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B22BD" w14:textId="77777777" w:rsidR="00D00BEC" w:rsidRDefault="003D7393" w:rsidP="003D7393">
      <w:pPr>
        <w:jc w:val="center"/>
      </w:pPr>
      <w:r>
        <w:rPr>
          <w:rFonts w:ascii="Helv" w:hAnsi="Helv" w:cs="Helv"/>
          <w:noProof/>
          <w:color w:val="000000"/>
          <w:sz w:val="20"/>
          <w:szCs w:val="20"/>
          <w:lang w:eastAsia="pl-PL" w:bidi="ar-SA"/>
        </w:rPr>
        <w:drawing>
          <wp:inline distT="0" distB="0" distL="0" distR="0" wp14:anchorId="23FD8F6D" wp14:editId="5174122D">
            <wp:extent cx="3409950" cy="14478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9950" cy="1447800"/>
                    </a:xfrm>
                    <a:prstGeom prst="rect">
                      <a:avLst/>
                    </a:prstGeom>
                    <a:noFill/>
                    <a:ln>
                      <a:noFill/>
                    </a:ln>
                  </pic:spPr>
                </pic:pic>
              </a:graphicData>
            </a:graphic>
          </wp:inline>
        </w:drawing>
      </w:r>
    </w:p>
    <w:p w14:paraId="329074BE" w14:textId="77777777" w:rsidR="003D7393" w:rsidRDefault="003D7393" w:rsidP="003D7393">
      <w:pPr>
        <w:jc w:val="center"/>
        <w:rPr>
          <w:b/>
        </w:rPr>
      </w:pPr>
    </w:p>
    <w:p w14:paraId="6ADB6CD2" w14:textId="77777777" w:rsidR="003D7393" w:rsidRDefault="003D7393" w:rsidP="003D7393">
      <w:pPr>
        <w:jc w:val="center"/>
        <w:rPr>
          <w:b/>
        </w:rPr>
      </w:pPr>
    </w:p>
    <w:p w14:paraId="7EEA9F48" w14:textId="11181551" w:rsidR="003D7393" w:rsidRPr="003D7393" w:rsidRDefault="004720ED" w:rsidP="00012DAF">
      <w:pPr>
        <w:rPr>
          <w:b/>
          <w:bCs/>
        </w:rPr>
      </w:pPr>
      <w:r w:rsidRPr="001807D3">
        <w:rPr>
          <w:b/>
        </w:rPr>
        <w:t>C-ZPFP-</w:t>
      </w:r>
      <w:r w:rsidR="00B134B1" w:rsidRPr="001807D3">
        <w:rPr>
          <w:b/>
        </w:rPr>
        <w:t xml:space="preserve"> </w:t>
      </w:r>
      <w:r w:rsidR="00BC1AFF" w:rsidRPr="00BC1AFF">
        <w:rPr>
          <w:b/>
        </w:rPr>
        <w:t>211</w:t>
      </w:r>
      <w:r w:rsidR="00967C6E" w:rsidRPr="00BC1AFF">
        <w:rPr>
          <w:b/>
        </w:rPr>
        <w:t>/</w:t>
      </w:r>
      <w:r w:rsidR="00BC1AFF" w:rsidRPr="00BC1AFF">
        <w:rPr>
          <w:b/>
        </w:rPr>
        <w:t>198</w:t>
      </w:r>
      <w:r w:rsidR="00E50363" w:rsidRPr="00BC1AFF">
        <w:rPr>
          <w:b/>
        </w:rPr>
        <w:t>/202</w:t>
      </w:r>
      <w:r w:rsidR="00967C6E" w:rsidRPr="00BC1AFF">
        <w:rPr>
          <w:b/>
        </w:rPr>
        <w:t>6</w:t>
      </w:r>
      <w:r w:rsidR="003D7393" w:rsidRPr="005F1E7E">
        <w:rPr>
          <w:b/>
        </w:rPr>
        <w:t xml:space="preserve">             </w:t>
      </w:r>
      <w:r w:rsidR="00012DAF" w:rsidRPr="005F1E7E">
        <w:rPr>
          <w:b/>
        </w:rPr>
        <w:t xml:space="preserve">                   </w:t>
      </w:r>
      <w:r w:rsidR="00E50F46" w:rsidRPr="005F1E7E">
        <w:rPr>
          <w:b/>
        </w:rPr>
        <w:t xml:space="preserve">         </w:t>
      </w:r>
      <w:r w:rsidR="003D7393" w:rsidRPr="005F1E7E">
        <w:rPr>
          <w:b/>
        </w:rPr>
        <w:t xml:space="preserve">       </w:t>
      </w:r>
      <w:r w:rsidR="00384688" w:rsidRPr="005F1E7E">
        <w:rPr>
          <w:b/>
        </w:rPr>
        <w:t xml:space="preserve">  </w:t>
      </w:r>
      <w:r w:rsidR="003D7393" w:rsidRPr="005F1E7E">
        <w:rPr>
          <w:b/>
        </w:rPr>
        <w:t xml:space="preserve">  </w:t>
      </w:r>
      <w:r w:rsidR="00F02D13" w:rsidRPr="005F1E7E">
        <w:rPr>
          <w:b/>
        </w:rPr>
        <w:t xml:space="preserve">  </w:t>
      </w:r>
      <w:r w:rsidR="001D1BA3" w:rsidRPr="005F1E7E">
        <w:rPr>
          <w:b/>
        </w:rPr>
        <w:t xml:space="preserve">           </w:t>
      </w:r>
      <w:r w:rsidR="003D7393" w:rsidRPr="003D7393">
        <w:rPr>
          <w:b/>
        </w:rPr>
        <w:t xml:space="preserve">Numer sprawy: </w:t>
      </w:r>
      <w:r w:rsidR="00967C6E">
        <w:rPr>
          <w:b/>
        </w:rPr>
        <w:t>05/26</w:t>
      </w:r>
      <w:r w:rsidRPr="00DD6005">
        <w:rPr>
          <w:b/>
        </w:rPr>
        <w:t>/</w:t>
      </w:r>
      <w:r w:rsidR="00E50F46" w:rsidRPr="00DD6005">
        <w:rPr>
          <w:b/>
        </w:rPr>
        <w:t>IR</w:t>
      </w:r>
      <w:r w:rsidR="003D7393" w:rsidRPr="00DD6005">
        <w:rPr>
          <w:b/>
        </w:rPr>
        <w:t xml:space="preserve">           </w:t>
      </w:r>
    </w:p>
    <w:p w14:paraId="09ED9C0C" w14:textId="77777777" w:rsidR="003D7393" w:rsidRDefault="003D7393" w:rsidP="003D7393">
      <w:pPr>
        <w:jc w:val="center"/>
      </w:pPr>
    </w:p>
    <w:p w14:paraId="7B883AD1" w14:textId="77777777" w:rsidR="003D7393" w:rsidRDefault="003D7393" w:rsidP="003D7393">
      <w:pPr>
        <w:jc w:val="center"/>
      </w:pPr>
    </w:p>
    <w:p w14:paraId="3445688D" w14:textId="77777777" w:rsidR="003D7393" w:rsidRDefault="003D7393" w:rsidP="003D7393">
      <w:pPr>
        <w:jc w:val="center"/>
      </w:pPr>
    </w:p>
    <w:p w14:paraId="65C8B02E" w14:textId="77777777" w:rsidR="003D7393" w:rsidRPr="009A37F5" w:rsidRDefault="003D7393" w:rsidP="00382FA0">
      <w:pPr>
        <w:ind w:right="5528"/>
        <w:jc w:val="center"/>
        <w:rPr>
          <w:b/>
        </w:rPr>
      </w:pPr>
      <w:r w:rsidRPr="009A37F5">
        <w:rPr>
          <w:b/>
        </w:rPr>
        <w:t>ZATWIERDZAM</w:t>
      </w:r>
    </w:p>
    <w:p w14:paraId="5F1BAF13" w14:textId="1E8AB580" w:rsidR="003D7393" w:rsidRPr="003D7393" w:rsidRDefault="00361E3F" w:rsidP="00382FA0">
      <w:pPr>
        <w:ind w:right="5528"/>
        <w:jc w:val="center"/>
      </w:pPr>
      <w:r>
        <w:t xml:space="preserve">p.o. </w:t>
      </w:r>
      <w:r w:rsidR="003D7393" w:rsidRPr="003D7393">
        <w:t>ZASTĘPCA KOMENDANTA</w:t>
      </w:r>
    </w:p>
    <w:p w14:paraId="441847FD" w14:textId="77777777" w:rsidR="003D7393" w:rsidRPr="003D7393" w:rsidRDefault="003D7393" w:rsidP="00382FA0">
      <w:pPr>
        <w:ind w:right="5528"/>
        <w:jc w:val="center"/>
      </w:pPr>
      <w:r w:rsidRPr="003D7393">
        <w:t>CENTRUM SZKOLENIA POLICJI</w:t>
      </w:r>
    </w:p>
    <w:p w14:paraId="728E97D0" w14:textId="77777777" w:rsidR="003D7393" w:rsidRPr="003D7393" w:rsidRDefault="003D7393" w:rsidP="00382FA0">
      <w:pPr>
        <w:ind w:right="5528"/>
        <w:jc w:val="center"/>
      </w:pPr>
    </w:p>
    <w:p w14:paraId="6362FDC6" w14:textId="07BA1499" w:rsidR="003D7393" w:rsidRPr="003D7393" w:rsidRDefault="00361E3F" w:rsidP="00382FA0">
      <w:pPr>
        <w:spacing w:line="360" w:lineRule="auto"/>
        <w:ind w:right="5528"/>
        <w:jc w:val="center"/>
      </w:pPr>
      <w:r>
        <w:t>s</w:t>
      </w:r>
      <w:r w:rsidR="004A61F4">
        <w:t>ierż</w:t>
      </w:r>
      <w:r w:rsidR="00F8365F">
        <w:t xml:space="preserve">. </w:t>
      </w:r>
      <w:r w:rsidR="001C3EE4">
        <w:t>Agnieszka ZIELIŃ</w:t>
      </w:r>
      <w:r w:rsidR="00860C27">
        <w:t>S</w:t>
      </w:r>
      <w:r w:rsidR="001C3EE4">
        <w:t>KA</w:t>
      </w:r>
    </w:p>
    <w:p w14:paraId="67AE6E78" w14:textId="5CAD68DB" w:rsidR="003D7393" w:rsidRPr="003D7393" w:rsidRDefault="00306668" w:rsidP="00382FA0">
      <w:pPr>
        <w:spacing w:line="360" w:lineRule="auto"/>
        <w:ind w:right="5528"/>
        <w:jc w:val="center"/>
      </w:pPr>
      <w:r>
        <w:t xml:space="preserve">13 marca </w:t>
      </w:r>
      <w:r w:rsidR="00E26F86">
        <w:t>202</w:t>
      </w:r>
      <w:r w:rsidR="00967C6E">
        <w:t>6</w:t>
      </w:r>
      <w:r w:rsidR="00E26F86">
        <w:t xml:space="preserve"> r.</w:t>
      </w:r>
    </w:p>
    <w:p w14:paraId="29D0CDC2" w14:textId="77777777" w:rsidR="003D7393" w:rsidRDefault="003D7393" w:rsidP="003D7393">
      <w:pPr>
        <w:jc w:val="center"/>
      </w:pPr>
    </w:p>
    <w:p w14:paraId="4A724EFD" w14:textId="77777777" w:rsidR="006D3AF5" w:rsidRDefault="006D3AF5" w:rsidP="003D7393">
      <w:pPr>
        <w:jc w:val="center"/>
      </w:pPr>
    </w:p>
    <w:p w14:paraId="1E4D0CA4" w14:textId="77777777" w:rsidR="006D3AF5" w:rsidRDefault="006D3AF5" w:rsidP="003D7393">
      <w:pPr>
        <w:jc w:val="center"/>
      </w:pPr>
    </w:p>
    <w:p w14:paraId="0CEAA30F" w14:textId="77777777" w:rsidR="003D7393" w:rsidRPr="003D7393" w:rsidRDefault="003D7393" w:rsidP="003D7393">
      <w:pPr>
        <w:jc w:val="center"/>
      </w:pPr>
    </w:p>
    <w:p w14:paraId="207E21C3" w14:textId="77777777" w:rsidR="000706E1" w:rsidRPr="000706E1" w:rsidRDefault="000706E1" w:rsidP="000706E1">
      <w:pPr>
        <w:jc w:val="center"/>
      </w:pPr>
    </w:p>
    <w:p w14:paraId="21E1E8DE" w14:textId="77777777" w:rsidR="000706E1" w:rsidRPr="006C03C4" w:rsidRDefault="000706E1" w:rsidP="00880D25">
      <w:pPr>
        <w:jc w:val="center"/>
        <w:rPr>
          <w:rFonts w:cs="Times New Roman"/>
          <w:sz w:val="28"/>
          <w:szCs w:val="28"/>
        </w:rPr>
      </w:pPr>
      <w:r w:rsidRPr="000706E1">
        <w:t xml:space="preserve"> </w:t>
      </w:r>
      <w:r w:rsidRPr="006C03C4">
        <w:rPr>
          <w:rFonts w:cs="Times New Roman"/>
          <w:b/>
          <w:bCs/>
          <w:sz w:val="28"/>
          <w:szCs w:val="28"/>
        </w:rPr>
        <w:t>SPECYFIKACJA</w:t>
      </w:r>
      <w:r w:rsidR="00880D25">
        <w:rPr>
          <w:rFonts w:cs="Times New Roman"/>
          <w:sz w:val="28"/>
          <w:szCs w:val="28"/>
        </w:rPr>
        <w:t xml:space="preserve"> </w:t>
      </w:r>
      <w:r w:rsidRPr="006C03C4">
        <w:rPr>
          <w:rFonts w:cs="Times New Roman"/>
          <w:b/>
          <w:bCs/>
          <w:sz w:val="28"/>
          <w:szCs w:val="28"/>
        </w:rPr>
        <w:t>WARUNKÓW ZAMÓWIENIA</w:t>
      </w:r>
    </w:p>
    <w:p w14:paraId="72AF5ADF" w14:textId="77777777" w:rsidR="000706E1" w:rsidRPr="006C03C4" w:rsidRDefault="000706E1" w:rsidP="000706E1">
      <w:pPr>
        <w:jc w:val="center"/>
        <w:rPr>
          <w:rFonts w:cs="Times New Roman"/>
        </w:rPr>
      </w:pPr>
      <w:r w:rsidRPr="006C03C4">
        <w:rPr>
          <w:rFonts w:cs="Times New Roman"/>
        </w:rPr>
        <w:t>w postępowaniu prowadzonym w</w:t>
      </w:r>
      <w:bookmarkStart w:id="0" w:name="_GoBack"/>
      <w:bookmarkEnd w:id="0"/>
      <w:r w:rsidRPr="006C03C4">
        <w:rPr>
          <w:rFonts w:cs="Times New Roman"/>
        </w:rPr>
        <w:t xml:space="preserve"> trybie podstawowym,</w:t>
      </w:r>
    </w:p>
    <w:p w14:paraId="4C3E0F21" w14:textId="77777777" w:rsidR="000706E1" w:rsidRPr="006C03C4" w:rsidRDefault="000706E1" w:rsidP="000706E1">
      <w:pPr>
        <w:jc w:val="center"/>
        <w:rPr>
          <w:rFonts w:cs="Times New Roman"/>
        </w:rPr>
      </w:pPr>
      <w:r w:rsidRPr="006C03C4">
        <w:rPr>
          <w:rFonts w:cs="Times New Roman"/>
        </w:rPr>
        <w:t xml:space="preserve">zgodnie z ustawą z dnia 11 września 2019 r. </w:t>
      </w:r>
      <w:r w:rsidR="0055035C" w:rsidRPr="00680B9A">
        <w:rPr>
          <w:rFonts w:eastAsiaTheme="minorHAnsi" w:cs="Times New Roman"/>
          <w:color w:val="000000"/>
          <w:kern w:val="0"/>
          <w:lang w:eastAsia="en-US" w:bidi="ar-SA"/>
        </w:rPr>
        <w:t>–</w:t>
      </w:r>
      <w:r w:rsidR="0055035C">
        <w:rPr>
          <w:rFonts w:eastAsiaTheme="minorHAnsi" w:cs="Times New Roman"/>
          <w:color w:val="000000"/>
          <w:kern w:val="0"/>
          <w:lang w:eastAsia="en-US" w:bidi="ar-SA"/>
        </w:rPr>
        <w:t xml:space="preserve"> </w:t>
      </w:r>
      <w:r w:rsidRPr="006C03C4">
        <w:rPr>
          <w:rFonts w:cs="Times New Roman"/>
          <w:i/>
        </w:rPr>
        <w:t>Prawo zamówień publicznych</w:t>
      </w:r>
    </w:p>
    <w:p w14:paraId="03D7310B" w14:textId="60C1EF17" w:rsidR="000706E1" w:rsidRPr="006C03C4" w:rsidRDefault="00D8357D" w:rsidP="000706E1">
      <w:pPr>
        <w:jc w:val="center"/>
        <w:rPr>
          <w:rFonts w:cs="Times New Roman"/>
        </w:rPr>
      </w:pPr>
      <w:r w:rsidRPr="00AC4201">
        <w:t xml:space="preserve">(Dz. U. </w:t>
      </w:r>
      <w:r w:rsidR="00017E19">
        <w:t xml:space="preserve">z </w:t>
      </w:r>
      <w:r w:rsidR="001D1BA3">
        <w:t>202</w:t>
      </w:r>
      <w:r w:rsidR="00017E19">
        <w:t xml:space="preserve">4 r. </w:t>
      </w:r>
      <w:r w:rsidR="001D1BA3">
        <w:t>poz. 1</w:t>
      </w:r>
      <w:r w:rsidR="00017E19">
        <w:t>320</w:t>
      </w:r>
      <w:r w:rsidR="00967C6E">
        <w:t xml:space="preserve"> z </w:t>
      </w:r>
      <w:proofErr w:type="spellStart"/>
      <w:r w:rsidR="00967C6E">
        <w:t>późn</w:t>
      </w:r>
      <w:proofErr w:type="spellEnd"/>
      <w:r w:rsidR="00967C6E">
        <w:t>. zm.</w:t>
      </w:r>
      <w:r w:rsidR="00017E19">
        <w:t>)</w:t>
      </w:r>
      <w:r w:rsidR="00967C6E">
        <w:rPr>
          <w:rFonts w:cs="Times New Roman"/>
        </w:rPr>
        <w:t xml:space="preserve">, </w:t>
      </w:r>
      <w:r w:rsidR="000706E1" w:rsidRPr="006C03C4">
        <w:rPr>
          <w:rFonts w:cs="Times New Roman"/>
        </w:rPr>
        <w:t xml:space="preserve">zwaną dalej </w:t>
      </w:r>
      <w:r w:rsidR="00593B6C">
        <w:rPr>
          <w:rFonts w:cs="Times New Roman"/>
        </w:rPr>
        <w:t>„</w:t>
      </w:r>
      <w:r w:rsidR="00DB152F">
        <w:rPr>
          <w:rFonts w:cs="Times New Roman"/>
        </w:rPr>
        <w:t>U</w:t>
      </w:r>
      <w:r w:rsidR="000706E1" w:rsidRPr="006C03C4">
        <w:rPr>
          <w:rFonts w:cs="Times New Roman"/>
        </w:rPr>
        <w:t>stawą</w:t>
      </w:r>
      <w:r w:rsidR="00593B6C">
        <w:rPr>
          <w:rFonts w:cs="Times New Roman"/>
        </w:rPr>
        <w:t>”</w:t>
      </w:r>
      <w:r w:rsidR="00CC3235">
        <w:rPr>
          <w:rFonts w:cs="Times New Roman"/>
        </w:rPr>
        <w:t>,</w:t>
      </w:r>
      <w:r w:rsidR="000706E1" w:rsidRPr="006C03C4">
        <w:rPr>
          <w:rFonts w:cs="Times New Roman"/>
        </w:rPr>
        <w:t xml:space="preserve"> dotyczącym:</w:t>
      </w:r>
      <w:r w:rsidR="00E26F86">
        <w:rPr>
          <w:rFonts w:cs="Times New Roman"/>
        </w:rPr>
        <w:t xml:space="preserve"> </w:t>
      </w:r>
    </w:p>
    <w:p w14:paraId="7181347B" w14:textId="77777777" w:rsidR="000706E1" w:rsidRPr="006C03C4" w:rsidRDefault="000706E1" w:rsidP="000706E1">
      <w:pPr>
        <w:jc w:val="center"/>
        <w:rPr>
          <w:rFonts w:cs="Times New Roman"/>
          <w:b/>
          <w:bCs/>
        </w:rPr>
      </w:pPr>
    </w:p>
    <w:p w14:paraId="59F9449A" w14:textId="76443003" w:rsidR="00AD7D59" w:rsidRPr="001D1BA3" w:rsidRDefault="00DA0720" w:rsidP="00AD7D59">
      <w:pPr>
        <w:jc w:val="center"/>
        <w:rPr>
          <w:rFonts w:eastAsia="Times New Roman" w:cs="Times New Roman"/>
          <w:b/>
          <w:kern w:val="1"/>
          <w:lang w:eastAsia="ar-SA" w:bidi="ar-SA"/>
        </w:rPr>
      </w:pPr>
      <w:bookmarkStart w:id="1" w:name="_Hlk224112095"/>
      <w:r w:rsidRPr="00DA0720">
        <w:rPr>
          <w:rFonts w:eastAsia="Times New Roman" w:cs="Times New Roman"/>
          <w:b/>
          <w:kern w:val="1"/>
          <w:lang w:eastAsia="ar-SA" w:bidi="ar-SA"/>
        </w:rPr>
        <w:t>wykonani</w:t>
      </w:r>
      <w:r>
        <w:rPr>
          <w:rFonts w:eastAsia="Times New Roman" w:cs="Times New Roman"/>
          <w:b/>
          <w:kern w:val="1"/>
          <w:lang w:eastAsia="ar-SA" w:bidi="ar-SA"/>
        </w:rPr>
        <w:t>a</w:t>
      </w:r>
      <w:r w:rsidRPr="00DA0720">
        <w:rPr>
          <w:rFonts w:eastAsia="Times New Roman" w:cs="Times New Roman"/>
          <w:b/>
          <w:kern w:val="1"/>
          <w:lang w:eastAsia="ar-SA" w:bidi="ar-SA"/>
        </w:rPr>
        <w:t xml:space="preserve"> usługi polegającej na opracowaniu dokumentacji projektowej </w:t>
      </w:r>
      <w:r>
        <w:rPr>
          <w:rFonts w:eastAsia="Times New Roman" w:cs="Times New Roman"/>
          <w:b/>
          <w:kern w:val="1"/>
          <w:lang w:eastAsia="ar-SA" w:bidi="ar-SA"/>
        </w:rPr>
        <w:br/>
      </w:r>
      <w:r w:rsidRPr="00DA0720">
        <w:rPr>
          <w:rFonts w:eastAsia="Times New Roman" w:cs="Times New Roman"/>
          <w:b/>
          <w:kern w:val="1"/>
          <w:lang w:eastAsia="ar-SA" w:bidi="ar-SA"/>
        </w:rPr>
        <w:t xml:space="preserve">na modernizację slipu i pogłębienie portu wraz z wykonaniem operatu wodnoprawnego </w:t>
      </w:r>
      <w:r w:rsidR="00F149B5">
        <w:rPr>
          <w:rFonts w:eastAsia="Times New Roman" w:cs="Times New Roman"/>
          <w:b/>
          <w:kern w:val="1"/>
          <w:lang w:eastAsia="ar-SA" w:bidi="ar-SA"/>
        </w:rPr>
        <w:br/>
      </w:r>
      <w:r w:rsidRPr="00DA0720">
        <w:rPr>
          <w:rFonts w:eastAsia="Times New Roman" w:cs="Times New Roman"/>
          <w:b/>
          <w:kern w:val="1"/>
          <w:lang w:eastAsia="ar-SA" w:bidi="ar-SA"/>
        </w:rPr>
        <w:t xml:space="preserve">na terenie Bazy Szkoleniowej w </w:t>
      </w:r>
      <w:proofErr w:type="spellStart"/>
      <w:r w:rsidRPr="00DA0720">
        <w:rPr>
          <w:rFonts w:eastAsia="Times New Roman" w:cs="Times New Roman"/>
          <w:b/>
          <w:kern w:val="1"/>
          <w:lang w:eastAsia="ar-SA" w:bidi="ar-SA"/>
        </w:rPr>
        <w:t>Kalu</w:t>
      </w:r>
      <w:proofErr w:type="spellEnd"/>
    </w:p>
    <w:bookmarkEnd w:id="1"/>
    <w:p w14:paraId="6C597081" w14:textId="77777777" w:rsidR="00D12AB0" w:rsidRDefault="00D12AB0" w:rsidP="000F1D63">
      <w:pPr>
        <w:jc w:val="both"/>
        <w:rPr>
          <w:rFonts w:cs="Times New Roman"/>
          <w:b/>
          <w:bCs/>
          <w:i/>
        </w:rPr>
      </w:pPr>
    </w:p>
    <w:p w14:paraId="3E3DF9C0" w14:textId="77777777" w:rsidR="00264FC5" w:rsidRDefault="00264FC5" w:rsidP="000F1D63">
      <w:pPr>
        <w:jc w:val="both"/>
        <w:rPr>
          <w:rFonts w:cs="Times New Roman"/>
          <w:b/>
          <w:bCs/>
          <w:i/>
        </w:rPr>
      </w:pPr>
    </w:p>
    <w:p w14:paraId="6AA32260" w14:textId="77777777" w:rsidR="00264FC5" w:rsidRDefault="00264FC5" w:rsidP="000F1D63">
      <w:pPr>
        <w:jc w:val="both"/>
        <w:rPr>
          <w:rFonts w:cs="Times New Roman"/>
          <w:b/>
          <w:bCs/>
          <w:i/>
        </w:rPr>
      </w:pPr>
    </w:p>
    <w:p w14:paraId="0F6A9EBC" w14:textId="74669A09" w:rsidR="00264FC5" w:rsidRDefault="00264FC5" w:rsidP="000F1D63">
      <w:pPr>
        <w:jc w:val="both"/>
        <w:rPr>
          <w:rFonts w:cs="Times New Roman"/>
          <w:b/>
          <w:bCs/>
          <w:i/>
        </w:rPr>
      </w:pPr>
    </w:p>
    <w:p w14:paraId="1F30372B" w14:textId="17C135AE" w:rsidR="00166D3D" w:rsidRDefault="00166D3D" w:rsidP="000F1D63">
      <w:pPr>
        <w:jc w:val="both"/>
        <w:rPr>
          <w:rFonts w:cs="Times New Roman"/>
          <w:b/>
          <w:bCs/>
          <w:i/>
        </w:rPr>
      </w:pPr>
    </w:p>
    <w:p w14:paraId="6A350B81" w14:textId="77777777" w:rsidR="00166D3D" w:rsidRDefault="00166D3D" w:rsidP="000F1D63">
      <w:pPr>
        <w:jc w:val="both"/>
        <w:rPr>
          <w:rFonts w:cs="Times New Roman"/>
          <w:b/>
          <w:bCs/>
          <w:i/>
        </w:rPr>
      </w:pPr>
    </w:p>
    <w:p w14:paraId="08584E51" w14:textId="77777777" w:rsidR="00264FC5" w:rsidRDefault="00264FC5" w:rsidP="000F1D63">
      <w:pPr>
        <w:jc w:val="both"/>
        <w:rPr>
          <w:rFonts w:cs="Times New Roman"/>
          <w:b/>
          <w:bCs/>
          <w:i/>
        </w:rPr>
      </w:pPr>
    </w:p>
    <w:p w14:paraId="3EC13FDC" w14:textId="3D41F420" w:rsidR="00264FC5" w:rsidRDefault="00264FC5" w:rsidP="000F1D63">
      <w:pPr>
        <w:jc w:val="both"/>
        <w:rPr>
          <w:rFonts w:cs="Times New Roman"/>
          <w:b/>
          <w:bCs/>
          <w:i/>
        </w:rPr>
      </w:pPr>
    </w:p>
    <w:p w14:paraId="263F3DA1" w14:textId="632C0055" w:rsidR="00DA0720" w:rsidRDefault="00DA0720" w:rsidP="000F1D63">
      <w:pPr>
        <w:jc w:val="both"/>
        <w:rPr>
          <w:rFonts w:cs="Times New Roman"/>
          <w:b/>
          <w:bCs/>
          <w:i/>
        </w:rPr>
      </w:pPr>
    </w:p>
    <w:p w14:paraId="2A15BB96" w14:textId="77777777" w:rsidR="00DA0720" w:rsidRDefault="00DA0720" w:rsidP="000F1D63">
      <w:pPr>
        <w:jc w:val="both"/>
        <w:rPr>
          <w:rFonts w:cs="Times New Roman"/>
          <w:b/>
          <w:bCs/>
          <w:i/>
        </w:rPr>
      </w:pPr>
    </w:p>
    <w:p w14:paraId="16BBAAE0" w14:textId="77777777" w:rsidR="00264FC5" w:rsidRPr="006C03C4" w:rsidRDefault="00264FC5" w:rsidP="000F1D63">
      <w:pPr>
        <w:jc w:val="both"/>
        <w:rPr>
          <w:rFonts w:cs="Times New Roman"/>
          <w:b/>
          <w:bCs/>
          <w:i/>
        </w:rPr>
      </w:pPr>
    </w:p>
    <w:p w14:paraId="3896FF95" w14:textId="77777777" w:rsidR="000706E1" w:rsidRPr="006C03C4" w:rsidRDefault="000706E1" w:rsidP="000706E1">
      <w:pPr>
        <w:widowControl/>
        <w:suppressAutoHyphens w:val="0"/>
        <w:autoSpaceDE w:val="0"/>
        <w:adjustRightInd w:val="0"/>
        <w:textAlignment w:val="auto"/>
        <w:rPr>
          <w:rFonts w:eastAsiaTheme="minorHAnsi" w:cs="Times New Roman"/>
          <w:color w:val="000000"/>
          <w:kern w:val="0"/>
          <w:lang w:eastAsia="en-US" w:bidi="ar-SA"/>
        </w:rPr>
      </w:pPr>
    </w:p>
    <w:p w14:paraId="13D7D76A" w14:textId="7B7B1E2F" w:rsidR="00FD46A7" w:rsidRPr="00DA0720" w:rsidRDefault="00C50EDB" w:rsidP="00DA0720">
      <w:pPr>
        <w:ind w:left="709" w:hanging="851"/>
        <w:jc w:val="both"/>
        <w:rPr>
          <w:rFonts w:eastAsiaTheme="minorHAnsi" w:cs="Times New Roman"/>
          <w:b/>
          <w:bCs/>
          <w:color w:val="000000"/>
          <w:kern w:val="0"/>
          <w:sz w:val="23"/>
          <w:szCs w:val="23"/>
          <w:lang w:eastAsia="en-US" w:bidi="ar-SA"/>
        </w:rPr>
      </w:pPr>
      <w:r w:rsidRPr="00DA0720">
        <w:rPr>
          <w:rFonts w:eastAsiaTheme="minorHAnsi" w:cs="Times New Roman"/>
          <w:b/>
          <w:bCs/>
          <w:color w:val="000000"/>
          <w:kern w:val="0"/>
          <w:sz w:val="23"/>
          <w:szCs w:val="23"/>
          <w:lang w:eastAsia="en-US" w:bidi="ar-SA"/>
        </w:rPr>
        <w:t xml:space="preserve">CPV: </w:t>
      </w:r>
      <w:r w:rsidR="00DA0720" w:rsidRPr="00DA0720">
        <w:rPr>
          <w:rFonts w:eastAsiaTheme="minorHAnsi" w:cs="Times New Roman"/>
          <w:b/>
          <w:kern w:val="0"/>
          <w:sz w:val="23"/>
          <w:szCs w:val="23"/>
          <w:lang w:eastAsia="en-US" w:bidi="ar-SA"/>
        </w:rPr>
        <w:t>71322000-1</w:t>
      </w:r>
      <w:r w:rsidR="00DA0720">
        <w:rPr>
          <w:rFonts w:eastAsiaTheme="minorHAnsi" w:cs="Times New Roman"/>
          <w:b/>
          <w:kern w:val="0"/>
          <w:sz w:val="23"/>
          <w:szCs w:val="23"/>
          <w:lang w:eastAsia="en-US" w:bidi="ar-SA"/>
        </w:rPr>
        <w:t xml:space="preserve">, </w:t>
      </w:r>
      <w:r w:rsidR="00DA0720" w:rsidRPr="00DA0720">
        <w:rPr>
          <w:rFonts w:eastAsiaTheme="minorHAnsi" w:cs="Times New Roman"/>
          <w:b/>
          <w:kern w:val="0"/>
          <w:sz w:val="23"/>
          <w:szCs w:val="23"/>
          <w:lang w:eastAsia="en-US" w:bidi="ar-SA"/>
        </w:rPr>
        <w:t>71320000-7</w:t>
      </w:r>
    </w:p>
    <w:p w14:paraId="5A6FC0A4" w14:textId="77777777" w:rsidR="001D1BA3" w:rsidRDefault="001D1BA3" w:rsidP="00C50EDB">
      <w:pPr>
        <w:jc w:val="both"/>
        <w:rPr>
          <w:rFonts w:eastAsiaTheme="minorHAnsi" w:cs="Times New Roman"/>
          <w:b/>
          <w:bCs/>
          <w:color w:val="000000"/>
          <w:kern w:val="0"/>
          <w:sz w:val="23"/>
          <w:szCs w:val="23"/>
          <w:lang w:eastAsia="en-US" w:bidi="ar-SA"/>
        </w:rPr>
      </w:pPr>
    </w:p>
    <w:p w14:paraId="0C3E4A31" w14:textId="77777777" w:rsidR="00C50EDB" w:rsidRDefault="00C50EDB" w:rsidP="00C50EDB">
      <w:pPr>
        <w:jc w:val="both"/>
        <w:rPr>
          <w:rFonts w:eastAsiaTheme="minorHAnsi" w:cs="Times New Roman"/>
          <w:b/>
          <w:bCs/>
          <w:color w:val="000000"/>
          <w:kern w:val="0"/>
          <w:sz w:val="23"/>
          <w:szCs w:val="23"/>
          <w:lang w:eastAsia="en-US" w:bidi="ar-SA"/>
        </w:rPr>
      </w:pPr>
    </w:p>
    <w:p w14:paraId="0C89048E" w14:textId="30F2C792" w:rsidR="00017E19" w:rsidRDefault="00017E19" w:rsidP="00264FC5">
      <w:pPr>
        <w:jc w:val="both"/>
        <w:rPr>
          <w:rFonts w:eastAsiaTheme="minorHAnsi" w:cs="Times New Roman"/>
          <w:b/>
          <w:bCs/>
          <w:color w:val="000000"/>
          <w:kern w:val="0"/>
          <w:sz w:val="23"/>
          <w:szCs w:val="23"/>
          <w:lang w:eastAsia="en-US" w:bidi="ar-SA"/>
        </w:rPr>
      </w:pPr>
    </w:p>
    <w:p w14:paraId="6CDEF5D7" w14:textId="77777777" w:rsidR="00F149B5" w:rsidRDefault="00F149B5" w:rsidP="00264FC5">
      <w:pPr>
        <w:jc w:val="both"/>
        <w:rPr>
          <w:rFonts w:eastAsiaTheme="minorHAnsi" w:cs="Times New Roman"/>
          <w:b/>
          <w:bCs/>
          <w:color w:val="000000"/>
          <w:kern w:val="0"/>
          <w:sz w:val="23"/>
          <w:szCs w:val="23"/>
          <w:lang w:eastAsia="en-US" w:bidi="ar-SA"/>
        </w:rPr>
      </w:pPr>
    </w:p>
    <w:p w14:paraId="7F807DBE" w14:textId="77777777" w:rsidR="00017E19" w:rsidRDefault="00017E19" w:rsidP="00264FC5">
      <w:pPr>
        <w:jc w:val="both"/>
        <w:rPr>
          <w:rFonts w:eastAsiaTheme="minorHAnsi" w:cs="Times New Roman"/>
          <w:b/>
          <w:bCs/>
          <w:color w:val="000000"/>
          <w:kern w:val="0"/>
          <w:sz w:val="23"/>
          <w:szCs w:val="23"/>
          <w:lang w:eastAsia="en-US" w:bidi="ar-SA"/>
        </w:rPr>
      </w:pPr>
    </w:p>
    <w:p w14:paraId="5E83A328" w14:textId="77777777" w:rsidR="006C03C4" w:rsidRPr="008B1569" w:rsidRDefault="006C03C4" w:rsidP="008B1569">
      <w:pPr>
        <w:widowControl/>
        <w:suppressAutoHyphens w:val="0"/>
        <w:autoSpaceDE w:val="0"/>
        <w:adjustRightInd w:val="0"/>
        <w:jc w:val="center"/>
        <w:textAlignment w:val="auto"/>
        <w:rPr>
          <w:rFonts w:eastAsiaTheme="minorHAnsi" w:cs="Times New Roman"/>
          <w:color w:val="000000"/>
          <w:kern w:val="0"/>
          <w:lang w:eastAsia="en-US" w:bidi="ar-SA"/>
        </w:rPr>
      </w:pPr>
      <w:r w:rsidRPr="008B1569">
        <w:rPr>
          <w:rFonts w:eastAsiaTheme="minorHAnsi" w:cs="Times New Roman"/>
          <w:b/>
          <w:color w:val="000000"/>
          <w:kern w:val="0"/>
          <w:lang w:eastAsia="en-US" w:bidi="ar-SA"/>
        </w:rPr>
        <w:lastRenderedPageBreak/>
        <w:t>SPECYFIKACJA WARUNKÓW ZAMÓWIENIA</w:t>
      </w:r>
      <w:r w:rsidR="008B1569">
        <w:rPr>
          <w:rFonts w:eastAsiaTheme="minorHAnsi" w:cs="Times New Roman"/>
          <w:color w:val="000000"/>
          <w:kern w:val="0"/>
          <w:lang w:eastAsia="en-US" w:bidi="ar-SA"/>
        </w:rPr>
        <w:t xml:space="preserve">, zwana dalej „SWZ”, </w:t>
      </w:r>
      <w:r w:rsidRPr="008B1569">
        <w:rPr>
          <w:rFonts w:eastAsiaTheme="minorHAnsi" w:cs="Times New Roman"/>
          <w:color w:val="000000"/>
          <w:kern w:val="0"/>
          <w:lang w:eastAsia="en-US" w:bidi="ar-SA"/>
        </w:rPr>
        <w:t>zawiera:</w:t>
      </w:r>
    </w:p>
    <w:p w14:paraId="7B170E78" w14:textId="77777777" w:rsidR="006C03C4" w:rsidRPr="008B1569" w:rsidRDefault="006C03C4" w:rsidP="008B1569">
      <w:pPr>
        <w:rPr>
          <w:rFonts w:cs="Times New Roman"/>
          <w:b/>
          <w:bCs/>
          <w:i/>
          <w:sz w:val="12"/>
          <w:szCs w:val="12"/>
        </w:rPr>
      </w:pPr>
    </w:p>
    <w:tbl>
      <w:tblPr>
        <w:tblStyle w:val="Tabela-Siatka"/>
        <w:tblW w:w="9209" w:type="dxa"/>
        <w:tblLook w:val="04A0" w:firstRow="1" w:lastRow="0" w:firstColumn="1" w:lastColumn="0" w:noHBand="0" w:noVBand="1"/>
      </w:tblPr>
      <w:tblGrid>
        <w:gridCol w:w="1838"/>
        <w:gridCol w:w="7371"/>
      </w:tblGrid>
      <w:tr w:rsidR="006C03C4" w:rsidRPr="00382FA0" w14:paraId="3961BDC4" w14:textId="77777777" w:rsidTr="0017074C">
        <w:trPr>
          <w:trHeight w:val="340"/>
        </w:trPr>
        <w:tc>
          <w:tcPr>
            <w:tcW w:w="1838" w:type="dxa"/>
            <w:shd w:val="clear" w:color="auto" w:fill="F2F2F2" w:themeFill="background1" w:themeFillShade="F2"/>
            <w:vAlign w:val="center"/>
          </w:tcPr>
          <w:p w14:paraId="3E9302BC" w14:textId="77777777" w:rsidR="003B3CBD"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I</w:t>
            </w:r>
          </w:p>
        </w:tc>
        <w:tc>
          <w:tcPr>
            <w:tcW w:w="7371" w:type="dxa"/>
            <w:shd w:val="clear" w:color="auto" w:fill="D9D9D9" w:themeFill="background1" w:themeFillShade="D9"/>
            <w:vAlign w:val="center"/>
          </w:tcPr>
          <w:p w14:paraId="28DCCAED"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Informacje o Zamawiającym</w:t>
            </w:r>
          </w:p>
        </w:tc>
      </w:tr>
      <w:tr w:rsidR="006C03C4" w:rsidRPr="00382FA0" w14:paraId="66346568" w14:textId="77777777" w:rsidTr="0017074C">
        <w:trPr>
          <w:trHeight w:val="340"/>
        </w:trPr>
        <w:tc>
          <w:tcPr>
            <w:tcW w:w="1838" w:type="dxa"/>
            <w:shd w:val="clear" w:color="auto" w:fill="F2F2F2" w:themeFill="background1" w:themeFillShade="F2"/>
            <w:vAlign w:val="center"/>
          </w:tcPr>
          <w:p w14:paraId="75B9CF9B"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II</w:t>
            </w:r>
          </w:p>
        </w:tc>
        <w:tc>
          <w:tcPr>
            <w:tcW w:w="7371" w:type="dxa"/>
            <w:shd w:val="clear" w:color="auto" w:fill="D9D9D9" w:themeFill="background1" w:themeFillShade="D9"/>
            <w:vAlign w:val="center"/>
          </w:tcPr>
          <w:p w14:paraId="745E717B"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Tryb udzielenia zamówienia</w:t>
            </w:r>
          </w:p>
        </w:tc>
      </w:tr>
      <w:tr w:rsidR="006C03C4" w:rsidRPr="00382FA0" w14:paraId="26EE6C19" w14:textId="77777777" w:rsidTr="0017074C">
        <w:trPr>
          <w:trHeight w:val="340"/>
        </w:trPr>
        <w:tc>
          <w:tcPr>
            <w:tcW w:w="1838" w:type="dxa"/>
            <w:shd w:val="clear" w:color="auto" w:fill="F2F2F2" w:themeFill="background1" w:themeFillShade="F2"/>
            <w:vAlign w:val="center"/>
          </w:tcPr>
          <w:p w14:paraId="03232C03"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III</w:t>
            </w:r>
          </w:p>
        </w:tc>
        <w:tc>
          <w:tcPr>
            <w:tcW w:w="7371" w:type="dxa"/>
            <w:shd w:val="clear" w:color="auto" w:fill="D9D9D9" w:themeFill="background1" w:themeFillShade="D9"/>
            <w:vAlign w:val="center"/>
          </w:tcPr>
          <w:p w14:paraId="775C31C6"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Opis przedmiotu zamówienia, termin wykonania zamówienia</w:t>
            </w:r>
          </w:p>
        </w:tc>
      </w:tr>
      <w:tr w:rsidR="006C03C4" w:rsidRPr="00382FA0" w14:paraId="5710A26A" w14:textId="77777777" w:rsidTr="0017074C">
        <w:trPr>
          <w:trHeight w:val="1224"/>
        </w:trPr>
        <w:tc>
          <w:tcPr>
            <w:tcW w:w="1838" w:type="dxa"/>
            <w:shd w:val="clear" w:color="auto" w:fill="F2F2F2" w:themeFill="background1" w:themeFillShade="F2"/>
            <w:vAlign w:val="center"/>
          </w:tcPr>
          <w:p w14:paraId="23B5CC88"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IV</w:t>
            </w:r>
          </w:p>
        </w:tc>
        <w:tc>
          <w:tcPr>
            <w:tcW w:w="7371" w:type="dxa"/>
            <w:shd w:val="clear" w:color="auto" w:fill="D9D9D9" w:themeFill="background1" w:themeFillShade="D9"/>
            <w:vAlign w:val="center"/>
          </w:tcPr>
          <w:p w14:paraId="107441E5"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Informacja o środkach komunikacji elektronicznej, przy użyciu których Zamawiający będzi</w:t>
            </w:r>
            <w:r w:rsidR="00880D25" w:rsidRPr="00382FA0">
              <w:rPr>
                <w:rFonts w:eastAsiaTheme="minorHAnsi" w:cs="Times New Roman"/>
                <w:color w:val="000000"/>
                <w:kern w:val="0"/>
                <w:lang w:eastAsia="en-US" w:bidi="ar-SA"/>
              </w:rPr>
              <w:t>e komunikował się z Wykonawcami</w:t>
            </w:r>
            <w:r w:rsidRPr="00382FA0">
              <w:rPr>
                <w:rFonts w:eastAsiaTheme="minorHAnsi" w:cs="Times New Roman"/>
                <w:color w:val="000000"/>
                <w:kern w:val="0"/>
                <w:lang w:eastAsia="en-US" w:bidi="ar-SA"/>
              </w:rPr>
              <w:t xml:space="preserve"> oraz informacje </w:t>
            </w:r>
            <w:r w:rsidR="008B1569" w:rsidRPr="00382FA0">
              <w:rPr>
                <w:rFonts w:eastAsiaTheme="minorHAnsi" w:cs="Times New Roman"/>
                <w:color w:val="000000"/>
                <w:kern w:val="0"/>
                <w:lang w:eastAsia="en-US" w:bidi="ar-SA"/>
              </w:rPr>
              <w:br/>
            </w:r>
            <w:r w:rsidRPr="00382FA0">
              <w:rPr>
                <w:rFonts w:eastAsiaTheme="minorHAnsi" w:cs="Times New Roman"/>
                <w:color w:val="000000"/>
                <w:kern w:val="0"/>
                <w:lang w:eastAsia="en-US" w:bidi="ar-SA"/>
              </w:rPr>
              <w:t xml:space="preserve">o wymaganiach technicznych i organizacyjnych sporządzania, wysyłania </w:t>
            </w:r>
            <w:r w:rsidR="008B1569" w:rsidRPr="00382FA0">
              <w:rPr>
                <w:rFonts w:eastAsiaTheme="minorHAnsi" w:cs="Times New Roman"/>
                <w:color w:val="000000"/>
                <w:kern w:val="0"/>
                <w:lang w:eastAsia="en-US" w:bidi="ar-SA"/>
              </w:rPr>
              <w:br/>
            </w:r>
            <w:r w:rsidRPr="00382FA0">
              <w:rPr>
                <w:rFonts w:eastAsiaTheme="minorHAnsi" w:cs="Times New Roman"/>
                <w:color w:val="000000"/>
                <w:kern w:val="0"/>
                <w:lang w:eastAsia="en-US" w:bidi="ar-SA"/>
              </w:rPr>
              <w:t>i odbierania korespondencji elektronicznej</w:t>
            </w:r>
          </w:p>
        </w:tc>
      </w:tr>
      <w:tr w:rsidR="006C03C4" w:rsidRPr="00382FA0" w14:paraId="6CBA1DF7" w14:textId="77777777" w:rsidTr="0017074C">
        <w:trPr>
          <w:trHeight w:val="340"/>
        </w:trPr>
        <w:tc>
          <w:tcPr>
            <w:tcW w:w="1838" w:type="dxa"/>
            <w:shd w:val="clear" w:color="auto" w:fill="F2F2F2" w:themeFill="background1" w:themeFillShade="F2"/>
            <w:vAlign w:val="center"/>
          </w:tcPr>
          <w:p w14:paraId="3433AD80"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V</w:t>
            </w:r>
          </w:p>
        </w:tc>
        <w:tc>
          <w:tcPr>
            <w:tcW w:w="7371" w:type="dxa"/>
            <w:shd w:val="clear" w:color="auto" w:fill="D9D9D9" w:themeFill="background1" w:themeFillShade="D9"/>
            <w:vAlign w:val="center"/>
          </w:tcPr>
          <w:p w14:paraId="3D93DE0B"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Informacja o warunkach udziału w postępowaniu</w:t>
            </w:r>
          </w:p>
        </w:tc>
      </w:tr>
      <w:tr w:rsidR="006C03C4" w:rsidRPr="00382FA0" w14:paraId="4077235C" w14:textId="77777777" w:rsidTr="0017074C">
        <w:trPr>
          <w:trHeight w:val="340"/>
        </w:trPr>
        <w:tc>
          <w:tcPr>
            <w:tcW w:w="1838" w:type="dxa"/>
            <w:shd w:val="clear" w:color="auto" w:fill="F2F2F2" w:themeFill="background1" w:themeFillShade="F2"/>
            <w:vAlign w:val="center"/>
          </w:tcPr>
          <w:p w14:paraId="3B1C81FE"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VI</w:t>
            </w:r>
          </w:p>
        </w:tc>
        <w:tc>
          <w:tcPr>
            <w:tcW w:w="7371" w:type="dxa"/>
            <w:shd w:val="clear" w:color="auto" w:fill="D9D9D9" w:themeFill="background1" w:themeFillShade="D9"/>
            <w:vAlign w:val="center"/>
          </w:tcPr>
          <w:p w14:paraId="4FB3D174"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Podstawy wykluczenia Wykonawcy z postępowania</w:t>
            </w:r>
          </w:p>
        </w:tc>
      </w:tr>
      <w:tr w:rsidR="006C03C4" w:rsidRPr="00382FA0" w14:paraId="440AA14C" w14:textId="77777777" w:rsidTr="0017074C">
        <w:trPr>
          <w:trHeight w:val="340"/>
        </w:trPr>
        <w:tc>
          <w:tcPr>
            <w:tcW w:w="1838" w:type="dxa"/>
            <w:shd w:val="clear" w:color="auto" w:fill="F2F2F2" w:themeFill="background1" w:themeFillShade="F2"/>
            <w:vAlign w:val="center"/>
          </w:tcPr>
          <w:p w14:paraId="3594608E"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VII</w:t>
            </w:r>
          </w:p>
        </w:tc>
        <w:tc>
          <w:tcPr>
            <w:tcW w:w="7371" w:type="dxa"/>
            <w:shd w:val="clear" w:color="auto" w:fill="D9D9D9" w:themeFill="background1" w:themeFillShade="D9"/>
            <w:vAlign w:val="center"/>
          </w:tcPr>
          <w:p w14:paraId="18490327"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Informacja o podmiotowych środkach dowodowych</w:t>
            </w:r>
          </w:p>
        </w:tc>
      </w:tr>
      <w:tr w:rsidR="006C03C4" w:rsidRPr="00382FA0" w14:paraId="0814AD2D" w14:textId="77777777" w:rsidTr="0017074C">
        <w:trPr>
          <w:trHeight w:val="340"/>
        </w:trPr>
        <w:tc>
          <w:tcPr>
            <w:tcW w:w="1838" w:type="dxa"/>
            <w:shd w:val="clear" w:color="auto" w:fill="F2F2F2" w:themeFill="background1" w:themeFillShade="F2"/>
            <w:vAlign w:val="center"/>
          </w:tcPr>
          <w:p w14:paraId="66DAA7F0"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VIII</w:t>
            </w:r>
          </w:p>
        </w:tc>
        <w:tc>
          <w:tcPr>
            <w:tcW w:w="7371" w:type="dxa"/>
            <w:shd w:val="clear" w:color="auto" w:fill="D9D9D9" w:themeFill="background1" w:themeFillShade="D9"/>
            <w:vAlign w:val="center"/>
          </w:tcPr>
          <w:p w14:paraId="6D699F64"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Termin związania ofertą</w:t>
            </w:r>
          </w:p>
        </w:tc>
      </w:tr>
      <w:tr w:rsidR="006C03C4" w:rsidRPr="00382FA0" w14:paraId="25D34B5D" w14:textId="77777777" w:rsidTr="0017074C">
        <w:trPr>
          <w:trHeight w:val="340"/>
        </w:trPr>
        <w:tc>
          <w:tcPr>
            <w:tcW w:w="1838" w:type="dxa"/>
            <w:shd w:val="clear" w:color="auto" w:fill="F2F2F2" w:themeFill="background1" w:themeFillShade="F2"/>
            <w:vAlign w:val="center"/>
          </w:tcPr>
          <w:p w14:paraId="1C4455EA"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IX</w:t>
            </w:r>
          </w:p>
        </w:tc>
        <w:tc>
          <w:tcPr>
            <w:tcW w:w="7371" w:type="dxa"/>
            <w:shd w:val="clear" w:color="auto" w:fill="D9D9D9" w:themeFill="background1" w:themeFillShade="D9"/>
            <w:vAlign w:val="center"/>
          </w:tcPr>
          <w:p w14:paraId="04A0BF30"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Opis sposobu przygotowania oferty</w:t>
            </w:r>
          </w:p>
        </w:tc>
      </w:tr>
      <w:tr w:rsidR="006C03C4" w:rsidRPr="00382FA0" w14:paraId="7910DC7F" w14:textId="77777777" w:rsidTr="0017074C">
        <w:trPr>
          <w:trHeight w:val="340"/>
        </w:trPr>
        <w:tc>
          <w:tcPr>
            <w:tcW w:w="1838" w:type="dxa"/>
            <w:shd w:val="clear" w:color="auto" w:fill="F2F2F2" w:themeFill="background1" w:themeFillShade="F2"/>
            <w:vAlign w:val="center"/>
          </w:tcPr>
          <w:p w14:paraId="35FEE7BB"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X</w:t>
            </w:r>
          </w:p>
        </w:tc>
        <w:tc>
          <w:tcPr>
            <w:tcW w:w="7371" w:type="dxa"/>
            <w:shd w:val="clear" w:color="auto" w:fill="D9D9D9" w:themeFill="background1" w:themeFillShade="D9"/>
            <w:vAlign w:val="center"/>
          </w:tcPr>
          <w:p w14:paraId="0F0CCC93"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Wymagania dotyczące wadium</w:t>
            </w:r>
          </w:p>
        </w:tc>
      </w:tr>
      <w:tr w:rsidR="006C03C4" w:rsidRPr="00382FA0" w14:paraId="7A329512" w14:textId="77777777" w:rsidTr="0017074C">
        <w:trPr>
          <w:trHeight w:val="340"/>
        </w:trPr>
        <w:tc>
          <w:tcPr>
            <w:tcW w:w="1838" w:type="dxa"/>
            <w:shd w:val="clear" w:color="auto" w:fill="F2F2F2" w:themeFill="background1" w:themeFillShade="F2"/>
            <w:vAlign w:val="center"/>
          </w:tcPr>
          <w:p w14:paraId="16E7DDB7"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XI</w:t>
            </w:r>
          </w:p>
        </w:tc>
        <w:tc>
          <w:tcPr>
            <w:tcW w:w="7371" w:type="dxa"/>
            <w:shd w:val="clear" w:color="auto" w:fill="D9D9D9" w:themeFill="background1" w:themeFillShade="D9"/>
            <w:vAlign w:val="center"/>
          </w:tcPr>
          <w:p w14:paraId="58316668"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Sposób oraz termin składania ofert</w:t>
            </w:r>
          </w:p>
        </w:tc>
      </w:tr>
      <w:tr w:rsidR="006C03C4" w:rsidRPr="00382FA0" w14:paraId="31ABD70B" w14:textId="77777777" w:rsidTr="0017074C">
        <w:trPr>
          <w:trHeight w:val="340"/>
        </w:trPr>
        <w:tc>
          <w:tcPr>
            <w:tcW w:w="1838" w:type="dxa"/>
            <w:shd w:val="clear" w:color="auto" w:fill="F2F2F2" w:themeFill="background1" w:themeFillShade="F2"/>
            <w:vAlign w:val="center"/>
          </w:tcPr>
          <w:p w14:paraId="018DC5F5"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XII</w:t>
            </w:r>
          </w:p>
        </w:tc>
        <w:tc>
          <w:tcPr>
            <w:tcW w:w="7371" w:type="dxa"/>
            <w:shd w:val="clear" w:color="auto" w:fill="D9D9D9" w:themeFill="background1" w:themeFillShade="D9"/>
            <w:vAlign w:val="center"/>
          </w:tcPr>
          <w:p w14:paraId="36F00991"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Termin otwarcia ofert</w:t>
            </w:r>
          </w:p>
        </w:tc>
      </w:tr>
      <w:tr w:rsidR="006C03C4" w:rsidRPr="00382FA0" w14:paraId="03828DC3" w14:textId="77777777" w:rsidTr="0017074C">
        <w:trPr>
          <w:trHeight w:val="340"/>
        </w:trPr>
        <w:tc>
          <w:tcPr>
            <w:tcW w:w="1838" w:type="dxa"/>
            <w:shd w:val="clear" w:color="auto" w:fill="F2F2F2" w:themeFill="background1" w:themeFillShade="F2"/>
            <w:vAlign w:val="center"/>
          </w:tcPr>
          <w:p w14:paraId="28659E5C"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XIII</w:t>
            </w:r>
          </w:p>
        </w:tc>
        <w:tc>
          <w:tcPr>
            <w:tcW w:w="7371" w:type="dxa"/>
            <w:shd w:val="clear" w:color="auto" w:fill="D9D9D9" w:themeFill="background1" w:themeFillShade="D9"/>
            <w:vAlign w:val="center"/>
          </w:tcPr>
          <w:p w14:paraId="5D78EF56"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Sposób obliczenia ceny</w:t>
            </w:r>
          </w:p>
        </w:tc>
      </w:tr>
      <w:tr w:rsidR="006C03C4" w:rsidRPr="00382FA0" w14:paraId="3F5BBDBA" w14:textId="77777777" w:rsidTr="00382FA0">
        <w:trPr>
          <w:trHeight w:val="397"/>
        </w:trPr>
        <w:tc>
          <w:tcPr>
            <w:tcW w:w="1838" w:type="dxa"/>
            <w:shd w:val="clear" w:color="auto" w:fill="F2F2F2" w:themeFill="background1" w:themeFillShade="F2"/>
            <w:vAlign w:val="center"/>
          </w:tcPr>
          <w:p w14:paraId="42852B4F"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XIV</w:t>
            </w:r>
          </w:p>
        </w:tc>
        <w:tc>
          <w:tcPr>
            <w:tcW w:w="7371" w:type="dxa"/>
            <w:shd w:val="clear" w:color="auto" w:fill="D9D9D9" w:themeFill="background1" w:themeFillShade="D9"/>
            <w:vAlign w:val="center"/>
          </w:tcPr>
          <w:p w14:paraId="09DB5BC1" w14:textId="77777777" w:rsidR="006C03C4" w:rsidRPr="00382FA0" w:rsidRDefault="006C03C4"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Opis kryteriów oceny ofert wraz</w:t>
            </w:r>
            <w:r w:rsidR="008B1569" w:rsidRPr="00382FA0">
              <w:rPr>
                <w:rFonts w:eastAsiaTheme="minorHAnsi" w:cs="Times New Roman"/>
                <w:color w:val="000000"/>
                <w:kern w:val="0"/>
                <w:lang w:eastAsia="en-US" w:bidi="ar-SA"/>
              </w:rPr>
              <w:t xml:space="preserve"> z podaniem wag tych kryteriów </w:t>
            </w:r>
            <w:r w:rsidRPr="00382FA0">
              <w:rPr>
                <w:rFonts w:eastAsiaTheme="minorHAnsi" w:cs="Times New Roman"/>
                <w:color w:val="000000"/>
                <w:kern w:val="0"/>
                <w:lang w:eastAsia="en-US" w:bidi="ar-SA"/>
              </w:rPr>
              <w:t>i sposobu oceny ofert</w:t>
            </w:r>
          </w:p>
        </w:tc>
      </w:tr>
      <w:tr w:rsidR="006C03C4" w:rsidRPr="00382FA0" w14:paraId="4809E582" w14:textId="77777777" w:rsidTr="0017074C">
        <w:trPr>
          <w:trHeight w:val="340"/>
        </w:trPr>
        <w:tc>
          <w:tcPr>
            <w:tcW w:w="1838" w:type="dxa"/>
            <w:shd w:val="clear" w:color="auto" w:fill="F2F2F2" w:themeFill="background1" w:themeFillShade="F2"/>
            <w:vAlign w:val="center"/>
          </w:tcPr>
          <w:p w14:paraId="3D8A4E67"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XV</w:t>
            </w:r>
          </w:p>
        </w:tc>
        <w:tc>
          <w:tcPr>
            <w:tcW w:w="7371" w:type="dxa"/>
            <w:shd w:val="clear" w:color="auto" w:fill="D9D9D9" w:themeFill="background1" w:themeFillShade="D9"/>
            <w:vAlign w:val="center"/>
          </w:tcPr>
          <w:p w14:paraId="7DEEAA58" w14:textId="77777777" w:rsidR="006C03C4" w:rsidRPr="00382FA0" w:rsidRDefault="00781D0B"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Aukcja elektroniczna</w:t>
            </w:r>
          </w:p>
        </w:tc>
      </w:tr>
      <w:tr w:rsidR="006C03C4" w:rsidRPr="00382FA0" w14:paraId="5D0137F9" w14:textId="77777777" w:rsidTr="0017074C">
        <w:trPr>
          <w:trHeight w:val="340"/>
        </w:trPr>
        <w:tc>
          <w:tcPr>
            <w:tcW w:w="1838" w:type="dxa"/>
            <w:shd w:val="clear" w:color="auto" w:fill="F2F2F2" w:themeFill="background1" w:themeFillShade="F2"/>
            <w:vAlign w:val="center"/>
          </w:tcPr>
          <w:p w14:paraId="3EB689AA"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XVI</w:t>
            </w:r>
          </w:p>
        </w:tc>
        <w:tc>
          <w:tcPr>
            <w:tcW w:w="7371" w:type="dxa"/>
            <w:shd w:val="clear" w:color="auto" w:fill="D9D9D9" w:themeFill="background1" w:themeFillShade="D9"/>
            <w:vAlign w:val="center"/>
          </w:tcPr>
          <w:p w14:paraId="7BCC05A3" w14:textId="77777777" w:rsidR="006C03C4" w:rsidRPr="00382FA0" w:rsidRDefault="00781D0B"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Informacje dotyczące zabezpieczenia należytego wykonania umowy</w:t>
            </w:r>
          </w:p>
        </w:tc>
      </w:tr>
      <w:tr w:rsidR="006C03C4" w:rsidRPr="00382FA0" w14:paraId="68CB8424" w14:textId="77777777" w:rsidTr="0017074C">
        <w:trPr>
          <w:trHeight w:val="681"/>
        </w:trPr>
        <w:tc>
          <w:tcPr>
            <w:tcW w:w="1838" w:type="dxa"/>
            <w:shd w:val="clear" w:color="auto" w:fill="F2F2F2" w:themeFill="background1" w:themeFillShade="F2"/>
            <w:vAlign w:val="center"/>
          </w:tcPr>
          <w:p w14:paraId="12CD2BBE"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XVII</w:t>
            </w:r>
          </w:p>
        </w:tc>
        <w:tc>
          <w:tcPr>
            <w:tcW w:w="7371" w:type="dxa"/>
            <w:shd w:val="clear" w:color="auto" w:fill="D9D9D9" w:themeFill="background1" w:themeFillShade="D9"/>
            <w:vAlign w:val="center"/>
          </w:tcPr>
          <w:p w14:paraId="6413DB28" w14:textId="77777777" w:rsidR="006C03C4" w:rsidRPr="00382FA0" w:rsidRDefault="00781D0B"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Informacje o formalnościach, jakie muszą zostać dopełnione po wyborze oferty w celu zawarcia umowy w sprawie zamówienia publicznego</w:t>
            </w:r>
          </w:p>
        </w:tc>
      </w:tr>
      <w:tr w:rsidR="006C03C4" w:rsidRPr="00382FA0" w14:paraId="64ADC651" w14:textId="77777777" w:rsidTr="0017074C">
        <w:trPr>
          <w:trHeight w:val="340"/>
        </w:trPr>
        <w:tc>
          <w:tcPr>
            <w:tcW w:w="1838" w:type="dxa"/>
            <w:shd w:val="clear" w:color="auto" w:fill="F2F2F2" w:themeFill="background1" w:themeFillShade="F2"/>
            <w:vAlign w:val="center"/>
          </w:tcPr>
          <w:p w14:paraId="62994785" w14:textId="77777777" w:rsidR="006C03C4" w:rsidRPr="00382FA0" w:rsidRDefault="006C03C4"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XVIII</w:t>
            </w:r>
          </w:p>
        </w:tc>
        <w:tc>
          <w:tcPr>
            <w:tcW w:w="7371" w:type="dxa"/>
            <w:shd w:val="clear" w:color="auto" w:fill="D9D9D9" w:themeFill="background1" w:themeFillShade="D9"/>
            <w:vAlign w:val="center"/>
          </w:tcPr>
          <w:p w14:paraId="2D59AF7B" w14:textId="77777777" w:rsidR="006C03C4" w:rsidRPr="00382FA0" w:rsidRDefault="00781D0B"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Pouczenie o środkach ochrony prawnej przysługujących Wykonawcy</w:t>
            </w:r>
          </w:p>
        </w:tc>
      </w:tr>
      <w:tr w:rsidR="00781D0B" w:rsidRPr="00382FA0" w14:paraId="33288BFC" w14:textId="77777777" w:rsidTr="0017074C">
        <w:trPr>
          <w:trHeight w:val="340"/>
        </w:trPr>
        <w:tc>
          <w:tcPr>
            <w:tcW w:w="1838" w:type="dxa"/>
            <w:shd w:val="clear" w:color="auto" w:fill="F2F2F2" w:themeFill="background1" w:themeFillShade="F2"/>
            <w:vAlign w:val="center"/>
          </w:tcPr>
          <w:p w14:paraId="799DF9F3" w14:textId="77777777" w:rsidR="00781D0B" w:rsidRPr="00382FA0" w:rsidRDefault="00781D0B" w:rsidP="003B3CBD">
            <w:pPr>
              <w:widowControl/>
              <w:suppressAutoHyphens w:val="0"/>
              <w:autoSpaceDE w:val="0"/>
              <w:adjustRightInd w:val="0"/>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Rozdział XIX</w:t>
            </w:r>
          </w:p>
        </w:tc>
        <w:tc>
          <w:tcPr>
            <w:tcW w:w="7371" w:type="dxa"/>
            <w:shd w:val="clear" w:color="auto" w:fill="D9D9D9" w:themeFill="background1" w:themeFillShade="D9"/>
            <w:vAlign w:val="center"/>
          </w:tcPr>
          <w:p w14:paraId="3C8AC807" w14:textId="77777777" w:rsidR="00781D0B" w:rsidRPr="00382FA0" w:rsidRDefault="00781D0B" w:rsidP="00914719">
            <w:pPr>
              <w:widowControl/>
              <w:suppressAutoHyphens w:val="0"/>
              <w:autoSpaceDE w:val="0"/>
              <w:adjustRightInd w:val="0"/>
              <w:jc w:val="both"/>
              <w:textAlignment w:val="auto"/>
              <w:rPr>
                <w:rFonts w:eastAsiaTheme="minorHAnsi" w:cs="Times New Roman"/>
                <w:color w:val="000000"/>
                <w:kern w:val="0"/>
                <w:lang w:eastAsia="en-US" w:bidi="ar-SA"/>
              </w:rPr>
            </w:pPr>
            <w:r w:rsidRPr="00382FA0">
              <w:rPr>
                <w:rFonts w:eastAsiaTheme="minorHAnsi" w:cs="Times New Roman"/>
                <w:color w:val="000000"/>
                <w:kern w:val="0"/>
                <w:lang w:eastAsia="en-US" w:bidi="ar-SA"/>
              </w:rPr>
              <w:t>Klauzula informacyjna dotycząca przetwarzania danych osobowych</w:t>
            </w:r>
          </w:p>
        </w:tc>
      </w:tr>
    </w:tbl>
    <w:p w14:paraId="358F1B6A" w14:textId="1262E85F" w:rsidR="006C03C4" w:rsidRDefault="006C03C4" w:rsidP="000F1D63">
      <w:pPr>
        <w:jc w:val="both"/>
        <w:rPr>
          <w:rFonts w:cs="Times New Roman"/>
          <w:bCs/>
          <w:sz w:val="20"/>
          <w:szCs w:val="20"/>
        </w:rPr>
      </w:pPr>
    </w:p>
    <w:p w14:paraId="7779458C" w14:textId="77777777" w:rsidR="00255578" w:rsidRPr="00382FA0" w:rsidRDefault="00255578" w:rsidP="000F1D63">
      <w:pPr>
        <w:jc w:val="both"/>
        <w:rPr>
          <w:rFonts w:cs="Times New Roman"/>
          <w:bCs/>
          <w:sz w:val="20"/>
          <w:szCs w:val="20"/>
        </w:rPr>
      </w:pPr>
    </w:p>
    <w:p w14:paraId="29005C9F" w14:textId="026D19B7" w:rsidR="00E50363" w:rsidRPr="00382FA0" w:rsidRDefault="006C03C4" w:rsidP="00E50363">
      <w:pPr>
        <w:spacing w:after="240"/>
        <w:jc w:val="both"/>
        <w:rPr>
          <w:rFonts w:cs="Times New Roman"/>
          <w:b/>
          <w:bCs/>
          <w:i/>
        </w:rPr>
      </w:pPr>
      <w:r w:rsidRPr="00382FA0">
        <w:rPr>
          <w:rFonts w:cs="Times New Roman"/>
        </w:rPr>
        <w:t>Z</w:t>
      </w:r>
      <w:r w:rsidR="00E50363" w:rsidRPr="00382FA0">
        <w:rPr>
          <w:rFonts w:cs="Times New Roman"/>
        </w:rPr>
        <w:t>ałączniki do SWZ:</w:t>
      </w:r>
    </w:p>
    <w:tbl>
      <w:tblPr>
        <w:tblStyle w:val="Tabela-Siatka"/>
        <w:tblW w:w="9209" w:type="dxa"/>
        <w:tblLook w:val="04A0" w:firstRow="1" w:lastRow="0" w:firstColumn="1" w:lastColumn="0" w:noHBand="0" w:noVBand="1"/>
      </w:tblPr>
      <w:tblGrid>
        <w:gridCol w:w="1838"/>
        <w:gridCol w:w="7371"/>
      </w:tblGrid>
      <w:tr w:rsidR="00E50363" w:rsidRPr="00382FA0" w14:paraId="252D46BB" w14:textId="77777777" w:rsidTr="0017074C">
        <w:trPr>
          <w:trHeight w:val="340"/>
        </w:trPr>
        <w:tc>
          <w:tcPr>
            <w:tcW w:w="1838" w:type="dxa"/>
            <w:shd w:val="clear" w:color="auto" w:fill="F2F2F2" w:themeFill="background1" w:themeFillShade="F2"/>
            <w:vAlign w:val="center"/>
          </w:tcPr>
          <w:p w14:paraId="31AEC4B4" w14:textId="77777777"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Załącznik nr 1</w:t>
            </w:r>
          </w:p>
        </w:tc>
        <w:tc>
          <w:tcPr>
            <w:tcW w:w="7371" w:type="dxa"/>
            <w:shd w:val="clear" w:color="auto" w:fill="D9D9D9" w:themeFill="background1" w:themeFillShade="D9"/>
            <w:vAlign w:val="center"/>
          </w:tcPr>
          <w:p w14:paraId="18BCFC71" w14:textId="77777777"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Program funkcjonalno-użytkowy</w:t>
            </w:r>
          </w:p>
        </w:tc>
      </w:tr>
      <w:tr w:rsidR="00E50363" w:rsidRPr="00382FA0" w14:paraId="32F6CDBB" w14:textId="77777777" w:rsidTr="0017074C">
        <w:trPr>
          <w:trHeight w:val="340"/>
        </w:trPr>
        <w:tc>
          <w:tcPr>
            <w:tcW w:w="1838" w:type="dxa"/>
            <w:shd w:val="clear" w:color="auto" w:fill="F2F2F2" w:themeFill="background1" w:themeFillShade="F2"/>
            <w:vAlign w:val="center"/>
          </w:tcPr>
          <w:p w14:paraId="54FF38F1" w14:textId="77777777"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Załącznik nr 2</w:t>
            </w:r>
          </w:p>
        </w:tc>
        <w:tc>
          <w:tcPr>
            <w:tcW w:w="7371" w:type="dxa"/>
            <w:shd w:val="clear" w:color="auto" w:fill="D9D9D9" w:themeFill="background1" w:themeFillShade="D9"/>
            <w:vAlign w:val="center"/>
          </w:tcPr>
          <w:p w14:paraId="5E385A8D" w14:textId="4308005E" w:rsidR="00E50363" w:rsidRPr="00820870" w:rsidRDefault="00255578" w:rsidP="006D7098">
            <w:pPr>
              <w:widowControl/>
              <w:suppressAutoHyphens w:val="0"/>
              <w:autoSpaceDE w:val="0"/>
              <w:adjustRightInd w:val="0"/>
              <w:jc w:val="both"/>
              <w:textAlignment w:val="auto"/>
              <w:rPr>
                <w:rFonts w:eastAsiaTheme="minorHAnsi" w:cs="Times New Roman"/>
                <w:kern w:val="0"/>
                <w:lang w:eastAsia="en-US" w:bidi="ar-SA"/>
              </w:rPr>
            </w:pPr>
            <w:r>
              <w:rPr>
                <w:rFonts w:eastAsiaTheme="minorHAnsi" w:cs="Times New Roman"/>
                <w:kern w:val="0"/>
                <w:lang w:eastAsia="en-US" w:bidi="ar-SA"/>
              </w:rPr>
              <w:t>Formularz oferty</w:t>
            </w:r>
          </w:p>
        </w:tc>
      </w:tr>
      <w:tr w:rsidR="00E50363" w:rsidRPr="00382FA0" w14:paraId="0E5BB552" w14:textId="77777777" w:rsidTr="0017074C">
        <w:trPr>
          <w:trHeight w:val="340"/>
        </w:trPr>
        <w:tc>
          <w:tcPr>
            <w:tcW w:w="1838" w:type="dxa"/>
            <w:shd w:val="clear" w:color="auto" w:fill="F2F2F2" w:themeFill="background1" w:themeFillShade="F2"/>
            <w:vAlign w:val="center"/>
          </w:tcPr>
          <w:p w14:paraId="413F5819" w14:textId="77777777"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Załącznik nr 3</w:t>
            </w:r>
          </w:p>
        </w:tc>
        <w:tc>
          <w:tcPr>
            <w:tcW w:w="7371" w:type="dxa"/>
            <w:shd w:val="clear" w:color="auto" w:fill="D9D9D9" w:themeFill="background1" w:themeFillShade="D9"/>
            <w:vAlign w:val="center"/>
          </w:tcPr>
          <w:p w14:paraId="362396C4" w14:textId="3D29C735" w:rsidR="00E50363" w:rsidRPr="00820870" w:rsidRDefault="00255578" w:rsidP="006D7098">
            <w:pPr>
              <w:widowControl/>
              <w:suppressAutoHyphens w:val="0"/>
              <w:autoSpaceDE w:val="0"/>
              <w:adjustRightInd w:val="0"/>
              <w:jc w:val="both"/>
              <w:textAlignment w:val="auto"/>
              <w:rPr>
                <w:rFonts w:eastAsiaTheme="minorHAnsi" w:cs="Times New Roman"/>
                <w:kern w:val="0"/>
                <w:lang w:eastAsia="en-US" w:bidi="ar-SA"/>
              </w:rPr>
            </w:pPr>
            <w:r w:rsidRPr="00255578">
              <w:rPr>
                <w:rFonts w:eastAsiaTheme="minorHAnsi" w:cs="Times New Roman"/>
                <w:kern w:val="0"/>
                <w:lang w:eastAsia="en-US" w:bidi="ar-SA"/>
              </w:rPr>
              <w:t>Istotne postanowienia umowy</w:t>
            </w:r>
          </w:p>
        </w:tc>
      </w:tr>
      <w:tr w:rsidR="00E50363" w:rsidRPr="00382FA0" w14:paraId="5B2E324D" w14:textId="77777777" w:rsidTr="0017074C">
        <w:trPr>
          <w:trHeight w:val="340"/>
        </w:trPr>
        <w:tc>
          <w:tcPr>
            <w:tcW w:w="1838" w:type="dxa"/>
            <w:shd w:val="clear" w:color="auto" w:fill="F2F2F2" w:themeFill="background1" w:themeFillShade="F2"/>
            <w:vAlign w:val="center"/>
          </w:tcPr>
          <w:p w14:paraId="6F47D5A4" w14:textId="77777777"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Załącznik nr 4</w:t>
            </w:r>
          </w:p>
        </w:tc>
        <w:tc>
          <w:tcPr>
            <w:tcW w:w="7371" w:type="dxa"/>
            <w:shd w:val="clear" w:color="auto" w:fill="D9D9D9" w:themeFill="background1" w:themeFillShade="D9"/>
            <w:vAlign w:val="center"/>
          </w:tcPr>
          <w:p w14:paraId="31DBE007" w14:textId="77777777"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Oświadczenie o braku podstaw wykluczenia</w:t>
            </w:r>
          </w:p>
        </w:tc>
      </w:tr>
      <w:tr w:rsidR="00E50363" w:rsidRPr="00382FA0" w14:paraId="6BF3352C" w14:textId="77777777" w:rsidTr="0017074C">
        <w:trPr>
          <w:trHeight w:val="340"/>
        </w:trPr>
        <w:tc>
          <w:tcPr>
            <w:tcW w:w="1838" w:type="dxa"/>
            <w:shd w:val="clear" w:color="auto" w:fill="F2F2F2" w:themeFill="background1" w:themeFillShade="F2"/>
            <w:vAlign w:val="center"/>
          </w:tcPr>
          <w:p w14:paraId="164C91F0" w14:textId="77777777"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Załącznik nr 5</w:t>
            </w:r>
          </w:p>
        </w:tc>
        <w:tc>
          <w:tcPr>
            <w:tcW w:w="7371" w:type="dxa"/>
            <w:shd w:val="clear" w:color="auto" w:fill="D9D9D9" w:themeFill="background1" w:themeFillShade="D9"/>
            <w:vAlign w:val="center"/>
          </w:tcPr>
          <w:p w14:paraId="12874F20" w14:textId="77777777"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Oświadczenie Wykonawcy o osobach zdolnych do wykonania zamówienia</w:t>
            </w:r>
          </w:p>
        </w:tc>
      </w:tr>
      <w:tr w:rsidR="00E50363" w:rsidRPr="00382FA0" w14:paraId="7BBB3E5D" w14:textId="77777777" w:rsidTr="0017074C">
        <w:trPr>
          <w:trHeight w:val="340"/>
        </w:trPr>
        <w:tc>
          <w:tcPr>
            <w:tcW w:w="1838" w:type="dxa"/>
            <w:shd w:val="clear" w:color="auto" w:fill="F2F2F2" w:themeFill="background1" w:themeFillShade="F2"/>
            <w:vAlign w:val="center"/>
          </w:tcPr>
          <w:p w14:paraId="6C4BBBD0" w14:textId="77777777"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Załącznik nr 6</w:t>
            </w:r>
          </w:p>
        </w:tc>
        <w:tc>
          <w:tcPr>
            <w:tcW w:w="7371" w:type="dxa"/>
            <w:shd w:val="clear" w:color="auto" w:fill="D9D9D9" w:themeFill="background1" w:themeFillShade="D9"/>
            <w:vAlign w:val="center"/>
          </w:tcPr>
          <w:p w14:paraId="30710AE2" w14:textId="0FE282E7" w:rsidR="00E50363" w:rsidRPr="00820870" w:rsidRDefault="00E50363" w:rsidP="006D7098">
            <w:pPr>
              <w:tabs>
                <w:tab w:val="left" w:pos="8720"/>
              </w:tabs>
              <w:jc w:val="both"/>
              <w:rPr>
                <w:rFonts w:eastAsiaTheme="minorHAnsi" w:cs="Times New Roman"/>
                <w:kern w:val="0"/>
                <w:lang w:eastAsia="en-US" w:bidi="ar-SA"/>
              </w:rPr>
            </w:pPr>
            <w:r w:rsidRPr="00820870">
              <w:rPr>
                <w:rFonts w:eastAsiaTheme="minorHAnsi" w:cs="Times New Roman"/>
                <w:kern w:val="0"/>
                <w:lang w:eastAsia="en-US" w:bidi="ar-SA"/>
              </w:rPr>
              <w:t xml:space="preserve">Oświadczenie Wykonawcy o zatrudnieniu osób zgodnie z art. 95 </w:t>
            </w:r>
            <w:r w:rsidR="002C73F3">
              <w:rPr>
                <w:rFonts w:eastAsiaTheme="minorHAnsi" w:cs="Times New Roman"/>
                <w:kern w:val="0"/>
                <w:lang w:eastAsia="en-US" w:bidi="ar-SA"/>
              </w:rPr>
              <w:t>U</w:t>
            </w:r>
            <w:r w:rsidRPr="00820870">
              <w:rPr>
                <w:rFonts w:eastAsiaTheme="minorHAnsi" w:cs="Times New Roman"/>
                <w:kern w:val="0"/>
                <w:lang w:eastAsia="en-US" w:bidi="ar-SA"/>
              </w:rPr>
              <w:t>stawy</w:t>
            </w:r>
          </w:p>
        </w:tc>
      </w:tr>
      <w:tr w:rsidR="00E50363" w:rsidRPr="00382FA0" w14:paraId="4F0FBA6E" w14:textId="77777777" w:rsidTr="0017074C">
        <w:trPr>
          <w:trHeight w:val="340"/>
        </w:trPr>
        <w:tc>
          <w:tcPr>
            <w:tcW w:w="1838" w:type="dxa"/>
            <w:tcBorders>
              <w:bottom w:val="single" w:sz="4" w:space="0" w:color="auto"/>
            </w:tcBorders>
            <w:shd w:val="clear" w:color="auto" w:fill="F2F2F2" w:themeFill="background1" w:themeFillShade="F2"/>
            <w:vAlign w:val="center"/>
          </w:tcPr>
          <w:p w14:paraId="595473D0" w14:textId="77777777"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Załącznik nr 7</w:t>
            </w:r>
          </w:p>
        </w:tc>
        <w:tc>
          <w:tcPr>
            <w:tcW w:w="7371" w:type="dxa"/>
            <w:tcBorders>
              <w:bottom w:val="single" w:sz="4" w:space="0" w:color="auto"/>
            </w:tcBorders>
            <w:shd w:val="clear" w:color="auto" w:fill="D9D9D9" w:themeFill="background1" w:themeFillShade="D9"/>
            <w:vAlign w:val="center"/>
          </w:tcPr>
          <w:p w14:paraId="17EBE07C" w14:textId="3071D524"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 xml:space="preserve">Wykaz </w:t>
            </w:r>
            <w:r w:rsidR="00DA0720" w:rsidRPr="00820870">
              <w:rPr>
                <w:rFonts w:eastAsiaTheme="minorHAnsi" w:cs="Times New Roman"/>
                <w:kern w:val="0"/>
                <w:lang w:eastAsia="en-US" w:bidi="ar-SA"/>
              </w:rPr>
              <w:t>usług</w:t>
            </w:r>
          </w:p>
        </w:tc>
      </w:tr>
      <w:tr w:rsidR="00E50363" w:rsidRPr="00382FA0" w14:paraId="5B44C23F" w14:textId="77777777" w:rsidTr="006D7098">
        <w:trPr>
          <w:trHeight w:val="397"/>
        </w:trPr>
        <w:tc>
          <w:tcPr>
            <w:tcW w:w="1838" w:type="dxa"/>
            <w:shd w:val="clear" w:color="auto" w:fill="F2F2F2" w:themeFill="background1" w:themeFillShade="F2"/>
            <w:vAlign w:val="center"/>
          </w:tcPr>
          <w:p w14:paraId="0CD3DF4A" w14:textId="618C5F2B"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Załącznik nr 8</w:t>
            </w:r>
          </w:p>
        </w:tc>
        <w:tc>
          <w:tcPr>
            <w:tcW w:w="7371" w:type="dxa"/>
            <w:vMerge w:val="restart"/>
            <w:shd w:val="clear" w:color="auto" w:fill="D9D9D9" w:themeFill="background1" w:themeFillShade="D9"/>
            <w:vAlign w:val="center"/>
          </w:tcPr>
          <w:p w14:paraId="3729D7B3" w14:textId="77777777" w:rsidR="00E50363" w:rsidRPr="00820870" w:rsidRDefault="00E50363" w:rsidP="006D7098">
            <w:pPr>
              <w:tabs>
                <w:tab w:val="left" w:pos="8720"/>
              </w:tabs>
              <w:jc w:val="both"/>
              <w:rPr>
                <w:rFonts w:eastAsia="Times New Roman" w:cs="Times New Roman"/>
                <w:lang w:eastAsia="ar-SA" w:bidi="ar-SA"/>
              </w:rPr>
            </w:pPr>
            <w:r w:rsidRPr="00820870">
              <w:rPr>
                <w:rFonts w:eastAsiaTheme="minorHAnsi" w:cs="Times New Roman"/>
                <w:kern w:val="0"/>
                <w:lang w:eastAsia="en-US" w:bidi="ar-SA"/>
              </w:rPr>
              <w:t xml:space="preserve">Oświadczenia dot. przesłanek wykluczenia z art. 5K Rozporządzenia 833/2014 oraz art. 7 ust. 1 ustawy o </w:t>
            </w:r>
            <w:r w:rsidRPr="00820870">
              <w:rPr>
                <w:rFonts w:eastAsiaTheme="minorHAnsi" w:cs="Times New Roman"/>
                <w:i/>
                <w:kern w:val="0"/>
                <w:lang w:eastAsia="en-US" w:bidi="ar-SA"/>
              </w:rPr>
              <w:t>szczególnych rozwiązaniach w zakresie przeciwdziałania wspieraniu agresji na Ukrainę</w:t>
            </w:r>
          </w:p>
        </w:tc>
      </w:tr>
      <w:tr w:rsidR="00E50363" w:rsidRPr="00382FA0" w14:paraId="074913E2" w14:textId="77777777" w:rsidTr="0017074C">
        <w:trPr>
          <w:trHeight w:val="557"/>
        </w:trPr>
        <w:tc>
          <w:tcPr>
            <w:tcW w:w="1838" w:type="dxa"/>
            <w:shd w:val="clear" w:color="auto" w:fill="F2F2F2" w:themeFill="background1" w:themeFillShade="F2"/>
            <w:vAlign w:val="center"/>
          </w:tcPr>
          <w:p w14:paraId="77DCCB04" w14:textId="6D4B009C"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r w:rsidRPr="00820870">
              <w:rPr>
                <w:rFonts w:eastAsiaTheme="minorHAnsi" w:cs="Times New Roman"/>
                <w:kern w:val="0"/>
                <w:lang w:eastAsia="en-US" w:bidi="ar-SA"/>
              </w:rPr>
              <w:t>Załącznik nr 8A</w:t>
            </w:r>
          </w:p>
        </w:tc>
        <w:tc>
          <w:tcPr>
            <w:tcW w:w="7371" w:type="dxa"/>
            <w:vMerge/>
            <w:shd w:val="clear" w:color="auto" w:fill="D9D9D9" w:themeFill="background1" w:themeFillShade="D9"/>
            <w:vAlign w:val="center"/>
          </w:tcPr>
          <w:p w14:paraId="6C655A60" w14:textId="77777777" w:rsidR="00E50363" w:rsidRPr="00820870" w:rsidRDefault="00E50363" w:rsidP="006D7098">
            <w:pPr>
              <w:tabs>
                <w:tab w:val="left" w:pos="8720"/>
              </w:tabs>
              <w:jc w:val="both"/>
              <w:rPr>
                <w:rFonts w:eastAsiaTheme="minorHAnsi" w:cs="Times New Roman"/>
                <w:kern w:val="0"/>
                <w:lang w:eastAsia="en-US" w:bidi="ar-SA"/>
              </w:rPr>
            </w:pPr>
          </w:p>
        </w:tc>
      </w:tr>
      <w:tr w:rsidR="00E50363" w:rsidRPr="00382FA0" w14:paraId="1C0FABA4" w14:textId="77777777" w:rsidTr="00025755">
        <w:trPr>
          <w:trHeight w:val="693"/>
        </w:trPr>
        <w:tc>
          <w:tcPr>
            <w:tcW w:w="1838" w:type="dxa"/>
            <w:shd w:val="clear" w:color="auto" w:fill="F2F2F2" w:themeFill="background1" w:themeFillShade="F2"/>
            <w:vAlign w:val="center"/>
          </w:tcPr>
          <w:p w14:paraId="198C7416" w14:textId="7AEDE7B8" w:rsidR="00E50363" w:rsidRPr="00820870" w:rsidRDefault="00E50363" w:rsidP="006D7098">
            <w:pPr>
              <w:widowControl/>
              <w:suppressAutoHyphens w:val="0"/>
              <w:autoSpaceDE w:val="0"/>
              <w:adjustRightInd w:val="0"/>
              <w:jc w:val="both"/>
              <w:textAlignment w:val="auto"/>
              <w:rPr>
                <w:rFonts w:eastAsiaTheme="minorHAnsi" w:cs="Times New Roman"/>
                <w:kern w:val="0"/>
                <w:lang w:eastAsia="en-US" w:bidi="ar-SA"/>
              </w:rPr>
            </w:pPr>
            <w:bookmarkStart w:id="2" w:name="_Hlk224202760"/>
            <w:r w:rsidRPr="00820870">
              <w:rPr>
                <w:rFonts w:eastAsiaTheme="minorHAnsi" w:cs="Times New Roman"/>
                <w:kern w:val="0"/>
                <w:lang w:eastAsia="en-US" w:bidi="ar-SA"/>
              </w:rPr>
              <w:t>Załącznik nr 9</w:t>
            </w:r>
          </w:p>
        </w:tc>
        <w:tc>
          <w:tcPr>
            <w:tcW w:w="7371" w:type="dxa"/>
            <w:shd w:val="clear" w:color="auto" w:fill="D9D9D9" w:themeFill="background1" w:themeFillShade="D9"/>
            <w:vAlign w:val="center"/>
          </w:tcPr>
          <w:p w14:paraId="3C4E1F33" w14:textId="77777777" w:rsidR="00E50363" w:rsidRPr="00820870" w:rsidRDefault="00E50363" w:rsidP="006D7098">
            <w:pPr>
              <w:tabs>
                <w:tab w:val="left" w:pos="8720"/>
              </w:tabs>
              <w:jc w:val="both"/>
              <w:rPr>
                <w:rFonts w:eastAsiaTheme="minorHAnsi" w:cs="Times New Roman"/>
                <w:kern w:val="0"/>
                <w:lang w:eastAsia="en-US" w:bidi="ar-SA"/>
              </w:rPr>
            </w:pPr>
            <w:r w:rsidRPr="00820870">
              <w:rPr>
                <w:rFonts w:eastAsiaTheme="minorHAnsi" w:cs="Times New Roman"/>
                <w:kern w:val="0"/>
                <w:lang w:eastAsia="en-US" w:bidi="ar-SA"/>
              </w:rPr>
              <w:t>Oświadczenie Wykonawcy dotyczące wskazania części zamówienia publicznego, której wykonanie Wykonawca powierzy Podwykonawcom</w:t>
            </w:r>
          </w:p>
        </w:tc>
      </w:tr>
      <w:bookmarkEnd w:id="2"/>
    </w:tbl>
    <w:p w14:paraId="50253434" w14:textId="77777777" w:rsidR="00C22CA9" w:rsidRPr="0040452C" w:rsidRDefault="00C22CA9" w:rsidP="0040452C">
      <w:pPr>
        <w:widowControl/>
        <w:autoSpaceDN/>
        <w:jc w:val="both"/>
        <w:textAlignment w:val="auto"/>
        <w:rPr>
          <w:rFonts w:eastAsia="Times New Roman" w:cs="Times New Roman"/>
          <w:b/>
          <w:kern w:val="0"/>
          <w:sz w:val="2"/>
          <w:szCs w:val="2"/>
          <w:lang w:eastAsia="ar-SA" w:bidi="ar-SA"/>
        </w:rPr>
      </w:pPr>
    </w:p>
    <w:p w14:paraId="3E508A4E" w14:textId="77777777" w:rsidR="002D0A07" w:rsidRPr="006427EE" w:rsidRDefault="002D0A07" w:rsidP="00BF7A99">
      <w:pPr>
        <w:widowControl/>
        <w:autoSpaceDN/>
        <w:ind w:left="284" w:hanging="284"/>
        <w:jc w:val="both"/>
        <w:textAlignment w:val="auto"/>
        <w:rPr>
          <w:rFonts w:eastAsia="Times New Roman" w:cs="Times New Roman"/>
          <w:b/>
          <w:kern w:val="0"/>
          <w:sz w:val="2"/>
          <w:szCs w:val="2"/>
          <w:lang w:eastAsia="ar-SA" w:bidi="ar-SA"/>
        </w:rPr>
      </w:pPr>
    </w:p>
    <w:p w14:paraId="32D69CE4" w14:textId="7A9A037B" w:rsidR="00C34D0F" w:rsidRDefault="00C34D0F" w:rsidP="00BF7A99">
      <w:pPr>
        <w:widowControl/>
        <w:autoSpaceDN/>
        <w:ind w:left="284" w:hanging="284"/>
        <w:jc w:val="both"/>
        <w:textAlignment w:val="auto"/>
        <w:rPr>
          <w:rFonts w:eastAsia="Times New Roman" w:cs="Times New Roman"/>
          <w:b/>
          <w:kern w:val="0"/>
          <w:lang w:eastAsia="ar-SA" w:bidi="ar-SA"/>
        </w:rPr>
      </w:pPr>
    </w:p>
    <w:p w14:paraId="7E3F9D00" w14:textId="69770C1F" w:rsidR="00B76849" w:rsidRDefault="00B76849" w:rsidP="0017074C">
      <w:pPr>
        <w:widowControl/>
        <w:autoSpaceDN/>
        <w:jc w:val="both"/>
        <w:textAlignment w:val="auto"/>
        <w:rPr>
          <w:rFonts w:eastAsia="Times New Roman" w:cs="Times New Roman"/>
          <w:b/>
          <w:kern w:val="0"/>
          <w:lang w:eastAsia="ar-SA" w:bidi="ar-SA"/>
        </w:rPr>
      </w:pPr>
    </w:p>
    <w:p w14:paraId="0CD43B09" w14:textId="77777777" w:rsidR="006D3AF5" w:rsidRPr="00435FBA" w:rsidRDefault="00D53255" w:rsidP="00BF7A99">
      <w:pPr>
        <w:widowControl/>
        <w:autoSpaceDN/>
        <w:ind w:left="284" w:hanging="284"/>
        <w:jc w:val="both"/>
        <w:textAlignment w:val="auto"/>
        <w:rPr>
          <w:rFonts w:eastAsia="Times New Roman" w:cs="Times New Roman"/>
          <w:kern w:val="0"/>
          <w:lang w:eastAsia="ar-SA" w:bidi="ar-SA"/>
        </w:rPr>
      </w:pPr>
      <w:r w:rsidRPr="00435FBA">
        <w:rPr>
          <w:rFonts w:eastAsia="Times New Roman" w:cs="Times New Roman"/>
          <w:b/>
          <w:kern w:val="0"/>
          <w:lang w:eastAsia="ar-SA" w:bidi="ar-SA"/>
        </w:rPr>
        <w:lastRenderedPageBreak/>
        <w:t>I</w:t>
      </w:r>
      <w:r w:rsidR="006D3AF5" w:rsidRPr="00435FBA">
        <w:rPr>
          <w:rFonts w:eastAsia="Times New Roman" w:cs="Times New Roman"/>
          <w:b/>
          <w:kern w:val="0"/>
          <w:lang w:eastAsia="ar-SA" w:bidi="ar-SA"/>
        </w:rPr>
        <w:t>.</w:t>
      </w:r>
      <w:r w:rsidR="00335A73" w:rsidRPr="00435FBA">
        <w:rPr>
          <w:rFonts w:eastAsia="Times New Roman" w:cs="Times New Roman"/>
          <w:b/>
          <w:kern w:val="0"/>
          <w:lang w:eastAsia="ar-SA" w:bidi="ar-SA"/>
        </w:rPr>
        <w:tab/>
      </w:r>
      <w:r w:rsidR="006D3AF5" w:rsidRPr="00435FBA">
        <w:rPr>
          <w:rFonts w:eastAsia="Times New Roman" w:cs="Times New Roman"/>
          <w:b/>
          <w:kern w:val="0"/>
          <w:lang w:eastAsia="ar-SA" w:bidi="ar-SA"/>
        </w:rPr>
        <w:t>Informacja o Zamawiającym</w:t>
      </w:r>
    </w:p>
    <w:p w14:paraId="44E97FA4" w14:textId="77777777" w:rsidR="006D3AF5" w:rsidRPr="00435FBA" w:rsidRDefault="00D53255" w:rsidP="00D53255">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Zamawiający: </w:t>
      </w:r>
      <w:r w:rsidR="006D3AF5" w:rsidRPr="00435FBA">
        <w:rPr>
          <w:rFonts w:eastAsia="Times New Roman" w:cs="Times New Roman"/>
          <w:b/>
          <w:kern w:val="0"/>
          <w:lang w:eastAsia="ar-SA" w:bidi="ar-SA"/>
        </w:rPr>
        <w:t>Centrum Szkolenia Policji w Legionowie</w:t>
      </w:r>
      <w:r w:rsidR="006D3AF5" w:rsidRPr="00435FBA">
        <w:rPr>
          <w:rFonts w:eastAsia="Times New Roman" w:cs="Times New Roman"/>
          <w:kern w:val="0"/>
          <w:lang w:eastAsia="ar-SA" w:bidi="ar-SA"/>
        </w:rPr>
        <w:t xml:space="preserve"> </w:t>
      </w:r>
    </w:p>
    <w:p w14:paraId="4CD29955" w14:textId="77777777" w:rsidR="006D3AF5" w:rsidRPr="00435FBA" w:rsidRDefault="00D53255" w:rsidP="00D53255">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r>
      <w:r w:rsidR="006D3AF5" w:rsidRPr="00435FBA">
        <w:rPr>
          <w:rFonts w:eastAsia="Times New Roman" w:cs="Times New Roman"/>
          <w:kern w:val="0"/>
          <w:lang w:eastAsia="ar-SA" w:bidi="ar-SA"/>
        </w:rPr>
        <w:t>Adres</w:t>
      </w:r>
      <w:r w:rsidRPr="00435FBA">
        <w:rPr>
          <w:rFonts w:eastAsia="Times New Roman" w:cs="Times New Roman"/>
          <w:kern w:val="0"/>
          <w:lang w:eastAsia="ar-SA" w:bidi="ar-SA"/>
        </w:rPr>
        <w:t xml:space="preserve"> Zamawiającego</w:t>
      </w:r>
      <w:r w:rsidR="006D3AF5" w:rsidRPr="00435FBA">
        <w:rPr>
          <w:rFonts w:eastAsia="Times New Roman" w:cs="Times New Roman"/>
          <w:kern w:val="0"/>
          <w:lang w:eastAsia="ar-SA" w:bidi="ar-SA"/>
        </w:rPr>
        <w:t xml:space="preserve">: </w:t>
      </w:r>
      <w:r w:rsidR="006D3AF5" w:rsidRPr="00435FBA">
        <w:rPr>
          <w:rFonts w:eastAsia="Times New Roman" w:cs="Times New Roman"/>
          <w:b/>
          <w:kern w:val="0"/>
          <w:lang w:eastAsia="ar-SA" w:bidi="ar-SA"/>
        </w:rPr>
        <w:t>ul. Zegrzyńska 121, 05-119 Legionowo</w:t>
      </w:r>
      <w:r w:rsidR="006D3AF5" w:rsidRPr="00435FBA">
        <w:rPr>
          <w:rFonts w:eastAsia="Times New Roman" w:cs="Times New Roman"/>
          <w:kern w:val="0"/>
          <w:lang w:eastAsia="ar-SA" w:bidi="ar-SA"/>
        </w:rPr>
        <w:t xml:space="preserve">  </w:t>
      </w:r>
    </w:p>
    <w:p w14:paraId="46513B27" w14:textId="77777777" w:rsidR="00D53255" w:rsidRPr="00435FBA" w:rsidRDefault="00D53255" w:rsidP="00D53255">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t>Dane kontaktowe:</w:t>
      </w:r>
    </w:p>
    <w:p w14:paraId="355728E0" w14:textId="6E69F1A0" w:rsidR="006D3AF5" w:rsidRPr="00435FBA" w:rsidRDefault="00D53255" w:rsidP="00D53255">
      <w:pPr>
        <w:widowControl/>
        <w:autoSpaceDN/>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1) </w:t>
      </w:r>
      <w:r w:rsidR="006D3AF5" w:rsidRPr="00435FBA">
        <w:rPr>
          <w:rFonts w:eastAsia="Times New Roman" w:cs="Times New Roman"/>
          <w:kern w:val="0"/>
          <w:lang w:eastAsia="ar-SA" w:bidi="ar-SA"/>
        </w:rPr>
        <w:t>tel.: 47</w:t>
      </w:r>
      <w:r w:rsidR="00E36A8C" w:rsidRPr="00435FBA">
        <w:rPr>
          <w:rFonts w:eastAsia="Times New Roman" w:cs="Times New Roman"/>
          <w:kern w:val="0"/>
          <w:lang w:eastAsia="ar-SA" w:bidi="ar-SA"/>
        </w:rPr>
        <w:t xml:space="preserve"> </w:t>
      </w:r>
      <w:r w:rsidR="006D3AF5" w:rsidRPr="00435FBA">
        <w:rPr>
          <w:rFonts w:eastAsia="Times New Roman" w:cs="Times New Roman"/>
          <w:kern w:val="0"/>
          <w:lang w:eastAsia="ar-SA" w:bidi="ar-SA"/>
        </w:rPr>
        <w:t>725 52 57</w:t>
      </w:r>
      <w:r w:rsidR="00ED61AE" w:rsidRPr="00435FBA">
        <w:rPr>
          <w:rFonts w:eastAsia="Times New Roman" w:cs="Times New Roman"/>
          <w:kern w:val="0"/>
          <w:lang w:eastAsia="ar-SA" w:bidi="ar-SA"/>
        </w:rPr>
        <w:t>;</w:t>
      </w:r>
    </w:p>
    <w:p w14:paraId="6BC7EDD1" w14:textId="71677C9C" w:rsidR="00D53255" w:rsidRPr="00435FBA" w:rsidRDefault="00D53255" w:rsidP="00D53255">
      <w:pPr>
        <w:widowControl/>
        <w:autoSpaceDN/>
        <w:ind w:left="851" w:hanging="284"/>
        <w:jc w:val="both"/>
        <w:textAlignment w:val="auto"/>
        <w:rPr>
          <w:rFonts w:eastAsia="Times New Roman" w:cs="Times New Roman"/>
          <w:b/>
          <w:kern w:val="0"/>
          <w:lang w:val="en-US" w:eastAsia="ar-SA" w:bidi="ar-SA"/>
        </w:rPr>
      </w:pPr>
      <w:r w:rsidRPr="00435FBA">
        <w:rPr>
          <w:rFonts w:eastAsia="Times New Roman" w:cs="Times New Roman"/>
          <w:kern w:val="0"/>
          <w:lang w:eastAsia="ar-SA" w:bidi="ar-SA"/>
        </w:rPr>
        <w:t xml:space="preserve">2) adres poczty elektronicznej: </w:t>
      </w:r>
      <w:hyperlink r:id="rId9" w:history="1">
        <w:r w:rsidRPr="00435FBA">
          <w:rPr>
            <w:rFonts w:eastAsia="Times New Roman" w:cs="Times New Roman"/>
            <w:b/>
            <w:kern w:val="0"/>
            <w:lang w:val="en-US" w:eastAsia="ar-SA" w:bidi="ar-SA"/>
          </w:rPr>
          <w:t>zzp@csp.edu.pl</w:t>
        </w:r>
      </w:hyperlink>
      <w:r w:rsidR="00ED61AE" w:rsidRPr="00435FBA">
        <w:rPr>
          <w:rFonts w:eastAsia="Times New Roman" w:cs="Times New Roman"/>
          <w:b/>
          <w:kern w:val="0"/>
          <w:lang w:val="en-US" w:eastAsia="ar-SA" w:bidi="ar-SA"/>
        </w:rPr>
        <w:t>;</w:t>
      </w:r>
    </w:p>
    <w:p w14:paraId="6FFB5FF6" w14:textId="77777777" w:rsidR="00D53255" w:rsidRPr="00435FBA" w:rsidRDefault="00D53255" w:rsidP="00D53255">
      <w:pPr>
        <w:widowControl/>
        <w:autoSpaceDN/>
        <w:ind w:left="851" w:hanging="284"/>
        <w:textAlignment w:val="auto"/>
        <w:rPr>
          <w:i/>
        </w:rPr>
      </w:pPr>
      <w:r w:rsidRPr="00435FBA">
        <w:rPr>
          <w:rFonts w:eastAsia="Times New Roman" w:cs="Times New Roman"/>
          <w:kern w:val="0"/>
          <w:lang w:val="en-US" w:eastAsia="ar-SA" w:bidi="ar-SA"/>
        </w:rPr>
        <w:t>3)</w:t>
      </w:r>
      <w:r w:rsidRPr="00435FBA">
        <w:rPr>
          <w:rFonts w:eastAsia="Times New Roman" w:cs="Times New Roman"/>
          <w:kern w:val="0"/>
          <w:lang w:val="en-US" w:eastAsia="ar-SA" w:bidi="ar-SA"/>
        </w:rPr>
        <w:tab/>
      </w:r>
      <w:r w:rsidR="003F05C7" w:rsidRPr="00435FBA">
        <w:rPr>
          <w:rFonts w:eastAsia="Times New Roman" w:cs="Times New Roman"/>
          <w:kern w:val="0"/>
          <w:lang w:val="en-US" w:eastAsia="ar-SA" w:bidi="ar-SA"/>
        </w:rPr>
        <w:t>a</w:t>
      </w:r>
      <w:r w:rsidRPr="00435FBA">
        <w:rPr>
          <w:rFonts w:eastAsia="Times New Roman" w:cs="Times New Roman"/>
          <w:kern w:val="0"/>
          <w:lang w:val="en-US" w:eastAsia="ar-SA" w:bidi="ar-SA"/>
        </w:rPr>
        <w:t xml:space="preserve">dres strony internetowej prowadzonego </w:t>
      </w:r>
      <w:r w:rsidR="00875F6A" w:rsidRPr="00435FBA">
        <w:rPr>
          <w:rFonts w:eastAsia="Times New Roman" w:cs="Times New Roman"/>
          <w:kern w:val="0"/>
          <w:lang w:val="en-US" w:eastAsia="ar-SA" w:bidi="ar-SA"/>
        </w:rPr>
        <w:t xml:space="preserve">postępowania: </w:t>
      </w:r>
      <w:hyperlink r:id="rId10" w:history="1">
        <w:r w:rsidRPr="00435FBA">
          <w:rPr>
            <w:rStyle w:val="Hipercze"/>
            <w:i/>
          </w:rPr>
          <w:t>https://platformazakupowa.pl/csp</w:t>
        </w:r>
      </w:hyperlink>
    </w:p>
    <w:p w14:paraId="199D5615" w14:textId="77777777" w:rsidR="00875F6A" w:rsidRPr="00435FBA" w:rsidRDefault="00875F6A" w:rsidP="00D53255">
      <w:pPr>
        <w:widowControl/>
        <w:autoSpaceDN/>
        <w:ind w:left="851" w:hanging="284"/>
        <w:textAlignment w:val="auto"/>
        <w:rPr>
          <w:rStyle w:val="Hipercze"/>
        </w:rPr>
      </w:pPr>
      <w:r w:rsidRPr="00435FBA">
        <w:t>4)</w:t>
      </w:r>
      <w:r w:rsidRPr="00435FBA">
        <w:tab/>
      </w:r>
      <w:r w:rsidR="003F05C7" w:rsidRPr="00435FBA">
        <w:t>a</w:t>
      </w:r>
      <w:r w:rsidRPr="00435FBA">
        <w:t xml:space="preserve">dres strony internetowej Zamawiającego: </w:t>
      </w:r>
      <w:hyperlink r:id="rId11" w:history="1">
        <w:r w:rsidRPr="00435FBA">
          <w:rPr>
            <w:rStyle w:val="Hipercze"/>
          </w:rPr>
          <w:t>http://przetargi.csp.edu.pl/zcp/postepowania-o-zamowie</w:t>
        </w:r>
      </w:hyperlink>
    </w:p>
    <w:p w14:paraId="43FC24E4" w14:textId="408A3616" w:rsidR="00D53255" w:rsidRPr="00435FBA" w:rsidRDefault="003F05C7" w:rsidP="00D53255">
      <w:pPr>
        <w:widowControl/>
        <w:autoSpaceDN/>
        <w:ind w:left="851" w:hanging="284"/>
        <w:jc w:val="both"/>
        <w:textAlignment w:val="auto"/>
      </w:pPr>
      <w:r w:rsidRPr="00435FBA">
        <w:rPr>
          <w:rStyle w:val="Hipercze"/>
          <w:color w:val="auto"/>
          <w:u w:val="none"/>
        </w:rPr>
        <w:t>5</w:t>
      </w:r>
      <w:r w:rsidR="00D53255" w:rsidRPr="00435FBA">
        <w:rPr>
          <w:rStyle w:val="Hipercze"/>
          <w:color w:val="auto"/>
          <w:u w:val="none"/>
        </w:rPr>
        <w:t>)</w:t>
      </w:r>
      <w:r w:rsidR="00D53255" w:rsidRPr="00435FBA">
        <w:rPr>
          <w:rStyle w:val="Hipercze"/>
          <w:color w:val="auto"/>
          <w:u w:val="none"/>
        </w:rPr>
        <w:tab/>
      </w:r>
      <w:r w:rsidRPr="00435FBA">
        <w:rPr>
          <w:rStyle w:val="Hipercze"/>
          <w:color w:val="auto"/>
          <w:u w:val="none"/>
        </w:rPr>
        <w:t>a</w:t>
      </w:r>
      <w:r w:rsidR="00D53255" w:rsidRPr="00435FBA">
        <w:rPr>
          <w:rStyle w:val="Hipercze"/>
          <w:color w:val="auto"/>
          <w:u w:val="none"/>
        </w:rPr>
        <w:t xml:space="preserve">dres strony internetowej, na które udostępniane będą zmiany i wyjaśnienia treści SWZ oraz inne dokumenty zamówienia bezpośrednio związane z postepowaniem o udzielenie zamówienia: </w:t>
      </w:r>
      <w:hyperlink r:id="rId12" w:history="1">
        <w:r w:rsidR="00D53255" w:rsidRPr="00435FBA">
          <w:rPr>
            <w:rStyle w:val="Hipercze"/>
            <w:i/>
          </w:rPr>
          <w:t>https://platformazakupowa.pl/csp</w:t>
        </w:r>
      </w:hyperlink>
    </w:p>
    <w:p w14:paraId="033B429D" w14:textId="77777777" w:rsidR="00ED61AE" w:rsidRPr="00435FBA" w:rsidRDefault="00ED61AE" w:rsidP="00ED61AE">
      <w:pPr>
        <w:widowControl/>
        <w:autoSpaceDN/>
        <w:ind w:left="851" w:hanging="284"/>
        <w:jc w:val="both"/>
        <w:textAlignment w:val="auto"/>
        <w:rPr>
          <w:rStyle w:val="Hipercze"/>
          <w:rFonts w:cs="Times New Roman"/>
          <w:color w:val="auto"/>
          <w:u w:val="none"/>
        </w:rPr>
      </w:pPr>
      <w:r w:rsidRPr="00435FBA">
        <w:rPr>
          <w:rStyle w:val="Hipercze"/>
          <w:rFonts w:cs="Times New Roman"/>
          <w:color w:val="auto"/>
          <w:u w:val="none"/>
        </w:rPr>
        <w:t>6)</w:t>
      </w:r>
      <w:r w:rsidRPr="00435FBA">
        <w:rPr>
          <w:rStyle w:val="Hipercze"/>
          <w:rFonts w:cs="Times New Roman"/>
          <w:color w:val="auto"/>
          <w:u w:val="none"/>
        </w:rPr>
        <w:tab/>
        <w:t>osobą uprawnioną do komunikowania się:</w:t>
      </w:r>
    </w:p>
    <w:p w14:paraId="13773E2E" w14:textId="348AEE66" w:rsidR="00ED61AE" w:rsidRPr="00435FBA" w:rsidRDefault="00ED61AE" w:rsidP="00ED61AE">
      <w:pPr>
        <w:widowControl/>
        <w:autoSpaceDN/>
        <w:ind w:left="1134" w:hanging="283"/>
        <w:jc w:val="both"/>
        <w:textAlignment w:val="auto"/>
        <w:rPr>
          <w:rFonts w:cs="Times New Roman"/>
        </w:rPr>
      </w:pPr>
      <w:r w:rsidRPr="00435FBA">
        <w:rPr>
          <w:rStyle w:val="Hipercze"/>
          <w:rFonts w:cs="Times New Roman"/>
          <w:color w:val="auto"/>
          <w:u w:val="none"/>
        </w:rPr>
        <w:t>a)</w:t>
      </w:r>
      <w:r w:rsidRPr="00435FBA">
        <w:rPr>
          <w:rStyle w:val="Hipercze"/>
          <w:rFonts w:cs="Times New Roman"/>
          <w:color w:val="auto"/>
          <w:u w:val="none"/>
        </w:rPr>
        <w:tab/>
      </w:r>
      <w:r w:rsidRPr="00435FBA">
        <w:rPr>
          <w:rStyle w:val="Hipercze"/>
          <w:rFonts w:cs="Times New Roman"/>
          <w:color w:val="auto"/>
          <w:u w:val="none"/>
        </w:rPr>
        <w:tab/>
        <w:t xml:space="preserve">w zakresie zagadnień związanych z prowadzoną procedurą jest </w:t>
      </w:r>
      <w:r w:rsidRPr="00435FBA">
        <w:rPr>
          <w:rFonts w:cs="Times New Roman"/>
        </w:rPr>
        <w:t xml:space="preserve">Anna </w:t>
      </w:r>
      <w:proofErr w:type="spellStart"/>
      <w:r w:rsidRPr="00435FBA">
        <w:rPr>
          <w:rFonts w:cs="Times New Roman"/>
        </w:rPr>
        <w:t>Winnikowska</w:t>
      </w:r>
      <w:proofErr w:type="spellEnd"/>
      <w:r w:rsidRPr="00435FBA">
        <w:rPr>
          <w:rFonts w:cs="Times New Roman"/>
        </w:rPr>
        <w:t xml:space="preserve"> </w:t>
      </w:r>
      <w:r w:rsidR="001E7A5E">
        <w:rPr>
          <w:rFonts w:cs="Times New Roman"/>
        </w:rPr>
        <w:t xml:space="preserve">tel. </w:t>
      </w:r>
      <w:r w:rsidRPr="00435FBA">
        <w:rPr>
          <w:rFonts w:cs="Times New Roman"/>
        </w:rPr>
        <w:t xml:space="preserve">47 725 52 57, e-mail: </w:t>
      </w:r>
      <w:hyperlink r:id="rId13" w:history="1">
        <w:r w:rsidRPr="00435FBA">
          <w:rPr>
            <w:rStyle w:val="Hipercze"/>
            <w:rFonts w:eastAsia="Times New Roman" w:cs="Times New Roman"/>
            <w:kern w:val="0"/>
            <w:lang w:val="en-US" w:eastAsia="ar-SA" w:bidi="ar-SA"/>
          </w:rPr>
          <w:t>zzp@csp.edu.pl</w:t>
        </w:r>
      </w:hyperlink>
      <w:r w:rsidRPr="00435FBA">
        <w:rPr>
          <w:rFonts w:cs="Times New Roman"/>
        </w:rPr>
        <w:t xml:space="preserve"> lub osoba ją zastępująca;</w:t>
      </w:r>
    </w:p>
    <w:p w14:paraId="60992694" w14:textId="3C6EB761" w:rsidR="00ED61AE" w:rsidRPr="00435FBA" w:rsidRDefault="00ED61AE" w:rsidP="00ED61AE">
      <w:pPr>
        <w:widowControl/>
        <w:autoSpaceDN/>
        <w:ind w:left="1134" w:hanging="283"/>
        <w:jc w:val="both"/>
        <w:textAlignment w:val="auto"/>
        <w:rPr>
          <w:rFonts w:cs="Times New Roman"/>
        </w:rPr>
      </w:pPr>
      <w:r w:rsidRPr="00435FBA">
        <w:rPr>
          <w:rFonts w:cs="Times New Roman"/>
        </w:rPr>
        <w:t>b)</w:t>
      </w:r>
      <w:r w:rsidRPr="00435FBA">
        <w:rPr>
          <w:rFonts w:cs="Times New Roman"/>
        </w:rPr>
        <w:tab/>
      </w:r>
      <w:r w:rsidRPr="00435FBA">
        <w:rPr>
          <w:rFonts w:cs="Times New Roman"/>
        </w:rPr>
        <w:tab/>
        <w:t xml:space="preserve">w zakresie zagadnień merytorycznych są: Agnieszka Chojecka tel. </w:t>
      </w:r>
      <w:r w:rsidR="004B63FE">
        <w:rPr>
          <w:rFonts w:cs="Times New Roman"/>
        </w:rPr>
        <w:t xml:space="preserve">47 725 </w:t>
      </w:r>
      <w:r w:rsidR="004B63FE" w:rsidRPr="004B63FE">
        <w:rPr>
          <w:rFonts w:cs="Times New Roman"/>
        </w:rPr>
        <w:t>58 08</w:t>
      </w:r>
      <w:r w:rsidR="004B63FE">
        <w:rPr>
          <w:rFonts w:cs="Times New Roman"/>
        </w:rPr>
        <w:t>,</w:t>
      </w:r>
      <w:r w:rsidRPr="00435FBA">
        <w:rPr>
          <w:rFonts w:cs="Times New Roman"/>
        </w:rPr>
        <w:br/>
        <w:t xml:space="preserve">e-mail: </w:t>
      </w:r>
      <w:hyperlink r:id="rId14" w:history="1">
        <w:r w:rsidRPr="00435FBA">
          <w:rPr>
            <w:rStyle w:val="Hipercze"/>
            <w:rFonts w:cs="Times New Roman"/>
            <w:color w:val="3333FF"/>
          </w:rPr>
          <w:t>agnieszka.chojecka@csp.edu.pl</w:t>
        </w:r>
      </w:hyperlink>
      <w:r w:rsidRPr="00435FBA">
        <w:rPr>
          <w:rFonts w:cs="Times New Roman"/>
        </w:rPr>
        <w:t xml:space="preserve">, Piotr Przygoda tel. 47 725 58 43, </w:t>
      </w:r>
      <w:r w:rsidRPr="00435FBA">
        <w:rPr>
          <w:rFonts w:cs="Times New Roman"/>
        </w:rPr>
        <w:br/>
        <w:t xml:space="preserve">e-mail: </w:t>
      </w:r>
      <w:hyperlink r:id="rId15" w:history="1">
        <w:r w:rsidRPr="00435FBA">
          <w:rPr>
            <w:rStyle w:val="Hipercze"/>
            <w:rFonts w:cs="Times New Roman"/>
            <w:color w:val="3333FF"/>
          </w:rPr>
          <w:t>piotr.przygoda@csp.edu.pl</w:t>
        </w:r>
      </w:hyperlink>
      <w:r w:rsidRPr="00435FBA">
        <w:rPr>
          <w:rFonts w:cs="Times New Roman"/>
        </w:rPr>
        <w:t>;</w:t>
      </w:r>
    </w:p>
    <w:p w14:paraId="5A92BBF4" w14:textId="1149C2EF" w:rsidR="00875F6A" w:rsidRPr="00435FBA" w:rsidRDefault="003F05C7" w:rsidP="00D53255">
      <w:pPr>
        <w:widowControl/>
        <w:autoSpaceDN/>
        <w:ind w:left="851" w:hanging="284"/>
        <w:jc w:val="both"/>
        <w:textAlignment w:val="auto"/>
        <w:rPr>
          <w:u w:val="single"/>
        </w:rPr>
      </w:pPr>
      <w:r w:rsidRPr="00435FBA">
        <w:t>7</w:t>
      </w:r>
      <w:r w:rsidR="00875F6A" w:rsidRPr="00435FBA">
        <w:t>)</w:t>
      </w:r>
      <w:r w:rsidR="00875F6A" w:rsidRPr="00435FBA">
        <w:tab/>
        <w:t xml:space="preserve">godziny pracy Zamawiającego: </w:t>
      </w:r>
      <w:r w:rsidR="00875F6A" w:rsidRPr="00435FBA">
        <w:rPr>
          <w:rFonts w:eastAsia="Times New Roman" w:cs="Times New Roman"/>
          <w:kern w:val="0"/>
          <w:lang w:eastAsia="ar-SA" w:bidi="ar-SA"/>
        </w:rPr>
        <w:t>poniedziałek – piątek 7</w:t>
      </w:r>
      <w:r w:rsidR="00875F6A" w:rsidRPr="00435FBA">
        <w:rPr>
          <w:rFonts w:eastAsia="Times New Roman" w:cs="Times New Roman"/>
          <w:kern w:val="0"/>
          <w:vertAlign w:val="superscript"/>
          <w:lang w:eastAsia="ar-SA" w:bidi="ar-SA"/>
        </w:rPr>
        <w:t xml:space="preserve">45 </w:t>
      </w:r>
      <w:r w:rsidR="00875F6A" w:rsidRPr="00435FBA">
        <w:rPr>
          <w:rFonts w:eastAsia="Times New Roman" w:cs="Times New Roman"/>
          <w:kern w:val="0"/>
          <w:lang w:eastAsia="ar-SA" w:bidi="ar-SA"/>
        </w:rPr>
        <w:t>do 15</w:t>
      </w:r>
      <w:r w:rsidR="00875F6A" w:rsidRPr="00435FBA">
        <w:rPr>
          <w:rFonts w:eastAsia="Times New Roman" w:cs="Times New Roman"/>
          <w:kern w:val="0"/>
          <w:vertAlign w:val="superscript"/>
          <w:lang w:eastAsia="ar-SA" w:bidi="ar-SA"/>
        </w:rPr>
        <w:t xml:space="preserve">45 </w:t>
      </w:r>
      <w:r w:rsidR="00875F6A" w:rsidRPr="00435FBA">
        <w:rPr>
          <w:rFonts w:eastAsia="Times New Roman" w:cs="Times New Roman"/>
          <w:kern w:val="0"/>
          <w:lang w:eastAsia="ar-SA" w:bidi="ar-SA"/>
        </w:rPr>
        <w:t>(z wyjątkiem świąt i dni ustawowo wolnych od pracy).</w:t>
      </w:r>
    </w:p>
    <w:p w14:paraId="4A416C70" w14:textId="77777777" w:rsidR="00D53255" w:rsidRPr="00435FBA" w:rsidRDefault="00D53255" w:rsidP="00D53255">
      <w:pPr>
        <w:widowControl/>
        <w:autoSpaceDN/>
        <w:ind w:left="851" w:hanging="284"/>
        <w:jc w:val="both"/>
        <w:textAlignment w:val="auto"/>
        <w:rPr>
          <w:rFonts w:eastAsia="Times New Roman" w:cs="Times New Roman"/>
          <w:kern w:val="0"/>
          <w:lang w:val="en-US" w:eastAsia="ar-SA" w:bidi="ar-SA"/>
        </w:rPr>
      </w:pPr>
    </w:p>
    <w:p w14:paraId="4AE9D4A3" w14:textId="77777777" w:rsidR="005232DA" w:rsidRPr="00435FBA" w:rsidRDefault="00875F6A" w:rsidP="00AF3BCE">
      <w:pPr>
        <w:pStyle w:val="Default"/>
        <w:ind w:left="283" w:hanging="425"/>
        <w:rPr>
          <w:rFonts w:ascii="Times New Roman" w:hAnsi="Times New Roman" w:cs="Times New Roman"/>
        </w:rPr>
      </w:pPr>
      <w:r w:rsidRPr="00435FBA">
        <w:rPr>
          <w:rFonts w:ascii="Times New Roman" w:hAnsi="Times New Roman" w:cs="Times New Roman"/>
          <w:b/>
          <w:bCs/>
        </w:rPr>
        <w:t>II</w:t>
      </w:r>
      <w:r w:rsidR="005232DA" w:rsidRPr="00435FBA">
        <w:rPr>
          <w:rFonts w:ascii="Times New Roman" w:hAnsi="Times New Roman" w:cs="Times New Roman"/>
          <w:b/>
          <w:bCs/>
        </w:rPr>
        <w:t>.</w:t>
      </w:r>
      <w:r w:rsidR="00335A73" w:rsidRPr="00435FBA">
        <w:rPr>
          <w:rFonts w:ascii="Times New Roman" w:hAnsi="Times New Roman" w:cs="Times New Roman"/>
          <w:b/>
          <w:bCs/>
        </w:rPr>
        <w:tab/>
      </w:r>
      <w:r w:rsidRPr="00435FBA">
        <w:rPr>
          <w:rFonts w:ascii="Times New Roman" w:hAnsi="Times New Roman" w:cs="Times New Roman"/>
          <w:b/>
          <w:bCs/>
        </w:rPr>
        <w:t>Tryb udzielenia zamówienia</w:t>
      </w:r>
      <w:r w:rsidR="005232DA" w:rsidRPr="00435FBA">
        <w:rPr>
          <w:rFonts w:ascii="Times New Roman" w:hAnsi="Times New Roman" w:cs="Times New Roman"/>
          <w:b/>
          <w:bCs/>
        </w:rPr>
        <w:t xml:space="preserve"> </w:t>
      </w:r>
    </w:p>
    <w:p w14:paraId="078F43CA" w14:textId="6861A32D" w:rsidR="00875F6A" w:rsidRPr="00435FBA" w:rsidRDefault="00875F6A" w:rsidP="00BC3AB0">
      <w:pPr>
        <w:ind w:left="568" w:hanging="284"/>
        <w:jc w:val="both"/>
      </w:pPr>
      <w:r w:rsidRPr="00435FBA">
        <w:t>1.</w:t>
      </w:r>
      <w:r w:rsidRPr="00435FBA">
        <w:tab/>
        <w:t xml:space="preserve">Postępowanie o udzielenie zamówienia prowadzone jest w trybie podstawowym, </w:t>
      </w:r>
      <w:r w:rsidR="00C04678" w:rsidRPr="00435FBA">
        <w:br/>
      </w:r>
      <w:r w:rsidRPr="00435FBA">
        <w:t>na</w:t>
      </w:r>
      <w:r w:rsidR="00680B9A" w:rsidRPr="00435FBA">
        <w:t xml:space="preserve"> </w:t>
      </w:r>
      <w:r w:rsidRPr="00435FBA">
        <w:t xml:space="preserve">podstawie art. 275 </w:t>
      </w:r>
      <w:r w:rsidR="00B440D0" w:rsidRPr="00435FBA">
        <w:t>U</w:t>
      </w:r>
      <w:r w:rsidRPr="00435FBA">
        <w:t>stawy</w:t>
      </w:r>
      <w:r w:rsidR="00897064" w:rsidRPr="00435FBA">
        <w:t>.</w:t>
      </w:r>
      <w:r w:rsidR="00E03075" w:rsidRPr="00435FBA">
        <w:t xml:space="preserve"> </w:t>
      </w:r>
    </w:p>
    <w:p w14:paraId="1E28564E" w14:textId="0223C635" w:rsidR="00680B9A" w:rsidRPr="00435FBA" w:rsidRDefault="00680B9A" w:rsidP="00680B9A">
      <w:pPr>
        <w:ind w:left="568" w:hanging="284"/>
        <w:jc w:val="both"/>
      </w:pPr>
      <w:r w:rsidRPr="00435FBA">
        <w:t>2.</w:t>
      </w:r>
      <w:r w:rsidRPr="00435FBA">
        <w:tab/>
      </w:r>
      <w:r w:rsidRPr="00435FBA">
        <w:rPr>
          <w:bCs/>
        </w:rPr>
        <w:t>Wartość</w:t>
      </w:r>
      <w:r w:rsidRPr="00435FBA">
        <w:rPr>
          <w:bCs/>
          <w:sz w:val="18"/>
          <w:szCs w:val="18"/>
        </w:rPr>
        <w:t xml:space="preserve"> </w:t>
      </w:r>
      <w:r w:rsidRPr="00435FBA">
        <w:rPr>
          <w:bCs/>
        </w:rPr>
        <w:t>szacunkowa</w:t>
      </w:r>
      <w:r w:rsidRPr="00435FBA">
        <w:rPr>
          <w:bCs/>
          <w:sz w:val="18"/>
          <w:szCs w:val="18"/>
        </w:rPr>
        <w:t xml:space="preserve"> </w:t>
      </w:r>
      <w:r w:rsidRPr="00435FBA">
        <w:rPr>
          <w:bCs/>
        </w:rPr>
        <w:t>zamówienia</w:t>
      </w:r>
      <w:r w:rsidRPr="00435FBA">
        <w:rPr>
          <w:bCs/>
          <w:sz w:val="18"/>
          <w:szCs w:val="18"/>
        </w:rPr>
        <w:t xml:space="preserve"> </w:t>
      </w:r>
      <w:r w:rsidRPr="00435FBA">
        <w:rPr>
          <w:bCs/>
        </w:rPr>
        <w:t>jest mniejsza niż kwoty określone w przepisach wydanyc</w:t>
      </w:r>
      <w:r w:rsidR="00C04678" w:rsidRPr="00435FBA">
        <w:rPr>
          <w:bCs/>
        </w:rPr>
        <w:t>h</w:t>
      </w:r>
      <w:r w:rsidRPr="00435FBA">
        <w:rPr>
          <w:bCs/>
        </w:rPr>
        <w:t xml:space="preserve"> na podstawie art. 3 </w:t>
      </w:r>
      <w:r w:rsidR="00B440D0" w:rsidRPr="00435FBA">
        <w:rPr>
          <w:bCs/>
        </w:rPr>
        <w:t>U</w:t>
      </w:r>
      <w:r w:rsidRPr="00435FBA">
        <w:rPr>
          <w:bCs/>
        </w:rPr>
        <w:t>stawy.</w:t>
      </w:r>
    </w:p>
    <w:p w14:paraId="0C83B17A" w14:textId="77777777" w:rsidR="006D3AF5" w:rsidRPr="00435FBA" w:rsidRDefault="00680B9A" w:rsidP="00680B9A">
      <w:pPr>
        <w:ind w:left="568" w:hanging="284"/>
        <w:jc w:val="both"/>
      </w:pPr>
      <w:r w:rsidRPr="00435FBA">
        <w:t>3</w:t>
      </w:r>
      <w:r w:rsidR="00875F6A" w:rsidRPr="00435FBA">
        <w:t>.</w:t>
      </w:r>
      <w:r w:rsidRPr="00435FBA">
        <w:tab/>
      </w:r>
      <w:r w:rsidR="00875F6A" w:rsidRPr="00435FBA">
        <w:t>Zamawiający nie przewiduje wyb</w:t>
      </w:r>
      <w:r w:rsidRPr="00435FBA">
        <w:t>oru</w:t>
      </w:r>
      <w:r w:rsidR="00875F6A" w:rsidRPr="00435FBA">
        <w:t xml:space="preserve"> najkorzystniejszej oferty z</w:t>
      </w:r>
      <w:r w:rsidRPr="00435FBA">
        <w:t xml:space="preserve"> </w:t>
      </w:r>
      <w:r w:rsidR="00875F6A" w:rsidRPr="00435FBA">
        <w:t>możliwością prowadzenia negocjacji w celu ulepszenia treści ofert, które podlegają ocenie</w:t>
      </w:r>
      <w:r w:rsidRPr="00435FBA">
        <w:t xml:space="preserve"> </w:t>
      </w:r>
      <w:r w:rsidR="00875F6A" w:rsidRPr="00435FBA">
        <w:t>w ramach kryteriów oceny ofert.</w:t>
      </w:r>
    </w:p>
    <w:p w14:paraId="333C3F35" w14:textId="2EF912FF" w:rsidR="00400767" w:rsidRPr="00435FBA" w:rsidRDefault="00EC4EC5" w:rsidP="00897064">
      <w:pPr>
        <w:ind w:left="568" w:hanging="284"/>
        <w:jc w:val="both"/>
        <w:rPr>
          <w:rFonts w:eastAsia="Times New Roman" w:cs="Times New Roman"/>
          <w:bCs/>
          <w:lang w:eastAsia="ar-SA"/>
        </w:rPr>
      </w:pPr>
      <w:r w:rsidRPr="00435FBA">
        <w:t>4.</w:t>
      </w:r>
      <w:r w:rsidRPr="00435FBA">
        <w:tab/>
        <w:t xml:space="preserve">Zamawiający </w:t>
      </w:r>
      <w:r w:rsidR="00E50363" w:rsidRPr="00435FBA">
        <w:t xml:space="preserve">nie </w:t>
      </w:r>
      <w:r w:rsidRPr="00435FBA">
        <w:t>przewiduje przeprowadzeni</w:t>
      </w:r>
      <w:r w:rsidR="00897064" w:rsidRPr="00435FBA">
        <w:t>a</w:t>
      </w:r>
      <w:r w:rsidRPr="00435FBA">
        <w:t xml:space="preserve"> aukcji elektronicznej w celu </w:t>
      </w:r>
      <w:r w:rsidR="00F064E6" w:rsidRPr="00435FBA">
        <w:t>wyboru</w:t>
      </w:r>
      <w:r w:rsidR="00ED61AE" w:rsidRPr="00435FBA">
        <w:t xml:space="preserve"> </w:t>
      </w:r>
      <w:r w:rsidR="00F064E6" w:rsidRPr="00435FBA">
        <w:t>oferty</w:t>
      </w:r>
      <w:r w:rsidRPr="00435FBA">
        <w:t xml:space="preserve"> najkorzystniejszej</w:t>
      </w:r>
      <w:r w:rsidR="00E50363" w:rsidRPr="00435FBA">
        <w:t xml:space="preserve">. </w:t>
      </w:r>
    </w:p>
    <w:p w14:paraId="29519C56" w14:textId="77777777" w:rsidR="00582BC5" w:rsidRPr="00435FBA" w:rsidRDefault="00582BC5" w:rsidP="000F1D63">
      <w:pPr>
        <w:jc w:val="both"/>
        <w:rPr>
          <w:bCs/>
        </w:rPr>
      </w:pPr>
    </w:p>
    <w:p w14:paraId="3AE75F0B" w14:textId="77777777" w:rsidR="00B43C3B" w:rsidRPr="00435FBA" w:rsidRDefault="00680B9A" w:rsidP="00AF3BCE">
      <w:pPr>
        <w:widowControl/>
        <w:autoSpaceDN/>
        <w:ind w:left="283" w:hanging="567"/>
        <w:jc w:val="both"/>
        <w:textAlignment w:val="auto"/>
        <w:rPr>
          <w:rFonts w:eastAsia="Times New Roman" w:cs="Times New Roman"/>
          <w:b/>
          <w:kern w:val="0"/>
          <w:lang w:eastAsia="ar-SA" w:bidi="ar-SA"/>
        </w:rPr>
      </w:pPr>
      <w:r w:rsidRPr="00435FBA">
        <w:rPr>
          <w:rFonts w:eastAsia="Times New Roman" w:cs="Times New Roman"/>
          <w:b/>
          <w:kern w:val="0"/>
          <w:lang w:eastAsia="ar-SA" w:bidi="ar-SA"/>
        </w:rPr>
        <w:t>III.</w:t>
      </w:r>
      <w:r w:rsidR="00B43C3B" w:rsidRPr="00435FBA">
        <w:rPr>
          <w:rFonts w:eastAsia="Times New Roman" w:cs="Times New Roman"/>
          <w:b/>
          <w:kern w:val="0"/>
          <w:lang w:eastAsia="ar-SA" w:bidi="ar-SA"/>
        </w:rPr>
        <w:tab/>
      </w:r>
      <w:r w:rsidRPr="00435FBA">
        <w:rPr>
          <w:rFonts w:eastAsia="Times New Roman" w:cs="Times New Roman"/>
          <w:b/>
          <w:kern w:val="0"/>
          <w:lang w:eastAsia="ar-SA" w:bidi="ar-SA"/>
        </w:rPr>
        <w:t>Opis przedmiotu zamówienia oraz termin wykonania zamówienia</w:t>
      </w:r>
    </w:p>
    <w:p w14:paraId="77A17603" w14:textId="6906196A" w:rsidR="00E50363" w:rsidRPr="00435FBA" w:rsidRDefault="00E50363" w:rsidP="0009539A">
      <w:pPr>
        <w:pStyle w:val="Akapitzlist"/>
        <w:numPr>
          <w:ilvl w:val="0"/>
          <w:numId w:val="18"/>
        </w:numPr>
        <w:autoSpaceDE w:val="0"/>
        <w:adjustRightInd w:val="0"/>
        <w:spacing w:after="0" w:line="240" w:lineRule="auto"/>
        <w:ind w:left="568" w:hanging="284"/>
        <w:jc w:val="both"/>
        <w:rPr>
          <w:rFonts w:ascii="Times New Roman" w:hAnsi="Times New Roman" w:cs="Times New Roman"/>
          <w:sz w:val="24"/>
          <w:szCs w:val="24"/>
        </w:rPr>
      </w:pPr>
      <w:r w:rsidRPr="00435FBA">
        <w:rPr>
          <w:rFonts w:ascii="Times New Roman" w:hAnsi="Times New Roman" w:cs="Times New Roman"/>
          <w:sz w:val="24"/>
          <w:szCs w:val="24"/>
        </w:rPr>
        <w:t xml:space="preserve">Przedmiotem zamówienia </w:t>
      </w:r>
      <w:r w:rsidR="00ED61AE" w:rsidRPr="00435FBA">
        <w:rPr>
          <w:rFonts w:ascii="Times New Roman" w:hAnsi="Times New Roman" w:cs="Times New Roman"/>
          <w:sz w:val="24"/>
          <w:szCs w:val="24"/>
        </w:rPr>
        <w:t xml:space="preserve">jest wykonanie usługi polegającej na opracowaniu dokumentacji projektowej na modernizację slipu i pogłębienie portu wraz z wykonaniem operatu wodnoprawnego na terenie Bazy Szkoleniowej w </w:t>
      </w:r>
      <w:proofErr w:type="spellStart"/>
      <w:r w:rsidR="00ED61AE" w:rsidRPr="00435FBA">
        <w:rPr>
          <w:rFonts w:ascii="Times New Roman" w:hAnsi="Times New Roman" w:cs="Times New Roman"/>
          <w:sz w:val="24"/>
          <w:szCs w:val="24"/>
        </w:rPr>
        <w:t>Kalu</w:t>
      </w:r>
      <w:proofErr w:type="spellEnd"/>
      <w:r w:rsidR="00ED61AE" w:rsidRPr="00435FBA">
        <w:rPr>
          <w:rFonts w:ascii="Times New Roman" w:hAnsi="Times New Roman" w:cs="Times New Roman"/>
          <w:sz w:val="24"/>
          <w:szCs w:val="24"/>
        </w:rPr>
        <w:t xml:space="preserve"> oraz uzyskaniem pozwolenia </w:t>
      </w:r>
      <w:r w:rsidR="00F149B5" w:rsidRPr="00435FBA">
        <w:rPr>
          <w:rFonts w:ascii="Times New Roman" w:hAnsi="Times New Roman" w:cs="Times New Roman"/>
          <w:sz w:val="24"/>
          <w:szCs w:val="24"/>
        </w:rPr>
        <w:br/>
      </w:r>
      <w:r w:rsidR="00ED61AE" w:rsidRPr="00435FBA">
        <w:rPr>
          <w:rFonts w:ascii="Times New Roman" w:hAnsi="Times New Roman" w:cs="Times New Roman"/>
          <w:sz w:val="24"/>
          <w:szCs w:val="24"/>
        </w:rPr>
        <w:t>na budowę</w:t>
      </w:r>
      <w:r w:rsidR="001761F5">
        <w:rPr>
          <w:rFonts w:ascii="Times New Roman" w:hAnsi="Times New Roman" w:cs="Times New Roman"/>
          <w:sz w:val="24"/>
          <w:szCs w:val="24"/>
        </w:rPr>
        <w:t xml:space="preserve"> </w:t>
      </w:r>
      <w:bookmarkStart w:id="3" w:name="_Hlk224208132"/>
      <w:r w:rsidR="001761F5">
        <w:rPr>
          <w:rFonts w:ascii="Times New Roman" w:hAnsi="Times New Roman" w:cs="Times New Roman"/>
          <w:sz w:val="24"/>
          <w:szCs w:val="24"/>
        </w:rPr>
        <w:t>(</w:t>
      </w:r>
      <w:proofErr w:type="spellStart"/>
      <w:r w:rsidR="001761F5">
        <w:rPr>
          <w:rFonts w:ascii="Times New Roman" w:hAnsi="Times New Roman" w:cs="Times New Roman"/>
          <w:sz w:val="24"/>
          <w:szCs w:val="24"/>
        </w:rPr>
        <w:t>Kal</w:t>
      </w:r>
      <w:proofErr w:type="spellEnd"/>
      <w:r w:rsidR="001761F5">
        <w:rPr>
          <w:rFonts w:ascii="Times New Roman" w:hAnsi="Times New Roman" w:cs="Times New Roman"/>
          <w:sz w:val="24"/>
          <w:szCs w:val="24"/>
        </w:rPr>
        <w:t xml:space="preserve"> 34, 11-600 Węgorzewo)</w:t>
      </w:r>
      <w:r w:rsidR="006B3AB0">
        <w:rPr>
          <w:rFonts w:ascii="Times New Roman" w:hAnsi="Times New Roman" w:cs="Times New Roman"/>
          <w:sz w:val="24"/>
          <w:szCs w:val="24"/>
        </w:rPr>
        <w:t>.</w:t>
      </w:r>
      <w:bookmarkEnd w:id="3"/>
    </w:p>
    <w:p w14:paraId="083944EF" w14:textId="26BFB3D1" w:rsidR="00E50363" w:rsidRPr="00435FBA" w:rsidRDefault="00E50363" w:rsidP="0009539A">
      <w:pPr>
        <w:pStyle w:val="Akapitzlist"/>
        <w:numPr>
          <w:ilvl w:val="0"/>
          <w:numId w:val="18"/>
        </w:numPr>
        <w:spacing w:after="0" w:line="240" w:lineRule="auto"/>
        <w:ind w:left="568" w:hanging="284"/>
        <w:jc w:val="both"/>
        <w:rPr>
          <w:rFonts w:ascii="Times New Roman" w:hAnsi="Times New Roman" w:cs="Times New Roman"/>
          <w:sz w:val="24"/>
          <w:szCs w:val="24"/>
        </w:rPr>
      </w:pPr>
      <w:r w:rsidRPr="00435FBA">
        <w:rPr>
          <w:rFonts w:ascii="Times New Roman" w:hAnsi="Times New Roman" w:cs="Times New Roman"/>
          <w:sz w:val="24"/>
          <w:szCs w:val="24"/>
        </w:rPr>
        <w:t xml:space="preserve">Pełen zakres </w:t>
      </w:r>
      <w:r w:rsidR="00C957D0" w:rsidRPr="00435FBA">
        <w:rPr>
          <w:rFonts w:ascii="Times New Roman" w:hAnsi="Times New Roman" w:cs="Times New Roman"/>
          <w:sz w:val="24"/>
          <w:szCs w:val="24"/>
        </w:rPr>
        <w:t>usługi</w:t>
      </w:r>
      <w:r w:rsidRPr="00435FBA">
        <w:rPr>
          <w:rFonts w:ascii="Times New Roman" w:hAnsi="Times New Roman" w:cs="Times New Roman"/>
          <w:sz w:val="24"/>
          <w:szCs w:val="24"/>
        </w:rPr>
        <w:t xml:space="preserve"> ujęty został w </w:t>
      </w:r>
      <w:r w:rsidRPr="00435FBA">
        <w:rPr>
          <w:rFonts w:ascii="Times New Roman" w:hAnsi="Times New Roman" w:cs="Times New Roman"/>
          <w:i/>
          <w:sz w:val="24"/>
          <w:szCs w:val="24"/>
        </w:rPr>
        <w:t xml:space="preserve">Programie </w:t>
      </w:r>
      <w:proofErr w:type="spellStart"/>
      <w:r w:rsidRPr="00435FBA">
        <w:rPr>
          <w:rFonts w:ascii="Times New Roman" w:hAnsi="Times New Roman" w:cs="Times New Roman"/>
          <w:i/>
          <w:sz w:val="24"/>
          <w:szCs w:val="24"/>
        </w:rPr>
        <w:t>funkcjonalno</w:t>
      </w:r>
      <w:proofErr w:type="spellEnd"/>
      <w:r w:rsidRPr="00435FBA">
        <w:rPr>
          <w:rFonts w:ascii="Times New Roman" w:hAnsi="Times New Roman" w:cs="Times New Roman"/>
          <w:i/>
          <w:sz w:val="24"/>
          <w:szCs w:val="24"/>
        </w:rPr>
        <w:t xml:space="preserve"> </w:t>
      </w:r>
      <w:r w:rsidR="006B3AB0" w:rsidRPr="006B3AB0">
        <w:rPr>
          <w:rFonts w:ascii="Times New Roman" w:hAnsi="Times New Roman" w:cs="Times New Roman"/>
          <w:i/>
          <w:sz w:val="24"/>
          <w:szCs w:val="24"/>
        </w:rPr>
        <w:t>–</w:t>
      </w:r>
      <w:r w:rsidRPr="00435FBA">
        <w:rPr>
          <w:rFonts w:ascii="Times New Roman" w:hAnsi="Times New Roman" w:cs="Times New Roman"/>
          <w:i/>
          <w:sz w:val="24"/>
          <w:szCs w:val="24"/>
        </w:rPr>
        <w:t xml:space="preserve"> użytkowym</w:t>
      </w:r>
      <w:r w:rsidRPr="00435FBA">
        <w:rPr>
          <w:rFonts w:ascii="Times New Roman" w:hAnsi="Times New Roman" w:cs="Times New Roman"/>
          <w:sz w:val="24"/>
          <w:szCs w:val="24"/>
        </w:rPr>
        <w:t xml:space="preserve">, </w:t>
      </w:r>
      <w:bookmarkStart w:id="4" w:name="_Hlk195105587"/>
      <w:r w:rsidRPr="00435FBA">
        <w:rPr>
          <w:rFonts w:ascii="Times New Roman" w:hAnsi="Times New Roman" w:cs="Times New Roman"/>
          <w:sz w:val="24"/>
          <w:szCs w:val="24"/>
        </w:rPr>
        <w:t>stanowiącym załącznik nr 1 do SWZ</w:t>
      </w:r>
      <w:r w:rsidR="00ED61AE" w:rsidRPr="00435FBA">
        <w:rPr>
          <w:rFonts w:ascii="Times New Roman" w:hAnsi="Times New Roman" w:cs="Times New Roman"/>
          <w:sz w:val="24"/>
          <w:szCs w:val="24"/>
        </w:rPr>
        <w:t>.</w:t>
      </w:r>
    </w:p>
    <w:bookmarkEnd w:id="4"/>
    <w:p w14:paraId="07FC8C65" w14:textId="7C5D4191" w:rsidR="00E50363" w:rsidRPr="00435FBA" w:rsidRDefault="00E50363" w:rsidP="000A28F7">
      <w:pPr>
        <w:pStyle w:val="Akapitzlist"/>
        <w:numPr>
          <w:ilvl w:val="0"/>
          <w:numId w:val="18"/>
        </w:numPr>
        <w:spacing w:after="0" w:line="240" w:lineRule="auto"/>
        <w:ind w:left="568" w:hanging="284"/>
        <w:jc w:val="both"/>
        <w:rPr>
          <w:rFonts w:ascii="Times New Roman" w:hAnsi="Times New Roman" w:cs="Times New Roman"/>
          <w:sz w:val="24"/>
          <w:szCs w:val="24"/>
        </w:rPr>
      </w:pPr>
      <w:r w:rsidRPr="00435FBA">
        <w:rPr>
          <w:rFonts w:ascii="Times New Roman" w:hAnsi="Times New Roman" w:cs="Times New Roman"/>
          <w:iCs/>
          <w:sz w:val="24"/>
          <w:szCs w:val="24"/>
        </w:rPr>
        <w:t>Symbol wg Wspólnego Słownika Zamówień Publicznych (CPV):</w:t>
      </w:r>
    </w:p>
    <w:p w14:paraId="4955FE0C" w14:textId="7EF60FD7" w:rsidR="00B14D08" w:rsidRPr="00435FBA" w:rsidRDefault="00B14D08" w:rsidP="0009539A">
      <w:pPr>
        <w:ind w:left="567"/>
        <w:rPr>
          <w:rFonts w:cs="Times New Roman"/>
          <w:kern w:val="1"/>
        </w:rPr>
      </w:pPr>
      <w:r w:rsidRPr="00435FBA">
        <w:rPr>
          <w:rFonts w:cs="Times New Roman"/>
          <w:kern w:val="1"/>
        </w:rPr>
        <w:t xml:space="preserve">71322000-1 – usługi inżynierii projektowej w zakresie inżynierii lądowej i wodnej, </w:t>
      </w:r>
    </w:p>
    <w:p w14:paraId="41B4288C" w14:textId="36FBAB66" w:rsidR="00B14D08" w:rsidRPr="00435FBA" w:rsidRDefault="00B14D08" w:rsidP="0009539A">
      <w:pPr>
        <w:ind w:left="567"/>
        <w:rPr>
          <w:rFonts w:cs="Times New Roman"/>
          <w:kern w:val="1"/>
        </w:rPr>
      </w:pPr>
      <w:r w:rsidRPr="00435FBA">
        <w:rPr>
          <w:rFonts w:cs="Times New Roman"/>
          <w:kern w:val="1"/>
        </w:rPr>
        <w:t>71320000-7 – usługi inżynieryjne w zakresie projektowania.</w:t>
      </w:r>
    </w:p>
    <w:p w14:paraId="744BE96C" w14:textId="47FD06BD" w:rsidR="00E50363" w:rsidRPr="00435FBA" w:rsidRDefault="00E50363" w:rsidP="000A28F7">
      <w:pPr>
        <w:pStyle w:val="Akapitzlist"/>
        <w:numPr>
          <w:ilvl w:val="0"/>
          <w:numId w:val="18"/>
        </w:numPr>
        <w:autoSpaceDE w:val="0"/>
        <w:adjustRightInd w:val="0"/>
        <w:spacing w:after="0" w:line="240" w:lineRule="auto"/>
        <w:ind w:left="567" w:hanging="283"/>
        <w:jc w:val="both"/>
        <w:rPr>
          <w:rFonts w:ascii="Times New Roman" w:hAnsi="Times New Roman" w:cs="Times New Roman"/>
          <w:sz w:val="24"/>
          <w:szCs w:val="24"/>
        </w:rPr>
      </w:pPr>
      <w:r w:rsidRPr="00435FBA">
        <w:rPr>
          <w:rFonts w:ascii="Times New Roman" w:hAnsi="Times New Roman" w:cs="Times New Roman"/>
          <w:sz w:val="24"/>
          <w:szCs w:val="24"/>
        </w:rPr>
        <w:t xml:space="preserve">Wykonawca zobowiązany jest zrealizować zamówienie na zasadach i warunkach opisanych w </w:t>
      </w:r>
      <w:r w:rsidRPr="00435FBA">
        <w:rPr>
          <w:rFonts w:ascii="Times New Roman" w:hAnsi="Times New Roman" w:cs="Times New Roman"/>
          <w:i/>
          <w:sz w:val="24"/>
          <w:szCs w:val="24"/>
        </w:rPr>
        <w:t>Istotnych postanowieniach umowy</w:t>
      </w:r>
      <w:r w:rsidRPr="00435FBA">
        <w:rPr>
          <w:rFonts w:ascii="Times New Roman" w:hAnsi="Times New Roman" w:cs="Times New Roman"/>
          <w:sz w:val="24"/>
          <w:szCs w:val="24"/>
        </w:rPr>
        <w:t xml:space="preserve">, stanowiących załącznik nr </w:t>
      </w:r>
      <w:r w:rsidR="005102C0" w:rsidRPr="00435FBA">
        <w:rPr>
          <w:rFonts w:ascii="Times New Roman" w:hAnsi="Times New Roman" w:cs="Times New Roman"/>
          <w:sz w:val="24"/>
          <w:szCs w:val="24"/>
        </w:rPr>
        <w:t>3</w:t>
      </w:r>
      <w:r w:rsidRPr="00435FBA">
        <w:rPr>
          <w:rFonts w:ascii="Times New Roman" w:hAnsi="Times New Roman" w:cs="Times New Roman"/>
          <w:sz w:val="24"/>
          <w:szCs w:val="24"/>
        </w:rPr>
        <w:t xml:space="preserve"> do SWZ.</w:t>
      </w:r>
    </w:p>
    <w:p w14:paraId="1F46D3B1" w14:textId="1CBF3167" w:rsidR="00E50363" w:rsidRPr="00435FBA" w:rsidRDefault="00E50363" w:rsidP="000A28F7">
      <w:pPr>
        <w:pStyle w:val="Akapitzlist"/>
        <w:numPr>
          <w:ilvl w:val="0"/>
          <w:numId w:val="18"/>
        </w:numPr>
        <w:autoSpaceDE w:val="0"/>
        <w:adjustRightInd w:val="0"/>
        <w:spacing w:after="0" w:line="240" w:lineRule="auto"/>
        <w:ind w:left="567" w:hanging="283"/>
        <w:jc w:val="both"/>
        <w:rPr>
          <w:rFonts w:ascii="Times New Roman" w:hAnsi="Times New Roman" w:cs="Times New Roman"/>
          <w:sz w:val="24"/>
          <w:szCs w:val="24"/>
        </w:rPr>
      </w:pPr>
      <w:r w:rsidRPr="00435FBA">
        <w:rPr>
          <w:rFonts w:ascii="Times New Roman" w:hAnsi="Times New Roman" w:cs="Times New Roman"/>
          <w:sz w:val="24"/>
          <w:szCs w:val="24"/>
        </w:rPr>
        <w:t xml:space="preserve">Zamawiający zaleca dokonania wizji lokalnej obiektu. Termin wizji należy uzgodnić </w:t>
      </w:r>
      <w:r w:rsidRPr="00435FBA">
        <w:rPr>
          <w:rFonts w:ascii="Times New Roman" w:hAnsi="Times New Roman" w:cs="Times New Roman"/>
          <w:sz w:val="24"/>
          <w:szCs w:val="24"/>
        </w:rPr>
        <w:br/>
        <w:t>z przedstawicielem Wydziału Inwestycji i Remontów, tel. 47</w:t>
      </w:r>
      <w:r w:rsidR="00E20409" w:rsidRPr="00435FBA">
        <w:rPr>
          <w:rFonts w:ascii="Times New Roman" w:hAnsi="Times New Roman" w:cs="Times New Roman"/>
          <w:sz w:val="24"/>
          <w:szCs w:val="24"/>
        </w:rPr>
        <w:t xml:space="preserve"> </w:t>
      </w:r>
      <w:r w:rsidRPr="00435FBA">
        <w:rPr>
          <w:rFonts w:ascii="Times New Roman" w:hAnsi="Times New Roman" w:cs="Times New Roman"/>
          <w:sz w:val="24"/>
          <w:szCs w:val="24"/>
        </w:rPr>
        <w:t xml:space="preserve">725 </w:t>
      </w:r>
      <w:r w:rsidR="000141D9" w:rsidRPr="000141D9">
        <w:rPr>
          <w:rFonts w:ascii="Times New Roman" w:hAnsi="Times New Roman" w:cs="Times New Roman"/>
          <w:sz w:val="24"/>
          <w:szCs w:val="24"/>
        </w:rPr>
        <w:t>58 98.</w:t>
      </w:r>
    </w:p>
    <w:p w14:paraId="461302EA" w14:textId="77777777" w:rsidR="000A28F7" w:rsidRPr="00435FBA" w:rsidRDefault="000A28F7" w:rsidP="000A28F7">
      <w:pPr>
        <w:pStyle w:val="Akapitzlist"/>
        <w:numPr>
          <w:ilvl w:val="0"/>
          <w:numId w:val="18"/>
        </w:numPr>
        <w:spacing w:line="240" w:lineRule="auto"/>
        <w:ind w:left="567" w:hanging="283"/>
        <w:rPr>
          <w:rFonts w:ascii="Times New Roman" w:hAnsi="Times New Roman" w:cs="Times New Roman"/>
          <w:sz w:val="24"/>
          <w:szCs w:val="24"/>
        </w:rPr>
      </w:pPr>
      <w:r w:rsidRPr="00435FBA">
        <w:rPr>
          <w:rFonts w:ascii="Times New Roman" w:hAnsi="Times New Roman" w:cs="Times New Roman"/>
          <w:sz w:val="24"/>
          <w:szCs w:val="24"/>
        </w:rPr>
        <w:t>Zamawiający nie dopuszcza składania ofert wariantowych.</w:t>
      </w:r>
    </w:p>
    <w:p w14:paraId="736F615D" w14:textId="65EDD0B9" w:rsidR="000A28F7" w:rsidRPr="00435FBA" w:rsidRDefault="000A28F7" w:rsidP="000A28F7">
      <w:pPr>
        <w:pStyle w:val="Akapitzlist"/>
        <w:numPr>
          <w:ilvl w:val="0"/>
          <w:numId w:val="18"/>
        </w:numPr>
        <w:autoSpaceDE w:val="0"/>
        <w:adjustRightInd w:val="0"/>
        <w:spacing w:after="0" w:line="240" w:lineRule="auto"/>
        <w:ind w:left="567" w:hanging="283"/>
        <w:jc w:val="both"/>
        <w:rPr>
          <w:rFonts w:ascii="Times New Roman" w:hAnsi="Times New Roman" w:cs="Times New Roman"/>
          <w:sz w:val="24"/>
          <w:szCs w:val="24"/>
        </w:rPr>
      </w:pPr>
      <w:r w:rsidRPr="00435FBA">
        <w:rPr>
          <w:rFonts w:ascii="Times New Roman" w:hAnsi="Times New Roman" w:cs="Times New Roman"/>
          <w:sz w:val="24"/>
          <w:szCs w:val="24"/>
        </w:rPr>
        <w:t>Zamawiający dopuszcza powierzenie wykonania części zamówienia Podwykonawcy.</w:t>
      </w:r>
    </w:p>
    <w:p w14:paraId="6F6D358D" w14:textId="1F95A862" w:rsidR="000A28F7" w:rsidRPr="00435FBA" w:rsidRDefault="0013658C" w:rsidP="000A28F7">
      <w:pPr>
        <w:pStyle w:val="Akapitzlist"/>
        <w:numPr>
          <w:ilvl w:val="0"/>
          <w:numId w:val="18"/>
        </w:numPr>
        <w:autoSpaceDE w:val="0"/>
        <w:adjustRightInd w:val="0"/>
        <w:spacing w:after="0" w:line="240" w:lineRule="auto"/>
        <w:ind w:left="567" w:hanging="283"/>
        <w:jc w:val="both"/>
        <w:rPr>
          <w:rFonts w:ascii="Times New Roman" w:hAnsi="Times New Roman" w:cs="Times New Roman"/>
          <w:sz w:val="24"/>
          <w:szCs w:val="24"/>
        </w:rPr>
      </w:pPr>
      <w:r w:rsidRPr="00435FBA">
        <w:rPr>
          <w:rFonts w:ascii="Times New Roman" w:hAnsi="Times New Roman" w:cs="Times New Roman"/>
          <w:sz w:val="24"/>
          <w:szCs w:val="24"/>
        </w:rPr>
        <w:t xml:space="preserve">Zamawiający żąda wskazania przez Wykonawcę w ofercie części zamówienia, </w:t>
      </w:r>
      <w:r w:rsidRPr="00435FBA">
        <w:rPr>
          <w:rFonts w:ascii="Times New Roman" w:hAnsi="Times New Roman" w:cs="Times New Roman"/>
          <w:sz w:val="24"/>
          <w:szCs w:val="24"/>
        </w:rPr>
        <w:br/>
        <w:t>których wykonanie powierzy Podwykonawcom, oraz podania nazw ewentualnych Podwykonawców, jeżeli są już znani, wg. załącznika nr 9 do SWZ.</w:t>
      </w:r>
    </w:p>
    <w:p w14:paraId="754D38B0" w14:textId="4D44D62A" w:rsidR="0013658C" w:rsidRPr="00435FBA" w:rsidRDefault="0013658C" w:rsidP="00A34E93">
      <w:pPr>
        <w:pStyle w:val="Akapitzlist"/>
        <w:numPr>
          <w:ilvl w:val="0"/>
          <w:numId w:val="18"/>
        </w:numPr>
        <w:autoSpaceDE w:val="0"/>
        <w:adjustRightInd w:val="0"/>
        <w:spacing w:after="0" w:line="240" w:lineRule="auto"/>
        <w:ind w:left="567" w:hanging="283"/>
        <w:jc w:val="both"/>
        <w:rPr>
          <w:rFonts w:ascii="Times New Roman" w:hAnsi="Times New Roman" w:cs="Times New Roman"/>
          <w:sz w:val="24"/>
          <w:szCs w:val="24"/>
        </w:rPr>
      </w:pPr>
      <w:r w:rsidRPr="00435FBA">
        <w:rPr>
          <w:rFonts w:ascii="Times New Roman" w:hAnsi="Times New Roman" w:cs="Times New Roman"/>
          <w:sz w:val="24"/>
          <w:szCs w:val="24"/>
        </w:rPr>
        <w:lastRenderedPageBreak/>
        <w:t xml:space="preserve">Zamawiający wymaga wykazania przez Wykonawców, iż dysponują osobami zdolnymi </w:t>
      </w:r>
      <w:r w:rsidR="00A34E93" w:rsidRPr="00435FBA">
        <w:rPr>
          <w:rFonts w:ascii="Times New Roman" w:hAnsi="Times New Roman" w:cs="Times New Roman"/>
          <w:sz w:val="24"/>
          <w:szCs w:val="24"/>
        </w:rPr>
        <w:br/>
      </w:r>
      <w:r w:rsidRPr="00435FBA">
        <w:rPr>
          <w:rFonts w:ascii="Times New Roman" w:hAnsi="Times New Roman" w:cs="Times New Roman"/>
          <w:sz w:val="24"/>
          <w:szCs w:val="24"/>
        </w:rPr>
        <w:t>do wykonania zamówienia posiadającymi niezbędną wiedzę i doświadczenie. W tym celu Wykonawca musi złożyć oświadczenie, którego wzór stanowi załącznik nr 5 do SWZ,</w:t>
      </w:r>
      <w:r w:rsidR="00787B63" w:rsidRPr="00435FBA">
        <w:rPr>
          <w:rFonts w:ascii="Times New Roman" w:hAnsi="Times New Roman" w:cs="Times New Roman"/>
          <w:sz w:val="24"/>
          <w:szCs w:val="24"/>
        </w:rPr>
        <w:t xml:space="preserve"> </w:t>
      </w:r>
      <w:r w:rsidR="00A34E93" w:rsidRPr="00435FBA">
        <w:rPr>
          <w:rFonts w:ascii="Times New Roman" w:hAnsi="Times New Roman" w:cs="Times New Roman"/>
          <w:sz w:val="24"/>
          <w:szCs w:val="24"/>
        </w:rPr>
        <w:br/>
      </w:r>
      <w:r w:rsidRPr="00435FBA">
        <w:rPr>
          <w:rFonts w:ascii="Times New Roman" w:hAnsi="Times New Roman" w:cs="Times New Roman"/>
          <w:sz w:val="24"/>
          <w:szCs w:val="24"/>
        </w:rPr>
        <w:t xml:space="preserve">że osoby które będą uczestniczyć w wykonywaniu zamówienia, posiadają wymagane uprawnienia zgodnie z ustawą z dnia 7 lipca 1994 r. – </w:t>
      </w:r>
      <w:r w:rsidRPr="00435FBA">
        <w:rPr>
          <w:rFonts w:ascii="Times New Roman" w:hAnsi="Times New Roman" w:cs="Times New Roman"/>
          <w:i/>
          <w:sz w:val="24"/>
          <w:szCs w:val="24"/>
        </w:rPr>
        <w:t>Prawo budowlane</w:t>
      </w:r>
      <w:r w:rsidRPr="00435FBA">
        <w:rPr>
          <w:rFonts w:ascii="Times New Roman" w:hAnsi="Times New Roman" w:cs="Times New Roman"/>
          <w:sz w:val="24"/>
          <w:szCs w:val="24"/>
        </w:rPr>
        <w:t xml:space="preserve"> (Dz. U. z </w:t>
      </w:r>
      <w:r w:rsidR="00787B63" w:rsidRPr="00435FBA">
        <w:rPr>
          <w:rFonts w:ascii="Times New Roman" w:hAnsi="Times New Roman" w:cs="Times New Roman"/>
          <w:sz w:val="24"/>
          <w:szCs w:val="24"/>
        </w:rPr>
        <w:t xml:space="preserve">2025 r. poz. 418 z </w:t>
      </w:r>
      <w:proofErr w:type="spellStart"/>
      <w:r w:rsidR="00787B63" w:rsidRPr="00435FBA">
        <w:rPr>
          <w:rFonts w:ascii="Times New Roman" w:hAnsi="Times New Roman" w:cs="Times New Roman"/>
          <w:sz w:val="24"/>
          <w:szCs w:val="24"/>
        </w:rPr>
        <w:t>późn</w:t>
      </w:r>
      <w:proofErr w:type="spellEnd"/>
      <w:r w:rsidR="00787B63" w:rsidRPr="00435FBA">
        <w:rPr>
          <w:rFonts w:ascii="Times New Roman" w:hAnsi="Times New Roman" w:cs="Times New Roman"/>
          <w:sz w:val="24"/>
          <w:szCs w:val="24"/>
        </w:rPr>
        <w:t>. zm.</w:t>
      </w:r>
      <w:r w:rsidRPr="00435FBA">
        <w:rPr>
          <w:rFonts w:ascii="Times New Roman" w:hAnsi="Times New Roman" w:cs="Times New Roman"/>
          <w:sz w:val="24"/>
          <w:szCs w:val="24"/>
        </w:rPr>
        <w:t xml:space="preserve">), zwaną dalej ustawą </w:t>
      </w:r>
      <w:r w:rsidR="00E83C08">
        <w:rPr>
          <w:rFonts w:ascii="Times New Roman" w:hAnsi="Times New Roman" w:cs="Times New Roman"/>
          <w:sz w:val="24"/>
          <w:szCs w:val="24"/>
        </w:rPr>
        <w:t>„</w:t>
      </w:r>
      <w:r w:rsidRPr="00435FBA">
        <w:rPr>
          <w:rFonts w:ascii="Times New Roman" w:hAnsi="Times New Roman" w:cs="Times New Roman"/>
          <w:sz w:val="24"/>
          <w:szCs w:val="24"/>
        </w:rPr>
        <w:t>Prawo Budowlane</w:t>
      </w:r>
      <w:r w:rsidR="00E83C08">
        <w:rPr>
          <w:rFonts w:ascii="Times New Roman" w:hAnsi="Times New Roman" w:cs="Times New Roman"/>
          <w:sz w:val="24"/>
          <w:szCs w:val="24"/>
        </w:rPr>
        <w:t>”</w:t>
      </w:r>
      <w:r w:rsidRPr="00435FBA">
        <w:rPr>
          <w:rFonts w:ascii="Times New Roman" w:hAnsi="Times New Roman" w:cs="Times New Roman"/>
          <w:sz w:val="24"/>
          <w:szCs w:val="24"/>
        </w:rPr>
        <w:t xml:space="preserve"> oraz aktualne </w:t>
      </w:r>
      <w:r w:rsidR="00E83C08">
        <w:rPr>
          <w:rFonts w:ascii="Times New Roman" w:hAnsi="Times New Roman" w:cs="Times New Roman"/>
          <w:sz w:val="24"/>
          <w:szCs w:val="24"/>
        </w:rPr>
        <w:br/>
      </w:r>
      <w:r w:rsidRPr="00435FBA">
        <w:rPr>
          <w:rFonts w:ascii="Times New Roman" w:hAnsi="Times New Roman" w:cs="Times New Roman"/>
          <w:sz w:val="24"/>
          <w:szCs w:val="24"/>
        </w:rPr>
        <w:t xml:space="preserve">uprawnienia branżowe, w pełni pozwalające na realizację przedmiotu zamówienia, </w:t>
      </w:r>
      <w:r w:rsidR="00E83C08">
        <w:rPr>
          <w:rFonts w:ascii="Times New Roman" w:hAnsi="Times New Roman" w:cs="Times New Roman"/>
          <w:sz w:val="24"/>
          <w:szCs w:val="24"/>
        </w:rPr>
        <w:br/>
      </w:r>
      <w:r w:rsidRPr="00435FBA">
        <w:rPr>
          <w:rFonts w:ascii="Times New Roman" w:hAnsi="Times New Roman" w:cs="Times New Roman"/>
          <w:sz w:val="24"/>
          <w:szCs w:val="24"/>
        </w:rPr>
        <w:t>z zakresu: projektowania bez ograniczeń lub w ograniczonym zakresie w specjalności inżynieryjnej hydrotechnicznej.</w:t>
      </w:r>
    </w:p>
    <w:p w14:paraId="394A19E4" w14:textId="01151CCA" w:rsidR="0013658C" w:rsidRPr="004B71CC" w:rsidRDefault="00A34E93" w:rsidP="0091754D">
      <w:pPr>
        <w:pStyle w:val="Akapitzlist"/>
        <w:numPr>
          <w:ilvl w:val="0"/>
          <w:numId w:val="18"/>
        </w:numPr>
        <w:autoSpaceDE w:val="0"/>
        <w:adjustRightInd w:val="0"/>
        <w:spacing w:after="0" w:line="240" w:lineRule="auto"/>
        <w:ind w:left="567" w:hanging="425"/>
        <w:jc w:val="both"/>
        <w:rPr>
          <w:rFonts w:ascii="Times New Roman" w:hAnsi="Times New Roman" w:cs="Times New Roman"/>
          <w:sz w:val="24"/>
          <w:szCs w:val="24"/>
        </w:rPr>
      </w:pPr>
      <w:r w:rsidRPr="00435FBA">
        <w:rPr>
          <w:rFonts w:ascii="Times New Roman" w:hAnsi="Times New Roman" w:cs="Times New Roman"/>
          <w:sz w:val="24"/>
          <w:szCs w:val="24"/>
        </w:rPr>
        <w:t xml:space="preserve">Zamawiający wymaga wykazania przez Wykonawców, iż zatrudniają na podstawie stosunku pracy </w:t>
      </w:r>
      <w:r w:rsidRPr="004B71CC">
        <w:rPr>
          <w:rFonts w:ascii="Times New Roman" w:hAnsi="Times New Roman" w:cs="Times New Roman"/>
          <w:sz w:val="24"/>
          <w:szCs w:val="24"/>
        </w:rPr>
        <w:t xml:space="preserve">minimum </w:t>
      </w:r>
      <w:r w:rsidR="000A5A9C" w:rsidRPr="004B71CC">
        <w:rPr>
          <w:rFonts w:ascii="Times New Roman" w:hAnsi="Times New Roman" w:cs="Times New Roman"/>
          <w:sz w:val="24"/>
          <w:szCs w:val="24"/>
        </w:rPr>
        <w:t xml:space="preserve">jedną osobę </w:t>
      </w:r>
      <w:r w:rsidRPr="004B71CC">
        <w:rPr>
          <w:rFonts w:ascii="Times New Roman" w:hAnsi="Times New Roman" w:cs="Times New Roman"/>
          <w:sz w:val="24"/>
          <w:szCs w:val="24"/>
        </w:rPr>
        <w:t>zgodnie z art. 95 ustawy, któr</w:t>
      </w:r>
      <w:r w:rsidR="000A5A9C" w:rsidRPr="004B71CC">
        <w:rPr>
          <w:rFonts w:ascii="Times New Roman" w:hAnsi="Times New Roman" w:cs="Times New Roman"/>
          <w:sz w:val="24"/>
          <w:szCs w:val="24"/>
        </w:rPr>
        <w:t>a</w:t>
      </w:r>
      <w:r w:rsidRPr="004B71CC">
        <w:rPr>
          <w:rFonts w:ascii="Times New Roman" w:hAnsi="Times New Roman" w:cs="Times New Roman"/>
          <w:sz w:val="24"/>
          <w:szCs w:val="24"/>
        </w:rPr>
        <w:t xml:space="preserve"> będ</w:t>
      </w:r>
      <w:r w:rsidR="000A5A9C" w:rsidRPr="004B71CC">
        <w:rPr>
          <w:rFonts w:ascii="Times New Roman" w:hAnsi="Times New Roman" w:cs="Times New Roman"/>
          <w:sz w:val="24"/>
          <w:szCs w:val="24"/>
        </w:rPr>
        <w:t>zie</w:t>
      </w:r>
      <w:r w:rsidRPr="004B71CC">
        <w:rPr>
          <w:rFonts w:ascii="Times New Roman" w:hAnsi="Times New Roman" w:cs="Times New Roman"/>
          <w:sz w:val="24"/>
          <w:szCs w:val="24"/>
        </w:rPr>
        <w:t xml:space="preserve"> uczestniczył</w:t>
      </w:r>
      <w:r w:rsidR="000A5A9C" w:rsidRPr="004B71CC">
        <w:rPr>
          <w:rFonts w:ascii="Times New Roman" w:hAnsi="Times New Roman" w:cs="Times New Roman"/>
          <w:sz w:val="24"/>
          <w:szCs w:val="24"/>
        </w:rPr>
        <w:t>a</w:t>
      </w:r>
      <w:r w:rsidRPr="004B71CC">
        <w:rPr>
          <w:rFonts w:ascii="Times New Roman" w:hAnsi="Times New Roman" w:cs="Times New Roman"/>
          <w:sz w:val="24"/>
          <w:szCs w:val="24"/>
        </w:rPr>
        <w:t xml:space="preserve"> w realizacji zadania</w:t>
      </w:r>
      <w:r w:rsidR="0091754D" w:rsidRPr="004B71CC">
        <w:rPr>
          <w:rFonts w:ascii="Times New Roman" w:hAnsi="Times New Roman" w:cs="Times New Roman"/>
          <w:sz w:val="24"/>
          <w:szCs w:val="24"/>
        </w:rPr>
        <w:t>.</w:t>
      </w:r>
      <w:r w:rsidRPr="004B71CC">
        <w:rPr>
          <w:rFonts w:ascii="Times New Roman" w:hAnsi="Times New Roman" w:cs="Times New Roman"/>
          <w:sz w:val="24"/>
          <w:szCs w:val="24"/>
        </w:rPr>
        <w:t xml:space="preserve"> W tym celu Wykonawca dołącza oświadczenie, którego wzór stanowi załącznik nr 6  do SWZ, że osoby które będą uczestniczyć w wykonywaniu zamówienia, </w:t>
      </w:r>
      <w:r w:rsidR="0091754D" w:rsidRPr="004B71CC">
        <w:rPr>
          <w:rFonts w:ascii="Times New Roman" w:hAnsi="Times New Roman" w:cs="Times New Roman"/>
          <w:sz w:val="24"/>
          <w:szCs w:val="24"/>
        </w:rPr>
        <w:br/>
      </w:r>
      <w:r w:rsidRPr="004B71CC">
        <w:rPr>
          <w:rFonts w:ascii="Times New Roman" w:hAnsi="Times New Roman" w:cs="Times New Roman"/>
          <w:sz w:val="24"/>
          <w:szCs w:val="24"/>
        </w:rPr>
        <w:t xml:space="preserve">są zatrudnione na podstawie umowy o pracę, jeżeli wykonanie tych czynności polega </w:t>
      </w:r>
      <w:r w:rsidR="0091754D" w:rsidRPr="004B71CC">
        <w:rPr>
          <w:rFonts w:ascii="Times New Roman" w:hAnsi="Times New Roman" w:cs="Times New Roman"/>
          <w:sz w:val="24"/>
          <w:szCs w:val="24"/>
        </w:rPr>
        <w:br/>
      </w:r>
      <w:r w:rsidRPr="004B71CC">
        <w:rPr>
          <w:rFonts w:ascii="Times New Roman" w:hAnsi="Times New Roman" w:cs="Times New Roman"/>
          <w:sz w:val="24"/>
          <w:szCs w:val="24"/>
        </w:rPr>
        <w:t xml:space="preserve">na wykonaniu pracy w sposób określony w art. 22 ust. 1 ustawy z dnia 26 czerwca 1974 r. </w:t>
      </w:r>
      <w:r w:rsidR="0091754D" w:rsidRPr="004B71CC">
        <w:rPr>
          <w:rFonts w:ascii="Times New Roman" w:hAnsi="Times New Roman" w:cs="Times New Roman"/>
          <w:sz w:val="24"/>
          <w:szCs w:val="24"/>
        </w:rPr>
        <w:br/>
      </w:r>
      <w:r w:rsidRPr="004B71CC">
        <w:rPr>
          <w:rFonts w:ascii="Times New Roman" w:hAnsi="Times New Roman" w:cs="Times New Roman"/>
          <w:sz w:val="24"/>
          <w:szCs w:val="24"/>
        </w:rPr>
        <w:t xml:space="preserve">– </w:t>
      </w:r>
      <w:r w:rsidRPr="004B71CC">
        <w:rPr>
          <w:rFonts w:ascii="Times New Roman" w:hAnsi="Times New Roman" w:cs="Times New Roman"/>
          <w:i/>
          <w:sz w:val="24"/>
          <w:szCs w:val="24"/>
        </w:rPr>
        <w:t>Kodeks pracy</w:t>
      </w:r>
      <w:r w:rsidRPr="004B71CC">
        <w:rPr>
          <w:rFonts w:ascii="Times New Roman" w:hAnsi="Times New Roman" w:cs="Times New Roman"/>
          <w:sz w:val="24"/>
          <w:szCs w:val="24"/>
        </w:rPr>
        <w:t>.</w:t>
      </w:r>
      <w:r w:rsidR="0091754D" w:rsidRPr="004B71CC">
        <w:rPr>
          <w:rFonts w:ascii="Times New Roman" w:hAnsi="Times New Roman" w:cs="Times New Roman"/>
          <w:sz w:val="24"/>
          <w:szCs w:val="24"/>
        </w:rPr>
        <w:t xml:space="preserve"> (Dz. U. z 2025 r. poz. 277 z </w:t>
      </w:r>
      <w:proofErr w:type="spellStart"/>
      <w:r w:rsidR="0091754D" w:rsidRPr="004B71CC">
        <w:rPr>
          <w:rFonts w:ascii="Times New Roman" w:hAnsi="Times New Roman" w:cs="Times New Roman"/>
          <w:sz w:val="24"/>
          <w:szCs w:val="24"/>
        </w:rPr>
        <w:t>późn</w:t>
      </w:r>
      <w:proofErr w:type="spellEnd"/>
      <w:r w:rsidR="0091754D" w:rsidRPr="004B71CC">
        <w:rPr>
          <w:rFonts w:ascii="Times New Roman" w:hAnsi="Times New Roman" w:cs="Times New Roman"/>
          <w:sz w:val="24"/>
          <w:szCs w:val="24"/>
        </w:rPr>
        <w:t>. zm.).</w:t>
      </w:r>
    </w:p>
    <w:p w14:paraId="7B8CE1FF" w14:textId="26D8D9C3" w:rsidR="0091754D" w:rsidRPr="004B71CC" w:rsidRDefault="004B71CC" w:rsidP="004B71CC">
      <w:pPr>
        <w:pStyle w:val="Akapitzlist"/>
        <w:numPr>
          <w:ilvl w:val="0"/>
          <w:numId w:val="18"/>
        </w:numPr>
        <w:autoSpaceDE w:val="0"/>
        <w:adjustRightInd w:val="0"/>
        <w:spacing w:after="0" w:line="240" w:lineRule="auto"/>
        <w:ind w:left="567" w:hanging="425"/>
        <w:jc w:val="both"/>
        <w:rPr>
          <w:rFonts w:ascii="Times New Roman" w:hAnsi="Times New Roman" w:cs="Times New Roman"/>
          <w:sz w:val="24"/>
          <w:szCs w:val="24"/>
        </w:rPr>
      </w:pPr>
      <w:r w:rsidRPr="004B71CC">
        <w:rPr>
          <w:rFonts w:ascii="Times New Roman" w:eastAsia="Calibri" w:hAnsi="Times New Roman" w:cs="Times New Roman"/>
          <w:sz w:val="24"/>
          <w:szCs w:val="24"/>
        </w:rPr>
        <w:t>W</w:t>
      </w:r>
      <w:r w:rsidR="00E83C08" w:rsidRPr="004B71CC">
        <w:rPr>
          <w:rFonts w:ascii="Times New Roman" w:eastAsia="Calibri" w:hAnsi="Times New Roman" w:cs="Times New Roman"/>
          <w:sz w:val="24"/>
          <w:szCs w:val="24"/>
        </w:rPr>
        <w:t xml:space="preserve"> trakcie realizacji usługi objętej niniejszą umową, </w:t>
      </w:r>
      <w:r w:rsidRPr="004B71CC">
        <w:rPr>
          <w:rFonts w:ascii="Times New Roman" w:eastAsia="Calibri" w:hAnsi="Times New Roman" w:cs="Times New Roman"/>
          <w:sz w:val="24"/>
          <w:szCs w:val="24"/>
        </w:rPr>
        <w:t xml:space="preserve">Zamawiający </w:t>
      </w:r>
      <w:r w:rsidR="00E83C08" w:rsidRPr="004B71CC">
        <w:rPr>
          <w:rFonts w:ascii="Times New Roman" w:eastAsia="Calibri" w:hAnsi="Times New Roman" w:cs="Times New Roman"/>
          <w:sz w:val="24"/>
          <w:szCs w:val="24"/>
        </w:rPr>
        <w:t xml:space="preserve">uprawniony </w:t>
      </w:r>
      <w:r w:rsidRPr="004B71CC">
        <w:rPr>
          <w:rFonts w:ascii="Times New Roman" w:eastAsia="Calibri" w:hAnsi="Times New Roman" w:cs="Times New Roman"/>
          <w:sz w:val="24"/>
          <w:szCs w:val="24"/>
        </w:rPr>
        <w:br/>
      </w:r>
      <w:r w:rsidR="00E83C08" w:rsidRPr="004B71CC">
        <w:rPr>
          <w:rFonts w:ascii="Times New Roman" w:eastAsia="Calibri" w:hAnsi="Times New Roman" w:cs="Times New Roman"/>
          <w:sz w:val="24"/>
          <w:szCs w:val="24"/>
        </w:rPr>
        <w:t xml:space="preserve">jest do wykonywania czynności kontrolnych wobec Wykonawcy odnośnie spełniania </w:t>
      </w:r>
      <w:r w:rsidRPr="004B71CC">
        <w:rPr>
          <w:rFonts w:ascii="Times New Roman" w:eastAsia="Calibri" w:hAnsi="Times New Roman" w:cs="Times New Roman"/>
          <w:sz w:val="24"/>
          <w:szCs w:val="24"/>
        </w:rPr>
        <w:br/>
      </w:r>
      <w:r w:rsidR="00E83C08" w:rsidRPr="004B71CC">
        <w:rPr>
          <w:rFonts w:ascii="Times New Roman" w:eastAsia="Calibri" w:hAnsi="Times New Roman" w:cs="Times New Roman"/>
          <w:sz w:val="24"/>
          <w:szCs w:val="24"/>
        </w:rPr>
        <w:t>przez Wykonawcę wymogu zatrudnienia na podstawie umowy o pracę osób uczestniczących w realizacji zadania.</w:t>
      </w:r>
      <w:r w:rsidRPr="004B71CC">
        <w:rPr>
          <w:rFonts w:ascii="Times New Roman" w:eastAsia="Calibri" w:hAnsi="Times New Roman" w:cs="Times New Roman"/>
          <w:sz w:val="24"/>
          <w:szCs w:val="24"/>
        </w:rPr>
        <w:t xml:space="preserve"> </w:t>
      </w:r>
      <w:r w:rsidR="0091754D" w:rsidRPr="004B71CC">
        <w:rPr>
          <w:rFonts w:ascii="Times New Roman" w:eastAsia="Calibri" w:hAnsi="Times New Roman" w:cs="Times New Roman"/>
          <w:sz w:val="24"/>
          <w:szCs w:val="24"/>
        </w:rPr>
        <w:t xml:space="preserve">Zamawiający uprawniony jest w szczególności do: </w:t>
      </w:r>
    </w:p>
    <w:p w14:paraId="66C6F257" w14:textId="77777777" w:rsidR="0091754D" w:rsidRPr="00435FBA" w:rsidRDefault="0091754D" w:rsidP="00C47F03">
      <w:pPr>
        <w:widowControl/>
        <w:numPr>
          <w:ilvl w:val="0"/>
          <w:numId w:val="22"/>
        </w:numPr>
        <w:suppressAutoHyphens w:val="0"/>
        <w:autoSpaceDN/>
        <w:ind w:left="851" w:hanging="284"/>
        <w:contextualSpacing/>
        <w:jc w:val="both"/>
        <w:textAlignment w:val="auto"/>
        <w:rPr>
          <w:rFonts w:eastAsia="Calibri" w:cs="Times New Roman"/>
          <w:kern w:val="0"/>
          <w:lang w:eastAsia="en-US" w:bidi="ar-SA"/>
        </w:rPr>
      </w:pPr>
      <w:r w:rsidRPr="004B71CC">
        <w:rPr>
          <w:rFonts w:eastAsia="Calibri" w:cs="Times New Roman"/>
          <w:kern w:val="0"/>
          <w:lang w:eastAsia="en-US" w:bidi="ar-SA"/>
        </w:rPr>
        <w:t>żądania oświadczeń i dokumentów w zakresie potwierdzenia spełniania ww. wymogów i dokonywania ich oceny</w:t>
      </w:r>
      <w:r w:rsidRPr="00435FBA">
        <w:rPr>
          <w:rFonts w:eastAsia="Calibri" w:cs="Times New Roman"/>
          <w:kern w:val="0"/>
          <w:lang w:eastAsia="en-US" w:bidi="ar-SA"/>
        </w:rPr>
        <w:t>,</w:t>
      </w:r>
    </w:p>
    <w:p w14:paraId="794BD370" w14:textId="77777777" w:rsidR="0091754D" w:rsidRPr="00435FBA" w:rsidRDefault="0091754D" w:rsidP="00C47F03">
      <w:pPr>
        <w:widowControl/>
        <w:numPr>
          <w:ilvl w:val="0"/>
          <w:numId w:val="22"/>
        </w:numPr>
        <w:suppressAutoHyphens w:val="0"/>
        <w:autoSpaceDN/>
        <w:ind w:left="851" w:hanging="284"/>
        <w:contextualSpacing/>
        <w:jc w:val="both"/>
        <w:textAlignment w:val="auto"/>
        <w:rPr>
          <w:rFonts w:eastAsia="Calibri" w:cs="Times New Roman"/>
          <w:kern w:val="0"/>
          <w:lang w:eastAsia="en-US" w:bidi="ar-SA"/>
        </w:rPr>
      </w:pPr>
      <w:r w:rsidRPr="00435FBA">
        <w:rPr>
          <w:rFonts w:eastAsia="Calibri" w:cs="Times New Roman"/>
          <w:kern w:val="0"/>
          <w:lang w:eastAsia="en-US" w:bidi="ar-SA"/>
        </w:rPr>
        <w:t xml:space="preserve">żądania wyjaśnień w przypadku wątpliwości w zakresie potwierdzenia spełniania </w:t>
      </w:r>
      <w:r w:rsidRPr="00435FBA">
        <w:rPr>
          <w:rFonts w:eastAsia="Calibri" w:cs="Times New Roman"/>
          <w:kern w:val="0"/>
          <w:lang w:eastAsia="en-US" w:bidi="ar-SA"/>
        </w:rPr>
        <w:br/>
        <w:t>ww. wymogów,</w:t>
      </w:r>
    </w:p>
    <w:p w14:paraId="6CFB55BD" w14:textId="77777777" w:rsidR="0091754D" w:rsidRPr="00435FBA" w:rsidRDefault="0091754D" w:rsidP="00C47F03">
      <w:pPr>
        <w:widowControl/>
        <w:numPr>
          <w:ilvl w:val="0"/>
          <w:numId w:val="22"/>
        </w:numPr>
        <w:suppressAutoHyphens w:val="0"/>
        <w:autoSpaceDN/>
        <w:ind w:left="851" w:hanging="284"/>
        <w:contextualSpacing/>
        <w:jc w:val="both"/>
        <w:textAlignment w:val="auto"/>
        <w:rPr>
          <w:rFonts w:eastAsiaTheme="minorHAnsi" w:cs="Times New Roman"/>
          <w:kern w:val="0"/>
          <w:lang w:eastAsia="en-US" w:bidi="ar-SA"/>
        </w:rPr>
      </w:pPr>
      <w:r w:rsidRPr="00435FBA">
        <w:rPr>
          <w:rFonts w:eastAsia="Calibri" w:cs="Times New Roman"/>
          <w:kern w:val="0"/>
          <w:lang w:eastAsia="en-US" w:bidi="ar-SA"/>
        </w:rPr>
        <w:t>przeprowadzania kontroli na miejscu wykonywania świadczenia.</w:t>
      </w:r>
    </w:p>
    <w:p w14:paraId="20A2A60D" w14:textId="53AB9FEB" w:rsidR="0091754D" w:rsidRPr="00435FBA" w:rsidRDefault="0091754D" w:rsidP="0091754D">
      <w:pPr>
        <w:pStyle w:val="Akapitzlist"/>
        <w:numPr>
          <w:ilvl w:val="0"/>
          <w:numId w:val="18"/>
        </w:numPr>
        <w:autoSpaceDE w:val="0"/>
        <w:adjustRightInd w:val="0"/>
        <w:spacing w:after="0" w:line="240" w:lineRule="auto"/>
        <w:ind w:left="567" w:hanging="425"/>
        <w:jc w:val="both"/>
        <w:rPr>
          <w:rFonts w:ascii="Times New Roman" w:hAnsi="Times New Roman" w:cs="Times New Roman"/>
          <w:sz w:val="24"/>
          <w:szCs w:val="24"/>
        </w:rPr>
      </w:pPr>
      <w:r w:rsidRPr="00435FBA">
        <w:rPr>
          <w:rFonts w:ascii="Times New Roman" w:hAnsi="Times New Roman" w:cs="Times New Roman"/>
          <w:sz w:val="24"/>
          <w:szCs w:val="24"/>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wskazane w powyższym punkcie czynności.</w:t>
      </w:r>
    </w:p>
    <w:p w14:paraId="7A22DA6D" w14:textId="0D237E4D" w:rsidR="0091754D" w:rsidRPr="00435FBA" w:rsidRDefault="0091754D" w:rsidP="0091754D">
      <w:pPr>
        <w:pStyle w:val="Akapitzlist"/>
        <w:numPr>
          <w:ilvl w:val="0"/>
          <w:numId w:val="18"/>
        </w:numPr>
        <w:autoSpaceDE w:val="0"/>
        <w:adjustRightInd w:val="0"/>
        <w:spacing w:after="0" w:line="240" w:lineRule="auto"/>
        <w:ind w:left="567" w:hanging="425"/>
        <w:jc w:val="both"/>
        <w:rPr>
          <w:rFonts w:ascii="Times New Roman" w:hAnsi="Times New Roman" w:cs="Times New Roman"/>
          <w:sz w:val="24"/>
          <w:szCs w:val="24"/>
        </w:rPr>
      </w:pPr>
      <w:r w:rsidRPr="00435FBA">
        <w:rPr>
          <w:rFonts w:ascii="Times New Roman" w:hAnsi="Times New Roman" w:cs="Times New Roman"/>
          <w:sz w:val="24"/>
          <w:szCs w:val="24"/>
        </w:rPr>
        <w:t xml:space="preserve">W przypadku uzasadnionych wątpliwości co do przestrzegania prawa pracy </w:t>
      </w:r>
      <w:r w:rsidR="002900F4">
        <w:rPr>
          <w:rFonts w:ascii="Times New Roman" w:hAnsi="Times New Roman" w:cs="Times New Roman"/>
          <w:sz w:val="24"/>
          <w:szCs w:val="24"/>
        </w:rPr>
        <w:br/>
      </w:r>
      <w:r w:rsidRPr="00435FBA">
        <w:rPr>
          <w:rFonts w:ascii="Times New Roman" w:hAnsi="Times New Roman" w:cs="Times New Roman"/>
          <w:sz w:val="24"/>
          <w:szCs w:val="24"/>
        </w:rPr>
        <w:t xml:space="preserve">przez Wykonawcę, Zamawiający może zwrócić się o przeprowadzenie kontroli </w:t>
      </w:r>
      <w:r w:rsidR="00CD507D" w:rsidRPr="00435FBA">
        <w:rPr>
          <w:rFonts w:ascii="Times New Roman" w:hAnsi="Times New Roman" w:cs="Times New Roman"/>
          <w:sz w:val="24"/>
          <w:szCs w:val="24"/>
        </w:rPr>
        <w:br/>
      </w:r>
      <w:r w:rsidRPr="00435FBA">
        <w:rPr>
          <w:rFonts w:ascii="Times New Roman" w:hAnsi="Times New Roman" w:cs="Times New Roman"/>
          <w:sz w:val="24"/>
          <w:szCs w:val="24"/>
        </w:rPr>
        <w:t>przez Państwową Inspekcję Pracy.</w:t>
      </w:r>
    </w:p>
    <w:p w14:paraId="0D83679E" w14:textId="057C6B21" w:rsidR="0091754D" w:rsidRPr="00435FBA" w:rsidRDefault="0091754D" w:rsidP="0091754D">
      <w:pPr>
        <w:pStyle w:val="Akapitzlist"/>
        <w:numPr>
          <w:ilvl w:val="0"/>
          <w:numId w:val="18"/>
        </w:numPr>
        <w:autoSpaceDE w:val="0"/>
        <w:adjustRightInd w:val="0"/>
        <w:spacing w:after="0" w:line="240" w:lineRule="auto"/>
        <w:ind w:left="567" w:hanging="425"/>
        <w:jc w:val="both"/>
        <w:rPr>
          <w:rFonts w:ascii="Times New Roman" w:hAnsi="Times New Roman" w:cs="Times New Roman"/>
          <w:sz w:val="24"/>
          <w:szCs w:val="24"/>
        </w:rPr>
      </w:pPr>
      <w:r w:rsidRPr="00435FBA">
        <w:rPr>
          <w:rFonts w:ascii="Times New Roman" w:hAnsi="Times New Roman" w:cs="Times New Roman"/>
          <w:sz w:val="24"/>
          <w:szCs w:val="24"/>
        </w:rPr>
        <w:t xml:space="preserve">Zgodnie z art. 310 ustawy Zamawiający może unieważnić postępowanie o udzielenie zamówienia, jeżeli środki publiczne, które Zamawiający zamierzał przeznaczyć </w:t>
      </w:r>
      <w:r w:rsidRPr="00435FBA">
        <w:rPr>
          <w:rFonts w:ascii="Times New Roman" w:hAnsi="Times New Roman" w:cs="Times New Roman"/>
          <w:sz w:val="24"/>
          <w:szCs w:val="24"/>
        </w:rPr>
        <w:br/>
        <w:t>na sfinansowanie całości lub części zamówienia, nie zostały mu przyznane.</w:t>
      </w:r>
    </w:p>
    <w:p w14:paraId="112692EE" w14:textId="30B45553" w:rsidR="0091754D" w:rsidRPr="00435FBA" w:rsidRDefault="0091754D" w:rsidP="0091754D">
      <w:pPr>
        <w:pStyle w:val="Akapitzlist"/>
        <w:numPr>
          <w:ilvl w:val="0"/>
          <w:numId w:val="18"/>
        </w:numPr>
        <w:autoSpaceDE w:val="0"/>
        <w:adjustRightInd w:val="0"/>
        <w:spacing w:after="0" w:line="240" w:lineRule="auto"/>
        <w:ind w:left="567" w:hanging="425"/>
        <w:jc w:val="both"/>
        <w:rPr>
          <w:rFonts w:ascii="Times New Roman" w:hAnsi="Times New Roman" w:cs="Times New Roman"/>
          <w:sz w:val="24"/>
          <w:szCs w:val="24"/>
        </w:rPr>
      </w:pPr>
      <w:r w:rsidRPr="00435FBA">
        <w:rPr>
          <w:rFonts w:ascii="Times New Roman" w:eastAsia="Times New Roman" w:hAnsi="Times New Roman" w:cs="Times New Roman"/>
          <w:sz w:val="24"/>
          <w:szCs w:val="24"/>
        </w:rPr>
        <w:t>Zamawiający zastrzega sobie, że całkowita wartość zamówienia nie może przekroczyć  posiadanych na ten cel środków finansowych.</w:t>
      </w:r>
    </w:p>
    <w:p w14:paraId="113A1BB6" w14:textId="2D80814D" w:rsidR="0091754D" w:rsidRPr="00435FBA" w:rsidRDefault="0091754D" w:rsidP="0091754D">
      <w:pPr>
        <w:pStyle w:val="Akapitzlist"/>
        <w:numPr>
          <w:ilvl w:val="0"/>
          <w:numId w:val="18"/>
        </w:numPr>
        <w:autoSpaceDE w:val="0"/>
        <w:adjustRightInd w:val="0"/>
        <w:spacing w:after="0" w:line="240" w:lineRule="auto"/>
        <w:ind w:left="567" w:hanging="425"/>
        <w:jc w:val="both"/>
        <w:rPr>
          <w:rFonts w:ascii="Times New Roman" w:hAnsi="Times New Roman" w:cs="Times New Roman"/>
          <w:sz w:val="24"/>
          <w:szCs w:val="24"/>
        </w:rPr>
      </w:pPr>
      <w:r w:rsidRPr="00435FBA">
        <w:rPr>
          <w:rFonts w:ascii="Times New Roman" w:hAnsi="Times New Roman" w:cs="Times New Roman"/>
          <w:sz w:val="24"/>
          <w:szCs w:val="24"/>
        </w:rPr>
        <w:t>Przedmiot zamówienia zostanie zrealizowany w terminie do dnia 30 listopada 2026 r.</w:t>
      </w:r>
    </w:p>
    <w:p w14:paraId="7B33DFB9" w14:textId="77777777" w:rsidR="00E50363" w:rsidRPr="00435FBA" w:rsidRDefault="00E50363" w:rsidP="0091754D">
      <w:pPr>
        <w:pStyle w:val="Akapitzlist"/>
        <w:numPr>
          <w:ilvl w:val="0"/>
          <w:numId w:val="18"/>
        </w:numPr>
        <w:suppressAutoHyphens/>
        <w:autoSpaceDN w:val="0"/>
        <w:spacing w:after="0" w:line="240" w:lineRule="auto"/>
        <w:contextualSpacing w:val="0"/>
        <w:jc w:val="both"/>
        <w:textAlignment w:val="baseline"/>
        <w:rPr>
          <w:rFonts w:ascii="Times New Roman" w:eastAsia="Times New Roman" w:hAnsi="Times New Roman" w:cs="Times New Roman"/>
          <w:vanish/>
          <w:kern w:val="3"/>
          <w:sz w:val="24"/>
          <w:szCs w:val="24"/>
          <w:lang w:eastAsia="zh-CN"/>
        </w:rPr>
      </w:pPr>
    </w:p>
    <w:p w14:paraId="101AC5C7" w14:textId="77777777" w:rsidR="00E50363" w:rsidRPr="00435FBA" w:rsidRDefault="00E50363" w:rsidP="0091754D">
      <w:pPr>
        <w:pStyle w:val="Akapitzlist"/>
        <w:numPr>
          <w:ilvl w:val="0"/>
          <w:numId w:val="18"/>
        </w:numPr>
        <w:suppressAutoHyphens/>
        <w:autoSpaceDN w:val="0"/>
        <w:spacing w:after="0" w:line="240" w:lineRule="auto"/>
        <w:contextualSpacing w:val="0"/>
        <w:jc w:val="both"/>
        <w:textAlignment w:val="baseline"/>
        <w:rPr>
          <w:rFonts w:ascii="Times New Roman" w:eastAsia="Times New Roman" w:hAnsi="Times New Roman" w:cs="Times New Roman"/>
          <w:vanish/>
          <w:kern w:val="3"/>
          <w:sz w:val="24"/>
          <w:szCs w:val="24"/>
          <w:lang w:eastAsia="zh-CN"/>
        </w:rPr>
      </w:pPr>
    </w:p>
    <w:p w14:paraId="40DB2229" w14:textId="77777777" w:rsidR="00EA2294" w:rsidRPr="00435FBA" w:rsidRDefault="00EA2294" w:rsidP="00666526">
      <w:pPr>
        <w:pStyle w:val="Akapitzlist"/>
        <w:autoSpaceDE w:val="0"/>
        <w:adjustRightInd w:val="0"/>
        <w:spacing w:after="0"/>
        <w:ind w:left="567"/>
        <w:jc w:val="both"/>
        <w:rPr>
          <w:rFonts w:ascii="Times New Roman" w:hAnsi="Times New Roman" w:cs="Times New Roman"/>
          <w:color w:val="000000"/>
          <w:sz w:val="24"/>
          <w:szCs w:val="24"/>
        </w:rPr>
      </w:pPr>
    </w:p>
    <w:p w14:paraId="31BA4B8C" w14:textId="3D8BB65E" w:rsidR="00680B9A" w:rsidRPr="00435FBA" w:rsidRDefault="00680B9A" w:rsidP="004D4B17">
      <w:pPr>
        <w:widowControl/>
        <w:suppressAutoHyphens w:val="0"/>
        <w:autoSpaceDE w:val="0"/>
        <w:adjustRightInd w:val="0"/>
        <w:ind w:left="283" w:hanging="567"/>
        <w:jc w:val="both"/>
        <w:textAlignment w:val="auto"/>
        <w:rPr>
          <w:rFonts w:eastAsiaTheme="minorHAnsi" w:cs="Times New Roman"/>
          <w:b/>
          <w:color w:val="000000"/>
          <w:kern w:val="0"/>
          <w:lang w:eastAsia="en-US" w:bidi="ar-SA"/>
        </w:rPr>
      </w:pPr>
      <w:r w:rsidRPr="00435FBA">
        <w:rPr>
          <w:rFonts w:eastAsiaTheme="minorHAnsi" w:cs="Times New Roman"/>
          <w:b/>
          <w:color w:val="000000"/>
          <w:kern w:val="0"/>
          <w:lang w:eastAsia="en-US" w:bidi="ar-SA"/>
        </w:rPr>
        <w:t xml:space="preserve"> </w:t>
      </w:r>
      <w:r w:rsidR="00AF3BCE" w:rsidRPr="00435FBA">
        <w:rPr>
          <w:rFonts w:eastAsiaTheme="minorHAnsi" w:cs="Times New Roman"/>
          <w:b/>
          <w:color w:val="000000"/>
          <w:kern w:val="0"/>
          <w:lang w:eastAsia="en-US" w:bidi="ar-SA"/>
        </w:rPr>
        <w:t>I</w:t>
      </w:r>
      <w:r w:rsidR="00001C32" w:rsidRPr="00435FBA">
        <w:rPr>
          <w:rFonts w:eastAsiaTheme="minorHAnsi" w:cs="Times New Roman"/>
          <w:b/>
          <w:color w:val="000000"/>
          <w:kern w:val="0"/>
          <w:lang w:eastAsia="en-US" w:bidi="ar-SA"/>
        </w:rPr>
        <w:t>V.</w:t>
      </w:r>
      <w:r w:rsidR="00AF3BCE" w:rsidRPr="00435FBA">
        <w:rPr>
          <w:rFonts w:eastAsiaTheme="minorHAnsi" w:cs="Times New Roman"/>
          <w:b/>
          <w:color w:val="000000"/>
          <w:kern w:val="0"/>
          <w:lang w:eastAsia="en-US" w:bidi="ar-SA"/>
        </w:rPr>
        <w:tab/>
        <w:t>Informacja o środkach komunikacji elektronicznej, przy użyciu których Zamawiający będzi</w:t>
      </w:r>
      <w:r w:rsidR="00CC3235" w:rsidRPr="00435FBA">
        <w:rPr>
          <w:rFonts w:eastAsiaTheme="minorHAnsi" w:cs="Times New Roman"/>
          <w:b/>
          <w:color w:val="000000"/>
          <w:kern w:val="0"/>
          <w:lang w:eastAsia="en-US" w:bidi="ar-SA"/>
        </w:rPr>
        <w:t>e komunikował się z Wykonawcami</w:t>
      </w:r>
      <w:r w:rsidR="00AF3BCE" w:rsidRPr="00435FBA">
        <w:rPr>
          <w:rFonts w:eastAsiaTheme="minorHAnsi" w:cs="Times New Roman"/>
          <w:b/>
          <w:color w:val="000000"/>
          <w:kern w:val="0"/>
          <w:lang w:eastAsia="en-US" w:bidi="ar-SA"/>
        </w:rPr>
        <w:t xml:space="preserve"> oraz informacje o wymaganiach technicznych </w:t>
      </w:r>
      <w:r w:rsidR="0073564E" w:rsidRPr="00435FBA">
        <w:rPr>
          <w:rFonts w:eastAsiaTheme="minorHAnsi" w:cs="Times New Roman"/>
          <w:b/>
          <w:color w:val="000000"/>
          <w:kern w:val="0"/>
          <w:lang w:eastAsia="en-US" w:bidi="ar-SA"/>
        </w:rPr>
        <w:br/>
      </w:r>
      <w:r w:rsidR="00AF3BCE" w:rsidRPr="00435FBA">
        <w:rPr>
          <w:rFonts w:eastAsiaTheme="minorHAnsi" w:cs="Times New Roman"/>
          <w:b/>
          <w:color w:val="000000"/>
          <w:kern w:val="0"/>
          <w:lang w:eastAsia="en-US" w:bidi="ar-SA"/>
        </w:rPr>
        <w:t xml:space="preserve">i organizacyjnych sporządzania, wysyłania i odbierania korespondencji elektronicznej  </w:t>
      </w:r>
    </w:p>
    <w:p w14:paraId="52F10CBB" w14:textId="77777777" w:rsidR="0058449C" w:rsidRPr="00435FBA" w:rsidRDefault="0058449C" w:rsidP="004D4B17">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b/>
          <w:kern w:val="0"/>
          <w:lang w:eastAsia="ar-SA" w:bidi="ar-SA"/>
        </w:rPr>
        <w:t>1. Informacje ogólne</w:t>
      </w:r>
    </w:p>
    <w:p w14:paraId="048237BB" w14:textId="77777777" w:rsidR="0058449C" w:rsidRPr="00435FBA" w:rsidRDefault="0058449C" w:rsidP="00457173">
      <w:pPr>
        <w:widowControl/>
        <w:numPr>
          <w:ilvl w:val="1"/>
          <w:numId w:val="11"/>
        </w:numPr>
        <w:tabs>
          <w:tab w:val="clear" w:pos="1080"/>
        </w:tabs>
        <w:suppressAutoHyphens w:val="0"/>
        <w:autoSpaceDE w:val="0"/>
        <w:adjustRightInd w:val="0"/>
        <w:ind w:left="568" w:hanging="284"/>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 xml:space="preserve">Postępowanie prowadzone jest w języku polskim. </w:t>
      </w:r>
    </w:p>
    <w:p w14:paraId="12A0B397" w14:textId="34EF0C64" w:rsidR="0058449C" w:rsidRPr="00435FBA" w:rsidRDefault="0058449C" w:rsidP="00457173">
      <w:pPr>
        <w:widowControl/>
        <w:numPr>
          <w:ilvl w:val="1"/>
          <w:numId w:val="11"/>
        </w:numPr>
        <w:tabs>
          <w:tab w:val="clear" w:pos="1080"/>
        </w:tabs>
        <w:suppressAutoHyphens w:val="0"/>
        <w:autoSpaceDE w:val="0"/>
        <w:adjustRightInd w:val="0"/>
        <w:ind w:left="568" w:hanging="284"/>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 xml:space="preserve">W postępowaniu o udzielenie zamówienia komunikacja między Zamawiającym </w:t>
      </w:r>
      <w:r w:rsidR="00C04678" w:rsidRPr="00435FBA">
        <w:rPr>
          <w:rFonts w:eastAsiaTheme="minorHAnsi" w:cs="Times New Roman"/>
          <w:color w:val="000000"/>
          <w:kern w:val="0"/>
          <w:lang w:eastAsia="en-US" w:bidi="ar-SA"/>
        </w:rPr>
        <w:br/>
      </w:r>
      <w:r w:rsidRPr="00435FBA">
        <w:rPr>
          <w:rFonts w:eastAsiaTheme="minorHAnsi" w:cs="Times New Roman"/>
          <w:color w:val="000000"/>
          <w:kern w:val="0"/>
          <w:lang w:eastAsia="en-US" w:bidi="ar-SA"/>
        </w:rPr>
        <w:t xml:space="preserve">a Wykonawcami, w szczególności składanie ofert oraz oświadczeń, odbywa się przy użyciu środków komunikacji elektronicznej zapewnionych przez operatora </w:t>
      </w:r>
      <w:r w:rsidRPr="00435FBA">
        <w:rPr>
          <w:rFonts w:eastAsiaTheme="minorHAnsi" w:cs="Times New Roman"/>
          <w:b/>
          <w:i/>
          <w:color w:val="000000"/>
          <w:kern w:val="0"/>
          <w:u w:val="single"/>
          <w:lang w:eastAsia="en-US" w:bidi="ar-SA"/>
        </w:rPr>
        <w:t>platformazakupowa.pl</w:t>
      </w:r>
      <w:r w:rsidRPr="00435FBA">
        <w:rPr>
          <w:rFonts w:eastAsiaTheme="minorHAnsi" w:cs="Times New Roman"/>
          <w:b/>
          <w:color w:val="000000"/>
          <w:kern w:val="0"/>
          <w:lang w:eastAsia="en-US" w:bidi="ar-SA"/>
        </w:rPr>
        <w:t xml:space="preserve"> </w:t>
      </w:r>
      <w:r w:rsidRPr="00435FBA">
        <w:rPr>
          <w:rFonts w:eastAsiaTheme="minorHAnsi" w:cs="Times New Roman"/>
          <w:color w:val="000000"/>
          <w:kern w:val="0"/>
          <w:lang w:eastAsia="en-US" w:bidi="ar-SA"/>
        </w:rPr>
        <w:t xml:space="preserve">zapewniającego obsługę procesu udzielania zamówień publicznych,  chyba że w </w:t>
      </w:r>
      <w:r w:rsidRPr="00435FBA">
        <w:rPr>
          <w:rFonts w:eastAsiaTheme="minorHAnsi" w:cs="Times New Roman"/>
          <w:i/>
          <w:color w:val="000000"/>
          <w:kern w:val="0"/>
          <w:lang w:eastAsia="en-US" w:bidi="ar-SA"/>
        </w:rPr>
        <w:t>Ogłoszeniu o zamówieniu</w:t>
      </w:r>
      <w:r w:rsidRPr="00435FBA">
        <w:rPr>
          <w:rFonts w:eastAsiaTheme="minorHAnsi" w:cs="Times New Roman"/>
          <w:color w:val="000000"/>
          <w:kern w:val="0"/>
          <w:lang w:eastAsia="en-US" w:bidi="ar-SA"/>
        </w:rPr>
        <w:t xml:space="preserve">, </w:t>
      </w:r>
      <w:r w:rsidRPr="00435FBA">
        <w:rPr>
          <w:rFonts w:eastAsiaTheme="minorHAnsi" w:cs="Times New Roman"/>
          <w:i/>
          <w:color w:val="000000"/>
          <w:kern w:val="0"/>
          <w:lang w:eastAsia="en-US" w:bidi="ar-SA"/>
        </w:rPr>
        <w:t>Specyfikacji warunków zamówienia</w:t>
      </w:r>
      <w:r w:rsidRPr="00435FBA">
        <w:rPr>
          <w:rFonts w:eastAsiaTheme="minorHAnsi" w:cs="Times New Roman"/>
          <w:color w:val="000000"/>
          <w:kern w:val="0"/>
          <w:lang w:eastAsia="en-US" w:bidi="ar-SA"/>
        </w:rPr>
        <w:t xml:space="preserve"> (SWZ) lub zaproszeniu do składania ofert stwierdzono inaczej. Przez środki komunikacji elektronicznej rozumie się środki </w:t>
      </w:r>
      <w:r w:rsidRPr="00435FBA">
        <w:rPr>
          <w:rFonts w:eastAsiaTheme="minorHAnsi" w:cs="Times New Roman"/>
          <w:color w:val="000000"/>
          <w:kern w:val="0"/>
          <w:lang w:eastAsia="en-US" w:bidi="ar-SA"/>
        </w:rPr>
        <w:lastRenderedPageBreak/>
        <w:t xml:space="preserve">komunikacji elektronicznej zdefiniowane w ustawie z dnia 18 lipca 2002 r. </w:t>
      </w:r>
      <w:r w:rsidRPr="00435FBA">
        <w:rPr>
          <w:rFonts w:eastAsiaTheme="minorHAnsi" w:cs="Times New Roman"/>
          <w:i/>
          <w:color w:val="000000"/>
          <w:kern w:val="0"/>
          <w:lang w:eastAsia="en-US" w:bidi="ar-SA"/>
        </w:rPr>
        <w:t>o świadczeniu usług drogą elektroniczną</w:t>
      </w:r>
      <w:r w:rsidRPr="00435FBA">
        <w:rPr>
          <w:rFonts w:eastAsiaTheme="minorHAnsi" w:cs="Times New Roman"/>
          <w:color w:val="000000"/>
          <w:kern w:val="0"/>
          <w:lang w:eastAsia="en-US" w:bidi="ar-SA"/>
        </w:rPr>
        <w:t xml:space="preserve"> (</w:t>
      </w:r>
      <w:r w:rsidR="002A3F5F" w:rsidRPr="00435FBA">
        <w:rPr>
          <w:rFonts w:eastAsiaTheme="minorHAnsi" w:cs="Times New Roman"/>
          <w:color w:val="000000"/>
          <w:kern w:val="0"/>
          <w:lang w:eastAsia="en-US" w:bidi="ar-SA"/>
        </w:rPr>
        <w:t>Dz. U. z 202</w:t>
      </w:r>
      <w:r w:rsidR="007849EC" w:rsidRPr="00435FBA">
        <w:rPr>
          <w:rFonts w:eastAsiaTheme="minorHAnsi" w:cs="Times New Roman"/>
          <w:color w:val="000000"/>
          <w:kern w:val="0"/>
          <w:lang w:eastAsia="en-US" w:bidi="ar-SA"/>
        </w:rPr>
        <w:t>4</w:t>
      </w:r>
      <w:r w:rsidR="002A3F5F" w:rsidRPr="00435FBA">
        <w:rPr>
          <w:rFonts w:eastAsiaTheme="minorHAnsi" w:cs="Times New Roman"/>
          <w:color w:val="000000"/>
          <w:kern w:val="0"/>
          <w:lang w:eastAsia="en-US" w:bidi="ar-SA"/>
        </w:rPr>
        <w:t xml:space="preserve"> r. poz. </w:t>
      </w:r>
      <w:r w:rsidR="00A77D8A" w:rsidRPr="00435FBA">
        <w:rPr>
          <w:rFonts w:eastAsiaTheme="minorHAnsi" w:cs="Times New Roman"/>
          <w:color w:val="000000"/>
          <w:kern w:val="0"/>
          <w:lang w:eastAsia="en-US" w:bidi="ar-SA"/>
        </w:rPr>
        <w:t>1513</w:t>
      </w:r>
      <w:r w:rsidRPr="00435FBA">
        <w:rPr>
          <w:rFonts w:eastAsiaTheme="minorHAnsi" w:cs="Times New Roman"/>
          <w:color w:val="000000"/>
          <w:kern w:val="0"/>
          <w:lang w:eastAsia="en-US" w:bidi="ar-SA"/>
        </w:rPr>
        <w:t>).</w:t>
      </w:r>
    </w:p>
    <w:p w14:paraId="3A16533D" w14:textId="3B48C637" w:rsidR="0085749A" w:rsidRPr="00435FBA" w:rsidRDefault="0058449C" w:rsidP="00457173">
      <w:pPr>
        <w:widowControl/>
        <w:numPr>
          <w:ilvl w:val="1"/>
          <w:numId w:val="11"/>
        </w:numPr>
        <w:tabs>
          <w:tab w:val="clear" w:pos="1080"/>
        </w:tabs>
        <w:suppressAutoHyphens w:val="0"/>
        <w:autoSpaceDE w:val="0"/>
        <w:adjustRightInd w:val="0"/>
        <w:ind w:left="568" w:hanging="284"/>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Link do postępowania dostępny jest na stronie operatora</w:t>
      </w:r>
      <w:r w:rsidR="00FC0C08" w:rsidRPr="00435FBA">
        <w:rPr>
          <w:rFonts w:eastAsiaTheme="minorHAnsi" w:cs="Times New Roman"/>
          <w:color w:val="000000"/>
          <w:kern w:val="0"/>
          <w:lang w:eastAsia="en-US" w:bidi="ar-SA"/>
        </w:rPr>
        <w:t xml:space="preserve"> </w:t>
      </w:r>
      <w:r w:rsidR="00FC0C08" w:rsidRPr="00435FBA">
        <w:rPr>
          <w:rFonts w:eastAsiaTheme="minorHAnsi" w:cs="Times New Roman"/>
          <w:b/>
          <w:color w:val="000000"/>
          <w:kern w:val="0"/>
          <w:lang w:eastAsia="en-US" w:bidi="ar-SA"/>
        </w:rPr>
        <w:t xml:space="preserve">Platformy zakupowej </w:t>
      </w:r>
      <w:r w:rsidR="00FC0C08" w:rsidRPr="00435FBA">
        <w:rPr>
          <w:rFonts w:eastAsiaTheme="minorHAnsi" w:cs="Times New Roman"/>
          <w:color w:val="000000"/>
          <w:kern w:val="0"/>
          <w:lang w:eastAsia="en-US" w:bidi="ar-SA"/>
        </w:rPr>
        <w:t>zwanej dalej</w:t>
      </w:r>
      <w:r w:rsidR="00FC0C08" w:rsidRPr="00435FBA">
        <w:rPr>
          <w:rFonts w:eastAsiaTheme="minorHAnsi" w:cs="Times New Roman"/>
          <w:b/>
          <w:color w:val="000000"/>
          <w:kern w:val="0"/>
          <w:lang w:eastAsia="en-US" w:bidi="ar-SA"/>
        </w:rPr>
        <w:t xml:space="preserve"> </w:t>
      </w:r>
      <w:r w:rsidR="00FC0C08" w:rsidRPr="00435FBA">
        <w:rPr>
          <w:rFonts w:eastAsiaTheme="minorHAnsi" w:cs="Times New Roman"/>
          <w:b/>
          <w:i/>
          <w:color w:val="000000"/>
          <w:kern w:val="0"/>
          <w:lang w:eastAsia="en-US" w:bidi="ar-SA"/>
        </w:rPr>
        <w:t>„Platformą”</w:t>
      </w:r>
      <w:r w:rsidRPr="00435FBA">
        <w:rPr>
          <w:rFonts w:eastAsiaTheme="minorHAnsi" w:cs="Times New Roman"/>
          <w:color w:val="000000"/>
          <w:kern w:val="0"/>
          <w:lang w:eastAsia="en-US" w:bidi="ar-SA"/>
        </w:rPr>
        <w:t xml:space="preserve"> </w:t>
      </w:r>
      <w:r w:rsidR="00FC0C08" w:rsidRPr="00435FBA">
        <w:rPr>
          <w:rFonts w:eastAsiaTheme="minorHAnsi" w:cs="Times New Roman"/>
          <w:color w:val="000000"/>
          <w:kern w:val="0"/>
          <w:lang w:eastAsia="en-US" w:bidi="ar-SA"/>
        </w:rPr>
        <w:t xml:space="preserve">pod adresem: </w:t>
      </w:r>
      <w:hyperlink r:id="rId16" w:history="1">
        <w:r w:rsidR="00792AF0" w:rsidRPr="00435FBA">
          <w:rPr>
            <w:rStyle w:val="Hipercze"/>
            <w:rFonts w:eastAsiaTheme="minorHAnsi" w:cs="Times New Roman"/>
            <w:b/>
            <w:bCs/>
            <w:i/>
            <w:kern w:val="0"/>
            <w:lang w:eastAsia="en-US" w:bidi="ar-SA"/>
          </w:rPr>
          <w:t>https://platformazakupowa.pl/csp</w:t>
        </w:r>
      </w:hyperlink>
      <w:r w:rsidR="00792AF0" w:rsidRPr="00435FBA">
        <w:rPr>
          <w:rStyle w:val="Hipercze"/>
          <w:rFonts w:eastAsiaTheme="minorHAnsi" w:cs="Times New Roman"/>
          <w:b/>
          <w:bCs/>
          <w:i/>
          <w:kern w:val="0"/>
          <w:u w:val="none"/>
          <w:lang w:eastAsia="en-US" w:bidi="ar-SA"/>
        </w:rPr>
        <w:t xml:space="preserve"> </w:t>
      </w:r>
      <w:r w:rsidRPr="00435FBA">
        <w:rPr>
          <w:rFonts w:eastAsiaTheme="minorHAnsi" w:cs="Times New Roman"/>
          <w:color w:val="000000"/>
          <w:kern w:val="0"/>
          <w:lang w:eastAsia="en-US" w:bidi="ar-SA"/>
        </w:rPr>
        <w:t>oraz na stronie Zamawiającego.</w:t>
      </w:r>
    </w:p>
    <w:p w14:paraId="05842B86" w14:textId="77777777" w:rsidR="0058449C" w:rsidRPr="00435FBA" w:rsidRDefault="0058449C" w:rsidP="00457173">
      <w:pPr>
        <w:pStyle w:val="Akapitzlist"/>
        <w:numPr>
          <w:ilvl w:val="1"/>
          <w:numId w:val="11"/>
        </w:numPr>
        <w:tabs>
          <w:tab w:val="clear" w:pos="1080"/>
        </w:tabs>
        <w:spacing w:after="0" w:line="240" w:lineRule="auto"/>
        <w:ind w:left="568" w:hanging="284"/>
        <w:rPr>
          <w:rFonts w:ascii="Times New Roman" w:hAnsi="Times New Roman" w:cs="Times New Roman"/>
          <w:color w:val="000000"/>
          <w:sz w:val="24"/>
          <w:szCs w:val="24"/>
        </w:rPr>
      </w:pPr>
      <w:r w:rsidRPr="00435FBA">
        <w:rPr>
          <w:rFonts w:ascii="Times New Roman" w:hAnsi="Times New Roman" w:cs="Times New Roman"/>
          <w:color w:val="000000"/>
          <w:sz w:val="24"/>
          <w:szCs w:val="24"/>
        </w:rPr>
        <w:t>Zamawiający w zakresie pytań:</w:t>
      </w:r>
    </w:p>
    <w:p w14:paraId="3A86576C" w14:textId="20C046A0" w:rsidR="0058449C" w:rsidRPr="00435FBA" w:rsidRDefault="0058449C" w:rsidP="004D4B17">
      <w:pPr>
        <w:widowControl/>
        <w:suppressAutoHyphens w:val="0"/>
        <w:autoSpaceDE w:val="0"/>
        <w:adjustRightInd w:val="0"/>
        <w:ind w:left="851" w:hanging="284"/>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w:t>
      </w:r>
      <w:r w:rsidRPr="00435FBA">
        <w:rPr>
          <w:rFonts w:eastAsiaTheme="minorHAnsi" w:cs="Times New Roman"/>
          <w:color w:val="000000"/>
          <w:kern w:val="0"/>
          <w:lang w:eastAsia="en-US" w:bidi="ar-SA"/>
        </w:rPr>
        <w:tab/>
        <w:t xml:space="preserve">technicznych, związanych z działaniem systemu prosi o kontakt z Centrum Wsparcia Klienta </w:t>
      </w:r>
      <w:r w:rsidRPr="00435FBA">
        <w:rPr>
          <w:rFonts w:eastAsiaTheme="minorHAnsi" w:cs="Times New Roman"/>
          <w:b/>
          <w:i/>
          <w:color w:val="000000"/>
          <w:kern w:val="0"/>
          <w:lang w:eastAsia="en-US" w:bidi="ar-SA"/>
        </w:rPr>
        <w:t>platformazakupowa.pl</w:t>
      </w:r>
      <w:r w:rsidR="00D00D26" w:rsidRPr="00435FBA">
        <w:rPr>
          <w:rFonts w:eastAsiaTheme="minorHAnsi" w:cs="Times New Roman"/>
          <w:color w:val="000000"/>
          <w:kern w:val="0"/>
          <w:lang w:eastAsia="en-US" w:bidi="ar-SA"/>
        </w:rPr>
        <w:t xml:space="preserve"> pod</w:t>
      </w:r>
      <w:r w:rsidR="00D00D26" w:rsidRPr="00435FBA">
        <w:rPr>
          <w:rFonts w:eastAsiaTheme="minorHAnsi" w:cs="Times New Roman"/>
          <w:color w:val="000000"/>
          <w:kern w:val="0"/>
          <w:sz w:val="18"/>
          <w:szCs w:val="18"/>
          <w:lang w:eastAsia="en-US" w:bidi="ar-SA"/>
        </w:rPr>
        <w:t xml:space="preserve"> </w:t>
      </w:r>
      <w:r w:rsidR="00D00D26" w:rsidRPr="00435FBA">
        <w:rPr>
          <w:rFonts w:eastAsiaTheme="minorHAnsi" w:cs="Times New Roman"/>
          <w:color w:val="000000"/>
          <w:kern w:val="0"/>
          <w:lang w:eastAsia="en-US" w:bidi="ar-SA"/>
        </w:rPr>
        <w:t>nr</w:t>
      </w:r>
      <w:r w:rsidRPr="00435FBA">
        <w:rPr>
          <w:rFonts w:eastAsiaTheme="minorHAnsi" w:cs="Times New Roman"/>
          <w:color w:val="000000"/>
          <w:kern w:val="0"/>
          <w:sz w:val="18"/>
          <w:szCs w:val="18"/>
          <w:lang w:eastAsia="en-US" w:bidi="ar-SA"/>
        </w:rPr>
        <w:t xml:space="preserve"> </w:t>
      </w:r>
      <w:r w:rsidRPr="00435FBA">
        <w:rPr>
          <w:rFonts w:eastAsiaTheme="minorHAnsi" w:cs="Times New Roman"/>
          <w:color w:val="000000"/>
          <w:kern w:val="0"/>
          <w:lang w:eastAsia="en-US" w:bidi="ar-SA"/>
        </w:rPr>
        <w:t>tel</w:t>
      </w:r>
      <w:r w:rsidRPr="00435FBA">
        <w:rPr>
          <w:rFonts w:eastAsiaTheme="minorHAnsi" w:cs="Times New Roman"/>
          <w:color w:val="000000"/>
          <w:kern w:val="0"/>
          <w:sz w:val="18"/>
          <w:szCs w:val="18"/>
          <w:lang w:eastAsia="en-US" w:bidi="ar-SA"/>
        </w:rPr>
        <w:t>.</w:t>
      </w:r>
      <w:r w:rsidR="003003AE" w:rsidRPr="00435FBA">
        <w:rPr>
          <w:rFonts w:eastAsiaTheme="minorHAnsi" w:cs="Times New Roman"/>
          <w:color w:val="000000"/>
          <w:kern w:val="0"/>
          <w:sz w:val="18"/>
          <w:szCs w:val="18"/>
          <w:lang w:eastAsia="en-US" w:bidi="ar-SA"/>
        </w:rPr>
        <w:t xml:space="preserve"> </w:t>
      </w:r>
      <w:r w:rsidRPr="00435FBA">
        <w:rPr>
          <w:rFonts w:eastAsiaTheme="minorHAnsi" w:cs="Times New Roman"/>
          <w:color w:val="000000"/>
          <w:kern w:val="0"/>
          <w:lang w:eastAsia="en-US" w:bidi="ar-SA"/>
        </w:rPr>
        <w:t>22 101 02 02</w:t>
      </w:r>
      <w:r w:rsidRPr="00435FBA">
        <w:rPr>
          <w:rFonts w:eastAsiaTheme="minorHAnsi" w:cs="Times New Roman"/>
          <w:color w:val="000000"/>
          <w:kern w:val="0"/>
          <w:sz w:val="18"/>
          <w:szCs w:val="18"/>
          <w:lang w:eastAsia="en-US" w:bidi="ar-SA"/>
        </w:rPr>
        <w:t>,</w:t>
      </w:r>
      <w:r w:rsidR="00D00D26" w:rsidRPr="00435FBA">
        <w:rPr>
          <w:rFonts w:eastAsiaTheme="minorHAnsi" w:cs="Times New Roman"/>
          <w:color w:val="000000"/>
          <w:kern w:val="0"/>
          <w:sz w:val="18"/>
          <w:szCs w:val="18"/>
          <w:lang w:eastAsia="en-US" w:bidi="ar-SA"/>
        </w:rPr>
        <w:t xml:space="preserve"> </w:t>
      </w:r>
      <w:r w:rsidR="00D00D26" w:rsidRPr="00435FBA">
        <w:rPr>
          <w:rFonts w:eastAsiaTheme="minorHAnsi" w:cs="Times New Roman"/>
          <w:color w:val="000000"/>
          <w:kern w:val="0"/>
          <w:lang w:eastAsia="en-US" w:bidi="ar-SA"/>
        </w:rPr>
        <w:t>cwk@platformazakupowa.pl</w:t>
      </w:r>
      <w:r w:rsidR="00D00D26" w:rsidRPr="00435FBA">
        <w:rPr>
          <w:rFonts w:eastAsiaTheme="minorHAnsi" w:cs="Times New Roman"/>
          <w:color w:val="000000"/>
          <w:kern w:val="0"/>
          <w:sz w:val="18"/>
          <w:szCs w:val="18"/>
          <w:lang w:eastAsia="en-US" w:bidi="ar-SA"/>
        </w:rPr>
        <w:t>;</w:t>
      </w:r>
    </w:p>
    <w:p w14:paraId="4ED4965C" w14:textId="33E004D9" w:rsidR="0058449C" w:rsidRPr="00435FBA" w:rsidRDefault="0058449C" w:rsidP="004D4B17">
      <w:pPr>
        <w:widowControl/>
        <w:suppressAutoHyphens w:val="0"/>
        <w:autoSpaceDE w:val="0"/>
        <w:adjustRightInd w:val="0"/>
        <w:ind w:left="851" w:hanging="284"/>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w:t>
      </w:r>
      <w:r w:rsidRPr="00435FBA">
        <w:rPr>
          <w:rFonts w:eastAsiaTheme="minorHAnsi" w:cs="Times New Roman"/>
          <w:color w:val="000000"/>
          <w:kern w:val="0"/>
          <w:lang w:eastAsia="en-US" w:bidi="ar-SA"/>
        </w:rPr>
        <w:tab/>
      </w:r>
      <w:r w:rsidR="0087519F" w:rsidRPr="00435FBA">
        <w:rPr>
          <w:rFonts w:eastAsiaTheme="minorHAnsi" w:cs="Times New Roman"/>
          <w:color w:val="000000"/>
          <w:kern w:val="0"/>
          <w:lang w:eastAsia="en-US" w:bidi="ar-SA"/>
        </w:rPr>
        <w:t xml:space="preserve">proceduralnych i </w:t>
      </w:r>
      <w:r w:rsidRPr="00435FBA">
        <w:rPr>
          <w:rFonts w:eastAsiaTheme="minorHAnsi" w:cs="Times New Roman"/>
          <w:color w:val="000000"/>
          <w:kern w:val="0"/>
          <w:lang w:eastAsia="en-US" w:bidi="ar-SA"/>
        </w:rPr>
        <w:t xml:space="preserve">merytorycznych wyznaczył osoby, do których kontakt umieszczono </w:t>
      </w:r>
      <w:r w:rsidR="0073564E" w:rsidRPr="00435FBA">
        <w:rPr>
          <w:rFonts w:eastAsiaTheme="minorHAnsi" w:cs="Times New Roman"/>
          <w:color w:val="000000"/>
          <w:kern w:val="0"/>
          <w:lang w:eastAsia="en-US" w:bidi="ar-SA"/>
        </w:rPr>
        <w:br/>
      </w:r>
      <w:r w:rsidRPr="00435FBA">
        <w:rPr>
          <w:rFonts w:eastAsiaTheme="minorHAnsi" w:cs="Times New Roman"/>
          <w:color w:val="000000"/>
          <w:kern w:val="0"/>
          <w:lang w:eastAsia="en-US" w:bidi="ar-SA"/>
        </w:rPr>
        <w:t xml:space="preserve">w </w:t>
      </w:r>
      <w:r w:rsidR="0087519F" w:rsidRPr="00435FBA">
        <w:rPr>
          <w:rFonts w:eastAsiaTheme="minorHAnsi" w:cs="Times New Roman"/>
          <w:i/>
          <w:color w:val="000000"/>
          <w:kern w:val="0"/>
          <w:lang w:eastAsia="en-US" w:bidi="ar-SA"/>
        </w:rPr>
        <w:t xml:space="preserve">Ogłoszeniu </w:t>
      </w:r>
      <w:r w:rsidRPr="00435FBA">
        <w:rPr>
          <w:rFonts w:eastAsiaTheme="minorHAnsi" w:cs="Times New Roman"/>
          <w:i/>
          <w:color w:val="000000"/>
          <w:kern w:val="0"/>
          <w:lang w:eastAsia="en-US" w:bidi="ar-SA"/>
        </w:rPr>
        <w:t>o zamówieniu</w:t>
      </w:r>
      <w:r w:rsidRPr="00435FBA">
        <w:rPr>
          <w:rFonts w:eastAsiaTheme="minorHAnsi" w:cs="Times New Roman"/>
          <w:color w:val="000000"/>
          <w:kern w:val="0"/>
          <w:lang w:eastAsia="en-US" w:bidi="ar-SA"/>
        </w:rPr>
        <w:t xml:space="preserve"> oraz w </w:t>
      </w:r>
      <w:r w:rsidRPr="00435FBA">
        <w:rPr>
          <w:rFonts w:eastAsiaTheme="minorHAnsi" w:cs="Times New Roman"/>
          <w:i/>
          <w:color w:val="000000"/>
          <w:kern w:val="0"/>
          <w:lang w:eastAsia="en-US" w:bidi="ar-SA"/>
        </w:rPr>
        <w:t>SWZ</w:t>
      </w:r>
      <w:r w:rsidRPr="00435FBA">
        <w:rPr>
          <w:rFonts w:eastAsiaTheme="minorHAnsi" w:cs="Times New Roman"/>
          <w:color w:val="000000"/>
          <w:kern w:val="0"/>
          <w:lang w:eastAsia="en-US" w:bidi="ar-SA"/>
        </w:rPr>
        <w:t xml:space="preserve">. </w:t>
      </w:r>
    </w:p>
    <w:p w14:paraId="4C99363E" w14:textId="416EB3E3" w:rsidR="00255CFF" w:rsidRPr="00435FBA" w:rsidRDefault="0058449C" w:rsidP="00457173">
      <w:pPr>
        <w:widowControl/>
        <w:numPr>
          <w:ilvl w:val="1"/>
          <w:numId w:val="11"/>
        </w:numPr>
        <w:tabs>
          <w:tab w:val="clear" w:pos="1080"/>
        </w:tabs>
        <w:suppressAutoHyphens w:val="0"/>
        <w:autoSpaceDE w:val="0"/>
        <w:adjustRightInd w:val="0"/>
        <w:ind w:left="568" w:hanging="284"/>
        <w:jc w:val="both"/>
        <w:textAlignment w:val="auto"/>
        <w:rPr>
          <w:rFonts w:eastAsiaTheme="minorHAnsi" w:cs="Times New Roman"/>
          <w:i/>
          <w:color w:val="000000"/>
          <w:kern w:val="0"/>
          <w:lang w:eastAsia="en-US" w:bidi="ar-SA"/>
        </w:rPr>
      </w:pPr>
      <w:r w:rsidRPr="00435FBA">
        <w:rPr>
          <w:rFonts w:eastAsiaTheme="minorHAnsi" w:cs="Times New Roman"/>
          <w:color w:val="000000"/>
          <w:kern w:val="0"/>
          <w:lang w:eastAsia="en-US" w:bidi="ar-SA"/>
        </w:rPr>
        <w:t>Wymagania</w:t>
      </w:r>
      <w:r w:rsidRPr="00435FBA">
        <w:rPr>
          <w:rFonts w:eastAsiaTheme="minorHAnsi" w:cs="Times New Roman"/>
          <w:color w:val="000000"/>
          <w:kern w:val="0"/>
          <w:sz w:val="18"/>
          <w:szCs w:val="18"/>
          <w:lang w:eastAsia="en-US" w:bidi="ar-SA"/>
        </w:rPr>
        <w:t xml:space="preserve"> </w:t>
      </w:r>
      <w:r w:rsidRPr="00435FBA">
        <w:rPr>
          <w:rFonts w:eastAsiaTheme="minorHAnsi" w:cs="Times New Roman"/>
          <w:color w:val="000000"/>
          <w:kern w:val="0"/>
          <w:lang w:eastAsia="en-US" w:bidi="ar-SA"/>
        </w:rPr>
        <w:t>techniczne</w:t>
      </w:r>
      <w:r w:rsidRPr="00435FBA">
        <w:rPr>
          <w:rFonts w:eastAsiaTheme="minorHAnsi" w:cs="Times New Roman"/>
          <w:color w:val="000000"/>
          <w:kern w:val="0"/>
          <w:sz w:val="18"/>
          <w:szCs w:val="18"/>
          <w:lang w:eastAsia="en-US" w:bidi="ar-SA"/>
        </w:rPr>
        <w:t xml:space="preserve"> </w:t>
      </w:r>
      <w:r w:rsidRPr="00435FBA">
        <w:rPr>
          <w:rFonts w:eastAsiaTheme="minorHAnsi" w:cs="Times New Roman"/>
          <w:color w:val="000000"/>
          <w:kern w:val="0"/>
          <w:lang w:eastAsia="en-US" w:bidi="ar-SA"/>
        </w:rPr>
        <w:t>i organizacyjne</w:t>
      </w:r>
      <w:r w:rsidRPr="00435FBA">
        <w:rPr>
          <w:rFonts w:eastAsiaTheme="minorHAnsi" w:cs="Times New Roman"/>
          <w:color w:val="000000"/>
          <w:kern w:val="0"/>
          <w:sz w:val="18"/>
          <w:szCs w:val="18"/>
          <w:lang w:eastAsia="en-US" w:bidi="ar-SA"/>
        </w:rPr>
        <w:t xml:space="preserve"> </w:t>
      </w:r>
      <w:r w:rsidR="00FC0C08" w:rsidRPr="00435FBA">
        <w:rPr>
          <w:rFonts w:eastAsiaTheme="minorHAnsi" w:cs="Times New Roman"/>
          <w:color w:val="000000"/>
          <w:kern w:val="0"/>
          <w:lang w:eastAsia="en-US" w:bidi="ar-SA"/>
        </w:rPr>
        <w:t>sporządzania</w:t>
      </w:r>
      <w:r w:rsidR="00FC0C08" w:rsidRPr="00435FBA">
        <w:rPr>
          <w:rFonts w:eastAsiaTheme="minorHAnsi" w:cs="Times New Roman"/>
          <w:color w:val="000000"/>
          <w:kern w:val="0"/>
          <w:sz w:val="18"/>
          <w:szCs w:val="18"/>
          <w:lang w:eastAsia="en-US" w:bidi="ar-SA"/>
        </w:rPr>
        <w:t xml:space="preserve">, </w:t>
      </w:r>
      <w:r w:rsidR="00FC0C08" w:rsidRPr="00435FBA">
        <w:rPr>
          <w:rFonts w:eastAsiaTheme="minorHAnsi" w:cs="Times New Roman"/>
          <w:color w:val="000000"/>
          <w:kern w:val="0"/>
          <w:lang w:eastAsia="en-US" w:bidi="ar-SA"/>
        </w:rPr>
        <w:t xml:space="preserve">wysyłania i odbierania korespondencji elektronicznej, zostały opisane na stronie </w:t>
      </w:r>
      <w:r w:rsidR="00123B61" w:rsidRPr="00435FBA">
        <w:rPr>
          <w:rFonts w:eastAsiaTheme="minorHAnsi" w:cs="Times New Roman"/>
          <w:color w:val="000000"/>
          <w:kern w:val="0"/>
          <w:lang w:eastAsia="en-US" w:bidi="ar-SA"/>
        </w:rPr>
        <w:t>operatora</w:t>
      </w:r>
      <w:r w:rsidR="00FC0C08" w:rsidRPr="00435FBA">
        <w:rPr>
          <w:rFonts w:eastAsiaTheme="minorHAnsi" w:cs="Times New Roman"/>
          <w:color w:val="000000"/>
          <w:kern w:val="0"/>
          <w:lang w:eastAsia="en-US" w:bidi="ar-SA"/>
        </w:rPr>
        <w:t xml:space="preserve"> </w:t>
      </w:r>
      <w:r w:rsidRPr="00435FBA">
        <w:rPr>
          <w:rFonts w:eastAsiaTheme="minorHAnsi" w:cs="Times New Roman"/>
          <w:color w:val="000000"/>
          <w:kern w:val="0"/>
          <w:lang w:eastAsia="en-US" w:bidi="ar-SA"/>
        </w:rPr>
        <w:t xml:space="preserve">w </w:t>
      </w:r>
      <w:r w:rsidRPr="00435FBA">
        <w:rPr>
          <w:rFonts w:eastAsiaTheme="minorHAnsi" w:cs="Times New Roman"/>
          <w:b/>
          <w:i/>
          <w:color w:val="000000"/>
          <w:kern w:val="0"/>
          <w:lang w:eastAsia="en-US" w:bidi="ar-SA"/>
        </w:rPr>
        <w:t>Regulaminie</w:t>
      </w:r>
      <w:r w:rsidR="00123B61" w:rsidRPr="00435FBA">
        <w:rPr>
          <w:rFonts w:eastAsiaTheme="minorHAnsi" w:cs="Times New Roman"/>
          <w:b/>
          <w:i/>
          <w:color w:val="000000"/>
          <w:kern w:val="0"/>
          <w:lang w:eastAsia="en-US" w:bidi="ar-SA"/>
        </w:rPr>
        <w:t xml:space="preserve"> Internetowej</w:t>
      </w:r>
      <w:r w:rsidR="00CD2699" w:rsidRPr="00435FBA">
        <w:rPr>
          <w:rFonts w:eastAsiaTheme="minorHAnsi" w:cs="Times New Roman"/>
          <w:b/>
          <w:i/>
          <w:color w:val="000000"/>
          <w:kern w:val="0"/>
          <w:lang w:eastAsia="en-US" w:bidi="ar-SA"/>
        </w:rPr>
        <w:t xml:space="preserve"> </w:t>
      </w:r>
      <w:r w:rsidR="00123B61" w:rsidRPr="00435FBA">
        <w:rPr>
          <w:rFonts w:eastAsiaTheme="minorHAnsi" w:cs="Times New Roman"/>
          <w:b/>
          <w:i/>
          <w:color w:val="000000"/>
          <w:kern w:val="0"/>
          <w:lang w:eastAsia="en-US" w:bidi="ar-SA"/>
        </w:rPr>
        <w:t xml:space="preserve"> platformy</w:t>
      </w:r>
      <w:r w:rsidR="00CD2699" w:rsidRPr="00435FBA">
        <w:rPr>
          <w:rFonts w:eastAsiaTheme="minorHAnsi" w:cs="Times New Roman"/>
          <w:b/>
          <w:i/>
          <w:color w:val="000000"/>
          <w:kern w:val="0"/>
          <w:lang w:eastAsia="en-US" w:bidi="ar-SA"/>
        </w:rPr>
        <w:t xml:space="preserve"> </w:t>
      </w:r>
      <w:r w:rsidR="00123B61" w:rsidRPr="00435FBA">
        <w:rPr>
          <w:rFonts w:eastAsiaTheme="minorHAnsi" w:cs="Times New Roman"/>
          <w:b/>
          <w:i/>
          <w:color w:val="000000"/>
          <w:kern w:val="0"/>
          <w:lang w:eastAsia="en-US" w:bidi="ar-SA"/>
        </w:rPr>
        <w:t xml:space="preserve"> zakupowej </w:t>
      </w:r>
      <w:r w:rsidR="00CD2699" w:rsidRPr="00435FBA">
        <w:rPr>
          <w:rFonts w:eastAsiaTheme="minorHAnsi" w:cs="Times New Roman"/>
          <w:b/>
          <w:i/>
          <w:color w:val="000000"/>
          <w:kern w:val="0"/>
          <w:lang w:eastAsia="en-US" w:bidi="ar-SA"/>
        </w:rPr>
        <w:t xml:space="preserve"> </w:t>
      </w:r>
      <w:r w:rsidR="00123B61" w:rsidRPr="00435FBA">
        <w:rPr>
          <w:rFonts w:eastAsiaTheme="minorHAnsi" w:cs="Times New Roman"/>
          <w:b/>
          <w:i/>
          <w:color w:val="000000"/>
          <w:kern w:val="0"/>
          <w:lang w:eastAsia="en-US" w:bidi="ar-SA"/>
        </w:rPr>
        <w:t xml:space="preserve">Open </w:t>
      </w:r>
      <w:proofErr w:type="spellStart"/>
      <w:r w:rsidR="00123B61" w:rsidRPr="00435FBA">
        <w:rPr>
          <w:rFonts w:eastAsiaTheme="minorHAnsi" w:cs="Times New Roman"/>
          <w:b/>
          <w:i/>
          <w:color w:val="000000"/>
          <w:kern w:val="0"/>
          <w:lang w:eastAsia="en-US" w:bidi="ar-SA"/>
        </w:rPr>
        <w:t>Nexus</w:t>
      </w:r>
      <w:proofErr w:type="spellEnd"/>
      <w:r w:rsidR="00CD2699" w:rsidRPr="00435FBA">
        <w:rPr>
          <w:rFonts w:eastAsiaTheme="minorHAnsi" w:cs="Times New Roman"/>
          <w:b/>
          <w:i/>
          <w:color w:val="000000"/>
          <w:kern w:val="0"/>
          <w:lang w:eastAsia="en-US" w:bidi="ar-SA"/>
        </w:rPr>
        <w:t xml:space="preserve"> </w:t>
      </w:r>
      <w:r w:rsidR="00123B61" w:rsidRPr="00435FBA">
        <w:rPr>
          <w:rFonts w:eastAsiaTheme="minorHAnsi" w:cs="Times New Roman"/>
          <w:b/>
          <w:i/>
          <w:color w:val="000000"/>
          <w:kern w:val="0"/>
          <w:lang w:eastAsia="en-US" w:bidi="ar-SA"/>
        </w:rPr>
        <w:t xml:space="preserve"> Sp. z o. o</w:t>
      </w:r>
      <w:r w:rsidR="00123B61" w:rsidRPr="00435FBA">
        <w:rPr>
          <w:rFonts w:eastAsiaTheme="minorHAnsi" w:cs="Times New Roman"/>
          <w:i/>
          <w:color w:val="000000"/>
          <w:kern w:val="0"/>
          <w:lang w:eastAsia="en-US" w:bidi="ar-SA"/>
        </w:rPr>
        <w:t xml:space="preserve">., </w:t>
      </w:r>
      <w:r w:rsidR="00CD2699" w:rsidRPr="00435FBA">
        <w:rPr>
          <w:rFonts w:eastAsiaTheme="minorHAnsi" w:cs="Times New Roman"/>
          <w:i/>
          <w:color w:val="000000"/>
          <w:kern w:val="0"/>
          <w:lang w:eastAsia="en-US" w:bidi="ar-SA"/>
        </w:rPr>
        <w:t xml:space="preserve"> </w:t>
      </w:r>
      <w:r w:rsidR="00123B61" w:rsidRPr="00435FBA">
        <w:rPr>
          <w:rFonts w:eastAsiaTheme="minorHAnsi" w:cs="Times New Roman"/>
          <w:color w:val="000000"/>
          <w:kern w:val="0"/>
          <w:lang w:eastAsia="en-US" w:bidi="ar-SA"/>
        </w:rPr>
        <w:t xml:space="preserve">zwany </w:t>
      </w:r>
      <w:r w:rsidR="00CD2699" w:rsidRPr="00435FBA">
        <w:rPr>
          <w:rFonts w:eastAsiaTheme="minorHAnsi" w:cs="Times New Roman"/>
          <w:color w:val="000000"/>
          <w:kern w:val="0"/>
          <w:lang w:eastAsia="en-US" w:bidi="ar-SA"/>
        </w:rPr>
        <w:t xml:space="preserve"> </w:t>
      </w:r>
      <w:r w:rsidR="00123B61" w:rsidRPr="00435FBA">
        <w:rPr>
          <w:rFonts w:eastAsiaTheme="minorHAnsi" w:cs="Times New Roman"/>
          <w:color w:val="000000"/>
          <w:kern w:val="0"/>
          <w:lang w:eastAsia="en-US" w:bidi="ar-SA"/>
        </w:rPr>
        <w:t>dalej</w:t>
      </w:r>
      <w:r w:rsidR="00123B61" w:rsidRPr="00435FBA">
        <w:rPr>
          <w:rFonts w:eastAsiaTheme="minorHAnsi" w:cs="Times New Roman"/>
          <w:i/>
          <w:color w:val="000000"/>
          <w:kern w:val="0"/>
          <w:lang w:eastAsia="en-US" w:bidi="ar-SA"/>
        </w:rPr>
        <w:t xml:space="preserve"> Regulaminem.</w:t>
      </w:r>
      <w:r w:rsidR="00CB2152" w:rsidRPr="00435FBA">
        <w:rPr>
          <w:rFonts w:eastAsiaTheme="minorHAnsi" w:cs="Times New Roman"/>
          <w:i/>
          <w:color w:val="000000"/>
          <w:kern w:val="0"/>
          <w:lang w:eastAsia="en-US" w:bidi="ar-SA"/>
        </w:rPr>
        <w:t xml:space="preserve"> </w:t>
      </w:r>
      <w:r w:rsidR="00123B61" w:rsidRPr="00435FBA">
        <w:rPr>
          <w:rFonts w:eastAsiaTheme="minorHAnsi" w:cs="Times New Roman"/>
          <w:color w:val="000000"/>
          <w:kern w:val="0"/>
          <w:lang w:eastAsia="en-US" w:bidi="ar-SA"/>
        </w:rPr>
        <w:t>Sposób sporządzenia, wysyłania i odbierania korespondencji elektronicznej musi być</w:t>
      </w:r>
      <w:r w:rsidR="005F3173" w:rsidRPr="00435FBA">
        <w:rPr>
          <w:rFonts w:eastAsiaTheme="minorHAnsi" w:cs="Times New Roman"/>
          <w:color w:val="000000"/>
          <w:kern w:val="0"/>
          <w:lang w:eastAsia="en-US" w:bidi="ar-SA"/>
        </w:rPr>
        <w:t xml:space="preserve"> </w:t>
      </w:r>
      <w:r w:rsidR="00123B61" w:rsidRPr="00435FBA">
        <w:rPr>
          <w:rFonts w:eastAsiaTheme="minorHAnsi" w:cs="Times New Roman"/>
          <w:color w:val="000000"/>
          <w:kern w:val="0"/>
          <w:lang w:eastAsia="en-US" w:bidi="ar-SA"/>
        </w:rPr>
        <w:t>zgodny</w:t>
      </w:r>
      <w:r w:rsidR="00E60CB7" w:rsidRPr="00435FBA">
        <w:rPr>
          <w:rFonts w:eastAsiaTheme="minorHAnsi" w:cs="Times New Roman"/>
          <w:color w:val="000000"/>
          <w:kern w:val="0"/>
          <w:lang w:eastAsia="en-US" w:bidi="ar-SA"/>
        </w:rPr>
        <w:t xml:space="preserve"> </w:t>
      </w:r>
      <w:r w:rsidR="00123B61" w:rsidRPr="00435FBA">
        <w:rPr>
          <w:rFonts w:eastAsiaTheme="minorHAnsi" w:cs="Times New Roman"/>
          <w:color w:val="000000"/>
          <w:kern w:val="0"/>
          <w:lang w:eastAsia="en-US" w:bidi="ar-SA"/>
        </w:rPr>
        <w:t xml:space="preserve">z wymaganiami </w:t>
      </w:r>
      <w:r w:rsidR="00E60CB7" w:rsidRPr="00435FBA">
        <w:rPr>
          <w:rFonts w:eastAsiaTheme="minorHAnsi" w:cs="Times New Roman"/>
          <w:color w:val="000000"/>
          <w:kern w:val="0"/>
          <w:lang w:eastAsia="en-US" w:bidi="ar-SA"/>
        </w:rPr>
        <w:t>określonymi</w:t>
      </w:r>
      <w:r w:rsidR="004D4B17" w:rsidRPr="00435FBA">
        <w:rPr>
          <w:rFonts w:eastAsiaTheme="minorHAnsi" w:cs="Times New Roman"/>
          <w:color w:val="000000"/>
          <w:kern w:val="0"/>
          <w:lang w:eastAsia="en-US" w:bidi="ar-SA"/>
        </w:rPr>
        <w:t xml:space="preserve"> </w:t>
      </w:r>
      <w:r w:rsidR="00123B61" w:rsidRPr="00435FBA">
        <w:rPr>
          <w:rFonts w:eastAsiaTheme="minorHAnsi" w:cs="Times New Roman"/>
          <w:color w:val="000000"/>
          <w:kern w:val="0"/>
          <w:lang w:eastAsia="en-US" w:bidi="ar-SA"/>
        </w:rPr>
        <w:t xml:space="preserve">w </w:t>
      </w:r>
      <w:r w:rsidR="00E60CB7" w:rsidRPr="00435FBA">
        <w:rPr>
          <w:rFonts w:eastAsiaTheme="minorHAnsi" w:cs="Times New Roman"/>
          <w:color w:val="000000"/>
          <w:kern w:val="0"/>
          <w:lang w:eastAsia="en-US" w:bidi="ar-SA"/>
        </w:rPr>
        <w:t>rozporządzeniu</w:t>
      </w:r>
      <w:r w:rsidR="004D4B17" w:rsidRPr="00435FBA">
        <w:rPr>
          <w:rFonts w:eastAsiaTheme="minorHAnsi" w:cs="Times New Roman"/>
          <w:color w:val="000000"/>
          <w:kern w:val="0"/>
          <w:lang w:eastAsia="en-US" w:bidi="ar-SA"/>
        </w:rPr>
        <w:t xml:space="preserve"> </w:t>
      </w:r>
      <w:r w:rsidR="00E60CB7" w:rsidRPr="00435FBA">
        <w:rPr>
          <w:rFonts w:eastAsiaTheme="minorHAnsi" w:cs="Times New Roman"/>
          <w:color w:val="000000"/>
          <w:kern w:val="0"/>
          <w:lang w:eastAsia="en-US" w:bidi="ar-SA"/>
        </w:rPr>
        <w:t>wydanym</w:t>
      </w:r>
      <w:r w:rsidR="004D4B17" w:rsidRPr="00435FBA">
        <w:rPr>
          <w:rFonts w:eastAsiaTheme="minorHAnsi" w:cs="Times New Roman"/>
          <w:color w:val="000000"/>
          <w:kern w:val="0"/>
          <w:lang w:eastAsia="en-US" w:bidi="ar-SA"/>
        </w:rPr>
        <w:t xml:space="preserve"> </w:t>
      </w:r>
      <w:r w:rsidR="00123B61" w:rsidRPr="00435FBA">
        <w:rPr>
          <w:rFonts w:eastAsiaTheme="minorHAnsi" w:cs="Times New Roman"/>
          <w:color w:val="000000"/>
          <w:kern w:val="0"/>
          <w:lang w:eastAsia="en-US" w:bidi="ar-SA"/>
        </w:rPr>
        <w:t>na podstawie</w:t>
      </w:r>
      <w:r w:rsidR="00D764DB" w:rsidRPr="00435FBA">
        <w:rPr>
          <w:rFonts w:eastAsiaTheme="minorHAnsi" w:cs="Times New Roman"/>
          <w:color w:val="000000"/>
          <w:kern w:val="0"/>
          <w:lang w:eastAsia="en-US" w:bidi="ar-SA"/>
        </w:rPr>
        <w:t xml:space="preserve"> </w:t>
      </w:r>
      <w:r w:rsidR="00E60CB7" w:rsidRPr="00435FBA">
        <w:rPr>
          <w:rFonts w:eastAsiaTheme="minorHAnsi" w:cs="Times New Roman"/>
          <w:color w:val="000000"/>
          <w:kern w:val="0"/>
          <w:lang w:eastAsia="en-US" w:bidi="ar-SA"/>
        </w:rPr>
        <w:t xml:space="preserve">art. </w:t>
      </w:r>
      <w:r w:rsidR="004D4B17" w:rsidRPr="00435FBA">
        <w:rPr>
          <w:rFonts w:eastAsiaTheme="minorHAnsi" w:cs="Times New Roman"/>
          <w:color w:val="000000"/>
          <w:kern w:val="0"/>
          <w:lang w:eastAsia="en-US" w:bidi="ar-SA"/>
        </w:rPr>
        <w:t>70</w:t>
      </w:r>
      <w:r w:rsidR="00E60CB7" w:rsidRPr="00435FBA">
        <w:rPr>
          <w:rFonts w:eastAsiaTheme="minorHAnsi" w:cs="Times New Roman"/>
          <w:i/>
          <w:color w:val="000000"/>
          <w:kern w:val="0"/>
          <w:lang w:eastAsia="en-US" w:bidi="ar-SA"/>
        </w:rPr>
        <w:t xml:space="preserve"> </w:t>
      </w:r>
      <w:r w:rsidR="00123B61" w:rsidRPr="00435FBA">
        <w:rPr>
          <w:rFonts w:eastAsiaTheme="minorHAnsi" w:cs="Times New Roman"/>
          <w:color w:val="000000"/>
          <w:kern w:val="0"/>
          <w:lang w:eastAsia="en-US" w:bidi="ar-SA"/>
        </w:rPr>
        <w:t>ustawy</w:t>
      </w:r>
      <w:r w:rsidR="00123B61" w:rsidRPr="00435FBA">
        <w:rPr>
          <w:rStyle w:val="Odwoanieprzypisudolnego"/>
          <w:rFonts w:eastAsiaTheme="minorHAnsi" w:cs="Times New Roman"/>
          <w:color w:val="000000"/>
          <w:kern w:val="0"/>
          <w:lang w:eastAsia="en-US" w:bidi="ar-SA"/>
        </w:rPr>
        <w:footnoteReference w:id="1"/>
      </w:r>
      <w:r w:rsidR="00123B61" w:rsidRPr="00435FBA">
        <w:rPr>
          <w:rFonts w:eastAsiaTheme="minorHAnsi" w:cs="Times New Roman"/>
          <w:color w:val="000000"/>
          <w:kern w:val="0"/>
          <w:lang w:eastAsia="en-US" w:bidi="ar-SA"/>
        </w:rPr>
        <w:t>.</w:t>
      </w:r>
    </w:p>
    <w:p w14:paraId="2CC2B4CD" w14:textId="2AFE3C17" w:rsidR="00123B61" w:rsidRPr="00435FBA" w:rsidRDefault="00123B61" w:rsidP="00457173">
      <w:pPr>
        <w:widowControl/>
        <w:numPr>
          <w:ilvl w:val="1"/>
          <w:numId w:val="11"/>
        </w:numPr>
        <w:tabs>
          <w:tab w:val="clear" w:pos="1080"/>
        </w:tabs>
        <w:suppressAutoHyphens w:val="0"/>
        <w:autoSpaceDE w:val="0"/>
        <w:adjustRightInd w:val="0"/>
        <w:ind w:left="568" w:hanging="284"/>
        <w:jc w:val="both"/>
        <w:textAlignment w:val="auto"/>
        <w:rPr>
          <w:rFonts w:eastAsiaTheme="minorHAnsi" w:cs="Times New Roman"/>
          <w:i/>
          <w:color w:val="000000"/>
          <w:kern w:val="0"/>
          <w:lang w:eastAsia="en-US" w:bidi="ar-SA"/>
        </w:rPr>
      </w:pPr>
      <w:r w:rsidRPr="00435FBA">
        <w:rPr>
          <w:rFonts w:eastAsiaTheme="minorHAnsi" w:cs="Times New Roman"/>
          <w:color w:val="000000"/>
          <w:kern w:val="0"/>
          <w:lang w:eastAsia="en-US" w:bidi="ar-SA"/>
        </w:rPr>
        <w:t>Wykonawca, przystępując do niniejszego postępowania o udzielenie zamówienia, akceptuje warunki</w:t>
      </w:r>
      <w:r w:rsidRPr="00435FBA">
        <w:rPr>
          <w:rFonts w:eastAsiaTheme="minorHAnsi" w:cs="Times New Roman"/>
          <w:color w:val="000000"/>
          <w:kern w:val="0"/>
          <w:sz w:val="18"/>
          <w:szCs w:val="18"/>
          <w:lang w:eastAsia="en-US" w:bidi="ar-SA"/>
        </w:rPr>
        <w:t xml:space="preserve"> </w:t>
      </w:r>
      <w:r w:rsidRPr="00435FBA">
        <w:rPr>
          <w:rFonts w:eastAsiaTheme="minorHAnsi" w:cs="Times New Roman"/>
          <w:color w:val="000000"/>
          <w:kern w:val="0"/>
          <w:lang w:eastAsia="en-US" w:bidi="ar-SA"/>
        </w:rPr>
        <w:t>korzystania</w:t>
      </w:r>
      <w:r w:rsidRPr="00435FBA">
        <w:rPr>
          <w:rFonts w:eastAsiaTheme="minorHAnsi" w:cs="Times New Roman"/>
          <w:color w:val="000000"/>
          <w:kern w:val="0"/>
          <w:sz w:val="18"/>
          <w:szCs w:val="18"/>
          <w:lang w:eastAsia="en-US" w:bidi="ar-SA"/>
        </w:rPr>
        <w:t xml:space="preserve"> </w:t>
      </w:r>
      <w:r w:rsidRPr="00435FBA">
        <w:rPr>
          <w:rFonts w:eastAsiaTheme="minorHAnsi" w:cs="Times New Roman"/>
          <w:color w:val="000000"/>
          <w:kern w:val="0"/>
          <w:lang w:eastAsia="en-US" w:bidi="ar-SA"/>
        </w:rPr>
        <w:t xml:space="preserve">z </w:t>
      </w:r>
      <w:r w:rsidRPr="00435FBA">
        <w:rPr>
          <w:rFonts w:eastAsiaTheme="minorHAnsi" w:cs="Times New Roman"/>
          <w:i/>
          <w:color w:val="000000"/>
          <w:kern w:val="0"/>
          <w:lang w:eastAsia="en-US" w:bidi="ar-SA"/>
        </w:rPr>
        <w:t>Platformy</w:t>
      </w:r>
      <w:r w:rsidRPr="00435FBA">
        <w:rPr>
          <w:rFonts w:eastAsiaTheme="minorHAnsi" w:cs="Times New Roman"/>
          <w:color w:val="000000"/>
          <w:kern w:val="0"/>
          <w:lang w:eastAsia="en-US" w:bidi="ar-SA"/>
        </w:rPr>
        <w:t xml:space="preserve"> określone w </w:t>
      </w:r>
      <w:r w:rsidRPr="00435FBA">
        <w:rPr>
          <w:rFonts w:eastAsiaTheme="minorHAnsi" w:cs="Times New Roman"/>
          <w:i/>
          <w:color w:val="000000"/>
          <w:kern w:val="0"/>
          <w:lang w:eastAsia="en-US" w:bidi="ar-SA"/>
        </w:rPr>
        <w:t>Regulaminie</w:t>
      </w:r>
      <w:r w:rsidRPr="00435FBA">
        <w:rPr>
          <w:rFonts w:eastAsiaTheme="minorHAnsi" w:cs="Times New Roman"/>
          <w:color w:val="000000"/>
          <w:kern w:val="0"/>
          <w:sz w:val="18"/>
          <w:szCs w:val="18"/>
          <w:lang w:eastAsia="en-US" w:bidi="ar-SA"/>
        </w:rPr>
        <w:t xml:space="preserve"> </w:t>
      </w:r>
      <w:r w:rsidRPr="00435FBA">
        <w:rPr>
          <w:rFonts w:eastAsiaTheme="minorHAnsi" w:cs="Times New Roman"/>
          <w:color w:val="000000"/>
          <w:kern w:val="0"/>
          <w:lang w:eastAsia="en-US" w:bidi="ar-SA"/>
        </w:rPr>
        <w:t>oraz zobowiązuje się</w:t>
      </w:r>
      <w:r w:rsidRPr="00435FBA">
        <w:rPr>
          <w:rFonts w:eastAsiaTheme="minorHAnsi" w:cs="Times New Roman"/>
          <w:color w:val="000000"/>
          <w:kern w:val="0"/>
          <w:sz w:val="18"/>
          <w:szCs w:val="18"/>
          <w:lang w:eastAsia="en-US" w:bidi="ar-SA"/>
        </w:rPr>
        <w:t>,</w:t>
      </w:r>
      <w:r w:rsidR="00720AB3" w:rsidRPr="00435FBA">
        <w:rPr>
          <w:rFonts w:eastAsiaTheme="minorHAnsi" w:cs="Times New Roman"/>
          <w:color w:val="000000"/>
          <w:kern w:val="0"/>
          <w:lang w:eastAsia="en-US" w:bidi="ar-SA"/>
        </w:rPr>
        <w:t xml:space="preserve"> </w:t>
      </w:r>
      <w:r w:rsidRPr="00435FBA">
        <w:rPr>
          <w:rFonts w:eastAsiaTheme="minorHAnsi" w:cs="Times New Roman"/>
          <w:color w:val="000000"/>
          <w:kern w:val="0"/>
          <w:lang w:eastAsia="en-US" w:bidi="ar-SA"/>
        </w:rPr>
        <w:t xml:space="preserve">korzystając z </w:t>
      </w:r>
      <w:r w:rsidRPr="00435FBA">
        <w:rPr>
          <w:rFonts w:eastAsiaTheme="minorHAnsi" w:cs="Times New Roman"/>
          <w:i/>
          <w:color w:val="000000"/>
          <w:kern w:val="0"/>
          <w:lang w:eastAsia="en-US" w:bidi="ar-SA"/>
        </w:rPr>
        <w:t>Platformy</w:t>
      </w:r>
      <w:r w:rsidRPr="00435FBA">
        <w:rPr>
          <w:rFonts w:eastAsiaTheme="minorHAnsi" w:cs="Times New Roman"/>
          <w:color w:val="000000"/>
          <w:kern w:val="0"/>
          <w:lang w:eastAsia="en-US" w:bidi="ar-SA"/>
        </w:rPr>
        <w:t xml:space="preserve">, przestrzegać postanowień </w:t>
      </w:r>
      <w:r w:rsidRPr="00435FBA">
        <w:rPr>
          <w:rFonts w:eastAsiaTheme="minorHAnsi" w:cs="Times New Roman"/>
          <w:i/>
          <w:color w:val="000000"/>
          <w:kern w:val="0"/>
          <w:lang w:eastAsia="en-US" w:bidi="ar-SA"/>
        </w:rPr>
        <w:t>Regulaminu</w:t>
      </w:r>
      <w:r w:rsidRPr="00435FBA">
        <w:rPr>
          <w:rFonts w:eastAsiaTheme="minorHAnsi" w:cs="Times New Roman"/>
          <w:color w:val="000000"/>
          <w:kern w:val="0"/>
          <w:lang w:eastAsia="en-US" w:bidi="ar-SA"/>
        </w:rPr>
        <w:t>.</w:t>
      </w:r>
    </w:p>
    <w:p w14:paraId="449EF2DD" w14:textId="013DED5E" w:rsidR="0058449C" w:rsidRPr="00435FBA" w:rsidRDefault="0058449C" w:rsidP="00457173">
      <w:pPr>
        <w:widowControl/>
        <w:numPr>
          <w:ilvl w:val="1"/>
          <w:numId w:val="11"/>
        </w:numPr>
        <w:tabs>
          <w:tab w:val="clear" w:pos="1080"/>
        </w:tabs>
        <w:suppressAutoHyphens w:val="0"/>
        <w:autoSpaceDE w:val="0"/>
        <w:adjustRightInd w:val="0"/>
        <w:ind w:left="567" w:hanging="283"/>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 xml:space="preserve">Występuje limit objętości plików lub spakowanych folderów w zakresie całej oferty </w:t>
      </w:r>
      <w:r w:rsidR="00C04678" w:rsidRPr="00435FBA">
        <w:rPr>
          <w:rFonts w:eastAsiaTheme="minorHAnsi" w:cs="Times New Roman"/>
          <w:color w:val="000000"/>
          <w:kern w:val="0"/>
          <w:lang w:eastAsia="en-US" w:bidi="ar-SA"/>
        </w:rPr>
        <w:br/>
      </w:r>
      <w:r w:rsidRPr="00435FBA">
        <w:rPr>
          <w:rFonts w:eastAsiaTheme="minorHAnsi" w:cs="Times New Roman"/>
          <w:color w:val="000000"/>
          <w:kern w:val="0"/>
          <w:lang w:eastAsia="en-US" w:bidi="ar-SA"/>
        </w:rPr>
        <w:t>lub wniosku do ilości 10 plików lub spakowanych folderów (pliki można spakować zgodnie z ust. 8) przy maksymalnej wielkości 150 MB.</w:t>
      </w:r>
    </w:p>
    <w:p w14:paraId="20D7F2B0" w14:textId="77777777" w:rsidR="0058449C" w:rsidRPr="00435FBA" w:rsidRDefault="00123B61" w:rsidP="00D22288">
      <w:pPr>
        <w:widowControl/>
        <w:suppressAutoHyphens w:val="0"/>
        <w:autoSpaceDE w:val="0"/>
        <w:adjustRightInd w:val="0"/>
        <w:ind w:left="567" w:hanging="283"/>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8</w:t>
      </w:r>
      <w:r w:rsidR="0058449C" w:rsidRPr="00435FBA">
        <w:rPr>
          <w:rFonts w:eastAsiaTheme="minorHAnsi" w:cs="Times New Roman"/>
          <w:color w:val="000000"/>
          <w:kern w:val="0"/>
          <w:lang w:eastAsia="en-US" w:bidi="ar-SA"/>
        </w:rPr>
        <w:t xml:space="preserve">. Przy dużych plikach kluczowe jest łącze internetowe i dostępna przepustowość łącza </w:t>
      </w:r>
      <w:r w:rsidR="0058449C" w:rsidRPr="00435FBA">
        <w:rPr>
          <w:rFonts w:eastAsiaTheme="minorHAnsi" w:cs="Times New Roman"/>
          <w:color w:val="000000"/>
          <w:kern w:val="0"/>
          <w:lang w:eastAsia="en-US" w:bidi="ar-SA"/>
        </w:rPr>
        <w:br/>
        <w:t>po stronie serwera platformazakupowa.pl oraz użytkownika</w:t>
      </w:r>
      <w:r w:rsidR="0058449C" w:rsidRPr="00435FBA">
        <w:rPr>
          <w:rFonts w:eastAsiaTheme="minorHAnsi" w:cs="Times New Roman"/>
          <w:color w:val="000000"/>
          <w:kern w:val="0"/>
          <w:vertAlign w:val="superscript"/>
          <w:lang w:eastAsia="en-US" w:bidi="ar-SA"/>
        </w:rPr>
        <w:footnoteReference w:id="2"/>
      </w:r>
      <w:r w:rsidR="0058449C" w:rsidRPr="00435FBA">
        <w:rPr>
          <w:rFonts w:eastAsiaTheme="minorHAnsi" w:cs="Times New Roman"/>
          <w:color w:val="000000"/>
          <w:kern w:val="0"/>
          <w:lang w:eastAsia="en-US" w:bidi="ar-SA"/>
        </w:rPr>
        <w:t>.</w:t>
      </w:r>
    </w:p>
    <w:p w14:paraId="1785FAB8" w14:textId="65621138" w:rsidR="0058449C" w:rsidRPr="00435FBA" w:rsidRDefault="00123B61" w:rsidP="00D22288">
      <w:pPr>
        <w:widowControl/>
        <w:suppressAutoHyphens w:val="0"/>
        <w:autoSpaceDE w:val="0"/>
        <w:adjustRightInd w:val="0"/>
        <w:ind w:left="567" w:hanging="283"/>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9</w:t>
      </w:r>
      <w:r w:rsidR="0058449C" w:rsidRPr="00435FBA">
        <w:rPr>
          <w:rFonts w:eastAsiaTheme="minorHAnsi" w:cs="Times New Roman"/>
          <w:color w:val="000000"/>
          <w:kern w:val="0"/>
          <w:lang w:eastAsia="en-US" w:bidi="ar-SA"/>
        </w:rPr>
        <w:t>.</w:t>
      </w:r>
      <w:r w:rsidR="0058449C" w:rsidRPr="00435FBA">
        <w:rPr>
          <w:rFonts w:eastAsiaTheme="minorHAnsi" w:cs="Times New Roman"/>
          <w:color w:val="000000"/>
          <w:kern w:val="0"/>
          <w:lang w:eastAsia="en-US" w:bidi="ar-SA"/>
        </w:rPr>
        <w:tab/>
        <w:t xml:space="preserve">Składając ofertę zaleca się zaplanowanie złożenia jej z wyprzedzeniem minimum 24h, </w:t>
      </w:r>
      <w:r w:rsidR="00720AB3" w:rsidRPr="00435FBA">
        <w:rPr>
          <w:rFonts w:eastAsiaTheme="minorHAnsi" w:cs="Times New Roman"/>
          <w:color w:val="000000"/>
          <w:kern w:val="0"/>
          <w:lang w:eastAsia="en-US" w:bidi="ar-SA"/>
        </w:rPr>
        <w:br/>
      </w:r>
      <w:r w:rsidR="0058449C" w:rsidRPr="00435FBA">
        <w:rPr>
          <w:rFonts w:eastAsiaTheme="minorHAnsi" w:cs="Times New Roman"/>
          <w:color w:val="000000"/>
          <w:kern w:val="0"/>
          <w:lang w:eastAsia="en-US" w:bidi="ar-SA"/>
        </w:rPr>
        <w:t xml:space="preserve">aby zdążyć w terminie przewidzianym na jej złożenie w przypadku siły wyższej, </w:t>
      </w:r>
      <w:r w:rsidR="00720AB3" w:rsidRPr="00435FBA">
        <w:rPr>
          <w:rFonts w:eastAsiaTheme="minorHAnsi" w:cs="Times New Roman"/>
          <w:color w:val="000000"/>
          <w:kern w:val="0"/>
          <w:lang w:eastAsia="en-US" w:bidi="ar-SA"/>
        </w:rPr>
        <w:br/>
      </w:r>
      <w:r w:rsidR="0058449C" w:rsidRPr="00435FBA">
        <w:rPr>
          <w:rFonts w:eastAsiaTheme="minorHAnsi" w:cs="Times New Roman"/>
          <w:color w:val="000000"/>
          <w:kern w:val="0"/>
          <w:lang w:eastAsia="en-US" w:bidi="ar-SA"/>
        </w:rPr>
        <w:t xml:space="preserve">jak np. awaria </w:t>
      </w:r>
      <w:r w:rsidR="0058449C" w:rsidRPr="00435FBA">
        <w:rPr>
          <w:rFonts w:eastAsiaTheme="minorHAnsi" w:cs="Times New Roman"/>
          <w:b/>
          <w:i/>
          <w:color w:val="000000"/>
          <w:kern w:val="0"/>
          <w:lang w:eastAsia="en-US" w:bidi="ar-SA"/>
        </w:rPr>
        <w:t>platformazakupowa.pl</w:t>
      </w:r>
      <w:r w:rsidR="0058449C" w:rsidRPr="00435FBA">
        <w:rPr>
          <w:rFonts w:eastAsiaTheme="minorHAnsi" w:cs="Times New Roman"/>
          <w:color w:val="000000"/>
          <w:kern w:val="0"/>
          <w:lang w:eastAsia="en-US" w:bidi="ar-SA"/>
        </w:rPr>
        <w:t xml:space="preserve">, awaria </w:t>
      </w:r>
      <w:proofErr w:type="spellStart"/>
      <w:r w:rsidR="0058449C" w:rsidRPr="00435FBA">
        <w:rPr>
          <w:rFonts w:eastAsiaTheme="minorHAnsi" w:cs="Times New Roman"/>
          <w:color w:val="000000"/>
          <w:kern w:val="0"/>
          <w:lang w:eastAsia="en-US" w:bidi="ar-SA"/>
        </w:rPr>
        <w:t>internetu</w:t>
      </w:r>
      <w:proofErr w:type="spellEnd"/>
      <w:r w:rsidR="0058449C" w:rsidRPr="00435FBA">
        <w:rPr>
          <w:rFonts w:eastAsiaTheme="minorHAnsi" w:cs="Times New Roman"/>
          <w:color w:val="000000"/>
          <w:kern w:val="0"/>
          <w:lang w:eastAsia="en-US" w:bidi="ar-SA"/>
        </w:rPr>
        <w:t xml:space="preserve">, problemy techniczne związane </w:t>
      </w:r>
      <w:r w:rsidR="00720AB3" w:rsidRPr="00435FBA">
        <w:rPr>
          <w:rFonts w:eastAsiaTheme="minorHAnsi" w:cs="Times New Roman"/>
          <w:color w:val="000000"/>
          <w:kern w:val="0"/>
          <w:lang w:eastAsia="en-US" w:bidi="ar-SA"/>
        </w:rPr>
        <w:br/>
      </w:r>
      <w:r w:rsidR="0058449C" w:rsidRPr="00435FBA">
        <w:rPr>
          <w:rFonts w:eastAsiaTheme="minorHAnsi" w:cs="Times New Roman"/>
          <w:color w:val="000000"/>
          <w:kern w:val="0"/>
          <w:lang w:eastAsia="en-US" w:bidi="ar-SA"/>
        </w:rPr>
        <w:t>z brakiem np. aktualnej przeglądarki, itp.</w:t>
      </w:r>
    </w:p>
    <w:p w14:paraId="4D5164C8" w14:textId="359E9FBA" w:rsidR="00720AB3" w:rsidRPr="00435FBA" w:rsidRDefault="00123B61" w:rsidP="00123B61">
      <w:pPr>
        <w:widowControl/>
        <w:suppressAutoHyphens w:val="0"/>
        <w:autoSpaceDE w:val="0"/>
        <w:adjustRightInd w:val="0"/>
        <w:ind w:left="567" w:hanging="425"/>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10</w:t>
      </w:r>
      <w:r w:rsidR="0058449C" w:rsidRPr="00435FBA">
        <w:rPr>
          <w:rFonts w:eastAsiaTheme="minorHAnsi" w:cs="Times New Roman"/>
          <w:color w:val="000000"/>
          <w:kern w:val="0"/>
          <w:lang w:eastAsia="en-US" w:bidi="ar-SA"/>
        </w:rPr>
        <w:t>.</w:t>
      </w:r>
      <w:r w:rsidRPr="00435FBA">
        <w:rPr>
          <w:rFonts w:eastAsiaTheme="minorHAnsi" w:cs="Times New Roman"/>
          <w:color w:val="000000"/>
          <w:kern w:val="0"/>
          <w:lang w:eastAsia="en-US" w:bidi="ar-SA"/>
        </w:rPr>
        <w:tab/>
      </w:r>
      <w:r w:rsidR="0058449C" w:rsidRPr="00435FBA">
        <w:rPr>
          <w:rFonts w:eastAsiaTheme="minorHAnsi" w:cs="Times New Roman"/>
          <w:color w:val="000000"/>
          <w:kern w:val="0"/>
          <w:lang w:eastAsia="en-US" w:bidi="ar-SA"/>
        </w:rPr>
        <w:t>W przypadku większych plików zalecamy skorzystać z instrukcji pakowania plików dzieląc je na mniejsze paczki po np. 150 MB każda (link do instrukcji</w:t>
      </w:r>
      <w:r w:rsidR="00720AB3" w:rsidRPr="00435FBA">
        <w:rPr>
          <w:rFonts w:eastAsiaTheme="minorHAnsi" w:cs="Times New Roman"/>
          <w:color w:val="000000"/>
          <w:kern w:val="0"/>
          <w:lang w:eastAsia="en-US" w:bidi="ar-SA"/>
        </w:rPr>
        <w:t>:</w:t>
      </w:r>
    </w:p>
    <w:p w14:paraId="09F021D7" w14:textId="3B0B3E00" w:rsidR="0058449C" w:rsidRPr="00435FBA" w:rsidRDefault="00720AB3" w:rsidP="00123B61">
      <w:pPr>
        <w:widowControl/>
        <w:suppressAutoHyphens w:val="0"/>
        <w:autoSpaceDE w:val="0"/>
        <w:adjustRightInd w:val="0"/>
        <w:ind w:left="567" w:hanging="425"/>
        <w:jc w:val="both"/>
        <w:textAlignment w:val="auto"/>
        <w:rPr>
          <w:rFonts w:eastAsiaTheme="minorHAnsi" w:cs="Times New Roman"/>
          <w:kern w:val="0"/>
          <w:u w:val="single"/>
          <w:lang w:eastAsia="en-US" w:bidi="ar-SA"/>
        </w:rPr>
      </w:pPr>
      <w:r w:rsidRPr="00435FBA">
        <w:t xml:space="preserve">       </w:t>
      </w:r>
      <w:hyperlink r:id="rId17" w:history="1">
        <w:r w:rsidRPr="00435FBA">
          <w:rPr>
            <w:rStyle w:val="Hipercze"/>
            <w:rFonts w:eastAsiaTheme="minorHAnsi" w:cs="Times New Roman"/>
            <w:kern w:val="0"/>
            <w:lang w:eastAsia="en-US" w:bidi="ar-SA"/>
          </w:rPr>
          <w:t>https://docs.google.com/document/d/1kdC7je8RNO5FSk_N0NY7nv1Xj1WYJza-CmXvYH8evhk/edit</w:t>
        </w:r>
      </w:hyperlink>
      <w:r w:rsidRPr="00435FBA">
        <w:rPr>
          <w:rFonts w:eastAsiaTheme="minorHAnsi" w:cs="Times New Roman"/>
          <w:kern w:val="0"/>
          <w:u w:val="single"/>
          <w:lang w:eastAsia="en-US" w:bidi="ar-SA"/>
        </w:rPr>
        <w:t>)</w:t>
      </w:r>
    </w:p>
    <w:p w14:paraId="5C4EE309" w14:textId="5D7E80F7" w:rsidR="0058449C" w:rsidRPr="00435FBA" w:rsidRDefault="0058449C" w:rsidP="00D22288">
      <w:pPr>
        <w:widowControl/>
        <w:suppressAutoHyphens w:val="0"/>
        <w:autoSpaceDE w:val="0"/>
        <w:adjustRightInd w:val="0"/>
        <w:ind w:left="567" w:hanging="425"/>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1</w:t>
      </w:r>
      <w:r w:rsidR="00123B61" w:rsidRPr="00435FBA">
        <w:rPr>
          <w:rFonts w:eastAsiaTheme="minorHAnsi" w:cs="Times New Roman"/>
          <w:color w:val="000000"/>
          <w:kern w:val="0"/>
          <w:lang w:eastAsia="en-US" w:bidi="ar-SA"/>
        </w:rPr>
        <w:t>1</w:t>
      </w:r>
      <w:r w:rsidRPr="00435FBA">
        <w:rPr>
          <w:rFonts w:eastAsiaTheme="minorHAnsi" w:cs="Times New Roman"/>
          <w:color w:val="000000"/>
          <w:kern w:val="0"/>
          <w:lang w:eastAsia="en-US" w:bidi="ar-SA"/>
        </w:rPr>
        <w:t>.</w:t>
      </w:r>
      <w:r w:rsidRPr="00435FBA">
        <w:rPr>
          <w:rFonts w:eastAsiaTheme="minorHAnsi" w:cs="Times New Roman"/>
          <w:color w:val="000000"/>
          <w:kern w:val="0"/>
          <w:lang w:eastAsia="en-US" w:bidi="ar-SA"/>
        </w:rPr>
        <w:tab/>
        <w:t xml:space="preserve">Za datę przekazania oferty przyjmuje się datę jej przekazania w systemie poprzez kliknięcie przycisku </w:t>
      </w:r>
      <w:r w:rsidRPr="00435FBA">
        <w:rPr>
          <w:rFonts w:eastAsiaTheme="minorHAnsi" w:cs="Times New Roman"/>
          <w:b/>
          <w:i/>
          <w:color w:val="000000"/>
          <w:kern w:val="0"/>
          <w:lang w:eastAsia="en-US" w:bidi="ar-SA"/>
        </w:rPr>
        <w:t>Złóż ofertę</w:t>
      </w:r>
      <w:r w:rsidRPr="00435FBA">
        <w:rPr>
          <w:rFonts w:eastAsiaTheme="minorHAnsi" w:cs="Times New Roman"/>
          <w:color w:val="000000"/>
          <w:kern w:val="0"/>
          <w:lang w:eastAsia="en-US" w:bidi="ar-SA"/>
        </w:rPr>
        <w:t xml:space="preserve"> w drugim kroku i wyświetlaniu komunikatu, że oferta została złożona.</w:t>
      </w:r>
    </w:p>
    <w:p w14:paraId="5968B75F" w14:textId="59265C12" w:rsidR="0058449C" w:rsidRPr="00435FBA" w:rsidRDefault="0058449C" w:rsidP="00D22288">
      <w:pPr>
        <w:widowControl/>
        <w:suppressAutoHyphens w:val="0"/>
        <w:autoSpaceDE w:val="0"/>
        <w:adjustRightInd w:val="0"/>
        <w:ind w:left="567" w:hanging="425"/>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1</w:t>
      </w:r>
      <w:r w:rsidR="00123B61" w:rsidRPr="00435FBA">
        <w:rPr>
          <w:rFonts w:eastAsiaTheme="minorHAnsi" w:cs="Times New Roman"/>
          <w:color w:val="000000"/>
          <w:kern w:val="0"/>
          <w:lang w:eastAsia="en-US" w:bidi="ar-SA"/>
        </w:rPr>
        <w:t>2</w:t>
      </w:r>
      <w:r w:rsidRPr="00435FBA">
        <w:rPr>
          <w:rFonts w:eastAsiaTheme="minorHAnsi" w:cs="Times New Roman"/>
          <w:color w:val="000000"/>
          <w:kern w:val="0"/>
          <w:lang w:eastAsia="en-US" w:bidi="ar-SA"/>
        </w:rPr>
        <w:t>.</w:t>
      </w:r>
      <w:r w:rsidRPr="00435FBA">
        <w:rPr>
          <w:rFonts w:eastAsiaTheme="minorHAnsi" w:cs="Times New Roman"/>
          <w:color w:val="000000"/>
          <w:kern w:val="0"/>
          <w:lang w:eastAsia="en-US" w:bidi="ar-SA"/>
        </w:rPr>
        <w:tab/>
        <w:t xml:space="preserve">Czas wyświetlany na </w:t>
      </w:r>
      <w:r w:rsidRPr="00435FBA">
        <w:rPr>
          <w:rFonts w:eastAsiaTheme="minorHAnsi" w:cs="Times New Roman"/>
          <w:b/>
          <w:i/>
          <w:color w:val="000000"/>
          <w:kern w:val="0"/>
          <w:lang w:eastAsia="en-US" w:bidi="ar-SA"/>
        </w:rPr>
        <w:t>platformazakupowa.pl</w:t>
      </w:r>
      <w:r w:rsidRPr="00435FBA">
        <w:rPr>
          <w:rFonts w:eastAsiaTheme="minorHAnsi" w:cs="Times New Roman"/>
          <w:b/>
          <w:color w:val="000000"/>
          <w:kern w:val="0"/>
          <w:lang w:eastAsia="en-US" w:bidi="ar-SA"/>
        </w:rPr>
        <w:t xml:space="preserve"> </w:t>
      </w:r>
      <w:r w:rsidRPr="00435FBA">
        <w:rPr>
          <w:rFonts w:eastAsiaTheme="minorHAnsi" w:cs="Times New Roman"/>
          <w:color w:val="000000"/>
          <w:kern w:val="0"/>
          <w:lang w:eastAsia="en-US" w:bidi="ar-SA"/>
        </w:rPr>
        <w:t>s</w:t>
      </w:r>
      <w:r w:rsidR="00E60CB7" w:rsidRPr="00435FBA">
        <w:rPr>
          <w:rFonts w:eastAsiaTheme="minorHAnsi" w:cs="Times New Roman"/>
          <w:color w:val="000000"/>
          <w:kern w:val="0"/>
          <w:lang w:eastAsia="en-US" w:bidi="ar-SA"/>
        </w:rPr>
        <w:t xml:space="preserve">ynchronizuje się automatycznie </w:t>
      </w:r>
      <w:r w:rsidRPr="00435FBA">
        <w:rPr>
          <w:rFonts w:eastAsiaTheme="minorHAnsi" w:cs="Times New Roman"/>
          <w:color w:val="000000"/>
          <w:kern w:val="0"/>
          <w:lang w:eastAsia="en-US" w:bidi="ar-SA"/>
        </w:rPr>
        <w:t>z</w:t>
      </w:r>
      <w:r w:rsidR="00A15866" w:rsidRPr="00435FBA">
        <w:rPr>
          <w:rFonts w:eastAsiaTheme="minorHAnsi" w:cs="Times New Roman"/>
          <w:color w:val="000000"/>
          <w:kern w:val="0"/>
          <w:lang w:eastAsia="en-US" w:bidi="ar-SA"/>
        </w:rPr>
        <w:t xml:space="preserve"> serwerem Głównego Urzędu Miar.</w:t>
      </w:r>
    </w:p>
    <w:p w14:paraId="214F8EF5" w14:textId="77777777" w:rsidR="00A15866" w:rsidRPr="00435FBA" w:rsidRDefault="00A15866" w:rsidP="00D22288">
      <w:pPr>
        <w:widowControl/>
        <w:suppressAutoHyphens w:val="0"/>
        <w:autoSpaceDE w:val="0"/>
        <w:adjustRightInd w:val="0"/>
        <w:ind w:left="567" w:hanging="425"/>
        <w:jc w:val="both"/>
        <w:textAlignment w:val="auto"/>
        <w:rPr>
          <w:rFonts w:eastAsiaTheme="minorHAnsi" w:cs="Times New Roman"/>
          <w:color w:val="000000"/>
          <w:kern w:val="0"/>
          <w:lang w:eastAsia="en-US" w:bidi="ar-SA"/>
        </w:rPr>
      </w:pPr>
    </w:p>
    <w:p w14:paraId="042BFF82" w14:textId="77777777" w:rsidR="0058449C" w:rsidRPr="00435FBA" w:rsidRDefault="0058449C" w:rsidP="00792AF0">
      <w:pPr>
        <w:widowControl/>
        <w:suppressAutoHyphens w:val="0"/>
        <w:autoSpaceDE w:val="0"/>
        <w:adjustRightInd w:val="0"/>
        <w:ind w:left="284" w:hanging="284"/>
        <w:jc w:val="both"/>
        <w:textAlignment w:val="auto"/>
        <w:rPr>
          <w:rFonts w:eastAsiaTheme="minorHAnsi" w:cs="Times New Roman"/>
          <w:b/>
          <w:color w:val="000000"/>
          <w:kern w:val="0"/>
          <w:lang w:eastAsia="en-US" w:bidi="ar-SA"/>
        </w:rPr>
      </w:pPr>
      <w:r w:rsidRPr="00435FBA">
        <w:rPr>
          <w:rFonts w:eastAsiaTheme="minorHAnsi" w:cs="Times New Roman"/>
          <w:b/>
          <w:color w:val="000000"/>
          <w:kern w:val="0"/>
          <w:lang w:eastAsia="en-US" w:bidi="ar-SA"/>
        </w:rPr>
        <w:t>2.</w:t>
      </w:r>
      <w:r w:rsidRPr="00435FBA">
        <w:rPr>
          <w:rFonts w:ascii="Tahoma" w:eastAsiaTheme="minorHAnsi" w:hAnsi="Tahoma" w:cs="Tahoma"/>
          <w:b/>
          <w:color w:val="000000"/>
          <w:kern w:val="0"/>
          <w:lang w:eastAsia="en-US" w:bidi="ar-SA"/>
        </w:rPr>
        <w:t xml:space="preserve"> </w:t>
      </w:r>
      <w:r w:rsidRPr="00435FBA">
        <w:rPr>
          <w:rFonts w:eastAsiaTheme="minorHAnsi" w:cs="Times New Roman"/>
          <w:b/>
          <w:color w:val="000000"/>
          <w:kern w:val="0"/>
          <w:lang w:eastAsia="en-US" w:bidi="ar-SA"/>
        </w:rPr>
        <w:t xml:space="preserve">Złożenie oferty </w:t>
      </w:r>
      <w:r w:rsidRPr="00435FBA">
        <w:rPr>
          <w:rFonts w:eastAsiaTheme="minorHAnsi" w:cs="Times New Roman"/>
          <w:b/>
          <w:color w:val="000000"/>
          <w:kern w:val="0"/>
          <w:lang w:eastAsia="en-US" w:bidi="ar-SA"/>
        </w:rPr>
        <w:tab/>
      </w:r>
    </w:p>
    <w:p w14:paraId="26F5E20A" w14:textId="6D68C429" w:rsidR="0058449C" w:rsidRPr="00435FBA" w:rsidRDefault="0058449C" w:rsidP="00BF7A9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Zaleca się, aby przed rozpoczęciem wypełniania </w:t>
      </w:r>
      <w:r w:rsidRPr="00435FBA">
        <w:rPr>
          <w:rFonts w:eastAsia="Times New Roman" w:cs="Times New Roman"/>
          <w:i/>
          <w:kern w:val="0"/>
          <w:lang w:eastAsia="ar-SA" w:bidi="ar-SA"/>
        </w:rPr>
        <w:t>Formularza składania oferty</w:t>
      </w:r>
      <w:r w:rsidRPr="00435FBA">
        <w:rPr>
          <w:rFonts w:eastAsia="Times New Roman" w:cs="Times New Roman"/>
          <w:kern w:val="0"/>
          <w:lang w:eastAsia="ar-SA" w:bidi="ar-SA"/>
        </w:rPr>
        <w:t xml:space="preserve"> Wykonawca zalogował się do systemu, a jeżeli nie posiada konta, założył bezpłatne konto. </w:t>
      </w:r>
      <w:r w:rsidR="00C04678" w:rsidRPr="00435FBA">
        <w:rPr>
          <w:rFonts w:eastAsia="Times New Roman" w:cs="Times New Roman"/>
          <w:kern w:val="0"/>
          <w:lang w:eastAsia="ar-SA" w:bidi="ar-SA"/>
        </w:rPr>
        <w:br/>
      </w:r>
      <w:r w:rsidRPr="00435FBA">
        <w:rPr>
          <w:rFonts w:eastAsia="Times New Roman" w:cs="Times New Roman"/>
          <w:kern w:val="0"/>
          <w:lang w:eastAsia="ar-SA" w:bidi="ar-SA"/>
        </w:rPr>
        <w:t xml:space="preserve">W przeciwnym wypadku Wykonawca będzie miał ograniczone funkcjonalności, </w:t>
      </w:r>
      <w:r w:rsidR="00C04678" w:rsidRPr="00435FBA">
        <w:rPr>
          <w:rFonts w:eastAsia="Times New Roman" w:cs="Times New Roman"/>
          <w:kern w:val="0"/>
          <w:lang w:eastAsia="ar-SA" w:bidi="ar-SA"/>
        </w:rPr>
        <w:br/>
      </w:r>
      <w:r w:rsidRPr="00435FBA">
        <w:rPr>
          <w:rFonts w:eastAsia="Times New Roman" w:cs="Times New Roman"/>
          <w:kern w:val="0"/>
          <w:lang w:eastAsia="ar-SA" w:bidi="ar-SA"/>
        </w:rPr>
        <w:t>np. brak widoku wiadomości prywatnych od Zamawiającego w systemie lub wycofania oferty lub wniosku bez kontaktu z Centrum Wsparcia Klienta.</w:t>
      </w:r>
    </w:p>
    <w:p w14:paraId="41ED5BDF" w14:textId="4266DB66" w:rsidR="0058449C" w:rsidRPr="00435FBA" w:rsidRDefault="0058449C" w:rsidP="00BF7A9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 xml:space="preserve">Wykonawca składa ofertę w postępowaniu, za pośrednictwem </w:t>
      </w:r>
      <w:r w:rsidRPr="00435FBA">
        <w:rPr>
          <w:rFonts w:eastAsia="Times New Roman" w:cs="Times New Roman"/>
          <w:i/>
          <w:kern w:val="0"/>
          <w:lang w:eastAsia="ar-SA" w:bidi="ar-SA"/>
        </w:rPr>
        <w:t>Formularz</w:t>
      </w:r>
      <w:r w:rsidR="006B2F00" w:rsidRPr="00435FBA">
        <w:rPr>
          <w:rFonts w:eastAsia="Times New Roman" w:cs="Times New Roman"/>
          <w:i/>
          <w:kern w:val="0"/>
          <w:lang w:eastAsia="ar-SA" w:bidi="ar-SA"/>
        </w:rPr>
        <w:t>a</w:t>
      </w:r>
      <w:r w:rsidRPr="00435FBA">
        <w:rPr>
          <w:rFonts w:eastAsia="Times New Roman" w:cs="Times New Roman"/>
          <w:i/>
          <w:kern w:val="0"/>
          <w:lang w:eastAsia="ar-SA" w:bidi="ar-SA"/>
        </w:rPr>
        <w:t xml:space="preserve"> składania oferty </w:t>
      </w:r>
      <w:r w:rsidRPr="00435FBA">
        <w:rPr>
          <w:rFonts w:eastAsia="Times New Roman" w:cs="Times New Roman"/>
          <w:kern w:val="0"/>
          <w:lang w:eastAsia="ar-SA" w:bidi="ar-SA"/>
        </w:rPr>
        <w:t xml:space="preserve">dostępnego na </w:t>
      </w:r>
      <w:hyperlink r:id="rId18" w:history="1">
        <w:r w:rsidR="00792AF0" w:rsidRPr="00435FBA">
          <w:rPr>
            <w:rStyle w:val="Hipercze"/>
            <w:rFonts w:eastAsiaTheme="minorHAnsi" w:cs="Times New Roman"/>
            <w:b/>
            <w:bCs/>
            <w:i/>
            <w:kern w:val="0"/>
            <w:lang w:eastAsia="en-US" w:bidi="ar-SA"/>
          </w:rPr>
          <w:t>https://platformazakupowa.pl/csp</w:t>
        </w:r>
      </w:hyperlink>
      <w:r w:rsidRPr="00435FBA">
        <w:rPr>
          <w:rFonts w:eastAsia="Times New Roman" w:cs="Times New Roman"/>
          <w:kern w:val="0"/>
          <w:lang w:eastAsia="ar-SA" w:bidi="ar-SA"/>
        </w:rPr>
        <w:t xml:space="preserve"> w konkretnym postępowaniu w sprawie udzielenia zamówienia publicznego.</w:t>
      </w:r>
    </w:p>
    <w:p w14:paraId="49EA435E" w14:textId="430EB620" w:rsidR="0058449C" w:rsidRPr="00435FBA" w:rsidRDefault="0058449C" w:rsidP="005F76CD">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lastRenderedPageBreak/>
        <w:t xml:space="preserve">3. Jeżeli Zamawiający w </w:t>
      </w:r>
      <w:r w:rsidRPr="00435FBA">
        <w:rPr>
          <w:rFonts w:eastAsia="Times New Roman" w:cs="Times New Roman"/>
          <w:i/>
          <w:kern w:val="0"/>
          <w:lang w:eastAsia="ar-SA" w:bidi="ar-SA"/>
        </w:rPr>
        <w:t xml:space="preserve">Ogłoszeniu o zamówieniu </w:t>
      </w:r>
      <w:r w:rsidRPr="00435FBA">
        <w:rPr>
          <w:rFonts w:eastAsia="Times New Roman" w:cs="Times New Roman"/>
          <w:kern w:val="0"/>
          <w:lang w:eastAsia="ar-SA" w:bidi="ar-SA"/>
        </w:rPr>
        <w:t>oraz w</w:t>
      </w:r>
      <w:r w:rsidRPr="00435FBA">
        <w:rPr>
          <w:rFonts w:eastAsia="Times New Roman" w:cs="Times New Roman"/>
          <w:i/>
          <w:kern w:val="0"/>
          <w:lang w:eastAsia="ar-SA" w:bidi="ar-SA"/>
        </w:rPr>
        <w:t xml:space="preserve"> </w:t>
      </w:r>
      <w:r w:rsidR="00F064E6" w:rsidRPr="00435FBA">
        <w:rPr>
          <w:rFonts w:eastAsia="Times New Roman" w:cs="Times New Roman"/>
          <w:i/>
          <w:kern w:val="0"/>
          <w:lang w:eastAsia="ar-SA" w:bidi="ar-SA"/>
        </w:rPr>
        <w:t>SWZ</w:t>
      </w:r>
      <w:r w:rsidR="00F064E6" w:rsidRPr="00435FBA">
        <w:rPr>
          <w:rFonts w:eastAsia="Times New Roman" w:cs="Times New Roman"/>
          <w:kern w:val="0"/>
          <w:lang w:eastAsia="ar-SA" w:bidi="ar-SA"/>
        </w:rPr>
        <w:t xml:space="preserve"> nie</w:t>
      </w:r>
      <w:r w:rsidRPr="00435FBA">
        <w:rPr>
          <w:rFonts w:eastAsia="Times New Roman" w:cs="Times New Roman"/>
          <w:kern w:val="0"/>
          <w:lang w:eastAsia="ar-SA" w:bidi="ar-SA"/>
        </w:rPr>
        <w:t xml:space="preserve"> zaznaczył inaczej wszelkie informacje stanowiące tajemnicę przedsiębiorstwa w rozumieniu ustawy z dnia </w:t>
      </w:r>
      <w:r w:rsidR="00C04678" w:rsidRPr="00435FBA">
        <w:rPr>
          <w:rFonts w:eastAsia="Times New Roman" w:cs="Times New Roman"/>
          <w:kern w:val="0"/>
          <w:lang w:eastAsia="ar-SA" w:bidi="ar-SA"/>
        </w:rPr>
        <w:br/>
      </w:r>
      <w:r w:rsidRPr="00435FBA">
        <w:rPr>
          <w:rFonts w:eastAsia="Times New Roman" w:cs="Times New Roman"/>
          <w:kern w:val="0"/>
          <w:lang w:eastAsia="ar-SA" w:bidi="ar-SA"/>
        </w:rPr>
        <w:t xml:space="preserve">16 kwietnia 1993 r. </w:t>
      </w:r>
      <w:r w:rsidRPr="00435FBA">
        <w:rPr>
          <w:rFonts w:eastAsia="Times New Roman" w:cs="Times New Roman"/>
          <w:i/>
          <w:kern w:val="0"/>
          <w:lang w:eastAsia="ar-SA" w:bidi="ar-SA"/>
        </w:rPr>
        <w:t>o zwalczaniu nieuczciwej konkurencji</w:t>
      </w:r>
      <w:r w:rsidR="00646D55" w:rsidRPr="00435FBA">
        <w:rPr>
          <w:rFonts w:eastAsia="Times New Roman" w:cs="Times New Roman"/>
          <w:i/>
          <w:kern w:val="0"/>
          <w:lang w:eastAsia="ar-SA" w:bidi="ar-SA"/>
        </w:rPr>
        <w:t xml:space="preserve"> </w:t>
      </w:r>
      <w:r w:rsidR="00646D55" w:rsidRPr="00435FBA">
        <w:rPr>
          <w:rFonts w:eastAsia="Times New Roman" w:cs="Times New Roman"/>
          <w:kern w:val="0"/>
          <w:lang w:eastAsia="ar-SA" w:bidi="ar-SA"/>
        </w:rPr>
        <w:t>(</w:t>
      </w:r>
      <w:proofErr w:type="spellStart"/>
      <w:r w:rsidR="005F76CD" w:rsidRPr="00435FBA">
        <w:rPr>
          <w:rFonts w:eastAsia="Times New Roman" w:cs="Times New Roman"/>
          <w:kern w:val="0"/>
          <w:lang w:eastAsia="ar-SA" w:bidi="ar-SA"/>
        </w:rPr>
        <w:t>t.j</w:t>
      </w:r>
      <w:proofErr w:type="spellEnd"/>
      <w:r w:rsidR="005F76CD" w:rsidRPr="00435FBA">
        <w:rPr>
          <w:rFonts w:eastAsia="Times New Roman" w:cs="Times New Roman"/>
          <w:kern w:val="0"/>
          <w:lang w:eastAsia="ar-SA" w:bidi="ar-SA"/>
        </w:rPr>
        <w:t>. Dz. U. z 2026 r. poz. 85</w:t>
      </w:r>
      <w:r w:rsidR="00646D55" w:rsidRPr="00435FBA">
        <w:rPr>
          <w:rFonts w:eastAsia="Times New Roman" w:cs="Times New Roman"/>
          <w:kern w:val="0"/>
          <w:lang w:eastAsia="ar-SA" w:bidi="ar-SA"/>
        </w:rPr>
        <w:t>),</w:t>
      </w:r>
      <w:r w:rsidRPr="00435FBA">
        <w:rPr>
          <w:rFonts w:eastAsia="Times New Roman" w:cs="Times New Roman"/>
          <w:kern w:val="0"/>
          <w:lang w:eastAsia="ar-SA" w:bidi="ar-SA"/>
        </w:rPr>
        <w:t xml:space="preserve"> które Wykonawca zastrzeże jako tajemnicę przedsiębiorstwa, powinny zostać załączone </w:t>
      </w:r>
      <w:r w:rsidR="00C04678" w:rsidRPr="00435FBA">
        <w:rPr>
          <w:rFonts w:eastAsia="Times New Roman" w:cs="Times New Roman"/>
          <w:kern w:val="0"/>
          <w:lang w:eastAsia="ar-SA" w:bidi="ar-SA"/>
        </w:rPr>
        <w:br/>
      </w:r>
      <w:r w:rsidRPr="00435FBA">
        <w:rPr>
          <w:rFonts w:eastAsia="Times New Roman" w:cs="Times New Roman"/>
          <w:kern w:val="0"/>
          <w:lang w:eastAsia="ar-SA" w:bidi="ar-SA"/>
        </w:rPr>
        <w:t>w osobnym miejscu w kroku 1 składania oferty przeznaczonym na zamieszczenie tajemnicy przedsiębiorstwa.</w:t>
      </w:r>
    </w:p>
    <w:p w14:paraId="3B274052" w14:textId="77777777" w:rsidR="001A72F0" w:rsidRPr="00435FBA" w:rsidRDefault="0058449C" w:rsidP="00BF7A9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4.</w:t>
      </w:r>
      <w:r w:rsidRPr="00435FBA">
        <w:rPr>
          <w:rFonts w:eastAsia="Times New Roman" w:cs="Times New Roman"/>
          <w:kern w:val="0"/>
          <w:lang w:eastAsia="ar-SA" w:bidi="ar-SA"/>
        </w:rPr>
        <w:tab/>
        <w:t>Zaleca się, aby każdy dokument zawierający tajemnicę przedsiębiorstwa został zamieszczony w odrębnym pliku.</w:t>
      </w:r>
    </w:p>
    <w:p w14:paraId="6BDB5517" w14:textId="77777777" w:rsidR="0018513D" w:rsidRPr="00435FBA" w:rsidRDefault="00913F8C" w:rsidP="00BF7A9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5.</w:t>
      </w:r>
      <w:r w:rsidR="00B13387" w:rsidRPr="00435FBA">
        <w:rPr>
          <w:rFonts w:eastAsia="Times New Roman" w:cs="Times New Roman"/>
          <w:kern w:val="0"/>
          <w:lang w:eastAsia="ar-SA" w:bidi="ar-SA"/>
        </w:rPr>
        <w:tab/>
      </w:r>
      <w:r w:rsidR="0018513D" w:rsidRPr="00435FBA">
        <w:rPr>
          <w:rFonts w:eastAsia="Times New Roman" w:cs="Times New Roman"/>
          <w:kern w:val="0"/>
          <w:lang w:eastAsia="ar-SA" w:bidi="ar-SA"/>
        </w:rPr>
        <w:t xml:space="preserve">Do oferty lub wniosku należy dołączyć wszystkie wymagane w </w:t>
      </w:r>
      <w:r w:rsidR="0018513D" w:rsidRPr="00435FBA">
        <w:rPr>
          <w:rFonts w:eastAsia="Times New Roman" w:cs="Times New Roman"/>
          <w:i/>
          <w:kern w:val="0"/>
          <w:lang w:eastAsia="ar-SA" w:bidi="ar-SA"/>
        </w:rPr>
        <w:t xml:space="preserve">Ogłoszeniu </w:t>
      </w:r>
      <w:r w:rsidR="00D00D26" w:rsidRPr="00435FBA">
        <w:rPr>
          <w:rFonts w:eastAsia="Times New Roman" w:cs="Times New Roman"/>
          <w:kern w:val="0"/>
          <w:lang w:eastAsia="ar-SA" w:bidi="ar-SA"/>
        </w:rPr>
        <w:t xml:space="preserve">oraz </w:t>
      </w:r>
      <w:r w:rsidR="0018513D" w:rsidRPr="00435FBA">
        <w:rPr>
          <w:rFonts w:eastAsia="Times New Roman" w:cs="Times New Roman"/>
          <w:kern w:val="0"/>
          <w:lang w:eastAsia="ar-SA" w:bidi="ar-SA"/>
        </w:rPr>
        <w:t>w</w:t>
      </w:r>
      <w:r w:rsidR="0018513D" w:rsidRPr="00435FBA">
        <w:rPr>
          <w:rFonts w:eastAsia="Times New Roman" w:cs="Times New Roman"/>
          <w:i/>
          <w:kern w:val="0"/>
          <w:lang w:eastAsia="ar-SA" w:bidi="ar-SA"/>
        </w:rPr>
        <w:t xml:space="preserve"> SWZ </w:t>
      </w:r>
      <w:r w:rsidR="0018513D" w:rsidRPr="00435FBA">
        <w:rPr>
          <w:rFonts w:eastAsia="Times New Roman" w:cs="Times New Roman"/>
          <w:kern w:val="0"/>
          <w:lang w:eastAsia="ar-SA" w:bidi="ar-SA"/>
        </w:rPr>
        <w:t xml:space="preserve">dokumenty - w tym np. </w:t>
      </w:r>
      <w:r w:rsidR="0018513D" w:rsidRPr="00435FBA">
        <w:rPr>
          <w:rFonts w:eastAsia="Times New Roman" w:cs="Times New Roman"/>
          <w:i/>
          <w:kern w:val="0"/>
          <w:lang w:eastAsia="ar-SA" w:bidi="ar-SA"/>
        </w:rPr>
        <w:t xml:space="preserve">Jednolity Europejski Dokument Zamówienia </w:t>
      </w:r>
      <w:r w:rsidR="0018513D" w:rsidRPr="00435FBA">
        <w:rPr>
          <w:rFonts w:eastAsia="Times New Roman" w:cs="Times New Roman"/>
          <w:kern w:val="0"/>
          <w:lang w:eastAsia="ar-SA" w:bidi="ar-SA"/>
        </w:rPr>
        <w:t>(jeśli dotyczy), przedmiotowe środki dowodowe w postaci elektronicznej.</w:t>
      </w:r>
    </w:p>
    <w:p w14:paraId="585C4240" w14:textId="77777777" w:rsidR="0018513D" w:rsidRPr="00435FBA" w:rsidRDefault="0018513D" w:rsidP="00BF7A9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6.</w:t>
      </w:r>
      <w:r w:rsidRPr="00435FBA">
        <w:rPr>
          <w:rFonts w:eastAsia="Times New Roman" w:cs="Times New Roman"/>
          <w:kern w:val="0"/>
          <w:lang w:eastAsia="ar-SA" w:bidi="ar-SA"/>
        </w:rPr>
        <w:tab/>
        <w:t xml:space="preserve">Po wypełnieniu </w:t>
      </w:r>
      <w:r w:rsidRPr="00435FBA">
        <w:rPr>
          <w:rFonts w:eastAsia="Times New Roman" w:cs="Times New Roman"/>
          <w:i/>
          <w:kern w:val="0"/>
          <w:lang w:eastAsia="ar-SA" w:bidi="ar-SA"/>
        </w:rPr>
        <w:t>Formularza składania oferty</w:t>
      </w:r>
      <w:r w:rsidRPr="00435FBA">
        <w:rPr>
          <w:rFonts w:eastAsia="Times New Roman" w:cs="Times New Roman"/>
          <w:kern w:val="0"/>
          <w:lang w:eastAsia="ar-SA" w:bidi="ar-SA"/>
        </w:rPr>
        <w:t xml:space="preserve"> i załadowaniu wszystkich wymaganych załączników należy kliknąć przycisk </w:t>
      </w:r>
      <w:r w:rsidRPr="00435FBA">
        <w:rPr>
          <w:rFonts w:eastAsia="Times New Roman" w:cs="Times New Roman"/>
          <w:b/>
          <w:i/>
          <w:kern w:val="0"/>
          <w:lang w:eastAsia="ar-SA" w:bidi="ar-SA"/>
        </w:rPr>
        <w:t>Przejdź do podsumowania</w:t>
      </w:r>
      <w:r w:rsidRPr="00435FBA">
        <w:rPr>
          <w:rFonts w:eastAsia="Times New Roman" w:cs="Times New Roman"/>
          <w:kern w:val="0"/>
          <w:lang w:eastAsia="ar-SA" w:bidi="ar-SA"/>
        </w:rPr>
        <w:t>.</w:t>
      </w:r>
    </w:p>
    <w:p w14:paraId="6666647E" w14:textId="2FFE24E1" w:rsidR="0018513D" w:rsidRPr="00435FBA" w:rsidRDefault="0018513D" w:rsidP="00BF7A9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7.</w:t>
      </w:r>
      <w:r w:rsidRPr="00435FBA">
        <w:rPr>
          <w:rFonts w:eastAsia="Times New Roman" w:cs="Times New Roman"/>
          <w:kern w:val="0"/>
          <w:lang w:eastAsia="ar-SA" w:bidi="ar-SA"/>
        </w:rPr>
        <w:tab/>
        <w:t>Oferta</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oraz</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przedmiotowe</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środki</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dowodowe</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(jeżeli</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były wymagane)</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 xml:space="preserve">składane elektronicznie muszą zostać podpisane elektronicznym kwalifikowanym podpisem w przypadku zamówień o wartości równej lub przekraczającej progi unijne, w przypadku zamówień </w:t>
      </w:r>
      <w:r w:rsidR="00131925" w:rsidRPr="00435FBA">
        <w:rPr>
          <w:rFonts w:eastAsia="Times New Roman" w:cs="Times New Roman"/>
          <w:kern w:val="0"/>
          <w:lang w:eastAsia="ar-SA" w:bidi="ar-SA"/>
        </w:rPr>
        <w:br/>
      </w:r>
      <w:r w:rsidRPr="00435FBA">
        <w:rPr>
          <w:rFonts w:eastAsia="Times New Roman" w:cs="Times New Roman"/>
          <w:kern w:val="0"/>
          <w:lang w:eastAsia="ar-SA" w:bidi="ar-SA"/>
        </w:rPr>
        <w:t xml:space="preserve">o wartości niższej od progów unijnych oferta oraz przedmiotowe środki dowodowe </w:t>
      </w:r>
      <w:r w:rsidR="00131925" w:rsidRPr="00435FBA">
        <w:rPr>
          <w:rFonts w:eastAsia="Times New Roman" w:cs="Times New Roman"/>
          <w:kern w:val="0"/>
          <w:lang w:eastAsia="ar-SA" w:bidi="ar-SA"/>
        </w:rPr>
        <w:br/>
      </w:r>
      <w:r w:rsidRPr="00435FBA">
        <w:rPr>
          <w:rFonts w:eastAsia="Times New Roman" w:cs="Times New Roman"/>
          <w:kern w:val="0"/>
          <w:lang w:eastAsia="ar-SA" w:bidi="ar-SA"/>
        </w:rPr>
        <w:t>(jeżeli były wymagane) składane elektronicznie muszą zostać podpisane elektronicznym kwalifikowanym podpisem lub podpisem zaufanym lub podpisem osobistym. W procesie składania oferty w tym przedmiotowych środków dowodowych na platformie, kwalifikowany podpis elek</w:t>
      </w:r>
      <w:r w:rsidR="002349E2" w:rsidRPr="00435FBA">
        <w:rPr>
          <w:rFonts w:eastAsia="Times New Roman" w:cs="Times New Roman"/>
          <w:kern w:val="0"/>
          <w:lang w:eastAsia="ar-SA" w:bidi="ar-SA"/>
        </w:rPr>
        <w:t xml:space="preserve">troniczny Wykonawca może złożyć </w:t>
      </w:r>
      <w:r w:rsidRPr="00435FBA">
        <w:rPr>
          <w:rFonts w:eastAsia="Times New Roman" w:cs="Times New Roman"/>
          <w:kern w:val="0"/>
          <w:lang w:eastAsia="ar-SA" w:bidi="ar-SA"/>
        </w:rPr>
        <w:t xml:space="preserve">bezpośrednio </w:t>
      </w:r>
      <w:r w:rsidR="00131925" w:rsidRPr="00435FBA">
        <w:rPr>
          <w:rFonts w:eastAsia="Times New Roman" w:cs="Times New Roman"/>
          <w:kern w:val="0"/>
          <w:lang w:eastAsia="ar-SA" w:bidi="ar-SA"/>
        </w:rPr>
        <w:br/>
      </w:r>
      <w:r w:rsidRPr="00435FBA">
        <w:rPr>
          <w:rFonts w:eastAsia="Times New Roman" w:cs="Times New Roman"/>
          <w:kern w:val="0"/>
          <w:lang w:eastAsia="ar-SA" w:bidi="ar-SA"/>
        </w:rPr>
        <w:t>na dokumencie</w:t>
      </w:r>
      <w:r w:rsidR="00C04678" w:rsidRPr="00435FBA">
        <w:rPr>
          <w:rFonts w:eastAsia="Times New Roman" w:cs="Times New Roman"/>
          <w:kern w:val="0"/>
          <w:sz w:val="23"/>
          <w:szCs w:val="23"/>
          <w:lang w:eastAsia="ar-SA" w:bidi="ar-SA"/>
        </w:rPr>
        <w:t xml:space="preserve"> </w:t>
      </w:r>
      <w:r w:rsidRPr="00435FBA">
        <w:rPr>
          <w:rFonts w:eastAsia="Times New Roman" w:cs="Times New Roman"/>
          <w:kern w:val="0"/>
          <w:sz w:val="23"/>
          <w:szCs w:val="23"/>
          <w:lang w:eastAsia="ar-SA" w:bidi="ar-SA"/>
        </w:rPr>
        <w:t xml:space="preserve">przesłanym do systemu (opcja </w:t>
      </w:r>
      <w:r w:rsidRPr="00435FBA">
        <w:rPr>
          <w:rFonts w:eastAsia="Times New Roman" w:cs="Times New Roman"/>
          <w:kern w:val="0"/>
          <w:lang w:eastAsia="ar-SA" w:bidi="ar-SA"/>
        </w:rPr>
        <w:t xml:space="preserve">rekomendowana przez platformazakupowa.pl) oraz dodatkowo dla całego pakietu dokumentów w kroku 2 </w:t>
      </w:r>
      <w:r w:rsidRPr="00435FBA">
        <w:rPr>
          <w:rFonts w:eastAsia="Times New Roman" w:cs="Times New Roman"/>
          <w:i/>
          <w:kern w:val="0"/>
          <w:lang w:eastAsia="ar-SA" w:bidi="ar-SA"/>
        </w:rPr>
        <w:t>Formularza składania oferty</w:t>
      </w:r>
      <w:r w:rsidRPr="00435FBA">
        <w:rPr>
          <w:rFonts w:eastAsia="Times New Roman" w:cs="Times New Roman"/>
          <w:kern w:val="0"/>
          <w:lang w:eastAsia="ar-SA" w:bidi="ar-SA"/>
        </w:rPr>
        <w:t xml:space="preserve"> (po kliknięciu w przycisk </w:t>
      </w:r>
      <w:r w:rsidRPr="00435FBA">
        <w:rPr>
          <w:rFonts w:eastAsia="Times New Roman" w:cs="Times New Roman"/>
          <w:b/>
          <w:i/>
          <w:kern w:val="0"/>
          <w:lang w:eastAsia="ar-SA" w:bidi="ar-SA"/>
        </w:rPr>
        <w:t>Przejdź do podsumowania</w:t>
      </w:r>
      <w:r w:rsidRPr="00435FBA">
        <w:rPr>
          <w:rFonts w:eastAsia="Times New Roman" w:cs="Times New Roman"/>
          <w:kern w:val="0"/>
          <w:lang w:eastAsia="ar-SA" w:bidi="ar-SA"/>
        </w:rPr>
        <w:t>).</w:t>
      </w:r>
    </w:p>
    <w:p w14:paraId="012A2E6A" w14:textId="5EB61F1F" w:rsidR="0018513D" w:rsidRPr="00435FBA" w:rsidRDefault="0018513D" w:rsidP="00792AF0">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8.</w:t>
      </w:r>
      <w:r w:rsidRPr="00435FBA">
        <w:rPr>
          <w:rFonts w:eastAsia="Times New Roman" w:cs="Times New Roman"/>
          <w:kern w:val="0"/>
          <w:lang w:eastAsia="ar-SA" w:bidi="ar-SA"/>
        </w:rPr>
        <w:tab/>
        <w:t>W związku z różnymi opiniami nt. tego, czy podpis złożony na całej paczce dokumentów (skompresowanym pliku) jest zgodny z obowiązującym prawem, zalecamy stosowanie ścieżki opisanej w punkcie</w:t>
      </w:r>
      <w:r w:rsidRPr="00435FBA">
        <w:rPr>
          <w:rFonts w:eastAsia="Times New Roman" w:cs="Times New Roman"/>
          <w:kern w:val="0"/>
          <w:sz w:val="23"/>
          <w:szCs w:val="23"/>
          <w:lang w:eastAsia="ar-SA" w:bidi="ar-SA"/>
        </w:rPr>
        <w:t xml:space="preserve"> </w:t>
      </w:r>
      <w:r w:rsidR="00FA2FF0" w:rsidRPr="00435FBA">
        <w:rPr>
          <w:rFonts w:eastAsia="Times New Roman" w:cs="Times New Roman"/>
          <w:kern w:val="0"/>
          <w:sz w:val="23"/>
          <w:szCs w:val="23"/>
          <w:lang w:eastAsia="ar-SA" w:bidi="ar-SA"/>
        </w:rPr>
        <w:t>9</w:t>
      </w:r>
      <w:r w:rsidRPr="00435FBA">
        <w:rPr>
          <w:rFonts w:eastAsia="Times New Roman" w:cs="Times New Roman"/>
          <w:kern w:val="0"/>
          <w:sz w:val="23"/>
          <w:szCs w:val="23"/>
          <w:lang w:eastAsia="ar-SA" w:bidi="ar-SA"/>
        </w:rPr>
        <w:t xml:space="preserve"> i podpisanie każdego załączanego pliku</w:t>
      </w:r>
      <w:r w:rsidRPr="00435FBA">
        <w:rPr>
          <w:rFonts w:eastAsia="Times New Roman" w:cs="Times New Roman"/>
          <w:kern w:val="0"/>
          <w:lang w:eastAsia="ar-SA" w:bidi="ar-SA"/>
        </w:rPr>
        <w:t xml:space="preserve"> osobno, w szczególności wskazanych w art. 63 ust. 1 i 2 </w:t>
      </w:r>
      <w:r w:rsidR="00B440D0" w:rsidRPr="00435FBA">
        <w:rPr>
          <w:rFonts w:eastAsia="Times New Roman" w:cs="Times New Roman"/>
          <w:kern w:val="0"/>
          <w:lang w:eastAsia="ar-SA" w:bidi="ar-SA"/>
        </w:rPr>
        <w:t>U</w:t>
      </w:r>
      <w:r w:rsidRPr="00435FBA">
        <w:rPr>
          <w:rFonts w:eastAsia="Times New Roman" w:cs="Times New Roman"/>
          <w:kern w:val="0"/>
          <w:lang w:eastAsia="ar-SA" w:bidi="ar-SA"/>
        </w:rPr>
        <w:t xml:space="preserve">stawy, gdzie zaznaczono, iż oferty, oraz oświadczenie, </w:t>
      </w:r>
      <w:r w:rsidR="00131925" w:rsidRPr="00435FBA">
        <w:rPr>
          <w:rFonts w:eastAsia="Times New Roman" w:cs="Times New Roman"/>
          <w:kern w:val="0"/>
          <w:lang w:eastAsia="ar-SA" w:bidi="ar-SA"/>
        </w:rPr>
        <w:br/>
      </w:r>
      <w:r w:rsidRPr="00435FBA">
        <w:rPr>
          <w:rFonts w:eastAsia="Times New Roman" w:cs="Times New Roman"/>
          <w:kern w:val="0"/>
          <w:lang w:eastAsia="ar-SA" w:bidi="ar-SA"/>
        </w:rPr>
        <w:t>o którym mowa w art. 125 ust.</w:t>
      </w:r>
      <w:r w:rsidR="004940AA" w:rsidRPr="00435FBA">
        <w:rPr>
          <w:rFonts w:eastAsia="Times New Roman" w:cs="Times New Roman"/>
          <w:kern w:val="0"/>
          <w:lang w:eastAsia="ar-SA" w:bidi="ar-SA"/>
        </w:rPr>
        <w:t xml:space="preserve"> </w:t>
      </w:r>
      <w:r w:rsidRPr="00435FBA">
        <w:rPr>
          <w:rFonts w:eastAsia="Times New Roman" w:cs="Times New Roman"/>
          <w:kern w:val="0"/>
          <w:lang w:eastAsia="ar-SA" w:bidi="ar-SA"/>
        </w:rPr>
        <w:t>1 sporządza się, pod rygorem nieważności, w postaci elektronicznej i opatruje się odpowiednio w odniesieniu do wartości postępowania kwalifikowanym podpisem elektronicznym, podpisem zaufanym lub podpisem osobistym.</w:t>
      </w:r>
    </w:p>
    <w:p w14:paraId="4A43368E" w14:textId="77777777" w:rsidR="0018513D" w:rsidRPr="00435FBA" w:rsidRDefault="0018513D" w:rsidP="00BF7A9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9.</w:t>
      </w:r>
      <w:r w:rsidRPr="00435FBA">
        <w:rPr>
          <w:rFonts w:eastAsia="Times New Roman" w:cs="Times New Roman"/>
          <w:kern w:val="0"/>
          <w:lang w:eastAsia="ar-SA" w:bidi="ar-SA"/>
        </w:rPr>
        <w:tab/>
        <w:t>Ścieżka dla złożenia podpisu kwalifikowanego, osobistego lub zaufanego na każdym dokumencie osobno:</w:t>
      </w:r>
    </w:p>
    <w:p w14:paraId="0F90B936" w14:textId="77777777" w:rsidR="0018513D" w:rsidRPr="00435FBA" w:rsidRDefault="0018513D" w:rsidP="00BF7A99">
      <w:pPr>
        <w:widowControl/>
        <w:autoSpaceDN/>
        <w:ind w:left="993"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9.1.</w:t>
      </w:r>
      <w:r w:rsidRPr="00435FBA">
        <w:rPr>
          <w:rFonts w:eastAsia="Times New Roman" w:cs="Times New Roman"/>
          <w:kern w:val="0"/>
          <w:lang w:eastAsia="ar-SA" w:bidi="ar-SA"/>
        </w:rPr>
        <w:tab/>
        <w:t>Pobierz wszystkie pliki dołączone do postępowania na swój komputer,</w:t>
      </w:r>
    </w:p>
    <w:p w14:paraId="3E1E0078" w14:textId="77777777" w:rsidR="0018513D" w:rsidRPr="00435FBA" w:rsidRDefault="0018513D" w:rsidP="00BF7A99">
      <w:pPr>
        <w:widowControl/>
        <w:autoSpaceDN/>
        <w:ind w:left="993"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9.2.</w:t>
      </w:r>
      <w:r w:rsidRPr="00435FBA">
        <w:rPr>
          <w:rFonts w:eastAsia="Times New Roman" w:cs="Times New Roman"/>
          <w:kern w:val="0"/>
          <w:lang w:eastAsia="ar-SA" w:bidi="ar-SA"/>
        </w:rPr>
        <w:tab/>
        <w:t>Wypełnij pliki na swoim komputerze, a następnie podpisz pliki, które zamierzasz dołączyć do oferty kwalifikowanym podpisem elektronicznym, podpisem zaufanym lub podpisem osobistym.</w:t>
      </w:r>
    </w:p>
    <w:p w14:paraId="2004C9BF" w14:textId="77777777" w:rsidR="0018513D" w:rsidRPr="00435FBA" w:rsidRDefault="0018513D" w:rsidP="00BF7A99">
      <w:pPr>
        <w:widowControl/>
        <w:autoSpaceDN/>
        <w:ind w:left="993"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9.3.</w:t>
      </w:r>
      <w:r w:rsidRPr="00435FBA">
        <w:rPr>
          <w:rFonts w:eastAsia="Times New Roman" w:cs="Times New Roman"/>
          <w:kern w:val="0"/>
          <w:lang w:eastAsia="ar-SA" w:bidi="ar-SA"/>
        </w:rPr>
        <w:tab/>
        <w:t xml:space="preserve">Dołącz wszystkie podpisane pliki do </w:t>
      </w:r>
      <w:r w:rsidRPr="00435FBA">
        <w:rPr>
          <w:rFonts w:eastAsia="Times New Roman" w:cs="Times New Roman"/>
          <w:i/>
          <w:kern w:val="0"/>
          <w:lang w:eastAsia="ar-SA" w:bidi="ar-SA"/>
        </w:rPr>
        <w:t>Formularza składania oferty</w:t>
      </w:r>
      <w:r w:rsidRPr="00435FBA">
        <w:rPr>
          <w:rFonts w:eastAsia="Times New Roman" w:cs="Times New Roman"/>
          <w:kern w:val="0"/>
          <w:lang w:eastAsia="ar-SA" w:bidi="ar-SA"/>
        </w:rPr>
        <w:t xml:space="preserve"> </w:t>
      </w:r>
      <w:r w:rsidRPr="00435FBA">
        <w:rPr>
          <w:rFonts w:eastAsia="Times New Roman" w:cs="Times New Roman"/>
          <w:kern w:val="0"/>
          <w:lang w:eastAsia="ar-SA" w:bidi="ar-SA"/>
        </w:rPr>
        <w:br/>
        <w:t xml:space="preserve">na </w:t>
      </w:r>
      <w:hyperlink r:id="rId19" w:history="1">
        <w:r w:rsidR="00792AF0" w:rsidRPr="00435FBA">
          <w:rPr>
            <w:rStyle w:val="Hipercze"/>
            <w:rFonts w:eastAsiaTheme="minorHAnsi" w:cs="Times New Roman"/>
            <w:b/>
            <w:bCs/>
            <w:i/>
            <w:kern w:val="0"/>
            <w:lang w:eastAsia="en-US" w:bidi="ar-SA"/>
          </w:rPr>
          <w:t>https://platformazakupowa.pl/csp</w:t>
        </w:r>
      </w:hyperlink>
      <w:r w:rsidRPr="00435FBA">
        <w:rPr>
          <w:rFonts w:eastAsia="Times New Roman" w:cs="Times New Roman"/>
          <w:b/>
          <w:i/>
          <w:kern w:val="0"/>
          <w:lang w:eastAsia="ar-SA" w:bidi="ar-SA"/>
        </w:rPr>
        <w:t>,</w:t>
      </w:r>
    </w:p>
    <w:p w14:paraId="72BC692B" w14:textId="77777777" w:rsidR="0018513D" w:rsidRPr="00435FBA" w:rsidRDefault="0018513D" w:rsidP="00BF7A99">
      <w:pPr>
        <w:widowControl/>
        <w:autoSpaceDN/>
        <w:ind w:left="993"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9.4.</w:t>
      </w:r>
      <w:r w:rsidRPr="00435FBA">
        <w:rPr>
          <w:rFonts w:eastAsia="Times New Roman" w:cs="Times New Roman"/>
          <w:kern w:val="0"/>
          <w:lang w:eastAsia="ar-SA" w:bidi="ar-SA"/>
        </w:rPr>
        <w:tab/>
        <w:t xml:space="preserve">Kliknij w przycisk </w:t>
      </w:r>
      <w:r w:rsidRPr="00435FBA">
        <w:rPr>
          <w:rFonts w:eastAsia="Times New Roman" w:cs="Times New Roman"/>
          <w:b/>
          <w:i/>
          <w:kern w:val="0"/>
          <w:lang w:eastAsia="ar-SA" w:bidi="ar-SA"/>
        </w:rPr>
        <w:t>Przejdź do podsumowania</w:t>
      </w:r>
      <w:r w:rsidRPr="00435FBA">
        <w:rPr>
          <w:rFonts w:eastAsia="Times New Roman" w:cs="Times New Roman"/>
          <w:kern w:val="0"/>
          <w:lang w:eastAsia="ar-SA" w:bidi="ar-SA"/>
        </w:rPr>
        <w:t>,</w:t>
      </w:r>
    </w:p>
    <w:p w14:paraId="411B8D15" w14:textId="77777777" w:rsidR="0018513D" w:rsidRPr="00435FBA" w:rsidRDefault="0018513D" w:rsidP="00BF7A99">
      <w:pPr>
        <w:widowControl/>
        <w:autoSpaceDN/>
        <w:ind w:left="993"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9.5.</w:t>
      </w:r>
      <w:r w:rsidRPr="00435FBA">
        <w:rPr>
          <w:rFonts w:eastAsia="Times New Roman" w:cs="Times New Roman"/>
          <w:kern w:val="0"/>
          <w:lang w:eastAsia="ar-SA" w:bidi="ar-SA"/>
        </w:rPr>
        <w:tab/>
        <w:t>Następnie w drugim kroku składania oferty należy sprawdzić poprawność złożonej oferty, załączonych plików oraz ich ilości,</w:t>
      </w:r>
    </w:p>
    <w:p w14:paraId="59003F36" w14:textId="77777777" w:rsidR="0018513D" w:rsidRPr="00435FBA" w:rsidRDefault="0018513D" w:rsidP="00BF7A99">
      <w:pPr>
        <w:widowControl/>
        <w:autoSpaceDN/>
        <w:ind w:left="992"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9.6.</w:t>
      </w:r>
      <w:r w:rsidRPr="00435FBA">
        <w:rPr>
          <w:rFonts w:eastAsia="Times New Roman" w:cs="Times New Roman"/>
          <w:kern w:val="0"/>
          <w:lang w:eastAsia="ar-SA" w:bidi="ar-SA"/>
        </w:rPr>
        <w:tab/>
        <w:t>Do celów kontrolnych możesz opcjonalnie sprawdzić ważność i poprawność swojego elektronicznego podpisu kwalifikowanego i w tym celu:</w:t>
      </w:r>
    </w:p>
    <w:p w14:paraId="7985D9A0" w14:textId="77777777" w:rsidR="0018513D" w:rsidRPr="00435FBA" w:rsidRDefault="0018513D" w:rsidP="00BF7A99">
      <w:pPr>
        <w:widowControl/>
        <w:autoSpaceDN/>
        <w:ind w:left="1701" w:hanging="708"/>
        <w:jc w:val="both"/>
        <w:textAlignment w:val="auto"/>
        <w:rPr>
          <w:rFonts w:eastAsia="Times New Roman" w:cs="Times New Roman"/>
          <w:kern w:val="0"/>
          <w:lang w:eastAsia="ar-SA" w:bidi="ar-SA"/>
        </w:rPr>
      </w:pPr>
      <w:r w:rsidRPr="00435FBA">
        <w:rPr>
          <w:rFonts w:eastAsia="Times New Roman" w:cs="Times New Roman"/>
          <w:kern w:val="0"/>
          <w:lang w:eastAsia="ar-SA" w:bidi="ar-SA"/>
        </w:rPr>
        <w:t>9.6.1.</w:t>
      </w:r>
      <w:r w:rsidRPr="00435FBA">
        <w:rPr>
          <w:rFonts w:eastAsia="Times New Roman" w:cs="Times New Roman"/>
          <w:kern w:val="0"/>
          <w:lang w:eastAsia="ar-SA" w:bidi="ar-SA"/>
        </w:rPr>
        <w:tab/>
        <w:t>pobrać plik w formacie XML,</w:t>
      </w:r>
    </w:p>
    <w:p w14:paraId="1EFAB541" w14:textId="77777777" w:rsidR="0018513D" w:rsidRPr="00435FBA" w:rsidRDefault="0018513D" w:rsidP="00BF7A99">
      <w:pPr>
        <w:widowControl/>
        <w:autoSpaceDN/>
        <w:ind w:left="1701" w:hanging="708"/>
        <w:jc w:val="both"/>
        <w:textAlignment w:val="auto"/>
        <w:rPr>
          <w:rFonts w:eastAsia="Times New Roman" w:cs="Times New Roman"/>
          <w:kern w:val="0"/>
          <w:lang w:eastAsia="ar-SA" w:bidi="ar-SA"/>
        </w:rPr>
      </w:pPr>
      <w:r w:rsidRPr="00435FBA">
        <w:rPr>
          <w:rFonts w:eastAsia="Times New Roman" w:cs="Times New Roman"/>
          <w:kern w:val="0"/>
          <w:lang w:eastAsia="ar-SA" w:bidi="ar-SA"/>
        </w:rPr>
        <w:t>9.6.2.</w:t>
      </w:r>
      <w:r w:rsidRPr="00435FBA">
        <w:rPr>
          <w:rFonts w:eastAsia="Times New Roman" w:cs="Times New Roman"/>
          <w:kern w:val="0"/>
          <w:lang w:eastAsia="ar-SA" w:bidi="ar-SA"/>
        </w:rPr>
        <w:tab/>
        <w:t>po wgraniu XML system dokona wstępnej analizy i wyświetli informację</w:t>
      </w:r>
      <w:r w:rsidRPr="00435FBA">
        <w:rPr>
          <w:rFonts w:eastAsia="Times New Roman" w:cs="Times New Roman"/>
          <w:kern w:val="0"/>
          <w:vertAlign w:val="superscript"/>
          <w:lang w:eastAsia="ar-SA" w:bidi="ar-SA"/>
        </w:rPr>
        <w:footnoteReference w:id="3"/>
      </w:r>
      <w:r w:rsidRPr="00435FBA">
        <w:rPr>
          <w:rFonts w:eastAsia="Times New Roman" w:cs="Times New Roman"/>
          <w:kern w:val="0"/>
          <w:lang w:eastAsia="ar-SA" w:bidi="ar-SA"/>
        </w:rPr>
        <w:t xml:space="preserve">, </w:t>
      </w:r>
      <w:r w:rsidR="00BF7A99" w:rsidRPr="00435FBA">
        <w:rPr>
          <w:rFonts w:eastAsia="Times New Roman" w:cs="Times New Roman"/>
          <w:kern w:val="0"/>
          <w:lang w:eastAsia="ar-SA" w:bidi="ar-SA"/>
        </w:rPr>
        <w:br/>
      </w:r>
      <w:r w:rsidRPr="00435FBA">
        <w:rPr>
          <w:rFonts w:eastAsia="Times New Roman" w:cs="Times New Roman"/>
          <w:kern w:val="0"/>
          <w:lang w:eastAsia="ar-SA" w:bidi="ar-SA"/>
        </w:rPr>
        <w:t>o tym, czy plik XML został podpisany prawidłowo,</w:t>
      </w:r>
    </w:p>
    <w:p w14:paraId="13084845" w14:textId="77777777" w:rsidR="0018513D" w:rsidRPr="00435FBA" w:rsidRDefault="0018513D" w:rsidP="00BF7A99">
      <w:pPr>
        <w:widowControl/>
        <w:autoSpaceDN/>
        <w:ind w:left="1701" w:hanging="708"/>
        <w:jc w:val="both"/>
        <w:textAlignment w:val="auto"/>
        <w:rPr>
          <w:rFonts w:eastAsia="Times New Roman" w:cs="Times New Roman"/>
          <w:kern w:val="0"/>
          <w:lang w:eastAsia="ar-SA" w:bidi="ar-SA"/>
        </w:rPr>
      </w:pPr>
      <w:r w:rsidRPr="00435FBA">
        <w:rPr>
          <w:rFonts w:eastAsia="Times New Roman" w:cs="Times New Roman"/>
          <w:kern w:val="0"/>
          <w:lang w:eastAsia="ar-SA" w:bidi="ar-SA"/>
        </w:rPr>
        <w:lastRenderedPageBreak/>
        <w:t>9.6.3.</w:t>
      </w:r>
      <w:r w:rsidRPr="00435FBA">
        <w:rPr>
          <w:rFonts w:eastAsia="Times New Roman" w:cs="Times New Roman"/>
          <w:kern w:val="0"/>
          <w:lang w:eastAsia="ar-SA" w:bidi="ar-SA"/>
        </w:rPr>
        <w:tab/>
        <w:t xml:space="preserve">uzyskaną informację należy traktować jako weryfikację pomocniczą, </w:t>
      </w:r>
      <w:r w:rsidR="00D00D26" w:rsidRPr="00435FBA">
        <w:rPr>
          <w:rFonts w:eastAsia="Times New Roman" w:cs="Times New Roman"/>
          <w:kern w:val="0"/>
          <w:lang w:eastAsia="ar-SA" w:bidi="ar-SA"/>
        </w:rPr>
        <w:br/>
      </w:r>
      <w:r w:rsidRPr="00435FBA">
        <w:rPr>
          <w:rFonts w:eastAsia="Times New Roman" w:cs="Times New Roman"/>
          <w:kern w:val="0"/>
          <w:lang w:eastAsia="ar-SA" w:bidi="ar-SA"/>
        </w:rPr>
        <w:t xml:space="preserve">gdyż to Zamawiający przeprowadzi proces badania ofert w postępowaniu, </w:t>
      </w:r>
      <w:r w:rsidR="00D00D26" w:rsidRPr="00435FBA">
        <w:rPr>
          <w:rFonts w:eastAsia="Times New Roman" w:cs="Times New Roman"/>
          <w:kern w:val="0"/>
          <w:lang w:eastAsia="ar-SA" w:bidi="ar-SA"/>
        </w:rPr>
        <w:br/>
      </w:r>
      <w:r w:rsidRPr="00435FBA">
        <w:rPr>
          <w:rFonts w:eastAsia="Times New Roman" w:cs="Times New Roman"/>
          <w:kern w:val="0"/>
          <w:lang w:eastAsia="ar-SA" w:bidi="ar-SA"/>
        </w:rPr>
        <w:t>w tym weryfikacji podpisu,</w:t>
      </w:r>
      <w:r w:rsidRPr="00435FBA">
        <w:rPr>
          <w:rFonts w:eastAsiaTheme="minorHAnsi" w:cs="Times New Roman"/>
          <w:kern w:val="0"/>
          <w:sz w:val="10"/>
          <w:szCs w:val="10"/>
          <w:vertAlign w:val="superscript"/>
          <w:lang w:eastAsia="en-US" w:bidi="ar-SA"/>
        </w:rPr>
        <w:tab/>
      </w:r>
    </w:p>
    <w:p w14:paraId="3FC947BF" w14:textId="77777777" w:rsidR="0018513D" w:rsidRPr="00435FBA" w:rsidRDefault="0018513D" w:rsidP="00BF7A99">
      <w:pPr>
        <w:widowControl/>
        <w:autoSpaceDN/>
        <w:ind w:left="1701" w:hanging="708"/>
        <w:jc w:val="both"/>
        <w:textAlignment w:val="auto"/>
        <w:rPr>
          <w:rFonts w:eastAsia="Times New Roman" w:cs="Times New Roman"/>
          <w:kern w:val="0"/>
          <w:lang w:eastAsia="ar-SA" w:bidi="ar-SA"/>
        </w:rPr>
      </w:pPr>
      <w:r w:rsidRPr="00435FBA">
        <w:rPr>
          <w:rFonts w:eastAsia="Times New Roman" w:cs="Times New Roman"/>
          <w:kern w:val="0"/>
          <w:lang w:eastAsia="ar-SA" w:bidi="ar-SA"/>
        </w:rPr>
        <w:t>9.6.4.</w:t>
      </w:r>
      <w:r w:rsidRPr="00435FBA">
        <w:rPr>
          <w:rFonts w:eastAsia="Times New Roman" w:cs="Times New Roman"/>
          <w:kern w:val="0"/>
          <w:lang w:eastAsia="ar-SA" w:bidi="ar-SA"/>
        </w:rPr>
        <w:tab/>
        <w:t>Przyczyny błędnej walidacji elektronicznego podpisu kwalifikowanego</w:t>
      </w:r>
      <w:r w:rsidRPr="00435FBA">
        <w:rPr>
          <w:rFonts w:eastAsia="Times New Roman" w:cs="Times New Roman"/>
          <w:kern w:val="0"/>
          <w:lang w:eastAsia="ar-SA" w:bidi="ar-SA"/>
        </w:rPr>
        <w:br/>
        <w:t>podczas jego weryfikacji mogą być następujące:</w:t>
      </w:r>
    </w:p>
    <w:p w14:paraId="27D24B92" w14:textId="77777777" w:rsidR="00BF7A99" w:rsidRPr="00435FBA" w:rsidRDefault="00BF7A99" w:rsidP="00BF7A99">
      <w:pPr>
        <w:widowControl/>
        <w:autoSpaceDN/>
        <w:ind w:left="2694" w:hanging="993"/>
        <w:jc w:val="both"/>
        <w:textAlignment w:val="auto"/>
        <w:rPr>
          <w:rFonts w:eastAsia="Times New Roman" w:cs="Times New Roman"/>
          <w:kern w:val="0"/>
          <w:lang w:eastAsia="ar-SA" w:bidi="ar-SA"/>
        </w:rPr>
      </w:pPr>
      <w:r w:rsidRPr="00435FBA">
        <w:rPr>
          <w:rFonts w:eastAsia="Times New Roman" w:cs="Times New Roman"/>
          <w:kern w:val="0"/>
          <w:lang w:eastAsia="ar-SA" w:bidi="ar-SA"/>
        </w:rPr>
        <w:t>9.6.4.1.</w:t>
      </w:r>
      <w:r w:rsidRPr="00435FBA">
        <w:rPr>
          <w:rFonts w:eastAsia="Times New Roman" w:cs="Times New Roman"/>
          <w:kern w:val="0"/>
          <w:lang w:eastAsia="ar-SA" w:bidi="ar-SA"/>
        </w:rPr>
        <w:tab/>
        <w:t>brak podpisu na dokumencie XML,</w:t>
      </w:r>
    </w:p>
    <w:p w14:paraId="49A9EA11" w14:textId="77777777" w:rsidR="00BF7A99" w:rsidRPr="00435FBA" w:rsidRDefault="00BF7A99" w:rsidP="00BF7A99">
      <w:pPr>
        <w:widowControl/>
        <w:autoSpaceDN/>
        <w:ind w:left="2694" w:hanging="993"/>
        <w:jc w:val="both"/>
        <w:textAlignment w:val="auto"/>
        <w:rPr>
          <w:rFonts w:eastAsia="Times New Roman" w:cs="Times New Roman"/>
          <w:kern w:val="0"/>
          <w:lang w:eastAsia="ar-SA" w:bidi="ar-SA"/>
        </w:rPr>
      </w:pPr>
      <w:r w:rsidRPr="00435FBA">
        <w:rPr>
          <w:rFonts w:eastAsia="Times New Roman" w:cs="Times New Roman"/>
          <w:kern w:val="0"/>
          <w:lang w:eastAsia="ar-SA" w:bidi="ar-SA"/>
        </w:rPr>
        <w:t>9.6.4.2.</w:t>
      </w:r>
      <w:r w:rsidRPr="00435FBA">
        <w:rPr>
          <w:rFonts w:eastAsia="Times New Roman" w:cs="Times New Roman"/>
          <w:kern w:val="0"/>
          <w:lang w:eastAsia="ar-SA" w:bidi="ar-SA"/>
        </w:rPr>
        <w:tab/>
        <w:t>podpis kwalifikowany utracił ważność,</w:t>
      </w:r>
    </w:p>
    <w:p w14:paraId="168579B3" w14:textId="77777777" w:rsidR="00BF7A99" w:rsidRPr="00435FBA" w:rsidRDefault="00BF7A99" w:rsidP="00BF7A99">
      <w:pPr>
        <w:widowControl/>
        <w:autoSpaceDN/>
        <w:ind w:left="2694" w:hanging="993"/>
        <w:jc w:val="both"/>
        <w:textAlignment w:val="auto"/>
        <w:rPr>
          <w:rFonts w:eastAsia="Times New Roman" w:cs="Times New Roman"/>
          <w:kern w:val="0"/>
          <w:lang w:eastAsia="ar-SA" w:bidi="ar-SA"/>
        </w:rPr>
      </w:pPr>
      <w:r w:rsidRPr="00435FBA">
        <w:rPr>
          <w:rFonts w:eastAsia="Times New Roman" w:cs="Times New Roman"/>
          <w:kern w:val="0"/>
          <w:lang w:eastAsia="ar-SA" w:bidi="ar-SA"/>
        </w:rPr>
        <w:t>9.6.4.3.</w:t>
      </w:r>
      <w:r w:rsidRPr="00435FBA">
        <w:rPr>
          <w:rFonts w:eastAsia="Times New Roman" w:cs="Times New Roman"/>
          <w:kern w:val="0"/>
          <w:lang w:eastAsia="ar-SA" w:bidi="ar-SA"/>
        </w:rPr>
        <w:tab/>
        <w:t>niewłaściwy formatu podpisu,</w:t>
      </w:r>
    </w:p>
    <w:p w14:paraId="199A949B" w14:textId="77777777" w:rsidR="00BF7A99" w:rsidRPr="00435FBA" w:rsidRDefault="00BF7A99" w:rsidP="00BF7A99">
      <w:pPr>
        <w:widowControl/>
        <w:autoSpaceDN/>
        <w:ind w:left="2694" w:hanging="993"/>
        <w:jc w:val="both"/>
        <w:textAlignment w:val="auto"/>
        <w:rPr>
          <w:rFonts w:eastAsia="Times New Roman" w:cs="Times New Roman"/>
          <w:kern w:val="0"/>
          <w:lang w:eastAsia="ar-SA" w:bidi="ar-SA"/>
        </w:rPr>
      </w:pPr>
      <w:r w:rsidRPr="00435FBA">
        <w:rPr>
          <w:rFonts w:eastAsia="Times New Roman" w:cs="Times New Roman"/>
          <w:kern w:val="0"/>
          <w:lang w:eastAsia="ar-SA" w:bidi="ar-SA"/>
        </w:rPr>
        <w:t>9.6.4.4.</w:t>
      </w:r>
      <w:r w:rsidRPr="00435FBA">
        <w:rPr>
          <w:rFonts w:eastAsia="Times New Roman" w:cs="Times New Roman"/>
          <w:kern w:val="0"/>
          <w:lang w:eastAsia="ar-SA" w:bidi="ar-SA"/>
        </w:rPr>
        <w:tab/>
        <w:t>użycie podpisu niekwalifikowanego,</w:t>
      </w:r>
    </w:p>
    <w:p w14:paraId="5A43CA36" w14:textId="77777777" w:rsidR="00BF7A99" w:rsidRPr="00435FBA" w:rsidRDefault="00BF7A99" w:rsidP="00BF7A99">
      <w:pPr>
        <w:widowControl/>
        <w:autoSpaceDN/>
        <w:ind w:left="2694" w:hanging="993"/>
        <w:jc w:val="both"/>
        <w:textAlignment w:val="auto"/>
        <w:rPr>
          <w:rFonts w:eastAsia="Times New Roman" w:cs="Times New Roman"/>
          <w:kern w:val="0"/>
          <w:lang w:eastAsia="ar-SA" w:bidi="ar-SA"/>
        </w:rPr>
      </w:pPr>
      <w:r w:rsidRPr="00435FBA">
        <w:rPr>
          <w:rFonts w:eastAsia="Times New Roman" w:cs="Times New Roman"/>
          <w:kern w:val="0"/>
          <w:lang w:eastAsia="ar-SA" w:bidi="ar-SA"/>
        </w:rPr>
        <w:t>9.6.4.5.</w:t>
      </w:r>
      <w:r w:rsidRPr="00435FBA">
        <w:rPr>
          <w:rFonts w:eastAsia="Times New Roman" w:cs="Times New Roman"/>
          <w:kern w:val="0"/>
          <w:lang w:eastAsia="ar-SA" w:bidi="ar-SA"/>
        </w:rPr>
        <w:tab/>
        <w:t>zmodyfikowano plik XML,</w:t>
      </w:r>
    </w:p>
    <w:p w14:paraId="75B15387" w14:textId="77777777" w:rsidR="00BF7A99" w:rsidRPr="00435FBA" w:rsidRDefault="00BF7A99" w:rsidP="00BF7A99">
      <w:pPr>
        <w:widowControl/>
        <w:autoSpaceDN/>
        <w:ind w:left="2694" w:hanging="993"/>
        <w:jc w:val="both"/>
        <w:textAlignment w:val="auto"/>
        <w:rPr>
          <w:rFonts w:eastAsia="Times New Roman" w:cs="Times New Roman"/>
          <w:kern w:val="0"/>
          <w:lang w:eastAsia="ar-SA" w:bidi="ar-SA"/>
        </w:rPr>
      </w:pPr>
      <w:r w:rsidRPr="00435FBA">
        <w:rPr>
          <w:rFonts w:eastAsia="Times New Roman" w:cs="Times New Roman"/>
          <w:kern w:val="0"/>
          <w:lang w:eastAsia="ar-SA" w:bidi="ar-SA"/>
        </w:rPr>
        <w:t>9.6.4.6.</w:t>
      </w:r>
      <w:r w:rsidRPr="00435FBA">
        <w:rPr>
          <w:rFonts w:eastAsia="Times New Roman" w:cs="Times New Roman"/>
          <w:kern w:val="0"/>
          <w:lang w:eastAsia="ar-SA" w:bidi="ar-SA"/>
        </w:rPr>
        <w:tab/>
        <w:t>załączenie przez wykonawcę niewłaściwego pliku XML.</w:t>
      </w:r>
    </w:p>
    <w:p w14:paraId="2EDE610C" w14:textId="77777777" w:rsidR="00BF7A99" w:rsidRPr="00435FBA" w:rsidRDefault="00BF7A99" w:rsidP="00BF7A99">
      <w:pPr>
        <w:widowControl/>
        <w:autoSpaceDN/>
        <w:ind w:left="992"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9.7.</w:t>
      </w:r>
      <w:r w:rsidRPr="00435FBA">
        <w:rPr>
          <w:rFonts w:eastAsia="Times New Roman" w:cs="Times New Roman"/>
          <w:kern w:val="0"/>
          <w:lang w:eastAsia="ar-SA" w:bidi="ar-SA"/>
        </w:rPr>
        <w:tab/>
        <w:t xml:space="preserve">Niezależnie od wyświetlonego komunikatu możesz kliknąć przycisk </w:t>
      </w:r>
      <w:r w:rsidRPr="00435FBA">
        <w:rPr>
          <w:rFonts w:eastAsia="Times New Roman" w:cs="Times New Roman"/>
          <w:b/>
          <w:i/>
          <w:kern w:val="0"/>
          <w:lang w:eastAsia="ar-SA" w:bidi="ar-SA"/>
        </w:rPr>
        <w:t>Złóż ofertę</w:t>
      </w:r>
      <w:r w:rsidRPr="00435FBA">
        <w:rPr>
          <w:rFonts w:eastAsia="Times New Roman" w:cs="Times New Roman"/>
          <w:kern w:val="0"/>
          <w:lang w:eastAsia="ar-SA" w:bidi="ar-SA"/>
        </w:rPr>
        <w:t xml:space="preserve">, </w:t>
      </w:r>
      <w:r w:rsidRPr="00435FBA">
        <w:rPr>
          <w:rFonts w:eastAsia="Times New Roman" w:cs="Times New Roman"/>
          <w:kern w:val="0"/>
          <w:lang w:eastAsia="ar-SA" w:bidi="ar-SA"/>
        </w:rPr>
        <w:br/>
        <w:t>aby zakończyć etap składania oferty,</w:t>
      </w:r>
    </w:p>
    <w:p w14:paraId="243DDEB4" w14:textId="24579FC8" w:rsidR="00BF7A99" w:rsidRPr="00435FBA" w:rsidRDefault="00BF7A99" w:rsidP="00BF7A99">
      <w:pPr>
        <w:widowControl/>
        <w:autoSpaceDN/>
        <w:ind w:left="993"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9.8.</w:t>
      </w:r>
      <w:r w:rsidRPr="00435FBA">
        <w:rPr>
          <w:rFonts w:eastAsia="Times New Roman" w:cs="Times New Roman"/>
          <w:kern w:val="0"/>
          <w:lang w:eastAsia="ar-SA" w:bidi="ar-SA"/>
        </w:rPr>
        <w:tab/>
        <w:t xml:space="preserve">Następnie system zaszyfruje ofertę, tak by ta była niedostępna dla Zamawiającego </w:t>
      </w:r>
      <w:r w:rsidR="0046400E" w:rsidRPr="00435FBA">
        <w:rPr>
          <w:rFonts w:eastAsia="Times New Roman" w:cs="Times New Roman"/>
          <w:kern w:val="0"/>
          <w:lang w:eastAsia="ar-SA" w:bidi="ar-SA"/>
        </w:rPr>
        <w:br/>
      </w:r>
      <w:r w:rsidRPr="00435FBA">
        <w:rPr>
          <w:rFonts w:eastAsia="Times New Roman" w:cs="Times New Roman"/>
          <w:kern w:val="0"/>
          <w:lang w:eastAsia="ar-SA" w:bidi="ar-SA"/>
        </w:rPr>
        <w:t xml:space="preserve">do terminu otwarcia ofert w postępowaniu zgodnie z art. 221 </w:t>
      </w:r>
      <w:r w:rsidR="00B440D0" w:rsidRPr="00435FBA">
        <w:rPr>
          <w:rFonts w:eastAsia="Times New Roman" w:cs="Times New Roman"/>
          <w:kern w:val="0"/>
          <w:lang w:eastAsia="ar-SA" w:bidi="ar-SA"/>
        </w:rPr>
        <w:t>U</w:t>
      </w:r>
      <w:r w:rsidRPr="00435FBA">
        <w:rPr>
          <w:rFonts w:eastAsia="Times New Roman" w:cs="Times New Roman"/>
          <w:kern w:val="0"/>
          <w:lang w:eastAsia="ar-SA" w:bidi="ar-SA"/>
        </w:rPr>
        <w:t>stawy</w:t>
      </w:r>
      <w:r w:rsidR="00C75D35" w:rsidRPr="00435FBA">
        <w:rPr>
          <w:rFonts w:eastAsia="Times New Roman" w:cs="Times New Roman"/>
          <w:kern w:val="0"/>
          <w:lang w:eastAsia="ar-SA" w:bidi="ar-SA"/>
        </w:rPr>
        <w:t>,</w:t>
      </w:r>
      <w:r w:rsidRPr="00435FBA">
        <w:rPr>
          <w:rFonts w:eastAsia="Times New Roman" w:cs="Times New Roman"/>
          <w:kern w:val="0"/>
          <w:lang w:eastAsia="ar-SA" w:bidi="ar-SA"/>
        </w:rPr>
        <w:t xml:space="preserve"> </w:t>
      </w:r>
    </w:p>
    <w:p w14:paraId="749574F5" w14:textId="77777777" w:rsidR="00BF7A99" w:rsidRPr="00435FBA" w:rsidRDefault="00BF7A99" w:rsidP="00BF7A99">
      <w:pPr>
        <w:widowControl/>
        <w:autoSpaceDN/>
        <w:ind w:left="993"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9.9.</w:t>
      </w:r>
      <w:r w:rsidRPr="00435FBA">
        <w:rPr>
          <w:rFonts w:eastAsia="Times New Roman" w:cs="Times New Roman"/>
          <w:kern w:val="0"/>
          <w:lang w:eastAsia="ar-SA" w:bidi="ar-SA"/>
        </w:rPr>
        <w:tab/>
        <w:t xml:space="preserve">Ostatnim krokiem jest wyświetlenie się komunikatu i przesłanie wiadomości email </w:t>
      </w:r>
      <w:r w:rsidRPr="00435FBA">
        <w:rPr>
          <w:rFonts w:eastAsia="Times New Roman" w:cs="Times New Roman"/>
          <w:kern w:val="0"/>
          <w:lang w:eastAsia="ar-SA" w:bidi="ar-SA"/>
        </w:rPr>
        <w:br/>
        <w:t xml:space="preserve">z </w:t>
      </w:r>
      <w:r w:rsidRPr="00435FBA">
        <w:rPr>
          <w:rFonts w:eastAsia="Times New Roman" w:cs="Times New Roman"/>
          <w:b/>
          <w:i/>
          <w:kern w:val="0"/>
          <w:lang w:eastAsia="ar-SA" w:bidi="ar-SA"/>
        </w:rPr>
        <w:t>platformazakupowa.pl</w:t>
      </w:r>
      <w:r w:rsidRPr="00435FBA">
        <w:rPr>
          <w:rFonts w:eastAsia="Times New Roman" w:cs="Times New Roman"/>
          <w:kern w:val="0"/>
          <w:lang w:eastAsia="ar-SA" w:bidi="ar-SA"/>
        </w:rPr>
        <w:t xml:space="preserve"> z informacją na temat złożonej oferty</w:t>
      </w:r>
      <w:r w:rsidRPr="00435FBA">
        <w:rPr>
          <w:rFonts w:eastAsia="Times New Roman" w:cs="Times New Roman"/>
          <w:kern w:val="0"/>
          <w:vertAlign w:val="superscript"/>
          <w:lang w:eastAsia="ar-SA" w:bidi="ar-SA"/>
        </w:rPr>
        <w:footnoteReference w:id="4"/>
      </w:r>
      <w:r w:rsidRPr="00435FBA">
        <w:rPr>
          <w:rFonts w:eastAsia="Times New Roman" w:cs="Times New Roman"/>
          <w:kern w:val="0"/>
          <w:lang w:eastAsia="ar-SA" w:bidi="ar-SA"/>
        </w:rPr>
        <w:t xml:space="preserve">, </w:t>
      </w:r>
    </w:p>
    <w:p w14:paraId="24B4C57B" w14:textId="77777777" w:rsidR="00BF7A99" w:rsidRPr="00435FBA" w:rsidRDefault="00BF7A99" w:rsidP="00BF7A99">
      <w:pPr>
        <w:widowControl/>
        <w:autoSpaceDN/>
        <w:ind w:left="993" w:hanging="567"/>
        <w:jc w:val="both"/>
        <w:textAlignment w:val="auto"/>
        <w:rPr>
          <w:rFonts w:eastAsia="Times New Roman" w:cs="Times New Roman"/>
          <w:kern w:val="0"/>
          <w:lang w:eastAsia="ar-SA" w:bidi="ar-SA"/>
        </w:rPr>
      </w:pPr>
      <w:r w:rsidRPr="00435FBA">
        <w:rPr>
          <w:rFonts w:eastAsia="Times New Roman" w:cs="Times New Roman"/>
          <w:kern w:val="0"/>
          <w:lang w:eastAsia="ar-SA" w:bidi="ar-SA"/>
        </w:rPr>
        <w:t>9.10.</w:t>
      </w:r>
      <w:r w:rsidRPr="00435FBA">
        <w:rPr>
          <w:rFonts w:eastAsia="Times New Roman" w:cs="Times New Roman"/>
          <w:kern w:val="0"/>
          <w:lang w:eastAsia="ar-SA" w:bidi="ar-SA"/>
        </w:rPr>
        <w:tab/>
        <w:t>W celach odwoławczych z uwagi</w:t>
      </w:r>
      <w:r w:rsidRPr="00435FBA">
        <w:rPr>
          <w:rFonts w:eastAsia="Times New Roman" w:cs="Times New Roman"/>
          <w:kern w:val="0"/>
          <w:sz w:val="23"/>
          <w:szCs w:val="23"/>
          <w:lang w:eastAsia="ar-SA" w:bidi="ar-SA"/>
        </w:rPr>
        <w:t xml:space="preserve"> na zaszyfrowanie oferty </w:t>
      </w:r>
      <w:r w:rsidRPr="00435FBA">
        <w:rPr>
          <w:rFonts w:eastAsia="Times New Roman" w:cs="Times New Roman"/>
          <w:kern w:val="0"/>
          <w:lang w:eastAsia="ar-SA" w:bidi="ar-SA"/>
        </w:rPr>
        <w:t xml:space="preserve">na </w:t>
      </w:r>
      <w:r w:rsidRPr="00435FBA">
        <w:rPr>
          <w:rFonts w:eastAsia="Times New Roman" w:cs="Times New Roman"/>
          <w:b/>
          <w:i/>
          <w:kern w:val="0"/>
          <w:lang w:eastAsia="ar-SA" w:bidi="ar-SA"/>
        </w:rPr>
        <w:t>platformazakupowa.pl</w:t>
      </w:r>
      <w:r w:rsidRPr="00435FBA">
        <w:rPr>
          <w:rFonts w:eastAsia="Times New Roman" w:cs="Times New Roman"/>
          <w:kern w:val="0"/>
          <w:lang w:eastAsia="ar-SA" w:bidi="ar-SA"/>
        </w:rPr>
        <w:t xml:space="preserve"> Wykonawca powinien przechowywać kopię swojej oferty wraz z pobranym plikiem XML na swoim komputerze.</w:t>
      </w:r>
    </w:p>
    <w:p w14:paraId="4608B781" w14:textId="77777777" w:rsidR="00BF7A99" w:rsidRPr="00435FBA" w:rsidRDefault="00BF7A99" w:rsidP="00BF7A99">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10.</w:t>
      </w:r>
      <w:r w:rsidRPr="00435FBA">
        <w:rPr>
          <w:rFonts w:eastAsia="Times New Roman" w:cs="Times New Roman"/>
          <w:kern w:val="0"/>
          <w:lang w:eastAsia="ar-SA" w:bidi="ar-SA"/>
        </w:rPr>
        <w:tab/>
        <w:t xml:space="preserve">Wykonawca może przed upływem terminu do </w:t>
      </w:r>
      <w:r w:rsidR="00D00D26" w:rsidRPr="00435FBA">
        <w:rPr>
          <w:rFonts w:eastAsia="Times New Roman" w:cs="Times New Roman"/>
          <w:kern w:val="0"/>
          <w:lang w:eastAsia="ar-SA" w:bidi="ar-SA"/>
        </w:rPr>
        <w:t xml:space="preserve">składania ofert wycofać ofertę </w:t>
      </w:r>
      <w:r w:rsidR="00D00D26" w:rsidRPr="00435FBA">
        <w:rPr>
          <w:rFonts w:eastAsia="Times New Roman" w:cs="Times New Roman"/>
          <w:kern w:val="0"/>
          <w:lang w:eastAsia="ar-SA" w:bidi="ar-SA"/>
        </w:rPr>
        <w:br/>
      </w:r>
      <w:r w:rsidRPr="00435FBA">
        <w:rPr>
          <w:rFonts w:eastAsia="Times New Roman" w:cs="Times New Roman"/>
          <w:kern w:val="0"/>
          <w:lang w:eastAsia="ar-SA" w:bidi="ar-SA"/>
        </w:rPr>
        <w:t xml:space="preserve">za pośrednictwem </w:t>
      </w:r>
      <w:r w:rsidRPr="00435FBA">
        <w:rPr>
          <w:rFonts w:eastAsia="Times New Roman" w:cs="Times New Roman"/>
          <w:b/>
          <w:i/>
          <w:kern w:val="0"/>
          <w:lang w:eastAsia="ar-SA" w:bidi="ar-SA"/>
        </w:rPr>
        <w:t>Formularza składania oferty</w:t>
      </w:r>
      <w:r w:rsidRPr="00435FBA">
        <w:rPr>
          <w:rFonts w:eastAsia="Times New Roman" w:cs="Times New Roman"/>
          <w:kern w:val="0"/>
          <w:lang w:eastAsia="ar-SA" w:bidi="ar-SA"/>
        </w:rPr>
        <w:t>.</w:t>
      </w:r>
    </w:p>
    <w:p w14:paraId="5774B610" w14:textId="2BF27E60" w:rsidR="00BF7A99" w:rsidRPr="00435FBA" w:rsidRDefault="00BF7A99" w:rsidP="00BF7A99">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11.</w:t>
      </w:r>
      <w:r w:rsidRPr="00435FBA">
        <w:rPr>
          <w:rFonts w:eastAsia="Times New Roman" w:cs="Times New Roman"/>
          <w:kern w:val="0"/>
          <w:lang w:eastAsia="ar-SA" w:bidi="ar-SA"/>
        </w:rPr>
        <w:tab/>
        <w:t xml:space="preserve">Z uwagi na to, że oferty Wykonawców są zaszyfrowane nie można ich edytować. </w:t>
      </w:r>
      <w:r w:rsidR="002349E2" w:rsidRPr="00435FBA">
        <w:rPr>
          <w:rFonts w:eastAsia="Times New Roman" w:cs="Times New Roman"/>
          <w:kern w:val="0"/>
          <w:lang w:eastAsia="ar-SA" w:bidi="ar-SA"/>
        </w:rPr>
        <w:br/>
      </w:r>
      <w:r w:rsidRPr="00435FBA">
        <w:rPr>
          <w:rFonts w:eastAsia="Times New Roman" w:cs="Times New Roman"/>
          <w:kern w:val="0"/>
          <w:lang w:eastAsia="ar-SA" w:bidi="ar-SA"/>
        </w:rPr>
        <w:t xml:space="preserve">Przez zmianę </w:t>
      </w:r>
      <w:r w:rsidRPr="00435FBA">
        <w:rPr>
          <w:rFonts w:eastAsia="Times New Roman" w:cs="Times New Roman"/>
          <w:kern w:val="0"/>
          <w:sz w:val="23"/>
          <w:szCs w:val="23"/>
          <w:lang w:eastAsia="ar-SA" w:bidi="ar-SA"/>
        </w:rPr>
        <w:t>oferty rozumie się złożenie nowej oferty i wycofanie</w:t>
      </w:r>
      <w:r w:rsidRPr="00435FBA">
        <w:rPr>
          <w:rFonts w:eastAsia="Times New Roman" w:cs="Times New Roman"/>
          <w:kern w:val="0"/>
          <w:lang w:eastAsia="ar-SA" w:bidi="ar-SA"/>
        </w:rPr>
        <w:t xml:space="preserve"> poprzedniej, jednak należy to zrobić przed upływem terminu zakończenia składania ofert w postępowaniu.</w:t>
      </w:r>
    </w:p>
    <w:p w14:paraId="33797ABA" w14:textId="77777777" w:rsidR="00BF7A99" w:rsidRPr="00435FBA" w:rsidRDefault="00BF7A99" w:rsidP="00BF7A99">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12.</w:t>
      </w:r>
      <w:r w:rsidRPr="00435FBA">
        <w:rPr>
          <w:rFonts w:eastAsia="Times New Roman" w:cs="Times New Roman"/>
          <w:kern w:val="0"/>
          <w:lang w:eastAsia="ar-SA" w:bidi="ar-SA"/>
        </w:rPr>
        <w:tab/>
        <w:t>Złożenie nowej oferty i wycofanie poprzedniej w postępowaniu w którym Zamawiający dopuszcza złożenie tylko jedn</w:t>
      </w:r>
      <w:r w:rsidR="00D00D26" w:rsidRPr="00435FBA">
        <w:rPr>
          <w:rFonts w:eastAsia="Times New Roman" w:cs="Times New Roman"/>
          <w:kern w:val="0"/>
          <w:lang w:eastAsia="ar-SA" w:bidi="ar-SA"/>
        </w:rPr>
        <w:t xml:space="preserve">ej oferty przed upływem terminu </w:t>
      </w:r>
      <w:r w:rsidRPr="00435FBA">
        <w:rPr>
          <w:rFonts w:eastAsia="Times New Roman" w:cs="Times New Roman"/>
          <w:kern w:val="0"/>
          <w:lang w:eastAsia="ar-SA" w:bidi="ar-SA"/>
        </w:rPr>
        <w:t>zakończenia składania ofert w postępowaniu powoduje wycofanie oferty poprzednio złożonej.</w:t>
      </w:r>
    </w:p>
    <w:p w14:paraId="5665EF29" w14:textId="77777777" w:rsidR="00BF7A99" w:rsidRPr="00435FBA" w:rsidRDefault="00BF7A99" w:rsidP="00BF7A99">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13.</w:t>
      </w:r>
      <w:r w:rsidRPr="00435FBA">
        <w:rPr>
          <w:rFonts w:eastAsia="Times New Roman" w:cs="Times New Roman"/>
          <w:kern w:val="0"/>
          <w:lang w:eastAsia="ar-SA" w:bidi="ar-SA"/>
        </w:rPr>
        <w:tab/>
        <w:t>Jeśli Wykonawca składający ofertę jest zautoryzowany (zalogowany), to wycofanie oferty następuje od razu po złożeniu nowej oferty.</w:t>
      </w:r>
    </w:p>
    <w:p w14:paraId="1F94DD93" w14:textId="77777777" w:rsidR="00BF7A99" w:rsidRPr="00435FBA" w:rsidRDefault="00BF7A99" w:rsidP="00BF7A99">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14.</w:t>
      </w:r>
      <w:r w:rsidRPr="00435FBA">
        <w:rPr>
          <w:rFonts w:eastAsia="Times New Roman" w:cs="Times New Roman"/>
          <w:kern w:val="0"/>
          <w:lang w:eastAsia="ar-SA" w:bidi="ar-SA"/>
        </w:rPr>
        <w:tab/>
        <w:t xml:space="preserve">Jeżeli oferta składana jest przez niezautoryzowanego Wykonawcę (niezalogowany </w:t>
      </w:r>
      <w:r w:rsidRPr="00435FBA">
        <w:rPr>
          <w:rFonts w:eastAsia="Times New Roman" w:cs="Times New Roman"/>
          <w:kern w:val="0"/>
          <w:lang w:eastAsia="ar-SA" w:bidi="ar-SA"/>
        </w:rPr>
        <w:br/>
        <w:t>lub nieposiadający konta) to wycofanie oferty musi być przez niego potwierdzone:</w:t>
      </w:r>
    </w:p>
    <w:p w14:paraId="2D051689" w14:textId="77777777" w:rsidR="00BF7A99" w:rsidRPr="00435FBA" w:rsidRDefault="00BF7A99" w:rsidP="00FA2FF0">
      <w:pPr>
        <w:widowControl/>
        <w:autoSpaceDN/>
        <w:ind w:left="1276" w:hanging="709"/>
        <w:jc w:val="both"/>
        <w:textAlignment w:val="auto"/>
        <w:rPr>
          <w:rFonts w:eastAsia="Times New Roman" w:cs="Times New Roman"/>
          <w:kern w:val="0"/>
          <w:lang w:eastAsia="ar-SA" w:bidi="ar-SA"/>
        </w:rPr>
      </w:pPr>
      <w:r w:rsidRPr="00435FBA">
        <w:rPr>
          <w:rFonts w:eastAsia="Times New Roman" w:cs="Times New Roman"/>
          <w:kern w:val="0"/>
          <w:lang w:eastAsia="ar-SA" w:bidi="ar-SA"/>
        </w:rPr>
        <w:t>14.1.</w:t>
      </w:r>
      <w:r w:rsidRPr="00435FBA">
        <w:rPr>
          <w:rFonts w:eastAsia="Times New Roman" w:cs="Times New Roman"/>
          <w:kern w:val="0"/>
          <w:lang w:eastAsia="ar-SA" w:bidi="ar-SA"/>
        </w:rPr>
        <w:tab/>
        <w:t xml:space="preserve">przez kliknięcie w link wysłany w wiadomości email, który musi być zgodny </w:t>
      </w:r>
      <w:r w:rsidRPr="00435FBA">
        <w:rPr>
          <w:rFonts w:eastAsia="Times New Roman" w:cs="Times New Roman"/>
          <w:kern w:val="0"/>
          <w:lang w:eastAsia="ar-SA" w:bidi="ar-SA"/>
        </w:rPr>
        <w:br/>
        <w:t>z adres email podanym podczas pierwotnego składania oferty lub</w:t>
      </w:r>
    </w:p>
    <w:p w14:paraId="373E6035" w14:textId="77777777" w:rsidR="00BF7A99" w:rsidRPr="00435FBA" w:rsidRDefault="00BF7A99" w:rsidP="00FA2FF0">
      <w:pPr>
        <w:widowControl/>
        <w:autoSpaceDN/>
        <w:ind w:left="1276" w:hanging="709"/>
        <w:jc w:val="both"/>
        <w:textAlignment w:val="auto"/>
        <w:rPr>
          <w:rFonts w:eastAsia="Times New Roman" w:cs="Times New Roman"/>
          <w:kern w:val="0"/>
          <w:lang w:eastAsia="ar-SA" w:bidi="ar-SA"/>
        </w:rPr>
      </w:pPr>
      <w:r w:rsidRPr="00435FBA">
        <w:rPr>
          <w:rFonts w:eastAsia="Times New Roman" w:cs="Times New Roman"/>
          <w:kern w:val="0"/>
          <w:lang w:eastAsia="ar-SA" w:bidi="ar-SA"/>
        </w:rPr>
        <w:t>14.2.</w:t>
      </w:r>
      <w:r w:rsidRPr="00435FBA">
        <w:rPr>
          <w:rFonts w:eastAsia="Times New Roman" w:cs="Times New Roman"/>
          <w:kern w:val="0"/>
          <w:lang w:eastAsia="ar-SA" w:bidi="ar-SA"/>
        </w:rPr>
        <w:tab/>
        <w:t xml:space="preserve">zalogowanie i kliknięcie w przycisk </w:t>
      </w:r>
      <w:r w:rsidRPr="00435FBA">
        <w:rPr>
          <w:rFonts w:eastAsia="Times New Roman" w:cs="Times New Roman"/>
          <w:b/>
          <w:i/>
          <w:kern w:val="0"/>
          <w:lang w:eastAsia="ar-SA" w:bidi="ar-SA"/>
        </w:rPr>
        <w:t>Potwierdź ofertę</w:t>
      </w:r>
      <w:r w:rsidRPr="00435FBA">
        <w:rPr>
          <w:rFonts w:eastAsia="Times New Roman" w:cs="Times New Roman"/>
          <w:kern w:val="0"/>
          <w:lang w:eastAsia="ar-SA" w:bidi="ar-SA"/>
        </w:rPr>
        <w:t>.</w:t>
      </w:r>
    </w:p>
    <w:p w14:paraId="6EFDB44E" w14:textId="34A42C98" w:rsidR="00BF7A99" w:rsidRPr="00435FBA" w:rsidRDefault="00BF7A99" w:rsidP="00BF7A99">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15.</w:t>
      </w:r>
      <w:r w:rsidRPr="00435FBA">
        <w:rPr>
          <w:rFonts w:eastAsia="Times New Roman" w:cs="Times New Roman"/>
          <w:kern w:val="0"/>
          <w:lang w:eastAsia="ar-SA" w:bidi="ar-SA"/>
        </w:rPr>
        <w:tab/>
        <w:t xml:space="preserve">Potwierdzeniem wycofania oferty w przypadku ust. 14.1 jest data potwierdzenie akcji </w:t>
      </w:r>
      <w:r w:rsidR="0046400E" w:rsidRPr="00435FBA">
        <w:rPr>
          <w:rFonts w:eastAsia="Times New Roman" w:cs="Times New Roman"/>
          <w:kern w:val="0"/>
          <w:lang w:eastAsia="ar-SA" w:bidi="ar-SA"/>
        </w:rPr>
        <w:br/>
      </w:r>
      <w:r w:rsidRPr="00435FBA">
        <w:rPr>
          <w:rFonts w:eastAsia="Times New Roman" w:cs="Times New Roman"/>
          <w:kern w:val="0"/>
          <w:lang w:eastAsia="ar-SA" w:bidi="ar-SA"/>
        </w:rPr>
        <w:t xml:space="preserve">przez kliknięcie w przycisk </w:t>
      </w:r>
      <w:r w:rsidRPr="00435FBA">
        <w:rPr>
          <w:rFonts w:eastAsia="Times New Roman" w:cs="Times New Roman"/>
          <w:b/>
          <w:i/>
          <w:kern w:val="0"/>
          <w:lang w:eastAsia="ar-SA" w:bidi="ar-SA"/>
        </w:rPr>
        <w:t>Wycofaj ofertę</w:t>
      </w:r>
      <w:r w:rsidRPr="00435FBA">
        <w:rPr>
          <w:rFonts w:eastAsia="Times New Roman" w:cs="Times New Roman"/>
          <w:kern w:val="0"/>
          <w:lang w:eastAsia="ar-SA" w:bidi="ar-SA"/>
        </w:rPr>
        <w:t>.</w:t>
      </w:r>
    </w:p>
    <w:p w14:paraId="15FB197D" w14:textId="77777777" w:rsidR="00BF7A99" w:rsidRPr="00435FBA" w:rsidRDefault="00BF7A99" w:rsidP="00BF7A99">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16.</w:t>
      </w:r>
      <w:r w:rsidRPr="00435FBA">
        <w:rPr>
          <w:rFonts w:eastAsia="Times New Roman" w:cs="Times New Roman"/>
          <w:kern w:val="0"/>
          <w:lang w:eastAsia="ar-SA" w:bidi="ar-SA"/>
        </w:rPr>
        <w:tab/>
        <w:t>Wycofanie oferty możliwe jest do zakoń</w:t>
      </w:r>
      <w:r w:rsidR="00D00D26" w:rsidRPr="00435FBA">
        <w:rPr>
          <w:rFonts w:eastAsia="Times New Roman" w:cs="Times New Roman"/>
          <w:kern w:val="0"/>
          <w:lang w:eastAsia="ar-SA" w:bidi="ar-SA"/>
        </w:rPr>
        <w:t xml:space="preserve">czeniu terminu składania ofert </w:t>
      </w:r>
      <w:r w:rsidRPr="00435FBA">
        <w:rPr>
          <w:rFonts w:eastAsia="Times New Roman" w:cs="Times New Roman"/>
          <w:kern w:val="0"/>
          <w:lang w:eastAsia="ar-SA" w:bidi="ar-SA"/>
        </w:rPr>
        <w:t>w postępowaniu.</w:t>
      </w:r>
    </w:p>
    <w:p w14:paraId="5D0D7B58" w14:textId="77777777" w:rsidR="00BF7A99" w:rsidRPr="00435FBA" w:rsidRDefault="00BF7A99" w:rsidP="00BF7A99">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17. Wycofanie złożonej oferty powoduje, że Zamawiający nie będzie miał możliwości zapoznania się z nią po upływie terminu zakończenia składania ofert w postępowaniu.</w:t>
      </w:r>
    </w:p>
    <w:p w14:paraId="6941BBE1" w14:textId="77777777" w:rsidR="00BF7A99" w:rsidRPr="00435FBA" w:rsidRDefault="00BF7A99" w:rsidP="00BF7A99">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18.</w:t>
      </w:r>
      <w:r w:rsidRPr="00435FBA">
        <w:rPr>
          <w:rFonts w:eastAsia="Times New Roman" w:cs="Times New Roman"/>
          <w:kern w:val="0"/>
          <w:lang w:eastAsia="ar-SA" w:bidi="ar-SA"/>
        </w:rPr>
        <w:tab/>
        <w:t>Wykonawca po</w:t>
      </w:r>
      <w:r w:rsidRPr="00435FBA">
        <w:rPr>
          <w:rFonts w:eastAsia="Times New Roman" w:cs="Times New Roman"/>
          <w:kern w:val="0"/>
          <w:sz w:val="23"/>
          <w:szCs w:val="23"/>
          <w:lang w:eastAsia="ar-SA" w:bidi="ar-SA"/>
        </w:rPr>
        <w:t xml:space="preserve"> upływie terminu składania ofert nie może dokonać zmiany złożonej </w:t>
      </w:r>
      <w:r w:rsidRPr="00435FBA">
        <w:rPr>
          <w:rFonts w:eastAsia="Times New Roman" w:cs="Times New Roman"/>
          <w:kern w:val="0"/>
          <w:lang w:eastAsia="ar-SA" w:bidi="ar-SA"/>
        </w:rPr>
        <w:t>oferty.</w:t>
      </w:r>
    </w:p>
    <w:p w14:paraId="19D18992" w14:textId="77777777" w:rsidR="00BF7A99" w:rsidRPr="00435FBA" w:rsidRDefault="00BF7A99" w:rsidP="00BF7A99">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19.</w:t>
      </w:r>
      <w:r w:rsidRPr="00435FBA">
        <w:rPr>
          <w:rFonts w:eastAsia="Times New Roman" w:cs="Times New Roman"/>
          <w:kern w:val="0"/>
          <w:lang w:eastAsia="ar-SA" w:bidi="ar-SA"/>
        </w:rPr>
        <w:tab/>
        <w:t xml:space="preserve">Wykonawca może złożyć ofertę po terminie składania ofert poprzez kliknięcie przycisku </w:t>
      </w:r>
      <w:r w:rsidRPr="00435FBA">
        <w:rPr>
          <w:rFonts w:eastAsia="Times New Roman" w:cs="Times New Roman"/>
          <w:b/>
          <w:i/>
          <w:kern w:val="0"/>
          <w:lang w:eastAsia="ar-SA" w:bidi="ar-SA"/>
        </w:rPr>
        <w:t>Odblokuj formularz</w:t>
      </w:r>
      <w:r w:rsidRPr="00435FBA">
        <w:rPr>
          <w:rFonts w:eastAsia="Times New Roman" w:cs="Times New Roman"/>
          <w:kern w:val="0"/>
          <w:lang w:eastAsia="ar-SA" w:bidi="ar-SA"/>
        </w:rPr>
        <w:t>.</w:t>
      </w:r>
    </w:p>
    <w:p w14:paraId="16976FEC" w14:textId="1AF92046" w:rsidR="009D4A38" w:rsidRPr="00435FBA" w:rsidRDefault="00BF7A99" w:rsidP="00E60CB7">
      <w:pPr>
        <w:widowControl/>
        <w:autoSpaceDN/>
        <w:ind w:left="567"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20.</w:t>
      </w:r>
      <w:r w:rsidRPr="00435FBA">
        <w:rPr>
          <w:rFonts w:eastAsia="Times New Roman" w:cs="Times New Roman"/>
          <w:kern w:val="0"/>
          <w:lang w:eastAsia="ar-SA" w:bidi="ar-SA"/>
        </w:rPr>
        <w:tab/>
        <w:t xml:space="preserve">Po złożeniu oferty Wykonawca otrzymuje automatyczny komunikat dotyczący tego, </w:t>
      </w:r>
      <w:r w:rsidR="0046400E" w:rsidRPr="00435FBA">
        <w:rPr>
          <w:rFonts w:eastAsia="Times New Roman" w:cs="Times New Roman"/>
          <w:kern w:val="0"/>
          <w:lang w:eastAsia="ar-SA" w:bidi="ar-SA"/>
        </w:rPr>
        <w:br/>
      </w:r>
      <w:r w:rsidRPr="00435FBA">
        <w:rPr>
          <w:rFonts w:eastAsia="Times New Roman" w:cs="Times New Roman"/>
          <w:kern w:val="0"/>
          <w:lang w:eastAsia="ar-SA" w:bidi="ar-SA"/>
        </w:rPr>
        <w:t>że oferta została złożona po terminie.</w:t>
      </w:r>
    </w:p>
    <w:p w14:paraId="4AAD67F5" w14:textId="77777777" w:rsidR="00382FA0" w:rsidRPr="00435FBA" w:rsidRDefault="00382FA0" w:rsidP="00792AF0">
      <w:pPr>
        <w:widowControl/>
        <w:autoSpaceDN/>
        <w:ind w:left="284" w:hanging="284"/>
        <w:jc w:val="both"/>
        <w:textAlignment w:val="auto"/>
        <w:rPr>
          <w:rFonts w:eastAsia="Times New Roman" w:cs="Times New Roman"/>
          <w:kern w:val="0"/>
          <w:sz w:val="16"/>
          <w:szCs w:val="16"/>
          <w:lang w:eastAsia="ar-SA" w:bidi="ar-SA"/>
        </w:rPr>
      </w:pPr>
    </w:p>
    <w:p w14:paraId="7979F6D2" w14:textId="77777777" w:rsidR="00BF7A99" w:rsidRPr="00435FBA" w:rsidRDefault="00BF7A99" w:rsidP="00792AF0">
      <w:pPr>
        <w:widowControl/>
        <w:autoSpaceDN/>
        <w:ind w:left="284" w:hanging="284"/>
        <w:jc w:val="both"/>
        <w:textAlignment w:val="auto"/>
        <w:rPr>
          <w:rFonts w:eastAsia="Times New Roman" w:cs="Times New Roman"/>
          <w:b/>
          <w:kern w:val="0"/>
          <w:lang w:eastAsia="ar-SA" w:bidi="ar-SA"/>
        </w:rPr>
      </w:pPr>
      <w:r w:rsidRPr="00435FBA">
        <w:rPr>
          <w:rFonts w:eastAsia="Times New Roman" w:cs="Times New Roman"/>
          <w:b/>
          <w:kern w:val="0"/>
          <w:lang w:eastAsia="ar-SA" w:bidi="ar-SA"/>
        </w:rPr>
        <w:t>3</w:t>
      </w:r>
      <w:r w:rsidRPr="00435FBA">
        <w:rPr>
          <w:rFonts w:eastAsia="Times New Roman" w:cs="Times New Roman"/>
          <w:b/>
          <w:kern w:val="0"/>
          <w:sz w:val="23"/>
          <w:szCs w:val="23"/>
          <w:lang w:eastAsia="ar-SA" w:bidi="ar-SA"/>
        </w:rPr>
        <w:t>.</w:t>
      </w:r>
      <w:r w:rsidRPr="00435FBA">
        <w:rPr>
          <w:rFonts w:eastAsia="Times New Roman" w:cs="Times New Roman"/>
          <w:b/>
          <w:kern w:val="0"/>
          <w:sz w:val="23"/>
          <w:szCs w:val="23"/>
          <w:lang w:eastAsia="ar-SA" w:bidi="ar-SA"/>
        </w:rPr>
        <w:tab/>
      </w:r>
      <w:r w:rsidRPr="00435FBA">
        <w:rPr>
          <w:rFonts w:eastAsia="Times New Roman" w:cs="Times New Roman"/>
          <w:b/>
          <w:kern w:val="0"/>
          <w:lang w:eastAsia="ar-SA" w:bidi="ar-SA"/>
        </w:rPr>
        <w:t xml:space="preserve">Sposób komunikowania się </w:t>
      </w:r>
      <w:r w:rsidRPr="00435FBA">
        <w:rPr>
          <w:rFonts w:eastAsia="Times New Roman" w:cs="Times New Roman"/>
          <w:b/>
          <w:kern w:val="0"/>
          <w:sz w:val="23"/>
          <w:szCs w:val="23"/>
          <w:lang w:eastAsia="ar-SA" w:bidi="ar-SA"/>
        </w:rPr>
        <w:t xml:space="preserve">Zamawiającego z </w:t>
      </w:r>
      <w:r w:rsidR="00666526" w:rsidRPr="00435FBA">
        <w:rPr>
          <w:rFonts w:eastAsia="Times New Roman" w:cs="Times New Roman"/>
          <w:b/>
          <w:kern w:val="0"/>
          <w:sz w:val="23"/>
          <w:szCs w:val="23"/>
          <w:lang w:eastAsia="ar-SA" w:bidi="ar-SA"/>
        </w:rPr>
        <w:t>W</w:t>
      </w:r>
      <w:r w:rsidRPr="00435FBA">
        <w:rPr>
          <w:rFonts w:eastAsia="Times New Roman" w:cs="Times New Roman"/>
          <w:b/>
          <w:kern w:val="0"/>
          <w:sz w:val="23"/>
          <w:szCs w:val="23"/>
          <w:lang w:eastAsia="ar-SA" w:bidi="ar-SA"/>
        </w:rPr>
        <w:t>ykonawcami</w:t>
      </w:r>
      <w:r w:rsidRPr="00435FBA">
        <w:rPr>
          <w:rFonts w:eastAsia="Times New Roman" w:cs="Times New Roman"/>
          <w:b/>
          <w:kern w:val="0"/>
          <w:lang w:eastAsia="ar-SA" w:bidi="ar-SA"/>
        </w:rPr>
        <w:t xml:space="preserve"> (nie dotyczy składania ofert)</w:t>
      </w:r>
    </w:p>
    <w:p w14:paraId="56FEC7CE" w14:textId="77777777" w:rsidR="00792AF0" w:rsidRPr="00435FBA" w:rsidRDefault="00792AF0" w:rsidP="00792AF0">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Jeżeli w </w:t>
      </w:r>
      <w:r w:rsidRPr="00435FBA">
        <w:rPr>
          <w:rFonts w:eastAsia="Times New Roman" w:cs="Times New Roman"/>
          <w:i/>
          <w:kern w:val="0"/>
          <w:lang w:eastAsia="ar-SA" w:bidi="ar-SA"/>
        </w:rPr>
        <w:t>Ogłoszeniu o zamówieniu</w:t>
      </w:r>
      <w:r w:rsidRPr="00435FBA">
        <w:rPr>
          <w:rFonts w:eastAsia="Times New Roman" w:cs="Times New Roman"/>
          <w:kern w:val="0"/>
          <w:lang w:eastAsia="ar-SA" w:bidi="ar-SA"/>
        </w:rPr>
        <w:t xml:space="preserve">, </w:t>
      </w:r>
      <w:r w:rsidRPr="00435FBA">
        <w:rPr>
          <w:rFonts w:eastAsia="Times New Roman" w:cs="Times New Roman"/>
          <w:i/>
          <w:kern w:val="0"/>
          <w:lang w:eastAsia="ar-SA" w:bidi="ar-SA"/>
        </w:rPr>
        <w:t>SWZ</w:t>
      </w:r>
      <w:r w:rsidRPr="00435FBA">
        <w:rPr>
          <w:rFonts w:eastAsia="Times New Roman" w:cs="Times New Roman"/>
          <w:kern w:val="0"/>
          <w:lang w:eastAsia="ar-SA" w:bidi="ar-SA"/>
        </w:rPr>
        <w:t xml:space="preserve"> nie z</w:t>
      </w:r>
      <w:r w:rsidR="002349E2" w:rsidRPr="00435FBA">
        <w:rPr>
          <w:rFonts w:eastAsia="Times New Roman" w:cs="Times New Roman"/>
          <w:kern w:val="0"/>
          <w:lang w:eastAsia="ar-SA" w:bidi="ar-SA"/>
        </w:rPr>
        <w:t xml:space="preserve">apisano inaczej to komunikacja </w:t>
      </w:r>
      <w:r w:rsidR="002349E2" w:rsidRPr="00435FBA">
        <w:rPr>
          <w:rFonts w:eastAsia="Times New Roman" w:cs="Times New Roman"/>
          <w:kern w:val="0"/>
          <w:lang w:eastAsia="ar-SA" w:bidi="ar-SA"/>
        </w:rPr>
        <w:br/>
      </w:r>
      <w:r w:rsidRPr="00435FBA">
        <w:rPr>
          <w:rFonts w:eastAsia="Times New Roman" w:cs="Times New Roman"/>
          <w:kern w:val="0"/>
          <w:lang w:eastAsia="ar-SA" w:bidi="ar-SA"/>
        </w:rPr>
        <w:t xml:space="preserve">w postępowaniu w szczególności składanie dokumentów, oświadczeń, wniosków </w:t>
      </w:r>
      <w:r w:rsidR="003E2C34" w:rsidRPr="00435FBA">
        <w:rPr>
          <w:rFonts w:eastAsia="Times New Roman" w:cs="Times New Roman"/>
          <w:kern w:val="0"/>
          <w:lang w:eastAsia="ar-SA" w:bidi="ar-SA"/>
        </w:rPr>
        <w:br/>
      </w:r>
      <w:r w:rsidRPr="00435FBA">
        <w:rPr>
          <w:rFonts w:eastAsia="Times New Roman" w:cs="Times New Roman"/>
          <w:kern w:val="0"/>
          <w:lang w:eastAsia="ar-SA" w:bidi="ar-SA"/>
        </w:rPr>
        <w:lastRenderedPageBreak/>
        <w:t xml:space="preserve">(innych niż wnioski o dopuszczenie do udziału w postępowaniu), zawiadomień, zapytań </w:t>
      </w:r>
      <w:r w:rsidR="00FA3A27" w:rsidRPr="00435FBA">
        <w:rPr>
          <w:rFonts w:eastAsia="Times New Roman" w:cs="Times New Roman"/>
          <w:kern w:val="0"/>
          <w:lang w:eastAsia="ar-SA" w:bidi="ar-SA"/>
        </w:rPr>
        <w:br/>
      </w:r>
      <w:r w:rsidRPr="00435FBA">
        <w:rPr>
          <w:rFonts w:eastAsia="Times New Roman" w:cs="Times New Roman"/>
          <w:kern w:val="0"/>
          <w:lang w:eastAsia="ar-SA" w:bidi="ar-SA"/>
        </w:rPr>
        <w:t>oraz prz</w:t>
      </w:r>
      <w:r w:rsidR="00FA3A27" w:rsidRPr="00435FBA">
        <w:rPr>
          <w:rFonts w:eastAsia="Times New Roman" w:cs="Times New Roman"/>
          <w:kern w:val="0"/>
          <w:lang w:eastAsia="ar-SA" w:bidi="ar-SA"/>
        </w:rPr>
        <w:t>ekazywanie informacji odbywa się</w:t>
      </w:r>
      <w:r w:rsidRPr="00435FBA">
        <w:rPr>
          <w:rFonts w:eastAsia="Times New Roman" w:cs="Times New Roman"/>
          <w:kern w:val="0"/>
          <w:lang w:eastAsia="ar-SA" w:bidi="ar-SA"/>
        </w:rPr>
        <w:t xml:space="preserve"> elektronicznie za pośrednictwem </w:t>
      </w:r>
      <w:hyperlink r:id="rId20" w:history="1">
        <w:r w:rsidRPr="00435FBA">
          <w:rPr>
            <w:rStyle w:val="Hipercze"/>
            <w:rFonts w:eastAsiaTheme="minorHAnsi" w:cs="Times New Roman"/>
            <w:b/>
            <w:bCs/>
            <w:i/>
            <w:kern w:val="0"/>
            <w:lang w:eastAsia="en-US" w:bidi="ar-SA"/>
          </w:rPr>
          <w:t>https://platformazakupowa.pl/csp</w:t>
        </w:r>
      </w:hyperlink>
      <w:r w:rsidRPr="00435FBA">
        <w:rPr>
          <w:rFonts w:eastAsia="Times New Roman" w:cs="Times New Roman"/>
          <w:kern w:val="0"/>
          <w:lang w:eastAsia="ar-SA" w:bidi="ar-SA"/>
        </w:rPr>
        <w:t xml:space="preserve"> i formularza </w:t>
      </w:r>
      <w:r w:rsidRPr="00435FBA">
        <w:rPr>
          <w:rFonts w:eastAsia="Times New Roman" w:cs="Times New Roman"/>
          <w:b/>
          <w:i/>
          <w:kern w:val="0"/>
          <w:lang w:eastAsia="ar-SA" w:bidi="ar-SA"/>
        </w:rPr>
        <w:t>Wyślij wiadomość</w:t>
      </w:r>
      <w:r w:rsidRPr="00435FBA">
        <w:rPr>
          <w:rFonts w:eastAsia="Times New Roman" w:cs="Times New Roman"/>
          <w:kern w:val="0"/>
          <w:lang w:eastAsia="ar-SA" w:bidi="ar-SA"/>
        </w:rPr>
        <w:t>.</w:t>
      </w:r>
    </w:p>
    <w:p w14:paraId="07440ADF" w14:textId="77777777" w:rsidR="00792AF0" w:rsidRPr="00435FBA" w:rsidRDefault="00792AF0" w:rsidP="00792AF0">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00B13387" w:rsidRPr="00435FBA">
        <w:rPr>
          <w:rFonts w:eastAsia="Times New Roman" w:cs="Times New Roman"/>
          <w:kern w:val="0"/>
          <w:lang w:eastAsia="ar-SA" w:bidi="ar-SA"/>
        </w:rPr>
        <w:tab/>
      </w:r>
      <w:r w:rsidRPr="00435FBA">
        <w:rPr>
          <w:rFonts w:eastAsia="Times New Roman" w:cs="Times New Roman"/>
          <w:kern w:val="0"/>
          <w:lang w:eastAsia="ar-SA" w:bidi="ar-SA"/>
        </w:rPr>
        <w:t xml:space="preserve">Niniejszy pkt 3 </w:t>
      </w:r>
      <w:r w:rsidRPr="00435FBA">
        <w:rPr>
          <w:rFonts w:eastAsia="Times New Roman" w:cs="Times New Roman"/>
          <w:b/>
          <w:kern w:val="0"/>
          <w:u w:val="single"/>
          <w:lang w:eastAsia="ar-SA" w:bidi="ar-SA"/>
        </w:rPr>
        <w:t>nie dotyczy składania ofert</w:t>
      </w:r>
      <w:r w:rsidRPr="00435FBA">
        <w:rPr>
          <w:rFonts w:eastAsia="Times New Roman" w:cs="Times New Roman"/>
          <w:kern w:val="0"/>
          <w:lang w:eastAsia="ar-SA" w:bidi="ar-SA"/>
        </w:rPr>
        <w:t>, gdyż wiadomości nie są szyfrowane.</w:t>
      </w:r>
    </w:p>
    <w:p w14:paraId="5861C91A" w14:textId="6257EAE7" w:rsidR="00792AF0" w:rsidRPr="00435FBA" w:rsidRDefault="00792AF0" w:rsidP="00792AF0">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00B13387" w:rsidRPr="00435FBA">
        <w:rPr>
          <w:rFonts w:eastAsia="Times New Roman" w:cs="Times New Roman"/>
          <w:kern w:val="0"/>
          <w:lang w:eastAsia="ar-SA" w:bidi="ar-SA"/>
        </w:rPr>
        <w:tab/>
      </w:r>
      <w:r w:rsidRPr="00435FBA">
        <w:rPr>
          <w:rFonts w:eastAsia="Times New Roman" w:cs="Times New Roman"/>
          <w:kern w:val="0"/>
          <w:lang w:eastAsia="ar-SA" w:bidi="ar-SA"/>
        </w:rPr>
        <w:t xml:space="preserve">Komunikacja poprzez </w:t>
      </w:r>
      <w:r w:rsidRPr="00435FBA">
        <w:rPr>
          <w:rFonts w:eastAsia="Times New Roman" w:cs="Times New Roman"/>
          <w:b/>
          <w:i/>
          <w:kern w:val="0"/>
          <w:lang w:eastAsia="ar-SA" w:bidi="ar-SA"/>
        </w:rPr>
        <w:t>Wyślij wiadomość</w:t>
      </w:r>
      <w:r w:rsidRPr="00435FBA">
        <w:rPr>
          <w:rFonts w:eastAsia="Times New Roman" w:cs="Times New Roman"/>
          <w:kern w:val="0"/>
          <w:lang w:eastAsia="ar-SA" w:bidi="ar-SA"/>
        </w:rPr>
        <w:t xml:space="preserve"> umożliwia dodanie do treści wysyłanej wiadomości plików lub spakowanego katalogu (załączników). Występuje limit objętości plików lub spakowanych folderów do ilości 10 plików lub spakowanych folderów </w:t>
      </w:r>
      <w:r w:rsidR="0046400E" w:rsidRPr="00435FBA">
        <w:rPr>
          <w:rFonts w:eastAsia="Times New Roman" w:cs="Times New Roman"/>
          <w:kern w:val="0"/>
          <w:lang w:eastAsia="ar-SA" w:bidi="ar-SA"/>
        </w:rPr>
        <w:br/>
      </w:r>
      <w:r w:rsidRPr="00435FBA">
        <w:rPr>
          <w:rFonts w:eastAsia="Times New Roman" w:cs="Times New Roman"/>
          <w:kern w:val="0"/>
          <w:lang w:eastAsia="ar-SA" w:bidi="ar-SA"/>
        </w:rPr>
        <w:t>przy maksymalnej sumarycznej wielkości 500 MB.</w:t>
      </w:r>
    </w:p>
    <w:p w14:paraId="3A6CDE36" w14:textId="0BA733A7" w:rsidR="00FC0C08" w:rsidRPr="00435FBA" w:rsidRDefault="00792AF0" w:rsidP="007603DF">
      <w:pPr>
        <w:widowControl/>
        <w:suppressAutoHyphens w:val="0"/>
        <w:autoSpaceDE w:val="0"/>
        <w:adjustRightInd w:val="0"/>
        <w:ind w:left="568" w:hanging="284"/>
        <w:jc w:val="both"/>
        <w:textAlignment w:val="auto"/>
        <w:rPr>
          <w:rFonts w:eastAsiaTheme="minorHAnsi" w:cs="Times New Roman"/>
          <w:color w:val="000000"/>
          <w:kern w:val="0"/>
          <w:lang w:eastAsia="en-US" w:bidi="ar-SA"/>
        </w:rPr>
      </w:pPr>
      <w:r w:rsidRPr="00435FBA">
        <w:rPr>
          <w:rFonts w:eastAsia="Times New Roman" w:cs="Times New Roman"/>
          <w:kern w:val="0"/>
          <w:lang w:eastAsia="ar-SA" w:bidi="ar-SA"/>
        </w:rPr>
        <w:t>4.</w:t>
      </w:r>
      <w:r w:rsidRPr="00435FBA">
        <w:rPr>
          <w:rFonts w:eastAsia="Times New Roman" w:cs="Times New Roman"/>
          <w:kern w:val="0"/>
          <w:lang w:eastAsia="ar-SA" w:bidi="ar-SA"/>
        </w:rPr>
        <w:tab/>
        <w:t>W sytuacjach awaryjny</w:t>
      </w:r>
      <w:r w:rsidR="00FA2FF0" w:rsidRPr="00435FBA">
        <w:rPr>
          <w:rFonts w:eastAsia="Times New Roman" w:cs="Times New Roman"/>
          <w:kern w:val="0"/>
          <w:lang w:eastAsia="ar-SA" w:bidi="ar-SA"/>
        </w:rPr>
        <w:t xml:space="preserve">ch np. w przypadku </w:t>
      </w:r>
      <w:r w:rsidR="006875E8" w:rsidRPr="00435FBA">
        <w:rPr>
          <w:rFonts w:eastAsia="Times New Roman" w:cs="Times New Roman"/>
          <w:kern w:val="0"/>
          <w:lang w:eastAsia="ar-SA" w:bidi="ar-SA"/>
        </w:rPr>
        <w:t>niewłaściwego funkcjonowania</w:t>
      </w:r>
      <w:r w:rsidR="00FA2FF0" w:rsidRPr="00435FBA">
        <w:rPr>
          <w:rFonts w:eastAsia="Times New Roman" w:cs="Times New Roman"/>
          <w:kern w:val="0"/>
          <w:lang w:eastAsia="ar-SA" w:bidi="ar-SA"/>
        </w:rPr>
        <w:t xml:space="preserve"> </w:t>
      </w:r>
      <w:hyperlink r:id="rId21" w:history="1">
        <w:r w:rsidR="00FA2FF0" w:rsidRPr="00435FBA">
          <w:rPr>
            <w:rStyle w:val="Hipercze"/>
            <w:rFonts w:eastAsiaTheme="minorHAnsi" w:cs="Times New Roman"/>
            <w:b/>
            <w:bCs/>
            <w:i/>
            <w:kern w:val="0"/>
            <w:lang w:eastAsia="en-US" w:bidi="ar-SA"/>
          </w:rPr>
          <w:t>https://platformazakupowa.pl/csp</w:t>
        </w:r>
      </w:hyperlink>
      <w:r w:rsidRPr="00435FBA">
        <w:rPr>
          <w:rFonts w:eastAsia="Times New Roman" w:cs="Times New Roman"/>
          <w:kern w:val="0"/>
          <w:lang w:eastAsia="ar-SA" w:bidi="ar-SA"/>
        </w:rPr>
        <w:t xml:space="preserve"> Zamawiający może również komunikować </w:t>
      </w:r>
      <w:r w:rsidR="0046400E" w:rsidRPr="00435FBA">
        <w:rPr>
          <w:rFonts w:eastAsia="Times New Roman" w:cs="Times New Roman"/>
          <w:kern w:val="0"/>
          <w:lang w:eastAsia="ar-SA" w:bidi="ar-SA"/>
        </w:rPr>
        <w:br/>
      </w:r>
      <w:r w:rsidRPr="00435FBA">
        <w:rPr>
          <w:rFonts w:eastAsia="Times New Roman" w:cs="Times New Roman"/>
          <w:kern w:val="0"/>
          <w:lang w:eastAsia="ar-SA" w:bidi="ar-SA"/>
        </w:rPr>
        <w:t xml:space="preserve">się z Wykonawcami </w:t>
      </w:r>
      <w:r w:rsidR="00FC0C08" w:rsidRPr="00435FBA">
        <w:rPr>
          <w:rFonts w:eastAsiaTheme="minorHAnsi" w:cs="Times New Roman"/>
          <w:color w:val="000000"/>
          <w:kern w:val="0"/>
          <w:lang w:eastAsia="en-US" w:bidi="ar-SA"/>
        </w:rPr>
        <w:t xml:space="preserve">za pomocą poczty elektronicznej: </w:t>
      </w:r>
      <w:r w:rsidR="00FC0C08" w:rsidRPr="00435FBA">
        <w:rPr>
          <w:rFonts w:eastAsiaTheme="minorHAnsi" w:cs="Times New Roman"/>
          <w:b/>
          <w:i/>
          <w:color w:val="000000"/>
          <w:kern w:val="0"/>
          <w:lang w:eastAsia="en-US" w:bidi="ar-SA"/>
        </w:rPr>
        <w:t>zzp@csp.edu.pl</w:t>
      </w:r>
      <w:r w:rsidR="00FC0C08" w:rsidRPr="00435FBA">
        <w:rPr>
          <w:rFonts w:eastAsiaTheme="minorHAnsi" w:cs="Times New Roman"/>
          <w:color w:val="000000"/>
          <w:kern w:val="0"/>
          <w:lang w:eastAsia="en-US" w:bidi="ar-SA"/>
        </w:rPr>
        <w:t xml:space="preserve"> </w:t>
      </w:r>
      <w:r w:rsidR="00AA5B3F" w:rsidRPr="00435FBA">
        <w:rPr>
          <w:rFonts w:eastAsiaTheme="minorHAnsi" w:cs="Times New Roman"/>
          <w:color w:val="000000"/>
          <w:kern w:val="0"/>
          <w:lang w:eastAsia="en-US" w:bidi="ar-SA"/>
        </w:rPr>
        <w:t xml:space="preserve">(nie dotyczy </w:t>
      </w:r>
      <w:r w:rsidR="00FC0C08" w:rsidRPr="00435FBA">
        <w:rPr>
          <w:rFonts w:eastAsiaTheme="minorHAnsi" w:cs="Times New Roman"/>
          <w:color w:val="000000"/>
          <w:kern w:val="0"/>
          <w:lang w:eastAsia="en-US" w:bidi="ar-SA"/>
        </w:rPr>
        <w:t xml:space="preserve">składania ofert). </w:t>
      </w:r>
    </w:p>
    <w:p w14:paraId="7D958971" w14:textId="77777777" w:rsidR="007603DF" w:rsidRPr="00435FBA" w:rsidRDefault="007603DF" w:rsidP="007603DF">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5.</w:t>
      </w:r>
      <w:r w:rsidRPr="00435FBA">
        <w:rPr>
          <w:rFonts w:eastAsia="Times New Roman" w:cs="Times New Roman"/>
          <w:kern w:val="0"/>
          <w:lang w:eastAsia="ar-SA" w:bidi="ar-SA"/>
        </w:rPr>
        <w:tab/>
        <w:t xml:space="preserve">Dokumenty elektroniczne, oświadczenia lub elektroniczne kopie dokumentów </w:t>
      </w:r>
      <w:r w:rsidRPr="00435FBA">
        <w:rPr>
          <w:rFonts w:eastAsia="Times New Roman" w:cs="Times New Roman"/>
          <w:kern w:val="0"/>
          <w:lang w:eastAsia="ar-SA" w:bidi="ar-SA"/>
        </w:rPr>
        <w:br/>
        <w:t xml:space="preserve">lub oświadczeń składane są przez Wykonawcę za pośrednictwem przycisku </w:t>
      </w:r>
      <w:r w:rsidR="00D62717" w:rsidRPr="00435FBA">
        <w:rPr>
          <w:rFonts w:eastAsia="Times New Roman" w:cs="Times New Roman"/>
          <w:kern w:val="0"/>
          <w:lang w:eastAsia="ar-SA" w:bidi="ar-SA"/>
        </w:rPr>
        <w:br/>
      </w:r>
      <w:r w:rsidRPr="00435FBA">
        <w:rPr>
          <w:rFonts w:eastAsia="Times New Roman" w:cs="Times New Roman"/>
          <w:b/>
          <w:bCs/>
          <w:i/>
          <w:kern w:val="0"/>
          <w:lang w:eastAsia="ar-SA" w:bidi="ar-SA"/>
        </w:rPr>
        <w:t>Wyślij wiadomość</w:t>
      </w:r>
      <w:r w:rsidRPr="00435FBA">
        <w:rPr>
          <w:rFonts w:eastAsia="Times New Roman" w:cs="Times New Roman"/>
          <w:b/>
          <w:bCs/>
          <w:kern w:val="0"/>
          <w:lang w:eastAsia="ar-SA" w:bidi="ar-SA"/>
        </w:rPr>
        <w:t xml:space="preserve"> </w:t>
      </w:r>
      <w:r w:rsidRPr="00435FBA">
        <w:rPr>
          <w:rFonts w:eastAsia="Times New Roman" w:cs="Times New Roman"/>
          <w:kern w:val="0"/>
          <w:lang w:eastAsia="ar-SA" w:bidi="ar-SA"/>
        </w:rPr>
        <w:t>jako załączniki</w:t>
      </w:r>
      <w:r w:rsidRPr="00435FBA">
        <w:rPr>
          <w:rFonts w:eastAsia="Times New Roman" w:cs="Times New Roman"/>
          <w:kern w:val="0"/>
          <w:vertAlign w:val="superscript"/>
          <w:lang w:eastAsia="ar-SA" w:bidi="ar-SA"/>
        </w:rPr>
        <w:footnoteReference w:id="5"/>
      </w:r>
      <w:r w:rsidRPr="00435FBA">
        <w:rPr>
          <w:rFonts w:eastAsia="Times New Roman" w:cs="Times New Roman"/>
          <w:kern w:val="0"/>
          <w:lang w:eastAsia="ar-SA" w:bidi="ar-SA"/>
        </w:rPr>
        <w:t>.</w:t>
      </w:r>
    </w:p>
    <w:p w14:paraId="6CC6AD5B" w14:textId="77777777" w:rsidR="007603DF" w:rsidRPr="00435FBA" w:rsidRDefault="007603DF" w:rsidP="007603DF">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6.</w:t>
      </w:r>
      <w:r w:rsidRPr="00435FBA">
        <w:rPr>
          <w:rFonts w:eastAsia="Times New Roman" w:cs="Times New Roman"/>
          <w:kern w:val="0"/>
          <w:lang w:eastAsia="ar-SA" w:bidi="ar-SA"/>
        </w:rPr>
        <w:tab/>
        <w:t>Dla wygody dodatkowo Wykonawca może otrzymywać powiadomienia tj. wiadomość email dotyczące komunikatów w sytuacji, gdy Zamawiający opublikuje informacje publiczne (komunikat publiczny) lub spersonalizowaną wiadomość zwaną prywatną korespondencją.</w:t>
      </w:r>
    </w:p>
    <w:p w14:paraId="1CF57F43" w14:textId="07CD4EAB" w:rsidR="007603DF" w:rsidRPr="00435FBA" w:rsidRDefault="007603DF" w:rsidP="007603DF">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7.</w:t>
      </w:r>
      <w:r w:rsidRPr="00435FBA">
        <w:rPr>
          <w:rFonts w:eastAsia="Times New Roman" w:cs="Times New Roman"/>
          <w:kern w:val="0"/>
          <w:lang w:eastAsia="ar-SA" w:bidi="ar-SA"/>
        </w:rPr>
        <w:tab/>
        <w:t xml:space="preserve">Warunkiem otrzymania powiadomień systemowych </w:t>
      </w:r>
      <w:r w:rsidRPr="00435FBA">
        <w:rPr>
          <w:rFonts w:eastAsia="Times New Roman" w:cs="Times New Roman"/>
          <w:b/>
          <w:bCs/>
          <w:i/>
          <w:kern w:val="0"/>
          <w:lang w:eastAsia="ar-SA" w:bidi="ar-SA"/>
        </w:rPr>
        <w:t>platformazakupowa.pl</w:t>
      </w:r>
      <w:r w:rsidRPr="00435FBA">
        <w:rPr>
          <w:rFonts w:eastAsia="Times New Roman" w:cs="Times New Roman"/>
          <w:b/>
          <w:bCs/>
          <w:kern w:val="0"/>
          <w:lang w:eastAsia="ar-SA" w:bidi="ar-SA"/>
        </w:rPr>
        <w:t xml:space="preserve"> </w:t>
      </w:r>
      <w:r w:rsidRPr="00435FBA">
        <w:rPr>
          <w:rFonts w:eastAsia="Times New Roman" w:cs="Times New Roman"/>
          <w:kern w:val="0"/>
          <w:lang w:eastAsia="ar-SA" w:bidi="ar-SA"/>
        </w:rPr>
        <w:t xml:space="preserve">zgodnie </w:t>
      </w:r>
      <w:r w:rsidRPr="00435FBA">
        <w:rPr>
          <w:rFonts w:eastAsia="Times New Roman" w:cs="Times New Roman"/>
          <w:kern w:val="0"/>
          <w:lang w:eastAsia="ar-SA" w:bidi="ar-SA"/>
        </w:rPr>
        <w:br/>
        <w:t>z ust. 6 jest wcześniejsze poinformowanie przez Zamawiającego o postępowaniu, złożenie oferty lub wniosku jak i wystosowa</w:t>
      </w:r>
      <w:r w:rsidR="00C65751" w:rsidRPr="00435FBA">
        <w:rPr>
          <w:rFonts w:eastAsia="Times New Roman" w:cs="Times New Roman"/>
          <w:kern w:val="0"/>
          <w:lang w:eastAsia="ar-SA" w:bidi="ar-SA"/>
        </w:rPr>
        <w:t xml:space="preserve">nie wiadomości przez Wykonawcę </w:t>
      </w:r>
      <w:r w:rsidRPr="00435FBA">
        <w:rPr>
          <w:rFonts w:eastAsia="Times New Roman" w:cs="Times New Roman"/>
          <w:kern w:val="0"/>
          <w:lang w:eastAsia="ar-SA" w:bidi="ar-SA"/>
        </w:rPr>
        <w:t>w obrębie postępowania, na którą otrzyma odpowiedź.</w:t>
      </w:r>
    </w:p>
    <w:p w14:paraId="111FE2EB" w14:textId="5ED0FB2B" w:rsidR="007603DF" w:rsidRPr="00435FBA" w:rsidRDefault="007603DF" w:rsidP="007603DF">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8.</w:t>
      </w:r>
      <w:r w:rsidRPr="00435FBA">
        <w:rPr>
          <w:rFonts w:eastAsia="Times New Roman" w:cs="Times New Roman"/>
          <w:kern w:val="0"/>
          <w:lang w:eastAsia="ar-SA" w:bidi="ar-SA"/>
        </w:rPr>
        <w:tab/>
        <w:t>Wykonawca jako podmiot profesjonalny ma obow</w:t>
      </w:r>
      <w:r w:rsidR="000B4AF1" w:rsidRPr="00435FBA">
        <w:rPr>
          <w:rFonts w:eastAsia="Times New Roman" w:cs="Times New Roman"/>
          <w:kern w:val="0"/>
          <w:lang w:eastAsia="ar-SA" w:bidi="ar-SA"/>
        </w:rPr>
        <w:t xml:space="preserve">iązek sprawdzania bezpośrednio </w:t>
      </w:r>
      <w:r w:rsidR="0046400E" w:rsidRPr="00435FBA">
        <w:rPr>
          <w:rFonts w:eastAsia="Times New Roman" w:cs="Times New Roman"/>
          <w:kern w:val="0"/>
          <w:lang w:eastAsia="ar-SA" w:bidi="ar-SA"/>
        </w:rPr>
        <w:br/>
      </w:r>
      <w:r w:rsidRPr="00435FBA">
        <w:rPr>
          <w:rFonts w:eastAsia="Times New Roman" w:cs="Times New Roman"/>
          <w:kern w:val="0"/>
          <w:sz w:val="23"/>
          <w:szCs w:val="23"/>
          <w:lang w:eastAsia="ar-SA" w:bidi="ar-SA"/>
        </w:rPr>
        <w:t xml:space="preserve">w systemie informacji publicznych oraz prywatnych przesłanych przez Zamawiającego, </w:t>
      </w:r>
      <w:r w:rsidR="0046400E" w:rsidRPr="00435FBA">
        <w:rPr>
          <w:rFonts w:eastAsia="Times New Roman" w:cs="Times New Roman"/>
          <w:kern w:val="0"/>
          <w:sz w:val="23"/>
          <w:szCs w:val="23"/>
          <w:lang w:eastAsia="ar-SA" w:bidi="ar-SA"/>
        </w:rPr>
        <w:br/>
      </w:r>
      <w:r w:rsidRPr="00435FBA">
        <w:rPr>
          <w:rFonts w:eastAsia="Times New Roman" w:cs="Times New Roman"/>
          <w:kern w:val="0"/>
          <w:sz w:val="23"/>
          <w:szCs w:val="23"/>
          <w:lang w:eastAsia="ar-SA" w:bidi="ar-SA"/>
        </w:rPr>
        <w:t>gdyż system powiadomień może ulec awarii lub powiadomienie może trafić do folderu SPAM.</w:t>
      </w:r>
    </w:p>
    <w:p w14:paraId="0F50FFFB" w14:textId="50C17BB4" w:rsidR="007603DF" w:rsidRPr="00435FBA" w:rsidRDefault="007603DF" w:rsidP="00EA1EFE">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9.</w:t>
      </w:r>
      <w:r w:rsidRPr="00435FBA">
        <w:rPr>
          <w:rFonts w:eastAsia="Times New Roman" w:cs="Times New Roman"/>
          <w:kern w:val="0"/>
          <w:lang w:eastAsia="ar-SA" w:bidi="ar-SA"/>
        </w:rPr>
        <w:tab/>
        <w:t xml:space="preserve">Za datę przekazania składanych dokumentów, oświadczeń, wniosków (innych niż wnioski o dopuszczenie do udziału w postępowaniu), zawiadomień, zapytań oraz przekazywanie informacji uznaje się kliknięcie przycisku </w:t>
      </w:r>
      <w:r w:rsidRPr="00435FBA">
        <w:rPr>
          <w:rFonts w:eastAsia="Times New Roman" w:cs="Times New Roman"/>
          <w:b/>
          <w:bCs/>
          <w:i/>
          <w:kern w:val="0"/>
          <w:lang w:eastAsia="ar-SA" w:bidi="ar-SA"/>
        </w:rPr>
        <w:t>Wyślij wiadomość</w:t>
      </w:r>
      <w:r w:rsidRPr="00435FBA">
        <w:rPr>
          <w:rFonts w:eastAsia="Times New Roman" w:cs="Times New Roman"/>
          <w:b/>
          <w:bCs/>
          <w:kern w:val="0"/>
          <w:lang w:eastAsia="ar-SA" w:bidi="ar-SA"/>
        </w:rPr>
        <w:t xml:space="preserve"> </w:t>
      </w:r>
      <w:r w:rsidRPr="00435FBA">
        <w:rPr>
          <w:rFonts w:eastAsia="Times New Roman" w:cs="Times New Roman"/>
          <w:kern w:val="0"/>
          <w:lang w:eastAsia="ar-SA" w:bidi="ar-SA"/>
        </w:rPr>
        <w:t xml:space="preserve">po których pojawi </w:t>
      </w:r>
      <w:r w:rsidR="0046400E" w:rsidRPr="00435FBA">
        <w:rPr>
          <w:rFonts w:eastAsia="Times New Roman" w:cs="Times New Roman"/>
          <w:kern w:val="0"/>
          <w:lang w:eastAsia="ar-SA" w:bidi="ar-SA"/>
        </w:rPr>
        <w:br/>
      </w:r>
      <w:r w:rsidRPr="00435FBA">
        <w:rPr>
          <w:rFonts w:eastAsia="Times New Roman" w:cs="Times New Roman"/>
          <w:kern w:val="0"/>
          <w:lang w:eastAsia="ar-SA" w:bidi="ar-SA"/>
        </w:rPr>
        <w:t>się komunikat, że wiadomość została wysłana do Zamawiającego.</w:t>
      </w:r>
    </w:p>
    <w:p w14:paraId="3178F2E9" w14:textId="77777777" w:rsidR="007603DF" w:rsidRPr="00435FBA" w:rsidRDefault="007603DF" w:rsidP="00FA2FF0">
      <w:pPr>
        <w:widowControl/>
        <w:suppressAutoHyphens w:val="0"/>
        <w:autoSpaceDE w:val="0"/>
        <w:adjustRightInd w:val="0"/>
        <w:ind w:left="568" w:hanging="426"/>
        <w:jc w:val="both"/>
        <w:textAlignment w:val="auto"/>
        <w:rPr>
          <w:rFonts w:eastAsiaTheme="minorHAnsi" w:cs="Times New Roman"/>
          <w:color w:val="000000"/>
          <w:kern w:val="0"/>
          <w:lang w:eastAsia="en-US" w:bidi="ar-SA"/>
        </w:rPr>
      </w:pPr>
    </w:p>
    <w:p w14:paraId="080BAD5D" w14:textId="77777777" w:rsidR="00736F69" w:rsidRPr="00435FBA" w:rsidRDefault="00736F69" w:rsidP="00FC0C08">
      <w:pPr>
        <w:widowControl/>
        <w:suppressAutoHyphens w:val="0"/>
        <w:autoSpaceDE w:val="0"/>
        <w:adjustRightInd w:val="0"/>
        <w:ind w:left="283" w:hanging="425"/>
        <w:textAlignment w:val="auto"/>
        <w:rPr>
          <w:rFonts w:eastAsiaTheme="minorHAnsi" w:cs="Times New Roman"/>
          <w:b/>
          <w:bCs/>
          <w:color w:val="000000"/>
          <w:kern w:val="0"/>
          <w:lang w:eastAsia="en-US" w:bidi="ar-SA"/>
        </w:rPr>
      </w:pPr>
      <w:r w:rsidRPr="00435FBA">
        <w:rPr>
          <w:rFonts w:eastAsiaTheme="minorHAnsi" w:cs="Times New Roman"/>
          <w:b/>
          <w:bCs/>
          <w:color w:val="000000"/>
          <w:kern w:val="0"/>
          <w:lang w:eastAsia="en-US" w:bidi="ar-SA"/>
        </w:rPr>
        <w:t>V.</w:t>
      </w:r>
      <w:r w:rsidRPr="00435FBA">
        <w:rPr>
          <w:rFonts w:eastAsiaTheme="minorHAnsi" w:cs="Times New Roman"/>
          <w:b/>
          <w:bCs/>
          <w:color w:val="000000"/>
          <w:kern w:val="0"/>
          <w:lang w:eastAsia="en-US" w:bidi="ar-SA"/>
        </w:rPr>
        <w:tab/>
        <w:t>Informacja o warunkach udziału w postępowaniu</w:t>
      </w:r>
    </w:p>
    <w:p w14:paraId="43067EA9" w14:textId="77777777" w:rsidR="00AA5B3F" w:rsidRPr="00435FBA" w:rsidRDefault="00553956" w:rsidP="00E076FE">
      <w:pPr>
        <w:ind w:left="568" w:hanging="284"/>
        <w:jc w:val="both"/>
        <w:rPr>
          <w:bCs/>
        </w:rPr>
      </w:pPr>
      <w:r w:rsidRPr="00435FBA">
        <w:rPr>
          <w:bCs/>
        </w:rPr>
        <w:t>1.</w:t>
      </w:r>
      <w:r w:rsidRPr="00435FBA">
        <w:rPr>
          <w:bCs/>
        </w:rPr>
        <w:tab/>
        <w:t xml:space="preserve">O udzielenie zamówienia mogą ubiegać się Wykonawcy, </w:t>
      </w:r>
      <w:r w:rsidR="00E57F5F" w:rsidRPr="00435FBA">
        <w:rPr>
          <w:bCs/>
        </w:rPr>
        <w:t xml:space="preserve">którzy </w:t>
      </w:r>
      <w:r w:rsidRPr="00435FBA">
        <w:rPr>
          <w:bCs/>
        </w:rPr>
        <w:t>nie podlegają wykluczeniu oraz spełniają warunki udziału w postępowaniu dotyczące:</w:t>
      </w:r>
    </w:p>
    <w:p w14:paraId="6B35E3DF" w14:textId="77777777" w:rsidR="00553956" w:rsidRPr="00435FBA" w:rsidRDefault="00553956" w:rsidP="00E076FE">
      <w:pPr>
        <w:widowControl/>
        <w:suppressAutoHyphens w:val="0"/>
        <w:autoSpaceDE w:val="0"/>
        <w:adjustRightInd w:val="0"/>
        <w:ind w:left="851" w:hanging="284"/>
        <w:textAlignment w:val="auto"/>
        <w:rPr>
          <w:rFonts w:eastAsiaTheme="minorHAnsi" w:cs="Times New Roman"/>
          <w:kern w:val="0"/>
          <w:lang w:eastAsia="en-US" w:bidi="ar-SA"/>
        </w:rPr>
      </w:pPr>
      <w:r w:rsidRPr="00435FBA">
        <w:rPr>
          <w:rFonts w:eastAsiaTheme="minorHAnsi" w:cs="Times New Roman"/>
          <w:b/>
          <w:bCs/>
          <w:kern w:val="0"/>
          <w:lang w:eastAsia="en-US" w:bidi="ar-SA"/>
        </w:rPr>
        <w:t xml:space="preserve">1) Zdolności do występowania w obrocie gospodarczym; </w:t>
      </w:r>
    </w:p>
    <w:p w14:paraId="0D73D0FC" w14:textId="77777777" w:rsidR="00AA5B3F" w:rsidRPr="00435FBA" w:rsidRDefault="00553956" w:rsidP="00B73D4D">
      <w:pPr>
        <w:widowControl/>
        <w:suppressAutoHyphens w:val="0"/>
        <w:autoSpaceDE w:val="0"/>
        <w:adjustRightInd w:val="0"/>
        <w:ind w:left="851" w:hanging="284"/>
        <w:textAlignment w:val="auto"/>
        <w:rPr>
          <w:rFonts w:eastAsiaTheme="minorHAnsi" w:cs="Times New Roman"/>
          <w:kern w:val="0"/>
          <w:lang w:eastAsia="en-US" w:bidi="ar-SA"/>
        </w:rPr>
      </w:pPr>
      <w:r w:rsidRPr="00435FBA">
        <w:rPr>
          <w:rFonts w:eastAsiaTheme="minorHAnsi" w:cs="Times New Roman"/>
          <w:kern w:val="0"/>
          <w:lang w:eastAsia="en-US" w:bidi="ar-SA"/>
        </w:rPr>
        <w:tab/>
      </w:r>
      <w:bookmarkStart w:id="5" w:name="_Hlk224031927"/>
      <w:r w:rsidRPr="00435FBA">
        <w:rPr>
          <w:rFonts w:eastAsiaTheme="minorHAnsi" w:cs="Times New Roman"/>
          <w:kern w:val="0"/>
          <w:lang w:eastAsia="en-US" w:bidi="ar-SA"/>
        </w:rPr>
        <w:t xml:space="preserve">Zamawiający nie wyznacza szczegółowego warunku w tym zakresie. </w:t>
      </w:r>
    </w:p>
    <w:bookmarkEnd w:id="5"/>
    <w:p w14:paraId="2F250779" w14:textId="1252FC42" w:rsidR="009F5540" w:rsidRPr="00435FBA" w:rsidRDefault="00553956" w:rsidP="00E076FE">
      <w:pPr>
        <w:pStyle w:val="Standard"/>
        <w:ind w:left="851" w:hanging="284"/>
        <w:jc w:val="both"/>
        <w:rPr>
          <w:rFonts w:eastAsiaTheme="minorHAnsi"/>
          <w:b/>
          <w:bCs/>
          <w:kern w:val="0"/>
          <w:lang w:eastAsia="en-US"/>
        </w:rPr>
      </w:pPr>
      <w:r w:rsidRPr="00435FBA">
        <w:rPr>
          <w:rFonts w:eastAsiaTheme="minorHAnsi"/>
          <w:b/>
          <w:bCs/>
          <w:kern w:val="0"/>
          <w:lang w:eastAsia="en-US"/>
        </w:rPr>
        <w:t>2)</w:t>
      </w:r>
      <w:r w:rsidR="00512A22" w:rsidRPr="00435FBA">
        <w:rPr>
          <w:rFonts w:eastAsiaTheme="minorHAnsi"/>
          <w:b/>
          <w:bCs/>
          <w:kern w:val="0"/>
          <w:lang w:eastAsia="en-US"/>
        </w:rPr>
        <w:t xml:space="preserve"> </w:t>
      </w:r>
      <w:r w:rsidRPr="00435FBA">
        <w:rPr>
          <w:rFonts w:eastAsiaTheme="minorHAnsi"/>
          <w:b/>
          <w:bCs/>
          <w:kern w:val="0"/>
          <w:sz w:val="23"/>
          <w:szCs w:val="23"/>
          <w:lang w:eastAsia="en-US"/>
        </w:rPr>
        <w:t>Uprawnień do prowadzenia określonej działalności gospodarczej lub zawodowej;</w:t>
      </w:r>
      <w:r w:rsidRPr="00435FBA">
        <w:rPr>
          <w:rFonts w:eastAsiaTheme="minorHAnsi"/>
          <w:b/>
          <w:bCs/>
          <w:kern w:val="0"/>
          <w:lang w:eastAsia="en-US"/>
        </w:rPr>
        <w:t xml:space="preserve"> </w:t>
      </w:r>
    </w:p>
    <w:p w14:paraId="3A9C8214" w14:textId="77777777" w:rsidR="00B73D4D" w:rsidRPr="00435FBA" w:rsidRDefault="00B73D4D" w:rsidP="00B73D4D">
      <w:pPr>
        <w:pStyle w:val="Standard"/>
        <w:ind w:left="567" w:firstLine="284"/>
        <w:jc w:val="both"/>
        <w:rPr>
          <w:rFonts w:eastAsiaTheme="minorHAnsi"/>
          <w:bCs/>
          <w:kern w:val="0"/>
          <w:lang w:eastAsia="en-US"/>
        </w:rPr>
      </w:pPr>
      <w:r w:rsidRPr="00435FBA">
        <w:rPr>
          <w:rFonts w:eastAsiaTheme="minorHAnsi"/>
          <w:bCs/>
          <w:kern w:val="0"/>
          <w:lang w:eastAsia="en-US"/>
        </w:rPr>
        <w:t>Zamawiający nie wyznacza szczegółowego warunku w tym zakresie.</w:t>
      </w:r>
    </w:p>
    <w:p w14:paraId="2136F9EE" w14:textId="77777777" w:rsidR="00B85024" w:rsidRPr="00435FBA" w:rsidRDefault="00B85024" w:rsidP="00E076FE">
      <w:pPr>
        <w:pStyle w:val="Standard"/>
        <w:ind w:left="851" w:hanging="284"/>
        <w:jc w:val="both"/>
        <w:rPr>
          <w:rFonts w:eastAsiaTheme="minorHAnsi"/>
          <w:b/>
          <w:bCs/>
          <w:kern w:val="0"/>
          <w:lang w:eastAsia="en-US"/>
        </w:rPr>
      </w:pPr>
      <w:r w:rsidRPr="00435FBA">
        <w:rPr>
          <w:rFonts w:eastAsiaTheme="minorHAnsi"/>
          <w:b/>
          <w:bCs/>
          <w:kern w:val="0"/>
          <w:lang w:eastAsia="en-US"/>
        </w:rPr>
        <w:t>3)</w:t>
      </w:r>
      <w:r w:rsidRPr="00435FBA">
        <w:rPr>
          <w:rFonts w:eastAsiaTheme="minorHAnsi"/>
          <w:b/>
          <w:bCs/>
          <w:kern w:val="0"/>
          <w:lang w:eastAsia="en-US"/>
        </w:rPr>
        <w:tab/>
        <w:t>Sytuacji ekonomicznej lub finansowej;</w:t>
      </w:r>
    </w:p>
    <w:p w14:paraId="551EEFEF" w14:textId="69968CEF" w:rsidR="00B85024" w:rsidRPr="00435FBA" w:rsidRDefault="00B85024" w:rsidP="0013339C">
      <w:pPr>
        <w:widowControl/>
        <w:suppressAutoHyphens w:val="0"/>
        <w:autoSpaceDE w:val="0"/>
        <w:adjustRightInd w:val="0"/>
        <w:ind w:left="851" w:hanging="284"/>
        <w:textAlignment w:val="auto"/>
        <w:rPr>
          <w:rFonts w:eastAsiaTheme="minorHAnsi" w:cs="Times New Roman"/>
          <w:kern w:val="0"/>
          <w:lang w:eastAsia="en-US" w:bidi="ar-SA"/>
        </w:rPr>
      </w:pPr>
      <w:r w:rsidRPr="00435FBA">
        <w:rPr>
          <w:rFonts w:eastAsiaTheme="minorHAnsi"/>
          <w:b/>
          <w:bCs/>
          <w:kern w:val="0"/>
          <w:lang w:eastAsia="en-US"/>
        </w:rPr>
        <w:tab/>
      </w:r>
      <w:r w:rsidR="0013339C" w:rsidRPr="00435FBA">
        <w:rPr>
          <w:rFonts w:eastAsiaTheme="minorHAnsi" w:cs="Times New Roman"/>
          <w:kern w:val="0"/>
          <w:lang w:eastAsia="en-US" w:bidi="ar-SA"/>
        </w:rPr>
        <w:t xml:space="preserve">Zamawiający nie wyznacza szczegółowego warunku w tym zakresie. </w:t>
      </w:r>
    </w:p>
    <w:p w14:paraId="2CC018C2" w14:textId="20CCEE42" w:rsidR="00553956" w:rsidRPr="00435FBA" w:rsidRDefault="00B85024" w:rsidP="00E076FE">
      <w:pPr>
        <w:widowControl/>
        <w:suppressAutoHyphens w:val="0"/>
        <w:autoSpaceDE w:val="0"/>
        <w:adjustRightInd w:val="0"/>
        <w:ind w:left="851" w:hanging="284"/>
        <w:jc w:val="both"/>
        <w:textAlignment w:val="auto"/>
        <w:rPr>
          <w:rFonts w:eastAsiaTheme="minorHAnsi" w:cs="Times New Roman"/>
          <w:b/>
          <w:bCs/>
          <w:kern w:val="0"/>
          <w:lang w:eastAsia="en-US" w:bidi="ar-SA"/>
        </w:rPr>
      </w:pPr>
      <w:r w:rsidRPr="00435FBA">
        <w:rPr>
          <w:rFonts w:eastAsiaTheme="minorHAnsi" w:cs="Times New Roman"/>
          <w:b/>
          <w:bCs/>
          <w:kern w:val="0"/>
          <w:lang w:eastAsia="en-US" w:bidi="ar-SA"/>
        </w:rPr>
        <w:t>4</w:t>
      </w:r>
      <w:r w:rsidR="00553956" w:rsidRPr="00435FBA">
        <w:rPr>
          <w:rFonts w:eastAsiaTheme="minorHAnsi" w:cs="Times New Roman"/>
          <w:b/>
          <w:bCs/>
          <w:kern w:val="0"/>
          <w:lang w:eastAsia="en-US" w:bidi="ar-SA"/>
        </w:rPr>
        <w:t xml:space="preserve">) Zdolności technicznej lub zawodowej; </w:t>
      </w:r>
    </w:p>
    <w:p w14:paraId="18B6B163" w14:textId="0F736848" w:rsidR="0013339C" w:rsidRPr="00435FBA" w:rsidRDefault="00802724" w:rsidP="009D6064">
      <w:pPr>
        <w:widowControl/>
        <w:suppressAutoHyphens w:val="0"/>
        <w:autoSpaceDE w:val="0"/>
        <w:adjustRightInd w:val="0"/>
        <w:ind w:left="1135" w:hanging="284"/>
        <w:jc w:val="both"/>
        <w:textAlignment w:val="auto"/>
        <w:rPr>
          <w:rFonts w:eastAsia="Times New Roman" w:cs="Times New Roman"/>
          <w:kern w:val="0"/>
          <w:lang w:eastAsia="ar-SA" w:bidi="ar-SA"/>
        </w:rPr>
      </w:pPr>
      <w:r w:rsidRPr="00435FBA">
        <w:rPr>
          <w:rFonts w:eastAsiaTheme="minorHAnsi" w:cs="Times New Roman"/>
          <w:bCs/>
          <w:kern w:val="0"/>
          <w:lang w:eastAsia="en-US" w:bidi="ar-SA"/>
        </w:rPr>
        <w:t>a)</w:t>
      </w:r>
      <w:r w:rsidRPr="00435FBA">
        <w:rPr>
          <w:rFonts w:eastAsiaTheme="minorHAnsi" w:cs="Times New Roman"/>
          <w:b/>
          <w:bCs/>
          <w:kern w:val="0"/>
          <w:lang w:eastAsia="en-US" w:bidi="ar-SA"/>
        </w:rPr>
        <w:tab/>
      </w:r>
      <w:bookmarkStart w:id="6" w:name="_Hlk182565079"/>
      <w:r w:rsidR="0013339C" w:rsidRPr="00435FBA">
        <w:rPr>
          <w:rFonts w:eastAsia="Times New Roman" w:cs="Times New Roman"/>
          <w:kern w:val="0"/>
          <w:lang w:eastAsia="pl-PL" w:bidi="ar-SA"/>
        </w:rPr>
        <w:t xml:space="preserve">Zamawiający wymaga złożenia przez Wykonawcę </w:t>
      </w:r>
      <w:bookmarkStart w:id="7" w:name="_Hlk224043858"/>
      <w:r w:rsidR="0013339C" w:rsidRPr="00435FBA">
        <w:rPr>
          <w:rFonts w:eastAsia="Times New Roman" w:cs="Times New Roman"/>
          <w:kern w:val="0"/>
          <w:lang w:eastAsia="pl-PL" w:bidi="ar-SA"/>
        </w:rPr>
        <w:t xml:space="preserve">wykazu przynajmniej dwóch </w:t>
      </w:r>
      <w:r w:rsidR="0046400E" w:rsidRPr="00435FBA">
        <w:rPr>
          <w:rFonts w:eastAsia="Times New Roman" w:cs="Times New Roman"/>
          <w:kern w:val="0"/>
          <w:lang w:eastAsia="pl-PL" w:bidi="ar-SA"/>
        </w:rPr>
        <w:br/>
      </w:r>
      <w:r w:rsidR="0013339C" w:rsidRPr="00435FBA">
        <w:rPr>
          <w:rFonts w:eastAsia="Times New Roman" w:cs="Times New Roman"/>
          <w:kern w:val="0"/>
          <w:lang w:eastAsia="pl-PL" w:bidi="ar-SA"/>
        </w:rPr>
        <w:t xml:space="preserve">(2) usług w zakresie usług projektowych wykonanych </w:t>
      </w:r>
      <w:r w:rsidR="009D6064" w:rsidRPr="00435FBA">
        <w:rPr>
          <w:rFonts w:eastAsia="Times New Roman" w:cs="Times New Roman"/>
          <w:kern w:val="0"/>
          <w:lang w:eastAsia="pl-PL" w:bidi="ar-SA"/>
        </w:rPr>
        <w:t xml:space="preserve">nie wcześniej niż w okresie ostatnich </w:t>
      </w:r>
      <w:r w:rsidR="007269A9">
        <w:rPr>
          <w:rFonts w:eastAsia="Times New Roman" w:cs="Times New Roman"/>
          <w:kern w:val="0"/>
          <w:lang w:eastAsia="pl-PL" w:bidi="ar-SA"/>
        </w:rPr>
        <w:t>trzech</w:t>
      </w:r>
      <w:r w:rsidR="009D6064" w:rsidRPr="00435FBA">
        <w:rPr>
          <w:rFonts w:eastAsia="Times New Roman" w:cs="Times New Roman"/>
          <w:kern w:val="0"/>
          <w:lang w:eastAsia="pl-PL" w:bidi="ar-SA"/>
        </w:rPr>
        <w:t xml:space="preserve"> </w:t>
      </w:r>
      <w:r w:rsidR="009D6064" w:rsidRPr="00435FBA">
        <w:rPr>
          <w:rFonts w:eastAsia="Times New Roman" w:cs="Times New Roman"/>
          <w:kern w:val="0"/>
          <w:sz w:val="23"/>
          <w:szCs w:val="23"/>
          <w:lang w:eastAsia="pl-PL" w:bidi="ar-SA"/>
        </w:rPr>
        <w:t>lat</w:t>
      </w:r>
      <w:r w:rsidR="0013339C" w:rsidRPr="00435FBA">
        <w:rPr>
          <w:rFonts w:eastAsia="Times New Roman" w:cs="Times New Roman"/>
          <w:kern w:val="0"/>
          <w:sz w:val="23"/>
          <w:szCs w:val="23"/>
          <w:lang w:eastAsia="pl-PL" w:bidi="ar-SA"/>
        </w:rPr>
        <w:t>, a jeżeli okres prowadzenia działalności</w:t>
      </w:r>
      <w:r w:rsidR="0013339C" w:rsidRPr="00435FBA">
        <w:rPr>
          <w:rFonts w:eastAsia="Times New Roman" w:cs="Times New Roman"/>
          <w:kern w:val="0"/>
          <w:lang w:eastAsia="pl-PL" w:bidi="ar-SA"/>
        </w:rPr>
        <w:t xml:space="preserve"> jest krótszy – w tym okresie, odpowiadających swoim rodzajem usługom stanowiących przedmiot zamówienia, o wartości nie mniejszej niż 50</w:t>
      </w:r>
      <w:r w:rsidR="009D6064" w:rsidRPr="00435FBA">
        <w:rPr>
          <w:rFonts w:eastAsia="Times New Roman" w:cs="Times New Roman"/>
          <w:kern w:val="0"/>
          <w:lang w:eastAsia="pl-PL" w:bidi="ar-SA"/>
        </w:rPr>
        <w:t> </w:t>
      </w:r>
      <w:r w:rsidR="0013339C" w:rsidRPr="00435FBA">
        <w:rPr>
          <w:rFonts w:eastAsia="Times New Roman" w:cs="Times New Roman"/>
          <w:kern w:val="0"/>
          <w:lang w:eastAsia="pl-PL" w:bidi="ar-SA"/>
        </w:rPr>
        <w:t>000</w:t>
      </w:r>
      <w:r w:rsidR="009D6064" w:rsidRPr="00435FBA">
        <w:rPr>
          <w:rFonts w:eastAsia="Times New Roman" w:cs="Times New Roman"/>
          <w:kern w:val="0"/>
          <w:lang w:eastAsia="pl-PL" w:bidi="ar-SA"/>
        </w:rPr>
        <w:t>,00</w:t>
      </w:r>
      <w:r w:rsidR="0013339C" w:rsidRPr="00435FBA">
        <w:rPr>
          <w:rFonts w:eastAsia="Times New Roman" w:cs="Times New Roman"/>
          <w:kern w:val="0"/>
          <w:lang w:eastAsia="pl-PL" w:bidi="ar-SA"/>
        </w:rPr>
        <w:t xml:space="preserve"> zł</w:t>
      </w:r>
      <w:r w:rsidR="009D6064" w:rsidRPr="00435FBA">
        <w:rPr>
          <w:rFonts w:eastAsia="Times New Roman" w:cs="Times New Roman"/>
          <w:kern w:val="0"/>
          <w:lang w:eastAsia="pl-PL" w:bidi="ar-SA"/>
        </w:rPr>
        <w:t xml:space="preserve"> (słownie:</w:t>
      </w:r>
      <w:r w:rsidR="009D6064" w:rsidRPr="00435FBA">
        <w:rPr>
          <w:rFonts w:eastAsia="Times New Roman" w:cs="Times New Roman"/>
          <w:kern w:val="0"/>
          <w:sz w:val="23"/>
          <w:szCs w:val="23"/>
          <w:lang w:eastAsia="pl-PL" w:bidi="ar-SA"/>
        </w:rPr>
        <w:t xml:space="preserve"> pięćdziesiąt tysięcy</w:t>
      </w:r>
      <w:r w:rsidR="009D6064" w:rsidRPr="00435FBA">
        <w:rPr>
          <w:rFonts w:eastAsia="Times New Roman" w:cs="Times New Roman"/>
          <w:kern w:val="0"/>
          <w:lang w:eastAsia="pl-PL" w:bidi="ar-SA"/>
        </w:rPr>
        <w:t xml:space="preserve"> złotych 00/100) brutto każda</w:t>
      </w:r>
      <w:r w:rsidR="0013339C" w:rsidRPr="00435FBA">
        <w:rPr>
          <w:rFonts w:eastAsia="Times New Roman" w:cs="Times New Roman"/>
          <w:kern w:val="0"/>
          <w:lang w:eastAsia="pl-PL" w:bidi="ar-SA"/>
        </w:rPr>
        <w:t xml:space="preserve">, </w:t>
      </w:r>
      <w:r w:rsidR="009D6064" w:rsidRPr="00435FBA">
        <w:rPr>
          <w:rFonts w:eastAsia="Times New Roman" w:cs="Times New Roman"/>
          <w:kern w:val="0"/>
          <w:lang w:eastAsia="pl-PL" w:bidi="ar-SA"/>
        </w:rPr>
        <w:t xml:space="preserve">wraz </w:t>
      </w:r>
      <w:r w:rsidR="0013339C" w:rsidRPr="00435FBA">
        <w:rPr>
          <w:rFonts w:eastAsia="Times New Roman" w:cs="Times New Roman"/>
          <w:kern w:val="0"/>
          <w:lang w:eastAsia="pl-PL" w:bidi="ar-SA"/>
        </w:rPr>
        <w:t xml:space="preserve">z podaniem ich zakresu, wartości, daty i miejsca wykonania </w:t>
      </w:r>
      <w:r w:rsidR="00E96EA7" w:rsidRPr="00435FBA">
        <w:rPr>
          <w:rFonts w:eastAsia="Times New Roman" w:cs="Times New Roman"/>
          <w:kern w:val="0"/>
          <w:lang w:eastAsia="pl-PL" w:bidi="ar-SA"/>
        </w:rPr>
        <w:br/>
      </w:r>
      <w:r w:rsidR="009D6064" w:rsidRPr="00435FBA">
        <w:rPr>
          <w:rFonts w:eastAsia="Times New Roman" w:cs="Times New Roman"/>
          <w:kern w:val="0"/>
          <w:lang w:eastAsia="pl-PL" w:bidi="ar-SA"/>
        </w:rPr>
        <w:lastRenderedPageBreak/>
        <w:t>oraz podmiotów, na rzecz których usługi zostały wykonane, oraz załączeniem dowodów</w:t>
      </w:r>
      <w:r w:rsidR="009D6064" w:rsidRPr="00435FBA">
        <w:rPr>
          <w:rFonts w:eastAsia="Times New Roman" w:cs="Times New Roman"/>
          <w:kern w:val="0"/>
          <w:sz w:val="23"/>
          <w:szCs w:val="23"/>
          <w:lang w:eastAsia="pl-PL" w:bidi="ar-SA"/>
        </w:rPr>
        <w:t xml:space="preserve"> określających, że usługi te zostały wykonane należycie, przy </w:t>
      </w:r>
      <w:r w:rsidR="009D6064" w:rsidRPr="00435FBA">
        <w:rPr>
          <w:rFonts w:eastAsia="Times New Roman" w:cs="Times New Roman"/>
          <w:kern w:val="0"/>
          <w:lang w:eastAsia="pl-PL" w:bidi="ar-SA"/>
        </w:rPr>
        <w:t xml:space="preserve">czym dowodami, o których mowa, są referencje bądź inne dokumenty sporządzone przez podmiot, </w:t>
      </w:r>
      <w:r w:rsidR="00E96EA7" w:rsidRPr="00435FBA">
        <w:rPr>
          <w:rFonts w:eastAsia="Times New Roman" w:cs="Times New Roman"/>
          <w:kern w:val="0"/>
          <w:lang w:eastAsia="pl-PL" w:bidi="ar-SA"/>
        </w:rPr>
        <w:br/>
      </w:r>
      <w:r w:rsidR="009D6064" w:rsidRPr="00435FBA">
        <w:rPr>
          <w:rFonts w:eastAsia="Times New Roman" w:cs="Times New Roman"/>
          <w:kern w:val="0"/>
          <w:lang w:eastAsia="pl-PL" w:bidi="ar-SA"/>
        </w:rPr>
        <w:t xml:space="preserve">na rzecz którego </w:t>
      </w:r>
      <w:r w:rsidR="00FE6C6C">
        <w:rPr>
          <w:rFonts w:eastAsia="Times New Roman" w:cs="Times New Roman"/>
          <w:kern w:val="0"/>
          <w:lang w:eastAsia="pl-PL" w:bidi="ar-SA"/>
        </w:rPr>
        <w:t>usługi te</w:t>
      </w:r>
      <w:r w:rsidR="009D6064" w:rsidRPr="00435FBA">
        <w:rPr>
          <w:rFonts w:eastAsia="Times New Roman" w:cs="Times New Roman"/>
          <w:kern w:val="0"/>
          <w:lang w:eastAsia="pl-PL" w:bidi="ar-SA"/>
        </w:rPr>
        <w:t xml:space="preserve"> zostały wykonane, a jeżeli Wykonawca z przyczyn niezależnych od niego nie jest w stanie uzyskać tych dokumentów – inne odpowiednie dokumenty (wzór wykazu stanowi załącznik nr 7 do SWZ);</w:t>
      </w:r>
    </w:p>
    <w:bookmarkEnd w:id="6"/>
    <w:bookmarkEnd w:id="7"/>
    <w:p w14:paraId="61CA49CE" w14:textId="62BBFC54" w:rsidR="005C0622" w:rsidRPr="00435FBA" w:rsidRDefault="00802724" w:rsidP="005C0622">
      <w:pPr>
        <w:widowControl/>
        <w:autoSpaceDN/>
        <w:ind w:left="1135"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b)</w:t>
      </w:r>
      <w:r w:rsidRPr="00435FBA">
        <w:rPr>
          <w:rFonts w:eastAsia="Times New Roman" w:cs="Times New Roman"/>
          <w:kern w:val="0"/>
          <w:lang w:eastAsia="ar-SA" w:bidi="ar-SA"/>
        </w:rPr>
        <w:tab/>
      </w:r>
      <w:bookmarkStart w:id="8" w:name="_Hlk224044202"/>
      <w:bookmarkStart w:id="9" w:name="_Hlk199500778"/>
      <w:r w:rsidRPr="00435FBA">
        <w:rPr>
          <w:rFonts w:eastAsia="Times New Roman" w:cs="Times New Roman"/>
          <w:kern w:val="0"/>
          <w:lang w:eastAsia="ar-SA" w:bidi="ar-SA"/>
        </w:rPr>
        <w:t xml:space="preserve">Zamawiający wymaga wykazania przez Wykonawców, iż dysponują osobami zdolnymi do </w:t>
      </w:r>
      <w:r w:rsidRPr="00435FBA">
        <w:rPr>
          <w:rFonts w:eastAsia="Times New Roman" w:cs="Times New Roman"/>
          <w:kern w:val="0"/>
          <w:sz w:val="23"/>
          <w:szCs w:val="23"/>
          <w:lang w:eastAsia="ar-SA" w:bidi="ar-SA"/>
        </w:rPr>
        <w:t>wykonania zamówienia posiadającymi</w:t>
      </w:r>
      <w:r w:rsidRPr="00435FBA">
        <w:rPr>
          <w:rFonts w:eastAsia="Times New Roman" w:cs="Times New Roman"/>
          <w:kern w:val="0"/>
          <w:lang w:eastAsia="ar-SA" w:bidi="ar-SA"/>
        </w:rPr>
        <w:t xml:space="preserve"> niezbędną wiedzę</w:t>
      </w:r>
      <w:r w:rsidR="00E96EA7" w:rsidRPr="00435FBA">
        <w:rPr>
          <w:rFonts w:eastAsia="Times New Roman" w:cs="Times New Roman"/>
          <w:kern w:val="0"/>
          <w:lang w:eastAsia="ar-SA" w:bidi="ar-SA"/>
        </w:rPr>
        <w:t xml:space="preserve"> </w:t>
      </w:r>
      <w:r w:rsidRPr="00435FBA">
        <w:rPr>
          <w:rFonts w:eastAsia="Times New Roman" w:cs="Times New Roman"/>
          <w:kern w:val="0"/>
          <w:lang w:eastAsia="ar-SA" w:bidi="ar-SA"/>
        </w:rPr>
        <w:t xml:space="preserve">i doświadczenie. W tym celu Wykonawca musi złożyć oświadczenie, którego wzór stanowi załącznik nr 5 do SWZ, że osoby które będą uczestniczyć w wykonywaniu zamówienia, posiadają wymagane uprawnienia zgodnie z ustawą </w:t>
      </w:r>
      <w:r w:rsidR="00CB586B" w:rsidRPr="00435FBA">
        <w:rPr>
          <w:rFonts w:eastAsia="Times New Roman" w:cs="Times New Roman"/>
          <w:kern w:val="0"/>
          <w:lang w:eastAsia="ar-SA" w:bidi="ar-SA"/>
        </w:rPr>
        <w:t>„</w:t>
      </w:r>
      <w:r w:rsidRPr="00435FBA">
        <w:rPr>
          <w:rFonts w:eastAsia="Times New Roman" w:cs="Times New Roman"/>
          <w:iCs/>
          <w:kern w:val="0"/>
          <w:lang w:eastAsia="ar-SA" w:bidi="ar-SA"/>
        </w:rPr>
        <w:t>Prawo budowlane</w:t>
      </w:r>
      <w:r w:rsidR="00CB586B" w:rsidRPr="00435FBA">
        <w:rPr>
          <w:rFonts w:eastAsia="Times New Roman" w:cs="Times New Roman"/>
          <w:iCs/>
          <w:kern w:val="0"/>
          <w:lang w:eastAsia="ar-SA" w:bidi="ar-SA"/>
        </w:rPr>
        <w:t>”</w:t>
      </w:r>
      <w:r w:rsidRPr="00435FBA">
        <w:rPr>
          <w:rFonts w:eastAsia="Times New Roman" w:cs="Times New Roman"/>
          <w:i/>
          <w:iCs/>
          <w:kern w:val="0"/>
          <w:lang w:eastAsia="ar-SA" w:bidi="ar-SA"/>
        </w:rPr>
        <w:t xml:space="preserve"> </w:t>
      </w:r>
      <w:r w:rsidR="00E96EA7" w:rsidRPr="00435FBA">
        <w:rPr>
          <w:rFonts w:eastAsia="Times New Roman" w:cs="Times New Roman"/>
          <w:i/>
          <w:iCs/>
          <w:kern w:val="0"/>
          <w:lang w:eastAsia="ar-SA" w:bidi="ar-SA"/>
        </w:rPr>
        <w:br/>
      </w:r>
      <w:r w:rsidRPr="00435FBA">
        <w:rPr>
          <w:rFonts w:eastAsia="Times New Roman" w:cs="Times New Roman"/>
          <w:kern w:val="0"/>
          <w:lang w:eastAsia="ar-SA" w:bidi="ar-SA"/>
        </w:rPr>
        <w:t xml:space="preserve">oraz aktualne uprawnienia branżowe, </w:t>
      </w:r>
      <w:bookmarkStart w:id="10" w:name="_Hlk224036161"/>
      <w:r w:rsidRPr="00435FBA">
        <w:rPr>
          <w:rFonts w:eastAsia="Times New Roman" w:cs="Times New Roman"/>
          <w:kern w:val="0"/>
          <w:lang w:eastAsia="ar-SA" w:bidi="ar-SA"/>
        </w:rPr>
        <w:t>w pełni pozwalające na realizację przedmiotu zamówienia, z zakresu:</w:t>
      </w:r>
      <w:r w:rsidR="005C0622" w:rsidRPr="00435FBA">
        <w:t xml:space="preserve"> </w:t>
      </w:r>
      <w:r w:rsidR="005C0622" w:rsidRPr="00435FBA">
        <w:rPr>
          <w:rFonts w:eastAsia="Times New Roman" w:cs="Times New Roman"/>
          <w:kern w:val="0"/>
          <w:lang w:eastAsia="ar-SA" w:bidi="ar-SA"/>
        </w:rPr>
        <w:t>projektowania bez ograniczeń lub w ograniczonym zakresie w specjalności inżynieryjnej hydrotechnicznej;</w:t>
      </w:r>
      <w:bookmarkEnd w:id="10"/>
    </w:p>
    <w:bookmarkEnd w:id="8"/>
    <w:p w14:paraId="70DD1A7D" w14:textId="0379D6B6" w:rsidR="00802724" w:rsidRPr="00435FBA" w:rsidRDefault="00802724" w:rsidP="000D6B72">
      <w:pPr>
        <w:widowControl/>
        <w:autoSpaceDN/>
        <w:ind w:left="1135"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c)</w:t>
      </w:r>
      <w:r w:rsidRPr="00435FBA">
        <w:rPr>
          <w:rFonts w:eastAsia="Times New Roman" w:cs="Times New Roman"/>
          <w:kern w:val="0"/>
          <w:lang w:eastAsia="ar-SA" w:bidi="ar-SA"/>
        </w:rPr>
        <w:tab/>
      </w:r>
      <w:bookmarkStart w:id="11" w:name="_Hlk224044496"/>
      <w:r w:rsidRPr="00435FBA">
        <w:rPr>
          <w:rFonts w:eastAsia="Times New Roman" w:cs="Times New Roman"/>
          <w:kern w:val="0"/>
          <w:lang w:eastAsia="ar-SA" w:bidi="ar-SA"/>
        </w:rPr>
        <w:t>Zamawiający wymaga wykazania przez Wykonawców, iż zatrudniają na podstawie stosunku pracy minimum</w:t>
      </w:r>
      <w:r w:rsidR="005C0622" w:rsidRPr="00435FBA">
        <w:rPr>
          <w:rFonts w:eastAsia="Times New Roman" w:cs="Times New Roman"/>
          <w:kern w:val="0"/>
          <w:lang w:eastAsia="ar-SA" w:bidi="ar-SA"/>
        </w:rPr>
        <w:t xml:space="preserve"> jedną</w:t>
      </w:r>
      <w:r w:rsidRPr="00435FBA">
        <w:rPr>
          <w:rFonts w:eastAsia="Times New Roman" w:cs="Times New Roman"/>
          <w:kern w:val="0"/>
          <w:lang w:eastAsia="ar-SA" w:bidi="ar-SA"/>
        </w:rPr>
        <w:t xml:space="preserve"> osob</w:t>
      </w:r>
      <w:r w:rsidR="005C0622" w:rsidRPr="00435FBA">
        <w:rPr>
          <w:rFonts w:eastAsia="Times New Roman" w:cs="Times New Roman"/>
          <w:kern w:val="0"/>
          <w:lang w:eastAsia="ar-SA" w:bidi="ar-SA"/>
        </w:rPr>
        <w:t>ę</w:t>
      </w:r>
      <w:r w:rsidRPr="00435FBA">
        <w:rPr>
          <w:rFonts w:eastAsia="Times New Roman" w:cs="Times New Roman"/>
          <w:kern w:val="0"/>
          <w:lang w:eastAsia="ar-SA" w:bidi="ar-SA"/>
        </w:rPr>
        <w:t xml:space="preserve"> zgodnie z art. 95 </w:t>
      </w:r>
      <w:r w:rsidR="005C0622" w:rsidRPr="00435FBA">
        <w:rPr>
          <w:rFonts w:eastAsia="Times New Roman" w:cs="Times New Roman"/>
          <w:kern w:val="0"/>
          <w:lang w:eastAsia="ar-SA" w:bidi="ar-SA"/>
        </w:rPr>
        <w:t>U</w:t>
      </w:r>
      <w:r w:rsidRPr="00435FBA">
        <w:rPr>
          <w:rFonts w:eastAsia="Times New Roman" w:cs="Times New Roman"/>
          <w:kern w:val="0"/>
          <w:lang w:eastAsia="ar-SA" w:bidi="ar-SA"/>
        </w:rPr>
        <w:t>stawy, któr</w:t>
      </w:r>
      <w:r w:rsidR="005C0622" w:rsidRPr="00435FBA">
        <w:rPr>
          <w:rFonts w:eastAsia="Times New Roman" w:cs="Times New Roman"/>
          <w:kern w:val="0"/>
          <w:lang w:eastAsia="ar-SA" w:bidi="ar-SA"/>
        </w:rPr>
        <w:t>a</w:t>
      </w:r>
      <w:r w:rsidRPr="00435FBA">
        <w:rPr>
          <w:rFonts w:eastAsia="Times New Roman" w:cs="Times New Roman"/>
          <w:kern w:val="0"/>
          <w:lang w:eastAsia="ar-SA" w:bidi="ar-SA"/>
        </w:rPr>
        <w:t xml:space="preserve"> </w:t>
      </w:r>
      <w:r w:rsidRPr="00435FBA">
        <w:rPr>
          <w:kern w:val="0"/>
          <w:lang w:bidi="ar-SA"/>
        </w:rPr>
        <w:t>będ</w:t>
      </w:r>
      <w:r w:rsidR="005C0622" w:rsidRPr="00435FBA">
        <w:rPr>
          <w:kern w:val="0"/>
          <w:lang w:bidi="ar-SA"/>
        </w:rPr>
        <w:t>zie</w:t>
      </w:r>
      <w:r w:rsidRPr="00435FBA">
        <w:rPr>
          <w:kern w:val="0"/>
          <w:lang w:bidi="ar-SA"/>
        </w:rPr>
        <w:t xml:space="preserve"> uczestniczy</w:t>
      </w:r>
      <w:r w:rsidR="005C0622" w:rsidRPr="00435FBA">
        <w:rPr>
          <w:kern w:val="0"/>
          <w:lang w:bidi="ar-SA"/>
        </w:rPr>
        <w:t>ć</w:t>
      </w:r>
      <w:r w:rsidRPr="00435FBA">
        <w:rPr>
          <w:kern w:val="0"/>
          <w:lang w:bidi="ar-SA"/>
        </w:rPr>
        <w:t xml:space="preserve"> w realizacji zadania</w:t>
      </w:r>
      <w:r w:rsidR="005C0622" w:rsidRPr="00435FBA">
        <w:rPr>
          <w:kern w:val="0"/>
          <w:lang w:bidi="ar-SA"/>
        </w:rPr>
        <w:t>.</w:t>
      </w:r>
      <w:r w:rsidR="000D6B72" w:rsidRPr="00435FBA">
        <w:rPr>
          <w:rFonts w:eastAsia="Times New Roman" w:cs="Times New Roman"/>
          <w:kern w:val="0"/>
          <w:lang w:eastAsia="ar-SA" w:bidi="ar-SA"/>
        </w:rPr>
        <w:t xml:space="preserve"> </w:t>
      </w:r>
      <w:r w:rsidRPr="00435FBA">
        <w:rPr>
          <w:rFonts w:eastAsia="Times New Roman" w:cs="Times New Roman"/>
          <w:kern w:val="0"/>
          <w:lang w:eastAsia="ar-SA" w:bidi="ar-SA"/>
        </w:rPr>
        <w:t xml:space="preserve">W tym celu Wykonawca dołącza oświadczenie, którego wzór stanowi załącznik nr 6 do SWZ, że osoby które będą uczestniczyć </w:t>
      </w:r>
      <w:r w:rsidR="000D6B72" w:rsidRPr="00435FBA">
        <w:rPr>
          <w:rFonts w:eastAsia="Times New Roman" w:cs="Times New Roman"/>
          <w:kern w:val="0"/>
          <w:lang w:eastAsia="ar-SA" w:bidi="ar-SA"/>
        </w:rPr>
        <w:br/>
      </w:r>
      <w:r w:rsidRPr="00435FBA">
        <w:rPr>
          <w:rFonts w:eastAsia="Times New Roman" w:cs="Times New Roman"/>
          <w:kern w:val="0"/>
          <w:lang w:eastAsia="ar-SA" w:bidi="ar-SA"/>
        </w:rPr>
        <w:t>w wykonywaniu zamówienia,</w:t>
      </w:r>
      <w:r w:rsidRPr="00435FBA">
        <w:t xml:space="preserve"> są zatrudnione </w:t>
      </w:r>
      <w:r w:rsidRPr="00435FBA">
        <w:rPr>
          <w:rFonts w:eastAsia="Times New Roman" w:cs="Times New Roman"/>
          <w:kern w:val="0"/>
          <w:lang w:eastAsia="ar-SA" w:bidi="ar-SA"/>
        </w:rPr>
        <w:t xml:space="preserve">na podstawie umowy o pracę, </w:t>
      </w:r>
      <w:r w:rsidR="000D6B72" w:rsidRPr="00435FBA">
        <w:rPr>
          <w:rFonts w:eastAsia="Times New Roman" w:cs="Times New Roman"/>
          <w:kern w:val="0"/>
          <w:lang w:eastAsia="ar-SA" w:bidi="ar-SA"/>
        </w:rPr>
        <w:br/>
      </w:r>
      <w:r w:rsidRPr="00435FBA">
        <w:rPr>
          <w:rFonts w:eastAsia="Times New Roman" w:cs="Times New Roman"/>
          <w:kern w:val="0"/>
          <w:lang w:eastAsia="ar-SA" w:bidi="ar-SA"/>
        </w:rPr>
        <w:t xml:space="preserve">jeżeli wykonanie tych czynności polega na wykonaniu pracy w sposób określony </w:t>
      </w:r>
      <w:r w:rsidR="000D6B72" w:rsidRPr="00435FBA">
        <w:rPr>
          <w:rFonts w:eastAsia="Times New Roman" w:cs="Times New Roman"/>
          <w:kern w:val="0"/>
          <w:lang w:eastAsia="ar-SA" w:bidi="ar-SA"/>
        </w:rPr>
        <w:br/>
      </w:r>
      <w:r w:rsidRPr="00435FBA">
        <w:rPr>
          <w:rFonts w:eastAsia="Times New Roman" w:cs="Times New Roman"/>
          <w:kern w:val="0"/>
          <w:lang w:eastAsia="ar-SA" w:bidi="ar-SA"/>
        </w:rPr>
        <w:t xml:space="preserve">w art. 22 ust. 1 ustawy z dnia 26 czerwca 1974 r. </w:t>
      </w:r>
      <w:r w:rsidRPr="00435FBA">
        <w:rPr>
          <w:rFonts w:eastAsiaTheme="minorHAnsi"/>
          <w:bCs/>
          <w:kern w:val="0"/>
          <w:lang w:eastAsia="en-US"/>
        </w:rPr>
        <w:t xml:space="preserve">– </w:t>
      </w:r>
      <w:r w:rsidRPr="00435FBA">
        <w:rPr>
          <w:rFonts w:eastAsia="Times New Roman" w:cs="Times New Roman"/>
          <w:i/>
          <w:kern w:val="0"/>
          <w:lang w:eastAsia="ar-SA" w:bidi="ar-SA"/>
        </w:rPr>
        <w:t xml:space="preserve">Kodeks pracy. </w:t>
      </w:r>
      <w:bookmarkEnd w:id="9"/>
    </w:p>
    <w:bookmarkEnd w:id="11"/>
    <w:p w14:paraId="32475133" w14:textId="4855BF65" w:rsidR="000B4AF1" w:rsidRPr="00435FBA" w:rsidRDefault="00B07B27" w:rsidP="00E57F5F">
      <w:pPr>
        <w:pStyle w:val="Akapitzlist"/>
        <w:numPr>
          <w:ilvl w:val="0"/>
          <w:numId w:val="11"/>
        </w:numPr>
        <w:tabs>
          <w:tab w:val="clear" w:pos="720"/>
        </w:tabs>
        <w:spacing w:after="0" w:line="240" w:lineRule="auto"/>
        <w:ind w:left="568" w:hanging="284"/>
        <w:jc w:val="both"/>
        <w:rPr>
          <w:rFonts w:ascii="Times New Roman" w:hAnsi="Times New Roman" w:cs="Times New Roman"/>
          <w:bCs/>
          <w:sz w:val="24"/>
          <w:szCs w:val="24"/>
        </w:rPr>
      </w:pPr>
      <w:r w:rsidRPr="00435FBA">
        <w:rPr>
          <w:rFonts w:ascii="Times New Roman" w:hAnsi="Times New Roman" w:cs="Times New Roman"/>
          <w:bCs/>
          <w:sz w:val="24"/>
          <w:szCs w:val="24"/>
        </w:rPr>
        <w:t xml:space="preserve">Warunek dotyczący uprawnień do prowadzenia określonej działalności gospodarczej </w:t>
      </w:r>
      <w:r w:rsidRPr="00435FBA">
        <w:rPr>
          <w:rFonts w:ascii="Times New Roman" w:hAnsi="Times New Roman" w:cs="Times New Roman"/>
          <w:bCs/>
          <w:sz w:val="24"/>
          <w:szCs w:val="24"/>
        </w:rPr>
        <w:br/>
        <w:t>lub zawodowej, o którym mowa w art. 112 ust.</w:t>
      </w:r>
      <w:r w:rsidR="004940AA" w:rsidRPr="00435FBA">
        <w:rPr>
          <w:rFonts w:ascii="Times New Roman" w:hAnsi="Times New Roman" w:cs="Times New Roman"/>
          <w:bCs/>
          <w:sz w:val="24"/>
          <w:szCs w:val="24"/>
        </w:rPr>
        <w:t xml:space="preserve"> </w:t>
      </w:r>
      <w:r w:rsidRPr="00435FBA">
        <w:rPr>
          <w:rFonts w:ascii="Times New Roman" w:hAnsi="Times New Roman" w:cs="Times New Roman"/>
          <w:bCs/>
          <w:sz w:val="24"/>
          <w:szCs w:val="24"/>
        </w:rPr>
        <w:t xml:space="preserve">2 pkt 2 </w:t>
      </w:r>
      <w:r w:rsidR="00B440D0" w:rsidRPr="00435FBA">
        <w:rPr>
          <w:rFonts w:ascii="Times New Roman" w:hAnsi="Times New Roman" w:cs="Times New Roman"/>
          <w:bCs/>
          <w:sz w:val="24"/>
          <w:szCs w:val="24"/>
        </w:rPr>
        <w:t>U</w:t>
      </w:r>
      <w:r w:rsidRPr="00435FBA">
        <w:rPr>
          <w:rFonts w:ascii="Times New Roman" w:hAnsi="Times New Roman" w:cs="Times New Roman"/>
          <w:bCs/>
          <w:sz w:val="24"/>
          <w:szCs w:val="24"/>
        </w:rPr>
        <w:t xml:space="preserve">stawy, jest spełniony, </w:t>
      </w:r>
      <w:r w:rsidR="004940AA" w:rsidRPr="00435FBA">
        <w:rPr>
          <w:rFonts w:ascii="Times New Roman" w:hAnsi="Times New Roman" w:cs="Times New Roman"/>
          <w:bCs/>
          <w:sz w:val="24"/>
          <w:szCs w:val="24"/>
        </w:rPr>
        <w:br/>
        <w:t xml:space="preserve">jeżeli </w:t>
      </w:r>
      <w:r w:rsidRPr="00435FBA">
        <w:rPr>
          <w:rFonts w:ascii="Times New Roman" w:hAnsi="Times New Roman" w:cs="Times New Roman"/>
          <w:bCs/>
          <w:sz w:val="24"/>
          <w:szCs w:val="24"/>
        </w:rPr>
        <w:t xml:space="preserve">co najmniej jeden z Wykonawców wspólnie ubiegających się o udzielenie zamówienia posiada uprawnienia do prowadzenia określonej działalności gospodarczej </w:t>
      </w:r>
      <w:r w:rsidR="008F0554" w:rsidRPr="00435FBA">
        <w:rPr>
          <w:rFonts w:ascii="Times New Roman" w:hAnsi="Times New Roman" w:cs="Times New Roman"/>
          <w:bCs/>
          <w:sz w:val="24"/>
          <w:szCs w:val="24"/>
        </w:rPr>
        <w:br/>
      </w:r>
      <w:r w:rsidRPr="00435FBA">
        <w:rPr>
          <w:rFonts w:ascii="Times New Roman" w:hAnsi="Times New Roman" w:cs="Times New Roman"/>
          <w:bCs/>
          <w:sz w:val="24"/>
          <w:szCs w:val="24"/>
        </w:rPr>
        <w:t>lub</w:t>
      </w:r>
      <w:r w:rsidR="008F0554" w:rsidRPr="00435FBA">
        <w:rPr>
          <w:rFonts w:ascii="Times New Roman" w:hAnsi="Times New Roman" w:cs="Times New Roman"/>
          <w:bCs/>
          <w:sz w:val="24"/>
          <w:szCs w:val="24"/>
        </w:rPr>
        <w:t xml:space="preserve"> </w:t>
      </w:r>
      <w:r w:rsidRPr="00435FBA">
        <w:rPr>
          <w:rFonts w:ascii="Times New Roman" w:hAnsi="Times New Roman" w:cs="Times New Roman"/>
          <w:bCs/>
          <w:sz w:val="24"/>
          <w:szCs w:val="24"/>
        </w:rPr>
        <w:t>zawodowej i zrealizuje usługi, do których realizacji te</w:t>
      </w:r>
      <w:r w:rsidR="008F0554" w:rsidRPr="00435FBA">
        <w:rPr>
          <w:rFonts w:ascii="Times New Roman" w:hAnsi="Times New Roman" w:cs="Times New Roman"/>
          <w:bCs/>
          <w:sz w:val="24"/>
          <w:szCs w:val="24"/>
        </w:rPr>
        <w:t xml:space="preserve"> </w:t>
      </w:r>
      <w:r w:rsidRPr="00435FBA">
        <w:rPr>
          <w:rFonts w:ascii="Times New Roman" w:hAnsi="Times New Roman" w:cs="Times New Roman"/>
          <w:bCs/>
          <w:sz w:val="24"/>
          <w:szCs w:val="24"/>
        </w:rPr>
        <w:t>uprawnienia są wymagane.</w:t>
      </w:r>
    </w:p>
    <w:p w14:paraId="7502CFB7" w14:textId="42461788" w:rsidR="00B07B27" w:rsidRPr="00435FBA" w:rsidRDefault="008F0554" w:rsidP="004940AA">
      <w:pPr>
        <w:ind w:left="568" w:hanging="284"/>
        <w:jc w:val="both"/>
        <w:rPr>
          <w:rFonts w:cs="Times New Roman"/>
          <w:bCs/>
          <w:color w:val="C00000"/>
        </w:rPr>
      </w:pPr>
      <w:r w:rsidRPr="00435FBA">
        <w:rPr>
          <w:rFonts w:cs="Times New Roman"/>
          <w:bCs/>
        </w:rPr>
        <w:t>3</w:t>
      </w:r>
      <w:r w:rsidRPr="00435FBA">
        <w:rPr>
          <w:rFonts w:cs="Times New Roman"/>
          <w:bCs/>
          <w:color w:val="C00000"/>
        </w:rPr>
        <w:t>.</w:t>
      </w:r>
      <w:r w:rsidRPr="00435FBA">
        <w:rPr>
          <w:rFonts w:cs="Times New Roman"/>
          <w:bCs/>
          <w:color w:val="C00000"/>
        </w:rPr>
        <w:tab/>
      </w:r>
      <w:r w:rsidR="00B07B27" w:rsidRPr="00435FBA">
        <w:rPr>
          <w:rFonts w:cs="Times New Roman"/>
          <w:bCs/>
        </w:rPr>
        <w:t xml:space="preserve">W odniesieniu do warunków dotyczących wykształcenia, kwalifikacji zawodowych </w:t>
      </w:r>
      <w:r w:rsidR="00B07B27" w:rsidRPr="00435FBA">
        <w:rPr>
          <w:rFonts w:cs="Times New Roman"/>
          <w:bCs/>
        </w:rPr>
        <w:br/>
        <w:t>lub doświadczenia</w:t>
      </w:r>
      <w:r w:rsidR="000B7660" w:rsidRPr="00435FBA">
        <w:rPr>
          <w:rFonts w:cs="Times New Roman"/>
          <w:bCs/>
        </w:rPr>
        <w:t>,</w:t>
      </w:r>
      <w:r w:rsidR="00B07B27" w:rsidRPr="00435FBA">
        <w:rPr>
          <w:rFonts w:cs="Times New Roman"/>
          <w:bCs/>
        </w:rPr>
        <w:t xml:space="preserve"> Wykonawcy wspólnie ubiegający się o udzielenie zamówienia mogą polegać na zdolnościach tych z Wykonawców, którzy wykonają usługi, do realizacji których te zdolności są wymagane.</w:t>
      </w:r>
    </w:p>
    <w:p w14:paraId="07E7968C" w14:textId="0CC63BAB" w:rsidR="00B07B27" w:rsidRPr="00435FBA" w:rsidRDefault="008F0554" w:rsidP="008F0554">
      <w:pPr>
        <w:ind w:left="568" w:hanging="284"/>
        <w:jc w:val="both"/>
        <w:rPr>
          <w:rFonts w:cs="Times New Roman"/>
          <w:bCs/>
          <w:color w:val="C00000"/>
        </w:rPr>
      </w:pPr>
      <w:r w:rsidRPr="00435FBA">
        <w:rPr>
          <w:rFonts w:cs="Times New Roman"/>
          <w:bCs/>
        </w:rPr>
        <w:t>4.</w:t>
      </w:r>
      <w:r w:rsidRPr="00435FBA">
        <w:rPr>
          <w:rFonts w:cs="Times New Roman"/>
          <w:bCs/>
          <w:color w:val="C00000"/>
        </w:rPr>
        <w:tab/>
      </w:r>
      <w:r w:rsidR="00B07B27" w:rsidRPr="00435FBA">
        <w:rPr>
          <w:rFonts w:cs="Times New Roman"/>
          <w:bCs/>
        </w:rPr>
        <w:t xml:space="preserve">W przypadkach, o którym mowa wyżej, Wykonawcy wspólnie ubiegający się o udzielenie zamówienia dołączają odpowiednio do wniosku o dopuszczenie do udziału w postępowaniu </w:t>
      </w:r>
      <w:r w:rsidR="00B07B27" w:rsidRPr="00435FBA">
        <w:rPr>
          <w:rFonts w:cs="Times New Roman"/>
          <w:bCs/>
          <w:sz w:val="23"/>
          <w:szCs w:val="23"/>
        </w:rPr>
        <w:t>albo do oferty</w:t>
      </w:r>
      <w:r w:rsidR="00B07B27" w:rsidRPr="00435FBA">
        <w:rPr>
          <w:rFonts w:cs="Times New Roman"/>
          <w:bCs/>
          <w:sz w:val="18"/>
          <w:szCs w:val="18"/>
        </w:rPr>
        <w:t xml:space="preserve"> </w:t>
      </w:r>
      <w:r w:rsidR="00B07B27" w:rsidRPr="00435FBA">
        <w:rPr>
          <w:rFonts w:cs="Times New Roman"/>
          <w:bCs/>
          <w:sz w:val="23"/>
          <w:szCs w:val="23"/>
        </w:rPr>
        <w:t>oświadczenie</w:t>
      </w:r>
      <w:r w:rsidR="00B07B27" w:rsidRPr="00435FBA">
        <w:rPr>
          <w:rFonts w:cs="Times New Roman"/>
          <w:bCs/>
          <w:sz w:val="18"/>
          <w:szCs w:val="18"/>
        </w:rPr>
        <w:t xml:space="preserve">, </w:t>
      </w:r>
      <w:r w:rsidR="00B07B27" w:rsidRPr="00435FBA">
        <w:rPr>
          <w:rFonts w:cs="Times New Roman"/>
          <w:bCs/>
          <w:sz w:val="23"/>
          <w:szCs w:val="23"/>
        </w:rPr>
        <w:t>z którego</w:t>
      </w:r>
      <w:r w:rsidR="00B07B27" w:rsidRPr="00435FBA">
        <w:rPr>
          <w:rFonts w:cs="Times New Roman"/>
          <w:bCs/>
          <w:sz w:val="18"/>
          <w:szCs w:val="18"/>
        </w:rPr>
        <w:t xml:space="preserve"> </w:t>
      </w:r>
      <w:r w:rsidR="00B07B27" w:rsidRPr="00435FBA">
        <w:rPr>
          <w:rFonts w:cs="Times New Roman"/>
          <w:bCs/>
          <w:sz w:val="23"/>
          <w:szCs w:val="23"/>
        </w:rPr>
        <w:t>wynika</w:t>
      </w:r>
      <w:r w:rsidR="00B07B27" w:rsidRPr="00435FBA">
        <w:rPr>
          <w:rFonts w:cs="Times New Roman"/>
          <w:bCs/>
          <w:sz w:val="18"/>
          <w:szCs w:val="18"/>
        </w:rPr>
        <w:t xml:space="preserve">, </w:t>
      </w:r>
      <w:r w:rsidR="00B07B27" w:rsidRPr="00435FBA">
        <w:rPr>
          <w:rFonts w:cs="Times New Roman"/>
          <w:bCs/>
          <w:sz w:val="23"/>
          <w:szCs w:val="23"/>
        </w:rPr>
        <w:t>które usługi wykonają</w:t>
      </w:r>
      <w:r w:rsidR="00B07B27" w:rsidRPr="00435FBA">
        <w:rPr>
          <w:rFonts w:cs="Times New Roman"/>
          <w:bCs/>
          <w:sz w:val="18"/>
          <w:szCs w:val="18"/>
        </w:rPr>
        <w:t xml:space="preserve"> </w:t>
      </w:r>
      <w:r w:rsidR="00B07B27" w:rsidRPr="00435FBA">
        <w:rPr>
          <w:rFonts w:cs="Times New Roman"/>
          <w:bCs/>
          <w:sz w:val="23"/>
          <w:szCs w:val="23"/>
        </w:rPr>
        <w:t>poszczególni</w:t>
      </w:r>
      <w:r w:rsidR="00B07B27" w:rsidRPr="00435FBA">
        <w:rPr>
          <w:rFonts w:cs="Times New Roman"/>
          <w:bCs/>
          <w:sz w:val="18"/>
          <w:szCs w:val="18"/>
        </w:rPr>
        <w:t xml:space="preserve"> </w:t>
      </w:r>
      <w:r w:rsidR="008F65F5" w:rsidRPr="00435FBA">
        <w:rPr>
          <w:rFonts w:cs="Times New Roman"/>
          <w:bCs/>
          <w:sz w:val="23"/>
          <w:szCs w:val="23"/>
        </w:rPr>
        <w:t>W</w:t>
      </w:r>
      <w:r w:rsidR="00B07B27" w:rsidRPr="00435FBA">
        <w:rPr>
          <w:rFonts w:cs="Times New Roman"/>
          <w:bCs/>
          <w:sz w:val="23"/>
          <w:szCs w:val="23"/>
        </w:rPr>
        <w:t>ykonawcy.</w:t>
      </w:r>
    </w:p>
    <w:p w14:paraId="5A871E19" w14:textId="77777777" w:rsidR="00B07B27" w:rsidRPr="00435FBA" w:rsidRDefault="00945326" w:rsidP="008F0554">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5</w:t>
      </w:r>
      <w:r w:rsidR="008F0554" w:rsidRPr="00435FBA">
        <w:rPr>
          <w:rFonts w:eastAsia="Times New Roman" w:cs="Times New Roman"/>
          <w:kern w:val="0"/>
          <w:lang w:eastAsia="ar-SA" w:bidi="ar-SA"/>
        </w:rPr>
        <w:t>.</w:t>
      </w:r>
      <w:r w:rsidR="008F0554" w:rsidRPr="00435FBA">
        <w:rPr>
          <w:rFonts w:eastAsia="Times New Roman" w:cs="Times New Roman"/>
          <w:color w:val="C00000"/>
          <w:kern w:val="0"/>
          <w:lang w:eastAsia="ar-SA" w:bidi="ar-SA"/>
        </w:rPr>
        <w:tab/>
      </w:r>
      <w:r w:rsidR="00B07B27" w:rsidRPr="00435FBA">
        <w:rPr>
          <w:rFonts w:eastAsia="Times New Roman" w:cs="Times New Roman"/>
          <w:kern w:val="0"/>
          <w:lang w:eastAsia="ar-SA" w:bidi="ar-SA"/>
        </w:rPr>
        <w:t xml:space="preserve">Jeżeli oferta Wykonawców występujących wspólnie zostanie wybrana, Zamawiający może żądać przed zawarciem umowy w </w:t>
      </w:r>
      <w:r w:rsidR="000B4AF1" w:rsidRPr="00435FBA">
        <w:rPr>
          <w:rFonts w:eastAsia="Times New Roman" w:cs="Times New Roman"/>
          <w:kern w:val="0"/>
          <w:lang w:eastAsia="ar-SA" w:bidi="ar-SA"/>
        </w:rPr>
        <w:t xml:space="preserve">sprawie zamówienia publicznego, </w:t>
      </w:r>
      <w:r w:rsidR="00B07B27" w:rsidRPr="00435FBA">
        <w:rPr>
          <w:rFonts w:eastAsia="Times New Roman" w:cs="Times New Roman"/>
          <w:kern w:val="0"/>
          <w:lang w:eastAsia="ar-SA" w:bidi="ar-SA"/>
        </w:rPr>
        <w:t>przedstawienia umowy regulującej współpracę tych Wykonawców.</w:t>
      </w:r>
    </w:p>
    <w:p w14:paraId="0E539F4D" w14:textId="77777777" w:rsidR="005F02CA" w:rsidRPr="00435FBA" w:rsidRDefault="005F02CA" w:rsidP="00BE1227">
      <w:pPr>
        <w:widowControl/>
        <w:suppressAutoHyphens w:val="0"/>
        <w:autoSpaceDE w:val="0"/>
        <w:adjustRightInd w:val="0"/>
        <w:jc w:val="both"/>
        <w:textAlignment w:val="auto"/>
        <w:rPr>
          <w:rFonts w:eastAsiaTheme="minorHAnsi" w:cs="Times New Roman"/>
          <w:kern w:val="0"/>
          <w:lang w:eastAsia="en-US" w:bidi="ar-SA"/>
        </w:rPr>
      </w:pPr>
    </w:p>
    <w:p w14:paraId="49A01048" w14:textId="7064AB3B" w:rsidR="002554B9" w:rsidRPr="00435FBA" w:rsidRDefault="00B07B27" w:rsidP="00F87A21">
      <w:pPr>
        <w:widowControl/>
        <w:suppressAutoHyphens w:val="0"/>
        <w:autoSpaceDE w:val="0"/>
        <w:adjustRightInd w:val="0"/>
        <w:ind w:left="283" w:hanging="567"/>
        <w:textAlignment w:val="auto"/>
        <w:rPr>
          <w:rFonts w:eastAsiaTheme="minorHAnsi" w:cs="Times New Roman"/>
          <w:kern w:val="0"/>
          <w:lang w:eastAsia="en-US" w:bidi="ar-SA"/>
        </w:rPr>
      </w:pPr>
      <w:r w:rsidRPr="00435FBA">
        <w:rPr>
          <w:rFonts w:eastAsiaTheme="minorHAnsi" w:cs="Times New Roman"/>
          <w:b/>
          <w:kern w:val="0"/>
          <w:lang w:eastAsia="en-US" w:bidi="ar-SA"/>
        </w:rPr>
        <w:t>VI.</w:t>
      </w:r>
      <w:r w:rsidR="004170A4" w:rsidRPr="00435FBA">
        <w:rPr>
          <w:rFonts w:eastAsiaTheme="minorHAnsi" w:cs="Times New Roman"/>
          <w:b/>
          <w:kern w:val="0"/>
          <w:lang w:eastAsia="en-US" w:bidi="ar-SA"/>
        </w:rPr>
        <w:tab/>
      </w:r>
      <w:r w:rsidRPr="00435FBA">
        <w:rPr>
          <w:rFonts w:eastAsiaTheme="minorHAnsi" w:cs="Times New Roman"/>
          <w:b/>
          <w:kern w:val="0"/>
          <w:lang w:eastAsia="en-US" w:bidi="ar-SA"/>
        </w:rPr>
        <w:t>Podstawy wykluczenia Wykonawcy z postępowania</w:t>
      </w:r>
    </w:p>
    <w:p w14:paraId="60F376E7" w14:textId="77777777" w:rsidR="002554B9" w:rsidRPr="00435FBA" w:rsidRDefault="002554B9" w:rsidP="002554B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O udzielenie przedmiotowego zamówienia mogą ubiegać się Wykonawcy, </w:t>
      </w:r>
      <w:r w:rsidRPr="00435FBA">
        <w:rPr>
          <w:rFonts w:eastAsia="Times New Roman" w:cs="Times New Roman"/>
          <w:kern w:val="0"/>
          <w:lang w:eastAsia="ar-SA" w:bidi="ar-SA"/>
        </w:rPr>
        <w:br/>
        <w:t>którzy nie podlegają wykluczeniu na podstawie:</w:t>
      </w:r>
    </w:p>
    <w:p w14:paraId="77257766" w14:textId="77777777" w:rsidR="002554B9" w:rsidRPr="00435FBA" w:rsidRDefault="002554B9" w:rsidP="002554B9">
      <w:pPr>
        <w:widowControl/>
        <w:autoSpaceDN/>
        <w:ind w:left="568" w:hanging="1"/>
        <w:jc w:val="both"/>
        <w:textAlignment w:val="auto"/>
        <w:rPr>
          <w:rFonts w:eastAsia="Times New Roman" w:cs="Times New Roman"/>
          <w:kern w:val="0"/>
          <w:lang w:eastAsia="ar-SA" w:bidi="ar-SA"/>
        </w:rPr>
      </w:pPr>
      <w:r w:rsidRPr="00435FBA">
        <w:rPr>
          <w:rFonts w:eastAsia="Times New Roman" w:cs="Times New Roman"/>
          <w:kern w:val="0"/>
          <w:lang w:eastAsia="ar-SA" w:bidi="ar-SA"/>
        </w:rPr>
        <w:t>1) art. 108 ust. 1 Ustawy,</w:t>
      </w:r>
    </w:p>
    <w:p w14:paraId="73626B14" w14:textId="77777777" w:rsidR="002554B9" w:rsidRPr="00435FBA" w:rsidRDefault="002554B9" w:rsidP="002554B9">
      <w:pPr>
        <w:widowControl/>
        <w:autoSpaceDN/>
        <w:ind w:left="568" w:hanging="1"/>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2) art. 109 ust. 1 Ustawy, z  zastrzeżeniem art. 110 ust. 2 Ustawy oraz </w:t>
      </w:r>
    </w:p>
    <w:p w14:paraId="21B2D52E" w14:textId="77777777" w:rsidR="002554B9" w:rsidRPr="00435FBA" w:rsidRDefault="002554B9" w:rsidP="002554B9">
      <w:pPr>
        <w:widowControl/>
        <w:autoSpaceDN/>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3) art. 7 ust. 1 ustawy z dnia 13 kwietnia 2022 r. o </w:t>
      </w:r>
      <w:r w:rsidRPr="00435FBA">
        <w:rPr>
          <w:rFonts w:eastAsia="Times New Roman" w:cs="Times New Roman"/>
          <w:i/>
          <w:kern w:val="0"/>
          <w:lang w:eastAsia="ar-SA" w:bidi="ar-SA"/>
        </w:rPr>
        <w:t>szczególnych rozwiązaniach w zakresie przeciwdziałania wspieraniu agresji na Ukrainę oraz służące ochronie bezpieczeństwa narodowego</w:t>
      </w:r>
      <w:r w:rsidRPr="00435FBA">
        <w:rPr>
          <w:rFonts w:eastAsia="Times New Roman" w:cs="Times New Roman"/>
          <w:kern w:val="0"/>
          <w:lang w:eastAsia="ar-SA" w:bidi="ar-SA"/>
        </w:rPr>
        <w:t xml:space="preserve"> (Dz. U. z 2025r. poz. 514).  </w:t>
      </w:r>
    </w:p>
    <w:p w14:paraId="64A90360" w14:textId="77777777" w:rsidR="002554B9" w:rsidRPr="00435FBA" w:rsidRDefault="002554B9" w:rsidP="002554B9">
      <w:pPr>
        <w:widowControl/>
        <w:autoSpaceDN/>
        <w:ind w:left="568" w:hanging="1"/>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Z postępowania o udzielenie zamówienia publicznego Zamawiający wykluczy: </w:t>
      </w:r>
    </w:p>
    <w:p w14:paraId="42F36685" w14:textId="5350BF1A" w:rsidR="002554B9" w:rsidRPr="00435FBA" w:rsidRDefault="002554B9" w:rsidP="002554B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 wykonawcę oraz uczestnika konkursu wymienionego w wykazach określonych </w:t>
      </w:r>
      <w:r w:rsidRPr="00435FBA">
        <w:rPr>
          <w:rFonts w:eastAsia="Times New Roman" w:cs="Times New Roman"/>
          <w:kern w:val="0"/>
          <w:lang w:eastAsia="ar-SA" w:bidi="ar-SA"/>
        </w:rPr>
        <w:br/>
        <w:t xml:space="preserve">w rozporządzeniu 765/2006 i rozporządzeniu 269/2014 albo wpisanego na listę </w:t>
      </w:r>
      <w:r w:rsidR="00F87A21" w:rsidRPr="00435FBA">
        <w:rPr>
          <w:rFonts w:eastAsia="Times New Roman" w:cs="Times New Roman"/>
          <w:kern w:val="0"/>
          <w:lang w:eastAsia="ar-SA" w:bidi="ar-SA"/>
        </w:rPr>
        <w:br/>
      </w:r>
      <w:r w:rsidRPr="00435FBA">
        <w:rPr>
          <w:rFonts w:eastAsia="Times New Roman" w:cs="Times New Roman"/>
          <w:kern w:val="0"/>
          <w:lang w:eastAsia="ar-SA" w:bidi="ar-SA"/>
        </w:rPr>
        <w:t xml:space="preserve">na podstawie decyzji w sprawie wpisu na listę rozstrzygającej o zastosowaniu środka, </w:t>
      </w:r>
      <w:r w:rsidRPr="00435FBA">
        <w:rPr>
          <w:rFonts w:eastAsia="Times New Roman" w:cs="Times New Roman"/>
          <w:kern w:val="0"/>
          <w:lang w:eastAsia="ar-SA" w:bidi="ar-SA"/>
        </w:rPr>
        <w:br/>
        <w:t xml:space="preserve">o którym mowa w art. 1 pkt 3 ww. ustawy z dnia 13 kwietnia 2022 r., </w:t>
      </w:r>
    </w:p>
    <w:p w14:paraId="0EB0E4B2" w14:textId="77777777" w:rsidR="002554B9" w:rsidRPr="00435FBA" w:rsidRDefault="002554B9" w:rsidP="002554B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   wykonawcę oraz uczestnika konkursu, którego beneficjentem rzeczywistym w rozumieniu ustawy z dnia 1 marca 2018 r. </w:t>
      </w:r>
      <w:r w:rsidRPr="00435FBA">
        <w:rPr>
          <w:rFonts w:eastAsia="Times New Roman" w:cs="Times New Roman"/>
          <w:i/>
          <w:kern w:val="0"/>
          <w:lang w:eastAsia="ar-SA" w:bidi="ar-SA"/>
        </w:rPr>
        <w:t xml:space="preserve">o przeciwdziałaniu praniu pieniędzy oraz finansowaniu </w:t>
      </w:r>
      <w:r w:rsidRPr="00435FBA">
        <w:rPr>
          <w:rFonts w:eastAsia="Times New Roman" w:cs="Times New Roman"/>
          <w:i/>
          <w:kern w:val="0"/>
          <w:lang w:eastAsia="ar-SA" w:bidi="ar-SA"/>
        </w:rPr>
        <w:lastRenderedPageBreak/>
        <w:t xml:space="preserve">terroryzmu </w:t>
      </w:r>
      <w:r w:rsidRPr="00435FBA">
        <w:rPr>
          <w:rFonts w:eastAsia="Times New Roman" w:cs="Times New Roman"/>
          <w:kern w:val="0"/>
          <w:lang w:eastAsia="ar-SA" w:bidi="ar-SA"/>
        </w:rPr>
        <w:t xml:space="preserve">(Dz. U. z 2025 r. poz. 644) jest osoba wymieniona w wykazach określonych </w:t>
      </w:r>
      <w:r w:rsidRPr="00435FBA">
        <w:rPr>
          <w:rFonts w:eastAsia="Times New Roman" w:cs="Times New Roman"/>
          <w:kern w:val="0"/>
          <w:lang w:eastAsia="ar-SA" w:bidi="ar-SA"/>
        </w:rPr>
        <w:b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Pr="00435FBA">
        <w:rPr>
          <w:rFonts w:eastAsia="Times New Roman" w:cs="Times New Roman"/>
          <w:kern w:val="0"/>
          <w:lang w:eastAsia="ar-SA" w:bidi="ar-SA"/>
        </w:rPr>
        <w:br/>
        <w:t xml:space="preserve">o którym mowa w art. 1 pkt 3 ww. ustawy z dnia 13 kwietnia 2022 r., </w:t>
      </w:r>
    </w:p>
    <w:p w14:paraId="3342351D" w14:textId="77777777" w:rsidR="002554B9" w:rsidRPr="00435FBA" w:rsidRDefault="002554B9" w:rsidP="002554B9">
      <w:pPr>
        <w:widowControl/>
        <w:autoSpaceDN/>
        <w:ind w:left="568" w:hanging="284"/>
        <w:jc w:val="both"/>
        <w:textAlignment w:val="auto"/>
        <w:rPr>
          <w:rFonts w:eastAsia="Times New Roman" w:cs="Times New Roman"/>
          <w:kern w:val="0"/>
          <w:lang w:eastAsia="ar-SA" w:bidi="ar-SA"/>
        </w:rPr>
      </w:pPr>
      <w:r w:rsidRPr="00435FBA">
        <w:rPr>
          <w:sz w:val="18"/>
          <w:szCs w:val="18"/>
        </w:rPr>
        <w:t>–</w:t>
      </w:r>
      <w:r w:rsidRPr="00435FBA">
        <w:rPr>
          <w:rFonts w:eastAsia="Times New Roman" w:cs="Times New Roman"/>
          <w:kern w:val="0"/>
          <w:lang w:eastAsia="ar-SA" w:bidi="ar-SA"/>
        </w:rPr>
        <w:t xml:space="preserve">   wykonawcę oraz uczestnika konkursu, którego jednostką dominującą w rozumieniu art. 3 ust. 1 pkt 37 ustawy z dnia 29 września 1994 r. </w:t>
      </w:r>
      <w:r w:rsidRPr="00435FBA">
        <w:rPr>
          <w:rFonts w:eastAsia="Times New Roman" w:cs="Times New Roman"/>
          <w:i/>
          <w:kern w:val="0"/>
          <w:lang w:eastAsia="ar-SA" w:bidi="ar-SA"/>
        </w:rPr>
        <w:t>o rachunkowości</w:t>
      </w:r>
      <w:r w:rsidRPr="00435FBA">
        <w:rPr>
          <w:rFonts w:eastAsia="Times New Roman" w:cs="Times New Roman"/>
          <w:kern w:val="0"/>
          <w:lang w:eastAsia="ar-SA" w:bidi="ar-SA"/>
        </w:rPr>
        <w:t xml:space="preserve"> (Dz. U. z 2023 r. poz. 120 z </w:t>
      </w:r>
      <w:proofErr w:type="spellStart"/>
      <w:r w:rsidRPr="00435FBA">
        <w:rPr>
          <w:rFonts w:eastAsia="Times New Roman" w:cs="Times New Roman"/>
          <w:kern w:val="0"/>
          <w:lang w:eastAsia="ar-SA" w:bidi="ar-SA"/>
        </w:rPr>
        <w:t>późn</w:t>
      </w:r>
      <w:proofErr w:type="spellEnd"/>
      <w:r w:rsidRPr="00435FBA">
        <w:rPr>
          <w:rFonts w:eastAsia="Times New Roman" w:cs="Times New Roman"/>
          <w:kern w:val="0"/>
          <w:lang w:eastAsia="ar-SA" w:bidi="ar-SA"/>
        </w:rPr>
        <w:t xml:space="preserve">. zm.) jest podmiot wymieniony w wykazach określonych w rozporządzeniu 765/2006 i rozporządzeniu 269/2014 albo wpisany na listę lub będący taką jednostką dominującą od dnia 24 lutego 2022 r., o ile został wpisany na listę na podstawie decyzji </w:t>
      </w:r>
      <w:r w:rsidRPr="00435FBA">
        <w:rPr>
          <w:rFonts w:eastAsia="Times New Roman" w:cs="Times New Roman"/>
          <w:kern w:val="0"/>
          <w:lang w:eastAsia="ar-SA" w:bidi="ar-SA"/>
        </w:rPr>
        <w:br/>
        <w:t>w sprawie wpisu na listę rozstrzygającej o zastosowaniu środka, o którym mowa w art. 1 pkt 3 ww. ustawy z dnia 13 kwietnia 2022 r.</w:t>
      </w:r>
    </w:p>
    <w:p w14:paraId="0DFC7912" w14:textId="77777777" w:rsidR="002554B9" w:rsidRPr="00435FBA" w:rsidRDefault="002554B9" w:rsidP="002554B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Wykonawca może zostać wykluczony przez Zamawiającego na każdym etapie postępowania o udzielenie zamówienia.</w:t>
      </w:r>
    </w:p>
    <w:p w14:paraId="29BD71B8" w14:textId="77777777" w:rsidR="002554B9" w:rsidRPr="00435FBA" w:rsidRDefault="002554B9" w:rsidP="002554B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t xml:space="preserve">Zamawiający może na każdym etapie postępowania o udzielenie zamówienia uznać, </w:t>
      </w:r>
      <w:r w:rsidRPr="00435FBA">
        <w:rPr>
          <w:rFonts w:eastAsia="Times New Roman" w:cs="Times New Roman"/>
          <w:kern w:val="0"/>
          <w:lang w:eastAsia="ar-SA" w:bidi="ar-SA"/>
        </w:rPr>
        <w:br/>
        <w:t>że Wykonawca nie posiada wymaganych zdolności, jeżeli zaangażowanie zasobów technicznych   lub   zawodowych   Wykonawcy   w   inne   przedsięwzięcia   gospodarcze  Wykonawcy może mieć negatywny wpływ na realizacje zamówienia.</w:t>
      </w:r>
    </w:p>
    <w:p w14:paraId="63C072F0" w14:textId="77777777" w:rsidR="002554B9" w:rsidRPr="00435FBA" w:rsidRDefault="002554B9" w:rsidP="002554B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4.  W</w:t>
      </w:r>
      <w:r w:rsidRPr="00435FBA">
        <w:rPr>
          <w:rFonts w:eastAsia="Times New Roman" w:cs="Times New Roman"/>
          <w:kern w:val="0"/>
          <w:sz w:val="16"/>
          <w:szCs w:val="16"/>
          <w:lang w:eastAsia="ar-SA" w:bidi="ar-SA"/>
        </w:rPr>
        <w:t xml:space="preserve"> </w:t>
      </w:r>
      <w:r w:rsidRPr="00435FBA">
        <w:rPr>
          <w:rFonts w:eastAsia="Times New Roman" w:cs="Times New Roman"/>
          <w:kern w:val="0"/>
          <w:lang w:eastAsia="ar-SA" w:bidi="ar-SA"/>
        </w:rPr>
        <w:t>przypadku</w:t>
      </w:r>
      <w:r w:rsidRPr="00435FBA">
        <w:rPr>
          <w:rFonts w:eastAsia="Times New Roman" w:cs="Times New Roman"/>
          <w:kern w:val="0"/>
          <w:sz w:val="16"/>
          <w:szCs w:val="16"/>
          <w:lang w:eastAsia="ar-SA" w:bidi="ar-SA"/>
        </w:rPr>
        <w:t xml:space="preserve"> </w:t>
      </w:r>
      <w:r w:rsidRPr="00435FBA">
        <w:rPr>
          <w:rFonts w:eastAsia="Times New Roman" w:cs="Times New Roman"/>
          <w:kern w:val="0"/>
          <w:lang w:eastAsia="ar-SA" w:bidi="ar-SA"/>
        </w:rPr>
        <w:t>wspólnego</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ubiegania</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się</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Wykonawców</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o</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udzielenie</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zamówienia Zamawiający zbada, czy nie zachodzą podstawy wykluczenia wobec każdego z tych Wykonawców.</w:t>
      </w:r>
    </w:p>
    <w:p w14:paraId="69064BE2" w14:textId="77777777" w:rsidR="002554B9" w:rsidRPr="00435FBA" w:rsidRDefault="002554B9" w:rsidP="002554B9">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5.</w:t>
      </w:r>
      <w:r w:rsidRPr="00435FBA">
        <w:rPr>
          <w:rFonts w:eastAsia="Times New Roman" w:cs="Times New Roman"/>
          <w:kern w:val="0"/>
          <w:lang w:eastAsia="ar-SA" w:bidi="ar-SA"/>
        </w:rPr>
        <w:tab/>
        <w:t xml:space="preserve">Wykonawca nie podlega wykluczeniu w okolicznościach określonych w art. 108 ust. 1 </w:t>
      </w:r>
      <w:r w:rsidRPr="00435FBA">
        <w:rPr>
          <w:rFonts w:eastAsia="Times New Roman" w:cs="Times New Roman"/>
          <w:kern w:val="0"/>
          <w:lang w:eastAsia="ar-SA" w:bidi="ar-SA"/>
        </w:rPr>
        <w:br/>
        <w:t>pkt 1, 2 i 5 lub art. 109 ust. 1 pkt 2</w:t>
      </w:r>
      <w:bookmarkStart w:id="12" w:name="_Hlk193979123"/>
      <w:r w:rsidRPr="00435FBA">
        <w:rPr>
          <w:rFonts w:eastAsia="Times New Roman" w:cs="Times New Roman"/>
          <w:kern w:val="0"/>
          <w:lang w:eastAsia="ar-SA" w:bidi="ar-SA"/>
        </w:rPr>
        <w:t>‒</w:t>
      </w:r>
      <w:bookmarkEnd w:id="12"/>
      <w:r w:rsidRPr="00435FBA">
        <w:rPr>
          <w:rFonts w:eastAsia="Times New Roman" w:cs="Times New Roman"/>
          <w:kern w:val="0"/>
          <w:lang w:eastAsia="ar-SA" w:bidi="ar-SA"/>
        </w:rPr>
        <w:t>5 i 7‒10, jeżeli udowodni zamawiającemu, że spełnił łącznie następujące przesłanki:</w:t>
      </w:r>
    </w:p>
    <w:p w14:paraId="319A101E" w14:textId="77777777" w:rsidR="002554B9" w:rsidRPr="00435FBA" w:rsidRDefault="002554B9" w:rsidP="002554B9">
      <w:pPr>
        <w:widowControl/>
        <w:autoSpaceDN/>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 naprawił  lub  zobowiązał  się  do  naprawienia  szkody  wyrządzonej  przestępstwem, wykroczeniem lub swoim nieprawidłowym postępowaniem, w tym poprzez zadośćuczynienie pieniężne;</w:t>
      </w:r>
    </w:p>
    <w:p w14:paraId="7E6921C4" w14:textId="77777777" w:rsidR="002554B9" w:rsidRPr="00435FBA" w:rsidRDefault="002554B9" w:rsidP="002554B9">
      <w:pPr>
        <w:widowControl/>
        <w:autoSpaceDN/>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2) wyczerpująco wyjaśnił fakty i okoliczności związane z przestępstwem, wykroczeniem </w:t>
      </w:r>
      <w:r w:rsidRPr="00435FBA">
        <w:rPr>
          <w:rFonts w:eastAsia="Times New Roman" w:cs="Times New Roman"/>
          <w:kern w:val="0"/>
          <w:lang w:eastAsia="ar-SA" w:bidi="ar-SA"/>
        </w:rPr>
        <w:br/>
        <w:t>lub swoim nieprawidłowym postępowaniem oraz spowodowanymi przez nie szkodami, aktywnie współpracując odpowiednio z właściwymi organami, w tym organami ścigania, lub zamawiającym;</w:t>
      </w:r>
    </w:p>
    <w:p w14:paraId="2241585D" w14:textId="77777777" w:rsidR="002554B9" w:rsidRPr="00435FBA" w:rsidRDefault="002554B9" w:rsidP="002554B9">
      <w:pPr>
        <w:widowControl/>
        <w:autoSpaceDN/>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r>
      <w:r w:rsidRPr="00435FBA">
        <w:rPr>
          <w:rFonts w:eastAsia="Times New Roman" w:cs="Times New Roman"/>
          <w:kern w:val="0"/>
          <w:sz w:val="23"/>
          <w:szCs w:val="23"/>
          <w:lang w:eastAsia="ar-SA" w:bidi="ar-SA"/>
        </w:rPr>
        <w:t>podjął konkretne środki techniczne, organizacyjne i kadrowe, odpowiednie dla</w:t>
      </w:r>
      <w:r w:rsidRPr="00435FBA">
        <w:rPr>
          <w:rFonts w:eastAsia="Times New Roman" w:cs="Times New Roman"/>
          <w:kern w:val="0"/>
          <w:lang w:eastAsia="ar-SA" w:bidi="ar-SA"/>
        </w:rPr>
        <w:t xml:space="preserve"> zapobiegania dalszym</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przestępstwom,</w:t>
      </w:r>
      <w:r w:rsidRPr="00435FBA">
        <w:rPr>
          <w:rFonts w:eastAsia="Times New Roman" w:cs="Times New Roman"/>
          <w:kern w:val="0"/>
          <w:sz w:val="14"/>
          <w:szCs w:val="14"/>
          <w:lang w:eastAsia="ar-SA" w:bidi="ar-SA"/>
        </w:rPr>
        <w:t xml:space="preserve"> </w:t>
      </w:r>
      <w:r w:rsidRPr="00435FBA">
        <w:rPr>
          <w:rFonts w:eastAsia="Times New Roman" w:cs="Times New Roman"/>
          <w:kern w:val="0"/>
          <w:sz w:val="23"/>
          <w:szCs w:val="23"/>
          <w:lang w:eastAsia="ar-SA" w:bidi="ar-SA"/>
        </w:rPr>
        <w:t>wykroczeniom</w:t>
      </w:r>
      <w:r w:rsidRPr="00435FBA">
        <w:rPr>
          <w:rFonts w:eastAsia="Times New Roman" w:cs="Times New Roman"/>
          <w:kern w:val="0"/>
          <w:sz w:val="16"/>
          <w:szCs w:val="16"/>
          <w:lang w:eastAsia="ar-SA" w:bidi="ar-SA"/>
        </w:rPr>
        <w:t xml:space="preserve"> </w:t>
      </w:r>
      <w:r w:rsidRPr="00435FBA">
        <w:rPr>
          <w:rFonts w:eastAsia="Times New Roman" w:cs="Times New Roman"/>
          <w:kern w:val="0"/>
          <w:sz w:val="23"/>
          <w:szCs w:val="23"/>
          <w:lang w:eastAsia="ar-SA" w:bidi="ar-SA"/>
        </w:rPr>
        <w:t>lub</w:t>
      </w:r>
      <w:r w:rsidRPr="00435FBA">
        <w:rPr>
          <w:rFonts w:eastAsia="Times New Roman" w:cs="Times New Roman"/>
          <w:kern w:val="0"/>
          <w:sz w:val="16"/>
          <w:szCs w:val="16"/>
          <w:lang w:eastAsia="ar-SA" w:bidi="ar-SA"/>
        </w:rPr>
        <w:t xml:space="preserve"> </w:t>
      </w:r>
      <w:r w:rsidRPr="00435FBA">
        <w:rPr>
          <w:rFonts w:eastAsia="Times New Roman" w:cs="Times New Roman"/>
          <w:kern w:val="0"/>
          <w:sz w:val="23"/>
          <w:szCs w:val="23"/>
          <w:lang w:eastAsia="ar-SA" w:bidi="ar-SA"/>
        </w:rPr>
        <w:t>nieprawidłowemu</w:t>
      </w:r>
      <w:r w:rsidRPr="00435FBA">
        <w:rPr>
          <w:rFonts w:eastAsia="Times New Roman" w:cs="Times New Roman"/>
          <w:kern w:val="0"/>
          <w:sz w:val="16"/>
          <w:szCs w:val="16"/>
          <w:lang w:eastAsia="ar-SA" w:bidi="ar-SA"/>
        </w:rPr>
        <w:t xml:space="preserve"> </w:t>
      </w:r>
      <w:r w:rsidRPr="00435FBA">
        <w:rPr>
          <w:rFonts w:eastAsia="Times New Roman" w:cs="Times New Roman"/>
          <w:kern w:val="0"/>
          <w:sz w:val="23"/>
          <w:szCs w:val="23"/>
          <w:lang w:eastAsia="ar-SA" w:bidi="ar-SA"/>
        </w:rPr>
        <w:t>postępowaniu</w:t>
      </w:r>
      <w:r w:rsidRPr="00435FBA">
        <w:rPr>
          <w:rFonts w:eastAsia="Times New Roman" w:cs="Times New Roman"/>
          <w:kern w:val="0"/>
          <w:lang w:eastAsia="ar-SA" w:bidi="ar-SA"/>
        </w:rPr>
        <w:t>,</w:t>
      </w:r>
      <w:r w:rsidRPr="00435FBA">
        <w:rPr>
          <w:rFonts w:eastAsia="Times New Roman" w:cs="Times New Roman"/>
          <w:kern w:val="0"/>
          <w:sz w:val="14"/>
          <w:szCs w:val="14"/>
          <w:lang w:eastAsia="ar-SA" w:bidi="ar-SA"/>
        </w:rPr>
        <w:t xml:space="preserve"> </w:t>
      </w:r>
      <w:r w:rsidRPr="00435FBA">
        <w:rPr>
          <w:rFonts w:eastAsia="Times New Roman" w:cs="Times New Roman"/>
          <w:kern w:val="0"/>
          <w:sz w:val="14"/>
          <w:szCs w:val="14"/>
          <w:lang w:eastAsia="ar-SA" w:bidi="ar-SA"/>
        </w:rPr>
        <w:br/>
      </w:r>
      <w:r w:rsidRPr="00435FBA">
        <w:rPr>
          <w:rFonts w:eastAsia="Times New Roman" w:cs="Times New Roman"/>
          <w:kern w:val="0"/>
          <w:lang w:eastAsia="ar-SA" w:bidi="ar-SA"/>
        </w:rPr>
        <w:t>w</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szczególności:</w:t>
      </w:r>
    </w:p>
    <w:p w14:paraId="3FE79A83" w14:textId="77777777" w:rsidR="002554B9" w:rsidRPr="00435FBA" w:rsidRDefault="002554B9" w:rsidP="002554B9">
      <w:pPr>
        <w:widowControl/>
        <w:autoSpaceDN/>
        <w:ind w:left="1134" w:hanging="283"/>
        <w:jc w:val="both"/>
        <w:textAlignment w:val="auto"/>
        <w:rPr>
          <w:rFonts w:eastAsia="Times New Roman" w:cs="Times New Roman"/>
          <w:kern w:val="0"/>
          <w:lang w:eastAsia="ar-SA" w:bidi="ar-SA"/>
        </w:rPr>
      </w:pPr>
      <w:r w:rsidRPr="00435FBA">
        <w:rPr>
          <w:rFonts w:eastAsia="Times New Roman" w:cs="Times New Roman"/>
          <w:kern w:val="0"/>
          <w:lang w:eastAsia="ar-SA" w:bidi="ar-SA"/>
        </w:rPr>
        <w:t>a)</w:t>
      </w:r>
      <w:r w:rsidRPr="00435FBA">
        <w:rPr>
          <w:rFonts w:eastAsia="Times New Roman" w:cs="Times New Roman"/>
          <w:kern w:val="0"/>
          <w:lang w:eastAsia="ar-SA" w:bidi="ar-SA"/>
        </w:rPr>
        <w:tab/>
        <w:t>zerwał wszelkie powiązania z osobami</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lub</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podmiotami</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odpowiedzialnymi</w:t>
      </w:r>
      <w:r w:rsidRPr="00435FBA">
        <w:rPr>
          <w:rFonts w:eastAsia="Times New Roman" w:cs="Times New Roman"/>
          <w:kern w:val="0"/>
          <w:sz w:val="14"/>
          <w:szCs w:val="14"/>
          <w:lang w:eastAsia="ar-SA" w:bidi="ar-SA"/>
        </w:rPr>
        <w:t xml:space="preserve"> </w:t>
      </w:r>
      <w:r w:rsidRPr="00435FBA">
        <w:rPr>
          <w:rFonts w:eastAsia="Times New Roman" w:cs="Times New Roman"/>
          <w:kern w:val="0"/>
          <w:sz w:val="14"/>
          <w:szCs w:val="14"/>
          <w:lang w:eastAsia="ar-SA" w:bidi="ar-SA"/>
        </w:rPr>
        <w:br/>
      </w:r>
      <w:r w:rsidRPr="00435FBA">
        <w:rPr>
          <w:rFonts w:eastAsia="Times New Roman" w:cs="Times New Roman"/>
          <w:kern w:val="0"/>
          <w:lang w:eastAsia="ar-SA" w:bidi="ar-SA"/>
        </w:rPr>
        <w:t>za nieprawidłowe postępowanie wykonawcy,</w:t>
      </w:r>
    </w:p>
    <w:p w14:paraId="331F6C4E" w14:textId="77777777" w:rsidR="002554B9" w:rsidRPr="00435FBA" w:rsidRDefault="002554B9" w:rsidP="002554B9">
      <w:pPr>
        <w:widowControl/>
        <w:autoSpaceDN/>
        <w:ind w:left="851"/>
        <w:jc w:val="both"/>
        <w:textAlignment w:val="auto"/>
        <w:rPr>
          <w:rFonts w:eastAsia="Times New Roman" w:cs="Times New Roman"/>
          <w:kern w:val="0"/>
          <w:lang w:eastAsia="ar-SA" w:bidi="ar-SA"/>
        </w:rPr>
      </w:pPr>
      <w:r w:rsidRPr="00435FBA">
        <w:rPr>
          <w:rFonts w:eastAsia="Times New Roman" w:cs="Times New Roman"/>
          <w:kern w:val="0"/>
          <w:lang w:eastAsia="ar-SA" w:bidi="ar-SA"/>
        </w:rPr>
        <w:t>b)</w:t>
      </w:r>
      <w:r w:rsidRPr="00435FBA">
        <w:rPr>
          <w:rFonts w:eastAsia="Times New Roman" w:cs="Times New Roman"/>
          <w:kern w:val="0"/>
          <w:lang w:eastAsia="ar-SA" w:bidi="ar-SA"/>
        </w:rPr>
        <w:tab/>
        <w:t xml:space="preserve"> zreorganizował personel,</w:t>
      </w:r>
    </w:p>
    <w:p w14:paraId="578AC892" w14:textId="77777777" w:rsidR="002554B9" w:rsidRPr="00435FBA" w:rsidRDefault="002554B9" w:rsidP="002554B9">
      <w:pPr>
        <w:widowControl/>
        <w:autoSpaceDN/>
        <w:ind w:left="568" w:firstLine="283"/>
        <w:jc w:val="both"/>
        <w:textAlignment w:val="auto"/>
        <w:rPr>
          <w:rFonts w:eastAsia="Times New Roman" w:cs="Times New Roman"/>
          <w:kern w:val="0"/>
          <w:lang w:eastAsia="ar-SA" w:bidi="ar-SA"/>
        </w:rPr>
      </w:pPr>
      <w:r w:rsidRPr="00435FBA">
        <w:rPr>
          <w:rFonts w:eastAsia="Times New Roman" w:cs="Times New Roman"/>
          <w:kern w:val="0"/>
          <w:lang w:eastAsia="ar-SA" w:bidi="ar-SA"/>
        </w:rPr>
        <w:t>c)</w:t>
      </w:r>
      <w:r w:rsidRPr="00435FBA">
        <w:rPr>
          <w:rFonts w:eastAsia="Times New Roman" w:cs="Times New Roman"/>
          <w:kern w:val="0"/>
          <w:lang w:eastAsia="ar-SA" w:bidi="ar-SA"/>
        </w:rPr>
        <w:tab/>
        <w:t xml:space="preserve"> wdrożył system sprawozdawczości i kontroli,</w:t>
      </w:r>
    </w:p>
    <w:p w14:paraId="023D79E3" w14:textId="77777777" w:rsidR="002554B9" w:rsidRPr="00435FBA" w:rsidRDefault="002554B9" w:rsidP="002554B9">
      <w:pPr>
        <w:widowControl/>
        <w:autoSpaceDN/>
        <w:ind w:left="1134" w:hanging="283"/>
        <w:jc w:val="both"/>
        <w:textAlignment w:val="auto"/>
        <w:rPr>
          <w:rFonts w:eastAsia="Times New Roman" w:cs="Times New Roman"/>
          <w:kern w:val="0"/>
          <w:lang w:eastAsia="ar-SA" w:bidi="ar-SA"/>
        </w:rPr>
      </w:pPr>
      <w:r w:rsidRPr="00435FBA">
        <w:rPr>
          <w:rFonts w:eastAsia="Times New Roman" w:cs="Times New Roman"/>
          <w:kern w:val="0"/>
          <w:lang w:eastAsia="ar-SA" w:bidi="ar-SA"/>
        </w:rPr>
        <w:t>d)</w:t>
      </w:r>
      <w:r w:rsidRPr="00435FBA">
        <w:rPr>
          <w:rFonts w:eastAsia="Times New Roman" w:cs="Times New Roman"/>
          <w:kern w:val="0"/>
          <w:lang w:eastAsia="ar-SA" w:bidi="ar-SA"/>
        </w:rPr>
        <w:tab/>
        <w:t>utworzył struktury audytu wewnętrznego do monitorowania przestrzegania przepisów, wewnętrznych regulacji lub standardów,</w:t>
      </w:r>
    </w:p>
    <w:p w14:paraId="0B799BB6" w14:textId="77777777" w:rsidR="002554B9" w:rsidRPr="00435FBA" w:rsidRDefault="002554B9" w:rsidP="002554B9">
      <w:pPr>
        <w:widowControl/>
        <w:autoSpaceDN/>
        <w:ind w:left="1134" w:hanging="283"/>
        <w:jc w:val="both"/>
        <w:textAlignment w:val="auto"/>
        <w:rPr>
          <w:rFonts w:eastAsia="Times New Roman" w:cs="Times New Roman"/>
          <w:kern w:val="0"/>
          <w:lang w:eastAsia="ar-SA" w:bidi="ar-SA"/>
        </w:rPr>
      </w:pPr>
      <w:r w:rsidRPr="00435FBA">
        <w:rPr>
          <w:rFonts w:eastAsia="Times New Roman" w:cs="Times New Roman"/>
          <w:kern w:val="0"/>
          <w:lang w:eastAsia="ar-SA" w:bidi="ar-SA"/>
        </w:rPr>
        <w:t>e)</w:t>
      </w:r>
      <w:r w:rsidRPr="00435FBA">
        <w:rPr>
          <w:rFonts w:eastAsia="Times New Roman" w:cs="Times New Roman"/>
          <w:kern w:val="0"/>
          <w:lang w:eastAsia="ar-SA" w:bidi="ar-SA"/>
        </w:rPr>
        <w:tab/>
        <w:t xml:space="preserve">wprowadził wewnętrzne regulacje dotyczące odpowiedzialności i odszkodowań </w:t>
      </w:r>
      <w:r w:rsidRPr="00435FBA">
        <w:rPr>
          <w:rFonts w:eastAsia="Times New Roman" w:cs="Times New Roman"/>
          <w:kern w:val="0"/>
          <w:lang w:eastAsia="ar-SA" w:bidi="ar-SA"/>
        </w:rPr>
        <w:br/>
        <w:t>za nieprzestrzeganie przepisów, wewnętrznych regulacji lub standardów.</w:t>
      </w:r>
    </w:p>
    <w:p w14:paraId="535748F8" w14:textId="77777777" w:rsidR="002554B9" w:rsidRPr="00435FBA" w:rsidRDefault="002554B9" w:rsidP="002554B9">
      <w:pPr>
        <w:widowControl/>
        <w:autoSpaceDN/>
        <w:ind w:left="567" w:hanging="283"/>
        <w:jc w:val="both"/>
        <w:textAlignment w:val="auto"/>
        <w:rPr>
          <w:rFonts w:eastAsia="Times New Roman" w:cs="Times New Roman"/>
          <w:kern w:val="0"/>
          <w:lang w:eastAsia="ar-SA" w:bidi="ar-SA"/>
        </w:rPr>
      </w:pPr>
      <w:r w:rsidRPr="00435FBA">
        <w:rPr>
          <w:rFonts w:eastAsia="Times New Roman" w:cs="Times New Roman"/>
          <w:kern w:val="0"/>
          <w:lang w:eastAsia="ar-SA" w:bidi="ar-SA"/>
        </w:rPr>
        <w:t>6.</w:t>
      </w:r>
      <w:r w:rsidRPr="00435FBA">
        <w:rPr>
          <w:rFonts w:eastAsia="Times New Roman" w:cs="Times New Roman"/>
          <w:kern w:val="0"/>
          <w:lang w:eastAsia="ar-SA" w:bidi="ar-SA"/>
        </w:rPr>
        <w:tab/>
        <w:t xml:space="preserve">Zamawiający ocenia czy podjęte przez wykonawcę czynności, o których mowa w ust. 5, </w:t>
      </w:r>
      <w:r w:rsidRPr="00435FBA">
        <w:rPr>
          <w:rFonts w:eastAsia="Times New Roman" w:cs="Times New Roman"/>
          <w:kern w:val="0"/>
          <w:lang w:eastAsia="ar-SA" w:bidi="ar-SA"/>
        </w:rPr>
        <w:br/>
        <w:t xml:space="preserve">są wystarczające do wykazania jego rzetelności, uwzględniając wagę i szczególne okoliczności czynu Wykonawcy. Jeżeli podjęte przez Wykonawcę czynności </w:t>
      </w:r>
      <w:r w:rsidRPr="00435FBA">
        <w:rPr>
          <w:rFonts w:eastAsia="Times New Roman" w:cs="Times New Roman"/>
          <w:kern w:val="0"/>
          <w:lang w:eastAsia="ar-SA" w:bidi="ar-SA"/>
        </w:rPr>
        <w:br/>
        <w:t>nie są wystarczające do wykazania jego rzetelności, Zamawiający wyklucza Wykonawcę.</w:t>
      </w:r>
    </w:p>
    <w:p w14:paraId="14971A5E" w14:textId="77777777" w:rsidR="00752620" w:rsidRPr="00435FBA" w:rsidRDefault="00752620" w:rsidP="002554B9">
      <w:pPr>
        <w:widowControl/>
        <w:autoSpaceDN/>
        <w:jc w:val="both"/>
        <w:textAlignment w:val="auto"/>
        <w:rPr>
          <w:rFonts w:eastAsia="Times New Roman" w:cs="Times New Roman"/>
          <w:kern w:val="0"/>
          <w:lang w:eastAsia="ar-SA" w:bidi="ar-SA"/>
        </w:rPr>
      </w:pPr>
    </w:p>
    <w:p w14:paraId="0DCBC7E2" w14:textId="44E61F36" w:rsidR="00D254D7" w:rsidRPr="00435FBA" w:rsidRDefault="00B07B27" w:rsidP="00993C58">
      <w:pPr>
        <w:widowControl/>
        <w:suppressAutoHyphens w:val="0"/>
        <w:autoSpaceDE w:val="0"/>
        <w:adjustRightInd w:val="0"/>
        <w:ind w:left="283" w:hanging="567"/>
        <w:textAlignment w:val="auto"/>
        <w:rPr>
          <w:rFonts w:eastAsiaTheme="minorHAnsi" w:cs="Times New Roman"/>
          <w:b/>
          <w:kern w:val="0"/>
          <w:lang w:eastAsia="en-US" w:bidi="ar-SA"/>
        </w:rPr>
      </w:pPr>
      <w:r w:rsidRPr="00435FBA">
        <w:rPr>
          <w:rFonts w:eastAsiaTheme="minorHAnsi" w:cs="Times New Roman"/>
          <w:b/>
          <w:kern w:val="0"/>
          <w:lang w:eastAsia="en-US" w:bidi="ar-SA"/>
        </w:rPr>
        <w:t>VII.</w:t>
      </w:r>
      <w:r w:rsidR="004170A4" w:rsidRPr="00435FBA">
        <w:rPr>
          <w:rFonts w:eastAsiaTheme="minorHAnsi" w:cs="Times New Roman"/>
          <w:b/>
          <w:kern w:val="0"/>
          <w:lang w:eastAsia="en-US" w:bidi="ar-SA"/>
        </w:rPr>
        <w:tab/>
      </w:r>
      <w:r w:rsidRPr="00435FBA">
        <w:rPr>
          <w:rFonts w:eastAsiaTheme="minorHAnsi" w:cs="Times New Roman"/>
          <w:b/>
          <w:kern w:val="0"/>
          <w:lang w:eastAsia="en-US" w:bidi="ar-SA"/>
        </w:rPr>
        <w:t>Informacja o podmiotowych środkach dowodowych</w:t>
      </w:r>
    </w:p>
    <w:p w14:paraId="5D4AD5C9" w14:textId="77777777" w:rsidR="00D254D7" w:rsidRPr="00435FBA" w:rsidRDefault="00D254D7" w:rsidP="00D254D7">
      <w:pPr>
        <w:widowControl/>
        <w:suppressAutoHyphens w:val="0"/>
        <w:autoSpaceDE w:val="0"/>
        <w:adjustRightInd w:val="0"/>
        <w:ind w:left="284"/>
        <w:jc w:val="both"/>
        <w:textAlignment w:val="auto"/>
        <w:rPr>
          <w:rFonts w:eastAsiaTheme="minorHAnsi" w:cs="Times New Roman"/>
          <w:b/>
          <w:bCs/>
          <w:kern w:val="0"/>
          <w:lang w:eastAsia="en-US" w:bidi="ar-SA"/>
        </w:rPr>
      </w:pPr>
      <w:r w:rsidRPr="00435FBA">
        <w:rPr>
          <w:rFonts w:eastAsiaTheme="minorHAnsi" w:cs="Times New Roman"/>
          <w:bCs/>
          <w:kern w:val="0"/>
          <w:lang w:eastAsia="en-US" w:bidi="ar-SA"/>
        </w:rPr>
        <w:t xml:space="preserve">W celu wykazania braku podstaw do wykluczenia o których mowa w art. 108 ust. 1 Ustawy </w:t>
      </w:r>
      <w:r w:rsidRPr="00435FBA">
        <w:rPr>
          <w:rFonts w:eastAsiaTheme="minorHAnsi" w:cs="Times New Roman"/>
          <w:bCs/>
          <w:kern w:val="0"/>
          <w:sz w:val="23"/>
          <w:szCs w:val="23"/>
          <w:lang w:eastAsia="en-US" w:bidi="ar-SA"/>
        </w:rPr>
        <w:t xml:space="preserve">oraz spełnienia warunków udziału w postępowaniu, </w:t>
      </w:r>
      <w:r w:rsidRPr="00435FBA">
        <w:rPr>
          <w:rFonts w:eastAsiaTheme="minorHAnsi" w:cs="Times New Roman"/>
          <w:b/>
          <w:bCs/>
          <w:kern w:val="0"/>
          <w:sz w:val="23"/>
          <w:szCs w:val="23"/>
          <w:u w:val="single"/>
          <w:lang w:eastAsia="en-US" w:bidi="ar-SA"/>
        </w:rPr>
        <w:t>Zamawiający żąda złożenia wraz z ofertą</w:t>
      </w:r>
      <w:r w:rsidRPr="00435FBA">
        <w:rPr>
          <w:rFonts w:eastAsiaTheme="minorHAnsi" w:cs="Times New Roman"/>
          <w:b/>
          <w:bCs/>
          <w:kern w:val="0"/>
          <w:sz w:val="23"/>
          <w:szCs w:val="23"/>
          <w:lang w:eastAsia="en-US" w:bidi="ar-SA"/>
        </w:rPr>
        <w:t>:</w:t>
      </w:r>
      <w:r w:rsidRPr="00435FBA">
        <w:rPr>
          <w:rFonts w:eastAsiaTheme="minorHAnsi" w:cs="Times New Roman"/>
          <w:b/>
          <w:bCs/>
          <w:kern w:val="0"/>
          <w:lang w:eastAsia="en-US" w:bidi="ar-SA"/>
        </w:rPr>
        <w:t xml:space="preserve"> </w:t>
      </w:r>
    </w:p>
    <w:p w14:paraId="1AF87403" w14:textId="78F52229" w:rsidR="00D254D7" w:rsidRPr="00435FBA" w:rsidRDefault="00D254D7" w:rsidP="00D254D7">
      <w:pPr>
        <w:widowControl/>
        <w:suppressAutoHyphens w:val="0"/>
        <w:autoSpaceDN/>
        <w:ind w:left="568" w:hanging="284"/>
        <w:contextualSpacing/>
        <w:jc w:val="both"/>
        <w:textAlignment w:val="auto"/>
        <w:rPr>
          <w:rFonts w:eastAsiaTheme="minorHAnsi" w:cs="Times New Roman"/>
          <w:bCs/>
          <w:kern w:val="0"/>
          <w:lang w:eastAsia="en-US" w:bidi="ar-SA"/>
        </w:rPr>
      </w:pPr>
      <w:r w:rsidRPr="00435FBA">
        <w:rPr>
          <w:rFonts w:eastAsiaTheme="minorHAnsi" w:cs="Times New Roman"/>
          <w:bCs/>
          <w:kern w:val="0"/>
          <w:lang w:eastAsia="en-US" w:bidi="ar-SA"/>
        </w:rPr>
        <w:t xml:space="preserve">1. oświadczenia, o którym mowa w art. 125 ust. 1 Ustawy, stanowiące potwierdzenie, </w:t>
      </w:r>
      <w:r w:rsidRPr="00435FBA">
        <w:rPr>
          <w:rFonts w:eastAsiaTheme="minorHAnsi" w:cs="Times New Roman"/>
          <w:bCs/>
          <w:kern w:val="0"/>
          <w:lang w:eastAsia="en-US" w:bidi="ar-SA"/>
        </w:rPr>
        <w:br/>
        <w:t xml:space="preserve">że Wykonawca nie podlega wykluczeniu oraz spełnia warunki udziału w postępowaniu, </w:t>
      </w:r>
      <w:r w:rsidRPr="00435FBA">
        <w:rPr>
          <w:rFonts w:eastAsiaTheme="minorHAnsi" w:cs="Times New Roman"/>
          <w:bCs/>
          <w:kern w:val="0"/>
          <w:lang w:eastAsia="en-US" w:bidi="ar-SA"/>
        </w:rPr>
        <w:lastRenderedPageBreak/>
        <w:t xml:space="preserve">tymczasowo zastępujące wymagane przez Zamawiającego podmiotowe środki dowodowe, którego wzór stanowi załącznik nr </w:t>
      </w:r>
      <w:r w:rsidR="00024653" w:rsidRPr="00435FBA">
        <w:rPr>
          <w:rFonts w:eastAsiaTheme="minorHAnsi" w:cs="Times New Roman"/>
          <w:bCs/>
          <w:kern w:val="0"/>
          <w:lang w:eastAsia="en-US" w:bidi="ar-SA"/>
        </w:rPr>
        <w:t>4</w:t>
      </w:r>
      <w:r w:rsidRPr="00435FBA">
        <w:rPr>
          <w:rFonts w:eastAsiaTheme="minorHAnsi" w:cs="Times New Roman"/>
          <w:bCs/>
          <w:kern w:val="0"/>
          <w:lang w:eastAsia="en-US" w:bidi="ar-SA"/>
        </w:rPr>
        <w:t xml:space="preserve"> do SWZ;</w:t>
      </w:r>
    </w:p>
    <w:p w14:paraId="48875175" w14:textId="77777777" w:rsidR="00D254D7" w:rsidRPr="00435FBA" w:rsidRDefault="00D254D7" w:rsidP="00D254D7">
      <w:pPr>
        <w:widowControl/>
        <w:suppressAutoHyphens w:val="0"/>
        <w:autoSpaceDN/>
        <w:ind w:left="568" w:hanging="284"/>
        <w:contextualSpacing/>
        <w:jc w:val="both"/>
        <w:textAlignment w:val="auto"/>
        <w:rPr>
          <w:rFonts w:eastAsiaTheme="minorHAnsi" w:cs="Times New Roman"/>
          <w:bCs/>
          <w:kern w:val="0"/>
          <w:lang w:eastAsia="en-US" w:bidi="ar-SA"/>
        </w:rPr>
      </w:pPr>
      <w:r w:rsidRPr="00435FBA">
        <w:rPr>
          <w:rFonts w:eastAsiaTheme="minorHAnsi" w:cs="Times New Roman"/>
          <w:bCs/>
          <w:kern w:val="0"/>
          <w:lang w:eastAsia="en-US" w:bidi="ar-SA"/>
        </w:rPr>
        <w:t>2.</w:t>
      </w:r>
      <w:r w:rsidRPr="00435FBA">
        <w:rPr>
          <w:rFonts w:eastAsiaTheme="minorHAnsi" w:cs="Times New Roman"/>
          <w:bCs/>
          <w:kern w:val="0"/>
          <w:lang w:eastAsia="en-US" w:bidi="ar-SA"/>
        </w:rPr>
        <w:tab/>
        <w:t>wypełnionego i podpisanego przez Wykonawców występujących wspólnie (spółka cywilna, konsorcjum) pełnomocnictwa dla Wykonawcy wiodącego (lidera) – w przypadku składania oferty przez Wykonawców wspólnie ubiegających się o udzielenie zamówienia;</w:t>
      </w:r>
    </w:p>
    <w:p w14:paraId="0A4CE274" w14:textId="77E0341E" w:rsidR="00D254D7" w:rsidRPr="00435FBA" w:rsidRDefault="00D254D7" w:rsidP="00D254D7">
      <w:pPr>
        <w:widowControl/>
        <w:suppressAutoHyphens w:val="0"/>
        <w:autoSpaceDN/>
        <w:ind w:left="568" w:hanging="284"/>
        <w:contextualSpacing/>
        <w:jc w:val="both"/>
        <w:textAlignment w:val="auto"/>
        <w:rPr>
          <w:rFonts w:eastAsiaTheme="minorHAnsi" w:cs="Times New Roman"/>
          <w:bCs/>
          <w:kern w:val="0"/>
          <w:lang w:eastAsia="en-US" w:bidi="ar-SA"/>
        </w:rPr>
      </w:pPr>
      <w:r w:rsidRPr="00435FBA">
        <w:rPr>
          <w:rFonts w:eastAsiaTheme="minorHAnsi" w:cs="Times New Roman"/>
          <w:bCs/>
          <w:kern w:val="0"/>
          <w:lang w:eastAsia="en-US" w:bidi="ar-SA"/>
        </w:rPr>
        <w:t>3.</w:t>
      </w:r>
      <w:r w:rsidRPr="00435FBA">
        <w:rPr>
          <w:rFonts w:eastAsiaTheme="minorHAnsi" w:cs="Times New Roman"/>
          <w:bCs/>
          <w:kern w:val="0"/>
          <w:lang w:eastAsia="en-US" w:bidi="ar-SA"/>
        </w:rPr>
        <w:tab/>
        <w:t xml:space="preserve">wypełnionego i podpisanego oświadczenia dot. przesłanek wykluczenia z art. 5K Rozporządzenia 833/2014 oraz art. 7 ust. 1 ustawy o </w:t>
      </w:r>
      <w:r w:rsidRPr="00435FBA">
        <w:rPr>
          <w:rFonts w:eastAsiaTheme="minorHAnsi" w:cs="Times New Roman"/>
          <w:bCs/>
          <w:i/>
          <w:kern w:val="0"/>
          <w:lang w:eastAsia="en-US" w:bidi="ar-SA"/>
        </w:rPr>
        <w:t xml:space="preserve">szczególnych rozwiązaniach </w:t>
      </w:r>
      <w:r w:rsidRPr="00435FBA">
        <w:rPr>
          <w:rFonts w:eastAsiaTheme="minorHAnsi" w:cs="Times New Roman"/>
          <w:bCs/>
          <w:i/>
          <w:kern w:val="0"/>
          <w:lang w:eastAsia="en-US" w:bidi="ar-SA"/>
        </w:rPr>
        <w:br/>
        <w:t xml:space="preserve">w zakresie przeciwdziałania wspieraniu agresji na Ukrainę, </w:t>
      </w:r>
      <w:r w:rsidRPr="00435FBA">
        <w:rPr>
          <w:rFonts w:eastAsiaTheme="minorHAnsi" w:cs="Times New Roman"/>
          <w:bCs/>
          <w:kern w:val="0"/>
          <w:lang w:eastAsia="en-US" w:bidi="ar-SA"/>
        </w:rPr>
        <w:t xml:space="preserve">którego wzór stanowią </w:t>
      </w:r>
      <w:r w:rsidR="00024653" w:rsidRPr="00435FBA">
        <w:rPr>
          <w:rFonts w:eastAsiaTheme="minorHAnsi" w:cs="Times New Roman"/>
          <w:bCs/>
          <w:kern w:val="0"/>
          <w:lang w:eastAsia="en-US" w:bidi="ar-SA"/>
        </w:rPr>
        <w:t>załączniki nr 8 i 8a do SWZ.</w:t>
      </w:r>
    </w:p>
    <w:p w14:paraId="429833AA" w14:textId="77777777" w:rsidR="00D254D7" w:rsidRPr="00435FBA" w:rsidRDefault="00D254D7" w:rsidP="00D254D7">
      <w:pPr>
        <w:widowControl/>
        <w:autoSpaceDN/>
        <w:ind w:firstLine="567"/>
        <w:jc w:val="both"/>
        <w:textAlignment w:val="auto"/>
        <w:rPr>
          <w:rFonts w:cs="Times New Roman"/>
        </w:rPr>
      </w:pPr>
      <w:r w:rsidRPr="00435FBA">
        <w:rPr>
          <w:rFonts w:cs="Times New Roman"/>
        </w:rPr>
        <w:t xml:space="preserve">Oświadczenia wystawione przez Wykonawcę oraz wszelka korespondencja sporządzana przez Wykonawcę w trakcie prowadzonego postępowania musi być podpisana przez Wykonawcę lub osobę/osoby uprawnione do reprezentowania Wykonawcy. </w:t>
      </w:r>
    </w:p>
    <w:p w14:paraId="6402CB16" w14:textId="77777777" w:rsidR="00D254D7" w:rsidRPr="00435FBA" w:rsidRDefault="00D254D7" w:rsidP="00D254D7">
      <w:pPr>
        <w:widowControl/>
        <w:autoSpaceDN/>
        <w:ind w:firstLine="567"/>
        <w:jc w:val="both"/>
        <w:textAlignment w:val="auto"/>
        <w:rPr>
          <w:rFonts w:cs="Times New Roman"/>
        </w:rPr>
      </w:pPr>
      <w:r w:rsidRPr="00435FBA">
        <w:rPr>
          <w:rFonts w:cs="Times New Roman"/>
        </w:rPr>
        <w:t xml:space="preserve">W przypadku, gdy w imieniu Wykonawcy występują inne osoby, których uprawnienie </w:t>
      </w:r>
      <w:r w:rsidRPr="00435FBA">
        <w:rPr>
          <w:rFonts w:cs="Times New Roman"/>
        </w:rPr>
        <w:br/>
        <w:t xml:space="preserve">do reprezentacji nie wynika z dokumentów rejestrowych (KRS, </w:t>
      </w:r>
      <w:proofErr w:type="spellStart"/>
      <w:r w:rsidRPr="00435FBA">
        <w:rPr>
          <w:rFonts w:cs="Times New Roman"/>
        </w:rPr>
        <w:t>CEiDG</w:t>
      </w:r>
      <w:proofErr w:type="spellEnd"/>
      <w:r w:rsidRPr="00435FBA">
        <w:rPr>
          <w:rFonts w:cs="Times New Roman"/>
        </w:rPr>
        <w:t xml:space="preserve">), do oferty należy dołączyć pełnomocnictwo. </w:t>
      </w:r>
    </w:p>
    <w:p w14:paraId="5A35EC06" w14:textId="77777777" w:rsidR="00D254D7" w:rsidRPr="00435FBA" w:rsidRDefault="00D254D7" w:rsidP="00D254D7">
      <w:pPr>
        <w:widowControl/>
        <w:autoSpaceDN/>
        <w:ind w:firstLine="567"/>
        <w:jc w:val="both"/>
        <w:textAlignment w:val="auto"/>
        <w:rPr>
          <w:rFonts w:cs="Times New Roman"/>
        </w:rPr>
      </w:pPr>
      <w:r w:rsidRPr="00435FBA">
        <w:rPr>
          <w:rFonts w:cs="Times New Roman"/>
        </w:rPr>
        <w:t xml:space="preserve">W przypadku, gdy w toku procedury, w imieniu Wykonawcy będą występować inne osoby, których umocowanie nie zostało przez Wykonawcę udokumentowane w złożonej ofercie, Wykonawca przekaże Zamawiającemu pełnomocnictwa dla tych osób. Pełnomocnictwa, </w:t>
      </w:r>
      <w:r w:rsidRPr="00435FBA">
        <w:rPr>
          <w:rFonts w:cs="Times New Roman"/>
        </w:rPr>
        <w:br/>
        <w:t xml:space="preserve">o których mowa powyżej, powinny być złożone w formie elektronicznej  opatrzonej podpisem kwalifikowanym lub w postaci elektronicznej opatrzonej podpisem zaufanym lub podpisem osobistym osób upoważnionych do reprezentowania Wykonawców oraz zostać przekazane </w:t>
      </w:r>
      <w:r w:rsidRPr="00435FBA">
        <w:rPr>
          <w:rFonts w:cs="Times New Roman"/>
        </w:rPr>
        <w:br/>
        <w:t>w ofercie wspólnej Wykonawców. Gdy pełnomocnictwa sporządzone są w języku obcym należy dołączyć ich tłumaczenie na język polski. Z pełnomocnictwa powinien wynikać zakres czynności, do których jest umocowany pełnomocnik.</w:t>
      </w:r>
    </w:p>
    <w:p w14:paraId="61AC84A2" w14:textId="74D470A0" w:rsidR="00D254D7" w:rsidRPr="00435FBA" w:rsidRDefault="00D254D7" w:rsidP="00D254D7">
      <w:pPr>
        <w:widowControl/>
        <w:autoSpaceDN/>
        <w:ind w:firstLine="567"/>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W przypadku wspólnego ubiegania się o zamówienie przez Wykonawców, oświadczenie, o którym mowa w art. 125  ust. 1 Ustawy, składa każdy z Wykonawców. Oświadczenia te potwierdzają brak podstaw wykluczenia oraz spełnienie warunków udziału w postępowaniu </w:t>
      </w:r>
      <w:r w:rsidRPr="00435FBA">
        <w:rPr>
          <w:rFonts w:eastAsia="Times New Roman" w:cs="Times New Roman"/>
          <w:kern w:val="0"/>
          <w:lang w:eastAsia="ar-SA" w:bidi="ar-SA"/>
        </w:rPr>
        <w:br/>
      </w:r>
      <w:r w:rsidRPr="00435FBA">
        <w:rPr>
          <w:rFonts w:eastAsia="Times New Roman" w:cs="Times New Roman"/>
          <w:kern w:val="0"/>
          <w:sz w:val="23"/>
          <w:szCs w:val="23"/>
          <w:lang w:eastAsia="ar-SA" w:bidi="ar-SA"/>
        </w:rPr>
        <w:t>w zakresie, w jakim każdy z Wykonawców wykazuje spełnienie warunków udziału w postępowaniu.</w:t>
      </w:r>
      <w:r w:rsidRPr="00435FBA">
        <w:rPr>
          <w:rFonts w:eastAsia="Times New Roman" w:cs="Times New Roman"/>
          <w:kern w:val="0"/>
          <w:lang w:eastAsia="ar-SA" w:bidi="ar-SA"/>
        </w:rPr>
        <w:t xml:space="preserve"> </w:t>
      </w:r>
      <w:bookmarkStart w:id="13" w:name="_Hlk207114472"/>
    </w:p>
    <w:p w14:paraId="3A534367" w14:textId="4AF20714" w:rsidR="00024653" w:rsidRPr="00435FBA" w:rsidRDefault="00024653" w:rsidP="00024653">
      <w:pPr>
        <w:widowControl/>
        <w:autoSpaceDN/>
        <w:ind w:firstLine="567"/>
        <w:jc w:val="both"/>
        <w:textAlignment w:val="auto"/>
        <w:rPr>
          <w:rFonts w:eastAsia="Times New Roman" w:cs="Times New Roman"/>
          <w:kern w:val="0"/>
          <w:lang w:eastAsia="ar-SA" w:bidi="ar-SA"/>
        </w:rPr>
      </w:pPr>
      <w:r w:rsidRPr="00435FBA">
        <w:rPr>
          <w:rFonts w:eastAsia="Times New Roman" w:cs="Times New Roman"/>
          <w:kern w:val="0"/>
          <w:lang w:eastAsia="ar-SA" w:bidi="ar-SA"/>
        </w:rPr>
        <w:t>Zgodnie z art. 462 ust. 1 Ustawy Wykonawca może powierzyć wykonanie części zamówienia Podwykonawcy. W takim przypadku Wykonawca, w celu wykazania braku istnienia podstaw wykluczenia z udziału w postępowaniu wobec Podwykonawców, załącza wraz z ofertą oświadczenie (o którym mowa w ust. 1) Podwykonawców</w:t>
      </w:r>
      <w:r w:rsidR="00993C58" w:rsidRPr="00435FBA">
        <w:rPr>
          <w:rFonts w:eastAsia="Times New Roman" w:cs="Times New Roman"/>
          <w:kern w:val="0"/>
          <w:lang w:eastAsia="ar-SA" w:bidi="ar-SA"/>
        </w:rPr>
        <w:t xml:space="preserve"> (wzór oświadczenia stanowi załącznik nr 9 do SWZ).</w:t>
      </w:r>
      <w:r w:rsidRPr="00435FBA">
        <w:rPr>
          <w:rFonts w:eastAsia="Times New Roman" w:cs="Times New Roman"/>
          <w:kern w:val="0"/>
          <w:lang w:eastAsia="ar-SA" w:bidi="ar-SA"/>
        </w:rPr>
        <w:t xml:space="preserve"> </w:t>
      </w:r>
    </w:p>
    <w:p w14:paraId="5E6FA813" w14:textId="77777777" w:rsidR="00993C58" w:rsidRPr="00435FBA" w:rsidRDefault="00993C58" w:rsidP="00993C58">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4. Zamawiający przed udzieleniem zamówienia, wezwie Wykonawcę, którego oferta została najwyżej oceniona, do złożenia w wyznaczonym terminie, nie krótszym niż 5 dni od dnia wezwania, podmiotowych środków dowodowych, aktualnych na dzień złożenia podmiotowych środków dowodowych:</w:t>
      </w:r>
    </w:p>
    <w:p w14:paraId="5EC4A9E0" w14:textId="472EC22B" w:rsidR="00993C58" w:rsidRPr="00435FBA" w:rsidRDefault="00993C58" w:rsidP="00993C58">
      <w:pPr>
        <w:widowControl/>
        <w:autoSpaceDN/>
        <w:ind w:left="851" w:hanging="284"/>
        <w:jc w:val="both"/>
        <w:textAlignment w:val="auto"/>
        <w:rPr>
          <w:rFonts w:eastAsia="Times New Roman" w:cs="Times New Roman"/>
          <w:color w:val="000000"/>
          <w:kern w:val="0"/>
          <w:lang w:eastAsia="ar-SA" w:bidi="ar-SA"/>
        </w:rPr>
      </w:pPr>
      <w:r w:rsidRPr="00435FBA">
        <w:rPr>
          <w:rFonts w:eastAsia="Times New Roman" w:cs="Times New Roman"/>
          <w:bCs/>
          <w:kern w:val="0"/>
          <w:lang w:eastAsia="ar-SA" w:bidi="ar-SA"/>
        </w:rPr>
        <w:t>1)</w:t>
      </w:r>
      <w:r w:rsidRPr="00435FBA">
        <w:rPr>
          <w:rFonts w:eastAsia="Times New Roman" w:cs="Times New Roman"/>
          <w:bCs/>
          <w:kern w:val="0"/>
          <w:lang w:eastAsia="ar-SA" w:bidi="ar-SA"/>
        </w:rPr>
        <w:tab/>
      </w:r>
      <w:r w:rsidRPr="00435FBA">
        <w:rPr>
          <w:rFonts w:eastAsia="Times New Roman" w:cs="Times New Roman"/>
          <w:color w:val="000000"/>
          <w:kern w:val="0"/>
          <w:lang w:eastAsia="ar-SA" w:bidi="ar-SA"/>
        </w:rPr>
        <w:tab/>
        <w:t>w zakresie zdolności technicznej lub zawodowej Wykonawcy:</w:t>
      </w:r>
    </w:p>
    <w:p w14:paraId="2A22A788" w14:textId="0ED64E69" w:rsidR="00993C58" w:rsidRPr="00435FBA" w:rsidRDefault="00993C58" w:rsidP="000D6B72">
      <w:pPr>
        <w:widowControl/>
        <w:autoSpaceDN/>
        <w:ind w:left="1135" w:hanging="284"/>
        <w:jc w:val="both"/>
        <w:textAlignment w:val="auto"/>
        <w:rPr>
          <w:rFonts w:eastAsia="Times New Roman" w:cs="Times New Roman"/>
          <w:color w:val="000000"/>
          <w:kern w:val="0"/>
          <w:lang w:eastAsia="ar-SA" w:bidi="ar-SA"/>
        </w:rPr>
      </w:pPr>
      <w:r w:rsidRPr="00435FBA">
        <w:rPr>
          <w:rFonts w:eastAsia="Times New Roman" w:cs="Times New Roman"/>
          <w:color w:val="000000"/>
          <w:kern w:val="0"/>
          <w:lang w:eastAsia="ar-SA" w:bidi="ar-SA"/>
        </w:rPr>
        <w:t>a)</w:t>
      </w:r>
      <w:r w:rsidRPr="00435FBA">
        <w:rPr>
          <w:rFonts w:eastAsia="Times New Roman" w:cs="Times New Roman"/>
          <w:color w:val="000000"/>
          <w:kern w:val="0"/>
          <w:lang w:eastAsia="ar-SA" w:bidi="ar-SA"/>
        </w:rPr>
        <w:tab/>
      </w:r>
      <w:r w:rsidRPr="00435FBA">
        <w:rPr>
          <w:rFonts w:eastAsia="Times New Roman" w:cs="Times New Roman"/>
          <w:kern w:val="0"/>
          <w:lang w:eastAsia="pl-PL" w:bidi="ar-SA"/>
        </w:rPr>
        <w:t>wykaz</w:t>
      </w:r>
      <w:r w:rsidR="0037073E" w:rsidRPr="00435FBA">
        <w:rPr>
          <w:rFonts w:eastAsia="Times New Roman" w:cs="Times New Roman"/>
          <w:kern w:val="0"/>
          <w:lang w:eastAsia="pl-PL" w:bidi="ar-SA"/>
        </w:rPr>
        <w:t>u</w:t>
      </w:r>
      <w:r w:rsidRPr="00435FBA">
        <w:rPr>
          <w:rFonts w:eastAsia="Times New Roman" w:cs="Times New Roman"/>
          <w:kern w:val="0"/>
          <w:lang w:eastAsia="pl-PL" w:bidi="ar-SA"/>
        </w:rPr>
        <w:t xml:space="preserve"> przynajmniej dwóch (2) usług w zakresie usług projektowych wykonanych </w:t>
      </w:r>
      <w:r w:rsidRPr="00435FBA">
        <w:rPr>
          <w:rFonts w:eastAsia="Times New Roman" w:cs="Times New Roman"/>
          <w:kern w:val="0"/>
          <w:lang w:eastAsia="pl-PL" w:bidi="ar-SA"/>
        </w:rPr>
        <w:br/>
        <w:t xml:space="preserve">nie wcześniej niż w okresie ostatnich </w:t>
      </w:r>
      <w:r w:rsidR="00EE0C50">
        <w:rPr>
          <w:rFonts w:eastAsia="Times New Roman" w:cs="Times New Roman"/>
          <w:kern w:val="0"/>
          <w:lang w:eastAsia="pl-PL" w:bidi="ar-SA"/>
        </w:rPr>
        <w:t>trzech</w:t>
      </w:r>
      <w:r w:rsidRPr="00435FBA">
        <w:rPr>
          <w:rFonts w:eastAsia="Times New Roman" w:cs="Times New Roman"/>
          <w:kern w:val="0"/>
          <w:lang w:eastAsia="pl-PL" w:bidi="ar-SA"/>
        </w:rPr>
        <w:t xml:space="preserve"> </w:t>
      </w:r>
      <w:r w:rsidRPr="00435FBA">
        <w:rPr>
          <w:rFonts w:eastAsia="Times New Roman" w:cs="Times New Roman"/>
          <w:kern w:val="0"/>
          <w:sz w:val="23"/>
          <w:szCs w:val="23"/>
          <w:lang w:eastAsia="pl-PL" w:bidi="ar-SA"/>
        </w:rPr>
        <w:t>lat, a jeżeli okres prowadzenia działalności</w:t>
      </w:r>
      <w:r w:rsidRPr="00435FBA">
        <w:rPr>
          <w:rFonts w:eastAsia="Times New Roman" w:cs="Times New Roman"/>
          <w:kern w:val="0"/>
          <w:lang w:eastAsia="pl-PL" w:bidi="ar-SA"/>
        </w:rPr>
        <w:t xml:space="preserve"> jest krótszy</w:t>
      </w:r>
      <w:r w:rsidRPr="00435FBA">
        <w:rPr>
          <w:rFonts w:eastAsia="Times New Roman" w:cs="Times New Roman"/>
          <w:kern w:val="0"/>
          <w:sz w:val="18"/>
          <w:szCs w:val="18"/>
          <w:lang w:eastAsia="pl-PL" w:bidi="ar-SA"/>
        </w:rPr>
        <w:t xml:space="preserve"> – </w:t>
      </w:r>
      <w:r w:rsidRPr="00435FBA">
        <w:rPr>
          <w:rFonts w:eastAsia="Times New Roman" w:cs="Times New Roman"/>
          <w:kern w:val="0"/>
          <w:lang w:eastAsia="pl-PL" w:bidi="ar-SA"/>
        </w:rPr>
        <w:t>w tym</w:t>
      </w:r>
      <w:r w:rsidRPr="00435FBA">
        <w:rPr>
          <w:rFonts w:eastAsia="Times New Roman" w:cs="Times New Roman"/>
          <w:kern w:val="0"/>
          <w:sz w:val="18"/>
          <w:szCs w:val="18"/>
          <w:lang w:eastAsia="pl-PL" w:bidi="ar-SA"/>
        </w:rPr>
        <w:t xml:space="preserve"> </w:t>
      </w:r>
      <w:r w:rsidRPr="00435FBA">
        <w:rPr>
          <w:rFonts w:eastAsia="Times New Roman" w:cs="Times New Roman"/>
          <w:kern w:val="0"/>
          <w:lang w:eastAsia="pl-PL" w:bidi="ar-SA"/>
        </w:rPr>
        <w:t>okresie</w:t>
      </w:r>
      <w:r w:rsidRPr="00435FBA">
        <w:rPr>
          <w:rFonts w:eastAsia="Times New Roman" w:cs="Times New Roman"/>
          <w:kern w:val="0"/>
          <w:sz w:val="18"/>
          <w:szCs w:val="18"/>
          <w:lang w:eastAsia="pl-PL" w:bidi="ar-SA"/>
        </w:rPr>
        <w:t xml:space="preserve">, </w:t>
      </w:r>
      <w:r w:rsidRPr="00435FBA">
        <w:rPr>
          <w:rFonts w:eastAsia="Times New Roman" w:cs="Times New Roman"/>
          <w:kern w:val="0"/>
          <w:lang w:eastAsia="pl-PL" w:bidi="ar-SA"/>
        </w:rPr>
        <w:t>odpowiadających</w:t>
      </w:r>
      <w:r w:rsidRPr="00435FBA">
        <w:rPr>
          <w:rFonts w:eastAsia="Times New Roman" w:cs="Times New Roman"/>
          <w:kern w:val="0"/>
          <w:sz w:val="18"/>
          <w:szCs w:val="18"/>
          <w:lang w:eastAsia="pl-PL" w:bidi="ar-SA"/>
        </w:rPr>
        <w:t xml:space="preserve"> </w:t>
      </w:r>
      <w:r w:rsidRPr="00435FBA">
        <w:rPr>
          <w:rFonts w:eastAsia="Times New Roman" w:cs="Times New Roman"/>
          <w:kern w:val="0"/>
          <w:lang w:eastAsia="pl-PL" w:bidi="ar-SA"/>
        </w:rPr>
        <w:t>swoim</w:t>
      </w:r>
      <w:r w:rsidRPr="00435FBA">
        <w:rPr>
          <w:rFonts w:eastAsia="Times New Roman" w:cs="Times New Roman"/>
          <w:kern w:val="0"/>
          <w:sz w:val="18"/>
          <w:szCs w:val="18"/>
          <w:lang w:eastAsia="pl-PL" w:bidi="ar-SA"/>
        </w:rPr>
        <w:t xml:space="preserve"> </w:t>
      </w:r>
      <w:r w:rsidRPr="00435FBA">
        <w:rPr>
          <w:rFonts w:eastAsia="Times New Roman" w:cs="Times New Roman"/>
          <w:kern w:val="0"/>
          <w:lang w:eastAsia="pl-PL" w:bidi="ar-SA"/>
        </w:rPr>
        <w:t>rodzajem</w:t>
      </w:r>
      <w:r w:rsidRPr="00435FBA">
        <w:rPr>
          <w:rFonts w:eastAsia="Times New Roman" w:cs="Times New Roman"/>
          <w:kern w:val="0"/>
          <w:sz w:val="18"/>
          <w:szCs w:val="18"/>
          <w:lang w:eastAsia="pl-PL" w:bidi="ar-SA"/>
        </w:rPr>
        <w:t xml:space="preserve"> </w:t>
      </w:r>
      <w:r w:rsidRPr="00435FBA">
        <w:rPr>
          <w:rFonts w:eastAsia="Times New Roman" w:cs="Times New Roman"/>
          <w:kern w:val="0"/>
          <w:lang w:eastAsia="pl-PL" w:bidi="ar-SA"/>
        </w:rPr>
        <w:t>usługom stanowiących przedmiot</w:t>
      </w:r>
      <w:r w:rsidRPr="00435FBA">
        <w:rPr>
          <w:rFonts w:eastAsia="Times New Roman" w:cs="Times New Roman"/>
          <w:kern w:val="0"/>
          <w:sz w:val="18"/>
          <w:szCs w:val="18"/>
          <w:lang w:eastAsia="pl-PL" w:bidi="ar-SA"/>
        </w:rPr>
        <w:t xml:space="preserve"> </w:t>
      </w:r>
      <w:r w:rsidRPr="00435FBA">
        <w:rPr>
          <w:rFonts w:eastAsia="Times New Roman" w:cs="Times New Roman"/>
          <w:kern w:val="0"/>
          <w:lang w:eastAsia="pl-PL" w:bidi="ar-SA"/>
        </w:rPr>
        <w:t>zamówienia</w:t>
      </w:r>
      <w:r w:rsidRPr="00435FBA">
        <w:rPr>
          <w:rFonts w:eastAsia="Times New Roman" w:cs="Times New Roman"/>
          <w:kern w:val="0"/>
          <w:sz w:val="18"/>
          <w:szCs w:val="18"/>
          <w:lang w:eastAsia="pl-PL" w:bidi="ar-SA"/>
        </w:rPr>
        <w:t xml:space="preserve">, </w:t>
      </w:r>
      <w:r w:rsidRPr="00435FBA">
        <w:rPr>
          <w:rFonts w:eastAsia="Times New Roman" w:cs="Times New Roman"/>
          <w:kern w:val="0"/>
          <w:lang w:eastAsia="pl-PL" w:bidi="ar-SA"/>
        </w:rPr>
        <w:t>o wartości nie mniejszej niż 50 000,00</w:t>
      </w:r>
      <w:r w:rsidRPr="00435FBA">
        <w:rPr>
          <w:rFonts w:eastAsia="Times New Roman" w:cs="Times New Roman"/>
          <w:kern w:val="0"/>
          <w:sz w:val="18"/>
          <w:szCs w:val="18"/>
          <w:lang w:eastAsia="pl-PL" w:bidi="ar-SA"/>
        </w:rPr>
        <w:t xml:space="preserve"> </w:t>
      </w:r>
      <w:r w:rsidRPr="00435FBA">
        <w:rPr>
          <w:rFonts w:eastAsia="Times New Roman" w:cs="Times New Roman"/>
          <w:kern w:val="0"/>
          <w:lang w:eastAsia="pl-PL" w:bidi="ar-SA"/>
        </w:rPr>
        <w:t>zł (słownie:</w:t>
      </w:r>
      <w:r w:rsidRPr="00435FBA">
        <w:rPr>
          <w:rFonts w:eastAsia="Times New Roman" w:cs="Times New Roman"/>
          <w:kern w:val="0"/>
          <w:sz w:val="23"/>
          <w:szCs w:val="23"/>
          <w:lang w:eastAsia="pl-PL" w:bidi="ar-SA"/>
        </w:rPr>
        <w:t xml:space="preserve"> pięćdziesiąt tysięcy</w:t>
      </w:r>
      <w:r w:rsidRPr="00435FBA">
        <w:rPr>
          <w:rFonts w:eastAsia="Times New Roman" w:cs="Times New Roman"/>
          <w:kern w:val="0"/>
          <w:lang w:eastAsia="pl-PL" w:bidi="ar-SA"/>
        </w:rPr>
        <w:t xml:space="preserve"> złotych 00/100) brutto każda, wraz z podaniem ich zakresu, wartości, daty </w:t>
      </w:r>
      <w:r w:rsidRPr="00435FBA">
        <w:rPr>
          <w:rFonts w:eastAsia="Times New Roman" w:cs="Times New Roman"/>
          <w:kern w:val="0"/>
          <w:lang w:eastAsia="pl-PL" w:bidi="ar-SA"/>
        </w:rPr>
        <w:br/>
        <w:t>i miejsca wykonania oraz podmiotów, na rzecz których usługi te zostały wykonane, oraz załączeniem dowodów</w:t>
      </w:r>
      <w:r w:rsidRPr="00435FBA">
        <w:rPr>
          <w:rFonts w:eastAsia="Times New Roman" w:cs="Times New Roman"/>
          <w:kern w:val="0"/>
          <w:sz w:val="23"/>
          <w:szCs w:val="23"/>
          <w:lang w:eastAsia="pl-PL" w:bidi="ar-SA"/>
        </w:rPr>
        <w:t xml:space="preserve"> określających, że usługi te zostały wykonane należycie, </w:t>
      </w:r>
      <w:r w:rsidRPr="00435FBA">
        <w:rPr>
          <w:rFonts w:eastAsia="Times New Roman" w:cs="Times New Roman"/>
          <w:kern w:val="0"/>
          <w:lang w:eastAsia="pl-PL" w:bidi="ar-SA"/>
        </w:rPr>
        <w:t xml:space="preserve">przy czym dowodami, o których mowa, są referencje bądź inne dokumenty sporządzone przez podmiot, na rzecz którego </w:t>
      </w:r>
      <w:r w:rsidR="00FE6C6C">
        <w:rPr>
          <w:rFonts w:eastAsia="Times New Roman" w:cs="Times New Roman"/>
          <w:kern w:val="0"/>
          <w:lang w:eastAsia="pl-PL" w:bidi="ar-SA"/>
        </w:rPr>
        <w:t>usługi</w:t>
      </w:r>
      <w:r w:rsidRPr="00435FBA">
        <w:rPr>
          <w:rFonts w:eastAsia="Times New Roman" w:cs="Times New Roman"/>
          <w:kern w:val="0"/>
          <w:lang w:eastAsia="pl-PL" w:bidi="ar-SA"/>
        </w:rPr>
        <w:t xml:space="preserve"> zostały wykonane, </w:t>
      </w:r>
      <w:r w:rsidR="00FE6C6C">
        <w:rPr>
          <w:rFonts w:eastAsia="Times New Roman" w:cs="Times New Roman"/>
          <w:kern w:val="0"/>
          <w:lang w:eastAsia="pl-PL" w:bidi="ar-SA"/>
        </w:rPr>
        <w:br/>
      </w:r>
      <w:r w:rsidRPr="00435FBA">
        <w:rPr>
          <w:rFonts w:eastAsia="Times New Roman" w:cs="Times New Roman"/>
          <w:kern w:val="0"/>
          <w:lang w:eastAsia="pl-PL" w:bidi="ar-SA"/>
        </w:rPr>
        <w:t xml:space="preserve">a jeżeli Wykonawca z przyczyn niezależnych od niego nie jest w stanie uzyskać </w:t>
      </w:r>
      <w:r w:rsidR="000D6B72" w:rsidRPr="00435FBA">
        <w:rPr>
          <w:rFonts w:eastAsia="Times New Roman" w:cs="Times New Roman"/>
          <w:kern w:val="0"/>
          <w:lang w:eastAsia="pl-PL" w:bidi="ar-SA"/>
        </w:rPr>
        <w:br/>
      </w:r>
      <w:r w:rsidRPr="00435FBA">
        <w:rPr>
          <w:rFonts w:eastAsia="Times New Roman" w:cs="Times New Roman"/>
          <w:kern w:val="0"/>
          <w:lang w:eastAsia="pl-PL" w:bidi="ar-SA"/>
        </w:rPr>
        <w:t>tych dokumentów – inne odpowiednie dokumenty (wzór wykazu stanowi załącznik nr 7 do SWZ);</w:t>
      </w:r>
    </w:p>
    <w:p w14:paraId="4EBCCE56" w14:textId="15C29F8F" w:rsidR="000D6B72" w:rsidRPr="00435FBA" w:rsidRDefault="00993C58" w:rsidP="000D6B72">
      <w:pPr>
        <w:widowControl/>
        <w:autoSpaceDN/>
        <w:ind w:left="1135"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b)</w:t>
      </w:r>
      <w:r w:rsidRPr="00435FBA">
        <w:rPr>
          <w:rFonts w:eastAsia="Times New Roman" w:cs="Times New Roman"/>
          <w:bCs/>
          <w:kern w:val="0"/>
          <w:lang w:eastAsia="ar-SA" w:bidi="ar-SA"/>
        </w:rPr>
        <w:tab/>
        <w:t>oświadczeni</w:t>
      </w:r>
      <w:r w:rsidR="0037073E" w:rsidRPr="00435FBA">
        <w:rPr>
          <w:rFonts w:eastAsia="Times New Roman" w:cs="Times New Roman"/>
          <w:bCs/>
          <w:kern w:val="0"/>
          <w:lang w:eastAsia="ar-SA" w:bidi="ar-SA"/>
        </w:rPr>
        <w:t>a</w:t>
      </w:r>
      <w:r w:rsidRPr="00435FBA">
        <w:rPr>
          <w:rFonts w:eastAsia="Times New Roman" w:cs="Times New Roman"/>
          <w:bCs/>
          <w:kern w:val="0"/>
          <w:lang w:eastAsia="ar-SA" w:bidi="ar-SA"/>
        </w:rPr>
        <w:t xml:space="preserve">, iż </w:t>
      </w:r>
      <w:r w:rsidR="000D6B72" w:rsidRPr="00435FBA">
        <w:rPr>
          <w:rFonts w:eastAsia="Times New Roman" w:cs="Times New Roman"/>
          <w:kern w:val="0"/>
          <w:sz w:val="23"/>
          <w:szCs w:val="23"/>
          <w:lang w:eastAsia="ar-SA" w:bidi="ar-SA"/>
        </w:rPr>
        <w:t>dysponują osobami zdolnymi do wykonania zamówienia</w:t>
      </w:r>
      <w:r w:rsidR="000D6B72" w:rsidRPr="00435FBA">
        <w:rPr>
          <w:rFonts w:eastAsia="Times New Roman" w:cs="Times New Roman"/>
          <w:kern w:val="0"/>
          <w:lang w:eastAsia="ar-SA" w:bidi="ar-SA"/>
        </w:rPr>
        <w:t xml:space="preserve"> </w:t>
      </w:r>
      <w:r w:rsidR="000D6B72" w:rsidRPr="00435FBA">
        <w:rPr>
          <w:rFonts w:eastAsia="Times New Roman" w:cs="Times New Roman"/>
          <w:kern w:val="0"/>
          <w:sz w:val="23"/>
          <w:szCs w:val="23"/>
          <w:lang w:eastAsia="ar-SA" w:bidi="ar-SA"/>
        </w:rPr>
        <w:t>posiadającymi</w:t>
      </w:r>
      <w:r w:rsidR="000D6B72" w:rsidRPr="00435FBA">
        <w:rPr>
          <w:rFonts w:eastAsia="Times New Roman" w:cs="Times New Roman"/>
          <w:kern w:val="0"/>
          <w:lang w:eastAsia="ar-SA" w:bidi="ar-SA"/>
        </w:rPr>
        <w:t xml:space="preserve"> niezbędną wiedzę i </w:t>
      </w:r>
      <w:r w:rsidR="000D6B72" w:rsidRPr="00435FBA">
        <w:rPr>
          <w:rFonts w:eastAsia="Times New Roman" w:cs="Times New Roman"/>
          <w:kern w:val="0"/>
          <w:sz w:val="23"/>
          <w:szCs w:val="23"/>
          <w:lang w:eastAsia="ar-SA" w:bidi="ar-SA"/>
        </w:rPr>
        <w:t>doświadczenie. W tym celu Wykonawca</w:t>
      </w:r>
      <w:r w:rsidR="000D6B72" w:rsidRPr="00435FBA">
        <w:rPr>
          <w:rFonts w:eastAsia="Times New Roman" w:cs="Times New Roman"/>
          <w:kern w:val="0"/>
          <w:lang w:eastAsia="ar-SA" w:bidi="ar-SA"/>
        </w:rPr>
        <w:t xml:space="preserve"> musi złożyć oświadczenie, </w:t>
      </w:r>
      <w:r w:rsidR="000D6B72" w:rsidRPr="00435FBA">
        <w:rPr>
          <w:rFonts w:eastAsia="Times New Roman" w:cs="Times New Roman"/>
          <w:kern w:val="0"/>
          <w:lang w:eastAsia="ar-SA" w:bidi="ar-SA"/>
        </w:rPr>
        <w:lastRenderedPageBreak/>
        <w:t xml:space="preserve">którego wzór stanowi załącznik nr 5 do SWZ, że osoby które będą uczestniczyć </w:t>
      </w:r>
      <w:r w:rsidR="0037073E" w:rsidRPr="00435FBA">
        <w:rPr>
          <w:rFonts w:eastAsia="Times New Roman" w:cs="Times New Roman"/>
          <w:kern w:val="0"/>
          <w:lang w:eastAsia="ar-SA" w:bidi="ar-SA"/>
        </w:rPr>
        <w:br/>
      </w:r>
      <w:r w:rsidR="000D6B72" w:rsidRPr="00435FBA">
        <w:rPr>
          <w:rFonts w:eastAsia="Times New Roman" w:cs="Times New Roman"/>
          <w:kern w:val="0"/>
          <w:lang w:eastAsia="ar-SA" w:bidi="ar-SA"/>
        </w:rPr>
        <w:t>w wykonywaniu zamówienia, posiadają wymagane uprawnienia zgodnie z ustawą „</w:t>
      </w:r>
      <w:r w:rsidR="000D6B72" w:rsidRPr="00435FBA">
        <w:rPr>
          <w:rFonts w:eastAsia="Times New Roman" w:cs="Times New Roman"/>
          <w:iCs/>
          <w:kern w:val="0"/>
          <w:lang w:eastAsia="ar-SA" w:bidi="ar-SA"/>
        </w:rPr>
        <w:t>Prawo budowlane”</w:t>
      </w:r>
      <w:r w:rsidR="000D6B72" w:rsidRPr="00435FBA">
        <w:rPr>
          <w:rFonts w:eastAsia="Times New Roman" w:cs="Times New Roman"/>
          <w:i/>
          <w:iCs/>
          <w:kern w:val="0"/>
          <w:lang w:eastAsia="ar-SA" w:bidi="ar-SA"/>
        </w:rPr>
        <w:t xml:space="preserve"> </w:t>
      </w:r>
      <w:r w:rsidR="000D6B72" w:rsidRPr="00435FBA">
        <w:rPr>
          <w:rFonts w:eastAsia="Times New Roman" w:cs="Times New Roman"/>
          <w:kern w:val="0"/>
          <w:lang w:eastAsia="ar-SA" w:bidi="ar-SA"/>
        </w:rPr>
        <w:t xml:space="preserve">oraz aktualne uprawnienia branżowe, w pełni pozwalające </w:t>
      </w:r>
      <w:r w:rsidR="0037073E" w:rsidRPr="00435FBA">
        <w:rPr>
          <w:rFonts w:eastAsia="Times New Roman" w:cs="Times New Roman"/>
          <w:kern w:val="0"/>
          <w:lang w:eastAsia="ar-SA" w:bidi="ar-SA"/>
        </w:rPr>
        <w:br/>
      </w:r>
      <w:r w:rsidR="000D6B72" w:rsidRPr="00435FBA">
        <w:rPr>
          <w:rFonts w:eastAsia="Times New Roman" w:cs="Times New Roman"/>
          <w:kern w:val="0"/>
          <w:lang w:eastAsia="ar-SA" w:bidi="ar-SA"/>
        </w:rPr>
        <w:t>na realizację przedmiotu zamówienia, z zakresu:</w:t>
      </w:r>
      <w:r w:rsidR="000D6B72" w:rsidRPr="00435FBA">
        <w:t xml:space="preserve"> </w:t>
      </w:r>
      <w:r w:rsidR="000D6B72" w:rsidRPr="00435FBA">
        <w:rPr>
          <w:rFonts w:eastAsia="Times New Roman" w:cs="Times New Roman"/>
          <w:kern w:val="0"/>
          <w:lang w:eastAsia="ar-SA" w:bidi="ar-SA"/>
        </w:rPr>
        <w:t xml:space="preserve">projektowania bez ograniczeń </w:t>
      </w:r>
      <w:r w:rsidR="0037073E" w:rsidRPr="00435FBA">
        <w:rPr>
          <w:rFonts w:eastAsia="Times New Roman" w:cs="Times New Roman"/>
          <w:kern w:val="0"/>
          <w:lang w:eastAsia="ar-SA" w:bidi="ar-SA"/>
        </w:rPr>
        <w:br/>
      </w:r>
      <w:r w:rsidR="000D6B72" w:rsidRPr="00435FBA">
        <w:rPr>
          <w:rFonts w:eastAsia="Times New Roman" w:cs="Times New Roman"/>
          <w:kern w:val="0"/>
          <w:lang w:eastAsia="ar-SA" w:bidi="ar-SA"/>
        </w:rPr>
        <w:t>lub w ograniczonym zakresie w specjalności inżynieryjnej hydrotechnicznej;</w:t>
      </w:r>
    </w:p>
    <w:p w14:paraId="066A179D" w14:textId="707ADA29" w:rsidR="000D6B72" w:rsidRPr="00435FBA" w:rsidRDefault="00993C58" w:rsidP="000D6B72">
      <w:pPr>
        <w:widowControl/>
        <w:autoSpaceDN/>
        <w:ind w:left="1135" w:hanging="284"/>
        <w:jc w:val="both"/>
        <w:textAlignment w:val="auto"/>
        <w:rPr>
          <w:rFonts w:eastAsia="Times New Roman" w:cs="Times New Roman"/>
          <w:kern w:val="0"/>
          <w:lang w:eastAsia="ar-SA" w:bidi="ar-SA"/>
        </w:rPr>
      </w:pPr>
      <w:r w:rsidRPr="00435FBA">
        <w:rPr>
          <w:rFonts w:eastAsia="Times New Roman" w:cs="Times New Roman"/>
          <w:bCs/>
          <w:kern w:val="0"/>
          <w:lang w:eastAsia="ar-SA" w:bidi="ar-SA"/>
        </w:rPr>
        <w:t>c)</w:t>
      </w:r>
      <w:r w:rsidRPr="00435FBA">
        <w:rPr>
          <w:rFonts w:eastAsia="Times New Roman" w:cs="Times New Roman"/>
          <w:bCs/>
          <w:kern w:val="0"/>
          <w:lang w:eastAsia="ar-SA" w:bidi="ar-SA"/>
        </w:rPr>
        <w:tab/>
        <w:t>oświadczeni</w:t>
      </w:r>
      <w:r w:rsidR="0037073E" w:rsidRPr="00435FBA">
        <w:rPr>
          <w:rFonts w:eastAsia="Times New Roman" w:cs="Times New Roman"/>
          <w:bCs/>
          <w:kern w:val="0"/>
          <w:lang w:eastAsia="ar-SA" w:bidi="ar-SA"/>
        </w:rPr>
        <w:t>a</w:t>
      </w:r>
      <w:r w:rsidRPr="00435FBA">
        <w:rPr>
          <w:rFonts w:eastAsia="Times New Roman" w:cs="Times New Roman"/>
          <w:bCs/>
          <w:kern w:val="0"/>
          <w:lang w:eastAsia="ar-SA" w:bidi="ar-SA"/>
        </w:rPr>
        <w:t xml:space="preserve">, którego wzór stanowi załącznik nr 6 do SWZ, iż minimum </w:t>
      </w:r>
      <w:r w:rsidR="000D6B72" w:rsidRPr="00435FBA">
        <w:rPr>
          <w:rFonts w:eastAsia="Times New Roman" w:cs="Times New Roman"/>
          <w:bCs/>
          <w:kern w:val="0"/>
          <w:lang w:eastAsia="ar-SA" w:bidi="ar-SA"/>
        </w:rPr>
        <w:t>jedna</w:t>
      </w:r>
      <w:r w:rsidRPr="00435FBA">
        <w:rPr>
          <w:rFonts w:eastAsia="Times New Roman" w:cs="Times New Roman"/>
          <w:bCs/>
          <w:kern w:val="0"/>
          <w:lang w:eastAsia="ar-SA" w:bidi="ar-SA"/>
        </w:rPr>
        <w:t xml:space="preserve"> osob</w:t>
      </w:r>
      <w:r w:rsidR="000D6B72" w:rsidRPr="00435FBA">
        <w:rPr>
          <w:rFonts w:eastAsia="Times New Roman" w:cs="Times New Roman"/>
          <w:bCs/>
          <w:kern w:val="0"/>
          <w:lang w:eastAsia="ar-SA" w:bidi="ar-SA"/>
        </w:rPr>
        <w:t>a</w:t>
      </w:r>
      <w:r w:rsidRPr="00435FBA">
        <w:rPr>
          <w:rFonts w:eastAsia="Times New Roman" w:cs="Times New Roman"/>
          <w:bCs/>
          <w:kern w:val="0"/>
          <w:lang w:eastAsia="ar-SA" w:bidi="ar-SA"/>
        </w:rPr>
        <w:t>, któr</w:t>
      </w:r>
      <w:r w:rsidR="000D6B72" w:rsidRPr="00435FBA">
        <w:rPr>
          <w:rFonts w:eastAsia="Times New Roman" w:cs="Times New Roman"/>
          <w:bCs/>
          <w:kern w:val="0"/>
          <w:lang w:eastAsia="ar-SA" w:bidi="ar-SA"/>
        </w:rPr>
        <w:t>a</w:t>
      </w:r>
      <w:r w:rsidRPr="00435FBA">
        <w:rPr>
          <w:rFonts w:eastAsia="Times New Roman" w:cs="Times New Roman"/>
          <w:bCs/>
          <w:kern w:val="0"/>
          <w:lang w:eastAsia="ar-SA" w:bidi="ar-SA"/>
        </w:rPr>
        <w:t xml:space="preserve"> będ</w:t>
      </w:r>
      <w:r w:rsidR="000D6B72" w:rsidRPr="00435FBA">
        <w:rPr>
          <w:rFonts w:eastAsia="Times New Roman" w:cs="Times New Roman"/>
          <w:bCs/>
          <w:kern w:val="0"/>
          <w:lang w:eastAsia="ar-SA" w:bidi="ar-SA"/>
        </w:rPr>
        <w:t>zie</w:t>
      </w:r>
      <w:r w:rsidRPr="00435FBA">
        <w:rPr>
          <w:rFonts w:eastAsia="Times New Roman" w:cs="Times New Roman"/>
          <w:bCs/>
          <w:kern w:val="0"/>
          <w:lang w:eastAsia="ar-SA" w:bidi="ar-SA"/>
        </w:rPr>
        <w:t xml:space="preserve"> uczestniczyć w wykonywaniu zamówienia, </w:t>
      </w:r>
      <w:r w:rsidR="000D6B72" w:rsidRPr="00435FBA">
        <w:rPr>
          <w:rFonts w:eastAsia="Times New Roman" w:cs="Times New Roman"/>
          <w:bCs/>
          <w:kern w:val="0"/>
          <w:lang w:eastAsia="ar-SA" w:bidi="ar-SA"/>
        </w:rPr>
        <w:t>jest</w:t>
      </w:r>
      <w:r w:rsidRPr="00435FBA">
        <w:rPr>
          <w:rFonts w:eastAsia="Times New Roman" w:cs="Times New Roman"/>
          <w:bCs/>
          <w:kern w:val="0"/>
          <w:lang w:eastAsia="ar-SA" w:bidi="ar-SA"/>
        </w:rPr>
        <w:t xml:space="preserve"> zatrudnion</w:t>
      </w:r>
      <w:r w:rsidR="000D6B72" w:rsidRPr="00435FBA">
        <w:rPr>
          <w:rFonts w:eastAsia="Times New Roman" w:cs="Times New Roman"/>
          <w:bCs/>
          <w:kern w:val="0"/>
          <w:lang w:eastAsia="ar-SA" w:bidi="ar-SA"/>
        </w:rPr>
        <w:t>a</w:t>
      </w:r>
      <w:r w:rsidRPr="00435FBA">
        <w:rPr>
          <w:rFonts w:eastAsia="Times New Roman" w:cs="Times New Roman"/>
          <w:bCs/>
          <w:kern w:val="0"/>
          <w:lang w:eastAsia="ar-SA" w:bidi="ar-SA"/>
        </w:rPr>
        <w:t xml:space="preserve"> </w:t>
      </w:r>
      <w:r w:rsidRPr="00435FBA">
        <w:rPr>
          <w:rFonts w:eastAsia="Times New Roman" w:cs="Times New Roman"/>
          <w:bCs/>
          <w:kern w:val="0"/>
          <w:lang w:eastAsia="ar-SA" w:bidi="ar-SA"/>
        </w:rPr>
        <w:br/>
        <w:t xml:space="preserve">na podstawie umowy o pracę, jeżeli wykonanie tych czynności polega </w:t>
      </w:r>
      <w:r w:rsidRPr="00435FBA">
        <w:rPr>
          <w:rFonts w:eastAsia="Times New Roman" w:cs="Times New Roman"/>
          <w:bCs/>
          <w:kern w:val="0"/>
          <w:lang w:eastAsia="ar-SA" w:bidi="ar-SA"/>
        </w:rPr>
        <w:br/>
        <w:t xml:space="preserve">na wykonaniu pracy w sposób określony w art. </w:t>
      </w:r>
      <w:r w:rsidR="000D6B72" w:rsidRPr="00435FBA">
        <w:rPr>
          <w:rFonts w:eastAsia="Times New Roman" w:cs="Times New Roman"/>
          <w:kern w:val="0"/>
          <w:lang w:eastAsia="ar-SA" w:bidi="ar-SA"/>
        </w:rPr>
        <w:t xml:space="preserve">22 ust. 1 ustawy z dnia 26 czerwca 1974 r. </w:t>
      </w:r>
      <w:r w:rsidR="000D6B72" w:rsidRPr="00435FBA">
        <w:rPr>
          <w:rFonts w:eastAsiaTheme="minorHAnsi"/>
          <w:bCs/>
          <w:kern w:val="0"/>
          <w:lang w:eastAsia="en-US"/>
        </w:rPr>
        <w:t xml:space="preserve">– </w:t>
      </w:r>
      <w:r w:rsidR="000D6B72" w:rsidRPr="00435FBA">
        <w:rPr>
          <w:rFonts w:eastAsia="Times New Roman" w:cs="Times New Roman"/>
          <w:i/>
          <w:kern w:val="0"/>
          <w:lang w:eastAsia="ar-SA" w:bidi="ar-SA"/>
        </w:rPr>
        <w:t xml:space="preserve">Kodeks pracy. </w:t>
      </w:r>
    </w:p>
    <w:bookmarkEnd w:id="13"/>
    <w:p w14:paraId="32692E9E" w14:textId="77777777" w:rsidR="00D254D7" w:rsidRPr="00435FBA" w:rsidRDefault="00D254D7" w:rsidP="00D254D7">
      <w:pPr>
        <w:widowControl/>
        <w:autoSpaceDN/>
        <w:ind w:firstLine="567"/>
        <w:jc w:val="both"/>
        <w:textAlignment w:val="auto"/>
        <w:rPr>
          <w:rFonts w:cs="Times New Roman"/>
        </w:rPr>
      </w:pPr>
      <w:r w:rsidRPr="00435FBA">
        <w:rPr>
          <w:rFonts w:cs="Times New Roman"/>
        </w:rPr>
        <w:t xml:space="preserve">Podmiotowe  środki  dowodowe  oraz  inne  dokumenty  lub  oświadczenia, o których  mowa </w:t>
      </w:r>
      <w:r w:rsidRPr="00435FBA">
        <w:rPr>
          <w:rFonts w:cs="Times New Roman"/>
        </w:rPr>
        <w:br/>
        <w:t xml:space="preserve"> w rozdziale VII SWZ składa się w formie elektronicznej, w postaci elektronicznej opatrzonej elektronicznym kwalifikowanym podpisem, podpisem zaufanym lub podpisem osobistym.</w:t>
      </w:r>
    </w:p>
    <w:p w14:paraId="082E2F3B" w14:textId="77777777" w:rsidR="00D254D7" w:rsidRPr="00435FBA" w:rsidRDefault="00D254D7" w:rsidP="00D254D7">
      <w:pPr>
        <w:widowControl/>
        <w:autoSpaceDN/>
        <w:ind w:firstLine="567"/>
        <w:jc w:val="both"/>
        <w:textAlignment w:val="auto"/>
        <w:rPr>
          <w:rFonts w:cs="Times New Roman"/>
          <w:color w:val="000000"/>
        </w:rPr>
      </w:pPr>
      <w:r w:rsidRPr="00435FBA">
        <w:rPr>
          <w:rFonts w:cs="Times New Roman"/>
          <w:color w:val="000000"/>
        </w:rPr>
        <w:t xml:space="preserve">Wykonawca nie jest zobowiązany do złożenia podmiotowych środków dowodowych, </w:t>
      </w:r>
      <w:r w:rsidRPr="00435FBA">
        <w:rPr>
          <w:rFonts w:cs="Times New Roman"/>
          <w:color w:val="000000"/>
        </w:rPr>
        <w:br/>
        <w:t xml:space="preserve">które   Zamawiający   posiada,   jeżeli   wykonawca   wskaże   te   środki   oraz   potwierdzi </w:t>
      </w:r>
    </w:p>
    <w:p w14:paraId="6ED69703" w14:textId="77777777" w:rsidR="00D254D7" w:rsidRPr="00435FBA" w:rsidRDefault="00D254D7" w:rsidP="00D254D7">
      <w:pPr>
        <w:widowControl/>
        <w:autoSpaceDN/>
        <w:jc w:val="both"/>
        <w:textAlignment w:val="auto"/>
        <w:rPr>
          <w:rFonts w:cs="Times New Roman"/>
          <w:color w:val="000000"/>
        </w:rPr>
      </w:pPr>
      <w:r w:rsidRPr="00435FBA">
        <w:rPr>
          <w:rFonts w:cs="Times New Roman"/>
          <w:color w:val="000000"/>
        </w:rPr>
        <w:t xml:space="preserve">ich prawidłowość i aktualność. </w:t>
      </w:r>
    </w:p>
    <w:p w14:paraId="0F326E8D" w14:textId="3A663D50" w:rsidR="00D254D7" w:rsidRPr="00435FBA" w:rsidRDefault="00D254D7" w:rsidP="000D6B72">
      <w:pPr>
        <w:widowControl/>
        <w:autoSpaceDN/>
        <w:ind w:firstLine="567"/>
        <w:jc w:val="both"/>
        <w:textAlignment w:val="auto"/>
        <w:rPr>
          <w:rFonts w:cs="Times New Roman"/>
          <w:color w:val="000000"/>
        </w:rPr>
      </w:pPr>
      <w:r w:rsidRPr="00435FBA">
        <w:rPr>
          <w:rFonts w:cs="Times New Roman"/>
          <w:color w:val="00000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7459D92" w14:textId="77777777" w:rsidR="00802724" w:rsidRPr="00435FBA" w:rsidRDefault="00802724" w:rsidP="00672818">
      <w:pPr>
        <w:widowControl/>
        <w:autoSpaceDN/>
        <w:ind w:left="851" w:hanging="284"/>
        <w:jc w:val="both"/>
        <w:textAlignment w:val="auto"/>
        <w:rPr>
          <w:rFonts w:eastAsia="Times New Roman" w:cs="Times New Roman"/>
          <w:color w:val="000000"/>
          <w:kern w:val="0"/>
          <w:lang w:eastAsia="ar-SA" w:bidi="ar-SA"/>
        </w:rPr>
      </w:pPr>
    </w:p>
    <w:p w14:paraId="4264C7A8" w14:textId="77777777" w:rsidR="000652D1" w:rsidRPr="00435FBA" w:rsidRDefault="000652D1" w:rsidP="004270A1">
      <w:pPr>
        <w:widowControl/>
        <w:suppressAutoHyphens w:val="0"/>
        <w:autoSpaceDE w:val="0"/>
        <w:adjustRightInd w:val="0"/>
        <w:ind w:hanging="142"/>
        <w:textAlignment w:val="auto"/>
        <w:rPr>
          <w:rFonts w:eastAsiaTheme="minorHAnsi" w:cs="Times New Roman"/>
          <w:b/>
          <w:kern w:val="0"/>
          <w:lang w:eastAsia="en-US" w:bidi="ar-SA"/>
        </w:rPr>
      </w:pPr>
      <w:r w:rsidRPr="00435FBA">
        <w:rPr>
          <w:rFonts w:eastAsiaTheme="minorHAnsi" w:cs="Times New Roman"/>
          <w:b/>
          <w:kern w:val="0"/>
          <w:lang w:eastAsia="en-US" w:bidi="ar-SA"/>
        </w:rPr>
        <w:t>VIII. Termin związania ofertą</w:t>
      </w:r>
    </w:p>
    <w:p w14:paraId="327FEE23" w14:textId="77777777" w:rsidR="005631B0" w:rsidRPr="00435FBA" w:rsidRDefault="005631B0" w:rsidP="005631B0">
      <w:pPr>
        <w:widowControl/>
        <w:suppressAutoHyphens w:val="0"/>
        <w:autoSpaceDE w:val="0"/>
        <w:adjustRightInd w:val="0"/>
        <w:ind w:left="567" w:hanging="283"/>
        <w:jc w:val="both"/>
        <w:textAlignment w:val="auto"/>
        <w:rPr>
          <w:rFonts w:eastAsiaTheme="minorHAnsi" w:cs="Times New Roman"/>
          <w:kern w:val="0"/>
          <w:lang w:eastAsia="en-US" w:bidi="ar-SA"/>
        </w:rPr>
      </w:pPr>
      <w:r w:rsidRPr="00435FBA">
        <w:rPr>
          <w:rFonts w:eastAsiaTheme="minorHAnsi" w:cs="Times New Roman"/>
          <w:kern w:val="0"/>
          <w:lang w:eastAsia="en-US" w:bidi="ar-SA"/>
        </w:rPr>
        <w:t xml:space="preserve">1. </w:t>
      </w:r>
      <w:r w:rsidRPr="00435FBA">
        <w:rPr>
          <w:rFonts w:eastAsiaTheme="minorHAnsi" w:cs="Times New Roman"/>
          <w:kern w:val="0"/>
          <w:lang w:eastAsia="en-US" w:bidi="ar-SA"/>
        </w:rPr>
        <w:tab/>
        <w:t xml:space="preserve">Ustala się, że termin związania ofertą wynosi 30 dni. Bieg tego terminu rozpoczyna </w:t>
      </w:r>
      <w:r w:rsidRPr="00435FBA">
        <w:rPr>
          <w:rFonts w:eastAsiaTheme="minorHAnsi" w:cs="Times New Roman"/>
          <w:kern w:val="0"/>
          <w:lang w:eastAsia="en-US" w:bidi="ar-SA"/>
        </w:rPr>
        <w:br/>
        <w:t>się wraz z upływem wyznaczonego terminu na składanie ofert.</w:t>
      </w:r>
    </w:p>
    <w:p w14:paraId="70DF8B7B" w14:textId="112B26CA" w:rsidR="005631B0" w:rsidRPr="00435FBA" w:rsidRDefault="005631B0" w:rsidP="005631B0">
      <w:pPr>
        <w:widowControl/>
        <w:suppressAutoHyphens w:val="0"/>
        <w:autoSpaceDE w:val="0"/>
        <w:adjustRightInd w:val="0"/>
        <w:ind w:left="426" w:firstLine="141"/>
        <w:jc w:val="both"/>
        <w:textAlignment w:val="auto"/>
        <w:rPr>
          <w:rFonts w:eastAsiaTheme="minorHAnsi" w:cs="Times New Roman"/>
          <w:kern w:val="0"/>
          <w:lang w:eastAsia="en-US" w:bidi="ar-SA"/>
        </w:rPr>
      </w:pPr>
      <w:r w:rsidRPr="00435FBA">
        <w:rPr>
          <w:rFonts w:eastAsiaTheme="minorHAnsi" w:cs="Times New Roman"/>
          <w:kern w:val="0"/>
          <w:lang w:eastAsia="en-US" w:bidi="ar-SA"/>
        </w:rPr>
        <w:tab/>
        <w:t xml:space="preserve">Wykonawca jest związany ofertą do dnia </w:t>
      </w:r>
      <w:r w:rsidR="00336FCA" w:rsidRPr="00435FBA">
        <w:rPr>
          <w:rFonts w:eastAsiaTheme="minorHAnsi" w:cs="Times New Roman"/>
          <w:kern w:val="0"/>
          <w:lang w:eastAsia="en-US" w:bidi="ar-SA"/>
        </w:rPr>
        <w:t>2</w:t>
      </w:r>
      <w:r w:rsidR="009A4D89">
        <w:rPr>
          <w:rFonts w:eastAsiaTheme="minorHAnsi" w:cs="Times New Roman"/>
          <w:kern w:val="0"/>
          <w:lang w:eastAsia="en-US" w:bidi="ar-SA"/>
        </w:rPr>
        <w:t>1</w:t>
      </w:r>
      <w:r w:rsidRPr="00435FBA">
        <w:rPr>
          <w:rFonts w:eastAsiaTheme="minorHAnsi" w:cs="Times New Roman"/>
          <w:kern w:val="0"/>
          <w:lang w:eastAsia="en-US" w:bidi="ar-SA"/>
        </w:rPr>
        <w:t xml:space="preserve"> kwietnia 2026 r.</w:t>
      </w:r>
    </w:p>
    <w:p w14:paraId="4AF6D48F" w14:textId="77777777" w:rsidR="005631B0" w:rsidRPr="00435FBA" w:rsidRDefault="005631B0" w:rsidP="005631B0">
      <w:pPr>
        <w:widowControl/>
        <w:suppressAutoHyphens w:val="0"/>
        <w:autoSpaceDE w:val="0"/>
        <w:adjustRightInd w:val="0"/>
        <w:ind w:left="567" w:hanging="283"/>
        <w:jc w:val="both"/>
        <w:textAlignment w:val="auto"/>
        <w:rPr>
          <w:rFonts w:eastAsiaTheme="minorHAnsi" w:cs="Times New Roman"/>
          <w:kern w:val="0"/>
          <w:lang w:eastAsia="en-US" w:bidi="ar-SA"/>
        </w:rPr>
      </w:pPr>
      <w:r w:rsidRPr="00435FBA">
        <w:rPr>
          <w:rFonts w:eastAsiaTheme="minorHAnsi" w:cs="Times New Roman"/>
          <w:kern w:val="0"/>
          <w:lang w:eastAsia="en-US" w:bidi="ar-SA"/>
        </w:rPr>
        <w:t>2.</w:t>
      </w:r>
      <w:r w:rsidRPr="00435FBA">
        <w:rPr>
          <w:rFonts w:eastAsiaTheme="minorHAnsi" w:cs="Times New Roman"/>
          <w:kern w:val="0"/>
          <w:lang w:eastAsia="en-US" w:bidi="ar-SA"/>
        </w:rPr>
        <w:tab/>
        <w:t xml:space="preserve">W przypadku, gdy wybór najkorzystniejszej oferty nie nastąpi przed upływem terminu związania ofertą określonego w dokumentach zamówienia, Zamawiający przed upływem terminu związania ofertą zwraca się jednokrotnie do Wykonawców o wyrażenie zgody </w:t>
      </w:r>
      <w:r w:rsidRPr="00435FBA">
        <w:rPr>
          <w:rFonts w:eastAsiaTheme="minorHAnsi" w:cs="Times New Roman"/>
          <w:kern w:val="0"/>
          <w:lang w:eastAsia="en-US" w:bidi="ar-SA"/>
        </w:rPr>
        <w:br/>
        <w:t>na przedłużenie tego terminu o wskazywany przez niego okres, nie dłuższy niż 60 dni.</w:t>
      </w:r>
    </w:p>
    <w:p w14:paraId="7A455AEC" w14:textId="77777777" w:rsidR="005631B0" w:rsidRPr="00435FBA" w:rsidRDefault="005631B0" w:rsidP="005631B0">
      <w:pPr>
        <w:widowControl/>
        <w:suppressAutoHyphens w:val="0"/>
        <w:autoSpaceDE w:val="0"/>
        <w:adjustRightInd w:val="0"/>
        <w:ind w:left="567" w:hanging="283"/>
        <w:jc w:val="both"/>
        <w:textAlignment w:val="auto"/>
        <w:rPr>
          <w:rFonts w:eastAsiaTheme="minorHAnsi" w:cs="Times New Roman"/>
          <w:kern w:val="0"/>
          <w:lang w:eastAsia="en-US" w:bidi="ar-SA"/>
        </w:rPr>
      </w:pPr>
      <w:r w:rsidRPr="00435FBA">
        <w:rPr>
          <w:rFonts w:eastAsiaTheme="minorHAnsi" w:cs="Times New Roman"/>
          <w:kern w:val="0"/>
          <w:lang w:eastAsia="en-US" w:bidi="ar-SA"/>
        </w:rPr>
        <w:t>3.</w:t>
      </w:r>
      <w:r w:rsidRPr="00435FBA">
        <w:rPr>
          <w:rFonts w:eastAsiaTheme="minorHAnsi" w:cs="Times New Roman"/>
          <w:kern w:val="0"/>
          <w:lang w:eastAsia="en-US" w:bidi="ar-SA"/>
        </w:rPr>
        <w:tab/>
        <w:t xml:space="preserve">Przedłużenie terminu związania ofertą, o którym mowa w ust. 2, wymaga złożenia </w:t>
      </w:r>
      <w:r w:rsidRPr="00435FBA">
        <w:rPr>
          <w:rFonts w:eastAsiaTheme="minorHAnsi" w:cs="Times New Roman"/>
          <w:kern w:val="0"/>
          <w:lang w:eastAsia="en-US" w:bidi="ar-SA"/>
        </w:rPr>
        <w:br/>
        <w:t>przez Wykonawcę pisemnego oświadczenia o wyrażeniu zgody na przedłużenie terminu związania ofertą.</w:t>
      </w:r>
    </w:p>
    <w:p w14:paraId="51BDFBEE" w14:textId="77777777" w:rsidR="005631B0" w:rsidRPr="00435FBA" w:rsidRDefault="005631B0" w:rsidP="005631B0">
      <w:pPr>
        <w:widowControl/>
        <w:suppressAutoHyphens w:val="0"/>
        <w:autoSpaceDE w:val="0"/>
        <w:adjustRightInd w:val="0"/>
        <w:ind w:left="567" w:hanging="283"/>
        <w:jc w:val="both"/>
        <w:textAlignment w:val="auto"/>
        <w:rPr>
          <w:rFonts w:eastAsiaTheme="minorHAnsi" w:cs="Times New Roman"/>
          <w:kern w:val="0"/>
          <w:lang w:eastAsia="en-US" w:bidi="ar-SA"/>
        </w:rPr>
      </w:pPr>
      <w:r w:rsidRPr="00435FBA">
        <w:rPr>
          <w:rFonts w:eastAsiaTheme="minorHAnsi" w:cs="Times New Roman"/>
          <w:kern w:val="0"/>
          <w:lang w:eastAsia="en-US" w:bidi="ar-SA"/>
        </w:rPr>
        <w:t>4.</w:t>
      </w:r>
      <w:r w:rsidRPr="00435FBA">
        <w:rPr>
          <w:rFonts w:eastAsiaTheme="minorHAnsi" w:cs="Times New Roman"/>
          <w:kern w:val="0"/>
          <w:lang w:eastAsia="en-US" w:bidi="ar-SA"/>
        </w:rPr>
        <w:tab/>
        <w:t>Jeżeli termin związania ofertą upłynie przed wyborem najkorzystniejszej oferty, Zamawiający wzywa Wykonawcę, którego</w:t>
      </w:r>
      <w:r w:rsidRPr="00435FBA">
        <w:rPr>
          <w:rFonts w:eastAsiaTheme="minorHAnsi" w:cs="Times New Roman"/>
          <w:kern w:val="0"/>
          <w:sz w:val="23"/>
          <w:szCs w:val="23"/>
          <w:lang w:eastAsia="en-US" w:bidi="ar-SA"/>
        </w:rPr>
        <w:t xml:space="preserve"> oferta otrzymała najwyższą</w:t>
      </w:r>
      <w:r w:rsidRPr="00435FBA">
        <w:rPr>
          <w:rFonts w:eastAsiaTheme="minorHAnsi" w:cs="Times New Roman"/>
          <w:kern w:val="0"/>
          <w:lang w:eastAsia="en-US" w:bidi="ar-SA"/>
        </w:rPr>
        <w:t xml:space="preserve"> ocenę, do wyrażenia w wyznaczonym przez Zamawiającego terminie pisemnej zgody na wybór jego oferty. </w:t>
      </w:r>
      <w:r w:rsidRPr="00435FBA">
        <w:rPr>
          <w:rFonts w:eastAsiaTheme="minorHAnsi" w:cs="Times New Roman"/>
          <w:kern w:val="0"/>
          <w:lang w:eastAsia="en-US" w:bidi="ar-SA"/>
        </w:rPr>
        <w:br/>
        <w:t>W przypadku braku zgody, Zamawiający zwraca się o wyrażenie takiej zgody do kolejnego Wykonawcy, którego oferta została najwyżej</w:t>
      </w:r>
      <w:r w:rsidRPr="00435FBA">
        <w:rPr>
          <w:rFonts w:eastAsiaTheme="minorHAnsi" w:cs="Times New Roman"/>
          <w:kern w:val="0"/>
          <w:sz w:val="23"/>
          <w:szCs w:val="23"/>
          <w:lang w:eastAsia="en-US" w:bidi="ar-SA"/>
        </w:rPr>
        <w:t xml:space="preserve"> oceniona, chyba że zachodzą przesłanki </w:t>
      </w:r>
      <w:r w:rsidRPr="00435FBA">
        <w:rPr>
          <w:rFonts w:eastAsiaTheme="minorHAnsi" w:cs="Times New Roman"/>
          <w:kern w:val="0"/>
          <w:sz w:val="23"/>
          <w:szCs w:val="23"/>
          <w:lang w:eastAsia="en-US" w:bidi="ar-SA"/>
        </w:rPr>
        <w:br/>
        <w:t xml:space="preserve">do </w:t>
      </w:r>
      <w:r w:rsidRPr="00435FBA">
        <w:rPr>
          <w:rFonts w:eastAsiaTheme="minorHAnsi" w:cs="Times New Roman"/>
          <w:kern w:val="0"/>
          <w:lang w:eastAsia="en-US" w:bidi="ar-SA"/>
        </w:rPr>
        <w:t>unieważnienia postępowania.</w:t>
      </w:r>
    </w:p>
    <w:p w14:paraId="0164E51A" w14:textId="77777777" w:rsidR="00325F11" w:rsidRPr="00435FBA" w:rsidRDefault="00325F11" w:rsidP="0029571E">
      <w:pPr>
        <w:widowControl/>
        <w:suppressAutoHyphens w:val="0"/>
        <w:autoSpaceDE w:val="0"/>
        <w:adjustRightInd w:val="0"/>
        <w:ind w:left="284" w:hanging="426"/>
        <w:textAlignment w:val="auto"/>
        <w:rPr>
          <w:rFonts w:eastAsiaTheme="minorHAnsi" w:cs="Times New Roman"/>
          <w:kern w:val="0"/>
          <w:lang w:eastAsia="en-US" w:bidi="ar-SA"/>
        </w:rPr>
      </w:pPr>
    </w:p>
    <w:p w14:paraId="09A8498B" w14:textId="36374528" w:rsidR="000652D1" w:rsidRPr="00435FBA" w:rsidRDefault="000652D1" w:rsidP="0029571E">
      <w:pPr>
        <w:widowControl/>
        <w:suppressAutoHyphens w:val="0"/>
        <w:autoSpaceDE w:val="0"/>
        <w:adjustRightInd w:val="0"/>
        <w:ind w:left="284" w:hanging="426"/>
        <w:textAlignment w:val="auto"/>
        <w:rPr>
          <w:rFonts w:eastAsiaTheme="minorHAnsi" w:cs="Times New Roman"/>
          <w:b/>
          <w:kern w:val="0"/>
          <w:lang w:eastAsia="en-US" w:bidi="ar-SA"/>
        </w:rPr>
      </w:pPr>
      <w:r w:rsidRPr="00435FBA">
        <w:rPr>
          <w:rFonts w:eastAsiaTheme="minorHAnsi" w:cs="Times New Roman"/>
          <w:b/>
          <w:kern w:val="0"/>
          <w:lang w:eastAsia="en-US" w:bidi="ar-SA"/>
        </w:rPr>
        <w:t>IX.</w:t>
      </w:r>
      <w:r w:rsidR="0029571E" w:rsidRPr="00435FBA">
        <w:rPr>
          <w:rFonts w:eastAsiaTheme="minorHAnsi" w:cs="Times New Roman"/>
          <w:b/>
          <w:kern w:val="0"/>
          <w:lang w:eastAsia="en-US" w:bidi="ar-SA"/>
        </w:rPr>
        <w:tab/>
      </w:r>
      <w:r w:rsidRPr="00435FBA">
        <w:rPr>
          <w:rFonts w:eastAsiaTheme="minorHAnsi" w:cs="Times New Roman"/>
          <w:b/>
          <w:kern w:val="0"/>
          <w:lang w:eastAsia="en-US" w:bidi="ar-SA"/>
        </w:rPr>
        <w:t>Opis sposobu przygotowania oferty</w:t>
      </w:r>
    </w:p>
    <w:p w14:paraId="181A2075" w14:textId="77777777" w:rsidR="00ED3C03" w:rsidRPr="00435FBA" w:rsidRDefault="00ED3C03" w:rsidP="001118C6">
      <w:pPr>
        <w:widowControl/>
        <w:numPr>
          <w:ilvl w:val="0"/>
          <w:numId w:val="2"/>
        </w:numPr>
        <w:tabs>
          <w:tab w:val="clear" w:pos="720"/>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Zamawiający </w:t>
      </w:r>
      <w:r w:rsidR="00E850F0" w:rsidRPr="00435FBA">
        <w:rPr>
          <w:rFonts w:eastAsia="Times New Roman" w:cs="Times New Roman"/>
          <w:kern w:val="0"/>
          <w:lang w:eastAsia="ar-SA" w:bidi="ar-SA"/>
        </w:rPr>
        <w:t xml:space="preserve">nie </w:t>
      </w:r>
      <w:r w:rsidR="006B4FAD" w:rsidRPr="00435FBA">
        <w:rPr>
          <w:rFonts w:eastAsia="Times New Roman" w:cs="Times New Roman"/>
          <w:kern w:val="0"/>
          <w:lang w:eastAsia="ar-SA" w:bidi="ar-SA"/>
        </w:rPr>
        <w:t>dopuszcza składanie</w:t>
      </w:r>
      <w:r w:rsidRPr="00435FBA">
        <w:rPr>
          <w:rFonts w:eastAsia="Times New Roman" w:cs="Times New Roman"/>
          <w:kern w:val="0"/>
          <w:lang w:eastAsia="ar-SA" w:bidi="ar-SA"/>
        </w:rPr>
        <w:t xml:space="preserve"> ofert częściowych.</w:t>
      </w:r>
    </w:p>
    <w:p w14:paraId="3D5BDC81" w14:textId="77777777" w:rsidR="00ED3C03" w:rsidRPr="00435FBA" w:rsidRDefault="00ED3C03" w:rsidP="001118C6">
      <w:pPr>
        <w:widowControl/>
        <w:numPr>
          <w:ilvl w:val="0"/>
          <w:numId w:val="2"/>
        </w:numPr>
        <w:tabs>
          <w:tab w:val="clear" w:pos="720"/>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Wykonawca może złożyć tylko jedną ofertę.</w:t>
      </w:r>
    </w:p>
    <w:p w14:paraId="08271CF4" w14:textId="77777777" w:rsidR="00ED3C03" w:rsidRPr="00435FBA" w:rsidRDefault="00ED3C03" w:rsidP="001118C6">
      <w:pPr>
        <w:widowControl/>
        <w:numPr>
          <w:ilvl w:val="0"/>
          <w:numId w:val="2"/>
        </w:numPr>
        <w:tabs>
          <w:tab w:val="clear" w:pos="720"/>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Zamawiający nie dopuszcza możliwości złożenia oferty wariantowej.</w:t>
      </w:r>
    </w:p>
    <w:p w14:paraId="5F8E792E" w14:textId="77777777" w:rsidR="00ED3C03" w:rsidRPr="00435FBA" w:rsidRDefault="00ED3C03" w:rsidP="001118C6">
      <w:pPr>
        <w:widowControl/>
        <w:numPr>
          <w:ilvl w:val="0"/>
          <w:numId w:val="2"/>
        </w:numPr>
        <w:tabs>
          <w:tab w:val="clear" w:pos="720"/>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Oferta musi być sporządzona w języku polskim na maszynie, komputerze lub inną trwałą</w:t>
      </w:r>
      <w:r w:rsidRPr="00435FBA">
        <w:rPr>
          <w:rFonts w:eastAsia="Times New Roman" w:cs="Times New Roman"/>
          <w:kern w:val="0"/>
          <w:lang w:eastAsia="ar-SA" w:bidi="ar-SA"/>
        </w:rPr>
        <w:br/>
        <w:t>i czytelną techniką, z tym, że oferty pisane ręcznie muszą być wypełnione drukowanymi literami i nie mogą one budzić wątpliwości, co do ich treści.</w:t>
      </w:r>
    </w:p>
    <w:p w14:paraId="77CBD0EB" w14:textId="4EBEE8B7" w:rsidR="003076B2" w:rsidRPr="00435FBA" w:rsidRDefault="00ED3C03" w:rsidP="002B77E3">
      <w:pPr>
        <w:widowControl/>
        <w:suppressAutoHyphens w:val="0"/>
        <w:autoSpaceDE w:val="0"/>
        <w:adjustRightInd w:val="0"/>
        <w:ind w:left="568" w:hanging="284"/>
        <w:jc w:val="both"/>
        <w:textAlignment w:val="auto"/>
        <w:rPr>
          <w:rFonts w:eastAsiaTheme="minorHAnsi" w:cs="Times New Roman"/>
          <w:kern w:val="0"/>
          <w:lang w:eastAsia="en-US" w:bidi="ar-SA"/>
        </w:rPr>
      </w:pPr>
      <w:r w:rsidRPr="00435FBA">
        <w:rPr>
          <w:rFonts w:eastAsia="Times New Roman" w:cs="Times New Roman"/>
          <w:kern w:val="0"/>
          <w:lang w:eastAsia="ar-SA" w:bidi="ar-SA"/>
        </w:rPr>
        <w:tab/>
        <w:t xml:space="preserve">Oferta składana jest pod rygorem nieważności w </w:t>
      </w:r>
      <w:r w:rsidR="009615F3" w:rsidRPr="00435FBA">
        <w:rPr>
          <w:rFonts w:eastAsia="Times New Roman" w:cs="Times New Roman"/>
          <w:b/>
          <w:kern w:val="0"/>
          <w:lang w:eastAsia="ar-SA" w:bidi="ar-SA"/>
        </w:rPr>
        <w:t xml:space="preserve">formie elektronicznej opatrzonej kwalifikowalnym podpisem elektronicznym lub w </w:t>
      </w:r>
      <w:r w:rsidRPr="00435FBA">
        <w:rPr>
          <w:rFonts w:eastAsia="Times New Roman" w:cs="Times New Roman"/>
          <w:b/>
          <w:kern w:val="0"/>
          <w:lang w:eastAsia="ar-SA" w:bidi="ar-SA"/>
        </w:rPr>
        <w:t xml:space="preserve">postaci elektronicznej </w:t>
      </w:r>
      <w:r w:rsidR="009615F3" w:rsidRPr="00435FBA">
        <w:rPr>
          <w:rFonts w:eastAsia="Times New Roman" w:cs="Times New Roman"/>
          <w:b/>
          <w:kern w:val="0"/>
          <w:lang w:eastAsia="ar-SA" w:bidi="ar-SA"/>
        </w:rPr>
        <w:t>opatrzonej podpisem</w:t>
      </w:r>
      <w:r w:rsidRPr="00435FBA">
        <w:rPr>
          <w:rFonts w:eastAsia="Times New Roman" w:cs="Times New Roman"/>
          <w:b/>
          <w:kern w:val="0"/>
          <w:lang w:eastAsia="ar-SA" w:bidi="ar-SA"/>
        </w:rPr>
        <w:t xml:space="preserve"> zaufanym lub podpisem osobistym</w:t>
      </w:r>
      <w:r w:rsidRPr="00435FBA">
        <w:rPr>
          <w:rFonts w:eastAsiaTheme="minorHAnsi" w:cs="Times New Roman"/>
          <w:kern w:val="0"/>
          <w:lang w:eastAsia="en-US" w:bidi="ar-SA"/>
        </w:rPr>
        <w:t>, w ogólnie dostępnych formatach danych, w szczególności w formatach: .txt, .rtf, .pdf, .</w:t>
      </w:r>
      <w:proofErr w:type="spellStart"/>
      <w:r w:rsidRPr="00435FBA">
        <w:rPr>
          <w:rFonts w:eastAsiaTheme="minorHAnsi" w:cs="Times New Roman"/>
          <w:kern w:val="0"/>
          <w:lang w:eastAsia="en-US" w:bidi="ar-SA"/>
        </w:rPr>
        <w:t>doc</w:t>
      </w:r>
      <w:proofErr w:type="spellEnd"/>
      <w:r w:rsidRPr="00435FBA">
        <w:rPr>
          <w:rFonts w:eastAsiaTheme="minorHAnsi" w:cs="Times New Roman"/>
          <w:kern w:val="0"/>
          <w:lang w:eastAsia="en-US" w:bidi="ar-SA"/>
        </w:rPr>
        <w:t>, .</w:t>
      </w:r>
      <w:proofErr w:type="spellStart"/>
      <w:r w:rsidRPr="00435FBA">
        <w:rPr>
          <w:rFonts w:eastAsiaTheme="minorHAnsi" w:cs="Times New Roman"/>
          <w:kern w:val="0"/>
          <w:lang w:eastAsia="en-US" w:bidi="ar-SA"/>
        </w:rPr>
        <w:t>docx</w:t>
      </w:r>
      <w:proofErr w:type="spellEnd"/>
      <w:r w:rsidRPr="00435FBA">
        <w:rPr>
          <w:rFonts w:eastAsiaTheme="minorHAnsi" w:cs="Times New Roman"/>
          <w:kern w:val="0"/>
          <w:lang w:eastAsia="en-US" w:bidi="ar-SA"/>
        </w:rPr>
        <w:t>, .</w:t>
      </w:r>
      <w:proofErr w:type="spellStart"/>
      <w:r w:rsidRPr="00435FBA">
        <w:rPr>
          <w:rFonts w:eastAsiaTheme="minorHAnsi" w:cs="Times New Roman"/>
          <w:kern w:val="0"/>
          <w:lang w:eastAsia="en-US" w:bidi="ar-SA"/>
        </w:rPr>
        <w:t>odt</w:t>
      </w:r>
      <w:proofErr w:type="spellEnd"/>
      <w:r w:rsidRPr="00435FBA">
        <w:rPr>
          <w:rFonts w:eastAsiaTheme="minorHAnsi" w:cs="Times New Roman"/>
          <w:kern w:val="0"/>
          <w:lang w:eastAsia="en-US" w:bidi="ar-SA"/>
        </w:rPr>
        <w:t xml:space="preserve">. </w:t>
      </w:r>
      <w:r w:rsidR="00F06E82" w:rsidRPr="00435FBA">
        <w:rPr>
          <w:rFonts w:eastAsiaTheme="minorHAnsi" w:cs="Times New Roman"/>
          <w:kern w:val="0"/>
          <w:lang w:eastAsia="en-US" w:bidi="ar-SA"/>
        </w:rPr>
        <w:t xml:space="preserve">Do sporządzenia oferty Zamawiający zaleca skorzystanie z </w:t>
      </w:r>
      <w:r w:rsidR="00F06E82" w:rsidRPr="00435FBA">
        <w:rPr>
          <w:rFonts w:eastAsiaTheme="minorHAnsi" w:cs="Times New Roman"/>
          <w:i/>
          <w:kern w:val="0"/>
          <w:lang w:eastAsia="en-US" w:bidi="ar-SA"/>
        </w:rPr>
        <w:t>Formularza oferty</w:t>
      </w:r>
      <w:r w:rsidR="00F06E82" w:rsidRPr="00435FBA">
        <w:rPr>
          <w:rFonts w:eastAsiaTheme="minorHAnsi" w:cs="Times New Roman"/>
          <w:kern w:val="0"/>
          <w:lang w:eastAsia="en-US" w:bidi="ar-SA"/>
        </w:rPr>
        <w:t xml:space="preserve">, którego wzór stanowi załącznik </w:t>
      </w:r>
      <w:r w:rsidR="00877C1C" w:rsidRPr="00435FBA">
        <w:rPr>
          <w:rFonts w:eastAsiaTheme="minorHAnsi" w:cs="Times New Roman"/>
          <w:kern w:val="0"/>
          <w:lang w:eastAsia="en-US" w:bidi="ar-SA"/>
        </w:rPr>
        <w:br/>
      </w:r>
      <w:r w:rsidR="00F06E82" w:rsidRPr="00435FBA">
        <w:rPr>
          <w:rFonts w:eastAsiaTheme="minorHAnsi" w:cs="Times New Roman"/>
          <w:kern w:val="0"/>
          <w:lang w:eastAsia="en-US" w:bidi="ar-SA"/>
        </w:rPr>
        <w:t xml:space="preserve">nr </w:t>
      </w:r>
      <w:r w:rsidR="00E41DD2">
        <w:rPr>
          <w:rFonts w:eastAsiaTheme="minorHAnsi" w:cs="Times New Roman"/>
          <w:kern w:val="0"/>
          <w:lang w:eastAsia="en-US" w:bidi="ar-SA"/>
        </w:rPr>
        <w:t>2</w:t>
      </w:r>
      <w:r w:rsidR="005E789B" w:rsidRPr="00435FBA">
        <w:rPr>
          <w:rFonts w:eastAsiaTheme="minorHAnsi" w:cs="Times New Roman"/>
          <w:kern w:val="0"/>
          <w:lang w:eastAsia="en-US" w:bidi="ar-SA"/>
        </w:rPr>
        <w:t xml:space="preserve"> </w:t>
      </w:r>
      <w:r w:rsidR="00F06E82" w:rsidRPr="00435FBA">
        <w:rPr>
          <w:rFonts w:eastAsiaTheme="minorHAnsi" w:cs="Times New Roman"/>
          <w:kern w:val="0"/>
          <w:lang w:eastAsia="en-US" w:bidi="ar-SA"/>
        </w:rPr>
        <w:t>do SWZ.</w:t>
      </w:r>
    </w:p>
    <w:p w14:paraId="611AC732" w14:textId="77777777" w:rsidR="000652D1" w:rsidRPr="00435FBA" w:rsidRDefault="00ED3C03" w:rsidP="0029571E">
      <w:pPr>
        <w:widowControl/>
        <w:suppressAutoHyphens w:val="0"/>
        <w:autoSpaceDE w:val="0"/>
        <w:adjustRightInd w:val="0"/>
        <w:ind w:left="568"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lastRenderedPageBreak/>
        <w:t>5</w:t>
      </w:r>
      <w:r w:rsidR="000652D1" w:rsidRPr="00435FBA">
        <w:rPr>
          <w:rFonts w:eastAsiaTheme="minorHAnsi" w:cs="Times New Roman"/>
          <w:kern w:val="0"/>
          <w:lang w:eastAsia="en-US" w:bidi="ar-SA"/>
        </w:rPr>
        <w:t xml:space="preserve">. </w:t>
      </w:r>
      <w:r w:rsidR="000652D1" w:rsidRPr="00435FBA">
        <w:rPr>
          <w:rFonts w:eastAsiaTheme="minorHAnsi" w:cs="Times New Roman"/>
          <w:b/>
          <w:kern w:val="0"/>
          <w:u w:val="single"/>
          <w:lang w:eastAsia="en-US" w:bidi="ar-SA"/>
        </w:rPr>
        <w:t>Wykonawca dołącza do oferty</w:t>
      </w:r>
      <w:r w:rsidRPr="00435FBA">
        <w:rPr>
          <w:rFonts w:eastAsiaTheme="minorHAnsi" w:cs="Times New Roman"/>
          <w:b/>
          <w:kern w:val="0"/>
          <w:u w:val="single"/>
          <w:lang w:eastAsia="en-US" w:bidi="ar-SA"/>
        </w:rPr>
        <w:t>:</w:t>
      </w:r>
      <w:r w:rsidRPr="00435FBA">
        <w:rPr>
          <w:rFonts w:eastAsiaTheme="minorHAnsi" w:cs="Times New Roman"/>
          <w:kern w:val="0"/>
          <w:lang w:eastAsia="en-US" w:bidi="ar-SA"/>
        </w:rPr>
        <w:t xml:space="preserve"> </w:t>
      </w:r>
    </w:p>
    <w:p w14:paraId="5B58C4DF" w14:textId="4889F3D1" w:rsidR="000652D1" w:rsidRPr="00435FBA" w:rsidRDefault="000652D1" w:rsidP="00ED3C03">
      <w:pPr>
        <w:widowControl/>
        <w:suppressAutoHyphens w:val="0"/>
        <w:autoSpaceDE w:val="0"/>
        <w:adjustRightInd w:val="0"/>
        <w:ind w:left="851"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1)</w:t>
      </w:r>
      <w:r w:rsidR="00ED3C03" w:rsidRPr="00435FBA">
        <w:rPr>
          <w:rFonts w:eastAsiaTheme="minorHAnsi" w:cs="Times New Roman"/>
          <w:kern w:val="0"/>
          <w:lang w:eastAsia="en-US" w:bidi="ar-SA"/>
        </w:rPr>
        <w:tab/>
      </w:r>
      <w:r w:rsidRPr="00435FBA">
        <w:rPr>
          <w:rFonts w:eastAsiaTheme="minorHAnsi" w:cs="Times New Roman"/>
          <w:kern w:val="0"/>
          <w:lang w:eastAsia="en-US" w:bidi="ar-SA"/>
        </w:rPr>
        <w:t xml:space="preserve">oświadczenie, o którym mowa w art. 125 ust. 1 </w:t>
      </w:r>
      <w:r w:rsidR="0085235B" w:rsidRPr="00435FBA">
        <w:rPr>
          <w:rFonts w:eastAsiaTheme="minorHAnsi" w:cs="Times New Roman"/>
          <w:kern w:val="0"/>
          <w:lang w:eastAsia="en-US" w:bidi="ar-SA"/>
        </w:rPr>
        <w:t>U</w:t>
      </w:r>
      <w:r w:rsidRPr="00435FBA">
        <w:rPr>
          <w:rFonts w:eastAsiaTheme="minorHAnsi" w:cs="Times New Roman"/>
          <w:kern w:val="0"/>
          <w:lang w:eastAsia="en-US" w:bidi="ar-SA"/>
        </w:rPr>
        <w:t>stawy, którego wzór stanowi  załącznik</w:t>
      </w:r>
      <w:r w:rsidR="00ED3C03" w:rsidRPr="00435FBA">
        <w:rPr>
          <w:rFonts w:eastAsiaTheme="minorHAnsi" w:cs="Times New Roman"/>
          <w:kern w:val="0"/>
          <w:lang w:eastAsia="en-US" w:bidi="ar-SA"/>
        </w:rPr>
        <w:t xml:space="preserve"> </w:t>
      </w:r>
      <w:r w:rsidRPr="00435FBA">
        <w:rPr>
          <w:rFonts w:eastAsiaTheme="minorHAnsi" w:cs="Times New Roman"/>
          <w:kern w:val="0"/>
          <w:lang w:eastAsia="en-US" w:bidi="ar-SA"/>
        </w:rPr>
        <w:t xml:space="preserve">nr </w:t>
      </w:r>
      <w:r w:rsidR="00802724" w:rsidRPr="00435FBA">
        <w:rPr>
          <w:rFonts w:eastAsiaTheme="minorHAnsi" w:cs="Times New Roman"/>
          <w:kern w:val="0"/>
          <w:lang w:eastAsia="en-US" w:bidi="ar-SA"/>
        </w:rPr>
        <w:t>4</w:t>
      </w:r>
      <w:r w:rsidRPr="00435FBA">
        <w:rPr>
          <w:rFonts w:eastAsiaTheme="minorHAnsi" w:cs="Times New Roman"/>
          <w:kern w:val="0"/>
          <w:lang w:eastAsia="en-US" w:bidi="ar-SA"/>
        </w:rPr>
        <w:t xml:space="preserve"> do SWZ. Oświadczenie stanowi dowód potwierdzający brak podstaw</w:t>
      </w:r>
      <w:r w:rsidR="0007740D" w:rsidRPr="00435FBA">
        <w:rPr>
          <w:rFonts w:eastAsiaTheme="minorHAnsi" w:cs="Times New Roman"/>
          <w:kern w:val="0"/>
          <w:lang w:eastAsia="en-US" w:bidi="ar-SA"/>
        </w:rPr>
        <w:t xml:space="preserve"> wykluczenia oraz </w:t>
      </w:r>
      <w:r w:rsidRPr="00435FBA">
        <w:rPr>
          <w:rFonts w:eastAsiaTheme="minorHAnsi" w:cs="Times New Roman"/>
          <w:kern w:val="0"/>
          <w:lang w:eastAsia="en-US" w:bidi="ar-SA"/>
        </w:rPr>
        <w:t>spełnianie warunków udziału w postępowaniu na dzień składania ofert, tymczasowo</w:t>
      </w:r>
      <w:r w:rsidR="00ED3C03" w:rsidRPr="00435FBA">
        <w:rPr>
          <w:rFonts w:eastAsiaTheme="minorHAnsi" w:cs="Times New Roman"/>
          <w:kern w:val="0"/>
          <w:lang w:eastAsia="en-US" w:bidi="ar-SA"/>
        </w:rPr>
        <w:t xml:space="preserve"> </w:t>
      </w:r>
      <w:r w:rsidRPr="00435FBA">
        <w:rPr>
          <w:rFonts w:eastAsiaTheme="minorHAnsi" w:cs="Times New Roman"/>
          <w:kern w:val="0"/>
          <w:lang w:eastAsia="en-US" w:bidi="ar-SA"/>
        </w:rPr>
        <w:t>zastępując</w:t>
      </w:r>
      <w:r w:rsidR="00ED3C03" w:rsidRPr="00435FBA">
        <w:rPr>
          <w:rFonts w:eastAsiaTheme="minorHAnsi" w:cs="Times New Roman"/>
          <w:kern w:val="0"/>
          <w:lang w:eastAsia="en-US" w:bidi="ar-SA"/>
        </w:rPr>
        <w:t>e</w:t>
      </w:r>
      <w:r w:rsidRPr="00435FBA">
        <w:rPr>
          <w:rFonts w:eastAsiaTheme="minorHAnsi" w:cs="Times New Roman"/>
          <w:kern w:val="0"/>
          <w:lang w:eastAsia="en-US" w:bidi="ar-SA"/>
        </w:rPr>
        <w:t xml:space="preserve"> wymagane przez Zamawiającego podmiotowe środki dowodowe</w:t>
      </w:r>
      <w:r w:rsidR="0007740D" w:rsidRPr="00435FBA">
        <w:rPr>
          <w:rFonts w:eastAsiaTheme="minorHAnsi" w:cs="Times New Roman"/>
          <w:kern w:val="0"/>
          <w:lang w:eastAsia="en-US" w:bidi="ar-SA"/>
        </w:rPr>
        <w:t>,</w:t>
      </w:r>
    </w:p>
    <w:p w14:paraId="77857494" w14:textId="109C4424" w:rsidR="0007740D" w:rsidRPr="00435FBA" w:rsidRDefault="00DD4D2A" w:rsidP="00ED3C03">
      <w:pPr>
        <w:widowControl/>
        <w:suppressAutoHyphens w:val="0"/>
        <w:autoSpaceDE w:val="0"/>
        <w:adjustRightInd w:val="0"/>
        <w:ind w:left="851"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2)</w:t>
      </w:r>
      <w:r w:rsidRPr="00435FBA">
        <w:rPr>
          <w:rFonts w:eastAsiaTheme="minorHAnsi" w:cs="Times New Roman"/>
          <w:kern w:val="0"/>
          <w:lang w:eastAsia="en-US" w:bidi="ar-SA"/>
        </w:rPr>
        <w:tab/>
      </w:r>
      <w:r w:rsidR="0007740D" w:rsidRPr="00435FBA">
        <w:rPr>
          <w:rFonts w:eastAsiaTheme="minorHAnsi" w:cs="Times New Roman"/>
          <w:kern w:val="0"/>
          <w:lang w:eastAsia="en-US" w:bidi="ar-SA"/>
        </w:rPr>
        <w:tab/>
        <w:t xml:space="preserve">wypełnione i podpisane przez Wykonawców </w:t>
      </w:r>
      <w:r w:rsidR="00F55105" w:rsidRPr="00435FBA">
        <w:rPr>
          <w:rFonts w:eastAsiaTheme="minorHAnsi" w:cs="Times New Roman"/>
          <w:kern w:val="0"/>
          <w:lang w:eastAsia="en-US" w:bidi="ar-SA"/>
        </w:rPr>
        <w:t xml:space="preserve">wspólnie ubiegających się o udzielenie zamówienia </w:t>
      </w:r>
      <w:r w:rsidR="0007740D" w:rsidRPr="00435FBA">
        <w:rPr>
          <w:rFonts w:eastAsiaTheme="minorHAnsi" w:cs="Times New Roman"/>
          <w:kern w:val="0"/>
          <w:lang w:eastAsia="en-US" w:bidi="ar-SA"/>
        </w:rPr>
        <w:t>(spółka cywilna, konsorcjum) pełnomocnictwo dla Wykonawcy wiodącego</w:t>
      </w:r>
      <w:r w:rsidR="00F55105" w:rsidRPr="00435FBA">
        <w:rPr>
          <w:rFonts w:eastAsiaTheme="minorHAnsi" w:cs="Times New Roman"/>
          <w:kern w:val="0"/>
          <w:lang w:eastAsia="en-US" w:bidi="ar-SA"/>
        </w:rPr>
        <w:t xml:space="preserve"> </w:t>
      </w:r>
      <w:r w:rsidR="0007740D" w:rsidRPr="00435FBA">
        <w:rPr>
          <w:rFonts w:eastAsiaTheme="minorHAnsi" w:cs="Times New Roman"/>
          <w:kern w:val="0"/>
          <w:lang w:eastAsia="en-US" w:bidi="ar-SA"/>
        </w:rPr>
        <w:t xml:space="preserve">(lidera) </w:t>
      </w:r>
      <w:r w:rsidR="009615F3" w:rsidRPr="00435FBA">
        <w:rPr>
          <w:rFonts w:eastAsiaTheme="minorHAnsi" w:cs="Times New Roman"/>
          <w:kern w:val="0"/>
          <w:lang w:eastAsia="en-US" w:bidi="ar-SA"/>
        </w:rPr>
        <w:t xml:space="preserve">do reprezentowania ich w postępowaniu </w:t>
      </w:r>
      <w:r w:rsidR="00F55105" w:rsidRPr="00435FBA">
        <w:rPr>
          <w:rFonts w:eastAsiaTheme="minorHAnsi" w:cs="Times New Roman"/>
          <w:kern w:val="0"/>
          <w:lang w:eastAsia="en-US" w:bidi="ar-SA"/>
        </w:rPr>
        <w:t xml:space="preserve">i </w:t>
      </w:r>
      <w:r w:rsidR="009615F3" w:rsidRPr="00435FBA">
        <w:rPr>
          <w:rFonts w:eastAsiaTheme="minorHAnsi" w:cs="Times New Roman"/>
          <w:kern w:val="0"/>
          <w:lang w:eastAsia="en-US" w:bidi="ar-SA"/>
        </w:rPr>
        <w:t>zawarcia umowy w sprawie zamówienia publicznego</w:t>
      </w:r>
      <w:r w:rsidR="00E850F0" w:rsidRPr="00435FBA">
        <w:rPr>
          <w:rFonts w:eastAsiaTheme="minorHAnsi" w:cs="Times New Roman"/>
          <w:kern w:val="0"/>
          <w:lang w:eastAsia="en-US" w:bidi="ar-SA"/>
        </w:rPr>
        <w:t>,</w:t>
      </w:r>
    </w:p>
    <w:p w14:paraId="16D1CE59" w14:textId="1A44CF35" w:rsidR="00E850F0" w:rsidRPr="00435FBA" w:rsidRDefault="007A0DE7" w:rsidP="00E850F0">
      <w:pPr>
        <w:widowControl/>
        <w:suppressAutoHyphens w:val="0"/>
        <w:autoSpaceDE w:val="0"/>
        <w:adjustRightInd w:val="0"/>
        <w:ind w:left="851"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3</w:t>
      </w:r>
      <w:r w:rsidR="00E850F0" w:rsidRPr="00435FBA">
        <w:rPr>
          <w:rFonts w:eastAsiaTheme="minorHAnsi" w:cs="Times New Roman"/>
          <w:kern w:val="0"/>
          <w:lang w:eastAsia="en-US" w:bidi="ar-SA"/>
        </w:rPr>
        <w:t>)</w:t>
      </w:r>
      <w:r w:rsidR="00E850F0" w:rsidRPr="00435FBA">
        <w:rPr>
          <w:rFonts w:eastAsiaTheme="minorHAnsi" w:cs="Times New Roman"/>
          <w:kern w:val="0"/>
          <w:lang w:eastAsia="en-US" w:bidi="ar-SA"/>
        </w:rPr>
        <w:tab/>
      </w:r>
      <w:r w:rsidR="00E850F0" w:rsidRPr="00435FBA">
        <w:rPr>
          <w:rFonts w:eastAsiaTheme="minorHAnsi" w:cs="Times New Roman"/>
          <w:kern w:val="0"/>
          <w:lang w:eastAsia="en-US" w:bidi="ar-SA"/>
        </w:rPr>
        <w:tab/>
        <w:t xml:space="preserve">wypełnione i podpisane oświadczenia dot. przesłanek wykluczenia z art. 5K Rozporządzenia 833/2014 oraz art. 7 ust. 1 ustawy </w:t>
      </w:r>
      <w:r w:rsidR="0059701E" w:rsidRPr="00435FBA">
        <w:rPr>
          <w:rFonts w:eastAsiaTheme="minorHAnsi" w:cs="Times New Roman"/>
          <w:kern w:val="0"/>
          <w:lang w:eastAsia="en-US" w:bidi="ar-SA"/>
        </w:rPr>
        <w:t>„</w:t>
      </w:r>
      <w:r w:rsidR="0059701E" w:rsidRPr="00435FBA">
        <w:rPr>
          <w:rFonts w:eastAsiaTheme="minorHAnsi" w:cs="Times New Roman"/>
          <w:i/>
          <w:kern w:val="0"/>
          <w:lang w:eastAsia="en-US" w:bidi="ar-SA"/>
        </w:rPr>
        <w:t>O</w:t>
      </w:r>
      <w:r w:rsidR="00E850F0" w:rsidRPr="00435FBA">
        <w:rPr>
          <w:rFonts w:eastAsiaTheme="minorHAnsi" w:cs="Times New Roman"/>
          <w:i/>
          <w:kern w:val="0"/>
          <w:lang w:eastAsia="en-US" w:bidi="ar-SA"/>
        </w:rPr>
        <w:t xml:space="preserve"> szczególnych rozwiązaniach </w:t>
      </w:r>
      <w:r w:rsidR="00E850F0" w:rsidRPr="00435FBA">
        <w:rPr>
          <w:rFonts w:eastAsiaTheme="minorHAnsi" w:cs="Times New Roman"/>
          <w:i/>
          <w:kern w:val="0"/>
          <w:lang w:eastAsia="en-US" w:bidi="ar-SA"/>
        </w:rPr>
        <w:br/>
        <w:t>w zakresie przeciwdziałania wspieraniu agresji na Ukrainę</w:t>
      </w:r>
      <w:r w:rsidR="0059701E" w:rsidRPr="00435FBA">
        <w:rPr>
          <w:i/>
        </w:rPr>
        <w:t xml:space="preserve"> </w:t>
      </w:r>
      <w:r w:rsidR="0059701E" w:rsidRPr="00435FBA">
        <w:rPr>
          <w:rFonts w:eastAsiaTheme="minorHAnsi" w:cs="Times New Roman"/>
          <w:i/>
          <w:kern w:val="0"/>
          <w:lang w:eastAsia="en-US" w:bidi="ar-SA"/>
        </w:rPr>
        <w:t>oraz służące ochronie bezpieczeństwa narodowego”</w:t>
      </w:r>
      <w:r w:rsidR="00E850F0" w:rsidRPr="00435FBA">
        <w:rPr>
          <w:rFonts w:eastAsiaTheme="minorHAnsi" w:cs="Times New Roman"/>
          <w:kern w:val="0"/>
          <w:lang w:eastAsia="en-US" w:bidi="ar-SA"/>
        </w:rPr>
        <w:t xml:space="preserve">, którego wzór stanowią załączniki nr </w:t>
      </w:r>
      <w:r w:rsidR="00802724" w:rsidRPr="00435FBA">
        <w:rPr>
          <w:rFonts w:eastAsiaTheme="minorHAnsi" w:cs="Times New Roman"/>
          <w:kern w:val="0"/>
          <w:lang w:eastAsia="en-US" w:bidi="ar-SA"/>
        </w:rPr>
        <w:t>8</w:t>
      </w:r>
      <w:r w:rsidR="00E850F0" w:rsidRPr="00435FBA">
        <w:rPr>
          <w:rFonts w:eastAsiaTheme="minorHAnsi" w:cs="Times New Roman"/>
          <w:kern w:val="0"/>
          <w:lang w:eastAsia="en-US" w:bidi="ar-SA"/>
        </w:rPr>
        <w:t xml:space="preserve"> i </w:t>
      </w:r>
      <w:r w:rsidR="00130DBC" w:rsidRPr="00435FBA">
        <w:rPr>
          <w:rFonts w:eastAsiaTheme="minorHAnsi" w:cs="Times New Roman"/>
          <w:kern w:val="0"/>
          <w:lang w:eastAsia="en-US" w:bidi="ar-SA"/>
        </w:rPr>
        <w:t>8</w:t>
      </w:r>
      <w:r w:rsidR="00E850F0" w:rsidRPr="00435FBA">
        <w:rPr>
          <w:rFonts w:eastAsiaTheme="minorHAnsi" w:cs="Times New Roman"/>
          <w:kern w:val="0"/>
          <w:lang w:eastAsia="en-US" w:bidi="ar-SA"/>
        </w:rPr>
        <w:t>a do SWZ.</w:t>
      </w:r>
    </w:p>
    <w:p w14:paraId="09E5EC2D" w14:textId="48B68C64" w:rsidR="00D726AB" w:rsidRPr="00435FBA" w:rsidRDefault="0007740D" w:rsidP="00D726AB">
      <w:pPr>
        <w:widowControl/>
        <w:autoSpaceDN/>
        <w:ind w:left="568" w:hanging="284"/>
        <w:jc w:val="both"/>
        <w:textAlignment w:val="auto"/>
        <w:rPr>
          <w:rFonts w:eastAsia="Times New Roman" w:cs="Times New Roman"/>
          <w:kern w:val="0"/>
          <w:lang w:eastAsia="ar-SA" w:bidi="ar-SA"/>
        </w:rPr>
      </w:pPr>
      <w:r w:rsidRPr="00435FBA">
        <w:rPr>
          <w:rFonts w:eastAsiaTheme="minorHAnsi" w:cs="Times New Roman"/>
          <w:kern w:val="0"/>
          <w:lang w:eastAsia="en-US" w:bidi="ar-SA"/>
        </w:rPr>
        <w:t>6</w:t>
      </w:r>
      <w:r w:rsidR="000652D1" w:rsidRPr="00435FBA">
        <w:rPr>
          <w:rFonts w:eastAsiaTheme="minorHAnsi" w:cs="Times New Roman"/>
          <w:kern w:val="0"/>
          <w:lang w:eastAsia="en-US" w:bidi="ar-SA"/>
        </w:rPr>
        <w:t>.</w:t>
      </w:r>
      <w:r w:rsidR="00D726AB" w:rsidRPr="00435FBA">
        <w:rPr>
          <w:rFonts w:eastAsiaTheme="minorHAnsi" w:cs="Times New Roman"/>
          <w:kern w:val="0"/>
          <w:lang w:eastAsia="en-US" w:bidi="ar-SA"/>
        </w:rPr>
        <w:tab/>
      </w:r>
      <w:r w:rsidR="00D726AB" w:rsidRPr="00435FBA">
        <w:rPr>
          <w:rFonts w:eastAsia="Times New Roman" w:cs="Times New Roman"/>
          <w:kern w:val="0"/>
          <w:lang w:eastAsia="ar-SA" w:bidi="ar-SA"/>
        </w:rPr>
        <w:t xml:space="preserve">Wymaga się, aby oferta Wykonawcy była podpisana przez osobę lub osoby uprawnione </w:t>
      </w:r>
      <w:r w:rsidR="00877C1C" w:rsidRPr="00435FBA">
        <w:rPr>
          <w:rFonts w:eastAsia="Times New Roman" w:cs="Times New Roman"/>
          <w:kern w:val="0"/>
          <w:lang w:eastAsia="ar-SA" w:bidi="ar-SA"/>
        </w:rPr>
        <w:br/>
      </w:r>
      <w:r w:rsidR="00D726AB" w:rsidRPr="00435FBA">
        <w:rPr>
          <w:rFonts w:eastAsia="Times New Roman" w:cs="Times New Roman"/>
          <w:kern w:val="0"/>
          <w:lang w:eastAsia="ar-SA" w:bidi="ar-SA"/>
        </w:rPr>
        <w:t>do występowania w imieniu Wykonawcy.</w:t>
      </w:r>
    </w:p>
    <w:p w14:paraId="54A22488" w14:textId="1E34B3D1" w:rsidR="00D726AB" w:rsidRPr="00435FBA" w:rsidRDefault="00F55105" w:rsidP="00D726AB">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7.</w:t>
      </w:r>
      <w:r w:rsidRPr="00435FBA">
        <w:rPr>
          <w:rFonts w:eastAsia="Times New Roman" w:cs="Times New Roman"/>
          <w:kern w:val="0"/>
          <w:lang w:eastAsia="ar-SA" w:bidi="ar-SA"/>
        </w:rPr>
        <w:tab/>
      </w:r>
      <w:r w:rsidR="00D726AB" w:rsidRPr="00435FBA">
        <w:rPr>
          <w:rFonts w:eastAsia="Times New Roman" w:cs="Times New Roman"/>
          <w:kern w:val="0"/>
          <w:lang w:eastAsia="ar-SA" w:bidi="ar-SA"/>
        </w:rPr>
        <w:t xml:space="preserve">Za osoby uprawnione do reprezentowania Wykonawcy uznaje się osoby upoważnione </w:t>
      </w:r>
      <w:r w:rsidR="00D726AB" w:rsidRPr="00435FBA">
        <w:rPr>
          <w:rFonts w:eastAsia="Times New Roman" w:cs="Times New Roman"/>
          <w:kern w:val="0"/>
          <w:lang w:eastAsia="ar-SA" w:bidi="ar-SA"/>
        </w:rPr>
        <w:br/>
        <w:t xml:space="preserve">do reprezentowania Wykonawcy, wskazane we właściwym rejestrze </w:t>
      </w:r>
      <w:r w:rsidRPr="00435FBA">
        <w:rPr>
          <w:rFonts w:eastAsia="Times New Roman" w:cs="Times New Roman"/>
          <w:kern w:val="0"/>
          <w:lang w:eastAsia="ar-SA" w:bidi="ar-SA"/>
        </w:rPr>
        <w:t xml:space="preserve">(KRS, </w:t>
      </w:r>
      <w:proofErr w:type="spellStart"/>
      <w:r w:rsidRPr="00435FBA">
        <w:rPr>
          <w:rFonts w:eastAsia="Times New Roman" w:cs="Times New Roman"/>
          <w:kern w:val="0"/>
          <w:lang w:eastAsia="ar-SA" w:bidi="ar-SA"/>
        </w:rPr>
        <w:t>CEiDG</w:t>
      </w:r>
      <w:proofErr w:type="spellEnd"/>
      <w:r w:rsidRPr="00435FBA">
        <w:rPr>
          <w:rFonts w:eastAsia="Times New Roman" w:cs="Times New Roman"/>
          <w:kern w:val="0"/>
          <w:lang w:eastAsia="ar-SA" w:bidi="ar-SA"/>
        </w:rPr>
        <w:t xml:space="preserve"> </w:t>
      </w:r>
      <w:r w:rsidRPr="00435FBA">
        <w:rPr>
          <w:rFonts w:eastAsia="Times New Roman" w:cs="Times New Roman"/>
          <w:kern w:val="0"/>
          <w:lang w:eastAsia="ar-SA" w:bidi="ar-SA"/>
        </w:rPr>
        <w:br/>
        <w:t xml:space="preserve">lub inny właściwy) </w:t>
      </w:r>
      <w:r w:rsidR="00D726AB" w:rsidRPr="00435FBA">
        <w:rPr>
          <w:rFonts w:eastAsia="Times New Roman" w:cs="Times New Roman"/>
          <w:kern w:val="0"/>
          <w:lang w:eastAsia="ar-SA" w:bidi="ar-SA"/>
        </w:rPr>
        <w:t xml:space="preserve">bądź w stosownym pełnomocnictwie, które należy załączyć do oferty </w:t>
      </w:r>
      <w:r w:rsidR="00877C1C" w:rsidRPr="00435FBA">
        <w:rPr>
          <w:rFonts w:eastAsia="Times New Roman" w:cs="Times New Roman"/>
          <w:kern w:val="0"/>
          <w:lang w:eastAsia="ar-SA" w:bidi="ar-SA"/>
        </w:rPr>
        <w:br/>
      </w:r>
      <w:r w:rsidR="00D726AB" w:rsidRPr="00435FBA">
        <w:rPr>
          <w:rFonts w:eastAsia="Times New Roman" w:cs="Times New Roman"/>
          <w:kern w:val="0"/>
          <w:lang w:eastAsia="ar-SA" w:bidi="ar-SA"/>
        </w:rPr>
        <w:t xml:space="preserve">w postaci elektronicznej opatrzonej kwalifikowanym podpisem elektronicznym, podpisem zaufanym lub podpisem osobistym. </w:t>
      </w:r>
    </w:p>
    <w:p w14:paraId="6B60595C" w14:textId="77777777" w:rsidR="00374C13" w:rsidRPr="00435FBA" w:rsidRDefault="00083541" w:rsidP="00374C13">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8.</w:t>
      </w:r>
      <w:r w:rsidRPr="00435FBA">
        <w:rPr>
          <w:rFonts w:eastAsia="Times New Roman" w:cs="Times New Roman"/>
          <w:kern w:val="0"/>
          <w:lang w:eastAsia="ar-SA" w:bidi="ar-SA"/>
        </w:rPr>
        <w:tab/>
      </w:r>
      <w:r w:rsidRPr="00435FBA">
        <w:rPr>
          <w:rFonts w:eastAsia="Times New Roman" w:cs="Times New Roman"/>
          <w:b/>
          <w:kern w:val="0"/>
          <w:lang w:eastAsia="ar-SA" w:bidi="ar-SA"/>
        </w:rPr>
        <w:t>Oświadczenia i pełnomocnictwa, o których mowa w ust. 5, składa się wraz z ofertą</w:t>
      </w:r>
      <w:r w:rsidRPr="00435FBA">
        <w:rPr>
          <w:rFonts w:eastAsia="Times New Roman" w:cs="Times New Roman"/>
          <w:kern w:val="0"/>
          <w:lang w:eastAsia="ar-SA" w:bidi="ar-SA"/>
        </w:rPr>
        <w:t xml:space="preserve">, </w:t>
      </w:r>
      <w:r w:rsidRPr="00435FBA">
        <w:rPr>
          <w:rFonts w:eastAsia="Times New Roman" w:cs="Times New Roman"/>
          <w:kern w:val="0"/>
          <w:lang w:eastAsia="ar-SA" w:bidi="ar-SA"/>
        </w:rPr>
        <w:br/>
        <w:t>pod rygorem nieważności, w formie elektronicznej opatrzonej kwalifikowanym podpisem elektronicznym lub w postaci elektronicznej opatrzonej podpisem zaufanym lub podpisem osobistym</w:t>
      </w:r>
      <w:r w:rsidR="00374C13" w:rsidRPr="00435FBA">
        <w:rPr>
          <w:rFonts w:eastAsia="Times New Roman" w:cs="Times New Roman"/>
          <w:kern w:val="0"/>
          <w:lang w:eastAsia="ar-SA" w:bidi="ar-SA"/>
        </w:rPr>
        <w:t>.</w:t>
      </w:r>
    </w:p>
    <w:p w14:paraId="6A510419" w14:textId="304C3CDB" w:rsidR="006A66E6" w:rsidRPr="00435FBA" w:rsidRDefault="006A66E6" w:rsidP="006A66E6">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9.</w:t>
      </w:r>
      <w:r w:rsidRPr="00435FBA">
        <w:rPr>
          <w:rFonts w:eastAsia="Times New Roman" w:cs="Times New Roman"/>
          <w:kern w:val="0"/>
          <w:lang w:eastAsia="ar-SA" w:bidi="ar-SA"/>
        </w:rPr>
        <w:tab/>
        <w:t xml:space="preserve">W przypadku gdy pełnomocnictwo do złożenia oferty lub oświadczenie, o którym mowa </w:t>
      </w:r>
      <w:r w:rsidR="00A5159E" w:rsidRPr="00435FBA">
        <w:rPr>
          <w:rFonts w:eastAsia="Times New Roman" w:cs="Times New Roman"/>
          <w:kern w:val="0"/>
          <w:lang w:eastAsia="ar-SA" w:bidi="ar-SA"/>
        </w:rPr>
        <w:br/>
      </w:r>
      <w:r w:rsidRPr="00435FBA">
        <w:rPr>
          <w:rFonts w:eastAsia="Times New Roman" w:cs="Times New Roman"/>
          <w:kern w:val="0"/>
          <w:lang w:eastAsia="ar-SA" w:bidi="ar-SA"/>
        </w:rPr>
        <w:t xml:space="preserve">w art. 125 ust. 1 </w:t>
      </w:r>
      <w:r w:rsidR="0085235B" w:rsidRPr="00435FBA">
        <w:rPr>
          <w:rFonts w:eastAsia="Times New Roman" w:cs="Times New Roman"/>
          <w:kern w:val="0"/>
          <w:lang w:eastAsia="ar-SA" w:bidi="ar-SA"/>
        </w:rPr>
        <w:t>U</w:t>
      </w:r>
      <w:r w:rsidRPr="00435FBA">
        <w:rPr>
          <w:rFonts w:eastAsia="Times New Roman" w:cs="Times New Roman"/>
          <w:kern w:val="0"/>
          <w:lang w:eastAsia="ar-SA" w:bidi="ar-SA"/>
        </w:rPr>
        <w:t xml:space="preserve">stawy, zostało sporządzone jako dokument w postaci papierowej </w:t>
      </w:r>
      <w:r w:rsidRPr="00435FBA">
        <w:rPr>
          <w:rFonts w:eastAsia="Times New Roman" w:cs="Times New Roman"/>
          <w:kern w:val="0"/>
          <w:lang w:eastAsia="ar-SA" w:bidi="ar-SA"/>
        </w:rPr>
        <w:br/>
        <w:t xml:space="preserve">i opatrzone własnoręcznym podpisem, przekazuje się cyfrowe odwzorowanie tego dokumentu opatrzone kwalifikowanym podpisem elektronicznym lub podpisem zaufanym lub podpisem osobistym w zależności od tego jakim podpisem opatrzono ofertę, potwierdzającym zgodność odwzorowania cyfrowego z dokumentem w postaci papierowej. Odwzorowanie cyfrowe pełnomocnictwa powinno potwierdzać prawidłowość umocowania na dzień złożenia oferty lub oświadczenia, o którym mowa w art. 125 ust. 1 </w:t>
      </w:r>
      <w:r w:rsidR="0085235B" w:rsidRPr="00435FBA">
        <w:rPr>
          <w:rFonts w:eastAsia="Times New Roman" w:cs="Times New Roman"/>
          <w:kern w:val="0"/>
          <w:lang w:eastAsia="ar-SA" w:bidi="ar-SA"/>
        </w:rPr>
        <w:t>U</w:t>
      </w:r>
      <w:r w:rsidRPr="00435FBA">
        <w:rPr>
          <w:rFonts w:eastAsia="Times New Roman" w:cs="Times New Roman"/>
          <w:kern w:val="0"/>
          <w:lang w:eastAsia="ar-SA" w:bidi="ar-SA"/>
        </w:rPr>
        <w:t>stawy.</w:t>
      </w:r>
    </w:p>
    <w:p w14:paraId="41171FA7" w14:textId="77777777" w:rsidR="00374C13" w:rsidRPr="00435FBA" w:rsidRDefault="008948EA" w:rsidP="008948EA">
      <w:pPr>
        <w:widowControl/>
        <w:autoSpaceDN/>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10</w:t>
      </w:r>
      <w:r w:rsidR="00374C13" w:rsidRPr="00435FBA">
        <w:rPr>
          <w:rFonts w:eastAsia="Times New Roman" w:cs="Times New Roman"/>
          <w:kern w:val="0"/>
          <w:lang w:eastAsia="ar-SA" w:bidi="ar-SA"/>
        </w:rPr>
        <w:t>.</w:t>
      </w:r>
      <w:r w:rsidR="00374C13" w:rsidRPr="00435FBA">
        <w:rPr>
          <w:rFonts w:eastAsia="Times New Roman" w:cs="Times New Roman"/>
          <w:kern w:val="0"/>
          <w:lang w:eastAsia="ar-SA" w:bidi="ar-SA"/>
        </w:rPr>
        <w:tab/>
        <w:t xml:space="preserve">Wykonawca może przed upływem terminu do składania ofert wycofać ofertę </w:t>
      </w:r>
      <w:r w:rsidR="00374C13" w:rsidRPr="00435FBA">
        <w:rPr>
          <w:rFonts w:eastAsia="Times New Roman" w:cs="Times New Roman"/>
          <w:kern w:val="0"/>
          <w:lang w:eastAsia="ar-SA" w:bidi="ar-SA"/>
        </w:rPr>
        <w:br/>
        <w:t xml:space="preserve">za pośrednictwem </w:t>
      </w:r>
      <w:r w:rsidR="00374C13" w:rsidRPr="00435FBA">
        <w:rPr>
          <w:rFonts w:eastAsia="Times New Roman" w:cs="Times New Roman"/>
          <w:i/>
          <w:kern w:val="0"/>
          <w:lang w:eastAsia="ar-SA" w:bidi="ar-SA"/>
        </w:rPr>
        <w:t>Formularza składania oferty</w:t>
      </w:r>
      <w:r w:rsidR="00374C13" w:rsidRPr="00435FBA">
        <w:rPr>
          <w:rFonts w:eastAsia="Times New Roman" w:cs="Times New Roman"/>
          <w:kern w:val="0"/>
          <w:lang w:eastAsia="ar-SA" w:bidi="ar-SA"/>
        </w:rPr>
        <w:t>.</w:t>
      </w:r>
    </w:p>
    <w:p w14:paraId="2F262B13" w14:textId="77C764AA" w:rsidR="00D726AB" w:rsidRPr="00435FBA" w:rsidRDefault="00374C13" w:rsidP="00374C13">
      <w:pPr>
        <w:widowControl/>
        <w:autoSpaceDN/>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008948EA" w:rsidRPr="00435FBA">
        <w:rPr>
          <w:rFonts w:eastAsia="Times New Roman" w:cs="Times New Roman"/>
          <w:kern w:val="0"/>
          <w:lang w:eastAsia="ar-SA" w:bidi="ar-SA"/>
        </w:rPr>
        <w:t>1</w:t>
      </w:r>
      <w:r w:rsidRPr="00435FBA">
        <w:rPr>
          <w:rFonts w:eastAsia="Times New Roman" w:cs="Times New Roman"/>
          <w:kern w:val="0"/>
          <w:lang w:eastAsia="ar-SA" w:bidi="ar-SA"/>
        </w:rPr>
        <w:t>.</w:t>
      </w:r>
      <w:r w:rsidRPr="00435FBA">
        <w:rPr>
          <w:rFonts w:eastAsia="Times New Roman" w:cs="Times New Roman"/>
          <w:kern w:val="0"/>
          <w:lang w:eastAsia="ar-SA" w:bidi="ar-SA"/>
        </w:rPr>
        <w:tab/>
      </w:r>
      <w:r w:rsidR="00D726AB" w:rsidRPr="00435FBA">
        <w:rPr>
          <w:rFonts w:eastAsia="Times New Roman" w:cs="Times New Roman"/>
          <w:kern w:val="0"/>
          <w:lang w:eastAsia="ar-SA" w:bidi="ar-SA"/>
        </w:rPr>
        <w:t xml:space="preserve">Z uwagi na to, że oferty Wykonawców są zaszyfrowane nie można ich edytować. </w:t>
      </w:r>
      <w:r w:rsidR="00A5159E" w:rsidRPr="00435FBA">
        <w:rPr>
          <w:rFonts w:eastAsia="Times New Roman" w:cs="Times New Roman"/>
          <w:kern w:val="0"/>
          <w:lang w:eastAsia="ar-SA" w:bidi="ar-SA"/>
        </w:rPr>
        <w:br/>
      </w:r>
      <w:r w:rsidR="00D726AB" w:rsidRPr="00435FBA">
        <w:rPr>
          <w:rFonts w:eastAsia="Times New Roman" w:cs="Times New Roman"/>
          <w:kern w:val="0"/>
          <w:lang w:eastAsia="ar-SA" w:bidi="ar-SA"/>
        </w:rPr>
        <w:t>Poprawki</w:t>
      </w:r>
      <w:r w:rsidR="00D726AB" w:rsidRPr="00435FBA">
        <w:rPr>
          <w:rFonts w:eastAsia="Times New Roman" w:cs="Times New Roman"/>
          <w:kern w:val="0"/>
          <w:sz w:val="23"/>
          <w:szCs w:val="23"/>
          <w:lang w:eastAsia="ar-SA" w:bidi="ar-SA"/>
        </w:rPr>
        <w:t xml:space="preserve"> lub zmiany w ofercie wiążą się ze złożeniem nowej oferty i wycofaniem </w:t>
      </w:r>
      <w:r w:rsidR="00D726AB" w:rsidRPr="00435FBA">
        <w:rPr>
          <w:rFonts w:eastAsia="Times New Roman" w:cs="Times New Roman"/>
          <w:kern w:val="0"/>
          <w:lang w:eastAsia="ar-SA" w:bidi="ar-SA"/>
        </w:rPr>
        <w:t>poprzedniej, jednak należy to zrobić przed</w:t>
      </w:r>
      <w:r w:rsidR="00D726AB" w:rsidRPr="00435FBA">
        <w:rPr>
          <w:rFonts w:eastAsia="Times New Roman" w:cs="Times New Roman"/>
          <w:kern w:val="0"/>
          <w:sz w:val="23"/>
          <w:szCs w:val="23"/>
          <w:lang w:eastAsia="ar-SA" w:bidi="ar-SA"/>
        </w:rPr>
        <w:t xml:space="preserve"> upływem terminu zakończenia</w:t>
      </w:r>
      <w:r w:rsidR="00D726AB" w:rsidRPr="00435FBA">
        <w:rPr>
          <w:rFonts w:eastAsia="Times New Roman" w:cs="Times New Roman"/>
          <w:kern w:val="0"/>
          <w:lang w:eastAsia="ar-SA" w:bidi="ar-SA"/>
        </w:rPr>
        <w:t xml:space="preserve"> składania ofert w postępowaniu. </w:t>
      </w:r>
    </w:p>
    <w:p w14:paraId="664F56D6" w14:textId="77777777" w:rsidR="00374C13" w:rsidRPr="00435FBA" w:rsidRDefault="00374C13" w:rsidP="00374C13">
      <w:pPr>
        <w:widowControl/>
        <w:autoSpaceDN/>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008948EA" w:rsidRPr="00435FBA">
        <w:rPr>
          <w:rFonts w:eastAsia="Times New Roman" w:cs="Times New Roman"/>
          <w:kern w:val="0"/>
          <w:lang w:eastAsia="ar-SA" w:bidi="ar-SA"/>
        </w:rPr>
        <w:t>2</w:t>
      </w:r>
      <w:r w:rsidRPr="00435FBA">
        <w:rPr>
          <w:rFonts w:eastAsia="Times New Roman" w:cs="Times New Roman"/>
          <w:kern w:val="0"/>
          <w:lang w:eastAsia="ar-SA" w:bidi="ar-SA"/>
        </w:rPr>
        <w:t>.</w:t>
      </w:r>
      <w:r w:rsidRPr="00435FBA">
        <w:rPr>
          <w:rFonts w:eastAsia="Times New Roman" w:cs="Times New Roman"/>
          <w:kern w:val="0"/>
          <w:lang w:eastAsia="ar-SA" w:bidi="ar-SA"/>
        </w:rPr>
        <w:tab/>
        <w:t>Złożenie nowej oferty i wycofanie poprzedniej w postępowaniu</w:t>
      </w:r>
      <w:r w:rsidR="002B3128" w:rsidRPr="00435FBA">
        <w:rPr>
          <w:rFonts w:eastAsia="Times New Roman" w:cs="Times New Roman"/>
          <w:kern w:val="0"/>
          <w:lang w:eastAsia="ar-SA" w:bidi="ar-SA"/>
        </w:rPr>
        <w:t>,</w:t>
      </w:r>
      <w:r w:rsidRPr="00435FBA">
        <w:rPr>
          <w:rFonts w:eastAsia="Times New Roman" w:cs="Times New Roman"/>
          <w:kern w:val="0"/>
          <w:lang w:eastAsia="ar-SA" w:bidi="ar-SA"/>
        </w:rPr>
        <w:t xml:space="preserve"> w którym Zamawiający dopuszcza złożenie tylko jednej oferty przed upływem terminu zakończenia składania ofert w postępowaniu powoduje wycofanie oferty poprzednio złożonej.</w:t>
      </w:r>
    </w:p>
    <w:p w14:paraId="0CC32EE8" w14:textId="77777777" w:rsidR="00F85A7D" w:rsidRPr="00435FBA" w:rsidRDefault="00EC4EC5" w:rsidP="00EC4EC5">
      <w:pPr>
        <w:widowControl/>
        <w:autoSpaceDN/>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13.</w:t>
      </w:r>
      <w:r w:rsidRPr="00435FBA">
        <w:rPr>
          <w:rFonts w:eastAsia="Times New Roman" w:cs="Times New Roman"/>
          <w:kern w:val="0"/>
          <w:lang w:eastAsia="ar-SA" w:bidi="ar-SA"/>
        </w:rPr>
        <w:tab/>
        <w:t>Wszelkie koszty związane z przygotowaniem oraz złożeniem oferty ponosi Wykonawca.</w:t>
      </w:r>
    </w:p>
    <w:p w14:paraId="36EB219F" w14:textId="0A60A9AB" w:rsidR="00EC4EC5" w:rsidRPr="00435FBA" w:rsidRDefault="00F85A7D" w:rsidP="00EC4EC5">
      <w:pPr>
        <w:widowControl/>
        <w:autoSpaceDN/>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14.</w:t>
      </w:r>
      <w:r w:rsidRPr="00435FBA">
        <w:rPr>
          <w:rFonts w:eastAsia="Times New Roman" w:cs="Times New Roman"/>
          <w:kern w:val="0"/>
          <w:lang w:eastAsia="ar-SA" w:bidi="ar-SA"/>
        </w:rPr>
        <w:tab/>
      </w:r>
      <w:r w:rsidR="00EC4EC5" w:rsidRPr="00435FBA">
        <w:rPr>
          <w:rFonts w:eastAsia="Times New Roman" w:cs="Times New Roman"/>
          <w:kern w:val="0"/>
          <w:lang w:eastAsia="ar-SA" w:bidi="ar-SA"/>
        </w:rPr>
        <w:t xml:space="preserve">W przypadku unieważnienia postępowania o udzielenie zamówienia z przyczyn leżących po stronie Zamawiającego, Wykonawcom, którzy złożyli oferty niepodlegające odrzuceniu, przysługuje roszczenie o zwrot uzasadnionych kosztów uczestnictwa w postępowaniu, </w:t>
      </w:r>
      <w:r w:rsidR="00A5159E" w:rsidRPr="00435FBA">
        <w:rPr>
          <w:rFonts w:eastAsia="Times New Roman" w:cs="Times New Roman"/>
          <w:kern w:val="0"/>
          <w:lang w:eastAsia="ar-SA" w:bidi="ar-SA"/>
        </w:rPr>
        <w:br/>
      </w:r>
      <w:r w:rsidR="00EC4EC5" w:rsidRPr="00435FBA">
        <w:rPr>
          <w:rFonts w:eastAsia="Times New Roman" w:cs="Times New Roman"/>
          <w:kern w:val="0"/>
          <w:lang w:eastAsia="ar-SA" w:bidi="ar-SA"/>
        </w:rPr>
        <w:t>w szczególności kosztów przygotowania oferty.</w:t>
      </w:r>
    </w:p>
    <w:p w14:paraId="75759219" w14:textId="44AF18DD" w:rsidR="00EC4EC5" w:rsidRPr="00435FBA" w:rsidRDefault="00EC4EC5" w:rsidP="00EC4EC5">
      <w:pPr>
        <w:widowControl/>
        <w:autoSpaceDN/>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00F85A7D" w:rsidRPr="00435FBA">
        <w:rPr>
          <w:rFonts w:eastAsia="Times New Roman" w:cs="Times New Roman"/>
          <w:kern w:val="0"/>
          <w:lang w:eastAsia="ar-SA" w:bidi="ar-SA"/>
        </w:rPr>
        <w:t>5</w:t>
      </w:r>
      <w:r w:rsidRPr="00435FBA">
        <w:rPr>
          <w:rFonts w:eastAsia="Times New Roman" w:cs="Times New Roman"/>
          <w:kern w:val="0"/>
          <w:lang w:eastAsia="ar-SA" w:bidi="ar-SA"/>
        </w:rPr>
        <w:t>.</w:t>
      </w:r>
      <w:r w:rsidRPr="00435FBA">
        <w:rPr>
          <w:rFonts w:eastAsia="Times New Roman" w:cs="Times New Roman"/>
          <w:kern w:val="0"/>
          <w:lang w:eastAsia="ar-SA" w:bidi="ar-SA"/>
        </w:rPr>
        <w:tab/>
        <w:t xml:space="preserve">Postępowanie o udzielenie zamówienia publicznego może zostać unieważnione </w:t>
      </w:r>
      <w:r w:rsidRPr="00435FBA">
        <w:rPr>
          <w:rFonts w:eastAsia="Times New Roman" w:cs="Times New Roman"/>
          <w:kern w:val="0"/>
          <w:lang w:eastAsia="ar-SA" w:bidi="ar-SA"/>
        </w:rPr>
        <w:br/>
        <w:t xml:space="preserve">w przypadkach określonych w art. 255 </w:t>
      </w:r>
      <w:r w:rsidR="0085235B" w:rsidRPr="00435FBA">
        <w:rPr>
          <w:rFonts w:eastAsia="Times New Roman" w:cs="Times New Roman"/>
          <w:kern w:val="0"/>
          <w:lang w:eastAsia="ar-SA" w:bidi="ar-SA"/>
        </w:rPr>
        <w:t>U</w:t>
      </w:r>
      <w:r w:rsidRPr="00435FBA">
        <w:rPr>
          <w:rFonts w:eastAsia="Times New Roman" w:cs="Times New Roman"/>
          <w:kern w:val="0"/>
          <w:lang w:eastAsia="ar-SA" w:bidi="ar-SA"/>
        </w:rPr>
        <w:t xml:space="preserve">stawy. O fakcie unieważnienia postępowania, Zamawiający zawiadomi równocześnie wszystkich Wykonawców, którzy ubiegali </w:t>
      </w:r>
      <w:r w:rsidR="00A5159E" w:rsidRPr="00435FBA">
        <w:rPr>
          <w:rFonts w:eastAsia="Times New Roman" w:cs="Times New Roman"/>
          <w:kern w:val="0"/>
          <w:lang w:eastAsia="ar-SA" w:bidi="ar-SA"/>
        </w:rPr>
        <w:br/>
      </w:r>
      <w:r w:rsidRPr="00435FBA">
        <w:rPr>
          <w:rFonts w:eastAsia="Times New Roman" w:cs="Times New Roman"/>
          <w:kern w:val="0"/>
          <w:lang w:eastAsia="ar-SA" w:bidi="ar-SA"/>
        </w:rPr>
        <w:t>się o udzielenie zamówienia publicznego.</w:t>
      </w:r>
    </w:p>
    <w:p w14:paraId="3A72B1E8" w14:textId="0C59A650" w:rsidR="00EC4EC5" w:rsidRPr="00435FBA" w:rsidRDefault="00EC4EC5" w:rsidP="00EC4EC5">
      <w:pPr>
        <w:widowControl/>
        <w:autoSpaceDN/>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00F85A7D" w:rsidRPr="00435FBA">
        <w:rPr>
          <w:rFonts w:eastAsia="Times New Roman" w:cs="Times New Roman"/>
          <w:kern w:val="0"/>
          <w:lang w:eastAsia="ar-SA" w:bidi="ar-SA"/>
        </w:rPr>
        <w:t>6</w:t>
      </w:r>
      <w:r w:rsidRPr="00435FBA">
        <w:rPr>
          <w:rFonts w:eastAsia="Times New Roman" w:cs="Times New Roman"/>
          <w:kern w:val="0"/>
          <w:lang w:eastAsia="ar-SA" w:bidi="ar-SA"/>
        </w:rPr>
        <w:t>.</w:t>
      </w:r>
      <w:r w:rsidRPr="00435FBA">
        <w:rPr>
          <w:rFonts w:eastAsia="Times New Roman" w:cs="Times New Roman"/>
          <w:kern w:val="0"/>
          <w:lang w:eastAsia="ar-SA" w:bidi="ar-SA"/>
        </w:rPr>
        <w:tab/>
        <w:t xml:space="preserve">W uzasadnionych przypadkach na podst. art. 286 ust. 1 </w:t>
      </w:r>
      <w:r w:rsidR="0085235B" w:rsidRPr="00435FBA">
        <w:rPr>
          <w:rFonts w:eastAsia="Times New Roman" w:cs="Times New Roman"/>
          <w:kern w:val="0"/>
          <w:lang w:eastAsia="ar-SA" w:bidi="ar-SA"/>
        </w:rPr>
        <w:t>U</w:t>
      </w:r>
      <w:r w:rsidRPr="00435FBA">
        <w:rPr>
          <w:rFonts w:eastAsia="Times New Roman" w:cs="Times New Roman"/>
          <w:kern w:val="0"/>
          <w:lang w:eastAsia="ar-SA" w:bidi="ar-SA"/>
        </w:rPr>
        <w:t xml:space="preserve">stawy Zamawiający może </w:t>
      </w:r>
      <w:r w:rsidR="002B3128" w:rsidRPr="00435FBA">
        <w:rPr>
          <w:rFonts w:eastAsia="Times New Roman" w:cs="Times New Roman"/>
          <w:kern w:val="0"/>
          <w:lang w:eastAsia="ar-SA" w:bidi="ar-SA"/>
        </w:rPr>
        <w:br/>
      </w:r>
      <w:r w:rsidRPr="00435FBA">
        <w:rPr>
          <w:rFonts w:eastAsia="Times New Roman" w:cs="Times New Roman"/>
          <w:kern w:val="0"/>
          <w:lang w:eastAsia="ar-SA" w:bidi="ar-SA"/>
        </w:rPr>
        <w:t>przed upływem terminu składania ofert zmienić treść SWZ. Dokonaną w ten sposób zmianę Zamawiający udostępni na stronie internetowej prowadzonego postępowania.</w:t>
      </w:r>
    </w:p>
    <w:p w14:paraId="57F56C1D" w14:textId="77777777" w:rsidR="00A5159E" w:rsidRPr="00435FBA" w:rsidRDefault="00A5159E" w:rsidP="00A5159E">
      <w:pPr>
        <w:widowControl/>
        <w:suppressAutoHyphens w:val="0"/>
        <w:autoSpaceDE w:val="0"/>
        <w:adjustRightInd w:val="0"/>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lastRenderedPageBreak/>
        <w:t>17.</w:t>
      </w:r>
      <w:r w:rsidRPr="00435FBA">
        <w:rPr>
          <w:rFonts w:eastAsia="Times New Roman" w:cs="Times New Roman"/>
          <w:kern w:val="0"/>
          <w:lang w:eastAsia="ar-SA" w:bidi="ar-SA"/>
        </w:rPr>
        <w:tab/>
        <w:t xml:space="preserve">Wszelkie informacje stanowiące tajemnicę przedsiębiorstwa w rozumieniu ustawy z dnia 16 kwietnia 1993 r. </w:t>
      </w:r>
      <w:r w:rsidRPr="00435FBA">
        <w:rPr>
          <w:rFonts w:eastAsia="Times New Roman" w:cs="Times New Roman"/>
          <w:i/>
          <w:iCs/>
          <w:kern w:val="0"/>
          <w:lang w:eastAsia="ar-SA" w:bidi="ar-SA"/>
        </w:rPr>
        <w:t>o zwalczaniu nieuczciwej konkurencji</w:t>
      </w:r>
      <w:r w:rsidRPr="00435FBA">
        <w:rPr>
          <w:rFonts w:eastAsia="Times New Roman" w:cs="Times New Roman"/>
          <w:kern w:val="0"/>
          <w:lang w:eastAsia="ar-SA" w:bidi="ar-SA"/>
        </w:rPr>
        <w:t xml:space="preserve">, które Wykonawca zastrzeże </w:t>
      </w:r>
      <w:r w:rsidRPr="00435FBA">
        <w:rPr>
          <w:rFonts w:eastAsia="Times New Roman" w:cs="Times New Roman"/>
          <w:kern w:val="0"/>
          <w:lang w:eastAsia="ar-SA" w:bidi="ar-SA"/>
        </w:rPr>
        <w:br/>
        <w:t xml:space="preserve">jako tajemnicę przedsiębiorstwa, których Zamawiający nie może ujawnić, powinny zostać złożone w osobnym pliku wraz z jednoznacznym zaznaczeniem polecenia „Załącznik stanowiący tajemnicę przedsiębiorstwa” a następnie wraz z plikami stanowiącą jawną część skompresowane do jednego pliku archiwum (ZIP). Wykonawca zobowiązany jest, </w:t>
      </w:r>
      <w:r w:rsidRPr="00435FBA">
        <w:rPr>
          <w:rFonts w:eastAsia="Times New Roman" w:cs="Times New Roman"/>
          <w:kern w:val="0"/>
          <w:lang w:eastAsia="ar-SA" w:bidi="ar-SA"/>
        </w:rPr>
        <w:br/>
        <w:t xml:space="preserve">wraz z przekazaniem tych informacji, wykazać spełnienie przesłanek określonych w art. 11 ust. 2 ustawy z dnia 16 kwietnia 1993 r. </w:t>
      </w:r>
      <w:r w:rsidRPr="00435FBA">
        <w:rPr>
          <w:rFonts w:eastAsia="Times New Roman" w:cs="Times New Roman"/>
          <w:i/>
          <w:iCs/>
          <w:kern w:val="0"/>
          <w:lang w:eastAsia="ar-SA" w:bidi="ar-SA"/>
        </w:rPr>
        <w:t xml:space="preserve">o zwalczaniu nieuczciwej konkurencji. </w:t>
      </w:r>
      <w:r w:rsidRPr="00435FBA">
        <w:rPr>
          <w:rFonts w:eastAsia="Times New Roman" w:cs="Times New Roman"/>
          <w:i/>
          <w:iCs/>
          <w:kern w:val="0"/>
          <w:lang w:eastAsia="ar-SA" w:bidi="ar-SA"/>
        </w:rPr>
        <w:br/>
      </w:r>
      <w:r w:rsidRPr="00435FBA">
        <w:rPr>
          <w:rFonts w:eastAsia="Times New Roman" w:cs="Times New Roman"/>
          <w:iCs/>
          <w:kern w:val="0"/>
          <w:lang w:eastAsia="ar-SA" w:bidi="ar-SA"/>
        </w:rPr>
        <w:t>Zaleca się, aby</w:t>
      </w:r>
      <w:r w:rsidRPr="00435FBA">
        <w:rPr>
          <w:rFonts w:eastAsia="Times New Roman" w:cs="Times New Roman"/>
          <w:i/>
          <w:iCs/>
          <w:kern w:val="0"/>
          <w:lang w:eastAsia="ar-SA" w:bidi="ar-SA"/>
        </w:rPr>
        <w:t xml:space="preserve"> </w:t>
      </w:r>
      <w:r w:rsidRPr="00435FBA">
        <w:rPr>
          <w:rFonts w:eastAsia="Times New Roman" w:cs="Times New Roman"/>
          <w:iCs/>
          <w:kern w:val="0"/>
          <w:lang w:eastAsia="ar-SA" w:bidi="ar-SA"/>
        </w:rPr>
        <w:t xml:space="preserve">uzasadnienie zastrzeżenia informacji jako tajemnicy przedsiębiorstwa było sformułowane w sposób </w:t>
      </w:r>
      <w:r w:rsidRPr="00435FBA">
        <w:rPr>
          <w:rFonts w:eastAsia="Times New Roman" w:cs="Times New Roman"/>
          <w:iCs/>
          <w:kern w:val="0"/>
          <w:sz w:val="23"/>
          <w:szCs w:val="23"/>
          <w:lang w:eastAsia="ar-SA" w:bidi="ar-SA"/>
        </w:rPr>
        <w:t>umożliwiający jego udostępnienie.</w:t>
      </w:r>
      <w:r w:rsidRPr="00435FBA">
        <w:rPr>
          <w:rFonts w:eastAsia="Times New Roman" w:cs="Times New Roman"/>
          <w:iCs/>
          <w:kern w:val="0"/>
          <w:lang w:eastAsia="ar-SA" w:bidi="ar-SA"/>
        </w:rPr>
        <w:t xml:space="preserve"> Zastrzeżenie przez Wykonawcę tajemnicy przedsiębiorstwa bez uzasadnienia, będzie traktowane przez Zamawiającego </w:t>
      </w:r>
      <w:r w:rsidRPr="00435FBA">
        <w:rPr>
          <w:rFonts w:eastAsia="Times New Roman" w:cs="Times New Roman"/>
          <w:iCs/>
          <w:kern w:val="0"/>
          <w:lang w:eastAsia="ar-SA" w:bidi="ar-SA"/>
        </w:rPr>
        <w:br/>
        <w:t xml:space="preserve">jako bezskuteczne ze względu na zaniechanie przez Wykonawcę podjęcia niezbędnych działań w celu zachowania poufności objętych klauzulą informacji zgodnie </w:t>
      </w:r>
      <w:r w:rsidRPr="00435FBA">
        <w:rPr>
          <w:rFonts w:eastAsia="Times New Roman" w:cs="Times New Roman"/>
          <w:iCs/>
          <w:kern w:val="0"/>
          <w:lang w:eastAsia="ar-SA" w:bidi="ar-SA"/>
        </w:rPr>
        <w:br/>
        <w:t>z postanowieniami art. 18 ust. 3 ustawy.</w:t>
      </w:r>
    </w:p>
    <w:p w14:paraId="7D4183CD" w14:textId="77777777" w:rsidR="00A5159E" w:rsidRPr="00435FBA" w:rsidRDefault="00A5159E" w:rsidP="00A5159E">
      <w:pPr>
        <w:widowControl/>
        <w:suppressAutoHyphens w:val="0"/>
        <w:autoSpaceDE w:val="0"/>
        <w:adjustRightInd w:val="0"/>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18.</w:t>
      </w:r>
      <w:r w:rsidRPr="00435FBA">
        <w:rPr>
          <w:rFonts w:eastAsia="Times New Roman" w:cs="Times New Roman"/>
          <w:kern w:val="0"/>
          <w:lang w:eastAsia="ar-SA" w:bidi="ar-SA"/>
        </w:rPr>
        <w:tab/>
        <w:t>Wykonawca nie może zastrzec informacji, dotyczących nazwy (firmy) oraz adresu Wykonawcy, a także informacji dotyczących ceny, terminu wykonania zamówienia, okresu gwarancji i warunków płatności, o ile takie występują w złożonej ofercie, albowiem dane te stanowią informację publiczną</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w rozumieniu art</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1 ust</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1 ustawy</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z</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dnia</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6</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września</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2001</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r</w:t>
      </w:r>
      <w:r w:rsidRPr="00435FBA">
        <w:rPr>
          <w:rFonts w:eastAsia="Times New Roman" w:cs="Times New Roman"/>
          <w:kern w:val="0"/>
          <w:sz w:val="18"/>
          <w:szCs w:val="18"/>
          <w:lang w:eastAsia="ar-SA" w:bidi="ar-SA"/>
        </w:rPr>
        <w:t xml:space="preserve">.  </w:t>
      </w:r>
      <w:r w:rsidRPr="00435FBA">
        <w:rPr>
          <w:rFonts w:eastAsia="Times New Roman" w:cs="Times New Roman"/>
          <w:i/>
          <w:iCs/>
          <w:kern w:val="0"/>
          <w:lang w:eastAsia="ar-SA" w:bidi="ar-SA"/>
        </w:rPr>
        <w:t>o  dostępie  do  informacji  publicznej</w:t>
      </w:r>
      <w:r w:rsidRPr="00435FBA">
        <w:rPr>
          <w:rFonts w:eastAsia="Times New Roman" w:cs="Times New Roman"/>
          <w:kern w:val="0"/>
          <w:lang w:eastAsia="ar-SA" w:bidi="ar-SA"/>
        </w:rPr>
        <w:t xml:space="preserve">  (Dz.  U.  z  2022 r. poz.  902), które podlegają udostępnieniu w trybie przedmiotowej ustawy.</w:t>
      </w:r>
    </w:p>
    <w:p w14:paraId="556A458F" w14:textId="77777777" w:rsidR="00A5159E" w:rsidRPr="00435FBA" w:rsidRDefault="00A5159E" w:rsidP="00A5159E">
      <w:pPr>
        <w:widowControl/>
        <w:suppressAutoHyphens w:val="0"/>
        <w:autoSpaceDE w:val="0"/>
        <w:adjustRightInd w:val="0"/>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19.</w:t>
      </w:r>
      <w:r w:rsidRPr="00435FBA">
        <w:rPr>
          <w:rFonts w:eastAsia="Times New Roman" w:cs="Times New Roman"/>
          <w:kern w:val="0"/>
          <w:lang w:eastAsia="ar-SA" w:bidi="ar-SA"/>
        </w:rPr>
        <w:tab/>
        <w:t>Konieczne jest wyodrębnienie dokumentów zawierających zastrzeżone informacje.</w:t>
      </w:r>
    </w:p>
    <w:p w14:paraId="0F10FD78" w14:textId="77777777" w:rsidR="00A5159E" w:rsidRPr="00435FBA" w:rsidRDefault="00A5159E" w:rsidP="00C22E75">
      <w:pPr>
        <w:widowControl/>
        <w:suppressAutoHyphens w:val="0"/>
        <w:autoSpaceDE w:val="0"/>
        <w:adjustRightInd w:val="0"/>
        <w:ind w:left="283" w:hanging="425"/>
        <w:textAlignment w:val="auto"/>
        <w:rPr>
          <w:rFonts w:eastAsia="Times New Roman" w:cs="Times New Roman"/>
          <w:kern w:val="0"/>
          <w:lang w:eastAsia="ar-SA" w:bidi="ar-SA"/>
        </w:rPr>
      </w:pPr>
    </w:p>
    <w:p w14:paraId="680F3625" w14:textId="68FB62FA" w:rsidR="002B3128" w:rsidRPr="00435FBA" w:rsidRDefault="00062EE7" w:rsidP="00C22E75">
      <w:pPr>
        <w:widowControl/>
        <w:suppressAutoHyphens w:val="0"/>
        <w:autoSpaceDE w:val="0"/>
        <w:adjustRightInd w:val="0"/>
        <w:ind w:left="283" w:hanging="425"/>
        <w:textAlignment w:val="auto"/>
        <w:rPr>
          <w:rFonts w:eastAsiaTheme="minorHAnsi" w:cs="Times New Roman"/>
          <w:b/>
          <w:kern w:val="0"/>
          <w:lang w:eastAsia="en-US" w:bidi="ar-SA"/>
        </w:rPr>
      </w:pPr>
      <w:r w:rsidRPr="00435FBA">
        <w:rPr>
          <w:rFonts w:eastAsiaTheme="minorHAnsi" w:cs="Times New Roman"/>
          <w:b/>
          <w:kern w:val="0"/>
          <w:lang w:eastAsia="en-US" w:bidi="ar-SA"/>
        </w:rPr>
        <w:t>X.</w:t>
      </w:r>
      <w:r w:rsidR="008F1F03" w:rsidRPr="00435FBA">
        <w:rPr>
          <w:rFonts w:eastAsiaTheme="minorHAnsi" w:cs="Times New Roman"/>
          <w:b/>
          <w:kern w:val="0"/>
          <w:lang w:eastAsia="en-US" w:bidi="ar-SA"/>
        </w:rPr>
        <w:tab/>
      </w:r>
      <w:r w:rsidRPr="00435FBA">
        <w:rPr>
          <w:rFonts w:eastAsiaTheme="minorHAnsi" w:cs="Times New Roman"/>
          <w:b/>
          <w:kern w:val="0"/>
          <w:lang w:eastAsia="en-US" w:bidi="ar-SA"/>
        </w:rPr>
        <w:t>Wymagania dotyczące wadium</w:t>
      </w:r>
      <w:r w:rsidR="002B3128" w:rsidRPr="00435FBA">
        <w:rPr>
          <w:rFonts w:eastAsiaTheme="minorHAnsi" w:cs="Times New Roman"/>
          <w:b/>
          <w:kern w:val="0"/>
          <w:lang w:eastAsia="en-US" w:bidi="ar-SA"/>
        </w:rPr>
        <w:t xml:space="preserve"> </w:t>
      </w:r>
      <w:r w:rsidR="000A0A21" w:rsidRPr="00435FBA">
        <w:rPr>
          <w:rFonts w:eastAsiaTheme="minorHAnsi" w:cs="Times New Roman"/>
          <w:b/>
          <w:kern w:val="0"/>
          <w:lang w:eastAsia="en-US" w:bidi="ar-SA"/>
        </w:rPr>
        <w:t>– nie dotyczy</w:t>
      </w:r>
    </w:p>
    <w:p w14:paraId="2A9D1318" w14:textId="77777777" w:rsidR="00374C13" w:rsidRPr="00435FBA" w:rsidRDefault="00374C13" w:rsidP="00062EE7">
      <w:pPr>
        <w:widowControl/>
        <w:autoSpaceDN/>
        <w:ind w:left="851" w:hanging="284"/>
        <w:jc w:val="both"/>
        <w:textAlignment w:val="auto"/>
        <w:rPr>
          <w:kern w:val="1"/>
          <w:lang w:eastAsia="hi-IN"/>
        </w:rPr>
      </w:pPr>
    </w:p>
    <w:p w14:paraId="220CA6CB" w14:textId="2FCDC4A5" w:rsidR="00374C13" w:rsidRPr="00435FBA" w:rsidRDefault="00C22E75" w:rsidP="008F1F03">
      <w:pPr>
        <w:widowControl/>
        <w:suppressAutoHyphens w:val="0"/>
        <w:autoSpaceDE w:val="0"/>
        <w:adjustRightInd w:val="0"/>
        <w:ind w:left="284" w:hanging="568"/>
        <w:textAlignment w:val="auto"/>
        <w:rPr>
          <w:rFonts w:eastAsiaTheme="minorHAnsi" w:cs="Times New Roman"/>
          <w:color w:val="000000"/>
          <w:kern w:val="0"/>
          <w:lang w:eastAsia="en-US" w:bidi="ar-SA"/>
        </w:rPr>
      </w:pPr>
      <w:r w:rsidRPr="00435FBA">
        <w:rPr>
          <w:rFonts w:eastAsiaTheme="minorHAnsi" w:cs="Times New Roman"/>
          <w:b/>
          <w:bCs/>
          <w:color w:val="000000"/>
          <w:kern w:val="0"/>
          <w:lang w:eastAsia="en-US" w:bidi="ar-SA"/>
        </w:rPr>
        <w:t xml:space="preserve"> </w:t>
      </w:r>
      <w:r w:rsidR="00374C13" w:rsidRPr="00435FBA">
        <w:rPr>
          <w:rFonts w:eastAsiaTheme="minorHAnsi" w:cs="Times New Roman"/>
          <w:b/>
          <w:bCs/>
          <w:color w:val="000000"/>
          <w:kern w:val="0"/>
          <w:lang w:eastAsia="en-US" w:bidi="ar-SA"/>
        </w:rPr>
        <w:t>XI.</w:t>
      </w:r>
      <w:r w:rsidR="008F1F03" w:rsidRPr="00435FBA">
        <w:rPr>
          <w:rFonts w:eastAsiaTheme="minorHAnsi" w:cs="Times New Roman"/>
          <w:b/>
          <w:bCs/>
          <w:color w:val="000000"/>
          <w:kern w:val="0"/>
          <w:lang w:eastAsia="en-US" w:bidi="ar-SA"/>
        </w:rPr>
        <w:tab/>
      </w:r>
      <w:r w:rsidR="00374C13" w:rsidRPr="00435FBA">
        <w:rPr>
          <w:rFonts w:eastAsiaTheme="minorHAnsi" w:cs="Times New Roman"/>
          <w:b/>
          <w:bCs/>
          <w:color w:val="000000"/>
          <w:kern w:val="0"/>
          <w:lang w:eastAsia="en-US" w:bidi="ar-SA"/>
        </w:rPr>
        <w:t>Sposób oraz termin składania ofert</w:t>
      </w:r>
    </w:p>
    <w:p w14:paraId="5A677769" w14:textId="19D8A69C" w:rsidR="00B437B4" w:rsidRPr="00435FBA" w:rsidRDefault="008F1F03" w:rsidP="00B437B4">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Wykonawca składa </w:t>
      </w:r>
      <w:r w:rsidR="000F7F65" w:rsidRPr="00435FBA">
        <w:rPr>
          <w:rFonts w:eastAsia="Times New Roman" w:cs="Times New Roman"/>
          <w:kern w:val="0"/>
          <w:lang w:eastAsia="ar-SA" w:bidi="ar-SA"/>
        </w:rPr>
        <w:t>ofertę za</w:t>
      </w:r>
      <w:r w:rsidRPr="00435FBA">
        <w:rPr>
          <w:rFonts w:eastAsia="Times New Roman" w:cs="Times New Roman"/>
          <w:kern w:val="0"/>
          <w:lang w:eastAsia="ar-SA" w:bidi="ar-SA"/>
        </w:rPr>
        <w:t xml:space="preserve"> pośrednictwem </w:t>
      </w:r>
      <w:r w:rsidRPr="00435FBA">
        <w:rPr>
          <w:rFonts w:eastAsia="Times New Roman" w:cs="Times New Roman"/>
          <w:b/>
          <w:bCs/>
          <w:i/>
          <w:kern w:val="0"/>
          <w:lang w:eastAsia="ar-SA" w:bidi="ar-SA"/>
        </w:rPr>
        <w:t xml:space="preserve">Formularza składania oferty </w:t>
      </w:r>
      <w:r w:rsidRPr="00435FBA">
        <w:rPr>
          <w:rFonts w:eastAsia="Times New Roman" w:cs="Times New Roman"/>
          <w:kern w:val="0"/>
          <w:lang w:eastAsia="ar-SA" w:bidi="ar-SA"/>
        </w:rPr>
        <w:t xml:space="preserve">dostępnego </w:t>
      </w:r>
      <w:r w:rsidR="00A5159E" w:rsidRPr="00435FBA">
        <w:rPr>
          <w:rFonts w:eastAsia="Times New Roman" w:cs="Times New Roman"/>
          <w:kern w:val="0"/>
          <w:lang w:eastAsia="ar-SA" w:bidi="ar-SA"/>
        </w:rPr>
        <w:br/>
      </w:r>
      <w:r w:rsidRPr="00435FBA">
        <w:rPr>
          <w:rFonts w:eastAsia="Times New Roman" w:cs="Times New Roman"/>
          <w:kern w:val="0"/>
          <w:lang w:eastAsia="ar-SA" w:bidi="ar-SA"/>
        </w:rPr>
        <w:t xml:space="preserve">na </w:t>
      </w:r>
      <w:hyperlink r:id="rId22" w:history="1">
        <w:r w:rsidRPr="00435FBA">
          <w:rPr>
            <w:rFonts w:eastAsia="Times New Roman" w:cs="Times New Roman"/>
            <w:i/>
            <w:color w:val="0000FF"/>
            <w:kern w:val="0"/>
            <w:u w:val="single"/>
            <w:lang w:eastAsia="ar-SA" w:bidi="ar-SA"/>
          </w:rPr>
          <w:t>https://platformazakupowa.pl/csp</w:t>
        </w:r>
      </w:hyperlink>
      <w:r w:rsidRPr="00435FBA">
        <w:rPr>
          <w:rFonts w:eastAsia="Times New Roman" w:cs="Times New Roman"/>
          <w:kern w:val="0"/>
          <w:lang w:eastAsia="ar-SA" w:bidi="ar-SA"/>
        </w:rPr>
        <w:t xml:space="preserve"> w konkretnym postępowaniu w sprawie udzielenia zamówienia publicznego.</w:t>
      </w:r>
    </w:p>
    <w:p w14:paraId="4E5CE3CA" w14:textId="69F37BCB" w:rsidR="00B437B4" w:rsidRPr="00435FBA" w:rsidRDefault="00B437B4" w:rsidP="00B437B4">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 xml:space="preserve">Oferta składana jest pod rygorem nieważności </w:t>
      </w:r>
      <w:r w:rsidRPr="00435FBA">
        <w:rPr>
          <w:rFonts w:eastAsia="Times New Roman" w:cs="Times New Roman"/>
          <w:b/>
          <w:kern w:val="0"/>
          <w:lang w:eastAsia="ar-SA" w:bidi="ar-SA"/>
        </w:rPr>
        <w:t xml:space="preserve">w formie elektronicznej opatrzonej kwalifikowalnym podpisem elektronicznym lub w postaci elektronicznej opatrzonej  </w:t>
      </w:r>
      <w:r w:rsidRPr="00435FBA">
        <w:rPr>
          <w:rFonts w:eastAsia="Times New Roman" w:cs="Times New Roman"/>
          <w:b/>
          <w:kern w:val="0"/>
          <w:sz w:val="23"/>
          <w:szCs w:val="23"/>
          <w:lang w:eastAsia="ar-SA" w:bidi="ar-SA"/>
        </w:rPr>
        <w:t>podpisem zaufanym lub podpisem osobistym</w:t>
      </w:r>
      <w:r w:rsidRPr="00435FBA">
        <w:rPr>
          <w:rFonts w:eastAsia="Times New Roman" w:cs="Times New Roman"/>
          <w:kern w:val="0"/>
          <w:sz w:val="23"/>
          <w:szCs w:val="23"/>
          <w:lang w:eastAsia="ar-SA" w:bidi="ar-SA"/>
        </w:rPr>
        <w:t>. Sposób złożenia oferty, w tym zaszyfrowania</w:t>
      </w:r>
      <w:r w:rsidRPr="00435FBA">
        <w:rPr>
          <w:rFonts w:eastAsia="Times New Roman" w:cs="Times New Roman"/>
          <w:kern w:val="0"/>
          <w:lang w:eastAsia="ar-SA" w:bidi="ar-SA"/>
        </w:rPr>
        <w:t xml:space="preserve"> oferty opisany został w </w:t>
      </w:r>
      <w:r w:rsidR="007603DF" w:rsidRPr="00435FBA">
        <w:rPr>
          <w:rFonts w:eastAsia="Times New Roman" w:cs="Times New Roman"/>
          <w:i/>
          <w:kern w:val="0"/>
          <w:lang w:eastAsia="ar-SA" w:bidi="ar-SA"/>
        </w:rPr>
        <w:t>Rozdziale IV SWZ</w:t>
      </w:r>
      <w:r w:rsidR="007603DF" w:rsidRPr="00435FBA">
        <w:rPr>
          <w:rFonts w:eastAsia="Times New Roman" w:cs="Times New Roman"/>
          <w:kern w:val="0"/>
          <w:lang w:eastAsia="ar-SA" w:bidi="ar-SA"/>
        </w:rPr>
        <w:t xml:space="preserve"> oraz w </w:t>
      </w:r>
      <w:r w:rsidRPr="00435FBA">
        <w:rPr>
          <w:rFonts w:eastAsia="Times New Roman" w:cs="Times New Roman"/>
          <w:i/>
          <w:kern w:val="0"/>
          <w:lang w:eastAsia="ar-SA" w:bidi="ar-SA"/>
        </w:rPr>
        <w:t>Regulaminie</w:t>
      </w:r>
      <w:r w:rsidRPr="00435FBA">
        <w:rPr>
          <w:rFonts w:eastAsia="Times New Roman" w:cs="Times New Roman"/>
          <w:kern w:val="0"/>
          <w:lang w:eastAsia="ar-SA" w:bidi="ar-SA"/>
        </w:rPr>
        <w:t xml:space="preserve">. </w:t>
      </w:r>
    </w:p>
    <w:p w14:paraId="5C9BA4C2" w14:textId="1BF2FC86" w:rsidR="008F1F03" w:rsidRPr="00435FBA" w:rsidRDefault="00B437B4" w:rsidP="008F1F03">
      <w:pPr>
        <w:widowControl/>
        <w:autoSpaceDN/>
        <w:ind w:left="568" w:hanging="284"/>
        <w:jc w:val="both"/>
        <w:textAlignment w:val="auto"/>
        <w:rPr>
          <w:rFonts w:eastAsia="Times New Roman" w:cs="Times New Roman"/>
          <w:b/>
          <w:kern w:val="0"/>
          <w:lang w:eastAsia="ar-SA" w:bidi="ar-SA"/>
        </w:rPr>
      </w:pPr>
      <w:r w:rsidRPr="00435FBA">
        <w:rPr>
          <w:rFonts w:eastAsia="Times New Roman" w:cs="Times New Roman"/>
          <w:kern w:val="0"/>
          <w:lang w:eastAsia="ar-SA" w:bidi="ar-SA"/>
        </w:rPr>
        <w:t>3</w:t>
      </w:r>
      <w:r w:rsidR="008F1F03" w:rsidRPr="00435FBA">
        <w:rPr>
          <w:rFonts w:eastAsia="Times New Roman" w:cs="Times New Roman"/>
          <w:kern w:val="0"/>
          <w:lang w:eastAsia="ar-SA" w:bidi="ar-SA"/>
        </w:rPr>
        <w:t>.</w:t>
      </w:r>
      <w:r w:rsidR="008F1F03" w:rsidRPr="00435FBA">
        <w:rPr>
          <w:rFonts w:eastAsia="Times New Roman" w:cs="Times New Roman"/>
          <w:kern w:val="0"/>
          <w:lang w:eastAsia="ar-SA" w:bidi="ar-SA"/>
        </w:rPr>
        <w:tab/>
        <w:t>Ofertę</w:t>
      </w:r>
      <w:r w:rsidR="008F1F03" w:rsidRPr="00435FBA">
        <w:rPr>
          <w:rFonts w:eastAsia="Times New Roman" w:cs="Times New Roman"/>
          <w:kern w:val="0"/>
          <w:sz w:val="23"/>
          <w:szCs w:val="23"/>
          <w:lang w:eastAsia="ar-SA" w:bidi="ar-SA"/>
        </w:rPr>
        <w:t xml:space="preserve"> wraz z wymaganymi załącznikami należy złożyć w terminie </w:t>
      </w:r>
      <w:r w:rsidR="008F1F03" w:rsidRPr="00435FBA">
        <w:rPr>
          <w:rFonts w:eastAsia="Times New Roman" w:cs="Times New Roman"/>
          <w:b/>
          <w:kern w:val="0"/>
          <w:lang w:eastAsia="ar-SA" w:bidi="ar-SA"/>
        </w:rPr>
        <w:t>do dnia</w:t>
      </w:r>
      <w:r w:rsidR="00646D55" w:rsidRPr="00435FBA">
        <w:rPr>
          <w:rFonts w:eastAsia="Times New Roman" w:cs="Times New Roman"/>
          <w:b/>
          <w:kern w:val="0"/>
          <w:lang w:eastAsia="ar-SA" w:bidi="ar-SA"/>
        </w:rPr>
        <w:t xml:space="preserve"> </w:t>
      </w:r>
      <w:r w:rsidR="000A0E53">
        <w:rPr>
          <w:rFonts w:eastAsia="Times New Roman" w:cs="Times New Roman"/>
          <w:b/>
          <w:kern w:val="0"/>
          <w:lang w:eastAsia="ar-SA" w:bidi="ar-SA"/>
        </w:rPr>
        <w:t xml:space="preserve">23 </w:t>
      </w:r>
      <w:r w:rsidR="005631B0" w:rsidRPr="00435FBA">
        <w:rPr>
          <w:rFonts w:eastAsia="Times New Roman" w:cs="Times New Roman"/>
          <w:b/>
          <w:kern w:val="0"/>
          <w:lang w:eastAsia="ar-SA" w:bidi="ar-SA"/>
        </w:rPr>
        <w:t>marca 2026</w:t>
      </w:r>
      <w:r w:rsidR="00C22E75" w:rsidRPr="00435FBA">
        <w:rPr>
          <w:rFonts w:eastAsia="Times New Roman" w:cs="Times New Roman"/>
          <w:b/>
          <w:kern w:val="0"/>
          <w:sz w:val="18"/>
          <w:szCs w:val="18"/>
          <w:lang w:eastAsia="ar-SA" w:bidi="ar-SA"/>
        </w:rPr>
        <w:t xml:space="preserve"> </w:t>
      </w:r>
      <w:r w:rsidR="00C22E75" w:rsidRPr="00435FBA">
        <w:rPr>
          <w:rFonts w:eastAsia="Times New Roman" w:cs="Times New Roman"/>
          <w:b/>
          <w:kern w:val="0"/>
          <w:lang w:eastAsia="ar-SA" w:bidi="ar-SA"/>
        </w:rPr>
        <w:t>r</w:t>
      </w:r>
      <w:r w:rsidR="00C22E75" w:rsidRPr="00435FBA">
        <w:rPr>
          <w:rFonts w:eastAsia="Times New Roman" w:cs="Times New Roman"/>
          <w:b/>
          <w:kern w:val="0"/>
          <w:sz w:val="18"/>
          <w:szCs w:val="18"/>
          <w:lang w:eastAsia="ar-SA" w:bidi="ar-SA"/>
        </w:rPr>
        <w:t>.</w:t>
      </w:r>
      <w:r w:rsidR="00CB586B" w:rsidRPr="00435FBA">
        <w:rPr>
          <w:rFonts w:eastAsia="Times New Roman" w:cs="Times New Roman"/>
          <w:b/>
          <w:kern w:val="0"/>
          <w:lang w:eastAsia="ar-SA" w:bidi="ar-SA"/>
        </w:rPr>
        <w:t xml:space="preserve"> </w:t>
      </w:r>
      <w:r w:rsidR="008F1F03" w:rsidRPr="00435FBA">
        <w:rPr>
          <w:rFonts w:eastAsia="Times New Roman" w:cs="Times New Roman"/>
          <w:b/>
          <w:kern w:val="0"/>
          <w:lang w:eastAsia="ar-SA" w:bidi="ar-SA"/>
        </w:rPr>
        <w:t>do godz</w:t>
      </w:r>
      <w:r w:rsidR="00053F36" w:rsidRPr="00435FBA">
        <w:rPr>
          <w:rFonts w:eastAsia="Times New Roman" w:cs="Times New Roman"/>
          <w:b/>
          <w:kern w:val="0"/>
          <w:lang w:eastAsia="ar-SA" w:bidi="ar-SA"/>
        </w:rPr>
        <w:t xml:space="preserve">. </w:t>
      </w:r>
      <w:r w:rsidR="00F32670" w:rsidRPr="00435FBA">
        <w:rPr>
          <w:rFonts w:eastAsia="Times New Roman" w:cs="Times New Roman"/>
          <w:b/>
          <w:kern w:val="0"/>
          <w:lang w:eastAsia="ar-SA" w:bidi="ar-SA"/>
        </w:rPr>
        <w:t>09</w:t>
      </w:r>
      <w:r w:rsidR="00053F36" w:rsidRPr="00435FBA">
        <w:rPr>
          <w:rFonts w:eastAsia="Times New Roman" w:cs="Times New Roman"/>
          <w:b/>
          <w:kern w:val="0"/>
          <w:lang w:eastAsia="ar-SA" w:bidi="ar-SA"/>
        </w:rPr>
        <w:t>:00. Decyduje</w:t>
      </w:r>
      <w:r w:rsidR="007E3290" w:rsidRPr="00435FBA">
        <w:rPr>
          <w:rFonts w:eastAsia="Times New Roman" w:cs="Times New Roman"/>
          <w:kern w:val="0"/>
          <w:lang w:eastAsia="ar-SA" w:bidi="ar-SA"/>
        </w:rPr>
        <w:t xml:space="preserve"> data oraz dokładny czas (</w:t>
      </w:r>
      <w:proofErr w:type="spellStart"/>
      <w:r w:rsidR="007E3290" w:rsidRPr="00435FBA">
        <w:rPr>
          <w:rFonts w:eastAsia="Times New Roman" w:cs="Times New Roman"/>
          <w:kern w:val="0"/>
          <w:lang w:eastAsia="ar-SA" w:bidi="ar-SA"/>
        </w:rPr>
        <w:t>hh:mm:ss</w:t>
      </w:r>
      <w:proofErr w:type="spellEnd"/>
      <w:r w:rsidR="007E3290" w:rsidRPr="00435FBA">
        <w:rPr>
          <w:rFonts w:eastAsia="Times New Roman" w:cs="Times New Roman"/>
          <w:kern w:val="0"/>
          <w:lang w:eastAsia="ar-SA" w:bidi="ar-SA"/>
        </w:rPr>
        <w:t>) generowany wg czasu lokalnego serwera synchronizowanego zegarem Głównego Urzędu Miar.</w:t>
      </w:r>
    </w:p>
    <w:p w14:paraId="5A0C814A" w14:textId="77777777" w:rsidR="008F1F03" w:rsidRPr="00435FBA" w:rsidRDefault="00B437B4" w:rsidP="008F1F03">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4.</w:t>
      </w:r>
      <w:r w:rsidRPr="00435FBA">
        <w:rPr>
          <w:rFonts w:eastAsia="Times New Roman" w:cs="Times New Roman"/>
          <w:kern w:val="0"/>
          <w:lang w:eastAsia="ar-SA" w:bidi="ar-SA"/>
        </w:rPr>
        <w:tab/>
      </w:r>
      <w:r w:rsidR="008F1F03" w:rsidRPr="00435FBA">
        <w:rPr>
          <w:rFonts w:eastAsia="Times New Roman" w:cs="Times New Roman"/>
          <w:kern w:val="0"/>
          <w:lang w:eastAsia="ar-SA" w:bidi="ar-SA"/>
        </w:rPr>
        <w:t>Wykonawca może złożyć tylko jedną ofertę.</w:t>
      </w:r>
    </w:p>
    <w:p w14:paraId="2CC8D36B" w14:textId="69998079" w:rsidR="008F1F03" w:rsidRPr="00435FBA" w:rsidRDefault="007E3290" w:rsidP="008F1F03">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5</w:t>
      </w:r>
      <w:r w:rsidR="008F1F03" w:rsidRPr="00435FBA">
        <w:rPr>
          <w:rFonts w:eastAsia="Times New Roman" w:cs="Times New Roman"/>
          <w:kern w:val="0"/>
          <w:lang w:eastAsia="ar-SA" w:bidi="ar-SA"/>
        </w:rPr>
        <w:t>.</w:t>
      </w:r>
      <w:r w:rsidR="008F1F03" w:rsidRPr="00435FBA">
        <w:rPr>
          <w:rFonts w:eastAsia="Times New Roman" w:cs="Times New Roman"/>
          <w:kern w:val="0"/>
          <w:lang w:eastAsia="ar-SA" w:bidi="ar-SA"/>
        </w:rPr>
        <w:tab/>
      </w:r>
      <w:r w:rsidRPr="00435FBA">
        <w:rPr>
          <w:rFonts w:eastAsia="Times New Roman" w:cs="Times New Roman"/>
          <w:kern w:val="0"/>
          <w:lang w:eastAsia="ar-SA" w:bidi="ar-SA"/>
        </w:rPr>
        <w:t xml:space="preserve">Oferta złożona po terminie składania ofert zostanie odrzucona przez Zamawiającego </w:t>
      </w:r>
      <w:r w:rsidRPr="00435FBA">
        <w:rPr>
          <w:rFonts w:eastAsia="Times New Roman" w:cs="Times New Roman"/>
          <w:kern w:val="0"/>
          <w:lang w:eastAsia="ar-SA" w:bidi="ar-SA"/>
        </w:rPr>
        <w:br/>
        <w:t xml:space="preserve">na podstawie art. 226 ust. 1 </w:t>
      </w:r>
      <w:r w:rsidR="007F4957" w:rsidRPr="00435FBA">
        <w:rPr>
          <w:rFonts w:eastAsia="Times New Roman" w:cs="Times New Roman"/>
          <w:kern w:val="0"/>
          <w:lang w:eastAsia="ar-SA" w:bidi="ar-SA"/>
        </w:rPr>
        <w:t>U</w:t>
      </w:r>
      <w:r w:rsidRPr="00435FBA">
        <w:rPr>
          <w:rFonts w:eastAsia="Times New Roman" w:cs="Times New Roman"/>
          <w:kern w:val="0"/>
          <w:lang w:eastAsia="ar-SA" w:bidi="ar-SA"/>
        </w:rPr>
        <w:t xml:space="preserve">stawy. </w:t>
      </w:r>
    </w:p>
    <w:p w14:paraId="674741D7" w14:textId="77777777" w:rsidR="002F27D9" w:rsidRPr="00435FBA" w:rsidRDefault="002F27D9" w:rsidP="00810C8E">
      <w:pPr>
        <w:widowControl/>
        <w:suppressAutoHyphens w:val="0"/>
        <w:autoSpaceDE w:val="0"/>
        <w:adjustRightInd w:val="0"/>
        <w:spacing w:after="26"/>
        <w:ind w:left="284" w:hanging="568"/>
        <w:textAlignment w:val="auto"/>
        <w:rPr>
          <w:rFonts w:eastAsiaTheme="minorHAnsi" w:cs="Times New Roman"/>
          <w:bCs/>
          <w:color w:val="000000"/>
          <w:kern w:val="0"/>
          <w:lang w:eastAsia="en-US" w:bidi="ar-SA"/>
        </w:rPr>
      </w:pPr>
    </w:p>
    <w:p w14:paraId="164E17D2" w14:textId="7FB8955E" w:rsidR="007E3290" w:rsidRPr="00435FBA" w:rsidRDefault="007E3290" w:rsidP="00E17A1C">
      <w:pPr>
        <w:widowControl/>
        <w:suppressAutoHyphens w:val="0"/>
        <w:autoSpaceDE w:val="0"/>
        <w:adjustRightInd w:val="0"/>
        <w:ind w:left="284" w:hanging="568"/>
        <w:textAlignment w:val="auto"/>
        <w:rPr>
          <w:rFonts w:eastAsiaTheme="minorHAnsi" w:cs="Times New Roman"/>
          <w:color w:val="000000"/>
          <w:kern w:val="0"/>
          <w:lang w:eastAsia="en-US" w:bidi="ar-SA"/>
        </w:rPr>
      </w:pPr>
      <w:r w:rsidRPr="00435FBA">
        <w:rPr>
          <w:rFonts w:eastAsiaTheme="minorHAnsi" w:cs="Times New Roman"/>
          <w:b/>
          <w:bCs/>
          <w:color w:val="000000"/>
          <w:kern w:val="0"/>
          <w:lang w:eastAsia="en-US" w:bidi="ar-SA"/>
        </w:rPr>
        <w:t>XII.</w:t>
      </w:r>
      <w:r w:rsidR="00810C8E" w:rsidRPr="00435FBA">
        <w:rPr>
          <w:rFonts w:eastAsiaTheme="minorHAnsi" w:cs="Times New Roman"/>
          <w:b/>
          <w:bCs/>
          <w:color w:val="000000"/>
          <w:kern w:val="0"/>
          <w:lang w:eastAsia="en-US" w:bidi="ar-SA"/>
        </w:rPr>
        <w:tab/>
      </w:r>
      <w:r w:rsidRPr="00435FBA">
        <w:rPr>
          <w:rFonts w:eastAsiaTheme="minorHAnsi" w:cs="Times New Roman"/>
          <w:b/>
          <w:bCs/>
          <w:color w:val="000000"/>
          <w:kern w:val="0"/>
          <w:lang w:eastAsia="en-US" w:bidi="ar-SA"/>
        </w:rPr>
        <w:t>Termin otwarcia ofert</w:t>
      </w:r>
    </w:p>
    <w:p w14:paraId="4CF497A0" w14:textId="7B2E6015" w:rsidR="007E3290" w:rsidRPr="00435FBA" w:rsidRDefault="007E3290" w:rsidP="00E17A1C">
      <w:pPr>
        <w:widowControl/>
        <w:numPr>
          <w:ilvl w:val="0"/>
          <w:numId w:val="4"/>
        </w:numPr>
        <w:tabs>
          <w:tab w:val="clear" w:pos="708"/>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Otwarcie ofert nastąpi przy użyciu systemu teleinformatycznego w dniu upływu terminu składania ofert, o </w:t>
      </w:r>
      <w:r w:rsidRPr="00435FBA">
        <w:rPr>
          <w:rFonts w:eastAsia="Times New Roman" w:cs="Times New Roman"/>
          <w:b/>
          <w:bCs/>
          <w:kern w:val="0"/>
          <w:lang w:eastAsia="ar-SA" w:bidi="ar-SA"/>
        </w:rPr>
        <w:t>godz</w:t>
      </w:r>
      <w:r w:rsidR="00053F36" w:rsidRPr="00435FBA">
        <w:rPr>
          <w:rFonts w:eastAsia="Times New Roman" w:cs="Times New Roman"/>
          <w:b/>
          <w:bCs/>
          <w:kern w:val="0"/>
          <w:lang w:eastAsia="ar-SA" w:bidi="ar-SA"/>
        </w:rPr>
        <w:t xml:space="preserve">. </w:t>
      </w:r>
      <w:r w:rsidR="00F32670" w:rsidRPr="00435FBA">
        <w:rPr>
          <w:rFonts w:eastAsia="Times New Roman" w:cs="Times New Roman"/>
          <w:b/>
          <w:bCs/>
          <w:kern w:val="0"/>
          <w:lang w:eastAsia="ar-SA" w:bidi="ar-SA"/>
        </w:rPr>
        <w:t>09</w:t>
      </w:r>
      <w:r w:rsidR="00053F36" w:rsidRPr="00435FBA">
        <w:rPr>
          <w:rFonts w:eastAsia="Times New Roman" w:cs="Times New Roman"/>
          <w:b/>
          <w:bCs/>
          <w:kern w:val="0"/>
          <w:lang w:eastAsia="ar-SA" w:bidi="ar-SA"/>
        </w:rPr>
        <w:t>:</w:t>
      </w:r>
      <w:r w:rsidR="006225EE" w:rsidRPr="00435FBA">
        <w:rPr>
          <w:rFonts w:eastAsia="Times New Roman" w:cs="Times New Roman"/>
          <w:b/>
          <w:bCs/>
          <w:kern w:val="0"/>
          <w:lang w:eastAsia="ar-SA" w:bidi="ar-SA"/>
        </w:rPr>
        <w:t>1</w:t>
      </w:r>
      <w:r w:rsidR="00053F36" w:rsidRPr="00435FBA">
        <w:rPr>
          <w:rFonts w:eastAsia="Times New Roman" w:cs="Times New Roman"/>
          <w:b/>
          <w:bCs/>
          <w:kern w:val="0"/>
          <w:lang w:eastAsia="ar-SA" w:bidi="ar-SA"/>
        </w:rPr>
        <w:t>0 w</w:t>
      </w:r>
      <w:r w:rsidRPr="00435FBA">
        <w:rPr>
          <w:rFonts w:eastAsia="Times New Roman" w:cs="Times New Roman"/>
          <w:kern w:val="0"/>
          <w:lang w:eastAsia="ar-SA" w:bidi="ar-SA"/>
        </w:rPr>
        <w:t xml:space="preserve"> siedzibie Zamawiającego w Legionowie, ul. Zegrzyńska 121 w Zespole Zamówień Publicznych i Funduszy Pomocowych </w:t>
      </w:r>
      <w:r w:rsidR="00DB20E5" w:rsidRPr="00435FBA">
        <w:rPr>
          <w:rFonts w:eastAsia="Times New Roman" w:cs="Times New Roman"/>
          <w:kern w:val="0"/>
          <w:lang w:eastAsia="ar-SA" w:bidi="ar-SA"/>
        </w:rPr>
        <w:t xml:space="preserve">(blok nr 41, pokój </w:t>
      </w:r>
      <w:r w:rsidRPr="00435FBA">
        <w:rPr>
          <w:rFonts w:eastAsia="Times New Roman" w:cs="Times New Roman"/>
          <w:kern w:val="0"/>
          <w:lang w:eastAsia="ar-SA" w:bidi="ar-SA"/>
        </w:rPr>
        <w:t xml:space="preserve">nr 101). </w:t>
      </w:r>
    </w:p>
    <w:p w14:paraId="5E69A1C6" w14:textId="77777777" w:rsidR="007E3290" w:rsidRPr="00435FBA" w:rsidRDefault="007E3290" w:rsidP="00457173">
      <w:pPr>
        <w:widowControl/>
        <w:numPr>
          <w:ilvl w:val="0"/>
          <w:numId w:val="4"/>
        </w:numPr>
        <w:tabs>
          <w:tab w:val="clear" w:pos="708"/>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W przypadku awarii systemu, która spowoduje brak możliwości otwarcia ofert w terminie określonym w </w:t>
      </w:r>
      <w:r w:rsidR="009119A4" w:rsidRPr="00435FBA">
        <w:rPr>
          <w:rFonts w:eastAsia="Times New Roman" w:cs="Times New Roman"/>
          <w:kern w:val="0"/>
          <w:lang w:eastAsia="ar-SA" w:bidi="ar-SA"/>
        </w:rPr>
        <w:t xml:space="preserve">ust. </w:t>
      </w:r>
      <w:r w:rsidRPr="00435FBA">
        <w:rPr>
          <w:rFonts w:eastAsia="Times New Roman" w:cs="Times New Roman"/>
          <w:kern w:val="0"/>
          <w:lang w:eastAsia="ar-SA" w:bidi="ar-SA"/>
        </w:rPr>
        <w:t>1, otwarcie ofert nastąpi niezwłocznie po usunięciu awarii.</w:t>
      </w:r>
    </w:p>
    <w:p w14:paraId="1570222B" w14:textId="77777777" w:rsidR="007E3290" w:rsidRPr="00435FBA" w:rsidRDefault="007E3290" w:rsidP="00457173">
      <w:pPr>
        <w:widowControl/>
        <w:numPr>
          <w:ilvl w:val="0"/>
          <w:numId w:val="4"/>
        </w:numPr>
        <w:tabs>
          <w:tab w:val="clear" w:pos="708"/>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Zamawiający o zmianie terminu otwarcia ofert poinformuje na stronie prowadzonego postępowania.</w:t>
      </w:r>
    </w:p>
    <w:p w14:paraId="09DB7B0E" w14:textId="6266B95A" w:rsidR="0072435E" w:rsidRPr="00435FBA" w:rsidRDefault="007E3290" w:rsidP="00457173">
      <w:pPr>
        <w:widowControl/>
        <w:numPr>
          <w:ilvl w:val="0"/>
          <w:numId w:val="4"/>
        </w:numPr>
        <w:tabs>
          <w:tab w:val="clear" w:pos="708"/>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Zamawiający najpóźniej, przed otwarciem ofert, udostępni na stronie internetowej prowadzonego postepowania </w:t>
      </w:r>
      <w:r w:rsidR="00F7430F" w:rsidRPr="00435FBA">
        <w:rPr>
          <w:rFonts w:eastAsia="Times New Roman" w:cs="Times New Roman"/>
          <w:kern w:val="0"/>
          <w:lang w:eastAsia="ar-SA" w:bidi="ar-SA"/>
        </w:rPr>
        <w:t xml:space="preserve">(Platformie) </w:t>
      </w:r>
      <w:r w:rsidRPr="00435FBA">
        <w:rPr>
          <w:rFonts w:eastAsia="Times New Roman" w:cs="Times New Roman"/>
          <w:kern w:val="0"/>
          <w:lang w:eastAsia="ar-SA" w:bidi="ar-SA"/>
        </w:rPr>
        <w:t xml:space="preserve">informację o kwocie, jaką zamierza przeznaczyć na sfinansowanie zamówienia. </w:t>
      </w:r>
    </w:p>
    <w:p w14:paraId="19E198B9" w14:textId="77777777" w:rsidR="00336FCA" w:rsidRPr="00435FBA" w:rsidRDefault="00336FCA" w:rsidP="00336FCA">
      <w:pPr>
        <w:widowControl/>
        <w:autoSpaceDN/>
        <w:ind w:left="568"/>
        <w:jc w:val="both"/>
        <w:textAlignment w:val="auto"/>
        <w:rPr>
          <w:rFonts w:eastAsia="Times New Roman" w:cs="Times New Roman"/>
          <w:kern w:val="0"/>
          <w:lang w:eastAsia="ar-SA" w:bidi="ar-SA"/>
        </w:rPr>
      </w:pPr>
    </w:p>
    <w:p w14:paraId="440C7ABD" w14:textId="77777777" w:rsidR="007E3290" w:rsidRPr="00435FBA" w:rsidRDefault="007E3290" w:rsidP="00457173">
      <w:pPr>
        <w:widowControl/>
        <w:numPr>
          <w:ilvl w:val="0"/>
          <w:numId w:val="4"/>
        </w:numPr>
        <w:tabs>
          <w:tab w:val="clear" w:pos="708"/>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lastRenderedPageBreak/>
        <w:t>Zamawiający, niezwłocznie po otwarciu ofert, udostępni na stronie internetowej prowadzonego post</w:t>
      </w:r>
      <w:r w:rsidR="00F7430F" w:rsidRPr="00435FBA">
        <w:rPr>
          <w:rFonts w:eastAsia="Times New Roman" w:cs="Times New Roman"/>
          <w:kern w:val="0"/>
          <w:lang w:eastAsia="ar-SA" w:bidi="ar-SA"/>
        </w:rPr>
        <w:t>ę</w:t>
      </w:r>
      <w:r w:rsidRPr="00435FBA">
        <w:rPr>
          <w:rFonts w:eastAsia="Times New Roman" w:cs="Times New Roman"/>
          <w:kern w:val="0"/>
          <w:lang w:eastAsia="ar-SA" w:bidi="ar-SA"/>
        </w:rPr>
        <w:t xml:space="preserve">powania </w:t>
      </w:r>
      <w:r w:rsidR="00F7430F" w:rsidRPr="00435FBA">
        <w:rPr>
          <w:rFonts w:eastAsia="Times New Roman" w:cs="Times New Roman"/>
          <w:kern w:val="0"/>
          <w:lang w:eastAsia="ar-SA" w:bidi="ar-SA"/>
        </w:rPr>
        <w:t xml:space="preserve">(Platformie) </w:t>
      </w:r>
      <w:r w:rsidRPr="00435FBA">
        <w:rPr>
          <w:rFonts w:eastAsia="Times New Roman" w:cs="Times New Roman"/>
          <w:kern w:val="0"/>
          <w:lang w:eastAsia="ar-SA" w:bidi="ar-SA"/>
        </w:rPr>
        <w:t>informacje o:</w:t>
      </w:r>
    </w:p>
    <w:p w14:paraId="2DCD7669" w14:textId="77777777" w:rsidR="007E3290" w:rsidRPr="00435FBA" w:rsidRDefault="007E3290" w:rsidP="00457173">
      <w:pPr>
        <w:widowControl/>
        <w:numPr>
          <w:ilvl w:val="0"/>
          <w:numId w:val="5"/>
        </w:numPr>
        <w:suppressAutoHyphens w:val="0"/>
        <w:autoSpaceDN/>
        <w:ind w:left="851" w:hanging="284"/>
        <w:contextualSpacing/>
        <w:jc w:val="both"/>
        <w:textAlignment w:val="auto"/>
        <w:rPr>
          <w:rFonts w:eastAsia="Times New Roman" w:cs="Times New Roman"/>
          <w:kern w:val="0"/>
          <w:lang w:eastAsia="ar-SA" w:bidi="ar-SA"/>
        </w:rPr>
      </w:pPr>
      <w:r w:rsidRPr="00435FBA">
        <w:rPr>
          <w:rFonts w:eastAsia="Times New Roman" w:cs="Times New Roman"/>
          <w:kern w:val="0"/>
          <w:lang w:eastAsia="ar-SA" w:bidi="ar-SA"/>
        </w:rPr>
        <w:t>nazwach, albo imionach i nazwiskach oraz siedzibach lub miejscach prowadzonej działalności gospodarczej albo miejscach zamieszkania Wykonawców, których oferty zostały otwarte;</w:t>
      </w:r>
    </w:p>
    <w:p w14:paraId="3E445424" w14:textId="77777777" w:rsidR="001553E0" w:rsidRPr="00435FBA" w:rsidRDefault="007E3290" w:rsidP="00457173">
      <w:pPr>
        <w:widowControl/>
        <w:numPr>
          <w:ilvl w:val="0"/>
          <w:numId w:val="5"/>
        </w:numPr>
        <w:suppressAutoHyphens w:val="0"/>
        <w:autoSpaceDN/>
        <w:ind w:left="851" w:hanging="284"/>
        <w:contextualSpacing/>
        <w:jc w:val="both"/>
        <w:textAlignment w:val="auto"/>
        <w:rPr>
          <w:rFonts w:eastAsia="Times New Roman" w:cs="Times New Roman"/>
          <w:kern w:val="0"/>
          <w:lang w:eastAsia="ar-SA" w:bidi="ar-SA"/>
        </w:rPr>
      </w:pPr>
      <w:r w:rsidRPr="00435FBA">
        <w:rPr>
          <w:rFonts w:eastAsia="Times New Roman" w:cs="Times New Roman"/>
          <w:kern w:val="0"/>
          <w:lang w:eastAsia="ar-SA" w:bidi="ar-SA"/>
        </w:rPr>
        <w:t>cenach lub kosztach zawartych w ofertach</w:t>
      </w:r>
      <w:r w:rsidR="00F7430F" w:rsidRPr="00435FBA">
        <w:rPr>
          <w:rFonts w:eastAsia="Times New Roman" w:cs="Times New Roman"/>
          <w:kern w:val="0"/>
          <w:lang w:eastAsia="ar-SA" w:bidi="ar-SA"/>
        </w:rPr>
        <w:t>.</w:t>
      </w:r>
    </w:p>
    <w:p w14:paraId="5E5CB32E" w14:textId="77777777" w:rsidR="00264162" w:rsidRPr="00435FBA" w:rsidRDefault="00264162" w:rsidP="00550BB0">
      <w:pPr>
        <w:widowControl/>
        <w:suppressAutoHyphens w:val="0"/>
        <w:autoSpaceDN/>
        <w:contextualSpacing/>
        <w:jc w:val="both"/>
        <w:textAlignment w:val="auto"/>
        <w:rPr>
          <w:rFonts w:eastAsia="Times New Roman" w:cs="Times New Roman"/>
          <w:kern w:val="0"/>
          <w:lang w:eastAsia="ar-SA" w:bidi="ar-SA"/>
        </w:rPr>
      </w:pPr>
    </w:p>
    <w:p w14:paraId="2552DE34" w14:textId="77777777" w:rsidR="00F7430F" w:rsidRPr="00435FBA" w:rsidRDefault="00F7430F" w:rsidP="00F7430F">
      <w:pPr>
        <w:widowControl/>
        <w:suppressAutoHyphens w:val="0"/>
        <w:autoSpaceDE w:val="0"/>
        <w:adjustRightInd w:val="0"/>
        <w:ind w:left="284" w:hanging="710"/>
        <w:textAlignment w:val="auto"/>
        <w:rPr>
          <w:rFonts w:eastAsiaTheme="minorHAnsi" w:cs="Times New Roman"/>
          <w:b/>
          <w:bCs/>
          <w:color w:val="000000"/>
          <w:kern w:val="0"/>
          <w:lang w:eastAsia="en-US" w:bidi="ar-SA"/>
        </w:rPr>
      </w:pPr>
      <w:r w:rsidRPr="00435FBA">
        <w:rPr>
          <w:rFonts w:eastAsiaTheme="minorHAnsi" w:cs="Times New Roman"/>
          <w:b/>
          <w:bCs/>
          <w:color w:val="000000"/>
          <w:kern w:val="0"/>
          <w:lang w:eastAsia="en-US" w:bidi="ar-SA"/>
        </w:rPr>
        <w:t>XIII.</w:t>
      </w:r>
      <w:r w:rsidRPr="00435FBA">
        <w:rPr>
          <w:rFonts w:eastAsiaTheme="minorHAnsi" w:cs="Times New Roman"/>
          <w:b/>
          <w:bCs/>
          <w:color w:val="000000"/>
          <w:kern w:val="0"/>
          <w:lang w:eastAsia="en-US" w:bidi="ar-SA"/>
        </w:rPr>
        <w:tab/>
        <w:t>Sposób obliczenia ceny</w:t>
      </w:r>
      <w:r w:rsidR="00122179" w:rsidRPr="00435FBA">
        <w:rPr>
          <w:rFonts w:eastAsiaTheme="minorHAnsi" w:cs="Times New Roman"/>
          <w:b/>
          <w:bCs/>
          <w:color w:val="000000"/>
          <w:kern w:val="0"/>
          <w:lang w:eastAsia="en-US" w:bidi="ar-SA"/>
        </w:rPr>
        <w:t xml:space="preserve"> oferty</w:t>
      </w:r>
    </w:p>
    <w:p w14:paraId="729C9226" w14:textId="77777777" w:rsidR="001F2791" w:rsidRPr="00435FBA" w:rsidRDefault="001F2791" w:rsidP="001F2791">
      <w:pPr>
        <w:widowControl/>
        <w:numPr>
          <w:ilvl w:val="1"/>
          <w:numId w:val="4"/>
        </w:numPr>
        <w:suppressAutoHyphens w:val="0"/>
        <w:autoSpaceDE w:val="0"/>
        <w:autoSpaceDN/>
        <w:adjustRightInd w:val="0"/>
        <w:ind w:left="568" w:hanging="284"/>
        <w:contextualSpacing/>
        <w:jc w:val="both"/>
        <w:textAlignment w:val="auto"/>
        <w:rPr>
          <w:rFonts w:eastAsiaTheme="minorHAnsi" w:cs="Times New Roman"/>
          <w:bCs/>
          <w:color w:val="000000"/>
          <w:kern w:val="0"/>
          <w:lang w:eastAsia="en-US" w:bidi="ar-SA"/>
        </w:rPr>
      </w:pPr>
      <w:r w:rsidRPr="00435FBA">
        <w:rPr>
          <w:rFonts w:eastAsiaTheme="minorHAnsi" w:cs="Times New Roman"/>
          <w:bCs/>
          <w:color w:val="000000"/>
          <w:kern w:val="0"/>
          <w:lang w:eastAsia="en-US" w:bidi="ar-SA"/>
        </w:rPr>
        <w:t xml:space="preserve">Cena oferty stanowi </w:t>
      </w:r>
      <w:r w:rsidRPr="00435FBA">
        <w:rPr>
          <w:rFonts w:eastAsiaTheme="minorHAnsi" w:cs="Times New Roman"/>
          <w:bCs/>
          <w:color w:val="000000"/>
          <w:kern w:val="0"/>
          <w:sz w:val="23"/>
          <w:szCs w:val="23"/>
          <w:lang w:eastAsia="en-US" w:bidi="ar-SA"/>
        </w:rPr>
        <w:t>wartość umowy za</w:t>
      </w:r>
      <w:r w:rsidRPr="00435FBA">
        <w:rPr>
          <w:rFonts w:eastAsiaTheme="minorHAnsi" w:cs="Times New Roman"/>
          <w:bCs/>
          <w:color w:val="000000"/>
          <w:kern w:val="0"/>
          <w:sz w:val="18"/>
          <w:szCs w:val="18"/>
          <w:lang w:eastAsia="en-US" w:bidi="ar-SA"/>
        </w:rPr>
        <w:t xml:space="preserve"> </w:t>
      </w:r>
      <w:r w:rsidRPr="00435FBA">
        <w:rPr>
          <w:rFonts w:eastAsiaTheme="minorHAnsi" w:cs="Times New Roman"/>
          <w:bCs/>
          <w:color w:val="000000"/>
          <w:kern w:val="0"/>
          <w:sz w:val="23"/>
          <w:szCs w:val="23"/>
          <w:lang w:eastAsia="en-US" w:bidi="ar-SA"/>
        </w:rPr>
        <w:t>wykonanie</w:t>
      </w:r>
      <w:r w:rsidRPr="00435FBA">
        <w:rPr>
          <w:rFonts w:eastAsiaTheme="minorHAnsi" w:cs="Times New Roman"/>
          <w:bCs/>
          <w:color w:val="000000"/>
          <w:kern w:val="0"/>
          <w:sz w:val="18"/>
          <w:szCs w:val="18"/>
          <w:lang w:eastAsia="en-US" w:bidi="ar-SA"/>
        </w:rPr>
        <w:t xml:space="preserve"> </w:t>
      </w:r>
      <w:r w:rsidRPr="00435FBA">
        <w:rPr>
          <w:rFonts w:eastAsiaTheme="minorHAnsi" w:cs="Times New Roman"/>
          <w:bCs/>
          <w:color w:val="000000"/>
          <w:kern w:val="0"/>
          <w:sz w:val="23"/>
          <w:szCs w:val="23"/>
          <w:lang w:eastAsia="en-US" w:bidi="ar-SA"/>
        </w:rPr>
        <w:t>przedmiotu</w:t>
      </w:r>
      <w:r w:rsidRPr="00435FBA">
        <w:rPr>
          <w:rFonts w:eastAsiaTheme="minorHAnsi" w:cs="Times New Roman"/>
          <w:bCs/>
          <w:color w:val="000000"/>
          <w:kern w:val="0"/>
          <w:sz w:val="18"/>
          <w:szCs w:val="18"/>
          <w:lang w:eastAsia="en-US" w:bidi="ar-SA"/>
        </w:rPr>
        <w:t xml:space="preserve"> </w:t>
      </w:r>
      <w:r w:rsidRPr="00435FBA">
        <w:rPr>
          <w:rFonts w:eastAsiaTheme="minorHAnsi" w:cs="Times New Roman"/>
          <w:bCs/>
          <w:color w:val="000000"/>
          <w:kern w:val="0"/>
          <w:lang w:eastAsia="en-US" w:bidi="ar-SA"/>
        </w:rPr>
        <w:t>zamówienia</w:t>
      </w:r>
      <w:r w:rsidRPr="00435FBA">
        <w:rPr>
          <w:rFonts w:eastAsiaTheme="minorHAnsi" w:cs="Times New Roman"/>
          <w:bCs/>
          <w:color w:val="000000"/>
          <w:kern w:val="0"/>
          <w:sz w:val="18"/>
          <w:szCs w:val="18"/>
          <w:lang w:eastAsia="en-US" w:bidi="ar-SA"/>
        </w:rPr>
        <w:t xml:space="preserve"> </w:t>
      </w:r>
      <w:r w:rsidRPr="00435FBA">
        <w:rPr>
          <w:rFonts w:eastAsiaTheme="minorHAnsi" w:cs="Times New Roman"/>
          <w:bCs/>
          <w:color w:val="000000"/>
          <w:kern w:val="0"/>
          <w:lang w:eastAsia="en-US" w:bidi="ar-SA"/>
        </w:rPr>
        <w:t>w</w:t>
      </w:r>
      <w:r w:rsidRPr="00435FBA">
        <w:rPr>
          <w:rFonts w:eastAsiaTheme="minorHAnsi" w:cs="Times New Roman"/>
          <w:bCs/>
          <w:color w:val="000000"/>
          <w:kern w:val="0"/>
          <w:sz w:val="18"/>
          <w:szCs w:val="18"/>
          <w:lang w:eastAsia="en-US" w:bidi="ar-SA"/>
        </w:rPr>
        <w:t xml:space="preserve"> </w:t>
      </w:r>
      <w:r w:rsidRPr="00435FBA">
        <w:rPr>
          <w:rFonts w:eastAsiaTheme="minorHAnsi" w:cs="Times New Roman"/>
          <w:bCs/>
          <w:color w:val="000000"/>
          <w:kern w:val="0"/>
          <w:lang w:eastAsia="en-US" w:bidi="ar-SA"/>
        </w:rPr>
        <w:t>całym zakresie</w:t>
      </w:r>
      <w:r w:rsidRPr="00435FBA">
        <w:rPr>
          <w:rFonts w:eastAsiaTheme="minorHAnsi" w:cs="Times New Roman"/>
          <w:bCs/>
          <w:color w:val="000000"/>
          <w:kern w:val="0"/>
          <w:sz w:val="18"/>
          <w:szCs w:val="18"/>
          <w:lang w:eastAsia="en-US" w:bidi="ar-SA"/>
        </w:rPr>
        <w:t>.</w:t>
      </w:r>
      <w:r w:rsidRPr="00435FBA">
        <w:rPr>
          <w:rFonts w:eastAsiaTheme="minorHAnsi" w:cs="Times New Roman"/>
          <w:bCs/>
          <w:color w:val="000000"/>
          <w:kern w:val="0"/>
          <w:lang w:eastAsia="en-US" w:bidi="ar-SA"/>
        </w:rPr>
        <w:t xml:space="preserve"> </w:t>
      </w:r>
    </w:p>
    <w:p w14:paraId="7B9FA287" w14:textId="77777777" w:rsidR="001F2791" w:rsidRPr="00435FBA" w:rsidRDefault="001F2791" w:rsidP="001F2791">
      <w:pPr>
        <w:widowControl/>
        <w:numPr>
          <w:ilvl w:val="1"/>
          <w:numId w:val="4"/>
        </w:numPr>
        <w:suppressAutoHyphens w:val="0"/>
        <w:autoSpaceDE w:val="0"/>
        <w:autoSpaceDN/>
        <w:adjustRightInd w:val="0"/>
        <w:ind w:left="568" w:hanging="284"/>
        <w:contextualSpacing/>
        <w:jc w:val="both"/>
        <w:textAlignment w:val="auto"/>
        <w:rPr>
          <w:rFonts w:eastAsiaTheme="minorHAnsi" w:cs="Times New Roman"/>
          <w:bCs/>
          <w:color w:val="000000"/>
          <w:kern w:val="0"/>
          <w:lang w:eastAsia="en-US" w:bidi="ar-SA"/>
        </w:rPr>
      </w:pPr>
      <w:r w:rsidRPr="00435FBA">
        <w:rPr>
          <w:rFonts w:eastAsiaTheme="minorHAnsi" w:cs="Times New Roman"/>
          <w:bCs/>
          <w:color w:val="000000"/>
          <w:kern w:val="0"/>
          <w:lang w:eastAsia="en-US" w:bidi="ar-SA"/>
        </w:rPr>
        <w:t xml:space="preserve">Rozliczenia między Zamawiającym a Wykonawcą odbywać się będą w walucie polskiej. </w:t>
      </w:r>
    </w:p>
    <w:p w14:paraId="362B1672" w14:textId="3D03651B" w:rsidR="001F2791" w:rsidRPr="00435FBA" w:rsidRDefault="001F2791" w:rsidP="001F2791">
      <w:pPr>
        <w:widowControl/>
        <w:numPr>
          <w:ilvl w:val="1"/>
          <w:numId w:val="4"/>
        </w:numPr>
        <w:suppressAutoHyphens w:val="0"/>
        <w:autoSpaceDE w:val="0"/>
        <w:autoSpaceDN/>
        <w:adjustRightInd w:val="0"/>
        <w:ind w:left="568" w:hanging="284"/>
        <w:contextualSpacing/>
        <w:jc w:val="both"/>
        <w:textAlignment w:val="auto"/>
        <w:rPr>
          <w:rFonts w:eastAsiaTheme="minorHAnsi" w:cs="Times New Roman"/>
          <w:bCs/>
          <w:kern w:val="0"/>
          <w:lang w:eastAsia="en-US" w:bidi="ar-SA"/>
        </w:rPr>
      </w:pPr>
      <w:r w:rsidRPr="00435FBA">
        <w:rPr>
          <w:rFonts w:eastAsiaTheme="minorHAnsi" w:cs="Times New Roman"/>
          <w:bCs/>
          <w:kern w:val="0"/>
          <w:lang w:eastAsia="en-US" w:bidi="ar-SA"/>
        </w:rPr>
        <w:t xml:space="preserve">Całkowita wartość zamówienia powinna być wyrażona w złotych polskich z dokładnością do dwóch miejsc po przecinku. Wykazane kwoty należy zaokrąglić do pełnych groszy, </w:t>
      </w:r>
      <w:r w:rsidRPr="00435FBA">
        <w:rPr>
          <w:rFonts w:eastAsiaTheme="minorHAnsi" w:cs="Times New Roman"/>
          <w:bCs/>
          <w:kern w:val="0"/>
          <w:lang w:eastAsia="en-US" w:bidi="ar-SA"/>
        </w:rPr>
        <w:br/>
        <w:t>przy czym końcówki poniżej 0,5 grosza pomija się, a końcówki 0,5 grosza i wyższe</w:t>
      </w:r>
      <w:r w:rsidRPr="00435FBA">
        <w:rPr>
          <w:rFonts w:eastAsiaTheme="minorHAnsi" w:cs="Times New Roman"/>
          <w:bCs/>
          <w:kern w:val="0"/>
          <w:lang w:eastAsia="en-US" w:bidi="ar-SA"/>
        </w:rPr>
        <w:br/>
        <w:t>zaokrągla się do 1 grosza.</w:t>
      </w:r>
    </w:p>
    <w:p w14:paraId="2E08E191" w14:textId="18618E51" w:rsidR="001F2791" w:rsidRPr="00435FBA" w:rsidRDefault="001F2791" w:rsidP="001F2791">
      <w:pPr>
        <w:widowControl/>
        <w:numPr>
          <w:ilvl w:val="1"/>
          <w:numId w:val="4"/>
        </w:numPr>
        <w:suppressAutoHyphens w:val="0"/>
        <w:autoSpaceDE w:val="0"/>
        <w:autoSpaceDN/>
        <w:adjustRightInd w:val="0"/>
        <w:ind w:left="568" w:hanging="284"/>
        <w:contextualSpacing/>
        <w:jc w:val="both"/>
        <w:textAlignment w:val="auto"/>
        <w:rPr>
          <w:rFonts w:eastAsiaTheme="minorHAnsi" w:cs="Times New Roman"/>
          <w:bCs/>
          <w:kern w:val="0"/>
          <w:lang w:eastAsia="en-US" w:bidi="ar-SA"/>
        </w:rPr>
      </w:pPr>
      <w:r w:rsidRPr="00435FBA">
        <w:rPr>
          <w:rFonts w:eastAsiaTheme="minorHAnsi" w:cs="Times New Roman"/>
          <w:bCs/>
          <w:kern w:val="0"/>
          <w:lang w:eastAsia="en-US" w:bidi="ar-SA"/>
        </w:rPr>
        <w:t xml:space="preserve">Wartość oferty określona przez Wykonawcę musi zawierać wszystkie koszty związane </w:t>
      </w:r>
      <w:r w:rsidRPr="00435FBA">
        <w:rPr>
          <w:rFonts w:eastAsiaTheme="minorHAnsi" w:cs="Times New Roman"/>
          <w:bCs/>
          <w:kern w:val="0"/>
          <w:lang w:eastAsia="en-US" w:bidi="ar-SA"/>
        </w:rPr>
        <w:br/>
        <w:t>z realizacją przedmiotu zamówienia w tym koszty dostawy i transportu</w:t>
      </w:r>
      <w:r w:rsidRPr="00435FBA">
        <w:rPr>
          <w:rFonts w:eastAsiaTheme="minorHAnsi" w:cs="Times New Roman"/>
          <w:bCs/>
          <w:kern w:val="0"/>
          <w:sz w:val="18"/>
          <w:szCs w:val="18"/>
          <w:lang w:eastAsia="en-US" w:bidi="ar-SA"/>
        </w:rPr>
        <w:t xml:space="preserve">, </w:t>
      </w:r>
      <w:r w:rsidRPr="00435FBA">
        <w:rPr>
          <w:rFonts w:eastAsiaTheme="minorHAnsi" w:cs="Times New Roman"/>
          <w:bCs/>
          <w:kern w:val="0"/>
          <w:lang w:eastAsia="en-US" w:bidi="ar-SA"/>
        </w:rPr>
        <w:t xml:space="preserve">materiałów i sprzętu oraz uwzględniać wszystkie inne opłaty i podatki, a także ewentualne upusty i rabaty. </w:t>
      </w:r>
    </w:p>
    <w:p w14:paraId="43EF763D" w14:textId="6EA5790E" w:rsidR="001553E0" w:rsidRPr="00435FBA" w:rsidRDefault="001F2791" w:rsidP="001F2791">
      <w:pPr>
        <w:pStyle w:val="Akapitzlist"/>
        <w:spacing w:after="0" w:line="240" w:lineRule="auto"/>
        <w:ind w:left="568"/>
        <w:jc w:val="both"/>
        <w:rPr>
          <w:rFonts w:ascii="Times New Roman" w:hAnsi="Times New Roman" w:cs="Times New Roman"/>
          <w:bCs/>
          <w:color w:val="000000"/>
          <w:sz w:val="24"/>
          <w:szCs w:val="24"/>
        </w:rPr>
      </w:pPr>
      <w:r w:rsidRPr="00435FBA">
        <w:rPr>
          <w:rFonts w:ascii="Times New Roman" w:hAnsi="Times New Roman" w:cs="Times New Roman"/>
          <w:bCs/>
          <w:color w:val="000000"/>
          <w:sz w:val="24"/>
          <w:szCs w:val="24"/>
        </w:rPr>
        <w:t xml:space="preserve">Zamawiający do oceny oferty, której wybór prowadziłby do powstania obowiązku podatkowego zgodnie z przepisami o podatku od towarów i usług, przyjmie cenę powiększoną o podatek VAT. Zamawiający jednocześnie informuje, że w przypadku, </w:t>
      </w:r>
      <w:r w:rsidRPr="00435FBA">
        <w:rPr>
          <w:rFonts w:ascii="Times New Roman" w:hAnsi="Times New Roman" w:cs="Times New Roman"/>
          <w:bCs/>
          <w:color w:val="000000"/>
          <w:sz w:val="24"/>
          <w:szCs w:val="24"/>
        </w:rPr>
        <w:br/>
        <w:t xml:space="preserve">o którym mowa w zdaniu poprzedzającym, wynagrodzenie Wykonawcy wynikające </w:t>
      </w:r>
      <w:r w:rsidRPr="00435FBA">
        <w:rPr>
          <w:rFonts w:ascii="Times New Roman" w:hAnsi="Times New Roman" w:cs="Times New Roman"/>
          <w:bCs/>
          <w:color w:val="000000"/>
          <w:sz w:val="24"/>
          <w:szCs w:val="24"/>
        </w:rPr>
        <w:br/>
        <w:t xml:space="preserve">z umowy oraz ceny oferty brutto pomniejszone zostaną o wartość podatku od towarów </w:t>
      </w:r>
      <w:r w:rsidRPr="00435FBA">
        <w:rPr>
          <w:rFonts w:ascii="Times New Roman" w:hAnsi="Times New Roman" w:cs="Times New Roman"/>
          <w:bCs/>
          <w:color w:val="000000"/>
          <w:sz w:val="24"/>
          <w:szCs w:val="24"/>
        </w:rPr>
        <w:br/>
        <w:t>i usług, którą Zamawiający miałby rozliczyć zgodnie z obowiązującymi przepisami.</w:t>
      </w:r>
    </w:p>
    <w:p w14:paraId="5D2205AC" w14:textId="77777777" w:rsidR="001F2791" w:rsidRPr="00435FBA" w:rsidRDefault="001F2791" w:rsidP="001F2791">
      <w:pPr>
        <w:pStyle w:val="Akapitzlist"/>
        <w:spacing w:after="0"/>
        <w:ind w:left="568"/>
        <w:jc w:val="both"/>
        <w:rPr>
          <w:rFonts w:ascii="Times New Roman" w:hAnsi="Times New Roman" w:cs="Times New Roman"/>
          <w:bCs/>
          <w:color w:val="000000"/>
          <w:sz w:val="24"/>
          <w:szCs w:val="24"/>
        </w:rPr>
      </w:pPr>
    </w:p>
    <w:p w14:paraId="5497CF69" w14:textId="77777777" w:rsidR="002E4B66" w:rsidRPr="00435FBA" w:rsidRDefault="007C1D51" w:rsidP="00C23490">
      <w:pPr>
        <w:widowControl/>
        <w:suppressAutoHyphens w:val="0"/>
        <w:autoSpaceDE w:val="0"/>
        <w:adjustRightInd w:val="0"/>
        <w:ind w:left="284" w:hanging="710"/>
        <w:jc w:val="both"/>
        <w:textAlignment w:val="auto"/>
        <w:rPr>
          <w:rFonts w:eastAsiaTheme="minorHAnsi" w:cs="Times New Roman"/>
          <w:b/>
          <w:bCs/>
          <w:color w:val="000000"/>
          <w:kern w:val="0"/>
          <w:lang w:eastAsia="en-US" w:bidi="ar-SA"/>
        </w:rPr>
      </w:pPr>
      <w:r w:rsidRPr="00435FBA">
        <w:rPr>
          <w:rFonts w:eastAsiaTheme="minorHAnsi" w:cs="Times New Roman"/>
          <w:b/>
          <w:bCs/>
          <w:color w:val="000000"/>
          <w:kern w:val="0"/>
          <w:lang w:eastAsia="en-US" w:bidi="ar-SA"/>
        </w:rPr>
        <w:t>XIV.</w:t>
      </w:r>
      <w:r w:rsidRPr="00435FBA">
        <w:rPr>
          <w:rFonts w:eastAsiaTheme="minorHAnsi" w:cs="Times New Roman"/>
          <w:b/>
          <w:bCs/>
          <w:color w:val="000000"/>
          <w:kern w:val="0"/>
          <w:lang w:eastAsia="en-US" w:bidi="ar-SA"/>
        </w:rPr>
        <w:tab/>
        <w:t>Opis kryteriów oceny ofert wraz z podaniem wag</w:t>
      </w:r>
      <w:r w:rsidR="000A03C0" w:rsidRPr="00435FBA">
        <w:rPr>
          <w:rFonts w:eastAsiaTheme="minorHAnsi" w:cs="Times New Roman"/>
          <w:b/>
          <w:bCs/>
          <w:color w:val="000000"/>
          <w:kern w:val="0"/>
          <w:lang w:eastAsia="en-US" w:bidi="ar-SA"/>
        </w:rPr>
        <w:t xml:space="preserve"> tych kryteriów i sposobu oceny </w:t>
      </w:r>
      <w:r w:rsidRPr="00435FBA">
        <w:rPr>
          <w:rFonts w:eastAsiaTheme="minorHAnsi" w:cs="Times New Roman"/>
          <w:b/>
          <w:bCs/>
          <w:color w:val="000000"/>
          <w:kern w:val="0"/>
          <w:lang w:eastAsia="en-US" w:bidi="ar-SA"/>
        </w:rPr>
        <w:t>ofert</w:t>
      </w:r>
    </w:p>
    <w:p w14:paraId="5EFCD366" w14:textId="77777777" w:rsidR="002E4B66" w:rsidRPr="00435FBA" w:rsidRDefault="002E4B66" w:rsidP="00457173">
      <w:pPr>
        <w:widowControl/>
        <w:numPr>
          <w:ilvl w:val="6"/>
          <w:numId w:val="19"/>
        </w:numPr>
        <w:tabs>
          <w:tab w:val="clear" w:pos="-2694"/>
          <w:tab w:val="num" w:pos="709"/>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Ocenie będą podlegały tylko oferty Wykonawców niewykluczonych i nieodrzucone. </w:t>
      </w:r>
    </w:p>
    <w:p w14:paraId="2446CB3F" w14:textId="77777777" w:rsidR="002E4B66" w:rsidRPr="00435FBA" w:rsidRDefault="002E4B66" w:rsidP="00457173">
      <w:pPr>
        <w:widowControl/>
        <w:numPr>
          <w:ilvl w:val="6"/>
          <w:numId w:val="19"/>
        </w:numPr>
        <w:tabs>
          <w:tab w:val="clear" w:pos="-2694"/>
          <w:tab w:val="num" w:pos="709"/>
        </w:tabs>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Przy wyborze oferty Zamawiający będzie się kierował następującymi kryteriami:</w:t>
      </w:r>
    </w:p>
    <w:p w14:paraId="5FA9232B" w14:textId="77777777" w:rsidR="0059701E" w:rsidRPr="00336FCA" w:rsidRDefault="0059701E" w:rsidP="0007364F">
      <w:pPr>
        <w:widowControl/>
        <w:autoSpaceDN/>
        <w:jc w:val="both"/>
        <w:textAlignment w:val="auto"/>
        <w:rPr>
          <w:rFonts w:eastAsia="Times New Roman" w:cs="Times New Roman"/>
          <w:kern w:val="0"/>
          <w:sz w:val="20"/>
          <w:szCs w:val="20"/>
          <w:lang w:eastAsia="ar-SA" w:bidi="ar-SA"/>
        </w:rPr>
      </w:pPr>
    </w:p>
    <w:tbl>
      <w:tblPr>
        <w:tblW w:w="9095" w:type="dxa"/>
        <w:jc w:val="center"/>
        <w:tblLayout w:type="fixed"/>
        <w:tblCellMar>
          <w:left w:w="10" w:type="dxa"/>
          <w:right w:w="10" w:type="dxa"/>
        </w:tblCellMar>
        <w:tblLook w:val="0000" w:firstRow="0" w:lastRow="0" w:firstColumn="0" w:lastColumn="0" w:noHBand="0" w:noVBand="0"/>
      </w:tblPr>
      <w:tblGrid>
        <w:gridCol w:w="825"/>
        <w:gridCol w:w="5691"/>
        <w:gridCol w:w="1417"/>
        <w:gridCol w:w="1162"/>
      </w:tblGrid>
      <w:tr w:rsidR="002E4B66" w:rsidRPr="002B0282" w14:paraId="1EC2262C" w14:textId="77777777" w:rsidTr="006F2410">
        <w:trPr>
          <w:trHeight w:val="227"/>
          <w:jc w:val="center"/>
        </w:trPr>
        <w:tc>
          <w:tcPr>
            <w:tcW w:w="825" w:type="dxa"/>
            <w:tcBorders>
              <w:top w:val="single" w:sz="4" w:space="0" w:color="000000"/>
              <w:left w:val="single" w:sz="4" w:space="0" w:color="000000"/>
              <w:bottom w:val="single" w:sz="4" w:space="0" w:color="000000"/>
            </w:tcBorders>
            <w:shd w:val="clear" w:color="auto" w:fill="F2F2F2" w:themeFill="background1" w:themeFillShade="F2"/>
            <w:tcMar>
              <w:top w:w="55" w:type="dxa"/>
              <w:left w:w="55" w:type="dxa"/>
              <w:bottom w:w="55" w:type="dxa"/>
              <w:right w:w="55" w:type="dxa"/>
            </w:tcMar>
          </w:tcPr>
          <w:p w14:paraId="704594B4" w14:textId="77777777" w:rsidR="002E4B66" w:rsidRPr="006F2410" w:rsidRDefault="002E4B66" w:rsidP="002E4B66">
            <w:pPr>
              <w:widowControl/>
              <w:jc w:val="center"/>
              <w:rPr>
                <w:rFonts w:eastAsia="Times New Roman" w:cs="Times New Roman"/>
                <w:b/>
                <w:sz w:val="20"/>
                <w:szCs w:val="20"/>
                <w:lang w:bidi="ar-SA"/>
              </w:rPr>
            </w:pPr>
            <w:r w:rsidRPr="006F2410">
              <w:rPr>
                <w:rFonts w:eastAsia="Times New Roman" w:cs="Times New Roman"/>
                <w:b/>
                <w:sz w:val="20"/>
                <w:szCs w:val="20"/>
                <w:lang w:bidi="ar-SA"/>
              </w:rPr>
              <w:t>Lp.</w:t>
            </w:r>
          </w:p>
        </w:tc>
        <w:tc>
          <w:tcPr>
            <w:tcW w:w="5691" w:type="dxa"/>
            <w:tcBorders>
              <w:top w:val="single" w:sz="4" w:space="0" w:color="000000"/>
              <w:left w:val="single" w:sz="4" w:space="0" w:color="000000"/>
              <w:bottom w:val="single" w:sz="4" w:space="0" w:color="000000"/>
            </w:tcBorders>
            <w:shd w:val="clear" w:color="auto" w:fill="F2F2F2" w:themeFill="background1" w:themeFillShade="F2"/>
            <w:tcMar>
              <w:top w:w="55" w:type="dxa"/>
              <w:left w:w="55" w:type="dxa"/>
              <w:bottom w:w="55" w:type="dxa"/>
              <w:right w:w="55" w:type="dxa"/>
            </w:tcMar>
          </w:tcPr>
          <w:p w14:paraId="3866B8B9" w14:textId="77777777" w:rsidR="002E4B66" w:rsidRPr="006F2410" w:rsidRDefault="002E4B66" w:rsidP="002E4B66">
            <w:pPr>
              <w:widowControl/>
              <w:jc w:val="center"/>
              <w:rPr>
                <w:rFonts w:eastAsia="Times New Roman" w:cs="Times New Roman"/>
                <w:b/>
                <w:sz w:val="20"/>
                <w:szCs w:val="20"/>
                <w:lang w:bidi="ar-SA"/>
              </w:rPr>
            </w:pPr>
            <w:r w:rsidRPr="006F2410">
              <w:rPr>
                <w:rFonts w:eastAsia="Times New Roman" w:cs="Times New Roman"/>
                <w:b/>
                <w:sz w:val="20"/>
                <w:szCs w:val="20"/>
                <w:lang w:bidi="ar-SA"/>
              </w:rPr>
              <w:t>Nazwa kryterium wyboru</w:t>
            </w:r>
          </w:p>
        </w:tc>
        <w:tc>
          <w:tcPr>
            <w:tcW w:w="1417" w:type="dxa"/>
            <w:tcBorders>
              <w:top w:val="single" w:sz="4" w:space="0" w:color="000000"/>
              <w:left w:val="single" w:sz="4" w:space="0" w:color="000000"/>
              <w:bottom w:val="single" w:sz="4" w:space="0" w:color="000000"/>
            </w:tcBorders>
            <w:shd w:val="clear" w:color="auto" w:fill="F2F2F2" w:themeFill="background1" w:themeFillShade="F2"/>
            <w:tcMar>
              <w:top w:w="55" w:type="dxa"/>
              <w:left w:w="55" w:type="dxa"/>
              <w:bottom w:w="55" w:type="dxa"/>
              <w:right w:w="55" w:type="dxa"/>
            </w:tcMar>
          </w:tcPr>
          <w:p w14:paraId="57C96A72" w14:textId="77777777" w:rsidR="002E4B66" w:rsidRPr="006F2410" w:rsidRDefault="002E4B66" w:rsidP="002E4B66">
            <w:pPr>
              <w:widowControl/>
              <w:jc w:val="center"/>
              <w:rPr>
                <w:rFonts w:eastAsia="Times New Roman" w:cs="Times New Roman"/>
                <w:b/>
                <w:sz w:val="20"/>
                <w:szCs w:val="20"/>
                <w:lang w:bidi="ar-SA"/>
              </w:rPr>
            </w:pPr>
            <w:r w:rsidRPr="006F2410">
              <w:rPr>
                <w:rFonts w:eastAsia="Times New Roman" w:cs="Times New Roman"/>
                <w:b/>
                <w:sz w:val="20"/>
                <w:szCs w:val="20"/>
                <w:lang w:bidi="ar-SA"/>
              </w:rPr>
              <w:t>Punkty</w:t>
            </w:r>
          </w:p>
        </w:tc>
        <w:tc>
          <w:tcPr>
            <w:tcW w:w="11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55" w:type="dxa"/>
              <w:left w:w="55" w:type="dxa"/>
              <w:bottom w:w="55" w:type="dxa"/>
              <w:right w:w="55" w:type="dxa"/>
            </w:tcMar>
          </w:tcPr>
          <w:p w14:paraId="65057E10" w14:textId="77777777" w:rsidR="002E4B66" w:rsidRPr="006F2410" w:rsidRDefault="002E4B66" w:rsidP="002E4B66">
            <w:pPr>
              <w:widowControl/>
              <w:jc w:val="center"/>
              <w:rPr>
                <w:rFonts w:eastAsia="Times New Roman" w:cs="Times New Roman"/>
                <w:b/>
                <w:sz w:val="20"/>
                <w:szCs w:val="20"/>
                <w:lang w:bidi="ar-SA"/>
              </w:rPr>
            </w:pPr>
            <w:r w:rsidRPr="006F2410">
              <w:rPr>
                <w:rFonts w:eastAsia="Times New Roman" w:cs="Times New Roman"/>
                <w:b/>
                <w:sz w:val="20"/>
                <w:szCs w:val="20"/>
                <w:lang w:bidi="ar-SA"/>
              </w:rPr>
              <w:t>Waga</w:t>
            </w:r>
          </w:p>
        </w:tc>
      </w:tr>
      <w:tr w:rsidR="002E4B66" w:rsidRPr="002B0282" w14:paraId="4F014201" w14:textId="77777777" w:rsidTr="00E15C48">
        <w:trPr>
          <w:trHeight w:val="238"/>
          <w:jc w:val="center"/>
        </w:trPr>
        <w:tc>
          <w:tcPr>
            <w:tcW w:w="825" w:type="dxa"/>
            <w:tcBorders>
              <w:left w:val="single" w:sz="4" w:space="0" w:color="000000"/>
              <w:bottom w:val="single" w:sz="4" w:space="0" w:color="000000"/>
            </w:tcBorders>
            <w:tcMar>
              <w:top w:w="55" w:type="dxa"/>
              <w:left w:w="55" w:type="dxa"/>
              <w:bottom w:w="55" w:type="dxa"/>
              <w:right w:w="55" w:type="dxa"/>
            </w:tcMar>
            <w:vAlign w:val="center"/>
          </w:tcPr>
          <w:p w14:paraId="193F3137" w14:textId="77777777" w:rsidR="002E4B66" w:rsidRPr="002B0282" w:rsidRDefault="002E4B66" w:rsidP="00890A7B">
            <w:pPr>
              <w:widowControl/>
              <w:jc w:val="center"/>
              <w:rPr>
                <w:rFonts w:eastAsia="Times New Roman" w:cs="Times New Roman"/>
                <w:sz w:val="23"/>
                <w:szCs w:val="23"/>
                <w:lang w:bidi="ar-SA"/>
              </w:rPr>
            </w:pPr>
            <w:r w:rsidRPr="002B0282">
              <w:rPr>
                <w:rFonts w:eastAsia="Times New Roman" w:cs="Times New Roman"/>
                <w:sz w:val="23"/>
                <w:szCs w:val="23"/>
                <w:lang w:bidi="ar-SA"/>
              </w:rPr>
              <w:t>1.</w:t>
            </w:r>
          </w:p>
        </w:tc>
        <w:tc>
          <w:tcPr>
            <w:tcW w:w="5691" w:type="dxa"/>
            <w:tcBorders>
              <w:left w:val="single" w:sz="4" w:space="0" w:color="000000"/>
              <w:bottom w:val="single" w:sz="4" w:space="0" w:color="000000"/>
            </w:tcBorders>
            <w:tcMar>
              <w:top w:w="55" w:type="dxa"/>
              <w:left w:w="55" w:type="dxa"/>
              <w:bottom w:w="55" w:type="dxa"/>
              <w:right w:w="55" w:type="dxa"/>
            </w:tcMar>
            <w:vAlign w:val="center"/>
          </w:tcPr>
          <w:p w14:paraId="284FCC8B" w14:textId="77777777" w:rsidR="002E4B66" w:rsidRPr="002B0282" w:rsidRDefault="002E4B66" w:rsidP="00890A7B">
            <w:pPr>
              <w:widowControl/>
              <w:rPr>
                <w:rFonts w:eastAsia="Times New Roman" w:cs="Times New Roman"/>
                <w:sz w:val="23"/>
                <w:szCs w:val="23"/>
                <w:lang w:bidi="ar-SA"/>
              </w:rPr>
            </w:pPr>
            <w:r w:rsidRPr="002B0282">
              <w:rPr>
                <w:rFonts w:eastAsia="Times New Roman" w:cs="Times New Roman"/>
                <w:sz w:val="23"/>
                <w:szCs w:val="23"/>
                <w:lang w:bidi="ar-SA"/>
              </w:rPr>
              <w:t>Cena oferty (C)</w:t>
            </w:r>
          </w:p>
        </w:tc>
        <w:tc>
          <w:tcPr>
            <w:tcW w:w="1417" w:type="dxa"/>
            <w:tcBorders>
              <w:left w:val="single" w:sz="4" w:space="0" w:color="000000"/>
              <w:bottom w:val="single" w:sz="4" w:space="0" w:color="000000"/>
            </w:tcBorders>
            <w:tcMar>
              <w:top w:w="55" w:type="dxa"/>
              <w:left w:w="55" w:type="dxa"/>
              <w:bottom w:w="55" w:type="dxa"/>
              <w:right w:w="55" w:type="dxa"/>
            </w:tcMar>
            <w:vAlign w:val="center"/>
          </w:tcPr>
          <w:p w14:paraId="1866C7DD" w14:textId="138E06E0" w:rsidR="002E4B66" w:rsidRPr="002B0282" w:rsidRDefault="006B4FAD" w:rsidP="00DE69B5">
            <w:pPr>
              <w:widowControl/>
              <w:jc w:val="center"/>
              <w:rPr>
                <w:rFonts w:eastAsia="Times New Roman" w:cs="Times New Roman"/>
                <w:sz w:val="23"/>
                <w:szCs w:val="23"/>
                <w:lang w:bidi="ar-SA"/>
              </w:rPr>
            </w:pPr>
            <w:r w:rsidRPr="002B0282">
              <w:rPr>
                <w:rFonts w:eastAsia="Times New Roman" w:cs="Times New Roman"/>
                <w:sz w:val="23"/>
                <w:szCs w:val="23"/>
                <w:lang w:bidi="ar-SA"/>
              </w:rPr>
              <w:t xml:space="preserve">max. </w:t>
            </w:r>
            <w:r w:rsidR="007A0DE7">
              <w:rPr>
                <w:rFonts w:eastAsia="Times New Roman" w:cs="Times New Roman"/>
                <w:sz w:val="23"/>
                <w:szCs w:val="23"/>
                <w:lang w:bidi="ar-SA"/>
              </w:rPr>
              <w:t>8</w:t>
            </w:r>
            <w:r w:rsidR="002E4B66" w:rsidRPr="002B0282">
              <w:rPr>
                <w:rFonts w:eastAsia="Times New Roman" w:cs="Times New Roman"/>
                <w:sz w:val="23"/>
                <w:szCs w:val="23"/>
                <w:lang w:bidi="ar-SA"/>
              </w:rPr>
              <w:t>0 pkt</w:t>
            </w:r>
          </w:p>
        </w:tc>
        <w:tc>
          <w:tcPr>
            <w:tcW w:w="1162"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3A0E3B2F" w14:textId="0721D116" w:rsidR="002E4B66" w:rsidRPr="002B0282" w:rsidRDefault="007A0DE7" w:rsidP="00DE69B5">
            <w:pPr>
              <w:widowControl/>
              <w:jc w:val="center"/>
              <w:rPr>
                <w:rFonts w:eastAsia="Times New Roman" w:cs="Times New Roman"/>
                <w:sz w:val="23"/>
                <w:szCs w:val="23"/>
                <w:lang w:bidi="ar-SA"/>
              </w:rPr>
            </w:pPr>
            <w:r>
              <w:rPr>
                <w:rFonts w:eastAsia="Times New Roman" w:cs="Times New Roman"/>
                <w:sz w:val="23"/>
                <w:szCs w:val="23"/>
                <w:lang w:bidi="ar-SA"/>
              </w:rPr>
              <w:t>8</w:t>
            </w:r>
            <w:r w:rsidR="002E4B66" w:rsidRPr="002B0282">
              <w:rPr>
                <w:rFonts w:eastAsia="Times New Roman" w:cs="Times New Roman"/>
                <w:sz w:val="23"/>
                <w:szCs w:val="23"/>
                <w:lang w:bidi="ar-SA"/>
              </w:rPr>
              <w:t>0 %</w:t>
            </w:r>
          </w:p>
        </w:tc>
      </w:tr>
      <w:tr w:rsidR="002E4B66" w:rsidRPr="002B0282" w14:paraId="3356D9EE" w14:textId="77777777" w:rsidTr="00C973D0">
        <w:trPr>
          <w:trHeight w:val="286"/>
          <w:jc w:val="center"/>
        </w:trPr>
        <w:tc>
          <w:tcPr>
            <w:tcW w:w="825" w:type="dxa"/>
            <w:tcBorders>
              <w:left w:val="single" w:sz="4" w:space="0" w:color="000000"/>
              <w:bottom w:val="single" w:sz="4" w:space="0" w:color="000000"/>
            </w:tcBorders>
            <w:tcMar>
              <w:top w:w="55" w:type="dxa"/>
              <w:left w:w="55" w:type="dxa"/>
              <w:bottom w:w="55" w:type="dxa"/>
              <w:right w:w="55" w:type="dxa"/>
            </w:tcMar>
            <w:vAlign w:val="center"/>
          </w:tcPr>
          <w:p w14:paraId="7E4E0896" w14:textId="77777777" w:rsidR="002E4B66" w:rsidRPr="002B0282" w:rsidRDefault="006B4FAD" w:rsidP="00890A7B">
            <w:pPr>
              <w:widowControl/>
              <w:jc w:val="center"/>
              <w:rPr>
                <w:rFonts w:eastAsia="Times New Roman" w:cs="Times New Roman"/>
                <w:sz w:val="23"/>
                <w:szCs w:val="23"/>
                <w:lang w:bidi="ar-SA"/>
              </w:rPr>
            </w:pPr>
            <w:r w:rsidRPr="002B0282">
              <w:rPr>
                <w:rFonts w:eastAsia="Times New Roman" w:cs="Times New Roman"/>
                <w:sz w:val="23"/>
                <w:szCs w:val="23"/>
                <w:lang w:bidi="ar-SA"/>
              </w:rPr>
              <w:t>2</w:t>
            </w:r>
            <w:r w:rsidR="002E4B66" w:rsidRPr="002B0282">
              <w:rPr>
                <w:rFonts w:eastAsia="Times New Roman" w:cs="Times New Roman"/>
                <w:sz w:val="23"/>
                <w:szCs w:val="23"/>
                <w:lang w:bidi="ar-SA"/>
              </w:rPr>
              <w:t>.</w:t>
            </w:r>
          </w:p>
        </w:tc>
        <w:tc>
          <w:tcPr>
            <w:tcW w:w="5691" w:type="dxa"/>
            <w:tcBorders>
              <w:left w:val="single" w:sz="4" w:space="0" w:color="000000"/>
              <w:bottom w:val="single" w:sz="4" w:space="0" w:color="000000"/>
            </w:tcBorders>
            <w:tcMar>
              <w:top w:w="55" w:type="dxa"/>
              <w:left w:w="55" w:type="dxa"/>
              <w:bottom w:w="55" w:type="dxa"/>
              <w:right w:w="55" w:type="dxa"/>
            </w:tcMar>
            <w:vAlign w:val="center"/>
          </w:tcPr>
          <w:p w14:paraId="12AC55BC" w14:textId="785C6811" w:rsidR="006F2410" w:rsidRPr="002B0282" w:rsidRDefault="006F2410" w:rsidP="00890A7B">
            <w:pPr>
              <w:widowControl/>
              <w:rPr>
                <w:rFonts w:eastAsia="Times New Roman" w:cs="Times New Roman"/>
                <w:sz w:val="23"/>
                <w:szCs w:val="23"/>
                <w:lang w:bidi="ar-SA"/>
              </w:rPr>
            </w:pPr>
            <w:bookmarkStart w:id="14" w:name="_Hlk224047533"/>
            <w:r>
              <w:rPr>
                <w:rFonts w:eastAsia="Times New Roman" w:cs="Times New Roman"/>
                <w:sz w:val="23"/>
                <w:szCs w:val="23"/>
                <w:lang w:bidi="ar-SA"/>
              </w:rPr>
              <w:t>D</w:t>
            </w:r>
            <w:r w:rsidRPr="006F2410">
              <w:rPr>
                <w:rFonts w:eastAsia="Times New Roman" w:cs="Times New Roman"/>
                <w:sz w:val="23"/>
                <w:szCs w:val="23"/>
                <w:lang w:bidi="ar-SA"/>
              </w:rPr>
              <w:t>oświadczenie projektanta lub koordynatora</w:t>
            </w:r>
            <w:r>
              <w:rPr>
                <w:rFonts w:eastAsia="Times New Roman" w:cs="Times New Roman"/>
                <w:sz w:val="23"/>
                <w:szCs w:val="23"/>
                <w:lang w:bidi="ar-SA"/>
              </w:rPr>
              <w:t xml:space="preserve"> </w:t>
            </w:r>
            <w:bookmarkEnd w:id="14"/>
            <w:r>
              <w:rPr>
                <w:rFonts w:eastAsia="Times New Roman" w:cs="Times New Roman"/>
                <w:sz w:val="23"/>
                <w:szCs w:val="23"/>
                <w:lang w:bidi="ar-SA"/>
              </w:rPr>
              <w:t>(D)</w:t>
            </w:r>
          </w:p>
        </w:tc>
        <w:tc>
          <w:tcPr>
            <w:tcW w:w="1417" w:type="dxa"/>
            <w:tcBorders>
              <w:left w:val="single" w:sz="4" w:space="0" w:color="000000"/>
              <w:bottom w:val="single" w:sz="4" w:space="0" w:color="000000"/>
            </w:tcBorders>
            <w:tcMar>
              <w:top w:w="55" w:type="dxa"/>
              <w:left w:w="55" w:type="dxa"/>
              <w:bottom w:w="55" w:type="dxa"/>
              <w:right w:w="55" w:type="dxa"/>
            </w:tcMar>
            <w:vAlign w:val="center"/>
          </w:tcPr>
          <w:p w14:paraId="7861CEDB" w14:textId="7C18F488" w:rsidR="002E4B66" w:rsidRPr="002B0282" w:rsidRDefault="002E4B66" w:rsidP="00DE69B5">
            <w:pPr>
              <w:widowControl/>
              <w:jc w:val="center"/>
              <w:rPr>
                <w:rFonts w:eastAsia="Times New Roman" w:cs="Times New Roman"/>
                <w:sz w:val="23"/>
                <w:szCs w:val="23"/>
                <w:lang w:bidi="ar-SA"/>
              </w:rPr>
            </w:pPr>
            <w:r w:rsidRPr="002B0282">
              <w:rPr>
                <w:rFonts w:eastAsia="Times New Roman" w:cs="Times New Roman"/>
                <w:sz w:val="23"/>
                <w:szCs w:val="23"/>
                <w:lang w:bidi="ar-SA"/>
              </w:rPr>
              <w:t xml:space="preserve">max. </w:t>
            </w:r>
            <w:r w:rsidR="0007364F">
              <w:rPr>
                <w:rFonts w:eastAsia="Times New Roman" w:cs="Times New Roman"/>
                <w:sz w:val="23"/>
                <w:szCs w:val="23"/>
                <w:lang w:bidi="ar-SA"/>
              </w:rPr>
              <w:t>15</w:t>
            </w:r>
            <w:r w:rsidRPr="002B0282">
              <w:rPr>
                <w:rFonts w:eastAsia="Times New Roman" w:cs="Times New Roman"/>
                <w:sz w:val="23"/>
                <w:szCs w:val="23"/>
                <w:lang w:bidi="ar-SA"/>
              </w:rPr>
              <w:t xml:space="preserve"> pkt</w:t>
            </w:r>
          </w:p>
        </w:tc>
        <w:tc>
          <w:tcPr>
            <w:tcW w:w="1162"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5B49A549" w14:textId="2ABB35E2" w:rsidR="002E4B66" w:rsidRPr="002B0282" w:rsidRDefault="0007364F" w:rsidP="00DE69B5">
            <w:pPr>
              <w:widowControl/>
              <w:jc w:val="center"/>
              <w:rPr>
                <w:rFonts w:eastAsia="Times New Roman" w:cs="Times New Roman"/>
                <w:sz w:val="23"/>
                <w:szCs w:val="23"/>
                <w:lang w:bidi="ar-SA"/>
              </w:rPr>
            </w:pPr>
            <w:r>
              <w:rPr>
                <w:rFonts w:eastAsia="Times New Roman" w:cs="Times New Roman"/>
                <w:sz w:val="23"/>
                <w:szCs w:val="23"/>
                <w:lang w:bidi="ar-SA"/>
              </w:rPr>
              <w:t>1</w:t>
            </w:r>
            <w:r w:rsidR="006F2410">
              <w:rPr>
                <w:rFonts w:eastAsia="Times New Roman" w:cs="Times New Roman"/>
                <w:sz w:val="23"/>
                <w:szCs w:val="23"/>
                <w:lang w:bidi="ar-SA"/>
              </w:rPr>
              <w:t xml:space="preserve">5 </w:t>
            </w:r>
            <w:r w:rsidR="002E4B66" w:rsidRPr="002B0282">
              <w:rPr>
                <w:rFonts w:eastAsia="Times New Roman" w:cs="Times New Roman"/>
                <w:sz w:val="23"/>
                <w:szCs w:val="23"/>
                <w:lang w:bidi="ar-SA"/>
              </w:rPr>
              <w:t>%</w:t>
            </w:r>
          </w:p>
        </w:tc>
      </w:tr>
      <w:tr w:rsidR="0007364F" w:rsidRPr="002B0282" w14:paraId="36A3199E" w14:textId="77777777" w:rsidTr="00336FCA">
        <w:trPr>
          <w:trHeight w:val="188"/>
          <w:jc w:val="center"/>
        </w:trPr>
        <w:tc>
          <w:tcPr>
            <w:tcW w:w="825" w:type="dxa"/>
            <w:tcBorders>
              <w:top w:val="single" w:sz="4" w:space="0" w:color="000000"/>
              <w:left w:val="single" w:sz="4" w:space="0" w:color="000000"/>
              <w:bottom w:val="single" w:sz="4" w:space="0" w:color="auto"/>
            </w:tcBorders>
            <w:tcMar>
              <w:top w:w="55" w:type="dxa"/>
              <w:left w:w="55" w:type="dxa"/>
              <w:bottom w:w="55" w:type="dxa"/>
              <w:right w:w="55" w:type="dxa"/>
            </w:tcMar>
            <w:vAlign w:val="center"/>
          </w:tcPr>
          <w:p w14:paraId="77DC33C6" w14:textId="57BDDACA" w:rsidR="0007364F" w:rsidRPr="002B0282" w:rsidRDefault="0007364F" w:rsidP="00890A7B">
            <w:pPr>
              <w:widowControl/>
              <w:jc w:val="center"/>
              <w:rPr>
                <w:rFonts w:eastAsia="Times New Roman" w:cs="Times New Roman"/>
                <w:sz w:val="23"/>
                <w:szCs w:val="23"/>
                <w:lang w:bidi="ar-SA"/>
              </w:rPr>
            </w:pPr>
            <w:r>
              <w:rPr>
                <w:rFonts w:eastAsia="Times New Roman" w:cs="Times New Roman"/>
                <w:sz w:val="23"/>
                <w:szCs w:val="23"/>
                <w:lang w:bidi="ar-SA"/>
              </w:rPr>
              <w:t>3.</w:t>
            </w:r>
          </w:p>
        </w:tc>
        <w:tc>
          <w:tcPr>
            <w:tcW w:w="5691" w:type="dxa"/>
            <w:tcBorders>
              <w:top w:val="single" w:sz="4" w:space="0" w:color="000000"/>
              <w:left w:val="single" w:sz="4" w:space="0" w:color="000000"/>
              <w:bottom w:val="single" w:sz="4" w:space="0" w:color="auto"/>
            </w:tcBorders>
            <w:tcMar>
              <w:top w:w="55" w:type="dxa"/>
              <w:left w:w="55" w:type="dxa"/>
              <w:bottom w:w="55" w:type="dxa"/>
              <w:right w:w="55" w:type="dxa"/>
            </w:tcMar>
            <w:vAlign w:val="center"/>
          </w:tcPr>
          <w:p w14:paraId="55BB34C8" w14:textId="7A8AAEB4" w:rsidR="0007364F" w:rsidRPr="002B0282" w:rsidRDefault="0007364F" w:rsidP="00890A7B">
            <w:pPr>
              <w:widowControl/>
              <w:rPr>
                <w:rFonts w:eastAsia="Times New Roman" w:cs="Times New Roman"/>
                <w:sz w:val="23"/>
                <w:szCs w:val="23"/>
                <w:lang w:bidi="ar-SA"/>
              </w:rPr>
            </w:pPr>
            <w:r w:rsidRPr="002B0282">
              <w:rPr>
                <w:rFonts w:eastAsia="Times New Roman" w:cs="Times New Roman"/>
                <w:sz w:val="23"/>
                <w:szCs w:val="23"/>
                <w:lang w:bidi="ar-SA"/>
              </w:rPr>
              <w:t>Okres gwarancji (G)</w:t>
            </w:r>
          </w:p>
        </w:tc>
        <w:tc>
          <w:tcPr>
            <w:tcW w:w="1417" w:type="dxa"/>
            <w:tcBorders>
              <w:top w:val="single" w:sz="4" w:space="0" w:color="000000"/>
              <w:left w:val="single" w:sz="4" w:space="0" w:color="000000"/>
              <w:bottom w:val="single" w:sz="4" w:space="0" w:color="auto"/>
            </w:tcBorders>
            <w:tcMar>
              <w:top w:w="55" w:type="dxa"/>
              <w:left w:w="55" w:type="dxa"/>
              <w:bottom w:w="55" w:type="dxa"/>
              <w:right w:w="55" w:type="dxa"/>
            </w:tcMar>
            <w:vAlign w:val="center"/>
          </w:tcPr>
          <w:p w14:paraId="09E4AE42" w14:textId="07D5B1AA" w:rsidR="0007364F" w:rsidRPr="002B0282" w:rsidRDefault="0007364F" w:rsidP="00DE69B5">
            <w:pPr>
              <w:widowControl/>
              <w:jc w:val="center"/>
              <w:rPr>
                <w:rFonts w:eastAsia="Times New Roman" w:cs="Times New Roman"/>
                <w:sz w:val="23"/>
                <w:szCs w:val="23"/>
                <w:lang w:bidi="ar-SA"/>
              </w:rPr>
            </w:pPr>
            <w:r w:rsidRPr="002B0282">
              <w:rPr>
                <w:rFonts w:eastAsia="Times New Roman" w:cs="Times New Roman"/>
                <w:sz w:val="23"/>
                <w:szCs w:val="23"/>
                <w:lang w:bidi="ar-SA"/>
              </w:rPr>
              <w:t xml:space="preserve">max. </w:t>
            </w:r>
            <w:r>
              <w:rPr>
                <w:rFonts w:eastAsia="Times New Roman" w:cs="Times New Roman"/>
                <w:sz w:val="23"/>
                <w:szCs w:val="23"/>
                <w:lang w:bidi="ar-SA"/>
              </w:rPr>
              <w:t>5</w:t>
            </w:r>
            <w:r w:rsidRPr="002B0282">
              <w:rPr>
                <w:rFonts w:eastAsia="Times New Roman" w:cs="Times New Roman"/>
                <w:sz w:val="23"/>
                <w:szCs w:val="23"/>
                <w:lang w:bidi="ar-SA"/>
              </w:rPr>
              <w:t xml:space="preserve"> pkt</w:t>
            </w:r>
          </w:p>
        </w:tc>
        <w:tc>
          <w:tcPr>
            <w:tcW w:w="116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24FDC609" w14:textId="3266E811" w:rsidR="0007364F" w:rsidRPr="002B0282" w:rsidRDefault="0007364F" w:rsidP="00DE69B5">
            <w:pPr>
              <w:widowControl/>
              <w:jc w:val="center"/>
              <w:rPr>
                <w:rFonts w:eastAsia="Times New Roman" w:cs="Times New Roman"/>
                <w:sz w:val="23"/>
                <w:szCs w:val="23"/>
                <w:lang w:bidi="ar-SA"/>
              </w:rPr>
            </w:pPr>
            <w:r>
              <w:rPr>
                <w:rFonts w:eastAsia="Times New Roman" w:cs="Times New Roman"/>
                <w:sz w:val="23"/>
                <w:szCs w:val="23"/>
                <w:lang w:bidi="ar-SA"/>
              </w:rPr>
              <w:t>5 %</w:t>
            </w:r>
          </w:p>
        </w:tc>
      </w:tr>
    </w:tbl>
    <w:p w14:paraId="7A70420E" w14:textId="77777777" w:rsidR="0007364F" w:rsidRDefault="0007364F" w:rsidP="002E4B66">
      <w:pPr>
        <w:widowControl/>
        <w:ind w:firstLine="360"/>
        <w:jc w:val="both"/>
        <w:rPr>
          <w:rFonts w:eastAsia="Times New Roman" w:cs="Times New Roman"/>
          <w:b/>
          <w:bCs/>
          <w:lang w:bidi="ar-SA"/>
        </w:rPr>
      </w:pPr>
    </w:p>
    <w:p w14:paraId="1D4B8504" w14:textId="72EC9DD7" w:rsidR="002E4B66" w:rsidRPr="00435FBA" w:rsidRDefault="002E4B66" w:rsidP="002E4B66">
      <w:pPr>
        <w:widowControl/>
        <w:ind w:firstLine="360"/>
        <w:jc w:val="both"/>
        <w:rPr>
          <w:rFonts w:eastAsia="Times New Roman" w:cs="Times New Roman"/>
          <w:b/>
          <w:bCs/>
          <w:lang w:bidi="ar-SA"/>
        </w:rPr>
      </w:pPr>
      <w:r w:rsidRPr="00435FBA">
        <w:rPr>
          <w:rFonts w:eastAsia="Times New Roman" w:cs="Times New Roman"/>
          <w:b/>
          <w:bCs/>
          <w:lang w:bidi="ar-SA"/>
        </w:rPr>
        <w:t>Ocena ofert dokonana zostanie w następujący sposób:</w:t>
      </w:r>
    </w:p>
    <w:p w14:paraId="753AA51E" w14:textId="1A82A4CB" w:rsidR="002E4B66" w:rsidRPr="00435FBA" w:rsidRDefault="002E4B66" w:rsidP="002E4B66">
      <w:pPr>
        <w:widowControl/>
        <w:ind w:left="360"/>
        <w:jc w:val="both"/>
        <w:rPr>
          <w:rFonts w:eastAsia="Times New Roman" w:cs="Times New Roman"/>
          <w:lang w:bidi="ar-SA"/>
        </w:rPr>
      </w:pPr>
      <w:r w:rsidRPr="00435FBA">
        <w:rPr>
          <w:rFonts w:eastAsia="Times New Roman" w:cs="Times New Roman"/>
          <w:b/>
          <w:bCs/>
          <w:lang w:bidi="ar-SA"/>
        </w:rPr>
        <w:t xml:space="preserve">w zakresie kryterium „cena oferty” – </w:t>
      </w:r>
      <w:r w:rsidRPr="00435FBA">
        <w:rPr>
          <w:rFonts w:eastAsia="Times New Roman" w:cs="Times New Roman"/>
          <w:lang w:bidi="ar-SA"/>
        </w:rPr>
        <w:t>zostaną przyznane punkty wg następującego wzoru:</w:t>
      </w:r>
    </w:p>
    <w:p w14:paraId="20F8B805" w14:textId="77777777" w:rsidR="00435FBA" w:rsidRPr="00435FBA" w:rsidRDefault="00435FBA" w:rsidP="002E4B66">
      <w:pPr>
        <w:widowControl/>
        <w:ind w:left="360"/>
        <w:jc w:val="both"/>
        <w:rPr>
          <w:rFonts w:eastAsia="Times New Roman" w:cs="Times New Roman"/>
          <w:sz w:val="8"/>
          <w:szCs w:val="8"/>
          <w:lang w:bidi="ar-SA"/>
        </w:rPr>
      </w:pPr>
    </w:p>
    <w:p w14:paraId="65DD78B7" w14:textId="77777777" w:rsidR="006653F0" w:rsidRPr="00435FBA" w:rsidRDefault="002E4B66" w:rsidP="002E4B66">
      <w:pPr>
        <w:widowControl/>
        <w:ind w:left="426"/>
        <w:jc w:val="both"/>
        <w:rPr>
          <w:rFonts w:eastAsia="Times New Roman" w:cs="Times New Roman"/>
          <w:sz w:val="4"/>
          <w:szCs w:val="4"/>
          <w:lang w:bidi="ar-SA"/>
        </w:rPr>
      </w:pPr>
      <w:r w:rsidRPr="00435FBA">
        <w:rPr>
          <w:rFonts w:eastAsia="Times New Roman" w:cs="Times New Roman"/>
          <w:lang w:bidi="ar-SA"/>
        </w:rPr>
        <w:t xml:space="preserve">             </w:t>
      </w:r>
    </w:p>
    <w:p w14:paraId="7C6CF864" w14:textId="1FDF47DE" w:rsidR="002E4B66" w:rsidRPr="00435FBA" w:rsidRDefault="006653F0" w:rsidP="002E4B66">
      <w:pPr>
        <w:widowControl/>
        <w:ind w:left="426"/>
        <w:jc w:val="both"/>
        <w:rPr>
          <w:rFonts w:eastAsia="Times New Roman" w:cs="Times New Roman"/>
          <w:lang w:val="de-DE" w:bidi="ar-SA"/>
        </w:rPr>
      </w:pPr>
      <w:r w:rsidRPr="00435FBA">
        <w:rPr>
          <w:rFonts w:eastAsia="Times New Roman" w:cs="Times New Roman"/>
          <w:lang w:bidi="ar-SA"/>
        </w:rPr>
        <w:t xml:space="preserve">        </w:t>
      </w:r>
      <w:r w:rsidR="00B32CBD" w:rsidRPr="00435FBA">
        <w:rPr>
          <w:rFonts w:eastAsia="Times New Roman" w:cs="Times New Roman"/>
          <w:lang w:bidi="ar-SA"/>
        </w:rPr>
        <w:t xml:space="preserve">  </w:t>
      </w:r>
      <w:r w:rsidRPr="00435FBA">
        <w:rPr>
          <w:rFonts w:eastAsia="Times New Roman" w:cs="Times New Roman"/>
          <w:lang w:bidi="ar-SA"/>
        </w:rPr>
        <w:t xml:space="preserve">   </w:t>
      </w:r>
      <w:r w:rsidR="002E4B66" w:rsidRPr="00435FBA">
        <w:rPr>
          <w:rFonts w:eastAsia="Times New Roman" w:cs="Times New Roman"/>
          <w:lang w:bidi="ar-SA"/>
        </w:rPr>
        <w:t xml:space="preserve"> </w:t>
      </w:r>
      <w:proofErr w:type="spellStart"/>
      <w:r w:rsidR="002E4B66" w:rsidRPr="00435FBA">
        <w:rPr>
          <w:rFonts w:eastAsia="Times New Roman" w:cs="Times New Roman"/>
          <w:lang w:val="de-DE" w:bidi="ar-SA"/>
        </w:rPr>
        <w:t>C</w:t>
      </w:r>
      <w:r w:rsidR="002E4B66" w:rsidRPr="00435FBA">
        <w:rPr>
          <w:rFonts w:eastAsia="Times New Roman" w:cs="Times New Roman"/>
          <w:vertAlign w:val="subscript"/>
          <w:lang w:val="de-DE" w:bidi="ar-SA"/>
        </w:rPr>
        <w:t>min</w:t>
      </w:r>
      <w:proofErr w:type="spellEnd"/>
    </w:p>
    <w:p w14:paraId="7B821474" w14:textId="01182C57" w:rsidR="002E4B66" w:rsidRPr="00435FBA" w:rsidRDefault="002E4B66" w:rsidP="002E4B66">
      <w:pPr>
        <w:widowControl/>
        <w:ind w:left="426" w:hanging="11"/>
        <w:jc w:val="both"/>
        <w:rPr>
          <w:rFonts w:eastAsia="Times New Roman" w:cs="Times New Roman"/>
          <w:lang w:val="de-DE" w:bidi="ar-SA"/>
        </w:rPr>
      </w:pPr>
      <w:r w:rsidRPr="00435FBA">
        <w:rPr>
          <w:rFonts w:eastAsia="Times New Roman" w:cs="Times New Roman"/>
          <w:lang w:val="de-DE" w:bidi="ar-SA"/>
        </w:rPr>
        <w:t xml:space="preserve">C = ----------------- x 100 </w:t>
      </w:r>
      <w:proofErr w:type="spellStart"/>
      <w:r w:rsidRPr="00435FBA">
        <w:rPr>
          <w:rFonts w:eastAsia="Times New Roman" w:cs="Times New Roman"/>
          <w:lang w:val="de-DE" w:bidi="ar-SA"/>
        </w:rPr>
        <w:t>pkt</w:t>
      </w:r>
      <w:proofErr w:type="spellEnd"/>
      <w:r w:rsidRPr="00435FBA">
        <w:rPr>
          <w:rFonts w:eastAsia="Times New Roman" w:cs="Times New Roman"/>
          <w:lang w:val="de-DE" w:bidi="ar-SA"/>
        </w:rPr>
        <w:t xml:space="preserve"> </w:t>
      </w:r>
      <w:r w:rsidR="006B4FAD" w:rsidRPr="00435FBA">
        <w:rPr>
          <w:rFonts w:eastAsia="Times New Roman" w:cs="Times New Roman"/>
          <w:lang w:val="de-DE" w:bidi="ar-SA"/>
        </w:rPr>
        <w:t xml:space="preserve">x </w:t>
      </w:r>
      <w:r w:rsidR="007A0DE7" w:rsidRPr="00435FBA">
        <w:rPr>
          <w:rFonts w:eastAsia="Times New Roman" w:cs="Times New Roman"/>
          <w:lang w:val="de-DE" w:bidi="ar-SA"/>
        </w:rPr>
        <w:t>8</w:t>
      </w:r>
      <w:r w:rsidR="00890A7B" w:rsidRPr="00435FBA">
        <w:rPr>
          <w:rFonts w:eastAsia="Times New Roman" w:cs="Times New Roman"/>
          <w:lang w:val="de-DE" w:bidi="ar-SA"/>
        </w:rPr>
        <w:t>0</w:t>
      </w:r>
      <w:r w:rsidRPr="00435FBA">
        <w:rPr>
          <w:rFonts w:eastAsia="Times New Roman" w:cs="Times New Roman"/>
          <w:lang w:val="de-DE" w:bidi="ar-SA"/>
        </w:rPr>
        <w:t xml:space="preserve"> %</w:t>
      </w:r>
    </w:p>
    <w:p w14:paraId="4857975B" w14:textId="53D4CEC6" w:rsidR="002E4B66" w:rsidRPr="00435FBA" w:rsidRDefault="002E4B66" w:rsidP="002E4B66">
      <w:pPr>
        <w:widowControl/>
        <w:ind w:left="426"/>
        <w:jc w:val="both"/>
        <w:rPr>
          <w:rFonts w:eastAsia="Times New Roman" w:cs="Times New Roman"/>
          <w:lang w:val="de-DE" w:bidi="ar-SA"/>
        </w:rPr>
      </w:pPr>
      <w:r w:rsidRPr="00435FBA">
        <w:rPr>
          <w:rFonts w:eastAsia="Times New Roman" w:cs="Times New Roman"/>
          <w:lang w:val="de-DE" w:bidi="ar-SA"/>
        </w:rPr>
        <w:t xml:space="preserve">              </w:t>
      </w:r>
      <w:proofErr w:type="spellStart"/>
      <w:r w:rsidRPr="00435FBA">
        <w:rPr>
          <w:rFonts w:eastAsia="Times New Roman" w:cs="Times New Roman"/>
          <w:lang w:val="de-DE" w:bidi="ar-SA"/>
        </w:rPr>
        <w:t>C</w:t>
      </w:r>
      <w:r w:rsidRPr="00435FBA">
        <w:rPr>
          <w:rFonts w:eastAsia="Times New Roman" w:cs="Times New Roman"/>
          <w:vertAlign w:val="subscript"/>
          <w:lang w:val="de-DE" w:bidi="ar-SA"/>
        </w:rPr>
        <w:t>of</w:t>
      </w:r>
      <w:proofErr w:type="spellEnd"/>
    </w:p>
    <w:p w14:paraId="63566994" w14:textId="1769A813" w:rsidR="002E4B66" w:rsidRPr="00435FBA" w:rsidRDefault="002E4B66" w:rsidP="002E4B66">
      <w:pPr>
        <w:widowControl/>
        <w:ind w:left="426"/>
        <w:jc w:val="both"/>
        <w:rPr>
          <w:rFonts w:eastAsia="Times New Roman" w:cs="Times New Roman"/>
          <w:lang w:bidi="ar-SA"/>
        </w:rPr>
      </w:pPr>
      <w:r w:rsidRPr="00435FBA">
        <w:rPr>
          <w:rFonts w:eastAsia="Times New Roman" w:cs="Times New Roman"/>
          <w:lang w:bidi="ar-SA"/>
        </w:rPr>
        <w:t>gdzie:</w:t>
      </w:r>
      <w:r w:rsidR="00B32CBD" w:rsidRPr="00435FBA">
        <w:rPr>
          <w:rFonts w:eastAsia="Times New Roman" w:cs="Times New Roman"/>
          <w:lang w:bidi="ar-SA"/>
        </w:rPr>
        <w:t xml:space="preserve"> </w:t>
      </w:r>
    </w:p>
    <w:p w14:paraId="051D45B6" w14:textId="42050543" w:rsidR="002E4B66" w:rsidRPr="00435FBA" w:rsidRDefault="002E4B66" w:rsidP="002E4B66">
      <w:pPr>
        <w:widowControl/>
        <w:ind w:left="426"/>
        <w:jc w:val="both"/>
        <w:rPr>
          <w:rFonts w:eastAsia="Times New Roman" w:cs="Times New Roman"/>
          <w:bCs/>
          <w:lang w:bidi="ar-SA"/>
        </w:rPr>
      </w:pPr>
      <w:r w:rsidRPr="00435FBA">
        <w:rPr>
          <w:rFonts w:eastAsia="Times New Roman" w:cs="Times New Roman"/>
          <w:bCs/>
          <w:lang w:bidi="ar-SA"/>
        </w:rPr>
        <w:t>C</w:t>
      </w:r>
      <w:r w:rsidRPr="00435FBA">
        <w:rPr>
          <w:rFonts w:eastAsia="Times New Roman" w:cs="Times New Roman"/>
          <w:bCs/>
          <w:lang w:bidi="ar-SA"/>
        </w:rPr>
        <w:tab/>
        <w:t xml:space="preserve"> </w:t>
      </w:r>
      <w:r w:rsidR="006F2410" w:rsidRPr="00435FBA">
        <w:rPr>
          <w:rFonts w:eastAsia="Times New Roman" w:cs="Times New Roman"/>
          <w:bCs/>
          <w:lang w:bidi="ar-SA"/>
        </w:rPr>
        <w:t xml:space="preserve">     </w:t>
      </w:r>
      <w:r w:rsidRPr="00435FBA">
        <w:rPr>
          <w:rFonts w:eastAsia="Times New Roman" w:cs="Times New Roman"/>
          <w:bCs/>
          <w:lang w:bidi="ar-SA"/>
        </w:rPr>
        <w:tab/>
        <w:t xml:space="preserve">– </w:t>
      </w:r>
      <w:r w:rsidR="006F2410" w:rsidRPr="00435FBA">
        <w:rPr>
          <w:rFonts w:eastAsia="Times New Roman" w:cs="Times New Roman"/>
          <w:bCs/>
          <w:lang w:bidi="ar-SA"/>
        </w:rPr>
        <w:t xml:space="preserve"> </w:t>
      </w:r>
      <w:r w:rsidRPr="00435FBA">
        <w:rPr>
          <w:rFonts w:eastAsia="Times New Roman" w:cs="Times New Roman"/>
          <w:bCs/>
          <w:lang w:bidi="ar-SA"/>
        </w:rPr>
        <w:t>wartość punktowa kryterium ceny</w:t>
      </w:r>
    </w:p>
    <w:p w14:paraId="4F07FCA8" w14:textId="45FF52D2" w:rsidR="002E4B66" w:rsidRPr="00435FBA" w:rsidRDefault="002E4B66" w:rsidP="002E4B66">
      <w:pPr>
        <w:widowControl/>
        <w:ind w:left="426"/>
        <w:jc w:val="both"/>
        <w:rPr>
          <w:rFonts w:eastAsia="Times New Roman" w:cs="Times New Roman"/>
          <w:bCs/>
          <w:lang w:bidi="ar-SA"/>
        </w:rPr>
      </w:pPr>
      <w:proofErr w:type="spellStart"/>
      <w:r w:rsidRPr="00435FBA">
        <w:rPr>
          <w:rFonts w:eastAsia="Times New Roman" w:cs="Times New Roman"/>
          <w:bCs/>
          <w:lang w:bidi="ar-SA"/>
        </w:rPr>
        <w:t>C</w:t>
      </w:r>
      <w:r w:rsidRPr="00435FBA">
        <w:rPr>
          <w:rFonts w:eastAsia="Times New Roman" w:cs="Times New Roman"/>
          <w:bCs/>
          <w:vertAlign w:val="subscript"/>
          <w:lang w:bidi="ar-SA"/>
        </w:rPr>
        <w:t>min</w:t>
      </w:r>
      <w:proofErr w:type="spellEnd"/>
      <w:r w:rsidRPr="00435FBA">
        <w:rPr>
          <w:rFonts w:eastAsia="Times New Roman" w:cs="Times New Roman"/>
          <w:bCs/>
          <w:lang w:bidi="ar-SA"/>
        </w:rPr>
        <w:tab/>
      </w:r>
      <w:r w:rsidR="006F2410" w:rsidRPr="00435FBA">
        <w:rPr>
          <w:rFonts w:eastAsia="Times New Roman" w:cs="Times New Roman"/>
          <w:bCs/>
          <w:lang w:bidi="ar-SA"/>
        </w:rPr>
        <w:t xml:space="preserve">  </w:t>
      </w:r>
      <w:r w:rsidR="00B32CBD" w:rsidRPr="00435FBA">
        <w:rPr>
          <w:rFonts w:eastAsia="Times New Roman" w:cs="Times New Roman"/>
          <w:bCs/>
          <w:lang w:bidi="ar-SA"/>
        </w:rPr>
        <w:t xml:space="preserve"> </w:t>
      </w:r>
      <w:r w:rsidRPr="00435FBA">
        <w:rPr>
          <w:rFonts w:eastAsia="Times New Roman" w:cs="Times New Roman"/>
          <w:bCs/>
          <w:lang w:bidi="ar-SA"/>
        </w:rPr>
        <w:t xml:space="preserve">– </w:t>
      </w:r>
      <w:r w:rsidR="006F2410" w:rsidRPr="00435FBA">
        <w:rPr>
          <w:rFonts w:eastAsia="Times New Roman" w:cs="Times New Roman"/>
          <w:bCs/>
          <w:lang w:bidi="ar-SA"/>
        </w:rPr>
        <w:t xml:space="preserve"> </w:t>
      </w:r>
      <w:r w:rsidRPr="00435FBA">
        <w:rPr>
          <w:rFonts w:eastAsia="Times New Roman" w:cs="Times New Roman"/>
          <w:bCs/>
          <w:lang w:bidi="ar-SA"/>
        </w:rPr>
        <w:t>najniższa cena spośród wszystkich ofert</w:t>
      </w:r>
    </w:p>
    <w:p w14:paraId="007492F3" w14:textId="6F1918D4" w:rsidR="002E4B66" w:rsidRPr="00435FBA" w:rsidRDefault="002E4B66" w:rsidP="00C23490">
      <w:pPr>
        <w:widowControl/>
        <w:ind w:left="426"/>
        <w:jc w:val="both"/>
        <w:rPr>
          <w:rFonts w:eastAsia="Times New Roman" w:cs="Times New Roman"/>
          <w:bCs/>
          <w:lang w:bidi="ar-SA"/>
        </w:rPr>
      </w:pPr>
      <w:proofErr w:type="spellStart"/>
      <w:r w:rsidRPr="00435FBA">
        <w:rPr>
          <w:rFonts w:eastAsia="Times New Roman" w:cs="Times New Roman"/>
          <w:bCs/>
          <w:lang w:bidi="ar-SA"/>
        </w:rPr>
        <w:t>C</w:t>
      </w:r>
      <w:r w:rsidRPr="00435FBA">
        <w:rPr>
          <w:rFonts w:eastAsia="Times New Roman" w:cs="Times New Roman"/>
          <w:bCs/>
          <w:vertAlign w:val="subscript"/>
          <w:lang w:bidi="ar-SA"/>
        </w:rPr>
        <w:t>of</w:t>
      </w:r>
      <w:proofErr w:type="spellEnd"/>
      <w:r w:rsidRPr="00435FBA">
        <w:rPr>
          <w:rFonts w:eastAsia="Times New Roman" w:cs="Times New Roman"/>
          <w:bCs/>
          <w:lang w:bidi="ar-SA"/>
        </w:rPr>
        <w:t xml:space="preserve"> </w:t>
      </w:r>
      <w:r w:rsidRPr="00435FBA">
        <w:rPr>
          <w:rFonts w:eastAsia="Times New Roman" w:cs="Times New Roman"/>
          <w:bCs/>
          <w:lang w:bidi="ar-SA"/>
        </w:rPr>
        <w:tab/>
      </w:r>
      <w:r w:rsidR="006F2410" w:rsidRPr="00435FBA">
        <w:rPr>
          <w:rFonts w:eastAsia="Times New Roman" w:cs="Times New Roman"/>
          <w:bCs/>
          <w:lang w:bidi="ar-SA"/>
        </w:rPr>
        <w:t xml:space="preserve">   </w:t>
      </w:r>
      <w:r w:rsidR="00B32CBD" w:rsidRPr="00435FBA">
        <w:rPr>
          <w:rFonts w:eastAsia="Times New Roman" w:cs="Times New Roman"/>
          <w:bCs/>
          <w:lang w:bidi="ar-SA"/>
        </w:rPr>
        <w:t xml:space="preserve"> </w:t>
      </w:r>
      <w:r w:rsidRPr="00435FBA">
        <w:rPr>
          <w:rFonts w:eastAsia="Times New Roman" w:cs="Times New Roman"/>
          <w:bCs/>
          <w:lang w:bidi="ar-SA"/>
        </w:rPr>
        <w:t xml:space="preserve">– </w:t>
      </w:r>
      <w:r w:rsidR="006F2410" w:rsidRPr="00435FBA">
        <w:rPr>
          <w:rFonts w:eastAsia="Times New Roman" w:cs="Times New Roman"/>
          <w:bCs/>
          <w:lang w:bidi="ar-SA"/>
        </w:rPr>
        <w:t xml:space="preserve"> </w:t>
      </w:r>
      <w:r w:rsidRPr="00435FBA">
        <w:rPr>
          <w:rFonts w:eastAsia="Times New Roman" w:cs="Times New Roman"/>
          <w:bCs/>
          <w:lang w:bidi="ar-SA"/>
        </w:rPr>
        <w:t>cena podana w badanej ofercie</w:t>
      </w:r>
    </w:p>
    <w:p w14:paraId="1336268F" w14:textId="77777777" w:rsidR="002E4B66" w:rsidRPr="00435FBA" w:rsidRDefault="002E4B66" w:rsidP="002E4B66">
      <w:pPr>
        <w:widowControl/>
        <w:autoSpaceDN/>
        <w:jc w:val="both"/>
        <w:textAlignment w:val="auto"/>
        <w:rPr>
          <w:rFonts w:eastAsia="Times New Roman" w:cs="Times New Roman"/>
          <w:b/>
          <w:kern w:val="0"/>
          <w:lang w:eastAsia="ar-SA" w:bidi="ar-SA"/>
        </w:rPr>
      </w:pPr>
    </w:p>
    <w:p w14:paraId="713E2FE9" w14:textId="65C795C6" w:rsidR="007B68F4" w:rsidRPr="00435FBA" w:rsidRDefault="007B68F4" w:rsidP="007B68F4">
      <w:pPr>
        <w:widowControl/>
        <w:autoSpaceDN/>
        <w:ind w:left="426"/>
        <w:jc w:val="both"/>
        <w:textAlignment w:val="auto"/>
        <w:rPr>
          <w:rFonts w:eastAsia="Times New Roman" w:cs="Times New Roman"/>
          <w:kern w:val="0"/>
          <w:lang w:eastAsia="ar-SA" w:bidi="ar-SA"/>
        </w:rPr>
      </w:pPr>
      <w:bookmarkStart w:id="15" w:name="_Hlk182567494"/>
      <w:r w:rsidRPr="00435FBA">
        <w:rPr>
          <w:rFonts w:eastAsia="Times New Roman" w:cs="Times New Roman"/>
          <w:b/>
          <w:kern w:val="0"/>
          <w:lang w:eastAsia="ar-SA" w:bidi="ar-SA"/>
        </w:rPr>
        <w:t>w zakresie kryterium „</w:t>
      </w:r>
      <w:bookmarkStart w:id="16" w:name="_Hlk224201444"/>
      <w:r w:rsidR="00336FCA" w:rsidRPr="00435FBA">
        <w:rPr>
          <w:rFonts w:eastAsia="Times New Roman" w:cs="Times New Roman"/>
          <w:b/>
          <w:kern w:val="0"/>
          <w:lang w:eastAsia="ar-SA" w:bidi="ar-SA"/>
        </w:rPr>
        <w:t>doświadczenie projektanta lub koordynatora</w:t>
      </w:r>
      <w:bookmarkEnd w:id="16"/>
      <w:r w:rsidRPr="00435FBA">
        <w:rPr>
          <w:rFonts w:eastAsia="Times New Roman" w:cs="Times New Roman"/>
          <w:b/>
          <w:kern w:val="0"/>
          <w:lang w:eastAsia="ar-SA" w:bidi="ar-SA"/>
        </w:rPr>
        <w:t>”</w:t>
      </w:r>
      <w:r w:rsidRPr="00435FBA">
        <w:rPr>
          <w:rFonts w:eastAsia="Times New Roman" w:cs="Times New Roman"/>
          <w:kern w:val="0"/>
          <w:lang w:eastAsia="ar-SA" w:bidi="ar-SA"/>
        </w:rPr>
        <w:t xml:space="preserve"> – zostaną przyznane punkty</w:t>
      </w:r>
      <w:r w:rsidR="00336FCA" w:rsidRPr="00435FBA">
        <w:rPr>
          <w:rFonts w:eastAsia="Times New Roman" w:cs="Times New Roman"/>
          <w:kern w:val="0"/>
          <w:lang w:eastAsia="ar-SA" w:bidi="ar-SA"/>
        </w:rPr>
        <w:t xml:space="preserve"> </w:t>
      </w:r>
      <w:r w:rsidRPr="00435FBA">
        <w:rPr>
          <w:rFonts w:eastAsia="Times New Roman" w:cs="Times New Roman"/>
          <w:kern w:val="0"/>
          <w:lang w:eastAsia="ar-SA" w:bidi="ar-SA"/>
        </w:rPr>
        <w:t>wg następującego wzoru zgodnego z poniższą tabelą:</w:t>
      </w:r>
    </w:p>
    <w:p w14:paraId="79C0E0D9" w14:textId="77777777" w:rsidR="007B68F4" w:rsidRPr="00435FBA" w:rsidRDefault="007B68F4" w:rsidP="007B68F4">
      <w:pPr>
        <w:widowControl/>
        <w:autoSpaceDN/>
        <w:ind w:left="426"/>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    </w:t>
      </w:r>
      <w:r w:rsidRPr="00435FBA">
        <w:rPr>
          <w:rFonts w:eastAsia="Times New Roman" w:cs="Times New Roman"/>
          <w:kern w:val="0"/>
          <w:lang w:eastAsia="ar-SA" w:bidi="ar-SA"/>
        </w:rPr>
        <w:tab/>
      </w:r>
      <w:r w:rsidRPr="00435FBA">
        <w:rPr>
          <w:rFonts w:eastAsia="Times New Roman" w:cs="Times New Roman"/>
          <w:kern w:val="0"/>
          <w:lang w:eastAsia="ar-SA" w:bidi="ar-SA"/>
        </w:rPr>
        <w:tab/>
        <w:t xml:space="preserve">                 </w:t>
      </w:r>
    </w:p>
    <w:p w14:paraId="777ED18D" w14:textId="2CC8F82B" w:rsidR="007B68F4" w:rsidRPr="00435FBA" w:rsidRDefault="007B68F4" w:rsidP="007B68F4">
      <w:pPr>
        <w:widowControl/>
        <w:autoSpaceDN/>
        <w:ind w:left="426"/>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            </w:t>
      </w:r>
      <w:r w:rsidR="00843619" w:rsidRPr="00435FBA">
        <w:rPr>
          <w:rFonts w:eastAsia="Times New Roman" w:cs="Times New Roman"/>
          <w:kern w:val="0"/>
          <w:lang w:eastAsia="ar-SA" w:bidi="ar-SA"/>
        </w:rPr>
        <w:t>D</w:t>
      </w:r>
      <w:r w:rsidRPr="00435FBA">
        <w:rPr>
          <w:rFonts w:eastAsia="Times New Roman" w:cs="Times New Roman"/>
          <w:kern w:val="0"/>
          <w:vertAlign w:val="subscript"/>
          <w:lang w:eastAsia="ar-SA" w:bidi="ar-SA"/>
        </w:rPr>
        <w:t xml:space="preserve">1 </w:t>
      </w:r>
      <w:r w:rsidRPr="00435FBA">
        <w:rPr>
          <w:rFonts w:eastAsia="Times New Roman" w:cs="Times New Roman"/>
          <w:kern w:val="0"/>
          <w:lang w:eastAsia="ar-SA" w:bidi="ar-SA"/>
        </w:rPr>
        <w:t xml:space="preserve"> lub </w:t>
      </w:r>
      <w:r w:rsidR="00843619" w:rsidRPr="00435FBA">
        <w:rPr>
          <w:rFonts w:eastAsia="Times New Roman" w:cs="Times New Roman"/>
          <w:kern w:val="0"/>
          <w:lang w:eastAsia="ar-SA" w:bidi="ar-SA"/>
        </w:rPr>
        <w:t>D</w:t>
      </w:r>
      <w:r w:rsidRPr="00435FBA">
        <w:rPr>
          <w:rFonts w:eastAsia="Times New Roman" w:cs="Times New Roman"/>
          <w:kern w:val="0"/>
          <w:vertAlign w:val="subscript"/>
          <w:lang w:eastAsia="ar-SA" w:bidi="ar-SA"/>
        </w:rPr>
        <w:t xml:space="preserve">2 </w:t>
      </w:r>
      <w:r w:rsidRPr="00435FBA">
        <w:rPr>
          <w:rFonts w:eastAsia="Times New Roman" w:cs="Times New Roman"/>
          <w:kern w:val="0"/>
          <w:lang w:eastAsia="ar-SA" w:bidi="ar-SA"/>
        </w:rPr>
        <w:t xml:space="preserve"> </w:t>
      </w:r>
      <w:r w:rsidRPr="00435FBA">
        <w:rPr>
          <w:rFonts w:eastAsia="Times New Roman" w:cs="Times New Roman"/>
          <w:kern w:val="0"/>
          <w:vertAlign w:val="subscript"/>
          <w:lang w:eastAsia="ar-SA" w:bidi="ar-SA"/>
        </w:rPr>
        <w:t xml:space="preserve"> </w:t>
      </w:r>
      <w:r w:rsidRPr="00435FBA">
        <w:rPr>
          <w:rFonts w:eastAsia="Times New Roman" w:cs="Times New Roman"/>
          <w:kern w:val="0"/>
          <w:lang w:eastAsia="ar-SA" w:bidi="ar-SA"/>
        </w:rPr>
        <w:t xml:space="preserve"> </w:t>
      </w:r>
      <w:r w:rsidRPr="00435FBA">
        <w:rPr>
          <w:rFonts w:eastAsia="Times New Roman" w:cs="Times New Roman"/>
          <w:kern w:val="0"/>
          <w:vertAlign w:val="subscript"/>
          <w:lang w:eastAsia="ar-SA" w:bidi="ar-SA"/>
        </w:rPr>
        <w:t xml:space="preserve"> </w:t>
      </w:r>
      <w:r w:rsidRPr="00435FBA">
        <w:rPr>
          <w:rFonts w:eastAsia="Times New Roman" w:cs="Times New Roman"/>
          <w:kern w:val="0"/>
          <w:lang w:eastAsia="ar-SA" w:bidi="ar-SA"/>
        </w:rPr>
        <w:t xml:space="preserve"> </w:t>
      </w:r>
    </w:p>
    <w:p w14:paraId="5739FDA4" w14:textId="3C8D4600" w:rsidR="007B68F4" w:rsidRPr="00435FBA" w:rsidRDefault="00336FCA" w:rsidP="007B68F4">
      <w:pPr>
        <w:widowControl/>
        <w:autoSpaceDN/>
        <w:ind w:left="426"/>
        <w:jc w:val="both"/>
        <w:textAlignment w:val="auto"/>
        <w:rPr>
          <w:rFonts w:eastAsia="Times New Roman" w:cs="Times New Roman"/>
          <w:kern w:val="0"/>
          <w:lang w:eastAsia="ar-SA" w:bidi="ar-SA"/>
        </w:rPr>
      </w:pPr>
      <w:r w:rsidRPr="00435FBA">
        <w:rPr>
          <w:rFonts w:eastAsia="Times New Roman" w:cs="Times New Roman"/>
          <w:kern w:val="0"/>
          <w:lang w:eastAsia="ar-SA" w:bidi="ar-SA"/>
        </w:rPr>
        <w:t>D</w:t>
      </w:r>
      <w:r w:rsidR="007B68F4" w:rsidRPr="00435FBA">
        <w:rPr>
          <w:rFonts w:eastAsia="Times New Roman" w:cs="Times New Roman"/>
          <w:kern w:val="0"/>
          <w:lang w:eastAsia="ar-SA" w:bidi="ar-SA"/>
        </w:rPr>
        <w:t xml:space="preserve"> = -------------------- x 100 pkt x 15 %</w:t>
      </w:r>
    </w:p>
    <w:p w14:paraId="66C45A50" w14:textId="384B18B9" w:rsidR="007B68F4" w:rsidRDefault="007B68F4" w:rsidP="007B68F4">
      <w:pPr>
        <w:widowControl/>
        <w:autoSpaceDN/>
        <w:ind w:left="426"/>
        <w:jc w:val="both"/>
        <w:textAlignment w:val="auto"/>
        <w:rPr>
          <w:rFonts w:eastAsia="Times New Roman" w:cs="Times New Roman"/>
          <w:kern w:val="0"/>
          <w:vertAlign w:val="subscript"/>
          <w:lang w:eastAsia="ar-SA" w:bidi="ar-SA"/>
        </w:rPr>
      </w:pPr>
      <w:r w:rsidRPr="00435FBA">
        <w:rPr>
          <w:rFonts w:eastAsia="Times New Roman" w:cs="Times New Roman"/>
          <w:kern w:val="0"/>
          <w:lang w:eastAsia="ar-SA" w:bidi="ar-SA"/>
        </w:rPr>
        <w:t xml:space="preserve">                 </w:t>
      </w:r>
      <w:proofErr w:type="spellStart"/>
      <w:r w:rsidR="00843619" w:rsidRPr="00435FBA">
        <w:rPr>
          <w:rFonts w:eastAsia="Times New Roman" w:cs="Times New Roman"/>
          <w:kern w:val="0"/>
          <w:lang w:eastAsia="ar-SA" w:bidi="ar-SA"/>
        </w:rPr>
        <w:t>D</w:t>
      </w:r>
      <w:r w:rsidRPr="00435FBA">
        <w:rPr>
          <w:rFonts w:eastAsia="Times New Roman" w:cs="Times New Roman"/>
          <w:kern w:val="0"/>
          <w:vertAlign w:val="subscript"/>
          <w:lang w:eastAsia="ar-SA" w:bidi="ar-SA"/>
        </w:rPr>
        <w:t>max</w:t>
      </w:r>
      <w:proofErr w:type="spellEnd"/>
    </w:p>
    <w:p w14:paraId="3400352B" w14:textId="77777777" w:rsidR="00E41DD2" w:rsidRPr="00435FBA" w:rsidRDefault="00E41DD2" w:rsidP="007B68F4">
      <w:pPr>
        <w:widowControl/>
        <w:autoSpaceDN/>
        <w:ind w:left="426"/>
        <w:jc w:val="both"/>
        <w:textAlignment w:val="auto"/>
        <w:rPr>
          <w:rFonts w:eastAsia="Times New Roman" w:cs="Times New Roman"/>
          <w:kern w:val="0"/>
          <w:lang w:eastAsia="ar-SA" w:bidi="ar-SA"/>
        </w:rPr>
      </w:pPr>
    </w:p>
    <w:p w14:paraId="15C991D2" w14:textId="77777777" w:rsidR="007B68F4" w:rsidRPr="00435FBA" w:rsidRDefault="007B68F4" w:rsidP="007B68F4">
      <w:pPr>
        <w:widowControl/>
        <w:autoSpaceDN/>
        <w:ind w:left="426"/>
        <w:jc w:val="both"/>
        <w:textAlignment w:val="auto"/>
        <w:rPr>
          <w:rFonts w:eastAsia="Times New Roman" w:cs="Times New Roman"/>
          <w:b/>
          <w:kern w:val="0"/>
          <w:lang w:eastAsia="ar-SA" w:bidi="ar-SA"/>
        </w:rPr>
      </w:pPr>
      <w:r w:rsidRPr="00435FBA">
        <w:rPr>
          <w:rFonts w:eastAsia="Times New Roman" w:cs="Times New Roman"/>
          <w:kern w:val="0"/>
          <w:lang w:eastAsia="ar-SA" w:bidi="ar-SA"/>
        </w:rPr>
        <w:lastRenderedPageBreak/>
        <w:t>gdzie:</w:t>
      </w:r>
    </w:p>
    <w:p w14:paraId="70EBE833" w14:textId="669BD66C" w:rsidR="007B68F4" w:rsidRPr="00435FBA" w:rsidRDefault="00E15C48" w:rsidP="007B68F4">
      <w:pPr>
        <w:widowControl/>
        <w:autoSpaceDN/>
        <w:ind w:left="426" w:firstLine="11"/>
        <w:jc w:val="both"/>
        <w:textAlignment w:val="auto"/>
        <w:rPr>
          <w:rFonts w:eastAsia="Times New Roman" w:cs="Times New Roman"/>
          <w:kern w:val="0"/>
          <w:lang w:eastAsia="ar-SA" w:bidi="ar-SA"/>
        </w:rPr>
      </w:pPr>
      <w:r w:rsidRPr="00435FBA">
        <w:rPr>
          <w:rFonts w:eastAsia="Times New Roman" w:cs="Times New Roman"/>
          <w:kern w:val="0"/>
          <w:lang w:eastAsia="ar-SA" w:bidi="ar-SA"/>
        </w:rPr>
        <w:t>D</w:t>
      </w:r>
      <w:r w:rsidR="007B68F4" w:rsidRPr="00435FBA">
        <w:rPr>
          <w:rFonts w:eastAsia="Times New Roman" w:cs="Times New Roman"/>
          <w:kern w:val="0"/>
          <w:lang w:eastAsia="ar-SA" w:bidi="ar-SA"/>
        </w:rPr>
        <w:tab/>
        <w:t xml:space="preserve">    </w:t>
      </w:r>
      <w:r w:rsidR="007B68F4" w:rsidRPr="00435FBA">
        <w:rPr>
          <w:rFonts w:eastAsia="Times New Roman" w:cs="Times New Roman"/>
          <w:kern w:val="0"/>
          <w:lang w:eastAsia="ar-SA" w:bidi="ar-SA"/>
        </w:rPr>
        <w:tab/>
        <w:t>–  wartość punktowa kryterium „</w:t>
      </w:r>
      <w:r w:rsidRPr="00435FBA">
        <w:rPr>
          <w:rFonts w:eastAsia="Times New Roman" w:cs="Times New Roman"/>
          <w:kern w:val="0"/>
          <w:lang w:eastAsia="ar-SA" w:bidi="ar-SA"/>
        </w:rPr>
        <w:t>doświadczenie projektanta lub koordynatora</w:t>
      </w:r>
      <w:r w:rsidR="007B68F4" w:rsidRPr="00435FBA">
        <w:rPr>
          <w:rFonts w:eastAsia="Times New Roman" w:cs="Times New Roman"/>
          <w:kern w:val="0"/>
          <w:lang w:eastAsia="ar-SA" w:bidi="ar-SA"/>
        </w:rPr>
        <w:t xml:space="preserve">”; </w:t>
      </w:r>
    </w:p>
    <w:p w14:paraId="2537CE3C" w14:textId="26D4B77A" w:rsidR="007B68F4" w:rsidRPr="00435FBA" w:rsidRDefault="00E15C48" w:rsidP="007B68F4">
      <w:pPr>
        <w:widowControl/>
        <w:autoSpaceDN/>
        <w:ind w:left="426" w:firstLine="11"/>
        <w:jc w:val="both"/>
        <w:textAlignment w:val="auto"/>
        <w:rPr>
          <w:rFonts w:eastAsia="Times New Roman" w:cs="Times New Roman"/>
          <w:kern w:val="0"/>
          <w:lang w:eastAsia="ar-SA" w:bidi="ar-SA"/>
        </w:rPr>
      </w:pPr>
      <w:r w:rsidRPr="00435FBA">
        <w:rPr>
          <w:rFonts w:eastAsia="Times New Roman" w:cs="Times New Roman"/>
          <w:kern w:val="0"/>
          <w:lang w:eastAsia="ar-SA" w:bidi="ar-SA"/>
        </w:rPr>
        <w:t>D</w:t>
      </w:r>
      <w:r w:rsidR="007B68F4" w:rsidRPr="00435FBA">
        <w:rPr>
          <w:rFonts w:eastAsia="Times New Roman" w:cs="Times New Roman"/>
          <w:kern w:val="0"/>
          <w:vertAlign w:val="subscript"/>
          <w:lang w:eastAsia="ar-SA" w:bidi="ar-SA"/>
        </w:rPr>
        <w:t xml:space="preserve">1 </w:t>
      </w:r>
      <w:r w:rsidR="007B68F4" w:rsidRPr="00435FBA">
        <w:rPr>
          <w:rFonts w:eastAsia="Times New Roman" w:cs="Times New Roman"/>
          <w:kern w:val="0"/>
          <w:vertAlign w:val="subscript"/>
          <w:lang w:eastAsia="ar-SA" w:bidi="ar-SA"/>
        </w:rPr>
        <w:tab/>
        <w:t xml:space="preserve">     </w:t>
      </w:r>
      <w:r w:rsidR="007B68F4" w:rsidRPr="00435FBA">
        <w:rPr>
          <w:rFonts w:eastAsia="Times New Roman" w:cs="Times New Roman"/>
          <w:kern w:val="0"/>
          <w:lang w:eastAsia="ar-SA" w:bidi="ar-SA"/>
        </w:rPr>
        <w:t xml:space="preserve">–  </w:t>
      </w:r>
      <w:r w:rsidR="00435FBA" w:rsidRPr="00435FBA">
        <w:rPr>
          <w:rFonts w:eastAsia="Times New Roman" w:cs="Times New Roman"/>
          <w:kern w:val="0"/>
          <w:lang w:eastAsia="ar-SA" w:bidi="ar-SA"/>
        </w:rPr>
        <w:t xml:space="preserve">brak </w:t>
      </w:r>
      <w:r w:rsidR="006B3AB0">
        <w:rPr>
          <w:rFonts w:eastAsia="Times New Roman" w:cs="Times New Roman"/>
          <w:kern w:val="0"/>
          <w:lang w:eastAsia="ar-SA" w:bidi="ar-SA"/>
        </w:rPr>
        <w:t>wykonanego</w:t>
      </w:r>
      <w:r w:rsidR="00435FBA" w:rsidRPr="00435FBA">
        <w:rPr>
          <w:rFonts w:eastAsia="Times New Roman" w:cs="Times New Roman"/>
          <w:kern w:val="0"/>
          <w:lang w:eastAsia="ar-SA" w:bidi="ar-SA"/>
        </w:rPr>
        <w:t xml:space="preserve"> projektu portu/slipu;</w:t>
      </w:r>
    </w:p>
    <w:p w14:paraId="68EFA83D" w14:textId="36058F68" w:rsidR="007B68F4" w:rsidRPr="00435FBA" w:rsidRDefault="00E15C48" w:rsidP="007B68F4">
      <w:pPr>
        <w:widowControl/>
        <w:autoSpaceDN/>
        <w:ind w:left="426" w:firstLine="11"/>
        <w:jc w:val="both"/>
        <w:textAlignment w:val="auto"/>
        <w:rPr>
          <w:rFonts w:eastAsia="Times New Roman" w:cs="Times New Roman"/>
          <w:kern w:val="0"/>
          <w:lang w:eastAsia="ar-SA" w:bidi="ar-SA"/>
        </w:rPr>
      </w:pPr>
      <w:r w:rsidRPr="00435FBA">
        <w:rPr>
          <w:rFonts w:eastAsia="Times New Roman" w:cs="Times New Roman"/>
          <w:kern w:val="0"/>
          <w:lang w:eastAsia="ar-SA" w:bidi="ar-SA"/>
        </w:rPr>
        <w:t>D</w:t>
      </w:r>
      <w:r w:rsidR="007B68F4" w:rsidRPr="00435FBA">
        <w:rPr>
          <w:rFonts w:eastAsia="Times New Roman" w:cs="Times New Roman"/>
          <w:kern w:val="0"/>
          <w:vertAlign w:val="subscript"/>
          <w:lang w:eastAsia="ar-SA" w:bidi="ar-SA"/>
        </w:rPr>
        <w:t xml:space="preserve">2      </w:t>
      </w:r>
      <w:r w:rsidR="007B68F4" w:rsidRPr="00435FBA">
        <w:rPr>
          <w:rFonts w:eastAsia="Times New Roman" w:cs="Times New Roman"/>
          <w:kern w:val="0"/>
          <w:vertAlign w:val="subscript"/>
          <w:lang w:eastAsia="ar-SA" w:bidi="ar-SA"/>
        </w:rPr>
        <w:tab/>
      </w:r>
      <w:r w:rsidR="007B68F4" w:rsidRPr="00435FBA">
        <w:rPr>
          <w:rFonts w:eastAsia="Times New Roman" w:cs="Times New Roman"/>
          <w:kern w:val="0"/>
          <w:lang w:eastAsia="ar-SA" w:bidi="ar-SA"/>
        </w:rPr>
        <w:t xml:space="preserve">–  </w:t>
      </w:r>
      <w:r w:rsidR="00435FBA" w:rsidRPr="00435FBA">
        <w:rPr>
          <w:rFonts w:eastAsia="Times New Roman" w:cs="Times New Roman"/>
          <w:kern w:val="0"/>
          <w:lang w:eastAsia="ar-SA" w:bidi="ar-SA"/>
        </w:rPr>
        <w:t xml:space="preserve">minimum jeden </w:t>
      </w:r>
      <w:r w:rsidR="006B3AB0">
        <w:rPr>
          <w:rFonts w:eastAsia="Times New Roman" w:cs="Times New Roman"/>
          <w:kern w:val="0"/>
          <w:lang w:eastAsia="ar-SA" w:bidi="ar-SA"/>
        </w:rPr>
        <w:t>wykonany</w:t>
      </w:r>
      <w:r w:rsidR="00435FBA" w:rsidRPr="00435FBA">
        <w:rPr>
          <w:rFonts w:eastAsia="Times New Roman" w:cs="Times New Roman"/>
          <w:kern w:val="0"/>
          <w:lang w:eastAsia="ar-SA" w:bidi="ar-SA"/>
        </w:rPr>
        <w:t xml:space="preserve"> projekt portu/slipu;</w:t>
      </w:r>
    </w:p>
    <w:p w14:paraId="4D162133" w14:textId="4A5C96F9" w:rsidR="007B68F4" w:rsidRPr="002B0282" w:rsidRDefault="00E15C48" w:rsidP="007B68F4">
      <w:pPr>
        <w:widowControl/>
        <w:autoSpaceDN/>
        <w:ind w:left="426"/>
        <w:jc w:val="both"/>
        <w:textAlignment w:val="auto"/>
        <w:rPr>
          <w:rFonts w:eastAsia="Times New Roman" w:cs="Times New Roman"/>
          <w:kern w:val="0"/>
          <w:lang w:eastAsia="ar-SA" w:bidi="ar-SA"/>
        </w:rPr>
      </w:pPr>
      <w:proofErr w:type="spellStart"/>
      <w:r w:rsidRPr="00435FBA">
        <w:rPr>
          <w:rFonts w:eastAsia="Times New Roman" w:cs="Times New Roman"/>
          <w:kern w:val="0"/>
          <w:lang w:eastAsia="ar-SA" w:bidi="ar-SA"/>
        </w:rPr>
        <w:t>D</w:t>
      </w:r>
      <w:r w:rsidR="007B68F4" w:rsidRPr="00435FBA">
        <w:rPr>
          <w:rFonts w:eastAsia="Times New Roman" w:cs="Times New Roman"/>
          <w:kern w:val="0"/>
          <w:vertAlign w:val="subscript"/>
          <w:lang w:eastAsia="ar-SA" w:bidi="ar-SA"/>
        </w:rPr>
        <w:t>max</w:t>
      </w:r>
      <w:proofErr w:type="spellEnd"/>
      <w:r w:rsidR="007B68F4" w:rsidRPr="00435FBA">
        <w:rPr>
          <w:rFonts w:eastAsia="Times New Roman" w:cs="Times New Roman"/>
          <w:kern w:val="0"/>
          <w:vertAlign w:val="subscript"/>
          <w:lang w:eastAsia="ar-SA" w:bidi="ar-SA"/>
        </w:rPr>
        <w:t xml:space="preserve"> </w:t>
      </w:r>
      <w:r w:rsidR="007B68F4" w:rsidRPr="00435FBA">
        <w:rPr>
          <w:rFonts w:eastAsia="Times New Roman" w:cs="Times New Roman"/>
          <w:kern w:val="0"/>
          <w:vertAlign w:val="subscript"/>
          <w:lang w:eastAsia="ar-SA" w:bidi="ar-SA"/>
        </w:rPr>
        <w:tab/>
      </w:r>
      <w:r w:rsidR="007B68F4" w:rsidRPr="00435FBA">
        <w:rPr>
          <w:rFonts w:eastAsia="Times New Roman" w:cs="Times New Roman"/>
          <w:kern w:val="0"/>
          <w:lang w:eastAsia="ar-SA" w:bidi="ar-SA"/>
        </w:rPr>
        <w:t>–  maksymalna wartość kryterium „</w:t>
      </w:r>
      <w:r w:rsidRPr="00435FBA">
        <w:rPr>
          <w:rFonts w:eastAsia="Times New Roman" w:cs="Times New Roman"/>
          <w:kern w:val="0"/>
          <w:lang w:eastAsia="ar-SA" w:bidi="ar-SA"/>
        </w:rPr>
        <w:t>doświadczenie projektanta lub koordynatora</w:t>
      </w:r>
      <w:r w:rsidR="007B68F4" w:rsidRPr="00435FBA">
        <w:rPr>
          <w:rFonts w:eastAsia="Times New Roman" w:cs="Times New Roman"/>
          <w:kern w:val="0"/>
          <w:lang w:eastAsia="ar-SA" w:bidi="ar-SA"/>
        </w:rPr>
        <w:t>”.</w:t>
      </w:r>
    </w:p>
    <w:p w14:paraId="650470BA" w14:textId="77777777" w:rsidR="007B68F4" w:rsidRPr="002B0282" w:rsidRDefault="007B68F4" w:rsidP="007B68F4">
      <w:pPr>
        <w:widowControl/>
        <w:autoSpaceDN/>
        <w:ind w:left="426"/>
        <w:jc w:val="both"/>
        <w:textAlignment w:val="auto"/>
        <w:rPr>
          <w:rFonts w:eastAsia="Times New Roman" w:cs="Times New Roman"/>
          <w:kern w:val="0"/>
          <w:lang w:eastAsia="ar-SA" w:bidi="ar-SA"/>
        </w:rPr>
      </w:pPr>
    </w:p>
    <w:tbl>
      <w:tblPr>
        <w:tblW w:w="8939" w:type="dxa"/>
        <w:tblInd w:w="412" w:type="dxa"/>
        <w:tblLayout w:type="fixed"/>
        <w:tblCellMar>
          <w:left w:w="70" w:type="dxa"/>
          <w:right w:w="70" w:type="dxa"/>
        </w:tblCellMar>
        <w:tblLook w:val="0000" w:firstRow="0" w:lastRow="0" w:firstColumn="0" w:lastColumn="0" w:noHBand="0" w:noVBand="0"/>
      </w:tblPr>
      <w:tblGrid>
        <w:gridCol w:w="576"/>
        <w:gridCol w:w="1984"/>
        <w:gridCol w:w="709"/>
        <w:gridCol w:w="5245"/>
        <w:gridCol w:w="425"/>
      </w:tblGrid>
      <w:tr w:rsidR="007B68F4" w:rsidRPr="002B0282" w14:paraId="242B41EA" w14:textId="77777777" w:rsidTr="00C973D0">
        <w:trPr>
          <w:trHeight w:val="356"/>
        </w:trPr>
        <w:tc>
          <w:tcPr>
            <w:tcW w:w="576" w:type="dxa"/>
            <w:tcBorders>
              <w:top w:val="single" w:sz="4" w:space="0" w:color="000000"/>
              <w:left w:val="single" w:sz="4" w:space="0" w:color="000000"/>
              <w:bottom w:val="single" w:sz="4" w:space="0" w:color="000000"/>
            </w:tcBorders>
            <w:shd w:val="clear" w:color="auto" w:fill="F2F2F2" w:themeFill="background1" w:themeFillShade="F2"/>
            <w:vAlign w:val="center"/>
          </w:tcPr>
          <w:p w14:paraId="7665692E" w14:textId="77777777" w:rsidR="007B68F4" w:rsidRPr="006F2410" w:rsidRDefault="007B68F4" w:rsidP="00C973D0">
            <w:pPr>
              <w:widowControl/>
              <w:autoSpaceDN/>
              <w:ind w:left="-125"/>
              <w:jc w:val="center"/>
              <w:textAlignment w:val="auto"/>
              <w:rPr>
                <w:rFonts w:eastAsia="Times New Roman" w:cs="Times New Roman"/>
                <w:b/>
                <w:kern w:val="0"/>
                <w:sz w:val="20"/>
                <w:szCs w:val="20"/>
                <w:lang w:eastAsia="ar-SA" w:bidi="ar-SA"/>
              </w:rPr>
            </w:pPr>
            <w:r w:rsidRPr="006F2410">
              <w:rPr>
                <w:rFonts w:eastAsia="Times New Roman" w:cs="Times New Roman"/>
                <w:b/>
                <w:kern w:val="0"/>
                <w:sz w:val="20"/>
                <w:szCs w:val="20"/>
                <w:lang w:eastAsia="ar-SA" w:bidi="ar-SA"/>
              </w:rPr>
              <w:t>Lp.</w:t>
            </w:r>
          </w:p>
        </w:tc>
        <w:tc>
          <w:tcPr>
            <w:tcW w:w="1984" w:type="dxa"/>
            <w:tcBorders>
              <w:top w:val="single" w:sz="4" w:space="0" w:color="000000"/>
              <w:left w:val="single" w:sz="4" w:space="0" w:color="000000"/>
              <w:bottom w:val="single" w:sz="4" w:space="0" w:color="000000"/>
            </w:tcBorders>
            <w:shd w:val="clear" w:color="auto" w:fill="F2F2F2" w:themeFill="background1" w:themeFillShade="F2"/>
            <w:vAlign w:val="center"/>
          </w:tcPr>
          <w:p w14:paraId="2B811335" w14:textId="77777777" w:rsidR="007B68F4" w:rsidRPr="006F2410" w:rsidRDefault="007B68F4" w:rsidP="00B726D6">
            <w:pPr>
              <w:widowControl/>
              <w:autoSpaceDN/>
              <w:ind w:left="278"/>
              <w:jc w:val="center"/>
              <w:textAlignment w:val="auto"/>
              <w:rPr>
                <w:rFonts w:eastAsia="Times New Roman" w:cs="Times New Roman"/>
                <w:b/>
                <w:kern w:val="0"/>
                <w:sz w:val="20"/>
                <w:szCs w:val="20"/>
                <w:lang w:eastAsia="ar-SA" w:bidi="ar-SA"/>
              </w:rPr>
            </w:pPr>
            <w:r w:rsidRPr="006F2410">
              <w:rPr>
                <w:rFonts w:eastAsia="Times New Roman" w:cs="Times New Roman"/>
                <w:b/>
                <w:kern w:val="0"/>
                <w:sz w:val="20"/>
                <w:szCs w:val="20"/>
                <w:lang w:eastAsia="ar-SA" w:bidi="ar-SA"/>
              </w:rPr>
              <w:t>Nazwa kryterium</w:t>
            </w:r>
          </w:p>
        </w:tc>
        <w:tc>
          <w:tcPr>
            <w:tcW w:w="6379"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CA97B9" w14:textId="77777777" w:rsidR="007B68F4" w:rsidRPr="006F2410" w:rsidRDefault="007B68F4" w:rsidP="00B726D6">
            <w:pPr>
              <w:widowControl/>
              <w:autoSpaceDN/>
              <w:ind w:left="278"/>
              <w:jc w:val="center"/>
              <w:textAlignment w:val="auto"/>
              <w:rPr>
                <w:rFonts w:eastAsia="Times New Roman" w:cs="Times New Roman"/>
                <w:kern w:val="0"/>
                <w:sz w:val="20"/>
                <w:szCs w:val="20"/>
                <w:lang w:eastAsia="ar-SA" w:bidi="ar-SA"/>
              </w:rPr>
            </w:pPr>
            <w:r w:rsidRPr="006F2410">
              <w:rPr>
                <w:rFonts w:eastAsia="Times New Roman" w:cs="Times New Roman"/>
                <w:b/>
                <w:kern w:val="0"/>
                <w:sz w:val="20"/>
                <w:szCs w:val="20"/>
                <w:lang w:eastAsia="ar-SA" w:bidi="ar-SA"/>
              </w:rPr>
              <w:t>Metodologia oceny</w:t>
            </w:r>
          </w:p>
        </w:tc>
      </w:tr>
      <w:tr w:rsidR="007B68F4" w:rsidRPr="002B0282" w14:paraId="7AB15CE2" w14:textId="77777777" w:rsidTr="00C973D0">
        <w:trPr>
          <w:trHeight w:val="312"/>
        </w:trPr>
        <w:tc>
          <w:tcPr>
            <w:tcW w:w="576" w:type="dxa"/>
            <w:vMerge w:val="restart"/>
            <w:tcBorders>
              <w:top w:val="single" w:sz="4" w:space="0" w:color="000000"/>
              <w:left w:val="single" w:sz="4" w:space="0" w:color="000000"/>
              <w:bottom w:val="single" w:sz="4" w:space="0" w:color="000000"/>
            </w:tcBorders>
            <w:shd w:val="clear" w:color="auto" w:fill="auto"/>
            <w:vAlign w:val="center"/>
          </w:tcPr>
          <w:p w14:paraId="2A8C8035" w14:textId="77777777" w:rsidR="007B68F4" w:rsidRPr="002B0282" w:rsidRDefault="007B68F4" w:rsidP="00B726D6">
            <w:pPr>
              <w:widowControl/>
              <w:autoSpaceDN/>
              <w:jc w:val="center"/>
              <w:textAlignment w:val="auto"/>
              <w:rPr>
                <w:rFonts w:eastAsia="Times New Roman" w:cs="Times New Roman"/>
                <w:kern w:val="0"/>
                <w:sz w:val="23"/>
                <w:szCs w:val="23"/>
                <w:lang w:eastAsia="ar-SA" w:bidi="ar-SA"/>
              </w:rPr>
            </w:pPr>
            <w:r w:rsidRPr="002B0282">
              <w:rPr>
                <w:rFonts w:eastAsia="Times New Roman" w:cs="Times New Roman"/>
                <w:kern w:val="0"/>
                <w:sz w:val="23"/>
                <w:szCs w:val="23"/>
                <w:lang w:eastAsia="ar-SA" w:bidi="ar-SA"/>
              </w:rPr>
              <w:t>1.</w:t>
            </w:r>
          </w:p>
          <w:p w14:paraId="6B1F2EB1" w14:textId="77777777" w:rsidR="007B68F4" w:rsidRPr="002B0282" w:rsidRDefault="007B68F4" w:rsidP="00B726D6">
            <w:pPr>
              <w:widowControl/>
              <w:autoSpaceDN/>
              <w:jc w:val="both"/>
              <w:textAlignment w:val="auto"/>
              <w:rPr>
                <w:rFonts w:eastAsia="Times New Roman" w:cs="Times New Roman"/>
                <w:kern w:val="0"/>
                <w:sz w:val="23"/>
                <w:szCs w:val="23"/>
                <w:lang w:eastAsia="ar-SA" w:bidi="ar-SA"/>
              </w:rPr>
            </w:pPr>
          </w:p>
        </w:tc>
        <w:tc>
          <w:tcPr>
            <w:tcW w:w="1984" w:type="dxa"/>
            <w:vMerge w:val="restart"/>
            <w:tcBorders>
              <w:left w:val="single" w:sz="4" w:space="0" w:color="000000"/>
              <w:bottom w:val="single" w:sz="4" w:space="0" w:color="000000"/>
            </w:tcBorders>
            <w:vAlign w:val="center"/>
          </w:tcPr>
          <w:p w14:paraId="264F3A68" w14:textId="1AB39A89" w:rsidR="007B68F4" w:rsidRPr="002B0282" w:rsidRDefault="00E15C48" w:rsidP="00B726D6">
            <w:pPr>
              <w:widowControl/>
              <w:jc w:val="center"/>
              <w:rPr>
                <w:rFonts w:eastAsia="Times New Roman" w:cs="Times New Roman"/>
                <w:sz w:val="23"/>
                <w:szCs w:val="23"/>
                <w:lang w:bidi="ar-SA"/>
              </w:rPr>
            </w:pPr>
            <w:r>
              <w:rPr>
                <w:rFonts w:eastAsia="Times New Roman" w:cs="Times New Roman"/>
                <w:sz w:val="23"/>
                <w:szCs w:val="23"/>
                <w:lang w:bidi="ar-SA"/>
              </w:rPr>
              <w:t>D</w:t>
            </w:r>
            <w:r w:rsidRPr="00E15C48">
              <w:rPr>
                <w:rFonts w:eastAsia="Times New Roman" w:cs="Times New Roman"/>
                <w:sz w:val="23"/>
                <w:szCs w:val="23"/>
                <w:lang w:bidi="ar-SA"/>
              </w:rPr>
              <w:t xml:space="preserve">oświadczenie projektanta </w:t>
            </w:r>
            <w:r>
              <w:rPr>
                <w:rFonts w:eastAsia="Times New Roman" w:cs="Times New Roman"/>
                <w:sz w:val="23"/>
                <w:szCs w:val="23"/>
                <w:lang w:bidi="ar-SA"/>
              </w:rPr>
              <w:br/>
            </w:r>
            <w:r w:rsidRPr="00E15C48">
              <w:rPr>
                <w:rFonts w:eastAsia="Times New Roman" w:cs="Times New Roman"/>
                <w:sz w:val="23"/>
                <w:szCs w:val="23"/>
                <w:lang w:bidi="ar-SA"/>
              </w:rPr>
              <w:t>lub koordynatora</w:t>
            </w:r>
          </w:p>
        </w:tc>
        <w:tc>
          <w:tcPr>
            <w:tcW w:w="709" w:type="dxa"/>
            <w:tcBorders>
              <w:left w:val="single" w:sz="4" w:space="0" w:color="000000"/>
              <w:bottom w:val="single" w:sz="4" w:space="0" w:color="000000"/>
            </w:tcBorders>
          </w:tcPr>
          <w:p w14:paraId="4880763B" w14:textId="59DE9E51" w:rsidR="007B68F4" w:rsidRPr="002B0282" w:rsidRDefault="00C973D0" w:rsidP="00B726D6">
            <w:pPr>
              <w:widowControl/>
              <w:rPr>
                <w:rFonts w:eastAsia="Times New Roman" w:cs="Times New Roman"/>
                <w:sz w:val="23"/>
                <w:szCs w:val="23"/>
                <w:lang w:bidi="ar-SA"/>
              </w:rPr>
            </w:pPr>
            <w:r>
              <w:rPr>
                <w:rFonts w:eastAsia="Times New Roman" w:cs="Times New Roman"/>
                <w:sz w:val="23"/>
                <w:szCs w:val="23"/>
                <w:lang w:bidi="ar-SA"/>
              </w:rPr>
              <w:t>D</w:t>
            </w:r>
            <w:r w:rsidR="007B68F4" w:rsidRPr="002B0282">
              <w:rPr>
                <w:rFonts w:eastAsia="Times New Roman" w:cs="Times New Roman"/>
                <w:sz w:val="23"/>
                <w:szCs w:val="23"/>
                <w:vertAlign w:val="subscript"/>
                <w:lang w:bidi="ar-SA"/>
              </w:rPr>
              <w:t>1</w:t>
            </w:r>
          </w:p>
        </w:tc>
        <w:tc>
          <w:tcPr>
            <w:tcW w:w="5245" w:type="dxa"/>
            <w:tcBorders>
              <w:left w:val="single" w:sz="4" w:space="0" w:color="000000"/>
              <w:bottom w:val="single" w:sz="4" w:space="0" w:color="000000"/>
            </w:tcBorders>
          </w:tcPr>
          <w:p w14:paraId="03449618" w14:textId="05253DA8" w:rsidR="007B68F4" w:rsidRPr="00C973D0" w:rsidRDefault="00435FBA" w:rsidP="00B726D6">
            <w:pPr>
              <w:widowControl/>
              <w:jc w:val="both"/>
              <w:rPr>
                <w:rFonts w:eastAsia="Times New Roman" w:cs="Times New Roman"/>
                <w:sz w:val="23"/>
                <w:szCs w:val="23"/>
                <w:highlight w:val="yellow"/>
                <w:lang w:bidi="ar-SA"/>
              </w:rPr>
            </w:pPr>
            <w:r>
              <w:rPr>
                <w:rFonts w:eastAsia="Times New Roman" w:cs="Times New Roman"/>
                <w:sz w:val="23"/>
                <w:szCs w:val="23"/>
                <w:lang w:bidi="ar-SA"/>
              </w:rPr>
              <w:t xml:space="preserve">Brak </w:t>
            </w:r>
            <w:r w:rsidR="006B3AB0">
              <w:rPr>
                <w:rFonts w:eastAsia="Times New Roman" w:cs="Times New Roman"/>
                <w:sz w:val="23"/>
                <w:szCs w:val="23"/>
                <w:lang w:bidi="ar-SA"/>
              </w:rPr>
              <w:t>wykonanego</w:t>
            </w:r>
            <w:r w:rsidR="00C973D0" w:rsidRPr="00C973D0">
              <w:rPr>
                <w:rFonts w:eastAsia="Times New Roman" w:cs="Times New Roman"/>
                <w:sz w:val="23"/>
                <w:szCs w:val="23"/>
                <w:lang w:bidi="ar-SA"/>
              </w:rPr>
              <w:t xml:space="preserve"> projektu portu/slipu</w:t>
            </w:r>
          </w:p>
        </w:tc>
        <w:tc>
          <w:tcPr>
            <w:tcW w:w="425" w:type="dxa"/>
            <w:tcBorders>
              <w:left w:val="single" w:sz="4" w:space="0" w:color="000000"/>
              <w:bottom w:val="single" w:sz="4" w:space="0" w:color="000000"/>
              <w:right w:val="single" w:sz="4" w:space="0" w:color="000000"/>
            </w:tcBorders>
          </w:tcPr>
          <w:p w14:paraId="793ED654" w14:textId="77777777" w:rsidR="007B68F4" w:rsidRPr="002B0282" w:rsidRDefault="007B68F4" w:rsidP="00B726D6">
            <w:pPr>
              <w:widowControl/>
              <w:jc w:val="right"/>
              <w:rPr>
                <w:rFonts w:eastAsia="Times New Roman" w:cs="Times New Roman"/>
                <w:sz w:val="23"/>
                <w:szCs w:val="23"/>
                <w:lang w:bidi="ar-SA"/>
              </w:rPr>
            </w:pPr>
            <w:r w:rsidRPr="002B0282">
              <w:rPr>
                <w:rFonts w:eastAsia="Times New Roman" w:cs="Times New Roman"/>
                <w:sz w:val="23"/>
                <w:szCs w:val="23"/>
                <w:lang w:bidi="ar-SA"/>
              </w:rPr>
              <w:t>0</w:t>
            </w:r>
          </w:p>
        </w:tc>
      </w:tr>
      <w:tr w:rsidR="007B68F4" w:rsidRPr="002B0282" w14:paraId="51263EE0" w14:textId="77777777" w:rsidTr="00C973D0">
        <w:trPr>
          <w:trHeight w:val="312"/>
        </w:trPr>
        <w:tc>
          <w:tcPr>
            <w:tcW w:w="576" w:type="dxa"/>
            <w:vMerge/>
            <w:tcBorders>
              <w:top w:val="single" w:sz="4" w:space="0" w:color="000000"/>
              <w:left w:val="single" w:sz="4" w:space="0" w:color="000000"/>
              <w:bottom w:val="single" w:sz="4" w:space="0" w:color="000000"/>
            </w:tcBorders>
            <w:shd w:val="clear" w:color="auto" w:fill="auto"/>
          </w:tcPr>
          <w:p w14:paraId="01455180" w14:textId="77777777" w:rsidR="007B68F4" w:rsidRPr="002B0282" w:rsidRDefault="007B68F4" w:rsidP="00B726D6">
            <w:pPr>
              <w:widowControl/>
              <w:autoSpaceDN/>
              <w:snapToGrid w:val="0"/>
              <w:ind w:left="278"/>
              <w:jc w:val="both"/>
              <w:textAlignment w:val="auto"/>
              <w:rPr>
                <w:rFonts w:eastAsia="Times New Roman" w:cs="Times New Roman"/>
                <w:kern w:val="0"/>
                <w:sz w:val="23"/>
                <w:szCs w:val="23"/>
                <w:lang w:eastAsia="ar-SA" w:bidi="ar-SA"/>
              </w:rPr>
            </w:pPr>
          </w:p>
        </w:tc>
        <w:tc>
          <w:tcPr>
            <w:tcW w:w="1984" w:type="dxa"/>
            <w:vMerge/>
            <w:tcBorders>
              <w:left w:val="single" w:sz="4" w:space="0" w:color="000000"/>
              <w:bottom w:val="single" w:sz="4" w:space="0" w:color="000000"/>
            </w:tcBorders>
            <w:vAlign w:val="center"/>
          </w:tcPr>
          <w:p w14:paraId="5B5457AB" w14:textId="77777777" w:rsidR="007B68F4" w:rsidRPr="002B0282" w:rsidRDefault="007B68F4" w:rsidP="00B726D6">
            <w:pPr>
              <w:widowControl/>
              <w:autoSpaceDN/>
              <w:snapToGrid w:val="0"/>
              <w:jc w:val="both"/>
              <w:textAlignment w:val="auto"/>
              <w:rPr>
                <w:rFonts w:eastAsia="Times New Roman" w:cs="Times New Roman"/>
                <w:kern w:val="0"/>
                <w:sz w:val="23"/>
                <w:szCs w:val="23"/>
                <w:lang w:eastAsia="ar-SA" w:bidi="ar-SA"/>
              </w:rPr>
            </w:pPr>
          </w:p>
        </w:tc>
        <w:tc>
          <w:tcPr>
            <w:tcW w:w="709" w:type="dxa"/>
            <w:tcBorders>
              <w:left w:val="single" w:sz="4" w:space="0" w:color="000000"/>
              <w:bottom w:val="single" w:sz="4" w:space="0" w:color="000000"/>
            </w:tcBorders>
          </w:tcPr>
          <w:p w14:paraId="4DB40F7E" w14:textId="742924E2" w:rsidR="007B68F4" w:rsidRPr="002B0282" w:rsidRDefault="00C973D0" w:rsidP="00B726D6">
            <w:pPr>
              <w:widowControl/>
              <w:autoSpaceDN/>
              <w:textAlignment w:val="auto"/>
              <w:rPr>
                <w:rFonts w:eastAsia="Times New Roman" w:cs="Times New Roman"/>
                <w:kern w:val="0"/>
                <w:sz w:val="23"/>
                <w:szCs w:val="23"/>
                <w:lang w:eastAsia="ar-SA" w:bidi="ar-SA"/>
              </w:rPr>
            </w:pPr>
            <w:r>
              <w:rPr>
                <w:rFonts w:eastAsia="Times New Roman" w:cs="Times New Roman"/>
                <w:sz w:val="23"/>
                <w:szCs w:val="23"/>
                <w:lang w:bidi="ar-SA"/>
              </w:rPr>
              <w:t>D</w:t>
            </w:r>
            <w:r w:rsidR="007B68F4" w:rsidRPr="002B0282">
              <w:rPr>
                <w:rFonts w:eastAsia="Times New Roman" w:cs="Times New Roman"/>
                <w:sz w:val="23"/>
                <w:szCs w:val="23"/>
                <w:vertAlign w:val="subscript"/>
                <w:lang w:bidi="ar-SA"/>
              </w:rPr>
              <w:t>2</w:t>
            </w:r>
          </w:p>
        </w:tc>
        <w:tc>
          <w:tcPr>
            <w:tcW w:w="5245" w:type="dxa"/>
            <w:tcBorders>
              <w:left w:val="single" w:sz="4" w:space="0" w:color="000000"/>
              <w:bottom w:val="single" w:sz="4" w:space="0" w:color="000000"/>
            </w:tcBorders>
          </w:tcPr>
          <w:p w14:paraId="0FC327F2" w14:textId="598ACDDB" w:rsidR="007B68F4" w:rsidRPr="00C973D0" w:rsidRDefault="00435FBA" w:rsidP="00B726D6">
            <w:pPr>
              <w:widowControl/>
              <w:autoSpaceDN/>
              <w:textAlignment w:val="auto"/>
              <w:rPr>
                <w:rFonts w:eastAsia="Times New Roman" w:cs="Times New Roman"/>
                <w:kern w:val="0"/>
                <w:sz w:val="23"/>
                <w:szCs w:val="23"/>
                <w:highlight w:val="yellow"/>
                <w:lang w:eastAsia="ar-SA" w:bidi="ar-SA"/>
              </w:rPr>
            </w:pPr>
            <w:r>
              <w:rPr>
                <w:rFonts w:eastAsia="Times New Roman" w:cs="Times New Roman"/>
                <w:sz w:val="23"/>
                <w:szCs w:val="23"/>
                <w:lang w:bidi="ar-SA"/>
              </w:rPr>
              <w:t>M</w:t>
            </w:r>
            <w:r w:rsidR="00C973D0" w:rsidRPr="00C973D0">
              <w:rPr>
                <w:rFonts w:eastAsia="Times New Roman" w:cs="Times New Roman"/>
                <w:sz w:val="23"/>
                <w:szCs w:val="23"/>
                <w:lang w:bidi="ar-SA"/>
              </w:rPr>
              <w:t>in</w:t>
            </w:r>
            <w:r>
              <w:rPr>
                <w:rFonts w:eastAsia="Times New Roman" w:cs="Times New Roman"/>
                <w:sz w:val="23"/>
                <w:szCs w:val="23"/>
                <w:lang w:bidi="ar-SA"/>
              </w:rPr>
              <w:t>imum</w:t>
            </w:r>
            <w:r w:rsidR="00C973D0" w:rsidRPr="00C973D0">
              <w:rPr>
                <w:rFonts w:eastAsia="Times New Roman" w:cs="Times New Roman"/>
                <w:sz w:val="23"/>
                <w:szCs w:val="23"/>
                <w:lang w:bidi="ar-SA"/>
              </w:rPr>
              <w:t xml:space="preserve"> </w:t>
            </w:r>
            <w:r>
              <w:rPr>
                <w:rFonts w:eastAsia="Times New Roman" w:cs="Times New Roman"/>
                <w:sz w:val="23"/>
                <w:szCs w:val="23"/>
                <w:lang w:bidi="ar-SA"/>
              </w:rPr>
              <w:t>jeden</w:t>
            </w:r>
            <w:r w:rsidR="00C973D0" w:rsidRPr="00C973D0">
              <w:rPr>
                <w:rFonts w:eastAsia="Times New Roman" w:cs="Times New Roman"/>
                <w:sz w:val="23"/>
                <w:szCs w:val="23"/>
                <w:lang w:bidi="ar-SA"/>
              </w:rPr>
              <w:t xml:space="preserve"> </w:t>
            </w:r>
            <w:r w:rsidR="006B3AB0">
              <w:rPr>
                <w:rFonts w:eastAsia="Times New Roman" w:cs="Times New Roman"/>
                <w:sz w:val="23"/>
                <w:szCs w:val="23"/>
                <w:lang w:bidi="ar-SA"/>
              </w:rPr>
              <w:t xml:space="preserve">wykonany </w:t>
            </w:r>
            <w:r w:rsidR="00C973D0" w:rsidRPr="00C973D0">
              <w:rPr>
                <w:rFonts w:eastAsia="Times New Roman" w:cs="Times New Roman"/>
                <w:sz w:val="23"/>
                <w:szCs w:val="23"/>
                <w:lang w:bidi="ar-SA"/>
              </w:rPr>
              <w:t>projekt portu/slipu</w:t>
            </w:r>
          </w:p>
        </w:tc>
        <w:tc>
          <w:tcPr>
            <w:tcW w:w="425" w:type="dxa"/>
            <w:tcBorders>
              <w:left w:val="single" w:sz="4" w:space="0" w:color="000000"/>
              <w:bottom w:val="single" w:sz="4" w:space="0" w:color="000000"/>
              <w:right w:val="single" w:sz="4" w:space="0" w:color="000000"/>
            </w:tcBorders>
          </w:tcPr>
          <w:p w14:paraId="4CE03A37" w14:textId="202E4D3B" w:rsidR="007B68F4" w:rsidRPr="002B0282" w:rsidRDefault="007B68F4" w:rsidP="00B726D6">
            <w:pPr>
              <w:widowControl/>
              <w:autoSpaceDN/>
              <w:jc w:val="right"/>
              <w:textAlignment w:val="auto"/>
              <w:rPr>
                <w:rFonts w:eastAsia="Times New Roman" w:cs="Times New Roman"/>
                <w:kern w:val="0"/>
                <w:sz w:val="23"/>
                <w:szCs w:val="23"/>
                <w:lang w:eastAsia="ar-SA" w:bidi="ar-SA"/>
              </w:rPr>
            </w:pPr>
            <w:r>
              <w:rPr>
                <w:rFonts w:eastAsia="Times New Roman" w:cs="Times New Roman"/>
                <w:sz w:val="23"/>
                <w:szCs w:val="23"/>
                <w:lang w:bidi="ar-SA"/>
              </w:rPr>
              <w:t>15</w:t>
            </w:r>
          </w:p>
        </w:tc>
      </w:tr>
      <w:tr w:rsidR="007B68F4" w:rsidRPr="002B0282" w14:paraId="4668A928" w14:textId="77777777" w:rsidTr="00C973D0">
        <w:trPr>
          <w:trHeight w:val="312"/>
        </w:trPr>
        <w:tc>
          <w:tcPr>
            <w:tcW w:w="576" w:type="dxa"/>
            <w:vMerge/>
            <w:tcBorders>
              <w:top w:val="single" w:sz="4" w:space="0" w:color="000000"/>
              <w:left w:val="single" w:sz="4" w:space="0" w:color="000000"/>
              <w:bottom w:val="single" w:sz="4" w:space="0" w:color="000000"/>
            </w:tcBorders>
            <w:shd w:val="clear" w:color="auto" w:fill="auto"/>
          </w:tcPr>
          <w:p w14:paraId="4346EA9F" w14:textId="77777777" w:rsidR="007B68F4" w:rsidRPr="002B0282" w:rsidRDefault="007B68F4" w:rsidP="00B726D6">
            <w:pPr>
              <w:widowControl/>
              <w:autoSpaceDN/>
              <w:snapToGrid w:val="0"/>
              <w:ind w:left="278"/>
              <w:jc w:val="both"/>
              <w:textAlignment w:val="auto"/>
              <w:rPr>
                <w:rFonts w:eastAsia="Times New Roman" w:cs="Times New Roman"/>
                <w:kern w:val="0"/>
                <w:sz w:val="23"/>
                <w:szCs w:val="23"/>
                <w:lang w:eastAsia="ar-SA" w:bidi="ar-SA"/>
              </w:rPr>
            </w:pPr>
          </w:p>
        </w:tc>
        <w:tc>
          <w:tcPr>
            <w:tcW w:w="1984" w:type="dxa"/>
            <w:vMerge/>
            <w:tcBorders>
              <w:left w:val="single" w:sz="4" w:space="0" w:color="000000"/>
              <w:bottom w:val="single" w:sz="4" w:space="0" w:color="000000"/>
            </w:tcBorders>
            <w:vAlign w:val="center"/>
          </w:tcPr>
          <w:p w14:paraId="12A3A809" w14:textId="77777777" w:rsidR="007B68F4" w:rsidRPr="002B0282" w:rsidRDefault="007B68F4" w:rsidP="00B726D6">
            <w:pPr>
              <w:widowControl/>
              <w:autoSpaceDN/>
              <w:snapToGrid w:val="0"/>
              <w:jc w:val="both"/>
              <w:textAlignment w:val="auto"/>
              <w:rPr>
                <w:rFonts w:eastAsia="Times New Roman" w:cs="Times New Roman"/>
                <w:kern w:val="0"/>
                <w:sz w:val="23"/>
                <w:szCs w:val="23"/>
                <w:lang w:eastAsia="ar-SA" w:bidi="ar-SA"/>
              </w:rPr>
            </w:pPr>
          </w:p>
        </w:tc>
        <w:tc>
          <w:tcPr>
            <w:tcW w:w="709" w:type="dxa"/>
            <w:tcBorders>
              <w:left w:val="single" w:sz="4" w:space="0" w:color="000000"/>
              <w:bottom w:val="single" w:sz="4" w:space="0" w:color="000000"/>
            </w:tcBorders>
          </w:tcPr>
          <w:p w14:paraId="2B7225AE" w14:textId="2B2D2C24" w:rsidR="007B68F4" w:rsidRPr="00C973D0" w:rsidRDefault="00C973D0" w:rsidP="00B726D6">
            <w:pPr>
              <w:widowControl/>
              <w:autoSpaceDN/>
              <w:textAlignment w:val="auto"/>
              <w:rPr>
                <w:rFonts w:eastAsia="Times New Roman" w:cs="Times New Roman"/>
                <w:bCs/>
                <w:sz w:val="23"/>
                <w:szCs w:val="23"/>
                <w:lang w:bidi="ar-SA"/>
              </w:rPr>
            </w:pPr>
            <w:proofErr w:type="spellStart"/>
            <w:r>
              <w:rPr>
                <w:rFonts w:eastAsia="Times New Roman" w:cs="Times New Roman"/>
                <w:bCs/>
                <w:sz w:val="23"/>
                <w:szCs w:val="23"/>
                <w:lang w:bidi="ar-SA"/>
              </w:rPr>
              <w:t>D</w:t>
            </w:r>
            <w:r w:rsidR="007B68F4" w:rsidRPr="002B0282">
              <w:rPr>
                <w:rFonts w:eastAsia="Times New Roman" w:cs="Times New Roman"/>
                <w:bCs/>
                <w:sz w:val="23"/>
                <w:szCs w:val="23"/>
                <w:vertAlign w:val="subscript"/>
                <w:lang w:bidi="ar-SA"/>
              </w:rPr>
              <w:t>max</w:t>
            </w:r>
            <w:proofErr w:type="spellEnd"/>
          </w:p>
        </w:tc>
        <w:tc>
          <w:tcPr>
            <w:tcW w:w="5245" w:type="dxa"/>
            <w:tcBorders>
              <w:left w:val="single" w:sz="4" w:space="0" w:color="000000"/>
              <w:bottom w:val="single" w:sz="4" w:space="0" w:color="000000"/>
            </w:tcBorders>
          </w:tcPr>
          <w:p w14:paraId="551C57D4" w14:textId="3DCE4750" w:rsidR="007B68F4" w:rsidRPr="00C973D0" w:rsidRDefault="00C973D0" w:rsidP="00C973D0">
            <w:pPr>
              <w:widowControl/>
              <w:autoSpaceDN/>
              <w:jc w:val="both"/>
              <w:textAlignment w:val="auto"/>
              <w:rPr>
                <w:rFonts w:eastAsia="Times New Roman" w:cs="Times New Roman"/>
                <w:sz w:val="23"/>
                <w:szCs w:val="23"/>
                <w:lang w:bidi="ar-SA"/>
              </w:rPr>
            </w:pPr>
            <w:r w:rsidRPr="00C973D0">
              <w:rPr>
                <w:rFonts w:eastAsia="Times New Roman" w:cs="Times New Roman"/>
                <w:sz w:val="23"/>
                <w:szCs w:val="23"/>
                <w:lang w:bidi="ar-SA"/>
              </w:rPr>
              <w:t xml:space="preserve">Doświadczenie projektanta lub </w:t>
            </w:r>
            <w:r w:rsidRPr="00435FBA">
              <w:rPr>
                <w:rFonts w:eastAsia="Times New Roman" w:cs="Times New Roman"/>
                <w:sz w:val="23"/>
                <w:szCs w:val="23"/>
                <w:lang w:bidi="ar-SA"/>
              </w:rPr>
              <w:t xml:space="preserve">koordynatora </w:t>
            </w:r>
            <w:r w:rsidR="007B68F4" w:rsidRPr="00435FBA">
              <w:rPr>
                <w:rFonts w:eastAsia="Times New Roman" w:cs="Times New Roman"/>
                <w:sz w:val="23"/>
                <w:szCs w:val="23"/>
                <w:lang w:bidi="ar-SA"/>
              </w:rPr>
              <w:t>max</w:t>
            </w:r>
          </w:p>
        </w:tc>
        <w:tc>
          <w:tcPr>
            <w:tcW w:w="425" w:type="dxa"/>
            <w:tcBorders>
              <w:left w:val="single" w:sz="4" w:space="0" w:color="000000"/>
              <w:bottom w:val="single" w:sz="4" w:space="0" w:color="000000"/>
              <w:right w:val="single" w:sz="4" w:space="0" w:color="000000"/>
            </w:tcBorders>
          </w:tcPr>
          <w:p w14:paraId="3B625521" w14:textId="2B558316" w:rsidR="007B68F4" w:rsidRPr="002B0282" w:rsidRDefault="007B68F4" w:rsidP="00B726D6">
            <w:pPr>
              <w:widowControl/>
              <w:autoSpaceDN/>
              <w:jc w:val="right"/>
              <w:textAlignment w:val="auto"/>
              <w:rPr>
                <w:rFonts w:eastAsia="Times New Roman" w:cs="Times New Roman"/>
                <w:kern w:val="0"/>
                <w:sz w:val="23"/>
                <w:szCs w:val="23"/>
                <w:lang w:eastAsia="ar-SA" w:bidi="ar-SA"/>
              </w:rPr>
            </w:pPr>
            <w:r>
              <w:rPr>
                <w:rFonts w:eastAsia="Times New Roman" w:cs="Times New Roman"/>
                <w:sz w:val="23"/>
                <w:szCs w:val="23"/>
                <w:lang w:bidi="ar-SA"/>
              </w:rPr>
              <w:t>15</w:t>
            </w:r>
          </w:p>
        </w:tc>
      </w:tr>
    </w:tbl>
    <w:p w14:paraId="382E3906" w14:textId="77777777" w:rsidR="007B68F4" w:rsidRPr="00843619" w:rsidRDefault="007B68F4" w:rsidP="007B68F4">
      <w:pPr>
        <w:widowControl/>
        <w:autoSpaceDN/>
        <w:ind w:left="426"/>
        <w:jc w:val="both"/>
        <w:textAlignment w:val="auto"/>
        <w:rPr>
          <w:rFonts w:eastAsia="Times New Roman" w:cs="Times New Roman"/>
          <w:kern w:val="0"/>
          <w:lang w:eastAsia="ar-SA" w:bidi="ar-SA"/>
        </w:rPr>
      </w:pPr>
    </w:p>
    <w:p w14:paraId="1F71EADC" w14:textId="542FEC22" w:rsidR="002E4B66" w:rsidRPr="00435FBA" w:rsidRDefault="002E4B66" w:rsidP="00CB6579">
      <w:pPr>
        <w:widowControl/>
        <w:autoSpaceDN/>
        <w:ind w:left="426" w:right="-58"/>
        <w:jc w:val="both"/>
        <w:textAlignment w:val="auto"/>
        <w:rPr>
          <w:rFonts w:eastAsia="Times New Roman" w:cs="Times New Roman"/>
          <w:kern w:val="0"/>
          <w:lang w:eastAsia="ar-SA" w:bidi="ar-SA"/>
        </w:rPr>
      </w:pPr>
      <w:r w:rsidRPr="00435FBA">
        <w:rPr>
          <w:rFonts w:eastAsia="Times New Roman" w:cs="Times New Roman"/>
          <w:b/>
          <w:kern w:val="0"/>
          <w:sz w:val="23"/>
          <w:szCs w:val="23"/>
          <w:lang w:eastAsia="ar-SA" w:bidi="ar-SA"/>
        </w:rPr>
        <w:t>w zakresie kryterium „okres gwarancji”</w:t>
      </w:r>
      <w:r w:rsidRPr="00435FBA">
        <w:rPr>
          <w:rFonts w:eastAsia="Times New Roman" w:cs="Times New Roman"/>
          <w:kern w:val="0"/>
          <w:sz w:val="23"/>
          <w:szCs w:val="23"/>
          <w:lang w:eastAsia="ar-SA" w:bidi="ar-SA"/>
        </w:rPr>
        <w:t xml:space="preserve"> – zostaną przyznane punkty</w:t>
      </w:r>
      <w:r w:rsidR="00CB6579" w:rsidRPr="00435FBA">
        <w:rPr>
          <w:rFonts w:eastAsia="Times New Roman" w:cs="Times New Roman"/>
          <w:kern w:val="0"/>
          <w:sz w:val="23"/>
          <w:szCs w:val="23"/>
          <w:lang w:eastAsia="ar-SA" w:bidi="ar-SA"/>
        </w:rPr>
        <w:t xml:space="preserve"> </w:t>
      </w:r>
      <w:r w:rsidRPr="00435FBA">
        <w:rPr>
          <w:rFonts w:eastAsia="Times New Roman" w:cs="Times New Roman"/>
          <w:kern w:val="0"/>
          <w:sz w:val="23"/>
          <w:szCs w:val="23"/>
          <w:lang w:eastAsia="ar-SA" w:bidi="ar-SA"/>
        </w:rPr>
        <w:tab/>
        <w:t>wg</w:t>
      </w:r>
      <w:r w:rsidR="00CB6579" w:rsidRPr="00435FBA">
        <w:rPr>
          <w:rFonts w:eastAsia="Times New Roman" w:cs="Times New Roman"/>
          <w:kern w:val="0"/>
          <w:sz w:val="23"/>
          <w:szCs w:val="23"/>
          <w:lang w:eastAsia="ar-SA" w:bidi="ar-SA"/>
        </w:rPr>
        <w:t xml:space="preserve"> </w:t>
      </w:r>
      <w:r w:rsidRPr="00435FBA">
        <w:rPr>
          <w:rFonts w:eastAsia="Times New Roman" w:cs="Times New Roman"/>
          <w:kern w:val="0"/>
          <w:sz w:val="23"/>
          <w:szCs w:val="23"/>
          <w:lang w:eastAsia="ar-SA" w:bidi="ar-SA"/>
        </w:rPr>
        <w:t>następującego</w:t>
      </w:r>
      <w:r w:rsidRPr="00435FBA">
        <w:rPr>
          <w:rFonts w:eastAsia="Times New Roman" w:cs="Times New Roman"/>
          <w:kern w:val="0"/>
          <w:lang w:eastAsia="ar-SA" w:bidi="ar-SA"/>
        </w:rPr>
        <w:t xml:space="preserve"> wzoru zgodnego z poniższą tabelą:</w:t>
      </w:r>
    </w:p>
    <w:p w14:paraId="704BADA8" w14:textId="77777777" w:rsidR="002E4B66" w:rsidRPr="00435FBA" w:rsidRDefault="002E4B66" w:rsidP="002E4B66">
      <w:pPr>
        <w:widowControl/>
        <w:autoSpaceDN/>
        <w:ind w:left="426"/>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    </w:t>
      </w:r>
      <w:r w:rsidRPr="00435FBA">
        <w:rPr>
          <w:rFonts w:eastAsia="Times New Roman" w:cs="Times New Roman"/>
          <w:kern w:val="0"/>
          <w:lang w:eastAsia="ar-SA" w:bidi="ar-SA"/>
        </w:rPr>
        <w:tab/>
      </w:r>
      <w:r w:rsidRPr="00435FBA">
        <w:rPr>
          <w:rFonts w:eastAsia="Times New Roman" w:cs="Times New Roman"/>
          <w:kern w:val="0"/>
          <w:lang w:eastAsia="ar-SA" w:bidi="ar-SA"/>
        </w:rPr>
        <w:tab/>
        <w:t xml:space="preserve">                 </w:t>
      </w:r>
    </w:p>
    <w:p w14:paraId="22520347" w14:textId="7CB685AE" w:rsidR="002E4B66" w:rsidRPr="00435FBA" w:rsidRDefault="002E4B66" w:rsidP="002E4B66">
      <w:pPr>
        <w:widowControl/>
        <w:autoSpaceDN/>
        <w:ind w:left="426"/>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            G</w:t>
      </w:r>
      <w:r w:rsidRPr="00435FBA">
        <w:rPr>
          <w:rFonts w:eastAsia="Times New Roman" w:cs="Times New Roman"/>
          <w:kern w:val="0"/>
          <w:vertAlign w:val="subscript"/>
          <w:lang w:eastAsia="ar-SA" w:bidi="ar-SA"/>
        </w:rPr>
        <w:t xml:space="preserve">1 </w:t>
      </w:r>
      <w:r w:rsidRPr="00435FBA">
        <w:rPr>
          <w:rFonts w:eastAsia="Times New Roman" w:cs="Times New Roman"/>
          <w:kern w:val="0"/>
          <w:lang w:eastAsia="ar-SA" w:bidi="ar-SA"/>
        </w:rPr>
        <w:t xml:space="preserve"> lub G</w:t>
      </w:r>
      <w:r w:rsidRPr="00435FBA">
        <w:rPr>
          <w:rFonts w:eastAsia="Times New Roman" w:cs="Times New Roman"/>
          <w:kern w:val="0"/>
          <w:vertAlign w:val="subscript"/>
          <w:lang w:eastAsia="ar-SA" w:bidi="ar-SA"/>
        </w:rPr>
        <w:t xml:space="preserve">2 </w:t>
      </w:r>
      <w:r w:rsidRPr="00435FBA">
        <w:rPr>
          <w:rFonts w:eastAsia="Times New Roman" w:cs="Times New Roman"/>
          <w:kern w:val="0"/>
          <w:lang w:eastAsia="ar-SA" w:bidi="ar-SA"/>
        </w:rPr>
        <w:t xml:space="preserve"> </w:t>
      </w:r>
      <w:r w:rsidRPr="00435FBA">
        <w:rPr>
          <w:rFonts w:eastAsia="Times New Roman" w:cs="Times New Roman"/>
          <w:kern w:val="0"/>
          <w:vertAlign w:val="subscript"/>
          <w:lang w:eastAsia="ar-SA" w:bidi="ar-SA"/>
        </w:rPr>
        <w:t xml:space="preserve"> </w:t>
      </w:r>
      <w:r w:rsidRPr="00435FBA">
        <w:rPr>
          <w:rFonts w:eastAsia="Times New Roman" w:cs="Times New Roman"/>
          <w:kern w:val="0"/>
          <w:lang w:eastAsia="ar-SA" w:bidi="ar-SA"/>
        </w:rPr>
        <w:t xml:space="preserve"> </w:t>
      </w:r>
      <w:r w:rsidRPr="00435FBA">
        <w:rPr>
          <w:rFonts w:eastAsia="Times New Roman" w:cs="Times New Roman"/>
          <w:kern w:val="0"/>
          <w:vertAlign w:val="subscript"/>
          <w:lang w:eastAsia="ar-SA" w:bidi="ar-SA"/>
        </w:rPr>
        <w:t xml:space="preserve"> </w:t>
      </w:r>
      <w:r w:rsidRPr="00435FBA">
        <w:rPr>
          <w:rFonts w:eastAsia="Times New Roman" w:cs="Times New Roman"/>
          <w:kern w:val="0"/>
          <w:lang w:eastAsia="ar-SA" w:bidi="ar-SA"/>
        </w:rPr>
        <w:t xml:space="preserve"> </w:t>
      </w:r>
    </w:p>
    <w:p w14:paraId="3F54729D" w14:textId="01335F19" w:rsidR="002E4B66" w:rsidRPr="00435FBA" w:rsidRDefault="002E4B66" w:rsidP="002E4B66">
      <w:pPr>
        <w:widowControl/>
        <w:autoSpaceDN/>
        <w:ind w:left="426"/>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G = -------------------- x 100 pkt x </w:t>
      </w:r>
      <w:r w:rsidR="006F2410" w:rsidRPr="00435FBA">
        <w:rPr>
          <w:rFonts w:eastAsia="Times New Roman" w:cs="Times New Roman"/>
          <w:kern w:val="0"/>
          <w:lang w:eastAsia="ar-SA" w:bidi="ar-SA"/>
        </w:rPr>
        <w:t>5</w:t>
      </w:r>
      <w:r w:rsidRPr="00435FBA">
        <w:rPr>
          <w:rFonts w:eastAsia="Times New Roman" w:cs="Times New Roman"/>
          <w:kern w:val="0"/>
          <w:lang w:eastAsia="ar-SA" w:bidi="ar-SA"/>
        </w:rPr>
        <w:t xml:space="preserve"> %</w:t>
      </w:r>
    </w:p>
    <w:p w14:paraId="25BDD73D" w14:textId="2AD3F15D" w:rsidR="002E4B66" w:rsidRPr="00435FBA" w:rsidRDefault="002E4B66" w:rsidP="002E4B66">
      <w:pPr>
        <w:widowControl/>
        <w:autoSpaceDN/>
        <w:ind w:left="426"/>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              </w:t>
      </w:r>
      <w:r w:rsidR="00B32CBD" w:rsidRPr="00435FBA">
        <w:rPr>
          <w:rFonts w:eastAsia="Times New Roman" w:cs="Times New Roman"/>
          <w:kern w:val="0"/>
          <w:lang w:eastAsia="ar-SA" w:bidi="ar-SA"/>
        </w:rPr>
        <w:t xml:space="preserve"> </w:t>
      </w:r>
      <w:r w:rsidRPr="00435FBA">
        <w:rPr>
          <w:rFonts w:eastAsia="Times New Roman" w:cs="Times New Roman"/>
          <w:kern w:val="0"/>
          <w:lang w:eastAsia="ar-SA" w:bidi="ar-SA"/>
        </w:rPr>
        <w:t xml:space="preserve">  </w:t>
      </w:r>
      <w:proofErr w:type="spellStart"/>
      <w:r w:rsidRPr="00435FBA">
        <w:rPr>
          <w:rFonts w:eastAsia="Times New Roman" w:cs="Times New Roman"/>
          <w:kern w:val="0"/>
          <w:lang w:eastAsia="ar-SA" w:bidi="ar-SA"/>
        </w:rPr>
        <w:t>G</w:t>
      </w:r>
      <w:r w:rsidRPr="00435FBA">
        <w:rPr>
          <w:rFonts w:eastAsia="Times New Roman" w:cs="Times New Roman"/>
          <w:kern w:val="0"/>
          <w:vertAlign w:val="subscript"/>
          <w:lang w:eastAsia="ar-SA" w:bidi="ar-SA"/>
        </w:rPr>
        <w:t>max</w:t>
      </w:r>
      <w:proofErr w:type="spellEnd"/>
    </w:p>
    <w:p w14:paraId="7EF70FB4" w14:textId="77777777" w:rsidR="002E4B66" w:rsidRPr="00435FBA" w:rsidRDefault="002E4B66" w:rsidP="002E4B66">
      <w:pPr>
        <w:widowControl/>
        <w:autoSpaceDN/>
        <w:ind w:left="426"/>
        <w:jc w:val="both"/>
        <w:textAlignment w:val="auto"/>
        <w:rPr>
          <w:rFonts w:eastAsia="Times New Roman" w:cs="Times New Roman"/>
          <w:b/>
          <w:kern w:val="0"/>
          <w:lang w:eastAsia="ar-SA" w:bidi="ar-SA"/>
        </w:rPr>
      </w:pPr>
      <w:r w:rsidRPr="00435FBA">
        <w:rPr>
          <w:rFonts w:eastAsia="Times New Roman" w:cs="Times New Roman"/>
          <w:kern w:val="0"/>
          <w:lang w:eastAsia="ar-SA" w:bidi="ar-SA"/>
        </w:rPr>
        <w:t>gdzie:</w:t>
      </w:r>
    </w:p>
    <w:p w14:paraId="672276B5" w14:textId="1E36FFF8" w:rsidR="002E4B66" w:rsidRPr="00435FBA" w:rsidRDefault="002E4B66" w:rsidP="002E4B66">
      <w:pPr>
        <w:widowControl/>
        <w:autoSpaceDN/>
        <w:ind w:left="426" w:firstLine="11"/>
        <w:jc w:val="both"/>
        <w:textAlignment w:val="auto"/>
        <w:rPr>
          <w:rFonts w:eastAsia="Times New Roman" w:cs="Times New Roman"/>
          <w:kern w:val="0"/>
          <w:lang w:eastAsia="ar-SA" w:bidi="ar-SA"/>
        </w:rPr>
      </w:pPr>
      <w:r w:rsidRPr="00435FBA">
        <w:rPr>
          <w:rFonts w:eastAsia="Times New Roman" w:cs="Times New Roman"/>
          <w:kern w:val="0"/>
          <w:lang w:eastAsia="ar-SA" w:bidi="ar-SA"/>
        </w:rPr>
        <w:t>G</w:t>
      </w:r>
      <w:r w:rsidRPr="00435FBA">
        <w:rPr>
          <w:rFonts w:eastAsia="Times New Roman" w:cs="Times New Roman"/>
          <w:kern w:val="0"/>
          <w:lang w:eastAsia="ar-SA" w:bidi="ar-SA"/>
        </w:rPr>
        <w:tab/>
        <w:t xml:space="preserve"> </w:t>
      </w:r>
      <w:r w:rsidR="006F2410" w:rsidRPr="00435FBA">
        <w:rPr>
          <w:rFonts w:eastAsia="Times New Roman" w:cs="Times New Roman"/>
          <w:kern w:val="0"/>
          <w:lang w:eastAsia="ar-SA" w:bidi="ar-SA"/>
        </w:rPr>
        <w:t xml:space="preserve">   </w:t>
      </w:r>
      <w:r w:rsidRPr="00435FBA">
        <w:rPr>
          <w:rFonts w:eastAsia="Times New Roman" w:cs="Times New Roman"/>
          <w:kern w:val="0"/>
          <w:lang w:eastAsia="ar-SA" w:bidi="ar-SA"/>
        </w:rPr>
        <w:tab/>
        <w:t>–</w:t>
      </w:r>
      <w:r w:rsidR="006F2410" w:rsidRPr="00435FBA">
        <w:rPr>
          <w:rFonts w:eastAsia="Times New Roman" w:cs="Times New Roman"/>
          <w:kern w:val="0"/>
          <w:lang w:eastAsia="ar-SA" w:bidi="ar-SA"/>
        </w:rPr>
        <w:t xml:space="preserve"> </w:t>
      </w:r>
      <w:r w:rsidRPr="00435FBA">
        <w:rPr>
          <w:rFonts w:eastAsia="Times New Roman" w:cs="Times New Roman"/>
          <w:kern w:val="0"/>
          <w:lang w:eastAsia="ar-SA" w:bidi="ar-SA"/>
        </w:rPr>
        <w:t xml:space="preserve"> wartość punktowa kryterium „okres gwarancji”; </w:t>
      </w:r>
    </w:p>
    <w:p w14:paraId="3030E395" w14:textId="41F990DB" w:rsidR="002E4B66" w:rsidRPr="00435FBA" w:rsidRDefault="002E4B66" w:rsidP="002E4B66">
      <w:pPr>
        <w:widowControl/>
        <w:autoSpaceDN/>
        <w:ind w:left="426" w:firstLine="11"/>
        <w:jc w:val="both"/>
        <w:textAlignment w:val="auto"/>
        <w:rPr>
          <w:rFonts w:eastAsia="Times New Roman" w:cs="Times New Roman"/>
          <w:kern w:val="0"/>
          <w:lang w:eastAsia="ar-SA" w:bidi="ar-SA"/>
        </w:rPr>
      </w:pPr>
      <w:r w:rsidRPr="00435FBA">
        <w:rPr>
          <w:rFonts w:eastAsia="Times New Roman" w:cs="Times New Roman"/>
          <w:kern w:val="0"/>
          <w:lang w:eastAsia="ar-SA" w:bidi="ar-SA"/>
        </w:rPr>
        <w:t>G</w:t>
      </w:r>
      <w:r w:rsidRPr="00435FBA">
        <w:rPr>
          <w:rFonts w:eastAsia="Times New Roman" w:cs="Times New Roman"/>
          <w:kern w:val="0"/>
          <w:vertAlign w:val="subscript"/>
          <w:lang w:eastAsia="ar-SA" w:bidi="ar-SA"/>
        </w:rPr>
        <w:t xml:space="preserve">1 </w:t>
      </w:r>
      <w:r w:rsidRPr="00435FBA">
        <w:rPr>
          <w:rFonts w:eastAsia="Times New Roman" w:cs="Times New Roman"/>
          <w:kern w:val="0"/>
          <w:vertAlign w:val="subscript"/>
          <w:lang w:eastAsia="ar-SA" w:bidi="ar-SA"/>
        </w:rPr>
        <w:tab/>
      </w:r>
      <w:r w:rsidR="006F2410" w:rsidRPr="00435FBA">
        <w:rPr>
          <w:rFonts w:eastAsia="Times New Roman" w:cs="Times New Roman"/>
          <w:kern w:val="0"/>
          <w:vertAlign w:val="subscript"/>
          <w:lang w:eastAsia="ar-SA" w:bidi="ar-SA"/>
        </w:rPr>
        <w:t xml:space="preserve">     </w:t>
      </w:r>
      <w:r w:rsidRPr="00435FBA">
        <w:rPr>
          <w:rFonts w:eastAsia="Times New Roman" w:cs="Times New Roman"/>
          <w:kern w:val="0"/>
          <w:lang w:eastAsia="ar-SA" w:bidi="ar-SA"/>
        </w:rPr>
        <w:t xml:space="preserve">– </w:t>
      </w:r>
      <w:r w:rsidR="006F2410" w:rsidRPr="00435FBA">
        <w:rPr>
          <w:rFonts w:eastAsia="Times New Roman" w:cs="Times New Roman"/>
          <w:kern w:val="0"/>
          <w:lang w:eastAsia="ar-SA" w:bidi="ar-SA"/>
        </w:rPr>
        <w:t xml:space="preserve"> </w:t>
      </w:r>
      <w:r w:rsidRPr="00435FBA">
        <w:rPr>
          <w:rFonts w:eastAsia="Times New Roman" w:cs="Times New Roman"/>
          <w:kern w:val="0"/>
          <w:lang w:eastAsia="ar-SA" w:bidi="ar-SA"/>
        </w:rPr>
        <w:t xml:space="preserve">wartość kryterium przy gwarancji </w:t>
      </w:r>
      <w:r w:rsidR="006F2410" w:rsidRPr="00435FBA">
        <w:rPr>
          <w:rFonts w:eastAsia="Times New Roman" w:cs="Times New Roman"/>
          <w:kern w:val="0"/>
          <w:lang w:eastAsia="ar-SA" w:bidi="ar-SA"/>
        </w:rPr>
        <w:t>2</w:t>
      </w:r>
      <w:r w:rsidRPr="00435FBA">
        <w:rPr>
          <w:rFonts w:eastAsia="Times New Roman" w:cs="Times New Roman"/>
          <w:kern w:val="0"/>
          <w:lang w:eastAsia="ar-SA" w:bidi="ar-SA"/>
        </w:rPr>
        <w:t xml:space="preserve"> lat</w:t>
      </w:r>
      <w:r w:rsidR="006F2410" w:rsidRPr="00435FBA">
        <w:rPr>
          <w:rFonts w:eastAsia="Times New Roman" w:cs="Times New Roman"/>
          <w:kern w:val="0"/>
          <w:lang w:eastAsia="ar-SA" w:bidi="ar-SA"/>
        </w:rPr>
        <w:t>a</w:t>
      </w:r>
      <w:r w:rsidRPr="00435FBA">
        <w:rPr>
          <w:rFonts w:eastAsia="Times New Roman" w:cs="Times New Roman"/>
          <w:kern w:val="0"/>
          <w:lang w:eastAsia="ar-SA" w:bidi="ar-SA"/>
        </w:rPr>
        <w:t>;</w:t>
      </w:r>
    </w:p>
    <w:p w14:paraId="5E979F32" w14:textId="3EFBF283" w:rsidR="002E4B66" w:rsidRPr="00435FBA" w:rsidRDefault="002E4B66" w:rsidP="002E4B66">
      <w:pPr>
        <w:widowControl/>
        <w:autoSpaceDN/>
        <w:ind w:left="426" w:firstLine="11"/>
        <w:jc w:val="both"/>
        <w:textAlignment w:val="auto"/>
        <w:rPr>
          <w:rFonts w:eastAsia="Times New Roman" w:cs="Times New Roman"/>
          <w:kern w:val="0"/>
          <w:lang w:eastAsia="ar-SA" w:bidi="ar-SA"/>
        </w:rPr>
      </w:pPr>
      <w:r w:rsidRPr="00435FBA">
        <w:rPr>
          <w:rFonts w:eastAsia="Times New Roman" w:cs="Times New Roman"/>
          <w:kern w:val="0"/>
          <w:lang w:eastAsia="ar-SA" w:bidi="ar-SA"/>
        </w:rPr>
        <w:t>G</w:t>
      </w:r>
      <w:r w:rsidRPr="00435FBA">
        <w:rPr>
          <w:rFonts w:eastAsia="Times New Roman" w:cs="Times New Roman"/>
          <w:kern w:val="0"/>
          <w:vertAlign w:val="subscript"/>
          <w:lang w:eastAsia="ar-SA" w:bidi="ar-SA"/>
        </w:rPr>
        <w:t xml:space="preserve">2 </w:t>
      </w:r>
      <w:r w:rsidR="006F2410" w:rsidRPr="00435FBA">
        <w:rPr>
          <w:rFonts w:eastAsia="Times New Roman" w:cs="Times New Roman"/>
          <w:kern w:val="0"/>
          <w:vertAlign w:val="subscript"/>
          <w:lang w:eastAsia="ar-SA" w:bidi="ar-SA"/>
        </w:rPr>
        <w:t xml:space="preserve">     </w:t>
      </w:r>
      <w:r w:rsidRPr="00435FBA">
        <w:rPr>
          <w:rFonts w:eastAsia="Times New Roman" w:cs="Times New Roman"/>
          <w:kern w:val="0"/>
          <w:vertAlign w:val="subscript"/>
          <w:lang w:eastAsia="ar-SA" w:bidi="ar-SA"/>
        </w:rPr>
        <w:tab/>
      </w:r>
      <w:r w:rsidRPr="00435FBA">
        <w:rPr>
          <w:rFonts w:eastAsia="Times New Roman" w:cs="Times New Roman"/>
          <w:kern w:val="0"/>
          <w:lang w:eastAsia="ar-SA" w:bidi="ar-SA"/>
        </w:rPr>
        <w:t xml:space="preserve">– </w:t>
      </w:r>
      <w:r w:rsidR="006F2410" w:rsidRPr="00435FBA">
        <w:rPr>
          <w:rFonts w:eastAsia="Times New Roman" w:cs="Times New Roman"/>
          <w:kern w:val="0"/>
          <w:lang w:eastAsia="ar-SA" w:bidi="ar-SA"/>
        </w:rPr>
        <w:t xml:space="preserve"> </w:t>
      </w:r>
      <w:r w:rsidRPr="00435FBA">
        <w:rPr>
          <w:rFonts w:eastAsia="Times New Roman" w:cs="Times New Roman"/>
          <w:kern w:val="0"/>
          <w:lang w:eastAsia="ar-SA" w:bidi="ar-SA"/>
        </w:rPr>
        <w:t xml:space="preserve">wartość kryterium przy gwarancji </w:t>
      </w:r>
      <w:r w:rsidR="006F2410" w:rsidRPr="00435FBA">
        <w:rPr>
          <w:rFonts w:eastAsia="Times New Roman" w:cs="Times New Roman"/>
          <w:kern w:val="0"/>
          <w:lang w:eastAsia="ar-SA" w:bidi="ar-SA"/>
        </w:rPr>
        <w:t xml:space="preserve">3 </w:t>
      </w:r>
      <w:r w:rsidRPr="00435FBA">
        <w:rPr>
          <w:rFonts w:eastAsia="Times New Roman" w:cs="Times New Roman"/>
          <w:kern w:val="0"/>
          <w:lang w:eastAsia="ar-SA" w:bidi="ar-SA"/>
        </w:rPr>
        <w:t>lat</w:t>
      </w:r>
      <w:r w:rsidR="006F2410" w:rsidRPr="00435FBA">
        <w:rPr>
          <w:rFonts w:eastAsia="Times New Roman" w:cs="Times New Roman"/>
          <w:kern w:val="0"/>
          <w:lang w:eastAsia="ar-SA" w:bidi="ar-SA"/>
        </w:rPr>
        <w:t>a</w:t>
      </w:r>
      <w:r w:rsidRPr="00435FBA">
        <w:rPr>
          <w:rFonts w:eastAsia="Times New Roman" w:cs="Times New Roman"/>
          <w:kern w:val="0"/>
          <w:lang w:eastAsia="ar-SA" w:bidi="ar-SA"/>
        </w:rPr>
        <w:t>;</w:t>
      </w:r>
    </w:p>
    <w:p w14:paraId="79C339B8" w14:textId="32A354E0" w:rsidR="002E4B66" w:rsidRPr="002B0282" w:rsidRDefault="002E4B66" w:rsidP="002E4B66">
      <w:pPr>
        <w:widowControl/>
        <w:autoSpaceDN/>
        <w:ind w:left="426"/>
        <w:jc w:val="both"/>
        <w:textAlignment w:val="auto"/>
        <w:rPr>
          <w:rFonts w:eastAsia="Times New Roman" w:cs="Times New Roman"/>
          <w:kern w:val="0"/>
          <w:lang w:eastAsia="ar-SA" w:bidi="ar-SA"/>
        </w:rPr>
      </w:pPr>
      <w:proofErr w:type="spellStart"/>
      <w:r w:rsidRPr="00435FBA">
        <w:rPr>
          <w:rFonts w:eastAsia="Times New Roman" w:cs="Times New Roman"/>
          <w:kern w:val="0"/>
          <w:lang w:eastAsia="ar-SA" w:bidi="ar-SA"/>
        </w:rPr>
        <w:t>G</w:t>
      </w:r>
      <w:r w:rsidRPr="00435FBA">
        <w:rPr>
          <w:rFonts w:eastAsia="Times New Roman" w:cs="Times New Roman"/>
          <w:kern w:val="0"/>
          <w:vertAlign w:val="subscript"/>
          <w:lang w:eastAsia="ar-SA" w:bidi="ar-SA"/>
        </w:rPr>
        <w:t>max</w:t>
      </w:r>
      <w:proofErr w:type="spellEnd"/>
      <w:r w:rsidRPr="00435FBA">
        <w:rPr>
          <w:rFonts w:eastAsia="Times New Roman" w:cs="Times New Roman"/>
          <w:kern w:val="0"/>
          <w:vertAlign w:val="subscript"/>
          <w:lang w:eastAsia="ar-SA" w:bidi="ar-SA"/>
        </w:rPr>
        <w:t xml:space="preserve"> </w:t>
      </w:r>
      <w:r w:rsidRPr="00435FBA">
        <w:rPr>
          <w:rFonts w:eastAsia="Times New Roman" w:cs="Times New Roman"/>
          <w:kern w:val="0"/>
          <w:vertAlign w:val="subscript"/>
          <w:lang w:eastAsia="ar-SA" w:bidi="ar-SA"/>
        </w:rPr>
        <w:tab/>
      </w:r>
      <w:r w:rsidRPr="00435FBA">
        <w:rPr>
          <w:rFonts w:eastAsia="Times New Roman" w:cs="Times New Roman"/>
          <w:kern w:val="0"/>
          <w:lang w:eastAsia="ar-SA" w:bidi="ar-SA"/>
        </w:rPr>
        <w:t xml:space="preserve">– </w:t>
      </w:r>
      <w:r w:rsidR="006F2410" w:rsidRPr="00435FBA">
        <w:rPr>
          <w:rFonts w:eastAsia="Times New Roman" w:cs="Times New Roman"/>
          <w:kern w:val="0"/>
          <w:lang w:eastAsia="ar-SA" w:bidi="ar-SA"/>
        </w:rPr>
        <w:t xml:space="preserve"> </w:t>
      </w:r>
      <w:r w:rsidRPr="00435FBA">
        <w:rPr>
          <w:rFonts w:eastAsia="Times New Roman" w:cs="Times New Roman"/>
          <w:kern w:val="0"/>
          <w:lang w:eastAsia="ar-SA" w:bidi="ar-SA"/>
        </w:rPr>
        <w:t>maksymalna wartość kryterium „okres gwarancji”.</w:t>
      </w:r>
    </w:p>
    <w:p w14:paraId="518A5203" w14:textId="77777777" w:rsidR="00D75CFF" w:rsidRPr="002B0282" w:rsidRDefault="00D75CFF" w:rsidP="002E4B66">
      <w:pPr>
        <w:widowControl/>
        <w:autoSpaceDN/>
        <w:ind w:left="426"/>
        <w:jc w:val="both"/>
        <w:textAlignment w:val="auto"/>
        <w:rPr>
          <w:rFonts w:eastAsia="Times New Roman" w:cs="Times New Roman"/>
          <w:kern w:val="0"/>
          <w:lang w:eastAsia="ar-SA" w:bidi="ar-SA"/>
        </w:rPr>
      </w:pPr>
    </w:p>
    <w:tbl>
      <w:tblPr>
        <w:tblW w:w="8655" w:type="dxa"/>
        <w:tblInd w:w="412" w:type="dxa"/>
        <w:tblLayout w:type="fixed"/>
        <w:tblCellMar>
          <w:left w:w="70" w:type="dxa"/>
          <w:right w:w="70" w:type="dxa"/>
        </w:tblCellMar>
        <w:tblLook w:val="0000" w:firstRow="0" w:lastRow="0" w:firstColumn="0" w:lastColumn="0" w:noHBand="0" w:noVBand="0"/>
      </w:tblPr>
      <w:tblGrid>
        <w:gridCol w:w="749"/>
        <w:gridCol w:w="2095"/>
        <w:gridCol w:w="708"/>
        <w:gridCol w:w="4536"/>
        <w:gridCol w:w="567"/>
      </w:tblGrid>
      <w:tr w:rsidR="00D75CFF" w:rsidRPr="002B0282" w14:paraId="6E45D892" w14:textId="77777777" w:rsidTr="006F2410">
        <w:trPr>
          <w:trHeight w:val="356"/>
        </w:trPr>
        <w:tc>
          <w:tcPr>
            <w:tcW w:w="749" w:type="dxa"/>
            <w:tcBorders>
              <w:top w:val="single" w:sz="4" w:space="0" w:color="000000"/>
              <w:left w:val="single" w:sz="4" w:space="0" w:color="000000"/>
              <w:bottom w:val="single" w:sz="4" w:space="0" w:color="000000"/>
            </w:tcBorders>
            <w:shd w:val="clear" w:color="auto" w:fill="F2F2F2" w:themeFill="background1" w:themeFillShade="F2"/>
            <w:vAlign w:val="center"/>
          </w:tcPr>
          <w:p w14:paraId="427914D5" w14:textId="4D057C57" w:rsidR="00D75CFF" w:rsidRPr="006F2410" w:rsidRDefault="00D75CFF" w:rsidP="006F2410">
            <w:pPr>
              <w:widowControl/>
              <w:autoSpaceDN/>
              <w:ind w:left="-125"/>
              <w:jc w:val="center"/>
              <w:textAlignment w:val="auto"/>
              <w:rPr>
                <w:rFonts w:eastAsia="Times New Roman" w:cs="Times New Roman"/>
                <w:b/>
                <w:kern w:val="0"/>
                <w:sz w:val="20"/>
                <w:szCs w:val="20"/>
                <w:lang w:eastAsia="ar-SA" w:bidi="ar-SA"/>
              </w:rPr>
            </w:pPr>
            <w:r w:rsidRPr="006F2410">
              <w:rPr>
                <w:rFonts w:eastAsia="Times New Roman" w:cs="Times New Roman"/>
                <w:b/>
                <w:kern w:val="0"/>
                <w:sz w:val="20"/>
                <w:szCs w:val="20"/>
                <w:lang w:eastAsia="ar-SA" w:bidi="ar-SA"/>
              </w:rPr>
              <w:t>Lp.</w:t>
            </w:r>
          </w:p>
        </w:tc>
        <w:tc>
          <w:tcPr>
            <w:tcW w:w="2095" w:type="dxa"/>
            <w:tcBorders>
              <w:top w:val="single" w:sz="4" w:space="0" w:color="000000"/>
              <w:left w:val="single" w:sz="4" w:space="0" w:color="000000"/>
              <w:bottom w:val="single" w:sz="4" w:space="0" w:color="000000"/>
            </w:tcBorders>
            <w:shd w:val="clear" w:color="auto" w:fill="F2F2F2" w:themeFill="background1" w:themeFillShade="F2"/>
            <w:vAlign w:val="center"/>
          </w:tcPr>
          <w:p w14:paraId="3A20FDC1" w14:textId="77777777" w:rsidR="00D75CFF" w:rsidRPr="006F2410" w:rsidRDefault="00D75CFF" w:rsidP="006F2410">
            <w:pPr>
              <w:widowControl/>
              <w:autoSpaceDN/>
              <w:ind w:left="278"/>
              <w:jc w:val="center"/>
              <w:textAlignment w:val="auto"/>
              <w:rPr>
                <w:rFonts w:eastAsia="Times New Roman" w:cs="Times New Roman"/>
                <w:b/>
                <w:kern w:val="0"/>
                <w:sz w:val="20"/>
                <w:szCs w:val="20"/>
                <w:lang w:eastAsia="ar-SA" w:bidi="ar-SA"/>
              </w:rPr>
            </w:pPr>
            <w:r w:rsidRPr="006F2410">
              <w:rPr>
                <w:rFonts w:eastAsia="Times New Roman" w:cs="Times New Roman"/>
                <w:b/>
                <w:kern w:val="0"/>
                <w:sz w:val="20"/>
                <w:szCs w:val="20"/>
                <w:lang w:eastAsia="ar-SA" w:bidi="ar-SA"/>
              </w:rPr>
              <w:t>Nazwa kryterium</w:t>
            </w:r>
          </w:p>
        </w:tc>
        <w:tc>
          <w:tcPr>
            <w:tcW w:w="5811"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B3AECE" w14:textId="77777777" w:rsidR="00D75CFF" w:rsidRPr="006F2410" w:rsidRDefault="00D75CFF" w:rsidP="006F2410">
            <w:pPr>
              <w:widowControl/>
              <w:autoSpaceDN/>
              <w:ind w:left="278"/>
              <w:jc w:val="center"/>
              <w:textAlignment w:val="auto"/>
              <w:rPr>
                <w:rFonts w:eastAsia="Times New Roman" w:cs="Times New Roman"/>
                <w:kern w:val="0"/>
                <w:sz w:val="20"/>
                <w:szCs w:val="20"/>
                <w:lang w:eastAsia="ar-SA" w:bidi="ar-SA"/>
              </w:rPr>
            </w:pPr>
            <w:r w:rsidRPr="006F2410">
              <w:rPr>
                <w:rFonts w:eastAsia="Times New Roman" w:cs="Times New Roman"/>
                <w:b/>
                <w:kern w:val="0"/>
                <w:sz w:val="20"/>
                <w:szCs w:val="20"/>
                <w:lang w:eastAsia="ar-SA" w:bidi="ar-SA"/>
              </w:rPr>
              <w:t>Metodologia oceny</w:t>
            </w:r>
          </w:p>
        </w:tc>
      </w:tr>
      <w:tr w:rsidR="00D75CFF" w:rsidRPr="002B0282" w14:paraId="55C88356" w14:textId="77777777" w:rsidTr="00D75CFF">
        <w:trPr>
          <w:trHeight w:val="312"/>
        </w:trPr>
        <w:tc>
          <w:tcPr>
            <w:tcW w:w="749" w:type="dxa"/>
            <w:vMerge w:val="restart"/>
            <w:tcBorders>
              <w:top w:val="single" w:sz="4" w:space="0" w:color="000000"/>
              <w:left w:val="single" w:sz="4" w:space="0" w:color="000000"/>
              <w:bottom w:val="single" w:sz="4" w:space="0" w:color="000000"/>
            </w:tcBorders>
            <w:shd w:val="clear" w:color="auto" w:fill="auto"/>
            <w:vAlign w:val="center"/>
          </w:tcPr>
          <w:p w14:paraId="08923AAD" w14:textId="77777777" w:rsidR="00D75CFF" w:rsidRPr="002B0282" w:rsidRDefault="00D75CFF" w:rsidP="00D75CFF">
            <w:pPr>
              <w:widowControl/>
              <w:autoSpaceDN/>
              <w:jc w:val="center"/>
              <w:textAlignment w:val="auto"/>
              <w:rPr>
                <w:rFonts w:eastAsia="Times New Roman" w:cs="Times New Roman"/>
                <w:kern w:val="0"/>
                <w:sz w:val="23"/>
                <w:szCs w:val="23"/>
                <w:lang w:eastAsia="ar-SA" w:bidi="ar-SA"/>
              </w:rPr>
            </w:pPr>
            <w:r w:rsidRPr="002B0282">
              <w:rPr>
                <w:rFonts w:eastAsia="Times New Roman" w:cs="Times New Roman"/>
                <w:kern w:val="0"/>
                <w:sz w:val="23"/>
                <w:szCs w:val="23"/>
                <w:lang w:eastAsia="ar-SA" w:bidi="ar-SA"/>
              </w:rPr>
              <w:t>1.</w:t>
            </w:r>
          </w:p>
          <w:p w14:paraId="6CE1A608" w14:textId="77777777" w:rsidR="00D75CFF" w:rsidRPr="002B0282" w:rsidRDefault="00D75CFF" w:rsidP="00D75CFF">
            <w:pPr>
              <w:widowControl/>
              <w:autoSpaceDN/>
              <w:jc w:val="both"/>
              <w:textAlignment w:val="auto"/>
              <w:rPr>
                <w:rFonts w:eastAsia="Times New Roman" w:cs="Times New Roman"/>
                <w:kern w:val="0"/>
                <w:sz w:val="23"/>
                <w:szCs w:val="23"/>
                <w:lang w:eastAsia="ar-SA" w:bidi="ar-SA"/>
              </w:rPr>
            </w:pPr>
          </w:p>
        </w:tc>
        <w:tc>
          <w:tcPr>
            <w:tcW w:w="2095" w:type="dxa"/>
            <w:vMerge w:val="restart"/>
            <w:tcBorders>
              <w:left w:val="single" w:sz="4" w:space="0" w:color="000000"/>
              <w:bottom w:val="single" w:sz="4" w:space="0" w:color="000000"/>
            </w:tcBorders>
            <w:vAlign w:val="center"/>
          </w:tcPr>
          <w:p w14:paraId="27AB8109" w14:textId="77777777" w:rsidR="00D75CFF" w:rsidRPr="002B0282" w:rsidRDefault="00D75CFF" w:rsidP="00D75CFF">
            <w:pPr>
              <w:widowControl/>
              <w:jc w:val="center"/>
              <w:rPr>
                <w:rFonts w:eastAsia="Times New Roman" w:cs="Times New Roman"/>
                <w:sz w:val="23"/>
                <w:szCs w:val="23"/>
                <w:lang w:bidi="ar-SA"/>
              </w:rPr>
            </w:pPr>
            <w:r w:rsidRPr="002B0282">
              <w:rPr>
                <w:rFonts w:eastAsia="Times New Roman" w:cs="Times New Roman"/>
                <w:sz w:val="23"/>
                <w:szCs w:val="23"/>
                <w:lang w:bidi="ar-SA"/>
              </w:rPr>
              <w:t>Okres gwarancji</w:t>
            </w:r>
          </w:p>
        </w:tc>
        <w:tc>
          <w:tcPr>
            <w:tcW w:w="708" w:type="dxa"/>
            <w:tcBorders>
              <w:left w:val="single" w:sz="4" w:space="0" w:color="000000"/>
              <w:bottom w:val="single" w:sz="4" w:space="0" w:color="000000"/>
            </w:tcBorders>
          </w:tcPr>
          <w:p w14:paraId="7982011F" w14:textId="77777777" w:rsidR="00D75CFF" w:rsidRPr="002B0282" w:rsidRDefault="00D75CFF" w:rsidP="00D75CFF">
            <w:pPr>
              <w:widowControl/>
              <w:rPr>
                <w:rFonts w:eastAsia="Times New Roman" w:cs="Times New Roman"/>
                <w:sz w:val="23"/>
                <w:szCs w:val="23"/>
                <w:lang w:bidi="ar-SA"/>
              </w:rPr>
            </w:pPr>
            <w:r w:rsidRPr="002B0282">
              <w:rPr>
                <w:rFonts w:eastAsia="Times New Roman" w:cs="Times New Roman"/>
                <w:sz w:val="23"/>
                <w:szCs w:val="23"/>
                <w:lang w:bidi="ar-SA"/>
              </w:rPr>
              <w:t>G</w:t>
            </w:r>
            <w:r w:rsidRPr="002B0282">
              <w:rPr>
                <w:rFonts w:eastAsia="Times New Roman" w:cs="Times New Roman"/>
                <w:sz w:val="23"/>
                <w:szCs w:val="23"/>
                <w:vertAlign w:val="subscript"/>
                <w:lang w:bidi="ar-SA"/>
              </w:rPr>
              <w:t>1</w:t>
            </w:r>
          </w:p>
        </w:tc>
        <w:tc>
          <w:tcPr>
            <w:tcW w:w="4536" w:type="dxa"/>
            <w:tcBorders>
              <w:left w:val="single" w:sz="4" w:space="0" w:color="000000"/>
              <w:bottom w:val="single" w:sz="4" w:space="0" w:color="000000"/>
            </w:tcBorders>
          </w:tcPr>
          <w:p w14:paraId="0B71EDB6" w14:textId="309F86A4" w:rsidR="00D75CFF" w:rsidRPr="002B0282" w:rsidRDefault="00D75CFF" w:rsidP="00D75CFF">
            <w:pPr>
              <w:widowControl/>
              <w:jc w:val="both"/>
              <w:rPr>
                <w:rFonts w:eastAsia="Times New Roman" w:cs="Times New Roman"/>
                <w:sz w:val="23"/>
                <w:szCs w:val="23"/>
                <w:lang w:bidi="ar-SA"/>
              </w:rPr>
            </w:pPr>
            <w:r w:rsidRPr="002B0282">
              <w:rPr>
                <w:rFonts w:eastAsia="Times New Roman" w:cs="Times New Roman"/>
                <w:sz w:val="23"/>
                <w:szCs w:val="23"/>
                <w:lang w:bidi="ar-SA"/>
              </w:rPr>
              <w:t xml:space="preserve">Okres gwarancji </w:t>
            </w:r>
            <w:r w:rsidR="006F2410">
              <w:rPr>
                <w:rFonts w:eastAsia="Times New Roman" w:cs="Times New Roman"/>
                <w:sz w:val="23"/>
                <w:szCs w:val="23"/>
                <w:lang w:bidi="ar-SA"/>
              </w:rPr>
              <w:t>2</w:t>
            </w:r>
            <w:r w:rsidRPr="002B0282">
              <w:rPr>
                <w:rFonts w:eastAsia="Times New Roman" w:cs="Times New Roman"/>
                <w:sz w:val="23"/>
                <w:szCs w:val="23"/>
                <w:lang w:bidi="ar-SA"/>
              </w:rPr>
              <w:t xml:space="preserve"> lat</w:t>
            </w:r>
            <w:r w:rsidR="006F2410">
              <w:rPr>
                <w:rFonts w:eastAsia="Times New Roman" w:cs="Times New Roman"/>
                <w:sz w:val="23"/>
                <w:szCs w:val="23"/>
                <w:lang w:bidi="ar-SA"/>
              </w:rPr>
              <w:t>a</w:t>
            </w:r>
          </w:p>
        </w:tc>
        <w:tc>
          <w:tcPr>
            <w:tcW w:w="567" w:type="dxa"/>
            <w:tcBorders>
              <w:left w:val="single" w:sz="4" w:space="0" w:color="000000"/>
              <w:bottom w:val="single" w:sz="4" w:space="0" w:color="000000"/>
              <w:right w:val="single" w:sz="4" w:space="0" w:color="000000"/>
            </w:tcBorders>
          </w:tcPr>
          <w:p w14:paraId="2CB924E0" w14:textId="77777777" w:rsidR="00D75CFF" w:rsidRPr="002B0282" w:rsidRDefault="00D75CFF" w:rsidP="00D75CFF">
            <w:pPr>
              <w:widowControl/>
              <w:jc w:val="right"/>
              <w:rPr>
                <w:rFonts w:eastAsia="Times New Roman" w:cs="Times New Roman"/>
                <w:sz w:val="23"/>
                <w:szCs w:val="23"/>
                <w:lang w:bidi="ar-SA"/>
              </w:rPr>
            </w:pPr>
            <w:r w:rsidRPr="002B0282">
              <w:rPr>
                <w:rFonts w:eastAsia="Times New Roman" w:cs="Times New Roman"/>
                <w:sz w:val="23"/>
                <w:szCs w:val="23"/>
                <w:lang w:bidi="ar-SA"/>
              </w:rPr>
              <w:t>0</w:t>
            </w:r>
          </w:p>
        </w:tc>
      </w:tr>
      <w:tr w:rsidR="00D75CFF" w:rsidRPr="002B0282" w14:paraId="50CC6D30" w14:textId="77777777" w:rsidTr="00D75CFF">
        <w:trPr>
          <w:trHeight w:val="312"/>
        </w:trPr>
        <w:tc>
          <w:tcPr>
            <w:tcW w:w="749" w:type="dxa"/>
            <w:vMerge/>
            <w:tcBorders>
              <w:top w:val="single" w:sz="4" w:space="0" w:color="000000"/>
              <w:left w:val="single" w:sz="4" w:space="0" w:color="000000"/>
              <w:bottom w:val="single" w:sz="4" w:space="0" w:color="000000"/>
            </w:tcBorders>
            <w:shd w:val="clear" w:color="auto" w:fill="auto"/>
          </w:tcPr>
          <w:p w14:paraId="08634B8B" w14:textId="77777777" w:rsidR="00D75CFF" w:rsidRPr="002B0282" w:rsidRDefault="00D75CFF" w:rsidP="00D75CFF">
            <w:pPr>
              <w:widowControl/>
              <w:autoSpaceDN/>
              <w:snapToGrid w:val="0"/>
              <w:ind w:left="278"/>
              <w:jc w:val="both"/>
              <w:textAlignment w:val="auto"/>
              <w:rPr>
                <w:rFonts w:eastAsia="Times New Roman" w:cs="Times New Roman"/>
                <w:kern w:val="0"/>
                <w:sz w:val="23"/>
                <w:szCs w:val="23"/>
                <w:lang w:eastAsia="ar-SA" w:bidi="ar-SA"/>
              </w:rPr>
            </w:pPr>
          </w:p>
        </w:tc>
        <w:tc>
          <w:tcPr>
            <w:tcW w:w="2095" w:type="dxa"/>
            <w:vMerge/>
            <w:tcBorders>
              <w:left w:val="single" w:sz="4" w:space="0" w:color="000000"/>
              <w:bottom w:val="single" w:sz="4" w:space="0" w:color="000000"/>
            </w:tcBorders>
            <w:vAlign w:val="center"/>
          </w:tcPr>
          <w:p w14:paraId="6455CA0B" w14:textId="77777777" w:rsidR="00D75CFF" w:rsidRPr="002B0282" w:rsidRDefault="00D75CFF" w:rsidP="00D75CFF">
            <w:pPr>
              <w:widowControl/>
              <w:autoSpaceDN/>
              <w:snapToGrid w:val="0"/>
              <w:jc w:val="both"/>
              <w:textAlignment w:val="auto"/>
              <w:rPr>
                <w:rFonts w:eastAsia="Times New Roman" w:cs="Times New Roman"/>
                <w:kern w:val="0"/>
                <w:sz w:val="23"/>
                <w:szCs w:val="23"/>
                <w:lang w:eastAsia="ar-SA" w:bidi="ar-SA"/>
              </w:rPr>
            </w:pPr>
          </w:p>
        </w:tc>
        <w:tc>
          <w:tcPr>
            <w:tcW w:w="708" w:type="dxa"/>
            <w:tcBorders>
              <w:left w:val="single" w:sz="4" w:space="0" w:color="000000"/>
              <w:bottom w:val="single" w:sz="4" w:space="0" w:color="000000"/>
            </w:tcBorders>
          </w:tcPr>
          <w:p w14:paraId="4A34EAD4" w14:textId="77777777" w:rsidR="00D75CFF" w:rsidRPr="002B0282" w:rsidRDefault="00D75CFF" w:rsidP="00D75CFF">
            <w:pPr>
              <w:widowControl/>
              <w:autoSpaceDN/>
              <w:textAlignment w:val="auto"/>
              <w:rPr>
                <w:rFonts w:eastAsia="Times New Roman" w:cs="Times New Roman"/>
                <w:kern w:val="0"/>
                <w:sz w:val="23"/>
                <w:szCs w:val="23"/>
                <w:lang w:eastAsia="ar-SA" w:bidi="ar-SA"/>
              </w:rPr>
            </w:pPr>
            <w:r w:rsidRPr="002B0282">
              <w:rPr>
                <w:rFonts w:eastAsia="Times New Roman" w:cs="Times New Roman"/>
                <w:sz w:val="23"/>
                <w:szCs w:val="23"/>
                <w:lang w:bidi="ar-SA"/>
              </w:rPr>
              <w:t>G</w:t>
            </w:r>
            <w:r w:rsidRPr="002B0282">
              <w:rPr>
                <w:rFonts w:eastAsia="Times New Roman" w:cs="Times New Roman"/>
                <w:sz w:val="23"/>
                <w:szCs w:val="23"/>
                <w:vertAlign w:val="subscript"/>
                <w:lang w:bidi="ar-SA"/>
              </w:rPr>
              <w:t>2</w:t>
            </w:r>
          </w:p>
        </w:tc>
        <w:tc>
          <w:tcPr>
            <w:tcW w:w="4536" w:type="dxa"/>
            <w:tcBorders>
              <w:left w:val="single" w:sz="4" w:space="0" w:color="000000"/>
              <w:bottom w:val="single" w:sz="4" w:space="0" w:color="000000"/>
            </w:tcBorders>
          </w:tcPr>
          <w:p w14:paraId="6B2190E5" w14:textId="46F8AD63" w:rsidR="00D75CFF" w:rsidRPr="002B0282" w:rsidRDefault="00D75CFF" w:rsidP="00D75CFF">
            <w:pPr>
              <w:widowControl/>
              <w:autoSpaceDN/>
              <w:textAlignment w:val="auto"/>
              <w:rPr>
                <w:rFonts w:eastAsia="Times New Roman" w:cs="Times New Roman"/>
                <w:kern w:val="0"/>
                <w:sz w:val="23"/>
                <w:szCs w:val="23"/>
                <w:lang w:eastAsia="ar-SA" w:bidi="ar-SA"/>
              </w:rPr>
            </w:pPr>
            <w:r w:rsidRPr="002B0282">
              <w:rPr>
                <w:rFonts w:eastAsia="Times New Roman" w:cs="Times New Roman"/>
                <w:sz w:val="23"/>
                <w:szCs w:val="23"/>
                <w:lang w:bidi="ar-SA"/>
              </w:rPr>
              <w:t xml:space="preserve">Okres gwarancji </w:t>
            </w:r>
            <w:r w:rsidR="006F2410">
              <w:rPr>
                <w:rFonts w:eastAsia="Times New Roman" w:cs="Times New Roman"/>
                <w:sz w:val="23"/>
                <w:szCs w:val="23"/>
                <w:lang w:bidi="ar-SA"/>
              </w:rPr>
              <w:t xml:space="preserve">3 </w:t>
            </w:r>
            <w:r w:rsidRPr="002B0282">
              <w:rPr>
                <w:rFonts w:eastAsia="Times New Roman" w:cs="Times New Roman"/>
                <w:sz w:val="23"/>
                <w:szCs w:val="23"/>
                <w:lang w:bidi="ar-SA"/>
              </w:rPr>
              <w:t>lat</w:t>
            </w:r>
            <w:r w:rsidR="006F2410">
              <w:rPr>
                <w:rFonts w:eastAsia="Times New Roman" w:cs="Times New Roman"/>
                <w:sz w:val="23"/>
                <w:szCs w:val="23"/>
                <w:lang w:bidi="ar-SA"/>
              </w:rPr>
              <w:t>a</w:t>
            </w:r>
          </w:p>
        </w:tc>
        <w:tc>
          <w:tcPr>
            <w:tcW w:w="567" w:type="dxa"/>
            <w:tcBorders>
              <w:left w:val="single" w:sz="4" w:space="0" w:color="000000"/>
              <w:bottom w:val="single" w:sz="4" w:space="0" w:color="000000"/>
              <w:right w:val="single" w:sz="4" w:space="0" w:color="000000"/>
            </w:tcBorders>
          </w:tcPr>
          <w:p w14:paraId="01C07EC8" w14:textId="08EBD717" w:rsidR="00D75CFF" w:rsidRPr="002B0282" w:rsidRDefault="006F2410" w:rsidP="00D75CFF">
            <w:pPr>
              <w:widowControl/>
              <w:autoSpaceDN/>
              <w:jc w:val="right"/>
              <w:textAlignment w:val="auto"/>
              <w:rPr>
                <w:rFonts w:eastAsia="Times New Roman" w:cs="Times New Roman"/>
                <w:kern w:val="0"/>
                <w:sz w:val="23"/>
                <w:szCs w:val="23"/>
                <w:lang w:eastAsia="ar-SA" w:bidi="ar-SA"/>
              </w:rPr>
            </w:pPr>
            <w:r>
              <w:rPr>
                <w:rFonts w:eastAsia="Times New Roman" w:cs="Times New Roman"/>
                <w:sz w:val="23"/>
                <w:szCs w:val="23"/>
                <w:lang w:bidi="ar-SA"/>
              </w:rPr>
              <w:t>5</w:t>
            </w:r>
          </w:p>
        </w:tc>
      </w:tr>
      <w:tr w:rsidR="00D75CFF" w:rsidRPr="002B0282" w14:paraId="47B889A7" w14:textId="77777777" w:rsidTr="00D75CFF">
        <w:trPr>
          <w:trHeight w:val="312"/>
        </w:trPr>
        <w:tc>
          <w:tcPr>
            <w:tcW w:w="749" w:type="dxa"/>
            <w:vMerge/>
            <w:tcBorders>
              <w:top w:val="single" w:sz="4" w:space="0" w:color="000000"/>
              <w:left w:val="single" w:sz="4" w:space="0" w:color="000000"/>
              <w:bottom w:val="single" w:sz="4" w:space="0" w:color="000000"/>
            </w:tcBorders>
            <w:shd w:val="clear" w:color="auto" w:fill="auto"/>
          </w:tcPr>
          <w:p w14:paraId="4D859C90" w14:textId="77777777" w:rsidR="00D75CFF" w:rsidRPr="002B0282" w:rsidRDefault="00D75CFF" w:rsidP="00D75CFF">
            <w:pPr>
              <w:widowControl/>
              <w:autoSpaceDN/>
              <w:snapToGrid w:val="0"/>
              <w:ind w:left="278"/>
              <w:jc w:val="both"/>
              <w:textAlignment w:val="auto"/>
              <w:rPr>
                <w:rFonts w:eastAsia="Times New Roman" w:cs="Times New Roman"/>
                <w:kern w:val="0"/>
                <w:sz w:val="23"/>
                <w:szCs w:val="23"/>
                <w:lang w:eastAsia="ar-SA" w:bidi="ar-SA"/>
              </w:rPr>
            </w:pPr>
          </w:p>
        </w:tc>
        <w:tc>
          <w:tcPr>
            <w:tcW w:w="2095" w:type="dxa"/>
            <w:vMerge/>
            <w:tcBorders>
              <w:left w:val="single" w:sz="4" w:space="0" w:color="000000"/>
              <w:bottom w:val="single" w:sz="4" w:space="0" w:color="000000"/>
            </w:tcBorders>
            <w:vAlign w:val="center"/>
          </w:tcPr>
          <w:p w14:paraId="19D40DCA" w14:textId="77777777" w:rsidR="00D75CFF" w:rsidRPr="002B0282" w:rsidRDefault="00D75CFF" w:rsidP="00D75CFF">
            <w:pPr>
              <w:widowControl/>
              <w:autoSpaceDN/>
              <w:snapToGrid w:val="0"/>
              <w:jc w:val="both"/>
              <w:textAlignment w:val="auto"/>
              <w:rPr>
                <w:rFonts w:eastAsia="Times New Roman" w:cs="Times New Roman"/>
                <w:kern w:val="0"/>
                <w:sz w:val="23"/>
                <w:szCs w:val="23"/>
                <w:lang w:eastAsia="ar-SA" w:bidi="ar-SA"/>
              </w:rPr>
            </w:pPr>
          </w:p>
        </w:tc>
        <w:tc>
          <w:tcPr>
            <w:tcW w:w="708" w:type="dxa"/>
            <w:tcBorders>
              <w:left w:val="single" w:sz="4" w:space="0" w:color="000000"/>
              <w:bottom w:val="single" w:sz="4" w:space="0" w:color="000000"/>
            </w:tcBorders>
          </w:tcPr>
          <w:p w14:paraId="7721D12D" w14:textId="77777777" w:rsidR="00D75CFF" w:rsidRPr="002B0282" w:rsidRDefault="00D75CFF" w:rsidP="00D75CFF">
            <w:pPr>
              <w:widowControl/>
              <w:autoSpaceDN/>
              <w:textAlignment w:val="auto"/>
              <w:rPr>
                <w:rFonts w:eastAsia="Times New Roman" w:cs="Times New Roman"/>
                <w:kern w:val="0"/>
                <w:sz w:val="23"/>
                <w:szCs w:val="23"/>
                <w:lang w:eastAsia="ar-SA" w:bidi="ar-SA"/>
              </w:rPr>
            </w:pPr>
            <w:proofErr w:type="spellStart"/>
            <w:r w:rsidRPr="002B0282">
              <w:rPr>
                <w:rFonts w:eastAsia="Times New Roman" w:cs="Times New Roman"/>
                <w:bCs/>
                <w:sz w:val="23"/>
                <w:szCs w:val="23"/>
                <w:lang w:bidi="ar-SA"/>
              </w:rPr>
              <w:t>G</w:t>
            </w:r>
            <w:r w:rsidRPr="002B0282">
              <w:rPr>
                <w:rFonts w:eastAsia="Times New Roman" w:cs="Times New Roman"/>
                <w:bCs/>
                <w:sz w:val="23"/>
                <w:szCs w:val="23"/>
                <w:vertAlign w:val="subscript"/>
                <w:lang w:bidi="ar-SA"/>
              </w:rPr>
              <w:t>max</w:t>
            </w:r>
            <w:proofErr w:type="spellEnd"/>
          </w:p>
        </w:tc>
        <w:tc>
          <w:tcPr>
            <w:tcW w:w="4536" w:type="dxa"/>
            <w:tcBorders>
              <w:left w:val="single" w:sz="4" w:space="0" w:color="000000"/>
              <w:bottom w:val="single" w:sz="4" w:space="0" w:color="000000"/>
            </w:tcBorders>
          </w:tcPr>
          <w:p w14:paraId="6762A089" w14:textId="77777777" w:rsidR="00D75CFF" w:rsidRPr="002B0282" w:rsidRDefault="00D75CFF" w:rsidP="00D75CFF">
            <w:pPr>
              <w:widowControl/>
              <w:autoSpaceDN/>
              <w:jc w:val="both"/>
              <w:textAlignment w:val="auto"/>
              <w:rPr>
                <w:rFonts w:eastAsia="Times New Roman" w:cs="Times New Roman"/>
                <w:kern w:val="0"/>
                <w:sz w:val="23"/>
                <w:szCs w:val="23"/>
                <w:lang w:eastAsia="ar-SA" w:bidi="ar-SA"/>
              </w:rPr>
            </w:pPr>
            <w:r w:rsidRPr="002B0282">
              <w:rPr>
                <w:rFonts w:eastAsia="Times New Roman" w:cs="Times New Roman"/>
                <w:sz w:val="23"/>
                <w:szCs w:val="23"/>
                <w:lang w:bidi="ar-SA"/>
              </w:rPr>
              <w:t>Okres gwarancji max</w:t>
            </w:r>
          </w:p>
        </w:tc>
        <w:tc>
          <w:tcPr>
            <w:tcW w:w="567" w:type="dxa"/>
            <w:tcBorders>
              <w:left w:val="single" w:sz="4" w:space="0" w:color="000000"/>
              <w:bottom w:val="single" w:sz="4" w:space="0" w:color="000000"/>
              <w:right w:val="single" w:sz="4" w:space="0" w:color="000000"/>
            </w:tcBorders>
          </w:tcPr>
          <w:p w14:paraId="4DB584E8" w14:textId="56D3F64C" w:rsidR="00D75CFF" w:rsidRPr="002B0282" w:rsidRDefault="006F2410" w:rsidP="00D75CFF">
            <w:pPr>
              <w:widowControl/>
              <w:autoSpaceDN/>
              <w:jc w:val="right"/>
              <w:textAlignment w:val="auto"/>
              <w:rPr>
                <w:rFonts w:eastAsia="Times New Roman" w:cs="Times New Roman"/>
                <w:kern w:val="0"/>
                <w:sz w:val="23"/>
                <w:szCs w:val="23"/>
                <w:lang w:eastAsia="ar-SA" w:bidi="ar-SA"/>
              </w:rPr>
            </w:pPr>
            <w:r>
              <w:rPr>
                <w:rFonts w:eastAsia="Times New Roman" w:cs="Times New Roman"/>
                <w:sz w:val="23"/>
                <w:szCs w:val="23"/>
                <w:lang w:bidi="ar-SA"/>
              </w:rPr>
              <w:t>5</w:t>
            </w:r>
          </w:p>
        </w:tc>
      </w:tr>
      <w:bookmarkEnd w:id="15"/>
    </w:tbl>
    <w:p w14:paraId="0D85AF8D" w14:textId="77777777" w:rsidR="00D75CFF" w:rsidRPr="00931EA5" w:rsidRDefault="00D75CFF" w:rsidP="002E4B66">
      <w:pPr>
        <w:widowControl/>
        <w:autoSpaceDN/>
        <w:ind w:left="426"/>
        <w:jc w:val="both"/>
        <w:textAlignment w:val="auto"/>
        <w:rPr>
          <w:rFonts w:eastAsia="Times New Roman" w:cs="Times New Roman"/>
          <w:kern w:val="0"/>
          <w:sz w:val="16"/>
          <w:szCs w:val="16"/>
          <w:lang w:eastAsia="ar-SA" w:bidi="ar-SA"/>
        </w:rPr>
      </w:pPr>
    </w:p>
    <w:p w14:paraId="36BD74DE" w14:textId="77777777" w:rsidR="002E4B66" w:rsidRPr="00435FBA" w:rsidRDefault="002E4B66" w:rsidP="002E4B66">
      <w:pPr>
        <w:widowControl/>
        <w:autoSpaceDN/>
        <w:ind w:left="426"/>
        <w:jc w:val="both"/>
        <w:textAlignment w:val="auto"/>
        <w:rPr>
          <w:rFonts w:eastAsia="Times New Roman" w:cs="Times New Roman"/>
          <w:kern w:val="0"/>
          <w:lang w:eastAsia="ar-SA" w:bidi="ar-SA"/>
        </w:rPr>
      </w:pPr>
      <w:r w:rsidRPr="00435FBA">
        <w:rPr>
          <w:rFonts w:eastAsia="Times New Roman" w:cs="Times New Roman"/>
          <w:kern w:val="0"/>
          <w:lang w:eastAsia="ar-SA" w:bidi="ar-SA"/>
        </w:rPr>
        <w:t>Zamawiający udzieli zamówienia Wykonawcy, którego oferta spełniać będzie wymagania określone w SWZ i otrzyma najwyższą wartość punktową wyliczoną wg poniższego wzoru:</w:t>
      </w:r>
    </w:p>
    <w:p w14:paraId="1D394C01" w14:textId="608AE3F1" w:rsidR="002E4B66" w:rsidRPr="00435FBA" w:rsidRDefault="002E4B66" w:rsidP="002E4B66">
      <w:pPr>
        <w:widowControl/>
        <w:autoSpaceDN/>
        <w:ind w:left="426"/>
        <w:jc w:val="both"/>
        <w:textAlignment w:val="auto"/>
        <w:rPr>
          <w:rFonts w:eastAsia="Times New Roman" w:cs="Times New Roman"/>
          <w:kern w:val="0"/>
          <w:lang w:eastAsia="ar-SA" w:bidi="ar-SA"/>
        </w:rPr>
      </w:pPr>
      <w:r w:rsidRPr="00435FBA">
        <w:rPr>
          <w:rFonts w:eastAsia="Times New Roman" w:cs="Times New Roman"/>
          <w:kern w:val="0"/>
          <w:lang w:eastAsia="ar-SA" w:bidi="ar-SA"/>
        </w:rPr>
        <w:br/>
      </w:r>
      <w:r w:rsidR="009E3C0F" w:rsidRPr="00435FBA">
        <w:rPr>
          <w:rFonts w:eastAsia="Times New Roman" w:cs="Times New Roman"/>
          <w:b/>
          <w:kern w:val="0"/>
          <w:lang w:eastAsia="ar-SA" w:bidi="ar-SA"/>
        </w:rPr>
        <w:t xml:space="preserve">W  =  C </w:t>
      </w:r>
      <w:r w:rsidRPr="00435FBA">
        <w:rPr>
          <w:rFonts w:eastAsia="Times New Roman" w:cs="Times New Roman"/>
          <w:b/>
          <w:kern w:val="0"/>
          <w:lang w:eastAsia="ar-SA" w:bidi="ar-SA"/>
        </w:rPr>
        <w:t xml:space="preserve">+ </w:t>
      </w:r>
      <w:r w:rsidR="00CB6579" w:rsidRPr="00435FBA">
        <w:rPr>
          <w:rFonts w:eastAsia="Times New Roman" w:cs="Times New Roman"/>
          <w:b/>
          <w:kern w:val="0"/>
          <w:lang w:eastAsia="ar-SA" w:bidi="ar-SA"/>
        </w:rPr>
        <w:t>D +</w:t>
      </w:r>
      <w:r w:rsidRPr="00435FBA">
        <w:rPr>
          <w:rFonts w:eastAsia="Times New Roman" w:cs="Times New Roman"/>
          <w:b/>
          <w:kern w:val="0"/>
          <w:lang w:eastAsia="ar-SA" w:bidi="ar-SA"/>
        </w:rPr>
        <w:t xml:space="preserve"> G </w:t>
      </w:r>
    </w:p>
    <w:p w14:paraId="3A2596A9" w14:textId="77777777" w:rsidR="002E4B66" w:rsidRPr="00435FBA" w:rsidRDefault="002E4B66" w:rsidP="002E4B66">
      <w:pPr>
        <w:widowControl/>
        <w:autoSpaceDN/>
        <w:ind w:left="426"/>
        <w:jc w:val="both"/>
        <w:textAlignment w:val="auto"/>
        <w:rPr>
          <w:rFonts w:eastAsia="Times New Roman" w:cs="Times New Roman"/>
          <w:b/>
          <w:kern w:val="0"/>
          <w:lang w:eastAsia="ar-SA" w:bidi="ar-SA"/>
        </w:rPr>
      </w:pPr>
      <w:r w:rsidRPr="00435FBA">
        <w:rPr>
          <w:rFonts w:eastAsia="Times New Roman" w:cs="Times New Roman"/>
          <w:kern w:val="0"/>
          <w:lang w:eastAsia="ar-SA" w:bidi="ar-SA"/>
        </w:rPr>
        <w:t>gdzie:</w:t>
      </w:r>
    </w:p>
    <w:p w14:paraId="4F119222" w14:textId="7FDB81CF" w:rsidR="002E4B66" w:rsidRPr="00435FBA" w:rsidRDefault="002E4B66" w:rsidP="002E4B66">
      <w:pPr>
        <w:widowControl/>
        <w:autoSpaceDN/>
        <w:ind w:left="426"/>
        <w:jc w:val="both"/>
        <w:textAlignment w:val="auto"/>
        <w:rPr>
          <w:rFonts w:eastAsia="Times New Roman" w:cs="Times New Roman"/>
          <w:b/>
          <w:kern w:val="0"/>
          <w:lang w:eastAsia="ar-SA" w:bidi="ar-SA"/>
        </w:rPr>
      </w:pPr>
      <w:r w:rsidRPr="00435FBA">
        <w:rPr>
          <w:rFonts w:eastAsia="Times New Roman" w:cs="Times New Roman"/>
          <w:b/>
          <w:kern w:val="0"/>
          <w:lang w:eastAsia="ar-SA" w:bidi="ar-SA"/>
        </w:rPr>
        <w:t>W</w:t>
      </w:r>
      <w:r w:rsidRPr="00435FBA">
        <w:rPr>
          <w:rFonts w:eastAsia="Times New Roman" w:cs="Times New Roman"/>
          <w:kern w:val="0"/>
          <w:lang w:eastAsia="ar-SA" w:bidi="ar-SA"/>
        </w:rPr>
        <w:t xml:space="preserve"> – </w:t>
      </w:r>
      <w:r w:rsidR="00CB6579" w:rsidRPr="00435FBA">
        <w:rPr>
          <w:rFonts w:eastAsia="Times New Roman" w:cs="Times New Roman"/>
          <w:kern w:val="0"/>
          <w:lang w:eastAsia="ar-SA" w:bidi="ar-SA"/>
        </w:rPr>
        <w:t xml:space="preserve"> </w:t>
      </w:r>
      <w:r w:rsidRPr="00435FBA">
        <w:rPr>
          <w:rFonts w:eastAsia="Times New Roman" w:cs="Times New Roman"/>
          <w:kern w:val="0"/>
          <w:lang w:eastAsia="ar-SA" w:bidi="ar-SA"/>
        </w:rPr>
        <w:t>wartość oferty w punktach;</w:t>
      </w:r>
    </w:p>
    <w:p w14:paraId="701FF9CA" w14:textId="7FCD3E49" w:rsidR="002E4B66" w:rsidRPr="00435FBA" w:rsidRDefault="002E4B66" w:rsidP="002E4B66">
      <w:pPr>
        <w:widowControl/>
        <w:autoSpaceDN/>
        <w:ind w:left="426"/>
        <w:jc w:val="both"/>
        <w:textAlignment w:val="auto"/>
        <w:rPr>
          <w:rFonts w:eastAsia="Times New Roman" w:cs="Times New Roman"/>
          <w:kern w:val="0"/>
          <w:lang w:eastAsia="ar-SA" w:bidi="ar-SA"/>
        </w:rPr>
      </w:pPr>
      <w:r w:rsidRPr="00435FBA">
        <w:rPr>
          <w:rFonts w:eastAsia="Times New Roman" w:cs="Times New Roman"/>
          <w:b/>
          <w:kern w:val="0"/>
          <w:lang w:eastAsia="ar-SA" w:bidi="ar-SA"/>
        </w:rPr>
        <w:t>C</w:t>
      </w:r>
      <w:r w:rsidR="008E22F7" w:rsidRPr="00435FBA">
        <w:rPr>
          <w:rFonts w:eastAsia="Times New Roman" w:cs="Times New Roman"/>
          <w:b/>
          <w:kern w:val="0"/>
          <w:lang w:eastAsia="ar-SA" w:bidi="ar-SA"/>
        </w:rPr>
        <w:t xml:space="preserve"> </w:t>
      </w:r>
      <w:r w:rsidRPr="00435FBA">
        <w:rPr>
          <w:rFonts w:eastAsia="Times New Roman" w:cs="Times New Roman"/>
          <w:kern w:val="0"/>
          <w:lang w:eastAsia="ar-SA" w:bidi="ar-SA"/>
        </w:rPr>
        <w:t xml:space="preserve"> – </w:t>
      </w:r>
      <w:r w:rsidR="00CB6579" w:rsidRPr="00435FBA">
        <w:rPr>
          <w:rFonts w:eastAsia="Times New Roman" w:cs="Times New Roman"/>
          <w:kern w:val="0"/>
          <w:lang w:eastAsia="ar-SA" w:bidi="ar-SA"/>
        </w:rPr>
        <w:t xml:space="preserve"> </w:t>
      </w:r>
      <w:r w:rsidRPr="00435FBA">
        <w:rPr>
          <w:rFonts w:eastAsia="Times New Roman" w:cs="Times New Roman"/>
          <w:kern w:val="0"/>
          <w:lang w:eastAsia="ar-SA" w:bidi="ar-SA"/>
        </w:rPr>
        <w:t>wartość oferty w punktach w kryterium „cena oferty”;</w:t>
      </w:r>
    </w:p>
    <w:p w14:paraId="76E4A4F5" w14:textId="3D746AF0" w:rsidR="00CB6579" w:rsidRPr="00435FBA" w:rsidRDefault="00CB6579" w:rsidP="002E4B66">
      <w:pPr>
        <w:widowControl/>
        <w:autoSpaceDN/>
        <w:ind w:left="426"/>
        <w:jc w:val="both"/>
        <w:textAlignment w:val="auto"/>
        <w:rPr>
          <w:rFonts w:eastAsia="Times New Roman" w:cs="Times New Roman"/>
          <w:kern w:val="0"/>
          <w:lang w:eastAsia="ar-SA" w:bidi="ar-SA"/>
        </w:rPr>
      </w:pPr>
      <w:r w:rsidRPr="00435FBA">
        <w:rPr>
          <w:rFonts w:eastAsia="Times New Roman" w:cs="Times New Roman"/>
          <w:b/>
          <w:kern w:val="0"/>
          <w:lang w:eastAsia="ar-SA" w:bidi="ar-SA"/>
        </w:rPr>
        <w:t>D</w:t>
      </w:r>
      <w:r w:rsidRPr="00435FBA">
        <w:rPr>
          <w:rFonts w:eastAsia="Times New Roman" w:cs="Times New Roman"/>
          <w:kern w:val="0"/>
          <w:lang w:eastAsia="ar-SA" w:bidi="ar-SA"/>
        </w:rPr>
        <w:t xml:space="preserve">  –  wartość oferty w punktach w kryterium „doświadczenie projektanta lub koordynatora”;</w:t>
      </w:r>
    </w:p>
    <w:p w14:paraId="15BEB99D" w14:textId="0003AD0D" w:rsidR="002E4B66" w:rsidRPr="00435FBA" w:rsidRDefault="002E4B66" w:rsidP="002E4B66">
      <w:pPr>
        <w:widowControl/>
        <w:autoSpaceDN/>
        <w:ind w:left="426"/>
        <w:jc w:val="both"/>
        <w:textAlignment w:val="auto"/>
        <w:rPr>
          <w:rFonts w:eastAsia="Times New Roman" w:cs="Times New Roman"/>
          <w:kern w:val="0"/>
          <w:lang w:eastAsia="ar-SA" w:bidi="ar-SA"/>
        </w:rPr>
      </w:pPr>
      <w:r w:rsidRPr="00435FBA">
        <w:rPr>
          <w:rFonts w:eastAsia="Times New Roman" w:cs="Times New Roman"/>
          <w:b/>
          <w:kern w:val="0"/>
          <w:lang w:eastAsia="ar-SA" w:bidi="ar-SA"/>
        </w:rPr>
        <w:t>G</w:t>
      </w:r>
      <w:r w:rsidR="008E22F7" w:rsidRPr="00435FBA">
        <w:rPr>
          <w:rFonts w:eastAsia="Times New Roman" w:cs="Times New Roman"/>
          <w:b/>
          <w:kern w:val="0"/>
          <w:lang w:eastAsia="ar-SA" w:bidi="ar-SA"/>
        </w:rPr>
        <w:t xml:space="preserve"> </w:t>
      </w:r>
      <w:r w:rsidRPr="00435FBA">
        <w:rPr>
          <w:rFonts w:eastAsia="Times New Roman" w:cs="Times New Roman"/>
          <w:b/>
          <w:kern w:val="0"/>
          <w:lang w:eastAsia="ar-SA" w:bidi="ar-SA"/>
        </w:rPr>
        <w:t xml:space="preserve"> </w:t>
      </w:r>
      <w:r w:rsidRPr="00435FBA">
        <w:rPr>
          <w:rFonts w:eastAsia="Times New Roman" w:cs="Times New Roman"/>
          <w:kern w:val="0"/>
          <w:lang w:eastAsia="ar-SA" w:bidi="ar-SA"/>
        </w:rPr>
        <w:t>– wartość oferty w punktach w kryterium „okres gwarancji”</w:t>
      </w:r>
      <w:r w:rsidR="00CB6579" w:rsidRPr="00435FBA">
        <w:rPr>
          <w:rFonts w:eastAsia="Times New Roman" w:cs="Times New Roman"/>
          <w:kern w:val="0"/>
          <w:lang w:eastAsia="ar-SA" w:bidi="ar-SA"/>
        </w:rPr>
        <w:t>.</w:t>
      </w:r>
    </w:p>
    <w:p w14:paraId="42B229CF" w14:textId="77777777" w:rsidR="002E4B66" w:rsidRPr="00435FBA" w:rsidRDefault="002E4B66" w:rsidP="002E4B66">
      <w:pPr>
        <w:widowControl/>
        <w:tabs>
          <w:tab w:val="left" w:pos="1080"/>
        </w:tabs>
        <w:autoSpaceDN/>
        <w:ind w:left="720"/>
        <w:jc w:val="both"/>
        <w:textAlignment w:val="auto"/>
        <w:rPr>
          <w:rFonts w:eastAsia="Times New Roman" w:cs="Times New Roman"/>
          <w:kern w:val="0"/>
          <w:lang w:eastAsia="ar-SA" w:bidi="ar-SA"/>
        </w:rPr>
      </w:pPr>
    </w:p>
    <w:p w14:paraId="47FAD1AD" w14:textId="3EF4D8CE" w:rsidR="002E4B66" w:rsidRPr="00435FBA" w:rsidRDefault="002E4B66" w:rsidP="002E4B66">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t xml:space="preserve">Dla celów porównania ofert w zakresie kryterium ceny, w przypadku złożenia oferty </w:t>
      </w:r>
      <w:r w:rsidR="00880043" w:rsidRPr="00435FBA">
        <w:rPr>
          <w:rFonts w:eastAsia="Times New Roman" w:cs="Times New Roman"/>
          <w:kern w:val="0"/>
          <w:lang w:eastAsia="ar-SA" w:bidi="ar-SA"/>
        </w:rPr>
        <w:br/>
      </w:r>
      <w:r w:rsidRPr="00435FBA">
        <w:rPr>
          <w:rFonts w:eastAsia="Times New Roman" w:cs="Times New Roman"/>
          <w:kern w:val="0"/>
          <w:lang w:eastAsia="ar-SA" w:bidi="ar-SA"/>
        </w:rPr>
        <w:t>przez podmiot zagraniczny:</w:t>
      </w:r>
    </w:p>
    <w:p w14:paraId="7C4AADC4" w14:textId="77777777" w:rsidR="002E4B66" w:rsidRPr="00435FBA" w:rsidRDefault="002E4B66" w:rsidP="002E4B66">
      <w:pPr>
        <w:widowControl/>
        <w:autoSpaceDN/>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z krajów Unii Europejskiej, Zamawiający doliczy do ceny ofertowej Wykonawcy różnicę w kwocie należnego podatku VAT, obciążającego Zamawiającego z tytułu realizacji umowy;</w:t>
      </w:r>
    </w:p>
    <w:p w14:paraId="57F922D3" w14:textId="4DD2E54F" w:rsidR="002E4B66" w:rsidRPr="00435FBA" w:rsidRDefault="002E4B66" w:rsidP="002E4B66">
      <w:pPr>
        <w:widowControl/>
        <w:autoSpaceDN/>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z państw trzecich, Zamawiający doliczy do ceny ofertowej Wykonawcy różnicę</w:t>
      </w:r>
      <w:r w:rsidR="00880043" w:rsidRPr="00435FBA">
        <w:rPr>
          <w:rFonts w:eastAsia="Times New Roman" w:cs="Times New Roman"/>
          <w:kern w:val="0"/>
          <w:lang w:eastAsia="ar-SA" w:bidi="ar-SA"/>
        </w:rPr>
        <w:t xml:space="preserve"> </w:t>
      </w:r>
      <w:r w:rsidR="00880043" w:rsidRPr="00435FBA">
        <w:rPr>
          <w:rFonts w:eastAsia="Times New Roman" w:cs="Times New Roman"/>
          <w:kern w:val="0"/>
          <w:lang w:eastAsia="ar-SA" w:bidi="ar-SA"/>
        </w:rPr>
        <w:br/>
      </w:r>
      <w:r w:rsidRPr="00435FBA">
        <w:rPr>
          <w:rFonts w:eastAsia="Times New Roman" w:cs="Times New Roman"/>
          <w:kern w:val="0"/>
          <w:lang w:eastAsia="ar-SA" w:bidi="ar-SA"/>
        </w:rPr>
        <w:t>w kwocie należnego podatku VAT, obciążającego Zamawiającego z tytułu realizacji umowy oraz cło.</w:t>
      </w:r>
    </w:p>
    <w:p w14:paraId="0BB9E4C7" w14:textId="160B7687" w:rsidR="002E4B66" w:rsidRPr="00435FBA" w:rsidRDefault="002E4B66" w:rsidP="002E4B66">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4.</w:t>
      </w:r>
      <w:r w:rsidRPr="00435FBA">
        <w:rPr>
          <w:rFonts w:eastAsia="Times New Roman" w:cs="Times New Roman"/>
          <w:kern w:val="0"/>
          <w:lang w:eastAsia="ar-SA" w:bidi="ar-SA"/>
        </w:rPr>
        <w:tab/>
        <w:t>Do porównania ofert pod u</w:t>
      </w:r>
      <w:r w:rsidR="009E3C0F" w:rsidRPr="00435FBA">
        <w:rPr>
          <w:rFonts w:eastAsia="Times New Roman" w:cs="Times New Roman"/>
          <w:kern w:val="0"/>
          <w:lang w:eastAsia="ar-SA" w:bidi="ar-SA"/>
        </w:rPr>
        <w:t>wagę będzie brana cena oferty</w:t>
      </w:r>
      <w:r w:rsidR="00E15C48" w:rsidRPr="00435FBA">
        <w:rPr>
          <w:rFonts w:eastAsia="Times New Roman" w:cs="Times New Roman"/>
          <w:kern w:val="0"/>
          <w:lang w:eastAsia="ar-SA" w:bidi="ar-SA"/>
        </w:rPr>
        <w:t xml:space="preserve">, doświadczenie projektanta </w:t>
      </w:r>
      <w:r w:rsidR="00E15C48" w:rsidRPr="00435FBA">
        <w:rPr>
          <w:rFonts w:eastAsia="Times New Roman" w:cs="Times New Roman"/>
          <w:kern w:val="0"/>
          <w:lang w:eastAsia="ar-SA" w:bidi="ar-SA"/>
        </w:rPr>
        <w:br/>
        <w:t xml:space="preserve">lub koordynatora </w:t>
      </w:r>
      <w:r w:rsidR="009E3C0F" w:rsidRPr="00435FBA">
        <w:rPr>
          <w:rFonts w:eastAsia="Times New Roman" w:cs="Times New Roman"/>
          <w:kern w:val="0"/>
          <w:lang w:eastAsia="ar-SA" w:bidi="ar-SA"/>
        </w:rPr>
        <w:t xml:space="preserve">oraz </w:t>
      </w:r>
      <w:r w:rsidRPr="00435FBA">
        <w:rPr>
          <w:rFonts w:eastAsia="Times New Roman" w:cs="Times New Roman"/>
          <w:kern w:val="0"/>
          <w:lang w:eastAsia="ar-SA" w:bidi="ar-SA"/>
        </w:rPr>
        <w:t xml:space="preserve">okres </w:t>
      </w:r>
      <w:r w:rsidR="009E3C0F" w:rsidRPr="00435FBA">
        <w:rPr>
          <w:rFonts w:eastAsia="Times New Roman" w:cs="Times New Roman"/>
          <w:kern w:val="0"/>
          <w:lang w:eastAsia="ar-SA" w:bidi="ar-SA"/>
        </w:rPr>
        <w:t xml:space="preserve">gwarancji </w:t>
      </w:r>
      <w:r w:rsidRPr="00435FBA">
        <w:rPr>
          <w:rFonts w:eastAsia="Times New Roman" w:cs="Times New Roman"/>
          <w:kern w:val="0"/>
          <w:lang w:eastAsia="ar-SA" w:bidi="ar-SA"/>
        </w:rPr>
        <w:t xml:space="preserve">wynikające z </w:t>
      </w:r>
      <w:r w:rsidRPr="00435FBA">
        <w:rPr>
          <w:rFonts w:eastAsia="Times New Roman" w:cs="Times New Roman"/>
          <w:i/>
          <w:iCs/>
          <w:kern w:val="0"/>
          <w:lang w:eastAsia="ar-SA" w:bidi="ar-SA"/>
        </w:rPr>
        <w:t>Formularza oferty.</w:t>
      </w:r>
    </w:p>
    <w:p w14:paraId="758A5DE3" w14:textId="77777777" w:rsidR="002E4B66" w:rsidRPr="00435FBA" w:rsidRDefault="002E4B66" w:rsidP="002E4B66">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5.</w:t>
      </w:r>
      <w:r w:rsidRPr="00435FBA">
        <w:rPr>
          <w:rFonts w:eastAsia="Times New Roman" w:cs="Times New Roman"/>
          <w:kern w:val="0"/>
          <w:lang w:eastAsia="ar-SA" w:bidi="ar-SA"/>
        </w:rPr>
        <w:tab/>
        <w:t>W toku badania i oceny ofert Zamawiający może żądać od Wykonawców wyjaśnień dotyczących treści złożonych ofert.</w:t>
      </w:r>
    </w:p>
    <w:p w14:paraId="5840C520" w14:textId="78F009C9" w:rsidR="002E4B66" w:rsidRPr="00435FBA" w:rsidRDefault="002E4B66" w:rsidP="002E4B66">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lastRenderedPageBreak/>
        <w:t>6.</w:t>
      </w:r>
      <w:r w:rsidRPr="00435FBA">
        <w:rPr>
          <w:rFonts w:eastAsia="Times New Roman" w:cs="Times New Roman"/>
          <w:kern w:val="0"/>
          <w:lang w:eastAsia="ar-SA" w:bidi="ar-SA"/>
        </w:rPr>
        <w:tab/>
        <w:t>W</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przypadku</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stwierdzenia</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w</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ofercie</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oczywistych</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omyłek</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pisarskich</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omyłek rachunkowych</w:t>
      </w:r>
      <w:r w:rsidRPr="00435FBA">
        <w:rPr>
          <w:rFonts w:eastAsia="Times New Roman" w:cs="Times New Roman"/>
          <w:kern w:val="0"/>
          <w:sz w:val="18"/>
          <w:szCs w:val="18"/>
          <w:lang w:eastAsia="ar-SA" w:bidi="ar-SA"/>
        </w:rPr>
        <w:t>,</w:t>
      </w:r>
      <w:r w:rsidRPr="00435FBA">
        <w:rPr>
          <w:rFonts w:eastAsia="Times New Roman" w:cs="Times New Roman"/>
          <w:kern w:val="0"/>
          <w:lang w:eastAsia="ar-SA" w:bidi="ar-SA"/>
        </w:rPr>
        <w:t xml:space="preserve"> z uwzględnieniem konsekwencji rachunkowych dokonanych poprawek lub innych omyłek polegających na niezg</w:t>
      </w:r>
      <w:r w:rsidR="002338DE" w:rsidRPr="00435FBA">
        <w:rPr>
          <w:rFonts w:eastAsia="Times New Roman" w:cs="Times New Roman"/>
          <w:kern w:val="0"/>
          <w:lang w:eastAsia="ar-SA" w:bidi="ar-SA"/>
        </w:rPr>
        <w:t xml:space="preserve">odności oferty ze specyfikacją, </w:t>
      </w:r>
      <w:r w:rsidRPr="00435FBA">
        <w:rPr>
          <w:rFonts w:eastAsia="Times New Roman" w:cs="Times New Roman"/>
          <w:kern w:val="0"/>
          <w:lang w:eastAsia="ar-SA" w:bidi="ar-SA"/>
        </w:rPr>
        <w:t xml:space="preserve">niepowodujących istotnych zmian </w:t>
      </w:r>
      <w:r w:rsidR="00880043" w:rsidRPr="00435FBA">
        <w:rPr>
          <w:rFonts w:eastAsia="Times New Roman" w:cs="Times New Roman"/>
          <w:kern w:val="0"/>
          <w:lang w:eastAsia="ar-SA" w:bidi="ar-SA"/>
        </w:rPr>
        <w:br/>
      </w:r>
      <w:r w:rsidRPr="00435FBA">
        <w:rPr>
          <w:rFonts w:eastAsia="Times New Roman" w:cs="Times New Roman"/>
          <w:kern w:val="0"/>
          <w:lang w:eastAsia="ar-SA" w:bidi="ar-SA"/>
        </w:rPr>
        <w:t>w treści oferty, Zamawiający poprawi je w ofercie.</w:t>
      </w:r>
    </w:p>
    <w:p w14:paraId="47D7399C" w14:textId="649BD0D6" w:rsidR="002E4B66" w:rsidRPr="00435FBA" w:rsidRDefault="002E4B66" w:rsidP="002E4B66">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7.</w:t>
      </w:r>
      <w:r w:rsidRPr="00435FBA">
        <w:rPr>
          <w:rFonts w:eastAsia="Times New Roman" w:cs="Times New Roman"/>
          <w:kern w:val="0"/>
          <w:lang w:eastAsia="ar-SA" w:bidi="ar-SA"/>
        </w:rPr>
        <w:tab/>
        <w:t>O poprawieniu omyłek Zamawiający niezwłocznie zawiadomi Wykonawcę,</w:t>
      </w:r>
      <w:r w:rsidR="00880043" w:rsidRPr="00435FBA">
        <w:rPr>
          <w:rFonts w:eastAsia="Times New Roman" w:cs="Times New Roman"/>
          <w:kern w:val="0"/>
          <w:lang w:eastAsia="ar-SA" w:bidi="ar-SA"/>
        </w:rPr>
        <w:t xml:space="preserve"> </w:t>
      </w:r>
      <w:r w:rsidRPr="00435FBA">
        <w:rPr>
          <w:rFonts w:eastAsia="Times New Roman" w:cs="Times New Roman"/>
          <w:kern w:val="0"/>
          <w:lang w:eastAsia="ar-SA" w:bidi="ar-SA"/>
        </w:rPr>
        <w:t>którego oferta została poprawiona.</w:t>
      </w:r>
    </w:p>
    <w:p w14:paraId="26C9FF79" w14:textId="5C343530" w:rsidR="00FD5736" w:rsidRPr="00435FBA" w:rsidRDefault="002E4B66" w:rsidP="00FD5736">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8.</w:t>
      </w:r>
      <w:r w:rsidRPr="00435FBA">
        <w:rPr>
          <w:rFonts w:eastAsia="Times New Roman" w:cs="Times New Roman"/>
          <w:kern w:val="0"/>
          <w:lang w:eastAsia="ar-SA" w:bidi="ar-SA"/>
        </w:rPr>
        <w:tab/>
      </w:r>
      <w:r w:rsidR="00FD5736" w:rsidRPr="00435FBA">
        <w:rPr>
          <w:rFonts w:eastAsia="Times New Roman" w:cs="Times New Roman"/>
          <w:kern w:val="0"/>
          <w:lang w:eastAsia="ar-SA" w:bidi="ar-SA"/>
        </w:rPr>
        <w:t xml:space="preserve">Wykonawca, w którego ofercie </w:t>
      </w:r>
      <w:r w:rsidR="00FD5736" w:rsidRPr="00435FBA">
        <w:rPr>
          <w:rFonts w:eastAsia="Times New Roman" w:cs="Times New Roman"/>
          <w:kern w:val="0"/>
          <w:sz w:val="23"/>
          <w:szCs w:val="23"/>
          <w:lang w:eastAsia="ar-SA" w:bidi="ar-SA"/>
        </w:rPr>
        <w:t>została stwierdzona</w:t>
      </w:r>
      <w:r w:rsidR="00FD5736" w:rsidRPr="00435FBA">
        <w:rPr>
          <w:rFonts w:eastAsia="Times New Roman" w:cs="Times New Roman"/>
          <w:kern w:val="0"/>
          <w:lang w:eastAsia="ar-SA" w:bidi="ar-SA"/>
        </w:rPr>
        <w:t xml:space="preserve"> na podstawie art. 223 ust. 2 pkt 3 </w:t>
      </w:r>
      <w:r w:rsidR="007F4957" w:rsidRPr="00435FBA">
        <w:rPr>
          <w:rFonts w:eastAsia="Times New Roman" w:cs="Times New Roman"/>
          <w:kern w:val="0"/>
          <w:lang w:eastAsia="ar-SA" w:bidi="ar-SA"/>
        </w:rPr>
        <w:t>U</w:t>
      </w:r>
      <w:r w:rsidR="00FD5736" w:rsidRPr="00435FBA">
        <w:rPr>
          <w:rFonts w:eastAsia="Times New Roman" w:cs="Times New Roman"/>
          <w:kern w:val="0"/>
          <w:lang w:eastAsia="ar-SA" w:bidi="ar-SA"/>
        </w:rPr>
        <w:t>stawy omyłka w terminie 3 dni od dnia doręczenia zawiadomienia zobowiązany</w:t>
      </w:r>
      <w:r w:rsidR="00880043" w:rsidRPr="00435FBA">
        <w:rPr>
          <w:rFonts w:eastAsia="Times New Roman" w:cs="Times New Roman"/>
          <w:kern w:val="0"/>
          <w:lang w:eastAsia="ar-SA" w:bidi="ar-SA"/>
        </w:rPr>
        <w:t xml:space="preserve"> </w:t>
      </w:r>
      <w:r w:rsidR="00FD5736" w:rsidRPr="00435FBA">
        <w:rPr>
          <w:rFonts w:eastAsia="Times New Roman" w:cs="Times New Roman"/>
          <w:kern w:val="0"/>
          <w:lang w:eastAsia="ar-SA" w:bidi="ar-SA"/>
        </w:rPr>
        <w:t>jest wyrazić zgodę na jej poprawienie.</w:t>
      </w:r>
    </w:p>
    <w:p w14:paraId="2E5A8AB7" w14:textId="77777777" w:rsidR="002E4B66" w:rsidRPr="00435FBA" w:rsidRDefault="002E4B66" w:rsidP="002E4B66">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9.</w:t>
      </w:r>
      <w:r w:rsidRPr="00435FBA">
        <w:rPr>
          <w:rFonts w:eastAsia="Times New Roman" w:cs="Times New Roman"/>
          <w:kern w:val="0"/>
          <w:lang w:eastAsia="ar-SA" w:bidi="ar-SA"/>
        </w:rPr>
        <w:tab/>
        <w:t xml:space="preserve">Brak zgody na zawiadomienie w terminie wskazanym w </w:t>
      </w:r>
      <w:r w:rsidR="00FD5736" w:rsidRPr="00435FBA">
        <w:rPr>
          <w:rFonts w:eastAsia="Times New Roman" w:cs="Times New Roman"/>
          <w:kern w:val="0"/>
          <w:lang w:eastAsia="ar-SA" w:bidi="ar-SA"/>
        </w:rPr>
        <w:t xml:space="preserve">ust. 8 </w:t>
      </w:r>
      <w:r w:rsidRPr="00435FBA">
        <w:rPr>
          <w:rFonts w:eastAsia="Times New Roman" w:cs="Times New Roman"/>
          <w:kern w:val="0"/>
          <w:lang w:eastAsia="ar-SA" w:bidi="ar-SA"/>
        </w:rPr>
        <w:t>skutkuje odrzuceniem oferty.</w:t>
      </w:r>
    </w:p>
    <w:p w14:paraId="62886C70" w14:textId="2BB44CD9" w:rsidR="00FD5736" w:rsidRPr="00435FBA" w:rsidRDefault="002E4B66" w:rsidP="002E4B66">
      <w:pPr>
        <w:widowControl/>
        <w:autoSpaceDN/>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10.</w:t>
      </w:r>
      <w:r w:rsidRPr="00435FBA">
        <w:rPr>
          <w:rFonts w:eastAsia="Times New Roman" w:cs="Times New Roman"/>
          <w:kern w:val="0"/>
          <w:lang w:eastAsia="ar-SA" w:bidi="ar-SA"/>
        </w:rPr>
        <w:tab/>
      </w:r>
      <w:r w:rsidR="00FD5736" w:rsidRPr="00435FBA">
        <w:rPr>
          <w:rFonts w:eastAsia="Times New Roman" w:cs="Times New Roman"/>
          <w:kern w:val="0"/>
          <w:lang w:eastAsia="ar-SA" w:bidi="ar-SA"/>
        </w:rPr>
        <w:t xml:space="preserve">Jeżeli nie można wybrać oferty najkorzystniejszej z uwagi na to, że dwie lub więcej ofert przedstawia taki sam bilans ceny lub kosztu i innych kryteriów oceny ofert, </w:t>
      </w:r>
      <w:r w:rsidR="00FD5736" w:rsidRPr="00435FBA">
        <w:rPr>
          <w:rFonts w:eastAsia="Times New Roman" w:cs="Times New Roman"/>
          <w:kern w:val="0"/>
          <w:lang w:eastAsia="ar-SA" w:bidi="ar-SA"/>
        </w:rPr>
        <w:br/>
        <w:t xml:space="preserve">Zamawiający wybiera spośród tych ofert ofertę, która otrzymała najwyższą ocenę </w:t>
      </w:r>
      <w:r w:rsidR="00FD5736" w:rsidRPr="00435FBA">
        <w:rPr>
          <w:rFonts w:eastAsia="Times New Roman" w:cs="Times New Roman"/>
          <w:kern w:val="0"/>
          <w:lang w:eastAsia="ar-SA" w:bidi="ar-SA"/>
        </w:rPr>
        <w:br/>
        <w:t xml:space="preserve">w kryterium o najwyższej wadze.  Jeżeli oferty otrzymały taką samą ocenę w kryterium </w:t>
      </w:r>
      <w:r w:rsidR="00E30347" w:rsidRPr="00435FBA">
        <w:rPr>
          <w:rFonts w:eastAsia="Times New Roman" w:cs="Times New Roman"/>
          <w:kern w:val="0"/>
          <w:lang w:eastAsia="ar-SA" w:bidi="ar-SA"/>
        </w:rPr>
        <w:br/>
      </w:r>
      <w:r w:rsidR="00FD5736" w:rsidRPr="00435FBA">
        <w:rPr>
          <w:rFonts w:eastAsia="Times New Roman" w:cs="Times New Roman"/>
          <w:kern w:val="0"/>
          <w:lang w:eastAsia="ar-SA" w:bidi="ar-SA"/>
        </w:rPr>
        <w:t xml:space="preserve">o najwyższej wadze, Zamawiający wybiera ofertę z najniższą ceną lub najniższym kosztem. Jeżeli nie można dokonać wyboru oferty w sposób, o którym mowa powyżej, Zamawiający wzywa Wykonawców, którzy złożyli te oferty, do złożenia w terminie określonym </w:t>
      </w:r>
      <w:r w:rsidR="00880043" w:rsidRPr="00435FBA">
        <w:rPr>
          <w:rFonts w:eastAsia="Times New Roman" w:cs="Times New Roman"/>
          <w:kern w:val="0"/>
          <w:lang w:eastAsia="ar-SA" w:bidi="ar-SA"/>
        </w:rPr>
        <w:br/>
      </w:r>
      <w:r w:rsidR="00FD5736" w:rsidRPr="00435FBA">
        <w:rPr>
          <w:rFonts w:eastAsia="Times New Roman" w:cs="Times New Roman"/>
          <w:kern w:val="0"/>
          <w:lang w:eastAsia="ar-SA" w:bidi="ar-SA"/>
        </w:rPr>
        <w:t>przez Zamawiającego ofert dodatkowych zawierających nową cenę lub koszt.</w:t>
      </w:r>
    </w:p>
    <w:p w14:paraId="26B4FC5A" w14:textId="77777777" w:rsidR="002E4B66" w:rsidRPr="00435FBA" w:rsidRDefault="002E4B66" w:rsidP="002E4B66">
      <w:pPr>
        <w:widowControl/>
        <w:autoSpaceDN/>
        <w:ind w:left="568"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11.</w:t>
      </w:r>
      <w:r w:rsidRPr="00435FBA">
        <w:rPr>
          <w:rFonts w:eastAsia="Times New Roman" w:cs="Times New Roman"/>
          <w:kern w:val="0"/>
          <w:lang w:eastAsia="ar-SA" w:bidi="ar-SA"/>
        </w:rPr>
        <w:tab/>
        <w:t xml:space="preserve">Wykonawcy składając oferty dodatkowe nie mogą zaoferować cen lub kosztów wyższych niż zaoferowane </w:t>
      </w:r>
      <w:r w:rsidR="00FD5736" w:rsidRPr="00435FBA">
        <w:rPr>
          <w:rFonts w:eastAsia="Times New Roman" w:cs="Times New Roman"/>
          <w:kern w:val="0"/>
          <w:lang w:eastAsia="ar-SA" w:bidi="ar-SA"/>
        </w:rPr>
        <w:t>w uprzednio złożonych przez nich ofertach.</w:t>
      </w:r>
    </w:p>
    <w:p w14:paraId="0841BF3F" w14:textId="77777777" w:rsidR="002E4B66" w:rsidRPr="00435FBA" w:rsidRDefault="002E4B66" w:rsidP="002338DE">
      <w:pPr>
        <w:widowControl/>
        <w:autoSpaceDN/>
        <w:ind w:left="567" w:hanging="425"/>
        <w:jc w:val="both"/>
        <w:textAlignment w:val="auto"/>
        <w:rPr>
          <w:rFonts w:eastAsia="Times New Roman" w:cs="Times New Roman"/>
          <w:b/>
          <w:kern w:val="0"/>
          <w:lang w:eastAsia="ar-SA" w:bidi="ar-SA"/>
        </w:rPr>
      </w:pPr>
      <w:r w:rsidRPr="00435FBA">
        <w:rPr>
          <w:rFonts w:eastAsia="Times New Roman" w:cs="Times New Roman"/>
          <w:kern w:val="0"/>
          <w:lang w:eastAsia="ar-SA" w:bidi="ar-SA"/>
        </w:rPr>
        <w:t>1</w:t>
      </w:r>
      <w:r w:rsidR="00560161" w:rsidRPr="00435FBA">
        <w:rPr>
          <w:rFonts w:eastAsia="Times New Roman" w:cs="Times New Roman"/>
          <w:kern w:val="0"/>
          <w:lang w:eastAsia="ar-SA" w:bidi="ar-SA"/>
        </w:rPr>
        <w:t>2</w:t>
      </w:r>
      <w:r w:rsidRPr="00435FBA">
        <w:rPr>
          <w:rFonts w:eastAsia="Times New Roman" w:cs="Times New Roman"/>
          <w:kern w:val="0"/>
          <w:lang w:eastAsia="ar-SA" w:bidi="ar-SA"/>
        </w:rPr>
        <w:t>.</w:t>
      </w:r>
      <w:r w:rsidRPr="00435FBA">
        <w:rPr>
          <w:rFonts w:eastAsia="Times New Roman" w:cs="Times New Roman"/>
          <w:kern w:val="0"/>
          <w:lang w:eastAsia="ar-SA" w:bidi="ar-SA"/>
        </w:rPr>
        <w:tab/>
      </w:r>
      <w:r w:rsidRPr="00435FBA">
        <w:rPr>
          <w:rFonts w:eastAsia="TimesNewRoman" w:cs="Times New Roman"/>
          <w:iCs/>
          <w:kern w:val="0"/>
          <w:lang w:eastAsia="ar-SA" w:bidi="ar-SA"/>
        </w:rPr>
        <w:t>Zamawiający udzieli zamówienia Wykonawcy, którego oferta odpowiada wszystkim warunkom SWZ oraz uzyska najwyższą pozycję w rankingu</w:t>
      </w:r>
      <w:r w:rsidR="00FD5736" w:rsidRPr="00435FBA">
        <w:rPr>
          <w:rFonts w:eastAsia="TimesNewRoman" w:cs="Times New Roman"/>
          <w:iCs/>
          <w:kern w:val="0"/>
          <w:lang w:eastAsia="ar-SA" w:bidi="ar-SA"/>
        </w:rPr>
        <w:t xml:space="preserve">. </w:t>
      </w:r>
    </w:p>
    <w:p w14:paraId="5D52905A" w14:textId="77777777" w:rsidR="00EC70B0" w:rsidRPr="00435FBA" w:rsidRDefault="00EC70B0" w:rsidP="002338DE">
      <w:pPr>
        <w:widowControl/>
        <w:autoSpaceDN/>
        <w:jc w:val="both"/>
        <w:textAlignment w:val="auto"/>
        <w:rPr>
          <w:rFonts w:eastAsiaTheme="minorHAnsi" w:cs="Times New Roman"/>
          <w:bCs/>
          <w:color w:val="000000"/>
          <w:kern w:val="0"/>
          <w:lang w:eastAsia="en-US" w:bidi="ar-SA"/>
        </w:rPr>
      </w:pPr>
    </w:p>
    <w:p w14:paraId="4378BCF0" w14:textId="34C3DEDE" w:rsidR="006653F0" w:rsidRPr="00435FBA" w:rsidRDefault="006653F0" w:rsidP="006653F0">
      <w:pPr>
        <w:widowControl/>
        <w:autoSpaceDN/>
        <w:ind w:left="283" w:hanging="567"/>
        <w:jc w:val="both"/>
        <w:textAlignment w:val="auto"/>
        <w:rPr>
          <w:rFonts w:eastAsia="TimesNewRoman" w:cs="Times New Roman"/>
          <w:b/>
          <w:iCs/>
          <w:kern w:val="0"/>
          <w:lang w:eastAsia="ar-SA" w:bidi="ar-SA"/>
        </w:rPr>
      </w:pPr>
      <w:r w:rsidRPr="00435FBA">
        <w:rPr>
          <w:rFonts w:eastAsiaTheme="minorHAnsi" w:cs="Times New Roman"/>
          <w:b/>
          <w:bCs/>
          <w:color w:val="000000"/>
          <w:kern w:val="0"/>
          <w:lang w:eastAsia="en-US" w:bidi="ar-SA"/>
        </w:rPr>
        <w:t>XV.</w:t>
      </w:r>
      <w:r w:rsidRPr="00435FBA">
        <w:rPr>
          <w:rFonts w:eastAsiaTheme="minorHAnsi" w:cs="Times New Roman"/>
          <w:b/>
          <w:bCs/>
          <w:color w:val="000000"/>
          <w:kern w:val="0"/>
          <w:lang w:eastAsia="en-US" w:bidi="ar-SA"/>
        </w:rPr>
        <w:tab/>
      </w:r>
      <w:r w:rsidRPr="00435FBA">
        <w:rPr>
          <w:rFonts w:eastAsia="TimesNewRoman" w:cs="Times New Roman"/>
          <w:b/>
          <w:iCs/>
          <w:kern w:val="0"/>
          <w:lang w:eastAsia="ar-SA" w:bidi="ar-SA"/>
        </w:rPr>
        <w:t>AUKCJA ELEKTRONICZNA</w:t>
      </w:r>
      <w:r w:rsidR="00130DBC" w:rsidRPr="00435FBA">
        <w:rPr>
          <w:rFonts w:eastAsia="TimesNewRoman" w:cs="Times New Roman"/>
          <w:b/>
          <w:iCs/>
          <w:kern w:val="0"/>
          <w:lang w:eastAsia="ar-SA" w:bidi="ar-SA"/>
        </w:rPr>
        <w:t xml:space="preserve"> – nie dotyczy</w:t>
      </w:r>
    </w:p>
    <w:p w14:paraId="09DB724E" w14:textId="77777777" w:rsidR="002104CF" w:rsidRPr="00435FBA" w:rsidRDefault="002104CF" w:rsidP="002104CF">
      <w:pPr>
        <w:widowControl/>
        <w:suppressAutoHyphens w:val="0"/>
        <w:autoSpaceDE w:val="0"/>
        <w:adjustRightInd w:val="0"/>
        <w:textAlignment w:val="auto"/>
        <w:rPr>
          <w:rFonts w:eastAsiaTheme="minorHAnsi" w:cs="Times New Roman"/>
          <w:bCs/>
          <w:color w:val="000000"/>
          <w:kern w:val="0"/>
          <w:lang w:eastAsia="en-US" w:bidi="ar-SA"/>
        </w:rPr>
      </w:pPr>
    </w:p>
    <w:p w14:paraId="42BCCC77" w14:textId="341D9868" w:rsidR="002104CF" w:rsidRPr="00435FBA" w:rsidRDefault="002104CF" w:rsidP="002104CF">
      <w:pPr>
        <w:widowControl/>
        <w:suppressAutoHyphens w:val="0"/>
        <w:autoSpaceDE w:val="0"/>
        <w:adjustRightInd w:val="0"/>
        <w:ind w:left="284" w:hanging="709"/>
        <w:textAlignment w:val="auto"/>
        <w:rPr>
          <w:rFonts w:eastAsiaTheme="minorHAnsi" w:cs="Times New Roman"/>
          <w:b/>
          <w:bCs/>
          <w:color w:val="000000"/>
          <w:kern w:val="0"/>
          <w:lang w:eastAsia="en-US" w:bidi="ar-SA"/>
        </w:rPr>
      </w:pPr>
      <w:r w:rsidRPr="00435FBA">
        <w:rPr>
          <w:rFonts w:eastAsiaTheme="minorHAnsi" w:cs="Times New Roman"/>
          <w:b/>
          <w:bCs/>
          <w:color w:val="000000"/>
          <w:kern w:val="0"/>
          <w:lang w:eastAsia="en-US" w:bidi="ar-SA"/>
        </w:rPr>
        <w:t>XVI.</w:t>
      </w:r>
      <w:r w:rsidRPr="00435FBA">
        <w:rPr>
          <w:rFonts w:eastAsiaTheme="minorHAnsi" w:cs="Times New Roman"/>
          <w:b/>
          <w:bCs/>
          <w:color w:val="000000"/>
          <w:kern w:val="0"/>
          <w:lang w:eastAsia="en-US" w:bidi="ar-SA"/>
        </w:rPr>
        <w:tab/>
        <w:t>Informacje dotyczące zabezpieczenia należytego wykonania umowy</w:t>
      </w:r>
      <w:r w:rsidR="00130DBC" w:rsidRPr="00435FBA">
        <w:rPr>
          <w:rFonts w:eastAsiaTheme="minorHAnsi" w:cs="Times New Roman"/>
          <w:b/>
          <w:bCs/>
          <w:color w:val="000000"/>
          <w:kern w:val="0"/>
          <w:lang w:eastAsia="en-US" w:bidi="ar-SA"/>
        </w:rPr>
        <w:t xml:space="preserve"> – nie dotyczy</w:t>
      </w:r>
    </w:p>
    <w:p w14:paraId="5FFCB890" w14:textId="77777777" w:rsidR="002104CF" w:rsidRPr="00435FBA" w:rsidRDefault="002104CF" w:rsidP="002104CF">
      <w:pPr>
        <w:widowControl/>
        <w:autoSpaceDN/>
        <w:ind w:left="568" w:hanging="426"/>
        <w:jc w:val="both"/>
        <w:textAlignment w:val="auto"/>
        <w:rPr>
          <w:rFonts w:eastAsia="Times New Roman" w:cs="Times New Roman"/>
          <w:kern w:val="0"/>
          <w:lang w:eastAsia="ar-SA" w:bidi="ar-SA"/>
        </w:rPr>
      </w:pPr>
    </w:p>
    <w:p w14:paraId="7D414327" w14:textId="64F37C3E" w:rsidR="002104CF" w:rsidRPr="00435FBA" w:rsidRDefault="002104CF" w:rsidP="002104CF">
      <w:pPr>
        <w:widowControl/>
        <w:suppressAutoHyphens w:val="0"/>
        <w:autoSpaceDE w:val="0"/>
        <w:adjustRightInd w:val="0"/>
        <w:ind w:left="284" w:hanging="709"/>
        <w:jc w:val="both"/>
        <w:textAlignment w:val="auto"/>
        <w:rPr>
          <w:rFonts w:eastAsiaTheme="minorHAnsi" w:cs="Times New Roman"/>
          <w:b/>
          <w:bCs/>
          <w:color w:val="000000"/>
          <w:kern w:val="0"/>
          <w:lang w:eastAsia="en-US" w:bidi="ar-SA"/>
        </w:rPr>
      </w:pPr>
      <w:r w:rsidRPr="00435FBA">
        <w:rPr>
          <w:rFonts w:eastAsiaTheme="minorHAnsi" w:cs="Times New Roman"/>
          <w:b/>
          <w:bCs/>
          <w:color w:val="000000"/>
          <w:kern w:val="0"/>
          <w:lang w:eastAsia="en-US" w:bidi="ar-SA"/>
        </w:rPr>
        <w:t xml:space="preserve"> XVII.</w:t>
      </w:r>
      <w:r w:rsidRPr="00435FBA">
        <w:rPr>
          <w:rFonts w:eastAsiaTheme="minorHAnsi" w:cs="Times New Roman"/>
          <w:b/>
          <w:bCs/>
          <w:color w:val="000000"/>
          <w:kern w:val="0"/>
          <w:lang w:eastAsia="en-US" w:bidi="ar-SA"/>
        </w:rPr>
        <w:tab/>
        <w:t>Informacje o formalnościach, jakie muszą zostać dopełnione po wyborze oferty w celu zawarcia umowy w sprawie zamówienia publicznego</w:t>
      </w:r>
    </w:p>
    <w:p w14:paraId="4BBA1D03" w14:textId="77777777" w:rsidR="002104CF" w:rsidRPr="00435FBA" w:rsidRDefault="002104CF" w:rsidP="002104CF">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Niezwłocznie po wyborze najkorzystniejszej oferty Zamawiający informuje równocześnie Wykonawców, którzy złożyli oferty, o:  </w:t>
      </w:r>
    </w:p>
    <w:p w14:paraId="3DF7E105" w14:textId="7E25049F" w:rsidR="002104CF" w:rsidRPr="00435FBA" w:rsidRDefault="002104CF" w:rsidP="002104CF">
      <w:pPr>
        <w:widowControl/>
        <w:autoSpaceDN/>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wyborze najkorzystniejszej oferty, podając nazwę albo imię i nazwisko, siedzibę </w:t>
      </w:r>
      <w:r w:rsidR="00E30347" w:rsidRPr="00435FBA">
        <w:rPr>
          <w:rFonts w:eastAsia="Times New Roman" w:cs="Times New Roman"/>
          <w:kern w:val="0"/>
          <w:lang w:eastAsia="ar-SA" w:bidi="ar-SA"/>
        </w:rPr>
        <w:br/>
      </w:r>
      <w:r w:rsidRPr="00435FBA">
        <w:rPr>
          <w:rFonts w:eastAsia="Times New Roman" w:cs="Times New Roman"/>
          <w:kern w:val="0"/>
          <w:lang w:eastAsia="ar-SA" w:bidi="ar-SA"/>
        </w:rPr>
        <w:t xml:space="preserve">albo miejsce zamieszkania, jeżeli jest miejscem wykonywania działalności Wykonawcy, którego ofertę wybrano, oraz nazwy albo imiona i nazwiska, siedziby albo miejsca zamieszkania, jeżeli są miejscami wykonywania działalności Wykonawców, </w:t>
      </w:r>
      <w:r w:rsidRPr="00435FBA">
        <w:rPr>
          <w:rFonts w:eastAsia="Times New Roman" w:cs="Times New Roman"/>
          <w:kern w:val="0"/>
          <w:lang w:eastAsia="ar-SA" w:bidi="ar-SA"/>
        </w:rPr>
        <w:br/>
        <w:t>którzy złożyli oferty, a także punktację przyznaną ofertom w każdym kryterium oceny ofert i łączną punktację;</w:t>
      </w:r>
    </w:p>
    <w:p w14:paraId="698049FE" w14:textId="394922AC" w:rsidR="002104CF" w:rsidRPr="00435FBA" w:rsidRDefault="002104CF" w:rsidP="002104CF">
      <w:pPr>
        <w:widowControl/>
        <w:autoSpaceDN/>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Wykonawcach, których oferty zostały odrzucone, podając uzasadnienie faktyczne</w:t>
      </w:r>
      <w:r w:rsidR="00843619" w:rsidRPr="00435FBA">
        <w:rPr>
          <w:rFonts w:eastAsia="Times New Roman" w:cs="Times New Roman"/>
          <w:kern w:val="0"/>
          <w:lang w:eastAsia="ar-SA" w:bidi="ar-SA"/>
        </w:rPr>
        <w:t xml:space="preserve"> </w:t>
      </w:r>
      <w:r w:rsidR="00843619" w:rsidRPr="00435FBA">
        <w:rPr>
          <w:rFonts w:eastAsia="Times New Roman" w:cs="Times New Roman"/>
          <w:kern w:val="0"/>
          <w:lang w:eastAsia="ar-SA" w:bidi="ar-SA"/>
        </w:rPr>
        <w:br/>
      </w:r>
      <w:r w:rsidRPr="00435FBA">
        <w:rPr>
          <w:rFonts w:eastAsia="Times New Roman" w:cs="Times New Roman"/>
          <w:kern w:val="0"/>
          <w:lang w:eastAsia="ar-SA" w:bidi="ar-SA"/>
        </w:rPr>
        <w:t>i prawne;</w:t>
      </w:r>
    </w:p>
    <w:p w14:paraId="79A3728E" w14:textId="77777777" w:rsidR="002104CF" w:rsidRPr="00435FBA" w:rsidRDefault="002104CF" w:rsidP="002104CF">
      <w:pPr>
        <w:widowControl/>
        <w:autoSpaceDN/>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t>Wykonawcach, którzy zostali wykluczeni z postępowania o udzielenie zamówienia, podając uzasadnienie faktyczne i prawne.</w:t>
      </w:r>
    </w:p>
    <w:p w14:paraId="0E6EB743" w14:textId="77777777" w:rsidR="002104CF" w:rsidRPr="00435FBA" w:rsidRDefault="002104CF" w:rsidP="002104CF">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 xml:space="preserve">Jeżeli Zamawiający dokona wyboru oferty, umowa w sprawie realizacji zamówienia publicznego zostanie zawarta z Wykonawcą, który spełni wszystkie przedstawione wymagania oraz którego oferta okaże się najkorzystniejsza. </w:t>
      </w:r>
    </w:p>
    <w:p w14:paraId="48793A9D" w14:textId="77777777" w:rsidR="002104CF" w:rsidRPr="00435FBA" w:rsidRDefault="002104CF" w:rsidP="002104CF">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t>Umowy są jawne i podlegają udostępnieniu na zasadach określonych w przepisach</w:t>
      </w:r>
      <w:r w:rsidRPr="00435FBA">
        <w:rPr>
          <w:rFonts w:eastAsia="Times New Roman" w:cs="Times New Roman"/>
          <w:kern w:val="0"/>
          <w:lang w:eastAsia="ar-SA" w:bidi="ar-SA"/>
        </w:rPr>
        <w:br/>
        <w:t>o dostępie do informacji publicznej.</w:t>
      </w:r>
    </w:p>
    <w:p w14:paraId="6DCA787E" w14:textId="4A186B32" w:rsidR="002104CF" w:rsidRPr="00435FBA" w:rsidRDefault="002104CF" w:rsidP="002104CF">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4.</w:t>
      </w:r>
      <w:r w:rsidRPr="00435FBA">
        <w:rPr>
          <w:rFonts w:eastAsia="Times New Roman" w:cs="Times New Roman"/>
          <w:kern w:val="0"/>
          <w:lang w:eastAsia="ar-SA" w:bidi="ar-SA"/>
        </w:rPr>
        <w:tab/>
        <w:t xml:space="preserve">Umowa wymaga, pod rygorem nieważności, zachowania formy dokumentowej, </w:t>
      </w:r>
      <w:r w:rsidR="00E30347" w:rsidRPr="00435FBA">
        <w:rPr>
          <w:rFonts w:eastAsia="Times New Roman" w:cs="Times New Roman"/>
          <w:kern w:val="0"/>
          <w:lang w:eastAsia="ar-SA" w:bidi="ar-SA"/>
        </w:rPr>
        <w:br/>
      </w:r>
      <w:r w:rsidRPr="00435FBA">
        <w:rPr>
          <w:rFonts w:eastAsia="Times New Roman" w:cs="Times New Roman"/>
          <w:kern w:val="0"/>
          <w:lang w:eastAsia="ar-SA" w:bidi="ar-SA"/>
        </w:rPr>
        <w:t xml:space="preserve">chyba że przepisy odrębne wymagają formy szczególnej. </w:t>
      </w:r>
    </w:p>
    <w:p w14:paraId="0B7D635A" w14:textId="77777777" w:rsidR="002104CF" w:rsidRPr="00435FBA" w:rsidRDefault="002104CF" w:rsidP="002104CF">
      <w:pPr>
        <w:widowControl/>
        <w:autoSpaceDN/>
        <w:ind w:left="568" w:hanging="284"/>
        <w:jc w:val="both"/>
        <w:textAlignment w:val="auto"/>
        <w:rPr>
          <w:rFonts w:eastAsia="Times New Roman" w:cs="Times New Roman"/>
          <w:bCs/>
          <w:kern w:val="0"/>
          <w:lang w:eastAsia="ar-SA" w:bidi="ar-SA"/>
        </w:rPr>
      </w:pPr>
      <w:r w:rsidRPr="00435FBA">
        <w:rPr>
          <w:rFonts w:eastAsia="Times New Roman" w:cs="Times New Roman"/>
          <w:kern w:val="0"/>
          <w:lang w:eastAsia="ar-SA" w:bidi="ar-SA"/>
        </w:rPr>
        <w:t>5.</w:t>
      </w:r>
      <w:r w:rsidRPr="00435FBA">
        <w:rPr>
          <w:rFonts w:eastAsia="Times New Roman" w:cs="Times New Roman"/>
          <w:kern w:val="0"/>
          <w:lang w:eastAsia="ar-SA" w:bidi="ar-SA"/>
        </w:rPr>
        <w:tab/>
        <w:t>Umowa zostanie zawarta w terminie:</w:t>
      </w:r>
    </w:p>
    <w:p w14:paraId="6459249F" w14:textId="0C5F9D48" w:rsidR="002104CF" w:rsidRPr="00435FBA" w:rsidRDefault="002104CF" w:rsidP="002104CF">
      <w:pPr>
        <w:widowControl/>
        <w:autoSpaceDN/>
        <w:ind w:left="851"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1)</w:t>
      </w:r>
      <w:r w:rsidRPr="00435FBA">
        <w:rPr>
          <w:rFonts w:eastAsia="Times New Roman" w:cs="Times New Roman"/>
          <w:bCs/>
          <w:kern w:val="0"/>
          <w:lang w:eastAsia="ar-SA" w:bidi="ar-SA"/>
        </w:rPr>
        <w:tab/>
        <w:t xml:space="preserve">nie krótszym niż </w:t>
      </w:r>
      <w:r w:rsidR="00833F56" w:rsidRPr="00435FBA">
        <w:rPr>
          <w:rFonts w:eastAsia="Times New Roman" w:cs="Times New Roman"/>
          <w:bCs/>
          <w:kern w:val="0"/>
          <w:lang w:eastAsia="ar-SA" w:bidi="ar-SA"/>
        </w:rPr>
        <w:t>5</w:t>
      </w:r>
      <w:r w:rsidRPr="00435FBA">
        <w:rPr>
          <w:rFonts w:eastAsia="Times New Roman" w:cs="Times New Roman"/>
          <w:bCs/>
          <w:kern w:val="0"/>
          <w:lang w:eastAsia="ar-SA" w:bidi="ar-SA"/>
        </w:rPr>
        <w:t xml:space="preserve"> dni od dnia przesłania zawiadomienia o wyborze najkorzystniejszej oferty, je</w:t>
      </w:r>
      <w:r w:rsidRPr="00435FBA">
        <w:rPr>
          <w:rFonts w:eastAsia="TimesNewRoman" w:cs="Times New Roman"/>
          <w:bCs/>
          <w:kern w:val="0"/>
          <w:lang w:eastAsia="ar-SA" w:bidi="ar-SA"/>
        </w:rPr>
        <w:t>ż</w:t>
      </w:r>
      <w:r w:rsidRPr="00435FBA">
        <w:rPr>
          <w:rFonts w:eastAsia="Times New Roman" w:cs="Times New Roman"/>
          <w:bCs/>
          <w:kern w:val="0"/>
          <w:lang w:eastAsia="ar-SA" w:bidi="ar-SA"/>
        </w:rPr>
        <w:t>eli zawiadomienie to zostało przesłane przy użyciu środków komunikacji elektronicznej, albo 1</w:t>
      </w:r>
      <w:r w:rsidR="00833F56" w:rsidRPr="00435FBA">
        <w:rPr>
          <w:rFonts w:eastAsia="Times New Roman" w:cs="Times New Roman"/>
          <w:bCs/>
          <w:kern w:val="0"/>
          <w:lang w:eastAsia="ar-SA" w:bidi="ar-SA"/>
        </w:rPr>
        <w:t>0</w:t>
      </w:r>
      <w:r w:rsidRPr="00435FBA">
        <w:rPr>
          <w:rFonts w:eastAsia="Times New Roman" w:cs="Times New Roman"/>
          <w:bCs/>
          <w:kern w:val="0"/>
          <w:lang w:eastAsia="ar-SA" w:bidi="ar-SA"/>
        </w:rPr>
        <w:t xml:space="preserve"> dni jeżeli zostało przesłane w inny sposób;</w:t>
      </w:r>
    </w:p>
    <w:p w14:paraId="4ADED90E" w14:textId="251C3698" w:rsidR="002104CF" w:rsidRPr="00435FBA" w:rsidRDefault="002104CF" w:rsidP="002104CF">
      <w:pPr>
        <w:widowControl/>
        <w:autoSpaceDN/>
        <w:ind w:left="851"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lastRenderedPageBreak/>
        <w:t>2)</w:t>
      </w:r>
      <w:r w:rsidRPr="00435FBA">
        <w:rPr>
          <w:rFonts w:eastAsia="Times New Roman" w:cs="Times New Roman"/>
          <w:bCs/>
          <w:kern w:val="0"/>
          <w:lang w:eastAsia="ar-SA" w:bidi="ar-SA"/>
        </w:rPr>
        <w:tab/>
        <w:t xml:space="preserve">przed upływem powyższych terminów w przypadkach określonych w art. </w:t>
      </w:r>
      <w:r w:rsidR="00833F56" w:rsidRPr="00435FBA">
        <w:rPr>
          <w:rFonts w:eastAsia="Times New Roman" w:cs="Times New Roman"/>
          <w:bCs/>
          <w:kern w:val="0"/>
          <w:lang w:eastAsia="ar-SA" w:bidi="ar-SA"/>
        </w:rPr>
        <w:t>308</w:t>
      </w:r>
      <w:r w:rsidRPr="00435FBA">
        <w:rPr>
          <w:rFonts w:eastAsia="Times New Roman" w:cs="Times New Roman"/>
          <w:bCs/>
          <w:kern w:val="0"/>
          <w:lang w:eastAsia="ar-SA" w:bidi="ar-SA"/>
        </w:rPr>
        <w:t xml:space="preserve"> ust. </w:t>
      </w:r>
      <w:r w:rsidR="00833F56" w:rsidRPr="00435FBA">
        <w:rPr>
          <w:rFonts w:eastAsia="Times New Roman" w:cs="Times New Roman"/>
          <w:bCs/>
          <w:kern w:val="0"/>
          <w:lang w:eastAsia="ar-SA" w:bidi="ar-SA"/>
        </w:rPr>
        <w:t>3</w:t>
      </w:r>
      <w:r w:rsidRPr="00435FBA">
        <w:rPr>
          <w:rFonts w:eastAsia="Times New Roman" w:cs="Times New Roman"/>
          <w:bCs/>
          <w:kern w:val="0"/>
          <w:lang w:eastAsia="ar-SA" w:bidi="ar-SA"/>
        </w:rPr>
        <w:t xml:space="preserve"> </w:t>
      </w:r>
      <w:r w:rsidR="00843619" w:rsidRPr="00435FBA">
        <w:rPr>
          <w:rFonts w:eastAsia="Times New Roman" w:cs="Times New Roman"/>
          <w:bCs/>
          <w:kern w:val="0"/>
          <w:lang w:eastAsia="ar-SA" w:bidi="ar-SA"/>
        </w:rPr>
        <w:br/>
      </w:r>
      <w:r w:rsidRPr="00435FBA">
        <w:rPr>
          <w:rFonts w:eastAsia="Times New Roman" w:cs="Times New Roman"/>
          <w:bCs/>
          <w:kern w:val="0"/>
          <w:lang w:eastAsia="ar-SA" w:bidi="ar-SA"/>
        </w:rPr>
        <w:t xml:space="preserve">pkt 1 lit. a </w:t>
      </w:r>
      <w:r w:rsidR="007F4957" w:rsidRPr="00435FBA">
        <w:rPr>
          <w:rFonts w:eastAsia="Times New Roman" w:cs="Times New Roman"/>
          <w:bCs/>
          <w:kern w:val="0"/>
          <w:lang w:eastAsia="ar-SA" w:bidi="ar-SA"/>
        </w:rPr>
        <w:t>U</w:t>
      </w:r>
      <w:r w:rsidRPr="00435FBA">
        <w:rPr>
          <w:rFonts w:eastAsia="Times New Roman" w:cs="Times New Roman"/>
          <w:bCs/>
          <w:kern w:val="0"/>
          <w:lang w:eastAsia="ar-SA" w:bidi="ar-SA"/>
        </w:rPr>
        <w:t>stawy.</w:t>
      </w:r>
    </w:p>
    <w:p w14:paraId="6239BA23" w14:textId="299A7235" w:rsidR="002104CF" w:rsidRPr="00435FBA" w:rsidRDefault="002104CF" w:rsidP="002104CF">
      <w:pPr>
        <w:widowControl/>
        <w:autoSpaceDN/>
        <w:ind w:left="568"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6.</w:t>
      </w:r>
      <w:r w:rsidRPr="00435FBA">
        <w:rPr>
          <w:rFonts w:eastAsia="Times New Roman" w:cs="Times New Roman"/>
          <w:bCs/>
          <w:kern w:val="0"/>
          <w:lang w:eastAsia="ar-SA" w:bidi="ar-SA"/>
        </w:rPr>
        <w:tab/>
        <w:t>Zamawiający powiadomi wybranego Wykonawcę o terminie podpisania umowy w sprawie zamówienia publicznego</w:t>
      </w:r>
      <w:r w:rsidRPr="00435FBA">
        <w:rPr>
          <w:rFonts w:eastAsia="Times New Roman" w:cs="Times New Roman"/>
          <w:kern w:val="0"/>
          <w:lang w:eastAsia="ar-SA" w:bidi="ar-SA"/>
        </w:rPr>
        <w:t xml:space="preserve"> w informacji o wyborze najkorzystniejszej oferty</w:t>
      </w:r>
      <w:r w:rsidRPr="00435FBA">
        <w:rPr>
          <w:rFonts w:eastAsia="Times New Roman" w:cs="Times New Roman"/>
          <w:bCs/>
          <w:kern w:val="0"/>
          <w:lang w:eastAsia="ar-SA" w:bidi="ar-SA"/>
        </w:rPr>
        <w:t>.</w:t>
      </w:r>
    </w:p>
    <w:p w14:paraId="5BA6B890" w14:textId="77777777" w:rsidR="002104CF" w:rsidRPr="00435FBA" w:rsidRDefault="002104CF" w:rsidP="002104CF">
      <w:pPr>
        <w:widowControl/>
        <w:autoSpaceDN/>
        <w:ind w:left="568"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7.</w:t>
      </w:r>
      <w:r w:rsidRPr="00435FBA">
        <w:rPr>
          <w:rFonts w:eastAsia="Times New Roman" w:cs="Times New Roman"/>
          <w:bCs/>
          <w:kern w:val="0"/>
          <w:lang w:eastAsia="ar-SA" w:bidi="ar-SA"/>
        </w:rPr>
        <w:tab/>
        <w:t>Umowa w sprawie zamówienia publicznego zawierana jest w postaci elektronicznej opatrzonej kwalifikowanym podpisem elektronicznym.</w:t>
      </w:r>
    </w:p>
    <w:p w14:paraId="26036313" w14:textId="77777777" w:rsidR="002104CF" w:rsidRPr="00435FBA" w:rsidRDefault="002104CF" w:rsidP="002104CF">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8.</w:t>
      </w:r>
      <w:r w:rsidRPr="00435FBA">
        <w:rPr>
          <w:rFonts w:eastAsia="Times New Roman" w:cs="Times New Roman"/>
          <w:kern w:val="0"/>
          <w:lang w:eastAsia="ar-SA" w:bidi="ar-SA"/>
        </w:rPr>
        <w:tab/>
        <w:t>Jeżeli zostanie wybrana oferta Wykonawców wspólnie ubiegających się o udzielenie zamówienia, Zamawiający może żądać przed zawarciem umowy w sprawie zamówienia publicznego kopii umowy regulującej współpracę tych Wykonawców.</w:t>
      </w:r>
    </w:p>
    <w:p w14:paraId="6AFCA5EB" w14:textId="77777777" w:rsidR="002104CF" w:rsidRPr="00435FBA" w:rsidRDefault="002104CF" w:rsidP="002104CF">
      <w:pPr>
        <w:widowControl/>
        <w:autoSpaceDN/>
        <w:ind w:left="568" w:hanging="284"/>
        <w:jc w:val="both"/>
        <w:textAlignment w:val="auto"/>
        <w:rPr>
          <w:rFonts w:eastAsia="Times New Roman" w:cs="Times New Roman"/>
          <w:bCs/>
          <w:kern w:val="0"/>
          <w:lang w:eastAsia="ar-SA" w:bidi="ar-SA"/>
        </w:rPr>
      </w:pPr>
      <w:r w:rsidRPr="00435FBA">
        <w:rPr>
          <w:rFonts w:eastAsia="Times New Roman" w:cs="Times New Roman"/>
          <w:kern w:val="0"/>
          <w:lang w:eastAsia="ar-SA" w:bidi="ar-SA"/>
        </w:rPr>
        <w:t>9.</w:t>
      </w:r>
      <w:r w:rsidRPr="00435FBA">
        <w:rPr>
          <w:rFonts w:eastAsia="Times New Roman" w:cs="Times New Roman"/>
          <w:kern w:val="0"/>
          <w:lang w:eastAsia="ar-SA" w:bidi="ar-SA"/>
        </w:rPr>
        <w:tab/>
        <w:t xml:space="preserve">Przed podpisaniem umowy wybrany Wykonawca przekaże Zamawiającemu informacje niezbędne do wpisania do treści umowy (np. imiona i nazwiska upoważnionych osób, </w:t>
      </w:r>
      <w:r w:rsidRPr="00435FBA">
        <w:rPr>
          <w:rFonts w:eastAsia="Times New Roman" w:cs="Times New Roman"/>
          <w:kern w:val="0"/>
          <w:lang w:eastAsia="ar-SA" w:bidi="ar-SA"/>
        </w:rPr>
        <w:br/>
        <w:t>które będą reprezentować Wykonawcę przy podpisaniu umowy).</w:t>
      </w:r>
    </w:p>
    <w:p w14:paraId="7976164A" w14:textId="46CC6062" w:rsidR="002104CF" w:rsidRPr="00435FBA" w:rsidRDefault="002104CF" w:rsidP="002104CF">
      <w:pPr>
        <w:widowControl/>
        <w:autoSpaceDN/>
        <w:ind w:left="567" w:hanging="425"/>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10.</w:t>
      </w:r>
      <w:r w:rsidRPr="00435FBA">
        <w:rPr>
          <w:rFonts w:eastAsia="Times New Roman" w:cs="Times New Roman"/>
          <w:bCs/>
          <w:kern w:val="0"/>
          <w:lang w:eastAsia="ar-SA" w:bidi="ar-SA"/>
        </w:rPr>
        <w:tab/>
        <w:t>Je</w:t>
      </w:r>
      <w:r w:rsidRPr="00435FBA">
        <w:rPr>
          <w:rFonts w:eastAsia="TimesNewRoman" w:cs="Times New Roman"/>
          <w:bCs/>
          <w:kern w:val="0"/>
          <w:lang w:eastAsia="ar-SA" w:bidi="ar-SA"/>
        </w:rPr>
        <w:t>ż</w:t>
      </w:r>
      <w:r w:rsidRPr="00435FBA">
        <w:rPr>
          <w:rFonts w:eastAsia="Times New Roman" w:cs="Times New Roman"/>
          <w:bCs/>
          <w:kern w:val="0"/>
          <w:lang w:eastAsia="ar-SA" w:bidi="ar-SA"/>
        </w:rPr>
        <w:t>eli Wykonawca, którego oferta została wybrana, uchyla si</w:t>
      </w:r>
      <w:r w:rsidRPr="00435FBA">
        <w:rPr>
          <w:rFonts w:eastAsia="TimesNewRoman" w:cs="Times New Roman"/>
          <w:bCs/>
          <w:kern w:val="0"/>
          <w:lang w:eastAsia="ar-SA" w:bidi="ar-SA"/>
        </w:rPr>
        <w:t xml:space="preserve">ę </w:t>
      </w:r>
      <w:r w:rsidRPr="00435FBA">
        <w:rPr>
          <w:rFonts w:eastAsia="Times New Roman" w:cs="Times New Roman"/>
          <w:bCs/>
          <w:kern w:val="0"/>
          <w:lang w:eastAsia="ar-SA" w:bidi="ar-SA"/>
        </w:rPr>
        <w:t>od zawarcia</w:t>
      </w:r>
      <w:r w:rsidRPr="00435FBA">
        <w:rPr>
          <w:rFonts w:eastAsia="Times New Roman" w:cs="Times New Roman"/>
          <w:kern w:val="0"/>
          <w:lang w:eastAsia="ar-SA" w:bidi="ar-SA"/>
        </w:rPr>
        <w:t xml:space="preserve"> </w:t>
      </w:r>
      <w:r w:rsidRPr="00435FBA">
        <w:rPr>
          <w:rFonts w:eastAsia="Times New Roman" w:cs="Times New Roman"/>
          <w:bCs/>
          <w:kern w:val="0"/>
          <w:lang w:eastAsia="ar-SA" w:bidi="ar-SA"/>
        </w:rPr>
        <w:t xml:space="preserve">umowy </w:t>
      </w:r>
      <w:r w:rsidR="00843619" w:rsidRPr="00435FBA">
        <w:rPr>
          <w:rFonts w:eastAsia="Times New Roman" w:cs="Times New Roman"/>
          <w:bCs/>
          <w:kern w:val="0"/>
          <w:lang w:eastAsia="ar-SA" w:bidi="ar-SA"/>
        </w:rPr>
        <w:br/>
      </w:r>
      <w:r w:rsidRPr="00435FBA">
        <w:rPr>
          <w:rFonts w:eastAsia="Times New Roman" w:cs="Times New Roman"/>
          <w:bCs/>
          <w:kern w:val="0"/>
          <w:lang w:eastAsia="ar-SA" w:bidi="ar-SA"/>
        </w:rPr>
        <w:t>w sprawie zamówienia publicznego, Zamawiaj</w:t>
      </w:r>
      <w:r w:rsidRPr="00435FBA">
        <w:rPr>
          <w:rFonts w:eastAsia="TimesNewRoman" w:cs="Times New Roman"/>
          <w:bCs/>
          <w:kern w:val="0"/>
          <w:lang w:eastAsia="ar-SA" w:bidi="ar-SA"/>
        </w:rPr>
        <w:t>ą</w:t>
      </w:r>
      <w:r w:rsidRPr="00435FBA">
        <w:rPr>
          <w:rFonts w:eastAsia="Times New Roman" w:cs="Times New Roman"/>
          <w:bCs/>
          <w:kern w:val="0"/>
          <w:lang w:eastAsia="ar-SA" w:bidi="ar-SA"/>
        </w:rPr>
        <w:t>cy mo</w:t>
      </w:r>
      <w:r w:rsidRPr="00435FBA">
        <w:rPr>
          <w:rFonts w:eastAsia="TimesNewRoman" w:cs="Times New Roman"/>
          <w:bCs/>
          <w:kern w:val="0"/>
          <w:lang w:eastAsia="ar-SA" w:bidi="ar-SA"/>
        </w:rPr>
        <w:t>ż</w:t>
      </w:r>
      <w:r w:rsidRPr="00435FBA">
        <w:rPr>
          <w:rFonts w:eastAsia="Times New Roman" w:cs="Times New Roman"/>
          <w:bCs/>
          <w:kern w:val="0"/>
          <w:lang w:eastAsia="ar-SA" w:bidi="ar-SA"/>
        </w:rPr>
        <w:t>e wybra</w:t>
      </w:r>
      <w:r w:rsidRPr="00435FBA">
        <w:rPr>
          <w:rFonts w:eastAsia="TimesNewRoman" w:cs="Times New Roman"/>
          <w:bCs/>
          <w:kern w:val="0"/>
          <w:lang w:eastAsia="ar-SA" w:bidi="ar-SA"/>
        </w:rPr>
        <w:t xml:space="preserve">ć </w:t>
      </w:r>
      <w:r w:rsidRPr="00435FBA">
        <w:rPr>
          <w:rFonts w:eastAsia="Times New Roman" w:cs="Times New Roman"/>
          <w:bCs/>
          <w:kern w:val="0"/>
          <w:lang w:eastAsia="ar-SA" w:bidi="ar-SA"/>
        </w:rPr>
        <w:t>ofert</w:t>
      </w:r>
      <w:r w:rsidRPr="00435FBA">
        <w:rPr>
          <w:rFonts w:eastAsia="TimesNewRoman" w:cs="Times New Roman"/>
          <w:bCs/>
          <w:kern w:val="0"/>
          <w:lang w:eastAsia="ar-SA" w:bidi="ar-SA"/>
        </w:rPr>
        <w:t>ę</w:t>
      </w:r>
      <w:r w:rsidRPr="00435FBA">
        <w:rPr>
          <w:rFonts w:eastAsia="Times New Roman" w:cs="Times New Roman"/>
          <w:kern w:val="0"/>
          <w:lang w:eastAsia="ar-SA" w:bidi="ar-SA"/>
        </w:rPr>
        <w:t xml:space="preserve"> </w:t>
      </w:r>
      <w:r w:rsidRPr="00435FBA">
        <w:rPr>
          <w:rFonts w:eastAsia="Times New Roman" w:cs="Times New Roman"/>
          <w:bCs/>
          <w:kern w:val="0"/>
          <w:lang w:eastAsia="ar-SA" w:bidi="ar-SA"/>
        </w:rPr>
        <w:t>najkorzystniejsz</w:t>
      </w:r>
      <w:r w:rsidRPr="00435FBA">
        <w:rPr>
          <w:rFonts w:eastAsia="TimesNewRoman" w:cs="Times New Roman"/>
          <w:bCs/>
          <w:kern w:val="0"/>
          <w:lang w:eastAsia="ar-SA" w:bidi="ar-SA"/>
        </w:rPr>
        <w:t xml:space="preserve">ą </w:t>
      </w:r>
      <w:r w:rsidRPr="00435FBA">
        <w:rPr>
          <w:rFonts w:eastAsia="Times New Roman" w:cs="Times New Roman"/>
          <w:bCs/>
          <w:kern w:val="0"/>
          <w:lang w:eastAsia="ar-SA" w:bidi="ar-SA"/>
        </w:rPr>
        <w:t>spo</w:t>
      </w:r>
      <w:r w:rsidRPr="00435FBA">
        <w:rPr>
          <w:rFonts w:eastAsia="TimesNewRoman" w:cs="Times New Roman"/>
          <w:bCs/>
          <w:kern w:val="0"/>
          <w:lang w:eastAsia="ar-SA" w:bidi="ar-SA"/>
        </w:rPr>
        <w:t>ś</w:t>
      </w:r>
      <w:r w:rsidRPr="00435FBA">
        <w:rPr>
          <w:rFonts w:eastAsia="Times New Roman" w:cs="Times New Roman"/>
          <w:bCs/>
          <w:kern w:val="0"/>
          <w:lang w:eastAsia="ar-SA" w:bidi="ar-SA"/>
        </w:rPr>
        <w:t>ród pozostałych ofert bez przeprowadzania ich</w:t>
      </w:r>
      <w:r w:rsidRPr="00435FBA">
        <w:rPr>
          <w:rFonts w:eastAsia="Times New Roman" w:cs="Times New Roman"/>
          <w:kern w:val="0"/>
          <w:lang w:eastAsia="ar-SA" w:bidi="ar-SA"/>
        </w:rPr>
        <w:t xml:space="preserve"> </w:t>
      </w:r>
      <w:r w:rsidRPr="00435FBA">
        <w:rPr>
          <w:rFonts w:eastAsia="Times New Roman" w:cs="Times New Roman"/>
          <w:bCs/>
          <w:kern w:val="0"/>
          <w:lang w:eastAsia="ar-SA" w:bidi="ar-SA"/>
        </w:rPr>
        <w:t xml:space="preserve">ponownego badania i oceny, </w:t>
      </w:r>
      <w:r w:rsidR="00843619" w:rsidRPr="00435FBA">
        <w:rPr>
          <w:rFonts w:eastAsia="Times New Roman" w:cs="Times New Roman"/>
          <w:bCs/>
          <w:kern w:val="0"/>
          <w:lang w:eastAsia="ar-SA" w:bidi="ar-SA"/>
        </w:rPr>
        <w:br/>
      </w:r>
      <w:r w:rsidRPr="00435FBA">
        <w:rPr>
          <w:rFonts w:eastAsia="Times New Roman" w:cs="Times New Roman"/>
          <w:bCs/>
          <w:kern w:val="0"/>
          <w:sz w:val="23"/>
          <w:szCs w:val="23"/>
          <w:lang w:eastAsia="ar-SA" w:bidi="ar-SA"/>
        </w:rPr>
        <w:t>chyba, że zachodz</w:t>
      </w:r>
      <w:r w:rsidRPr="00435FBA">
        <w:rPr>
          <w:rFonts w:eastAsia="TimesNewRoman" w:cs="Times New Roman"/>
          <w:bCs/>
          <w:kern w:val="0"/>
          <w:sz w:val="23"/>
          <w:szCs w:val="23"/>
          <w:lang w:eastAsia="ar-SA" w:bidi="ar-SA"/>
        </w:rPr>
        <w:t xml:space="preserve">ą </w:t>
      </w:r>
      <w:r w:rsidRPr="00435FBA">
        <w:rPr>
          <w:rFonts w:eastAsia="Times New Roman" w:cs="Times New Roman"/>
          <w:bCs/>
          <w:kern w:val="0"/>
          <w:sz w:val="23"/>
          <w:szCs w:val="23"/>
          <w:lang w:eastAsia="ar-SA" w:bidi="ar-SA"/>
        </w:rPr>
        <w:t>przesłanki uniewa</w:t>
      </w:r>
      <w:r w:rsidRPr="00435FBA">
        <w:rPr>
          <w:rFonts w:eastAsia="TimesNewRoman" w:cs="Times New Roman"/>
          <w:bCs/>
          <w:kern w:val="0"/>
          <w:sz w:val="23"/>
          <w:szCs w:val="23"/>
          <w:lang w:eastAsia="ar-SA" w:bidi="ar-SA"/>
        </w:rPr>
        <w:t>ż</w:t>
      </w:r>
      <w:r w:rsidRPr="00435FBA">
        <w:rPr>
          <w:rFonts w:eastAsia="Times New Roman" w:cs="Times New Roman"/>
          <w:bCs/>
          <w:kern w:val="0"/>
          <w:sz w:val="23"/>
          <w:szCs w:val="23"/>
          <w:lang w:eastAsia="ar-SA" w:bidi="ar-SA"/>
        </w:rPr>
        <w:t>nienia</w:t>
      </w:r>
      <w:r w:rsidRPr="00435FBA">
        <w:rPr>
          <w:rFonts w:eastAsia="Times New Roman" w:cs="Times New Roman"/>
          <w:kern w:val="0"/>
          <w:sz w:val="23"/>
          <w:szCs w:val="23"/>
          <w:lang w:eastAsia="ar-SA" w:bidi="ar-SA"/>
        </w:rPr>
        <w:t xml:space="preserve"> </w:t>
      </w:r>
      <w:r w:rsidRPr="00435FBA">
        <w:rPr>
          <w:rFonts w:eastAsia="Times New Roman" w:cs="Times New Roman"/>
          <w:bCs/>
          <w:kern w:val="0"/>
          <w:sz w:val="23"/>
          <w:szCs w:val="23"/>
          <w:lang w:eastAsia="ar-SA" w:bidi="ar-SA"/>
        </w:rPr>
        <w:t>post</w:t>
      </w:r>
      <w:r w:rsidRPr="00435FBA">
        <w:rPr>
          <w:rFonts w:eastAsia="TimesNewRoman" w:cs="Times New Roman"/>
          <w:bCs/>
          <w:kern w:val="0"/>
          <w:sz w:val="23"/>
          <w:szCs w:val="23"/>
          <w:lang w:eastAsia="ar-SA" w:bidi="ar-SA"/>
        </w:rPr>
        <w:t>ę</w:t>
      </w:r>
      <w:r w:rsidRPr="00435FBA">
        <w:rPr>
          <w:rFonts w:eastAsia="Times New Roman" w:cs="Times New Roman"/>
          <w:bCs/>
          <w:kern w:val="0"/>
          <w:sz w:val="23"/>
          <w:szCs w:val="23"/>
          <w:lang w:eastAsia="ar-SA" w:bidi="ar-SA"/>
        </w:rPr>
        <w:t xml:space="preserve">powania, o których mowa w art. 255 </w:t>
      </w:r>
      <w:r w:rsidR="007F4957" w:rsidRPr="00435FBA">
        <w:rPr>
          <w:rFonts w:eastAsia="Times New Roman" w:cs="Times New Roman"/>
          <w:bCs/>
          <w:kern w:val="0"/>
          <w:sz w:val="23"/>
          <w:szCs w:val="23"/>
          <w:lang w:eastAsia="ar-SA" w:bidi="ar-SA"/>
        </w:rPr>
        <w:t>U</w:t>
      </w:r>
      <w:r w:rsidRPr="00435FBA">
        <w:rPr>
          <w:rFonts w:eastAsia="Times New Roman" w:cs="Times New Roman"/>
          <w:bCs/>
          <w:kern w:val="0"/>
          <w:sz w:val="23"/>
          <w:szCs w:val="23"/>
          <w:lang w:eastAsia="ar-SA" w:bidi="ar-SA"/>
        </w:rPr>
        <w:t>stawy.</w:t>
      </w:r>
    </w:p>
    <w:p w14:paraId="36A86CFF" w14:textId="77777777" w:rsidR="002104CF" w:rsidRPr="00435FBA" w:rsidRDefault="002104CF" w:rsidP="006653F0">
      <w:pPr>
        <w:widowControl/>
        <w:autoSpaceDN/>
        <w:ind w:left="283" w:hanging="567"/>
        <w:jc w:val="both"/>
        <w:textAlignment w:val="auto"/>
        <w:rPr>
          <w:rFonts w:eastAsia="TimesNewRoman" w:cs="Times New Roman"/>
          <w:iCs/>
          <w:kern w:val="0"/>
          <w:lang w:eastAsia="ar-SA" w:bidi="ar-SA"/>
        </w:rPr>
      </w:pPr>
    </w:p>
    <w:p w14:paraId="0B95F390" w14:textId="77777777" w:rsidR="008249E6" w:rsidRPr="00435FBA" w:rsidRDefault="008249E6" w:rsidP="00781D0B">
      <w:pPr>
        <w:widowControl/>
        <w:suppressAutoHyphens w:val="0"/>
        <w:autoSpaceDE w:val="0"/>
        <w:adjustRightInd w:val="0"/>
        <w:ind w:left="284" w:hanging="851"/>
        <w:textAlignment w:val="auto"/>
        <w:rPr>
          <w:rFonts w:eastAsiaTheme="minorHAnsi" w:cs="Times New Roman"/>
          <w:color w:val="000000"/>
          <w:kern w:val="0"/>
          <w:lang w:eastAsia="en-US" w:bidi="ar-SA"/>
        </w:rPr>
      </w:pPr>
      <w:r w:rsidRPr="00435FBA">
        <w:rPr>
          <w:rFonts w:eastAsiaTheme="minorHAnsi" w:cs="Times New Roman"/>
          <w:b/>
          <w:bCs/>
          <w:color w:val="000000"/>
          <w:kern w:val="0"/>
          <w:lang w:eastAsia="en-US" w:bidi="ar-SA"/>
        </w:rPr>
        <w:t>XV</w:t>
      </w:r>
      <w:r w:rsidR="006653F0" w:rsidRPr="00435FBA">
        <w:rPr>
          <w:rFonts w:eastAsiaTheme="minorHAnsi" w:cs="Times New Roman"/>
          <w:b/>
          <w:bCs/>
          <w:color w:val="000000"/>
          <w:kern w:val="0"/>
          <w:lang w:eastAsia="en-US" w:bidi="ar-SA"/>
        </w:rPr>
        <w:t>I</w:t>
      </w:r>
      <w:r w:rsidRPr="00435FBA">
        <w:rPr>
          <w:rFonts w:eastAsiaTheme="minorHAnsi" w:cs="Times New Roman"/>
          <w:b/>
          <w:bCs/>
          <w:color w:val="000000"/>
          <w:kern w:val="0"/>
          <w:lang w:eastAsia="en-US" w:bidi="ar-SA"/>
        </w:rPr>
        <w:t>II.</w:t>
      </w:r>
      <w:r w:rsidR="001F1504" w:rsidRPr="00435FBA">
        <w:rPr>
          <w:rFonts w:eastAsiaTheme="minorHAnsi" w:cs="Times New Roman"/>
          <w:b/>
          <w:bCs/>
          <w:color w:val="000000"/>
          <w:kern w:val="0"/>
          <w:lang w:eastAsia="en-US" w:bidi="ar-SA"/>
        </w:rPr>
        <w:tab/>
      </w:r>
      <w:r w:rsidRPr="00435FBA">
        <w:rPr>
          <w:rFonts w:eastAsiaTheme="minorHAnsi" w:cs="Times New Roman"/>
          <w:b/>
          <w:bCs/>
          <w:color w:val="000000"/>
          <w:kern w:val="0"/>
          <w:lang w:eastAsia="en-US" w:bidi="ar-SA"/>
        </w:rPr>
        <w:t>Pouczenie o środkach ochrony prawnej przysługujących Wykonawcy</w:t>
      </w:r>
    </w:p>
    <w:p w14:paraId="12AD9E00" w14:textId="56CA8A08" w:rsidR="008249E6" w:rsidRPr="00435FBA" w:rsidRDefault="001F1504" w:rsidP="001F1504">
      <w:pPr>
        <w:autoSpaceDE w:val="0"/>
        <w:adjustRightInd w:val="0"/>
        <w:ind w:left="284"/>
        <w:jc w:val="both"/>
      </w:pPr>
      <w:r w:rsidRPr="00435FBA">
        <w:t xml:space="preserve">Wykonawcy oraz innemu podmiotowi, jeżeli ma lub miał interes w uzyskaniu zamówienia </w:t>
      </w:r>
      <w:r w:rsidR="00843619" w:rsidRPr="00435FBA">
        <w:br/>
      </w:r>
      <w:r w:rsidRPr="00435FBA">
        <w:t xml:space="preserve">oraz poniósł lub może ponieść szkodę w wyniku naruszenia przez Zamawiającego przepisów </w:t>
      </w:r>
      <w:r w:rsidR="007F4957" w:rsidRPr="00435FBA">
        <w:t>U</w:t>
      </w:r>
      <w:r w:rsidRPr="00435FBA">
        <w:t>stawy, przysługują środki ochrony prawnej określone w D</w:t>
      </w:r>
      <w:r w:rsidR="00DB20E5" w:rsidRPr="00435FBA">
        <w:t xml:space="preserve">ziale IX, Rozdział 1 i </w:t>
      </w:r>
      <w:r w:rsidRPr="00435FBA">
        <w:t xml:space="preserve">2 </w:t>
      </w:r>
      <w:r w:rsidR="007F4957" w:rsidRPr="00435FBA">
        <w:t>U</w:t>
      </w:r>
      <w:r w:rsidRPr="00435FBA">
        <w:t>stawy.</w:t>
      </w:r>
    </w:p>
    <w:p w14:paraId="299332CE" w14:textId="77777777" w:rsidR="001F1504" w:rsidRPr="00435FBA" w:rsidRDefault="001F1504" w:rsidP="001F1504">
      <w:pPr>
        <w:widowControl/>
        <w:suppressAutoHyphens w:val="0"/>
        <w:autoSpaceDE w:val="0"/>
        <w:adjustRightInd w:val="0"/>
        <w:textAlignment w:val="auto"/>
        <w:rPr>
          <w:rFonts w:eastAsiaTheme="minorHAnsi" w:cs="Times New Roman"/>
          <w:color w:val="000000"/>
          <w:kern w:val="0"/>
          <w:lang w:eastAsia="en-US" w:bidi="ar-SA"/>
        </w:rPr>
      </w:pPr>
    </w:p>
    <w:p w14:paraId="0F10C349" w14:textId="77777777" w:rsidR="000B6DCC" w:rsidRPr="00435FBA" w:rsidRDefault="001F1504" w:rsidP="00CA296A">
      <w:pPr>
        <w:widowControl/>
        <w:suppressAutoHyphens w:val="0"/>
        <w:autoSpaceDE w:val="0"/>
        <w:adjustRightInd w:val="0"/>
        <w:ind w:left="284" w:hanging="710"/>
        <w:textAlignment w:val="auto"/>
        <w:rPr>
          <w:rFonts w:eastAsiaTheme="minorHAnsi" w:cs="Times New Roman"/>
          <w:color w:val="000000"/>
          <w:kern w:val="0"/>
          <w:lang w:eastAsia="en-US" w:bidi="ar-SA"/>
        </w:rPr>
      </w:pPr>
      <w:r w:rsidRPr="00435FBA">
        <w:rPr>
          <w:rFonts w:eastAsiaTheme="minorHAnsi" w:cs="Times New Roman"/>
          <w:b/>
          <w:bCs/>
          <w:color w:val="000000"/>
          <w:kern w:val="0"/>
          <w:lang w:eastAsia="en-US" w:bidi="ar-SA"/>
        </w:rPr>
        <w:t>X</w:t>
      </w:r>
      <w:r w:rsidR="006653F0" w:rsidRPr="00435FBA">
        <w:rPr>
          <w:rFonts w:eastAsiaTheme="minorHAnsi" w:cs="Times New Roman"/>
          <w:b/>
          <w:bCs/>
          <w:color w:val="000000"/>
          <w:kern w:val="0"/>
          <w:lang w:eastAsia="en-US" w:bidi="ar-SA"/>
        </w:rPr>
        <w:t>IX</w:t>
      </w:r>
      <w:r w:rsidRPr="00435FBA">
        <w:rPr>
          <w:rFonts w:eastAsiaTheme="minorHAnsi" w:cs="Times New Roman"/>
          <w:b/>
          <w:bCs/>
          <w:color w:val="000000"/>
          <w:kern w:val="0"/>
          <w:lang w:eastAsia="en-US" w:bidi="ar-SA"/>
        </w:rPr>
        <w:t>.</w:t>
      </w:r>
      <w:r w:rsidRPr="00435FBA">
        <w:rPr>
          <w:rFonts w:eastAsiaTheme="minorHAnsi" w:cs="Times New Roman"/>
          <w:b/>
          <w:bCs/>
          <w:color w:val="000000"/>
          <w:kern w:val="0"/>
          <w:lang w:eastAsia="en-US" w:bidi="ar-SA"/>
        </w:rPr>
        <w:tab/>
        <w:t>Klauzula informacyjna dotycząca przetwarzania danych osobowych</w:t>
      </w:r>
    </w:p>
    <w:p w14:paraId="5B784875" w14:textId="63AA7CF1" w:rsidR="00F149B5" w:rsidRPr="00435FBA" w:rsidRDefault="00F149B5" w:rsidP="00F149B5">
      <w:pPr>
        <w:widowControl/>
        <w:suppressAutoHyphens w:val="0"/>
        <w:autoSpaceDE w:val="0"/>
        <w:adjustRightInd w:val="0"/>
        <w:ind w:left="284"/>
        <w:jc w:val="both"/>
        <w:textAlignment w:val="auto"/>
        <w:rPr>
          <w:rFonts w:eastAsiaTheme="minorHAnsi" w:cs="Times New Roman"/>
          <w:i/>
          <w:iCs/>
          <w:color w:val="000000"/>
          <w:kern w:val="0"/>
          <w:lang w:eastAsia="en-US" w:bidi="ar-SA"/>
        </w:rPr>
      </w:pPr>
      <w:r w:rsidRPr="00435FBA">
        <w:rPr>
          <w:rFonts w:eastAsiaTheme="minorHAnsi" w:cs="Times New Roman"/>
          <w:color w:val="000000"/>
          <w:kern w:val="0"/>
          <w:lang w:eastAsia="en-US" w:bidi="ar-SA"/>
        </w:rPr>
        <w:t xml:space="preserve">Zgodnie z art. 13 ust. 1 i 2 rozporządzenia Parlamentu Europejskiego i Rady (UE) 2016/679 </w:t>
      </w:r>
      <w:r w:rsidRPr="00435FBA">
        <w:rPr>
          <w:rFonts w:eastAsiaTheme="minorHAnsi" w:cs="Times New Roman"/>
          <w:color w:val="000000"/>
          <w:kern w:val="0"/>
          <w:lang w:eastAsia="en-US" w:bidi="ar-SA"/>
        </w:rPr>
        <w:br/>
        <w:t xml:space="preserve">z dnia 27 kwietnia 2016 r. </w:t>
      </w:r>
      <w:r w:rsidRPr="00435FBA">
        <w:rPr>
          <w:rFonts w:eastAsiaTheme="minorHAnsi" w:cs="Times New Roman"/>
          <w:i/>
          <w:iCs/>
          <w:color w:val="000000"/>
          <w:kern w:val="0"/>
          <w:lang w:eastAsia="en-US" w:bidi="ar-SA"/>
        </w:rPr>
        <w:t>w sprawie ochrony osób fizycznych w związku z przetwarzaniem danych</w:t>
      </w:r>
      <w:r w:rsidRPr="00435FBA">
        <w:rPr>
          <w:rFonts w:eastAsiaTheme="minorHAnsi" w:cs="Times New Roman"/>
          <w:i/>
          <w:iCs/>
          <w:color w:val="000000"/>
          <w:kern w:val="0"/>
          <w:sz w:val="18"/>
          <w:szCs w:val="18"/>
          <w:lang w:eastAsia="en-US" w:bidi="ar-SA"/>
        </w:rPr>
        <w:t xml:space="preserve"> </w:t>
      </w:r>
      <w:r w:rsidRPr="00435FBA">
        <w:rPr>
          <w:rFonts w:eastAsiaTheme="minorHAnsi" w:cs="Times New Roman"/>
          <w:i/>
          <w:iCs/>
          <w:color w:val="000000"/>
          <w:kern w:val="0"/>
          <w:lang w:eastAsia="en-US" w:bidi="ar-SA"/>
        </w:rPr>
        <w:t>osobowych</w:t>
      </w:r>
      <w:r w:rsidRPr="00435FBA">
        <w:rPr>
          <w:rFonts w:eastAsiaTheme="minorHAnsi" w:cs="Times New Roman"/>
          <w:i/>
          <w:iCs/>
          <w:color w:val="000000"/>
          <w:kern w:val="0"/>
          <w:sz w:val="18"/>
          <w:szCs w:val="18"/>
          <w:lang w:eastAsia="en-US" w:bidi="ar-SA"/>
        </w:rPr>
        <w:t xml:space="preserve"> </w:t>
      </w:r>
      <w:r w:rsidRPr="00435FBA">
        <w:rPr>
          <w:rFonts w:eastAsiaTheme="minorHAnsi" w:cs="Times New Roman"/>
          <w:i/>
          <w:iCs/>
          <w:color w:val="000000"/>
          <w:kern w:val="0"/>
          <w:lang w:eastAsia="en-US" w:bidi="ar-SA"/>
        </w:rPr>
        <w:t>i</w:t>
      </w:r>
      <w:r w:rsidRPr="00435FBA">
        <w:rPr>
          <w:rFonts w:eastAsiaTheme="minorHAnsi" w:cs="Times New Roman"/>
          <w:i/>
          <w:iCs/>
          <w:color w:val="000000"/>
          <w:kern w:val="0"/>
          <w:sz w:val="18"/>
          <w:szCs w:val="18"/>
          <w:lang w:eastAsia="en-US" w:bidi="ar-SA"/>
        </w:rPr>
        <w:t xml:space="preserve"> </w:t>
      </w:r>
      <w:r w:rsidRPr="00435FBA">
        <w:rPr>
          <w:rFonts w:eastAsiaTheme="minorHAnsi" w:cs="Times New Roman"/>
          <w:i/>
          <w:iCs/>
          <w:color w:val="000000"/>
          <w:kern w:val="0"/>
          <w:lang w:eastAsia="en-US" w:bidi="ar-SA"/>
        </w:rPr>
        <w:t xml:space="preserve">w sprawie swobodnego przepływu takich danych oraz uchylenia dyrektywy 95/46/WE (ogólne rozporządzenie o ochronie danych) </w:t>
      </w:r>
      <w:r w:rsidRPr="00435FBA">
        <w:rPr>
          <w:rFonts w:eastAsiaTheme="minorHAnsi" w:cs="Times New Roman"/>
          <w:color w:val="000000"/>
          <w:kern w:val="0"/>
          <w:lang w:eastAsia="en-US" w:bidi="ar-SA"/>
        </w:rPr>
        <w:t xml:space="preserve">(Dz. Urz. UE L 119 z 04.05.2016 r., </w:t>
      </w:r>
      <w:r w:rsidR="00843619" w:rsidRPr="00435FBA">
        <w:rPr>
          <w:rFonts w:eastAsiaTheme="minorHAnsi" w:cs="Times New Roman"/>
          <w:color w:val="000000"/>
          <w:kern w:val="0"/>
          <w:lang w:eastAsia="en-US" w:bidi="ar-SA"/>
        </w:rPr>
        <w:br/>
      </w:r>
      <w:r w:rsidRPr="00435FBA">
        <w:rPr>
          <w:rFonts w:eastAsiaTheme="minorHAnsi" w:cs="Times New Roman"/>
          <w:color w:val="000000"/>
          <w:kern w:val="0"/>
          <w:lang w:eastAsia="en-US" w:bidi="ar-SA"/>
        </w:rPr>
        <w:t xml:space="preserve">str. 1, Dz. Urz. UE L 127 z 23.05.2018 r., str. 2 oraz Dz. Urz. UE L 74 z 04.03.2021 r., str. 35), zwanego dalej „RODO” oraz  art.  19  ustawy  z  dnia  11  września  2019  r. – </w:t>
      </w:r>
      <w:r w:rsidRPr="00435FBA">
        <w:rPr>
          <w:rFonts w:eastAsiaTheme="minorHAnsi" w:cs="Times New Roman"/>
          <w:i/>
          <w:iCs/>
          <w:color w:val="000000"/>
          <w:kern w:val="0"/>
          <w:lang w:eastAsia="en-US" w:bidi="ar-SA"/>
        </w:rPr>
        <w:t xml:space="preserve">Prawo zamówień publicznych </w:t>
      </w:r>
      <w:r w:rsidRPr="00435FBA">
        <w:rPr>
          <w:rFonts w:eastAsiaTheme="minorHAnsi" w:cs="Times New Roman"/>
          <w:color w:val="000000"/>
          <w:kern w:val="0"/>
          <w:lang w:eastAsia="en-US" w:bidi="ar-SA"/>
        </w:rPr>
        <w:t xml:space="preserve">(Dz. U. z 2024 r. poz. 1320 z </w:t>
      </w:r>
      <w:proofErr w:type="spellStart"/>
      <w:r w:rsidRPr="00435FBA">
        <w:rPr>
          <w:rFonts w:eastAsiaTheme="minorHAnsi" w:cs="Times New Roman"/>
          <w:color w:val="000000"/>
          <w:kern w:val="0"/>
          <w:lang w:eastAsia="en-US" w:bidi="ar-SA"/>
        </w:rPr>
        <w:t>późn</w:t>
      </w:r>
      <w:proofErr w:type="spellEnd"/>
      <w:r w:rsidRPr="00435FBA">
        <w:rPr>
          <w:rFonts w:eastAsiaTheme="minorHAnsi" w:cs="Times New Roman"/>
          <w:color w:val="000000"/>
          <w:kern w:val="0"/>
          <w:lang w:eastAsia="en-US" w:bidi="ar-SA"/>
        </w:rPr>
        <w:t xml:space="preserve">. zm.), zwaną dalej „Ustawą”, informujemy, że: </w:t>
      </w:r>
    </w:p>
    <w:p w14:paraId="30808ED7" w14:textId="0C24AE6D" w:rsidR="00F149B5" w:rsidRPr="00435FBA" w:rsidRDefault="00F149B5" w:rsidP="00F149B5">
      <w:pPr>
        <w:widowControl/>
        <w:suppressAutoHyphens w:val="0"/>
        <w:autoSpaceDE w:val="0"/>
        <w:adjustRightInd w:val="0"/>
        <w:ind w:left="568" w:hanging="284"/>
        <w:jc w:val="both"/>
        <w:textAlignment w:val="auto"/>
        <w:rPr>
          <w:rFonts w:eastAsia="Times New Roman" w:cs="Times New Roman"/>
          <w:kern w:val="0"/>
          <w:lang w:eastAsia="pl-PL" w:bidi="ar-SA"/>
        </w:rPr>
      </w:pPr>
      <w:r w:rsidRPr="00435FBA">
        <w:rPr>
          <w:rFonts w:eastAsiaTheme="minorHAnsi" w:cs="Times New Roman"/>
          <w:color w:val="000000"/>
          <w:kern w:val="0"/>
          <w:lang w:eastAsia="en-US" w:bidi="ar-SA"/>
        </w:rPr>
        <w:t xml:space="preserve">1) </w:t>
      </w:r>
      <w:r w:rsidRPr="00435FBA">
        <w:rPr>
          <w:rFonts w:eastAsia="Calibri" w:cs="Times New Roman"/>
          <w:color w:val="000000"/>
          <w:kern w:val="0"/>
          <w:lang w:eastAsia="en-US" w:bidi="ar-SA"/>
        </w:rPr>
        <w:t>administratorem</w:t>
      </w:r>
      <w:r w:rsidRPr="00435FBA">
        <w:rPr>
          <w:rFonts w:eastAsia="Calibri" w:cs="Times New Roman"/>
          <w:color w:val="000000"/>
          <w:kern w:val="0"/>
          <w:sz w:val="40"/>
          <w:szCs w:val="40"/>
          <w:lang w:eastAsia="en-US" w:bidi="ar-SA"/>
        </w:rPr>
        <w:t xml:space="preserve"> </w:t>
      </w:r>
      <w:r w:rsidRPr="00435FBA">
        <w:rPr>
          <w:rFonts w:eastAsia="Calibri" w:cs="Times New Roman"/>
          <w:color w:val="000000"/>
          <w:kern w:val="0"/>
          <w:lang w:eastAsia="en-US" w:bidi="ar-SA"/>
        </w:rPr>
        <w:t>danych</w:t>
      </w:r>
      <w:r w:rsidRPr="00435FBA">
        <w:rPr>
          <w:rFonts w:eastAsia="Calibri" w:cs="Times New Roman"/>
          <w:color w:val="000000"/>
          <w:kern w:val="0"/>
          <w:sz w:val="40"/>
          <w:szCs w:val="40"/>
          <w:lang w:eastAsia="en-US" w:bidi="ar-SA"/>
        </w:rPr>
        <w:t xml:space="preserve"> </w:t>
      </w:r>
      <w:r w:rsidRPr="00435FBA">
        <w:rPr>
          <w:rFonts w:eastAsia="Calibri" w:cs="Times New Roman"/>
          <w:color w:val="000000"/>
          <w:kern w:val="0"/>
          <w:lang w:eastAsia="en-US" w:bidi="ar-SA"/>
        </w:rPr>
        <w:t>osobowych</w:t>
      </w:r>
      <w:r w:rsidRPr="00435FBA">
        <w:rPr>
          <w:rFonts w:eastAsia="Calibri" w:cs="Times New Roman"/>
          <w:color w:val="000000"/>
          <w:kern w:val="0"/>
          <w:sz w:val="40"/>
          <w:szCs w:val="40"/>
          <w:lang w:eastAsia="en-US" w:bidi="ar-SA"/>
        </w:rPr>
        <w:t xml:space="preserve"> </w:t>
      </w:r>
      <w:r w:rsidRPr="00435FBA">
        <w:rPr>
          <w:rFonts w:eastAsia="Calibri" w:cs="Times New Roman"/>
          <w:color w:val="000000"/>
          <w:kern w:val="0"/>
          <w:lang w:eastAsia="en-US" w:bidi="ar-SA"/>
        </w:rPr>
        <w:t>reprezentantów</w:t>
      </w:r>
      <w:r w:rsidRPr="00435FBA">
        <w:rPr>
          <w:rFonts w:eastAsia="Calibri" w:cs="Times New Roman"/>
          <w:color w:val="000000"/>
          <w:kern w:val="0"/>
          <w:sz w:val="40"/>
          <w:szCs w:val="40"/>
          <w:lang w:eastAsia="en-US" w:bidi="ar-SA"/>
        </w:rPr>
        <w:t xml:space="preserve"> </w:t>
      </w:r>
      <w:r w:rsidRPr="00435FBA">
        <w:rPr>
          <w:rFonts w:eastAsia="Calibri" w:cs="Times New Roman"/>
          <w:color w:val="000000"/>
          <w:kern w:val="0"/>
          <w:lang w:eastAsia="en-US" w:bidi="ar-SA"/>
        </w:rPr>
        <w:t>i</w:t>
      </w:r>
      <w:r w:rsidRPr="00435FBA">
        <w:rPr>
          <w:rFonts w:eastAsia="Calibri" w:cs="Times New Roman"/>
          <w:color w:val="000000"/>
          <w:kern w:val="0"/>
          <w:sz w:val="40"/>
          <w:szCs w:val="40"/>
          <w:lang w:eastAsia="en-US" w:bidi="ar-SA"/>
        </w:rPr>
        <w:t xml:space="preserve"> </w:t>
      </w:r>
      <w:r w:rsidRPr="00435FBA">
        <w:rPr>
          <w:rFonts w:eastAsia="Calibri" w:cs="Times New Roman"/>
          <w:color w:val="000000"/>
          <w:kern w:val="0"/>
          <w:lang w:eastAsia="en-US" w:bidi="ar-SA"/>
        </w:rPr>
        <w:t>przedstawicieli</w:t>
      </w:r>
      <w:r w:rsidRPr="00435FBA">
        <w:rPr>
          <w:rFonts w:eastAsia="Calibri" w:cs="Times New Roman"/>
          <w:color w:val="000000"/>
          <w:kern w:val="0"/>
          <w:sz w:val="40"/>
          <w:szCs w:val="40"/>
          <w:lang w:eastAsia="en-US" w:bidi="ar-SA"/>
        </w:rPr>
        <w:t xml:space="preserve"> </w:t>
      </w:r>
      <w:r w:rsidRPr="00435FBA">
        <w:rPr>
          <w:rFonts w:eastAsia="Calibri" w:cs="Times New Roman"/>
          <w:color w:val="000000"/>
          <w:kern w:val="0"/>
          <w:lang w:eastAsia="en-US" w:bidi="ar-SA"/>
        </w:rPr>
        <w:t>Wykonawcy</w:t>
      </w:r>
      <w:r w:rsidRPr="00435FBA">
        <w:rPr>
          <w:rFonts w:eastAsia="Calibri" w:cs="Times New Roman"/>
          <w:b/>
          <w:color w:val="000000"/>
          <w:kern w:val="0"/>
          <w:lang w:eastAsia="en-US" w:bidi="ar-SA"/>
        </w:rPr>
        <w:t>,</w:t>
      </w:r>
      <w:r w:rsidRPr="00435FBA">
        <w:rPr>
          <w:rFonts w:eastAsia="Calibri" w:cs="Times New Roman"/>
          <w:color w:val="000000"/>
          <w:kern w:val="0"/>
          <w:lang w:eastAsia="en-US" w:bidi="ar-SA"/>
        </w:rPr>
        <w:t xml:space="preserve"> </w:t>
      </w:r>
      <w:r w:rsidRPr="00435FBA">
        <w:rPr>
          <w:rFonts w:eastAsia="Calibri" w:cs="Times New Roman"/>
          <w:color w:val="000000"/>
          <w:kern w:val="0"/>
          <w:lang w:eastAsia="en-US" w:bidi="ar-SA"/>
        </w:rPr>
        <w:br/>
        <w:t xml:space="preserve">w tym osób wskazanych do kontaktu, jest </w:t>
      </w:r>
      <w:r w:rsidRPr="00435FBA">
        <w:rPr>
          <w:rFonts w:eastAsia="Times New Roman" w:cs="Times New Roman"/>
          <w:kern w:val="0"/>
          <w:lang w:eastAsia="pl-PL" w:bidi="ar-SA"/>
        </w:rPr>
        <w:t xml:space="preserve">Komendant Centrum Szkolenia Policji </w:t>
      </w:r>
      <w:r w:rsidRPr="00435FBA">
        <w:rPr>
          <w:rFonts w:eastAsia="Times New Roman" w:cs="Times New Roman"/>
          <w:kern w:val="0"/>
          <w:lang w:eastAsia="pl-PL" w:bidi="ar-SA"/>
        </w:rPr>
        <w:br/>
        <w:t xml:space="preserve">w Legionowie z siedzibą przy </w:t>
      </w:r>
      <w:r w:rsidRPr="00435FBA">
        <w:rPr>
          <w:rFonts w:eastAsia="Times New Roman" w:cs="Times New Roman"/>
          <w:kern w:val="0"/>
          <w:lang w:bidi="ar-SA"/>
        </w:rPr>
        <w:t>ul. Zegrzyńska 121, 05-119 Legionowo</w:t>
      </w:r>
      <w:r w:rsidRPr="00435FBA">
        <w:rPr>
          <w:rFonts w:eastAsia="Times New Roman" w:cs="Times New Roman"/>
          <w:kern w:val="0"/>
          <w:lang w:eastAsia="pl-PL" w:bidi="ar-SA"/>
        </w:rPr>
        <w:t>, tel. 47 725 52 22, faks 47 725 35 05, mail: sekrkom@csp.edu.pl,</w:t>
      </w:r>
    </w:p>
    <w:p w14:paraId="4EF49BE1" w14:textId="77777777" w:rsidR="00F149B5" w:rsidRPr="00435FBA" w:rsidRDefault="00F149B5" w:rsidP="00C47F03">
      <w:pPr>
        <w:widowControl/>
        <w:numPr>
          <w:ilvl w:val="0"/>
          <w:numId w:val="30"/>
        </w:numPr>
        <w:suppressAutoHyphens w:val="0"/>
        <w:autoSpaceDN/>
        <w:ind w:left="567" w:hanging="283"/>
        <w:jc w:val="both"/>
        <w:textAlignment w:val="auto"/>
        <w:rPr>
          <w:rFonts w:eastAsia="Calibri" w:cs="Times New Roman"/>
          <w:color w:val="000000"/>
          <w:kern w:val="0"/>
          <w:lang w:eastAsia="en-US" w:bidi="ar-SA"/>
        </w:rPr>
      </w:pPr>
      <w:r w:rsidRPr="00435FBA">
        <w:rPr>
          <w:rFonts w:eastAsia="Calibri" w:cs="Times New Roman"/>
          <w:color w:val="000000"/>
          <w:kern w:val="0"/>
          <w:lang w:eastAsia="en-US" w:bidi="ar-SA"/>
        </w:rPr>
        <w:t>kontakt z Inspektorem Ochrony Danych CSP jest</w:t>
      </w:r>
      <w:r w:rsidRPr="00435FBA">
        <w:rPr>
          <w:rFonts w:eastAsia="Calibri" w:cs="Times New Roman"/>
          <w:color w:val="000000"/>
          <w:kern w:val="0"/>
          <w:sz w:val="18"/>
          <w:szCs w:val="18"/>
          <w:lang w:eastAsia="en-US" w:bidi="ar-SA"/>
        </w:rPr>
        <w:t xml:space="preserve"> </w:t>
      </w:r>
      <w:r w:rsidRPr="00435FBA">
        <w:rPr>
          <w:rFonts w:eastAsia="Calibri" w:cs="Times New Roman"/>
          <w:color w:val="000000"/>
          <w:kern w:val="0"/>
          <w:lang w:eastAsia="en-US" w:bidi="ar-SA"/>
        </w:rPr>
        <w:t>możliwy</w:t>
      </w:r>
      <w:r w:rsidRPr="00435FBA">
        <w:rPr>
          <w:rFonts w:eastAsia="Calibri" w:cs="Times New Roman"/>
          <w:color w:val="000000"/>
          <w:kern w:val="0"/>
          <w:sz w:val="18"/>
          <w:szCs w:val="18"/>
          <w:lang w:eastAsia="en-US" w:bidi="ar-SA"/>
        </w:rPr>
        <w:t xml:space="preserve"> </w:t>
      </w:r>
      <w:r w:rsidRPr="00435FBA">
        <w:rPr>
          <w:rFonts w:eastAsia="Calibri" w:cs="Times New Roman"/>
          <w:color w:val="000000"/>
          <w:kern w:val="0"/>
          <w:lang w:eastAsia="en-US" w:bidi="ar-SA"/>
        </w:rPr>
        <w:t>przy</w:t>
      </w:r>
      <w:r w:rsidRPr="00435FBA">
        <w:rPr>
          <w:rFonts w:eastAsia="Calibri" w:cs="Times New Roman"/>
          <w:color w:val="000000"/>
          <w:kern w:val="0"/>
          <w:sz w:val="18"/>
          <w:szCs w:val="18"/>
          <w:lang w:eastAsia="en-US" w:bidi="ar-SA"/>
        </w:rPr>
        <w:t xml:space="preserve"> </w:t>
      </w:r>
      <w:r w:rsidRPr="00435FBA">
        <w:rPr>
          <w:rFonts w:eastAsia="Calibri" w:cs="Times New Roman"/>
          <w:color w:val="000000"/>
          <w:kern w:val="0"/>
          <w:lang w:eastAsia="en-US" w:bidi="ar-SA"/>
        </w:rPr>
        <w:t>użyciu</w:t>
      </w:r>
      <w:r w:rsidRPr="00435FBA">
        <w:rPr>
          <w:rFonts w:eastAsia="Calibri" w:cs="Times New Roman"/>
          <w:color w:val="000000"/>
          <w:kern w:val="0"/>
          <w:sz w:val="18"/>
          <w:szCs w:val="18"/>
          <w:lang w:eastAsia="en-US" w:bidi="ar-SA"/>
        </w:rPr>
        <w:t xml:space="preserve"> </w:t>
      </w:r>
      <w:r w:rsidRPr="00435FBA">
        <w:rPr>
          <w:rFonts w:eastAsia="Calibri" w:cs="Times New Roman"/>
          <w:color w:val="000000"/>
          <w:kern w:val="0"/>
          <w:lang w:eastAsia="en-US" w:bidi="ar-SA"/>
        </w:rPr>
        <w:t xml:space="preserve">poczty elektronicznej – adres e-mail: iod@csp.edu.pl lub listownie - adres korespondencyjny </w:t>
      </w:r>
      <w:r w:rsidRPr="00435FBA">
        <w:rPr>
          <w:rFonts w:eastAsia="Times New Roman" w:cs="Times New Roman"/>
          <w:kern w:val="0"/>
          <w:lang w:bidi="ar-SA"/>
        </w:rPr>
        <w:t>ul. Zegrzyńska 121, 05-119 Legionowo</w:t>
      </w:r>
      <w:r w:rsidRPr="00435FBA">
        <w:rPr>
          <w:rFonts w:eastAsia="Calibri" w:cs="Times New Roman"/>
          <w:color w:val="000000"/>
          <w:kern w:val="0"/>
          <w:lang w:eastAsia="en-US" w:bidi="ar-SA"/>
        </w:rPr>
        <w:t>, do IOD w CSP należy kierować wyłącznie sprawy dotyczące przetwarzania Państwa danych przez CSP;</w:t>
      </w:r>
    </w:p>
    <w:p w14:paraId="190CF569" w14:textId="77777777" w:rsidR="00F149B5" w:rsidRPr="00435FBA" w:rsidRDefault="00F149B5" w:rsidP="00F149B5">
      <w:pPr>
        <w:widowControl/>
        <w:suppressAutoHyphens w:val="0"/>
        <w:autoSpaceDE w:val="0"/>
        <w:adjustRightInd w:val="0"/>
        <w:ind w:left="568" w:hanging="284"/>
        <w:jc w:val="both"/>
        <w:textAlignment w:val="auto"/>
        <w:rPr>
          <w:rFonts w:eastAsiaTheme="minorHAnsi" w:cs="Times New Roman"/>
          <w:kern w:val="0"/>
          <w:lang w:eastAsia="en-US" w:bidi="ar-SA"/>
        </w:rPr>
      </w:pPr>
      <w:r w:rsidRPr="00435FBA">
        <w:rPr>
          <w:rFonts w:eastAsiaTheme="minorHAnsi" w:cs="Times New Roman"/>
          <w:color w:val="000000"/>
          <w:kern w:val="0"/>
          <w:lang w:eastAsia="en-US" w:bidi="ar-SA"/>
        </w:rPr>
        <w:t xml:space="preserve">3) Pani/Pana dane osobowe przetwarzane będą na podstawie art. 6 ust. 1 lit. c RODO </w:t>
      </w:r>
      <w:r w:rsidRPr="00435FBA">
        <w:rPr>
          <w:rFonts w:eastAsiaTheme="minorHAnsi" w:cs="Times New Roman"/>
          <w:color w:val="000000"/>
          <w:kern w:val="0"/>
          <w:lang w:eastAsia="en-US" w:bidi="ar-SA"/>
        </w:rPr>
        <w:br/>
        <w:t xml:space="preserve">w </w:t>
      </w:r>
      <w:r w:rsidRPr="00435FBA">
        <w:rPr>
          <w:rFonts w:eastAsiaTheme="minorHAnsi" w:cs="Times New Roman"/>
          <w:kern w:val="0"/>
          <w:lang w:eastAsia="en-US" w:bidi="ar-SA"/>
        </w:rPr>
        <w:t xml:space="preserve">celu związanym z postępowaniem o udzielenie zamówienia publicznego prowadzonym przez Centrum Szkolenia Policji w Legionowie; </w:t>
      </w:r>
    </w:p>
    <w:p w14:paraId="212F7B7D" w14:textId="77777777" w:rsidR="00F149B5" w:rsidRPr="00435FBA" w:rsidRDefault="00F149B5" w:rsidP="00F149B5">
      <w:pPr>
        <w:widowControl/>
        <w:suppressAutoHyphens w:val="0"/>
        <w:autoSpaceDE w:val="0"/>
        <w:adjustRightInd w:val="0"/>
        <w:ind w:left="568"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4)</w:t>
      </w:r>
      <w:r w:rsidRPr="00435FBA">
        <w:rPr>
          <w:rFonts w:eastAsiaTheme="minorHAnsi" w:cs="Times New Roman"/>
          <w:kern w:val="0"/>
          <w:lang w:eastAsia="en-US" w:bidi="ar-SA"/>
        </w:rPr>
        <w:tab/>
        <w:t>odbiorcami Pani/Pana danych osobowych będą osoby lub podmioty, którym udostępniona zostanie dokumentacja postępowania w oparciu o art. 18 oraz art. 74 ust. 1 Ustawy;</w:t>
      </w:r>
    </w:p>
    <w:p w14:paraId="35A122AF" w14:textId="77777777" w:rsidR="00F149B5" w:rsidRPr="00435FBA" w:rsidRDefault="00F149B5" w:rsidP="00F149B5">
      <w:pPr>
        <w:widowControl/>
        <w:suppressAutoHyphens w:val="0"/>
        <w:autoSpaceDE w:val="0"/>
        <w:adjustRightInd w:val="0"/>
        <w:ind w:left="568"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 xml:space="preserve">5) Pani/Pana dane osobowe będą przechowywane, zgodnie z art. 78 Ustawy, przez okres </w:t>
      </w:r>
      <w:r w:rsidRPr="00435FBA">
        <w:rPr>
          <w:rFonts w:eastAsiaTheme="minorHAnsi" w:cs="Times New Roman"/>
          <w:kern w:val="0"/>
          <w:lang w:eastAsia="en-US" w:bidi="ar-SA"/>
        </w:rPr>
        <w:br/>
        <w:t xml:space="preserve">4 lat od dnia zakończenia postępowania o udzielenie zamówienia, a jeżeli czas trwania umowy przekracza 4 lata, okres przechowywania obejmuje cały czas trwania umowy; </w:t>
      </w:r>
    </w:p>
    <w:p w14:paraId="01BC56DD" w14:textId="77777777" w:rsidR="00F149B5" w:rsidRPr="00435FBA" w:rsidRDefault="00F149B5" w:rsidP="00F149B5">
      <w:pPr>
        <w:widowControl/>
        <w:suppressAutoHyphens w:val="0"/>
        <w:autoSpaceDE w:val="0"/>
        <w:adjustRightInd w:val="0"/>
        <w:ind w:left="568"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6)</w:t>
      </w:r>
      <w:r w:rsidRPr="00435FBA">
        <w:rPr>
          <w:rFonts w:eastAsiaTheme="minorHAnsi" w:cs="Times New Roman"/>
          <w:kern w:val="0"/>
          <w:lang w:eastAsia="en-US" w:bidi="ar-SA"/>
        </w:rPr>
        <w:tab/>
        <w:t xml:space="preserve">obowiązek podania przez Panią/Pana danych osobowych bezpośrednio Pani/Pana dotyczących jest wymogiem określonym w przepisach Ustawy, związanym z udziałem </w:t>
      </w:r>
      <w:r w:rsidRPr="00435FBA">
        <w:rPr>
          <w:rFonts w:eastAsiaTheme="minorHAnsi" w:cs="Times New Roman"/>
          <w:kern w:val="0"/>
          <w:lang w:eastAsia="en-US" w:bidi="ar-SA"/>
        </w:rPr>
        <w:br/>
        <w:t>w postępowaniu o udzielenie zamówienia publicznego;</w:t>
      </w:r>
      <w:r w:rsidRPr="00435FBA">
        <w:rPr>
          <w:rFonts w:eastAsiaTheme="minorHAnsi" w:cs="Times New Roman"/>
          <w:kern w:val="0"/>
          <w:sz w:val="18"/>
          <w:szCs w:val="18"/>
          <w:lang w:eastAsia="en-US" w:bidi="ar-SA"/>
        </w:rPr>
        <w:t xml:space="preserve"> </w:t>
      </w:r>
      <w:r w:rsidRPr="00435FBA">
        <w:rPr>
          <w:rFonts w:eastAsiaTheme="minorHAnsi" w:cs="Times New Roman"/>
          <w:kern w:val="0"/>
          <w:lang w:eastAsia="en-US" w:bidi="ar-SA"/>
        </w:rPr>
        <w:t>konsekwencje</w:t>
      </w:r>
      <w:r w:rsidRPr="00435FBA">
        <w:rPr>
          <w:rFonts w:eastAsiaTheme="minorHAnsi" w:cs="Times New Roman"/>
          <w:kern w:val="0"/>
          <w:sz w:val="18"/>
          <w:szCs w:val="18"/>
          <w:lang w:eastAsia="en-US" w:bidi="ar-SA"/>
        </w:rPr>
        <w:t xml:space="preserve"> </w:t>
      </w:r>
      <w:r w:rsidRPr="00435FBA">
        <w:rPr>
          <w:rFonts w:eastAsiaTheme="minorHAnsi" w:cs="Times New Roman"/>
          <w:kern w:val="0"/>
          <w:lang w:eastAsia="en-US" w:bidi="ar-SA"/>
        </w:rPr>
        <w:t xml:space="preserve">niepodania określonych danych osobowych wynikają z przepisów Ustawy; </w:t>
      </w:r>
    </w:p>
    <w:p w14:paraId="315D141C" w14:textId="77777777" w:rsidR="00F149B5" w:rsidRPr="00435FBA" w:rsidRDefault="00F149B5" w:rsidP="00F149B5">
      <w:pPr>
        <w:widowControl/>
        <w:suppressAutoHyphens w:val="0"/>
        <w:autoSpaceDE w:val="0"/>
        <w:adjustRightInd w:val="0"/>
        <w:ind w:left="568"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 xml:space="preserve">7) w odniesieniu do Pani/Pana danych osobowych decyzje nie będą podejmowane w sposób zautomatyzowany, stosowanie do art. 22 RODO; </w:t>
      </w:r>
    </w:p>
    <w:p w14:paraId="5AD93603" w14:textId="77777777" w:rsidR="00F149B5" w:rsidRPr="00435FBA" w:rsidRDefault="00F149B5" w:rsidP="00F149B5">
      <w:pPr>
        <w:widowControl/>
        <w:suppressAutoHyphens w:val="0"/>
        <w:autoSpaceDE w:val="0"/>
        <w:adjustRightInd w:val="0"/>
        <w:ind w:left="568"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lastRenderedPageBreak/>
        <w:t xml:space="preserve">8) posiada Pani/Pan: </w:t>
      </w:r>
    </w:p>
    <w:p w14:paraId="59F9F8A4" w14:textId="77777777" w:rsidR="00F149B5" w:rsidRPr="00435FBA" w:rsidRDefault="00F149B5" w:rsidP="00F149B5">
      <w:pPr>
        <w:widowControl/>
        <w:suppressAutoHyphens w:val="0"/>
        <w:autoSpaceDE w:val="0"/>
        <w:adjustRightInd w:val="0"/>
        <w:ind w:left="851"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a)</w:t>
      </w:r>
      <w:r w:rsidRPr="00435FBA">
        <w:rPr>
          <w:rFonts w:eastAsiaTheme="minorHAnsi" w:cs="Times New Roman"/>
          <w:kern w:val="0"/>
          <w:lang w:eastAsia="en-US" w:bidi="ar-SA"/>
        </w:rPr>
        <w:tab/>
        <w:t xml:space="preserve">na podstawie art. 15 RODO prawo dostępu do Pani/Pana danych osobowych, </w:t>
      </w:r>
    </w:p>
    <w:p w14:paraId="65C48677" w14:textId="77777777" w:rsidR="00F149B5" w:rsidRPr="00435FBA" w:rsidRDefault="00F149B5" w:rsidP="00F149B5">
      <w:pPr>
        <w:widowControl/>
        <w:suppressAutoHyphens w:val="0"/>
        <w:autoSpaceDE w:val="0"/>
        <w:adjustRightInd w:val="0"/>
        <w:ind w:left="851"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b)</w:t>
      </w:r>
      <w:r w:rsidRPr="00435FBA">
        <w:rPr>
          <w:rFonts w:eastAsiaTheme="minorHAnsi" w:cs="Times New Roman"/>
          <w:kern w:val="0"/>
          <w:lang w:eastAsia="en-US" w:bidi="ar-SA"/>
        </w:rPr>
        <w:tab/>
        <w:t>na podstawie art. 16 RODO prawo do sprostowania Pani/Pana danych osobowych</w:t>
      </w:r>
      <w:r w:rsidRPr="00435FBA">
        <w:rPr>
          <w:rStyle w:val="Odwoanieprzypisudolnego"/>
          <w:rFonts w:eastAsiaTheme="minorHAnsi" w:cs="Times New Roman"/>
          <w:kern w:val="0"/>
          <w:lang w:eastAsia="en-US" w:bidi="ar-SA"/>
        </w:rPr>
        <w:footnoteReference w:id="6"/>
      </w:r>
      <w:r w:rsidRPr="00435FBA">
        <w:rPr>
          <w:rFonts w:eastAsiaTheme="minorHAnsi" w:cs="Times New Roman"/>
          <w:kern w:val="0"/>
          <w:lang w:eastAsia="en-US" w:bidi="ar-SA"/>
        </w:rPr>
        <w:t xml:space="preserve">, </w:t>
      </w:r>
    </w:p>
    <w:p w14:paraId="3F6769BC" w14:textId="77777777" w:rsidR="00F149B5" w:rsidRPr="00435FBA" w:rsidRDefault="00F149B5" w:rsidP="00F149B5">
      <w:pPr>
        <w:widowControl/>
        <w:suppressAutoHyphens w:val="0"/>
        <w:autoSpaceDE w:val="0"/>
        <w:adjustRightInd w:val="0"/>
        <w:ind w:left="851"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c)</w:t>
      </w:r>
      <w:r w:rsidRPr="00435FBA">
        <w:rPr>
          <w:rFonts w:eastAsiaTheme="minorHAnsi" w:cs="Times New Roman"/>
          <w:kern w:val="0"/>
          <w:lang w:eastAsia="en-US" w:bidi="ar-SA"/>
        </w:rPr>
        <w:tab/>
        <w:t>na podstawie art. 18 RODO prawo żądania od administratora Pani/Pana danych</w:t>
      </w:r>
      <w:r w:rsidRPr="00435FBA">
        <w:rPr>
          <w:rFonts w:eastAsiaTheme="minorHAnsi" w:cs="Times New Roman"/>
          <w:kern w:val="0"/>
          <w:lang w:eastAsia="en-US" w:bidi="ar-SA"/>
        </w:rPr>
        <w:br/>
        <w:t>osobowych ograniczenia przetwarzania danych</w:t>
      </w:r>
      <w:r w:rsidRPr="00435FBA">
        <w:rPr>
          <w:rFonts w:eastAsiaTheme="minorHAnsi" w:cs="Times New Roman"/>
          <w:kern w:val="0"/>
          <w:sz w:val="18"/>
          <w:szCs w:val="18"/>
          <w:lang w:eastAsia="en-US" w:bidi="ar-SA"/>
        </w:rPr>
        <w:t xml:space="preserve"> </w:t>
      </w:r>
      <w:r w:rsidRPr="00435FBA">
        <w:rPr>
          <w:rFonts w:eastAsiaTheme="minorHAnsi" w:cs="Times New Roman"/>
          <w:kern w:val="0"/>
          <w:lang w:eastAsia="en-US" w:bidi="ar-SA"/>
        </w:rPr>
        <w:t>osobowych</w:t>
      </w:r>
      <w:r w:rsidRPr="00435FBA">
        <w:rPr>
          <w:rFonts w:eastAsiaTheme="minorHAnsi" w:cs="Times New Roman"/>
          <w:kern w:val="0"/>
          <w:sz w:val="18"/>
          <w:szCs w:val="18"/>
          <w:lang w:eastAsia="en-US" w:bidi="ar-SA"/>
        </w:rPr>
        <w:t xml:space="preserve"> </w:t>
      </w:r>
      <w:r w:rsidRPr="00435FBA">
        <w:rPr>
          <w:rFonts w:eastAsiaTheme="minorHAnsi" w:cs="Times New Roman"/>
          <w:kern w:val="0"/>
          <w:lang w:eastAsia="en-US" w:bidi="ar-SA"/>
        </w:rPr>
        <w:t>z</w:t>
      </w:r>
      <w:r w:rsidRPr="00435FBA">
        <w:rPr>
          <w:rFonts w:eastAsiaTheme="minorHAnsi" w:cs="Times New Roman"/>
          <w:kern w:val="0"/>
          <w:sz w:val="18"/>
          <w:szCs w:val="18"/>
          <w:lang w:eastAsia="en-US" w:bidi="ar-SA"/>
        </w:rPr>
        <w:t xml:space="preserve"> </w:t>
      </w:r>
      <w:r w:rsidRPr="00435FBA">
        <w:rPr>
          <w:rFonts w:eastAsiaTheme="minorHAnsi" w:cs="Times New Roman"/>
          <w:kern w:val="0"/>
          <w:lang w:eastAsia="en-US" w:bidi="ar-SA"/>
        </w:rPr>
        <w:t xml:space="preserve">zastrzeżeniem przypadków, o których mowa w art. 18 ust. 2 RODO, </w:t>
      </w:r>
    </w:p>
    <w:p w14:paraId="7D50175A" w14:textId="77777777" w:rsidR="00F149B5" w:rsidRPr="00435FBA" w:rsidRDefault="00F149B5" w:rsidP="00F149B5">
      <w:pPr>
        <w:widowControl/>
        <w:suppressAutoHyphens w:val="0"/>
        <w:autoSpaceDE w:val="0"/>
        <w:adjustRightInd w:val="0"/>
        <w:ind w:left="851"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d)</w:t>
      </w:r>
      <w:r w:rsidRPr="00435FBA">
        <w:rPr>
          <w:rFonts w:eastAsiaTheme="minorHAnsi" w:cs="Times New Roman"/>
          <w:kern w:val="0"/>
          <w:lang w:eastAsia="en-US" w:bidi="ar-SA"/>
        </w:rPr>
        <w:tab/>
        <w:t>prawo do wniesienia skargi do Prezesa Urzędu Ochrony Danych Osobowych, gdy uzna Pani/Pan, że przetwarzanie Pani/Pana danych osobowych narusza przepisy RODO</w:t>
      </w:r>
      <w:r w:rsidRPr="00435FBA">
        <w:rPr>
          <w:rStyle w:val="Odwoanieprzypisudolnego"/>
          <w:rFonts w:eastAsiaTheme="minorHAnsi" w:cs="Times New Roman"/>
          <w:kern w:val="0"/>
          <w:lang w:eastAsia="en-US" w:bidi="ar-SA"/>
        </w:rPr>
        <w:footnoteReference w:id="7"/>
      </w:r>
      <w:r w:rsidRPr="00435FBA">
        <w:rPr>
          <w:rFonts w:eastAsiaTheme="minorHAnsi" w:cs="Times New Roman"/>
          <w:kern w:val="0"/>
          <w:lang w:eastAsia="en-US" w:bidi="ar-SA"/>
        </w:rPr>
        <w:t xml:space="preserve">; </w:t>
      </w:r>
    </w:p>
    <w:p w14:paraId="049CD188" w14:textId="77777777" w:rsidR="00F149B5" w:rsidRPr="00435FBA" w:rsidRDefault="00F149B5" w:rsidP="00F149B5">
      <w:pPr>
        <w:widowControl/>
        <w:suppressAutoHyphens w:val="0"/>
        <w:autoSpaceDE w:val="0"/>
        <w:adjustRightInd w:val="0"/>
        <w:ind w:left="567" w:hanging="283"/>
        <w:textAlignment w:val="auto"/>
        <w:rPr>
          <w:rFonts w:eastAsiaTheme="minorHAnsi" w:cs="Times New Roman"/>
          <w:kern w:val="0"/>
          <w:lang w:eastAsia="en-US" w:bidi="ar-SA"/>
        </w:rPr>
      </w:pPr>
      <w:r w:rsidRPr="00435FBA">
        <w:rPr>
          <w:rFonts w:eastAsiaTheme="minorHAnsi" w:cs="Times New Roman"/>
          <w:kern w:val="0"/>
          <w:lang w:eastAsia="en-US" w:bidi="ar-SA"/>
        </w:rPr>
        <w:t xml:space="preserve">9) nie przysługuje Pani/Panu: </w:t>
      </w:r>
    </w:p>
    <w:p w14:paraId="0F1F0F5F" w14:textId="77777777" w:rsidR="00F149B5" w:rsidRPr="00435FBA" w:rsidRDefault="00F149B5" w:rsidP="00F149B5">
      <w:pPr>
        <w:widowControl/>
        <w:suppressAutoHyphens w:val="0"/>
        <w:autoSpaceDE w:val="0"/>
        <w:adjustRightInd w:val="0"/>
        <w:ind w:left="851"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a)</w:t>
      </w:r>
      <w:r w:rsidRPr="00435FBA">
        <w:rPr>
          <w:rFonts w:eastAsiaTheme="minorHAnsi" w:cs="Times New Roman"/>
          <w:kern w:val="0"/>
          <w:lang w:eastAsia="en-US" w:bidi="ar-SA"/>
        </w:rPr>
        <w:tab/>
        <w:t xml:space="preserve">w związku z art. 17 ust. 3 lit. b, d lub e RODO prawo do usunięcia danych osobowych, </w:t>
      </w:r>
    </w:p>
    <w:p w14:paraId="359D757F" w14:textId="77777777" w:rsidR="00F149B5" w:rsidRPr="00435FBA" w:rsidRDefault="00F149B5" w:rsidP="00F149B5">
      <w:pPr>
        <w:widowControl/>
        <w:suppressAutoHyphens w:val="0"/>
        <w:autoSpaceDE w:val="0"/>
        <w:adjustRightInd w:val="0"/>
        <w:ind w:left="851"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b)</w:t>
      </w:r>
      <w:r w:rsidRPr="00435FBA">
        <w:rPr>
          <w:rFonts w:eastAsiaTheme="minorHAnsi" w:cs="Times New Roman"/>
          <w:kern w:val="0"/>
          <w:lang w:eastAsia="en-US" w:bidi="ar-SA"/>
        </w:rPr>
        <w:tab/>
        <w:t xml:space="preserve">prawo do przenoszenia danych osobowych, o którym mowa w art. 20 RODO, </w:t>
      </w:r>
    </w:p>
    <w:p w14:paraId="74B155A3" w14:textId="77777777" w:rsidR="00F149B5" w:rsidRPr="00435FBA" w:rsidRDefault="00F149B5" w:rsidP="00F149B5">
      <w:pPr>
        <w:widowControl/>
        <w:suppressAutoHyphens w:val="0"/>
        <w:autoSpaceDE w:val="0"/>
        <w:adjustRightInd w:val="0"/>
        <w:ind w:left="851" w:hanging="284"/>
        <w:jc w:val="both"/>
        <w:textAlignment w:val="auto"/>
        <w:rPr>
          <w:rFonts w:eastAsiaTheme="minorHAnsi" w:cs="Times New Roman"/>
          <w:kern w:val="0"/>
          <w:lang w:eastAsia="en-US" w:bidi="ar-SA"/>
        </w:rPr>
      </w:pPr>
      <w:r w:rsidRPr="00435FBA">
        <w:rPr>
          <w:rFonts w:eastAsiaTheme="minorHAnsi" w:cs="Times New Roman"/>
          <w:kern w:val="0"/>
          <w:lang w:eastAsia="en-US" w:bidi="ar-SA"/>
        </w:rPr>
        <w:t>c)</w:t>
      </w:r>
      <w:r w:rsidRPr="00435FBA">
        <w:rPr>
          <w:rFonts w:eastAsiaTheme="minorHAnsi" w:cs="Times New Roman"/>
          <w:kern w:val="0"/>
          <w:lang w:eastAsia="en-US" w:bidi="ar-SA"/>
        </w:rPr>
        <w:tab/>
        <w:t xml:space="preserve">na podstawie art. 21 RODO prawo sprzeciwu, wobec przetwarzania danych osobowych, w przypadku podstawą prawną przetwarzania Pani/Pana danych osobowych jest art. 6 ust. 1 lit. c RODO. </w:t>
      </w:r>
    </w:p>
    <w:p w14:paraId="522F3983" w14:textId="77777777" w:rsidR="00F149B5" w:rsidRPr="00435FBA" w:rsidRDefault="00F149B5" w:rsidP="00F149B5">
      <w:pPr>
        <w:widowControl/>
        <w:suppressAutoHyphens w:val="0"/>
        <w:autoSpaceDE w:val="0"/>
        <w:adjustRightInd w:val="0"/>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 xml:space="preserve">Niniejsza klauzula informacyjna stanowi uzupełnienie ogólnej informacji, dostępnej na stronie podmiotowej BIP Centrum Szkolenia Policji w Legionowie (RODO). </w:t>
      </w:r>
    </w:p>
    <w:p w14:paraId="78BE349F" w14:textId="77777777" w:rsidR="00F149B5" w:rsidRPr="00435FBA" w:rsidRDefault="00F149B5" w:rsidP="00F149B5">
      <w:pPr>
        <w:widowControl/>
        <w:suppressAutoHyphens w:val="0"/>
        <w:autoSpaceDE w:val="0"/>
        <w:adjustRightInd w:val="0"/>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 xml:space="preserve">Link do strony: </w:t>
      </w:r>
    </w:p>
    <w:p w14:paraId="33F5B664" w14:textId="77777777" w:rsidR="00F149B5" w:rsidRPr="00435FBA" w:rsidRDefault="000A0E53" w:rsidP="00F149B5">
      <w:pPr>
        <w:widowControl/>
        <w:suppressAutoHyphens w:val="0"/>
        <w:autoSpaceDE w:val="0"/>
        <w:adjustRightInd w:val="0"/>
        <w:jc w:val="both"/>
        <w:textAlignment w:val="auto"/>
        <w:rPr>
          <w:rFonts w:eastAsiaTheme="minorHAnsi" w:cs="Times New Roman"/>
          <w:i/>
          <w:color w:val="000000"/>
          <w:kern w:val="0"/>
          <w:lang w:eastAsia="en-US" w:bidi="ar-SA"/>
        </w:rPr>
      </w:pPr>
      <w:hyperlink r:id="rId23" w:history="1">
        <w:r w:rsidR="00F149B5" w:rsidRPr="00435FBA">
          <w:rPr>
            <w:rFonts w:eastAsiaTheme="minorHAnsi" w:cs="Times New Roman"/>
            <w:i/>
            <w:color w:val="0000FF"/>
            <w:kern w:val="0"/>
            <w:u w:val="single"/>
            <w:lang w:eastAsia="en-US" w:bidi="ar-SA"/>
          </w:rPr>
          <w:t>http://bip.legionowo.csp.policja.gov.pl/CSP/rodo/28154,Ochrona-danych-osobowych.html</w:t>
        </w:r>
      </w:hyperlink>
      <w:r w:rsidR="00F149B5" w:rsidRPr="00435FBA">
        <w:rPr>
          <w:rFonts w:eastAsiaTheme="minorHAnsi" w:cs="Times New Roman"/>
          <w:i/>
          <w:color w:val="000000"/>
          <w:kern w:val="0"/>
          <w:lang w:eastAsia="en-US" w:bidi="ar-SA"/>
        </w:rPr>
        <w:t xml:space="preserve"> </w:t>
      </w:r>
    </w:p>
    <w:p w14:paraId="7462F344" w14:textId="77777777" w:rsidR="00F149B5" w:rsidRPr="00435FBA" w:rsidRDefault="00F149B5" w:rsidP="00F149B5">
      <w:pPr>
        <w:widowControl/>
        <w:suppressAutoHyphens w:val="0"/>
        <w:autoSpaceDE w:val="0"/>
        <w:adjustRightInd w:val="0"/>
        <w:jc w:val="both"/>
        <w:textAlignment w:val="auto"/>
        <w:rPr>
          <w:rFonts w:eastAsiaTheme="minorHAnsi" w:cs="Times New Roman"/>
          <w:color w:val="000000"/>
          <w:kern w:val="0"/>
          <w:lang w:eastAsia="en-US" w:bidi="ar-SA"/>
        </w:rPr>
      </w:pPr>
    </w:p>
    <w:p w14:paraId="131B68D9" w14:textId="77777777" w:rsidR="00F149B5" w:rsidRPr="00435FBA" w:rsidRDefault="00F149B5" w:rsidP="00F149B5">
      <w:pPr>
        <w:widowControl/>
        <w:suppressAutoHyphens w:val="0"/>
        <w:autoSpaceDE w:val="0"/>
        <w:adjustRightInd w:val="0"/>
        <w:jc w:val="both"/>
        <w:textAlignment w:val="auto"/>
        <w:rPr>
          <w:rFonts w:eastAsiaTheme="minorHAnsi" w:cs="Times New Roman"/>
          <w:b/>
          <w:bCs/>
          <w:color w:val="000000"/>
          <w:kern w:val="0"/>
          <w:lang w:eastAsia="en-US" w:bidi="ar-SA"/>
        </w:rPr>
      </w:pPr>
      <w:r w:rsidRPr="00435FBA">
        <w:rPr>
          <w:rFonts w:eastAsiaTheme="minorHAnsi" w:cs="Times New Roman"/>
          <w:b/>
          <w:bCs/>
          <w:color w:val="000000"/>
          <w:kern w:val="0"/>
          <w:lang w:eastAsia="en-US" w:bidi="ar-SA"/>
        </w:rPr>
        <w:t xml:space="preserve">Oświadczenie Wykonawcy składającego ofertę: </w:t>
      </w:r>
    </w:p>
    <w:p w14:paraId="1D920B1A" w14:textId="77777777" w:rsidR="00F149B5" w:rsidRPr="00435FBA" w:rsidRDefault="00F149B5" w:rsidP="00F149B5">
      <w:pPr>
        <w:widowControl/>
        <w:suppressAutoHyphens w:val="0"/>
        <w:autoSpaceDE w:val="0"/>
        <w:adjustRightInd w:val="0"/>
        <w:jc w:val="both"/>
        <w:textAlignment w:val="auto"/>
        <w:rPr>
          <w:rFonts w:eastAsiaTheme="minorHAnsi" w:cs="Times New Roman"/>
          <w:b/>
          <w:bCs/>
          <w:color w:val="000000"/>
          <w:kern w:val="0"/>
          <w:lang w:eastAsia="en-US" w:bidi="ar-SA"/>
        </w:rPr>
      </w:pPr>
    </w:p>
    <w:p w14:paraId="06C095C0" w14:textId="77777777" w:rsidR="00F149B5" w:rsidRPr="00435FBA" w:rsidRDefault="00F149B5" w:rsidP="00F149B5">
      <w:pPr>
        <w:widowControl/>
        <w:suppressAutoHyphens w:val="0"/>
        <w:autoSpaceDE w:val="0"/>
        <w:adjustRightInd w:val="0"/>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 xml:space="preserve">Oświadczam, że: </w:t>
      </w:r>
    </w:p>
    <w:p w14:paraId="253DAE29" w14:textId="77777777" w:rsidR="00F149B5" w:rsidRPr="00E822AE" w:rsidRDefault="00F149B5"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r w:rsidRPr="00435FBA">
        <w:rPr>
          <w:rFonts w:eastAsiaTheme="minorHAnsi" w:cs="Times New Roman"/>
          <w:color w:val="000000"/>
          <w:kern w:val="0"/>
          <w:lang w:eastAsia="en-US" w:bidi="ar-SA"/>
        </w:rPr>
        <w:t>1) wypełniłam/em obowiązki informacyjne przewidziane w art. 13 lub art. 14 RODO wobec osób fizycznych, od których dane osobowe bezpośrednio lub pośrednio pozyskałem w celu ubiegania się o udzielenie zamówienia publicznego w niniejszym postępowaniu.*</w:t>
      </w:r>
      <w:r w:rsidRPr="00E822AE">
        <w:rPr>
          <w:rFonts w:eastAsiaTheme="minorHAnsi" w:cs="Times New Roman"/>
          <w:color w:val="000000"/>
          <w:kern w:val="0"/>
          <w:lang w:eastAsia="en-US" w:bidi="ar-SA"/>
        </w:rPr>
        <w:t xml:space="preserve"> </w:t>
      </w:r>
    </w:p>
    <w:p w14:paraId="4A4F1257" w14:textId="57F4690D" w:rsidR="00F149B5" w:rsidRDefault="00F149B5"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566F0006" w14:textId="7B60BA05" w:rsidR="00843619" w:rsidRDefault="00843619"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48CD5BD6" w14:textId="0948EAB3" w:rsidR="00843619" w:rsidRDefault="00843619"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4D609338" w14:textId="0CFC9C0C" w:rsidR="00843619" w:rsidRDefault="00843619"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51FB1D86" w14:textId="29A87B1E" w:rsidR="00843619" w:rsidRDefault="00843619"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3F87F4C8" w14:textId="5DC6700D" w:rsidR="00843619" w:rsidRDefault="00843619"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20C582EF" w14:textId="543CC6FE" w:rsidR="00843619" w:rsidRDefault="00843619"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3AAAD2A5" w14:textId="465FCBA6" w:rsidR="00843619" w:rsidRDefault="00843619"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641472A0" w14:textId="7F7E3D5C" w:rsidR="00843619" w:rsidRDefault="00843619"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2904FF70" w14:textId="3FC83FD5" w:rsidR="00843619" w:rsidRDefault="00843619"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1168B45D" w14:textId="78DC18CA" w:rsidR="00843619" w:rsidRDefault="00843619" w:rsidP="00435FBA">
      <w:pPr>
        <w:widowControl/>
        <w:suppressAutoHyphens w:val="0"/>
        <w:autoSpaceDE w:val="0"/>
        <w:adjustRightInd w:val="0"/>
        <w:jc w:val="both"/>
        <w:textAlignment w:val="auto"/>
        <w:rPr>
          <w:rFonts w:eastAsiaTheme="minorHAnsi" w:cs="Times New Roman"/>
          <w:color w:val="000000"/>
          <w:kern w:val="0"/>
          <w:lang w:eastAsia="en-US" w:bidi="ar-SA"/>
        </w:rPr>
      </w:pPr>
    </w:p>
    <w:p w14:paraId="382DF987" w14:textId="77777777" w:rsidR="00843619" w:rsidRPr="00E822AE" w:rsidRDefault="00843619" w:rsidP="00F149B5">
      <w:pPr>
        <w:widowControl/>
        <w:suppressAutoHyphens w:val="0"/>
        <w:autoSpaceDE w:val="0"/>
        <w:adjustRightInd w:val="0"/>
        <w:ind w:left="284" w:hanging="284"/>
        <w:jc w:val="both"/>
        <w:textAlignment w:val="auto"/>
        <w:rPr>
          <w:rFonts w:eastAsiaTheme="minorHAnsi" w:cs="Times New Roman"/>
          <w:color w:val="000000"/>
          <w:kern w:val="0"/>
          <w:lang w:eastAsia="en-US" w:bidi="ar-SA"/>
        </w:rPr>
      </w:pPr>
    </w:p>
    <w:p w14:paraId="6BD28A47" w14:textId="77777777" w:rsidR="00F149B5" w:rsidRPr="00E822AE" w:rsidRDefault="00F149B5" w:rsidP="00255578">
      <w:pPr>
        <w:widowControl/>
        <w:suppressAutoHyphens w:val="0"/>
        <w:autoSpaceDE w:val="0"/>
        <w:adjustRightInd w:val="0"/>
        <w:jc w:val="both"/>
        <w:textAlignment w:val="auto"/>
        <w:rPr>
          <w:rFonts w:eastAsiaTheme="minorHAnsi" w:cs="Times New Roman"/>
          <w:color w:val="000000"/>
          <w:kern w:val="0"/>
          <w:lang w:eastAsia="en-US" w:bidi="ar-SA"/>
        </w:rPr>
      </w:pPr>
    </w:p>
    <w:p w14:paraId="070FC6D3" w14:textId="77777777" w:rsidR="00F149B5" w:rsidRPr="00E822AE" w:rsidRDefault="00F149B5" w:rsidP="00F149B5">
      <w:pPr>
        <w:widowControl/>
        <w:suppressAutoHyphens w:val="0"/>
        <w:autoSpaceDE w:val="0"/>
        <w:adjustRightInd w:val="0"/>
        <w:ind w:left="142" w:hanging="142"/>
        <w:jc w:val="both"/>
        <w:textAlignment w:val="auto"/>
        <w:rPr>
          <w:rFonts w:eastAsiaTheme="minorHAnsi" w:cs="Times New Roman"/>
          <w:i/>
          <w:iCs/>
          <w:color w:val="000000"/>
          <w:kern w:val="0"/>
          <w:sz w:val="17"/>
          <w:szCs w:val="17"/>
          <w:lang w:eastAsia="en-US" w:bidi="ar-SA"/>
        </w:rPr>
      </w:pPr>
      <w:r w:rsidRPr="00E822AE">
        <w:rPr>
          <w:rFonts w:eastAsiaTheme="minorHAnsi" w:cs="Times New Roman"/>
          <w:b/>
          <w:i/>
          <w:iCs/>
          <w:color w:val="000000"/>
          <w:kern w:val="0"/>
          <w:sz w:val="17"/>
          <w:szCs w:val="17"/>
          <w:lang w:eastAsia="en-US" w:bidi="ar-SA"/>
        </w:rPr>
        <w:t>*</w:t>
      </w:r>
      <w:r w:rsidRPr="00E822AE">
        <w:rPr>
          <w:rFonts w:eastAsiaTheme="minorHAnsi" w:cs="Times New Roman"/>
          <w:i/>
          <w:iCs/>
          <w:color w:val="000000"/>
          <w:kern w:val="0"/>
          <w:sz w:val="17"/>
          <w:szCs w:val="17"/>
          <w:lang w:eastAsia="en-US" w:bidi="ar-SA"/>
        </w:rPr>
        <w:t xml:space="preserve"> należy wykreślić w przypadku, gdy Wykonawca nie przekazuje danych osobowych innych niż bezpośrednio jego dotyczących </w:t>
      </w:r>
      <w:r w:rsidRPr="00E822AE">
        <w:rPr>
          <w:rFonts w:eastAsiaTheme="minorHAnsi" w:cs="Times New Roman"/>
          <w:i/>
          <w:iCs/>
          <w:color w:val="000000"/>
          <w:kern w:val="0"/>
          <w:sz w:val="17"/>
          <w:szCs w:val="17"/>
          <w:lang w:eastAsia="en-US" w:bidi="ar-SA"/>
        </w:rPr>
        <w:br/>
        <w:t>lub zachodzi wyłączenie stosowania obowiązku informacyjnego, stosownie do art. 13 ust. 4 lub art. 14 ust. 5 RODO</w:t>
      </w:r>
    </w:p>
    <w:p w14:paraId="034B380A" w14:textId="77777777" w:rsidR="00F149B5" w:rsidRDefault="00F149B5" w:rsidP="00F149B5">
      <w:pPr>
        <w:widowControl/>
        <w:suppressAutoHyphens w:val="0"/>
        <w:autoSpaceDE w:val="0"/>
        <w:adjustRightInd w:val="0"/>
        <w:ind w:left="142" w:hanging="142"/>
        <w:jc w:val="both"/>
        <w:textAlignment w:val="auto"/>
        <w:rPr>
          <w:rFonts w:eastAsiaTheme="minorHAnsi" w:cs="Times New Roman"/>
          <w:i/>
          <w:iCs/>
          <w:color w:val="000000"/>
          <w:kern w:val="0"/>
          <w:sz w:val="17"/>
          <w:szCs w:val="17"/>
          <w:lang w:eastAsia="en-US" w:bidi="ar-SA"/>
        </w:rPr>
      </w:pPr>
    </w:p>
    <w:p w14:paraId="75A2FEBC" w14:textId="00B85B1B" w:rsidR="008C12C2" w:rsidRDefault="008C12C2" w:rsidP="008E22F7">
      <w:pPr>
        <w:widowControl/>
        <w:suppressAutoHyphens w:val="0"/>
        <w:autoSpaceDE w:val="0"/>
        <w:adjustRightInd w:val="0"/>
        <w:ind w:left="142" w:hanging="142"/>
        <w:jc w:val="both"/>
        <w:textAlignment w:val="auto"/>
        <w:rPr>
          <w:rFonts w:eastAsiaTheme="minorHAnsi" w:cs="Times New Roman"/>
          <w:i/>
          <w:iCs/>
          <w:color w:val="000000"/>
          <w:kern w:val="0"/>
          <w:sz w:val="20"/>
          <w:szCs w:val="20"/>
          <w:lang w:eastAsia="en-US" w:bidi="ar-SA"/>
        </w:rPr>
      </w:pPr>
    </w:p>
    <w:p w14:paraId="3B8BD2A1" w14:textId="7E1C50B0" w:rsidR="00435FBA" w:rsidRDefault="00435FBA" w:rsidP="008E22F7">
      <w:pPr>
        <w:widowControl/>
        <w:suppressAutoHyphens w:val="0"/>
        <w:autoSpaceDE w:val="0"/>
        <w:adjustRightInd w:val="0"/>
        <w:ind w:left="142" w:hanging="142"/>
        <w:jc w:val="both"/>
        <w:textAlignment w:val="auto"/>
        <w:rPr>
          <w:rFonts w:eastAsiaTheme="minorHAnsi" w:cs="Times New Roman"/>
          <w:i/>
          <w:iCs/>
          <w:color w:val="000000"/>
          <w:kern w:val="0"/>
          <w:sz w:val="20"/>
          <w:szCs w:val="20"/>
          <w:lang w:eastAsia="en-US" w:bidi="ar-SA"/>
        </w:rPr>
      </w:pPr>
    </w:p>
    <w:p w14:paraId="1F507251" w14:textId="6C3E42FF" w:rsidR="00435FBA" w:rsidRDefault="00435FBA" w:rsidP="008E22F7">
      <w:pPr>
        <w:widowControl/>
        <w:suppressAutoHyphens w:val="0"/>
        <w:autoSpaceDE w:val="0"/>
        <w:adjustRightInd w:val="0"/>
        <w:ind w:left="142" w:hanging="142"/>
        <w:jc w:val="both"/>
        <w:textAlignment w:val="auto"/>
        <w:rPr>
          <w:rFonts w:eastAsiaTheme="minorHAnsi" w:cs="Times New Roman"/>
          <w:i/>
          <w:iCs/>
          <w:color w:val="000000"/>
          <w:kern w:val="0"/>
          <w:sz w:val="20"/>
          <w:szCs w:val="20"/>
          <w:lang w:eastAsia="en-US" w:bidi="ar-SA"/>
        </w:rPr>
      </w:pPr>
    </w:p>
    <w:p w14:paraId="2B9D2BF8" w14:textId="47ACA255" w:rsidR="00435FBA" w:rsidRDefault="00435FBA" w:rsidP="008E22F7">
      <w:pPr>
        <w:widowControl/>
        <w:suppressAutoHyphens w:val="0"/>
        <w:autoSpaceDE w:val="0"/>
        <w:adjustRightInd w:val="0"/>
        <w:ind w:left="142" w:hanging="142"/>
        <w:jc w:val="both"/>
        <w:textAlignment w:val="auto"/>
        <w:rPr>
          <w:rFonts w:eastAsiaTheme="minorHAnsi" w:cs="Times New Roman"/>
          <w:i/>
          <w:iCs/>
          <w:color w:val="000000"/>
          <w:kern w:val="0"/>
          <w:sz w:val="20"/>
          <w:szCs w:val="20"/>
          <w:lang w:eastAsia="en-US" w:bidi="ar-SA"/>
        </w:rPr>
      </w:pPr>
    </w:p>
    <w:p w14:paraId="44DC7D88" w14:textId="59C89E66" w:rsidR="00435FBA" w:rsidRDefault="00435FBA" w:rsidP="008E22F7">
      <w:pPr>
        <w:widowControl/>
        <w:suppressAutoHyphens w:val="0"/>
        <w:autoSpaceDE w:val="0"/>
        <w:adjustRightInd w:val="0"/>
        <w:ind w:left="142" w:hanging="142"/>
        <w:jc w:val="both"/>
        <w:textAlignment w:val="auto"/>
        <w:rPr>
          <w:rFonts w:eastAsiaTheme="minorHAnsi" w:cs="Times New Roman"/>
          <w:i/>
          <w:iCs/>
          <w:color w:val="000000"/>
          <w:kern w:val="0"/>
          <w:sz w:val="20"/>
          <w:szCs w:val="20"/>
          <w:lang w:eastAsia="en-US" w:bidi="ar-SA"/>
        </w:rPr>
      </w:pPr>
    </w:p>
    <w:p w14:paraId="0071A0A6" w14:textId="222CC1DE" w:rsidR="00435FBA" w:rsidRDefault="00435FBA" w:rsidP="008E22F7">
      <w:pPr>
        <w:widowControl/>
        <w:suppressAutoHyphens w:val="0"/>
        <w:autoSpaceDE w:val="0"/>
        <w:adjustRightInd w:val="0"/>
        <w:ind w:left="142" w:hanging="142"/>
        <w:jc w:val="both"/>
        <w:textAlignment w:val="auto"/>
        <w:rPr>
          <w:rFonts w:eastAsiaTheme="minorHAnsi" w:cs="Times New Roman"/>
          <w:i/>
          <w:iCs/>
          <w:color w:val="000000"/>
          <w:kern w:val="0"/>
          <w:sz w:val="20"/>
          <w:szCs w:val="20"/>
          <w:lang w:eastAsia="en-US" w:bidi="ar-SA"/>
        </w:rPr>
      </w:pPr>
    </w:p>
    <w:p w14:paraId="2A163905" w14:textId="31962BDA" w:rsidR="00435FBA" w:rsidRDefault="00435FBA" w:rsidP="008E22F7">
      <w:pPr>
        <w:widowControl/>
        <w:suppressAutoHyphens w:val="0"/>
        <w:autoSpaceDE w:val="0"/>
        <w:adjustRightInd w:val="0"/>
        <w:ind w:left="142" w:hanging="142"/>
        <w:jc w:val="both"/>
        <w:textAlignment w:val="auto"/>
        <w:rPr>
          <w:rFonts w:eastAsiaTheme="minorHAnsi" w:cs="Times New Roman"/>
          <w:i/>
          <w:iCs/>
          <w:color w:val="000000"/>
          <w:kern w:val="0"/>
          <w:sz w:val="20"/>
          <w:szCs w:val="20"/>
          <w:lang w:eastAsia="en-US" w:bidi="ar-SA"/>
        </w:rPr>
      </w:pPr>
    </w:p>
    <w:p w14:paraId="691D20C6" w14:textId="77777777" w:rsidR="00435FBA" w:rsidRDefault="00435FBA" w:rsidP="008E22F7">
      <w:pPr>
        <w:widowControl/>
        <w:suppressAutoHyphens w:val="0"/>
        <w:autoSpaceDE w:val="0"/>
        <w:adjustRightInd w:val="0"/>
        <w:ind w:left="142" w:hanging="142"/>
        <w:jc w:val="both"/>
        <w:textAlignment w:val="auto"/>
        <w:rPr>
          <w:rFonts w:eastAsiaTheme="minorHAnsi" w:cs="Times New Roman"/>
          <w:i/>
          <w:iCs/>
          <w:color w:val="000000"/>
          <w:kern w:val="0"/>
          <w:sz w:val="20"/>
          <w:szCs w:val="20"/>
          <w:lang w:eastAsia="en-US" w:bidi="ar-SA"/>
        </w:rPr>
      </w:pPr>
    </w:p>
    <w:p w14:paraId="3041E891" w14:textId="6B83CF2D" w:rsidR="002F27D9" w:rsidRDefault="002F27D9" w:rsidP="00255578">
      <w:pPr>
        <w:widowControl/>
        <w:suppressAutoHyphens w:val="0"/>
        <w:autoSpaceDE w:val="0"/>
        <w:adjustRightInd w:val="0"/>
        <w:jc w:val="both"/>
        <w:textAlignment w:val="auto"/>
        <w:rPr>
          <w:rFonts w:eastAsiaTheme="minorHAnsi" w:cs="Times New Roman"/>
          <w:i/>
          <w:iCs/>
          <w:color w:val="000000"/>
          <w:kern w:val="0"/>
          <w:sz w:val="20"/>
          <w:szCs w:val="20"/>
          <w:lang w:eastAsia="en-US" w:bidi="ar-SA"/>
        </w:rPr>
      </w:pPr>
    </w:p>
    <w:tbl>
      <w:tblPr>
        <w:tblW w:w="9520" w:type="dxa"/>
        <w:tblInd w:w="-76" w:type="dxa"/>
        <w:tblLayout w:type="fixed"/>
        <w:tblCellMar>
          <w:left w:w="0" w:type="dxa"/>
          <w:right w:w="0" w:type="dxa"/>
        </w:tblCellMar>
        <w:tblLook w:val="0000" w:firstRow="0" w:lastRow="0" w:firstColumn="0" w:lastColumn="0" w:noHBand="0" w:noVBand="0"/>
      </w:tblPr>
      <w:tblGrid>
        <w:gridCol w:w="78"/>
        <w:gridCol w:w="9352"/>
        <w:gridCol w:w="90"/>
      </w:tblGrid>
      <w:tr w:rsidR="00735A29" w:rsidRPr="00735A29" w14:paraId="1D5B8548" w14:textId="77777777" w:rsidTr="00255578">
        <w:trPr>
          <w:trHeight w:val="738"/>
        </w:trPr>
        <w:tc>
          <w:tcPr>
            <w:tcW w:w="78" w:type="dxa"/>
            <w:shd w:val="clear" w:color="auto" w:fill="auto"/>
          </w:tcPr>
          <w:p w14:paraId="64BD1DBD" w14:textId="77777777" w:rsidR="00735A29" w:rsidRPr="00735A29" w:rsidRDefault="00735A29" w:rsidP="00735A29">
            <w:pPr>
              <w:keepNext/>
              <w:tabs>
                <w:tab w:val="num" w:pos="0"/>
              </w:tabs>
              <w:autoSpaceDN/>
              <w:snapToGrid w:val="0"/>
              <w:ind w:left="432" w:hanging="432"/>
              <w:jc w:val="center"/>
              <w:textAlignment w:val="auto"/>
              <w:outlineLvl w:val="0"/>
              <w:rPr>
                <w:rFonts w:eastAsia="Times New Roman" w:cs="Times New Roman"/>
                <w:b/>
                <w:bCs/>
                <w:kern w:val="0"/>
                <w:sz w:val="28"/>
                <w:szCs w:val="28"/>
                <w:lang w:eastAsia="ar-SA" w:bidi="ar-SA"/>
              </w:rPr>
            </w:pPr>
          </w:p>
        </w:tc>
        <w:tc>
          <w:tcPr>
            <w:tcW w:w="9352" w:type="dxa"/>
            <w:tcBorders>
              <w:top w:val="single" w:sz="4" w:space="0" w:color="000000"/>
              <w:left w:val="single" w:sz="4" w:space="0" w:color="000000"/>
              <w:bottom w:val="single" w:sz="4" w:space="0" w:color="000000"/>
            </w:tcBorders>
            <w:shd w:val="clear" w:color="auto" w:fill="C0C0C0"/>
            <w:vAlign w:val="center"/>
          </w:tcPr>
          <w:p w14:paraId="462ACE86" w14:textId="77777777" w:rsidR="00735A29" w:rsidRPr="008E257E" w:rsidRDefault="00735A29" w:rsidP="00735A29">
            <w:pPr>
              <w:keepNext/>
              <w:widowControl/>
              <w:autoSpaceDN/>
              <w:snapToGrid w:val="0"/>
              <w:jc w:val="center"/>
              <w:textAlignment w:val="auto"/>
              <w:rPr>
                <w:rFonts w:eastAsia="Times New Roman" w:cs="Times New Roman"/>
                <w:b/>
                <w:bCs/>
                <w:kern w:val="0"/>
                <w:sz w:val="12"/>
                <w:szCs w:val="12"/>
                <w:lang w:eastAsia="ar-SA" w:bidi="ar-SA"/>
              </w:rPr>
            </w:pPr>
          </w:p>
          <w:p w14:paraId="7341D5F9" w14:textId="77777777" w:rsidR="00735A29" w:rsidRPr="00735A29" w:rsidRDefault="00735A29" w:rsidP="001F703A">
            <w:pPr>
              <w:keepNext/>
              <w:widowControl/>
              <w:autoSpaceDN/>
              <w:ind w:right="-72"/>
              <w:jc w:val="center"/>
              <w:textAlignment w:val="auto"/>
              <w:rPr>
                <w:rFonts w:ascii="Arial" w:eastAsia="Times New Roman" w:hAnsi="Arial" w:cs="Arial"/>
                <w:b/>
                <w:bCs/>
                <w:kern w:val="0"/>
                <w:lang w:eastAsia="ar-SA" w:bidi="ar-SA"/>
              </w:rPr>
            </w:pPr>
            <w:r w:rsidRPr="00735A29">
              <w:rPr>
                <w:rFonts w:eastAsia="Times New Roman" w:cs="Times New Roman"/>
                <w:b/>
                <w:kern w:val="0"/>
                <w:lang w:eastAsia="ar-SA" w:bidi="ar-SA"/>
              </w:rPr>
              <w:t>FORMULARZ OFERTY</w:t>
            </w:r>
          </w:p>
          <w:p w14:paraId="3FBAB5DB" w14:textId="1FC266F0" w:rsidR="00735A29" w:rsidRPr="00735A29" w:rsidRDefault="00735A29" w:rsidP="00D95CB7">
            <w:pPr>
              <w:widowControl/>
              <w:autoSpaceDN/>
              <w:ind w:left="7088" w:firstLine="425"/>
              <w:jc w:val="both"/>
              <w:textAlignment w:val="auto"/>
              <w:rPr>
                <w:rFonts w:eastAsia="Times New Roman" w:cs="Times New Roman"/>
                <w:b/>
                <w:kern w:val="0"/>
                <w:sz w:val="16"/>
                <w:szCs w:val="16"/>
                <w:lang w:eastAsia="ar-SA" w:bidi="ar-SA"/>
              </w:rPr>
            </w:pPr>
            <w:r w:rsidRPr="00735A29">
              <w:rPr>
                <w:rFonts w:eastAsia="Times New Roman" w:cs="Times New Roman"/>
                <w:b/>
                <w:kern w:val="0"/>
                <w:sz w:val="16"/>
                <w:szCs w:val="16"/>
                <w:lang w:eastAsia="ar-SA" w:bidi="ar-SA"/>
              </w:rPr>
              <w:t xml:space="preserve">Załącznik nr </w:t>
            </w:r>
            <w:r w:rsidR="001B177E">
              <w:rPr>
                <w:rFonts w:eastAsia="Times New Roman" w:cs="Times New Roman"/>
                <w:b/>
                <w:kern w:val="0"/>
                <w:sz w:val="16"/>
                <w:szCs w:val="16"/>
                <w:lang w:eastAsia="ar-SA" w:bidi="ar-SA"/>
              </w:rPr>
              <w:t>2</w:t>
            </w:r>
            <w:r w:rsidRPr="00735A29">
              <w:rPr>
                <w:rFonts w:eastAsia="Times New Roman" w:cs="Times New Roman"/>
                <w:b/>
                <w:kern w:val="0"/>
                <w:sz w:val="16"/>
                <w:szCs w:val="16"/>
                <w:lang w:eastAsia="ar-SA" w:bidi="ar-SA"/>
              </w:rPr>
              <w:t xml:space="preserve"> do SWZ</w:t>
            </w:r>
          </w:p>
          <w:p w14:paraId="78DF6AE5" w14:textId="77B143F6" w:rsidR="00735A29" w:rsidRDefault="00735A29" w:rsidP="00D95CB7">
            <w:pPr>
              <w:keepNext/>
              <w:tabs>
                <w:tab w:val="num" w:pos="0"/>
              </w:tabs>
              <w:autoSpaceDN/>
              <w:ind w:left="7088" w:firstLine="425"/>
              <w:textAlignment w:val="auto"/>
              <w:outlineLvl w:val="0"/>
              <w:rPr>
                <w:rFonts w:eastAsia="Times New Roman" w:cs="Times New Roman"/>
                <w:b/>
                <w:bCs/>
                <w:kern w:val="0"/>
                <w:sz w:val="16"/>
                <w:szCs w:val="16"/>
                <w:lang w:eastAsia="ar-SA" w:bidi="ar-SA"/>
              </w:rPr>
            </w:pPr>
            <w:r w:rsidRPr="00735A29">
              <w:rPr>
                <w:rFonts w:eastAsia="Times New Roman" w:cs="Times New Roman"/>
                <w:b/>
                <w:bCs/>
                <w:kern w:val="0"/>
                <w:sz w:val="16"/>
                <w:szCs w:val="16"/>
                <w:lang w:eastAsia="ar-SA" w:bidi="ar-SA"/>
              </w:rPr>
              <w:t xml:space="preserve">Sprawa </w:t>
            </w:r>
            <w:r w:rsidR="00D95CB7">
              <w:rPr>
                <w:rFonts w:eastAsia="Times New Roman" w:cs="Times New Roman"/>
                <w:b/>
                <w:bCs/>
                <w:kern w:val="0"/>
                <w:sz w:val="16"/>
                <w:szCs w:val="16"/>
                <w:lang w:eastAsia="ar-SA" w:bidi="ar-SA"/>
              </w:rPr>
              <w:t>n</w:t>
            </w:r>
            <w:r w:rsidRPr="00735A29">
              <w:rPr>
                <w:rFonts w:eastAsia="Times New Roman" w:cs="Times New Roman"/>
                <w:b/>
                <w:bCs/>
                <w:kern w:val="0"/>
                <w:sz w:val="16"/>
                <w:szCs w:val="16"/>
                <w:lang w:eastAsia="ar-SA" w:bidi="ar-SA"/>
              </w:rPr>
              <w:t xml:space="preserve">r </w:t>
            </w:r>
            <w:r w:rsidR="00255578">
              <w:rPr>
                <w:rFonts w:eastAsia="Times New Roman" w:cs="Times New Roman"/>
                <w:b/>
                <w:bCs/>
                <w:kern w:val="0"/>
                <w:sz w:val="16"/>
                <w:szCs w:val="16"/>
                <w:lang w:eastAsia="ar-SA" w:bidi="ar-SA"/>
              </w:rPr>
              <w:t>05/26</w:t>
            </w:r>
            <w:r w:rsidRPr="00735A29">
              <w:rPr>
                <w:rFonts w:eastAsia="Times New Roman" w:cs="Times New Roman"/>
                <w:b/>
                <w:bCs/>
                <w:kern w:val="0"/>
                <w:sz w:val="16"/>
                <w:szCs w:val="16"/>
                <w:lang w:eastAsia="ar-SA" w:bidi="ar-SA"/>
              </w:rPr>
              <w:t>/</w:t>
            </w:r>
            <w:r w:rsidR="007C750B">
              <w:rPr>
                <w:rFonts w:eastAsia="Times New Roman" w:cs="Times New Roman"/>
                <w:b/>
                <w:bCs/>
                <w:kern w:val="0"/>
                <w:sz w:val="16"/>
                <w:szCs w:val="16"/>
                <w:lang w:eastAsia="ar-SA" w:bidi="ar-SA"/>
              </w:rPr>
              <w:t>IR</w:t>
            </w:r>
          </w:p>
          <w:p w14:paraId="2E14D951" w14:textId="77777777" w:rsidR="008E257E" w:rsidRPr="008E257E" w:rsidRDefault="008E257E" w:rsidP="00EC70B0">
            <w:pPr>
              <w:keepNext/>
              <w:tabs>
                <w:tab w:val="num" w:pos="0"/>
              </w:tabs>
              <w:autoSpaceDN/>
              <w:ind w:left="7088"/>
              <w:textAlignment w:val="auto"/>
              <w:outlineLvl w:val="0"/>
              <w:rPr>
                <w:rFonts w:eastAsia="Times New Roman" w:cs="Times New Roman"/>
                <w:b/>
                <w:bCs/>
                <w:kern w:val="0"/>
                <w:sz w:val="4"/>
                <w:szCs w:val="4"/>
                <w:lang w:eastAsia="ar-SA" w:bidi="ar-SA"/>
              </w:rPr>
            </w:pPr>
          </w:p>
        </w:tc>
        <w:tc>
          <w:tcPr>
            <w:tcW w:w="90" w:type="dxa"/>
            <w:tcBorders>
              <w:left w:val="single" w:sz="4" w:space="0" w:color="000000"/>
            </w:tcBorders>
            <w:shd w:val="clear" w:color="auto" w:fill="auto"/>
          </w:tcPr>
          <w:p w14:paraId="70E1B14B" w14:textId="77777777" w:rsidR="00735A29" w:rsidRPr="00735A29" w:rsidRDefault="00735A29" w:rsidP="00735A29">
            <w:pPr>
              <w:keepNext/>
              <w:tabs>
                <w:tab w:val="num" w:pos="0"/>
              </w:tabs>
              <w:autoSpaceDN/>
              <w:snapToGrid w:val="0"/>
              <w:ind w:left="432" w:hanging="432"/>
              <w:jc w:val="both"/>
              <w:textAlignment w:val="auto"/>
              <w:outlineLvl w:val="0"/>
              <w:rPr>
                <w:rFonts w:eastAsia="Times New Roman" w:cs="Times New Roman"/>
                <w:b/>
                <w:bCs/>
                <w:kern w:val="0"/>
                <w:lang w:eastAsia="ar-SA" w:bidi="ar-SA"/>
              </w:rPr>
            </w:pPr>
          </w:p>
        </w:tc>
      </w:tr>
    </w:tbl>
    <w:p w14:paraId="5B14D885" w14:textId="77777777" w:rsidR="00735A29" w:rsidRPr="00093199" w:rsidRDefault="00735A29" w:rsidP="00735A29">
      <w:pPr>
        <w:widowControl/>
        <w:autoSpaceDN/>
        <w:jc w:val="both"/>
        <w:textAlignment w:val="auto"/>
        <w:rPr>
          <w:rFonts w:eastAsia="Times New Roman" w:cs="Times New Roman"/>
          <w:kern w:val="0"/>
          <w:lang w:eastAsia="ar-SA" w:bidi="ar-SA"/>
        </w:rPr>
      </w:pPr>
    </w:p>
    <w:p w14:paraId="49C35D74" w14:textId="4A0AE067" w:rsidR="00735A29" w:rsidRPr="00435FBA" w:rsidRDefault="00735A29" w:rsidP="000B6DCC">
      <w:pPr>
        <w:widowControl/>
        <w:autoSpaceDN/>
        <w:ind w:left="5103"/>
        <w:textAlignment w:val="auto"/>
        <w:rPr>
          <w:rFonts w:eastAsia="Times New Roman" w:cs="Lucida Sans Unicode"/>
          <w:b/>
          <w:i/>
          <w:iCs/>
          <w:kern w:val="0"/>
          <w:sz w:val="22"/>
          <w:szCs w:val="22"/>
          <w:lang w:eastAsia="ar-SA" w:bidi="ar-SA"/>
        </w:rPr>
      </w:pPr>
      <w:r w:rsidRPr="00435FBA">
        <w:rPr>
          <w:rFonts w:eastAsia="Times New Roman" w:cs="Times New Roman"/>
          <w:b/>
          <w:iCs/>
          <w:kern w:val="0"/>
          <w:sz w:val="22"/>
          <w:szCs w:val="22"/>
          <w:lang w:eastAsia="ar-SA" w:bidi="ar-SA"/>
        </w:rPr>
        <w:t>CENTRUM SZKOLENIA POLICJI</w:t>
      </w:r>
      <w:r w:rsidR="000B6DCC" w:rsidRPr="00435FBA">
        <w:rPr>
          <w:rFonts w:eastAsia="Times New Roman" w:cs="Times New Roman"/>
          <w:b/>
          <w:iCs/>
          <w:kern w:val="0"/>
          <w:sz w:val="22"/>
          <w:szCs w:val="22"/>
          <w:lang w:eastAsia="ar-SA" w:bidi="ar-SA"/>
        </w:rPr>
        <w:t xml:space="preserve"> </w:t>
      </w:r>
      <w:r w:rsidR="00D95CB7" w:rsidRPr="00435FBA">
        <w:rPr>
          <w:rFonts w:eastAsia="Times New Roman" w:cs="Times New Roman"/>
          <w:b/>
          <w:iCs/>
          <w:kern w:val="0"/>
          <w:sz w:val="22"/>
          <w:szCs w:val="22"/>
          <w:lang w:eastAsia="ar-SA" w:bidi="ar-SA"/>
        </w:rPr>
        <w:br/>
      </w:r>
      <w:r w:rsidRPr="00435FBA">
        <w:rPr>
          <w:rFonts w:eastAsia="Times New Roman" w:cs="Times New Roman"/>
          <w:b/>
          <w:iCs/>
          <w:kern w:val="0"/>
          <w:sz w:val="22"/>
          <w:szCs w:val="22"/>
          <w:lang w:eastAsia="ar-SA" w:bidi="ar-SA"/>
        </w:rPr>
        <w:t>W LEGIONOWIE</w:t>
      </w:r>
    </w:p>
    <w:p w14:paraId="66E4FDA2" w14:textId="77777777" w:rsidR="00735A29" w:rsidRPr="00435FBA" w:rsidRDefault="00735A29" w:rsidP="000B6DCC">
      <w:pPr>
        <w:widowControl/>
        <w:autoSpaceDN/>
        <w:ind w:left="5103"/>
        <w:textAlignment w:val="auto"/>
        <w:rPr>
          <w:rFonts w:eastAsia="Times New Roman" w:cs="Times New Roman"/>
          <w:b/>
          <w:kern w:val="0"/>
          <w:sz w:val="22"/>
          <w:szCs w:val="22"/>
          <w:lang w:eastAsia="ar-SA" w:bidi="ar-SA"/>
        </w:rPr>
      </w:pPr>
      <w:r w:rsidRPr="00435FBA">
        <w:rPr>
          <w:rFonts w:eastAsia="Times New Roman" w:cs="Times New Roman"/>
          <w:b/>
          <w:kern w:val="0"/>
          <w:sz w:val="22"/>
          <w:szCs w:val="22"/>
          <w:lang w:eastAsia="ar-SA" w:bidi="ar-SA"/>
        </w:rPr>
        <w:t>ul. Zegrzyńska 121</w:t>
      </w:r>
    </w:p>
    <w:p w14:paraId="79E32F87" w14:textId="77777777" w:rsidR="00735A29" w:rsidRPr="00435FBA" w:rsidRDefault="00735A29" w:rsidP="000B6DCC">
      <w:pPr>
        <w:widowControl/>
        <w:autoSpaceDN/>
        <w:ind w:left="5103"/>
        <w:textAlignment w:val="auto"/>
        <w:rPr>
          <w:rFonts w:eastAsia="Times New Roman" w:cs="Times New Roman"/>
          <w:b/>
          <w:kern w:val="0"/>
          <w:sz w:val="22"/>
          <w:szCs w:val="22"/>
          <w:lang w:eastAsia="ar-SA" w:bidi="ar-SA"/>
        </w:rPr>
      </w:pPr>
      <w:r w:rsidRPr="00435FBA">
        <w:rPr>
          <w:rFonts w:eastAsia="Times New Roman" w:cs="Times New Roman"/>
          <w:b/>
          <w:kern w:val="0"/>
          <w:sz w:val="22"/>
          <w:szCs w:val="22"/>
          <w:lang w:eastAsia="ar-SA" w:bidi="ar-SA"/>
        </w:rPr>
        <w:t>05-119 Legionowo</w:t>
      </w:r>
    </w:p>
    <w:p w14:paraId="1BA33BAA" w14:textId="77777777" w:rsidR="00735A29" w:rsidRPr="00435FBA" w:rsidRDefault="00735A29" w:rsidP="00735A29">
      <w:pPr>
        <w:widowControl/>
        <w:autoSpaceDN/>
        <w:ind w:firstLine="4860"/>
        <w:jc w:val="both"/>
        <w:textAlignment w:val="auto"/>
        <w:rPr>
          <w:rFonts w:eastAsia="Times New Roman" w:cs="Times New Roman"/>
          <w:kern w:val="0"/>
          <w:lang w:eastAsia="ar-SA" w:bidi="ar-SA"/>
        </w:rPr>
      </w:pPr>
    </w:p>
    <w:p w14:paraId="6034B8B4" w14:textId="72737B97" w:rsidR="001D3082" w:rsidRPr="00435FBA" w:rsidRDefault="00735A29" w:rsidP="00D95CB7">
      <w:pPr>
        <w:ind w:left="284" w:hanging="284"/>
        <w:jc w:val="both"/>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Nawiązując do postępowania prowadzonego w trybie podstawowym na </w:t>
      </w:r>
      <w:r w:rsidR="00D95CB7" w:rsidRPr="00435FBA">
        <w:rPr>
          <w:rFonts w:eastAsia="Times New Roman" w:cs="Times New Roman"/>
          <w:kern w:val="0"/>
          <w:lang w:eastAsia="ar-SA" w:bidi="ar-SA"/>
        </w:rPr>
        <w:t xml:space="preserve">wykonanie usługi polegającej na opracowaniu dokumentacji projektowej na modernizację slipu i pogłębienie portu wraz z wykonaniem operatu wodnoprawnego na terenie Bazy Szkoleniowej w </w:t>
      </w:r>
      <w:proofErr w:type="spellStart"/>
      <w:r w:rsidR="00D95CB7" w:rsidRPr="00435FBA">
        <w:rPr>
          <w:rFonts w:eastAsia="Times New Roman" w:cs="Times New Roman"/>
          <w:kern w:val="0"/>
          <w:lang w:eastAsia="ar-SA" w:bidi="ar-SA"/>
        </w:rPr>
        <w:t>Kalu</w:t>
      </w:r>
      <w:proofErr w:type="spellEnd"/>
      <w:r w:rsidR="00D80BA6" w:rsidRPr="00435FBA">
        <w:rPr>
          <w:rFonts w:eastAsia="Times New Roman" w:cs="Times New Roman"/>
          <w:kern w:val="0"/>
          <w:lang w:eastAsia="ar-SA" w:bidi="ar-SA"/>
        </w:rPr>
        <w:t xml:space="preserve">, </w:t>
      </w:r>
      <w:r w:rsidR="00BE5DBC" w:rsidRPr="00435FBA">
        <w:rPr>
          <w:rFonts w:eastAsia="Times New Roman" w:cs="Times New Roman"/>
          <w:kern w:val="0"/>
          <w:lang w:eastAsia="ar-SA" w:bidi="ar-SA"/>
        </w:rPr>
        <w:t xml:space="preserve"> </w:t>
      </w:r>
      <w:r w:rsidR="001D3082" w:rsidRPr="00435FBA">
        <w:rPr>
          <w:rFonts w:eastAsia="Times New Roman" w:cs="Times New Roman"/>
          <w:kern w:val="0"/>
          <w:lang w:eastAsia="ar-SA" w:bidi="ar-SA"/>
        </w:rPr>
        <w:t>niniejszym składamy</w:t>
      </w:r>
      <w:r w:rsidR="00BE5DBC" w:rsidRPr="00435FBA">
        <w:rPr>
          <w:rFonts w:eastAsia="Times New Roman" w:cs="Times New Roman"/>
          <w:kern w:val="0"/>
          <w:lang w:eastAsia="ar-SA" w:bidi="ar-SA"/>
        </w:rPr>
        <w:t xml:space="preserve"> </w:t>
      </w:r>
      <w:r w:rsidRPr="00435FBA">
        <w:rPr>
          <w:rFonts w:eastAsia="Times New Roman" w:cs="Times New Roman"/>
          <w:kern w:val="0"/>
          <w:lang w:eastAsia="ar-SA" w:bidi="ar-SA"/>
        </w:rPr>
        <w:t>ofertę w przedmiotowym postępowaniu w imieniu firmy:</w:t>
      </w:r>
    </w:p>
    <w:p w14:paraId="619ECA53" w14:textId="77777777" w:rsidR="00093199" w:rsidRPr="00435FBA" w:rsidRDefault="00093199" w:rsidP="00560161">
      <w:pPr>
        <w:widowControl/>
        <w:autoSpaceDN/>
        <w:ind w:left="284" w:hanging="284"/>
        <w:jc w:val="both"/>
        <w:textAlignment w:val="auto"/>
        <w:rPr>
          <w:rFonts w:eastAsia="Times New Roman" w:cs="Times New Roman"/>
          <w:kern w:val="0"/>
          <w:sz w:val="20"/>
          <w:szCs w:val="20"/>
          <w:lang w:eastAsia="ar-SA" w:bidi="ar-SA"/>
        </w:rPr>
      </w:pPr>
    </w:p>
    <w:p w14:paraId="23C4B270" w14:textId="77777777" w:rsidR="00735A29" w:rsidRPr="00435FBA" w:rsidRDefault="00735A29" w:rsidP="001D3082">
      <w:pPr>
        <w:widowControl/>
        <w:autoSpaceDN/>
        <w:ind w:left="284" w:hanging="284"/>
        <w:textAlignment w:val="auto"/>
        <w:rPr>
          <w:rFonts w:eastAsia="Times New Roman" w:cs="Times New Roman"/>
          <w:kern w:val="0"/>
          <w:lang w:eastAsia="ar-SA" w:bidi="ar-SA"/>
        </w:rPr>
      </w:pPr>
      <w:r w:rsidRPr="00435FBA">
        <w:rPr>
          <w:rFonts w:eastAsia="Times New Roman" w:cs="Times New Roman"/>
          <w:kern w:val="0"/>
          <w:lang w:eastAsia="ar-SA" w:bidi="ar-SA"/>
        </w:rPr>
        <w:tab/>
        <w:t>Nazwa:....................................................................................</w:t>
      </w:r>
      <w:r w:rsidR="000B6DCC" w:rsidRPr="00435FBA">
        <w:rPr>
          <w:rFonts w:eastAsia="Times New Roman" w:cs="Times New Roman"/>
          <w:kern w:val="0"/>
          <w:lang w:eastAsia="ar-SA" w:bidi="ar-SA"/>
        </w:rPr>
        <w:t>....</w:t>
      </w:r>
      <w:r w:rsidRPr="00435FBA">
        <w:rPr>
          <w:rFonts w:eastAsia="Times New Roman" w:cs="Times New Roman"/>
          <w:kern w:val="0"/>
          <w:lang w:eastAsia="ar-SA" w:bidi="ar-SA"/>
        </w:rPr>
        <w:t>.............................................</w:t>
      </w:r>
    </w:p>
    <w:p w14:paraId="4BFE35D3" w14:textId="77777777" w:rsidR="00735A29" w:rsidRPr="00435FBA" w:rsidRDefault="000B6DCC" w:rsidP="000B6DCC">
      <w:pPr>
        <w:widowControl/>
        <w:tabs>
          <w:tab w:val="left" w:pos="540"/>
        </w:tabs>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ab/>
      </w:r>
      <w:r w:rsidR="00735A29" w:rsidRPr="00435FBA">
        <w:rPr>
          <w:rFonts w:eastAsia="Times New Roman" w:cs="Times New Roman"/>
          <w:kern w:val="0"/>
          <w:lang w:eastAsia="ar-SA" w:bidi="ar-SA"/>
        </w:rPr>
        <w:t>Adres do korespondencji: ul. ............................................................</w:t>
      </w:r>
      <w:r w:rsidRPr="00435FBA">
        <w:rPr>
          <w:rFonts w:eastAsia="Times New Roman" w:cs="Times New Roman"/>
          <w:kern w:val="0"/>
          <w:lang w:eastAsia="ar-SA" w:bidi="ar-SA"/>
        </w:rPr>
        <w:t>....</w:t>
      </w:r>
      <w:r w:rsidR="00735A29" w:rsidRPr="00435FBA">
        <w:rPr>
          <w:rFonts w:eastAsia="Times New Roman" w:cs="Times New Roman"/>
          <w:kern w:val="0"/>
          <w:lang w:eastAsia="ar-SA" w:bidi="ar-SA"/>
        </w:rPr>
        <w:t>..................................</w:t>
      </w:r>
    </w:p>
    <w:p w14:paraId="7263AFE6" w14:textId="77777777" w:rsidR="00735A29" w:rsidRPr="00435FBA" w:rsidRDefault="000B6DCC" w:rsidP="000B6DCC">
      <w:pPr>
        <w:widowControl/>
        <w:tabs>
          <w:tab w:val="left" w:pos="540"/>
        </w:tabs>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ab/>
      </w:r>
      <w:r w:rsidR="00735A29" w:rsidRPr="00435FBA">
        <w:rPr>
          <w:rFonts w:eastAsia="Times New Roman" w:cs="Times New Roman"/>
          <w:kern w:val="0"/>
          <w:lang w:eastAsia="ar-SA" w:bidi="ar-SA"/>
        </w:rPr>
        <w:t xml:space="preserve">Kod pocztowy: ...................................................... </w:t>
      </w:r>
    </w:p>
    <w:p w14:paraId="755FF8FF" w14:textId="77777777" w:rsidR="00735A29" w:rsidRPr="00435FBA" w:rsidRDefault="000B6DCC" w:rsidP="000B6DCC">
      <w:pPr>
        <w:widowControl/>
        <w:tabs>
          <w:tab w:val="left" w:pos="540"/>
        </w:tabs>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ab/>
      </w:r>
      <w:r w:rsidR="00735A29" w:rsidRPr="00435FBA">
        <w:rPr>
          <w:rFonts w:eastAsia="Times New Roman" w:cs="Times New Roman"/>
          <w:kern w:val="0"/>
          <w:lang w:eastAsia="ar-SA" w:bidi="ar-SA"/>
        </w:rPr>
        <w:t>Miejscowość: ........................................................</w:t>
      </w:r>
    </w:p>
    <w:p w14:paraId="7DE044F2" w14:textId="77777777" w:rsidR="00735A29" w:rsidRPr="00435FBA" w:rsidRDefault="000B6DCC" w:rsidP="000B6DCC">
      <w:pPr>
        <w:widowControl/>
        <w:tabs>
          <w:tab w:val="left" w:pos="540"/>
        </w:tabs>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ab/>
      </w:r>
      <w:r w:rsidR="00735A29" w:rsidRPr="00435FBA">
        <w:rPr>
          <w:rFonts w:eastAsia="Times New Roman" w:cs="Times New Roman"/>
          <w:kern w:val="0"/>
          <w:lang w:eastAsia="ar-SA" w:bidi="ar-SA"/>
        </w:rPr>
        <w:t>Telefon:……………….......................................... fax:…</w:t>
      </w:r>
      <w:r w:rsidRPr="00435FBA">
        <w:rPr>
          <w:rFonts w:eastAsia="Times New Roman" w:cs="Times New Roman"/>
          <w:kern w:val="0"/>
          <w:lang w:eastAsia="ar-SA" w:bidi="ar-SA"/>
        </w:rPr>
        <w:t>…….</w:t>
      </w:r>
      <w:r w:rsidR="00735A29" w:rsidRPr="00435FBA">
        <w:rPr>
          <w:rFonts w:eastAsia="Times New Roman" w:cs="Times New Roman"/>
          <w:kern w:val="0"/>
          <w:lang w:eastAsia="ar-SA" w:bidi="ar-SA"/>
        </w:rPr>
        <w:t xml:space="preserve">……….................................. </w:t>
      </w:r>
      <w:r w:rsidR="00735A29" w:rsidRPr="00435FBA">
        <w:rPr>
          <w:rFonts w:eastAsia="Times New Roman" w:cs="Times New Roman"/>
          <w:kern w:val="0"/>
          <w:lang w:eastAsia="ar-SA" w:bidi="ar-SA"/>
        </w:rPr>
        <w:br/>
        <w:t>E-mail: …………………………………………..</w:t>
      </w:r>
    </w:p>
    <w:p w14:paraId="0393E30F" w14:textId="77777777" w:rsidR="00D95CB7" w:rsidRPr="00435FBA" w:rsidRDefault="00D95CB7" w:rsidP="00560161">
      <w:pPr>
        <w:widowControl/>
        <w:autoSpaceDN/>
        <w:ind w:left="284" w:right="-142" w:hanging="284"/>
        <w:textAlignment w:val="auto"/>
        <w:rPr>
          <w:rFonts w:eastAsia="Times New Roman" w:cs="Times New Roman"/>
          <w:kern w:val="0"/>
          <w:lang w:eastAsia="ar-SA" w:bidi="ar-SA"/>
        </w:rPr>
      </w:pPr>
    </w:p>
    <w:p w14:paraId="1FC1F0ED" w14:textId="27FF2DFC" w:rsidR="00560161" w:rsidRPr="00435FBA" w:rsidRDefault="000B6DCC" w:rsidP="00560161">
      <w:pPr>
        <w:widowControl/>
        <w:autoSpaceDN/>
        <w:ind w:left="284" w:right="-142" w:hanging="284"/>
        <w:textAlignment w:val="auto"/>
        <w:rPr>
          <w:rFonts w:eastAsia="Times New Roman" w:cs="Times New Roman"/>
          <w:kern w:val="0"/>
          <w:lang w:eastAsia="ar-SA" w:bidi="ar-SA"/>
        </w:rPr>
      </w:pPr>
      <w:r w:rsidRPr="00435FBA">
        <w:rPr>
          <w:rFonts w:eastAsia="Times New Roman" w:cs="Times New Roman"/>
          <w:kern w:val="0"/>
          <w:lang w:eastAsia="ar-SA" w:bidi="ar-SA"/>
        </w:rPr>
        <w:tab/>
      </w:r>
      <w:r w:rsidR="00560161" w:rsidRPr="00435FBA">
        <w:rPr>
          <w:rFonts w:eastAsia="Times New Roman" w:cs="Times New Roman"/>
          <w:kern w:val="0"/>
          <w:lang w:eastAsia="ar-SA" w:bidi="ar-SA"/>
        </w:rPr>
        <w:tab/>
        <w:t>Jesteśmy / jestem:*</w:t>
      </w:r>
      <w:r w:rsidR="00560161" w:rsidRPr="00435FBA">
        <w:rPr>
          <w:rFonts w:eastAsia="Times New Roman" w:cs="Times New Roman"/>
          <w:kern w:val="0"/>
          <w:lang w:eastAsia="ar-SA" w:bidi="ar-SA"/>
        </w:rPr>
        <w:tab/>
      </w:r>
    </w:p>
    <w:p w14:paraId="6E44750F" w14:textId="77777777" w:rsidR="00560161" w:rsidRPr="00435FBA" w:rsidRDefault="00560161" w:rsidP="00560161">
      <w:pPr>
        <w:widowControl/>
        <w:tabs>
          <w:tab w:val="left" w:pos="-850"/>
        </w:tabs>
        <w:ind w:left="360"/>
        <w:jc w:val="both"/>
        <w:rPr>
          <w:rFonts w:eastAsia="Times New Roman" w:cs="Times New Roman"/>
          <w:kern w:val="0"/>
          <w:lang w:bidi="ar-SA"/>
        </w:rPr>
      </w:pPr>
      <w:r w:rsidRPr="00435FBA">
        <w:rPr>
          <w:rFonts w:eastAsia="Times New Roman" w:cs="Times New Roman"/>
          <w:kern w:val="0"/>
          <w:lang w:eastAsia="ar-SA" w:bidi="ar-SA"/>
        </w:rPr>
        <w:t>□</w:t>
      </w:r>
      <w:r w:rsidRPr="00435FBA">
        <w:rPr>
          <w:rFonts w:eastAsia="Times New Roman" w:cs="Times New Roman"/>
          <w:kern w:val="0"/>
          <w:lang w:bidi="ar-SA"/>
        </w:rPr>
        <w:t xml:space="preserve"> mikroprzedsiębiorstwem;</w:t>
      </w:r>
    </w:p>
    <w:p w14:paraId="534BACCB" w14:textId="77777777" w:rsidR="00560161" w:rsidRPr="00435FBA" w:rsidRDefault="00560161" w:rsidP="00560161">
      <w:pPr>
        <w:widowControl/>
        <w:tabs>
          <w:tab w:val="left" w:pos="-850"/>
        </w:tabs>
        <w:ind w:left="360"/>
        <w:jc w:val="both"/>
        <w:rPr>
          <w:rFonts w:eastAsia="Times New Roman" w:cs="Times New Roman"/>
          <w:kern w:val="0"/>
          <w:lang w:bidi="ar-SA"/>
        </w:rPr>
      </w:pPr>
      <w:r w:rsidRPr="00435FBA">
        <w:rPr>
          <w:rFonts w:eastAsia="Times New Roman" w:cs="Times New Roman"/>
          <w:kern w:val="0"/>
          <w:lang w:eastAsia="ar-SA" w:bidi="ar-SA"/>
        </w:rPr>
        <w:t>□</w:t>
      </w:r>
      <w:r w:rsidRPr="00435FBA">
        <w:rPr>
          <w:rFonts w:eastAsia="Times New Roman" w:cs="Times New Roman"/>
          <w:kern w:val="0"/>
          <w:lang w:bidi="ar-SA"/>
        </w:rPr>
        <w:t xml:space="preserve"> małym przedsiębiorstwem;</w:t>
      </w:r>
    </w:p>
    <w:p w14:paraId="1930DAC4" w14:textId="77777777" w:rsidR="00560161" w:rsidRPr="00435FBA" w:rsidRDefault="00560161" w:rsidP="00560161">
      <w:pPr>
        <w:widowControl/>
        <w:tabs>
          <w:tab w:val="left" w:pos="-850"/>
        </w:tabs>
        <w:ind w:left="360"/>
        <w:jc w:val="both"/>
        <w:rPr>
          <w:rFonts w:eastAsia="Times New Roman" w:cs="Times New Roman"/>
          <w:kern w:val="0"/>
          <w:lang w:bidi="ar-SA"/>
        </w:rPr>
      </w:pPr>
      <w:r w:rsidRPr="00435FBA">
        <w:rPr>
          <w:rFonts w:eastAsia="Times New Roman" w:cs="Times New Roman"/>
          <w:kern w:val="0"/>
          <w:lang w:eastAsia="ar-SA" w:bidi="ar-SA"/>
        </w:rPr>
        <w:t>□</w:t>
      </w:r>
      <w:r w:rsidRPr="00435FBA">
        <w:rPr>
          <w:rFonts w:eastAsia="Times New Roman" w:cs="Times New Roman"/>
          <w:kern w:val="0"/>
          <w:lang w:bidi="ar-SA"/>
        </w:rPr>
        <w:t xml:space="preserve"> średnim przedsiębiorstwem;</w:t>
      </w:r>
    </w:p>
    <w:p w14:paraId="02453DB7" w14:textId="77777777" w:rsidR="00560161" w:rsidRPr="00435FBA" w:rsidRDefault="00560161" w:rsidP="00560161">
      <w:pPr>
        <w:widowControl/>
        <w:tabs>
          <w:tab w:val="left" w:pos="-850"/>
        </w:tabs>
        <w:ind w:left="360"/>
        <w:jc w:val="both"/>
        <w:rPr>
          <w:rFonts w:eastAsia="Times New Roman" w:cs="Times New Roman"/>
          <w:kern w:val="0"/>
          <w:lang w:bidi="ar-SA"/>
        </w:rPr>
      </w:pPr>
      <w:r w:rsidRPr="00435FBA">
        <w:rPr>
          <w:rFonts w:eastAsia="Times New Roman" w:cs="Times New Roman"/>
          <w:kern w:val="0"/>
          <w:lang w:eastAsia="ar-SA" w:bidi="ar-SA"/>
        </w:rPr>
        <w:t>□</w:t>
      </w:r>
      <w:r w:rsidRPr="00435FBA">
        <w:rPr>
          <w:rFonts w:eastAsia="Times New Roman" w:cs="Times New Roman"/>
          <w:kern w:val="0"/>
          <w:lang w:bidi="ar-SA"/>
        </w:rPr>
        <w:t xml:space="preserve"> jednoosobową działalnością gospodarczą;</w:t>
      </w:r>
    </w:p>
    <w:p w14:paraId="355D44E9" w14:textId="447B6F3B" w:rsidR="00735A29" w:rsidRPr="00435FBA" w:rsidRDefault="00560161" w:rsidP="008E257E">
      <w:pPr>
        <w:widowControl/>
        <w:tabs>
          <w:tab w:val="left" w:pos="-850"/>
        </w:tabs>
        <w:ind w:left="360"/>
        <w:jc w:val="both"/>
        <w:rPr>
          <w:rFonts w:eastAsia="Times New Roman" w:cs="Times New Roman"/>
          <w:kern w:val="0"/>
          <w:lang w:bidi="ar-SA"/>
        </w:rPr>
      </w:pPr>
      <w:r w:rsidRPr="00435FBA">
        <w:rPr>
          <w:rFonts w:eastAsia="Times New Roman" w:cs="Times New Roman"/>
          <w:kern w:val="0"/>
          <w:lang w:eastAsia="ar-SA" w:bidi="ar-SA"/>
        </w:rPr>
        <w:t>□</w:t>
      </w:r>
      <w:r w:rsidRPr="00435FBA">
        <w:rPr>
          <w:rFonts w:eastAsia="Times New Roman" w:cs="Times New Roman"/>
          <w:kern w:val="0"/>
          <w:lang w:bidi="ar-SA"/>
        </w:rPr>
        <w:t xml:space="preserve"> osobą fizyczną nieprowadzącą działalności gospodarczej</w:t>
      </w:r>
      <w:r w:rsidR="00D95CB7" w:rsidRPr="00435FBA">
        <w:rPr>
          <w:rFonts w:eastAsia="Times New Roman" w:cs="Times New Roman"/>
          <w:kern w:val="0"/>
          <w:lang w:bidi="ar-SA"/>
        </w:rPr>
        <w:t>;</w:t>
      </w:r>
    </w:p>
    <w:p w14:paraId="0612A648" w14:textId="77777777" w:rsidR="00D95CB7" w:rsidRPr="00435FBA" w:rsidRDefault="00D95CB7" w:rsidP="00D95CB7">
      <w:pPr>
        <w:widowControl/>
        <w:tabs>
          <w:tab w:val="left" w:pos="-850"/>
        </w:tabs>
        <w:ind w:left="360"/>
        <w:jc w:val="both"/>
        <w:rPr>
          <w:rFonts w:eastAsia="Times New Roman" w:cs="Times New Roman"/>
          <w:kern w:val="0"/>
          <w:lang w:bidi="ar-SA"/>
        </w:rPr>
      </w:pPr>
      <w:r w:rsidRPr="00435FBA">
        <w:rPr>
          <w:rFonts w:eastAsia="Times New Roman" w:cs="Times New Roman"/>
          <w:kern w:val="0"/>
          <w:lang w:bidi="ar-SA"/>
        </w:rPr>
        <w:t>□ innym.</w:t>
      </w:r>
    </w:p>
    <w:p w14:paraId="562977A9" w14:textId="218AAF40" w:rsidR="008E257E" w:rsidRPr="00435FBA" w:rsidRDefault="008E257E" w:rsidP="00E13FBF">
      <w:pPr>
        <w:widowControl/>
        <w:suppressAutoHyphens w:val="0"/>
        <w:autoSpaceDN/>
        <w:spacing w:after="160" w:line="259" w:lineRule="auto"/>
        <w:contextualSpacing/>
        <w:jc w:val="both"/>
        <w:textAlignment w:val="auto"/>
        <w:rPr>
          <w:rFonts w:eastAsia="Times New Roman" w:cs="Times New Roman"/>
          <w:kern w:val="0"/>
          <w:sz w:val="20"/>
          <w:szCs w:val="20"/>
          <w:lang w:bidi="ar-SA"/>
        </w:rPr>
      </w:pPr>
    </w:p>
    <w:p w14:paraId="0FE07726" w14:textId="77777777" w:rsidR="001D3082" w:rsidRPr="00435FBA" w:rsidRDefault="001D3082" w:rsidP="00457173">
      <w:pPr>
        <w:widowControl/>
        <w:numPr>
          <w:ilvl w:val="0"/>
          <w:numId w:val="20"/>
        </w:numPr>
        <w:tabs>
          <w:tab w:val="clear" w:pos="1080"/>
        </w:tabs>
        <w:autoSpaceDN/>
        <w:ind w:left="284" w:hanging="284"/>
        <w:jc w:val="both"/>
        <w:textAlignment w:val="auto"/>
      </w:pPr>
      <w:r w:rsidRPr="00435FBA">
        <w:t xml:space="preserve">Oferujemy wykonanie przedmiotu zamówienia spełniającego wszystkie wymagania Zamawiającego określone w </w:t>
      </w:r>
      <w:r w:rsidRPr="00435FBA">
        <w:rPr>
          <w:i/>
          <w:iCs/>
        </w:rPr>
        <w:t>Specyfikacji warunków zamówienia</w:t>
      </w:r>
      <w:r w:rsidRPr="00435FBA">
        <w:t>,</w:t>
      </w:r>
      <w:r w:rsidR="00F57F47" w:rsidRPr="00435FBA">
        <w:t xml:space="preserve"> </w:t>
      </w:r>
      <w:r w:rsidRPr="00435FBA">
        <w:t xml:space="preserve">zgodnie z wypełnionym </w:t>
      </w:r>
      <w:r w:rsidR="00F57F47" w:rsidRPr="00435FBA">
        <w:br/>
      </w:r>
      <w:r w:rsidRPr="00435FBA">
        <w:t xml:space="preserve">i załączonym </w:t>
      </w:r>
      <w:r w:rsidRPr="00435FBA">
        <w:rPr>
          <w:i/>
          <w:iCs/>
        </w:rPr>
        <w:t>Formularzem oferty</w:t>
      </w:r>
      <w:r w:rsidR="00E13FBF" w:rsidRPr="00435FBA">
        <w:rPr>
          <w:i/>
          <w:iCs/>
        </w:rPr>
        <w:t>.</w:t>
      </w:r>
      <w:r w:rsidRPr="00435FBA">
        <w:t xml:space="preserve"> </w:t>
      </w:r>
    </w:p>
    <w:p w14:paraId="31479DBC" w14:textId="77777777" w:rsidR="00735A29" w:rsidRPr="00435FBA" w:rsidRDefault="00735A29" w:rsidP="00711F40">
      <w:pPr>
        <w:widowControl/>
        <w:autoSpaceDN/>
        <w:ind w:left="284" w:hanging="284"/>
        <w:jc w:val="both"/>
        <w:textAlignment w:val="auto"/>
        <w:rPr>
          <w:rFonts w:eastAsia="Times New Roman" w:cs="Times New Roman"/>
          <w:kern w:val="0"/>
          <w:sz w:val="20"/>
          <w:szCs w:val="20"/>
          <w:lang w:eastAsia="ar-SA" w:bidi="ar-SA"/>
        </w:rPr>
      </w:pPr>
    </w:p>
    <w:p w14:paraId="38EE86EF" w14:textId="5D2BA9D6" w:rsidR="00C271C0" w:rsidRPr="00435FBA" w:rsidRDefault="00E13FBF" w:rsidP="007C0073">
      <w:pPr>
        <w:numPr>
          <w:ilvl w:val="0"/>
          <w:numId w:val="20"/>
        </w:numPr>
        <w:tabs>
          <w:tab w:val="clear" w:pos="1080"/>
        </w:tabs>
        <w:ind w:left="284" w:hanging="284"/>
        <w:jc w:val="both"/>
        <w:rPr>
          <w:rFonts w:eastAsia="Times New Roman" w:cs="Times New Roman"/>
          <w:kern w:val="0"/>
          <w:lang w:eastAsia="ar-SA" w:bidi="ar-SA"/>
        </w:rPr>
      </w:pPr>
      <w:r w:rsidRPr="00435FBA">
        <w:rPr>
          <w:rFonts w:eastAsia="Times New Roman" w:cs="Times New Roman"/>
          <w:kern w:val="0"/>
          <w:lang w:eastAsia="ar-SA" w:bidi="ar-SA"/>
        </w:rPr>
        <w:t>Zadani</w:t>
      </w:r>
      <w:r w:rsidR="007C0073" w:rsidRPr="00435FBA">
        <w:rPr>
          <w:rFonts w:eastAsia="Times New Roman" w:cs="Times New Roman"/>
          <w:kern w:val="0"/>
          <w:lang w:eastAsia="ar-SA" w:bidi="ar-SA"/>
        </w:rPr>
        <w:t>e</w:t>
      </w:r>
      <w:r w:rsidRPr="00435FBA">
        <w:rPr>
          <w:rFonts w:eastAsia="Times New Roman" w:cs="Times New Roman"/>
          <w:kern w:val="0"/>
          <w:lang w:eastAsia="ar-SA" w:bidi="ar-SA"/>
        </w:rPr>
        <w:t xml:space="preserve"> będące przedmiotem zamówienia </w:t>
      </w:r>
      <w:r w:rsidRPr="00435FBA">
        <w:rPr>
          <w:rFonts w:eastAsia="Times New Roman" w:cs="Times New Roman"/>
          <w:lang w:eastAsia="ar-SA" w:bidi="ar-SA"/>
        </w:rPr>
        <w:t>zrealizowane zostan</w:t>
      </w:r>
      <w:r w:rsidR="007C0073" w:rsidRPr="00435FBA">
        <w:rPr>
          <w:rFonts w:eastAsia="Times New Roman" w:cs="Times New Roman"/>
          <w:lang w:eastAsia="ar-SA" w:bidi="ar-SA"/>
        </w:rPr>
        <w:t xml:space="preserve">ie najpóźniej do dnia </w:t>
      </w:r>
      <w:r w:rsidR="00944C2D" w:rsidRPr="00435FBA">
        <w:rPr>
          <w:rFonts w:eastAsia="Times New Roman" w:cs="Times New Roman"/>
          <w:lang w:eastAsia="ar-SA" w:bidi="ar-SA"/>
        </w:rPr>
        <w:br/>
        <w:t>30</w:t>
      </w:r>
      <w:r w:rsidR="00194BDB" w:rsidRPr="00435FBA">
        <w:rPr>
          <w:rFonts w:eastAsia="Times New Roman" w:cs="Times New Roman"/>
          <w:lang w:eastAsia="ar-SA" w:bidi="ar-SA"/>
        </w:rPr>
        <w:t xml:space="preserve"> listopada</w:t>
      </w:r>
      <w:r w:rsidR="007C0073" w:rsidRPr="00435FBA">
        <w:rPr>
          <w:rFonts w:eastAsia="Times New Roman" w:cs="Times New Roman"/>
          <w:lang w:eastAsia="ar-SA" w:bidi="ar-SA"/>
        </w:rPr>
        <w:t xml:space="preserve"> 202</w:t>
      </w:r>
      <w:r w:rsidR="00944C2D" w:rsidRPr="00435FBA">
        <w:rPr>
          <w:rFonts w:eastAsia="Times New Roman" w:cs="Times New Roman"/>
          <w:lang w:eastAsia="ar-SA" w:bidi="ar-SA"/>
        </w:rPr>
        <w:t>6</w:t>
      </w:r>
      <w:r w:rsidR="007C0073" w:rsidRPr="00435FBA">
        <w:rPr>
          <w:rFonts w:eastAsia="Times New Roman" w:cs="Times New Roman"/>
          <w:lang w:eastAsia="ar-SA" w:bidi="ar-SA"/>
        </w:rPr>
        <w:t xml:space="preserve"> r.  </w:t>
      </w:r>
    </w:p>
    <w:p w14:paraId="2E6E16FE" w14:textId="77777777" w:rsidR="007C0073" w:rsidRPr="00435FBA" w:rsidRDefault="007C0073" w:rsidP="007C0073">
      <w:pPr>
        <w:ind w:left="284"/>
        <w:jc w:val="both"/>
        <w:rPr>
          <w:rFonts w:eastAsia="Times New Roman" w:cs="Times New Roman"/>
          <w:kern w:val="0"/>
          <w:sz w:val="20"/>
          <w:szCs w:val="20"/>
          <w:lang w:eastAsia="ar-SA" w:bidi="ar-SA"/>
        </w:rPr>
      </w:pPr>
    </w:p>
    <w:p w14:paraId="31BB54D8" w14:textId="7567EC98" w:rsidR="00F57F47" w:rsidRPr="00435FBA" w:rsidRDefault="00E77936" w:rsidP="00E77936">
      <w:pPr>
        <w:widowControl/>
        <w:autoSpaceDN/>
        <w:ind w:left="284" w:hanging="284"/>
        <w:jc w:val="both"/>
        <w:textAlignment w:val="auto"/>
        <w:rPr>
          <w:rFonts w:eastAsia="Times New Roman" w:cs="Times New Roman"/>
          <w:kern w:val="0"/>
          <w:lang w:eastAsia="ar-SA" w:bidi="ar-SA"/>
        </w:rPr>
      </w:pPr>
      <w:bookmarkStart w:id="17" w:name="_Hlk224112599"/>
      <w:r w:rsidRPr="00435FBA">
        <w:rPr>
          <w:rFonts w:eastAsia="Times New Roman" w:cs="Times New Roman"/>
          <w:color w:val="000000"/>
          <w:kern w:val="0"/>
          <w:lang w:eastAsia="ar-SA" w:bidi="ar-SA"/>
        </w:rPr>
        <w:t xml:space="preserve">4. </w:t>
      </w:r>
      <w:r w:rsidR="00F57F47" w:rsidRPr="00435FBA">
        <w:rPr>
          <w:rFonts w:eastAsia="Times New Roman" w:cs="Times New Roman"/>
          <w:color w:val="000000"/>
          <w:kern w:val="0"/>
          <w:lang w:eastAsia="ar-SA" w:bidi="ar-SA"/>
        </w:rPr>
        <w:t>Gwarancja</w:t>
      </w:r>
      <w:r w:rsidR="00F57F47" w:rsidRPr="00435FBA">
        <w:rPr>
          <w:rFonts w:eastAsia="Times New Roman" w:cs="Times New Roman"/>
          <w:b/>
          <w:color w:val="000000"/>
          <w:kern w:val="0"/>
          <w:lang w:eastAsia="ar-SA" w:bidi="ar-SA"/>
        </w:rPr>
        <w:t xml:space="preserve"> </w:t>
      </w:r>
      <w:r w:rsidR="00F57F47" w:rsidRPr="00435FBA">
        <w:rPr>
          <w:rFonts w:eastAsia="Times New Roman" w:cs="Times New Roman"/>
          <w:color w:val="000000"/>
          <w:kern w:val="0"/>
          <w:lang w:eastAsia="ar-SA" w:bidi="ar-SA"/>
        </w:rPr>
        <w:t xml:space="preserve">– </w:t>
      </w:r>
      <w:r w:rsidR="00F57F47" w:rsidRPr="00435FBA">
        <w:rPr>
          <w:rFonts w:eastAsia="Times New Roman" w:cs="Times New Roman"/>
          <w:bCs/>
          <w:kern w:val="0"/>
          <w:lang w:eastAsia="ar-SA" w:bidi="ar-SA"/>
        </w:rPr>
        <w:t xml:space="preserve">niezależnie od rękojmi Wykonawca udzieli Zamawiającemu pisemnej gwarancji na </w:t>
      </w:r>
      <w:r w:rsidR="00944C2D" w:rsidRPr="00435FBA">
        <w:rPr>
          <w:rFonts w:eastAsia="Times New Roman" w:cs="Times New Roman"/>
          <w:bCs/>
          <w:kern w:val="0"/>
          <w:lang w:eastAsia="ar-SA" w:bidi="ar-SA"/>
        </w:rPr>
        <w:t>dokumentację projektową</w:t>
      </w:r>
      <w:r w:rsidR="00504766" w:rsidRPr="00435FBA">
        <w:rPr>
          <w:rFonts w:eastAsia="Times New Roman" w:cs="Times New Roman"/>
          <w:bCs/>
          <w:kern w:val="0"/>
          <w:lang w:eastAsia="ar-SA" w:bidi="ar-SA"/>
        </w:rPr>
        <w:t xml:space="preserve"> </w:t>
      </w:r>
      <w:r w:rsidR="00F57F47" w:rsidRPr="00435FBA">
        <w:rPr>
          <w:rFonts w:eastAsia="Times New Roman" w:cs="Times New Roman"/>
          <w:bCs/>
          <w:kern w:val="0"/>
          <w:lang w:eastAsia="ar-SA" w:bidi="ar-SA"/>
        </w:rPr>
        <w:t xml:space="preserve">na okres minimum </w:t>
      </w:r>
      <w:r w:rsidR="00944C2D" w:rsidRPr="00435FBA">
        <w:rPr>
          <w:rFonts w:eastAsia="Times New Roman" w:cs="Times New Roman"/>
          <w:bCs/>
          <w:kern w:val="0"/>
          <w:lang w:eastAsia="ar-SA" w:bidi="ar-SA"/>
        </w:rPr>
        <w:t>2</w:t>
      </w:r>
      <w:r w:rsidR="00F57F47" w:rsidRPr="00435FBA">
        <w:rPr>
          <w:rFonts w:eastAsia="Times New Roman" w:cs="Times New Roman"/>
          <w:bCs/>
          <w:kern w:val="0"/>
          <w:lang w:eastAsia="ar-SA" w:bidi="ar-SA"/>
        </w:rPr>
        <w:t xml:space="preserve"> lat</w:t>
      </w:r>
      <w:r w:rsidR="0038714D" w:rsidRPr="00435FBA">
        <w:rPr>
          <w:rFonts w:eastAsia="Times New Roman" w:cs="Times New Roman"/>
          <w:bCs/>
          <w:kern w:val="0"/>
          <w:lang w:eastAsia="ar-SA" w:bidi="ar-SA"/>
        </w:rPr>
        <w:t>*</w:t>
      </w:r>
      <w:r w:rsidR="00F57F47" w:rsidRPr="00435FBA">
        <w:rPr>
          <w:rFonts w:eastAsia="Times New Roman" w:cs="Times New Roman"/>
          <w:bCs/>
          <w:kern w:val="0"/>
          <w:lang w:eastAsia="ar-SA" w:bidi="ar-SA"/>
        </w:rPr>
        <w:t>, licząc od daty odbioru końcowego robót</w:t>
      </w:r>
      <w:r w:rsidR="007C0073" w:rsidRPr="00435FBA">
        <w:rPr>
          <w:rFonts w:eastAsia="Times New Roman" w:cs="Times New Roman"/>
          <w:bCs/>
          <w:kern w:val="0"/>
          <w:lang w:eastAsia="ar-SA" w:bidi="ar-SA"/>
        </w:rPr>
        <w:t>:</w:t>
      </w:r>
    </w:p>
    <w:p w14:paraId="333193ED" w14:textId="2EEC896B" w:rsidR="00F57F47" w:rsidRPr="00435FBA" w:rsidRDefault="00F57F47" w:rsidP="0087302E">
      <w:pPr>
        <w:widowControl/>
        <w:autoSpaceDN/>
        <w:ind w:left="568" w:hanging="284"/>
        <w:jc w:val="both"/>
        <w:textAlignment w:val="auto"/>
        <w:rPr>
          <w:rFonts w:ascii="Courier New" w:eastAsia="Times New Roman" w:hAnsi="Courier New" w:cs="Courier New"/>
          <w:kern w:val="0"/>
          <w:lang w:eastAsia="ar-SA" w:bidi="ar-SA"/>
        </w:rPr>
      </w:pPr>
      <w:r w:rsidRPr="00435FBA">
        <w:rPr>
          <w:rFonts w:eastAsia="Times New Roman" w:cs="Times New Roman"/>
          <w:kern w:val="0"/>
          <w:lang w:eastAsia="ar-SA" w:bidi="ar-SA"/>
        </w:rPr>
        <w:t>□</w:t>
      </w:r>
      <w:r w:rsidR="0087302E" w:rsidRPr="00435FBA">
        <w:rPr>
          <w:rFonts w:eastAsia="Times New Roman" w:cs="Times New Roman"/>
          <w:kern w:val="0"/>
          <w:lang w:eastAsia="ar-SA" w:bidi="ar-SA"/>
        </w:rPr>
        <w:tab/>
      </w:r>
      <w:r w:rsidRPr="00435FBA">
        <w:rPr>
          <w:rFonts w:eastAsia="Times New Roman" w:cs="Times New Roman"/>
          <w:kern w:val="0"/>
          <w:lang w:eastAsia="ar-SA" w:bidi="ar-SA"/>
        </w:rPr>
        <w:t xml:space="preserve">gwarancja </w:t>
      </w:r>
      <w:r w:rsidR="00944C2D" w:rsidRPr="00435FBA">
        <w:rPr>
          <w:rFonts w:eastAsia="Times New Roman" w:cs="Times New Roman"/>
          <w:kern w:val="0"/>
          <w:lang w:eastAsia="ar-SA" w:bidi="ar-SA"/>
        </w:rPr>
        <w:t>2</w:t>
      </w:r>
      <w:r w:rsidRPr="00435FBA">
        <w:rPr>
          <w:rFonts w:eastAsia="Times New Roman" w:cs="Times New Roman"/>
          <w:kern w:val="0"/>
          <w:lang w:eastAsia="ar-SA" w:bidi="ar-SA"/>
        </w:rPr>
        <w:t xml:space="preserve"> lat</w:t>
      </w:r>
      <w:r w:rsidR="00944C2D" w:rsidRPr="00435FBA">
        <w:rPr>
          <w:rFonts w:eastAsia="Times New Roman" w:cs="Times New Roman"/>
          <w:kern w:val="0"/>
          <w:lang w:eastAsia="ar-SA" w:bidi="ar-SA"/>
        </w:rPr>
        <w:t>a</w:t>
      </w:r>
      <w:r w:rsidRPr="00435FBA">
        <w:rPr>
          <w:rFonts w:eastAsia="Times New Roman" w:cs="Times New Roman"/>
          <w:kern w:val="0"/>
          <w:lang w:eastAsia="ar-SA" w:bidi="ar-SA"/>
        </w:rPr>
        <w:t>;</w:t>
      </w:r>
      <w:r w:rsidR="003E01E0" w:rsidRPr="00435FBA">
        <w:rPr>
          <w:rFonts w:eastAsia="Times New Roman" w:cs="Times New Roman"/>
          <w:kern w:val="0"/>
          <w:lang w:eastAsia="ar-SA" w:bidi="ar-SA"/>
        </w:rPr>
        <w:t xml:space="preserve"> </w:t>
      </w:r>
    </w:p>
    <w:p w14:paraId="1004CCBC" w14:textId="6A266FCB" w:rsidR="00F57F47" w:rsidRPr="00435FBA" w:rsidRDefault="00F57F47" w:rsidP="0087302E">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w:t>
      </w:r>
      <w:r w:rsidR="0087302E" w:rsidRPr="00435FBA">
        <w:rPr>
          <w:rFonts w:eastAsia="Times New Roman" w:cs="Times New Roman"/>
          <w:kern w:val="0"/>
          <w:lang w:eastAsia="ar-SA" w:bidi="ar-SA"/>
        </w:rPr>
        <w:tab/>
      </w:r>
      <w:r w:rsidRPr="00435FBA">
        <w:rPr>
          <w:rFonts w:eastAsia="Times New Roman" w:cs="Times New Roman"/>
          <w:kern w:val="0"/>
          <w:lang w:eastAsia="ar-SA" w:bidi="ar-SA"/>
        </w:rPr>
        <w:t xml:space="preserve">gwarancja </w:t>
      </w:r>
      <w:r w:rsidR="00944C2D" w:rsidRPr="00435FBA">
        <w:rPr>
          <w:rFonts w:eastAsia="Times New Roman" w:cs="Times New Roman"/>
          <w:kern w:val="0"/>
          <w:lang w:eastAsia="ar-SA" w:bidi="ar-SA"/>
        </w:rPr>
        <w:t>3</w:t>
      </w:r>
      <w:r w:rsidRPr="00435FBA">
        <w:rPr>
          <w:rFonts w:eastAsia="Times New Roman" w:cs="Times New Roman"/>
          <w:kern w:val="0"/>
          <w:lang w:eastAsia="ar-SA" w:bidi="ar-SA"/>
        </w:rPr>
        <w:t xml:space="preserve"> lat</w:t>
      </w:r>
      <w:r w:rsidR="00944C2D" w:rsidRPr="00435FBA">
        <w:rPr>
          <w:rFonts w:eastAsia="Times New Roman" w:cs="Times New Roman"/>
          <w:kern w:val="0"/>
          <w:lang w:eastAsia="ar-SA" w:bidi="ar-SA"/>
        </w:rPr>
        <w:t>a</w:t>
      </w:r>
      <w:r w:rsidRPr="00435FBA">
        <w:rPr>
          <w:rFonts w:eastAsia="Times New Roman" w:cs="Times New Roman"/>
          <w:kern w:val="0"/>
          <w:lang w:eastAsia="ar-SA" w:bidi="ar-SA"/>
        </w:rPr>
        <w:t>.</w:t>
      </w:r>
    </w:p>
    <w:bookmarkEnd w:id="17"/>
    <w:p w14:paraId="5F9BA6D2" w14:textId="715BAB97" w:rsidR="00944C2D" w:rsidRPr="00435FBA" w:rsidRDefault="00944C2D" w:rsidP="00F3759E">
      <w:pPr>
        <w:widowControl/>
        <w:autoSpaceDN/>
        <w:jc w:val="both"/>
        <w:textAlignment w:val="auto"/>
        <w:rPr>
          <w:rFonts w:eastAsia="Times New Roman" w:cs="Times New Roman"/>
          <w:kern w:val="0"/>
          <w:lang w:eastAsia="ar-SA" w:bidi="ar-SA"/>
        </w:rPr>
      </w:pPr>
    </w:p>
    <w:p w14:paraId="6BD05C8B" w14:textId="16560865" w:rsidR="00944C2D" w:rsidRPr="00435FBA" w:rsidRDefault="00944C2D" w:rsidP="00944C2D">
      <w:pPr>
        <w:widowControl/>
        <w:autoSpaceDN/>
        <w:ind w:left="284" w:hanging="284"/>
        <w:jc w:val="both"/>
        <w:textAlignment w:val="auto"/>
        <w:rPr>
          <w:rFonts w:eastAsia="Times New Roman" w:cs="Times New Roman"/>
          <w:color w:val="000000"/>
          <w:kern w:val="0"/>
          <w:lang w:eastAsia="ar-SA" w:bidi="ar-SA"/>
        </w:rPr>
      </w:pPr>
      <w:r w:rsidRPr="00435FBA">
        <w:rPr>
          <w:rFonts w:eastAsia="Times New Roman" w:cs="Times New Roman"/>
          <w:color w:val="000000"/>
          <w:kern w:val="0"/>
          <w:lang w:eastAsia="ar-SA" w:bidi="ar-SA"/>
        </w:rPr>
        <w:t>5. Doświadczenie projektanta lub koordynatora</w:t>
      </w:r>
      <w:r w:rsidR="00F3759E">
        <w:rPr>
          <w:rFonts w:eastAsia="Times New Roman" w:cs="Times New Roman"/>
          <w:color w:val="000000"/>
          <w:kern w:val="0"/>
          <w:lang w:eastAsia="ar-SA" w:bidi="ar-SA"/>
        </w:rPr>
        <w:t xml:space="preserve"> </w:t>
      </w:r>
      <w:r w:rsidRPr="00435FBA">
        <w:rPr>
          <w:rFonts w:eastAsia="Times New Roman" w:cs="Times New Roman"/>
          <w:color w:val="000000"/>
          <w:kern w:val="0"/>
          <w:lang w:eastAsia="ar-SA" w:bidi="ar-SA"/>
        </w:rPr>
        <w:t>– min</w:t>
      </w:r>
      <w:r w:rsidR="00F3759E">
        <w:rPr>
          <w:rFonts w:eastAsia="Times New Roman" w:cs="Times New Roman"/>
          <w:color w:val="000000"/>
          <w:kern w:val="0"/>
          <w:lang w:eastAsia="ar-SA" w:bidi="ar-SA"/>
        </w:rPr>
        <w:t>imum</w:t>
      </w:r>
      <w:r w:rsidRPr="00435FBA">
        <w:rPr>
          <w:rFonts w:eastAsia="Times New Roman" w:cs="Times New Roman"/>
          <w:color w:val="000000"/>
          <w:kern w:val="0"/>
          <w:lang w:eastAsia="ar-SA" w:bidi="ar-SA"/>
        </w:rPr>
        <w:t xml:space="preserve"> jed</w:t>
      </w:r>
      <w:r w:rsidR="00F3759E">
        <w:rPr>
          <w:rFonts w:eastAsia="Times New Roman" w:cs="Times New Roman"/>
          <w:color w:val="000000"/>
          <w:kern w:val="0"/>
          <w:lang w:eastAsia="ar-SA" w:bidi="ar-SA"/>
        </w:rPr>
        <w:t>en</w:t>
      </w:r>
      <w:r w:rsidRPr="00435FBA">
        <w:rPr>
          <w:rFonts w:eastAsia="Times New Roman" w:cs="Times New Roman"/>
          <w:color w:val="000000"/>
          <w:kern w:val="0"/>
          <w:lang w:eastAsia="ar-SA" w:bidi="ar-SA"/>
        </w:rPr>
        <w:t xml:space="preserve"> </w:t>
      </w:r>
      <w:r w:rsidR="006B3AB0">
        <w:rPr>
          <w:rFonts w:eastAsia="Times New Roman" w:cs="Times New Roman"/>
          <w:color w:val="000000"/>
          <w:kern w:val="0"/>
          <w:lang w:eastAsia="ar-SA" w:bidi="ar-SA"/>
        </w:rPr>
        <w:t>wykonany</w:t>
      </w:r>
      <w:r w:rsidRPr="00435FBA">
        <w:rPr>
          <w:rFonts w:eastAsia="Times New Roman" w:cs="Times New Roman"/>
          <w:color w:val="000000"/>
          <w:kern w:val="0"/>
          <w:lang w:eastAsia="ar-SA" w:bidi="ar-SA"/>
        </w:rPr>
        <w:t xml:space="preserve"> projekt</w:t>
      </w:r>
      <w:r w:rsidR="00F3759E">
        <w:rPr>
          <w:rFonts w:eastAsia="Times New Roman" w:cs="Times New Roman"/>
          <w:color w:val="000000"/>
          <w:kern w:val="0"/>
          <w:lang w:eastAsia="ar-SA" w:bidi="ar-SA"/>
        </w:rPr>
        <w:t xml:space="preserve"> </w:t>
      </w:r>
      <w:r w:rsidRPr="00435FBA">
        <w:rPr>
          <w:rFonts w:eastAsia="Times New Roman" w:cs="Times New Roman"/>
          <w:color w:val="000000"/>
          <w:kern w:val="0"/>
          <w:lang w:eastAsia="ar-SA" w:bidi="ar-SA"/>
        </w:rPr>
        <w:t>portu/slipu:</w:t>
      </w:r>
    </w:p>
    <w:p w14:paraId="337B3469" w14:textId="18ADDF3F" w:rsidR="00944C2D" w:rsidRPr="00435FBA" w:rsidRDefault="00944C2D" w:rsidP="00944C2D">
      <w:pPr>
        <w:widowControl/>
        <w:autoSpaceDN/>
        <w:ind w:left="568" w:hanging="284"/>
        <w:jc w:val="both"/>
        <w:textAlignment w:val="auto"/>
        <w:rPr>
          <w:rFonts w:ascii="Courier New" w:eastAsia="Times New Roman" w:hAnsi="Courier New" w:cs="Courier New"/>
          <w:kern w:val="0"/>
          <w:lang w:eastAsia="ar-SA" w:bidi="ar-SA"/>
        </w:rPr>
      </w:pPr>
      <w:r w:rsidRPr="00435FBA">
        <w:rPr>
          <w:rFonts w:eastAsia="Times New Roman" w:cs="Times New Roman"/>
          <w:kern w:val="0"/>
          <w:lang w:eastAsia="ar-SA" w:bidi="ar-SA"/>
        </w:rPr>
        <w:t>□</w:t>
      </w:r>
      <w:r w:rsidRPr="00435FBA">
        <w:rPr>
          <w:rFonts w:eastAsia="Times New Roman" w:cs="Times New Roman"/>
          <w:kern w:val="0"/>
          <w:lang w:eastAsia="ar-SA" w:bidi="ar-SA"/>
        </w:rPr>
        <w:tab/>
        <w:t>tak</w:t>
      </w:r>
    </w:p>
    <w:p w14:paraId="189679FC" w14:textId="26FF9D9D" w:rsidR="00944C2D" w:rsidRPr="00435FBA" w:rsidRDefault="00944C2D" w:rsidP="00944C2D">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w:t>
      </w:r>
      <w:r w:rsidRPr="00435FBA">
        <w:rPr>
          <w:rFonts w:eastAsia="Times New Roman" w:cs="Times New Roman"/>
          <w:kern w:val="0"/>
          <w:lang w:eastAsia="ar-SA" w:bidi="ar-SA"/>
        </w:rPr>
        <w:tab/>
        <w:t>nie</w:t>
      </w:r>
    </w:p>
    <w:p w14:paraId="232EEF69" w14:textId="77777777" w:rsidR="00851E00" w:rsidRPr="00435FBA" w:rsidRDefault="00851E00" w:rsidP="00944C2D">
      <w:pPr>
        <w:widowControl/>
        <w:autoSpaceDN/>
        <w:jc w:val="both"/>
        <w:textAlignment w:val="auto"/>
        <w:rPr>
          <w:rFonts w:eastAsia="Times New Roman" w:cs="Times New Roman"/>
          <w:kern w:val="0"/>
          <w:sz w:val="20"/>
          <w:szCs w:val="20"/>
          <w:lang w:eastAsia="ar-SA" w:bidi="ar-SA"/>
        </w:rPr>
      </w:pPr>
    </w:p>
    <w:p w14:paraId="783F1703" w14:textId="105B33BB" w:rsidR="001B0812" w:rsidRPr="00435FBA" w:rsidRDefault="00944C2D" w:rsidP="001B0812">
      <w:pPr>
        <w:widowControl/>
        <w:autoSpaceDN/>
        <w:ind w:left="284" w:hanging="284"/>
        <w:jc w:val="both"/>
        <w:textAlignment w:val="auto"/>
        <w:rPr>
          <w:rFonts w:eastAsia="Times New Roman" w:cs="Times New Roman"/>
          <w:color w:val="000000"/>
          <w:kern w:val="0"/>
          <w:lang w:eastAsia="ar-SA" w:bidi="ar-SA"/>
        </w:rPr>
      </w:pPr>
      <w:r w:rsidRPr="00435FBA">
        <w:rPr>
          <w:rFonts w:eastAsia="Times New Roman" w:cs="Times New Roman"/>
          <w:color w:val="000000"/>
          <w:kern w:val="0"/>
          <w:lang w:eastAsia="ar-SA" w:bidi="ar-SA"/>
        </w:rPr>
        <w:t>6</w:t>
      </w:r>
      <w:r w:rsidR="006F5872" w:rsidRPr="00435FBA">
        <w:rPr>
          <w:rFonts w:eastAsia="Times New Roman" w:cs="Times New Roman"/>
          <w:color w:val="000000"/>
          <w:kern w:val="0"/>
          <w:lang w:eastAsia="ar-SA" w:bidi="ar-SA"/>
        </w:rPr>
        <w:t>.</w:t>
      </w:r>
      <w:r w:rsidR="006F5872" w:rsidRPr="00435FBA">
        <w:rPr>
          <w:rFonts w:eastAsia="Times New Roman" w:cs="Times New Roman"/>
          <w:color w:val="000000"/>
          <w:kern w:val="0"/>
          <w:lang w:eastAsia="ar-SA" w:bidi="ar-SA"/>
        </w:rPr>
        <w:tab/>
      </w:r>
      <w:r w:rsidR="00767FB4" w:rsidRPr="00435FBA">
        <w:rPr>
          <w:rFonts w:eastAsia="Times New Roman" w:cs="Times New Roman"/>
          <w:color w:val="000000"/>
          <w:kern w:val="0"/>
          <w:lang w:eastAsia="ar-SA" w:bidi="ar-SA"/>
        </w:rPr>
        <w:t xml:space="preserve">Wykonawcy przysługuje wynagrodzenie ryczałtowe. </w:t>
      </w:r>
      <w:r w:rsidR="001B0812" w:rsidRPr="00435FBA">
        <w:rPr>
          <w:rFonts w:eastAsia="Times New Roman" w:cs="Times New Roman"/>
          <w:color w:val="000000"/>
          <w:kern w:val="0"/>
          <w:lang w:eastAsia="ar-SA" w:bidi="ar-SA"/>
        </w:rPr>
        <w:tab/>
        <w:t>Płatność dokonana będzie każdorazowo za dostarczoną partię przedmiotu zamówienia przelewem na nr rachunku bankowego wskazany na fakturze Wykonawcy, w terminie 30 dni od daty otrzymania faktury ustrukturyzowanej za pośrednictwem Krajowego Systemu e-Faktur, zwanej dalej „</w:t>
      </w:r>
      <w:proofErr w:type="spellStart"/>
      <w:r w:rsidR="001B0812" w:rsidRPr="00435FBA">
        <w:rPr>
          <w:rFonts w:eastAsia="Times New Roman" w:cs="Times New Roman"/>
          <w:color w:val="000000"/>
          <w:kern w:val="0"/>
          <w:lang w:eastAsia="ar-SA" w:bidi="ar-SA"/>
        </w:rPr>
        <w:t>KSeF</w:t>
      </w:r>
      <w:proofErr w:type="spellEnd"/>
      <w:r w:rsidR="001B0812" w:rsidRPr="00435FBA">
        <w:rPr>
          <w:rFonts w:eastAsia="Times New Roman" w:cs="Times New Roman"/>
          <w:color w:val="000000"/>
          <w:kern w:val="0"/>
          <w:lang w:eastAsia="ar-SA" w:bidi="ar-SA"/>
        </w:rPr>
        <w:t>”.</w:t>
      </w:r>
    </w:p>
    <w:p w14:paraId="2762B8A4" w14:textId="77777777" w:rsidR="001B0812" w:rsidRPr="00435FBA" w:rsidRDefault="001B0812" w:rsidP="001B0812">
      <w:pPr>
        <w:widowControl/>
        <w:autoSpaceDN/>
        <w:ind w:left="284" w:hanging="284"/>
        <w:jc w:val="both"/>
        <w:textAlignment w:val="auto"/>
        <w:rPr>
          <w:rFonts w:eastAsia="Times New Roman" w:cs="Times New Roman"/>
          <w:color w:val="000000"/>
          <w:kern w:val="0"/>
          <w:lang w:eastAsia="ar-SA" w:bidi="ar-SA"/>
        </w:rPr>
      </w:pPr>
    </w:p>
    <w:p w14:paraId="136B89B1" w14:textId="6A5DD71E" w:rsidR="001B0812" w:rsidRPr="00435FBA" w:rsidRDefault="001B0812" w:rsidP="00C47F03">
      <w:pPr>
        <w:pStyle w:val="Akapitzlist"/>
        <w:numPr>
          <w:ilvl w:val="0"/>
          <w:numId w:val="35"/>
        </w:numPr>
        <w:tabs>
          <w:tab w:val="clear" w:pos="708"/>
          <w:tab w:val="num" w:pos="284"/>
        </w:tabs>
        <w:spacing w:after="0" w:line="240" w:lineRule="auto"/>
        <w:ind w:left="284" w:hanging="284"/>
        <w:jc w:val="both"/>
        <w:rPr>
          <w:rFonts w:ascii="Times New Roman" w:eastAsia="Times New Roman" w:hAnsi="Times New Roman" w:cs="Times New Roman"/>
          <w:color w:val="000000"/>
          <w:sz w:val="24"/>
          <w:szCs w:val="24"/>
          <w:lang w:eastAsia="ar-SA"/>
        </w:rPr>
      </w:pPr>
      <w:bookmarkStart w:id="18" w:name="_Hlk224126461"/>
      <w:r w:rsidRPr="00435FBA">
        <w:rPr>
          <w:rFonts w:ascii="Times New Roman" w:eastAsia="Times New Roman" w:hAnsi="Times New Roman" w:cs="Times New Roman"/>
          <w:color w:val="000000"/>
          <w:sz w:val="24"/>
          <w:szCs w:val="24"/>
          <w:lang w:eastAsia="ar-SA"/>
        </w:rPr>
        <w:lastRenderedPageBreak/>
        <w:t xml:space="preserve">Ostateczne rozliczenie wykonanej usługi nastąpi po zakończeniu jej realizacji, przedłożeniu dokumentacji projektowej i operatu wodnoprawnego, uzyskaniu pozwolenia na budowę </w:t>
      </w:r>
      <w:r w:rsidR="0095216E" w:rsidRPr="00435FBA">
        <w:rPr>
          <w:rFonts w:ascii="Times New Roman" w:eastAsia="Times New Roman" w:hAnsi="Times New Roman" w:cs="Times New Roman"/>
          <w:color w:val="000000"/>
          <w:sz w:val="24"/>
          <w:szCs w:val="24"/>
          <w:lang w:eastAsia="ar-SA"/>
        </w:rPr>
        <w:br/>
      </w:r>
      <w:r w:rsidRPr="00435FBA">
        <w:rPr>
          <w:rFonts w:ascii="Times New Roman" w:eastAsia="Times New Roman" w:hAnsi="Times New Roman" w:cs="Times New Roman"/>
          <w:color w:val="000000"/>
          <w:sz w:val="24"/>
          <w:szCs w:val="24"/>
          <w:lang w:eastAsia="ar-SA"/>
        </w:rPr>
        <w:t xml:space="preserve">oraz dokonaniu przez Zamawiającego odbioru. </w:t>
      </w:r>
    </w:p>
    <w:bookmarkEnd w:id="18"/>
    <w:p w14:paraId="30E9B1EA" w14:textId="77777777" w:rsidR="001B0812" w:rsidRPr="00435FBA" w:rsidRDefault="001B0812" w:rsidP="0095216E">
      <w:pPr>
        <w:pStyle w:val="Akapitzlist"/>
        <w:spacing w:after="0" w:line="240" w:lineRule="auto"/>
        <w:ind w:left="284"/>
        <w:jc w:val="both"/>
        <w:rPr>
          <w:rFonts w:ascii="Times New Roman" w:eastAsia="Times New Roman" w:hAnsi="Times New Roman" w:cs="Times New Roman"/>
          <w:color w:val="000000"/>
          <w:sz w:val="24"/>
          <w:szCs w:val="24"/>
          <w:lang w:eastAsia="ar-SA"/>
        </w:rPr>
      </w:pPr>
    </w:p>
    <w:p w14:paraId="1B0AFBEA" w14:textId="286F8A19" w:rsidR="001B0812" w:rsidRPr="00435FBA" w:rsidRDefault="004358F4" w:rsidP="00C47F03">
      <w:pPr>
        <w:pStyle w:val="Akapitzlist"/>
        <w:numPr>
          <w:ilvl w:val="0"/>
          <w:numId w:val="35"/>
        </w:numPr>
        <w:spacing w:after="0" w:line="240" w:lineRule="auto"/>
        <w:ind w:left="284" w:hanging="284"/>
        <w:jc w:val="both"/>
        <w:rPr>
          <w:rFonts w:ascii="Times New Roman" w:eastAsia="Times New Roman" w:hAnsi="Times New Roman" w:cs="Times New Roman"/>
          <w:color w:val="000000"/>
          <w:sz w:val="24"/>
          <w:szCs w:val="24"/>
          <w:lang w:eastAsia="ar-SA"/>
        </w:rPr>
      </w:pPr>
      <w:r w:rsidRPr="00435FBA">
        <w:rPr>
          <w:rFonts w:ascii="Times New Roman" w:eastAsia="Times New Roman" w:hAnsi="Times New Roman" w:cs="Times New Roman"/>
          <w:color w:val="000000"/>
          <w:sz w:val="24"/>
          <w:szCs w:val="24"/>
          <w:lang w:eastAsia="ar-SA"/>
        </w:rPr>
        <w:t xml:space="preserve">Odbiór usługi nastąpi w oparciu o podpisany przez obie strony </w:t>
      </w:r>
      <w:r w:rsidRPr="00435FBA">
        <w:rPr>
          <w:rFonts w:ascii="Times New Roman" w:eastAsia="Times New Roman" w:hAnsi="Times New Roman" w:cs="Times New Roman"/>
          <w:i/>
          <w:color w:val="000000"/>
          <w:sz w:val="24"/>
          <w:szCs w:val="24"/>
          <w:lang w:eastAsia="ar-SA"/>
        </w:rPr>
        <w:t xml:space="preserve">Protokół odbioru </w:t>
      </w:r>
      <w:r w:rsidR="000B152A" w:rsidRPr="00435FBA">
        <w:rPr>
          <w:rFonts w:ascii="Times New Roman" w:eastAsia="Times New Roman" w:hAnsi="Times New Roman" w:cs="Times New Roman"/>
          <w:i/>
          <w:color w:val="000000"/>
          <w:sz w:val="24"/>
          <w:szCs w:val="24"/>
          <w:lang w:eastAsia="ar-SA"/>
        </w:rPr>
        <w:t>dokumentacji projektowej</w:t>
      </w:r>
      <w:r w:rsidR="000B152A" w:rsidRPr="00435FBA">
        <w:rPr>
          <w:rFonts w:ascii="Times New Roman" w:eastAsia="Times New Roman" w:hAnsi="Times New Roman" w:cs="Times New Roman"/>
          <w:color w:val="000000"/>
          <w:sz w:val="24"/>
          <w:szCs w:val="24"/>
          <w:lang w:eastAsia="ar-SA"/>
        </w:rPr>
        <w:t xml:space="preserve"> z wynikiem pozytywnym</w:t>
      </w:r>
      <w:r w:rsidR="000B152A" w:rsidRPr="00435FBA">
        <w:rPr>
          <w:rFonts w:ascii="Times New Roman" w:eastAsia="Times New Roman" w:hAnsi="Times New Roman" w:cs="Times New Roman"/>
          <w:i/>
          <w:color w:val="000000"/>
          <w:sz w:val="24"/>
          <w:szCs w:val="24"/>
          <w:lang w:eastAsia="ar-SA"/>
        </w:rPr>
        <w:t>,</w:t>
      </w:r>
      <w:r w:rsidRPr="00435FBA">
        <w:rPr>
          <w:rFonts w:ascii="Times New Roman" w:eastAsia="Times New Roman" w:hAnsi="Times New Roman" w:cs="Times New Roman"/>
          <w:color w:val="000000"/>
          <w:sz w:val="24"/>
          <w:szCs w:val="24"/>
          <w:lang w:eastAsia="ar-SA"/>
        </w:rPr>
        <w:t xml:space="preserve"> stanowiący załącznik </w:t>
      </w:r>
      <w:r w:rsidR="000B152A" w:rsidRPr="00435FBA">
        <w:rPr>
          <w:rFonts w:ascii="Times New Roman" w:eastAsia="Times New Roman" w:hAnsi="Times New Roman" w:cs="Times New Roman"/>
          <w:color w:val="000000"/>
          <w:sz w:val="24"/>
          <w:szCs w:val="24"/>
          <w:lang w:eastAsia="ar-SA"/>
        </w:rPr>
        <w:t xml:space="preserve">nr 3 </w:t>
      </w:r>
      <w:r w:rsidRPr="00435FBA">
        <w:rPr>
          <w:rFonts w:ascii="Times New Roman" w:eastAsia="Times New Roman" w:hAnsi="Times New Roman" w:cs="Times New Roman"/>
          <w:color w:val="000000"/>
          <w:sz w:val="24"/>
          <w:szCs w:val="24"/>
          <w:lang w:eastAsia="ar-SA"/>
        </w:rPr>
        <w:t>do umowy.</w:t>
      </w:r>
    </w:p>
    <w:p w14:paraId="68B74FC4" w14:textId="77777777" w:rsidR="000B152A" w:rsidRPr="00435FBA" w:rsidRDefault="000B152A" w:rsidP="0095216E">
      <w:pPr>
        <w:pStyle w:val="Akapitzlist"/>
        <w:spacing w:after="0" w:line="240" w:lineRule="auto"/>
        <w:rPr>
          <w:rFonts w:ascii="Times New Roman" w:eastAsia="Times New Roman" w:hAnsi="Times New Roman" w:cs="Times New Roman"/>
          <w:color w:val="000000"/>
          <w:sz w:val="24"/>
          <w:szCs w:val="24"/>
          <w:lang w:eastAsia="ar-SA"/>
        </w:rPr>
      </w:pPr>
    </w:p>
    <w:p w14:paraId="7B7D243E" w14:textId="3B200133" w:rsidR="001B0812" w:rsidRPr="00435FBA" w:rsidRDefault="001B0812" w:rsidP="00C47F03">
      <w:pPr>
        <w:pStyle w:val="Akapitzlist"/>
        <w:numPr>
          <w:ilvl w:val="0"/>
          <w:numId w:val="35"/>
        </w:numPr>
        <w:spacing w:after="0" w:line="240" w:lineRule="auto"/>
        <w:ind w:left="284" w:hanging="284"/>
        <w:jc w:val="both"/>
        <w:rPr>
          <w:rFonts w:ascii="Times New Roman" w:eastAsia="Times New Roman" w:hAnsi="Times New Roman" w:cs="Times New Roman"/>
          <w:color w:val="000000"/>
          <w:sz w:val="24"/>
          <w:szCs w:val="24"/>
          <w:lang w:eastAsia="ar-SA"/>
        </w:rPr>
      </w:pPr>
      <w:r w:rsidRPr="00435FBA">
        <w:rPr>
          <w:rFonts w:ascii="Times New Roman" w:eastAsia="Times New Roman" w:hAnsi="Times New Roman" w:cs="Times New Roman"/>
          <w:color w:val="000000"/>
          <w:sz w:val="24"/>
          <w:szCs w:val="24"/>
          <w:lang w:eastAsia="ar-SA"/>
        </w:rPr>
        <w:t>Oświadczamy, że zapoznaliśmy się z SWZ i zobowiązujemy się do stosowania i ścisłego przestrzegania warunków w niej określonych.</w:t>
      </w:r>
    </w:p>
    <w:p w14:paraId="66F2E024" w14:textId="77777777" w:rsidR="000B152A" w:rsidRPr="00435FBA" w:rsidRDefault="000B152A" w:rsidP="0095216E">
      <w:pPr>
        <w:pStyle w:val="Akapitzlist"/>
        <w:spacing w:after="0" w:line="240" w:lineRule="auto"/>
        <w:rPr>
          <w:rFonts w:ascii="Times New Roman" w:eastAsia="Times New Roman" w:hAnsi="Times New Roman" w:cs="Times New Roman"/>
          <w:color w:val="000000"/>
          <w:sz w:val="24"/>
          <w:szCs w:val="24"/>
          <w:lang w:eastAsia="ar-SA"/>
        </w:rPr>
      </w:pPr>
    </w:p>
    <w:p w14:paraId="55DACDF4" w14:textId="6D2BE5AF" w:rsidR="000B152A" w:rsidRPr="00435FBA" w:rsidRDefault="000B152A" w:rsidP="00C47F03">
      <w:pPr>
        <w:pStyle w:val="Akapitzlist"/>
        <w:numPr>
          <w:ilvl w:val="0"/>
          <w:numId w:val="35"/>
        </w:numPr>
        <w:spacing w:after="0" w:line="240" w:lineRule="auto"/>
        <w:ind w:left="284" w:hanging="426"/>
        <w:jc w:val="both"/>
        <w:rPr>
          <w:rFonts w:ascii="Times New Roman" w:eastAsia="Times New Roman" w:hAnsi="Times New Roman" w:cs="Times New Roman"/>
          <w:color w:val="000000"/>
          <w:sz w:val="24"/>
          <w:szCs w:val="24"/>
          <w:lang w:eastAsia="ar-SA"/>
        </w:rPr>
      </w:pPr>
      <w:r w:rsidRPr="00435FBA">
        <w:rPr>
          <w:rFonts w:ascii="Times New Roman" w:eastAsia="Times New Roman" w:hAnsi="Times New Roman" w:cs="Times New Roman"/>
          <w:sz w:val="24"/>
          <w:szCs w:val="24"/>
          <w:lang w:eastAsia="ar-SA"/>
        </w:rPr>
        <w:t>W nawiązaniu do art. 455 ust. 1 Ustawy strony mają prawo do zmiany treści umowy</w:t>
      </w:r>
      <w:r w:rsidR="0095216E" w:rsidRPr="00435FBA">
        <w:rPr>
          <w:rFonts w:ascii="Times New Roman" w:eastAsia="Times New Roman" w:hAnsi="Times New Roman" w:cs="Times New Roman"/>
          <w:sz w:val="24"/>
          <w:szCs w:val="24"/>
          <w:lang w:eastAsia="ar-SA"/>
        </w:rPr>
        <w:t xml:space="preserve">. </w:t>
      </w:r>
      <w:r w:rsidR="0095216E" w:rsidRPr="00435FBA">
        <w:rPr>
          <w:rFonts w:ascii="Times New Roman" w:eastAsia="Times New Roman" w:hAnsi="Times New Roman" w:cs="Times New Roman"/>
          <w:sz w:val="24"/>
          <w:szCs w:val="24"/>
          <w:lang w:eastAsia="ar-SA"/>
        </w:rPr>
        <w:br/>
        <w:t>Z</w:t>
      </w:r>
      <w:r w:rsidRPr="00435FBA">
        <w:rPr>
          <w:rFonts w:ascii="Times New Roman" w:eastAsia="Times New Roman" w:hAnsi="Times New Roman" w:cs="Times New Roman"/>
          <w:sz w:val="24"/>
          <w:szCs w:val="24"/>
          <w:lang w:eastAsia="ar-SA"/>
        </w:rPr>
        <w:t xml:space="preserve">miany umowy zostały szczegółowo umówione w </w:t>
      </w:r>
      <w:r w:rsidRPr="00435FBA">
        <w:rPr>
          <w:rFonts w:ascii="Times New Roman" w:eastAsia="Times New Roman" w:hAnsi="Times New Roman" w:cs="Times New Roman"/>
          <w:bCs/>
          <w:sz w:val="24"/>
          <w:szCs w:val="24"/>
          <w:lang w:eastAsia="ar-SA"/>
        </w:rPr>
        <w:t xml:space="preserve">§ 17 </w:t>
      </w:r>
      <w:r w:rsidRPr="00435FBA">
        <w:rPr>
          <w:rFonts w:ascii="Times New Roman" w:eastAsia="Times New Roman" w:hAnsi="Times New Roman" w:cs="Times New Roman"/>
          <w:bCs/>
          <w:i/>
          <w:sz w:val="24"/>
          <w:szCs w:val="24"/>
          <w:lang w:eastAsia="ar-SA"/>
        </w:rPr>
        <w:t>Istotnych postanowieniach umowy</w:t>
      </w:r>
      <w:r w:rsidRPr="00435FBA">
        <w:rPr>
          <w:rFonts w:ascii="Times New Roman" w:eastAsia="Times New Roman" w:hAnsi="Times New Roman" w:cs="Times New Roman"/>
          <w:bCs/>
          <w:sz w:val="24"/>
          <w:szCs w:val="24"/>
          <w:lang w:eastAsia="ar-SA"/>
        </w:rPr>
        <w:t>, stanowiących załącznik nr 3 do SWZ.</w:t>
      </w:r>
    </w:p>
    <w:p w14:paraId="20C88130" w14:textId="77777777" w:rsidR="000B152A" w:rsidRPr="00435FBA" w:rsidRDefault="000B152A" w:rsidP="0095216E">
      <w:pPr>
        <w:rPr>
          <w:rFonts w:eastAsia="Times New Roman" w:cs="Times New Roman"/>
          <w:color w:val="000000"/>
          <w:lang w:eastAsia="ar-SA"/>
        </w:rPr>
      </w:pPr>
    </w:p>
    <w:p w14:paraId="2D6B53C0" w14:textId="7403D4C7" w:rsidR="006F5872" w:rsidRPr="00435FBA" w:rsidRDefault="001B0812" w:rsidP="00C47F03">
      <w:pPr>
        <w:pStyle w:val="Akapitzlist"/>
        <w:numPr>
          <w:ilvl w:val="0"/>
          <w:numId w:val="35"/>
        </w:numPr>
        <w:spacing w:after="0" w:line="240" w:lineRule="auto"/>
        <w:ind w:left="284" w:hanging="426"/>
        <w:jc w:val="both"/>
        <w:rPr>
          <w:rFonts w:ascii="Times New Roman" w:eastAsia="Times New Roman" w:hAnsi="Times New Roman" w:cs="Times New Roman"/>
          <w:color w:val="000000"/>
          <w:sz w:val="24"/>
          <w:szCs w:val="24"/>
          <w:lang w:eastAsia="ar-SA"/>
        </w:rPr>
      </w:pPr>
      <w:r w:rsidRPr="00435FBA">
        <w:rPr>
          <w:rFonts w:ascii="Times New Roman" w:eastAsia="Times New Roman" w:hAnsi="Times New Roman" w:cs="Times New Roman"/>
          <w:color w:val="000000"/>
          <w:sz w:val="24"/>
          <w:szCs w:val="24"/>
          <w:lang w:eastAsia="ar-SA"/>
        </w:rPr>
        <w:t xml:space="preserve">Oświadczam, że wypełniłem obowiązki informacyjne przewidziane w art. 13 lub 14 RODO  wobec osób fizycznych, od których dane osobowe bezpośrednio lub pośrednio pozyskałem </w:t>
      </w:r>
      <w:r w:rsidRPr="00435FBA">
        <w:rPr>
          <w:rFonts w:ascii="Times New Roman" w:eastAsia="Times New Roman" w:hAnsi="Times New Roman" w:cs="Times New Roman"/>
          <w:color w:val="000000"/>
          <w:sz w:val="24"/>
          <w:szCs w:val="24"/>
          <w:lang w:eastAsia="ar-SA"/>
        </w:rPr>
        <w:br/>
        <w:t>w celu ubiegania się o udzielenie zamówienia publicznego w niniejszym postępowaniu</w:t>
      </w:r>
      <w:r w:rsidR="000B152A" w:rsidRPr="00435FBA">
        <w:rPr>
          <w:rFonts w:ascii="Times New Roman" w:eastAsia="Times New Roman" w:hAnsi="Times New Roman" w:cs="Times New Roman"/>
          <w:color w:val="000000"/>
          <w:sz w:val="24"/>
          <w:szCs w:val="24"/>
          <w:lang w:eastAsia="ar-SA"/>
        </w:rPr>
        <w:t>.</w:t>
      </w:r>
    </w:p>
    <w:p w14:paraId="6C0C101F" w14:textId="77777777" w:rsidR="000B152A" w:rsidRPr="00435FBA" w:rsidRDefault="000B152A" w:rsidP="0095216E">
      <w:pPr>
        <w:pStyle w:val="Akapitzlist"/>
        <w:spacing w:after="0" w:line="240" w:lineRule="auto"/>
        <w:rPr>
          <w:rFonts w:ascii="Times New Roman" w:eastAsia="Times New Roman" w:hAnsi="Times New Roman" w:cs="Times New Roman"/>
          <w:color w:val="000000"/>
          <w:sz w:val="24"/>
          <w:szCs w:val="24"/>
          <w:lang w:eastAsia="ar-SA"/>
        </w:rPr>
      </w:pPr>
    </w:p>
    <w:p w14:paraId="4599182D" w14:textId="04C48DA8" w:rsidR="00F57F47" w:rsidRPr="00435FBA" w:rsidRDefault="00F57F47" w:rsidP="00C47F03">
      <w:pPr>
        <w:pStyle w:val="Akapitzlist"/>
        <w:numPr>
          <w:ilvl w:val="0"/>
          <w:numId w:val="35"/>
        </w:numPr>
        <w:tabs>
          <w:tab w:val="clear" w:pos="708"/>
          <w:tab w:val="num" w:pos="284"/>
        </w:tabs>
        <w:spacing w:after="0" w:line="240" w:lineRule="auto"/>
        <w:ind w:left="284" w:hanging="426"/>
        <w:jc w:val="both"/>
        <w:rPr>
          <w:rFonts w:ascii="Times New Roman" w:eastAsia="Times New Roman" w:hAnsi="Times New Roman" w:cs="Times New Roman"/>
          <w:color w:val="000000"/>
          <w:sz w:val="24"/>
          <w:szCs w:val="24"/>
          <w:lang w:eastAsia="ar-SA"/>
        </w:rPr>
      </w:pPr>
      <w:r w:rsidRPr="00435FBA">
        <w:rPr>
          <w:rFonts w:ascii="Times New Roman" w:eastAsia="Times New Roman" w:hAnsi="Times New Roman" w:cs="Times New Roman"/>
          <w:sz w:val="24"/>
          <w:szCs w:val="24"/>
          <w:lang w:eastAsia="ar-SA"/>
        </w:rPr>
        <w:t>Oświadczamy, że uważamy się za związanych ni</w:t>
      </w:r>
      <w:r w:rsidR="002A7C32" w:rsidRPr="00435FBA">
        <w:rPr>
          <w:rFonts w:ascii="Times New Roman" w:eastAsia="Times New Roman" w:hAnsi="Times New Roman" w:cs="Times New Roman"/>
          <w:sz w:val="24"/>
          <w:szCs w:val="24"/>
          <w:lang w:eastAsia="ar-SA"/>
        </w:rPr>
        <w:t xml:space="preserve">niejszą ofertą na czas wskazany </w:t>
      </w:r>
      <w:r w:rsidR="002A7C32" w:rsidRPr="00435FBA">
        <w:rPr>
          <w:rFonts w:ascii="Times New Roman" w:eastAsia="Times New Roman" w:hAnsi="Times New Roman" w:cs="Times New Roman"/>
          <w:sz w:val="24"/>
          <w:szCs w:val="24"/>
          <w:lang w:eastAsia="ar-SA"/>
        </w:rPr>
        <w:br/>
      </w:r>
      <w:r w:rsidRPr="00435FBA">
        <w:rPr>
          <w:rFonts w:ascii="Times New Roman" w:eastAsia="Times New Roman" w:hAnsi="Times New Roman" w:cs="Times New Roman"/>
          <w:sz w:val="24"/>
          <w:szCs w:val="24"/>
          <w:lang w:eastAsia="ar-SA"/>
        </w:rPr>
        <w:t xml:space="preserve">w specyfikacji warunków zamówienia, tj. </w:t>
      </w:r>
      <w:r w:rsidRPr="00435FBA">
        <w:rPr>
          <w:rFonts w:ascii="Times New Roman" w:eastAsia="Times New Roman" w:hAnsi="Times New Roman" w:cs="Times New Roman"/>
          <w:color w:val="000000"/>
          <w:sz w:val="24"/>
          <w:szCs w:val="24"/>
          <w:lang w:eastAsia="ar-SA"/>
        </w:rPr>
        <w:t xml:space="preserve">na okres </w:t>
      </w:r>
      <w:r w:rsidRPr="00435FBA">
        <w:rPr>
          <w:rFonts w:ascii="Times New Roman" w:eastAsia="Times New Roman" w:hAnsi="Times New Roman" w:cs="Times New Roman"/>
          <w:b/>
          <w:color w:val="000000"/>
          <w:sz w:val="24"/>
          <w:szCs w:val="24"/>
          <w:lang w:eastAsia="ar-SA"/>
        </w:rPr>
        <w:t>30</w:t>
      </w:r>
      <w:r w:rsidRPr="00435FBA">
        <w:rPr>
          <w:rFonts w:ascii="Times New Roman" w:eastAsia="Times New Roman" w:hAnsi="Times New Roman" w:cs="Times New Roman"/>
          <w:color w:val="000000"/>
          <w:sz w:val="24"/>
          <w:szCs w:val="24"/>
          <w:lang w:eastAsia="ar-SA"/>
        </w:rPr>
        <w:t xml:space="preserve"> dni</w:t>
      </w:r>
      <w:r w:rsidRPr="00435FBA">
        <w:rPr>
          <w:rFonts w:ascii="Times New Roman" w:eastAsia="Times New Roman" w:hAnsi="Times New Roman" w:cs="Times New Roman"/>
          <w:sz w:val="24"/>
          <w:szCs w:val="24"/>
          <w:lang w:eastAsia="ar-SA"/>
        </w:rPr>
        <w:t xml:space="preserve"> od upływu terminu składania </w:t>
      </w:r>
      <w:r w:rsidR="00C271C0" w:rsidRPr="00435FBA">
        <w:rPr>
          <w:rFonts w:ascii="Times New Roman" w:eastAsia="Times New Roman" w:hAnsi="Times New Roman" w:cs="Times New Roman"/>
          <w:sz w:val="24"/>
          <w:szCs w:val="24"/>
          <w:lang w:eastAsia="ar-SA"/>
        </w:rPr>
        <w:tab/>
      </w:r>
      <w:r w:rsidRPr="00435FBA">
        <w:rPr>
          <w:rFonts w:ascii="Times New Roman" w:eastAsia="Times New Roman" w:hAnsi="Times New Roman" w:cs="Times New Roman"/>
          <w:sz w:val="24"/>
          <w:szCs w:val="24"/>
          <w:lang w:eastAsia="ar-SA"/>
        </w:rPr>
        <w:t>ofert.</w:t>
      </w:r>
    </w:p>
    <w:p w14:paraId="1D414699" w14:textId="77777777" w:rsidR="0038097C" w:rsidRPr="00435FBA" w:rsidRDefault="0038097C" w:rsidP="0095216E">
      <w:pPr>
        <w:widowControl/>
        <w:autoSpaceDN/>
        <w:ind w:left="283" w:hanging="425"/>
        <w:jc w:val="both"/>
        <w:textAlignment w:val="auto"/>
        <w:rPr>
          <w:rFonts w:eastAsia="Times New Roman" w:cs="Times New Roman"/>
          <w:kern w:val="0"/>
          <w:lang w:eastAsia="ar-SA" w:bidi="ar-SA"/>
        </w:rPr>
      </w:pPr>
    </w:p>
    <w:p w14:paraId="6C3E23A9" w14:textId="40691619" w:rsidR="00F57F47" w:rsidRPr="00435FBA" w:rsidRDefault="00E77936" w:rsidP="0095216E">
      <w:pPr>
        <w:widowControl/>
        <w:suppressAutoHyphens w:val="0"/>
        <w:autoSpaceDE w:val="0"/>
        <w:adjustRightInd w:val="0"/>
        <w:ind w:left="284" w:hanging="426"/>
        <w:jc w:val="both"/>
        <w:textAlignment w:val="auto"/>
        <w:rPr>
          <w:rFonts w:eastAsia="Times New Roman" w:cs="Times New Roman"/>
          <w:kern w:val="0"/>
          <w:lang w:eastAsia="ar-SA" w:bidi="ar-SA"/>
        </w:rPr>
      </w:pPr>
      <w:r w:rsidRPr="00435FBA">
        <w:rPr>
          <w:rFonts w:eastAsiaTheme="minorHAnsi" w:cs="Times New Roman"/>
          <w:color w:val="000000"/>
          <w:kern w:val="0"/>
          <w:lang w:eastAsia="en-US" w:bidi="ar-SA"/>
        </w:rPr>
        <w:t>1</w:t>
      </w:r>
      <w:r w:rsidR="0095216E" w:rsidRPr="00435FBA">
        <w:rPr>
          <w:rFonts w:eastAsiaTheme="minorHAnsi" w:cs="Times New Roman"/>
          <w:color w:val="000000"/>
          <w:kern w:val="0"/>
          <w:lang w:eastAsia="en-US" w:bidi="ar-SA"/>
        </w:rPr>
        <w:t>3</w:t>
      </w:r>
      <w:r w:rsidR="001B177E" w:rsidRPr="00435FBA">
        <w:rPr>
          <w:rFonts w:eastAsiaTheme="minorHAnsi" w:cs="Times New Roman"/>
          <w:color w:val="000000"/>
          <w:kern w:val="0"/>
          <w:lang w:eastAsia="en-US" w:bidi="ar-SA"/>
        </w:rPr>
        <w:t>.</w:t>
      </w:r>
      <w:r w:rsidR="00C271C0" w:rsidRPr="00435FBA">
        <w:rPr>
          <w:rFonts w:eastAsiaTheme="minorHAnsi" w:cs="Times New Roman"/>
          <w:color w:val="000000"/>
          <w:kern w:val="0"/>
          <w:lang w:eastAsia="en-US" w:bidi="ar-SA"/>
        </w:rPr>
        <w:tab/>
      </w:r>
      <w:r w:rsidR="00C271C0" w:rsidRPr="00435FBA">
        <w:rPr>
          <w:rFonts w:eastAsia="Times New Roman" w:cs="Times New Roman"/>
          <w:kern w:val="0"/>
          <w:lang w:eastAsia="ar-SA" w:bidi="ar-SA"/>
        </w:rPr>
        <w:tab/>
      </w:r>
      <w:r w:rsidR="00F57F47" w:rsidRPr="00435FBA">
        <w:rPr>
          <w:rFonts w:eastAsia="Times New Roman" w:cs="Times New Roman"/>
          <w:kern w:val="0"/>
          <w:lang w:eastAsia="ar-SA" w:bidi="ar-SA"/>
        </w:rPr>
        <w:t>Oświadczam, że wypełniłem obowiązki informacyjne przewidziane w art. 13 lub 14 RODO</w:t>
      </w:r>
      <w:r w:rsidR="00F57F47" w:rsidRPr="00435FBA">
        <w:rPr>
          <w:rFonts w:eastAsia="Times New Roman" w:cs="Times New Roman"/>
          <w:kern w:val="0"/>
          <w:vertAlign w:val="superscript"/>
          <w:lang w:eastAsia="ar-SA" w:bidi="ar-SA"/>
        </w:rPr>
        <w:footnoteReference w:id="8"/>
      </w:r>
      <w:r w:rsidR="00F57F47" w:rsidRPr="00435FBA">
        <w:rPr>
          <w:rFonts w:eastAsia="Times New Roman" w:cs="Times New Roman"/>
          <w:kern w:val="0"/>
          <w:lang w:eastAsia="ar-SA" w:bidi="ar-SA"/>
        </w:rPr>
        <w:t xml:space="preserve"> wobec osób fizycznych, od których dane osobowe bezpośrednio lub pośrednio pozyskałem </w:t>
      </w:r>
      <w:r w:rsidR="0095216E" w:rsidRPr="00435FBA">
        <w:rPr>
          <w:rFonts w:eastAsia="Times New Roman" w:cs="Times New Roman"/>
          <w:kern w:val="0"/>
          <w:lang w:eastAsia="ar-SA" w:bidi="ar-SA"/>
        </w:rPr>
        <w:br/>
      </w:r>
      <w:r w:rsidR="00F57F47" w:rsidRPr="00435FBA">
        <w:rPr>
          <w:rFonts w:eastAsia="Times New Roman" w:cs="Times New Roman"/>
          <w:kern w:val="0"/>
          <w:lang w:eastAsia="ar-SA" w:bidi="ar-SA"/>
        </w:rPr>
        <w:t>w celu ubiegania się o udzielenie zamówienia publicznego w niniejszym postępowaniu</w:t>
      </w:r>
      <w:r w:rsidR="00F57F47" w:rsidRPr="00435FBA">
        <w:rPr>
          <w:rFonts w:eastAsia="Times New Roman" w:cs="Times New Roman"/>
          <w:kern w:val="0"/>
          <w:vertAlign w:val="superscript"/>
          <w:lang w:eastAsia="ar-SA" w:bidi="ar-SA"/>
        </w:rPr>
        <w:footnoteReference w:id="9"/>
      </w:r>
      <w:r w:rsidR="00F57F47" w:rsidRPr="00435FBA">
        <w:rPr>
          <w:rFonts w:eastAsia="Times New Roman" w:cs="Times New Roman"/>
          <w:kern w:val="0"/>
          <w:lang w:eastAsia="ar-SA" w:bidi="ar-SA"/>
        </w:rPr>
        <w:t>.</w:t>
      </w:r>
    </w:p>
    <w:p w14:paraId="26EB008F" w14:textId="77777777" w:rsidR="00E5195F" w:rsidRPr="00435FBA" w:rsidRDefault="00E5195F" w:rsidP="0095216E">
      <w:pPr>
        <w:widowControl/>
        <w:autoSpaceDN/>
        <w:ind w:left="283" w:hanging="425"/>
        <w:jc w:val="both"/>
        <w:textAlignment w:val="auto"/>
        <w:rPr>
          <w:rFonts w:eastAsia="Times New Roman" w:cs="Times New Roman"/>
          <w:kern w:val="0"/>
          <w:lang w:eastAsia="ar-SA" w:bidi="ar-SA"/>
        </w:rPr>
      </w:pPr>
    </w:p>
    <w:p w14:paraId="76A79C71" w14:textId="78E96902" w:rsidR="0038714D" w:rsidRPr="00435FBA" w:rsidRDefault="00C271C0" w:rsidP="0095216E">
      <w:pPr>
        <w:widowControl/>
        <w:autoSpaceDN/>
        <w:ind w:left="283"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0095216E" w:rsidRPr="00435FBA">
        <w:rPr>
          <w:rFonts w:eastAsia="Times New Roman" w:cs="Times New Roman"/>
          <w:kern w:val="0"/>
          <w:lang w:eastAsia="ar-SA" w:bidi="ar-SA"/>
        </w:rPr>
        <w:t>4</w:t>
      </w:r>
      <w:r w:rsidRPr="00435FBA">
        <w:rPr>
          <w:rFonts w:eastAsia="Times New Roman" w:cs="Times New Roman"/>
          <w:kern w:val="0"/>
          <w:lang w:eastAsia="ar-SA" w:bidi="ar-SA"/>
        </w:rPr>
        <w:t>.</w:t>
      </w:r>
      <w:r w:rsidRPr="00435FBA">
        <w:rPr>
          <w:rFonts w:eastAsia="Times New Roman" w:cs="Times New Roman"/>
          <w:kern w:val="0"/>
          <w:lang w:eastAsia="ar-SA" w:bidi="ar-SA"/>
        </w:rPr>
        <w:tab/>
      </w:r>
      <w:r w:rsidR="00F57F47" w:rsidRPr="00435FBA">
        <w:rPr>
          <w:rFonts w:eastAsia="Times New Roman" w:cs="Times New Roman"/>
          <w:kern w:val="0"/>
          <w:lang w:eastAsia="ar-SA" w:bidi="ar-SA"/>
        </w:rPr>
        <w:t xml:space="preserve">Oświadczamy, że zapisy zawarte w </w:t>
      </w:r>
      <w:r w:rsidR="00F57F47" w:rsidRPr="00435FBA">
        <w:rPr>
          <w:rFonts w:eastAsia="Times New Roman" w:cs="Times New Roman"/>
          <w:i/>
          <w:iCs/>
          <w:kern w:val="0"/>
          <w:lang w:eastAsia="ar-SA" w:bidi="ar-SA"/>
        </w:rPr>
        <w:t>Istotnych postanowieniach umowy</w:t>
      </w:r>
      <w:r w:rsidR="00F57F47" w:rsidRPr="00435FBA">
        <w:rPr>
          <w:rFonts w:eastAsia="Times New Roman" w:cs="Times New Roman"/>
          <w:kern w:val="0"/>
          <w:lang w:eastAsia="ar-SA" w:bidi="ar-SA"/>
        </w:rPr>
        <w:t>, zostały</w:t>
      </w:r>
      <w:r w:rsidR="00F57F47" w:rsidRPr="00435FBA">
        <w:rPr>
          <w:rFonts w:eastAsia="Times New Roman" w:cs="Times New Roman"/>
          <w:kern w:val="0"/>
          <w:lang w:eastAsia="ar-SA" w:bidi="ar-SA"/>
        </w:rPr>
        <w:br/>
      </w:r>
      <w:r w:rsidRPr="00435FBA">
        <w:rPr>
          <w:rFonts w:eastAsia="Times New Roman" w:cs="Times New Roman"/>
          <w:kern w:val="0"/>
          <w:lang w:eastAsia="ar-SA" w:bidi="ar-SA"/>
        </w:rPr>
        <w:tab/>
      </w:r>
      <w:r w:rsidR="00F57F47" w:rsidRPr="00435FBA">
        <w:rPr>
          <w:rFonts w:eastAsia="Times New Roman" w:cs="Times New Roman"/>
          <w:kern w:val="0"/>
          <w:lang w:eastAsia="ar-SA" w:bidi="ar-SA"/>
        </w:rPr>
        <w:t>przez nas zaakceptowane i zobowiązujemy się w przypadku wyboru naszej oferty</w:t>
      </w:r>
      <w:r w:rsidR="00F57F47" w:rsidRPr="00435FBA">
        <w:rPr>
          <w:rFonts w:eastAsia="Times New Roman" w:cs="Times New Roman"/>
          <w:kern w:val="0"/>
          <w:lang w:eastAsia="ar-SA" w:bidi="ar-SA"/>
        </w:rPr>
        <w:br/>
        <w:t xml:space="preserve">do zawarcia umowy na wymienionych warunkach, w miejscu i terminie wyznaczonym </w:t>
      </w:r>
      <w:r w:rsidR="00724485" w:rsidRPr="00435FBA">
        <w:rPr>
          <w:rFonts w:eastAsia="Times New Roman" w:cs="Times New Roman"/>
          <w:kern w:val="0"/>
          <w:lang w:eastAsia="ar-SA" w:bidi="ar-SA"/>
        </w:rPr>
        <w:br/>
      </w:r>
      <w:r w:rsidR="00F57F47" w:rsidRPr="00435FBA">
        <w:rPr>
          <w:rFonts w:eastAsia="Times New Roman" w:cs="Times New Roman"/>
          <w:kern w:val="0"/>
          <w:lang w:eastAsia="ar-SA" w:bidi="ar-SA"/>
        </w:rPr>
        <w:t xml:space="preserve">przez Zamawiającego. </w:t>
      </w:r>
    </w:p>
    <w:p w14:paraId="409BEF14" w14:textId="77777777" w:rsidR="00873F57" w:rsidRPr="00435FBA" w:rsidRDefault="00873F57" w:rsidP="0095216E">
      <w:pPr>
        <w:widowControl/>
        <w:autoSpaceDN/>
        <w:ind w:left="283" w:hanging="425"/>
        <w:jc w:val="both"/>
        <w:textAlignment w:val="auto"/>
        <w:rPr>
          <w:rFonts w:eastAsia="Times New Roman" w:cs="Times New Roman"/>
          <w:kern w:val="0"/>
          <w:lang w:eastAsia="ar-SA" w:bidi="ar-SA"/>
        </w:rPr>
      </w:pPr>
    </w:p>
    <w:p w14:paraId="557B674F" w14:textId="7D44352D" w:rsidR="00F57F47" w:rsidRPr="00435FBA" w:rsidRDefault="00C271C0" w:rsidP="0095216E">
      <w:pPr>
        <w:widowControl/>
        <w:autoSpaceDN/>
        <w:ind w:left="283"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0095216E" w:rsidRPr="00435FBA">
        <w:rPr>
          <w:rFonts w:eastAsia="Times New Roman" w:cs="Times New Roman"/>
          <w:kern w:val="0"/>
          <w:lang w:eastAsia="ar-SA" w:bidi="ar-SA"/>
        </w:rPr>
        <w:t>5.</w:t>
      </w:r>
      <w:r w:rsidRPr="00435FBA">
        <w:rPr>
          <w:rFonts w:eastAsia="Times New Roman" w:cs="Times New Roman"/>
          <w:kern w:val="0"/>
          <w:lang w:eastAsia="ar-SA" w:bidi="ar-SA"/>
        </w:rPr>
        <w:tab/>
      </w:r>
      <w:r w:rsidR="00F57F47" w:rsidRPr="00435FBA">
        <w:rPr>
          <w:rFonts w:eastAsia="Times New Roman" w:cs="Times New Roman"/>
          <w:kern w:val="0"/>
          <w:lang w:eastAsia="ar-SA" w:bidi="ar-SA"/>
        </w:rPr>
        <w:t>NIP</w:t>
      </w:r>
      <w:r w:rsidR="001B177E" w:rsidRPr="00435FBA">
        <w:rPr>
          <w:rFonts w:eastAsia="Times New Roman" w:cs="Times New Roman"/>
          <w:kern w:val="0"/>
          <w:lang w:eastAsia="ar-SA" w:bidi="ar-SA"/>
        </w:rPr>
        <w:t>:</w:t>
      </w:r>
      <w:r w:rsidR="00F57F47" w:rsidRPr="00435FBA">
        <w:rPr>
          <w:rFonts w:eastAsia="Times New Roman" w:cs="Times New Roman"/>
          <w:kern w:val="0"/>
          <w:lang w:eastAsia="ar-SA" w:bidi="ar-SA"/>
        </w:rPr>
        <w:t xml:space="preserve"> ………………… REGON</w:t>
      </w:r>
      <w:r w:rsidR="001B177E" w:rsidRPr="00435FBA">
        <w:rPr>
          <w:rFonts w:eastAsia="Times New Roman" w:cs="Times New Roman"/>
          <w:kern w:val="0"/>
          <w:lang w:eastAsia="ar-SA" w:bidi="ar-SA"/>
        </w:rPr>
        <w:t>:</w:t>
      </w:r>
      <w:r w:rsidR="00F57F47" w:rsidRPr="00435FBA">
        <w:rPr>
          <w:rFonts w:eastAsia="Times New Roman" w:cs="Times New Roman"/>
          <w:kern w:val="0"/>
          <w:lang w:eastAsia="ar-SA" w:bidi="ar-SA"/>
        </w:rPr>
        <w:t xml:space="preserve"> ………</w:t>
      </w:r>
      <w:r w:rsidR="001B177E" w:rsidRPr="00435FBA">
        <w:rPr>
          <w:rFonts w:eastAsia="Times New Roman" w:cs="Times New Roman"/>
          <w:kern w:val="0"/>
          <w:lang w:eastAsia="ar-SA" w:bidi="ar-SA"/>
        </w:rPr>
        <w:t>….</w:t>
      </w:r>
      <w:r w:rsidR="00F57F47" w:rsidRPr="00435FBA">
        <w:rPr>
          <w:rFonts w:eastAsia="Times New Roman" w:cs="Times New Roman"/>
          <w:kern w:val="0"/>
          <w:lang w:eastAsia="ar-SA" w:bidi="ar-SA"/>
        </w:rPr>
        <w:t>........…</w:t>
      </w:r>
    </w:p>
    <w:p w14:paraId="2ED4F28E" w14:textId="77777777" w:rsidR="003F6AC3" w:rsidRPr="00435FBA" w:rsidRDefault="003F6AC3" w:rsidP="0095216E">
      <w:pPr>
        <w:widowControl/>
        <w:tabs>
          <w:tab w:val="left" w:pos="565"/>
        </w:tabs>
        <w:autoSpaceDN/>
        <w:ind w:left="283" w:hanging="425"/>
        <w:jc w:val="both"/>
        <w:textAlignment w:val="auto"/>
        <w:rPr>
          <w:rFonts w:eastAsia="Times New Roman" w:cs="Times New Roman"/>
          <w:kern w:val="0"/>
          <w:lang w:eastAsia="ar-SA" w:bidi="ar-SA"/>
        </w:rPr>
      </w:pPr>
    </w:p>
    <w:p w14:paraId="738737DF" w14:textId="1E6D4A5A" w:rsidR="005556F5" w:rsidRPr="00435FBA" w:rsidRDefault="008C30FA" w:rsidP="0095216E">
      <w:pPr>
        <w:widowControl/>
        <w:autoSpaceDN/>
        <w:ind w:left="283"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0095216E" w:rsidRPr="00435FBA">
        <w:rPr>
          <w:rFonts w:eastAsia="Times New Roman" w:cs="Times New Roman"/>
          <w:kern w:val="0"/>
          <w:lang w:eastAsia="ar-SA" w:bidi="ar-SA"/>
        </w:rPr>
        <w:t>6</w:t>
      </w:r>
      <w:r w:rsidR="00C271C0" w:rsidRPr="00435FBA">
        <w:rPr>
          <w:rFonts w:eastAsia="Times New Roman" w:cs="Times New Roman"/>
          <w:kern w:val="0"/>
          <w:lang w:eastAsia="ar-SA" w:bidi="ar-SA"/>
        </w:rPr>
        <w:t xml:space="preserve">. </w:t>
      </w:r>
      <w:r w:rsidR="00F57F47" w:rsidRPr="00435FBA">
        <w:rPr>
          <w:rFonts w:eastAsia="Times New Roman" w:cs="Times New Roman"/>
          <w:kern w:val="0"/>
          <w:lang w:eastAsia="ar-SA" w:bidi="ar-SA"/>
        </w:rPr>
        <w:t>Wartość oferty wynosi:</w:t>
      </w:r>
    </w:p>
    <w:p w14:paraId="5998C70B" w14:textId="77777777" w:rsidR="002F230E" w:rsidRPr="00435FBA" w:rsidRDefault="002F230E" w:rsidP="0095216E">
      <w:pPr>
        <w:widowControl/>
        <w:autoSpaceDN/>
        <w:ind w:left="283" w:firstLine="1"/>
        <w:textAlignment w:val="auto"/>
        <w:rPr>
          <w:rFonts w:eastAsia="Times New Roman" w:cs="Times New Roman"/>
          <w:bCs/>
          <w:kern w:val="0"/>
          <w:lang w:eastAsia="ar-SA" w:bidi="ar-SA"/>
        </w:rPr>
      </w:pPr>
    </w:p>
    <w:p w14:paraId="5518DA92" w14:textId="141A08DD" w:rsidR="00F57F47" w:rsidRPr="00435FBA" w:rsidRDefault="005556F5" w:rsidP="0095216E">
      <w:pPr>
        <w:widowControl/>
        <w:autoSpaceDN/>
        <w:ind w:left="227"/>
        <w:textAlignment w:val="auto"/>
        <w:rPr>
          <w:rFonts w:eastAsia="Times New Roman" w:cs="Times New Roman"/>
          <w:bCs/>
          <w:kern w:val="0"/>
          <w:lang w:eastAsia="ar-SA" w:bidi="ar-SA"/>
        </w:rPr>
      </w:pPr>
      <w:r w:rsidRPr="00435FBA">
        <w:rPr>
          <w:rFonts w:eastAsia="Times New Roman" w:cs="Times New Roman"/>
          <w:bCs/>
          <w:kern w:val="0"/>
          <w:lang w:eastAsia="ar-SA" w:bidi="ar-SA"/>
        </w:rPr>
        <w:t>W</w:t>
      </w:r>
      <w:r w:rsidR="00F57F47" w:rsidRPr="00435FBA">
        <w:rPr>
          <w:rFonts w:eastAsia="Times New Roman" w:cs="Times New Roman"/>
          <w:bCs/>
          <w:kern w:val="0"/>
          <w:lang w:eastAsia="ar-SA" w:bidi="ar-SA"/>
        </w:rPr>
        <w:t>artość oferty netto wynosi</w:t>
      </w:r>
      <w:r w:rsidR="001B177E" w:rsidRPr="00435FBA">
        <w:rPr>
          <w:rFonts w:eastAsia="Times New Roman" w:cs="Times New Roman"/>
          <w:bCs/>
          <w:kern w:val="0"/>
          <w:lang w:eastAsia="ar-SA" w:bidi="ar-SA"/>
        </w:rPr>
        <w:t xml:space="preserve">: </w:t>
      </w:r>
      <w:r w:rsidR="005A5CAF" w:rsidRPr="00435FBA">
        <w:rPr>
          <w:rFonts w:eastAsia="Times New Roman" w:cs="Times New Roman"/>
          <w:bCs/>
          <w:kern w:val="0"/>
          <w:lang w:eastAsia="ar-SA" w:bidi="ar-SA"/>
        </w:rPr>
        <w:t>.</w:t>
      </w:r>
      <w:r w:rsidR="00F57F47" w:rsidRPr="00435FBA">
        <w:rPr>
          <w:rFonts w:eastAsia="Times New Roman" w:cs="Times New Roman"/>
          <w:bCs/>
          <w:kern w:val="0"/>
          <w:lang w:eastAsia="ar-SA" w:bidi="ar-SA"/>
        </w:rPr>
        <w:t>.…</w:t>
      </w:r>
      <w:r w:rsidR="002F230E" w:rsidRPr="00435FBA">
        <w:rPr>
          <w:rFonts w:eastAsia="Times New Roman" w:cs="Times New Roman"/>
          <w:bCs/>
          <w:kern w:val="0"/>
          <w:lang w:eastAsia="ar-SA" w:bidi="ar-SA"/>
        </w:rPr>
        <w:t>…</w:t>
      </w:r>
      <w:r w:rsidR="00F57F47" w:rsidRPr="00435FBA">
        <w:rPr>
          <w:rFonts w:eastAsia="Times New Roman" w:cs="Times New Roman"/>
          <w:bCs/>
          <w:kern w:val="0"/>
          <w:lang w:eastAsia="ar-SA" w:bidi="ar-SA"/>
        </w:rPr>
        <w:t>…..…. złotych</w:t>
      </w:r>
    </w:p>
    <w:p w14:paraId="3585EA42" w14:textId="43547A5E" w:rsidR="00F57F47" w:rsidRPr="00435FBA" w:rsidRDefault="00F57F47" w:rsidP="0095216E">
      <w:pPr>
        <w:widowControl/>
        <w:autoSpaceDN/>
        <w:ind w:left="227"/>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słownie: …………</w:t>
      </w:r>
      <w:r w:rsidR="000121B3" w:rsidRPr="00435FBA">
        <w:rPr>
          <w:rFonts w:eastAsia="Times New Roman" w:cs="Times New Roman"/>
          <w:bCs/>
          <w:kern w:val="0"/>
          <w:lang w:eastAsia="ar-SA" w:bidi="ar-SA"/>
        </w:rPr>
        <w:t>…………………</w:t>
      </w:r>
      <w:r w:rsidR="00C271C0" w:rsidRPr="00435FBA">
        <w:rPr>
          <w:rFonts w:eastAsia="Times New Roman" w:cs="Times New Roman"/>
          <w:bCs/>
          <w:kern w:val="0"/>
          <w:lang w:eastAsia="ar-SA" w:bidi="ar-SA"/>
        </w:rPr>
        <w:t>……..</w:t>
      </w:r>
      <w:r w:rsidRPr="00435FBA">
        <w:rPr>
          <w:rFonts w:eastAsia="Times New Roman" w:cs="Times New Roman"/>
          <w:bCs/>
          <w:kern w:val="0"/>
          <w:lang w:eastAsia="ar-SA" w:bidi="ar-SA"/>
        </w:rPr>
        <w:t>………</w:t>
      </w:r>
      <w:r w:rsidR="000121B3" w:rsidRPr="00435FBA">
        <w:rPr>
          <w:rFonts w:eastAsia="Times New Roman" w:cs="Times New Roman"/>
          <w:bCs/>
          <w:kern w:val="0"/>
          <w:lang w:eastAsia="ar-SA" w:bidi="ar-SA"/>
        </w:rPr>
        <w:t>..</w:t>
      </w:r>
      <w:r w:rsidRPr="00435FBA">
        <w:rPr>
          <w:rFonts w:eastAsia="Times New Roman" w:cs="Times New Roman"/>
          <w:bCs/>
          <w:kern w:val="0"/>
          <w:lang w:eastAsia="ar-SA" w:bidi="ar-SA"/>
        </w:rPr>
        <w:t>…</w:t>
      </w:r>
      <w:r w:rsidR="005A5CAF" w:rsidRPr="00435FBA">
        <w:rPr>
          <w:rFonts w:eastAsia="Times New Roman" w:cs="Times New Roman"/>
          <w:bCs/>
          <w:kern w:val="0"/>
          <w:lang w:eastAsia="ar-SA" w:bidi="ar-SA"/>
        </w:rPr>
        <w:t>……</w:t>
      </w:r>
      <w:r w:rsidR="001B177E" w:rsidRPr="00435FBA">
        <w:rPr>
          <w:rFonts w:eastAsia="Times New Roman" w:cs="Times New Roman"/>
          <w:bCs/>
          <w:kern w:val="0"/>
          <w:lang w:eastAsia="ar-SA" w:bidi="ar-SA"/>
        </w:rPr>
        <w:t>….</w:t>
      </w:r>
      <w:r w:rsidRPr="00435FBA">
        <w:rPr>
          <w:rFonts w:eastAsia="Times New Roman" w:cs="Times New Roman"/>
          <w:bCs/>
          <w:kern w:val="0"/>
          <w:lang w:eastAsia="ar-SA" w:bidi="ar-SA"/>
        </w:rPr>
        <w:t>..……………...……</w:t>
      </w:r>
      <w:r w:rsidR="00F10A26" w:rsidRPr="00435FBA">
        <w:rPr>
          <w:rFonts w:eastAsia="Times New Roman" w:cs="Times New Roman"/>
          <w:bCs/>
          <w:kern w:val="0"/>
          <w:lang w:eastAsia="ar-SA" w:bidi="ar-SA"/>
        </w:rPr>
        <w:t>….</w:t>
      </w:r>
      <w:r w:rsidRPr="00435FBA">
        <w:rPr>
          <w:rFonts w:eastAsia="Times New Roman" w:cs="Times New Roman"/>
          <w:bCs/>
          <w:kern w:val="0"/>
          <w:lang w:eastAsia="ar-SA" w:bidi="ar-SA"/>
        </w:rPr>
        <w:t>.………</w:t>
      </w:r>
    </w:p>
    <w:p w14:paraId="6D78A9EF" w14:textId="2C271E84" w:rsidR="00F57F47" w:rsidRPr="00435FBA" w:rsidRDefault="005556F5" w:rsidP="0095216E">
      <w:pPr>
        <w:widowControl/>
        <w:autoSpaceDN/>
        <w:ind w:left="227"/>
        <w:textAlignment w:val="auto"/>
        <w:rPr>
          <w:rFonts w:eastAsia="Times New Roman" w:cs="Times New Roman"/>
          <w:bCs/>
          <w:kern w:val="0"/>
          <w:lang w:eastAsia="ar-SA" w:bidi="ar-SA"/>
        </w:rPr>
      </w:pPr>
      <w:r w:rsidRPr="00435FBA">
        <w:rPr>
          <w:rFonts w:eastAsia="Times New Roman" w:cs="Times New Roman"/>
          <w:bCs/>
          <w:kern w:val="0"/>
          <w:lang w:eastAsia="ar-SA" w:bidi="ar-SA"/>
        </w:rPr>
        <w:t>W</w:t>
      </w:r>
      <w:r w:rsidR="00F57F47" w:rsidRPr="00435FBA">
        <w:rPr>
          <w:rFonts w:eastAsia="Times New Roman" w:cs="Times New Roman"/>
          <w:bCs/>
          <w:kern w:val="0"/>
          <w:lang w:eastAsia="ar-SA" w:bidi="ar-SA"/>
        </w:rPr>
        <w:t>artość oferty brutto wynosi:</w:t>
      </w:r>
      <w:r w:rsidR="00F10A26" w:rsidRPr="00435FBA">
        <w:rPr>
          <w:rFonts w:eastAsia="Times New Roman" w:cs="Times New Roman"/>
          <w:bCs/>
          <w:kern w:val="0"/>
          <w:lang w:eastAsia="ar-SA" w:bidi="ar-SA"/>
        </w:rPr>
        <w:t xml:space="preserve"> ...</w:t>
      </w:r>
      <w:r w:rsidR="002F230E" w:rsidRPr="00435FBA">
        <w:rPr>
          <w:rFonts w:eastAsia="Times New Roman" w:cs="Times New Roman"/>
          <w:bCs/>
          <w:kern w:val="0"/>
          <w:lang w:eastAsia="ar-SA" w:bidi="ar-SA"/>
        </w:rPr>
        <w:t>……...</w:t>
      </w:r>
      <w:r w:rsidR="000121B3" w:rsidRPr="00435FBA">
        <w:rPr>
          <w:rFonts w:eastAsia="Times New Roman" w:cs="Times New Roman"/>
          <w:bCs/>
          <w:kern w:val="0"/>
          <w:lang w:eastAsia="ar-SA" w:bidi="ar-SA"/>
        </w:rPr>
        <w:t>.…</w:t>
      </w:r>
      <w:r w:rsidR="00F57F47" w:rsidRPr="00435FBA">
        <w:rPr>
          <w:rFonts w:eastAsia="Times New Roman" w:cs="Times New Roman"/>
          <w:bCs/>
          <w:kern w:val="0"/>
          <w:lang w:eastAsia="ar-SA" w:bidi="ar-SA"/>
        </w:rPr>
        <w:t>… złotych</w:t>
      </w:r>
    </w:p>
    <w:p w14:paraId="491C2C5C" w14:textId="46C3116E" w:rsidR="00F57F47" w:rsidRPr="00435FBA" w:rsidRDefault="00F57F47" w:rsidP="00327FF3">
      <w:pPr>
        <w:widowControl/>
        <w:autoSpaceDN/>
        <w:ind w:left="227"/>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ab/>
      </w:r>
      <w:r w:rsidR="000121B3" w:rsidRPr="00435FBA">
        <w:rPr>
          <w:rFonts w:eastAsia="Times New Roman" w:cs="Times New Roman"/>
          <w:bCs/>
          <w:kern w:val="0"/>
          <w:lang w:eastAsia="ar-SA" w:bidi="ar-SA"/>
        </w:rPr>
        <w:t>słownie: …………..</w:t>
      </w:r>
      <w:r w:rsidRPr="00435FBA">
        <w:rPr>
          <w:rFonts w:eastAsia="Times New Roman" w:cs="Times New Roman"/>
          <w:bCs/>
          <w:kern w:val="0"/>
          <w:lang w:eastAsia="ar-SA" w:bidi="ar-SA"/>
        </w:rPr>
        <w:t>………………</w:t>
      </w:r>
      <w:r w:rsidR="00C271C0" w:rsidRPr="00435FBA">
        <w:rPr>
          <w:rFonts w:eastAsia="Times New Roman" w:cs="Times New Roman"/>
          <w:bCs/>
          <w:kern w:val="0"/>
          <w:lang w:eastAsia="ar-SA" w:bidi="ar-SA"/>
        </w:rPr>
        <w:t>…</w:t>
      </w:r>
      <w:r w:rsidR="005A5CAF" w:rsidRPr="00435FBA">
        <w:rPr>
          <w:rFonts w:eastAsia="Times New Roman" w:cs="Times New Roman"/>
          <w:bCs/>
          <w:kern w:val="0"/>
          <w:lang w:eastAsia="ar-SA" w:bidi="ar-SA"/>
        </w:rPr>
        <w:t>…...</w:t>
      </w:r>
      <w:r w:rsidR="00C271C0" w:rsidRPr="00435FBA">
        <w:rPr>
          <w:rFonts w:eastAsia="Times New Roman" w:cs="Times New Roman"/>
          <w:bCs/>
          <w:kern w:val="0"/>
          <w:lang w:eastAsia="ar-SA" w:bidi="ar-SA"/>
        </w:rPr>
        <w:t>…</w:t>
      </w:r>
      <w:r w:rsidR="000121B3" w:rsidRPr="00435FBA">
        <w:rPr>
          <w:rFonts w:eastAsia="Times New Roman" w:cs="Times New Roman"/>
          <w:bCs/>
          <w:kern w:val="0"/>
          <w:lang w:eastAsia="ar-SA" w:bidi="ar-SA"/>
        </w:rPr>
        <w:t>…</w:t>
      </w:r>
      <w:r w:rsidRPr="00435FBA">
        <w:rPr>
          <w:rFonts w:eastAsia="Times New Roman" w:cs="Times New Roman"/>
          <w:bCs/>
          <w:kern w:val="0"/>
          <w:lang w:eastAsia="ar-SA" w:bidi="ar-SA"/>
        </w:rPr>
        <w:t>…………………….……</w:t>
      </w:r>
      <w:r w:rsidR="001B177E" w:rsidRPr="00435FBA">
        <w:rPr>
          <w:rFonts w:eastAsia="Times New Roman" w:cs="Times New Roman"/>
          <w:bCs/>
          <w:kern w:val="0"/>
          <w:lang w:eastAsia="ar-SA" w:bidi="ar-SA"/>
        </w:rPr>
        <w:t>…</w:t>
      </w:r>
      <w:r w:rsidRPr="00435FBA">
        <w:rPr>
          <w:rFonts w:eastAsia="Times New Roman" w:cs="Times New Roman"/>
          <w:bCs/>
          <w:kern w:val="0"/>
          <w:lang w:eastAsia="ar-SA" w:bidi="ar-SA"/>
        </w:rPr>
        <w:t>…</w:t>
      </w:r>
      <w:r w:rsidR="000121B3" w:rsidRPr="00435FBA">
        <w:rPr>
          <w:rFonts w:eastAsia="Times New Roman" w:cs="Times New Roman"/>
          <w:bCs/>
          <w:kern w:val="0"/>
          <w:lang w:eastAsia="ar-SA" w:bidi="ar-SA"/>
        </w:rPr>
        <w:t>…</w:t>
      </w:r>
      <w:r w:rsidRPr="00435FBA">
        <w:rPr>
          <w:rFonts w:eastAsia="Times New Roman" w:cs="Times New Roman"/>
          <w:bCs/>
          <w:kern w:val="0"/>
          <w:lang w:eastAsia="ar-SA" w:bidi="ar-SA"/>
        </w:rPr>
        <w:t>……..………</w:t>
      </w:r>
    </w:p>
    <w:p w14:paraId="58DEAD0C" w14:textId="77777777" w:rsidR="000121B3" w:rsidRPr="00435FBA" w:rsidRDefault="000121B3" w:rsidP="000121B3">
      <w:pPr>
        <w:widowControl/>
        <w:autoSpaceDN/>
        <w:ind w:left="567" w:hanging="283"/>
        <w:jc w:val="both"/>
        <w:textAlignment w:val="auto"/>
        <w:rPr>
          <w:rFonts w:eastAsia="Times New Roman" w:cs="Times New Roman"/>
          <w:bCs/>
          <w:kern w:val="0"/>
          <w:sz w:val="20"/>
          <w:szCs w:val="20"/>
          <w:lang w:eastAsia="ar-SA" w:bidi="ar-SA"/>
        </w:rPr>
      </w:pPr>
    </w:p>
    <w:p w14:paraId="71A18737" w14:textId="77777777" w:rsidR="000121B3" w:rsidRPr="00435FBA" w:rsidRDefault="000121B3" w:rsidP="000121B3">
      <w:pPr>
        <w:widowControl/>
        <w:autoSpaceDN/>
        <w:ind w:left="567" w:hanging="283"/>
        <w:jc w:val="both"/>
        <w:textAlignment w:val="auto"/>
        <w:rPr>
          <w:rFonts w:eastAsia="Times New Roman" w:cs="Times New Roman"/>
          <w:b/>
          <w:bCs/>
          <w:kern w:val="0"/>
          <w:lang w:eastAsia="ar-SA" w:bidi="ar-SA"/>
        </w:rPr>
      </w:pPr>
    </w:p>
    <w:p w14:paraId="67150E1E" w14:textId="77777777" w:rsidR="00F149B5" w:rsidRPr="00435FBA" w:rsidRDefault="00F149B5" w:rsidP="00F149B5">
      <w:pPr>
        <w:widowControl/>
        <w:autoSpaceDN/>
        <w:textAlignment w:val="auto"/>
        <w:rPr>
          <w:rFonts w:eastAsia="Times New Roman" w:cs="Times New Roman"/>
          <w:i/>
          <w:iCs/>
          <w:kern w:val="0"/>
          <w:lang w:eastAsia="ar-SA" w:bidi="ar-SA"/>
        </w:rPr>
      </w:pPr>
      <w:r w:rsidRPr="00435FBA">
        <w:rPr>
          <w:rFonts w:eastAsia="Times New Roman" w:cs="Times New Roman"/>
          <w:kern w:val="0"/>
          <w:lang w:eastAsia="ar-SA" w:bidi="ar-SA"/>
        </w:rPr>
        <w:t>…...…..……..…………….. dn. ……………………….……</w:t>
      </w:r>
    </w:p>
    <w:p w14:paraId="2DCB94F4" w14:textId="77777777" w:rsidR="00F149B5" w:rsidRPr="00435FBA" w:rsidRDefault="00F149B5" w:rsidP="00F149B5">
      <w:pPr>
        <w:widowControl/>
        <w:tabs>
          <w:tab w:val="left" w:pos="4065"/>
        </w:tabs>
        <w:autoSpaceDN/>
        <w:textAlignment w:val="auto"/>
        <w:rPr>
          <w:rFonts w:eastAsia="Times New Roman" w:cs="Times New Roman"/>
          <w:i/>
          <w:kern w:val="0"/>
          <w:sz w:val="15"/>
          <w:szCs w:val="15"/>
          <w:lang w:eastAsia="ar-SA" w:bidi="ar-SA"/>
        </w:rPr>
      </w:pPr>
      <w:r w:rsidRPr="00435FBA">
        <w:rPr>
          <w:rFonts w:eastAsia="Times New Roman" w:cs="Times New Roman"/>
          <w:i/>
          <w:iCs/>
          <w:kern w:val="0"/>
          <w:sz w:val="15"/>
          <w:szCs w:val="15"/>
          <w:lang w:eastAsia="ar-SA" w:bidi="ar-SA"/>
        </w:rPr>
        <w:t xml:space="preserve">                     (miejscowo</w:t>
      </w:r>
      <w:r w:rsidRPr="00435FBA">
        <w:rPr>
          <w:rFonts w:eastAsia="TimesNewRoman" w:cs="Times New Roman"/>
          <w:i/>
          <w:iCs/>
          <w:kern w:val="0"/>
          <w:sz w:val="15"/>
          <w:szCs w:val="15"/>
          <w:lang w:eastAsia="ar-SA" w:bidi="ar-SA"/>
        </w:rPr>
        <w:t>ść</w:t>
      </w:r>
      <w:r w:rsidRPr="00435FBA">
        <w:rPr>
          <w:rFonts w:eastAsia="Times New Roman" w:cs="Times New Roman"/>
          <w:kern w:val="0"/>
          <w:sz w:val="15"/>
          <w:szCs w:val="15"/>
          <w:lang w:eastAsia="ar-SA" w:bidi="ar-SA"/>
        </w:rPr>
        <w:t>)</w:t>
      </w:r>
      <w:r w:rsidRPr="00435FBA">
        <w:rPr>
          <w:rFonts w:eastAsia="Times New Roman" w:cs="Times New Roman"/>
          <w:kern w:val="0"/>
          <w:sz w:val="15"/>
          <w:szCs w:val="15"/>
          <w:lang w:eastAsia="ar-SA" w:bidi="ar-SA"/>
        </w:rPr>
        <w:tab/>
        <w:t xml:space="preserve">    </w:t>
      </w:r>
      <w:r w:rsidRPr="00435FBA">
        <w:rPr>
          <w:rFonts w:eastAsia="Times New Roman" w:cs="Times New Roman"/>
          <w:i/>
          <w:kern w:val="0"/>
          <w:sz w:val="15"/>
          <w:szCs w:val="15"/>
          <w:lang w:eastAsia="ar-SA" w:bidi="ar-SA"/>
        </w:rPr>
        <w:t>(data)</w:t>
      </w:r>
    </w:p>
    <w:p w14:paraId="761E185F" w14:textId="77777777" w:rsidR="00F149B5" w:rsidRPr="00435FBA" w:rsidRDefault="00F149B5" w:rsidP="00F149B5">
      <w:pPr>
        <w:widowControl/>
        <w:tabs>
          <w:tab w:val="left" w:pos="1978"/>
          <w:tab w:val="left" w:pos="3828"/>
          <w:tab w:val="center" w:pos="4677"/>
        </w:tabs>
        <w:autoSpaceDN/>
        <w:jc w:val="both"/>
        <w:rPr>
          <w:rFonts w:eastAsia="Arial" w:cs="Times New Roman"/>
          <w:b/>
          <w:i/>
          <w:kern w:val="1"/>
        </w:rPr>
      </w:pPr>
    </w:p>
    <w:p w14:paraId="7A8C6708" w14:textId="77777777" w:rsidR="00A02B86" w:rsidRPr="00435FBA" w:rsidRDefault="00A02B86" w:rsidP="00F149B5">
      <w:pPr>
        <w:widowControl/>
        <w:tabs>
          <w:tab w:val="left" w:pos="1978"/>
          <w:tab w:val="left" w:pos="3828"/>
          <w:tab w:val="center" w:pos="4677"/>
        </w:tabs>
        <w:autoSpaceDN/>
        <w:jc w:val="both"/>
        <w:rPr>
          <w:rFonts w:eastAsia="Arial" w:cs="Times New Roman"/>
          <w:b/>
          <w:i/>
          <w:kern w:val="1"/>
        </w:rPr>
      </w:pPr>
    </w:p>
    <w:p w14:paraId="5D78D4C7" w14:textId="77777777" w:rsidR="00F149B5" w:rsidRPr="00435FBA" w:rsidRDefault="00F149B5" w:rsidP="00F149B5">
      <w:pPr>
        <w:widowControl/>
        <w:tabs>
          <w:tab w:val="left" w:pos="1978"/>
          <w:tab w:val="left" w:pos="3828"/>
          <w:tab w:val="center" w:pos="4677"/>
        </w:tabs>
        <w:autoSpaceDN/>
        <w:jc w:val="both"/>
        <w:rPr>
          <w:rFonts w:eastAsia="Arial" w:cs="Times New Roman"/>
          <w:b/>
          <w:i/>
          <w:kern w:val="1"/>
          <w:sz w:val="21"/>
          <w:szCs w:val="21"/>
        </w:rPr>
      </w:pPr>
      <w:r w:rsidRPr="00435FBA">
        <w:rPr>
          <w:rFonts w:eastAsia="Arial" w:cs="Times New Roman"/>
          <w:b/>
          <w:i/>
          <w:kern w:val="1"/>
          <w:sz w:val="21"/>
          <w:szCs w:val="21"/>
        </w:rPr>
        <w:t xml:space="preserve">Dokument należy wypełnić i podpisać kwalifikowanym podpisem elektronicznym lub podpisem zaufanym lub podpisem osobistym. Zamawiający zaleca zapisanie dokumentu w formacie PDF. </w:t>
      </w:r>
    </w:p>
    <w:p w14:paraId="5DA668F3" w14:textId="77777777" w:rsidR="005A5CAF" w:rsidRPr="00435FBA" w:rsidRDefault="005A5CAF" w:rsidP="000121B3">
      <w:pPr>
        <w:widowControl/>
        <w:tabs>
          <w:tab w:val="left" w:pos="1978"/>
          <w:tab w:val="left" w:pos="3828"/>
          <w:tab w:val="center" w:pos="4677"/>
        </w:tabs>
        <w:autoSpaceDN/>
        <w:jc w:val="both"/>
        <w:rPr>
          <w:rFonts w:eastAsia="Arial" w:cs="Times New Roman"/>
          <w:i/>
          <w:kern w:val="1"/>
          <w:sz w:val="20"/>
          <w:szCs w:val="20"/>
        </w:rPr>
      </w:pPr>
    </w:p>
    <w:p w14:paraId="5D9ED641" w14:textId="10AD402B" w:rsidR="00873F57" w:rsidRPr="00144B0F" w:rsidRDefault="003234D5" w:rsidP="00144B0F">
      <w:pPr>
        <w:widowControl/>
        <w:autoSpaceDN/>
        <w:ind w:right="848"/>
        <w:textAlignment w:val="auto"/>
        <w:rPr>
          <w:rFonts w:eastAsia="Times New Roman" w:cs="Times New Roman"/>
          <w:kern w:val="0"/>
          <w:sz w:val="16"/>
          <w:szCs w:val="16"/>
          <w:lang w:eastAsia="ar-SA" w:bidi="ar-SA"/>
        </w:rPr>
      </w:pPr>
      <w:r w:rsidRPr="00435FBA">
        <w:rPr>
          <w:rFonts w:asciiTheme="minorHAnsi" w:eastAsia="Times New Roman" w:hAnsiTheme="minorHAnsi" w:cs="Times New Roman"/>
          <w:kern w:val="0"/>
          <w:sz w:val="22"/>
          <w:szCs w:val="22"/>
          <w:lang w:val="de-DE" w:eastAsia="ar-SA" w:bidi="ar-SA"/>
        </w:rPr>
        <w:t>*</w:t>
      </w:r>
      <w:r w:rsidRPr="00435FBA">
        <w:rPr>
          <w:rFonts w:asciiTheme="minorHAnsi" w:eastAsia="Times New Roman" w:hAnsiTheme="minorHAnsi" w:cs="Times New Roman"/>
          <w:kern w:val="0"/>
          <w:sz w:val="18"/>
          <w:szCs w:val="18"/>
          <w:lang w:eastAsia="ar-SA" w:bidi="ar-SA"/>
        </w:rPr>
        <w:t xml:space="preserve">  </w:t>
      </w:r>
      <w:r w:rsidRPr="00435FBA">
        <w:rPr>
          <w:rFonts w:eastAsia="Times New Roman" w:cs="Times New Roman"/>
          <w:kern w:val="0"/>
          <w:sz w:val="16"/>
          <w:szCs w:val="16"/>
          <w:lang w:eastAsia="ar-SA" w:bidi="ar-SA"/>
        </w:rPr>
        <w:t>właściwe zaznaczyć</w:t>
      </w:r>
    </w:p>
    <w:tbl>
      <w:tblPr>
        <w:tblW w:w="9677" w:type="dxa"/>
        <w:tblInd w:w="-180" w:type="dxa"/>
        <w:tblLayout w:type="fixed"/>
        <w:tblCellMar>
          <w:left w:w="10" w:type="dxa"/>
          <w:right w:w="10" w:type="dxa"/>
        </w:tblCellMar>
        <w:tblLook w:val="0000" w:firstRow="0" w:lastRow="0" w:firstColumn="0" w:lastColumn="0" w:noHBand="0" w:noVBand="0"/>
      </w:tblPr>
      <w:tblGrid>
        <w:gridCol w:w="186"/>
        <w:gridCol w:w="9348"/>
        <w:gridCol w:w="143"/>
      </w:tblGrid>
      <w:tr w:rsidR="00255578" w:rsidRPr="00160F24" w14:paraId="3625E7EB" w14:textId="77777777" w:rsidTr="001A634F">
        <w:trPr>
          <w:trHeight w:val="774"/>
        </w:trPr>
        <w:tc>
          <w:tcPr>
            <w:tcW w:w="186" w:type="dxa"/>
            <w:shd w:val="clear" w:color="auto" w:fill="auto"/>
            <w:tcMar>
              <w:top w:w="0" w:type="dxa"/>
              <w:left w:w="0" w:type="dxa"/>
              <w:bottom w:w="0" w:type="dxa"/>
              <w:right w:w="0" w:type="dxa"/>
            </w:tcMar>
          </w:tcPr>
          <w:p w14:paraId="0297E1CE" w14:textId="77777777" w:rsidR="00255578" w:rsidRPr="00160F24" w:rsidRDefault="00255578" w:rsidP="00A43445">
            <w:pPr>
              <w:keepNext/>
              <w:tabs>
                <w:tab w:val="left" w:pos="432"/>
              </w:tabs>
              <w:snapToGrid w:val="0"/>
              <w:jc w:val="both"/>
              <w:outlineLvl w:val="0"/>
              <w:rPr>
                <w:rFonts w:eastAsia="Times New Roman" w:cs="Times New Roman"/>
                <w:b/>
                <w:bCs/>
                <w:lang w:bidi="ar-SA"/>
              </w:rPr>
            </w:pPr>
            <w:r w:rsidRPr="00B604E2">
              <w:rPr>
                <w:rFonts w:eastAsia="Times New Roman" w:cs="Times New Roman"/>
                <w:sz w:val="18"/>
                <w:szCs w:val="18"/>
                <w:lang w:bidi="ar-SA"/>
              </w:rPr>
              <w:lastRenderedPageBreak/>
              <w:t xml:space="preserve">                                                                                                                      </w:t>
            </w:r>
          </w:p>
        </w:tc>
        <w:tc>
          <w:tcPr>
            <w:tcW w:w="9348" w:type="dxa"/>
            <w:tcBorders>
              <w:top w:val="single" w:sz="4" w:space="0" w:color="000000"/>
              <w:left w:val="single" w:sz="4" w:space="0" w:color="000000"/>
              <w:bottom w:val="single" w:sz="4" w:space="0" w:color="000000"/>
            </w:tcBorders>
            <w:shd w:val="clear" w:color="auto" w:fill="C0C0C0"/>
            <w:tcMar>
              <w:top w:w="0" w:type="dxa"/>
              <w:left w:w="0" w:type="dxa"/>
              <w:bottom w:w="0" w:type="dxa"/>
              <w:right w:w="0" w:type="dxa"/>
            </w:tcMar>
            <w:vAlign w:val="center"/>
          </w:tcPr>
          <w:p w14:paraId="17BE4606" w14:textId="77777777" w:rsidR="00255578" w:rsidRPr="00160F24" w:rsidRDefault="00255578" w:rsidP="00A43445">
            <w:pPr>
              <w:keepNext/>
              <w:tabs>
                <w:tab w:val="left" w:pos="432"/>
              </w:tabs>
              <w:snapToGrid w:val="0"/>
              <w:jc w:val="center"/>
              <w:outlineLvl w:val="0"/>
              <w:rPr>
                <w:rFonts w:eastAsia="Times New Roman" w:cs="Times New Roman"/>
                <w:b/>
                <w:bCs/>
                <w:lang w:bidi="ar-SA"/>
              </w:rPr>
            </w:pPr>
            <w:r w:rsidRPr="00160F24">
              <w:rPr>
                <w:rFonts w:eastAsia="Times New Roman" w:cs="Times New Roman"/>
                <w:b/>
                <w:bCs/>
                <w:lang w:bidi="ar-SA"/>
              </w:rPr>
              <w:t>ISTOTNE POSTANOWIENIA UMOWY</w:t>
            </w:r>
          </w:p>
          <w:p w14:paraId="799111C5" w14:textId="77777777" w:rsidR="00255578" w:rsidRPr="00160F24" w:rsidRDefault="00255578" w:rsidP="00A43445">
            <w:pPr>
              <w:widowControl/>
              <w:jc w:val="center"/>
              <w:rPr>
                <w:rFonts w:eastAsia="Times New Roman" w:cs="Times New Roman"/>
                <w:lang w:bidi="ar-SA"/>
              </w:rPr>
            </w:pPr>
            <w:r w:rsidRPr="00160F24">
              <w:rPr>
                <w:rFonts w:eastAsia="Times New Roman" w:cs="Times New Roman"/>
                <w:b/>
                <w:bCs/>
                <w:lang w:bidi="ar-SA"/>
              </w:rPr>
              <w:t>Projekt</w:t>
            </w:r>
          </w:p>
          <w:p w14:paraId="4D63AF3F" w14:textId="0ECF2D6C" w:rsidR="00255578" w:rsidRPr="00160F24" w:rsidRDefault="00255578" w:rsidP="00A43445">
            <w:pPr>
              <w:widowControl/>
              <w:ind w:left="7371" w:hanging="141"/>
              <w:rPr>
                <w:rFonts w:eastAsia="Times New Roman" w:cs="Times New Roman"/>
                <w:b/>
                <w:bCs/>
                <w:sz w:val="16"/>
                <w:szCs w:val="16"/>
                <w:lang w:bidi="ar-SA"/>
              </w:rPr>
            </w:pPr>
            <w:r w:rsidRPr="00160F24">
              <w:rPr>
                <w:rFonts w:eastAsia="Times New Roman" w:cs="Times New Roman"/>
                <w:b/>
                <w:bCs/>
                <w:sz w:val="16"/>
                <w:szCs w:val="16"/>
                <w:lang w:bidi="ar-SA"/>
              </w:rPr>
              <w:t xml:space="preserve">Załącznik nr </w:t>
            </w:r>
            <w:r w:rsidR="005102C0">
              <w:rPr>
                <w:rFonts w:eastAsia="Times New Roman" w:cs="Times New Roman"/>
                <w:b/>
                <w:bCs/>
                <w:sz w:val="16"/>
                <w:szCs w:val="16"/>
                <w:lang w:bidi="ar-SA"/>
              </w:rPr>
              <w:t xml:space="preserve">3 </w:t>
            </w:r>
            <w:r w:rsidRPr="00160F24">
              <w:rPr>
                <w:rFonts w:eastAsia="Times New Roman" w:cs="Times New Roman"/>
                <w:b/>
                <w:bCs/>
                <w:sz w:val="16"/>
                <w:szCs w:val="16"/>
                <w:lang w:bidi="ar-SA"/>
              </w:rPr>
              <w:t>do SWZ</w:t>
            </w:r>
          </w:p>
          <w:p w14:paraId="155DA77C" w14:textId="7A07F0CC" w:rsidR="00255578" w:rsidRDefault="00255578" w:rsidP="00A43445">
            <w:pPr>
              <w:widowControl/>
              <w:ind w:left="7230"/>
              <w:rPr>
                <w:rFonts w:eastAsia="Times New Roman" w:cs="Times New Roman"/>
                <w:b/>
                <w:sz w:val="16"/>
                <w:szCs w:val="16"/>
                <w:lang w:bidi="ar-SA"/>
              </w:rPr>
            </w:pPr>
            <w:r w:rsidRPr="00160F24">
              <w:rPr>
                <w:rFonts w:eastAsia="Times New Roman" w:cs="Times New Roman"/>
                <w:b/>
                <w:sz w:val="16"/>
                <w:szCs w:val="16"/>
                <w:lang w:bidi="ar-SA"/>
              </w:rPr>
              <w:t>Sprawa nr</w:t>
            </w:r>
            <w:r>
              <w:rPr>
                <w:rFonts w:eastAsia="Times New Roman" w:cs="Times New Roman"/>
                <w:b/>
                <w:sz w:val="16"/>
                <w:szCs w:val="16"/>
                <w:lang w:bidi="ar-SA"/>
              </w:rPr>
              <w:t xml:space="preserve"> </w:t>
            </w:r>
            <w:r w:rsidR="002561D6">
              <w:rPr>
                <w:rFonts w:eastAsia="Times New Roman" w:cs="Times New Roman"/>
                <w:b/>
                <w:sz w:val="16"/>
                <w:szCs w:val="16"/>
                <w:lang w:bidi="ar-SA"/>
              </w:rPr>
              <w:t>05/26</w:t>
            </w:r>
            <w:r>
              <w:rPr>
                <w:rFonts w:eastAsia="Times New Roman" w:cs="Times New Roman"/>
                <w:b/>
                <w:sz w:val="16"/>
                <w:szCs w:val="16"/>
                <w:lang w:bidi="ar-SA"/>
              </w:rPr>
              <w:t>/IR</w:t>
            </w:r>
          </w:p>
          <w:p w14:paraId="0446E752" w14:textId="6EF703E7" w:rsidR="002561D6" w:rsidRPr="002561D6" w:rsidRDefault="002561D6" w:rsidP="00A43445">
            <w:pPr>
              <w:widowControl/>
              <w:ind w:left="7230"/>
              <w:rPr>
                <w:rFonts w:eastAsia="Times New Roman" w:cs="Times New Roman"/>
                <w:b/>
                <w:bCs/>
                <w:sz w:val="4"/>
                <w:szCs w:val="4"/>
                <w:lang w:bidi="ar-SA"/>
              </w:rPr>
            </w:pPr>
          </w:p>
        </w:tc>
        <w:tc>
          <w:tcPr>
            <w:tcW w:w="143" w:type="dxa"/>
            <w:tcBorders>
              <w:left w:val="single" w:sz="4" w:space="0" w:color="000000"/>
            </w:tcBorders>
            <w:shd w:val="clear" w:color="auto" w:fill="auto"/>
            <w:tcMar>
              <w:top w:w="0" w:type="dxa"/>
              <w:left w:w="0" w:type="dxa"/>
              <w:bottom w:w="0" w:type="dxa"/>
              <w:right w:w="0" w:type="dxa"/>
            </w:tcMar>
          </w:tcPr>
          <w:p w14:paraId="2F24E9B1" w14:textId="77777777" w:rsidR="00255578" w:rsidRPr="00160F24" w:rsidRDefault="00255578" w:rsidP="00A43445">
            <w:pPr>
              <w:keepNext/>
              <w:tabs>
                <w:tab w:val="left" w:pos="432"/>
              </w:tabs>
              <w:snapToGrid w:val="0"/>
              <w:jc w:val="both"/>
              <w:outlineLvl w:val="0"/>
              <w:rPr>
                <w:rFonts w:eastAsia="Times New Roman" w:cs="Times New Roman"/>
                <w:b/>
                <w:bCs/>
                <w:lang w:bidi="ar-SA"/>
              </w:rPr>
            </w:pPr>
          </w:p>
        </w:tc>
      </w:tr>
    </w:tbl>
    <w:p w14:paraId="673EFA2F" w14:textId="77777777" w:rsidR="00255578" w:rsidRPr="003905B5" w:rsidRDefault="00255578" w:rsidP="00255578">
      <w:pPr>
        <w:widowControl/>
        <w:autoSpaceDE w:val="0"/>
        <w:rPr>
          <w:rFonts w:eastAsia="Times New Roman" w:cs="Times New Roman"/>
          <w:b/>
          <w:bCs/>
          <w:sz w:val="28"/>
          <w:szCs w:val="28"/>
          <w:lang w:bidi="ar-SA"/>
        </w:rPr>
      </w:pPr>
    </w:p>
    <w:p w14:paraId="7610D8C7" w14:textId="6A663B1F" w:rsidR="00255578" w:rsidRPr="00435FBA" w:rsidRDefault="00255578" w:rsidP="00255578">
      <w:pPr>
        <w:widowControl/>
        <w:autoSpaceDE w:val="0"/>
        <w:jc w:val="center"/>
        <w:rPr>
          <w:rFonts w:eastAsia="Times New Roman" w:cs="Times New Roman"/>
          <w:b/>
          <w:bCs/>
          <w:lang w:bidi="ar-SA"/>
        </w:rPr>
      </w:pPr>
      <w:bookmarkStart w:id="19" w:name="_Hlk199241759"/>
      <w:r w:rsidRPr="00435FBA">
        <w:rPr>
          <w:rFonts w:eastAsia="Times New Roman" w:cs="Times New Roman"/>
          <w:b/>
          <w:bCs/>
          <w:lang w:bidi="ar-SA"/>
        </w:rPr>
        <w:t xml:space="preserve">Umowa nr </w:t>
      </w:r>
      <w:r w:rsidR="002561D6" w:rsidRPr="00435FBA">
        <w:rPr>
          <w:rFonts w:eastAsia="Times New Roman" w:cs="Times New Roman"/>
          <w:b/>
          <w:bCs/>
          <w:lang w:bidi="ar-SA"/>
        </w:rPr>
        <w:t>05/26</w:t>
      </w:r>
      <w:r w:rsidRPr="00435FBA">
        <w:rPr>
          <w:rFonts w:eastAsia="Times New Roman" w:cs="Times New Roman"/>
          <w:b/>
          <w:bCs/>
          <w:lang w:bidi="ar-SA"/>
        </w:rPr>
        <w:t>/IR</w:t>
      </w:r>
    </w:p>
    <w:p w14:paraId="7F594639" w14:textId="77777777" w:rsidR="00255578" w:rsidRPr="00435FBA" w:rsidRDefault="00255578" w:rsidP="00255578">
      <w:pPr>
        <w:widowControl/>
        <w:autoSpaceDE w:val="0"/>
        <w:jc w:val="both"/>
        <w:rPr>
          <w:rFonts w:eastAsia="Times New Roman" w:cs="Times New Roman"/>
          <w:b/>
          <w:bCs/>
          <w:sz w:val="28"/>
          <w:szCs w:val="28"/>
          <w:lang w:bidi="ar-SA"/>
        </w:rPr>
      </w:pPr>
    </w:p>
    <w:p w14:paraId="26905AE7" w14:textId="269F9B88" w:rsidR="002561D6" w:rsidRPr="00435FBA" w:rsidRDefault="002561D6" w:rsidP="002561D6">
      <w:pPr>
        <w:widowControl/>
        <w:autoSpaceDE w:val="0"/>
        <w:jc w:val="both"/>
        <w:rPr>
          <w:rFonts w:eastAsia="Times New Roman" w:cs="Times New Roman"/>
          <w:lang w:bidi="ar-SA"/>
        </w:rPr>
      </w:pPr>
      <w:r w:rsidRPr="00435FBA">
        <w:rPr>
          <w:rFonts w:eastAsia="Times New Roman" w:cs="Times New Roman"/>
          <w:lang w:bidi="ar-SA"/>
        </w:rPr>
        <w:t>Zawarta w Legionowie w dniu ………………… 2026 r. pomi</w:t>
      </w:r>
      <w:r w:rsidRPr="00435FBA">
        <w:rPr>
          <w:rFonts w:eastAsia="TimesNewRoman, 'Arial Unicode M" w:cs="Times New Roman"/>
          <w:lang w:bidi="ar-SA"/>
        </w:rPr>
        <w:t>ę</w:t>
      </w:r>
      <w:r w:rsidRPr="00435FBA">
        <w:rPr>
          <w:rFonts w:eastAsia="Times New Roman" w:cs="Times New Roman"/>
          <w:lang w:bidi="ar-SA"/>
        </w:rPr>
        <w:t xml:space="preserve">dzy </w:t>
      </w:r>
      <w:r w:rsidRPr="00435FBA">
        <w:rPr>
          <w:rFonts w:eastAsia="Times New Roman" w:cs="Times New Roman"/>
          <w:b/>
          <w:bCs/>
          <w:lang w:bidi="ar-SA"/>
        </w:rPr>
        <w:t xml:space="preserve">SKARBEM PAŃSTWA </w:t>
      </w:r>
      <w:r w:rsidRPr="00435FBA">
        <w:rPr>
          <w:rFonts w:eastAsia="Times New Roman" w:cs="Times New Roman"/>
          <w:b/>
          <w:bCs/>
          <w:lang w:bidi="ar-SA"/>
        </w:rPr>
        <w:br/>
      </w:r>
      <w:r w:rsidRPr="00435FBA">
        <w:rPr>
          <w:rFonts w:eastAsia="Times New Roman" w:cs="Times New Roman"/>
          <w:b/>
          <w:lang w:bidi="ar-SA"/>
        </w:rPr>
        <w:t xml:space="preserve">– </w:t>
      </w:r>
      <w:r w:rsidRPr="00435FBA">
        <w:rPr>
          <w:rFonts w:eastAsia="Times New Roman" w:cs="Times New Roman"/>
          <w:b/>
          <w:bCs/>
          <w:lang w:bidi="ar-SA"/>
        </w:rPr>
        <w:t>CENTRUM SZKOLENIA POLICJI w Legionowie</w:t>
      </w:r>
      <w:r w:rsidRPr="00435FBA">
        <w:rPr>
          <w:rFonts w:eastAsia="Times New Roman" w:cs="Times New Roman"/>
          <w:lang w:bidi="ar-SA"/>
        </w:rPr>
        <w:t>, ul. Zegrzyńska 121, 05-119 Legionowo, NIP: 5360013119; REGON: 011968687 reprezentowanym przez ……..……</w:t>
      </w:r>
      <w:r w:rsidR="001A634F" w:rsidRPr="00435FBA">
        <w:rPr>
          <w:rFonts w:eastAsia="Times New Roman" w:cs="Times New Roman"/>
          <w:lang w:bidi="ar-SA"/>
        </w:rPr>
        <w:t>.</w:t>
      </w:r>
      <w:r w:rsidRPr="00435FBA">
        <w:rPr>
          <w:rFonts w:eastAsia="Times New Roman" w:cs="Times New Roman"/>
          <w:lang w:bidi="ar-SA"/>
        </w:rPr>
        <w:t>…….…..……..…..</w:t>
      </w:r>
    </w:p>
    <w:p w14:paraId="0AFC1934" w14:textId="1FA90429" w:rsidR="002561D6" w:rsidRPr="00435FBA" w:rsidRDefault="002561D6" w:rsidP="002561D6">
      <w:pPr>
        <w:widowControl/>
        <w:autoSpaceDE w:val="0"/>
        <w:jc w:val="both"/>
        <w:rPr>
          <w:rFonts w:eastAsia="Times New Roman" w:cs="Times New Roman"/>
          <w:lang w:bidi="ar-SA"/>
        </w:rPr>
      </w:pPr>
      <w:r w:rsidRPr="00435FBA">
        <w:rPr>
          <w:rFonts w:eastAsia="Times New Roman" w:cs="Times New Roman"/>
          <w:lang w:bidi="ar-SA"/>
        </w:rPr>
        <w:t>………………………………………………………………………………………………..…...,</w:t>
      </w:r>
    </w:p>
    <w:p w14:paraId="045F85BC" w14:textId="77777777" w:rsidR="002561D6" w:rsidRPr="00435FBA" w:rsidRDefault="002561D6" w:rsidP="002561D6">
      <w:pPr>
        <w:widowControl/>
        <w:autoSpaceDE w:val="0"/>
        <w:jc w:val="both"/>
        <w:rPr>
          <w:rFonts w:eastAsia="Times New Roman" w:cs="Times New Roman"/>
          <w:lang w:bidi="ar-SA"/>
        </w:rPr>
      </w:pPr>
      <w:r w:rsidRPr="00435FBA">
        <w:rPr>
          <w:rFonts w:eastAsia="Times New Roman" w:cs="Times New Roman"/>
          <w:lang w:bidi="ar-SA"/>
        </w:rPr>
        <w:t xml:space="preserve">zwanym w dalszej części umowy </w:t>
      </w:r>
      <w:r w:rsidRPr="00435FBA">
        <w:rPr>
          <w:rFonts w:eastAsia="Times New Roman" w:cs="Times New Roman"/>
          <w:b/>
          <w:bCs/>
          <w:lang w:bidi="ar-SA"/>
        </w:rPr>
        <w:t>„Zamawiaj</w:t>
      </w:r>
      <w:r w:rsidRPr="00435FBA">
        <w:rPr>
          <w:rFonts w:eastAsia="TimesNewRoman, 'Arial Unicode M" w:cs="Times New Roman"/>
          <w:b/>
          <w:lang w:bidi="ar-SA"/>
        </w:rPr>
        <w:t>ą</w:t>
      </w:r>
      <w:r w:rsidRPr="00435FBA">
        <w:rPr>
          <w:rFonts w:eastAsia="Times New Roman" w:cs="Times New Roman"/>
          <w:b/>
          <w:bCs/>
          <w:lang w:bidi="ar-SA"/>
        </w:rPr>
        <w:t>cym”</w:t>
      </w:r>
      <w:r w:rsidRPr="00435FBA">
        <w:rPr>
          <w:rFonts w:eastAsia="Times New Roman" w:cs="Times New Roman"/>
          <w:bCs/>
          <w:lang w:bidi="ar-SA"/>
        </w:rPr>
        <w:t>,</w:t>
      </w:r>
    </w:p>
    <w:p w14:paraId="105DC02E" w14:textId="77777777" w:rsidR="00255578" w:rsidRPr="00435FBA" w:rsidRDefault="00255578" w:rsidP="00255578">
      <w:pPr>
        <w:widowControl/>
        <w:autoSpaceDE w:val="0"/>
        <w:jc w:val="both"/>
        <w:rPr>
          <w:rFonts w:eastAsia="Times New Roman" w:cs="Times New Roman"/>
          <w:lang w:bidi="ar-SA"/>
        </w:rPr>
      </w:pPr>
      <w:r w:rsidRPr="00435FBA">
        <w:rPr>
          <w:rFonts w:eastAsia="Times New Roman" w:cs="Times New Roman"/>
          <w:lang w:bidi="ar-SA"/>
        </w:rPr>
        <w:t>a</w:t>
      </w:r>
    </w:p>
    <w:p w14:paraId="1C99DF47" w14:textId="22BDC325" w:rsidR="002561D6" w:rsidRPr="00435FBA" w:rsidRDefault="002561D6" w:rsidP="002561D6">
      <w:pPr>
        <w:widowControl/>
        <w:autoSpaceDE w:val="0"/>
        <w:jc w:val="both"/>
        <w:rPr>
          <w:rFonts w:eastAsia="Times New Roman" w:cs="Times New Roman"/>
          <w:lang w:bidi="ar-SA"/>
        </w:rPr>
      </w:pPr>
      <w:r w:rsidRPr="00435FBA">
        <w:rPr>
          <w:rFonts w:eastAsia="Times New Roman" w:cs="Times New Roman"/>
          <w:lang w:bidi="ar-SA"/>
        </w:rPr>
        <w:t xml:space="preserve">................................................................................. z siedzibą w ……………….………………… wpisanym do rejestru przedsiębiorców Krajowego Rejestru Sądowego / Centralnej Ewidencji </w:t>
      </w:r>
      <w:r w:rsidRPr="00435FBA">
        <w:rPr>
          <w:rFonts w:eastAsia="Times New Roman" w:cs="Times New Roman"/>
          <w:lang w:bidi="ar-SA"/>
        </w:rPr>
        <w:br/>
        <w:t>i Informacji o Działalności Gospodarczej  …....….. NIP: …….…..…., REGON: ……..…..….., reprezentowanym przez …………………………………….…….……., PESEL: ……….….....,</w:t>
      </w:r>
    </w:p>
    <w:p w14:paraId="56175C24" w14:textId="77777777" w:rsidR="002561D6" w:rsidRPr="00435FBA" w:rsidRDefault="002561D6" w:rsidP="002561D6">
      <w:pPr>
        <w:widowControl/>
        <w:autoSpaceDE w:val="0"/>
        <w:jc w:val="both"/>
        <w:rPr>
          <w:rFonts w:eastAsia="Times New Roman" w:cs="Times New Roman"/>
          <w:lang w:bidi="ar-SA"/>
        </w:rPr>
      </w:pPr>
      <w:r w:rsidRPr="00435FBA">
        <w:rPr>
          <w:rFonts w:eastAsia="Times New Roman" w:cs="Times New Roman"/>
          <w:lang w:bidi="ar-SA"/>
        </w:rPr>
        <w:t xml:space="preserve">zwanym w dalszej części umowy </w:t>
      </w:r>
      <w:r w:rsidRPr="00435FBA">
        <w:rPr>
          <w:rFonts w:eastAsia="Times New Roman" w:cs="Times New Roman"/>
          <w:b/>
          <w:bCs/>
          <w:lang w:bidi="ar-SA"/>
        </w:rPr>
        <w:t>„Wykonawc</w:t>
      </w:r>
      <w:r w:rsidRPr="00435FBA">
        <w:rPr>
          <w:rFonts w:eastAsia="TimesNewRoman, 'Arial Unicode M" w:cs="Times New Roman"/>
          <w:b/>
          <w:lang w:bidi="ar-SA"/>
        </w:rPr>
        <w:t>ą</w:t>
      </w:r>
      <w:r w:rsidRPr="00435FBA">
        <w:rPr>
          <w:rFonts w:eastAsia="Times New Roman" w:cs="Times New Roman"/>
          <w:b/>
          <w:bCs/>
          <w:lang w:bidi="ar-SA"/>
        </w:rPr>
        <w:t>”</w:t>
      </w:r>
      <w:r w:rsidRPr="00435FBA">
        <w:rPr>
          <w:rFonts w:eastAsia="Times New Roman" w:cs="Times New Roman"/>
          <w:bCs/>
          <w:lang w:bidi="ar-SA"/>
        </w:rPr>
        <w:t>,</w:t>
      </w:r>
    </w:p>
    <w:p w14:paraId="3FDC1307" w14:textId="77777777" w:rsidR="00255578" w:rsidRPr="00435FBA" w:rsidRDefault="00255578" w:rsidP="00255578">
      <w:pPr>
        <w:widowControl/>
        <w:autoSpaceDE w:val="0"/>
        <w:jc w:val="both"/>
        <w:rPr>
          <w:rFonts w:eastAsia="Times New Roman" w:cs="Times New Roman"/>
          <w:lang w:bidi="ar-SA"/>
        </w:rPr>
      </w:pPr>
    </w:p>
    <w:p w14:paraId="78D2BD6B" w14:textId="799C07CF" w:rsidR="00255578" w:rsidRPr="00435FBA" w:rsidRDefault="00255578" w:rsidP="00022A8D">
      <w:pPr>
        <w:widowControl/>
        <w:jc w:val="both"/>
        <w:rPr>
          <w:rFonts w:eastAsia="Times New Roman" w:cs="Times New Roman"/>
          <w:lang w:bidi="ar-SA"/>
        </w:rPr>
      </w:pPr>
      <w:r w:rsidRPr="00435FBA">
        <w:rPr>
          <w:rFonts w:eastAsia="Times New Roman" w:cs="Times New Roman"/>
          <w:lang w:bidi="ar-SA"/>
        </w:rPr>
        <w:t xml:space="preserve">wyłonionym w postępowaniu prowadzonym w trybie podstawowym do zamówienia publicznego nr </w:t>
      </w:r>
      <w:r w:rsidR="002561D6" w:rsidRPr="00435FBA">
        <w:rPr>
          <w:rFonts w:eastAsia="Times New Roman" w:cs="Times New Roman"/>
          <w:lang w:bidi="ar-SA"/>
        </w:rPr>
        <w:t>05/26</w:t>
      </w:r>
      <w:r w:rsidRPr="00435FBA">
        <w:rPr>
          <w:rFonts w:eastAsia="Times New Roman" w:cs="Times New Roman"/>
          <w:lang w:bidi="ar-SA"/>
        </w:rPr>
        <w:t xml:space="preserve">/IR Centrum Szkolenia Policji w Legionowie, realizowanego zgodnie z ustawą z dnia </w:t>
      </w:r>
      <w:r w:rsidR="002561D6" w:rsidRPr="00435FBA">
        <w:rPr>
          <w:rFonts w:eastAsia="Times New Roman" w:cs="Times New Roman"/>
          <w:lang w:bidi="ar-SA"/>
        </w:rPr>
        <w:br/>
      </w:r>
      <w:r w:rsidRPr="00435FBA">
        <w:rPr>
          <w:rFonts w:eastAsia="Times New Roman" w:cs="Times New Roman"/>
          <w:lang w:bidi="ar-SA"/>
        </w:rPr>
        <w:t xml:space="preserve">11 września 2019 r. </w:t>
      </w:r>
      <w:r w:rsidRPr="00435FBA">
        <w:rPr>
          <w:rFonts w:eastAsia="Times New Roman" w:cs="Times New Roman"/>
          <w:color w:val="000000"/>
          <w:kern w:val="0"/>
          <w:szCs w:val="22"/>
          <w:lang w:eastAsia="pl-PL" w:bidi="ar-SA"/>
        </w:rPr>
        <w:t xml:space="preserve">– </w:t>
      </w:r>
      <w:r w:rsidRPr="00435FBA">
        <w:rPr>
          <w:rFonts w:eastAsia="Times New Roman" w:cs="Times New Roman"/>
          <w:i/>
          <w:iCs/>
          <w:lang w:bidi="ar-SA"/>
        </w:rPr>
        <w:t>Prawo zamówień publicznych</w:t>
      </w:r>
      <w:r w:rsidRPr="00435FBA">
        <w:rPr>
          <w:rFonts w:eastAsia="Times New Roman" w:cs="Times New Roman"/>
          <w:lang w:bidi="ar-SA"/>
        </w:rPr>
        <w:t xml:space="preserve"> (Dz. U. z 2024 r. poz. 1320</w:t>
      </w:r>
      <w:r w:rsidR="002561D6" w:rsidRPr="00435FBA">
        <w:rPr>
          <w:rFonts w:eastAsia="Times New Roman" w:cs="Times New Roman"/>
          <w:lang w:bidi="ar-SA"/>
        </w:rPr>
        <w:t xml:space="preserve"> z </w:t>
      </w:r>
      <w:proofErr w:type="spellStart"/>
      <w:r w:rsidR="002561D6" w:rsidRPr="00435FBA">
        <w:rPr>
          <w:rFonts w:eastAsia="Times New Roman" w:cs="Times New Roman"/>
          <w:lang w:bidi="ar-SA"/>
        </w:rPr>
        <w:t>późn</w:t>
      </w:r>
      <w:proofErr w:type="spellEnd"/>
      <w:r w:rsidR="002561D6" w:rsidRPr="00435FBA">
        <w:rPr>
          <w:rFonts w:eastAsia="Times New Roman" w:cs="Times New Roman"/>
          <w:lang w:bidi="ar-SA"/>
        </w:rPr>
        <w:t>. zm.</w:t>
      </w:r>
      <w:r w:rsidRPr="00435FBA">
        <w:rPr>
          <w:rFonts w:eastAsia="Times New Roman" w:cs="Times New Roman"/>
          <w:lang w:bidi="ar-SA"/>
        </w:rPr>
        <w:t>), zwaną w dalszej części umowy „Ustawą”.</w:t>
      </w:r>
    </w:p>
    <w:p w14:paraId="47B9B5D2" w14:textId="77777777" w:rsidR="00255578" w:rsidRPr="00435FBA" w:rsidRDefault="00255578" w:rsidP="00022A8D">
      <w:pPr>
        <w:widowControl/>
        <w:autoSpaceDN/>
        <w:jc w:val="both"/>
        <w:textAlignment w:val="auto"/>
        <w:rPr>
          <w:rFonts w:eastAsia="Times New Roman" w:cs="Times New Roman"/>
          <w:kern w:val="0"/>
          <w:lang w:eastAsia="ar-SA" w:bidi="ar-SA"/>
        </w:rPr>
      </w:pPr>
    </w:p>
    <w:p w14:paraId="3A810E2F" w14:textId="77777777" w:rsidR="00255578" w:rsidRPr="00435FBA" w:rsidRDefault="00255578" w:rsidP="00D16A18">
      <w:pPr>
        <w:widowControl/>
        <w:autoSpaceDE w:val="0"/>
        <w:jc w:val="center"/>
        <w:rPr>
          <w:rFonts w:eastAsia="Times New Roman" w:cs="Times New Roman"/>
          <w:b/>
          <w:bCs/>
          <w:lang w:bidi="ar-SA"/>
        </w:rPr>
      </w:pPr>
      <w:r w:rsidRPr="00435FBA">
        <w:rPr>
          <w:rFonts w:eastAsia="Times New Roman" w:cs="Times New Roman"/>
          <w:b/>
          <w:bCs/>
          <w:lang w:bidi="ar-SA"/>
        </w:rPr>
        <w:t>Przedmiot umowy</w:t>
      </w:r>
    </w:p>
    <w:p w14:paraId="0CC3A201" w14:textId="33B7B82F" w:rsidR="00255578" w:rsidRPr="00435FBA" w:rsidRDefault="00255578" w:rsidP="00D16A18">
      <w:pPr>
        <w:widowControl/>
        <w:autoSpaceDE w:val="0"/>
        <w:jc w:val="center"/>
        <w:rPr>
          <w:rFonts w:eastAsia="Times New Roman" w:cs="Times New Roman"/>
          <w:b/>
          <w:bCs/>
          <w:lang w:bidi="ar-SA"/>
        </w:rPr>
      </w:pPr>
      <w:r w:rsidRPr="00435FBA">
        <w:rPr>
          <w:rFonts w:eastAsia="Times New Roman" w:cs="Times New Roman"/>
          <w:b/>
          <w:bCs/>
          <w:lang w:bidi="ar-SA"/>
        </w:rPr>
        <w:t>§ 1.</w:t>
      </w:r>
    </w:p>
    <w:p w14:paraId="01D9A7F5" w14:textId="195148ED" w:rsidR="00042B3D" w:rsidRPr="00435FBA" w:rsidRDefault="00255578" w:rsidP="00C47F03">
      <w:pPr>
        <w:pStyle w:val="Akapitzlist"/>
        <w:numPr>
          <w:ilvl w:val="1"/>
          <w:numId w:val="35"/>
        </w:numPr>
        <w:tabs>
          <w:tab w:val="num" w:pos="284"/>
        </w:tabs>
        <w:spacing w:after="0" w:line="240" w:lineRule="auto"/>
        <w:ind w:left="284" w:hanging="284"/>
        <w:jc w:val="both"/>
        <w:rPr>
          <w:rFonts w:ascii="Times New Roman" w:eastAsia="Times New Roman" w:hAnsi="Times New Roman" w:cs="Times New Roman"/>
          <w:bCs/>
          <w:iCs/>
          <w:sz w:val="24"/>
          <w:szCs w:val="24"/>
          <w:lang w:eastAsia="ar-SA"/>
        </w:rPr>
      </w:pPr>
      <w:r w:rsidRPr="00435FBA">
        <w:rPr>
          <w:rFonts w:ascii="Times New Roman" w:eastAsia="Times New Roman" w:hAnsi="Times New Roman" w:cs="Times New Roman"/>
          <w:sz w:val="24"/>
          <w:szCs w:val="24"/>
          <w:lang w:eastAsia="ar-SA"/>
        </w:rPr>
        <w:t xml:space="preserve">Przedmiotem umowy jest </w:t>
      </w:r>
      <w:r w:rsidR="002561D6" w:rsidRPr="00435FBA">
        <w:rPr>
          <w:rFonts w:ascii="Times New Roman" w:eastAsia="Times New Roman" w:hAnsi="Times New Roman" w:cs="Times New Roman"/>
          <w:sz w:val="24"/>
          <w:szCs w:val="24"/>
          <w:lang w:eastAsia="ar-SA"/>
        </w:rPr>
        <w:t>wykonani</w:t>
      </w:r>
      <w:r w:rsidR="00B12365">
        <w:rPr>
          <w:rFonts w:ascii="Times New Roman" w:eastAsia="Times New Roman" w:hAnsi="Times New Roman" w:cs="Times New Roman"/>
          <w:sz w:val="24"/>
          <w:szCs w:val="24"/>
          <w:lang w:eastAsia="ar-SA"/>
        </w:rPr>
        <w:t>e</w:t>
      </w:r>
      <w:r w:rsidR="002561D6" w:rsidRPr="00435FBA">
        <w:rPr>
          <w:rFonts w:ascii="Times New Roman" w:eastAsia="Times New Roman" w:hAnsi="Times New Roman" w:cs="Times New Roman"/>
          <w:sz w:val="24"/>
          <w:szCs w:val="24"/>
          <w:lang w:eastAsia="ar-SA"/>
        </w:rPr>
        <w:t xml:space="preserve"> usługi polegającej na opracowaniu dokumentacji projektowej na modernizację slipu i pogłębienie portu wraz z wykonaniem operatu wodnoprawnego na</w:t>
      </w:r>
      <w:r w:rsidR="002561D6" w:rsidRPr="00025755">
        <w:rPr>
          <w:rFonts w:ascii="Times New Roman" w:eastAsia="Times New Roman" w:hAnsi="Times New Roman" w:cs="Times New Roman"/>
          <w:sz w:val="18"/>
          <w:szCs w:val="18"/>
          <w:lang w:eastAsia="ar-SA"/>
        </w:rPr>
        <w:t xml:space="preserve"> </w:t>
      </w:r>
      <w:r w:rsidR="002561D6" w:rsidRPr="00435FBA">
        <w:rPr>
          <w:rFonts w:ascii="Times New Roman" w:eastAsia="Times New Roman" w:hAnsi="Times New Roman" w:cs="Times New Roman"/>
          <w:sz w:val="24"/>
          <w:szCs w:val="24"/>
          <w:lang w:eastAsia="ar-SA"/>
        </w:rPr>
        <w:t>terenie</w:t>
      </w:r>
      <w:r w:rsidR="002561D6" w:rsidRPr="00025755">
        <w:rPr>
          <w:rFonts w:ascii="Times New Roman" w:eastAsia="Times New Roman" w:hAnsi="Times New Roman" w:cs="Times New Roman"/>
          <w:sz w:val="18"/>
          <w:szCs w:val="18"/>
          <w:lang w:eastAsia="ar-SA"/>
        </w:rPr>
        <w:t xml:space="preserve"> </w:t>
      </w:r>
      <w:r w:rsidR="002561D6" w:rsidRPr="00435FBA">
        <w:rPr>
          <w:rFonts w:ascii="Times New Roman" w:eastAsia="Times New Roman" w:hAnsi="Times New Roman" w:cs="Times New Roman"/>
          <w:sz w:val="24"/>
          <w:szCs w:val="24"/>
          <w:lang w:eastAsia="ar-SA"/>
        </w:rPr>
        <w:t>Bazy Szkoleniowej</w:t>
      </w:r>
      <w:r w:rsidR="002561D6" w:rsidRPr="00025755">
        <w:rPr>
          <w:rFonts w:ascii="Times New Roman" w:eastAsia="Times New Roman" w:hAnsi="Times New Roman" w:cs="Times New Roman"/>
          <w:sz w:val="18"/>
          <w:szCs w:val="18"/>
          <w:lang w:eastAsia="ar-SA"/>
        </w:rPr>
        <w:t xml:space="preserve"> </w:t>
      </w:r>
      <w:r w:rsidR="002561D6" w:rsidRPr="00435FBA">
        <w:rPr>
          <w:rFonts w:ascii="Times New Roman" w:eastAsia="Times New Roman" w:hAnsi="Times New Roman" w:cs="Times New Roman"/>
          <w:sz w:val="24"/>
          <w:szCs w:val="24"/>
          <w:lang w:eastAsia="ar-SA"/>
        </w:rPr>
        <w:t xml:space="preserve">w </w:t>
      </w:r>
      <w:proofErr w:type="spellStart"/>
      <w:r w:rsidR="002561D6" w:rsidRPr="00435FBA">
        <w:rPr>
          <w:rFonts w:ascii="Times New Roman" w:eastAsia="Times New Roman" w:hAnsi="Times New Roman" w:cs="Times New Roman"/>
          <w:sz w:val="24"/>
          <w:szCs w:val="24"/>
          <w:lang w:eastAsia="ar-SA"/>
        </w:rPr>
        <w:t>Kalu</w:t>
      </w:r>
      <w:proofErr w:type="spellEnd"/>
      <w:r w:rsidR="002561D6" w:rsidRPr="00025755">
        <w:rPr>
          <w:rFonts w:ascii="Times New Roman" w:eastAsia="Times New Roman" w:hAnsi="Times New Roman" w:cs="Times New Roman"/>
          <w:sz w:val="18"/>
          <w:szCs w:val="18"/>
          <w:lang w:eastAsia="ar-SA"/>
        </w:rPr>
        <w:t xml:space="preserve"> </w:t>
      </w:r>
      <w:r w:rsidR="006B3AB0">
        <w:rPr>
          <w:rFonts w:ascii="Times New Roman" w:eastAsia="Times New Roman" w:hAnsi="Times New Roman" w:cs="Times New Roman"/>
          <w:sz w:val="18"/>
          <w:szCs w:val="18"/>
          <w:lang w:eastAsia="ar-SA"/>
        </w:rPr>
        <w:t xml:space="preserve"> </w:t>
      </w:r>
      <w:r w:rsidR="006B3AB0">
        <w:rPr>
          <w:rFonts w:ascii="Times New Roman" w:hAnsi="Times New Roman" w:cs="Times New Roman"/>
          <w:sz w:val="24"/>
          <w:szCs w:val="24"/>
        </w:rPr>
        <w:t>(</w:t>
      </w:r>
      <w:proofErr w:type="spellStart"/>
      <w:r w:rsidR="006B3AB0">
        <w:rPr>
          <w:rFonts w:ascii="Times New Roman" w:hAnsi="Times New Roman" w:cs="Times New Roman"/>
          <w:sz w:val="24"/>
          <w:szCs w:val="24"/>
        </w:rPr>
        <w:t>Kal</w:t>
      </w:r>
      <w:proofErr w:type="spellEnd"/>
      <w:r w:rsidR="006B3AB0">
        <w:rPr>
          <w:rFonts w:ascii="Times New Roman" w:hAnsi="Times New Roman" w:cs="Times New Roman"/>
          <w:sz w:val="24"/>
          <w:szCs w:val="24"/>
        </w:rPr>
        <w:t xml:space="preserve"> 34, 11-600 Węgorzewo)</w:t>
      </w:r>
      <w:r w:rsidR="006B3AB0">
        <w:rPr>
          <w:rFonts w:ascii="Times New Roman" w:hAnsi="Times New Roman" w:cs="Times New Roman"/>
          <w:sz w:val="24"/>
          <w:szCs w:val="24"/>
        </w:rPr>
        <w:br/>
      </w:r>
      <w:r w:rsidR="002561D6" w:rsidRPr="00435FBA">
        <w:rPr>
          <w:rFonts w:ascii="Times New Roman" w:eastAsia="Times New Roman" w:hAnsi="Times New Roman" w:cs="Times New Roman"/>
          <w:bCs/>
          <w:iCs/>
          <w:sz w:val="24"/>
          <w:szCs w:val="24"/>
          <w:lang w:eastAsia="ar-SA"/>
        </w:rPr>
        <w:t xml:space="preserve">na podstawie </w:t>
      </w:r>
      <w:r w:rsidR="002561D6" w:rsidRPr="00435FBA">
        <w:rPr>
          <w:rFonts w:ascii="Times New Roman" w:eastAsia="Times New Roman" w:hAnsi="Times New Roman" w:cs="Times New Roman"/>
          <w:bCs/>
          <w:i/>
          <w:iCs/>
          <w:sz w:val="24"/>
          <w:szCs w:val="24"/>
          <w:lang w:eastAsia="ar-SA"/>
        </w:rPr>
        <w:t xml:space="preserve">Programu </w:t>
      </w:r>
      <w:proofErr w:type="spellStart"/>
      <w:r w:rsidR="002561D6" w:rsidRPr="00435FBA">
        <w:rPr>
          <w:rFonts w:ascii="Times New Roman" w:eastAsia="Times New Roman" w:hAnsi="Times New Roman" w:cs="Times New Roman"/>
          <w:bCs/>
          <w:i/>
          <w:iCs/>
          <w:sz w:val="24"/>
          <w:szCs w:val="24"/>
          <w:lang w:eastAsia="ar-SA"/>
        </w:rPr>
        <w:t>funkcjonalno</w:t>
      </w:r>
      <w:proofErr w:type="spellEnd"/>
      <w:r w:rsidR="00025755">
        <w:rPr>
          <w:rFonts w:ascii="Times New Roman" w:eastAsia="Times New Roman" w:hAnsi="Times New Roman" w:cs="Times New Roman"/>
          <w:bCs/>
          <w:i/>
          <w:iCs/>
          <w:sz w:val="24"/>
          <w:szCs w:val="24"/>
          <w:lang w:eastAsia="ar-SA"/>
        </w:rPr>
        <w:t xml:space="preserve"> </w:t>
      </w:r>
      <w:r w:rsidR="002561D6" w:rsidRPr="00435FBA">
        <w:rPr>
          <w:rFonts w:ascii="Times New Roman" w:eastAsia="Times New Roman" w:hAnsi="Times New Roman" w:cs="Times New Roman"/>
          <w:bCs/>
          <w:i/>
          <w:iCs/>
          <w:sz w:val="24"/>
          <w:szCs w:val="24"/>
          <w:lang w:eastAsia="ar-SA"/>
        </w:rPr>
        <w:t xml:space="preserve">– użytkowego, </w:t>
      </w:r>
      <w:r w:rsidR="002561D6" w:rsidRPr="00435FBA">
        <w:rPr>
          <w:rFonts w:ascii="Times New Roman" w:eastAsia="Times New Roman" w:hAnsi="Times New Roman" w:cs="Times New Roman"/>
          <w:bCs/>
          <w:iCs/>
          <w:sz w:val="24"/>
          <w:szCs w:val="24"/>
          <w:lang w:eastAsia="ar-SA"/>
        </w:rPr>
        <w:t xml:space="preserve">stanowiącego załącznik nr 1 do umowy </w:t>
      </w:r>
      <w:r w:rsidR="002561D6" w:rsidRPr="006B3AB0">
        <w:rPr>
          <w:rFonts w:ascii="Times New Roman" w:eastAsia="Times New Roman" w:hAnsi="Times New Roman" w:cs="Times New Roman"/>
          <w:bCs/>
          <w:iCs/>
          <w:sz w:val="24"/>
          <w:szCs w:val="24"/>
          <w:lang w:eastAsia="ar-SA"/>
        </w:rPr>
        <w:t>oraz</w:t>
      </w:r>
      <w:r w:rsidR="002561D6" w:rsidRPr="006B3AB0">
        <w:rPr>
          <w:rFonts w:ascii="Times New Roman" w:eastAsia="Times New Roman" w:hAnsi="Times New Roman" w:cs="Times New Roman"/>
          <w:b/>
          <w:sz w:val="24"/>
          <w:szCs w:val="24"/>
          <w:lang w:eastAsia="ar-SA"/>
        </w:rPr>
        <w:t xml:space="preserve"> </w:t>
      </w:r>
      <w:r w:rsidRPr="006B3AB0">
        <w:rPr>
          <w:rFonts w:ascii="Times New Roman" w:eastAsia="Times New Roman" w:hAnsi="Times New Roman" w:cs="Times New Roman"/>
          <w:bCs/>
          <w:iCs/>
          <w:sz w:val="24"/>
          <w:szCs w:val="24"/>
          <w:lang w:eastAsia="ar-SA"/>
        </w:rPr>
        <w:t>zgodnie z</w:t>
      </w:r>
      <w:r w:rsidRPr="006B3AB0">
        <w:rPr>
          <w:rFonts w:ascii="Times New Roman" w:eastAsia="Times New Roman" w:hAnsi="Times New Roman" w:cs="Times New Roman"/>
          <w:bCs/>
          <w:iCs/>
          <w:sz w:val="23"/>
          <w:szCs w:val="23"/>
          <w:lang w:eastAsia="ar-SA"/>
        </w:rPr>
        <w:t xml:space="preserve"> wytycznymi ujętymi w </w:t>
      </w:r>
      <w:r w:rsidRPr="006B3AB0">
        <w:rPr>
          <w:rFonts w:ascii="Times New Roman" w:eastAsia="Times New Roman" w:hAnsi="Times New Roman" w:cs="Times New Roman"/>
          <w:bCs/>
          <w:i/>
          <w:sz w:val="23"/>
          <w:szCs w:val="23"/>
          <w:lang w:eastAsia="ar-SA"/>
        </w:rPr>
        <w:t>Formularzu oferty</w:t>
      </w:r>
      <w:r w:rsidRPr="006B3AB0">
        <w:rPr>
          <w:rFonts w:ascii="Times New Roman" w:eastAsia="Times New Roman" w:hAnsi="Times New Roman" w:cs="Times New Roman"/>
          <w:bCs/>
          <w:iCs/>
          <w:sz w:val="23"/>
          <w:szCs w:val="23"/>
          <w:lang w:eastAsia="ar-SA"/>
        </w:rPr>
        <w:t xml:space="preserve">, stanowiącym </w:t>
      </w:r>
      <w:r w:rsidRPr="006B3AB0">
        <w:rPr>
          <w:rFonts w:ascii="Times New Roman" w:eastAsia="Times New Roman" w:hAnsi="Times New Roman" w:cs="Times New Roman"/>
          <w:bCs/>
          <w:iCs/>
          <w:sz w:val="24"/>
          <w:szCs w:val="24"/>
          <w:lang w:eastAsia="ar-SA"/>
        </w:rPr>
        <w:t xml:space="preserve">załącznik nr </w:t>
      </w:r>
      <w:r w:rsidR="002561D6" w:rsidRPr="006B3AB0">
        <w:rPr>
          <w:rFonts w:ascii="Times New Roman" w:eastAsia="Times New Roman" w:hAnsi="Times New Roman" w:cs="Times New Roman"/>
          <w:bCs/>
          <w:iCs/>
          <w:sz w:val="24"/>
          <w:szCs w:val="24"/>
          <w:lang w:eastAsia="ar-SA"/>
        </w:rPr>
        <w:t>2</w:t>
      </w:r>
      <w:r w:rsidRPr="006B3AB0">
        <w:rPr>
          <w:rFonts w:ascii="Times New Roman" w:eastAsia="Times New Roman" w:hAnsi="Times New Roman" w:cs="Times New Roman"/>
          <w:bCs/>
          <w:iCs/>
          <w:sz w:val="24"/>
          <w:szCs w:val="24"/>
          <w:lang w:eastAsia="ar-SA"/>
        </w:rPr>
        <w:t xml:space="preserve"> do umowy</w:t>
      </w:r>
      <w:r w:rsidR="002561D6" w:rsidRPr="006B3AB0">
        <w:rPr>
          <w:rFonts w:ascii="Times New Roman" w:eastAsia="Times New Roman" w:hAnsi="Times New Roman" w:cs="Times New Roman"/>
          <w:bCs/>
          <w:iCs/>
          <w:sz w:val="24"/>
          <w:szCs w:val="24"/>
          <w:lang w:eastAsia="ar-SA"/>
        </w:rPr>
        <w:t>.</w:t>
      </w:r>
    </w:p>
    <w:p w14:paraId="1F544475" w14:textId="33CF7090" w:rsidR="00C113AB" w:rsidRPr="00435FBA" w:rsidRDefault="00C113AB" w:rsidP="00C47F03">
      <w:pPr>
        <w:pStyle w:val="Akapitzlist"/>
        <w:numPr>
          <w:ilvl w:val="1"/>
          <w:numId w:val="35"/>
        </w:numPr>
        <w:tabs>
          <w:tab w:val="num" w:pos="284"/>
        </w:tabs>
        <w:spacing w:after="0" w:line="240" w:lineRule="auto"/>
        <w:ind w:left="284" w:hanging="284"/>
        <w:jc w:val="both"/>
        <w:rPr>
          <w:rFonts w:ascii="Times New Roman" w:eastAsia="Times New Roman" w:hAnsi="Times New Roman" w:cs="Times New Roman"/>
          <w:bCs/>
          <w:iCs/>
          <w:sz w:val="24"/>
          <w:szCs w:val="24"/>
          <w:lang w:eastAsia="ar-SA"/>
        </w:rPr>
      </w:pPr>
      <w:bookmarkStart w:id="20" w:name="_Hlk224195548"/>
      <w:r w:rsidRPr="00435FBA">
        <w:rPr>
          <w:rFonts w:ascii="Times New Roman" w:eastAsia="Times New Roman" w:hAnsi="Times New Roman" w:cs="Times New Roman"/>
          <w:bCs/>
          <w:sz w:val="24"/>
          <w:szCs w:val="24"/>
          <w:lang w:eastAsia="pl-PL"/>
        </w:rPr>
        <w:t>Wyk</w:t>
      </w:r>
      <w:bookmarkEnd w:id="20"/>
      <w:r w:rsidRPr="00435FBA">
        <w:rPr>
          <w:rFonts w:ascii="Times New Roman" w:eastAsia="Times New Roman" w:hAnsi="Times New Roman" w:cs="Times New Roman"/>
          <w:bCs/>
          <w:sz w:val="24"/>
          <w:szCs w:val="24"/>
          <w:lang w:eastAsia="pl-PL"/>
        </w:rPr>
        <w:t>onawca sporządzi dokumentację projektową w sposób określony w przepisach w technice tradycyjnej (graficznej i opisowej) w następujących formach:</w:t>
      </w:r>
    </w:p>
    <w:p w14:paraId="26C13D69" w14:textId="4BE8F4BE" w:rsidR="008A1AE3" w:rsidRPr="00435FBA" w:rsidRDefault="008A1AE3" w:rsidP="00C47F03">
      <w:pPr>
        <w:pStyle w:val="Lista21"/>
        <w:numPr>
          <w:ilvl w:val="3"/>
          <w:numId w:val="39"/>
        </w:numPr>
        <w:ind w:left="567" w:hanging="283"/>
        <w:jc w:val="both"/>
        <w:rPr>
          <w:bCs/>
        </w:rPr>
      </w:pPr>
      <w:r w:rsidRPr="00435FBA">
        <w:rPr>
          <w:bCs/>
        </w:rPr>
        <w:t xml:space="preserve">dokumentacja projektowa w 5 egzemplarzach w formie papierowej i w 1 egzemplarzu </w:t>
      </w:r>
      <w:r w:rsidR="00851B70">
        <w:rPr>
          <w:bCs/>
        </w:rPr>
        <w:br/>
      </w:r>
      <w:r w:rsidRPr="00435FBA">
        <w:rPr>
          <w:bCs/>
        </w:rPr>
        <w:t>w formie elektronicznej *pdf, *</w:t>
      </w:r>
      <w:proofErr w:type="spellStart"/>
      <w:r w:rsidRPr="00435FBA">
        <w:rPr>
          <w:bCs/>
        </w:rPr>
        <w:t>dwg</w:t>
      </w:r>
      <w:proofErr w:type="spellEnd"/>
      <w:r w:rsidRPr="00435FBA">
        <w:rPr>
          <w:bCs/>
        </w:rPr>
        <w:t xml:space="preserve"> (nośnik danych typu pendrive),</w:t>
      </w:r>
    </w:p>
    <w:p w14:paraId="5E5DAA3A" w14:textId="418B63B3" w:rsidR="008A1AE3" w:rsidRPr="00435FBA" w:rsidRDefault="008A1AE3" w:rsidP="00C47F03">
      <w:pPr>
        <w:pStyle w:val="Lista21"/>
        <w:numPr>
          <w:ilvl w:val="3"/>
          <w:numId w:val="39"/>
        </w:numPr>
        <w:ind w:left="567" w:hanging="283"/>
        <w:jc w:val="both"/>
        <w:rPr>
          <w:bCs/>
        </w:rPr>
      </w:pPr>
      <w:r w:rsidRPr="00435FBA">
        <w:rPr>
          <w:bCs/>
        </w:rPr>
        <w:t>operat wodnoprawny w 3 egzemplarzach w formie papierowej i w 1 egzemplarzu w formie elektronicznej *pdf, *</w:t>
      </w:r>
      <w:proofErr w:type="spellStart"/>
      <w:r w:rsidRPr="00435FBA">
        <w:rPr>
          <w:bCs/>
        </w:rPr>
        <w:t>kst</w:t>
      </w:r>
      <w:proofErr w:type="spellEnd"/>
      <w:r w:rsidRPr="00435FBA">
        <w:rPr>
          <w:bCs/>
        </w:rPr>
        <w:t xml:space="preserve"> (nośnik danych typu pendrive),</w:t>
      </w:r>
    </w:p>
    <w:p w14:paraId="4A585F0B" w14:textId="15150AF0" w:rsidR="008A1AE3" w:rsidRPr="00435FBA" w:rsidRDefault="008A1AE3" w:rsidP="00C47F03">
      <w:pPr>
        <w:pStyle w:val="Lista21"/>
        <w:numPr>
          <w:ilvl w:val="3"/>
          <w:numId w:val="39"/>
        </w:numPr>
        <w:ind w:left="567" w:hanging="283"/>
        <w:jc w:val="both"/>
        <w:rPr>
          <w:bCs/>
        </w:rPr>
      </w:pPr>
      <w:r w:rsidRPr="00435FBA">
        <w:rPr>
          <w:bCs/>
        </w:rPr>
        <w:t xml:space="preserve">dokumentacja kosztorysowa i przedmiary w 2 egzemplarzach w formie papierowej </w:t>
      </w:r>
      <w:r w:rsidRPr="00435FBA">
        <w:rPr>
          <w:bCs/>
        </w:rPr>
        <w:br/>
        <w:t>i w 1 egzemplarzu w formie elektronicznej *pdf, *</w:t>
      </w:r>
      <w:proofErr w:type="spellStart"/>
      <w:r w:rsidRPr="00435FBA">
        <w:rPr>
          <w:bCs/>
        </w:rPr>
        <w:t>kst</w:t>
      </w:r>
      <w:proofErr w:type="spellEnd"/>
      <w:r w:rsidRPr="00435FBA">
        <w:rPr>
          <w:bCs/>
        </w:rPr>
        <w:t xml:space="preserve"> (nośnik danych typu pendrive),</w:t>
      </w:r>
    </w:p>
    <w:p w14:paraId="381E0EA4" w14:textId="44582081" w:rsidR="008A1AE3" w:rsidRPr="00435FBA" w:rsidRDefault="008A1AE3" w:rsidP="00C47F03">
      <w:pPr>
        <w:pStyle w:val="Lista21"/>
        <w:numPr>
          <w:ilvl w:val="3"/>
          <w:numId w:val="39"/>
        </w:numPr>
        <w:ind w:left="567" w:hanging="283"/>
        <w:jc w:val="both"/>
        <w:rPr>
          <w:bCs/>
        </w:rPr>
      </w:pPr>
      <w:r w:rsidRPr="00435FBA">
        <w:rPr>
          <w:bCs/>
        </w:rPr>
        <w:t xml:space="preserve">specyfikacja techniczna w 2 egzemplarzach w formie papierowej i w 1 egzemplarzu </w:t>
      </w:r>
      <w:r w:rsidRPr="00435FBA">
        <w:rPr>
          <w:bCs/>
        </w:rPr>
        <w:br/>
        <w:t>w formie elektronicznej *pdf, *</w:t>
      </w:r>
      <w:proofErr w:type="spellStart"/>
      <w:r w:rsidRPr="00435FBA">
        <w:rPr>
          <w:bCs/>
        </w:rPr>
        <w:t>doc</w:t>
      </w:r>
      <w:proofErr w:type="spellEnd"/>
      <w:r w:rsidRPr="00435FBA">
        <w:rPr>
          <w:bCs/>
        </w:rPr>
        <w:t xml:space="preserve"> (nośnik danych typu pendrive).</w:t>
      </w:r>
    </w:p>
    <w:p w14:paraId="4EBF4339" w14:textId="78D33E9D" w:rsidR="008A1AE3" w:rsidRPr="00435FBA" w:rsidRDefault="008A1AE3" w:rsidP="00C47F03">
      <w:pPr>
        <w:pStyle w:val="Akapitzlist"/>
        <w:numPr>
          <w:ilvl w:val="1"/>
          <w:numId w:val="35"/>
        </w:numPr>
        <w:tabs>
          <w:tab w:val="num" w:pos="284"/>
        </w:tabs>
        <w:spacing w:after="0" w:line="240" w:lineRule="auto"/>
        <w:ind w:left="284" w:hanging="284"/>
        <w:jc w:val="both"/>
        <w:rPr>
          <w:rFonts w:ascii="Times New Roman" w:eastAsia="Times New Roman" w:hAnsi="Times New Roman" w:cs="Times New Roman"/>
          <w:bCs/>
          <w:iCs/>
          <w:sz w:val="24"/>
          <w:szCs w:val="24"/>
          <w:lang w:eastAsia="ar-SA"/>
        </w:rPr>
      </w:pPr>
      <w:r w:rsidRPr="00435FBA">
        <w:rPr>
          <w:rFonts w:ascii="Times New Roman" w:eastAsia="Times New Roman" w:hAnsi="Times New Roman" w:cs="Times New Roman"/>
          <w:bCs/>
          <w:iCs/>
          <w:sz w:val="24"/>
          <w:szCs w:val="24"/>
          <w:lang w:eastAsia="ar-SA"/>
        </w:rPr>
        <w:t>D</w:t>
      </w:r>
      <w:r w:rsidRPr="00435FBA">
        <w:rPr>
          <w:rFonts w:ascii="Times New Roman" w:hAnsi="Times New Roman" w:cs="Times New Roman"/>
          <w:bCs/>
          <w:sz w:val="24"/>
          <w:szCs w:val="24"/>
        </w:rPr>
        <w:t>okumentacja będzie zawierać:</w:t>
      </w:r>
    </w:p>
    <w:p w14:paraId="1A82C3B7" w14:textId="063BFB0D" w:rsidR="008A1AE3" w:rsidRPr="00435FBA" w:rsidRDefault="008A1AE3" w:rsidP="00C47F03">
      <w:pPr>
        <w:pStyle w:val="Lista21"/>
        <w:numPr>
          <w:ilvl w:val="0"/>
          <w:numId w:val="40"/>
        </w:numPr>
        <w:ind w:left="567" w:hanging="283"/>
        <w:jc w:val="both"/>
        <w:rPr>
          <w:bCs/>
        </w:rPr>
      </w:pPr>
      <w:r w:rsidRPr="00435FBA">
        <w:rPr>
          <w:bCs/>
        </w:rPr>
        <w:t xml:space="preserve">  projekt budowlany,</w:t>
      </w:r>
    </w:p>
    <w:p w14:paraId="259B0D70" w14:textId="13250800" w:rsidR="008A1AE3" w:rsidRPr="0012192F" w:rsidRDefault="0012192F" w:rsidP="0012192F">
      <w:pPr>
        <w:pStyle w:val="Akapitzlist"/>
        <w:numPr>
          <w:ilvl w:val="0"/>
          <w:numId w:val="40"/>
        </w:numPr>
        <w:spacing w:after="0" w:line="240" w:lineRule="auto"/>
        <w:ind w:hanging="218"/>
        <w:rPr>
          <w:rFonts w:ascii="Times New Roman" w:eastAsia="Times New Roman" w:hAnsi="Times New Roman" w:cs="Times New Roman"/>
          <w:bCs/>
          <w:kern w:val="1"/>
          <w:sz w:val="24"/>
          <w:szCs w:val="24"/>
          <w:lang w:eastAsia="ar-SA"/>
        </w:rPr>
      </w:pPr>
      <w:r>
        <w:rPr>
          <w:rFonts w:ascii="Times New Roman" w:eastAsia="Times New Roman" w:hAnsi="Times New Roman" w:cs="Times New Roman"/>
          <w:bCs/>
          <w:kern w:val="1"/>
          <w:sz w:val="24"/>
          <w:szCs w:val="24"/>
          <w:lang w:eastAsia="ar-SA"/>
        </w:rPr>
        <w:t xml:space="preserve">   </w:t>
      </w:r>
      <w:r w:rsidR="007215F0" w:rsidRPr="007215F0">
        <w:rPr>
          <w:rFonts w:ascii="Times New Roman" w:eastAsia="Times New Roman" w:hAnsi="Times New Roman" w:cs="Times New Roman"/>
          <w:bCs/>
          <w:kern w:val="1"/>
          <w:sz w:val="24"/>
          <w:szCs w:val="24"/>
          <w:lang w:eastAsia="ar-SA"/>
        </w:rPr>
        <w:t>niezbędne opinie i uzgodnienia oraz pozwolenia na budowę;</w:t>
      </w:r>
    </w:p>
    <w:p w14:paraId="485F3FE1" w14:textId="77777777" w:rsidR="008A1AE3" w:rsidRPr="00435FBA" w:rsidRDefault="008A1AE3" w:rsidP="0012192F">
      <w:pPr>
        <w:pStyle w:val="Lista21"/>
        <w:numPr>
          <w:ilvl w:val="0"/>
          <w:numId w:val="40"/>
        </w:numPr>
        <w:ind w:left="709" w:hanging="425"/>
        <w:jc w:val="both"/>
        <w:rPr>
          <w:bCs/>
        </w:rPr>
      </w:pPr>
      <w:r w:rsidRPr="00435FBA">
        <w:rPr>
          <w:bCs/>
        </w:rPr>
        <w:t>projekt wykonawczy,</w:t>
      </w:r>
    </w:p>
    <w:p w14:paraId="09226B71" w14:textId="77777777" w:rsidR="008A1AE3" w:rsidRPr="00435FBA" w:rsidRDefault="008A1AE3" w:rsidP="0012192F">
      <w:pPr>
        <w:pStyle w:val="Lista21"/>
        <w:numPr>
          <w:ilvl w:val="0"/>
          <w:numId w:val="40"/>
        </w:numPr>
        <w:ind w:left="709" w:hanging="425"/>
        <w:jc w:val="both"/>
        <w:rPr>
          <w:bCs/>
        </w:rPr>
      </w:pPr>
      <w:r w:rsidRPr="00435FBA">
        <w:rPr>
          <w:color w:val="000000"/>
        </w:rPr>
        <w:t>schemat montażowy sieci cieplnej w technologii materiałów preizolowanych wybranego dostawcy na podstawie dokumentacji projektowej,</w:t>
      </w:r>
    </w:p>
    <w:p w14:paraId="08807338" w14:textId="77777777" w:rsidR="008A1AE3" w:rsidRPr="00435FBA" w:rsidRDefault="008A1AE3" w:rsidP="00C47F03">
      <w:pPr>
        <w:pStyle w:val="Lista21"/>
        <w:numPr>
          <w:ilvl w:val="0"/>
          <w:numId w:val="40"/>
        </w:numPr>
        <w:ind w:left="709" w:hanging="425"/>
        <w:jc w:val="both"/>
        <w:rPr>
          <w:bCs/>
        </w:rPr>
      </w:pPr>
      <w:r w:rsidRPr="00435FBA">
        <w:rPr>
          <w:bCs/>
        </w:rPr>
        <w:t>przedmiar robót,</w:t>
      </w:r>
    </w:p>
    <w:p w14:paraId="42D0E26B" w14:textId="77777777" w:rsidR="008A1AE3" w:rsidRPr="00435FBA" w:rsidRDefault="008A1AE3" w:rsidP="00C47F03">
      <w:pPr>
        <w:pStyle w:val="Lista21"/>
        <w:numPr>
          <w:ilvl w:val="0"/>
          <w:numId w:val="40"/>
        </w:numPr>
        <w:ind w:left="709" w:hanging="425"/>
        <w:jc w:val="both"/>
        <w:rPr>
          <w:bCs/>
        </w:rPr>
      </w:pPr>
      <w:r w:rsidRPr="00435FBA">
        <w:rPr>
          <w:bCs/>
        </w:rPr>
        <w:t>informację o bezpieczeństwie i ochronie zdrowia (BIOZ),</w:t>
      </w:r>
    </w:p>
    <w:p w14:paraId="628AE9C0" w14:textId="77777777" w:rsidR="008A1AE3" w:rsidRPr="00435FBA" w:rsidRDefault="008A1AE3" w:rsidP="00C47F03">
      <w:pPr>
        <w:pStyle w:val="Lista21"/>
        <w:numPr>
          <w:ilvl w:val="0"/>
          <w:numId w:val="40"/>
        </w:numPr>
        <w:ind w:left="709" w:hanging="425"/>
        <w:jc w:val="both"/>
        <w:rPr>
          <w:bCs/>
        </w:rPr>
      </w:pPr>
      <w:r w:rsidRPr="00435FBA">
        <w:rPr>
          <w:bCs/>
        </w:rPr>
        <w:t>specyfikacje techniczne warunków wykonania i odbioru robót,</w:t>
      </w:r>
    </w:p>
    <w:p w14:paraId="06366483" w14:textId="17AF407E" w:rsidR="008A1AE3" w:rsidRPr="00435FBA" w:rsidRDefault="008A1AE3" w:rsidP="00C47F03">
      <w:pPr>
        <w:pStyle w:val="Lista21"/>
        <w:numPr>
          <w:ilvl w:val="0"/>
          <w:numId w:val="40"/>
        </w:numPr>
        <w:ind w:left="709" w:hanging="425"/>
        <w:jc w:val="both"/>
        <w:rPr>
          <w:bCs/>
          <w:lang w:eastAsia="pl-PL"/>
        </w:rPr>
      </w:pPr>
      <w:r w:rsidRPr="00435FBA">
        <w:rPr>
          <w:bCs/>
        </w:rPr>
        <w:t>kosztorysy.</w:t>
      </w:r>
    </w:p>
    <w:p w14:paraId="723667C2" w14:textId="77777777" w:rsidR="008A1AE3" w:rsidRPr="00435FBA" w:rsidRDefault="008A1AE3" w:rsidP="008A1AE3">
      <w:pPr>
        <w:pStyle w:val="Akapitzlist"/>
        <w:spacing w:after="0" w:line="240" w:lineRule="auto"/>
        <w:ind w:left="284"/>
        <w:jc w:val="both"/>
        <w:rPr>
          <w:rFonts w:ascii="Times New Roman" w:eastAsia="Times New Roman" w:hAnsi="Times New Roman" w:cs="Times New Roman"/>
          <w:bCs/>
          <w:iCs/>
          <w:sz w:val="24"/>
          <w:szCs w:val="24"/>
          <w:lang w:eastAsia="ar-SA"/>
        </w:rPr>
      </w:pPr>
    </w:p>
    <w:p w14:paraId="6A8ACAFE" w14:textId="6F14480A" w:rsidR="00D7388E" w:rsidRPr="00435FBA" w:rsidRDefault="00D7388E" w:rsidP="00C47F03">
      <w:pPr>
        <w:pStyle w:val="Akapitzlist"/>
        <w:numPr>
          <w:ilvl w:val="1"/>
          <w:numId w:val="35"/>
        </w:numPr>
        <w:tabs>
          <w:tab w:val="num" w:pos="284"/>
        </w:tabs>
        <w:spacing w:after="0" w:line="240" w:lineRule="auto"/>
        <w:ind w:left="284" w:hanging="284"/>
        <w:jc w:val="both"/>
        <w:rPr>
          <w:rFonts w:ascii="Times New Roman" w:eastAsia="Times New Roman" w:hAnsi="Times New Roman" w:cs="Times New Roman"/>
          <w:bCs/>
          <w:iCs/>
          <w:sz w:val="24"/>
          <w:szCs w:val="24"/>
          <w:lang w:eastAsia="ar-SA"/>
        </w:rPr>
      </w:pPr>
      <w:r w:rsidRPr="00435FBA">
        <w:rPr>
          <w:rFonts w:ascii="Times New Roman" w:eastAsia="Times New Roman" w:hAnsi="Times New Roman" w:cs="Times New Roman"/>
          <w:bCs/>
          <w:iCs/>
          <w:sz w:val="24"/>
          <w:szCs w:val="24"/>
          <w:lang w:eastAsia="ar-SA"/>
        </w:rPr>
        <w:lastRenderedPageBreak/>
        <w:t xml:space="preserve">Obowiązkiem Wykonawcy jest uzyskanie pozwolenia na budowę, o którym mowa w ustawie z dnia 7 lipca 1994 r. – </w:t>
      </w:r>
      <w:r w:rsidRPr="00435FBA">
        <w:rPr>
          <w:rFonts w:ascii="Times New Roman" w:eastAsia="Times New Roman" w:hAnsi="Times New Roman" w:cs="Times New Roman"/>
          <w:bCs/>
          <w:i/>
          <w:iCs/>
          <w:sz w:val="24"/>
          <w:szCs w:val="24"/>
          <w:lang w:eastAsia="ar-SA"/>
        </w:rPr>
        <w:t>Prawo budowlane</w:t>
      </w:r>
      <w:r w:rsidRPr="00435FBA">
        <w:rPr>
          <w:rFonts w:ascii="Times New Roman" w:eastAsia="Times New Roman" w:hAnsi="Times New Roman" w:cs="Times New Roman"/>
          <w:bCs/>
          <w:iCs/>
          <w:sz w:val="24"/>
          <w:szCs w:val="24"/>
          <w:lang w:eastAsia="ar-SA"/>
        </w:rPr>
        <w:t xml:space="preserve"> (Dz. U. </w:t>
      </w:r>
      <w:r w:rsidR="00851B70">
        <w:rPr>
          <w:rFonts w:ascii="Times New Roman" w:eastAsia="Times New Roman" w:hAnsi="Times New Roman" w:cs="Times New Roman"/>
          <w:bCs/>
          <w:iCs/>
          <w:sz w:val="24"/>
          <w:szCs w:val="24"/>
          <w:lang w:eastAsia="ar-SA"/>
        </w:rPr>
        <w:t xml:space="preserve">z </w:t>
      </w:r>
      <w:r w:rsidRPr="00435FBA">
        <w:rPr>
          <w:rFonts w:ascii="Times New Roman" w:eastAsia="Times New Roman" w:hAnsi="Times New Roman" w:cs="Times New Roman"/>
          <w:bCs/>
          <w:iCs/>
          <w:sz w:val="24"/>
          <w:szCs w:val="24"/>
          <w:lang w:eastAsia="ar-SA"/>
        </w:rPr>
        <w:t xml:space="preserve">2025 r. poz. 418 z </w:t>
      </w:r>
      <w:proofErr w:type="spellStart"/>
      <w:r w:rsidRPr="00435FBA">
        <w:rPr>
          <w:rFonts w:ascii="Times New Roman" w:eastAsia="Times New Roman" w:hAnsi="Times New Roman" w:cs="Times New Roman"/>
          <w:bCs/>
          <w:iCs/>
          <w:sz w:val="24"/>
          <w:szCs w:val="24"/>
          <w:lang w:eastAsia="ar-SA"/>
        </w:rPr>
        <w:t>późn</w:t>
      </w:r>
      <w:proofErr w:type="spellEnd"/>
      <w:r w:rsidRPr="00435FBA">
        <w:rPr>
          <w:rFonts w:ascii="Times New Roman" w:eastAsia="Times New Roman" w:hAnsi="Times New Roman" w:cs="Times New Roman"/>
          <w:bCs/>
          <w:iCs/>
          <w:sz w:val="24"/>
          <w:szCs w:val="24"/>
          <w:lang w:eastAsia="ar-SA"/>
        </w:rPr>
        <w:t>. zm.)</w:t>
      </w:r>
      <w:r w:rsidR="00C575C6">
        <w:rPr>
          <w:rFonts w:ascii="Times New Roman" w:eastAsia="Times New Roman" w:hAnsi="Times New Roman" w:cs="Times New Roman"/>
          <w:bCs/>
          <w:iCs/>
          <w:sz w:val="24"/>
          <w:szCs w:val="24"/>
          <w:lang w:eastAsia="ar-SA"/>
        </w:rPr>
        <w:t xml:space="preserve">, </w:t>
      </w:r>
      <w:r w:rsidR="00C575C6" w:rsidRPr="00C575C6">
        <w:rPr>
          <w:rFonts w:ascii="Times New Roman" w:eastAsia="Times New Roman" w:hAnsi="Times New Roman" w:cs="Times New Roman"/>
          <w:bCs/>
          <w:iCs/>
          <w:sz w:val="24"/>
          <w:szCs w:val="24"/>
          <w:lang w:eastAsia="ar-SA"/>
        </w:rPr>
        <w:t>zwan</w:t>
      </w:r>
      <w:r w:rsidR="00C575C6">
        <w:rPr>
          <w:rFonts w:ascii="Times New Roman" w:eastAsia="Times New Roman" w:hAnsi="Times New Roman" w:cs="Times New Roman"/>
          <w:bCs/>
          <w:iCs/>
          <w:sz w:val="24"/>
          <w:szCs w:val="24"/>
          <w:lang w:eastAsia="ar-SA"/>
        </w:rPr>
        <w:t>ej</w:t>
      </w:r>
      <w:r w:rsidR="00C575C6" w:rsidRPr="00C575C6">
        <w:rPr>
          <w:rFonts w:ascii="Times New Roman" w:eastAsia="Times New Roman" w:hAnsi="Times New Roman" w:cs="Times New Roman"/>
          <w:bCs/>
          <w:iCs/>
          <w:sz w:val="24"/>
          <w:szCs w:val="24"/>
          <w:lang w:eastAsia="ar-SA"/>
        </w:rPr>
        <w:t xml:space="preserve"> dalej „Prawo budowlane”</w:t>
      </w:r>
      <w:r w:rsidR="00C575C6">
        <w:rPr>
          <w:rFonts w:ascii="Times New Roman" w:eastAsia="Times New Roman" w:hAnsi="Times New Roman" w:cs="Times New Roman"/>
          <w:bCs/>
          <w:iCs/>
          <w:sz w:val="24"/>
          <w:szCs w:val="24"/>
          <w:lang w:eastAsia="ar-SA"/>
        </w:rPr>
        <w:t>.</w:t>
      </w:r>
    </w:p>
    <w:p w14:paraId="13069392" w14:textId="79E44F3A" w:rsidR="00D7388E" w:rsidRPr="00435FBA" w:rsidRDefault="00D7388E" w:rsidP="00C47F03">
      <w:pPr>
        <w:pStyle w:val="Akapitzlist"/>
        <w:numPr>
          <w:ilvl w:val="1"/>
          <w:numId w:val="35"/>
        </w:numPr>
        <w:tabs>
          <w:tab w:val="num" w:pos="284"/>
        </w:tabs>
        <w:spacing w:after="0" w:line="240" w:lineRule="auto"/>
        <w:ind w:left="284" w:hanging="284"/>
        <w:jc w:val="both"/>
        <w:rPr>
          <w:rFonts w:ascii="Times New Roman" w:eastAsia="Times New Roman" w:hAnsi="Times New Roman" w:cs="Times New Roman"/>
          <w:bCs/>
          <w:iCs/>
          <w:sz w:val="24"/>
          <w:szCs w:val="24"/>
          <w:lang w:eastAsia="ar-SA"/>
        </w:rPr>
      </w:pPr>
      <w:r w:rsidRPr="00435FBA">
        <w:rPr>
          <w:rFonts w:ascii="Times New Roman" w:eastAsia="Times New Roman" w:hAnsi="Times New Roman" w:cs="Times New Roman"/>
          <w:bCs/>
          <w:iCs/>
          <w:sz w:val="24"/>
          <w:szCs w:val="24"/>
          <w:lang w:eastAsia="ar-SA"/>
        </w:rPr>
        <w:t>Projekt powinien uwzględniać parametry techniczne i funkcjonalne przyjętych rozwiązań materiałowych oraz wybranych technologii.</w:t>
      </w:r>
    </w:p>
    <w:p w14:paraId="729B6DF4" w14:textId="77777777" w:rsidR="00D7388E" w:rsidRPr="00435FBA" w:rsidRDefault="00D7388E" w:rsidP="00C47F03">
      <w:pPr>
        <w:pStyle w:val="Akapitzlist"/>
        <w:numPr>
          <w:ilvl w:val="1"/>
          <w:numId w:val="35"/>
        </w:numPr>
        <w:tabs>
          <w:tab w:val="num" w:pos="284"/>
        </w:tabs>
        <w:spacing w:after="0" w:line="240" w:lineRule="auto"/>
        <w:ind w:left="284" w:hanging="284"/>
        <w:jc w:val="both"/>
        <w:rPr>
          <w:rFonts w:ascii="Times New Roman" w:eastAsia="Times New Roman" w:hAnsi="Times New Roman" w:cs="Times New Roman"/>
          <w:bCs/>
          <w:iCs/>
          <w:sz w:val="24"/>
          <w:szCs w:val="24"/>
          <w:lang w:eastAsia="ar-SA"/>
        </w:rPr>
      </w:pPr>
      <w:r w:rsidRPr="00435FBA">
        <w:rPr>
          <w:rFonts w:ascii="Times New Roman" w:eastAsia="Times New Roman" w:hAnsi="Times New Roman" w:cs="Times New Roman"/>
          <w:bCs/>
          <w:iCs/>
          <w:sz w:val="24"/>
          <w:szCs w:val="24"/>
          <w:lang w:eastAsia="ar-SA"/>
        </w:rPr>
        <w:t>Zamawiający zastrzega sobie możliwość wprowadzenia modyfikacji przyjętych rozwiązań projektowych.</w:t>
      </w:r>
    </w:p>
    <w:p w14:paraId="20AEF153" w14:textId="77777777" w:rsidR="00D7388E" w:rsidRPr="00435FBA" w:rsidRDefault="00D7388E" w:rsidP="00C47F03">
      <w:pPr>
        <w:pStyle w:val="Akapitzlist"/>
        <w:numPr>
          <w:ilvl w:val="1"/>
          <w:numId w:val="35"/>
        </w:numPr>
        <w:tabs>
          <w:tab w:val="num" w:pos="284"/>
        </w:tabs>
        <w:spacing w:after="0" w:line="240" w:lineRule="auto"/>
        <w:ind w:left="284" w:hanging="284"/>
        <w:jc w:val="both"/>
        <w:rPr>
          <w:rFonts w:ascii="Times New Roman" w:eastAsia="Times New Roman" w:hAnsi="Times New Roman" w:cs="Times New Roman"/>
          <w:bCs/>
          <w:iCs/>
          <w:sz w:val="24"/>
          <w:szCs w:val="24"/>
          <w:lang w:eastAsia="ar-SA"/>
        </w:rPr>
      </w:pPr>
      <w:r w:rsidRPr="00435FBA">
        <w:rPr>
          <w:rFonts w:ascii="Times New Roman" w:eastAsia="Times New Roman" w:hAnsi="Times New Roman" w:cs="Times New Roman"/>
          <w:bCs/>
          <w:iCs/>
          <w:sz w:val="24"/>
          <w:szCs w:val="24"/>
          <w:lang w:eastAsia="ar-SA"/>
        </w:rPr>
        <w:t>W ramach niniejszej umowy Wykonawca projektu zobowiązuje się do pełnienia nadzoru autorskiego.</w:t>
      </w:r>
    </w:p>
    <w:p w14:paraId="276F98EE" w14:textId="420D6DC5" w:rsidR="003D1DF9" w:rsidRPr="00435FBA" w:rsidRDefault="003D1DF9" w:rsidP="00C47F03">
      <w:pPr>
        <w:pStyle w:val="Akapitzlist"/>
        <w:numPr>
          <w:ilvl w:val="1"/>
          <w:numId w:val="35"/>
        </w:numPr>
        <w:tabs>
          <w:tab w:val="num" w:pos="284"/>
        </w:tabs>
        <w:spacing w:after="0" w:line="240" w:lineRule="auto"/>
        <w:ind w:left="284" w:hanging="284"/>
        <w:jc w:val="both"/>
        <w:rPr>
          <w:rFonts w:ascii="Times New Roman" w:eastAsia="Times New Roman" w:hAnsi="Times New Roman" w:cs="Times New Roman"/>
          <w:bCs/>
          <w:iCs/>
          <w:sz w:val="24"/>
          <w:szCs w:val="24"/>
          <w:lang w:eastAsia="ar-SA"/>
        </w:rPr>
      </w:pPr>
      <w:r w:rsidRPr="00435FBA">
        <w:rPr>
          <w:rFonts w:ascii="Times New Roman" w:eastAsia="Times New Roman" w:hAnsi="Times New Roman" w:cs="Times New Roman"/>
          <w:bCs/>
          <w:iCs/>
          <w:sz w:val="24"/>
          <w:szCs w:val="24"/>
          <w:lang w:eastAsia="ar-SA"/>
        </w:rPr>
        <w:t xml:space="preserve">Wykonawca ma obowiązek przedłożyć projekt budowlany w Wydziale Inwestycji i Remontów Centrum Szkolenia Policji w Legionowie i uzyskać akceptację Zamawiającego </w:t>
      </w:r>
      <w:r w:rsidRPr="00435FBA">
        <w:rPr>
          <w:rFonts w:ascii="Times New Roman" w:eastAsia="Times New Roman" w:hAnsi="Times New Roman" w:cs="Times New Roman"/>
          <w:bCs/>
          <w:iCs/>
          <w:sz w:val="24"/>
          <w:szCs w:val="24"/>
          <w:lang w:eastAsia="ar-SA"/>
        </w:rPr>
        <w:br/>
        <w:t>przed rozpoczęciem procedury związanej z uzyskaniem pozwolenia na budowę.</w:t>
      </w:r>
    </w:p>
    <w:p w14:paraId="19D55D0F" w14:textId="7A8A60E9" w:rsidR="00D7388E" w:rsidRPr="00435FBA" w:rsidRDefault="003D1DF9" w:rsidP="00C47F03">
      <w:pPr>
        <w:pStyle w:val="Akapitzlist"/>
        <w:numPr>
          <w:ilvl w:val="1"/>
          <w:numId w:val="35"/>
        </w:numPr>
        <w:tabs>
          <w:tab w:val="num" w:pos="284"/>
        </w:tabs>
        <w:spacing w:after="0" w:line="240" w:lineRule="auto"/>
        <w:ind w:left="284" w:hanging="284"/>
        <w:jc w:val="both"/>
        <w:rPr>
          <w:rFonts w:ascii="Times New Roman" w:eastAsia="Times New Roman" w:hAnsi="Times New Roman" w:cs="Times New Roman"/>
          <w:bCs/>
          <w:iCs/>
          <w:sz w:val="24"/>
          <w:szCs w:val="24"/>
          <w:lang w:eastAsia="ar-SA"/>
        </w:rPr>
      </w:pPr>
      <w:r w:rsidRPr="00435FBA">
        <w:rPr>
          <w:rFonts w:ascii="Times New Roman" w:eastAsia="Times New Roman" w:hAnsi="Times New Roman" w:cs="Times New Roman"/>
          <w:bCs/>
          <w:iCs/>
          <w:sz w:val="24"/>
          <w:szCs w:val="24"/>
          <w:lang w:eastAsia="ar-SA"/>
        </w:rPr>
        <w:t>Odbiór dokumentacji projektowej nastąpi po sprawdzeniu kompletności przez Przedstawicieli Wydziału Inwestycji i Remontów.</w:t>
      </w:r>
    </w:p>
    <w:p w14:paraId="29B4B259" w14:textId="77777777" w:rsidR="003D1DF9" w:rsidRPr="00435FBA" w:rsidRDefault="003D1DF9" w:rsidP="003D1DF9">
      <w:pPr>
        <w:pStyle w:val="Akapitzlist"/>
        <w:spacing w:after="0" w:line="240" w:lineRule="auto"/>
        <w:ind w:left="1068"/>
        <w:rPr>
          <w:rFonts w:ascii="Times New Roman" w:eastAsia="Times New Roman" w:hAnsi="Times New Roman" w:cs="Times New Roman"/>
          <w:bCs/>
          <w:iCs/>
          <w:sz w:val="24"/>
          <w:szCs w:val="24"/>
          <w:lang w:eastAsia="ar-SA"/>
        </w:rPr>
      </w:pPr>
    </w:p>
    <w:p w14:paraId="28008C7D" w14:textId="77777777" w:rsidR="00255578" w:rsidRPr="00435FBA" w:rsidRDefault="00255578" w:rsidP="003D1DF9">
      <w:pPr>
        <w:keepNext/>
        <w:widowControl/>
        <w:autoSpaceDE w:val="0"/>
        <w:jc w:val="center"/>
        <w:outlineLvl w:val="2"/>
        <w:rPr>
          <w:rFonts w:eastAsia="Times New Roman" w:cs="Times New Roman"/>
          <w:b/>
          <w:bCs/>
          <w:lang w:bidi="ar-SA"/>
        </w:rPr>
      </w:pPr>
      <w:r w:rsidRPr="00435FBA">
        <w:rPr>
          <w:rFonts w:eastAsia="Times New Roman" w:cs="Times New Roman"/>
          <w:b/>
          <w:bCs/>
          <w:lang w:bidi="ar-SA"/>
        </w:rPr>
        <w:t xml:space="preserve">Termin realizacji umowy </w:t>
      </w:r>
    </w:p>
    <w:p w14:paraId="6777CCF1" w14:textId="2A21BD84" w:rsidR="00255578" w:rsidRPr="00435FBA" w:rsidRDefault="00255578" w:rsidP="00D16A18">
      <w:pPr>
        <w:keepNext/>
        <w:widowControl/>
        <w:autoSpaceDE w:val="0"/>
        <w:jc w:val="center"/>
        <w:outlineLvl w:val="2"/>
        <w:rPr>
          <w:rFonts w:eastAsia="Times New Roman" w:cs="Times New Roman"/>
          <w:b/>
          <w:bCs/>
          <w:lang w:bidi="ar-SA"/>
        </w:rPr>
      </w:pPr>
      <w:r w:rsidRPr="00435FBA">
        <w:rPr>
          <w:rFonts w:eastAsia="Times New Roman" w:cs="Times New Roman"/>
          <w:b/>
          <w:bCs/>
          <w:lang w:bidi="ar-SA"/>
        </w:rPr>
        <w:t>§ 2.</w:t>
      </w:r>
    </w:p>
    <w:p w14:paraId="79FE1795" w14:textId="253DE428" w:rsidR="00255578" w:rsidRPr="00435FBA" w:rsidRDefault="00C746FB" w:rsidP="00255578">
      <w:pPr>
        <w:autoSpaceDE w:val="0"/>
        <w:ind w:left="360"/>
        <w:jc w:val="both"/>
        <w:rPr>
          <w:rFonts w:eastAsia="Times New Roman" w:cs="Times New Roman"/>
          <w:lang w:eastAsia="ar-SA"/>
        </w:rPr>
      </w:pPr>
      <w:r w:rsidRPr="00435FBA">
        <w:rPr>
          <w:rFonts w:eastAsia="Times New Roman" w:cs="Times New Roman"/>
          <w:lang w:eastAsia="ar-SA"/>
        </w:rPr>
        <w:t xml:space="preserve">        </w:t>
      </w:r>
      <w:r w:rsidR="00255578" w:rsidRPr="00435FBA">
        <w:rPr>
          <w:rFonts w:eastAsia="Times New Roman" w:cs="Times New Roman"/>
          <w:lang w:eastAsia="ar-SA"/>
        </w:rPr>
        <w:t xml:space="preserve">Wykonanie przedmiotu umowy nastąpi najpóźniej do dnia </w:t>
      </w:r>
      <w:r w:rsidR="00D16A18" w:rsidRPr="00435FBA">
        <w:rPr>
          <w:rFonts w:eastAsia="Times New Roman" w:cs="Times New Roman"/>
          <w:lang w:eastAsia="ar-SA"/>
        </w:rPr>
        <w:t>30</w:t>
      </w:r>
      <w:r w:rsidR="00255578" w:rsidRPr="00435FBA">
        <w:rPr>
          <w:rFonts w:eastAsia="Times New Roman" w:cs="Times New Roman"/>
          <w:lang w:eastAsia="ar-SA"/>
        </w:rPr>
        <w:t xml:space="preserve"> listopada 202</w:t>
      </w:r>
      <w:r w:rsidR="00D16A18" w:rsidRPr="00435FBA">
        <w:rPr>
          <w:rFonts w:eastAsia="Times New Roman" w:cs="Times New Roman"/>
          <w:lang w:eastAsia="ar-SA"/>
        </w:rPr>
        <w:t>6</w:t>
      </w:r>
      <w:r w:rsidR="00255578" w:rsidRPr="00435FBA">
        <w:rPr>
          <w:rFonts w:eastAsia="Times New Roman" w:cs="Times New Roman"/>
          <w:lang w:eastAsia="ar-SA"/>
        </w:rPr>
        <w:t xml:space="preserve"> r. </w:t>
      </w:r>
    </w:p>
    <w:p w14:paraId="23DBADC3" w14:textId="77777777" w:rsidR="00255578" w:rsidRPr="00435FBA" w:rsidRDefault="00255578" w:rsidP="00255578">
      <w:pPr>
        <w:widowControl/>
        <w:autoSpaceDE w:val="0"/>
        <w:autoSpaceDN/>
        <w:jc w:val="center"/>
        <w:textAlignment w:val="auto"/>
        <w:rPr>
          <w:rFonts w:eastAsia="Times New Roman" w:cs="Times New Roman"/>
          <w:b/>
          <w:bCs/>
          <w:kern w:val="0"/>
          <w:lang w:eastAsia="ar-SA" w:bidi="ar-SA"/>
        </w:rPr>
      </w:pPr>
    </w:p>
    <w:p w14:paraId="3DA5C46B" w14:textId="77777777" w:rsidR="00255578" w:rsidRPr="00435FBA" w:rsidRDefault="00255578" w:rsidP="00255578">
      <w:pPr>
        <w:widowControl/>
        <w:autoSpaceDE w:val="0"/>
        <w:autoSpaceDN/>
        <w:jc w:val="center"/>
        <w:textAlignment w:val="auto"/>
        <w:rPr>
          <w:rFonts w:eastAsia="Times New Roman" w:cs="Times New Roman"/>
          <w:kern w:val="0"/>
          <w:lang w:eastAsia="ar-SA" w:bidi="ar-SA"/>
        </w:rPr>
      </w:pPr>
      <w:r w:rsidRPr="00435FBA">
        <w:rPr>
          <w:rFonts w:eastAsia="Times New Roman" w:cs="Times New Roman"/>
          <w:b/>
          <w:bCs/>
          <w:kern w:val="0"/>
          <w:lang w:eastAsia="ar-SA" w:bidi="ar-SA"/>
        </w:rPr>
        <w:t>Obowiązki Zamawiającego</w:t>
      </w:r>
    </w:p>
    <w:p w14:paraId="40CB4FC9" w14:textId="22FBDF71" w:rsidR="00255578" w:rsidRPr="00435FBA" w:rsidRDefault="00255578" w:rsidP="00D16A18">
      <w:pPr>
        <w:widowControl/>
        <w:suppressAutoHyphens w:val="0"/>
        <w:autoSpaceDE w:val="0"/>
        <w:autoSpaceDN/>
        <w:jc w:val="center"/>
        <w:textAlignment w:val="auto"/>
        <w:rPr>
          <w:rFonts w:ascii="Arial" w:eastAsia="Times New Roman" w:hAnsi="Arial" w:cs="Arial"/>
          <w:b/>
          <w:bCs/>
          <w:kern w:val="0"/>
          <w:lang w:eastAsia="ar-SA" w:bidi="ar-SA"/>
        </w:rPr>
      </w:pPr>
      <w:r w:rsidRPr="00435FBA">
        <w:rPr>
          <w:rFonts w:eastAsia="Times New Roman" w:cs="Times New Roman"/>
          <w:b/>
          <w:bCs/>
          <w:kern w:val="0"/>
          <w:lang w:eastAsia="ar-SA" w:bidi="ar-SA"/>
        </w:rPr>
        <w:t>§ 3.</w:t>
      </w:r>
    </w:p>
    <w:p w14:paraId="4223E466" w14:textId="0EAB61CF" w:rsidR="00255578" w:rsidRPr="00435FBA" w:rsidRDefault="00255578" w:rsidP="00144B0F">
      <w:pPr>
        <w:widowControl/>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1. </w:t>
      </w:r>
      <w:r w:rsidR="00851B70">
        <w:rPr>
          <w:rFonts w:eastAsia="Times New Roman" w:cs="Times New Roman"/>
          <w:kern w:val="0"/>
          <w:lang w:eastAsia="ar-SA" w:bidi="ar-SA"/>
        </w:rPr>
        <w:t xml:space="preserve"> </w:t>
      </w:r>
      <w:r w:rsidRPr="00435FBA">
        <w:rPr>
          <w:rFonts w:eastAsia="Times New Roman" w:cs="Times New Roman"/>
          <w:kern w:val="0"/>
          <w:lang w:eastAsia="ar-SA" w:bidi="ar-SA"/>
        </w:rPr>
        <w:t>Zamawiający zapewni bieżącą koordynację realizacji przedmiotu umowy.</w:t>
      </w:r>
    </w:p>
    <w:p w14:paraId="0EDD5D59" w14:textId="77777777" w:rsidR="00D06A06" w:rsidRDefault="00144B0F" w:rsidP="00255578">
      <w:pPr>
        <w:widowControl/>
        <w:autoSpaceDN/>
        <w:ind w:left="284" w:hanging="284"/>
        <w:jc w:val="both"/>
        <w:textAlignment w:val="auto"/>
        <w:rPr>
          <w:rFonts w:eastAsia="Times New Roman" w:cs="Times New Roman"/>
          <w:kern w:val="0"/>
          <w:sz w:val="18"/>
          <w:szCs w:val="18"/>
          <w:lang w:eastAsia="ar-SA" w:bidi="ar-SA"/>
        </w:rPr>
      </w:pPr>
      <w:r w:rsidRPr="00435FBA">
        <w:rPr>
          <w:rFonts w:eastAsia="Times New Roman" w:cs="Times New Roman"/>
          <w:kern w:val="0"/>
          <w:lang w:eastAsia="ar-SA" w:bidi="ar-SA"/>
        </w:rPr>
        <w:t>2</w:t>
      </w:r>
      <w:r w:rsidR="00255578" w:rsidRPr="00435FBA">
        <w:rPr>
          <w:rFonts w:eastAsia="Times New Roman" w:cs="Times New Roman"/>
          <w:kern w:val="0"/>
          <w:lang w:eastAsia="ar-SA" w:bidi="ar-SA"/>
        </w:rPr>
        <w:t>.</w:t>
      </w:r>
      <w:r w:rsidR="00D06A06">
        <w:rPr>
          <w:rFonts w:eastAsia="Times New Roman" w:cs="Times New Roman"/>
          <w:kern w:val="0"/>
          <w:lang w:eastAsia="ar-SA" w:bidi="ar-SA"/>
        </w:rPr>
        <w:t xml:space="preserve"> </w:t>
      </w:r>
      <w:r w:rsidRPr="00435FBA">
        <w:rPr>
          <w:rFonts w:eastAsia="Times New Roman" w:cs="Times New Roman"/>
          <w:kern w:val="0"/>
          <w:lang w:eastAsia="ar-SA" w:bidi="ar-SA"/>
        </w:rPr>
        <w:t xml:space="preserve"> </w:t>
      </w:r>
      <w:r w:rsidR="00255578" w:rsidRPr="00435FBA">
        <w:rPr>
          <w:rFonts w:eastAsia="Times New Roman" w:cs="Times New Roman"/>
          <w:kern w:val="0"/>
          <w:lang w:eastAsia="ar-SA" w:bidi="ar-SA"/>
        </w:rPr>
        <w:t xml:space="preserve">Zamawiający przystąpi do odbioru </w:t>
      </w:r>
      <w:r w:rsidR="00C575C6">
        <w:rPr>
          <w:rFonts w:eastAsia="Times New Roman" w:cs="Times New Roman"/>
          <w:kern w:val="0"/>
          <w:lang w:eastAsia="ar-SA" w:bidi="ar-SA"/>
        </w:rPr>
        <w:t>poszczególnych opracowań</w:t>
      </w:r>
      <w:r w:rsidR="00255578" w:rsidRPr="00435FBA">
        <w:rPr>
          <w:rFonts w:eastAsia="Times New Roman" w:cs="Times New Roman"/>
          <w:kern w:val="0"/>
          <w:lang w:eastAsia="ar-SA" w:bidi="ar-SA"/>
        </w:rPr>
        <w:t xml:space="preserve"> będących przedmiotem umowy </w:t>
      </w:r>
      <w:r w:rsidR="00255578" w:rsidRPr="00435FBA">
        <w:rPr>
          <w:rFonts w:eastAsia="Times New Roman" w:cs="Times New Roman"/>
          <w:kern w:val="0"/>
          <w:lang w:eastAsia="ar-SA" w:bidi="ar-SA"/>
        </w:rPr>
        <w:br/>
        <w:t>w terminie do 5 dni od dnia pisemnego</w:t>
      </w:r>
      <w:r w:rsidR="00255578" w:rsidRPr="00435FBA">
        <w:rPr>
          <w:rFonts w:eastAsia="Times New Roman" w:cs="Times New Roman"/>
          <w:kern w:val="0"/>
          <w:sz w:val="18"/>
          <w:szCs w:val="18"/>
          <w:lang w:eastAsia="ar-SA" w:bidi="ar-SA"/>
        </w:rPr>
        <w:t xml:space="preserve"> </w:t>
      </w:r>
      <w:r w:rsidR="00255578" w:rsidRPr="00435FBA">
        <w:rPr>
          <w:rFonts w:eastAsia="Times New Roman" w:cs="Times New Roman"/>
          <w:kern w:val="0"/>
          <w:lang w:eastAsia="ar-SA" w:bidi="ar-SA"/>
        </w:rPr>
        <w:t>zgłoszenia przez Wykonawcę gotowości do ich odbioru</w:t>
      </w:r>
      <w:r w:rsidR="00C746FB" w:rsidRPr="00435FBA">
        <w:rPr>
          <w:rFonts w:eastAsia="Times New Roman" w:cs="Times New Roman"/>
          <w:kern w:val="0"/>
          <w:sz w:val="18"/>
          <w:szCs w:val="18"/>
          <w:lang w:eastAsia="ar-SA" w:bidi="ar-SA"/>
        </w:rPr>
        <w:t>.</w:t>
      </w:r>
      <w:r w:rsidR="00255578" w:rsidRPr="00435FBA">
        <w:rPr>
          <w:rFonts w:eastAsia="Times New Roman" w:cs="Times New Roman"/>
          <w:kern w:val="0"/>
          <w:sz w:val="18"/>
          <w:szCs w:val="18"/>
          <w:lang w:eastAsia="ar-SA" w:bidi="ar-SA"/>
        </w:rPr>
        <w:t xml:space="preserve"> </w:t>
      </w:r>
    </w:p>
    <w:p w14:paraId="75FDFA1D" w14:textId="4D6DFA6E" w:rsidR="00255578" w:rsidRPr="00435FBA" w:rsidRDefault="00D06A06" w:rsidP="00255578">
      <w:pPr>
        <w:widowControl/>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 xml:space="preserve">3. </w:t>
      </w:r>
      <w:r w:rsidR="00C746FB" w:rsidRPr="00435FBA">
        <w:rPr>
          <w:rFonts w:eastAsia="Times New Roman" w:cs="Times New Roman"/>
          <w:kern w:val="0"/>
          <w:lang w:eastAsia="ar-SA" w:bidi="ar-SA"/>
        </w:rPr>
        <w:t>O</w:t>
      </w:r>
      <w:r w:rsidR="00255578" w:rsidRPr="00435FBA">
        <w:rPr>
          <w:rFonts w:eastAsia="Times New Roman" w:cs="Times New Roman"/>
          <w:kern w:val="0"/>
          <w:lang w:eastAsia="ar-SA" w:bidi="ar-SA"/>
        </w:rPr>
        <w:t xml:space="preserve">dbiór </w:t>
      </w:r>
      <w:r w:rsidR="00C746FB" w:rsidRPr="00435FBA">
        <w:rPr>
          <w:rFonts w:eastAsia="Times New Roman" w:cs="Times New Roman"/>
          <w:kern w:val="0"/>
          <w:lang w:eastAsia="ar-SA" w:bidi="ar-SA"/>
        </w:rPr>
        <w:t>usługi</w:t>
      </w:r>
      <w:r w:rsidR="00255578" w:rsidRPr="00435FBA">
        <w:rPr>
          <w:rFonts w:eastAsia="Times New Roman" w:cs="Times New Roman"/>
          <w:kern w:val="0"/>
          <w:lang w:eastAsia="ar-SA" w:bidi="ar-SA"/>
        </w:rPr>
        <w:t xml:space="preserve"> nastąpi w oparciu o podpisany przez obie strony z wynikiem pozytywnym </w:t>
      </w:r>
      <w:r w:rsidR="0020504B" w:rsidRPr="00435FBA">
        <w:rPr>
          <w:rFonts w:eastAsia="Times New Roman" w:cs="Times New Roman"/>
          <w:i/>
          <w:iCs/>
          <w:lang w:eastAsia="ar-SA"/>
        </w:rPr>
        <w:t>Protokół odbioru dokumentacji projektowej</w:t>
      </w:r>
      <w:r w:rsidR="00C746FB" w:rsidRPr="00435FBA">
        <w:rPr>
          <w:rFonts w:eastAsia="Times New Roman" w:cs="Times New Roman"/>
          <w:lang w:eastAsia="ar-SA"/>
        </w:rPr>
        <w:t>, stanowiący załącznik nr 3 do umowy.</w:t>
      </w:r>
    </w:p>
    <w:p w14:paraId="2B711B4E" w14:textId="3AA943B8" w:rsidR="00255578" w:rsidRPr="00435FBA" w:rsidRDefault="00D06A06" w:rsidP="00255578">
      <w:pPr>
        <w:widowControl/>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4</w:t>
      </w:r>
      <w:r w:rsidR="00255578" w:rsidRPr="00435FBA">
        <w:rPr>
          <w:rFonts w:eastAsia="Times New Roman" w:cs="Times New Roman"/>
          <w:kern w:val="0"/>
          <w:lang w:eastAsia="ar-SA" w:bidi="ar-SA"/>
        </w:rPr>
        <w:t>.</w:t>
      </w:r>
      <w:r w:rsidR="00255578" w:rsidRPr="00435FBA">
        <w:rPr>
          <w:rFonts w:eastAsia="Times New Roman" w:cs="Times New Roman"/>
          <w:kern w:val="0"/>
          <w:lang w:eastAsia="ar-SA" w:bidi="ar-SA"/>
        </w:rPr>
        <w:tab/>
      </w:r>
      <w:bookmarkStart w:id="21" w:name="_Hlk224206026"/>
      <w:r w:rsidR="00255578" w:rsidRPr="00435FBA">
        <w:rPr>
          <w:rFonts w:eastAsia="Times New Roman" w:cs="Times New Roman"/>
          <w:kern w:val="0"/>
          <w:lang w:eastAsia="ar-SA" w:bidi="ar-SA"/>
        </w:rPr>
        <w:t xml:space="preserve">Zamawiający w trakcie realizacji </w:t>
      </w:r>
      <w:r w:rsidR="00CE7440" w:rsidRPr="00435FBA">
        <w:rPr>
          <w:rFonts w:eastAsia="Times New Roman" w:cs="Times New Roman"/>
          <w:kern w:val="0"/>
          <w:lang w:eastAsia="ar-SA" w:bidi="ar-SA"/>
        </w:rPr>
        <w:t>usługi</w:t>
      </w:r>
      <w:r w:rsidR="00255578" w:rsidRPr="00435FBA">
        <w:rPr>
          <w:rFonts w:eastAsia="Times New Roman" w:cs="Times New Roman"/>
          <w:kern w:val="0"/>
          <w:lang w:eastAsia="ar-SA" w:bidi="ar-SA"/>
        </w:rPr>
        <w:t xml:space="preserve"> objęt</w:t>
      </w:r>
      <w:r w:rsidR="00CE7440" w:rsidRPr="00435FBA">
        <w:rPr>
          <w:rFonts w:eastAsia="Times New Roman" w:cs="Times New Roman"/>
          <w:kern w:val="0"/>
          <w:lang w:eastAsia="ar-SA" w:bidi="ar-SA"/>
        </w:rPr>
        <w:t xml:space="preserve">ej </w:t>
      </w:r>
      <w:r w:rsidR="00255578" w:rsidRPr="00435FBA">
        <w:rPr>
          <w:rFonts w:eastAsia="Times New Roman" w:cs="Times New Roman"/>
          <w:kern w:val="0"/>
          <w:lang w:eastAsia="ar-SA" w:bidi="ar-SA"/>
        </w:rPr>
        <w:t xml:space="preserve">niniejszą umową, uprawniony jest </w:t>
      </w:r>
      <w:r w:rsidR="00CE7440" w:rsidRPr="00435FBA">
        <w:rPr>
          <w:rFonts w:eastAsia="Times New Roman" w:cs="Times New Roman"/>
          <w:kern w:val="0"/>
          <w:lang w:eastAsia="ar-SA" w:bidi="ar-SA"/>
        </w:rPr>
        <w:br/>
      </w:r>
      <w:r w:rsidR="00255578" w:rsidRPr="00435FBA">
        <w:rPr>
          <w:rFonts w:eastAsia="Times New Roman" w:cs="Times New Roman"/>
          <w:kern w:val="0"/>
          <w:lang w:eastAsia="ar-SA" w:bidi="ar-SA"/>
        </w:rPr>
        <w:t xml:space="preserve">do wykonywania czynności kontrolnych wobec Wykonawcy odnośnie spełniania </w:t>
      </w:r>
      <w:r>
        <w:rPr>
          <w:rFonts w:eastAsia="Times New Roman" w:cs="Times New Roman"/>
          <w:kern w:val="0"/>
          <w:lang w:eastAsia="ar-SA" w:bidi="ar-SA"/>
        </w:rPr>
        <w:br/>
      </w:r>
      <w:r w:rsidR="00255578" w:rsidRPr="00435FBA">
        <w:rPr>
          <w:rFonts w:eastAsia="Times New Roman" w:cs="Times New Roman"/>
          <w:kern w:val="0"/>
          <w:lang w:eastAsia="ar-SA" w:bidi="ar-SA"/>
        </w:rPr>
        <w:t>przez Wykonawcę wymogu zatrudnienia</w:t>
      </w:r>
      <w:r w:rsidR="00CB3492" w:rsidRPr="00435FBA">
        <w:rPr>
          <w:rFonts w:eastAsia="Times New Roman" w:cs="Times New Roman"/>
          <w:kern w:val="0"/>
          <w:lang w:eastAsia="ar-SA" w:bidi="ar-SA"/>
        </w:rPr>
        <w:t xml:space="preserve"> </w:t>
      </w:r>
      <w:r w:rsidR="00255578" w:rsidRPr="00435FBA">
        <w:rPr>
          <w:rFonts w:eastAsia="Times New Roman" w:cs="Times New Roman"/>
          <w:kern w:val="0"/>
          <w:lang w:eastAsia="ar-SA" w:bidi="ar-SA"/>
        </w:rPr>
        <w:t>na podstawie umowy o pracę</w:t>
      </w:r>
      <w:r w:rsidR="00CB3492" w:rsidRPr="00435FBA">
        <w:rPr>
          <w:rFonts w:eastAsia="Times New Roman" w:cs="Times New Roman"/>
          <w:kern w:val="0"/>
          <w:lang w:eastAsia="ar-SA" w:bidi="ar-SA"/>
        </w:rPr>
        <w:t xml:space="preserve"> osób uczestniczących w realizacji zadania. </w:t>
      </w:r>
    </w:p>
    <w:bookmarkEnd w:id="21"/>
    <w:p w14:paraId="2D31410D" w14:textId="3B67C147" w:rsidR="00255578" w:rsidRPr="00435FBA" w:rsidRDefault="00D06A06" w:rsidP="00CB3492">
      <w:pPr>
        <w:widowControl/>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5</w:t>
      </w:r>
      <w:r w:rsidR="00255578" w:rsidRPr="00435FBA">
        <w:rPr>
          <w:rFonts w:eastAsia="Times New Roman" w:cs="Times New Roman"/>
          <w:kern w:val="0"/>
          <w:lang w:eastAsia="ar-SA" w:bidi="ar-SA"/>
        </w:rPr>
        <w:t>.</w:t>
      </w:r>
      <w:r w:rsidR="00255578" w:rsidRPr="00435FBA">
        <w:rPr>
          <w:rFonts w:eastAsia="Times New Roman" w:cs="Times New Roman"/>
          <w:kern w:val="0"/>
          <w:lang w:eastAsia="ar-SA" w:bidi="ar-SA"/>
        </w:rPr>
        <w:tab/>
        <w:t xml:space="preserve">Zamawiający uprawniony jest w szczególności do: </w:t>
      </w:r>
    </w:p>
    <w:p w14:paraId="55994EA9" w14:textId="4D34422A" w:rsidR="00255578" w:rsidRPr="00435FBA" w:rsidRDefault="00255578" w:rsidP="00C47F03">
      <w:pPr>
        <w:pStyle w:val="Akapitzlist"/>
        <w:numPr>
          <w:ilvl w:val="0"/>
          <w:numId w:val="23"/>
        </w:numPr>
        <w:spacing w:line="240" w:lineRule="auto"/>
        <w:ind w:left="568" w:hanging="284"/>
        <w:jc w:val="both"/>
        <w:rPr>
          <w:rFonts w:ascii="Times New Roman" w:eastAsia="Times New Roman" w:hAnsi="Times New Roman" w:cs="Times New Roman"/>
          <w:sz w:val="24"/>
          <w:szCs w:val="24"/>
          <w:lang w:eastAsia="ar-SA"/>
        </w:rPr>
      </w:pPr>
      <w:r w:rsidRPr="00435FBA">
        <w:rPr>
          <w:rFonts w:ascii="Times New Roman" w:eastAsia="Times New Roman" w:hAnsi="Times New Roman" w:cs="Times New Roman"/>
          <w:sz w:val="24"/>
          <w:szCs w:val="24"/>
          <w:lang w:eastAsia="ar-SA"/>
        </w:rPr>
        <w:t xml:space="preserve">żądania oświadczeń i dokumentów w zakresie potwierdzenia spełniania wymogów określonych w ust. </w:t>
      </w:r>
      <w:r w:rsidR="00D06A06">
        <w:rPr>
          <w:rFonts w:ascii="Times New Roman" w:eastAsia="Times New Roman" w:hAnsi="Times New Roman" w:cs="Times New Roman"/>
          <w:sz w:val="24"/>
          <w:szCs w:val="24"/>
          <w:lang w:eastAsia="ar-SA"/>
        </w:rPr>
        <w:t>4</w:t>
      </w:r>
      <w:r w:rsidRPr="00435FBA">
        <w:rPr>
          <w:rFonts w:ascii="Times New Roman" w:eastAsia="Times New Roman" w:hAnsi="Times New Roman" w:cs="Times New Roman"/>
          <w:sz w:val="24"/>
          <w:szCs w:val="24"/>
          <w:lang w:eastAsia="ar-SA"/>
        </w:rPr>
        <w:t xml:space="preserve"> i dokonywania ich oceny,</w:t>
      </w:r>
    </w:p>
    <w:p w14:paraId="756B9969" w14:textId="77777777" w:rsidR="00255578" w:rsidRPr="00435FBA" w:rsidRDefault="00255578" w:rsidP="00C47F03">
      <w:pPr>
        <w:pStyle w:val="Akapitzlist"/>
        <w:numPr>
          <w:ilvl w:val="0"/>
          <w:numId w:val="23"/>
        </w:numPr>
        <w:spacing w:line="240" w:lineRule="auto"/>
        <w:ind w:left="568" w:hanging="284"/>
        <w:jc w:val="both"/>
        <w:rPr>
          <w:rFonts w:ascii="Times New Roman" w:eastAsia="Times New Roman" w:hAnsi="Times New Roman" w:cs="Times New Roman"/>
          <w:sz w:val="24"/>
          <w:szCs w:val="24"/>
          <w:lang w:eastAsia="ar-SA"/>
        </w:rPr>
      </w:pPr>
      <w:r w:rsidRPr="00435FBA">
        <w:rPr>
          <w:rFonts w:ascii="Times New Roman" w:eastAsia="Times New Roman" w:hAnsi="Times New Roman" w:cs="Times New Roman"/>
          <w:sz w:val="24"/>
          <w:szCs w:val="24"/>
          <w:lang w:eastAsia="ar-SA"/>
        </w:rPr>
        <w:t>żądania wyjaśnień w przypadku wątpliwości w zakresie potwierdzenia ich spełniania,</w:t>
      </w:r>
    </w:p>
    <w:p w14:paraId="3BE94030" w14:textId="77777777" w:rsidR="00255578" w:rsidRPr="00435FBA" w:rsidRDefault="00255578" w:rsidP="00C47F03">
      <w:pPr>
        <w:pStyle w:val="Akapitzlist"/>
        <w:numPr>
          <w:ilvl w:val="0"/>
          <w:numId w:val="23"/>
        </w:numPr>
        <w:spacing w:line="240" w:lineRule="auto"/>
        <w:ind w:left="568" w:hanging="284"/>
        <w:jc w:val="both"/>
        <w:rPr>
          <w:rFonts w:ascii="Times New Roman" w:eastAsia="Times New Roman" w:hAnsi="Times New Roman" w:cs="Times New Roman"/>
          <w:sz w:val="24"/>
          <w:szCs w:val="24"/>
          <w:lang w:eastAsia="ar-SA"/>
        </w:rPr>
      </w:pPr>
      <w:r w:rsidRPr="00435FBA">
        <w:rPr>
          <w:rFonts w:ascii="Times New Roman" w:eastAsia="Times New Roman" w:hAnsi="Times New Roman" w:cs="Times New Roman"/>
          <w:sz w:val="24"/>
          <w:szCs w:val="24"/>
          <w:lang w:eastAsia="ar-SA"/>
        </w:rPr>
        <w:t>przeprowadzania kontroli na miejscu wykonywania świadczenia.</w:t>
      </w:r>
    </w:p>
    <w:p w14:paraId="7E5052C4" w14:textId="2B6013D6" w:rsidR="00255578" w:rsidRPr="00435FBA" w:rsidRDefault="00D06A06" w:rsidP="00CB3492">
      <w:pPr>
        <w:pStyle w:val="Akapitzlist"/>
        <w:spacing w:after="0" w:line="240" w:lineRule="auto"/>
        <w:ind w:left="284" w:hanging="284"/>
        <w:jc w:val="both"/>
        <w:rPr>
          <w:rFonts w:ascii="Times New Roman" w:eastAsia="Times New Roman" w:hAnsi="Times New Roman" w:cs="Times New Roman"/>
          <w:sz w:val="18"/>
          <w:szCs w:val="18"/>
          <w:lang w:eastAsia="ar-SA"/>
        </w:rPr>
      </w:pPr>
      <w:r>
        <w:rPr>
          <w:rFonts w:ascii="Times New Roman" w:eastAsia="Times New Roman" w:hAnsi="Times New Roman" w:cs="Times New Roman"/>
          <w:sz w:val="24"/>
          <w:szCs w:val="24"/>
          <w:lang w:eastAsia="ar-SA"/>
        </w:rPr>
        <w:t>6</w:t>
      </w:r>
      <w:r w:rsidR="00255578" w:rsidRPr="00435FBA">
        <w:rPr>
          <w:rFonts w:ascii="Times New Roman" w:eastAsia="Times New Roman" w:hAnsi="Times New Roman" w:cs="Times New Roman"/>
          <w:sz w:val="24"/>
          <w:szCs w:val="24"/>
          <w:lang w:eastAsia="ar-SA"/>
        </w:rPr>
        <w:t>.</w:t>
      </w:r>
      <w:r w:rsidR="00255578" w:rsidRPr="00435FBA">
        <w:rPr>
          <w:rFonts w:ascii="Times New Roman" w:eastAsia="Times New Roman" w:hAnsi="Times New Roman" w:cs="Times New Roman"/>
          <w:sz w:val="24"/>
          <w:szCs w:val="24"/>
          <w:lang w:eastAsia="ar-SA"/>
        </w:rPr>
        <w:tab/>
        <w:t>Zamawiający może zwrócić się o przeprowadzenie kontroli przez Państwową Inspekcję Pracy w przypadku uzasadnionych wątpliwości</w:t>
      </w:r>
      <w:r w:rsidR="00255578" w:rsidRPr="00435FBA">
        <w:rPr>
          <w:rFonts w:ascii="Times New Roman" w:eastAsia="Times New Roman" w:hAnsi="Times New Roman" w:cs="Times New Roman"/>
          <w:sz w:val="18"/>
          <w:szCs w:val="18"/>
          <w:lang w:eastAsia="ar-SA"/>
        </w:rPr>
        <w:t xml:space="preserve">, </w:t>
      </w:r>
      <w:r w:rsidR="00255578" w:rsidRPr="00435FBA">
        <w:rPr>
          <w:rFonts w:ascii="Times New Roman" w:eastAsia="Times New Roman" w:hAnsi="Times New Roman" w:cs="Times New Roman"/>
          <w:sz w:val="24"/>
          <w:szCs w:val="24"/>
          <w:lang w:eastAsia="ar-SA"/>
        </w:rPr>
        <w:t>co do przestrzegania prawa pracy</w:t>
      </w:r>
      <w:r w:rsidR="00CB3492" w:rsidRPr="00435FBA">
        <w:rPr>
          <w:rFonts w:ascii="Times New Roman" w:eastAsia="Times New Roman" w:hAnsi="Times New Roman" w:cs="Times New Roman"/>
          <w:sz w:val="24"/>
          <w:szCs w:val="24"/>
          <w:lang w:eastAsia="ar-SA"/>
        </w:rPr>
        <w:t xml:space="preserve"> </w:t>
      </w:r>
      <w:r w:rsidR="00255578" w:rsidRPr="00435FBA">
        <w:rPr>
          <w:rFonts w:ascii="Times New Roman" w:eastAsia="Times New Roman" w:hAnsi="Times New Roman" w:cs="Times New Roman"/>
          <w:sz w:val="24"/>
          <w:szCs w:val="24"/>
          <w:lang w:eastAsia="ar-SA"/>
        </w:rPr>
        <w:t>przez Wykonawcę</w:t>
      </w:r>
      <w:r w:rsidR="00255578" w:rsidRPr="00435FBA">
        <w:rPr>
          <w:rFonts w:ascii="Times New Roman" w:eastAsia="Times New Roman" w:hAnsi="Times New Roman" w:cs="Times New Roman"/>
          <w:sz w:val="18"/>
          <w:szCs w:val="18"/>
          <w:lang w:eastAsia="ar-SA"/>
        </w:rPr>
        <w:t>.</w:t>
      </w:r>
    </w:p>
    <w:p w14:paraId="1913C87A" w14:textId="77777777" w:rsidR="00CB3492" w:rsidRPr="00435FBA" w:rsidRDefault="00CB3492" w:rsidP="00CB3492">
      <w:pPr>
        <w:pStyle w:val="Akapitzlist"/>
        <w:spacing w:after="0" w:line="240" w:lineRule="auto"/>
        <w:ind w:left="284" w:hanging="284"/>
        <w:jc w:val="both"/>
        <w:rPr>
          <w:rFonts w:ascii="Times New Roman" w:eastAsia="Times New Roman" w:hAnsi="Times New Roman" w:cs="Times New Roman"/>
          <w:b/>
          <w:bCs/>
          <w:sz w:val="24"/>
          <w:szCs w:val="24"/>
        </w:rPr>
      </w:pPr>
    </w:p>
    <w:p w14:paraId="6A842788" w14:textId="77777777" w:rsidR="00255578" w:rsidRPr="00435FBA" w:rsidRDefault="00255578" w:rsidP="00CB3492">
      <w:pPr>
        <w:widowControl/>
        <w:autoSpaceDE w:val="0"/>
        <w:jc w:val="center"/>
        <w:rPr>
          <w:rFonts w:eastAsia="Times New Roman" w:cs="Times New Roman"/>
          <w:b/>
          <w:bCs/>
          <w:lang w:bidi="ar-SA"/>
        </w:rPr>
      </w:pPr>
      <w:r w:rsidRPr="00435FBA">
        <w:rPr>
          <w:rFonts w:eastAsia="Times New Roman" w:cs="Times New Roman"/>
          <w:b/>
          <w:bCs/>
          <w:lang w:bidi="ar-SA"/>
        </w:rPr>
        <w:t>Obowiązki Wykonawcy</w:t>
      </w:r>
    </w:p>
    <w:p w14:paraId="31E84002" w14:textId="36884927" w:rsidR="00255578" w:rsidRPr="00435FBA" w:rsidRDefault="00255578" w:rsidP="00CB3492">
      <w:pPr>
        <w:widowControl/>
        <w:suppressAutoHyphens w:val="0"/>
        <w:autoSpaceDE w:val="0"/>
        <w:jc w:val="center"/>
        <w:rPr>
          <w:rFonts w:eastAsia="Times New Roman" w:cs="Times New Roman"/>
          <w:b/>
          <w:bCs/>
          <w:lang w:bidi="ar-SA"/>
        </w:rPr>
      </w:pPr>
      <w:r w:rsidRPr="00435FBA">
        <w:rPr>
          <w:rFonts w:eastAsia="Times New Roman" w:cs="Times New Roman"/>
          <w:b/>
          <w:bCs/>
          <w:lang w:bidi="ar-SA"/>
        </w:rPr>
        <w:t>§ 4.</w:t>
      </w:r>
    </w:p>
    <w:p w14:paraId="35EC497F" w14:textId="510B5066" w:rsidR="00255578" w:rsidRPr="00435FBA" w:rsidRDefault="008A1AE3" w:rsidP="00C47F03">
      <w:pPr>
        <w:widowControl/>
        <w:numPr>
          <w:ilvl w:val="1"/>
          <w:numId w:val="21"/>
        </w:numPr>
        <w:autoSpaceDE w:val="0"/>
        <w:autoSpaceDN/>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Wykonawca sporządzi i przedstawi Zamawiającemu harmonogram rzeczowo-finansowy </w:t>
      </w:r>
      <w:r w:rsidRPr="00435FBA">
        <w:rPr>
          <w:rFonts w:eastAsia="Times New Roman" w:cs="Times New Roman"/>
          <w:kern w:val="0"/>
          <w:lang w:eastAsia="ar-SA" w:bidi="ar-SA"/>
        </w:rPr>
        <w:br/>
        <w:t xml:space="preserve">z określonymi terminami wykonania poszczególnych etapów zadania w terminie </w:t>
      </w:r>
      <w:r w:rsidR="00BB2849" w:rsidRPr="00435FBA">
        <w:rPr>
          <w:rFonts w:eastAsia="Times New Roman" w:cs="Times New Roman"/>
          <w:kern w:val="0"/>
          <w:lang w:eastAsia="ar-SA" w:bidi="ar-SA"/>
        </w:rPr>
        <w:br/>
      </w:r>
      <w:r w:rsidRPr="00435FBA">
        <w:rPr>
          <w:rFonts w:eastAsia="Times New Roman" w:cs="Times New Roman"/>
          <w:kern w:val="0"/>
          <w:lang w:eastAsia="ar-SA" w:bidi="ar-SA"/>
        </w:rPr>
        <w:t xml:space="preserve">do 5 dni roboczych od dnia zawarcia umowy. Harmonogram rzeczowo-finansowy należy uprzednio uzgodnić z Zamawiającym. </w:t>
      </w:r>
      <w:r w:rsidR="00255578" w:rsidRPr="00435FBA">
        <w:rPr>
          <w:rFonts w:eastAsia="Times New Roman" w:cs="Times New Roman"/>
          <w:kern w:val="0"/>
          <w:lang w:eastAsia="ar-SA" w:bidi="ar-SA"/>
        </w:rPr>
        <w:t xml:space="preserve">Przedłożony harmonogram wymaga zatwierdzenia </w:t>
      </w:r>
      <w:r w:rsidR="00BB2849" w:rsidRPr="00435FBA">
        <w:rPr>
          <w:rFonts w:eastAsia="Times New Roman" w:cs="Times New Roman"/>
          <w:kern w:val="0"/>
          <w:lang w:eastAsia="ar-SA" w:bidi="ar-SA"/>
        </w:rPr>
        <w:br/>
      </w:r>
      <w:r w:rsidR="00255578" w:rsidRPr="00435FBA">
        <w:rPr>
          <w:rFonts w:eastAsia="Times New Roman" w:cs="Times New Roman"/>
          <w:kern w:val="0"/>
          <w:lang w:eastAsia="ar-SA" w:bidi="ar-SA"/>
        </w:rPr>
        <w:t>przez Zamawiającego.</w:t>
      </w:r>
    </w:p>
    <w:p w14:paraId="44CC4C87" w14:textId="262CB501" w:rsidR="00255578" w:rsidRPr="00435FBA" w:rsidRDefault="00255578" w:rsidP="00C47F03">
      <w:pPr>
        <w:widowControl/>
        <w:numPr>
          <w:ilvl w:val="1"/>
          <w:numId w:val="21"/>
        </w:numPr>
        <w:autoSpaceDE w:val="0"/>
        <w:autoSpaceDN/>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Wykonawca oświadcza, że dysponuje odpowiednią wiedzą, doświadczeniem, potencjałem technicznym oraz uprawnieniami (w tym zezwoleniami) niezbędnymi do należytego wykonania przedmiotu umowy i zobowiązuje się wykonać je z należytą starannością </w:t>
      </w:r>
      <w:r w:rsidR="00C575C6">
        <w:rPr>
          <w:rFonts w:eastAsia="Times New Roman" w:cs="Times New Roman"/>
          <w:kern w:val="0"/>
          <w:lang w:eastAsia="ar-SA" w:bidi="ar-SA"/>
        </w:rPr>
        <w:br/>
      </w:r>
      <w:r w:rsidRPr="00435FBA">
        <w:rPr>
          <w:rFonts w:eastAsia="Times New Roman" w:cs="Times New Roman"/>
          <w:kern w:val="0"/>
          <w:lang w:eastAsia="ar-SA" w:bidi="ar-SA"/>
        </w:rPr>
        <w:t>według swojej najlepszej wiedzy i umiejętności, z uwzględnieniem obowiązujących przepisów prawa oraz przyjętych standardów, wykorzystując w tym celu wszystkie posiadane możliwości, a także mając na względzie ochronę interesów Zamawiającego.</w:t>
      </w:r>
    </w:p>
    <w:p w14:paraId="6CA0A424" w14:textId="1A985F1F" w:rsidR="00255578" w:rsidRPr="00435FBA" w:rsidRDefault="00255578" w:rsidP="00C47F03">
      <w:pPr>
        <w:widowControl/>
        <w:numPr>
          <w:ilvl w:val="1"/>
          <w:numId w:val="21"/>
        </w:numPr>
        <w:autoSpaceDE w:val="0"/>
        <w:autoSpaceDN/>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lastRenderedPageBreak/>
        <w:t>Wykonawca zapewni wła</w:t>
      </w:r>
      <w:r w:rsidRPr="00435FBA">
        <w:rPr>
          <w:rFonts w:eastAsia="TimesNewRoman" w:cs="Times New Roman"/>
          <w:kern w:val="0"/>
          <w:lang w:eastAsia="ar-SA" w:bidi="ar-SA"/>
        </w:rPr>
        <w:t>ś</w:t>
      </w:r>
      <w:r w:rsidRPr="00435FBA">
        <w:rPr>
          <w:rFonts w:eastAsia="Times New Roman" w:cs="Times New Roman"/>
          <w:kern w:val="0"/>
          <w:lang w:eastAsia="ar-SA" w:bidi="ar-SA"/>
        </w:rPr>
        <w:t>ciw</w:t>
      </w:r>
      <w:r w:rsidRPr="00435FBA">
        <w:rPr>
          <w:rFonts w:eastAsia="TimesNewRoman" w:cs="Times New Roman"/>
          <w:kern w:val="0"/>
          <w:lang w:eastAsia="ar-SA" w:bidi="ar-SA"/>
        </w:rPr>
        <w:t xml:space="preserve">ą </w:t>
      </w:r>
      <w:r w:rsidRPr="00435FBA">
        <w:rPr>
          <w:rFonts w:eastAsia="Times New Roman" w:cs="Times New Roman"/>
          <w:kern w:val="0"/>
          <w:lang w:eastAsia="ar-SA" w:bidi="ar-SA"/>
        </w:rPr>
        <w:t>realizacj</w:t>
      </w:r>
      <w:r w:rsidRPr="00435FBA">
        <w:rPr>
          <w:rFonts w:eastAsia="TimesNewRoman" w:cs="Times New Roman"/>
          <w:kern w:val="0"/>
          <w:lang w:eastAsia="ar-SA" w:bidi="ar-SA"/>
        </w:rPr>
        <w:t xml:space="preserve">ę </w:t>
      </w:r>
      <w:r w:rsidRPr="00435FBA">
        <w:rPr>
          <w:rFonts w:eastAsia="Times New Roman" w:cs="Times New Roman"/>
          <w:kern w:val="0"/>
          <w:lang w:eastAsia="ar-SA" w:bidi="ar-SA"/>
        </w:rPr>
        <w:t>przedmiotu umowy zgodnie z ustaw</w:t>
      </w:r>
      <w:r w:rsidRPr="00435FBA">
        <w:rPr>
          <w:rFonts w:eastAsia="TimesNewRoman" w:cs="Times New Roman"/>
          <w:kern w:val="0"/>
          <w:lang w:eastAsia="ar-SA" w:bidi="ar-SA"/>
        </w:rPr>
        <w:t xml:space="preserve">ą </w:t>
      </w:r>
      <w:bookmarkStart w:id="22" w:name="_Hlk224205058"/>
      <w:r w:rsidR="00C575C6">
        <w:rPr>
          <w:rFonts w:eastAsia="TimesNewRoman" w:cs="Times New Roman"/>
          <w:kern w:val="0"/>
          <w:lang w:eastAsia="ar-SA" w:bidi="ar-SA"/>
        </w:rPr>
        <w:br/>
      </w:r>
      <w:r w:rsidRPr="00435FBA">
        <w:rPr>
          <w:rFonts w:eastAsia="Times New Roman" w:cs="Times New Roman"/>
          <w:iCs/>
          <w:kern w:val="0"/>
          <w:lang w:eastAsia="ar-SA" w:bidi="ar-SA"/>
        </w:rPr>
        <w:t>„Prawo budowlane”</w:t>
      </w:r>
      <w:r w:rsidR="00C575C6">
        <w:rPr>
          <w:rFonts w:eastAsia="Times New Roman" w:cs="Times New Roman"/>
          <w:iCs/>
          <w:kern w:val="0"/>
          <w:lang w:eastAsia="ar-SA" w:bidi="ar-SA"/>
        </w:rPr>
        <w:t>,</w:t>
      </w:r>
      <w:r w:rsidRPr="00435FBA">
        <w:rPr>
          <w:rFonts w:eastAsia="Times New Roman" w:cs="Times New Roman"/>
          <w:iCs/>
          <w:kern w:val="0"/>
          <w:lang w:eastAsia="ar-SA" w:bidi="ar-SA"/>
        </w:rPr>
        <w:t xml:space="preserve"> </w:t>
      </w:r>
      <w:bookmarkEnd w:id="22"/>
      <w:r w:rsidRPr="00435FBA">
        <w:rPr>
          <w:rFonts w:eastAsia="Times New Roman" w:cs="Times New Roman"/>
          <w:kern w:val="0"/>
          <w:lang w:eastAsia="ar-SA" w:bidi="ar-SA"/>
        </w:rPr>
        <w:t>obowi</w:t>
      </w:r>
      <w:r w:rsidRPr="00435FBA">
        <w:rPr>
          <w:rFonts w:eastAsia="TimesNewRoman" w:cs="Times New Roman"/>
          <w:kern w:val="0"/>
          <w:lang w:eastAsia="ar-SA" w:bidi="ar-SA"/>
        </w:rPr>
        <w:t>ą</w:t>
      </w:r>
      <w:r w:rsidRPr="00435FBA">
        <w:rPr>
          <w:rFonts w:eastAsia="Times New Roman" w:cs="Times New Roman"/>
          <w:kern w:val="0"/>
          <w:lang w:eastAsia="ar-SA" w:bidi="ar-SA"/>
        </w:rPr>
        <w:t>zuj</w:t>
      </w:r>
      <w:r w:rsidRPr="00435FBA">
        <w:rPr>
          <w:rFonts w:eastAsia="TimesNewRoman" w:cs="Times New Roman"/>
          <w:kern w:val="0"/>
          <w:lang w:eastAsia="ar-SA" w:bidi="ar-SA"/>
        </w:rPr>
        <w:t>ą</w:t>
      </w:r>
      <w:r w:rsidRPr="00435FBA">
        <w:rPr>
          <w:rFonts w:eastAsia="Times New Roman" w:cs="Times New Roman"/>
          <w:kern w:val="0"/>
          <w:lang w:eastAsia="ar-SA" w:bidi="ar-SA"/>
        </w:rPr>
        <w:t>cymi przepisami, zasadami wiedzy technicznej, obowi</w:t>
      </w:r>
      <w:r w:rsidRPr="00435FBA">
        <w:rPr>
          <w:rFonts w:eastAsia="TimesNewRoman" w:cs="Times New Roman"/>
          <w:kern w:val="0"/>
          <w:lang w:eastAsia="ar-SA" w:bidi="ar-SA"/>
        </w:rPr>
        <w:t>ą</w:t>
      </w:r>
      <w:r w:rsidRPr="00435FBA">
        <w:rPr>
          <w:rFonts w:eastAsia="Times New Roman" w:cs="Times New Roman"/>
          <w:kern w:val="0"/>
          <w:lang w:eastAsia="ar-SA" w:bidi="ar-SA"/>
        </w:rPr>
        <w:t>zuj</w:t>
      </w:r>
      <w:r w:rsidRPr="00435FBA">
        <w:rPr>
          <w:rFonts w:eastAsia="TimesNewRoman" w:cs="Times New Roman"/>
          <w:kern w:val="0"/>
          <w:lang w:eastAsia="ar-SA" w:bidi="ar-SA"/>
        </w:rPr>
        <w:t>ą</w:t>
      </w:r>
      <w:r w:rsidRPr="00435FBA">
        <w:rPr>
          <w:rFonts w:eastAsia="Times New Roman" w:cs="Times New Roman"/>
          <w:kern w:val="0"/>
          <w:lang w:eastAsia="ar-SA" w:bidi="ar-SA"/>
        </w:rPr>
        <w:t>cymi Polskimi Normami oraz Ustaw</w:t>
      </w:r>
      <w:r w:rsidRPr="00435FBA">
        <w:rPr>
          <w:rFonts w:eastAsia="TimesNewRoman" w:cs="Times New Roman"/>
          <w:kern w:val="0"/>
          <w:lang w:eastAsia="ar-SA" w:bidi="ar-SA"/>
        </w:rPr>
        <w:t>ą.</w:t>
      </w:r>
    </w:p>
    <w:p w14:paraId="69C5F5C2" w14:textId="1009E622" w:rsidR="00255578" w:rsidRPr="00435FBA" w:rsidRDefault="00255578" w:rsidP="00C47F03">
      <w:pPr>
        <w:widowControl/>
        <w:numPr>
          <w:ilvl w:val="1"/>
          <w:numId w:val="21"/>
        </w:numPr>
        <w:tabs>
          <w:tab w:val="clear" w:pos="1080"/>
        </w:tabs>
        <w:autoSpaceDE w:val="0"/>
        <w:autoSpaceDN/>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Wykonawca zobowiązany jest do uzgadniania na bieżąco z Naczelnikiem Wydziału Inwestycji i Remontów poszczególnych etapów </w:t>
      </w:r>
      <w:r w:rsidR="00763648" w:rsidRPr="00435FBA">
        <w:rPr>
          <w:rFonts w:eastAsia="Times New Roman" w:cs="Times New Roman"/>
          <w:kern w:val="0"/>
          <w:lang w:eastAsia="ar-SA" w:bidi="ar-SA"/>
        </w:rPr>
        <w:t>zadania.</w:t>
      </w:r>
    </w:p>
    <w:p w14:paraId="100A1E01" w14:textId="3241EE6F" w:rsidR="00255578" w:rsidRPr="00435FBA" w:rsidRDefault="00255578" w:rsidP="00C47F03">
      <w:pPr>
        <w:widowControl/>
        <w:numPr>
          <w:ilvl w:val="1"/>
          <w:numId w:val="21"/>
        </w:numPr>
        <w:autoSpaceDE w:val="0"/>
        <w:autoSpaceDN/>
        <w:adjustRightInd w:val="0"/>
        <w:ind w:left="283" w:hanging="283"/>
        <w:jc w:val="both"/>
        <w:textAlignment w:val="auto"/>
        <w:rPr>
          <w:rFonts w:eastAsia="Times New Roman" w:cs="Times New Roman"/>
          <w:iCs/>
          <w:kern w:val="0"/>
          <w:lang w:eastAsia="ar-SA" w:bidi="ar-SA"/>
        </w:rPr>
      </w:pPr>
      <w:r w:rsidRPr="00435FBA">
        <w:rPr>
          <w:rFonts w:eastAsia="Times New Roman" w:cs="Times New Roman"/>
          <w:iCs/>
          <w:kern w:val="0"/>
          <w:lang w:eastAsia="ar-SA" w:bidi="ar-SA"/>
        </w:rPr>
        <w:t>Wykonawca jest zobowiązany do pisemnego poinformowania Zamawiającego</w:t>
      </w:r>
      <w:r w:rsidR="00E41DD2">
        <w:rPr>
          <w:rFonts w:eastAsia="Times New Roman" w:cs="Times New Roman"/>
          <w:iCs/>
          <w:kern w:val="0"/>
          <w:lang w:eastAsia="ar-SA" w:bidi="ar-SA"/>
        </w:rPr>
        <w:t xml:space="preserve"> </w:t>
      </w:r>
      <w:r w:rsidRPr="00435FBA">
        <w:rPr>
          <w:rFonts w:eastAsia="Times New Roman" w:cs="Times New Roman"/>
          <w:iCs/>
          <w:kern w:val="0"/>
          <w:lang w:eastAsia="ar-SA" w:bidi="ar-SA"/>
        </w:rPr>
        <w:t xml:space="preserve">o wszelkich problemach związanych z realizacją przedmiotu umowy. W przypadku ich wystąpienia Wykonawca w terminie 5 dni od dnia zgłoszenia sporządzi i przedstawi Zamawiającemu </w:t>
      </w:r>
      <w:r w:rsidR="00E41DD2">
        <w:rPr>
          <w:rFonts w:eastAsia="Times New Roman" w:cs="Times New Roman"/>
          <w:iCs/>
          <w:kern w:val="0"/>
          <w:lang w:eastAsia="ar-SA" w:bidi="ar-SA"/>
        </w:rPr>
        <w:br/>
      </w:r>
      <w:r w:rsidRPr="00435FBA">
        <w:rPr>
          <w:rFonts w:eastAsia="Times New Roman" w:cs="Times New Roman"/>
          <w:iCs/>
          <w:kern w:val="0"/>
          <w:lang w:eastAsia="ar-SA" w:bidi="ar-SA"/>
        </w:rPr>
        <w:t xml:space="preserve">do zatwierdzenia </w:t>
      </w:r>
      <w:r w:rsidRPr="00435FBA">
        <w:rPr>
          <w:rFonts w:eastAsia="Times New Roman" w:cs="Times New Roman"/>
          <w:i/>
          <w:iCs/>
          <w:kern w:val="0"/>
          <w:lang w:eastAsia="ar-SA" w:bidi="ar-SA"/>
        </w:rPr>
        <w:t>Program naprawczy i harmonogram rzeczowo-finansowy.</w:t>
      </w:r>
      <w:r w:rsidRPr="00435FBA">
        <w:rPr>
          <w:rFonts w:eastAsia="Times New Roman" w:cs="Times New Roman"/>
          <w:iCs/>
          <w:kern w:val="0"/>
          <w:lang w:eastAsia="ar-SA" w:bidi="ar-SA"/>
        </w:rPr>
        <w:t xml:space="preserve"> Korespondencję w formie dokumentowej należy kierować do sekretariatu Wydziału Inwestycji i Remontów </w:t>
      </w:r>
      <w:r w:rsidR="00E41DD2">
        <w:rPr>
          <w:rFonts w:eastAsia="Times New Roman" w:cs="Times New Roman"/>
          <w:iCs/>
          <w:kern w:val="0"/>
          <w:lang w:eastAsia="ar-SA" w:bidi="ar-SA"/>
        </w:rPr>
        <w:br/>
      </w:r>
      <w:r w:rsidRPr="00435FBA">
        <w:rPr>
          <w:rFonts w:eastAsia="Times New Roman" w:cs="Times New Roman"/>
          <w:iCs/>
          <w:kern w:val="0"/>
          <w:lang w:eastAsia="ar-SA" w:bidi="ar-SA"/>
        </w:rPr>
        <w:t xml:space="preserve">na adres e-mail:  </w:t>
      </w:r>
      <w:hyperlink r:id="rId24" w:history="1">
        <w:r w:rsidRPr="00435FBA">
          <w:rPr>
            <w:rStyle w:val="Hipercze"/>
            <w:rFonts w:eastAsia="Times New Roman" w:cs="Times New Roman"/>
            <w:iCs/>
            <w:kern w:val="0"/>
            <w:lang w:eastAsia="ar-SA" w:bidi="ar-SA"/>
          </w:rPr>
          <w:t>wir@csp.edu.pl</w:t>
        </w:r>
      </w:hyperlink>
    </w:p>
    <w:p w14:paraId="496D498B" w14:textId="6A6BD388" w:rsidR="00255578" w:rsidRPr="00435FBA" w:rsidRDefault="00122C45" w:rsidP="00EB52ED">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6</w:t>
      </w:r>
      <w:r w:rsidR="00255578" w:rsidRPr="00435FBA">
        <w:rPr>
          <w:rFonts w:eastAsia="Times New Roman" w:cs="Times New Roman"/>
          <w:kern w:val="0"/>
          <w:lang w:eastAsia="ar-SA" w:bidi="ar-SA"/>
        </w:rPr>
        <w:t>.</w:t>
      </w:r>
      <w:r w:rsidR="00255578" w:rsidRPr="00435FBA">
        <w:rPr>
          <w:rFonts w:eastAsia="Times New Roman" w:cs="Times New Roman"/>
          <w:kern w:val="0"/>
          <w:lang w:eastAsia="ar-SA" w:bidi="ar-SA"/>
        </w:rPr>
        <w:tab/>
      </w:r>
      <w:r w:rsidR="00255578" w:rsidRPr="00435FBA">
        <w:rPr>
          <w:rFonts w:eastAsia="Times New Roman" w:cs="Times New Roman"/>
          <w:kern w:val="0"/>
          <w:lang w:eastAsia="ar-SA" w:bidi="ar-SA"/>
        </w:rPr>
        <w:tab/>
        <w:t xml:space="preserve">Wykonawca oświadcza, że znany jest mu fakt, iż treść niniejszej umowy, a w szczególności jej przedmiot, wysokość wynagrodzenia stanowią informację publiczną w rozumieniu </w:t>
      </w:r>
      <w:r w:rsidR="00255578" w:rsidRPr="00435FBA">
        <w:rPr>
          <w:rFonts w:eastAsia="Times New Roman" w:cs="Times New Roman"/>
          <w:kern w:val="0"/>
          <w:lang w:eastAsia="ar-SA" w:bidi="ar-SA"/>
        </w:rPr>
        <w:br/>
        <w:t xml:space="preserve">art. 1 ust. 1 ustawy z dnia 6 września 2001 r. </w:t>
      </w:r>
      <w:r w:rsidR="00255578" w:rsidRPr="00435FBA">
        <w:rPr>
          <w:rFonts w:eastAsia="Times New Roman" w:cs="Times New Roman"/>
          <w:i/>
          <w:kern w:val="0"/>
          <w:lang w:eastAsia="ar-SA" w:bidi="ar-SA"/>
        </w:rPr>
        <w:t>o dostępie do informacji publicznej</w:t>
      </w:r>
      <w:r w:rsidR="00255578" w:rsidRPr="00435FBA">
        <w:rPr>
          <w:rFonts w:eastAsia="Times New Roman" w:cs="Times New Roman"/>
          <w:kern w:val="0"/>
          <w:lang w:eastAsia="ar-SA" w:bidi="ar-SA"/>
        </w:rPr>
        <w:t xml:space="preserve"> </w:t>
      </w:r>
      <w:r w:rsidRPr="00435FBA">
        <w:rPr>
          <w:rFonts w:eastAsia="Times New Roman" w:cs="Times New Roman"/>
          <w:kern w:val="0"/>
          <w:lang w:eastAsia="ar-SA" w:bidi="ar-SA"/>
        </w:rPr>
        <w:br/>
      </w:r>
      <w:r w:rsidR="00255578" w:rsidRPr="00435FBA">
        <w:rPr>
          <w:rFonts w:eastAsia="Times New Roman" w:cs="Times New Roman"/>
          <w:kern w:val="0"/>
          <w:lang w:eastAsia="ar-SA" w:bidi="ar-SA"/>
        </w:rPr>
        <w:t xml:space="preserve">(Dz. U. z 2022 r. poz. 902), która podlega udostępnieniu w trybie przedmiotowej ustawy. </w:t>
      </w:r>
    </w:p>
    <w:p w14:paraId="00AB3F07" w14:textId="6F9B838D" w:rsidR="00255578" w:rsidRPr="00435FBA" w:rsidRDefault="00122C45" w:rsidP="00EB52ED">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7</w:t>
      </w:r>
      <w:r w:rsidR="00255578" w:rsidRPr="00435FBA">
        <w:rPr>
          <w:rFonts w:eastAsia="Times New Roman" w:cs="Times New Roman"/>
          <w:kern w:val="0"/>
          <w:lang w:eastAsia="ar-SA" w:bidi="ar-SA"/>
        </w:rPr>
        <w:t>.</w:t>
      </w:r>
      <w:r w:rsidR="00255578" w:rsidRPr="00435FBA">
        <w:rPr>
          <w:rFonts w:eastAsia="Times New Roman" w:cs="Times New Roman"/>
          <w:kern w:val="0"/>
          <w:lang w:eastAsia="ar-SA" w:bidi="ar-SA"/>
        </w:rPr>
        <w:tab/>
        <w:t>Wykonawca wyraża zgodę na udostępnienie jego danych osobowych w zakresie imienia, nazwiska, a w przypadku prowadzenia działalności gospodarczej również w zakresie firmy.</w:t>
      </w:r>
    </w:p>
    <w:p w14:paraId="449DA7BD" w14:textId="77777777" w:rsidR="00255578" w:rsidRPr="00435FBA" w:rsidRDefault="00255578" w:rsidP="00255578">
      <w:pPr>
        <w:widowControl/>
        <w:jc w:val="both"/>
        <w:rPr>
          <w:rFonts w:eastAsia="Times New Roman" w:cs="Times New Roman"/>
          <w:lang w:bidi="ar-SA"/>
        </w:rPr>
      </w:pPr>
    </w:p>
    <w:p w14:paraId="6F38E057" w14:textId="77777777" w:rsidR="00255578" w:rsidRPr="00435FBA" w:rsidRDefault="00255578" w:rsidP="00255578">
      <w:pPr>
        <w:widowControl/>
        <w:autoSpaceDE w:val="0"/>
        <w:autoSpaceDN/>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Wynagrodzenie Wykonawcy</w:t>
      </w:r>
      <w:r w:rsidRPr="00435FBA">
        <w:rPr>
          <w:rFonts w:ascii="TimesNewRoman" w:eastAsia="TimesNewRoman" w:hAnsi="TimesNewRoman" w:cs="TimesNewRoman"/>
          <w:b/>
          <w:bCs/>
          <w:kern w:val="0"/>
          <w:lang w:eastAsia="ar-SA" w:bidi="ar-SA"/>
        </w:rPr>
        <w:t xml:space="preserve"> </w:t>
      </w:r>
      <w:r w:rsidRPr="00435FBA">
        <w:rPr>
          <w:rFonts w:eastAsia="Times New Roman" w:cs="Times New Roman"/>
          <w:b/>
          <w:bCs/>
          <w:kern w:val="0"/>
          <w:lang w:eastAsia="ar-SA" w:bidi="ar-SA"/>
        </w:rPr>
        <w:t>i zasady rozliczeń</w:t>
      </w:r>
    </w:p>
    <w:p w14:paraId="3F3BDBC3" w14:textId="7EDA16C9" w:rsidR="00255578" w:rsidRPr="00435FBA" w:rsidRDefault="00255578" w:rsidP="0020504B">
      <w:pPr>
        <w:widowControl/>
        <w:autoSpaceDE w:val="0"/>
        <w:autoSpaceDN/>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5.</w:t>
      </w:r>
    </w:p>
    <w:p w14:paraId="766A923E" w14:textId="77777777" w:rsidR="00255578" w:rsidRPr="00435FBA" w:rsidRDefault="00255578" w:rsidP="00255578">
      <w:pPr>
        <w:widowControl/>
        <w:autoSpaceDE w:val="0"/>
        <w:autoSpaceDN/>
        <w:ind w:left="284" w:hanging="284"/>
        <w:jc w:val="both"/>
        <w:textAlignment w:val="auto"/>
        <w:rPr>
          <w:rFonts w:eastAsia="Times New Roman" w:cs="Times New Roman"/>
          <w:kern w:val="0"/>
          <w:lang w:eastAsia="ar-SA" w:bidi="ar-SA"/>
        </w:rPr>
      </w:pPr>
      <w:r w:rsidRPr="00435FBA">
        <w:rPr>
          <w:rFonts w:eastAsia="Times New Roman" w:cs="Times New Roman"/>
          <w:color w:val="000000"/>
          <w:kern w:val="0"/>
          <w:lang w:eastAsia="ar-SA" w:bidi="ar-SA"/>
        </w:rPr>
        <w:t>1.</w:t>
      </w:r>
      <w:r w:rsidRPr="00435FBA">
        <w:rPr>
          <w:rFonts w:eastAsia="Times New Roman" w:cs="Times New Roman"/>
          <w:kern w:val="0"/>
          <w:lang w:eastAsia="ar-SA" w:bidi="ar-SA"/>
        </w:rPr>
        <w:tab/>
        <w:t>Strony ustalają, że wynagrodzenie ryczałtowe Wykonawcy z tytułu realizacji niniejszej umowy wynosi netto: ….….…  złotych (słownie: ..................................................... złotych).</w:t>
      </w:r>
    </w:p>
    <w:p w14:paraId="71793C85" w14:textId="6AE9E464" w:rsidR="00255578" w:rsidRPr="00435FBA" w:rsidRDefault="00255578" w:rsidP="00255578">
      <w:pPr>
        <w:widowControl/>
        <w:autoSpaceDE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Wynagrodzenie ryczałtowe netto zostanie powiększone o podatek od towarów i usług VAT naliczony według stawek podatku VAT na dzień zawarcia umowy, co stanowi kwot</w:t>
      </w:r>
      <w:r w:rsidRPr="00435FBA">
        <w:rPr>
          <w:rFonts w:eastAsia="TimesNewRoman" w:cs="Times New Roman"/>
          <w:kern w:val="0"/>
          <w:lang w:eastAsia="ar-SA" w:bidi="ar-SA"/>
        </w:rPr>
        <w:t>ę</w:t>
      </w:r>
      <w:r w:rsidRPr="00435FBA">
        <w:rPr>
          <w:rFonts w:ascii="TimesNewRoman" w:eastAsia="TimesNewRoman" w:hAnsi="TimesNewRoman" w:cs="TimesNewRoman"/>
          <w:kern w:val="0"/>
          <w:lang w:eastAsia="ar-SA" w:bidi="ar-SA"/>
        </w:rPr>
        <w:t xml:space="preserve"> </w:t>
      </w:r>
      <w:r w:rsidRPr="00435FBA">
        <w:rPr>
          <w:rFonts w:eastAsia="Times New Roman" w:cs="Times New Roman"/>
          <w:kern w:val="0"/>
          <w:lang w:eastAsia="ar-SA" w:bidi="ar-SA"/>
        </w:rPr>
        <w:t>brutto: .................. złotych (słownie: .................................................................................... złotych).</w:t>
      </w:r>
    </w:p>
    <w:p w14:paraId="29EBC452" w14:textId="63FD59A2" w:rsidR="005F6B7C" w:rsidRPr="00435FBA" w:rsidRDefault="005F6B7C" w:rsidP="005F6B7C">
      <w:pPr>
        <w:widowControl/>
        <w:autoSpaceDE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3. Ostateczne rozliczenie wykonanej usługi nastąpi po zakończeniu jej realizacji, przedłożeniu dokumentacji projektowej i operatu wodnoprawnego, uzyskaniu pozwolenia na budowę </w:t>
      </w:r>
      <w:r w:rsidRPr="00435FBA">
        <w:rPr>
          <w:rFonts w:eastAsia="Times New Roman" w:cs="Times New Roman"/>
          <w:kern w:val="0"/>
          <w:lang w:eastAsia="ar-SA" w:bidi="ar-SA"/>
        </w:rPr>
        <w:br/>
        <w:t>oraz dokonaniu przez Zamawiającego odbioru.</w:t>
      </w:r>
    </w:p>
    <w:p w14:paraId="3BC4E19C" w14:textId="220AFF81" w:rsidR="00255578" w:rsidRPr="00435FBA" w:rsidRDefault="005F6B7C" w:rsidP="00E64912">
      <w:pPr>
        <w:widowControl/>
        <w:autoSpaceDE w:val="0"/>
        <w:autoSpaceDN/>
        <w:ind w:left="284" w:hanging="284"/>
        <w:jc w:val="both"/>
        <w:textAlignment w:val="auto"/>
        <w:rPr>
          <w:rFonts w:eastAsia="Times New Roman" w:cs="Times New Roman"/>
          <w:i/>
          <w:iCs/>
          <w:kern w:val="0"/>
          <w:lang w:eastAsia="ar-SA" w:bidi="ar-SA"/>
        </w:rPr>
      </w:pPr>
      <w:r w:rsidRPr="00435FBA">
        <w:rPr>
          <w:rFonts w:eastAsia="Times New Roman" w:cs="Times New Roman"/>
          <w:kern w:val="0"/>
          <w:lang w:eastAsia="ar-SA" w:bidi="ar-SA"/>
        </w:rPr>
        <w:t xml:space="preserve">4. </w:t>
      </w:r>
      <w:r w:rsidR="00255578" w:rsidRPr="00435FBA">
        <w:rPr>
          <w:rFonts w:eastAsia="Times New Roman" w:cs="Times New Roman"/>
          <w:kern w:val="0"/>
          <w:lang w:eastAsia="ar-SA" w:bidi="ar-SA"/>
        </w:rPr>
        <w:t xml:space="preserve">Podstawę do wystawienia faktury stanowić będzie podpisany przez obie strony z wynikiem pozytywnym </w:t>
      </w:r>
      <w:r w:rsidR="0063449D" w:rsidRPr="00435FBA">
        <w:rPr>
          <w:rFonts w:eastAsia="Times New Roman" w:cs="Times New Roman"/>
          <w:i/>
          <w:iCs/>
          <w:kern w:val="0"/>
          <w:lang w:eastAsia="ar-SA" w:bidi="ar-SA"/>
        </w:rPr>
        <w:t>Protokół odbioru dokumentacji projektowej.</w:t>
      </w:r>
    </w:p>
    <w:p w14:paraId="4D97D3E3" w14:textId="725BE030" w:rsidR="00255578" w:rsidRPr="00435FBA" w:rsidRDefault="00E64912" w:rsidP="00447A13">
      <w:pPr>
        <w:widowControl/>
        <w:autoSpaceDE w:val="0"/>
        <w:autoSpaceDN/>
        <w:ind w:left="284" w:hanging="284"/>
        <w:jc w:val="both"/>
        <w:textAlignment w:val="auto"/>
        <w:rPr>
          <w:rFonts w:eastAsia="Times New Roman" w:cs="Times New Roman"/>
          <w:kern w:val="0"/>
          <w:lang w:eastAsia="ar-SA" w:bidi="ar-SA"/>
        </w:rPr>
      </w:pPr>
      <w:r w:rsidRPr="00435FBA">
        <w:rPr>
          <w:rFonts w:eastAsia="Times New Roman" w:cs="Times New Roman"/>
          <w:iCs/>
          <w:kern w:val="0"/>
          <w:lang w:eastAsia="ar-SA" w:bidi="ar-SA"/>
        </w:rPr>
        <w:t xml:space="preserve">5. </w:t>
      </w:r>
      <w:r w:rsidR="00447A13" w:rsidRPr="00435FBA">
        <w:rPr>
          <w:rFonts w:eastAsia="Times New Roman" w:cs="Times New Roman"/>
          <w:iCs/>
          <w:kern w:val="0"/>
          <w:lang w:eastAsia="ar-SA" w:bidi="ar-SA"/>
        </w:rPr>
        <w:t xml:space="preserve"> </w:t>
      </w:r>
      <w:r w:rsidR="00255578" w:rsidRPr="00435FBA">
        <w:rPr>
          <w:rFonts w:eastAsia="Times New Roman" w:cs="Times New Roman"/>
          <w:kern w:val="0"/>
          <w:lang w:eastAsia="ar-SA" w:bidi="ar-SA"/>
        </w:rPr>
        <w:t xml:space="preserve">Wykonawca wyraża zgodę na potrącenie z wynagrodzenia za </w:t>
      </w:r>
      <w:r w:rsidRPr="00435FBA">
        <w:rPr>
          <w:rFonts w:eastAsia="Times New Roman" w:cs="Times New Roman"/>
          <w:kern w:val="0"/>
          <w:lang w:eastAsia="ar-SA" w:bidi="ar-SA"/>
        </w:rPr>
        <w:t>usługę</w:t>
      </w:r>
      <w:r w:rsidR="00255578" w:rsidRPr="00435FBA">
        <w:rPr>
          <w:rFonts w:eastAsia="Times New Roman" w:cs="Times New Roman"/>
          <w:kern w:val="0"/>
          <w:lang w:eastAsia="ar-SA" w:bidi="ar-SA"/>
        </w:rPr>
        <w:t xml:space="preserve"> kwoty wynikającej z noty obciążeniowej za kary umowne. </w:t>
      </w:r>
    </w:p>
    <w:p w14:paraId="399FE6E2" w14:textId="5EBCBA9F" w:rsidR="005F6B7C" w:rsidRPr="00435FBA" w:rsidRDefault="00447A13" w:rsidP="00447A13">
      <w:pPr>
        <w:widowControl/>
        <w:autoSpaceDE w:val="0"/>
        <w:autoSpaceDN/>
        <w:ind w:left="284" w:hanging="284"/>
        <w:jc w:val="both"/>
        <w:textAlignment w:val="auto"/>
        <w:rPr>
          <w:rFonts w:eastAsia="Times New Roman" w:cs="Times New Roman"/>
          <w:iCs/>
          <w:kern w:val="0"/>
          <w:lang w:eastAsia="ar-SA" w:bidi="ar-SA"/>
        </w:rPr>
      </w:pPr>
      <w:r w:rsidRPr="00435FBA">
        <w:rPr>
          <w:rFonts w:eastAsia="Times New Roman" w:cs="Times New Roman"/>
          <w:iCs/>
          <w:kern w:val="0"/>
          <w:lang w:eastAsia="ar-SA" w:bidi="ar-SA"/>
        </w:rPr>
        <w:t xml:space="preserve">6.  </w:t>
      </w:r>
      <w:r w:rsidR="005F6B7C" w:rsidRPr="00435FBA">
        <w:rPr>
          <w:rFonts w:eastAsia="Times New Roman" w:cs="Times New Roman"/>
          <w:kern w:val="0"/>
          <w:lang w:eastAsia="ar-SA" w:bidi="ar-SA"/>
        </w:rPr>
        <w:t xml:space="preserve">Poniższe </w:t>
      </w:r>
      <w:r w:rsidR="005F6B7C" w:rsidRPr="00435FBA">
        <w:rPr>
          <w:rFonts w:eastAsia="Times New Roman" w:cs="Times New Roman"/>
          <w:kern w:val="0"/>
          <w:sz w:val="23"/>
          <w:szCs w:val="23"/>
          <w:lang w:eastAsia="ar-SA" w:bidi="ar-SA"/>
        </w:rPr>
        <w:t>postanowienia mają zastosowanie</w:t>
      </w:r>
      <w:r w:rsidR="005F6B7C" w:rsidRPr="00435FBA">
        <w:rPr>
          <w:rFonts w:eastAsia="Times New Roman" w:cs="Times New Roman"/>
          <w:kern w:val="0"/>
          <w:lang w:eastAsia="ar-SA" w:bidi="ar-SA"/>
        </w:rPr>
        <w:t xml:space="preserve"> od dnia, w którym Wykonawca został zobowiązany do wystawiania i udostępnienia Zamawiającemu faktur ustrukturyzowanych (również faktur korygujących) przy użyciu Krajowego</w:t>
      </w:r>
      <w:r w:rsidR="005F6B7C" w:rsidRPr="00435FBA">
        <w:rPr>
          <w:rFonts w:eastAsia="Times New Roman" w:cs="Times New Roman"/>
          <w:kern w:val="0"/>
          <w:sz w:val="18"/>
          <w:szCs w:val="18"/>
          <w:lang w:eastAsia="ar-SA" w:bidi="ar-SA"/>
        </w:rPr>
        <w:t xml:space="preserve"> </w:t>
      </w:r>
      <w:r w:rsidR="005F6B7C" w:rsidRPr="00435FBA">
        <w:rPr>
          <w:rFonts w:eastAsia="Times New Roman" w:cs="Times New Roman"/>
          <w:kern w:val="0"/>
          <w:lang w:eastAsia="ar-SA" w:bidi="ar-SA"/>
        </w:rPr>
        <w:t>Systemu e-Faktur (dalej</w:t>
      </w:r>
      <w:r w:rsidR="005F6B7C" w:rsidRPr="00435FBA">
        <w:rPr>
          <w:rFonts w:eastAsia="Times New Roman" w:cs="Times New Roman"/>
          <w:kern w:val="0"/>
          <w:sz w:val="18"/>
          <w:szCs w:val="18"/>
          <w:lang w:eastAsia="ar-SA" w:bidi="ar-SA"/>
        </w:rPr>
        <w:t xml:space="preserve">: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na podstawie przepisów ustawy z dnia 11 marca 2004 r. </w:t>
      </w:r>
      <w:r w:rsidR="005F6B7C" w:rsidRPr="00435FBA">
        <w:rPr>
          <w:rFonts w:eastAsia="Times New Roman" w:cs="Times New Roman"/>
          <w:i/>
          <w:kern w:val="0"/>
          <w:lang w:eastAsia="ar-SA" w:bidi="ar-SA"/>
        </w:rPr>
        <w:t>o podatku od towarów i usług</w:t>
      </w:r>
      <w:r w:rsidR="005F6B7C" w:rsidRPr="00435FBA">
        <w:rPr>
          <w:rFonts w:eastAsia="Times New Roman" w:cs="Times New Roman"/>
          <w:kern w:val="0"/>
          <w:lang w:eastAsia="ar-SA" w:bidi="ar-SA"/>
        </w:rPr>
        <w:t xml:space="preserve"> (zwaną dalej: ustawa o VAT).</w:t>
      </w:r>
    </w:p>
    <w:p w14:paraId="46693E13" w14:textId="35831A50" w:rsidR="005F6B7C" w:rsidRPr="00435FBA" w:rsidRDefault="00447A13" w:rsidP="00447A13">
      <w:pPr>
        <w:widowControl/>
        <w:autoSpaceDE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7</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Płatność zostanie dokonana jednorazowo po dokonaniu przez Zamawiającego odbioru usługi z wynikiem pozytywnym, przelewem na nr rachunku bankowego wskazany na fakturze Wykonawcy, w terminie 30 dni od daty otrzymania prawidłowo wystawionej ustrukturyzowanej faktury na zasadach określonych w ust. </w:t>
      </w:r>
      <w:r w:rsidRPr="00435FBA">
        <w:rPr>
          <w:rFonts w:eastAsia="Times New Roman" w:cs="Times New Roman"/>
          <w:kern w:val="0"/>
          <w:lang w:eastAsia="ar-SA" w:bidi="ar-SA"/>
        </w:rPr>
        <w:t>8</w:t>
      </w:r>
      <w:r w:rsidR="005F6B7C" w:rsidRPr="00435FBA">
        <w:rPr>
          <w:rFonts w:eastAsia="Times New Roman" w:cs="Times New Roman"/>
          <w:kern w:val="0"/>
          <w:lang w:eastAsia="ar-SA" w:bidi="ar-SA"/>
        </w:rPr>
        <w:t xml:space="preserve"> za pośrednictwem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w:t>
      </w:r>
    </w:p>
    <w:p w14:paraId="000CF595" w14:textId="5DAD8FD3" w:rsidR="005F6B7C" w:rsidRPr="00435FBA" w:rsidRDefault="00447A13" w:rsidP="00447A13">
      <w:pPr>
        <w:widowControl/>
        <w:autoSpaceDE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8</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Wykonawca wystawi i udostępni Zamawiającemu fakturę z wykorzystaniem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w:t>
      </w:r>
      <w:r w:rsidR="005F6B7C" w:rsidRPr="00435FBA">
        <w:rPr>
          <w:rFonts w:eastAsia="Times New Roman" w:cs="Times New Roman"/>
          <w:kern w:val="0"/>
          <w:lang w:eastAsia="ar-SA" w:bidi="ar-SA"/>
        </w:rPr>
        <w:br/>
        <w:t xml:space="preserve">chyba że zaistnieją przypadki, o których mowa w ustawie o VAT uniemożliwiające takie działanie lub uprawniające Wykonawcę do innego działania – w takim przypadku faktura zostanie wystawiona Zamawiającemu z uwzględnieniem zasad określonych w ustawie o VAT i udostępniona w sposób wskazany w ust. </w:t>
      </w:r>
      <w:r w:rsidRPr="00435FBA">
        <w:rPr>
          <w:rFonts w:eastAsia="Times New Roman" w:cs="Times New Roman"/>
          <w:kern w:val="0"/>
          <w:lang w:eastAsia="ar-SA" w:bidi="ar-SA"/>
        </w:rPr>
        <w:t>11</w:t>
      </w:r>
      <w:r w:rsidR="005F6B7C" w:rsidRPr="00435FBA">
        <w:rPr>
          <w:rFonts w:eastAsia="Times New Roman" w:cs="Times New Roman"/>
          <w:kern w:val="0"/>
          <w:lang w:eastAsia="ar-SA" w:bidi="ar-SA"/>
        </w:rPr>
        <w:t>.</w:t>
      </w:r>
    </w:p>
    <w:p w14:paraId="0C35FC05" w14:textId="0F3F9D75" w:rsidR="005F6B7C" w:rsidRPr="00435FBA" w:rsidRDefault="00447A13" w:rsidP="00447A13">
      <w:pPr>
        <w:widowControl/>
        <w:autoSpaceDE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9</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Za datę wystawienia faktury ustrukturyzowanej uznaje się datę przesłania przez Wykonawcę faktury do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a w przypadku faktury, o której mowa w art. 106 </w:t>
      </w:r>
      <w:proofErr w:type="spellStart"/>
      <w:r w:rsidR="005F6B7C" w:rsidRPr="00435FBA">
        <w:rPr>
          <w:rFonts w:eastAsia="Times New Roman" w:cs="Times New Roman"/>
          <w:kern w:val="0"/>
          <w:lang w:eastAsia="ar-SA" w:bidi="ar-SA"/>
        </w:rPr>
        <w:t>nda</w:t>
      </w:r>
      <w:proofErr w:type="spellEnd"/>
      <w:r w:rsidR="005F6B7C" w:rsidRPr="00435FBA">
        <w:rPr>
          <w:rFonts w:eastAsia="Times New Roman" w:cs="Times New Roman"/>
          <w:kern w:val="0"/>
          <w:lang w:eastAsia="ar-SA" w:bidi="ar-SA"/>
        </w:rPr>
        <w:t xml:space="preserve"> ust. 1 lub ust. 16 ustawy o VAT lub faktur wystawianych w okresie awarii lub niedostępności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 datę wystawienia wskazaną przez Wykonawcę na tej fakturze.</w:t>
      </w:r>
    </w:p>
    <w:p w14:paraId="0E1209B6" w14:textId="61923FD4" w:rsidR="005F6B7C" w:rsidRPr="00435FBA" w:rsidRDefault="00447A13" w:rsidP="005F6B7C">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10</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Za dzień skutecznego doręczenia faktury Zamawiającemu uznaje się dzień jej otrzymania </w:t>
      </w:r>
      <w:r w:rsidR="005F6B7C" w:rsidRPr="00435FBA">
        <w:rPr>
          <w:rFonts w:eastAsia="Times New Roman" w:cs="Times New Roman"/>
          <w:kern w:val="0"/>
          <w:lang w:eastAsia="ar-SA" w:bidi="ar-SA"/>
        </w:rPr>
        <w:br/>
        <w:t xml:space="preserve">w rozumieniu przepisów ustawy o VAT. W przypadku e-Faktur wystawionych w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w:t>
      </w:r>
      <w:r w:rsidR="005F6B7C" w:rsidRPr="00435FBA">
        <w:rPr>
          <w:rFonts w:eastAsia="Times New Roman" w:cs="Times New Roman"/>
          <w:kern w:val="0"/>
          <w:lang w:eastAsia="ar-SA" w:bidi="ar-SA"/>
        </w:rPr>
        <w:br/>
      </w:r>
      <w:r w:rsidR="005F6B7C" w:rsidRPr="00435FBA">
        <w:rPr>
          <w:rFonts w:eastAsia="Times New Roman" w:cs="Times New Roman"/>
          <w:kern w:val="0"/>
          <w:lang w:eastAsia="ar-SA" w:bidi="ar-SA"/>
        </w:rPr>
        <w:lastRenderedPageBreak/>
        <w:t xml:space="preserve">za datę doręczenia faktury Zamawiającemu uznaje się dzień przydzielenia jej numeru identyfikującego w systemie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(numer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w:t>
      </w:r>
    </w:p>
    <w:p w14:paraId="650B4D98" w14:textId="5656D21D" w:rsidR="005F6B7C" w:rsidRPr="00435FBA" w:rsidRDefault="00447A13" w:rsidP="005F6B7C">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11</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Jeżeli ustawa o VAT dopuszcza możliwość udostępnienia Zamawiającemu faktury w sposób inny niż przy użyciu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taka faktura może zostać doręczona Zamawiającemu na adres </w:t>
      </w:r>
      <w:r w:rsidR="005F6B7C" w:rsidRPr="00435FBA">
        <w:rPr>
          <w:rFonts w:eastAsia="Times New Roman" w:cs="Times New Roman"/>
          <w:kern w:val="0"/>
          <w:lang w:eastAsia="ar-SA" w:bidi="ar-SA"/>
        </w:rPr>
        <w:br/>
        <w:t xml:space="preserve">e-mail: wir@csp.edu.pl, za datę skutecznego doręczenia faktury w takim przypadku będzie uznawana data wysłania przez Wykonawcę do Zamawiającego wiadomości e-mail zawierającej ww. fakturę, np. w formacie pdf, oznaczoną odpowiednimi kodami zgodnie </w:t>
      </w:r>
      <w:r w:rsidR="005F6B7C" w:rsidRPr="00435FBA">
        <w:rPr>
          <w:rFonts w:eastAsia="Times New Roman" w:cs="Times New Roman"/>
          <w:kern w:val="0"/>
          <w:lang w:eastAsia="ar-SA" w:bidi="ar-SA"/>
        </w:rPr>
        <w:br/>
        <w:t xml:space="preserve">z ustawą o VAT lub data nadania fakturze numeru identyfikującego w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 w zależności od tego, która z wymienionych sytuacji nastąpi pierwsza.</w:t>
      </w:r>
    </w:p>
    <w:p w14:paraId="66DB3ECD" w14:textId="171FF331" w:rsidR="005F6B7C" w:rsidRPr="00435FBA" w:rsidRDefault="00447A13" w:rsidP="00E64912">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12</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Faktura będzie uznana za prawidłowo wystawioną, jeżeli zostanie wystawiona </w:t>
      </w:r>
      <w:r w:rsidR="00E64912" w:rsidRPr="00435FBA">
        <w:rPr>
          <w:rFonts w:eastAsia="Times New Roman" w:cs="Times New Roman"/>
          <w:kern w:val="0"/>
          <w:lang w:eastAsia="ar-SA" w:bidi="ar-SA"/>
        </w:rPr>
        <w:br/>
      </w:r>
      <w:r w:rsidR="005F6B7C" w:rsidRPr="00435FBA">
        <w:rPr>
          <w:rFonts w:eastAsia="Times New Roman" w:cs="Times New Roman"/>
          <w:kern w:val="0"/>
          <w:lang w:eastAsia="ar-SA" w:bidi="ar-SA"/>
        </w:rPr>
        <w:t xml:space="preserve">z uwzględnieniem zasad wystawiania faktur określonych w ustawie o VAT. </w:t>
      </w:r>
    </w:p>
    <w:p w14:paraId="04053949" w14:textId="6D1560F1" w:rsidR="005F6B7C" w:rsidRPr="00435FBA" w:rsidRDefault="00447A13" w:rsidP="005F6B7C">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13</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Zasady o których mowa w ust. </w:t>
      </w:r>
      <w:r w:rsidRPr="00435FBA">
        <w:rPr>
          <w:rFonts w:eastAsia="Times New Roman" w:cs="Times New Roman"/>
          <w:kern w:val="0"/>
          <w:lang w:eastAsia="ar-SA" w:bidi="ar-SA"/>
        </w:rPr>
        <w:t>10</w:t>
      </w:r>
      <w:r w:rsidR="005F6B7C" w:rsidRPr="00435FBA">
        <w:rPr>
          <w:rFonts w:eastAsia="Times New Roman" w:cs="Times New Roman"/>
          <w:kern w:val="0"/>
          <w:lang w:eastAsia="ar-SA" w:bidi="ar-SA"/>
        </w:rPr>
        <w:t xml:space="preserve"> i </w:t>
      </w:r>
      <w:r w:rsidRPr="00435FBA">
        <w:rPr>
          <w:rFonts w:eastAsia="Times New Roman" w:cs="Times New Roman"/>
          <w:kern w:val="0"/>
          <w:lang w:eastAsia="ar-SA" w:bidi="ar-SA"/>
        </w:rPr>
        <w:t>11</w:t>
      </w:r>
      <w:r w:rsidR="005F6B7C" w:rsidRPr="00435FBA">
        <w:rPr>
          <w:rFonts w:eastAsia="Times New Roman" w:cs="Times New Roman"/>
          <w:kern w:val="0"/>
          <w:lang w:eastAsia="ar-SA" w:bidi="ar-SA"/>
        </w:rPr>
        <w:t xml:space="preserve"> powyżej stosuje się odpowiednio do załączników ustrukturyzowanych.</w:t>
      </w:r>
    </w:p>
    <w:p w14:paraId="7D7DB393" w14:textId="43EDAC77" w:rsidR="005F6B7C" w:rsidRPr="00435FBA" w:rsidRDefault="00447A13" w:rsidP="00E64912">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14</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Niezależnie od postanowień powyższych ustępów Wykonawca zobowiązuje się </w:t>
      </w:r>
      <w:r w:rsidR="00E64912" w:rsidRPr="00435FBA">
        <w:rPr>
          <w:rFonts w:eastAsia="Times New Roman" w:cs="Times New Roman"/>
          <w:kern w:val="0"/>
          <w:lang w:eastAsia="ar-SA" w:bidi="ar-SA"/>
        </w:rPr>
        <w:br/>
      </w:r>
      <w:r w:rsidR="005F6B7C" w:rsidRPr="00435FBA">
        <w:rPr>
          <w:rFonts w:eastAsia="Times New Roman" w:cs="Times New Roman"/>
          <w:kern w:val="0"/>
          <w:lang w:eastAsia="ar-SA" w:bidi="ar-SA"/>
        </w:rPr>
        <w:t>do udostępnienia Zamawiającemu w formacie  czytelnym dla Zamawiającego wizualizacji faktury wraz z załącznikami (w tym załącznikami nie będącymi załącznikami ustrukturyzowanymi, a w szczególności zestawieniami, protokołami i innymi załącznikami stanowiącymi podstawę do wystawienia faktury) za pośrednictwem serwisów internetowych Wykonawcy lub na adresy poczty elektronicznej wskazane do kontaktu po stronie Zamawiającego. Przez wizualizację faktury należy rozumieć kopię techniczną danej faktury ustrukturyzowanej, która wiernie odzwierciedla wszystkie elementy faktury ustrukturyzowanej, zgodnie z wymogami ustawy o VAT i przepisów wydanych na jej podstawie. Dla uniknięcia wątpliwości Strony wskazują, że wizualizacja faktury nie jest fakturą ustrukturyzowaną ani nową fakturą ustrukturyzowaną, lecz stanowi kopię techniczną danej faktury ustrukturyzowanej.</w:t>
      </w:r>
    </w:p>
    <w:p w14:paraId="0BB7825F" w14:textId="453096C4" w:rsidR="005F6B7C" w:rsidRPr="00435FBA" w:rsidRDefault="00447A13" w:rsidP="00E64912">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15</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Od faktury niezapłaconej w terminie określonym w ust. </w:t>
      </w:r>
      <w:r w:rsidRPr="00435FBA">
        <w:rPr>
          <w:rFonts w:eastAsia="Times New Roman" w:cs="Times New Roman"/>
          <w:kern w:val="0"/>
          <w:lang w:eastAsia="ar-SA" w:bidi="ar-SA"/>
        </w:rPr>
        <w:t>7</w:t>
      </w:r>
      <w:r w:rsidR="005F6B7C" w:rsidRPr="00435FBA">
        <w:rPr>
          <w:rFonts w:eastAsia="Times New Roman" w:cs="Times New Roman"/>
          <w:kern w:val="0"/>
          <w:lang w:eastAsia="ar-SA" w:bidi="ar-SA"/>
        </w:rPr>
        <w:t xml:space="preserve"> Wykonawcy przysługują odsetki ustawowe.</w:t>
      </w:r>
    </w:p>
    <w:p w14:paraId="1A1135E7" w14:textId="42943F71" w:rsidR="005F6B7C" w:rsidRPr="00435FBA" w:rsidRDefault="00447A13" w:rsidP="005F6B7C">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16</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Strony ustalają, że od dnia objęcia Wykonawcy obowiązkiem wystawiania faktur ustrukturyzowanych (e-Faktur) Wykonawca będzie wystawiał faktury za realizację niniejszej umowy w formie faktury ustrukturyzowanej za pośrednictwem Krajowego Systemu e-Faktur, zwanej dalej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w:t>
      </w:r>
    </w:p>
    <w:p w14:paraId="214DAC05" w14:textId="0529152B" w:rsidR="005F6B7C" w:rsidRPr="00435FBA" w:rsidRDefault="00447A13" w:rsidP="005F6B7C">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17.</w:t>
      </w:r>
      <w:r w:rsidR="005F6B7C" w:rsidRPr="00435FBA">
        <w:rPr>
          <w:rFonts w:eastAsia="Times New Roman" w:cs="Times New Roman"/>
          <w:kern w:val="0"/>
          <w:lang w:eastAsia="ar-SA" w:bidi="ar-SA"/>
        </w:rPr>
        <w:tab/>
        <w:t xml:space="preserve">Wykonawca zobowiązuje się do wystawiania faktur ustrukturyzowanych zawierających poprawne dane Zamawiającego: </w:t>
      </w:r>
    </w:p>
    <w:p w14:paraId="141DCC05" w14:textId="77777777" w:rsidR="00122C45" w:rsidRPr="00C575C6" w:rsidRDefault="00122C45" w:rsidP="005F6B7C">
      <w:pPr>
        <w:widowControl/>
        <w:autoSpaceDE w:val="0"/>
        <w:autoSpaceDN/>
        <w:ind w:left="284" w:hanging="426"/>
        <w:jc w:val="both"/>
        <w:textAlignment w:val="auto"/>
        <w:rPr>
          <w:rFonts w:eastAsia="Times New Roman" w:cs="Times New Roman"/>
          <w:kern w:val="0"/>
          <w:sz w:val="4"/>
          <w:szCs w:val="4"/>
          <w:lang w:eastAsia="ar-SA" w:bidi="ar-SA"/>
        </w:rPr>
      </w:pPr>
    </w:p>
    <w:p w14:paraId="3BCD1222" w14:textId="77777777" w:rsidR="005F6B7C" w:rsidRPr="00435FBA" w:rsidRDefault="005F6B7C" w:rsidP="005F6B7C">
      <w:pPr>
        <w:widowControl/>
        <w:autoSpaceDE w:val="0"/>
        <w:autoSpaceDN/>
        <w:ind w:left="426" w:hanging="142"/>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Nabywca (Podmiot2 w strukturze logicznej e-Faktury):          </w:t>
      </w:r>
    </w:p>
    <w:p w14:paraId="453D85C8" w14:textId="77777777" w:rsidR="005F6B7C" w:rsidRPr="00435FBA" w:rsidRDefault="005F6B7C" w:rsidP="005F6B7C">
      <w:pPr>
        <w:widowControl/>
        <w:autoSpaceDE w:val="0"/>
        <w:autoSpaceDN/>
        <w:ind w:left="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Centrum Szkolenia Policji w Legionowie </w:t>
      </w:r>
    </w:p>
    <w:p w14:paraId="644224EB" w14:textId="77777777" w:rsidR="005F6B7C" w:rsidRPr="00435FBA" w:rsidRDefault="005F6B7C" w:rsidP="005F6B7C">
      <w:pPr>
        <w:widowControl/>
        <w:autoSpaceDE w:val="0"/>
        <w:autoSpaceDN/>
        <w:ind w:left="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NIP: 5360013119                  </w:t>
      </w:r>
    </w:p>
    <w:p w14:paraId="588F2E5A" w14:textId="77777777" w:rsidR="005F6B7C" w:rsidRPr="00435FBA" w:rsidRDefault="005F6B7C" w:rsidP="005F6B7C">
      <w:pPr>
        <w:widowControl/>
        <w:autoSpaceDE w:val="0"/>
        <w:autoSpaceDN/>
        <w:ind w:left="284"/>
        <w:jc w:val="both"/>
        <w:textAlignment w:val="auto"/>
        <w:rPr>
          <w:rFonts w:eastAsia="Times New Roman" w:cs="Times New Roman"/>
          <w:kern w:val="0"/>
          <w:lang w:eastAsia="ar-SA" w:bidi="ar-SA"/>
        </w:rPr>
      </w:pPr>
      <w:r w:rsidRPr="00435FBA">
        <w:rPr>
          <w:rFonts w:eastAsia="Times New Roman" w:cs="Times New Roman"/>
          <w:kern w:val="0"/>
          <w:lang w:eastAsia="ar-SA" w:bidi="ar-SA"/>
        </w:rPr>
        <w:t>ul. Zegrzyńska 121</w:t>
      </w:r>
    </w:p>
    <w:p w14:paraId="07F20A84" w14:textId="77777777" w:rsidR="005F6B7C" w:rsidRPr="00435FBA" w:rsidRDefault="005F6B7C" w:rsidP="005F6B7C">
      <w:pPr>
        <w:widowControl/>
        <w:autoSpaceDE w:val="0"/>
        <w:autoSpaceDN/>
        <w:ind w:left="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05-119 Legionowo                </w:t>
      </w:r>
    </w:p>
    <w:p w14:paraId="4BFB5CEF" w14:textId="22094820" w:rsidR="00122C45" w:rsidRDefault="005F6B7C" w:rsidP="00C575C6">
      <w:pPr>
        <w:widowControl/>
        <w:autoSpaceDE w:val="0"/>
        <w:autoSpaceDN/>
        <w:ind w:left="284"/>
        <w:jc w:val="both"/>
        <w:textAlignment w:val="auto"/>
        <w:rPr>
          <w:rFonts w:eastAsia="Times New Roman" w:cs="Times New Roman"/>
          <w:kern w:val="0"/>
          <w:lang w:eastAsia="ar-SA" w:bidi="ar-SA"/>
        </w:rPr>
      </w:pPr>
      <w:r w:rsidRPr="00435FBA">
        <w:rPr>
          <w:rFonts w:eastAsia="Times New Roman" w:cs="Times New Roman"/>
          <w:kern w:val="0"/>
          <w:lang w:eastAsia="ar-SA" w:bidi="ar-SA"/>
        </w:rPr>
        <w:t>Nr klienta: SC0380 (Wydział Inwestycji i Remontów CSP w Legionowie)</w:t>
      </w:r>
    </w:p>
    <w:p w14:paraId="5920CB4A" w14:textId="77777777" w:rsidR="00C575C6" w:rsidRPr="00C575C6" w:rsidRDefault="00C575C6" w:rsidP="00C575C6">
      <w:pPr>
        <w:widowControl/>
        <w:autoSpaceDE w:val="0"/>
        <w:autoSpaceDN/>
        <w:ind w:left="284"/>
        <w:jc w:val="both"/>
        <w:textAlignment w:val="auto"/>
        <w:rPr>
          <w:rFonts w:eastAsia="Times New Roman" w:cs="Times New Roman"/>
          <w:kern w:val="0"/>
          <w:sz w:val="4"/>
          <w:szCs w:val="4"/>
          <w:lang w:eastAsia="ar-SA" w:bidi="ar-SA"/>
        </w:rPr>
      </w:pPr>
    </w:p>
    <w:p w14:paraId="2BEB5E65" w14:textId="6CF7FD11" w:rsidR="005F6B7C" w:rsidRPr="00435FBA" w:rsidRDefault="00447A13" w:rsidP="005F6B7C">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18</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W dniu wystawienia e-Faktury w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Wykonawca jest zobowiązany do przesłania Zamawiającemu drogą elektroniczną na adres e-mail: wir@csp.edu.pl (Wydział Inwestycji </w:t>
      </w:r>
      <w:r w:rsidR="005F6B7C" w:rsidRPr="00435FBA">
        <w:rPr>
          <w:rFonts w:eastAsia="Times New Roman" w:cs="Times New Roman"/>
          <w:kern w:val="0"/>
          <w:lang w:eastAsia="ar-SA" w:bidi="ar-SA"/>
        </w:rPr>
        <w:br/>
        <w:t xml:space="preserve">i Remontów CSP w Legionowie) jej wizualizacji (plik PDF). Wizualizacja powinna wiernie odzwierciedlać treść pliku XML przesłanego do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w tym zawierać numer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w:t>
      </w:r>
    </w:p>
    <w:p w14:paraId="7AAAB252" w14:textId="4E7059A4" w:rsidR="005F6B7C" w:rsidRPr="00435FBA" w:rsidRDefault="00447A13" w:rsidP="00E64912">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19</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W przypadku konieczności wystawienia faktury korygującej, bieg terminu płatności rozpoczyna się od nowa, tj. od dnia otrzymania przez Zamawiającego skorygowanej e-Faktury (za datę doręczenia Zamawiającemu faktury korygującej uznaje się dzień przydzielenia </w:t>
      </w:r>
      <w:r w:rsidR="00122C45" w:rsidRPr="00435FBA">
        <w:rPr>
          <w:rFonts w:eastAsia="Times New Roman" w:cs="Times New Roman"/>
          <w:kern w:val="0"/>
          <w:lang w:eastAsia="ar-SA" w:bidi="ar-SA"/>
        </w:rPr>
        <w:br/>
      </w:r>
      <w:r w:rsidR="005F6B7C" w:rsidRPr="00435FBA">
        <w:rPr>
          <w:rFonts w:eastAsia="Times New Roman" w:cs="Times New Roman"/>
          <w:kern w:val="0"/>
          <w:lang w:eastAsia="ar-SA" w:bidi="ar-SA"/>
        </w:rPr>
        <w:t xml:space="preserve">jej numeru identyfikującego w systemie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w:t>
      </w:r>
    </w:p>
    <w:p w14:paraId="5B569F7F" w14:textId="50078F73" w:rsidR="00447A13" w:rsidRPr="00435FBA" w:rsidRDefault="00447A13" w:rsidP="00BB2849">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20</w:t>
      </w:r>
      <w:r w:rsidR="005F6B7C" w:rsidRPr="00435FBA">
        <w:rPr>
          <w:rFonts w:eastAsia="Times New Roman" w:cs="Times New Roman"/>
          <w:kern w:val="0"/>
          <w:lang w:eastAsia="ar-SA" w:bidi="ar-SA"/>
        </w:rPr>
        <w:t>.</w:t>
      </w:r>
      <w:r w:rsidR="005F6B7C" w:rsidRPr="00435FBA">
        <w:rPr>
          <w:rFonts w:eastAsia="Times New Roman" w:cs="Times New Roman"/>
          <w:kern w:val="0"/>
          <w:lang w:eastAsia="ar-SA" w:bidi="ar-SA"/>
        </w:rPr>
        <w:tab/>
        <w:t xml:space="preserve">W przypadku, gdy Wykonawca na podstawie obowiązujących przepisów prawa nie jest objęty obowiązkiem wystawiania faktur ustrukturyzowanych w </w:t>
      </w:r>
      <w:proofErr w:type="spellStart"/>
      <w:r w:rsidR="005F6B7C" w:rsidRPr="00435FBA">
        <w:rPr>
          <w:rFonts w:eastAsia="Times New Roman" w:cs="Times New Roman"/>
          <w:kern w:val="0"/>
          <w:lang w:eastAsia="ar-SA" w:bidi="ar-SA"/>
        </w:rPr>
        <w:t>KSeF</w:t>
      </w:r>
      <w:proofErr w:type="spellEnd"/>
      <w:r w:rsidR="005F6B7C" w:rsidRPr="00435FBA">
        <w:rPr>
          <w:rFonts w:eastAsia="Times New Roman" w:cs="Times New Roman"/>
          <w:kern w:val="0"/>
          <w:lang w:eastAsia="ar-SA" w:bidi="ar-SA"/>
        </w:rPr>
        <w:t xml:space="preserve">, Wykonawca wystawi fakturę w formie elektronicznej (np. w formacie PDF) gwarantującej autentyczność pochodzenia, integralność treści i czytelność faktury. Fakturę Wykonawca przesyła na adres poczty elektronicznej Zamawiającego wskazany w ust. </w:t>
      </w:r>
      <w:r w:rsidRPr="00435FBA">
        <w:rPr>
          <w:rFonts w:eastAsia="Times New Roman" w:cs="Times New Roman"/>
          <w:kern w:val="0"/>
          <w:lang w:eastAsia="ar-SA" w:bidi="ar-SA"/>
        </w:rPr>
        <w:t>18</w:t>
      </w:r>
      <w:r w:rsidR="005F6B7C" w:rsidRPr="00435FBA">
        <w:rPr>
          <w:rFonts w:eastAsia="Times New Roman" w:cs="Times New Roman"/>
          <w:kern w:val="0"/>
          <w:lang w:eastAsia="ar-SA" w:bidi="ar-SA"/>
        </w:rPr>
        <w:t>.</w:t>
      </w:r>
    </w:p>
    <w:p w14:paraId="0D181997" w14:textId="294221CA" w:rsidR="00447A13" w:rsidRPr="00435FBA" w:rsidRDefault="00447A13" w:rsidP="00447A13">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lastRenderedPageBreak/>
        <w:t xml:space="preserve">21. W przypadku wykonywania </w:t>
      </w:r>
      <w:r w:rsidR="00AD24C9" w:rsidRPr="00435FBA">
        <w:rPr>
          <w:rFonts w:eastAsia="Times New Roman" w:cs="Times New Roman"/>
          <w:kern w:val="0"/>
          <w:lang w:eastAsia="ar-SA" w:bidi="ar-SA"/>
        </w:rPr>
        <w:t>zadania</w:t>
      </w:r>
      <w:r w:rsidRPr="00435FBA">
        <w:rPr>
          <w:rFonts w:eastAsia="Times New Roman" w:cs="Times New Roman"/>
          <w:kern w:val="0"/>
          <w:lang w:eastAsia="ar-SA" w:bidi="ar-SA"/>
        </w:rPr>
        <w:t xml:space="preserve"> bez udziału innych podmiotów należy załączyć </w:t>
      </w:r>
      <w:r w:rsidRPr="00435FBA">
        <w:rPr>
          <w:rFonts w:eastAsia="Times New Roman" w:cs="Times New Roman"/>
          <w:kern w:val="0"/>
          <w:lang w:eastAsia="ar-SA" w:bidi="ar-SA"/>
        </w:rPr>
        <w:br/>
        <w:t>do składanych faktur oświadczenie Wykonawcy stwierdzające wykonanie przedmiotu umowy bez udziału Podwykonawców.</w:t>
      </w:r>
    </w:p>
    <w:p w14:paraId="709A7A1D" w14:textId="2915BB7B" w:rsidR="00447A13" w:rsidRPr="00435FBA" w:rsidRDefault="00447A13" w:rsidP="00447A13">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22.</w:t>
      </w:r>
      <w:r w:rsidRPr="00435FBA">
        <w:rPr>
          <w:rFonts w:eastAsia="Times New Roman" w:cs="Times New Roman"/>
          <w:kern w:val="0"/>
          <w:lang w:eastAsia="ar-SA" w:bidi="ar-SA"/>
        </w:rPr>
        <w:tab/>
        <w:t xml:space="preserve">W przypadku korzystania przez Wykonawcę z Podwykonawców, przed wystawieniem faktury VAT Wykonawca zobowiązany jest do złożenia pisemnego oświadczenia o rozliczeniu </w:t>
      </w:r>
      <w:r w:rsidR="00C575C6">
        <w:rPr>
          <w:rFonts w:eastAsia="Times New Roman" w:cs="Times New Roman"/>
          <w:kern w:val="0"/>
          <w:lang w:eastAsia="ar-SA" w:bidi="ar-SA"/>
        </w:rPr>
        <w:br/>
      </w:r>
      <w:r w:rsidRPr="00435FBA">
        <w:rPr>
          <w:rFonts w:eastAsia="Times New Roman" w:cs="Times New Roman"/>
          <w:kern w:val="0"/>
          <w:lang w:eastAsia="ar-SA" w:bidi="ar-SA"/>
        </w:rPr>
        <w:t xml:space="preserve">się z Podwykonawcami i nie zaleganiu z płatnościami na ich rzecz za dany okres prac ujęty </w:t>
      </w:r>
      <w:r w:rsidRPr="00435FBA">
        <w:rPr>
          <w:rFonts w:eastAsia="Times New Roman" w:cs="Times New Roman"/>
          <w:kern w:val="0"/>
          <w:lang w:eastAsia="ar-SA" w:bidi="ar-SA"/>
        </w:rPr>
        <w:br/>
        <w:t xml:space="preserve">w umowie z Podwykonawcą. Wzór oświadczenia Podwykonawcy stanowi załącznik nr 5 </w:t>
      </w:r>
      <w:r w:rsidRPr="00435FBA">
        <w:rPr>
          <w:rFonts w:eastAsia="Times New Roman" w:cs="Times New Roman"/>
          <w:kern w:val="0"/>
          <w:lang w:eastAsia="ar-SA" w:bidi="ar-SA"/>
        </w:rPr>
        <w:br/>
        <w:t>do umowy.</w:t>
      </w:r>
    </w:p>
    <w:p w14:paraId="714B9694" w14:textId="0C024727" w:rsidR="00447A13" w:rsidRPr="00435FBA" w:rsidRDefault="00447A13" w:rsidP="00447A13">
      <w:pPr>
        <w:widowControl/>
        <w:autoSpaceDE w:val="0"/>
        <w:autoSpaceDN/>
        <w:ind w:left="284" w:hanging="426"/>
        <w:jc w:val="both"/>
        <w:textAlignment w:val="auto"/>
        <w:rPr>
          <w:rFonts w:eastAsia="Times New Roman" w:cs="Times New Roman"/>
          <w:kern w:val="0"/>
          <w:lang w:eastAsia="ar-SA" w:bidi="ar-SA"/>
        </w:rPr>
      </w:pPr>
      <w:r w:rsidRPr="00435FBA">
        <w:rPr>
          <w:rFonts w:eastAsia="Times New Roman" w:cs="Times New Roman"/>
          <w:kern w:val="0"/>
          <w:lang w:eastAsia="ar-SA" w:bidi="ar-SA"/>
        </w:rPr>
        <w:t>23.</w:t>
      </w:r>
      <w:r w:rsidRPr="00435FBA">
        <w:rPr>
          <w:rFonts w:eastAsia="Times New Roman" w:cs="Times New Roman"/>
          <w:kern w:val="0"/>
          <w:lang w:eastAsia="ar-SA" w:bidi="ar-SA"/>
        </w:rPr>
        <w:tab/>
        <w:t xml:space="preserve">Należne Wykonawcy wynagrodzenie za wykonanie przedmiotu umowy za pośrednictwem Podwykonawców Zamawiający ureguluje po złożeniu przez Wykonawcę faktury </w:t>
      </w:r>
      <w:r w:rsidR="00122C45" w:rsidRPr="00435FBA">
        <w:rPr>
          <w:rFonts w:eastAsia="Times New Roman" w:cs="Times New Roman"/>
          <w:kern w:val="0"/>
          <w:lang w:eastAsia="ar-SA" w:bidi="ar-SA"/>
        </w:rPr>
        <w:br/>
      </w:r>
      <w:r w:rsidRPr="00435FBA">
        <w:rPr>
          <w:rFonts w:eastAsia="Times New Roman" w:cs="Times New Roman"/>
          <w:kern w:val="0"/>
          <w:lang w:eastAsia="ar-SA" w:bidi="ar-SA"/>
        </w:rPr>
        <w:t>wraz z oświadczeniami Podwykonawców o uregulowaniu przez Wykonawcę zobowiązań wobec Podwykonawców wraz z bankowymi dowodami wpłaty.</w:t>
      </w:r>
    </w:p>
    <w:p w14:paraId="0F1EB243" w14:textId="77777777" w:rsidR="00BB2849" w:rsidRPr="00435FBA" w:rsidRDefault="00BB2849" w:rsidP="00122C45">
      <w:pPr>
        <w:widowControl/>
        <w:autoSpaceDE w:val="0"/>
        <w:autoSpaceDN/>
        <w:jc w:val="both"/>
        <w:textAlignment w:val="auto"/>
        <w:rPr>
          <w:rFonts w:eastAsia="Times New Roman" w:cs="Times New Roman"/>
          <w:kern w:val="0"/>
          <w:lang w:eastAsia="ar-SA" w:bidi="ar-SA"/>
        </w:rPr>
      </w:pPr>
    </w:p>
    <w:p w14:paraId="161E7A75" w14:textId="77777777" w:rsidR="00255578" w:rsidRPr="00435FBA" w:rsidRDefault="00255578" w:rsidP="004531C0">
      <w:pPr>
        <w:widowControl/>
        <w:autoSpaceDE w:val="0"/>
        <w:autoSpaceDN/>
        <w:jc w:val="center"/>
        <w:textAlignment w:val="auto"/>
        <w:rPr>
          <w:rFonts w:eastAsia="Times New Roman" w:cs="Times New Roman"/>
          <w:kern w:val="0"/>
          <w:lang w:eastAsia="ar-SA" w:bidi="ar-SA"/>
        </w:rPr>
      </w:pPr>
      <w:r w:rsidRPr="00435FBA">
        <w:rPr>
          <w:rFonts w:eastAsia="Times New Roman" w:cs="Times New Roman"/>
          <w:b/>
          <w:bCs/>
          <w:kern w:val="0"/>
          <w:lang w:eastAsia="ar-SA" w:bidi="ar-SA"/>
        </w:rPr>
        <w:t>Podwykonawcy</w:t>
      </w:r>
      <w:bookmarkStart w:id="23" w:name="_Hlk195692982"/>
      <w:r w:rsidRPr="00435FBA">
        <w:rPr>
          <w:rFonts w:eastAsia="Times New Roman" w:cs="Times New Roman"/>
          <w:bCs/>
          <w:kern w:val="0"/>
          <w:lang w:eastAsia="ar-SA" w:bidi="ar-SA"/>
        </w:rPr>
        <w:t>*</w:t>
      </w:r>
      <w:bookmarkEnd w:id="23"/>
    </w:p>
    <w:p w14:paraId="2A4C89EF" w14:textId="77777777" w:rsidR="00255578" w:rsidRPr="00435FBA" w:rsidRDefault="00255578" w:rsidP="00255578">
      <w:pPr>
        <w:widowControl/>
        <w:autoSpaceDN/>
        <w:jc w:val="center"/>
        <w:textAlignment w:val="auto"/>
        <w:rPr>
          <w:rFonts w:eastAsia="Times New Roman" w:cs="Times New Roman"/>
          <w:b/>
          <w:kern w:val="0"/>
          <w:lang w:eastAsia="ar-SA" w:bidi="ar-SA"/>
        </w:rPr>
      </w:pPr>
      <w:r w:rsidRPr="00435FBA">
        <w:rPr>
          <w:rFonts w:eastAsia="Times New Roman" w:cs="Times New Roman"/>
          <w:b/>
          <w:kern w:val="0"/>
          <w:lang w:eastAsia="ar-SA" w:bidi="ar-SA"/>
        </w:rPr>
        <w:t>§ 6.</w:t>
      </w:r>
    </w:p>
    <w:p w14:paraId="55546ED7" w14:textId="73AC0D48" w:rsidR="00255578" w:rsidRPr="00435FBA" w:rsidRDefault="00255578" w:rsidP="00255578">
      <w:pPr>
        <w:widowControl/>
        <w:numPr>
          <w:ilvl w:val="1"/>
          <w:numId w:val="2"/>
        </w:numPr>
        <w:suppressAutoHyphens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Wykonawca powierzy wykonanie następujących zadań Podwykonawcy ……………………….…...……………………………………...……………...………………………………….….….…………………………………….………….……</w:t>
      </w:r>
      <w:r w:rsidR="004531C0" w:rsidRPr="00435FBA">
        <w:rPr>
          <w:rFonts w:eastAsia="Times New Roman" w:cs="Times New Roman"/>
          <w:kern w:val="0"/>
          <w:lang w:eastAsia="ar-SA" w:bidi="ar-SA"/>
        </w:rPr>
        <w:t>……</w:t>
      </w:r>
      <w:r w:rsidRPr="00435FBA">
        <w:rPr>
          <w:rFonts w:eastAsia="Times New Roman" w:cs="Times New Roman"/>
          <w:kern w:val="0"/>
          <w:lang w:eastAsia="ar-SA" w:bidi="ar-SA"/>
        </w:rPr>
        <w:t>……...……..</w:t>
      </w:r>
    </w:p>
    <w:p w14:paraId="232CFFDB" w14:textId="64688FAE" w:rsidR="00255578" w:rsidRPr="00435FBA" w:rsidRDefault="00255578" w:rsidP="004531C0">
      <w:pPr>
        <w:widowControl/>
        <w:numPr>
          <w:ilvl w:val="1"/>
          <w:numId w:val="2"/>
        </w:numPr>
        <w:suppressAutoHyphens w:val="0"/>
        <w:autoSpaceDN/>
        <w:ind w:left="284" w:hanging="284"/>
        <w:contextualSpacing/>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Do zawarcia przez Wykonawcę umowy o </w:t>
      </w:r>
      <w:r w:rsidR="004531C0" w:rsidRPr="00435FBA">
        <w:rPr>
          <w:rFonts w:eastAsia="Times New Roman" w:cs="Times New Roman"/>
          <w:kern w:val="0"/>
          <w:lang w:eastAsia="ar-SA" w:bidi="ar-SA"/>
        </w:rPr>
        <w:t>usługę</w:t>
      </w:r>
      <w:r w:rsidRPr="00435FBA">
        <w:rPr>
          <w:rFonts w:eastAsia="Times New Roman" w:cs="Times New Roman"/>
          <w:kern w:val="0"/>
          <w:lang w:eastAsia="ar-SA" w:bidi="ar-SA"/>
        </w:rPr>
        <w:t xml:space="preserve"> z Podwykonawcą jest wymagana zgoda Z</w:t>
      </w:r>
      <w:r w:rsidR="00FD364A" w:rsidRPr="00435FBA">
        <w:rPr>
          <w:rFonts w:eastAsia="Times New Roman" w:cs="Times New Roman"/>
          <w:kern w:val="0"/>
          <w:lang w:eastAsia="ar-SA" w:bidi="ar-SA"/>
        </w:rPr>
        <w:t>a</w:t>
      </w:r>
      <w:r w:rsidRPr="00435FBA">
        <w:rPr>
          <w:rFonts w:eastAsia="Times New Roman" w:cs="Times New Roman"/>
          <w:kern w:val="0"/>
          <w:lang w:eastAsia="ar-SA" w:bidi="ar-SA"/>
        </w:rPr>
        <w:t xml:space="preserve">mawiającego. Jeżeli Zamawiający, w terminie 30 dni od przedstawienia mu </w:t>
      </w:r>
      <w:r w:rsidR="004531C0" w:rsidRPr="00435FBA">
        <w:rPr>
          <w:rFonts w:eastAsia="Times New Roman" w:cs="Times New Roman"/>
          <w:kern w:val="0"/>
          <w:lang w:eastAsia="ar-SA" w:bidi="ar-SA"/>
        </w:rPr>
        <w:br/>
      </w:r>
      <w:r w:rsidRPr="00435FBA">
        <w:rPr>
          <w:rFonts w:eastAsia="Times New Roman" w:cs="Times New Roman"/>
          <w:kern w:val="0"/>
          <w:lang w:eastAsia="ar-SA" w:bidi="ar-SA"/>
        </w:rPr>
        <w:t xml:space="preserve">przez Wykonawcę projektu umowy a także projektu jej zmiany z Podwykonawcą </w:t>
      </w:r>
      <w:r w:rsidR="004531C0" w:rsidRPr="00435FBA">
        <w:rPr>
          <w:rFonts w:eastAsia="Times New Roman" w:cs="Times New Roman"/>
          <w:kern w:val="0"/>
          <w:lang w:eastAsia="ar-SA" w:bidi="ar-SA"/>
        </w:rPr>
        <w:br/>
      </w:r>
      <w:r w:rsidRPr="00435FBA">
        <w:rPr>
          <w:rFonts w:eastAsia="Times New Roman" w:cs="Times New Roman"/>
          <w:kern w:val="0"/>
          <w:lang w:eastAsia="ar-SA" w:bidi="ar-SA"/>
        </w:rPr>
        <w:t xml:space="preserve">wraz z częścią dokumentacji wykonania </w:t>
      </w:r>
      <w:r w:rsidR="004531C0" w:rsidRPr="00435FBA">
        <w:rPr>
          <w:rFonts w:eastAsia="Times New Roman" w:cs="Times New Roman"/>
          <w:kern w:val="0"/>
          <w:lang w:eastAsia="ar-SA" w:bidi="ar-SA"/>
        </w:rPr>
        <w:t>usług</w:t>
      </w:r>
      <w:r w:rsidR="009E1A3C" w:rsidRPr="00435FBA">
        <w:rPr>
          <w:rFonts w:eastAsia="Times New Roman" w:cs="Times New Roman"/>
          <w:kern w:val="0"/>
          <w:lang w:eastAsia="ar-SA" w:bidi="ar-SA"/>
        </w:rPr>
        <w:t>i</w:t>
      </w:r>
      <w:r w:rsidRPr="00435FBA">
        <w:rPr>
          <w:rFonts w:eastAsia="Times New Roman" w:cs="Times New Roman"/>
          <w:kern w:val="0"/>
          <w:lang w:eastAsia="ar-SA" w:bidi="ar-SA"/>
        </w:rPr>
        <w:t xml:space="preserve"> określon</w:t>
      </w:r>
      <w:r w:rsidR="009E1A3C" w:rsidRPr="00435FBA">
        <w:rPr>
          <w:rFonts w:eastAsia="Times New Roman" w:cs="Times New Roman"/>
          <w:kern w:val="0"/>
          <w:lang w:eastAsia="ar-SA" w:bidi="ar-SA"/>
        </w:rPr>
        <w:t>ej</w:t>
      </w:r>
      <w:r w:rsidRPr="00435FBA">
        <w:rPr>
          <w:rFonts w:eastAsia="Times New Roman" w:cs="Times New Roman"/>
          <w:kern w:val="0"/>
          <w:lang w:eastAsia="ar-SA" w:bidi="ar-SA"/>
        </w:rPr>
        <w:t xml:space="preserve"> w projekcie umowy, nie zgłosi sprzeciwu lub zastrzeżeń, uważa się, że Zamawiający wyraził zgodę na zawarcie </w:t>
      </w:r>
      <w:r w:rsidR="004531C0" w:rsidRPr="00435FBA">
        <w:rPr>
          <w:rFonts w:eastAsia="Times New Roman" w:cs="Times New Roman"/>
          <w:kern w:val="0"/>
          <w:lang w:eastAsia="ar-SA" w:bidi="ar-SA"/>
        </w:rPr>
        <w:br/>
      </w:r>
      <w:r w:rsidRPr="00435FBA">
        <w:rPr>
          <w:rFonts w:eastAsia="Times New Roman" w:cs="Times New Roman"/>
          <w:kern w:val="0"/>
          <w:lang w:eastAsia="ar-SA" w:bidi="ar-SA"/>
        </w:rPr>
        <w:t>przez Wykonawcę umowy z Podwykonawcą.</w:t>
      </w:r>
    </w:p>
    <w:p w14:paraId="10602E8E" w14:textId="7779C104" w:rsidR="00255578" w:rsidRPr="00435FBA" w:rsidRDefault="00255578" w:rsidP="004531C0">
      <w:pPr>
        <w:widowControl/>
        <w:numPr>
          <w:ilvl w:val="1"/>
          <w:numId w:val="2"/>
        </w:numPr>
        <w:suppressAutoHyphens w:val="0"/>
        <w:autoSpaceDN/>
        <w:ind w:left="284" w:hanging="284"/>
        <w:jc w:val="both"/>
        <w:textAlignment w:val="auto"/>
        <w:rPr>
          <w:rFonts w:eastAsia="Times New Roman" w:cs="Times New Roman"/>
          <w:color w:val="000000"/>
          <w:kern w:val="0"/>
          <w:lang w:eastAsia="ar-SA" w:bidi="ar-SA"/>
        </w:rPr>
      </w:pPr>
      <w:r w:rsidRPr="00435FBA">
        <w:rPr>
          <w:rFonts w:eastAsia="Times New Roman" w:cs="Times New Roman"/>
          <w:kern w:val="0"/>
          <w:lang w:eastAsia="ar-SA" w:bidi="ar-SA"/>
        </w:rPr>
        <w:t>Zmiana Podwykonawcy lub dalszego Podwykonawcy nie stanowi zmiany umowy</w:t>
      </w:r>
      <w:r w:rsidRPr="00435FBA">
        <w:rPr>
          <w:rFonts w:eastAsia="Times New Roman" w:cs="Times New Roman"/>
          <w:kern w:val="0"/>
          <w:sz w:val="18"/>
          <w:szCs w:val="18"/>
          <w:lang w:eastAsia="ar-SA" w:bidi="ar-SA"/>
        </w:rPr>
        <w:t>,</w:t>
      </w:r>
      <w:r w:rsidR="004531C0"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ale wymaga zgody Zamawiającego na zmianę Podwykonawcy lub dalszego Podwykonawcy</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 xml:space="preserve">wyrażonej poprzez akceptację umowy o podwykonawstwo. </w:t>
      </w:r>
    </w:p>
    <w:p w14:paraId="54E6C7B0" w14:textId="518557C7" w:rsidR="00255578" w:rsidRPr="00435FBA" w:rsidRDefault="00255578" w:rsidP="00255578">
      <w:pPr>
        <w:widowControl/>
        <w:numPr>
          <w:ilvl w:val="1"/>
          <w:numId w:val="2"/>
        </w:numPr>
        <w:suppressAutoHyphens w:val="0"/>
        <w:autoSpaceDN/>
        <w:ind w:left="284" w:hanging="284"/>
        <w:jc w:val="both"/>
        <w:textAlignment w:val="auto"/>
        <w:rPr>
          <w:rFonts w:eastAsia="Times New Roman" w:cs="Times New Roman"/>
          <w:kern w:val="0"/>
          <w:sz w:val="23"/>
          <w:szCs w:val="23"/>
          <w:lang w:eastAsia="ar-SA" w:bidi="ar-SA"/>
        </w:rPr>
      </w:pPr>
      <w:r w:rsidRPr="00435FBA">
        <w:rPr>
          <w:rFonts w:eastAsia="Times New Roman" w:cs="Times New Roman"/>
          <w:color w:val="000000"/>
          <w:kern w:val="0"/>
          <w:lang w:eastAsia="ar-SA" w:bidi="ar-SA"/>
        </w:rPr>
        <w:t>Wykonawca jest odpowiedzialny za działania lub zaniechania Podwykonawców, dalszych Podwykonawców,</w:t>
      </w:r>
      <w:r w:rsidRPr="00435FBA">
        <w:rPr>
          <w:rFonts w:eastAsia="Times New Roman" w:cs="Times New Roman"/>
          <w:color w:val="000000"/>
          <w:kern w:val="0"/>
          <w:sz w:val="23"/>
          <w:szCs w:val="23"/>
          <w:lang w:eastAsia="ar-SA" w:bidi="ar-SA"/>
        </w:rPr>
        <w:t xml:space="preserve"> ich przedstawicieli lub pracowników, jak za własne </w:t>
      </w:r>
      <w:r w:rsidRPr="00435FBA">
        <w:rPr>
          <w:rFonts w:eastAsia="Times New Roman" w:cs="Times New Roman"/>
          <w:color w:val="000000"/>
          <w:kern w:val="0"/>
          <w:lang w:eastAsia="ar-SA" w:bidi="ar-SA"/>
        </w:rPr>
        <w:t>działania lub zaniechania.</w:t>
      </w:r>
    </w:p>
    <w:p w14:paraId="34879D6E" w14:textId="355679A4" w:rsidR="00255578" w:rsidRPr="00435FBA" w:rsidRDefault="00255578" w:rsidP="00255578">
      <w:pPr>
        <w:widowControl/>
        <w:numPr>
          <w:ilvl w:val="1"/>
          <w:numId w:val="2"/>
        </w:numPr>
        <w:suppressAutoHyphens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Umowa z Podwykonawcą lub dalszym Podwykonawcą powinna stanowić</w:t>
      </w:r>
      <w:r w:rsidR="004531C0" w:rsidRPr="00435FBA">
        <w:rPr>
          <w:rFonts w:eastAsia="Times New Roman" w:cs="Times New Roman"/>
          <w:kern w:val="0"/>
          <w:lang w:eastAsia="ar-SA" w:bidi="ar-SA"/>
        </w:rPr>
        <w:t xml:space="preserve"> </w:t>
      </w:r>
      <w:r w:rsidRPr="00435FBA">
        <w:rPr>
          <w:rFonts w:eastAsia="Times New Roman" w:cs="Times New Roman"/>
          <w:kern w:val="0"/>
          <w:lang w:eastAsia="ar-SA" w:bidi="ar-SA"/>
        </w:rPr>
        <w:t>w szczególności, iż:</w:t>
      </w:r>
    </w:p>
    <w:p w14:paraId="51AF4D6A" w14:textId="0FA3C7A6" w:rsidR="00255578" w:rsidRPr="00435FBA" w:rsidRDefault="00255578" w:rsidP="00C47F03">
      <w:pPr>
        <w:widowControl/>
        <w:numPr>
          <w:ilvl w:val="0"/>
          <w:numId w:val="28"/>
        </w:numPr>
        <w:suppressAutoHyphens w:val="0"/>
        <w:autoSpaceDN/>
        <w:ind w:left="568" w:hanging="284"/>
        <w:contextualSpacing/>
        <w:jc w:val="both"/>
        <w:textAlignment w:val="auto"/>
        <w:rPr>
          <w:rFonts w:eastAsia="Times New Roman" w:cs="Times New Roman"/>
          <w:kern w:val="0"/>
          <w:lang w:eastAsia="ar-SA" w:bidi="ar-SA"/>
        </w:rPr>
      </w:pPr>
      <w:r w:rsidRPr="00435FBA">
        <w:rPr>
          <w:rFonts w:eastAsia="Times New Roman" w:cs="Times New Roman"/>
          <w:kern w:val="0"/>
          <w:lang w:eastAsia="ar-SA" w:bidi="ar-SA"/>
        </w:rPr>
        <w:t>termin zapłaty wynagrodzenia Podwykonawcy lub dalszemu Podwykonawcy</w:t>
      </w:r>
      <w:r w:rsidR="004531C0" w:rsidRPr="00435FBA">
        <w:rPr>
          <w:rFonts w:eastAsia="Times New Roman" w:cs="Times New Roman"/>
          <w:kern w:val="0"/>
          <w:lang w:eastAsia="ar-SA" w:bidi="ar-SA"/>
        </w:rPr>
        <w:t xml:space="preserve"> </w:t>
      </w:r>
      <w:r w:rsidRPr="00435FBA">
        <w:rPr>
          <w:rFonts w:eastAsia="Times New Roman" w:cs="Times New Roman"/>
          <w:kern w:val="0"/>
          <w:lang w:eastAsia="ar-SA" w:bidi="ar-SA"/>
        </w:rPr>
        <w:t>nie może być dłuższy niż 30 dni od dnia doręczenia Wykonawcy, Podwykonawcy lub dalszemu Podwykonawcy faktury VAT lub rachunku, potwierdzających wykonanie zleconej Podwykonawcy lub dalszemu Podwykonawcy przedmiotu umowy;</w:t>
      </w:r>
    </w:p>
    <w:p w14:paraId="4D39CE26" w14:textId="77777777" w:rsidR="00255578" w:rsidRPr="00435FBA" w:rsidRDefault="00255578" w:rsidP="00C47F03">
      <w:pPr>
        <w:widowControl/>
        <w:numPr>
          <w:ilvl w:val="0"/>
          <w:numId w:val="28"/>
        </w:numPr>
        <w:suppressAutoHyphens w:val="0"/>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przedmiotem umowy o podwykonawstwo jest wyłącznie wykonanie przedmiotu umowy, który ściśle odpowiada części zamówienia określonego umową zawartą pomiędzy Zamawiającym a Wykonawcą;</w:t>
      </w:r>
    </w:p>
    <w:p w14:paraId="3DA65E33" w14:textId="77777777" w:rsidR="00255578" w:rsidRPr="00435FBA" w:rsidRDefault="00255578" w:rsidP="00C47F03">
      <w:pPr>
        <w:widowControl/>
        <w:numPr>
          <w:ilvl w:val="0"/>
          <w:numId w:val="28"/>
        </w:numPr>
        <w:suppressAutoHyphens w:val="0"/>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Podwykonawca zobowiązuje się do złożenia oświadczenia według określonego wzoru;</w:t>
      </w:r>
    </w:p>
    <w:p w14:paraId="32788E90" w14:textId="59D87765" w:rsidR="00255578" w:rsidRPr="00435FBA" w:rsidRDefault="00255578" w:rsidP="00C47F03">
      <w:pPr>
        <w:widowControl/>
        <w:numPr>
          <w:ilvl w:val="0"/>
          <w:numId w:val="28"/>
        </w:numPr>
        <w:suppressAutoHyphens w:val="0"/>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wykonanie przedmiotu umowy o podwykonawstwo zostaje określone na co najmniej takim poziomie jakości, jaki wynika z umowy zawartej pomiędzy Zamawiającym</w:t>
      </w:r>
      <w:r w:rsidR="004531C0" w:rsidRPr="00435FBA">
        <w:rPr>
          <w:rFonts w:eastAsia="Times New Roman" w:cs="Times New Roman"/>
          <w:kern w:val="0"/>
          <w:lang w:eastAsia="ar-SA" w:bidi="ar-SA"/>
        </w:rPr>
        <w:t xml:space="preserve"> </w:t>
      </w:r>
      <w:r w:rsidRPr="00435FBA">
        <w:rPr>
          <w:rFonts w:eastAsia="Times New Roman" w:cs="Times New Roman"/>
          <w:kern w:val="0"/>
          <w:lang w:eastAsia="ar-SA" w:bidi="ar-SA"/>
        </w:rPr>
        <w:t>a Wykonawcą;</w:t>
      </w:r>
    </w:p>
    <w:p w14:paraId="56020174" w14:textId="77777777" w:rsidR="00255578" w:rsidRPr="00435FBA" w:rsidRDefault="00255578" w:rsidP="00C47F03">
      <w:pPr>
        <w:widowControl/>
        <w:numPr>
          <w:ilvl w:val="0"/>
          <w:numId w:val="28"/>
        </w:numPr>
        <w:suppressAutoHyphens w:val="0"/>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okres odpowiedzialności Podwykonawcy lub dalszego Podwykonawcy za wady przedmiotu umowy o podwykonawstwo, nie będzie krótszy od okresu odpowiedzialności za wady przedmiotu umowy Wykonawcy wobec Zamawiającego;</w:t>
      </w:r>
    </w:p>
    <w:p w14:paraId="25FEA27F" w14:textId="2FCC2546" w:rsidR="00255578" w:rsidRPr="00435FBA" w:rsidRDefault="00255578" w:rsidP="00C47F03">
      <w:pPr>
        <w:widowControl/>
        <w:numPr>
          <w:ilvl w:val="0"/>
          <w:numId w:val="28"/>
        </w:numPr>
        <w:suppressAutoHyphens w:val="0"/>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Podwykonawca lub dalszy Podwykonawca musi wykazać się posiadaniem wiedzy</w:t>
      </w:r>
      <w:r w:rsidRPr="00435FBA">
        <w:rPr>
          <w:rFonts w:eastAsia="Times New Roman" w:cs="Times New Roman"/>
          <w:kern w:val="0"/>
          <w:lang w:eastAsia="ar-SA" w:bidi="ar-SA"/>
        </w:rPr>
        <w:br/>
        <w:t xml:space="preserve">i doświadczenia odpowiadających, proporcjonalnie, co najmniej wiedzy i doświadczeniu wymaganym od Wykonawcy w związku z realizacją umowy; dysponować personelem </w:t>
      </w:r>
      <w:r w:rsidRPr="00435FBA">
        <w:rPr>
          <w:rFonts w:eastAsia="Times New Roman" w:cs="Times New Roman"/>
          <w:kern w:val="0"/>
          <w:lang w:eastAsia="ar-SA" w:bidi="ar-SA"/>
        </w:rPr>
        <w:br/>
        <w:t xml:space="preserve">i sprzętem, gwarantującymi prawidłowe wykonanie podzlecanej części umowy, proporcjonalnie, kwalifikacjami lub zakresem odpowiadającymi wymaganiom stawianym Wykonawcy. Dokumenty potwierdzające wiedzę i doświadczenie Podwykonawcy </w:t>
      </w:r>
      <w:r w:rsidR="0018716D" w:rsidRPr="00435FBA">
        <w:rPr>
          <w:rFonts w:eastAsia="Times New Roman" w:cs="Times New Roman"/>
          <w:kern w:val="0"/>
          <w:lang w:eastAsia="ar-SA" w:bidi="ar-SA"/>
        </w:rPr>
        <w:br/>
      </w:r>
      <w:r w:rsidRPr="00435FBA">
        <w:rPr>
          <w:rFonts w:eastAsia="Times New Roman" w:cs="Times New Roman"/>
          <w:kern w:val="0"/>
          <w:lang w:eastAsia="ar-SA" w:bidi="ar-SA"/>
        </w:rPr>
        <w:t>lub dalszego Podwykonawcy, wykazy personelu i sprzętu oraz informacja o kwalifikacjach osób, którymi dysponuje Podwykonawca lub dalszy Podwykonawca w celu realizacji przedmiotu umowy o podwykonawstwo będą stanowiły załącznik do tej umowy;</w:t>
      </w:r>
    </w:p>
    <w:p w14:paraId="34ACB66F" w14:textId="77777777" w:rsidR="00255578" w:rsidRPr="00435FBA" w:rsidRDefault="00255578" w:rsidP="00C47F03">
      <w:pPr>
        <w:widowControl/>
        <w:numPr>
          <w:ilvl w:val="0"/>
          <w:numId w:val="28"/>
        </w:numPr>
        <w:suppressAutoHyphens w:val="0"/>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lastRenderedPageBreak/>
        <w:t>Podwykonawca lub dalszy Podwykonawca są zobowiązani do przedstawiania Zamawiającemu na jego żądanie umowy, dokumentów, oświadczeń i wyjaśnień dotyczących realizacji umowy o podwykonawstwo;</w:t>
      </w:r>
    </w:p>
    <w:p w14:paraId="60DF8110" w14:textId="77777777" w:rsidR="00255578" w:rsidRPr="00435FBA" w:rsidRDefault="00255578" w:rsidP="00C47F03">
      <w:pPr>
        <w:widowControl/>
        <w:numPr>
          <w:ilvl w:val="0"/>
          <w:numId w:val="28"/>
        </w:numPr>
        <w:suppressAutoHyphens w:val="0"/>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Podwykonawca wyraża zgodę na upublicznienie danych wynikających z umowy</w:t>
      </w:r>
      <w:r w:rsidRPr="00435FBA">
        <w:rPr>
          <w:rFonts w:eastAsia="Times New Roman" w:cs="Times New Roman"/>
          <w:kern w:val="0"/>
          <w:lang w:eastAsia="ar-SA" w:bidi="ar-SA"/>
        </w:rPr>
        <w:br/>
        <w:t>i zasad jego udziału w inwestycji w zakresie określonym przepisami dotyczącymi Centrum Szkolenia Policji w Legionowie.</w:t>
      </w:r>
    </w:p>
    <w:p w14:paraId="79671A40" w14:textId="77777777" w:rsidR="00255578" w:rsidRPr="00435FBA" w:rsidRDefault="00255578" w:rsidP="00255578">
      <w:pPr>
        <w:widowControl/>
        <w:numPr>
          <w:ilvl w:val="1"/>
          <w:numId w:val="2"/>
        </w:numPr>
        <w:suppressAutoHyphens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Umowa o podwykonawstwo nie może zawierać postanowień uzależniających uzyskanie </w:t>
      </w:r>
      <w:r w:rsidRPr="00435FBA">
        <w:rPr>
          <w:rFonts w:eastAsia="Times New Roman" w:cs="Times New Roman"/>
          <w:kern w:val="0"/>
          <w:lang w:eastAsia="ar-SA" w:bidi="ar-SA"/>
        </w:rPr>
        <w:br/>
        <w:t xml:space="preserve">przez Podwykonawcę lub dalszego Podwykonawcę zapłaty od Wykonawcy </w:t>
      </w:r>
      <w:r w:rsidRPr="00435FBA">
        <w:rPr>
          <w:rFonts w:eastAsia="Times New Roman" w:cs="Times New Roman"/>
          <w:kern w:val="0"/>
          <w:lang w:eastAsia="ar-SA" w:bidi="ar-SA"/>
        </w:rPr>
        <w:br/>
        <w:t>lub Podwykonawcy za wykonanie przedmiotu umowy o podwykonawstwo, od zapłaty przez Zamawiającego wynagrodzenia Wykonawcy lub odpowiednio od zapłaty przez Wykonawcę wynagrodzenia Podwykonawcy.</w:t>
      </w:r>
    </w:p>
    <w:p w14:paraId="0367087B" w14:textId="658096AB" w:rsidR="00255578" w:rsidRPr="00435FBA" w:rsidRDefault="00255578" w:rsidP="00255578">
      <w:pPr>
        <w:widowControl/>
        <w:numPr>
          <w:ilvl w:val="1"/>
          <w:numId w:val="2"/>
        </w:numPr>
        <w:suppressAutoHyphens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Zawarcie umowy o podwykonawstwo </w:t>
      </w:r>
      <w:r w:rsidR="0017385F" w:rsidRPr="00435FBA">
        <w:rPr>
          <w:rFonts w:eastAsia="Times New Roman" w:cs="Times New Roman"/>
          <w:kern w:val="0"/>
          <w:lang w:eastAsia="ar-SA" w:bidi="ar-SA"/>
        </w:rPr>
        <w:t>usługi</w:t>
      </w:r>
      <w:r w:rsidRPr="00435FBA">
        <w:rPr>
          <w:rFonts w:eastAsia="Times New Roman" w:cs="Times New Roman"/>
          <w:kern w:val="0"/>
          <w:lang w:eastAsia="ar-SA" w:bidi="ar-SA"/>
        </w:rPr>
        <w:t xml:space="preserve"> może nastąpić wyłącznie po akceptacji </w:t>
      </w:r>
      <w:r w:rsidR="0017385F" w:rsidRPr="00435FBA">
        <w:rPr>
          <w:rFonts w:eastAsia="Times New Roman" w:cs="Times New Roman"/>
          <w:kern w:val="0"/>
          <w:lang w:eastAsia="ar-SA" w:bidi="ar-SA"/>
        </w:rPr>
        <w:br/>
      </w:r>
      <w:r w:rsidRPr="00435FBA">
        <w:rPr>
          <w:rFonts w:eastAsia="Times New Roman" w:cs="Times New Roman"/>
          <w:kern w:val="0"/>
          <w:lang w:eastAsia="ar-SA" w:bidi="ar-SA"/>
        </w:rPr>
        <w:t xml:space="preserve">jej projektu przez Zamawiającego, a przystąpienie do jej realizacji przez Podwykonawcę może nastąpić wyłącznie po akceptacji umowy o podwykonawstwo przez Zamawiającego. </w:t>
      </w:r>
    </w:p>
    <w:p w14:paraId="22BD1AA5" w14:textId="511BDD69" w:rsidR="00255578" w:rsidRPr="00435FBA" w:rsidRDefault="00255578" w:rsidP="00255578">
      <w:pPr>
        <w:keepLines/>
        <w:widowControl/>
        <w:numPr>
          <w:ilvl w:val="1"/>
          <w:numId w:val="2"/>
        </w:numPr>
        <w:suppressAutoHyphens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Zamawiający może żądać od Wykonawcy zmiany lub odsunięcia Podwykonawcy</w:t>
      </w:r>
      <w:r w:rsidR="004531C0" w:rsidRPr="00435FBA">
        <w:rPr>
          <w:rFonts w:eastAsia="Times New Roman" w:cs="Times New Roman"/>
          <w:kern w:val="0"/>
          <w:lang w:eastAsia="ar-SA" w:bidi="ar-SA"/>
        </w:rPr>
        <w:t xml:space="preserve"> </w:t>
      </w:r>
      <w:r w:rsidRPr="00435FBA">
        <w:rPr>
          <w:rFonts w:eastAsia="Times New Roman" w:cs="Times New Roman"/>
          <w:kern w:val="0"/>
          <w:lang w:eastAsia="ar-SA" w:bidi="ar-SA"/>
        </w:rPr>
        <w:t xml:space="preserve">lub dalszego Podwykonawcy od wykonywania świadczeń w zakresie realizacji przedmiotu umowy, </w:t>
      </w:r>
      <w:r w:rsidR="004531C0" w:rsidRPr="00435FBA">
        <w:rPr>
          <w:rFonts w:eastAsia="Times New Roman" w:cs="Times New Roman"/>
          <w:kern w:val="0"/>
          <w:lang w:eastAsia="ar-SA" w:bidi="ar-SA"/>
        </w:rPr>
        <w:br/>
      </w:r>
      <w:r w:rsidRPr="00435FBA">
        <w:rPr>
          <w:rFonts w:eastAsia="Times New Roman" w:cs="Times New Roman"/>
          <w:kern w:val="0"/>
          <w:lang w:eastAsia="ar-SA" w:bidi="ar-SA"/>
        </w:rPr>
        <w:t xml:space="preserve">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usług lub dotrzymania terminów realizacji tych prac. </w:t>
      </w:r>
    </w:p>
    <w:p w14:paraId="4BB3FC1D" w14:textId="77777777" w:rsidR="00255578" w:rsidRPr="00435FBA" w:rsidRDefault="00255578" w:rsidP="00255578">
      <w:pPr>
        <w:keepLines/>
        <w:widowControl/>
        <w:suppressAutoHyphens w:val="0"/>
        <w:autoSpaceDN/>
        <w:ind w:left="284"/>
        <w:jc w:val="both"/>
        <w:textAlignment w:val="auto"/>
        <w:rPr>
          <w:rFonts w:eastAsia="Times New Roman" w:cs="Times New Roman"/>
          <w:kern w:val="0"/>
          <w:lang w:eastAsia="ar-SA" w:bidi="ar-SA"/>
        </w:rPr>
      </w:pPr>
    </w:p>
    <w:p w14:paraId="52DBCC03" w14:textId="77777777" w:rsidR="00255578" w:rsidRPr="00435FBA" w:rsidRDefault="00255578" w:rsidP="00255578">
      <w:pPr>
        <w:widowControl/>
        <w:autoSpaceDE w:val="0"/>
        <w:autoSpaceDN/>
        <w:jc w:val="center"/>
        <w:textAlignment w:val="auto"/>
        <w:rPr>
          <w:rFonts w:eastAsia="Times New Roman" w:cs="Times New Roman"/>
          <w:b/>
          <w:kern w:val="0"/>
          <w:lang w:eastAsia="ar-SA" w:bidi="ar-SA"/>
        </w:rPr>
      </w:pPr>
      <w:r w:rsidRPr="00435FBA">
        <w:rPr>
          <w:rFonts w:eastAsia="Times New Roman" w:cs="Times New Roman"/>
          <w:b/>
          <w:bCs/>
          <w:kern w:val="0"/>
          <w:lang w:eastAsia="ar-SA" w:bidi="ar-SA"/>
        </w:rPr>
        <w:t>Obowiązki Wykonawcy wobec Podwykonawców i Zamawiającego</w:t>
      </w:r>
      <w:r w:rsidRPr="00435FBA">
        <w:rPr>
          <w:rFonts w:eastAsia="Times New Roman" w:cs="Times New Roman"/>
          <w:bCs/>
          <w:kern w:val="0"/>
          <w:lang w:eastAsia="ar-SA" w:bidi="ar-SA"/>
        </w:rPr>
        <w:t>*</w:t>
      </w:r>
    </w:p>
    <w:p w14:paraId="552E6302" w14:textId="77777777" w:rsidR="00255578" w:rsidRPr="00435FBA" w:rsidRDefault="00255578" w:rsidP="00255578">
      <w:pPr>
        <w:widowControl/>
        <w:autoSpaceDN/>
        <w:jc w:val="center"/>
        <w:textAlignment w:val="auto"/>
        <w:rPr>
          <w:rFonts w:eastAsia="Times New Roman" w:cs="Times New Roman"/>
          <w:b/>
          <w:kern w:val="0"/>
          <w:lang w:eastAsia="ar-SA" w:bidi="ar-SA"/>
        </w:rPr>
      </w:pPr>
      <w:r w:rsidRPr="00435FBA">
        <w:rPr>
          <w:rFonts w:eastAsia="Times New Roman" w:cs="Times New Roman"/>
          <w:b/>
          <w:kern w:val="0"/>
          <w:lang w:eastAsia="ar-SA" w:bidi="ar-SA"/>
        </w:rPr>
        <w:t>§ 7.</w:t>
      </w:r>
    </w:p>
    <w:p w14:paraId="6F992E59" w14:textId="4C9C3765"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Wniosek o powierzenie części zamówienia Podwykonawcy, Wykonawca może złożyć jedynie na piśmie, w trybie przewidzianym w </w:t>
      </w:r>
      <w:r w:rsidRPr="00435FBA">
        <w:rPr>
          <w:rFonts w:eastAsia="Times New Roman" w:cs="Times New Roman"/>
          <w:i/>
          <w:kern w:val="0"/>
          <w:lang w:eastAsia="ar-SA" w:bidi="ar-SA"/>
        </w:rPr>
        <w:t>Kodeksie cywilnym</w:t>
      </w:r>
      <w:r w:rsidRPr="00435FBA">
        <w:rPr>
          <w:rFonts w:eastAsia="Times New Roman" w:cs="Times New Roman"/>
          <w:kern w:val="0"/>
          <w:lang w:eastAsia="ar-SA" w:bidi="ar-SA"/>
        </w:rPr>
        <w:t xml:space="preserve"> wyłącznie Zamawiającemu </w:t>
      </w:r>
      <w:r w:rsidR="0017385F" w:rsidRPr="00435FBA">
        <w:rPr>
          <w:rFonts w:eastAsia="Times New Roman" w:cs="Times New Roman"/>
          <w:kern w:val="0"/>
          <w:lang w:eastAsia="ar-SA" w:bidi="ar-SA"/>
        </w:rPr>
        <w:br/>
      </w:r>
      <w:r w:rsidRPr="00435FBA">
        <w:rPr>
          <w:rFonts w:eastAsia="Times New Roman" w:cs="Times New Roman"/>
          <w:kern w:val="0"/>
          <w:lang w:eastAsia="ar-SA" w:bidi="ar-SA"/>
        </w:rPr>
        <w:t xml:space="preserve">lub osobie posiadającej pełnomocnictwo Zamawiającego obejmujące wyrażanie zgody </w:t>
      </w:r>
      <w:r w:rsidR="0018716D" w:rsidRPr="00435FBA">
        <w:rPr>
          <w:rFonts w:eastAsia="Times New Roman" w:cs="Times New Roman"/>
          <w:kern w:val="0"/>
          <w:lang w:eastAsia="ar-SA" w:bidi="ar-SA"/>
        </w:rPr>
        <w:br/>
      </w:r>
      <w:r w:rsidRPr="00435FBA">
        <w:rPr>
          <w:rFonts w:eastAsia="Times New Roman" w:cs="Times New Roman"/>
          <w:kern w:val="0"/>
          <w:lang w:eastAsia="ar-SA" w:bidi="ar-SA"/>
        </w:rPr>
        <w:t>na powierzenie całości lub części robót Podwykonawcy. Każdy inny sposób zgłoszenia wniosku nie wywołuje skutku wobec Zamawiającego.</w:t>
      </w:r>
    </w:p>
    <w:p w14:paraId="6293F860" w14:textId="77777777" w:rsidR="00255578" w:rsidRPr="00435FBA" w:rsidRDefault="00255578" w:rsidP="00255578">
      <w:pPr>
        <w:widowControl/>
        <w:autoSpaceDE w:val="0"/>
        <w:adjustRightInd w:val="0"/>
        <w:ind w:left="284" w:hanging="284"/>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We wniosku o powierzenie części zamówienia Wykonawca zobowiązany jest do:</w:t>
      </w:r>
    </w:p>
    <w:p w14:paraId="61AC7861" w14:textId="77777777" w:rsidR="00255578" w:rsidRPr="00435FBA" w:rsidRDefault="00255578" w:rsidP="00255578">
      <w:pPr>
        <w:widowControl/>
        <w:autoSpaceDE w:val="0"/>
        <w:adjustRightInd w:val="0"/>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a)</w:t>
      </w:r>
      <w:r w:rsidRPr="00435FBA">
        <w:rPr>
          <w:rFonts w:eastAsia="Times New Roman" w:cs="Times New Roman"/>
          <w:kern w:val="0"/>
          <w:lang w:eastAsia="ar-SA" w:bidi="ar-SA"/>
        </w:rPr>
        <w:tab/>
        <w:t>dokładnego oznaczenia Podwykonawcy (nazwa firmy, siedziba);</w:t>
      </w:r>
    </w:p>
    <w:p w14:paraId="30930498" w14:textId="0F4FD128" w:rsidR="00255578" w:rsidRPr="00435FBA" w:rsidRDefault="00255578" w:rsidP="00255578">
      <w:pPr>
        <w:widowControl/>
        <w:tabs>
          <w:tab w:val="left" w:pos="567"/>
        </w:tabs>
        <w:autoSpaceDE w:val="0"/>
        <w:adjustRightInd w:val="0"/>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b)</w:t>
      </w:r>
      <w:r w:rsidRPr="00435FBA">
        <w:rPr>
          <w:rFonts w:eastAsia="Times New Roman" w:cs="Times New Roman"/>
          <w:kern w:val="0"/>
          <w:lang w:eastAsia="ar-SA" w:bidi="ar-SA"/>
        </w:rPr>
        <w:tab/>
      </w:r>
      <w:r w:rsidRPr="00435FBA">
        <w:rPr>
          <w:rFonts w:eastAsia="Times New Roman" w:cs="Times New Roman"/>
          <w:kern w:val="0"/>
          <w:lang w:eastAsia="ar-SA" w:bidi="ar-SA"/>
        </w:rPr>
        <w:tab/>
        <w:t xml:space="preserve">dokładnego określenia świadczenia Podwykonawcy wraz ze specyfikacją i kosztorysem części </w:t>
      </w:r>
      <w:r w:rsidR="0018716D" w:rsidRPr="00435FBA">
        <w:rPr>
          <w:rFonts w:eastAsia="Times New Roman" w:cs="Times New Roman"/>
          <w:kern w:val="0"/>
          <w:lang w:eastAsia="ar-SA" w:bidi="ar-SA"/>
        </w:rPr>
        <w:t>usługi</w:t>
      </w:r>
      <w:r w:rsidRPr="00435FBA">
        <w:rPr>
          <w:rFonts w:eastAsia="Times New Roman" w:cs="Times New Roman"/>
          <w:kern w:val="0"/>
          <w:lang w:eastAsia="ar-SA" w:bidi="ar-SA"/>
        </w:rPr>
        <w:t>, które miałby wykonać Podwykonawca;</w:t>
      </w:r>
    </w:p>
    <w:p w14:paraId="13240F84" w14:textId="77777777" w:rsidR="00255578" w:rsidRPr="00435FBA" w:rsidRDefault="00255578" w:rsidP="00255578">
      <w:pPr>
        <w:widowControl/>
        <w:tabs>
          <w:tab w:val="left" w:pos="567"/>
        </w:tabs>
        <w:autoSpaceDE w:val="0"/>
        <w:adjustRightInd w:val="0"/>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c)</w:t>
      </w:r>
      <w:r w:rsidRPr="00435FBA">
        <w:rPr>
          <w:rFonts w:eastAsia="Times New Roman" w:cs="Times New Roman"/>
          <w:kern w:val="0"/>
          <w:lang w:eastAsia="ar-SA" w:bidi="ar-SA"/>
        </w:rPr>
        <w:tab/>
        <w:t xml:space="preserve">parafowany przez Wykonawcę i Podwykonawcę projekt umowy, którą Wykonawca zamierza zawrzeć z Podwykonawcą; umowa ta musi zawierać postanowienie, </w:t>
      </w:r>
      <w:r w:rsidRPr="00435FBA">
        <w:rPr>
          <w:rFonts w:eastAsia="Times New Roman" w:cs="Times New Roman"/>
          <w:kern w:val="0"/>
          <w:lang w:eastAsia="ar-SA" w:bidi="ar-SA"/>
        </w:rPr>
        <w:br/>
        <w:t xml:space="preserve">iż jej zmiana jest skuteczna jedynie po wyrażeniu zgody na zmianę przez Zamawiającego </w:t>
      </w:r>
      <w:r w:rsidRPr="00435FBA">
        <w:rPr>
          <w:rFonts w:eastAsia="Times New Roman" w:cs="Times New Roman"/>
          <w:kern w:val="0"/>
          <w:lang w:eastAsia="ar-SA" w:bidi="ar-SA"/>
        </w:rPr>
        <w:br/>
        <w:t>pod rygorem nieważności na piśmie; projekt ten ponadto powinien odzwierciedlać postanowienia umowy łączącej Zamawiającego z Wykonawcą w zakresie dotyczącym rękojmi i gwarancji. Jednocześnie kwota wynagrodzenia należnego danemu Podwykonawcy nie może być wyższa od wynagrodzenia, jakie w kosztorysie ofertowym Wykonawca przyjął z tytułu wykonania przez niego tej części zamówienia, które zostaną powierzone Podwykonawcy. Ponadto wartość wynagrodzenia należnego wszystkim Podwykonawcom nie może być wyższa od wynagrodzenia należnego Wykonawcy.</w:t>
      </w:r>
    </w:p>
    <w:p w14:paraId="6973FBB0" w14:textId="77973B69"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t xml:space="preserve">W przypadku udzielenia przez Zamawiającego zgody na zawarcie przez Wykonawcę umowy z Podwykonawcą, Wykonawca w terminie 7 (siedmiu) dni od dnia zawarcia umowy </w:t>
      </w:r>
      <w:r w:rsidR="0018716D" w:rsidRPr="00435FBA">
        <w:rPr>
          <w:rFonts w:eastAsia="Times New Roman" w:cs="Times New Roman"/>
          <w:kern w:val="0"/>
          <w:lang w:eastAsia="ar-SA" w:bidi="ar-SA"/>
        </w:rPr>
        <w:br/>
      </w:r>
      <w:r w:rsidRPr="00435FBA">
        <w:rPr>
          <w:rFonts w:eastAsia="Times New Roman" w:cs="Times New Roman"/>
          <w:kern w:val="0"/>
          <w:lang w:eastAsia="ar-SA" w:bidi="ar-SA"/>
        </w:rPr>
        <w:t>z Podwykonawcą, przedłoży</w:t>
      </w:r>
      <w:r w:rsidRPr="00435FBA">
        <w:rPr>
          <w:rFonts w:eastAsia="Times New Roman" w:cs="Times New Roman"/>
          <w:kern w:val="0"/>
          <w:sz w:val="23"/>
          <w:szCs w:val="23"/>
          <w:lang w:eastAsia="ar-SA" w:bidi="ar-SA"/>
        </w:rPr>
        <w:t xml:space="preserve"> Zamawiającemu odpis tej umowy wraz ze wszystkimi</w:t>
      </w:r>
      <w:r w:rsidRPr="00435FBA">
        <w:rPr>
          <w:rFonts w:eastAsia="Times New Roman" w:cs="Times New Roman"/>
          <w:kern w:val="0"/>
          <w:lang w:eastAsia="ar-SA" w:bidi="ar-SA"/>
        </w:rPr>
        <w:t xml:space="preserve"> załącznikami – umowa ta musi być zgodna z projektem umowy przedstawionej Zamawiającemu. </w:t>
      </w:r>
      <w:r w:rsidR="0018716D" w:rsidRPr="00435FBA">
        <w:rPr>
          <w:rFonts w:eastAsia="Times New Roman" w:cs="Times New Roman"/>
          <w:kern w:val="0"/>
          <w:lang w:eastAsia="ar-SA" w:bidi="ar-SA"/>
        </w:rPr>
        <w:br/>
      </w:r>
      <w:r w:rsidRPr="00435FBA">
        <w:rPr>
          <w:rFonts w:eastAsia="Times New Roman" w:cs="Times New Roman"/>
          <w:kern w:val="0"/>
          <w:lang w:eastAsia="ar-SA" w:bidi="ar-SA"/>
        </w:rPr>
        <w:t xml:space="preserve">Ponadto, Wykonawca jest zobowiązany informować Zamawiającego w ten sam sposób </w:t>
      </w:r>
      <w:r w:rsidR="0018716D" w:rsidRPr="00435FBA">
        <w:rPr>
          <w:rFonts w:eastAsia="Times New Roman" w:cs="Times New Roman"/>
          <w:kern w:val="0"/>
          <w:lang w:eastAsia="ar-SA" w:bidi="ar-SA"/>
        </w:rPr>
        <w:br/>
      </w:r>
      <w:r w:rsidRPr="00435FBA">
        <w:rPr>
          <w:rFonts w:eastAsia="Times New Roman" w:cs="Times New Roman"/>
          <w:kern w:val="0"/>
          <w:lang w:eastAsia="ar-SA" w:bidi="ar-SA"/>
        </w:rPr>
        <w:t xml:space="preserve">o każdej zmianie umowy z Podwykonawcą i każdym przypadku rozwiązania takiej umowy </w:t>
      </w:r>
      <w:r w:rsidR="0018716D" w:rsidRPr="00435FBA">
        <w:rPr>
          <w:rFonts w:eastAsia="Times New Roman" w:cs="Times New Roman"/>
          <w:kern w:val="0"/>
          <w:lang w:eastAsia="ar-SA" w:bidi="ar-SA"/>
        </w:rPr>
        <w:br/>
      </w:r>
      <w:r w:rsidRPr="00435FBA">
        <w:rPr>
          <w:rFonts w:eastAsia="Times New Roman" w:cs="Times New Roman"/>
          <w:kern w:val="0"/>
          <w:lang w:eastAsia="ar-SA" w:bidi="ar-SA"/>
        </w:rPr>
        <w:t>lub odstąpienia od niej, wskazując przyczynę jej rozwiązania/ odstąpienia od niej oraz skutki finansowe rozwiązania/ odstąpienia, jak również stan rozliczeń z Podwykonawcą.</w:t>
      </w:r>
    </w:p>
    <w:p w14:paraId="218B8CBF" w14:textId="77777777"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4.</w:t>
      </w:r>
      <w:r w:rsidRPr="00435FBA">
        <w:rPr>
          <w:rFonts w:eastAsia="Times New Roman" w:cs="Times New Roman"/>
          <w:kern w:val="0"/>
          <w:lang w:eastAsia="ar-SA" w:bidi="ar-SA"/>
        </w:rPr>
        <w:tab/>
        <w:t>Postanowienia ust. 1 – 3 stosuje się odpowiednio do dalszych Podwykonawców.</w:t>
      </w:r>
    </w:p>
    <w:p w14:paraId="01A32DE4" w14:textId="77777777" w:rsidR="00255578" w:rsidRPr="00435FBA" w:rsidRDefault="00255578" w:rsidP="00255578">
      <w:pPr>
        <w:widowControl/>
        <w:autoSpaceDE w:val="0"/>
        <w:autoSpaceDN/>
        <w:textAlignment w:val="auto"/>
        <w:rPr>
          <w:rFonts w:eastAsia="Times New Roman" w:cs="Times New Roman"/>
          <w:b/>
          <w:bCs/>
          <w:kern w:val="0"/>
          <w:sz w:val="16"/>
          <w:szCs w:val="16"/>
          <w:lang w:eastAsia="ar-SA" w:bidi="ar-SA"/>
        </w:rPr>
      </w:pPr>
    </w:p>
    <w:p w14:paraId="6C2447A3" w14:textId="77777777" w:rsidR="00255578" w:rsidRPr="00435FBA" w:rsidRDefault="00255578" w:rsidP="00255578">
      <w:pPr>
        <w:widowControl/>
        <w:autoSpaceDE w:val="0"/>
        <w:autoSpaceDN/>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lastRenderedPageBreak/>
        <w:t>Zasady rozliczeń z Podwykonawcami</w:t>
      </w:r>
      <w:r w:rsidRPr="00435FBA">
        <w:rPr>
          <w:rFonts w:eastAsia="Times New Roman" w:cs="Times New Roman"/>
          <w:bCs/>
          <w:kern w:val="0"/>
          <w:lang w:eastAsia="ar-SA" w:bidi="ar-SA"/>
        </w:rPr>
        <w:t>*</w:t>
      </w:r>
    </w:p>
    <w:p w14:paraId="46DD20D1" w14:textId="77777777" w:rsidR="00255578" w:rsidRPr="00435FBA" w:rsidRDefault="00255578" w:rsidP="00255578">
      <w:pPr>
        <w:widowControl/>
        <w:autoSpaceDE w:val="0"/>
        <w:autoSpaceDN/>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8.</w:t>
      </w:r>
    </w:p>
    <w:p w14:paraId="2C40C6D2" w14:textId="12C14A98" w:rsidR="00255578" w:rsidRPr="00435FBA" w:rsidRDefault="00255578" w:rsidP="00255578">
      <w:pPr>
        <w:widowControl/>
        <w:autoSpaceDE w:val="0"/>
        <w:autoSpaceDN/>
        <w:ind w:left="284" w:hanging="284"/>
        <w:jc w:val="both"/>
        <w:textAlignment w:val="auto"/>
        <w:rPr>
          <w:rFonts w:eastAsia="Times New Roman" w:cs="Times New Roman"/>
          <w:kern w:val="0"/>
          <w:lang w:eastAsia="ar-SA" w:bidi="ar-SA"/>
        </w:rPr>
      </w:pPr>
      <w:r w:rsidRPr="00435FBA">
        <w:rPr>
          <w:rFonts w:eastAsia="Times New Roman" w:cs="Times New Roman"/>
          <w:color w:val="000000"/>
          <w:kern w:val="0"/>
          <w:lang w:eastAsia="ar-SA" w:bidi="ar-SA"/>
        </w:rPr>
        <w:t>1.</w:t>
      </w:r>
      <w:r w:rsidRPr="00435FBA">
        <w:rPr>
          <w:rFonts w:eastAsia="Times New Roman" w:cs="Times New Roman"/>
          <w:kern w:val="0"/>
          <w:lang w:eastAsia="ar-SA" w:bidi="ar-SA"/>
        </w:rPr>
        <w:tab/>
        <w:t>Wynagrodzenie</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należne</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Podwykonawcom</w:t>
      </w:r>
      <w:r w:rsidRPr="00435FBA">
        <w:rPr>
          <w:rFonts w:eastAsia="Times New Roman" w:cs="Times New Roman"/>
          <w:kern w:val="0"/>
          <w:sz w:val="16"/>
          <w:szCs w:val="16"/>
          <w:lang w:eastAsia="ar-SA" w:bidi="ar-SA"/>
        </w:rPr>
        <w:t xml:space="preserve"> </w:t>
      </w:r>
      <w:r w:rsidRPr="00435FBA">
        <w:rPr>
          <w:rFonts w:eastAsia="Times New Roman" w:cs="Times New Roman"/>
          <w:kern w:val="0"/>
          <w:lang w:eastAsia="ar-SA" w:bidi="ar-SA"/>
        </w:rPr>
        <w:t>może</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być</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płatne</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przez</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Zamawiającego</w:t>
      </w:r>
      <w:r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bezpośredni</w:t>
      </w:r>
      <w:r w:rsidR="00687509" w:rsidRPr="00435FBA">
        <w:rPr>
          <w:rFonts w:eastAsia="Times New Roman" w:cs="Times New Roman"/>
          <w:kern w:val="0"/>
          <w:lang w:eastAsia="ar-SA" w:bidi="ar-SA"/>
        </w:rPr>
        <w:t>o</w:t>
      </w:r>
      <w:r w:rsidRPr="00435FBA">
        <w:rPr>
          <w:rFonts w:eastAsia="Times New Roman" w:cs="Times New Roman"/>
          <w:kern w:val="0"/>
          <w:lang w:eastAsia="ar-SA" w:bidi="ar-SA"/>
        </w:rPr>
        <w:t xml:space="preserve"> na rzecz Podwykonawców, z jednoczesnym pomniejszeniem wynagrodzenia należnego </w:t>
      </w:r>
      <w:r w:rsidRPr="00435FBA">
        <w:rPr>
          <w:rFonts w:eastAsia="Times New Roman" w:cs="Times New Roman"/>
          <w:kern w:val="0"/>
          <w:sz w:val="23"/>
          <w:szCs w:val="23"/>
          <w:lang w:eastAsia="ar-SA" w:bidi="ar-SA"/>
        </w:rPr>
        <w:t>Wykonawcy o kwotę</w:t>
      </w:r>
      <w:r w:rsidRPr="00435FBA">
        <w:rPr>
          <w:rFonts w:eastAsia="Times New Roman" w:cs="Times New Roman"/>
          <w:kern w:val="0"/>
          <w:sz w:val="18"/>
          <w:szCs w:val="18"/>
          <w:lang w:eastAsia="ar-SA" w:bidi="ar-SA"/>
        </w:rPr>
        <w:t xml:space="preserve"> </w:t>
      </w:r>
      <w:r w:rsidRPr="00435FBA">
        <w:rPr>
          <w:rFonts w:eastAsia="Times New Roman" w:cs="Times New Roman"/>
          <w:kern w:val="0"/>
          <w:sz w:val="23"/>
          <w:szCs w:val="23"/>
          <w:lang w:eastAsia="ar-SA" w:bidi="ar-SA"/>
        </w:rPr>
        <w:t>wynagrodzenia należnego</w:t>
      </w:r>
      <w:r w:rsidRPr="00435FBA">
        <w:rPr>
          <w:rFonts w:eastAsia="Times New Roman" w:cs="Times New Roman"/>
          <w:kern w:val="0"/>
          <w:sz w:val="18"/>
          <w:szCs w:val="18"/>
          <w:lang w:eastAsia="ar-SA" w:bidi="ar-SA"/>
        </w:rPr>
        <w:t xml:space="preserve">, </w:t>
      </w:r>
      <w:r w:rsidRPr="00435FBA">
        <w:rPr>
          <w:rFonts w:eastAsia="Times New Roman" w:cs="Times New Roman"/>
          <w:kern w:val="0"/>
          <w:sz w:val="23"/>
          <w:szCs w:val="23"/>
          <w:lang w:eastAsia="ar-SA" w:bidi="ar-SA"/>
        </w:rPr>
        <w:t>choćby</w:t>
      </w:r>
      <w:r w:rsidRPr="00435FBA">
        <w:rPr>
          <w:rFonts w:eastAsia="Times New Roman" w:cs="Times New Roman"/>
          <w:kern w:val="0"/>
          <w:sz w:val="18"/>
          <w:szCs w:val="18"/>
          <w:lang w:eastAsia="ar-SA" w:bidi="ar-SA"/>
        </w:rPr>
        <w:t xml:space="preserve"> </w:t>
      </w:r>
      <w:r w:rsidRPr="00435FBA">
        <w:rPr>
          <w:rFonts w:eastAsia="Times New Roman" w:cs="Times New Roman"/>
          <w:kern w:val="0"/>
          <w:sz w:val="23"/>
          <w:szCs w:val="23"/>
          <w:lang w:eastAsia="ar-SA" w:bidi="ar-SA"/>
        </w:rPr>
        <w:t>jeszcze niewymagalnego, Podwykonawcy</w:t>
      </w:r>
      <w:r w:rsidRPr="00435FBA">
        <w:rPr>
          <w:rFonts w:eastAsia="Times New Roman" w:cs="Times New Roman"/>
          <w:kern w:val="0"/>
          <w:sz w:val="18"/>
          <w:szCs w:val="18"/>
          <w:lang w:eastAsia="ar-SA" w:bidi="ar-SA"/>
        </w:rPr>
        <w:t>.</w:t>
      </w:r>
      <w:r w:rsidRPr="00435FBA">
        <w:rPr>
          <w:rFonts w:eastAsia="Times New Roman" w:cs="Times New Roman"/>
          <w:kern w:val="0"/>
          <w:lang w:eastAsia="ar-SA" w:bidi="ar-SA"/>
        </w:rPr>
        <w:t xml:space="preserve"> W tym przypadku Wykonawca udzieli upoważnienia Zamawiającemu do regulowania powyższych kwot na rzecz Podwykonawców z wynagrodzenia należnego Wykonawcy.</w:t>
      </w:r>
    </w:p>
    <w:p w14:paraId="4C183869" w14:textId="77777777" w:rsidR="00255578" w:rsidRPr="00435FBA" w:rsidRDefault="00255578" w:rsidP="00255578">
      <w:pPr>
        <w:widowControl/>
        <w:autoSpaceDE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W celu realizacji postanowienia ust. 1:</w:t>
      </w:r>
    </w:p>
    <w:p w14:paraId="5838F0FB" w14:textId="77777777" w:rsidR="00255578" w:rsidRPr="00435FBA" w:rsidRDefault="00255578" w:rsidP="00255578">
      <w:pPr>
        <w:widowControl/>
        <w:autoSpaceDE w:val="0"/>
        <w:adjustRightInd w:val="0"/>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a)</w:t>
      </w:r>
      <w:r w:rsidRPr="00435FBA">
        <w:rPr>
          <w:rFonts w:eastAsia="Times New Roman" w:cs="Times New Roman"/>
          <w:kern w:val="0"/>
          <w:lang w:eastAsia="ar-SA" w:bidi="ar-SA"/>
        </w:rPr>
        <w:tab/>
        <w:t>Wykonawca zobowiązany jest dostosować swój harmonogram płatności na rzecz Podwykonawców do harmonogramu płatności Zamawiającego na rzecz Wykonawcy;</w:t>
      </w:r>
    </w:p>
    <w:p w14:paraId="1B81A90C" w14:textId="77777777" w:rsidR="00255578" w:rsidRPr="00435FBA" w:rsidRDefault="00255578" w:rsidP="00255578">
      <w:pPr>
        <w:widowControl/>
        <w:autoSpaceDE w:val="0"/>
        <w:adjustRightInd w:val="0"/>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b)</w:t>
      </w:r>
      <w:r w:rsidRPr="00435FBA">
        <w:rPr>
          <w:rFonts w:eastAsia="Times New Roman" w:cs="Times New Roman"/>
          <w:kern w:val="0"/>
          <w:lang w:eastAsia="ar-SA" w:bidi="ar-SA"/>
        </w:rPr>
        <w:tab/>
        <w:t xml:space="preserve">Wykonawca, każdorazowo, wraz z fakturą VAT i dokumentami rozliczeniowymi składanymi Zamawiającemu, przedłoży – jako warunek rozpoczęcia biegu terminu </w:t>
      </w:r>
      <w:r w:rsidRPr="00435FBA">
        <w:rPr>
          <w:rFonts w:eastAsia="Times New Roman" w:cs="Times New Roman"/>
          <w:kern w:val="0"/>
          <w:lang w:eastAsia="ar-SA" w:bidi="ar-SA"/>
        </w:rPr>
        <w:br/>
        <w:t>na zapłatę – własne oświadczenie oraz oświadczenie Podwykonawców o wysokości należnego im wynagrodzenia w danym miesiącu rozliczeniowym, wraz z kopiami wystawionych z tego tytułu faktur VAT, a także należności jaka pozostanie</w:t>
      </w:r>
      <w:r w:rsidRPr="00435FBA">
        <w:rPr>
          <w:rFonts w:eastAsia="Times New Roman" w:cs="Times New Roman"/>
          <w:kern w:val="0"/>
          <w:lang w:eastAsia="ar-SA" w:bidi="ar-SA"/>
        </w:rPr>
        <w:br/>
        <w:t>do zapłaty, z podaniem terminów płatności tego wynagrodzenia.</w:t>
      </w:r>
    </w:p>
    <w:p w14:paraId="583EFF5C" w14:textId="66053141"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r>
      <w:r w:rsidRPr="00435FBA">
        <w:rPr>
          <w:rFonts w:eastAsia="Times New Roman" w:cs="Times New Roman"/>
          <w:kern w:val="0"/>
          <w:lang w:eastAsia="ar-SA" w:bidi="ar-SA"/>
        </w:rPr>
        <w:tab/>
        <w:t xml:space="preserve">Wykonawca zobowiązany jest do dołożenia wszelkich starań, by Zamawiający nie został pociągnięty do odpowiedzialności z tytułu </w:t>
      </w:r>
      <w:r w:rsidRPr="00435FBA">
        <w:rPr>
          <w:rFonts w:eastAsia="Times New Roman" w:cs="Times New Roman"/>
          <w:kern w:val="0"/>
          <w:sz w:val="23"/>
          <w:szCs w:val="23"/>
          <w:lang w:eastAsia="ar-SA" w:bidi="ar-SA"/>
        </w:rPr>
        <w:t>roszczenia Podwykonawcy</w:t>
      </w:r>
      <w:r w:rsidRPr="00435FBA">
        <w:rPr>
          <w:rFonts w:eastAsia="Times New Roman" w:cs="Times New Roman"/>
          <w:kern w:val="0"/>
          <w:lang w:eastAsia="ar-SA" w:bidi="ar-SA"/>
        </w:rPr>
        <w:t xml:space="preserve"> o zapłatę wynagrodzenia</w:t>
      </w:r>
      <w:r w:rsidRPr="00435FBA">
        <w:rPr>
          <w:rFonts w:eastAsia="Times New Roman" w:cs="Times New Roman"/>
          <w:kern w:val="0"/>
          <w:sz w:val="18"/>
          <w:szCs w:val="18"/>
          <w:lang w:eastAsia="ar-SA" w:bidi="ar-SA"/>
        </w:rPr>
        <w:t>.</w:t>
      </w:r>
      <w:r w:rsidR="00687509" w:rsidRPr="00435FBA">
        <w:rPr>
          <w:rFonts w:eastAsia="Times New Roman" w:cs="Times New Roman"/>
          <w:kern w:val="0"/>
          <w:sz w:val="18"/>
          <w:szCs w:val="18"/>
          <w:lang w:eastAsia="ar-SA" w:bidi="ar-SA"/>
        </w:rPr>
        <w:t xml:space="preserve"> </w:t>
      </w:r>
      <w:r w:rsidRPr="00435FBA">
        <w:rPr>
          <w:rFonts w:eastAsia="Times New Roman" w:cs="Times New Roman"/>
          <w:kern w:val="0"/>
          <w:lang w:eastAsia="ar-SA" w:bidi="ar-SA"/>
        </w:rPr>
        <w:t xml:space="preserve">W szczególności Wykonawca zobowiązany jest do zwolnienia Zamawiającego </w:t>
      </w:r>
      <w:r w:rsidR="00687509" w:rsidRPr="00435FBA">
        <w:rPr>
          <w:rFonts w:eastAsia="Times New Roman" w:cs="Times New Roman"/>
          <w:kern w:val="0"/>
          <w:lang w:eastAsia="ar-SA" w:bidi="ar-SA"/>
        </w:rPr>
        <w:br/>
      </w:r>
      <w:r w:rsidRPr="00435FBA">
        <w:rPr>
          <w:rFonts w:eastAsia="Times New Roman" w:cs="Times New Roman"/>
          <w:kern w:val="0"/>
          <w:lang w:eastAsia="ar-SA" w:bidi="ar-SA"/>
        </w:rPr>
        <w:t xml:space="preserve">od odpowiedzialności za wszelkie zobowiązania, jakie mogą powstać w związku z brakiem lub nieterminową zapłatą wynagrodzenia Podwykonawcom, jeżeli Zamawiający wywiązał </w:t>
      </w:r>
      <w:r w:rsidR="00551663" w:rsidRPr="00435FBA">
        <w:rPr>
          <w:rFonts w:eastAsia="Times New Roman" w:cs="Times New Roman"/>
          <w:kern w:val="0"/>
          <w:lang w:eastAsia="ar-SA" w:bidi="ar-SA"/>
        </w:rPr>
        <w:br/>
      </w:r>
      <w:r w:rsidRPr="00435FBA">
        <w:rPr>
          <w:rFonts w:eastAsia="Times New Roman" w:cs="Times New Roman"/>
          <w:kern w:val="0"/>
          <w:lang w:eastAsia="ar-SA" w:bidi="ar-SA"/>
        </w:rPr>
        <w:t xml:space="preserve">się z postanowienia ust. 1 </w:t>
      </w:r>
      <w:proofErr w:type="spellStart"/>
      <w:r w:rsidRPr="00435FBA">
        <w:rPr>
          <w:rFonts w:eastAsia="Times New Roman" w:cs="Times New Roman"/>
          <w:kern w:val="0"/>
          <w:lang w:eastAsia="ar-SA" w:bidi="ar-SA"/>
        </w:rPr>
        <w:t>zd</w:t>
      </w:r>
      <w:proofErr w:type="spellEnd"/>
      <w:r w:rsidRPr="00435FBA">
        <w:rPr>
          <w:rFonts w:eastAsia="Times New Roman" w:cs="Times New Roman"/>
          <w:kern w:val="0"/>
          <w:lang w:eastAsia="ar-SA" w:bidi="ar-SA"/>
        </w:rPr>
        <w:t xml:space="preserve">. 1. Dla uniknięcia jakichkolwiek wątpliwości, strony ustalają, </w:t>
      </w:r>
      <w:r w:rsidR="00551663" w:rsidRPr="00435FBA">
        <w:rPr>
          <w:rFonts w:eastAsia="Times New Roman" w:cs="Times New Roman"/>
          <w:kern w:val="0"/>
          <w:lang w:eastAsia="ar-SA" w:bidi="ar-SA"/>
        </w:rPr>
        <w:br/>
      </w:r>
      <w:r w:rsidRPr="00435FBA">
        <w:rPr>
          <w:rFonts w:eastAsia="Times New Roman" w:cs="Times New Roman"/>
          <w:kern w:val="0"/>
          <w:lang w:eastAsia="ar-SA" w:bidi="ar-SA"/>
        </w:rPr>
        <w:t xml:space="preserve">że Wykonawca zwróci Zamawiającemu wszelkie koszty poniesione przez Zamawiającego </w:t>
      </w:r>
      <w:r w:rsidR="00551663" w:rsidRPr="00435FBA">
        <w:rPr>
          <w:rFonts w:eastAsia="Times New Roman" w:cs="Times New Roman"/>
          <w:kern w:val="0"/>
          <w:lang w:eastAsia="ar-SA" w:bidi="ar-SA"/>
        </w:rPr>
        <w:br/>
      </w:r>
      <w:r w:rsidRPr="00435FBA">
        <w:rPr>
          <w:rFonts w:eastAsia="Times New Roman" w:cs="Times New Roman"/>
          <w:kern w:val="0"/>
          <w:lang w:eastAsia="ar-SA" w:bidi="ar-SA"/>
        </w:rPr>
        <w:t>w związku z koniecznością zapłaty przez Zamawiającego wynagrodzenia Podwykonawcom na skutek naruszenia przez Wykonawcę zobowiązania, o którym mowa w niniejszym ustępie, w tym w szczególności wszelkie koszty postępowań sądowych lub arbitrażowych i koszty obsługi księgowej i prawnej związane z tymi postępowaniami.</w:t>
      </w:r>
    </w:p>
    <w:p w14:paraId="03D749A3" w14:textId="71D061AF"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4. </w:t>
      </w:r>
      <w:r w:rsidRPr="00435FBA">
        <w:rPr>
          <w:rFonts w:eastAsia="Times New Roman" w:cs="Times New Roman"/>
          <w:kern w:val="0"/>
          <w:lang w:eastAsia="ar-SA" w:bidi="ar-SA"/>
        </w:rPr>
        <w:tab/>
        <w:t>Postanowienia ust. 1 – 3 będą miały zastosowanie w przypadku, gdy Wykonawca</w:t>
      </w:r>
      <w:r w:rsidR="00687509" w:rsidRPr="00435FBA">
        <w:rPr>
          <w:rFonts w:eastAsia="Times New Roman" w:cs="Times New Roman"/>
          <w:kern w:val="0"/>
          <w:lang w:eastAsia="ar-SA" w:bidi="ar-SA"/>
        </w:rPr>
        <w:t xml:space="preserve"> </w:t>
      </w:r>
      <w:r w:rsidRPr="00435FBA">
        <w:rPr>
          <w:rFonts w:eastAsia="Times New Roman" w:cs="Times New Roman"/>
          <w:kern w:val="0"/>
          <w:lang w:eastAsia="ar-SA" w:bidi="ar-SA"/>
        </w:rPr>
        <w:t>nie wywiąże się z obowiązku wskazanego w § 6 ust. 8.</w:t>
      </w:r>
    </w:p>
    <w:p w14:paraId="09F7D098" w14:textId="77777777" w:rsidR="00A1324D" w:rsidRPr="00435FBA" w:rsidRDefault="00A1324D" w:rsidP="00255578">
      <w:pPr>
        <w:widowControl/>
        <w:autoSpaceDE w:val="0"/>
        <w:adjustRightInd w:val="0"/>
        <w:ind w:left="284" w:hanging="284"/>
        <w:jc w:val="both"/>
        <w:textAlignment w:val="auto"/>
        <w:rPr>
          <w:rFonts w:eastAsia="Times New Roman" w:cs="Times New Roman"/>
          <w:kern w:val="0"/>
          <w:lang w:eastAsia="ar-SA" w:bidi="ar-SA"/>
        </w:rPr>
      </w:pPr>
    </w:p>
    <w:p w14:paraId="7530A430" w14:textId="77777777" w:rsidR="00255578" w:rsidRPr="00435FBA" w:rsidRDefault="00255578" w:rsidP="00255578">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Obowiązek Wykonawcy zatrudnienia pracowników na podstawie stosunku pracy</w:t>
      </w:r>
    </w:p>
    <w:p w14:paraId="6617CB8F" w14:textId="77777777" w:rsidR="00255578" w:rsidRPr="00435FBA" w:rsidRDefault="00255578" w:rsidP="00255578">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9.</w:t>
      </w:r>
    </w:p>
    <w:p w14:paraId="39E90C2F" w14:textId="3E680D61" w:rsidR="00255578" w:rsidRPr="00435FBA" w:rsidRDefault="00255578" w:rsidP="002C73F3">
      <w:pPr>
        <w:widowControl/>
        <w:suppressAutoHyphens w:val="0"/>
        <w:autoSpaceDN/>
        <w:spacing w:after="240"/>
        <w:ind w:left="284" w:hanging="284"/>
        <w:contextualSpacing/>
        <w:jc w:val="both"/>
        <w:textAlignment w:val="auto"/>
        <w:rPr>
          <w:rFonts w:eastAsia="Times New Roman" w:cs="Times New Roman"/>
          <w:color w:val="000000"/>
          <w:kern w:val="0"/>
          <w:lang w:eastAsia="pl-PL" w:bidi="ar-SA"/>
        </w:rPr>
      </w:pPr>
      <w:r w:rsidRPr="00435FBA">
        <w:rPr>
          <w:rFonts w:eastAsia="Times New Roman" w:cs="Times New Roman"/>
          <w:color w:val="000000"/>
          <w:kern w:val="0"/>
          <w:lang w:eastAsia="pl-PL" w:bidi="ar-SA"/>
        </w:rPr>
        <w:t xml:space="preserve">1. W trakcie realizacji umowy Wykonawca oraz Podwykonawcy zobowiązani są zatrudniać </w:t>
      </w:r>
      <w:r w:rsidRPr="00435FBA">
        <w:rPr>
          <w:rFonts w:eastAsia="Times New Roman" w:cs="Times New Roman"/>
          <w:color w:val="000000"/>
          <w:kern w:val="0"/>
          <w:lang w:eastAsia="pl-PL" w:bidi="ar-SA"/>
        </w:rPr>
        <w:br/>
        <w:t>na podstawie umowy o pracę minimum jedną osobę</w:t>
      </w:r>
      <w:r w:rsidR="00DE0A9D" w:rsidRPr="00435FBA">
        <w:rPr>
          <w:rFonts w:eastAsia="Times New Roman" w:cs="Times New Roman"/>
          <w:color w:val="000000"/>
          <w:kern w:val="0"/>
          <w:lang w:eastAsia="pl-PL" w:bidi="ar-SA"/>
        </w:rPr>
        <w:t>, zgodnie z art. 95 Ustawy, która będzie</w:t>
      </w:r>
      <w:r w:rsidR="002C73F3" w:rsidRPr="00435FBA">
        <w:rPr>
          <w:rFonts w:eastAsia="Times New Roman" w:cs="Times New Roman"/>
          <w:color w:val="000000"/>
          <w:kern w:val="0"/>
          <w:lang w:eastAsia="pl-PL" w:bidi="ar-SA"/>
        </w:rPr>
        <w:t xml:space="preserve"> </w:t>
      </w:r>
      <w:r w:rsidR="00DE0A9D" w:rsidRPr="00435FBA">
        <w:rPr>
          <w:rFonts w:eastAsia="Times New Roman" w:cs="Times New Roman"/>
          <w:color w:val="000000"/>
          <w:kern w:val="0"/>
          <w:lang w:eastAsia="pl-PL" w:bidi="ar-SA"/>
        </w:rPr>
        <w:t>uczestniczyła w realizacji zadania</w:t>
      </w:r>
      <w:r w:rsidR="002C73F3" w:rsidRPr="00435FBA">
        <w:rPr>
          <w:rFonts w:eastAsia="Times New Roman" w:cs="Times New Roman"/>
          <w:color w:val="000000"/>
          <w:kern w:val="0"/>
          <w:lang w:eastAsia="pl-PL" w:bidi="ar-SA"/>
        </w:rPr>
        <w:t xml:space="preserve"> i wykonywała wskazane czynności.</w:t>
      </w:r>
    </w:p>
    <w:p w14:paraId="3C853BBE" w14:textId="7AB15F40" w:rsidR="00255578" w:rsidRPr="00435FBA" w:rsidRDefault="00255578" w:rsidP="00255578">
      <w:pPr>
        <w:widowControl/>
        <w:suppressAutoHyphens w:val="0"/>
        <w:autoSpaceDN/>
        <w:ind w:left="284" w:hanging="284"/>
        <w:jc w:val="both"/>
        <w:textAlignment w:val="auto"/>
        <w:rPr>
          <w:rFonts w:eastAsia="Times New Roman" w:cs="Times New Roman"/>
          <w:kern w:val="0"/>
          <w:lang w:eastAsia="pl-PL" w:bidi="ar-SA"/>
        </w:rPr>
      </w:pPr>
      <w:r w:rsidRPr="00435FBA">
        <w:rPr>
          <w:rFonts w:eastAsia="Times New Roman" w:cs="Times New Roman"/>
          <w:color w:val="000000"/>
          <w:kern w:val="0"/>
          <w:lang w:eastAsia="pl-PL" w:bidi="ar-SA"/>
        </w:rPr>
        <w:t>2.</w:t>
      </w:r>
      <w:r w:rsidRPr="00435FBA">
        <w:rPr>
          <w:rFonts w:eastAsia="Times New Roman" w:cs="Times New Roman"/>
          <w:color w:val="000000"/>
          <w:kern w:val="0"/>
          <w:lang w:eastAsia="pl-PL" w:bidi="ar-SA"/>
        </w:rPr>
        <w:tab/>
        <w:t xml:space="preserve">Wykonawca lub Podwykonawca nie później niż w dniu rozpoczęcia </w:t>
      </w:r>
      <w:r w:rsidR="00496DEA" w:rsidRPr="00435FBA">
        <w:rPr>
          <w:rFonts w:eastAsia="Times New Roman" w:cs="Times New Roman"/>
          <w:color w:val="000000"/>
          <w:kern w:val="0"/>
          <w:lang w:eastAsia="pl-PL" w:bidi="ar-SA"/>
        </w:rPr>
        <w:t>prac</w:t>
      </w:r>
      <w:r w:rsidRPr="00435FBA">
        <w:rPr>
          <w:rFonts w:eastAsia="Times New Roman" w:cs="Times New Roman"/>
          <w:color w:val="000000"/>
          <w:kern w:val="0"/>
          <w:lang w:eastAsia="pl-PL" w:bidi="ar-SA"/>
        </w:rPr>
        <w:t xml:space="preserve"> związanych </w:t>
      </w:r>
      <w:r w:rsidRPr="00435FBA">
        <w:rPr>
          <w:rFonts w:eastAsia="Times New Roman" w:cs="Times New Roman"/>
          <w:color w:val="000000"/>
          <w:kern w:val="0"/>
          <w:lang w:eastAsia="pl-PL" w:bidi="ar-SA"/>
        </w:rPr>
        <w:br/>
        <w:t>z realizacją przedmiotu Umowy zobowiązany jest złożyć Zamawiającemu</w:t>
      </w:r>
      <w:r w:rsidRPr="00435FBA">
        <w:rPr>
          <w:rFonts w:eastAsia="Times New Roman" w:cs="Times New Roman"/>
          <w:i/>
          <w:color w:val="000000"/>
          <w:kern w:val="0"/>
          <w:lang w:eastAsia="pl-PL" w:bidi="ar-SA"/>
        </w:rPr>
        <w:t xml:space="preserve"> </w:t>
      </w:r>
      <w:r w:rsidRPr="00435FBA">
        <w:rPr>
          <w:rFonts w:eastAsia="Times New Roman" w:cs="Times New Roman"/>
          <w:color w:val="000000"/>
          <w:kern w:val="0"/>
          <w:lang w:eastAsia="pl-PL" w:bidi="ar-SA"/>
        </w:rPr>
        <w:t xml:space="preserve">oświadczenie </w:t>
      </w:r>
      <w:r w:rsidRPr="00435FBA">
        <w:rPr>
          <w:rFonts w:eastAsia="Times New Roman" w:cs="Times New Roman"/>
          <w:color w:val="000000"/>
          <w:kern w:val="0"/>
          <w:lang w:eastAsia="pl-PL" w:bidi="ar-SA"/>
        </w:rPr>
        <w:br/>
        <w:t>o zatrudnieniu osób, o których mowa w</w:t>
      </w:r>
      <w:r w:rsidRPr="00435FBA">
        <w:rPr>
          <w:rFonts w:eastAsia="Times New Roman" w:cs="Times New Roman"/>
          <w:i/>
          <w:color w:val="000000"/>
          <w:kern w:val="0"/>
          <w:lang w:eastAsia="pl-PL" w:bidi="ar-SA"/>
        </w:rPr>
        <w:t xml:space="preserve"> </w:t>
      </w:r>
      <w:r w:rsidRPr="00435FBA">
        <w:rPr>
          <w:rFonts w:eastAsia="Times New Roman" w:cs="Times New Roman"/>
          <w:color w:val="000000"/>
          <w:kern w:val="0"/>
          <w:lang w:eastAsia="pl-PL" w:bidi="ar-SA"/>
        </w:rPr>
        <w:t xml:space="preserve">ust. 1 na podstawie umowy o pracę. Oświadczenie powinno zawierać </w:t>
      </w:r>
      <w:r w:rsidRPr="00435FBA">
        <w:rPr>
          <w:rFonts w:eastAsia="Times New Roman" w:cs="Times New Roman"/>
          <w:bCs/>
          <w:color w:val="000000"/>
          <w:kern w:val="0"/>
          <w:lang w:eastAsia="pl-PL" w:bidi="ar-SA"/>
        </w:rPr>
        <w:t>imię i nazwisko</w:t>
      </w:r>
      <w:r w:rsidRPr="00435FBA">
        <w:rPr>
          <w:rFonts w:eastAsia="Times New Roman" w:cs="Times New Roman"/>
          <w:b/>
          <w:bCs/>
          <w:color w:val="000000"/>
          <w:kern w:val="0"/>
          <w:lang w:eastAsia="pl-PL" w:bidi="ar-SA"/>
        </w:rPr>
        <w:t xml:space="preserve"> </w:t>
      </w:r>
      <w:r w:rsidRPr="00435FBA">
        <w:rPr>
          <w:rFonts w:eastAsia="Times New Roman" w:cs="Times New Roman"/>
          <w:color w:val="000000"/>
          <w:kern w:val="0"/>
          <w:lang w:eastAsia="pl-PL" w:bidi="ar-SA"/>
        </w:rPr>
        <w:t xml:space="preserve">zatrudnionego pracownika, datę zawarcia umowy </w:t>
      </w:r>
      <w:r w:rsidRPr="00435FBA">
        <w:rPr>
          <w:rFonts w:eastAsia="Times New Roman" w:cs="Times New Roman"/>
          <w:color w:val="000000"/>
          <w:kern w:val="0"/>
          <w:lang w:eastAsia="pl-PL" w:bidi="ar-SA"/>
        </w:rPr>
        <w:br/>
        <w:t>o pracę, rodzaj umowy o pracę</w:t>
      </w:r>
      <w:r w:rsidRPr="00435FBA">
        <w:rPr>
          <w:rFonts w:eastAsia="Times New Roman" w:cs="Times New Roman"/>
          <w:i/>
          <w:color w:val="000000"/>
          <w:kern w:val="0"/>
          <w:lang w:eastAsia="pl-PL" w:bidi="ar-SA"/>
        </w:rPr>
        <w:t xml:space="preserve">, </w:t>
      </w:r>
      <w:r w:rsidRPr="00435FBA">
        <w:rPr>
          <w:rFonts w:eastAsia="Times New Roman" w:cs="Times New Roman"/>
          <w:color w:val="000000"/>
          <w:kern w:val="0"/>
          <w:lang w:eastAsia="pl-PL" w:bidi="ar-SA"/>
        </w:rPr>
        <w:t>czas trwania umowy oraz zakres obowiązków pracownika.</w:t>
      </w:r>
    </w:p>
    <w:p w14:paraId="5E51CB9A" w14:textId="01A02133" w:rsidR="00255578" w:rsidRPr="00435FBA" w:rsidRDefault="00255578" w:rsidP="00255578">
      <w:pPr>
        <w:widowControl/>
        <w:suppressAutoHyphens w:val="0"/>
        <w:autoSpaceDN/>
        <w:ind w:left="284" w:right="23" w:hanging="284"/>
        <w:jc w:val="both"/>
        <w:textAlignment w:val="auto"/>
        <w:rPr>
          <w:rFonts w:eastAsia="Times New Roman" w:cs="Times New Roman"/>
          <w:kern w:val="0"/>
          <w:lang w:eastAsia="pl-PL" w:bidi="ar-SA"/>
        </w:rPr>
      </w:pPr>
      <w:r w:rsidRPr="00435FBA">
        <w:rPr>
          <w:rFonts w:eastAsia="Times New Roman" w:cs="Times New Roman"/>
          <w:kern w:val="0"/>
          <w:lang w:eastAsia="pl-PL" w:bidi="ar-SA"/>
        </w:rPr>
        <w:t>3.</w:t>
      </w:r>
      <w:r w:rsidRPr="00435FBA">
        <w:rPr>
          <w:rFonts w:eastAsia="Times New Roman" w:cs="Times New Roman"/>
          <w:kern w:val="0"/>
          <w:lang w:eastAsia="pl-PL" w:bidi="ar-SA"/>
        </w:rPr>
        <w:tab/>
        <w:t xml:space="preserve">W trakcie realizacji zamówienia na każde wezwanie Zamawiającego, w wyznaczonym </w:t>
      </w:r>
      <w:r w:rsidRPr="00435FBA">
        <w:rPr>
          <w:rFonts w:eastAsia="Times New Roman" w:cs="Times New Roman"/>
          <w:kern w:val="0"/>
          <w:lang w:eastAsia="pl-PL" w:bidi="ar-SA"/>
        </w:rPr>
        <w:br/>
        <w:t xml:space="preserve">w tym wezwaniu terminie, Wykonawca przedłoży Zamawiającemu wskazane poniżej dowody w celu potwierdzenia spełnienia wymogu zatrudnienia na podstawie umowy o pracę </w:t>
      </w:r>
      <w:r w:rsidR="00496DEA" w:rsidRPr="00435FBA">
        <w:rPr>
          <w:rFonts w:eastAsia="Times New Roman" w:cs="Times New Roman"/>
          <w:kern w:val="0"/>
          <w:lang w:eastAsia="pl-PL" w:bidi="ar-SA"/>
        </w:rPr>
        <w:br/>
      </w:r>
      <w:r w:rsidRPr="00435FBA">
        <w:rPr>
          <w:rFonts w:eastAsia="Times New Roman" w:cs="Times New Roman"/>
          <w:kern w:val="0"/>
          <w:lang w:eastAsia="pl-PL" w:bidi="ar-SA"/>
        </w:rPr>
        <w:t xml:space="preserve">przez Wykonawcę lub Podwykonawcę osób wykonujących wskazane w ust. 1 czynności </w:t>
      </w:r>
      <w:r w:rsidRPr="00435FBA">
        <w:rPr>
          <w:rFonts w:eastAsia="Times New Roman" w:cs="Times New Roman"/>
          <w:kern w:val="0"/>
          <w:lang w:eastAsia="pl-PL" w:bidi="ar-SA"/>
        </w:rPr>
        <w:br/>
        <w:t>w trakcie realizacji zamówienia:</w:t>
      </w:r>
    </w:p>
    <w:p w14:paraId="02FCBC26" w14:textId="20B439CD" w:rsidR="00255578" w:rsidRPr="00435FBA" w:rsidRDefault="00255578" w:rsidP="00C47F03">
      <w:pPr>
        <w:widowControl/>
        <w:numPr>
          <w:ilvl w:val="0"/>
          <w:numId w:val="34"/>
        </w:numPr>
        <w:suppressAutoHyphens w:val="0"/>
        <w:autoSpaceDN/>
        <w:ind w:left="568" w:right="23" w:hanging="284"/>
        <w:jc w:val="both"/>
        <w:textAlignment w:val="auto"/>
        <w:rPr>
          <w:rFonts w:eastAsia="Times New Roman" w:cs="Times New Roman"/>
          <w:kern w:val="0"/>
          <w:lang w:eastAsia="pl-PL" w:bidi="ar-SA"/>
        </w:rPr>
      </w:pPr>
      <w:r w:rsidRPr="00435FBA">
        <w:rPr>
          <w:rFonts w:eastAsia="Times New Roman" w:cs="Times New Roman"/>
          <w:kern w:val="0"/>
          <w:lang w:eastAsia="pl-PL" w:bidi="ar-SA"/>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w:t>
      </w:r>
      <w:r w:rsidR="00ED322C" w:rsidRPr="00435FBA">
        <w:rPr>
          <w:rFonts w:eastAsia="Times New Roman" w:cs="Times New Roman"/>
          <w:kern w:val="0"/>
          <w:lang w:eastAsia="pl-PL" w:bidi="ar-SA"/>
        </w:rPr>
        <w:br/>
      </w:r>
      <w:r w:rsidRPr="00435FBA">
        <w:rPr>
          <w:rFonts w:eastAsia="Times New Roman" w:cs="Times New Roman"/>
          <w:kern w:val="0"/>
          <w:lang w:eastAsia="pl-PL" w:bidi="ar-SA"/>
        </w:rPr>
        <w:t>tych osób, imion i nazwisk tych osób, rodzaju umowy o pracę i wymiaru etatu oraz podpis osoby uprawnionej do złożenia oświadczenia w imieniu wykonawcy lub Podwykonawcy;</w:t>
      </w:r>
    </w:p>
    <w:p w14:paraId="34CAB22E" w14:textId="49479A71" w:rsidR="00255578" w:rsidRPr="00435FBA" w:rsidRDefault="00ED322C" w:rsidP="00C47F03">
      <w:pPr>
        <w:widowControl/>
        <w:numPr>
          <w:ilvl w:val="0"/>
          <w:numId w:val="34"/>
        </w:numPr>
        <w:suppressAutoHyphens w:val="0"/>
        <w:autoSpaceDN/>
        <w:ind w:left="568" w:right="23" w:hanging="284"/>
        <w:jc w:val="both"/>
        <w:textAlignment w:val="auto"/>
        <w:rPr>
          <w:rFonts w:eastAsia="Times New Roman" w:cs="Times New Roman"/>
          <w:kern w:val="0"/>
          <w:lang w:eastAsia="pl-PL" w:bidi="ar-SA"/>
        </w:rPr>
      </w:pPr>
      <w:r w:rsidRPr="00435FBA">
        <w:rPr>
          <w:rFonts w:eastAsia="Times New Roman" w:cs="Times New Roman"/>
          <w:kern w:val="0"/>
          <w:lang w:eastAsia="pl-PL" w:bidi="ar-SA"/>
        </w:rPr>
        <w:lastRenderedPageBreak/>
        <w:t xml:space="preserve">poświadczoną za zgodność z oryginałem odpowiednio przez Wykonawcę </w:t>
      </w:r>
      <w:r w:rsidRPr="00435FBA">
        <w:rPr>
          <w:rFonts w:eastAsia="Times New Roman" w:cs="Times New Roman"/>
          <w:kern w:val="0"/>
          <w:lang w:eastAsia="pl-PL" w:bidi="ar-SA"/>
        </w:rPr>
        <w:br/>
        <w:t xml:space="preserve">lub Podwykonawcę </w:t>
      </w:r>
      <w:r w:rsidR="00255578" w:rsidRPr="00435FBA">
        <w:rPr>
          <w:rFonts w:eastAsia="Times New Roman" w:cs="Times New Roman"/>
          <w:kern w:val="0"/>
          <w:lang w:eastAsia="pl-PL" w:bidi="ar-SA"/>
        </w:rPr>
        <w:t>kopię umów o pracę osób wykonujących w trakcie realizacji zamówienia czynności,</w:t>
      </w:r>
      <w:r w:rsidRPr="00435FBA">
        <w:rPr>
          <w:rFonts w:eastAsia="Times New Roman" w:cs="Times New Roman"/>
          <w:kern w:val="0"/>
          <w:lang w:eastAsia="pl-PL" w:bidi="ar-SA"/>
        </w:rPr>
        <w:t xml:space="preserve"> </w:t>
      </w:r>
      <w:r w:rsidR="00255578" w:rsidRPr="00435FBA">
        <w:rPr>
          <w:rFonts w:eastAsia="Times New Roman" w:cs="Times New Roman"/>
          <w:kern w:val="0"/>
          <w:lang w:eastAsia="pl-PL" w:bidi="ar-SA"/>
        </w:rPr>
        <w:t>których dotyczy oświadczenie Wykonawcy lub Podwykonawcy. Informacje, w tym dane osobowe, niezbędne do weryfikacji zatrudnienia na podstawie umowy o pracę, w szczególności imię i nazwisko zatrudnionego pracownika, data zawarcia umowy o pracę, rodzaj umowy o pracę i zakres obowiązków pracownika powinny być możliwe do zidentyfikowania;</w:t>
      </w:r>
    </w:p>
    <w:p w14:paraId="5F226747" w14:textId="345D84BB" w:rsidR="00255578" w:rsidRPr="00435FBA" w:rsidRDefault="00255578" w:rsidP="00C47F03">
      <w:pPr>
        <w:widowControl/>
        <w:numPr>
          <w:ilvl w:val="0"/>
          <w:numId w:val="34"/>
        </w:numPr>
        <w:suppressAutoHyphens w:val="0"/>
        <w:autoSpaceDN/>
        <w:ind w:left="568" w:right="23" w:hanging="284"/>
        <w:jc w:val="both"/>
        <w:textAlignment w:val="auto"/>
        <w:rPr>
          <w:rFonts w:eastAsia="Times New Roman" w:cs="Times New Roman"/>
          <w:kern w:val="0"/>
          <w:sz w:val="23"/>
          <w:szCs w:val="23"/>
          <w:lang w:eastAsia="pl-PL" w:bidi="ar-SA"/>
        </w:rPr>
      </w:pPr>
      <w:r w:rsidRPr="00435FBA">
        <w:rPr>
          <w:rFonts w:eastAsia="Times New Roman" w:cs="Times New Roman"/>
          <w:kern w:val="0"/>
          <w:sz w:val="23"/>
          <w:szCs w:val="23"/>
          <w:lang w:eastAsia="pl-PL" w:bidi="ar-SA"/>
        </w:rPr>
        <w:t>oświadczenia zatrudnionego pracownika potwierdzające zatrudnienie, o którym mowa w ust</w:t>
      </w:r>
      <w:r w:rsidRPr="00435FBA">
        <w:rPr>
          <w:rFonts w:eastAsia="Times New Roman" w:cs="Times New Roman"/>
          <w:kern w:val="0"/>
          <w:sz w:val="18"/>
          <w:szCs w:val="18"/>
          <w:lang w:eastAsia="pl-PL" w:bidi="ar-SA"/>
        </w:rPr>
        <w:t xml:space="preserve">. </w:t>
      </w:r>
      <w:r w:rsidRPr="00435FBA">
        <w:rPr>
          <w:rFonts w:eastAsia="Times New Roman" w:cs="Times New Roman"/>
          <w:kern w:val="0"/>
          <w:sz w:val="23"/>
          <w:szCs w:val="23"/>
          <w:lang w:eastAsia="pl-PL" w:bidi="ar-SA"/>
        </w:rPr>
        <w:t>1;</w:t>
      </w:r>
    </w:p>
    <w:p w14:paraId="45E0F419" w14:textId="77777777" w:rsidR="00255578" w:rsidRPr="00435FBA" w:rsidRDefault="00255578" w:rsidP="00C47F03">
      <w:pPr>
        <w:widowControl/>
        <w:numPr>
          <w:ilvl w:val="0"/>
          <w:numId w:val="34"/>
        </w:numPr>
        <w:suppressAutoHyphens w:val="0"/>
        <w:autoSpaceDN/>
        <w:ind w:left="568" w:right="23" w:hanging="284"/>
        <w:jc w:val="both"/>
        <w:textAlignment w:val="auto"/>
        <w:rPr>
          <w:rFonts w:eastAsia="Times New Roman" w:cs="Times New Roman"/>
          <w:kern w:val="0"/>
          <w:lang w:eastAsia="pl-PL" w:bidi="ar-SA"/>
        </w:rPr>
      </w:pPr>
      <w:r w:rsidRPr="00435FBA">
        <w:rPr>
          <w:rFonts w:eastAsia="Times New Roman" w:cs="Times New Roman"/>
          <w:kern w:val="0"/>
          <w:lang w:eastAsia="pl-PL" w:bidi="ar-SA"/>
        </w:rPr>
        <w:t xml:space="preserve">zaświadczenie właściwego oddziału ZUS, potwierdzające opłacanie przez Wykonawcę </w:t>
      </w:r>
      <w:r w:rsidRPr="00435FBA">
        <w:rPr>
          <w:rFonts w:eastAsia="Times New Roman" w:cs="Times New Roman"/>
          <w:kern w:val="0"/>
          <w:lang w:eastAsia="pl-PL" w:bidi="ar-SA"/>
        </w:rPr>
        <w:br/>
        <w:t xml:space="preserve">lub Podwykonawcę składek na ubezpieczenia społeczne i zdrowotne z tytułu zatrudnienia </w:t>
      </w:r>
      <w:r w:rsidRPr="00435FBA">
        <w:rPr>
          <w:rFonts w:eastAsia="Times New Roman" w:cs="Times New Roman"/>
          <w:kern w:val="0"/>
          <w:lang w:eastAsia="pl-PL" w:bidi="ar-SA"/>
        </w:rPr>
        <w:br/>
        <w:t>na podstawie umów o pracę za ostatni okres rozliczeniowy;</w:t>
      </w:r>
    </w:p>
    <w:p w14:paraId="62012CBC" w14:textId="3E1CB19A" w:rsidR="00255578" w:rsidRPr="00435FBA" w:rsidRDefault="00255578" w:rsidP="00C47F03">
      <w:pPr>
        <w:widowControl/>
        <w:numPr>
          <w:ilvl w:val="0"/>
          <w:numId w:val="34"/>
        </w:numPr>
        <w:suppressAutoHyphens w:val="0"/>
        <w:autoSpaceDN/>
        <w:ind w:left="568" w:right="23" w:hanging="284"/>
        <w:jc w:val="both"/>
        <w:textAlignment w:val="auto"/>
        <w:rPr>
          <w:rFonts w:eastAsia="Times New Roman" w:cs="Times New Roman"/>
          <w:kern w:val="0"/>
          <w:lang w:eastAsia="pl-PL" w:bidi="ar-SA"/>
        </w:rPr>
      </w:pPr>
      <w:bookmarkStart w:id="24" w:name="_Hlk224129270"/>
      <w:r w:rsidRPr="00435FBA">
        <w:rPr>
          <w:rFonts w:eastAsia="Times New Roman" w:cs="Times New Roman"/>
          <w:kern w:val="0"/>
          <w:lang w:eastAsia="pl-PL" w:bidi="ar-SA"/>
        </w:rPr>
        <w:t>poświadczoną za zgodność z</w:t>
      </w:r>
      <w:r w:rsidRPr="00435FBA">
        <w:rPr>
          <w:rFonts w:eastAsia="Times New Roman" w:cs="Times New Roman"/>
          <w:kern w:val="0"/>
          <w:sz w:val="23"/>
          <w:szCs w:val="23"/>
          <w:lang w:eastAsia="pl-PL" w:bidi="ar-SA"/>
        </w:rPr>
        <w:t xml:space="preserve"> oryginałem odpowiednio przez Wykonawcę </w:t>
      </w:r>
      <w:r w:rsidRPr="00435FBA">
        <w:rPr>
          <w:rFonts w:eastAsia="Times New Roman" w:cs="Times New Roman"/>
          <w:kern w:val="0"/>
          <w:lang w:eastAsia="pl-PL" w:bidi="ar-SA"/>
        </w:rPr>
        <w:t xml:space="preserve">lub Podwykonawcę </w:t>
      </w:r>
      <w:bookmarkEnd w:id="24"/>
      <w:r w:rsidRPr="00435FBA">
        <w:rPr>
          <w:rFonts w:eastAsia="Times New Roman" w:cs="Times New Roman"/>
          <w:kern w:val="0"/>
          <w:lang w:eastAsia="pl-PL" w:bidi="ar-SA"/>
        </w:rPr>
        <w:t>kopię dowodu potwierdzającego zgłoszenie pracownika przez pracodawcę do ubezpieczeń.</w:t>
      </w:r>
    </w:p>
    <w:p w14:paraId="621E1757" w14:textId="1C8DEF99" w:rsidR="00255578" w:rsidRPr="00435FBA" w:rsidRDefault="00255578" w:rsidP="00255578">
      <w:pPr>
        <w:widowControl/>
        <w:suppressAutoHyphens w:val="0"/>
        <w:autoSpaceDN/>
        <w:ind w:left="284" w:hanging="284"/>
        <w:jc w:val="both"/>
        <w:textAlignment w:val="auto"/>
        <w:rPr>
          <w:rFonts w:eastAsia="Times New Roman" w:cs="Times New Roman"/>
          <w:kern w:val="0"/>
          <w:lang w:eastAsia="pl-PL" w:bidi="ar-SA"/>
        </w:rPr>
      </w:pPr>
      <w:r w:rsidRPr="00435FBA">
        <w:rPr>
          <w:rFonts w:eastAsia="Times New Roman" w:cs="Times New Roman"/>
          <w:kern w:val="0"/>
          <w:lang w:eastAsia="pl-PL" w:bidi="ar-SA"/>
        </w:rPr>
        <w:t xml:space="preserve">4. W okresie realizacji zamówienia Zamawiający ma prawo do przeprowadzania kontroli </w:t>
      </w:r>
      <w:r w:rsidRPr="00435FBA">
        <w:rPr>
          <w:rFonts w:eastAsia="Times New Roman" w:cs="Times New Roman"/>
          <w:kern w:val="0"/>
          <w:lang w:eastAsia="pl-PL" w:bidi="ar-SA"/>
        </w:rPr>
        <w:br/>
        <w:t xml:space="preserve">na miejscu wykonywania zamówienia i weryfikacji tożsamości osób wykonujących czynności wskazane w ust. 1. W przypadku stwierdzenia niezgodności stanu faktycznego z treścią oświadczeń, o których mowa w ust. 2 lub ust. 3 pkt 1, Zamawiający naliczy karę umowną </w:t>
      </w:r>
      <w:r w:rsidR="00ED322C" w:rsidRPr="00435FBA">
        <w:rPr>
          <w:rFonts w:eastAsia="Times New Roman" w:cs="Times New Roman"/>
          <w:kern w:val="0"/>
          <w:lang w:eastAsia="pl-PL" w:bidi="ar-SA"/>
        </w:rPr>
        <w:br/>
      </w:r>
      <w:r w:rsidRPr="00435FBA">
        <w:rPr>
          <w:rFonts w:eastAsia="Times New Roman" w:cs="Times New Roman"/>
          <w:kern w:val="0"/>
          <w:lang w:eastAsia="pl-PL" w:bidi="ar-SA"/>
        </w:rPr>
        <w:t>o której mowa w § 16 ust. 1 pkt 10.</w:t>
      </w:r>
    </w:p>
    <w:p w14:paraId="377245CA" w14:textId="77777777" w:rsidR="00255578" w:rsidRPr="00435FBA" w:rsidRDefault="00255578" w:rsidP="00255578">
      <w:pPr>
        <w:widowControl/>
        <w:suppressAutoHyphens w:val="0"/>
        <w:autoSpaceDN/>
        <w:ind w:left="284" w:hanging="284"/>
        <w:jc w:val="both"/>
        <w:textAlignment w:val="auto"/>
        <w:rPr>
          <w:rFonts w:eastAsia="Times New Roman" w:cs="Times New Roman"/>
          <w:kern w:val="0"/>
          <w:lang w:eastAsia="pl-PL" w:bidi="ar-SA"/>
        </w:rPr>
      </w:pPr>
      <w:r w:rsidRPr="00435FBA">
        <w:rPr>
          <w:rFonts w:eastAsia="Times New Roman" w:cs="Times New Roman"/>
          <w:kern w:val="0"/>
          <w:lang w:eastAsia="pl-PL" w:bidi="ar-SA"/>
        </w:rPr>
        <w:t xml:space="preserve">5. Z tytułu niespełnienia przez Wykonawcę lub Podwykonawcę wymogu zatrudnienia </w:t>
      </w:r>
      <w:r w:rsidRPr="00435FBA">
        <w:rPr>
          <w:rFonts w:eastAsia="Times New Roman" w:cs="Times New Roman"/>
          <w:kern w:val="0"/>
          <w:lang w:eastAsia="pl-PL" w:bidi="ar-SA"/>
        </w:rPr>
        <w:br/>
        <w:t>na podstawie umowy o pracę osób wykonujących czynności wskazane w ust. 1 Zamawiający przysługuje od Wykonawcy kara umowna w wysokości określonej w § 16 ust. 1 pkt. 9.</w:t>
      </w:r>
    </w:p>
    <w:p w14:paraId="35EC206A" w14:textId="77265A3F" w:rsidR="00255578" w:rsidRPr="00435FBA" w:rsidRDefault="00255578" w:rsidP="00255578">
      <w:pPr>
        <w:widowControl/>
        <w:suppressAutoHyphens w:val="0"/>
        <w:autoSpaceDN/>
        <w:ind w:left="284" w:hanging="284"/>
        <w:jc w:val="both"/>
        <w:textAlignment w:val="auto"/>
        <w:rPr>
          <w:rFonts w:eastAsia="Times New Roman" w:cs="Times New Roman"/>
          <w:kern w:val="0"/>
          <w:lang w:eastAsia="pl-PL" w:bidi="ar-SA"/>
        </w:rPr>
      </w:pPr>
      <w:r w:rsidRPr="00435FBA">
        <w:rPr>
          <w:rFonts w:eastAsia="Times New Roman" w:cs="Times New Roman"/>
          <w:kern w:val="0"/>
          <w:lang w:eastAsia="pl-PL" w:bidi="ar-SA"/>
        </w:rPr>
        <w:t xml:space="preserve">6. Niezłożenie przez Wykonawcę w wyznaczonym przez Zamawiającego terminie żądanych przez Zamawiającego dowodów w celu potwierdzenia spełnienia przez Wykonawcę </w:t>
      </w:r>
      <w:r w:rsidRPr="00435FBA">
        <w:rPr>
          <w:rFonts w:eastAsia="Times New Roman" w:cs="Times New Roman"/>
          <w:kern w:val="0"/>
          <w:lang w:eastAsia="pl-PL" w:bidi="ar-SA"/>
        </w:rPr>
        <w:br/>
        <w:t xml:space="preserve">lub Podwykonawcę wymogu zatrudnienia na podstawie umowy o pracę traktowane będzie </w:t>
      </w:r>
      <w:r w:rsidR="00496DEA" w:rsidRPr="00435FBA">
        <w:rPr>
          <w:rFonts w:eastAsia="Times New Roman" w:cs="Times New Roman"/>
          <w:kern w:val="0"/>
          <w:lang w:eastAsia="pl-PL" w:bidi="ar-SA"/>
        </w:rPr>
        <w:br/>
      </w:r>
      <w:r w:rsidRPr="00435FBA">
        <w:rPr>
          <w:rFonts w:eastAsia="Times New Roman" w:cs="Times New Roman"/>
          <w:kern w:val="0"/>
          <w:lang w:eastAsia="pl-PL" w:bidi="ar-SA"/>
        </w:rPr>
        <w:t>jako niespełnienie przez Wykonawcę lub Podwykonawcę wymogu zatrudnienia na podstawie umowy o pracę osób wykonujących czynności wskazane w ust. 1.</w:t>
      </w:r>
    </w:p>
    <w:p w14:paraId="3EA447AB" w14:textId="77777777" w:rsidR="00255578" w:rsidRPr="00435FBA" w:rsidRDefault="00255578" w:rsidP="00255578">
      <w:pPr>
        <w:widowControl/>
        <w:suppressAutoHyphens w:val="0"/>
        <w:autoSpaceDN/>
        <w:ind w:left="284" w:hanging="284"/>
        <w:jc w:val="both"/>
        <w:textAlignment w:val="auto"/>
        <w:rPr>
          <w:rFonts w:eastAsia="Times New Roman" w:cs="Times New Roman"/>
          <w:kern w:val="0"/>
          <w:lang w:eastAsia="pl-PL" w:bidi="ar-SA"/>
        </w:rPr>
      </w:pPr>
      <w:r w:rsidRPr="00435FBA">
        <w:rPr>
          <w:rFonts w:eastAsia="Times New Roman" w:cs="Times New Roman"/>
          <w:color w:val="000000"/>
          <w:kern w:val="0"/>
          <w:lang w:eastAsia="pl-PL" w:bidi="ar-SA"/>
        </w:rPr>
        <w:t xml:space="preserve">7. W razie ustania stosunku pracy z pracownikiem wykonującym czynności wskazane </w:t>
      </w:r>
      <w:r w:rsidRPr="00435FBA">
        <w:rPr>
          <w:rFonts w:eastAsia="Times New Roman" w:cs="Times New Roman"/>
          <w:color w:val="000000"/>
          <w:kern w:val="0"/>
          <w:lang w:eastAsia="pl-PL" w:bidi="ar-SA"/>
        </w:rPr>
        <w:br/>
        <w:t>w ust. 1 z przyczyn niezawinionych przez Wykonawcę lub Podwykonawcę, Wykonawca może go zastąpić innym pracownikiem zatrudnionym na podstawie umowy o pracę.</w:t>
      </w:r>
    </w:p>
    <w:p w14:paraId="3F5E37B3" w14:textId="0B51746D" w:rsidR="00255578" w:rsidRPr="00435FBA" w:rsidRDefault="00255578" w:rsidP="00255578">
      <w:pPr>
        <w:widowControl/>
        <w:suppressAutoHyphens w:val="0"/>
        <w:autoSpaceDN/>
        <w:ind w:left="284" w:hanging="284"/>
        <w:jc w:val="both"/>
        <w:textAlignment w:val="auto"/>
        <w:rPr>
          <w:rFonts w:eastAsia="Times New Roman" w:cs="Times New Roman"/>
          <w:kern w:val="0"/>
          <w:lang w:eastAsia="pl-PL" w:bidi="ar-SA"/>
        </w:rPr>
      </w:pPr>
      <w:r w:rsidRPr="00435FBA">
        <w:rPr>
          <w:rFonts w:eastAsia="Times New Roman" w:cs="Times New Roman"/>
          <w:color w:val="000000"/>
          <w:kern w:val="0"/>
          <w:lang w:eastAsia="pl-PL" w:bidi="ar-SA"/>
        </w:rPr>
        <w:t>8. W razie powierzenia realizacji czynności wskazanych w ust. 1 nowemu pracownikowi, Wykonawca lub Podwykonawca niezwłocznie nie później jednak niż w dniu rozpoczęcia pracy przez nowego pracownika składa Zamawiającemu oświadczenie, o którym mowa w ust. 2.</w:t>
      </w:r>
    </w:p>
    <w:p w14:paraId="1C8B99EF" w14:textId="77777777" w:rsidR="00255578" w:rsidRPr="00435FBA" w:rsidRDefault="00255578" w:rsidP="00255578">
      <w:pPr>
        <w:widowControl/>
        <w:suppressAutoHyphens w:val="0"/>
        <w:autoSpaceDN/>
        <w:ind w:left="284" w:hanging="284"/>
        <w:jc w:val="both"/>
        <w:textAlignment w:val="auto"/>
        <w:rPr>
          <w:rFonts w:eastAsia="Times New Roman" w:cs="Times New Roman"/>
          <w:kern w:val="0"/>
          <w:lang w:eastAsia="pl-PL" w:bidi="ar-SA"/>
        </w:rPr>
      </w:pPr>
      <w:r w:rsidRPr="00435FBA">
        <w:rPr>
          <w:rFonts w:eastAsia="Times New Roman" w:cs="Times New Roman"/>
          <w:color w:val="000000"/>
          <w:kern w:val="0"/>
          <w:lang w:eastAsia="pl-PL" w:bidi="ar-SA"/>
        </w:rPr>
        <w:t>9.</w:t>
      </w:r>
      <w:r w:rsidRPr="00435FBA">
        <w:rPr>
          <w:rFonts w:eastAsia="Times New Roman" w:cs="Times New Roman"/>
          <w:color w:val="000000"/>
          <w:kern w:val="0"/>
          <w:lang w:eastAsia="pl-PL" w:bidi="ar-SA"/>
        </w:rPr>
        <w:tab/>
        <w:t xml:space="preserve">W przypadku uzasadnionych wątpliwości co do przestrzegania przez Wykonawcę </w:t>
      </w:r>
      <w:r w:rsidRPr="00435FBA">
        <w:rPr>
          <w:rFonts w:eastAsia="Times New Roman" w:cs="Times New Roman"/>
          <w:color w:val="000000"/>
          <w:kern w:val="0"/>
          <w:lang w:eastAsia="pl-PL" w:bidi="ar-SA"/>
        </w:rPr>
        <w:br/>
        <w:t xml:space="preserve">lub Podwykonawcę prawa pracy, Zamawiający może zwrócić się o przeprowadzenie kontroli przez Państwową Inspekcję Pracy. </w:t>
      </w:r>
    </w:p>
    <w:p w14:paraId="2ABE1A8E" w14:textId="5A0D7A06" w:rsidR="00BB2849" w:rsidRPr="00435FBA" w:rsidRDefault="00BB2849" w:rsidP="00BB2849">
      <w:pPr>
        <w:widowControl/>
        <w:autoSpaceDE w:val="0"/>
        <w:adjustRightInd w:val="0"/>
        <w:textAlignment w:val="auto"/>
        <w:rPr>
          <w:rFonts w:eastAsia="Times New Roman" w:cs="Times New Roman"/>
          <w:b/>
          <w:bCs/>
          <w:kern w:val="0"/>
          <w:lang w:eastAsia="ar-SA" w:bidi="ar-SA"/>
        </w:rPr>
      </w:pPr>
    </w:p>
    <w:p w14:paraId="2824C65B" w14:textId="77777777" w:rsidR="00BB2849" w:rsidRPr="00435FBA" w:rsidRDefault="00BB2849" w:rsidP="00BB2849">
      <w:pPr>
        <w:widowControl/>
        <w:suppressLineNumbers/>
        <w:autoSpaceDE w:val="0"/>
        <w:autoSpaceDN/>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Wynagrodzenie za przeniesienie praw do utworu</w:t>
      </w:r>
    </w:p>
    <w:p w14:paraId="25DA4AC1" w14:textId="545D2C5D" w:rsidR="00BB2849" w:rsidRPr="00435FBA" w:rsidRDefault="00BB2849" w:rsidP="00BB2849">
      <w:pPr>
        <w:widowControl/>
        <w:suppressLineNumbers/>
        <w:autoSpaceDE w:val="0"/>
        <w:autoSpaceDN/>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10.</w:t>
      </w:r>
    </w:p>
    <w:p w14:paraId="4272A2B5" w14:textId="0D173969" w:rsidR="00BB2849" w:rsidRPr="00435FBA" w:rsidRDefault="00BB2849" w:rsidP="00BB2849">
      <w:pPr>
        <w:widowControl/>
        <w:suppressLineNumbers/>
        <w:autoSpaceDE w:val="0"/>
        <w:autoSpaceDN/>
        <w:ind w:left="357" w:hanging="357"/>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Wynagrodzenie, o którym mowa w § 5 ust. 2 obejmuje zapłatę za przeniesienie prawa własności do opracowanego projektu w zakresie nieograniczonym jakimikolwiek prawami osób trzecich.</w:t>
      </w:r>
    </w:p>
    <w:p w14:paraId="42D8D65E" w14:textId="2220E3F8" w:rsidR="00BB2849" w:rsidRPr="00435FBA" w:rsidRDefault="00BB2849" w:rsidP="00BB2849">
      <w:pPr>
        <w:widowControl/>
        <w:suppressLineNumbers/>
        <w:autoSpaceDE w:val="0"/>
        <w:autoSpaceDN/>
        <w:ind w:left="357" w:hanging="357"/>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Wynagrodzenie, o którym mowa w § 5 ust. 2 niniejszej umowy z chwilą jego zapłaty przenosi na Zamawiającego prawo własności do utworu oraz własności nośników materialnych utworów formie papierowej i elektronicznej.</w:t>
      </w:r>
    </w:p>
    <w:p w14:paraId="77F65A22" w14:textId="252E1EDA" w:rsidR="006526E5" w:rsidRPr="00435FBA" w:rsidRDefault="00BB2849" w:rsidP="006526E5">
      <w:pPr>
        <w:widowControl/>
        <w:suppressLineNumbers/>
        <w:autoSpaceDE w:val="0"/>
        <w:autoSpaceDN/>
        <w:ind w:left="357" w:hanging="357"/>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t xml:space="preserve">Wykonawca w ramach wynagrodzenia przenosi na Zamawiającego nieograniczone w miejscu </w:t>
      </w:r>
      <w:r w:rsidRPr="00435FBA">
        <w:rPr>
          <w:rFonts w:eastAsia="Times New Roman" w:cs="Times New Roman"/>
          <w:kern w:val="0"/>
          <w:lang w:eastAsia="ar-SA" w:bidi="ar-SA"/>
        </w:rPr>
        <w:br/>
        <w:t xml:space="preserve">i czasie autorskie prawa majątkowe do utworu w zakresie utrwalania i zwielokrotniania utworu, w tym wytwarzania jego egzemplarzy każdą techniką, w tym drukarską, reprograficzną, cyfrową, a także wprowadzania jej do pamięci komputera oraz prawo </w:t>
      </w:r>
      <w:r w:rsidR="00C575C6">
        <w:rPr>
          <w:rFonts w:eastAsia="Times New Roman" w:cs="Times New Roman"/>
          <w:kern w:val="0"/>
          <w:lang w:eastAsia="ar-SA" w:bidi="ar-SA"/>
        </w:rPr>
        <w:br/>
      </w:r>
      <w:r w:rsidRPr="00435FBA">
        <w:rPr>
          <w:rFonts w:eastAsia="Times New Roman" w:cs="Times New Roman"/>
          <w:kern w:val="0"/>
          <w:lang w:eastAsia="ar-SA" w:bidi="ar-SA"/>
        </w:rPr>
        <w:t>na wykonanie zależnego prawa autorskiego do utworu.</w:t>
      </w:r>
    </w:p>
    <w:p w14:paraId="2CDF352C" w14:textId="5A04BD36" w:rsidR="00BB2849" w:rsidRPr="00435FBA" w:rsidRDefault="00BB2849" w:rsidP="00BB2849">
      <w:pPr>
        <w:widowControl/>
        <w:suppressLineNumbers/>
        <w:autoSpaceDE w:val="0"/>
        <w:autoSpaceDN/>
        <w:ind w:left="357" w:hanging="357"/>
        <w:jc w:val="both"/>
        <w:textAlignment w:val="auto"/>
        <w:rPr>
          <w:rFonts w:eastAsia="Times New Roman" w:cs="Times New Roman"/>
          <w:kern w:val="0"/>
          <w:lang w:eastAsia="ar-SA" w:bidi="ar-SA"/>
        </w:rPr>
      </w:pPr>
      <w:r w:rsidRPr="00435FBA">
        <w:rPr>
          <w:rFonts w:eastAsia="Times New Roman" w:cs="Times New Roman"/>
          <w:kern w:val="0"/>
          <w:lang w:eastAsia="ar-SA" w:bidi="ar-SA"/>
        </w:rPr>
        <w:t>4.</w:t>
      </w:r>
      <w:r w:rsidRPr="00435FBA">
        <w:rPr>
          <w:rFonts w:eastAsia="Times New Roman" w:cs="Times New Roman"/>
          <w:kern w:val="0"/>
          <w:lang w:eastAsia="ar-SA" w:bidi="ar-SA"/>
        </w:rPr>
        <w:tab/>
        <w:t>Wykonawca oświadcza, że z tytułu przeniesienia praw określonych w ust. 1, 2 i 3</w:t>
      </w:r>
      <w:r w:rsidR="00C575C6">
        <w:rPr>
          <w:rFonts w:eastAsia="Times New Roman" w:cs="Times New Roman"/>
          <w:kern w:val="0"/>
          <w:lang w:eastAsia="ar-SA" w:bidi="ar-SA"/>
        </w:rPr>
        <w:t xml:space="preserve"> </w:t>
      </w:r>
      <w:r w:rsidRPr="00435FBA">
        <w:rPr>
          <w:rFonts w:eastAsia="Times New Roman" w:cs="Times New Roman"/>
          <w:kern w:val="0"/>
          <w:lang w:eastAsia="ar-SA" w:bidi="ar-SA"/>
        </w:rPr>
        <w:t>nie będzie kierował do Zamawiającego żadnych roszczeń.</w:t>
      </w:r>
    </w:p>
    <w:p w14:paraId="520F1A1C" w14:textId="28698D86" w:rsidR="00BB2849" w:rsidRPr="00435FBA" w:rsidRDefault="00BB2849" w:rsidP="00255578">
      <w:pPr>
        <w:widowControl/>
        <w:autoSpaceDE w:val="0"/>
        <w:adjustRightInd w:val="0"/>
        <w:jc w:val="center"/>
        <w:textAlignment w:val="auto"/>
        <w:rPr>
          <w:rFonts w:eastAsia="Times New Roman" w:cs="Times New Roman"/>
          <w:b/>
          <w:bCs/>
          <w:kern w:val="0"/>
          <w:sz w:val="16"/>
          <w:szCs w:val="16"/>
          <w:lang w:eastAsia="ar-SA" w:bidi="ar-SA"/>
        </w:rPr>
      </w:pPr>
    </w:p>
    <w:p w14:paraId="3349EB6B" w14:textId="77777777" w:rsidR="00BB2849" w:rsidRPr="00435FBA" w:rsidRDefault="00BB2849" w:rsidP="00BB2849">
      <w:pPr>
        <w:widowControl/>
        <w:autoSpaceDE w:val="0"/>
        <w:adjustRightInd w:val="0"/>
        <w:textAlignment w:val="auto"/>
        <w:rPr>
          <w:rFonts w:eastAsia="Times New Roman" w:cs="Times New Roman"/>
          <w:b/>
          <w:bCs/>
          <w:kern w:val="0"/>
          <w:sz w:val="16"/>
          <w:szCs w:val="16"/>
          <w:lang w:eastAsia="ar-SA" w:bidi="ar-SA"/>
        </w:rPr>
      </w:pPr>
    </w:p>
    <w:p w14:paraId="4FE35084" w14:textId="77777777" w:rsidR="00255578" w:rsidRPr="00435FBA" w:rsidRDefault="00255578" w:rsidP="00255578">
      <w:pPr>
        <w:widowControl/>
        <w:autoSpaceDE w:val="0"/>
        <w:adjustRightInd w:val="0"/>
        <w:jc w:val="center"/>
        <w:textAlignment w:val="auto"/>
        <w:rPr>
          <w:rFonts w:ascii="TimesNewRoman,Bold" w:eastAsia="TimesNewRoman,Bold" w:cs="TimesNewRoman,Bold"/>
          <w:b/>
          <w:bCs/>
          <w:kern w:val="0"/>
          <w:lang w:eastAsia="ar-SA" w:bidi="ar-SA"/>
        </w:rPr>
      </w:pPr>
      <w:r w:rsidRPr="00435FBA">
        <w:rPr>
          <w:rFonts w:eastAsia="Times New Roman" w:cs="Times New Roman"/>
          <w:b/>
          <w:bCs/>
          <w:kern w:val="0"/>
          <w:lang w:eastAsia="ar-SA" w:bidi="ar-SA"/>
        </w:rPr>
        <w:lastRenderedPageBreak/>
        <w:t>Siła wyższa</w:t>
      </w:r>
    </w:p>
    <w:p w14:paraId="5E94AD38" w14:textId="4A9E02AC" w:rsidR="00255578" w:rsidRPr="00435FBA" w:rsidRDefault="00255578" w:rsidP="00255578">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1</w:t>
      </w:r>
      <w:r w:rsidR="00BB2849" w:rsidRPr="00435FBA">
        <w:rPr>
          <w:rFonts w:eastAsia="Times New Roman" w:cs="Times New Roman"/>
          <w:b/>
          <w:bCs/>
          <w:kern w:val="0"/>
          <w:lang w:eastAsia="ar-SA" w:bidi="ar-SA"/>
        </w:rPr>
        <w:t>1</w:t>
      </w:r>
      <w:r w:rsidRPr="00435FBA">
        <w:rPr>
          <w:rFonts w:eastAsia="Times New Roman" w:cs="Times New Roman"/>
          <w:b/>
          <w:bCs/>
          <w:kern w:val="0"/>
          <w:lang w:eastAsia="ar-SA" w:bidi="ar-SA"/>
        </w:rPr>
        <w:t>.</w:t>
      </w:r>
    </w:p>
    <w:p w14:paraId="08C6324F" w14:textId="77777777" w:rsidR="00255578" w:rsidRPr="00435FBA" w:rsidRDefault="00255578" w:rsidP="00255578">
      <w:pPr>
        <w:widowControl/>
        <w:autoSpaceDE w:val="0"/>
        <w:adjustRightInd w:val="0"/>
        <w:jc w:val="center"/>
        <w:textAlignment w:val="auto"/>
        <w:rPr>
          <w:rFonts w:eastAsia="Times New Roman" w:cs="Times New Roman"/>
          <w:b/>
          <w:bCs/>
          <w:kern w:val="0"/>
          <w:sz w:val="4"/>
          <w:szCs w:val="4"/>
          <w:lang w:eastAsia="ar-SA" w:bidi="ar-SA"/>
        </w:rPr>
      </w:pPr>
    </w:p>
    <w:p w14:paraId="3684C8EE" w14:textId="77777777" w:rsidR="00255578" w:rsidRPr="00435FBA" w:rsidRDefault="00255578" w:rsidP="00255578">
      <w:pPr>
        <w:widowControl/>
        <w:autoSpaceDE w:val="0"/>
        <w:adjustRightInd w:val="0"/>
        <w:ind w:left="284"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1.</w:t>
      </w:r>
      <w:r w:rsidRPr="00435FBA">
        <w:rPr>
          <w:rFonts w:eastAsia="Times New Roman" w:cs="Times New Roman"/>
          <w:bCs/>
          <w:kern w:val="0"/>
          <w:lang w:eastAsia="ar-SA" w:bidi="ar-SA"/>
        </w:rPr>
        <w:tab/>
        <w:t xml:space="preserve">Jeżeli którakolwiek ze stron stwierdzi, że umowa nie może być realizowana z powodu działania siły wyższej lub z powodu następstw działania siły wyższej, niezwłocznie powiadomi o tym na piśmie drugą stronę. </w:t>
      </w:r>
    </w:p>
    <w:p w14:paraId="1F1D3033" w14:textId="3AA7BD0A" w:rsidR="00255578" w:rsidRPr="00435FBA" w:rsidRDefault="00255578" w:rsidP="00255578">
      <w:pPr>
        <w:widowControl/>
        <w:autoSpaceDE w:val="0"/>
        <w:adjustRightInd w:val="0"/>
        <w:ind w:left="284"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2.</w:t>
      </w:r>
      <w:r w:rsidRPr="00435FBA">
        <w:rPr>
          <w:rFonts w:eastAsia="Times New Roman" w:cs="Times New Roman"/>
          <w:bCs/>
          <w:kern w:val="0"/>
          <w:lang w:eastAsia="ar-SA" w:bidi="ar-SA"/>
        </w:rPr>
        <w:tab/>
        <w:t xml:space="preserve">W przypadku wystąpienia siły wyższej lub jej następstw definitywnie uniemożliwiających kontynuację wykonywania </w:t>
      </w:r>
      <w:r w:rsidR="002C73F3" w:rsidRPr="00435FBA">
        <w:rPr>
          <w:rFonts w:eastAsia="Times New Roman" w:cs="Times New Roman"/>
          <w:bCs/>
          <w:kern w:val="0"/>
          <w:lang w:eastAsia="ar-SA" w:bidi="ar-SA"/>
        </w:rPr>
        <w:t xml:space="preserve">prac </w:t>
      </w:r>
      <w:r w:rsidRPr="00435FBA">
        <w:rPr>
          <w:rFonts w:eastAsia="Times New Roman" w:cs="Times New Roman"/>
          <w:bCs/>
          <w:kern w:val="0"/>
          <w:lang w:eastAsia="ar-SA" w:bidi="ar-SA"/>
        </w:rPr>
        <w:t xml:space="preserve">stanowiących przedmiot umowy, Wykonawca niezwłocznie wstrzyma </w:t>
      </w:r>
      <w:r w:rsidR="002C73F3" w:rsidRPr="00435FBA">
        <w:rPr>
          <w:rFonts w:eastAsia="Times New Roman" w:cs="Times New Roman"/>
          <w:bCs/>
          <w:kern w:val="0"/>
          <w:lang w:eastAsia="ar-SA" w:bidi="ar-SA"/>
        </w:rPr>
        <w:t>prace</w:t>
      </w:r>
      <w:r w:rsidRPr="00435FBA">
        <w:rPr>
          <w:rFonts w:eastAsia="Times New Roman" w:cs="Times New Roman"/>
          <w:bCs/>
          <w:kern w:val="0"/>
          <w:lang w:eastAsia="ar-SA" w:bidi="ar-SA"/>
        </w:rPr>
        <w:t xml:space="preserve">, a Zamawiający będzie zobowiązany do zapłaty Wykonawcy należnego wynagrodzenia stosownie do stanu zaawansowania </w:t>
      </w:r>
      <w:r w:rsidR="002C73F3" w:rsidRPr="00435FBA">
        <w:rPr>
          <w:rFonts w:eastAsia="Times New Roman" w:cs="Times New Roman"/>
          <w:bCs/>
          <w:kern w:val="0"/>
          <w:lang w:eastAsia="ar-SA" w:bidi="ar-SA"/>
        </w:rPr>
        <w:t>prac</w:t>
      </w:r>
      <w:r w:rsidRPr="00435FBA">
        <w:rPr>
          <w:rFonts w:eastAsia="Times New Roman" w:cs="Times New Roman"/>
          <w:bCs/>
          <w:kern w:val="0"/>
          <w:lang w:eastAsia="ar-SA" w:bidi="ar-SA"/>
        </w:rPr>
        <w:t>, potwierdzonego przez Naczelnika Wydziału Inwestycji i Remontów.</w:t>
      </w:r>
    </w:p>
    <w:p w14:paraId="35637D59" w14:textId="77777777" w:rsidR="00255578" w:rsidRPr="00435FBA" w:rsidRDefault="00255578" w:rsidP="002C73F3">
      <w:pPr>
        <w:widowControl/>
        <w:autoSpaceDE w:val="0"/>
        <w:adjustRightInd w:val="0"/>
        <w:textAlignment w:val="auto"/>
        <w:rPr>
          <w:rFonts w:eastAsia="Times New Roman" w:cs="Times New Roman"/>
          <w:b/>
          <w:bCs/>
          <w:kern w:val="0"/>
          <w:lang w:eastAsia="ar-SA" w:bidi="ar-SA"/>
        </w:rPr>
      </w:pPr>
    </w:p>
    <w:p w14:paraId="44CC8E28" w14:textId="77777777" w:rsidR="00255578" w:rsidRPr="00435FBA" w:rsidRDefault="00255578" w:rsidP="00255578">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Odbiory i gwarancja</w:t>
      </w:r>
    </w:p>
    <w:p w14:paraId="767671AA" w14:textId="711460AE" w:rsidR="00255578" w:rsidRPr="00435FBA" w:rsidRDefault="00255578" w:rsidP="00255578">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1</w:t>
      </w:r>
      <w:r w:rsidR="00BB2849" w:rsidRPr="00435FBA">
        <w:rPr>
          <w:rFonts w:eastAsia="Times New Roman" w:cs="Times New Roman"/>
          <w:b/>
          <w:bCs/>
          <w:kern w:val="0"/>
          <w:lang w:eastAsia="ar-SA" w:bidi="ar-SA"/>
        </w:rPr>
        <w:t>2</w:t>
      </w:r>
      <w:r w:rsidRPr="00435FBA">
        <w:rPr>
          <w:rFonts w:eastAsia="Times New Roman" w:cs="Times New Roman"/>
          <w:b/>
          <w:bCs/>
          <w:kern w:val="0"/>
          <w:lang w:eastAsia="ar-SA" w:bidi="ar-SA"/>
        </w:rPr>
        <w:t>.</w:t>
      </w:r>
    </w:p>
    <w:p w14:paraId="38F37E7E" w14:textId="77777777" w:rsidR="00255578" w:rsidRPr="00435FBA" w:rsidRDefault="00255578" w:rsidP="00255578">
      <w:pPr>
        <w:widowControl/>
        <w:autoSpaceDE w:val="0"/>
        <w:adjustRightInd w:val="0"/>
        <w:jc w:val="center"/>
        <w:textAlignment w:val="auto"/>
        <w:rPr>
          <w:rFonts w:eastAsia="Times New Roman" w:cs="Times New Roman"/>
          <w:b/>
          <w:bCs/>
          <w:kern w:val="0"/>
          <w:sz w:val="4"/>
          <w:szCs w:val="4"/>
          <w:lang w:eastAsia="ar-SA" w:bidi="ar-SA"/>
        </w:rPr>
      </w:pPr>
    </w:p>
    <w:p w14:paraId="70488BCD" w14:textId="77777777"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Wykonawca zobowi</w:t>
      </w:r>
      <w:r w:rsidRPr="00435FBA">
        <w:rPr>
          <w:rFonts w:eastAsia="TimesNewRoman" w:cs="Times New Roman"/>
          <w:kern w:val="0"/>
          <w:lang w:eastAsia="ar-SA" w:bidi="ar-SA"/>
        </w:rPr>
        <w:t>ą</w:t>
      </w:r>
      <w:r w:rsidRPr="00435FBA">
        <w:rPr>
          <w:rFonts w:eastAsia="Times New Roman" w:cs="Times New Roman"/>
          <w:kern w:val="0"/>
          <w:lang w:eastAsia="ar-SA" w:bidi="ar-SA"/>
        </w:rPr>
        <w:t>zany jest do oddania, a Zamawiaj</w:t>
      </w:r>
      <w:r w:rsidRPr="00435FBA">
        <w:rPr>
          <w:rFonts w:eastAsia="TimesNewRoman" w:cs="Times New Roman"/>
          <w:kern w:val="0"/>
          <w:lang w:eastAsia="ar-SA" w:bidi="ar-SA"/>
        </w:rPr>
        <w:t>ą</w:t>
      </w:r>
      <w:r w:rsidRPr="00435FBA">
        <w:rPr>
          <w:rFonts w:eastAsia="Times New Roman" w:cs="Times New Roman"/>
          <w:kern w:val="0"/>
          <w:lang w:eastAsia="ar-SA" w:bidi="ar-SA"/>
        </w:rPr>
        <w:t>cy do odebrania przedmiotu umowy po sprawdzeniu i stwierdzeniu należytego jej wykonania.</w:t>
      </w:r>
    </w:p>
    <w:p w14:paraId="2A28241F" w14:textId="77777777"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Wykonawca ponosi odpowiedzialno</w:t>
      </w:r>
      <w:r w:rsidRPr="00435FBA">
        <w:rPr>
          <w:rFonts w:eastAsia="TimesNewRoman" w:cs="Times New Roman"/>
          <w:kern w:val="0"/>
          <w:lang w:eastAsia="ar-SA" w:bidi="ar-SA"/>
        </w:rPr>
        <w:t xml:space="preserve">ść </w:t>
      </w:r>
      <w:r w:rsidRPr="00435FBA">
        <w:rPr>
          <w:rFonts w:eastAsia="Times New Roman" w:cs="Times New Roman"/>
          <w:kern w:val="0"/>
          <w:lang w:eastAsia="ar-SA" w:bidi="ar-SA"/>
        </w:rPr>
        <w:t>z tytułu r</w:t>
      </w:r>
      <w:r w:rsidRPr="00435FBA">
        <w:rPr>
          <w:rFonts w:eastAsia="TimesNewRoman" w:cs="Times New Roman"/>
          <w:kern w:val="0"/>
          <w:lang w:eastAsia="ar-SA" w:bidi="ar-SA"/>
        </w:rPr>
        <w:t>ę</w:t>
      </w:r>
      <w:r w:rsidRPr="00435FBA">
        <w:rPr>
          <w:rFonts w:eastAsia="Times New Roman" w:cs="Times New Roman"/>
          <w:kern w:val="0"/>
          <w:lang w:eastAsia="ar-SA" w:bidi="ar-SA"/>
        </w:rPr>
        <w:t>kojmi za wady przedmiotu umowy.</w:t>
      </w:r>
    </w:p>
    <w:p w14:paraId="60FE7B6C" w14:textId="60DD35FF"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r>
      <w:r w:rsidRPr="00CC1E05">
        <w:rPr>
          <w:rFonts w:eastAsia="Times New Roman" w:cs="Times New Roman"/>
          <w:kern w:val="0"/>
          <w:sz w:val="23"/>
          <w:szCs w:val="23"/>
          <w:lang w:eastAsia="ar-SA" w:bidi="ar-SA"/>
        </w:rPr>
        <w:t>W dniu odbioru Wykonawca zobowi</w:t>
      </w:r>
      <w:r w:rsidRPr="00CC1E05">
        <w:rPr>
          <w:rFonts w:eastAsia="TimesNewRoman" w:cs="Times New Roman"/>
          <w:kern w:val="0"/>
          <w:sz w:val="23"/>
          <w:szCs w:val="23"/>
          <w:lang w:eastAsia="ar-SA" w:bidi="ar-SA"/>
        </w:rPr>
        <w:t>ą</w:t>
      </w:r>
      <w:r w:rsidRPr="00CC1E05">
        <w:rPr>
          <w:rFonts w:eastAsia="Times New Roman" w:cs="Times New Roman"/>
          <w:kern w:val="0"/>
          <w:sz w:val="23"/>
          <w:szCs w:val="23"/>
          <w:lang w:eastAsia="ar-SA" w:bidi="ar-SA"/>
        </w:rPr>
        <w:t>zuje si</w:t>
      </w:r>
      <w:r w:rsidRPr="00CC1E05">
        <w:rPr>
          <w:rFonts w:eastAsia="TimesNewRoman" w:cs="Times New Roman"/>
          <w:kern w:val="0"/>
          <w:sz w:val="23"/>
          <w:szCs w:val="23"/>
          <w:lang w:eastAsia="ar-SA" w:bidi="ar-SA"/>
        </w:rPr>
        <w:t xml:space="preserve">ę </w:t>
      </w:r>
      <w:r w:rsidRPr="00CC1E05">
        <w:rPr>
          <w:rFonts w:eastAsia="Times New Roman" w:cs="Times New Roman"/>
          <w:kern w:val="0"/>
          <w:sz w:val="23"/>
          <w:szCs w:val="23"/>
          <w:lang w:eastAsia="ar-SA" w:bidi="ar-SA"/>
        </w:rPr>
        <w:t>przedłoży</w:t>
      </w:r>
      <w:r w:rsidRPr="00CC1E05">
        <w:rPr>
          <w:rFonts w:eastAsia="TimesNewRoman" w:cs="Times New Roman"/>
          <w:kern w:val="0"/>
          <w:sz w:val="23"/>
          <w:szCs w:val="23"/>
          <w:lang w:eastAsia="ar-SA" w:bidi="ar-SA"/>
        </w:rPr>
        <w:t xml:space="preserve">ć </w:t>
      </w:r>
      <w:r w:rsidRPr="00CC1E05">
        <w:rPr>
          <w:rFonts w:eastAsia="Times New Roman" w:cs="Times New Roman"/>
          <w:kern w:val="0"/>
          <w:sz w:val="23"/>
          <w:szCs w:val="23"/>
          <w:lang w:eastAsia="ar-SA" w:bidi="ar-SA"/>
        </w:rPr>
        <w:t>Zamawiaj</w:t>
      </w:r>
      <w:r w:rsidRPr="00CC1E05">
        <w:rPr>
          <w:rFonts w:eastAsia="TimesNewRoman" w:cs="Times New Roman"/>
          <w:kern w:val="0"/>
          <w:sz w:val="23"/>
          <w:szCs w:val="23"/>
          <w:lang w:eastAsia="ar-SA" w:bidi="ar-SA"/>
        </w:rPr>
        <w:t>ą</w:t>
      </w:r>
      <w:r w:rsidRPr="00CC1E05">
        <w:rPr>
          <w:rFonts w:eastAsia="Times New Roman" w:cs="Times New Roman"/>
          <w:kern w:val="0"/>
          <w:sz w:val="23"/>
          <w:szCs w:val="23"/>
          <w:lang w:eastAsia="ar-SA" w:bidi="ar-SA"/>
        </w:rPr>
        <w:t>cemu odpowiednie dokumenty</w:t>
      </w:r>
      <w:r w:rsidR="00AB334B" w:rsidRPr="00CC1E05">
        <w:rPr>
          <w:rFonts w:eastAsia="Times New Roman" w:cs="Times New Roman"/>
          <w:kern w:val="0"/>
          <w:sz w:val="23"/>
          <w:szCs w:val="23"/>
          <w:lang w:eastAsia="ar-SA" w:bidi="ar-SA"/>
        </w:rPr>
        <w:t>.</w:t>
      </w:r>
    </w:p>
    <w:p w14:paraId="1DD1C6FD" w14:textId="76423C57" w:rsidR="00255578" w:rsidRPr="00435FBA" w:rsidRDefault="00255578" w:rsidP="00255578">
      <w:pPr>
        <w:widowControl/>
        <w:autoSpaceDE w:val="0"/>
        <w:adjustRightInd w:val="0"/>
        <w:ind w:left="284" w:hanging="284"/>
        <w:jc w:val="both"/>
        <w:textAlignment w:val="auto"/>
        <w:rPr>
          <w:rFonts w:eastAsia="Times New Roman" w:cs="Times New Roman"/>
          <w:i/>
          <w:iCs/>
          <w:kern w:val="0"/>
          <w:lang w:eastAsia="ar-SA" w:bidi="ar-SA"/>
        </w:rPr>
      </w:pPr>
      <w:r w:rsidRPr="00435FBA">
        <w:rPr>
          <w:rFonts w:eastAsia="Times New Roman" w:cs="Times New Roman"/>
          <w:kern w:val="0"/>
          <w:lang w:eastAsia="ar-SA" w:bidi="ar-SA"/>
        </w:rPr>
        <w:t>4.</w:t>
      </w:r>
      <w:r w:rsidRPr="00435FBA">
        <w:rPr>
          <w:rFonts w:eastAsia="Times New Roman" w:cs="Times New Roman"/>
          <w:kern w:val="0"/>
          <w:lang w:eastAsia="ar-SA" w:bidi="ar-SA"/>
        </w:rPr>
        <w:tab/>
        <w:t xml:space="preserve">Niezależnie od </w:t>
      </w:r>
      <w:r w:rsidRPr="00435FBA">
        <w:rPr>
          <w:rFonts w:eastAsia="Times New Roman" w:cs="Times New Roman"/>
          <w:kern w:val="0"/>
          <w:sz w:val="23"/>
          <w:szCs w:val="23"/>
          <w:lang w:eastAsia="ar-SA" w:bidi="ar-SA"/>
        </w:rPr>
        <w:t>rękojmi Wykonawca udzieli Zamawiającemu minimum 2 lata</w:t>
      </w:r>
      <w:r w:rsidRPr="00435FBA">
        <w:rPr>
          <w:rFonts w:eastAsia="Times New Roman" w:cs="Times New Roman"/>
          <w:kern w:val="0"/>
          <w:lang w:eastAsia="ar-SA" w:bidi="ar-SA"/>
        </w:rPr>
        <w:t xml:space="preserve"> pisemnej gwarancji na </w:t>
      </w:r>
      <w:r w:rsidR="002C73F3" w:rsidRPr="00435FBA">
        <w:rPr>
          <w:rFonts w:eastAsia="Times New Roman" w:cs="Times New Roman"/>
          <w:kern w:val="0"/>
          <w:lang w:eastAsia="ar-SA" w:bidi="ar-SA"/>
        </w:rPr>
        <w:t>usługę</w:t>
      </w:r>
      <w:r w:rsidRPr="00435FBA">
        <w:rPr>
          <w:rFonts w:eastAsia="Times New Roman" w:cs="Times New Roman"/>
          <w:kern w:val="0"/>
          <w:lang w:eastAsia="ar-SA" w:bidi="ar-SA"/>
        </w:rPr>
        <w:t>. Ustala się, że okres gwarancji wynosi …… lat</w:t>
      </w:r>
      <w:r w:rsidR="002C73F3" w:rsidRPr="00435FBA">
        <w:rPr>
          <w:rFonts w:eastAsia="Times New Roman" w:cs="Times New Roman"/>
          <w:kern w:val="0"/>
          <w:lang w:eastAsia="ar-SA" w:bidi="ar-SA"/>
        </w:rPr>
        <w:t>a</w:t>
      </w:r>
      <w:r w:rsidRPr="00435FBA">
        <w:rPr>
          <w:rFonts w:eastAsia="Times New Roman" w:cs="Times New Roman"/>
          <w:kern w:val="0"/>
          <w:lang w:eastAsia="ar-SA" w:bidi="ar-SA"/>
        </w:rPr>
        <w:t xml:space="preserve">, </w:t>
      </w:r>
      <w:bookmarkStart w:id="25" w:name="_Hlk182757412"/>
      <w:r w:rsidRPr="00435FBA">
        <w:rPr>
          <w:rFonts w:eastAsia="Times New Roman" w:cs="Times New Roman"/>
          <w:kern w:val="0"/>
          <w:lang w:eastAsia="ar-SA" w:bidi="ar-SA"/>
        </w:rPr>
        <w:t xml:space="preserve">zgodnie z okresem określonym </w:t>
      </w:r>
      <w:r w:rsidR="0094756C" w:rsidRPr="00435FBA">
        <w:rPr>
          <w:rFonts w:eastAsia="Times New Roman" w:cs="Times New Roman"/>
          <w:kern w:val="0"/>
          <w:lang w:eastAsia="ar-SA" w:bidi="ar-SA"/>
        </w:rPr>
        <w:br/>
      </w:r>
      <w:r w:rsidRPr="00435FBA">
        <w:rPr>
          <w:rFonts w:eastAsia="Times New Roman" w:cs="Times New Roman"/>
          <w:kern w:val="0"/>
          <w:lang w:eastAsia="ar-SA" w:bidi="ar-SA"/>
        </w:rPr>
        <w:t xml:space="preserve">w </w:t>
      </w:r>
      <w:r w:rsidRPr="00435FBA">
        <w:rPr>
          <w:rFonts w:eastAsia="Times New Roman" w:cs="Times New Roman"/>
          <w:i/>
          <w:iCs/>
          <w:kern w:val="0"/>
          <w:lang w:eastAsia="ar-SA" w:bidi="ar-SA"/>
        </w:rPr>
        <w:t>Formularzu oferty.</w:t>
      </w:r>
    </w:p>
    <w:bookmarkEnd w:id="25"/>
    <w:p w14:paraId="13CB88D7" w14:textId="71A807BE"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5. Bieg gwarancji rozpocznie się od dnia podpisania z wynikiem pozytywnym </w:t>
      </w:r>
      <w:r w:rsidRPr="00435FBA">
        <w:rPr>
          <w:rFonts w:eastAsia="Times New Roman" w:cs="Times New Roman"/>
          <w:i/>
          <w:iCs/>
          <w:kern w:val="0"/>
          <w:lang w:eastAsia="ar-SA" w:bidi="ar-SA"/>
        </w:rPr>
        <w:t xml:space="preserve">Protokołu końcowego odbioru </w:t>
      </w:r>
      <w:r w:rsidR="00AB334B" w:rsidRPr="00435FBA">
        <w:rPr>
          <w:rFonts w:eastAsia="Times New Roman" w:cs="Times New Roman"/>
          <w:i/>
          <w:iCs/>
          <w:kern w:val="0"/>
          <w:lang w:eastAsia="ar-SA" w:bidi="ar-SA"/>
        </w:rPr>
        <w:t>dokumentacji projektowej</w:t>
      </w:r>
      <w:r w:rsidRPr="00435FBA">
        <w:rPr>
          <w:rFonts w:eastAsia="Times New Roman" w:cs="Times New Roman"/>
          <w:kern w:val="0"/>
          <w:lang w:eastAsia="ar-SA" w:bidi="ar-SA"/>
        </w:rPr>
        <w:t xml:space="preserve"> przez Zamawiającego. </w:t>
      </w:r>
    </w:p>
    <w:p w14:paraId="024D6B0A" w14:textId="3AB6003B"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6.</w:t>
      </w:r>
      <w:r w:rsidRPr="00435FBA">
        <w:rPr>
          <w:rFonts w:eastAsia="Times New Roman" w:cs="Times New Roman"/>
          <w:kern w:val="0"/>
          <w:lang w:eastAsia="ar-SA" w:bidi="ar-SA"/>
        </w:rPr>
        <w:tab/>
      </w:r>
      <w:r w:rsidRPr="00435FBA">
        <w:rPr>
          <w:rFonts w:eastAsia="Times New Roman" w:cs="Times New Roman"/>
          <w:kern w:val="0"/>
          <w:lang w:eastAsia="ar-SA" w:bidi="ar-SA"/>
        </w:rPr>
        <w:tab/>
        <w:t>W ramach odbiorów, termin r</w:t>
      </w:r>
      <w:r w:rsidRPr="00435FBA">
        <w:rPr>
          <w:rFonts w:eastAsia="TimesNewRoman" w:cs="Times New Roman"/>
          <w:kern w:val="0"/>
          <w:lang w:eastAsia="ar-SA" w:bidi="ar-SA"/>
        </w:rPr>
        <w:t>ę</w:t>
      </w:r>
      <w:r w:rsidRPr="00435FBA">
        <w:rPr>
          <w:rFonts w:eastAsia="Times New Roman" w:cs="Times New Roman"/>
          <w:kern w:val="0"/>
          <w:lang w:eastAsia="ar-SA" w:bidi="ar-SA"/>
        </w:rPr>
        <w:t>kojmi i gwarancji na bezpłatne usuni</w:t>
      </w:r>
      <w:r w:rsidRPr="00435FBA">
        <w:rPr>
          <w:rFonts w:eastAsia="TimesNewRoman" w:cs="Times New Roman"/>
          <w:kern w:val="0"/>
          <w:lang w:eastAsia="ar-SA" w:bidi="ar-SA"/>
        </w:rPr>
        <w:t>ę</w:t>
      </w:r>
      <w:r w:rsidRPr="00435FBA">
        <w:rPr>
          <w:rFonts w:eastAsia="Times New Roman" w:cs="Times New Roman"/>
          <w:kern w:val="0"/>
          <w:lang w:eastAsia="ar-SA" w:bidi="ar-SA"/>
        </w:rPr>
        <w:t xml:space="preserve">cie wad i usterek </w:t>
      </w:r>
      <w:r w:rsidRPr="00435FBA">
        <w:rPr>
          <w:rFonts w:eastAsia="Times New Roman" w:cs="Times New Roman"/>
          <w:kern w:val="0"/>
          <w:lang w:eastAsia="ar-SA" w:bidi="ar-SA"/>
        </w:rPr>
        <w:br/>
        <w:t xml:space="preserve">w przedmiocie umowy wynosi do dwóch dni roboczych od pisemnego zgłoszenia, </w:t>
      </w:r>
      <w:r w:rsidRPr="00435FBA">
        <w:rPr>
          <w:rFonts w:eastAsia="Times New Roman" w:cs="Times New Roman"/>
          <w:kern w:val="0"/>
          <w:lang w:eastAsia="ar-SA" w:bidi="ar-SA"/>
        </w:rPr>
        <w:br/>
        <w:t xml:space="preserve">lub zgłoszenia w formie e-mail na adres </w:t>
      </w:r>
      <w:r w:rsidRPr="00435FBA">
        <w:t>Wykonawcy,</w:t>
      </w:r>
      <w:r w:rsidRPr="00435FBA">
        <w:rPr>
          <w:rFonts w:eastAsia="Times New Roman" w:cs="Times New Roman"/>
          <w:kern w:val="0"/>
          <w:lang w:eastAsia="ar-SA" w:bidi="ar-SA"/>
        </w:rPr>
        <w:t xml:space="preserve"> jeżeli b</w:t>
      </w:r>
      <w:r w:rsidRPr="00435FBA">
        <w:rPr>
          <w:rFonts w:eastAsia="TimesNewRoman" w:cs="Times New Roman"/>
          <w:kern w:val="0"/>
          <w:lang w:eastAsia="ar-SA" w:bidi="ar-SA"/>
        </w:rPr>
        <w:t>ę</w:t>
      </w:r>
      <w:r w:rsidRPr="00435FBA">
        <w:rPr>
          <w:rFonts w:eastAsia="Times New Roman" w:cs="Times New Roman"/>
          <w:kern w:val="0"/>
          <w:lang w:eastAsia="ar-SA" w:bidi="ar-SA"/>
        </w:rPr>
        <w:t xml:space="preserve">dzie to technicznie możliwe </w:t>
      </w:r>
      <w:r w:rsidR="006B11F9" w:rsidRPr="00435FBA">
        <w:rPr>
          <w:rFonts w:eastAsia="Times New Roman" w:cs="Times New Roman"/>
          <w:kern w:val="0"/>
          <w:lang w:eastAsia="ar-SA" w:bidi="ar-SA"/>
        </w:rPr>
        <w:br/>
      </w:r>
      <w:r w:rsidRPr="00435FBA">
        <w:rPr>
          <w:rFonts w:eastAsia="Times New Roman" w:cs="Times New Roman"/>
          <w:kern w:val="0"/>
          <w:lang w:eastAsia="ar-SA" w:bidi="ar-SA"/>
        </w:rPr>
        <w:t xml:space="preserve">lub w innym terminie uzgodnionym przez strony. </w:t>
      </w:r>
    </w:p>
    <w:p w14:paraId="6F100452" w14:textId="77777777"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7.</w:t>
      </w:r>
      <w:r w:rsidRPr="00435FBA">
        <w:rPr>
          <w:rFonts w:eastAsia="Times New Roman" w:cs="Times New Roman"/>
          <w:kern w:val="0"/>
          <w:lang w:eastAsia="ar-SA" w:bidi="ar-SA"/>
        </w:rPr>
        <w:tab/>
        <w:t>Za dat</w:t>
      </w:r>
      <w:r w:rsidRPr="00435FBA">
        <w:rPr>
          <w:rFonts w:eastAsia="TimesNewRoman" w:cs="Times New Roman"/>
          <w:kern w:val="0"/>
          <w:lang w:eastAsia="ar-SA" w:bidi="ar-SA"/>
        </w:rPr>
        <w:t xml:space="preserve">ę </w:t>
      </w:r>
      <w:r w:rsidRPr="00435FBA">
        <w:rPr>
          <w:rFonts w:eastAsia="Times New Roman" w:cs="Times New Roman"/>
          <w:kern w:val="0"/>
          <w:lang w:eastAsia="ar-SA" w:bidi="ar-SA"/>
        </w:rPr>
        <w:t>zako</w:t>
      </w:r>
      <w:r w:rsidRPr="00435FBA">
        <w:rPr>
          <w:rFonts w:eastAsia="TimesNewRoman" w:cs="Times New Roman"/>
          <w:kern w:val="0"/>
          <w:lang w:eastAsia="ar-SA" w:bidi="ar-SA"/>
        </w:rPr>
        <w:t>ń</w:t>
      </w:r>
      <w:r w:rsidRPr="00435FBA">
        <w:rPr>
          <w:rFonts w:eastAsia="Times New Roman" w:cs="Times New Roman"/>
          <w:kern w:val="0"/>
          <w:lang w:eastAsia="ar-SA" w:bidi="ar-SA"/>
        </w:rPr>
        <w:t>czenia realizacji przedmiotu umowy ustala si</w:t>
      </w:r>
      <w:r w:rsidRPr="00435FBA">
        <w:rPr>
          <w:rFonts w:eastAsia="TimesNewRoman" w:cs="Times New Roman"/>
          <w:kern w:val="0"/>
          <w:lang w:eastAsia="ar-SA" w:bidi="ar-SA"/>
        </w:rPr>
        <w:t xml:space="preserve">ę </w:t>
      </w:r>
      <w:r w:rsidRPr="00435FBA">
        <w:rPr>
          <w:rFonts w:eastAsia="Times New Roman" w:cs="Times New Roman"/>
          <w:kern w:val="0"/>
          <w:lang w:eastAsia="ar-SA" w:bidi="ar-SA"/>
        </w:rPr>
        <w:t>dzie</w:t>
      </w:r>
      <w:r w:rsidRPr="00435FBA">
        <w:rPr>
          <w:rFonts w:eastAsia="TimesNewRoman" w:cs="Times New Roman"/>
          <w:kern w:val="0"/>
          <w:lang w:eastAsia="ar-SA" w:bidi="ar-SA"/>
        </w:rPr>
        <w:t xml:space="preserve">ń dokonania odbioru </w:t>
      </w:r>
      <w:r w:rsidRPr="00435FBA">
        <w:rPr>
          <w:rFonts w:eastAsia="TimesNewRoman" w:cs="Times New Roman"/>
          <w:kern w:val="0"/>
          <w:lang w:eastAsia="ar-SA" w:bidi="ar-SA"/>
        </w:rPr>
        <w:br/>
        <w:t xml:space="preserve">z wynikiem pozytywnym. </w:t>
      </w:r>
    </w:p>
    <w:p w14:paraId="5482A5A4" w14:textId="208BE0FB"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8.</w:t>
      </w:r>
      <w:r w:rsidRPr="00435FBA">
        <w:rPr>
          <w:rFonts w:eastAsia="Times New Roman" w:cs="Times New Roman"/>
          <w:kern w:val="0"/>
          <w:lang w:eastAsia="ar-SA" w:bidi="ar-SA"/>
        </w:rPr>
        <w:tab/>
        <w:t>Jeżeli w toku czynno</w:t>
      </w:r>
      <w:r w:rsidRPr="00435FBA">
        <w:rPr>
          <w:rFonts w:eastAsia="TimesNewRoman" w:cs="Times New Roman"/>
          <w:kern w:val="0"/>
          <w:lang w:eastAsia="ar-SA" w:bidi="ar-SA"/>
        </w:rPr>
        <w:t>ś</w:t>
      </w:r>
      <w:r w:rsidRPr="00435FBA">
        <w:rPr>
          <w:rFonts w:eastAsia="Times New Roman" w:cs="Times New Roman"/>
          <w:kern w:val="0"/>
          <w:lang w:eastAsia="ar-SA" w:bidi="ar-SA"/>
        </w:rPr>
        <w:t>ci zwi</w:t>
      </w:r>
      <w:r w:rsidRPr="00435FBA">
        <w:rPr>
          <w:rFonts w:eastAsia="TimesNewRoman" w:cs="Times New Roman"/>
          <w:kern w:val="0"/>
          <w:lang w:eastAsia="ar-SA" w:bidi="ar-SA"/>
        </w:rPr>
        <w:t>ą</w:t>
      </w:r>
      <w:r w:rsidRPr="00435FBA">
        <w:rPr>
          <w:rFonts w:eastAsia="Times New Roman" w:cs="Times New Roman"/>
          <w:kern w:val="0"/>
          <w:lang w:eastAsia="ar-SA" w:bidi="ar-SA"/>
        </w:rPr>
        <w:t>zanych z odbiorem robót zostan</w:t>
      </w:r>
      <w:r w:rsidRPr="00435FBA">
        <w:rPr>
          <w:rFonts w:eastAsia="TimesNewRoman" w:cs="Times New Roman"/>
          <w:kern w:val="0"/>
          <w:lang w:eastAsia="ar-SA" w:bidi="ar-SA"/>
        </w:rPr>
        <w:t xml:space="preserve">ą </w:t>
      </w:r>
      <w:r w:rsidRPr="00435FBA">
        <w:rPr>
          <w:rFonts w:eastAsia="Times New Roman" w:cs="Times New Roman"/>
          <w:kern w:val="0"/>
          <w:lang w:eastAsia="ar-SA" w:bidi="ar-SA"/>
        </w:rPr>
        <w:t xml:space="preserve">stwierdzone wady, </w:t>
      </w:r>
      <w:r w:rsidR="00AB334B" w:rsidRPr="00435FBA">
        <w:rPr>
          <w:rFonts w:eastAsia="Times New Roman" w:cs="Times New Roman"/>
          <w:kern w:val="0"/>
          <w:lang w:eastAsia="ar-SA" w:bidi="ar-SA"/>
        </w:rPr>
        <w:br/>
      </w:r>
      <w:r w:rsidRPr="00435FBA">
        <w:rPr>
          <w:rFonts w:eastAsia="Times New Roman" w:cs="Times New Roman"/>
          <w:kern w:val="0"/>
          <w:lang w:eastAsia="ar-SA" w:bidi="ar-SA"/>
        </w:rPr>
        <w:t>to Zamawiaj</w:t>
      </w:r>
      <w:r w:rsidRPr="00435FBA">
        <w:rPr>
          <w:rFonts w:eastAsia="TimesNewRoman" w:cs="Times New Roman"/>
          <w:kern w:val="0"/>
          <w:lang w:eastAsia="ar-SA" w:bidi="ar-SA"/>
        </w:rPr>
        <w:t>ą</w:t>
      </w:r>
      <w:r w:rsidRPr="00435FBA">
        <w:rPr>
          <w:rFonts w:eastAsia="Times New Roman" w:cs="Times New Roman"/>
          <w:kern w:val="0"/>
          <w:lang w:eastAsia="ar-SA" w:bidi="ar-SA"/>
        </w:rPr>
        <w:t>cemu przysługuj</w:t>
      </w:r>
      <w:r w:rsidRPr="00435FBA">
        <w:rPr>
          <w:rFonts w:eastAsia="TimesNewRoman" w:cs="Times New Roman"/>
          <w:kern w:val="0"/>
          <w:lang w:eastAsia="ar-SA" w:bidi="ar-SA"/>
        </w:rPr>
        <w:t xml:space="preserve">ą </w:t>
      </w:r>
      <w:r w:rsidRPr="00435FBA">
        <w:rPr>
          <w:rFonts w:eastAsia="Times New Roman" w:cs="Times New Roman"/>
          <w:kern w:val="0"/>
          <w:lang w:eastAsia="ar-SA" w:bidi="ar-SA"/>
        </w:rPr>
        <w:t>nast</w:t>
      </w:r>
      <w:r w:rsidRPr="00435FBA">
        <w:rPr>
          <w:rFonts w:eastAsia="TimesNewRoman" w:cs="Times New Roman"/>
          <w:kern w:val="0"/>
          <w:lang w:eastAsia="ar-SA" w:bidi="ar-SA"/>
        </w:rPr>
        <w:t>ę</w:t>
      </w:r>
      <w:r w:rsidRPr="00435FBA">
        <w:rPr>
          <w:rFonts w:eastAsia="Times New Roman" w:cs="Times New Roman"/>
          <w:kern w:val="0"/>
          <w:lang w:eastAsia="ar-SA" w:bidi="ar-SA"/>
        </w:rPr>
        <w:t>puj</w:t>
      </w:r>
      <w:r w:rsidRPr="00435FBA">
        <w:rPr>
          <w:rFonts w:eastAsia="TimesNewRoman" w:cs="Times New Roman"/>
          <w:kern w:val="0"/>
          <w:lang w:eastAsia="ar-SA" w:bidi="ar-SA"/>
        </w:rPr>
        <w:t>ą</w:t>
      </w:r>
      <w:r w:rsidRPr="00435FBA">
        <w:rPr>
          <w:rFonts w:eastAsia="Times New Roman" w:cs="Times New Roman"/>
          <w:kern w:val="0"/>
          <w:lang w:eastAsia="ar-SA" w:bidi="ar-SA"/>
        </w:rPr>
        <w:t>ce uprawnienia:</w:t>
      </w:r>
    </w:p>
    <w:p w14:paraId="33196C0E" w14:textId="26AD5479" w:rsidR="00255578" w:rsidRPr="00435FBA" w:rsidRDefault="00255578" w:rsidP="00255578">
      <w:pPr>
        <w:widowControl/>
        <w:autoSpaceDE w:val="0"/>
        <w:adjustRightInd w:val="0"/>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jeżeli wady nadaj</w:t>
      </w:r>
      <w:r w:rsidRPr="00435FBA">
        <w:rPr>
          <w:rFonts w:eastAsia="TimesNewRoman" w:cs="Times New Roman"/>
          <w:kern w:val="0"/>
          <w:lang w:eastAsia="ar-SA" w:bidi="ar-SA"/>
        </w:rPr>
        <w:t xml:space="preserve">ą </w:t>
      </w:r>
      <w:r w:rsidRPr="00435FBA">
        <w:rPr>
          <w:rFonts w:eastAsia="Times New Roman" w:cs="Times New Roman"/>
          <w:kern w:val="0"/>
          <w:lang w:eastAsia="ar-SA" w:bidi="ar-SA"/>
        </w:rPr>
        <w:t>si</w:t>
      </w:r>
      <w:r w:rsidRPr="00435FBA">
        <w:rPr>
          <w:rFonts w:eastAsia="TimesNewRoman" w:cs="Times New Roman"/>
          <w:kern w:val="0"/>
          <w:lang w:eastAsia="ar-SA" w:bidi="ar-SA"/>
        </w:rPr>
        <w:t xml:space="preserve">ę </w:t>
      </w:r>
      <w:r w:rsidRPr="00435FBA">
        <w:rPr>
          <w:rFonts w:eastAsia="Times New Roman" w:cs="Times New Roman"/>
          <w:kern w:val="0"/>
          <w:lang w:eastAsia="ar-SA" w:bidi="ar-SA"/>
        </w:rPr>
        <w:t>do usuni</w:t>
      </w:r>
      <w:r w:rsidRPr="00435FBA">
        <w:rPr>
          <w:rFonts w:eastAsia="TimesNewRoman" w:cs="Times New Roman"/>
          <w:kern w:val="0"/>
          <w:lang w:eastAsia="ar-SA" w:bidi="ar-SA"/>
        </w:rPr>
        <w:t>ę</w:t>
      </w:r>
      <w:r w:rsidRPr="00435FBA">
        <w:rPr>
          <w:rFonts w:eastAsia="Times New Roman" w:cs="Times New Roman"/>
          <w:kern w:val="0"/>
          <w:lang w:eastAsia="ar-SA" w:bidi="ar-SA"/>
        </w:rPr>
        <w:t xml:space="preserve">cia, Zamawiający wyznacza termin na ich usunięcie </w:t>
      </w:r>
      <w:r w:rsidRPr="00435FBA">
        <w:rPr>
          <w:rFonts w:eastAsia="Times New Roman" w:cs="Times New Roman"/>
          <w:kern w:val="0"/>
          <w:lang w:eastAsia="ar-SA" w:bidi="ar-SA"/>
        </w:rPr>
        <w:br/>
        <w:t xml:space="preserve">i termin ponownego odbioru </w:t>
      </w:r>
      <w:r w:rsidR="006B11F9" w:rsidRPr="00435FBA">
        <w:rPr>
          <w:rFonts w:eastAsia="Times New Roman" w:cs="Times New Roman"/>
          <w:kern w:val="0"/>
          <w:lang w:eastAsia="ar-SA" w:bidi="ar-SA"/>
        </w:rPr>
        <w:t>przedmiotu umowy</w:t>
      </w:r>
      <w:r w:rsidRPr="00435FBA">
        <w:rPr>
          <w:rFonts w:eastAsia="Times New Roman" w:cs="Times New Roman"/>
          <w:kern w:val="0"/>
          <w:lang w:eastAsia="ar-SA" w:bidi="ar-SA"/>
        </w:rPr>
        <w:t xml:space="preserve">; </w:t>
      </w:r>
    </w:p>
    <w:p w14:paraId="71532901" w14:textId="77777777" w:rsidR="00255578" w:rsidRPr="00435FBA" w:rsidRDefault="00255578" w:rsidP="00255578">
      <w:pPr>
        <w:widowControl/>
        <w:autoSpaceDE w:val="0"/>
        <w:adjustRightInd w:val="0"/>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t>jeżeli wady nie nadaj</w:t>
      </w:r>
      <w:r w:rsidRPr="00435FBA">
        <w:rPr>
          <w:rFonts w:eastAsia="TimesNewRoman" w:cs="Times New Roman"/>
          <w:kern w:val="0"/>
          <w:lang w:eastAsia="ar-SA" w:bidi="ar-SA"/>
        </w:rPr>
        <w:t xml:space="preserve">ą </w:t>
      </w:r>
      <w:r w:rsidRPr="00435FBA">
        <w:rPr>
          <w:rFonts w:eastAsia="Times New Roman" w:cs="Times New Roman"/>
          <w:kern w:val="0"/>
          <w:lang w:eastAsia="ar-SA" w:bidi="ar-SA"/>
        </w:rPr>
        <w:t>si</w:t>
      </w:r>
      <w:r w:rsidRPr="00435FBA">
        <w:rPr>
          <w:rFonts w:eastAsia="TimesNewRoman" w:cs="Times New Roman"/>
          <w:kern w:val="0"/>
          <w:lang w:eastAsia="ar-SA" w:bidi="ar-SA"/>
        </w:rPr>
        <w:t xml:space="preserve">ę </w:t>
      </w:r>
      <w:r w:rsidRPr="00435FBA">
        <w:rPr>
          <w:rFonts w:eastAsia="Times New Roman" w:cs="Times New Roman"/>
          <w:kern w:val="0"/>
          <w:lang w:eastAsia="ar-SA" w:bidi="ar-SA"/>
        </w:rPr>
        <w:t>do usuni</w:t>
      </w:r>
      <w:r w:rsidRPr="00435FBA">
        <w:rPr>
          <w:rFonts w:eastAsia="TimesNewRoman" w:cs="Times New Roman"/>
          <w:kern w:val="0"/>
          <w:lang w:eastAsia="ar-SA" w:bidi="ar-SA"/>
        </w:rPr>
        <w:t>ę</w:t>
      </w:r>
      <w:r w:rsidRPr="00435FBA">
        <w:rPr>
          <w:rFonts w:eastAsia="Times New Roman" w:cs="Times New Roman"/>
          <w:kern w:val="0"/>
          <w:lang w:eastAsia="ar-SA" w:bidi="ar-SA"/>
        </w:rPr>
        <w:t>cia to:</w:t>
      </w:r>
    </w:p>
    <w:p w14:paraId="1E58F5FD" w14:textId="3142B7EE" w:rsidR="00255578" w:rsidRPr="00435FBA" w:rsidRDefault="00255578" w:rsidP="00255578">
      <w:pPr>
        <w:widowControl/>
        <w:autoSpaceDE w:val="0"/>
        <w:adjustRightInd w:val="0"/>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a)</w:t>
      </w:r>
      <w:r w:rsidRPr="00435FBA">
        <w:rPr>
          <w:rFonts w:eastAsia="Times New Roman" w:cs="Times New Roman"/>
          <w:kern w:val="0"/>
          <w:lang w:eastAsia="ar-SA" w:bidi="ar-SA"/>
        </w:rPr>
        <w:tab/>
        <w:t>jeżeli nie uniemożliwiaj</w:t>
      </w:r>
      <w:r w:rsidRPr="00435FBA">
        <w:rPr>
          <w:rFonts w:eastAsia="TimesNewRoman" w:cs="Times New Roman"/>
          <w:kern w:val="0"/>
          <w:lang w:eastAsia="ar-SA" w:bidi="ar-SA"/>
        </w:rPr>
        <w:t xml:space="preserve">ą </w:t>
      </w:r>
      <w:r w:rsidRPr="00435FBA">
        <w:rPr>
          <w:rFonts w:eastAsia="Times New Roman" w:cs="Times New Roman"/>
          <w:kern w:val="0"/>
          <w:lang w:eastAsia="ar-SA" w:bidi="ar-SA"/>
        </w:rPr>
        <w:t>one używanie przedmiotu odbioru zgodnie z przeznaczeniem, Zamawiaj</w:t>
      </w:r>
      <w:r w:rsidRPr="00435FBA">
        <w:rPr>
          <w:rFonts w:eastAsia="TimesNewRoman" w:cs="Times New Roman"/>
          <w:kern w:val="0"/>
          <w:lang w:eastAsia="ar-SA" w:bidi="ar-SA"/>
        </w:rPr>
        <w:t>ą</w:t>
      </w:r>
      <w:r w:rsidRPr="00435FBA">
        <w:rPr>
          <w:rFonts w:eastAsia="Times New Roman" w:cs="Times New Roman"/>
          <w:kern w:val="0"/>
          <w:lang w:eastAsia="ar-SA" w:bidi="ar-SA"/>
        </w:rPr>
        <w:t>cy może obniży</w:t>
      </w:r>
      <w:r w:rsidRPr="00435FBA">
        <w:rPr>
          <w:rFonts w:eastAsia="TimesNewRoman" w:cs="Times New Roman"/>
          <w:kern w:val="0"/>
          <w:lang w:eastAsia="ar-SA" w:bidi="ar-SA"/>
        </w:rPr>
        <w:t xml:space="preserve">ć </w:t>
      </w:r>
      <w:r w:rsidRPr="00435FBA">
        <w:rPr>
          <w:rFonts w:eastAsia="Times New Roman" w:cs="Times New Roman"/>
          <w:kern w:val="0"/>
          <w:lang w:eastAsia="ar-SA" w:bidi="ar-SA"/>
        </w:rPr>
        <w:t>odpowiednio wynagrodzenie;</w:t>
      </w:r>
    </w:p>
    <w:p w14:paraId="55E1B0AB" w14:textId="77777777" w:rsidR="00255578" w:rsidRPr="00435FBA" w:rsidRDefault="00255578" w:rsidP="00255578">
      <w:pPr>
        <w:widowControl/>
        <w:autoSpaceDE w:val="0"/>
        <w:adjustRightInd w:val="0"/>
        <w:ind w:left="851"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b)</w:t>
      </w:r>
      <w:r w:rsidRPr="00435FBA">
        <w:rPr>
          <w:rFonts w:eastAsia="Times New Roman" w:cs="Times New Roman"/>
          <w:kern w:val="0"/>
          <w:lang w:eastAsia="ar-SA" w:bidi="ar-SA"/>
        </w:rPr>
        <w:tab/>
      </w:r>
      <w:bookmarkStart w:id="26" w:name="_Hlk199231459"/>
      <w:r w:rsidRPr="00435FBA">
        <w:rPr>
          <w:rFonts w:eastAsia="Times New Roman" w:cs="Times New Roman"/>
          <w:kern w:val="0"/>
          <w:lang w:eastAsia="ar-SA" w:bidi="ar-SA"/>
        </w:rPr>
        <w:t>jeżeli wady są istotne i uniemożliwiaj</w:t>
      </w:r>
      <w:r w:rsidRPr="00435FBA">
        <w:rPr>
          <w:rFonts w:eastAsia="TimesNewRoman" w:cs="Times New Roman"/>
          <w:kern w:val="0"/>
          <w:lang w:eastAsia="ar-SA" w:bidi="ar-SA"/>
        </w:rPr>
        <w:t xml:space="preserve">ą korzystanie </w:t>
      </w:r>
      <w:r w:rsidRPr="00435FBA">
        <w:rPr>
          <w:rFonts w:eastAsia="Times New Roman" w:cs="Times New Roman"/>
          <w:kern w:val="0"/>
          <w:lang w:eastAsia="ar-SA" w:bidi="ar-SA"/>
        </w:rPr>
        <w:t xml:space="preserve">zgodne z przeznaczeniem, </w:t>
      </w:r>
      <w:bookmarkEnd w:id="26"/>
      <w:r w:rsidRPr="00435FBA">
        <w:rPr>
          <w:rFonts w:eastAsia="Times New Roman" w:cs="Times New Roman"/>
          <w:kern w:val="0"/>
          <w:lang w:eastAsia="ar-SA" w:bidi="ar-SA"/>
        </w:rPr>
        <w:t>Zamawiaj</w:t>
      </w:r>
      <w:r w:rsidRPr="00435FBA">
        <w:rPr>
          <w:rFonts w:eastAsia="TimesNewRoman" w:cs="Times New Roman"/>
          <w:kern w:val="0"/>
          <w:lang w:eastAsia="ar-SA" w:bidi="ar-SA"/>
        </w:rPr>
        <w:t>ą</w:t>
      </w:r>
      <w:r w:rsidRPr="00435FBA">
        <w:rPr>
          <w:rFonts w:eastAsia="Times New Roman" w:cs="Times New Roman"/>
          <w:kern w:val="0"/>
          <w:lang w:eastAsia="ar-SA" w:bidi="ar-SA"/>
        </w:rPr>
        <w:t>cy może odst</w:t>
      </w:r>
      <w:r w:rsidRPr="00435FBA">
        <w:rPr>
          <w:rFonts w:eastAsia="TimesNewRoman" w:cs="Times New Roman"/>
          <w:kern w:val="0"/>
          <w:lang w:eastAsia="ar-SA" w:bidi="ar-SA"/>
        </w:rPr>
        <w:t>ą</w:t>
      </w:r>
      <w:r w:rsidRPr="00435FBA">
        <w:rPr>
          <w:rFonts w:eastAsia="Times New Roman" w:cs="Times New Roman"/>
          <w:kern w:val="0"/>
          <w:lang w:eastAsia="ar-SA" w:bidi="ar-SA"/>
        </w:rPr>
        <w:t>pi</w:t>
      </w:r>
      <w:r w:rsidRPr="00435FBA">
        <w:rPr>
          <w:rFonts w:eastAsia="TimesNewRoman" w:cs="Times New Roman"/>
          <w:kern w:val="0"/>
          <w:lang w:eastAsia="ar-SA" w:bidi="ar-SA"/>
        </w:rPr>
        <w:t xml:space="preserve">ć </w:t>
      </w:r>
      <w:r w:rsidRPr="00435FBA">
        <w:rPr>
          <w:rFonts w:eastAsia="Times New Roman" w:cs="Times New Roman"/>
          <w:kern w:val="0"/>
          <w:lang w:eastAsia="ar-SA" w:bidi="ar-SA"/>
        </w:rPr>
        <w:t>od umowy lub ż</w:t>
      </w:r>
      <w:r w:rsidRPr="00435FBA">
        <w:rPr>
          <w:rFonts w:eastAsia="TimesNewRoman" w:cs="Times New Roman"/>
          <w:kern w:val="0"/>
          <w:lang w:eastAsia="ar-SA" w:bidi="ar-SA"/>
        </w:rPr>
        <w:t>ą</w:t>
      </w:r>
      <w:r w:rsidRPr="00435FBA">
        <w:rPr>
          <w:rFonts w:eastAsia="Times New Roman" w:cs="Times New Roman"/>
          <w:kern w:val="0"/>
          <w:lang w:eastAsia="ar-SA" w:bidi="ar-SA"/>
        </w:rPr>
        <w:t>da</w:t>
      </w:r>
      <w:r w:rsidRPr="00435FBA">
        <w:rPr>
          <w:rFonts w:eastAsia="TimesNewRoman" w:cs="Times New Roman"/>
          <w:kern w:val="0"/>
          <w:lang w:eastAsia="ar-SA" w:bidi="ar-SA"/>
        </w:rPr>
        <w:t xml:space="preserve">ć </w:t>
      </w:r>
      <w:r w:rsidRPr="00435FBA">
        <w:rPr>
          <w:rFonts w:eastAsia="Times New Roman" w:cs="Times New Roman"/>
          <w:kern w:val="0"/>
          <w:lang w:eastAsia="ar-SA" w:bidi="ar-SA"/>
        </w:rPr>
        <w:t xml:space="preserve">wykonania przedmiotu odbioru </w:t>
      </w:r>
      <w:r w:rsidRPr="00435FBA">
        <w:rPr>
          <w:rFonts w:eastAsia="Times New Roman" w:cs="Times New Roman"/>
          <w:kern w:val="0"/>
          <w:lang w:eastAsia="ar-SA" w:bidi="ar-SA"/>
        </w:rPr>
        <w:br/>
        <w:t>po raz drugi.</w:t>
      </w:r>
    </w:p>
    <w:p w14:paraId="4E436E15" w14:textId="77777777" w:rsidR="00255578" w:rsidRPr="00435FBA" w:rsidRDefault="00255578" w:rsidP="00255578">
      <w:pPr>
        <w:widowControl/>
        <w:autoSpaceDE w:val="0"/>
        <w:adjustRightInd w:val="0"/>
        <w:ind w:left="567" w:hanging="283"/>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r>
      <w:r w:rsidRPr="00435FBA">
        <w:rPr>
          <w:rFonts w:eastAsia="Times New Roman" w:cs="Times New Roman"/>
          <w:kern w:val="0"/>
          <w:lang w:eastAsia="ar-SA" w:bidi="ar-SA"/>
        </w:rPr>
        <w:tab/>
        <w:t>jeżeli wady są istotne i uniemożliwiają korzystanie zgodne z przeznaczeniem, Zamawiający może odmówić odbioru przedmiotu umowy.</w:t>
      </w:r>
    </w:p>
    <w:p w14:paraId="0BE2ECEE" w14:textId="071AA015" w:rsidR="00255578" w:rsidRPr="00435FBA" w:rsidRDefault="00255578" w:rsidP="00255578">
      <w:pPr>
        <w:widowControl/>
        <w:autoSpaceDE w:val="0"/>
        <w:adjustRightInd w:val="0"/>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9.</w:t>
      </w:r>
      <w:r w:rsidRPr="00435FBA">
        <w:rPr>
          <w:rFonts w:eastAsia="Times New Roman" w:cs="Times New Roman"/>
          <w:kern w:val="0"/>
          <w:lang w:eastAsia="ar-SA" w:bidi="ar-SA"/>
        </w:rPr>
        <w:tab/>
        <w:t>Strony postanawiaj</w:t>
      </w:r>
      <w:r w:rsidRPr="00435FBA">
        <w:rPr>
          <w:rFonts w:eastAsia="TimesNewRoman" w:cs="Times New Roman"/>
          <w:kern w:val="0"/>
          <w:lang w:eastAsia="ar-SA" w:bidi="ar-SA"/>
        </w:rPr>
        <w:t>ą</w:t>
      </w:r>
      <w:r w:rsidRPr="00435FBA">
        <w:rPr>
          <w:rFonts w:eastAsia="Times New Roman" w:cs="Times New Roman"/>
          <w:kern w:val="0"/>
          <w:lang w:eastAsia="ar-SA" w:bidi="ar-SA"/>
        </w:rPr>
        <w:t>, że z czynno</w:t>
      </w:r>
      <w:r w:rsidRPr="00435FBA">
        <w:rPr>
          <w:rFonts w:eastAsia="TimesNewRoman" w:cs="Times New Roman"/>
          <w:kern w:val="0"/>
          <w:lang w:eastAsia="ar-SA" w:bidi="ar-SA"/>
        </w:rPr>
        <w:t>ś</w:t>
      </w:r>
      <w:r w:rsidRPr="00435FBA">
        <w:rPr>
          <w:rFonts w:eastAsia="Times New Roman" w:cs="Times New Roman"/>
          <w:kern w:val="0"/>
          <w:lang w:eastAsia="ar-SA" w:bidi="ar-SA"/>
        </w:rPr>
        <w:t xml:space="preserve">ci odbioru </w:t>
      </w:r>
      <w:r w:rsidR="006B11F9" w:rsidRPr="00435FBA">
        <w:rPr>
          <w:rFonts w:eastAsia="Times New Roman" w:cs="Times New Roman"/>
          <w:kern w:val="0"/>
          <w:lang w:eastAsia="ar-SA" w:bidi="ar-SA"/>
        </w:rPr>
        <w:t xml:space="preserve">przedmiotu umowy </w:t>
      </w:r>
      <w:r w:rsidRPr="00435FBA">
        <w:rPr>
          <w:rFonts w:eastAsia="Times New Roman" w:cs="Times New Roman"/>
          <w:kern w:val="0"/>
          <w:lang w:eastAsia="ar-SA" w:bidi="ar-SA"/>
        </w:rPr>
        <w:t>b</w:t>
      </w:r>
      <w:r w:rsidRPr="00435FBA">
        <w:rPr>
          <w:rFonts w:eastAsia="TimesNewRoman" w:cs="Times New Roman"/>
          <w:kern w:val="0"/>
          <w:lang w:eastAsia="ar-SA" w:bidi="ar-SA"/>
        </w:rPr>
        <w:t>ę</w:t>
      </w:r>
      <w:r w:rsidRPr="00435FBA">
        <w:rPr>
          <w:rFonts w:eastAsia="Times New Roman" w:cs="Times New Roman"/>
          <w:kern w:val="0"/>
          <w:lang w:eastAsia="ar-SA" w:bidi="ar-SA"/>
        </w:rPr>
        <w:t>dzie spisany protokół, zawieraj</w:t>
      </w:r>
      <w:r w:rsidRPr="00435FBA">
        <w:rPr>
          <w:rFonts w:eastAsia="TimesNewRoman" w:cs="Times New Roman"/>
          <w:kern w:val="0"/>
          <w:lang w:eastAsia="ar-SA" w:bidi="ar-SA"/>
        </w:rPr>
        <w:t>ą</w:t>
      </w:r>
      <w:r w:rsidRPr="00435FBA">
        <w:rPr>
          <w:rFonts w:eastAsia="Times New Roman" w:cs="Times New Roman"/>
          <w:kern w:val="0"/>
          <w:lang w:eastAsia="ar-SA" w:bidi="ar-SA"/>
        </w:rPr>
        <w:t>cy wszelkie ustalenia dokonane w toku odbioru, jak też</w:t>
      </w:r>
      <w:r w:rsidRPr="00435FBA">
        <w:rPr>
          <w:rFonts w:eastAsia="TimesNewRoman" w:cs="Times New Roman"/>
          <w:kern w:val="0"/>
          <w:lang w:eastAsia="ar-SA" w:bidi="ar-SA"/>
        </w:rPr>
        <w:t xml:space="preserve"> </w:t>
      </w:r>
      <w:r w:rsidRPr="00435FBA">
        <w:rPr>
          <w:rFonts w:eastAsia="Times New Roman" w:cs="Times New Roman"/>
          <w:kern w:val="0"/>
          <w:lang w:eastAsia="ar-SA" w:bidi="ar-SA"/>
        </w:rPr>
        <w:t xml:space="preserve">terminy wyznaczone </w:t>
      </w:r>
      <w:r w:rsidR="006B11F9" w:rsidRPr="00435FBA">
        <w:rPr>
          <w:rFonts w:eastAsia="Times New Roman" w:cs="Times New Roman"/>
          <w:kern w:val="0"/>
          <w:lang w:eastAsia="ar-SA" w:bidi="ar-SA"/>
        </w:rPr>
        <w:br/>
      </w:r>
      <w:r w:rsidRPr="00435FBA">
        <w:rPr>
          <w:rFonts w:eastAsia="Times New Roman" w:cs="Times New Roman"/>
          <w:kern w:val="0"/>
          <w:lang w:eastAsia="ar-SA" w:bidi="ar-SA"/>
        </w:rPr>
        <w:t>na usuni</w:t>
      </w:r>
      <w:r w:rsidRPr="00435FBA">
        <w:rPr>
          <w:rFonts w:eastAsia="TimesNewRoman" w:cs="Times New Roman"/>
          <w:kern w:val="0"/>
          <w:lang w:eastAsia="ar-SA" w:bidi="ar-SA"/>
        </w:rPr>
        <w:t>ę</w:t>
      </w:r>
      <w:r w:rsidRPr="00435FBA">
        <w:rPr>
          <w:rFonts w:eastAsia="Times New Roman" w:cs="Times New Roman"/>
          <w:kern w:val="0"/>
          <w:lang w:eastAsia="ar-SA" w:bidi="ar-SA"/>
        </w:rPr>
        <w:t>cie stwierdzonych przy odbiorze wad.</w:t>
      </w:r>
    </w:p>
    <w:p w14:paraId="1BA81D03" w14:textId="77777777" w:rsidR="00255578" w:rsidRPr="00435FBA" w:rsidRDefault="00255578" w:rsidP="00255578">
      <w:pPr>
        <w:widowControl/>
        <w:autoSpaceDE w:val="0"/>
        <w:adjustRightInd w:val="0"/>
        <w:ind w:left="283"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10.</w:t>
      </w:r>
      <w:r w:rsidRPr="00435FBA">
        <w:rPr>
          <w:rFonts w:eastAsia="Times New Roman" w:cs="Times New Roman"/>
          <w:kern w:val="0"/>
          <w:lang w:eastAsia="ar-SA" w:bidi="ar-SA"/>
        </w:rPr>
        <w:tab/>
        <w:t>Wykonawca zobowi</w:t>
      </w:r>
      <w:r w:rsidRPr="00435FBA">
        <w:rPr>
          <w:rFonts w:eastAsia="TimesNewRoman" w:cs="Times New Roman"/>
          <w:kern w:val="0"/>
          <w:lang w:eastAsia="ar-SA" w:bidi="ar-SA"/>
        </w:rPr>
        <w:t>ą</w:t>
      </w:r>
      <w:r w:rsidRPr="00435FBA">
        <w:rPr>
          <w:rFonts w:eastAsia="Times New Roman" w:cs="Times New Roman"/>
          <w:kern w:val="0"/>
          <w:lang w:eastAsia="ar-SA" w:bidi="ar-SA"/>
        </w:rPr>
        <w:t>zuje si</w:t>
      </w:r>
      <w:r w:rsidRPr="00435FBA">
        <w:rPr>
          <w:rFonts w:eastAsia="TimesNewRoman" w:cs="Times New Roman"/>
          <w:kern w:val="0"/>
          <w:lang w:eastAsia="ar-SA" w:bidi="ar-SA"/>
        </w:rPr>
        <w:t xml:space="preserve">ę </w:t>
      </w:r>
      <w:r w:rsidRPr="00435FBA">
        <w:rPr>
          <w:rFonts w:eastAsia="Times New Roman" w:cs="Times New Roman"/>
          <w:kern w:val="0"/>
          <w:lang w:eastAsia="ar-SA" w:bidi="ar-SA"/>
        </w:rPr>
        <w:t>do zawiadomienia Zamawiaj</w:t>
      </w:r>
      <w:r w:rsidRPr="00435FBA">
        <w:rPr>
          <w:rFonts w:eastAsia="TimesNewRoman" w:cs="Times New Roman"/>
          <w:kern w:val="0"/>
          <w:lang w:eastAsia="ar-SA" w:bidi="ar-SA"/>
        </w:rPr>
        <w:t>ą</w:t>
      </w:r>
      <w:r w:rsidRPr="00435FBA">
        <w:rPr>
          <w:rFonts w:eastAsia="Times New Roman" w:cs="Times New Roman"/>
          <w:kern w:val="0"/>
          <w:lang w:eastAsia="ar-SA" w:bidi="ar-SA"/>
        </w:rPr>
        <w:t>cego o usuni</w:t>
      </w:r>
      <w:r w:rsidRPr="00435FBA">
        <w:rPr>
          <w:rFonts w:eastAsia="TimesNewRoman" w:cs="Times New Roman"/>
          <w:kern w:val="0"/>
          <w:lang w:eastAsia="ar-SA" w:bidi="ar-SA"/>
        </w:rPr>
        <w:t>ę</w:t>
      </w:r>
      <w:r w:rsidRPr="00435FBA">
        <w:rPr>
          <w:rFonts w:eastAsia="Times New Roman" w:cs="Times New Roman"/>
          <w:kern w:val="0"/>
          <w:lang w:eastAsia="ar-SA" w:bidi="ar-SA"/>
        </w:rPr>
        <w:t xml:space="preserve">ciu wad </w:t>
      </w:r>
      <w:r w:rsidRPr="00435FBA">
        <w:rPr>
          <w:rFonts w:eastAsia="Times New Roman" w:cs="Times New Roman"/>
          <w:kern w:val="0"/>
          <w:lang w:eastAsia="ar-SA" w:bidi="ar-SA"/>
        </w:rPr>
        <w:br/>
        <w:t>oraz do zaproponowania terminu odbioru zakwestionowanych uprzednio jako wadliwie wykonane. Usuni</w:t>
      </w:r>
      <w:r w:rsidRPr="00435FBA">
        <w:rPr>
          <w:rFonts w:eastAsia="TimesNewRoman" w:cs="Times New Roman"/>
          <w:kern w:val="0"/>
          <w:lang w:eastAsia="ar-SA" w:bidi="ar-SA"/>
        </w:rPr>
        <w:t>ę</w:t>
      </w:r>
      <w:r w:rsidRPr="00435FBA">
        <w:rPr>
          <w:rFonts w:eastAsia="Times New Roman" w:cs="Times New Roman"/>
          <w:kern w:val="0"/>
          <w:lang w:eastAsia="ar-SA" w:bidi="ar-SA"/>
        </w:rPr>
        <w:t>cie wad musi by</w:t>
      </w:r>
      <w:r w:rsidRPr="00435FBA">
        <w:rPr>
          <w:rFonts w:eastAsia="TimesNewRoman" w:cs="Times New Roman"/>
          <w:kern w:val="0"/>
          <w:lang w:eastAsia="ar-SA" w:bidi="ar-SA"/>
        </w:rPr>
        <w:t xml:space="preserve">ć </w:t>
      </w:r>
      <w:r w:rsidRPr="00435FBA">
        <w:rPr>
          <w:rFonts w:eastAsia="Times New Roman" w:cs="Times New Roman"/>
          <w:kern w:val="0"/>
          <w:lang w:eastAsia="ar-SA" w:bidi="ar-SA"/>
        </w:rPr>
        <w:t>stwierdzone protokolarnie.</w:t>
      </w:r>
    </w:p>
    <w:p w14:paraId="1B6DB88F" w14:textId="77777777" w:rsidR="00255578" w:rsidRPr="00435FBA" w:rsidRDefault="00255578" w:rsidP="00255578">
      <w:pPr>
        <w:widowControl/>
        <w:autoSpaceDE w:val="0"/>
        <w:adjustRightInd w:val="0"/>
        <w:ind w:left="283"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11.</w:t>
      </w:r>
      <w:r w:rsidRPr="00435FBA">
        <w:rPr>
          <w:rFonts w:eastAsia="Times New Roman" w:cs="Times New Roman"/>
          <w:kern w:val="0"/>
          <w:lang w:eastAsia="ar-SA" w:bidi="ar-SA"/>
        </w:rPr>
        <w:tab/>
        <w:t>O wykryciu wad w okresie gwarancji i r</w:t>
      </w:r>
      <w:r w:rsidRPr="00435FBA">
        <w:rPr>
          <w:rFonts w:eastAsia="TimesNewRoman" w:cs="Times New Roman"/>
          <w:kern w:val="0"/>
          <w:lang w:eastAsia="ar-SA" w:bidi="ar-SA"/>
        </w:rPr>
        <w:t>ę</w:t>
      </w:r>
      <w:r w:rsidRPr="00435FBA">
        <w:rPr>
          <w:rFonts w:eastAsia="Times New Roman" w:cs="Times New Roman"/>
          <w:kern w:val="0"/>
          <w:lang w:eastAsia="ar-SA" w:bidi="ar-SA"/>
        </w:rPr>
        <w:t>kojmi Zamawiaj</w:t>
      </w:r>
      <w:r w:rsidRPr="00435FBA">
        <w:rPr>
          <w:rFonts w:eastAsia="TimesNewRoman" w:cs="Times New Roman"/>
          <w:kern w:val="0"/>
          <w:lang w:eastAsia="ar-SA" w:bidi="ar-SA"/>
        </w:rPr>
        <w:t>ą</w:t>
      </w:r>
      <w:r w:rsidRPr="00435FBA">
        <w:rPr>
          <w:rFonts w:eastAsia="Times New Roman" w:cs="Times New Roman"/>
          <w:kern w:val="0"/>
          <w:lang w:eastAsia="ar-SA" w:bidi="ar-SA"/>
        </w:rPr>
        <w:t>cy zobowi</w:t>
      </w:r>
      <w:r w:rsidRPr="00435FBA">
        <w:rPr>
          <w:rFonts w:eastAsia="TimesNewRoman" w:cs="Times New Roman"/>
          <w:kern w:val="0"/>
          <w:lang w:eastAsia="ar-SA" w:bidi="ar-SA"/>
        </w:rPr>
        <w:t>ą</w:t>
      </w:r>
      <w:r w:rsidRPr="00435FBA">
        <w:rPr>
          <w:rFonts w:eastAsia="Times New Roman" w:cs="Times New Roman"/>
          <w:kern w:val="0"/>
          <w:lang w:eastAsia="ar-SA" w:bidi="ar-SA"/>
        </w:rPr>
        <w:t>zany jest zawiadomi</w:t>
      </w:r>
      <w:r w:rsidRPr="00435FBA">
        <w:rPr>
          <w:rFonts w:eastAsia="TimesNewRoman" w:cs="Times New Roman"/>
          <w:kern w:val="0"/>
          <w:lang w:eastAsia="ar-SA" w:bidi="ar-SA"/>
        </w:rPr>
        <w:t xml:space="preserve">ć </w:t>
      </w:r>
      <w:r w:rsidRPr="00435FBA">
        <w:rPr>
          <w:rFonts w:eastAsia="Times New Roman" w:cs="Times New Roman"/>
          <w:kern w:val="0"/>
          <w:lang w:eastAsia="ar-SA" w:bidi="ar-SA"/>
        </w:rPr>
        <w:t>Wykonawc</w:t>
      </w:r>
      <w:r w:rsidRPr="00435FBA">
        <w:rPr>
          <w:rFonts w:eastAsia="TimesNewRoman" w:cs="Times New Roman"/>
          <w:kern w:val="0"/>
          <w:lang w:eastAsia="ar-SA" w:bidi="ar-SA"/>
        </w:rPr>
        <w:t>ę w formie dokumentowej.</w:t>
      </w:r>
      <w:r w:rsidRPr="00435FBA">
        <w:rPr>
          <w:rFonts w:eastAsia="Times New Roman" w:cs="Times New Roman"/>
          <w:kern w:val="0"/>
          <w:lang w:eastAsia="ar-SA" w:bidi="ar-SA"/>
        </w:rPr>
        <w:t xml:space="preserve"> Istnienie wad strony potwierdzaj</w:t>
      </w:r>
      <w:r w:rsidRPr="00435FBA">
        <w:rPr>
          <w:rFonts w:eastAsia="TimesNewRoman" w:cs="Times New Roman"/>
          <w:kern w:val="0"/>
          <w:lang w:eastAsia="ar-SA" w:bidi="ar-SA"/>
        </w:rPr>
        <w:t xml:space="preserve">ą </w:t>
      </w:r>
      <w:r w:rsidRPr="00435FBA">
        <w:rPr>
          <w:rFonts w:eastAsia="Times New Roman" w:cs="Times New Roman"/>
          <w:kern w:val="0"/>
          <w:lang w:eastAsia="ar-SA" w:bidi="ar-SA"/>
        </w:rPr>
        <w:t>protokolarnie, uzgadniaj</w:t>
      </w:r>
      <w:r w:rsidRPr="00435FBA">
        <w:rPr>
          <w:rFonts w:eastAsia="TimesNewRoman" w:cs="Times New Roman"/>
          <w:kern w:val="0"/>
          <w:lang w:eastAsia="ar-SA" w:bidi="ar-SA"/>
        </w:rPr>
        <w:t>ą</w:t>
      </w:r>
      <w:r w:rsidRPr="00435FBA">
        <w:rPr>
          <w:rFonts w:eastAsia="Times New Roman" w:cs="Times New Roman"/>
          <w:kern w:val="0"/>
          <w:lang w:eastAsia="ar-SA" w:bidi="ar-SA"/>
        </w:rPr>
        <w:t>c sposób i termin ich usuni</w:t>
      </w:r>
      <w:r w:rsidRPr="00435FBA">
        <w:rPr>
          <w:rFonts w:eastAsia="TimesNewRoman" w:cs="Times New Roman"/>
          <w:kern w:val="0"/>
          <w:lang w:eastAsia="ar-SA" w:bidi="ar-SA"/>
        </w:rPr>
        <w:t>ę</w:t>
      </w:r>
      <w:r w:rsidRPr="00435FBA">
        <w:rPr>
          <w:rFonts w:eastAsia="Times New Roman" w:cs="Times New Roman"/>
          <w:kern w:val="0"/>
          <w:lang w:eastAsia="ar-SA" w:bidi="ar-SA"/>
        </w:rPr>
        <w:t>cia.</w:t>
      </w:r>
    </w:p>
    <w:p w14:paraId="5B4E0FD4" w14:textId="77777777" w:rsidR="00255578" w:rsidRPr="00435FBA" w:rsidRDefault="00255578" w:rsidP="00255578">
      <w:pPr>
        <w:widowControl/>
        <w:autoSpaceDE w:val="0"/>
        <w:adjustRightInd w:val="0"/>
        <w:ind w:left="283"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12.</w:t>
      </w:r>
      <w:r w:rsidRPr="00435FBA">
        <w:rPr>
          <w:rFonts w:eastAsia="Times New Roman" w:cs="Times New Roman"/>
          <w:kern w:val="0"/>
          <w:lang w:eastAsia="ar-SA" w:bidi="ar-SA"/>
        </w:rPr>
        <w:tab/>
        <w:t xml:space="preserve">Jeżeli w okresie gwarancji ujawnią się wady objęte przedmiotem umowy, Zamawiający wezwie Wykonawcę do ich usunięcia. W terminie 3 dni roboczych od powiadomienia, </w:t>
      </w:r>
      <w:r w:rsidRPr="00435FBA">
        <w:rPr>
          <w:rFonts w:eastAsia="Times New Roman" w:cs="Times New Roman"/>
          <w:kern w:val="0"/>
          <w:lang w:eastAsia="ar-SA" w:bidi="ar-SA"/>
        </w:rPr>
        <w:lastRenderedPageBreak/>
        <w:t>Wykonawca przedstawi Zamawiającemu stanowisko dotyczące terminu i sposobu wykonania zobowiązania z tytułu udzielonej gwarancji.</w:t>
      </w:r>
    </w:p>
    <w:p w14:paraId="1488EF5C" w14:textId="77777777" w:rsidR="00255578" w:rsidRPr="00435FBA" w:rsidRDefault="00255578" w:rsidP="00255578">
      <w:pPr>
        <w:widowControl/>
        <w:autoSpaceDE w:val="0"/>
        <w:adjustRightInd w:val="0"/>
        <w:ind w:left="284"/>
        <w:jc w:val="both"/>
        <w:textAlignment w:val="auto"/>
        <w:rPr>
          <w:rFonts w:eastAsia="Times New Roman" w:cs="Times New Roman"/>
          <w:b/>
          <w:kern w:val="0"/>
          <w:u w:val="single"/>
          <w:lang w:eastAsia="ar-SA" w:bidi="ar-SA"/>
        </w:rPr>
      </w:pPr>
    </w:p>
    <w:p w14:paraId="64535704" w14:textId="77777777" w:rsidR="00255578" w:rsidRPr="00435FBA" w:rsidRDefault="00255578" w:rsidP="00255578">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Odstąpienie od umowy przez Zamawiającego</w:t>
      </w:r>
    </w:p>
    <w:p w14:paraId="23F66213" w14:textId="1FFDD3F2" w:rsidR="00255578" w:rsidRPr="00435FBA" w:rsidRDefault="00255578" w:rsidP="00BB2849">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1</w:t>
      </w:r>
      <w:r w:rsidR="00BB2849" w:rsidRPr="00435FBA">
        <w:rPr>
          <w:rFonts w:eastAsia="Times New Roman" w:cs="Times New Roman"/>
          <w:b/>
          <w:bCs/>
          <w:kern w:val="0"/>
          <w:lang w:eastAsia="ar-SA" w:bidi="ar-SA"/>
        </w:rPr>
        <w:t>3</w:t>
      </w:r>
      <w:r w:rsidRPr="00435FBA">
        <w:rPr>
          <w:rFonts w:eastAsia="Times New Roman" w:cs="Times New Roman"/>
          <w:b/>
          <w:bCs/>
          <w:kern w:val="0"/>
          <w:lang w:eastAsia="ar-SA" w:bidi="ar-SA"/>
        </w:rPr>
        <w:t>.</w:t>
      </w:r>
    </w:p>
    <w:p w14:paraId="3E1D3E5B" w14:textId="77777777" w:rsidR="00255578" w:rsidRPr="00435FBA" w:rsidRDefault="00255578" w:rsidP="00255578">
      <w:pPr>
        <w:widowControl/>
        <w:autoSpaceDE w:val="0"/>
        <w:adjustRightInd w:val="0"/>
        <w:ind w:left="284"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1.</w:t>
      </w:r>
      <w:r w:rsidRPr="00435FBA">
        <w:rPr>
          <w:rFonts w:eastAsia="Times New Roman" w:cs="Times New Roman"/>
          <w:bCs/>
          <w:kern w:val="0"/>
          <w:lang w:eastAsia="ar-SA" w:bidi="ar-SA"/>
        </w:rPr>
        <w:tab/>
        <w:t>Zamawiający jest uprawniony do odstąpienia od umowy</w:t>
      </w:r>
      <w:r w:rsidRPr="00435FBA">
        <w:rPr>
          <w:rFonts w:eastAsia="Times New Roman" w:cs="Times New Roman"/>
          <w:kern w:val="0"/>
          <w:lang w:eastAsia="ar-SA" w:bidi="ar-SA"/>
        </w:rPr>
        <w:t xml:space="preserve"> </w:t>
      </w:r>
      <w:r w:rsidRPr="00435FBA">
        <w:rPr>
          <w:rFonts w:eastAsia="Times New Roman" w:cs="Times New Roman"/>
          <w:bCs/>
          <w:kern w:val="0"/>
          <w:lang w:eastAsia="ar-SA" w:bidi="ar-SA"/>
        </w:rPr>
        <w:t>w terminie 5 dni od dnia uzyskania przez niego wiedzy o okoliczności uzasadniającej odstąpienie jeżeli Wykonawca:</w:t>
      </w:r>
    </w:p>
    <w:p w14:paraId="02EDFF88" w14:textId="127E6472" w:rsidR="00255578" w:rsidRPr="00435FBA" w:rsidRDefault="00255578" w:rsidP="00255578">
      <w:pPr>
        <w:widowControl/>
        <w:autoSpaceDE w:val="0"/>
        <w:adjustRightInd w:val="0"/>
        <w:ind w:left="568"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1)</w:t>
      </w:r>
      <w:r w:rsidRPr="00435FBA">
        <w:rPr>
          <w:rFonts w:eastAsia="Times New Roman" w:cs="Times New Roman"/>
          <w:bCs/>
          <w:kern w:val="0"/>
          <w:lang w:eastAsia="ar-SA" w:bidi="ar-SA"/>
        </w:rPr>
        <w:tab/>
        <w:t>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7F70A90B" w14:textId="15E01DCB" w:rsidR="00255578" w:rsidRPr="00435FBA" w:rsidRDefault="00255578" w:rsidP="00255578">
      <w:pPr>
        <w:widowControl/>
        <w:autoSpaceDE w:val="0"/>
        <w:adjustRightInd w:val="0"/>
        <w:ind w:left="568"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2)</w:t>
      </w:r>
      <w:r w:rsidRPr="00435FBA">
        <w:rPr>
          <w:rFonts w:eastAsia="Times New Roman" w:cs="Times New Roman"/>
          <w:bCs/>
          <w:kern w:val="0"/>
          <w:lang w:eastAsia="ar-SA" w:bidi="ar-SA"/>
        </w:rPr>
        <w:tab/>
        <w:t>bez uzasadnionej przyczyny przerwał wykonywanie robót na okres dłuższy niż 5 dni roboczych i pomimo pisemnego wezwania Zamawiającego nie podjął ich w okresie 3 dni roboczych od dnia doręczenia Wykonawcy wezwania;</w:t>
      </w:r>
    </w:p>
    <w:p w14:paraId="20120462" w14:textId="1FC13480" w:rsidR="00255578" w:rsidRPr="00435FBA" w:rsidRDefault="00255578" w:rsidP="00255578">
      <w:pPr>
        <w:widowControl/>
        <w:autoSpaceDE w:val="0"/>
        <w:adjustRightInd w:val="0"/>
        <w:ind w:left="568"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3)</w:t>
      </w:r>
      <w:r w:rsidRPr="00435FBA">
        <w:rPr>
          <w:rFonts w:eastAsia="Times New Roman" w:cs="Times New Roman"/>
          <w:bCs/>
          <w:kern w:val="0"/>
          <w:lang w:eastAsia="ar-SA" w:bidi="ar-SA"/>
        </w:rPr>
        <w:tab/>
        <w:t xml:space="preserve">pozostaje w zwłoce z realizacją </w:t>
      </w:r>
      <w:r w:rsidR="00266744" w:rsidRPr="00435FBA">
        <w:rPr>
          <w:rFonts w:eastAsia="Times New Roman" w:cs="Times New Roman"/>
          <w:bCs/>
          <w:kern w:val="0"/>
          <w:lang w:eastAsia="ar-SA" w:bidi="ar-SA"/>
        </w:rPr>
        <w:t xml:space="preserve">usługi </w:t>
      </w:r>
      <w:r w:rsidRPr="00435FBA">
        <w:rPr>
          <w:rFonts w:eastAsia="Times New Roman" w:cs="Times New Roman"/>
          <w:bCs/>
          <w:kern w:val="0"/>
          <w:lang w:eastAsia="ar-SA" w:bidi="ar-SA"/>
        </w:rPr>
        <w:t xml:space="preserve">tak dalece, że wątpliwe jest dochowanie terminu zakończenia </w:t>
      </w:r>
      <w:r w:rsidR="00266744" w:rsidRPr="00435FBA">
        <w:rPr>
          <w:rFonts w:eastAsia="Times New Roman" w:cs="Times New Roman"/>
          <w:bCs/>
          <w:kern w:val="0"/>
          <w:lang w:eastAsia="ar-SA" w:bidi="ar-SA"/>
        </w:rPr>
        <w:t>usługi</w:t>
      </w:r>
      <w:r w:rsidRPr="00435FBA">
        <w:rPr>
          <w:rFonts w:eastAsia="Times New Roman" w:cs="Times New Roman"/>
          <w:bCs/>
          <w:kern w:val="0"/>
          <w:lang w:eastAsia="ar-SA" w:bidi="ar-SA"/>
        </w:rPr>
        <w:t xml:space="preserve">; </w:t>
      </w:r>
    </w:p>
    <w:p w14:paraId="6E3EF80B" w14:textId="55AC1170" w:rsidR="00255578" w:rsidRPr="00435FBA" w:rsidRDefault="00255578" w:rsidP="00255578">
      <w:pPr>
        <w:widowControl/>
        <w:autoSpaceDE w:val="0"/>
        <w:adjustRightInd w:val="0"/>
        <w:ind w:left="568"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4)</w:t>
      </w:r>
      <w:r w:rsidRPr="00435FBA">
        <w:rPr>
          <w:rFonts w:eastAsia="Times New Roman" w:cs="Times New Roman"/>
          <w:bCs/>
          <w:kern w:val="0"/>
          <w:lang w:eastAsia="ar-SA" w:bidi="ar-SA"/>
        </w:rPr>
        <w:tab/>
        <w:t xml:space="preserve">nie realizuje zaakceptowanego przez Zamawiającego </w:t>
      </w:r>
      <w:r w:rsidRPr="00435FBA">
        <w:rPr>
          <w:rFonts w:eastAsia="Times New Roman" w:cs="Times New Roman"/>
          <w:bCs/>
          <w:i/>
          <w:kern w:val="0"/>
          <w:lang w:eastAsia="ar-SA" w:bidi="ar-SA"/>
        </w:rPr>
        <w:t>Programu naprawczego</w:t>
      </w:r>
      <w:r w:rsidRPr="00435FBA">
        <w:rPr>
          <w:rFonts w:eastAsia="Times New Roman" w:cs="Times New Roman"/>
          <w:bCs/>
          <w:kern w:val="0"/>
          <w:lang w:eastAsia="ar-SA" w:bidi="ar-SA"/>
        </w:rPr>
        <w:t xml:space="preserve">, </w:t>
      </w:r>
      <w:r w:rsidR="00266744" w:rsidRPr="00435FBA">
        <w:rPr>
          <w:rFonts w:eastAsia="Times New Roman" w:cs="Times New Roman"/>
          <w:bCs/>
          <w:kern w:val="0"/>
          <w:lang w:eastAsia="ar-SA" w:bidi="ar-SA"/>
        </w:rPr>
        <w:br/>
      </w:r>
      <w:r w:rsidRPr="00435FBA">
        <w:rPr>
          <w:rFonts w:eastAsia="Times New Roman" w:cs="Times New Roman"/>
          <w:bCs/>
          <w:kern w:val="0"/>
          <w:lang w:eastAsia="ar-SA" w:bidi="ar-SA"/>
        </w:rPr>
        <w:t>pomimo pisemnego wezwania do realizacji jego postanowień;</w:t>
      </w:r>
    </w:p>
    <w:p w14:paraId="00BEB30A" w14:textId="09D1EE35" w:rsidR="00255578" w:rsidRPr="00435FBA" w:rsidRDefault="00255578" w:rsidP="00255578">
      <w:pPr>
        <w:widowControl/>
        <w:autoSpaceDE w:val="0"/>
        <w:adjustRightInd w:val="0"/>
        <w:ind w:left="568"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5)</w:t>
      </w:r>
      <w:r w:rsidRPr="00435FBA">
        <w:rPr>
          <w:rFonts w:eastAsia="Times New Roman" w:cs="Times New Roman"/>
          <w:bCs/>
          <w:kern w:val="0"/>
          <w:lang w:eastAsia="ar-SA" w:bidi="ar-SA"/>
        </w:rPr>
        <w:tab/>
        <w:t xml:space="preserve">zleca całość </w:t>
      </w:r>
      <w:r w:rsidR="00266744" w:rsidRPr="00435FBA">
        <w:rPr>
          <w:rFonts w:eastAsia="Times New Roman" w:cs="Times New Roman"/>
          <w:bCs/>
          <w:kern w:val="0"/>
          <w:lang w:eastAsia="ar-SA" w:bidi="ar-SA"/>
        </w:rPr>
        <w:t>zadania</w:t>
      </w:r>
      <w:r w:rsidRPr="00435FBA">
        <w:rPr>
          <w:rFonts w:eastAsia="Times New Roman" w:cs="Times New Roman"/>
          <w:bCs/>
          <w:kern w:val="0"/>
          <w:lang w:eastAsia="ar-SA" w:bidi="ar-SA"/>
        </w:rPr>
        <w:t xml:space="preserve"> lub jej częś</w:t>
      </w:r>
      <w:r w:rsidR="00266744" w:rsidRPr="00435FBA">
        <w:rPr>
          <w:rFonts w:eastAsia="Times New Roman" w:cs="Times New Roman"/>
          <w:bCs/>
          <w:kern w:val="0"/>
          <w:lang w:eastAsia="ar-SA" w:bidi="ar-SA"/>
        </w:rPr>
        <w:t xml:space="preserve">ć </w:t>
      </w:r>
      <w:r w:rsidRPr="00435FBA">
        <w:rPr>
          <w:rFonts w:eastAsia="Times New Roman" w:cs="Times New Roman"/>
          <w:bCs/>
          <w:kern w:val="0"/>
          <w:lang w:eastAsia="ar-SA" w:bidi="ar-SA"/>
        </w:rPr>
        <w:t>albo dokonuje cesji umowy bez zgody Zamawiającego;</w:t>
      </w:r>
    </w:p>
    <w:p w14:paraId="2EE72F9F" w14:textId="374BEA3D" w:rsidR="00255578" w:rsidRPr="00435FBA" w:rsidRDefault="00255578" w:rsidP="00255578">
      <w:pPr>
        <w:widowControl/>
        <w:autoSpaceDE w:val="0"/>
        <w:adjustRightInd w:val="0"/>
        <w:ind w:left="568" w:hanging="284"/>
        <w:jc w:val="both"/>
        <w:textAlignment w:val="auto"/>
        <w:rPr>
          <w:rFonts w:eastAsia="Times New Roman" w:cs="Times New Roman"/>
          <w:bCs/>
          <w:color w:val="FF0000"/>
          <w:kern w:val="0"/>
          <w:lang w:eastAsia="ar-SA" w:bidi="ar-SA"/>
        </w:rPr>
      </w:pPr>
      <w:r w:rsidRPr="00435FBA">
        <w:rPr>
          <w:rFonts w:eastAsia="Times New Roman" w:cs="Times New Roman"/>
          <w:bCs/>
          <w:kern w:val="0"/>
          <w:lang w:eastAsia="ar-SA" w:bidi="ar-SA"/>
        </w:rPr>
        <w:t>6)</w:t>
      </w:r>
      <w:r w:rsidRPr="00435FBA">
        <w:rPr>
          <w:rFonts w:eastAsia="Times New Roman" w:cs="Times New Roman"/>
          <w:bCs/>
          <w:color w:val="FF0000"/>
          <w:kern w:val="0"/>
          <w:lang w:eastAsia="ar-SA" w:bidi="ar-SA"/>
        </w:rPr>
        <w:tab/>
      </w:r>
      <w:r w:rsidRPr="00435FBA">
        <w:rPr>
          <w:rFonts w:eastAsia="Times New Roman" w:cs="Times New Roman"/>
          <w:bCs/>
          <w:kern w:val="0"/>
          <w:lang w:eastAsia="ar-SA" w:bidi="ar-SA"/>
        </w:rPr>
        <w:t xml:space="preserve">opóźnia się z rozpoczęciem lub zakończeniem </w:t>
      </w:r>
      <w:r w:rsidR="00266744" w:rsidRPr="00435FBA">
        <w:rPr>
          <w:rFonts w:eastAsia="Times New Roman" w:cs="Times New Roman"/>
          <w:bCs/>
          <w:kern w:val="0"/>
          <w:lang w:eastAsia="ar-SA" w:bidi="ar-SA"/>
        </w:rPr>
        <w:t>usługi</w:t>
      </w:r>
      <w:r w:rsidRPr="00435FBA">
        <w:rPr>
          <w:rFonts w:eastAsia="Times New Roman" w:cs="Times New Roman"/>
          <w:bCs/>
          <w:kern w:val="0"/>
          <w:lang w:eastAsia="ar-SA" w:bidi="ar-SA"/>
        </w:rPr>
        <w:t xml:space="preserve"> tak dalece, że jest prawdopodobne, </w:t>
      </w:r>
      <w:r w:rsidR="00266744" w:rsidRPr="00435FBA">
        <w:rPr>
          <w:rFonts w:eastAsia="Times New Roman" w:cs="Times New Roman"/>
          <w:bCs/>
          <w:kern w:val="0"/>
          <w:lang w:eastAsia="ar-SA" w:bidi="ar-SA"/>
        </w:rPr>
        <w:br/>
      </w:r>
      <w:r w:rsidRPr="00435FBA">
        <w:rPr>
          <w:rFonts w:eastAsia="Times New Roman" w:cs="Times New Roman"/>
          <w:bCs/>
          <w:kern w:val="0"/>
          <w:lang w:eastAsia="ar-SA" w:bidi="ar-SA"/>
        </w:rPr>
        <w:t>iż nie ukończy ich zgodnie z terminem umowy.</w:t>
      </w:r>
      <w:r w:rsidRPr="00435FBA">
        <w:rPr>
          <w:rFonts w:eastAsia="Times New Roman" w:cs="Times New Roman"/>
          <w:bCs/>
          <w:kern w:val="0"/>
          <w:lang w:eastAsia="ar-SA" w:bidi="ar-SA"/>
        </w:rPr>
        <w:tab/>
      </w:r>
    </w:p>
    <w:p w14:paraId="761AA7F3" w14:textId="5207DC3B" w:rsidR="00255578" w:rsidRPr="00435FBA" w:rsidRDefault="00255578" w:rsidP="00255578">
      <w:pPr>
        <w:widowControl/>
        <w:autoSpaceDE w:val="0"/>
        <w:adjustRightInd w:val="0"/>
        <w:ind w:left="284"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2.</w:t>
      </w:r>
      <w:r w:rsidRPr="00435FBA">
        <w:rPr>
          <w:rFonts w:eastAsia="Times New Roman" w:cs="Times New Roman"/>
          <w:bCs/>
          <w:kern w:val="0"/>
          <w:lang w:eastAsia="ar-SA" w:bidi="ar-SA"/>
        </w:rPr>
        <w:tab/>
        <w:t xml:space="preserve">W razie zaistnienia istotnej zmiany okoliczności powodującej, że wykonanie umowy </w:t>
      </w:r>
      <w:r w:rsidRPr="00435FBA">
        <w:rPr>
          <w:rFonts w:eastAsia="Times New Roman" w:cs="Times New Roman"/>
          <w:bCs/>
          <w:kern w:val="0"/>
          <w:lang w:eastAsia="ar-SA" w:bidi="ar-SA"/>
        </w:rPr>
        <w:br/>
        <w:t xml:space="preserve">nie leży w interesie publicznym, czego nie można było przewidzieć w chwili zawarcia umowy, Zamawiający może odstąpić od umowy w terminie 30 dni od powzięcia wiadomości </w:t>
      </w:r>
      <w:r w:rsidR="00266744" w:rsidRPr="00435FBA">
        <w:rPr>
          <w:rFonts w:eastAsia="Times New Roman" w:cs="Times New Roman"/>
          <w:bCs/>
          <w:kern w:val="0"/>
          <w:lang w:eastAsia="ar-SA" w:bidi="ar-SA"/>
        </w:rPr>
        <w:br/>
      </w:r>
      <w:r w:rsidRPr="00435FBA">
        <w:rPr>
          <w:rFonts w:eastAsia="Times New Roman" w:cs="Times New Roman"/>
          <w:bCs/>
          <w:kern w:val="0"/>
          <w:lang w:eastAsia="ar-SA" w:bidi="ar-SA"/>
        </w:rPr>
        <w:t>o powyższych okolicznościach. W takim przypadku Wykonawca może żądać jedynie wynagrodzenia należnego mu z tytułu wykonanej części przedmiotu umowy.</w:t>
      </w:r>
    </w:p>
    <w:p w14:paraId="77A9FBAA" w14:textId="0AC37295" w:rsidR="00255578" w:rsidRPr="00435FBA" w:rsidRDefault="00255578" w:rsidP="00255578">
      <w:pPr>
        <w:widowControl/>
        <w:autoSpaceDE w:val="0"/>
        <w:adjustRightInd w:val="0"/>
        <w:ind w:left="284"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3.</w:t>
      </w:r>
      <w:r w:rsidRPr="00435FBA">
        <w:rPr>
          <w:rFonts w:eastAsia="Times New Roman" w:cs="Times New Roman"/>
          <w:bCs/>
          <w:kern w:val="0"/>
          <w:lang w:eastAsia="ar-SA" w:bidi="ar-SA"/>
        </w:rPr>
        <w:tab/>
        <w:t>Wykonawca udzieli rękojmi i pisemnej gwarancji jakości w zakresie określonym</w:t>
      </w:r>
      <w:r w:rsidR="00CC1E05">
        <w:rPr>
          <w:rFonts w:eastAsia="Times New Roman" w:cs="Times New Roman"/>
          <w:bCs/>
          <w:kern w:val="0"/>
          <w:lang w:eastAsia="ar-SA" w:bidi="ar-SA"/>
        </w:rPr>
        <w:t xml:space="preserve"> </w:t>
      </w:r>
      <w:r w:rsidRPr="00435FBA">
        <w:rPr>
          <w:rFonts w:eastAsia="Times New Roman" w:cs="Times New Roman"/>
          <w:bCs/>
          <w:kern w:val="0"/>
          <w:lang w:eastAsia="ar-SA" w:bidi="ar-SA"/>
        </w:rPr>
        <w:t xml:space="preserve">w umowie na część zobowiązania wykonaną przed odstąpieniem od umowy z przyczyn wskazanych </w:t>
      </w:r>
      <w:r w:rsidR="00CC1E05">
        <w:rPr>
          <w:rFonts w:eastAsia="Times New Roman" w:cs="Times New Roman"/>
          <w:bCs/>
          <w:kern w:val="0"/>
          <w:lang w:eastAsia="ar-SA" w:bidi="ar-SA"/>
        </w:rPr>
        <w:br/>
      </w:r>
      <w:r w:rsidRPr="00435FBA">
        <w:rPr>
          <w:rFonts w:eastAsia="Times New Roman" w:cs="Times New Roman"/>
          <w:bCs/>
          <w:kern w:val="0"/>
          <w:lang w:eastAsia="ar-SA" w:bidi="ar-SA"/>
        </w:rPr>
        <w:t xml:space="preserve">w </w:t>
      </w:r>
      <w:r w:rsidRPr="00435FBA">
        <w:rPr>
          <w:rFonts w:eastAsia="Times New Roman" w:cs="Times New Roman"/>
          <w:kern w:val="0"/>
          <w:lang w:eastAsia="ar-SA" w:bidi="ar-SA"/>
        </w:rPr>
        <w:t>§ 1</w:t>
      </w:r>
      <w:r w:rsidR="00BB2849" w:rsidRPr="00435FBA">
        <w:rPr>
          <w:rFonts w:eastAsia="Times New Roman" w:cs="Times New Roman"/>
          <w:kern w:val="0"/>
          <w:lang w:eastAsia="ar-SA" w:bidi="ar-SA"/>
        </w:rPr>
        <w:t>3</w:t>
      </w:r>
      <w:r w:rsidRPr="00435FBA">
        <w:rPr>
          <w:rFonts w:eastAsia="Times New Roman" w:cs="Times New Roman"/>
          <w:kern w:val="0"/>
          <w:lang w:eastAsia="ar-SA" w:bidi="ar-SA"/>
        </w:rPr>
        <w:t xml:space="preserve"> ust. 1 i § 1</w:t>
      </w:r>
      <w:r w:rsidR="00BB2849" w:rsidRPr="00435FBA">
        <w:rPr>
          <w:rFonts w:eastAsia="Times New Roman" w:cs="Times New Roman"/>
          <w:kern w:val="0"/>
          <w:lang w:eastAsia="ar-SA" w:bidi="ar-SA"/>
        </w:rPr>
        <w:t>3</w:t>
      </w:r>
      <w:r w:rsidRPr="00435FBA">
        <w:rPr>
          <w:rFonts w:eastAsia="Times New Roman" w:cs="Times New Roman"/>
          <w:kern w:val="0"/>
          <w:lang w:eastAsia="ar-SA" w:bidi="ar-SA"/>
        </w:rPr>
        <w:t xml:space="preserve"> ust. 2.</w:t>
      </w:r>
    </w:p>
    <w:p w14:paraId="4F289E05" w14:textId="77777777" w:rsidR="00255578" w:rsidRPr="00435FBA" w:rsidRDefault="00255578" w:rsidP="00255578">
      <w:pPr>
        <w:widowControl/>
        <w:autoSpaceDE w:val="0"/>
        <w:adjustRightInd w:val="0"/>
        <w:ind w:left="284"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4.</w:t>
      </w:r>
      <w:r w:rsidRPr="00435FBA">
        <w:rPr>
          <w:rFonts w:eastAsia="Times New Roman" w:cs="Times New Roman"/>
          <w:bCs/>
          <w:kern w:val="0"/>
          <w:lang w:eastAsia="ar-SA" w:bidi="ar-SA"/>
        </w:rPr>
        <w:tab/>
        <w:t xml:space="preserve">Oświadczenie o odstąpieniu od umowy nastąpi </w:t>
      </w:r>
      <w:bookmarkStart w:id="27" w:name="_Hlk196395238"/>
      <w:r w:rsidRPr="00435FBA">
        <w:rPr>
          <w:rFonts w:eastAsia="Times New Roman" w:cs="Times New Roman"/>
          <w:bCs/>
          <w:kern w:val="0"/>
          <w:lang w:eastAsia="ar-SA" w:bidi="ar-SA"/>
        </w:rPr>
        <w:t>w postaci elektronicznej poprzez złożenie podpisu elektronicznego i wywołuje skutek natychmiastowy z chwilą dotarcia do adresata.</w:t>
      </w:r>
    </w:p>
    <w:bookmarkEnd w:id="27"/>
    <w:p w14:paraId="644309FE" w14:textId="77777777" w:rsidR="00255578" w:rsidRPr="00435FBA" w:rsidRDefault="00255578" w:rsidP="00255578">
      <w:pPr>
        <w:widowControl/>
        <w:autoSpaceDE w:val="0"/>
        <w:adjustRightInd w:val="0"/>
        <w:jc w:val="center"/>
        <w:textAlignment w:val="auto"/>
        <w:rPr>
          <w:rFonts w:eastAsia="Times New Roman" w:cs="Times New Roman"/>
          <w:b/>
          <w:bCs/>
          <w:kern w:val="0"/>
          <w:lang w:eastAsia="ar-SA" w:bidi="ar-SA"/>
        </w:rPr>
      </w:pPr>
    </w:p>
    <w:p w14:paraId="7AE34FDA" w14:textId="77777777" w:rsidR="00255578" w:rsidRPr="00435FBA" w:rsidRDefault="00255578" w:rsidP="00255578">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Obowiązki Wykonawcy w związku z odstąpieniem od umowy</w:t>
      </w:r>
    </w:p>
    <w:p w14:paraId="01D2B5F1" w14:textId="2B8D41B7" w:rsidR="00255578" w:rsidRPr="00435FBA" w:rsidRDefault="00255578" w:rsidP="00DB1BCD">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1</w:t>
      </w:r>
      <w:r w:rsidR="00BB2849" w:rsidRPr="00435FBA">
        <w:rPr>
          <w:rFonts w:eastAsia="Times New Roman" w:cs="Times New Roman"/>
          <w:b/>
          <w:bCs/>
          <w:kern w:val="0"/>
          <w:lang w:eastAsia="ar-SA" w:bidi="ar-SA"/>
        </w:rPr>
        <w:t>4</w:t>
      </w:r>
      <w:r w:rsidRPr="00435FBA">
        <w:rPr>
          <w:rFonts w:eastAsia="Times New Roman" w:cs="Times New Roman"/>
          <w:b/>
          <w:bCs/>
          <w:kern w:val="0"/>
          <w:lang w:eastAsia="ar-SA" w:bidi="ar-SA"/>
        </w:rPr>
        <w:t>.</w:t>
      </w:r>
    </w:p>
    <w:p w14:paraId="6320E60D" w14:textId="4B74130C" w:rsidR="00255578" w:rsidRPr="00435FBA" w:rsidRDefault="00DB1BCD" w:rsidP="00DB1BCD">
      <w:pPr>
        <w:widowControl/>
        <w:autoSpaceDE w:val="0"/>
        <w:adjustRightInd w:val="0"/>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 xml:space="preserve">               </w:t>
      </w:r>
      <w:r w:rsidR="007653A2" w:rsidRPr="00435FBA">
        <w:rPr>
          <w:rFonts w:eastAsia="Times New Roman" w:cs="Times New Roman"/>
          <w:bCs/>
          <w:kern w:val="0"/>
          <w:lang w:eastAsia="ar-SA" w:bidi="ar-SA"/>
        </w:rPr>
        <w:t xml:space="preserve">W przypadku odstąpienia od umowy przez Zamawiającego, Wykonawca ma obowiązek przekazać znajdujące się w jego posiadaniu dokumenty, w tym należące do Zamawiającego, materiały i inne prace, za które Wykonawca otrzymał płatność oraz inną, sporządzoną </w:t>
      </w:r>
      <w:r w:rsidR="007653A2" w:rsidRPr="00435FBA">
        <w:rPr>
          <w:rFonts w:eastAsia="Times New Roman" w:cs="Times New Roman"/>
          <w:bCs/>
          <w:kern w:val="0"/>
          <w:lang w:eastAsia="ar-SA" w:bidi="ar-SA"/>
        </w:rPr>
        <w:br/>
        <w:t xml:space="preserve">przez niego lub na jego rzecz, dokumentację, najpóźniej w terminie wskazanym </w:t>
      </w:r>
      <w:r w:rsidR="007653A2" w:rsidRPr="00435FBA">
        <w:rPr>
          <w:rFonts w:eastAsia="Times New Roman" w:cs="Times New Roman"/>
          <w:bCs/>
          <w:kern w:val="0"/>
          <w:lang w:eastAsia="ar-SA" w:bidi="ar-SA"/>
        </w:rPr>
        <w:br/>
        <w:t>przez Zamawiającego.</w:t>
      </w:r>
    </w:p>
    <w:p w14:paraId="2F261747" w14:textId="77777777" w:rsidR="00255578" w:rsidRPr="00435FBA" w:rsidRDefault="00255578" w:rsidP="00386F1D">
      <w:pPr>
        <w:widowControl/>
        <w:autoSpaceDE w:val="0"/>
        <w:adjustRightInd w:val="0"/>
        <w:textAlignment w:val="auto"/>
        <w:rPr>
          <w:rFonts w:eastAsia="Times New Roman" w:cs="Times New Roman"/>
          <w:b/>
          <w:bCs/>
          <w:kern w:val="0"/>
          <w:lang w:eastAsia="ar-SA" w:bidi="ar-SA"/>
        </w:rPr>
      </w:pPr>
    </w:p>
    <w:p w14:paraId="6357CF7D" w14:textId="77777777" w:rsidR="00255578" w:rsidRPr="00435FBA" w:rsidRDefault="00255578" w:rsidP="00255578">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Kary umowne</w:t>
      </w:r>
    </w:p>
    <w:p w14:paraId="6E0CC768" w14:textId="52B256BB" w:rsidR="00255578" w:rsidRPr="00435FBA" w:rsidRDefault="00255578" w:rsidP="00DB1BCD">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1</w:t>
      </w:r>
      <w:r w:rsidR="003B47EC" w:rsidRPr="00435FBA">
        <w:rPr>
          <w:rFonts w:eastAsia="Times New Roman" w:cs="Times New Roman"/>
          <w:b/>
          <w:bCs/>
          <w:kern w:val="0"/>
          <w:lang w:eastAsia="ar-SA" w:bidi="ar-SA"/>
        </w:rPr>
        <w:t>5</w:t>
      </w:r>
      <w:r w:rsidRPr="00435FBA">
        <w:rPr>
          <w:rFonts w:eastAsia="Times New Roman" w:cs="Times New Roman"/>
          <w:b/>
          <w:bCs/>
          <w:kern w:val="0"/>
          <w:lang w:eastAsia="ar-SA" w:bidi="ar-SA"/>
        </w:rPr>
        <w:t>.</w:t>
      </w:r>
    </w:p>
    <w:p w14:paraId="7B4ACE06" w14:textId="77777777" w:rsidR="00255578" w:rsidRPr="00435FBA" w:rsidRDefault="00255578" w:rsidP="00C47F03">
      <w:pPr>
        <w:widowControl/>
        <w:numPr>
          <w:ilvl w:val="0"/>
          <w:numId w:val="24"/>
        </w:numPr>
        <w:tabs>
          <w:tab w:val="clear" w:pos="720"/>
        </w:tabs>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Wykonawca zapłaci na rzecz Zamawiającego kary umowne w następujących przypadkach:</w:t>
      </w:r>
    </w:p>
    <w:p w14:paraId="7FCEB616" w14:textId="77777777" w:rsidR="00255578" w:rsidRPr="00435FBA" w:rsidRDefault="00255578" w:rsidP="00C47F03">
      <w:pPr>
        <w:widowControl/>
        <w:numPr>
          <w:ilvl w:val="0"/>
          <w:numId w:val="32"/>
        </w:numPr>
        <w:suppressAutoHyphens w:val="0"/>
        <w:autoSpaceDN/>
        <w:ind w:left="568"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 xml:space="preserve"> w razie zwłoki w wykonaniu przedmiotu umowy w terminie wskazanym w § 2, </w:t>
      </w:r>
      <w:r w:rsidRPr="00435FBA">
        <w:rPr>
          <w:rFonts w:eastAsia="Times New Roman" w:cs="Times New Roman"/>
          <w:kern w:val="0"/>
          <w:lang w:eastAsia="pl-PL" w:bidi="ar-SA"/>
        </w:rPr>
        <w:br/>
        <w:t xml:space="preserve">w wysokości 1 % </w:t>
      </w:r>
      <w:bookmarkStart w:id="28" w:name="_Hlk203041690"/>
      <w:r w:rsidRPr="00435FBA">
        <w:rPr>
          <w:rFonts w:eastAsia="Times New Roman" w:cs="Times New Roman"/>
          <w:kern w:val="0"/>
          <w:lang w:eastAsia="pl-PL" w:bidi="ar-SA"/>
        </w:rPr>
        <w:t xml:space="preserve">kwoty wynagrodzenia brutto </w:t>
      </w:r>
      <w:bookmarkEnd w:id="28"/>
      <w:r w:rsidRPr="00435FBA">
        <w:rPr>
          <w:rFonts w:eastAsia="Times New Roman" w:cs="Times New Roman"/>
          <w:kern w:val="0"/>
          <w:lang w:eastAsia="pl-PL" w:bidi="ar-SA"/>
        </w:rPr>
        <w:t>za każdy dzień zwłoki liczony od dnia następnego po upływie terminu umownego do dnia doręczenia Zamawiającemu zgłoszenia gotowości do odbioru przedmiotu umowy;</w:t>
      </w:r>
    </w:p>
    <w:p w14:paraId="382C5836" w14:textId="77777777" w:rsidR="00255578" w:rsidRPr="00435FBA" w:rsidRDefault="00255578" w:rsidP="00C47F03">
      <w:pPr>
        <w:widowControl/>
        <w:numPr>
          <w:ilvl w:val="0"/>
          <w:numId w:val="32"/>
        </w:numPr>
        <w:suppressAutoHyphens w:val="0"/>
        <w:autoSpaceDN/>
        <w:ind w:left="568"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w razie zwłoki w usunięciu wad stwierdzonych przy odbiorze w wysokości 1 % kwoty wynagrodzenia brutto za każdy dzień zwłoki, licząc od dnia następnego po dniu wyznaczonym na usunięcie wad do dnia doręczenia Zamawiającemu zgłoszenia gotowości do odbioru;</w:t>
      </w:r>
    </w:p>
    <w:p w14:paraId="1840F0F4" w14:textId="77777777" w:rsidR="00255578" w:rsidRPr="00435FBA" w:rsidRDefault="00255578" w:rsidP="00C47F03">
      <w:pPr>
        <w:widowControl/>
        <w:numPr>
          <w:ilvl w:val="0"/>
          <w:numId w:val="32"/>
        </w:numPr>
        <w:suppressAutoHyphens w:val="0"/>
        <w:autoSpaceDN/>
        <w:ind w:left="568"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lastRenderedPageBreak/>
        <w:t>w razie odstąpienia przez Zamawiającego od umowy z przyczyn leżących po stronie Wykonawcy w wysokości 10 % wynagrodzenia umownego brutto;</w:t>
      </w:r>
    </w:p>
    <w:p w14:paraId="0E68723F" w14:textId="77777777" w:rsidR="00255578" w:rsidRPr="00435FBA" w:rsidRDefault="00255578" w:rsidP="00C47F03">
      <w:pPr>
        <w:widowControl/>
        <w:numPr>
          <w:ilvl w:val="0"/>
          <w:numId w:val="32"/>
        </w:numPr>
        <w:suppressAutoHyphens w:val="0"/>
        <w:autoSpaceDN/>
        <w:ind w:left="568"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w razie odstąpienia przez Wykonawcę od umowy z przyczyn innych niż leżące po stronie Zamawiającego w wysokości 10 % wynagrodzenia umownego brutto;</w:t>
      </w:r>
    </w:p>
    <w:p w14:paraId="3713872A" w14:textId="77777777" w:rsidR="00255578" w:rsidRPr="00435FBA" w:rsidRDefault="00255578" w:rsidP="00C47F03">
      <w:pPr>
        <w:widowControl/>
        <w:numPr>
          <w:ilvl w:val="0"/>
          <w:numId w:val="32"/>
        </w:numPr>
        <w:suppressAutoHyphens w:val="0"/>
        <w:autoSpaceDN/>
        <w:ind w:left="568"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w razie nieprzedłożenia Zamawiającemu poświadczonej za zgodność z oryginałem kopii umowy o Podwykonawstwo lub jej zmiany w wysokości 2 % kwoty wynagrodzenia brutto za każdy stwierdzony przypadek;</w:t>
      </w:r>
    </w:p>
    <w:p w14:paraId="03351B1F" w14:textId="77777777" w:rsidR="00255578" w:rsidRPr="00435FBA" w:rsidRDefault="00255578" w:rsidP="00C47F03">
      <w:pPr>
        <w:widowControl/>
        <w:numPr>
          <w:ilvl w:val="0"/>
          <w:numId w:val="32"/>
        </w:numPr>
        <w:suppressAutoHyphens w:val="0"/>
        <w:autoSpaceDN/>
        <w:ind w:left="568"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w razie braku zapłaty lub nieterminowej zapłacie wynagrodzenia należnego Podwykonawcom lub dalszym Podwykonawcom w wysokości 3 % kwoty wynagrodzenia brutto za każdy stwierdzony przypadek;</w:t>
      </w:r>
    </w:p>
    <w:p w14:paraId="275E24F8" w14:textId="77777777" w:rsidR="00255578" w:rsidRPr="00435FBA" w:rsidRDefault="00255578" w:rsidP="00C47F03">
      <w:pPr>
        <w:widowControl/>
        <w:numPr>
          <w:ilvl w:val="0"/>
          <w:numId w:val="32"/>
        </w:numPr>
        <w:tabs>
          <w:tab w:val="left" w:pos="284"/>
        </w:tabs>
        <w:suppressAutoHyphens w:val="0"/>
        <w:autoSpaceDN/>
        <w:ind w:left="568"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 xml:space="preserve">w razie nienaniesienia zmian do umowy o Podwykonawstwo w zakresie terminu zapłaty </w:t>
      </w:r>
      <w:r w:rsidRPr="00435FBA">
        <w:rPr>
          <w:rFonts w:eastAsia="Times New Roman" w:cs="Times New Roman"/>
          <w:kern w:val="0"/>
          <w:lang w:eastAsia="pl-PL" w:bidi="ar-SA"/>
        </w:rPr>
        <w:br/>
        <w:t>w wysokości 3 % kwoty wynagrodzenia brutto za każdy stwierdzony przypadek;</w:t>
      </w:r>
    </w:p>
    <w:p w14:paraId="61BCF41E" w14:textId="77777777" w:rsidR="00255578" w:rsidRPr="00435FBA" w:rsidRDefault="00255578" w:rsidP="00C47F03">
      <w:pPr>
        <w:widowControl/>
        <w:numPr>
          <w:ilvl w:val="0"/>
          <w:numId w:val="32"/>
        </w:numPr>
        <w:suppressAutoHyphens w:val="0"/>
        <w:autoSpaceDN/>
        <w:ind w:left="568"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w razie niespełnienia przez Wykonawcę lub Podwykonawcę obowiązku zatrudnienia osób wskazanych w § 9 ust. 1 w wysokości 3 %  kwoty wynagrodzenia brutto za każdy stwierdzony przypadek;</w:t>
      </w:r>
    </w:p>
    <w:p w14:paraId="28EE1252" w14:textId="77777777" w:rsidR="00255578" w:rsidRPr="00435FBA" w:rsidRDefault="00255578" w:rsidP="00C47F03">
      <w:pPr>
        <w:widowControl/>
        <w:numPr>
          <w:ilvl w:val="0"/>
          <w:numId w:val="32"/>
        </w:numPr>
        <w:suppressAutoHyphens w:val="0"/>
        <w:autoSpaceDN/>
        <w:ind w:left="568"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 xml:space="preserve">w razie niezłożenia przez Wykonawcę oświadczenia o zatrudnieniu osób wskazanych </w:t>
      </w:r>
      <w:r w:rsidRPr="00435FBA">
        <w:rPr>
          <w:rFonts w:eastAsia="Times New Roman" w:cs="Times New Roman"/>
          <w:kern w:val="0"/>
          <w:lang w:eastAsia="pl-PL" w:bidi="ar-SA"/>
        </w:rPr>
        <w:br/>
        <w:t xml:space="preserve">w § 9 ust. 1 na podstawie umowy o pracę, w razie zaistnienia sytuacji o jakiej mowa </w:t>
      </w:r>
      <w:r w:rsidRPr="00435FBA">
        <w:rPr>
          <w:rFonts w:eastAsia="Times New Roman" w:cs="Times New Roman"/>
          <w:kern w:val="0"/>
          <w:lang w:eastAsia="pl-PL" w:bidi="ar-SA"/>
        </w:rPr>
        <w:br/>
        <w:t>w § 9 ust. 8, w wysokości 3 % kwoty wynagrodzenia brutto za każdy stwierdzony przypadek;</w:t>
      </w:r>
    </w:p>
    <w:p w14:paraId="50418B16" w14:textId="52C459D8" w:rsidR="00255578" w:rsidRPr="00435FBA" w:rsidRDefault="00255578" w:rsidP="00C47F03">
      <w:pPr>
        <w:widowControl/>
        <w:numPr>
          <w:ilvl w:val="0"/>
          <w:numId w:val="32"/>
        </w:numPr>
        <w:suppressAutoHyphens w:val="0"/>
        <w:autoSpaceDN/>
        <w:ind w:left="568" w:hanging="426"/>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w razie wykonywania bez zgody Zamawiającego przedmiotu umowy z udziałem Podwykonawcy lub dalszego Podwykonawcy, w wysokości 3 % kwoty wynagrodzenia brutto za każdy stwierdzony przypadek</w:t>
      </w:r>
      <w:r w:rsidR="0042655E" w:rsidRPr="00435FBA">
        <w:rPr>
          <w:rFonts w:eastAsia="Times New Roman" w:cs="Times New Roman"/>
          <w:kern w:val="0"/>
          <w:lang w:eastAsia="pl-PL" w:bidi="ar-SA"/>
        </w:rPr>
        <w:t>.</w:t>
      </w:r>
    </w:p>
    <w:p w14:paraId="7D81A6C7" w14:textId="51B7A01E" w:rsidR="00255578" w:rsidRPr="00435FBA" w:rsidRDefault="00255578" w:rsidP="00C47F03">
      <w:pPr>
        <w:widowControl/>
        <w:numPr>
          <w:ilvl w:val="0"/>
          <w:numId w:val="33"/>
        </w:numPr>
        <w:tabs>
          <w:tab w:val="left" w:pos="426"/>
        </w:tabs>
        <w:suppressAutoHyphens w:val="0"/>
        <w:autoSpaceDN/>
        <w:ind w:left="284" w:hanging="284"/>
        <w:contextualSpacing/>
        <w:jc w:val="both"/>
        <w:textAlignment w:val="auto"/>
        <w:rPr>
          <w:rFonts w:eastAsia="Times New Roman" w:cs="Times New Roman"/>
          <w:color w:val="C00000"/>
          <w:kern w:val="0"/>
          <w:lang w:eastAsia="pl-PL" w:bidi="ar-SA"/>
        </w:rPr>
      </w:pPr>
      <w:r w:rsidRPr="00435FBA">
        <w:rPr>
          <w:rFonts w:eastAsia="Times New Roman" w:cs="Times New Roman"/>
          <w:kern w:val="0"/>
          <w:lang w:eastAsia="pl-PL" w:bidi="ar-SA"/>
        </w:rPr>
        <w:t>Maksymalna łączna wysokość kar umownych</w:t>
      </w:r>
      <w:r w:rsidR="0042655E" w:rsidRPr="00435FBA">
        <w:rPr>
          <w:rFonts w:eastAsia="Times New Roman" w:cs="Times New Roman"/>
          <w:kern w:val="0"/>
          <w:lang w:eastAsia="pl-PL" w:bidi="ar-SA"/>
        </w:rPr>
        <w:t>,</w:t>
      </w:r>
      <w:r w:rsidRPr="00435FBA">
        <w:rPr>
          <w:rFonts w:eastAsia="Times New Roman" w:cs="Times New Roman"/>
          <w:kern w:val="0"/>
          <w:lang w:eastAsia="pl-PL" w:bidi="ar-SA"/>
        </w:rPr>
        <w:t xml:space="preserve"> o których mowa w ust. 1 nie może przekroczyć 20 % wynagrodzenia umownego brutto określonego w § 5 ust. 2. </w:t>
      </w:r>
    </w:p>
    <w:p w14:paraId="71E80DB0" w14:textId="77777777" w:rsidR="00255578" w:rsidRPr="00435FBA" w:rsidRDefault="00255578" w:rsidP="00C47F03">
      <w:pPr>
        <w:widowControl/>
        <w:numPr>
          <w:ilvl w:val="0"/>
          <w:numId w:val="33"/>
        </w:numPr>
        <w:suppressAutoHyphens w:val="0"/>
        <w:autoSpaceDN/>
        <w:ind w:left="284"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 xml:space="preserve">Zamawiający zastrzega sobie prawo dochodzenia odszkodowania przenoszącego wysokość kar umownych na zasadach ogólnych. </w:t>
      </w:r>
    </w:p>
    <w:p w14:paraId="6E61FA44" w14:textId="77777777" w:rsidR="00255578" w:rsidRPr="00435FBA" w:rsidRDefault="00255578" w:rsidP="00C47F03">
      <w:pPr>
        <w:widowControl/>
        <w:numPr>
          <w:ilvl w:val="0"/>
          <w:numId w:val="33"/>
        </w:numPr>
        <w:tabs>
          <w:tab w:val="num" w:pos="0"/>
          <w:tab w:val="left" w:pos="426"/>
        </w:tabs>
        <w:suppressAutoHyphens w:val="0"/>
        <w:autoSpaceDN/>
        <w:ind w:left="284" w:hanging="284"/>
        <w:contextualSpacing/>
        <w:jc w:val="both"/>
        <w:textAlignment w:val="auto"/>
        <w:rPr>
          <w:rFonts w:eastAsia="Times New Roman" w:cs="Times New Roman"/>
          <w:kern w:val="0"/>
          <w:lang w:eastAsia="pl-PL" w:bidi="ar-SA"/>
        </w:rPr>
      </w:pPr>
      <w:r w:rsidRPr="00435FBA">
        <w:rPr>
          <w:rFonts w:eastAsia="Times New Roman" w:cs="Times New Roman"/>
          <w:kern w:val="0"/>
          <w:lang w:eastAsia="pl-PL" w:bidi="ar-SA"/>
        </w:rPr>
        <w:t>Wykonawca oświadcza, że wyraża zgodę na potrącenie kwot naliczonych tytułem kary umownej z przysługującej mu od Zamawiającego wymagalnej wierzytelności. Zamawiający oświadcza, że wystawi Wykonawcy notę obciążeniową zawierającą szczegółowe wskazanie kwot naliczonych tytułem kary umownej oraz sposób dokonania potrącenia.</w:t>
      </w:r>
    </w:p>
    <w:p w14:paraId="3FCB011C" w14:textId="77777777" w:rsidR="00255578" w:rsidRPr="00435FBA" w:rsidRDefault="00255578" w:rsidP="0042655E">
      <w:pPr>
        <w:widowControl/>
        <w:autoSpaceDN/>
        <w:ind w:left="284" w:hanging="284"/>
        <w:jc w:val="both"/>
        <w:textAlignment w:val="auto"/>
        <w:rPr>
          <w:rFonts w:eastAsia="Times New Roman" w:cs="Times New Roman"/>
          <w:kern w:val="0"/>
          <w:lang w:eastAsia="pl-PL" w:bidi="ar-SA"/>
        </w:rPr>
      </w:pPr>
    </w:p>
    <w:p w14:paraId="69F65321" w14:textId="77777777" w:rsidR="00255578" w:rsidRPr="00435FBA" w:rsidRDefault="00255578" w:rsidP="00255578">
      <w:pPr>
        <w:widowControl/>
        <w:autoSpaceDE w:val="0"/>
        <w:autoSpaceDN/>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Zmiany umowy</w:t>
      </w:r>
    </w:p>
    <w:p w14:paraId="13C06F29" w14:textId="1CBAD5CE" w:rsidR="00255578" w:rsidRPr="00435FBA" w:rsidRDefault="00255578" w:rsidP="0058638D">
      <w:pPr>
        <w:widowControl/>
        <w:autoSpaceDE w:val="0"/>
        <w:autoSpaceDN/>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1</w:t>
      </w:r>
      <w:r w:rsidR="00266744" w:rsidRPr="00435FBA">
        <w:rPr>
          <w:rFonts w:eastAsia="Times New Roman" w:cs="Times New Roman"/>
          <w:b/>
          <w:bCs/>
          <w:kern w:val="0"/>
          <w:lang w:eastAsia="ar-SA" w:bidi="ar-SA"/>
        </w:rPr>
        <w:t>6</w:t>
      </w:r>
      <w:r w:rsidRPr="00435FBA">
        <w:rPr>
          <w:rFonts w:eastAsia="Times New Roman" w:cs="Times New Roman"/>
          <w:b/>
          <w:bCs/>
          <w:kern w:val="0"/>
          <w:lang w:eastAsia="ar-SA" w:bidi="ar-SA"/>
        </w:rPr>
        <w:t>.</w:t>
      </w:r>
    </w:p>
    <w:p w14:paraId="693AEE26" w14:textId="5362DC05" w:rsidR="0058638D" w:rsidRPr="00435FBA" w:rsidRDefault="00255578" w:rsidP="0058638D">
      <w:pPr>
        <w:widowControl/>
        <w:autoSpaceDE w:val="0"/>
        <w:autoSpaceDN/>
        <w:ind w:left="284"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1.</w:t>
      </w:r>
      <w:r w:rsidRPr="00435FBA">
        <w:rPr>
          <w:rFonts w:eastAsia="Times New Roman" w:cs="Times New Roman"/>
          <w:bCs/>
          <w:kern w:val="0"/>
          <w:lang w:eastAsia="ar-SA" w:bidi="ar-SA"/>
        </w:rPr>
        <w:tab/>
        <w:t xml:space="preserve">Strony mają prawo do przedłużenia terminu wykonania przedmiotu umowy o okres trwania przyczyn, z powodu których będzie zagrożone dotrzymanie terminu zakończenia </w:t>
      </w:r>
      <w:r w:rsidR="00AD24C9" w:rsidRPr="00435FBA">
        <w:rPr>
          <w:rFonts w:eastAsia="Times New Roman" w:cs="Times New Roman"/>
          <w:bCs/>
          <w:kern w:val="0"/>
          <w:lang w:eastAsia="ar-SA" w:bidi="ar-SA"/>
        </w:rPr>
        <w:t>zadania,</w:t>
      </w:r>
      <w:r w:rsidRPr="00435FBA">
        <w:rPr>
          <w:rFonts w:eastAsia="Times New Roman" w:cs="Times New Roman"/>
          <w:bCs/>
          <w:kern w:val="0"/>
          <w:lang w:eastAsia="ar-SA" w:bidi="ar-SA"/>
        </w:rPr>
        <w:t xml:space="preserve"> </w:t>
      </w:r>
      <w:r w:rsidRPr="00435FBA">
        <w:rPr>
          <w:rFonts w:eastAsia="Times New Roman" w:cs="Times New Roman"/>
          <w:bCs/>
          <w:kern w:val="0"/>
          <w:lang w:eastAsia="ar-SA" w:bidi="ar-SA"/>
        </w:rPr>
        <w:br/>
        <w:t>w następujących sytuacjach:</w:t>
      </w:r>
    </w:p>
    <w:p w14:paraId="660DEFD7" w14:textId="77777777" w:rsidR="0058638D" w:rsidRPr="00435FBA" w:rsidRDefault="0058638D" w:rsidP="00C47F03">
      <w:pPr>
        <w:pStyle w:val="Akapitzlist"/>
        <w:numPr>
          <w:ilvl w:val="3"/>
          <w:numId w:val="37"/>
        </w:numPr>
        <w:spacing w:after="0" w:line="240" w:lineRule="auto"/>
        <w:ind w:left="567" w:hanging="283"/>
        <w:jc w:val="both"/>
        <w:rPr>
          <w:rFonts w:ascii="Times New Roman" w:eastAsia="Times New Roman" w:hAnsi="Times New Roman" w:cs="Times New Roman"/>
          <w:bCs/>
          <w:sz w:val="24"/>
          <w:szCs w:val="24"/>
          <w:lang w:eastAsia="pl-PL"/>
        </w:rPr>
      </w:pPr>
      <w:r w:rsidRPr="00435FBA">
        <w:rPr>
          <w:rFonts w:ascii="Times New Roman" w:eastAsia="Times New Roman" w:hAnsi="Times New Roman" w:cs="Times New Roman"/>
          <w:bCs/>
          <w:sz w:val="24"/>
          <w:szCs w:val="24"/>
          <w:lang w:eastAsia="pl-PL"/>
        </w:rPr>
        <w:t>jeżeli przyczyny, z powodu których będzie zagrożone dotrzymanie terminu zakończenia zadania będą następstwem okoliczności, za które odpowiedzialność ponosi Zamawiający, w szczególności będą następstwem nieterminowego przekazania niezbędnych dokumentów lub w przypadku braku środków finansowych;</w:t>
      </w:r>
    </w:p>
    <w:p w14:paraId="3FB6F02F" w14:textId="77777777" w:rsidR="0058638D" w:rsidRPr="00435FBA" w:rsidRDefault="0058638D" w:rsidP="00C47F03">
      <w:pPr>
        <w:pStyle w:val="Akapitzlist"/>
        <w:numPr>
          <w:ilvl w:val="3"/>
          <w:numId w:val="37"/>
        </w:numPr>
        <w:spacing w:after="0" w:line="240" w:lineRule="auto"/>
        <w:ind w:left="567" w:hanging="283"/>
        <w:jc w:val="both"/>
        <w:rPr>
          <w:rFonts w:ascii="Times New Roman" w:eastAsia="Times New Roman" w:hAnsi="Times New Roman" w:cs="Times New Roman"/>
          <w:bCs/>
          <w:sz w:val="24"/>
          <w:szCs w:val="24"/>
          <w:lang w:eastAsia="pl-PL"/>
        </w:rPr>
      </w:pPr>
      <w:r w:rsidRPr="00435FBA">
        <w:rPr>
          <w:rFonts w:ascii="Times New Roman" w:eastAsia="Times New Roman" w:hAnsi="Times New Roman" w:cs="Times New Roman"/>
          <w:bCs/>
          <w:sz w:val="24"/>
          <w:szCs w:val="24"/>
          <w:lang w:eastAsia="pl-PL"/>
        </w:rPr>
        <w:t>jeżeli przyczyny, z powodu których będzie zagrożone dotrzymanie terminu zakończenia zadania będą następstwem okoliczności, za które odpowiedzialności nie ponosi Zamawiający ani Wykonawca, a będą następstwem przedłużających się procedur związanych z uzyskaniem opinii, uzgodnień oraz pozwolenia na budowę;</w:t>
      </w:r>
    </w:p>
    <w:p w14:paraId="75E1825B" w14:textId="4558C4A8" w:rsidR="0058638D" w:rsidRPr="00435FBA" w:rsidRDefault="0058638D" w:rsidP="00C47F03">
      <w:pPr>
        <w:pStyle w:val="Akapitzlist"/>
        <w:numPr>
          <w:ilvl w:val="3"/>
          <w:numId w:val="37"/>
        </w:numPr>
        <w:spacing w:after="0" w:line="240" w:lineRule="auto"/>
        <w:ind w:left="567" w:hanging="283"/>
        <w:jc w:val="both"/>
        <w:rPr>
          <w:rFonts w:ascii="Times New Roman" w:eastAsia="Times New Roman" w:hAnsi="Times New Roman" w:cs="Times New Roman"/>
          <w:bCs/>
          <w:sz w:val="24"/>
          <w:szCs w:val="24"/>
          <w:lang w:eastAsia="pl-PL"/>
        </w:rPr>
      </w:pPr>
      <w:r w:rsidRPr="00435FBA">
        <w:rPr>
          <w:rFonts w:ascii="Times New Roman" w:eastAsia="Times New Roman" w:hAnsi="Times New Roman" w:cs="Times New Roman"/>
          <w:bCs/>
          <w:sz w:val="24"/>
          <w:szCs w:val="24"/>
          <w:lang w:eastAsia="pl-PL"/>
        </w:rPr>
        <w:t xml:space="preserve">wystąpienia siły wyższej uniemożliwiającej wykonanie przedmiotu umowy zgodnie </w:t>
      </w:r>
      <w:r w:rsidRPr="00435FBA">
        <w:rPr>
          <w:rFonts w:ascii="Times New Roman" w:eastAsia="Times New Roman" w:hAnsi="Times New Roman" w:cs="Times New Roman"/>
          <w:bCs/>
          <w:sz w:val="24"/>
          <w:szCs w:val="24"/>
          <w:lang w:eastAsia="pl-PL"/>
        </w:rPr>
        <w:br/>
        <w:t>z jej postanowieniami.</w:t>
      </w:r>
    </w:p>
    <w:p w14:paraId="4E33BAAC" w14:textId="69A3FE7E" w:rsidR="001654FD" w:rsidRPr="00435FBA" w:rsidRDefault="001654FD" w:rsidP="00C47F03">
      <w:pPr>
        <w:pStyle w:val="Akapitzlist"/>
        <w:numPr>
          <w:ilvl w:val="0"/>
          <w:numId w:val="38"/>
        </w:numPr>
        <w:spacing w:after="0" w:line="240" w:lineRule="auto"/>
        <w:ind w:left="284" w:hanging="284"/>
        <w:jc w:val="both"/>
        <w:rPr>
          <w:rFonts w:ascii="Times New Roman" w:eastAsia="Times New Roman" w:hAnsi="Times New Roman" w:cs="Times New Roman"/>
          <w:bCs/>
          <w:sz w:val="24"/>
          <w:szCs w:val="24"/>
          <w:lang w:eastAsia="pl-PL"/>
        </w:rPr>
      </w:pPr>
      <w:r w:rsidRPr="00435FBA">
        <w:rPr>
          <w:rFonts w:ascii="Times New Roman" w:eastAsia="Times New Roman" w:hAnsi="Times New Roman" w:cs="Times New Roman"/>
          <w:bCs/>
          <w:sz w:val="24"/>
          <w:szCs w:val="24"/>
          <w:lang w:eastAsia="pl-PL"/>
        </w:rPr>
        <w:t xml:space="preserve">Zamawiający przewiduje możliwość zmiany wysokości wynagrodzenia w przypadku zmiany stawki podatku od towarów i usług oraz zmiany wskaźnika cen towarów i usług konsumpcyjnych. Poziom zmiany ceny kosztów związanych z realizacją umowy uprawniający strony umowy do żądania zmiany wynagrodzenia ustala się na nie mniej niż 1,5 % w stosunku do poziomu cen tych samych materiałów lub kosztów z dnia składania ofert. Początkowy termin ustalenia zmiany wynagrodzenia ustala się na dzień zaistnienia przesłanki w postaci </w:t>
      </w:r>
      <w:r w:rsidRPr="00435FBA">
        <w:rPr>
          <w:rFonts w:ascii="Times New Roman" w:eastAsia="Times New Roman" w:hAnsi="Times New Roman" w:cs="Times New Roman"/>
          <w:bCs/>
          <w:sz w:val="24"/>
          <w:szCs w:val="24"/>
          <w:lang w:eastAsia="pl-PL"/>
        </w:rPr>
        <w:lastRenderedPageBreak/>
        <w:t xml:space="preserve">wzrostu lub spadku kosztów związanych z realizacją umowy o 1,5 % ustalonych w oparciu </w:t>
      </w:r>
      <w:r w:rsidR="009627D4" w:rsidRPr="00435FBA">
        <w:rPr>
          <w:rFonts w:ascii="Times New Roman" w:eastAsia="Times New Roman" w:hAnsi="Times New Roman" w:cs="Times New Roman"/>
          <w:bCs/>
          <w:sz w:val="24"/>
          <w:szCs w:val="24"/>
          <w:lang w:eastAsia="pl-PL"/>
        </w:rPr>
        <w:br/>
      </w:r>
      <w:r w:rsidRPr="00435FBA">
        <w:rPr>
          <w:rFonts w:ascii="Times New Roman" w:eastAsia="Times New Roman" w:hAnsi="Times New Roman" w:cs="Times New Roman"/>
          <w:bCs/>
          <w:sz w:val="24"/>
          <w:szCs w:val="24"/>
          <w:lang w:eastAsia="pl-PL"/>
        </w:rPr>
        <w:t xml:space="preserve">o miesięczne wskaźniki cen towarów i usług opublikowane przez GUS. </w:t>
      </w:r>
    </w:p>
    <w:p w14:paraId="318D4668" w14:textId="3A7DDBD6" w:rsidR="001654FD" w:rsidRPr="00435FBA" w:rsidRDefault="001654FD" w:rsidP="00C47F03">
      <w:pPr>
        <w:pStyle w:val="Akapitzlist"/>
        <w:numPr>
          <w:ilvl w:val="0"/>
          <w:numId w:val="38"/>
        </w:numPr>
        <w:spacing w:after="0" w:line="240" w:lineRule="auto"/>
        <w:ind w:left="284" w:hanging="284"/>
        <w:jc w:val="both"/>
        <w:rPr>
          <w:rFonts w:ascii="Times New Roman" w:eastAsia="Times New Roman" w:hAnsi="Times New Roman" w:cs="Times New Roman"/>
          <w:bCs/>
          <w:sz w:val="24"/>
          <w:szCs w:val="24"/>
          <w:lang w:eastAsia="pl-PL"/>
        </w:rPr>
      </w:pPr>
      <w:r w:rsidRPr="00435FBA">
        <w:rPr>
          <w:rFonts w:ascii="Times New Roman" w:eastAsia="Times New Roman" w:hAnsi="Times New Roman" w:cs="Times New Roman"/>
          <w:bCs/>
          <w:sz w:val="24"/>
          <w:szCs w:val="24"/>
          <w:lang w:eastAsia="pl-PL"/>
        </w:rPr>
        <w:t xml:space="preserve">Wykonawca jest uprawniony złożyć Zamawiającemu pisemny wniosek o zmianę umowy </w:t>
      </w:r>
      <w:r w:rsidR="009627D4" w:rsidRPr="00435FBA">
        <w:rPr>
          <w:rFonts w:ascii="Times New Roman" w:eastAsia="Times New Roman" w:hAnsi="Times New Roman" w:cs="Times New Roman"/>
          <w:bCs/>
          <w:sz w:val="24"/>
          <w:szCs w:val="24"/>
          <w:lang w:eastAsia="pl-PL"/>
        </w:rPr>
        <w:br/>
      </w:r>
      <w:r w:rsidRPr="00435FBA">
        <w:rPr>
          <w:rFonts w:ascii="Times New Roman" w:eastAsia="Times New Roman" w:hAnsi="Times New Roman" w:cs="Times New Roman"/>
          <w:bCs/>
          <w:sz w:val="24"/>
          <w:szCs w:val="24"/>
          <w:lang w:eastAsia="pl-PL"/>
        </w:rPr>
        <w:t xml:space="preserve">w zakresie płatności wynikających z faktur wystawionych po wejściu w życie przepisów zmieniających stawkę podatku od towarów i usług. Wniosek powinien zawierać wyczerpujące uzasadnienie faktyczne i wskazanie podstaw prawnych zmiany stawki podatku od towarów </w:t>
      </w:r>
      <w:r w:rsidR="009627D4" w:rsidRPr="00435FBA">
        <w:rPr>
          <w:rFonts w:ascii="Times New Roman" w:eastAsia="Times New Roman" w:hAnsi="Times New Roman" w:cs="Times New Roman"/>
          <w:bCs/>
          <w:sz w:val="24"/>
          <w:szCs w:val="24"/>
          <w:lang w:eastAsia="pl-PL"/>
        </w:rPr>
        <w:br/>
      </w:r>
      <w:r w:rsidRPr="00435FBA">
        <w:rPr>
          <w:rFonts w:ascii="Times New Roman" w:eastAsia="Times New Roman" w:hAnsi="Times New Roman" w:cs="Times New Roman"/>
          <w:bCs/>
          <w:sz w:val="23"/>
          <w:szCs w:val="23"/>
          <w:lang w:eastAsia="pl-PL"/>
        </w:rPr>
        <w:t>i usług oraz dokładne</w:t>
      </w:r>
      <w:r w:rsidRPr="00435FBA">
        <w:rPr>
          <w:rFonts w:ascii="Times New Roman" w:eastAsia="Times New Roman" w:hAnsi="Times New Roman" w:cs="Times New Roman"/>
          <w:bCs/>
          <w:sz w:val="18"/>
          <w:szCs w:val="18"/>
          <w:lang w:eastAsia="pl-PL"/>
        </w:rPr>
        <w:t xml:space="preserve"> </w:t>
      </w:r>
      <w:r w:rsidRPr="00435FBA">
        <w:rPr>
          <w:rFonts w:ascii="Times New Roman" w:eastAsia="Times New Roman" w:hAnsi="Times New Roman" w:cs="Times New Roman"/>
          <w:bCs/>
          <w:sz w:val="23"/>
          <w:szCs w:val="23"/>
          <w:lang w:eastAsia="pl-PL"/>
        </w:rPr>
        <w:t>wyliczenie kwoty</w:t>
      </w:r>
      <w:r w:rsidRPr="00435FBA">
        <w:rPr>
          <w:rFonts w:ascii="Times New Roman" w:eastAsia="Times New Roman" w:hAnsi="Times New Roman" w:cs="Times New Roman"/>
          <w:bCs/>
          <w:sz w:val="18"/>
          <w:szCs w:val="18"/>
          <w:lang w:eastAsia="pl-PL"/>
        </w:rPr>
        <w:t xml:space="preserve"> </w:t>
      </w:r>
      <w:r w:rsidRPr="00435FBA">
        <w:rPr>
          <w:rFonts w:ascii="Times New Roman" w:eastAsia="Times New Roman" w:hAnsi="Times New Roman" w:cs="Times New Roman"/>
          <w:bCs/>
          <w:sz w:val="23"/>
          <w:szCs w:val="23"/>
          <w:lang w:eastAsia="pl-PL"/>
        </w:rPr>
        <w:t>wynagrodzenia</w:t>
      </w:r>
      <w:r w:rsidRPr="00435FBA">
        <w:rPr>
          <w:rFonts w:ascii="Times New Roman" w:eastAsia="Times New Roman" w:hAnsi="Times New Roman" w:cs="Times New Roman"/>
          <w:bCs/>
          <w:sz w:val="18"/>
          <w:szCs w:val="18"/>
          <w:lang w:eastAsia="pl-PL"/>
        </w:rPr>
        <w:t xml:space="preserve"> </w:t>
      </w:r>
      <w:r w:rsidRPr="00435FBA">
        <w:rPr>
          <w:rFonts w:ascii="Times New Roman" w:eastAsia="Times New Roman" w:hAnsi="Times New Roman" w:cs="Times New Roman"/>
          <w:bCs/>
          <w:sz w:val="23"/>
          <w:szCs w:val="23"/>
          <w:lang w:eastAsia="pl-PL"/>
        </w:rPr>
        <w:t>należnego Wykonawcy po zmianie umowy</w:t>
      </w:r>
      <w:r w:rsidRPr="00435FBA">
        <w:rPr>
          <w:rFonts w:ascii="Times New Roman" w:eastAsia="Times New Roman" w:hAnsi="Times New Roman" w:cs="Times New Roman"/>
          <w:bCs/>
          <w:sz w:val="18"/>
          <w:szCs w:val="18"/>
          <w:lang w:eastAsia="pl-PL"/>
        </w:rPr>
        <w:t>.</w:t>
      </w:r>
    </w:p>
    <w:p w14:paraId="13D2C92B" w14:textId="57B449BE" w:rsidR="001654FD" w:rsidRPr="00435FBA" w:rsidRDefault="001654FD" w:rsidP="00C47F03">
      <w:pPr>
        <w:pStyle w:val="Akapitzlist"/>
        <w:numPr>
          <w:ilvl w:val="0"/>
          <w:numId w:val="38"/>
        </w:numPr>
        <w:spacing w:after="0" w:line="240" w:lineRule="auto"/>
        <w:ind w:left="284" w:hanging="284"/>
        <w:jc w:val="both"/>
        <w:rPr>
          <w:rFonts w:ascii="Times New Roman" w:eastAsia="Times New Roman" w:hAnsi="Times New Roman" w:cs="Times New Roman"/>
          <w:bCs/>
          <w:sz w:val="24"/>
          <w:szCs w:val="24"/>
          <w:lang w:eastAsia="pl-PL"/>
        </w:rPr>
      </w:pPr>
      <w:r w:rsidRPr="00435FBA">
        <w:rPr>
          <w:rFonts w:ascii="Times New Roman" w:eastAsia="Times New Roman" w:hAnsi="Times New Roman" w:cs="Times New Roman"/>
          <w:bCs/>
          <w:sz w:val="24"/>
          <w:szCs w:val="24"/>
          <w:lang w:eastAsia="pl-PL"/>
        </w:rPr>
        <w:t xml:space="preserve">Wykonawca jest uprawniony złożyć Zamawiającemu pisemny wniosek o zmianę umowy </w:t>
      </w:r>
      <w:r w:rsidR="009627D4" w:rsidRPr="00435FBA">
        <w:rPr>
          <w:rFonts w:ascii="Times New Roman" w:eastAsia="Times New Roman" w:hAnsi="Times New Roman" w:cs="Times New Roman"/>
          <w:bCs/>
          <w:sz w:val="24"/>
          <w:szCs w:val="24"/>
          <w:lang w:eastAsia="pl-PL"/>
        </w:rPr>
        <w:br/>
      </w:r>
      <w:r w:rsidRPr="00435FBA">
        <w:rPr>
          <w:rFonts w:ascii="Times New Roman" w:eastAsia="Times New Roman" w:hAnsi="Times New Roman" w:cs="Times New Roman"/>
          <w:bCs/>
          <w:sz w:val="24"/>
          <w:szCs w:val="24"/>
          <w:lang w:eastAsia="pl-PL"/>
        </w:rPr>
        <w:t xml:space="preserve">w zakresie płatności wynikających z faktur wystawionych po zmianie kosztów związanych </w:t>
      </w:r>
      <w:r w:rsidR="009627D4" w:rsidRPr="00435FBA">
        <w:rPr>
          <w:rFonts w:ascii="Times New Roman" w:eastAsia="Times New Roman" w:hAnsi="Times New Roman" w:cs="Times New Roman"/>
          <w:bCs/>
          <w:sz w:val="24"/>
          <w:szCs w:val="24"/>
          <w:lang w:eastAsia="pl-PL"/>
        </w:rPr>
        <w:br/>
      </w:r>
      <w:r w:rsidRPr="00435FBA">
        <w:rPr>
          <w:rFonts w:ascii="Times New Roman" w:eastAsia="Times New Roman" w:hAnsi="Times New Roman" w:cs="Times New Roman"/>
          <w:bCs/>
          <w:sz w:val="24"/>
          <w:szCs w:val="24"/>
          <w:lang w:eastAsia="pl-PL"/>
        </w:rPr>
        <w:t xml:space="preserve">z realizacją umowy. Wniosek powinien zawierać wyczerpujące uzasadnienie faktyczne </w:t>
      </w:r>
      <w:r w:rsidR="009627D4" w:rsidRPr="00435FBA">
        <w:rPr>
          <w:rFonts w:ascii="Times New Roman" w:eastAsia="Times New Roman" w:hAnsi="Times New Roman" w:cs="Times New Roman"/>
          <w:bCs/>
          <w:sz w:val="24"/>
          <w:szCs w:val="24"/>
          <w:lang w:eastAsia="pl-PL"/>
        </w:rPr>
        <w:br/>
      </w:r>
      <w:r w:rsidRPr="00435FBA">
        <w:rPr>
          <w:rFonts w:ascii="Times New Roman" w:eastAsia="Times New Roman" w:hAnsi="Times New Roman" w:cs="Times New Roman"/>
          <w:bCs/>
          <w:sz w:val="24"/>
          <w:szCs w:val="24"/>
          <w:lang w:eastAsia="pl-PL"/>
        </w:rPr>
        <w:t xml:space="preserve">i wskazanie podstaw prawnych oraz dokładne wyliczenie kwoty wynagrodzenia Wykonawcy po zmianie umowy. </w:t>
      </w:r>
    </w:p>
    <w:p w14:paraId="187C31BE" w14:textId="77777777" w:rsidR="001654FD" w:rsidRPr="00435FBA" w:rsidRDefault="001654FD" w:rsidP="00C47F03">
      <w:pPr>
        <w:pStyle w:val="Akapitzlist"/>
        <w:numPr>
          <w:ilvl w:val="0"/>
          <w:numId w:val="38"/>
        </w:numPr>
        <w:spacing w:after="0" w:line="240" w:lineRule="auto"/>
        <w:ind w:left="284" w:hanging="284"/>
        <w:jc w:val="both"/>
        <w:rPr>
          <w:rFonts w:ascii="Times New Roman" w:eastAsia="Times New Roman" w:hAnsi="Times New Roman" w:cs="Times New Roman"/>
          <w:bCs/>
          <w:sz w:val="24"/>
          <w:szCs w:val="24"/>
          <w:lang w:eastAsia="pl-PL"/>
        </w:rPr>
      </w:pPr>
      <w:r w:rsidRPr="00435FBA">
        <w:rPr>
          <w:rFonts w:ascii="Times New Roman" w:eastAsia="Times New Roman" w:hAnsi="Times New Roman" w:cs="Times New Roman"/>
          <w:bCs/>
          <w:sz w:val="24"/>
          <w:szCs w:val="24"/>
          <w:lang w:eastAsia="pl-PL"/>
        </w:rPr>
        <w:t xml:space="preserve">W sytuacji spadku kosztów związanych z realizacją umowy powyżej 1,5 % Zamawiający jest uprawniony złożyć Wykonawcy pisemną informację o zmianę umowy w zakresie płatności wynikających z faktur wystawionych po zmianie kosztów związanych z realizacją umowy. Informacja powinna zawierać wyczerpujące uzasadnienie faktyczne i wskazanie podstaw prawnych oraz dokładne wyliczenie kwoty wynagrodzenia Wykonawcy po zmianie umowy.  </w:t>
      </w:r>
    </w:p>
    <w:p w14:paraId="6F8D058F" w14:textId="77777777" w:rsidR="001654FD" w:rsidRPr="00435FBA" w:rsidRDefault="001654FD" w:rsidP="00C47F03">
      <w:pPr>
        <w:pStyle w:val="Akapitzlist"/>
        <w:numPr>
          <w:ilvl w:val="0"/>
          <w:numId w:val="38"/>
        </w:numPr>
        <w:spacing w:after="0" w:line="240" w:lineRule="auto"/>
        <w:ind w:left="284" w:hanging="284"/>
        <w:jc w:val="both"/>
        <w:rPr>
          <w:rFonts w:ascii="Times New Roman" w:eastAsia="Times New Roman" w:hAnsi="Times New Roman" w:cs="Times New Roman"/>
          <w:bCs/>
          <w:sz w:val="24"/>
          <w:szCs w:val="24"/>
          <w:lang w:eastAsia="pl-PL"/>
        </w:rPr>
      </w:pPr>
      <w:r w:rsidRPr="00435FBA">
        <w:rPr>
          <w:rFonts w:ascii="Times New Roman" w:eastAsia="Times New Roman" w:hAnsi="Times New Roman" w:cs="Times New Roman"/>
          <w:bCs/>
          <w:sz w:val="24"/>
          <w:szCs w:val="24"/>
          <w:lang w:eastAsia="pl-PL"/>
        </w:rPr>
        <w:t xml:space="preserve">Zamawiający przewiduje także możliwość zmiany wysokości wynagrodzenia w przypadku zmiany wysokości minimalnego wynagrodzenia za pracę albo wysokości minimalnej stawki godzinowej, ustalonych na podstawie ustawy z dnia 10 października 2002 r. </w:t>
      </w:r>
      <w:r w:rsidRPr="00435FBA">
        <w:rPr>
          <w:rFonts w:ascii="Times New Roman" w:eastAsia="Times New Roman" w:hAnsi="Times New Roman" w:cs="Times New Roman"/>
          <w:bCs/>
          <w:i/>
          <w:sz w:val="24"/>
          <w:szCs w:val="24"/>
          <w:lang w:eastAsia="pl-PL"/>
        </w:rPr>
        <w:t>o minimalnym wynagrodzeniu za pracę</w:t>
      </w:r>
      <w:r w:rsidRPr="00435FBA">
        <w:rPr>
          <w:rFonts w:ascii="Times New Roman" w:eastAsia="Times New Roman" w:hAnsi="Times New Roman" w:cs="Times New Roman"/>
          <w:bCs/>
          <w:sz w:val="24"/>
          <w:szCs w:val="24"/>
          <w:lang w:eastAsia="pl-PL"/>
        </w:rPr>
        <w:t>, jeżeli zmiany te, będą miały wpływ na koszty wykonania umowy przez Wykonawcę.</w:t>
      </w:r>
    </w:p>
    <w:p w14:paraId="101B405B" w14:textId="4CBBB31B" w:rsidR="001654FD" w:rsidRPr="00435FBA" w:rsidRDefault="001654FD" w:rsidP="00C47F03">
      <w:pPr>
        <w:pStyle w:val="Akapitzlist"/>
        <w:numPr>
          <w:ilvl w:val="0"/>
          <w:numId w:val="38"/>
        </w:numPr>
        <w:spacing w:after="0" w:line="240" w:lineRule="auto"/>
        <w:ind w:left="284" w:hanging="284"/>
        <w:jc w:val="both"/>
        <w:rPr>
          <w:rFonts w:ascii="Times New Roman" w:eastAsia="Times New Roman" w:hAnsi="Times New Roman" w:cs="Times New Roman"/>
          <w:bCs/>
          <w:sz w:val="24"/>
          <w:szCs w:val="24"/>
          <w:lang w:eastAsia="pl-PL"/>
        </w:rPr>
      </w:pPr>
      <w:r w:rsidRPr="00435FBA">
        <w:rPr>
          <w:rFonts w:ascii="Times New Roman" w:eastAsia="Times New Roman" w:hAnsi="Times New Roman" w:cs="Times New Roman"/>
          <w:bCs/>
          <w:sz w:val="24"/>
          <w:szCs w:val="24"/>
          <w:lang w:eastAsia="pl-PL"/>
        </w:rPr>
        <w:t xml:space="preserve">Zmiany określone powyżej zostaną wprowadzone na umotywowany wniosek Wykonawcy. Umotywowany wniosek musi zawierać kalkulację udowadniającą, że zmiana minimalnego wynagrodzenia za pracę, ma wpływ na koszty wykonania umowy przez Wykonawcę, </w:t>
      </w:r>
      <w:r w:rsidR="009627D4" w:rsidRPr="00435FBA">
        <w:rPr>
          <w:rFonts w:ascii="Times New Roman" w:eastAsia="Times New Roman" w:hAnsi="Times New Roman" w:cs="Times New Roman"/>
          <w:bCs/>
          <w:sz w:val="24"/>
          <w:szCs w:val="24"/>
          <w:lang w:eastAsia="pl-PL"/>
        </w:rPr>
        <w:br/>
      </w:r>
      <w:r w:rsidRPr="00435FBA">
        <w:rPr>
          <w:rFonts w:ascii="Times New Roman" w:eastAsia="Times New Roman" w:hAnsi="Times New Roman" w:cs="Times New Roman"/>
          <w:bCs/>
          <w:sz w:val="24"/>
          <w:szCs w:val="24"/>
          <w:lang w:eastAsia="pl-PL"/>
        </w:rPr>
        <w:t xml:space="preserve">a przed datą złożenia oferty Wykonawca nie mógł mieć wiedzy o tych zmianach, </w:t>
      </w:r>
      <w:r w:rsidR="009627D4" w:rsidRPr="00435FBA">
        <w:rPr>
          <w:rFonts w:ascii="Times New Roman" w:eastAsia="Times New Roman" w:hAnsi="Times New Roman" w:cs="Times New Roman"/>
          <w:bCs/>
          <w:sz w:val="24"/>
          <w:szCs w:val="24"/>
          <w:lang w:eastAsia="pl-PL"/>
        </w:rPr>
        <w:br/>
      </w:r>
      <w:r w:rsidRPr="00435FBA">
        <w:rPr>
          <w:rFonts w:ascii="Times New Roman" w:eastAsia="Times New Roman" w:hAnsi="Times New Roman" w:cs="Times New Roman"/>
          <w:bCs/>
          <w:sz w:val="24"/>
          <w:szCs w:val="24"/>
          <w:lang w:eastAsia="pl-PL"/>
        </w:rPr>
        <w:t>a w związku z tym nie mógł uwzględnić ich w złożonej ofercie.</w:t>
      </w:r>
    </w:p>
    <w:p w14:paraId="6E7F91E6" w14:textId="7087FE19" w:rsidR="0058638D" w:rsidRPr="00435FBA" w:rsidRDefault="001654FD" w:rsidP="00C47F03">
      <w:pPr>
        <w:pStyle w:val="Akapitzlist"/>
        <w:numPr>
          <w:ilvl w:val="0"/>
          <w:numId w:val="38"/>
        </w:numPr>
        <w:spacing w:after="0" w:line="240" w:lineRule="auto"/>
        <w:ind w:left="284" w:hanging="284"/>
        <w:jc w:val="both"/>
        <w:rPr>
          <w:rFonts w:ascii="Times New Roman" w:eastAsia="Times New Roman" w:hAnsi="Times New Roman" w:cs="Times New Roman"/>
          <w:bCs/>
          <w:sz w:val="24"/>
          <w:szCs w:val="24"/>
          <w:lang w:eastAsia="pl-PL"/>
        </w:rPr>
      </w:pPr>
      <w:r w:rsidRPr="00435FBA">
        <w:rPr>
          <w:rFonts w:ascii="Times New Roman" w:eastAsia="Times New Roman" w:hAnsi="Times New Roman" w:cs="Times New Roman"/>
          <w:bCs/>
          <w:sz w:val="24"/>
          <w:szCs w:val="24"/>
          <w:lang w:eastAsia="pl-PL"/>
        </w:rPr>
        <w:t xml:space="preserve">Wniosek dotyczący spadku lub wzrostu ceny materiałów lub kosztów można złożyć </w:t>
      </w:r>
      <w:r w:rsidR="009627D4" w:rsidRPr="00435FBA">
        <w:rPr>
          <w:rFonts w:ascii="Times New Roman" w:eastAsia="Times New Roman" w:hAnsi="Times New Roman" w:cs="Times New Roman"/>
          <w:bCs/>
          <w:sz w:val="24"/>
          <w:szCs w:val="24"/>
          <w:lang w:eastAsia="pl-PL"/>
        </w:rPr>
        <w:br/>
      </w:r>
      <w:r w:rsidRPr="00435FBA">
        <w:rPr>
          <w:rFonts w:ascii="Times New Roman" w:eastAsia="Times New Roman" w:hAnsi="Times New Roman" w:cs="Times New Roman"/>
          <w:bCs/>
          <w:sz w:val="24"/>
          <w:szCs w:val="24"/>
          <w:lang w:eastAsia="pl-PL"/>
        </w:rPr>
        <w:t>nie wcześniej niż po upływie 6 miesięcy od dnia zawarcia umowy.</w:t>
      </w:r>
    </w:p>
    <w:p w14:paraId="49198C70" w14:textId="214A98DD" w:rsidR="00255578" w:rsidRPr="00435FBA" w:rsidRDefault="009627D4" w:rsidP="00D91E27">
      <w:pPr>
        <w:widowControl/>
        <w:suppressAutoHyphens w:val="0"/>
        <w:autoSpaceDN/>
        <w:ind w:left="284" w:hanging="284"/>
        <w:jc w:val="both"/>
        <w:textAlignment w:val="auto"/>
        <w:rPr>
          <w:rFonts w:eastAsia="Times New Roman" w:cs="Times New Roman"/>
          <w:bCs/>
          <w:kern w:val="0"/>
          <w:lang w:eastAsia="ar-SA" w:bidi="ar-SA"/>
        </w:rPr>
      </w:pPr>
      <w:r w:rsidRPr="00435FBA">
        <w:rPr>
          <w:rFonts w:eastAsia="Times New Roman" w:cs="Times New Roman"/>
          <w:kern w:val="1"/>
          <w:lang w:eastAsia="ar-SA" w:bidi="ar-SA"/>
        </w:rPr>
        <w:t>9</w:t>
      </w:r>
      <w:r w:rsidR="00255578" w:rsidRPr="00435FBA">
        <w:rPr>
          <w:rFonts w:eastAsia="Times New Roman" w:cs="Times New Roman"/>
          <w:kern w:val="1"/>
          <w:lang w:eastAsia="ar-SA" w:bidi="ar-SA"/>
        </w:rPr>
        <w:t>.</w:t>
      </w:r>
      <w:r w:rsidR="00255578" w:rsidRPr="00435FBA">
        <w:rPr>
          <w:rFonts w:eastAsia="Times New Roman" w:cs="Times New Roman"/>
          <w:kern w:val="1"/>
          <w:lang w:eastAsia="ar-SA" w:bidi="ar-SA"/>
        </w:rPr>
        <w:tab/>
      </w:r>
      <w:r w:rsidR="00255578" w:rsidRPr="00435FBA">
        <w:rPr>
          <w:rFonts w:eastAsia="Times New Roman" w:cs="Times New Roman"/>
          <w:bCs/>
          <w:kern w:val="0"/>
          <w:lang w:eastAsia="ar-SA" w:bidi="ar-SA"/>
        </w:rPr>
        <w:t>Wszelkie zmiany umowy są dokonywane w drodze aneksu do umowy przez umocowanych przedstawicieli Zamawiającego i Wykonawcy w postaci elektronicznej z chwilą złożenia podpisów elektronicznych przez obie strony.</w:t>
      </w:r>
    </w:p>
    <w:p w14:paraId="742D7A2E" w14:textId="45C1A6AD" w:rsidR="00255578" w:rsidRPr="00435FBA" w:rsidRDefault="009627D4" w:rsidP="00D91E27">
      <w:pPr>
        <w:widowControl/>
        <w:autoSpaceDE w:val="0"/>
        <w:autoSpaceDN/>
        <w:ind w:left="284" w:hanging="426"/>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10</w:t>
      </w:r>
      <w:r w:rsidR="00255578" w:rsidRPr="00435FBA">
        <w:rPr>
          <w:rFonts w:eastAsia="Times New Roman" w:cs="Times New Roman"/>
          <w:bCs/>
          <w:kern w:val="0"/>
          <w:lang w:eastAsia="ar-SA" w:bidi="ar-SA"/>
        </w:rPr>
        <w:t>.</w:t>
      </w:r>
      <w:r w:rsidR="00255578" w:rsidRPr="00435FBA">
        <w:rPr>
          <w:rFonts w:eastAsia="Times New Roman" w:cs="Times New Roman"/>
          <w:bCs/>
          <w:kern w:val="0"/>
          <w:lang w:eastAsia="ar-SA" w:bidi="ar-SA"/>
        </w:rPr>
        <w:tab/>
        <w:t>W razie wątpliwości, przyjmuje się, że nie stanowią zmiany umowy następujące zmiany:</w:t>
      </w:r>
    </w:p>
    <w:p w14:paraId="0FB51A38" w14:textId="77777777" w:rsidR="00255578" w:rsidRPr="00435FBA" w:rsidRDefault="00255578" w:rsidP="00255578">
      <w:pPr>
        <w:widowControl/>
        <w:autoSpaceDE w:val="0"/>
        <w:autoSpaceDN/>
        <w:ind w:left="568"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1)</w:t>
      </w:r>
      <w:r w:rsidRPr="00435FBA">
        <w:rPr>
          <w:rFonts w:eastAsia="Times New Roman" w:cs="Times New Roman"/>
          <w:bCs/>
          <w:kern w:val="0"/>
          <w:lang w:eastAsia="ar-SA" w:bidi="ar-SA"/>
        </w:rPr>
        <w:tab/>
        <w:t>danych związanych z obsługą administracyjno-organizacyjną umowy;</w:t>
      </w:r>
    </w:p>
    <w:p w14:paraId="31BB9236" w14:textId="77777777" w:rsidR="00255578" w:rsidRPr="00435FBA" w:rsidRDefault="00255578" w:rsidP="00255578">
      <w:pPr>
        <w:widowControl/>
        <w:autoSpaceDE w:val="0"/>
        <w:autoSpaceDN/>
        <w:ind w:left="568"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2)</w:t>
      </w:r>
      <w:r w:rsidRPr="00435FBA">
        <w:rPr>
          <w:rFonts w:eastAsia="Times New Roman" w:cs="Times New Roman"/>
          <w:bCs/>
          <w:kern w:val="0"/>
          <w:lang w:eastAsia="ar-SA" w:bidi="ar-SA"/>
        </w:rPr>
        <w:tab/>
        <w:t xml:space="preserve">danych teleadresowych; </w:t>
      </w:r>
    </w:p>
    <w:p w14:paraId="03E5007B" w14:textId="6EA35498" w:rsidR="00255578" w:rsidRPr="00435FBA" w:rsidRDefault="00255578" w:rsidP="00255578">
      <w:pPr>
        <w:widowControl/>
        <w:autoSpaceDE w:val="0"/>
        <w:autoSpaceDN/>
        <w:ind w:left="568" w:hanging="284"/>
        <w:jc w:val="both"/>
        <w:textAlignment w:val="auto"/>
        <w:rPr>
          <w:rFonts w:eastAsia="Times New Roman" w:cs="Times New Roman"/>
          <w:bCs/>
          <w:kern w:val="0"/>
          <w:lang w:eastAsia="ar-SA" w:bidi="ar-SA"/>
        </w:rPr>
      </w:pPr>
      <w:r w:rsidRPr="00435FBA">
        <w:rPr>
          <w:rFonts w:eastAsia="Times New Roman" w:cs="Times New Roman"/>
          <w:bCs/>
          <w:kern w:val="0"/>
          <w:lang w:eastAsia="ar-SA" w:bidi="ar-SA"/>
        </w:rPr>
        <w:t>3)</w:t>
      </w:r>
      <w:r w:rsidRPr="00435FBA">
        <w:rPr>
          <w:rFonts w:eastAsia="Times New Roman" w:cs="Times New Roman"/>
          <w:bCs/>
          <w:kern w:val="0"/>
          <w:lang w:eastAsia="ar-SA" w:bidi="ar-SA"/>
        </w:rPr>
        <w:tab/>
        <w:t>danych rejestrowych.</w:t>
      </w:r>
    </w:p>
    <w:p w14:paraId="0AF142CF" w14:textId="77777777" w:rsidR="009627D4" w:rsidRPr="00435FBA" w:rsidRDefault="009627D4" w:rsidP="00255578">
      <w:pPr>
        <w:widowControl/>
        <w:autoSpaceDE w:val="0"/>
        <w:autoSpaceDN/>
        <w:ind w:left="568" w:hanging="284"/>
        <w:jc w:val="both"/>
        <w:textAlignment w:val="auto"/>
        <w:rPr>
          <w:rFonts w:eastAsia="Times New Roman" w:cs="Times New Roman"/>
          <w:b/>
          <w:bCs/>
          <w:kern w:val="0"/>
          <w:lang w:eastAsia="ar-SA" w:bidi="ar-SA"/>
        </w:rPr>
      </w:pPr>
    </w:p>
    <w:p w14:paraId="03502084" w14:textId="77777777" w:rsidR="00255578" w:rsidRPr="00435FBA" w:rsidRDefault="00255578" w:rsidP="009335B1">
      <w:pPr>
        <w:widowControl/>
        <w:autoSpaceDE w:val="0"/>
        <w:jc w:val="center"/>
        <w:rPr>
          <w:rFonts w:eastAsia="Times New Roman" w:cs="Times New Roman"/>
          <w:b/>
          <w:bCs/>
          <w:lang w:bidi="ar-SA"/>
        </w:rPr>
      </w:pPr>
      <w:r w:rsidRPr="00435FBA">
        <w:rPr>
          <w:rFonts w:eastAsia="Times New Roman" w:cs="Times New Roman"/>
          <w:b/>
          <w:bCs/>
          <w:lang w:bidi="ar-SA"/>
        </w:rPr>
        <w:t>Ochrona danych osobowych</w:t>
      </w:r>
    </w:p>
    <w:p w14:paraId="68818A79" w14:textId="5CAD3D29" w:rsidR="00255578" w:rsidRPr="00435FBA" w:rsidRDefault="00255578" w:rsidP="009335B1">
      <w:pPr>
        <w:widowControl/>
        <w:autoSpaceDE w:val="0"/>
        <w:jc w:val="center"/>
        <w:rPr>
          <w:rFonts w:eastAsia="Times New Roman" w:cs="Times New Roman"/>
          <w:b/>
          <w:bCs/>
          <w:lang w:bidi="ar-SA"/>
        </w:rPr>
      </w:pPr>
      <w:r w:rsidRPr="00435FBA">
        <w:rPr>
          <w:rFonts w:eastAsia="Times New Roman" w:cs="Times New Roman"/>
          <w:b/>
          <w:bCs/>
          <w:lang w:bidi="ar-SA"/>
        </w:rPr>
        <w:t>§ 1</w:t>
      </w:r>
      <w:r w:rsidR="00266744" w:rsidRPr="00435FBA">
        <w:rPr>
          <w:rFonts w:eastAsia="Times New Roman" w:cs="Times New Roman"/>
          <w:b/>
          <w:bCs/>
          <w:lang w:bidi="ar-SA"/>
        </w:rPr>
        <w:t>7</w:t>
      </w:r>
      <w:r w:rsidRPr="00435FBA">
        <w:rPr>
          <w:rFonts w:eastAsia="Times New Roman" w:cs="Times New Roman"/>
          <w:b/>
          <w:bCs/>
          <w:lang w:bidi="ar-SA"/>
        </w:rPr>
        <w:t>.</w:t>
      </w:r>
    </w:p>
    <w:p w14:paraId="4CAA20F1" w14:textId="77777777" w:rsidR="00255578" w:rsidRPr="00435FBA" w:rsidRDefault="00255578" w:rsidP="00255578">
      <w:pPr>
        <w:widowControl/>
        <w:suppressAutoHyphens w:val="0"/>
        <w:autoSpaceDN/>
        <w:jc w:val="both"/>
        <w:textAlignment w:val="auto"/>
        <w:rPr>
          <w:rFonts w:eastAsia="Times New Roman" w:cs="Times New Roman"/>
          <w:kern w:val="0"/>
          <w:lang w:eastAsia="pl-PL" w:bidi="ar-SA"/>
        </w:rPr>
      </w:pPr>
      <w:r w:rsidRPr="00435FBA">
        <w:rPr>
          <w:rFonts w:eastAsia="Times New Roman" w:cs="Times New Roman"/>
          <w:kern w:val="0"/>
          <w:lang w:eastAsia="pl-PL" w:bidi="ar-SA"/>
        </w:rPr>
        <w:t xml:space="preserve">Zgodnie z art. 13 </w:t>
      </w:r>
      <w:r w:rsidRPr="00435FBA">
        <w:rPr>
          <w:rFonts w:eastAsia="Times New Roman" w:cs="Times New Roman"/>
          <w:i/>
          <w:kern w:val="0"/>
          <w:lang w:eastAsia="pl-PL" w:bidi="ar-SA"/>
        </w:rPr>
        <w:t xml:space="preserve">rozporządzenia Parlamentu Europejskiego i Rady (UE) 2016/679 z dnia </w:t>
      </w:r>
      <w:r w:rsidRPr="00435FBA">
        <w:rPr>
          <w:rFonts w:eastAsia="Times New Roman" w:cs="Times New Roman"/>
          <w:i/>
          <w:kern w:val="0"/>
          <w:lang w:eastAsia="pl-PL" w:bidi="ar-SA"/>
        </w:rPr>
        <w:br/>
        <w:t xml:space="preserve">27 kwietnia 2016 r. w sprawie ochrony osób fizycznych w związku z przetwarzaniem danych osobowych i w sprawie swobodnego przepływu takich danych oraz uchylenia dyrektywy 95/46/WE (ogólne rozporządzenie o ochronie danych) z dnia 27 kwietnia 2016 r. </w:t>
      </w:r>
      <w:r w:rsidRPr="00435FBA">
        <w:rPr>
          <w:rFonts w:eastAsia="Times New Roman" w:cs="Times New Roman"/>
          <w:i/>
          <w:kern w:val="0"/>
          <w:lang w:eastAsia="pl-PL" w:bidi="ar-SA"/>
        </w:rPr>
        <w:br/>
      </w:r>
      <w:r w:rsidRPr="00435FBA">
        <w:rPr>
          <w:rFonts w:eastAsia="Times New Roman" w:cs="Times New Roman"/>
          <w:kern w:val="0"/>
          <w:lang w:eastAsia="pl-PL" w:bidi="ar-SA"/>
        </w:rPr>
        <w:t xml:space="preserve">WE (Dz. Urz. UE L 119 z 04.05.2016, str. 1 oraz Dz. Urz. UE L 127 z 23.05.2018, </w:t>
      </w:r>
      <w:r w:rsidRPr="00435FBA">
        <w:rPr>
          <w:rFonts w:eastAsia="Times New Roman" w:cs="Times New Roman"/>
          <w:kern w:val="0"/>
          <w:lang w:eastAsia="pl-PL" w:bidi="ar-SA"/>
        </w:rPr>
        <w:br/>
        <w:t>str. 2 oraz Dz. Urz. UE L 74, str. 35 z 04.03.2021 r.) (dalej zwane RODO)</w:t>
      </w:r>
      <w:r w:rsidRPr="00435FBA">
        <w:rPr>
          <w:rFonts w:eastAsia="Times New Roman" w:cs="Times New Roman"/>
          <w:i/>
          <w:kern w:val="0"/>
          <w:lang w:eastAsia="pl-PL" w:bidi="ar-SA"/>
        </w:rPr>
        <w:t xml:space="preserve"> </w:t>
      </w:r>
      <w:r w:rsidRPr="00435FBA">
        <w:rPr>
          <w:rFonts w:eastAsia="Times New Roman" w:cs="Times New Roman"/>
          <w:kern w:val="0"/>
          <w:lang w:eastAsia="pl-PL" w:bidi="ar-SA"/>
        </w:rPr>
        <w:t>informujemy, że:</w:t>
      </w:r>
    </w:p>
    <w:p w14:paraId="35BEA75A" w14:textId="73913479" w:rsidR="00255578" w:rsidRPr="00435FBA" w:rsidRDefault="00255578" w:rsidP="00C47F03">
      <w:pPr>
        <w:widowControl/>
        <w:numPr>
          <w:ilvl w:val="0"/>
          <w:numId w:val="31"/>
        </w:numPr>
        <w:suppressAutoHyphens w:val="0"/>
        <w:autoSpaceDN/>
        <w:spacing w:after="160"/>
        <w:ind w:left="284" w:hanging="284"/>
        <w:contextualSpacing/>
        <w:jc w:val="both"/>
        <w:textAlignment w:val="auto"/>
        <w:rPr>
          <w:rFonts w:eastAsia="Times New Roman" w:cs="Times New Roman"/>
          <w:kern w:val="0"/>
          <w:lang w:eastAsia="pl-PL" w:bidi="ar-SA"/>
        </w:rPr>
      </w:pPr>
      <w:r w:rsidRPr="00435FBA">
        <w:rPr>
          <w:rFonts w:eastAsia="Calibri" w:cs="Times New Roman"/>
          <w:color w:val="000000"/>
          <w:kern w:val="0"/>
          <w:lang w:eastAsia="en-US" w:bidi="ar-SA"/>
        </w:rPr>
        <w:t>administratorem danych osobowych reprezentantów i przedstawicieli Wykonawcy</w:t>
      </w:r>
      <w:r w:rsidRPr="00435FBA">
        <w:rPr>
          <w:rFonts w:eastAsia="Calibri" w:cs="Times New Roman"/>
          <w:b/>
          <w:color w:val="000000"/>
          <w:kern w:val="0"/>
          <w:lang w:eastAsia="en-US" w:bidi="ar-SA"/>
        </w:rPr>
        <w:t>,</w:t>
      </w:r>
      <w:r w:rsidRPr="00435FBA">
        <w:rPr>
          <w:rFonts w:eastAsia="Calibri" w:cs="Times New Roman"/>
          <w:color w:val="000000"/>
          <w:kern w:val="0"/>
          <w:lang w:eastAsia="en-US" w:bidi="ar-SA"/>
        </w:rPr>
        <w:t xml:space="preserve"> </w:t>
      </w:r>
      <w:r w:rsidR="009335B1" w:rsidRPr="00435FBA">
        <w:rPr>
          <w:rFonts w:eastAsia="Calibri" w:cs="Times New Roman"/>
          <w:color w:val="000000"/>
          <w:kern w:val="0"/>
          <w:lang w:eastAsia="en-US" w:bidi="ar-SA"/>
        </w:rPr>
        <w:br/>
      </w:r>
      <w:r w:rsidRPr="00435FBA">
        <w:rPr>
          <w:rFonts w:eastAsia="Calibri" w:cs="Times New Roman"/>
          <w:color w:val="000000"/>
          <w:kern w:val="0"/>
          <w:lang w:eastAsia="en-US" w:bidi="ar-SA"/>
        </w:rPr>
        <w:t xml:space="preserve">w tym osób wskazanych do kontaktu, jest </w:t>
      </w:r>
      <w:r w:rsidRPr="00435FBA">
        <w:rPr>
          <w:rFonts w:eastAsia="Times New Roman" w:cs="Times New Roman"/>
          <w:kern w:val="0"/>
          <w:lang w:eastAsia="pl-PL" w:bidi="ar-SA"/>
        </w:rPr>
        <w:t xml:space="preserve">Komendant Centrum Szkolenia Policji </w:t>
      </w:r>
      <w:r w:rsidRPr="00435FBA">
        <w:rPr>
          <w:rFonts w:eastAsia="Times New Roman" w:cs="Times New Roman"/>
          <w:kern w:val="0"/>
          <w:lang w:eastAsia="pl-PL" w:bidi="ar-SA"/>
        </w:rPr>
        <w:br/>
        <w:t xml:space="preserve">w Legionowie z siedzibą przy  </w:t>
      </w:r>
      <w:r w:rsidRPr="00435FBA">
        <w:rPr>
          <w:rFonts w:eastAsia="Times New Roman" w:cs="Times New Roman"/>
          <w:kern w:val="0"/>
          <w:lang w:bidi="ar-SA"/>
        </w:rPr>
        <w:t>ul. Zegrzyńska 121, 05-119 Legionowo</w:t>
      </w:r>
      <w:r w:rsidRPr="00435FBA">
        <w:rPr>
          <w:rFonts w:eastAsia="Times New Roman" w:cs="Times New Roman"/>
          <w:kern w:val="0"/>
          <w:lang w:eastAsia="pl-PL" w:bidi="ar-SA"/>
        </w:rPr>
        <w:t>, tel. 47 725 52 22, faks 47 725 35 05, mail: sekrkom@csp.edu.pl,</w:t>
      </w:r>
    </w:p>
    <w:p w14:paraId="6E26ED73" w14:textId="77777777" w:rsidR="00255578" w:rsidRPr="00435FBA" w:rsidRDefault="00255578" w:rsidP="00C47F03">
      <w:pPr>
        <w:widowControl/>
        <w:numPr>
          <w:ilvl w:val="0"/>
          <w:numId w:val="31"/>
        </w:numPr>
        <w:suppressAutoHyphens w:val="0"/>
        <w:autoSpaceDN/>
        <w:ind w:left="284" w:hanging="284"/>
        <w:jc w:val="both"/>
        <w:textAlignment w:val="auto"/>
        <w:rPr>
          <w:rFonts w:eastAsia="Calibri" w:cs="Times New Roman"/>
          <w:color w:val="000000"/>
          <w:kern w:val="0"/>
          <w:lang w:eastAsia="en-US" w:bidi="ar-SA"/>
        </w:rPr>
      </w:pPr>
      <w:r w:rsidRPr="00435FBA">
        <w:rPr>
          <w:rFonts w:eastAsia="Calibri" w:cs="Times New Roman"/>
          <w:color w:val="000000"/>
          <w:kern w:val="0"/>
          <w:lang w:eastAsia="en-US" w:bidi="ar-SA"/>
        </w:rPr>
        <w:t xml:space="preserve">kontakt z Inspektorem Ochrony Danych CSP jest możliwy przy użyciu poczty elektronicznej </w:t>
      </w:r>
      <w:r w:rsidRPr="00435FBA">
        <w:rPr>
          <w:rFonts w:eastAsia="Calibri" w:cs="Times New Roman"/>
          <w:color w:val="000000"/>
          <w:kern w:val="0"/>
          <w:lang w:eastAsia="en-US" w:bidi="ar-SA"/>
        </w:rPr>
        <w:br/>
        <w:t xml:space="preserve">– adres e-mail: iod@csp.edu.pl lub listownie – adres korespondencyjny: </w:t>
      </w:r>
      <w:r w:rsidRPr="00435FBA">
        <w:rPr>
          <w:rFonts w:eastAsia="Times New Roman" w:cs="Times New Roman"/>
          <w:kern w:val="0"/>
          <w:lang w:bidi="ar-SA"/>
        </w:rPr>
        <w:t xml:space="preserve">ul. Zegrzyńska 121, </w:t>
      </w:r>
      <w:r w:rsidRPr="00435FBA">
        <w:rPr>
          <w:rFonts w:eastAsia="Times New Roman" w:cs="Times New Roman"/>
          <w:kern w:val="0"/>
          <w:lang w:bidi="ar-SA"/>
        </w:rPr>
        <w:lastRenderedPageBreak/>
        <w:t>05-119 Legionowo</w:t>
      </w:r>
      <w:r w:rsidRPr="00435FBA">
        <w:rPr>
          <w:rFonts w:eastAsia="Calibri" w:cs="Times New Roman"/>
          <w:color w:val="000000"/>
          <w:kern w:val="0"/>
          <w:lang w:eastAsia="en-US" w:bidi="ar-SA"/>
        </w:rPr>
        <w:t>, do IOD w CSP należy kierować wyłącznie sprawy dotyczące przetwarzania Państwa danych przez CSP.</w:t>
      </w:r>
    </w:p>
    <w:p w14:paraId="66705919" w14:textId="00B5CEFC" w:rsidR="00255578" w:rsidRPr="00435FBA" w:rsidRDefault="00255578" w:rsidP="00C47F03">
      <w:pPr>
        <w:widowControl/>
        <w:numPr>
          <w:ilvl w:val="0"/>
          <w:numId w:val="31"/>
        </w:numPr>
        <w:suppressAutoHyphens w:val="0"/>
        <w:autoSpaceDN/>
        <w:ind w:left="284" w:hanging="284"/>
        <w:jc w:val="both"/>
        <w:textAlignment w:val="auto"/>
        <w:rPr>
          <w:rFonts w:eastAsia="Calibri" w:cs="Times New Roman"/>
          <w:color w:val="000000"/>
          <w:kern w:val="0"/>
          <w:lang w:eastAsia="en-US" w:bidi="ar-SA"/>
        </w:rPr>
      </w:pPr>
      <w:r w:rsidRPr="00435FBA">
        <w:rPr>
          <w:rFonts w:eastAsia="Calibri" w:cs="Times New Roman"/>
          <w:color w:val="000000"/>
          <w:kern w:val="0"/>
          <w:lang w:eastAsia="en-US" w:bidi="ar-SA"/>
        </w:rPr>
        <w:t xml:space="preserve">dane osobowe będą przetwarzane w celu wykonania niniejszej umowy  na podstawie art. 6 </w:t>
      </w:r>
      <w:r w:rsidR="009335B1" w:rsidRPr="00435FBA">
        <w:rPr>
          <w:rFonts w:eastAsia="Calibri" w:cs="Times New Roman"/>
          <w:color w:val="000000"/>
          <w:kern w:val="0"/>
          <w:lang w:eastAsia="en-US" w:bidi="ar-SA"/>
        </w:rPr>
        <w:br/>
      </w:r>
      <w:r w:rsidRPr="00435FBA">
        <w:rPr>
          <w:rFonts w:eastAsia="Calibri" w:cs="Times New Roman"/>
          <w:color w:val="000000"/>
          <w:kern w:val="0"/>
          <w:lang w:eastAsia="en-US" w:bidi="ar-SA"/>
        </w:rPr>
        <w:t>ust. 1 lit. b  RODO oraz w celu dochodzenia ewentualnych roszczeń na podstawie art. 6 ust. 1 lit. f RODO;</w:t>
      </w:r>
    </w:p>
    <w:p w14:paraId="7F170BE4" w14:textId="2496EB1D" w:rsidR="00255578" w:rsidRPr="00435FBA" w:rsidRDefault="00255578" w:rsidP="00C47F03">
      <w:pPr>
        <w:widowControl/>
        <w:numPr>
          <w:ilvl w:val="0"/>
          <w:numId w:val="31"/>
        </w:numPr>
        <w:suppressAutoHyphens w:val="0"/>
        <w:autoSpaceDN/>
        <w:ind w:left="284" w:hanging="284"/>
        <w:jc w:val="both"/>
        <w:textAlignment w:val="auto"/>
        <w:rPr>
          <w:rFonts w:eastAsia="Calibri" w:cs="Times New Roman"/>
          <w:color w:val="000000"/>
          <w:kern w:val="0"/>
          <w:lang w:eastAsia="en-US" w:bidi="ar-SA"/>
        </w:rPr>
      </w:pPr>
      <w:r w:rsidRPr="00435FBA">
        <w:rPr>
          <w:rFonts w:eastAsia="Calibri" w:cs="Times New Roman"/>
          <w:color w:val="000000"/>
          <w:kern w:val="0"/>
          <w:lang w:eastAsia="en-US" w:bidi="ar-SA"/>
        </w:rPr>
        <w:t xml:space="preserve">dane osobowe mogą być przekazywane innym podmiotom w szczególności: firmom wspierających CSP w obsłudze systemów teleinformatycznych, firmom kurierskim </w:t>
      </w:r>
      <w:r w:rsidRPr="00435FBA">
        <w:rPr>
          <w:rFonts w:eastAsia="Calibri" w:cs="Times New Roman"/>
          <w:color w:val="000000"/>
          <w:kern w:val="0"/>
          <w:lang w:eastAsia="en-US" w:bidi="ar-SA"/>
        </w:rPr>
        <w:br/>
        <w:t xml:space="preserve">i operatorom pocztowym, na podstawie zawartych umów oraz podmiotom upoważnionych </w:t>
      </w:r>
      <w:r w:rsidR="009335B1" w:rsidRPr="00435FBA">
        <w:rPr>
          <w:rFonts w:eastAsia="Calibri" w:cs="Times New Roman"/>
          <w:color w:val="000000"/>
          <w:kern w:val="0"/>
          <w:lang w:eastAsia="en-US" w:bidi="ar-SA"/>
        </w:rPr>
        <w:br/>
      </w:r>
      <w:r w:rsidRPr="00435FBA">
        <w:rPr>
          <w:rFonts w:eastAsia="Calibri" w:cs="Times New Roman"/>
          <w:color w:val="000000"/>
          <w:kern w:val="0"/>
          <w:lang w:eastAsia="en-US" w:bidi="ar-SA"/>
        </w:rPr>
        <w:t>do otrzymywania danych osobowych na podstawie przepisów prawa;</w:t>
      </w:r>
    </w:p>
    <w:p w14:paraId="323014AD" w14:textId="74461546" w:rsidR="00255578" w:rsidRPr="00435FBA" w:rsidRDefault="00255578" w:rsidP="00C47F03">
      <w:pPr>
        <w:widowControl/>
        <w:numPr>
          <w:ilvl w:val="0"/>
          <w:numId w:val="31"/>
        </w:numPr>
        <w:suppressAutoHyphens w:val="0"/>
        <w:autoSpaceDN/>
        <w:ind w:left="284" w:hanging="284"/>
        <w:jc w:val="both"/>
        <w:textAlignment w:val="auto"/>
        <w:rPr>
          <w:rFonts w:eastAsia="Calibri" w:cs="Times New Roman"/>
          <w:color w:val="000000"/>
          <w:kern w:val="0"/>
          <w:lang w:eastAsia="en-US" w:bidi="ar-SA"/>
        </w:rPr>
      </w:pPr>
      <w:r w:rsidRPr="00435FBA">
        <w:rPr>
          <w:rFonts w:eastAsia="Calibri" w:cs="Times New Roman"/>
          <w:color w:val="000000"/>
          <w:kern w:val="0"/>
          <w:lang w:eastAsia="en-US" w:bidi="ar-SA"/>
        </w:rPr>
        <w:t xml:space="preserve">dane osobowe przetwarzane będą przez okres trwania niniejszej umowy, a po jej wygaśnięciu przez okres wskazany w przepisach prawa karno-skarbowego, podatkowego oraz dotyczących zasobów archiwalnych i archiwów, dane osobowe przetwarzane w celu dochodzenia ewentualnych roszczeń przetwarzane będą do czasu wygaśnięcia roszczeń określonych </w:t>
      </w:r>
      <w:r w:rsidR="009335B1" w:rsidRPr="00435FBA">
        <w:rPr>
          <w:rFonts w:eastAsia="Calibri" w:cs="Times New Roman"/>
          <w:color w:val="000000"/>
          <w:kern w:val="0"/>
          <w:lang w:eastAsia="en-US" w:bidi="ar-SA"/>
        </w:rPr>
        <w:br/>
      </w:r>
      <w:r w:rsidRPr="00435FBA">
        <w:rPr>
          <w:rFonts w:eastAsia="Calibri" w:cs="Times New Roman"/>
          <w:color w:val="000000"/>
          <w:kern w:val="0"/>
          <w:lang w:eastAsia="en-US" w:bidi="ar-SA"/>
        </w:rPr>
        <w:t>w przepisach prawa;</w:t>
      </w:r>
    </w:p>
    <w:p w14:paraId="79960B95" w14:textId="3FAB1CFC" w:rsidR="00255578" w:rsidRPr="00435FBA" w:rsidRDefault="00255578" w:rsidP="00C47F03">
      <w:pPr>
        <w:widowControl/>
        <w:numPr>
          <w:ilvl w:val="0"/>
          <w:numId w:val="31"/>
        </w:numPr>
        <w:suppressAutoHyphens w:val="0"/>
        <w:autoSpaceDN/>
        <w:ind w:left="284" w:hanging="284"/>
        <w:jc w:val="both"/>
        <w:textAlignment w:val="auto"/>
        <w:rPr>
          <w:rFonts w:eastAsia="Calibri" w:cs="Times New Roman"/>
          <w:color w:val="000000"/>
          <w:kern w:val="0"/>
          <w:lang w:eastAsia="en-US" w:bidi="ar-SA"/>
        </w:rPr>
      </w:pPr>
      <w:r w:rsidRPr="00435FBA">
        <w:rPr>
          <w:rFonts w:eastAsia="Calibri" w:cs="Times New Roman"/>
          <w:color w:val="000000"/>
          <w:kern w:val="0"/>
          <w:lang w:eastAsia="en-US" w:bidi="ar-SA"/>
        </w:rPr>
        <w:t xml:space="preserve">w zakresie jakim przesłanką przetwarzania jest prawnie uzasadniony interes realizowany </w:t>
      </w:r>
      <w:r w:rsidR="009335B1" w:rsidRPr="00435FBA">
        <w:rPr>
          <w:rFonts w:eastAsia="Calibri" w:cs="Times New Roman"/>
          <w:color w:val="000000"/>
          <w:kern w:val="0"/>
          <w:lang w:eastAsia="en-US" w:bidi="ar-SA"/>
        </w:rPr>
        <w:br/>
      </w:r>
      <w:r w:rsidRPr="00435FBA">
        <w:rPr>
          <w:rFonts w:eastAsia="Calibri" w:cs="Times New Roman"/>
          <w:color w:val="000000"/>
          <w:kern w:val="0"/>
          <w:lang w:eastAsia="en-US" w:bidi="ar-SA"/>
        </w:rPr>
        <w:t>przez administratora tj. art. 6 ust. 1 lit. f RODO, przysługuje Państwu prawo do wniesienia sprzeciwu wobec przetwarzania danych osobowych;</w:t>
      </w:r>
    </w:p>
    <w:p w14:paraId="0C475210" w14:textId="77777777" w:rsidR="00255578" w:rsidRPr="00435FBA" w:rsidRDefault="00255578" w:rsidP="00C47F03">
      <w:pPr>
        <w:widowControl/>
        <w:numPr>
          <w:ilvl w:val="0"/>
          <w:numId w:val="31"/>
        </w:numPr>
        <w:suppressAutoHyphens w:val="0"/>
        <w:autoSpaceDN/>
        <w:ind w:left="284" w:hanging="284"/>
        <w:jc w:val="both"/>
        <w:textAlignment w:val="auto"/>
        <w:rPr>
          <w:rFonts w:eastAsia="Calibri" w:cs="Times New Roman"/>
          <w:color w:val="000000"/>
          <w:kern w:val="0"/>
          <w:lang w:eastAsia="en-US" w:bidi="ar-SA"/>
        </w:rPr>
      </w:pPr>
      <w:r w:rsidRPr="00435FBA">
        <w:rPr>
          <w:rFonts w:eastAsia="Calibri" w:cs="Times New Roman"/>
          <w:color w:val="000000"/>
          <w:kern w:val="0"/>
          <w:lang w:eastAsia="en-US" w:bidi="ar-SA"/>
        </w:rPr>
        <w:t>osoba, do której dane należą posiada prawo do żądania od administratora dostępu do swoich danych osobowych, prawo do ich sprostowania, przenoszenia, usunięcia lub ograniczenia przetwarzania;</w:t>
      </w:r>
    </w:p>
    <w:p w14:paraId="2723D7E7" w14:textId="77777777" w:rsidR="00255578" w:rsidRPr="00435FBA" w:rsidRDefault="00255578" w:rsidP="00C47F03">
      <w:pPr>
        <w:widowControl/>
        <w:numPr>
          <w:ilvl w:val="0"/>
          <w:numId w:val="31"/>
        </w:numPr>
        <w:suppressAutoHyphens w:val="0"/>
        <w:autoSpaceDN/>
        <w:ind w:left="284" w:hanging="284"/>
        <w:jc w:val="both"/>
        <w:textAlignment w:val="auto"/>
        <w:rPr>
          <w:rFonts w:eastAsia="Calibri" w:cs="Times New Roman"/>
          <w:color w:val="000000"/>
          <w:kern w:val="0"/>
          <w:lang w:eastAsia="en-US" w:bidi="ar-SA"/>
        </w:rPr>
      </w:pPr>
      <w:r w:rsidRPr="00435FBA">
        <w:rPr>
          <w:rFonts w:eastAsia="Calibri" w:cs="Times New Roman"/>
          <w:color w:val="000000"/>
          <w:kern w:val="0"/>
          <w:lang w:eastAsia="en-US" w:bidi="ar-SA"/>
        </w:rPr>
        <w:t xml:space="preserve">osoba, do której dane należą ma </w:t>
      </w:r>
      <w:r w:rsidRPr="00435FBA">
        <w:rPr>
          <w:rFonts w:eastAsia="Calibri" w:cs="Times New Roman"/>
          <w:color w:val="000000"/>
          <w:kern w:val="0"/>
          <w:sz w:val="23"/>
          <w:szCs w:val="23"/>
          <w:lang w:eastAsia="en-US" w:bidi="ar-SA"/>
        </w:rPr>
        <w:t>prawo wniesienia</w:t>
      </w:r>
      <w:r w:rsidRPr="00435FBA">
        <w:rPr>
          <w:rFonts w:eastAsia="Calibri" w:cs="Times New Roman"/>
          <w:color w:val="000000"/>
          <w:kern w:val="0"/>
          <w:lang w:eastAsia="en-US" w:bidi="ar-SA"/>
        </w:rPr>
        <w:t xml:space="preserve"> skargi do Prezesa Urzędu Ochrony Danych Osobowych (na adres Urzędu Ochrony Danych</w:t>
      </w:r>
      <w:r w:rsidRPr="00435FBA">
        <w:rPr>
          <w:rFonts w:eastAsia="Calibri" w:cs="Times New Roman"/>
          <w:color w:val="000000"/>
          <w:kern w:val="0"/>
          <w:sz w:val="18"/>
          <w:szCs w:val="18"/>
          <w:lang w:eastAsia="en-US" w:bidi="ar-SA"/>
        </w:rPr>
        <w:t xml:space="preserve"> </w:t>
      </w:r>
      <w:r w:rsidRPr="00435FBA">
        <w:rPr>
          <w:rFonts w:eastAsia="Calibri" w:cs="Times New Roman"/>
          <w:color w:val="000000"/>
          <w:kern w:val="0"/>
          <w:lang w:eastAsia="en-US" w:bidi="ar-SA"/>
        </w:rPr>
        <w:t>Osobowych</w:t>
      </w:r>
      <w:r w:rsidRPr="00435FBA">
        <w:rPr>
          <w:rFonts w:eastAsia="Calibri" w:cs="Times New Roman"/>
          <w:color w:val="000000"/>
          <w:kern w:val="0"/>
          <w:sz w:val="18"/>
          <w:szCs w:val="18"/>
          <w:lang w:eastAsia="en-US" w:bidi="ar-SA"/>
        </w:rPr>
        <w:t xml:space="preserve">, </w:t>
      </w:r>
      <w:r w:rsidRPr="00435FBA">
        <w:rPr>
          <w:rFonts w:eastAsia="Calibri" w:cs="Times New Roman"/>
          <w:color w:val="000000"/>
          <w:kern w:val="0"/>
          <w:lang w:eastAsia="en-US" w:bidi="ar-SA"/>
        </w:rPr>
        <w:t>ul</w:t>
      </w:r>
      <w:r w:rsidRPr="00435FBA">
        <w:rPr>
          <w:rFonts w:eastAsia="Calibri" w:cs="Times New Roman"/>
          <w:color w:val="000000"/>
          <w:kern w:val="0"/>
          <w:sz w:val="18"/>
          <w:szCs w:val="18"/>
          <w:lang w:eastAsia="en-US" w:bidi="ar-SA"/>
        </w:rPr>
        <w:t xml:space="preserve">. </w:t>
      </w:r>
      <w:r w:rsidRPr="00435FBA">
        <w:rPr>
          <w:rFonts w:eastAsia="Calibri" w:cs="Times New Roman"/>
          <w:color w:val="000000"/>
          <w:kern w:val="0"/>
          <w:lang w:eastAsia="en-US" w:bidi="ar-SA"/>
        </w:rPr>
        <w:t>Stawki 2</w:t>
      </w:r>
      <w:r w:rsidRPr="00435FBA">
        <w:rPr>
          <w:rFonts w:eastAsia="Calibri" w:cs="Times New Roman"/>
          <w:color w:val="000000"/>
          <w:kern w:val="0"/>
          <w:sz w:val="18"/>
          <w:szCs w:val="18"/>
          <w:lang w:eastAsia="en-US" w:bidi="ar-SA"/>
        </w:rPr>
        <w:t xml:space="preserve">, </w:t>
      </w:r>
      <w:r w:rsidRPr="00435FBA">
        <w:rPr>
          <w:rFonts w:eastAsia="Calibri" w:cs="Times New Roman"/>
          <w:color w:val="000000"/>
          <w:kern w:val="0"/>
          <w:lang w:eastAsia="en-US" w:bidi="ar-SA"/>
        </w:rPr>
        <w:t>00-193 Warszawa);</w:t>
      </w:r>
    </w:p>
    <w:p w14:paraId="251E7337" w14:textId="77777777" w:rsidR="00255578" w:rsidRPr="00435FBA" w:rsidRDefault="00255578" w:rsidP="00C47F03">
      <w:pPr>
        <w:widowControl/>
        <w:numPr>
          <w:ilvl w:val="0"/>
          <w:numId w:val="31"/>
        </w:numPr>
        <w:suppressAutoHyphens w:val="0"/>
        <w:autoSpaceDN/>
        <w:ind w:left="284" w:hanging="284"/>
        <w:jc w:val="both"/>
        <w:textAlignment w:val="auto"/>
        <w:rPr>
          <w:rFonts w:eastAsia="Calibri" w:cs="Times New Roman"/>
          <w:color w:val="000000"/>
          <w:kern w:val="0"/>
          <w:lang w:eastAsia="en-US" w:bidi="ar-SA"/>
        </w:rPr>
      </w:pPr>
      <w:r w:rsidRPr="00435FBA">
        <w:rPr>
          <w:rFonts w:eastAsia="Calibri" w:cs="Times New Roman"/>
          <w:color w:val="000000"/>
          <w:kern w:val="0"/>
          <w:lang w:eastAsia="en-US" w:bidi="ar-SA"/>
        </w:rPr>
        <w:t xml:space="preserve">podanie danych osobowych zawartych w umowie jest niezbędne do jej realizacji. </w:t>
      </w:r>
    </w:p>
    <w:p w14:paraId="1C36C499" w14:textId="1F1654AC" w:rsidR="00255578" w:rsidRPr="00435FBA" w:rsidRDefault="009335B1" w:rsidP="009335B1">
      <w:pPr>
        <w:autoSpaceDN/>
        <w:ind w:firstLine="284"/>
        <w:jc w:val="both"/>
        <w:textAlignment w:val="auto"/>
        <w:rPr>
          <w:rFonts w:eastAsia="Lucida Sans Unicode" w:cs="Times New Roman"/>
          <w:kern w:val="0"/>
          <w:lang w:eastAsia="ar-SA" w:bidi="ar-SA"/>
        </w:rPr>
      </w:pPr>
      <w:r w:rsidRPr="00435FBA">
        <w:rPr>
          <w:rFonts w:eastAsia="Lucida Sans Unicode" w:cs="Times New Roman"/>
          <w:kern w:val="0"/>
          <w:lang w:eastAsia="ar-SA" w:bidi="ar-SA"/>
        </w:rPr>
        <w:t xml:space="preserve">       </w:t>
      </w:r>
      <w:r w:rsidR="00255578" w:rsidRPr="00435FBA">
        <w:rPr>
          <w:rFonts w:eastAsia="Lucida Sans Unicode" w:cs="Times New Roman"/>
          <w:kern w:val="0"/>
          <w:lang w:eastAsia="ar-SA" w:bidi="ar-SA"/>
        </w:rPr>
        <w:t xml:space="preserve">Wykonawca/Podwykonawca zobowiązuje się do przekazania w imieniu CSP klauzuli informacyjnej, osobom pełniącym funkcję koordynatorów, osobom wyznaczonym do realizacji zadań określonych oraz osobom wyznaczonym do kontaktów (o ile dane osobowe dotyczące </w:t>
      </w:r>
      <w:r w:rsidR="00CC1E05">
        <w:rPr>
          <w:rFonts w:eastAsia="Lucida Sans Unicode" w:cs="Times New Roman"/>
          <w:kern w:val="0"/>
          <w:lang w:eastAsia="ar-SA" w:bidi="ar-SA"/>
        </w:rPr>
        <w:br/>
      </w:r>
      <w:r w:rsidR="00255578" w:rsidRPr="00435FBA">
        <w:rPr>
          <w:rFonts w:eastAsia="Lucida Sans Unicode" w:cs="Times New Roman"/>
          <w:kern w:val="0"/>
          <w:lang w:eastAsia="ar-SA" w:bidi="ar-SA"/>
        </w:rPr>
        <w:t xml:space="preserve">ww. kategorii osób zostaną przekazane CSP). </w:t>
      </w:r>
    </w:p>
    <w:p w14:paraId="7C20DD39" w14:textId="77777777" w:rsidR="00255578" w:rsidRPr="00435FBA" w:rsidRDefault="00255578" w:rsidP="00255578">
      <w:pPr>
        <w:widowControl/>
        <w:suppressAutoHyphens w:val="0"/>
        <w:autoSpaceDN/>
        <w:jc w:val="both"/>
        <w:textAlignment w:val="auto"/>
        <w:rPr>
          <w:rFonts w:eastAsia="Times New Roman" w:cs="Times New Roman"/>
          <w:kern w:val="0"/>
          <w:lang w:eastAsia="pl-PL" w:bidi="ar-SA"/>
        </w:rPr>
      </w:pPr>
    </w:p>
    <w:p w14:paraId="13D3C407" w14:textId="77777777" w:rsidR="00255578" w:rsidRPr="00435FBA" w:rsidRDefault="00255578" w:rsidP="00255578">
      <w:pPr>
        <w:widowControl/>
        <w:suppressAutoHyphens w:val="0"/>
        <w:autoSpaceDE w:val="0"/>
        <w:jc w:val="center"/>
        <w:textAlignment w:val="auto"/>
        <w:rPr>
          <w:rFonts w:cs="Times New Roman"/>
          <w:b/>
          <w:bCs/>
          <w:lang w:eastAsia="ko-KR"/>
        </w:rPr>
      </w:pPr>
      <w:r w:rsidRPr="00435FBA">
        <w:rPr>
          <w:rFonts w:cs="Times New Roman"/>
          <w:b/>
          <w:bCs/>
          <w:lang w:eastAsia="ko-KR"/>
        </w:rPr>
        <w:t>Udostępnienie danych osobowych pracowników i współpracowników Stron</w:t>
      </w:r>
    </w:p>
    <w:p w14:paraId="202322DE" w14:textId="732402AF" w:rsidR="00255578" w:rsidRPr="00435FBA" w:rsidRDefault="00255578" w:rsidP="009335B1">
      <w:pPr>
        <w:widowControl/>
        <w:autoSpaceDE w:val="0"/>
        <w:jc w:val="center"/>
        <w:rPr>
          <w:rFonts w:eastAsia="Times New Roman" w:cs="Times New Roman"/>
          <w:b/>
          <w:bCs/>
          <w:lang w:bidi="ar-SA"/>
        </w:rPr>
      </w:pPr>
      <w:r w:rsidRPr="00435FBA">
        <w:rPr>
          <w:rFonts w:eastAsia="Times New Roman" w:cs="Times New Roman"/>
          <w:b/>
          <w:bCs/>
          <w:lang w:bidi="ar-SA"/>
        </w:rPr>
        <w:t>§ 1</w:t>
      </w:r>
      <w:r w:rsidR="00266744" w:rsidRPr="00435FBA">
        <w:rPr>
          <w:rFonts w:eastAsia="Times New Roman" w:cs="Times New Roman"/>
          <w:b/>
          <w:bCs/>
          <w:lang w:bidi="ar-SA"/>
        </w:rPr>
        <w:t>8</w:t>
      </w:r>
      <w:r w:rsidRPr="00435FBA">
        <w:rPr>
          <w:rFonts w:eastAsia="Times New Roman" w:cs="Times New Roman"/>
          <w:b/>
          <w:bCs/>
          <w:lang w:bidi="ar-SA"/>
        </w:rPr>
        <w:t>.</w:t>
      </w:r>
    </w:p>
    <w:p w14:paraId="7EFD660D" w14:textId="275FE17B" w:rsidR="00255578" w:rsidRPr="00435FBA" w:rsidRDefault="00255578" w:rsidP="00255578">
      <w:pPr>
        <w:pStyle w:val="Akapitzlist"/>
        <w:numPr>
          <w:ilvl w:val="0"/>
          <w:numId w:val="17"/>
        </w:numPr>
        <w:autoSpaceDE w:val="0"/>
        <w:autoSpaceDN w:val="0"/>
        <w:spacing w:after="0" w:line="240" w:lineRule="auto"/>
        <w:ind w:left="284" w:hanging="284"/>
        <w:jc w:val="both"/>
        <w:rPr>
          <w:rFonts w:ascii="Times New Roman" w:hAnsi="Times New Roman" w:cs="Times New Roman"/>
          <w:sz w:val="24"/>
          <w:szCs w:val="24"/>
          <w:lang w:eastAsia="ko-KR"/>
        </w:rPr>
      </w:pPr>
      <w:r w:rsidRPr="00435FBA">
        <w:rPr>
          <w:rFonts w:ascii="Times New Roman" w:hAnsi="Times New Roman" w:cs="Times New Roman"/>
          <w:sz w:val="24"/>
          <w:szCs w:val="24"/>
          <w:lang w:eastAsia="ko-KR"/>
        </w:rPr>
        <w:t xml:space="preserve">W celu wykonania umowy, Strony wzajemnie udostępniają sobie dane swoich pracowników </w:t>
      </w:r>
      <w:r w:rsidR="009335B1" w:rsidRPr="00435FBA">
        <w:rPr>
          <w:rFonts w:ascii="Times New Roman" w:hAnsi="Times New Roman" w:cs="Times New Roman"/>
          <w:sz w:val="24"/>
          <w:szCs w:val="24"/>
          <w:lang w:eastAsia="ko-KR"/>
        </w:rPr>
        <w:br/>
      </w:r>
      <w:r w:rsidRPr="00435FBA">
        <w:rPr>
          <w:rFonts w:ascii="Times New Roman" w:hAnsi="Times New Roman" w:cs="Times New Roman"/>
          <w:sz w:val="24"/>
          <w:szCs w:val="24"/>
          <w:lang w:eastAsia="ko-KR"/>
        </w:rPr>
        <w:t xml:space="preserve">i współpracowników zaangażowanych w wykonywanie umowy w celu umożliwienia utrzymywania bieżącego kontaktu przy wykonywaniu umowy, a także – w zależności </w:t>
      </w:r>
      <w:r w:rsidRPr="00435FBA">
        <w:rPr>
          <w:rFonts w:ascii="Times New Roman" w:hAnsi="Times New Roman" w:cs="Times New Roman"/>
          <w:sz w:val="24"/>
          <w:szCs w:val="24"/>
          <w:lang w:eastAsia="ko-KR"/>
        </w:rPr>
        <w:br/>
        <w:t>od specyfiki współpracy - umożliwienia dostępu fizycznego do nieruchomości drugiej Strony lub dostępu do systemów teleinformatycznych drugiej Strony.</w:t>
      </w:r>
    </w:p>
    <w:p w14:paraId="5A4104E5" w14:textId="68F202BC" w:rsidR="00255578" w:rsidRPr="00435FBA" w:rsidRDefault="00255578" w:rsidP="00255578">
      <w:pPr>
        <w:pStyle w:val="Akapitzlist"/>
        <w:numPr>
          <w:ilvl w:val="0"/>
          <w:numId w:val="17"/>
        </w:numPr>
        <w:autoSpaceDE w:val="0"/>
        <w:autoSpaceDN w:val="0"/>
        <w:spacing w:after="0" w:line="240" w:lineRule="auto"/>
        <w:ind w:left="284" w:hanging="284"/>
        <w:jc w:val="both"/>
        <w:rPr>
          <w:rFonts w:ascii="Times New Roman" w:hAnsi="Times New Roman" w:cs="Times New Roman"/>
          <w:sz w:val="24"/>
          <w:szCs w:val="24"/>
          <w:lang w:eastAsia="ko-KR"/>
        </w:rPr>
      </w:pPr>
      <w:r w:rsidRPr="00435FBA">
        <w:rPr>
          <w:rFonts w:ascii="Times New Roman" w:hAnsi="Times New Roman" w:cs="Times New Roman"/>
          <w:sz w:val="24"/>
          <w:szCs w:val="24"/>
          <w:lang w:eastAsia="ko-KR"/>
        </w:rPr>
        <w:t>W celu zawarcia i wykonywania umowy, Strony wzajemnie udostępniają sobie dane osobowe osób reprezentujących Strony, w tym pełnomocników lub członków organów w celu umożliwienia kontaktu między Stronami jak i weryfikacji umocowania przedstawicieli Stron.</w:t>
      </w:r>
    </w:p>
    <w:p w14:paraId="0B65AEEB" w14:textId="77777777" w:rsidR="00255578" w:rsidRPr="00435FBA" w:rsidRDefault="00255578" w:rsidP="00255578">
      <w:pPr>
        <w:pStyle w:val="Akapitzlist"/>
        <w:numPr>
          <w:ilvl w:val="0"/>
          <w:numId w:val="17"/>
        </w:numPr>
        <w:autoSpaceDE w:val="0"/>
        <w:autoSpaceDN w:val="0"/>
        <w:spacing w:after="0" w:line="240" w:lineRule="auto"/>
        <w:ind w:left="284" w:hanging="284"/>
        <w:jc w:val="both"/>
        <w:rPr>
          <w:rFonts w:ascii="Times New Roman" w:hAnsi="Times New Roman" w:cs="Times New Roman"/>
          <w:sz w:val="24"/>
          <w:szCs w:val="24"/>
          <w:lang w:eastAsia="ko-KR"/>
        </w:rPr>
      </w:pPr>
      <w:r w:rsidRPr="00435FBA">
        <w:rPr>
          <w:rFonts w:ascii="Times New Roman" w:hAnsi="Times New Roman" w:cs="Times New Roman"/>
          <w:sz w:val="24"/>
          <w:szCs w:val="24"/>
          <w:lang w:eastAsia="ko-KR"/>
        </w:rPr>
        <w:t>Wskutek wzajemnego udostępnienia danych osobowych osób wskazanych w ust. 1 </w:t>
      </w:r>
      <w:r w:rsidRPr="00435FBA">
        <w:rPr>
          <w:rFonts w:ascii="Times New Roman" w:hAnsi="Times New Roman" w:cs="Times New Roman"/>
          <w:sz w:val="24"/>
          <w:szCs w:val="24"/>
          <w:lang w:eastAsia="ko-KR"/>
        </w:rPr>
        <w:br/>
        <w:t xml:space="preserve">i ust. 2, Strony stają się niezależnymi administratorami udostępnionych jej danych. </w:t>
      </w:r>
      <w:r w:rsidRPr="00435FBA">
        <w:rPr>
          <w:rFonts w:ascii="Times New Roman" w:hAnsi="Times New Roman" w:cs="Times New Roman"/>
          <w:sz w:val="24"/>
          <w:szCs w:val="24"/>
          <w:lang w:eastAsia="ko-KR"/>
        </w:rPr>
        <w:br/>
        <w:t xml:space="preserve">Każda ze Stron jako administrator udostępnionych jej danych osobowych samodzielnie decyduje o celach i środkach przetwarzania udostępnionych jej danych osobowych, </w:t>
      </w:r>
      <w:r w:rsidRPr="00435FBA">
        <w:rPr>
          <w:rFonts w:ascii="Times New Roman" w:hAnsi="Times New Roman" w:cs="Times New Roman"/>
          <w:sz w:val="24"/>
          <w:szCs w:val="24"/>
          <w:lang w:eastAsia="ko-KR"/>
        </w:rPr>
        <w:br/>
        <w:t>w granicach obowiązującego prawa i ponosi za to odpowiedzialność.</w:t>
      </w:r>
    </w:p>
    <w:p w14:paraId="56F42C29" w14:textId="36BB109E" w:rsidR="00255578" w:rsidRPr="00CC1E05" w:rsidRDefault="00255578" w:rsidP="00255578">
      <w:pPr>
        <w:pStyle w:val="Akapitzlist"/>
        <w:numPr>
          <w:ilvl w:val="0"/>
          <w:numId w:val="17"/>
        </w:numPr>
        <w:autoSpaceDE w:val="0"/>
        <w:autoSpaceDN w:val="0"/>
        <w:spacing w:after="0" w:line="240" w:lineRule="auto"/>
        <w:ind w:left="284" w:hanging="284"/>
        <w:jc w:val="both"/>
        <w:rPr>
          <w:rFonts w:ascii="Times New Roman" w:hAnsi="Times New Roman" w:cs="Times New Roman"/>
          <w:sz w:val="24"/>
          <w:szCs w:val="24"/>
          <w:lang w:eastAsia="ko-KR"/>
        </w:rPr>
      </w:pPr>
      <w:r w:rsidRPr="00435FBA">
        <w:rPr>
          <w:rFonts w:ascii="Times New Roman" w:hAnsi="Times New Roman" w:cs="Times New Roman"/>
          <w:sz w:val="24"/>
          <w:szCs w:val="24"/>
          <w:lang w:eastAsia="ko-KR"/>
        </w:rPr>
        <w:t xml:space="preserve">Wykonawca jest zobowiązany </w:t>
      </w:r>
      <w:r w:rsidRPr="00435FBA">
        <w:rPr>
          <w:rFonts w:ascii="Times New Roman" w:eastAsia="Times New Roman" w:hAnsi="Times New Roman" w:cs="Times New Roman"/>
          <w:sz w:val="24"/>
          <w:szCs w:val="24"/>
        </w:rPr>
        <w:t xml:space="preserve">do przekazania informacji zawartej w </w:t>
      </w:r>
      <w:r w:rsidRPr="00435FBA">
        <w:rPr>
          <w:rFonts w:ascii="Times New Roman" w:eastAsia="Times New Roman" w:hAnsi="Times New Roman" w:cs="Times New Roman"/>
          <w:bCs/>
          <w:sz w:val="24"/>
          <w:szCs w:val="24"/>
        </w:rPr>
        <w:t>§ 1</w:t>
      </w:r>
      <w:r w:rsidR="00266744" w:rsidRPr="00435FBA">
        <w:rPr>
          <w:rFonts w:ascii="Times New Roman" w:eastAsia="Times New Roman" w:hAnsi="Times New Roman" w:cs="Times New Roman"/>
          <w:bCs/>
          <w:sz w:val="24"/>
          <w:szCs w:val="24"/>
        </w:rPr>
        <w:t>7</w:t>
      </w:r>
      <w:r w:rsidRPr="00435FBA">
        <w:rPr>
          <w:rFonts w:ascii="Times New Roman" w:eastAsia="Times New Roman" w:hAnsi="Times New Roman" w:cs="Times New Roman"/>
          <w:sz w:val="24"/>
          <w:szCs w:val="24"/>
        </w:rPr>
        <w:t xml:space="preserve"> w celu dopełnienia obowiązku informacyjnego przewidzianego w art. 13 lub art. 14 RODO wobec osób fizycznych, od których dane osobowe bezpośrednio lub pośrednio pozyskał w celu realizacji niniejszej umowy.</w:t>
      </w:r>
    </w:p>
    <w:p w14:paraId="417957D6" w14:textId="672B8FCC" w:rsidR="00CC1E05" w:rsidRDefault="00CC1E05" w:rsidP="00CC1E05">
      <w:pPr>
        <w:pStyle w:val="Akapitzlist"/>
        <w:autoSpaceDE w:val="0"/>
        <w:autoSpaceDN w:val="0"/>
        <w:spacing w:after="0" w:line="240" w:lineRule="auto"/>
        <w:ind w:left="284"/>
        <w:jc w:val="both"/>
        <w:rPr>
          <w:rFonts w:ascii="Times New Roman" w:hAnsi="Times New Roman" w:cs="Times New Roman"/>
          <w:sz w:val="24"/>
          <w:szCs w:val="24"/>
          <w:lang w:eastAsia="ko-KR"/>
        </w:rPr>
      </w:pPr>
    </w:p>
    <w:p w14:paraId="0D3863E6" w14:textId="475D196A" w:rsidR="00CC1E05" w:rsidRDefault="00CC1E05" w:rsidP="00CC1E05">
      <w:pPr>
        <w:pStyle w:val="Akapitzlist"/>
        <w:autoSpaceDE w:val="0"/>
        <w:autoSpaceDN w:val="0"/>
        <w:spacing w:after="0" w:line="240" w:lineRule="auto"/>
        <w:ind w:left="284"/>
        <w:jc w:val="both"/>
        <w:rPr>
          <w:rFonts w:ascii="Times New Roman" w:hAnsi="Times New Roman" w:cs="Times New Roman"/>
          <w:sz w:val="24"/>
          <w:szCs w:val="24"/>
          <w:lang w:eastAsia="ko-KR"/>
        </w:rPr>
      </w:pPr>
    </w:p>
    <w:p w14:paraId="59A4CD73" w14:textId="226A9BBB" w:rsidR="00CC1E05" w:rsidRDefault="00CC1E05" w:rsidP="00CC1E05">
      <w:pPr>
        <w:pStyle w:val="Akapitzlist"/>
        <w:autoSpaceDE w:val="0"/>
        <w:autoSpaceDN w:val="0"/>
        <w:spacing w:after="0" w:line="240" w:lineRule="auto"/>
        <w:ind w:left="284"/>
        <w:jc w:val="both"/>
        <w:rPr>
          <w:rFonts w:ascii="Times New Roman" w:hAnsi="Times New Roman" w:cs="Times New Roman"/>
          <w:sz w:val="24"/>
          <w:szCs w:val="24"/>
          <w:lang w:eastAsia="ko-KR"/>
        </w:rPr>
      </w:pPr>
    </w:p>
    <w:p w14:paraId="6EE51E70" w14:textId="66CD8FCB" w:rsidR="00CC1E05" w:rsidRDefault="00CC1E05" w:rsidP="00CC1E05">
      <w:pPr>
        <w:pStyle w:val="Akapitzlist"/>
        <w:autoSpaceDE w:val="0"/>
        <w:autoSpaceDN w:val="0"/>
        <w:spacing w:after="0" w:line="240" w:lineRule="auto"/>
        <w:ind w:left="284"/>
        <w:jc w:val="both"/>
        <w:rPr>
          <w:rFonts w:ascii="Times New Roman" w:hAnsi="Times New Roman" w:cs="Times New Roman"/>
          <w:sz w:val="24"/>
          <w:szCs w:val="24"/>
          <w:lang w:eastAsia="ko-KR"/>
        </w:rPr>
      </w:pPr>
    </w:p>
    <w:p w14:paraId="7712482B" w14:textId="77777777" w:rsidR="00CC1E05" w:rsidRPr="00435FBA" w:rsidRDefault="00CC1E05" w:rsidP="00CC1E05">
      <w:pPr>
        <w:pStyle w:val="Akapitzlist"/>
        <w:autoSpaceDE w:val="0"/>
        <w:autoSpaceDN w:val="0"/>
        <w:spacing w:after="0" w:line="240" w:lineRule="auto"/>
        <w:ind w:left="284"/>
        <w:jc w:val="both"/>
        <w:rPr>
          <w:rFonts w:ascii="Times New Roman" w:hAnsi="Times New Roman" w:cs="Times New Roman"/>
          <w:sz w:val="24"/>
          <w:szCs w:val="24"/>
          <w:lang w:eastAsia="ko-KR"/>
        </w:rPr>
      </w:pPr>
    </w:p>
    <w:p w14:paraId="704F02F9" w14:textId="77777777" w:rsidR="00255578" w:rsidRPr="00435FBA" w:rsidRDefault="00255578" w:rsidP="00255578">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lastRenderedPageBreak/>
        <w:t>Informacje dodatkowe</w:t>
      </w:r>
    </w:p>
    <w:p w14:paraId="7379B674" w14:textId="7413C23F" w:rsidR="00255578" w:rsidRPr="00435FBA" w:rsidRDefault="00255578" w:rsidP="009335B1">
      <w:pPr>
        <w:widowControl/>
        <w:autoSpaceDE w:val="0"/>
        <w:adjustRightInd w:val="0"/>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 xml:space="preserve">§ </w:t>
      </w:r>
      <w:r w:rsidR="00266744" w:rsidRPr="00435FBA">
        <w:rPr>
          <w:rFonts w:eastAsia="Times New Roman" w:cs="Times New Roman"/>
          <w:b/>
          <w:bCs/>
          <w:kern w:val="0"/>
          <w:lang w:eastAsia="ar-SA" w:bidi="ar-SA"/>
        </w:rPr>
        <w:t>19</w:t>
      </w:r>
      <w:r w:rsidRPr="00435FBA">
        <w:rPr>
          <w:rFonts w:eastAsia="Times New Roman" w:cs="Times New Roman"/>
          <w:b/>
          <w:bCs/>
          <w:kern w:val="0"/>
          <w:lang w:eastAsia="ar-SA" w:bidi="ar-SA"/>
        </w:rPr>
        <w:t>.</w:t>
      </w:r>
    </w:p>
    <w:p w14:paraId="1F597794" w14:textId="77777777" w:rsidR="00255578" w:rsidRPr="00435FBA" w:rsidRDefault="00255578" w:rsidP="00255578">
      <w:pPr>
        <w:autoSpaceDE w:val="0"/>
        <w:ind w:left="284" w:hanging="284"/>
        <w:jc w:val="both"/>
        <w:rPr>
          <w:rFonts w:eastAsia="Times New Roman" w:cs="Times New Roman"/>
          <w:color w:val="FF0000"/>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Ze strony Zamawiającego nadzór nad realizacją poszczególnych etapów przedmiotu umowy pełnić będzie Naczelnik Wydziału Inwestycji i Remontów tel. 47 725 58 08, </w:t>
      </w:r>
      <w:r w:rsidRPr="00435FBA">
        <w:rPr>
          <w:rFonts w:eastAsia="Times New Roman" w:cs="Times New Roman"/>
          <w:kern w:val="0"/>
          <w:lang w:eastAsia="ar-SA" w:bidi="ar-SA"/>
        </w:rPr>
        <w:br/>
        <w:t xml:space="preserve">e-mail: </w:t>
      </w:r>
      <w:hyperlink r:id="rId25" w:history="1">
        <w:r w:rsidRPr="00435FBA">
          <w:rPr>
            <w:rStyle w:val="Hipercze"/>
            <w:rFonts w:eastAsia="Times New Roman" w:cs="Times New Roman"/>
            <w:kern w:val="0"/>
            <w:lang w:eastAsia="ar-SA" w:bidi="ar-SA"/>
          </w:rPr>
          <w:t>agnieszka.chojecka@csp.edu.pl</w:t>
        </w:r>
      </w:hyperlink>
      <w:r w:rsidRPr="00435FBA">
        <w:rPr>
          <w:rFonts w:eastAsia="Times New Roman" w:cs="Times New Roman"/>
          <w:color w:val="FF0000"/>
          <w:kern w:val="0"/>
          <w:lang w:eastAsia="ar-SA" w:bidi="ar-SA"/>
        </w:rPr>
        <w:t xml:space="preserve"> </w:t>
      </w:r>
    </w:p>
    <w:p w14:paraId="464D30EC" w14:textId="77777777" w:rsidR="00255578" w:rsidRPr="00435FBA" w:rsidRDefault="00255578" w:rsidP="00255578">
      <w:pPr>
        <w:autoSpaceDE w:val="0"/>
        <w:ind w:left="284" w:hanging="284"/>
        <w:jc w:val="both"/>
        <w:rPr>
          <w:rFonts w:eastAsia="Times New Roman" w:cs="Times New Roman"/>
          <w:kern w:val="0"/>
          <w:lang w:eastAsia="ar-SA" w:bidi="ar-SA"/>
        </w:rPr>
      </w:pPr>
      <w:r w:rsidRPr="00435FBA">
        <w:rPr>
          <w:rFonts w:eastAsia="Times New Roman" w:cs="Times New Roman"/>
          <w:kern w:val="0"/>
          <w:lang w:eastAsia="ar-SA" w:bidi="ar-SA"/>
        </w:rPr>
        <w:t>2.</w:t>
      </w:r>
      <w:r w:rsidRPr="00435FBA">
        <w:rPr>
          <w:rFonts w:eastAsia="Times New Roman" w:cs="Times New Roman"/>
          <w:kern w:val="0"/>
          <w:lang w:eastAsia="ar-SA" w:bidi="ar-SA"/>
        </w:rPr>
        <w:tab/>
      </w:r>
      <w:r w:rsidRPr="00435FBA">
        <w:rPr>
          <w:rFonts w:eastAsia="Times New Roman" w:cs="Times New Roman"/>
          <w:kern w:val="0"/>
          <w:lang w:eastAsia="ar-SA" w:bidi="ar-SA"/>
        </w:rPr>
        <w:tab/>
        <w:t>Z ramienia Wykonawcy nadzór nad realizacją poszczególnych etapów przedmiotu umowy pełnić będzie ………………………......... tel. …………….……, e-mail: …………………......</w:t>
      </w:r>
    </w:p>
    <w:p w14:paraId="1A5AA481" w14:textId="77777777" w:rsidR="00255578" w:rsidRPr="00435FBA" w:rsidRDefault="00255578" w:rsidP="00255578">
      <w:pPr>
        <w:widowControl/>
        <w:autoSpaceDE w:val="0"/>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t>Osoby, o których mowa w ust. 1 i 2, zostają powołani celem ustalenia wszelkich szczegółów związanych z realizacją umowy. Ustalenia odbywać się będą telefonicznie lub w formie dokumentowej.</w:t>
      </w:r>
    </w:p>
    <w:p w14:paraId="2265A961" w14:textId="573F1219" w:rsidR="00255578" w:rsidRPr="00435FBA" w:rsidRDefault="00255578" w:rsidP="00255578">
      <w:pPr>
        <w:widowControl/>
        <w:autoSpaceDE w:val="0"/>
        <w:autoSpaceDN/>
        <w:ind w:left="284" w:hanging="284"/>
        <w:jc w:val="both"/>
        <w:textAlignment w:val="auto"/>
        <w:rPr>
          <w:rFonts w:eastAsia="Times New Roman" w:cs="Times New Roman"/>
          <w:b/>
          <w:bCs/>
          <w:kern w:val="0"/>
          <w:lang w:eastAsia="ar-SA" w:bidi="ar-SA"/>
        </w:rPr>
      </w:pPr>
      <w:r w:rsidRPr="00435FBA">
        <w:rPr>
          <w:rFonts w:eastAsia="Times New Roman" w:cs="Times New Roman"/>
          <w:kern w:val="0"/>
          <w:lang w:eastAsia="ar-SA" w:bidi="ar-SA"/>
        </w:rPr>
        <w:t>4.</w:t>
      </w:r>
      <w:r w:rsidRPr="00435FBA">
        <w:rPr>
          <w:rFonts w:eastAsia="Times New Roman" w:cs="Times New Roman"/>
          <w:kern w:val="0"/>
          <w:lang w:eastAsia="ar-SA" w:bidi="ar-SA"/>
        </w:rPr>
        <w:tab/>
        <w:t>Wszelkie o</w:t>
      </w:r>
      <w:r w:rsidRPr="00435FBA">
        <w:rPr>
          <w:rFonts w:eastAsia="TimesNewRoman" w:cs="Times New Roman"/>
          <w:kern w:val="0"/>
          <w:lang w:eastAsia="ar-SA" w:bidi="ar-SA"/>
        </w:rPr>
        <w:t>ś</w:t>
      </w:r>
      <w:r w:rsidRPr="00435FBA">
        <w:rPr>
          <w:rFonts w:eastAsia="Times New Roman" w:cs="Times New Roman"/>
          <w:kern w:val="0"/>
          <w:lang w:eastAsia="ar-SA" w:bidi="ar-SA"/>
        </w:rPr>
        <w:t>wiadczenia w imieniu Zamawiaj</w:t>
      </w:r>
      <w:r w:rsidRPr="00435FBA">
        <w:rPr>
          <w:rFonts w:eastAsia="TimesNewRoman" w:cs="Times New Roman"/>
          <w:kern w:val="0"/>
          <w:lang w:eastAsia="ar-SA" w:bidi="ar-SA"/>
        </w:rPr>
        <w:t>ą</w:t>
      </w:r>
      <w:r w:rsidRPr="00435FBA">
        <w:rPr>
          <w:rFonts w:eastAsia="Times New Roman" w:cs="Times New Roman"/>
          <w:kern w:val="0"/>
          <w:lang w:eastAsia="ar-SA" w:bidi="ar-SA"/>
        </w:rPr>
        <w:t>cego, za wyj</w:t>
      </w:r>
      <w:r w:rsidRPr="00435FBA">
        <w:rPr>
          <w:rFonts w:eastAsia="TimesNewRoman" w:cs="Times New Roman"/>
          <w:kern w:val="0"/>
          <w:lang w:eastAsia="ar-SA" w:bidi="ar-SA"/>
        </w:rPr>
        <w:t>ą</w:t>
      </w:r>
      <w:r w:rsidRPr="00435FBA">
        <w:rPr>
          <w:rFonts w:eastAsia="Times New Roman" w:cs="Times New Roman"/>
          <w:kern w:val="0"/>
          <w:lang w:eastAsia="ar-SA" w:bidi="ar-SA"/>
        </w:rPr>
        <w:t>tkiem finansowych w zakresie przedmiotu umowy podpisuje Naczelnik Wydziału Inwestycji i Remontów.</w:t>
      </w:r>
    </w:p>
    <w:p w14:paraId="311FB0C7" w14:textId="77777777" w:rsidR="00255578" w:rsidRPr="00435FBA" w:rsidRDefault="00255578" w:rsidP="00255578">
      <w:pPr>
        <w:widowControl/>
        <w:autoSpaceDE w:val="0"/>
        <w:jc w:val="center"/>
        <w:rPr>
          <w:rFonts w:eastAsia="Times New Roman" w:cs="Times New Roman"/>
          <w:bCs/>
          <w:lang w:bidi="ar-SA"/>
        </w:rPr>
      </w:pPr>
    </w:p>
    <w:p w14:paraId="27CD8129" w14:textId="77777777" w:rsidR="00255578" w:rsidRPr="00435FBA" w:rsidRDefault="00255578" w:rsidP="00255578">
      <w:pPr>
        <w:widowControl/>
        <w:autoSpaceDE w:val="0"/>
        <w:jc w:val="center"/>
        <w:rPr>
          <w:rFonts w:eastAsia="Times New Roman" w:cs="Times New Roman"/>
          <w:lang w:bidi="ar-SA"/>
        </w:rPr>
      </w:pPr>
      <w:r w:rsidRPr="00435FBA">
        <w:rPr>
          <w:rFonts w:eastAsia="Times New Roman" w:cs="Times New Roman"/>
          <w:b/>
          <w:bCs/>
          <w:lang w:bidi="ar-SA"/>
        </w:rPr>
        <w:t>Postanowienia ko</w:t>
      </w:r>
      <w:r w:rsidRPr="00435FBA">
        <w:rPr>
          <w:rFonts w:ascii="TimesNewRoman, Bold" w:eastAsia="TimesNewRoman, Bold" w:hAnsi="TimesNewRoman, Bold" w:cs="TimesNewRoman, Bold"/>
          <w:b/>
          <w:bCs/>
          <w:lang w:bidi="ar-SA"/>
        </w:rPr>
        <w:t>ń</w:t>
      </w:r>
      <w:r w:rsidRPr="00435FBA">
        <w:rPr>
          <w:rFonts w:eastAsia="Times New Roman" w:cs="Times New Roman"/>
          <w:b/>
          <w:bCs/>
          <w:lang w:bidi="ar-SA"/>
        </w:rPr>
        <w:t>cowe</w:t>
      </w:r>
    </w:p>
    <w:p w14:paraId="76E254ED" w14:textId="68D11DF6" w:rsidR="00255578" w:rsidRPr="00435FBA" w:rsidRDefault="00255578" w:rsidP="009335B1">
      <w:pPr>
        <w:widowControl/>
        <w:jc w:val="center"/>
        <w:rPr>
          <w:rFonts w:eastAsia="Times New Roman" w:cs="Times New Roman"/>
          <w:b/>
          <w:lang w:bidi="ar-SA"/>
        </w:rPr>
      </w:pPr>
      <w:r w:rsidRPr="00435FBA">
        <w:rPr>
          <w:rFonts w:eastAsia="Times New Roman" w:cs="Times New Roman"/>
          <w:b/>
          <w:lang w:bidi="ar-SA"/>
        </w:rPr>
        <w:t xml:space="preserve">§ </w:t>
      </w:r>
      <w:r w:rsidR="00266744" w:rsidRPr="00435FBA">
        <w:rPr>
          <w:rFonts w:eastAsia="Times New Roman" w:cs="Times New Roman"/>
          <w:b/>
          <w:lang w:bidi="ar-SA"/>
        </w:rPr>
        <w:t>20</w:t>
      </w:r>
      <w:r w:rsidRPr="00435FBA">
        <w:rPr>
          <w:rFonts w:eastAsia="Times New Roman" w:cs="Times New Roman"/>
          <w:b/>
          <w:lang w:bidi="ar-SA"/>
        </w:rPr>
        <w:t>.</w:t>
      </w:r>
    </w:p>
    <w:p w14:paraId="63E10F44" w14:textId="77777777" w:rsidR="00255578" w:rsidRPr="00435FBA" w:rsidRDefault="00255578" w:rsidP="00255578">
      <w:pPr>
        <w:widowControl/>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W razie zaistnienia sporu wynikającego z niniejszej umowy lub pozostającego </w:t>
      </w:r>
      <w:r w:rsidRPr="00435FBA">
        <w:rPr>
          <w:rFonts w:eastAsia="Times New Roman" w:cs="Times New Roman"/>
          <w:kern w:val="0"/>
          <w:lang w:eastAsia="ar-SA" w:bidi="ar-SA"/>
        </w:rPr>
        <w:br/>
        <w:t xml:space="preserve">w związku z nią, strony podejmą próbę ugodowego rozwiązania sporu. </w:t>
      </w:r>
    </w:p>
    <w:p w14:paraId="4C13979E" w14:textId="77777777" w:rsidR="00255578" w:rsidRPr="00435FBA" w:rsidRDefault="00255578" w:rsidP="00255578">
      <w:pPr>
        <w:widowControl/>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2. Jeżeli próba ugodowego rozwiązania sporu nie doprowadzi do zawarcia ugody, strony poddadzą się rozstrzygnięciu sądu właściwego dla siedziby Zamawiającego.</w:t>
      </w:r>
    </w:p>
    <w:p w14:paraId="26AC622A" w14:textId="77777777" w:rsidR="00255578" w:rsidRPr="00435FBA" w:rsidRDefault="00255578" w:rsidP="00255578">
      <w:pPr>
        <w:tabs>
          <w:tab w:val="left" w:pos="567"/>
        </w:tabs>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3.</w:t>
      </w:r>
      <w:r w:rsidRPr="00435FBA">
        <w:rPr>
          <w:rFonts w:eastAsia="Times New Roman" w:cs="Times New Roman"/>
          <w:kern w:val="0"/>
          <w:lang w:eastAsia="ar-SA" w:bidi="ar-SA"/>
        </w:rPr>
        <w:tab/>
        <w:t>Wykonawca zobowiązuje się do niezwłocznego powiadomienia, o każdej zmianie adresu.</w:t>
      </w:r>
    </w:p>
    <w:p w14:paraId="3E3EAFF6" w14:textId="77777777" w:rsidR="00255578" w:rsidRPr="00435FBA" w:rsidRDefault="00255578" w:rsidP="00255578">
      <w:pPr>
        <w:tabs>
          <w:tab w:val="left" w:pos="567"/>
        </w:tabs>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4.</w:t>
      </w:r>
      <w:r w:rsidRPr="00435FBA">
        <w:rPr>
          <w:rFonts w:eastAsia="Times New Roman" w:cs="Times New Roman"/>
          <w:kern w:val="0"/>
          <w:lang w:eastAsia="ar-SA" w:bidi="ar-SA"/>
        </w:rPr>
        <w:tab/>
        <w:t>W przypadku niezrealizowania zobowiązania wskazanego w ust. 3, korespondencję skierowaną  na adres wskazany w umowie uważa się za doręczoną.</w:t>
      </w:r>
    </w:p>
    <w:p w14:paraId="05F14DE2" w14:textId="77777777" w:rsidR="00255578" w:rsidRPr="00435FBA" w:rsidRDefault="00255578" w:rsidP="00255578">
      <w:pPr>
        <w:widowControl/>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5.</w:t>
      </w:r>
      <w:r w:rsidRPr="00435FBA">
        <w:rPr>
          <w:rFonts w:eastAsia="Times New Roman" w:cs="Times New Roman"/>
          <w:kern w:val="0"/>
          <w:lang w:eastAsia="ar-SA" w:bidi="ar-SA"/>
        </w:rPr>
        <w:tab/>
        <w:t xml:space="preserve">Wykonawca bez pisemnej zgody Zamawiającego nie może dokonywać przelewu wierzytelności wynikających z niniejszej umowy na osoby trzecie. </w:t>
      </w:r>
    </w:p>
    <w:p w14:paraId="15457E97" w14:textId="77777777" w:rsidR="00255578" w:rsidRPr="00435FBA" w:rsidRDefault="00255578" w:rsidP="00255578">
      <w:pPr>
        <w:widowControl/>
        <w:autoSpaceDN/>
        <w:ind w:left="284" w:hanging="284"/>
        <w:jc w:val="both"/>
        <w:textAlignment w:val="auto"/>
        <w:rPr>
          <w:rFonts w:eastAsia="Times New Roman" w:cs="Times New Roman"/>
          <w:color w:val="C00000"/>
          <w:kern w:val="0"/>
          <w:lang w:eastAsia="ar-SA" w:bidi="ar-SA"/>
        </w:rPr>
      </w:pPr>
      <w:r w:rsidRPr="00435FBA">
        <w:rPr>
          <w:rFonts w:eastAsia="Times New Roman" w:cs="Times New Roman"/>
          <w:kern w:val="0"/>
          <w:lang w:eastAsia="ar-SA" w:bidi="ar-SA"/>
        </w:rPr>
        <w:t>6.</w:t>
      </w:r>
      <w:r w:rsidRPr="00435FBA">
        <w:rPr>
          <w:rFonts w:eastAsia="Times New Roman" w:cs="Times New Roman"/>
          <w:kern w:val="0"/>
          <w:lang w:eastAsia="ar-SA" w:bidi="ar-SA"/>
        </w:rPr>
        <w:tab/>
        <w:t xml:space="preserve">Wszelkie zmiany i uzupełnienia dotyczące niniejszej umowy wymagają postaci elektronicznej i zostaną zawarte z chwilą złożenia podpisów elektronicznych przez obie strony. </w:t>
      </w:r>
    </w:p>
    <w:p w14:paraId="26163622" w14:textId="77777777" w:rsidR="00255578" w:rsidRPr="00435FBA" w:rsidRDefault="00255578" w:rsidP="00255578">
      <w:pPr>
        <w:widowControl/>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7.</w:t>
      </w:r>
      <w:r w:rsidRPr="00435FBA">
        <w:rPr>
          <w:rFonts w:eastAsia="Times New Roman" w:cs="Times New Roman"/>
          <w:kern w:val="0"/>
          <w:lang w:eastAsia="ar-SA" w:bidi="ar-SA"/>
        </w:rPr>
        <w:tab/>
        <w:t xml:space="preserve">Centrum Szkolenia Policji w Legionowie działa zgodnie z najwyższymi standardami etycznymi i prawnymi. Istnieje możliwość skorzystania z wewnętrznej procedury dokonywania zgłoszeń naruszeń prawa i podejmowania działań następczych. </w:t>
      </w:r>
      <w:r w:rsidRPr="00435FBA">
        <w:rPr>
          <w:rFonts w:eastAsia="Times New Roman" w:cs="Times New Roman"/>
          <w:kern w:val="0"/>
          <w:lang w:eastAsia="ar-SA" w:bidi="ar-SA"/>
        </w:rPr>
        <w:br/>
        <w:t>Więcej informacji na stronie:</w:t>
      </w:r>
    </w:p>
    <w:p w14:paraId="3D277092" w14:textId="77777777" w:rsidR="00255578" w:rsidRPr="00435FBA" w:rsidRDefault="000A0E53" w:rsidP="00255578">
      <w:pPr>
        <w:widowControl/>
        <w:autoSpaceDN/>
        <w:ind w:left="284"/>
        <w:textAlignment w:val="auto"/>
        <w:rPr>
          <w:rFonts w:eastAsia="Times New Roman" w:cs="Times New Roman"/>
          <w:kern w:val="0"/>
          <w:lang w:eastAsia="ar-SA" w:bidi="ar-SA"/>
        </w:rPr>
      </w:pPr>
      <w:hyperlink r:id="rId26" w:history="1">
        <w:r w:rsidR="00255578" w:rsidRPr="00435FBA">
          <w:rPr>
            <w:rFonts w:eastAsia="Times New Roman" w:cs="Times New Roman"/>
            <w:color w:val="0000FF"/>
            <w:kern w:val="0"/>
            <w:u w:val="single"/>
            <w:lang w:eastAsia="ar-SA" w:bidi="ar-SA"/>
          </w:rPr>
          <w:t>https://csplegionowo.bip.policja.gov.pl/CSP/sygnalisci/44605,Sygnalisci.html</w:t>
        </w:r>
      </w:hyperlink>
    </w:p>
    <w:p w14:paraId="2D16700D" w14:textId="77777777" w:rsidR="00255578" w:rsidRPr="00435FBA" w:rsidRDefault="00255578" w:rsidP="00255578">
      <w:pPr>
        <w:widowControl/>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8.</w:t>
      </w:r>
      <w:r w:rsidRPr="00435FBA">
        <w:rPr>
          <w:rFonts w:eastAsia="Times New Roman" w:cs="Times New Roman"/>
          <w:kern w:val="0"/>
          <w:lang w:eastAsia="ar-SA" w:bidi="ar-SA"/>
        </w:rPr>
        <w:tab/>
        <w:t>Załączniki do umowy stanowią jej integralną część.</w:t>
      </w:r>
    </w:p>
    <w:p w14:paraId="50D5627C" w14:textId="77777777" w:rsidR="00255578" w:rsidRPr="00435FBA" w:rsidRDefault="00255578" w:rsidP="00255578">
      <w:pPr>
        <w:widowControl/>
        <w:autoSpaceDN/>
        <w:ind w:left="284" w:hanging="284"/>
        <w:jc w:val="both"/>
        <w:textAlignment w:val="auto"/>
        <w:rPr>
          <w:rFonts w:eastAsia="Times New Roman" w:cs="Times New Roman"/>
          <w:spacing w:val="-3"/>
          <w:kern w:val="0"/>
          <w:lang w:eastAsia="ar-SA" w:bidi="ar-SA"/>
        </w:rPr>
      </w:pPr>
      <w:r w:rsidRPr="00435FBA">
        <w:rPr>
          <w:rFonts w:eastAsia="Times New Roman" w:cs="Times New Roman"/>
          <w:kern w:val="0"/>
          <w:lang w:eastAsia="ar-SA" w:bidi="ar-SA"/>
        </w:rPr>
        <w:t>9.</w:t>
      </w:r>
      <w:r w:rsidRPr="00435FBA">
        <w:rPr>
          <w:rFonts w:eastAsia="Times New Roman" w:cs="Times New Roman"/>
          <w:kern w:val="0"/>
          <w:lang w:eastAsia="ar-SA" w:bidi="ar-SA"/>
        </w:rPr>
        <w:tab/>
      </w:r>
      <w:r w:rsidRPr="00435FBA">
        <w:rPr>
          <w:rFonts w:eastAsia="Times New Roman" w:cs="Times New Roman"/>
          <w:kern w:val="0"/>
          <w:lang w:eastAsia="ar-SA" w:bidi="ar-SA"/>
        </w:rPr>
        <w:tab/>
        <w:t xml:space="preserve">Umowa zostaje zawarta </w:t>
      </w:r>
      <w:bookmarkStart w:id="29" w:name="_Hlk196394640"/>
      <w:r w:rsidRPr="00435FBA">
        <w:rPr>
          <w:rFonts w:eastAsia="Times New Roman" w:cs="Times New Roman"/>
          <w:kern w:val="0"/>
          <w:lang w:eastAsia="ar-SA" w:bidi="ar-SA"/>
        </w:rPr>
        <w:t xml:space="preserve">w </w:t>
      </w:r>
      <w:bookmarkStart w:id="30" w:name="_Hlk196396058"/>
      <w:r w:rsidRPr="00435FBA">
        <w:rPr>
          <w:rFonts w:eastAsia="Times New Roman" w:cs="Times New Roman"/>
          <w:kern w:val="0"/>
          <w:lang w:eastAsia="ar-SA" w:bidi="ar-SA"/>
        </w:rPr>
        <w:t>postaci elektronicznej z chwilą złożenia podpisów elektronicznych przez obie strony</w:t>
      </w:r>
      <w:bookmarkEnd w:id="29"/>
      <w:r w:rsidRPr="00435FBA">
        <w:rPr>
          <w:rFonts w:eastAsia="Times New Roman" w:cs="Times New Roman"/>
          <w:kern w:val="0"/>
          <w:lang w:eastAsia="ar-SA" w:bidi="ar-SA"/>
        </w:rPr>
        <w:t xml:space="preserve">. </w:t>
      </w:r>
      <w:bookmarkEnd w:id="30"/>
    </w:p>
    <w:p w14:paraId="25301EFE" w14:textId="77777777" w:rsidR="00255578" w:rsidRPr="00435FBA" w:rsidRDefault="00255578" w:rsidP="00255578">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spacing w:val="-3"/>
          <w:sz w:val="16"/>
          <w:szCs w:val="16"/>
          <w:u w:val="single"/>
          <w:lang w:bidi="ar-SA"/>
        </w:rPr>
      </w:pPr>
    </w:p>
    <w:p w14:paraId="4221B7FC" w14:textId="77777777" w:rsidR="00255578" w:rsidRPr="00435FBA" w:rsidRDefault="00255578" w:rsidP="00255578">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spacing w:val="-3"/>
          <w:sz w:val="16"/>
          <w:szCs w:val="16"/>
          <w:u w:val="single"/>
          <w:lang w:bidi="ar-SA"/>
        </w:rPr>
      </w:pPr>
    </w:p>
    <w:p w14:paraId="229C23DA" w14:textId="77777777" w:rsidR="00255578" w:rsidRPr="00435FBA" w:rsidRDefault="00255578" w:rsidP="00255578">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spacing w:val="-3"/>
          <w:sz w:val="22"/>
          <w:szCs w:val="22"/>
          <w:u w:val="single"/>
          <w:lang w:bidi="ar-SA"/>
        </w:rPr>
      </w:pPr>
      <w:r w:rsidRPr="00435FBA">
        <w:rPr>
          <w:rFonts w:eastAsia="Times New Roman" w:cs="Times New Roman"/>
          <w:spacing w:val="-3"/>
          <w:sz w:val="22"/>
          <w:szCs w:val="22"/>
          <w:u w:val="single"/>
          <w:lang w:bidi="ar-SA"/>
        </w:rPr>
        <w:t>Załączniki:</w:t>
      </w:r>
    </w:p>
    <w:p w14:paraId="495712E0" w14:textId="3F667072" w:rsidR="00255578" w:rsidRDefault="00255578" w:rsidP="00255578">
      <w:pPr>
        <w:widowControl/>
        <w:numPr>
          <w:ilvl w:val="0"/>
          <w:numId w:val="10"/>
        </w:numPr>
        <w:tabs>
          <w:tab w:val="left" w:pos="73"/>
        </w:tabs>
        <w:suppressAutoHyphens w:val="0"/>
        <w:jc w:val="both"/>
        <w:rPr>
          <w:rFonts w:eastAsia="Times New Roman" w:cs="Times New Roman"/>
          <w:spacing w:val="-3"/>
          <w:sz w:val="22"/>
          <w:szCs w:val="22"/>
          <w:lang w:bidi="ar-SA"/>
        </w:rPr>
      </w:pPr>
      <w:r w:rsidRPr="00435FBA">
        <w:rPr>
          <w:rFonts w:eastAsia="Times New Roman" w:cs="Times New Roman"/>
          <w:spacing w:val="-3"/>
          <w:sz w:val="22"/>
          <w:szCs w:val="22"/>
          <w:lang w:bidi="ar-SA"/>
        </w:rPr>
        <w:t>Program funkcjonalno-użytkowy</w:t>
      </w:r>
      <w:r w:rsidR="009335B1" w:rsidRPr="00435FBA">
        <w:rPr>
          <w:rFonts w:eastAsia="Times New Roman" w:cs="Times New Roman"/>
          <w:spacing w:val="-3"/>
          <w:sz w:val="22"/>
          <w:szCs w:val="22"/>
          <w:lang w:bidi="ar-SA"/>
        </w:rPr>
        <w:t>.</w:t>
      </w:r>
    </w:p>
    <w:p w14:paraId="57F4ABB1" w14:textId="059864D5" w:rsidR="00CC1E05" w:rsidRPr="00CC1E05" w:rsidRDefault="00CC1E05" w:rsidP="00CC1E05">
      <w:pPr>
        <w:pStyle w:val="Akapitzlist"/>
        <w:numPr>
          <w:ilvl w:val="0"/>
          <w:numId w:val="10"/>
        </w:numPr>
        <w:spacing w:after="0" w:line="240" w:lineRule="auto"/>
        <w:rPr>
          <w:rFonts w:ascii="Times New Roman" w:eastAsia="Times New Roman" w:hAnsi="Times New Roman" w:cs="Times New Roman"/>
          <w:spacing w:val="-3"/>
          <w:kern w:val="3"/>
          <w:lang w:eastAsia="zh-CN"/>
        </w:rPr>
      </w:pPr>
      <w:r w:rsidRPr="00CC1E05">
        <w:rPr>
          <w:rFonts w:ascii="Times New Roman" w:eastAsia="Times New Roman" w:hAnsi="Times New Roman" w:cs="Times New Roman"/>
          <w:spacing w:val="-3"/>
          <w:kern w:val="3"/>
          <w:lang w:eastAsia="zh-CN"/>
        </w:rPr>
        <w:t>Formularz oferty.</w:t>
      </w:r>
    </w:p>
    <w:p w14:paraId="2C7BFC8F" w14:textId="77777777" w:rsidR="00255578" w:rsidRPr="00435FBA" w:rsidRDefault="00255578" w:rsidP="00CC1E05">
      <w:pPr>
        <w:widowControl/>
        <w:numPr>
          <w:ilvl w:val="0"/>
          <w:numId w:val="10"/>
        </w:numPr>
        <w:tabs>
          <w:tab w:val="left" w:pos="73"/>
        </w:tabs>
        <w:suppressAutoHyphens w:val="0"/>
        <w:jc w:val="both"/>
        <w:rPr>
          <w:rFonts w:eastAsia="Times New Roman" w:cs="Times New Roman"/>
          <w:spacing w:val="-3"/>
          <w:sz w:val="22"/>
          <w:szCs w:val="22"/>
          <w:lang w:bidi="ar-SA"/>
        </w:rPr>
      </w:pPr>
      <w:r w:rsidRPr="00435FBA">
        <w:rPr>
          <w:rFonts w:eastAsia="Times New Roman" w:cs="Times New Roman"/>
          <w:sz w:val="22"/>
          <w:szCs w:val="22"/>
          <w:lang w:bidi="ar-SA"/>
        </w:rPr>
        <w:t>Protokół odbioru dokumentacji projektowej.</w:t>
      </w:r>
    </w:p>
    <w:p w14:paraId="2B94C3FB" w14:textId="77777777" w:rsidR="00255578" w:rsidRPr="00435FBA" w:rsidRDefault="00255578" w:rsidP="00CC1E05">
      <w:pPr>
        <w:widowControl/>
        <w:numPr>
          <w:ilvl w:val="0"/>
          <w:numId w:val="10"/>
        </w:numPr>
        <w:tabs>
          <w:tab w:val="left" w:pos="73"/>
        </w:tabs>
        <w:suppressAutoHyphens w:val="0"/>
        <w:jc w:val="both"/>
        <w:rPr>
          <w:rFonts w:eastAsia="Times New Roman" w:cs="Times New Roman"/>
          <w:spacing w:val="-3"/>
          <w:sz w:val="22"/>
          <w:szCs w:val="22"/>
          <w:lang w:bidi="ar-SA"/>
        </w:rPr>
      </w:pPr>
      <w:r w:rsidRPr="00435FBA">
        <w:rPr>
          <w:rFonts w:eastAsia="Times New Roman" w:cs="Times New Roman"/>
          <w:spacing w:val="-3"/>
          <w:sz w:val="22"/>
          <w:szCs w:val="22"/>
          <w:lang w:bidi="ar-SA"/>
        </w:rPr>
        <w:t>Oświadczenie Wykonawcy o powierzeniu części zamówienia Podwykonawcy.</w:t>
      </w:r>
    </w:p>
    <w:p w14:paraId="052F3959" w14:textId="77777777" w:rsidR="00255578" w:rsidRPr="00435FBA" w:rsidRDefault="00255578" w:rsidP="00CC1E05">
      <w:pPr>
        <w:widowControl/>
        <w:numPr>
          <w:ilvl w:val="0"/>
          <w:numId w:val="10"/>
        </w:numPr>
        <w:tabs>
          <w:tab w:val="left" w:pos="73"/>
        </w:tabs>
        <w:suppressAutoHyphens w:val="0"/>
        <w:jc w:val="both"/>
        <w:rPr>
          <w:rFonts w:eastAsia="Times New Roman" w:cs="Times New Roman"/>
          <w:spacing w:val="-3"/>
          <w:sz w:val="22"/>
          <w:szCs w:val="22"/>
          <w:lang w:bidi="ar-SA"/>
        </w:rPr>
      </w:pPr>
      <w:r w:rsidRPr="00435FBA">
        <w:rPr>
          <w:rFonts w:eastAsia="Times New Roman" w:cs="Times New Roman"/>
          <w:spacing w:val="-3"/>
          <w:sz w:val="22"/>
          <w:szCs w:val="22"/>
          <w:lang w:bidi="ar-SA"/>
        </w:rPr>
        <w:t>Oświadczenie Podwykonawcy.</w:t>
      </w:r>
    </w:p>
    <w:p w14:paraId="7FB7B18B" w14:textId="77777777" w:rsidR="00255578" w:rsidRPr="00435FBA" w:rsidRDefault="00255578" w:rsidP="00255578">
      <w:pPr>
        <w:widowControl/>
        <w:autoSpaceDE w:val="0"/>
        <w:rPr>
          <w:rFonts w:eastAsia="Times New Roman" w:cs="Times New Roman"/>
          <w:b/>
          <w:bCs/>
          <w:lang w:bidi="ar-SA"/>
        </w:rPr>
      </w:pPr>
    </w:p>
    <w:p w14:paraId="6DB9F9D4" w14:textId="2A44843B" w:rsidR="00255578" w:rsidRPr="00435FBA" w:rsidRDefault="00255578" w:rsidP="00255578">
      <w:pPr>
        <w:widowControl/>
        <w:autoSpaceDE w:val="0"/>
        <w:rPr>
          <w:rFonts w:eastAsia="Times New Roman" w:cs="Times New Roman"/>
          <w:b/>
          <w:bCs/>
          <w:lang w:bidi="ar-SA"/>
        </w:rPr>
      </w:pPr>
    </w:p>
    <w:p w14:paraId="21919EAE" w14:textId="77777777" w:rsidR="00332825" w:rsidRPr="00435FBA" w:rsidRDefault="00332825" w:rsidP="00255578">
      <w:pPr>
        <w:widowControl/>
        <w:autoSpaceDE w:val="0"/>
        <w:rPr>
          <w:rFonts w:eastAsia="Times New Roman" w:cs="Times New Roman"/>
          <w:b/>
          <w:bCs/>
          <w:lang w:bidi="ar-SA"/>
        </w:rPr>
      </w:pPr>
    </w:p>
    <w:p w14:paraId="12B219A1" w14:textId="5D43F38B" w:rsidR="00255578" w:rsidRPr="00435FBA" w:rsidRDefault="00255578" w:rsidP="00255578">
      <w:pPr>
        <w:widowControl/>
        <w:autoSpaceDE w:val="0"/>
        <w:rPr>
          <w:rFonts w:eastAsia="Times New Roman" w:cs="Times New Roman"/>
          <w:b/>
          <w:bCs/>
          <w:lang w:bidi="ar-SA"/>
        </w:rPr>
      </w:pPr>
    </w:p>
    <w:p w14:paraId="12E312A3" w14:textId="77777777" w:rsidR="00FE110A" w:rsidRPr="00435FBA" w:rsidRDefault="00FE110A" w:rsidP="00255578">
      <w:pPr>
        <w:widowControl/>
        <w:autoSpaceDE w:val="0"/>
        <w:rPr>
          <w:rFonts w:eastAsia="Times New Roman" w:cs="Times New Roman"/>
          <w:b/>
          <w:bCs/>
          <w:lang w:bidi="ar-SA"/>
        </w:rPr>
      </w:pPr>
    </w:p>
    <w:p w14:paraId="07626E70" w14:textId="39775DF4" w:rsidR="009335B1" w:rsidRPr="00435FBA" w:rsidRDefault="00255578" w:rsidP="00266744">
      <w:pPr>
        <w:widowControl/>
        <w:jc w:val="both"/>
        <w:rPr>
          <w:rFonts w:eastAsia="Times New Roman" w:cs="Times New Roman"/>
          <w:b/>
          <w:spacing w:val="-3"/>
          <w:lang w:bidi="ar-SA"/>
        </w:rPr>
      </w:pPr>
      <w:r w:rsidRPr="00435FBA">
        <w:rPr>
          <w:rFonts w:eastAsia="Times New Roman" w:cs="Times New Roman"/>
          <w:spacing w:val="-3"/>
          <w:lang w:bidi="ar-SA"/>
        </w:rPr>
        <w:t>.........................................</w:t>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t xml:space="preserve">    </w:t>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r>
      <w:r w:rsidRPr="00435FBA">
        <w:rPr>
          <w:rFonts w:eastAsia="Times New Roman" w:cs="Times New Roman"/>
          <w:spacing w:val="-3"/>
          <w:lang w:bidi="ar-SA"/>
        </w:rPr>
        <w:tab/>
        <w:t xml:space="preserve">                 ............................................</w:t>
      </w:r>
      <w:r w:rsidRPr="00435FBA">
        <w:rPr>
          <w:rFonts w:eastAsia="Times New Roman" w:cs="Times New Roman"/>
          <w:spacing w:val="-3"/>
          <w:lang w:bidi="ar-SA"/>
        </w:rPr>
        <w:br/>
      </w:r>
      <w:r w:rsidRPr="00435FBA">
        <w:rPr>
          <w:rFonts w:eastAsia="Times New Roman" w:cs="Times New Roman"/>
          <w:b/>
          <w:spacing w:val="-3"/>
          <w:lang w:bidi="ar-SA"/>
        </w:rPr>
        <w:t xml:space="preserve">        Zamawiający </w:t>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t xml:space="preserve">               </w:t>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t xml:space="preserve">  </w:t>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r>
      <w:r w:rsidRPr="00435FBA">
        <w:rPr>
          <w:rFonts w:eastAsia="Times New Roman" w:cs="Times New Roman"/>
          <w:b/>
          <w:spacing w:val="-3"/>
          <w:lang w:bidi="ar-SA"/>
        </w:rPr>
        <w:tab/>
        <w:t xml:space="preserve">              Wykonawca</w:t>
      </w:r>
    </w:p>
    <w:p w14:paraId="7E937280" w14:textId="77777777" w:rsidR="009E4B19" w:rsidRPr="00435FBA" w:rsidRDefault="009E4B19" w:rsidP="00255578">
      <w:pPr>
        <w:widowControl/>
        <w:autoSpaceDN/>
        <w:spacing w:line="276" w:lineRule="auto"/>
        <w:ind w:left="5670"/>
        <w:textAlignment w:val="auto"/>
        <w:rPr>
          <w:rFonts w:eastAsia="Times New Roman" w:cs="Times New Roman"/>
          <w:b/>
          <w:kern w:val="0"/>
          <w:sz w:val="20"/>
          <w:szCs w:val="20"/>
          <w:lang w:eastAsia="ar-SA" w:bidi="ar-SA"/>
        </w:rPr>
      </w:pPr>
    </w:p>
    <w:p w14:paraId="61BD252F" w14:textId="77777777" w:rsidR="00FE110A" w:rsidRPr="00435FBA" w:rsidRDefault="00FE110A" w:rsidP="00255578">
      <w:pPr>
        <w:widowControl/>
        <w:autoSpaceDN/>
        <w:spacing w:line="276" w:lineRule="auto"/>
        <w:ind w:left="5670"/>
        <w:textAlignment w:val="auto"/>
        <w:rPr>
          <w:rFonts w:eastAsia="Times New Roman" w:cs="Times New Roman"/>
          <w:b/>
          <w:kern w:val="0"/>
          <w:sz w:val="20"/>
          <w:szCs w:val="20"/>
          <w:lang w:eastAsia="ar-SA" w:bidi="ar-SA"/>
        </w:rPr>
      </w:pPr>
    </w:p>
    <w:p w14:paraId="73FBD979" w14:textId="799C9BB2" w:rsidR="00DF5EEC" w:rsidRDefault="00255578" w:rsidP="00266744">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bCs/>
          <w:kern w:val="0"/>
          <w:sz w:val="18"/>
          <w:szCs w:val="18"/>
          <w:lang w:eastAsia="ar-SA" w:bidi="ar-SA"/>
        </w:rPr>
      </w:pPr>
      <w:r w:rsidRPr="00435FBA">
        <w:rPr>
          <w:rFonts w:eastAsia="Times New Roman" w:cs="Times New Roman"/>
          <w:bCs/>
          <w:kern w:val="0"/>
          <w:sz w:val="18"/>
          <w:szCs w:val="18"/>
          <w:lang w:eastAsia="ar-SA" w:bidi="ar-SA"/>
        </w:rPr>
        <w:t>* dotyczy w przypadku występowania Podwykonawcy/Podwykonawców</w:t>
      </w:r>
    </w:p>
    <w:p w14:paraId="080DFDF8" w14:textId="1BD4C1C7" w:rsidR="009E4B19" w:rsidRDefault="009E4B19" w:rsidP="00266744">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bCs/>
          <w:kern w:val="0"/>
          <w:sz w:val="18"/>
          <w:szCs w:val="18"/>
          <w:lang w:eastAsia="ar-SA" w:bidi="ar-SA"/>
        </w:rPr>
      </w:pPr>
    </w:p>
    <w:p w14:paraId="1BBCE70B" w14:textId="77777777" w:rsidR="009E4B19" w:rsidRPr="00266744" w:rsidRDefault="009E4B19" w:rsidP="00266744">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bCs/>
          <w:kern w:val="0"/>
          <w:sz w:val="18"/>
          <w:szCs w:val="18"/>
          <w:lang w:eastAsia="ar-SA" w:bidi="ar-SA"/>
        </w:rPr>
      </w:pPr>
    </w:p>
    <w:p w14:paraId="53694A8C" w14:textId="77777777" w:rsidR="00255578" w:rsidRPr="00B726D6" w:rsidRDefault="00255578" w:rsidP="00255578">
      <w:pPr>
        <w:widowControl/>
        <w:autoSpaceDN/>
        <w:spacing w:line="276" w:lineRule="auto"/>
        <w:ind w:left="5670" w:firstLine="709"/>
        <w:textAlignment w:val="auto"/>
        <w:rPr>
          <w:rFonts w:eastAsia="Times New Roman" w:cs="Times New Roman"/>
          <w:b/>
          <w:kern w:val="0"/>
          <w:sz w:val="16"/>
          <w:szCs w:val="16"/>
          <w:lang w:eastAsia="ar-SA" w:bidi="ar-SA"/>
        </w:rPr>
      </w:pPr>
      <w:r w:rsidRPr="00B726D6">
        <w:rPr>
          <w:rFonts w:eastAsia="Times New Roman" w:cs="Times New Roman"/>
          <w:b/>
          <w:kern w:val="0"/>
          <w:sz w:val="16"/>
          <w:szCs w:val="16"/>
          <w:lang w:eastAsia="ar-SA" w:bidi="ar-SA"/>
        </w:rPr>
        <w:lastRenderedPageBreak/>
        <w:t xml:space="preserve">Załącznik nr </w:t>
      </w:r>
      <w:r>
        <w:rPr>
          <w:rFonts w:eastAsia="Times New Roman" w:cs="Times New Roman"/>
          <w:b/>
          <w:kern w:val="0"/>
          <w:sz w:val="16"/>
          <w:szCs w:val="16"/>
          <w:lang w:eastAsia="ar-SA" w:bidi="ar-SA"/>
        </w:rPr>
        <w:t>3</w:t>
      </w:r>
      <w:r w:rsidRPr="00B726D6">
        <w:rPr>
          <w:rFonts w:eastAsia="Times New Roman" w:cs="Times New Roman"/>
          <w:b/>
          <w:kern w:val="0"/>
          <w:sz w:val="16"/>
          <w:szCs w:val="16"/>
          <w:lang w:eastAsia="ar-SA" w:bidi="ar-SA"/>
        </w:rPr>
        <w:t xml:space="preserve"> do umowy nr 05/26/IR</w:t>
      </w:r>
    </w:p>
    <w:p w14:paraId="095DB49B" w14:textId="77777777" w:rsidR="00255578" w:rsidRPr="00B726D6" w:rsidRDefault="00255578" w:rsidP="00255578">
      <w:pPr>
        <w:widowControl/>
        <w:autoSpaceDN/>
        <w:spacing w:line="276" w:lineRule="auto"/>
        <w:ind w:left="5670" w:firstLine="709"/>
        <w:textAlignment w:val="auto"/>
        <w:rPr>
          <w:rFonts w:eastAsia="Times New Roman" w:cs="Times New Roman"/>
          <w:i/>
          <w:kern w:val="0"/>
          <w:sz w:val="16"/>
          <w:szCs w:val="16"/>
          <w:lang w:eastAsia="ar-SA" w:bidi="ar-SA"/>
        </w:rPr>
      </w:pPr>
      <w:r w:rsidRPr="00B726D6">
        <w:rPr>
          <w:rFonts w:eastAsia="Times New Roman" w:cs="Times New Roman"/>
          <w:b/>
          <w:kern w:val="0"/>
          <w:sz w:val="16"/>
          <w:szCs w:val="16"/>
          <w:lang w:eastAsia="ar-SA" w:bidi="ar-SA"/>
        </w:rPr>
        <w:t>z dnia …………………</w:t>
      </w:r>
      <w:r>
        <w:rPr>
          <w:rFonts w:eastAsia="Times New Roman" w:cs="Times New Roman"/>
          <w:b/>
          <w:kern w:val="0"/>
          <w:sz w:val="16"/>
          <w:szCs w:val="16"/>
          <w:lang w:eastAsia="ar-SA" w:bidi="ar-SA"/>
        </w:rPr>
        <w:t>..</w:t>
      </w:r>
      <w:r w:rsidRPr="00B726D6">
        <w:rPr>
          <w:rFonts w:eastAsia="Times New Roman" w:cs="Times New Roman"/>
          <w:b/>
          <w:kern w:val="0"/>
          <w:sz w:val="16"/>
          <w:szCs w:val="16"/>
          <w:lang w:eastAsia="ar-SA" w:bidi="ar-SA"/>
        </w:rPr>
        <w:t>………….…..</w:t>
      </w:r>
    </w:p>
    <w:p w14:paraId="6AE64651" w14:textId="77777777" w:rsidR="00255578" w:rsidRPr="00B726D6" w:rsidRDefault="00255578" w:rsidP="00255578">
      <w:pPr>
        <w:widowControl/>
        <w:autoSpaceDN/>
        <w:jc w:val="center"/>
        <w:textAlignment w:val="auto"/>
        <w:rPr>
          <w:rFonts w:eastAsia="Times New Roman" w:cs="Times New Roman"/>
          <w:b/>
          <w:kern w:val="0"/>
          <w:sz w:val="16"/>
          <w:szCs w:val="16"/>
          <w:lang w:eastAsia="ar-SA" w:bidi="ar-SA"/>
        </w:rPr>
      </w:pPr>
    </w:p>
    <w:p w14:paraId="1F24917B" w14:textId="77777777" w:rsidR="00255578" w:rsidRDefault="00255578" w:rsidP="00255578">
      <w:pPr>
        <w:widowControl/>
        <w:autoSpaceDN/>
        <w:jc w:val="center"/>
        <w:textAlignment w:val="auto"/>
        <w:rPr>
          <w:rFonts w:eastAsia="Times New Roman" w:cs="Times New Roman"/>
          <w:b/>
          <w:kern w:val="0"/>
          <w:sz w:val="32"/>
          <w:szCs w:val="32"/>
          <w:lang w:eastAsia="ar-SA" w:bidi="ar-SA"/>
        </w:rPr>
      </w:pPr>
    </w:p>
    <w:p w14:paraId="58EDDF7E" w14:textId="77777777" w:rsidR="00255578" w:rsidRPr="00E9260E" w:rsidRDefault="00255578" w:rsidP="00255578">
      <w:pPr>
        <w:widowControl/>
        <w:autoSpaceDN/>
        <w:jc w:val="center"/>
        <w:textAlignment w:val="auto"/>
        <w:rPr>
          <w:rFonts w:eastAsia="Times New Roman" w:cs="Times New Roman"/>
          <w:b/>
          <w:kern w:val="0"/>
          <w:sz w:val="32"/>
          <w:szCs w:val="32"/>
          <w:lang w:eastAsia="ar-SA" w:bidi="ar-SA"/>
        </w:rPr>
      </w:pPr>
    </w:p>
    <w:p w14:paraId="38A3CD60" w14:textId="77777777" w:rsidR="00255578" w:rsidRPr="00BF4567" w:rsidRDefault="00255578" w:rsidP="00255578">
      <w:pPr>
        <w:widowControl/>
        <w:autoSpaceDN/>
        <w:jc w:val="center"/>
        <w:textAlignment w:val="auto"/>
        <w:rPr>
          <w:rFonts w:eastAsia="Times New Roman" w:cs="Times New Roman"/>
          <w:b/>
          <w:kern w:val="0"/>
          <w:sz w:val="31"/>
          <w:szCs w:val="31"/>
          <w:lang w:eastAsia="ar-SA" w:bidi="ar-SA"/>
        </w:rPr>
      </w:pPr>
      <w:r w:rsidRPr="00BF4567">
        <w:rPr>
          <w:rFonts w:eastAsia="Times New Roman" w:cs="Times New Roman"/>
          <w:b/>
          <w:kern w:val="0"/>
          <w:sz w:val="31"/>
          <w:szCs w:val="31"/>
          <w:lang w:eastAsia="ar-SA" w:bidi="ar-SA"/>
        </w:rPr>
        <w:t xml:space="preserve">PROTOKÓŁ ODBIORU </w:t>
      </w:r>
    </w:p>
    <w:p w14:paraId="7F0AA53A" w14:textId="77777777" w:rsidR="00255578" w:rsidRPr="00BF4567" w:rsidRDefault="00255578" w:rsidP="00255578">
      <w:pPr>
        <w:widowControl/>
        <w:autoSpaceDN/>
        <w:jc w:val="center"/>
        <w:textAlignment w:val="auto"/>
        <w:rPr>
          <w:rFonts w:eastAsia="Times New Roman" w:cs="Times New Roman"/>
          <w:b/>
          <w:kern w:val="0"/>
          <w:sz w:val="31"/>
          <w:szCs w:val="31"/>
          <w:lang w:eastAsia="ar-SA" w:bidi="ar-SA"/>
        </w:rPr>
      </w:pPr>
      <w:r w:rsidRPr="00BF4567">
        <w:rPr>
          <w:rFonts w:eastAsia="Times New Roman" w:cs="Times New Roman"/>
          <w:b/>
          <w:kern w:val="0"/>
          <w:sz w:val="31"/>
          <w:szCs w:val="31"/>
          <w:lang w:eastAsia="ar-SA" w:bidi="ar-SA"/>
        </w:rPr>
        <w:t>DOKUMENTACJI PROJEKTOWEJ</w:t>
      </w:r>
    </w:p>
    <w:p w14:paraId="56719B9A" w14:textId="77777777" w:rsidR="00255578" w:rsidRDefault="00255578" w:rsidP="00255578">
      <w:pPr>
        <w:widowControl/>
        <w:autoSpaceDN/>
        <w:textAlignment w:val="auto"/>
        <w:rPr>
          <w:rFonts w:eastAsia="Times New Roman" w:cs="Times New Roman"/>
          <w:kern w:val="0"/>
          <w:sz w:val="20"/>
          <w:szCs w:val="20"/>
          <w:lang w:eastAsia="ar-SA" w:bidi="ar-SA"/>
        </w:rPr>
      </w:pPr>
    </w:p>
    <w:p w14:paraId="5F6B54C3" w14:textId="77777777" w:rsidR="00255578" w:rsidRPr="00E9260E" w:rsidRDefault="00255578" w:rsidP="00255578">
      <w:pPr>
        <w:widowControl/>
        <w:autoSpaceDN/>
        <w:textAlignment w:val="auto"/>
        <w:rPr>
          <w:rFonts w:eastAsia="Times New Roman" w:cs="Times New Roman"/>
          <w:kern w:val="0"/>
          <w:sz w:val="20"/>
          <w:szCs w:val="20"/>
          <w:lang w:eastAsia="ar-SA" w:bidi="ar-SA"/>
        </w:rPr>
      </w:pPr>
    </w:p>
    <w:p w14:paraId="339F934F" w14:textId="77777777" w:rsidR="00255578" w:rsidRPr="00E9260E" w:rsidRDefault="00255578" w:rsidP="00255578">
      <w:pPr>
        <w:widowControl/>
        <w:autoSpaceDN/>
        <w:textAlignment w:val="auto"/>
        <w:rPr>
          <w:rFonts w:eastAsia="Times New Roman" w:cs="Times New Roman"/>
          <w:kern w:val="0"/>
          <w:sz w:val="20"/>
          <w:szCs w:val="20"/>
          <w:lang w:eastAsia="ar-SA" w:bidi="ar-SA"/>
        </w:rPr>
      </w:pPr>
    </w:p>
    <w:p w14:paraId="0BE308B5" w14:textId="77777777" w:rsidR="00255578" w:rsidRPr="00E9260E" w:rsidRDefault="00255578" w:rsidP="00255578">
      <w:pPr>
        <w:widowControl/>
        <w:autoSpaceDN/>
        <w:spacing w:line="276" w:lineRule="auto"/>
        <w:textAlignment w:val="auto"/>
        <w:rPr>
          <w:rFonts w:eastAsia="Times New Roman" w:cs="Times New Roman"/>
          <w:kern w:val="0"/>
          <w:szCs w:val="20"/>
          <w:lang w:eastAsia="ar-SA" w:bidi="ar-SA"/>
        </w:rPr>
      </w:pPr>
      <w:r w:rsidRPr="00E9260E">
        <w:rPr>
          <w:rFonts w:eastAsia="Times New Roman" w:cs="Times New Roman"/>
          <w:kern w:val="0"/>
          <w:szCs w:val="20"/>
          <w:lang w:eastAsia="ar-SA" w:bidi="ar-SA"/>
        </w:rPr>
        <w:t>Miejsce dokonania odbioru: ………………………………………………………………………………………………….</w:t>
      </w:r>
    </w:p>
    <w:p w14:paraId="1FD1B46A" w14:textId="77777777" w:rsidR="00255578" w:rsidRPr="00E9260E" w:rsidRDefault="00255578" w:rsidP="00255578">
      <w:pPr>
        <w:widowControl/>
        <w:autoSpaceDN/>
        <w:spacing w:line="276" w:lineRule="auto"/>
        <w:textAlignment w:val="auto"/>
        <w:rPr>
          <w:rFonts w:eastAsia="Times New Roman" w:cs="Times New Roman"/>
          <w:kern w:val="0"/>
          <w:lang w:eastAsia="ar-SA" w:bidi="ar-SA"/>
        </w:rPr>
      </w:pPr>
      <w:r w:rsidRPr="00E9260E">
        <w:rPr>
          <w:rFonts w:eastAsia="Times New Roman" w:cs="Times New Roman"/>
          <w:kern w:val="0"/>
          <w:lang w:eastAsia="ar-SA" w:bidi="ar-SA"/>
        </w:rPr>
        <w:t>.....................................................................................................................................................</w:t>
      </w:r>
    </w:p>
    <w:p w14:paraId="4B0303E0" w14:textId="77777777" w:rsidR="00255578" w:rsidRPr="00E9260E" w:rsidRDefault="00255578" w:rsidP="00255578">
      <w:pPr>
        <w:widowControl/>
        <w:autoSpaceDN/>
        <w:textAlignment w:val="auto"/>
        <w:rPr>
          <w:rFonts w:eastAsia="Times New Roman" w:cs="Times New Roman"/>
          <w:kern w:val="0"/>
          <w:lang w:eastAsia="ar-SA" w:bidi="ar-SA"/>
        </w:rPr>
      </w:pPr>
    </w:p>
    <w:p w14:paraId="4DB87926" w14:textId="77777777" w:rsidR="00255578" w:rsidRPr="00E9260E" w:rsidRDefault="00255578" w:rsidP="00255578">
      <w:pPr>
        <w:widowControl/>
        <w:autoSpaceDN/>
        <w:textAlignment w:val="auto"/>
        <w:rPr>
          <w:rFonts w:eastAsia="Times New Roman" w:cs="Times New Roman"/>
          <w:kern w:val="0"/>
          <w:lang w:eastAsia="ar-SA" w:bidi="ar-SA"/>
        </w:rPr>
      </w:pPr>
      <w:r w:rsidRPr="00E9260E">
        <w:rPr>
          <w:rFonts w:eastAsia="Times New Roman" w:cs="Times New Roman"/>
          <w:kern w:val="0"/>
          <w:lang w:eastAsia="ar-SA" w:bidi="ar-SA"/>
        </w:rPr>
        <w:t>Data dokonania odbioru: ………………………………………………………………………..</w:t>
      </w:r>
    </w:p>
    <w:p w14:paraId="390C794D" w14:textId="77777777" w:rsidR="00255578" w:rsidRPr="00E9260E" w:rsidRDefault="00255578" w:rsidP="00255578">
      <w:pPr>
        <w:widowControl/>
        <w:autoSpaceDN/>
        <w:textAlignment w:val="auto"/>
        <w:rPr>
          <w:rFonts w:eastAsia="Times New Roman" w:cs="Times New Roman"/>
          <w:kern w:val="0"/>
          <w:lang w:eastAsia="ar-SA" w:bidi="ar-SA"/>
        </w:rPr>
      </w:pPr>
    </w:p>
    <w:p w14:paraId="2E96584A" w14:textId="77777777" w:rsidR="00255578" w:rsidRPr="00E9260E" w:rsidRDefault="00255578" w:rsidP="00255578">
      <w:pPr>
        <w:widowControl/>
        <w:autoSpaceDN/>
        <w:textAlignment w:val="auto"/>
        <w:rPr>
          <w:rFonts w:eastAsia="Times New Roman" w:cs="Times New Roman"/>
          <w:kern w:val="0"/>
          <w:lang w:eastAsia="ar-SA" w:bidi="ar-SA"/>
        </w:rPr>
      </w:pPr>
      <w:r w:rsidRPr="00E9260E">
        <w:rPr>
          <w:rFonts w:eastAsia="Times New Roman" w:cs="Times New Roman"/>
          <w:kern w:val="0"/>
          <w:lang w:eastAsia="ar-SA" w:bidi="ar-SA"/>
        </w:rPr>
        <w:t>Ze strony Wykonawcy</w:t>
      </w:r>
    </w:p>
    <w:p w14:paraId="58C5D623" w14:textId="77777777" w:rsidR="00255578" w:rsidRPr="00E9260E" w:rsidRDefault="00255578" w:rsidP="00255578">
      <w:pPr>
        <w:widowControl/>
        <w:autoSpaceDN/>
        <w:spacing w:line="276" w:lineRule="auto"/>
        <w:textAlignment w:val="auto"/>
        <w:rPr>
          <w:rFonts w:eastAsia="Times New Roman" w:cs="Times New Roman"/>
          <w:kern w:val="0"/>
          <w:lang w:eastAsia="ar-SA" w:bidi="ar-SA"/>
        </w:rPr>
      </w:pPr>
      <w:r w:rsidRPr="00E9260E">
        <w:rPr>
          <w:rFonts w:eastAsia="Times New Roman" w:cs="Times New Roman"/>
          <w:kern w:val="0"/>
          <w:lang w:eastAsia="ar-SA" w:bidi="ar-SA"/>
        </w:rPr>
        <w:t>………………………………………………………………………………………………….</w:t>
      </w:r>
    </w:p>
    <w:p w14:paraId="38B4F2F4" w14:textId="77777777" w:rsidR="00255578" w:rsidRPr="00E9260E" w:rsidRDefault="00255578" w:rsidP="00255578">
      <w:pPr>
        <w:widowControl/>
        <w:autoSpaceDN/>
        <w:spacing w:line="276" w:lineRule="auto"/>
        <w:textAlignment w:val="auto"/>
        <w:rPr>
          <w:rFonts w:eastAsia="Times New Roman" w:cs="Times New Roman"/>
          <w:kern w:val="0"/>
          <w:lang w:eastAsia="ar-SA" w:bidi="ar-SA"/>
        </w:rPr>
      </w:pPr>
      <w:r w:rsidRPr="00E9260E">
        <w:rPr>
          <w:rFonts w:eastAsia="Times New Roman" w:cs="Times New Roman"/>
          <w:kern w:val="0"/>
          <w:lang w:eastAsia="ar-SA" w:bidi="ar-SA"/>
        </w:rPr>
        <w:t>………………………………………………………………………………………………….</w:t>
      </w:r>
    </w:p>
    <w:p w14:paraId="10D9463F" w14:textId="77777777" w:rsidR="00255578" w:rsidRDefault="00255578" w:rsidP="00255578">
      <w:pPr>
        <w:widowControl/>
        <w:autoSpaceDN/>
        <w:jc w:val="center"/>
        <w:textAlignment w:val="auto"/>
        <w:rPr>
          <w:rFonts w:eastAsia="Times New Roman" w:cs="Times New Roman"/>
          <w:kern w:val="0"/>
          <w:sz w:val="20"/>
          <w:szCs w:val="20"/>
          <w:lang w:eastAsia="ar-SA" w:bidi="ar-SA"/>
        </w:rPr>
      </w:pPr>
      <w:r w:rsidRPr="00E9260E">
        <w:rPr>
          <w:rFonts w:eastAsia="Times New Roman" w:cs="Times New Roman"/>
          <w:kern w:val="0"/>
          <w:sz w:val="20"/>
          <w:szCs w:val="20"/>
          <w:lang w:eastAsia="ar-SA" w:bidi="ar-SA"/>
        </w:rPr>
        <w:t xml:space="preserve"> (nazwa i adres)</w:t>
      </w:r>
    </w:p>
    <w:p w14:paraId="7A689CED" w14:textId="77777777" w:rsidR="00255578" w:rsidRPr="00E9260E" w:rsidRDefault="00255578" w:rsidP="00255578">
      <w:pPr>
        <w:widowControl/>
        <w:autoSpaceDN/>
        <w:jc w:val="center"/>
        <w:textAlignment w:val="auto"/>
        <w:rPr>
          <w:rFonts w:eastAsia="Times New Roman" w:cs="Times New Roman"/>
          <w:kern w:val="0"/>
          <w:sz w:val="20"/>
          <w:szCs w:val="20"/>
          <w:lang w:eastAsia="ar-SA" w:bidi="ar-SA"/>
        </w:rPr>
      </w:pPr>
    </w:p>
    <w:p w14:paraId="1A59193A" w14:textId="77777777" w:rsidR="00255578" w:rsidRDefault="00255578" w:rsidP="00255578">
      <w:pPr>
        <w:widowControl/>
        <w:autoSpaceDN/>
        <w:textAlignment w:val="auto"/>
        <w:rPr>
          <w:rFonts w:eastAsia="Times New Roman" w:cs="Times New Roman"/>
          <w:kern w:val="0"/>
          <w:lang w:eastAsia="ar-SA" w:bidi="ar-SA"/>
        </w:rPr>
      </w:pPr>
      <w:r w:rsidRPr="00E9260E">
        <w:rPr>
          <w:rFonts w:eastAsia="Times New Roman" w:cs="Times New Roman"/>
          <w:kern w:val="0"/>
          <w:lang w:eastAsia="ar-SA" w:bidi="ar-SA"/>
        </w:rPr>
        <w:t xml:space="preserve">odbioru </w:t>
      </w:r>
      <w:r>
        <w:rPr>
          <w:rFonts w:eastAsia="Times New Roman" w:cs="Times New Roman"/>
          <w:kern w:val="0"/>
          <w:lang w:eastAsia="ar-SA" w:bidi="ar-SA"/>
        </w:rPr>
        <w:t>dokumentacji projektowej</w:t>
      </w:r>
      <w:r w:rsidRPr="00E9260E">
        <w:rPr>
          <w:rFonts w:eastAsia="Times New Roman" w:cs="Times New Roman"/>
          <w:kern w:val="0"/>
          <w:lang w:eastAsia="ar-SA" w:bidi="ar-SA"/>
        </w:rPr>
        <w:t xml:space="preserve"> dokonuje:</w:t>
      </w:r>
    </w:p>
    <w:p w14:paraId="6729738D" w14:textId="77777777" w:rsidR="00255578" w:rsidRPr="003A3398" w:rsidRDefault="00255578" w:rsidP="00255578">
      <w:pPr>
        <w:widowControl/>
        <w:autoSpaceDN/>
        <w:textAlignment w:val="auto"/>
        <w:rPr>
          <w:rFonts w:eastAsia="Times New Roman" w:cs="Times New Roman"/>
          <w:kern w:val="0"/>
          <w:sz w:val="4"/>
          <w:szCs w:val="4"/>
          <w:lang w:eastAsia="ar-SA" w:bidi="ar-SA"/>
        </w:rPr>
      </w:pPr>
    </w:p>
    <w:p w14:paraId="3C42CBE1" w14:textId="77777777" w:rsidR="00255578" w:rsidRPr="00E9260E" w:rsidRDefault="00255578" w:rsidP="00255578">
      <w:pPr>
        <w:widowControl/>
        <w:autoSpaceDN/>
        <w:spacing w:line="360" w:lineRule="auto"/>
        <w:textAlignment w:val="auto"/>
        <w:rPr>
          <w:rFonts w:eastAsia="Times New Roman" w:cs="Times New Roman"/>
          <w:kern w:val="0"/>
          <w:szCs w:val="20"/>
          <w:lang w:eastAsia="ar-SA" w:bidi="ar-SA"/>
        </w:rPr>
      </w:pPr>
      <w:r w:rsidRPr="00E9260E">
        <w:rPr>
          <w:rFonts w:eastAsia="Times New Roman" w:cs="Times New Roman"/>
          <w:kern w:val="0"/>
          <w:lang w:eastAsia="ar-SA" w:bidi="ar-SA"/>
        </w:rPr>
        <w:tab/>
      </w:r>
      <w:r w:rsidRPr="00E9260E">
        <w:rPr>
          <w:rFonts w:eastAsia="Times New Roman" w:cs="Times New Roman"/>
          <w:kern w:val="0"/>
          <w:szCs w:val="20"/>
          <w:lang w:eastAsia="ar-SA" w:bidi="ar-SA"/>
        </w:rPr>
        <w:t>………………………………………………</w:t>
      </w:r>
    </w:p>
    <w:p w14:paraId="6994408A" w14:textId="77777777" w:rsidR="00255578" w:rsidRPr="00E9260E" w:rsidRDefault="00255578" w:rsidP="00255578">
      <w:pPr>
        <w:widowControl/>
        <w:autoSpaceDN/>
        <w:spacing w:line="360" w:lineRule="auto"/>
        <w:textAlignment w:val="auto"/>
        <w:rPr>
          <w:rFonts w:eastAsia="Times New Roman" w:cs="Times New Roman"/>
          <w:kern w:val="0"/>
          <w:szCs w:val="20"/>
          <w:lang w:eastAsia="ar-SA" w:bidi="ar-SA"/>
        </w:rPr>
      </w:pPr>
      <w:r w:rsidRPr="00E9260E">
        <w:rPr>
          <w:rFonts w:eastAsia="Times New Roman" w:cs="Times New Roman"/>
          <w:kern w:val="0"/>
          <w:szCs w:val="20"/>
          <w:lang w:eastAsia="ar-SA" w:bidi="ar-SA"/>
        </w:rPr>
        <w:tab/>
        <w:t>……………………………………………</w:t>
      </w:r>
      <w:r>
        <w:rPr>
          <w:rFonts w:eastAsia="Times New Roman" w:cs="Times New Roman"/>
          <w:kern w:val="0"/>
          <w:szCs w:val="20"/>
          <w:lang w:eastAsia="ar-SA" w:bidi="ar-SA"/>
        </w:rPr>
        <w:t>…</w:t>
      </w:r>
    </w:p>
    <w:p w14:paraId="777CEB1C" w14:textId="77777777" w:rsidR="00255578" w:rsidRPr="00E9260E" w:rsidRDefault="00255578" w:rsidP="00255578">
      <w:pPr>
        <w:widowControl/>
        <w:autoSpaceDN/>
        <w:textAlignment w:val="auto"/>
        <w:rPr>
          <w:rFonts w:eastAsia="Times New Roman" w:cs="Times New Roman"/>
          <w:kern w:val="0"/>
          <w:lang w:eastAsia="ar-SA" w:bidi="ar-SA"/>
        </w:rPr>
      </w:pPr>
    </w:p>
    <w:p w14:paraId="0E54907A" w14:textId="77777777" w:rsidR="00255578" w:rsidRPr="00E9260E" w:rsidRDefault="00255578" w:rsidP="00255578">
      <w:pPr>
        <w:widowControl/>
        <w:autoSpaceDN/>
        <w:spacing w:line="360" w:lineRule="auto"/>
        <w:textAlignment w:val="auto"/>
        <w:rPr>
          <w:rFonts w:eastAsia="Times New Roman" w:cs="Times New Roman"/>
          <w:kern w:val="0"/>
          <w:lang w:eastAsia="ar-SA" w:bidi="ar-SA"/>
        </w:rPr>
      </w:pPr>
      <w:r w:rsidRPr="00E9260E">
        <w:rPr>
          <w:rFonts w:eastAsia="Times New Roman" w:cs="Times New Roman"/>
          <w:kern w:val="0"/>
          <w:lang w:eastAsia="ar-SA" w:bidi="ar-SA"/>
        </w:rPr>
        <w:t>Ze strony Zamawiającego</w:t>
      </w:r>
      <w:r>
        <w:rPr>
          <w:rFonts w:eastAsia="Times New Roman" w:cs="Times New Roman"/>
          <w:kern w:val="0"/>
          <w:lang w:eastAsia="ar-SA" w:bidi="ar-SA"/>
        </w:rPr>
        <w:t>:</w:t>
      </w:r>
      <w:r w:rsidRPr="00E9260E">
        <w:rPr>
          <w:rFonts w:eastAsia="Times New Roman" w:cs="Times New Roman"/>
          <w:kern w:val="0"/>
          <w:lang w:eastAsia="ar-SA" w:bidi="ar-SA"/>
        </w:rPr>
        <w:t xml:space="preserve"> …………………………………………………………………………………………….……</w:t>
      </w:r>
    </w:p>
    <w:p w14:paraId="5D37632C" w14:textId="77777777" w:rsidR="00255578" w:rsidRPr="00E9260E" w:rsidRDefault="00255578" w:rsidP="00255578">
      <w:pPr>
        <w:widowControl/>
        <w:autoSpaceDN/>
        <w:spacing w:line="360" w:lineRule="auto"/>
        <w:textAlignment w:val="auto"/>
        <w:rPr>
          <w:rFonts w:eastAsia="Times New Roman" w:cs="Times New Roman"/>
          <w:kern w:val="0"/>
          <w:lang w:eastAsia="ar-SA" w:bidi="ar-SA"/>
        </w:rPr>
      </w:pPr>
      <w:r w:rsidRPr="00E9260E">
        <w:rPr>
          <w:rFonts w:eastAsia="Times New Roman" w:cs="Times New Roman"/>
          <w:kern w:val="0"/>
          <w:lang w:eastAsia="ar-SA" w:bidi="ar-SA"/>
        </w:rPr>
        <w:t>………………………………………………………………………………………………….</w:t>
      </w:r>
    </w:p>
    <w:p w14:paraId="30E47A6F" w14:textId="77777777" w:rsidR="00255578" w:rsidRPr="00E9260E" w:rsidRDefault="00255578" w:rsidP="00255578">
      <w:pPr>
        <w:widowControl/>
        <w:autoSpaceDN/>
        <w:jc w:val="center"/>
        <w:textAlignment w:val="auto"/>
        <w:rPr>
          <w:rFonts w:eastAsia="Times New Roman" w:cs="Times New Roman"/>
          <w:kern w:val="0"/>
          <w:sz w:val="20"/>
          <w:szCs w:val="20"/>
          <w:lang w:eastAsia="ar-SA" w:bidi="ar-SA"/>
        </w:rPr>
      </w:pPr>
      <w:r w:rsidRPr="00E9260E">
        <w:rPr>
          <w:rFonts w:eastAsia="Times New Roman" w:cs="Times New Roman"/>
          <w:kern w:val="0"/>
          <w:sz w:val="20"/>
          <w:szCs w:val="20"/>
          <w:lang w:eastAsia="ar-SA" w:bidi="ar-SA"/>
        </w:rPr>
        <w:t>(nazwa i adres)</w:t>
      </w:r>
    </w:p>
    <w:p w14:paraId="4839B9EF" w14:textId="77777777" w:rsidR="00255578" w:rsidRPr="003A3398" w:rsidRDefault="00255578" w:rsidP="00255578">
      <w:pPr>
        <w:widowControl/>
        <w:autoSpaceDN/>
        <w:textAlignment w:val="auto"/>
        <w:rPr>
          <w:rFonts w:eastAsia="Times New Roman" w:cs="Times New Roman"/>
          <w:kern w:val="0"/>
          <w:sz w:val="23"/>
          <w:szCs w:val="23"/>
          <w:lang w:eastAsia="ar-SA" w:bidi="ar-SA"/>
        </w:rPr>
      </w:pPr>
    </w:p>
    <w:p w14:paraId="699ED5D8" w14:textId="77777777" w:rsidR="00255578" w:rsidRDefault="00255578" w:rsidP="00255578">
      <w:pPr>
        <w:widowControl/>
        <w:autoSpaceDN/>
        <w:jc w:val="both"/>
        <w:textAlignment w:val="auto"/>
        <w:rPr>
          <w:rFonts w:eastAsia="Times New Roman" w:cs="Times New Roman"/>
          <w:kern w:val="0"/>
          <w:sz w:val="23"/>
          <w:szCs w:val="23"/>
          <w:lang w:eastAsia="ar-SA" w:bidi="ar-SA"/>
        </w:rPr>
      </w:pPr>
      <w:r w:rsidRPr="003A3398">
        <w:rPr>
          <w:rFonts w:eastAsia="Times New Roman" w:cs="Times New Roman"/>
          <w:kern w:val="0"/>
          <w:sz w:val="23"/>
          <w:szCs w:val="23"/>
          <w:lang w:eastAsia="ar-SA" w:bidi="ar-SA"/>
        </w:rPr>
        <w:t xml:space="preserve">odbioru </w:t>
      </w:r>
      <w:bookmarkStart w:id="31" w:name="_Hlk224109324"/>
      <w:r w:rsidRPr="003A3398">
        <w:rPr>
          <w:rFonts w:eastAsia="Times New Roman" w:cs="Times New Roman"/>
          <w:kern w:val="0"/>
          <w:sz w:val="23"/>
          <w:szCs w:val="23"/>
          <w:lang w:eastAsia="ar-SA" w:bidi="ar-SA"/>
        </w:rPr>
        <w:t xml:space="preserve">dokumentacji projektowej </w:t>
      </w:r>
      <w:bookmarkEnd w:id="31"/>
      <w:r w:rsidRPr="003A3398">
        <w:rPr>
          <w:rFonts w:eastAsia="Times New Roman" w:cs="Times New Roman"/>
          <w:kern w:val="0"/>
          <w:sz w:val="23"/>
          <w:szCs w:val="23"/>
          <w:lang w:eastAsia="ar-SA" w:bidi="ar-SA"/>
        </w:rPr>
        <w:t>dokonuje upoważniony przedstawiciel CSP / Komisja* w składzie:</w:t>
      </w:r>
    </w:p>
    <w:p w14:paraId="0D7EBF60" w14:textId="77777777" w:rsidR="00255578" w:rsidRPr="003A3398" w:rsidRDefault="00255578" w:rsidP="00255578">
      <w:pPr>
        <w:widowControl/>
        <w:autoSpaceDN/>
        <w:jc w:val="both"/>
        <w:textAlignment w:val="auto"/>
        <w:rPr>
          <w:rFonts w:eastAsia="Times New Roman" w:cs="Times New Roman"/>
          <w:kern w:val="0"/>
          <w:sz w:val="12"/>
          <w:szCs w:val="12"/>
          <w:lang w:eastAsia="ar-SA" w:bidi="ar-SA"/>
        </w:rPr>
      </w:pPr>
    </w:p>
    <w:p w14:paraId="52807BAC" w14:textId="77777777" w:rsidR="00255578" w:rsidRPr="00E9260E" w:rsidRDefault="00255578" w:rsidP="00255578">
      <w:pPr>
        <w:widowControl/>
        <w:autoSpaceDN/>
        <w:spacing w:line="360" w:lineRule="auto"/>
        <w:textAlignment w:val="auto"/>
        <w:rPr>
          <w:rFonts w:eastAsia="Times New Roman" w:cs="Times New Roman"/>
          <w:kern w:val="0"/>
          <w:szCs w:val="20"/>
          <w:lang w:eastAsia="ar-SA" w:bidi="ar-SA"/>
        </w:rPr>
      </w:pPr>
      <w:r w:rsidRPr="00E9260E">
        <w:rPr>
          <w:rFonts w:eastAsia="Times New Roman" w:cs="Times New Roman"/>
          <w:kern w:val="0"/>
          <w:lang w:eastAsia="ar-SA" w:bidi="ar-SA"/>
        </w:rPr>
        <w:tab/>
      </w:r>
      <w:r w:rsidRPr="00E9260E">
        <w:rPr>
          <w:rFonts w:eastAsia="Times New Roman" w:cs="Times New Roman"/>
          <w:kern w:val="0"/>
          <w:szCs w:val="20"/>
          <w:lang w:eastAsia="ar-SA" w:bidi="ar-SA"/>
        </w:rPr>
        <w:t>1. ……………………………………………………..</w:t>
      </w:r>
    </w:p>
    <w:p w14:paraId="26155F5C" w14:textId="77777777" w:rsidR="00255578" w:rsidRPr="00E9260E" w:rsidRDefault="00255578" w:rsidP="00255578">
      <w:pPr>
        <w:widowControl/>
        <w:autoSpaceDN/>
        <w:spacing w:line="360" w:lineRule="auto"/>
        <w:textAlignment w:val="auto"/>
        <w:rPr>
          <w:rFonts w:eastAsia="Times New Roman" w:cs="Times New Roman"/>
          <w:kern w:val="0"/>
          <w:szCs w:val="20"/>
          <w:lang w:eastAsia="ar-SA" w:bidi="ar-SA"/>
        </w:rPr>
      </w:pPr>
      <w:r w:rsidRPr="00E9260E">
        <w:rPr>
          <w:rFonts w:eastAsia="Times New Roman" w:cs="Times New Roman"/>
          <w:kern w:val="0"/>
          <w:szCs w:val="20"/>
          <w:lang w:eastAsia="ar-SA" w:bidi="ar-SA"/>
        </w:rPr>
        <w:tab/>
        <w:t>2. ……………………………………………………..</w:t>
      </w:r>
    </w:p>
    <w:p w14:paraId="1CF81927" w14:textId="77777777" w:rsidR="00255578" w:rsidRPr="00E9260E" w:rsidRDefault="00255578" w:rsidP="00255578">
      <w:pPr>
        <w:widowControl/>
        <w:autoSpaceDN/>
        <w:spacing w:line="360" w:lineRule="auto"/>
        <w:textAlignment w:val="auto"/>
        <w:rPr>
          <w:rFonts w:eastAsia="Times New Roman" w:cs="Times New Roman"/>
          <w:kern w:val="0"/>
          <w:szCs w:val="20"/>
          <w:lang w:eastAsia="ar-SA" w:bidi="ar-SA"/>
        </w:rPr>
      </w:pPr>
      <w:r w:rsidRPr="00E9260E">
        <w:rPr>
          <w:rFonts w:eastAsia="Times New Roman" w:cs="Times New Roman"/>
          <w:kern w:val="0"/>
          <w:szCs w:val="20"/>
          <w:lang w:eastAsia="ar-SA" w:bidi="ar-SA"/>
        </w:rPr>
        <w:tab/>
        <w:t>3. ……………………………………………………..</w:t>
      </w:r>
    </w:p>
    <w:p w14:paraId="74E9A0A4" w14:textId="77777777" w:rsidR="00255578" w:rsidRPr="00E9260E" w:rsidRDefault="00255578" w:rsidP="00255578">
      <w:pPr>
        <w:widowControl/>
        <w:autoSpaceDN/>
        <w:spacing w:line="360" w:lineRule="auto"/>
        <w:textAlignment w:val="auto"/>
        <w:rPr>
          <w:rFonts w:eastAsia="Times New Roman" w:cs="Times New Roman"/>
          <w:kern w:val="0"/>
          <w:szCs w:val="20"/>
          <w:lang w:eastAsia="ar-SA" w:bidi="ar-SA"/>
        </w:rPr>
      </w:pPr>
      <w:r w:rsidRPr="00E9260E">
        <w:rPr>
          <w:rFonts w:eastAsia="Times New Roman" w:cs="Times New Roman"/>
          <w:kern w:val="0"/>
          <w:szCs w:val="20"/>
          <w:lang w:eastAsia="ar-SA" w:bidi="ar-SA"/>
        </w:rPr>
        <w:tab/>
        <w:t>4. ……………………………………………………..</w:t>
      </w:r>
    </w:p>
    <w:p w14:paraId="41C4AB9D" w14:textId="77777777" w:rsidR="00255578" w:rsidRPr="00E9260E" w:rsidRDefault="00255578" w:rsidP="00255578">
      <w:pPr>
        <w:widowControl/>
        <w:autoSpaceDN/>
        <w:textAlignment w:val="auto"/>
        <w:rPr>
          <w:rFonts w:eastAsia="Times New Roman" w:cs="Times New Roman"/>
          <w:kern w:val="0"/>
          <w:lang w:eastAsia="ar-SA" w:bidi="ar-SA"/>
        </w:rPr>
      </w:pPr>
    </w:p>
    <w:p w14:paraId="30F87F93" w14:textId="77777777" w:rsidR="00255578" w:rsidRPr="00E9260E" w:rsidRDefault="00255578" w:rsidP="00255578">
      <w:pPr>
        <w:widowControl/>
        <w:autoSpaceDN/>
        <w:jc w:val="both"/>
        <w:textAlignment w:val="auto"/>
        <w:rPr>
          <w:rFonts w:eastAsia="Times New Roman" w:cs="Times New Roman"/>
          <w:kern w:val="0"/>
          <w:lang w:eastAsia="ar-SA" w:bidi="ar-SA"/>
        </w:rPr>
      </w:pPr>
      <w:r w:rsidRPr="00E9260E">
        <w:rPr>
          <w:rFonts w:eastAsia="Times New Roman" w:cs="Times New Roman"/>
          <w:kern w:val="0"/>
          <w:lang w:eastAsia="ar-SA" w:bidi="ar-SA"/>
        </w:rPr>
        <w:t xml:space="preserve">Przedmiotem </w:t>
      </w:r>
      <w:r w:rsidRPr="00AF02B6">
        <w:rPr>
          <w:rFonts w:eastAsia="Times New Roman" w:cs="Times New Roman"/>
          <w:kern w:val="0"/>
          <w:lang w:eastAsia="ar-SA" w:bidi="ar-SA"/>
        </w:rPr>
        <w:t xml:space="preserve">dokumentacji projektowej </w:t>
      </w:r>
      <w:r w:rsidRPr="00E9260E">
        <w:rPr>
          <w:rFonts w:eastAsia="Times New Roman" w:cs="Times New Roman"/>
          <w:kern w:val="0"/>
          <w:lang w:eastAsia="ar-SA" w:bidi="ar-SA"/>
        </w:rPr>
        <w:t xml:space="preserve">i odbioru w ramach Umowy nr </w:t>
      </w:r>
      <w:r>
        <w:rPr>
          <w:rFonts w:eastAsia="Times New Roman" w:cs="Times New Roman"/>
          <w:kern w:val="0"/>
          <w:lang w:eastAsia="ar-SA" w:bidi="ar-SA"/>
        </w:rPr>
        <w:t>05/26</w:t>
      </w:r>
      <w:r w:rsidRPr="00E9260E">
        <w:rPr>
          <w:rFonts w:eastAsia="Times New Roman" w:cs="Times New Roman"/>
          <w:kern w:val="0"/>
          <w:lang w:eastAsia="ar-SA" w:bidi="ar-SA"/>
        </w:rPr>
        <w:t xml:space="preserve">/IR z dnia </w:t>
      </w:r>
      <w:r>
        <w:rPr>
          <w:rFonts w:eastAsia="Times New Roman" w:cs="Times New Roman"/>
          <w:kern w:val="0"/>
          <w:lang w:eastAsia="ar-SA" w:bidi="ar-SA"/>
        </w:rPr>
        <w:br/>
      </w:r>
      <w:r w:rsidRPr="00E9260E">
        <w:rPr>
          <w:rFonts w:eastAsia="Times New Roman" w:cs="Times New Roman"/>
          <w:kern w:val="0"/>
          <w:lang w:eastAsia="ar-SA" w:bidi="ar-SA"/>
        </w:rPr>
        <w:t>........</w:t>
      </w:r>
      <w:r>
        <w:rPr>
          <w:rFonts w:eastAsia="Times New Roman" w:cs="Times New Roman"/>
          <w:kern w:val="0"/>
          <w:lang w:eastAsia="ar-SA" w:bidi="ar-SA"/>
        </w:rPr>
        <w:t>.........................</w:t>
      </w:r>
      <w:r w:rsidRPr="00E9260E">
        <w:rPr>
          <w:rFonts w:eastAsia="Times New Roman" w:cs="Times New Roman"/>
          <w:kern w:val="0"/>
          <w:lang w:eastAsia="ar-SA" w:bidi="ar-SA"/>
        </w:rPr>
        <w:t>..... jest:</w:t>
      </w:r>
    </w:p>
    <w:p w14:paraId="48430690" w14:textId="77777777" w:rsidR="00255578" w:rsidRPr="00E9260E" w:rsidRDefault="00255578" w:rsidP="00255578">
      <w:pPr>
        <w:widowControl/>
        <w:autoSpaceDN/>
        <w:textAlignment w:val="auto"/>
        <w:rPr>
          <w:rFonts w:eastAsia="Times New Roman" w:cs="Times New Roman"/>
          <w:kern w:val="0"/>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
        <w:gridCol w:w="4139"/>
        <w:gridCol w:w="4301"/>
      </w:tblGrid>
      <w:tr w:rsidR="00255578" w:rsidRPr="00E9260E" w14:paraId="59F9CBC1" w14:textId="77777777" w:rsidTr="00A43445">
        <w:trPr>
          <w:trHeight w:val="410"/>
        </w:trPr>
        <w:tc>
          <w:tcPr>
            <w:tcW w:w="609" w:type="dxa"/>
            <w:shd w:val="clear" w:color="auto" w:fill="F2F2F2" w:themeFill="background1" w:themeFillShade="F2"/>
            <w:vAlign w:val="center"/>
          </w:tcPr>
          <w:p w14:paraId="4E5FAC30" w14:textId="77777777" w:rsidR="00255578" w:rsidRPr="00E9260E" w:rsidRDefault="00255578" w:rsidP="00A43445">
            <w:pPr>
              <w:widowControl/>
              <w:autoSpaceDN/>
              <w:jc w:val="center"/>
              <w:textAlignment w:val="auto"/>
              <w:rPr>
                <w:rFonts w:eastAsia="Times New Roman" w:cs="Times New Roman"/>
                <w:kern w:val="0"/>
                <w:sz w:val="20"/>
                <w:szCs w:val="20"/>
                <w:lang w:eastAsia="ar-SA" w:bidi="ar-SA"/>
              </w:rPr>
            </w:pPr>
            <w:r w:rsidRPr="00E9260E">
              <w:rPr>
                <w:rFonts w:eastAsia="Times New Roman" w:cs="Times New Roman"/>
                <w:kern w:val="0"/>
                <w:sz w:val="20"/>
                <w:szCs w:val="20"/>
                <w:lang w:eastAsia="ar-SA" w:bidi="ar-SA"/>
              </w:rPr>
              <w:t>Lp.</w:t>
            </w:r>
          </w:p>
        </w:tc>
        <w:tc>
          <w:tcPr>
            <w:tcW w:w="4139" w:type="dxa"/>
            <w:shd w:val="clear" w:color="auto" w:fill="F2F2F2" w:themeFill="background1" w:themeFillShade="F2"/>
            <w:vAlign w:val="center"/>
          </w:tcPr>
          <w:p w14:paraId="475D7A2A" w14:textId="77777777" w:rsidR="00255578" w:rsidRPr="00E9260E" w:rsidRDefault="00255578" w:rsidP="00A43445">
            <w:pPr>
              <w:widowControl/>
              <w:autoSpaceDN/>
              <w:jc w:val="center"/>
              <w:textAlignment w:val="auto"/>
              <w:rPr>
                <w:rFonts w:eastAsia="Times New Roman" w:cs="Times New Roman"/>
                <w:kern w:val="0"/>
                <w:sz w:val="20"/>
                <w:szCs w:val="20"/>
                <w:lang w:eastAsia="ar-SA" w:bidi="ar-SA"/>
              </w:rPr>
            </w:pPr>
            <w:r w:rsidRPr="00E9260E">
              <w:rPr>
                <w:rFonts w:eastAsia="Times New Roman" w:cs="Times New Roman"/>
                <w:kern w:val="0"/>
                <w:sz w:val="20"/>
                <w:szCs w:val="20"/>
                <w:lang w:eastAsia="ar-SA" w:bidi="ar-SA"/>
              </w:rPr>
              <w:t>Nazwa przedmiotu umowy</w:t>
            </w:r>
          </w:p>
        </w:tc>
        <w:tc>
          <w:tcPr>
            <w:tcW w:w="4301" w:type="dxa"/>
            <w:shd w:val="clear" w:color="auto" w:fill="F2F2F2" w:themeFill="background1" w:themeFillShade="F2"/>
            <w:vAlign w:val="center"/>
          </w:tcPr>
          <w:p w14:paraId="68247718" w14:textId="77777777" w:rsidR="00255578" w:rsidRPr="00E9260E" w:rsidRDefault="00255578" w:rsidP="00A43445">
            <w:pPr>
              <w:widowControl/>
              <w:autoSpaceDN/>
              <w:jc w:val="center"/>
              <w:textAlignment w:val="auto"/>
              <w:rPr>
                <w:rFonts w:eastAsia="Times New Roman" w:cs="Times New Roman"/>
                <w:kern w:val="0"/>
                <w:sz w:val="20"/>
                <w:szCs w:val="20"/>
                <w:lang w:eastAsia="ar-SA" w:bidi="ar-SA"/>
              </w:rPr>
            </w:pPr>
            <w:r w:rsidRPr="00E9260E">
              <w:rPr>
                <w:rFonts w:eastAsia="Times New Roman" w:cs="Times New Roman"/>
                <w:kern w:val="0"/>
                <w:sz w:val="20"/>
                <w:szCs w:val="20"/>
                <w:lang w:eastAsia="ar-SA" w:bidi="ar-SA"/>
              </w:rPr>
              <w:t>Uwagi</w:t>
            </w:r>
          </w:p>
        </w:tc>
      </w:tr>
      <w:tr w:rsidR="00255578" w:rsidRPr="00E9260E" w14:paraId="4423F9B0" w14:textId="77777777" w:rsidTr="00A43445">
        <w:tc>
          <w:tcPr>
            <w:tcW w:w="609" w:type="dxa"/>
          </w:tcPr>
          <w:p w14:paraId="5F0A8480"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p w14:paraId="318A1717"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tc>
        <w:tc>
          <w:tcPr>
            <w:tcW w:w="4139" w:type="dxa"/>
          </w:tcPr>
          <w:p w14:paraId="19A4991C"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tc>
        <w:tc>
          <w:tcPr>
            <w:tcW w:w="4301" w:type="dxa"/>
          </w:tcPr>
          <w:p w14:paraId="5A929326"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tc>
      </w:tr>
      <w:tr w:rsidR="00255578" w:rsidRPr="00E9260E" w14:paraId="3F8754F7" w14:textId="77777777" w:rsidTr="00A43445">
        <w:tc>
          <w:tcPr>
            <w:tcW w:w="609" w:type="dxa"/>
          </w:tcPr>
          <w:p w14:paraId="332EA975"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p w14:paraId="2027C326"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tc>
        <w:tc>
          <w:tcPr>
            <w:tcW w:w="4139" w:type="dxa"/>
          </w:tcPr>
          <w:p w14:paraId="307653E2"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tc>
        <w:tc>
          <w:tcPr>
            <w:tcW w:w="4301" w:type="dxa"/>
          </w:tcPr>
          <w:p w14:paraId="467CDF17"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tc>
      </w:tr>
      <w:tr w:rsidR="00255578" w:rsidRPr="00E9260E" w14:paraId="58871E17" w14:textId="77777777" w:rsidTr="00A43445">
        <w:tc>
          <w:tcPr>
            <w:tcW w:w="609" w:type="dxa"/>
          </w:tcPr>
          <w:p w14:paraId="45D358E1"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p w14:paraId="58057EB6"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tc>
        <w:tc>
          <w:tcPr>
            <w:tcW w:w="4139" w:type="dxa"/>
          </w:tcPr>
          <w:p w14:paraId="65DAF730"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tc>
        <w:tc>
          <w:tcPr>
            <w:tcW w:w="4301" w:type="dxa"/>
          </w:tcPr>
          <w:p w14:paraId="1C49DBEF" w14:textId="77777777" w:rsidR="00255578" w:rsidRPr="00E9260E" w:rsidRDefault="00255578" w:rsidP="00A43445">
            <w:pPr>
              <w:widowControl/>
              <w:autoSpaceDN/>
              <w:textAlignment w:val="auto"/>
              <w:rPr>
                <w:rFonts w:eastAsia="Times New Roman" w:cs="Times New Roman"/>
                <w:kern w:val="0"/>
                <w:sz w:val="20"/>
                <w:szCs w:val="20"/>
                <w:lang w:eastAsia="ar-SA" w:bidi="ar-SA"/>
              </w:rPr>
            </w:pPr>
          </w:p>
        </w:tc>
      </w:tr>
    </w:tbl>
    <w:p w14:paraId="529A3005" w14:textId="77777777" w:rsidR="00255578" w:rsidRDefault="00255578" w:rsidP="00255578">
      <w:pPr>
        <w:widowControl/>
        <w:autoSpaceDN/>
        <w:textAlignment w:val="auto"/>
        <w:rPr>
          <w:rFonts w:eastAsia="Times New Roman" w:cs="Times New Roman"/>
          <w:kern w:val="0"/>
          <w:lang w:eastAsia="ar-SA" w:bidi="ar-SA"/>
        </w:rPr>
      </w:pPr>
    </w:p>
    <w:p w14:paraId="00311D97" w14:textId="77777777" w:rsidR="00255578" w:rsidRDefault="00255578" w:rsidP="00255578">
      <w:pPr>
        <w:widowControl/>
        <w:autoSpaceDN/>
        <w:textAlignment w:val="auto"/>
        <w:rPr>
          <w:rFonts w:eastAsia="Times New Roman" w:cs="Times New Roman"/>
          <w:kern w:val="0"/>
          <w:lang w:eastAsia="ar-SA" w:bidi="ar-SA"/>
        </w:rPr>
      </w:pPr>
    </w:p>
    <w:p w14:paraId="7748E14D" w14:textId="77777777" w:rsidR="00255578" w:rsidRPr="00435FBA" w:rsidRDefault="00255578" w:rsidP="00255578">
      <w:pPr>
        <w:widowControl/>
        <w:autoSpaceDN/>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Potwierdzenie zgodności i jakości przyjmowanych dokumentacji projektowej z parametrami </w:t>
      </w:r>
      <w:r w:rsidRPr="00435FBA">
        <w:rPr>
          <w:rFonts w:eastAsia="Times New Roman" w:cs="Times New Roman"/>
          <w:kern w:val="0"/>
          <w:lang w:eastAsia="ar-SA" w:bidi="ar-SA"/>
        </w:rPr>
        <w:br/>
        <w:t>/ funkcjonalnością zaoferowaną w ofercie:</w:t>
      </w:r>
    </w:p>
    <w:p w14:paraId="41F830B3" w14:textId="77777777" w:rsidR="00255578" w:rsidRPr="00435FBA" w:rsidRDefault="00255578" w:rsidP="00C47F03">
      <w:pPr>
        <w:widowControl/>
        <w:numPr>
          <w:ilvl w:val="0"/>
          <w:numId w:val="25"/>
        </w:numPr>
        <w:tabs>
          <w:tab w:val="num" w:pos="2667"/>
        </w:tabs>
        <w:suppressAutoHyphens w:val="0"/>
        <w:autoSpaceDN/>
        <w:spacing w:after="80" w:line="276" w:lineRule="auto"/>
        <w:ind w:hanging="720"/>
        <w:textAlignment w:val="auto"/>
        <w:rPr>
          <w:rFonts w:eastAsia="Times New Roman" w:cs="Times New Roman"/>
          <w:kern w:val="0"/>
          <w:lang w:eastAsia="ar-SA" w:bidi="ar-SA"/>
        </w:rPr>
      </w:pPr>
      <w:r w:rsidRPr="00435FBA">
        <w:rPr>
          <w:rFonts w:eastAsia="Times New Roman" w:cs="Times New Roman"/>
          <w:kern w:val="0"/>
          <w:lang w:eastAsia="ar-SA" w:bidi="ar-SA"/>
        </w:rPr>
        <w:t>zgodne*</w:t>
      </w:r>
    </w:p>
    <w:p w14:paraId="69711047" w14:textId="77777777" w:rsidR="00255578" w:rsidRPr="00435FBA" w:rsidRDefault="00255578" w:rsidP="00C47F03">
      <w:pPr>
        <w:widowControl/>
        <w:numPr>
          <w:ilvl w:val="0"/>
          <w:numId w:val="25"/>
        </w:numPr>
        <w:tabs>
          <w:tab w:val="num" w:pos="2667"/>
        </w:tabs>
        <w:suppressAutoHyphens w:val="0"/>
        <w:autoSpaceDN/>
        <w:spacing w:after="120" w:line="276" w:lineRule="auto"/>
        <w:ind w:hanging="720"/>
        <w:textAlignment w:val="auto"/>
        <w:rPr>
          <w:rFonts w:eastAsia="Times New Roman" w:cs="Times New Roman"/>
          <w:kern w:val="0"/>
          <w:lang w:eastAsia="ar-SA" w:bidi="ar-SA"/>
        </w:rPr>
      </w:pPr>
      <w:r w:rsidRPr="00435FBA">
        <w:rPr>
          <w:rFonts w:eastAsia="Times New Roman" w:cs="Times New Roman"/>
          <w:kern w:val="0"/>
          <w:lang w:eastAsia="ar-SA" w:bidi="ar-SA"/>
        </w:rPr>
        <w:t>niezgodne* –  zastrzeżenia ..............................................................................................................................................</w:t>
      </w:r>
    </w:p>
    <w:p w14:paraId="318A580C" w14:textId="77777777" w:rsidR="00255578" w:rsidRPr="00435FBA" w:rsidRDefault="00255578" w:rsidP="00255578">
      <w:pPr>
        <w:widowControl/>
        <w:tabs>
          <w:tab w:val="num" w:pos="2667"/>
        </w:tabs>
        <w:autoSpaceDN/>
        <w:spacing w:after="120"/>
        <w:ind w:left="720"/>
        <w:textAlignment w:val="auto"/>
        <w:rPr>
          <w:rFonts w:eastAsia="Times New Roman" w:cs="Times New Roman"/>
          <w:kern w:val="0"/>
          <w:lang w:eastAsia="ar-SA" w:bidi="ar-SA"/>
        </w:rPr>
      </w:pPr>
      <w:r w:rsidRPr="00435FBA">
        <w:rPr>
          <w:rFonts w:eastAsia="Times New Roman" w:cs="Times New Roman"/>
          <w:kern w:val="0"/>
          <w:lang w:eastAsia="ar-SA" w:bidi="ar-SA"/>
        </w:rPr>
        <w:t>………………………………………………………………………………………..……</w:t>
      </w:r>
    </w:p>
    <w:p w14:paraId="23609F8D" w14:textId="77777777" w:rsidR="00255578" w:rsidRPr="00435FBA" w:rsidRDefault="00255578" w:rsidP="00255578">
      <w:pPr>
        <w:widowControl/>
        <w:tabs>
          <w:tab w:val="num" w:pos="2667"/>
        </w:tabs>
        <w:autoSpaceDN/>
        <w:spacing w:after="120"/>
        <w:ind w:left="720"/>
        <w:textAlignment w:val="auto"/>
        <w:rPr>
          <w:rFonts w:eastAsia="Times New Roman" w:cs="Times New Roman"/>
          <w:kern w:val="0"/>
          <w:lang w:eastAsia="ar-SA" w:bidi="ar-SA"/>
        </w:rPr>
      </w:pPr>
      <w:r w:rsidRPr="00435FBA">
        <w:rPr>
          <w:rFonts w:eastAsia="Times New Roman" w:cs="Times New Roman"/>
          <w:kern w:val="0"/>
          <w:lang w:eastAsia="ar-SA" w:bidi="ar-SA"/>
        </w:rPr>
        <w:t>………………………………………………..……………………………………………</w:t>
      </w:r>
    </w:p>
    <w:p w14:paraId="4CD599DF" w14:textId="77777777" w:rsidR="00255578" w:rsidRPr="00435FBA" w:rsidRDefault="00255578" w:rsidP="00255578">
      <w:pPr>
        <w:widowControl/>
        <w:autoSpaceDN/>
        <w:spacing w:after="80"/>
        <w:textAlignment w:val="auto"/>
        <w:rPr>
          <w:rFonts w:eastAsia="Times New Roman" w:cs="Times New Roman"/>
          <w:kern w:val="0"/>
          <w:lang w:eastAsia="ar-SA" w:bidi="ar-SA"/>
        </w:rPr>
      </w:pPr>
      <w:r w:rsidRPr="00435FBA">
        <w:rPr>
          <w:rFonts w:eastAsia="Times New Roman" w:cs="Times New Roman"/>
          <w:kern w:val="0"/>
          <w:lang w:eastAsia="ar-SA" w:bidi="ar-SA"/>
        </w:rPr>
        <w:t>Świadczenia dodatkowe (jeśli były przewidziane w ofercie):</w:t>
      </w:r>
    </w:p>
    <w:p w14:paraId="397CDBF3" w14:textId="77777777" w:rsidR="00255578" w:rsidRPr="00435FBA" w:rsidRDefault="00255578" w:rsidP="00C47F03">
      <w:pPr>
        <w:widowControl/>
        <w:numPr>
          <w:ilvl w:val="0"/>
          <w:numId w:val="26"/>
        </w:numPr>
        <w:suppressAutoHyphens w:val="0"/>
        <w:autoSpaceDN/>
        <w:spacing w:after="80"/>
        <w:ind w:hanging="720"/>
        <w:textAlignment w:val="auto"/>
        <w:rPr>
          <w:rFonts w:eastAsia="Times New Roman" w:cs="Times New Roman"/>
          <w:kern w:val="0"/>
          <w:lang w:eastAsia="ar-SA" w:bidi="ar-SA"/>
        </w:rPr>
      </w:pPr>
      <w:r w:rsidRPr="00435FBA">
        <w:rPr>
          <w:rFonts w:eastAsia="Times New Roman" w:cs="Times New Roman"/>
          <w:kern w:val="0"/>
          <w:lang w:eastAsia="ar-SA" w:bidi="ar-SA"/>
        </w:rPr>
        <w:t xml:space="preserve">wykonane zostały zgodnie z umową* </w:t>
      </w:r>
    </w:p>
    <w:p w14:paraId="060ECE40" w14:textId="77777777" w:rsidR="00255578" w:rsidRPr="00435FBA" w:rsidRDefault="00255578" w:rsidP="00C47F03">
      <w:pPr>
        <w:widowControl/>
        <w:numPr>
          <w:ilvl w:val="0"/>
          <w:numId w:val="26"/>
        </w:numPr>
        <w:suppressAutoHyphens w:val="0"/>
        <w:autoSpaceDN/>
        <w:spacing w:after="120"/>
        <w:ind w:hanging="720"/>
        <w:textAlignment w:val="auto"/>
        <w:rPr>
          <w:rFonts w:eastAsia="Times New Roman" w:cs="Times New Roman"/>
          <w:kern w:val="0"/>
          <w:lang w:eastAsia="ar-SA" w:bidi="ar-SA"/>
        </w:rPr>
      </w:pPr>
      <w:r w:rsidRPr="00435FBA">
        <w:rPr>
          <w:rFonts w:eastAsia="Times New Roman" w:cs="Times New Roman"/>
          <w:kern w:val="0"/>
          <w:lang w:eastAsia="ar-SA" w:bidi="ar-SA"/>
        </w:rPr>
        <w:t>nie zostały wykonane zgodnie z umową* –  zastrzeżenia ..............................................................................................................................................</w:t>
      </w:r>
    </w:p>
    <w:p w14:paraId="010B1FFB" w14:textId="77777777" w:rsidR="00255578" w:rsidRPr="00435FBA" w:rsidRDefault="00255578" w:rsidP="00255578">
      <w:pPr>
        <w:widowControl/>
        <w:autoSpaceDN/>
        <w:spacing w:after="120"/>
        <w:ind w:left="720"/>
        <w:textAlignment w:val="auto"/>
        <w:rPr>
          <w:rFonts w:eastAsia="Times New Roman" w:cs="Times New Roman"/>
          <w:kern w:val="0"/>
          <w:lang w:eastAsia="ar-SA" w:bidi="ar-SA"/>
        </w:rPr>
      </w:pPr>
      <w:r w:rsidRPr="00435FBA">
        <w:rPr>
          <w:rFonts w:eastAsia="Times New Roman" w:cs="Times New Roman"/>
          <w:kern w:val="0"/>
          <w:lang w:eastAsia="ar-SA" w:bidi="ar-SA"/>
        </w:rPr>
        <w:t>……………………………………………………………….…………….………………</w:t>
      </w:r>
    </w:p>
    <w:p w14:paraId="22D6928A" w14:textId="77777777" w:rsidR="00255578" w:rsidRPr="00435FBA" w:rsidRDefault="00255578" w:rsidP="00255578">
      <w:pPr>
        <w:widowControl/>
        <w:autoSpaceDN/>
        <w:spacing w:after="120"/>
        <w:ind w:left="720"/>
        <w:textAlignment w:val="auto"/>
        <w:rPr>
          <w:rFonts w:eastAsia="Times New Roman" w:cs="Times New Roman"/>
          <w:kern w:val="0"/>
          <w:lang w:eastAsia="ar-SA" w:bidi="ar-SA"/>
        </w:rPr>
      </w:pPr>
      <w:r w:rsidRPr="00435FBA">
        <w:rPr>
          <w:rFonts w:eastAsia="Times New Roman" w:cs="Times New Roman"/>
          <w:kern w:val="0"/>
          <w:lang w:eastAsia="ar-SA" w:bidi="ar-SA"/>
        </w:rPr>
        <w:t>…………………………………………………………….…….…………………..……..</w:t>
      </w:r>
    </w:p>
    <w:p w14:paraId="1CC06E03" w14:textId="77777777" w:rsidR="00255578" w:rsidRPr="00435FBA" w:rsidRDefault="00255578" w:rsidP="00255578">
      <w:pPr>
        <w:widowControl/>
        <w:autoSpaceDN/>
        <w:textAlignment w:val="auto"/>
        <w:rPr>
          <w:rFonts w:eastAsia="Times New Roman" w:cs="Times New Roman"/>
          <w:kern w:val="0"/>
          <w:lang w:eastAsia="ar-SA" w:bidi="ar-SA"/>
        </w:rPr>
      </w:pPr>
    </w:p>
    <w:p w14:paraId="1D4918B6" w14:textId="77777777" w:rsidR="00255578" w:rsidRPr="00435FBA" w:rsidRDefault="00255578" w:rsidP="00255578">
      <w:pPr>
        <w:widowControl/>
        <w:autoSpaceDN/>
        <w:spacing w:after="80"/>
        <w:textAlignment w:val="auto"/>
        <w:rPr>
          <w:rFonts w:eastAsia="Times New Roman" w:cs="Times New Roman"/>
          <w:kern w:val="0"/>
          <w:lang w:eastAsia="ar-SA" w:bidi="ar-SA"/>
        </w:rPr>
      </w:pPr>
      <w:r w:rsidRPr="00435FBA">
        <w:rPr>
          <w:rFonts w:eastAsia="Times New Roman" w:cs="Times New Roman"/>
          <w:kern w:val="0"/>
          <w:lang w:eastAsia="ar-SA" w:bidi="ar-SA"/>
        </w:rPr>
        <w:t>Końcowy wynik odbioru:</w:t>
      </w:r>
    </w:p>
    <w:p w14:paraId="1845AF03" w14:textId="77777777" w:rsidR="00255578" w:rsidRPr="00435FBA" w:rsidRDefault="00255578" w:rsidP="00C47F03">
      <w:pPr>
        <w:widowControl/>
        <w:numPr>
          <w:ilvl w:val="0"/>
          <w:numId w:val="27"/>
        </w:numPr>
        <w:suppressAutoHyphens w:val="0"/>
        <w:autoSpaceDN/>
        <w:spacing w:after="80"/>
        <w:ind w:hanging="720"/>
        <w:textAlignment w:val="auto"/>
        <w:rPr>
          <w:rFonts w:eastAsia="Times New Roman" w:cs="Times New Roman"/>
          <w:kern w:val="0"/>
          <w:lang w:eastAsia="ar-SA" w:bidi="ar-SA"/>
        </w:rPr>
      </w:pPr>
      <w:r w:rsidRPr="00435FBA">
        <w:rPr>
          <w:rFonts w:eastAsia="Times New Roman" w:cs="Times New Roman"/>
          <w:kern w:val="0"/>
          <w:lang w:eastAsia="ar-SA" w:bidi="ar-SA"/>
        </w:rPr>
        <w:t>pozytywny*</w:t>
      </w:r>
    </w:p>
    <w:p w14:paraId="4457BA5A" w14:textId="77777777" w:rsidR="00255578" w:rsidRPr="00435FBA" w:rsidRDefault="00255578" w:rsidP="00C47F03">
      <w:pPr>
        <w:widowControl/>
        <w:numPr>
          <w:ilvl w:val="0"/>
          <w:numId w:val="27"/>
        </w:numPr>
        <w:suppressAutoHyphens w:val="0"/>
        <w:autoSpaceDN/>
        <w:spacing w:after="120"/>
        <w:ind w:hanging="720"/>
        <w:textAlignment w:val="auto"/>
        <w:rPr>
          <w:rFonts w:eastAsia="Times New Roman" w:cs="Times New Roman"/>
          <w:kern w:val="0"/>
          <w:lang w:eastAsia="ar-SA" w:bidi="ar-SA"/>
        </w:rPr>
      </w:pPr>
      <w:r w:rsidRPr="00435FBA">
        <w:rPr>
          <w:rFonts w:eastAsia="Times New Roman" w:cs="Times New Roman"/>
          <w:kern w:val="0"/>
          <w:lang w:eastAsia="ar-SA" w:bidi="ar-SA"/>
        </w:rPr>
        <w:t>negatywny* –  zastrzeżenia ..............................................................................................................................................</w:t>
      </w:r>
    </w:p>
    <w:p w14:paraId="7494EFFD" w14:textId="77777777" w:rsidR="00255578" w:rsidRPr="00435FBA" w:rsidRDefault="00255578" w:rsidP="00255578">
      <w:pPr>
        <w:widowControl/>
        <w:autoSpaceDN/>
        <w:spacing w:after="120"/>
        <w:ind w:left="720"/>
        <w:textAlignment w:val="auto"/>
        <w:rPr>
          <w:rFonts w:eastAsia="Times New Roman" w:cs="Times New Roman"/>
          <w:kern w:val="0"/>
          <w:lang w:eastAsia="ar-SA" w:bidi="ar-SA"/>
        </w:rPr>
      </w:pPr>
      <w:r w:rsidRPr="00435FBA">
        <w:rPr>
          <w:rFonts w:eastAsia="Times New Roman" w:cs="Times New Roman"/>
          <w:kern w:val="0"/>
          <w:lang w:eastAsia="ar-SA" w:bidi="ar-SA"/>
        </w:rPr>
        <w:t>…………………….………………………………………….……………………………</w:t>
      </w:r>
    </w:p>
    <w:p w14:paraId="10C7A49D" w14:textId="77777777" w:rsidR="00255578" w:rsidRPr="00435FBA" w:rsidRDefault="00255578" w:rsidP="00255578">
      <w:pPr>
        <w:widowControl/>
        <w:autoSpaceDN/>
        <w:spacing w:after="120"/>
        <w:ind w:left="720"/>
        <w:textAlignment w:val="auto"/>
        <w:rPr>
          <w:rFonts w:eastAsia="Times New Roman" w:cs="Times New Roman"/>
          <w:kern w:val="0"/>
          <w:lang w:eastAsia="ar-SA" w:bidi="ar-SA"/>
        </w:rPr>
      </w:pPr>
      <w:r w:rsidRPr="00435FBA">
        <w:rPr>
          <w:rFonts w:eastAsia="Times New Roman" w:cs="Times New Roman"/>
          <w:kern w:val="0"/>
          <w:lang w:eastAsia="ar-SA" w:bidi="ar-SA"/>
        </w:rPr>
        <w:t>…………………………………………………………………….………….……………</w:t>
      </w:r>
    </w:p>
    <w:p w14:paraId="5602DD7F" w14:textId="77777777" w:rsidR="00255578" w:rsidRPr="00435FBA" w:rsidRDefault="00255578" w:rsidP="00255578">
      <w:pPr>
        <w:widowControl/>
        <w:autoSpaceDN/>
        <w:textAlignment w:val="auto"/>
        <w:rPr>
          <w:rFonts w:eastAsia="Times New Roman" w:cs="Times New Roman"/>
          <w:kern w:val="0"/>
          <w:lang w:eastAsia="ar-SA" w:bidi="ar-SA"/>
        </w:rPr>
      </w:pPr>
    </w:p>
    <w:p w14:paraId="46F82F65" w14:textId="77777777" w:rsidR="00255578" w:rsidRPr="00435FBA" w:rsidRDefault="00255578" w:rsidP="00255578">
      <w:pPr>
        <w:widowControl/>
        <w:autoSpaceDN/>
        <w:textAlignment w:val="auto"/>
        <w:rPr>
          <w:rFonts w:eastAsia="Times New Roman" w:cs="Times New Roman"/>
          <w:kern w:val="0"/>
          <w:lang w:eastAsia="ar-SA" w:bidi="ar-SA"/>
        </w:rPr>
      </w:pPr>
    </w:p>
    <w:p w14:paraId="3A3F22DD" w14:textId="77777777" w:rsidR="00255578" w:rsidRPr="00435FBA" w:rsidRDefault="00255578" w:rsidP="00255578">
      <w:pPr>
        <w:widowControl/>
        <w:autoSpaceDN/>
        <w:textAlignment w:val="auto"/>
        <w:rPr>
          <w:rFonts w:eastAsia="Times New Roman" w:cs="Times New Roman"/>
          <w:kern w:val="0"/>
          <w:lang w:eastAsia="ar-SA" w:bidi="ar-SA"/>
        </w:rPr>
      </w:pPr>
      <w:r w:rsidRPr="00435FBA">
        <w:rPr>
          <w:rFonts w:eastAsia="Times New Roman" w:cs="Times New Roman"/>
          <w:kern w:val="0"/>
          <w:lang w:eastAsia="ar-SA" w:bidi="ar-SA"/>
        </w:rPr>
        <w:t>Ze strony zamawiającego:</w:t>
      </w:r>
      <w:r w:rsidRPr="00435FBA">
        <w:rPr>
          <w:rFonts w:eastAsia="Times New Roman" w:cs="Times New Roman"/>
          <w:kern w:val="0"/>
          <w:lang w:eastAsia="ar-SA" w:bidi="ar-SA"/>
        </w:rPr>
        <w:tab/>
      </w:r>
      <w:r w:rsidRPr="00435FBA">
        <w:rPr>
          <w:rFonts w:eastAsia="Times New Roman" w:cs="Times New Roman"/>
          <w:kern w:val="0"/>
          <w:lang w:eastAsia="ar-SA" w:bidi="ar-SA"/>
        </w:rPr>
        <w:tab/>
      </w:r>
      <w:r w:rsidRPr="00435FBA">
        <w:rPr>
          <w:rFonts w:eastAsia="Times New Roman" w:cs="Times New Roman"/>
          <w:kern w:val="0"/>
          <w:lang w:eastAsia="ar-SA" w:bidi="ar-SA"/>
        </w:rPr>
        <w:tab/>
      </w:r>
      <w:r w:rsidRPr="00435FBA">
        <w:rPr>
          <w:rFonts w:eastAsia="Times New Roman" w:cs="Times New Roman"/>
          <w:kern w:val="0"/>
          <w:lang w:eastAsia="ar-SA" w:bidi="ar-SA"/>
        </w:rPr>
        <w:tab/>
      </w:r>
      <w:r w:rsidRPr="00435FBA">
        <w:rPr>
          <w:rFonts w:eastAsia="Times New Roman" w:cs="Times New Roman"/>
          <w:kern w:val="0"/>
          <w:lang w:eastAsia="ar-SA" w:bidi="ar-SA"/>
        </w:rPr>
        <w:tab/>
        <w:t xml:space="preserve">                                          Ze strony wykonawcy:</w:t>
      </w:r>
    </w:p>
    <w:p w14:paraId="232944B7" w14:textId="77777777" w:rsidR="00255578" w:rsidRPr="00435FBA" w:rsidRDefault="00255578" w:rsidP="00255578">
      <w:pPr>
        <w:widowControl/>
        <w:autoSpaceDN/>
        <w:spacing w:line="360" w:lineRule="auto"/>
        <w:textAlignment w:val="auto"/>
        <w:rPr>
          <w:rFonts w:eastAsia="Times New Roman" w:cs="Times New Roman"/>
          <w:kern w:val="0"/>
          <w:lang w:eastAsia="ar-SA" w:bidi="ar-SA"/>
        </w:rPr>
      </w:pPr>
      <w:r w:rsidRPr="00435FBA">
        <w:rPr>
          <w:rFonts w:eastAsia="Times New Roman" w:cs="Times New Roman"/>
          <w:kern w:val="0"/>
          <w:lang w:eastAsia="ar-SA" w:bidi="ar-SA"/>
        </w:rPr>
        <w:t>1. ..........................................................</w:t>
      </w:r>
      <w:r w:rsidRPr="00435FBA">
        <w:rPr>
          <w:rFonts w:eastAsia="Times New Roman" w:cs="Times New Roman"/>
          <w:kern w:val="0"/>
          <w:lang w:eastAsia="ar-SA" w:bidi="ar-SA"/>
        </w:rPr>
        <w:tab/>
      </w:r>
      <w:r w:rsidRPr="00435FBA">
        <w:rPr>
          <w:rFonts w:eastAsia="Times New Roman" w:cs="Times New Roman"/>
          <w:kern w:val="0"/>
          <w:lang w:eastAsia="ar-SA" w:bidi="ar-SA"/>
        </w:rPr>
        <w:tab/>
      </w:r>
      <w:r w:rsidRPr="00435FBA">
        <w:rPr>
          <w:rFonts w:eastAsia="Times New Roman" w:cs="Times New Roman"/>
          <w:kern w:val="0"/>
          <w:lang w:eastAsia="ar-SA" w:bidi="ar-SA"/>
        </w:rPr>
        <w:tab/>
        <w:t xml:space="preserve">                        1. .............................................................</w:t>
      </w:r>
    </w:p>
    <w:p w14:paraId="013DDE73" w14:textId="77777777" w:rsidR="00255578" w:rsidRPr="00435FBA" w:rsidRDefault="00255578" w:rsidP="00255578">
      <w:pPr>
        <w:widowControl/>
        <w:autoSpaceDN/>
        <w:spacing w:line="360" w:lineRule="auto"/>
        <w:textAlignment w:val="auto"/>
        <w:rPr>
          <w:rFonts w:eastAsia="Times New Roman" w:cs="Times New Roman"/>
          <w:kern w:val="0"/>
          <w:lang w:eastAsia="ar-SA" w:bidi="ar-SA"/>
        </w:rPr>
      </w:pPr>
      <w:r w:rsidRPr="00435FBA">
        <w:rPr>
          <w:rFonts w:eastAsia="Times New Roman" w:cs="Times New Roman"/>
          <w:kern w:val="0"/>
          <w:lang w:eastAsia="ar-SA" w:bidi="ar-SA"/>
        </w:rPr>
        <w:t>2. ..........................................................</w:t>
      </w:r>
      <w:r w:rsidRPr="00435FBA">
        <w:rPr>
          <w:rFonts w:eastAsia="Times New Roman" w:cs="Times New Roman"/>
          <w:kern w:val="0"/>
          <w:lang w:eastAsia="ar-SA" w:bidi="ar-SA"/>
        </w:rPr>
        <w:tab/>
      </w:r>
      <w:r w:rsidRPr="00435FBA">
        <w:rPr>
          <w:rFonts w:eastAsia="Times New Roman" w:cs="Times New Roman"/>
          <w:kern w:val="0"/>
          <w:lang w:eastAsia="ar-SA" w:bidi="ar-SA"/>
        </w:rPr>
        <w:tab/>
      </w:r>
      <w:r w:rsidRPr="00435FBA">
        <w:rPr>
          <w:rFonts w:eastAsia="Times New Roman" w:cs="Times New Roman"/>
          <w:kern w:val="0"/>
          <w:lang w:eastAsia="ar-SA" w:bidi="ar-SA"/>
        </w:rPr>
        <w:tab/>
        <w:t xml:space="preserve">                        2. ...........................................................</w:t>
      </w:r>
    </w:p>
    <w:p w14:paraId="3D8B9D92" w14:textId="77777777" w:rsidR="00255578" w:rsidRPr="00435FBA" w:rsidRDefault="00255578" w:rsidP="00255578">
      <w:pPr>
        <w:widowControl/>
        <w:autoSpaceDN/>
        <w:spacing w:line="360" w:lineRule="auto"/>
        <w:textAlignment w:val="auto"/>
        <w:rPr>
          <w:rFonts w:eastAsia="Times New Roman" w:cs="Times New Roman"/>
          <w:kern w:val="0"/>
          <w:lang w:eastAsia="ar-SA" w:bidi="ar-SA"/>
        </w:rPr>
      </w:pPr>
      <w:r w:rsidRPr="00435FBA">
        <w:rPr>
          <w:rFonts w:eastAsia="Times New Roman" w:cs="Times New Roman"/>
          <w:kern w:val="0"/>
          <w:lang w:eastAsia="ar-SA" w:bidi="ar-SA"/>
        </w:rPr>
        <w:t>3. ..........................................................</w:t>
      </w:r>
      <w:r w:rsidRPr="00435FBA">
        <w:rPr>
          <w:rFonts w:eastAsia="Times New Roman" w:cs="Times New Roman"/>
          <w:kern w:val="0"/>
          <w:lang w:eastAsia="ar-SA" w:bidi="ar-SA"/>
        </w:rPr>
        <w:tab/>
      </w:r>
      <w:r w:rsidRPr="00435FBA">
        <w:rPr>
          <w:rFonts w:eastAsia="Times New Roman" w:cs="Times New Roman"/>
          <w:kern w:val="0"/>
          <w:lang w:eastAsia="ar-SA" w:bidi="ar-SA"/>
        </w:rPr>
        <w:tab/>
      </w:r>
      <w:r w:rsidRPr="00435FBA">
        <w:rPr>
          <w:rFonts w:eastAsia="Times New Roman" w:cs="Times New Roman"/>
          <w:kern w:val="0"/>
          <w:lang w:eastAsia="ar-SA" w:bidi="ar-SA"/>
        </w:rPr>
        <w:tab/>
      </w:r>
      <w:r w:rsidRPr="00435FBA">
        <w:rPr>
          <w:rFonts w:eastAsia="Times New Roman" w:cs="Times New Roman"/>
          <w:kern w:val="0"/>
          <w:lang w:eastAsia="ar-SA" w:bidi="ar-SA"/>
        </w:rPr>
        <w:tab/>
        <w:t xml:space="preserve">                                                  </w:t>
      </w:r>
      <w:r w:rsidRPr="00435FBA">
        <w:rPr>
          <w:rFonts w:eastAsia="Times New Roman" w:cs="Times New Roman"/>
          <w:kern w:val="0"/>
          <w:sz w:val="15"/>
          <w:szCs w:val="15"/>
          <w:lang w:eastAsia="ar-SA" w:bidi="ar-SA"/>
        </w:rPr>
        <w:t>(podpisy)</w:t>
      </w:r>
    </w:p>
    <w:p w14:paraId="3028C1EF" w14:textId="77777777" w:rsidR="00255578" w:rsidRPr="00435FBA" w:rsidRDefault="00255578" w:rsidP="00255578">
      <w:pPr>
        <w:widowControl/>
        <w:autoSpaceDN/>
        <w:spacing w:line="360" w:lineRule="auto"/>
        <w:textAlignment w:val="auto"/>
        <w:rPr>
          <w:rFonts w:eastAsia="Times New Roman" w:cs="Times New Roman"/>
          <w:kern w:val="0"/>
          <w:lang w:eastAsia="ar-SA" w:bidi="ar-SA"/>
        </w:rPr>
      </w:pPr>
      <w:r w:rsidRPr="00435FBA">
        <w:rPr>
          <w:rFonts w:eastAsia="Times New Roman" w:cs="Times New Roman"/>
          <w:kern w:val="0"/>
          <w:lang w:eastAsia="ar-SA" w:bidi="ar-SA"/>
        </w:rPr>
        <w:t>4. ..........................................................</w:t>
      </w:r>
    </w:p>
    <w:p w14:paraId="26A4AF3D" w14:textId="77777777" w:rsidR="00255578" w:rsidRPr="00435FBA" w:rsidRDefault="00255578" w:rsidP="00255578">
      <w:pPr>
        <w:widowControl/>
        <w:autoSpaceDN/>
        <w:spacing w:line="360" w:lineRule="auto"/>
        <w:textAlignment w:val="auto"/>
        <w:rPr>
          <w:rFonts w:eastAsia="Times New Roman" w:cs="Times New Roman"/>
          <w:kern w:val="0"/>
          <w:sz w:val="15"/>
          <w:szCs w:val="15"/>
          <w:lang w:eastAsia="ar-SA" w:bidi="ar-SA"/>
        </w:rPr>
      </w:pPr>
      <w:r w:rsidRPr="00435FBA">
        <w:rPr>
          <w:rFonts w:eastAsia="Times New Roman" w:cs="Times New Roman"/>
          <w:kern w:val="0"/>
          <w:sz w:val="15"/>
          <w:szCs w:val="15"/>
          <w:lang w:eastAsia="ar-SA" w:bidi="ar-SA"/>
        </w:rPr>
        <w:t xml:space="preserve">                                        (podpisy)</w:t>
      </w:r>
    </w:p>
    <w:p w14:paraId="16E38098" w14:textId="77777777" w:rsidR="00255578" w:rsidRPr="00435FBA" w:rsidRDefault="00255578" w:rsidP="00255578">
      <w:pPr>
        <w:widowControl/>
        <w:autoSpaceDN/>
        <w:spacing w:line="360" w:lineRule="auto"/>
        <w:textAlignment w:val="auto"/>
        <w:rPr>
          <w:rFonts w:eastAsia="Times New Roman" w:cs="Times New Roman"/>
          <w:kern w:val="0"/>
          <w:sz w:val="16"/>
          <w:szCs w:val="16"/>
          <w:lang w:val="x-none" w:eastAsia="x-none" w:bidi="ar-SA"/>
        </w:rPr>
      </w:pPr>
    </w:p>
    <w:p w14:paraId="30C8FAFF" w14:textId="77777777" w:rsidR="00255578" w:rsidRPr="00435FBA" w:rsidRDefault="00255578" w:rsidP="00255578">
      <w:pPr>
        <w:widowControl/>
        <w:autoSpaceDN/>
        <w:spacing w:line="360" w:lineRule="auto"/>
        <w:textAlignment w:val="auto"/>
        <w:rPr>
          <w:rFonts w:eastAsia="Times New Roman" w:cs="Times New Roman"/>
          <w:kern w:val="0"/>
          <w:sz w:val="16"/>
          <w:szCs w:val="16"/>
          <w:lang w:val="x-none" w:eastAsia="x-none" w:bidi="ar-SA"/>
        </w:rPr>
      </w:pPr>
    </w:p>
    <w:p w14:paraId="2951CFD2" w14:textId="77777777" w:rsidR="00255578" w:rsidRPr="00435FBA" w:rsidRDefault="00255578" w:rsidP="00255578">
      <w:pPr>
        <w:widowControl/>
        <w:autoSpaceDN/>
        <w:spacing w:line="360" w:lineRule="auto"/>
        <w:textAlignment w:val="auto"/>
        <w:rPr>
          <w:rFonts w:ascii="Century Gothic" w:eastAsia="Times New Roman" w:hAnsi="Century Gothic" w:cs="Times New Roman"/>
          <w:kern w:val="0"/>
          <w:sz w:val="20"/>
          <w:szCs w:val="20"/>
          <w:lang w:val="x-none" w:eastAsia="x-none" w:bidi="ar-SA"/>
        </w:rPr>
      </w:pPr>
    </w:p>
    <w:p w14:paraId="429E7432" w14:textId="77777777" w:rsidR="00255578" w:rsidRPr="00435FBA" w:rsidRDefault="00255578" w:rsidP="00255578">
      <w:pPr>
        <w:widowControl/>
        <w:autoSpaceDN/>
        <w:spacing w:line="360" w:lineRule="auto"/>
        <w:textAlignment w:val="auto"/>
        <w:rPr>
          <w:rFonts w:ascii="Century Gothic" w:eastAsia="Times New Roman" w:hAnsi="Century Gothic" w:cs="Times New Roman"/>
          <w:kern w:val="0"/>
          <w:sz w:val="20"/>
          <w:szCs w:val="20"/>
          <w:lang w:val="x-none" w:eastAsia="x-none" w:bidi="ar-SA"/>
        </w:rPr>
      </w:pPr>
    </w:p>
    <w:p w14:paraId="53DC71E3" w14:textId="77777777" w:rsidR="00255578" w:rsidRPr="00435FBA" w:rsidRDefault="00255578" w:rsidP="00255578">
      <w:pPr>
        <w:widowControl/>
        <w:autoSpaceDN/>
        <w:spacing w:line="360" w:lineRule="auto"/>
        <w:textAlignment w:val="auto"/>
        <w:rPr>
          <w:rFonts w:ascii="Century Gothic" w:eastAsia="Times New Roman" w:hAnsi="Century Gothic" w:cs="Times New Roman"/>
          <w:kern w:val="0"/>
          <w:sz w:val="20"/>
          <w:szCs w:val="20"/>
          <w:lang w:val="x-none" w:eastAsia="x-none" w:bidi="ar-SA"/>
        </w:rPr>
      </w:pPr>
    </w:p>
    <w:p w14:paraId="4B09F57E" w14:textId="77777777" w:rsidR="00255578" w:rsidRPr="00435FBA" w:rsidRDefault="00255578" w:rsidP="00255578">
      <w:pPr>
        <w:widowControl/>
        <w:autoSpaceDN/>
        <w:spacing w:line="360" w:lineRule="auto"/>
        <w:textAlignment w:val="auto"/>
        <w:rPr>
          <w:rFonts w:ascii="Century Gothic" w:eastAsia="Times New Roman" w:hAnsi="Century Gothic" w:cs="Times New Roman"/>
          <w:kern w:val="0"/>
          <w:sz w:val="20"/>
          <w:szCs w:val="20"/>
          <w:lang w:val="x-none" w:eastAsia="x-none" w:bidi="ar-SA"/>
        </w:rPr>
      </w:pPr>
    </w:p>
    <w:p w14:paraId="581BCF6B" w14:textId="77777777" w:rsidR="00255578" w:rsidRPr="00435FBA" w:rsidRDefault="00255578" w:rsidP="00255578">
      <w:pPr>
        <w:widowControl/>
        <w:autoSpaceDN/>
        <w:spacing w:line="360" w:lineRule="auto"/>
        <w:textAlignment w:val="auto"/>
        <w:rPr>
          <w:rFonts w:eastAsia="Times New Roman" w:cs="Times New Roman"/>
          <w:kern w:val="0"/>
          <w:sz w:val="20"/>
          <w:szCs w:val="20"/>
          <w:lang w:val="x-none" w:eastAsia="x-none" w:bidi="ar-SA"/>
        </w:rPr>
      </w:pPr>
    </w:p>
    <w:p w14:paraId="3DF1243F" w14:textId="77777777" w:rsidR="00255578" w:rsidRPr="00435FBA" w:rsidRDefault="00255578" w:rsidP="00255578">
      <w:pPr>
        <w:widowControl/>
        <w:autoSpaceDN/>
        <w:spacing w:line="360" w:lineRule="auto"/>
        <w:textAlignment w:val="auto"/>
        <w:rPr>
          <w:rFonts w:eastAsia="Times New Roman" w:cs="Times New Roman"/>
          <w:kern w:val="0"/>
          <w:sz w:val="20"/>
          <w:szCs w:val="20"/>
          <w:lang w:val="x-none" w:eastAsia="x-none" w:bidi="ar-SA"/>
        </w:rPr>
      </w:pPr>
    </w:p>
    <w:p w14:paraId="67085FB3" w14:textId="77777777" w:rsidR="00255578" w:rsidRPr="00435FBA" w:rsidRDefault="00255578" w:rsidP="00255578">
      <w:pPr>
        <w:widowControl/>
        <w:autoSpaceDN/>
        <w:spacing w:line="360" w:lineRule="auto"/>
        <w:textAlignment w:val="auto"/>
        <w:rPr>
          <w:rFonts w:eastAsia="Times New Roman" w:cs="Times New Roman"/>
          <w:kern w:val="0"/>
          <w:sz w:val="16"/>
          <w:szCs w:val="16"/>
          <w:lang w:val="x-none" w:eastAsia="x-none" w:bidi="ar-SA"/>
        </w:rPr>
      </w:pPr>
      <w:r w:rsidRPr="00435FBA">
        <w:rPr>
          <w:rFonts w:eastAsia="Times New Roman" w:cs="Times New Roman"/>
          <w:kern w:val="0"/>
          <w:sz w:val="16"/>
          <w:szCs w:val="16"/>
          <w:lang w:val="x-none" w:eastAsia="x-none" w:bidi="ar-SA"/>
        </w:rPr>
        <w:t>*  niewłaściwe skreślić</w:t>
      </w:r>
    </w:p>
    <w:p w14:paraId="474C3590" w14:textId="77777777" w:rsidR="00255578" w:rsidRPr="00435FBA" w:rsidRDefault="00255578" w:rsidP="00255578">
      <w:pPr>
        <w:widowControl/>
        <w:autoSpaceDN/>
        <w:spacing w:line="276" w:lineRule="auto"/>
        <w:textAlignment w:val="auto"/>
        <w:rPr>
          <w:rFonts w:ascii="Century Gothic" w:eastAsia="Times New Roman" w:hAnsi="Century Gothic" w:cs="Times New Roman"/>
          <w:b/>
          <w:kern w:val="0"/>
          <w:sz w:val="20"/>
          <w:szCs w:val="20"/>
          <w:lang w:eastAsia="ar-SA" w:bidi="ar-SA"/>
        </w:rPr>
      </w:pPr>
    </w:p>
    <w:p w14:paraId="51AF9F7E" w14:textId="77777777" w:rsidR="00255578" w:rsidRPr="00435FBA" w:rsidRDefault="00255578" w:rsidP="00255578">
      <w:pPr>
        <w:widowControl/>
        <w:autoSpaceDN/>
        <w:spacing w:line="276" w:lineRule="auto"/>
        <w:textAlignment w:val="auto"/>
        <w:rPr>
          <w:rFonts w:ascii="Century Gothic" w:eastAsia="Times New Roman" w:hAnsi="Century Gothic" w:cs="Times New Roman"/>
          <w:b/>
          <w:kern w:val="0"/>
          <w:sz w:val="20"/>
          <w:szCs w:val="20"/>
          <w:lang w:eastAsia="ar-SA" w:bidi="ar-SA"/>
        </w:rPr>
      </w:pPr>
    </w:p>
    <w:p w14:paraId="598677DE" w14:textId="77777777" w:rsidR="00255578" w:rsidRPr="00435FBA" w:rsidRDefault="00255578" w:rsidP="00255578">
      <w:pPr>
        <w:widowControl/>
        <w:autoSpaceDN/>
        <w:spacing w:line="276" w:lineRule="auto"/>
        <w:textAlignment w:val="auto"/>
        <w:rPr>
          <w:rFonts w:ascii="Century Gothic" w:eastAsia="Times New Roman" w:hAnsi="Century Gothic" w:cs="Times New Roman"/>
          <w:b/>
          <w:kern w:val="0"/>
          <w:sz w:val="20"/>
          <w:szCs w:val="20"/>
          <w:lang w:eastAsia="ar-SA" w:bidi="ar-SA"/>
        </w:rPr>
      </w:pPr>
    </w:p>
    <w:p w14:paraId="16B16A59" w14:textId="77777777" w:rsidR="00255578" w:rsidRPr="00435FBA" w:rsidRDefault="00255578" w:rsidP="00255578">
      <w:pPr>
        <w:widowControl/>
        <w:autoSpaceDN/>
        <w:spacing w:line="276" w:lineRule="auto"/>
        <w:textAlignment w:val="auto"/>
        <w:rPr>
          <w:rFonts w:ascii="Century Gothic" w:eastAsia="Times New Roman" w:hAnsi="Century Gothic" w:cs="Times New Roman"/>
          <w:b/>
          <w:kern w:val="0"/>
          <w:sz w:val="20"/>
          <w:szCs w:val="20"/>
          <w:lang w:eastAsia="ar-SA" w:bidi="ar-SA"/>
        </w:rPr>
      </w:pPr>
    </w:p>
    <w:p w14:paraId="2F49A4FC" w14:textId="77777777" w:rsidR="00255578" w:rsidRPr="00435FBA" w:rsidRDefault="00255578" w:rsidP="00255578">
      <w:pPr>
        <w:widowControl/>
        <w:autoSpaceDN/>
        <w:spacing w:line="276" w:lineRule="auto"/>
        <w:textAlignment w:val="auto"/>
        <w:rPr>
          <w:rFonts w:ascii="Century Gothic" w:eastAsia="Times New Roman" w:hAnsi="Century Gothic" w:cs="Times New Roman"/>
          <w:b/>
          <w:kern w:val="0"/>
          <w:sz w:val="2"/>
          <w:szCs w:val="2"/>
          <w:lang w:eastAsia="ar-SA" w:bidi="ar-SA"/>
        </w:rPr>
      </w:pPr>
    </w:p>
    <w:p w14:paraId="374B2A6B" w14:textId="77777777" w:rsidR="00255578" w:rsidRPr="00435FBA" w:rsidRDefault="00255578" w:rsidP="00255578">
      <w:pPr>
        <w:widowControl/>
        <w:autoSpaceDN/>
        <w:ind w:left="5670" w:firstLine="993"/>
        <w:textAlignment w:val="auto"/>
        <w:rPr>
          <w:rFonts w:eastAsia="Times New Roman" w:cs="Times New Roman"/>
          <w:b/>
          <w:kern w:val="0"/>
          <w:sz w:val="15"/>
          <w:szCs w:val="15"/>
          <w:lang w:eastAsia="ar-SA" w:bidi="ar-SA"/>
        </w:rPr>
      </w:pPr>
      <w:r w:rsidRPr="00435FBA">
        <w:rPr>
          <w:rFonts w:eastAsia="Times New Roman" w:cs="Times New Roman"/>
          <w:b/>
          <w:kern w:val="0"/>
          <w:sz w:val="15"/>
          <w:szCs w:val="15"/>
          <w:lang w:eastAsia="ar-SA" w:bidi="ar-SA"/>
        </w:rPr>
        <w:lastRenderedPageBreak/>
        <w:t>Załącznik nr 5 do umowy nr 05/26/IR</w:t>
      </w:r>
    </w:p>
    <w:p w14:paraId="59A720AA" w14:textId="77777777" w:rsidR="00255578" w:rsidRPr="00435FBA" w:rsidRDefault="00255578" w:rsidP="00255578">
      <w:pPr>
        <w:widowControl/>
        <w:autoSpaceDN/>
        <w:ind w:left="5954" w:firstLine="709"/>
        <w:textAlignment w:val="auto"/>
        <w:rPr>
          <w:rFonts w:eastAsia="Times New Roman" w:cs="Times New Roman"/>
          <w:i/>
          <w:kern w:val="0"/>
          <w:sz w:val="15"/>
          <w:szCs w:val="15"/>
          <w:lang w:eastAsia="ar-SA" w:bidi="ar-SA"/>
        </w:rPr>
      </w:pPr>
      <w:r w:rsidRPr="00435FBA">
        <w:rPr>
          <w:rFonts w:eastAsia="Times New Roman" w:cs="Times New Roman"/>
          <w:b/>
          <w:kern w:val="0"/>
          <w:sz w:val="15"/>
          <w:szCs w:val="15"/>
          <w:lang w:eastAsia="ar-SA" w:bidi="ar-SA"/>
        </w:rPr>
        <w:t>z dnia ………………………..…….…..</w:t>
      </w:r>
    </w:p>
    <w:p w14:paraId="7B9CF2C5" w14:textId="77777777" w:rsidR="00255578" w:rsidRPr="00435FBA" w:rsidRDefault="00255578" w:rsidP="00255578">
      <w:pPr>
        <w:widowControl/>
        <w:autoSpaceDN/>
        <w:spacing w:line="360" w:lineRule="auto"/>
        <w:textAlignment w:val="auto"/>
        <w:rPr>
          <w:rFonts w:eastAsia="Times New Roman" w:cs="Times New Roman"/>
          <w:i/>
          <w:kern w:val="0"/>
          <w:sz w:val="16"/>
          <w:szCs w:val="16"/>
          <w:lang w:eastAsia="ar-SA" w:bidi="ar-SA"/>
        </w:rPr>
      </w:pPr>
    </w:p>
    <w:bookmarkEnd w:id="19"/>
    <w:p w14:paraId="4F1A67AD" w14:textId="77777777" w:rsidR="00255578" w:rsidRPr="00435FBA" w:rsidRDefault="00255578" w:rsidP="00255578">
      <w:pPr>
        <w:widowControl/>
        <w:autoSpaceDN/>
        <w:jc w:val="both"/>
        <w:textAlignment w:val="auto"/>
        <w:rPr>
          <w:rFonts w:eastAsia="Times New Roman" w:cs="Times New Roman"/>
          <w:b/>
          <w:bCs/>
          <w:kern w:val="0"/>
          <w:sz w:val="20"/>
          <w:szCs w:val="20"/>
          <w:lang w:eastAsia="ar-SA" w:bidi="ar-SA"/>
        </w:rPr>
      </w:pPr>
      <w:r w:rsidRPr="00435FBA">
        <w:rPr>
          <w:rFonts w:eastAsia="Times New Roman" w:cs="Times New Roman"/>
          <w:i/>
          <w:kern w:val="0"/>
          <w:sz w:val="20"/>
          <w:szCs w:val="20"/>
          <w:lang w:eastAsia="ar-SA" w:bidi="ar-SA"/>
        </w:rPr>
        <w:t>Obowiązkiem Wykonawcy jest dołączenie do każdej faktury przedkładanej Zamawiającemu oświadczeń Podwykonawcy i odpowiednio dalszych Podwykonawców</w:t>
      </w:r>
      <w:r w:rsidRPr="00435FBA">
        <w:rPr>
          <w:rFonts w:eastAsia="Times New Roman" w:cs="Times New Roman"/>
          <w:i/>
          <w:kern w:val="0"/>
          <w:sz w:val="16"/>
          <w:szCs w:val="16"/>
          <w:lang w:eastAsia="ar-SA" w:bidi="ar-SA"/>
        </w:rPr>
        <w:t xml:space="preserve"> (wraz z kopiami wszystkich dokumentów wymienionych w oświadczeniu) </w:t>
      </w:r>
      <w:r w:rsidRPr="00435FBA">
        <w:rPr>
          <w:rFonts w:eastAsia="Times New Roman" w:cs="Times New Roman"/>
          <w:i/>
          <w:kern w:val="0"/>
          <w:sz w:val="20"/>
          <w:szCs w:val="20"/>
          <w:lang w:eastAsia="ar-SA" w:bidi="ar-SA"/>
        </w:rPr>
        <w:t>potwierdzonych przez Wykonawcę o stanie rozliczeń Wykonawcy z Podwykonawcą co najmniej o treści:</w:t>
      </w:r>
    </w:p>
    <w:p w14:paraId="43083848" w14:textId="77777777" w:rsidR="00255578" w:rsidRPr="00435FBA" w:rsidRDefault="00255578" w:rsidP="00255578">
      <w:pPr>
        <w:widowControl/>
        <w:autoSpaceDN/>
        <w:spacing w:line="360" w:lineRule="auto"/>
        <w:textAlignment w:val="auto"/>
        <w:rPr>
          <w:rFonts w:eastAsia="Times New Roman" w:cs="Times New Roman"/>
          <w:b/>
          <w:bCs/>
          <w:kern w:val="0"/>
          <w:lang w:eastAsia="ar-SA" w:bidi="ar-SA"/>
        </w:rPr>
      </w:pPr>
    </w:p>
    <w:p w14:paraId="2D63F33B" w14:textId="77777777" w:rsidR="00255578" w:rsidRPr="00435FBA" w:rsidRDefault="00255578" w:rsidP="00255578">
      <w:pPr>
        <w:widowControl/>
        <w:autoSpaceDN/>
        <w:jc w:val="center"/>
        <w:textAlignment w:val="auto"/>
        <w:rPr>
          <w:rFonts w:eastAsia="Times New Roman" w:cs="Times New Roman"/>
          <w:b/>
          <w:bCs/>
          <w:kern w:val="0"/>
          <w:lang w:eastAsia="ar-SA" w:bidi="ar-SA"/>
        </w:rPr>
      </w:pPr>
      <w:r w:rsidRPr="00435FBA">
        <w:rPr>
          <w:rFonts w:eastAsia="Times New Roman" w:cs="Times New Roman"/>
          <w:b/>
          <w:bCs/>
          <w:kern w:val="0"/>
          <w:lang w:eastAsia="ar-SA" w:bidi="ar-SA"/>
        </w:rPr>
        <w:t>OŚWIADCZENIE PODWYKONAWCY</w:t>
      </w:r>
    </w:p>
    <w:p w14:paraId="6E76E670" w14:textId="77777777" w:rsidR="00255578" w:rsidRPr="00435FBA" w:rsidRDefault="00255578" w:rsidP="00255578">
      <w:pPr>
        <w:widowControl/>
        <w:autoSpaceDN/>
        <w:jc w:val="center"/>
        <w:textAlignment w:val="auto"/>
        <w:rPr>
          <w:rFonts w:eastAsia="Times New Roman" w:cs="Times New Roman"/>
          <w:kern w:val="0"/>
          <w:lang w:eastAsia="ar-SA" w:bidi="ar-SA"/>
        </w:rPr>
      </w:pPr>
      <w:r w:rsidRPr="00435FBA">
        <w:rPr>
          <w:rFonts w:eastAsia="Times New Roman" w:cs="Times New Roman"/>
          <w:b/>
          <w:bCs/>
          <w:kern w:val="0"/>
          <w:lang w:eastAsia="ar-SA" w:bidi="ar-SA"/>
        </w:rPr>
        <w:t xml:space="preserve"> sporządzone dnia ………………..………</w:t>
      </w:r>
    </w:p>
    <w:p w14:paraId="627345E1" w14:textId="77777777" w:rsidR="00255578" w:rsidRPr="00435FBA" w:rsidRDefault="00255578" w:rsidP="00255578">
      <w:pPr>
        <w:widowControl/>
        <w:autoSpaceDN/>
        <w:spacing w:line="360" w:lineRule="auto"/>
        <w:textAlignment w:val="auto"/>
        <w:rPr>
          <w:rFonts w:eastAsia="Times New Roman" w:cs="Times New Roman"/>
          <w:kern w:val="0"/>
          <w:lang w:eastAsia="ar-SA" w:bidi="ar-SA"/>
        </w:rPr>
      </w:pPr>
    </w:p>
    <w:p w14:paraId="7B4CB7DB" w14:textId="77777777" w:rsidR="00255578" w:rsidRPr="00435FBA" w:rsidRDefault="00255578" w:rsidP="00255578">
      <w:pPr>
        <w:widowControl/>
        <w:autoSpaceDN/>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Działając w imieniu …………………………………………..…………... </w:t>
      </w:r>
      <w:r w:rsidRPr="00435FBA">
        <w:rPr>
          <w:rFonts w:eastAsia="Times New Roman" w:cs="Times New Roman"/>
          <w:kern w:val="0"/>
          <w:sz w:val="16"/>
          <w:szCs w:val="16"/>
          <w:lang w:eastAsia="ar-SA" w:bidi="ar-SA"/>
        </w:rPr>
        <w:t>(pełna nazwa Podwykonawcy),</w:t>
      </w:r>
      <w:r w:rsidRPr="00435FBA">
        <w:rPr>
          <w:rFonts w:eastAsia="Times New Roman" w:cs="Times New Roman"/>
          <w:kern w:val="0"/>
          <w:sz w:val="15"/>
          <w:szCs w:val="15"/>
          <w:lang w:eastAsia="ar-SA" w:bidi="ar-SA"/>
        </w:rPr>
        <w:t xml:space="preserve"> </w:t>
      </w:r>
      <w:r w:rsidRPr="00435FBA">
        <w:rPr>
          <w:rFonts w:eastAsia="Times New Roman" w:cs="Times New Roman"/>
          <w:kern w:val="0"/>
          <w:sz w:val="15"/>
          <w:szCs w:val="15"/>
          <w:lang w:eastAsia="ar-SA" w:bidi="ar-SA"/>
        </w:rPr>
        <w:br/>
      </w:r>
      <w:r w:rsidRPr="00435FBA">
        <w:rPr>
          <w:rFonts w:eastAsia="Times New Roman" w:cs="Times New Roman"/>
          <w:kern w:val="0"/>
          <w:lang w:eastAsia="ar-SA" w:bidi="ar-SA"/>
        </w:rPr>
        <w:t xml:space="preserve">z siedzibą w ……………………………………, NIP: ………………....… oświadczam: </w:t>
      </w:r>
    </w:p>
    <w:p w14:paraId="493634B5" w14:textId="77777777" w:rsidR="00255578" w:rsidRPr="00435FBA" w:rsidRDefault="00255578" w:rsidP="00255578">
      <w:pPr>
        <w:widowControl/>
        <w:autoSpaceDN/>
        <w:textAlignment w:val="auto"/>
        <w:rPr>
          <w:rFonts w:eastAsia="Times New Roman" w:cs="Times New Roman"/>
          <w:kern w:val="0"/>
          <w:lang w:eastAsia="ar-SA" w:bidi="ar-SA"/>
        </w:rPr>
      </w:pPr>
    </w:p>
    <w:p w14:paraId="3F90F02D" w14:textId="77777777" w:rsidR="00255578" w:rsidRPr="00435FBA" w:rsidRDefault="00255578" w:rsidP="00255578">
      <w:pPr>
        <w:widowControl/>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1.</w:t>
      </w:r>
      <w:r w:rsidRPr="00435FBA">
        <w:rPr>
          <w:rFonts w:eastAsia="Times New Roman" w:cs="Times New Roman"/>
          <w:kern w:val="0"/>
          <w:lang w:eastAsia="ar-SA" w:bidi="ar-SA"/>
        </w:rPr>
        <w:tab/>
        <w:t xml:space="preserve">Jako </w:t>
      </w:r>
      <w:r w:rsidRPr="00435FBA">
        <w:rPr>
          <w:rFonts w:eastAsia="Times New Roman" w:cs="Times New Roman"/>
          <w:i/>
          <w:kern w:val="0"/>
          <w:lang w:eastAsia="ar-SA" w:bidi="ar-SA"/>
        </w:rPr>
        <w:t>Podwykonawca</w:t>
      </w:r>
      <w:r w:rsidRPr="00435FBA">
        <w:rPr>
          <w:rFonts w:eastAsia="Times New Roman" w:cs="Times New Roman"/>
          <w:kern w:val="0"/>
          <w:lang w:eastAsia="ar-SA" w:bidi="ar-SA"/>
        </w:rPr>
        <w:t xml:space="preserve"> zadania dotyczącego …………………………..…………………….…. </w:t>
      </w:r>
    </w:p>
    <w:p w14:paraId="365AC1D2" w14:textId="77777777" w:rsidR="00255578" w:rsidRPr="00435FBA" w:rsidRDefault="00255578" w:rsidP="00255578">
      <w:pPr>
        <w:widowControl/>
        <w:autoSpaceDN/>
        <w:ind w:left="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jestem wykonawcą usług ………………….…………………………..………..…………….. </w:t>
      </w:r>
    </w:p>
    <w:p w14:paraId="52CA561A" w14:textId="77777777" w:rsidR="00255578" w:rsidRPr="00435FBA" w:rsidRDefault="00255578" w:rsidP="00255578">
      <w:pPr>
        <w:widowControl/>
        <w:autoSpaceDN/>
        <w:ind w:left="142" w:firstLine="142"/>
        <w:jc w:val="both"/>
        <w:textAlignment w:val="auto"/>
        <w:rPr>
          <w:rFonts w:eastAsia="Times New Roman" w:cs="Times New Roman"/>
          <w:kern w:val="0"/>
          <w:lang w:eastAsia="ar-SA" w:bidi="ar-SA"/>
        </w:rPr>
      </w:pPr>
      <w:r w:rsidRPr="00435FBA">
        <w:rPr>
          <w:rFonts w:eastAsia="Times New Roman" w:cs="Times New Roman"/>
          <w:kern w:val="0"/>
          <w:lang w:eastAsia="ar-SA" w:bidi="ar-SA"/>
        </w:rPr>
        <w:t>i łączy mnie z ………….…………………………………………….……………..........…….</w:t>
      </w:r>
    </w:p>
    <w:p w14:paraId="375601DB" w14:textId="77777777" w:rsidR="00255578" w:rsidRPr="00435FBA" w:rsidRDefault="00255578" w:rsidP="00255578">
      <w:pPr>
        <w:widowControl/>
        <w:autoSpaceDN/>
        <w:ind w:left="284" w:hanging="284"/>
        <w:textAlignment w:val="auto"/>
        <w:rPr>
          <w:rFonts w:eastAsia="Times New Roman" w:cs="Times New Roman"/>
          <w:kern w:val="0"/>
          <w:lang w:eastAsia="ar-SA" w:bidi="ar-SA"/>
        </w:rPr>
      </w:pPr>
      <w:r w:rsidRPr="00435FBA">
        <w:rPr>
          <w:rFonts w:eastAsia="Times New Roman" w:cs="Times New Roman"/>
          <w:kern w:val="0"/>
          <w:sz w:val="15"/>
          <w:szCs w:val="15"/>
          <w:lang w:eastAsia="ar-SA" w:bidi="ar-SA"/>
        </w:rPr>
        <w:t xml:space="preserve">                                                                                                                 (nazwa </w:t>
      </w:r>
      <w:r w:rsidRPr="00435FBA">
        <w:rPr>
          <w:rFonts w:eastAsia="Times New Roman" w:cs="Times New Roman"/>
          <w:i/>
          <w:kern w:val="0"/>
          <w:sz w:val="15"/>
          <w:szCs w:val="15"/>
          <w:lang w:eastAsia="ar-SA" w:bidi="ar-SA"/>
        </w:rPr>
        <w:t>Wykonawcy</w:t>
      </w:r>
      <w:r w:rsidRPr="00435FBA">
        <w:rPr>
          <w:rFonts w:eastAsia="Times New Roman" w:cs="Times New Roman"/>
          <w:kern w:val="0"/>
          <w:sz w:val="15"/>
          <w:szCs w:val="15"/>
          <w:lang w:eastAsia="ar-SA" w:bidi="ar-SA"/>
        </w:rPr>
        <w:t>)</w:t>
      </w:r>
      <w:r w:rsidRPr="00435FBA">
        <w:rPr>
          <w:rFonts w:eastAsia="Times New Roman" w:cs="Times New Roman"/>
          <w:kern w:val="0"/>
          <w:lang w:eastAsia="ar-SA" w:bidi="ar-SA"/>
        </w:rPr>
        <w:t xml:space="preserve"> </w:t>
      </w:r>
      <w:r w:rsidRPr="00435FBA">
        <w:rPr>
          <w:rFonts w:eastAsia="Times New Roman" w:cs="Times New Roman"/>
          <w:kern w:val="0"/>
          <w:lang w:eastAsia="ar-SA" w:bidi="ar-SA"/>
        </w:rPr>
        <w:br/>
        <w:t xml:space="preserve">umowa z dnia …..……....….. r. nr ……….…. Umowa ta nie została zmieniona. </w:t>
      </w:r>
    </w:p>
    <w:p w14:paraId="7992034D" w14:textId="77777777" w:rsidR="00255578" w:rsidRPr="00435FBA" w:rsidRDefault="00255578" w:rsidP="00255578">
      <w:pPr>
        <w:widowControl/>
        <w:autoSpaceDN/>
        <w:textAlignment w:val="auto"/>
        <w:rPr>
          <w:rFonts w:eastAsia="Times New Roman" w:cs="Times New Roman"/>
          <w:kern w:val="0"/>
          <w:lang w:eastAsia="ar-SA" w:bidi="ar-SA"/>
        </w:rPr>
      </w:pPr>
    </w:p>
    <w:p w14:paraId="71958B85" w14:textId="77777777" w:rsidR="00255578" w:rsidRPr="00435FBA" w:rsidRDefault="00255578" w:rsidP="00255578">
      <w:pPr>
        <w:widowControl/>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2. Zgodnie z umową, o której mowa w pkt 1 należne </w:t>
      </w:r>
      <w:r w:rsidRPr="00435FBA">
        <w:rPr>
          <w:rFonts w:eastAsia="Times New Roman" w:cs="Times New Roman"/>
          <w:i/>
          <w:kern w:val="0"/>
          <w:lang w:eastAsia="ar-SA" w:bidi="ar-SA"/>
        </w:rPr>
        <w:t>Podwykonawcy</w:t>
      </w:r>
      <w:r w:rsidRPr="00435FBA">
        <w:rPr>
          <w:rFonts w:eastAsia="Times New Roman" w:cs="Times New Roman"/>
          <w:kern w:val="0"/>
          <w:lang w:eastAsia="ar-SA" w:bidi="ar-SA"/>
        </w:rPr>
        <w:t xml:space="preserve"> wynagrodzenie </w:t>
      </w:r>
      <w:r w:rsidRPr="00435FBA">
        <w:rPr>
          <w:rFonts w:eastAsia="Times New Roman" w:cs="Times New Roman"/>
          <w:kern w:val="0"/>
          <w:lang w:eastAsia="ar-SA" w:bidi="ar-SA"/>
        </w:rPr>
        <w:br/>
        <w:t xml:space="preserve">od </w:t>
      </w:r>
      <w:r w:rsidRPr="00435FBA">
        <w:rPr>
          <w:rFonts w:eastAsia="Times New Roman" w:cs="Times New Roman"/>
          <w:i/>
          <w:kern w:val="0"/>
          <w:lang w:eastAsia="ar-SA" w:bidi="ar-SA"/>
        </w:rPr>
        <w:t>Wykonawcy</w:t>
      </w:r>
      <w:r w:rsidRPr="00435FBA">
        <w:rPr>
          <w:rFonts w:eastAsia="Times New Roman" w:cs="Times New Roman"/>
          <w:kern w:val="0"/>
          <w:lang w:eastAsia="ar-SA" w:bidi="ar-SA"/>
        </w:rPr>
        <w:t xml:space="preserve">, za wszystkie wykonane prace przez </w:t>
      </w:r>
      <w:r w:rsidRPr="00435FBA">
        <w:rPr>
          <w:rFonts w:eastAsia="Times New Roman" w:cs="Times New Roman"/>
          <w:i/>
          <w:kern w:val="0"/>
          <w:lang w:eastAsia="ar-SA" w:bidi="ar-SA"/>
        </w:rPr>
        <w:t xml:space="preserve">Podwykonawcę </w:t>
      </w:r>
      <w:r w:rsidRPr="00435FBA">
        <w:rPr>
          <w:rFonts w:eastAsia="Times New Roman" w:cs="Times New Roman"/>
          <w:kern w:val="0"/>
          <w:lang w:eastAsia="ar-SA" w:bidi="ar-SA"/>
        </w:rPr>
        <w:t xml:space="preserve">do dnia sporządzenia przedmiotowego </w:t>
      </w:r>
      <w:r w:rsidRPr="00435FBA">
        <w:rPr>
          <w:rFonts w:eastAsia="Times New Roman" w:cs="Times New Roman"/>
          <w:i/>
          <w:kern w:val="0"/>
          <w:lang w:eastAsia="ar-SA" w:bidi="ar-SA"/>
        </w:rPr>
        <w:t>Oświadczenia Podwykonawcy</w:t>
      </w:r>
      <w:r w:rsidRPr="00435FBA">
        <w:rPr>
          <w:rFonts w:eastAsia="Times New Roman" w:cs="Times New Roman"/>
          <w:kern w:val="0"/>
          <w:lang w:eastAsia="ar-SA" w:bidi="ar-SA"/>
        </w:rPr>
        <w:t>, wynosi łącznie ………… zł.  Z tej kwoty:</w:t>
      </w:r>
    </w:p>
    <w:p w14:paraId="1116528C" w14:textId="77777777" w:rsidR="00255578" w:rsidRPr="00435FBA" w:rsidRDefault="00255578" w:rsidP="00255578">
      <w:pPr>
        <w:widowControl/>
        <w:autoSpaceDN/>
        <w:ind w:left="284" w:hanging="284"/>
        <w:jc w:val="both"/>
        <w:textAlignment w:val="auto"/>
        <w:rPr>
          <w:rFonts w:eastAsia="Times New Roman" w:cs="Times New Roman"/>
          <w:kern w:val="0"/>
          <w:sz w:val="12"/>
          <w:szCs w:val="12"/>
          <w:lang w:eastAsia="ar-SA" w:bidi="ar-SA"/>
        </w:rPr>
      </w:pPr>
    </w:p>
    <w:p w14:paraId="2069879F" w14:textId="77777777" w:rsidR="00255578" w:rsidRPr="00435FBA" w:rsidRDefault="00255578" w:rsidP="00255578">
      <w:pPr>
        <w:widowControl/>
        <w:autoSpaceDN/>
        <w:ind w:left="709"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a) </w:t>
      </w:r>
      <w:r w:rsidRPr="00435FBA">
        <w:rPr>
          <w:rFonts w:eastAsia="Times New Roman" w:cs="Times New Roman"/>
          <w:i/>
          <w:kern w:val="0"/>
          <w:lang w:eastAsia="ar-SA" w:bidi="ar-SA"/>
        </w:rPr>
        <w:t xml:space="preserve">Wykonawca </w:t>
      </w:r>
      <w:r w:rsidRPr="00435FBA">
        <w:rPr>
          <w:rFonts w:eastAsia="Times New Roman" w:cs="Times New Roman"/>
          <w:kern w:val="0"/>
          <w:lang w:eastAsia="ar-SA" w:bidi="ar-SA"/>
        </w:rPr>
        <w:t xml:space="preserve">zapłacił </w:t>
      </w:r>
      <w:r w:rsidRPr="00435FBA">
        <w:rPr>
          <w:rFonts w:eastAsia="Times New Roman" w:cs="Times New Roman"/>
          <w:i/>
          <w:kern w:val="0"/>
          <w:lang w:eastAsia="ar-SA" w:bidi="ar-SA"/>
        </w:rPr>
        <w:t>Podwykonawcy</w:t>
      </w:r>
      <w:r w:rsidRPr="00435FBA">
        <w:rPr>
          <w:rFonts w:eastAsia="Times New Roman" w:cs="Times New Roman"/>
          <w:kern w:val="0"/>
          <w:lang w:eastAsia="ar-SA" w:bidi="ar-SA"/>
        </w:rPr>
        <w:t xml:space="preserve"> należność na podstawie przedstawionych poniżej faktur </w:t>
      </w:r>
      <w:r w:rsidRPr="00435FBA">
        <w:rPr>
          <w:rFonts w:eastAsia="Times New Roman" w:cs="Times New Roman"/>
          <w:kern w:val="0"/>
          <w:sz w:val="15"/>
          <w:szCs w:val="15"/>
          <w:lang w:eastAsia="ar-SA" w:bidi="ar-SA"/>
        </w:rPr>
        <w:t>(należy wykazać wszystkie faktury):</w:t>
      </w:r>
      <w:r w:rsidRPr="00435FBA">
        <w:rPr>
          <w:rFonts w:eastAsia="Times New Roman" w:cs="Times New Roman"/>
          <w:kern w:val="0"/>
          <w:lang w:eastAsia="ar-SA" w:bidi="ar-SA"/>
        </w:rPr>
        <w:t xml:space="preserve"> </w:t>
      </w:r>
    </w:p>
    <w:p w14:paraId="0B84B289" w14:textId="77777777" w:rsidR="00255578" w:rsidRPr="00435FBA" w:rsidRDefault="00255578" w:rsidP="00255578">
      <w:pPr>
        <w:widowControl/>
        <w:autoSpaceDN/>
        <w:ind w:left="709"/>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 Nr ……..…. z dnia ….......….. na kwotę ….…....... zł uregulowana w dniu ……….…..., </w:t>
      </w:r>
    </w:p>
    <w:p w14:paraId="7CC1E817" w14:textId="77777777" w:rsidR="00255578" w:rsidRPr="00435FBA" w:rsidRDefault="00255578" w:rsidP="00255578">
      <w:pPr>
        <w:widowControl/>
        <w:autoSpaceDN/>
        <w:ind w:left="567" w:firstLine="142"/>
        <w:jc w:val="both"/>
        <w:textAlignment w:val="auto"/>
        <w:rPr>
          <w:rFonts w:eastAsia="Times New Roman" w:cs="Times New Roman"/>
          <w:kern w:val="0"/>
          <w:lang w:eastAsia="ar-SA" w:bidi="ar-SA"/>
        </w:rPr>
      </w:pPr>
      <w:r w:rsidRPr="00435FBA">
        <w:rPr>
          <w:rFonts w:eastAsia="Times New Roman" w:cs="Times New Roman"/>
          <w:kern w:val="0"/>
          <w:lang w:eastAsia="ar-SA" w:bidi="ar-SA"/>
        </w:rPr>
        <w:t>- Nr ……..…. z dnia …............ na kwotę ….…....... zł uregulowana w dniu …………....</w:t>
      </w:r>
    </w:p>
    <w:p w14:paraId="35F1AEA5" w14:textId="77777777" w:rsidR="00255578" w:rsidRPr="00435FBA" w:rsidRDefault="00255578" w:rsidP="00255578">
      <w:pPr>
        <w:widowControl/>
        <w:autoSpaceDN/>
        <w:ind w:left="567"/>
        <w:jc w:val="both"/>
        <w:textAlignment w:val="auto"/>
        <w:rPr>
          <w:rFonts w:eastAsia="Times New Roman" w:cs="Times New Roman"/>
          <w:kern w:val="0"/>
          <w:sz w:val="8"/>
          <w:szCs w:val="8"/>
          <w:lang w:eastAsia="ar-SA" w:bidi="ar-SA"/>
        </w:rPr>
      </w:pPr>
    </w:p>
    <w:p w14:paraId="13C5C630" w14:textId="77777777" w:rsidR="00255578" w:rsidRPr="00435FBA" w:rsidRDefault="00255578" w:rsidP="00255578">
      <w:pPr>
        <w:widowControl/>
        <w:autoSpaceDN/>
        <w:ind w:left="709" w:hanging="425"/>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 b)</w:t>
      </w:r>
      <w:r w:rsidRPr="00435FBA">
        <w:rPr>
          <w:rFonts w:eastAsia="Times New Roman" w:cs="Times New Roman"/>
          <w:b/>
          <w:kern w:val="0"/>
          <w:lang w:eastAsia="ar-SA" w:bidi="ar-SA"/>
        </w:rPr>
        <w:tab/>
      </w:r>
      <w:r w:rsidRPr="00435FBA">
        <w:rPr>
          <w:rFonts w:eastAsia="Times New Roman" w:cs="Times New Roman"/>
          <w:kern w:val="0"/>
          <w:lang w:eastAsia="ar-SA" w:bidi="ar-SA"/>
        </w:rPr>
        <w:t xml:space="preserve">Pozostała do zapłaty między </w:t>
      </w:r>
      <w:r w:rsidRPr="00435FBA">
        <w:rPr>
          <w:rFonts w:eastAsia="Times New Roman" w:cs="Times New Roman"/>
          <w:i/>
          <w:kern w:val="0"/>
          <w:lang w:eastAsia="ar-SA" w:bidi="ar-SA"/>
        </w:rPr>
        <w:t>Wykonawcą</w:t>
      </w:r>
      <w:r w:rsidRPr="00435FBA">
        <w:rPr>
          <w:rFonts w:eastAsia="Times New Roman" w:cs="Times New Roman"/>
          <w:kern w:val="0"/>
          <w:lang w:eastAsia="ar-SA" w:bidi="ar-SA"/>
        </w:rPr>
        <w:t xml:space="preserve"> a </w:t>
      </w:r>
      <w:r w:rsidRPr="00435FBA">
        <w:rPr>
          <w:rFonts w:eastAsia="Times New Roman" w:cs="Times New Roman"/>
          <w:i/>
          <w:kern w:val="0"/>
          <w:lang w:eastAsia="ar-SA" w:bidi="ar-SA"/>
        </w:rPr>
        <w:t>Podwykonawcą</w:t>
      </w:r>
      <w:r w:rsidRPr="00435FBA">
        <w:rPr>
          <w:rFonts w:eastAsia="Times New Roman" w:cs="Times New Roman"/>
          <w:kern w:val="0"/>
          <w:lang w:eastAsia="ar-SA" w:bidi="ar-SA"/>
        </w:rPr>
        <w:t xml:space="preserve"> kwota wynosi ….……...… zł,   z tego kwota ……….… zł jest wymagalna (termin zapłaty upłynął …………...…)*, natomiast kwota …..….… zł jest niewymagalna (termin płatności to ………….……)*.</w:t>
      </w:r>
    </w:p>
    <w:p w14:paraId="2550D58A" w14:textId="77777777" w:rsidR="00255578" w:rsidRPr="00435FBA" w:rsidRDefault="00255578" w:rsidP="00255578">
      <w:pPr>
        <w:widowControl/>
        <w:autoSpaceDN/>
        <w:ind w:left="568" w:hanging="284"/>
        <w:jc w:val="both"/>
        <w:textAlignment w:val="auto"/>
        <w:rPr>
          <w:rFonts w:eastAsia="Times New Roman" w:cs="Times New Roman"/>
          <w:kern w:val="0"/>
          <w:sz w:val="8"/>
          <w:szCs w:val="8"/>
          <w:lang w:eastAsia="ar-SA" w:bidi="ar-SA"/>
        </w:rPr>
      </w:pPr>
    </w:p>
    <w:p w14:paraId="291CC828" w14:textId="77777777" w:rsidR="00255578" w:rsidRPr="00435FBA" w:rsidRDefault="00255578" w:rsidP="00255578">
      <w:pPr>
        <w:widowControl/>
        <w:autoSpaceDN/>
        <w:ind w:left="709" w:hanging="709"/>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      c)</w:t>
      </w:r>
      <w:r w:rsidRPr="00435FBA">
        <w:rPr>
          <w:rFonts w:eastAsia="Times New Roman" w:cs="Times New Roman"/>
          <w:b/>
          <w:kern w:val="0"/>
          <w:lang w:eastAsia="ar-SA" w:bidi="ar-SA"/>
        </w:rPr>
        <w:tab/>
      </w:r>
      <w:r w:rsidRPr="00435FBA">
        <w:rPr>
          <w:rFonts w:eastAsia="Times New Roman" w:cs="Times New Roman"/>
          <w:kern w:val="0"/>
          <w:lang w:eastAsia="ar-SA" w:bidi="ar-SA"/>
        </w:rPr>
        <w:t xml:space="preserve">Oświadczam, że w pkt 2 lit. a i b przedmiotowego oświadczenia zostały wykazane wszystkie należności wynikające z realizacji umowy, o której mowa w pkt 1. </w:t>
      </w:r>
    </w:p>
    <w:p w14:paraId="503762C6" w14:textId="77777777" w:rsidR="00255578" w:rsidRPr="00435FBA" w:rsidRDefault="00255578" w:rsidP="00255578">
      <w:pPr>
        <w:widowControl/>
        <w:autoSpaceDN/>
        <w:textAlignment w:val="auto"/>
        <w:rPr>
          <w:rFonts w:eastAsia="Times New Roman" w:cs="Times New Roman"/>
          <w:kern w:val="0"/>
          <w:lang w:eastAsia="ar-SA" w:bidi="ar-SA"/>
        </w:rPr>
      </w:pPr>
    </w:p>
    <w:p w14:paraId="77D52144" w14:textId="77777777" w:rsidR="00255578" w:rsidRPr="00435FBA" w:rsidRDefault="00255578" w:rsidP="00255578">
      <w:pPr>
        <w:widowControl/>
        <w:autoSpaceDN/>
        <w:ind w:left="284"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3. Odnośnie  faktów  przedstawionych  w  pkt 2  przedkładam  wszystkie  dokumenty, </w:t>
      </w:r>
      <w:r w:rsidRPr="00435FBA">
        <w:rPr>
          <w:rFonts w:eastAsia="Times New Roman" w:cs="Times New Roman"/>
          <w:kern w:val="0"/>
          <w:lang w:eastAsia="ar-SA" w:bidi="ar-SA"/>
        </w:rPr>
        <w:br/>
        <w:t>w tym w szczególności:</w:t>
      </w:r>
    </w:p>
    <w:p w14:paraId="466A17A7" w14:textId="77777777" w:rsidR="00255578" w:rsidRPr="00435FBA" w:rsidRDefault="00255578" w:rsidP="00255578">
      <w:pPr>
        <w:widowControl/>
        <w:autoSpaceDN/>
        <w:ind w:left="284" w:hanging="284"/>
        <w:jc w:val="both"/>
        <w:textAlignment w:val="auto"/>
        <w:rPr>
          <w:rFonts w:eastAsia="Times New Roman" w:cs="Times New Roman"/>
          <w:kern w:val="0"/>
          <w:sz w:val="8"/>
          <w:szCs w:val="8"/>
          <w:lang w:eastAsia="ar-SA" w:bidi="ar-SA"/>
        </w:rPr>
      </w:pPr>
    </w:p>
    <w:p w14:paraId="6F1A3583" w14:textId="77777777" w:rsidR="00255578" w:rsidRPr="00435FBA" w:rsidRDefault="00255578" w:rsidP="00255578">
      <w:pPr>
        <w:widowControl/>
        <w:autoSpaceDN/>
        <w:ind w:left="568" w:hanging="284"/>
        <w:jc w:val="both"/>
        <w:textAlignment w:val="auto"/>
        <w:rPr>
          <w:rFonts w:eastAsia="Times New Roman" w:cs="Times New Roman"/>
          <w:kern w:val="0"/>
          <w:lang w:eastAsia="ar-SA" w:bidi="ar-SA"/>
        </w:rPr>
      </w:pPr>
      <w:r w:rsidRPr="00435FBA">
        <w:rPr>
          <w:rFonts w:eastAsia="Times New Roman" w:cs="Times New Roman"/>
          <w:kern w:val="0"/>
          <w:lang w:eastAsia="ar-SA" w:bidi="ar-SA"/>
        </w:rPr>
        <w:t>a) Faktury odnoszące  się do kwot wykazanych w pkt 2 przedmiotowego oświadczenia</w:t>
      </w:r>
    </w:p>
    <w:p w14:paraId="5B83C63E" w14:textId="77777777" w:rsidR="00255578" w:rsidRPr="00435FBA" w:rsidRDefault="00255578" w:rsidP="00255578">
      <w:pPr>
        <w:widowControl/>
        <w:autoSpaceDN/>
        <w:textAlignment w:val="auto"/>
        <w:rPr>
          <w:rFonts w:eastAsia="Times New Roman" w:cs="Times New Roman"/>
          <w:kern w:val="0"/>
          <w:lang w:eastAsia="ar-SA" w:bidi="ar-SA"/>
        </w:rPr>
      </w:pPr>
      <w:r w:rsidRPr="00435FBA">
        <w:rPr>
          <w:rFonts w:eastAsia="Times New Roman" w:cs="Times New Roman"/>
          <w:kern w:val="0"/>
          <w:lang w:eastAsia="ar-SA" w:bidi="ar-SA"/>
        </w:rPr>
        <w:t xml:space="preserve">                     nr ………. z dnia …………….…..</w:t>
      </w:r>
    </w:p>
    <w:p w14:paraId="695928D7" w14:textId="77777777" w:rsidR="00255578" w:rsidRPr="00435FBA" w:rsidRDefault="00255578" w:rsidP="00255578">
      <w:pPr>
        <w:widowControl/>
        <w:autoSpaceDN/>
        <w:textAlignment w:val="auto"/>
        <w:rPr>
          <w:rFonts w:eastAsia="Times New Roman" w:cs="Times New Roman"/>
          <w:kern w:val="0"/>
          <w:lang w:eastAsia="ar-SA" w:bidi="ar-SA"/>
        </w:rPr>
      </w:pPr>
      <w:r w:rsidRPr="00435FBA">
        <w:rPr>
          <w:rFonts w:eastAsia="Times New Roman" w:cs="Times New Roman"/>
          <w:kern w:val="0"/>
          <w:lang w:eastAsia="ar-SA" w:bidi="ar-SA"/>
        </w:rPr>
        <w:t xml:space="preserve">                     nr ………. z dnia …………….….. itd.</w:t>
      </w:r>
    </w:p>
    <w:p w14:paraId="1C80A4A9" w14:textId="77777777" w:rsidR="00255578" w:rsidRPr="00435FBA" w:rsidRDefault="00255578" w:rsidP="00255578">
      <w:pPr>
        <w:widowControl/>
        <w:autoSpaceDN/>
        <w:textAlignment w:val="auto"/>
        <w:rPr>
          <w:rFonts w:eastAsia="Times New Roman" w:cs="Times New Roman"/>
          <w:kern w:val="0"/>
          <w:sz w:val="8"/>
          <w:szCs w:val="8"/>
          <w:lang w:eastAsia="ar-SA" w:bidi="ar-SA"/>
        </w:rPr>
      </w:pPr>
    </w:p>
    <w:p w14:paraId="0E39B818" w14:textId="77777777" w:rsidR="00255578" w:rsidRPr="00435FBA" w:rsidRDefault="00255578" w:rsidP="00255578">
      <w:pPr>
        <w:widowControl/>
        <w:autoSpaceDN/>
        <w:ind w:left="567" w:hanging="283"/>
        <w:jc w:val="both"/>
        <w:textAlignment w:val="auto"/>
        <w:rPr>
          <w:rFonts w:eastAsia="Times New Roman" w:cs="Times New Roman"/>
          <w:kern w:val="0"/>
          <w:lang w:eastAsia="ar-SA" w:bidi="ar-SA"/>
        </w:rPr>
      </w:pPr>
      <w:r w:rsidRPr="00435FBA">
        <w:rPr>
          <w:rFonts w:eastAsia="Times New Roman" w:cs="Times New Roman"/>
          <w:kern w:val="0"/>
          <w:lang w:eastAsia="ar-SA" w:bidi="ar-SA"/>
        </w:rPr>
        <w:t>b)</w:t>
      </w:r>
      <w:r w:rsidRPr="00435FBA">
        <w:rPr>
          <w:rFonts w:eastAsia="Times New Roman" w:cs="Times New Roman"/>
          <w:kern w:val="0"/>
          <w:lang w:eastAsia="ar-SA" w:bidi="ar-SA"/>
        </w:rPr>
        <w:tab/>
        <w:t xml:space="preserve">Kopie przelewów  potwierdzających  dokonanie  zapłaty  przez  </w:t>
      </w:r>
      <w:r w:rsidRPr="00435FBA">
        <w:rPr>
          <w:rFonts w:eastAsia="Times New Roman" w:cs="Times New Roman"/>
          <w:i/>
          <w:kern w:val="0"/>
          <w:lang w:eastAsia="ar-SA" w:bidi="ar-SA"/>
        </w:rPr>
        <w:t xml:space="preserve">Wykonawcę </w:t>
      </w:r>
      <w:r w:rsidRPr="00435FBA">
        <w:rPr>
          <w:rFonts w:eastAsia="Times New Roman" w:cs="Times New Roman"/>
          <w:kern w:val="0"/>
          <w:lang w:eastAsia="ar-SA" w:bidi="ar-SA"/>
        </w:rPr>
        <w:t xml:space="preserve"> na  rzecz </w:t>
      </w:r>
      <w:r w:rsidRPr="00435FBA">
        <w:rPr>
          <w:rFonts w:eastAsia="Times New Roman" w:cs="Times New Roman"/>
          <w:i/>
          <w:kern w:val="0"/>
          <w:lang w:eastAsia="ar-SA" w:bidi="ar-SA"/>
        </w:rPr>
        <w:t>Podwykonawcy</w:t>
      </w:r>
      <w:r w:rsidRPr="00435FBA">
        <w:rPr>
          <w:rFonts w:eastAsia="Times New Roman" w:cs="Times New Roman"/>
          <w:kern w:val="0"/>
          <w:lang w:eastAsia="ar-SA" w:bidi="ar-SA"/>
        </w:rPr>
        <w:t>, na</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podstawie</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faktur</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wykazanych</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w</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pkt</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2</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lit.</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a</w:t>
      </w:r>
      <w:r w:rsidRPr="00435FBA">
        <w:rPr>
          <w:rFonts w:eastAsia="Times New Roman" w:cs="Times New Roman"/>
          <w:kern w:val="0"/>
          <w:sz w:val="14"/>
          <w:szCs w:val="14"/>
          <w:lang w:eastAsia="ar-SA" w:bidi="ar-SA"/>
        </w:rPr>
        <w:t xml:space="preserve"> </w:t>
      </w:r>
      <w:r w:rsidRPr="00435FBA">
        <w:rPr>
          <w:rFonts w:eastAsia="Times New Roman" w:cs="Times New Roman"/>
          <w:kern w:val="0"/>
          <w:lang w:eastAsia="ar-SA" w:bidi="ar-SA"/>
        </w:rPr>
        <w:t>przedmiotowego oświadczenia.</w:t>
      </w:r>
    </w:p>
    <w:p w14:paraId="57583C3F" w14:textId="77777777" w:rsidR="00255578" w:rsidRPr="00435FBA" w:rsidRDefault="00255578" w:rsidP="00255578">
      <w:pPr>
        <w:widowControl/>
        <w:autoSpaceDN/>
        <w:textAlignment w:val="auto"/>
        <w:rPr>
          <w:rFonts w:eastAsia="Times New Roman" w:cs="Times New Roman"/>
          <w:kern w:val="0"/>
          <w:lang w:eastAsia="ar-SA" w:bidi="ar-SA"/>
        </w:rPr>
      </w:pPr>
    </w:p>
    <w:p w14:paraId="6F0C1A52" w14:textId="77777777" w:rsidR="00255578" w:rsidRPr="00435FBA" w:rsidRDefault="00255578" w:rsidP="00255578">
      <w:pPr>
        <w:widowControl/>
        <w:autoSpaceDN/>
        <w:textAlignment w:val="auto"/>
        <w:rPr>
          <w:rFonts w:eastAsia="Times New Roman" w:cs="Times New Roman"/>
          <w:kern w:val="0"/>
          <w:lang w:eastAsia="ar-SA" w:bidi="ar-SA"/>
        </w:rPr>
      </w:pPr>
    </w:p>
    <w:p w14:paraId="3E5AA909" w14:textId="77777777" w:rsidR="00255578" w:rsidRPr="00435FBA" w:rsidRDefault="00255578" w:rsidP="00255578">
      <w:pPr>
        <w:widowControl/>
        <w:autoSpaceDN/>
        <w:textAlignment w:val="auto"/>
        <w:rPr>
          <w:rFonts w:eastAsia="Times New Roman" w:cs="Times New Roman"/>
          <w:kern w:val="0"/>
          <w:lang w:eastAsia="ar-SA" w:bidi="ar-SA"/>
        </w:rPr>
      </w:pPr>
      <w:r w:rsidRPr="00435FBA">
        <w:rPr>
          <w:rFonts w:eastAsia="Times New Roman" w:cs="Times New Roman"/>
          <w:kern w:val="0"/>
          <w:lang w:eastAsia="ar-SA" w:bidi="ar-SA"/>
        </w:rPr>
        <w:t xml:space="preserve">                                                                          Podwykonawca ……………………….………..</w:t>
      </w:r>
    </w:p>
    <w:p w14:paraId="371391D1" w14:textId="77777777" w:rsidR="00255578" w:rsidRPr="00435FBA" w:rsidRDefault="00255578" w:rsidP="00255578">
      <w:pPr>
        <w:widowControl/>
        <w:autoSpaceDN/>
        <w:textAlignment w:val="auto"/>
        <w:rPr>
          <w:rFonts w:eastAsia="Times New Roman" w:cs="Times New Roman"/>
          <w:kern w:val="0"/>
          <w:sz w:val="15"/>
          <w:szCs w:val="15"/>
          <w:lang w:eastAsia="ar-SA" w:bidi="ar-SA"/>
        </w:rPr>
      </w:pPr>
      <w:r w:rsidRPr="00435FBA">
        <w:rPr>
          <w:rFonts w:eastAsia="Times New Roman" w:cs="Times New Roman"/>
          <w:kern w:val="0"/>
          <w:lang w:eastAsia="ar-SA" w:bidi="ar-SA"/>
        </w:rPr>
        <w:t xml:space="preserve">                                                                                                                        </w:t>
      </w:r>
      <w:r w:rsidRPr="00435FBA">
        <w:rPr>
          <w:rFonts w:eastAsia="Times New Roman" w:cs="Times New Roman"/>
          <w:kern w:val="0"/>
          <w:sz w:val="15"/>
          <w:szCs w:val="15"/>
          <w:lang w:eastAsia="ar-SA" w:bidi="ar-SA"/>
        </w:rPr>
        <w:t>(pieczątka i podpis)</w:t>
      </w:r>
    </w:p>
    <w:p w14:paraId="04CDC6B6" w14:textId="77777777" w:rsidR="00255578" w:rsidRPr="00435FBA" w:rsidRDefault="00255578" w:rsidP="00255578">
      <w:pPr>
        <w:widowControl/>
        <w:autoSpaceDN/>
        <w:spacing w:line="360" w:lineRule="auto"/>
        <w:textAlignment w:val="auto"/>
        <w:rPr>
          <w:rFonts w:eastAsia="Times New Roman" w:cs="Times New Roman"/>
          <w:kern w:val="0"/>
          <w:sz w:val="12"/>
          <w:szCs w:val="12"/>
          <w:lang w:eastAsia="ar-SA" w:bidi="ar-SA"/>
        </w:rPr>
      </w:pPr>
    </w:p>
    <w:p w14:paraId="654CE80A" w14:textId="77777777" w:rsidR="00255578" w:rsidRPr="00435FBA" w:rsidRDefault="00255578" w:rsidP="00255578">
      <w:pPr>
        <w:widowControl/>
        <w:autoSpaceDN/>
        <w:spacing w:line="360" w:lineRule="auto"/>
        <w:textAlignment w:val="auto"/>
        <w:rPr>
          <w:rFonts w:eastAsia="Times New Roman" w:cs="Times New Roman"/>
          <w:kern w:val="0"/>
          <w:lang w:eastAsia="ar-SA" w:bidi="ar-SA"/>
        </w:rPr>
      </w:pPr>
      <w:r w:rsidRPr="00435FBA">
        <w:rPr>
          <w:rFonts w:eastAsia="Times New Roman" w:cs="Times New Roman"/>
          <w:kern w:val="0"/>
          <w:lang w:eastAsia="ar-SA" w:bidi="ar-SA"/>
        </w:rPr>
        <w:t xml:space="preserve"> Wykonawca - Potwierdzam stan faktyczny i prawny </w:t>
      </w:r>
    </w:p>
    <w:p w14:paraId="526EC31D" w14:textId="77777777" w:rsidR="00255578" w:rsidRPr="00435FBA" w:rsidRDefault="00255578" w:rsidP="00255578">
      <w:pPr>
        <w:widowControl/>
        <w:autoSpaceDN/>
        <w:spacing w:line="360" w:lineRule="auto"/>
        <w:textAlignment w:val="auto"/>
        <w:rPr>
          <w:rFonts w:eastAsia="Times New Roman" w:cs="Times New Roman"/>
          <w:kern w:val="0"/>
          <w:sz w:val="32"/>
          <w:szCs w:val="32"/>
          <w:lang w:eastAsia="ar-SA" w:bidi="ar-SA"/>
        </w:rPr>
      </w:pPr>
    </w:p>
    <w:p w14:paraId="7E40168F" w14:textId="77777777" w:rsidR="00255578" w:rsidRPr="00435FBA" w:rsidRDefault="00255578" w:rsidP="00255578">
      <w:pPr>
        <w:widowControl/>
        <w:autoSpaceDN/>
        <w:textAlignment w:val="auto"/>
        <w:rPr>
          <w:rFonts w:eastAsia="Times New Roman" w:cs="Times New Roman"/>
          <w:kern w:val="0"/>
          <w:lang w:eastAsia="ar-SA" w:bidi="ar-SA"/>
        </w:rPr>
      </w:pPr>
      <w:r w:rsidRPr="00435FBA">
        <w:rPr>
          <w:rFonts w:eastAsia="Times New Roman" w:cs="Times New Roman"/>
          <w:kern w:val="0"/>
          <w:lang w:eastAsia="ar-SA" w:bidi="ar-SA"/>
        </w:rPr>
        <w:t xml:space="preserve">   ……..……………………………..…………</w:t>
      </w:r>
    </w:p>
    <w:p w14:paraId="7BAE62C8" w14:textId="77777777" w:rsidR="00255578" w:rsidRPr="00435FBA" w:rsidRDefault="00255578" w:rsidP="00255578">
      <w:pPr>
        <w:widowControl/>
        <w:autoSpaceDN/>
        <w:textAlignment w:val="auto"/>
        <w:rPr>
          <w:rFonts w:eastAsia="Times New Roman" w:cs="Times New Roman"/>
          <w:kern w:val="0"/>
          <w:sz w:val="15"/>
          <w:szCs w:val="15"/>
          <w:lang w:eastAsia="ar-SA" w:bidi="ar-SA"/>
        </w:rPr>
      </w:pPr>
      <w:r w:rsidRPr="00435FBA">
        <w:rPr>
          <w:rFonts w:eastAsia="Times New Roman" w:cs="Times New Roman"/>
          <w:kern w:val="0"/>
          <w:sz w:val="15"/>
          <w:szCs w:val="15"/>
          <w:lang w:eastAsia="ar-SA" w:bidi="ar-SA"/>
        </w:rPr>
        <w:t xml:space="preserve">                                           (pieczątka i podpis)</w:t>
      </w:r>
    </w:p>
    <w:p w14:paraId="6C109627" w14:textId="77777777" w:rsidR="00255578" w:rsidRPr="00435FBA" w:rsidRDefault="00255578" w:rsidP="00255578">
      <w:pPr>
        <w:widowControl/>
        <w:autoSpaceDN/>
        <w:textAlignment w:val="auto"/>
        <w:rPr>
          <w:rFonts w:eastAsia="Times New Roman" w:cs="Times New Roman"/>
          <w:kern w:val="0"/>
          <w:sz w:val="12"/>
          <w:szCs w:val="12"/>
          <w:lang w:eastAsia="ar-SA" w:bidi="ar-SA"/>
        </w:rPr>
      </w:pPr>
    </w:p>
    <w:p w14:paraId="535D4DFA" w14:textId="77777777" w:rsidR="00255578" w:rsidRPr="00435FBA" w:rsidRDefault="00255578" w:rsidP="00255578">
      <w:pPr>
        <w:widowControl/>
        <w:tabs>
          <w:tab w:val="left" w:pos="1410"/>
        </w:tabs>
        <w:autoSpaceDN/>
        <w:jc w:val="both"/>
        <w:textAlignment w:val="auto"/>
        <w:rPr>
          <w:rFonts w:eastAsia="Times New Roman" w:cs="Times New Roman"/>
          <w:kern w:val="0"/>
          <w:sz w:val="2"/>
          <w:szCs w:val="2"/>
          <w:lang w:eastAsia="ar-SA" w:bidi="ar-SA"/>
        </w:rPr>
      </w:pPr>
    </w:p>
    <w:p w14:paraId="64CBF776" w14:textId="0B725FE6" w:rsidR="00873F57" w:rsidRPr="00435FBA" w:rsidRDefault="00255578" w:rsidP="00362EF2">
      <w:pPr>
        <w:widowControl/>
        <w:tabs>
          <w:tab w:val="left" w:pos="1410"/>
        </w:tabs>
        <w:autoSpaceDN/>
        <w:jc w:val="both"/>
        <w:textAlignment w:val="auto"/>
        <w:rPr>
          <w:rFonts w:eastAsia="Times New Roman" w:cs="Times New Roman"/>
          <w:kern w:val="0"/>
          <w:sz w:val="16"/>
          <w:szCs w:val="16"/>
          <w:lang w:eastAsia="ar-SA" w:bidi="ar-SA"/>
        </w:rPr>
      </w:pPr>
      <w:r w:rsidRPr="00435FBA">
        <w:rPr>
          <w:rFonts w:eastAsia="Times New Roman" w:cs="Times New Roman"/>
          <w:kern w:val="0"/>
          <w:sz w:val="16"/>
          <w:szCs w:val="16"/>
          <w:lang w:eastAsia="ar-SA" w:bidi="ar-SA"/>
        </w:rPr>
        <w:t xml:space="preserve">* </w:t>
      </w:r>
      <w:r w:rsidRPr="00435FBA">
        <w:rPr>
          <w:rFonts w:eastAsia="Times New Roman" w:cs="Times New Roman"/>
          <w:b/>
          <w:kern w:val="0"/>
          <w:sz w:val="16"/>
          <w:szCs w:val="16"/>
          <w:lang w:eastAsia="ar-SA" w:bidi="ar-SA"/>
        </w:rPr>
        <w:t xml:space="preserve"> </w:t>
      </w:r>
      <w:r w:rsidRPr="00435FBA">
        <w:rPr>
          <w:rFonts w:eastAsia="Times New Roman" w:cs="Times New Roman"/>
          <w:kern w:val="0"/>
          <w:sz w:val="16"/>
          <w:szCs w:val="16"/>
          <w:lang w:eastAsia="ar-SA" w:bidi="ar-SA"/>
        </w:rPr>
        <w:t xml:space="preserve">w przypadku wystąpienia więcej niż jednego terminu zapłaty należy wykazać kwoty </w:t>
      </w:r>
      <w:r w:rsidRPr="00435FBA">
        <w:rPr>
          <w:rFonts w:eastAsia="Times New Roman" w:cs="Times New Roman"/>
          <w:kern w:val="0"/>
          <w:sz w:val="16"/>
          <w:szCs w:val="16"/>
          <w:lang w:val="x-none" w:eastAsia="pl-PL" w:bidi="ar-SA"/>
        </w:rPr>
        <w:t>w poszczególnych, wykazanych terminach płatności</w:t>
      </w:r>
      <w:r w:rsidRPr="00435FBA">
        <w:rPr>
          <w:rFonts w:eastAsia="Times New Roman" w:cs="Times New Roman"/>
          <w:kern w:val="0"/>
          <w:sz w:val="16"/>
          <w:szCs w:val="16"/>
          <w:lang w:eastAsia="ar-SA" w:bidi="ar-SA"/>
        </w:rPr>
        <w:t xml:space="preserve"> </w:t>
      </w:r>
    </w:p>
    <w:p w14:paraId="5F4BD08B" w14:textId="0510ED54" w:rsidR="00B560F5" w:rsidRPr="00435FBA" w:rsidRDefault="00B560F5" w:rsidP="00362EF2">
      <w:pPr>
        <w:widowControl/>
        <w:autoSpaceDN/>
        <w:ind w:left="7371" w:firstLine="284"/>
        <w:jc w:val="both"/>
        <w:textAlignment w:val="auto"/>
        <w:rPr>
          <w:rFonts w:eastAsia="Times New Roman" w:cs="Times New Roman"/>
          <w:b/>
          <w:kern w:val="0"/>
          <w:sz w:val="16"/>
          <w:szCs w:val="16"/>
          <w:lang w:eastAsia="ar-SA" w:bidi="ar-SA"/>
        </w:rPr>
      </w:pPr>
      <w:r w:rsidRPr="00435FBA">
        <w:rPr>
          <w:rFonts w:eastAsia="Times New Roman" w:cs="Times New Roman"/>
          <w:b/>
          <w:kern w:val="0"/>
          <w:sz w:val="16"/>
          <w:szCs w:val="16"/>
          <w:lang w:eastAsia="ar-SA" w:bidi="ar-SA"/>
        </w:rPr>
        <w:lastRenderedPageBreak/>
        <w:t xml:space="preserve">Załącznik nr </w:t>
      </w:r>
      <w:r w:rsidR="00873F57" w:rsidRPr="00435FBA">
        <w:rPr>
          <w:rFonts w:eastAsia="Times New Roman" w:cs="Times New Roman"/>
          <w:b/>
          <w:kern w:val="0"/>
          <w:sz w:val="16"/>
          <w:szCs w:val="16"/>
          <w:lang w:eastAsia="ar-SA" w:bidi="ar-SA"/>
        </w:rPr>
        <w:t>4</w:t>
      </w:r>
      <w:r w:rsidRPr="00435FBA">
        <w:rPr>
          <w:rFonts w:eastAsia="Times New Roman" w:cs="Times New Roman"/>
          <w:b/>
          <w:kern w:val="0"/>
          <w:sz w:val="16"/>
          <w:szCs w:val="16"/>
          <w:lang w:eastAsia="ar-SA" w:bidi="ar-SA"/>
        </w:rPr>
        <w:t xml:space="preserve"> do SWZ</w:t>
      </w:r>
    </w:p>
    <w:p w14:paraId="7A8C4CA5" w14:textId="29703134" w:rsidR="00B560F5" w:rsidRPr="00435FBA" w:rsidRDefault="006B52E8" w:rsidP="00362EF2">
      <w:pPr>
        <w:widowControl/>
        <w:autoSpaceDN/>
        <w:ind w:left="7371" w:firstLine="284"/>
        <w:jc w:val="both"/>
        <w:textAlignment w:val="auto"/>
        <w:rPr>
          <w:rFonts w:eastAsia="Times New Roman" w:cs="Times New Roman"/>
          <w:b/>
          <w:kern w:val="0"/>
          <w:sz w:val="16"/>
          <w:szCs w:val="16"/>
          <w:lang w:eastAsia="ar-SA" w:bidi="ar-SA"/>
        </w:rPr>
      </w:pPr>
      <w:r w:rsidRPr="00435FBA">
        <w:rPr>
          <w:rFonts w:eastAsia="Times New Roman" w:cs="Times New Roman"/>
          <w:b/>
          <w:kern w:val="0"/>
          <w:sz w:val="16"/>
          <w:szCs w:val="16"/>
          <w:lang w:eastAsia="ar-SA" w:bidi="ar-SA"/>
        </w:rPr>
        <w:t xml:space="preserve">Sprawa </w:t>
      </w:r>
      <w:r w:rsidR="00F149B5" w:rsidRPr="00435FBA">
        <w:rPr>
          <w:rFonts w:eastAsia="Times New Roman" w:cs="Times New Roman"/>
          <w:b/>
          <w:kern w:val="0"/>
          <w:sz w:val="16"/>
          <w:szCs w:val="16"/>
          <w:lang w:eastAsia="ar-SA" w:bidi="ar-SA"/>
        </w:rPr>
        <w:t>nr 05/26</w:t>
      </w:r>
      <w:r w:rsidR="00B560F5" w:rsidRPr="00435FBA">
        <w:rPr>
          <w:rFonts w:eastAsia="Times New Roman" w:cs="Times New Roman"/>
          <w:b/>
          <w:kern w:val="0"/>
          <w:sz w:val="16"/>
          <w:szCs w:val="16"/>
          <w:lang w:eastAsia="ar-SA" w:bidi="ar-SA"/>
        </w:rPr>
        <w:t>/IR</w:t>
      </w:r>
    </w:p>
    <w:p w14:paraId="501C5F85" w14:textId="1381E1E0" w:rsidR="00F149B5" w:rsidRPr="00435FBA" w:rsidRDefault="00F149B5" w:rsidP="00F149B5">
      <w:pPr>
        <w:widowControl/>
        <w:autoSpaceDN/>
        <w:ind w:left="7371" w:hanging="283"/>
        <w:jc w:val="both"/>
        <w:textAlignment w:val="auto"/>
        <w:rPr>
          <w:rFonts w:eastAsia="Times New Roman" w:cs="Times New Roman"/>
          <w:b/>
          <w:kern w:val="0"/>
          <w:sz w:val="20"/>
          <w:szCs w:val="20"/>
          <w:lang w:eastAsia="ar-SA" w:bidi="ar-SA"/>
        </w:rPr>
      </w:pPr>
    </w:p>
    <w:p w14:paraId="78C31481" w14:textId="77777777" w:rsidR="00362EF2" w:rsidRPr="00435FBA" w:rsidRDefault="00362EF2" w:rsidP="00F149B5">
      <w:pPr>
        <w:widowControl/>
        <w:autoSpaceDN/>
        <w:ind w:left="7371" w:hanging="283"/>
        <w:jc w:val="both"/>
        <w:textAlignment w:val="auto"/>
        <w:rPr>
          <w:rFonts w:eastAsia="Times New Roman" w:cs="Times New Roman"/>
          <w:b/>
          <w:kern w:val="0"/>
          <w:sz w:val="20"/>
          <w:szCs w:val="20"/>
          <w:lang w:eastAsia="ar-SA" w:bidi="ar-SA"/>
        </w:rPr>
      </w:pPr>
    </w:p>
    <w:p w14:paraId="518E1DDF" w14:textId="77777777" w:rsidR="00E508A8" w:rsidRPr="00435FBA" w:rsidRDefault="00E508A8" w:rsidP="00873F57">
      <w:pPr>
        <w:keepNext/>
        <w:widowControl/>
        <w:tabs>
          <w:tab w:val="left" w:pos="0"/>
        </w:tabs>
        <w:autoSpaceDN/>
        <w:jc w:val="center"/>
        <w:textAlignment w:val="auto"/>
        <w:outlineLvl w:val="8"/>
        <w:rPr>
          <w:rFonts w:eastAsia="Calibri" w:cs="Times New Roman"/>
          <w:b/>
          <w:bCs/>
          <w:kern w:val="0"/>
          <w:sz w:val="16"/>
          <w:szCs w:val="16"/>
          <w:lang w:eastAsia="en-US" w:bidi="ar-SA"/>
        </w:rPr>
      </w:pPr>
    </w:p>
    <w:p w14:paraId="73654236" w14:textId="38AF12E3" w:rsidR="00B560F5" w:rsidRPr="00435FBA" w:rsidRDefault="00B560F5" w:rsidP="00873F57">
      <w:pPr>
        <w:keepNext/>
        <w:widowControl/>
        <w:tabs>
          <w:tab w:val="left" w:pos="0"/>
        </w:tabs>
        <w:autoSpaceDN/>
        <w:jc w:val="center"/>
        <w:textAlignment w:val="auto"/>
        <w:outlineLvl w:val="8"/>
        <w:rPr>
          <w:rFonts w:eastAsia="Calibri" w:cs="Times New Roman"/>
          <w:b/>
          <w:bCs/>
          <w:kern w:val="0"/>
          <w:sz w:val="28"/>
          <w:szCs w:val="28"/>
          <w:lang w:eastAsia="en-US" w:bidi="ar-SA"/>
        </w:rPr>
      </w:pPr>
      <w:r w:rsidRPr="00435FBA">
        <w:rPr>
          <w:rFonts w:eastAsia="Calibri" w:cs="Times New Roman"/>
          <w:b/>
          <w:bCs/>
          <w:kern w:val="0"/>
          <w:sz w:val="28"/>
          <w:szCs w:val="28"/>
          <w:lang w:eastAsia="en-US" w:bidi="ar-SA"/>
        </w:rPr>
        <w:t xml:space="preserve">OŚWIADCZENIE WYKONAWCY/PODWYKONAWCY* </w:t>
      </w:r>
      <w:r w:rsidRPr="00435FBA">
        <w:rPr>
          <w:rFonts w:eastAsia="Calibri" w:cs="Times New Roman"/>
          <w:b/>
          <w:bCs/>
          <w:kern w:val="0"/>
          <w:sz w:val="28"/>
          <w:szCs w:val="28"/>
          <w:lang w:eastAsia="en-US" w:bidi="ar-SA"/>
        </w:rPr>
        <w:br/>
        <w:t xml:space="preserve">O BRAKU PODSTAW DO WYKLUCZENIA </w:t>
      </w:r>
      <w:r w:rsidR="00F149B5" w:rsidRPr="00435FBA">
        <w:rPr>
          <w:rFonts w:eastAsia="Calibri" w:cs="Times New Roman"/>
          <w:b/>
          <w:bCs/>
          <w:kern w:val="0"/>
          <w:sz w:val="28"/>
          <w:szCs w:val="28"/>
          <w:lang w:eastAsia="en-US" w:bidi="ar-SA"/>
        </w:rPr>
        <w:br/>
      </w:r>
      <w:r w:rsidRPr="00435FBA">
        <w:rPr>
          <w:rFonts w:eastAsia="Calibri" w:cs="Times New Roman"/>
          <w:b/>
          <w:bCs/>
          <w:kern w:val="0"/>
          <w:sz w:val="28"/>
          <w:szCs w:val="28"/>
          <w:lang w:eastAsia="en-US" w:bidi="ar-SA"/>
        </w:rPr>
        <w:t xml:space="preserve">I SPEŁNIENIA WARUNKÓW UDZIAŁU W POSTĘPOWANIU </w:t>
      </w:r>
    </w:p>
    <w:p w14:paraId="766DA072" w14:textId="75C41658" w:rsidR="005A5CAF" w:rsidRPr="00435FBA" w:rsidRDefault="005A5CAF" w:rsidP="005A5CAF">
      <w:pPr>
        <w:keepNext/>
        <w:widowControl/>
        <w:tabs>
          <w:tab w:val="left" w:pos="0"/>
        </w:tabs>
        <w:autoSpaceDN/>
        <w:jc w:val="center"/>
        <w:textAlignment w:val="auto"/>
        <w:outlineLvl w:val="8"/>
        <w:rPr>
          <w:rFonts w:eastAsia="Calibri" w:cs="Times New Roman"/>
          <w:bCs/>
          <w:kern w:val="0"/>
          <w:sz w:val="16"/>
          <w:szCs w:val="16"/>
          <w:lang w:eastAsia="en-US" w:bidi="ar-SA"/>
        </w:rPr>
      </w:pPr>
    </w:p>
    <w:p w14:paraId="7E9A2D0B" w14:textId="77777777" w:rsidR="00362EF2" w:rsidRPr="00435FBA" w:rsidRDefault="00362EF2" w:rsidP="005A5CAF">
      <w:pPr>
        <w:keepNext/>
        <w:widowControl/>
        <w:tabs>
          <w:tab w:val="left" w:pos="0"/>
        </w:tabs>
        <w:autoSpaceDN/>
        <w:jc w:val="center"/>
        <w:textAlignment w:val="auto"/>
        <w:outlineLvl w:val="8"/>
        <w:rPr>
          <w:rFonts w:eastAsia="Calibri" w:cs="Times New Roman"/>
          <w:bCs/>
          <w:kern w:val="0"/>
          <w:sz w:val="16"/>
          <w:szCs w:val="16"/>
          <w:lang w:eastAsia="en-US" w:bidi="ar-SA"/>
        </w:rPr>
      </w:pPr>
    </w:p>
    <w:p w14:paraId="0EA9FD98" w14:textId="7BBF0198" w:rsidR="00B560F5" w:rsidRPr="00435FBA" w:rsidRDefault="00B560F5" w:rsidP="00873F57">
      <w:pPr>
        <w:widowControl/>
        <w:tabs>
          <w:tab w:val="left" w:pos="0"/>
        </w:tabs>
        <w:suppressAutoHyphens w:val="0"/>
        <w:autoSpaceDN/>
        <w:spacing w:line="320" w:lineRule="exact"/>
        <w:jc w:val="center"/>
        <w:textAlignment w:val="auto"/>
        <w:rPr>
          <w:rFonts w:eastAsia="Calibri" w:cs="Times New Roman"/>
          <w:b/>
          <w:kern w:val="0"/>
          <w:lang w:eastAsia="en-US" w:bidi="ar-SA"/>
        </w:rPr>
      </w:pPr>
      <w:r w:rsidRPr="00435FBA">
        <w:rPr>
          <w:rFonts w:eastAsia="Calibri" w:cs="Times New Roman"/>
          <w:b/>
          <w:bCs/>
          <w:kern w:val="0"/>
          <w:lang w:eastAsia="en-US" w:bidi="ar-SA"/>
        </w:rPr>
        <w:t xml:space="preserve">składane na podstawie art. 125 ust. 1 </w:t>
      </w:r>
      <w:r w:rsidR="00F149B5" w:rsidRPr="00435FBA">
        <w:rPr>
          <w:rFonts w:eastAsia="Calibri" w:cs="Times New Roman"/>
          <w:b/>
          <w:bCs/>
          <w:kern w:val="0"/>
          <w:lang w:eastAsia="en-US" w:bidi="ar-SA"/>
        </w:rPr>
        <w:t>u</w:t>
      </w:r>
      <w:r w:rsidRPr="00435FBA">
        <w:rPr>
          <w:rFonts w:eastAsia="Calibri" w:cs="Times New Roman"/>
          <w:b/>
          <w:bCs/>
          <w:kern w:val="0"/>
          <w:lang w:eastAsia="en-US" w:bidi="ar-SA"/>
        </w:rPr>
        <w:t xml:space="preserve">stawy z dnia 11 września 2019 r. </w:t>
      </w:r>
      <w:r w:rsidR="00864741" w:rsidRPr="00435FBA">
        <w:rPr>
          <w:rFonts w:eastAsia="Calibri" w:cs="Times New Roman"/>
          <w:b/>
          <w:bCs/>
          <w:kern w:val="0"/>
          <w:lang w:eastAsia="en-US" w:bidi="ar-SA"/>
        </w:rPr>
        <w:br/>
      </w:r>
      <w:r w:rsidRPr="00435FBA">
        <w:rPr>
          <w:rFonts w:eastAsia="Times New Roman" w:cs="Times New Roman"/>
          <w:lang w:bidi="ar-SA"/>
        </w:rPr>
        <w:t xml:space="preserve">– </w:t>
      </w:r>
      <w:r w:rsidRPr="00435FBA">
        <w:rPr>
          <w:rFonts w:eastAsia="Calibri" w:cs="Times New Roman"/>
          <w:b/>
          <w:bCs/>
          <w:i/>
          <w:kern w:val="0"/>
          <w:lang w:eastAsia="en-US" w:bidi="ar-SA"/>
        </w:rPr>
        <w:t xml:space="preserve">Prawo zamówień publicznych </w:t>
      </w:r>
      <w:r w:rsidRPr="00435FBA">
        <w:rPr>
          <w:rFonts w:eastAsia="Calibri" w:cs="Times New Roman"/>
          <w:b/>
          <w:kern w:val="0"/>
          <w:lang w:eastAsia="en-US" w:bidi="ar-SA"/>
        </w:rPr>
        <w:t>(</w:t>
      </w:r>
      <w:r w:rsidR="003F6AC3" w:rsidRPr="00435FBA">
        <w:rPr>
          <w:rFonts w:eastAsia="Calibri" w:cs="Times New Roman"/>
          <w:b/>
          <w:kern w:val="0"/>
          <w:lang w:eastAsia="en-US" w:bidi="ar-SA"/>
        </w:rPr>
        <w:t xml:space="preserve">Dz. U. </w:t>
      </w:r>
      <w:r w:rsidR="006C0EC2" w:rsidRPr="00435FBA">
        <w:rPr>
          <w:rFonts w:eastAsia="Calibri" w:cs="Times New Roman"/>
          <w:b/>
          <w:kern w:val="0"/>
          <w:lang w:eastAsia="en-US" w:bidi="ar-SA"/>
        </w:rPr>
        <w:t xml:space="preserve">z </w:t>
      </w:r>
      <w:r w:rsidR="003F6AC3" w:rsidRPr="00435FBA">
        <w:rPr>
          <w:rFonts w:eastAsia="Calibri" w:cs="Times New Roman"/>
          <w:b/>
          <w:kern w:val="0"/>
          <w:lang w:eastAsia="en-US" w:bidi="ar-SA"/>
        </w:rPr>
        <w:t>202</w:t>
      </w:r>
      <w:r w:rsidR="006C0EC2" w:rsidRPr="00435FBA">
        <w:rPr>
          <w:rFonts w:eastAsia="Calibri" w:cs="Times New Roman"/>
          <w:b/>
          <w:kern w:val="0"/>
          <w:lang w:eastAsia="en-US" w:bidi="ar-SA"/>
        </w:rPr>
        <w:t xml:space="preserve">4 r. </w:t>
      </w:r>
      <w:r w:rsidR="003F6AC3" w:rsidRPr="00435FBA">
        <w:rPr>
          <w:rFonts w:eastAsia="Calibri" w:cs="Times New Roman"/>
          <w:b/>
          <w:kern w:val="0"/>
          <w:lang w:eastAsia="en-US" w:bidi="ar-SA"/>
        </w:rPr>
        <w:t>poz. 1</w:t>
      </w:r>
      <w:r w:rsidR="006C0EC2" w:rsidRPr="00435FBA">
        <w:rPr>
          <w:rFonts w:eastAsia="Calibri" w:cs="Times New Roman"/>
          <w:b/>
          <w:kern w:val="0"/>
          <w:lang w:eastAsia="en-US" w:bidi="ar-SA"/>
        </w:rPr>
        <w:t>320</w:t>
      </w:r>
      <w:r w:rsidR="00F149B5" w:rsidRPr="00435FBA">
        <w:rPr>
          <w:rFonts w:eastAsia="Calibri" w:cs="Times New Roman"/>
          <w:b/>
          <w:kern w:val="0"/>
          <w:lang w:eastAsia="en-US" w:bidi="ar-SA"/>
        </w:rPr>
        <w:t xml:space="preserve"> z </w:t>
      </w:r>
      <w:proofErr w:type="spellStart"/>
      <w:r w:rsidR="00F149B5" w:rsidRPr="00435FBA">
        <w:rPr>
          <w:rFonts w:eastAsia="Calibri" w:cs="Times New Roman"/>
          <w:b/>
          <w:kern w:val="0"/>
          <w:lang w:eastAsia="en-US" w:bidi="ar-SA"/>
        </w:rPr>
        <w:t>późn</w:t>
      </w:r>
      <w:proofErr w:type="spellEnd"/>
      <w:r w:rsidR="00F149B5" w:rsidRPr="00435FBA">
        <w:rPr>
          <w:rFonts w:eastAsia="Calibri" w:cs="Times New Roman"/>
          <w:b/>
          <w:kern w:val="0"/>
          <w:lang w:eastAsia="en-US" w:bidi="ar-SA"/>
        </w:rPr>
        <w:t>. zm.</w:t>
      </w:r>
      <w:r w:rsidR="003F6AC3" w:rsidRPr="00435FBA">
        <w:rPr>
          <w:rFonts w:eastAsia="Calibri" w:cs="Times New Roman"/>
          <w:b/>
          <w:kern w:val="0"/>
          <w:lang w:eastAsia="en-US" w:bidi="ar-SA"/>
        </w:rPr>
        <w:t>)</w:t>
      </w:r>
    </w:p>
    <w:p w14:paraId="69AD1522" w14:textId="77777777" w:rsidR="00362EF2" w:rsidRPr="00435FBA" w:rsidRDefault="00362EF2" w:rsidP="00873F57">
      <w:pPr>
        <w:widowControl/>
        <w:tabs>
          <w:tab w:val="left" w:pos="0"/>
        </w:tabs>
        <w:suppressAutoHyphens w:val="0"/>
        <w:autoSpaceDN/>
        <w:spacing w:line="320" w:lineRule="exact"/>
        <w:jc w:val="center"/>
        <w:textAlignment w:val="auto"/>
        <w:rPr>
          <w:rFonts w:eastAsia="Times New Roman" w:cs="Times New Roman"/>
          <w:b/>
          <w:kern w:val="0"/>
          <w:lang w:eastAsia="ar-SA" w:bidi="ar-SA"/>
        </w:rPr>
      </w:pPr>
    </w:p>
    <w:p w14:paraId="4EA9E73E" w14:textId="49497F1E" w:rsidR="00362EF2" w:rsidRPr="00266744" w:rsidRDefault="00B560F5" w:rsidP="00362EF2">
      <w:pPr>
        <w:widowControl/>
        <w:suppressAutoHyphens w:val="0"/>
        <w:autoSpaceDN/>
        <w:spacing w:after="160" w:line="320" w:lineRule="exact"/>
        <w:jc w:val="center"/>
        <w:textAlignment w:val="auto"/>
        <w:rPr>
          <w:rFonts w:eastAsia="Times New Roman" w:cs="Times New Roman"/>
          <w:kern w:val="0"/>
          <w:sz w:val="18"/>
          <w:szCs w:val="18"/>
          <w:lang w:eastAsia="ar-SA" w:bidi="ar-SA"/>
        </w:rPr>
      </w:pPr>
      <w:r w:rsidRPr="00435FBA">
        <w:rPr>
          <w:rFonts w:eastAsia="Times New Roman" w:cs="Times New Roman"/>
          <w:kern w:val="0"/>
          <w:sz w:val="18"/>
          <w:szCs w:val="18"/>
          <w:lang w:eastAsia="ar-SA" w:bidi="ar-SA"/>
        </w:rPr>
        <w:t>* niepotrzebne skreślić</w:t>
      </w:r>
    </w:p>
    <w:p w14:paraId="239E85DB" w14:textId="77777777" w:rsidR="00362EF2" w:rsidRPr="00362EF2" w:rsidRDefault="00362EF2" w:rsidP="00362EF2">
      <w:pPr>
        <w:widowControl/>
        <w:suppressAutoHyphens w:val="0"/>
        <w:autoSpaceDN/>
        <w:spacing w:line="320" w:lineRule="exact"/>
        <w:jc w:val="center"/>
        <w:textAlignment w:val="auto"/>
        <w:rPr>
          <w:rFonts w:eastAsia="Times New Roman" w:cs="Times New Roman"/>
          <w:kern w:val="0"/>
          <w:sz w:val="8"/>
          <w:szCs w:val="8"/>
          <w:highlight w:val="darkGray"/>
          <w:lang w:eastAsia="ar-SA" w:bidi="ar-SA"/>
        </w:rPr>
      </w:pPr>
    </w:p>
    <w:p w14:paraId="7FF1C625" w14:textId="77777777" w:rsidR="00B560F5" w:rsidRPr="006F1B7C" w:rsidRDefault="00B560F5" w:rsidP="00977FA6">
      <w:pPr>
        <w:keepNext/>
        <w:widowControl/>
        <w:numPr>
          <w:ilvl w:val="0"/>
          <w:numId w:val="7"/>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lang w:eastAsia="ar-SA" w:bidi="ar-SA"/>
        </w:rPr>
      </w:pPr>
      <w:bookmarkStart w:id="32" w:name="_Hlk62044221"/>
      <w:bookmarkStart w:id="33" w:name="_Hlk62039772"/>
      <w:r>
        <w:rPr>
          <w:rFonts w:eastAsia="Times New Roman" w:cs="Times New Roman"/>
          <w:b/>
          <w:bCs/>
          <w:kern w:val="0"/>
          <w:lang w:eastAsia="pl-PL" w:bidi="ar-SA"/>
        </w:rPr>
        <w:t>Informacje na temat p</w:t>
      </w:r>
      <w:r w:rsidRPr="006F1B7C">
        <w:rPr>
          <w:rFonts w:eastAsia="Times New Roman" w:cs="Times New Roman"/>
          <w:b/>
          <w:bCs/>
          <w:kern w:val="0"/>
          <w:lang w:eastAsia="pl-PL" w:bidi="ar-SA"/>
        </w:rPr>
        <w:t xml:space="preserve">ostępowania: </w:t>
      </w:r>
    </w:p>
    <w:tbl>
      <w:tblPr>
        <w:tblStyle w:val="Tabelasiatki1jasnaakcent31"/>
        <w:tblW w:w="5404" w:type="pct"/>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5223"/>
        <w:gridCol w:w="4805"/>
      </w:tblGrid>
      <w:tr w:rsidR="00B560F5" w:rsidRPr="006F1B7C" w14:paraId="6F69D2FE" w14:textId="77777777" w:rsidTr="007E6E71">
        <w:trPr>
          <w:cnfStyle w:val="100000000000" w:firstRow="1" w:lastRow="0" w:firstColumn="0" w:lastColumn="0" w:oddVBand="0" w:evenVBand="0" w:oddHBand="0" w:evenHBand="0" w:firstRowFirstColumn="0" w:firstRowLastColumn="0" w:lastRowFirstColumn="0" w:lastRowLastColumn="0"/>
          <w:trHeight w:val="349"/>
          <w:jc w:val="center"/>
        </w:trPr>
        <w:tc>
          <w:tcPr>
            <w:cnfStyle w:val="001000000000" w:firstRow="0" w:lastRow="0" w:firstColumn="1" w:lastColumn="0" w:oddVBand="0" w:evenVBand="0" w:oddHBand="0" w:evenHBand="0" w:firstRowFirstColumn="0" w:firstRowLastColumn="0" w:lastRowFirstColumn="0" w:lastRowLastColumn="0"/>
            <w:tcW w:w="2604" w:type="pct"/>
            <w:tcBorders>
              <w:bottom w:val="none" w:sz="0" w:space="0" w:color="auto"/>
            </w:tcBorders>
            <w:shd w:val="clear" w:color="auto" w:fill="F2F2F2" w:themeFill="background1" w:themeFillShade="F2"/>
          </w:tcPr>
          <w:p w14:paraId="794B77D8"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Informacje ogólne: </w:t>
            </w:r>
          </w:p>
        </w:tc>
        <w:tc>
          <w:tcPr>
            <w:tcW w:w="2396" w:type="pct"/>
            <w:tcBorders>
              <w:bottom w:val="none" w:sz="0" w:space="0" w:color="auto"/>
            </w:tcBorders>
            <w:shd w:val="clear" w:color="auto" w:fill="F2F2F2" w:themeFill="background1" w:themeFillShade="F2"/>
          </w:tcPr>
          <w:p w14:paraId="5F4183CA" w14:textId="77777777" w:rsidR="00B560F5" w:rsidRPr="006F1B7C" w:rsidRDefault="00B560F5" w:rsidP="00B560F5">
            <w:pPr>
              <w:widowControl/>
              <w:suppressAutoHyphens w:val="0"/>
              <w:autoSpaceDN/>
              <w:spacing w:before="120" w:after="12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6F1B7C">
              <w:rPr>
                <w:rFonts w:eastAsia="Calibri" w:cs="Times New Roman"/>
                <w:kern w:val="0"/>
                <w:lang w:eastAsia="en-GB" w:bidi="ar-SA"/>
              </w:rPr>
              <w:t>Odpowiedź:</w:t>
            </w:r>
          </w:p>
        </w:tc>
      </w:tr>
      <w:tr w:rsidR="00B560F5" w:rsidRPr="006F1B7C" w14:paraId="69136051" w14:textId="77777777" w:rsidTr="00533136">
        <w:trPr>
          <w:trHeight w:val="349"/>
          <w:jc w:val="center"/>
        </w:trPr>
        <w:tc>
          <w:tcPr>
            <w:cnfStyle w:val="001000000000" w:firstRow="0" w:lastRow="0" w:firstColumn="1" w:lastColumn="0" w:oddVBand="0" w:evenVBand="0" w:oddHBand="0" w:evenHBand="0" w:firstRowFirstColumn="0" w:firstRowLastColumn="0" w:lastRowFirstColumn="0" w:lastRowLastColumn="0"/>
            <w:tcW w:w="2604" w:type="pct"/>
          </w:tcPr>
          <w:p w14:paraId="49D048B8"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Nazwa Zamawiającego: </w:t>
            </w:r>
          </w:p>
        </w:tc>
        <w:tc>
          <w:tcPr>
            <w:tcW w:w="2396" w:type="pct"/>
          </w:tcPr>
          <w:p w14:paraId="56828ACB"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Arial" w:eastAsia="Calibri" w:hAnsi="Arial" w:cs="Arial"/>
                <w:b/>
                <w:bCs/>
                <w:kern w:val="0"/>
                <w:sz w:val="20"/>
                <w:szCs w:val="20"/>
                <w:lang w:eastAsia="en-GB" w:bidi="ar-SA"/>
              </w:rPr>
            </w:pPr>
            <w:r w:rsidRPr="006F1B7C">
              <w:rPr>
                <w:rFonts w:eastAsia="Calibri" w:cs="Times New Roman"/>
                <w:b/>
                <w:bCs/>
                <w:kern w:val="0"/>
                <w:lang w:eastAsia="en-GB" w:bidi="ar-SA"/>
              </w:rPr>
              <w:t>Centrum S</w:t>
            </w:r>
            <w:r w:rsidR="00533136">
              <w:rPr>
                <w:rFonts w:eastAsia="Calibri" w:cs="Times New Roman"/>
                <w:b/>
                <w:bCs/>
                <w:kern w:val="0"/>
                <w:lang w:eastAsia="en-GB" w:bidi="ar-SA"/>
              </w:rPr>
              <w:t>zkolenia Policji w Legionowie,</w:t>
            </w:r>
            <w:r w:rsidRPr="006F1B7C">
              <w:rPr>
                <w:rFonts w:eastAsia="Calibri" w:cs="Times New Roman"/>
                <w:b/>
                <w:bCs/>
                <w:kern w:val="0"/>
                <w:lang w:eastAsia="en-GB" w:bidi="ar-SA"/>
              </w:rPr>
              <w:br/>
              <w:t>ul. Zegrzyńska 121, 05-119 Legionowo</w:t>
            </w:r>
          </w:p>
        </w:tc>
      </w:tr>
      <w:tr w:rsidR="00B560F5" w:rsidRPr="006F1B7C" w14:paraId="02A79F5F" w14:textId="77777777" w:rsidTr="00362EF2">
        <w:trPr>
          <w:trHeight w:val="1550"/>
          <w:jc w:val="center"/>
        </w:trPr>
        <w:tc>
          <w:tcPr>
            <w:cnfStyle w:val="001000000000" w:firstRow="0" w:lastRow="0" w:firstColumn="1" w:lastColumn="0" w:oddVBand="0" w:evenVBand="0" w:oddHBand="0" w:evenHBand="0" w:firstRowFirstColumn="0" w:firstRowLastColumn="0" w:lastRowFirstColumn="0" w:lastRowLastColumn="0"/>
            <w:tcW w:w="2604" w:type="pct"/>
          </w:tcPr>
          <w:p w14:paraId="2762E3B6"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Pr>
                <w:rFonts w:eastAsia="Calibri" w:cs="Times New Roman"/>
                <w:kern w:val="0"/>
                <w:lang w:eastAsia="en-GB" w:bidi="ar-SA"/>
              </w:rPr>
              <w:t xml:space="preserve">Nazwa nadana </w:t>
            </w:r>
            <w:r w:rsidRPr="006F1B7C">
              <w:rPr>
                <w:rFonts w:eastAsia="Calibri" w:cs="Times New Roman"/>
                <w:kern w:val="0"/>
                <w:lang w:eastAsia="en-GB" w:bidi="ar-SA"/>
              </w:rPr>
              <w:t xml:space="preserve">zamówieniu: </w:t>
            </w:r>
          </w:p>
        </w:tc>
        <w:tc>
          <w:tcPr>
            <w:tcW w:w="2396" w:type="pct"/>
            <w:vAlign w:val="center"/>
          </w:tcPr>
          <w:p w14:paraId="35330DDD" w14:textId="1C5B1FEC" w:rsidR="00B560F5" w:rsidRPr="00864741" w:rsidRDefault="00873F57" w:rsidP="00362EF2">
            <w:pPr>
              <w:widowControl/>
              <w:suppressAutoHyphens w:val="0"/>
              <w:autoSpaceDN/>
              <w:spacing w:line="259" w:lineRule="auto"/>
              <w:textAlignment w:val="auto"/>
              <w:cnfStyle w:val="000000000000" w:firstRow="0" w:lastRow="0" w:firstColumn="0" w:lastColumn="0" w:oddVBand="0" w:evenVBand="0" w:oddHBand="0" w:evenHBand="0" w:firstRowFirstColumn="0" w:firstRowLastColumn="0" w:lastRowFirstColumn="0" w:lastRowLastColumn="0"/>
              <w:rPr>
                <w:rFonts w:cs="Times New Roman"/>
                <w:bCs/>
              </w:rPr>
            </w:pPr>
            <w:r>
              <w:rPr>
                <w:rFonts w:cs="Times New Roman"/>
                <w:bCs/>
              </w:rPr>
              <w:t>W</w:t>
            </w:r>
            <w:r w:rsidRPr="00873F57">
              <w:rPr>
                <w:rFonts w:cs="Times New Roman"/>
                <w:bCs/>
              </w:rPr>
              <w:t>ykonani</w:t>
            </w:r>
            <w:r>
              <w:rPr>
                <w:rFonts w:cs="Times New Roman"/>
                <w:bCs/>
              </w:rPr>
              <w:t>e</w:t>
            </w:r>
            <w:r w:rsidRPr="00873F57">
              <w:rPr>
                <w:rFonts w:cs="Times New Roman"/>
                <w:bCs/>
              </w:rPr>
              <w:t xml:space="preserve"> </w:t>
            </w:r>
            <w:r w:rsidR="00DF5EEC" w:rsidRPr="00DF5EEC">
              <w:rPr>
                <w:rFonts w:cs="Times New Roman"/>
                <w:bCs/>
              </w:rPr>
              <w:t xml:space="preserve">usługi polegającej na opracowaniu dokumentacji projektowej na modernizację slipu i pogłębienie portu wraz z wykonaniem operatu wodnoprawnego na terenie Bazy Szkoleniowej w </w:t>
            </w:r>
            <w:proofErr w:type="spellStart"/>
            <w:r w:rsidR="00DF5EEC" w:rsidRPr="00DF5EEC">
              <w:rPr>
                <w:rFonts w:cs="Times New Roman"/>
                <w:bCs/>
              </w:rPr>
              <w:t>Kalu</w:t>
            </w:r>
            <w:proofErr w:type="spellEnd"/>
          </w:p>
        </w:tc>
      </w:tr>
      <w:tr w:rsidR="00B560F5" w:rsidRPr="006F1B7C" w14:paraId="558E883F" w14:textId="77777777" w:rsidTr="00533136">
        <w:trPr>
          <w:trHeight w:val="484"/>
          <w:jc w:val="center"/>
        </w:trPr>
        <w:tc>
          <w:tcPr>
            <w:cnfStyle w:val="001000000000" w:firstRow="0" w:lastRow="0" w:firstColumn="1" w:lastColumn="0" w:oddVBand="0" w:evenVBand="0" w:oddHBand="0" w:evenHBand="0" w:firstRowFirstColumn="0" w:firstRowLastColumn="0" w:lastRowFirstColumn="0" w:lastRowLastColumn="0"/>
            <w:tcW w:w="2604" w:type="pct"/>
          </w:tcPr>
          <w:p w14:paraId="7399A8F2" w14:textId="77777777" w:rsidR="00B560F5" w:rsidRPr="006F1B7C" w:rsidRDefault="00B560F5" w:rsidP="00B560F5">
            <w:pPr>
              <w:widowControl/>
              <w:suppressAutoHyphens w:val="0"/>
              <w:autoSpaceDN/>
              <w:spacing w:before="120" w:after="120"/>
              <w:jc w:val="both"/>
              <w:textAlignment w:val="auto"/>
              <w:rPr>
                <w:rFonts w:ascii="Arial" w:eastAsia="Calibri" w:hAnsi="Arial" w:cs="Arial"/>
                <w:kern w:val="0"/>
                <w:sz w:val="20"/>
                <w:szCs w:val="20"/>
                <w:lang w:eastAsia="en-GB" w:bidi="ar-SA"/>
              </w:rPr>
            </w:pPr>
            <w:r w:rsidRPr="006F1B7C">
              <w:rPr>
                <w:rFonts w:eastAsia="Calibri" w:cs="Times New Roman"/>
                <w:kern w:val="0"/>
                <w:lang w:eastAsia="en-GB" w:bidi="ar-SA"/>
              </w:rPr>
              <w:t xml:space="preserve">Numer referencyjny nadany sprawie: </w:t>
            </w:r>
          </w:p>
        </w:tc>
        <w:tc>
          <w:tcPr>
            <w:tcW w:w="2396" w:type="pct"/>
          </w:tcPr>
          <w:p w14:paraId="68F336E9" w14:textId="5EC77238" w:rsidR="00B560F5" w:rsidRPr="006F1B7C" w:rsidRDefault="00DF5EEC" w:rsidP="00A34A88">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Arial" w:eastAsia="Calibri" w:hAnsi="Arial" w:cs="Arial"/>
                <w:kern w:val="0"/>
                <w:sz w:val="20"/>
                <w:szCs w:val="20"/>
                <w:lang w:eastAsia="en-GB" w:bidi="ar-SA"/>
              </w:rPr>
            </w:pPr>
            <w:bookmarkStart w:id="34" w:name="_Hlk64534009"/>
            <w:r>
              <w:rPr>
                <w:rFonts w:eastAsia="Calibri" w:cs="Times New Roman"/>
                <w:kern w:val="0"/>
                <w:lang w:eastAsia="en-GB" w:bidi="ar-SA"/>
              </w:rPr>
              <w:t>05/26</w:t>
            </w:r>
            <w:r w:rsidR="00943DB6">
              <w:rPr>
                <w:rFonts w:eastAsia="Calibri" w:cs="Times New Roman"/>
                <w:kern w:val="0"/>
                <w:lang w:eastAsia="en-GB" w:bidi="ar-SA"/>
              </w:rPr>
              <w:t>/</w:t>
            </w:r>
            <w:r w:rsidR="00B560F5">
              <w:rPr>
                <w:rFonts w:eastAsia="Calibri" w:cs="Times New Roman"/>
                <w:kern w:val="0"/>
                <w:lang w:eastAsia="en-GB" w:bidi="ar-SA"/>
              </w:rPr>
              <w:t>IR</w:t>
            </w:r>
            <w:bookmarkEnd w:id="34"/>
          </w:p>
        </w:tc>
      </w:tr>
    </w:tbl>
    <w:bookmarkEnd w:id="32"/>
    <w:p w14:paraId="580DBF8A" w14:textId="77777777" w:rsidR="00B560F5" w:rsidRPr="006F1B7C" w:rsidRDefault="00B560F5" w:rsidP="00977FA6">
      <w:pPr>
        <w:keepNext/>
        <w:widowControl/>
        <w:numPr>
          <w:ilvl w:val="0"/>
          <w:numId w:val="7"/>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lang w:eastAsia="pl-PL" w:bidi="ar-SA"/>
        </w:rPr>
      </w:pPr>
      <w:r w:rsidRPr="006F1B7C">
        <w:rPr>
          <w:rFonts w:eastAsia="Times New Roman" w:cs="Times New Roman"/>
          <w:b/>
          <w:bCs/>
          <w:kern w:val="0"/>
          <w:lang w:eastAsia="pl-PL" w:bidi="ar-SA"/>
        </w:rPr>
        <w:t xml:space="preserve">Informacje na temat Wykonawcy: </w:t>
      </w:r>
    </w:p>
    <w:tbl>
      <w:tblPr>
        <w:tblStyle w:val="Tabelasiatki1jasnaakcent31"/>
        <w:tblW w:w="9808" w:type="dxa"/>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5093"/>
        <w:gridCol w:w="4715"/>
      </w:tblGrid>
      <w:tr w:rsidR="00B560F5" w:rsidRPr="006F1B7C" w14:paraId="7D5A9BE7" w14:textId="77777777" w:rsidTr="007E6E71">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5093" w:type="dxa"/>
            <w:tcBorders>
              <w:bottom w:val="none" w:sz="0" w:space="0" w:color="auto"/>
            </w:tcBorders>
            <w:shd w:val="clear" w:color="auto" w:fill="F2F2F2" w:themeFill="background1" w:themeFillShade="F2"/>
          </w:tcPr>
          <w:p w14:paraId="2279E521"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Informacje ogólne: </w:t>
            </w:r>
          </w:p>
        </w:tc>
        <w:tc>
          <w:tcPr>
            <w:tcW w:w="4715" w:type="dxa"/>
            <w:tcBorders>
              <w:bottom w:val="none" w:sz="0" w:space="0" w:color="auto"/>
            </w:tcBorders>
            <w:shd w:val="clear" w:color="auto" w:fill="F2F2F2" w:themeFill="background1" w:themeFillShade="F2"/>
          </w:tcPr>
          <w:p w14:paraId="3957EE38" w14:textId="77777777" w:rsidR="00B560F5" w:rsidRPr="006F1B7C" w:rsidRDefault="00B560F5" w:rsidP="00B560F5">
            <w:pPr>
              <w:widowControl/>
              <w:suppressAutoHyphens w:val="0"/>
              <w:autoSpaceDN/>
              <w:spacing w:before="120" w:after="12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6F1B7C">
              <w:rPr>
                <w:rFonts w:eastAsia="Calibri" w:cs="Times New Roman"/>
                <w:kern w:val="0"/>
                <w:lang w:eastAsia="en-GB" w:bidi="ar-SA"/>
              </w:rPr>
              <w:t xml:space="preserve">Odpowiedź: </w:t>
            </w:r>
          </w:p>
        </w:tc>
      </w:tr>
      <w:tr w:rsidR="00B560F5" w:rsidRPr="006F1B7C" w14:paraId="2FE4B690" w14:textId="77777777" w:rsidTr="00362EF2">
        <w:trPr>
          <w:trHeight w:val="284"/>
          <w:jc w:val="center"/>
        </w:trPr>
        <w:tc>
          <w:tcPr>
            <w:cnfStyle w:val="001000000000" w:firstRow="0" w:lastRow="0" w:firstColumn="1" w:lastColumn="0" w:oddVBand="0" w:evenVBand="0" w:oddHBand="0" w:evenHBand="0" w:firstRowFirstColumn="0" w:firstRowLastColumn="0" w:lastRowFirstColumn="0" w:lastRowLastColumn="0"/>
            <w:tcW w:w="5093" w:type="dxa"/>
          </w:tcPr>
          <w:p w14:paraId="181BEAA7"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Nazwa: </w:t>
            </w:r>
          </w:p>
        </w:tc>
        <w:tc>
          <w:tcPr>
            <w:tcW w:w="4715" w:type="dxa"/>
          </w:tcPr>
          <w:p w14:paraId="0205B45B"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lang w:eastAsia="en-GB" w:bidi="ar-SA"/>
              </w:rPr>
            </w:pPr>
          </w:p>
        </w:tc>
      </w:tr>
      <w:tr w:rsidR="00B560F5" w:rsidRPr="006F1B7C" w14:paraId="76F0C5E6" w14:textId="77777777" w:rsidTr="00362EF2">
        <w:trPr>
          <w:trHeight w:val="284"/>
          <w:jc w:val="center"/>
        </w:trPr>
        <w:tc>
          <w:tcPr>
            <w:cnfStyle w:val="001000000000" w:firstRow="0" w:lastRow="0" w:firstColumn="1" w:lastColumn="0" w:oddVBand="0" w:evenVBand="0" w:oddHBand="0" w:evenHBand="0" w:firstRowFirstColumn="0" w:firstRowLastColumn="0" w:lastRowFirstColumn="0" w:lastRowLastColumn="0"/>
            <w:tcW w:w="5093" w:type="dxa"/>
          </w:tcPr>
          <w:p w14:paraId="743C924C"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Adres pocztowy: </w:t>
            </w:r>
          </w:p>
        </w:tc>
        <w:tc>
          <w:tcPr>
            <w:tcW w:w="4715" w:type="dxa"/>
          </w:tcPr>
          <w:p w14:paraId="52C5523D"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kern w:val="0"/>
                <w:lang w:eastAsia="en-GB" w:bidi="ar-SA"/>
              </w:rPr>
            </w:pPr>
          </w:p>
        </w:tc>
      </w:tr>
      <w:tr w:rsidR="00B560F5" w:rsidRPr="006F1B7C" w14:paraId="40CE1DAA" w14:textId="77777777" w:rsidTr="00362EF2">
        <w:trPr>
          <w:trHeight w:val="284"/>
          <w:jc w:val="center"/>
        </w:trPr>
        <w:tc>
          <w:tcPr>
            <w:cnfStyle w:val="001000000000" w:firstRow="0" w:lastRow="0" w:firstColumn="1" w:lastColumn="0" w:oddVBand="0" w:evenVBand="0" w:oddHBand="0" w:evenHBand="0" w:firstRowFirstColumn="0" w:firstRowLastColumn="0" w:lastRowFirstColumn="0" w:lastRowLastColumn="0"/>
            <w:tcW w:w="5093" w:type="dxa"/>
            <w:tcBorders>
              <w:bottom w:val="single" w:sz="4" w:space="0" w:color="auto"/>
            </w:tcBorders>
          </w:tcPr>
          <w:p w14:paraId="0DE4FD4C"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Numer KRS/informacja o CEIDG: </w:t>
            </w:r>
          </w:p>
        </w:tc>
        <w:tc>
          <w:tcPr>
            <w:tcW w:w="4715" w:type="dxa"/>
          </w:tcPr>
          <w:p w14:paraId="24D60016"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kern w:val="0"/>
                <w:lang w:eastAsia="en-GB" w:bidi="ar-SA"/>
              </w:rPr>
            </w:pPr>
          </w:p>
        </w:tc>
      </w:tr>
      <w:tr w:rsidR="00B560F5" w:rsidRPr="006F1B7C" w14:paraId="3838EA8B" w14:textId="77777777" w:rsidTr="00362EF2">
        <w:trPr>
          <w:trHeight w:val="284"/>
          <w:jc w:val="center"/>
        </w:trPr>
        <w:tc>
          <w:tcPr>
            <w:cnfStyle w:val="001000000000" w:firstRow="0" w:lastRow="0" w:firstColumn="1" w:lastColumn="0" w:oddVBand="0" w:evenVBand="0" w:oddHBand="0" w:evenHBand="0" w:firstRowFirstColumn="0" w:firstRowLastColumn="0" w:lastRowFirstColumn="0" w:lastRowLastColumn="0"/>
            <w:tcW w:w="5093" w:type="dxa"/>
            <w:vMerge w:val="restart"/>
            <w:tcBorders>
              <w:top w:val="single" w:sz="4" w:space="0" w:color="auto"/>
              <w:left w:val="single" w:sz="4" w:space="0" w:color="auto"/>
              <w:bottom w:val="single" w:sz="4" w:space="0" w:color="auto"/>
              <w:right w:val="single" w:sz="4" w:space="0" w:color="auto"/>
            </w:tcBorders>
          </w:tcPr>
          <w:p w14:paraId="3E54DC26"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Osoby u</w:t>
            </w:r>
            <w:r w:rsidR="00533136">
              <w:rPr>
                <w:rFonts w:eastAsia="Calibri" w:cs="Times New Roman"/>
                <w:kern w:val="0"/>
                <w:lang w:eastAsia="en-GB" w:bidi="ar-SA"/>
              </w:rPr>
              <w:t xml:space="preserve">poważnione do reprezentowania, </w:t>
            </w:r>
            <w:r w:rsidR="00533136">
              <w:rPr>
                <w:rFonts w:eastAsia="Calibri" w:cs="Times New Roman"/>
                <w:kern w:val="0"/>
                <w:lang w:eastAsia="en-GB" w:bidi="ar-SA"/>
              </w:rPr>
              <w:br/>
            </w:r>
            <w:r w:rsidRPr="006F1B7C">
              <w:rPr>
                <w:rFonts w:eastAsia="Calibri" w:cs="Times New Roman"/>
                <w:kern w:val="0"/>
                <w:lang w:eastAsia="en-GB" w:bidi="ar-SA"/>
              </w:rPr>
              <w:t xml:space="preserve">o ile istnieją: </w:t>
            </w:r>
          </w:p>
          <w:p w14:paraId="588E6C07"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Telefon: </w:t>
            </w:r>
          </w:p>
          <w:p w14:paraId="6AD33AA8"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Adres e-mail: </w:t>
            </w:r>
          </w:p>
        </w:tc>
        <w:tc>
          <w:tcPr>
            <w:tcW w:w="4715" w:type="dxa"/>
            <w:tcBorders>
              <w:left w:val="single" w:sz="4" w:space="0" w:color="auto"/>
            </w:tcBorders>
          </w:tcPr>
          <w:p w14:paraId="447E315F"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kern w:val="0"/>
                <w:lang w:eastAsia="en-GB" w:bidi="ar-SA"/>
              </w:rPr>
            </w:pPr>
          </w:p>
        </w:tc>
      </w:tr>
      <w:tr w:rsidR="00B560F5" w:rsidRPr="006F1B7C" w14:paraId="38B40FE6" w14:textId="77777777" w:rsidTr="00362EF2">
        <w:trPr>
          <w:trHeight w:val="284"/>
          <w:jc w:val="center"/>
        </w:trPr>
        <w:tc>
          <w:tcPr>
            <w:cnfStyle w:val="001000000000" w:firstRow="0" w:lastRow="0" w:firstColumn="1" w:lastColumn="0" w:oddVBand="0" w:evenVBand="0" w:oddHBand="0" w:evenHBand="0" w:firstRowFirstColumn="0" w:firstRowLastColumn="0" w:lastRowFirstColumn="0" w:lastRowLastColumn="0"/>
            <w:tcW w:w="5093" w:type="dxa"/>
            <w:vMerge/>
            <w:tcBorders>
              <w:top w:val="single" w:sz="4" w:space="0" w:color="auto"/>
              <w:left w:val="single" w:sz="4" w:space="0" w:color="auto"/>
              <w:bottom w:val="single" w:sz="4" w:space="0" w:color="auto"/>
              <w:right w:val="single" w:sz="4" w:space="0" w:color="auto"/>
            </w:tcBorders>
          </w:tcPr>
          <w:p w14:paraId="7A8AB8F3"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p>
        </w:tc>
        <w:tc>
          <w:tcPr>
            <w:tcW w:w="4715" w:type="dxa"/>
            <w:tcBorders>
              <w:left w:val="single" w:sz="4" w:space="0" w:color="auto"/>
            </w:tcBorders>
          </w:tcPr>
          <w:p w14:paraId="36E6360B"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kern w:val="0"/>
                <w:lang w:eastAsia="en-GB" w:bidi="ar-SA"/>
              </w:rPr>
            </w:pPr>
          </w:p>
        </w:tc>
      </w:tr>
      <w:tr w:rsidR="00B560F5" w:rsidRPr="006F1B7C" w14:paraId="62F0BB23" w14:textId="77777777" w:rsidTr="00362EF2">
        <w:trPr>
          <w:trHeight w:val="284"/>
          <w:jc w:val="center"/>
        </w:trPr>
        <w:tc>
          <w:tcPr>
            <w:cnfStyle w:val="001000000000" w:firstRow="0" w:lastRow="0" w:firstColumn="1" w:lastColumn="0" w:oddVBand="0" w:evenVBand="0" w:oddHBand="0" w:evenHBand="0" w:firstRowFirstColumn="0" w:firstRowLastColumn="0" w:lastRowFirstColumn="0" w:lastRowLastColumn="0"/>
            <w:tcW w:w="5093" w:type="dxa"/>
            <w:vMerge/>
            <w:tcBorders>
              <w:top w:val="single" w:sz="4" w:space="0" w:color="auto"/>
              <w:left w:val="single" w:sz="4" w:space="0" w:color="auto"/>
              <w:bottom w:val="single" w:sz="4" w:space="0" w:color="auto"/>
              <w:right w:val="single" w:sz="4" w:space="0" w:color="auto"/>
            </w:tcBorders>
          </w:tcPr>
          <w:p w14:paraId="6ED2C477"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p>
        </w:tc>
        <w:tc>
          <w:tcPr>
            <w:tcW w:w="4715" w:type="dxa"/>
            <w:tcBorders>
              <w:left w:val="single" w:sz="4" w:space="0" w:color="auto"/>
            </w:tcBorders>
          </w:tcPr>
          <w:p w14:paraId="26C8083C"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kern w:val="0"/>
                <w:lang w:eastAsia="en-GB" w:bidi="ar-SA"/>
              </w:rPr>
            </w:pPr>
          </w:p>
        </w:tc>
      </w:tr>
      <w:tr w:rsidR="00B560F5" w:rsidRPr="006F1B7C" w14:paraId="0BDC25E6" w14:textId="77777777" w:rsidTr="00362EF2">
        <w:trPr>
          <w:trHeight w:val="284"/>
          <w:jc w:val="center"/>
        </w:trPr>
        <w:tc>
          <w:tcPr>
            <w:cnfStyle w:val="001000000000" w:firstRow="0" w:lastRow="0" w:firstColumn="1" w:lastColumn="0" w:oddVBand="0" w:evenVBand="0" w:oddHBand="0" w:evenHBand="0" w:firstRowFirstColumn="0" w:firstRowLastColumn="0" w:lastRowFirstColumn="0" w:lastRowLastColumn="0"/>
            <w:tcW w:w="5093" w:type="dxa"/>
            <w:vMerge w:val="restart"/>
            <w:tcBorders>
              <w:top w:val="single" w:sz="4" w:space="0" w:color="auto"/>
            </w:tcBorders>
          </w:tcPr>
          <w:p w14:paraId="484829A5"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Osoba lub osoby wyznaczone do kontaktów: </w:t>
            </w:r>
          </w:p>
          <w:p w14:paraId="1372896B"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Telefon: </w:t>
            </w:r>
          </w:p>
          <w:p w14:paraId="4428DDA2" w14:textId="60631E9C" w:rsidR="00B560F5" w:rsidRPr="006F1B7C" w:rsidRDefault="00B560F5" w:rsidP="00873F57">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Adres e-mail:</w:t>
            </w:r>
          </w:p>
        </w:tc>
        <w:tc>
          <w:tcPr>
            <w:tcW w:w="4715" w:type="dxa"/>
          </w:tcPr>
          <w:p w14:paraId="6ECB6485"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lang w:eastAsia="en-GB" w:bidi="ar-SA"/>
              </w:rPr>
            </w:pPr>
          </w:p>
        </w:tc>
      </w:tr>
      <w:tr w:rsidR="00B560F5" w:rsidRPr="006F1B7C" w14:paraId="37782CA2" w14:textId="77777777" w:rsidTr="00362EF2">
        <w:trPr>
          <w:trHeight w:val="367"/>
          <w:jc w:val="center"/>
        </w:trPr>
        <w:tc>
          <w:tcPr>
            <w:cnfStyle w:val="001000000000" w:firstRow="0" w:lastRow="0" w:firstColumn="1" w:lastColumn="0" w:oddVBand="0" w:evenVBand="0" w:oddHBand="0" w:evenHBand="0" w:firstRowFirstColumn="0" w:firstRowLastColumn="0" w:lastRowFirstColumn="0" w:lastRowLastColumn="0"/>
            <w:tcW w:w="5093" w:type="dxa"/>
            <w:vMerge/>
          </w:tcPr>
          <w:p w14:paraId="17A6AB78"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p>
        </w:tc>
        <w:tc>
          <w:tcPr>
            <w:tcW w:w="4715" w:type="dxa"/>
          </w:tcPr>
          <w:p w14:paraId="700CD5EF"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lang w:eastAsia="en-GB" w:bidi="ar-SA"/>
              </w:rPr>
            </w:pPr>
          </w:p>
        </w:tc>
      </w:tr>
      <w:tr w:rsidR="00B560F5" w:rsidRPr="006F1B7C" w14:paraId="63308907" w14:textId="77777777" w:rsidTr="00362EF2">
        <w:trPr>
          <w:trHeight w:val="284"/>
          <w:jc w:val="center"/>
        </w:trPr>
        <w:tc>
          <w:tcPr>
            <w:cnfStyle w:val="001000000000" w:firstRow="0" w:lastRow="0" w:firstColumn="1" w:lastColumn="0" w:oddVBand="0" w:evenVBand="0" w:oddHBand="0" w:evenHBand="0" w:firstRowFirstColumn="0" w:firstRowLastColumn="0" w:lastRowFirstColumn="0" w:lastRowLastColumn="0"/>
            <w:tcW w:w="5093" w:type="dxa"/>
            <w:vMerge/>
          </w:tcPr>
          <w:p w14:paraId="1855119B"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p>
        </w:tc>
        <w:tc>
          <w:tcPr>
            <w:tcW w:w="4715" w:type="dxa"/>
          </w:tcPr>
          <w:p w14:paraId="1291171E"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lang w:eastAsia="en-GB" w:bidi="ar-SA"/>
              </w:rPr>
            </w:pPr>
          </w:p>
        </w:tc>
      </w:tr>
      <w:tr w:rsidR="00B560F5" w:rsidRPr="006F1B7C" w14:paraId="0705065C" w14:textId="77777777" w:rsidTr="00362EF2">
        <w:trPr>
          <w:jc w:val="center"/>
        </w:trPr>
        <w:tc>
          <w:tcPr>
            <w:cnfStyle w:val="001000000000" w:firstRow="0" w:lastRow="0" w:firstColumn="1" w:lastColumn="0" w:oddVBand="0" w:evenVBand="0" w:oddHBand="0" w:evenHBand="0" w:firstRowFirstColumn="0" w:firstRowLastColumn="0" w:lastRowFirstColumn="0" w:lastRowLastColumn="0"/>
            <w:tcW w:w="5093" w:type="dxa"/>
            <w:vAlign w:val="center"/>
          </w:tcPr>
          <w:p w14:paraId="5805B50C" w14:textId="414AD7CF" w:rsidR="00B560F5" w:rsidRPr="007E6E71" w:rsidRDefault="00B560F5" w:rsidP="00B560F5">
            <w:pPr>
              <w:widowControl/>
              <w:suppressAutoHyphens w:val="0"/>
              <w:autoSpaceDN/>
              <w:spacing w:before="120" w:after="120"/>
              <w:jc w:val="both"/>
              <w:textAlignment w:val="auto"/>
              <w:rPr>
                <w:rFonts w:eastAsia="Calibri" w:cs="Times New Roman"/>
                <w:kern w:val="0"/>
                <w:sz w:val="23"/>
                <w:szCs w:val="23"/>
                <w:lang w:eastAsia="en-GB" w:bidi="ar-SA"/>
              </w:rPr>
            </w:pPr>
            <w:r w:rsidRPr="007E6E71">
              <w:rPr>
                <w:rFonts w:eastAsia="Calibri" w:cs="Times New Roman"/>
                <w:kern w:val="0"/>
                <w:sz w:val="23"/>
                <w:szCs w:val="23"/>
                <w:lang w:eastAsia="en-GB" w:bidi="ar-SA"/>
              </w:rPr>
              <w:lastRenderedPageBreak/>
              <w:t>Czy Wykonawca jest mikroprzedsiębiorstwem,  małym lub średnim przedsiębiorstwem</w:t>
            </w:r>
            <w:r w:rsidRPr="007E6E71">
              <w:rPr>
                <w:rFonts w:eastAsia="Calibri" w:cs="Times New Roman"/>
                <w:kern w:val="0"/>
                <w:sz w:val="23"/>
                <w:szCs w:val="23"/>
                <w:vertAlign w:val="superscript"/>
                <w:lang w:eastAsia="en-GB" w:bidi="ar-SA"/>
              </w:rPr>
              <w:footnoteReference w:id="10"/>
            </w:r>
            <w:r w:rsidRPr="007E6E71">
              <w:rPr>
                <w:rFonts w:eastAsia="Calibri" w:cs="Times New Roman"/>
                <w:kern w:val="0"/>
                <w:sz w:val="23"/>
                <w:szCs w:val="23"/>
                <w:lang w:eastAsia="en-GB" w:bidi="ar-SA"/>
              </w:rPr>
              <w:t xml:space="preserve">, jednoosobową działalnością gospodarczą </w:t>
            </w:r>
            <w:r w:rsidR="007E6E71">
              <w:rPr>
                <w:rFonts w:eastAsia="Calibri" w:cs="Times New Roman"/>
                <w:kern w:val="0"/>
                <w:sz w:val="23"/>
                <w:szCs w:val="23"/>
                <w:lang w:eastAsia="en-GB" w:bidi="ar-SA"/>
              </w:rPr>
              <w:br/>
            </w:r>
            <w:r w:rsidRPr="007E6E71">
              <w:rPr>
                <w:rFonts w:eastAsia="Calibri" w:cs="Times New Roman"/>
                <w:kern w:val="0"/>
                <w:sz w:val="23"/>
                <w:szCs w:val="23"/>
                <w:lang w:eastAsia="en-GB" w:bidi="ar-SA"/>
              </w:rPr>
              <w:t>lub osobą fizyczną nieprowadzącą działalności gospodarczej?</w:t>
            </w:r>
          </w:p>
        </w:tc>
        <w:tc>
          <w:tcPr>
            <w:tcW w:w="4715" w:type="dxa"/>
          </w:tcPr>
          <w:p w14:paraId="6DFF6F96" w14:textId="77777777" w:rsidR="00B560F5" w:rsidRPr="00416503" w:rsidRDefault="00B560F5" w:rsidP="00B560F5">
            <w:pPr>
              <w:tabs>
                <w:tab w:val="left" w:pos="-850"/>
              </w:tabs>
              <w:ind w:left="284" w:hanging="227"/>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bidi="ar-SA"/>
              </w:rPr>
            </w:pPr>
            <w:r w:rsidRPr="00D53850">
              <w:rPr>
                <w:rFonts w:eastAsia="Calibri" w:cs="Times New Roman"/>
                <w:b/>
                <w:bCs/>
                <w:kern w:val="0"/>
                <w:lang w:eastAsia="en-GB" w:bidi="ar-SA"/>
              </w:rPr>
              <w:sym w:font="Symbol" w:char="F07F"/>
            </w:r>
            <w:r>
              <w:rPr>
                <w:rFonts w:eastAsia="Calibri" w:cs="Times New Roman"/>
                <w:b/>
                <w:bCs/>
                <w:kern w:val="0"/>
                <w:lang w:eastAsia="en-GB" w:bidi="ar-SA"/>
              </w:rPr>
              <w:t xml:space="preserve">  </w:t>
            </w:r>
            <w:r w:rsidRPr="00416503">
              <w:rPr>
                <w:rFonts w:eastAsia="Times New Roman" w:cs="Times New Roman"/>
                <w:kern w:val="0"/>
                <w:lang w:bidi="ar-SA"/>
              </w:rPr>
              <w:t>mikroprzedsiębiorstwem;</w:t>
            </w:r>
          </w:p>
          <w:p w14:paraId="4099FB1C" w14:textId="77777777" w:rsidR="007F3E27" w:rsidRDefault="00B560F5" w:rsidP="007F3E27">
            <w:pPr>
              <w:widowControl/>
              <w:tabs>
                <w:tab w:val="left" w:pos="-850"/>
              </w:tabs>
              <w:ind w:left="183" w:hanging="142"/>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bidi="ar-SA"/>
              </w:rPr>
            </w:pPr>
            <w:r w:rsidRPr="00416503">
              <w:rPr>
                <w:rFonts w:eastAsia="Calibri" w:cs="Times New Roman"/>
                <w:b/>
                <w:bCs/>
                <w:kern w:val="0"/>
                <w:lang w:eastAsia="en-GB" w:bidi="ar-SA"/>
              </w:rPr>
              <w:sym w:font="Symbol" w:char="F07F"/>
            </w:r>
            <w:r>
              <w:rPr>
                <w:rFonts w:eastAsia="Calibri" w:cs="Times New Roman"/>
                <w:b/>
                <w:bCs/>
                <w:kern w:val="0"/>
                <w:lang w:eastAsia="en-GB" w:bidi="ar-SA"/>
              </w:rPr>
              <w:t xml:space="preserve">  </w:t>
            </w:r>
            <w:r w:rsidRPr="00416503">
              <w:rPr>
                <w:rFonts w:eastAsia="Times New Roman" w:cs="Times New Roman"/>
                <w:kern w:val="0"/>
                <w:lang w:bidi="ar-SA"/>
              </w:rPr>
              <w:t>małym przedsiębiorstwem;</w:t>
            </w:r>
          </w:p>
          <w:p w14:paraId="7F688ED1" w14:textId="7BECA59A" w:rsidR="00B560F5" w:rsidRPr="00416503" w:rsidRDefault="00B560F5" w:rsidP="007F3E27">
            <w:pPr>
              <w:widowControl/>
              <w:tabs>
                <w:tab w:val="left" w:pos="-850"/>
              </w:tabs>
              <w:ind w:left="183" w:hanging="142"/>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bidi="ar-SA"/>
              </w:rPr>
            </w:pPr>
            <w:r w:rsidRPr="00416503">
              <w:rPr>
                <w:rFonts w:eastAsia="Calibri" w:cs="Times New Roman"/>
                <w:b/>
                <w:bCs/>
                <w:kern w:val="0"/>
                <w:lang w:eastAsia="en-GB" w:bidi="ar-SA"/>
              </w:rPr>
              <w:sym w:font="Symbol" w:char="F07F"/>
            </w:r>
            <w:r>
              <w:rPr>
                <w:rFonts w:eastAsia="Calibri" w:cs="Times New Roman"/>
                <w:b/>
                <w:bCs/>
                <w:kern w:val="0"/>
                <w:lang w:eastAsia="en-GB" w:bidi="ar-SA"/>
              </w:rPr>
              <w:t xml:space="preserve">  </w:t>
            </w:r>
            <w:r w:rsidRPr="00416503">
              <w:rPr>
                <w:rFonts w:eastAsia="Times New Roman" w:cs="Times New Roman"/>
                <w:kern w:val="0"/>
                <w:lang w:bidi="ar-SA"/>
              </w:rPr>
              <w:t>średnim przedsiębiorstwem;</w:t>
            </w:r>
          </w:p>
          <w:p w14:paraId="693BEE1F" w14:textId="77777777" w:rsidR="00B560F5" w:rsidRDefault="00B560F5" w:rsidP="00B560F5">
            <w:pPr>
              <w:widowControl/>
              <w:tabs>
                <w:tab w:val="left" w:pos="-850"/>
              </w:tabs>
              <w:ind w:left="284" w:hanging="227"/>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bidi="ar-SA"/>
              </w:rPr>
            </w:pPr>
            <w:r w:rsidRPr="00416503">
              <w:rPr>
                <w:rFonts w:eastAsia="Calibri" w:cs="Times New Roman"/>
                <w:b/>
                <w:bCs/>
                <w:kern w:val="0"/>
                <w:lang w:eastAsia="en-GB" w:bidi="ar-SA"/>
              </w:rPr>
              <w:sym w:font="Symbol" w:char="F07F"/>
            </w:r>
            <w:r>
              <w:rPr>
                <w:rFonts w:eastAsia="Calibri" w:cs="Times New Roman"/>
                <w:b/>
                <w:bCs/>
                <w:kern w:val="0"/>
                <w:lang w:eastAsia="en-GB" w:bidi="ar-SA"/>
              </w:rPr>
              <w:t xml:space="preserve">  </w:t>
            </w:r>
            <w:r w:rsidRPr="00416503">
              <w:rPr>
                <w:rFonts w:eastAsia="Times New Roman" w:cs="Times New Roman"/>
                <w:kern w:val="0"/>
                <w:lang w:bidi="ar-SA"/>
              </w:rPr>
              <w:t>jednoosobową działalnością gospodarczą;</w:t>
            </w:r>
          </w:p>
          <w:p w14:paraId="3B2B0164" w14:textId="7F59774A" w:rsidR="00B560F5" w:rsidRDefault="00B560F5" w:rsidP="00B560F5">
            <w:pPr>
              <w:widowControl/>
              <w:tabs>
                <w:tab w:val="left" w:pos="-850"/>
              </w:tabs>
              <w:ind w:left="325" w:hanging="268"/>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bidi="ar-SA"/>
              </w:rPr>
            </w:pPr>
            <w:r w:rsidRPr="00416503">
              <w:rPr>
                <w:rFonts w:eastAsia="Calibri" w:cs="Times New Roman"/>
                <w:b/>
                <w:bCs/>
                <w:kern w:val="0"/>
                <w:lang w:eastAsia="en-GB" w:bidi="ar-SA"/>
              </w:rPr>
              <w:sym w:font="Symbol" w:char="F07F"/>
            </w:r>
            <w:r>
              <w:rPr>
                <w:rFonts w:eastAsia="Calibri" w:cs="Times New Roman"/>
                <w:b/>
                <w:bCs/>
                <w:kern w:val="0"/>
                <w:lang w:eastAsia="en-GB" w:bidi="ar-SA"/>
              </w:rPr>
              <w:t xml:space="preserve">  </w:t>
            </w:r>
            <w:r w:rsidRPr="00416503">
              <w:rPr>
                <w:rFonts w:eastAsia="Times New Roman" w:cs="Times New Roman"/>
                <w:kern w:val="0"/>
                <w:lang w:bidi="ar-SA"/>
              </w:rPr>
              <w:t xml:space="preserve">osobą fizyczną nieprowadzącą działalności </w:t>
            </w:r>
            <w:r>
              <w:rPr>
                <w:rFonts w:eastAsia="Times New Roman" w:cs="Times New Roman"/>
                <w:kern w:val="0"/>
                <w:lang w:bidi="ar-SA"/>
              </w:rPr>
              <w:t xml:space="preserve"> </w:t>
            </w:r>
            <w:r w:rsidRPr="00416503">
              <w:rPr>
                <w:rFonts w:eastAsia="Times New Roman" w:cs="Times New Roman"/>
                <w:kern w:val="0"/>
                <w:lang w:bidi="ar-SA"/>
              </w:rPr>
              <w:t>gospodarczej</w:t>
            </w:r>
          </w:p>
          <w:p w14:paraId="717805A6" w14:textId="7CB882B4" w:rsidR="00362EF2" w:rsidRDefault="00362EF2" w:rsidP="00362EF2">
            <w:pPr>
              <w:widowControl/>
              <w:tabs>
                <w:tab w:val="left" w:pos="-850"/>
              </w:tabs>
              <w:ind w:left="325" w:hanging="268"/>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bidi="ar-SA"/>
              </w:rPr>
            </w:pPr>
            <w:r w:rsidRPr="00416503">
              <w:rPr>
                <w:rFonts w:eastAsia="Calibri" w:cs="Times New Roman"/>
                <w:b/>
                <w:bCs/>
                <w:kern w:val="0"/>
                <w:lang w:eastAsia="en-GB" w:bidi="ar-SA"/>
              </w:rPr>
              <w:sym w:font="Symbol" w:char="F07F"/>
            </w:r>
            <w:r>
              <w:rPr>
                <w:rFonts w:eastAsia="Calibri" w:cs="Times New Roman"/>
                <w:b/>
                <w:bCs/>
                <w:kern w:val="0"/>
                <w:lang w:eastAsia="en-GB" w:bidi="ar-SA"/>
              </w:rPr>
              <w:t xml:space="preserve">  </w:t>
            </w:r>
            <w:r>
              <w:rPr>
                <w:rFonts w:eastAsia="Times New Roman" w:cs="Times New Roman"/>
                <w:kern w:val="0"/>
                <w:lang w:bidi="ar-SA"/>
              </w:rPr>
              <w:t>innym</w:t>
            </w:r>
          </w:p>
          <w:p w14:paraId="26424C51" w14:textId="77777777" w:rsidR="00362EF2" w:rsidRPr="007E6E71" w:rsidRDefault="00362EF2" w:rsidP="00B560F5">
            <w:pPr>
              <w:widowControl/>
              <w:tabs>
                <w:tab w:val="left" w:pos="-850"/>
              </w:tabs>
              <w:ind w:left="325" w:hanging="268"/>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8"/>
                <w:szCs w:val="8"/>
                <w:lang w:bidi="ar-SA"/>
              </w:rPr>
            </w:pPr>
          </w:p>
          <w:p w14:paraId="7BE122E8" w14:textId="77777777" w:rsidR="00B560F5" w:rsidRPr="007E6E71" w:rsidRDefault="00B560F5" w:rsidP="00B560F5">
            <w:pPr>
              <w:widowControl/>
              <w:suppressAutoHyphens w:val="0"/>
              <w:autoSpaceDN/>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i/>
                <w:kern w:val="0"/>
                <w:sz w:val="17"/>
                <w:szCs w:val="17"/>
                <w:lang w:eastAsia="en-GB" w:bidi="ar-SA"/>
              </w:rPr>
            </w:pPr>
            <w:r w:rsidRPr="007E6E71">
              <w:rPr>
                <w:rFonts w:eastAsia="Calibri" w:cs="Times New Roman"/>
                <w:bCs/>
                <w:i/>
                <w:kern w:val="0"/>
                <w:sz w:val="17"/>
                <w:szCs w:val="17"/>
                <w:lang w:eastAsia="en-GB" w:bidi="ar-SA"/>
              </w:rPr>
              <w:t>zaznaczyć odpowiednie</w:t>
            </w:r>
          </w:p>
        </w:tc>
      </w:tr>
      <w:tr w:rsidR="00B560F5" w:rsidRPr="006F1B7C" w14:paraId="45438151" w14:textId="77777777" w:rsidTr="00362EF2">
        <w:trPr>
          <w:trHeight w:hRule="exact" w:val="964"/>
          <w:jc w:val="center"/>
        </w:trPr>
        <w:tc>
          <w:tcPr>
            <w:cnfStyle w:val="001000000000" w:firstRow="0" w:lastRow="0" w:firstColumn="1" w:lastColumn="0" w:oddVBand="0" w:evenVBand="0" w:oddHBand="0" w:evenHBand="0" w:firstRowFirstColumn="0" w:firstRowLastColumn="0" w:lastRowFirstColumn="0" w:lastRowLastColumn="0"/>
            <w:tcW w:w="5093" w:type="dxa"/>
          </w:tcPr>
          <w:p w14:paraId="66D1B66F" w14:textId="77777777" w:rsidR="00B560F5" w:rsidRPr="007E6E71" w:rsidRDefault="00B560F5" w:rsidP="00B560F5">
            <w:pPr>
              <w:widowControl/>
              <w:suppressAutoHyphens w:val="0"/>
              <w:autoSpaceDN/>
              <w:spacing w:before="120" w:after="120"/>
              <w:jc w:val="both"/>
              <w:textAlignment w:val="auto"/>
              <w:rPr>
                <w:rFonts w:eastAsia="Calibri" w:cs="Times New Roman"/>
                <w:kern w:val="0"/>
                <w:sz w:val="23"/>
                <w:szCs w:val="23"/>
                <w:lang w:eastAsia="en-GB" w:bidi="ar-SA"/>
              </w:rPr>
            </w:pPr>
            <w:r w:rsidRPr="007E6E71">
              <w:rPr>
                <w:rFonts w:eastAsia="Calibri" w:cs="Times New Roman"/>
                <w:kern w:val="0"/>
                <w:sz w:val="23"/>
                <w:szCs w:val="23"/>
                <w:lang w:eastAsia="en-GB" w:bidi="ar-SA"/>
              </w:rPr>
              <w:t>Czy Wykonawca bierze udział w postępowaniu o udzielenie zamówienia wspólnie z innymi Wykonawcami</w:t>
            </w:r>
            <w:r w:rsidRPr="007E6E71">
              <w:rPr>
                <w:rFonts w:eastAsia="Calibri" w:cs="Times New Roman"/>
                <w:kern w:val="0"/>
                <w:sz w:val="23"/>
                <w:szCs w:val="23"/>
                <w:vertAlign w:val="superscript"/>
                <w:lang w:eastAsia="en-GB" w:bidi="ar-SA"/>
              </w:rPr>
              <w:footnoteReference w:id="11"/>
            </w:r>
            <w:r w:rsidRPr="007E6E71">
              <w:rPr>
                <w:rFonts w:eastAsia="Calibri" w:cs="Times New Roman"/>
                <w:kern w:val="0"/>
                <w:sz w:val="23"/>
                <w:szCs w:val="23"/>
                <w:lang w:eastAsia="en-GB" w:bidi="ar-SA"/>
              </w:rPr>
              <w:t>?</w:t>
            </w:r>
          </w:p>
        </w:tc>
        <w:tc>
          <w:tcPr>
            <w:tcW w:w="4715" w:type="dxa"/>
          </w:tcPr>
          <w:p w14:paraId="1650B750" w14:textId="77777777" w:rsidR="00B560F5" w:rsidRPr="00D53850"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lang w:eastAsia="en-GB" w:bidi="ar-SA"/>
              </w:rPr>
            </w:pP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Tak  </w:t>
            </w: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Nie</w:t>
            </w:r>
          </w:p>
          <w:p w14:paraId="31953CA0"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kern w:val="0"/>
                <w:lang w:eastAsia="en-GB" w:bidi="ar-SA"/>
              </w:rPr>
            </w:pPr>
          </w:p>
        </w:tc>
      </w:tr>
      <w:tr w:rsidR="00B560F5" w:rsidRPr="006F1B7C" w14:paraId="22D05387" w14:textId="77777777" w:rsidTr="00AF59DB">
        <w:trPr>
          <w:trHeight w:val="568"/>
          <w:jc w:val="center"/>
        </w:trPr>
        <w:tc>
          <w:tcPr>
            <w:cnfStyle w:val="001000000000" w:firstRow="0" w:lastRow="0" w:firstColumn="1" w:lastColumn="0" w:oddVBand="0" w:evenVBand="0" w:oddHBand="0" w:evenHBand="0" w:firstRowFirstColumn="0" w:firstRowLastColumn="0" w:lastRowFirstColumn="0" w:lastRowLastColumn="0"/>
            <w:tcW w:w="9808" w:type="dxa"/>
            <w:gridSpan w:val="2"/>
            <w:vAlign w:val="center"/>
          </w:tcPr>
          <w:p w14:paraId="49C4ED4C" w14:textId="77777777" w:rsidR="00AF59DB" w:rsidRPr="006F1B7C" w:rsidRDefault="00B560F5" w:rsidP="00AF59DB">
            <w:pPr>
              <w:widowControl/>
              <w:suppressAutoHyphens w:val="0"/>
              <w:autoSpaceDN/>
              <w:spacing w:before="120" w:after="120"/>
              <w:jc w:val="center"/>
              <w:textAlignment w:val="auto"/>
              <w:rPr>
                <w:rFonts w:eastAsia="Calibri" w:cs="Times New Roman"/>
                <w:kern w:val="0"/>
                <w:lang w:eastAsia="en-GB" w:bidi="ar-SA"/>
              </w:rPr>
            </w:pPr>
            <w:r w:rsidRPr="006F1B7C">
              <w:rPr>
                <w:rFonts w:eastAsia="Calibri" w:cs="Times New Roman"/>
                <w:kern w:val="0"/>
                <w:lang w:eastAsia="en-GB" w:bidi="ar-SA"/>
              </w:rPr>
              <w:t>Jeżeli tak, proszę dopilnować, aby pozostali uczestnicy przedstawili odrębne oświadczenia</w:t>
            </w:r>
            <w:r w:rsidRPr="006F1B7C">
              <w:rPr>
                <w:rFonts w:eastAsia="Calibri" w:cs="Times New Roman"/>
                <w:kern w:val="0"/>
                <w:vertAlign w:val="superscript"/>
                <w:lang w:eastAsia="en-GB" w:bidi="ar-SA"/>
              </w:rPr>
              <w:footnoteReference w:id="12"/>
            </w:r>
            <w:r w:rsidRPr="006F1B7C">
              <w:rPr>
                <w:rFonts w:eastAsia="Calibri" w:cs="Times New Roman"/>
                <w:kern w:val="0"/>
                <w:lang w:eastAsia="en-GB" w:bidi="ar-SA"/>
              </w:rPr>
              <w:t>.</w:t>
            </w:r>
          </w:p>
        </w:tc>
      </w:tr>
      <w:tr w:rsidR="00B560F5" w:rsidRPr="006F1B7C" w14:paraId="1447ED37" w14:textId="77777777" w:rsidTr="00362EF2">
        <w:trPr>
          <w:trHeight w:val="1004"/>
          <w:jc w:val="center"/>
        </w:trPr>
        <w:tc>
          <w:tcPr>
            <w:cnfStyle w:val="001000000000" w:firstRow="0" w:lastRow="0" w:firstColumn="1" w:lastColumn="0" w:oddVBand="0" w:evenVBand="0" w:oddHBand="0" w:evenHBand="0" w:firstRowFirstColumn="0" w:firstRowLastColumn="0" w:lastRowFirstColumn="0" w:lastRowLastColumn="0"/>
            <w:tcW w:w="5093" w:type="dxa"/>
            <w:vMerge w:val="restart"/>
          </w:tcPr>
          <w:p w14:paraId="2D21307F" w14:textId="77777777" w:rsidR="00B560F5" w:rsidRPr="007E6E71" w:rsidRDefault="00B560F5" w:rsidP="00B560F5">
            <w:pPr>
              <w:widowControl/>
              <w:suppressAutoHyphens w:val="0"/>
              <w:autoSpaceDN/>
              <w:spacing w:before="120"/>
              <w:jc w:val="both"/>
              <w:textAlignment w:val="auto"/>
              <w:rPr>
                <w:rFonts w:eastAsia="Calibri" w:cs="Times New Roman"/>
                <w:kern w:val="0"/>
                <w:sz w:val="23"/>
                <w:szCs w:val="23"/>
                <w:lang w:eastAsia="en-GB" w:bidi="ar-SA"/>
              </w:rPr>
            </w:pPr>
            <w:r w:rsidRPr="007E6E71">
              <w:rPr>
                <w:rFonts w:eastAsia="Calibri" w:cs="Times New Roman"/>
                <w:kern w:val="0"/>
                <w:sz w:val="23"/>
                <w:szCs w:val="23"/>
                <w:lang w:eastAsia="en-GB" w:bidi="ar-SA"/>
              </w:rPr>
              <w:t>Jeżeli tak:</w:t>
            </w:r>
          </w:p>
          <w:p w14:paraId="6D4E326E" w14:textId="77777777" w:rsidR="00B560F5" w:rsidRPr="007E6E71" w:rsidRDefault="00B560F5" w:rsidP="00B560F5">
            <w:pPr>
              <w:widowControl/>
              <w:suppressAutoHyphens w:val="0"/>
              <w:autoSpaceDN/>
              <w:jc w:val="both"/>
              <w:textAlignment w:val="auto"/>
              <w:rPr>
                <w:rFonts w:eastAsia="Calibri" w:cs="Times New Roman"/>
                <w:kern w:val="0"/>
                <w:sz w:val="23"/>
                <w:szCs w:val="23"/>
                <w:lang w:eastAsia="en-GB" w:bidi="ar-SA"/>
              </w:rPr>
            </w:pPr>
            <w:r w:rsidRPr="007E6E71">
              <w:rPr>
                <w:rFonts w:eastAsia="Calibri" w:cs="Times New Roman"/>
                <w:kern w:val="0"/>
                <w:sz w:val="23"/>
                <w:szCs w:val="23"/>
                <w:lang w:eastAsia="en-GB" w:bidi="ar-SA"/>
              </w:rPr>
              <w:t>a) Proszę wskazać rolę Wykonawcy w grupie (lider, odpo</w:t>
            </w:r>
            <w:r w:rsidR="00533136" w:rsidRPr="007E6E71">
              <w:rPr>
                <w:rFonts w:eastAsia="Calibri" w:cs="Times New Roman"/>
                <w:kern w:val="0"/>
                <w:sz w:val="23"/>
                <w:szCs w:val="23"/>
                <w:lang w:eastAsia="en-GB" w:bidi="ar-SA"/>
              </w:rPr>
              <w:t xml:space="preserve">wiedzialny za określone zadania </w:t>
            </w:r>
            <w:r w:rsidRPr="007E6E71">
              <w:rPr>
                <w:rFonts w:eastAsia="Calibri" w:cs="Times New Roman"/>
                <w:kern w:val="0"/>
                <w:sz w:val="23"/>
                <w:szCs w:val="23"/>
                <w:lang w:eastAsia="en-GB" w:bidi="ar-SA"/>
              </w:rPr>
              <w:t>itd.):</w:t>
            </w:r>
          </w:p>
          <w:p w14:paraId="6BF18BF0" w14:textId="77777777" w:rsidR="00B560F5" w:rsidRPr="007E6E71" w:rsidRDefault="00B560F5" w:rsidP="00B560F5">
            <w:pPr>
              <w:widowControl/>
              <w:suppressAutoHyphens w:val="0"/>
              <w:autoSpaceDN/>
              <w:jc w:val="both"/>
              <w:textAlignment w:val="auto"/>
              <w:rPr>
                <w:rFonts w:eastAsia="Calibri" w:cs="Times New Roman"/>
                <w:kern w:val="0"/>
                <w:sz w:val="23"/>
                <w:szCs w:val="23"/>
                <w:lang w:eastAsia="en-GB" w:bidi="ar-SA"/>
              </w:rPr>
            </w:pPr>
            <w:r w:rsidRPr="007E6E71">
              <w:rPr>
                <w:rFonts w:eastAsia="Calibri" w:cs="Times New Roman"/>
                <w:kern w:val="0"/>
                <w:sz w:val="23"/>
                <w:szCs w:val="23"/>
                <w:lang w:eastAsia="en-GB" w:bidi="ar-SA"/>
              </w:rPr>
              <w:t xml:space="preserve">b) Proszę wskazać pozostałych Wykonawców biorących wspólnie udział w postępowaniu </w:t>
            </w:r>
            <w:r w:rsidRPr="007E6E71">
              <w:rPr>
                <w:rFonts w:eastAsia="Calibri" w:cs="Times New Roman"/>
                <w:kern w:val="0"/>
                <w:sz w:val="23"/>
                <w:szCs w:val="23"/>
                <w:lang w:eastAsia="en-GB" w:bidi="ar-SA"/>
              </w:rPr>
              <w:br/>
              <w:t>o udzielenie zamówienia:</w:t>
            </w:r>
          </w:p>
          <w:p w14:paraId="2C925845" w14:textId="77777777" w:rsidR="00B560F5" w:rsidRPr="006F1B7C" w:rsidRDefault="00B560F5" w:rsidP="00B560F5">
            <w:pPr>
              <w:widowControl/>
              <w:suppressAutoHyphens w:val="0"/>
              <w:autoSpaceDN/>
              <w:jc w:val="both"/>
              <w:textAlignment w:val="auto"/>
              <w:rPr>
                <w:rFonts w:eastAsia="Calibri" w:cs="Times New Roman"/>
                <w:kern w:val="0"/>
                <w:lang w:eastAsia="en-GB" w:bidi="ar-SA"/>
              </w:rPr>
            </w:pPr>
            <w:r w:rsidRPr="007E6E71">
              <w:rPr>
                <w:rFonts w:eastAsia="Calibri" w:cs="Times New Roman"/>
                <w:kern w:val="0"/>
                <w:sz w:val="23"/>
                <w:szCs w:val="23"/>
                <w:lang w:eastAsia="en-GB" w:bidi="ar-SA"/>
              </w:rPr>
              <w:t>c) W stosownych przypadkach nazwa grupy biorącej udział:</w:t>
            </w:r>
          </w:p>
        </w:tc>
        <w:tc>
          <w:tcPr>
            <w:tcW w:w="4715" w:type="dxa"/>
            <w:vAlign w:val="center"/>
          </w:tcPr>
          <w:p w14:paraId="05512011" w14:textId="77777777" w:rsidR="00B560F5" w:rsidRPr="000115A3" w:rsidRDefault="00B560F5" w:rsidP="003251EB">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kern w:val="0"/>
                <w:sz w:val="8"/>
                <w:szCs w:val="8"/>
                <w:lang w:eastAsia="en-GB" w:bidi="ar-SA"/>
              </w:rPr>
            </w:pPr>
            <w:r w:rsidRPr="006F1B7C">
              <w:rPr>
                <w:rFonts w:eastAsia="Calibri" w:cs="Times New Roman"/>
                <w:kern w:val="0"/>
                <w:lang w:eastAsia="en-GB" w:bidi="ar-SA"/>
              </w:rPr>
              <w:t xml:space="preserve">a): </w:t>
            </w:r>
            <w:r w:rsidRPr="006F1B7C">
              <w:rPr>
                <w:rFonts w:eastAsia="Calibri" w:cs="Times New Roman"/>
                <w:kern w:val="0"/>
                <w:lang w:eastAsia="en-GB" w:bidi="ar-SA"/>
              </w:rPr>
              <w:br/>
            </w:r>
          </w:p>
        </w:tc>
      </w:tr>
      <w:tr w:rsidR="00B560F5" w:rsidRPr="006F1B7C" w14:paraId="61E8C690" w14:textId="77777777" w:rsidTr="007E6E71">
        <w:trPr>
          <w:trHeight w:val="642"/>
          <w:jc w:val="center"/>
        </w:trPr>
        <w:tc>
          <w:tcPr>
            <w:cnfStyle w:val="001000000000" w:firstRow="0" w:lastRow="0" w:firstColumn="1" w:lastColumn="0" w:oddVBand="0" w:evenVBand="0" w:oddHBand="0" w:evenHBand="0" w:firstRowFirstColumn="0" w:firstRowLastColumn="0" w:lastRowFirstColumn="0" w:lastRowLastColumn="0"/>
            <w:tcW w:w="5093" w:type="dxa"/>
            <w:vMerge/>
          </w:tcPr>
          <w:p w14:paraId="266423EF" w14:textId="77777777" w:rsidR="00B560F5" w:rsidRPr="006F1B7C" w:rsidRDefault="00B560F5" w:rsidP="00B560F5">
            <w:pPr>
              <w:widowControl/>
              <w:suppressAutoHyphens w:val="0"/>
              <w:autoSpaceDN/>
              <w:spacing w:before="120"/>
              <w:jc w:val="both"/>
              <w:textAlignment w:val="auto"/>
              <w:rPr>
                <w:rFonts w:eastAsia="Calibri" w:cs="Times New Roman"/>
                <w:kern w:val="0"/>
                <w:lang w:eastAsia="en-GB" w:bidi="ar-SA"/>
              </w:rPr>
            </w:pPr>
          </w:p>
        </w:tc>
        <w:tc>
          <w:tcPr>
            <w:tcW w:w="4715" w:type="dxa"/>
          </w:tcPr>
          <w:p w14:paraId="6AC35034" w14:textId="77777777" w:rsidR="00B560F5" w:rsidRPr="006F1B7C" w:rsidRDefault="00B560F5" w:rsidP="003251EB">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6F1B7C">
              <w:rPr>
                <w:rFonts w:eastAsia="Calibri" w:cs="Times New Roman"/>
                <w:kern w:val="0"/>
                <w:lang w:eastAsia="en-GB" w:bidi="ar-SA"/>
              </w:rPr>
              <w:t xml:space="preserve">b): </w:t>
            </w:r>
          </w:p>
        </w:tc>
      </w:tr>
      <w:tr w:rsidR="00B560F5" w:rsidRPr="006F1B7C" w14:paraId="57FE6B82" w14:textId="77777777" w:rsidTr="00362EF2">
        <w:trPr>
          <w:trHeight w:val="477"/>
          <w:jc w:val="center"/>
        </w:trPr>
        <w:tc>
          <w:tcPr>
            <w:cnfStyle w:val="001000000000" w:firstRow="0" w:lastRow="0" w:firstColumn="1" w:lastColumn="0" w:oddVBand="0" w:evenVBand="0" w:oddHBand="0" w:evenHBand="0" w:firstRowFirstColumn="0" w:firstRowLastColumn="0" w:lastRowFirstColumn="0" w:lastRowLastColumn="0"/>
            <w:tcW w:w="5093" w:type="dxa"/>
            <w:vMerge/>
          </w:tcPr>
          <w:p w14:paraId="3A165CD4" w14:textId="77777777" w:rsidR="00B560F5" w:rsidRPr="006F1B7C" w:rsidRDefault="00B560F5" w:rsidP="00B560F5">
            <w:pPr>
              <w:widowControl/>
              <w:suppressAutoHyphens w:val="0"/>
              <w:autoSpaceDN/>
              <w:spacing w:before="120"/>
              <w:jc w:val="both"/>
              <w:textAlignment w:val="auto"/>
              <w:rPr>
                <w:rFonts w:eastAsia="Calibri" w:cs="Times New Roman"/>
                <w:kern w:val="0"/>
                <w:lang w:eastAsia="en-GB" w:bidi="ar-SA"/>
              </w:rPr>
            </w:pPr>
          </w:p>
        </w:tc>
        <w:tc>
          <w:tcPr>
            <w:tcW w:w="4715" w:type="dxa"/>
          </w:tcPr>
          <w:p w14:paraId="06F3F4AE" w14:textId="77777777" w:rsidR="00B560F5" w:rsidRPr="006F1B7C"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6F1B7C">
              <w:rPr>
                <w:rFonts w:eastAsia="Calibri" w:cs="Times New Roman"/>
                <w:kern w:val="0"/>
                <w:lang w:eastAsia="en-GB" w:bidi="ar-SA"/>
              </w:rPr>
              <w:t>c):</w:t>
            </w:r>
          </w:p>
        </w:tc>
      </w:tr>
    </w:tbl>
    <w:p w14:paraId="566F5230" w14:textId="77777777" w:rsidR="00B560F5" w:rsidRPr="006F1B7C" w:rsidRDefault="00B560F5" w:rsidP="00977FA6">
      <w:pPr>
        <w:keepNext/>
        <w:widowControl/>
        <w:numPr>
          <w:ilvl w:val="0"/>
          <w:numId w:val="7"/>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lang w:eastAsia="pl-PL" w:bidi="ar-SA"/>
        </w:rPr>
      </w:pPr>
      <w:r w:rsidRPr="006F1B7C">
        <w:rPr>
          <w:rFonts w:eastAsia="Times New Roman" w:cs="Times New Roman"/>
          <w:b/>
          <w:bCs/>
          <w:kern w:val="0"/>
          <w:lang w:eastAsia="pl-PL" w:bidi="ar-SA"/>
        </w:rPr>
        <w:t xml:space="preserve">Oświadczenie o niepodleganiu wykluczeniu </w:t>
      </w:r>
    </w:p>
    <w:tbl>
      <w:tblPr>
        <w:tblStyle w:val="Tabelasiatki1jasnaakcent31"/>
        <w:tblW w:w="9822" w:type="dxa"/>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5046"/>
        <w:gridCol w:w="4776"/>
      </w:tblGrid>
      <w:tr w:rsidR="00B560F5" w:rsidRPr="006F1B7C" w14:paraId="4ADF7972" w14:textId="77777777" w:rsidTr="007E6E71">
        <w:trPr>
          <w:cnfStyle w:val="100000000000" w:firstRow="1" w:lastRow="0" w:firstColumn="0" w:lastColumn="0" w:oddVBand="0" w:evenVBand="0" w:oddHBand="0" w:evenHBand="0" w:firstRowFirstColumn="0" w:firstRowLastColumn="0" w:lastRowFirstColumn="0" w:lastRowLastColumn="0"/>
          <w:trHeight w:hRule="exact" w:val="509"/>
          <w:jc w:val="center"/>
        </w:trPr>
        <w:tc>
          <w:tcPr>
            <w:cnfStyle w:val="001000000000" w:firstRow="0" w:lastRow="0" w:firstColumn="1" w:lastColumn="0" w:oddVBand="0" w:evenVBand="0" w:oddHBand="0" w:evenHBand="0" w:firstRowFirstColumn="0" w:firstRowLastColumn="0" w:lastRowFirstColumn="0" w:lastRowLastColumn="0"/>
            <w:tcW w:w="5046" w:type="dxa"/>
            <w:tcBorders>
              <w:bottom w:val="none" w:sz="0" w:space="0" w:color="auto"/>
            </w:tcBorders>
            <w:shd w:val="clear" w:color="auto" w:fill="F2F2F2" w:themeFill="background1" w:themeFillShade="F2"/>
            <w:vAlign w:val="center"/>
          </w:tcPr>
          <w:p w14:paraId="07B0CDDD" w14:textId="77777777" w:rsidR="00B560F5" w:rsidRPr="006F1B7C" w:rsidRDefault="00B560F5" w:rsidP="007E6E71">
            <w:pPr>
              <w:widowControl/>
              <w:suppressAutoHyphens w:val="0"/>
              <w:autoSpaceDN/>
              <w:spacing w:before="120" w:after="120"/>
              <w:textAlignment w:val="auto"/>
              <w:rPr>
                <w:rFonts w:eastAsia="Calibri" w:cs="Times New Roman"/>
                <w:kern w:val="0"/>
                <w:lang w:eastAsia="en-GB" w:bidi="ar-SA"/>
              </w:rPr>
            </w:pPr>
            <w:bookmarkStart w:id="35" w:name="_Hlk62043074"/>
            <w:r w:rsidRPr="006F1B7C">
              <w:rPr>
                <w:rFonts w:eastAsia="Calibri" w:cs="Times New Roman"/>
                <w:kern w:val="0"/>
                <w:lang w:eastAsia="en-GB" w:bidi="ar-SA"/>
              </w:rPr>
              <w:t>Podstawy wykluczenia:</w:t>
            </w:r>
          </w:p>
        </w:tc>
        <w:tc>
          <w:tcPr>
            <w:tcW w:w="4776" w:type="dxa"/>
            <w:tcBorders>
              <w:bottom w:val="none" w:sz="0" w:space="0" w:color="auto"/>
            </w:tcBorders>
            <w:shd w:val="clear" w:color="auto" w:fill="F2F2F2" w:themeFill="background1" w:themeFillShade="F2"/>
            <w:vAlign w:val="center"/>
          </w:tcPr>
          <w:p w14:paraId="24D64345" w14:textId="77777777" w:rsidR="00B560F5" w:rsidRPr="006F1B7C" w:rsidRDefault="00B560F5" w:rsidP="007E6E71">
            <w:pPr>
              <w:widowControl/>
              <w:suppressAutoHyphens w:val="0"/>
              <w:autoSpaceDN/>
              <w:spacing w:before="120" w:after="120"/>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6F1B7C">
              <w:rPr>
                <w:rFonts w:eastAsia="Calibri" w:cs="Times New Roman"/>
                <w:kern w:val="0"/>
                <w:lang w:eastAsia="en-GB" w:bidi="ar-SA"/>
              </w:rPr>
              <w:t>Odpowiedź:</w:t>
            </w:r>
          </w:p>
        </w:tc>
      </w:tr>
      <w:tr w:rsidR="00B560F5" w:rsidRPr="006F1B7C" w14:paraId="56622031" w14:textId="77777777" w:rsidTr="00B560F5">
        <w:trPr>
          <w:jc w:val="center"/>
        </w:trPr>
        <w:tc>
          <w:tcPr>
            <w:cnfStyle w:val="001000000000" w:firstRow="0" w:lastRow="0" w:firstColumn="1" w:lastColumn="0" w:oddVBand="0" w:evenVBand="0" w:oddHBand="0" w:evenHBand="0" w:firstRowFirstColumn="0" w:firstRowLastColumn="0" w:lastRowFirstColumn="0" w:lastRowLastColumn="0"/>
            <w:tcW w:w="5046" w:type="dxa"/>
          </w:tcPr>
          <w:p w14:paraId="7A42D9E9" w14:textId="77777777" w:rsidR="00B560F5" w:rsidRPr="007E6E71" w:rsidRDefault="00B560F5" w:rsidP="00B560F5">
            <w:pPr>
              <w:tabs>
                <w:tab w:val="left" w:pos="9356"/>
              </w:tabs>
              <w:autoSpaceDN/>
              <w:jc w:val="both"/>
              <w:textAlignment w:val="auto"/>
              <w:rPr>
                <w:rFonts w:eastAsia="Times New Roman" w:cs="Times New Roman"/>
                <w:kern w:val="0"/>
                <w:sz w:val="23"/>
                <w:szCs w:val="23"/>
                <w:lang w:eastAsia="ar-SA" w:bidi="ar-SA"/>
              </w:rPr>
            </w:pPr>
            <w:r w:rsidRPr="007E6E71">
              <w:rPr>
                <w:rFonts w:eastAsia="Times New Roman" w:cs="Times New Roman"/>
                <w:kern w:val="0"/>
                <w:sz w:val="23"/>
                <w:szCs w:val="23"/>
                <w:lang w:eastAsia="ar-SA" w:bidi="ar-SA"/>
              </w:rPr>
              <w:t xml:space="preserve">Oświadczam, że nie podlegam wykluczeniu </w:t>
            </w:r>
            <w:r w:rsidRPr="007E6E71">
              <w:rPr>
                <w:rFonts w:eastAsia="Times New Roman" w:cs="Times New Roman"/>
                <w:kern w:val="0"/>
                <w:sz w:val="23"/>
                <w:szCs w:val="23"/>
                <w:lang w:eastAsia="ar-SA" w:bidi="ar-SA"/>
              </w:rPr>
              <w:br/>
              <w:t>z postępowania na podstawie:</w:t>
            </w:r>
          </w:p>
          <w:p w14:paraId="71AEB521" w14:textId="26E41FB4" w:rsidR="00B560F5" w:rsidRPr="007E6E71" w:rsidRDefault="00B560F5" w:rsidP="00B560F5">
            <w:pPr>
              <w:tabs>
                <w:tab w:val="left" w:pos="9356"/>
              </w:tabs>
              <w:autoSpaceDN/>
              <w:textAlignment w:val="auto"/>
              <w:rPr>
                <w:rFonts w:eastAsia="Times New Roman" w:cs="Times New Roman"/>
                <w:kern w:val="0"/>
                <w:sz w:val="23"/>
                <w:szCs w:val="23"/>
                <w:lang w:eastAsia="ar-SA" w:bidi="ar-SA"/>
              </w:rPr>
            </w:pPr>
            <w:r w:rsidRPr="007E6E71">
              <w:rPr>
                <w:rFonts w:eastAsia="Times New Roman" w:cs="Times New Roman"/>
                <w:kern w:val="0"/>
                <w:sz w:val="23"/>
                <w:szCs w:val="23"/>
                <w:lang w:eastAsia="ar-SA" w:bidi="ar-SA"/>
              </w:rPr>
              <w:t xml:space="preserve"> -  art. 108 ust. 1 </w:t>
            </w:r>
            <w:r w:rsidR="007F4957" w:rsidRPr="007E6E71">
              <w:rPr>
                <w:rFonts w:eastAsia="Times New Roman" w:cs="Times New Roman"/>
                <w:kern w:val="0"/>
                <w:sz w:val="23"/>
                <w:szCs w:val="23"/>
                <w:lang w:eastAsia="ar-SA" w:bidi="ar-SA"/>
              </w:rPr>
              <w:t>U</w:t>
            </w:r>
            <w:r w:rsidRPr="007E6E71">
              <w:rPr>
                <w:rFonts w:eastAsia="Times New Roman" w:cs="Times New Roman"/>
                <w:kern w:val="0"/>
                <w:sz w:val="23"/>
                <w:szCs w:val="23"/>
                <w:lang w:eastAsia="ar-SA" w:bidi="ar-SA"/>
              </w:rPr>
              <w:t>stawy</w:t>
            </w:r>
            <w:r w:rsidRPr="007E6E71">
              <w:rPr>
                <w:rFonts w:eastAsia="Times New Roman" w:cs="Times New Roman"/>
                <w:kern w:val="0"/>
                <w:sz w:val="23"/>
                <w:szCs w:val="23"/>
                <w:lang w:eastAsia="ar-SA" w:bidi="ar-SA"/>
              </w:rPr>
              <w:br/>
              <w:t xml:space="preserve"> -  art. 109 ust. 1 pkt 1 – 10 </w:t>
            </w:r>
            <w:r w:rsidR="007F4957" w:rsidRPr="007E6E71">
              <w:rPr>
                <w:rFonts w:eastAsia="Times New Roman" w:cs="Times New Roman"/>
                <w:kern w:val="0"/>
                <w:sz w:val="23"/>
                <w:szCs w:val="23"/>
                <w:lang w:eastAsia="ar-SA" w:bidi="ar-SA"/>
              </w:rPr>
              <w:t>U</w:t>
            </w:r>
            <w:r w:rsidRPr="007E6E71">
              <w:rPr>
                <w:rFonts w:eastAsia="Times New Roman" w:cs="Times New Roman"/>
                <w:kern w:val="0"/>
                <w:sz w:val="23"/>
                <w:szCs w:val="23"/>
                <w:lang w:eastAsia="ar-SA" w:bidi="ar-SA"/>
              </w:rPr>
              <w:t>stawy</w:t>
            </w:r>
          </w:p>
          <w:p w14:paraId="623E3CF6" w14:textId="0DFD163D" w:rsidR="00B560F5" w:rsidRPr="007E6E71" w:rsidRDefault="00B560F5" w:rsidP="007F4957">
            <w:pPr>
              <w:tabs>
                <w:tab w:val="left" w:pos="9356"/>
              </w:tabs>
              <w:autoSpaceDN/>
              <w:jc w:val="both"/>
              <w:textAlignment w:val="auto"/>
              <w:rPr>
                <w:rFonts w:eastAsia="Times New Roman" w:cs="Times New Roman"/>
                <w:kern w:val="0"/>
                <w:sz w:val="23"/>
                <w:szCs w:val="23"/>
                <w:lang w:eastAsia="ar-SA" w:bidi="ar-SA"/>
              </w:rPr>
            </w:pPr>
            <w:r w:rsidRPr="007E6E71">
              <w:rPr>
                <w:rFonts w:eastAsia="Times New Roman" w:cs="Times New Roman"/>
                <w:kern w:val="0"/>
                <w:sz w:val="23"/>
                <w:szCs w:val="23"/>
                <w:lang w:eastAsia="ar-SA" w:bidi="ar-SA"/>
              </w:rPr>
              <w:t xml:space="preserve">Oświadczam, że nie zachodzą w stosunku do mnie przesłanki wykluczenia z postępowania </w:t>
            </w:r>
            <w:r w:rsidR="007E6E71">
              <w:rPr>
                <w:rFonts w:eastAsia="Times New Roman" w:cs="Times New Roman"/>
                <w:kern w:val="0"/>
                <w:sz w:val="23"/>
                <w:szCs w:val="23"/>
                <w:lang w:eastAsia="ar-SA" w:bidi="ar-SA"/>
              </w:rPr>
              <w:br/>
            </w:r>
            <w:r w:rsidRPr="007E6E71">
              <w:rPr>
                <w:rFonts w:eastAsia="Times New Roman" w:cs="Times New Roman"/>
                <w:kern w:val="0"/>
                <w:sz w:val="23"/>
                <w:szCs w:val="23"/>
                <w:lang w:eastAsia="ar-SA" w:bidi="ar-SA"/>
              </w:rPr>
              <w:t>na podstawie</w:t>
            </w:r>
            <w:r w:rsidR="007E6E71">
              <w:rPr>
                <w:rFonts w:eastAsia="Times New Roman" w:cs="Times New Roman"/>
                <w:kern w:val="0"/>
                <w:sz w:val="23"/>
                <w:szCs w:val="23"/>
                <w:lang w:eastAsia="ar-SA" w:bidi="ar-SA"/>
              </w:rPr>
              <w:t xml:space="preserve"> </w:t>
            </w:r>
            <w:r w:rsidRPr="007E6E71">
              <w:rPr>
                <w:rFonts w:eastAsia="Times New Roman" w:cs="Times New Roman"/>
                <w:kern w:val="0"/>
                <w:sz w:val="23"/>
                <w:szCs w:val="23"/>
                <w:lang w:eastAsia="ar-SA" w:bidi="ar-SA"/>
              </w:rPr>
              <w:t xml:space="preserve">art. 7 ust. 1 </w:t>
            </w:r>
            <w:r w:rsidR="007E6E71">
              <w:rPr>
                <w:rFonts w:eastAsia="Times New Roman" w:cs="Times New Roman"/>
                <w:kern w:val="0"/>
                <w:sz w:val="23"/>
                <w:szCs w:val="23"/>
                <w:lang w:eastAsia="ar-SA" w:bidi="ar-SA"/>
              </w:rPr>
              <w:t>u</w:t>
            </w:r>
            <w:r w:rsidRPr="007E6E71">
              <w:rPr>
                <w:rFonts w:eastAsia="Times New Roman" w:cs="Times New Roman"/>
                <w:kern w:val="0"/>
                <w:sz w:val="23"/>
                <w:szCs w:val="23"/>
                <w:lang w:eastAsia="ar-SA" w:bidi="ar-SA"/>
              </w:rPr>
              <w:t xml:space="preserve">stawy z dnia </w:t>
            </w:r>
            <w:r w:rsidR="007E6E71">
              <w:rPr>
                <w:rFonts w:eastAsia="Times New Roman" w:cs="Times New Roman"/>
                <w:kern w:val="0"/>
                <w:sz w:val="23"/>
                <w:szCs w:val="23"/>
                <w:lang w:eastAsia="ar-SA" w:bidi="ar-SA"/>
              </w:rPr>
              <w:br/>
            </w:r>
            <w:r w:rsidRPr="007E6E71">
              <w:rPr>
                <w:rFonts w:eastAsia="Times New Roman" w:cs="Times New Roman"/>
                <w:kern w:val="0"/>
                <w:sz w:val="23"/>
                <w:szCs w:val="23"/>
                <w:lang w:eastAsia="ar-SA" w:bidi="ar-SA"/>
              </w:rPr>
              <w:t xml:space="preserve">13 kwietnia 2022 r. o </w:t>
            </w:r>
            <w:r w:rsidRPr="007E6E71">
              <w:rPr>
                <w:rFonts w:eastAsia="Times New Roman" w:cs="Times New Roman"/>
                <w:i/>
                <w:kern w:val="0"/>
                <w:sz w:val="23"/>
                <w:szCs w:val="23"/>
                <w:lang w:eastAsia="ar-SA" w:bidi="ar-SA"/>
              </w:rPr>
              <w:t xml:space="preserve">szczególnych rozwiązaniach w zakresie przeciwdziałania wspieraniu agresji </w:t>
            </w:r>
            <w:r w:rsidR="007E6E71">
              <w:rPr>
                <w:rFonts w:eastAsia="Times New Roman" w:cs="Times New Roman"/>
                <w:i/>
                <w:kern w:val="0"/>
                <w:sz w:val="23"/>
                <w:szCs w:val="23"/>
                <w:lang w:eastAsia="ar-SA" w:bidi="ar-SA"/>
              </w:rPr>
              <w:br/>
            </w:r>
            <w:r w:rsidRPr="007E6E71">
              <w:rPr>
                <w:rFonts w:eastAsia="Times New Roman" w:cs="Times New Roman"/>
                <w:i/>
                <w:kern w:val="0"/>
                <w:sz w:val="23"/>
                <w:szCs w:val="23"/>
                <w:lang w:eastAsia="ar-SA" w:bidi="ar-SA"/>
              </w:rPr>
              <w:t>na Ukrainę oraz służące ochronie bezpieczeństwa narodowego</w:t>
            </w:r>
            <w:r w:rsidRPr="007E6E71">
              <w:rPr>
                <w:rFonts w:eastAsia="Times New Roman" w:cs="Times New Roman"/>
                <w:kern w:val="0"/>
                <w:sz w:val="23"/>
                <w:szCs w:val="23"/>
                <w:lang w:eastAsia="ar-SA" w:bidi="ar-SA"/>
              </w:rPr>
              <w:t xml:space="preserve"> (</w:t>
            </w:r>
            <w:r w:rsidR="00943DB6" w:rsidRPr="007E6E71">
              <w:rPr>
                <w:rFonts w:eastAsia="Times New Roman" w:cs="Times New Roman"/>
                <w:kern w:val="0"/>
                <w:sz w:val="23"/>
                <w:szCs w:val="23"/>
                <w:lang w:eastAsia="ar-SA" w:bidi="ar-SA"/>
              </w:rPr>
              <w:t>Dz. U. z 202</w:t>
            </w:r>
            <w:r w:rsidR="001D4A34" w:rsidRPr="007E6E71">
              <w:rPr>
                <w:rFonts w:eastAsia="Times New Roman" w:cs="Times New Roman"/>
                <w:kern w:val="0"/>
                <w:sz w:val="23"/>
                <w:szCs w:val="23"/>
                <w:lang w:eastAsia="ar-SA" w:bidi="ar-SA"/>
              </w:rPr>
              <w:t>5</w:t>
            </w:r>
            <w:r w:rsidR="00943DB6" w:rsidRPr="007E6E71">
              <w:rPr>
                <w:rFonts w:eastAsia="Times New Roman" w:cs="Times New Roman"/>
                <w:kern w:val="0"/>
                <w:sz w:val="23"/>
                <w:szCs w:val="23"/>
                <w:lang w:eastAsia="ar-SA" w:bidi="ar-SA"/>
              </w:rPr>
              <w:t xml:space="preserve"> r. poz. 5</w:t>
            </w:r>
            <w:r w:rsidR="001D4A34" w:rsidRPr="007E6E71">
              <w:rPr>
                <w:rFonts w:eastAsia="Times New Roman" w:cs="Times New Roman"/>
                <w:kern w:val="0"/>
                <w:sz w:val="23"/>
                <w:szCs w:val="23"/>
                <w:lang w:eastAsia="ar-SA" w:bidi="ar-SA"/>
              </w:rPr>
              <w:t>14)</w:t>
            </w:r>
            <w:r w:rsidRPr="007E6E71">
              <w:rPr>
                <w:rStyle w:val="Odwoanieprzypisudolnego"/>
                <w:rFonts w:eastAsia="Times New Roman" w:cs="Times New Roman"/>
                <w:kern w:val="0"/>
                <w:sz w:val="23"/>
                <w:szCs w:val="23"/>
                <w:lang w:eastAsia="ar-SA" w:bidi="ar-SA"/>
              </w:rPr>
              <w:footnoteReference w:id="13"/>
            </w:r>
            <w:r w:rsidRPr="007E6E71">
              <w:rPr>
                <w:rFonts w:eastAsia="Times New Roman" w:cs="Times New Roman"/>
                <w:kern w:val="0"/>
                <w:sz w:val="23"/>
                <w:szCs w:val="23"/>
                <w:lang w:eastAsia="ar-SA" w:bidi="ar-SA"/>
              </w:rPr>
              <w:t xml:space="preserve"> i spełniam warunki</w:t>
            </w:r>
            <w:r w:rsidR="00533136" w:rsidRPr="007E6E71">
              <w:rPr>
                <w:rFonts w:eastAsia="Times New Roman" w:cs="Times New Roman"/>
                <w:kern w:val="0"/>
                <w:sz w:val="23"/>
                <w:szCs w:val="23"/>
                <w:lang w:eastAsia="ar-SA" w:bidi="ar-SA"/>
              </w:rPr>
              <w:t xml:space="preserve"> </w:t>
            </w:r>
            <w:r w:rsidRPr="007E6E71">
              <w:rPr>
                <w:rFonts w:eastAsia="Times New Roman" w:cs="Times New Roman"/>
                <w:kern w:val="0"/>
                <w:sz w:val="23"/>
                <w:szCs w:val="23"/>
                <w:lang w:eastAsia="ar-SA" w:bidi="ar-SA"/>
              </w:rPr>
              <w:t xml:space="preserve">udziału w postępowaniu. </w:t>
            </w:r>
          </w:p>
        </w:tc>
        <w:tc>
          <w:tcPr>
            <w:tcW w:w="4776" w:type="dxa"/>
          </w:tcPr>
          <w:p w14:paraId="08B595B8" w14:textId="77777777" w:rsidR="00B560F5"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lang w:eastAsia="en-GB" w:bidi="ar-SA"/>
              </w:rPr>
            </w:pPr>
          </w:p>
          <w:p w14:paraId="393D59FC" w14:textId="77777777" w:rsidR="00B560F5" w:rsidRPr="00D53850"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lang w:eastAsia="en-GB" w:bidi="ar-SA"/>
              </w:rPr>
            </w:pP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Tak  </w:t>
            </w: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Nie</w:t>
            </w:r>
          </w:p>
          <w:p w14:paraId="01B1DD7C" w14:textId="77777777" w:rsidR="00B560F5" w:rsidRPr="00D53850"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lang w:eastAsia="en-GB" w:bidi="ar-SA"/>
              </w:rPr>
            </w:pP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Tak  </w:t>
            </w: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Nie</w:t>
            </w:r>
          </w:p>
          <w:p w14:paraId="1F8A95B9" w14:textId="77777777" w:rsidR="00B560F5"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lang w:eastAsia="en-GB" w:bidi="ar-SA"/>
              </w:rPr>
            </w:pPr>
          </w:p>
          <w:p w14:paraId="229E8C1D" w14:textId="77777777" w:rsidR="00B560F5"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lang w:eastAsia="en-GB" w:bidi="ar-SA"/>
              </w:rPr>
            </w:pPr>
          </w:p>
          <w:p w14:paraId="3771FDF7" w14:textId="77777777" w:rsidR="00B560F5" w:rsidRPr="00D53850"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lang w:eastAsia="en-GB" w:bidi="ar-SA"/>
              </w:rPr>
            </w:pP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Tak  </w:t>
            </w: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Nie</w:t>
            </w:r>
          </w:p>
          <w:p w14:paraId="2B28C6DF" w14:textId="77777777" w:rsidR="00B560F5" w:rsidRPr="006F1B7C"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lang w:eastAsia="en-GB" w:bidi="ar-SA"/>
              </w:rPr>
            </w:pPr>
          </w:p>
        </w:tc>
      </w:tr>
      <w:tr w:rsidR="000A4361" w:rsidRPr="006F1B7C" w14:paraId="6CDCD1E4" w14:textId="77777777" w:rsidTr="00B560F5">
        <w:trPr>
          <w:jc w:val="center"/>
        </w:trPr>
        <w:tc>
          <w:tcPr>
            <w:cnfStyle w:val="001000000000" w:firstRow="0" w:lastRow="0" w:firstColumn="1" w:lastColumn="0" w:oddVBand="0" w:evenVBand="0" w:oddHBand="0" w:evenHBand="0" w:firstRowFirstColumn="0" w:firstRowLastColumn="0" w:lastRowFirstColumn="0" w:lastRowLastColumn="0"/>
            <w:tcW w:w="5046" w:type="dxa"/>
          </w:tcPr>
          <w:p w14:paraId="0D79E713" w14:textId="6D17BBCD" w:rsidR="003B19FD" w:rsidRPr="007E6E71" w:rsidRDefault="000A4361" w:rsidP="000A4361">
            <w:pPr>
              <w:tabs>
                <w:tab w:val="left" w:pos="9356"/>
              </w:tabs>
              <w:autoSpaceDN/>
              <w:jc w:val="both"/>
              <w:textAlignment w:val="auto"/>
              <w:rPr>
                <w:rFonts w:eastAsia="Times New Roman" w:cs="Times New Roman"/>
                <w:kern w:val="0"/>
                <w:sz w:val="23"/>
                <w:szCs w:val="23"/>
                <w:lang w:eastAsia="ar-SA" w:bidi="ar-SA"/>
              </w:rPr>
            </w:pPr>
            <w:r w:rsidRPr="007E6E71">
              <w:rPr>
                <w:rFonts w:eastAsia="Times New Roman" w:cs="Times New Roman"/>
                <w:kern w:val="0"/>
                <w:sz w:val="23"/>
                <w:szCs w:val="23"/>
                <w:lang w:eastAsia="ar-SA" w:bidi="ar-SA"/>
              </w:rPr>
              <w:lastRenderedPageBreak/>
              <w:t xml:space="preserve">Oświadczam, że zachodzą w stosunku do mnie podstawy wykluczenia z postępowania </w:t>
            </w:r>
            <w:r w:rsidR="007E6E71">
              <w:rPr>
                <w:rFonts w:eastAsia="Times New Roman" w:cs="Times New Roman"/>
                <w:kern w:val="0"/>
                <w:sz w:val="23"/>
                <w:szCs w:val="23"/>
                <w:lang w:eastAsia="ar-SA" w:bidi="ar-SA"/>
              </w:rPr>
              <w:br/>
            </w:r>
            <w:r w:rsidRPr="007E6E71">
              <w:rPr>
                <w:rFonts w:eastAsia="Times New Roman" w:cs="Times New Roman"/>
                <w:kern w:val="0"/>
                <w:sz w:val="23"/>
                <w:szCs w:val="23"/>
                <w:lang w:eastAsia="ar-SA" w:bidi="ar-SA"/>
              </w:rPr>
              <w:t xml:space="preserve">na podstawie art.  </w:t>
            </w:r>
            <w:r w:rsidR="007E6E71" w:rsidRPr="007E6E71">
              <w:rPr>
                <w:rFonts w:eastAsia="Times New Roman" w:cs="Times New Roman"/>
                <w:kern w:val="0"/>
                <w:sz w:val="23"/>
                <w:szCs w:val="23"/>
                <w:lang w:eastAsia="ar-SA" w:bidi="ar-SA"/>
              </w:rPr>
              <w:t>..</w:t>
            </w:r>
            <w:r w:rsidRPr="007E6E71">
              <w:rPr>
                <w:rFonts w:eastAsia="Times New Roman" w:cs="Times New Roman"/>
                <w:kern w:val="0"/>
                <w:sz w:val="23"/>
                <w:szCs w:val="23"/>
                <w:lang w:eastAsia="ar-SA" w:bidi="ar-SA"/>
              </w:rPr>
              <w:t xml:space="preserve">..... </w:t>
            </w:r>
            <w:r w:rsidR="007F4957" w:rsidRPr="007E6E71">
              <w:rPr>
                <w:rFonts w:eastAsia="Times New Roman" w:cs="Times New Roman"/>
                <w:kern w:val="0"/>
                <w:sz w:val="23"/>
                <w:szCs w:val="23"/>
                <w:lang w:eastAsia="ar-SA" w:bidi="ar-SA"/>
              </w:rPr>
              <w:t>U</w:t>
            </w:r>
            <w:r w:rsidRPr="007E6E71">
              <w:rPr>
                <w:rFonts w:eastAsia="Times New Roman" w:cs="Times New Roman"/>
                <w:kern w:val="0"/>
                <w:sz w:val="23"/>
                <w:szCs w:val="23"/>
                <w:lang w:eastAsia="ar-SA" w:bidi="ar-SA"/>
              </w:rPr>
              <w:t>stawy</w:t>
            </w:r>
          </w:p>
          <w:p w14:paraId="18A26D44" w14:textId="77777777" w:rsidR="003B19FD" w:rsidRPr="003B19FD" w:rsidRDefault="003B19FD" w:rsidP="000A4361">
            <w:pPr>
              <w:tabs>
                <w:tab w:val="left" w:pos="9356"/>
              </w:tabs>
              <w:autoSpaceDN/>
              <w:jc w:val="both"/>
              <w:textAlignment w:val="auto"/>
              <w:rPr>
                <w:rFonts w:eastAsia="Times New Roman" w:cs="Times New Roman"/>
                <w:kern w:val="0"/>
                <w:sz w:val="4"/>
                <w:szCs w:val="4"/>
                <w:lang w:eastAsia="ar-SA" w:bidi="ar-SA"/>
              </w:rPr>
            </w:pPr>
          </w:p>
          <w:p w14:paraId="2A46875F" w14:textId="3741D2AF" w:rsidR="000A4361" w:rsidRPr="000A4361" w:rsidRDefault="000A4361" w:rsidP="000A4361">
            <w:pPr>
              <w:tabs>
                <w:tab w:val="left" w:pos="9356"/>
              </w:tabs>
              <w:autoSpaceDN/>
              <w:jc w:val="both"/>
              <w:textAlignment w:val="auto"/>
              <w:rPr>
                <w:rFonts w:eastAsia="Times New Roman" w:cs="Times New Roman"/>
                <w:kern w:val="0"/>
                <w:sz w:val="18"/>
                <w:szCs w:val="18"/>
                <w:lang w:eastAsia="ar-SA" w:bidi="ar-SA"/>
              </w:rPr>
            </w:pPr>
            <w:r w:rsidRPr="000A4361">
              <w:rPr>
                <w:rFonts w:eastAsia="Times New Roman" w:cs="Times New Roman"/>
                <w:i/>
                <w:kern w:val="0"/>
                <w:sz w:val="18"/>
                <w:szCs w:val="18"/>
                <w:lang w:eastAsia="ar-SA" w:bidi="ar-SA"/>
              </w:rPr>
              <w:t>(podać mającą zastosowanie podstawę wykluczenia spośród wymienionych w art. 108 ust. 1 pkt 1, 2 i 5</w:t>
            </w:r>
            <w:r w:rsidR="003B19FD">
              <w:rPr>
                <w:rFonts w:eastAsia="Times New Roman" w:cs="Times New Roman"/>
                <w:i/>
                <w:kern w:val="0"/>
                <w:sz w:val="18"/>
                <w:szCs w:val="18"/>
                <w:lang w:eastAsia="ar-SA" w:bidi="ar-SA"/>
              </w:rPr>
              <w:t xml:space="preserve"> lub art. 109 </w:t>
            </w:r>
            <w:r w:rsidRPr="000A4361">
              <w:rPr>
                <w:rFonts w:eastAsia="Times New Roman" w:cs="Times New Roman"/>
                <w:i/>
                <w:kern w:val="0"/>
                <w:sz w:val="18"/>
                <w:szCs w:val="18"/>
                <w:lang w:eastAsia="ar-SA" w:bidi="ar-SA"/>
              </w:rPr>
              <w:t xml:space="preserve">ust. 1 </w:t>
            </w:r>
            <w:r w:rsidR="003B19FD">
              <w:rPr>
                <w:rFonts w:eastAsia="Times New Roman" w:cs="Times New Roman"/>
                <w:i/>
                <w:kern w:val="0"/>
                <w:sz w:val="18"/>
                <w:szCs w:val="18"/>
                <w:lang w:eastAsia="ar-SA" w:bidi="ar-SA"/>
              </w:rPr>
              <w:br/>
            </w:r>
            <w:r w:rsidRPr="000A4361">
              <w:rPr>
                <w:rFonts w:eastAsia="Times New Roman" w:cs="Times New Roman"/>
                <w:i/>
                <w:kern w:val="0"/>
                <w:sz w:val="18"/>
                <w:szCs w:val="18"/>
                <w:lang w:eastAsia="ar-SA" w:bidi="ar-SA"/>
              </w:rPr>
              <w:t xml:space="preserve">pkt 2 – 5 i 7 – 10 </w:t>
            </w:r>
            <w:r w:rsidR="007F4957">
              <w:rPr>
                <w:rFonts w:eastAsia="Times New Roman" w:cs="Times New Roman"/>
                <w:i/>
                <w:kern w:val="0"/>
                <w:sz w:val="18"/>
                <w:szCs w:val="18"/>
                <w:lang w:eastAsia="ar-SA" w:bidi="ar-SA"/>
              </w:rPr>
              <w:t>U</w:t>
            </w:r>
            <w:r w:rsidRPr="000A4361">
              <w:rPr>
                <w:rFonts w:eastAsia="Times New Roman" w:cs="Times New Roman"/>
                <w:i/>
                <w:kern w:val="0"/>
                <w:sz w:val="18"/>
                <w:szCs w:val="18"/>
                <w:lang w:eastAsia="ar-SA" w:bidi="ar-SA"/>
              </w:rPr>
              <w:t>stawy).</w:t>
            </w:r>
            <w:r w:rsidRPr="000A4361">
              <w:rPr>
                <w:rFonts w:eastAsia="Times New Roman" w:cs="Times New Roman"/>
                <w:kern w:val="0"/>
                <w:sz w:val="18"/>
                <w:szCs w:val="18"/>
                <w:lang w:eastAsia="ar-SA" w:bidi="ar-SA"/>
              </w:rPr>
              <w:t xml:space="preserve"> </w:t>
            </w:r>
          </w:p>
          <w:p w14:paraId="6EC40DCB" w14:textId="77777777" w:rsidR="000A4361" w:rsidRPr="003B19FD" w:rsidRDefault="000A4361" w:rsidP="000A4361">
            <w:pPr>
              <w:tabs>
                <w:tab w:val="left" w:pos="9356"/>
              </w:tabs>
              <w:autoSpaceDN/>
              <w:jc w:val="both"/>
              <w:textAlignment w:val="auto"/>
              <w:rPr>
                <w:rFonts w:eastAsia="Times New Roman" w:cs="Times New Roman"/>
                <w:kern w:val="0"/>
                <w:sz w:val="12"/>
                <w:szCs w:val="12"/>
                <w:lang w:eastAsia="ar-SA" w:bidi="ar-SA"/>
              </w:rPr>
            </w:pPr>
          </w:p>
          <w:p w14:paraId="72520D1E" w14:textId="6BC4B51A" w:rsidR="000A4361" w:rsidRPr="007E6E71" w:rsidRDefault="000A4361" w:rsidP="000A4361">
            <w:pPr>
              <w:tabs>
                <w:tab w:val="left" w:pos="9356"/>
              </w:tabs>
              <w:autoSpaceDN/>
              <w:jc w:val="both"/>
              <w:textAlignment w:val="auto"/>
              <w:rPr>
                <w:rFonts w:eastAsia="Times New Roman" w:cs="Times New Roman"/>
                <w:kern w:val="0"/>
                <w:sz w:val="23"/>
                <w:szCs w:val="23"/>
                <w:lang w:eastAsia="ar-SA" w:bidi="ar-SA"/>
              </w:rPr>
            </w:pPr>
            <w:r w:rsidRPr="007E6E71">
              <w:rPr>
                <w:rFonts w:eastAsia="Times New Roman" w:cs="Times New Roman"/>
                <w:kern w:val="0"/>
                <w:sz w:val="23"/>
                <w:szCs w:val="23"/>
                <w:lang w:eastAsia="ar-SA" w:bidi="ar-SA"/>
              </w:rPr>
              <w:t xml:space="preserve">Jednocześnie oświadczam, że w związku </w:t>
            </w:r>
            <w:r w:rsidRPr="007E6E71">
              <w:rPr>
                <w:rFonts w:eastAsia="Times New Roman" w:cs="Times New Roman"/>
                <w:kern w:val="0"/>
                <w:sz w:val="23"/>
                <w:szCs w:val="23"/>
                <w:lang w:eastAsia="ar-SA" w:bidi="ar-SA"/>
              </w:rPr>
              <w:br/>
              <w:t xml:space="preserve">z ww. okolicznością, na podstawie art. 110 </w:t>
            </w:r>
            <w:r w:rsidRPr="007E6E71">
              <w:rPr>
                <w:rFonts w:eastAsia="Times New Roman" w:cs="Times New Roman"/>
                <w:kern w:val="0"/>
                <w:sz w:val="23"/>
                <w:szCs w:val="23"/>
                <w:lang w:eastAsia="ar-SA" w:bidi="ar-SA"/>
              </w:rPr>
              <w:br/>
              <w:t xml:space="preserve">ust. 2 </w:t>
            </w:r>
            <w:r w:rsidR="007F4957" w:rsidRPr="007E6E71">
              <w:rPr>
                <w:rFonts w:eastAsia="Times New Roman" w:cs="Times New Roman"/>
                <w:kern w:val="0"/>
                <w:sz w:val="23"/>
                <w:szCs w:val="23"/>
                <w:lang w:eastAsia="ar-SA" w:bidi="ar-SA"/>
              </w:rPr>
              <w:t>U</w:t>
            </w:r>
            <w:r w:rsidRPr="007E6E71">
              <w:rPr>
                <w:rFonts w:eastAsia="Times New Roman" w:cs="Times New Roman"/>
                <w:kern w:val="0"/>
                <w:sz w:val="23"/>
                <w:szCs w:val="23"/>
                <w:lang w:eastAsia="ar-SA" w:bidi="ar-SA"/>
              </w:rPr>
              <w:t>stawy podjąłem następujące środki naprawcze:</w:t>
            </w:r>
          </w:p>
          <w:p w14:paraId="50CE3926" w14:textId="77777777" w:rsidR="003B19FD" w:rsidRPr="003B19FD" w:rsidRDefault="003B19FD" w:rsidP="000A4361">
            <w:pPr>
              <w:tabs>
                <w:tab w:val="left" w:pos="9356"/>
              </w:tabs>
              <w:autoSpaceDN/>
              <w:jc w:val="both"/>
              <w:textAlignment w:val="auto"/>
              <w:rPr>
                <w:rFonts w:eastAsia="Times New Roman" w:cs="Times New Roman"/>
                <w:kern w:val="0"/>
                <w:sz w:val="8"/>
                <w:szCs w:val="8"/>
                <w:lang w:eastAsia="ar-SA" w:bidi="ar-SA"/>
              </w:rPr>
            </w:pPr>
          </w:p>
        </w:tc>
        <w:tc>
          <w:tcPr>
            <w:tcW w:w="4776" w:type="dxa"/>
          </w:tcPr>
          <w:p w14:paraId="12734D62" w14:textId="242FA177" w:rsidR="000A4361" w:rsidRPr="000A4361" w:rsidRDefault="000A4361" w:rsidP="000A4361">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lang w:eastAsia="en-GB" w:bidi="ar-SA"/>
              </w:rPr>
            </w:pPr>
            <w:r w:rsidRPr="000A4361">
              <w:rPr>
                <w:rFonts w:eastAsia="Calibri" w:cs="Times New Roman"/>
                <w:bCs/>
                <w:kern w:val="0"/>
                <w:lang w:eastAsia="en-GB" w:bidi="ar-SA"/>
              </w:rPr>
              <w:t xml:space="preserve">proszę opisać przedsięwzięte środki naprawcze </w:t>
            </w:r>
            <w:r w:rsidRPr="000A4361">
              <w:rPr>
                <w:rFonts w:eastAsia="Calibri" w:cs="Times New Roman"/>
                <w:bCs/>
                <w:kern w:val="0"/>
                <w:lang w:eastAsia="en-GB" w:bidi="ar-SA"/>
              </w:rPr>
              <w:br/>
              <w:t>na podstawie art. 110 ust. 2 …………</w:t>
            </w:r>
            <w:r w:rsidR="007E6E71">
              <w:rPr>
                <w:rFonts w:eastAsia="Calibri" w:cs="Times New Roman"/>
                <w:bCs/>
                <w:kern w:val="0"/>
                <w:lang w:eastAsia="en-GB" w:bidi="ar-SA"/>
              </w:rPr>
              <w:t>..</w:t>
            </w:r>
            <w:r w:rsidRPr="000A4361">
              <w:rPr>
                <w:rFonts w:eastAsia="Calibri" w:cs="Times New Roman"/>
                <w:bCs/>
                <w:kern w:val="0"/>
                <w:lang w:eastAsia="en-GB" w:bidi="ar-SA"/>
              </w:rPr>
              <w:t>….…… ………………………………………………....</w:t>
            </w:r>
          </w:p>
          <w:p w14:paraId="6C6C75A0" w14:textId="77777777" w:rsidR="000A4361" w:rsidRPr="000A4361" w:rsidRDefault="000A4361" w:rsidP="000A4361">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lang w:eastAsia="en-GB" w:bidi="ar-SA"/>
              </w:rPr>
            </w:pPr>
            <w:r w:rsidRPr="000A4361">
              <w:rPr>
                <w:rFonts w:eastAsia="Calibri" w:cs="Times New Roman"/>
                <w:bCs/>
                <w:kern w:val="0"/>
                <w:lang w:eastAsia="en-GB" w:bidi="ar-SA"/>
              </w:rPr>
              <w:t>…………………………………………………</w:t>
            </w:r>
          </w:p>
          <w:p w14:paraId="17E970D7" w14:textId="77777777" w:rsidR="000A4361" w:rsidRPr="000A4361" w:rsidRDefault="000A4361" w:rsidP="000A4361">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lang w:eastAsia="en-GB" w:bidi="ar-SA"/>
              </w:rPr>
            </w:pPr>
            <w:r w:rsidRPr="000A4361">
              <w:rPr>
                <w:rFonts w:eastAsia="Calibri" w:cs="Times New Roman"/>
                <w:bCs/>
                <w:kern w:val="0"/>
                <w:lang w:eastAsia="en-GB" w:bidi="ar-SA"/>
              </w:rPr>
              <w:t>…………………………………………………</w:t>
            </w:r>
          </w:p>
          <w:p w14:paraId="719AA95E" w14:textId="77777777" w:rsidR="000A4361" w:rsidRPr="000A4361" w:rsidRDefault="000A4361" w:rsidP="000A4361">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lang w:eastAsia="en-GB" w:bidi="ar-SA"/>
              </w:rPr>
            </w:pPr>
            <w:r w:rsidRPr="000A4361">
              <w:rPr>
                <w:rFonts w:eastAsia="Calibri" w:cs="Times New Roman"/>
                <w:bCs/>
                <w:kern w:val="0"/>
                <w:lang w:eastAsia="en-GB" w:bidi="ar-SA"/>
              </w:rPr>
              <w:t>…………………………………………………</w:t>
            </w:r>
          </w:p>
          <w:p w14:paraId="55605D01" w14:textId="77777777" w:rsidR="000A4361" w:rsidRPr="003B19FD" w:rsidRDefault="000A4361" w:rsidP="000A4361">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lang w:eastAsia="en-GB" w:bidi="ar-SA"/>
              </w:rPr>
            </w:pPr>
            <w:r w:rsidRPr="000A4361">
              <w:rPr>
                <w:rFonts w:eastAsia="Calibri" w:cs="Times New Roman"/>
                <w:bCs/>
                <w:kern w:val="0"/>
                <w:lang w:eastAsia="en-GB" w:bidi="ar-SA"/>
              </w:rPr>
              <w:t>…………………………………………………</w:t>
            </w:r>
          </w:p>
        </w:tc>
      </w:tr>
    </w:tbl>
    <w:bookmarkEnd w:id="35"/>
    <w:p w14:paraId="6E6D128F" w14:textId="77777777" w:rsidR="00B560F5" w:rsidRPr="006F1B7C" w:rsidRDefault="00B560F5" w:rsidP="00977FA6">
      <w:pPr>
        <w:keepNext/>
        <w:widowControl/>
        <w:numPr>
          <w:ilvl w:val="0"/>
          <w:numId w:val="7"/>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lang w:eastAsia="pl-PL" w:bidi="ar-SA"/>
        </w:rPr>
      </w:pPr>
      <w:r w:rsidRPr="006F1B7C">
        <w:rPr>
          <w:rFonts w:eastAsia="Times New Roman" w:cs="Times New Roman"/>
          <w:b/>
          <w:bCs/>
          <w:kern w:val="0"/>
          <w:lang w:eastAsia="pl-PL" w:bidi="ar-SA"/>
        </w:rPr>
        <w:t xml:space="preserve">Ogólne oświadczenie o spełnianiu warunków udziału w postępowaniu </w:t>
      </w:r>
    </w:p>
    <w:tbl>
      <w:tblPr>
        <w:tblStyle w:val="Tabelasiatki1jasnaakcent31"/>
        <w:tblW w:w="9812" w:type="dxa"/>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8212"/>
        <w:gridCol w:w="1600"/>
      </w:tblGrid>
      <w:tr w:rsidR="00B560F5" w:rsidRPr="006F1B7C" w14:paraId="5379C89B" w14:textId="77777777" w:rsidTr="0046282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2" w:type="dxa"/>
            <w:tcBorders>
              <w:bottom w:val="none" w:sz="0" w:space="0" w:color="auto"/>
            </w:tcBorders>
            <w:shd w:val="clear" w:color="auto" w:fill="F2F2F2" w:themeFill="background1" w:themeFillShade="F2"/>
          </w:tcPr>
          <w:p w14:paraId="696DE62B" w14:textId="77777777"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 xml:space="preserve">Podstawy wykluczenia: </w:t>
            </w:r>
          </w:p>
        </w:tc>
        <w:tc>
          <w:tcPr>
            <w:tcW w:w="1600" w:type="dxa"/>
            <w:tcBorders>
              <w:bottom w:val="none" w:sz="0" w:space="0" w:color="auto"/>
            </w:tcBorders>
            <w:shd w:val="clear" w:color="auto" w:fill="F2F2F2" w:themeFill="background1" w:themeFillShade="F2"/>
          </w:tcPr>
          <w:p w14:paraId="3823E0F4" w14:textId="77777777" w:rsidR="00B560F5" w:rsidRPr="006F1B7C" w:rsidRDefault="00B560F5" w:rsidP="00B560F5">
            <w:pPr>
              <w:widowControl/>
              <w:suppressAutoHyphens w:val="0"/>
              <w:autoSpaceDN/>
              <w:spacing w:before="120" w:after="12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6F1B7C">
              <w:rPr>
                <w:rFonts w:eastAsia="Calibri" w:cs="Times New Roman"/>
                <w:kern w:val="0"/>
                <w:lang w:eastAsia="en-GB" w:bidi="ar-SA"/>
              </w:rPr>
              <w:t xml:space="preserve">Odpowiedź: </w:t>
            </w:r>
          </w:p>
        </w:tc>
      </w:tr>
      <w:tr w:rsidR="00B560F5" w:rsidRPr="006F1B7C" w14:paraId="366528E5" w14:textId="77777777" w:rsidTr="00462825">
        <w:trPr>
          <w:trHeight w:val="720"/>
          <w:jc w:val="center"/>
        </w:trPr>
        <w:tc>
          <w:tcPr>
            <w:cnfStyle w:val="001000000000" w:firstRow="0" w:lastRow="0" w:firstColumn="1" w:lastColumn="0" w:oddVBand="0" w:evenVBand="0" w:oddHBand="0" w:evenHBand="0" w:firstRowFirstColumn="0" w:firstRowLastColumn="0" w:lastRowFirstColumn="0" w:lastRowLastColumn="0"/>
            <w:tcW w:w="8212" w:type="dxa"/>
          </w:tcPr>
          <w:p w14:paraId="0211C598" w14:textId="28F84ED4" w:rsidR="00B560F5" w:rsidRPr="006F1B7C" w:rsidRDefault="00B560F5" w:rsidP="00B560F5">
            <w:pPr>
              <w:widowControl/>
              <w:suppressAutoHyphens w:val="0"/>
              <w:autoSpaceDN/>
              <w:spacing w:before="120" w:after="120"/>
              <w:jc w:val="both"/>
              <w:textAlignment w:val="auto"/>
              <w:rPr>
                <w:rFonts w:eastAsia="Calibri" w:cs="Times New Roman"/>
                <w:kern w:val="0"/>
                <w:lang w:eastAsia="en-GB" w:bidi="ar-SA"/>
              </w:rPr>
            </w:pPr>
            <w:r w:rsidRPr="006F1B7C">
              <w:rPr>
                <w:rFonts w:eastAsia="Calibri" w:cs="Times New Roman"/>
                <w:kern w:val="0"/>
                <w:lang w:eastAsia="en-GB" w:bidi="ar-SA"/>
              </w:rPr>
              <w:t>Spełniam warunki udziału w postępowaniu</w:t>
            </w:r>
            <w:r>
              <w:rPr>
                <w:rFonts w:eastAsia="Calibri" w:cs="Times New Roman"/>
                <w:kern w:val="0"/>
                <w:lang w:eastAsia="en-GB" w:bidi="ar-SA"/>
              </w:rPr>
              <w:t xml:space="preserve"> określone przez </w:t>
            </w:r>
            <w:r w:rsidR="007E6E71">
              <w:rPr>
                <w:rFonts w:eastAsia="Calibri" w:cs="Times New Roman"/>
                <w:kern w:val="0"/>
                <w:lang w:eastAsia="en-GB" w:bidi="ar-SA"/>
              </w:rPr>
              <w:t>Z</w:t>
            </w:r>
            <w:r>
              <w:rPr>
                <w:rFonts w:eastAsia="Calibri" w:cs="Times New Roman"/>
                <w:kern w:val="0"/>
                <w:lang w:eastAsia="en-GB" w:bidi="ar-SA"/>
              </w:rPr>
              <w:t xml:space="preserve">amawiającego </w:t>
            </w:r>
            <w:r w:rsidR="007E6E71">
              <w:rPr>
                <w:rFonts w:eastAsia="Calibri" w:cs="Times New Roman"/>
                <w:kern w:val="0"/>
                <w:lang w:eastAsia="en-GB" w:bidi="ar-SA"/>
              </w:rPr>
              <w:br/>
            </w:r>
            <w:r w:rsidRPr="006F1B7C">
              <w:rPr>
                <w:rFonts w:eastAsia="Calibri" w:cs="Times New Roman"/>
                <w:kern w:val="0"/>
                <w:lang w:eastAsia="en-GB" w:bidi="ar-SA"/>
              </w:rPr>
              <w:t xml:space="preserve">w </w:t>
            </w:r>
            <w:r w:rsidRPr="006F1B7C">
              <w:rPr>
                <w:rFonts w:eastAsia="Calibri" w:cs="Times New Roman"/>
                <w:i/>
                <w:kern w:val="0"/>
                <w:lang w:eastAsia="en-GB" w:bidi="ar-SA"/>
              </w:rPr>
              <w:t>Specyfikacji Warunków Zamówienia</w:t>
            </w:r>
            <w:r w:rsidRPr="006F1B7C">
              <w:rPr>
                <w:rFonts w:eastAsia="Calibri" w:cs="Times New Roman"/>
                <w:kern w:val="0"/>
                <w:lang w:eastAsia="en-GB" w:bidi="ar-SA"/>
              </w:rPr>
              <w:t xml:space="preserve"> </w:t>
            </w:r>
          </w:p>
        </w:tc>
        <w:tc>
          <w:tcPr>
            <w:tcW w:w="1600" w:type="dxa"/>
          </w:tcPr>
          <w:p w14:paraId="72AB72EF" w14:textId="6ADEB0EC" w:rsidR="00B560F5" w:rsidRPr="00260A04" w:rsidRDefault="00B560F5" w:rsidP="00260A04">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lang w:eastAsia="en-GB" w:bidi="ar-SA"/>
              </w:rPr>
            </w:pP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Tak  </w:t>
            </w: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Nie</w:t>
            </w:r>
          </w:p>
        </w:tc>
      </w:tr>
      <w:tr w:rsidR="00B560F5" w:rsidRPr="006F1B7C" w14:paraId="472C738F" w14:textId="77777777" w:rsidTr="00B560F5">
        <w:trPr>
          <w:jc w:val="center"/>
        </w:trPr>
        <w:tc>
          <w:tcPr>
            <w:cnfStyle w:val="001000000000" w:firstRow="0" w:lastRow="0" w:firstColumn="1" w:lastColumn="0" w:oddVBand="0" w:evenVBand="0" w:oddHBand="0" w:evenHBand="0" w:firstRowFirstColumn="0" w:firstRowLastColumn="0" w:lastRowFirstColumn="0" w:lastRowLastColumn="0"/>
            <w:tcW w:w="9812" w:type="dxa"/>
            <w:gridSpan w:val="2"/>
            <w:vAlign w:val="center"/>
          </w:tcPr>
          <w:p w14:paraId="61DEAC96" w14:textId="69A1E55F" w:rsidR="00943DB6" w:rsidRPr="00943DB6" w:rsidRDefault="00B560F5" w:rsidP="00275EDA">
            <w:pPr>
              <w:widowControl/>
              <w:numPr>
                <w:ilvl w:val="0"/>
                <w:numId w:val="9"/>
              </w:numPr>
              <w:suppressAutoHyphens w:val="0"/>
              <w:autoSpaceDE w:val="0"/>
              <w:autoSpaceDN/>
              <w:adjustRightInd w:val="0"/>
              <w:ind w:left="306" w:hanging="284"/>
              <w:contextualSpacing/>
              <w:jc w:val="both"/>
              <w:textAlignment w:val="auto"/>
              <w:rPr>
                <w:rFonts w:eastAsia="Calibri" w:cs="Times New Roman"/>
                <w:color w:val="000000"/>
                <w:kern w:val="0"/>
                <w:lang w:eastAsia="en-US" w:bidi="ar-SA"/>
              </w:rPr>
            </w:pPr>
            <w:r w:rsidRPr="00943DB6">
              <w:rPr>
                <w:rFonts w:eastAsia="Calibri" w:cs="Times New Roman"/>
                <w:color w:val="000000"/>
                <w:kern w:val="0"/>
                <w:lang w:eastAsia="en-US" w:bidi="ar-SA"/>
              </w:rPr>
              <w:t xml:space="preserve">Posiadam wykaz </w:t>
            </w:r>
            <w:r w:rsidR="00275EDA">
              <w:rPr>
                <w:rFonts w:eastAsia="Calibri" w:cs="Times New Roman"/>
                <w:color w:val="000000"/>
                <w:kern w:val="0"/>
                <w:lang w:eastAsia="en-US" w:bidi="ar-SA"/>
              </w:rPr>
              <w:t>dwóch</w:t>
            </w:r>
            <w:r w:rsidR="00943DB6" w:rsidRPr="00943DB6">
              <w:rPr>
                <w:rFonts w:eastAsia="Times New Roman" w:cs="Times New Roman"/>
                <w:kern w:val="0"/>
                <w:lang w:eastAsia="ar-SA" w:bidi="ar-SA"/>
              </w:rPr>
              <w:t xml:space="preserve"> (</w:t>
            </w:r>
            <w:r w:rsidR="00275EDA">
              <w:rPr>
                <w:rFonts w:eastAsia="Times New Roman" w:cs="Times New Roman"/>
                <w:kern w:val="0"/>
                <w:lang w:eastAsia="ar-SA" w:bidi="ar-SA"/>
              </w:rPr>
              <w:t>2</w:t>
            </w:r>
            <w:r w:rsidR="00943DB6" w:rsidRPr="00943DB6">
              <w:rPr>
                <w:rFonts w:eastAsia="Times New Roman" w:cs="Times New Roman"/>
                <w:kern w:val="0"/>
                <w:lang w:eastAsia="ar-SA" w:bidi="ar-SA"/>
              </w:rPr>
              <w:t xml:space="preserve">) </w:t>
            </w:r>
            <w:r w:rsidR="007E6E71">
              <w:rPr>
                <w:rFonts w:eastAsia="Calibri" w:cs="Times New Roman"/>
                <w:color w:val="000000"/>
                <w:kern w:val="0"/>
                <w:lang w:eastAsia="en-US" w:bidi="ar-SA"/>
              </w:rPr>
              <w:t>usług</w:t>
            </w:r>
            <w:r w:rsidRPr="00943DB6">
              <w:rPr>
                <w:rFonts w:eastAsia="Calibri" w:cs="Times New Roman"/>
                <w:color w:val="000000"/>
                <w:kern w:val="0"/>
                <w:lang w:eastAsia="en-US" w:bidi="ar-SA"/>
              </w:rPr>
              <w:t xml:space="preserve"> wykonanych nie wcześniej niż w okresie ostatnich </w:t>
            </w:r>
            <w:r w:rsidR="00EE0C50">
              <w:rPr>
                <w:rFonts w:eastAsia="Calibri" w:cs="Times New Roman"/>
                <w:color w:val="000000"/>
                <w:kern w:val="0"/>
                <w:lang w:eastAsia="en-US" w:bidi="ar-SA"/>
              </w:rPr>
              <w:t>trzech</w:t>
            </w:r>
            <w:r w:rsidRPr="00943DB6">
              <w:rPr>
                <w:rFonts w:eastAsia="Calibri" w:cs="Times New Roman"/>
                <w:color w:val="000000"/>
                <w:kern w:val="0"/>
                <w:lang w:eastAsia="en-US" w:bidi="ar-SA"/>
              </w:rPr>
              <w:t xml:space="preserve"> lat, a jeżeli okres prowadzenia działalności jest krótszy – w tym okresie</w:t>
            </w:r>
            <w:r w:rsidR="00943DB6" w:rsidRPr="00943DB6">
              <w:rPr>
                <w:rFonts w:eastAsia="Times New Roman" w:cs="Times New Roman"/>
                <w:kern w:val="0"/>
                <w:lang w:eastAsia="ar-SA" w:bidi="ar-SA"/>
              </w:rPr>
              <w:t>, odpowiadając</w:t>
            </w:r>
            <w:r w:rsidR="00AB1E1F">
              <w:rPr>
                <w:rFonts w:eastAsia="Times New Roman" w:cs="Times New Roman"/>
                <w:kern w:val="0"/>
                <w:lang w:eastAsia="ar-SA" w:bidi="ar-SA"/>
              </w:rPr>
              <w:t>ym</w:t>
            </w:r>
            <w:r w:rsidR="00943DB6" w:rsidRPr="00943DB6">
              <w:rPr>
                <w:rFonts w:eastAsia="Times New Roman" w:cs="Times New Roman"/>
                <w:kern w:val="0"/>
                <w:lang w:eastAsia="ar-SA" w:bidi="ar-SA"/>
              </w:rPr>
              <w:t xml:space="preserve"> swoim rodzajem </w:t>
            </w:r>
            <w:r w:rsidR="007E6E71">
              <w:rPr>
                <w:rFonts w:eastAsia="Times New Roman" w:cs="Times New Roman"/>
                <w:kern w:val="0"/>
                <w:lang w:eastAsia="ar-SA" w:bidi="ar-SA"/>
              </w:rPr>
              <w:t>usługom</w:t>
            </w:r>
            <w:r w:rsidR="00943DB6" w:rsidRPr="00943DB6">
              <w:rPr>
                <w:rFonts w:eastAsia="Times New Roman" w:cs="Times New Roman"/>
                <w:kern w:val="0"/>
                <w:lang w:eastAsia="ar-SA" w:bidi="ar-SA"/>
              </w:rPr>
              <w:t xml:space="preserve"> stanowiąc</w:t>
            </w:r>
            <w:r w:rsidR="00AB1E1F">
              <w:rPr>
                <w:rFonts w:eastAsia="Times New Roman" w:cs="Times New Roman"/>
                <w:kern w:val="0"/>
                <w:lang w:eastAsia="ar-SA" w:bidi="ar-SA"/>
              </w:rPr>
              <w:t>ym</w:t>
            </w:r>
            <w:r w:rsidR="00943DB6" w:rsidRPr="00943DB6">
              <w:rPr>
                <w:rFonts w:eastAsia="Times New Roman" w:cs="Times New Roman"/>
                <w:kern w:val="0"/>
                <w:lang w:eastAsia="ar-SA" w:bidi="ar-SA"/>
              </w:rPr>
              <w:t xml:space="preserve"> </w:t>
            </w:r>
            <w:r w:rsidR="00275EDA">
              <w:rPr>
                <w:rFonts w:eastAsia="Times New Roman" w:cs="Times New Roman"/>
                <w:kern w:val="0"/>
                <w:lang w:eastAsia="ar-SA" w:bidi="ar-SA"/>
              </w:rPr>
              <w:t xml:space="preserve">przedmiot zamówienia, o wartości nie mniejszej </w:t>
            </w:r>
            <w:r w:rsidR="00260A04">
              <w:rPr>
                <w:rFonts w:eastAsia="Times New Roman" w:cs="Times New Roman"/>
                <w:kern w:val="0"/>
                <w:lang w:eastAsia="ar-SA" w:bidi="ar-SA"/>
              </w:rPr>
              <w:br/>
            </w:r>
            <w:r w:rsidR="00275EDA">
              <w:rPr>
                <w:rFonts w:eastAsia="Times New Roman" w:cs="Times New Roman"/>
                <w:kern w:val="0"/>
                <w:lang w:eastAsia="ar-SA" w:bidi="ar-SA"/>
              </w:rPr>
              <w:t xml:space="preserve">niż </w:t>
            </w:r>
            <w:r w:rsidR="007E6E71">
              <w:rPr>
                <w:rFonts w:eastAsia="Times New Roman" w:cs="Times New Roman"/>
                <w:kern w:val="0"/>
                <w:lang w:eastAsia="ar-SA" w:bidi="ar-SA"/>
              </w:rPr>
              <w:t>5</w:t>
            </w:r>
            <w:r w:rsidR="00275EDA">
              <w:rPr>
                <w:rFonts w:eastAsia="Times New Roman" w:cs="Times New Roman"/>
                <w:kern w:val="0"/>
                <w:lang w:eastAsia="ar-SA" w:bidi="ar-SA"/>
              </w:rPr>
              <w:t xml:space="preserve">0 000,00 zł (słownie: </w:t>
            </w:r>
            <w:r w:rsidR="007E6E71">
              <w:rPr>
                <w:rFonts w:eastAsia="Times New Roman" w:cs="Times New Roman"/>
                <w:kern w:val="0"/>
                <w:lang w:eastAsia="ar-SA" w:bidi="ar-SA"/>
              </w:rPr>
              <w:t>pięćdziesiąt</w:t>
            </w:r>
            <w:r w:rsidR="00275EDA">
              <w:rPr>
                <w:rFonts w:eastAsia="Times New Roman" w:cs="Times New Roman"/>
                <w:kern w:val="0"/>
                <w:lang w:eastAsia="ar-SA" w:bidi="ar-SA"/>
              </w:rPr>
              <w:t xml:space="preserve"> tysięcy złotych 00/100) brutto każda, </w:t>
            </w:r>
            <w:r w:rsidR="00943DB6" w:rsidRPr="00943DB6">
              <w:rPr>
                <w:rFonts w:eastAsia="Times New Roman" w:cs="Times New Roman"/>
                <w:kern w:val="0"/>
                <w:lang w:eastAsia="ar-SA" w:bidi="ar-SA"/>
              </w:rPr>
              <w:t xml:space="preserve">wraz z podaniem ich rodzaju, wartości, daty i miejsca wykonania oraz podmiotów, na rzecz których </w:t>
            </w:r>
            <w:r w:rsidR="00260A04">
              <w:rPr>
                <w:rFonts w:eastAsia="Times New Roman" w:cs="Times New Roman"/>
                <w:kern w:val="0"/>
                <w:lang w:eastAsia="ar-SA" w:bidi="ar-SA"/>
              </w:rPr>
              <w:t>usługi</w:t>
            </w:r>
            <w:r w:rsidR="00943DB6" w:rsidRPr="00943DB6">
              <w:rPr>
                <w:rFonts w:eastAsia="Times New Roman" w:cs="Times New Roman"/>
                <w:kern w:val="0"/>
                <w:lang w:eastAsia="ar-SA" w:bidi="ar-SA"/>
              </w:rPr>
              <w:t xml:space="preserve"> </w:t>
            </w:r>
            <w:r w:rsidR="00260A04">
              <w:rPr>
                <w:rFonts w:eastAsia="Times New Roman" w:cs="Times New Roman"/>
                <w:kern w:val="0"/>
                <w:lang w:eastAsia="ar-SA" w:bidi="ar-SA"/>
              </w:rPr>
              <w:br/>
            </w:r>
            <w:r w:rsidR="00943DB6" w:rsidRPr="00943DB6">
              <w:rPr>
                <w:rFonts w:eastAsia="Times New Roman" w:cs="Times New Roman"/>
                <w:kern w:val="0"/>
                <w:lang w:eastAsia="ar-SA" w:bidi="ar-SA"/>
              </w:rPr>
              <w:t xml:space="preserve">te zostały wykonane, oraz załączeniem dowodów określających, że </w:t>
            </w:r>
            <w:r w:rsidR="00260A04">
              <w:rPr>
                <w:rFonts w:eastAsia="Times New Roman" w:cs="Times New Roman"/>
                <w:kern w:val="0"/>
                <w:lang w:eastAsia="ar-SA" w:bidi="ar-SA"/>
              </w:rPr>
              <w:t>usługi</w:t>
            </w:r>
            <w:r w:rsidR="00943DB6" w:rsidRPr="00943DB6">
              <w:rPr>
                <w:rFonts w:eastAsia="Times New Roman" w:cs="Times New Roman"/>
                <w:kern w:val="0"/>
                <w:lang w:eastAsia="ar-SA" w:bidi="ar-SA"/>
              </w:rPr>
              <w:t xml:space="preserve"> te zostały wykonane należycie, przy czym dowodami, o których mowa, są referencje </w:t>
            </w:r>
            <w:r w:rsidR="00260A04">
              <w:rPr>
                <w:rFonts w:eastAsia="Times New Roman" w:cs="Times New Roman"/>
                <w:kern w:val="0"/>
                <w:lang w:eastAsia="ar-SA" w:bidi="ar-SA"/>
              </w:rPr>
              <w:br/>
            </w:r>
            <w:r w:rsidR="00943DB6" w:rsidRPr="00943DB6">
              <w:rPr>
                <w:rFonts w:eastAsia="Times New Roman" w:cs="Times New Roman"/>
                <w:kern w:val="0"/>
                <w:lang w:eastAsia="ar-SA" w:bidi="ar-SA"/>
              </w:rPr>
              <w:t xml:space="preserve">bądź inne dokumenty sporządzone przez podmiot, na rzecz którego </w:t>
            </w:r>
            <w:r w:rsidR="00260A04">
              <w:rPr>
                <w:rFonts w:eastAsia="Times New Roman" w:cs="Times New Roman"/>
                <w:kern w:val="0"/>
                <w:lang w:eastAsia="ar-SA" w:bidi="ar-SA"/>
              </w:rPr>
              <w:t>usługi</w:t>
            </w:r>
            <w:r w:rsidR="00943DB6" w:rsidRPr="00943DB6">
              <w:rPr>
                <w:rFonts w:eastAsia="Times New Roman" w:cs="Times New Roman"/>
                <w:kern w:val="0"/>
                <w:lang w:eastAsia="ar-SA" w:bidi="ar-SA"/>
              </w:rPr>
              <w:t xml:space="preserve"> zostały wykonane, a jeżeli Wykonawca z przyczyn niezależnych od niego nie jest wstanie uzyskać tych dokumentów – inne odpowiednie dokumenty </w:t>
            </w:r>
          </w:p>
          <w:p w14:paraId="368FD6B3" w14:textId="77777777" w:rsidR="00B560F5" w:rsidRPr="00551CA3" w:rsidRDefault="00B560F5" w:rsidP="00B560F5">
            <w:pPr>
              <w:widowControl/>
              <w:suppressAutoHyphens w:val="0"/>
              <w:autoSpaceDN/>
              <w:spacing w:before="120" w:after="120"/>
              <w:textAlignment w:val="auto"/>
              <w:rPr>
                <w:rFonts w:eastAsia="Calibri" w:cs="Times New Roman"/>
                <w:kern w:val="0"/>
                <w:lang w:eastAsia="en-GB" w:bidi="ar-SA"/>
              </w:rPr>
            </w:pPr>
            <w:r w:rsidRPr="00CA348D">
              <w:rPr>
                <w:rFonts w:eastAsia="Calibri" w:cs="Times New Roman"/>
                <w:bCs w:val="0"/>
                <w:kern w:val="0"/>
                <w:lang w:eastAsia="en-GB" w:bidi="ar-SA"/>
              </w:rPr>
              <w:sym w:font="Symbol" w:char="F07F"/>
            </w:r>
            <w:r w:rsidRPr="00CA348D">
              <w:rPr>
                <w:rFonts w:eastAsia="Calibri" w:cs="Times New Roman"/>
                <w:bCs w:val="0"/>
                <w:kern w:val="0"/>
                <w:lang w:eastAsia="en-GB" w:bidi="ar-SA"/>
              </w:rPr>
              <w:t xml:space="preserve"> Tak  </w:t>
            </w:r>
            <w:r w:rsidRPr="00CA348D">
              <w:rPr>
                <w:rFonts w:eastAsia="Calibri" w:cs="Times New Roman"/>
                <w:bCs w:val="0"/>
                <w:kern w:val="0"/>
                <w:lang w:eastAsia="en-GB" w:bidi="ar-SA"/>
              </w:rPr>
              <w:sym w:font="Symbol" w:char="F07F"/>
            </w:r>
            <w:r w:rsidRPr="00CA348D">
              <w:rPr>
                <w:rFonts w:eastAsia="Calibri" w:cs="Times New Roman"/>
                <w:bCs w:val="0"/>
                <w:kern w:val="0"/>
                <w:lang w:eastAsia="en-GB" w:bidi="ar-SA"/>
              </w:rPr>
              <w:t xml:space="preserve"> Nie</w:t>
            </w:r>
          </w:p>
        </w:tc>
      </w:tr>
      <w:tr w:rsidR="00B560F5" w:rsidRPr="006F1B7C" w14:paraId="363876BF" w14:textId="77777777" w:rsidTr="0089193F">
        <w:trPr>
          <w:trHeight w:val="1559"/>
          <w:jc w:val="center"/>
        </w:trPr>
        <w:tc>
          <w:tcPr>
            <w:cnfStyle w:val="001000000000" w:firstRow="0" w:lastRow="0" w:firstColumn="1" w:lastColumn="0" w:oddVBand="0" w:evenVBand="0" w:oddHBand="0" w:evenHBand="0" w:firstRowFirstColumn="0" w:firstRowLastColumn="0" w:lastRowFirstColumn="0" w:lastRowLastColumn="0"/>
            <w:tcW w:w="8212" w:type="dxa"/>
          </w:tcPr>
          <w:p w14:paraId="0F5A0952" w14:textId="2BE97CC8" w:rsidR="00B560F5" w:rsidRPr="00462825" w:rsidRDefault="00B560F5" w:rsidP="00462825">
            <w:pPr>
              <w:widowControl/>
              <w:suppressAutoHyphens w:val="0"/>
              <w:autoSpaceDN/>
              <w:ind w:left="284" w:hanging="284"/>
              <w:jc w:val="both"/>
              <w:textAlignment w:val="auto"/>
              <w:rPr>
                <w:rFonts w:eastAsia="Calibri" w:cs="Times New Roman"/>
                <w:b w:val="0"/>
                <w:kern w:val="0"/>
                <w:lang w:eastAsia="en-GB" w:bidi="ar-SA"/>
              </w:rPr>
            </w:pPr>
            <w:r>
              <w:rPr>
                <w:rFonts w:eastAsia="Calibri" w:cs="Times New Roman"/>
                <w:kern w:val="0"/>
                <w:lang w:eastAsia="en-GB" w:bidi="ar-SA"/>
              </w:rPr>
              <w:t>2</w:t>
            </w:r>
            <w:r w:rsidRPr="005D20D3">
              <w:rPr>
                <w:rFonts w:eastAsia="Calibri" w:cs="Times New Roman"/>
                <w:kern w:val="0"/>
                <w:lang w:eastAsia="en-GB" w:bidi="ar-SA"/>
              </w:rPr>
              <w:t>.</w:t>
            </w:r>
            <w:r w:rsidRPr="005D20D3">
              <w:rPr>
                <w:rFonts w:eastAsia="Calibri" w:cs="Times New Roman"/>
                <w:kern w:val="0"/>
                <w:lang w:eastAsia="en-GB" w:bidi="ar-SA"/>
              </w:rPr>
              <w:tab/>
              <w:t>Dysponuję</w:t>
            </w:r>
            <w:r>
              <w:rPr>
                <w:rFonts w:eastAsia="Calibri" w:cs="Times New Roman"/>
                <w:kern w:val="0"/>
                <w:lang w:eastAsia="en-GB" w:bidi="ar-SA"/>
              </w:rPr>
              <w:t xml:space="preserve"> </w:t>
            </w:r>
            <w:r w:rsidRPr="00CA348D">
              <w:rPr>
                <w:rFonts w:eastAsia="Calibri" w:cs="Times New Roman"/>
                <w:kern w:val="0"/>
                <w:lang w:eastAsia="en-GB" w:bidi="ar-SA"/>
              </w:rPr>
              <w:t xml:space="preserve">osobami zdolnymi do wykonania zamówienia posiadającymi wymagane </w:t>
            </w:r>
            <w:r>
              <w:rPr>
                <w:rFonts w:eastAsia="Calibri" w:cs="Times New Roman"/>
                <w:kern w:val="0"/>
                <w:lang w:eastAsia="en-GB" w:bidi="ar-SA"/>
              </w:rPr>
              <w:t>u</w:t>
            </w:r>
            <w:r w:rsidRPr="00CA348D">
              <w:rPr>
                <w:rFonts w:eastAsia="Calibri" w:cs="Times New Roman"/>
                <w:kern w:val="0"/>
                <w:lang w:eastAsia="en-GB" w:bidi="ar-SA"/>
              </w:rPr>
              <w:t>prawnienia</w:t>
            </w:r>
            <w:r w:rsidR="00275EDA">
              <w:rPr>
                <w:rFonts w:eastAsia="Calibri" w:cs="Times New Roman"/>
                <w:kern w:val="0"/>
                <w:lang w:eastAsia="en-GB" w:bidi="ar-SA"/>
              </w:rPr>
              <w:t xml:space="preserve"> </w:t>
            </w:r>
            <w:r w:rsidRPr="00CA348D">
              <w:rPr>
                <w:rFonts w:eastAsia="Calibri" w:cs="Times New Roman"/>
                <w:kern w:val="0"/>
                <w:lang w:eastAsia="en-GB" w:bidi="ar-SA"/>
              </w:rPr>
              <w:t xml:space="preserve">zgodnie z ustawą </w:t>
            </w:r>
            <w:r w:rsidR="00CB586B" w:rsidRPr="00CB586B">
              <w:rPr>
                <w:rFonts w:eastAsia="Calibri" w:cs="Times New Roman"/>
                <w:kern w:val="0"/>
                <w:lang w:eastAsia="en-GB" w:bidi="ar-SA"/>
              </w:rPr>
              <w:t>„</w:t>
            </w:r>
            <w:r w:rsidRPr="00CB586B">
              <w:rPr>
                <w:rFonts w:eastAsia="Calibri" w:cs="Times New Roman"/>
                <w:kern w:val="0"/>
                <w:lang w:eastAsia="en-GB" w:bidi="ar-SA"/>
              </w:rPr>
              <w:t>Prawo budowlane</w:t>
            </w:r>
            <w:r w:rsidR="00CB586B" w:rsidRPr="00CB586B">
              <w:rPr>
                <w:rFonts w:eastAsia="Calibri" w:cs="Times New Roman"/>
                <w:kern w:val="0"/>
                <w:lang w:eastAsia="en-GB" w:bidi="ar-SA"/>
              </w:rPr>
              <w:t>”</w:t>
            </w:r>
            <w:r>
              <w:rPr>
                <w:rFonts w:eastAsia="Calibri" w:cs="Times New Roman"/>
                <w:i/>
                <w:kern w:val="0"/>
                <w:lang w:eastAsia="en-GB" w:bidi="ar-SA"/>
              </w:rPr>
              <w:t xml:space="preserve"> </w:t>
            </w:r>
            <w:r w:rsidR="00462825">
              <w:rPr>
                <w:rFonts w:eastAsia="Calibri" w:cs="Times New Roman"/>
                <w:i/>
                <w:kern w:val="0"/>
                <w:lang w:eastAsia="en-GB" w:bidi="ar-SA"/>
              </w:rPr>
              <w:br/>
            </w:r>
            <w:r w:rsidR="00420300" w:rsidRPr="00420300">
              <w:rPr>
                <w:rFonts w:eastAsia="Calibri" w:cs="Times New Roman"/>
                <w:bCs w:val="0"/>
                <w:kern w:val="0"/>
                <w:lang w:eastAsia="en-GB" w:bidi="ar-SA"/>
              </w:rPr>
              <w:t xml:space="preserve">oraz aktualne uprawnienia branżowe, w pełni pozwalające na realizację przedmiotu zamówienia, z zakresu: projektowania bez ograniczeń </w:t>
            </w:r>
            <w:r w:rsidR="00462825">
              <w:rPr>
                <w:rFonts w:eastAsia="Calibri" w:cs="Times New Roman"/>
                <w:bCs w:val="0"/>
                <w:kern w:val="0"/>
                <w:lang w:eastAsia="en-GB" w:bidi="ar-SA"/>
              </w:rPr>
              <w:br/>
            </w:r>
            <w:r w:rsidR="00420300" w:rsidRPr="00420300">
              <w:rPr>
                <w:rFonts w:eastAsia="Calibri" w:cs="Times New Roman"/>
                <w:bCs w:val="0"/>
                <w:kern w:val="0"/>
                <w:lang w:eastAsia="en-GB" w:bidi="ar-SA"/>
              </w:rPr>
              <w:t>lub w ograniczonym zakresie w specjalności inżynieryjnej hydrotechnicznej</w:t>
            </w:r>
          </w:p>
        </w:tc>
        <w:tc>
          <w:tcPr>
            <w:tcW w:w="1600" w:type="dxa"/>
          </w:tcPr>
          <w:p w14:paraId="0C245680" w14:textId="77777777" w:rsidR="00B560F5" w:rsidRPr="00D53850"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lang w:eastAsia="en-GB" w:bidi="ar-SA"/>
              </w:rPr>
            </w:pP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Tak  </w:t>
            </w: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Nie</w:t>
            </w:r>
          </w:p>
          <w:p w14:paraId="69171974" w14:textId="77777777" w:rsidR="00B560F5" w:rsidRPr="006F1B7C" w:rsidRDefault="00B560F5" w:rsidP="00B560F5">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lang w:eastAsia="en-GB" w:bidi="ar-SA"/>
              </w:rPr>
            </w:pPr>
          </w:p>
        </w:tc>
      </w:tr>
      <w:tr w:rsidR="00B560F5" w:rsidRPr="006F1B7C" w14:paraId="0EF0E464" w14:textId="77777777" w:rsidTr="00462825">
        <w:trPr>
          <w:jc w:val="center"/>
        </w:trPr>
        <w:tc>
          <w:tcPr>
            <w:cnfStyle w:val="001000000000" w:firstRow="0" w:lastRow="0" w:firstColumn="1" w:lastColumn="0" w:oddVBand="0" w:evenVBand="0" w:oddHBand="0" w:evenHBand="0" w:firstRowFirstColumn="0" w:firstRowLastColumn="0" w:lastRowFirstColumn="0" w:lastRowLastColumn="0"/>
            <w:tcW w:w="8212" w:type="dxa"/>
          </w:tcPr>
          <w:p w14:paraId="28E55632" w14:textId="62F884C9" w:rsidR="00735658" w:rsidRDefault="0089193F" w:rsidP="00886F0B">
            <w:pPr>
              <w:widowControl/>
              <w:suppressAutoHyphens w:val="0"/>
              <w:autoSpaceDN/>
              <w:ind w:left="306" w:hanging="306"/>
              <w:jc w:val="both"/>
              <w:textAlignment w:val="auto"/>
              <w:rPr>
                <w:rFonts w:eastAsia="Calibri" w:cs="Times New Roman"/>
                <w:b w:val="0"/>
                <w:bCs w:val="0"/>
                <w:kern w:val="0"/>
                <w:lang w:eastAsia="en-GB" w:bidi="ar-SA"/>
              </w:rPr>
            </w:pPr>
            <w:r>
              <w:rPr>
                <w:rFonts w:eastAsia="Calibri" w:cs="Times New Roman"/>
                <w:kern w:val="0"/>
                <w:lang w:eastAsia="en-GB" w:bidi="ar-SA"/>
              </w:rPr>
              <w:t>3</w:t>
            </w:r>
            <w:r w:rsidR="00B560F5">
              <w:rPr>
                <w:rFonts w:eastAsia="Calibri" w:cs="Times New Roman"/>
                <w:kern w:val="0"/>
                <w:lang w:eastAsia="en-GB" w:bidi="ar-SA"/>
              </w:rPr>
              <w:t>.</w:t>
            </w:r>
            <w:r w:rsidR="00094195">
              <w:rPr>
                <w:rFonts w:eastAsia="Calibri" w:cs="Times New Roman"/>
                <w:kern w:val="0"/>
                <w:lang w:eastAsia="en-GB" w:bidi="ar-SA"/>
              </w:rPr>
              <w:t xml:space="preserve"> </w:t>
            </w:r>
            <w:r w:rsidR="00B560F5" w:rsidRPr="009F0823">
              <w:rPr>
                <w:rFonts w:eastAsia="Calibri" w:cs="Times New Roman"/>
                <w:kern w:val="0"/>
                <w:lang w:eastAsia="en-GB" w:bidi="ar-SA"/>
              </w:rPr>
              <w:t>Dysponuję</w:t>
            </w:r>
            <w:r w:rsidR="009F0823" w:rsidRPr="009F0823">
              <w:rPr>
                <w:rFonts w:eastAsia="Calibri" w:cs="Times New Roman"/>
                <w:kern w:val="0"/>
                <w:lang w:eastAsia="en-GB" w:bidi="ar-SA"/>
              </w:rPr>
              <w:t xml:space="preserve"> </w:t>
            </w:r>
            <w:r w:rsidRPr="0089193F">
              <w:rPr>
                <w:rFonts w:eastAsia="Calibri" w:cs="Times New Roman"/>
                <w:kern w:val="0"/>
                <w:lang w:eastAsia="en-GB" w:bidi="ar-SA"/>
              </w:rPr>
              <w:t>minimum jedną osob</w:t>
            </w:r>
            <w:r>
              <w:rPr>
                <w:rFonts w:eastAsia="Calibri" w:cs="Times New Roman"/>
                <w:kern w:val="0"/>
                <w:lang w:eastAsia="en-GB" w:bidi="ar-SA"/>
              </w:rPr>
              <w:t>ą</w:t>
            </w:r>
            <w:r w:rsidRPr="0089193F">
              <w:rPr>
                <w:rFonts w:eastAsia="Calibri" w:cs="Times New Roman"/>
                <w:kern w:val="0"/>
                <w:lang w:eastAsia="en-GB" w:bidi="ar-SA"/>
              </w:rPr>
              <w:t xml:space="preserve"> zgodnie z art. 95 Ustawy, która będzie uczestniczy</w:t>
            </w:r>
            <w:r w:rsidR="004D50CA">
              <w:rPr>
                <w:rFonts w:eastAsia="Calibri" w:cs="Times New Roman"/>
                <w:kern w:val="0"/>
                <w:lang w:eastAsia="en-GB" w:bidi="ar-SA"/>
              </w:rPr>
              <w:t>ła</w:t>
            </w:r>
            <w:r w:rsidRPr="0089193F">
              <w:rPr>
                <w:rFonts w:eastAsia="Calibri" w:cs="Times New Roman"/>
                <w:kern w:val="0"/>
                <w:lang w:eastAsia="en-GB" w:bidi="ar-SA"/>
              </w:rPr>
              <w:t xml:space="preserve"> w realizacji zadania.</w:t>
            </w:r>
          </w:p>
          <w:p w14:paraId="189CB83F" w14:textId="77777777" w:rsidR="0089193F" w:rsidRPr="0089193F" w:rsidRDefault="0089193F" w:rsidP="00886F0B">
            <w:pPr>
              <w:widowControl/>
              <w:suppressAutoHyphens w:val="0"/>
              <w:autoSpaceDN/>
              <w:ind w:left="306" w:hanging="306"/>
              <w:jc w:val="both"/>
              <w:textAlignment w:val="auto"/>
              <w:rPr>
                <w:rFonts w:eastAsia="Calibri" w:cs="Times New Roman"/>
                <w:b w:val="0"/>
                <w:bCs w:val="0"/>
                <w:kern w:val="0"/>
                <w:sz w:val="12"/>
                <w:szCs w:val="12"/>
                <w:lang w:eastAsia="en-GB" w:bidi="ar-SA"/>
              </w:rPr>
            </w:pPr>
          </w:p>
          <w:p w14:paraId="39E4FA39" w14:textId="2EE52C68" w:rsidR="0089193F" w:rsidRPr="0089193F" w:rsidRDefault="0089193F" w:rsidP="00886F0B">
            <w:pPr>
              <w:widowControl/>
              <w:suppressAutoHyphens w:val="0"/>
              <w:autoSpaceDN/>
              <w:ind w:left="306" w:hanging="306"/>
              <w:jc w:val="both"/>
              <w:textAlignment w:val="auto"/>
              <w:rPr>
                <w:rFonts w:eastAsia="Calibri" w:cs="Times New Roman"/>
                <w:kern w:val="0"/>
                <w:sz w:val="8"/>
                <w:szCs w:val="8"/>
                <w:lang w:eastAsia="en-GB" w:bidi="ar-SA"/>
              </w:rPr>
            </w:pPr>
          </w:p>
        </w:tc>
        <w:tc>
          <w:tcPr>
            <w:tcW w:w="1600" w:type="dxa"/>
          </w:tcPr>
          <w:p w14:paraId="24E8B83E" w14:textId="01BF9C8B" w:rsidR="00B560F5" w:rsidRPr="00D53850" w:rsidRDefault="00B560F5" w:rsidP="00B560F5">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lang w:eastAsia="en-GB" w:bidi="ar-SA"/>
              </w:rPr>
            </w:pP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Tak  </w:t>
            </w:r>
            <w:r w:rsidRPr="00D53850">
              <w:rPr>
                <w:rFonts w:eastAsia="Calibri" w:cs="Times New Roman"/>
                <w:b/>
                <w:bCs/>
                <w:kern w:val="0"/>
                <w:lang w:eastAsia="en-GB" w:bidi="ar-SA"/>
              </w:rPr>
              <w:sym w:font="Symbol" w:char="F07F"/>
            </w:r>
            <w:r w:rsidRPr="00D53850">
              <w:rPr>
                <w:rFonts w:eastAsia="Calibri" w:cs="Times New Roman"/>
                <w:b/>
                <w:bCs/>
                <w:kern w:val="0"/>
                <w:lang w:eastAsia="en-GB" w:bidi="ar-SA"/>
              </w:rPr>
              <w:t xml:space="preserve"> Nie</w:t>
            </w:r>
          </w:p>
        </w:tc>
      </w:tr>
      <w:bookmarkEnd w:id="33"/>
    </w:tbl>
    <w:p w14:paraId="7DC54413" w14:textId="77777777" w:rsidR="00B560F5" w:rsidRPr="005D20D3" w:rsidRDefault="00B560F5" w:rsidP="00B560F5">
      <w:pPr>
        <w:keepNext/>
        <w:widowControl/>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
          <w:szCs w:val="2"/>
          <w:lang w:eastAsia="pl-PL" w:bidi="ar-SA"/>
        </w:rPr>
      </w:pPr>
    </w:p>
    <w:p w14:paraId="13D1968C" w14:textId="77777777" w:rsidR="00B560F5" w:rsidRPr="00275EDA" w:rsidRDefault="00B560F5" w:rsidP="00977FA6">
      <w:pPr>
        <w:keepNext/>
        <w:widowControl/>
        <w:numPr>
          <w:ilvl w:val="0"/>
          <w:numId w:val="7"/>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lang w:eastAsia="pl-PL" w:bidi="ar-SA"/>
        </w:rPr>
      </w:pPr>
      <w:r w:rsidRPr="00275EDA">
        <w:rPr>
          <w:rFonts w:eastAsia="Times New Roman" w:cs="Times New Roman"/>
          <w:b/>
          <w:bCs/>
          <w:kern w:val="0"/>
          <w:lang w:eastAsia="pl-PL" w:bidi="ar-SA"/>
        </w:rPr>
        <w:t xml:space="preserve">Informacje na temat powierzenia części zamówienia Podwykonawcom </w:t>
      </w:r>
    </w:p>
    <w:tbl>
      <w:tblPr>
        <w:tblStyle w:val="Tabelasiatki1jasnaakcent311"/>
        <w:tblW w:w="5415" w:type="pct"/>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818"/>
        <w:gridCol w:w="6230"/>
      </w:tblGrid>
      <w:tr w:rsidR="00B560F5" w:rsidRPr="00ED4EED" w14:paraId="6D2CCCB5" w14:textId="77777777" w:rsidTr="0089193F">
        <w:trPr>
          <w:cnfStyle w:val="100000000000" w:firstRow="1" w:lastRow="0" w:firstColumn="0" w:lastColumn="0" w:oddVBand="0" w:evenVBand="0" w:oddHBand="0" w:evenHBand="0" w:firstRowFirstColumn="0" w:firstRowLastColumn="0" w:lastRowFirstColumn="0" w:lastRowLastColumn="0"/>
          <w:trHeight w:val="2401"/>
          <w:jc w:val="center"/>
        </w:trPr>
        <w:tc>
          <w:tcPr>
            <w:cnfStyle w:val="001000000000" w:firstRow="0" w:lastRow="0" w:firstColumn="1" w:lastColumn="0" w:oddVBand="0" w:evenVBand="0" w:oddHBand="0" w:evenHBand="0" w:firstRowFirstColumn="0" w:firstRowLastColumn="0" w:lastRowFirstColumn="0" w:lastRowLastColumn="0"/>
            <w:tcW w:w="1900" w:type="pct"/>
            <w:tcBorders>
              <w:bottom w:val="none" w:sz="0" w:space="0" w:color="auto"/>
            </w:tcBorders>
            <w:vAlign w:val="center"/>
          </w:tcPr>
          <w:p w14:paraId="6A894642" w14:textId="77777777" w:rsidR="00B560F5" w:rsidRPr="00907720" w:rsidRDefault="00B560F5" w:rsidP="00B560F5">
            <w:pPr>
              <w:widowControl/>
              <w:autoSpaceDN/>
              <w:textAlignment w:val="auto"/>
              <w:rPr>
                <w:rFonts w:eastAsia="Times New Roman" w:cs="Times New Roman"/>
                <w:kern w:val="0"/>
                <w:lang w:eastAsia="ar-SA" w:bidi="ar-SA"/>
              </w:rPr>
            </w:pPr>
            <w:r w:rsidRPr="00907720">
              <w:rPr>
                <w:rFonts w:eastAsia="Times New Roman" w:cs="Times New Roman"/>
                <w:kern w:val="0"/>
                <w:lang w:eastAsia="ar-SA" w:bidi="ar-SA"/>
              </w:rPr>
              <w:t>Oświadczamy, że powierzymy Podwykonawcom następujące części zamówienia:</w:t>
            </w:r>
          </w:p>
          <w:p w14:paraId="2F59442B" w14:textId="77777777" w:rsidR="00B560F5" w:rsidRPr="00907720" w:rsidRDefault="00B560F5" w:rsidP="00B560F5">
            <w:pPr>
              <w:widowControl/>
              <w:suppressAutoHyphens w:val="0"/>
              <w:autoSpaceDN/>
              <w:spacing w:before="120" w:after="120"/>
              <w:textAlignment w:val="auto"/>
              <w:rPr>
                <w:rFonts w:eastAsia="Calibri" w:cs="Times New Roman"/>
                <w:kern w:val="0"/>
                <w:lang w:eastAsia="en-GB" w:bidi="ar-SA"/>
              </w:rPr>
            </w:pPr>
          </w:p>
        </w:tc>
        <w:tc>
          <w:tcPr>
            <w:tcW w:w="3100" w:type="pct"/>
            <w:tcBorders>
              <w:bottom w:val="none" w:sz="0" w:space="0" w:color="auto"/>
            </w:tcBorders>
          </w:tcPr>
          <w:p w14:paraId="0E98F892" w14:textId="77777777" w:rsidR="00B560F5" w:rsidRPr="00907720" w:rsidRDefault="00B560F5" w:rsidP="00B560F5">
            <w:pPr>
              <w:widowControl/>
              <w:suppressAutoHyphens w:val="0"/>
              <w:autoSpaceDN/>
              <w:spacing w:before="120" w:after="120"/>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907720">
              <w:rPr>
                <w:rFonts w:eastAsia="Calibri" w:cs="Times New Roman"/>
                <w:kern w:val="0"/>
                <w:sz w:val="28"/>
                <w:szCs w:val="28"/>
                <w:lang w:eastAsia="en-GB" w:bidi="ar-SA"/>
              </w:rPr>
              <w:sym w:font="Symbol" w:char="F07F"/>
            </w:r>
            <w:r w:rsidRPr="00907720">
              <w:rPr>
                <w:rFonts w:eastAsia="Calibri" w:cs="Times New Roman"/>
                <w:kern w:val="0"/>
                <w:lang w:eastAsia="en-GB" w:bidi="ar-SA"/>
              </w:rPr>
              <w:t xml:space="preserve"> Tak  </w:t>
            </w:r>
            <w:r w:rsidRPr="00907720">
              <w:rPr>
                <w:rFonts w:eastAsia="Calibri" w:cs="Times New Roman"/>
                <w:kern w:val="0"/>
                <w:sz w:val="28"/>
                <w:szCs w:val="28"/>
                <w:lang w:eastAsia="en-GB" w:bidi="ar-SA"/>
              </w:rPr>
              <w:sym w:font="Symbol" w:char="F07F"/>
            </w:r>
            <w:r w:rsidRPr="00907720">
              <w:rPr>
                <w:rFonts w:eastAsia="Calibri" w:cs="Times New Roman"/>
                <w:kern w:val="0"/>
                <w:lang w:eastAsia="en-GB" w:bidi="ar-SA"/>
              </w:rPr>
              <w:t xml:space="preserve"> Nie</w:t>
            </w:r>
          </w:p>
          <w:p w14:paraId="1D84AF70" w14:textId="77777777" w:rsidR="00B560F5" w:rsidRPr="00907720" w:rsidRDefault="00B560F5" w:rsidP="00B560F5">
            <w:pPr>
              <w:widowControl/>
              <w:suppressAutoHyphens w:val="0"/>
              <w:autoSpaceDN/>
              <w:spacing w:before="120" w:after="120"/>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20"/>
                <w:szCs w:val="20"/>
                <w:lang w:eastAsia="ar-SA" w:bidi="ar-SA"/>
              </w:rPr>
            </w:pPr>
            <w:r w:rsidRPr="00907720">
              <w:rPr>
                <w:rFonts w:eastAsia="Times New Roman" w:cs="Times New Roman"/>
                <w:kern w:val="0"/>
                <w:sz w:val="20"/>
                <w:szCs w:val="20"/>
                <w:lang w:eastAsia="ar-SA" w:bidi="ar-SA"/>
              </w:rPr>
              <w:t>Wykaz części zamówienia, której wykonanie Wykonawca powierzy Podwykonawcom:</w:t>
            </w:r>
          </w:p>
          <w:p w14:paraId="064B3096" w14:textId="77777777" w:rsidR="00B560F5" w:rsidRPr="00907720" w:rsidRDefault="00B560F5" w:rsidP="00457173">
            <w:pPr>
              <w:widowControl/>
              <w:numPr>
                <w:ilvl w:val="0"/>
                <w:numId w:val="8"/>
              </w:numPr>
              <w:suppressAutoHyphens w:val="0"/>
              <w:autoSpaceDN/>
              <w:spacing w:before="120" w:after="120"/>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907720">
              <w:rPr>
                <w:rFonts w:eastAsia="Calibri" w:cs="Times New Roman"/>
                <w:kern w:val="0"/>
                <w:lang w:eastAsia="en-GB" w:bidi="ar-SA"/>
              </w:rPr>
              <w:t>……………………………………………………………</w:t>
            </w:r>
          </w:p>
          <w:p w14:paraId="0D939641" w14:textId="77777777" w:rsidR="00B560F5" w:rsidRPr="00907720" w:rsidRDefault="00B560F5" w:rsidP="00457173">
            <w:pPr>
              <w:widowControl/>
              <w:numPr>
                <w:ilvl w:val="0"/>
                <w:numId w:val="8"/>
              </w:numPr>
              <w:suppressAutoHyphens w:val="0"/>
              <w:autoSpaceDN/>
              <w:spacing w:before="120" w:after="120"/>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907720">
              <w:rPr>
                <w:rFonts w:eastAsia="Calibri" w:cs="Times New Roman"/>
                <w:kern w:val="0"/>
                <w:lang w:eastAsia="en-GB" w:bidi="ar-SA"/>
              </w:rPr>
              <w:t>……………………………………….…...………………</w:t>
            </w:r>
          </w:p>
          <w:p w14:paraId="71F7F215" w14:textId="77777777" w:rsidR="00B560F5" w:rsidRPr="00907720" w:rsidRDefault="00B560F5" w:rsidP="00457173">
            <w:pPr>
              <w:widowControl/>
              <w:numPr>
                <w:ilvl w:val="0"/>
                <w:numId w:val="8"/>
              </w:numPr>
              <w:suppressAutoHyphens w:val="0"/>
              <w:autoSpaceDN/>
              <w:spacing w:before="120" w:after="120"/>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907720">
              <w:rPr>
                <w:rFonts w:eastAsia="Calibri" w:cs="Times New Roman"/>
                <w:kern w:val="0"/>
                <w:lang w:eastAsia="en-GB" w:bidi="ar-SA"/>
              </w:rPr>
              <w:t>……………………………………………………………</w:t>
            </w:r>
          </w:p>
          <w:p w14:paraId="500F11DB" w14:textId="77777777" w:rsidR="00B560F5" w:rsidRPr="00907720" w:rsidRDefault="00B560F5" w:rsidP="00457173">
            <w:pPr>
              <w:widowControl/>
              <w:numPr>
                <w:ilvl w:val="0"/>
                <w:numId w:val="8"/>
              </w:numPr>
              <w:suppressAutoHyphens w:val="0"/>
              <w:autoSpaceDN/>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907720">
              <w:rPr>
                <w:rFonts w:eastAsia="Calibri" w:cs="Times New Roman"/>
                <w:kern w:val="0"/>
                <w:lang w:eastAsia="en-GB" w:bidi="ar-SA"/>
              </w:rPr>
              <w:t>……………………………………………………………</w:t>
            </w:r>
          </w:p>
        </w:tc>
      </w:tr>
      <w:tr w:rsidR="00B560F5" w:rsidRPr="00ED4EED" w14:paraId="68FF3C2A" w14:textId="77777777" w:rsidTr="00B560F5">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tcPr>
          <w:p w14:paraId="6AB626E6" w14:textId="40E8AB55" w:rsidR="00B560F5" w:rsidRPr="00907720" w:rsidRDefault="00B560F5" w:rsidP="00E543A2">
            <w:pPr>
              <w:widowControl/>
              <w:suppressAutoHyphens w:val="0"/>
              <w:autoSpaceDN/>
              <w:spacing w:before="120" w:after="120"/>
              <w:jc w:val="both"/>
              <w:textAlignment w:val="auto"/>
              <w:rPr>
                <w:rFonts w:eastAsia="Calibri" w:cs="Times New Roman"/>
                <w:kern w:val="0"/>
                <w:lang w:eastAsia="en-GB" w:bidi="ar-SA"/>
              </w:rPr>
            </w:pPr>
            <w:r w:rsidRPr="00907720">
              <w:rPr>
                <w:rFonts w:eastAsia="Calibri" w:cs="Times New Roman"/>
                <w:kern w:val="0"/>
                <w:lang w:eastAsia="en-GB" w:bidi="ar-SA"/>
              </w:rPr>
              <w:t xml:space="preserve">Wykonawca zobowiązany jest uzupełnić oświadczenie w części </w:t>
            </w:r>
            <w:r w:rsidR="0089193F">
              <w:rPr>
                <w:rFonts w:eastAsia="Calibri" w:cs="Times New Roman"/>
                <w:kern w:val="0"/>
                <w:lang w:eastAsia="en-GB" w:bidi="ar-SA"/>
              </w:rPr>
              <w:t>E</w:t>
            </w:r>
            <w:r w:rsidRPr="00907720">
              <w:rPr>
                <w:rFonts w:eastAsia="Calibri" w:cs="Times New Roman"/>
                <w:kern w:val="0"/>
                <w:lang w:eastAsia="en-GB" w:bidi="ar-SA"/>
              </w:rPr>
              <w:t xml:space="preserve">, tylko w przypadku, </w:t>
            </w:r>
            <w:r w:rsidRPr="00907720">
              <w:rPr>
                <w:rFonts w:eastAsia="Calibri" w:cs="Times New Roman"/>
                <w:kern w:val="0"/>
                <w:lang w:eastAsia="en-GB" w:bidi="ar-SA"/>
              </w:rPr>
              <w:br/>
              <w:t>gdy zamierza zlecić wykonanie części zamówienia Podwykonawcom.</w:t>
            </w:r>
          </w:p>
        </w:tc>
      </w:tr>
    </w:tbl>
    <w:p w14:paraId="22B405B4" w14:textId="77777777" w:rsidR="00E51AD1" w:rsidRPr="0089193F" w:rsidRDefault="00E51AD1" w:rsidP="0089193F">
      <w:pPr>
        <w:keepNext/>
        <w:widowControl/>
        <w:tabs>
          <w:tab w:val="left" w:pos="0"/>
        </w:tabs>
        <w:suppressAutoHyphens w:val="0"/>
        <w:autoSpaceDN/>
        <w:spacing w:before="240" w:after="200" w:line="276" w:lineRule="auto"/>
        <w:contextualSpacing/>
        <w:textAlignment w:val="auto"/>
        <w:outlineLvl w:val="8"/>
        <w:rPr>
          <w:rFonts w:eastAsia="Times New Roman" w:cs="Times New Roman"/>
          <w:b/>
          <w:bCs/>
          <w:kern w:val="0"/>
          <w:sz w:val="2"/>
          <w:szCs w:val="2"/>
          <w:lang w:eastAsia="pl-PL" w:bidi="ar-SA"/>
        </w:rPr>
      </w:pPr>
    </w:p>
    <w:p w14:paraId="20D8646C" w14:textId="77777777" w:rsidR="00B560F5" w:rsidRDefault="00B560F5" w:rsidP="00977FA6">
      <w:pPr>
        <w:keepNext/>
        <w:widowControl/>
        <w:numPr>
          <w:ilvl w:val="0"/>
          <w:numId w:val="7"/>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lang w:eastAsia="pl-PL" w:bidi="ar-SA"/>
        </w:rPr>
      </w:pPr>
      <w:r w:rsidRPr="006F1B7C">
        <w:rPr>
          <w:rFonts w:eastAsia="Times New Roman" w:cs="Times New Roman"/>
          <w:b/>
          <w:bCs/>
          <w:kern w:val="0"/>
          <w:lang w:eastAsia="pl-PL" w:bidi="ar-SA"/>
        </w:rPr>
        <w:t xml:space="preserve">Oświadczenie dotyczące podanych danych: </w:t>
      </w:r>
    </w:p>
    <w:p w14:paraId="28914E2A" w14:textId="77777777" w:rsidR="00B560F5" w:rsidRPr="00F22155" w:rsidRDefault="00B560F5" w:rsidP="00B560F5">
      <w:pPr>
        <w:keepNext/>
        <w:widowControl/>
        <w:tabs>
          <w:tab w:val="left" w:pos="0"/>
        </w:tabs>
        <w:suppressAutoHyphens w:val="0"/>
        <w:autoSpaceDN/>
        <w:spacing w:before="240" w:after="200" w:line="276" w:lineRule="auto"/>
        <w:ind w:left="360"/>
        <w:contextualSpacing/>
        <w:textAlignment w:val="auto"/>
        <w:outlineLvl w:val="8"/>
        <w:rPr>
          <w:rFonts w:eastAsia="Times New Roman" w:cs="Times New Roman"/>
          <w:b/>
          <w:bCs/>
          <w:kern w:val="0"/>
          <w:sz w:val="8"/>
          <w:szCs w:val="8"/>
          <w:lang w:eastAsia="pl-PL" w:bidi="ar-SA"/>
        </w:rPr>
      </w:pPr>
    </w:p>
    <w:p w14:paraId="697078CF" w14:textId="77777777" w:rsidR="00B560F5" w:rsidRDefault="00B560F5" w:rsidP="00B560F5">
      <w:pPr>
        <w:widowControl/>
        <w:suppressAutoHyphens w:val="0"/>
        <w:autoSpaceDN/>
        <w:spacing w:before="80" w:after="80"/>
        <w:ind w:left="-284" w:firstLine="284"/>
        <w:jc w:val="both"/>
        <w:textAlignment w:val="auto"/>
        <w:rPr>
          <w:rFonts w:eastAsia="Calibri" w:cs="Times New Roman"/>
          <w:b/>
          <w:bCs/>
          <w:kern w:val="0"/>
          <w:lang w:eastAsia="en-GB" w:bidi="ar-SA"/>
        </w:rPr>
      </w:pPr>
    </w:p>
    <w:p w14:paraId="5B4A0ACC" w14:textId="77777777" w:rsidR="00B560F5" w:rsidRPr="0089193F" w:rsidRDefault="00B560F5" w:rsidP="00B560F5">
      <w:pPr>
        <w:widowControl/>
        <w:suppressAutoHyphens w:val="0"/>
        <w:autoSpaceDN/>
        <w:spacing w:before="80" w:after="80"/>
        <w:jc w:val="both"/>
        <w:textAlignment w:val="auto"/>
        <w:rPr>
          <w:rFonts w:eastAsia="Calibri" w:cs="Times New Roman"/>
          <w:b/>
          <w:bCs/>
          <w:kern w:val="0"/>
          <w:lang w:eastAsia="en-GB" w:bidi="ar-SA"/>
        </w:rPr>
      </w:pPr>
      <w:r w:rsidRPr="0089193F">
        <w:rPr>
          <w:rFonts w:eastAsia="Calibri" w:cs="Times New Roman"/>
          <w:b/>
          <w:bCs/>
          <w:kern w:val="0"/>
          <w:lang w:eastAsia="en-GB" w:bidi="ar-SA"/>
        </w:rPr>
        <w:t>Oświadczam, że wszystkie informacje podane w powyższych oświadczeniach są aktualne i zgodne z prawdą oraz zostały przedstawione z pełną świadomością konsekwencji wprowadzenia Zamawiającego w błąd przy przedstawianiu informacji.</w:t>
      </w:r>
    </w:p>
    <w:p w14:paraId="428D2CF8" w14:textId="77777777" w:rsidR="00B560F5" w:rsidRPr="0089193F" w:rsidRDefault="00B560F5" w:rsidP="00B560F5">
      <w:pPr>
        <w:widowControl/>
        <w:suppressAutoHyphens w:val="0"/>
        <w:autoSpaceDN/>
        <w:spacing w:before="80" w:after="80"/>
        <w:ind w:left="-284" w:firstLine="284"/>
        <w:jc w:val="both"/>
        <w:textAlignment w:val="auto"/>
        <w:rPr>
          <w:rFonts w:eastAsia="Calibri" w:cs="Times New Roman"/>
          <w:b/>
          <w:bCs/>
          <w:kern w:val="0"/>
          <w:sz w:val="4"/>
          <w:szCs w:val="4"/>
          <w:lang w:eastAsia="en-GB" w:bidi="ar-SA"/>
        </w:rPr>
      </w:pPr>
    </w:p>
    <w:p w14:paraId="3D02FF69" w14:textId="77777777" w:rsidR="00B560F5" w:rsidRPr="0089193F" w:rsidRDefault="00B560F5" w:rsidP="00B560F5">
      <w:pPr>
        <w:widowControl/>
        <w:suppressAutoHyphens w:val="0"/>
        <w:autoSpaceDN/>
        <w:spacing w:before="120" w:after="120"/>
        <w:ind w:left="-284" w:firstLine="284"/>
        <w:jc w:val="both"/>
        <w:textAlignment w:val="auto"/>
        <w:rPr>
          <w:rFonts w:eastAsia="Calibri" w:cs="Times New Roman"/>
          <w:b/>
          <w:bCs/>
          <w:kern w:val="0"/>
          <w:sz w:val="2"/>
          <w:szCs w:val="2"/>
          <w:lang w:eastAsia="en-GB" w:bidi="ar-SA"/>
        </w:rPr>
      </w:pPr>
    </w:p>
    <w:p w14:paraId="5BA6D1E8" w14:textId="77777777" w:rsidR="00F149B5" w:rsidRPr="0089193F" w:rsidRDefault="00F149B5" w:rsidP="00F149B5">
      <w:pPr>
        <w:widowControl/>
        <w:autoSpaceDN/>
        <w:textAlignment w:val="auto"/>
        <w:rPr>
          <w:rFonts w:eastAsia="Times New Roman" w:cs="Times New Roman"/>
          <w:i/>
          <w:iCs/>
          <w:kern w:val="0"/>
          <w:lang w:eastAsia="ar-SA" w:bidi="ar-SA"/>
        </w:rPr>
      </w:pPr>
      <w:r w:rsidRPr="0089193F">
        <w:rPr>
          <w:rFonts w:eastAsia="Times New Roman" w:cs="Times New Roman"/>
          <w:kern w:val="0"/>
          <w:lang w:eastAsia="ar-SA" w:bidi="ar-SA"/>
        </w:rPr>
        <w:t>…...…..……..…………….. dn. ……………………….……</w:t>
      </w:r>
    </w:p>
    <w:p w14:paraId="29CF8D98" w14:textId="77777777" w:rsidR="00F149B5" w:rsidRPr="0089193F" w:rsidRDefault="00F149B5" w:rsidP="00F149B5">
      <w:pPr>
        <w:widowControl/>
        <w:tabs>
          <w:tab w:val="left" w:pos="4065"/>
        </w:tabs>
        <w:autoSpaceDN/>
        <w:textAlignment w:val="auto"/>
        <w:rPr>
          <w:rFonts w:eastAsia="Times New Roman" w:cs="Times New Roman"/>
          <w:i/>
          <w:kern w:val="0"/>
          <w:sz w:val="15"/>
          <w:szCs w:val="15"/>
          <w:lang w:eastAsia="ar-SA" w:bidi="ar-SA"/>
        </w:rPr>
      </w:pPr>
      <w:r w:rsidRPr="0089193F">
        <w:rPr>
          <w:rFonts w:eastAsia="Times New Roman" w:cs="Times New Roman"/>
          <w:i/>
          <w:iCs/>
          <w:kern w:val="0"/>
          <w:sz w:val="15"/>
          <w:szCs w:val="15"/>
          <w:lang w:eastAsia="ar-SA" w:bidi="ar-SA"/>
        </w:rPr>
        <w:t xml:space="preserve">                     (miejscowo</w:t>
      </w:r>
      <w:r w:rsidRPr="0089193F">
        <w:rPr>
          <w:rFonts w:eastAsia="TimesNewRoman" w:cs="Times New Roman"/>
          <w:i/>
          <w:iCs/>
          <w:kern w:val="0"/>
          <w:sz w:val="15"/>
          <w:szCs w:val="15"/>
          <w:lang w:eastAsia="ar-SA" w:bidi="ar-SA"/>
        </w:rPr>
        <w:t>ść</w:t>
      </w:r>
      <w:r w:rsidRPr="0089193F">
        <w:rPr>
          <w:rFonts w:eastAsia="Times New Roman" w:cs="Times New Roman"/>
          <w:kern w:val="0"/>
          <w:sz w:val="15"/>
          <w:szCs w:val="15"/>
          <w:lang w:eastAsia="ar-SA" w:bidi="ar-SA"/>
        </w:rPr>
        <w:t>)</w:t>
      </w:r>
      <w:r w:rsidRPr="0089193F">
        <w:rPr>
          <w:rFonts w:eastAsia="Times New Roman" w:cs="Times New Roman"/>
          <w:kern w:val="0"/>
          <w:sz w:val="15"/>
          <w:szCs w:val="15"/>
          <w:lang w:eastAsia="ar-SA" w:bidi="ar-SA"/>
        </w:rPr>
        <w:tab/>
        <w:t xml:space="preserve">    </w:t>
      </w:r>
      <w:r w:rsidRPr="0089193F">
        <w:rPr>
          <w:rFonts w:eastAsia="Times New Roman" w:cs="Times New Roman"/>
          <w:i/>
          <w:kern w:val="0"/>
          <w:sz w:val="15"/>
          <w:szCs w:val="15"/>
          <w:lang w:eastAsia="ar-SA" w:bidi="ar-SA"/>
        </w:rPr>
        <w:t>(data)</w:t>
      </w:r>
    </w:p>
    <w:p w14:paraId="43D37451" w14:textId="60131FD3" w:rsidR="00907720" w:rsidRPr="0089193F" w:rsidRDefault="00907720" w:rsidP="000C2676">
      <w:pPr>
        <w:widowControl/>
        <w:tabs>
          <w:tab w:val="left" w:pos="1978"/>
          <w:tab w:val="left" w:pos="3828"/>
          <w:tab w:val="center" w:pos="4677"/>
        </w:tabs>
        <w:autoSpaceDN/>
        <w:jc w:val="both"/>
        <w:rPr>
          <w:rFonts w:eastAsia="Arial" w:cs="Times New Roman"/>
          <w:b/>
          <w:i/>
          <w:kern w:val="1"/>
        </w:rPr>
      </w:pPr>
    </w:p>
    <w:p w14:paraId="58B8CEE6" w14:textId="44E620F3" w:rsidR="0089193F" w:rsidRPr="0089193F" w:rsidRDefault="0089193F" w:rsidP="000C2676">
      <w:pPr>
        <w:widowControl/>
        <w:tabs>
          <w:tab w:val="left" w:pos="1978"/>
          <w:tab w:val="left" w:pos="3828"/>
          <w:tab w:val="center" w:pos="4677"/>
        </w:tabs>
        <w:autoSpaceDN/>
        <w:jc w:val="both"/>
        <w:rPr>
          <w:rFonts w:eastAsia="Arial" w:cs="Times New Roman"/>
          <w:b/>
          <w:i/>
          <w:kern w:val="1"/>
        </w:rPr>
      </w:pPr>
    </w:p>
    <w:p w14:paraId="4B8AEA7C" w14:textId="2B527994" w:rsidR="0089193F" w:rsidRPr="0089193F" w:rsidRDefault="0089193F" w:rsidP="000C2676">
      <w:pPr>
        <w:widowControl/>
        <w:tabs>
          <w:tab w:val="left" w:pos="1978"/>
          <w:tab w:val="left" w:pos="3828"/>
          <w:tab w:val="center" w:pos="4677"/>
        </w:tabs>
        <w:autoSpaceDN/>
        <w:jc w:val="both"/>
        <w:rPr>
          <w:rFonts w:eastAsia="Arial" w:cs="Times New Roman"/>
          <w:b/>
          <w:i/>
          <w:kern w:val="1"/>
        </w:rPr>
      </w:pPr>
    </w:p>
    <w:p w14:paraId="160EF723" w14:textId="572BC16C" w:rsidR="0089193F" w:rsidRPr="0089193F" w:rsidRDefault="0089193F" w:rsidP="000C2676">
      <w:pPr>
        <w:widowControl/>
        <w:tabs>
          <w:tab w:val="left" w:pos="1978"/>
          <w:tab w:val="left" w:pos="3828"/>
          <w:tab w:val="center" w:pos="4677"/>
        </w:tabs>
        <w:autoSpaceDN/>
        <w:jc w:val="both"/>
        <w:rPr>
          <w:rFonts w:eastAsia="Arial" w:cs="Times New Roman"/>
          <w:b/>
          <w:i/>
          <w:kern w:val="1"/>
        </w:rPr>
      </w:pPr>
    </w:p>
    <w:p w14:paraId="44A81F8E" w14:textId="00CF63D4" w:rsidR="0089193F" w:rsidRPr="0089193F" w:rsidRDefault="0089193F" w:rsidP="000C2676">
      <w:pPr>
        <w:widowControl/>
        <w:tabs>
          <w:tab w:val="left" w:pos="1978"/>
          <w:tab w:val="left" w:pos="3828"/>
          <w:tab w:val="center" w:pos="4677"/>
        </w:tabs>
        <w:autoSpaceDN/>
        <w:jc w:val="both"/>
        <w:rPr>
          <w:rFonts w:eastAsia="Arial" w:cs="Times New Roman"/>
          <w:b/>
          <w:i/>
          <w:kern w:val="1"/>
        </w:rPr>
      </w:pPr>
    </w:p>
    <w:p w14:paraId="2F357C4E" w14:textId="31EE9055" w:rsidR="0089193F" w:rsidRPr="0089193F" w:rsidRDefault="0089193F" w:rsidP="000C2676">
      <w:pPr>
        <w:widowControl/>
        <w:tabs>
          <w:tab w:val="left" w:pos="1978"/>
          <w:tab w:val="left" w:pos="3828"/>
          <w:tab w:val="center" w:pos="4677"/>
        </w:tabs>
        <w:autoSpaceDN/>
        <w:jc w:val="both"/>
        <w:rPr>
          <w:rFonts w:eastAsia="Arial" w:cs="Times New Roman"/>
          <w:b/>
          <w:i/>
          <w:kern w:val="1"/>
        </w:rPr>
      </w:pPr>
    </w:p>
    <w:p w14:paraId="2823E39C" w14:textId="03DFA7E3" w:rsidR="0089193F" w:rsidRPr="0089193F" w:rsidRDefault="0089193F" w:rsidP="000C2676">
      <w:pPr>
        <w:widowControl/>
        <w:tabs>
          <w:tab w:val="left" w:pos="1978"/>
          <w:tab w:val="left" w:pos="3828"/>
          <w:tab w:val="center" w:pos="4677"/>
        </w:tabs>
        <w:autoSpaceDN/>
        <w:jc w:val="both"/>
        <w:rPr>
          <w:rFonts w:eastAsia="Arial" w:cs="Times New Roman"/>
          <w:b/>
          <w:i/>
          <w:kern w:val="1"/>
        </w:rPr>
      </w:pPr>
    </w:p>
    <w:p w14:paraId="363860E2" w14:textId="77777777" w:rsidR="0089193F" w:rsidRPr="0089193F" w:rsidRDefault="0089193F" w:rsidP="000C2676">
      <w:pPr>
        <w:widowControl/>
        <w:tabs>
          <w:tab w:val="left" w:pos="1978"/>
          <w:tab w:val="left" w:pos="3828"/>
          <w:tab w:val="center" w:pos="4677"/>
        </w:tabs>
        <w:autoSpaceDN/>
        <w:jc w:val="both"/>
        <w:rPr>
          <w:rFonts w:eastAsia="Arial" w:cs="Times New Roman"/>
          <w:b/>
          <w:i/>
          <w:kern w:val="1"/>
        </w:rPr>
      </w:pPr>
    </w:p>
    <w:p w14:paraId="01B3519C" w14:textId="77777777" w:rsidR="00F149B5" w:rsidRPr="0089193F" w:rsidRDefault="00F149B5" w:rsidP="000C2676">
      <w:pPr>
        <w:widowControl/>
        <w:tabs>
          <w:tab w:val="left" w:pos="1978"/>
          <w:tab w:val="left" w:pos="3828"/>
          <w:tab w:val="center" w:pos="4677"/>
        </w:tabs>
        <w:autoSpaceDN/>
        <w:jc w:val="both"/>
        <w:rPr>
          <w:rFonts w:eastAsia="Arial" w:cs="Times New Roman"/>
          <w:b/>
          <w:i/>
          <w:kern w:val="1"/>
        </w:rPr>
      </w:pPr>
    </w:p>
    <w:p w14:paraId="7355D36A" w14:textId="730AEE21" w:rsidR="00357FFC" w:rsidRPr="00D46C79" w:rsidRDefault="00357FFC" w:rsidP="00357FFC">
      <w:pPr>
        <w:widowControl/>
        <w:tabs>
          <w:tab w:val="left" w:pos="1978"/>
          <w:tab w:val="left" w:pos="3828"/>
          <w:tab w:val="center" w:pos="4677"/>
        </w:tabs>
        <w:autoSpaceDN/>
        <w:jc w:val="both"/>
        <w:rPr>
          <w:rFonts w:eastAsia="Arial" w:cs="Times New Roman"/>
          <w:b/>
          <w:i/>
          <w:kern w:val="1"/>
          <w:sz w:val="21"/>
          <w:szCs w:val="21"/>
        </w:rPr>
      </w:pPr>
      <w:r w:rsidRPr="0089193F">
        <w:rPr>
          <w:rFonts w:eastAsia="Arial" w:cs="Times New Roman"/>
          <w:b/>
          <w:i/>
          <w:kern w:val="1"/>
          <w:sz w:val="21"/>
          <w:szCs w:val="21"/>
        </w:rPr>
        <w:t xml:space="preserve">Dokument należy wypełnić i podpisać kwalifikowanym podpisem elektronicznym lub podpisem zaufanym </w:t>
      </w:r>
      <w:r w:rsidR="004D50CA">
        <w:rPr>
          <w:rFonts w:eastAsia="Arial" w:cs="Times New Roman"/>
          <w:b/>
          <w:i/>
          <w:kern w:val="1"/>
          <w:sz w:val="21"/>
          <w:szCs w:val="21"/>
        </w:rPr>
        <w:br/>
      </w:r>
      <w:r w:rsidRPr="0089193F">
        <w:rPr>
          <w:rFonts w:eastAsia="Arial" w:cs="Times New Roman"/>
          <w:b/>
          <w:i/>
          <w:kern w:val="1"/>
          <w:sz w:val="21"/>
          <w:szCs w:val="21"/>
        </w:rPr>
        <w:t>lub podpisem osobistym. Zamawiający zaleca zapisanie dokumentu w formacie PDF.</w:t>
      </w:r>
      <w:r w:rsidRPr="00D46C79">
        <w:rPr>
          <w:rFonts w:eastAsia="Arial" w:cs="Times New Roman"/>
          <w:b/>
          <w:i/>
          <w:kern w:val="1"/>
          <w:sz w:val="21"/>
          <w:szCs w:val="21"/>
        </w:rPr>
        <w:t xml:space="preserve"> </w:t>
      </w:r>
    </w:p>
    <w:p w14:paraId="00A1E189" w14:textId="3E9C7495" w:rsidR="00B560F5" w:rsidRDefault="00B560F5" w:rsidP="000C2676">
      <w:pPr>
        <w:widowControl/>
        <w:tabs>
          <w:tab w:val="left" w:pos="1978"/>
          <w:tab w:val="left" w:pos="3828"/>
          <w:tab w:val="center" w:pos="4677"/>
        </w:tabs>
        <w:autoSpaceDN/>
        <w:jc w:val="both"/>
        <w:rPr>
          <w:rFonts w:eastAsia="Times New Roman" w:cs="Times New Roman"/>
          <w:b/>
          <w:kern w:val="0"/>
          <w:lang w:eastAsia="pl-PL" w:bidi="ar-SA"/>
        </w:rPr>
      </w:pPr>
    </w:p>
    <w:p w14:paraId="13314156" w14:textId="09070A2F" w:rsidR="00357FFC" w:rsidRDefault="00357FFC" w:rsidP="000C2676">
      <w:pPr>
        <w:widowControl/>
        <w:tabs>
          <w:tab w:val="left" w:pos="1978"/>
          <w:tab w:val="left" w:pos="3828"/>
          <w:tab w:val="center" w:pos="4677"/>
        </w:tabs>
        <w:autoSpaceDN/>
        <w:jc w:val="both"/>
        <w:rPr>
          <w:rFonts w:eastAsia="Times New Roman" w:cs="Times New Roman"/>
          <w:b/>
          <w:kern w:val="0"/>
          <w:lang w:eastAsia="pl-PL" w:bidi="ar-SA"/>
        </w:rPr>
      </w:pPr>
    </w:p>
    <w:p w14:paraId="6E1E5096" w14:textId="1C068E72"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429359F2" w14:textId="29EE6B0A"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3A8D151B" w14:textId="516F88AC"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3EDAFC7C" w14:textId="7214FE41"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2A6B0252" w14:textId="6644BD42"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761D7307" w14:textId="62D2BC84"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49970039" w14:textId="40F0769B"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6402E15D" w14:textId="5D8C8A72"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73A81333" w14:textId="11F578ED"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112CD712" w14:textId="00437F25"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38716B5C" w14:textId="723075BF"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482219FF" w14:textId="5F4C1DFB"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062717EE" w14:textId="24CDAE99"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01AFF2B6" w14:textId="55FEDC66"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2D5A1C4F" w14:textId="74FCD8B7"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2312D267" w14:textId="241E7EE1"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40F63FD3" w14:textId="41FB636F"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642274BC" w14:textId="18E54137"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2E03AA8E" w14:textId="5DB2DFAD"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323BE4BD" w14:textId="3EC2E7EC"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56482A97" w14:textId="2996C53D"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18197B98" w14:textId="24A7462B"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403BB231" w14:textId="4D2FE215"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41012921" w14:textId="6493A73C"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0F83973F" w14:textId="464DF552"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37C935CA" w14:textId="3D21488C"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40E8E53F" w14:textId="41AF792E"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03C8A4A5" w14:textId="4360F3A1"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796F4F56" w14:textId="3E438D01" w:rsidR="0089193F"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300A2CDE" w14:textId="3C37E63E" w:rsidR="00357FFC" w:rsidRDefault="00357FFC" w:rsidP="000C2676">
      <w:pPr>
        <w:widowControl/>
        <w:tabs>
          <w:tab w:val="left" w:pos="1978"/>
          <w:tab w:val="left" w:pos="3828"/>
          <w:tab w:val="center" w:pos="4677"/>
        </w:tabs>
        <w:autoSpaceDN/>
        <w:jc w:val="both"/>
        <w:rPr>
          <w:rFonts w:eastAsia="Times New Roman" w:cs="Times New Roman"/>
          <w:b/>
          <w:kern w:val="0"/>
          <w:lang w:eastAsia="pl-PL" w:bidi="ar-SA"/>
        </w:rPr>
      </w:pPr>
    </w:p>
    <w:p w14:paraId="4788A13E" w14:textId="77777777" w:rsidR="0089193F" w:rsidRPr="001A0729" w:rsidRDefault="0089193F" w:rsidP="000C2676">
      <w:pPr>
        <w:widowControl/>
        <w:tabs>
          <w:tab w:val="left" w:pos="1978"/>
          <w:tab w:val="left" w:pos="3828"/>
          <w:tab w:val="center" w:pos="4677"/>
        </w:tabs>
        <w:autoSpaceDN/>
        <w:jc w:val="both"/>
        <w:rPr>
          <w:rFonts w:eastAsia="Times New Roman" w:cs="Times New Roman"/>
          <w:b/>
          <w:kern w:val="0"/>
          <w:lang w:eastAsia="pl-PL" w:bidi="ar-SA"/>
        </w:rPr>
      </w:pPr>
    </w:p>
    <w:p w14:paraId="1F9B50DB" w14:textId="0B5EB2C9" w:rsidR="00C53716" w:rsidRPr="00435FBA" w:rsidRDefault="00C53716" w:rsidP="00C53716">
      <w:pPr>
        <w:widowControl/>
        <w:autoSpaceDN/>
        <w:ind w:left="7080"/>
        <w:jc w:val="both"/>
        <w:textAlignment w:val="auto"/>
        <w:rPr>
          <w:rFonts w:eastAsia="Times New Roman" w:cs="Times New Roman"/>
          <w:b/>
          <w:kern w:val="0"/>
          <w:sz w:val="16"/>
          <w:szCs w:val="16"/>
          <w:lang w:eastAsia="ar-SA" w:bidi="ar-SA"/>
        </w:rPr>
      </w:pPr>
      <w:r w:rsidRPr="00435FBA">
        <w:rPr>
          <w:rFonts w:eastAsia="Times New Roman" w:cs="Times New Roman"/>
          <w:b/>
          <w:kern w:val="0"/>
          <w:sz w:val="16"/>
          <w:szCs w:val="16"/>
          <w:lang w:eastAsia="ar-SA" w:bidi="ar-SA"/>
        </w:rPr>
        <w:t xml:space="preserve">Załącznik nr </w:t>
      </w:r>
      <w:r w:rsidR="005B777C" w:rsidRPr="00435FBA">
        <w:rPr>
          <w:rFonts w:eastAsia="Times New Roman" w:cs="Times New Roman"/>
          <w:b/>
          <w:kern w:val="0"/>
          <w:sz w:val="16"/>
          <w:szCs w:val="16"/>
          <w:lang w:eastAsia="ar-SA" w:bidi="ar-SA"/>
        </w:rPr>
        <w:t>5</w:t>
      </w:r>
      <w:r w:rsidRPr="00435FBA">
        <w:rPr>
          <w:rFonts w:eastAsia="Times New Roman" w:cs="Times New Roman"/>
          <w:b/>
          <w:kern w:val="0"/>
          <w:sz w:val="16"/>
          <w:szCs w:val="16"/>
          <w:lang w:eastAsia="ar-SA" w:bidi="ar-SA"/>
        </w:rPr>
        <w:t xml:space="preserve"> do SWZ</w:t>
      </w:r>
    </w:p>
    <w:p w14:paraId="2479AD63" w14:textId="0D2FDD4F" w:rsidR="00C53716" w:rsidRPr="00435FBA" w:rsidRDefault="00C53716" w:rsidP="00C53716">
      <w:pPr>
        <w:widowControl/>
        <w:autoSpaceDN/>
        <w:ind w:left="7080"/>
        <w:jc w:val="both"/>
        <w:textAlignment w:val="auto"/>
        <w:rPr>
          <w:rFonts w:ascii="Times" w:eastAsia="Times New Roman" w:hAnsi="Times" w:cs="Times"/>
          <w:b/>
          <w:bCs/>
          <w:kern w:val="0"/>
          <w:sz w:val="16"/>
          <w:szCs w:val="16"/>
          <w:lang w:eastAsia="ar-SA" w:bidi="ar-SA"/>
        </w:rPr>
      </w:pPr>
      <w:r w:rsidRPr="00435FBA">
        <w:rPr>
          <w:rFonts w:eastAsia="Times New Roman" w:cs="Times New Roman"/>
          <w:b/>
          <w:kern w:val="0"/>
          <w:sz w:val="16"/>
          <w:szCs w:val="16"/>
          <w:lang w:eastAsia="ar-SA" w:bidi="ar-SA"/>
        </w:rPr>
        <w:t xml:space="preserve">Sprawa </w:t>
      </w:r>
      <w:r w:rsidR="00357FFC" w:rsidRPr="00435FBA">
        <w:rPr>
          <w:rFonts w:eastAsia="Times New Roman" w:cs="Times New Roman"/>
          <w:b/>
          <w:kern w:val="0"/>
          <w:sz w:val="16"/>
          <w:szCs w:val="16"/>
          <w:lang w:eastAsia="ar-SA" w:bidi="ar-SA"/>
        </w:rPr>
        <w:t>n</w:t>
      </w:r>
      <w:r w:rsidRPr="00435FBA">
        <w:rPr>
          <w:rFonts w:eastAsia="Times New Roman" w:cs="Times New Roman"/>
          <w:b/>
          <w:kern w:val="0"/>
          <w:sz w:val="16"/>
          <w:szCs w:val="16"/>
          <w:lang w:eastAsia="ar-SA" w:bidi="ar-SA"/>
        </w:rPr>
        <w:t>r</w:t>
      </w:r>
      <w:r w:rsidR="00907720" w:rsidRPr="00435FBA">
        <w:rPr>
          <w:rFonts w:eastAsia="Times New Roman" w:cs="Times New Roman"/>
          <w:b/>
          <w:kern w:val="0"/>
          <w:sz w:val="16"/>
          <w:szCs w:val="16"/>
          <w:lang w:eastAsia="ar-SA" w:bidi="ar-SA"/>
        </w:rPr>
        <w:t xml:space="preserve"> </w:t>
      </w:r>
      <w:r w:rsidR="00357FFC" w:rsidRPr="00435FBA">
        <w:rPr>
          <w:rFonts w:eastAsia="Times New Roman" w:cs="Times New Roman"/>
          <w:b/>
          <w:kern w:val="0"/>
          <w:sz w:val="16"/>
          <w:szCs w:val="16"/>
          <w:lang w:eastAsia="ar-SA" w:bidi="ar-SA"/>
        </w:rPr>
        <w:t>05/26</w:t>
      </w:r>
      <w:r w:rsidRPr="00435FBA">
        <w:rPr>
          <w:rFonts w:eastAsia="Times New Roman" w:cs="Times New Roman"/>
          <w:b/>
          <w:kern w:val="0"/>
          <w:sz w:val="16"/>
          <w:szCs w:val="16"/>
          <w:lang w:eastAsia="ar-SA" w:bidi="ar-SA"/>
        </w:rPr>
        <w:t>/IR</w:t>
      </w:r>
    </w:p>
    <w:p w14:paraId="6AFD81E8" w14:textId="77777777" w:rsidR="00B560F5" w:rsidRPr="00435FBA" w:rsidRDefault="00B560F5" w:rsidP="00B560F5">
      <w:pPr>
        <w:widowControl/>
        <w:autoSpaceDN/>
        <w:ind w:left="7229"/>
        <w:jc w:val="right"/>
        <w:textAlignment w:val="auto"/>
        <w:rPr>
          <w:rFonts w:eastAsia="Times New Roman" w:cs="Times New Roman"/>
          <w:b/>
          <w:kern w:val="0"/>
          <w:sz w:val="16"/>
          <w:szCs w:val="16"/>
          <w:lang w:eastAsia="ar-SA" w:bidi="ar-SA"/>
        </w:rPr>
      </w:pPr>
    </w:p>
    <w:p w14:paraId="1A6DA469" w14:textId="77777777" w:rsidR="00B560F5" w:rsidRPr="00435FBA" w:rsidRDefault="00B560F5" w:rsidP="00B560F5">
      <w:pPr>
        <w:widowControl/>
        <w:autoSpaceDN/>
        <w:textAlignment w:val="auto"/>
        <w:rPr>
          <w:rFonts w:eastAsia="Times New Roman" w:cs="Times New Roman"/>
          <w:i/>
          <w:iCs/>
          <w:kern w:val="0"/>
          <w:lang w:eastAsia="ar-SA" w:bidi="ar-SA"/>
        </w:rPr>
      </w:pPr>
      <w:r w:rsidRPr="00435FBA">
        <w:rPr>
          <w:rFonts w:eastAsia="Times New Roman" w:cs="Times New Roman"/>
          <w:i/>
          <w:iCs/>
          <w:kern w:val="0"/>
          <w:lang w:eastAsia="ar-SA" w:bidi="ar-SA"/>
        </w:rPr>
        <w:t>Nazwa i adres Wykonawcy</w:t>
      </w:r>
    </w:p>
    <w:p w14:paraId="7B48FED2" w14:textId="77777777" w:rsidR="00B560F5" w:rsidRPr="00435FBA" w:rsidRDefault="00B560F5" w:rsidP="00B560F5">
      <w:pPr>
        <w:widowControl/>
        <w:autoSpaceDN/>
        <w:ind w:left="660"/>
        <w:textAlignment w:val="auto"/>
        <w:rPr>
          <w:rFonts w:eastAsia="Times New Roman" w:cs="Times New Roman"/>
          <w:b/>
          <w:bCs/>
          <w:kern w:val="0"/>
          <w:sz w:val="18"/>
          <w:szCs w:val="18"/>
          <w:lang w:eastAsia="ar-SA" w:bidi="ar-SA"/>
        </w:rPr>
      </w:pPr>
      <w:r w:rsidRPr="00435FBA">
        <w:rPr>
          <w:rFonts w:eastAsia="Times New Roman" w:cs="Times New Roman"/>
          <w:i/>
          <w:iCs/>
          <w:kern w:val="0"/>
          <w:sz w:val="18"/>
          <w:szCs w:val="18"/>
          <w:lang w:eastAsia="ar-SA" w:bidi="ar-SA"/>
        </w:rPr>
        <w:t xml:space="preserve">(pieczątka) </w:t>
      </w:r>
    </w:p>
    <w:p w14:paraId="3A64C4B6"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46DB4EDC"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666D3878"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071C38AD"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60B6F998"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669237A0"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126CD530"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743B40AA" w14:textId="77777777" w:rsidR="00B560F5" w:rsidRPr="00435FBA" w:rsidRDefault="00B560F5" w:rsidP="00B560F5">
      <w:pPr>
        <w:tabs>
          <w:tab w:val="left" w:pos="0"/>
          <w:tab w:val="left" w:pos="9000"/>
        </w:tabs>
        <w:autoSpaceDN/>
        <w:jc w:val="center"/>
        <w:textAlignment w:val="auto"/>
        <w:rPr>
          <w:rFonts w:eastAsia="Times New Roman" w:cs="Times New Roman"/>
          <w:kern w:val="0"/>
          <w:szCs w:val="20"/>
          <w:lang w:eastAsia="ar-SA" w:bidi="ar-SA"/>
        </w:rPr>
      </w:pPr>
      <w:r w:rsidRPr="00435FBA">
        <w:rPr>
          <w:rFonts w:eastAsia="Times New Roman" w:cs="Times New Roman"/>
          <w:b/>
          <w:kern w:val="0"/>
          <w:sz w:val="28"/>
          <w:szCs w:val="28"/>
          <w:lang w:eastAsia="ar-SA" w:bidi="ar-SA"/>
        </w:rPr>
        <w:t>OŚWIADCZENIE</w:t>
      </w:r>
    </w:p>
    <w:p w14:paraId="202CBCBC" w14:textId="77777777" w:rsidR="00B560F5" w:rsidRPr="00435FBA" w:rsidRDefault="00B560F5" w:rsidP="00B560F5">
      <w:pPr>
        <w:tabs>
          <w:tab w:val="left" w:pos="0"/>
          <w:tab w:val="left" w:pos="9000"/>
        </w:tabs>
        <w:autoSpaceDN/>
        <w:jc w:val="both"/>
        <w:textAlignment w:val="auto"/>
        <w:rPr>
          <w:rFonts w:eastAsia="Times New Roman" w:cs="Times New Roman"/>
          <w:kern w:val="0"/>
          <w:szCs w:val="20"/>
          <w:lang w:eastAsia="ar-SA" w:bidi="ar-SA"/>
        </w:rPr>
      </w:pPr>
    </w:p>
    <w:p w14:paraId="6F513F40" w14:textId="77777777" w:rsidR="00B560F5" w:rsidRPr="00435FBA" w:rsidRDefault="00B560F5" w:rsidP="00B560F5">
      <w:pPr>
        <w:tabs>
          <w:tab w:val="left" w:pos="0"/>
          <w:tab w:val="left" w:pos="9000"/>
        </w:tabs>
        <w:autoSpaceDN/>
        <w:jc w:val="both"/>
        <w:textAlignment w:val="auto"/>
        <w:rPr>
          <w:rFonts w:eastAsia="Times New Roman" w:cs="Times New Roman"/>
          <w:kern w:val="0"/>
          <w:szCs w:val="20"/>
          <w:lang w:eastAsia="ar-SA" w:bidi="ar-SA"/>
        </w:rPr>
      </w:pPr>
    </w:p>
    <w:p w14:paraId="1AF47AFB" w14:textId="77777777" w:rsidR="00B560F5" w:rsidRPr="00435FBA" w:rsidRDefault="00B560F5" w:rsidP="00B560F5">
      <w:pPr>
        <w:tabs>
          <w:tab w:val="left" w:pos="0"/>
          <w:tab w:val="left" w:pos="9000"/>
        </w:tabs>
        <w:autoSpaceDN/>
        <w:jc w:val="both"/>
        <w:textAlignment w:val="auto"/>
        <w:rPr>
          <w:rFonts w:eastAsia="Times New Roman" w:cs="Times New Roman"/>
          <w:kern w:val="0"/>
          <w:szCs w:val="20"/>
          <w:lang w:eastAsia="ar-SA" w:bidi="ar-SA"/>
        </w:rPr>
      </w:pPr>
    </w:p>
    <w:p w14:paraId="301EA50F" w14:textId="77777777" w:rsidR="00B560F5" w:rsidRPr="00435FBA" w:rsidRDefault="00B560F5" w:rsidP="00B560F5">
      <w:pPr>
        <w:tabs>
          <w:tab w:val="left" w:pos="0"/>
          <w:tab w:val="left" w:pos="9000"/>
        </w:tabs>
        <w:autoSpaceDN/>
        <w:jc w:val="both"/>
        <w:textAlignment w:val="auto"/>
        <w:rPr>
          <w:rFonts w:eastAsia="Times New Roman" w:cs="Times New Roman"/>
          <w:kern w:val="0"/>
          <w:szCs w:val="20"/>
          <w:lang w:eastAsia="ar-SA" w:bidi="ar-SA"/>
        </w:rPr>
      </w:pPr>
    </w:p>
    <w:p w14:paraId="22AEFAEE" w14:textId="77777777" w:rsidR="00B560F5" w:rsidRPr="00435FBA" w:rsidRDefault="00B560F5" w:rsidP="00B560F5">
      <w:pPr>
        <w:tabs>
          <w:tab w:val="left" w:pos="0"/>
          <w:tab w:val="left" w:pos="9000"/>
        </w:tabs>
        <w:autoSpaceDN/>
        <w:jc w:val="both"/>
        <w:textAlignment w:val="auto"/>
        <w:rPr>
          <w:rFonts w:eastAsia="Times New Roman" w:cs="Times New Roman"/>
          <w:kern w:val="0"/>
          <w:szCs w:val="20"/>
          <w:lang w:eastAsia="ar-SA" w:bidi="ar-SA"/>
        </w:rPr>
      </w:pPr>
    </w:p>
    <w:p w14:paraId="2DDD4511" w14:textId="77777777" w:rsidR="00B560F5" w:rsidRPr="00435FBA" w:rsidRDefault="00B560F5" w:rsidP="00B560F5">
      <w:pPr>
        <w:tabs>
          <w:tab w:val="left" w:pos="0"/>
          <w:tab w:val="left" w:pos="9000"/>
        </w:tabs>
        <w:autoSpaceDN/>
        <w:jc w:val="both"/>
        <w:textAlignment w:val="auto"/>
        <w:rPr>
          <w:rFonts w:eastAsia="Times New Roman" w:cs="Times New Roman"/>
          <w:kern w:val="0"/>
          <w:szCs w:val="20"/>
          <w:lang w:eastAsia="ar-SA" w:bidi="ar-SA"/>
        </w:rPr>
      </w:pPr>
    </w:p>
    <w:p w14:paraId="535F3FB1" w14:textId="18B0BB2F" w:rsidR="00B560F5" w:rsidRPr="00435FBA" w:rsidRDefault="00B560F5" w:rsidP="0089193F">
      <w:pPr>
        <w:widowControl/>
        <w:autoSpaceDN/>
        <w:spacing w:line="276" w:lineRule="auto"/>
        <w:jc w:val="both"/>
        <w:textAlignment w:val="auto"/>
        <w:rPr>
          <w:rFonts w:eastAsia="Times New Roman" w:cs="Times New Roman"/>
          <w:iCs/>
          <w:kern w:val="0"/>
          <w:lang w:eastAsia="ar-SA" w:bidi="ar-SA"/>
        </w:rPr>
      </w:pPr>
      <w:r w:rsidRPr="00435FBA">
        <w:rPr>
          <w:rFonts w:eastAsia="Times New Roman" w:cs="Times New Roman"/>
          <w:kern w:val="0"/>
          <w:lang w:eastAsia="ar-SA" w:bidi="ar-SA"/>
        </w:rPr>
        <w:t xml:space="preserve">Oświadczam, że osoby, które będą uczestniczyć w wykonywaniu zamówienia posiadają </w:t>
      </w:r>
      <w:r w:rsidR="005B777C" w:rsidRPr="00435FBA">
        <w:rPr>
          <w:rFonts w:eastAsia="Times New Roman" w:cs="Times New Roman"/>
          <w:kern w:val="0"/>
          <w:lang w:eastAsia="ar-SA" w:bidi="ar-SA"/>
        </w:rPr>
        <w:t>niezbędne up</w:t>
      </w:r>
      <w:r w:rsidR="00E51AD1" w:rsidRPr="00435FBA">
        <w:rPr>
          <w:rFonts w:eastAsia="Times New Roman" w:cs="Times New Roman"/>
          <w:kern w:val="0"/>
          <w:lang w:eastAsia="ar-SA" w:bidi="ar-SA"/>
        </w:rPr>
        <w:t xml:space="preserve">rawnienia </w:t>
      </w:r>
      <w:r w:rsidRPr="00435FBA">
        <w:rPr>
          <w:rFonts w:eastAsia="Times New Roman" w:cs="Times New Roman"/>
          <w:kern w:val="0"/>
          <w:lang w:eastAsia="ar-SA" w:bidi="ar-SA"/>
        </w:rPr>
        <w:t xml:space="preserve">wymagane zgodnie z ustawą </w:t>
      </w:r>
      <w:r w:rsidR="00CB586B" w:rsidRPr="00435FBA">
        <w:rPr>
          <w:rFonts w:eastAsia="Times New Roman" w:cs="Times New Roman"/>
          <w:kern w:val="0"/>
          <w:lang w:eastAsia="ar-SA" w:bidi="ar-SA"/>
        </w:rPr>
        <w:t>„</w:t>
      </w:r>
      <w:r w:rsidRPr="00435FBA">
        <w:rPr>
          <w:rFonts w:eastAsia="Times New Roman" w:cs="Times New Roman"/>
          <w:iCs/>
          <w:kern w:val="0"/>
          <w:lang w:eastAsia="ar-SA" w:bidi="ar-SA"/>
        </w:rPr>
        <w:t>Prawo</w:t>
      </w:r>
      <w:r w:rsidR="00907720" w:rsidRPr="00435FBA">
        <w:rPr>
          <w:rFonts w:eastAsia="Times New Roman" w:cs="Times New Roman"/>
          <w:iCs/>
          <w:kern w:val="0"/>
          <w:lang w:eastAsia="ar-SA" w:bidi="ar-SA"/>
        </w:rPr>
        <w:t xml:space="preserve"> </w:t>
      </w:r>
      <w:r w:rsidRPr="00435FBA">
        <w:rPr>
          <w:rFonts w:eastAsia="Times New Roman" w:cs="Times New Roman"/>
          <w:iCs/>
          <w:kern w:val="0"/>
          <w:lang w:eastAsia="ar-SA" w:bidi="ar-SA"/>
        </w:rPr>
        <w:t>budowlane</w:t>
      </w:r>
      <w:r w:rsidR="00CB586B" w:rsidRPr="00435FBA">
        <w:rPr>
          <w:rFonts w:eastAsia="Times New Roman" w:cs="Times New Roman"/>
          <w:iCs/>
          <w:kern w:val="0"/>
          <w:lang w:eastAsia="ar-SA" w:bidi="ar-SA"/>
        </w:rPr>
        <w:t>”</w:t>
      </w:r>
      <w:r w:rsidR="005B777C" w:rsidRPr="00435FBA">
        <w:rPr>
          <w:rFonts w:eastAsia="Times New Roman" w:cs="Times New Roman"/>
          <w:i/>
          <w:iCs/>
          <w:kern w:val="0"/>
          <w:lang w:eastAsia="ar-SA" w:bidi="ar-SA"/>
        </w:rPr>
        <w:t xml:space="preserve"> </w:t>
      </w:r>
      <w:r w:rsidR="005B777C" w:rsidRPr="00435FBA">
        <w:rPr>
          <w:rFonts w:eastAsia="Times New Roman" w:cs="Times New Roman"/>
          <w:iCs/>
          <w:kern w:val="0"/>
          <w:lang w:eastAsia="ar-SA" w:bidi="ar-SA"/>
        </w:rPr>
        <w:t xml:space="preserve">oraz aktualne uprawnienia branżowe </w:t>
      </w:r>
      <w:r w:rsidR="00357FFC" w:rsidRPr="00435FBA">
        <w:rPr>
          <w:rFonts w:eastAsia="Times New Roman" w:cs="Times New Roman"/>
          <w:kern w:val="0"/>
          <w:lang w:eastAsia="ar-SA" w:bidi="ar-SA"/>
        </w:rPr>
        <w:t xml:space="preserve">w pełni pozwalające na realizację przedmiotu zamówienia, </w:t>
      </w:r>
      <w:r w:rsidR="00357FFC" w:rsidRPr="00435FBA">
        <w:rPr>
          <w:rFonts w:eastAsia="Times New Roman" w:cs="Times New Roman"/>
          <w:kern w:val="0"/>
          <w:lang w:eastAsia="ar-SA" w:bidi="ar-SA"/>
        </w:rPr>
        <w:br/>
        <w:t>z zakresu:</w:t>
      </w:r>
      <w:r w:rsidR="00357FFC" w:rsidRPr="00435FBA">
        <w:t xml:space="preserve"> </w:t>
      </w:r>
      <w:r w:rsidR="00357FFC" w:rsidRPr="00435FBA">
        <w:rPr>
          <w:rFonts w:eastAsia="Times New Roman" w:cs="Times New Roman"/>
          <w:kern w:val="0"/>
          <w:lang w:eastAsia="ar-SA" w:bidi="ar-SA"/>
        </w:rPr>
        <w:t>projektowania bez ograniczeń lub w ograniczonym zakresie w specjalności inżynieryjnej hydrotechnicznej</w:t>
      </w:r>
      <w:r w:rsidR="0089193F" w:rsidRPr="00435FBA">
        <w:rPr>
          <w:rFonts w:eastAsia="Times New Roman" w:cs="Times New Roman"/>
          <w:kern w:val="0"/>
          <w:lang w:eastAsia="ar-SA" w:bidi="ar-SA"/>
        </w:rPr>
        <w:t>.</w:t>
      </w:r>
    </w:p>
    <w:p w14:paraId="081B49E3" w14:textId="77777777" w:rsidR="00B560F5" w:rsidRPr="00435FBA" w:rsidRDefault="00B560F5" w:rsidP="00B560F5">
      <w:pPr>
        <w:widowControl/>
        <w:autoSpaceDN/>
        <w:textAlignment w:val="auto"/>
        <w:rPr>
          <w:rFonts w:eastAsia="Times New Roman" w:cs="Times New Roman"/>
          <w:kern w:val="0"/>
          <w:lang w:eastAsia="ar-SA" w:bidi="ar-SA"/>
        </w:rPr>
      </w:pPr>
    </w:p>
    <w:p w14:paraId="19EE421D" w14:textId="5612BCAF" w:rsidR="00B560F5" w:rsidRPr="00435FBA" w:rsidRDefault="00B560F5" w:rsidP="00B560F5">
      <w:pPr>
        <w:widowControl/>
        <w:autoSpaceDN/>
        <w:spacing w:line="320" w:lineRule="exact"/>
        <w:ind w:firstLine="8"/>
        <w:textAlignment w:val="auto"/>
        <w:rPr>
          <w:rFonts w:eastAsia="Times New Roman" w:cs="Times New Roman"/>
          <w:kern w:val="0"/>
          <w:lang w:eastAsia="ar-SA" w:bidi="ar-SA"/>
        </w:rPr>
      </w:pPr>
    </w:p>
    <w:p w14:paraId="27DD5E37" w14:textId="7274393F" w:rsidR="00AD4B05" w:rsidRPr="00435FBA" w:rsidRDefault="00AD4B05" w:rsidP="00B560F5">
      <w:pPr>
        <w:widowControl/>
        <w:autoSpaceDN/>
        <w:spacing w:line="320" w:lineRule="exact"/>
        <w:ind w:firstLine="8"/>
        <w:textAlignment w:val="auto"/>
        <w:rPr>
          <w:rFonts w:eastAsia="Times New Roman" w:cs="Times New Roman"/>
          <w:kern w:val="0"/>
          <w:lang w:eastAsia="ar-SA" w:bidi="ar-SA"/>
        </w:rPr>
      </w:pPr>
    </w:p>
    <w:p w14:paraId="6FC51AD9" w14:textId="77A3E580" w:rsidR="00AD4B05" w:rsidRPr="00435FBA" w:rsidRDefault="00AD4B05" w:rsidP="00B560F5">
      <w:pPr>
        <w:widowControl/>
        <w:autoSpaceDN/>
        <w:spacing w:line="320" w:lineRule="exact"/>
        <w:ind w:firstLine="8"/>
        <w:textAlignment w:val="auto"/>
        <w:rPr>
          <w:rFonts w:eastAsia="Times New Roman" w:cs="Times New Roman"/>
          <w:kern w:val="0"/>
          <w:lang w:eastAsia="ar-SA" w:bidi="ar-SA"/>
        </w:rPr>
      </w:pPr>
    </w:p>
    <w:p w14:paraId="65A84447" w14:textId="77777777" w:rsidR="00AD4B05" w:rsidRPr="00435FBA" w:rsidRDefault="00AD4B05" w:rsidP="00B560F5">
      <w:pPr>
        <w:widowControl/>
        <w:autoSpaceDN/>
        <w:spacing w:line="320" w:lineRule="exact"/>
        <w:ind w:firstLine="8"/>
        <w:textAlignment w:val="auto"/>
        <w:rPr>
          <w:rFonts w:eastAsia="Times New Roman" w:cs="Times New Roman"/>
          <w:kern w:val="0"/>
          <w:lang w:eastAsia="ar-SA" w:bidi="ar-SA"/>
        </w:rPr>
      </w:pPr>
    </w:p>
    <w:p w14:paraId="646B124C" w14:textId="77777777" w:rsidR="00B560F5" w:rsidRPr="00435FBA" w:rsidRDefault="00B560F5" w:rsidP="00B560F5">
      <w:pPr>
        <w:widowControl/>
        <w:autoSpaceDN/>
        <w:textAlignment w:val="auto"/>
        <w:rPr>
          <w:rFonts w:eastAsia="Times New Roman" w:cs="Times New Roman"/>
          <w:kern w:val="0"/>
          <w:lang w:eastAsia="ar-SA" w:bidi="ar-SA"/>
        </w:rPr>
      </w:pPr>
    </w:p>
    <w:p w14:paraId="3EB3224A" w14:textId="77777777" w:rsidR="00AD4B05" w:rsidRPr="00435FBA" w:rsidRDefault="00AD4B05" w:rsidP="00AD4B05">
      <w:pPr>
        <w:widowControl/>
        <w:autoSpaceDN/>
        <w:textAlignment w:val="auto"/>
        <w:rPr>
          <w:rFonts w:eastAsia="Times New Roman" w:cs="Times New Roman"/>
          <w:i/>
          <w:iCs/>
          <w:kern w:val="0"/>
          <w:lang w:eastAsia="ar-SA" w:bidi="ar-SA"/>
        </w:rPr>
      </w:pPr>
      <w:bookmarkStart w:id="36" w:name="_Hlk224117960"/>
      <w:r w:rsidRPr="00435FBA">
        <w:rPr>
          <w:rFonts w:eastAsia="Times New Roman" w:cs="Times New Roman"/>
          <w:kern w:val="0"/>
          <w:lang w:eastAsia="ar-SA" w:bidi="ar-SA"/>
        </w:rPr>
        <w:t>…...…..……..…………….. dn. ……………………….……</w:t>
      </w:r>
    </w:p>
    <w:p w14:paraId="793735AA" w14:textId="77777777" w:rsidR="00AD4B05" w:rsidRPr="00435FBA" w:rsidRDefault="00AD4B05" w:rsidP="00AD4B05">
      <w:pPr>
        <w:widowControl/>
        <w:tabs>
          <w:tab w:val="left" w:pos="4065"/>
        </w:tabs>
        <w:autoSpaceDN/>
        <w:textAlignment w:val="auto"/>
        <w:rPr>
          <w:rFonts w:eastAsia="Times New Roman" w:cs="Times New Roman"/>
          <w:i/>
          <w:kern w:val="0"/>
          <w:sz w:val="15"/>
          <w:szCs w:val="15"/>
          <w:lang w:eastAsia="ar-SA" w:bidi="ar-SA"/>
        </w:rPr>
      </w:pPr>
      <w:r w:rsidRPr="00435FBA">
        <w:rPr>
          <w:rFonts w:eastAsia="Times New Roman" w:cs="Times New Roman"/>
          <w:i/>
          <w:iCs/>
          <w:kern w:val="0"/>
          <w:sz w:val="15"/>
          <w:szCs w:val="15"/>
          <w:lang w:eastAsia="ar-SA" w:bidi="ar-SA"/>
        </w:rPr>
        <w:t xml:space="preserve">                     (miejscowo</w:t>
      </w:r>
      <w:r w:rsidRPr="00435FBA">
        <w:rPr>
          <w:rFonts w:eastAsia="TimesNewRoman" w:cs="Times New Roman"/>
          <w:i/>
          <w:iCs/>
          <w:kern w:val="0"/>
          <w:sz w:val="15"/>
          <w:szCs w:val="15"/>
          <w:lang w:eastAsia="ar-SA" w:bidi="ar-SA"/>
        </w:rPr>
        <w:t>ść</w:t>
      </w:r>
      <w:r w:rsidRPr="00435FBA">
        <w:rPr>
          <w:rFonts w:eastAsia="Times New Roman" w:cs="Times New Roman"/>
          <w:kern w:val="0"/>
          <w:sz w:val="15"/>
          <w:szCs w:val="15"/>
          <w:lang w:eastAsia="ar-SA" w:bidi="ar-SA"/>
        </w:rPr>
        <w:t>)</w:t>
      </w:r>
      <w:r w:rsidRPr="00435FBA">
        <w:rPr>
          <w:rFonts w:eastAsia="Times New Roman" w:cs="Times New Roman"/>
          <w:kern w:val="0"/>
          <w:sz w:val="15"/>
          <w:szCs w:val="15"/>
          <w:lang w:eastAsia="ar-SA" w:bidi="ar-SA"/>
        </w:rPr>
        <w:tab/>
        <w:t xml:space="preserve">    </w:t>
      </w:r>
      <w:r w:rsidRPr="00435FBA">
        <w:rPr>
          <w:rFonts w:eastAsia="Times New Roman" w:cs="Times New Roman"/>
          <w:i/>
          <w:kern w:val="0"/>
          <w:sz w:val="15"/>
          <w:szCs w:val="15"/>
          <w:lang w:eastAsia="ar-SA" w:bidi="ar-SA"/>
        </w:rPr>
        <w:t>(data)</w:t>
      </w:r>
    </w:p>
    <w:p w14:paraId="1E5312FD" w14:textId="77777777" w:rsidR="00B560F5" w:rsidRPr="00435FBA" w:rsidRDefault="00B560F5" w:rsidP="00B560F5">
      <w:pPr>
        <w:widowControl/>
        <w:autoSpaceDN/>
        <w:textAlignment w:val="auto"/>
        <w:rPr>
          <w:rFonts w:ascii="Times" w:eastAsia="Times New Roman" w:hAnsi="Times" w:cs="Times"/>
          <w:kern w:val="0"/>
          <w:lang w:eastAsia="ar-SA" w:bidi="ar-SA"/>
        </w:rPr>
      </w:pPr>
    </w:p>
    <w:bookmarkEnd w:id="36"/>
    <w:p w14:paraId="740C4488" w14:textId="77777777" w:rsidR="00B560F5" w:rsidRPr="00435FBA" w:rsidRDefault="00B560F5" w:rsidP="00B560F5">
      <w:pPr>
        <w:widowControl/>
        <w:autoSpaceDN/>
        <w:textAlignment w:val="auto"/>
        <w:rPr>
          <w:rFonts w:ascii="Times" w:eastAsia="Times New Roman" w:hAnsi="Times" w:cs="Times"/>
          <w:kern w:val="0"/>
          <w:lang w:eastAsia="ar-SA" w:bidi="ar-SA"/>
        </w:rPr>
      </w:pPr>
    </w:p>
    <w:p w14:paraId="15AE0055" w14:textId="77777777" w:rsidR="00B560F5" w:rsidRPr="00435FBA" w:rsidRDefault="00B560F5" w:rsidP="00B560F5">
      <w:pPr>
        <w:widowControl/>
        <w:autoSpaceDN/>
        <w:textAlignment w:val="auto"/>
        <w:rPr>
          <w:rFonts w:ascii="Times" w:eastAsia="Times New Roman" w:hAnsi="Times" w:cs="Times"/>
          <w:kern w:val="0"/>
          <w:lang w:eastAsia="ar-SA" w:bidi="ar-SA"/>
        </w:rPr>
      </w:pPr>
    </w:p>
    <w:p w14:paraId="4F4F7826" w14:textId="77777777" w:rsidR="00B560F5" w:rsidRPr="00435FBA" w:rsidRDefault="00B560F5" w:rsidP="00B560F5">
      <w:pPr>
        <w:widowControl/>
        <w:autoSpaceDN/>
        <w:jc w:val="center"/>
        <w:textAlignment w:val="auto"/>
        <w:rPr>
          <w:rFonts w:eastAsia="Times New Roman" w:cs="Times New Roman"/>
          <w:kern w:val="0"/>
          <w:sz w:val="20"/>
          <w:szCs w:val="20"/>
          <w:lang w:eastAsia="ar-SA" w:bidi="ar-SA"/>
        </w:rPr>
      </w:pPr>
    </w:p>
    <w:p w14:paraId="36C11748" w14:textId="77777777" w:rsidR="00B560F5" w:rsidRPr="00435FBA" w:rsidRDefault="00B560F5" w:rsidP="00B560F5">
      <w:pPr>
        <w:widowControl/>
        <w:autoSpaceDN/>
        <w:textAlignment w:val="auto"/>
        <w:rPr>
          <w:rFonts w:eastAsia="Times New Roman" w:cs="Times New Roman"/>
          <w:kern w:val="0"/>
          <w:sz w:val="20"/>
          <w:szCs w:val="20"/>
          <w:lang w:eastAsia="ar-SA" w:bidi="ar-SA"/>
        </w:rPr>
      </w:pPr>
    </w:p>
    <w:p w14:paraId="28A6F7F4" w14:textId="77777777" w:rsidR="00B560F5" w:rsidRPr="00435FBA" w:rsidRDefault="00B560F5" w:rsidP="00B560F5">
      <w:pPr>
        <w:widowControl/>
        <w:autoSpaceDN/>
        <w:textAlignment w:val="auto"/>
        <w:rPr>
          <w:rFonts w:eastAsia="Times New Roman" w:cs="Times New Roman"/>
          <w:kern w:val="0"/>
          <w:sz w:val="20"/>
          <w:szCs w:val="20"/>
          <w:lang w:eastAsia="ar-SA" w:bidi="ar-SA"/>
        </w:rPr>
      </w:pPr>
    </w:p>
    <w:p w14:paraId="28831A78"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489B245E"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02CEFB86"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59940132"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1DFEB9E1"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502DA7A2"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0284C2DA"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3A33E63C"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741458BF"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2479C095" w14:textId="055E6366" w:rsidR="00357FFC" w:rsidRPr="00435FBA" w:rsidRDefault="00357FFC" w:rsidP="00357FFC">
      <w:pPr>
        <w:widowControl/>
        <w:tabs>
          <w:tab w:val="left" w:pos="1978"/>
          <w:tab w:val="left" w:pos="3828"/>
          <w:tab w:val="center" w:pos="4677"/>
        </w:tabs>
        <w:autoSpaceDN/>
        <w:jc w:val="both"/>
        <w:rPr>
          <w:rFonts w:eastAsia="Arial" w:cs="Times New Roman"/>
          <w:b/>
          <w:i/>
          <w:kern w:val="1"/>
          <w:sz w:val="21"/>
          <w:szCs w:val="21"/>
        </w:rPr>
      </w:pPr>
      <w:r w:rsidRPr="00435FBA">
        <w:rPr>
          <w:rFonts w:eastAsia="Arial" w:cs="Times New Roman"/>
          <w:b/>
          <w:i/>
          <w:kern w:val="1"/>
          <w:sz w:val="21"/>
          <w:szCs w:val="21"/>
        </w:rPr>
        <w:t xml:space="preserve">Dokument należy wypełnić i podpisać kwalifikowanym podpisem elektronicznym lub podpisem zaufanym </w:t>
      </w:r>
      <w:r w:rsidR="004D50CA">
        <w:rPr>
          <w:rFonts w:eastAsia="Arial" w:cs="Times New Roman"/>
          <w:b/>
          <w:i/>
          <w:kern w:val="1"/>
          <w:sz w:val="21"/>
          <w:szCs w:val="21"/>
        </w:rPr>
        <w:br/>
      </w:r>
      <w:r w:rsidRPr="00435FBA">
        <w:rPr>
          <w:rFonts w:eastAsia="Arial" w:cs="Times New Roman"/>
          <w:b/>
          <w:i/>
          <w:kern w:val="1"/>
          <w:sz w:val="21"/>
          <w:szCs w:val="21"/>
        </w:rPr>
        <w:t xml:space="preserve">lub podpisem osobistym. Zamawiający zaleca zapisanie dokumentu w formacie PDF. </w:t>
      </w:r>
    </w:p>
    <w:p w14:paraId="7A818935"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5679C272"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18256390"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6D693E1D"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7980BE37" w14:textId="77777777" w:rsidR="00B560F5" w:rsidRPr="00435FBA" w:rsidRDefault="00B560F5" w:rsidP="00B560F5">
      <w:pPr>
        <w:widowControl/>
        <w:autoSpaceDN/>
        <w:jc w:val="both"/>
        <w:textAlignment w:val="auto"/>
        <w:rPr>
          <w:rFonts w:eastAsia="Times New Roman" w:cs="Times New Roman"/>
          <w:kern w:val="0"/>
          <w:sz w:val="16"/>
          <w:szCs w:val="16"/>
          <w:lang w:eastAsia="ar-SA" w:bidi="ar-SA"/>
        </w:rPr>
      </w:pPr>
    </w:p>
    <w:p w14:paraId="5B0E4288" w14:textId="5F9E990B" w:rsidR="00B560F5" w:rsidRPr="00435FBA" w:rsidRDefault="00B560F5" w:rsidP="00B560F5">
      <w:pPr>
        <w:widowControl/>
        <w:autoSpaceDN/>
        <w:jc w:val="both"/>
        <w:textAlignment w:val="auto"/>
        <w:rPr>
          <w:rFonts w:eastAsia="Times New Roman" w:cs="Times New Roman"/>
          <w:kern w:val="0"/>
          <w:sz w:val="16"/>
          <w:szCs w:val="16"/>
          <w:lang w:eastAsia="ar-SA" w:bidi="ar-SA"/>
        </w:rPr>
      </w:pPr>
    </w:p>
    <w:p w14:paraId="62622CCF" w14:textId="6B5DFE07" w:rsidR="0089193F" w:rsidRPr="00435FBA" w:rsidRDefault="0089193F" w:rsidP="00B560F5">
      <w:pPr>
        <w:widowControl/>
        <w:autoSpaceDN/>
        <w:jc w:val="both"/>
        <w:textAlignment w:val="auto"/>
        <w:rPr>
          <w:rFonts w:eastAsia="Times New Roman" w:cs="Times New Roman"/>
          <w:kern w:val="0"/>
          <w:sz w:val="16"/>
          <w:szCs w:val="16"/>
          <w:lang w:eastAsia="ar-SA" w:bidi="ar-SA"/>
        </w:rPr>
      </w:pPr>
    </w:p>
    <w:p w14:paraId="0FE743EA" w14:textId="362514BE" w:rsidR="0089193F" w:rsidRPr="00435FBA" w:rsidRDefault="0089193F" w:rsidP="00B560F5">
      <w:pPr>
        <w:widowControl/>
        <w:autoSpaceDN/>
        <w:jc w:val="both"/>
        <w:textAlignment w:val="auto"/>
        <w:rPr>
          <w:rFonts w:eastAsia="Times New Roman" w:cs="Times New Roman"/>
          <w:kern w:val="0"/>
          <w:sz w:val="16"/>
          <w:szCs w:val="16"/>
          <w:lang w:eastAsia="ar-SA" w:bidi="ar-SA"/>
        </w:rPr>
      </w:pPr>
    </w:p>
    <w:p w14:paraId="4799815C" w14:textId="67047312" w:rsidR="0089193F" w:rsidRPr="00435FBA" w:rsidRDefault="0089193F" w:rsidP="00B560F5">
      <w:pPr>
        <w:widowControl/>
        <w:autoSpaceDN/>
        <w:jc w:val="both"/>
        <w:textAlignment w:val="auto"/>
        <w:rPr>
          <w:rFonts w:eastAsia="Times New Roman" w:cs="Times New Roman"/>
          <w:kern w:val="0"/>
          <w:sz w:val="16"/>
          <w:szCs w:val="16"/>
          <w:lang w:eastAsia="ar-SA" w:bidi="ar-SA"/>
        </w:rPr>
      </w:pPr>
    </w:p>
    <w:p w14:paraId="30BF72C6" w14:textId="3BA2EBB9" w:rsidR="0089193F" w:rsidRPr="00435FBA" w:rsidRDefault="0089193F" w:rsidP="00B560F5">
      <w:pPr>
        <w:widowControl/>
        <w:autoSpaceDN/>
        <w:jc w:val="both"/>
        <w:textAlignment w:val="auto"/>
        <w:rPr>
          <w:rFonts w:eastAsia="Times New Roman" w:cs="Times New Roman"/>
          <w:kern w:val="0"/>
          <w:sz w:val="16"/>
          <w:szCs w:val="16"/>
          <w:lang w:eastAsia="ar-SA" w:bidi="ar-SA"/>
        </w:rPr>
      </w:pPr>
    </w:p>
    <w:p w14:paraId="7439F138" w14:textId="77777777" w:rsidR="0089193F" w:rsidRPr="00435FBA" w:rsidRDefault="0089193F" w:rsidP="00B560F5">
      <w:pPr>
        <w:widowControl/>
        <w:autoSpaceDN/>
        <w:jc w:val="both"/>
        <w:textAlignment w:val="auto"/>
        <w:rPr>
          <w:rFonts w:eastAsia="Times New Roman" w:cs="Times New Roman"/>
          <w:kern w:val="0"/>
          <w:sz w:val="16"/>
          <w:szCs w:val="16"/>
          <w:lang w:eastAsia="ar-SA" w:bidi="ar-SA"/>
        </w:rPr>
      </w:pPr>
    </w:p>
    <w:p w14:paraId="4D1B53AA" w14:textId="77777777" w:rsidR="00B560F5" w:rsidRPr="00435FBA" w:rsidRDefault="00B560F5" w:rsidP="00B560F5">
      <w:pPr>
        <w:widowControl/>
        <w:autoSpaceDN/>
        <w:jc w:val="both"/>
        <w:textAlignment w:val="auto"/>
        <w:rPr>
          <w:rFonts w:eastAsia="Times New Roman" w:cs="Times New Roman"/>
          <w:kern w:val="0"/>
          <w:sz w:val="16"/>
          <w:szCs w:val="16"/>
          <w:lang w:eastAsia="ar-SA" w:bidi="ar-SA"/>
        </w:rPr>
      </w:pPr>
    </w:p>
    <w:p w14:paraId="2C658F0E" w14:textId="77777777" w:rsidR="00B560F5" w:rsidRPr="00435FBA" w:rsidRDefault="00B560F5" w:rsidP="00B560F5">
      <w:pPr>
        <w:widowControl/>
        <w:autoSpaceDN/>
        <w:ind w:left="7371"/>
        <w:jc w:val="both"/>
        <w:textAlignment w:val="auto"/>
        <w:rPr>
          <w:rFonts w:eastAsia="Times New Roman" w:cs="Times New Roman"/>
          <w:b/>
          <w:kern w:val="0"/>
          <w:sz w:val="16"/>
          <w:szCs w:val="16"/>
          <w:lang w:eastAsia="ar-SA" w:bidi="ar-SA"/>
        </w:rPr>
      </w:pPr>
    </w:p>
    <w:p w14:paraId="11E7C3ED" w14:textId="77777777" w:rsidR="002F27D9" w:rsidRPr="00435FBA" w:rsidRDefault="002F27D9" w:rsidP="00B560F5">
      <w:pPr>
        <w:widowControl/>
        <w:autoSpaceDN/>
        <w:ind w:left="7371"/>
        <w:jc w:val="both"/>
        <w:textAlignment w:val="auto"/>
        <w:rPr>
          <w:rFonts w:eastAsia="Times New Roman" w:cs="Times New Roman"/>
          <w:b/>
          <w:kern w:val="0"/>
          <w:sz w:val="16"/>
          <w:szCs w:val="16"/>
          <w:lang w:eastAsia="ar-SA" w:bidi="ar-SA"/>
        </w:rPr>
      </w:pPr>
    </w:p>
    <w:p w14:paraId="386CAFF2" w14:textId="7B0535A4" w:rsidR="00B560F5" w:rsidRPr="00435FBA" w:rsidRDefault="00B560F5" w:rsidP="00357FFC">
      <w:pPr>
        <w:widowControl/>
        <w:autoSpaceDN/>
        <w:ind w:left="7371" w:hanging="283"/>
        <w:jc w:val="both"/>
        <w:textAlignment w:val="auto"/>
        <w:rPr>
          <w:rFonts w:eastAsia="Times New Roman" w:cs="Times New Roman"/>
          <w:b/>
          <w:kern w:val="0"/>
          <w:sz w:val="16"/>
          <w:szCs w:val="16"/>
          <w:lang w:eastAsia="ar-SA" w:bidi="ar-SA"/>
        </w:rPr>
      </w:pPr>
      <w:r w:rsidRPr="00435FBA">
        <w:rPr>
          <w:rFonts w:eastAsia="Times New Roman" w:cs="Times New Roman"/>
          <w:b/>
          <w:kern w:val="0"/>
          <w:sz w:val="16"/>
          <w:szCs w:val="16"/>
          <w:lang w:eastAsia="ar-SA" w:bidi="ar-SA"/>
        </w:rPr>
        <w:t>Załącznik nr</w:t>
      </w:r>
      <w:r w:rsidR="00907720" w:rsidRPr="00435FBA">
        <w:rPr>
          <w:rFonts w:eastAsia="Times New Roman" w:cs="Times New Roman"/>
          <w:b/>
          <w:kern w:val="0"/>
          <w:sz w:val="16"/>
          <w:szCs w:val="16"/>
          <w:lang w:eastAsia="ar-SA" w:bidi="ar-SA"/>
        </w:rPr>
        <w:t xml:space="preserve"> </w:t>
      </w:r>
      <w:r w:rsidR="005B777C" w:rsidRPr="00435FBA">
        <w:rPr>
          <w:rFonts w:eastAsia="Times New Roman" w:cs="Times New Roman"/>
          <w:b/>
          <w:kern w:val="0"/>
          <w:sz w:val="16"/>
          <w:szCs w:val="16"/>
          <w:lang w:eastAsia="ar-SA" w:bidi="ar-SA"/>
        </w:rPr>
        <w:t>6</w:t>
      </w:r>
      <w:r w:rsidRPr="00435FBA">
        <w:rPr>
          <w:rFonts w:eastAsia="Times New Roman" w:cs="Times New Roman"/>
          <w:b/>
          <w:kern w:val="0"/>
          <w:sz w:val="16"/>
          <w:szCs w:val="16"/>
          <w:lang w:eastAsia="ar-SA" w:bidi="ar-SA"/>
        </w:rPr>
        <w:t xml:space="preserve"> do SWZ</w:t>
      </w:r>
    </w:p>
    <w:p w14:paraId="3CA6A058" w14:textId="0DD9D034" w:rsidR="00B560F5" w:rsidRPr="00435FBA" w:rsidRDefault="00B560F5" w:rsidP="00357FFC">
      <w:pPr>
        <w:widowControl/>
        <w:autoSpaceDN/>
        <w:ind w:left="7088"/>
        <w:jc w:val="both"/>
        <w:textAlignment w:val="auto"/>
        <w:rPr>
          <w:rFonts w:eastAsia="Times New Roman" w:cs="Times New Roman"/>
          <w:b/>
          <w:kern w:val="0"/>
          <w:sz w:val="16"/>
          <w:szCs w:val="16"/>
          <w:lang w:eastAsia="ar-SA" w:bidi="ar-SA"/>
        </w:rPr>
      </w:pPr>
      <w:r w:rsidRPr="00435FBA">
        <w:rPr>
          <w:rFonts w:eastAsia="Times New Roman" w:cs="Times New Roman"/>
          <w:b/>
          <w:kern w:val="0"/>
          <w:sz w:val="16"/>
          <w:szCs w:val="16"/>
          <w:lang w:eastAsia="ar-SA" w:bidi="ar-SA"/>
        </w:rPr>
        <w:t xml:space="preserve">Sprawa </w:t>
      </w:r>
      <w:r w:rsidR="00357FFC" w:rsidRPr="00435FBA">
        <w:rPr>
          <w:rFonts w:eastAsia="Times New Roman" w:cs="Times New Roman"/>
          <w:b/>
          <w:kern w:val="0"/>
          <w:sz w:val="16"/>
          <w:szCs w:val="16"/>
          <w:lang w:eastAsia="ar-SA" w:bidi="ar-SA"/>
        </w:rPr>
        <w:t>nr</w:t>
      </w:r>
      <w:r w:rsidRPr="00435FBA">
        <w:rPr>
          <w:rFonts w:eastAsia="Times New Roman" w:cs="Times New Roman"/>
          <w:b/>
          <w:kern w:val="0"/>
          <w:sz w:val="16"/>
          <w:szCs w:val="16"/>
          <w:lang w:eastAsia="ar-SA" w:bidi="ar-SA"/>
        </w:rPr>
        <w:t xml:space="preserve"> </w:t>
      </w:r>
      <w:r w:rsidR="00357FFC" w:rsidRPr="00435FBA">
        <w:rPr>
          <w:rFonts w:eastAsia="Times New Roman" w:cs="Times New Roman"/>
          <w:b/>
          <w:kern w:val="0"/>
          <w:sz w:val="16"/>
          <w:szCs w:val="16"/>
          <w:lang w:eastAsia="ar-SA" w:bidi="ar-SA"/>
        </w:rPr>
        <w:t>05/26</w:t>
      </w:r>
      <w:r w:rsidRPr="00435FBA">
        <w:rPr>
          <w:rFonts w:eastAsia="Times New Roman" w:cs="Times New Roman"/>
          <w:b/>
          <w:kern w:val="0"/>
          <w:sz w:val="16"/>
          <w:szCs w:val="16"/>
          <w:lang w:eastAsia="ar-SA" w:bidi="ar-SA"/>
        </w:rPr>
        <w:t>/IR</w:t>
      </w:r>
    </w:p>
    <w:p w14:paraId="5F622A1B" w14:textId="77777777" w:rsidR="00B560F5" w:rsidRPr="00435FBA" w:rsidRDefault="00B560F5" w:rsidP="00B560F5">
      <w:pPr>
        <w:widowControl/>
        <w:autoSpaceDN/>
        <w:textAlignment w:val="auto"/>
        <w:rPr>
          <w:rFonts w:eastAsia="Times New Roman" w:cs="Times New Roman"/>
          <w:i/>
          <w:iCs/>
          <w:kern w:val="0"/>
          <w:lang w:eastAsia="ar-SA" w:bidi="ar-SA"/>
        </w:rPr>
      </w:pPr>
      <w:r w:rsidRPr="00435FBA">
        <w:rPr>
          <w:rFonts w:eastAsia="Times New Roman" w:cs="Times New Roman"/>
          <w:i/>
          <w:iCs/>
          <w:kern w:val="0"/>
          <w:lang w:eastAsia="ar-SA" w:bidi="ar-SA"/>
        </w:rPr>
        <w:t>Nazwa i adres Wykonawcy</w:t>
      </w:r>
    </w:p>
    <w:p w14:paraId="53F63B5A" w14:textId="77777777" w:rsidR="00B560F5" w:rsidRPr="00435FBA" w:rsidRDefault="00B560F5" w:rsidP="00B560F5">
      <w:pPr>
        <w:widowControl/>
        <w:autoSpaceDN/>
        <w:ind w:left="660"/>
        <w:textAlignment w:val="auto"/>
        <w:rPr>
          <w:rFonts w:eastAsia="Times New Roman" w:cs="Times New Roman"/>
          <w:b/>
          <w:bCs/>
          <w:kern w:val="0"/>
          <w:sz w:val="18"/>
          <w:szCs w:val="18"/>
          <w:lang w:eastAsia="ar-SA" w:bidi="ar-SA"/>
        </w:rPr>
      </w:pPr>
      <w:r w:rsidRPr="00435FBA">
        <w:rPr>
          <w:rFonts w:eastAsia="Times New Roman" w:cs="Times New Roman"/>
          <w:i/>
          <w:iCs/>
          <w:kern w:val="0"/>
          <w:sz w:val="18"/>
          <w:szCs w:val="18"/>
          <w:lang w:eastAsia="ar-SA" w:bidi="ar-SA"/>
        </w:rPr>
        <w:t xml:space="preserve">(pieczątka) </w:t>
      </w:r>
    </w:p>
    <w:p w14:paraId="284FDAF7"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1A900575"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222E172C"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5D3BB944"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573F4E14" w14:textId="77777777" w:rsidR="00B560F5" w:rsidRPr="00435FBA" w:rsidRDefault="00B560F5" w:rsidP="00B560F5">
      <w:pPr>
        <w:widowControl/>
        <w:autoSpaceDN/>
        <w:ind w:left="5670" w:hanging="6"/>
        <w:textAlignment w:val="auto"/>
        <w:rPr>
          <w:rFonts w:eastAsia="Times New Roman" w:cs="Times New Roman"/>
          <w:b/>
          <w:bCs/>
          <w:kern w:val="0"/>
          <w:sz w:val="16"/>
          <w:szCs w:val="16"/>
          <w:lang w:eastAsia="ar-SA" w:bidi="ar-SA"/>
        </w:rPr>
      </w:pPr>
    </w:p>
    <w:p w14:paraId="10EAB120" w14:textId="77777777" w:rsidR="00AB0C59" w:rsidRPr="00435FBA" w:rsidRDefault="00AB0C59" w:rsidP="00AB0C59">
      <w:pPr>
        <w:tabs>
          <w:tab w:val="left" w:pos="0"/>
          <w:tab w:val="left" w:pos="9000"/>
        </w:tabs>
        <w:autoSpaceDN/>
        <w:jc w:val="center"/>
        <w:textAlignment w:val="auto"/>
        <w:rPr>
          <w:rFonts w:eastAsia="Times New Roman" w:cs="Times New Roman"/>
          <w:kern w:val="0"/>
          <w:sz w:val="28"/>
          <w:szCs w:val="28"/>
          <w:lang w:eastAsia="ar-SA" w:bidi="ar-SA"/>
        </w:rPr>
      </w:pPr>
      <w:r w:rsidRPr="00435FBA">
        <w:rPr>
          <w:rFonts w:eastAsia="Times New Roman" w:cs="Times New Roman"/>
          <w:b/>
          <w:kern w:val="0"/>
          <w:sz w:val="28"/>
          <w:szCs w:val="28"/>
          <w:lang w:eastAsia="ar-SA" w:bidi="ar-SA"/>
        </w:rPr>
        <w:t>OŚWIADCZENIE</w:t>
      </w:r>
    </w:p>
    <w:p w14:paraId="1699D6E5" w14:textId="77777777" w:rsidR="00AB0C59" w:rsidRPr="00435FBA" w:rsidRDefault="00AB0C59" w:rsidP="00AB0C59">
      <w:pPr>
        <w:tabs>
          <w:tab w:val="left" w:pos="0"/>
          <w:tab w:val="left" w:pos="9000"/>
        </w:tabs>
        <w:autoSpaceDN/>
        <w:jc w:val="both"/>
        <w:textAlignment w:val="auto"/>
        <w:rPr>
          <w:rFonts w:eastAsia="Times New Roman" w:cs="Times New Roman"/>
          <w:kern w:val="0"/>
          <w:lang w:eastAsia="ar-SA" w:bidi="ar-SA"/>
        </w:rPr>
      </w:pPr>
    </w:p>
    <w:p w14:paraId="26D5C07F" w14:textId="77777777" w:rsidR="00AB0C59" w:rsidRPr="00435FBA" w:rsidRDefault="00AB0C59" w:rsidP="00AB0C59">
      <w:pPr>
        <w:tabs>
          <w:tab w:val="left" w:pos="0"/>
          <w:tab w:val="left" w:pos="9000"/>
        </w:tabs>
        <w:autoSpaceDN/>
        <w:jc w:val="both"/>
        <w:textAlignment w:val="auto"/>
        <w:rPr>
          <w:rFonts w:eastAsia="Times New Roman" w:cs="Times New Roman"/>
          <w:kern w:val="0"/>
          <w:lang w:eastAsia="ar-SA" w:bidi="ar-SA"/>
        </w:rPr>
      </w:pPr>
    </w:p>
    <w:p w14:paraId="71468F8A" w14:textId="77777777" w:rsidR="00AB0C59" w:rsidRPr="00435FBA" w:rsidRDefault="00AB0C59" w:rsidP="00AB0C59">
      <w:pPr>
        <w:tabs>
          <w:tab w:val="left" w:pos="0"/>
          <w:tab w:val="left" w:pos="9000"/>
        </w:tabs>
        <w:autoSpaceDN/>
        <w:jc w:val="both"/>
        <w:textAlignment w:val="auto"/>
        <w:rPr>
          <w:rFonts w:eastAsia="Times New Roman" w:cs="Times New Roman"/>
          <w:kern w:val="0"/>
          <w:lang w:eastAsia="ar-SA" w:bidi="ar-SA"/>
        </w:rPr>
      </w:pPr>
    </w:p>
    <w:p w14:paraId="3AFDA54F" w14:textId="1117F9D4" w:rsidR="00AB0C59" w:rsidRPr="00435FBA" w:rsidRDefault="00AB0C59" w:rsidP="00AB0C59">
      <w:pPr>
        <w:spacing w:line="276" w:lineRule="auto"/>
        <w:jc w:val="both"/>
        <w:rPr>
          <w:rFonts w:eastAsia="Times New Roman" w:cs="Times New Roman"/>
          <w:kern w:val="0"/>
          <w:lang w:eastAsia="ar-SA" w:bidi="ar-SA"/>
        </w:rPr>
      </w:pPr>
      <w:r w:rsidRPr="00435FBA">
        <w:rPr>
          <w:rFonts w:eastAsia="Times New Roman" w:cs="Times New Roman"/>
          <w:kern w:val="0"/>
          <w:lang w:eastAsia="ar-SA" w:bidi="ar-SA"/>
        </w:rPr>
        <w:t xml:space="preserve">Oświadczam, iż zatrudniam na podstawie stosunku pracy </w:t>
      </w:r>
      <w:r w:rsidRPr="00435FBA">
        <w:rPr>
          <w:rFonts w:eastAsia="Times New Roman" w:cs="Times New Roman"/>
          <w:kern w:val="0"/>
          <w:u w:val="single"/>
          <w:lang w:eastAsia="ar-SA" w:bidi="ar-SA"/>
        </w:rPr>
        <w:t>minimum jedną osobę</w:t>
      </w:r>
      <w:r w:rsidRPr="00435FBA">
        <w:rPr>
          <w:rFonts w:eastAsia="Times New Roman" w:cs="Times New Roman"/>
          <w:kern w:val="0"/>
          <w:lang w:eastAsia="ar-SA" w:bidi="ar-SA"/>
        </w:rPr>
        <w:t xml:space="preserve"> zgodnie </w:t>
      </w:r>
      <w:r w:rsidR="00357FFC" w:rsidRPr="00435FBA">
        <w:rPr>
          <w:rFonts w:eastAsia="Times New Roman" w:cs="Times New Roman"/>
          <w:kern w:val="0"/>
          <w:lang w:eastAsia="ar-SA" w:bidi="ar-SA"/>
        </w:rPr>
        <w:br/>
      </w:r>
      <w:r w:rsidRPr="00435FBA">
        <w:rPr>
          <w:rFonts w:eastAsia="Times New Roman" w:cs="Times New Roman"/>
          <w:kern w:val="0"/>
          <w:lang w:eastAsia="ar-SA" w:bidi="ar-SA"/>
        </w:rPr>
        <w:t xml:space="preserve">z art. 95 ustawy z dnia 11 września 2019 r. – </w:t>
      </w:r>
      <w:r w:rsidRPr="00435FBA">
        <w:rPr>
          <w:rFonts w:eastAsia="Times New Roman" w:cs="Times New Roman"/>
          <w:i/>
          <w:kern w:val="0"/>
          <w:lang w:eastAsia="ar-SA" w:bidi="ar-SA"/>
        </w:rPr>
        <w:t>Prawo zamówień publicznych</w:t>
      </w:r>
      <w:r w:rsidRPr="00435FBA">
        <w:rPr>
          <w:rFonts w:eastAsia="Times New Roman" w:cs="Times New Roman"/>
          <w:kern w:val="0"/>
          <w:lang w:eastAsia="ar-SA" w:bidi="ar-SA"/>
        </w:rPr>
        <w:t xml:space="preserve">, </w:t>
      </w:r>
      <w:bookmarkStart w:id="37" w:name="_Hlk224130336"/>
      <w:r w:rsidRPr="00435FBA">
        <w:rPr>
          <w:rFonts w:eastAsia="Times New Roman" w:cs="Times New Roman"/>
          <w:kern w:val="0"/>
          <w:lang w:eastAsia="ar-SA" w:bidi="ar-SA"/>
        </w:rPr>
        <w:t xml:space="preserve">która będzie wykonywała wskazane czynności </w:t>
      </w:r>
      <w:bookmarkEnd w:id="37"/>
      <w:r w:rsidRPr="00435FBA">
        <w:rPr>
          <w:rFonts w:eastAsia="Times New Roman" w:cs="Times New Roman"/>
          <w:kern w:val="0"/>
          <w:lang w:eastAsia="ar-SA" w:bidi="ar-SA"/>
        </w:rPr>
        <w:t xml:space="preserve">w trakcie realizacji zamówienia, jeżeli wykonanie </w:t>
      </w:r>
      <w:r w:rsidR="00357FFC" w:rsidRPr="00435FBA">
        <w:rPr>
          <w:rFonts w:eastAsia="Times New Roman" w:cs="Times New Roman"/>
          <w:kern w:val="0"/>
          <w:lang w:eastAsia="ar-SA" w:bidi="ar-SA"/>
        </w:rPr>
        <w:br/>
      </w:r>
      <w:r w:rsidRPr="00435FBA">
        <w:rPr>
          <w:rFonts w:eastAsia="Times New Roman" w:cs="Times New Roman"/>
          <w:kern w:val="0"/>
          <w:lang w:eastAsia="ar-SA" w:bidi="ar-SA"/>
        </w:rPr>
        <w:t xml:space="preserve">tych czynności polegać będzie na wykonaniu pracy w sposób określony w art. 22 ust. 1 ustawy </w:t>
      </w:r>
      <w:r w:rsidR="004D50CA">
        <w:rPr>
          <w:rFonts w:eastAsia="Times New Roman" w:cs="Times New Roman"/>
          <w:kern w:val="0"/>
          <w:lang w:eastAsia="ar-SA" w:bidi="ar-SA"/>
        </w:rPr>
        <w:br/>
      </w:r>
      <w:r w:rsidRPr="00435FBA">
        <w:rPr>
          <w:rFonts w:eastAsia="Times New Roman" w:cs="Times New Roman"/>
          <w:kern w:val="0"/>
          <w:lang w:eastAsia="ar-SA" w:bidi="ar-SA"/>
        </w:rPr>
        <w:t xml:space="preserve">z dnia 26 czerwca 1974 r. – </w:t>
      </w:r>
      <w:r w:rsidRPr="00435FBA">
        <w:rPr>
          <w:rFonts w:eastAsia="Times New Roman" w:cs="Times New Roman"/>
          <w:i/>
          <w:kern w:val="0"/>
          <w:lang w:eastAsia="ar-SA" w:bidi="ar-SA"/>
        </w:rPr>
        <w:t>Kodeks pracy.</w:t>
      </w:r>
    </w:p>
    <w:p w14:paraId="2FBB8B10" w14:textId="77777777" w:rsidR="00AB0C59" w:rsidRPr="00435FBA" w:rsidRDefault="00AB0C59" w:rsidP="00AB0C59">
      <w:pPr>
        <w:spacing w:line="276" w:lineRule="auto"/>
        <w:jc w:val="both"/>
        <w:rPr>
          <w:rFonts w:eastAsia="Times New Roman" w:cs="Times New Roman"/>
          <w:kern w:val="0"/>
          <w:lang w:eastAsia="ar-SA" w:bidi="ar-SA"/>
        </w:rPr>
      </w:pPr>
    </w:p>
    <w:p w14:paraId="48D2A39A" w14:textId="5A87E8A0" w:rsidR="00AB0C59" w:rsidRPr="00435FBA" w:rsidRDefault="00AB0C59" w:rsidP="00AB0C59">
      <w:pPr>
        <w:widowControl/>
        <w:autoSpaceDN/>
        <w:spacing w:line="276" w:lineRule="auto"/>
        <w:jc w:val="both"/>
        <w:textAlignment w:val="auto"/>
        <w:rPr>
          <w:rFonts w:eastAsia="Times New Roman" w:cs="Times New Roman"/>
          <w:kern w:val="0"/>
          <w:lang w:eastAsia="ar-SA" w:bidi="ar-SA"/>
        </w:rPr>
      </w:pPr>
      <w:r w:rsidRPr="00435FBA">
        <w:rPr>
          <w:rFonts w:eastAsia="Times New Roman" w:cs="Times New Roman"/>
          <w:kern w:val="0"/>
          <w:lang w:eastAsia="ar-SA" w:bidi="ar-SA"/>
        </w:rPr>
        <w:t xml:space="preserve">Jednocześnie oświadczam, iż jestem świadomy, iż w trakcie realizacji </w:t>
      </w:r>
      <w:r w:rsidR="00357FFC" w:rsidRPr="00435FBA">
        <w:rPr>
          <w:rFonts w:eastAsia="Times New Roman" w:cs="Times New Roman"/>
          <w:kern w:val="0"/>
          <w:lang w:eastAsia="ar-SA" w:bidi="ar-SA"/>
        </w:rPr>
        <w:t xml:space="preserve">usługi </w:t>
      </w:r>
      <w:r w:rsidRPr="00435FBA">
        <w:rPr>
          <w:rFonts w:eastAsia="Times New Roman" w:cs="Times New Roman"/>
          <w:kern w:val="0"/>
          <w:lang w:eastAsia="ar-SA" w:bidi="ar-SA"/>
        </w:rPr>
        <w:t>objęt</w:t>
      </w:r>
      <w:r w:rsidR="00357FFC" w:rsidRPr="00435FBA">
        <w:rPr>
          <w:rFonts w:eastAsia="Times New Roman" w:cs="Times New Roman"/>
          <w:kern w:val="0"/>
          <w:lang w:eastAsia="ar-SA" w:bidi="ar-SA"/>
        </w:rPr>
        <w:t>ej</w:t>
      </w:r>
      <w:r w:rsidRPr="00435FBA">
        <w:rPr>
          <w:rFonts w:eastAsia="Times New Roman" w:cs="Times New Roman"/>
          <w:kern w:val="0"/>
          <w:lang w:eastAsia="ar-SA" w:bidi="ar-SA"/>
        </w:rPr>
        <w:t xml:space="preserve"> niniejszym zamówieniem, Zamawiający uprawniony będzie do wykonywania czynności kontrolnych wobec Wykonawcy odnośnie spełniania przez Wykonawcę wymogu zatrudnienia na podstawie umowy o pracę osoby/osób wykonujących wskazane powyżej czynności. </w:t>
      </w:r>
    </w:p>
    <w:p w14:paraId="53DB2D07" w14:textId="77777777" w:rsidR="00AB0C59" w:rsidRPr="00435FBA" w:rsidRDefault="00AB0C59" w:rsidP="00AB0C59">
      <w:pPr>
        <w:widowControl/>
        <w:autoSpaceDN/>
        <w:textAlignment w:val="auto"/>
        <w:rPr>
          <w:rFonts w:eastAsia="Times New Roman" w:cs="Times New Roman"/>
          <w:kern w:val="0"/>
          <w:lang w:eastAsia="ar-SA" w:bidi="ar-SA"/>
        </w:rPr>
      </w:pPr>
    </w:p>
    <w:p w14:paraId="1A5B3678" w14:textId="77777777" w:rsidR="00AB0C59" w:rsidRPr="00435FBA" w:rsidRDefault="00AB0C59" w:rsidP="00AB0C59">
      <w:pPr>
        <w:widowControl/>
        <w:autoSpaceDN/>
        <w:textAlignment w:val="auto"/>
        <w:rPr>
          <w:rFonts w:eastAsia="Times New Roman" w:cs="Times New Roman"/>
          <w:b/>
          <w:kern w:val="0"/>
          <w:lang w:eastAsia="ar-SA" w:bidi="ar-SA"/>
        </w:rPr>
      </w:pPr>
    </w:p>
    <w:p w14:paraId="384553AA" w14:textId="77777777" w:rsidR="00AB0C59" w:rsidRPr="00435FBA" w:rsidRDefault="00AB0C59" w:rsidP="00AB0C59">
      <w:pPr>
        <w:widowControl/>
        <w:autoSpaceDN/>
        <w:textAlignment w:val="auto"/>
        <w:rPr>
          <w:rFonts w:eastAsia="Times New Roman" w:cs="Times New Roman"/>
          <w:b/>
          <w:kern w:val="0"/>
          <w:lang w:eastAsia="ar-SA" w:bidi="ar-SA"/>
        </w:rPr>
      </w:pPr>
      <w:r w:rsidRPr="00435FBA">
        <w:rPr>
          <w:rFonts w:eastAsia="Times New Roman" w:cs="Times New Roman"/>
          <w:b/>
          <w:kern w:val="0"/>
          <w:lang w:eastAsia="ar-SA" w:bidi="ar-SA"/>
        </w:rPr>
        <w:t>Uwaga!</w:t>
      </w:r>
    </w:p>
    <w:p w14:paraId="56A771D4" w14:textId="77777777" w:rsidR="00AB0C59" w:rsidRPr="00435FBA" w:rsidRDefault="00AB0C59" w:rsidP="00AB0C59">
      <w:pPr>
        <w:widowControl/>
        <w:autoSpaceDN/>
        <w:jc w:val="both"/>
        <w:textAlignment w:val="auto"/>
        <w:rPr>
          <w:rFonts w:eastAsia="Times New Roman" w:cs="Times New Roman"/>
          <w:b/>
          <w:kern w:val="0"/>
          <w:lang w:eastAsia="ar-SA" w:bidi="ar-SA"/>
        </w:rPr>
      </w:pPr>
      <w:r w:rsidRPr="00435FBA">
        <w:rPr>
          <w:rFonts w:eastAsia="Times New Roman" w:cs="Times New Roman"/>
          <w:b/>
          <w:kern w:val="0"/>
          <w:lang w:eastAsia="ar-SA" w:bidi="ar-SA"/>
        </w:rPr>
        <w:t xml:space="preserve">Wykonawca zobowiązany jest dołączyć dokumenty potwierdzające zatrudnienie </w:t>
      </w:r>
      <w:r w:rsidRPr="00435FBA">
        <w:rPr>
          <w:rFonts w:eastAsia="Times New Roman" w:cs="Times New Roman"/>
          <w:b/>
          <w:kern w:val="0"/>
          <w:u w:val="single"/>
          <w:lang w:eastAsia="ar-SA" w:bidi="ar-SA"/>
        </w:rPr>
        <w:t>minimum jednej  osoby</w:t>
      </w:r>
      <w:r w:rsidRPr="00435FBA">
        <w:rPr>
          <w:rFonts w:eastAsia="Times New Roman" w:cs="Times New Roman"/>
          <w:b/>
          <w:kern w:val="0"/>
          <w:lang w:eastAsia="ar-SA" w:bidi="ar-SA"/>
        </w:rPr>
        <w:t xml:space="preserve"> na podstawie stosunku pracy.</w:t>
      </w:r>
    </w:p>
    <w:p w14:paraId="70C6C062" w14:textId="77777777" w:rsidR="00AB0C59" w:rsidRPr="00435FBA" w:rsidRDefault="00AB0C59" w:rsidP="00AB0C59">
      <w:pPr>
        <w:widowControl/>
        <w:autoSpaceDN/>
        <w:textAlignment w:val="auto"/>
        <w:rPr>
          <w:rFonts w:eastAsia="Times New Roman" w:cs="Times New Roman"/>
          <w:kern w:val="0"/>
          <w:lang w:eastAsia="ar-SA" w:bidi="ar-SA"/>
        </w:rPr>
      </w:pPr>
    </w:p>
    <w:p w14:paraId="13CF5ECC" w14:textId="77777777" w:rsidR="00AB0C59" w:rsidRPr="00435FBA" w:rsidRDefault="00AB0C59" w:rsidP="00AB0C59">
      <w:pPr>
        <w:widowControl/>
        <w:autoSpaceDN/>
        <w:textAlignment w:val="auto"/>
        <w:rPr>
          <w:rFonts w:eastAsia="Times New Roman" w:cs="Times New Roman"/>
          <w:kern w:val="0"/>
          <w:lang w:eastAsia="ar-SA" w:bidi="ar-SA"/>
        </w:rPr>
      </w:pPr>
    </w:p>
    <w:p w14:paraId="157480DE" w14:textId="77777777" w:rsidR="00AB0C59" w:rsidRPr="00435FBA" w:rsidRDefault="00AB0C59" w:rsidP="00AB0C59">
      <w:pPr>
        <w:widowControl/>
        <w:autoSpaceDN/>
        <w:textAlignment w:val="auto"/>
        <w:rPr>
          <w:rFonts w:eastAsia="Times New Roman" w:cs="Times New Roman"/>
          <w:kern w:val="0"/>
          <w:lang w:eastAsia="ar-SA" w:bidi="ar-SA"/>
        </w:rPr>
      </w:pPr>
    </w:p>
    <w:p w14:paraId="31808670" w14:textId="77777777" w:rsidR="00AB0C59" w:rsidRPr="00435FBA" w:rsidRDefault="00AB0C59" w:rsidP="00AB0C59">
      <w:pPr>
        <w:widowControl/>
        <w:autoSpaceDN/>
        <w:textAlignment w:val="auto"/>
        <w:rPr>
          <w:rFonts w:eastAsia="Times New Roman" w:cs="Times New Roman"/>
          <w:kern w:val="0"/>
          <w:lang w:eastAsia="ar-SA" w:bidi="ar-SA"/>
        </w:rPr>
      </w:pPr>
    </w:p>
    <w:p w14:paraId="2AB23C99" w14:textId="77777777" w:rsidR="00AB0C59" w:rsidRPr="00435FBA" w:rsidRDefault="00AB0C59" w:rsidP="00AB0C59">
      <w:pPr>
        <w:widowControl/>
        <w:autoSpaceDN/>
        <w:textAlignment w:val="auto"/>
        <w:rPr>
          <w:rFonts w:eastAsia="Times New Roman" w:cs="Times New Roman"/>
          <w:kern w:val="0"/>
          <w:lang w:eastAsia="ar-SA" w:bidi="ar-SA"/>
        </w:rPr>
      </w:pPr>
    </w:p>
    <w:p w14:paraId="12CB7F1E" w14:textId="77777777" w:rsidR="00AB0C59" w:rsidRPr="00435FBA" w:rsidRDefault="00AB0C59" w:rsidP="00AB0C59">
      <w:pPr>
        <w:widowControl/>
        <w:autoSpaceDN/>
        <w:textAlignment w:val="auto"/>
        <w:rPr>
          <w:rFonts w:eastAsia="Times New Roman" w:cs="Times New Roman"/>
          <w:i/>
          <w:iCs/>
          <w:kern w:val="0"/>
          <w:lang w:eastAsia="ar-SA" w:bidi="ar-SA"/>
        </w:rPr>
      </w:pPr>
      <w:r w:rsidRPr="00435FBA">
        <w:rPr>
          <w:rFonts w:eastAsia="Times New Roman" w:cs="Times New Roman"/>
          <w:kern w:val="0"/>
          <w:lang w:eastAsia="ar-SA" w:bidi="ar-SA"/>
        </w:rPr>
        <w:t>…...…..……..…………….. dn. ……………………….……</w:t>
      </w:r>
    </w:p>
    <w:p w14:paraId="23D86AF5" w14:textId="77777777" w:rsidR="00AB0C59" w:rsidRPr="00435FBA" w:rsidRDefault="00AB0C59" w:rsidP="00AB0C59">
      <w:pPr>
        <w:widowControl/>
        <w:tabs>
          <w:tab w:val="left" w:pos="4065"/>
        </w:tabs>
        <w:autoSpaceDN/>
        <w:textAlignment w:val="auto"/>
        <w:rPr>
          <w:rFonts w:eastAsia="Times New Roman" w:cs="Times New Roman"/>
          <w:i/>
          <w:kern w:val="0"/>
          <w:sz w:val="15"/>
          <w:szCs w:val="15"/>
          <w:lang w:eastAsia="ar-SA" w:bidi="ar-SA"/>
        </w:rPr>
      </w:pPr>
      <w:r w:rsidRPr="00435FBA">
        <w:rPr>
          <w:rFonts w:eastAsia="Times New Roman" w:cs="Times New Roman"/>
          <w:i/>
          <w:iCs/>
          <w:kern w:val="0"/>
          <w:sz w:val="15"/>
          <w:szCs w:val="15"/>
          <w:lang w:eastAsia="ar-SA" w:bidi="ar-SA"/>
        </w:rPr>
        <w:t xml:space="preserve">                     (miejscowo</w:t>
      </w:r>
      <w:r w:rsidRPr="00435FBA">
        <w:rPr>
          <w:rFonts w:eastAsia="TimesNewRoman" w:cs="Times New Roman"/>
          <w:i/>
          <w:iCs/>
          <w:kern w:val="0"/>
          <w:sz w:val="15"/>
          <w:szCs w:val="15"/>
          <w:lang w:eastAsia="ar-SA" w:bidi="ar-SA"/>
        </w:rPr>
        <w:t>ść</w:t>
      </w:r>
      <w:r w:rsidRPr="00435FBA">
        <w:rPr>
          <w:rFonts w:eastAsia="Times New Roman" w:cs="Times New Roman"/>
          <w:kern w:val="0"/>
          <w:sz w:val="15"/>
          <w:szCs w:val="15"/>
          <w:lang w:eastAsia="ar-SA" w:bidi="ar-SA"/>
        </w:rPr>
        <w:t>)</w:t>
      </w:r>
      <w:r w:rsidRPr="00435FBA">
        <w:rPr>
          <w:rFonts w:eastAsia="Times New Roman" w:cs="Times New Roman"/>
          <w:kern w:val="0"/>
          <w:sz w:val="15"/>
          <w:szCs w:val="15"/>
          <w:lang w:eastAsia="ar-SA" w:bidi="ar-SA"/>
        </w:rPr>
        <w:tab/>
        <w:t xml:space="preserve">    </w:t>
      </w:r>
      <w:r w:rsidRPr="00435FBA">
        <w:rPr>
          <w:rFonts w:eastAsia="Times New Roman" w:cs="Times New Roman"/>
          <w:i/>
          <w:kern w:val="0"/>
          <w:sz w:val="15"/>
          <w:szCs w:val="15"/>
          <w:lang w:eastAsia="ar-SA" w:bidi="ar-SA"/>
        </w:rPr>
        <w:t>(data)</w:t>
      </w:r>
    </w:p>
    <w:p w14:paraId="408BF04D" w14:textId="77777777" w:rsidR="00AB0C59" w:rsidRPr="00435FBA" w:rsidRDefault="00AB0C59" w:rsidP="00AB0C59">
      <w:pPr>
        <w:widowControl/>
        <w:autoSpaceDN/>
        <w:textAlignment w:val="auto"/>
        <w:rPr>
          <w:rFonts w:ascii="Century Gothic" w:eastAsia="Times New Roman" w:hAnsi="Century Gothic" w:cs="Times"/>
          <w:kern w:val="0"/>
          <w:sz w:val="20"/>
          <w:szCs w:val="20"/>
          <w:lang w:eastAsia="ar-SA" w:bidi="ar-SA"/>
        </w:rPr>
      </w:pPr>
    </w:p>
    <w:p w14:paraId="538E95C2" w14:textId="77777777" w:rsidR="00AB0C59" w:rsidRPr="00435FBA" w:rsidRDefault="00AB0C59" w:rsidP="00AB0C59">
      <w:pPr>
        <w:widowControl/>
        <w:autoSpaceDN/>
        <w:textAlignment w:val="auto"/>
        <w:rPr>
          <w:rFonts w:ascii="Century Gothic" w:eastAsia="Times New Roman" w:hAnsi="Century Gothic" w:cs="Times New Roman"/>
          <w:kern w:val="0"/>
          <w:sz w:val="20"/>
          <w:szCs w:val="20"/>
          <w:lang w:eastAsia="ar-SA" w:bidi="ar-SA"/>
        </w:rPr>
      </w:pPr>
    </w:p>
    <w:p w14:paraId="201420E0" w14:textId="77777777" w:rsidR="00AB0C59" w:rsidRPr="00435FBA" w:rsidRDefault="00AB0C59" w:rsidP="00AB0C59">
      <w:pPr>
        <w:widowControl/>
        <w:autoSpaceDN/>
        <w:textAlignment w:val="auto"/>
        <w:rPr>
          <w:rFonts w:eastAsia="Times New Roman" w:cs="Times New Roman"/>
          <w:kern w:val="0"/>
          <w:lang w:eastAsia="ar-SA" w:bidi="ar-SA"/>
        </w:rPr>
      </w:pPr>
    </w:p>
    <w:p w14:paraId="3F3DEC58" w14:textId="77777777" w:rsidR="00AB0C59" w:rsidRPr="00435FBA" w:rsidRDefault="00AB0C59" w:rsidP="00AB0C59">
      <w:pPr>
        <w:widowControl/>
        <w:autoSpaceDN/>
        <w:textAlignment w:val="auto"/>
        <w:rPr>
          <w:rFonts w:eastAsia="Times New Roman" w:cs="Times New Roman"/>
          <w:kern w:val="0"/>
          <w:lang w:eastAsia="ar-SA" w:bidi="ar-SA"/>
        </w:rPr>
      </w:pPr>
    </w:p>
    <w:p w14:paraId="45A0C3EF" w14:textId="77777777" w:rsidR="00AB0C59" w:rsidRPr="00435FBA" w:rsidRDefault="00AB0C59" w:rsidP="00AB0C59">
      <w:pPr>
        <w:widowControl/>
        <w:autoSpaceDN/>
        <w:textAlignment w:val="auto"/>
        <w:rPr>
          <w:rFonts w:eastAsia="Times New Roman" w:cs="Times New Roman"/>
          <w:kern w:val="0"/>
          <w:lang w:eastAsia="ar-SA" w:bidi="ar-SA"/>
        </w:rPr>
      </w:pPr>
    </w:p>
    <w:p w14:paraId="43898B1B" w14:textId="77777777" w:rsidR="00AB0C59" w:rsidRPr="00435FBA" w:rsidRDefault="00AB0C59" w:rsidP="00AB0C59">
      <w:pPr>
        <w:widowControl/>
        <w:autoSpaceDN/>
        <w:jc w:val="both"/>
        <w:textAlignment w:val="auto"/>
        <w:rPr>
          <w:rFonts w:eastAsia="Times New Roman" w:cs="Times New Roman"/>
          <w:kern w:val="0"/>
          <w:lang w:eastAsia="ar-SA" w:bidi="ar-SA"/>
        </w:rPr>
      </w:pPr>
    </w:p>
    <w:p w14:paraId="0EAA5823" w14:textId="77777777" w:rsidR="00AB0C59" w:rsidRPr="00435FBA" w:rsidRDefault="00AB0C59" w:rsidP="00AB0C59">
      <w:pPr>
        <w:widowControl/>
        <w:autoSpaceDN/>
        <w:ind w:left="7080"/>
        <w:jc w:val="both"/>
        <w:textAlignment w:val="auto"/>
        <w:rPr>
          <w:rFonts w:eastAsia="Times New Roman" w:cs="Times New Roman"/>
          <w:kern w:val="0"/>
          <w:sz w:val="22"/>
          <w:szCs w:val="22"/>
          <w:lang w:eastAsia="ar-SA" w:bidi="ar-SA"/>
        </w:rPr>
      </w:pPr>
    </w:p>
    <w:p w14:paraId="3803FB93" w14:textId="5FD7EF37" w:rsidR="00AB0C59" w:rsidRPr="00435FBA" w:rsidRDefault="00AB0C59" w:rsidP="00AB0C59">
      <w:pPr>
        <w:widowControl/>
        <w:tabs>
          <w:tab w:val="left" w:pos="1978"/>
          <w:tab w:val="left" w:pos="3828"/>
          <w:tab w:val="center" w:pos="4677"/>
        </w:tabs>
        <w:autoSpaceDN/>
        <w:jc w:val="both"/>
        <w:rPr>
          <w:rFonts w:eastAsia="Arial" w:cs="Times New Roman"/>
          <w:b/>
          <w:i/>
          <w:kern w:val="1"/>
          <w:sz w:val="21"/>
          <w:szCs w:val="21"/>
        </w:rPr>
      </w:pPr>
      <w:r w:rsidRPr="00435FBA">
        <w:rPr>
          <w:rFonts w:eastAsia="Arial" w:cs="Times New Roman"/>
          <w:b/>
          <w:i/>
          <w:kern w:val="1"/>
          <w:sz w:val="21"/>
          <w:szCs w:val="21"/>
        </w:rPr>
        <w:t xml:space="preserve">Dokument należy wypełnić i podpisać kwalifikowanym podpisem elektronicznym lub podpisem zaufanym </w:t>
      </w:r>
      <w:r w:rsidR="004D50CA">
        <w:rPr>
          <w:rFonts w:eastAsia="Arial" w:cs="Times New Roman"/>
          <w:b/>
          <w:i/>
          <w:kern w:val="1"/>
          <w:sz w:val="21"/>
          <w:szCs w:val="21"/>
        </w:rPr>
        <w:br/>
      </w:r>
      <w:r w:rsidRPr="00435FBA">
        <w:rPr>
          <w:rFonts w:eastAsia="Arial" w:cs="Times New Roman"/>
          <w:b/>
          <w:i/>
          <w:kern w:val="1"/>
          <w:sz w:val="21"/>
          <w:szCs w:val="21"/>
        </w:rPr>
        <w:t xml:space="preserve">lub podpisem osobistym. Zamawiający zaleca zapisanie dokumentu w formacie PDF. </w:t>
      </w:r>
    </w:p>
    <w:p w14:paraId="38387502" w14:textId="77777777" w:rsidR="00B560F5" w:rsidRPr="00435FBA" w:rsidRDefault="00B560F5" w:rsidP="00B560F5">
      <w:pPr>
        <w:widowControl/>
        <w:autoSpaceDN/>
        <w:textAlignment w:val="auto"/>
        <w:rPr>
          <w:rFonts w:ascii="Times" w:eastAsia="Times New Roman" w:hAnsi="Times" w:cs="Times"/>
          <w:kern w:val="0"/>
          <w:lang w:eastAsia="ar-SA" w:bidi="ar-SA"/>
        </w:rPr>
      </w:pPr>
    </w:p>
    <w:p w14:paraId="68EDA910" w14:textId="77777777" w:rsidR="00B560F5" w:rsidRPr="00435FBA" w:rsidRDefault="00B560F5" w:rsidP="00B560F5">
      <w:pPr>
        <w:widowControl/>
        <w:autoSpaceDN/>
        <w:textAlignment w:val="auto"/>
        <w:rPr>
          <w:rFonts w:eastAsia="Times New Roman" w:cs="Times New Roman"/>
          <w:kern w:val="0"/>
          <w:sz w:val="20"/>
          <w:szCs w:val="20"/>
          <w:lang w:eastAsia="ar-SA" w:bidi="ar-SA"/>
        </w:rPr>
      </w:pPr>
    </w:p>
    <w:p w14:paraId="007BB4C4" w14:textId="77777777" w:rsidR="00B560F5" w:rsidRPr="00435FBA" w:rsidRDefault="00B560F5" w:rsidP="00B560F5">
      <w:pPr>
        <w:widowControl/>
        <w:autoSpaceDN/>
        <w:textAlignment w:val="auto"/>
        <w:rPr>
          <w:rFonts w:eastAsia="Times New Roman" w:cs="Times New Roman"/>
          <w:kern w:val="0"/>
          <w:sz w:val="20"/>
          <w:szCs w:val="20"/>
          <w:lang w:eastAsia="ar-SA" w:bidi="ar-SA"/>
        </w:rPr>
      </w:pPr>
    </w:p>
    <w:p w14:paraId="5A5C26A5" w14:textId="77777777" w:rsidR="00B560F5" w:rsidRPr="00435FBA" w:rsidRDefault="00B560F5" w:rsidP="00357FFC">
      <w:pPr>
        <w:widowControl/>
        <w:autoSpaceDN/>
        <w:jc w:val="both"/>
        <w:textAlignment w:val="auto"/>
        <w:rPr>
          <w:rFonts w:eastAsia="Times New Roman" w:cs="Times New Roman"/>
          <w:kern w:val="0"/>
          <w:sz w:val="16"/>
          <w:szCs w:val="16"/>
          <w:lang w:eastAsia="ar-SA" w:bidi="ar-SA"/>
        </w:rPr>
      </w:pPr>
    </w:p>
    <w:p w14:paraId="1C4379D6"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63A5BDD0"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686FC1CE" w14:textId="77777777" w:rsidR="00B560F5" w:rsidRPr="00435FBA" w:rsidRDefault="00B560F5" w:rsidP="00B560F5">
      <w:pPr>
        <w:widowControl/>
        <w:autoSpaceDN/>
        <w:ind w:left="7080"/>
        <w:jc w:val="both"/>
        <w:textAlignment w:val="auto"/>
        <w:rPr>
          <w:rFonts w:eastAsia="Times New Roman" w:cs="Times New Roman"/>
          <w:kern w:val="0"/>
          <w:sz w:val="16"/>
          <w:szCs w:val="16"/>
          <w:lang w:eastAsia="ar-SA" w:bidi="ar-SA"/>
        </w:rPr>
      </w:pPr>
    </w:p>
    <w:p w14:paraId="226AF599" w14:textId="77777777" w:rsidR="006427EE" w:rsidRPr="00435FBA" w:rsidRDefault="006427EE" w:rsidP="00B560F5">
      <w:pPr>
        <w:widowControl/>
        <w:autoSpaceDN/>
        <w:ind w:left="7080"/>
        <w:jc w:val="both"/>
        <w:textAlignment w:val="auto"/>
        <w:rPr>
          <w:rFonts w:eastAsia="Times New Roman" w:cs="Times New Roman"/>
          <w:kern w:val="0"/>
          <w:sz w:val="16"/>
          <w:szCs w:val="16"/>
          <w:lang w:eastAsia="ar-SA" w:bidi="ar-SA"/>
        </w:rPr>
      </w:pPr>
    </w:p>
    <w:p w14:paraId="7C5CA86C" w14:textId="77777777" w:rsidR="006427EE" w:rsidRPr="00435FBA" w:rsidRDefault="006427EE" w:rsidP="00B560F5">
      <w:pPr>
        <w:widowControl/>
        <w:autoSpaceDN/>
        <w:ind w:left="7080"/>
        <w:jc w:val="both"/>
        <w:textAlignment w:val="auto"/>
        <w:rPr>
          <w:rFonts w:eastAsia="Times New Roman" w:cs="Times New Roman"/>
          <w:kern w:val="0"/>
          <w:sz w:val="16"/>
          <w:szCs w:val="16"/>
          <w:lang w:eastAsia="ar-SA" w:bidi="ar-SA"/>
        </w:rPr>
      </w:pPr>
    </w:p>
    <w:p w14:paraId="09B64022" w14:textId="77777777" w:rsidR="006427EE" w:rsidRPr="00435FBA" w:rsidRDefault="006427EE" w:rsidP="00B560F5">
      <w:pPr>
        <w:widowControl/>
        <w:autoSpaceDN/>
        <w:ind w:left="7080"/>
        <w:jc w:val="both"/>
        <w:textAlignment w:val="auto"/>
        <w:rPr>
          <w:rFonts w:eastAsia="Times New Roman" w:cs="Times New Roman"/>
          <w:kern w:val="0"/>
          <w:sz w:val="16"/>
          <w:szCs w:val="16"/>
          <w:lang w:eastAsia="ar-SA" w:bidi="ar-SA"/>
        </w:rPr>
      </w:pPr>
    </w:p>
    <w:p w14:paraId="2FC7066F" w14:textId="77777777" w:rsidR="006427EE" w:rsidRPr="00435FBA" w:rsidRDefault="006427EE" w:rsidP="00B560F5">
      <w:pPr>
        <w:widowControl/>
        <w:autoSpaceDN/>
        <w:ind w:left="7080"/>
        <w:jc w:val="both"/>
        <w:textAlignment w:val="auto"/>
        <w:rPr>
          <w:rFonts w:eastAsia="Times New Roman" w:cs="Times New Roman"/>
          <w:kern w:val="0"/>
          <w:sz w:val="16"/>
          <w:szCs w:val="16"/>
          <w:lang w:eastAsia="ar-SA" w:bidi="ar-SA"/>
        </w:rPr>
      </w:pPr>
    </w:p>
    <w:p w14:paraId="1EDABBAD" w14:textId="77777777" w:rsidR="00B560F5" w:rsidRPr="00435FBA" w:rsidRDefault="00B560F5" w:rsidP="0089193F">
      <w:pPr>
        <w:widowControl/>
        <w:autoSpaceDN/>
        <w:jc w:val="both"/>
        <w:textAlignment w:val="auto"/>
        <w:rPr>
          <w:rFonts w:eastAsia="Times New Roman" w:cs="Times New Roman"/>
          <w:b/>
          <w:kern w:val="0"/>
          <w:sz w:val="16"/>
          <w:szCs w:val="16"/>
          <w:lang w:eastAsia="ar-SA" w:bidi="ar-SA"/>
        </w:rPr>
      </w:pPr>
    </w:p>
    <w:p w14:paraId="485E9338" w14:textId="77777777" w:rsidR="00831316" w:rsidRPr="00435FBA" w:rsidRDefault="00831316" w:rsidP="00B560F5">
      <w:pPr>
        <w:widowControl/>
        <w:autoSpaceDN/>
        <w:ind w:left="7080"/>
        <w:jc w:val="both"/>
        <w:textAlignment w:val="auto"/>
        <w:rPr>
          <w:rFonts w:eastAsia="Times New Roman" w:cs="Times New Roman"/>
          <w:b/>
          <w:kern w:val="0"/>
          <w:sz w:val="16"/>
          <w:szCs w:val="16"/>
          <w:lang w:eastAsia="ar-SA" w:bidi="ar-SA"/>
        </w:rPr>
      </w:pPr>
    </w:p>
    <w:p w14:paraId="50E82AD7" w14:textId="015BEF85" w:rsidR="00B560F5" w:rsidRPr="00435FBA" w:rsidRDefault="00B560F5" w:rsidP="00DF5EEC">
      <w:pPr>
        <w:widowControl/>
        <w:autoSpaceDN/>
        <w:ind w:left="7080" w:firstLine="291"/>
        <w:jc w:val="both"/>
        <w:textAlignment w:val="auto"/>
        <w:rPr>
          <w:rFonts w:eastAsia="Times New Roman" w:cs="Times New Roman"/>
          <w:b/>
          <w:kern w:val="0"/>
          <w:sz w:val="16"/>
          <w:szCs w:val="16"/>
          <w:lang w:eastAsia="ar-SA" w:bidi="ar-SA"/>
        </w:rPr>
      </w:pPr>
      <w:bookmarkStart w:id="38" w:name="_Hlk224202737"/>
      <w:r w:rsidRPr="00435FBA">
        <w:rPr>
          <w:rFonts w:eastAsia="Times New Roman" w:cs="Times New Roman"/>
          <w:b/>
          <w:kern w:val="0"/>
          <w:sz w:val="16"/>
          <w:szCs w:val="16"/>
          <w:lang w:eastAsia="ar-SA" w:bidi="ar-SA"/>
        </w:rPr>
        <w:t>Załącznik nr</w:t>
      </w:r>
      <w:r w:rsidR="00831316" w:rsidRPr="00435FBA">
        <w:rPr>
          <w:rFonts w:eastAsia="Times New Roman" w:cs="Times New Roman"/>
          <w:b/>
          <w:kern w:val="0"/>
          <w:sz w:val="16"/>
          <w:szCs w:val="16"/>
          <w:lang w:eastAsia="ar-SA" w:bidi="ar-SA"/>
        </w:rPr>
        <w:t xml:space="preserve"> </w:t>
      </w:r>
      <w:r w:rsidR="005B777C" w:rsidRPr="00435FBA">
        <w:rPr>
          <w:rFonts w:eastAsia="Times New Roman" w:cs="Times New Roman"/>
          <w:b/>
          <w:kern w:val="0"/>
          <w:sz w:val="16"/>
          <w:szCs w:val="16"/>
          <w:lang w:eastAsia="ar-SA" w:bidi="ar-SA"/>
        </w:rPr>
        <w:t>7</w:t>
      </w:r>
      <w:r w:rsidRPr="00435FBA">
        <w:rPr>
          <w:rFonts w:eastAsia="Times New Roman" w:cs="Times New Roman"/>
          <w:b/>
          <w:kern w:val="0"/>
          <w:sz w:val="16"/>
          <w:szCs w:val="16"/>
          <w:lang w:eastAsia="ar-SA" w:bidi="ar-SA"/>
        </w:rPr>
        <w:t xml:space="preserve"> do SWZ</w:t>
      </w:r>
    </w:p>
    <w:p w14:paraId="75C05597" w14:textId="723859A4" w:rsidR="00B560F5" w:rsidRPr="00435FBA" w:rsidRDefault="00B560F5" w:rsidP="00DF5EEC">
      <w:pPr>
        <w:widowControl/>
        <w:autoSpaceDN/>
        <w:ind w:left="7371"/>
        <w:jc w:val="both"/>
        <w:textAlignment w:val="auto"/>
        <w:rPr>
          <w:rFonts w:ascii="Times" w:eastAsia="Times New Roman" w:hAnsi="Times" w:cs="Times"/>
          <w:b/>
          <w:bCs/>
          <w:kern w:val="0"/>
          <w:sz w:val="16"/>
          <w:szCs w:val="16"/>
          <w:lang w:eastAsia="ar-SA" w:bidi="ar-SA"/>
        </w:rPr>
      </w:pPr>
      <w:r w:rsidRPr="00435FBA">
        <w:rPr>
          <w:rFonts w:eastAsia="Times New Roman" w:cs="Times New Roman"/>
          <w:b/>
          <w:kern w:val="0"/>
          <w:sz w:val="16"/>
          <w:szCs w:val="16"/>
          <w:lang w:eastAsia="ar-SA" w:bidi="ar-SA"/>
        </w:rPr>
        <w:t xml:space="preserve">Sprawa </w:t>
      </w:r>
      <w:r w:rsidR="00DF5EEC" w:rsidRPr="00435FBA">
        <w:rPr>
          <w:rFonts w:eastAsia="Times New Roman" w:cs="Times New Roman"/>
          <w:b/>
          <w:kern w:val="0"/>
          <w:sz w:val="16"/>
          <w:szCs w:val="16"/>
          <w:lang w:eastAsia="ar-SA" w:bidi="ar-SA"/>
        </w:rPr>
        <w:t>n</w:t>
      </w:r>
      <w:r w:rsidRPr="00435FBA">
        <w:rPr>
          <w:rFonts w:eastAsia="Times New Roman" w:cs="Times New Roman"/>
          <w:b/>
          <w:kern w:val="0"/>
          <w:sz w:val="16"/>
          <w:szCs w:val="16"/>
          <w:lang w:eastAsia="ar-SA" w:bidi="ar-SA"/>
        </w:rPr>
        <w:t xml:space="preserve">r </w:t>
      </w:r>
      <w:r w:rsidR="00DF5EEC" w:rsidRPr="00435FBA">
        <w:rPr>
          <w:rFonts w:eastAsia="Times New Roman" w:cs="Times New Roman"/>
          <w:b/>
          <w:kern w:val="0"/>
          <w:sz w:val="16"/>
          <w:szCs w:val="16"/>
          <w:lang w:eastAsia="ar-SA" w:bidi="ar-SA"/>
        </w:rPr>
        <w:t>05/26</w:t>
      </w:r>
      <w:r w:rsidRPr="00435FBA">
        <w:rPr>
          <w:rFonts w:eastAsia="Times New Roman" w:cs="Times New Roman"/>
          <w:b/>
          <w:kern w:val="0"/>
          <w:sz w:val="16"/>
          <w:szCs w:val="16"/>
          <w:lang w:eastAsia="ar-SA" w:bidi="ar-SA"/>
        </w:rPr>
        <w:t>/IR</w:t>
      </w:r>
    </w:p>
    <w:p w14:paraId="6EA079BD" w14:textId="77777777" w:rsidR="00B560F5" w:rsidRPr="00435FBA" w:rsidRDefault="00B560F5" w:rsidP="00B560F5">
      <w:pPr>
        <w:widowControl/>
        <w:autoSpaceDE w:val="0"/>
        <w:autoSpaceDN/>
        <w:jc w:val="both"/>
        <w:textAlignment w:val="auto"/>
        <w:rPr>
          <w:rFonts w:ascii="Times" w:eastAsia="Times New Roman" w:hAnsi="Times" w:cs="Times"/>
          <w:b/>
          <w:bCs/>
          <w:kern w:val="0"/>
          <w:sz w:val="16"/>
          <w:szCs w:val="16"/>
          <w:lang w:eastAsia="ar-SA" w:bidi="ar-SA"/>
        </w:rPr>
      </w:pPr>
    </w:p>
    <w:p w14:paraId="1D6B397B" w14:textId="77777777" w:rsidR="00B560F5" w:rsidRPr="00435FBA" w:rsidRDefault="00B560F5" w:rsidP="00B560F5">
      <w:pPr>
        <w:keepNext/>
        <w:widowControl/>
        <w:numPr>
          <w:ilvl w:val="6"/>
          <w:numId w:val="0"/>
        </w:numPr>
        <w:tabs>
          <w:tab w:val="num" w:pos="0"/>
        </w:tabs>
        <w:autoSpaceDN/>
        <w:jc w:val="right"/>
        <w:textAlignment w:val="auto"/>
        <w:outlineLvl w:val="6"/>
        <w:rPr>
          <w:rFonts w:eastAsia="Times New Roman" w:cs="Times New Roman"/>
          <w:b/>
          <w:iCs/>
          <w:kern w:val="0"/>
          <w:sz w:val="16"/>
          <w:szCs w:val="16"/>
          <w:lang w:eastAsia="ar-SA" w:bidi="ar-SA"/>
        </w:rPr>
      </w:pPr>
    </w:p>
    <w:p w14:paraId="3588D3DD" w14:textId="77777777" w:rsidR="00B560F5" w:rsidRPr="00435FBA" w:rsidRDefault="00B560F5" w:rsidP="00B560F5">
      <w:pPr>
        <w:widowControl/>
        <w:autoSpaceDN/>
        <w:jc w:val="both"/>
        <w:textAlignment w:val="auto"/>
        <w:rPr>
          <w:rFonts w:eastAsia="Times New Roman" w:cs="Times New Roman"/>
          <w:kern w:val="0"/>
          <w:lang w:eastAsia="ar-SA" w:bidi="ar-SA"/>
        </w:rPr>
      </w:pPr>
    </w:p>
    <w:p w14:paraId="5D349741" w14:textId="77777777" w:rsidR="00B560F5" w:rsidRPr="00435FBA" w:rsidRDefault="00B560F5" w:rsidP="00B560F5">
      <w:pPr>
        <w:widowControl/>
        <w:autoSpaceDE w:val="0"/>
        <w:autoSpaceDN/>
        <w:jc w:val="both"/>
        <w:textAlignment w:val="auto"/>
        <w:rPr>
          <w:rFonts w:ascii="Times" w:eastAsia="Times New Roman" w:hAnsi="Times" w:cs="Times"/>
          <w:b/>
          <w:bCs/>
          <w:kern w:val="0"/>
          <w:sz w:val="16"/>
          <w:szCs w:val="16"/>
          <w:lang w:eastAsia="ar-SA" w:bidi="ar-SA"/>
        </w:rPr>
      </w:pPr>
    </w:p>
    <w:p w14:paraId="459B8DE0" w14:textId="77777777" w:rsidR="00B560F5" w:rsidRPr="00435FBA" w:rsidRDefault="00B560F5" w:rsidP="00B560F5">
      <w:pPr>
        <w:widowControl/>
        <w:autoSpaceDE w:val="0"/>
        <w:autoSpaceDN/>
        <w:jc w:val="both"/>
        <w:textAlignment w:val="auto"/>
        <w:rPr>
          <w:rFonts w:eastAsia="Times New Roman" w:cs="Times New Roman"/>
          <w:i/>
          <w:iCs/>
          <w:kern w:val="0"/>
          <w:lang w:eastAsia="ar-SA" w:bidi="ar-SA"/>
        </w:rPr>
      </w:pPr>
      <w:r w:rsidRPr="00435FBA">
        <w:rPr>
          <w:rFonts w:eastAsia="Times New Roman" w:cs="Times New Roman"/>
          <w:i/>
          <w:iCs/>
          <w:kern w:val="0"/>
          <w:lang w:eastAsia="ar-SA" w:bidi="ar-SA"/>
        </w:rPr>
        <w:t>Nazwa i adres Wykonawcy</w:t>
      </w:r>
    </w:p>
    <w:p w14:paraId="7B9EAE7A" w14:textId="77777777" w:rsidR="00B560F5" w:rsidRPr="00DF5EEC" w:rsidRDefault="00B560F5" w:rsidP="00B560F5">
      <w:pPr>
        <w:widowControl/>
        <w:autoSpaceDE w:val="0"/>
        <w:autoSpaceDN/>
        <w:jc w:val="both"/>
        <w:textAlignment w:val="auto"/>
        <w:rPr>
          <w:rFonts w:ascii="Times" w:eastAsia="Times New Roman" w:hAnsi="Times" w:cs="Times"/>
          <w:b/>
          <w:bCs/>
          <w:kern w:val="0"/>
          <w:sz w:val="18"/>
          <w:szCs w:val="18"/>
          <w:lang w:eastAsia="ar-SA" w:bidi="ar-SA"/>
        </w:rPr>
      </w:pPr>
      <w:r w:rsidRPr="00435FBA">
        <w:rPr>
          <w:rFonts w:eastAsia="Times New Roman" w:cs="Times New Roman"/>
          <w:i/>
          <w:iCs/>
          <w:kern w:val="0"/>
          <w:sz w:val="18"/>
          <w:szCs w:val="18"/>
          <w:lang w:eastAsia="ar-SA" w:bidi="ar-SA"/>
        </w:rPr>
        <w:t xml:space="preserve">               (piecz</w:t>
      </w:r>
      <w:r w:rsidRPr="00435FBA">
        <w:rPr>
          <w:rFonts w:eastAsia="TimesNewRoman" w:cs="Times New Roman"/>
          <w:i/>
          <w:iCs/>
          <w:kern w:val="0"/>
          <w:sz w:val="18"/>
          <w:szCs w:val="18"/>
          <w:lang w:eastAsia="ar-SA" w:bidi="ar-SA"/>
        </w:rPr>
        <w:t>ą</w:t>
      </w:r>
      <w:r w:rsidRPr="00435FBA">
        <w:rPr>
          <w:rFonts w:eastAsia="Times New Roman" w:cs="Times New Roman"/>
          <w:i/>
          <w:iCs/>
          <w:kern w:val="0"/>
          <w:sz w:val="18"/>
          <w:szCs w:val="18"/>
          <w:lang w:eastAsia="ar-SA" w:bidi="ar-SA"/>
        </w:rPr>
        <w:t>tka)</w:t>
      </w:r>
    </w:p>
    <w:p w14:paraId="119871F0" w14:textId="77777777" w:rsidR="00B560F5" w:rsidRPr="005F6DCA" w:rsidRDefault="00B560F5" w:rsidP="00B560F5">
      <w:pPr>
        <w:widowControl/>
        <w:autoSpaceDE w:val="0"/>
        <w:autoSpaceDN/>
        <w:jc w:val="both"/>
        <w:textAlignment w:val="auto"/>
        <w:rPr>
          <w:rFonts w:ascii="Times" w:eastAsia="Times New Roman" w:hAnsi="Times" w:cs="Times"/>
          <w:b/>
          <w:bCs/>
          <w:kern w:val="0"/>
          <w:lang w:eastAsia="ar-SA" w:bidi="ar-SA"/>
        </w:rPr>
      </w:pPr>
    </w:p>
    <w:p w14:paraId="2057C228" w14:textId="77777777" w:rsidR="00B560F5" w:rsidRPr="005F6DCA" w:rsidRDefault="00B560F5" w:rsidP="00B560F5">
      <w:pPr>
        <w:widowControl/>
        <w:autoSpaceDE w:val="0"/>
        <w:autoSpaceDN/>
        <w:jc w:val="both"/>
        <w:textAlignment w:val="auto"/>
        <w:rPr>
          <w:rFonts w:ascii="Times" w:eastAsia="Times New Roman" w:hAnsi="Times" w:cs="Times"/>
          <w:b/>
          <w:bCs/>
          <w:kern w:val="0"/>
          <w:lang w:eastAsia="ar-SA" w:bidi="ar-SA"/>
        </w:rPr>
      </w:pPr>
    </w:p>
    <w:p w14:paraId="61C03453" w14:textId="77777777" w:rsidR="00B560F5" w:rsidRPr="005F6DCA" w:rsidRDefault="00B560F5" w:rsidP="00B560F5">
      <w:pPr>
        <w:widowControl/>
        <w:autoSpaceDE w:val="0"/>
        <w:autoSpaceDN/>
        <w:jc w:val="both"/>
        <w:textAlignment w:val="auto"/>
        <w:rPr>
          <w:rFonts w:ascii="Times" w:eastAsia="Times New Roman" w:hAnsi="Times" w:cs="Times"/>
          <w:b/>
          <w:bCs/>
          <w:kern w:val="0"/>
          <w:lang w:eastAsia="ar-SA" w:bidi="ar-SA"/>
        </w:rPr>
      </w:pPr>
    </w:p>
    <w:p w14:paraId="25A42C0C" w14:textId="303EDF11" w:rsidR="00B560F5" w:rsidRPr="005F6DCA" w:rsidRDefault="00B560F5" w:rsidP="00B560F5">
      <w:pPr>
        <w:widowControl/>
        <w:autoSpaceDE w:val="0"/>
        <w:autoSpaceDN/>
        <w:jc w:val="both"/>
        <w:textAlignment w:val="auto"/>
        <w:rPr>
          <w:rFonts w:eastAsia="Times New Roman" w:cs="Times New Roman"/>
          <w:b/>
          <w:bCs/>
          <w:kern w:val="0"/>
          <w:lang w:eastAsia="ar-SA" w:bidi="ar-SA"/>
        </w:rPr>
      </w:pPr>
      <w:r w:rsidRPr="005F6DCA">
        <w:rPr>
          <w:rFonts w:eastAsia="Times New Roman" w:cs="Times New Roman"/>
          <w:b/>
          <w:bCs/>
          <w:kern w:val="0"/>
          <w:lang w:eastAsia="ar-SA" w:bidi="ar-SA"/>
        </w:rPr>
        <w:t xml:space="preserve">Wykaz </w:t>
      </w:r>
      <w:r w:rsidR="00A43445">
        <w:rPr>
          <w:rFonts w:eastAsia="Times New Roman" w:cs="Times New Roman"/>
          <w:b/>
          <w:bCs/>
          <w:kern w:val="0"/>
          <w:lang w:eastAsia="ar-SA" w:bidi="ar-SA"/>
        </w:rPr>
        <w:t xml:space="preserve">usług </w:t>
      </w:r>
      <w:r w:rsidRPr="005F6DCA">
        <w:rPr>
          <w:rFonts w:eastAsia="Times New Roman" w:cs="Times New Roman"/>
          <w:b/>
          <w:bCs/>
          <w:kern w:val="0"/>
          <w:lang w:eastAsia="ar-SA" w:bidi="ar-SA"/>
        </w:rPr>
        <w:t xml:space="preserve">w zakresie niezbędnym do wykazania spełnienia warunku wiedzy </w:t>
      </w:r>
      <w:r w:rsidR="00A43445">
        <w:rPr>
          <w:rFonts w:eastAsia="Times New Roman" w:cs="Times New Roman"/>
          <w:b/>
          <w:bCs/>
          <w:kern w:val="0"/>
          <w:lang w:eastAsia="ar-SA" w:bidi="ar-SA"/>
        </w:rPr>
        <w:br/>
      </w:r>
      <w:r w:rsidRPr="005F6DCA">
        <w:rPr>
          <w:rFonts w:eastAsia="Times New Roman" w:cs="Times New Roman"/>
          <w:b/>
          <w:bCs/>
          <w:kern w:val="0"/>
          <w:lang w:eastAsia="ar-SA" w:bidi="ar-SA"/>
        </w:rPr>
        <w:t>i doświadczenia wykonanych w ci</w:t>
      </w:r>
      <w:r w:rsidRPr="005F6DCA">
        <w:rPr>
          <w:rFonts w:eastAsia="TimesNewRoman" w:cs="Times New Roman"/>
          <w:b/>
          <w:bCs/>
          <w:kern w:val="0"/>
          <w:lang w:eastAsia="ar-SA" w:bidi="ar-SA"/>
        </w:rPr>
        <w:t>ą</w:t>
      </w:r>
      <w:r w:rsidR="00977FA6">
        <w:rPr>
          <w:rFonts w:eastAsia="Times New Roman" w:cs="Times New Roman"/>
          <w:b/>
          <w:bCs/>
          <w:kern w:val="0"/>
          <w:lang w:eastAsia="ar-SA" w:bidi="ar-SA"/>
        </w:rPr>
        <w:t xml:space="preserve">gu ostatnich </w:t>
      </w:r>
      <w:r w:rsidR="00EE0C50">
        <w:rPr>
          <w:rFonts w:eastAsia="Times New Roman" w:cs="Times New Roman"/>
          <w:b/>
          <w:bCs/>
          <w:kern w:val="0"/>
          <w:lang w:eastAsia="ar-SA" w:bidi="ar-SA"/>
        </w:rPr>
        <w:t>trzech</w:t>
      </w:r>
      <w:r w:rsidR="00977FA6">
        <w:rPr>
          <w:rFonts w:eastAsia="Times New Roman" w:cs="Times New Roman"/>
          <w:b/>
          <w:bCs/>
          <w:kern w:val="0"/>
          <w:lang w:eastAsia="ar-SA" w:bidi="ar-SA"/>
        </w:rPr>
        <w:t xml:space="preserve"> lat,</w:t>
      </w:r>
      <w:r w:rsidR="00A501AA">
        <w:rPr>
          <w:rFonts w:eastAsia="Times New Roman" w:cs="Times New Roman"/>
          <w:b/>
          <w:bCs/>
          <w:kern w:val="0"/>
          <w:lang w:eastAsia="ar-SA" w:bidi="ar-SA"/>
        </w:rPr>
        <w:t xml:space="preserve"> </w:t>
      </w:r>
      <w:r w:rsidRPr="005F6DCA">
        <w:rPr>
          <w:rFonts w:eastAsia="Times New Roman" w:cs="Times New Roman"/>
          <w:b/>
          <w:bCs/>
          <w:kern w:val="0"/>
          <w:lang w:eastAsia="ar-SA" w:bidi="ar-SA"/>
        </w:rPr>
        <w:t>a jeżeli okres prowadzenia działalno</w:t>
      </w:r>
      <w:r w:rsidRPr="005F6DCA">
        <w:rPr>
          <w:rFonts w:eastAsia="TimesNewRoman" w:cs="Times New Roman"/>
          <w:b/>
          <w:bCs/>
          <w:kern w:val="0"/>
          <w:lang w:eastAsia="ar-SA" w:bidi="ar-SA"/>
        </w:rPr>
        <w:t>ś</w:t>
      </w:r>
      <w:r w:rsidRPr="005F6DCA">
        <w:rPr>
          <w:rFonts w:eastAsia="Times New Roman" w:cs="Times New Roman"/>
          <w:b/>
          <w:bCs/>
          <w:kern w:val="0"/>
          <w:lang w:eastAsia="ar-SA" w:bidi="ar-SA"/>
        </w:rPr>
        <w:t>ci jest krótszy – w tym okresie</w:t>
      </w:r>
      <w:r w:rsidR="00DD08A6">
        <w:t xml:space="preserve">, </w:t>
      </w:r>
      <w:r w:rsidR="00C309E1" w:rsidRPr="00C309E1">
        <w:rPr>
          <w:b/>
          <w:bCs/>
        </w:rPr>
        <w:t xml:space="preserve">odpowiadających swoim rodzajem </w:t>
      </w:r>
      <w:r w:rsidR="00A43445">
        <w:rPr>
          <w:b/>
          <w:bCs/>
        </w:rPr>
        <w:t>usługom</w:t>
      </w:r>
      <w:r w:rsidR="00C309E1" w:rsidRPr="00C309E1">
        <w:rPr>
          <w:b/>
          <w:bCs/>
        </w:rPr>
        <w:t xml:space="preserve"> stanowiący</w:t>
      </w:r>
      <w:r w:rsidR="00A43445">
        <w:rPr>
          <w:b/>
          <w:bCs/>
        </w:rPr>
        <w:t>ch</w:t>
      </w:r>
      <w:r w:rsidR="00C309E1" w:rsidRPr="00C309E1">
        <w:rPr>
          <w:b/>
          <w:bCs/>
        </w:rPr>
        <w:t xml:space="preserve"> przedmiot zamówienia</w:t>
      </w:r>
      <w:r w:rsidR="00E270AA">
        <w:rPr>
          <w:b/>
          <w:bCs/>
        </w:rPr>
        <w:t xml:space="preserve">, </w:t>
      </w:r>
      <w:r w:rsidR="00B76849">
        <w:rPr>
          <w:b/>
          <w:bCs/>
        </w:rPr>
        <w:t xml:space="preserve">o wartości nie mniejszej niż </w:t>
      </w:r>
      <w:r w:rsidR="00A43445">
        <w:rPr>
          <w:b/>
          <w:bCs/>
        </w:rPr>
        <w:t>5</w:t>
      </w:r>
      <w:r w:rsidR="00B76849">
        <w:rPr>
          <w:b/>
          <w:bCs/>
        </w:rPr>
        <w:t xml:space="preserve">0 000,00 zł </w:t>
      </w:r>
      <w:r w:rsidR="00A43445">
        <w:rPr>
          <w:b/>
          <w:bCs/>
        </w:rPr>
        <w:br/>
      </w:r>
      <w:r w:rsidR="00B76849">
        <w:rPr>
          <w:b/>
          <w:bCs/>
        </w:rPr>
        <w:t xml:space="preserve">(słownie: </w:t>
      </w:r>
      <w:r w:rsidR="00A43445">
        <w:rPr>
          <w:b/>
          <w:bCs/>
        </w:rPr>
        <w:t>pięćdziesiąt</w:t>
      </w:r>
      <w:r w:rsidR="00B76849">
        <w:rPr>
          <w:b/>
          <w:bCs/>
        </w:rPr>
        <w:t xml:space="preserve"> tysięcy złotych 00/100) brutto każda</w:t>
      </w:r>
      <w:r w:rsidR="00977FA6">
        <w:rPr>
          <w:rFonts w:eastAsia="Times New Roman" w:cs="Times New Roman"/>
          <w:b/>
          <w:bCs/>
          <w:kern w:val="0"/>
          <w:lang w:eastAsia="ar-SA" w:bidi="ar-SA"/>
        </w:rPr>
        <w:t xml:space="preserve">, </w:t>
      </w:r>
      <w:r w:rsidRPr="005F6DCA">
        <w:rPr>
          <w:rFonts w:eastAsia="Times New Roman" w:cs="Times New Roman"/>
          <w:b/>
          <w:bCs/>
          <w:kern w:val="0"/>
          <w:lang w:eastAsia="ar-SA" w:bidi="ar-SA"/>
        </w:rPr>
        <w:t>z</w:t>
      </w:r>
      <w:r w:rsidR="00C309E1">
        <w:rPr>
          <w:rFonts w:eastAsia="Times New Roman" w:cs="Times New Roman"/>
          <w:b/>
          <w:bCs/>
          <w:kern w:val="0"/>
          <w:lang w:eastAsia="ar-SA" w:bidi="ar-SA"/>
        </w:rPr>
        <w:t xml:space="preserve"> </w:t>
      </w:r>
      <w:r w:rsidRPr="005F6DCA">
        <w:rPr>
          <w:rFonts w:eastAsia="Times New Roman" w:cs="Times New Roman"/>
          <w:b/>
          <w:bCs/>
          <w:kern w:val="0"/>
          <w:lang w:eastAsia="ar-SA" w:bidi="ar-SA"/>
        </w:rPr>
        <w:t>podaniem ich warto</w:t>
      </w:r>
      <w:r w:rsidRPr="005F6DCA">
        <w:rPr>
          <w:rFonts w:eastAsia="TimesNewRoman" w:cs="Times New Roman"/>
          <w:b/>
          <w:bCs/>
          <w:kern w:val="0"/>
          <w:lang w:eastAsia="ar-SA" w:bidi="ar-SA"/>
        </w:rPr>
        <w:t>ś</w:t>
      </w:r>
      <w:r w:rsidRPr="005F6DCA">
        <w:rPr>
          <w:rFonts w:eastAsia="Times New Roman" w:cs="Times New Roman"/>
          <w:b/>
          <w:bCs/>
          <w:kern w:val="0"/>
          <w:lang w:eastAsia="ar-SA" w:bidi="ar-SA"/>
        </w:rPr>
        <w:t xml:space="preserve">ci, daty </w:t>
      </w:r>
      <w:r w:rsidR="00A43445">
        <w:rPr>
          <w:rFonts w:eastAsia="Times New Roman" w:cs="Times New Roman"/>
          <w:b/>
          <w:bCs/>
          <w:kern w:val="0"/>
          <w:lang w:eastAsia="ar-SA" w:bidi="ar-SA"/>
        </w:rPr>
        <w:br/>
      </w:r>
      <w:r w:rsidRPr="005F6DCA">
        <w:rPr>
          <w:rFonts w:eastAsia="Times New Roman" w:cs="Times New Roman"/>
          <w:b/>
          <w:bCs/>
          <w:kern w:val="0"/>
          <w:lang w:eastAsia="ar-SA" w:bidi="ar-SA"/>
        </w:rPr>
        <w:t>i miejsca wykonania oraz zał</w:t>
      </w:r>
      <w:r w:rsidRPr="005F6DCA">
        <w:rPr>
          <w:rFonts w:eastAsia="TimesNewRoman" w:cs="Times New Roman"/>
          <w:b/>
          <w:bCs/>
          <w:kern w:val="0"/>
          <w:lang w:eastAsia="ar-SA" w:bidi="ar-SA"/>
        </w:rPr>
        <w:t>ą</w:t>
      </w:r>
      <w:r w:rsidRPr="005F6DCA">
        <w:rPr>
          <w:rFonts w:eastAsia="Times New Roman" w:cs="Times New Roman"/>
          <w:b/>
          <w:bCs/>
          <w:kern w:val="0"/>
          <w:lang w:eastAsia="ar-SA" w:bidi="ar-SA"/>
        </w:rPr>
        <w:t>czonymi dokumentami potwierdzaj</w:t>
      </w:r>
      <w:r w:rsidRPr="005F6DCA">
        <w:rPr>
          <w:rFonts w:eastAsia="TimesNewRoman" w:cs="Times New Roman"/>
          <w:b/>
          <w:bCs/>
          <w:kern w:val="0"/>
          <w:lang w:eastAsia="ar-SA" w:bidi="ar-SA"/>
        </w:rPr>
        <w:t>ą</w:t>
      </w:r>
      <w:r w:rsidRPr="005F6DCA">
        <w:rPr>
          <w:rFonts w:eastAsia="Times New Roman" w:cs="Times New Roman"/>
          <w:b/>
          <w:bCs/>
          <w:kern w:val="0"/>
          <w:lang w:eastAsia="ar-SA" w:bidi="ar-SA"/>
        </w:rPr>
        <w:t xml:space="preserve">cymi, że </w:t>
      </w:r>
      <w:r w:rsidR="00A43445">
        <w:rPr>
          <w:rFonts w:eastAsia="Times New Roman" w:cs="Times New Roman"/>
          <w:b/>
          <w:bCs/>
          <w:kern w:val="0"/>
          <w:lang w:eastAsia="ar-SA" w:bidi="ar-SA"/>
        </w:rPr>
        <w:t xml:space="preserve">usługi </w:t>
      </w:r>
      <w:r w:rsidRPr="005F6DCA">
        <w:rPr>
          <w:rFonts w:eastAsia="Times New Roman" w:cs="Times New Roman"/>
          <w:b/>
          <w:bCs/>
          <w:kern w:val="0"/>
          <w:lang w:eastAsia="ar-SA" w:bidi="ar-SA"/>
        </w:rPr>
        <w:t>te zostały wykonane należycie.</w:t>
      </w:r>
    </w:p>
    <w:p w14:paraId="263A7E4F" w14:textId="77777777" w:rsidR="00B560F5" w:rsidRPr="005F6DCA" w:rsidRDefault="00B560F5" w:rsidP="00B560F5">
      <w:pPr>
        <w:widowControl/>
        <w:autoSpaceDE w:val="0"/>
        <w:autoSpaceDN/>
        <w:jc w:val="both"/>
        <w:textAlignment w:val="auto"/>
        <w:rPr>
          <w:rFonts w:eastAsia="Times New Roman" w:cs="Times New Roman"/>
          <w:b/>
          <w:bCs/>
          <w:kern w:val="0"/>
          <w:lang w:eastAsia="ar-SA" w:bidi="ar-SA"/>
        </w:rPr>
      </w:pPr>
    </w:p>
    <w:p w14:paraId="2D0C6E26" w14:textId="2B326FFD" w:rsidR="00B560F5" w:rsidRDefault="001E5FEA" w:rsidP="001E5FEA">
      <w:pPr>
        <w:widowControl/>
        <w:autoSpaceDE w:val="0"/>
        <w:autoSpaceDN/>
        <w:jc w:val="both"/>
        <w:textAlignment w:val="auto"/>
        <w:rPr>
          <w:rFonts w:eastAsia="Times New Roman" w:cs="Times New Roman"/>
          <w:b/>
          <w:kern w:val="0"/>
          <w:lang w:eastAsia="ar-SA" w:bidi="ar-SA"/>
        </w:rPr>
      </w:pPr>
      <w:r>
        <w:rPr>
          <w:rFonts w:eastAsia="Times New Roman" w:cs="Times New Roman"/>
          <w:b/>
          <w:kern w:val="0"/>
          <w:lang w:eastAsia="ar-SA" w:bidi="ar-SA"/>
        </w:rPr>
        <w:t xml:space="preserve">  </w:t>
      </w:r>
      <w:r w:rsidR="00B560F5" w:rsidRPr="005F6DCA">
        <w:rPr>
          <w:rFonts w:eastAsia="Times New Roman" w:cs="Times New Roman"/>
          <w:b/>
          <w:kern w:val="0"/>
          <w:lang w:eastAsia="ar-SA" w:bidi="ar-SA"/>
        </w:rPr>
        <w:t xml:space="preserve">Wykonawca musi wykazać wykonanie </w:t>
      </w:r>
      <w:r w:rsidR="00B560F5" w:rsidRPr="00A43445">
        <w:rPr>
          <w:rFonts w:eastAsia="Times New Roman" w:cs="Times New Roman"/>
          <w:b/>
          <w:kern w:val="0"/>
          <w:u w:val="single"/>
          <w:lang w:eastAsia="ar-SA" w:bidi="ar-SA"/>
        </w:rPr>
        <w:t xml:space="preserve">minimum </w:t>
      </w:r>
      <w:r w:rsidR="00B76849" w:rsidRPr="00A43445">
        <w:rPr>
          <w:rFonts w:eastAsia="Times New Roman" w:cs="Times New Roman"/>
          <w:b/>
          <w:kern w:val="0"/>
          <w:u w:val="single"/>
          <w:lang w:eastAsia="ar-SA" w:bidi="ar-SA"/>
        </w:rPr>
        <w:t>dwóch</w:t>
      </w:r>
      <w:r w:rsidR="00B560F5" w:rsidRPr="005F6DCA">
        <w:rPr>
          <w:rFonts w:eastAsia="Times New Roman" w:cs="Times New Roman"/>
          <w:b/>
          <w:kern w:val="0"/>
          <w:lang w:eastAsia="ar-SA" w:bidi="ar-SA"/>
        </w:rPr>
        <w:t xml:space="preserve"> </w:t>
      </w:r>
      <w:r w:rsidR="00A43445">
        <w:rPr>
          <w:rFonts w:eastAsia="Times New Roman" w:cs="Times New Roman"/>
          <w:b/>
          <w:kern w:val="0"/>
          <w:lang w:eastAsia="ar-SA" w:bidi="ar-SA"/>
        </w:rPr>
        <w:t>usług</w:t>
      </w:r>
    </w:p>
    <w:p w14:paraId="05C41771" w14:textId="77777777" w:rsidR="00A43445" w:rsidRPr="005F6DCA" w:rsidRDefault="00A43445" w:rsidP="001E5FEA">
      <w:pPr>
        <w:widowControl/>
        <w:autoSpaceDE w:val="0"/>
        <w:autoSpaceDN/>
        <w:jc w:val="both"/>
        <w:textAlignment w:val="auto"/>
        <w:rPr>
          <w:rFonts w:eastAsia="Times New Roman" w:cs="Times New Roman"/>
          <w:b/>
          <w:bCs/>
          <w:kern w:val="0"/>
          <w:sz w:val="28"/>
          <w:lang w:eastAsia="ar-SA" w:bidi="ar-SA"/>
        </w:rPr>
      </w:pPr>
    </w:p>
    <w:tbl>
      <w:tblPr>
        <w:tblW w:w="0" w:type="auto"/>
        <w:tblInd w:w="108" w:type="dxa"/>
        <w:tblLayout w:type="fixed"/>
        <w:tblLook w:val="0000" w:firstRow="0" w:lastRow="0" w:firstColumn="0" w:lastColumn="0" w:noHBand="0" w:noVBand="0"/>
      </w:tblPr>
      <w:tblGrid>
        <w:gridCol w:w="2722"/>
        <w:gridCol w:w="1276"/>
        <w:gridCol w:w="2552"/>
        <w:gridCol w:w="1275"/>
        <w:gridCol w:w="1281"/>
      </w:tblGrid>
      <w:tr w:rsidR="00B560F5" w:rsidRPr="005F6DCA" w14:paraId="0A3B37DC" w14:textId="77777777" w:rsidTr="00A43445">
        <w:trPr>
          <w:trHeight w:val="525"/>
        </w:trPr>
        <w:tc>
          <w:tcPr>
            <w:tcW w:w="2722" w:type="dxa"/>
            <w:vMerge w:val="restart"/>
            <w:tcBorders>
              <w:top w:val="single" w:sz="4" w:space="0" w:color="000000"/>
              <w:left w:val="single" w:sz="4" w:space="0" w:color="000000"/>
              <w:bottom w:val="single" w:sz="4" w:space="0" w:color="000000"/>
            </w:tcBorders>
            <w:shd w:val="clear" w:color="auto" w:fill="F2F2F2" w:themeFill="background1" w:themeFillShade="F2"/>
            <w:vAlign w:val="center"/>
          </w:tcPr>
          <w:p w14:paraId="50EA6C4A" w14:textId="4D644591" w:rsidR="00B560F5" w:rsidRPr="00A43445" w:rsidRDefault="00B560F5" w:rsidP="00A43445">
            <w:pPr>
              <w:widowControl/>
              <w:autoSpaceDN/>
              <w:jc w:val="center"/>
              <w:textAlignment w:val="auto"/>
              <w:rPr>
                <w:rFonts w:eastAsia="Times New Roman" w:cs="Times New Roman"/>
                <w:b/>
                <w:bCs/>
                <w:kern w:val="0"/>
                <w:sz w:val="18"/>
                <w:szCs w:val="18"/>
                <w:lang w:eastAsia="ar-SA" w:bidi="ar-SA"/>
              </w:rPr>
            </w:pPr>
            <w:r w:rsidRPr="00A43445">
              <w:rPr>
                <w:rFonts w:eastAsia="Times New Roman" w:cs="Times New Roman"/>
                <w:b/>
                <w:bCs/>
                <w:kern w:val="0"/>
                <w:sz w:val="18"/>
                <w:szCs w:val="18"/>
                <w:lang w:eastAsia="ar-SA" w:bidi="ar-SA"/>
              </w:rPr>
              <w:t xml:space="preserve">Rodzaj wykonanej </w:t>
            </w:r>
            <w:r w:rsidR="00A43445" w:rsidRPr="00A43445">
              <w:rPr>
                <w:rFonts w:eastAsia="Times New Roman" w:cs="Times New Roman"/>
                <w:b/>
                <w:bCs/>
                <w:kern w:val="0"/>
                <w:sz w:val="18"/>
                <w:szCs w:val="18"/>
                <w:lang w:eastAsia="ar-SA" w:bidi="ar-SA"/>
              </w:rPr>
              <w:t>usługi</w:t>
            </w:r>
          </w:p>
        </w:tc>
        <w:tc>
          <w:tcPr>
            <w:tcW w:w="1276" w:type="dxa"/>
            <w:vMerge w:val="restart"/>
            <w:tcBorders>
              <w:top w:val="single" w:sz="4" w:space="0" w:color="000000"/>
              <w:left w:val="single" w:sz="4" w:space="0" w:color="000000"/>
              <w:bottom w:val="single" w:sz="4" w:space="0" w:color="000000"/>
            </w:tcBorders>
            <w:shd w:val="clear" w:color="auto" w:fill="F2F2F2" w:themeFill="background1" w:themeFillShade="F2"/>
            <w:vAlign w:val="center"/>
          </w:tcPr>
          <w:p w14:paraId="4C492D78" w14:textId="77777777" w:rsidR="00B560F5" w:rsidRPr="00A43445" w:rsidRDefault="00B560F5" w:rsidP="00A43445">
            <w:pPr>
              <w:widowControl/>
              <w:autoSpaceDN/>
              <w:jc w:val="center"/>
              <w:textAlignment w:val="auto"/>
              <w:rPr>
                <w:rFonts w:eastAsia="Times New Roman" w:cs="Times New Roman"/>
                <w:b/>
                <w:bCs/>
                <w:kern w:val="0"/>
                <w:sz w:val="18"/>
                <w:szCs w:val="18"/>
                <w:lang w:eastAsia="ar-SA" w:bidi="ar-SA"/>
              </w:rPr>
            </w:pPr>
            <w:r w:rsidRPr="00A43445">
              <w:rPr>
                <w:rFonts w:eastAsia="Times New Roman" w:cs="Times New Roman"/>
                <w:b/>
                <w:bCs/>
                <w:kern w:val="0"/>
                <w:sz w:val="18"/>
                <w:szCs w:val="18"/>
                <w:lang w:eastAsia="ar-SA" w:bidi="ar-SA"/>
              </w:rPr>
              <w:t>Wartość wykonanych</w:t>
            </w:r>
          </w:p>
          <w:p w14:paraId="2E624596" w14:textId="6C14BC60" w:rsidR="00B560F5" w:rsidRPr="00A43445" w:rsidRDefault="00A43445" w:rsidP="00A43445">
            <w:pPr>
              <w:widowControl/>
              <w:autoSpaceDN/>
              <w:jc w:val="center"/>
              <w:textAlignment w:val="auto"/>
              <w:rPr>
                <w:rFonts w:eastAsia="Times New Roman" w:cs="Times New Roman"/>
                <w:b/>
                <w:bCs/>
                <w:kern w:val="0"/>
                <w:sz w:val="18"/>
                <w:szCs w:val="18"/>
                <w:lang w:eastAsia="ar-SA" w:bidi="ar-SA"/>
              </w:rPr>
            </w:pPr>
            <w:r w:rsidRPr="00A43445">
              <w:rPr>
                <w:rFonts w:eastAsia="Times New Roman" w:cs="Times New Roman"/>
                <w:b/>
                <w:bCs/>
                <w:kern w:val="0"/>
                <w:sz w:val="18"/>
                <w:szCs w:val="18"/>
                <w:lang w:eastAsia="ar-SA" w:bidi="ar-SA"/>
              </w:rPr>
              <w:t>usług</w:t>
            </w:r>
            <w:r w:rsidR="00B560F5" w:rsidRPr="00A43445">
              <w:rPr>
                <w:rFonts w:eastAsia="Times New Roman" w:cs="Times New Roman"/>
                <w:b/>
                <w:bCs/>
                <w:kern w:val="0"/>
                <w:sz w:val="18"/>
                <w:szCs w:val="18"/>
                <w:lang w:eastAsia="ar-SA" w:bidi="ar-SA"/>
              </w:rPr>
              <w:t xml:space="preserve"> brutto </w:t>
            </w:r>
            <w:r>
              <w:rPr>
                <w:rFonts w:eastAsia="Times New Roman" w:cs="Times New Roman"/>
                <w:b/>
                <w:bCs/>
                <w:kern w:val="0"/>
                <w:sz w:val="18"/>
                <w:szCs w:val="18"/>
                <w:lang w:eastAsia="ar-SA" w:bidi="ar-SA"/>
              </w:rPr>
              <w:br/>
            </w:r>
            <w:r w:rsidR="00B560F5" w:rsidRPr="00A43445">
              <w:rPr>
                <w:rFonts w:eastAsia="Times New Roman" w:cs="Times New Roman"/>
                <w:b/>
                <w:bCs/>
                <w:kern w:val="0"/>
                <w:sz w:val="18"/>
                <w:szCs w:val="18"/>
                <w:lang w:eastAsia="ar-SA" w:bidi="ar-SA"/>
              </w:rPr>
              <w:t>w PLN</w:t>
            </w:r>
          </w:p>
        </w:tc>
        <w:tc>
          <w:tcPr>
            <w:tcW w:w="2552" w:type="dxa"/>
            <w:vMerge w:val="restart"/>
            <w:tcBorders>
              <w:top w:val="single" w:sz="4" w:space="0" w:color="000000"/>
              <w:left w:val="single" w:sz="4" w:space="0" w:color="000000"/>
              <w:bottom w:val="single" w:sz="4" w:space="0" w:color="000000"/>
            </w:tcBorders>
            <w:shd w:val="clear" w:color="auto" w:fill="F2F2F2" w:themeFill="background1" w:themeFillShade="F2"/>
            <w:vAlign w:val="center"/>
          </w:tcPr>
          <w:p w14:paraId="0B14620A" w14:textId="412A3381" w:rsidR="00B560F5" w:rsidRPr="00A43445" w:rsidRDefault="00B560F5" w:rsidP="00A43445">
            <w:pPr>
              <w:widowControl/>
              <w:autoSpaceDN/>
              <w:jc w:val="center"/>
              <w:textAlignment w:val="auto"/>
              <w:rPr>
                <w:rFonts w:eastAsia="Times New Roman" w:cs="Times New Roman"/>
                <w:b/>
                <w:bCs/>
                <w:kern w:val="0"/>
                <w:sz w:val="18"/>
                <w:szCs w:val="18"/>
                <w:lang w:eastAsia="ar-SA" w:bidi="ar-SA"/>
              </w:rPr>
            </w:pPr>
            <w:r w:rsidRPr="00A43445">
              <w:rPr>
                <w:rFonts w:eastAsia="Times New Roman" w:cs="Times New Roman"/>
                <w:b/>
                <w:bCs/>
                <w:kern w:val="0"/>
                <w:sz w:val="18"/>
                <w:szCs w:val="18"/>
                <w:lang w:eastAsia="ar-SA" w:bidi="ar-SA"/>
              </w:rPr>
              <w:t xml:space="preserve">Miejsce wykonania </w:t>
            </w:r>
            <w:r w:rsidR="00A43445" w:rsidRPr="00A43445">
              <w:rPr>
                <w:rFonts w:eastAsia="Times New Roman" w:cs="Times New Roman"/>
                <w:b/>
                <w:bCs/>
                <w:kern w:val="0"/>
                <w:sz w:val="18"/>
                <w:szCs w:val="18"/>
                <w:lang w:eastAsia="ar-SA" w:bidi="ar-SA"/>
              </w:rPr>
              <w:t>usług</w:t>
            </w:r>
          </w:p>
          <w:p w14:paraId="2801C53E" w14:textId="77777777" w:rsidR="00B560F5" w:rsidRPr="00A43445" w:rsidRDefault="00B560F5" w:rsidP="00A43445">
            <w:pPr>
              <w:widowControl/>
              <w:autoSpaceDN/>
              <w:jc w:val="center"/>
              <w:textAlignment w:val="auto"/>
              <w:rPr>
                <w:rFonts w:eastAsia="Times New Roman" w:cs="Times New Roman"/>
                <w:b/>
                <w:bCs/>
                <w:kern w:val="0"/>
                <w:sz w:val="18"/>
                <w:szCs w:val="18"/>
                <w:lang w:eastAsia="ar-SA" w:bidi="ar-SA"/>
              </w:rPr>
            </w:pPr>
            <w:r w:rsidRPr="00A43445">
              <w:rPr>
                <w:rFonts w:eastAsia="Times New Roman" w:cs="Times New Roman"/>
                <w:b/>
                <w:bCs/>
                <w:kern w:val="0"/>
                <w:sz w:val="18"/>
                <w:szCs w:val="18"/>
                <w:lang w:eastAsia="ar-SA" w:bidi="ar-SA"/>
              </w:rPr>
              <w:t>(nazwa, adres, telefon Zamawiaj</w:t>
            </w:r>
            <w:r w:rsidRPr="00A43445">
              <w:rPr>
                <w:rFonts w:eastAsia="Times New Roman" w:cs="Times New Roman" w:hint="eastAsia"/>
                <w:b/>
                <w:bCs/>
                <w:kern w:val="0"/>
                <w:sz w:val="18"/>
                <w:szCs w:val="18"/>
                <w:lang w:eastAsia="ar-SA" w:bidi="ar-SA"/>
              </w:rPr>
              <w:t>ą</w:t>
            </w:r>
            <w:r w:rsidRPr="00A43445">
              <w:rPr>
                <w:rFonts w:eastAsia="Times New Roman" w:cs="Times New Roman"/>
                <w:b/>
                <w:bCs/>
                <w:kern w:val="0"/>
                <w:sz w:val="18"/>
                <w:szCs w:val="18"/>
                <w:lang w:eastAsia="ar-SA" w:bidi="ar-SA"/>
              </w:rPr>
              <w:t>cego)</w:t>
            </w:r>
          </w:p>
        </w:tc>
        <w:tc>
          <w:tcPr>
            <w:tcW w:w="2556"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F8AA6C" w14:textId="77777777" w:rsidR="00B560F5" w:rsidRPr="00A43445" w:rsidRDefault="00B560F5" w:rsidP="00A43445">
            <w:pPr>
              <w:widowControl/>
              <w:autoSpaceDN/>
              <w:jc w:val="center"/>
              <w:textAlignment w:val="auto"/>
              <w:rPr>
                <w:rFonts w:eastAsia="Times New Roman" w:cs="Times New Roman"/>
                <w:b/>
                <w:bCs/>
                <w:kern w:val="0"/>
                <w:sz w:val="18"/>
                <w:szCs w:val="18"/>
                <w:lang w:eastAsia="ar-SA" w:bidi="ar-SA"/>
              </w:rPr>
            </w:pPr>
            <w:r w:rsidRPr="00A43445">
              <w:rPr>
                <w:rFonts w:eastAsia="Times New Roman" w:cs="Times New Roman"/>
                <w:b/>
                <w:bCs/>
                <w:kern w:val="0"/>
                <w:sz w:val="18"/>
                <w:szCs w:val="18"/>
                <w:lang w:eastAsia="ar-SA" w:bidi="ar-SA"/>
              </w:rPr>
              <w:t>Daty wykonania</w:t>
            </w:r>
          </w:p>
          <w:p w14:paraId="6CAED556" w14:textId="602B09BF" w:rsidR="00B560F5" w:rsidRPr="00A43445" w:rsidRDefault="00B560F5" w:rsidP="00A43445">
            <w:pPr>
              <w:widowControl/>
              <w:autoSpaceDN/>
              <w:jc w:val="center"/>
              <w:textAlignment w:val="auto"/>
              <w:rPr>
                <w:rFonts w:eastAsia="Times New Roman" w:cs="Times New Roman"/>
                <w:kern w:val="0"/>
                <w:sz w:val="18"/>
                <w:szCs w:val="18"/>
                <w:lang w:eastAsia="ar-SA" w:bidi="ar-SA"/>
              </w:rPr>
            </w:pPr>
            <w:r w:rsidRPr="00A43445">
              <w:rPr>
                <w:rFonts w:eastAsia="Times New Roman" w:cs="Times New Roman"/>
                <w:b/>
                <w:bCs/>
                <w:kern w:val="0"/>
                <w:sz w:val="18"/>
                <w:szCs w:val="18"/>
                <w:lang w:eastAsia="ar-SA" w:bidi="ar-SA"/>
              </w:rPr>
              <w:t>(zgodnie z zawartą</w:t>
            </w:r>
            <w:r w:rsidR="00A43445" w:rsidRPr="00A43445">
              <w:rPr>
                <w:rFonts w:eastAsia="Times New Roman" w:cs="Times New Roman"/>
                <w:b/>
                <w:bCs/>
                <w:kern w:val="0"/>
                <w:sz w:val="18"/>
                <w:szCs w:val="18"/>
                <w:lang w:eastAsia="ar-SA" w:bidi="ar-SA"/>
              </w:rPr>
              <w:t xml:space="preserve"> </w:t>
            </w:r>
            <w:r w:rsidRPr="00A43445">
              <w:rPr>
                <w:rFonts w:eastAsia="Times New Roman" w:cs="Times New Roman"/>
                <w:b/>
                <w:bCs/>
                <w:kern w:val="0"/>
                <w:sz w:val="18"/>
                <w:szCs w:val="18"/>
                <w:lang w:eastAsia="ar-SA" w:bidi="ar-SA"/>
              </w:rPr>
              <w:t>umową</w:t>
            </w:r>
            <w:r w:rsidR="00A43445" w:rsidRPr="00A43445">
              <w:rPr>
                <w:rFonts w:eastAsia="Times New Roman" w:cs="Times New Roman"/>
                <w:b/>
                <w:bCs/>
                <w:kern w:val="0"/>
                <w:sz w:val="18"/>
                <w:szCs w:val="18"/>
                <w:lang w:eastAsia="ar-SA" w:bidi="ar-SA"/>
              </w:rPr>
              <w:t>)</w:t>
            </w:r>
          </w:p>
        </w:tc>
      </w:tr>
      <w:tr w:rsidR="00B560F5" w:rsidRPr="005F6DCA" w14:paraId="3D3B8069" w14:textId="77777777" w:rsidTr="00A43445">
        <w:trPr>
          <w:trHeight w:val="390"/>
        </w:trPr>
        <w:tc>
          <w:tcPr>
            <w:tcW w:w="2722" w:type="dxa"/>
            <w:vMerge/>
            <w:tcBorders>
              <w:top w:val="single" w:sz="4" w:space="0" w:color="000000"/>
              <w:left w:val="single" w:sz="4" w:space="0" w:color="000000"/>
              <w:bottom w:val="single" w:sz="4" w:space="0" w:color="000000"/>
            </w:tcBorders>
            <w:shd w:val="clear" w:color="auto" w:fill="F2F2F2" w:themeFill="background1" w:themeFillShade="F2"/>
            <w:vAlign w:val="center"/>
          </w:tcPr>
          <w:p w14:paraId="1CDAB0E4" w14:textId="77777777" w:rsidR="00B560F5" w:rsidRPr="00A43445" w:rsidRDefault="00B560F5" w:rsidP="00A43445">
            <w:pPr>
              <w:widowControl/>
              <w:autoSpaceDN/>
              <w:snapToGrid w:val="0"/>
              <w:jc w:val="center"/>
              <w:textAlignment w:val="auto"/>
              <w:rPr>
                <w:rFonts w:eastAsia="Times New Roman" w:cs="Times New Roman"/>
                <w:b/>
                <w:bCs/>
                <w:kern w:val="0"/>
                <w:sz w:val="18"/>
                <w:szCs w:val="18"/>
                <w:lang w:eastAsia="ar-SA" w:bidi="ar-SA"/>
              </w:rPr>
            </w:pPr>
          </w:p>
        </w:tc>
        <w:tc>
          <w:tcPr>
            <w:tcW w:w="1276" w:type="dxa"/>
            <w:vMerge/>
            <w:tcBorders>
              <w:top w:val="single" w:sz="4" w:space="0" w:color="000000"/>
              <w:left w:val="single" w:sz="4" w:space="0" w:color="000000"/>
              <w:bottom w:val="single" w:sz="4" w:space="0" w:color="000000"/>
            </w:tcBorders>
            <w:shd w:val="clear" w:color="auto" w:fill="F2F2F2" w:themeFill="background1" w:themeFillShade="F2"/>
            <w:vAlign w:val="center"/>
          </w:tcPr>
          <w:p w14:paraId="0CC0D6A0" w14:textId="77777777" w:rsidR="00B560F5" w:rsidRPr="00A43445" w:rsidRDefault="00B560F5" w:rsidP="00A43445">
            <w:pPr>
              <w:widowControl/>
              <w:autoSpaceDN/>
              <w:snapToGrid w:val="0"/>
              <w:jc w:val="center"/>
              <w:textAlignment w:val="auto"/>
              <w:rPr>
                <w:rFonts w:eastAsia="Times New Roman" w:cs="Times New Roman"/>
                <w:b/>
                <w:bCs/>
                <w:kern w:val="0"/>
                <w:sz w:val="18"/>
                <w:szCs w:val="18"/>
                <w:lang w:eastAsia="ar-SA" w:bidi="ar-SA"/>
              </w:rPr>
            </w:pPr>
          </w:p>
        </w:tc>
        <w:tc>
          <w:tcPr>
            <w:tcW w:w="2552" w:type="dxa"/>
            <w:vMerge/>
            <w:tcBorders>
              <w:top w:val="single" w:sz="4" w:space="0" w:color="000000"/>
              <w:left w:val="single" w:sz="4" w:space="0" w:color="000000"/>
              <w:bottom w:val="single" w:sz="4" w:space="0" w:color="000000"/>
            </w:tcBorders>
            <w:shd w:val="clear" w:color="auto" w:fill="F2F2F2" w:themeFill="background1" w:themeFillShade="F2"/>
            <w:vAlign w:val="center"/>
          </w:tcPr>
          <w:p w14:paraId="5CF669A7" w14:textId="77777777" w:rsidR="00B560F5" w:rsidRPr="00A43445" w:rsidRDefault="00B560F5" w:rsidP="00A43445">
            <w:pPr>
              <w:widowControl/>
              <w:autoSpaceDN/>
              <w:snapToGrid w:val="0"/>
              <w:jc w:val="center"/>
              <w:textAlignment w:val="auto"/>
              <w:rPr>
                <w:rFonts w:eastAsia="Times New Roman" w:cs="Times New Roman"/>
                <w:b/>
                <w:bCs/>
                <w:kern w:val="0"/>
                <w:sz w:val="18"/>
                <w:szCs w:val="18"/>
                <w:lang w:eastAsia="ar-SA" w:bidi="ar-SA"/>
              </w:rPr>
            </w:pPr>
          </w:p>
        </w:tc>
        <w:tc>
          <w:tcPr>
            <w:tcW w:w="1275" w:type="dxa"/>
            <w:tcBorders>
              <w:top w:val="single" w:sz="4" w:space="0" w:color="000000"/>
              <w:left w:val="single" w:sz="4" w:space="0" w:color="000000"/>
              <w:bottom w:val="single" w:sz="4" w:space="0" w:color="000000"/>
            </w:tcBorders>
            <w:shd w:val="clear" w:color="auto" w:fill="F2F2F2" w:themeFill="background1" w:themeFillShade="F2"/>
            <w:vAlign w:val="center"/>
          </w:tcPr>
          <w:p w14:paraId="744007FA" w14:textId="77777777" w:rsidR="00B560F5" w:rsidRPr="00A43445" w:rsidRDefault="00B560F5" w:rsidP="00A43445">
            <w:pPr>
              <w:widowControl/>
              <w:autoSpaceDN/>
              <w:jc w:val="center"/>
              <w:textAlignment w:val="auto"/>
              <w:rPr>
                <w:rFonts w:eastAsia="Times New Roman" w:cs="Times New Roman"/>
                <w:b/>
                <w:bCs/>
                <w:kern w:val="0"/>
                <w:sz w:val="18"/>
                <w:szCs w:val="18"/>
                <w:lang w:eastAsia="ar-SA" w:bidi="ar-SA"/>
              </w:rPr>
            </w:pPr>
            <w:r w:rsidRPr="00A43445">
              <w:rPr>
                <w:rFonts w:eastAsia="Times New Roman" w:cs="Times New Roman"/>
                <w:b/>
                <w:bCs/>
                <w:kern w:val="0"/>
                <w:sz w:val="18"/>
                <w:szCs w:val="18"/>
                <w:lang w:eastAsia="ar-SA" w:bidi="ar-SA"/>
              </w:rPr>
              <w:t>pocz</w:t>
            </w:r>
            <w:r w:rsidRPr="00A43445">
              <w:rPr>
                <w:rFonts w:eastAsia="Times New Roman" w:cs="Times New Roman" w:hint="eastAsia"/>
                <w:b/>
                <w:bCs/>
                <w:kern w:val="0"/>
                <w:sz w:val="18"/>
                <w:szCs w:val="18"/>
                <w:lang w:eastAsia="ar-SA" w:bidi="ar-SA"/>
              </w:rPr>
              <w:t>ą</w:t>
            </w:r>
            <w:r w:rsidRPr="00A43445">
              <w:rPr>
                <w:rFonts w:eastAsia="Times New Roman" w:cs="Times New Roman"/>
                <w:b/>
                <w:bCs/>
                <w:kern w:val="0"/>
                <w:sz w:val="18"/>
                <w:szCs w:val="18"/>
                <w:lang w:eastAsia="ar-SA" w:bidi="ar-SA"/>
              </w:rPr>
              <w:t>tek</w:t>
            </w:r>
          </w:p>
        </w:tc>
        <w:tc>
          <w:tcPr>
            <w:tcW w:w="12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77EF9A1" w14:textId="77777777" w:rsidR="00B560F5" w:rsidRPr="00A43445" w:rsidRDefault="00B560F5" w:rsidP="00A43445">
            <w:pPr>
              <w:widowControl/>
              <w:autoSpaceDN/>
              <w:jc w:val="center"/>
              <w:textAlignment w:val="auto"/>
              <w:rPr>
                <w:rFonts w:eastAsia="Times New Roman" w:cs="Times New Roman"/>
                <w:kern w:val="0"/>
                <w:sz w:val="18"/>
                <w:szCs w:val="18"/>
                <w:lang w:eastAsia="ar-SA" w:bidi="ar-SA"/>
              </w:rPr>
            </w:pPr>
            <w:r w:rsidRPr="00A43445">
              <w:rPr>
                <w:rFonts w:eastAsia="Times New Roman" w:cs="Times New Roman"/>
                <w:b/>
                <w:bCs/>
                <w:kern w:val="0"/>
                <w:sz w:val="18"/>
                <w:szCs w:val="18"/>
                <w:lang w:eastAsia="ar-SA" w:bidi="ar-SA"/>
              </w:rPr>
              <w:t>zakończenie</w:t>
            </w:r>
          </w:p>
        </w:tc>
      </w:tr>
      <w:tr w:rsidR="00B560F5" w:rsidRPr="005F6DCA" w14:paraId="2F213DC4" w14:textId="77777777" w:rsidTr="00A43445">
        <w:tc>
          <w:tcPr>
            <w:tcW w:w="2722" w:type="dxa"/>
            <w:tcBorders>
              <w:top w:val="single" w:sz="4" w:space="0" w:color="000000"/>
              <w:left w:val="single" w:sz="4" w:space="0" w:color="000000"/>
              <w:bottom w:val="single" w:sz="4" w:space="0" w:color="000000"/>
            </w:tcBorders>
            <w:shd w:val="clear" w:color="auto" w:fill="auto"/>
          </w:tcPr>
          <w:p w14:paraId="2EBA1DB4"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p w14:paraId="351248E6" w14:textId="77777777" w:rsidR="00B560F5" w:rsidRPr="005F6DCA" w:rsidRDefault="00B560F5" w:rsidP="00B560F5">
            <w:pPr>
              <w:widowControl/>
              <w:autoSpaceDN/>
              <w:jc w:val="both"/>
              <w:textAlignment w:val="auto"/>
              <w:rPr>
                <w:rFonts w:eastAsia="Times New Roman" w:cs="Times New Roman"/>
                <w:b/>
                <w:bCs/>
                <w:kern w:val="0"/>
                <w:sz w:val="28"/>
                <w:lang w:eastAsia="ar-SA" w:bidi="ar-SA"/>
              </w:rPr>
            </w:pPr>
          </w:p>
        </w:tc>
        <w:tc>
          <w:tcPr>
            <w:tcW w:w="1276" w:type="dxa"/>
            <w:tcBorders>
              <w:top w:val="single" w:sz="4" w:space="0" w:color="000000"/>
              <w:left w:val="single" w:sz="4" w:space="0" w:color="000000"/>
              <w:bottom w:val="single" w:sz="4" w:space="0" w:color="000000"/>
            </w:tcBorders>
            <w:shd w:val="clear" w:color="auto" w:fill="auto"/>
          </w:tcPr>
          <w:p w14:paraId="19837679"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2552" w:type="dxa"/>
            <w:tcBorders>
              <w:top w:val="single" w:sz="4" w:space="0" w:color="000000"/>
              <w:left w:val="single" w:sz="4" w:space="0" w:color="000000"/>
              <w:bottom w:val="single" w:sz="4" w:space="0" w:color="000000"/>
            </w:tcBorders>
            <w:shd w:val="clear" w:color="auto" w:fill="auto"/>
          </w:tcPr>
          <w:p w14:paraId="6364CE68"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1275" w:type="dxa"/>
            <w:tcBorders>
              <w:top w:val="single" w:sz="4" w:space="0" w:color="000000"/>
              <w:left w:val="single" w:sz="4" w:space="0" w:color="000000"/>
              <w:bottom w:val="single" w:sz="4" w:space="0" w:color="000000"/>
            </w:tcBorders>
            <w:shd w:val="clear" w:color="auto" w:fill="auto"/>
          </w:tcPr>
          <w:p w14:paraId="2D4F4C71"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6344AAA"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r>
      <w:tr w:rsidR="00B560F5" w:rsidRPr="005F6DCA" w14:paraId="3A606ABA" w14:textId="77777777" w:rsidTr="00A43445">
        <w:tc>
          <w:tcPr>
            <w:tcW w:w="2722" w:type="dxa"/>
            <w:tcBorders>
              <w:top w:val="single" w:sz="4" w:space="0" w:color="000000"/>
              <w:left w:val="single" w:sz="4" w:space="0" w:color="000000"/>
              <w:bottom w:val="single" w:sz="4" w:space="0" w:color="000000"/>
            </w:tcBorders>
            <w:shd w:val="clear" w:color="auto" w:fill="auto"/>
          </w:tcPr>
          <w:p w14:paraId="294B5229"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p w14:paraId="499BAD16" w14:textId="77777777" w:rsidR="00B560F5" w:rsidRPr="005F6DCA" w:rsidRDefault="00B560F5" w:rsidP="00B560F5">
            <w:pPr>
              <w:widowControl/>
              <w:autoSpaceDN/>
              <w:jc w:val="both"/>
              <w:textAlignment w:val="auto"/>
              <w:rPr>
                <w:rFonts w:eastAsia="Times New Roman" w:cs="Times New Roman"/>
                <w:b/>
                <w:bCs/>
                <w:kern w:val="0"/>
                <w:sz w:val="28"/>
                <w:lang w:eastAsia="ar-SA" w:bidi="ar-SA"/>
              </w:rPr>
            </w:pPr>
          </w:p>
        </w:tc>
        <w:tc>
          <w:tcPr>
            <w:tcW w:w="1276" w:type="dxa"/>
            <w:tcBorders>
              <w:top w:val="single" w:sz="4" w:space="0" w:color="000000"/>
              <w:left w:val="single" w:sz="4" w:space="0" w:color="000000"/>
              <w:bottom w:val="single" w:sz="4" w:space="0" w:color="000000"/>
            </w:tcBorders>
            <w:shd w:val="clear" w:color="auto" w:fill="auto"/>
          </w:tcPr>
          <w:p w14:paraId="744BF5B0"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2552" w:type="dxa"/>
            <w:tcBorders>
              <w:top w:val="single" w:sz="4" w:space="0" w:color="000000"/>
              <w:left w:val="single" w:sz="4" w:space="0" w:color="000000"/>
              <w:bottom w:val="single" w:sz="4" w:space="0" w:color="000000"/>
            </w:tcBorders>
            <w:shd w:val="clear" w:color="auto" w:fill="auto"/>
          </w:tcPr>
          <w:p w14:paraId="211D52D5"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1275" w:type="dxa"/>
            <w:tcBorders>
              <w:top w:val="single" w:sz="4" w:space="0" w:color="000000"/>
              <w:left w:val="single" w:sz="4" w:space="0" w:color="000000"/>
              <w:bottom w:val="single" w:sz="4" w:space="0" w:color="000000"/>
            </w:tcBorders>
            <w:shd w:val="clear" w:color="auto" w:fill="auto"/>
          </w:tcPr>
          <w:p w14:paraId="7CFF6C73"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DF06505"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r>
      <w:tr w:rsidR="00B560F5" w:rsidRPr="005F6DCA" w14:paraId="102A006F" w14:textId="77777777" w:rsidTr="00A43445">
        <w:tc>
          <w:tcPr>
            <w:tcW w:w="2722" w:type="dxa"/>
            <w:tcBorders>
              <w:top w:val="single" w:sz="4" w:space="0" w:color="000000"/>
              <w:left w:val="single" w:sz="4" w:space="0" w:color="000000"/>
              <w:bottom w:val="single" w:sz="4" w:space="0" w:color="000000"/>
            </w:tcBorders>
            <w:shd w:val="clear" w:color="auto" w:fill="auto"/>
          </w:tcPr>
          <w:p w14:paraId="1FEB296E"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p w14:paraId="1BA11BDB" w14:textId="77777777" w:rsidR="00B560F5" w:rsidRPr="005F6DCA" w:rsidRDefault="00B560F5" w:rsidP="00B560F5">
            <w:pPr>
              <w:widowControl/>
              <w:autoSpaceDN/>
              <w:jc w:val="both"/>
              <w:textAlignment w:val="auto"/>
              <w:rPr>
                <w:rFonts w:eastAsia="Times New Roman" w:cs="Times New Roman"/>
                <w:b/>
                <w:bCs/>
                <w:kern w:val="0"/>
                <w:sz w:val="28"/>
                <w:lang w:eastAsia="ar-SA" w:bidi="ar-SA"/>
              </w:rPr>
            </w:pPr>
          </w:p>
        </w:tc>
        <w:tc>
          <w:tcPr>
            <w:tcW w:w="1276" w:type="dxa"/>
            <w:tcBorders>
              <w:top w:val="single" w:sz="4" w:space="0" w:color="000000"/>
              <w:left w:val="single" w:sz="4" w:space="0" w:color="000000"/>
              <w:bottom w:val="single" w:sz="4" w:space="0" w:color="000000"/>
            </w:tcBorders>
            <w:shd w:val="clear" w:color="auto" w:fill="auto"/>
          </w:tcPr>
          <w:p w14:paraId="0EB6718F"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2552" w:type="dxa"/>
            <w:tcBorders>
              <w:top w:val="single" w:sz="4" w:space="0" w:color="000000"/>
              <w:left w:val="single" w:sz="4" w:space="0" w:color="000000"/>
              <w:bottom w:val="single" w:sz="4" w:space="0" w:color="000000"/>
            </w:tcBorders>
            <w:shd w:val="clear" w:color="auto" w:fill="auto"/>
          </w:tcPr>
          <w:p w14:paraId="082F3BFE"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1275" w:type="dxa"/>
            <w:tcBorders>
              <w:top w:val="single" w:sz="4" w:space="0" w:color="000000"/>
              <w:left w:val="single" w:sz="4" w:space="0" w:color="000000"/>
              <w:bottom w:val="single" w:sz="4" w:space="0" w:color="000000"/>
            </w:tcBorders>
            <w:shd w:val="clear" w:color="auto" w:fill="auto"/>
          </w:tcPr>
          <w:p w14:paraId="171D25DD"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44257AA"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r>
      <w:tr w:rsidR="00B560F5" w:rsidRPr="005F6DCA" w14:paraId="7285B73C" w14:textId="77777777" w:rsidTr="00A43445">
        <w:tc>
          <w:tcPr>
            <w:tcW w:w="2722" w:type="dxa"/>
            <w:tcBorders>
              <w:top w:val="single" w:sz="4" w:space="0" w:color="000000"/>
              <w:left w:val="single" w:sz="4" w:space="0" w:color="000000"/>
              <w:bottom w:val="single" w:sz="4" w:space="0" w:color="000000"/>
            </w:tcBorders>
            <w:shd w:val="clear" w:color="auto" w:fill="auto"/>
          </w:tcPr>
          <w:p w14:paraId="365F567A"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p w14:paraId="028549FC" w14:textId="77777777" w:rsidR="00B560F5" w:rsidRPr="005F6DCA" w:rsidRDefault="00B560F5" w:rsidP="00B560F5">
            <w:pPr>
              <w:widowControl/>
              <w:autoSpaceDN/>
              <w:jc w:val="both"/>
              <w:textAlignment w:val="auto"/>
              <w:rPr>
                <w:rFonts w:eastAsia="Times New Roman" w:cs="Times New Roman"/>
                <w:b/>
                <w:bCs/>
                <w:kern w:val="0"/>
                <w:sz w:val="28"/>
                <w:lang w:eastAsia="ar-SA" w:bidi="ar-SA"/>
              </w:rPr>
            </w:pPr>
          </w:p>
        </w:tc>
        <w:tc>
          <w:tcPr>
            <w:tcW w:w="1276" w:type="dxa"/>
            <w:tcBorders>
              <w:top w:val="single" w:sz="4" w:space="0" w:color="000000"/>
              <w:left w:val="single" w:sz="4" w:space="0" w:color="000000"/>
              <w:bottom w:val="single" w:sz="4" w:space="0" w:color="000000"/>
            </w:tcBorders>
            <w:shd w:val="clear" w:color="auto" w:fill="auto"/>
          </w:tcPr>
          <w:p w14:paraId="4E73FCD9"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2552" w:type="dxa"/>
            <w:tcBorders>
              <w:top w:val="single" w:sz="4" w:space="0" w:color="000000"/>
              <w:left w:val="single" w:sz="4" w:space="0" w:color="000000"/>
              <w:bottom w:val="single" w:sz="4" w:space="0" w:color="000000"/>
            </w:tcBorders>
            <w:shd w:val="clear" w:color="auto" w:fill="auto"/>
          </w:tcPr>
          <w:p w14:paraId="52B7E26E"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1275" w:type="dxa"/>
            <w:tcBorders>
              <w:top w:val="single" w:sz="4" w:space="0" w:color="000000"/>
              <w:left w:val="single" w:sz="4" w:space="0" w:color="000000"/>
              <w:bottom w:val="single" w:sz="4" w:space="0" w:color="000000"/>
            </w:tcBorders>
            <w:shd w:val="clear" w:color="auto" w:fill="auto"/>
          </w:tcPr>
          <w:p w14:paraId="73767F62"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401C23F" w14:textId="77777777" w:rsidR="00B560F5" w:rsidRPr="005F6DCA" w:rsidRDefault="00B560F5" w:rsidP="00B560F5">
            <w:pPr>
              <w:widowControl/>
              <w:autoSpaceDN/>
              <w:snapToGrid w:val="0"/>
              <w:jc w:val="both"/>
              <w:textAlignment w:val="auto"/>
              <w:rPr>
                <w:rFonts w:eastAsia="Times New Roman" w:cs="Times New Roman"/>
                <w:b/>
                <w:bCs/>
                <w:kern w:val="0"/>
                <w:sz w:val="28"/>
                <w:lang w:eastAsia="ar-SA" w:bidi="ar-SA"/>
              </w:rPr>
            </w:pPr>
          </w:p>
        </w:tc>
      </w:tr>
    </w:tbl>
    <w:p w14:paraId="0ED37C86" w14:textId="77777777" w:rsidR="00B560F5" w:rsidRPr="005F6DCA" w:rsidRDefault="00B560F5" w:rsidP="00B560F5">
      <w:pPr>
        <w:widowControl/>
        <w:autoSpaceDN/>
        <w:jc w:val="both"/>
        <w:textAlignment w:val="auto"/>
        <w:rPr>
          <w:rFonts w:eastAsia="Times New Roman" w:cs="Times New Roman"/>
          <w:b/>
          <w:bCs/>
          <w:kern w:val="0"/>
          <w:sz w:val="28"/>
          <w:lang w:eastAsia="ar-SA" w:bidi="ar-SA"/>
        </w:rPr>
      </w:pPr>
    </w:p>
    <w:p w14:paraId="625CE0BE" w14:textId="77777777" w:rsidR="00B560F5" w:rsidRPr="005F6DCA" w:rsidRDefault="00B560F5" w:rsidP="00B560F5">
      <w:pPr>
        <w:widowControl/>
        <w:autoSpaceDN/>
        <w:jc w:val="both"/>
        <w:textAlignment w:val="auto"/>
        <w:rPr>
          <w:rFonts w:eastAsia="Times New Roman" w:cs="Times New Roman"/>
          <w:b/>
          <w:bCs/>
          <w:kern w:val="0"/>
          <w:lang w:eastAsia="ar-SA" w:bidi="ar-SA"/>
        </w:rPr>
      </w:pPr>
      <w:r w:rsidRPr="005F6DCA">
        <w:rPr>
          <w:rFonts w:eastAsia="Times New Roman" w:cs="Times New Roman"/>
          <w:b/>
          <w:bCs/>
          <w:kern w:val="0"/>
          <w:lang w:eastAsia="ar-SA" w:bidi="ar-SA"/>
        </w:rPr>
        <w:t>Uwaga!</w:t>
      </w:r>
    </w:p>
    <w:p w14:paraId="2026BE7B" w14:textId="576F06E3" w:rsidR="00B560F5" w:rsidRPr="005F6DCA" w:rsidRDefault="00B560F5" w:rsidP="00B560F5">
      <w:pPr>
        <w:widowControl/>
        <w:autoSpaceDN/>
        <w:jc w:val="both"/>
        <w:textAlignment w:val="auto"/>
        <w:rPr>
          <w:rFonts w:eastAsia="Times New Roman" w:cs="Times New Roman"/>
          <w:kern w:val="0"/>
          <w:lang w:eastAsia="ar-SA" w:bidi="ar-SA"/>
        </w:rPr>
      </w:pPr>
      <w:r w:rsidRPr="005F6DCA">
        <w:rPr>
          <w:rFonts w:eastAsia="Times New Roman" w:cs="Times New Roman"/>
          <w:b/>
          <w:bCs/>
          <w:kern w:val="0"/>
          <w:lang w:eastAsia="ar-SA" w:bidi="ar-SA"/>
        </w:rPr>
        <w:t>Wykonawca zobowiązany jest dołączyć dokument</w:t>
      </w:r>
      <w:r w:rsidR="00DD08A6">
        <w:rPr>
          <w:rFonts w:eastAsia="Times New Roman" w:cs="Times New Roman"/>
          <w:b/>
          <w:bCs/>
          <w:kern w:val="0"/>
          <w:lang w:eastAsia="ar-SA" w:bidi="ar-SA"/>
        </w:rPr>
        <w:t xml:space="preserve">y potwierdzające, że wykazane </w:t>
      </w:r>
      <w:r w:rsidRPr="005F6DCA">
        <w:rPr>
          <w:rFonts w:eastAsia="Times New Roman" w:cs="Times New Roman"/>
          <w:b/>
          <w:bCs/>
          <w:kern w:val="0"/>
          <w:lang w:eastAsia="ar-SA" w:bidi="ar-SA"/>
        </w:rPr>
        <w:t xml:space="preserve">w wykazie </w:t>
      </w:r>
      <w:r w:rsidR="00A43445">
        <w:rPr>
          <w:rFonts w:eastAsia="Times New Roman" w:cs="Times New Roman"/>
          <w:b/>
          <w:bCs/>
          <w:kern w:val="0"/>
          <w:lang w:eastAsia="ar-SA" w:bidi="ar-SA"/>
        </w:rPr>
        <w:t>usługi</w:t>
      </w:r>
      <w:r w:rsidRPr="005F6DCA">
        <w:rPr>
          <w:rFonts w:eastAsia="Times New Roman" w:cs="Times New Roman"/>
          <w:b/>
          <w:bCs/>
          <w:kern w:val="0"/>
          <w:lang w:eastAsia="ar-SA" w:bidi="ar-SA"/>
        </w:rPr>
        <w:t xml:space="preserve"> zostały wykonane należycie.</w:t>
      </w:r>
    </w:p>
    <w:p w14:paraId="096625EA" w14:textId="77777777" w:rsidR="00B560F5" w:rsidRPr="005F6DCA" w:rsidRDefault="00B560F5" w:rsidP="00B560F5">
      <w:pPr>
        <w:widowControl/>
        <w:autoSpaceDN/>
        <w:spacing w:line="320" w:lineRule="exact"/>
        <w:ind w:firstLine="8"/>
        <w:jc w:val="both"/>
        <w:textAlignment w:val="auto"/>
        <w:rPr>
          <w:rFonts w:eastAsia="Times New Roman" w:cs="Times New Roman"/>
          <w:kern w:val="0"/>
          <w:lang w:eastAsia="ar-SA" w:bidi="ar-SA"/>
        </w:rPr>
      </w:pPr>
    </w:p>
    <w:p w14:paraId="2EC94273" w14:textId="77777777" w:rsidR="00B560F5" w:rsidRPr="005F6DCA" w:rsidRDefault="00B560F5" w:rsidP="00B560F5">
      <w:pPr>
        <w:widowControl/>
        <w:autoSpaceDN/>
        <w:jc w:val="both"/>
        <w:textAlignment w:val="auto"/>
        <w:rPr>
          <w:rFonts w:eastAsia="Times New Roman" w:cs="Times New Roman"/>
          <w:kern w:val="0"/>
          <w:lang w:eastAsia="ar-SA" w:bidi="ar-SA"/>
        </w:rPr>
      </w:pPr>
    </w:p>
    <w:p w14:paraId="2822209C" w14:textId="77777777" w:rsidR="009422E8" w:rsidRPr="0089193F" w:rsidRDefault="009422E8" w:rsidP="009422E8">
      <w:pPr>
        <w:widowControl/>
        <w:autoSpaceDN/>
        <w:textAlignment w:val="auto"/>
        <w:rPr>
          <w:rFonts w:eastAsia="Times New Roman" w:cs="Times New Roman"/>
          <w:i/>
          <w:iCs/>
          <w:kern w:val="0"/>
          <w:lang w:eastAsia="ar-SA" w:bidi="ar-SA"/>
        </w:rPr>
      </w:pPr>
      <w:r w:rsidRPr="0089193F">
        <w:rPr>
          <w:rFonts w:eastAsia="Times New Roman" w:cs="Times New Roman"/>
          <w:kern w:val="0"/>
          <w:lang w:eastAsia="ar-SA" w:bidi="ar-SA"/>
        </w:rPr>
        <w:t>…...…..……..…………….. dn. ……………………….……</w:t>
      </w:r>
    </w:p>
    <w:p w14:paraId="4049CD53" w14:textId="77777777" w:rsidR="009422E8" w:rsidRPr="0089193F" w:rsidRDefault="009422E8" w:rsidP="009422E8">
      <w:pPr>
        <w:widowControl/>
        <w:tabs>
          <w:tab w:val="left" w:pos="4065"/>
        </w:tabs>
        <w:autoSpaceDN/>
        <w:textAlignment w:val="auto"/>
        <w:rPr>
          <w:rFonts w:eastAsia="Times New Roman" w:cs="Times New Roman"/>
          <w:i/>
          <w:kern w:val="0"/>
          <w:sz w:val="15"/>
          <w:szCs w:val="15"/>
          <w:lang w:eastAsia="ar-SA" w:bidi="ar-SA"/>
        </w:rPr>
      </w:pPr>
      <w:r w:rsidRPr="0089193F">
        <w:rPr>
          <w:rFonts w:eastAsia="Times New Roman" w:cs="Times New Roman"/>
          <w:i/>
          <w:iCs/>
          <w:kern w:val="0"/>
          <w:sz w:val="15"/>
          <w:szCs w:val="15"/>
          <w:lang w:eastAsia="ar-SA" w:bidi="ar-SA"/>
        </w:rPr>
        <w:t xml:space="preserve">                     (miejscowo</w:t>
      </w:r>
      <w:r w:rsidRPr="0089193F">
        <w:rPr>
          <w:rFonts w:eastAsia="TimesNewRoman" w:cs="Times New Roman"/>
          <w:i/>
          <w:iCs/>
          <w:kern w:val="0"/>
          <w:sz w:val="15"/>
          <w:szCs w:val="15"/>
          <w:lang w:eastAsia="ar-SA" w:bidi="ar-SA"/>
        </w:rPr>
        <w:t>ść</w:t>
      </w:r>
      <w:r w:rsidRPr="0089193F">
        <w:rPr>
          <w:rFonts w:eastAsia="Times New Roman" w:cs="Times New Roman"/>
          <w:kern w:val="0"/>
          <w:sz w:val="15"/>
          <w:szCs w:val="15"/>
          <w:lang w:eastAsia="ar-SA" w:bidi="ar-SA"/>
        </w:rPr>
        <w:t>)</w:t>
      </w:r>
      <w:r w:rsidRPr="0089193F">
        <w:rPr>
          <w:rFonts w:eastAsia="Times New Roman" w:cs="Times New Roman"/>
          <w:kern w:val="0"/>
          <w:sz w:val="15"/>
          <w:szCs w:val="15"/>
          <w:lang w:eastAsia="ar-SA" w:bidi="ar-SA"/>
        </w:rPr>
        <w:tab/>
        <w:t xml:space="preserve">    </w:t>
      </w:r>
      <w:r w:rsidRPr="0089193F">
        <w:rPr>
          <w:rFonts w:eastAsia="Times New Roman" w:cs="Times New Roman"/>
          <w:i/>
          <w:kern w:val="0"/>
          <w:sz w:val="15"/>
          <w:szCs w:val="15"/>
          <w:lang w:eastAsia="ar-SA" w:bidi="ar-SA"/>
        </w:rPr>
        <w:t>(data)</w:t>
      </w:r>
    </w:p>
    <w:p w14:paraId="6A56BC05" w14:textId="77777777" w:rsidR="009422E8" w:rsidRPr="005F6DCA" w:rsidRDefault="009422E8" w:rsidP="009422E8">
      <w:pPr>
        <w:widowControl/>
        <w:autoSpaceDN/>
        <w:textAlignment w:val="auto"/>
        <w:rPr>
          <w:rFonts w:ascii="Times" w:eastAsia="Times New Roman" w:hAnsi="Times" w:cs="Times"/>
          <w:kern w:val="0"/>
          <w:lang w:eastAsia="ar-SA" w:bidi="ar-SA"/>
        </w:rPr>
      </w:pPr>
    </w:p>
    <w:p w14:paraId="11AA5A41" w14:textId="77777777" w:rsidR="00B560F5" w:rsidRPr="005F6DCA" w:rsidRDefault="00B560F5" w:rsidP="00B560F5">
      <w:pPr>
        <w:widowControl/>
        <w:autoSpaceDN/>
        <w:jc w:val="both"/>
        <w:textAlignment w:val="auto"/>
        <w:rPr>
          <w:rFonts w:ascii="Times" w:eastAsia="Times New Roman" w:hAnsi="Times" w:cs="Times"/>
          <w:kern w:val="0"/>
          <w:lang w:eastAsia="ar-SA" w:bidi="ar-SA"/>
        </w:rPr>
      </w:pPr>
    </w:p>
    <w:p w14:paraId="4F552796" w14:textId="77777777" w:rsidR="00B560F5" w:rsidRDefault="00B560F5" w:rsidP="00B560F5">
      <w:pPr>
        <w:widowControl/>
        <w:autoSpaceDN/>
        <w:ind w:left="7080"/>
        <w:jc w:val="both"/>
        <w:textAlignment w:val="auto"/>
        <w:rPr>
          <w:rFonts w:eastAsia="Times New Roman" w:cs="Times New Roman"/>
          <w:b/>
          <w:kern w:val="0"/>
          <w:sz w:val="16"/>
          <w:szCs w:val="16"/>
          <w:lang w:eastAsia="ar-SA" w:bidi="ar-SA"/>
        </w:rPr>
      </w:pPr>
    </w:p>
    <w:p w14:paraId="743EE65F" w14:textId="1FCB4C11" w:rsidR="00B560F5" w:rsidRPr="00A43445" w:rsidRDefault="00B560F5" w:rsidP="00360659">
      <w:pPr>
        <w:widowControl/>
        <w:tabs>
          <w:tab w:val="left" w:pos="1978"/>
          <w:tab w:val="left" w:pos="3828"/>
          <w:tab w:val="center" w:pos="4677"/>
        </w:tabs>
        <w:autoSpaceDN/>
        <w:jc w:val="both"/>
        <w:rPr>
          <w:rFonts w:eastAsia="Arial" w:cs="Times New Roman"/>
          <w:b/>
          <w:i/>
          <w:kern w:val="1"/>
          <w:sz w:val="22"/>
          <w:szCs w:val="22"/>
        </w:rPr>
      </w:pPr>
      <w:r w:rsidRPr="00A43445">
        <w:rPr>
          <w:rFonts w:eastAsia="Arial" w:cs="Times New Roman"/>
          <w:b/>
          <w:i/>
          <w:kern w:val="1"/>
          <w:sz w:val="22"/>
          <w:szCs w:val="22"/>
        </w:rPr>
        <w:t>Dokument należy wypełnić i podpisać kwalifikowanym podpisem elektronicznym lub podpisem zaufanym lub podpisem osobistym.</w:t>
      </w:r>
      <w:r w:rsidR="00A43445">
        <w:rPr>
          <w:rFonts w:eastAsia="Arial" w:cs="Times New Roman"/>
          <w:b/>
          <w:i/>
          <w:kern w:val="1"/>
          <w:sz w:val="22"/>
          <w:szCs w:val="22"/>
        </w:rPr>
        <w:t xml:space="preserve"> </w:t>
      </w:r>
      <w:r w:rsidRPr="00A43445">
        <w:rPr>
          <w:rFonts w:eastAsia="Arial" w:cs="Times New Roman"/>
          <w:b/>
          <w:i/>
          <w:kern w:val="1"/>
          <w:sz w:val="22"/>
          <w:szCs w:val="22"/>
        </w:rPr>
        <w:t xml:space="preserve">Zamawiający zaleca zapisanie dokumentu w formacie PDF. </w:t>
      </w:r>
    </w:p>
    <w:p w14:paraId="2C18AF38" w14:textId="4F09B8B7" w:rsidR="006427EE" w:rsidRDefault="006427EE" w:rsidP="00360659">
      <w:pPr>
        <w:widowControl/>
        <w:tabs>
          <w:tab w:val="left" w:pos="1978"/>
          <w:tab w:val="left" w:pos="3828"/>
          <w:tab w:val="center" w:pos="4677"/>
        </w:tabs>
        <w:autoSpaceDN/>
        <w:jc w:val="both"/>
        <w:rPr>
          <w:rFonts w:eastAsia="Arial" w:cs="Times New Roman"/>
          <w:b/>
          <w:i/>
          <w:kern w:val="1"/>
        </w:rPr>
      </w:pPr>
    </w:p>
    <w:bookmarkEnd w:id="38"/>
    <w:p w14:paraId="430018A0" w14:textId="75BD8B49" w:rsidR="0089193F" w:rsidRDefault="0089193F" w:rsidP="00360659">
      <w:pPr>
        <w:widowControl/>
        <w:tabs>
          <w:tab w:val="left" w:pos="1978"/>
          <w:tab w:val="left" w:pos="3828"/>
          <w:tab w:val="center" w:pos="4677"/>
        </w:tabs>
        <w:autoSpaceDN/>
        <w:jc w:val="both"/>
        <w:rPr>
          <w:rFonts w:eastAsia="Arial" w:cs="Times New Roman"/>
          <w:b/>
          <w:i/>
          <w:kern w:val="1"/>
        </w:rPr>
      </w:pPr>
    </w:p>
    <w:p w14:paraId="03957592" w14:textId="17CC13DF" w:rsidR="0089193F" w:rsidRDefault="0089193F" w:rsidP="00360659">
      <w:pPr>
        <w:widowControl/>
        <w:tabs>
          <w:tab w:val="left" w:pos="1978"/>
          <w:tab w:val="left" w:pos="3828"/>
          <w:tab w:val="center" w:pos="4677"/>
        </w:tabs>
        <w:autoSpaceDN/>
        <w:jc w:val="both"/>
        <w:rPr>
          <w:rFonts w:eastAsia="Arial" w:cs="Times New Roman"/>
          <w:b/>
          <w:i/>
          <w:kern w:val="1"/>
        </w:rPr>
      </w:pPr>
    </w:p>
    <w:p w14:paraId="0B22FD79" w14:textId="77777777" w:rsidR="0089193F" w:rsidRDefault="0089193F" w:rsidP="00360659">
      <w:pPr>
        <w:widowControl/>
        <w:tabs>
          <w:tab w:val="left" w:pos="1978"/>
          <w:tab w:val="left" w:pos="3828"/>
          <w:tab w:val="center" w:pos="4677"/>
        </w:tabs>
        <w:autoSpaceDN/>
        <w:jc w:val="both"/>
        <w:rPr>
          <w:rFonts w:eastAsia="Arial" w:cs="Times New Roman"/>
          <w:b/>
          <w:i/>
          <w:kern w:val="1"/>
        </w:rPr>
      </w:pPr>
    </w:p>
    <w:p w14:paraId="4A06AF9D" w14:textId="77777777" w:rsidR="00AB1E1F" w:rsidRDefault="00AB1E1F" w:rsidP="00AB1E1F">
      <w:pPr>
        <w:widowControl/>
        <w:autoSpaceDN/>
        <w:ind w:left="7371"/>
        <w:textAlignment w:val="auto"/>
        <w:rPr>
          <w:rFonts w:eastAsia="Times New Roman" w:cs="Times New Roman"/>
          <w:b/>
          <w:iCs/>
          <w:kern w:val="0"/>
          <w:sz w:val="16"/>
          <w:szCs w:val="16"/>
          <w:lang w:eastAsia="ar-SA" w:bidi="ar-SA"/>
        </w:rPr>
      </w:pPr>
    </w:p>
    <w:p w14:paraId="7D8C03AE" w14:textId="77777777" w:rsidR="00AB1E1F" w:rsidRDefault="00AB1E1F" w:rsidP="00AB1E1F">
      <w:pPr>
        <w:widowControl/>
        <w:autoSpaceDN/>
        <w:ind w:left="7371"/>
        <w:textAlignment w:val="auto"/>
        <w:rPr>
          <w:rFonts w:eastAsia="Times New Roman" w:cs="Times New Roman"/>
          <w:b/>
          <w:iCs/>
          <w:kern w:val="0"/>
          <w:sz w:val="16"/>
          <w:szCs w:val="16"/>
          <w:lang w:eastAsia="ar-SA" w:bidi="ar-SA"/>
        </w:rPr>
      </w:pPr>
    </w:p>
    <w:p w14:paraId="7F762EC1" w14:textId="77777777" w:rsidR="00AB1E1F" w:rsidRDefault="00AB1E1F" w:rsidP="00AB1E1F">
      <w:pPr>
        <w:widowControl/>
        <w:autoSpaceDN/>
        <w:ind w:left="7371"/>
        <w:textAlignment w:val="auto"/>
        <w:rPr>
          <w:rFonts w:eastAsia="Times New Roman" w:cs="Times New Roman"/>
          <w:b/>
          <w:iCs/>
          <w:kern w:val="0"/>
          <w:sz w:val="16"/>
          <w:szCs w:val="16"/>
          <w:lang w:eastAsia="ar-SA" w:bidi="ar-SA"/>
        </w:rPr>
      </w:pPr>
    </w:p>
    <w:p w14:paraId="73ECAEC0" w14:textId="77777777" w:rsidR="00AB1E1F" w:rsidRDefault="00AB1E1F" w:rsidP="00AB1E1F">
      <w:pPr>
        <w:widowControl/>
        <w:autoSpaceDN/>
        <w:ind w:left="7371"/>
        <w:textAlignment w:val="auto"/>
        <w:rPr>
          <w:rFonts w:eastAsia="Times New Roman" w:cs="Times New Roman"/>
          <w:b/>
          <w:iCs/>
          <w:kern w:val="0"/>
          <w:sz w:val="16"/>
          <w:szCs w:val="16"/>
          <w:lang w:eastAsia="ar-SA" w:bidi="ar-SA"/>
        </w:rPr>
      </w:pPr>
    </w:p>
    <w:p w14:paraId="59F8F9B4" w14:textId="77777777" w:rsidR="00AB1E1F" w:rsidRPr="0089193F" w:rsidRDefault="00AB1E1F" w:rsidP="00AB1E1F">
      <w:pPr>
        <w:widowControl/>
        <w:autoSpaceDN/>
        <w:ind w:left="7371"/>
        <w:textAlignment w:val="auto"/>
        <w:rPr>
          <w:rFonts w:eastAsia="Times New Roman" w:cs="Times New Roman"/>
          <w:b/>
          <w:iCs/>
          <w:kern w:val="0"/>
          <w:sz w:val="2"/>
          <w:szCs w:val="2"/>
          <w:lang w:eastAsia="ar-SA" w:bidi="ar-SA"/>
        </w:rPr>
      </w:pPr>
    </w:p>
    <w:p w14:paraId="708C86C0" w14:textId="3465ABC6" w:rsidR="00AB1E1F" w:rsidRPr="004F5ABD" w:rsidRDefault="00AB1E1F" w:rsidP="00AB1E1F">
      <w:pPr>
        <w:widowControl/>
        <w:autoSpaceDN/>
        <w:ind w:left="7371"/>
        <w:textAlignment w:val="auto"/>
        <w:rPr>
          <w:rFonts w:eastAsia="Times New Roman" w:cs="Times New Roman"/>
          <w:b/>
          <w:iCs/>
          <w:kern w:val="0"/>
          <w:sz w:val="16"/>
          <w:szCs w:val="16"/>
          <w:lang w:eastAsia="ar-SA" w:bidi="ar-SA"/>
        </w:rPr>
      </w:pPr>
      <w:r w:rsidRPr="004F5ABD">
        <w:rPr>
          <w:rFonts w:eastAsia="Times New Roman" w:cs="Times New Roman"/>
          <w:b/>
          <w:iCs/>
          <w:kern w:val="0"/>
          <w:sz w:val="16"/>
          <w:szCs w:val="16"/>
          <w:lang w:eastAsia="ar-SA" w:bidi="ar-SA"/>
        </w:rPr>
        <w:lastRenderedPageBreak/>
        <w:t xml:space="preserve">Załącznik nr </w:t>
      </w:r>
      <w:r w:rsidR="005B777C">
        <w:rPr>
          <w:rFonts w:eastAsia="Times New Roman" w:cs="Times New Roman"/>
          <w:b/>
          <w:iCs/>
          <w:kern w:val="0"/>
          <w:sz w:val="16"/>
          <w:szCs w:val="16"/>
          <w:lang w:eastAsia="ar-SA" w:bidi="ar-SA"/>
        </w:rPr>
        <w:t>8</w:t>
      </w:r>
      <w:r w:rsidRPr="004F5ABD">
        <w:rPr>
          <w:rFonts w:eastAsia="Times New Roman" w:cs="Times New Roman"/>
          <w:b/>
          <w:iCs/>
          <w:kern w:val="0"/>
          <w:sz w:val="16"/>
          <w:szCs w:val="16"/>
          <w:lang w:eastAsia="ar-SA" w:bidi="ar-SA"/>
        </w:rPr>
        <w:t xml:space="preserve"> do SWZ</w:t>
      </w:r>
    </w:p>
    <w:p w14:paraId="5A1A5E86" w14:textId="3607BA89" w:rsidR="00AB1E1F" w:rsidRPr="004F5ABD" w:rsidRDefault="00AB1E1F" w:rsidP="00AB1E1F">
      <w:pPr>
        <w:widowControl/>
        <w:autoSpaceDN/>
        <w:ind w:left="7371"/>
        <w:textAlignment w:val="auto"/>
        <w:rPr>
          <w:rFonts w:eastAsia="Times New Roman" w:cs="Times New Roman"/>
          <w:b/>
          <w:iCs/>
          <w:kern w:val="0"/>
          <w:sz w:val="16"/>
          <w:szCs w:val="16"/>
          <w:lang w:eastAsia="ar-SA" w:bidi="ar-SA"/>
        </w:rPr>
      </w:pPr>
      <w:r w:rsidRPr="004F5ABD">
        <w:rPr>
          <w:rFonts w:eastAsia="Times New Roman" w:cs="Times New Roman"/>
          <w:b/>
          <w:sz w:val="16"/>
          <w:szCs w:val="16"/>
          <w:lang w:bidi="ar-SA"/>
        </w:rPr>
        <w:t xml:space="preserve">Sprawa nr </w:t>
      </w:r>
      <w:r w:rsidR="00FD364A">
        <w:rPr>
          <w:rFonts w:eastAsia="Times New Roman" w:cs="Times New Roman"/>
          <w:b/>
          <w:sz w:val="16"/>
          <w:szCs w:val="16"/>
          <w:lang w:bidi="ar-SA"/>
        </w:rPr>
        <w:t>05/26</w:t>
      </w:r>
      <w:r w:rsidRPr="004F5ABD">
        <w:rPr>
          <w:rFonts w:eastAsia="Times New Roman" w:cs="Times New Roman"/>
          <w:b/>
          <w:sz w:val="16"/>
          <w:szCs w:val="16"/>
          <w:lang w:bidi="ar-SA"/>
        </w:rPr>
        <w:t>/</w:t>
      </w:r>
      <w:r>
        <w:rPr>
          <w:rFonts w:eastAsia="Times New Roman" w:cs="Times New Roman"/>
          <w:b/>
          <w:sz w:val="16"/>
          <w:szCs w:val="16"/>
          <w:lang w:bidi="ar-SA"/>
        </w:rPr>
        <w:t>IR</w:t>
      </w:r>
    </w:p>
    <w:p w14:paraId="0D594FB3" w14:textId="77777777" w:rsidR="00FD364A" w:rsidRPr="00FB3E0B" w:rsidRDefault="00FD364A" w:rsidP="00FD364A">
      <w:pPr>
        <w:spacing w:line="260" w:lineRule="atLeast"/>
        <w:ind w:right="5103"/>
        <w:jc w:val="both"/>
        <w:rPr>
          <w:rFonts w:eastAsia="Calibri" w:cs="Times New Roman"/>
          <w:noProof/>
        </w:rPr>
      </w:pPr>
      <w:r w:rsidRPr="00FB3E0B">
        <w:rPr>
          <w:rFonts w:eastAsia="Calibri" w:cs="Times New Roman"/>
          <w:noProof/>
        </w:rPr>
        <w:t>Wykonawca:</w:t>
      </w:r>
    </w:p>
    <w:p w14:paraId="36533442" w14:textId="5160D598" w:rsidR="00FD364A" w:rsidRPr="00FB3E0B" w:rsidRDefault="00FD364A" w:rsidP="00FD364A">
      <w:pPr>
        <w:spacing w:line="260" w:lineRule="atLeast"/>
        <w:ind w:right="5103"/>
        <w:jc w:val="both"/>
        <w:rPr>
          <w:rFonts w:eastAsia="Calibri" w:cs="Times New Roman"/>
          <w:noProof/>
        </w:rPr>
      </w:pPr>
      <w:r w:rsidRPr="00FB3E0B">
        <w:rPr>
          <w:rFonts w:eastAsia="Calibri" w:cs="Times New Roman"/>
          <w:noProof/>
        </w:rPr>
        <w:t>………………………………….………..</w:t>
      </w:r>
    </w:p>
    <w:p w14:paraId="3108A497" w14:textId="39D256F6" w:rsidR="00FD364A" w:rsidRPr="00FB3E0B" w:rsidRDefault="00FD364A" w:rsidP="00FD364A">
      <w:pPr>
        <w:spacing w:line="260" w:lineRule="atLeast"/>
        <w:ind w:right="5103"/>
        <w:jc w:val="both"/>
        <w:rPr>
          <w:rFonts w:eastAsia="Calibri" w:cs="Times New Roman"/>
          <w:noProof/>
        </w:rPr>
      </w:pPr>
      <w:r w:rsidRPr="00FB3E0B">
        <w:rPr>
          <w:rFonts w:eastAsia="Calibri" w:cs="Times New Roman"/>
          <w:noProof/>
        </w:rPr>
        <w:t>…………………………………………</w:t>
      </w:r>
      <w:r>
        <w:rPr>
          <w:rFonts w:eastAsia="Calibri" w:cs="Times New Roman"/>
          <w:noProof/>
        </w:rPr>
        <w:t>...</w:t>
      </w:r>
    </w:p>
    <w:p w14:paraId="339EFBD0" w14:textId="77777777" w:rsidR="00FD364A" w:rsidRPr="00FB3E0B" w:rsidRDefault="00FD364A" w:rsidP="00FD364A">
      <w:pPr>
        <w:spacing w:line="256" w:lineRule="auto"/>
        <w:ind w:right="5953"/>
        <w:jc w:val="center"/>
        <w:rPr>
          <w:rFonts w:eastAsia="Calibri" w:cs="Times New Roman"/>
          <w:i/>
          <w:sz w:val="15"/>
          <w:szCs w:val="15"/>
        </w:rPr>
      </w:pPr>
      <w:r w:rsidRPr="00FB3E0B">
        <w:rPr>
          <w:rFonts w:eastAsia="Calibri" w:cs="Times New Roman"/>
          <w:i/>
          <w:sz w:val="15"/>
          <w:szCs w:val="15"/>
        </w:rPr>
        <w:t>(pełna nazwa/firma, adres, w zależności od podmiotu: NIP/PESEL, KRS/</w:t>
      </w:r>
      <w:proofErr w:type="spellStart"/>
      <w:r w:rsidRPr="00FB3E0B">
        <w:rPr>
          <w:rFonts w:eastAsia="Calibri" w:cs="Times New Roman"/>
          <w:i/>
          <w:sz w:val="15"/>
          <w:szCs w:val="15"/>
        </w:rPr>
        <w:t>CEiDG</w:t>
      </w:r>
      <w:proofErr w:type="spellEnd"/>
      <w:r w:rsidRPr="00FB3E0B">
        <w:rPr>
          <w:rFonts w:eastAsia="Calibri" w:cs="Times New Roman"/>
          <w:i/>
          <w:sz w:val="15"/>
          <w:szCs w:val="15"/>
        </w:rPr>
        <w:t>)</w:t>
      </w:r>
    </w:p>
    <w:p w14:paraId="752F34EC" w14:textId="77777777" w:rsidR="00FD364A" w:rsidRPr="00FB3E0B" w:rsidRDefault="00FD364A" w:rsidP="00FD364A">
      <w:pPr>
        <w:spacing w:line="260" w:lineRule="atLeast"/>
        <w:ind w:right="5103"/>
        <w:jc w:val="both"/>
        <w:rPr>
          <w:rFonts w:eastAsia="Calibri" w:cs="Times New Roman"/>
          <w:noProof/>
        </w:rPr>
      </w:pPr>
      <w:r w:rsidRPr="00FB3E0B">
        <w:rPr>
          <w:rFonts w:eastAsia="Calibri" w:cs="Times New Roman"/>
          <w:noProof/>
        </w:rPr>
        <w:t>reprezentowany przez:</w:t>
      </w:r>
    </w:p>
    <w:p w14:paraId="2F0E4430" w14:textId="65EDDDEB" w:rsidR="00FD364A" w:rsidRPr="00FB3E0B" w:rsidRDefault="00FD364A" w:rsidP="00FD364A">
      <w:pPr>
        <w:spacing w:line="260" w:lineRule="atLeast"/>
        <w:ind w:right="5103"/>
        <w:jc w:val="both"/>
        <w:rPr>
          <w:rFonts w:eastAsia="Calibri" w:cs="Times New Roman"/>
          <w:noProof/>
        </w:rPr>
      </w:pPr>
      <w:r w:rsidRPr="00FB3E0B">
        <w:rPr>
          <w:rFonts w:eastAsia="Calibri" w:cs="Times New Roman"/>
          <w:noProof/>
        </w:rPr>
        <w:t>………………………………………...</w:t>
      </w:r>
      <w:r>
        <w:rPr>
          <w:rFonts w:eastAsia="Calibri" w:cs="Times New Roman"/>
          <w:noProof/>
        </w:rPr>
        <w:t>...</w:t>
      </w:r>
    </w:p>
    <w:p w14:paraId="515AA20E" w14:textId="735DF841" w:rsidR="00FD364A" w:rsidRPr="00FB3E0B" w:rsidRDefault="00FD364A" w:rsidP="00FD364A">
      <w:pPr>
        <w:spacing w:line="260" w:lineRule="atLeast"/>
        <w:ind w:right="5103"/>
        <w:jc w:val="both"/>
        <w:rPr>
          <w:rFonts w:eastAsia="Calibri" w:cs="Times New Roman"/>
          <w:noProof/>
        </w:rPr>
      </w:pPr>
      <w:r w:rsidRPr="00FB3E0B">
        <w:rPr>
          <w:rFonts w:eastAsia="Calibri" w:cs="Times New Roman"/>
          <w:noProof/>
        </w:rPr>
        <w:t>…………………………………………..</w:t>
      </w:r>
    </w:p>
    <w:p w14:paraId="1D07CAE8" w14:textId="77777777" w:rsidR="00FD364A" w:rsidRPr="00FB3E0B" w:rsidRDefault="00FD364A" w:rsidP="00FD364A">
      <w:pPr>
        <w:tabs>
          <w:tab w:val="left" w:pos="3969"/>
        </w:tabs>
        <w:spacing w:line="260" w:lineRule="atLeast"/>
        <w:ind w:right="5103"/>
        <w:jc w:val="center"/>
        <w:rPr>
          <w:rFonts w:eastAsia="Calibri" w:cs="Times New Roman"/>
          <w:noProof/>
          <w:sz w:val="15"/>
          <w:szCs w:val="15"/>
        </w:rPr>
      </w:pPr>
      <w:r w:rsidRPr="00FB3E0B">
        <w:rPr>
          <w:rFonts w:eastAsia="Calibri" w:cs="Times New Roman"/>
          <w:noProof/>
          <w:sz w:val="15"/>
          <w:szCs w:val="15"/>
        </w:rPr>
        <w:t>(imię, nazwisko, stanowisko / podstawa do  reprezentacji)</w:t>
      </w:r>
    </w:p>
    <w:p w14:paraId="4EFFD543" w14:textId="77777777" w:rsidR="00FD364A" w:rsidRPr="00FB3E0B" w:rsidRDefault="00FD364A" w:rsidP="00FD364A">
      <w:pPr>
        <w:spacing w:after="120"/>
        <w:jc w:val="center"/>
        <w:rPr>
          <w:rFonts w:cs="Times New Roman"/>
          <w:b/>
          <w:sz w:val="16"/>
          <w:szCs w:val="16"/>
          <w:u w:val="single"/>
        </w:rPr>
      </w:pPr>
    </w:p>
    <w:p w14:paraId="47A540E8" w14:textId="77777777" w:rsidR="00FD364A" w:rsidRPr="00FB3E0B" w:rsidRDefault="00FD364A" w:rsidP="00FD364A">
      <w:pPr>
        <w:spacing w:after="120"/>
        <w:jc w:val="center"/>
        <w:rPr>
          <w:rFonts w:cs="Times New Roman"/>
          <w:b/>
          <w:sz w:val="23"/>
          <w:szCs w:val="23"/>
          <w:u w:val="single"/>
        </w:rPr>
      </w:pPr>
      <w:r w:rsidRPr="00FB3E0B">
        <w:rPr>
          <w:rFonts w:cs="Times New Roman"/>
          <w:b/>
          <w:sz w:val="23"/>
          <w:szCs w:val="23"/>
          <w:u w:val="single"/>
        </w:rPr>
        <w:t>Oświadczenie Wykonawcy/Wykonawcy wspólnie ubiegającego się o udzielenie zamówienia</w:t>
      </w:r>
    </w:p>
    <w:p w14:paraId="29B7EEC2" w14:textId="77777777" w:rsidR="00FD364A" w:rsidRPr="00FB3E0B" w:rsidRDefault="00FD364A" w:rsidP="00FD364A">
      <w:pPr>
        <w:rPr>
          <w:rFonts w:cs="Times New Roman"/>
          <w:b/>
          <w:sz w:val="16"/>
          <w:szCs w:val="16"/>
          <w:u w:val="single"/>
        </w:rPr>
      </w:pPr>
      <w:r w:rsidRPr="00FB3E0B">
        <w:rPr>
          <w:rFonts w:cs="Times New Roman"/>
          <w:b/>
          <w:sz w:val="23"/>
          <w:szCs w:val="23"/>
          <w:u w:val="single"/>
        </w:rPr>
        <w:t xml:space="preserve"> </w:t>
      </w:r>
    </w:p>
    <w:p w14:paraId="104F403A" w14:textId="77777777" w:rsidR="00FD364A" w:rsidRPr="00FB3E0B" w:rsidRDefault="00FD364A" w:rsidP="00FD364A">
      <w:pPr>
        <w:jc w:val="center"/>
        <w:rPr>
          <w:rFonts w:cs="Times New Roman"/>
          <w:b/>
          <w:caps/>
          <w:sz w:val="23"/>
          <w:szCs w:val="23"/>
          <w:u w:val="single"/>
        </w:rPr>
      </w:pPr>
      <w:r w:rsidRPr="00FB3E0B">
        <w:rPr>
          <w:rFonts w:cs="Times New Roman"/>
          <w:b/>
          <w:sz w:val="23"/>
          <w:szCs w:val="23"/>
          <w:u w:val="single"/>
        </w:rPr>
        <w:t xml:space="preserve">DOTYCZĄCE PRZESŁANEK WYKLUCZENIA Z ART. 5K ROZPORZĄDZENIA 833/2014 ORAZ ART. 7 UST. 1 USTAWY </w:t>
      </w:r>
      <w:r w:rsidRPr="00FB3E0B">
        <w:rPr>
          <w:rFonts w:cs="Times New Roman"/>
          <w:b/>
          <w:caps/>
          <w:sz w:val="23"/>
          <w:szCs w:val="23"/>
          <w:u w:val="single"/>
        </w:rPr>
        <w:t>o szczególnych rozwiązaniach w zakresie przeciwdziałania wspieraniu agresji na Ukrainę oraz służących ochronie bezpieczeństwa narodowego</w:t>
      </w:r>
    </w:p>
    <w:p w14:paraId="4B5FA9F1" w14:textId="77777777" w:rsidR="00FD364A" w:rsidRPr="00FB3E0B" w:rsidRDefault="00FD364A" w:rsidP="00FD364A">
      <w:pPr>
        <w:jc w:val="center"/>
        <w:rPr>
          <w:rFonts w:cs="Times New Roman"/>
          <w:b/>
          <w:sz w:val="23"/>
          <w:szCs w:val="23"/>
        </w:rPr>
      </w:pPr>
      <w:r w:rsidRPr="00FB3E0B">
        <w:rPr>
          <w:rFonts w:cs="Times New Roman"/>
          <w:b/>
          <w:sz w:val="23"/>
          <w:szCs w:val="23"/>
        </w:rPr>
        <w:t>składane na podstawie art. 125 ust. 1 Ustawy</w:t>
      </w:r>
    </w:p>
    <w:p w14:paraId="30075739" w14:textId="77777777" w:rsidR="00FD364A" w:rsidRPr="00FB3E0B" w:rsidRDefault="00FD364A" w:rsidP="00FD364A">
      <w:pPr>
        <w:jc w:val="center"/>
        <w:rPr>
          <w:rFonts w:cs="Times New Roman"/>
          <w:b/>
          <w:sz w:val="16"/>
          <w:szCs w:val="16"/>
          <w:u w:val="single"/>
        </w:rPr>
      </w:pPr>
    </w:p>
    <w:p w14:paraId="24A9E2ED" w14:textId="656E9299" w:rsidR="00FD364A" w:rsidRDefault="00FD364A" w:rsidP="00FD364A">
      <w:pPr>
        <w:jc w:val="both"/>
        <w:rPr>
          <w:rFonts w:eastAsia="Wingdings" w:cs="Times New Roman"/>
        </w:rPr>
      </w:pPr>
      <w:r w:rsidRPr="00FB3E0B">
        <w:rPr>
          <w:rFonts w:eastAsia="Wingdings" w:cs="Times New Roman"/>
        </w:rPr>
        <w:t>Na potrzeby postępowania o udzielenie zamówienia publicznego na „</w:t>
      </w:r>
      <w:r w:rsidRPr="00FD364A">
        <w:rPr>
          <w:rFonts w:eastAsia="Wingdings" w:cs="Times New Roman"/>
          <w:bCs/>
        </w:rPr>
        <w:t>wykonani</w:t>
      </w:r>
      <w:r>
        <w:rPr>
          <w:rFonts w:eastAsia="Wingdings" w:cs="Times New Roman"/>
          <w:bCs/>
        </w:rPr>
        <w:t>e</w:t>
      </w:r>
      <w:r w:rsidRPr="00FD364A">
        <w:rPr>
          <w:rFonts w:eastAsia="Wingdings" w:cs="Times New Roman"/>
          <w:bCs/>
        </w:rPr>
        <w:t xml:space="preserve"> usługi polegającej na opracowaniu dokumentacji projektowej na modernizację slipu i pogłębienie portu wraz z wykonaniem operatu wodnoprawnego na terenie Bazy Szkoleniowej w </w:t>
      </w:r>
      <w:proofErr w:type="spellStart"/>
      <w:r w:rsidRPr="00FD364A">
        <w:rPr>
          <w:rFonts w:eastAsia="Wingdings" w:cs="Times New Roman"/>
          <w:bCs/>
        </w:rPr>
        <w:t>Kalu</w:t>
      </w:r>
      <w:proofErr w:type="spellEnd"/>
      <w:r w:rsidRPr="00FB3E0B">
        <w:rPr>
          <w:rFonts w:eastAsia="Wingdings" w:cs="Times New Roman"/>
        </w:rPr>
        <w:t xml:space="preserve">” </w:t>
      </w:r>
      <w:r>
        <w:rPr>
          <w:rFonts w:eastAsia="Wingdings" w:cs="Times New Roman"/>
        </w:rPr>
        <w:br/>
      </w:r>
      <w:r w:rsidRPr="00FB3E0B">
        <w:rPr>
          <w:rFonts w:eastAsia="Wingdings" w:cs="Times New Roman"/>
          <w:lang w:eastAsia="ar-SA"/>
        </w:rPr>
        <w:t>(s</w:t>
      </w:r>
      <w:r w:rsidRPr="00FB3E0B">
        <w:rPr>
          <w:rFonts w:eastAsia="Times New Roman" w:cs="Times New Roman"/>
          <w:lang w:eastAsia="ar-SA"/>
        </w:rPr>
        <w:t xml:space="preserve">prawa nr </w:t>
      </w:r>
      <w:r>
        <w:rPr>
          <w:rFonts w:eastAsia="Times New Roman" w:cs="Times New Roman"/>
          <w:lang w:eastAsia="ar-SA"/>
        </w:rPr>
        <w:t>05/26/IR</w:t>
      </w:r>
      <w:r w:rsidRPr="00FB3E0B">
        <w:rPr>
          <w:rFonts w:eastAsia="Wingdings" w:cs="Times New Roman"/>
        </w:rPr>
        <w:t xml:space="preserve">) prowadzonego przez </w:t>
      </w:r>
      <w:r w:rsidRPr="00FB3E0B">
        <w:rPr>
          <w:rFonts w:eastAsia="Wingdings" w:cs="Times New Roman"/>
          <w:bCs/>
        </w:rPr>
        <w:t xml:space="preserve">Centrum Szkolenia Policji w Legionowie, </w:t>
      </w:r>
      <w:r w:rsidRPr="00FB3E0B">
        <w:rPr>
          <w:rFonts w:eastAsia="Wingdings" w:cs="Times New Roman"/>
        </w:rPr>
        <w:t>oświadczam, co następuje:</w:t>
      </w:r>
    </w:p>
    <w:p w14:paraId="5DFAEFD7" w14:textId="77777777" w:rsidR="009422E8" w:rsidRPr="00FD364A" w:rsidRDefault="009422E8" w:rsidP="00FD364A">
      <w:pPr>
        <w:jc w:val="both"/>
        <w:rPr>
          <w:rFonts w:eastAsia="Wingdings" w:cs="Times New Roman"/>
          <w:bCs/>
        </w:rPr>
      </w:pPr>
    </w:p>
    <w:p w14:paraId="247360F0" w14:textId="77777777" w:rsidR="00FD364A" w:rsidRPr="00FB3E0B" w:rsidRDefault="00FD364A" w:rsidP="00FD364A">
      <w:pPr>
        <w:shd w:val="clear" w:color="auto" w:fill="BFBFBF"/>
        <w:rPr>
          <w:rFonts w:cs="Times New Roman"/>
          <w:b/>
          <w:sz w:val="23"/>
          <w:szCs w:val="23"/>
        </w:rPr>
      </w:pPr>
      <w:r w:rsidRPr="00FB3E0B">
        <w:rPr>
          <w:rFonts w:cs="Times New Roman"/>
          <w:b/>
          <w:sz w:val="23"/>
          <w:szCs w:val="23"/>
        </w:rPr>
        <w:t>OŚWIADCZENIA DOTYCZĄCE WYKONAWCY:</w:t>
      </w:r>
    </w:p>
    <w:p w14:paraId="795A8B8F" w14:textId="2D4712A3" w:rsidR="00FD364A" w:rsidRPr="00FB3E0B" w:rsidRDefault="00FD364A" w:rsidP="00C47F03">
      <w:pPr>
        <w:numPr>
          <w:ilvl w:val="0"/>
          <w:numId w:val="29"/>
        </w:numPr>
        <w:spacing w:before="120"/>
        <w:ind w:left="284" w:hanging="284"/>
        <w:contextualSpacing/>
        <w:jc w:val="both"/>
        <w:rPr>
          <w:rFonts w:eastAsia="Calibri" w:cs="Times New Roman"/>
          <w:bCs/>
        </w:rPr>
      </w:pPr>
      <w:r w:rsidRPr="00FB3E0B">
        <w:rPr>
          <w:rFonts w:eastAsia="Calibri" w:cs="Times New Roman"/>
        </w:rPr>
        <w:t xml:space="preserve">Oświadczam, że nie zachodzą w stosunku do mnie przesłanki wykluczenia z postępowania </w:t>
      </w:r>
      <w:r w:rsidR="009422E8">
        <w:rPr>
          <w:rFonts w:eastAsia="Calibri" w:cs="Times New Roman"/>
        </w:rPr>
        <w:br/>
      </w:r>
      <w:r w:rsidRPr="00FB3E0B">
        <w:rPr>
          <w:rFonts w:eastAsia="Calibri" w:cs="Times New Roman"/>
        </w:rPr>
        <w:t xml:space="preserve">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w:t>
      </w:r>
      <w:r w:rsidR="009422E8">
        <w:rPr>
          <w:rFonts w:eastAsia="Calibri" w:cs="Times New Roman"/>
        </w:rPr>
        <w:br/>
      </w:r>
      <w:r w:rsidRPr="00FB3E0B">
        <w:rPr>
          <w:rFonts w:eastAsia="Calibri" w:cs="Times New Roman"/>
        </w:rPr>
        <w:t>z działaniami Rosji destabilizującymi sytuację na Ukrainie (</w:t>
      </w:r>
      <w:r w:rsidRPr="00FB3E0B">
        <w:rPr>
          <w:rFonts w:eastAsia="Calibri" w:cs="Times New Roman"/>
          <w:iCs/>
        </w:rPr>
        <w:t>Dz. U. L, 2025/2033, 23.10.2025</w:t>
      </w:r>
      <w:r w:rsidRPr="00FB3E0B">
        <w:rPr>
          <w:rFonts w:eastAsia="Calibri" w:cs="Times New Roman"/>
        </w:rPr>
        <w:t>), dalej: rozporządzenie 2025/2033.</w:t>
      </w:r>
      <w:r w:rsidRPr="00FB3E0B">
        <w:rPr>
          <w:rFonts w:eastAsia="Calibri" w:cs="Times New Roman"/>
          <w:vertAlign w:val="superscript"/>
        </w:rPr>
        <w:footnoteReference w:id="14"/>
      </w:r>
    </w:p>
    <w:p w14:paraId="21A8EBE1" w14:textId="1AA2B316" w:rsidR="00FD364A" w:rsidRPr="009422E8" w:rsidRDefault="00FD364A" w:rsidP="00C47F03">
      <w:pPr>
        <w:numPr>
          <w:ilvl w:val="0"/>
          <w:numId w:val="29"/>
        </w:numPr>
        <w:ind w:left="284" w:hanging="284"/>
        <w:jc w:val="both"/>
        <w:rPr>
          <w:rFonts w:eastAsia="Times New Roman" w:cs="Times New Roman"/>
          <w:b/>
          <w:bCs/>
          <w:lang w:eastAsia="pl-PL"/>
        </w:rPr>
      </w:pPr>
      <w:r w:rsidRPr="00FB3E0B">
        <w:rPr>
          <w:rFonts w:eastAsia="Times New Roman" w:cs="Times New Roman"/>
          <w:lang w:eastAsia="pl-PL"/>
        </w:rPr>
        <w:t xml:space="preserve">Oświadczam, że nie zachodzą w stosunku do mnie przesłanki wykluczenia z postępowania </w:t>
      </w:r>
      <w:r w:rsidR="009422E8">
        <w:rPr>
          <w:rFonts w:eastAsia="Times New Roman" w:cs="Times New Roman"/>
          <w:lang w:eastAsia="pl-PL"/>
        </w:rPr>
        <w:br/>
      </w:r>
      <w:r w:rsidRPr="00FB3E0B">
        <w:rPr>
          <w:rFonts w:eastAsia="Times New Roman" w:cs="Times New Roman"/>
          <w:lang w:eastAsia="pl-PL"/>
        </w:rPr>
        <w:t xml:space="preserve">na podstawie art. </w:t>
      </w:r>
      <w:r w:rsidRPr="00FB3E0B">
        <w:rPr>
          <w:rFonts w:eastAsia="Times New Roman" w:cs="Times New Roman"/>
          <w:color w:val="222222"/>
          <w:lang w:eastAsia="pl-PL"/>
        </w:rPr>
        <w:t xml:space="preserve">7 ust. 1 ustawy z dnia 13 kwietnia 2022 r. </w:t>
      </w:r>
      <w:r w:rsidRPr="00FB3E0B">
        <w:rPr>
          <w:rFonts w:eastAsia="Times New Roman" w:cs="Times New Roman"/>
          <w:i/>
          <w:iCs/>
          <w:color w:val="222222"/>
          <w:lang w:eastAsia="pl-PL"/>
        </w:rPr>
        <w:t xml:space="preserve">o szczególnych </w:t>
      </w:r>
      <w:r w:rsidRPr="00FB3E0B">
        <w:rPr>
          <w:rFonts w:eastAsia="Times New Roman" w:cs="Times New Roman"/>
          <w:i/>
          <w:iCs/>
          <w:color w:val="222222"/>
          <w:sz w:val="23"/>
          <w:szCs w:val="23"/>
          <w:lang w:eastAsia="pl-PL"/>
        </w:rPr>
        <w:t xml:space="preserve">rozwiązaniach </w:t>
      </w:r>
      <w:r w:rsidR="009422E8">
        <w:rPr>
          <w:rFonts w:eastAsia="Times New Roman" w:cs="Times New Roman"/>
          <w:i/>
          <w:iCs/>
          <w:color w:val="222222"/>
          <w:sz w:val="23"/>
          <w:szCs w:val="23"/>
          <w:lang w:eastAsia="pl-PL"/>
        </w:rPr>
        <w:br/>
      </w:r>
      <w:r w:rsidRPr="00FB3E0B">
        <w:rPr>
          <w:rFonts w:eastAsia="Times New Roman" w:cs="Times New Roman"/>
          <w:i/>
          <w:iCs/>
          <w:color w:val="222222"/>
          <w:sz w:val="23"/>
          <w:szCs w:val="23"/>
          <w:lang w:eastAsia="pl-PL"/>
        </w:rPr>
        <w:t>w zakresie przeciwdziałania wspieraniu</w:t>
      </w:r>
      <w:r w:rsidRPr="00FB3E0B">
        <w:rPr>
          <w:rFonts w:eastAsia="Times New Roman" w:cs="Times New Roman"/>
          <w:i/>
          <w:iCs/>
          <w:color w:val="222222"/>
          <w:lang w:eastAsia="pl-PL"/>
        </w:rPr>
        <w:t xml:space="preserve"> agresji na Ukrainę oraz służących</w:t>
      </w:r>
      <w:r>
        <w:rPr>
          <w:rFonts w:eastAsia="Times New Roman" w:cs="Times New Roman"/>
          <w:i/>
          <w:iCs/>
          <w:color w:val="222222"/>
          <w:lang w:eastAsia="pl-PL"/>
        </w:rPr>
        <w:t xml:space="preserve"> </w:t>
      </w:r>
      <w:r w:rsidRPr="00FB3E0B">
        <w:rPr>
          <w:rFonts w:eastAsia="Times New Roman" w:cs="Times New Roman"/>
          <w:i/>
          <w:iCs/>
          <w:color w:val="222222"/>
          <w:lang w:eastAsia="pl-PL"/>
        </w:rPr>
        <w:t xml:space="preserve">ochronie bezpieczeństwa narodowego </w:t>
      </w:r>
      <w:r w:rsidRPr="00FB3E0B">
        <w:rPr>
          <w:rFonts w:eastAsia="Times New Roman" w:cs="Times New Roman"/>
          <w:color w:val="222222"/>
          <w:lang w:eastAsia="pl-PL"/>
        </w:rPr>
        <w:t>(Dz. U. z 2025 r. poz. 514)</w:t>
      </w:r>
      <w:r w:rsidRPr="00FB3E0B">
        <w:rPr>
          <w:rFonts w:eastAsia="Times New Roman" w:cs="Times New Roman"/>
          <w:i/>
          <w:iCs/>
          <w:color w:val="222222"/>
          <w:lang w:eastAsia="pl-PL"/>
        </w:rPr>
        <w:t>.</w:t>
      </w:r>
      <w:r w:rsidRPr="00FB3E0B">
        <w:rPr>
          <w:rFonts w:eastAsia="Wingdings" w:cs="Times New Roman"/>
          <w:color w:val="222222"/>
          <w:vertAlign w:val="superscript"/>
          <w:lang w:eastAsia="pl-PL"/>
        </w:rPr>
        <w:footnoteReference w:id="15"/>
      </w:r>
    </w:p>
    <w:p w14:paraId="6EBD0B7C" w14:textId="77777777" w:rsidR="009422E8" w:rsidRPr="00FB3E0B" w:rsidRDefault="009422E8" w:rsidP="009422E8">
      <w:pPr>
        <w:ind w:left="284"/>
        <w:jc w:val="both"/>
        <w:rPr>
          <w:rFonts w:eastAsia="Times New Roman" w:cs="Times New Roman"/>
          <w:b/>
          <w:bCs/>
          <w:lang w:eastAsia="pl-PL"/>
        </w:rPr>
      </w:pPr>
    </w:p>
    <w:p w14:paraId="686DE530" w14:textId="77777777" w:rsidR="00FD364A" w:rsidRPr="00FB3E0B" w:rsidRDefault="00FD364A" w:rsidP="00FD364A">
      <w:pPr>
        <w:shd w:val="clear" w:color="auto" w:fill="BFBFBF"/>
        <w:spacing w:before="40" w:after="40"/>
        <w:jc w:val="both"/>
        <w:rPr>
          <w:rFonts w:cs="Times New Roman"/>
        </w:rPr>
      </w:pPr>
      <w:r w:rsidRPr="00FB3E0B">
        <w:rPr>
          <w:rFonts w:cs="Times New Roman"/>
          <w:b/>
        </w:rPr>
        <w:lastRenderedPageBreak/>
        <w:t>INFORMACJA DOTYCZĄCA POLEGANIA NA ZDOLNOŚCIACH LUB SYTUACJI PODMIOTU UDOSTĘPNIAJĄCEGO ZASOBY W ZAKRESIE ODPOWIADAJĄCYM PONAD 10 % WARTOŚCI ZAMÓWIENIA</w:t>
      </w:r>
      <w:r w:rsidRPr="00FB3E0B">
        <w:rPr>
          <w:rFonts w:cs="Times New Roman"/>
          <w:b/>
          <w:bCs/>
        </w:rPr>
        <w:t>:</w:t>
      </w:r>
    </w:p>
    <w:p w14:paraId="5AFE4318" w14:textId="77777777" w:rsidR="00FD364A" w:rsidRPr="00FB3E0B" w:rsidRDefault="00FD364A" w:rsidP="00FD364A">
      <w:pPr>
        <w:spacing w:before="40" w:after="40"/>
        <w:jc w:val="both"/>
        <w:rPr>
          <w:rFonts w:cs="Times New Roman"/>
        </w:rPr>
      </w:pPr>
      <w:bookmarkStart w:id="39" w:name="_Hlk99016800"/>
      <w:r w:rsidRPr="00FB3E0B">
        <w:rPr>
          <w:rFonts w:cs="Times New Roman"/>
          <w:color w:val="0070C0"/>
        </w:rPr>
        <w:t>[</w:t>
      </w:r>
      <w:r w:rsidRPr="00FB3E0B">
        <w:rPr>
          <w:rFonts w:cs="Times New Roman"/>
          <w:color w:val="0070C0"/>
          <w:sz w:val="15"/>
          <w:szCs w:val="15"/>
        </w:rPr>
        <w:t>UWAGA</w:t>
      </w:r>
      <w:r w:rsidRPr="00FB3E0B">
        <w:rPr>
          <w:rFonts w:cs="Times New Roman"/>
          <w:i/>
          <w:color w:val="0070C0"/>
          <w:sz w:val="15"/>
          <w:szCs w:val="15"/>
        </w:rPr>
        <w:t xml:space="preserve">: wypełnić tylko w przypadku podmiotu udostępniającego zasoby, na którego zdolnościach lub sytuacji wykonawca polega w zakresie odpowiadającym ponad 10 % wartości zamówienia. W przypadku więcej niż jednego podmiotu udostępniającego zasoby, na którego zdolnościach </w:t>
      </w:r>
      <w:r w:rsidRPr="00FB3E0B">
        <w:rPr>
          <w:rFonts w:cs="Times New Roman"/>
          <w:i/>
          <w:color w:val="0070C0"/>
          <w:sz w:val="15"/>
          <w:szCs w:val="15"/>
        </w:rPr>
        <w:br/>
        <w:t>lub sytuacji wykonawca polega w zakresie odpowiadającym ponad 10 % wartości zamówienia, należy zastosować tyle razy, ile jest to konieczne</w:t>
      </w:r>
      <w:r w:rsidRPr="00FB3E0B">
        <w:rPr>
          <w:rFonts w:cs="Times New Roman"/>
          <w:color w:val="0070C0"/>
          <w:sz w:val="15"/>
          <w:szCs w:val="15"/>
        </w:rPr>
        <w:t>]</w:t>
      </w:r>
      <w:bookmarkEnd w:id="39"/>
    </w:p>
    <w:p w14:paraId="6760D5B2" w14:textId="77C24E2B" w:rsidR="00FD364A" w:rsidRPr="00FB3E0B" w:rsidRDefault="00FD364A" w:rsidP="00FD364A">
      <w:pPr>
        <w:spacing w:before="40"/>
        <w:jc w:val="both"/>
        <w:rPr>
          <w:rFonts w:cs="Times New Roman"/>
        </w:rPr>
      </w:pPr>
      <w:r w:rsidRPr="00FB3E0B">
        <w:rPr>
          <w:rFonts w:cs="Times New Roman"/>
        </w:rPr>
        <w:t>Oświadczam, że w celu wykazania spełniania warunków udziału w postępowaniu, określonych przez zamawiającego w ………………………………………...…………...…....……</w:t>
      </w:r>
      <w:r w:rsidR="009422E8">
        <w:rPr>
          <w:rFonts w:cs="Times New Roman"/>
        </w:rPr>
        <w:t>….</w:t>
      </w:r>
      <w:r w:rsidRPr="00FB3E0B">
        <w:rPr>
          <w:rFonts w:cs="Times New Roman"/>
        </w:rPr>
        <w:t>…….....</w:t>
      </w:r>
    </w:p>
    <w:p w14:paraId="08F2EFAD" w14:textId="1C3ED557" w:rsidR="00FD364A" w:rsidRPr="00FB3E0B" w:rsidRDefault="00FD364A" w:rsidP="00FD364A">
      <w:pPr>
        <w:jc w:val="both"/>
        <w:rPr>
          <w:rFonts w:cs="Times New Roman"/>
        </w:rPr>
      </w:pPr>
      <w:r w:rsidRPr="00FB3E0B">
        <w:rPr>
          <w:rFonts w:cs="Times New Roman"/>
        </w:rPr>
        <w:t>……………………………………………………………….….……………..……</w:t>
      </w:r>
      <w:r w:rsidR="009422E8">
        <w:rPr>
          <w:rFonts w:cs="Times New Roman"/>
        </w:rPr>
        <w:t>…</w:t>
      </w:r>
      <w:r w:rsidRPr="00FB3E0B">
        <w:rPr>
          <w:rFonts w:cs="Times New Roman"/>
        </w:rPr>
        <w:t xml:space="preserve">………….. </w:t>
      </w:r>
      <w:bookmarkStart w:id="40" w:name="_Hlk99005462"/>
    </w:p>
    <w:p w14:paraId="6AE16370" w14:textId="77777777" w:rsidR="00FD364A" w:rsidRPr="00FB3E0B" w:rsidRDefault="00FD364A" w:rsidP="00FD364A">
      <w:pPr>
        <w:jc w:val="center"/>
        <w:rPr>
          <w:rFonts w:cs="Times New Roman"/>
          <w:i/>
          <w:sz w:val="15"/>
          <w:szCs w:val="15"/>
        </w:rPr>
      </w:pPr>
      <w:r w:rsidRPr="00FB3E0B">
        <w:rPr>
          <w:rFonts w:cs="Times New Roman"/>
          <w:i/>
          <w:sz w:val="15"/>
          <w:szCs w:val="15"/>
        </w:rPr>
        <w:t xml:space="preserve">(wskazać </w:t>
      </w:r>
      <w:bookmarkEnd w:id="40"/>
      <w:r w:rsidRPr="00FB3E0B">
        <w:rPr>
          <w:rFonts w:cs="Times New Roman"/>
          <w:i/>
          <w:sz w:val="15"/>
          <w:szCs w:val="15"/>
        </w:rPr>
        <w:t>dokument i właściwą jednostkę redakcyjną dokumentu, w której określono warunki udziału w postępowaniu)</w:t>
      </w:r>
    </w:p>
    <w:p w14:paraId="63B0A43D" w14:textId="77777777" w:rsidR="00FD364A" w:rsidRPr="00FB3E0B" w:rsidRDefault="00FD364A" w:rsidP="00FD364A">
      <w:pPr>
        <w:jc w:val="both"/>
        <w:rPr>
          <w:rFonts w:cs="Times New Roman"/>
        </w:rPr>
      </w:pPr>
      <w:r w:rsidRPr="00FB3E0B">
        <w:rPr>
          <w:rFonts w:cs="Times New Roman"/>
        </w:rPr>
        <w:t xml:space="preserve">polegam na zdolnościach lub sytuacji następującego podmiotu udostępniającego zasoby: </w:t>
      </w:r>
      <w:bookmarkStart w:id="41" w:name="_Hlk99014455"/>
    </w:p>
    <w:p w14:paraId="0A99AF60" w14:textId="70BF8CDE" w:rsidR="00FD364A" w:rsidRPr="00FB3E0B" w:rsidRDefault="00FD364A" w:rsidP="00FD364A">
      <w:pPr>
        <w:jc w:val="both"/>
        <w:rPr>
          <w:rFonts w:cs="Times New Roman"/>
        </w:rPr>
      </w:pPr>
      <w:r w:rsidRPr="00FB3E0B">
        <w:rPr>
          <w:rFonts w:cs="Times New Roman"/>
        </w:rPr>
        <w:t>……………………………………………………………...………………………</w:t>
      </w:r>
      <w:r w:rsidR="009422E8">
        <w:rPr>
          <w:rFonts w:cs="Times New Roman"/>
        </w:rPr>
        <w:t>...</w:t>
      </w:r>
      <w:r w:rsidRPr="00FB3E0B">
        <w:rPr>
          <w:rFonts w:cs="Times New Roman"/>
        </w:rPr>
        <w:t>…..……..…</w:t>
      </w:r>
    </w:p>
    <w:p w14:paraId="44E9A8FA" w14:textId="399EF768" w:rsidR="00FD364A" w:rsidRPr="00FB3E0B" w:rsidRDefault="00FD364A" w:rsidP="00FD364A">
      <w:pPr>
        <w:jc w:val="both"/>
        <w:rPr>
          <w:rFonts w:cs="Times New Roman"/>
          <w:i/>
        </w:rPr>
      </w:pPr>
      <w:r w:rsidRPr="00FB3E0B">
        <w:rPr>
          <w:rFonts w:cs="Times New Roman"/>
        </w:rPr>
        <w:t>…………………………………………………………………………………………….…</w:t>
      </w:r>
      <w:r w:rsidR="009422E8">
        <w:rPr>
          <w:rFonts w:cs="Times New Roman"/>
        </w:rPr>
        <w:t>...</w:t>
      </w:r>
      <w:r w:rsidRPr="00FB3E0B">
        <w:rPr>
          <w:rFonts w:cs="Times New Roman"/>
        </w:rPr>
        <w:t>......</w:t>
      </w:r>
      <w:bookmarkEnd w:id="41"/>
    </w:p>
    <w:p w14:paraId="53045403" w14:textId="77777777" w:rsidR="00FD364A" w:rsidRPr="00FB3E0B" w:rsidRDefault="00FD364A" w:rsidP="00FD364A">
      <w:pPr>
        <w:jc w:val="center"/>
        <w:rPr>
          <w:rFonts w:cs="Times New Roman"/>
          <w:sz w:val="15"/>
          <w:szCs w:val="15"/>
        </w:rPr>
      </w:pPr>
      <w:r w:rsidRPr="00FB3E0B">
        <w:rPr>
          <w:rFonts w:cs="Times New Roman"/>
          <w:i/>
          <w:sz w:val="15"/>
          <w:szCs w:val="15"/>
        </w:rPr>
        <w:t>(podać pełną nazwę/firmę, adres, a także w zależności od podmiotu: NIP/PESEL, KRS/</w:t>
      </w:r>
      <w:proofErr w:type="spellStart"/>
      <w:r w:rsidRPr="00FB3E0B">
        <w:rPr>
          <w:rFonts w:cs="Times New Roman"/>
          <w:i/>
          <w:sz w:val="15"/>
          <w:szCs w:val="15"/>
        </w:rPr>
        <w:t>CEiDG</w:t>
      </w:r>
      <w:proofErr w:type="spellEnd"/>
      <w:r w:rsidRPr="00FB3E0B">
        <w:rPr>
          <w:rFonts w:cs="Times New Roman"/>
          <w:i/>
          <w:sz w:val="15"/>
          <w:szCs w:val="15"/>
        </w:rPr>
        <w:t>)</w:t>
      </w:r>
    </w:p>
    <w:p w14:paraId="6817E515" w14:textId="10766F47" w:rsidR="00FD364A" w:rsidRPr="00FB3E0B" w:rsidRDefault="00FD364A" w:rsidP="00FD364A">
      <w:pPr>
        <w:jc w:val="both"/>
        <w:rPr>
          <w:rFonts w:cs="Times New Roman"/>
        </w:rPr>
      </w:pPr>
      <w:r w:rsidRPr="00FB3E0B">
        <w:rPr>
          <w:rFonts w:cs="Times New Roman"/>
        </w:rPr>
        <w:t>w następującym zakresie: ………………………………………………..…</w:t>
      </w:r>
      <w:r w:rsidR="009422E8">
        <w:rPr>
          <w:rFonts w:cs="Times New Roman"/>
        </w:rPr>
        <w:t>…</w:t>
      </w:r>
      <w:r w:rsidRPr="00FB3E0B">
        <w:rPr>
          <w:rFonts w:cs="Times New Roman"/>
        </w:rPr>
        <w:t>……….………..…</w:t>
      </w:r>
    </w:p>
    <w:p w14:paraId="77BC4957" w14:textId="37A08C4A" w:rsidR="00FD364A" w:rsidRPr="00FB3E0B" w:rsidRDefault="00FD364A" w:rsidP="00FD364A">
      <w:pPr>
        <w:jc w:val="both"/>
        <w:rPr>
          <w:rFonts w:cs="Times New Roman"/>
        </w:rPr>
      </w:pPr>
      <w:r w:rsidRPr="00FB3E0B">
        <w:rPr>
          <w:rFonts w:cs="Times New Roman"/>
        </w:rPr>
        <w:t>……………………………….……………………………………………</w:t>
      </w:r>
      <w:r w:rsidR="009422E8">
        <w:rPr>
          <w:rFonts w:cs="Times New Roman"/>
        </w:rPr>
        <w:t>...</w:t>
      </w:r>
      <w:r w:rsidRPr="00FB3E0B">
        <w:rPr>
          <w:rFonts w:cs="Times New Roman"/>
        </w:rPr>
        <w:t>..……………………</w:t>
      </w:r>
    </w:p>
    <w:p w14:paraId="0D569255" w14:textId="77777777" w:rsidR="00FD364A" w:rsidRPr="00FB3E0B" w:rsidRDefault="00FD364A" w:rsidP="00FD364A">
      <w:pPr>
        <w:jc w:val="center"/>
        <w:rPr>
          <w:rFonts w:cs="Times New Roman"/>
          <w:iCs/>
          <w:sz w:val="15"/>
          <w:szCs w:val="15"/>
        </w:rPr>
      </w:pPr>
      <w:r w:rsidRPr="00FB3E0B">
        <w:rPr>
          <w:rFonts w:cs="Times New Roman"/>
          <w:i/>
          <w:sz w:val="15"/>
          <w:szCs w:val="15"/>
        </w:rPr>
        <w:t>(określić odpowiedni zakres udostępnianych zasobów dla wskazanego podmiotu)</w:t>
      </w:r>
    </w:p>
    <w:p w14:paraId="4D3886F1" w14:textId="77777777" w:rsidR="00FD364A" w:rsidRPr="00FB3E0B" w:rsidRDefault="00FD364A" w:rsidP="00FD364A">
      <w:pPr>
        <w:jc w:val="both"/>
        <w:rPr>
          <w:rFonts w:cs="Times New Roman"/>
        </w:rPr>
      </w:pPr>
      <w:r w:rsidRPr="00FB3E0B">
        <w:rPr>
          <w:rFonts w:cs="Times New Roman"/>
        </w:rPr>
        <w:t xml:space="preserve">co odpowiada ponad 10 % wartości przedmiotowego zamówienia. </w:t>
      </w:r>
    </w:p>
    <w:p w14:paraId="0C9DB102" w14:textId="77777777" w:rsidR="00FD364A" w:rsidRPr="00FB3E0B" w:rsidRDefault="00FD364A" w:rsidP="00FD364A">
      <w:pPr>
        <w:jc w:val="both"/>
        <w:rPr>
          <w:rFonts w:cs="Times New Roman"/>
          <w:sz w:val="12"/>
          <w:szCs w:val="12"/>
        </w:rPr>
      </w:pPr>
    </w:p>
    <w:p w14:paraId="189C4AF5" w14:textId="77777777" w:rsidR="00FD364A" w:rsidRPr="00FB3E0B" w:rsidRDefault="00FD364A" w:rsidP="00FD364A">
      <w:pPr>
        <w:shd w:val="clear" w:color="auto" w:fill="BFBFBF"/>
        <w:spacing w:before="40" w:after="120"/>
        <w:jc w:val="both"/>
        <w:rPr>
          <w:rFonts w:cs="Times New Roman"/>
          <w:b/>
        </w:rPr>
      </w:pPr>
      <w:r w:rsidRPr="00FB3E0B">
        <w:rPr>
          <w:rFonts w:cs="Times New Roman"/>
          <w:b/>
        </w:rPr>
        <w:t>OŚWIADCZENIE DOTYCZĄCE PODWYKONAWCY, NA KTÓREGO PRZYPADA PONAD 10 % WARTOŚCI ZAMÓWIENIA:</w:t>
      </w:r>
    </w:p>
    <w:p w14:paraId="3EF45971" w14:textId="77777777" w:rsidR="00FD364A" w:rsidRPr="00FB3E0B" w:rsidRDefault="00FD364A" w:rsidP="00FD364A">
      <w:pPr>
        <w:spacing w:before="40" w:after="40"/>
        <w:jc w:val="both"/>
        <w:rPr>
          <w:rFonts w:cs="Times New Roman"/>
          <w:sz w:val="15"/>
          <w:szCs w:val="15"/>
        </w:rPr>
      </w:pPr>
      <w:r w:rsidRPr="00FB3E0B">
        <w:rPr>
          <w:rFonts w:cs="Times New Roman"/>
          <w:color w:val="0070C0"/>
          <w:sz w:val="15"/>
          <w:szCs w:val="15"/>
        </w:rPr>
        <w:t>[UWAGA</w:t>
      </w:r>
      <w:r w:rsidRPr="00FB3E0B">
        <w:rPr>
          <w:rFonts w:cs="Times New Roman"/>
          <w:i/>
          <w:color w:val="0070C0"/>
          <w:sz w:val="15"/>
          <w:szCs w:val="15"/>
        </w:rPr>
        <w:t xml:space="preserve">: wypełnić tylko w przypadku Podwykonawcy (niebędącego podmiotem udostępniającym zasoby), na którego przypada ponad 10 % wartości zamówienia. W przypadku więcej niż jednego Podwykonawcy, na którego zdolnościach lub sytuacji wykonawca nie polega, a na którego przypada </w:t>
      </w:r>
      <w:r w:rsidRPr="00FB3E0B">
        <w:rPr>
          <w:rFonts w:cs="Times New Roman"/>
          <w:i/>
          <w:color w:val="0070C0"/>
          <w:sz w:val="15"/>
          <w:szCs w:val="15"/>
        </w:rPr>
        <w:br/>
        <w:t>ponad 10 % wartości zamówienia, należy zastosować tyle razy, ile jest to konieczne</w:t>
      </w:r>
      <w:r w:rsidRPr="00FB3E0B">
        <w:rPr>
          <w:rFonts w:cs="Times New Roman"/>
          <w:color w:val="0070C0"/>
          <w:sz w:val="15"/>
          <w:szCs w:val="15"/>
        </w:rPr>
        <w:t>]</w:t>
      </w:r>
    </w:p>
    <w:p w14:paraId="3F1825FC" w14:textId="70790971" w:rsidR="00FD364A" w:rsidRPr="00FB3E0B" w:rsidRDefault="00FD364A" w:rsidP="00FD364A">
      <w:pPr>
        <w:jc w:val="both"/>
        <w:rPr>
          <w:rFonts w:cs="Times New Roman"/>
        </w:rPr>
      </w:pPr>
      <w:r w:rsidRPr="00FB3E0B">
        <w:rPr>
          <w:rFonts w:cs="Times New Roman"/>
        </w:rPr>
        <w:t xml:space="preserve">Oświadczam, że w stosunku do następującego podmiotu, będącego Podwykonawcą, </w:t>
      </w:r>
      <w:r w:rsidRPr="00FB3E0B">
        <w:rPr>
          <w:rFonts w:cs="Times New Roman"/>
        </w:rPr>
        <w:br/>
        <w:t>na którego przypada ponad 10 % wartości zamówienia: ……</w:t>
      </w:r>
      <w:r w:rsidR="009422E8">
        <w:rPr>
          <w:rFonts w:cs="Times New Roman"/>
        </w:rPr>
        <w:t>…</w:t>
      </w:r>
      <w:r w:rsidRPr="00FB3E0B">
        <w:rPr>
          <w:rFonts w:cs="Times New Roman"/>
        </w:rPr>
        <w:t>……………………..……………</w:t>
      </w:r>
    </w:p>
    <w:p w14:paraId="1C75F789" w14:textId="2AF88CCB" w:rsidR="00FD364A" w:rsidRPr="00FB3E0B" w:rsidRDefault="00FD364A" w:rsidP="00FD364A">
      <w:pPr>
        <w:jc w:val="both"/>
        <w:rPr>
          <w:rFonts w:cs="Times New Roman"/>
        </w:rPr>
      </w:pPr>
      <w:r w:rsidRPr="00FB3E0B">
        <w:rPr>
          <w:rFonts w:cs="Times New Roman"/>
        </w:rPr>
        <w:t>…………………………………………………………</w:t>
      </w:r>
      <w:r w:rsidR="009422E8">
        <w:rPr>
          <w:rFonts w:cs="Times New Roman"/>
        </w:rPr>
        <w:t>...</w:t>
      </w:r>
      <w:r w:rsidRPr="00FB3E0B">
        <w:rPr>
          <w:rFonts w:cs="Times New Roman"/>
        </w:rPr>
        <w:t>……………………….………………..</w:t>
      </w:r>
    </w:p>
    <w:p w14:paraId="74A60514" w14:textId="77777777" w:rsidR="00FD364A" w:rsidRPr="00FB3E0B" w:rsidRDefault="00FD364A" w:rsidP="00FD364A">
      <w:pPr>
        <w:jc w:val="center"/>
        <w:rPr>
          <w:rFonts w:cs="Times New Roman"/>
          <w:sz w:val="15"/>
          <w:szCs w:val="15"/>
        </w:rPr>
      </w:pPr>
      <w:r w:rsidRPr="00FB3E0B">
        <w:rPr>
          <w:rFonts w:cs="Times New Roman"/>
          <w:sz w:val="15"/>
          <w:szCs w:val="15"/>
        </w:rPr>
        <w:t xml:space="preserve"> </w:t>
      </w:r>
      <w:r w:rsidRPr="00FB3E0B">
        <w:rPr>
          <w:rFonts w:cs="Times New Roman"/>
          <w:i/>
          <w:sz w:val="15"/>
          <w:szCs w:val="15"/>
        </w:rPr>
        <w:t>(podać pełną nazwę/firmę, adres, a także w zależności od podmiotu: NIP/PESEL, KRS/</w:t>
      </w:r>
      <w:proofErr w:type="spellStart"/>
      <w:r w:rsidRPr="00FB3E0B">
        <w:rPr>
          <w:rFonts w:cs="Times New Roman"/>
          <w:i/>
          <w:sz w:val="15"/>
          <w:szCs w:val="15"/>
        </w:rPr>
        <w:t>CEiDG</w:t>
      </w:r>
      <w:proofErr w:type="spellEnd"/>
      <w:r w:rsidRPr="00FB3E0B">
        <w:rPr>
          <w:rFonts w:cs="Times New Roman"/>
          <w:i/>
          <w:sz w:val="15"/>
          <w:szCs w:val="15"/>
        </w:rPr>
        <w:t>)</w:t>
      </w:r>
    </w:p>
    <w:p w14:paraId="201DC6F4" w14:textId="77777777" w:rsidR="00FD364A" w:rsidRPr="00FB3E0B" w:rsidRDefault="00FD364A" w:rsidP="00FD364A">
      <w:pPr>
        <w:jc w:val="both"/>
        <w:rPr>
          <w:rFonts w:cs="Times New Roman"/>
        </w:rPr>
      </w:pPr>
      <w:r w:rsidRPr="00FB3E0B">
        <w:rPr>
          <w:rFonts w:cs="Times New Roman"/>
        </w:rPr>
        <w:t>nie zachodzą podstawy wykluczenia z postępowania o udzielenie zamówienia przewidziane w  art.  5k rozporządzenia 833/2014 w brzmieniu nadanym rozporządzeniem 2025/2033.</w:t>
      </w:r>
    </w:p>
    <w:p w14:paraId="31664DB1" w14:textId="77777777" w:rsidR="00FD364A" w:rsidRPr="00FB3E0B" w:rsidRDefault="00FD364A" w:rsidP="00FD364A">
      <w:pPr>
        <w:jc w:val="both"/>
        <w:rPr>
          <w:rFonts w:cs="Times New Roman"/>
          <w:sz w:val="12"/>
          <w:szCs w:val="12"/>
        </w:rPr>
      </w:pPr>
    </w:p>
    <w:p w14:paraId="3CBF4AFB" w14:textId="77777777" w:rsidR="00FD364A" w:rsidRPr="00FB3E0B" w:rsidRDefault="00FD364A" w:rsidP="00FD364A">
      <w:pPr>
        <w:shd w:val="clear" w:color="auto" w:fill="BFBFBF"/>
        <w:jc w:val="both"/>
        <w:rPr>
          <w:rFonts w:cs="Times New Roman"/>
          <w:b/>
        </w:rPr>
      </w:pPr>
      <w:r w:rsidRPr="00FB3E0B">
        <w:rPr>
          <w:rFonts w:cs="Times New Roman"/>
          <w:b/>
        </w:rPr>
        <w:t>OŚWIADCZENIE DOTYCZĄCE DOSTAWCY, NA KTÓREGO PRZYPADA PONAD 10 % WARTOŚCI ZAMÓWIENIA:</w:t>
      </w:r>
    </w:p>
    <w:p w14:paraId="11AC4432" w14:textId="77777777" w:rsidR="00FD364A" w:rsidRPr="00FB3E0B" w:rsidRDefault="00FD364A" w:rsidP="00FD364A">
      <w:pPr>
        <w:spacing w:before="40" w:after="40"/>
        <w:jc w:val="both"/>
        <w:rPr>
          <w:rFonts w:cs="Times New Roman"/>
          <w:sz w:val="15"/>
          <w:szCs w:val="15"/>
        </w:rPr>
      </w:pPr>
      <w:r w:rsidRPr="00FB3E0B">
        <w:rPr>
          <w:rFonts w:cs="Times New Roman"/>
          <w:color w:val="0070C0"/>
          <w:sz w:val="15"/>
          <w:szCs w:val="15"/>
        </w:rPr>
        <w:t>[UWAGA</w:t>
      </w:r>
      <w:r w:rsidRPr="00FB3E0B">
        <w:rPr>
          <w:rFonts w:cs="Times New Roman"/>
          <w:i/>
          <w:color w:val="0070C0"/>
          <w:sz w:val="15"/>
          <w:szCs w:val="15"/>
        </w:rPr>
        <w:t xml:space="preserve">: wypełnić tylko w przypadku dostawcy, na którego przypada ponad 10 % wartości zamówienia. W przypadku więcej niż jednego dostawcy, </w:t>
      </w:r>
      <w:r w:rsidRPr="00FB3E0B">
        <w:rPr>
          <w:rFonts w:cs="Times New Roman"/>
          <w:i/>
          <w:color w:val="0070C0"/>
          <w:sz w:val="15"/>
          <w:szCs w:val="15"/>
        </w:rPr>
        <w:br/>
        <w:t>na którego przypada ponad 10 % wartości zamówienia, należy zastosować tyle razy, ile jest to konieczne</w:t>
      </w:r>
      <w:r w:rsidRPr="00FB3E0B">
        <w:rPr>
          <w:rFonts w:cs="Times New Roman"/>
          <w:color w:val="0070C0"/>
          <w:sz w:val="15"/>
          <w:szCs w:val="15"/>
        </w:rPr>
        <w:t>]</w:t>
      </w:r>
    </w:p>
    <w:p w14:paraId="18C0F0CF" w14:textId="59B8CE69" w:rsidR="00FD364A" w:rsidRPr="00FB3E0B" w:rsidRDefault="00FD364A" w:rsidP="00FD364A">
      <w:pPr>
        <w:jc w:val="both"/>
        <w:rPr>
          <w:rFonts w:cs="Times New Roman"/>
        </w:rPr>
      </w:pPr>
      <w:r w:rsidRPr="00FB3E0B">
        <w:rPr>
          <w:rFonts w:cs="Times New Roman"/>
        </w:rPr>
        <w:t xml:space="preserve">Oświadczam, że w stosunku do następującego podmiotu, będącego dostawcą, </w:t>
      </w:r>
      <w:r w:rsidR="009422E8">
        <w:rPr>
          <w:rFonts w:cs="Times New Roman"/>
        </w:rPr>
        <w:br/>
      </w:r>
      <w:r w:rsidRPr="00FB3E0B">
        <w:rPr>
          <w:rFonts w:cs="Times New Roman"/>
        </w:rPr>
        <w:t>na którego przypada ponad 10 % wartości zamówienia: ……</w:t>
      </w:r>
      <w:r w:rsidR="009422E8">
        <w:rPr>
          <w:rFonts w:cs="Times New Roman"/>
        </w:rPr>
        <w:t>…</w:t>
      </w:r>
      <w:r w:rsidRPr="00FB3E0B">
        <w:rPr>
          <w:rFonts w:cs="Times New Roman"/>
        </w:rPr>
        <w:t>……………………………..……</w:t>
      </w:r>
    </w:p>
    <w:p w14:paraId="3CE2E2FB" w14:textId="7C01D289" w:rsidR="00FD364A" w:rsidRPr="00FB3E0B" w:rsidRDefault="00FD364A" w:rsidP="00FD364A">
      <w:pPr>
        <w:jc w:val="both"/>
        <w:rPr>
          <w:rFonts w:cs="Times New Roman"/>
        </w:rPr>
      </w:pPr>
      <w:r w:rsidRPr="00FB3E0B">
        <w:rPr>
          <w:rFonts w:cs="Times New Roman"/>
        </w:rPr>
        <w:t>……………</w:t>
      </w:r>
      <w:r w:rsidR="009422E8">
        <w:rPr>
          <w:rFonts w:cs="Times New Roman"/>
        </w:rPr>
        <w:t>...</w:t>
      </w:r>
      <w:r w:rsidRPr="00FB3E0B">
        <w:rPr>
          <w:rFonts w:cs="Times New Roman"/>
        </w:rPr>
        <w:t>…………………………….…………………………………………………….….</w:t>
      </w:r>
    </w:p>
    <w:p w14:paraId="672A9059" w14:textId="77777777" w:rsidR="00FD364A" w:rsidRPr="00FB3E0B" w:rsidRDefault="00FD364A" w:rsidP="00FD364A">
      <w:pPr>
        <w:jc w:val="center"/>
        <w:rPr>
          <w:rFonts w:cs="Times New Roman"/>
          <w:sz w:val="15"/>
          <w:szCs w:val="15"/>
        </w:rPr>
      </w:pPr>
      <w:r w:rsidRPr="00FB3E0B">
        <w:rPr>
          <w:rFonts w:cs="Times New Roman"/>
          <w:i/>
          <w:sz w:val="15"/>
          <w:szCs w:val="15"/>
        </w:rPr>
        <w:t>(podać pełną nazwę/firmę, adres, a także w zależności od podmiotu: NIP/PESEL, KRS/</w:t>
      </w:r>
      <w:proofErr w:type="spellStart"/>
      <w:r w:rsidRPr="00FB3E0B">
        <w:rPr>
          <w:rFonts w:cs="Times New Roman"/>
          <w:i/>
          <w:sz w:val="15"/>
          <w:szCs w:val="15"/>
        </w:rPr>
        <w:t>CEiDG</w:t>
      </w:r>
      <w:proofErr w:type="spellEnd"/>
      <w:r w:rsidRPr="00FB3E0B">
        <w:rPr>
          <w:rFonts w:cs="Times New Roman"/>
          <w:i/>
          <w:sz w:val="15"/>
          <w:szCs w:val="15"/>
        </w:rPr>
        <w:t>)</w:t>
      </w:r>
    </w:p>
    <w:p w14:paraId="66F08603" w14:textId="77777777" w:rsidR="00FD364A" w:rsidRPr="00FB3E0B" w:rsidRDefault="00FD364A" w:rsidP="00FD364A">
      <w:pPr>
        <w:jc w:val="both"/>
        <w:rPr>
          <w:rFonts w:cs="Times New Roman"/>
        </w:rPr>
      </w:pPr>
      <w:r w:rsidRPr="00FB3E0B">
        <w:rPr>
          <w:rFonts w:cs="Times New Roman"/>
        </w:rPr>
        <w:t>nie zachodzą podstawy wykluczenia z postępowania o udzielenie zamówienia przewidziane w  art.  5k rozporządzenia 833/2014 w brzmieniu nadanym rozporządzeniem 2025/2033.</w:t>
      </w:r>
    </w:p>
    <w:p w14:paraId="34521F92" w14:textId="77777777" w:rsidR="00FD364A" w:rsidRPr="00FB3E0B" w:rsidRDefault="00FD364A" w:rsidP="00FD364A">
      <w:pPr>
        <w:jc w:val="both"/>
        <w:rPr>
          <w:rFonts w:cs="Times New Roman"/>
          <w:sz w:val="12"/>
          <w:szCs w:val="12"/>
        </w:rPr>
      </w:pPr>
    </w:p>
    <w:p w14:paraId="4D91EEE4" w14:textId="77777777" w:rsidR="00FD364A" w:rsidRPr="00FB3E0B" w:rsidRDefault="00FD364A" w:rsidP="00FD364A">
      <w:pPr>
        <w:shd w:val="clear" w:color="auto" w:fill="BFBFBF"/>
        <w:jc w:val="both"/>
        <w:rPr>
          <w:rFonts w:cs="Times New Roman"/>
          <w:b/>
        </w:rPr>
      </w:pPr>
      <w:r w:rsidRPr="00FB3E0B">
        <w:rPr>
          <w:rFonts w:cs="Times New Roman"/>
          <w:b/>
        </w:rPr>
        <w:t>OŚWIADCZENIE DOTYCZĄCE PODANYCH INFORMACJI:</w:t>
      </w:r>
    </w:p>
    <w:p w14:paraId="72868C46" w14:textId="77777777" w:rsidR="00FD364A" w:rsidRPr="00FB3E0B" w:rsidRDefault="00FD364A" w:rsidP="00FD364A">
      <w:pPr>
        <w:jc w:val="both"/>
        <w:rPr>
          <w:rFonts w:cs="Times New Roman"/>
        </w:rPr>
      </w:pPr>
      <w:r w:rsidRPr="00FB3E0B">
        <w:rPr>
          <w:rFonts w:cs="Times New Roman"/>
        </w:rPr>
        <w:t xml:space="preserve">Oświadczam, że wszystkie informacje podane w powyższych oświadczeniach są aktualne </w:t>
      </w:r>
      <w:r w:rsidRPr="00FB3E0B">
        <w:rPr>
          <w:rFonts w:cs="Times New Roman"/>
        </w:rPr>
        <w:br/>
        <w:t>i zgodne z prawdą oraz zostały przedstawione z pełną świadomością konsekwencji wprowadzenia zamawiającego w błąd przy przedstawianiu informacji.</w:t>
      </w:r>
    </w:p>
    <w:p w14:paraId="2EC04567" w14:textId="77777777" w:rsidR="00FD364A" w:rsidRPr="00FB3E0B" w:rsidRDefault="00FD364A" w:rsidP="00FD364A">
      <w:pPr>
        <w:jc w:val="both"/>
        <w:rPr>
          <w:rFonts w:cs="Times New Roman"/>
        </w:rPr>
      </w:pPr>
    </w:p>
    <w:p w14:paraId="21335085" w14:textId="77777777" w:rsidR="00FD364A" w:rsidRPr="00FB3E0B" w:rsidRDefault="00FD364A" w:rsidP="00FD364A">
      <w:pPr>
        <w:snapToGrid w:val="0"/>
        <w:spacing w:line="276" w:lineRule="auto"/>
        <w:rPr>
          <w:rFonts w:eastAsia="Calibri" w:cs="Times New Roman"/>
          <w:noProof/>
        </w:rPr>
      </w:pPr>
      <w:r w:rsidRPr="00FB3E0B">
        <w:rPr>
          <w:rFonts w:eastAsia="Calibri" w:cs="Times New Roman"/>
          <w:noProof/>
        </w:rPr>
        <w:t>Data, miejscowość oraz podpis(-y):</w:t>
      </w:r>
    </w:p>
    <w:p w14:paraId="48A4B876" w14:textId="41CCEAA8" w:rsidR="00FD364A" w:rsidRPr="00FB3E0B" w:rsidRDefault="00FD364A" w:rsidP="00FD364A">
      <w:pPr>
        <w:snapToGrid w:val="0"/>
        <w:jc w:val="both"/>
        <w:rPr>
          <w:rFonts w:eastAsia="Calibri" w:cs="Times New Roman"/>
          <w:noProof/>
        </w:rPr>
      </w:pPr>
      <w:r w:rsidRPr="00FB3E0B">
        <w:rPr>
          <w:rFonts w:eastAsia="Calibri" w:cs="Times New Roman"/>
          <w:noProof/>
        </w:rPr>
        <w:t>……………………………………..……</w:t>
      </w:r>
    </w:p>
    <w:p w14:paraId="72455EE8" w14:textId="77777777" w:rsidR="00FD364A" w:rsidRPr="00FB3E0B" w:rsidRDefault="00FD364A" w:rsidP="00FD364A">
      <w:pPr>
        <w:snapToGrid w:val="0"/>
        <w:jc w:val="both"/>
        <w:rPr>
          <w:rFonts w:ascii="Century Gothic" w:eastAsia="Calibri" w:hAnsi="Century Gothic" w:cs="Times New Roman"/>
          <w:b/>
          <w:iCs/>
          <w:noProof/>
          <w:sz w:val="20"/>
          <w:szCs w:val="20"/>
        </w:rPr>
      </w:pPr>
    </w:p>
    <w:p w14:paraId="20242EC3" w14:textId="77777777" w:rsidR="00FD364A" w:rsidRPr="00FB3E0B" w:rsidRDefault="00FD364A" w:rsidP="00FD364A">
      <w:pPr>
        <w:tabs>
          <w:tab w:val="left" w:pos="1978"/>
          <w:tab w:val="left" w:pos="3828"/>
          <w:tab w:val="center" w:pos="4677"/>
        </w:tabs>
        <w:jc w:val="both"/>
        <w:rPr>
          <w:rFonts w:eastAsia="Arial" w:cs="Times New Roman"/>
          <w:b/>
          <w:i/>
          <w:kern w:val="1"/>
          <w:sz w:val="16"/>
          <w:szCs w:val="16"/>
        </w:rPr>
      </w:pPr>
    </w:p>
    <w:p w14:paraId="2722C203" w14:textId="77777777" w:rsidR="00FD364A" w:rsidRDefault="00FD364A" w:rsidP="00FD364A"/>
    <w:p w14:paraId="7E35F410" w14:textId="2596DF77" w:rsidR="00AB1E1F" w:rsidRPr="00FD364A" w:rsidRDefault="00AB1E1F" w:rsidP="00AB1E1F">
      <w:pPr>
        <w:widowControl/>
        <w:tabs>
          <w:tab w:val="left" w:pos="1978"/>
          <w:tab w:val="left" w:pos="3828"/>
          <w:tab w:val="center" w:pos="4677"/>
        </w:tabs>
        <w:autoSpaceDN/>
        <w:jc w:val="both"/>
        <w:rPr>
          <w:rFonts w:eastAsia="Arial" w:cs="Times New Roman"/>
          <w:b/>
          <w:i/>
          <w:kern w:val="1"/>
          <w:sz w:val="22"/>
          <w:szCs w:val="22"/>
        </w:rPr>
      </w:pPr>
      <w:r w:rsidRPr="00FD364A">
        <w:rPr>
          <w:rFonts w:eastAsia="Arial" w:cs="Times New Roman"/>
          <w:b/>
          <w:i/>
          <w:kern w:val="1"/>
          <w:sz w:val="22"/>
          <w:szCs w:val="22"/>
        </w:rPr>
        <w:t>Dokument należy wypełnić i podpisać kwalifikowanym podpisem elektronicznym lub podpisem zaufanym lub podpisem osobistym.</w:t>
      </w:r>
      <w:r w:rsidR="00FD364A" w:rsidRPr="00FD364A">
        <w:rPr>
          <w:rFonts w:eastAsia="Arial" w:cs="Times New Roman"/>
          <w:b/>
          <w:i/>
          <w:kern w:val="1"/>
          <w:sz w:val="22"/>
          <w:szCs w:val="22"/>
        </w:rPr>
        <w:t xml:space="preserve"> </w:t>
      </w:r>
      <w:r w:rsidRPr="00FD364A">
        <w:rPr>
          <w:rFonts w:eastAsia="Arial" w:cs="Times New Roman"/>
          <w:b/>
          <w:i/>
          <w:kern w:val="1"/>
          <w:sz w:val="22"/>
          <w:szCs w:val="22"/>
        </w:rPr>
        <w:t xml:space="preserve">Zamawiający zaleca zapisanie dokumentu w formacie PDF. </w:t>
      </w:r>
    </w:p>
    <w:p w14:paraId="76E109B6" w14:textId="77777777" w:rsidR="00AB1E1F" w:rsidRDefault="00AB1E1F" w:rsidP="00AB1E1F">
      <w:pPr>
        <w:widowControl/>
        <w:suppressAutoHyphens w:val="0"/>
        <w:autoSpaceDN/>
        <w:snapToGrid w:val="0"/>
        <w:jc w:val="both"/>
        <w:textAlignment w:val="auto"/>
        <w:rPr>
          <w:rFonts w:eastAsia="Calibri" w:cs="Times New Roman"/>
          <w:b/>
          <w:iCs/>
          <w:noProof/>
          <w:kern w:val="0"/>
          <w:lang w:eastAsia="en-US" w:bidi="ar-SA"/>
        </w:rPr>
      </w:pPr>
    </w:p>
    <w:p w14:paraId="323E8DB8" w14:textId="77777777" w:rsidR="00AB1E1F" w:rsidRDefault="00AB1E1F" w:rsidP="00AB1E1F">
      <w:pPr>
        <w:widowControl/>
        <w:suppressAutoHyphens w:val="0"/>
        <w:autoSpaceDN/>
        <w:snapToGrid w:val="0"/>
        <w:jc w:val="both"/>
        <w:textAlignment w:val="auto"/>
        <w:rPr>
          <w:rFonts w:eastAsia="Calibri" w:cs="Times New Roman"/>
          <w:b/>
          <w:iCs/>
          <w:noProof/>
          <w:kern w:val="0"/>
          <w:lang w:eastAsia="en-US" w:bidi="ar-SA"/>
        </w:rPr>
      </w:pPr>
    </w:p>
    <w:p w14:paraId="4684C315" w14:textId="77777777" w:rsidR="00AB1E1F" w:rsidRDefault="00AB1E1F" w:rsidP="00AB1E1F">
      <w:pPr>
        <w:widowControl/>
        <w:autoSpaceDN/>
        <w:ind w:left="7230"/>
        <w:textAlignment w:val="auto"/>
        <w:rPr>
          <w:rFonts w:eastAsia="Times New Roman" w:cs="Times New Roman"/>
          <w:b/>
          <w:iCs/>
          <w:kern w:val="0"/>
          <w:sz w:val="16"/>
          <w:szCs w:val="16"/>
          <w:lang w:eastAsia="ar-SA" w:bidi="ar-SA"/>
        </w:rPr>
      </w:pPr>
    </w:p>
    <w:p w14:paraId="6E3CE8BF" w14:textId="77777777" w:rsidR="00AB1E1F" w:rsidRDefault="00AB1E1F" w:rsidP="00AB1E1F">
      <w:pPr>
        <w:widowControl/>
        <w:autoSpaceDN/>
        <w:ind w:left="7230"/>
        <w:textAlignment w:val="auto"/>
        <w:rPr>
          <w:rFonts w:eastAsia="Times New Roman" w:cs="Times New Roman"/>
          <w:b/>
          <w:iCs/>
          <w:kern w:val="0"/>
          <w:sz w:val="16"/>
          <w:szCs w:val="16"/>
          <w:lang w:eastAsia="ar-SA" w:bidi="ar-SA"/>
        </w:rPr>
      </w:pPr>
    </w:p>
    <w:p w14:paraId="0E955D2A" w14:textId="7E92C46B" w:rsidR="00AB1E1F" w:rsidRPr="004F5ABD" w:rsidRDefault="00AB1E1F" w:rsidP="00AB1E1F">
      <w:pPr>
        <w:widowControl/>
        <w:autoSpaceDN/>
        <w:ind w:left="7230"/>
        <w:textAlignment w:val="auto"/>
        <w:rPr>
          <w:rFonts w:eastAsia="Times New Roman" w:cs="Times New Roman"/>
          <w:b/>
          <w:iCs/>
          <w:kern w:val="0"/>
          <w:sz w:val="16"/>
          <w:szCs w:val="16"/>
          <w:lang w:eastAsia="ar-SA" w:bidi="ar-SA"/>
        </w:rPr>
      </w:pPr>
      <w:r w:rsidRPr="004F5ABD">
        <w:rPr>
          <w:rFonts w:eastAsia="Times New Roman" w:cs="Times New Roman"/>
          <w:b/>
          <w:iCs/>
          <w:kern w:val="0"/>
          <w:sz w:val="16"/>
          <w:szCs w:val="16"/>
          <w:lang w:eastAsia="ar-SA" w:bidi="ar-SA"/>
        </w:rPr>
        <w:lastRenderedPageBreak/>
        <w:t xml:space="preserve">Załącznik nr </w:t>
      </w:r>
      <w:r w:rsidR="00583FFC">
        <w:rPr>
          <w:rFonts w:eastAsia="Times New Roman" w:cs="Times New Roman"/>
          <w:b/>
          <w:iCs/>
          <w:kern w:val="0"/>
          <w:sz w:val="16"/>
          <w:szCs w:val="16"/>
          <w:lang w:eastAsia="ar-SA" w:bidi="ar-SA"/>
        </w:rPr>
        <w:t>8</w:t>
      </w:r>
      <w:r>
        <w:rPr>
          <w:rFonts w:eastAsia="Times New Roman" w:cs="Times New Roman"/>
          <w:b/>
          <w:iCs/>
          <w:kern w:val="0"/>
          <w:sz w:val="16"/>
          <w:szCs w:val="16"/>
          <w:lang w:eastAsia="ar-SA" w:bidi="ar-SA"/>
        </w:rPr>
        <w:t>a</w:t>
      </w:r>
      <w:r w:rsidRPr="004F5ABD">
        <w:rPr>
          <w:rFonts w:eastAsia="Times New Roman" w:cs="Times New Roman"/>
          <w:b/>
          <w:iCs/>
          <w:kern w:val="0"/>
          <w:sz w:val="16"/>
          <w:szCs w:val="16"/>
          <w:lang w:eastAsia="ar-SA" w:bidi="ar-SA"/>
        </w:rPr>
        <w:t xml:space="preserve"> do SWZ</w:t>
      </w:r>
    </w:p>
    <w:p w14:paraId="1323C87C" w14:textId="7AEF988C" w:rsidR="00AB1E1F" w:rsidRPr="004F5ABD" w:rsidRDefault="00AB1E1F" w:rsidP="00AB1E1F">
      <w:pPr>
        <w:widowControl/>
        <w:autoSpaceDN/>
        <w:ind w:left="7230"/>
        <w:textAlignment w:val="auto"/>
        <w:rPr>
          <w:rFonts w:eastAsia="Times New Roman" w:cs="Times New Roman"/>
          <w:b/>
          <w:iCs/>
          <w:kern w:val="0"/>
          <w:sz w:val="16"/>
          <w:szCs w:val="16"/>
          <w:lang w:eastAsia="ar-SA" w:bidi="ar-SA"/>
        </w:rPr>
      </w:pPr>
      <w:r w:rsidRPr="004F5ABD">
        <w:rPr>
          <w:rFonts w:eastAsia="Times New Roman" w:cs="Times New Roman"/>
          <w:b/>
          <w:sz w:val="16"/>
          <w:szCs w:val="16"/>
          <w:lang w:bidi="ar-SA"/>
        </w:rPr>
        <w:t xml:space="preserve">Sprawa nr </w:t>
      </w:r>
      <w:r w:rsidR="009422E8">
        <w:rPr>
          <w:rFonts w:eastAsia="Times New Roman" w:cs="Times New Roman"/>
          <w:b/>
          <w:sz w:val="16"/>
          <w:szCs w:val="16"/>
          <w:lang w:bidi="ar-SA"/>
        </w:rPr>
        <w:t>05/26</w:t>
      </w:r>
      <w:r w:rsidRPr="004F5ABD">
        <w:rPr>
          <w:rFonts w:eastAsia="Times New Roman" w:cs="Times New Roman"/>
          <w:b/>
          <w:sz w:val="16"/>
          <w:szCs w:val="16"/>
          <w:lang w:bidi="ar-SA"/>
        </w:rPr>
        <w:t>/</w:t>
      </w:r>
      <w:r>
        <w:rPr>
          <w:rFonts w:eastAsia="Times New Roman" w:cs="Times New Roman"/>
          <w:b/>
          <w:sz w:val="16"/>
          <w:szCs w:val="16"/>
          <w:lang w:bidi="ar-SA"/>
        </w:rPr>
        <w:t>IR</w:t>
      </w:r>
    </w:p>
    <w:p w14:paraId="2AD7D233" w14:textId="77777777" w:rsidR="00FD364A" w:rsidRPr="00621EE2" w:rsidRDefault="00FD364A" w:rsidP="00FD364A">
      <w:pPr>
        <w:spacing w:line="260" w:lineRule="atLeast"/>
        <w:ind w:right="5103"/>
        <w:jc w:val="both"/>
        <w:rPr>
          <w:rFonts w:eastAsia="Calibri" w:cs="Times New Roman"/>
          <w:noProof/>
        </w:rPr>
      </w:pPr>
      <w:r w:rsidRPr="00621EE2">
        <w:rPr>
          <w:rFonts w:eastAsia="Calibri" w:cs="Times New Roman"/>
          <w:noProof/>
        </w:rPr>
        <w:t>Wykonawca:</w:t>
      </w:r>
    </w:p>
    <w:p w14:paraId="34A7B5B6" w14:textId="24C1E9C1" w:rsidR="00FD364A" w:rsidRPr="00621EE2" w:rsidRDefault="00FD364A" w:rsidP="00FD364A">
      <w:pPr>
        <w:spacing w:line="260" w:lineRule="atLeast"/>
        <w:ind w:right="5527"/>
        <w:jc w:val="both"/>
        <w:rPr>
          <w:rFonts w:eastAsia="Calibri" w:cs="Times New Roman"/>
          <w:noProof/>
        </w:rPr>
      </w:pPr>
      <w:r w:rsidRPr="00621EE2">
        <w:rPr>
          <w:rFonts w:eastAsia="Calibri" w:cs="Times New Roman"/>
          <w:noProof/>
        </w:rPr>
        <w:t>……………………</w:t>
      </w:r>
      <w:r>
        <w:rPr>
          <w:rFonts w:eastAsia="Calibri" w:cs="Times New Roman"/>
          <w:noProof/>
        </w:rPr>
        <w:t>..</w:t>
      </w:r>
      <w:r w:rsidRPr="00621EE2">
        <w:rPr>
          <w:rFonts w:eastAsia="Calibri" w:cs="Times New Roman"/>
          <w:noProof/>
        </w:rPr>
        <w:t>………….……</w:t>
      </w:r>
      <w:r>
        <w:rPr>
          <w:rFonts w:eastAsia="Calibri" w:cs="Times New Roman"/>
          <w:noProof/>
        </w:rPr>
        <w:t>.</w:t>
      </w:r>
    </w:p>
    <w:p w14:paraId="20F2D006" w14:textId="0A02A58A" w:rsidR="00FD364A" w:rsidRPr="00621EE2" w:rsidRDefault="00FD364A" w:rsidP="00FD364A">
      <w:pPr>
        <w:spacing w:line="260" w:lineRule="atLeast"/>
        <w:ind w:right="5527"/>
        <w:jc w:val="both"/>
        <w:rPr>
          <w:rFonts w:eastAsia="Calibri" w:cs="Times New Roman"/>
          <w:noProof/>
        </w:rPr>
      </w:pPr>
      <w:r w:rsidRPr="00621EE2">
        <w:rPr>
          <w:rFonts w:eastAsia="Calibri" w:cs="Times New Roman"/>
          <w:noProof/>
        </w:rPr>
        <w:t>………………………………………</w:t>
      </w:r>
    </w:p>
    <w:p w14:paraId="1E2345E8" w14:textId="77777777" w:rsidR="00FD364A" w:rsidRPr="00621EE2" w:rsidRDefault="00FD364A" w:rsidP="00FD364A">
      <w:pPr>
        <w:spacing w:line="256" w:lineRule="auto"/>
        <w:ind w:right="5527"/>
        <w:jc w:val="center"/>
        <w:rPr>
          <w:rFonts w:eastAsia="Calibri" w:cs="Times New Roman"/>
          <w:i/>
          <w:sz w:val="15"/>
          <w:szCs w:val="15"/>
        </w:rPr>
      </w:pPr>
      <w:r w:rsidRPr="00621EE2">
        <w:rPr>
          <w:rFonts w:eastAsia="Calibri" w:cs="Times New Roman"/>
          <w:i/>
          <w:sz w:val="15"/>
          <w:szCs w:val="15"/>
        </w:rPr>
        <w:t>(pełna nazwa/firma, adres, w zależności od podmiotu: NIP/PESEL, KRS/</w:t>
      </w:r>
      <w:proofErr w:type="spellStart"/>
      <w:r w:rsidRPr="00621EE2">
        <w:rPr>
          <w:rFonts w:eastAsia="Calibri" w:cs="Times New Roman"/>
          <w:i/>
          <w:sz w:val="15"/>
          <w:szCs w:val="15"/>
        </w:rPr>
        <w:t>CEiDG</w:t>
      </w:r>
      <w:proofErr w:type="spellEnd"/>
      <w:r w:rsidRPr="00621EE2">
        <w:rPr>
          <w:rFonts w:eastAsia="Calibri" w:cs="Times New Roman"/>
          <w:i/>
          <w:sz w:val="15"/>
          <w:szCs w:val="15"/>
        </w:rPr>
        <w:t>)</w:t>
      </w:r>
    </w:p>
    <w:p w14:paraId="4A3D92F2" w14:textId="77777777" w:rsidR="00FD364A" w:rsidRPr="00621EE2" w:rsidRDefault="00FD364A" w:rsidP="00FD364A">
      <w:pPr>
        <w:spacing w:line="260" w:lineRule="atLeast"/>
        <w:ind w:right="5527"/>
        <w:jc w:val="both"/>
        <w:rPr>
          <w:rFonts w:eastAsia="Calibri" w:cs="Times New Roman"/>
          <w:noProof/>
        </w:rPr>
      </w:pPr>
      <w:r w:rsidRPr="00621EE2">
        <w:rPr>
          <w:rFonts w:eastAsia="Calibri" w:cs="Times New Roman"/>
          <w:noProof/>
        </w:rPr>
        <w:t>reprezentowany przez:</w:t>
      </w:r>
    </w:p>
    <w:p w14:paraId="373B3A90" w14:textId="66176525" w:rsidR="00FD364A" w:rsidRPr="00621EE2" w:rsidRDefault="00FD364A" w:rsidP="00FD364A">
      <w:pPr>
        <w:spacing w:line="260" w:lineRule="atLeast"/>
        <w:ind w:right="5527"/>
        <w:jc w:val="both"/>
        <w:rPr>
          <w:rFonts w:eastAsia="Calibri" w:cs="Times New Roman"/>
          <w:noProof/>
        </w:rPr>
      </w:pPr>
      <w:r w:rsidRPr="00621EE2">
        <w:rPr>
          <w:rFonts w:eastAsia="Calibri" w:cs="Times New Roman"/>
          <w:noProof/>
        </w:rPr>
        <w:t>………………………………………</w:t>
      </w:r>
    </w:p>
    <w:p w14:paraId="76426852" w14:textId="2A903A06" w:rsidR="00FD364A" w:rsidRPr="00621EE2" w:rsidRDefault="00FD364A" w:rsidP="00FD364A">
      <w:pPr>
        <w:spacing w:line="260" w:lineRule="atLeast"/>
        <w:ind w:right="5527"/>
        <w:jc w:val="both"/>
        <w:rPr>
          <w:rFonts w:eastAsia="Calibri" w:cs="Times New Roman"/>
          <w:noProof/>
        </w:rPr>
      </w:pPr>
      <w:r w:rsidRPr="00621EE2">
        <w:rPr>
          <w:rFonts w:eastAsia="Calibri" w:cs="Times New Roman"/>
          <w:noProof/>
        </w:rPr>
        <w:t>………………………………………</w:t>
      </w:r>
    </w:p>
    <w:p w14:paraId="6CA912F7" w14:textId="77777777" w:rsidR="00FD364A" w:rsidRPr="00621EE2" w:rsidRDefault="00FD364A" w:rsidP="00FD364A">
      <w:pPr>
        <w:spacing w:line="260" w:lineRule="atLeast"/>
        <w:ind w:right="5527"/>
        <w:jc w:val="center"/>
        <w:rPr>
          <w:rFonts w:eastAsia="Calibri" w:cs="Times New Roman"/>
          <w:noProof/>
          <w:sz w:val="15"/>
          <w:szCs w:val="15"/>
        </w:rPr>
      </w:pPr>
      <w:r w:rsidRPr="00621EE2">
        <w:rPr>
          <w:rFonts w:eastAsia="Calibri" w:cs="Times New Roman"/>
          <w:noProof/>
          <w:sz w:val="15"/>
          <w:szCs w:val="15"/>
        </w:rPr>
        <w:t>(imię, nazwisko, stanowisko / podstawa do  reprezentacji)</w:t>
      </w:r>
    </w:p>
    <w:p w14:paraId="2D496D44" w14:textId="77777777" w:rsidR="00FD364A" w:rsidRPr="00621EE2" w:rsidRDefault="00FD364A" w:rsidP="00FD364A">
      <w:pPr>
        <w:rPr>
          <w:rFonts w:cs="Times New Roman"/>
          <w:b/>
          <w:sz w:val="16"/>
          <w:szCs w:val="16"/>
        </w:rPr>
      </w:pPr>
    </w:p>
    <w:p w14:paraId="74F193F4" w14:textId="77777777" w:rsidR="00FD364A" w:rsidRPr="00621EE2" w:rsidRDefault="00FD364A" w:rsidP="00FD364A">
      <w:pPr>
        <w:spacing w:after="120" w:line="360" w:lineRule="auto"/>
        <w:jc w:val="center"/>
        <w:rPr>
          <w:rFonts w:cs="Times New Roman"/>
          <w:b/>
          <w:u w:val="single"/>
        </w:rPr>
      </w:pPr>
      <w:r w:rsidRPr="00621EE2">
        <w:rPr>
          <w:rFonts w:cs="Times New Roman"/>
          <w:b/>
          <w:u w:val="single"/>
        </w:rPr>
        <w:t>Oświadczenie podmiotu udostępniającego zasoby</w:t>
      </w:r>
      <w:r w:rsidRPr="00621EE2">
        <w:rPr>
          <w:rFonts w:cs="Times New Roman"/>
          <w:b/>
          <w:strike/>
          <w:u w:val="single"/>
        </w:rPr>
        <w:t xml:space="preserve"> </w:t>
      </w:r>
    </w:p>
    <w:p w14:paraId="72C5F811" w14:textId="77777777" w:rsidR="00FD364A" w:rsidRPr="00621EE2" w:rsidRDefault="00FD364A" w:rsidP="00FD364A">
      <w:pPr>
        <w:spacing w:line="276" w:lineRule="auto"/>
        <w:jc w:val="center"/>
        <w:rPr>
          <w:rFonts w:cs="Times New Roman"/>
          <w:b/>
          <w:caps/>
          <w:u w:val="single"/>
        </w:rPr>
      </w:pPr>
      <w:r w:rsidRPr="00621EE2">
        <w:rPr>
          <w:rFonts w:cs="Times New Roman"/>
          <w:b/>
          <w:u w:val="single"/>
        </w:rPr>
        <w:t xml:space="preserve">DOTYCZĄCE PRZESŁANEK WYKLUCZENIA Z ART. 5K ROZPORZĄDZENIA 833/2014 ORAZ ART. 7 UST. 1 USTAWY </w:t>
      </w:r>
      <w:r w:rsidRPr="00621EE2">
        <w:rPr>
          <w:rFonts w:cs="Times New Roman"/>
          <w:b/>
          <w:caps/>
          <w:u w:val="single"/>
        </w:rPr>
        <w:t xml:space="preserve">o szczególnych rozwiązaniach </w:t>
      </w:r>
      <w:r w:rsidRPr="00621EE2">
        <w:rPr>
          <w:rFonts w:cs="Times New Roman"/>
          <w:b/>
          <w:caps/>
          <w:u w:val="single"/>
        </w:rPr>
        <w:br/>
        <w:t xml:space="preserve">w zakresie przeciwdziałania wspieraniu agresji na Ukrainę </w:t>
      </w:r>
      <w:r w:rsidRPr="00621EE2">
        <w:rPr>
          <w:rFonts w:cs="Times New Roman"/>
          <w:b/>
          <w:caps/>
          <w:u w:val="single"/>
        </w:rPr>
        <w:br/>
        <w:t>oraz służących ochronie bezpieczeństwa narodowego</w:t>
      </w:r>
    </w:p>
    <w:p w14:paraId="2FCA8AE7" w14:textId="77777777" w:rsidR="00FD364A" w:rsidRPr="00621EE2" w:rsidRDefault="00FD364A" w:rsidP="00FD364A">
      <w:pPr>
        <w:jc w:val="center"/>
        <w:rPr>
          <w:rFonts w:cs="Times New Roman"/>
          <w:b/>
          <w:sz w:val="16"/>
          <w:szCs w:val="16"/>
        </w:rPr>
      </w:pPr>
    </w:p>
    <w:p w14:paraId="083F9AF6" w14:textId="77777777" w:rsidR="00FD364A" w:rsidRDefault="00FD364A" w:rsidP="00FD364A">
      <w:pPr>
        <w:jc w:val="center"/>
        <w:rPr>
          <w:rFonts w:cs="Times New Roman"/>
          <w:b/>
        </w:rPr>
      </w:pPr>
      <w:r w:rsidRPr="00621EE2">
        <w:rPr>
          <w:rFonts w:cs="Times New Roman"/>
          <w:b/>
        </w:rPr>
        <w:t xml:space="preserve">składane na podstawie art. 125 ust. 5 Ustawy; </w:t>
      </w:r>
    </w:p>
    <w:p w14:paraId="0B287715" w14:textId="77777777" w:rsidR="00FD364A" w:rsidRPr="00621EE2" w:rsidRDefault="00FD364A" w:rsidP="00FD364A">
      <w:pPr>
        <w:jc w:val="center"/>
        <w:rPr>
          <w:rFonts w:cs="Times New Roman"/>
          <w:b/>
          <w:sz w:val="16"/>
          <w:szCs w:val="16"/>
        </w:rPr>
      </w:pPr>
    </w:p>
    <w:p w14:paraId="2A6D1E72" w14:textId="5D8AAF0C" w:rsidR="00FD364A" w:rsidRDefault="00FD364A" w:rsidP="009422E8">
      <w:pPr>
        <w:jc w:val="both"/>
        <w:rPr>
          <w:rFonts w:eastAsia="Wingdings" w:cs="Times New Roman"/>
        </w:rPr>
      </w:pPr>
      <w:r w:rsidRPr="00621EE2">
        <w:rPr>
          <w:rFonts w:eastAsia="Wingdings" w:cs="Times New Roman"/>
        </w:rPr>
        <w:t>Na potrzeby postępowania o udzielenie zamówienia publicznego na „</w:t>
      </w:r>
      <w:r w:rsidR="009422E8" w:rsidRPr="009422E8">
        <w:rPr>
          <w:rFonts w:eastAsia="Wingdings" w:cs="Times New Roman"/>
          <w:bCs/>
        </w:rPr>
        <w:t>wykonani</w:t>
      </w:r>
      <w:r w:rsidR="009422E8">
        <w:rPr>
          <w:rFonts w:eastAsia="Wingdings" w:cs="Times New Roman"/>
          <w:bCs/>
        </w:rPr>
        <w:t>e</w:t>
      </w:r>
      <w:r w:rsidR="009422E8" w:rsidRPr="009422E8">
        <w:rPr>
          <w:rFonts w:eastAsia="Wingdings" w:cs="Times New Roman"/>
          <w:bCs/>
        </w:rPr>
        <w:t xml:space="preserve"> usługi polegającej na opracowaniu dokumentacji projektowej na modernizację slipu i pogłębienie portu wraz z wykonaniem operatu wodnoprawnego na terenie Bazy Szkoleniowej w </w:t>
      </w:r>
      <w:proofErr w:type="spellStart"/>
      <w:r w:rsidR="009422E8" w:rsidRPr="009422E8">
        <w:rPr>
          <w:rFonts w:eastAsia="Wingdings" w:cs="Times New Roman"/>
          <w:bCs/>
        </w:rPr>
        <w:t>Kalu</w:t>
      </w:r>
      <w:proofErr w:type="spellEnd"/>
      <w:r w:rsidRPr="00621EE2">
        <w:rPr>
          <w:rFonts w:eastAsia="Wingdings" w:cs="Times New Roman"/>
          <w:bCs/>
        </w:rPr>
        <w:t>”</w:t>
      </w:r>
      <w:r w:rsidRPr="00621EE2">
        <w:rPr>
          <w:rFonts w:eastAsia="Wingdings" w:cs="Times New Roman"/>
          <w:b/>
        </w:rPr>
        <w:t xml:space="preserve"> </w:t>
      </w:r>
      <w:r w:rsidRPr="00621EE2">
        <w:rPr>
          <w:rFonts w:eastAsia="Wingdings" w:cs="Times New Roman"/>
        </w:rPr>
        <w:t xml:space="preserve"> </w:t>
      </w:r>
      <w:r w:rsidR="009422E8">
        <w:rPr>
          <w:rFonts w:eastAsia="Wingdings" w:cs="Times New Roman"/>
        </w:rPr>
        <w:br/>
      </w:r>
      <w:r w:rsidRPr="00621EE2">
        <w:rPr>
          <w:rFonts w:eastAsia="Wingdings" w:cs="Times New Roman"/>
          <w:lang w:eastAsia="ar-SA"/>
        </w:rPr>
        <w:t>(s</w:t>
      </w:r>
      <w:r w:rsidRPr="00621EE2">
        <w:rPr>
          <w:rFonts w:eastAsia="Times New Roman" w:cs="Times New Roman"/>
          <w:lang w:eastAsia="ar-SA"/>
        </w:rPr>
        <w:t>prawa nr 0</w:t>
      </w:r>
      <w:r w:rsidR="009422E8">
        <w:rPr>
          <w:rFonts w:eastAsia="Times New Roman" w:cs="Times New Roman"/>
          <w:lang w:eastAsia="ar-SA"/>
        </w:rPr>
        <w:t>5/26/IR</w:t>
      </w:r>
      <w:r w:rsidRPr="00621EE2">
        <w:rPr>
          <w:rFonts w:eastAsia="Wingdings" w:cs="Times New Roman"/>
        </w:rPr>
        <w:t xml:space="preserve">) prowadzonego przez </w:t>
      </w:r>
      <w:r w:rsidRPr="00621EE2">
        <w:rPr>
          <w:rFonts w:eastAsia="Wingdings" w:cs="Times New Roman"/>
          <w:bCs/>
        </w:rPr>
        <w:t xml:space="preserve">Centrum Szkolenia Policji w Legionowie, </w:t>
      </w:r>
      <w:r w:rsidRPr="00621EE2">
        <w:rPr>
          <w:rFonts w:eastAsia="Wingdings" w:cs="Times New Roman"/>
        </w:rPr>
        <w:t>oświadczam, co następuje:</w:t>
      </w:r>
    </w:p>
    <w:p w14:paraId="2C6A395A" w14:textId="77777777" w:rsidR="009422E8" w:rsidRPr="009422E8" w:rsidRDefault="009422E8" w:rsidP="009422E8">
      <w:pPr>
        <w:jc w:val="both"/>
        <w:rPr>
          <w:rFonts w:eastAsia="Wingdings" w:cs="Times New Roman"/>
          <w:bCs/>
        </w:rPr>
      </w:pPr>
    </w:p>
    <w:p w14:paraId="3735CFA2" w14:textId="77777777" w:rsidR="00FD364A" w:rsidRPr="00621EE2" w:rsidRDefault="00FD364A" w:rsidP="00FD364A">
      <w:pPr>
        <w:shd w:val="clear" w:color="auto" w:fill="BFBFBF"/>
        <w:rPr>
          <w:rFonts w:cs="Times New Roman"/>
          <w:b/>
        </w:rPr>
      </w:pPr>
      <w:r w:rsidRPr="00621EE2">
        <w:rPr>
          <w:rFonts w:cs="Times New Roman"/>
          <w:b/>
        </w:rPr>
        <w:t>OŚWIADCZENIA DOTYCZĄCE PODMIOTU UDOSTEPNIAJĄCEGO ZASOBY:</w:t>
      </w:r>
    </w:p>
    <w:p w14:paraId="266B59FD" w14:textId="1046A671" w:rsidR="00FD364A" w:rsidRPr="00621EE2" w:rsidRDefault="00FD364A" w:rsidP="00C47F03">
      <w:pPr>
        <w:numPr>
          <w:ilvl w:val="0"/>
          <w:numId w:val="36"/>
        </w:numPr>
        <w:spacing w:before="120"/>
        <w:ind w:left="284" w:hanging="284"/>
        <w:contextualSpacing/>
        <w:jc w:val="both"/>
        <w:rPr>
          <w:rFonts w:eastAsia="Calibri" w:cs="Times New Roman"/>
          <w:bCs/>
        </w:rPr>
      </w:pPr>
      <w:bookmarkStart w:id="42" w:name="_Hlk219969731"/>
      <w:r w:rsidRPr="00621EE2">
        <w:rPr>
          <w:rFonts w:eastAsia="Calibri" w:cs="Times New Roman"/>
        </w:rPr>
        <w:t xml:space="preserve">Oświadczam, że nie zachodzą w stosunku do mnie przesłanki wykluczenia z postępowania </w:t>
      </w:r>
      <w:r w:rsidR="009422E8">
        <w:rPr>
          <w:rFonts w:eastAsia="Calibri" w:cs="Times New Roman"/>
        </w:rPr>
        <w:br/>
      </w:r>
      <w:r w:rsidRPr="00621EE2">
        <w:rPr>
          <w:rFonts w:eastAsia="Calibri" w:cs="Times New Roman"/>
        </w:rPr>
        <w:t xml:space="preserve">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w:t>
      </w:r>
      <w:r w:rsidR="009422E8">
        <w:rPr>
          <w:rFonts w:eastAsia="Calibri" w:cs="Times New Roman"/>
        </w:rPr>
        <w:br/>
      </w:r>
      <w:r w:rsidRPr="00621EE2">
        <w:rPr>
          <w:rFonts w:eastAsia="Calibri" w:cs="Times New Roman"/>
        </w:rPr>
        <w:t>z działaniami Rosji destabilizującymi sytuację na Ukrainie (</w:t>
      </w:r>
      <w:r w:rsidRPr="00621EE2">
        <w:rPr>
          <w:rFonts w:eastAsia="Calibri" w:cs="Times New Roman"/>
          <w:iCs/>
        </w:rPr>
        <w:t>Dz. U. L, 2025/2033, 23.10.2025</w:t>
      </w:r>
      <w:r w:rsidRPr="00621EE2">
        <w:rPr>
          <w:rFonts w:eastAsia="Calibri" w:cs="Times New Roman"/>
        </w:rPr>
        <w:t>), dalej: rozporządzenie 2025/2033.</w:t>
      </w:r>
      <w:r w:rsidRPr="00621EE2">
        <w:rPr>
          <w:rFonts w:eastAsia="Calibri" w:cs="Times New Roman"/>
          <w:vertAlign w:val="superscript"/>
        </w:rPr>
        <w:footnoteReference w:id="16"/>
      </w:r>
    </w:p>
    <w:p w14:paraId="7F67F41B" w14:textId="11BE4EE2" w:rsidR="00FD364A" w:rsidRPr="009422E8" w:rsidRDefault="00FD364A" w:rsidP="00C47F03">
      <w:pPr>
        <w:numPr>
          <w:ilvl w:val="0"/>
          <w:numId w:val="36"/>
        </w:numPr>
        <w:ind w:left="284" w:hanging="284"/>
        <w:jc w:val="both"/>
        <w:rPr>
          <w:rFonts w:eastAsia="Times New Roman" w:cs="Times New Roman"/>
          <w:b/>
          <w:bCs/>
          <w:lang w:eastAsia="pl-PL"/>
        </w:rPr>
      </w:pPr>
      <w:r w:rsidRPr="00621EE2">
        <w:rPr>
          <w:rFonts w:eastAsia="Times New Roman" w:cs="Times New Roman"/>
          <w:lang w:eastAsia="pl-PL"/>
        </w:rPr>
        <w:t xml:space="preserve">Oświadczam, że nie zachodzą w stosunku do mnie przesłanki wykluczenia z postępowania </w:t>
      </w:r>
      <w:r w:rsidR="009422E8">
        <w:rPr>
          <w:rFonts w:eastAsia="Times New Roman" w:cs="Times New Roman"/>
          <w:lang w:eastAsia="pl-PL"/>
        </w:rPr>
        <w:br/>
      </w:r>
      <w:r w:rsidRPr="00621EE2">
        <w:rPr>
          <w:rFonts w:eastAsia="Times New Roman" w:cs="Times New Roman"/>
          <w:lang w:eastAsia="pl-PL"/>
        </w:rPr>
        <w:t xml:space="preserve">na podstawie art. </w:t>
      </w:r>
      <w:r w:rsidRPr="00621EE2">
        <w:rPr>
          <w:rFonts w:eastAsia="Times New Roman" w:cs="Times New Roman"/>
          <w:color w:val="222222"/>
          <w:lang w:eastAsia="pl-PL"/>
        </w:rPr>
        <w:t xml:space="preserve">7 ust. 1 ustawy z dnia 13 kwietnia 2022 r. </w:t>
      </w:r>
      <w:r w:rsidRPr="00621EE2">
        <w:rPr>
          <w:rFonts w:eastAsia="Times New Roman" w:cs="Times New Roman"/>
          <w:i/>
          <w:iCs/>
          <w:color w:val="222222"/>
          <w:lang w:eastAsia="pl-PL"/>
        </w:rPr>
        <w:t xml:space="preserve">o szczególnych </w:t>
      </w:r>
      <w:r w:rsidRPr="00621EE2">
        <w:rPr>
          <w:rFonts w:eastAsia="Times New Roman" w:cs="Times New Roman"/>
          <w:i/>
          <w:iCs/>
          <w:color w:val="222222"/>
          <w:sz w:val="23"/>
          <w:szCs w:val="23"/>
          <w:lang w:eastAsia="pl-PL"/>
        </w:rPr>
        <w:t xml:space="preserve">rozwiązaniach </w:t>
      </w:r>
      <w:r w:rsidR="009422E8">
        <w:rPr>
          <w:rFonts w:eastAsia="Times New Roman" w:cs="Times New Roman"/>
          <w:i/>
          <w:iCs/>
          <w:color w:val="222222"/>
          <w:sz w:val="23"/>
          <w:szCs w:val="23"/>
          <w:lang w:eastAsia="pl-PL"/>
        </w:rPr>
        <w:br/>
      </w:r>
      <w:r w:rsidRPr="00621EE2">
        <w:rPr>
          <w:rFonts w:eastAsia="Times New Roman" w:cs="Times New Roman"/>
          <w:i/>
          <w:iCs/>
          <w:color w:val="222222"/>
          <w:sz w:val="23"/>
          <w:szCs w:val="23"/>
          <w:lang w:eastAsia="pl-PL"/>
        </w:rPr>
        <w:t>w zakresie przeciwdziałania wspieraniu</w:t>
      </w:r>
      <w:r w:rsidRPr="00621EE2">
        <w:rPr>
          <w:rFonts w:eastAsia="Times New Roman" w:cs="Times New Roman"/>
          <w:i/>
          <w:iCs/>
          <w:color w:val="222222"/>
          <w:lang w:eastAsia="pl-PL"/>
        </w:rPr>
        <w:t xml:space="preserve"> agresji na Ukrainę oraz służących ochronie bezpieczeństwa narodowego </w:t>
      </w:r>
      <w:r w:rsidRPr="00621EE2">
        <w:rPr>
          <w:rFonts w:eastAsia="Times New Roman" w:cs="Times New Roman"/>
          <w:color w:val="222222"/>
          <w:lang w:eastAsia="pl-PL"/>
        </w:rPr>
        <w:t>(Dz. U. z 2025 r. poz. 514)</w:t>
      </w:r>
      <w:r w:rsidRPr="00621EE2">
        <w:rPr>
          <w:rFonts w:eastAsia="Times New Roman" w:cs="Times New Roman"/>
          <w:i/>
          <w:iCs/>
          <w:color w:val="222222"/>
          <w:lang w:eastAsia="pl-PL"/>
        </w:rPr>
        <w:t>.</w:t>
      </w:r>
      <w:r w:rsidRPr="00621EE2">
        <w:rPr>
          <w:rFonts w:eastAsia="Wingdings" w:cs="Times New Roman"/>
          <w:color w:val="222222"/>
          <w:vertAlign w:val="superscript"/>
          <w:lang w:eastAsia="pl-PL"/>
        </w:rPr>
        <w:footnoteReference w:id="17"/>
      </w:r>
    </w:p>
    <w:p w14:paraId="4CE4FCBE" w14:textId="77777777" w:rsidR="009422E8" w:rsidRPr="00621EE2" w:rsidRDefault="009422E8" w:rsidP="009422E8">
      <w:pPr>
        <w:ind w:left="284"/>
        <w:jc w:val="both"/>
        <w:rPr>
          <w:rFonts w:eastAsia="Times New Roman" w:cs="Times New Roman"/>
          <w:b/>
          <w:bCs/>
          <w:lang w:eastAsia="pl-PL"/>
        </w:rPr>
      </w:pPr>
    </w:p>
    <w:bookmarkEnd w:id="42"/>
    <w:p w14:paraId="520CAEA9" w14:textId="77777777" w:rsidR="00FD364A" w:rsidRPr="00621EE2" w:rsidRDefault="00FD364A" w:rsidP="00FD364A">
      <w:pPr>
        <w:shd w:val="clear" w:color="auto" w:fill="BFBFBF"/>
        <w:spacing w:line="360" w:lineRule="auto"/>
        <w:jc w:val="both"/>
        <w:rPr>
          <w:rFonts w:cs="Times New Roman"/>
          <w:b/>
        </w:rPr>
      </w:pPr>
      <w:r w:rsidRPr="00621EE2">
        <w:rPr>
          <w:rFonts w:cs="Times New Roman"/>
          <w:b/>
        </w:rPr>
        <w:t>OŚWIADCZENIE DOTYCZĄCE PODANYCH INFORMACJI:</w:t>
      </w:r>
    </w:p>
    <w:p w14:paraId="4B95772A" w14:textId="77777777" w:rsidR="00FD364A" w:rsidRPr="00621EE2" w:rsidRDefault="00FD364A" w:rsidP="00FD364A">
      <w:pPr>
        <w:jc w:val="both"/>
        <w:rPr>
          <w:rFonts w:cs="Times New Roman"/>
        </w:rPr>
      </w:pPr>
    </w:p>
    <w:p w14:paraId="40096411" w14:textId="77777777" w:rsidR="00FD364A" w:rsidRPr="00621EE2" w:rsidRDefault="00FD364A" w:rsidP="00FD364A">
      <w:pPr>
        <w:jc w:val="both"/>
        <w:rPr>
          <w:rFonts w:cs="Times New Roman"/>
        </w:rPr>
      </w:pPr>
      <w:r w:rsidRPr="00621EE2">
        <w:rPr>
          <w:rFonts w:cs="Times New Roman"/>
        </w:rPr>
        <w:t xml:space="preserve">Oświadczam, że wszystkie informacje podane w powyższych oświadczeniach są aktualne </w:t>
      </w:r>
      <w:r w:rsidRPr="00621EE2">
        <w:rPr>
          <w:rFonts w:cs="Times New Roman"/>
        </w:rPr>
        <w:br/>
        <w:t>i zgodne z prawdą oraz zostały przedstawione z pełną świadomością konsekwencji wprowadzenia zamawiającego w błąd przy przedstawianiu informacji.</w:t>
      </w:r>
    </w:p>
    <w:p w14:paraId="4350C9E6" w14:textId="77777777" w:rsidR="00FD364A" w:rsidRPr="00621EE2" w:rsidRDefault="00FD364A" w:rsidP="00FD364A">
      <w:pPr>
        <w:jc w:val="both"/>
        <w:rPr>
          <w:rFonts w:cs="Times New Roman"/>
        </w:rPr>
      </w:pPr>
    </w:p>
    <w:p w14:paraId="0D5E61B6" w14:textId="77777777" w:rsidR="00FD364A" w:rsidRPr="00621EE2" w:rsidRDefault="00FD364A" w:rsidP="00FD364A">
      <w:pPr>
        <w:jc w:val="both"/>
        <w:rPr>
          <w:rFonts w:cs="Times New Roman"/>
        </w:rPr>
      </w:pPr>
    </w:p>
    <w:p w14:paraId="78D73ED5" w14:textId="77777777" w:rsidR="00FD364A" w:rsidRPr="00621EE2" w:rsidRDefault="00FD364A" w:rsidP="00FD364A">
      <w:pPr>
        <w:jc w:val="both"/>
        <w:rPr>
          <w:rFonts w:cs="Times New Roman"/>
        </w:rPr>
      </w:pPr>
    </w:p>
    <w:p w14:paraId="749268A9" w14:textId="77777777" w:rsidR="00FD364A" w:rsidRPr="00621EE2" w:rsidRDefault="00FD364A" w:rsidP="00FD364A">
      <w:pPr>
        <w:snapToGrid w:val="0"/>
        <w:spacing w:line="276" w:lineRule="auto"/>
        <w:jc w:val="both"/>
        <w:rPr>
          <w:rFonts w:eastAsia="Calibri" w:cs="Times New Roman"/>
          <w:noProof/>
        </w:rPr>
      </w:pPr>
      <w:r w:rsidRPr="00621EE2">
        <w:rPr>
          <w:rFonts w:eastAsia="Calibri" w:cs="Times New Roman"/>
          <w:noProof/>
        </w:rPr>
        <w:t>Data, miejscowość oraz podpis(-y):</w:t>
      </w:r>
    </w:p>
    <w:p w14:paraId="2FC62231" w14:textId="77777777" w:rsidR="00FD364A" w:rsidRPr="00621EE2" w:rsidRDefault="00FD364A" w:rsidP="00FD364A">
      <w:pPr>
        <w:snapToGrid w:val="0"/>
        <w:jc w:val="both"/>
        <w:rPr>
          <w:rFonts w:ascii="Century Gothic" w:eastAsia="Calibri" w:hAnsi="Century Gothic" w:cs="Times New Roman"/>
          <w:noProof/>
          <w:sz w:val="20"/>
          <w:szCs w:val="20"/>
        </w:rPr>
      </w:pPr>
    </w:p>
    <w:p w14:paraId="5F1A82F2" w14:textId="77777777" w:rsidR="00FD364A" w:rsidRPr="00621EE2" w:rsidRDefault="00FD364A" w:rsidP="00FD364A">
      <w:pPr>
        <w:snapToGrid w:val="0"/>
        <w:jc w:val="both"/>
        <w:rPr>
          <w:rFonts w:ascii="Century Gothic" w:eastAsia="Calibri" w:hAnsi="Century Gothic" w:cs="Times New Roman"/>
          <w:noProof/>
          <w:sz w:val="20"/>
          <w:szCs w:val="20"/>
        </w:rPr>
      </w:pPr>
      <w:r w:rsidRPr="00621EE2">
        <w:rPr>
          <w:rFonts w:ascii="Century Gothic" w:eastAsia="Calibri" w:hAnsi="Century Gothic" w:cs="Times New Roman"/>
          <w:noProof/>
          <w:sz w:val="20"/>
          <w:szCs w:val="20"/>
        </w:rPr>
        <w:t>……………………………………………………………..….</w:t>
      </w:r>
    </w:p>
    <w:p w14:paraId="171E7341" w14:textId="77777777" w:rsidR="00FD364A" w:rsidRPr="00621EE2" w:rsidRDefault="00FD364A" w:rsidP="00FD364A">
      <w:pPr>
        <w:snapToGrid w:val="0"/>
        <w:jc w:val="both"/>
        <w:rPr>
          <w:rFonts w:ascii="Century Gothic" w:eastAsia="Calibri" w:hAnsi="Century Gothic" w:cs="Times New Roman"/>
          <w:b/>
          <w:iCs/>
          <w:noProof/>
          <w:sz w:val="20"/>
          <w:szCs w:val="20"/>
        </w:rPr>
      </w:pPr>
    </w:p>
    <w:p w14:paraId="06384954" w14:textId="77777777" w:rsidR="00FD364A" w:rsidRPr="00621EE2" w:rsidRDefault="00FD364A" w:rsidP="00FD364A">
      <w:pPr>
        <w:snapToGrid w:val="0"/>
        <w:jc w:val="both"/>
        <w:rPr>
          <w:rFonts w:ascii="Century Gothic" w:eastAsia="Calibri" w:hAnsi="Century Gothic" w:cs="Times New Roman"/>
          <w:b/>
          <w:iCs/>
          <w:noProof/>
          <w:sz w:val="20"/>
          <w:szCs w:val="20"/>
        </w:rPr>
      </w:pPr>
    </w:p>
    <w:p w14:paraId="3861BE48" w14:textId="77777777" w:rsidR="00FD364A" w:rsidRPr="00621EE2" w:rsidRDefault="00FD364A" w:rsidP="00FD364A">
      <w:pPr>
        <w:snapToGrid w:val="0"/>
        <w:jc w:val="both"/>
        <w:rPr>
          <w:rFonts w:ascii="Century Gothic" w:eastAsia="Calibri" w:hAnsi="Century Gothic" w:cs="Times New Roman"/>
          <w:b/>
          <w:iCs/>
          <w:noProof/>
          <w:sz w:val="20"/>
          <w:szCs w:val="20"/>
        </w:rPr>
      </w:pPr>
    </w:p>
    <w:p w14:paraId="18CDB4CA" w14:textId="77777777" w:rsidR="00FD364A" w:rsidRPr="00621EE2" w:rsidRDefault="00FD364A" w:rsidP="00FD364A">
      <w:pPr>
        <w:snapToGrid w:val="0"/>
        <w:jc w:val="both"/>
        <w:rPr>
          <w:rFonts w:ascii="Century Gothic" w:eastAsia="Calibri" w:hAnsi="Century Gothic" w:cs="Times New Roman"/>
          <w:b/>
          <w:iCs/>
          <w:noProof/>
          <w:sz w:val="20"/>
          <w:szCs w:val="20"/>
        </w:rPr>
      </w:pPr>
    </w:p>
    <w:p w14:paraId="269D5AB0"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7DACD957"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6B1AE2C7"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017AD605"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60713CAE"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7331C842"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57DC8A9B"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42BE3540"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160DA308"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24342806"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7FF037E8" w14:textId="77777777" w:rsidR="00FD364A" w:rsidRPr="00621EE2" w:rsidRDefault="00FD364A" w:rsidP="00FD364A">
      <w:pPr>
        <w:snapToGrid w:val="0"/>
        <w:jc w:val="both"/>
        <w:rPr>
          <w:rFonts w:ascii="Century Gothic" w:eastAsia="Calibri" w:hAnsi="Century Gothic" w:cs="Times New Roman"/>
          <w:b/>
          <w:iCs/>
          <w:noProof/>
          <w:sz w:val="20"/>
          <w:szCs w:val="20"/>
          <w:highlight w:val="yellow"/>
        </w:rPr>
      </w:pPr>
    </w:p>
    <w:p w14:paraId="31FB0ACF" w14:textId="77777777" w:rsidR="00D955F7" w:rsidRDefault="00D955F7" w:rsidP="006427EE">
      <w:pPr>
        <w:widowControl/>
        <w:autoSpaceDN/>
        <w:ind w:left="7080"/>
        <w:jc w:val="both"/>
        <w:textAlignment w:val="auto"/>
        <w:rPr>
          <w:rFonts w:eastAsia="Times New Roman" w:cs="Times New Roman"/>
          <w:b/>
          <w:kern w:val="0"/>
          <w:sz w:val="16"/>
          <w:szCs w:val="16"/>
          <w:lang w:eastAsia="ar-SA" w:bidi="ar-SA"/>
        </w:rPr>
      </w:pPr>
    </w:p>
    <w:p w14:paraId="06DA80D1" w14:textId="77777777" w:rsidR="00831316" w:rsidRDefault="00831316" w:rsidP="006427EE">
      <w:pPr>
        <w:widowControl/>
        <w:autoSpaceDN/>
        <w:ind w:left="7080"/>
        <w:jc w:val="both"/>
        <w:textAlignment w:val="auto"/>
        <w:rPr>
          <w:rFonts w:eastAsia="Times New Roman" w:cs="Times New Roman"/>
          <w:b/>
          <w:kern w:val="0"/>
          <w:sz w:val="16"/>
          <w:szCs w:val="16"/>
          <w:lang w:eastAsia="ar-SA" w:bidi="ar-SA"/>
        </w:rPr>
      </w:pPr>
    </w:p>
    <w:p w14:paraId="078C8EB2" w14:textId="77777777" w:rsidR="00831316" w:rsidRDefault="00831316" w:rsidP="006427EE">
      <w:pPr>
        <w:widowControl/>
        <w:autoSpaceDN/>
        <w:ind w:left="7080"/>
        <w:jc w:val="both"/>
        <w:textAlignment w:val="auto"/>
        <w:rPr>
          <w:rFonts w:eastAsia="Times New Roman" w:cs="Times New Roman"/>
          <w:b/>
          <w:kern w:val="0"/>
          <w:sz w:val="16"/>
          <w:szCs w:val="16"/>
          <w:lang w:eastAsia="ar-SA" w:bidi="ar-SA"/>
        </w:rPr>
      </w:pPr>
    </w:p>
    <w:p w14:paraId="364B020E"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769AA02F"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250027C2"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70F581C2" w14:textId="0210B048" w:rsidR="00B90018" w:rsidRPr="00FD364A" w:rsidRDefault="00B90018" w:rsidP="00B90018">
      <w:pPr>
        <w:widowControl/>
        <w:tabs>
          <w:tab w:val="left" w:pos="1978"/>
          <w:tab w:val="left" w:pos="3828"/>
          <w:tab w:val="center" w:pos="4677"/>
        </w:tabs>
        <w:autoSpaceDN/>
        <w:jc w:val="both"/>
        <w:rPr>
          <w:rFonts w:eastAsia="Arial" w:cs="Times New Roman"/>
          <w:b/>
          <w:i/>
          <w:kern w:val="1"/>
          <w:sz w:val="22"/>
          <w:szCs w:val="22"/>
        </w:rPr>
      </w:pPr>
      <w:bookmarkStart w:id="43" w:name="_Hlk224117776"/>
      <w:r w:rsidRPr="00FD364A">
        <w:rPr>
          <w:rFonts w:eastAsia="Arial" w:cs="Times New Roman"/>
          <w:b/>
          <w:i/>
          <w:kern w:val="1"/>
          <w:sz w:val="22"/>
          <w:szCs w:val="22"/>
        </w:rPr>
        <w:t>Dokument należy wypełnić i podpisać kwalifikowanym podpisem elektronicznym</w:t>
      </w:r>
      <w:r w:rsidR="00FD364A">
        <w:rPr>
          <w:rFonts w:eastAsia="Arial" w:cs="Times New Roman"/>
          <w:b/>
          <w:i/>
          <w:kern w:val="1"/>
          <w:sz w:val="22"/>
          <w:szCs w:val="22"/>
        </w:rPr>
        <w:t xml:space="preserve"> </w:t>
      </w:r>
      <w:r w:rsidRPr="00FD364A">
        <w:rPr>
          <w:rFonts w:eastAsia="Arial" w:cs="Times New Roman"/>
          <w:b/>
          <w:i/>
          <w:kern w:val="1"/>
          <w:sz w:val="22"/>
          <w:szCs w:val="22"/>
        </w:rPr>
        <w:t>lub podpisem zaufanym lub podpisem osobistym.</w:t>
      </w:r>
      <w:r w:rsidR="00FD364A">
        <w:rPr>
          <w:rFonts w:eastAsia="Arial" w:cs="Times New Roman"/>
          <w:b/>
          <w:i/>
          <w:kern w:val="1"/>
          <w:sz w:val="22"/>
          <w:szCs w:val="22"/>
        </w:rPr>
        <w:t xml:space="preserve"> </w:t>
      </w:r>
      <w:r w:rsidRPr="00FD364A">
        <w:rPr>
          <w:rFonts w:eastAsia="Arial" w:cs="Times New Roman"/>
          <w:b/>
          <w:i/>
          <w:kern w:val="1"/>
          <w:sz w:val="22"/>
          <w:szCs w:val="22"/>
        </w:rPr>
        <w:t xml:space="preserve">Zamawiający zaleca zapisanie dokumentu w formacie PDF. </w:t>
      </w:r>
    </w:p>
    <w:bookmarkEnd w:id="43"/>
    <w:p w14:paraId="157FD276"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63B9AA65"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64CAC100"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515B14CF"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2E3A340C" w14:textId="5862CBEB"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6135E2B7" w14:textId="6B477958"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30071044" w14:textId="1A07DEBE"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3AF8D0ED" w14:textId="7673ECE2"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5853A3AB" w14:textId="1BBAC3D8"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66F7FE72" w14:textId="52E95878"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5CF3D380" w14:textId="1105C286"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25044D2C" w14:textId="31115732"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014AD436" w14:textId="2EBBD430"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76C81498" w14:textId="74CB0AC8"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2C69911F" w14:textId="68F10C7B"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0278A9B2" w14:textId="6A12D16D"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6EF9328A" w14:textId="6914D736"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5F910EDA" w14:textId="5AF3B209"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5201F23D" w14:textId="2FB6E860"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16FD7907" w14:textId="1518C655"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727D549C" w14:textId="4D23EB8B"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76100B89" w14:textId="60977104"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2CD7962C" w14:textId="65A8E927"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1C056ED6" w14:textId="1779D047"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3737E0AD" w14:textId="75B31F1E"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73BDACAB" w14:textId="4E96162E"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6EDDB880" w14:textId="77777777" w:rsidR="0089193F" w:rsidRDefault="0089193F" w:rsidP="006427EE">
      <w:pPr>
        <w:widowControl/>
        <w:autoSpaceDN/>
        <w:ind w:left="7080"/>
        <w:jc w:val="both"/>
        <w:textAlignment w:val="auto"/>
        <w:rPr>
          <w:rFonts w:eastAsia="Times New Roman" w:cs="Times New Roman"/>
          <w:b/>
          <w:kern w:val="0"/>
          <w:sz w:val="16"/>
          <w:szCs w:val="16"/>
          <w:lang w:eastAsia="ar-SA" w:bidi="ar-SA"/>
        </w:rPr>
      </w:pPr>
    </w:p>
    <w:p w14:paraId="09EB8AF4"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2C3E56E8"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6E98D8D2"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78C2E89F" w14:textId="77777777" w:rsidR="00B90018" w:rsidRDefault="00B90018" w:rsidP="006427EE">
      <w:pPr>
        <w:widowControl/>
        <w:autoSpaceDN/>
        <w:ind w:left="7080"/>
        <w:jc w:val="both"/>
        <w:textAlignment w:val="auto"/>
        <w:rPr>
          <w:rFonts w:eastAsia="Times New Roman" w:cs="Times New Roman"/>
          <w:b/>
          <w:kern w:val="0"/>
          <w:sz w:val="16"/>
          <w:szCs w:val="16"/>
          <w:lang w:eastAsia="ar-SA" w:bidi="ar-SA"/>
        </w:rPr>
      </w:pPr>
    </w:p>
    <w:p w14:paraId="135C18F9" w14:textId="2BEA15CB" w:rsidR="008D009F" w:rsidRPr="00CD758F" w:rsidRDefault="008D009F" w:rsidP="009422E8">
      <w:pPr>
        <w:ind w:left="7080" w:firstLine="433"/>
        <w:jc w:val="both"/>
        <w:rPr>
          <w:rFonts w:eastAsia="Times New Roman" w:cs="Times New Roman"/>
          <w:b/>
          <w:sz w:val="16"/>
          <w:szCs w:val="16"/>
          <w:lang w:eastAsia="ar-SA"/>
        </w:rPr>
      </w:pPr>
      <w:r w:rsidRPr="00CD758F">
        <w:rPr>
          <w:rFonts w:eastAsia="Times New Roman" w:cs="Times New Roman"/>
          <w:b/>
          <w:sz w:val="16"/>
          <w:szCs w:val="16"/>
          <w:lang w:eastAsia="ar-SA"/>
        </w:rPr>
        <w:lastRenderedPageBreak/>
        <w:t xml:space="preserve">Załącznik nr </w:t>
      </w:r>
      <w:r w:rsidR="00583FFC">
        <w:rPr>
          <w:rFonts w:eastAsia="Times New Roman" w:cs="Times New Roman"/>
          <w:b/>
          <w:sz w:val="16"/>
          <w:szCs w:val="16"/>
          <w:lang w:eastAsia="ar-SA"/>
        </w:rPr>
        <w:t>9</w:t>
      </w:r>
      <w:r w:rsidRPr="00CD758F">
        <w:rPr>
          <w:rFonts w:eastAsia="Times New Roman" w:cs="Times New Roman"/>
          <w:b/>
          <w:sz w:val="16"/>
          <w:szCs w:val="16"/>
          <w:lang w:eastAsia="ar-SA"/>
        </w:rPr>
        <w:t xml:space="preserve"> do SWZ</w:t>
      </w:r>
    </w:p>
    <w:p w14:paraId="4F36CED0" w14:textId="6CC3AA4A" w:rsidR="008D009F" w:rsidRPr="00CD758F" w:rsidRDefault="008D009F" w:rsidP="009422E8">
      <w:pPr>
        <w:ind w:left="7080" w:firstLine="433"/>
        <w:jc w:val="both"/>
        <w:rPr>
          <w:rFonts w:eastAsia="Times New Roman" w:cs="Times New Roman"/>
          <w:b/>
          <w:bCs/>
          <w:sz w:val="16"/>
          <w:szCs w:val="16"/>
          <w:lang w:eastAsia="ar-SA"/>
        </w:rPr>
      </w:pPr>
      <w:r w:rsidRPr="00CD758F">
        <w:rPr>
          <w:rFonts w:eastAsia="Times New Roman" w:cs="Times New Roman"/>
          <w:b/>
          <w:sz w:val="16"/>
          <w:szCs w:val="16"/>
          <w:lang w:eastAsia="ar-SA"/>
        </w:rPr>
        <w:t xml:space="preserve">Sprawa nr </w:t>
      </w:r>
      <w:r w:rsidR="009422E8">
        <w:rPr>
          <w:rFonts w:eastAsia="Times New Roman" w:cs="Times New Roman"/>
          <w:b/>
          <w:sz w:val="16"/>
          <w:szCs w:val="16"/>
          <w:lang w:eastAsia="ar-SA"/>
        </w:rPr>
        <w:t>05/26</w:t>
      </w:r>
      <w:r w:rsidRPr="00CD758F">
        <w:rPr>
          <w:rFonts w:eastAsia="Times New Roman" w:cs="Times New Roman"/>
          <w:b/>
          <w:sz w:val="16"/>
          <w:szCs w:val="16"/>
          <w:lang w:eastAsia="ar-SA"/>
        </w:rPr>
        <w:t>/IR</w:t>
      </w:r>
    </w:p>
    <w:p w14:paraId="04A8F0E9" w14:textId="77777777" w:rsidR="008D009F" w:rsidRPr="00CD758F" w:rsidRDefault="008D009F" w:rsidP="008D009F">
      <w:pPr>
        <w:autoSpaceDE w:val="0"/>
        <w:jc w:val="both"/>
        <w:rPr>
          <w:rFonts w:eastAsia="Times New Roman" w:cs="Times New Roman"/>
          <w:b/>
          <w:bCs/>
          <w:sz w:val="20"/>
          <w:szCs w:val="20"/>
          <w:lang w:eastAsia="ar-SA"/>
        </w:rPr>
      </w:pPr>
    </w:p>
    <w:p w14:paraId="602ECAF9" w14:textId="77777777" w:rsidR="008D009F" w:rsidRPr="00CD758F" w:rsidRDefault="008D009F" w:rsidP="008D009F">
      <w:pPr>
        <w:ind w:firstLine="6096"/>
        <w:jc w:val="both"/>
        <w:rPr>
          <w:rFonts w:ascii="Century Gothic" w:eastAsia="Times New Roman" w:hAnsi="Century Gothic" w:cs="Times New Roman"/>
          <w:sz w:val="20"/>
          <w:szCs w:val="20"/>
        </w:rPr>
      </w:pPr>
    </w:p>
    <w:p w14:paraId="7E2D925D" w14:textId="77777777" w:rsidR="008D009F" w:rsidRPr="00CD758F" w:rsidRDefault="008D009F" w:rsidP="008D009F">
      <w:pPr>
        <w:spacing w:line="320" w:lineRule="exact"/>
        <w:jc w:val="center"/>
        <w:rPr>
          <w:rFonts w:eastAsia="Times New Roman" w:cs="Times New Roman"/>
          <w:b/>
          <w:bCs/>
          <w:lang w:eastAsia="ar-SA"/>
        </w:rPr>
      </w:pPr>
      <w:r w:rsidRPr="00CD758F">
        <w:rPr>
          <w:rFonts w:eastAsia="Times New Roman" w:cs="Times New Roman"/>
          <w:b/>
          <w:lang w:eastAsia="ar-SA"/>
        </w:rPr>
        <w:t>OŚWIADCZENIE WYKONAWCY DOTYCZĄCE WSKAZANIA CZĘŚCI ZAMÓWIENIA PUBLICZNEGO, KTÓREJ WYKONANIE WYKONAWCA POWIERZY PODWYKONAWCOM</w:t>
      </w:r>
    </w:p>
    <w:p w14:paraId="3554E6CF" w14:textId="77777777" w:rsidR="008D009F" w:rsidRPr="00CD758F" w:rsidRDefault="008D009F" w:rsidP="008D009F">
      <w:pPr>
        <w:autoSpaceDE w:val="0"/>
        <w:jc w:val="both"/>
        <w:rPr>
          <w:rFonts w:eastAsia="Times New Roman" w:cs="Times New Roman"/>
          <w:b/>
          <w:bCs/>
          <w:lang w:eastAsia="ar-SA"/>
        </w:rPr>
      </w:pPr>
    </w:p>
    <w:p w14:paraId="152751C4" w14:textId="20C4EBFD" w:rsidR="008D009F" w:rsidRPr="00CD758F" w:rsidRDefault="008D009F" w:rsidP="00583FFC">
      <w:pPr>
        <w:jc w:val="both"/>
        <w:rPr>
          <w:rFonts w:eastAsia="Times New Roman" w:cs="Times New Roman"/>
          <w:lang w:eastAsia="ar-SA"/>
        </w:rPr>
      </w:pPr>
      <w:r w:rsidRPr="00CD758F">
        <w:rPr>
          <w:rFonts w:eastAsia="Times New Roman" w:cs="Times New Roman"/>
          <w:lang w:eastAsia="ar-SA"/>
        </w:rPr>
        <w:t xml:space="preserve">Przystępując do postępowania w sprawie udzielenia zamówienia na </w:t>
      </w:r>
      <w:r>
        <w:rPr>
          <w:rFonts w:eastAsia="Times New Roman" w:cs="Times New Roman"/>
          <w:lang w:eastAsia="ar-SA"/>
        </w:rPr>
        <w:t>„</w:t>
      </w:r>
      <w:r w:rsidR="009422E8" w:rsidRPr="009422E8">
        <w:rPr>
          <w:rFonts w:eastAsia="Times New Roman" w:cs="Times New Roman"/>
          <w:lang w:eastAsia="ar-SA"/>
        </w:rPr>
        <w:t xml:space="preserve">wykonanie usługi polegającej na opracowaniu dokumentacji projektowej na modernizację slipu i pogłębienie portu wraz z wykonaniem operatu wodnoprawnego na terenie Bazy Szkoleniowej w </w:t>
      </w:r>
      <w:proofErr w:type="spellStart"/>
      <w:r w:rsidR="009422E8" w:rsidRPr="009422E8">
        <w:rPr>
          <w:rFonts w:eastAsia="Times New Roman" w:cs="Times New Roman"/>
          <w:lang w:eastAsia="ar-SA"/>
        </w:rPr>
        <w:t>Kalu</w:t>
      </w:r>
      <w:proofErr w:type="spellEnd"/>
      <w:r w:rsidR="00583FFC">
        <w:rPr>
          <w:rFonts w:eastAsia="Times New Roman" w:cs="Times New Roman"/>
          <w:lang w:eastAsia="ar-SA"/>
        </w:rPr>
        <w:t>”</w:t>
      </w:r>
      <w:r w:rsidR="00583FFC" w:rsidRPr="00583FFC">
        <w:rPr>
          <w:rFonts w:eastAsia="Times New Roman" w:cs="Times New Roman"/>
          <w:lang w:eastAsia="ar-SA"/>
        </w:rPr>
        <w:t xml:space="preserve"> </w:t>
      </w:r>
      <w:r w:rsidR="009422E8">
        <w:rPr>
          <w:rFonts w:eastAsia="Times New Roman" w:cs="Times New Roman"/>
          <w:lang w:eastAsia="ar-SA"/>
        </w:rPr>
        <w:br/>
      </w:r>
      <w:r w:rsidRPr="00583FFC">
        <w:rPr>
          <w:rFonts w:eastAsia="Times New Roman" w:cs="Times New Roman"/>
          <w:lang w:eastAsia="ar-SA"/>
        </w:rPr>
        <w:t>o</w:t>
      </w:r>
      <w:r w:rsidRPr="00CD758F">
        <w:rPr>
          <w:rFonts w:eastAsia="Times New Roman" w:cs="Times New Roman"/>
          <w:lang w:eastAsia="ar-SA"/>
        </w:rPr>
        <w:t xml:space="preserve">raz zgodnie z treścią </w:t>
      </w:r>
      <w:r w:rsidR="009422E8">
        <w:rPr>
          <w:rFonts w:eastAsia="Times New Roman" w:cs="Times New Roman"/>
          <w:i/>
          <w:lang w:eastAsia="ar-SA"/>
        </w:rPr>
        <w:t>S</w:t>
      </w:r>
      <w:r w:rsidRPr="009422E8">
        <w:rPr>
          <w:rFonts w:eastAsia="Times New Roman" w:cs="Times New Roman"/>
          <w:i/>
          <w:lang w:eastAsia="ar-SA"/>
        </w:rPr>
        <w:t>pecyfikacji warunków zamówienia</w:t>
      </w:r>
      <w:r w:rsidRPr="00CD758F">
        <w:rPr>
          <w:rFonts w:eastAsia="Times New Roman" w:cs="Times New Roman"/>
          <w:lang w:eastAsia="ar-SA"/>
        </w:rPr>
        <w:t xml:space="preserve"> oświadczamy, że powierzymy Podwykonawcom następujące części zamówienia:</w:t>
      </w:r>
    </w:p>
    <w:p w14:paraId="20789962" w14:textId="77777777" w:rsidR="008D009F" w:rsidRPr="00CD758F" w:rsidRDefault="008D009F" w:rsidP="008D009F">
      <w:pPr>
        <w:jc w:val="both"/>
        <w:rPr>
          <w:rFonts w:eastAsia="Times New Roman" w:cs="Times New Roman"/>
          <w:lang w:eastAsia="ar-SA"/>
        </w:rPr>
      </w:pPr>
      <w:r w:rsidRPr="00CD758F">
        <w:rPr>
          <w:rFonts w:eastAsia="Times New Roman" w:cs="Times New Roman"/>
          <w:lang w:eastAsia="ar-SA"/>
        </w:rPr>
        <w:t xml:space="preserve"> </w:t>
      </w:r>
    </w:p>
    <w:tbl>
      <w:tblPr>
        <w:tblW w:w="0" w:type="auto"/>
        <w:jc w:val="center"/>
        <w:tblLayout w:type="fixed"/>
        <w:tblLook w:val="0000" w:firstRow="0" w:lastRow="0" w:firstColumn="0" w:lastColumn="0" w:noHBand="0" w:noVBand="0"/>
      </w:tblPr>
      <w:tblGrid>
        <w:gridCol w:w="611"/>
        <w:gridCol w:w="6620"/>
      </w:tblGrid>
      <w:tr w:rsidR="008D009F" w:rsidRPr="00CD758F" w14:paraId="6BF11F8C" w14:textId="77777777" w:rsidTr="009422E8">
        <w:trPr>
          <w:trHeight w:val="525"/>
          <w:jc w:val="center"/>
        </w:trPr>
        <w:tc>
          <w:tcPr>
            <w:tcW w:w="611"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4DA0FB86" w14:textId="77777777" w:rsidR="008D009F" w:rsidRPr="00CD758F" w:rsidRDefault="008D009F" w:rsidP="00F21B10">
            <w:pPr>
              <w:jc w:val="center"/>
              <w:rPr>
                <w:rFonts w:eastAsia="Times New Roman" w:cs="Times New Roman"/>
                <w:b/>
                <w:bCs/>
                <w:lang w:eastAsia="ar-SA"/>
              </w:rPr>
            </w:pPr>
            <w:r w:rsidRPr="00CD758F">
              <w:rPr>
                <w:rFonts w:eastAsia="Times New Roman" w:cs="Times New Roman"/>
                <w:b/>
                <w:bCs/>
                <w:lang w:eastAsia="ar-SA"/>
              </w:rPr>
              <w:t>Lp.</w:t>
            </w:r>
          </w:p>
        </w:tc>
        <w:tc>
          <w:tcPr>
            <w:tcW w:w="6620"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DE22FD" w14:textId="77777777" w:rsidR="008D009F" w:rsidRPr="00CD758F" w:rsidRDefault="008D009F" w:rsidP="00F21B10">
            <w:pPr>
              <w:jc w:val="center"/>
              <w:rPr>
                <w:rFonts w:eastAsia="Times New Roman" w:cs="Times New Roman"/>
                <w:lang w:eastAsia="ar-SA"/>
              </w:rPr>
            </w:pPr>
            <w:r w:rsidRPr="00CD758F">
              <w:rPr>
                <w:rFonts w:eastAsia="Times New Roman" w:cs="Times New Roman"/>
                <w:b/>
                <w:bCs/>
                <w:lang w:eastAsia="ar-SA"/>
              </w:rPr>
              <w:t>Wykaz części zamówienia, której wykonanie</w:t>
            </w:r>
            <w:r w:rsidRPr="00CD758F">
              <w:rPr>
                <w:rFonts w:eastAsia="Times New Roman" w:cs="Times New Roman"/>
                <w:b/>
                <w:bCs/>
                <w:lang w:eastAsia="ar-SA"/>
              </w:rPr>
              <w:br/>
              <w:t xml:space="preserve"> Wykonawca powierzy Podwykonawcom</w:t>
            </w:r>
          </w:p>
        </w:tc>
      </w:tr>
      <w:tr w:rsidR="008D009F" w:rsidRPr="00CD758F" w14:paraId="258E14F6" w14:textId="77777777" w:rsidTr="009422E8">
        <w:trPr>
          <w:trHeight w:val="276"/>
          <w:jc w:val="center"/>
        </w:trPr>
        <w:tc>
          <w:tcPr>
            <w:tcW w:w="611" w:type="dxa"/>
            <w:vMerge/>
            <w:tcBorders>
              <w:top w:val="single" w:sz="4" w:space="0" w:color="000000"/>
              <w:left w:val="single" w:sz="4" w:space="0" w:color="000000"/>
              <w:bottom w:val="single" w:sz="4" w:space="0" w:color="000000"/>
            </w:tcBorders>
            <w:shd w:val="clear" w:color="auto" w:fill="D9D9D9" w:themeFill="background1" w:themeFillShade="D9"/>
          </w:tcPr>
          <w:p w14:paraId="1C541D52" w14:textId="77777777" w:rsidR="008D009F" w:rsidRPr="00CD758F" w:rsidRDefault="008D009F" w:rsidP="00F21B10">
            <w:pPr>
              <w:snapToGrid w:val="0"/>
              <w:jc w:val="center"/>
              <w:rPr>
                <w:rFonts w:eastAsia="Times New Roman" w:cs="Times New Roman"/>
                <w:b/>
                <w:bCs/>
                <w:lang w:eastAsia="ar-SA"/>
              </w:rPr>
            </w:pPr>
          </w:p>
        </w:tc>
        <w:tc>
          <w:tcPr>
            <w:tcW w:w="6620"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F59626" w14:textId="77777777" w:rsidR="008D009F" w:rsidRPr="00CD758F" w:rsidRDefault="008D009F" w:rsidP="00F21B10">
            <w:pPr>
              <w:snapToGrid w:val="0"/>
              <w:jc w:val="center"/>
              <w:rPr>
                <w:rFonts w:eastAsia="Times New Roman" w:cs="Times New Roman"/>
                <w:b/>
                <w:bCs/>
                <w:lang w:eastAsia="ar-SA"/>
              </w:rPr>
            </w:pPr>
          </w:p>
        </w:tc>
      </w:tr>
      <w:tr w:rsidR="008D009F" w:rsidRPr="00CD758F" w14:paraId="186785A2" w14:textId="77777777" w:rsidTr="00F21B1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56C6DD15" w14:textId="77777777" w:rsidR="008D009F" w:rsidRPr="00CD758F" w:rsidRDefault="008D009F" w:rsidP="00F21B10">
            <w:pPr>
              <w:jc w:val="center"/>
              <w:rPr>
                <w:rFonts w:eastAsia="Times New Roman" w:cs="Times New Roman"/>
                <w:lang w:eastAsia="ar-SA"/>
              </w:rPr>
            </w:pPr>
          </w:p>
          <w:p w14:paraId="261C65EB" w14:textId="77777777" w:rsidR="008D009F" w:rsidRPr="00CD758F" w:rsidRDefault="008D009F" w:rsidP="00F21B10">
            <w:pPr>
              <w:jc w:val="center"/>
              <w:rPr>
                <w:rFonts w:eastAsia="Times New Roman" w:cs="Times New Roman"/>
                <w:lang w:eastAsia="ar-SA"/>
              </w:rPr>
            </w:pPr>
            <w:r w:rsidRPr="00CD758F">
              <w:rPr>
                <w:rFonts w:eastAsia="Times New Roman" w:cs="Times New Roman"/>
                <w:lang w:eastAsia="ar-SA"/>
              </w:rPr>
              <w:t>1.</w:t>
            </w:r>
          </w:p>
          <w:p w14:paraId="2A7EA271" w14:textId="77777777" w:rsidR="008D009F" w:rsidRPr="00CD758F" w:rsidRDefault="008D009F" w:rsidP="00F21B10">
            <w:pPr>
              <w:jc w:val="center"/>
              <w:rPr>
                <w:rFonts w:eastAsia="Times New Roman" w:cs="Times New Roman"/>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572A9A1F" w14:textId="77777777" w:rsidR="008D009F" w:rsidRPr="00CD758F" w:rsidRDefault="008D009F" w:rsidP="00F21B10">
            <w:pPr>
              <w:snapToGrid w:val="0"/>
              <w:jc w:val="both"/>
              <w:rPr>
                <w:rFonts w:eastAsia="Times New Roman" w:cs="Times New Roman"/>
                <w:b/>
                <w:bCs/>
                <w:lang w:eastAsia="ar-SA"/>
              </w:rPr>
            </w:pPr>
          </w:p>
        </w:tc>
      </w:tr>
      <w:tr w:rsidR="008D009F" w:rsidRPr="00CD758F" w14:paraId="634E5E70" w14:textId="77777777" w:rsidTr="00F21B1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567E60AE" w14:textId="77777777" w:rsidR="008D009F" w:rsidRPr="00CD758F" w:rsidRDefault="008D009F" w:rsidP="00F21B10">
            <w:pPr>
              <w:snapToGrid w:val="0"/>
              <w:jc w:val="center"/>
              <w:rPr>
                <w:rFonts w:eastAsia="Times New Roman" w:cs="Times New Roman"/>
                <w:lang w:eastAsia="ar-SA"/>
              </w:rPr>
            </w:pPr>
          </w:p>
          <w:p w14:paraId="494FE254" w14:textId="77777777" w:rsidR="008D009F" w:rsidRPr="00CD758F" w:rsidRDefault="008D009F" w:rsidP="00F21B10">
            <w:pPr>
              <w:snapToGrid w:val="0"/>
              <w:jc w:val="center"/>
              <w:rPr>
                <w:rFonts w:eastAsia="Times New Roman" w:cs="Times New Roman"/>
                <w:lang w:eastAsia="ar-SA"/>
              </w:rPr>
            </w:pPr>
            <w:r w:rsidRPr="00CD758F">
              <w:rPr>
                <w:rFonts w:eastAsia="Times New Roman" w:cs="Times New Roman"/>
                <w:lang w:eastAsia="ar-SA"/>
              </w:rPr>
              <w:t>2.</w:t>
            </w:r>
          </w:p>
          <w:p w14:paraId="18AA98AB" w14:textId="77777777" w:rsidR="008D009F" w:rsidRPr="00CD758F" w:rsidRDefault="008D009F" w:rsidP="00F21B10">
            <w:pPr>
              <w:jc w:val="center"/>
              <w:rPr>
                <w:rFonts w:eastAsia="Times New Roman" w:cs="Times New Roman"/>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63AF9E07" w14:textId="77777777" w:rsidR="008D009F" w:rsidRPr="00CD758F" w:rsidRDefault="008D009F" w:rsidP="00F21B10">
            <w:pPr>
              <w:snapToGrid w:val="0"/>
              <w:jc w:val="both"/>
              <w:rPr>
                <w:rFonts w:eastAsia="Times New Roman" w:cs="Times New Roman"/>
                <w:b/>
                <w:bCs/>
                <w:lang w:eastAsia="ar-SA"/>
              </w:rPr>
            </w:pPr>
          </w:p>
        </w:tc>
      </w:tr>
      <w:tr w:rsidR="008D009F" w:rsidRPr="00CD758F" w14:paraId="41D1A02F" w14:textId="77777777" w:rsidTr="00F21B1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5089DE1B" w14:textId="77777777" w:rsidR="008D009F" w:rsidRPr="00CD758F" w:rsidRDefault="008D009F" w:rsidP="00F21B10">
            <w:pPr>
              <w:snapToGrid w:val="0"/>
              <w:jc w:val="center"/>
              <w:rPr>
                <w:rFonts w:eastAsia="Times New Roman" w:cs="Times New Roman"/>
                <w:lang w:eastAsia="ar-SA"/>
              </w:rPr>
            </w:pPr>
          </w:p>
          <w:p w14:paraId="541A8F78" w14:textId="77777777" w:rsidR="008D009F" w:rsidRPr="00CD758F" w:rsidRDefault="008D009F" w:rsidP="00F21B10">
            <w:pPr>
              <w:snapToGrid w:val="0"/>
              <w:jc w:val="center"/>
              <w:rPr>
                <w:rFonts w:eastAsia="Times New Roman" w:cs="Times New Roman"/>
                <w:lang w:eastAsia="ar-SA"/>
              </w:rPr>
            </w:pPr>
            <w:r w:rsidRPr="00CD758F">
              <w:rPr>
                <w:rFonts w:eastAsia="Times New Roman" w:cs="Times New Roman"/>
                <w:lang w:eastAsia="ar-SA"/>
              </w:rPr>
              <w:t>3.</w:t>
            </w:r>
          </w:p>
          <w:p w14:paraId="19FECA62" w14:textId="77777777" w:rsidR="008D009F" w:rsidRPr="00CD758F" w:rsidRDefault="008D009F" w:rsidP="00F21B10">
            <w:pPr>
              <w:jc w:val="center"/>
              <w:rPr>
                <w:rFonts w:eastAsia="Times New Roman" w:cs="Times New Roman"/>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5EA6D8A2" w14:textId="77777777" w:rsidR="008D009F" w:rsidRPr="00CD758F" w:rsidRDefault="008D009F" w:rsidP="00F21B10">
            <w:pPr>
              <w:snapToGrid w:val="0"/>
              <w:jc w:val="both"/>
              <w:rPr>
                <w:rFonts w:eastAsia="Times New Roman" w:cs="Times New Roman"/>
                <w:b/>
                <w:bCs/>
                <w:lang w:eastAsia="ar-SA"/>
              </w:rPr>
            </w:pPr>
          </w:p>
        </w:tc>
      </w:tr>
      <w:tr w:rsidR="008D009F" w:rsidRPr="00CD758F" w14:paraId="39C86F83" w14:textId="77777777" w:rsidTr="00F21B1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21FB030B" w14:textId="77777777" w:rsidR="008D009F" w:rsidRPr="00CD758F" w:rsidRDefault="008D009F" w:rsidP="00F21B10">
            <w:pPr>
              <w:snapToGrid w:val="0"/>
              <w:jc w:val="center"/>
              <w:rPr>
                <w:rFonts w:eastAsia="Times New Roman" w:cs="Times New Roman"/>
                <w:lang w:eastAsia="ar-SA"/>
              </w:rPr>
            </w:pPr>
          </w:p>
          <w:p w14:paraId="35B079EA" w14:textId="77777777" w:rsidR="008D009F" w:rsidRPr="00CD758F" w:rsidRDefault="008D009F" w:rsidP="00F21B10">
            <w:pPr>
              <w:jc w:val="center"/>
              <w:rPr>
                <w:rFonts w:eastAsia="Times New Roman" w:cs="Times New Roman"/>
                <w:lang w:eastAsia="ar-SA"/>
              </w:rPr>
            </w:pPr>
            <w:r w:rsidRPr="00CD758F">
              <w:rPr>
                <w:rFonts w:eastAsia="Times New Roman" w:cs="Times New Roman"/>
                <w:lang w:eastAsia="ar-SA"/>
              </w:rPr>
              <w:t>4.</w:t>
            </w:r>
          </w:p>
          <w:p w14:paraId="4E41D355" w14:textId="77777777" w:rsidR="008D009F" w:rsidRPr="00CD758F" w:rsidRDefault="008D009F" w:rsidP="00F21B10">
            <w:pPr>
              <w:jc w:val="center"/>
              <w:rPr>
                <w:rFonts w:eastAsia="Times New Roman" w:cs="Times New Roman"/>
                <w:b/>
                <w:bCs/>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4E554F1A" w14:textId="77777777" w:rsidR="008D009F" w:rsidRPr="00CD758F" w:rsidRDefault="008D009F" w:rsidP="00F21B10">
            <w:pPr>
              <w:snapToGrid w:val="0"/>
              <w:jc w:val="both"/>
              <w:rPr>
                <w:rFonts w:eastAsia="Times New Roman" w:cs="Times New Roman"/>
                <w:b/>
                <w:bCs/>
                <w:lang w:eastAsia="ar-SA"/>
              </w:rPr>
            </w:pPr>
          </w:p>
        </w:tc>
      </w:tr>
    </w:tbl>
    <w:p w14:paraId="596AD0FA" w14:textId="77777777" w:rsidR="008D009F" w:rsidRPr="00CD758F" w:rsidRDefault="008D009F" w:rsidP="008D009F">
      <w:pPr>
        <w:jc w:val="both"/>
        <w:rPr>
          <w:rFonts w:eastAsia="Times New Roman" w:cs="Times New Roman"/>
          <w:b/>
          <w:bCs/>
          <w:lang w:eastAsia="ar-SA"/>
        </w:rPr>
      </w:pPr>
    </w:p>
    <w:p w14:paraId="71DFDF3C" w14:textId="77777777" w:rsidR="008D009F" w:rsidRPr="00CD758F" w:rsidRDefault="008D009F" w:rsidP="008D009F">
      <w:pPr>
        <w:jc w:val="both"/>
        <w:rPr>
          <w:rFonts w:eastAsia="Times New Roman" w:cs="Times New Roman"/>
          <w:b/>
          <w:bCs/>
          <w:lang w:eastAsia="ar-SA"/>
        </w:rPr>
      </w:pPr>
      <w:r w:rsidRPr="00CD758F">
        <w:rPr>
          <w:rFonts w:eastAsia="Times New Roman" w:cs="Times New Roman"/>
          <w:b/>
          <w:bCs/>
          <w:lang w:eastAsia="ar-SA"/>
        </w:rPr>
        <w:t>Uwaga!</w:t>
      </w:r>
    </w:p>
    <w:p w14:paraId="3483E786" w14:textId="77777777" w:rsidR="008D009F" w:rsidRPr="00CD758F" w:rsidRDefault="008D009F" w:rsidP="008D009F">
      <w:pPr>
        <w:jc w:val="both"/>
        <w:rPr>
          <w:rFonts w:eastAsia="Times New Roman" w:cs="Times New Roman"/>
          <w:lang w:eastAsia="ar-SA"/>
        </w:rPr>
      </w:pPr>
      <w:r w:rsidRPr="00CD758F">
        <w:rPr>
          <w:rFonts w:eastAsia="Times New Roman" w:cs="Times New Roman"/>
          <w:b/>
          <w:bCs/>
          <w:lang w:eastAsia="ar-SA"/>
        </w:rPr>
        <w:t>Wykonawca zobowiązany jest uzupełnić oświadczenie, tylko w przypadku, gdy zamierza zlecić wykonanie części zamówienia Podwykonawcom.</w:t>
      </w:r>
    </w:p>
    <w:p w14:paraId="4355DAB8" w14:textId="1FEF74C0" w:rsidR="008D009F" w:rsidRDefault="008D009F" w:rsidP="008D009F">
      <w:pPr>
        <w:spacing w:line="320" w:lineRule="exact"/>
        <w:ind w:firstLine="8"/>
        <w:jc w:val="both"/>
        <w:rPr>
          <w:rFonts w:eastAsia="Times New Roman" w:cs="Times New Roman"/>
          <w:lang w:eastAsia="ar-SA"/>
        </w:rPr>
      </w:pPr>
    </w:p>
    <w:p w14:paraId="405EB3DB" w14:textId="77777777" w:rsidR="009422E8" w:rsidRPr="00CD758F" w:rsidRDefault="009422E8" w:rsidP="008D009F">
      <w:pPr>
        <w:spacing w:line="320" w:lineRule="exact"/>
        <w:ind w:firstLine="8"/>
        <w:jc w:val="both"/>
        <w:rPr>
          <w:rFonts w:eastAsia="Times New Roman" w:cs="Times New Roman"/>
          <w:lang w:eastAsia="ar-SA"/>
        </w:rPr>
      </w:pPr>
    </w:p>
    <w:p w14:paraId="4FB492EB" w14:textId="77777777" w:rsidR="008D009F" w:rsidRPr="00CD758F" w:rsidRDefault="008D009F" w:rsidP="008D009F">
      <w:pPr>
        <w:jc w:val="both"/>
        <w:rPr>
          <w:rFonts w:eastAsia="Times New Roman" w:cs="Times New Roman"/>
          <w:lang w:eastAsia="ar-SA"/>
        </w:rPr>
      </w:pPr>
    </w:p>
    <w:p w14:paraId="1C7807FA" w14:textId="77777777" w:rsidR="009422E8" w:rsidRPr="009422E8" w:rsidRDefault="009422E8" w:rsidP="009422E8">
      <w:pPr>
        <w:widowControl/>
        <w:autoSpaceDN/>
        <w:textAlignment w:val="auto"/>
        <w:rPr>
          <w:rFonts w:eastAsia="Times New Roman" w:cs="Times New Roman"/>
          <w:i/>
          <w:iCs/>
          <w:kern w:val="0"/>
          <w:lang w:eastAsia="ar-SA" w:bidi="ar-SA"/>
        </w:rPr>
      </w:pPr>
      <w:r w:rsidRPr="009422E8">
        <w:rPr>
          <w:rFonts w:eastAsia="Times New Roman" w:cs="Times New Roman"/>
          <w:kern w:val="0"/>
          <w:lang w:eastAsia="ar-SA" w:bidi="ar-SA"/>
        </w:rPr>
        <w:t>…...…..……..…………….. dn. ……………………….……</w:t>
      </w:r>
    </w:p>
    <w:p w14:paraId="43D6B479" w14:textId="77777777" w:rsidR="009422E8" w:rsidRPr="009422E8" w:rsidRDefault="009422E8" w:rsidP="009422E8">
      <w:pPr>
        <w:widowControl/>
        <w:tabs>
          <w:tab w:val="left" w:pos="4065"/>
        </w:tabs>
        <w:autoSpaceDN/>
        <w:textAlignment w:val="auto"/>
        <w:rPr>
          <w:rFonts w:eastAsia="Times New Roman" w:cs="Times New Roman"/>
          <w:i/>
          <w:kern w:val="0"/>
          <w:sz w:val="15"/>
          <w:szCs w:val="15"/>
          <w:lang w:eastAsia="ar-SA" w:bidi="ar-SA"/>
        </w:rPr>
      </w:pPr>
      <w:r w:rsidRPr="009422E8">
        <w:rPr>
          <w:rFonts w:eastAsia="Times New Roman" w:cs="Times New Roman"/>
          <w:i/>
          <w:iCs/>
          <w:kern w:val="0"/>
          <w:sz w:val="15"/>
          <w:szCs w:val="15"/>
          <w:lang w:eastAsia="ar-SA" w:bidi="ar-SA"/>
        </w:rPr>
        <w:t xml:space="preserve">                     (miejscowo</w:t>
      </w:r>
      <w:r w:rsidRPr="009422E8">
        <w:rPr>
          <w:rFonts w:eastAsia="TimesNewRoman" w:cs="Times New Roman"/>
          <w:i/>
          <w:iCs/>
          <w:kern w:val="0"/>
          <w:sz w:val="15"/>
          <w:szCs w:val="15"/>
          <w:lang w:eastAsia="ar-SA" w:bidi="ar-SA"/>
        </w:rPr>
        <w:t>ść</w:t>
      </w:r>
      <w:r w:rsidRPr="009422E8">
        <w:rPr>
          <w:rFonts w:eastAsia="Times New Roman" w:cs="Times New Roman"/>
          <w:kern w:val="0"/>
          <w:sz w:val="15"/>
          <w:szCs w:val="15"/>
          <w:lang w:eastAsia="ar-SA" w:bidi="ar-SA"/>
        </w:rPr>
        <w:t>)</w:t>
      </w:r>
      <w:r w:rsidRPr="009422E8">
        <w:rPr>
          <w:rFonts w:eastAsia="Times New Roman" w:cs="Times New Roman"/>
          <w:kern w:val="0"/>
          <w:sz w:val="15"/>
          <w:szCs w:val="15"/>
          <w:lang w:eastAsia="ar-SA" w:bidi="ar-SA"/>
        </w:rPr>
        <w:tab/>
        <w:t xml:space="preserve">    </w:t>
      </w:r>
      <w:r w:rsidRPr="009422E8">
        <w:rPr>
          <w:rFonts w:eastAsia="Times New Roman" w:cs="Times New Roman"/>
          <w:i/>
          <w:kern w:val="0"/>
          <w:sz w:val="15"/>
          <w:szCs w:val="15"/>
          <w:lang w:eastAsia="ar-SA" w:bidi="ar-SA"/>
        </w:rPr>
        <w:t>(data)</w:t>
      </w:r>
    </w:p>
    <w:p w14:paraId="1ED657B5" w14:textId="77777777" w:rsidR="009422E8" w:rsidRPr="005F6DCA" w:rsidRDefault="009422E8" w:rsidP="009422E8">
      <w:pPr>
        <w:widowControl/>
        <w:autoSpaceDN/>
        <w:textAlignment w:val="auto"/>
        <w:rPr>
          <w:rFonts w:ascii="Times" w:eastAsia="Times New Roman" w:hAnsi="Times" w:cs="Times"/>
          <w:kern w:val="0"/>
          <w:lang w:eastAsia="ar-SA" w:bidi="ar-SA"/>
        </w:rPr>
      </w:pPr>
    </w:p>
    <w:p w14:paraId="791CDD2E" w14:textId="77777777" w:rsidR="008D009F" w:rsidRPr="00CD758F" w:rsidRDefault="008D009F" w:rsidP="008D009F">
      <w:pPr>
        <w:jc w:val="both"/>
        <w:rPr>
          <w:rFonts w:ascii="Century Gothic" w:eastAsia="Times New Roman" w:hAnsi="Century Gothic" w:cs="Times"/>
          <w:sz w:val="20"/>
          <w:szCs w:val="20"/>
          <w:lang w:eastAsia="ar-SA"/>
        </w:rPr>
      </w:pPr>
    </w:p>
    <w:p w14:paraId="635E2FB6" w14:textId="77777777" w:rsidR="008D009F" w:rsidRPr="00CD758F" w:rsidRDefault="008D009F" w:rsidP="008D009F">
      <w:pPr>
        <w:jc w:val="both"/>
        <w:rPr>
          <w:rFonts w:ascii="Century Gothic" w:eastAsia="Times New Roman" w:hAnsi="Century Gothic" w:cs="Times"/>
          <w:sz w:val="20"/>
          <w:szCs w:val="20"/>
          <w:lang w:eastAsia="ar-SA"/>
        </w:rPr>
      </w:pPr>
    </w:p>
    <w:p w14:paraId="04621E10" w14:textId="417A5A7C" w:rsidR="008D009F" w:rsidRPr="00CD758F" w:rsidRDefault="008D009F" w:rsidP="008D009F">
      <w:pPr>
        <w:jc w:val="both"/>
        <w:rPr>
          <w:rFonts w:ascii="Century Gothic" w:eastAsia="Times New Roman" w:hAnsi="Century Gothic" w:cs="Times"/>
          <w:sz w:val="20"/>
          <w:szCs w:val="20"/>
          <w:lang w:eastAsia="ar-SA"/>
        </w:rPr>
      </w:pPr>
      <w:r>
        <w:rPr>
          <w:rFonts w:ascii="Century Gothic" w:eastAsia="Times New Roman" w:hAnsi="Century Gothic" w:cs="Times"/>
          <w:sz w:val="20"/>
          <w:szCs w:val="20"/>
          <w:lang w:eastAsia="ar-SA"/>
        </w:rPr>
        <w:t xml:space="preserve">  </w:t>
      </w:r>
    </w:p>
    <w:p w14:paraId="43280C67" w14:textId="77777777" w:rsidR="008D009F" w:rsidRPr="00CD758F" w:rsidRDefault="008D009F" w:rsidP="008D009F">
      <w:pPr>
        <w:jc w:val="both"/>
        <w:rPr>
          <w:rFonts w:ascii="Century Gothic" w:eastAsia="Times New Roman" w:hAnsi="Century Gothic" w:cs="Times"/>
          <w:sz w:val="20"/>
          <w:szCs w:val="20"/>
          <w:lang w:eastAsia="ar-SA"/>
        </w:rPr>
      </w:pPr>
    </w:p>
    <w:p w14:paraId="727094EB" w14:textId="77777777" w:rsidR="008D009F" w:rsidRPr="00CD758F" w:rsidRDefault="008D009F" w:rsidP="008D009F">
      <w:pPr>
        <w:jc w:val="both"/>
        <w:rPr>
          <w:rFonts w:ascii="Century Gothic" w:eastAsia="Times New Roman" w:hAnsi="Century Gothic" w:cs="Times"/>
          <w:sz w:val="20"/>
          <w:szCs w:val="20"/>
          <w:lang w:eastAsia="ar-SA"/>
        </w:rPr>
      </w:pPr>
    </w:p>
    <w:p w14:paraId="640E02D7" w14:textId="77777777" w:rsidR="008D009F" w:rsidRPr="00CD758F" w:rsidRDefault="008D009F" w:rsidP="008D009F">
      <w:pPr>
        <w:jc w:val="both"/>
        <w:rPr>
          <w:rFonts w:ascii="Century Gothic" w:eastAsia="Times New Roman" w:hAnsi="Century Gothic" w:cs="Times"/>
          <w:sz w:val="20"/>
          <w:szCs w:val="20"/>
          <w:lang w:eastAsia="ar-SA"/>
        </w:rPr>
      </w:pPr>
    </w:p>
    <w:p w14:paraId="4A6DC013" w14:textId="77777777" w:rsidR="009422E8" w:rsidRPr="00FD364A" w:rsidRDefault="009422E8" w:rsidP="009422E8">
      <w:pPr>
        <w:widowControl/>
        <w:tabs>
          <w:tab w:val="left" w:pos="1978"/>
          <w:tab w:val="left" w:pos="3828"/>
          <w:tab w:val="center" w:pos="4677"/>
        </w:tabs>
        <w:autoSpaceDN/>
        <w:jc w:val="both"/>
        <w:rPr>
          <w:rFonts w:eastAsia="Arial" w:cs="Times New Roman"/>
          <w:b/>
          <w:i/>
          <w:kern w:val="1"/>
          <w:sz w:val="22"/>
          <w:szCs w:val="22"/>
        </w:rPr>
      </w:pPr>
      <w:r w:rsidRPr="00FD364A">
        <w:rPr>
          <w:rFonts w:eastAsia="Arial" w:cs="Times New Roman"/>
          <w:b/>
          <w:i/>
          <w:kern w:val="1"/>
          <w:sz w:val="22"/>
          <w:szCs w:val="22"/>
        </w:rPr>
        <w:t>Dokument należy wypełnić i podpisać kwalifikowanym podpisem elektronicznym</w:t>
      </w:r>
      <w:r>
        <w:rPr>
          <w:rFonts w:eastAsia="Arial" w:cs="Times New Roman"/>
          <w:b/>
          <w:i/>
          <w:kern w:val="1"/>
          <w:sz w:val="22"/>
          <w:szCs w:val="22"/>
        </w:rPr>
        <w:t xml:space="preserve"> </w:t>
      </w:r>
      <w:r w:rsidRPr="00FD364A">
        <w:rPr>
          <w:rFonts w:eastAsia="Arial" w:cs="Times New Roman"/>
          <w:b/>
          <w:i/>
          <w:kern w:val="1"/>
          <w:sz w:val="22"/>
          <w:szCs w:val="22"/>
        </w:rPr>
        <w:t>lub podpisem zaufanym lub podpisem osobistym.</w:t>
      </w:r>
      <w:r>
        <w:rPr>
          <w:rFonts w:eastAsia="Arial" w:cs="Times New Roman"/>
          <w:b/>
          <w:i/>
          <w:kern w:val="1"/>
          <w:sz w:val="22"/>
          <w:szCs w:val="22"/>
        </w:rPr>
        <w:t xml:space="preserve"> </w:t>
      </w:r>
      <w:r w:rsidRPr="00FD364A">
        <w:rPr>
          <w:rFonts w:eastAsia="Arial" w:cs="Times New Roman"/>
          <w:b/>
          <w:i/>
          <w:kern w:val="1"/>
          <w:sz w:val="22"/>
          <w:szCs w:val="22"/>
        </w:rPr>
        <w:t xml:space="preserve">Zamawiający zaleca zapisanie dokumentu w formacie PDF. </w:t>
      </w:r>
    </w:p>
    <w:p w14:paraId="36B38943" w14:textId="77777777" w:rsidR="00E66C63" w:rsidRDefault="00E66C63" w:rsidP="001F703A">
      <w:pPr>
        <w:widowControl/>
        <w:autoSpaceDN/>
        <w:ind w:left="7371"/>
        <w:jc w:val="both"/>
        <w:textAlignment w:val="auto"/>
        <w:rPr>
          <w:rFonts w:eastAsia="Times New Roman" w:cs="Times New Roman"/>
          <w:b/>
          <w:kern w:val="0"/>
          <w:sz w:val="16"/>
          <w:szCs w:val="16"/>
          <w:lang w:eastAsia="ar-SA" w:bidi="ar-SA"/>
        </w:rPr>
      </w:pPr>
    </w:p>
    <w:p w14:paraId="20A59147" w14:textId="77777777" w:rsidR="0019532F" w:rsidRDefault="0019532F" w:rsidP="00E66C63">
      <w:pPr>
        <w:widowControl/>
        <w:autoSpaceDN/>
        <w:ind w:left="7371"/>
        <w:textAlignment w:val="auto"/>
        <w:rPr>
          <w:rFonts w:eastAsia="Times New Roman" w:cs="Times New Roman"/>
          <w:b/>
          <w:iCs/>
          <w:kern w:val="0"/>
          <w:sz w:val="16"/>
          <w:szCs w:val="16"/>
          <w:lang w:eastAsia="ar-SA" w:bidi="ar-SA"/>
        </w:rPr>
      </w:pPr>
    </w:p>
    <w:p w14:paraId="0AC324A4" w14:textId="77777777" w:rsidR="0019532F" w:rsidRDefault="0019532F" w:rsidP="00E66C63">
      <w:pPr>
        <w:widowControl/>
        <w:autoSpaceDN/>
        <w:ind w:left="7371"/>
        <w:textAlignment w:val="auto"/>
        <w:rPr>
          <w:rFonts w:eastAsia="Times New Roman" w:cs="Times New Roman"/>
          <w:b/>
          <w:iCs/>
          <w:kern w:val="0"/>
          <w:sz w:val="16"/>
          <w:szCs w:val="16"/>
          <w:lang w:eastAsia="ar-SA" w:bidi="ar-SA"/>
        </w:rPr>
      </w:pPr>
    </w:p>
    <w:p w14:paraId="7B6164DE" w14:textId="77777777" w:rsidR="0019532F" w:rsidRDefault="0019532F" w:rsidP="00E66C63">
      <w:pPr>
        <w:widowControl/>
        <w:autoSpaceDN/>
        <w:ind w:left="7371"/>
        <w:textAlignment w:val="auto"/>
        <w:rPr>
          <w:rFonts w:eastAsia="Times New Roman" w:cs="Times New Roman"/>
          <w:b/>
          <w:iCs/>
          <w:kern w:val="0"/>
          <w:sz w:val="16"/>
          <w:szCs w:val="16"/>
          <w:lang w:eastAsia="ar-SA" w:bidi="ar-SA"/>
        </w:rPr>
      </w:pPr>
    </w:p>
    <w:p w14:paraId="626788D0" w14:textId="77777777" w:rsidR="0019532F" w:rsidRDefault="0019532F" w:rsidP="001A3B10">
      <w:pPr>
        <w:widowControl/>
        <w:autoSpaceDN/>
        <w:textAlignment w:val="auto"/>
        <w:rPr>
          <w:rFonts w:eastAsia="Times New Roman" w:cs="Times New Roman"/>
          <w:b/>
          <w:iCs/>
          <w:kern w:val="0"/>
          <w:sz w:val="16"/>
          <w:szCs w:val="16"/>
          <w:lang w:eastAsia="ar-SA" w:bidi="ar-SA"/>
        </w:rPr>
      </w:pPr>
    </w:p>
    <w:p w14:paraId="38F8909E" w14:textId="77777777" w:rsidR="00831316" w:rsidRDefault="00831316" w:rsidP="00E66C63">
      <w:pPr>
        <w:widowControl/>
        <w:autoSpaceDN/>
        <w:ind w:left="7371"/>
        <w:textAlignment w:val="auto"/>
        <w:rPr>
          <w:rFonts w:eastAsia="Times New Roman" w:cs="Times New Roman"/>
          <w:b/>
          <w:iCs/>
          <w:kern w:val="0"/>
          <w:sz w:val="16"/>
          <w:szCs w:val="16"/>
          <w:lang w:eastAsia="ar-SA" w:bidi="ar-SA"/>
        </w:rPr>
      </w:pPr>
    </w:p>
    <w:p w14:paraId="32D0DD4F" w14:textId="77777777" w:rsidR="00831316" w:rsidRDefault="00831316" w:rsidP="00E66C63">
      <w:pPr>
        <w:widowControl/>
        <w:autoSpaceDN/>
        <w:ind w:left="7371"/>
        <w:textAlignment w:val="auto"/>
        <w:rPr>
          <w:rFonts w:eastAsia="Times New Roman" w:cs="Times New Roman"/>
          <w:b/>
          <w:iCs/>
          <w:kern w:val="0"/>
          <w:sz w:val="16"/>
          <w:szCs w:val="16"/>
          <w:lang w:eastAsia="ar-SA" w:bidi="ar-SA"/>
        </w:rPr>
      </w:pPr>
    </w:p>
    <w:p w14:paraId="11C6E65C" w14:textId="49FDDF27" w:rsidR="00831316" w:rsidRDefault="00831316" w:rsidP="00E66C63">
      <w:pPr>
        <w:widowControl/>
        <w:autoSpaceDN/>
        <w:ind w:left="7371"/>
        <w:textAlignment w:val="auto"/>
        <w:rPr>
          <w:rFonts w:eastAsia="Times New Roman" w:cs="Times New Roman"/>
          <w:b/>
          <w:iCs/>
          <w:kern w:val="0"/>
          <w:sz w:val="16"/>
          <w:szCs w:val="16"/>
          <w:lang w:eastAsia="ar-SA" w:bidi="ar-SA"/>
        </w:rPr>
      </w:pPr>
    </w:p>
    <w:p w14:paraId="2B66C3CF" w14:textId="207295E5" w:rsidR="00435FBA" w:rsidRDefault="00435FBA" w:rsidP="00E66C63">
      <w:pPr>
        <w:widowControl/>
        <w:autoSpaceDN/>
        <w:ind w:left="7371"/>
        <w:textAlignment w:val="auto"/>
        <w:rPr>
          <w:rFonts w:eastAsia="Times New Roman" w:cs="Times New Roman"/>
          <w:b/>
          <w:iCs/>
          <w:kern w:val="0"/>
          <w:sz w:val="16"/>
          <w:szCs w:val="16"/>
          <w:lang w:eastAsia="ar-SA" w:bidi="ar-SA"/>
        </w:rPr>
      </w:pPr>
    </w:p>
    <w:sectPr w:rsidR="00435FBA" w:rsidSect="00F149B5">
      <w:footerReference w:type="default" r:id="rId27"/>
      <w:pgSz w:w="11906" w:h="16838"/>
      <w:pgMar w:top="1418" w:right="1304" w:bottom="851" w:left="1304" w:header="709"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7AA82" w14:textId="77777777" w:rsidR="00686C1D" w:rsidRDefault="00686C1D" w:rsidP="000F1D63">
      <w:r>
        <w:separator/>
      </w:r>
    </w:p>
  </w:endnote>
  <w:endnote w:type="continuationSeparator" w:id="0">
    <w:p w14:paraId="26A248C6" w14:textId="77777777" w:rsidR="00686C1D" w:rsidRDefault="00686C1D" w:rsidP="000F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Arial Unicode M">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ont286">
    <w:altName w:val="Calibri"/>
    <w:charset w:val="EE"/>
    <w:family w:val="auto"/>
    <w:pitch w:val="variable"/>
  </w:font>
  <w:font w:name="Helv">
    <w:altName w:val="Arial"/>
    <w:panose1 w:val="020B0604020202030204"/>
    <w:charset w:val="00"/>
    <w:family w:val="swiss"/>
    <w:pitch w:val="variable"/>
    <w:sig w:usb0="00000003" w:usb1="00000000" w:usb2="00000000" w:usb3="00000000" w:csb0="00000001" w:csb1="00000000"/>
  </w:font>
  <w:font w:name="TimesNewRoman">
    <w:altName w:val="MS Gothic"/>
    <w:charset w:val="80"/>
    <w:family w:val="auto"/>
    <w:pitch w:val="default"/>
  </w:font>
  <w:font w:name="TimesNewRoman,Bold">
    <w:altName w:val="MS Gothic"/>
    <w:panose1 w:val="00000000000000000000"/>
    <w:charset w:val="80"/>
    <w:family w:val="auto"/>
    <w:notTrueType/>
    <w:pitch w:val="default"/>
    <w:sig w:usb0="00000001" w:usb1="08070000" w:usb2="00000010" w:usb3="00000000" w:csb0="00020000" w:csb1="00000000"/>
  </w:font>
  <w:font w:name="TimesNewRoman, Bold">
    <w:altName w:val="Times New Roman"/>
    <w:charset w:val="00"/>
    <w:family w:val="auto"/>
    <w:pitch w:val="default"/>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DE359" w14:textId="205F6D7A" w:rsidR="000A0E53" w:rsidRDefault="000A0E53" w:rsidP="003B3CBD">
    <w:pPr>
      <w:pStyle w:val="Stopka"/>
      <w:jc w:val="center"/>
      <w:rPr>
        <w:color w:val="2F5496" w:themeColor="accent5" w:themeShade="BF"/>
      </w:rPr>
    </w:pPr>
    <w:r>
      <w:rPr>
        <w:color w:val="2F5496" w:themeColor="accent5" w:themeShade="BF"/>
        <w:sz w:val="20"/>
        <w:szCs w:val="20"/>
      </w:rPr>
      <w:t xml:space="preserve"> </w:t>
    </w:r>
    <w:r w:rsidRPr="006D3AF5">
      <w:rPr>
        <w:color w:val="2F5496" w:themeColor="accent5" w:themeShade="BF"/>
        <w:sz w:val="20"/>
        <w:szCs w:val="20"/>
      </w:rPr>
      <w:t>Centrum Szkolenia Policji w Legionowie    NIP: 536001</w:t>
    </w:r>
    <w:r>
      <w:rPr>
        <w:color w:val="2F5496" w:themeColor="accent5" w:themeShade="BF"/>
        <w:sz w:val="20"/>
        <w:szCs w:val="20"/>
      </w:rPr>
      <w:t>3</w:t>
    </w:r>
    <w:r w:rsidRPr="006D3AF5">
      <w:rPr>
        <w:color w:val="2F5496" w:themeColor="accent5" w:themeShade="BF"/>
        <w:sz w:val="20"/>
        <w:szCs w:val="20"/>
      </w:rPr>
      <w:t>119</w:t>
    </w:r>
    <w:r>
      <w:rPr>
        <w:color w:val="2F5496" w:themeColor="accent5" w:themeShade="BF"/>
        <w:sz w:val="20"/>
        <w:szCs w:val="20"/>
      </w:rPr>
      <w:t xml:space="preserve">                </w:t>
    </w:r>
    <w:r w:rsidRPr="006D3AF5">
      <w:rPr>
        <w:color w:val="2F5496" w:themeColor="accent5" w:themeShade="BF"/>
        <w:sz w:val="20"/>
        <w:szCs w:val="20"/>
      </w:rPr>
      <w:t>tel.:   47</w:t>
    </w:r>
    <w:r>
      <w:rPr>
        <w:color w:val="2F5496" w:themeColor="accent5" w:themeShade="BF"/>
        <w:sz w:val="20"/>
        <w:szCs w:val="20"/>
      </w:rPr>
      <w:t xml:space="preserve"> </w:t>
    </w:r>
    <w:r w:rsidRPr="006D3AF5">
      <w:rPr>
        <w:color w:val="2F5496" w:themeColor="accent5" w:themeShade="BF"/>
        <w:sz w:val="20"/>
        <w:szCs w:val="20"/>
      </w:rPr>
      <w:t>725 52 57       www.csp.edu.pl</w:t>
    </w:r>
    <w:r w:rsidRPr="006D3AF5">
      <w:rPr>
        <w:color w:val="2F5496" w:themeColor="accent5" w:themeShade="BF"/>
        <w:sz w:val="20"/>
        <w:szCs w:val="20"/>
      </w:rPr>
      <w:br/>
      <w:t>ul. Zegrzyńska 121, 05-119 Legionowo       REGON: 011968687</w:t>
    </w:r>
    <w:r>
      <w:rPr>
        <w:color w:val="2F5496" w:themeColor="accent5" w:themeShade="BF"/>
        <w:sz w:val="20"/>
        <w:szCs w:val="20"/>
      </w:rPr>
      <w:t xml:space="preserve">           </w:t>
    </w:r>
    <w:r w:rsidRPr="006D3AF5">
      <w:rPr>
        <w:color w:val="2F5496" w:themeColor="accent5" w:themeShade="BF"/>
        <w:sz w:val="20"/>
        <w:szCs w:val="20"/>
      </w:rPr>
      <w:t xml:space="preserve">fax:  </w:t>
    </w:r>
    <w:r>
      <w:rPr>
        <w:color w:val="2F5496" w:themeColor="accent5" w:themeShade="BF"/>
        <w:sz w:val="20"/>
        <w:szCs w:val="20"/>
      </w:rPr>
      <w:t xml:space="preserve"> </w:t>
    </w:r>
    <w:r w:rsidRPr="006D3AF5">
      <w:rPr>
        <w:color w:val="2F5496" w:themeColor="accent5" w:themeShade="BF"/>
        <w:sz w:val="20"/>
        <w:szCs w:val="20"/>
      </w:rPr>
      <w:t>47</w:t>
    </w:r>
    <w:r>
      <w:rPr>
        <w:color w:val="2F5496" w:themeColor="accent5" w:themeShade="BF"/>
        <w:sz w:val="20"/>
        <w:szCs w:val="20"/>
      </w:rPr>
      <w:t xml:space="preserve"> </w:t>
    </w:r>
    <w:r w:rsidRPr="006D3AF5">
      <w:rPr>
        <w:color w:val="2F5496" w:themeColor="accent5" w:themeShade="BF"/>
        <w:sz w:val="20"/>
        <w:szCs w:val="20"/>
      </w:rPr>
      <w:t>725 35 85</w:t>
    </w:r>
    <w:r w:rsidRPr="004B2D44">
      <w:rPr>
        <w:color w:val="2F5496" w:themeColor="accent5" w:themeShade="BF"/>
        <w:sz w:val="20"/>
        <w:szCs w:val="20"/>
        <w:lang w:val="en-US"/>
      </w:rPr>
      <w:t xml:space="preserve"> </w:t>
    </w:r>
    <w:r>
      <w:rPr>
        <w:color w:val="2F5496" w:themeColor="accent5" w:themeShade="BF"/>
        <w:sz w:val="20"/>
        <w:szCs w:val="20"/>
        <w:lang w:val="en-US"/>
      </w:rPr>
      <w:t xml:space="preserve">      </w:t>
    </w:r>
    <w:r w:rsidRPr="006D3AF5">
      <w:rPr>
        <w:color w:val="2F5496" w:themeColor="accent5" w:themeShade="BF"/>
        <w:sz w:val="20"/>
        <w:szCs w:val="20"/>
        <w:lang w:val="en-US"/>
      </w:rPr>
      <w:t>zzp@csp.edu.p</w:t>
    </w:r>
    <w:r w:rsidRPr="006D3AF5">
      <w:rPr>
        <w:b/>
        <w:color w:val="2F5496" w:themeColor="accent5" w:themeShade="BF"/>
        <w:sz w:val="20"/>
        <w:szCs w:val="20"/>
        <w:lang w:val="en-US"/>
      </w:rPr>
      <w:t>l</w:t>
    </w:r>
    <w:r w:rsidRPr="006D3AF5">
      <w:rPr>
        <w:color w:val="2F5496" w:themeColor="accent5" w:themeShade="BF"/>
      </w:rPr>
      <w:t xml:space="preserve">  </w:t>
    </w:r>
  </w:p>
  <w:p w14:paraId="36BDBA6C" w14:textId="07F7A80E" w:rsidR="000A0E53" w:rsidRPr="00166D3D" w:rsidRDefault="000A0E53" w:rsidP="00166D3D">
    <w:pPr>
      <w:pStyle w:val="Stopka"/>
      <w:jc w:val="center"/>
      <w:rPr>
        <w:caps/>
        <w:color w:val="5B9BD5" w:themeColor="accent1"/>
        <w:sz w:val="16"/>
        <w:szCs w:val="16"/>
      </w:rPr>
    </w:pPr>
    <w:r w:rsidRPr="00166D3D">
      <w:rPr>
        <w:caps/>
        <w:sz w:val="16"/>
        <w:szCs w:val="16"/>
      </w:rPr>
      <w:fldChar w:fldCharType="begin"/>
    </w:r>
    <w:r w:rsidRPr="00166D3D">
      <w:rPr>
        <w:caps/>
        <w:sz w:val="16"/>
        <w:szCs w:val="16"/>
      </w:rPr>
      <w:instrText>PAGE   \* MERGEFORMAT</w:instrText>
    </w:r>
    <w:r w:rsidRPr="00166D3D">
      <w:rPr>
        <w:caps/>
        <w:sz w:val="16"/>
        <w:szCs w:val="16"/>
      </w:rPr>
      <w:fldChar w:fldCharType="separate"/>
    </w:r>
    <w:r w:rsidRPr="00166D3D">
      <w:rPr>
        <w:caps/>
        <w:noProof/>
        <w:sz w:val="16"/>
        <w:szCs w:val="16"/>
      </w:rPr>
      <w:t>68</w:t>
    </w:r>
    <w:r w:rsidRPr="00166D3D">
      <w:rPr>
        <w:cap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2C374" w14:textId="77777777" w:rsidR="00686C1D" w:rsidRDefault="00686C1D" w:rsidP="000F1D63">
      <w:r>
        <w:separator/>
      </w:r>
    </w:p>
  </w:footnote>
  <w:footnote w:type="continuationSeparator" w:id="0">
    <w:p w14:paraId="2A8180BB" w14:textId="77777777" w:rsidR="00686C1D" w:rsidRDefault="00686C1D" w:rsidP="000F1D63">
      <w:r>
        <w:continuationSeparator/>
      </w:r>
    </w:p>
  </w:footnote>
  <w:footnote w:id="1">
    <w:p w14:paraId="25C0D5E0" w14:textId="36614CF3" w:rsidR="000A0E53" w:rsidRPr="004D4B17" w:rsidRDefault="000A0E53" w:rsidP="003E2C34">
      <w:pPr>
        <w:widowControl/>
        <w:suppressAutoHyphens w:val="0"/>
        <w:autoSpaceDE w:val="0"/>
        <w:adjustRightInd w:val="0"/>
        <w:ind w:left="142" w:hanging="142"/>
        <w:jc w:val="both"/>
        <w:textAlignment w:val="auto"/>
        <w:rPr>
          <w:rFonts w:eastAsia="Times New Roman" w:cs="Times New Roman"/>
          <w:kern w:val="0"/>
          <w:sz w:val="2"/>
          <w:szCs w:val="2"/>
          <w:lang w:eastAsia="ar-SA" w:bidi="ar-SA"/>
        </w:rPr>
      </w:pPr>
      <w:r w:rsidRPr="003E2C34">
        <w:rPr>
          <w:rStyle w:val="Odwoanieprzypisudolnego"/>
          <w:sz w:val="20"/>
          <w:szCs w:val="20"/>
        </w:rPr>
        <w:footnoteRef/>
      </w:r>
      <w:r>
        <w:t xml:space="preserve"> </w:t>
      </w:r>
      <w:r w:rsidRPr="0082053C">
        <w:rPr>
          <w:rFonts w:eastAsiaTheme="minorHAnsi" w:cs="Times New Roman"/>
          <w:kern w:val="0"/>
          <w:sz w:val="16"/>
          <w:szCs w:val="16"/>
          <w:lang w:eastAsia="en-US" w:bidi="ar-SA"/>
        </w:rPr>
        <w:t xml:space="preserve">Sposób sporządzenia dokumentów elektronicznych, oświadczeń lub elektronicznych kopii dokumentów lub oświadczeń musi być zgodny </w:t>
      </w:r>
      <w:r w:rsidRPr="0082053C">
        <w:rPr>
          <w:rFonts w:eastAsiaTheme="minorHAnsi" w:cs="Times New Roman"/>
          <w:kern w:val="0"/>
          <w:sz w:val="16"/>
          <w:szCs w:val="16"/>
          <w:lang w:eastAsia="en-US" w:bidi="ar-SA"/>
        </w:rPr>
        <w:br/>
        <w:t xml:space="preserve">z wymaganiami określonymi w rozporządzeniu </w:t>
      </w:r>
      <w:r w:rsidRPr="006A4E6C">
        <w:rPr>
          <w:rFonts w:eastAsiaTheme="minorHAnsi" w:cs="Times New Roman"/>
          <w:kern w:val="0"/>
          <w:sz w:val="16"/>
          <w:szCs w:val="16"/>
          <w:lang w:eastAsia="en-US" w:bidi="ar-SA"/>
        </w:rPr>
        <w:t>Prezesa Rady Ministrów z dnia 30 grudnia 2020 r.</w:t>
      </w:r>
      <w:r>
        <w:rPr>
          <w:rFonts w:eastAsiaTheme="minorHAnsi" w:cs="Times New Roman"/>
          <w:kern w:val="0"/>
          <w:sz w:val="16"/>
          <w:szCs w:val="16"/>
          <w:lang w:eastAsia="en-US" w:bidi="ar-SA"/>
        </w:rPr>
        <w:t xml:space="preserve"> (</w:t>
      </w:r>
      <w:r w:rsidRPr="00B31AF1">
        <w:rPr>
          <w:rFonts w:eastAsiaTheme="minorHAnsi" w:cs="Times New Roman"/>
          <w:kern w:val="0"/>
          <w:sz w:val="16"/>
          <w:szCs w:val="16"/>
          <w:lang w:eastAsia="en-US" w:bidi="ar-SA"/>
        </w:rPr>
        <w:t>Dz.</w:t>
      </w:r>
      <w:r>
        <w:rPr>
          <w:rFonts w:eastAsiaTheme="minorHAnsi" w:cs="Times New Roman"/>
          <w:kern w:val="0"/>
          <w:sz w:val="16"/>
          <w:szCs w:val="16"/>
          <w:lang w:eastAsia="en-US" w:bidi="ar-SA"/>
        </w:rPr>
        <w:t xml:space="preserve"> </w:t>
      </w:r>
      <w:r w:rsidRPr="00B31AF1">
        <w:rPr>
          <w:rFonts w:eastAsiaTheme="minorHAnsi" w:cs="Times New Roman"/>
          <w:kern w:val="0"/>
          <w:sz w:val="16"/>
          <w:szCs w:val="16"/>
          <w:lang w:eastAsia="en-US" w:bidi="ar-SA"/>
        </w:rPr>
        <w:t xml:space="preserve">U. </w:t>
      </w:r>
      <w:r>
        <w:rPr>
          <w:rFonts w:eastAsiaTheme="minorHAnsi" w:cs="Times New Roman"/>
          <w:kern w:val="0"/>
          <w:sz w:val="16"/>
          <w:szCs w:val="16"/>
          <w:lang w:eastAsia="en-US" w:bidi="ar-SA"/>
        </w:rPr>
        <w:t xml:space="preserve">z </w:t>
      </w:r>
      <w:r w:rsidRPr="00B31AF1">
        <w:rPr>
          <w:rFonts w:eastAsiaTheme="minorHAnsi" w:cs="Times New Roman"/>
          <w:kern w:val="0"/>
          <w:sz w:val="16"/>
          <w:szCs w:val="16"/>
          <w:lang w:eastAsia="en-US" w:bidi="ar-SA"/>
        </w:rPr>
        <w:t>2020</w:t>
      </w:r>
      <w:r>
        <w:rPr>
          <w:rFonts w:eastAsiaTheme="minorHAnsi" w:cs="Times New Roman"/>
          <w:kern w:val="0"/>
          <w:sz w:val="16"/>
          <w:szCs w:val="16"/>
          <w:lang w:eastAsia="en-US" w:bidi="ar-SA"/>
        </w:rPr>
        <w:t xml:space="preserve"> r.</w:t>
      </w:r>
      <w:r w:rsidRPr="00B31AF1">
        <w:rPr>
          <w:rFonts w:eastAsiaTheme="minorHAnsi" w:cs="Times New Roman"/>
          <w:kern w:val="0"/>
          <w:sz w:val="16"/>
          <w:szCs w:val="16"/>
          <w:lang w:eastAsia="en-US" w:bidi="ar-SA"/>
        </w:rPr>
        <w:t xml:space="preserve"> poz. 2452</w:t>
      </w:r>
      <w:r>
        <w:rPr>
          <w:rFonts w:eastAsiaTheme="minorHAnsi" w:cs="Times New Roman"/>
          <w:kern w:val="0"/>
          <w:sz w:val="16"/>
          <w:szCs w:val="16"/>
          <w:lang w:eastAsia="en-US" w:bidi="ar-SA"/>
        </w:rPr>
        <w:t xml:space="preserve">) </w:t>
      </w:r>
      <w:r w:rsidRPr="006A4E6C">
        <w:rPr>
          <w:rFonts w:eastAsiaTheme="minorHAnsi" w:cs="Times New Roman"/>
          <w:i/>
          <w:kern w:val="0"/>
          <w:sz w:val="16"/>
          <w:szCs w:val="16"/>
          <w:lang w:eastAsia="en-US" w:bidi="ar-SA"/>
        </w:rPr>
        <w:t>w sprawie sposobu sporządzania i przekazywania informacji oraz wymagań technicznych dla dokumentów elektronicznych oraz środków komunikacji elektronicznej w postępowaniu o udzielenie zamówienia publicznego lub konkursie</w:t>
      </w:r>
      <w:r w:rsidRPr="006A4E6C">
        <w:rPr>
          <w:rFonts w:eastAsiaTheme="minorHAnsi" w:cs="Times New Roman"/>
          <w:kern w:val="0"/>
          <w:sz w:val="16"/>
          <w:szCs w:val="16"/>
          <w:lang w:eastAsia="en-US" w:bidi="ar-SA"/>
        </w:rPr>
        <w:t xml:space="preserve"> </w:t>
      </w:r>
      <w:r w:rsidRPr="0082053C">
        <w:rPr>
          <w:rFonts w:eastAsiaTheme="minorHAnsi" w:cs="Times New Roman"/>
          <w:kern w:val="0"/>
          <w:sz w:val="16"/>
          <w:szCs w:val="16"/>
          <w:lang w:eastAsia="en-US" w:bidi="ar-SA"/>
        </w:rPr>
        <w:t xml:space="preserve">oraz </w:t>
      </w:r>
      <w:r w:rsidRPr="002A3F5F">
        <w:rPr>
          <w:rFonts w:eastAsiaTheme="minorHAnsi" w:cs="Times New Roman"/>
          <w:kern w:val="0"/>
          <w:sz w:val="16"/>
          <w:szCs w:val="16"/>
          <w:lang w:eastAsia="en-US" w:bidi="ar-SA"/>
        </w:rPr>
        <w:t xml:space="preserve">Rozporządzenie Ministra Rozwoju i Technologii </w:t>
      </w:r>
      <w:r>
        <w:rPr>
          <w:rFonts w:eastAsiaTheme="minorHAnsi" w:cs="Times New Roman"/>
          <w:kern w:val="0"/>
          <w:sz w:val="16"/>
          <w:szCs w:val="16"/>
          <w:lang w:eastAsia="en-US" w:bidi="ar-SA"/>
        </w:rPr>
        <w:br/>
      </w:r>
      <w:r w:rsidRPr="002A3F5F">
        <w:rPr>
          <w:rFonts w:eastAsiaTheme="minorHAnsi" w:cs="Times New Roman"/>
          <w:kern w:val="0"/>
          <w:sz w:val="16"/>
          <w:szCs w:val="16"/>
          <w:lang w:eastAsia="en-US" w:bidi="ar-SA"/>
        </w:rPr>
        <w:t xml:space="preserve">z dnia 3 sierpnia 2023 r. zmieniające rozporządzenie w </w:t>
      </w:r>
      <w:r w:rsidRPr="002A3F5F">
        <w:rPr>
          <w:rFonts w:eastAsiaTheme="minorHAnsi" w:cs="Times New Roman"/>
          <w:i/>
          <w:kern w:val="0"/>
          <w:sz w:val="16"/>
          <w:szCs w:val="16"/>
          <w:lang w:eastAsia="en-US" w:bidi="ar-SA"/>
        </w:rPr>
        <w:t xml:space="preserve">sprawie podmiotowych środków dowodowych oraz innych dokumentów </w:t>
      </w:r>
      <w:r>
        <w:rPr>
          <w:rFonts w:eastAsiaTheme="minorHAnsi" w:cs="Times New Roman"/>
          <w:i/>
          <w:kern w:val="0"/>
          <w:sz w:val="16"/>
          <w:szCs w:val="16"/>
          <w:lang w:eastAsia="en-US" w:bidi="ar-SA"/>
        </w:rPr>
        <w:br/>
      </w:r>
      <w:r w:rsidRPr="002A3F5F">
        <w:rPr>
          <w:rFonts w:eastAsiaTheme="minorHAnsi" w:cs="Times New Roman"/>
          <w:i/>
          <w:kern w:val="0"/>
          <w:sz w:val="16"/>
          <w:szCs w:val="16"/>
          <w:lang w:eastAsia="en-US" w:bidi="ar-SA"/>
        </w:rPr>
        <w:t>lub oświadczeń, jakich może żądać zamawiający od wykonawcy</w:t>
      </w:r>
      <w:r w:rsidRPr="002A3F5F">
        <w:rPr>
          <w:rFonts w:eastAsiaTheme="minorHAnsi" w:cs="Times New Roman"/>
          <w:kern w:val="0"/>
          <w:sz w:val="16"/>
          <w:szCs w:val="16"/>
          <w:lang w:eastAsia="en-US" w:bidi="ar-SA"/>
        </w:rPr>
        <w:t xml:space="preserve"> (Dz. U. z  2023 r.</w:t>
      </w:r>
      <w:r>
        <w:rPr>
          <w:rFonts w:eastAsiaTheme="minorHAnsi" w:cs="Times New Roman"/>
          <w:kern w:val="0"/>
          <w:sz w:val="16"/>
          <w:szCs w:val="16"/>
          <w:lang w:eastAsia="en-US" w:bidi="ar-SA"/>
        </w:rPr>
        <w:t xml:space="preserve"> </w:t>
      </w:r>
      <w:r w:rsidRPr="002A3F5F">
        <w:rPr>
          <w:rFonts w:eastAsiaTheme="minorHAnsi" w:cs="Times New Roman"/>
          <w:kern w:val="0"/>
          <w:sz w:val="16"/>
          <w:szCs w:val="16"/>
          <w:lang w:eastAsia="en-US" w:bidi="ar-SA"/>
        </w:rPr>
        <w:t>poz. 1824)</w:t>
      </w:r>
    </w:p>
  </w:footnote>
  <w:footnote w:id="2">
    <w:p w14:paraId="71D9B80E" w14:textId="77777777" w:rsidR="000A0E53" w:rsidRPr="00C42C85" w:rsidRDefault="000A0E53" w:rsidP="003E2C34">
      <w:pPr>
        <w:widowControl/>
        <w:autoSpaceDN/>
        <w:ind w:left="142" w:hanging="142"/>
        <w:jc w:val="both"/>
        <w:textAlignment w:val="auto"/>
        <w:rPr>
          <w:rFonts w:eastAsia="Times New Roman" w:cs="Times New Roman"/>
          <w:kern w:val="0"/>
          <w:sz w:val="16"/>
          <w:szCs w:val="16"/>
          <w:lang w:eastAsia="ar-SA" w:bidi="ar-SA"/>
        </w:rPr>
      </w:pPr>
      <w:r w:rsidRPr="003E2C34">
        <w:rPr>
          <w:rStyle w:val="Odwoanieprzypisudolnego"/>
          <w:sz w:val="20"/>
          <w:szCs w:val="20"/>
        </w:rPr>
        <w:footnoteRef/>
      </w:r>
      <w:r>
        <w:rPr>
          <w:rFonts w:eastAsia="Times New Roman" w:cs="Times New Roman"/>
          <w:kern w:val="0"/>
          <w:sz w:val="16"/>
          <w:szCs w:val="16"/>
          <w:lang w:eastAsia="ar-SA" w:bidi="ar-SA"/>
        </w:rPr>
        <w:tab/>
      </w:r>
      <w:r w:rsidRPr="00C42C85">
        <w:rPr>
          <w:rFonts w:eastAsia="Times New Roman" w:cs="Times New Roman"/>
          <w:kern w:val="0"/>
          <w:sz w:val="16"/>
          <w:szCs w:val="16"/>
          <w:lang w:eastAsia="ar-SA" w:bidi="ar-SA"/>
        </w:rPr>
        <w:t>Proces przeciwny do pobierania danych, polegający na wysyłaniu w tym przypadku plików z komputera użytkownika do systemu</w:t>
      </w:r>
      <w:r w:rsidRPr="00C42C85">
        <w:rPr>
          <w:rFonts w:eastAsia="Times New Roman" w:cs="Times New Roman"/>
          <w:kern w:val="0"/>
          <w:sz w:val="16"/>
          <w:szCs w:val="16"/>
          <w:lang w:eastAsia="ar-SA" w:bidi="ar-SA"/>
        </w:rPr>
        <w:br/>
        <w:t>platformazakupowa.pl. Zaleca się, aby łączna objętość plików nie była większa niż 0,5 GB, gdyż w przypadku braku wystarczającego</w:t>
      </w:r>
      <w:r w:rsidRPr="00C42C85">
        <w:rPr>
          <w:rFonts w:eastAsia="Times New Roman" w:cs="Times New Roman"/>
          <w:kern w:val="0"/>
          <w:sz w:val="16"/>
          <w:szCs w:val="16"/>
          <w:lang w:eastAsia="ar-SA" w:bidi="ar-SA"/>
        </w:rPr>
        <w:br/>
        <w:t>transferu danych ich wgranie do systemu może zająć bardzo dużo czasu.</w:t>
      </w:r>
    </w:p>
    <w:p w14:paraId="4876EE71" w14:textId="77777777" w:rsidR="000A0E53" w:rsidRPr="003E2C34" w:rsidRDefault="000A0E53" w:rsidP="0058449C">
      <w:pPr>
        <w:pStyle w:val="Tekstprzypisudolnego"/>
        <w:rPr>
          <w:sz w:val="2"/>
          <w:szCs w:val="2"/>
        </w:rPr>
      </w:pPr>
    </w:p>
  </w:footnote>
  <w:footnote w:id="3">
    <w:p w14:paraId="15A63A8C" w14:textId="77777777" w:rsidR="000A0E53" w:rsidRDefault="000A0E53" w:rsidP="0018513D">
      <w:pPr>
        <w:pStyle w:val="Tekstprzypisudolnego"/>
        <w:ind w:left="142" w:hanging="142"/>
        <w:jc w:val="both"/>
        <w:rPr>
          <w:rFonts w:eastAsiaTheme="minorHAnsi"/>
          <w:sz w:val="16"/>
          <w:szCs w:val="16"/>
          <w:lang w:eastAsia="en-US"/>
        </w:rPr>
      </w:pPr>
      <w:r>
        <w:rPr>
          <w:rStyle w:val="Odwoanieprzypisudolnego"/>
        </w:rPr>
        <w:footnoteRef/>
      </w:r>
      <w:r>
        <w:t xml:space="preserve"> </w:t>
      </w:r>
      <w:r w:rsidRPr="00893628">
        <w:rPr>
          <w:rFonts w:eastAsiaTheme="minorHAnsi"/>
          <w:sz w:val="16"/>
          <w:szCs w:val="16"/>
          <w:lang w:eastAsia="en-US"/>
        </w:rPr>
        <w:t>Jeżeli w danym momencie usługa API identyfikacji kwalifikowanego podpisu elektronicznego nie działa to system wyświetli</w:t>
      </w:r>
      <w:r>
        <w:rPr>
          <w:rFonts w:eastAsiaTheme="minorHAnsi"/>
          <w:sz w:val="16"/>
          <w:szCs w:val="16"/>
          <w:lang w:eastAsia="en-US"/>
        </w:rPr>
        <w:t xml:space="preserve"> </w:t>
      </w:r>
      <w:r w:rsidRPr="00893628">
        <w:rPr>
          <w:rFonts w:eastAsiaTheme="minorHAnsi"/>
          <w:sz w:val="16"/>
          <w:szCs w:val="16"/>
          <w:lang w:eastAsia="en-US"/>
        </w:rPr>
        <w:t>stosowny</w:t>
      </w:r>
      <w:r>
        <w:rPr>
          <w:rFonts w:eastAsiaTheme="minorHAnsi"/>
          <w:sz w:val="16"/>
          <w:szCs w:val="16"/>
          <w:lang w:eastAsia="en-US"/>
        </w:rPr>
        <w:br/>
      </w:r>
      <w:r w:rsidRPr="00893628">
        <w:rPr>
          <w:rFonts w:eastAsiaTheme="minorHAnsi"/>
          <w:sz w:val="16"/>
          <w:szCs w:val="16"/>
          <w:lang w:eastAsia="en-US"/>
        </w:rPr>
        <w:t>komunikat. Brak tej usługi nie powoduje niemożliwości złożenia oferty, a jedynie system nie jest w stanie dokonać</w:t>
      </w:r>
      <w:r>
        <w:rPr>
          <w:rFonts w:eastAsiaTheme="minorHAnsi"/>
          <w:sz w:val="16"/>
          <w:szCs w:val="16"/>
          <w:lang w:eastAsia="en-US"/>
        </w:rPr>
        <w:t xml:space="preserve"> </w:t>
      </w:r>
      <w:r w:rsidRPr="00893628">
        <w:rPr>
          <w:rFonts w:eastAsiaTheme="minorHAnsi"/>
          <w:sz w:val="16"/>
          <w:szCs w:val="16"/>
          <w:lang w:eastAsia="en-US"/>
        </w:rPr>
        <w:t>dodatkowej</w:t>
      </w:r>
      <w:r>
        <w:rPr>
          <w:rFonts w:eastAsiaTheme="minorHAnsi"/>
          <w:sz w:val="16"/>
          <w:szCs w:val="16"/>
          <w:lang w:eastAsia="en-US"/>
        </w:rPr>
        <w:br/>
      </w:r>
      <w:r w:rsidRPr="00893628">
        <w:rPr>
          <w:rFonts w:eastAsiaTheme="minorHAnsi"/>
          <w:sz w:val="16"/>
          <w:szCs w:val="16"/>
          <w:lang w:eastAsia="en-US"/>
        </w:rPr>
        <w:t>weryfikacji</w:t>
      </w:r>
      <w:r>
        <w:rPr>
          <w:rFonts w:eastAsiaTheme="minorHAnsi"/>
          <w:sz w:val="16"/>
          <w:szCs w:val="16"/>
          <w:lang w:eastAsia="en-US"/>
        </w:rPr>
        <w:t xml:space="preserve"> </w:t>
      </w:r>
      <w:r w:rsidRPr="00893628">
        <w:rPr>
          <w:rFonts w:eastAsiaTheme="minorHAnsi"/>
          <w:sz w:val="16"/>
          <w:szCs w:val="16"/>
          <w:lang w:eastAsia="en-US"/>
        </w:rPr>
        <w:t>składanej oferty.</w:t>
      </w:r>
    </w:p>
    <w:p w14:paraId="2520CA01" w14:textId="77777777" w:rsidR="000A0E53" w:rsidRPr="00E60CB7" w:rsidRDefault="000A0E53" w:rsidP="0018513D">
      <w:pPr>
        <w:pStyle w:val="Tekstprzypisudolnego"/>
        <w:ind w:left="142" w:hanging="142"/>
        <w:rPr>
          <w:sz w:val="2"/>
          <w:szCs w:val="2"/>
        </w:rPr>
      </w:pPr>
    </w:p>
  </w:footnote>
  <w:footnote w:id="4">
    <w:p w14:paraId="75F2443A" w14:textId="77777777" w:rsidR="000A0E53" w:rsidRDefault="000A0E53" w:rsidP="00BF7A99">
      <w:pPr>
        <w:pStyle w:val="Tekstprzypisudolnego"/>
        <w:ind w:left="142" w:hanging="142"/>
        <w:jc w:val="both"/>
        <w:rPr>
          <w:rFonts w:eastAsiaTheme="minorHAnsi"/>
          <w:sz w:val="16"/>
          <w:szCs w:val="16"/>
          <w:lang w:eastAsia="en-US"/>
        </w:rPr>
      </w:pPr>
      <w:r>
        <w:rPr>
          <w:rStyle w:val="Odwoanieprzypisudolnego"/>
        </w:rPr>
        <w:footnoteRef/>
      </w:r>
      <w:r>
        <w:tab/>
      </w:r>
      <w:r w:rsidRPr="00893628">
        <w:rPr>
          <w:rFonts w:eastAsiaTheme="minorHAnsi"/>
          <w:sz w:val="16"/>
          <w:szCs w:val="16"/>
          <w:lang w:eastAsia="en-US"/>
        </w:rPr>
        <w:t>Uwaga! W przypadku składania kolejnej oferty i wycofaniu poprzedniej, jeżeli użytkownik nie jest zalogowany to do jego</w:t>
      </w:r>
      <w:r>
        <w:rPr>
          <w:rFonts w:eastAsiaTheme="minorHAnsi"/>
          <w:sz w:val="16"/>
          <w:szCs w:val="16"/>
          <w:lang w:eastAsia="en-US"/>
        </w:rPr>
        <w:t xml:space="preserve"> </w:t>
      </w:r>
      <w:r w:rsidRPr="00893628">
        <w:rPr>
          <w:rFonts w:eastAsiaTheme="minorHAnsi"/>
          <w:sz w:val="16"/>
          <w:szCs w:val="16"/>
          <w:lang w:eastAsia="en-US"/>
        </w:rPr>
        <w:t>identyfikacji potrzebne jest kliknięcie w mail potwierdzający wycofanie złożonej oferty. W link ten należy kliknąć do czasu</w:t>
      </w:r>
      <w:r>
        <w:rPr>
          <w:rFonts w:eastAsiaTheme="minorHAnsi"/>
          <w:sz w:val="16"/>
          <w:szCs w:val="16"/>
          <w:lang w:eastAsia="en-US"/>
        </w:rPr>
        <w:t xml:space="preserve"> </w:t>
      </w:r>
      <w:r w:rsidRPr="00627959">
        <w:rPr>
          <w:rFonts w:eastAsiaTheme="minorHAnsi"/>
          <w:sz w:val="16"/>
          <w:szCs w:val="16"/>
          <w:lang w:eastAsia="en-US"/>
        </w:rPr>
        <w:t>przewidzianego na składanie ofert. Kliknięcie linku po terminie sprawi, że straci on ważność.</w:t>
      </w:r>
    </w:p>
    <w:p w14:paraId="6A306A4A" w14:textId="77777777" w:rsidR="000A0E53" w:rsidRPr="005C5F1F" w:rsidRDefault="000A0E53" w:rsidP="00BF7A99">
      <w:pPr>
        <w:pStyle w:val="Tekstprzypisudolnego"/>
        <w:rPr>
          <w:sz w:val="8"/>
          <w:szCs w:val="8"/>
        </w:rPr>
      </w:pPr>
    </w:p>
  </w:footnote>
  <w:footnote w:id="5">
    <w:p w14:paraId="5E6A9796" w14:textId="1C24B39C" w:rsidR="000A0E53" w:rsidRDefault="000A0E53" w:rsidP="002A3F5F">
      <w:pPr>
        <w:widowControl/>
        <w:suppressAutoHyphens w:val="0"/>
        <w:autoSpaceDE w:val="0"/>
        <w:adjustRightInd w:val="0"/>
        <w:ind w:left="142" w:hanging="142"/>
        <w:jc w:val="both"/>
        <w:textAlignment w:val="auto"/>
        <w:rPr>
          <w:rFonts w:eastAsiaTheme="minorHAnsi" w:cs="Times New Roman"/>
          <w:kern w:val="0"/>
          <w:sz w:val="16"/>
          <w:szCs w:val="16"/>
          <w:lang w:eastAsia="en-US" w:bidi="ar-SA"/>
        </w:rPr>
      </w:pPr>
      <w:r w:rsidRPr="003E2C34">
        <w:rPr>
          <w:rStyle w:val="Odwoanieprzypisudolnego"/>
          <w:sz w:val="20"/>
          <w:szCs w:val="20"/>
        </w:rPr>
        <w:footnoteRef/>
      </w:r>
      <w:r>
        <w:tab/>
      </w:r>
      <w:r w:rsidRPr="0082053C">
        <w:rPr>
          <w:rFonts w:eastAsiaTheme="minorHAnsi" w:cs="Times New Roman"/>
          <w:kern w:val="0"/>
          <w:sz w:val="16"/>
          <w:szCs w:val="16"/>
          <w:lang w:eastAsia="en-US" w:bidi="ar-SA"/>
        </w:rPr>
        <w:t xml:space="preserve">Sposób sporządzenia dokumentów elektronicznych, oświadczeń lub elektronicznych kopii dokumentów lub oświadczeń musi być zgodny </w:t>
      </w:r>
      <w:r w:rsidRPr="0082053C">
        <w:rPr>
          <w:rFonts w:eastAsiaTheme="minorHAnsi" w:cs="Times New Roman"/>
          <w:kern w:val="0"/>
          <w:sz w:val="16"/>
          <w:szCs w:val="16"/>
          <w:lang w:eastAsia="en-US" w:bidi="ar-SA"/>
        </w:rPr>
        <w:br/>
        <w:t xml:space="preserve">z wymaganiami określonymi w rozporządzeniu </w:t>
      </w:r>
      <w:r w:rsidRPr="006A4E6C">
        <w:rPr>
          <w:rFonts w:eastAsiaTheme="minorHAnsi" w:cs="Times New Roman"/>
          <w:kern w:val="0"/>
          <w:sz w:val="16"/>
          <w:szCs w:val="16"/>
          <w:lang w:eastAsia="en-US" w:bidi="ar-SA"/>
        </w:rPr>
        <w:t>Prezesa Rady Ministrów z dnia 30 grudnia 2020 r.</w:t>
      </w:r>
      <w:r>
        <w:rPr>
          <w:rFonts w:eastAsiaTheme="minorHAnsi" w:cs="Times New Roman"/>
          <w:kern w:val="0"/>
          <w:sz w:val="16"/>
          <w:szCs w:val="16"/>
          <w:lang w:eastAsia="en-US" w:bidi="ar-SA"/>
        </w:rPr>
        <w:t xml:space="preserve"> (</w:t>
      </w:r>
      <w:r w:rsidRPr="00B31AF1">
        <w:rPr>
          <w:rFonts w:eastAsiaTheme="minorHAnsi" w:cs="Times New Roman"/>
          <w:kern w:val="0"/>
          <w:sz w:val="16"/>
          <w:szCs w:val="16"/>
          <w:lang w:eastAsia="en-US" w:bidi="ar-SA"/>
        </w:rPr>
        <w:t>Dz.</w:t>
      </w:r>
      <w:r>
        <w:rPr>
          <w:rFonts w:eastAsiaTheme="minorHAnsi" w:cs="Times New Roman"/>
          <w:kern w:val="0"/>
          <w:sz w:val="16"/>
          <w:szCs w:val="16"/>
          <w:lang w:eastAsia="en-US" w:bidi="ar-SA"/>
        </w:rPr>
        <w:t xml:space="preserve"> </w:t>
      </w:r>
      <w:r w:rsidRPr="00B31AF1">
        <w:rPr>
          <w:rFonts w:eastAsiaTheme="minorHAnsi" w:cs="Times New Roman"/>
          <w:kern w:val="0"/>
          <w:sz w:val="16"/>
          <w:szCs w:val="16"/>
          <w:lang w:eastAsia="en-US" w:bidi="ar-SA"/>
        </w:rPr>
        <w:t xml:space="preserve">U. </w:t>
      </w:r>
      <w:r>
        <w:rPr>
          <w:rFonts w:eastAsiaTheme="minorHAnsi" w:cs="Times New Roman"/>
          <w:kern w:val="0"/>
          <w:sz w:val="16"/>
          <w:szCs w:val="16"/>
          <w:lang w:eastAsia="en-US" w:bidi="ar-SA"/>
        </w:rPr>
        <w:t xml:space="preserve">z </w:t>
      </w:r>
      <w:r w:rsidRPr="00B31AF1">
        <w:rPr>
          <w:rFonts w:eastAsiaTheme="minorHAnsi" w:cs="Times New Roman"/>
          <w:kern w:val="0"/>
          <w:sz w:val="16"/>
          <w:szCs w:val="16"/>
          <w:lang w:eastAsia="en-US" w:bidi="ar-SA"/>
        </w:rPr>
        <w:t>2020</w:t>
      </w:r>
      <w:r>
        <w:rPr>
          <w:rFonts w:eastAsiaTheme="minorHAnsi" w:cs="Times New Roman"/>
          <w:kern w:val="0"/>
          <w:sz w:val="16"/>
          <w:szCs w:val="16"/>
          <w:lang w:eastAsia="en-US" w:bidi="ar-SA"/>
        </w:rPr>
        <w:t xml:space="preserve"> r. </w:t>
      </w:r>
      <w:r w:rsidRPr="00B31AF1">
        <w:rPr>
          <w:rFonts w:eastAsiaTheme="minorHAnsi" w:cs="Times New Roman"/>
          <w:kern w:val="0"/>
          <w:sz w:val="16"/>
          <w:szCs w:val="16"/>
          <w:lang w:eastAsia="en-US" w:bidi="ar-SA"/>
        </w:rPr>
        <w:t>poz. 2452</w:t>
      </w:r>
      <w:r>
        <w:rPr>
          <w:rFonts w:eastAsiaTheme="minorHAnsi" w:cs="Times New Roman"/>
          <w:kern w:val="0"/>
          <w:sz w:val="16"/>
          <w:szCs w:val="16"/>
          <w:lang w:eastAsia="en-US" w:bidi="ar-SA"/>
        </w:rPr>
        <w:t xml:space="preserve">) </w:t>
      </w:r>
      <w:r w:rsidRPr="006A4E6C">
        <w:rPr>
          <w:rFonts w:eastAsiaTheme="minorHAnsi" w:cs="Times New Roman"/>
          <w:i/>
          <w:kern w:val="0"/>
          <w:sz w:val="16"/>
          <w:szCs w:val="16"/>
          <w:lang w:eastAsia="en-US" w:bidi="ar-SA"/>
        </w:rPr>
        <w:t>w sprawie sposobu sporządzania i przekazywania informacji oraz wymagań technicznych dla dokumentów elektronicznych oraz środków komunikacji elektronicznej w postępowaniu o udzielenie zamówienia publicznego lub konkursie</w:t>
      </w:r>
      <w:r w:rsidRPr="006A4E6C">
        <w:rPr>
          <w:rFonts w:eastAsiaTheme="minorHAnsi" w:cs="Times New Roman"/>
          <w:kern w:val="0"/>
          <w:sz w:val="16"/>
          <w:szCs w:val="16"/>
          <w:lang w:eastAsia="en-US" w:bidi="ar-SA"/>
        </w:rPr>
        <w:t xml:space="preserve"> </w:t>
      </w:r>
      <w:r w:rsidRPr="0082053C">
        <w:rPr>
          <w:rFonts w:eastAsiaTheme="minorHAnsi" w:cs="Times New Roman"/>
          <w:kern w:val="0"/>
          <w:sz w:val="16"/>
          <w:szCs w:val="16"/>
          <w:lang w:eastAsia="en-US" w:bidi="ar-SA"/>
        </w:rPr>
        <w:t xml:space="preserve">oraz </w:t>
      </w:r>
      <w:r w:rsidRPr="002A3F5F">
        <w:rPr>
          <w:rFonts w:eastAsiaTheme="minorHAnsi" w:cs="Times New Roman"/>
          <w:kern w:val="0"/>
          <w:sz w:val="16"/>
          <w:szCs w:val="16"/>
          <w:lang w:eastAsia="en-US" w:bidi="ar-SA"/>
        </w:rPr>
        <w:t xml:space="preserve">Rozporządzenie Ministra Rozwoju i Technologii </w:t>
      </w:r>
      <w:r>
        <w:rPr>
          <w:rFonts w:eastAsiaTheme="minorHAnsi" w:cs="Times New Roman"/>
          <w:kern w:val="0"/>
          <w:sz w:val="16"/>
          <w:szCs w:val="16"/>
          <w:lang w:eastAsia="en-US" w:bidi="ar-SA"/>
        </w:rPr>
        <w:br/>
      </w:r>
      <w:r w:rsidRPr="002A3F5F">
        <w:rPr>
          <w:rFonts w:eastAsiaTheme="minorHAnsi" w:cs="Times New Roman"/>
          <w:kern w:val="0"/>
          <w:sz w:val="16"/>
          <w:szCs w:val="16"/>
          <w:lang w:eastAsia="en-US" w:bidi="ar-SA"/>
        </w:rPr>
        <w:t xml:space="preserve">z dnia 3 sierpnia 2023 r. zmieniające rozporządzenie </w:t>
      </w:r>
      <w:r w:rsidRPr="00B73D4D">
        <w:rPr>
          <w:rFonts w:eastAsiaTheme="minorHAnsi" w:cs="Times New Roman"/>
          <w:i/>
          <w:kern w:val="0"/>
          <w:sz w:val="16"/>
          <w:szCs w:val="16"/>
          <w:lang w:eastAsia="en-US" w:bidi="ar-SA"/>
        </w:rPr>
        <w:t>w sprawie podmiotowych środków dowodowych oraz innych dokumentów lub oświadczeń, jakich może żądać zamawiający od wykonawcy</w:t>
      </w:r>
      <w:r w:rsidRPr="002A3F5F">
        <w:rPr>
          <w:rFonts w:eastAsiaTheme="minorHAnsi" w:cs="Times New Roman"/>
          <w:kern w:val="0"/>
          <w:sz w:val="16"/>
          <w:szCs w:val="16"/>
          <w:lang w:eastAsia="en-US" w:bidi="ar-SA"/>
        </w:rPr>
        <w:t xml:space="preserve"> (Dz. U. z  2023 r.</w:t>
      </w:r>
      <w:r>
        <w:rPr>
          <w:rFonts w:eastAsiaTheme="minorHAnsi" w:cs="Times New Roman"/>
          <w:kern w:val="0"/>
          <w:sz w:val="16"/>
          <w:szCs w:val="16"/>
          <w:lang w:eastAsia="en-US" w:bidi="ar-SA"/>
        </w:rPr>
        <w:t xml:space="preserve"> </w:t>
      </w:r>
      <w:r w:rsidRPr="002A3F5F">
        <w:rPr>
          <w:rFonts w:eastAsiaTheme="minorHAnsi" w:cs="Times New Roman"/>
          <w:kern w:val="0"/>
          <w:sz w:val="16"/>
          <w:szCs w:val="16"/>
          <w:lang w:eastAsia="en-US" w:bidi="ar-SA"/>
        </w:rPr>
        <w:t>poz. 1824);</w:t>
      </w:r>
    </w:p>
    <w:p w14:paraId="3A463540" w14:textId="77777777" w:rsidR="000A0E53" w:rsidRPr="003E2C34" w:rsidRDefault="000A0E53" w:rsidP="007603DF">
      <w:pPr>
        <w:pStyle w:val="Tekstprzypisudolnego"/>
        <w:rPr>
          <w:sz w:val="4"/>
          <w:szCs w:val="4"/>
        </w:rPr>
      </w:pPr>
    </w:p>
  </w:footnote>
  <w:footnote w:id="6">
    <w:p w14:paraId="77B191A0" w14:textId="77777777" w:rsidR="000A0E53" w:rsidRPr="007B3188" w:rsidRDefault="000A0E53" w:rsidP="00F149B5">
      <w:pPr>
        <w:pStyle w:val="Tekstprzypisudolnego"/>
        <w:ind w:left="142" w:hanging="142"/>
        <w:jc w:val="both"/>
        <w:rPr>
          <w:sz w:val="15"/>
          <w:szCs w:val="15"/>
        </w:rPr>
      </w:pPr>
      <w:r w:rsidRPr="007B3188">
        <w:rPr>
          <w:rStyle w:val="Odwoanieprzypisudolnego"/>
          <w:sz w:val="15"/>
          <w:szCs w:val="15"/>
        </w:rPr>
        <w:footnoteRef/>
      </w:r>
      <w:r w:rsidRPr="007B3188">
        <w:rPr>
          <w:sz w:val="15"/>
          <w:szCs w:val="15"/>
        </w:rPr>
        <w:t xml:space="preserve"> </w:t>
      </w:r>
      <w:r w:rsidRPr="003E0459">
        <w:rPr>
          <w:sz w:val="13"/>
          <w:szCs w:val="13"/>
        </w:rPr>
        <w:t xml:space="preserve">Wyjaśnienie: skorzystanie z prawa do sprostowania nie może skutkować zmianą wyniku postępowania o udzielenie zamówienia publicznego ani zmianą postanowień umowy </w:t>
      </w:r>
      <w:r>
        <w:rPr>
          <w:sz w:val="13"/>
          <w:szCs w:val="13"/>
        </w:rPr>
        <w:br/>
      </w:r>
      <w:r w:rsidRPr="003E0459">
        <w:rPr>
          <w:sz w:val="13"/>
          <w:szCs w:val="13"/>
        </w:rPr>
        <w:t>w zakresie niezgodnym z Ustawą oraz nie może naruszać integralności protokołu oraz jego załączników.</w:t>
      </w:r>
    </w:p>
    <w:p w14:paraId="722C9798" w14:textId="77777777" w:rsidR="000A0E53" w:rsidRPr="00976A7B" w:rsidRDefault="000A0E53" w:rsidP="00F149B5">
      <w:pPr>
        <w:pStyle w:val="Tekstprzypisudolnego"/>
        <w:ind w:left="142" w:hanging="142"/>
        <w:jc w:val="both"/>
        <w:rPr>
          <w:sz w:val="4"/>
          <w:szCs w:val="4"/>
        </w:rPr>
      </w:pPr>
    </w:p>
  </w:footnote>
  <w:footnote w:id="7">
    <w:p w14:paraId="33C0855A" w14:textId="77777777" w:rsidR="000A0E53" w:rsidRPr="007B3188" w:rsidRDefault="000A0E53" w:rsidP="00F149B5">
      <w:pPr>
        <w:pStyle w:val="Tekstprzypisudolnego"/>
        <w:ind w:left="142" w:hanging="142"/>
        <w:jc w:val="both"/>
        <w:rPr>
          <w:sz w:val="15"/>
          <w:szCs w:val="15"/>
        </w:rPr>
      </w:pPr>
      <w:r w:rsidRPr="007B3188">
        <w:rPr>
          <w:rStyle w:val="Odwoanieprzypisudolnego"/>
          <w:sz w:val="15"/>
          <w:szCs w:val="15"/>
        </w:rPr>
        <w:footnoteRef/>
      </w:r>
      <w:r w:rsidRPr="007B3188">
        <w:rPr>
          <w:sz w:val="15"/>
          <w:szCs w:val="15"/>
        </w:rPr>
        <w:t xml:space="preserve"> </w:t>
      </w:r>
      <w:r w:rsidRPr="003E0459">
        <w:rPr>
          <w:sz w:val="13"/>
          <w:szCs w:val="13"/>
        </w:rPr>
        <w:t xml:space="preserve">Wyjaśnienie: prawo do ograniczenia przetwarzania nie ma zastosowania w odniesieniu do przechowywania, w celu zapewnienia korzystania ze środków ochrony prawnej </w:t>
      </w:r>
      <w:r>
        <w:rPr>
          <w:sz w:val="13"/>
          <w:szCs w:val="13"/>
        </w:rPr>
        <w:br/>
      </w:r>
      <w:r w:rsidRPr="003E0459">
        <w:rPr>
          <w:sz w:val="13"/>
          <w:szCs w:val="13"/>
        </w:rPr>
        <w:t>lub w celu ochrony praw innej osoby fizycznej lub prawnej, lub z uwagi na ważne względy interesu publicznego Unii Europejskiej lub państwa członkowskiego.</w:t>
      </w:r>
    </w:p>
    <w:p w14:paraId="7BC88D28" w14:textId="77777777" w:rsidR="000A0E53" w:rsidRPr="00D35058" w:rsidRDefault="000A0E53" w:rsidP="00F149B5">
      <w:pPr>
        <w:pStyle w:val="Tekstprzypisudolnego"/>
        <w:ind w:left="142" w:hanging="142"/>
        <w:jc w:val="both"/>
        <w:rPr>
          <w:sz w:val="2"/>
          <w:szCs w:val="2"/>
        </w:rPr>
      </w:pPr>
    </w:p>
  </w:footnote>
  <w:footnote w:id="8">
    <w:p w14:paraId="736CD84D" w14:textId="3CA8F563" w:rsidR="000A0E53" w:rsidRPr="00622847" w:rsidRDefault="000A0E53" w:rsidP="00F57F47">
      <w:pPr>
        <w:pStyle w:val="Tekstprzypisudolnego"/>
        <w:ind w:left="284" w:hanging="284"/>
        <w:jc w:val="both"/>
        <w:rPr>
          <w:sz w:val="16"/>
          <w:szCs w:val="16"/>
        </w:rPr>
      </w:pPr>
      <w:r w:rsidRPr="00F42872">
        <w:rPr>
          <w:rStyle w:val="Odwoanieprzypisudolnego"/>
        </w:rPr>
        <w:footnoteRef/>
      </w:r>
      <w:r>
        <w:rPr>
          <w:sz w:val="16"/>
          <w:szCs w:val="16"/>
        </w:rPr>
        <w:tab/>
        <w:t>R</w:t>
      </w:r>
      <w:r w:rsidRPr="00622847">
        <w:rPr>
          <w:sz w:val="16"/>
          <w:szCs w:val="16"/>
        </w:rPr>
        <w:t xml:space="preserve">ozporządzenie Parlamentu Europejskiego i Rady (UE) 2016/679 z dnia 27 kwietnia 2016 r. </w:t>
      </w:r>
      <w:r w:rsidRPr="00622847">
        <w:rPr>
          <w:i/>
          <w:sz w:val="16"/>
          <w:szCs w:val="16"/>
        </w:rPr>
        <w:t xml:space="preserve">w sprawie ochrony osób fizycznych w związku </w:t>
      </w:r>
      <w:r>
        <w:rPr>
          <w:i/>
          <w:sz w:val="16"/>
          <w:szCs w:val="16"/>
        </w:rPr>
        <w:t xml:space="preserve">  </w:t>
      </w:r>
      <w:r w:rsidRPr="00622847">
        <w:rPr>
          <w:i/>
          <w:sz w:val="16"/>
          <w:szCs w:val="16"/>
        </w:rPr>
        <w:t>z przetwarzaniem danych osobowych i w sprawie swobodnego</w:t>
      </w:r>
      <w:r w:rsidRPr="00622847">
        <w:rPr>
          <w:i/>
          <w:sz w:val="16"/>
          <w:szCs w:val="16"/>
        </w:rPr>
        <w:tab/>
        <w:t xml:space="preserve">przepływu takich danych </w:t>
      </w:r>
      <w:r w:rsidRPr="00622847">
        <w:rPr>
          <w:sz w:val="16"/>
          <w:szCs w:val="16"/>
        </w:rPr>
        <w:t>oraz uchylenia dyrektywy 95/46/WE (ogólne rozporządzenie o ochronie danych) (tj. Dz. Urz. UE L 119 z 04.05.2016 r.</w:t>
      </w:r>
      <w:r>
        <w:rPr>
          <w:sz w:val="16"/>
          <w:szCs w:val="16"/>
        </w:rPr>
        <w:t xml:space="preserve"> </w:t>
      </w:r>
      <w:r w:rsidRPr="00622847">
        <w:rPr>
          <w:sz w:val="16"/>
          <w:szCs w:val="16"/>
        </w:rPr>
        <w:t>str. 1).</w:t>
      </w:r>
    </w:p>
  </w:footnote>
  <w:footnote w:id="9">
    <w:p w14:paraId="31B303C0" w14:textId="77777777" w:rsidR="000A0E53" w:rsidRPr="00013124" w:rsidRDefault="000A0E53" w:rsidP="00013124">
      <w:pPr>
        <w:widowControl/>
        <w:autoSpaceDN/>
        <w:ind w:left="284" w:hanging="284"/>
        <w:jc w:val="both"/>
        <w:textAlignment w:val="auto"/>
        <w:rPr>
          <w:rFonts w:eastAsia="Times New Roman" w:cs="Times New Roman"/>
          <w:kern w:val="0"/>
          <w:sz w:val="16"/>
          <w:szCs w:val="16"/>
          <w:lang w:eastAsia="ar-SA" w:bidi="ar-SA"/>
        </w:rPr>
      </w:pPr>
      <w:r w:rsidRPr="00F42872">
        <w:rPr>
          <w:rStyle w:val="Odwoanieprzypisudolnego"/>
          <w:sz w:val="20"/>
          <w:szCs w:val="20"/>
        </w:rPr>
        <w:footnoteRef/>
      </w:r>
      <w:r w:rsidRPr="00622847">
        <w:rPr>
          <w:rFonts w:eastAsia="Times New Roman" w:cs="Times New Roman"/>
          <w:kern w:val="0"/>
          <w:sz w:val="16"/>
          <w:szCs w:val="16"/>
          <w:lang w:eastAsia="ar-SA" w:bidi="ar-SA"/>
        </w:rPr>
        <w:tab/>
      </w:r>
      <w:r w:rsidRPr="0052276B">
        <w:rPr>
          <w:rFonts w:eastAsia="Times New Roman" w:cs="Times New Roman"/>
          <w:kern w:val="0"/>
          <w:sz w:val="16"/>
          <w:szCs w:val="16"/>
          <w:lang w:eastAsia="ar-SA" w:bidi="ar-SA"/>
        </w:rPr>
        <w:t>W przypadku, gdy Wykonawca nie przekazuje danych osobowych innych niż</w:t>
      </w:r>
      <w:r>
        <w:rPr>
          <w:rFonts w:eastAsia="Times New Roman" w:cs="Times New Roman"/>
          <w:kern w:val="0"/>
          <w:sz w:val="16"/>
          <w:szCs w:val="16"/>
          <w:lang w:eastAsia="ar-SA" w:bidi="ar-SA"/>
        </w:rPr>
        <w:t xml:space="preserve"> bezpośrednio jego dotyczących </w:t>
      </w:r>
      <w:r w:rsidRPr="0052276B">
        <w:rPr>
          <w:rFonts w:eastAsia="Times New Roman" w:cs="Times New Roman"/>
          <w:kern w:val="0"/>
          <w:sz w:val="16"/>
          <w:szCs w:val="16"/>
          <w:lang w:eastAsia="ar-SA" w:bidi="ar-SA"/>
        </w:rPr>
        <w:t xml:space="preserve">lub  zachodzi wyłączenie </w:t>
      </w:r>
      <w:r>
        <w:rPr>
          <w:rFonts w:eastAsia="Times New Roman" w:cs="Times New Roman"/>
          <w:kern w:val="0"/>
          <w:sz w:val="16"/>
          <w:szCs w:val="16"/>
          <w:lang w:eastAsia="ar-SA" w:bidi="ar-SA"/>
        </w:rPr>
        <w:t xml:space="preserve"> </w:t>
      </w:r>
      <w:r w:rsidRPr="0052276B">
        <w:rPr>
          <w:rFonts w:eastAsia="Times New Roman" w:cs="Times New Roman"/>
          <w:kern w:val="0"/>
          <w:sz w:val="16"/>
          <w:szCs w:val="16"/>
          <w:lang w:eastAsia="ar-SA" w:bidi="ar-SA"/>
        </w:rPr>
        <w:t>stosowania obowiązku informacyjnego, stosownie do art. 13</w:t>
      </w:r>
      <w:r>
        <w:rPr>
          <w:rFonts w:eastAsia="Times New Roman" w:cs="Times New Roman"/>
          <w:kern w:val="0"/>
          <w:sz w:val="16"/>
          <w:szCs w:val="16"/>
          <w:lang w:eastAsia="ar-SA" w:bidi="ar-SA"/>
        </w:rPr>
        <w:t xml:space="preserve"> ust. 4 lub art. 14 ust. 5 RODO </w:t>
      </w:r>
      <w:r w:rsidRPr="0052276B">
        <w:rPr>
          <w:rFonts w:eastAsia="Times New Roman" w:cs="Times New Roman"/>
          <w:kern w:val="0"/>
          <w:sz w:val="16"/>
          <w:szCs w:val="16"/>
          <w:lang w:eastAsia="ar-SA" w:bidi="ar-SA"/>
        </w:rPr>
        <w:t>treści oświadczenia Wykonawca nie składa (usunięcie treści oświadczenia np. przez jego wykreślenie).</w:t>
      </w:r>
    </w:p>
  </w:footnote>
  <w:footnote w:id="10">
    <w:p w14:paraId="08EF28DF" w14:textId="77777777" w:rsidR="000A0E53" w:rsidRDefault="000A0E53" w:rsidP="007E6E71">
      <w:pPr>
        <w:pStyle w:val="Tekstprzypisudolnego"/>
        <w:ind w:left="-142" w:hanging="284"/>
        <w:jc w:val="both"/>
        <w:rPr>
          <w:rStyle w:val="DeltaViewInsertion"/>
          <w:b w:val="0"/>
          <w:sz w:val="14"/>
          <w:szCs w:val="14"/>
        </w:rPr>
      </w:pPr>
      <w:r w:rsidRPr="00A34A88">
        <w:rPr>
          <w:rStyle w:val="Odwoanieprzypisudolnego"/>
          <w:sz w:val="16"/>
          <w:szCs w:val="16"/>
        </w:rPr>
        <w:footnoteRef/>
      </w:r>
      <w:r>
        <w:tab/>
      </w:r>
      <w:r w:rsidRPr="00B64274">
        <w:rPr>
          <w:sz w:val="14"/>
          <w:szCs w:val="14"/>
        </w:rPr>
        <w:t xml:space="preserve">Por. </w:t>
      </w:r>
      <w:r w:rsidRPr="00B64274">
        <w:rPr>
          <w:rStyle w:val="DeltaViewInsertion"/>
          <w:b w:val="0"/>
          <w:sz w:val="14"/>
          <w:szCs w:val="14"/>
        </w:rPr>
        <w:t xml:space="preserve">zalecenie Komisji z dnia 6 maja 2003 r. dotyczące definicji mikroprzedsiębiorstw oraz małych i średnich przedsiębiorstw (Dz.U. L 124 z 20.5.2003, s. 36). </w:t>
      </w:r>
      <w:r>
        <w:rPr>
          <w:rStyle w:val="DeltaViewInsertion"/>
          <w:b w:val="0"/>
          <w:sz w:val="14"/>
          <w:szCs w:val="14"/>
        </w:rPr>
        <w:br/>
      </w:r>
      <w:r w:rsidRPr="00B64274">
        <w:rPr>
          <w:rStyle w:val="DeltaViewInsertion"/>
          <w:b w:val="0"/>
          <w:sz w:val="14"/>
          <w:szCs w:val="14"/>
        </w:rPr>
        <w:t xml:space="preserve">Te informacje są wymagane wyłącznie do celów statystycznych. Mikroprzedsiębiorstwo: przedsiębiorstwo, które zatrudnia mniej niż 10 osób i którego roczny obrót lub roczna suma bilansowa nie przekracza 2 milionów EUR. Małe przedsiębiorstwo: przedsiębiorstwo, które zatrudnia mniej niż 50 osób i którego roczny obrót lub roczna suma bilansowa nie przekracza 10 milionów EUR. </w:t>
      </w:r>
    </w:p>
    <w:p w14:paraId="3BA3A74E" w14:textId="4262A91A" w:rsidR="000A0E53" w:rsidRPr="00B64274" w:rsidRDefault="000A0E53" w:rsidP="007E6E71">
      <w:pPr>
        <w:pStyle w:val="Tekstprzypisudolnego"/>
        <w:ind w:left="-142" w:hanging="284"/>
        <w:jc w:val="both"/>
        <w:rPr>
          <w:rStyle w:val="DeltaViewInsertion"/>
          <w:b w:val="0"/>
          <w:sz w:val="14"/>
          <w:szCs w:val="14"/>
        </w:rPr>
      </w:pPr>
      <w:r>
        <w:rPr>
          <w:rStyle w:val="DeltaViewInsertion"/>
          <w:b w:val="0"/>
          <w:sz w:val="14"/>
          <w:szCs w:val="14"/>
        </w:rPr>
        <w:t xml:space="preserve">        </w:t>
      </w:r>
      <w:r w:rsidRPr="00B64274">
        <w:rPr>
          <w:rStyle w:val="DeltaViewInsertion"/>
          <w:b w:val="0"/>
          <w:sz w:val="14"/>
          <w:szCs w:val="14"/>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11">
    <w:p w14:paraId="10562AEA" w14:textId="77777777" w:rsidR="000A0E53" w:rsidRPr="00B64274" w:rsidRDefault="000A0E53" w:rsidP="00B64274">
      <w:pPr>
        <w:pStyle w:val="Tekstprzypisudolnego"/>
        <w:ind w:left="-142" w:hanging="284"/>
        <w:jc w:val="both"/>
        <w:rPr>
          <w:sz w:val="14"/>
          <w:szCs w:val="14"/>
        </w:rPr>
      </w:pPr>
      <w:r w:rsidRPr="00B64274">
        <w:rPr>
          <w:sz w:val="14"/>
          <w:szCs w:val="14"/>
          <w:vertAlign w:val="superscript"/>
        </w:rPr>
        <w:footnoteRef/>
      </w:r>
      <w:r w:rsidRPr="00B64274">
        <w:rPr>
          <w:sz w:val="14"/>
          <w:szCs w:val="14"/>
        </w:rPr>
        <w:tab/>
        <w:t>Zwłaszcza w ramach grupy, konsorcjum, spółki joint venture lub podobnego podmiotu.</w:t>
      </w:r>
    </w:p>
  </w:footnote>
  <w:footnote w:id="12">
    <w:p w14:paraId="54B902BC" w14:textId="2B128FC9" w:rsidR="000A0E53" w:rsidRPr="00B64274" w:rsidRDefault="000A0E53" w:rsidP="00B64274">
      <w:pPr>
        <w:pStyle w:val="Tekstprzypisudolnego"/>
        <w:ind w:left="-142" w:hanging="284"/>
        <w:jc w:val="both"/>
        <w:rPr>
          <w:sz w:val="14"/>
          <w:szCs w:val="14"/>
        </w:rPr>
      </w:pPr>
      <w:r w:rsidRPr="00B64274">
        <w:rPr>
          <w:rStyle w:val="Odwoanieprzypisudolnego"/>
          <w:sz w:val="14"/>
          <w:szCs w:val="14"/>
        </w:rPr>
        <w:footnoteRef/>
      </w:r>
      <w:r w:rsidRPr="00B64274">
        <w:rPr>
          <w:sz w:val="14"/>
          <w:szCs w:val="14"/>
        </w:rPr>
        <w:tab/>
        <w:t xml:space="preserve">W przypadku wspólnego ubiegania się o zamówienie przez Wykonawców, niniejsze oświadczenie, składa każdy z Wykonawców. Oświadczenia te potwierdzają </w:t>
      </w:r>
      <w:r>
        <w:rPr>
          <w:sz w:val="14"/>
          <w:szCs w:val="14"/>
        </w:rPr>
        <w:br/>
      </w:r>
      <w:r w:rsidRPr="00B64274">
        <w:rPr>
          <w:sz w:val="14"/>
          <w:szCs w:val="14"/>
        </w:rPr>
        <w:t>brak podstaw wykluczenia oraz spełnianie warunków udziału w postępowaniu lub kryteriów selekcji w zakresie, w jakim każdy z Wykonawców wykazuje spełnianie warunków udziału w postępowaniu lub kryteriów selekcji.</w:t>
      </w:r>
    </w:p>
  </w:footnote>
  <w:footnote w:id="13">
    <w:p w14:paraId="67E1206B" w14:textId="5D243EBB" w:rsidR="000A0E53" w:rsidRDefault="000A0E53" w:rsidP="00B64274">
      <w:pPr>
        <w:ind w:left="-142" w:hanging="284"/>
        <w:jc w:val="both"/>
        <w:rPr>
          <w:rFonts w:eastAsia="Times New Roman" w:cs="Times New Roman"/>
          <w:color w:val="222222"/>
          <w:kern w:val="1"/>
          <w:sz w:val="14"/>
          <w:szCs w:val="14"/>
          <w:lang w:eastAsia="pl-PL"/>
        </w:rPr>
      </w:pPr>
      <w:r w:rsidRPr="00B64274">
        <w:rPr>
          <w:rStyle w:val="Odwoanieprzypisudolnego"/>
          <w:sz w:val="14"/>
          <w:szCs w:val="14"/>
        </w:rPr>
        <w:footnoteRef/>
      </w:r>
      <w:r w:rsidRPr="00B64274">
        <w:rPr>
          <w:sz w:val="14"/>
          <w:szCs w:val="14"/>
        </w:rPr>
        <w:tab/>
      </w:r>
      <w:r w:rsidRPr="00B64274">
        <w:rPr>
          <w:rFonts w:eastAsia="Arial" w:cs="Times New Roman"/>
          <w:color w:val="222222"/>
          <w:kern w:val="1"/>
          <w:sz w:val="14"/>
          <w:szCs w:val="14"/>
        </w:rPr>
        <w:t xml:space="preserve">Zgodnie z treścią art. 7 ust. 1 ustawy z dnia 13 kwietnia 2022 r. </w:t>
      </w:r>
      <w:r w:rsidRPr="00B64274">
        <w:rPr>
          <w:rFonts w:eastAsia="Arial" w:cs="Times New Roman"/>
          <w:i/>
          <w:iCs/>
          <w:color w:val="222222"/>
          <w:kern w:val="1"/>
          <w:sz w:val="14"/>
          <w:szCs w:val="14"/>
        </w:rPr>
        <w:t xml:space="preserve">o szczególnych rozwiązaniach w zakresie przeciwdziałania wspieraniu agresji na Ukrainę oraz służących ochronie bezpieczeństwa narodowego, zwanej dalej </w:t>
      </w:r>
      <w:r>
        <w:rPr>
          <w:rFonts w:eastAsia="Arial" w:cs="Times New Roman"/>
          <w:i/>
          <w:iCs/>
          <w:kern w:val="1"/>
          <w:sz w:val="14"/>
          <w:szCs w:val="14"/>
        </w:rPr>
        <w:t>„</w:t>
      </w:r>
      <w:r w:rsidRPr="00B64274">
        <w:rPr>
          <w:rFonts w:eastAsia="Arial" w:cs="Times New Roman"/>
          <w:i/>
          <w:iCs/>
          <w:kern w:val="1"/>
          <w:sz w:val="14"/>
          <w:szCs w:val="14"/>
        </w:rPr>
        <w:t>ustawą o szczególnych rozwiązaniach</w:t>
      </w:r>
      <w:r w:rsidRPr="00B64274">
        <w:rPr>
          <w:rFonts w:eastAsia="Arial" w:cs="Times New Roman"/>
          <w:i/>
          <w:iCs/>
          <w:color w:val="222222"/>
          <w:kern w:val="1"/>
          <w:sz w:val="14"/>
          <w:szCs w:val="14"/>
        </w:rPr>
        <w:t xml:space="preserve">”, </w:t>
      </w:r>
      <w:r w:rsidRPr="00B64274">
        <w:rPr>
          <w:rFonts w:eastAsia="Arial" w:cs="Times New Roman"/>
          <w:color w:val="222222"/>
          <w:kern w:val="1"/>
          <w:sz w:val="14"/>
          <w:szCs w:val="14"/>
        </w:rPr>
        <w:t xml:space="preserve">z </w:t>
      </w:r>
      <w:r w:rsidRPr="00B64274">
        <w:rPr>
          <w:rFonts w:eastAsia="Times New Roman" w:cs="Times New Roman"/>
          <w:color w:val="222222"/>
          <w:kern w:val="1"/>
          <w:sz w:val="14"/>
          <w:szCs w:val="14"/>
          <w:lang w:eastAsia="pl-PL"/>
        </w:rPr>
        <w:t>postępowania o udzielenie zamówienia publicznego lub konkursu prowadzonego na podstawie ustawy wyklucza się:</w:t>
      </w:r>
    </w:p>
    <w:p w14:paraId="58AADB2F" w14:textId="2EF1C416" w:rsidR="000A0E53" w:rsidRPr="00B64274" w:rsidRDefault="000A0E53" w:rsidP="007E6E71">
      <w:pPr>
        <w:ind w:left="-142"/>
        <w:jc w:val="both"/>
        <w:rPr>
          <w:rFonts w:eastAsia="Times New Roman" w:cs="Times New Roman"/>
          <w:color w:val="222222"/>
          <w:kern w:val="1"/>
          <w:sz w:val="14"/>
          <w:szCs w:val="14"/>
          <w:lang w:eastAsia="pl-PL"/>
        </w:rPr>
      </w:pPr>
      <w:r w:rsidRPr="00B64274">
        <w:rPr>
          <w:rFonts w:eastAsia="Times New Roman" w:cs="Times New Roman"/>
          <w:color w:val="222222"/>
          <w:kern w:val="1"/>
          <w:sz w:val="14"/>
          <w:szCs w:val="14"/>
          <w:lang w:eastAsia="pl-PL"/>
        </w:rPr>
        <w:t xml:space="preserve">1) wykonawcę oraz uczestnika konkursu wymienionego w wykazach określonych w rozporządzeniu 765/2006 i rozporządzeniu 269/2014 albo wpisanego na listę </w:t>
      </w:r>
      <w:r>
        <w:rPr>
          <w:rFonts w:eastAsia="Times New Roman" w:cs="Times New Roman"/>
          <w:color w:val="222222"/>
          <w:kern w:val="1"/>
          <w:sz w:val="14"/>
          <w:szCs w:val="14"/>
          <w:lang w:eastAsia="pl-PL"/>
        </w:rPr>
        <w:br/>
      </w:r>
      <w:r w:rsidRPr="00B64274">
        <w:rPr>
          <w:rFonts w:eastAsia="Times New Roman" w:cs="Times New Roman"/>
          <w:color w:val="222222"/>
          <w:kern w:val="1"/>
          <w:sz w:val="14"/>
          <w:szCs w:val="14"/>
          <w:lang w:eastAsia="pl-PL"/>
        </w:rPr>
        <w:t>na</w:t>
      </w:r>
      <w:r>
        <w:rPr>
          <w:rFonts w:eastAsia="Times New Roman" w:cs="Times New Roman"/>
          <w:color w:val="222222"/>
          <w:kern w:val="1"/>
          <w:sz w:val="14"/>
          <w:szCs w:val="14"/>
          <w:lang w:eastAsia="pl-PL"/>
        </w:rPr>
        <w:t xml:space="preserve"> </w:t>
      </w:r>
      <w:r w:rsidRPr="00B64274">
        <w:rPr>
          <w:rFonts w:eastAsia="Times New Roman" w:cs="Times New Roman"/>
          <w:color w:val="222222"/>
          <w:kern w:val="1"/>
          <w:sz w:val="14"/>
          <w:szCs w:val="14"/>
          <w:lang w:eastAsia="pl-PL"/>
        </w:rPr>
        <w:t xml:space="preserve">podstawie decyzji w sprawie wpisu na listę rozstrzygającej o zastosowaniu środka, o którym mowa w art. 1 pkt 3 </w:t>
      </w:r>
      <w:r w:rsidRPr="00B64274">
        <w:rPr>
          <w:rFonts w:eastAsia="Times New Roman" w:cs="Times New Roman"/>
          <w:kern w:val="1"/>
          <w:sz w:val="14"/>
          <w:szCs w:val="14"/>
          <w:lang w:eastAsia="pl-PL"/>
        </w:rPr>
        <w:t>ustawy</w:t>
      </w:r>
      <w:r w:rsidRPr="00B64274">
        <w:rPr>
          <w:rFonts w:eastAsia="Arial" w:cs="Times New Roman"/>
          <w:i/>
          <w:iCs/>
          <w:kern w:val="1"/>
          <w:sz w:val="14"/>
          <w:szCs w:val="14"/>
        </w:rPr>
        <w:t xml:space="preserve"> o szczególnych rozwiązaniach</w:t>
      </w:r>
      <w:r w:rsidRPr="00B64274">
        <w:rPr>
          <w:rFonts w:eastAsia="Times New Roman" w:cs="Times New Roman"/>
          <w:color w:val="222222"/>
          <w:kern w:val="1"/>
          <w:sz w:val="14"/>
          <w:szCs w:val="14"/>
          <w:lang w:eastAsia="pl-PL"/>
        </w:rPr>
        <w:t>;</w:t>
      </w:r>
    </w:p>
    <w:p w14:paraId="0E2791E3" w14:textId="0BFC4348" w:rsidR="000A0E53" w:rsidRPr="00B64274" w:rsidRDefault="000A0E53" w:rsidP="00A8338B">
      <w:pPr>
        <w:widowControl/>
        <w:autoSpaceDN/>
        <w:ind w:left="-142"/>
        <w:jc w:val="both"/>
        <w:rPr>
          <w:rFonts w:eastAsia="Calibri" w:cs="Times New Roman"/>
          <w:color w:val="222222"/>
          <w:kern w:val="1"/>
          <w:sz w:val="14"/>
          <w:szCs w:val="14"/>
          <w:lang w:eastAsia="en-US"/>
        </w:rPr>
      </w:pPr>
      <w:r w:rsidRPr="00B64274">
        <w:rPr>
          <w:rFonts w:eastAsia="Arial" w:cs="Times New Roman"/>
          <w:color w:val="222222"/>
          <w:kern w:val="1"/>
          <w:sz w:val="14"/>
          <w:szCs w:val="14"/>
        </w:rPr>
        <w:t xml:space="preserve">2) </w:t>
      </w:r>
      <w:r w:rsidRPr="00B64274">
        <w:rPr>
          <w:rFonts w:eastAsia="Times New Roman" w:cs="Times New Roman"/>
          <w:color w:val="222222"/>
          <w:kern w:val="1"/>
          <w:sz w:val="14"/>
          <w:szCs w:val="14"/>
          <w:lang w:eastAsia="pl-PL"/>
        </w:rPr>
        <w:t xml:space="preserve">wykonawcę oraz uczestnika konkursu, którego beneficjentem rzeczywistym w rozumieniu ustawy z dnia 1 marca 2018 r. </w:t>
      </w:r>
      <w:r w:rsidRPr="00B64274">
        <w:rPr>
          <w:rFonts w:eastAsia="Times New Roman" w:cs="Times New Roman"/>
          <w:i/>
          <w:color w:val="222222"/>
          <w:kern w:val="1"/>
          <w:sz w:val="14"/>
          <w:szCs w:val="14"/>
          <w:lang w:eastAsia="pl-PL"/>
        </w:rPr>
        <w:t xml:space="preserve">o przeciwdziałaniu praniu pieniędzy </w:t>
      </w:r>
      <w:r>
        <w:rPr>
          <w:rFonts w:eastAsia="Times New Roman" w:cs="Times New Roman"/>
          <w:i/>
          <w:color w:val="222222"/>
          <w:kern w:val="1"/>
          <w:sz w:val="14"/>
          <w:szCs w:val="14"/>
          <w:lang w:eastAsia="pl-PL"/>
        </w:rPr>
        <w:br/>
      </w:r>
      <w:r w:rsidRPr="00B64274">
        <w:rPr>
          <w:rFonts w:eastAsia="Times New Roman" w:cs="Times New Roman"/>
          <w:i/>
          <w:color w:val="222222"/>
          <w:kern w:val="1"/>
          <w:sz w:val="14"/>
          <w:szCs w:val="14"/>
          <w:lang w:eastAsia="pl-PL"/>
        </w:rPr>
        <w:t xml:space="preserve">oraz finansowaniu terroryzmu </w:t>
      </w:r>
      <w:r w:rsidRPr="00B64274">
        <w:rPr>
          <w:rFonts w:eastAsia="Times New Roman" w:cs="Times New Roman"/>
          <w:color w:val="222222"/>
          <w:kern w:val="1"/>
          <w:sz w:val="14"/>
          <w:szCs w:val="14"/>
          <w:lang w:eastAsia="pl-PL"/>
        </w:rPr>
        <w:t>(Dz. U. z 2023 r.</w:t>
      </w:r>
      <w:r>
        <w:rPr>
          <w:rFonts w:eastAsia="Times New Roman" w:cs="Times New Roman"/>
          <w:color w:val="222222"/>
          <w:kern w:val="1"/>
          <w:sz w:val="14"/>
          <w:szCs w:val="14"/>
          <w:lang w:eastAsia="pl-PL"/>
        </w:rPr>
        <w:t xml:space="preserve"> </w:t>
      </w:r>
      <w:r w:rsidRPr="00B64274">
        <w:rPr>
          <w:rFonts w:eastAsia="Times New Roman" w:cs="Times New Roman"/>
          <w:color w:val="222222"/>
          <w:kern w:val="1"/>
          <w:sz w:val="14"/>
          <w:szCs w:val="14"/>
          <w:lang w:eastAsia="pl-PL"/>
        </w:rPr>
        <w:t>poz. 1124 z</w:t>
      </w:r>
      <w:r>
        <w:rPr>
          <w:rFonts w:eastAsia="Times New Roman" w:cs="Times New Roman"/>
          <w:color w:val="222222"/>
          <w:kern w:val="1"/>
          <w:sz w:val="14"/>
          <w:szCs w:val="14"/>
          <w:lang w:eastAsia="pl-PL"/>
        </w:rPr>
        <w:t xml:space="preserve"> późn.</w:t>
      </w:r>
      <w:r w:rsidRPr="00B64274">
        <w:rPr>
          <w:rFonts w:eastAsia="Times New Roman" w:cs="Times New Roman"/>
          <w:color w:val="222222"/>
          <w:kern w:val="1"/>
          <w:sz w:val="14"/>
          <w:szCs w:val="14"/>
          <w:lang w:eastAsia="pl-PL"/>
        </w:rPr>
        <w:t xml:space="preserve"> zm. );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B64274">
        <w:rPr>
          <w:rFonts w:eastAsia="Times New Roman" w:cs="Times New Roman"/>
          <w:kern w:val="1"/>
          <w:sz w:val="14"/>
          <w:szCs w:val="14"/>
          <w:lang w:eastAsia="pl-PL"/>
        </w:rPr>
        <w:t>ustawy</w:t>
      </w:r>
      <w:r w:rsidRPr="00B64274">
        <w:rPr>
          <w:rFonts w:eastAsia="Arial" w:cs="Times New Roman"/>
          <w:iCs/>
          <w:kern w:val="1"/>
          <w:sz w:val="14"/>
          <w:szCs w:val="14"/>
        </w:rPr>
        <w:t xml:space="preserve"> </w:t>
      </w:r>
      <w:r w:rsidRPr="00B64274">
        <w:rPr>
          <w:rFonts w:eastAsia="Arial" w:cs="Times New Roman"/>
          <w:i/>
          <w:iCs/>
          <w:kern w:val="1"/>
          <w:sz w:val="14"/>
          <w:szCs w:val="14"/>
        </w:rPr>
        <w:t>o szczególnych rozwiązaniach</w:t>
      </w:r>
      <w:r w:rsidRPr="00B64274">
        <w:rPr>
          <w:rFonts w:eastAsia="Times New Roman" w:cs="Times New Roman"/>
          <w:kern w:val="1"/>
          <w:sz w:val="14"/>
          <w:szCs w:val="14"/>
          <w:lang w:eastAsia="pl-PL"/>
        </w:rPr>
        <w:t>;</w:t>
      </w:r>
    </w:p>
    <w:p w14:paraId="1F146D7C" w14:textId="4B7CE05B" w:rsidR="000A0E53" w:rsidRPr="00B64274" w:rsidRDefault="000A0E53" w:rsidP="00B64274">
      <w:pPr>
        <w:widowControl/>
        <w:autoSpaceDN/>
        <w:ind w:left="-142"/>
        <w:jc w:val="both"/>
        <w:rPr>
          <w:sz w:val="14"/>
          <w:szCs w:val="14"/>
        </w:rPr>
      </w:pPr>
      <w:r w:rsidRPr="00B64274">
        <w:rPr>
          <w:rFonts w:eastAsia="Times New Roman" w:cs="Times New Roman"/>
          <w:color w:val="222222"/>
          <w:kern w:val="1"/>
          <w:sz w:val="14"/>
          <w:szCs w:val="14"/>
          <w:lang w:eastAsia="pl-PL"/>
        </w:rPr>
        <w:t xml:space="preserve">3) wykonawcę oraz uczestnika konkursu, którego jednostką dominującą w rozumieniu art. 3 ust. 1 pkt 37 ustawy z dnia 29 września 1994 r. </w:t>
      </w:r>
      <w:r w:rsidRPr="00B64274">
        <w:rPr>
          <w:rFonts w:eastAsia="Times New Roman" w:cs="Times New Roman"/>
          <w:i/>
          <w:color w:val="222222"/>
          <w:kern w:val="1"/>
          <w:sz w:val="14"/>
          <w:szCs w:val="14"/>
          <w:lang w:eastAsia="pl-PL"/>
        </w:rPr>
        <w:t>o rachunkowości</w:t>
      </w:r>
      <w:r w:rsidRPr="00B64274">
        <w:rPr>
          <w:rFonts w:eastAsia="Times New Roman" w:cs="Times New Roman"/>
          <w:color w:val="222222"/>
          <w:kern w:val="1"/>
          <w:sz w:val="14"/>
          <w:szCs w:val="14"/>
          <w:lang w:eastAsia="pl-PL"/>
        </w:rPr>
        <w:t xml:space="preserve"> </w:t>
      </w:r>
      <w:r>
        <w:rPr>
          <w:rFonts w:eastAsia="Times New Roman" w:cs="Times New Roman"/>
          <w:color w:val="222222"/>
          <w:kern w:val="1"/>
          <w:sz w:val="14"/>
          <w:szCs w:val="14"/>
          <w:lang w:eastAsia="pl-PL"/>
        </w:rPr>
        <w:br/>
      </w:r>
      <w:r w:rsidRPr="00B64274">
        <w:rPr>
          <w:rFonts w:eastAsia="Times New Roman" w:cs="Times New Roman"/>
          <w:color w:val="222222"/>
          <w:kern w:val="1"/>
          <w:sz w:val="14"/>
          <w:szCs w:val="14"/>
          <w:lang w:eastAsia="pl-PL"/>
        </w:rPr>
        <w:t>(Dz. U. z 2023 r.</w:t>
      </w:r>
      <w:r>
        <w:rPr>
          <w:rFonts w:eastAsia="Times New Roman" w:cs="Times New Roman"/>
          <w:color w:val="222222"/>
          <w:kern w:val="1"/>
          <w:sz w:val="14"/>
          <w:szCs w:val="14"/>
          <w:lang w:eastAsia="pl-PL"/>
        </w:rPr>
        <w:t xml:space="preserve"> </w:t>
      </w:r>
      <w:r w:rsidRPr="00B64274">
        <w:rPr>
          <w:rFonts w:eastAsia="Times New Roman" w:cs="Times New Roman"/>
          <w:color w:val="222222"/>
          <w:kern w:val="1"/>
          <w:sz w:val="14"/>
          <w:szCs w:val="14"/>
          <w:lang w:eastAsia="pl-PL"/>
        </w:rPr>
        <w:t>poz. 120 z</w:t>
      </w:r>
      <w:r>
        <w:rPr>
          <w:rFonts w:eastAsia="Times New Roman" w:cs="Times New Roman"/>
          <w:color w:val="222222"/>
          <w:kern w:val="1"/>
          <w:sz w:val="14"/>
          <w:szCs w:val="14"/>
          <w:lang w:eastAsia="pl-PL"/>
        </w:rPr>
        <w:t xml:space="preserve"> późn. </w:t>
      </w:r>
      <w:r w:rsidRPr="00B64274">
        <w:rPr>
          <w:rFonts w:eastAsia="Times New Roman" w:cs="Times New Roman"/>
          <w:color w:val="222222"/>
          <w:kern w:val="1"/>
          <w:sz w:val="14"/>
          <w:szCs w:val="14"/>
          <w:lang w:eastAsia="pl-PL"/>
        </w:rPr>
        <w:t xml:space="preserve">zm.), jest podmiot wymieniony w wykazach określonych w rozporządzeniu 765/2006 i rozporządzeniu 269/2014 albo wpisany </w:t>
      </w:r>
      <w:r>
        <w:rPr>
          <w:rFonts w:eastAsia="Times New Roman" w:cs="Times New Roman"/>
          <w:color w:val="222222"/>
          <w:kern w:val="1"/>
          <w:sz w:val="14"/>
          <w:szCs w:val="14"/>
          <w:lang w:eastAsia="pl-PL"/>
        </w:rPr>
        <w:br/>
      </w:r>
      <w:r w:rsidRPr="00B64274">
        <w:rPr>
          <w:rFonts w:eastAsia="Times New Roman" w:cs="Times New Roman"/>
          <w:color w:val="222222"/>
          <w:kern w:val="1"/>
          <w:sz w:val="14"/>
          <w:szCs w:val="14"/>
          <w:lang w:eastAsia="pl-PL"/>
        </w:rPr>
        <w:t>na listę lub będący taką jednostką dominującą od dnia 24 lutego 2022 r.</w:t>
      </w:r>
      <w:r>
        <w:rPr>
          <w:rFonts w:eastAsia="Times New Roman" w:cs="Times New Roman"/>
          <w:color w:val="222222"/>
          <w:kern w:val="1"/>
          <w:sz w:val="14"/>
          <w:szCs w:val="14"/>
          <w:lang w:eastAsia="pl-PL"/>
        </w:rPr>
        <w:t xml:space="preserve"> </w:t>
      </w:r>
      <w:r w:rsidRPr="00B64274">
        <w:rPr>
          <w:rFonts w:eastAsia="Times New Roman" w:cs="Times New Roman"/>
          <w:color w:val="222222"/>
          <w:kern w:val="1"/>
          <w:sz w:val="14"/>
          <w:szCs w:val="14"/>
          <w:lang w:eastAsia="pl-PL"/>
        </w:rPr>
        <w:t>o ile został wpisany na listę</w:t>
      </w:r>
      <w:r w:rsidRPr="001A0729">
        <w:rPr>
          <w:rFonts w:eastAsia="Times New Roman" w:cs="Times New Roman"/>
          <w:color w:val="222222"/>
          <w:kern w:val="1"/>
          <w:sz w:val="16"/>
          <w:szCs w:val="16"/>
          <w:lang w:eastAsia="pl-PL"/>
        </w:rPr>
        <w:t xml:space="preserve"> na podstawie </w:t>
      </w:r>
      <w:r w:rsidRPr="00B64274">
        <w:rPr>
          <w:rFonts w:eastAsia="Times New Roman" w:cs="Times New Roman"/>
          <w:color w:val="222222"/>
          <w:kern w:val="1"/>
          <w:sz w:val="14"/>
          <w:szCs w:val="14"/>
          <w:lang w:eastAsia="pl-PL"/>
        </w:rPr>
        <w:t xml:space="preserve">decyzji w sprawie wpisu na listę rozstrzygającej </w:t>
      </w:r>
      <w:r>
        <w:rPr>
          <w:rFonts w:eastAsia="Times New Roman" w:cs="Times New Roman"/>
          <w:color w:val="222222"/>
          <w:kern w:val="1"/>
          <w:sz w:val="14"/>
          <w:szCs w:val="14"/>
          <w:lang w:eastAsia="pl-PL"/>
        </w:rPr>
        <w:br/>
      </w:r>
      <w:r w:rsidRPr="00B64274">
        <w:rPr>
          <w:rFonts w:eastAsia="Times New Roman" w:cs="Times New Roman"/>
          <w:color w:val="222222"/>
          <w:kern w:val="1"/>
          <w:sz w:val="14"/>
          <w:szCs w:val="14"/>
          <w:lang w:eastAsia="pl-PL"/>
        </w:rPr>
        <w:t>o zastosowaniu środka, o którym mowa w art. 1 pkt 3 ustawy</w:t>
      </w:r>
      <w:r w:rsidRPr="00B64274">
        <w:rPr>
          <w:rFonts w:eastAsia="Arial" w:cs="Times New Roman"/>
          <w:iCs/>
          <w:color w:val="FF0000"/>
          <w:kern w:val="1"/>
          <w:sz w:val="14"/>
          <w:szCs w:val="14"/>
        </w:rPr>
        <w:t xml:space="preserve"> </w:t>
      </w:r>
      <w:r w:rsidRPr="00B64274">
        <w:rPr>
          <w:rFonts w:eastAsia="Arial" w:cs="Times New Roman"/>
          <w:i/>
          <w:iCs/>
          <w:kern w:val="1"/>
          <w:sz w:val="14"/>
          <w:szCs w:val="14"/>
        </w:rPr>
        <w:t>o szczególnych rozwiązaniach</w:t>
      </w:r>
      <w:r w:rsidRPr="00B64274">
        <w:rPr>
          <w:rFonts w:eastAsia="Times New Roman" w:cs="Times New Roman"/>
          <w:i/>
          <w:kern w:val="1"/>
          <w:sz w:val="14"/>
          <w:szCs w:val="14"/>
          <w:lang w:eastAsia="pl-PL"/>
        </w:rPr>
        <w:t>.</w:t>
      </w:r>
    </w:p>
  </w:footnote>
  <w:footnote w:id="14">
    <w:p w14:paraId="7B79B864" w14:textId="77777777" w:rsidR="000A0E53" w:rsidRPr="00FB3E0B" w:rsidRDefault="000A0E53" w:rsidP="00FD364A">
      <w:pPr>
        <w:pStyle w:val="Tekstprzypisudolnego"/>
        <w:ind w:left="142" w:hanging="142"/>
        <w:jc w:val="both"/>
        <w:rPr>
          <w:sz w:val="13"/>
          <w:szCs w:val="13"/>
        </w:rPr>
      </w:pPr>
      <w:r w:rsidRPr="00916EDB">
        <w:rPr>
          <w:rStyle w:val="Odwoanieprzypisudolnego"/>
          <w:sz w:val="13"/>
          <w:szCs w:val="13"/>
        </w:rPr>
        <w:footnoteRef/>
      </w:r>
      <w:r w:rsidRPr="00916EDB">
        <w:rPr>
          <w:sz w:val="13"/>
          <w:szCs w:val="13"/>
        </w:rPr>
        <w:t xml:space="preserve"> </w:t>
      </w:r>
      <w:r w:rsidRPr="00FB3E0B">
        <w:rPr>
          <w:sz w:val="13"/>
          <w:szCs w:val="13"/>
        </w:rPr>
        <w:t>Zgodnie z treścią art. 5k ust. 1 rozporządzenia 833/2014 w brzmieniu nadanym rozporządzeniem 2025/2033 zakazuje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07A3C33A" w14:textId="77777777" w:rsidR="000A0E53" w:rsidRPr="00FB3E0B" w:rsidRDefault="000A0E53" w:rsidP="00FD364A">
      <w:pPr>
        <w:pStyle w:val="Tekstprzypisudolnego"/>
        <w:ind w:left="284" w:hanging="142"/>
        <w:jc w:val="both"/>
        <w:rPr>
          <w:sz w:val="13"/>
          <w:szCs w:val="13"/>
        </w:rPr>
      </w:pPr>
      <w:r w:rsidRPr="00FB3E0B">
        <w:rPr>
          <w:sz w:val="13"/>
          <w:szCs w:val="13"/>
        </w:rPr>
        <w:t>a)</w:t>
      </w:r>
      <w:r w:rsidRPr="00FB3E0B">
        <w:rPr>
          <w:sz w:val="13"/>
          <w:szCs w:val="13"/>
        </w:rPr>
        <w:tab/>
        <w:t>obywateli rosyjskich, osób fizycznych zamieszkałych w Rosji lub osób prawnych, podmiotów lub organów z siedzibą w Rosji;</w:t>
      </w:r>
    </w:p>
    <w:p w14:paraId="308534F4" w14:textId="77777777" w:rsidR="000A0E53" w:rsidRPr="00FB3E0B" w:rsidRDefault="000A0E53" w:rsidP="00FD364A">
      <w:pPr>
        <w:pStyle w:val="Tekstprzypisudolnego"/>
        <w:ind w:left="284" w:hanging="142"/>
        <w:jc w:val="both"/>
        <w:rPr>
          <w:sz w:val="13"/>
          <w:szCs w:val="13"/>
        </w:rPr>
      </w:pPr>
      <w:r w:rsidRPr="00FB3E0B">
        <w:rPr>
          <w:sz w:val="13"/>
          <w:szCs w:val="13"/>
        </w:rPr>
        <w:t>b)</w:t>
      </w:r>
      <w:r w:rsidRPr="00FB3E0B">
        <w:rPr>
          <w:sz w:val="13"/>
          <w:szCs w:val="13"/>
        </w:rPr>
        <w:tab/>
        <w:t>osób prawnych, podmiotów lub organów, do których prawa własności bezpośrednio lub pośrednio w ponad 50 % należą do osoby fizycznej lub prawnej, podmiotu lub organu, o których mowa w lit. a) niniejszego ustępu; lub;</w:t>
      </w:r>
    </w:p>
    <w:p w14:paraId="014D46EB" w14:textId="35E5CDE7" w:rsidR="000A0E53" w:rsidRPr="00FB3E0B" w:rsidRDefault="000A0E53" w:rsidP="00FD364A">
      <w:pPr>
        <w:pStyle w:val="Tekstprzypisudolnego"/>
        <w:ind w:left="284" w:hanging="142"/>
        <w:jc w:val="both"/>
        <w:rPr>
          <w:sz w:val="13"/>
          <w:szCs w:val="13"/>
        </w:rPr>
      </w:pPr>
      <w:r w:rsidRPr="00FB3E0B">
        <w:rPr>
          <w:sz w:val="13"/>
          <w:szCs w:val="13"/>
        </w:rPr>
        <w:t>c)</w:t>
      </w:r>
      <w:r w:rsidRPr="00FB3E0B">
        <w:rPr>
          <w:sz w:val="13"/>
          <w:szCs w:val="13"/>
        </w:rPr>
        <w:tab/>
        <w:t xml:space="preserve">osób fizycznych lub prawnych, podmiotów lub organów działających w imieniu lub pod kierunkiem osoby fizycznej lub prawnej, podmiotu lub organu, o których mowa </w:t>
      </w:r>
      <w:r>
        <w:rPr>
          <w:sz w:val="13"/>
          <w:szCs w:val="13"/>
        </w:rPr>
        <w:br/>
      </w:r>
      <w:r w:rsidRPr="00FB3E0B">
        <w:rPr>
          <w:sz w:val="13"/>
          <w:szCs w:val="13"/>
        </w:rPr>
        <w:t>w lit. a) lub b) niniejszego ustępu, w tym podwykonawców, dostawców lub podmiotów, na których zdolności polega się w rozumieniu dyrektyw w sprawie zamówień publicznych, w przypadku gdy przypada na nich ponad 10 % wartości zamówienia.</w:t>
      </w:r>
    </w:p>
    <w:p w14:paraId="0CA6436C" w14:textId="77777777" w:rsidR="000A0E53" w:rsidRPr="00FB3E0B" w:rsidRDefault="000A0E53" w:rsidP="00FD364A">
      <w:pPr>
        <w:ind w:left="142" w:hanging="142"/>
        <w:jc w:val="both"/>
        <w:rPr>
          <w:rFonts w:cs="Times New Roman"/>
          <w:color w:val="222222"/>
          <w:sz w:val="13"/>
          <w:szCs w:val="13"/>
        </w:rPr>
      </w:pPr>
      <w:r w:rsidRPr="00FB3E0B">
        <w:rPr>
          <w:rStyle w:val="Odwoanieprzypisudolnego"/>
          <w:sz w:val="13"/>
          <w:szCs w:val="13"/>
        </w:rPr>
        <w:footnoteRef/>
      </w:r>
      <w:r w:rsidRPr="00FB3E0B">
        <w:rPr>
          <w:rFonts w:cs="Times New Roman"/>
          <w:sz w:val="13"/>
          <w:szCs w:val="13"/>
        </w:rPr>
        <w:t xml:space="preserve"> </w:t>
      </w:r>
      <w:r w:rsidRPr="00FB3E0B">
        <w:rPr>
          <w:rFonts w:cs="Times New Roman"/>
          <w:color w:val="222222"/>
          <w:sz w:val="13"/>
          <w:szCs w:val="13"/>
        </w:rPr>
        <w:t xml:space="preserve">Zgodnie z treścią art. 7 ust. 1 ustawy z dnia 13 kwietnia 2022 r. </w:t>
      </w:r>
      <w:r w:rsidRPr="00FB3E0B">
        <w:rPr>
          <w:rFonts w:cs="Times New Roman"/>
          <w:i/>
          <w:iCs/>
          <w:color w:val="222222"/>
          <w:sz w:val="13"/>
          <w:szCs w:val="13"/>
        </w:rPr>
        <w:t xml:space="preserve">o szczególnych rozwiązaniach w zakresie przeciwdziałania wspieraniu agresji na Ukrainę oraz służących ochronie bezpieczeństwa narodowego, </w:t>
      </w:r>
      <w:r w:rsidRPr="00FB3E0B">
        <w:rPr>
          <w:rFonts w:cs="Times New Roman"/>
          <w:color w:val="222222"/>
          <w:sz w:val="13"/>
          <w:szCs w:val="13"/>
        </w:rPr>
        <w:t xml:space="preserve">z </w:t>
      </w:r>
      <w:r w:rsidRPr="00FB3E0B">
        <w:rPr>
          <w:rFonts w:eastAsia="Times New Roman" w:cs="Times New Roman"/>
          <w:color w:val="222222"/>
          <w:sz w:val="13"/>
          <w:szCs w:val="13"/>
          <w:lang w:eastAsia="pl-PL"/>
        </w:rPr>
        <w:t>postępowania o udzielenie zamówienia publicznego lub konkursu prowadzonego na podstawie ustawy Pzp wyklucza się:</w:t>
      </w:r>
    </w:p>
    <w:p w14:paraId="6175337E" w14:textId="77777777" w:rsidR="000A0E53" w:rsidRPr="00FB3E0B" w:rsidRDefault="000A0E53" w:rsidP="00FD364A">
      <w:pPr>
        <w:ind w:left="284" w:hanging="142"/>
        <w:jc w:val="both"/>
        <w:rPr>
          <w:rFonts w:eastAsia="Times New Roman" w:cs="Times New Roman"/>
          <w:color w:val="222222"/>
          <w:sz w:val="13"/>
          <w:szCs w:val="13"/>
          <w:lang w:eastAsia="pl-PL"/>
        </w:rPr>
      </w:pPr>
      <w:r w:rsidRPr="00FB3E0B">
        <w:rPr>
          <w:rFonts w:eastAsia="Times New Roman" w:cs="Times New Roman"/>
          <w:color w:val="222222"/>
          <w:sz w:val="13"/>
          <w:szCs w:val="13"/>
          <w:lang w:eastAsia="pl-PL"/>
        </w:rPr>
        <w:t>1)</w:t>
      </w:r>
      <w:r w:rsidRPr="00FB3E0B">
        <w:rPr>
          <w:rFonts w:eastAsia="Times New Roman" w:cs="Times New Roman"/>
          <w:color w:val="222222"/>
          <w:sz w:val="13"/>
          <w:szCs w:val="13"/>
          <w:lang w:eastAsia="pl-PL"/>
        </w:rPr>
        <w:tab/>
        <w:t xml:space="preserve">wykonawcę oraz uczestnika konkursu wymienionego w wykazach określonych w rozporządzeniu 765/2006 i rozporządzeniu 269/2014 albo wpisanego na listę </w:t>
      </w:r>
      <w:r>
        <w:rPr>
          <w:rFonts w:eastAsia="Times New Roman" w:cs="Times New Roman"/>
          <w:color w:val="222222"/>
          <w:sz w:val="13"/>
          <w:szCs w:val="13"/>
          <w:lang w:eastAsia="pl-PL"/>
        </w:rPr>
        <w:br/>
      </w:r>
      <w:r w:rsidRPr="00FB3E0B">
        <w:rPr>
          <w:rFonts w:eastAsia="Times New Roman" w:cs="Times New Roman"/>
          <w:color w:val="222222"/>
          <w:sz w:val="13"/>
          <w:szCs w:val="13"/>
          <w:lang w:eastAsia="pl-PL"/>
        </w:rPr>
        <w:t>na podstawie decyzji w sprawie wpisu na listę rozstrzygającej o zastosowaniu środka, o którym mowa w art. 1 pkt 3 ustawy;</w:t>
      </w:r>
    </w:p>
    <w:p w14:paraId="68454306" w14:textId="4C18F2C8" w:rsidR="000A0E53" w:rsidRPr="00FB3E0B" w:rsidRDefault="000A0E53" w:rsidP="00FD364A">
      <w:pPr>
        <w:ind w:left="284" w:hanging="142"/>
        <w:jc w:val="both"/>
        <w:rPr>
          <w:rFonts w:cs="Times New Roman"/>
          <w:color w:val="222222"/>
          <w:sz w:val="13"/>
          <w:szCs w:val="13"/>
        </w:rPr>
      </w:pPr>
      <w:r w:rsidRPr="00FB3E0B">
        <w:rPr>
          <w:rFonts w:cs="Times New Roman"/>
          <w:color w:val="222222"/>
          <w:sz w:val="13"/>
          <w:szCs w:val="13"/>
        </w:rPr>
        <w:t>2)</w:t>
      </w:r>
      <w:r w:rsidRPr="00FB3E0B">
        <w:rPr>
          <w:rFonts w:cs="Times New Roman"/>
          <w:color w:val="222222"/>
          <w:sz w:val="13"/>
          <w:szCs w:val="13"/>
        </w:rPr>
        <w:tab/>
      </w:r>
      <w:r w:rsidRPr="00FB3E0B">
        <w:rPr>
          <w:rFonts w:eastAsia="Times New Roman" w:cs="Times New Roman"/>
          <w:color w:val="222222"/>
          <w:sz w:val="13"/>
          <w:szCs w:val="13"/>
          <w:lang w:eastAsia="pl-PL"/>
        </w:rPr>
        <w:t xml:space="preserve">wykonawcę oraz uczestnika konkursu, którego beneficjentem rzeczywistym w rozumieniu ustawy z dnia 1 marca 2018 r. </w:t>
      </w:r>
      <w:r w:rsidRPr="00FB3E0B">
        <w:rPr>
          <w:rFonts w:eastAsia="Times New Roman" w:cs="Times New Roman"/>
          <w:i/>
          <w:color w:val="222222"/>
          <w:sz w:val="13"/>
          <w:szCs w:val="13"/>
          <w:lang w:eastAsia="pl-PL"/>
        </w:rPr>
        <w:t xml:space="preserve">o przeciwdziałaniu praniu pieniędzy </w:t>
      </w:r>
      <w:r w:rsidRPr="00FB3E0B">
        <w:rPr>
          <w:rFonts w:eastAsia="Times New Roman" w:cs="Times New Roman"/>
          <w:i/>
          <w:color w:val="222222"/>
          <w:sz w:val="13"/>
          <w:szCs w:val="13"/>
          <w:lang w:eastAsia="pl-PL"/>
        </w:rPr>
        <w:br/>
        <w:t>oraz finansowaniu terroryzmu</w:t>
      </w:r>
      <w:r w:rsidRPr="00FB3E0B">
        <w:rPr>
          <w:rFonts w:eastAsia="Times New Roman" w:cs="Times New Roman"/>
          <w:color w:val="222222"/>
          <w:sz w:val="13"/>
          <w:szCs w:val="13"/>
          <w:lang w:eastAsia="pl-PL"/>
        </w:rPr>
        <w:t xml:space="preserve"> ( Dz. U. z 2025 r. poz. 644.) jest osoba wymieniona w wykazach określonych w rozporządzeniu 765/2006 i rozporządzeniu 269/2014 </w:t>
      </w:r>
      <w:r>
        <w:rPr>
          <w:rFonts w:eastAsia="Times New Roman" w:cs="Times New Roman"/>
          <w:color w:val="222222"/>
          <w:sz w:val="13"/>
          <w:szCs w:val="13"/>
          <w:lang w:eastAsia="pl-PL"/>
        </w:rPr>
        <w:br/>
      </w:r>
      <w:r w:rsidRPr="00FB3E0B">
        <w:rPr>
          <w:rFonts w:eastAsia="Times New Roman" w:cs="Times New Roman"/>
          <w:color w:val="222222"/>
          <w:sz w:val="13"/>
          <w:szCs w:val="13"/>
          <w:lang w:eastAsia="pl-PL"/>
        </w:rPr>
        <w:t>albo wpisana na listę lub będąca takim beneficjentem rzeczywistym od dnia 24 lutego 2022 r., o ile została wpisana na listę na podstawie decyzji w sprawie wpisu na listę rozstrzygającej o zastosowaniu środka, o którym mowa w art. 1 pkt 3 ustawy;</w:t>
      </w:r>
    </w:p>
    <w:p w14:paraId="44292209" w14:textId="7426B0A7" w:rsidR="000A0E53" w:rsidRPr="002920FB" w:rsidRDefault="000A0E53" w:rsidP="00FD364A">
      <w:pPr>
        <w:ind w:left="284" w:hanging="142"/>
        <w:jc w:val="both"/>
        <w:rPr>
          <w:sz w:val="13"/>
          <w:szCs w:val="13"/>
        </w:rPr>
      </w:pPr>
      <w:r w:rsidRPr="00541992">
        <w:rPr>
          <w:rFonts w:eastAsia="Times New Roman" w:cs="Times New Roman"/>
          <w:color w:val="222222"/>
          <w:sz w:val="13"/>
          <w:szCs w:val="13"/>
          <w:lang w:eastAsia="pl-PL"/>
        </w:rPr>
        <w:t>3)</w:t>
      </w:r>
      <w:r>
        <w:rPr>
          <w:rFonts w:eastAsia="Times New Roman" w:cs="Times New Roman"/>
          <w:color w:val="222222"/>
          <w:sz w:val="13"/>
          <w:szCs w:val="13"/>
          <w:lang w:eastAsia="pl-PL"/>
        </w:rPr>
        <w:tab/>
      </w:r>
      <w:r w:rsidRPr="00FB3E0B">
        <w:rPr>
          <w:rFonts w:eastAsia="Times New Roman" w:cs="Times New Roman"/>
          <w:color w:val="222222"/>
          <w:sz w:val="13"/>
          <w:szCs w:val="13"/>
          <w:lang w:eastAsia="pl-PL"/>
        </w:rPr>
        <w:t xml:space="preserve">wykonawcę oraz uczestnika konkursu, którego jednostką dominującą w rozumieniu art. 3 ust. 1 pkt 37 ustawy z dnia 29 września 1994 r. </w:t>
      </w:r>
      <w:r w:rsidRPr="00FB3E0B">
        <w:rPr>
          <w:rFonts w:eastAsia="Times New Roman" w:cs="Times New Roman"/>
          <w:i/>
          <w:color w:val="222222"/>
          <w:sz w:val="13"/>
          <w:szCs w:val="13"/>
          <w:lang w:eastAsia="pl-PL"/>
        </w:rPr>
        <w:t>o rachunkowości</w:t>
      </w:r>
      <w:r w:rsidRPr="00FB3E0B">
        <w:rPr>
          <w:rFonts w:eastAsia="Times New Roman" w:cs="Times New Roman"/>
          <w:color w:val="222222"/>
          <w:sz w:val="13"/>
          <w:szCs w:val="13"/>
          <w:lang w:eastAsia="pl-PL"/>
        </w:rPr>
        <w:t xml:space="preserve"> (Dz. U. z 2023 r. poz. 120 z późn. zm.), jest podmiot wymieniony w wykazach określonych w rozporządzeniu 765/2006 i rozporządzeniu 269/2014 albo wpisany na listę lub będący </w:t>
      </w:r>
      <w:r>
        <w:rPr>
          <w:rFonts w:eastAsia="Times New Roman" w:cs="Times New Roman"/>
          <w:color w:val="222222"/>
          <w:sz w:val="13"/>
          <w:szCs w:val="13"/>
          <w:lang w:eastAsia="pl-PL"/>
        </w:rPr>
        <w:br/>
      </w:r>
      <w:r w:rsidRPr="00FB3E0B">
        <w:rPr>
          <w:rFonts w:eastAsia="Times New Roman" w:cs="Times New Roman"/>
          <w:color w:val="222222"/>
          <w:sz w:val="13"/>
          <w:szCs w:val="13"/>
          <w:lang w:eastAsia="pl-PL"/>
        </w:rPr>
        <w:t xml:space="preserve">taką jednostką dominującą od dnia 24 lutego 2022 r., o ile został wpisany na listę na podstawie decyzji w sprawie wpisu na listę rozstrzygającej o zastosowaniu środka, </w:t>
      </w:r>
      <w:r>
        <w:rPr>
          <w:rFonts w:eastAsia="Times New Roman" w:cs="Times New Roman"/>
          <w:color w:val="222222"/>
          <w:sz w:val="13"/>
          <w:szCs w:val="13"/>
          <w:lang w:eastAsia="pl-PL"/>
        </w:rPr>
        <w:br/>
      </w:r>
      <w:r w:rsidRPr="00FB3E0B">
        <w:rPr>
          <w:rFonts w:eastAsia="Times New Roman" w:cs="Times New Roman"/>
          <w:color w:val="222222"/>
          <w:sz w:val="13"/>
          <w:szCs w:val="13"/>
          <w:lang w:eastAsia="pl-PL"/>
        </w:rPr>
        <w:t>o którym mowa w art. 1 pkt 3 Ustawy.</w:t>
      </w:r>
      <w:r>
        <w:rPr>
          <w:rFonts w:eastAsia="Times New Roman" w:cs="Times New Roman"/>
          <w:color w:val="222222"/>
          <w:sz w:val="13"/>
          <w:szCs w:val="13"/>
          <w:lang w:eastAsia="pl-PL"/>
        </w:rPr>
        <w:t xml:space="preserve"> </w:t>
      </w:r>
    </w:p>
  </w:footnote>
  <w:footnote w:id="15">
    <w:p w14:paraId="790B7979" w14:textId="77777777" w:rsidR="000A0E53" w:rsidRPr="00BA17F6" w:rsidRDefault="000A0E53" w:rsidP="00FD364A">
      <w:pPr>
        <w:jc w:val="both"/>
        <w:rPr>
          <w:rFonts w:cs="Times New Roman"/>
          <w:sz w:val="13"/>
          <w:szCs w:val="13"/>
        </w:rPr>
      </w:pPr>
    </w:p>
  </w:footnote>
  <w:footnote w:id="16">
    <w:p w14:paraId="3D9DB54B" w14:textId="77777777" w:rsidR="000A0E53" w:rsidRPr="00621EE2" w:rsidRDefault="000A0E53" w:rsidP="00FD364A">
      <w:pPr>
        <w:pStyle w:val="Tekstprzypisudolnego"/>
        <w:ind w:left="142" w:hanging="142"/>
        <w:jc w:val="both"/>
        <w:rPr>
          <w:sz w:val="13"/>
          <w:szCs w:val="13"/>
        </w:rPr>
      </w:pPr>
      <w:r w:rsidRPr="00F16196">
        <w:rPr>
          <w:rStyle w:val="Odwoanieprzypisudolnego"/>
          <w:sz w:val="13"/>
          <w:szCs w:val="13"/>
        </w:rPr>
        <w:footnoteRef/>
      </w:r>
      <w:r w:rsidRPr="00F16196">
        <w:rPr>
          <w:sz w:val="13"/>
          <w:szCs w:val="13"/>
        </w:rPr>
        <w:t xml:space="preserve"> </w:t>
      </w:r>
      <w:r w:rsidRPr="00621EE2">
        <w:rPr>
          <w:sz w:val="13"/>
          <w:szCs w:val="13"/>
        </w:rPr>
        <w:t>Zgodnie z treścią art. 5k ust. 1 rozporządzenia 833/2014 w brzmieniu nadanym rozporządzeniem 2025/2033 zakazuje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6640DB61" w14:textId="77777777" w:rsidR="000A0E53" w:rsidRPr="00621EE2" w:rsidRDefault="000A0E53" w:rsidP="00FD364A">
      <w:pPr>
        <w:pStyle w:val="Tekstprzypisudolnego"/>
        <w:ind w:left="284" w:hanging="142"/>
        <w:jc w:val="both"/>
        <w:rPr>
          <w:sz w:val="13"/>
          <w:szCs w:val="13"/>
        </w:rPr>
      </w:pPr>
      <w:r w:rsidRPr="00621EE2">
        <w:rPr>
          <w:sz w:val="13"/>
          <w:szCs w:val="13"/>
        </w:rPr>
        <w:t>a)</w:t>
      </w:r>
      <w:r w:rsidRPr="00621EE2">
        <w:rPr>
          <w:sz w:val="13"/>
          <w:szCs w:val="13"/>
        </w:rPr>
        <w:tab/>
        <w:t>obywateli rosyjskich, osób fizycznych zamieszkałych w Rosji lub osób prawnych, podmiotów lub organów z siedzibą w Rosji;</w:t>
      </w:r>
    </w:p>
    <w:p w14:paraId="612D0FF9" w14:textId="77777777" w:rsidR="000A0E53" w:rsidRPr="00621EE2" w:rsidRDefault="000A0E53" w:rsidP="00FD364A">
      <w:pPr>
        <w:pStyle w:val="Tekstprzypisudolnego"/>
        <w:ind w:left="284" w:hanging="142"/>
        <w:jc w:val="both"/>
        <w:rPr>
          <w:sz w:val="13"/>
          <w:szCs w:val="13"/>
        </w:rPr>
      </w:pPr>
      <w:r w:rsidRPr="00621EE2">
        <w:rPr>
          <w:sz w:val="13"/>
          <w:szCs w:val="13"/>
        </w:rPr>
        <w:t>b)</w:t>
      </w:r>
      <w:r w:rsidRPr="00621EE2">
        <w:rPr>
          <w:sz w:val="13"/>
          <w:szCs w:val="13"/>
        </w:rPr>
        <w:tab/>
        <w:t>osób prawnych, podmiotów lub organów, do których prawa własności bezpośrednio lub pośrednio w ponad 50 % należą do osoby fizycznej lub prawnej, podmiotu lub organu, o których mowa w lit. a) niniejszego ustępu; lub;</w:t>
      </w:r>
    </w:p>
    <w:p w14:paraId="18CAA757" w14:textId="4091D201" w:rsidR="000A0E53" w:rsidRPr="00621EE2" w:rsidRDefault="000A0E53" w:rsidP="00FD364A">
      <w:pPr>
        <w:pStyle w:val="Tekstprzypisudolnego"/>
        <w:ind w:left="284" w:hanging="142"/>
        <w:jc w:val="both"/>
        <w:rPr>
          <w:sz w:val="13"/>
          <w:szCs w:val="13"/>
        </w:rPr>
      </w:pPr>
      <w:r w:rsidRPr="00621EE2">
        <w:rPr>
          <w:sz w:val="13"/>
          <w:szCs w:val="13"/>
        </w:rPr>
        <w:t>c)</w:t>
      </w:r>
      <w:r w:rsidRPr="00621EE2">
        <w:rPr>
          <w:sz w:val="13"/>
          <w:szCs w:val="13"/>
        </w:rPr>
        <w:tab/>
        <w:t xml:space="preserve">osób fizycznych lub prawnych, podmiotów lub organów działających w imieniu lub pod kierunkiem osoby fizycznej lub prawnej, podmiotu lub organu, o których mowa </w:t>
      </w:r>
      <w:r>
        <w:rPr>
          <w:sz w:val="13"/>
          <w:szCs w:val="13"/>
        </w:rPr>
        <w:br/>
      </w:r>
      <w:r w:rsidRPr="00621EE2">
        <w:rPr>
          <w:sz w:val="13"/>
          <w:szCs w:val="13"/>
        </w:rPr>
        <w:t>w lit. a) lub b) niniejszego ustępu, w tym podwykonawców, dostawców lub podmiotów, na których zdolności polega się w rozumieniu dyrektyw w sprawie zamówień publicznych, w przypadku gdy przypada na nich ponad 10 % wartości zamówienia.</w:t>
      </w:r>
    </w:p>
    <w:p w14:paraId="31826CF4" w14:textId="77777777" w:rsidR="000A0E53" w:rsidRPr="00621EE2" w:rsidRDefault="000A0E53" w:rsidP="00FD364A">
      <w:pPr>
        <w:ind w:left="142" w:hanging="142"/>
        <w:jc w:val="both"/>
        <w:rPr>
          <w:rFonts w:cs="Times New Roman"/>
          <w:color w:val="222222"/>
          <w:sz w:val="13"/>
          <w:szCs w:val="13"/>
        </w:rPr>
      </w:pPr>
      <w:r w:rsidRPr="00621EE2">
        <w:rPr>
          <w:rStyle w:val="Odwoanieprzypisudolnego"/>
          <w:sz w:val="13"/>
          <w:szCs w:val="13"/>
        </w:rPr>
        <w:footnoteRef/>
      </w:r>
      <w:r w:rsidRPr="00621EE2">
        <w:rPr>
          <w:rFonts w:cs="Times New Roman"/>
          <w:sz w:val="13"/>
          <w:szCs w:val="13"/>
        </w:rPr>
        <w:t xml:space="preserve"> </w:t>
      </w:r>
      <w:r w:rsidRPr="00621EE2">
        <w:rPr>
          <w:rFonts w:cs="Times New Roman"/>
          <w:color w:val="222222"/>
          <w:sz w:val="13"/>
          <w:szCs w:val="13"/>
        </w:rPr>
        <w:t xml:space="preserve">Zgodnie z treścią art. 7 ust. 1 ustawy z dnia 13 kwietnia 2022 r. </w:t>
      </w:r>
      <w:r w:rsidRPr="00621EE2">
        <w:rPr>
          <w:rFonts w:cs="Times New Roman"/>
          <w:i/>
          <w:iCs/>
          <w:color w:val="222222"/>
          <w:sz w:val="13"/>
          <w:szCs w:val="13"/>
        </w:rPr>
        <w:t xml:space="preserve">o szczególnych rozwiązaniach w zakresie przeciwdziałania wspieraniu agresji na Ukrainę oraz służących ochronie bezpieczeństwa narodowego, </w:t>
      </w:r>
      <w:r w:rsidRPr="00621EE2">
        <w:rPr>
          <w:rFonts w:cs="Times New Roman"/>
          <w:color w:val="222222"/>
          <w:sz w:val="13"/>
          <w:szCs w:val="13"/>
        </w:rPr>
        <w:t xml:space="preserve">z </w:t>
      </w:r>
      <w:r w:rsidRPr="00621EE2">
        <w:rPr>
          <w:rFonts w:eastAsia="Times New Roman" w:cs="Times New Roman"/>
          <w:color w:val="222222"/>
          <w:sz w:val="13"/>
          <w:szCs w:val="13"/>
          <w:lang w:eastAsia="pl-PL"/>
        </w:rPr>
        <w:t>postępowania o udzielenie zamówienia publicznego lub konkursu prowadzonego na podstawie ustawy Pzp wyklucza się:</w:t>
      </w:r>
    </w:p>
    <w:p w14:paraId="739A96E4" w14:textId="77777777" w:rsidR="000A0E53" w:rsidRPr="00621EE2" w:rsidRDefault="000A0E53" w:rsidP="00FD364A">
      <w:pPr>
        <w:ind w:left="284" w:hanging="142"/>
        <w:jc w:val="both"/>
        <w:rPr>
          <w:rFonts w:eastAsia="Times New Roman" w:cs="Times New Roman"/>
          <w:color w:val="222222"/>
          <w:sz w:val="13"/>
          <w:szCs w:val="13"/>
          <w:lang w:eastAsia="pl-PL"/>
        </w:rPr>
      </w:pPr>
      <w:r w:rsidRPr="00621EE2">
        <w:rPr>
          <w:rFonts w:eastAsia="Times New Roman" w:cs="Times New Roman"/>
          <w:color w:val="222222"/>
          <w:sz w:val="13"/>
          <w:szCs w:val="13"/>
          <w:lang w:eastAsia="pl-PL"/>
        </w:rPr>
        <w:t>1)</w:t>
      </w:r>
      <w:r w:rsidRPr="00621EE2">
        <w:rPr>
          <w:rFonts w:eastAsia="Times New Roman" w:cs="Times New Roman"/>
          <w:color w:val="222222"/>
          <w:sz w:val="13"/>
          <w:szCs w:val="13"/>
          <w:lang w:eastAsia="pl-PL"/>
        </w:rPr>
        <w:tab/>
        <w:t xml:space="preserve">wykonawcę oraz uczestnika konkursu wymienionego w wykazach określonych w rozporządzeniu 765/2006 i rozporządzeniu 269/2014 albo wpisanego na listę </w:t>
      </w:r>
      <w:r>
        <w:rPr>
          <w:rFonts w:eastAsia="Times New Roman" w:cs="Times New Roman"/>
          <w:color w:val="222222"/>
          <w:sz w:val="13"/>
          <w:szCs w:val="13"/>
          <w:lang w:eastAsia="pl-PL"/>
        </w:rPr>
        <w:br/>
      </w:r>
      <w:r w:rsidRPr="00621EE2">
        <w:rPr>
          <w:rFonts w:eastAsia="Times New Roman" w:cs="Times New Roman"/>
          <w:color w:val="222222"/>
          <w:sz w:val="13"/>
          <w:szCs w:val="13"/>
          <w:lang w:eastAsia="pl-PL"/>
        </w:rPr>
        <w:t>na podstawie decyzji w sprawie wpisu na listę rozstrzygającej o zastosowaniu środka, o którym mowa w art. 1 pkt 3 ustawy;</w:t>
      </w:r>
    </w:p>
    <w:p w14:paraId="0C9BA942" w14:textId="35324C14" w:rsidR="000A0E53" w:rsidRPr="00621EE2" w:rsidRDefault="000A0E53" w:rsidP="00FD364A">
      <w:pPr>
        <w:ind w:left="284" w:hanging="142"/>
        <w:jc w:val="both"/>
        <w:rPr>
          <w:rFonts w:cs="Times New Roman"/>
          <w:color w:val="222222"/>
          <w:sz w:val="13"/>
          <w:szCs w:val="13"/>
        </w:rPr>
      </w:pPr>
      <w:r w:rsidRPr="00621EE2">
        <w:rPr>
          <w:rFonts w:cs="Times New Roman"/>
          <w:color w:val="222222"/>
          <w:sz w:val="13"/>
          <w:szCs w:val="13"/>
        </w:rPr>
        <w:t>2)</w:t>
      </w:r>
      <w:r w:rsidRPr="00621EE2">
        <w:rPr>
          <w:rFonts w:cs="Times New Roman"/>
          <w:color w:val="222222"/>
          <w:sz w:val="13"/>
          <w:szCs w:val="13"/>
        </w:rPr>
        <w:tab/>
      </w:r>
      <w:r w:rsidRPr="00621EE2">
        <w:rPr>
          <w:rFonts w:eastAsia="Times New Roman" w:cs="Times New Roman"/>
          <w:color w:val="222222"/>
          <w:sz w:val="13"/>
          <w:szCs w:val="13"/>
          <w:lang w:eastAsia="pl-PL"/>
        </w:rPr>
        <w:t xml:space="preserve">wykonawcę oraz uczestnika konkursu, którego beneficjentem rzeczywistym w rozumieniu ustawy z dnia 1 marca 2018 r. </w:t>
      </w:r>
      <w:r w:rsidRPr="00621EE2">
        <w:rPr>
          <w:rFonts w:eastAsia="Times New Roman" w:cs="Times New Roman"/>
          <w:i/>
          <w:color w:val="222222"/>
          <w:sz w:val="13"/>
          <w:szCs w:val="13"/>
          <w:lang w:eastAsia="pl-PL"/>
        </w:rPr>
        <w:t xml:space="preserve">o przeciwdziałaniu praniu pieniędzy </w:t>
      </w:r>
      <w:r w:rsidRPr="00621EE2">
        <w:rPr>
          <w:rFonts w:eastAsia="Times New Roman" w:cs="Times New Roman"/>
          <w:i/>
          <w:color w:val="222222"/>
          <w:sz w:val="13"/>
          <w:szCs w:val="13"/>
          <w:lang w:eastAsia="pl-PL"/>
        </w:rPr>
        <w:br/>
        <w:t>oraz finansowaniu terroryzmu</w:t>
      </w:r>
      <w:r w:rsidRPr="00621EE2">
        <w:rPr>
          <w:rFonts w:eastAsia="Times New Roman" w:cs="Times New Roman"/>
          <w:color w:val="222222"/>
          <w:sz w:val="13"/>
          <w:szCs w:val="13"/>
          <w:lang w:eastAsia="pl-PL"/>
        </w:rPr>
        <w:t xml:space="preserve"> ( Dz. U. z 2025 r. poz. 644.) jest osoba wymieniona w wykazach określonych w rozporządzeniu 765/2006 i rozporządzeniu 269/2014 </w:t>
      </w:r>
      <w:r>
        <w:rPr>
          <w:rFonts w:eastAsia="Times New Roman" w:cs="Times New Roman"/>
          <w:color w:val="222222"/>
          <w:sz w:val="13"/>
          <w:szCs w:val="13"/>
          <w:lang w:eastAsia="pl-PL"/>
        </w:rPr>
        <w:br/>
      </w:r>
      <w:r w:rsidRPr="00621EE2">
        <w:rPr>
          <w:rFonts w:eastAsia="Times New Roman" w:cs="Times New Roman"/>
          <w:color w:val="222222"/>
          <w:sz w:val="13"/>
          <w:szCs w:val="13"/>
          <w:lang w:eastAsia="pl-PL"/>
        </w:rPr>
        <w:t>albo wpisana na listę lub będąca takim beneficjentem rzeczywistym od dnia 24 lutego 2022 r., o ile została wpisana na listę na podstawie decyzji w sprawie wpisu na listę rozstrzygającej o zastosowaniu środka, o którym mowa w art. 1 pkt 3 ustawy;</w:t>
      </w:r>
    </w:p>
    <w:p w14:paraId="4AB90957" w14:textId="659D5B54" w:rsidR="000A0E53" w:rsidRPr="002920FB" w:rsidRDefault="000A0E53" w:rsidP="00FD364A">
      <w:pPr>
        <w:ind w:left="284" w:hanging="142"/>
        <w:jc w:val="both"/>
        <w:rPr>
          <w:sz w:val="13"/>
          <w:szCs w:val="13"/>
        </w:rPr>
      </w:pPr>
      <w:r w:rsidRPr="00621EE2">
        <w:rPr>
          <w:rFonts w:eastAsia="Times New Roman" w:cs="Times New Roman"/>
          <w:color w:val="222222"/>
          <w:sz w:val="13"/>
          <w:szCs w:val="13"/>
          <w:lang w:eastAsia="pl-PL"/>
        </w:rPr>
        <w:t>3)</w:t>
      </w:r>
      <w:r w:rsidRPr="00621EE2">
        <w:rPr>
          <w:rFonts w:eastAsia="Times New Roman" w:cs="Times New Roman"/>
          <w:color w:val="222222"/>
          <w:sz w:val="13"/>
          <w:szCs w:val="13"/>
          <w:lang w:eastAsia="pl-PL"/>
        </w:rPr>
        <w:tab/>
        <w:t xml:space="preserve">wykonawcę oraz uczestnika konkursu, którego jednostką dominującą w rozumieniu art. 3 ust. 1 pkt 37 ustawy z dnia 29 września 1994 r. </w:t>
      </w:r>
      <w:r w:rsidRPr="00621EE2">
        <w:rPr>
          <w:rFonts w:eastAsia="Times New Roman" w:cs="Times New Roman"/>
          <w:i/>
          <w:color w:val="222222"/>
          <w:sz w:val="13"/>
          <w:szCs w:val="13"/>
          <w:lang w:eastAsia="pl-PL"/>
        </w:rPr>
        <w:t>o rachunkowości</w:t>
      </w:r>
      <w:r w:rsidRPr="00621EE2">
        <w:rPr>
          <w:rFonts w:eastAsia="Times New Roman" w:cs="Times New Roman"/>
          <w:color w:val="222222"/>
          <w:sz w:val="13"/>
          <w:szCs w:val="13"/>
          <w:lang w:eastAsia="pl-PL"/>
        </w:rPr>
        <w:t xml:space="preserve"> (Dz. U. z 2023 r. poz. 120 z późn. zm.), jest podmiot wymieniony w wykazach określonych w rozporządzeniu 765/2006 i rozporządzeniu 269/2014 albo wpisany na listę lub będący </w:t>
      </w:r>
      <w:r>
        <w:rPr>
          <w:rFonts w:eastAsia="Times New Roman" w:cs="Times New Roman"/>
          <w:color w:val="222222"/>
          <w:sz w:val="13"/>
          <w:szCs w:val="13"/>
          <w:lang w:eastAsia="pl-PL"/>
        </w:rPr>
        <w:br/>
      </w:r>
      <w:r w:rsidRPr="00621EE2">
        <w:rPr>
          <w:rFonts w:eastAsia="Times New Roman" w:cs="Times New Roman"/>
          <w:color w:val="222222"/>
          <w:sz w:val="13"/>
          <w:szCs w:val="13"/>
          <w:lang w:eastAsia="pl-PL"/>
        </w:rPr>
        <w:t xml:space="preserve">taką jednostką dominującą od dnia 24 lutego 2022 r., o ile został wpisany na listę na podstawie decyzji w sprawie wpisu na listę rozstrzygającej o zastosowaniu środka, </w:t>
      </w:r>
      <w:r>
        <w:rPr>
          <w:rFonts w:eastAsia="Times New Roman" w:cs="Times New Roman"/>
          <w:color w:val="222222"/>
          <w:sz w:val="13"/>
          <w:szCs w:val="13"/>
          <w:lang w:eastAsia="pl-PL"/>
        </w:rPr>
        <w:br/>
      </w:r>
      <w:r w:rsidRPr="00621EE2">
        <w:rPr>
          <w:rFonts w:eastAsia="Times New Roman" w:cs="Times New Roman"/>
          <w:color w:val="222222"/>
          <w:sz w:val="13"/>
          <w:szCs w:val="13"/>
          <w:lang w:eastAsia="pl-PL"/>
        </w:rPr>
        <w:t>o którym mowa w art. 1 pkt 3 Ustawy.</w:t>
      </w:r>
      <w:r>
        <w:rPr>
          <w:rFonts w:eastAsia="Times New Roman" w:cs="Times New Roman"/>
          <w:color w:val="222222"/>
          <w:sz w:val="13"/>
          <w:szCs w:val="13"/>
          <w:lang w:eastAsia="pl-PL"/>
        </w:rPr>
        <w:t xml:space="preserve"> </w:t>
      </w:r>
    </w:p>
  </w:footnote>
  <w:footnote w:id="17">
    <w:p w14:paraId="37A82992" w14:textId="77777777" w:rsidR="000A0E53" w:rsidRPr="00BA17F6" w:rsidRDefault="000A0E53" w:rsidP="00FD364A">
      <w:pPr>
        <w:jc w:val="both"/>
        <w:rPr>
          <w:rFonts w:cs="Times New Roman"/>
          <w:sz w:val="13"/>
          <w:szCs w:val="13"/>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A2029B52"/>
    <w:name w:val="WW8Num3"/>
    <w:lvl w:ilvl="0">
      <w:start w:val="2"/>
      <w:numFmt w:val="decimal"/>
      <w:lvlText w:val="%1."/>
      <w:lvlJc w:val="left"/>
      <w:pPr>
        <w:tabs>
          <w:tab w:val="num" w:pos="1080"/>
        </w:tabs>
        <w:ind w:left="1080" w:hanging="360"/>
      </w:pPr>
      <w:rPr>
        <w:rFonts w:ascii="Symbol" w:hAnsi="Symbol" w:cs="Symbol"/>
        <w:b w:val="0"/>
        <w:bCs/>
        <w:color w:val="000000"/>
        <w:spacing w:val="0"/>
        <w:sz w:val="24"/>
        <w:szCs w:val="24"/>
      </w:rPr>
    </w:lvl>
  </w:abstractNum>
  <w:abstractNum w:abstractNumId="2" w15:restartNumberingAfterBreak="0">
    <w:nsid w:val="00000005"/>
    <w:multiLevelType w:val="singleLevel"/>
    <w:tmpl w:val="00000005"/>
    <w:name w:val="WW8Num5"/>
    <w:lvl w:ilvl="0">
      <w:start w:val="1"/>
      <w:numFmt w:val="bullet"/>
      <w:lvlText w:val=""/>
      <w:lvlJc w:val="left"/>
      <w:pPr>
        <w:tabs>
          <w:tab w:val="num" w:pos="644"/>
        </w:tabs>
        <w:ind w:left="644" w:hanging="360"/>
      </w:pPr>
      <w:rPr>
        <w:rFonts w:ascii="Wingdings" w:hAnsi="Wingdings" w:cs="Times New Roman"/>
        <w:b/>
        <w:bCs/>
        <w:i w:val="0"/>
        <w:color w:val="000000"/>
        <w:sz w:val="24"/>
        <w:u w:val="none"/>
      </w:rPr>
    </w:lvl>
  </w:abstractNum>
  <w:abstractNum w:abstractNumId="3" w15:restartNumberingAfterBreak="0">
    <w:nsid w:val="00000006"/>
    <w:multiLevelType w:val="multilevel"/>
    <w:tmpl w:val="82D0CAB4"/>
    <w:styleLink w:val="WW8Num482"/>
    <w:lvl w:ilvl="0">
      <w:start w:val="4"/>
      <w:numFmt w:val="decimal"/>
      <w:lvlText w:val="%1."/>
      <w:lvlJc w:val="left"/>
      <w:pPr>
        <w:tabs>
          <w:tab w:val="num" w:pos="814"/>
        </w:tabs>
        <w:ind w:left="720" w:hanging="360"/>
      </w:pPr>
      <w:rPr>
        <w:rFonts w:ascii="Times New Roman" w:hAnsi="Times New Roman" w:cs="Times New Roman"/>
        <w:b w:val="0"/>
        <w:i w:val="0"/>
        <w:sz w:val="24"/>
        <w:u w:val="none"/>
      </w:rPr>
    </w:lvl>
    <w:lvl w:ilvl="1">
      <w:start w:val="1"/>
      <w:numFmt w:val="decimal"/>
      <w:lvlText w:val="%2."/>
      <w:lvlJc w:val="left"/>
      <w:pPr>
        <w:tabs>
          <w:tab w:val="num" w:pos="1080"/>
        </w:tabs>
        <w:ind w:left="1080" w:hanging="360"/>
      </w:pPr>
      <w:rPr>
        <w:rFonts w:ascii="Symbol" w:hAnsi="Symbol" w:cs="Symbol"/>
        <w:b w:val="0"/>
        <w:bCs/>
        <w:i w:val="0"/>
        <w:iCs/>
        <w:color w:val="000000"/>
        <w:sz w:val="24"/>
        <w:u w:val="none"/>
        <w:shd w:val="clear" w:color="auto" w:fill="FFFF00"/>
      </w:rPr>
    </w:lvl>
    <w:lvl w:ilvl="2">
      <w:start w:val="1"/>
      <w:numFmt w:val="lowerLetter"/>
      <w:lvlText w:val="%3)"/>
      <w:lvlJc w:val="right"/>
      <w:pPr>
        <w:tabs>
          <w:tab w:val="num" w:pos="1004"/>
        </w:tabs>
        <w:ind w:left="1004" w:hanging="284"/>
      </w:pPr>
      <w:rPr>
        <w:rFonts w:ascii="Wingdings" w:hAnsi="Wingdings" w:cs="Wingdings"/>
      </w:rPr>
    </w:lvl>
    <w:lvl w:ilvl="3">
      <w:start w:val="1"/>
      <w:numFmt w:val="upperLetter"/>
      <w:lvlText w:val="%4."/>
      <w:lvlJc w:val="left"/>
      <w:pPr>
        <w:tabs>
          <w:tab w:val="num" w:pos="1134"/>
        </w:tabs>
        <w:ind w:left="1134" w:hanging="170"/>
      </w:pPr>
      <w:rPr>
        <w:rFonts w:ascii="Symbol" w:hAnsi="Symbol" w:cs="Symbol"/>
      </w:rPr>
    </w:lvl>
    <w:lvl w:ilvl="4">
      <w:start w:val="1"/>
      <w:numFmt w:val="lowerLetter"/>
      <w:lvlText w:val="%5."/>
      <w:lvlJc w:val="left"/>
      <w:pPr>
        <w:tabs>
          <w:tab w:val="num" w:pos="3600"/>
        </w:tabs>
        <w:ind w:left="3600" w:hanging="360"/>
      </w:pPr>
      <w:rPr>
        <w:rFonts w:ascii="Symbol" w:hAnsi="Symbol" w:cs="Symbol"/>
      </w:rPr>
    </w:lvl>
    <w:lvl w:ilvl="5">
      <w:start w:val="1"/>
      <w:numFmt w:val="lowerRoman"/>
      <w:lvlText w:val="%6."/>
      <w:lvlJc w:val="right"/>
      <w:pPr>
        <w:tabs>
          <w:tab w:val="num" w:pos="4320"/>
        </w:tabs>
        <w:ind w:left="4320" w:hanging="180"/>
      </w:pPr>
      <w:rPr>
        <w:rFonts w:ascii="Symbol" w:hAnsi="Symbol" w:cs="Symbol"/>
      </w:rPr>
    </w:lvl>
    <w:lvl w:ilvl="6">
      <w:start w:val="1"/>
      <w:numFmt w:val="decimal"/>
      <w:lvlText w:val="%7."/>
      <w:lvlJc w:val="left"/>
      <w:pPr>
        <w:tabs>
          <w:tab w:val="num" w:pos="-2694"/>
        </w:tabs>
        <w:ind w:left="1637" w:hanging="360"/>
      </w:pPr>
      <w:rPr>
        <w:rFonts w:ascii="Symbol" w:hAnsi="Symbol" w:cs="Symbol"/>
      </w:rPr>
    </w:lvl>
    <w:lvl w:ilvl="7">
      <w:start w:val="1"/>
      <w:numFmt w:val="lowerLetter"/>
      <w:lvlText w:val="%8."/>
      <w:lvlJc w:val="left"/>
      <w:pPr>
        <w:tabs>
          <w:tab w:val="num" w:pos="5760"/>
        </w:tabs>
        <w:ind w:left="5760" w:hanging="360"/>
      </w:pPr>
      <w:rPr>
        <w:rFonts w:ascii="Symbol" w:hAnsi="Symbol" w:cs="Symbol"/>
      </w:rPr>
    </w:lvl>
    <w:lvl w:ilvl="8">
      <w:start w:val="1"/>
      <w:numFmt w:val="lowerRoman"/>
      <w:lvlText w:val="%9."/>
      <w:lvlJc w:val="right"/>
      <w:pPr>
        <w:tabs>
          <w:tab w:val="num" w:pos="6480"/>
        </w:tabs>
        <w:ind w:left="6480" w:hanging="180"/>
      </w:pPr>
      <w:rPr>
        <w:rFonts w:ascii="Symbol" w:hAnsi="Symbol" w:cs="Symbol"/>
      </w:rPr>
    </w:lvl>
  </w:abstractNum>
  <w:abstractNum w:abstractNumId="4" w15:restartNumberingAfterBreak="0">
    <w:nsid w:val="00000007"/>
    <w:multiLevelType w:val="multilevel"/>
    <w:tmpl w:val="164E366A"/>
    <w:name w:val="WW8Num7"/>
    <w:lvl w:ilvl="0">
      <w:start w:val="1"/>
      <w:numFmt w:val="decimal"/>
      <w:lvlText w:val="%1)"/>
      <w:lvlJc w:val="left"/>
      <w:pPr>
        <w:tabs>
          <w:tab w:val="num" w:pos="720"/>
        </w:tabs>
        <w:ind w:left="720" w:hanging="360"/>
      </w:pPr>
      <w:rPr>
        <w:rFonts w:ascii="Symbol" w:hAnsi="Symbol" w:cs="OpenSymbol"/>
        <w:b/>
        <w:bCs/>
      </w:rPr>
    </w:lvl>
    <w:lvl w:ilvl="1">
      <w:start w:val="1"/>
      <w:numFmt w:val="decimal"/>
      <w:lvlText w:val="%2."/>
      <w:lvlJc w:val="left"/>
      <w:pPr>
        <w:tabs>
          <w:tab w:val="num" w:pos="1080"/>
        </w:tabs>
        <w:ind w:left="1080" w:hanging="360"/>
      </w:pPr>
      <w:rPr>
        <w:rFonts w:eastAsia="Times New Roman" w:cs="Times New Roman"/>
        <w:kern w:val="1"/>
        <w:sz w:val="24"/>
        <w:szCs w:val="24"/>
        <w:lang w:val="pl-PL" w:eastAsia="ar-SA" w:bidi="ar-SA"/>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Times New Roman"/>
        <w:b w:val="0"/>
        <w:bCs w:val="0"/>
        <w:i w:val="0"/>
        <w:lang w:val="pl-PL"/>
      </w:rPr>
    </w:lvl>
    <w:lvl w:ilvl="1">
      <w:start w:val="1"/>
      <w:numFmt w:val="bullet"/>
      <w:lvlText w:val=""/>
      <w:lvlJc w:val="left"/>
      <w:pPr>
        <w:tabs>
          <w:tab w:val="num" w:pos="1080"/>
        </w:tabs>
        <w:ind w:left="1080" w:hanging="360"/>
      </w:pPr>
      <w:rPr>
        <w:rFonts w:ascii="Symbol" w:hAnsi="Symbol" w:cs="Times New Roman"/>
        <w:b w:val="0"/>
        <w:bCs w:val="0"/>
        <w:i w:val="0"/>
        <w:lang w:val="pl-PL"/>
      </w:rPr>
    </w:lvl>
    <w:lvl w:ilvl="2">
      <w:start w:val="1"/>
      <w:numFmt w:val="bullet"/>
      <w:lvlText w:val=""/>
      <w:lvlJc w:val="left"/>
      <w:pPr>
        <w:tabs>
          <w:tab w:val="num" w:pos="1440"/>
        </w:tabs>
        <w:ind w:left="1440" w:hanging="360"/>
      </w:pPr>
      <w:rPr>
        <w:rFonts w:ascii="Symbol" w:hAnsi="Symbol" w:cs="Times New Roman"/>
        <w:b w:val="0"/>
        <w:bCs w:val="0"/>
        <w:i w:val="0"/>
        <w:lang w:val="pl-PL"/>
      </w:rPr>
    </w:lvl>
    <w:lvl w:ilvl="3">
      <w:start w:val="1"/>
      <w:numFmt w:val="bullet"/>
      <w:lvlText w:val=""/>
      <w:lvlJc w:val="left"/>
      <w:pPr>
        <w:tabs>
          <w:tab w:val="num" w:pos="1800"/>
        </w:tabs>
        <w:ind w:left="1800" w:hanging="360"/>
      </w:pPr>
      <w:rPr>
        <w:rFonts w:ascii="Symbol" w:hAnsi="Symbol" w:cs="Times New Roman"/>
        <w:b w:val="0"/>
        <w:bCs w:val="0"/>
        <w:i w:val="0"/>
        <w:lang w:val="pl-PL"/>
      </w:rPr>
    </w:lvl>
    <w:lvl w:ilvl="4">
      <w:start w:val="1"/>
      <w:numFmt w:val="bullet"/>
      <w:lvlText w:val=""/>
      <w:lvlJc w:val="left"/>
      <w:pPr>
        <w:tabs>
          <w:tab w:val="num" w:pos="2160"/>
        </w:tabs>
        <w:ind w:left="2160" w:hanging="360"/>
      </w:pPr>
      <w:rPr>
        <w:rFonts w:ascii="Symbol" w:hAnsi="Symbol" w:cs="Times New Roman"/>
        <w:b w:val="0"/>
        <w:bCs w:val="0"/>
        <w:i w:val="0"/>
        <w:lang w:val="pl-PL"/>
      </w:rPr>
    </w:lvl>
    <w:lvl w:ilvl="5">
      <w:start w:val="1"/>
      <w:numFmt w:val="bullet"/>
      <w:lvlText w:val=""/>
      <w:lvlJc w:val="left"/>
      <w:pPr>
        <w:tabs>
          <w:tab w:val="num" w:pos="2520"/>
        </w:tabs>
        <w:ind w:left="2520" w:hanging="360"/>
      </w:pPr>
      <w:rPr>
        <w:rFonts w:ascii="Symbol" w:hAnsi="Symbol" w:cs="Times New Roman"/>
        <w:b w:val="0"/>
        <w:bCs w:val="0"/>
        <w:i w:val="0"/>
        <w:lang w:val="pl-PL"/>
      </w:rPr>
    </w:lvl>
    <w:lvl w:ilvl="6">
      <w:start w:val="1"/>
      <w:numFmt w:val="bullet"/>
      <w:lvlText w:val=""/>
      <w:lvlJc w:val="left"/>
      <w:pPr>
        <w:tabs>
          <w:tab w:val="num" w:pos="2880"/>
        </w:tabs>
        <w:ind w:left="2880" w:hanging="360"/>
      </w:pPr>
      <w:rPr>
        <w:rFonts w:ascii="Symbol" w:hAnsi="Symbol" w:cs="Times New Roman"/>
        <w:b w:val="0"/>
        <w:bCs w:val="0"/>
        <w:i w:val="0"/>
        <w:lang w:val="pl-PL"/>
      </w:rPr>
    </w:lvl>
    <w:lvl w:ilvl="7">
      <w:start w:val="1"/>
      <w:numFmt w:val="bullet"/>
      <w:lvlText w:val=""/>
      <w:lvlJc w:val="left"/>
      <w:pPr>
        <w:tabs>
          <w:tab w:val="num" w:pos="3240"/>
        </w:tabs>
        <w:ind w:left="3240" w:hanging="360"/>
      </w:pPr>
      <w:rPr>
        <w:rFonts w:ascii="Symbol" w:hAnsi="Symbol" w:cs="Times New Roman"/>
        <w:b w:val="0"/>
        <w:bCs w:val="0"/>
        <w:i w:val="0"/>
        <w:lang w:val="pl-PL"/>
      </w:rPr>
    </w:lvl>
    <w:lvl w:ilvl="8">
      <w:start w:val="1"/>
      <w:numFmt w:val="bullet"/>
      <w:lvlText w:val=""/>
      <w:lvlJc w:val="left"/>
      <w:pPr>
        <w:tabs>
          <w:tab w:val="num" w:pos="3600"/>
        </w:tabs>
        <w:ind w:left="3600" w:hanging="360"/>
      </w:pPr>
      <w:rPr>
        <w:rFonts w:ascii="Symbol" w:hAnsi="Symbol" w:cs="Times New Roman"/>
        <w:b w:val="0"/>
        <w:bCs w:val="0"/>
        <w:i w:val="0"/>
        <w:lang w:val="pl-PL"/>
      </w:rPr>
    </w:lvl>
  </w:abstractNum>
  <w:abstractNum w:abstractNumId="6" w15:restartNumberingAfterBreak="0">
    <w:nsid w:val="0000000B"/>
    <w:multiLevelType w:val="singleLevel"/>
    <w:tmpl w:val="0000000B"/>
    <w:name w:val="WW8Num10"/>
    <w:styleLink w:val="WW8Num201"/>
    <w:lvl w:ilvl="0">
      <w:start w:val="1"/>
      <w:numFmt w:val="decimal"/>
      <w:lvlText w:val="%1."/>
      <w:lvlJc w:val="left"/>
      <w:pPr>
        <w:tabs>
          <w:tab w:val="num" w:pos="1154"/>
        </w:tabs>
        <w:ind w:left="984" w:hanging="264"/>
      </w:pPr>
      <w:rPr>
        <w:rFonts w:ascii="Times New Roman" w:hAnsi="Times New Roman" w:cs="Arial"/>
        <w:b w:val="0"/>
        <w:i w:val="0"/>
        <w:sz w:val="24"/>
      </w:rPr>
    </w:lvl>
  </w:abstractNum>
  <w:abstractNum w:abstractNumId="7" w15:restartNumberingAfterBreak="0">
    <w:nsid w:val="0000000D"/>
    <w:multiLevelType w:val="multilevel"/>
    <w:tmpl w:val="E79858DA"/>
    <w:name w:val="WW8Num13"/>
    <w:lvl w:ilvl="0">
      <w:start w:val="1"/>
      <w:numFmt w:val="decimal"/>
      <w:lvlText w:val="%1)"/>
      <w:lvlJc w:val="left"/>
      <w:pPr>
        <w:tabs>
          <w:tab w:val="num" w:pos="720"/>
        </w:tabs>
        <w:ind w:left="720" w:hanging="360"/>
      </w:pPr>
      <w:rPr>
        <w:rFonts w:ascii="Times New Roman" w:hAnsi="Times New Roman" w:cs="Times New Roman" w:hint="default"/>
        <w:b w:val="0"/>
        <w:bCs w:val="0"/>
        <w:i w:val="0"/>
        <w:iCs w:val="0"/>
        <w:position w:val="0"/>
        <w:sz w:val="24"/>
        <w:szCs w:val="24"/>
        <w:vertAlign w:val="baseline"/>
      </w:rPr>
    </w:lvl>
    <w:lvl w:ilvl="1">
      <w:start w:val="1"/>
      <w:numFmt w:val="decimal"/>
      <w:lvlText w:val="%2."/>
      <w:lvlJc w:val="left"/>
      <w:pPr>
        <w:tabs>
          <w:tab w:val="num" w:pos="1080"/>
        </w:tabs>
        <w:ind w:left="1080" w:hanging="360"/>
      </w:pPr>
      <w:rPr>
        <w:rFonts w:ascii="Times New Roman" w:eastAsia="Times New Roman" w:hAnsi="Times New Roman" w:cs="Times New Roman"/>
        <w:b w:val="0"/>
        <w:i w:val="0"/>
        <w:sz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Wingdings" w:hAnsi="Wingdings" w:cs="Times New Roman"/>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ascii="Symbol" w:hAnsi="Symbol" w:cs="Symbol"/>
      </w:rPr>
    </w:lvl>
    <w:lvl w:ilvl="7">
      <w:start w:val="1"/>
      <w:numFmt w:val="decimal"/>
      <w:lvlText w:val="%8."/>
      <w:lvlJc w:val="left"/>
      <w:pPr>
        <w:tabs>
          <w:tab w:val="num" w:pos="3240"/>
        </w:tabs>
        <w:ind w:left="3240" w:hanging="360"/>
      </w:pPr>
      <w:rPr>
        <w:rFonts w:ascii="Times New Roman" w:eastAsia="Times New Roman" w:hAnsi="Times New Roman" w:cs="Times New Roman"/>
        <w:b w:val="0"/>
        <w:i w:val="0"/>
        <w:sz w:val="24"/>
        <w:u w:val="none"/>
      </w:rPr>
    </w:lvl>
    <w:lvl w:ilvl="8">
      <w:start w:val="1"/>
      <w:numFmt w:val="decimal"/>
      <w:lvlText w:val="%9."/>
      <w:lvlJc w:val="left"/>
      <w:pPr>
        <w:tabs>
          <w:tab w:val="num" w:pos="3600"/>
        </w:tabs>
        <w:ind w:left="3600" w:hanging="360"/>
      </w:pPr>
    </w:lvl>
  </w:abstractNum>
  <w:abstractNum w:abstractNumId="8" w15:restartNumberingAfterBreak="0">
    <w:nsid w:val="0000000E"/>
    <w:multiLevelType w:val="multilevel"/>
    <w:tmpl w:val="0000000E"/>
    <w:name w:val="WWNum15"/>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0" w15:restartNumberingAfterBreak="0">
    <w:nsid w:val="00000010"/>
    <w:multiLevelType w:val="multilevel"/>
    <w:tmpl w:val="869A4E46"/>
    <w:name w:val="WW8Num16"/>
    <w:lvl w:ilvl="0">
      <w:start w:val="1"/>
      <w:numFmt w:val="bullet"/>
      <w:lvlText w:val=""/>
      <w:lvlJc w:val="left"/>
      <w:pPr>
        <w:tabs>
          <w:tab w:val="num" w:pos="775"/>
        </w:tabs>
        <w:ind w:left="786" w:hanging="360"/>
      </w:pPr>
      <w:rPr>
        <w:rFonts w:ascii="Symbol" w:hAnsi="Symbol" w:hint="default"/>
        <w:b/>
        <w:sz w:val="24"/>
        <w:szCs w:val="28"/>
      </w:rPr>
    </w:lvl>
    <w:lvl w:ilvl="1">
      <w:start w:val="1"/>
      <w:numFmt w:val="decimal"/>
      <w:lvlText w:val="%2."/>
      <w:lvlJc w:val="left"/>
      <w:pPr>
        <w:tabs>
          <w:tab w:val="num" w:pos="1326"/>
        </w:tabs>
        <w:ind w:left="1326" w:hanging="360"/>
      </w:pPr>
      <w:rPr>
        <w:rFonts w:ascii="Symbol" w:hAnsi="Symbol" w:cs="Symbol"/>
        <w:b w:val="0"/>
        <w:i w:val="0"/>
        <w:color w:val="000000"/>
        <w:sz w:val="24"/>
        <w:u w:val="none"/>
      </w:rPr>
    </w:lvl>
    <w:lvl w:ilvl="2">
      <w:start w:val="1"/>
      <w:numFmt w:val="lowerLetter"/>
      <w:lvlText w:val="%3)"/>
      <w:lvlJc w:val="right"/>
      <w:pPr>
        <w:tabs>
          <w:tab w:val="num" w:pos="2226"/>
        </w:tabs>
        <w:ind w:left="1087" w:hanging="454"/>
      </w:pPr>
      <w:rPr>
        <w:b/>
        <w:sz w:val="24"/>
        <w:szCs w:val="28"/>
      </w:rPr>
    </w:lvl>
    <w:lvl w:ilvl="3">
      <w:start w:val="1"/>
      <w:numFmt w:val="upperLetter"/>
      <w:lvlText w:val="%4."/>
      <w:lvlJc w:val="left"/>
      <w:pPr>
        <w:tabs>
          <w:tab w:val="num" w:pos="2946"/>
        </w:tabs>
        <w:ind w:left="2946" w:hanging="360"/>
      </w:pPr>
      <w:rPr>
        <w:b/>
        <w:sz w:val="24"/>
        <w:szCs w:val="28"/>
      </w:rPr>
    </w:lvl>
    <w:lvl w:ilvl="4">
      <w:start w:val="1"/>
      <w:numFmt w:val="lowerLetter"/>
      <w:lvlText w:val="%5."/>
      <w:lvlJc w:val="left"/>
      <w:pPr>
        <w:tabs>
          <w:tab w:val="num" w:pos="3666"/>
        </w:tabs>
        <w:ind w:left="3666" w:hanging="360"/>
      </w:pPr>
      <w:rPr>
        <w:b/>
        <w:sz w:val="24"/>
        <w:szCs w:val="28"/>
      </w:rPr>
    </w:lvl>
    <w:lvl w:ilvl="5">
      <w:start w:val="1"/>
      <w:numFmt w:val="lowerRoman"/>
      <w:lvlText w:val="%6."/>
      <w:lvlJc w:val="right"/>
      <w:pPr>
        <w:tabs>
          <w:tab w:val="num" w:pos="4386"/>
        </w:tabs>
        <w:ind w:left="4386" w:hanging="180"/>
      </w:pPr>
      <w:rPr>
        <w:b/>
        <w:sz w:val="24"/>
        <w:szCs w:val="28"/>
      </w:rPr>
    </w:lvl>
    <w:lvl w:ilvl="6">
      <w:start w:val="1"/>
      <w:numFmt w:val="decimal"/>
      <w:lvlText w:val="%7."/>
      <w:lvlJc w:val="left"/>
      <w:pPr>
        <w:tabs>
          <w:tab w:val="num" w:pos="5106"/>
        </w:tabs>
        <w:ind w:left="5106" w:hanging="360"/>
      </w:pPr>
      <w:rPr>
        <w:b/>
        <w:sz w:val="24"/>
        <w:szCs w:val="28"/>
      </w:rPr>
    </w:lvl>
    <w:lvl w:ilvl="7">
      <w:start w:val="1"/>
      <w:numFmt w:val="lowerLetter"/>
      <w:lvlText w:val="%8."/>
      <w:lvlJc w:val="left"/>
      <w:pPr>
        <w:tabs>
          <w:tab w:val="num" w:pos="5826"/>
        </w:tabs>
        <w:ind w:left="5826" w:hanging="360"/>
      </w:pPr>
      <w:rPr>
        <w:b/>
        <w:sz w:val="24"/>
        <w:szCs w:val="28"/>
      </w:rPr>
    </w:lvl>
    <w:lvl w:ilvl="8">
      <w:start w:val="1"/>
      <w:numFmt w:val="lowerRoman"/>
      <w:lvlText w:val="%9."/>
      <w:lvlJc w:val="right"/>
      <w:pPr>
        <w:tabs>
          <w:tab w:val="num" w:pos="6546"/>
        </w:tabs>
        <w:ind w:left="6546" w:hanging="180"/>
      </w:pPr>
      <w:rPr>
        <w:b/>
        <w:sz w:val="24"/>
        <w:szCs w:val="28"/>
      </w:rPr>
    </w:lvl>
  </w:abstractNum>
  <w:abstractNum w:abstractNumId="11" w15:restartNumberingAfterBreak="0">
    <w:nsid w:val="00000012"/>
    <w:multiLevelType w:val="singleLevel"/>
    <w:tmpl w:val="EFD45758"/>
    <w:name w:val="WW8Num18"/>
    <w:lvl w:ilvl="0">
      <w:start w:val="1"/>
      <w:numFmt w:val="decimal"/>
      <w:lvlText w:val="%1."/>
      <w:lvlJc w:val="left"/>
      <w:pPr>
        <w:tabs>
          <w:tab w:val="num" w:pos="720"/>
        </w:tabs>
        <w:ind w:left="720" w:hanging="360"/>
      </w:pPr>
      <w:rPr>
        <w:b w:val="0"/>
        <w:bCs/>
        <w:i w:val="0"/>
        <w:iCs w:val="0"/>
        <w:spacing w:val="0"/>
        <w:sz w:val="24"/>
        <w:szCs w:val="24"/>
      </w:rPr>
    </w:lvl>
  </w:abstractNum>
  <w:abstractNum w:abstractNumId="12" w15:restartNumberingAfterBreak="0">
    <w:nsid w:val="00000013"/>
    <w:multiLevelType w:val="multilevel"/>
    <w:tmpl w:val="2310980C"/>
    <w:name w:val="WW8Num19"/>
    <w:lvl w:ilvl="0">
      <w:start w:val="1"/>
      <w:numFmt w:val="decimal"/>
      <w:lvlText w:val="%1."/>
      <w:lvlJc w:val="left"/>
      <w:pPr>
        <w:tabs>
          <w:tab w:val="num" w:pos="7307"/>
        </w:tabs>
        <w:ind w:left="7307" w:hanging="360"/>
      </w:pPr>
      <w:rPr>
        <w:rFonts w:ascii="Times New Roman" w:eastAsia="Times New Roman" w:hAnsi="Times New Roman" w:cs="Times New Roman" w:hint="default"/>
        <w:i w:val="0"/>
        <w:color w:val="000000"/>
        <w:spacing w:val="-3"/>
        <w:sz w:val="24"/>
        <w:szCs w:val="24"/>
      </w:rPr>
    </w:lvl>
    <w:lvl w:ilvl="1">
      <w:start w:val="1"/>
      <w:numFmt w:val="decimal"/>
      <w:lvlText w:val="%2."/>
      <w:lvlJc w:val="left"/>
      <w:pPr>
        <w:tabs>
          <w:tab w:val="num" w:pos="720"/>
        </w:tabs>
        <w:ind w:left="720" w:hanging="360"/>
      </w:pPr>
      <w:rPr>
        <w:rFonts w:ascii="Times New Roman" w:eastAsia="Times New Roman" w:hAnsi="Times New Roman" w:cs="Times New Roman"/>
        <w:b w:val="0"/>
        <w:strike w:val="0"/>
        <w:dstrike w:val="0"/>
        <w:color w:val="auto"/>
      </w:rPr>
    </w:lvl>
    <w:lvl w:ilvl="2">
      <w:start w:val="1"/>
      <w:numFmt w:val="decimal"/>
      <w:lvlText w:val="%1.%2.%3."/>
      <w:lvlJc w:val="left"/>
      <w:pPr>
        <w:tabs>
          <w:tab w:val="num" w:pos="360"/>
        </w:tabs>
        <w:ind w:left="1080" w:hanging="720"/>
      </w:pPr>
      <w:rPr>
        <w:rFonts w:ascii="Times New Roman" w:hAnsi="Times New Roman" w:cs="Times New Roman" w:hint="default"/>
        <w:b w:val="0"/>
        <w:strike w:val="0"/>
        <w:dstrike w:val="0"/>
        <w:sz w:val="22"/>
        <w:szCs w:val="22"/>
      </w:rPr>
    </w:lvl>
    <w:lvl w:ilvl="3">
      <w:start w:val="1"/>
      <w:numFmt w:val="decimal"/>
      <w:lvlText w:val="%4)"/>
      <w:lvlJc w:val="left"/>
      <w:pPr>
        <w:tabs>
          <w:tab w:val="num" w:pos="720"/>
        </w:tabs>
        <w:ind w:left="720" w:hanging="360"/>
      </w:pPr>
      <w:rPr>
        <w:rFonts w:ascii="Symbol" w:hAnsi="Symbol" w:cs="Symbol"/>
      </w:rPr>
    </w:lvl>
    <w:lvl w:ilvl="4">
      <w:start w:val="1"/>
      <w:numFmt w:val="decimal"/>
      <w:lvlText w:val="%1.%2.%3.%4.%5."/>
      <w:lvlJc w:val="left"/>
      <w:pPr>
        <w:tabs>
          <w:tab w:val="num" w:pos="360"/>
        </w:tabs>
        <w:ind w:left="1440" w:hanging="1080"/>
      </w:pPr>
      <w:rPr>
        <w:rFonts w:ascii="Times New Roman" w:hAnsi="Times New Roman" w:cs="Times New Roman" w:hint="default"/>
        <w:b w:val="0"/>
        <w:strike w:val="0"/>
        <w:dstrike w:val="0"/>
        <w:sz w:val="22"/>
        <w:szCs w:val="22"/>
      </w:rPr>
    </w:lvl>
    <w:lvl w:ilvl="5">
      <w:start w:val="1"/>
      <w:numFmt w:val="decimal"/>
      <w:lvlText w:val="%1.%2.%3.%4.%5.%6."/>
      <w:lvlJc w:val="left"/>
      <w:pPr>
        <w:tabs>
          <w:tab w:val="num" w:pos="360"/>
        </w:tabs>
        <w:ind w:left="1440" w:hanging="1080"/>
      </w:pPr>
      <w:rPr>
        <w:rFonts w:ascii="Times New Roman" w:hAnsi="Times New Roman" w:cs="Times New Roman" w:hint="default"/>
        <w:b w:val="0"/>
        <w:strike w:val="0"/>
        <w:dstrike w:val="0"/>
        <w:sz w:val="22"/>
        <w:szCs w:val="22"/>
      </w:rPr>
    </w:lvl>
    <w:lvl w:ilvl="6">
      <w:start w:val="1"/>
      <w:numFmt w:val="decimal"/>
      <w:lvlText w:val="%1.%2.%3.%4.%5.%6.%7."/>
      <w:lvlJc w:val="left"/>
      <w:pPr>
        <w:tabs>
          <w:tab w:val="num" w:pos="360"/>
        </w:tabs>
        <w:ind w:left="1800" w:hanging="1440"/>
      </w:pPr>
      <w:rPr>
        <w:rFonts w:ascii="Times New Roman" w:hAnsi="Times New Roman" w:cs="Times New Roman" w:hint="default"/>
        <w:b w:val="0"/>
        <w:strike w:val="0"/>
        <w:dstrike w:val="0"/>
        <w:sz w:val="22"/>
        <w:szCs w:val="22"/>
      </w:rPr>
    </w:lvl>
    <w:lvl w:ilvl="7">
      <w:start w:val="1"/>
      <w:numFmt w:val="decimal"/>
      <w:lvlText w:val="%1.%2.%3.%4.%5.%6.%7.%8."/>
      <w:lvlJc w:val="left"/>
      <w:pPr>
        <w:tabs>
          <w:tab w:val="num" w:pos="360"/>
        </w:tabs>
        <w:ind w:left="1800" w:hanging="1440"/>
      </w:pPr>
      <w:rPr>
        <w:rFonts w:ascii="Times New Roman" w:hAnsi="Times New Roman" w:cs="Times New Roman" w:hint="default"/>
        <w:b w:val="0"/>
        <w:strike w:val="0"/>
        <w:dstrike w:val="0"/>
        <w:sz w:val="22"/>
        <w:szCs w:val="22"/>
      </w:rPr>
    </w:lvl>
    <w:lvl w:ilvl="8">
      <w:start w:val="1"/>
      <w:numFmt w:val="decimal"/>
      <w:lvlText w:val="%1.%2.%3.%4.%5.%6.%7.%8.%9."/>
      <w:lvlJc w:val="left"/>
      <w:pPr>
        <w:tabs>
          <w:tab w:val="num" w:pos="360"/>
        </w:tabs>
        <w:ind w:left="2160" w:hanging="1800"/>
      </w:pPr>
      <w:rPr>
        <w:rFonts w:ascii="Times New Roman" w:hAnsi="Times New Roman" w:cs="Times New Roman" w:hint="default"/>
        <w:b w:val="0"/>
        <w:strike w:val="0"/>
        <w:dstrike w:val="0"/>
        <w:sz w:val="22"/>
        <w:szCs w:val="22"/>
      </w:rPr>
    </w:lvl>
  </w:abstractNum>
  <w:abstractNum w:abstractNumId="13" w15:restartNumberingAfterBreak="0">
    <w:nsid w:val="00000016"/>
    <w:multiLevelType w:val="multilevel"/>
    <w:tmpl w:val="00000016"/>
    <w:name w:val="WW8Num22"/>
    <w:lvl w:ilvl="0">
      <w:start w:val="1"/>
      <w:numFmt w:val="decimal"/>
      <w:lvlText w:val="%1."/>
      <w:lvlJc w:val="left"/>
      <w:pPr>
        <w:tabs>
          <w:tab w:val="num" w:pos="720"/>
        </w:tabs>
        <w:ind w:left="720" w:hanging="360"/>
      </w:pPr>
      <w:rPr>
        <w:b w:val="0"/>
        <w:bCs w:val="0"/>
        <w:i w:val="0"/>
        <w:color w:val="000000"/>
        <w:sz w:val="24"/>
        <w:szCs w:val="24"/>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b w:val="0"/>
        <w:bCs w:val="0"/>
        <w:i w:val="0"/>
        <w:color w:val="000000"/>
        <w:sz w:val="24"/>
        <w:szCs w:val="24"/>
      </w:rPr>
    </w:lvl>
    <w:lvl w:ilvl="4">
      <w:start w:val="1"/>
      <w:numFmt w:val="decimal"/>
      <w:lvlText w:val="%5."/>
      <w:lvlJc w:val="left"/>
      <w:pPr>
        <w:tabs>
          <w:tab w:val="num" w:pos="2160"/>
        </w:tabs>
        <w:ind w:left="2160" w:hanging="360"/>
      </w:pPr>
      <w:rPr>
        <w:rFonts w:ascii="Wingdings" w:eastAsia="Times New Roman" w:hAnsi="Wingdings" w:cs="Times New Roman"/>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ascii="Symbol" w:hAnsi="Symbol" w:cs="Symbol"/>
      </w:rPr>
    </w:lvl>
    <w:lvl w:ilvl="7">
      <w:start w:val="1"/>
      <w:numFmt w:val="decimal"/>
      <w:lvlText w:val="%8."/>
      <w:lvlJc w:val="left"/>
      <w:pPr>
        <w:tabs>
          <w:tab w:val="num" w:pos="3240"/>
        </w:tabs>
        <w:ind w:left="3240" w:hanging="360"/>
      </w:pPr>
      <w:rPr>
        <w:rFonts w:ascii="Courier New" w:hAnsi="Courier New" w:cs="Courier New"/>
      </w:rPr>
    </w:lvl>
    <w:lvl w:ilvl="8">
      <w:start w:val="1"/>
      <w:numFmt w:val="decimal"/>
      <w:lvlText w:val="%9."/>
      <w:lvlJc w:val="left"/>
      <w:pPr>
        <w:tabs>
          <w:tab w:val="num" w:pos="3600"/>
        </w:tabs>
        <w:ind w:left="3600" w:hanging="360"/>
      </w:pPr>
    </w:lvl>
  </w:abstractNum>
  <w:abstractNum w:abstractNumId="14" w15:restartNumberingAfterBreak="0">
    <w:nsid w:val="0000001A"/>
    <w:multiLevelType w:val="multilevel"/>
    <w:tmpl w:val="C5F4BDD6"/>
    <w:name w:val="WW8Num31"/>
    <w:lvl w:ilvl="0">
      <w:start w:val="1"/>
      <w:numFmt w:val="decimal"/>
      <w:lvlText w:val="%1."/>
      <w:lvlJc w:val="left"/>
      <w:pPr>
        <w:tabs>
          <w:tab w:val="num" w:pos="720"/>
        </w:tabs>
        <w:ind w:left="720" w:hanging="360"/>
      </w:pPr>
      <w:rPr>
        <w:rFonts w:ascii="Times New Roman" w:hAnsi="Times New Roman" w:cs="Times New Roman"/>
        <w:b w:val="0"/>
        <w:i w:val="0"/>
        <w:sz w:val="24"/>
        <w:u w:val="none"/>
      </w:rPr>
    </w:lvl>
    <w:lvl w:ilvl="1">
      <w:start w:val="1"/>
      <w:numFmt w:val="decimal"/>
      <w:lvlText w:val="%2."/>
      <w:lvlJc w:val="left"/>
      <w:pPr>
        <w:tabs>
          <w:tab w:val="num" w:pos="5747"/>
        </w:tabs>
        <w:ind w:left="5747" w:hanging="360"/>
      </w:pPr>
      <w:rPr>
        <w:rFonts w:ascii="Times New Roman" w:hAnsi="Times New Roman" w:cs="Times New Roman" w:hint="default"/>
        <w:b w:val="0"/>
        <w:i w:val="0"/>
        <w:sz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20"/>
    <w:multiLevelType w:val="multilevel"/>
    <w:tmpl w:val="58981222"/>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b w:val="0"/>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21"/>
    <w:multiLevelType w:val="multilevel"/>
    <w:tmpl w:val="00000021"/>
    <w:name w:val="WWNum35"/>
    <w:lvl w:ilvl="0">
      <w:start w:val="1"/>
      <w:numFmt w:val="decimal"/>
      <w:lvlText w:val="%1)"/>
      <w:lvlJc w:val="left"/>
      <w:pPr>
        <w:tabs>
          <w:tab w:val="num" w:pos="3957"/>
        </w:tabs>
        <w:ind w:left="5463" w:hanging="360"/>
      </w:pPr>
    </w:lvl>
    <w:lvl w:ilvl="1">
      <w:start w:val="1"/>
      <w:numFmt w:val="lowerLetter"/>
      <w:lvlText w:val="%2."/>
      <w:lvlJc w:val="left"/>
      <w:pPr>
        <w:tabs>
          <w:tab w:val="num" w:pos="3957"/>
        </w:tabs>
        <w:ind w:left="6183" w:hanging="360"/>
      </w:pPr>
    </w:lvl>
    <w:lvl w:ilvl="2">
      <w:start w:val="1"/>
      <w:numFmt w:val="lowerRoman"/>
      <w:lvlText w:val="%3."/>
      <w:lvlJc w:val="right"/>
      <w:pPr>
        <w:tabs>
          <w:tab w:val="num" w:pos="3957"/>
        </w:tabs>
        <w:ind w:left="6903" w:hanging="180"/>
      </w:pPr>
    </w:lvl>
    <w:lvl w:ilvl="3">
      <w:start w:val="1"/>
      <w:numFmt w:val="decimal"/>
      <w:lvlText w:val="%4."/>
      <w:lvlJc w:val="left"/>
      <w:pPr>
        <w:tabs>
          <w:tab w:val="num" w:pos="3957"/>
        </w:tabs>
        <w:ind w:left="7623" w:hanging="360"/>
      </w:pPr>
    </w:lvl>
    <w:lvl w:ilvl="4">
      <w:start w:val="1"/>
      <w:numFmt w:val="lowerLetter"/>
      <w:lvlText w:val="%5."/>
      <w:lvlJc w:val="left"/>
      <w:pPr>
        <w:tabs>
          <w:tab w:val="num" w:pos="3957"/>
        </w:tabs>
        <w:ind w:left="8343" w:hanging="360"/>
      </w:pPr>
    </w:lvl>
    <w:lvl w:ilvl="5">
      <w:start w:val="1"/>
      <w:numFmt w:val="lowerRoman"/>
      <w:lvlText w:val="%6."/>
      <w:lvlJc w:val="right"/>
      <w:pPr>
        <w:tabs>
          <w:tab w:val="num" w:pos="3957"/>
        </w:tabs>
        <w:ind w:left="9063" w:hanging="180"/>
      </w:pPr>
    </w:lvl>
    <w:lvl w:ilvl="6">
      <w:start w:val="1"/>
      <w:numFmt w:val="decimal"/>
      <w:lvlText w:val="%7."/>
      <w:lvlJc w:val="left"/>
      <w:pPr>
        <w:tabs>
          <w:tab w:val="num" w:pos="3957"/>
        </w:tabs>
        <w:ind w:left="9783" w:hanging="360"/>
      </w:pPr>
    </w:lvl>
    <w:lvl w:ilvl="7">
      <w:start w:val="1"/>
      <w:numFmt w:val="lowerLetter"/>
      <w:lvlText w:val="%8."/>
      <w:lvlJc w:val="left"/>
      <w:pPr>
        <w:tabs>
          <w:tab w:val="num" w:pos="3957"/>
        </w:tabs>
        <w:ind w:left="10503" w:hanging="360"/>
      </w:pPr>
    </w:lvl>
    <w:lvl w:ilvl="8">
      <w:start w:val="1"/>
      <w:numFmt w:val="lowerRoman"/>
      <w:lvlText w:val="%9."/>
      <w:lvlJc w:val="right"/>
      <w:pPr>
        <w:tabs>
          <w:tab w:val="num" w:pos="3957"/>
        </w:tabs>
        <w:ind w:left="11223" w:hanging="180"/>
      </w:pPr>
    </w:lvl>
  </w:abstractNum>
  <w:abstractNum w:abstractNumId="17" w15:restartNumberingAfterBreak="0">
    <w:nsid w:val="00000025"/>
    <w:multiLevelType w:val="multilevel"/>
    <w:tmpl w:val="0F188218"/>
    <w:lvl w:ilvl="0">
      <w:start w:val="1"/>
      <w:numFmt w:val="decimal"/>
      <w:lvlText w:val="%1."/>
      <w:lvlJc w:val="left"/>
      <w:pPr>
        <w:tabs>
          <w:tab w:val="num" w:pos="708"/>
        </w:tabs>
        <w:ind w:left="70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428"/>
        </w:tabs>
        <w:ind w:left="1428" w:hanging="360"/>
      </w:pPr>
      <w:rPr>
        <w:rFonts w:ascii="Times New Roman" w:hAnsi="Times New Roman" w:cs="Times New Roman" w:hint="default"/>
        <w:sz w:val="24"/>
        <w:szCs w:val="24"/>
      </w:rPr>
    </w:lvl>
    <w:lvl w:ilvl="3">
      <w:start w:val="1"/>
      <w:numFmt w:val="decimal"/>
      <w:lvlText w:val="%4."/>
      <w:lvlJc w:val="left"/>
      <w:pPr>
        <w:tabs>
          <w:tab w:val="num" w:pos="1788"/>
        </w:tabs>
        <w:ind w:left="1788" w:hanging="360"/>
      </w:pPr>
    </w:lvl>
    <w:lvl w:ilvl="4">
      <w:start w:val="1"/>
      <w:numFmt w:val="decimal"/>
      <w:lvlText w:val="%5."/>
      <w:lvlJc w:val="left"/>
      <w:pPr>
        <w:tabs>
          <w:tab w:val="num" w:pos="2148"/>
        </w:tabs>
        <w:ind w:left="2148" w:hanging="360"/>
      </w:pPr>
    </w:lvl>
    <w:lvl w:ilvl="5">
      <w:start w:val="1"/>
      <w:numFmt w:val="decimal"/>
      <w:lvlText w:val="%6."/>
      <w:lvlJc w:val="left"/>
      <w:pPr>
        <w:tabs>
          <w:tab w:val="num" w:pos="2508"/>
        </w:tabs>
        <w:ind w:left="2508" w:hanging="360"/>
      </w:pPr>
    </w:lvl>
    <w:lvl w:ilvl="6">
      <w:start w:val="1"/>
      <w:numFmt w:val="decimal"/>
      <w:lvlText w:val="%7."/>
      <w:lvlJc w:val="left"/>
      <w:pPr>
        <w:tabs>
          <w:tab w:val="num" w:pos="2868"/>
        </w:tabs>
        <w:ind w:left="2868" w:hanging="360"/>
      </w:pPr>
    </w:lvl>
    <w:lvl w:ilvl="7">
      <w:start w:val="1"/>
      <w:numFmt w:val="decimal"/>
      <w:lvlText w:val="%8."/>
      <w:lvlJc w:val="left"/>
      <w:pPr>
        <w:tabs>
          <w:tab w:val="num" w:pos="3228"/>
        </w:tabs>
        <w:ind w:left="3228" w:hanging="360"/>
      </w:pPr>
    </w:lvl>
    <w:lvl w:ilvl="8">
      <w:start w:val="1"/>
      <w:numFmt w:val="decimal"/>
      <w:lvlText w:val="%9."/>
      <w:lvlJc w:val="left"/>
      <w:pPr>
        <w:tabs>
          <w:tab w:val="num" w:pos="3588"/>
        </w:tabs>
        <w:ind w:left="3588" w:hanging="360"/>
      </w:pPr>
    </w:lvl>
  </w:abstractNum>
  <w:abstractNum w:abstractNumId="18" w15:restartNumberingAfterBreak="0">
    <w:nsid w:val="00000027"/>
    <w:multiLevelType w:val="multilevel"/>
    <w:tmpl w:val="FA264B74"/>
    <w:styleLink w:val="WW8Num2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rPr>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252984"/>
    <w:multiLevelType w:val="hybridMultilevel"/>
    <w:tmpl w:val="CB0E84BA"/>
    <w:name w:val="WW8Num60224"/>
    <w:lvl w:ilvl="0" w:tplc="FFFFFFFF">
      <w:start w:val="1"/>
      <w:numFmt w:val="decimal"/>
      <w:lvlText w:val="%1)"/>
      <w:lvlJc w:val="left"/>
      <w:pPr>
        <w:tabs>
          <w:tab w:val="num" w:pos="2064"/>
        </w:tabs>
        <w:ind w:left="2064" w:hanging="360"/>
      </w:pPr>
      <w:rPr>
        <w:rFonts w:hint="default"/>
      </w:rPr>
    </w:lvl>
    <w:lvl w:ilvl="1" w:tplc="FFFFFFFF">
      <w:start w:val="1"/>
      <w:numFmt w:val="decimal"/>
      <w:lvlText w:val="%2)"/>
      <w:lvlJc w:val="left"/>
      <w:pPr>
        <w:tabs>
          <w:tab w:val="num" w:pos="2064"/>
        </w:tabs>
        <w:ind w:left="2064" w:hanging="360"/>
      </w:pPr>
      <w:rPr>
        <w:rFonts w:hint="default"/>
      </w:rPr>
    </w:lvl>
    <w:lvl w:ilvl="2" w:tplc="FFFFFFFF">
      <w:start w:val="1"/>
      <w:numFmt w:val="decimal"/>
      <w:lvlText w:val="%3)"/>
      <w:lvlJc w:val="left"/>
      <w:pPr>
        <w:tabs>
          <w:tab w:val="num" w:pos="2964"/>
        </w:tabs>
        <w:ind w:left="2964" w:hanging="360"/>
      </w:pPr>
      <w:rPr>
        <w:rFonts w:hint="default"/>
      </w:rPr>
    </w:lvl>
    <w:lvl w:ilvl="3" w:tplc="FFFFFFFF" w:tentative="1">
      <w:start w:val="1"/>
      <w:numFmt w:val="decimal"/>
      <w:lvlText w:val="%4."/>
      <w:lvlJc w:val="left"/>
      <w:pPr>
        <w:tabs>
          <w:tab w:val="num" w:pos="3504"/>
        </w:tabs>
        <w:ind w:left="3504" w:hanging="360"/>
      </w:pPr>
    </w:lvl>
    <w:lvl w:ilvl="4" w:tplc="FFFFFFFF" w:tentative="1">
      <w:start w:val="1"/>
      <w:numFmt w:val="lowerLetter"/>
      <w:lvlText w:val="%5."/>
      <w:lvlJc w:val="left"/>
      <w:pPr>
        <w:tabs>
          <w:tab w:val="num" w:pos="4224"/>
        </w:tabs>
        <w:ind w:left="4224" w:hanging="360"/>
      </w:pPr>
    </w:lvl>
    <w:lvl w:ilvl="5" w:tplc="FFFFFFFF" w:tentative="1">
      <w:start w:val="1"/>
      <w:numFmt w:val="lowerRoman"/>
      <w:lvlText w:val="%6."/>
      <w:lvlJc w:val="right"/>
      <w:pPr>
        <w:tabs>
          <w:tab w:val="num" w:pos="4944"/>
        </w:tabs>
        <w:ind w:left="4944" w:hanging="180"/>
      </w:pPr>
    </w:lvl>
    <w:lvl w:ilvl="6" w:tplc="FFFFFFFF" w:tentative="1">
      <w:start w:val="1"/>
      <w:numFmt w:val="decimal"/>
      <w:lvlText w:val="%7."/>
      <w:lvlJc w:val="left"/>
      <w:pPr>
        <w:tabs>
          <w:tab w:val="num" w:pos="5664"/>
        </w:tabs>
        <w:ind w:left="5664" w:hanging="360"/>
      </w:pPr>
    </w:lvl>
    <w:lvl w:ilvl="7" w:tplc="FFFFFFFF" w:tentative="1">
      <w:start w:val="1"/>
      <w:numFmt w:val="lowerLetter"/>
      <w:lvlText w:val="%8."/>
      <w:lvlJc w:val="left"/>
      <w:pPr>
        <w:tabs>
          <w:tab w:val="num" w:pos="6384"/>
        </w:tabs>
        <w:ind w:left="6384" w:hanging="360"/>
      </w:pPr>
    </w:lvl>
    <w:lvl w:ilvl="8" w:tplc="FFFFFFFF" w:tentative="1">
      <w:start w:val="1"/>
      <w:numFmt w:val="lowerRoman"/>
      <w:lvlText w:val="%9."/>
      <w:lvlJc w:val="right"/>
      <w:pPr>
        <w:tabs>
          <w:tab w:val="num" w:pos="7104"/>
        </w:tabs>
        <w:ind w:left="7104" w:hanging="180"/>
      </w:pPr>
    </w:lvl>
  </w:abstractNum>
  <w:abstractNum w:abstractNumId="20" w15:restartNumberingAfterBreak="0">
    <w:nsid w:val="09D0118B"/>
    <w:multiLevelType w:val="hybridMultilevel"/>
    <w:tmpl w:val="470ACC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230B1C"/>
    <w:multiLevelType w:val="hybridMultilevel"/>
    <w:tmpl w:val="0B1213B0"/>
    <w:lvl w:ilvl="0" w:tplc="0415000F">
      <w:start w:val="1"/>
      <w:numFmt w:val="decimal"/>
      <w:lvlText w:val="%1."/>
      <w:lvlJc w:val="left"/>
      <w:pPr>
        <w:ind w:left="4897"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0A435545"/>
    <w:multiLevelType w:val="hybridMultilevel"/>
    <w:tmpl w:val="A21ED170"/>
    <w:styleLink w:val="WW8Num481"/>
    <w:lvl w:ilvl="0" w:tplc="04906DCC">
      <w:start w:val="6"/>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0BF30950"/>
    <w:multiLevelType w:val="hybridMultilevel"/>
    <w:tmpl w:val="E668E37A"/>
    <w:lvl w:ilvl="0" w:tplc="D5A4A9CC">
      <w:start w:val="1"/>
      <w:numFmt w:val="decimal"/>
      <w:lvlText w:val="%1."/>
      <w:lvlJc w:val="left"/>
      <w:pPr>
        <w:tabs>
          <w:tab w:val="num" w:pos="357"/>
        </w:tabs>
        <w:ind w:left="357" w:hanging="357"/>
      </w:pPr>
      <w:rPr>
        <w:rFonts w:hint="default"/>
      </w:rPr>
    </w:lvl>
    <w:lvl w:ilvl="1" w:tplc="A4746B82">
      <w:start w:val="1"/>
      <w:numFmt w:val="decimal"/>
      <w:lvlText w:val="%2)"/>
      <w:lvlJc w:val="left"/>
      <w:pPr>
        <w:tabs>
          <w:tab w:val="num" w:pos="357"/>
        </w:tabs>
        <w:ind w:left="714" w:hanging="357"/>
      </w:pPr>
      <w:rPr>
        <w:rFonts w:hint="default"/>
        <w:color w:val="auto"/>
      </w:rPr>
    </w:lvl>
    <w:lvl w:ilvl="2" w:tplc="D840998E">
      <w:start w:val="2"/>
      <w:numFmt w:val="bullet"/>
      <w:lvlText w:val=""/>
      <w:lvlJc w:val="left"/>
      <w:pPr>
        <w:tabs>
          <w:tab w:val="num" w:pos="2340"/>
        </w:tabs>
        <w:ind w:left="2340" w:hanging="360"/>
      </w:pPr>
      <w:rPr>
        <w:rFonts w:ascii="Symbol" w:eastAsia="Times New Roman" w:hAnsi="Symbol" w:cs="Times New Roman" w:hint="default"/>
      </w:rPr>
    </w:lvl>
    <w:lvl w:ilvl="3" w:tplc="85EE9BA4">
      <w:start w:val="1"/>
      <w:numFmt w:val="decimal"/>
      <w:lvlText w:val="%4)"/>
      <w:lvlJc w:val="left"/>
      <w:pPr>
        <w:ind w:left="1070" w:hanging="360"/>
      </w:pPr>
      <w:rPr>
        <w:rFonts w:hint="default"/>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15F1E50"/>
    <w:multiLevelType w:val="hybridMultilevel"/>
    <w:tmpl w:val="BAA00F5A"/>
    <w:lvl w:ilvl="0" w:tplc="51188EB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41C24C7"/>
    <w:multiLevelType w:val="multilevel"/>
    <w:tmpl w:val="1E10C810"/>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6" w15:restartNumberingAfterBreak="0">
    <w:nsid w:val="14E677A6"/>
    <w:multiLevelType w:val="hybridMultilevel"/>
    <w:tmpl w:val="EBAE25C0"/>
    <w:lvl w:ilvl="0" w:tplc="C128B260">
      <w:start w:val="1"/>
      <w:numFmt w:val="lowerLetter"/>
      <w:lvlText w:val="%1)"/>
      <w:lvlJc w:val="left"/>
      <w:pPr>
        <w:ind w:left="1440" w:hanging="360"/>
      </w:pPr>
      <w:rPr>
        <w:rFonts w:ascii="Times New Roman" w:hAnsi="Times New Roman" w:cs="Times New Roman" w:hint="default"/>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1A7069F5"/>
    <w:multiLevelType w:val="multilevel"/>
    <w:tmpl w:val="67DE456A"/>
    <w:styleLink w:val="WW8Num8"/>
    <w:lvl w:ilvl="0">
      <w:start w:val="1"/>
      <w:numFmt w:val="decimal"/>
      <w:lvlText w:val="%1."/>
      <w:lvlJc w:val="left"/>
      <w:pPr>
        <w:ind w:left="720" w:hanging="360"/>
      </w:pPr>
      <w:rPr>
        <w:rFonts w:ascii="Times New Roman" w:hAnsi="Times New Roman" w:cs="Symbol"/>
        <w:b w:val="0"/>
        <w:bCs w:val="0"/>
        <w:iCs/>
      </w:rPr>
    </w:lvl>
    <w:lvl w:ilvl="1">
      <w:start w:val="1"/>
      <w:numFmt w:val="decimal"/>
      <w:lvlText w:val="%2."/>
      <w:lvlJc w:val="left"/>
      <w:pPr>
        <w:ind w:left="720" w:hanging="360"/>
      </w:pPr>
      <w:rPr>
        <w:rFonts w:ascii="Times New Roman" w:hAnsi="Times New Roman" w:cs="Courier New"/>
        <w:b w:val="0"/>
        <w:bCs w:val="0"/>
      </w:rPr>
    </w:lvl>
    <w:lvl w:ilvl="2">
      <w:start w:val="1"/>
      <w:numFmt w:val="decimal"/>
      <w:lvlText w:val="%1.%2.%3."/>
      <w:lvlJc w:val="left"/>
      <w:pPr>
        <w:ind w:left="1080" w:hanging="720"/>
      </w:pPr>
      <w:rPr>
        <w:rFonts w:ascii="Wingdings" w:hAnsi="Wingdings" w:cs="Wingdings"/>
      </w:rPr>
    </w:lvl>
    <w:lvl w:ilvl="3">
      <w:start w:val="1"/>
      <w:numFmt w:val="decimal"/>
      <w:lvlText w:val="%4)"/>
      <w:lvlJc w:val="left"/>
      <w:pPr>
        <w:ind w:left="720" w:hanging="360"/>
      </w:pPr>
    </w:lvl>
    <w:lvl w:ilvl="4">
      <w:start w:val="1"/>
      <w:numFmt w:val="decimal"/>
      <w:lvlText w:val="%1.%2.%3.%4.%5."/>
      <w:lvlJc w:val="left"/>
      <w:pPr>
        <w:ind w:left="1440" w:hanging="1080"/>
      </w:pPr>
      <w:rPr>
        <w:rFonts w:ascii="Wingdings" w:hAnsi="Wingdings" w:cs="Wingdings"/>
      </w:rPr>
    </w:lvl>
    <w:lvl w:ilvl="5">
      <w:start w:val="1"/>
      <w:numFmt w:val="decimal"/>
      <w:lvlText w:val="%1.%2.%3.%4.%5.%6."/>
      <w:lvlJc w:val="left"/>
      <w:pPr>
        <w:ind w:left="1440" w:hanging="1080"/>
      </w:pPr>
      <w:rPr>
        <w:rFonts w:ascii="Wingdings" w:hAnsi="Wingdings" w:cs="Wingdings"/>
      </w:rPr>
    </w:lvl>
    <w:lvl w:ilvl="6">
      <w:start w:val="1"/>
      <w:numFmt w:val="decimal"/>
      <w:lvlText w:val="%1.%2.%3.%4.%5.%6.%7."/>
      <w:lvlJc w:val="left"/>
      <w:pPr>
        <w:ind w:left="1800" w:hanging="1440"/>
      </w:pPr>
      <w:rPr>
        <w:rFonts w:ascii="Wingdings" w:hAnsi="Wingdings" w:cs="Wingdings"/>
      </w:rPr>
    </w:lvl>
    <w:lvl w:ilvl="7">
      <w:start w:val="1"/>
      <w:numFmt w:val="decimal"/>
      <w:lvlText w:val="%1.%2.%3.%4.%5.%6.%7.%8."/>
      <w:lvlJc w:val="left"/>
      <w:pPr>
        <w:ind w:left="1800" w:hanging="1440"/>
      </w:pPr>
      <w:rPr>
        <w:rFonts w:ascii="Wingdings" w:hAnsi="Wingdings" w:cs="Wingdings"/>
      </w:rPr>
    </w:lvl>
    <w:lvl w:ilvl="8">
      <w:start w:val="1"/>
      <w:numFmt w:val="decimal"/>
      <w:lvlText w:val="%1.%2.%3.%4.%5.%6.%7.%8.%9."/>
      <w:lvlJc w:val="left"/>
      <w:pPr>
        <w:ind w:left="2160" w:hanging="1800"/>
      </w:pPr>
      <w:rPr>
        <w:rFonts w:ascii="Wingdings" w:hAnsi="Wingdings" w:cs="Wingdings"/>
      </w:rPr>
    </w:lvl>
  </w:abstractNum>
  <w:abstractNum w:abstractNumId="28" w15:restartNumberingAfterBreak="0">
    <w:nsid w:val="1B6C3E0A"/>
    <w:multiLevelType w:val="hybridMultilevel"/>
    <w:tmpl w:val="8124A178"/>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C157DA7"/>
    <w:multiLevelType w:val="multilevel"/>
    <w:tmpl w:val="96D02DA0"/>
    <w:name w:val="WW8Num33"/>
    <w:lvl w:ilvl="0">
      <w:start w:val="2"/>
      <w:numFmt w:val="decimal"/>
      <w:lvlText w:val="%1."/>
      <w:lvlJc w:val="left"/>
      <w:pPr>
        <w:tabs>
          <w:tab w:val="num" w:pos="720"/>
        </w:tabs>
        <w:ind w:left="720" w:hanging="360"/>
      </w:pPr>
      <w:rPr>
        <w:rFonts w:ascii="Times New Roman" w:eastAsia="Times New Roman" w:hAnsi="Times New Roman" w:cs="Times New Roman" w:hint="default"/>
      </w:rPr>
    </w:lvl>
    <w:lvl w:ilvl="1">
      <w:start w:val="2"/>
      <w:numFmt w:val="decimal"/>
      <w:lvlText w:val="%2."/>
      <w:lvlJc w:val="left"/>
      <w:pPr>
        <w:tabs>
          <w:tab w:val="num" w:pos="1068"/>
        </w:tabs>
        <w:ind w:left="1068"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 w15:restartNumberingAfterBreak="0">
    <w:nsid w:val="20DE1E88"/>
    <w:multiLevelType w:val="hybridMultilevel"/>
    <w:tmpl w:val="59B6FADE"/>
    <w:lvl w:ilvl="0" w:tplc="579C7782">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20F17CEC"/>
    <w:multiLevelType w:val="hybridMultilevel"/>
    <w:tmpl w:val="8C3086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1C41376"/>
    <w:multiLevelType w:val="hybridMultilevel"/>
    <w:tmpl w:val="AE0A243A"/>
    <w:lvl w:ilvl="0" w:tplc="CD165E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357827"/>
    <w:multiLevelType w:val="hybridMultilevel"/>
    <w:tmpl w:val="983E2B54"/>
    <w:lvl w:ilvl="0" w:tplc="E0C6ABE0">
      <w:start w:val="2"/>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44B13FF"/>
    <w:multiLevelType w:val="hybridMultilevel"/>
    <w:tmpl w:val="12C6A36C"/>
    <w:lvl w:ilvl="0" w:tplc="0786FDA6">
      <w:start w:val="1"/>
      <w:numFmt w:val="decimal"/>
      <w:lvlText w:val="%1."/>
      <w:lvlJc w:val="left"/>
      <w:pPr>
        <w:ind w:left="720" w:hanging="360"/>
      </w:pPr>
      <w:rPr>
        <w:rFonts w:ascii="Times New Roman" w:eastAsiaTheme="minorHAnsi" w:hAnsi="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15:restartNumberingAfterBreak="0">
    <w:nsid w:val="25765ED0"/>
    <w:multiLevelType w:val="hybridMultilevel"/>
    <w:tmpl w:val="7CFC43C2"/>
    <w:lvl w:ilvl="0" w:tplc="983A6672">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6" w15:restartNumberingAfterBreak="0">
    <w:nsid w:val="25F67946"/>
    <w:multiLevelType w:val="multilevel"/>
    <w:tmpl w:val="6840C03E"/>
    <w:styleLink w:val="WW8Num131"/>
    <w:lvl w:ilvl="0">
      <w:start w:val="1"/>
      <w:numFmt w:val="decimal"/>
      <w:lvlText w:val="%1."/>
      <w:lvlJc w:val="left"/>
      <w:pPr>
        <w:ind w:left="360" w:hanging="360"/>
      </w:pPr>
      <w:rPr>
        <w:rFonts w:ascii="Times New Roman" w:eastAsia="Times New Roman"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37" w15:restartNumberingAfterBreak="0">
    <w:nsid w:val="2F6B626B"/>
    <w:multiLevelType w:val="hybridMultilevel"/>
    <w:tmpl w:val="E7E83C88"/>
    <w:lvl w:ilvl="0" w:tplc="AE30E9E0">
      <w:start w:val="1"/>
      <w:numFmt w:val="decimal"/>
      <w:lvlText w:val="%1."/>
      <w:lvlJc w:val="left"/>
      <w:pPr>
        <w:ind w:left="720" w:hanging="360"/>
      </w:pPr>
      <w:rPr>
        <w:rFonts w:eastAsia="Times New Roman"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BA4E03"/>
    <w:multiLevelType w:val="hybridMultilevel"/>
    <w:tmpl w:val="B02AAA96"/>
    <w:lvl w:ilvl="0" w:tplc="E66660EE">
      <w:start w:val="2"/>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BD2AAA"/>
    <w:multiLevelType w:val="multilevel"/>
    <w:tmpl w:val="7C60120A"/>
    <w:name w:val="WW8Num32"/>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068"/>
        </w:tabs>
        <w:ind w:left="1068"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0" w15:restartNumberingAfterBreak="0">
    <w:nsid w:val="37DF26AB"/>
    <w:multiLevelType w:val="hybridMultilevel"/>
    <w:tmpl w:val="9836DEFA"/>
    <w:lvl w:ilvl="0" w:tplc="AF52774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E7F3DF9"/>
    <w:multiLevelType w:val="multilevel"/>
    <w:tmpl w:val="622A75F8"/>
    <w:styleLink w:val="WW8Num13"/>
    <w:lvl w:ilvl="0">
      <w:start w:val="1"/>
      <w:numFmt w:val="decimal"/>
      <w:lvlText w:val="%1."/>
      <w:lvlJc w:val="left"/>
      <w:pPr>
        <w:ind w:left="360" w:hanging="360"/>
      </w:pPr>
      <w:rPr>
        <w:rFonts w:ascii="Times New Roman" w:eastAsia="TimesNewRoman, 'Arial Unicode M"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42" w15:restartNumberingAfterBreak="0">
    <w:nsid w:val="41C030C9"/>
    <w:multiLevelType w:val="multilevel"/>
    <w:tmpl w:val="B72A6192"/>
    <w:styleLink w:val="WW8Num661"/>
    <w:lvl w:ilvl="0">
      <w:start w:val="1"/>
      <w:numFmt w:val="decimal"/>
      <w:lvlText w:val="%1."/>
      <w:lvlJc w:val="left"/>
      <w:pPr>
        <w:ind w:left="2160" w:hanging="360"/>
      </w:pPr>
    </w:lvl>
    <w:lvl w:ilvl="1">
      <w:start w:val="1"/>
      <w:numFmt w:val="lowerLetter"/>
      <w:lvlText w:val="%2)"/>
      <w:lvlJc w:val="left"/>
      <w:pPr>
        <w:ind w:left="1440" w:hanging="360"/>
      </w:pPr>
    </w:lvl>
    <w:lvl w:ilvl="2">
      <w:start w:val="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9190E31"/>
    <w:multiLevelType w:val="multilevel"/>
    <w:tmpl w:val="53D6C9B6"/>
    <w:styleLink w:val="WW8Num48"/>
    <w:lvl w:ilvl="0">
      <w:start w:val="2"/>
      <w:numFmt w:val="decimal"/>
      <w:lvlText w:val="%1."/>
      <w:lvlJc w:val="left"/>
      <w:pPr>
        <w:ind w:left="1080" w:hanging="360"/>
      </w:pPr>
      <w:rPr>
        <w:rFonts w:ascii="Times New Roman" w:hAnsi="Times New Roman" w:cs="Symbol"/>
        <w:bCs/>
        <w:color w:val="000000"/>
        <w:spacing w:val="-3"/>
        <w:sz w:val="24"/>
        <w:szCs w:val="24"/>
      </w:rPr>
    </w:lvl>
    <w:lvl w:ilvl="1">
      <w:start w:val="1"/>
      <w:numFmt w:val="decimal"/>
      <w:lvlText w:val="%2)"/>
      <w:lvlJc w:val="left"/>
      <w:pPr>
        <w:ind w:left="1440" w:hanging="360"/>
      </w:pPr>
      <w:rPr>
        <w:rFonts w:ascii="Times New Roman" w:hAnsi="Times New Roman" w:cs="Symbol"/>
        <w:bCs/>
        <w:color w:val="000000"/>
        <w:spacing w:val="-3"/>
        <w:sz w:val="24"/>
        <w:szCs w:val="24"/>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EB708AF"/>
    <w:multiLevelType w:val="multilevel"/>
    <w:tmpl w:val="BD24AED6"/>
    <w:styleLink w:val="WW8Num20"/>
    <w:lvl w:ilvl="0">
      <w:start w:val="1"/>
      <w:numFmt w:val="decimal"/>
      <w:lvlText w:val="%1."/>
      <w:lvlJc w:val="left"/>
      <w:pPr>
        <w:ind w:left="360" w:hanging="360"/>
      </w:pPr>
      <w:rPr>
        <w:rFonts w:ascii="Times New Roman" w:hAnsi="Times New Roman" w:cs="Symbol"/>
        <w:b w:val="0"/>
        <w:bCs w:val="0"/>
        <w:i w:val="0"/>
        <w:iCs w:val="0"/>
        <w:spacing w:val="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4FAC4B06"/>
    <w:multiLevelType w:val="hybridMultilevel"/>
    <w:tmpl w:val="EF7C2112"/>
    <w:name w:val="WW8Num34"/>
    <w:lvl w:ilvl="0" w:tplc="5532AF96">
      <w:start w:val="8"/>
      <w:numFmt w:val="decimal"/>
      <w:lvlText w:val="%1."/>
      <w:lvlJc w:val="left"/>
      <w:pPr>
        <w:ind w:left="70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562C9C"/>
    <w:multiLevelType w:val="hybridMultilevel"/>
    <w:tmpl w:val="3594BE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B81952"/>
    <w:multiLevelType w:val="hybridMultilevel"/>
    <w:tmpl w:val="066259AE"/>
    <w:lvl w:ilvl="0" w:tplc="FEB86B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E330A00"/>
    <w:multiLevelType w:val="multilevel"/>
    <w:tmpl w:val="E654DDCE"/>
    <w:lvl w:ilvl="0">
      <w:start w:val="7"/>
      <w:numFmt w:val="decimal"/>
      <w:lvlText w:val="%1."/>
      <w:lvlJc w:val="left"/>
      <w:pPr>
        <w:tabs>
          <w:tab w:val="num" w:pos="708"/>
        </w:tabs>
        <w:ind w:left="708" w:hanging="360"/>
      </w:pPr>
      <w:rPr>
        <w:rFonts w:hint="default"/>
      </w:rPr>
    </w:lvl>
    <w:lvl w:ilvl="1">
      <w:start w:val="1"/>
      <w:numFmt w:val="decimal"/>
      <w:lvlText w:val="%2."/>
      <w:lvlJc w:val="left"/>
      <w:pPr>
        <w:tabs>
          <w:tab w:val="num" w:pos="6881"/>
        </w:tabs>
        <w:ind w:left="6881" w:hanging="360"/>
      </w:pPr>
      <w:rPr>
        <w:rFonts w:hint="default"/>
      </w:rPr>
    </w:lvl>
    <w:lvl w:ilvl="2">
      <w:start w:val="1"/>
      <w:numFmt w:val="decimal"/>
      <w:lvlText w:val="%3."/>
      <w:lvlJc w:val="left"/>
      <w:pPr>
        <w:tabs>
          <w:tab w:val="num" w:pos="1428"/>
        </w:tabs>
        <w:ind w:left="1428" w:hanging="360"/>
      </w:pPr>
      <w:rPr>
        <w:rFonts w:ascii="Times New Roman" w:hAnsi="Times New Roman" w:cs="Times New Roman" w:hint="default"/>
        <w:sz w:val="24"/>
        <w:szCs w:val="24"/>
      </w:rPr>
    </w:lvl>
    <w:lvl w:ilvl="3">
      <w:start w:val="1"/>
      <w:numFmt w:val="decimal"/>
      <w:lvlText w:val="%4."/>
      <w:lvlJc w:val="left"/>
      <w:pPr>
        <w:tabs>
          <w:tab w:val="num" w:pos="1788"/>
        </w:tabs>
        <w:ind w:left="1788" w:hanging="360"/>
      </w:pPr>
      <w:rPr>
        <w:rFonts w:hint="default"/>
      </w:rPr>
    </w:lvl>
    <w:lvl w:ilvl="4">
      <w:start w:val="1"/>
      <w:numFmt w:val="decimal"/>
      <w:lvlText w:val="%5."/>
      <w:lvlJc w:val="left"/>
      <w:pPr>
        <w:tabs>
          <w:tab w:val="num" w:pos="2148"/>
        </w:tabs>
        <w:ind w:left="2148" w:hanging="360"/>
      </w:pPr>
      <w:rPr>
        <w:rFonts w:hint="default"/>
      </w:rPr>
    </w:lvl>
    <w:lvl w:ilvl="5">
      <w:start w:val="1"/>
      <w:numFmt w:val="decimal"/>
      <w:lvlText w:val="%6."/>
      <w:lvlJc w:val="left"/>
      <w:pPr>
        <w:tabs>
          <w:tab w:val="num" w:pos="2508"/>
        </w:tabs>
        <w:ind w:left="2508" w:hanging="360"/>
      </w:pPr>
      <w:rPr>
        <w:rFonts w:hint="default"/>
      </w:rPr>
    </w:lvl>
    <w:lvl w:ilvl="6">
      <w:start w:val="1"/>
      <w:numFmt w:val="decimal"/>
      <w:lvlText w:val="%7."/>
      <w:lvlJc w:val="left"/>
      <w:pPr>
        <w:tabs>
          <w:tab w:val="num" w:pos="2868"/>
        </w:tabs>
        <w:ind w:left="2868" w:hanging="360"/>
      </w:pPr>
      <w:rPr>
        <w:rFonts w:hint="default"/>
      </w:rPr>
    </w:lvl>
    <w:lvl w:ilvl="7">
      <w:start w:val="1"/>
      <w:numFmt w:val="decimal"/>
      <w:lvlText w:val="%8."/>
      <w:lvlJc w:val="left"/>
      <w:pPr>
        <w:tabs>
          <w:tab w:val="num" w:pos="3228"/>
        </w:tabs>
        <w:ind w:left="3228" w:hanging="360"/>
      </w:pPr>
      <w:rPr>
        <w:rFonts w:hint="default"/>
      </w:rPr>
    </w:lvl>
    <w:lvl w:ilvl="8">
      <w:start w:val="1"/>
      <w:numFmt w:val="decimal"/>
      <w:lvlText w:val="%9."/>
      <w:lvlJc w:val="left"/>
      <w:pPr>
        <w:tabs>
          <w:tab w:val="num" w:pos="3588"/>
        </w:tabs>
        <w:ind w:left="3588" w:hanging="360"/>
      </w:pPr>
      <w:rPr>
        <w:rFonts w:hint="default"/>
      </w:rPr>
    </w:lvl>
  </w:abstractNum>
  <w:abstractNum w:abstractNumId="49" w15:restartNumberingAfterBreak="0">
    <w:nsid w:val="5E470DD2"/>
    <w:multiLevelType w:val="multilevel"/>
    <w:tmpl w:val="E3B4F334"/>
    <w:name w:val="WW8Num192"/>
    <w:lvl w:ilvl="0">
      <w:start w:val="3"/>
      <w:numFmt w:val="decimal"/>
      <w:lvlText w:val="%1."/>
      <w:lvlJc w:val="left"/>
      <w:pPr>
        <w:tabs>
          <w:tab w:val="num" w:pos="720"/>
        </w:tabs>
        <w:ind w:left="720" w:hanging="360"/>
      </w:pPr>
      <w:rPr>
        <w:rFonts w:ascii="Symbol" w:eastAsia="Times New Roman" w:hAnsi="Symbol" w:cs="Symbol" w:hint="default"/>
        <w:i w:val="0"/>
        <w:color w:val="000000"/>
        <w:spacing w:val="-3"/>
        <w:sz w:val="24"/>
        <w:szCs w:val="24"/>
      </w:rPr>
    </w:lvl>
    <w:lvl w:ilvl="1">
      <w:start w:val="1"/>
      <w:numFmt w:val="decimal"/>
      <w:lvlText w:val="%2."/>
      <w:lvlJc w:val="left"/>
      <w:pPr>
        <w:tabs>
          <w:tab w:val="num" w:pos="720"/>
        </w:tabs>
        <w:ind w:left="720" w:hanging="360"/>
      </w:pPr>
      <w:rPr>
        <w:rFonts w:ascii="Times New Roman" w:eastAsia="Times New Roman" w:hAnsi="Times New Roman" w:cs="Times New Roman" w:hint="default"/>
        <w:b w:val="0"/>
        <w:strike w:val="0"/>
        <w:dstrike w:val="0"/>
        <w:color w:val="auto"/>
      </w:rPr>
    </w:lvl>
    <w:lvl w:ilvl="2">
      <w:start w:val="1"/>
      <w:numFmt w:val="decimal"/>
      <w:lvlText w:val="%1.%2.%3."/>
      <w:lvlJc w:val="left"/>
      <w:pPr>
        <w:tabs>
          <w:tab w:val="num" w:pos="360"/>
        </w:tabs>
        <w:ind w:left="1080" w:hanging="720"/>
      </w:pPr>
      <w:rPr>
        <w:rFonts w:ascii="Times New Roman" w:hAnsi="Times New Roman" w:cs="Times New Roman" w:hint="default"/>
        <w:b w:val="0"/>
        <w:strike w:val="0"/>
        <w:dstrike w:val="0"/>
        <w:sz w:val="22"/>
        <w:szCs w:val="22"/>
      </w:rPr>
    </w:lvl>
    <w:lvl w:ilvl="3">
      <w:start w:val="1"/>
      <w:numFmt w:val="decimal"/>
      <w:lvlText w:val="%4)"/>
      <w:lvlJc w:val="left"/>
      <w:pPr>
        <w:tabs>
          <w:tab w:val="num" w:pos="720"/>
        </w:tabs>
        <w:ind w:left="720" w:hanging="360"/>
      </w:pPr>
      <w:rPr>
        <w:rFonts w:ascii="Symbol" w:hAnsi="Symbol" w:cs="Symbol" w:hint="default"/>
      </w:rPr>
    </w:lvl>
    <w:lvl w:ilvl="4">
      <w:start w:val="1"/>
      <w:numFmt w:val="decimal"/>
      <w:lvlText w:val="%1.%2.%3.%4.%5."/>
      <w:lvlJc w:val="left"/>
      <w:pPr>
        <w:tabs>
          <w:tab w:val="num" w:pos="360"/>
        </w:tabs>
        <w:ind w:left="1440" w:hanging="1080"/>
      </w:pPr>
      <w:rPr>
        <w:rFonts w:ascii="Times New Roman" w:hAnsi="Times New Roman" w:cs="Times New Roman" w:hint="default"/>
        <w:b w:val="0"/>
        <w:strike w:val="0"/>
        <w:dstrike w:val="0"/>
        <w:sz w:val="22"/>
        <w:szCs w:val="22"/>
      </w:rPr>
    </w:lvl>
    <w:lvl w:ilvl="5">
      <w:start w:val="1"/>
      <w:numFmt w:val="decimal"/>
      <w:lvlText w:val="%1.%2.%3.%4.%5.%6."/>
      <w:lvlJc w:val="left"/>
      <w:pPr>
        <w:tabs>
          <w:tab w:val="num" w:pos="360"/>
        </w:tabs>
        <w:ind w:left="1440" w:hanging="1080"/>
      </w:pPr>
      <w:rPr>
        <w:rFonts w:ascii="Times New Roman" w:hAnsi="Times New Roman" w:cs="Times New Roman" w:hint="default"/>
        <w:b w:val="0"/>
        <w:strike w:val="0"/>
        <w:dstrike w:val="0"/>
        <w:sz w:val="22"/>
        <w:szCs w:val="22"/>
      </w:rPr>
    </w:lvl>
    <w:lvl w:ilvl="6">
      <w:start w:val="1"/>
      <w:numFmt w:val="decimal"/>
      <w:lvlText w:val="%1.%2.%3.%4.%5.%6.%7."/>
      <w:lvlJc w:val="left"/>
      <w:pPr>
        <w:tabs>
          <w:tab w:val="num" w:pos="360"/>
        </w:tabs>
        <w:ind w:left="1800" w:hanging="1440"/>
      </w:pPr>
      <w:rPr>
        <w:rFonts w:ascii="Times New Roman" w:hAnsi="Times New Roman" w:cs="Times New Roman" w:hint="default"/>
        <w:b w:val="0"/>
        <w:strike w:val="0"/>
        <w:dstrike w:val="0"/>
        <w:sz w:val="22"/>
        <w:szCs w:val="22"/>
      </w:rPr>
    </w:lvl>
    <w:lvl w:ilvl="7">
      <w:start w:val="1"/>
      <w:numFmt w:val="decimal"/>
      <w:lvlText w:val="%1.%2.%3.%4.%5.%6.%7.%8."/>
      <w:lvlJc w:val="left"/>
      <w:pPr>
        <w:tabs>
          <w:tab w:val="num" w:pos="360"/>
        </w:tabs>
        <w:ind w:left="1800" w:hanging="1440"/>
      </w:pPr>
      <w:rPr>
        <w:rFonts w:ascii="Times New Roman" w:hAnsi="Times New Roman" w:cs="Times New Roman" w:hint="default"/>
        <w:b w:val="0"/>
        <w:strike w:val="0"/>
        <w:dstrike w:val="0"/>
        <w:sz w:val="22"/>
        <w:szCs w:val="22"/>
      </w:rPr>
    </w:lvl>
    <w:lvl w:ilvl="8">
      <w:start w:val="1"/>
      <w:numFmt w:val="decimal"/>
      <w:lvlText w:val="%1.%2.%3.%4.%5.%6.%7.%8.%9."/>
      <w:lvlJc w:val="left"/>
      <w:pPr>
        <w:tabs>
          <w:tab w:val="num" w:pos="360"/>
        </w:tabs>
        <w:ind w:left="2160" w:hanging="1800"/>
      </w:pPr>
      <w:rPr>
        <w:rFonts w:ascii="Times New Roman" w:hAnsi="Times New Roman" w:cs="Times New Roman" w:hint="default"/>
        <w:b w:val="0"/>
        <w:strike w:val="0"/>
        <w:dstrike w:val="0"/>
        <w:sz w:val="22"/>
        <w:szCs w:val="22"/>
      </w:rPr>
    </w:lvl>
  </w:abstractNum>
  <w:abstractNum w:abstractNumId="50" w15:restartNumberingAfterBreak="0">
    <w:nsid w:val="61607466"/>
    <w:multiLevelType w:val="hybridMultilevel"/>
    <w:tmpl w:val="87FC45CE"/>
    <w:lvl w:ilvl="0" w:tplc="0DE2EFD8">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34229A8"/>
    <w:multiLevelType w:val="multilevel"/>
    <w:tmpl w:val="BFCA58F8"/>
    <w:styleLink w:val="WW8Num6"/>
    <w:lvl w:ilvl="0">
      <w:start w:val="1"/>
      <w:numFmt w:val="decimal"/>
      <w:lvlText w:val="%1."/>
      <w:lvlJc w:val="left"/>
      <w:pPr>
        <w:ind w:left="720" w:hanging="360"/>
      </w:pPr>
      <w:rPr>
        <w:rFonts w:ascii="Times New Roman" w:hAnsi="Times New Roman" w:cs="Symbol"/>
        <w:b w:val="0"/>
        <w:bCs w:val="0"/>
        <w:spacing w:val="0"/>
        <w:szCs w:val="24"/>
      </w:rPr>
    </w:lvl>
    <w:lvl w:ilvl="1">
      <w:start w:val="1"/>
      <w:numFmt w:val="decimal"/>
      <w:lvlText w:val="%2."/>
      <w:lvlJc w:val="left"/>
      <w:pPr>
        <w:ind w:left="1260" w:hanging="360"/>
      </w:pPr>
      <w:rPr>
        <w:rFonts w:ascii="Times New Roman" w:eastAsia="Times New Roman" w:hAnsi="Times New Roman" w:cs="Times New Roman"/>
        <w:b w:val="0"/>
        <w:bCs/>
        <w:i w:val="0"/>
        <w:iCs/>
        <w:color w:val="000000"/>
        <w:sz w:val="24"/>
        <w:u w:val="none"/>
      </w:rPr>
    </w:lvl>
    <w:lvl w:ilvl="2">
      <w:start w:val="1"/>
      <w:numFmt w:val="lowerLetter"/>
      <w:lvlText w:val="%3)"/>
      <w:lvlJc w:val="right"/>
      <w:pPr>
        <w:ind w:left="1021" w:hanging="454"/>
      </w:pPr>
      <w:rPr>
        <w:rFonts w:ascii="Times New Roman" w:hAnsi="Times New Roman" w:cs="Symbol"/>
        <w:b w:val="0"/>
        <w:bCs w:val="0"/>
        <w:spacing w:val="0"/>
        <w:szCs w:val="24"/>
      </w:rPr>
    </w:lvl>
    <w:lvl w:ilvl="3">
      <w:start w:val="1"/>
      <w:numFmt w:val="upperLetter"/>
      <w:lvlText w:val="%4."/>
      <w:lvlJc w:val="left"/>
      <w:pPr>
        <w:ind w:left="2880" w:hanging="360"/>
      </w:pPr>
      <w:rPr>
        <w:rFonts w:ascii="Times New Roman" w:hAnsi="Times New Roman" w:cs="Symbol"/>
        <w:b w:val="0"/>
        <w:bCs w:val="0"/>
        <w:spacing w:val="0"/>
        <w:szCs w:val="24"/>
      </w:rPr>
    </w:lvl>
    <w:lvl w:ilvl="4">
      <w:start w:val="1"/>
      <w:numFmt w:val="lowerLetter"/>
      <w:lvlText w:val="%5."/>
      <w:lvlJc w:val="left"/>
      <w:pPr>
        <w:ind w:left="3600" w:hanging="360"/>
      </w:pPr>
      <w:rPr>
        <w:rFonts w:ascii="Times New Roman" w:hAnsi="Times New Roman" w:cs="Symbol"/>
        <w:b w:val="0"/>
        <w:bCs w:val="0"/>
        <w:spacing w:val="0"/>
        <w:szCs w:val="24"/>
      </w:rPr>
    </w:lvl>
    <w:lvl w:ilvl="5">
      <w:start w:val="1"/>
      <w:numFmt w:val="lowerRoman"/>
      <w:lvlText w:val="%6."/>
      <w:lvlJc w:val="right"/>
      <w:pPr>
        <w:ind w:left="4320" w:hanging="180"/>
      </w:pPr>
      <w:rPr>
        <w:rFonts w:ascii="Times New Roman" w:hAnsi="Times New Roman" w:cs="Symbol"/>
        <w:b w:val="0"/>
        <w:bCs w:val="0"/>
        <w:spacing w:val="0"/>
        <w:szCs w:val="24"/>
      </w:rPr>
    </w:lvl>
    <w:lvl w:ilvl="6">
      <w:start w:val="1"/>
      <w:numFmt w:val="decimal"/>
      <w:lvlText w:val="%7."/>
      <w:lvlJc w:val="left"/>
      <w:pPr>
        <w:ind w:left="5040" w:hanging="360"/>
      </w:pPr>
      <w:rPr>
        <w:rFonts w:ascii="Times New Roman" w:hAnsi="Times New Roman" w:cs="Symbol"/>
        <w:b w:val="0"/>
        <w:bCs w:val="0"/>
        <w:spacing w:val="0"/>
        <w:szCs w:val="24"/>
      </w:rPr>
    </w:lvl>
    <w:lvl w:ilvl="7">
      <w:start w:val="1"/>
      <w:numFmt w:val="lowerLetter"/>
      <w:lvlText w:val="%8."/>
      <w:lvlJc w:val="left"/>
      <w:pPr>
        <w:ind w:left="5760" w:hanging="360"/>
      </w:pPr>
      <w:rPr>
        <w:rFonts w:ascii="Times New Roman" w:hAnsi="Times New Roman" w:cs="Symbol"/>
        <w:b w:val="0"/>
        <w:bCs w:val="0"/>
        <w:spacing w:val="0"/>
        <w:szCs w:val="24"/>
      </w:rPr>
    </w:lvl>
    <w:lvl w:ilvl="8">
      <w:start w:val="1"/>
      <w:numFmt w:val="lowerRoman"/>
      <w:lvlText w:val="%9."/>
      <w:lvlJc w:val="right"/>
      <w:pPr>
        <w:ind w:left="6480" w:hanging="180"/>
      </w:pPr>
      <w:rPr>
        <w:rFonts w:ascii="Times New Roman" w:hAnsi="Times New Roman" w:cs="Symbol"/>
        <w:b w:val="0"/>
        <w:bCs w:val="0"/>
        <w:spacing w:val="0"/>
        <w:szCs w:val="24"/>
      </w:rPr>
    </w:lvl>
  </w:abstractNum>
  <w:abstractNum w:abstractNumId="52" w15:restartNumberingAfterBreak="0">
    <w:nsid w:val="6D720AFA"/>
    <w:multiLevelType w:val="hybridMultilevel"/>
    <w:tmpl w:val="461CFE08"/>
    <w:lvl w:ilvl="0" w:tplc="0415000F">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start w:val="1"/>
      <w:numFmt w:val="lowerRoman"/>
      <w:lvlText w:val="%3."/>
      <w:lvlJc w:val="right"/>
      <w:pPr>
        <w:ind w:left="2587" w:hanging="180"/>
      </w:pPr>
    </w:lvl>
    <w:lvl w:ilvl="3" w:tplc="0415001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53" w15:restartNumberingAfterBreak="0">
    <w:nsid w:val="70F708CD"/>
    <w:multiLevelType w:val="hybridMultilevel"/>
    <w:tmpl w:val="A9A00008"/>
    <w:lvl w:ilvl="0" w:tplc="2766DD26">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4" w15:restartNumberingAfterBreak="0">
    <w:nsid w:val="7C104533"/>
    <w:multiLevelType w:val="hybridMultilevel"/>
    <w:tmpl w:val="08C82838"/>
    <w:lvl w:ilvl="0" w:tplc="46E652E2">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4"/>
  </w:num>
  <w:num w:numId="3">
    <w:abstractNumId w:val="6"/>
  </w:num>
  <w:num w:numId="4">
    <w:abstractNumId w:val="17"/>
  </w:num>
  <w:num w:numId="5">
    <w:abstractNumId w:val="35"/>
  </w:num>
  <w:num w:numId="6">
    <w:abstractNumId w:val="43"/>
  </w:num>
  <w:num w:numId="7">
    <w:abstractNumId w:val="28"/>
  </w:num>
  <w:num w:numId="8">
    <w:abstractNumId w:val="37"/>
  </w:num>
  <w:num w:numId="9">
    <w:abstractNumId w:val="24"/>
  </w:num>
  <w:num w:numId="10">
    <w:abstractNumId w:val="44"/>
  </w:num>
  <w:num w:numId="11">
    <w:abstractNumId w:val="15"/>
  </w:num>
  <w:num w:numId="12">
    <w:abstractNumId w:val="41"/>
  </w:num>
  <w:num w:numId="13">
    <w:abstractNumId w:val="51"/>
  </w:num>
  <w:num w:numId="14">
    <w:abstractNumId w:val="27"/>
  </w:num>
  <w:num w:numId="15">
    <w:abstractNumId w:val="42"/>
  </w:num>
  <w:num w:numId="16">
    <w:abstractNumId w:val="36"/>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3"/>
  </w:num>
  <w:num w:numId="20">
    <w:abstractNumId w:val="1"/>
  </w:num>
  <w:num w:numId="21">
    <w:abstractNumId w:val="18"/>
  </w:num>
  <w:num w:numId="22">
    <w:abstractNumId w:val="26"/>
  </w:num>
  <w:num w:numId="23">
    <w:abstractNumId w:val="30"/>
  </w:num>
  <w:num w:numId="24">
    <w:abstractNumId w:val="40"/>
  </w:num>
  <w:num w:numId="25">
    <w:abstractNumId w:val="46"/>
  </w:num>
  <w:num w:numId="26">
    <w:abstractNumId w:val="31"/>
  </w:num>
  <w:num w:numId="27">
    <w:abstractNumId w:val="20"/>
  </w:num>
  <w:num w:numId="28">
    <w:abstractNumId w:val="7"/>
  </w:num>
  <w:num w:numId="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54"/>
  </w:num>
  <w:num w:numId="32">
    <w:abstractNumId w:val="16"/>
  </w:num>
  <w:num w:numId="33">
    <w:abstractNumId w:val="38"/>
  </w:num>
  <w:num w:numId="34">
    <w:abstractNumId w:val="25"/>
  </w:num>
  <w:num w:numId="35">
    <w:abstractNumId w:val="48"/>
  </w:num>
  <w:num w:numId="36">
    <w:abstractNumId w:val="32"/>
  </w:num>
  <w:num w:numId="37">
    <w:abstractNumId w:val="23"/>
  </w:num>
  <w:num w:numId="38">
    <w:abstractNumId w:val="50"/>
  </w:num>
  <w:num w:numId="39">
    <w:abstractNumId w:val="52"/>
  </w:num>
  <w:num w:numId="40">
    <w:abstractNumId w:val="5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de-DE" w:vendorID="64" w:dllVersion="6" w:nlCheck="1" w:checkStyle="0"/>
  <w:proofState w:spelling="clean"/>
  <w:documentProtection w:formatting="1" w:enforcement="0"/>
  <w:defaultTabStop w:val="5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8C5"/>
    <w:rsid w:val="000005B1"/>
    <w:rsid w:val="00001C32"/>
    <w:rsid w:val="00001FD2"/>
    <w:rsid w:val="00002F37"/>
    <w:rsid w:val="00003100"/>
    <w:rsid w:val="000032E6"/>
    <w:rsid w:val="00003B8D"/>
    <w:rsid w:val="000040BF"/>
    <w:rsid w:val="00004B2D"/>
    <w:rsid w:val="00004E03"/>
    <w:rsid w:val="00005EC4"/>
    <w:rsid w:val="00005EE0"/>
    <w:rsid w:val="00006AAC"/>
    <w:rsid w:val="00007213"/>
    <w:rsid w:val="000109E6"/>
    <w:rsid w:val="000115A3"/>
    <w:rsid w:val="000121B3"/>
    <w:rsid w:val="00012B05"/>
    <w:rsid w:val="00012DAF"/>
    <w:rsid w:val="00013124"/>
    <w:rsid w:val="000141D9"/>
    <w:rsid w:val="000142B3"/>
    <w:rsid w:val="00014C50"/>
    <w:rsid w:val="00017888"/>
    <w:rsid w:val="00017E19"/>
    <w:rsid w:val="0002214D"/>
    <w:rsid w:val="00022A8D"/>
    <w:rsid w:val="00022FDA"/>
    <w:rsid w:val="000237FF"/>
    <w:rsid w:val="00024653"/>
    <w:rsid w:val="00025755"/>
    <w:rsid w:val="0003044C"/>
    <w:rsid w:val="00030C5F"/>
    <w:rsid w:val="0003140E"/>
    <w:rsid w:val="0003364D"/>
    <w:rsid w:val="00034B25"/>
    <w:rsid w:val="00035CBB"/>
    <w:rsid w:val="00040F81"/>
    <w:rsid w:val="00042B3D"/>
    <w:rsid w:val="00042BAF"/>
    <w:rsid w:val="000433A1"/>
    <w:rsid w:val="00046C24"/>
    <w:rsid w:val="00047537"/>
    <w:rsid w:val="00053150"/>
    <w:rsid w:val="00053F36"/>
    <w:rsid w:val="00054A55"/>
    <w:rsid w:val="00054F4F"/>
    <w:rsid w:val="000579CA"/>
    <w:rsid w:val="00060762"/>
    <w:rsid w:val="00060DAA"/>
    <w:rsid w:val="00062EE7"/>
    <w:rsid w:val="00063295"/>
    <w:rsid w:val="00064388"/>
    <w:rsid w:val="000652D1"/>
    <w:rsid w:val="000677A4"/>
    <w:rsid w:val="00067B0F"/>
    <w:rsid w:val="000706E1"/>
    <w:rsid w:val="00070B8C"/>
    <w:rsid w:val="0007101E"/>
    <w:rsid w:val="000712C8"/>
    <w:rsid w:val="0007149C"/>
    <w:rsid w:val="0007195D"/>
    <w:rsid w:val="0007364F"/>
    <w:rsid w:val="0007442E"/>
    <w:rsid w:val="00075290"/>
    <w:rsid w:val="00077332"/>
    <w:rsid w:val="0007740D"/>
    <w:rsid w:val="00080BB4"/>
    <w:rsid w:val="0008117B"/>
    <w:rsid w:val="00082C46"/>
    <w:rsid w:val="00083446"/>
    <w:rsid w:val="00083541"/>
    <w:rsid w:val="00084548"/>
    <w:rsid w:val="00085B0A"/>
    <w:rsid w:val="00085FE4"/>
    <w:rsid w:val="00086604"/>
    <w:rsid w:val="00086870"/>
    <w:rsid w:val="000870BF"/>
    <w:rsid w:val="00090545"/>
    <w:rsid w:val="00092750"/>
    <w:rsid w:val="00093199"/>
    <w:rsid w:val="00094195"/>
    <w:rsid w:val="0009539A"/>
    <w:rsid w:val="000A03C0"/>
    <w:rsid w:val="000A0A21"/>
    <w:rsid w:val="000A0E53"/>
    <w:rsid w:val="000A28F7"/>
    <w:rsid w:val="000A2D9B"/>
    <w:rsid w:val="000A4361"/>
    <w:rsid w:val="000A4553"/>
    <w:rsid w:val="000A5A9C"/>
    <w:rsid w:val="000A6695"/>
    <w:rsid w:val="000B152A"/>
    <w:rsid w:val="000B15AE"/>
    <w:rsid w:val="000B26FD"/>
    <w:rsid w:val="000B2E3A"/>
    <w:rsid w:val="000B2F17"/>
    <w:rsid w:val="000B3182"/>
    <w:rsid w:val="000B4AF1"/>
    <w:rsid w:val="000B4C51"/>
    <w:rsid w:val="000B6DCC"/>
    <w:rsid w:val="000B7660"/>
    <w:rsid w:val="000B7C32"/>
    <w:rsid w:val="000C0FCC"/>
    <w:rsid w:val="000C1309"/>
    <w:rsid w:val="000C2676"/>
    <w:rsid w:val="000C2851"/>
    <w:rsid w:val="000C2F85"/>
    <w:rsid w:val="000C391E"/>
    <w:rsid w:val="000C3BCF"/>
    <w:rsid w:val="000C4BEF"/>
    <w:rsid w:val="000C4DC6"/>
    <w:rsid w:val="000C7CD2"/>
    <w:rsid w:val="000D02FA"/>
    <w:rsid w:val="000D25A9"/>
    <w:rsid w:val="000D3E16"/>
    <w:rsid w:val="000D42DF"/>
    <w:rsid w:val="000D6B72"/>
    <w:rsid w:val="000D70F3"/>
    <w:rsid w:val="000E29A0"/>
    <w:rsid w:val="000E3ED9"/>
    <w:rsid w:val="000E52C3"/>
    <w:rsid w:val="000E6D70"/>
    <w:rsid w:val="000F0130"/>
    <w:rsid w:val="000F1BC2"/>
    <w:rsid w:val="000F1D63"/>
    <w:rsid w:val="000F4DB0"/>
    <w:rsid w:val="000F5371"/>
    <w:rsid w:val="000F6940"/>
    <w:rsid w:val="000F7BB2"/>
    <w:rsid w:val="000F7F65"/>
    <w:rsid w:val="0010079D"/>
    <w:rsid w:val="00101746"/>
    <w:rsid w:val="00102B4F"/>
    <w:rsid w:val="0010321F"/>
    <w:rsid w:val="0010351A"/>
    <w:rsid w:val="00106DB4"/>
    <w:rsid w:val="001118C6"/>
    <w:rsid w:val="00112AE1"/>
    <w:rsid w:val="00112D38"/>
    <w:rsid w:val="00113C6D"/>
    <w:rsid w:val="00116615"/>
    <w:rsid w:val="00116C23"/>
    <w:rsid w:val="00116E8F"/>
    <w:rsid w:val="00117940"/>
    <w:rsid w:val="00117FFC"/>
    <w:rsid w:val="0012192F"/>
    <w:rsid w:val="00122179"/>
    <w:rsid w:val="001221FF"/>
    <w:rsid w:val="00122C45"/>
    <w:rsid w:val="001235D0"/>
    <w:rsid w:val="00123B61"/>
    <w:rsid w:val="001243D2"/>
    <w:rsid w:val="00127EF1"/>
    <w:rsid w:val="00130DBC"/>
    <w:rsid w:val="00131925"/>
    <w:rsid w:val="001319D0"/>
    <w:rsid w:val="00133212"/>
    <w:rsid w:val="0013339C"/>
    <w:rsid w:val="00133672"/>
    <w:rsid w:val="00134084"/>
    <w:rsid w:val="00135960"/>
    <w:rsid w:val="0013658C"/>
    <w:rsid w:val="00136D87"/>
    <w:rsid w:val="001372BC"/>
    <w:rsid w:val="00137C48"/>
    <w:rsid w:val="00137E6E"/>
    <w:rsid w:val="0014237C"/>
    <w:rsid w:val="00142ACA"/>
    <w:rsid w:val="00142F90"/>
    <w:rsid w:val="00143BB1"/>
    <w:rsid w:val="00144090"/>
    <w:rsid w:val="00144B0F"/>
    <w:rsid w:val="0014560F"/>
    <w:rsid w:val="00147B2A"/>
    <w:rsid w:val="00150240"/>
    <w:rsid w:val="001553E0"/>
    <w:rsid w:val="001576BA"/>
    <w:rsid w:val="00160F24"/>
    <w:rsid w:val="001654FD"/>
    <w:rsid w:val="00166D3D"/>
    <w:rsid w:val="00167650"/>
    <w:rsid w:val="001678E6"/>
    <w:rsid w:val="0017028F"/>
    <w:rsid w:val="00170710"/>
    <w:rsid w:val="0017074C"/>
    <w:rsid w:val="00172553"/>
    <w:rsid w:val="0017385F"/>
    <w:rsid w:val="001761F5"/>
    <w:rsid w:val="0017736F"/>
    <w:rsid w:val="00177DBB"/>
    <w:rsid w:val="001807D3"/>
    <w:rsid w:val="00180A35"/>
    <w:rsid w:val="00181449"/>
    <w:rsid w:val="00181870"/>
    <w:rsid w:val="001829C2"/>
    <w:rsid w:val="0018338E"/>
    <w:rsid w:val="0018513D"/>
    <w:rsid w:val="00186094"/>
    <w:rsid w:val="001867F0"/>
    <w:rsid w:val="00187079"/>
    <w:rsid w:val="0018716D"/>
    <w:rsid w:val="00190778"/>
    <w:rsid w:val="00191DBD"/>
    <w:rsid w:val="00192027"/>
    <w:rsid w:val="00192309"/>
    <w:rsid w:val="00194BDB"/>
    <w:rsid w:val="0019532F"/>
    <w:rsid w:val="001A3B10"/>
    <w:rsid w:val="001A634F"/>
    <w:rsid w:val="001A72F0"/>
    <w:rsid w:val="001A7741"/>
    <w:rsid w:val="001A7A17"/>
    <w:rsid w:val="001B0812"/>
    <w:rsid w:val="001B152E"/>
    <w:rsid w:val="001B177E"/>
    <w:rsid w:val="001B73C2"/>
    <w:rsid w:val="001C0F94"/>
    <w:rsid w:val="001C3C14"/>
    <w:rsid w:val="001C3EE4"/>
    <w:rsid w:val="001C4D5D"/>
    <w:rsid w:val="001C4F1B"/>
    <w:rsid w:val="001C5C96"/>
    <w:rsid w:val="001C5F64"/>
    <w:rsid w:val="001C60C0"/>
    <w:rsid w:val="001D04A8"/>
    <w:rsid w:val="001D1516"/>
    <w:rsid w:val="001D1BA3"/>
    <w:rsid w:val="001D1DCA"/>
    <w:rsid w:val="001D3082"/>
    <w:rsid w:val="001D4A34"/>
    <w:rsid w:val="001D4B6A"/>
    <w:rsid w:val="001D7B3E"/>
    <w:rsid w:val="001E5FEA"/>
    <w:rsid w:val="001E6428"/>
    <w:rsid w:val="001E7A5E"/>
    <w:rsid w:val="001F1504"/>
    <w:rsid w:val="001F26AA"/>
    <w:rsid w:val="001F2791"/>
    <w:rsid w:val="001F46FC"/>
    <w:rsid w:val="001F5616"/>
    <w:rsid w:val="001F60E6"/>
    <w:rsid w:val="001F6550"/>
    <w:rsid w:val="001F7020"/>
    <w:rsid w:val="001F703A"/>
    <w:rsid w:val="001F7221"/>
    <w:rsid w:val="00201920"/>
    <w:rsid w:val="00201D7C"/>
    <w:rsid w:val="002023B9"/>
    <w:rsid w:val="0020283E"/>
    <w:rsid w:val="00202E23"/>
    <w:rsid w:val="0020504B"/>
    <w:rsid w:val="00206AFF"/>
    <w:rsid w:val="00206CD9"/>
    <w:rsid w:val="002104CF"/>
    <w:rsid w:val="002107D0"/>
    <w:rsid w:val="00210C71"/>
    <w:rsid w:val="002116C1"/>
    <w:rsid w:val="00211996"/>
    <w:rsid w:val="002128CA"/>
    <w:rsid w:val="002130ED"/>
    <w:rsid w:val="00213DF6"/>
    <w:rsid w:val="00216DCE"/>
    <w:rsid w:val="0021767D"/>
    <w:rsid w:val="00223F6A"/>
    <w:rsid w:val="00225057"/>
    <w:rsid w:val="00227BF7"/>
    <w:rsid w:val="00230EFF"/>
    <w:rsid w:val="002316D2"/>
    <w:rsid w:val="00231EC8"/>
    <w:rsid w:val="002334AD"/>
    <w:rsid w:val="002338DE"/>
    <w:rsid w:val="002349E2"/>
    <w:rsid w:val="00235246"/>
    <w:rsid w:val="0023688A"/>
    <w:rsid w:val="00241B84"/>
    <w:rsid w:val="00241D51"/>
    <w:rsid w:val="0024240E"/>
    <w:rsid w:val="00242522"/>
    <w:rsid w:val="00243DB1"/>
    <w:rsid w:val="00245474"/>
    <w:rsid w:val="002460BE"/>
    <w:rsid w:val="00246D7E"/>
    <w:rsid w:val="002500CD"/>
    <w:rsid w:val="00251EDB"/>
    <w:rsid w:val="00253B71"/>
    <w:rsid w:val="002554B9"/>
    <w:rsid w:val="00255578"/>
    <w:rsid w:val="00255CFF"/>
    <w:rsid w:val="00256192"/>
    <w:rsid w:val="002561D6"/>
    <w:rsid w:val="00260A04"/>
    <w:rsid w:val="00261533"/>
    <w:rsid w:val="00264162"/>
    <w:rsid w:val="00264FC5"/>
    <w:rsid w:val="00265BF0"/>
    <w:rsid w:val="00266744"/>
    <w:rsid w:val="00266F43"/>
    <w:rsid w:val="00267555"/>
    <w:rsid w:val="0026789F"/>
    <w:rsid w:val="00267AD2"/>
    <w:rsid w:val="00271040"/>
    <w:rsid w:val="00271775"/>
    <w:rsid w:val="00272A8D"/>
    <w:rsid w:val="00273C48"/>
    <w:rsid w:val="00275EDA"/>
    <w:rsid w:val="0027697D"/>
    <w:rsid w:val="00277480"/>
    <w:rsid w:val="0027798F"/>
    <w:rsid w:val="00280AE7"/>
    <w:rsid w:val="00280F2F"/>
    <w:rsid w:val="0028413B"/>
    <w:rsid w:val="00284C15"/>
    <w:rsid w:val="002900F4"/>
    <w:rsid w:val="00291078"/>
    <w:rsid w:val="002911E6"/>
    <w:rsid w:val="00291FCE"/>
    <w:rsid w:val="00292C17"/>
    <w:rsid w:val="002931A5"/>
    <w:rsid w:val="00295249"/>
    <w:rsid w:val="0029571E"/>
    <w:rsid w:val="00296033"/>
    <w:rsid w:val="002A1254"/>
    <w:rsid w:val="002A3A90"/>
    <w:rsid w:val="002A3F5F"/>
    <w:rsid w:val="002A5D33"/>
    <w:rsid w:val="002A7087"/>
    <w:rsid w:val="002A7C32"/>
    <w:rsid w:val="002B0282"/>
    <w:rsid w:val="002B170A"/>
    <w:rsid w:val="002B3128"/>
    <w:rsid w:val="002B4423"/>
    <w:rsid w:val="002B49B0"/>
    <w:rsid w:val="002B597B"/>
    <w:rsid w:val="002B6783"/>
    <w:rsid w:val="002B77E3"/>
    <w:rsid w:val="002C133A"/>
    <w:rsid w:val="002C26A5"/>
    <w:rsid w:val="002C28B5"/>
    <w:rsid w:val="002C3A49"/>
    <w:rsid w:val="002C4B49"/>
    <w:rsid w:val="002C4DCC"/>
    <w:rsid w:val="002C4F25"/>
    <w:rsid w:val="002C5116"/>
    <w:rsid w:val="002C571E"/>
    <w:rsid w:val="002C73F3"/>
    <w:rsid w:val="002D0A07"/>
    <w:rsid w:val="002D1D4C"/>
    <w:rsid w:val="002D1E71"/>
    <w:rsid w:val="002D2362"/>
    <w:rsid w:val="002D354D"/>
    <w:rsid w:val="002D4C57"/>
    <w:rsid w:val="002D4D5A"/>
    <w:rsid w:val="002D58C8"/>
    <w:rsid w:val="002E07EF"/>
    <w:rsid w:val="002E1036"/>
    <w:rsid w:val="002E11F5"/>
    <w:rsid w:val="002E37B0"/>
    <w:rsid w:val="002E4290"/>
    <w:rsid w:val="002E4B66"/>
    <w:rsid w:val="002E62EF"/>
    <w:rsid w:val="002F07BD"/>
    <w:rsid w:val="002F0EAA"/>
    <w:rsid w:val="002F1D13"/>
    <w:rsid w:val="002F230E"/>
    <w:rsid w:val="002F2550"/>
    <w:rsid w:val="002F27D9"/>
    <w:rsid w:val="002F40EA"/>
    <w:rsid w:val="003003AE"/>
    <w:rsid w:val="003014A3"/>
    <w:rsid w:val="00303EC4"/>
    <w:rsid w:val="0030486B"/>
    <w:rsid w:val="00305404"/>
    <w:rsid w:val="00306200"/>
    <w:rsid w:val="00306460"/>
    <w:rsid w:val="00306668"/>
    <w:rsid w:val="00307151"/>
    <w:rsid w:val="0030723C"/>
    <w:rsid w:val="003076B2"/>
    <w:rsid w:val="00310BC1"/>
    <w:rsid w:val="0031100C"/>
    <w:rsid w:val="0031162F"/>
    <w:rsid w:val="003118E1"/>
    <w:rsid w:val="0031321A"/>
    <w:rsid w:val="00313FC8"/>
    <w:rsid w:val="00315DFB"/>
    <w:rsid w:val="00316AAE"/>
    <w:rsid w:val="00317828"/>
    <w:rsid w:val="00320E1F"/>
    <w:rsid w:val="003234D5"/>
    <w:rsid w:val="0032464D"/>
    <w:rsid w:val="003251EB"/>
    <w:rsid w:val="00325578"/>
    <w:rsid w:val="00325F11"/>
    <w:rsid w:val="00326933"/>
    <w:rsid w:val="00327D25"/>
    <w:rsid w:val="00327FF3"/>
    <w:rsid w:val="00331E01"/>
    <w:rsid w:val="00332825"/>
    <w:rsid w:val="00332C67"/>
    <w:rsid w:val="00335A73"/>
    <w:rsid w:val="00336FCA"/>
    <w:rsid w:val="00341B38"/>
    <w:rsid w:val="00341DD9"/>
    <w:rsid w:val="00341FC5"/>
    <w:rsid w:val="00342A6C"/>
    <w:rsid w:val="00342C1D"/>
    <w:rsid w:val="0034379B"/>
    <w:rsid w:val="00344232"/>
    <w:rsid w:val="0034429D"/>
    <w:rsid w:val="00344324"/>
    <w:rsid w:val="0034496F"/>
    <w:rsid w:val="00345A15"/>
    <w:rsid w:val="00345EB7"/>
    <w:rsid w:val="00351FAB"/>
    <w:rsid w:val="003529A0"/>
    <w:rsid w:val="0035388A"/>
    <w:rsid w:val="003551BC"/>
    <w:rsid w:val="003561D2"/>
    <w:rsid w:val="00357FFC"/>
    <w:rsid w:val="00360659"/>
    <w:rsid w:val="00360E31"/>
    <w:rsid w:val="0036150A"/>
    <w:rsid w:val="00361E3F"/>
    <w:rsid w:val="00362EF2"/>
    <w:rsid w:val="003631F2"/>
    <w:rsid w:val="003648FA"/>
    <w:rsid w:val="003656A1"/>
    <w:rsid w:val="00366FAA"/>
    <w:rsid w:val="003702FB"/>
    <w:rsid w:val="0037073E"/>
    <w:rsid w:val="00371044"/>
    <w:rsid w:val="0037323E"/>
    <w:rsid w:val="0037379E"/>
    <w:rsid w:val="00374C13"/>
    <w:rsid w:val="00376247"/>
    <w:rsid w:val="003774C3"/>
    <w:rsid w:val="00377791"/>
    <w:rsid w:val="0038060E"/>
    <w:rsid w:val="0038097C"/>
    <w:rsid w:val="00381A0A"/>
    <w:rsid w:val="00382006"/>
    <w:rsid w:val="0038268A"/>
    <w:rsid w:val="00382FA0"/>
    <w:rsid w:val="00383A29"/>
    <w:rsid w:val="003843D2"/>
    <w:rsid w:val="003843EB"/>
    <w:rsid w:val="00384688"/>
    <w:rsid w:val="00386EB5"/>
    <w:rsid w:val="00386F1D"/>
    <w:rsid w:val="0038714D"/>
    <w:rsid w:val="003879B3"/>
    <w:rsid w:val="003905B5"/>
    <w:rsid w:val="00394572"/>
    <w:rsid w:val="00397055"/>
    <w:rsid w:val="003970D5"/>
    <w:rsid w:val="003A2C98"/>
    <w:rsid w:val="003A3398"/>
    <w:rsid w:val="003A4152"/>
    <w:rsid w:val="003A7329"/>
    <w:rsid w:val="003B0995"/>
    <w:rsid w:val="003B0ADC"/>
    <w:rsid w:val="003B19FD"/>
    <w:rsid w:val="003B270B"/>
    <w:rsid w:val="003B3CBD"/>
    <w:rsid w:val="003B47EC"/>
    <w:rsid w:val="003B5EAF"/>
    <w:rsid w:val="003C0E79"/>
    <w:rsid w:val="003C19DC"/>
    <w:rsid w:val="003C19E5"/>
    <w:rsid w:val="003C3010"/>
    <w:rsid w:val="003C6DAF"/>
    <w:rsid w:val="003D02F0"/>
    <w:rsid w:val="003D0B2E"/>
    <w:rsid w:val="003D1DF9"/>
    <w:rsid w:val="003D34F4"/>
    <w:rsid w:val="003D7393"/>
    <w:rsid w:val="003E01E0"/>
    <w:rsid w:val="003E0480"/>
    <w:rsid w:val="003E19C4"/>
    <w:rsid w:val="003E2C34"/>
    <w:rsid w:val="003E3736"/>
    <w:rsid w:val="003E4225"/>
    <w:rsid w:val="003E595F"/>
    <w:rsid w:val="003E6B02"/>
    <w:rsid w:val="003E788F"/>
    <w:rsid w:val="003E7DB1"/>
    <w:rsid w:val="003F05C7"/>
    <w:rsid w:val="003F0AF7"/>
    <w:rsid w:val="003F201A"/>
    <w:rsid w:val="003F28EE"/>
    <w:rsid w:val="003F2E71"/>
    <w:rsid w:val="003F2E7F"/>
    <w:rsid w:val="003F325F"/>
    <w:rsid w:val="003F352B"/>
    <w:rsid w:val="003F4C49"/>
    <w:rsid w:val="003F6AC3"/>
    <w:rsid w:val="003F70F7"/>
    <w:rsid w:val="00400767"/>
    <w:rsid w:val="00400D85"/>
    <w:rsid w:val="004013D0"/>
    <w:rsid w:val="0040375B"/>
    <w:rsid w:val="0040452C"/>
    <w:rsid w:val="00404CD3"/>
    <w:rsid w:val="00404D4D"/>
    <w:rsid w:val="00404DB5"/>
    <w:rsid w:val="00404EEA"/>
    <w:rsid w:val="004060A1"/>
    <w:rsid w:val="00406F70"/>
    <w:rsid w:val="0040763C"/>
    <w:rsid w:val="004127FC"/>
    <w:rsid w:val="004146D9"/>
    <w:rsid w:val="00414BD8"/>
    <w:rsid w:val="004170A4"/>
    <w:rsid w:val="00420300"/>
    <w:rsid w:val="00421787"/>
    <w:rsid w:val="0042291D"/>
    <w:rsid w:val="004250A3"/>
    <w:rsid w:val="0042655E"/>
    <w:rsid w:val="0042706B"/>
    <w:rsid w:val="004270A1"/>
    <w:rsid w:val="00427BCC"/>
    <w:rsid w:val="00427D43"/>
    <w:rsid w:val="00427E8D"/>
    <w:rsid w:val="004314B2"/>
    <w:rsid w:val="0043162D"/>
    <w:rsid w:val="00431968"/>
    <w:rsid w:val="004331AC"/>
    <w:rsid w:val="004358F4"/>
    <w:rsid w:val="00435BC2"/>
    <w:rsid w:val="00435FBA"/>
    <w:rsid w:val="00436944"/>
    <w:rsid w:val="004372E9"/>
    <w:rsid w:val="00442B47"/>
    <w:rsid w:val="00447A13"/>
    <w:rsid w:val="00452A23"/>
    <w:rsid w:val="004531C0"/>
    <w:rsid w:val="004542C9"/>
    <w:rsid w:val="00456516"/>
    <w:rsid w:val="00456FBD"/>
    <w:rsid w:val="00457173"/>
    <w:rsid w:val="004602ED"/>
    <w:rsid w:val="00461A3E"/>
    <w:rsid w:val="00462825"/>
    <w:rsid w:val="00462941"/>
    <w:rsid w:val="00463C36"/>
    <w:rsid w:val="0046400E"/>
    <w:rsid w:val="004720ED"/>
    <w:rsid w:val="004726AD"/>
    <w:rsid w:val="00473D32"/>
    <w:rsid w:val="0047446D"/>
    <w:rsid w:val="00474E5E"/>
    <w:rsid w:val="0047604A"/>
    <w:rsid w:val="00476B14"/>
    <w:rsid w:val="004809A9"/>
    <w:rsid w:val="00480C5C"/>
    <w:rsid w:val="00482126"/>
    <w:rsid w:val="004821F1"/>
    <w:rsid w:val="00482B17"/>
    <w:rsid w:val="00482BC0"/>
    <w:rsid w:val="004837C7"/>
    <w:rsid w:val="00483861"/>
    <w:rsid w:val="004861E1"/>
    <w:rsid w:val="00486CAF"/>
    <w:rsid w:val="00487809"/>
    <w:rsid w:val="00487B1D"/>
    <w:rsid w:val="004940AA"/>
    <w:rsid w:val="004944C4"/>
    <w:rsid w:val="00496DEA"/>
    <w:rsid w:val="004A04FB"/>
    <w:rsid w:val="004A1281"/>
    <w:rsid w:val="004A1903"/>
    <w:rsid w:val="004A561A"/>
    <w:rsid w:val="004A584B"/>
    <w:rsid w:val="004A61F4"/>
    <w:rsid w:val="004A68E1"/>
    <w:rsid w:val="004A6B7F"/>
    <w:rsid w:val="004B2D44"/>
    <w:rsid w:val="004B409E"/>
    <w:rsid w:val="004B4E73"/>
    <w:rsid w:val="004B63FE"/>
    <w:rsid w:val="004B6CE9"/>
    <w:rsid w:val="004B71CC"/>
    <w:rsid w:val="004C021D"/>
    <w:rsid w:val="004C1F40"/>
    <w:rsid w:val="004C27C3"/>
    <w:rsid w:val="004C2C76"/>
    <w:rsid w:val="004C33B5"/>
    <w:rsid w:val="004C4C38"/>
    <w:rsid w:val="004C520A"/>
    <w:rsid w:val="004C5221"/>
    <w:rsid w:val="004C5E4A"/>
    <w:rsid w:val="004C70D2"/>
    <w:rsid w:val="004D4B17"/>
    <w:rsid w:val="004D50CA"/>
    <w:rsid w:val="004D705A"/>
    <w:rsid w:val="004D799A"/>
    <w:rsid w:val="004E0B81"/>
    <w:rsid w:val="004E1052"/>
    <w:rsid w:val="004E1C94"/>
    <w:rsid w:val="004E1D0B"/>
    <w:rsid w:val="004E252C"/>
    <w:rsid w:val="004E2E72"/>
    <w:rsid w:val="004E3BA7"/>
    <w:rsid w:val="004E4667"/>
    <w:rsid w:val="004E58C0"/>
    <w:rsid w:val="004E72B0"/>
    <w:rsid w:val="004F1AE1"/>
    <w:rsid w:val="004F1BFA"/>
    <w:rsid w:val="004F29F5"/>
    <w:rsid w:val="004F6ABB"/>
    <w:rsid w:val="004F7449"/>
    <w:rsid w:val="0050029B"/>
    <w:rsid w:val="00501701"/>
    <w:rsid w:val="00502B44"/>
    <w:rsid w:val="00504766"/>
    <w:rsid w:val="0050496E"/>
    <w:rsid w:val="005102C0"/>
    <w:rsid w:val="00510EFC"/>
    <w:rsid w:val="005114DF"/>
    <w:rsid w:val="005116A4"/>
    <w:rsid w:val="00511873"/>
    <w:rsid w:val="0051188A"/>
    <w:rsid w:val="00512A22"/>
    <w:rsid w:val="0051607D"/>
    <w:rsid w:val="00521AEA"/>
    <w:rsid w:val="005232DA"/>
    <w:rsid w:val="00525A51"/>
    <w:rsid w:val="00526C48"/>
    <w:rsid w:val="00531D86"/>
    <w:rsid w:val="00533136"/>
    <w:rsid w:val="005332BB"/>
    <w:rsid w:val="00534FAA"/>
    <w:rsid w:val="00535F8A"/>
    <w:rsid w:val="00536DD8"/>
    <w:rsid w:val="005372E7"/>
    <w:rsid w:val="00537D5A"/>
    <w:rsid w:val="00542AE9"/>
    <w:rsid w:val="0054373F"/>
    <w:rsid w:val="00544DB0"/>
    <w:rsid w:val="00545948"/>
    <w:rsid w:val="00545C5E"/>
    <w:rsid w:val="0054616B"/>
    <w:rsid w:val="005466C4"/>
    <w:rsid w:val="005501D0"/>
    <w:rsid w:val="0055035C"/>
    <w:rsid w:val="00550B96"/>
    <w:rsid w:val="00550BB0"/>
    <w:rsid w:val="00551507"/>
    <w:rsid w:val="00551663"/>
    <w:rsid w:val="00551CA3"/>
    <w:rsid w:val="00553045"/>
    <w:rsid w:val="005536D3"/>
    <w:rsid w:val="00553956"/>
    <w:rsid w:val="00553B7B"/>
    <w:rsid w:val="00553FE5"/>
    <w:rsid w:val="005556F5"/>
    <w:rsid w:val="00556092"/>
    <w:rsid w:val="005572E2"/>
    <w:rsid w:val="00557449"/>
    <w:rsid w:val="00560161"/>
    <w:rsid w:val="00561409"/>
    <w:rsid w:val="00561C13"/>
    <w:rsid w:val="005631B0"/>
    <w:rsid w:val="00574B1D"/>
    <w:rsid w:val="00574D56"/>
    <w:rsid w:val="00575455"/>
    <w:rsid w:val="00576880"/>
    <w:rsid w:val="00577779"/>
    <w:rsid w:val="0058007B"/>
    <w:rsid w:val="00580D7E"/>
    <w:rsid w:val="00582190"/>
    <w:rsid w:val="00582BC5"/>
    <w:rsid w:val="00582D7F"/>
    <w:rsid w:val="00582F99"/>
    <w:rsid w:val="00583C4D"/>
    <w:rsid w:val="00583FFC"/>
    <w:rsid w:val="0058449C"/>
    <w:rsid w:val="00584530"/>
    <w:rsid w:val="00585CE8"/>
    <w:rsid w:val="005862B1"/>
    <w:rsid w:val="0058638D"/>
    <w:rsid w:val="005907FD"/>
    <w:rsid w:val="005920B2"/>
    <w:rsid w:val="00593B6C"/>
    <w:rsid w:val="005942E7"/>
    <w:rsid w:val="005944C5"/>
    <w:rsid w:val="0059701E"/>
    <w:rsid w:val="005A5955"/>
    <w:rsid w:val="005A5BF4"/>
    <w:rsid w:val="005A5CAF"/>
    <w:rsid w:val="005B13FA"/>
    <w:rsid w:val="005B180B"/>
    <w:rsid w:val="005B2054"/>
    <w:rsid w:val="005B21EB"/>
    <w:rsid w:val="005B34AD"/>
    <w:rsid w:val="005B69C4"/>
    <w:rsid w:val="005B777C"/>
    <w:rsid w:val="005C0622"/>
    <w:rsid w:val="005C113E"/>
    <w:rsid w:val="005C290B"/>
    <w:rsid w:val="005C548A"/>
    <w:rsid w:val="005C5F1F"/>
    <w:rsid w:val="005C6E90"/>
    <w:rsid w:val="005D13A0"/>
    <w:rsid w:val="005D1415"/>
    <w:rsid w:val="005D20D3"/>
    <w:rsid w:val="005D2CB1"/>
    <w:rsid w:val="005D3C3E"/>
    <w:rsid w:val="005D4247"/>
    <w:rsid w:val="005D5C4E"/>
    <w:rsid w:val="005D6E37"/>
    <w:rsid w:val="005E0544"/>
    <w:rsid w:val="005E0DB3"/>
    <w:rsid w:val="005E17AC"/>
    <w:rsid w:val="005E19DA"/>
    <w:rsid w:val="005E49A5"/>
    <w:rsid w:val="005E4B40"/>
    <w:rsid w:val="005E6D97"/>
    <w:rsid w:val="005E789B"/>
    <w:rsid w:val="005F02CA"/>
    <w:rsid w:val="005F05DE"/>
    <w:rsid w:val="005F1A00"/>
    <w:rsid w:val="005F1CA1"/>
    <w:rsid w:val="005F1E7E"/>
    <w:rsid w:val="005F3173"/>
    <w:rsid w:val="005F3E3F"/>
    <w:rsid w:val="005F410C"/>
    <w:rsid w:val="005F4514"/>
    <w:rsid w:val="005F4D02"/>
    <w:rsid w:val="005F65B0"/>
    <w:rsid w:val="005F6B7C"/>
    <w:rsid w:val="005F6DCA"/>
    <w:rsid w:val="005F7435"/>
    <w:rsid w:val="005F76CD"/>
    <w:rsid w:val="006052AD"/>
    <w:rsid w:val="00606265"/>
    <w:rsid w:val="00611190"/>
    <w:rsid w:val="00612425"/>
    <w:rsid w:val="00613860"/>
    <w:rsid w:val="00613B5F"/>
    <w:rsid w:val="0061536A"/>
    <w:rsid w:val="006172E8"/>
    <w:rsid w:val="00617812"/>
    <w:rsid w:val="006201F3"/>
    <w:rsid w:val="0062150A"/>
    <w:rsid w:val="006225EE"/>
    <w:rsid w:val="006239F8"/>
    <w:rsid w:val="00626602"/>
    <w:rsid w:val="00627696"/>
    <w:rsid w:val="0062787E"/>
    <w:rsid w:val="00627959"/>
    <w:rsid w:val="0063064E"/>
    <w:rsid w:val="00631370"/>
    <w:rsid w:val="006314D8"/>
    <w:rsid w:val="00631F42"/>
    <w:rsid w:val="00632305"/>
    <w:rsid w:val="00632E6F"/>
    <w:rsid w:val="006332C6"/>
    <w:rsid w:val="00633B95"/>
    <w:rsid w:val="00634090"/>
    <w:rsid w:val="0063449D"/>
    <w:rsid w:val="0063513A"/>
    <w:rsid w:val="00635EF2"/>
    <w:rsid w:val="006362FE"/>
    <w:rsid w:val="00636999"/>
    <w:rsid w:val="006427EE"/>
    <w:rsid w:val="00642D65"/>
    <w:rsid w:val="00643699"/>
    <w:rsid w:val="006459C7"/>
    <w:rsid w:val="00645B09"/>
    <w:rsid w:val="00646D55"/>
    <w:rsid w:val="006526E5"/>
    <w:rsid w:val="00655F0F"/>
    <w:rsid w:val="00660599"/>
    <w:rsid w:val="00661013"/>
    <w:rsid w:val="00663C51"/>
    <w:rsid w:val="006653F0"/>
    <w:rsid w:val="00666526"/>
    <w:rsid w:val="0066654C"/>
    <w:rsid w:val="00671857"/>
    <w:rsid w:val="00672818"/>
    <w:rsid w:val="00672CAD"/>
    <w:rsid w:val="006751F4"/>
    <w:rsid w:val="006752F7"/>
    <w:rsid w:val="00675885"/>
    <w:rsid w:val="00677E28"/>
    <w:rsid w:val="00680B9A"/>
    <w:rsid w:val="00681D9C"/>
    <w:rsid w:val="00681ED7"/>
    <w:rsid w:val="006823F7"/>
    <w:rsid w:val="00682B74"/>
    <w:rsid w:val="006832B4"/>
    <w:rsid w:val="00685ED2"/>
    <w:rsid w:val="00686C1D"/>
    <w:rsid w:val="00687509"/>
    <w:rsid w:val="006875E8"/>
    <w:rsid w:val="00693805"/>
    <w:rsid w:val="00694BEC"/>
    <w:rsid w:val="00695A93"/>
    <w:rsid w:val="00695B8F"/>
    <w:rsid w:val="00695C04"/>
    <w:rsid w:val="00696E8C"/>
    <w:rsid w:val="00697C06"/>
    <w:rsid w:val="00697CFA"/>
    <w:rsid w:val="00697E7B"/>
    <w:rsid w:val="00697F1A"/>
    <w:rsid w:val="006A0226"/>
    <w:rsid w:val="006A0229"/>
    <w:rsid w:val="006A0961"/>
    <w:rsid w:val="006A0963"/>
    <w:rsid w:val="006A2D5F"/>
    <w:rsid w:val="006A3CF3"/>
    <w:rsid w:val="006A3DF9"/>
    <w:rsid w:val="006A5286"/>
    <w:rsid w:val="006A66E6"/>
    <w:rsid w:val="006A7B49"/>
    <w:rsid w:val="006B043D"/>
    <w:rsid w:val="006B0C27"/>
    <w:rsid w:val="006B11F9"/>
    <w:rsid w:val="006B28F0"/>
    <w:rsid w:val="006B2E47"/>
    <w:rsid w:val="006B2F00"/>
    <w:rsid w:val="006B349D"/>
    <w:rsid w:val="006B34B5"/>
    <w:rsid w:val="006B3AB0"/>
    <w:rsid w:val="006B4FAD"/>
    <w:rsid w:val="006B52E8"/>
    <w:rsid w:val="006B6614"/>
    <w:rsid w:val="006C03C4"/>
    <w:rsid w:val="006C073F"/>
    <w:rsid w:val="006C0AF0"/>
    <w:rsid w:val="006C0EC2"/>
    <w:rsid w:val="006C1F0D"/>
    <w:rsid w:val="006C1FF4"/>
    <w:rsid w:val="006C28AE"/>
    <w:rsid w:val="006C4077"/>
    <w:rsid w:val="006C7130"/>
    <w:rsid w:val="006D1A0D"/>
    <w:rsid w:val="006D3AF5"/>
    <w:rsid w:val="006D4252"/>
    <w:rsid w:val="006D69B8"/>
    <w:rsid w:val="006D7098"/>
    <w:rsid w:val="006D7939"/>
    <w:rsid w:val="006E116B"/>
    <w:rsid w:val="006E25E0"/>
    <w:rsid w:val="006E313B"/>
    <w:rsid w:val="006E3895"/>
    <w:rsid w:val="006E4774"/>
    <w:rsid w:val="006E6B4E"/>
    <w:rsid w:val="006F04E3"/>
    <w:rsid w:val="006F1B7C"/>
    <w:rsid w:val="006F2410"/>
    <w:rsid w:val="006F3981"/>
    <w:rsid w:val="006F5872"/>
    <w:rsid w:val="007005D5"/>
    <w:rsid w:val="007044B7"/>
    <w:rsid w:val="00705E52"/>
    <w:rsid w:val="00705FB0"/>
    <w:rsid w:val="00706113"/>
    <w:rsid w:val="00707FD7"/>
    <w:rsid w:val="00710C61"/>
    <w:rsid w:val="00710E2F"/>
    <w:rsid w:val="00711909"/>
    <w:rsid w:val="00711F40"/>
    <w:rsid w:val="00714A31"/>
    <w:rsid w:val="0071571B"/>
    <w:rsid w:val="00720AB3"/>
    <w:rsid w:val="00720FEA"/>
    <w:rsid w:val="007215F0"/>
    <w:rsid w:val="0072171A"/>
    <w:rsid w:val="00722370"/>
    <w:rsid w:val="007225E7"/>
    <w:rsid w:val="0072435E"/>
    <w:rsid w:val="007243F3"/>
    <w:rsid w:val="00724485"/>
    <w:rsid w:val="007261BF"/>
    <w:rsid w:val="00726954"/>
    <w:rsid w:val="007269A9"/>
    <w:rsid w:val="00727E53"/>
    <w:rsid w:val="0073001E"/>
    <w:rsid w:val="00732069"/>
    <w:rsid w:val="007337D5"/>
    <w:rsid w:val="007355FF"/>
    <w:rsid w:val="0073564E"/>
    <w:rsid w:val="00735658"/>
    <w:rsid w:val="00735A29"/>
    <w:rsid w:val="00736F69"/>
    <w:rsid w:val="0073798C"/>
    <w:rsid w:val="007420C5"/>
    <w:rsid w:val="007444B9"/>
    <w:rsid w:val="00745D49"/>
    <w:rsid w:val="00746390"/>
    <w:rsid w:val="007468BF"/>
    <w:rsid w:val="0074738D"/>
    <w:rsid w:val="0074789E"/>
    <w:rsid w:val="00750234"/>
    <w:rsid w:val="0075166F"/>
    <w:rsid w:val="00752620"/>
    <w:rsid w:val="00757485"/>
    <w:rsid w:val="007603DF"/>
    <w:rsid w:val="0076331A"/>
    <w:rsid w:val="00763648"/>
    <w:rsid w:val="00765356"/>
    <w:rsid w:val="007653A2"/>
    <w:rsid w:val="00766F7D"/>
    <w:rsid w:val="00767FB4"/>
    <w:rsid w:val="0077066E"/>
    <w:rsid w:val="00770B9B"/>
    <w:rsid w:val="00774896"/>
    <w:rsid w:val="00774E4B"/>
    <w:rsid w:val="007770C7"/>
    <w:rsid w:val="00780726"/>
    <w:rsid w:val="00780F46"/>
    <w:rsid w:val="00780FD9"/>
    <w:rsid w:val="00781D0B"/>
    <w:rsid w:val="00782A90"/>
    <w:rsid w:val="00783449"/>
    <w:rsid w:val="00783827"/>
    <w:rsid w:val="007845E2"/>
    <w:rsid w:val="007849D2"/>
    <w:rsid w:val="007849EC"/>
    <w:rsid w:val="007854A4"/>
    <w:rsid w:val="007877FD"/>
    <w:rsid w:val="00787B63"/>
    <w:rsid w:val="00787E9D"/>
    <w:rsid w:val="00792AF0"/>
    <w:rsid w:val="007936B8"/>
    <w:rsid w:val="00793C3C"/>
    <w:rsid w:val="007943FA"/>
    <w:rsid w:val="00794967"/>
    <w:rsid w:val="00794E8A"/>
    <w:rsid w:val="00796E75"/>
    <w:rsid w:val="00797745"/>
    <w:rsid w:val="00797C5F"/>
    <w:rsid w:val="007A0DE7"/>
    <w:rsid w:val="007A2BD9"/>
    <w:rsid w:val="007A3ECA"/>
    <w:rsid w:val="007A464F"/>
    <w:rsid w:val="007A74A0"/>
    <w:rsid w:val="007B08B9"/>
    <w:rsid w:val="007B235F"/>
    <w:rsid w:val="007B32A1"/>
    <w:rsid w:val="007B4ACD"/>
    <w:rsid w:val="007B68F4"/>
    <w:rsid w:val="007C0073"/>
    <w:rsid w:val="007C00B2"/>
    <w:rsid w:val="007C00F0"/>
    <w:rsid w:val="007C1D51"/>
    <w:rsid w:val="007C26C3"/>
    <w:rsid w:val="007C4C25"/>
    <w:rsid w:val="007C50E7"/>
    <w:rsid w:val="007C6362"/>
    <w:rsid w:val="007C65B2"/>
    <w:rsid w:val="007C6D09"/>
    <w:rsid w:val="007C6DB4"/>
    <w:rsid w:val="007C750B"/>
    <w:rsid w:val="007C7D6C"/>
    <w:rsid w:val="007D0FA4"/>
    <w:rsid w:val="007D2956"/>
    <w:rsid w:val="007D3C53"/>
    <w:rsid w:val="007D5F17"/>
    <w:rsid w:val="007D705B"/>
    <w:rsid w:val="007D7469"/>
    <w:rsid w:val="007E2084"/>
    <w:rsid w:val="007E2C93"/>
    <w:rsid w:val="007E3290"/>
    <w:rsid w:val="007E413A"/>
    <w:rsid w:val="007E6E71"/>
    <w:rsid w:val="007E7EDD"/>
    <w:rsid w:val="007F0394"/>
    <w:rsid w:val="007F040A"/>
    <w:rsid w:val="007F0614"/>
    <w:rsid w:val="007F3464"/>
    <w:rsid w:val="007F3E27"/>
    <w:rsid w:val="007F4957"/>
    <w:rsid w:val="007F5071"/>
    <w:rsid w:val="007F7912"/>
    <w:rsid w:val="00800BAB"/>
    <w:rsid w:val="00801238"/>
    <w:rsid w:val="00801AF6"/>
    <w:rsid w:val="00802724"/>
    <w:rsid w:val="008058F7"/>
    <w:rsid w:val="00805C97"/>
    <w:rsid w:val="00805D51"/>
    <w:rsid w:val="0080616C"/>
    <w:rsid w:val="00806C5A"/>
    <w:rsid w:val="008072BA"/>
    <w:rsid w:val="00807455"/>
    <w:rsid w:val="00807617"/>
    <w:rsid w:val="0081082E"/>
    <w:rsid w:val="00810C8E"/>
    <w:rsid w:val="00812B75"/>
    <w:rsid w:val="00813D81"/>
    <w:rsid w:val="00814115"/>
    <w:rsid w:val="00814AE9"/>
    <w:rsid w:val="00815104"/>
    <w:rsid w:val="0082053C"/>
    <w:rsid w:val="00820870"/>
    <w:rsid w:val="00822E9F"/>
    <w:rsid w:val="008249E6"/>
    <w:rsid w:val="00825136"/>
    <w:rsid w:val="008257A8"/>
    <w:rsid w:val="008301A6"/>
    <w:rsid w:val="00830872"/>
    <w:rsid w:val="00831316"/>
    <w:rsid w:val="00831A42"/>
    <w:rsid w:val="00832AB5"/>
    <w:rsid w:val="00833F56"/>
    <w:rsid w:val="008359E6"/>
    <w:rsid w:val="00836133"/>
    <w:rsid w:val="00836414"/>
    <w:rsid w:val="00843619"/>
    <w:rsid w:val="0084542C"/>
    <w:rsid w:val="0084594E"/>
    <w:rsid w:val="0084614F"/>
    <w:rsid w:val="00847D0A"/>
    <w:rsid w:val="008509E2"/>
    <w:rsid w:val="00850A88"/>
    <w:rsid w:val="00850B46"/>
    <w:rsid w:val="008515D0"/>
    <w:rsid w:val="00851B70"/>
    <w:rsid w:val="00851E00"/>
    <w:rsid w:val="0085235B"/>
    <w:rsid w:val="00852F29"/>
    <w:rsid w:val="00853885"/>
    <w:rsid w:val="0085517D"/>
    <w:rsid w:val="0085749A"/>
    <w:rsid w:val="00860C27"/>
    <w:rsid w:val="00864741"/>
    <w:rsid w:val="00864786"/>
    <w:rsid w:val="00866EC2"/>
    <w:rsid w:val="008702B9"/>
    <w:rsid w:val="00871376"/>
    <w:rsid w:val="00871548"/>
    <w:rsid w:val="00872B69"/>
    <w:rsid w:val="0087302E"/>
    <w:rsid w:val="00873171"/>
    <w:rsid w:val="008731A1"/>
    <w:rsid w:val="00873864"/>
    <w:rsid w:val="00873F57"/>
    <w:rsid w:val="0087519F"/>
    <w:rsid w:val="00875A8E"/>
    <w:rsid w:val="00875F6A"/>
    <w:rsid w:val="00877C1C"/>
    <w:rsid w:val="00880043"/>
    <w:rsid w:val="00880D25"/>
    <w:rsid w:val="008811AA"/>
    <w:rsid w:val="00881C0A"/>
    <w:rsid w:val="00881E82"/>
    <w:rsid w:val="00882271"/>
    <w:rsid w:val="008822CA"/>
    <w:rsid w:val="00883FBB"/>
    <w:rsid w:val="00885FD1"/>
    <w:rsid w:val="00886723"/>
    <w:rsid w:val="00886C0F"/>
    <w:rsid w:val="00886F0B"/>
    <w:rsid w:val="00890A69"/>
    <w:rsid w:val="00890A7B"/>
    <w:rsid w:val="008910B6"/>
    <w:rsid w:val="0089193F"/>
    <w:rsid w:val="00891A9B"/>
    <w:rsid w:val="008934FC"/>
    <w:rsid w:val="00893628"/>
    <w:rsid w:val="00893C42"/>
    <w:rsid w:val="008948EA"/>
    <w:rsid w:val="00894C87"/>
    <w:rsid w:val="00895549"/>
    <w:rsid w:val="00895624"/>
    <w:rsid w:val="00897064"/>
    <w:rsid w:val="008A09CD"/>
    <w:rsid w:val="008A18C7"/>
    <w:rsid w:val="008A1AE3"/>
    <w:rsid w:val="008A2650"/>
    <w:rsid w:val="008A2821"/>
    <w:rsid w:val="008A310C"/>
    <w:rsid w:val="008A36D2"/>
    <w:rsid w:val="008A496F"/>
    <w:rsid w:val="008A4DC5"/>
    <w:rsid w:val="008A5275"/>
    <w:rsid w:val="008A6A17"/>
    <w:rsid w:val="008A79CF"/>
    <w:rsid w:val="008A7F43"/>
    <w:rsid w:val="008B1569"/>
    <w:rsid w:val="008B186A"/>
    <w:rsid w:val="008B4D0B"/>
    <w:rsid w:val="008C1009"/>
    <w:rsid w:val="008C12C2"/>
    <w:rsid w:val="008C1BC6"/>
    <w:rsid w:val="008C309C"/>
    <w:rsid w:val="008C30FA"/>
    <w:rsid w:val="008C4C44"/>
    <w:rsid w:val="008C50F5"/>
    <w:rsid w:val="008C58E9"/>
    <w:rsid w:val="008C77D3"/>
    <w:rsid w:val="008D009F"/>
    <w:rsid w:val="008D1056"/>
    <w:rsid w:val="008D2179"/>
    <w:rsid w:val="008D361E"/>
    <w:rsid w:val="008D5AF7"/>
    <w:rsid w:val="008D76EC"/>
    <w:rsid w:val="008E11BA"/>
    <w:rsid w:val="008E21E4"/>
    <w:rsid w:val="008E22F7"/>
    <w:rsid w:val="008E257E"/>
    <w:rsid w:val="008E2A6E"/>
    <w:rsid w:val="008E33EF"/>
    <w:rsid w:val="008E3C29"/>
    <w:rsid w:val="008E3C61"/>
    <w:rsid w:val="008E435D"/>
    <w:rsid w:val="008E57B8"/>
    <w:rsid w:val="008E5F94"/>
    <w:rsid w:val="008F0554"/>
    <w:rsid w:val="008F08C5"/>
    <w:rsid w:val="008F1F03"/>
    <w:rsid w:val="008F1F3A"/>
    <w:rsid w:val="008F3183"/>
    <w:rsid w:val="008F336C"/>
    <w:rsid w:val="008F3A75"/>
    <w:rsid w:val="008F5C55"/>
    <w:rsid w:val="008F65F5"/>
    <w:rsid w:val="008F7982"/>
    <w:rsid w:val="00901ED2"/>
    <w:rsid w:val="0090254C"/>
    <w:rsid w:val="00904CBA"/>
    <w:rsid w:val="0090555D"/>
    <w:rsid w:val="00905C41"/>
    <w:rsid w:val="009066C2"/>
    <w:rsid w:val="00907720"/>
    <w:rsid w:val="009119A4"/>
    <w:rsid w:val="00911E71"/>
    <w:rsid w:val="00913C9D"/>
    <w:rsid w:val="00913F8C"/>
    <w:rsid w:val="00914719"/>
    <w:rsid w:val="00916B2E"/>
    <w:rsid w:val="0091754D"/>
    <w:rsid w:val="0091779C"/>
    <w:rsid w:val="00917F24"/>
    <w:rsid w:val="00922BB2"/>
    <w:rsid w:val="00923497"/>
    <w:rsid w:val="00924C6C"/>
    <w:rsid w:val="009256ED"/>
    <w:rsid w:val="00925996"/>
    <w:rsid w:val="00926EEA"/>
    <w:rsid w:val="00927E99"/>
    <w:rsid w:val="00931EA5"/>
    <w:rsid w:val="009335B1"/>
    <w:rsid w:val="00934580"/>
    <w:rsid w:val="009346C4"/>
    <w:rsid w:val="009404BD"/>
    <w:rsid w:val="009422E8"/>
    <w:rsid w:val="00942332"/>
    <w:rsid w:val="00943DB6"/>
    <w:rsid w:val="00944331"/>
    <w:rsid w:val="00944C2D"/>
    <w:rsid w:val="0094521E"/>
    <w:rsid w:val="00945326"/>
    <w:rsid w:val="0094756C"/>
    <w:rsid w:val="00947FA3"/>
    <w:rsid w:val="0095216E"/>
    <w:rsid w:val="00955239"/>
    <w:rsid w:val="00956AFC"/>
    <w:rsid w:val="009615F3"/>
    <w:rsid w:val="009627D4"/>
    <w:rsid w:val="00963C04"/>
    <w:rsid w:val="00963FE2"/>
    <w:rsid w:val="00964179"/>
    <w:rsid w:val="009668D6"/>
    <w:rsid w:val="00967C6E"/>
    <w:rsid w:val="009708A9"/>
    <w:rsid w:val="00970C4F"/>
    <w:rsid w:val="00970F51"/>
    <w:rsid w:val="0097394D"/>
    <w:rsid w:val="00974EB6"/>
    <w:rsid w:val="00974FA9"/>
    <w:rsid w:val="009752BE"/>
    <w:rsid w:val="009769F1"/>
    <w:rsid w:val="00977FA6"/>
    <w:rsid w:val="009803A0"/>
    <w:rsid w:val="00982342"/>
    <w:rsid w:val="00982CA5"/>
    <w:rsid w:val="00985AEA"/>
    <w:rsid w:val="00985D7E"/>
    <w:rsid w:val="00991D58"/>
    <w:rsid w:val="0099291B"/>
    <w:rsid w:val="00992D3A"/>
    <w:rsid w:val="00993C58"/>
    <w:rsid w:val="0099405F"/>
    <w:rsid w:val="00994BF0"/>
    <w:rsid w:val="00995DA1"/>
    <w:rsid w:val="00996E2B"/>
    <w:rsid w:val="009A1B60"/>
    <w:rsid w:val="009A37F5"/>
    <w:rsid w:val="009A4760"/>
    <w:rsid w:val="009A4C02"/>
    <w:rsid w:val="009A4D89"/>
    <w:rsid w:val="009A62AB"/>
    <w:rsid w:val="009A70BC"/>
    <w:rsid w:val="009A76FB"/>
    <w:rsid w:val="009B1FF7"/>
    <w:rsid w:val="009B258C"/>
    <w:rsid w:val="009B4315"/>
    <w:rsid w:val="009B54F9"/>
    <w:rsid w:val="009B63FA"/>
    <w:rsid w:val="009B65A5"/>
    <w:rsid w:val="009B7879"/>
    <w:rsid w:val="009C052A"/>
    <w:rsid w:val="009C4257"/>
    <w:rsid w:val="009C6E0A"/>
    <w:rsid w:val="009D0E04"/>
    <w:rsid w:val="009D0E9B"/>
    <w:rsid w:val="009D4A38"/>
    <w:rsid w:val="009D5C30"/>
    <w:rsid w:val="009D6064"/>
    <w:rsid w:val="009D6A32"/>
    <w:rsid w:val="009D6F7F"/>
    <w:rsid w:val="009E1A3C"/>
    <w:rsid w:val="009E2A02"/>
    <w:rsid w:val="009E3C0B"/>
    <w:rsid w:val="009E3C0F"/>
    <w:rsid w:val="009E447B"/>
    <w:rsid w:val="009E4615"/>
    <w:rsid w:val="009E4B19"/>
    <w:rsid w:val="009E537D"/>
    <w:rsid w:val="009E5E78"/>
    <w:rsid w:val="009E79BC"/>
    <w:rsid w:val="009E7E64"/>
    <w:rsid w:val="009F0107"/>
    <w:rsid w:val="009F0823"/>
    <w:rsid w:val="009F0A1E"/>
    <w:rsid w:val="009F0BED"/>
    <w:rsid w:val="009F225A"/>
    <w:rsid w:val="009F52CB"/>
    <w:rsid w:val="009F5540"/>
    <w:rsid w:val="009F5D58"/>
    <w:rsid w:val="009F6659"/>
    <w:rsid w:val="009F77F3"/>
    <w:rsid w:val="00A00CE1"/>
    <w:rsid w:val="00A01467"/>
    <w:rsid w:val="00A02B86"/>
    <w:rsid w:val="00A0485F"/>
    <w:rsid w:val="00A06273"/>
    <w:rsid w:val="00A06947"/>
    <w:rsid w:val="00A069CF"/>
    <w:rsid w:val="00A06ABF"/>
    <w:rsid w:val="00A07881"/>
    <w:rsid w:val="00A07C08"/>
    <w:rsid w:val="00A106AB"/>
    <w:rsid w:val="00A11337"/>
    <w:rsid w:val="00A120E2"/>
    <w:rsid w:val="00A1324D"/>
    <w:rsid w:val="00A1455A"/>
    <w:rsid w:val="00A15866"/>
    <w:rsid w:val="00A15EEB"/>
    <w:rsid w:val="00A16BA9"/>
    <w:rsid w:val="00A20DC8"/>
    <w:rsid w:val="00A20E4F"/>
    <w:rsid w:val="00A23772"/>
    <w:rsid w:val="00A30A4D"/>
    <w:rsid w:val="00A30C7F"/>
    <w:rsid w:val="00A312F7"/>
    <w:rsid w:val="00A32E8F"/>
    <w:rsid w:val="00A34A88"/>
    <w:rsid w:val="00A34E93"/>
    <w:rsid w:val="00A354F8"/>
    <w:rsid w:val="00A36465"/>
    <w:rsid w:val="00A37F9A"/>
    <w:rsid w:val="00A41D0F"/>
    <w:rsid w:val="00A43445"/>
    <w:rsid w:val="00A44BBC"/>
    <w:rsid w:val="00A47FE6"/>
    <w:rsid w:val="00A501AA"/>
    <w:rsid w:val="00A5159E"/>
    <w:rsid w:val="00A54EB7"/>
    <w:rsid w:val="00A551DB"/>
    <w:rsid w:val="00A551FB"/>
    <w:rsid w:val="00A55925"/>
    <w:rsid w:val="00A55E06"/>
    <w:rsid w:val="00A576B2"/>
    <w:rsid w:val="00A609D6"/>
    <w:rsid w:val="00A62C74"/>
    <w:rsid w:val="00A644DA"/>
    <w:rsid w:val="00A64F78"/>
    <w:rsid w:val="00A67807"/>
    <w:rsid w:val="00A738D0"/>
    <w:rsid w:val="00A73BD9"/>
    <w:rsid w:val="00A750EB"/>
    <w:rsid w:val="00A773B3"/>
    <w:rsid w:val="00A77D8A"/>
    <w:rsid w:val="00A81536"/>
    <w:rsid w:val="00A8177C"/>
    <w:rsid w:val="00A8338B"/>
    <w:rsid w:val="00A85A1A"/>
    <w:rsid w:val="00A85D7A"/>
    <w:rsid w:val="00A86C2B"/>
    <w:rsid w:val="00A86FDB"/>
    <w:rsid w:val="00A8707E"/>
    <w:rsid w:val="00A91442"/>
    <w:rsid w:val="00A922F5"/>
    <w:rsid w:val="00A93277"/>
    <w:rsid w:val="00A96562"/>
    <w:rsid w:val="00A97154"/>
    <w:rsid w:val="00AA0FE9"/>
    <w:rsid w:val="00AA17CA"/>
    <w:rsid w:val="00AA38A4"/>
    <w:rsid w:val="00AA55A7"/>
    <w:rsid w:val="00AA5B3F"/>
    <w:rsid w:val="00AB0C59"/>
    <w:rsid w:val="00AB1E1F"/>
    <w:rsid w:val="00AB334B"/>
    <w:rsid w:val="00AB5AFE"/>
    <w:rsid w:val="00AB6EC5"/>
    <w:rsid w:val="00AC1279"/>
    <w:rsid w:val="00AC2666"/>
    <w:rsid w:val="00AC3AEC"/>
    <w:rsid w:val="00AC443A"/>
    <w:rsid w:val="00AD1AD4"/>
    <w:rsid w:val="00AD24C9"/>
    <w:rsid w:val="00AD34DA"/>
    <w:rsid w:val="00AD3742"/>
    <w:rsid w:val="00AD3C8E"/>
    <w:rsid w:val="00AD4000"/>
    <w:rsid w:val="00AD4377"/>
    <w:rsid w:val="00AD454F"/>
    <w:rsid w:val="00AD4B05"/>
    <w:rsid w:val="00AD7D59"/>
    <w:rsid w:val="00AE35C8"/>
    <w:rsid w:val="00AE3A54"/>
    <w:rsid w:val="00AE4165"/>
    <w:rsid w:val="00AE476A"/>
    <w:rsid w:val="00AE4799"/>
    <w:rsid w:val="00AE4D26"/>
    <w:rsid w:val="00AE7E4E"/>
    <w:rsid w:val="00AF02B6"/>
    <w:rsid w:val="00AF3BCE"/>
    <w:rsid w:val="00AF4287"/>
    <w:rsid w:val="00AF576C"/>
    <w:rsid w:val="00AF59DB"/>
    <w:rsid w:val="00B01F12"/>
    <w:rsid w:val="00B05352"/>
    <w:rsid w:val="00B05A43"/>
    <w:rsid w:val="00B07B27"/>
    <w:rsid w:val="00B10834"/>
    <w:rsid w:val="00B10F5E"/>
    <w:rsid w:val="00B12365"/>
    <w:rsid w:val="00B13387"/>
    <w:rsid w:val="00B134B1"/>
    <w:rsid w:val="00B14B08"/>
    <w:rsid w:val="00B14D08"/>
    <w:rsid w:val="00B15E1A"/>
    <w:rsid w:val="00B16272"/>
    <w:rsid w:val="00B16B1E"/>
    <w:rsid w:val="00B23538"/>
    <w:rsid w:val="00B235FE"/>
    <w:rsid w:val="00B253DF"/>
    <w:rsid w:val="00B25720"/>
    <w:rsid w:val="00B25EC7"/>
    <w:rsid w:val="00B26491"/>
    <w:rsid w:val="00B27230"/>
    <w:rsid w:val="00B278AD"/>
    <w:rsid w:val="00B27C7D"/>
    <w:rsid w:val="00B30AE5"/>
    <w:rsid w:val="00B30F24"/>
    <w:rsid w:val="00B31911"/>
    <w:rsid w:val="00B32CBD"/>
    <w:rsid w:val="00B33C35"/>
    <w:rsid w:val="00B34052"/>
    <w:rsid w:val="00B350A9"/>
    <w:rsid w:val="00B357F9"/>
    <w:rsid w:val="00B3684E"/>
    <w:rsid w:val="00B373D4"/>
    <w:rsid w:val="00B37933"/>
    <w:rsid w:val="00B421D6"/>
    <w:rsid w:val="00B429AA"/>
    <w:rsid w:val="00B43247"/>
    <w:rsid w:val="00B43797"/>
    <w:rsid w:val="00B437B4"/>
    <w:rsid w:val="00B43C3B"/>
    <w:rsid w:val="00B44001"/>
    <w:rsid w:val="00B440D0"/>
    <w:rsid w:val="00B44478"/>
    <w:rsid w:val="00B4482E"/>
    <w:rsid w:val="00B46B2A"/>
    <w:rsid w:val="00B47C17"/>
    <w:rsid w:val="00B50682"/>
    <w:rsid w:val="00B506E5"/>
    <w:rsid w:val="00B560F5"/>
    <w:rsid w:val="00B604E2"/>
    <w:rsid w:val="00B6157B"/>
    <w:rsid w:val="00B63769"/>
    <w:rsid w:val="00B64274"/>
    <w:rsid w:val="00B66ABA"/>
    <w:rsid w:val="00B7209C"/>
    <w:rsid w:val="00B726D6"/>
    <w:rsid w:val="00B727F4"/>
    <w:rsid w:val="00B73D4D"/>
    <w:rsid w:val="00B7420C"/>
    <w:rsid w:val="00B754B8"/>
    <w:rsid w:val="00B76849"/>
    <w:rsid w:val="00B8014A"/>
    <w:rsid w:val="00B85024"/>
    <w:rsid w:val="00B90018"/>
    <w:rsid w:val="00B94022"/>
    <w:rsid w:val="00B94371"/>
    <w:rsid w:val="00BA08F0"/>
    <w:rsid w:val="00BA0F74"/>
    <w:rsid w:val="00BA2897"/>
    <w:rsid w:val="00BA2DD2"/>
    <w:rsid w:val="00BA4732"/>
    <w:rsid w:val="00BA4AEA"/>
    <w:rsid w:val="00BA4CDC"/>
    <w:rsid w:val="00BA739C"/>
    <w:rsid w:val="00BB2849"/>
    <w:rsid w:val="00BB46E7"/>
    <w:rsid w:val="00BB512B"/>
    <w:rsid w:val="00BB64A5"/>
    <w:rsid w:val="00BC0C6E"/>
    <w:rsid w:val="00BC15D8"/>
    <w:rsid w:val="00BC1AFF"/>
    <w:rsid w:val="00BC217E"/>
    <w:rsid w:val="00BC3AB0"/>
    <w:rsid w:val="00BD0BF5"/>
    <w:rsid w:val="00BD0BF7"/>
    <w:rsid w:val="00BD297A"/>
    <w:rsid w:val="00BD3CF9"/>
    <w:rsid w:val="00BD4BC5"/>
    <w:rsid w:val="00BE0A82"/>
    <w:rsid w:val="00BE1227"/>
    <w:rsid w:val="00BE1F00"/>
    <w:rsid w:val="00BE4592"/>
    <w:rsid w:val="00BE5DBC"/>
    <w:rsid w:val="00BF2744"/>
    <w:rsid w:val="00BF4248"/>
    <w:rsid w:val="00BF4567"/>
    <w:rsid w:val="00BF4C82"/>
    <w:rsid w:val="00BF6814"/>
    <w:rsid w:val="00BF79D2"/>
    <w:rsid w:val="00BF7A99"/>
    <w:rsid w:val="00BF7F4D"/>
    <w:rsid w:val="00C02848"/>
    <w:rsid w:val="00C03C37"/>
    <w:rsid w:val="00C03E7A"/>
    <w:rsid w:val="00C04678"/>
    <w:rsid w:val="00C06080"/>
    <w:rsid w:val="00C0632F"/>
    <w:rsid w:val="00C0730D"/>
    <w:rsid w:val="00C113AB"/>
    <w:rsid w:val="00C11DE8"/>
    <w:rsid w:val="00C12A79"/>
    <w:rsid w:val="00C14225"/>
    <w:rsid w:val="00C144DF"/>
    <w:rsid w:val="00C166C4"/>
    <w:rsid w:val="00C16CFB"/>
    <w:rsid w:val="00C22CA9"/>
    <w:rsid w:val="00C22D9A"/>
    <w:rsid w:val="00C22E75"/>
    <w:rsid w:val="00C23490"/>
    <w:rsid w:val="00C257C2"/>
    <w:rsid w:val="00C26F3A"/>
    <w:rsid w:val="00C271C0"/>
    <w:rsid w:val="00C309E1"/>
    <w:rsid w:val="00C326AC"/>
    <w:rsid w:val="00C34D0F"/>
    <w:rsid w:val="00C34FFC"/>
    <w:rsid w:val="00C35DA7"/>
    <w:rsid w:val="00C366EE"/>
    <w:rsid w:val="00C37DA7"/>
    <w:rsid w:val="00C41C10"/>
    <w:rsid w:val="00C4219C"/>
    <w:rsid w:val="00C42C85"/>
    <w:rsid w:val="00C47387"/>
    <w:rsid w:val="00C4769F"/>
    <w:rsid w:val="00C47F03"/>
    <w:rsid w:val="00C500FB"/>
    <w:rsid w:val="00C50C5F"/>
    <w:rsid w:val="00C50EDB"/>
    <w:rsid w:val="00C50F43"/>
    <w:rsid w:val="00C53716"/>
    <w:rsid w:val="00C54340"/>
    <w:rsid w:val="00C55887"/>
    <w:rsid w:val="00C561D8"/>
    <w:rsid w:val="00C575C6"/>
    <w:rsid w:val="00C60775"/>
    <w:rsid w:val="00C61CCE"/>
    <w:rsid w:val="00C640D7"/>
    <w:rsid w:val="00C642EF"/>
    <w:rsid w:val="00C64A8B"/>
    <w:rsid w:val="00C6550D"/>
    <w:rsid w:val="00C65751"/>
    <w:rsid w:val="00C65C5A"/>
    <w:rsid w:val="00C7394E"/>
    <w:rsid w:val="00C73A03"/>
    <w:rsid w:val="00C73C5D"/>
    <w:rsid w:val="00C746FB"/>
    <w:rsid w:val="00C75D35"/>
    <w:rsid w:val="00C82F94"/>
    <w:rsid w:val="00C83F83"/>
    <w:rsid w:val="00C84550"/>
    <w:rsid w:val="00C84C56"/>
    <w:rsid w:val="00C86CD6"/>
    <w:rsid w:val="00C87C6B"/>
    <w:rsid w:val="00C90F06"/>
    <w:rsid w:val="00C91F14"/>
    <w:rsid w:val="00C93180"/>
    <w:rsid w:val="00C94320"/>
    <w:rsid w:val="00C94559"/>
    <w:rsid w:val="00C94E6F"/>
    <w:rsid w:val="00C957D0"/>
    <w:rsid w:val="00C963BB"/>
    <w:rsid w:val="00C973D0"/>
    <w:rsid w:val="00CA0BD2"/>
    <w:rsid w:val="00CA0D5B"/>
    <w:rsid w:val="00CA16D1"/>
    <w:rsid w:val="00CA296A"/>
    <w:rsid w:val="00CA348D"/>
    <w:rsid w:val="00CA3C96"/>
    <w:rsid w:val="00CA46F0"/>
    <w:rsid w:val="00CA5609"/>
    <w:rsid w:val="00CA5DC9"/>
    <w:rsid w:val="00CA7A65"/>
    <w:rsid w:val="00CB13C5"/>
    <w:rsid w:val="00CB1BEB"/>
    <w:rsid w:val="00CB2152"/>
    <w:rsid w:val="00CB23E7"/>
    <w:rsid w:val="00CB3492"/>
    <w:rsid w:val="00CB586B"/>
    <w:rsid w:val="00CB6579"/>
    <w:rsid w:val="00CB6874"/>
    <w:rsid w:val="00CB7245"/>
    <w:rsid w:val="00CB773C"/>
    <w:rsid w:val="00CB7DBD"/>
    <w:rsid w:val="00CC0AA5"/>
    <w:rsid w:val="00CC177A"/>
    <w:rsid w:val="00CC1DEE"/>
    <w:rsid w:val="00CC1E05"/>
    <w:rsid w:val="00CC3235"/>
    <w:rsid w:val="00CC3402"/>
    <w:rsid w:val="00CC4D04"/>
    <w:rsid w:val="00CC5126"/>
    <w:rsid w:val="00CD022A"/>
    <w:rsid w:val="00CD039A"/>
    <w:rsid w:val="00CD039B"/>
    <w:rsid w:val="00CD2699"/>
    <w:rsid w:val="00CD507D"/>
    <w:rsid w:val="00CD6074"/>
    <w:rsid w:val="00CD79CA"/>
    <w:rsid w:val="00CE4728"/>
    <w:rsid w:val="00CE54A0"/>
    <w:rsid w:val="00CE5A42"/>
    <w:rsid w:val="00CE7440"/>
    <w:rsid w:val="00CE75B3"/>
    <w:rsid w:val="00CF090C"/>
    <w:rsid w:val="00CF1241"/>
    <w:rsid w:val="00CF148A"/>
    <w:rsid w:val="00CF2386"/>
    <w:rsid w:val="00CF3477"/>
    <w:rsid w:val="00CF5E7A"/>
    <w:rsid w:val="00CF65E9"/>
    <w:rsid w:val="00D0028B"/>
    <w:rsid w:val="00D00BEC"/>
    <w:rsid w:val="00D00D26"/>
    <w:rsid w:val="00D011D9"/>
    <w:rsid w:val="00D02A5E"/>
    <w:rsid w:val="00D04C07"/>
    <w:rsid w:val="00D04C7C"/>
    <w:rsid w:val="00D05356"/>
    <w:rsid w:val="00D06A06"/>
    <w:rsid w:val="00D06B20"/>
    <w:rsid w:val="00D07D71"/>
    <w:rsid w:val="00D10F10"/>
    <w:rsid w:val="00D11888"/>
    <w:rsid w:val="00D12AB0"/>
    <w:rsid w:val="00D1304E"/>
    <w:rsid w:val="00D13A8C"/>
    <w:rsid w:val="00D146EF"/>
    <w:rsid w:val="00D16A18"/>
    <w:rsid w:val="00D16BA7"/>
    <w:rsid w:val="00D1791B"/>
    <w:rsid w:val="00D22288"/>
    <w:rsid w:val="00D23900"/>
    <w:rsid w:val="00D254D7"/>
    <w:rsid w:val="00D25654"/>
    <w:rsid w:val="00D25B32"/>
    <w:rsid w:val="00D268EF"/>
    <w:rsid w:val="00D3115D"/>
    <w:rsid w:val="00D31B17"/>
    <w:rsid w:val="00D322F6"/>
    <w:rsid w:val="00D328CE"/>
    <w:rsid w:val="00D33E8E"/>
    <w:rsid w:val="00D344FB"/>
    <w:rsid w:val="00D35058"/>
    <w:rsid w:val="00D36884"/>
    <w:rsid w:val="00D36F78"/>
    <w:rsid w:val="00D37079"/>
    <w:rsid w:val="00D4367C"/>
    <w:rsid w:val="00D46633"/>
    <w:rsid w:val="00D46E35"/>
    <w:rsid w:val="00D53255"/>
    <w:rsid w:val="00D53850"/>
    <w:rsid w:val="00D55139"/>
    <w:rsid w:val="00D60734"/>
    <w:rsid w:val="00D60BC4"/>
    <w:rsid w:val="00D62717"/>
    <w:rsid w:val="00D66DA6"/>
    <w:rsid w:val="00D70963"/>
    <w:rsid w:val="00D726AB"/>
    <w:rsid w:val="00D72B9F"/>
    <w:rsid w:val="00D7388E"/>
    <w:rsid w:val="00D74B33"/>
    <w:rsid w:val="00D74E8B"/>
    <w:rsid w:val="00D75CFF"/>
    <w:rsid w:val="00D764DB"/>
    <w:rsid w:val="00D774C8"/>
    <w:rsid w:val="00D7753F"/>
    <w:rsid w:val="00D77EEB"/>
    <w:rsid w:val="00D80BA6"/>
    <w:rsid w:val="00D82363"/>
    <w:rsid w:val="00D8357D"/>
    <w:rsid w:val="00D83BC0"/>
    <w:rsid w:val="00D84977"/>
    <w:rsid w:val="00D8525F"/>
    <w:rsid w:val="00D856B4"/>
    <w:rsid w:val="00D86F5F"/>
    <w:rsid w:val="00D87BA4"/>
    <w:rsid w:val="00D9094A"/>
    <w:rsid w:val="00D9147D"/>
    <w:rsid w:val="00D91928"/>
    <w:rsid w:val="00D91E27"/>
    <w:rsid w:val="00D92BE2"/>
    <w:rsid w:val="00D93C76"/>
    <w:rsid w:val="00D945FA"/>
    <w:rsid w:val="00D94D70"/>
    <w:rsid w:val="00D955F7"/>
    <w:rsid w:val="00D95CB7"/>
    <w:rsid w:val="00D9798E"/>
    <w:rsid w:val="00DA0720"/>
    <w:rsid w:val="00DA0A88"/>
    <w:rsid w:val="00DA0AAE"/>
    <w:rsid w:val="00DA10A1"/>
    <w:rsid w:val="00DA14A0"/>
    <w:rsid w:val="00DA208F"/>
    <w:rsid w:val="00DA30B7"/>
    <w:rsid w:val="00DA7052"/>
    <w:rsid w:val="00DA7AA3"/>
    <w:rsid w:val="00DB0252"/>
    <w:rsid w:val="00DB0292"/>
    <w:rsid w:val="00DB152F"/>
    <w:rsid w:val="00DB1BCD"/>
    <w:rsid w:val="00DB20E5"/>
    <w:rsid w:val="00DB277B"/>
    <w:rsid w:val="00DB378D"/>
    <w:rsid w:val="00DB4072"/>
    <w:rsid w:val="00DB408D"/>
    <w:rsid w:val="00DC02D5"/>
    <w:rsid w:val="00DC3120"/>
    <w:rsid w:val="00DC3ADE"/>
    <w:rsid w:val="00DD08A6"/>
    <w:rsid w:val="00DD0F26"/>
    <w:rsid w:val="00DD16B3"/>
    <w:rsid w:val="00DD1A7E"/>
    <w:rsid w:val="00DD271C"/>
    <w:rsid w:val="00DD39DE"/>
    <w:rsid w:val="00DD4D2A"/>
    <w:rsid w:val="00DD55C3"/>
    <w:rsid w:val="00DD5949"/>
    <w:rsid w:val="00DD6005"/>
    <w:rsid w:val="00DD6405"/>
    <w:rsid w:val="00DE0868"/>
    <w:rsid w:val="00DE0A9D"/>
    <w:rsid w:val="00DE0B55"/>
    <w:rsid w:val="00DE15A9"/>
    <w:rsid w:val="00DE4D0F"/>
    <w:rsid w:val="00DE5894"/>
    <w:rsid w:val="00DE69B5"/>
    <w:rsid w:val="00DE790F"/>
    <w:rsid w:val="00DF080D"/>
    <w:rsid w:val="00DF4819"/>
    <w:rsid w:val="00DF4ABD"/>
    <w:rsid w:val="00DF5EEC"/>
    <w:rsid w:val="00DF6C3B"/>
    <w:rsid w:val="00DF78DA"/>
    <w:rsid w:val="00DF7B9D"/>
    <w:rsid w:val="00E0000F"/>
    <w:rsid w:val="00E00310"/>
    <w:rsid w:val="00E008DE"/>
    <w:rsid w:val="00E03075"/>
    <w:rsid w:val="00E031A2"/>
    <w:rsid w:val="00E034AC"/>
    <w:rsid w:val="00E03D1D"/>
    <w:rsid w:val="00E054D4"/>
    <w:rsid w:val="00E076FE"/>
    <w:rsid w:val="00E12934"/>
    <w:rsid w:val="00E13261"/>
    <w:rsid w:val="00E13FBF"/>
    <w:rsid w:val="00E154B4"/>
    <w:rsid w:val="00E15A1D"/>
    <w:rsid w:val="00E15C48"/>
    <w:rsid w:val="00E15D4A"/>
    <w:rsid w:val="00E16ABE"/>
    <w:rsid w:val="00E17A1C"/>
    <w:rsid w:val="00E20409"/>
    <w:rsid w:val="00E204F1"/>
    <w:rsid w:val="00E22B76"/>
    <w:rsid w:val="00E26C68"/>
    <w:rsid w:val="00E26F86"/>
    <w:rsid w:val="00E270AA"/>
    <w:rsid w:val="00E27426"/>
    <w:rsid w:val="00E27776"/>
    <w:rsid w:val="00E30347"/>
    <w:rsid w:val="00E31764"/>
    <w:rsid w:val="00E326DD"/>
    <w:rsid w:val="00E327EF"/>
    <w:rsid w:val="00E35E77"/>
    <w:rsid w:val="00E36321"/>
    <w:rsid w:val="00E36846"/>
    <w:rsid w:val="00E36A8C"/>
    <w:rsid w:val="00E36D3C"/>
    <w:rsid w:val="00E413C5"/>
    <w:rsid w:val="00E41843"/>
    <w:rsid w:val="00E41A29"/>
    <w:rsid w:val="00E41A31"/>
    <w:rsid w:val="00E41DD2"/>
    <w:rsid w:val="00E437F8"/>
    <w:rsid w:val="00E44410"/>
    <w:rsid w:val="00E46E81"/>
    <w:rsid w:val="00E474B2"/>
    <w:rsid w:val="00E50363"/>
    <w:rsid w:val="00E508A8"/>
    <w:rsid w:val="00E50AA8"/>
    <w:rsid w:val="00E50C0A"/>
    <w:rsid w:val="00E50D52"/>
    <w:rsid w:val="00E50F46"/>
    <w:rsid w:val="00E5137D"/>
    <w:rsid w:val="00E5195F"/>
    <w:rsid w:val="00E51AD1"/>
    <w:rsid w:val="00E54140"/>
    <w:rsid w:val="00E543A2"/>
    <w:rsid w:val="00E54587"/>
    <w:rsid w:val="00E57F5F"/>
    <w:rsid w:val="00E60CB7"/>
    <w:rsid w:val="00E60DBA"/>
    <w:rsid w:val="00E648B2"/>
    <w:rsid w:val="00E64912"/>
    <w:rsid w:val="00E66C63"/>
    <w:rsid w:val="00E673AD"/>
    <w:rsid w:val="00E70128"/>
    <w:rsid w:val="00E70564"/>
    <w:rsid w:val="00E71AC9"/>
    <w:rsid w:val="00E7217D"/>
    <w:rsid w:val="00E7376A"/>
    <w:rsid w:val="00E74BD0"/>
    <w:rsid w:val="00E7519A"/>
    <w:rsid w:val="00E755BF"/>
    <w:rsid w:val="00E75A86"/>
    <w:rsid w:val="00E761C3"/>
    <w:rsid w:val="00E76FEB"/>
    <w:rsid w:val="00E77936"/>
    <w:rsid w:val="00E830F6"/>
    <w:rsid w:val="00E83C08"/>
    <w:rsid w:val="00E83C64"/>
    <w:rsid w:val="00E850F0"/>
    <w:rsid w:val="00E86DF1"/>
    <w:rsid w:val="00E91068"/>
    <w:rsid w:val="00E91148"/>
    <w:rsid w:val="00E9260E"/>
    <w:rsid w:val="00E93E83"/>
    <w:rsid w:val="00E94E5D"/>
    <w:rsid w:val="00E950B1"/>
    <w:rsid w:val="00E9625C"/>
    <w:rsid w:val="00E96EA7"/>
    <w:rsid w:val="00E96F50"/>
    <w:rsid w:val="00EA023C"/>
    <w:rsid w:val="00EA111F"/>
    <w:rsid w:val="00EA124C"/>
    <w:rsid w:val="00EA1EFE"/>
    <w:rsid w:val="00EA2267"/>
    <w:rsid w:val="00EA2294"/>
    <w:rsid w:val="00EA29F6"/>
    <w:rsid w:val="00EA3BB8"/>
    <w:rsid w:val="00EA5307"/>
    <w:rsid w:val="00EA65C7"/>
    <w:rsid w:val="00EA6F1C"/>
    <w:rsid w:val="00EB1567"/>
    <w:rsid w:val="00EB1F3E"/>
    <w:rsid w:val="00EB3E53"/>
    <w:rsid w:val="00EB52ED"/>
    <w:rsid w:val="00EB5425"/>
    <w:rsid w:val="00EB7006"/>
    <w:rsid w:val="00EB7679"/>
    <w:rsid w:val="00EB7F05"/>
    <w:rsid w:val="00EC07D0"/>
    <w:rsid w:val="00EC1DDF"/>
    <w:rsid w:val="00EC4CD9"/>
    <w:rsid w:val="00EC4EC5"/>
    <w:rsid w:val="00EC5C8E"/>
    <w:rsid w:val="00EC70B0"/>
    <w:rsid w:val="00EC7DD6"/>
    <w:rsid w:val="00ED289E"/>
    <w:rsid w:val="00ED30F2"/>
    <w:rsid w:val="00ED322C"/>
    <w:rsid w:val="00ED3582"/>
    <w:rsid w:val="00ED360F"/>
    <w:rsid w:val="00ED3C03"/>
    <w:rsid w:val="00ED49C2"/>
    <w:rsid w:val="00ED4D6E"/>
    <w:rsid w:val="00ED4EED"/>
    <w:rsid w:val="00ED51D3"/>
    <w:rsid w:val="00ED61AE"/>
    <w:rsid w:val="00ED74D6"/>
    <w:rsid w:val="00ED7DEE"/>
    <w:rsid w:val="00EE0C50"/>
    <w:rsid w:val="00EE186A"/>
    <w:rsid w:val="00EE23BA"/>
    <w:rsid w:val="00EE6B97"/>
    <w:rsid w:val="00EE6D18"/>
    <w:rsid w:val="00EE72E7"/>
    <w:rsid w:val="00EF0DCC"/>
    <w:rsid w:val="00EF0E60"/>
    <w:rsid w:val="00EF261A"/>
    <w:rsid w:val="00EF2E22"/>
    <w:rsid w:val="00EF2EE2"/>
    <w:rsid w:val="00EF3274"/>
    <w:rsid w:val="00EF4848"/>
    <w:rsid w:val="00EF73BB"/>
    <w:rsid w:val="00F01162"/>
    <w:rsid w:val="00F01C92"/>
    <w:rsid w:val="00F02D13"/>
    <w:rsid w:val="00F02FE7"/>
    <w:rsid w:val="00F04A2D"/>
    <w:rsid w:val="00F05438"/>
    <w:rsid w:val="00F05796"/>
    <w:rsid w:val="00F064E6"/>
    <w:rsid w:val="00F06A66"/>
    <w:rsid w:val="00F06D85"/>
    <w:rsid w:val="00F06E82"/>
    <w:rsid w:val="00F07833"/>
    <w:rsid w:val="00F0798F"/>
    <w:rsid w:val="00F101B9"/>
    <w:rsid w:val="00F10A26"/>
    <w:rsid w:val="00F14240"/>
    <w:rsid w:val="00F14764"/>
    <w:rsid w:val="00F147D3"/>
    <w:rsid w:val="00F14935"/>
    <w:rsid w:val="00F149B5"/>
    <w:rsid w:val="00F14BA7"/>
    <w:rsid w:val="00F1758D"/>
    <w:rsid w:val="00F20C9C"/>
    <w:rsid w:val="00F2178F"/>
    <w:rsid w:val="00F21B10"/>
    <w:rsid w:val="00F22155"/>
    <w:rsid w:val="00F23F2F"/>
    <w:rsid w:val="00F26E00"/>
    <w:rsid w:val="00F323D9"/>
    <w:rsid w:val="00F32670"/>
    <w:rsid w:val="00F33AAB"/>
    <w:rsid w:val="00F3759E"/>
    <w:rsid w:val="00F37C1E"/>
    <w:rsid w:val="00F37F6C"/>
    <w:rsid w:val="00F41D2C"/>
    <w:rsid w:val="00F41D42"/>
    <w:rsid w:val="00F42872"/>
    <w:rsid w:val="00F42E67"/>
    <w:rsid w:val="00F439B8"/>
    <w:rsid w:val="00F46148"/>
    <w:rsid w:val="00F50796"/>
    <w:rsid w:val="00F50B84"/>
    <w:rsid w:val="00F51096"/>
    <w:rsid w:val="00F5143A"/>
    <w:rsid w:val="00F51F6A"/>
    <w:rsid w:val="00F52183"/>
    <w:rsid w:val="00F539D8"/>
    <w:rsid w:val="00F53ABE"/>
    <w:rsid w:val="00F544B3"/>
    <w:rsid w:val="00F55105"/>
    <w:rsid w:val="00F56698"/>
    <w:rsid w:val="00F56CF7"/>
    <w:rsid w:val="00F57F47"/>
    <w:rsid w:val="00F626AC"/>
    <w:rsid w:val="00F627DC"/>
    <w:rsid w:val="00F627E5"/>
    <w:rsid w:val="00F65D83"/>
    <w:rsid w:val="00F67A63"/>
    <w:rsid w:val="00F67B59"/>
    <w:rsid w:val="00F7184C"/>
    <w:rsid w:val="00F7222C"/>
    <w:rsid w:val="00F7302C"/>
    <w:rsid w:val="00F7430F"/>
    <w:rsid w:val="00F809B0"/>
    <w:rsid w:val="00F82B4E"/>
    <w:rsid w:val="00F82C22"/>
    <w:rsid w:val="00F8365F"/>
    <w:rsid w:val="00F85A7D"/>
    <w:rsid w:val="00F85B3C"/>
    <w:rsid w:val="00F8763C"/>
    <w:rsid w:val="00F87A21"/>
    <w:rsid w:val="00F90A68"/>
    <w:rsid w:val="00F918C5"/>
    <w:rsid w:val="00F92E08"/>
    <w:rsid w:val="00F93E09"/>
    <w:rsid w:val="00F96413"/>
    <w:rsid w:val="00FA15B3"/>
    <w:rsid w:val="00FA1659"/>
    <w:rsid w:val="00FA196F"/>
    <w:rsid w:val="00FA2E08"/>
    <w:rsid w:val="00FA2FF0"/>
    <w:rsid w:val="00FA30E5"/>
    <w:rsid w:val="00FA314A"/>
    <w:rsid w:val="00FA33DB"/>
    <w:rsid w:val="00FA3A27"/>
    <w:rsid w:val="00FA3CFF"/>
    <w:rsid w:val="00FA7051"/>
    <w:rsid w:val="00FA77FE"/>
    <w:rsid w:val="00FB02D5"/>
    <w:rsid w:val="00FB0E85"/>
    <w:rsid w:val="00FB4438"/>
    <w:rsid w:val="00FB6546"/>
    <w:rsid w:val="00FC05D5"/>
    <w:rsid w:val="00FC0C08"/>
    <w:rsid w:val="00FC1467"/>
    <w:rsid w:val="00FC1945"/>
    <w:rsid w:val="00FC4474"/>
    <w:rsid w:val="00FC56C8"/>
    <w:rsid w:val="00FC5838"/>
    <w:rsid w:val="00FC5D89"/>
    <w:rsid w:val="00FC5F1E"/>
    <w:rsid w:val="00FC6D8F"/>
    <w:rsid w:val="00FC7098"/>
    <w:rsid w:val="00FD31E4"/>
    <w:rsid w:val="00FD364A"/>
    <w:rsid w:val="00FD3962"/>
    <w:rsid w:val="00FD46A7"/>
    <w:rsid w:val="00FD5736"/>
    <w:rsid w:val="00FD5A4B"/>
    <w:rsid w:val="00FE110A"/>
    <w:rsid w:val="00FE2A7F"/>
    <w:rsid w:val="00FE4327"/>
    <w:rsid w:val="00FE4AAA"/>
    <w:rsid w:val="00FE4E0A"/>
    <w:rsid w:val="00FE6C6C"/>
    <w:rsid w:val="00FE6EEE"/>
    <w:rsid w:val="00FE7290"/>
    <w:rsid w:val="00FF196A"/>
    <w:rsid w:val="00FF28D6"/>
    <w:rsid w:val="00FF3E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9661A"/>
  <w15:chartTrackingRefBased/>
  <w15:docId w15:val="{F030ED06-C8E9-45FE-8D0B-F2D06082F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2561D6"/>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Nagwek1">
    <w:name w:val="heading 1"/>
    <w:basedOn w:val="Normalny"/>
    <w:link w:val="Nagwek1Znak"/>
    <w:qFormat/>
    <w:rsid w:val="00807455"/>
    <w:pPr>
      <w:keepNext/>
      <w:widowControl/>
      <w:suppressAutoHyphens w:val="0"/>
      <w:autoSpaceDN/>
      <w:spacing w:before="100" w:beforeAutospacing="1" w:after="100" w:afterAutospacing="1"/>
      <w:jc w:val="center"/>
      <w:textAlignment w:val="auto"/>
      <w:outlineLvl w:val="0"/>
    </w:pPr>
    <w:rPr>
      <w:rFonts w:eastAsia="Times New Roman" w:cs="Times New Roman"/>
      <w:b/>
      <w:bCs/>
      <w:kern w:val="36"/>
      <w:sz w:val="48"/>
      <w:szCs w:val="48"/>
      <w:lang w:eastAsia="pl-PL" w:bidi="ar-SA"/>
    </w:rPr>
  </w:style>
  <w:style w:type="paragraph" w:styleId="Nagwek2">
    <w:name w:val="heading 2"/>
    <w:basedOn w:val="Normalny"/>
    <w:link w:val="Nagwek2Znak"/>
    <w:uiPriority w:val="9"/>
    <w:qFormat/>
    <w:rsid w:val="00807455"/>
    <w:pPr>
      <w:keepNext/>
      <w:widowControl/>
      <w:suppressAutoHyphens w:val="0"/>
      <w:autoSpaceDN/>
      <w:spacing w:before="100" w:beforeAutospacing="1" w:after="100" w:afterAutospacing="1"/>
      <w:textAlignment w:val="auto"/>
      <w:outlineLvl w:val="1"/>
    </w:pPr>
    <w:rPr>
      <w:rFonts w:eastAsia="Times New Roman" w:cs="Times New Roman"/>
      <w:b/>
      <w:bCs/>
      <w:kern w:val="0"/>
      <w:sz w:val="36"/>
      <w:szCs w:val="36"/>
      <w:lang w:eastAsia="pl-PL" w:bidi="ar-SA"/>
    </w:rPr>
  </w:style>
  <w:style w:type="paragraph" w:styleId="Nagwek3">
    <w:name w:val="heading 3"/>
    <w:basedOn w:val="Normalny"/>
    <w:link w:val="Nagwek3Znak"/>
    <w:uiPriority w:val="9"/>
    <w:qFormat/>
    <w:rsid w:val="00807455"/>
    <w:pPr>
      <w:keepNext/>
      <w:widowControl/>
      <w:suppressAutoHyphens w:val="0"/>
      <w:autoSpaceDN/>
      <w:spacing w:before="100" w:beforeAutospacing="1" w:after="100" w:afterAutospacing="1"/>
      <w:jc w:val="center"/>
      <w:textAlignment w:val="auto"/>
      <w:outlineLvl w:val="2"/>
    </w:pPr>
    <w:rPr>
      <w:rFonts w:eastAsia="Times New Roman" w:cs="Times New Roman"/>
      <w:b/>
      <w:bCs/>
      <w:kern w:val="0"/>
      <w:sz w:val="27"/>
      <w:szCs w:val="27"/>
      <w:lang w:eastAsia="pl-PL" w:bidi="ar-SA"/>
    </w:rPr>
  </w:style>
  <w:style w:type="paragraph" w:styleId="Nagwek4">
    <w:name w:val="heading 4"/>
    <w:basedOn w:val="Normalny"/>
    <w:next w:val="Normalny"/>
    <w:link w:val="Nagwek4Znak"/>
    <w:uiPriority w:val="9"/>
    <w:semiHidden/>
    <w:unhideWhenUsed/>
    <w:qFormat/>
    <w:rsid w:val="007D0FA4"/>
    <w:pPr>
      <w:keepNext/>
      <w:keepLines/>
      <w:spacing w:before="40"/>
      <w:outlineLvl w:val="3"/>
    </w:pPr>
    <w:rPr>
      <w:rFonts w:asciiTheme="majorHAnsi" w:eastAsiaTheme="majorEastAsia" w:hAnsiTheme="majorHAnsi" w:cs="Mangal"/>
      <w:i/>
      <w:iCs/>
      <w:color w:val="2E74B5" w:themeColor="accent1" w:themeShade="BF"/>
      <w:szCs w:val="21"/>
    </w:rPr>
  </w:style>
  <w:style w:type="paragraph" w:styleId="Nagwek5">
    <w:name w:val="heading 5"/>
    <w:basedOn w:val="Normalny"/>
    <w:link w:val="Nagwek5Znak"/>
    <w:uiPriority w:val="9"/>
    <w:qFormat/>
    <w:rsid w:val="00807455"/>
    <w:pPr>
      <w:keepNext/>
      <w:widowControl/>
      <w:suppressAutoHyphens w:val="0"/>
      <w:autoSpaceDN/>
      <w:spacing w:before="100" w:beforeAutospacing="1" w:after="100" w:afterAutospacing="1"/>
      <w:ind w:left="5954"/>
      <w:jc w:val="both"/>
      <w:textAlignment w:val="auto"/>
      <w:outlineLvl w:val="4"/>
    </w:pPr>
    <w:rPr>
      <w:rFonts w:eastAsia="Times New Roman" w:cs="Times New Roman"/>
      <w:b/>
      <w:bCs/>
      <w:kern w:val="0"/>
      <w:sz w:val="20"/>
      <w:szCs w:val="20"/>
      <w:lang w:eastAsia="pl-PL" w:bidi="ar-SA"/>
    </w:rPr>
  </w:style>
  <w:style w:type="paragraph" w:styleId="Nagwek7">
    <w:name w:val="heading 7"/>
    <w:basedOn w:val="Normalny"/>
    <w:next w:val="Normalny"/>
    <w:link w:val="Nagwek7Znak"/>
    <w:uiPriority w:val="9"/>
    <w:semiHidden/>
    <w:unhideWhenUsed/>
    <w:qFormat/>
    <w:rsid w:val="00BF4C82"/>
    <w:pPr>
      <w:keepNext/>
      <w:keepLines/>
      <w:spacing w:before="40"/>
      <w:outlineLvl w:val="6"/>
    </w:pPr>
    <w:rPr>
      <w:rFonts w:asciiTheme="majorHAnsi" w:eastAsiaTheme="majorEastAsia" w:hAnsiTheme="majorHAnsi" w:cs="Mangal"/>
      <w:i/>
      <w:iCs/>
      <w:color w:val="1F4D78" w:themeColor="accent1" w:themeShade="7F"/>
      <w:szCs w:val="21"/>
    </w:rPr>
  </w:style>
  <w:style w:type="paragraph" w:styleId="Nagwek8">
    <w:name w:val="heading 8"/>
    <w:basedOn w:val="Normalny"/>
    <w:next w:val="Normalny"/>
    <w:link w:val="Nagwek8Znak"/>
    <w:uiPriority w:val="9"/>
    <w:semiHidden/>
    <w:unhideWhenUsed/>
    <w:qFormat/>
    <w:rsid w:val="00DD0F26"/>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07455"/>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807455"/>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807455"/>
    <w:rPr>
      <w:rFonts w:ascii="Times New Roman" w:eastAsia="Times New Roman" w:hAnsi="Times New Roman" w:cs="Times New Roman"/>
      <w:b/>
      <w:bCs/>
      <w:sz w:val="27"/>
      <w:szCs w:val="27"/>
      <w:lang w:eastAsia="pl-PL"/>
    </w:rPr>
  </w:style>
  <w:style w:type="character" w:customStyle="1" w:styleId="Nagwek5Znak">
    <w:name w:val="Nagłówek 5 Znak"/>
    <w:basedOn w:val="Domylnaczcionkaakapitu"/>
    <w:link w:val="Nagwek5"/>
    <w:uiPriority w:val="9"/>
    <w:rsid w:val="00807455"/>
    <w:rPr>
      <w:rFonts w:ascii="Times New Roman" w:eastAsia="Times New Roman" w:hAnsi="Times New Roman" w:cs="Times New Roman"/>
      <w:b/>
      <w:bCs/>
      <w:sz w:val="20"/>
      <w:szCs w:val="20"/>
      <w:lang w:eastAsia="pl-PL"/>
    </w:rPr>
  </w:style>
  <w:style w:type="numbering" w:customStyle="1" w:styleId="Bezlisty1">
    <w:name w:val="Bez listy1"/>
    <w:next w:val="Bezlisty"/>
    <w:uiPriority w:val="99"/>
    <w:semiHidden/>
    <w:unhideWhenUsed/>
    <w:rsid w:val="00807455"/>
  </w:style>
  <w:style w:type="character" w:styleId="Hipercze">
    <w:name w:val="Hyperlink"/>
    <w:basedOn w:val="Domylnaczcionkaakapitu"/>
    <w:uiPriority w:val="99"/>
    <w:unhideWhenUsed/>
    <w:rsid w:val="00807455"/>
    <w:rPr>
      <w:color w:val="0000FF"/>
      <w:u w:val="single"/>
    </w:rPr>
  </w:style>
  <w:style w:type="character" w:styleId="UyteHipercze">
    <w:name w:val="FollowedHyperlink"/>
    <w:basedOn w:val="Domylnaczcionkaakapitu"/>
    <w:uiPriority w:val="99"/>
    <w:semiHidden/>
    <w:unhideWhenUsed/>
    <w:rsid w:val="00807455"/>
    <w:rPr>
      <w:color w:val="800080"/>
      <w:u w:val="single"/>
    </w:rPr>
  </w:style>
  <w:style w:type="paragraph" w:customStyle="1" w:styleId="msonormal0">
    <w:name w:val="msonormal"/>
    <w:basedOn w:val="Normalny"/>
    <w:rsid w:val="00807455"/>
    <w:pPr>
      <w:widowControl/>
      <w:suppressAutoHyphens w:val="0"/>
      <w:autoSpaceDN/>
      <w:spacing w:before="100" w:beforeAutospacing="1" w:after="119"/>
      <w:textAlignment w:val="auto"/>
    </w:pPr>
    <w:rPr>
      <w:rFonts w:eastAsia="Times New Roman" w:cs="Times New Roman"/>
      <w:kern w:val="0"/>
      <w:lang w:eastAsia="pl-PL" w:bidi="ar-SA"/>
    </w:rPr>
  </w:style>
  <w:style w:type="paragraph" w:styleId="NormalnyWeb">
    <w:name w:val="Normal (Web)"/>
    <w:basedOn w:val="Normalny"/>
    <w:uiPriority w:val="99"/>
    <w:unhideWhenUsed/>
    <w:rsid w:val="00807455"/>
    <w:pPr>
      <w:widowControl/>
      <w:suppressAutoHyphens w:val="0"/>
      <w:autoSpaceDN/>
      <w:spacing w:before="100" w:beforeAutospacing="1" w:after="119"/>
      <w:textAlignment w:val="auto"/>
    </w:pPr>
    <w:rPr>
      <w:rFonts w:eastAsia="Times New Roman" w:cs="Times New Roman"/>
      <w:kern w:val="0"/>
      <w:lang w:eastAsia="pl-PL" w:bidi="ar-SA"/>
    </w:rPr>
  </w:style>
  <w:style w:type="paragraph" w:customStyle="1" w:styleId="sdfootnote">
    <w:name w:val="sdfootnote"/>
    <w:basedOn w:val="Normalny"/>
    <w:rsid w:val="00807455"/>
    <w:pPr>
      <w:widowControl/>
      <w:suppressAutoHyphens w:val="0"/>
      <w:autoSpaceDN/>
      <w:spacing w:before="100" w:beforeAutospacing="1"/>
      <w:ind w:left="284" w:hanging="284"/>
      <w:textAlignment w:val="auto"/>
    </w:pPr>
    <w:rPr>
      <w:rFonts w:eastAsia="Times New Roman" w:cs="Times New Roman"/>
      <w:kern w:val="0"/>
      <w:sz w:val="20"/>
      <w:szCs w:val="20"/>
      <w:lang w:eastAsia="pl-PL" w:bidi="ar-SA"/>
    </w:rPr>
  </w:style>
  <w:style w:type="paragraph" w:styleId="Akapitzlist">
    <w:name w:val="List Paragraph"/>
    <w:aliases w:val="ISCG Numerowanie,lp1,List Paragraph2,Preambuła,normalny tekst,L1,Numerowanie,List Paragraph,Normal,Akapit z listą3,Akapit z listą31,Podsis rysunku,HŁ_Bullet1,Lista - poziom 1,Tabela - naglowek,SM-nagłówek2,CP-UC,2 heading,A_wyliczenie"/>
    <w:basedOn w:val="Normalny"/>
    <w:link w:val="AkapitzlistZnak"/>
    <w:uiPriority w:val="34"/>
    <w:qFormat/>
    <w:rsid w:val="004E3BA7"/>
    <w:pPr>
      <w:widowControl/>
      <w:suppressAutoHyphens w:val="0"/>
      <w:autoSpaceDN/>
      <w:spacing w:after="160" w:line="259" w:lineRule="auto"/>
      <w:ind w:left="720"/>
      <w:contextualSpacing/>
      <w:textAlignment w:val="auto"/>
    </w:pPr>
    <w:rPr>
      <w:rFonts w:asciiTheme="minorHAnsi" w:eastAsiaTheme="minorHAnsi" w:hAnsiTheme="minorHAnsi" w:cstheme="minorBidi"/>
      <w:kern w:val="0"/>
      <w:sz w:val="22"/>
      <w:szCs w:val="22"/>
      <w:lang w:eastAsia="en-US" w:bidi="ar-SA"/>
    </w:rPr>
  </w:style>
  <w:style w:type="paragraph" w:styleId="Tekstdymka">
    <w:name w:val="Balloon Text"/>
    <w:basedOn w:val="Normalny"/>
    <w:link w:val="TekstdymkaZnak"/>
    <w:uiPriority w:val="99"/>
    <w:semiHidden/>
    <w:unhideWhenUsed/>
    <w:rsid w:val="00F147D3"/>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47D3"/>
    <w:rPr>
      <w:rFonts w:ascii="Segoe UI" w:hAnsi="Segoe UI" w:cs="Segoe UI"/>
      <w:sz w:val="18"/>
      <w:szCs w:val="18"/>
    </w:rPr>
  </w:style>
  <w:style w:type="paragraph" w:customStyle="1" w:styleId="Standard">
    <w:name w:val="Standard"/>
    <w:rsid w:val="00A3646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Standard"/>
    <w:uiPriority w:val="99"/>
    <w:qFormat/>
    <w:rsid w:val="00A36465"/>
    <w:pPr>
      <w:widowControl w:val="0"/>
      <w:jc w:val="both"/>
    </w:pPr>
    <w:rPr>
      <w:sz w:val="26"/>
      <w:szCs w:val="26"/>
    </w:rPr>
  </w:style>
  <w:style w:type="paragraph" w:customStyle="1" w:styleId="Podpis1">
    <w:name w:val="Podpis1"/>
    <w:basedOn w:val="Standard"/>
    <w:rsid w:val="00A36465"/>
    <w:pPr>
      <w:suppressLineNumbers/>
      <w:spacing w:before="120" w:after="120"/>
    </w:pPr>
    <w:rPr>
      <w:rFonts w:cs="Lucida Sans Unicode"/>
      <w:i/>
      <w:iCs/>
      <w:sz w:val="20"/>
      <w:szCs w:val="20"/>
    </w:rPr>
  </w:style>
  <w:style w:type="paragraph" w:customStyle="1" w:styleId="Tekstpodstawowy21">
    <w:name w:val="Tekst podstawowy 21"/>
    <w:basedOn w:val="Standard"/>
    <w:rsid w:val="00A36465"/>
    <w:pPr>
      <w:widowControl w:val="0"/>
      <w:spacing w:after="120"/>
      <w:jc w:val="both"/>
    </w:pPr>
  </w:style>
  <w:style w:type="character" w:customStyle="1" w:styleId="Nagwek7Znak">
    <w:name w:val="Nagłówek 7 Znak"/>
    <w:basedOn w:val="Domylnaczcionkaakapitu"/>
    <w:link w:val="Nagwek7"/>
    <w:uiPriority w:val="9"/>
    <w:semiHidden/>
    <w:rsid w:val="00BF4C82"/>
    <w:rPr>
      <w:rFonts w:asciiTheme="majorHAnsi" w:eastAsiaTheme="majorEastAsia" w:hAnsiTheme="majorHAnsi" w:cs="Mangal"/>
      <w:i/>
      <w:iCs/>
      <w:color w:val="1F4D78" w:themeColor="accent1" w:themeShade="7F"/>
      <w:kern w:val="3"/>
      <w:sz w:val="24"/>
      <w:szCs w:val="21"/>
      <w:lang w:eastAsia="zh-CN" w:bidi="hi-IN"/>
    </w:rPr>
  </w:style>
  <w:style w:type="character" w:customStyle="1" w:styleId="Nagwek8Znak">
    <w:name w:val="Nagłówek 8 Znak"/>
    <w:basedOn w:val="Domylnaczcionkaakapitu"/>
    <w:link w:val="Nagwek8"/>
    <w:uiPriority w:val="9"/>
    <w:semiHidden/>
    <w:rsid w:val="00DD0F26"/>
    <w:rPr>
      <w:rFonts w:asciiTheme="majorHAnsi" w:eastAsiaTheme="majorEastAsia" w:hAnsiTheme="majorHAnsi" w:cs="Mangal"/>
      <w:color w:val="272727" w:themeColor="text1" w:themeTint="D8"/>
      <w:kern w:val="3"/>
      <w:sz w:val="21"/>
      <w:szCs w:val="19"/>
      <w:lang w:eastAsia="zh-CN" w:bidi="hi-IN"/>
    </w:rPr>
  </w:style>
  <w:style w:type="character" w:styleId="Odwoaniedokomentarza">
    <w:name w:val="annotation reference"/>
    <w:basedOn w:val="Domylnaczcionkaakapitu"/>
    <w:uiPriority w:val="99"/>
    <w:semiHidden/>
    <w:unhideWhenUsed/>
    <w:rsid w:val="009B4315"/>
    <w:rPr>
      <w:sz w:val="16"/>
      <w:szCs w:val="16"/>
    </w:rPr>
  </w:style>
  <w:style w:type="paragraph" w:styleId="Tekstkomentarza">
    <w:name w:val="annotation text"/>
    <w:basedOn w:val="Normalny"/>
    <w:link w:val="TekstkomentarzaZnak"/>
    <w:uiPriority w:val="99"/>
    <w:semiHidden/>
    <w:unhideWhenUsed/>
    <w:rsid w:val="009B4315"/>
    <w:rPr>
      <w:rFonts w:cs="Mangal"/>
      <w:sz w:val="20"/>
      <w:szCs w:val="18"/>
    </w:rPr>
  </w:style>
  <w:style w:type="character" w:customStyle="1" w:styleId="TekstkomentarzaZnak">
    <w:name w:val="Tekst komentarza Znak"/>
    <w:basedOn w:val="Domylnaczcionkaakapitu"/>
    <w:link w:val="Tekstkomentarza"/>
    <w:uiPriority w:val="99"/>
    <w:semiHidden/>
    <w:rsid w:val="009B4315"/>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9B4315"/>
    <w:rPr>
      <w:b/>
      <w:bCs/>
    </w:rPr>
  </w:style>
  <w:style w:type="character" w:customStyle="1" w:styleId="TematkomentarzaZnak">
    <w:name w:val="Temat komentarza Znak"/>
    <w:basedOn w:val="TekstkomentarzaZnak"/>
    <w:link w:val="Tematkomentarza"/>
    <w:uiPriority w:val="99"/>
    <w:semiHidden/>
    <w:rsid w:val="009B4315"/>
    <w:rPr>
      <w:rFonts w:ascii="Times New Roman" w:eastAsia="SimSun" w:hAnsi="Times New Roman" w:cs="Mangal"/>
      <w:b/>
      <w:bCs/>
      <w:kern w:val="3"/>
      <w:sz w:val="20"/>
      <w:szCs w:val="18"/>
      <w:lang w:eastAsia="zh-CN" w:bidi="hi-IN"/>
    </w:rPr>
  </w:style>
  <w:style w:type="character" w:customStyle="1" w:styleId="Nagwek4Znak">
    <w:name w:val="Nagłówek 4 Znak"/>
    <w:basedOn w:val="Domylnaczcionkaakapitu"/>
    <w:link w:val="Nagwek4"/>
    <w:uiPriority w:val="9"/>
    <w:semiHidden/>
    <w:rsid w:val="007D0FA4"/>
    <w:rPr>
      <w:rFonts w:asciiTheme="majorHAnsi" w:eastAsiaTheme="majorEastAsia" w:hAnsiTheme="majorHAnsi" w:cs="Mangal"/>
      <w:i/>
      <w:iCs/>
      <w:color w:val="2E74B5" w:themeColor="accent1" w:themeShade="BF"/>
      <w:kern w:val="3"/>
      <w:sz w:val="24"/>
      <w:szCs w:val="21"/>
      <w:lang w:eastAsia="zh-CN" w:bidi="hi-IN"/>
    </w:rPr>
  </w:style>
  <w:style w:type="paragraph" w:styleId="Nagwek">
    <w:name w:val="header"/>
    <w:basedOn w:val="Normalny"/>
    <w:link w:val="NagwekZnak"/>
    <w:uiPriority w:val="99"/>
    <w:unhideWhenUsed/>
    <w:rsid w:val="000F1D63"/>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0F1D63"/>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0F1D63"/>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0F1D63"/>
    <w:rPr>
      <w:rFonts w:ascii="Times New Roman" w:eastAsia="SimSun" w:hAnsi="Times New Roman" w:cs="Mangal"/>
      <w:kern w:val="3"/>
      <w:sz w:val="24"/>
      <w:szCs w:val="21"/>
      <w:lang w:eastAsia="zh-CN" w:bidi="hi-IN"/>
    </w:rPr>
  </w:style>
  <w:style w:type="paragraph" w:customStyle="1" w:styleId="Default">
    <w:name w:val="Default"/>
    <w:rsid w:val="005232DA"/>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uiPriority w:val="99"/>
    <w:rsid w:val="003F2E7F"/>
    <w:pPr>
      <w:widowControl/>
      <w:autoSpaceDN/>
      <w:textAlignment w:val="auto"/>
    </w:pPr>
    <w:rPr>
      <w:rFonts w:eastAsia="Times New Roman" w:cs="Times New Roman"/>
      <w:kern w:val="0"/>
      <w:sz w:val="20"/>
      <w:szCs w:val="20"/>
      <w:lang w:eastAsia="ar-SA" w:bidi="ar-SA"/>
    </w:rPr>
  </w:style>
  <w:style w:type="character" w:customStyle="1" w:styleId="TekstprzypisudolnegoZnak">
    <w:name w:val="Tekst przypisu dolnego Znak"/>
    <w:basedOn w:val="Domylnaczcionkaakapitu"/>
    <w:link w:val="Tekstprzypisudolnego"/>
    <w:uiPriority w:val="99"/>
    <w:rsid w:val="003F2E7F"/>
    <w:rPr>
      <w:rFonts w:ascii="Times New Roman" w:eastAsia="Times New Roman" w:hAnsi="Times New Roman" w:cs="Times New Roman"/>
      <w:sz w:val="20"/>
      <w:szCs w:val="20"/>
      <w:lang w:eastAsia="ar-SA"/>
    </w:rPr>
  </w:style>
  <w:style w:type="character" w:styleId="Odwoanieprzypisudolnego">
    <w:name w:val="footnote reference"/>
    <w:rsid w:val="003F2E7F"/>
    <w:rPr>
      <w:position w:val="0"/>
      <w:vertAlign w:val="superscript"/>
    </w:rPr>
  </w:style>
  <w:style w:type="table" w:styleId="Tabela-Siatka">
    <w:name w:val="Table Grid"/>
    <w:basedOn w:val="Standardowy"/>
    <w:uiPriority w:val="39"/>
    <w:rsid w:val="006C0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6C0AF0"/>
    <w:pPr>
      <w:widowControl/>
      <w:autoSpaceDN/>
      <w:spacing w:after="120" w:line="252" w:lineRule="auto"/>
      <w:ind w:left="283"/>
      <w:textAlignment w:val="auto"/>
    </w:pPr>
    <w:rPr>
      <w:rFonts w:ascii="Calibri" w:hAnsi="Calibri" w:cs="font286"/>
      <w:kern w:val="0"/>
      <w:sz w:val="22"/>
      <w:szCs w:val="22"/>
      <w:lang w:eastAsia="ar-SA" w:bidi="ar-SA"/>
    </w:rPr>
  </w:style>
  <w:style w:type="character" w:customStyle="1" w:styleId="TekstpodstawowywcityZnak">
    <w:name w:val="Tekst podstawowy wcięty Znak"/>
    <w:basedOn w:val="Domylnaczcionkaakapitu"/>
    <w:link w:val="Tekstpodstawowywcity"/>
    <w:rsid w:val="006C0AF0"/>
    <w:rPr>
      <w:rFonts w:ascii="Calibri" w:eastAsia="SimSun" w:hAnsi="Calibri" w:cs="font286"/>
      <w:lang w:eastAsia="ar-SA"/>
    </w:rPr>
  </w:style>
  <w:style w:type="numbering" w:customStyle="1" w:styleId="WW8Num48">
    <w:name w:val="WW8Num48"/>
    <w:basedOn w:val="Bezlisty"/>
    <w:rsid w:val="00735A29"/>
    <w:pPr>
      <w:numPr>
        <w:numId w:val="6"/>
      </w:numPr>
    </w:pPr>
  </w:style>
  <w:style w:type="character" w:customStyle="1" w:styleId="DeltaViewInsertion">
    <w:name w:val="DeltaView Insertion"/>
    <w:rsid w:val="006F1B7C"/>
    <w:rPr>
      <w:b/>
      <w:i/>
      <w:spacing w:val="0"/>
    </w:rPr>
  </w:style>
  <w:style w:type="table" w:customStyle="1" w:styleId="Tabelasiatki1jasnaakcent31">
    <w:name w:val="Tabela siatki 1 — jasna — akcent 31"/>
    <w:basedOn w:val="Standardowy"/>
    <w:next w:val="Tabelasiatki1jasnaakcent3"/>
    <w:uiPriority w:val="46"/>
    <w:rsid w:val="006F1B7C"/>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asiatki1jasnaakcent3">
    <w:name w:val="Grid Table 1 Light Accent 3"/>
    <w:basedOn w:val="Standardowy"/>
    <w:uiPriority w:val="46"/>
    <w:rsid w:val="006F1B7C"/>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numbering" w:customStyle="1" w:styleId="Bezlisty2">
    <w:name w:val="Bez listy2"/>
    <w:next w:val="Bezlisty"/>
    <w:uiPriority w:val="99"/>
    <w:semiHidden/>
    <w:unhideWhenUsed/>
    <w:rsid w:val="00160F24"/>
  </w:style>
  <w:style w:type="paragraph" w:customStyle="1" w:styleId="Textbodyindent">
    <w:name w:val="Text body indent"/>
    <w:basedOn w:val="Standard"/>
    <w:rsid w:val="00160F24"/>
    <w:pPr>
      <w:spacing w:line="320" w:lineRule="exact"/>
      <w:ind w:left="360" w:hanging="360"/>
      <w:jc w:val="both"/>
    </w:pPr>
  </w:style>
  <w:style w:type="numbering" w:customStyle="1" w:styleId="WW8Num20">
    <w:name w:val="WW8Num20"/>
    <w:basedOn w:val="Bezlisty"/>
    <w:rsid w:val="00160F24"/>
    <w:pPr>
      <w:numPr>
        <w:numId w:val="10"/>
      </w:numPr>
    </w:pPr>
  </w:style>
  <w:style w:type="numbering" w:customStyle="1" w:styleId="WW8Num481">
    <w:name w:val="WW8Num481"/>
    <w:basedOn w:val="Bezlisty"/>
    <w:rsid w:val="00160F24"/>
    <w:pPr>
      <w:numPr>
        <w:numId w:val="1"/>
      </w:numPr>
    </w:pPr>
  </w:style>
  <w:style w:type="paragraph" w:styleId="Tekstprzypisukocowego">
    <w:name w:val="endnote text"/>
    <w:basedOn w:val="Normalny"/>
    <w:link w:val="TekstprzypisukocowegoZnak"/>
    <w:uiPriority w:val="99"/>
    <w:semiHidden/>
    <w:unhideWhenUsed/>
    <w:rsid w:val="00D8525F"/>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D8525F"/>
    <w:rPr>
      <w:rFonts w:ascii="Times New Roman" w:eastAsia="SimSun" w:hAnsi="Times New Roman" w:cs="Mangal"/>
      <w:kern w:val="3"/>
      <w:sz w:val="20"/>
      <w:szCs w:val="18"/>
      <w:lang w:eastAsia="zh-CN" w:bidi="hi-IN"/>
    </w:rPr>
  </w:style>
  <w:style w:type="character" w:styleId="Odwoanieprzypisukocowego">
    <w:name w:val="endnote reference"/>
    <w:basedOn w:val="Domylnaczcionkaakapitu"/>
    <w:uiPriority w:val="99"/>
    <w:semiHidden/>
    <w:unhideWhenUsed/>
    <w:rsid w:val="00D8525F"/>
    <w:rPr>
      <w:vertAlign w:val="superscript"/>
    </w:rPr>
  </w:style>
  <w:style w:type="numbering" w:customStyle="1" w:styleId="WW8Num482">
    <w:name w:val="WW8Num482"/>
    <w:basedOn w:val="Bezlisty"/>
    <w:rsid w:val="00850B46"/>
    <w:pPr>
      <w:numPr>
        <w:numId w:val="19"/>
      </w:numPr>
    </w:pPr>
  </w:style>
  <w:style w:type="numbering" w:customStyle="1" w:styleId="WW8Num201">
    <w:name w:val="WW8Num201"/>
    <w:basedOn w:val="Bezlisty"/>
    <w:rsid w:val="00850B46"/>
    <w:pPr>
      <w:numPr>
        <w:numId w:val="3"/>
      </w:numPr>
    </w:pPr>
  </w:style>
  <w:style w:type="numbering" w:customStyle="1" w:styleId="WW8Num13">
    <w:name w:val="WW8Num13"/>
    <w:basedOn w:val="Bezlisty"/>
    <w:rsid w:val="000C4DC6"/>
    <w:pPr>
      <w:numPr>
        <w:numId w:val="12"/>
      </w:numPr>
    </w:pPr>
  </w:style>
  <w:style w:type="numbering" w:customStyle="1" w:styleId="WW8Num6">
    <w:name w:val="WW8Num6"/>
    <w:basedOn w:val="Bezlisty"/>
    <w:rsid w:val="00C366EE"/>
    <w:pPr>
      <w:numPr>
        <w:numId w:val="13"/>
      </w:numPr>
    </w:pPr>
  </w:style>
  <w:style w:type="paragraph" w:customStyle="1" w:styleId="western">
    <w:name w:val="western"/>
    <w:basedOn w:val="Normalny"/>
    <w:rsid w:val="00AE7E4E"/>
    <w:pPr>
      <w:widowControl/>
      <w:suppressAutoHyphens w:val="0"/>
      <w:autoSpaceDN/>
      <w:spacing w:before="100" w:beforeAutospacing="1" w:after="100" w:afterAutospacing="1" w:line="360" w:lineRule="auto"/>
      <w:jc w:val="both"/>
      <w:textAlignment w:val="auto"/>
    </w:pPr>
    <w:rPr>
      <w:rFonts w:eastAsia="Times New Roman" w:cs="Times New Roman"/>
      <w:kern w:val="0"/>
      <w:lang w:eastAsia="pl-PL" w:bidi="ar-SA"/>
    </w:rPr>
  </w:style>
  <w:style w:type="numbering" w:customStyle="1" w:styleId="WW8Num8">
    <w:name w:val="WW8Num8"/>
    <w:basedOn w:val="Bezlisty"/>
    <w:rsid w:val="008E3C29"/>
    <w:pPr>
      <w:numPr>
        <w:numId w:val="14"/>
      </w:numPr>
    </w:pPr>
  </w:style>
  <w:style w:type="paragraph" w:styleId="Lista2">
    <w:name w:val="List 2"/>
    <w:basedOn w:val="Normalny"/>
    <w:rsid w:val="004720ED"/>
    <w:pPr>
      <w:widowControl/>
      <w:suppressAutoHyphens w:val="0"/>
      <w:autoSpaceDN/>
      <w:ind w:left="566" w:hanging="283"/>
      <w:textAlignment w:val="auto"/>
    </w:pPr>
    <w:rPr>
      <w:rFonts w:eastAsia="Times New Roman" w:cs="Times New Roman"/>
      <w:kern w:val="0"/>
      <w:lang w:eastAsia="pl-PL" w:bidi="ar-SA"/>
    </w:rPr>
  </w:style>
  <w:style w:type="numbering" w:customStyle="1" w:styleId="WW8Num661">
    <w:name w:val="WW8Num661"/>
    <w:basedOn w:val="Bezlisty"/>
    <w:rsid w:val="00E437F8"/>
    <w:pPr>
      <w:numPr>
        <w:numId w:val="15"/>
      </w:numPr>
    </w:pPr>
  </w:style>
  <w:style w:type="numbering" w:customStyle="1" w:styleId="WW8Num131">
    <w:name w:val="WW8Num131"/>
    <w:basedOn w:val="Bezlisty"/>
    <w:rsid w:val="002B597B"/>
    <w:pPr>
      <w:numPr>
        <w:numId w:val="16"/>
      </w:numPr>
    </w:pPr>
  </w:style>
  <w:style w:type="character" w:customStyle="1" w:styleId="AkapitzlistZnak">
    <w:name w:val="Akapit z listą Znak"/>
    <w:aliases w:val="ISCG Numerowanie Znak,lp1 Znak,List Paragraph2 Znak,Preambuła Znak,normalny tekst Znak,L1 Znak,Numerowanie Znak,List Paragraph Znak,Normal Znak,Akapit z listą3 Znak,Akapit z listą31 Znak,Podsis rysunku Znak,HŁ_Bullet1 Znak,CP-UC Znak"/>
    <w:link w:val="Akapitzlist"/>
    <w:uiPriority w:val="34"/>
    <w:qFormat/>
    <w:locked/>
    <w:rsid w:val="00E70128"/>
  </w:style>
  <w:style w:type="paragraph" w:customStyle="1" w:styleId="Lista24">
    <w:name w:val="Lista 24"/>
    <w:basedOn w:val="Normalny"/>
    <w:rsid w:val="008934FC"/>
    <w:pPr>
      <w:widowControl/>
      <w:autoSpaceDN/>
      <w:ind w:left="566" w:hanging="283"/>
      <w:textAlignment w:val="auto"/>
    </w:pPr>
    <w:rPr>
      <w:rFonts w:eastAsia="Times New Roman" w:cs="Times New Roman"/>
      <w:kern w:val="1"/>
      <w:lang w:eastAsia="ar-SA" w:bidi="ar-SA"/>
    </w:rPr>
  </w:style>
  <w:style w:type="table" w:customStyle="1" w:styleId="Tabelasiatki1jasnaakcent311">
    <w:name w:val="Tabela siatki 1 — jasna — akcent 311"/>
    <w:basedOn w:val="Standardowy"/>
    <w:next w:val="Tabelasiatki1jasnaakcent3"/>
    <w:uiPriority w:val="46"/>
    <w:rsid w:val="00ED4EED"/>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Lista21">
    <w:name w:val="Lista 21"/>
    <w:basedOn w:val="Normalny"/>
    <w:rsid w:val="001C3EE4"/>
    <w:pPr>
      <w:widowControl/>
      <w:autoSpaceDN/>
      <w:ind w:left="566" w:hanging="283"/>
      <w:textAlignment w:val="auto"/>
    </w:pPr>
    <w:rPr>
      <w:rFonts w:eastAsia="Times New Roman" w:cs="Times New Roman"/>
      <w:kern w:val="1"/>
      <w:lang w:eastAsia="ar-SA" w:bidi="ar-SA"/>
    </w:rPr>
  </w:style>
  <w:style w:type="character" w:customStyle="1" w:styleId="Domylnaczcionkaakapitu7">
    <w:name w:val="Domyślna czcionka akapitu7"/>
    <w:rsid w:val="00E66C63"/>
  </w:style>
  <w:style w:type="numbering" w:customStyle="1" w:styleId="WW8Num4821">
    <w:name w:val="WW8Num4821"/>
    <w:basedOn w:val="Bezlisty"/>
    <w:rsid w:val="00735658"/>
  </w:style>
  <w:style w:type="table" w:customStyle="1" w:styleId="TableGrid">
    <w:name w:val="TableGrid"/>
    <w:rsid w:val="002F230E"/>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WW8Num22">
    <w:name w:val="WW8Num22"/>
    <w:basedOn w:val="Bezlisty"/>
    <w:rsid w:val="002C5116"/>
    <w:pPr>
      <w:numPr>
        <w:numId w:val="21"/>
      </w:numPr>
    </w:pPr>
  </w:style>
  <w:style w:type="character" w:styleId="Nierozpoznanawzmianka">
    <w:name w:val="Unresolved Mention"/>
    <w:basedOn w:val="Domylnaczcionkaakapitu"/>
    <w:uiPriority w:val="99"/>
    <w:semiHidden/>
    <w:unhideWhenUsed/>
    <w:rsid w:val="008F7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10664">
      <w:bodyDiv w:val="1"/>
      <w:marLeft w:val="0"/>
      <w:marRight w:val="0"/>
      <w:marTop w:val="0"/>
      <w:marBottom w:val="0"/>
      <w:divBdr>
        <w:top w:val="none" w:sz="0" w:space="0" w:color="auto"/>
        <w:left w:val="none" w:sz="0" w:space="0" w:color="auto"/>
        <w:bottom w:val="none" w:sz="0" w:space="0" w:color="auto"/>
        <w:right w:val="none" w:sz="0" w:space="0" w:color="auto"/>
      </w:divBdr>
      <w:divsChild>
        <w:div w:id="53433944">
          <w:marLeft w:val="0"/>
          <w:marRight w:val="0"/>
          <w:marTop w:val="0"/>
          <w:marBottom w:val="0"/>
          <w:divBdr>
            <w:top w:val="none" w:sz="0" w:space="0" w:color="auto"/>
            <w:left w:val="none" w:sz="0" w:space="0" w:color="auto"/>
            <w:bottom w:val="none" w:sz="0" w:space="0" w:color="auto"/>
            <w:right w:val="none" w:sz="0" w:space="0" w:color="auto"/>
          </w:divBdr>
        </w:div>
        <w:div w:id="155612048">
          <w:marLeft w:val="0"/>
          <w:marRight w:val="0"/>
          <w:marTop w:val="0"/>
          <w:marBottom w:val="0"/>
          <w:divBdr>
            <w:top w:val="none" w:sz="0" w:space="0" w:color="auto"/>
            <w:left w:val="none" w:sz="0" w:space="0" w:color="auto"/>
            <w:bottom w:val="none" w:sz="0" w:space="0" w:color="auto"/>
            <w:right w:val="none" w:sz="0" w:space="0" w:color="auto"/>
          </w:divBdr>
        </w:div>
        <w:div w:id="2078746799">
          <w:marLeft w:val="0"/>
          <w:marRight w:val="0"/>
          <w:marTop w:val="0"/>
          <w:marBottom w:val="0"/>
          <w:divBdr>
            <w:top w:val="none" w:sz="0" w:space="0" w:color="auto"/>
            <w:left w:val="none" w:sz="0" w:space="0" w:color="auto"/>
            <w:bottom w:val="none" w:sz="0" w:space="0" w:color="auto"/>
            <w:right w:val="none" w:sz="0" w:space="0" w:color="auto"/>
          </w:divBdr>
        </w:div>
        <w:div w:id="1386761091">
          <w:marLeft w:val="0"/>
          <w:marRight w:val="0"/>
          <w:marTop w:val="0"/>
          <w:marBottom w:val="0"/>
          <w:divBdr>
            <w:top w:val="none" w:sz="0" w:space="0" w:color="auto"/>
            <w:left w:val="none" w:sz="0" w:space="0" w:color="auto"/>
            <w:bottom w:val="none" w:sz="0" w:space="0" w:color="auto"/>
            <w:right w:val="none" w:sz="0" w:space="0" w:color="auto"/>
          </w:divBdr>
        </w:div>
        <w:div w:id="1675960399">
          <w:marLeft w:val="0"/>
          <w:marRight w:val="0"/>
          <w:marTop w:val="0"/>
          <w:marBottom w:val="0"/>
          <w:divBdr>
            <w:top w:val="none" w:sz="0" w:space="0" w:color="auto"/>
            <w:left w:val="none" w:sz="0" w:space="0" w:color="auto"/>
            <w:bottom w:val="none" w:sz="0" w:space="0" w:color="auto"/>
            <w:right w:val="none" w:sz="0" w:space="0" w:color="auto"/>
          </w:divBdr>
        </w:div>
        <w:div w:id="261912404">
          <w:marLeft w:val="0"/>
          <w:marRight w:val="0"/>
          <w:marTop w:val="0"/>
          <w:marBottom w:val="0"/>
          <w:divBdr>
            <w:top w:val="none" w:sz="0" w:space="0" w:color="auto"/>
            <w:left w:val="none" w:sz="0" w:space="0" w:color="auto"/>
            <w:bottom w:val="none" w:sz="0" w:space="0" w:color="auto"/>
            <w:right w:val="none" w:sz="0" w:space="0" w:color="auto"/>
          </w:divBdr>
        </w:div>
        <w:div w:id="1966349869">
          <w:marLeft w:val="0"/>
          <w:marRight w:val="0"/>
          <w:marTop w:val="0"/>
          <w:marBottom w:val="0"/>
          <w:divBdr>
            <w:top w:val="none" w:sz="0" w:space="0" w:color="auto"/>
            <w:left w:val="none" w:sz="0" w:space="0" w:color="auto"/>
            <w:bottom w:val="none" w:sz="0" w:space="0" w:color="auto"/>
            <w:right w:val="none" w:sz="0" w:space="0" w:color="auto"/>
          </w:divBdr>
        </w:div>
        <w:div w:id="738213592">
          <w:marLeft w:val="0"/>
          <w:marRight w:val="0"/>
          <w:marTop w:val="0"/>
          <w:marBottom w:val="0"/>
          <w:divBdr>
            <w:top w:val="none" w:sz="0" w:space="0" w:color="auto"/>
            <w:left w:val="none" w:sz="0" w:space="0" w:color="auto"/>
            <w:bottom w:val="none" w:sz="0" w:space="0" w:color="auto"/>
            <w:right w:val="none" w:sz="0" w:space="0" w:color="auto"/>
          </w:divBdr>
        </w:div>
        <w:div w:id="66149390">
          <w:marLeft w:val="0"/>
          <w:marRight w:val="0"/>
          <w:marTop w:val="0"/>
          <w:marBottom w:val="0"/>
          <w:divBdr>
            <w:top w:val="none" w:sz="0" w:space="0" w:color="auto"/>
            <w:left w:val="none" w:sz="0" w:space="0" w:color="auto"/>
            <w:bottom w:val="none" w:sz="0" w:space="0" w:color="auto"/>
            <w:right w:val="none" w:sz="0" w:space="0" w:color="auto"/>
          </w:divBdr>
        </w:div>
        <w:div w:id="184751445">
          <w:marLeft w:val="0"/>
          <w:marRight w:val="0"/>
          <w:marTop w:val="0"/>
          <w:marBottom w:val="0"/>
          <w:divBdr>
            <w:top w:val="none" w:sz="0" w:space="0" w:color="auto"/>
            <w:left w:val="none" w:sz="0" w:space="0" w:color="auto"/>
            <w:bottom w:val="none" w:sz="0" w:space="0" w:color="auto"/>
            <w:right w:val="none" w:sz="0" w:space="0" w:color="auto"/>
          </w:divBdr>
        </w:div>
        <w:div w:id="1726949944">
          <w:marLeft w:val="0"/>
          <w:marRight w:val="0"/>
          <w:marTop w:val="0"/>
          <w:marBottom w:val="0"/>
          <w:divBdr>
            <w:top w:val="none" w:sz="0" w:space="0" w:color="auto"/>
            <w:left w:val="none" w:sz="0" w:space="0" w:color="auto"/>
            <w:bottom w:val="none" w:sz="0" w:space="0" w:color="auto"/>
            <w:right w:val="none" w:sz="0" w:space="0" w:color="auto"/>
          </w:divBdr>
        </w:div>
        <w:div w:id="1079905696">
          <w:marLeft w:val="0"/>
          <w:marRight w:val="0"/>
          <w:marTop w:val="0"/>
          <w:marBottom w:val="0"/>
          <w:divBdr>
            <w:top w:val="none" w:sz="0" w:space="0" w:color="auto"/>
            <w:left w:val="none" w:sz="0" w:space="0" w:color="auto"/>
            <w:bottom w:val="none" w:sz="0" w:space="0" w:color="auto"/>
            <w:right w:val="none" w:sz="0" w:space="0" w:color="auto"/>
          </w:divBdr>
        </w:div>
        <w:div w:id="1244417437">
          <w:marLeft w:val="0"/>
          <w:marRight w:val="0"/>
          <w:marTop w:val="0"/>
          <w:marBottom w:val="0"/>
          <w:divBdr>
            <w:top w:val="none" w:sz="0" w:space="0" w:color="auto"/>
            <w:left w:val="none" w:sz="0" w:space="0" w:color="auto"/>
            <w:bottom w:val="none" w:sz="0" w:space="0" w:color="auto"/>
            <w:right w:val="none" w:sz="0" w:space="0" w:color="auto"/>
          </w:divBdr>
        </w:div>
        <w:div w:id="832526807">
          <w:marLeft w:val="0"/>
          <w:marRight w:val="0"/>
          <w:marTop w:val="0"/>
          <w:marBottom w:val="0"/>
          <w:divBdr>
            <w:top w:val="none" w:sz="0" w:space="0" w:color="auto"/>
            <w:left w:val="none" w:sz="0" w:space="0" w:color="auto"/>
            <w:bottom w:val="none" w:sz="0" w:space="0" w:color="auto"/>
            <w:right w:val="none" w:sz="0" w:space="0" w:color="auto"/>
          </w:divBdr>
        </w:div>
        <w:div w:id="701780852">
          <w:marLeft w:val="0"/>
          <w:marRight w:val="0"/>
          <w:marTop w:val="0"/>
          <w:marBottom w:val="0"/>
          <w:divBdr>
            <w:top w:val="none" w:sz="0" w:space="0" w:color="auto"/>
            <w:left w:val="none" w:sz="0" w:space="0" w:color="auto"/>
            <w:bottom w:val="none" w:sz="0" w:space="0" w:color="auto"/>
            <w:right w:val="none" w:sz="0" w:space="0" w:color="auto"/>
          </w:divBdr>
        </w:div>
        <w:div w:id="621352105">
          <w:marLeft w:val="0"/>
          <w:marRight w:val="0"/>
          <w:marTop w:val="0"/>
          <w:marBottom w:val="0"/>
          <w:divBdr>
            <w:top w:val="none" w:sz="0" w:space="0" w:color="auto"/>
            <w:left w:val="none" w:sz="0" w:space="0" w:color="auto"/>
            <w:bottom w:val="none" w:sz="0" w:space="0" w:color="auto"/>
            <w:right w:val="none" w:sz="0" w:space="0" w:color="auto"/>
          </w:divBdr>
        </w:div>
        <w:div w:id="713118664">
          <w:marLeft w:val="0"/>
          <w:marRight w:val="0"/>
          <w:marTop w:val="0"/>
          <w:marBottom w:val="0"/>
          <w:divBdr>
            <w:top w:val="none" w:sz="0" w:space="0" w:color="auto"/>
            <w:left w:val="none" w:sz="0" w:space="0" w:color="auto"/>
            <w:bottom w:val="none" w:sz="0" w:space="0" w:color="auto"/>
            <w:right w:val="none" w:sz="0" w:space="0" w:color="auto"/>
          </w:divBdr>
        </w:div>
        <w:div w:id="928663513">
          <w:marLeft w:val="0"/>
          <w:marRight w:val="0"/>
          <w:marTop w:val="0"/>
          <w:marBottom w:val="0"/>
          <w:divBdr>
            <w:top w:val="none" w:sz="0" w:space="0" w:color="auto"/>
            <w:left w:val="none" w:sz="0" w:space="0" w:color="auto"/>
            <w:bottom w:val="none" w:sz="0" w:space="0" w:color="auto"/>
            <w:right w:val="none" w:sz="0" w:space="0" w:color="auto"/>
          </w:divBdr>
        </w:div>
        <w:div w:id="1443379372">
          <w:marLeft w:val="0"/>
          <w:marRight w:val="0"/>
          <w:marTop w:val="0"/>
          <w:marBottom w:val="0"/>
          <w:divBdr>
            <w:top w:val="none" w:sz="0" w:space="0" w:color="auto"/>
            <w:left w:val="none" w:sz="0" w:space="0" w:color="auto"/>
            <w:bottom w:val="none" w:sz="0" w:space="0" w:color="auto"/>
            <w:right w:val="none" w:sz="0" w:space="0" w:color="auto"/>
          </w:divBdr>
        </w:div>
        <w:div w:id="1112631398">
          <w:marLeft w:val="0"/>
          <w:marRight w:val="0"/>
          <w:marTop w:val="0"/>
          <w:marBottom w:val="0"/>
          <w:divBdr>
            <w:top w:val="none" w:sz="0" w:space="0" w:color="auto"/>
            <w:left w:val="none" w:sz="0" w:space="0" w:color="auto"/>
            <w:bottom w:val="none" w:sz="0" w:space="0" w:color="auto"/>
            <w:right w:val="none" w:sz="0" w:space="0" w:color="auto"/>
          </w:divBdr>
        </w:div>
        <w:div w:id="1090203248">
          <w:marLeft w:val="0"/>
          <w:marRight w:val="0"/>
          <w:marTop w:val="0"/>
          <w:marBottom w:val="0"/>
          <w:divBdr>
            <w:top w:val="none" w:sz="0" w:space="0" w:color="auto"/>
            <w:left w:val="none" w:sz="0" w:space="0" w:color="auto"/>
            <w:bottom w:val="none" w:sz="0" w:space="0" w:color="auto"/>
            <w:right w:val="none" w:sz="0" w:space="0" w:color="auto"/>
          </w:divBdr>
        </w:div>
        <w:div w:id="65303598">
          <w:marLeft w:val="0"/>
          <w:marRight w:val="0"/>
          <w:marTop w:val="0"/>
          <w:marBottom w:val="0"/>
          <w:divBdr>
            <w:top w:val="none" w:sz="0" w:space="0" w:color="auto"/>
            <w:left w:val="none" w:sz="0" w:space="0" w:color="auto"/>
            <w:bottom w:val="none" w:sz="0" w:space="0" w:color="auto"/>
            <w:right w:val="none" w:sz="0" w:space="0" w:color="auto"/>
          </w:divBdr>
        </w:div>
        <w:div w:id="696857740">
          <w:marLeft w:val="0"/>
          <w:marRight w:val="0"/>
          <w:marTop w:val="0"/>
          <w:marBottom w:val="0"/>
          <w:divBdr>
            <w:top w:val="none" w:sz="0" w:space="0" w:color="auto"/>
            <w:left w:val="none" w:sz="0" w:space="0" w:color="auto"/>
            <w:bottom w:val="none" w:sz="0" w:space="0" w:color="auto"/>
            <w:right w:val="none" w:sz="0" w:space="0" w:color="auto"/>
          </w:divBdr>
        </w:div>
        <w:div w:id="2096591088">
          <w:marLeft w:val="0"/>
          <w:marRight w:val="0"/>
          <w:marTop w:val="0"/>
          <w:marBottom w:val="0"/>
          <w:divBdr>
            <w:top w:val="none" w:sz="0" w:space="0" w:color="auto"/>
            <w:left w:val="none" w:sz="0" w:space="0" w:color="auto"/>
            <w:bottom w:val="none" w:sz="0" w:space="0" w:color="auto"/>
            <w:right w:val="none" w:sz="0" w:space="0" w:color="auto"/>
          </w:divBdr>
        </w:div>
        <w:div w:id="1751195396">
          <w:marLeft w:val="0"/>
          <w:marRight w:val="0"/>
          <w:marTop w:val="0"/>
          <w:marBottom w:val="0"/>
          <w:divBdr>
            <w:top w:val="none" w:sz="0" w:space="0" w:color="auto"/>
            <w:left w:val="none" w:sz="0" w:space="0" w:color="auto"/>
            <w:bottom w:val="none" w:sz="0" w:space="0" w:color="auto"/>
            <w:right w:val="none" w:sz="0" w:space="0" w:color="auto"/>
          </w:divBdr>
        </w:div>
        <w:div w:id="2005545636">
          <w:marLeft w:val="0"/>
          <w:marRight w:val="0"/>
          <w:marTop w:val="0"/>
          <w:marBottom w:val="0"/>
          <w:divBdr>
            <w:top w:val="none" w:sz="0" w:space="0" w:color="auto"/>
            <w:left w:val="none" w:sz="0" w:space="0" w:color="auto"/>
            <w:bottom w:val="none" w:sz="0" w:space="0" w:color="auto"/>
            <w:right w:val="none" w:sz="0" w:space="0" w:color="auto"/>
          </w:divBdr>
        </w:div>
        <w:div w:id="2004166576">
          <w:marLeft w:val="0"/>
          <w:marRight w:val="0"/>
          <w:marTop w:val="0"/>
          <w:marBottom w:val="0"/>
          <w:divBdr>
            <w:top w:val="none" w:sz="0" w:space="0" w:color="auto"/>
            <w:left w:val="none" w:sz="0" w:space="0" w:color="auto"/>
            <w:bottom w:val="none" w:sz="0" w:space="0" w:color="auto"/>
            <w:right w:val="none" w:sz="0" w:space="0" w:color="auto"/>
          </w:divBdr>
        </w:div>
        <w:div w:id="413287740">
          <w:marLeft w:val="0"/>
          <w:marRight w:val="0"/>
          <w:marTop w:val="0"/>
          <w:marBottom w:val="0"/>
          <w:divBdr>
            <w:top w:val="none" w:sz="0" w:space="0" w:color="auto"/>
            <w:left w:val="none" w:sz="0" w:space="0" w:color="auto"/>
            <w:bottom w:val="none" w:sz="0" w:space="0" w:color="auto"/>
            <w:right w:val="none" w:sz="0" w:space="0" w:color="auto"/>
          </w:divBdr>
        </w:div>
        <w:div w:id="921717359">
          <w:marLeft w:val="0"/>
          <w:marRight w:val="0"/>
          <w:marTop w:val="0"/>
          <w:marBottom w:val="0"/>
          <w:divBdr>
            <w:top w:val="none" w:sz="0" w:space="0" w:color="auto"/>
            <w:left w:val="none" w:sz="0" w:space="0" w:color="auto"/>
            <w:bottom w:val="none" w:sz="0" w:space="0" w:color="auto"/>
            <w:right w:val="none" w:sz="0" w:space="0" w:color="auto"/>
          </w:divBdr>
        </w:div>
        <w:div w:id="445278330">
          <w:marLeft w:val="0"/>
          <w:marRight w:val="0"/>
          <w:marTop w:val="0"/>
          <w:marBottom w:val="0"/>
          <w:divBdr>
            <w:top w:val="none" w:sz="0" w:space="0" w:color="auto"/>
            <w:left w:val="none" w:sz="0" w:space="0" w:color="auto"/>
            <w:bottom w:val="none" w:sz="0" w:space="0" w:color="auto"/>
            <w:right w:val="none" w:sz="0" w:space="0" w:color="auto"/>
          </w:divBdr>
        </w:div>
        <w:div w:id="1660965919">
          <w:marLeft w:val="0"/>
          <w:marRight w:val="0"/>
          <w:marTop w:val="0"/>
          <w:marBottom w:val="0"/>
          <w:divBdr>
            <w:top w:val="none" w:sz="0" w:space="0" w:color="auto"/>
            <w:left w:val="none" w:sz="0" w:space="0" w:color="auto"/>
            <w:bottom w:val="none" w:sz="0" w:space="0" w:color="auto"/>
            <w:right w:val="none" w:sz="0" w:space="0" w:color="auto"/>
          </w:divBdr>
        </w:div>
        <w:div w:id="1280448896">
          <w:marLeft w:val="0"/>
          <w:marRight w:val="0"/>
          <w:marTop w:val="0"/>
          <w:marBottom w:val="0"/>
          <w:divBdr>
            <w:top w:val="none" w:sz="0" w:space="0" w:color="auto"/>
            <w:left w:val="none" w:sz="0" w:space="0" w:color="auto"/>
            <w:bottom w:val="none" w:sz="0" w:space="0" w:color="auto"/>
            <w:right w:val="none" w:sz="0" w:space="0" w:color="auto"/>
          </w:divBdr>
        </w:div>
        <w:div w:id="1079794100">
          <w:marLeft w:val="0"/>
          <w:marRight w:val="0"/>
          <w:marTop w:val="0"/>
          <w:marBottom w:val="0"/>
          <w:divBdr>
            <w:top w:val="none" w:sz="0" w:space="0" w:color="auto"/>
            <w:left w:val="none" w:sz="0" w:space="0" w:color="auto"/>
            <w:bottom w:val="none" w:sz="0" w:space="0" w:color="auto"/>
            <w:right w:val="none" w:sz="0" w:space="0" w:color="auto"/>
          </w:divBdr>
        </w:div>
        <w:div w:id="1888492038">
          <w:marLeft w:val="0"/>
          <w:marRight w:val="0"/>
          <w:marTop w:val="0"/>
          <w:marBottom w:val="0"/>
          <w:divBdr>
            <w:top w:val="none" w:sz="0" w:space="0" w:color="auto"/>
            <w:left w:val="none" w:sz="0" w:space="0" w:color="auto"/>
            <w:bottom w:val="none" w:sz="0" w:space="0" w:color="auto"/>
            <w:right w:val="none" w:sz="0" w:space="0" w:color="auto"/>
          </w:divBdr>
        </w:div>
        <w:div w:id="1923027489">
          <w:marLeft w:val="0"/>
          <w:marRight w:val="0"/>
          <w:marTop w:val="0"/>
          <w:marBottom w:val="0"/>
          <w:divBdr>
            <w:top w:val="none" w:sz="0" w:space="0" w:color="auto"/>
            <w:left w:val="none" w:sz="0" w:space="0" w:color="auto"/>
            <w:bottom w:val="none" w:sz="0" w:space="0" w:color="auto"/>
            <w:right w:val="none" w:sz="0" w:space="0" w:color="auto"/>
          </w:divBdr>
        </w:div>
        <w:div w:id="1721130201">
          <w:marLeft w:val="0"/>
          <w:marRight w:val="0"/>
          <w:marTop w:val="0"/>
          <w:marBottom w:val="0"/>
          <w:divBdr>
            <w:top w:val="none" w:sz="0" w:space="0" w:color="auto"/>
            <w:left w:val="none" w:sz="0" w:space="0" w:color="auto"/>
            <w:bottom w:val="none" w:sz="0" w:space="0" w:color="auto"/>
            <w:right w:val="none" w:sz="0" w:space="0" w:color="auto"/>
          </w:divBdr>
        </w:div>
      </w:divsChild>
    </w:div>
    <w:div w:id="1002049422">
      <w:bodyDiv w:val="1"/>
      <w:marLeft w:val="0"/>
      <w:marRight w:val="0"/>
      <w:marTop w:val="0"/>
      <w:marBottom w:val="0"/>
      <w:divBdr>
        <w:top w:val="none" w:sz="0" w:space="0" w:color="auto"/>
        <w:left w:val="none" w:sz="0" w:space="0" w:color="auto"/>
        <w:bottom w:val="none" w:sz="0" w:space="0" w:color="auto"/>
        <w:right w:val="none" w:sz="0" w:space="0" w:color="auto"/>
      </w:divBdr>
      <w:divsChild>
        <w:div w:id="1996375923">
          <w:marLeft w:val="0"/>
          <w:marRight w:val="0"/>
          <w:marTop w:val="0"/>
          <w:marBottom w:val="0"/>
          <w:divBdr>
            <w:top w:val="none" w:sz="0" w:space="0" w:color="auto"/>
            <w:left w:val="none" w:sz="0" w:space="0" w:color="auto"/>
            <w:bottom w:val="none" w:sz="0" w:space="0" w:color="auto"/>
            <w:right w:val="none" w:sz="0" w:space="0" w:color="auto"/>
          </w:divBdr>
        </w:div>
        <w:div w:id="898439655">
          <w:marLeft w:val="0"/>
          <w:marRight w:val="0"/>
          <w:marTop w:val="0"/>
          <w:marBottom w:val="0"/>
          <w:divBdr>
            <w:top w:val="none" w:sz="0" w:space="0" w:color="auto"/>
            <w:left w:val="none" w:sz="0" w:space="0" w:color="auto"/>
            <w:bottom w:val="none" w:sz="0" w:space="0" w:color="auto"/>
            <w:right w:val="none" w:sz="0" w:space="0" w:color="auto"/>
          </w:divBdr>
        </w:div>
      </w:divsChild>
    </w:div>
    <w:div w:id="1101219869">
      <w:bodyDiv w:val="1"/>
      <w:marLeft w:val="0"/>
      <w:marRight w:val="0"/>
      <w:marTop w:val="0"/>
      <w:marBottom w:val="0"/>
      <w:divBdr>
        <w:top w:val="none" w:sz="0" w:space="0" w:color="auto"/>
        <w:left w:val="none" w:sz="0" w:space="0" w:color="auto"/>
        <w:bottom w:val="none" w:sz="0" w:space="0" w:color="auto"/>
        <w:right w:val="none" w:sz="0" w:space="0" w:color="auto"/>
      </w:divBdr>
    </w:div>
    <w:div w:id="1259022792">
      <w:bodyDiv w:val="1"/>
      <w:marLeft w:val="0"/>
      <w:marRight w:val="0"/>
      <w:marTop w:val="0"/>
      <w:marBottom w:val="0"/>
      <w:divBdr>
        <w:top w:val="none" w:sz="0" w:space="0" w:color="auto"/>
        <w:left w:val="none" w:sz="0" w:space="0" w:color="auto"/>
        <w:bottom w:val="none" w:sz="0" w:space="0" w:color="auto"/>
        <w:right w:val="none" w:sz="0" w:space="0" w:color="auto"/>
      </w:divBdr>
      <w:divsChild>
        <w:div w:id="729840187">
          <w:marLeft w:val="0"/>
          <w:marRight w:val="0"/>
          <w:marTop w:val="0"/>
          <w:marBottom w:val="0"/>
          <w:divBdr>
            <w:top w:val="none" w:sz="0" w:space="0" w:color="auto"/>
            <w:left w:val="none" w:sz="0" w:space="0" w:color="auto"/>
            <w:bottom w:val="none" w:sz="0" w:space="0" w:color="auto"/>
            <w:right w:val="none" w:sz="0" w:space="0" w:color="auto"/>
          </w:divBdr>
          <w:divsChild>
            <w:div w:id="1004623652">
              <w:marLeft w:val="0"/>
              <w:marRight w:val="0"/>
              <w:marTop w:val="0"/>
              <w:marBottom w:val="0"/>
              <w:divBdr>
                <w:top w:val="none" w:sz="0" w:space="0" w:color="auto"/>
                <w:left w:val="none" w:sz="0" w:space="0" w:color="auto"/>
                <w:bottom w:val="none" w:sz="0" w:space="0" w:color="auto"/>
                <w:right w:val="none" w:sz="0" w:space="0" w:color="auto"/>
              </w:divBdr>
              <w:divsChild>
                <w:div w:id="2118786972">
                  <w:marLeft w:val="0"/>
                  <w:marRight w:val="0"/>
                  <w:marTop w:val="0"/>
                  <w:marBottom w:val="0"/>
                  <w:divBdr>
                    <w:top w:val="none" w:sz="0" w:space="0" w:color="auto"/>
                    <w:left w:val="none" w:sz="0" w:space="0" w:color="auto"/>
                    <w:bottom w:val="none" w:sz="0" w:space="0" w:color="auto"/>
                    <w:right w:val="none" w:sz="0" w:space="0" w:color="auto"/>
                  </w:divBdr>
                  <w:divsChild>
                    <w:div w:id="1371759483">
                      <w:marLeft w:val="0"/>
                      <w:marRight w:val="0"/>
                      <w:marTop w:val="0"/>
                      <w:marBottom w:val="0"/>
                      <w:divBdr>
                        <w:top w:val="none" w:sz="0" w:space="0" w:color="auto"/>
                        <w:left w:val="none" w:sz="0" w:space="0" w:color="auto"/>
                        <w:bottom w:val="none" w:sz="0" w:space="0" w:color="auto"/>
                        <w:right w:val="none" w:sz="0" w:space="0" w:color="auto"/>
                      </w:divBdr>
                      <w:divsChild>
                        <w:div w:id="281688047">
                          <w:marLeft w:val="0"/>
                          <w:marRight w:val="0"/>
                          <w:marTop w:val="0"/>
                          <w:marBottom w:val="0"/>
                          <w:divBdr>
                            <w:top w:val="none" w:sz="0" w:space="0" w:color="auto"/>
                            <w:left w:val="none" w:sz="0" w:space="0" w:color="auto"/>
                            <w:bottom w:val="none" w:sz="0" w:space="0" w:color="auto"/>
                            <w:right w:val="none" w:sz="0" w:space="0" w:color="auto"/>
                          </w:divBdr>
                          <w:divsChild>
                            <w:div w:id="104236449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984578">
      <w:bodyDiv w:val="1"/>
      <w:marLeft w:val="0"/>
      <w:marRight w:val="0"/>
      <w:marTop w:val="0"/>
      <w:marBottom w:val="0"/>
      <w:divBdr>
        <w:top w:val="none" w:sz="0" w:space="0" w:color="auto"/>
        <w:left w:val="none" w:sz="0" w:space="0" w:color="auto"/>
        <w:bottom w:val="none" w:sz="0" w:space="0" w:color="auto"/>
        <w:right w:val="none" w:sz="0" w:space="0" w:color="auto"/>
      </w:divBdr>
    </w:div>
    <w:div w:id="1498300558">
      <w:bodyDiv w:val="1"/>
      <w:marLeft w:val="0"/>
      <w:marRight w:val="0"/>
      <w:marTop w:val="0"/>
      <w:marBottom w:val="0"/>
      <w:divBdr>
        <w:top w:val="none" w:sz="0" w:space="0" w:color="auto"/>
        <w:left w:val="none" w:sz="0" w:space="0" w:color="auto"/>
        <w:bottom w:val="none" w:sz="0" w:space="0" w:color="auto"/>
        <w:right w:val="none" w:sz="0" w:space="0" w:color="auto"/>
      </w:divBdr>
      <w:divsChild>
        <w:div w:id="970597152">
          <w:marLeft w:val="0"/>
          <w:marRight w:val="0"/>
          <w:marTop w:val="0"/>
          <w:marBottom w:val="150"/>
          <w:divBdr>
            <w:top w:val="none" w:sz="0" w:space="0" w:color="auto"/>
            <w:left w:val="none" w:sz="0" w:space="0" w:color="auto"/>
            <w:bottom w:val="none" w:sz="0" w:space="0" w:color="auto"/>
            <w:right w:val="none" w:sz="0" w:space="0" w:color="auto"/>
          </w:divBdr>
          <w:divsChild>
            <w:div w:id="824976091">
              <w:marLeft w:val="0"/>
              <w:marRight w:val="0"/>
              <w:marTop w:val="0"/>
              <w:marBottom w:val="0"/>
              <w:divBdr>
                <w:top w:val="none" w:sz="0" w:space="0" w:color="auto"/>
                <w:left w:val="none" w:sz="0" w:space="0" w:color="auto"/>
                <w:bottom w:val="none" w:sz="0" w:space="0" w:color="auto"/>
                <w:right w:val="none" w:sz="0" w:space="0" w:color="auto"/>
              </w:divBdr>
              <w:divsChild>
                <w:div w:id="103889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044411">
          <w:marLeft w:val="0"/>
          <w:marRight w:val="0"/>
          <w:marTop w:val="0"/>
          <w:marBottom w:val="0"/>
          <w:divBdr>
            <w:top w:val="none" w:sz="0" w:space="0" w:color="auto"/>
            <w:left w:val="none" w:sz="0" w:space="0" w:color="auto"/>
            <w:bottom w:val="none" w:sz="0" w:space="0" w:color="auto"/>
            <w:right w:val="none" w:sz="0" w:space="0" w:color="auto"/>
          </w:divBdr>
          <w:divsChild>
            <w:div w:id="1130706893">
              <w:marLeft w:val="0"/>
              <w:marRight w:val="0"/>
              <w:marTop w:val="0"/>
              <w:marBottom w:val="0"/>
              <w:divBdr>
                <w:top w:val="none" w:sz="0" w:space="0" w:color="auto"/>
                <w:left w:val="none" w:sz="0" w:space="0" w:color="auto"/>
                <w:bottom w:val="none" w:sz="0" w:space="0" w:color="auto"/>
                <w:right w:val="none" w:sz="0" w:space="0" w:color="auto"/>
              </w:divBdr>
              <w:divsChild>
                <w:div w:id="1647513993">
                  <w:marLeft w:val="0"/>
                  <w:marRight w:val="0"/>
                  <w:marTop w:val="0"/>
                  <w:marBottom w:val="0"/>
                  <w:divBdr>
                    <w:top w:val="none" w:sz="0" w:space="0" w:color="auto"/>
                    <w:left w:val="none" w:sz="0" w:space="0" w:color="auto"/>
                    <w:bottom w:val="none" w:sz="0" w:space="0" w:color="auto"/>
                    <w:right w:val="none" w:sz="0" w:space="0" w:color="auto"/>
                  </w:divBdr>
                  <w:divsChild>
                    <w:div w:id="12420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069">
          <w:marLeft w:val="0"/>
          <w:marRight w:val="0"/>
          <w:marTop w:val="0"/>
          <w:marBottom w:val="0"/>
          <w:divBdr>
            <w:top w:val="none" w:sz="0" w:space="0" w:color="auto"/>
            <w:left w:val="none" w:sz="0" w:space="0" w:color="auto"/>
            <w:bottom w:val="none" w:sz="0" w:space="0" w:color="auto"/>
            <w:right w:val="none" w:sz="0" w:space="0" w:color="auto"/>
          </w:divBdr>
          <w:divsChild>
            <w:div w:id="1041828591">
              <w:marLeft w:val="0"/>
              <w:marRight w:val="0"/>
              <w:marTop w:val="0"/>
              <w:marBottom w:val="0"/>
              <w:divBdr>
                <w:top w:val="none" w:sz="0" w:space="0" w:color="auto"/>
                <w:left w:val="none" w:sz="0" w:space="0" w:color="auto"/>
                <w:bottom w:val="none" w:sz="0" w:space="0" w:color="auto"/>
                <w:right w:val="none" w:sz="0" w:space="0" w:color="auto"/>
              </w:divBdr>
              <w:divsChild>
                <w:div w:id="1157573703">
                  <w:marLeft w:val="0"/>
                  <w:marRight w:val="0"/>
                  <w:marTop w:val="0"/>
                  <w:marBottom w:val="0"/>
                  <w:divBdr>
                    <w:top w:val="none" w:sz="0" w:space="0" w:color="auto"/>
                    <w:left w:val="none" w:sz="0" w:space="0" w:color="auto"/>
                    <w:bottom w:val="none" w:sz="0" w:space="0" w:color="auto"/>
                    <w:right w:val="none" w:sz="0" w:space="0" w:color="auto"/>
                  </w:divBdr>
                </w:div>
                <w:div w:id="1777603387">
                  <w:marLeft w:val="0"/>
                  <w:marRight w:val="0"/>
                  <w:marTop w:val="0"/>
                  <w:marBottom w:val="0"/>
                  <w:divBdr>
                    <w:top w:val="none" w:sz="0" w:space="0" w:color="auto"/>
                    <w:left w:val="none" w:sz="0" w:space="0" w:color="auto"/>
                    <w:bottom w:val="none" w:sz="0" w:space="0" w:color="auto"/>
                    <w:right w:val="none" w:sz="0" w:space="0" w:color="auto"/>
                  </w:divBdr>
                  <w:divsChild>
                    <w:div w:id="616639290">
                      <w:marLeft w:val="0"/>
                      <w:marRight w:val="0"/>
                      <w:marTop w:val="0"/>
                      <w:marBottom w:val="0"/>
                      <w:divBdr>
                        <w:top w:val="none" w:sz="0" w:space="0" w:color="auto"/>
                        <w:left w:val="none" w:sz="0" w:space="0" w:color="auto"/>
                        <w:bottom w:val="none" w:sz="0" w:space="0" w:color="auto"/>
                        <w:right w:val="none" w:sz="0" w:space="0" w:color="auto"/>
                      </w:divBdr>
                    </w:div>
                    <w:div w:id="197001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022898">
          <w:marLeft w:val="0"/>
          <w:marRight w:val="0"/>
          <w:marTop w:val="0"/>
          <w:marBottom w:val="0"/>
          <w:divBdr>
            <w:top w:val="none" w:sz="0" w:space="0" w:color="auto"/>
            <w:left w:val="none" w:sz="0" w:space="0" w:color="auto"/>
            <w:bottom w:val="none" w:sz="0" w:space="0" w:color="auto"/>
            <w:right w:val="none" w:sz="0" w:space="0" w:color="auto"/>
          </w:divBdr>
          <w:divsChild>
            <w:div w:id="1715345417">
              <w:marLeft w:val="0"/>
              <w:marRight w:val="0"/>
              <w:marTop w:val="0"/>
              <w:marBottom w:val="0"/>
              <w:divBdr>
                <w:top w:val="none" w:sz="0" w:space="0" w:color="auto"/>
                <w:left w:val="none" w:sz="0" w:space="0" w:color="auto"/>
                <w:bottom w:val="none" w:sz="0" w:space="0" w:color="auto"/>
                <w:right w:val="none" w:sz="0" w:space="0" w:color="auto"/>
              </w:divBdr>
              <w:divsChild>
                <w:div w:id="895705686">
                  <w:marLeft w:val="0"/>
                  <w:marRight w:val="0"/>
                  <w:marTop w:val="0"/>
                  <w:marBottom w:val="0"/>
                  <w:divBdr>
                    <w:top w:val="none" w:sz="0" w:space="0" w:color="auto"/>
                    <w:left w:val="none" w:sz="0" w:space="0" w:color="auto"/>
                    <w:bottom w:val="none" w:sz="0" w:space="0" w:color="auto"/>
                    <w:right w:val="none" w:sz="0" w:space="0" w:color="auto"/>
                  </w:divBdr>
                </w:div>
                <w:div w:id="1774016217">
                  <w:marLeft w:val="0"/>
                  <w:marRight w:val="0"/>
                  <w:marTop w:val="0"/>
                  <w:marBottom w:val="0"/>
                  <w:divBdr>
                    <w:top w:val="none" w:sz="0" w:space="0" w:color="auto"/>
                    <w:left w:val="none" w:sz="0" w:space="0" w:color="auto"/>
                    <w:bottom w:val="none" w:sz="0" w:space="0" w:color="auto"/>
                    <w:right w:val="none" w:sz="0" w:space="0" w:color="auto"/>
                  </w:divBdr>
                  <w:divsChild>
                    <w:div w:id="641036133">
                      <w:marLeft w:val="0"/>
                      <w:marRight w:val="0"/>
                      <w:marTop w:val="0"/>
                      <w:marBottom w:val="0"/>
                      <w:divBdr>
                        <w:top w:val="none" w:sz="0" w:space="0" w:color="auto"/>
                        <w:left w:val="none" w:sz="0" w:space="0" w:color="auto"/>
                        <w:bottom w:val="none" w:sz="0" w:space="0" w:color="auto"/>
                        <w:right w:val="none" w:sz="0" w:space="0" w:color="auto"/>
                      </w:divBdr>
                    </w:div>
                    <w:div w:id="22854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710224">
      <w:bodyDiv w:val="1"/>
      <w:marLeft w:val="0"/>
      <w:marRight w:val="0"/>
      <w:marTop w:val="0"/>
      <w:marBottom w:val="0"/>
      <w:divBdr>
        <w:top w:val="none" w:sz="0" w:space="0" w:color="auto"/>
        <w:left w:val="none" w:sz="0" w:space="0" w:color="auto"/>
        <w:bottom w:val="none" w:sz="0" w:space="0" w:color="auto"/>
        <w:right w:val="none" w:sz="0" w:space="0" w:color="auto"/>
      </w:divBdr>
      <w:divsChild>
        <w:div w:id="1762678252">
          <w:marLeft w:val="0"/>
          <w:marRight w:val="0"/>
          <w:marTop w:val="0"/>
          <w:marBottom w:val="0"/>
          <w:divBdr>
            <w:top w:val="none" w:sz="0" w:space="0" w:color="auto"/>
            <w:left w:val="none" w:sz="0" w:space="0" w:color="auto"/>
            <w:bottom w:val="none" w:sz="0" w:space="0" w:color="auto"/>
            <w:right w:val="none" w:sz="0" w:space="0" w:color="auto"/>
          </w:divBdr>
        </w:div>
        <w:div w:id="1648434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C:\Users\000974\Desktop\Zam&#243;wienia\2025\01%2025%20IR%20Budynek%20nr%205\zzp@csp.edu.pl" TargetMode="External"/><Relationship Id="rId18" Type="http://schemas.openxmlformats.org/officeDocument/2006/relationships/hyperlink" Target="https://platformazakupowa.pl/csp" TargetMode="External"/><Relationship Id="rId26" Type="http://schemas.openxmlformats.org/officeDocument/2006/relationships/hyperlink" Target="https://csplegionowo.bip.policja.gov.pl/CSP/sygnalisci/44605,Sygnalisci.html" TargetMode="External"/><Relationship Id="rId3" Type="http://schemas.openxmlformats.org/officeDocument/2006/relationships/styles" Target="styles.xml"/><Relationship Id="rId21" Type="http://schemas.openxmlformats.org/officeDocument/2006/relationships/hyperlink" Target="https://platformazakupowa.pl/csp" TargetMode="External"/><Relationship Id="rId7" Type="http://schemas.openxmlformats.org/officeDocument/2006/relationships/endnotes" Target="endnotes.xml"/><Relationship Id="rId12" Type="http://schemas.openxmlformats.org/officeDocument/2006/relationships/hyperlink" Target="https://platformazakupowa.pl/csp" TargetMode="External"/><Relationship Id="rId17" Type="http://schemas.openxmlformats.org/officeDocument/2006/relationships/hyperlink" Target="https://docs.google.com/document/d/1kdC7je8RNO5FSk_N0NY7nv1Xj1WYJza-CmXvYH8evhk/edit" TargetMode="External"/><Relationship Id="rId25" Type="http://schemas.openxmlformats.org/officeDocument/2006/relationships/hyperlink" Target="file:///C:\Users\000974\Desktop\Zam&#243;wienia\2025\09%2025%20IR%20IR%20Pomost%20Kal\agnieszka.chojecka@csp.edu.pl" TargetMode="External"/><Relationship Id="rId2" Type="http://schemas.openxmlformats.org/officeDocument/2006/relationships/numbering" Target="numbering.xml"/><Relationship Id="rId16" Type="http://schemas.openxmlformats.org/officeDocument/2006/relationships/hyperlink" Target="https://platformazakupowa.pl/csp" TargetMode="External"/><Relationship Id="rId20" Type="http://schemas.openxmlformats.org/officeDocument/2006/relationships/hyperlink" Target="https://platformazakupowa.pl/cs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zetargi.csp.edu.pl/zcp/postepowania-o-zamowie" TargetMode="External"/><Relationship Id="rId24" Type="http://schemas.openxmlformats.org/officeDocument/2006/relationships/hyperlink" Target="mailto:wir@csp.edu.pl" TargetMode="External"/><Relationship Id="rId5" Type="http://schemas.openxmlformats.org/officeDocument/2006/relationships/webSettings" Target="webSettings.xml"/><Relationship Id="rId15" Type="http://schemas.openxmlformats.org/officeDocument/2006/relationships/hyperlink" Target="mailto:piotr.przygoda@csp.edu.pl" TargetMode="External"/><Relationship Id="rId23" Type="http://schemas.openxmlformats.org/officeDocument/2006/relationships/hyperlink" Target="http://bip.legionowo.csp.policja.gov.pl/CSP/rodo/28154,Ochrona-danych-osobowych.html%20" TargetMode="External"/><Relationship Id="rId28" Type="http://schemas.openxmlformats.org/officeDocument/2006/relationships/fontTable" Target="fontTable.xml"/><Relationship Id="rId10" Type="http://schemas.openxmlformats.org/officeDocument/2006/relationships/hyperlink" Target="https://platformazakupowa.pl/csp" TargetMode="External"/><Relationship Id="rId19" Type="http://schemas.openxmlformats.org/officeDocument/2006/relationships/hyperlink" Target="https://platformazakupowa.pl/csp" TargetMode="External"/><Relationship Id="rId4" Type="http://schemas.openxmlformats.org/officeDocument/2006/relationships/settings" Target="settings.xml"/><Relationship Id="rId9" Type="http://schemas.openxmlformats.org/officeDocument/2006/relationships/hyperlink" Target="mailto:zzp@csp.edu.pl" TargetMode="External"/><Relationship Id="rId14" Type="http://schemas.openxmlformats.org/officeDocument/2006/relationships/hyperlink" Target="mailto:agnieszka.chojecka@csp.edu.pl" TargetMode="External"/><Relationship Id="rId22" Type="http://schemas.openxmlformats.org/officeDocument/2006/relationships/hyperlink" Target="https://platformazakupowa.pl/csp" TargetMode="External"/><Relationship Id="rId27"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D7B06-7A4C-4380-B444-624E1DF8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50</Pages>
  <Words>19348</Words>
  <Characters>116092</Characters>
  <Application>Microsoft Office Word</Application>
  <DocSecurity>0</DocSecurity>
  <Lines>967</Lines>
  <Paragraphs>270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CSP</dc:creator>
  <cp:keywords/>
  <dc:description/>
  <cp:lastModifiedBy>A91169</cp:lastModifiedBy>
  <cp:revision>222</cp:revision>
  <cp:lastPrinted>2026-03-13T10:54:00Z</cp:lastPrinted>
  <dcterms:created xsi:type="dcterms:W3CDTF">2025-07-10T08:33:00Z</dcterms:created>
  <dcterms:modified xsi:type="dcterms:W3CDTF">2026-03-13T12:58:00Z</dcterms:modified>
</cp:coreProperties>
</file>