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3B471061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>Załącznik nr 1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 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……..….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.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. Nr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fax  …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……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>NIP ………………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>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  </w:t>
            </w:r>
            <w:r w:rsidRPr="00704FF8">
              <w:rPr>
                <w:bCs/>
                <w:iCs/>
                <w:sz w:val="22"/>
                <w:szCs w:val="22"/>
              </w:rPr>
              <w:t>Regon 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</w:t>
            </w:r>
            <w:proofErr w:type="gramStart"/>
            <w:r w:rsidRPr="00704FF8">
              <w:rPr>
                <w:rFonts w:ascii="Times New Roman" w:hAnsi="Times New Roman" w:cs="Times New Roman"/>
              </w:rPr>
              <w:t>……..….…….</w:t>
            </w:r>
            <w:proofErr w:type="gramEnd"/>
            <w:r w:rsidRPr="00704FF8">
              <w:rPr>
                <w:rFonts w:ascii="Times New Roman" w:hAnsi="Times New Roman" w:cs="Times New Roman"/>
              </w:rPr>
              <w:t xml:space="preserve">. </w:t>
            </w:r>
            <w:r w:rsidRPr="00704FF8">
              <w:rPr>
                <w:rFonts w:ascii="Times New Roman" w:hAnsi="Times New Roman" w:cs="Times New Roman"/>
                <w:lang w:val="de-DE"/>
              </w:rPr>
              <w:t xml:space="preserve">Nr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fax  …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…....…….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>NIP 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>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5CB34C1" w14:textId="091EC274" w:rsidR="002015F2" w:rsidRPr="00CF1874" w:rsidRDefault="002015F2" w:rsidP="002015F2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r w:rsidRPr="00CF1874">
        <w:rPr>
          <w:rFonts w:ascii="Times New Roman" w:hAnsi="Times New Roman"/>
          <w:b/>
          <w:bCs/>
        </w:rPr>
        <w:t>„</w:t>
      </w:r>
      <w:r w:rsidR="00E04AC3"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Pr="00CF1874">
        <w:rPr>
          <w:rFonts w:ascii="Times New Roman" w:hAnsi="Times New Roman"/>
          <w:b/>
          <w:bCs/>
        </w:rPr>
        <w:t>”</w:t>
      </w:r>
    </w:p>
    <w:p w14:paraId="1FB3B964" w14:textId="77777777" w:rsidR="002015F2" w:rsidRPr="002015F2" w:rsidRDefault="002015F2" w:rsidP="002015F2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r w:rsidRPr="002015F2">
        <w:rPr>
          <w:rFonts w:ascii="Times New Roman" w:hAnsi="Times New Roman"/>
          <w:b/>
          <w:bCs/>
        </w:rPr>
        <w:t>w systemie „zaprojektuj i wybuduj”</w:t>
      </w:r>
    </w:p>
    <w:p w14:paraId="290EE0CB" w14:textId="77777777" w:rsidR="009C5B2F" w:rsidRPr="009C5B2F" w:rsidRDefault="009C5B2F" w:rsidP="009C5B2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9C5B2F">
      <w:pPr>
        <w:pStyle w:val="Akapitzlist"/>
        <w:numPr>
          <w:ilvl w:val="0"/>
          <w:numId w:val="13"/>
        </w:numPr>
        <w:spacing w:after="0" w:line="22" w:lineRule="atLeast"/>
        <w:ind w:left="0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</w:t>
            </w:r>
            <w:proofErr w:type="gramStart"/>
            <w:r w:rsidRPr="00704FF8">
              <w:rPr>
                <w:rFonts w:ascii="Times New Roman" w:hAnsi="Times New Roman" w:cs="Times New Roman"/>
                <w:b/>
              </w:rPr>
              <w:t>zamówienia  –</w:t>
            </w:r>
            <w:proofErr w:type="gramEnd"/>
            <w:r w:rsidRPr="00704FF8">
              <w:rPr>
                <w:rFonts w:ascii="Times New Roman" w:hAnsi="Times New Roman" w:cs="Times New Roman"/>
                <w:b/>
              </w:rPr>
              <w:t xml:space="preserve">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</w:t>
            </w:r>
            <w:proofErr w:type="gramStart"/>
            <w:r w:rsidRPr="00704FF8">
              <w:rPr>
                <w:rFonts w:ascii="Times New Roman" w:hAnsi="Times New Roman" w:cs="Times New Roman"/>
                <w:b/>
              </w:rPr>
              <w:t>zamówienia  –</w:t>
            </w:r>
            <w:proofErr w:type="gramEnd"/>
            <w:r w:rsidRPr="00704FF8">
              <w:rPr>
                <w:rFonts w:ascii="Times New Roman" w:hAnsi="Times New Roman" w:cs="Times New Roman"/>
                <w:b/>
              </w:rPr>
              <w:t xml:space="preserve">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B00356">
        <w:rPr>
          <w:rFonts w:ascii="Times New Roman" w:hAnsi="Times New Roman" w:cs="Times New Roman"/>
          <w:b/>
          <w:bCs/>
          <w:lang w:eastAsia="pl-PL"/>
        </w:rPr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96"/>
        <w:gridCol w:w="3096"/>
      </w:tblGrid>
      <w:tr w:rsidR="002015F2" w14:paraId="34DD3255" w14:textId="77777777" w:rsidTr="008A28B3">
        <w:tc>
          <w:tcPr>
            <w:tcW w:w="3096" w:type="dxa"/>
          </w:tcPr>
          <w:p w14:paraId="712BE9FF" w14:textId="77777777" w:rsidR="002015F2" w:rsidRPr="00D22B0E" w:rsidRDefault="002015F2" w:rsidP="008A28B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D22B0E">
              <w:rPr>
                <w:b/>
              </w:rPr>
              <w:t>Dokumentacja projektowa</w:t>
            </w:r>
          </w:p>
        </w:tc>
        <w:tc>
          <w:tcPr>
            <w:tcW w:w="3096" w:type="dxa"/>
          </w:tcPr>
          <w:p w14:paraId="3CBCDFA9" w14:textId="77777777" w:rsidR="002015F2" w:rsidRPr="00D22B0E" w:rsidRDefault="002015F2" w:rsidP="008A28B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D22B0E">
              <w:rPr>
                <w:b/>
              </w:rPr>
              <w:t>Roboty budowlane</w:t>
            </w:r>
          </w:p>
        </w:tc>
      </w:tr>
      <w:tr w:rsidR="002015F2" w14:paraId="2D84FDEF" w14:textId="77777777" w:rsidTr="002015F2">
        <w:trPr>
          <w:trHeight w:val="811"/>
        </w:trPr>
        <w:tc>
          <w:tcPr>
            <w:tcW w:w="3096" w:type="dxa"/>
          </w:tcPr>
          <w:p w14:paraId="19FAD274" w14:textId="77777777" w:rsidR="002015F2" w:rsidRDefault="002015F2" w:rsidP="008A28B3">
            <w:pPr>
              <w:tabs>
                <w:tab w:val="num" w:pos="1070"/>
              </w:tabs>
              <w:spacing w:before="120"/>
              <w:jc w:val="both"/>
            </w:pPr>
          </w:p>
        </w:tc>
        <w:tc>
          <w:tcPr>
            <w:tcW w:w="3096" w:type="dxa"/>
          </w:tcPr>
          <w:p w14:paraId="46686204" w14:textId="77777777" w:rsidR="002015F2" w:rsidRDefault="002015F2" w:rsidP="008A28B3">
            <w:pPr>
              <w:tabs>
                <w:tab w:val="num" w:pos="1070"/>
              </w:tabs>
              <w:spacing w:before="120"/>
              <w:jc w:val="both"/>
            </w:pPr>
          </w:p>
        </w:tc>
      </w:tr>
    </w:tbl>
    <w:p w14:paraId="0A72581F" w14:textId="77777777" w:rsidR="009C5B2F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</w:t>
      </w:r>
      <w:proofErr w:type="gramStart"/>
      <w:r w:rsidRPr="00587801">
        <w:rPr>
          <w:rFonts w:ascii="Times New Roman" w:hAnsi="Times New Roman"/>
          <w:b/>
          <w:bCs/>
        </w:rPr>
        <w:t>…….</w:t>
      </w:r>
      <w:proofErr w:type="gramEnd"/>
      <w:r w:rsidRPr="00587801">
        <w:rPr>
          <w:rFonts w:ascii="Times New Roman" w:hAnsi="Times New Roman"/>
          <w:b/>
          <w:bCs/>
        </w:rPr>
        <w:t>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AE5FFE8" w14:textId="77777777" w:rsidR="00CF1874" w:rsidRPr="00CF1874" w:rsidRDefault="00CF1874" w:rsidP="00CF1874"/>
    <w:p w14:paraId="7C69438A" w14:textId="0AFAD753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2015F2">
        <w:rPr>
          <w:rFonts w:ascii="Times New Roman" w:hAnsi="Times New Roman"/>
          <w:b/>
          <w:u w:val="single"/>
        </w:rPr>
        <w:t>7</w:t>
      </w:r>
      <w:r w:rsidR="003C1812" w:rsidRPr="001C6581">
        <w:rPr>
          <w:rFonts w:ascii="Times New Roman" w:hAnsi="Times New Roman"/>
          <w:b/>
          <w:u w:val="single"/>
        </w:rPr>
        <w:t xml:space="preserve"> miesięcy od </w:t>
      </w:r>
      <w:r w:rsidR="00D22B0E" w:rsidRPr="001C6581">
        <w:rPr>
          <w:rFonts w:ascii="Times New Roman" w:hAnsi="Times New Roman"/>
          <w:b/>
          <w:u w:val="single"/>
        </w:rPr>
        <w:t>dnia podpisania umowy</w:t>
      </w:r>
    </w:p>
    <w:p w14:paraId="3827BF2C" w14:textId="7462477C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D22B0E">
        <w:rPr>
          <w:rFonts w:ascii="Times New Roman" w:hAnsi="Times New Roman"/>
          <w:bCs/>
        </w:rPr>
        <w:t>7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704FF8">
        <w:rPr>
          <w:rFonts w:ascii="Times New Roman" w:hAnsi="Times New Roman" w:cs="Times New Roman"/>
        </w:rPr>
        <w:t>późn</w:t>
      </w:r>
      <w:proofErr w:type="spellEnd"/>
      <w:r w:rsidRPr="00704FF8">
        <w:rPr>
          <w:rFonts w:ascii="Times New Roman" w:hAnsi="Times New Roman" w:cs="Times New Roman"/>
        </w:rPr>
        <w:t xml:space="preserve">. </w:t>
      </w:r>
      <w:proofErr w:type="gramStart"/>
      <w:r w:rsidRPr="00704FF8">
        <w:rPr>
          <w:rFonts w:ascii="Times New Roman" w:hAnsi="Times New Roman" w:cs="Times New Roman"/>
        </w:rPr>
        <w:t>zm..</w:t>
      </w:r>
      <w:proofErr w:type="gramEnd"/>
      <w:r w:rsidRPr="00704FF8">
        <w:rPr>
          <w:rFonts w:ascii="Times New Roman" w:hAnsi="Times New Roman" w:cs="Times New Roman"/>
        </w:rPr>
        <w:t>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 xml:space="preserve">od których dane osobowe bezpośrednio lub pośrednio </w:t>
      </w:r>
      <w:r w:rsidRPr="00704FF8">
        <w:rPr>
          <w:rFonts w:ascii="Times New Roman" w:hAnsi="Times New Roman"/>
        </w:rPr>
        <w:lastRenderedPageBreak/>
        <w:t>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 za wyjątkiem następujących informacji i dokumentów ………………………………. wydzielonych oraz zawartych w pliku o nazwie ………………………………</w:t>
      </w:r>
      <w:proofErr w:type="gramStart"/>
      <w:r w:rsidRPr="00704FF8">
        <w:rPr>
          <w:rFonts w:ascii="Times New Roman" w:hAnsi="Times New Roman"/>
        </w:rPr>
        <w:t>…….</w:t>
      </w:r>
      <w:proofErr w:type="gramEnd"/>
      <w:r w:rsidRPr="00704FF8">
        <w:rPr>
          <w:rFonts w:ascii="Times New Roman" w:hAnsi="Times New Roman"/>
        </w:rPr>
        <w:t>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</w:t>
      </w:r>
      <w:proofErr w:type="gramStart"/>
      <w:r w:rsidRPr="00704FF8">
        <w:rPr>
          <w:rFonts w:ascii="Times New Roman" w:hAnsi="Times New Roman" w:cs="Times New Roman"/>
        </w:rPr>
        <w:t>zastrzeżone,</w:t>
      </w:r>
      <w:proofErr w:type="gramEnd"/>
      <w:r w:rsidRPr="00704FF8">
        <w:rPr>
          <w:rFonts w:ascii="Times New Roman" w:hAnsi="Times New Roman" w:cs="Times New Roman"/>
        </w:rPr>
        <w:t xml:space="preserve">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77777777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</w:t>
      </w:r>
      <w:proofErr w:type="gramStart"/>
      <w:r w:rsidRPr="00704FF8">
        <w:rPr>
          <w:rFonts w:ascii="Times New Roman" w:hAnsi="Times New Roman" w:cs="Times New Roman"/>
        </w:rPr>
        <w:t>nazwa  (</w:t>
      </w:r>
      <w:proofErr w:type="gramEnd"/>
      <w:r w:rsidRPr="00704FF8">
        <w:rPr>
          <w:rFonts w:ascii="Times New Roman" w:hAnsi="Times New Roman" w:cs="Times New Roman"/>
        </w:rPr>
        <w:t xml:space="preserve">rodzaj) towaru lub usługi objętych przedmiotem zamówienia, a ich wartość netto </w:t>
      </w:r>
      <w:proofErr w:type="gramStart"/>
      <w:r w:rsidRPr="00704FF8">
        <w:rPr>
          <w:rFonts w:ascii="Times New Roman" w:hAnsi="Times New Roman" w:cs="Times New Roman"/>
        </w:rPr>
        <w:t>( bez</w:t>
      </w:r>
      <w:proofErr w:type="gramEnd"/>
      <w:r w:rsidRPr="00704FF8">
        <w:rPr>
          <w:rFonts w:ascii="Times New Roman" w:hAnsi="Times New Roman" w:cs="Times New Roman"/>
        </w:rPr>
        <w:t xml:space="preserve"> kwoty podatku) będzie wynosiła……</w:t>
      </w:r>
      <w:proofErr w:type="gramStart"/>
      <w:r w:rsidRPr="00704FF8">
        <w:rPr>
          <w:rFonts w:ascii="Times New Roman" w:hAnsi="Times New Roman" w:cs="Times New Roman"/>
        </w:rPr>
        <w:t>…….</w:t>
      </w:r>
      <w:proofErr w:type="gramEnd"/>
      <w:r w:rsidRPr="00704FF8">
        <w:rPr>
          <w:rFonts w:ascii="Times New Roman" w:hAnsi="Times New Roman" w:cs="Times New Roman"/>
        </w:rPr>
        <w:t>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proofErr w:type="gramStart"/>
      <w:r w:rsidRPr="00704FF8">
        <w:rPr>
          <w:rFonts w:ascii="Times New Roman" w:hAnsi="Times New Roman" w:cs="Times New Roman"/>
          <w:i/>
          <w:sz w:val="20"/>
          <w:szCs w:val="20"/>
        </w:rPr>
        <w:t>nie wskazania</w:t>
      </w:r>
      <w:proofErr w:type="gramEnd"/>
      <w:r w:rsidRPr="00704FF8">
        <w:rPr>
          <w:rFonts w:ascii="Times New Roman" w:hAnsi="Times New Roman" w:cs="Times New Roman"/>
          <w:i/>
          <w:sz w:val="20"/>
          <w:szCs w:val="20"/>
        </w:rPr>
        <w:t xml:space="preserve">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lastRenderedPageBreak/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2FA6E2B4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04FF8" w:rsidRPr="00704FF8">
        <w:rPr>
          <w:rFonts w:ascii="Times New Roman" w:hAnsi="Times New Roman" w:cs="Times New Roman"/>
          <w:i/>
          <w:sz w:val="20"/>
          <w:szCs w:val="20"/>
        </w:rPr>
        <w:t>2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dla cz. nr 1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3053D22F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A07158">
        <w:rPr>
          <w:rFonts w:ascii="Times New Roman" w:hAnsi="Times New Roman" w:cs="Times New Roman"/>
          <w:i/>
          <w:sz w:val="20"/>
          <w:szCs w:val="20"/>
        </w:rPr>
        <w:t>5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dla cz. nr 1</w:t>
      </w:r>
      <w:r w:rsidR="00C0469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1101DDB9" w14:textId="77777777" w:rsidR="00912FDF" w:rsidRDefault="00D22B0E" w:rsidP="00D22B0E">
      <w:pPr>
        <w:pStyle w:val="Akapitzlist"/>
        <w:numPr>
          <w:ilvl w:val="0"/>
          <w:numId w:val="7"/>
        </w:numPr>
        <w:tabs>
          <w:tab w:val="left" w:pos="851"/>
        </w:tabs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D22B0E">
        <w:rPr>
          <w:rFonts w:ascii="Times New Roman" w:eastAsiaTheme="minorHAnsi" w:hAnsi="Times New Roman"/>
          <w:i/>
          <w:sz w:val="20"/>
          <w:szCs w:val="20"/>
        </w:rPr>
        <w:t>Oświadczenie o przeprowadzonej wizji lokalnej</w:t>
      </w:r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0BFD86D4" w14:textId="489C8039" w:rsidR="00F4519A" w:rsidRPr="00704FF8" w:rsidRDefault="00F4228F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E86E" w14:textId="77777777" w:rsidR="00116C62" w:rsidRDefault="00116C62" w:rsidP="00FC3D4F">
      <w:pPr>
        <w:spacing w:after="0" w:line="240" w:lineRule="auto"/>
      </w:pPr>
      <w:r>
        <w:separator/>
      </w:r>
    </w:p>
  </w:endnote>
  <w:endnote w:type="continuationSeparator" w:id="0">
    <w:p w14:paraId="1A57B46D" w14:textId="77777777" w:rsidR="00116C62" w:rsidRDefault="00116C6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8897" w14:textId="77777777" w:rsidR="00E04AC3" w:rsidRPr="00496C07" w:rsidRDefault="00E04AC3" w:rsidP="00E04AC3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1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2980F521" w14:textId="77777777" w:rsidR="00E04AC3" w:rsidRPr="00496C07" w:rsidRDefault="00E04AC3" w:rsidP="00E04AC3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9CE28" w14:textId="77777777" w:rsidR="00116C62" w:rsidRDefault="00116C62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7517E4C5" w14:textId="77777777" w:rsidR="00116C62" w:rsidRDefault="00116C62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0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1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4"/>
  </w:num>
  <w:num w:numId="2" w16cid:durableId="401222749">
    <w:abstractNumId w:val="18"/>
  </w:num>
  <w:num w:numId="3" w16cid:durableId="732388382">
    <w:abstractNumId w:val="7"/>
  </w:num>
  <w:num w:numId="4" w16cid:durableId="470832635">
    <w:abstractNumId w:val="21"/>
  </w:num>
  <w:num w:numId="5" w16cid:durableId="342442120">
    <w:abstractNumId w:val="16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19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3"/>
  </w:num>
  <w:num w:numId="16" w16cid:durableId="742877861">
    <w:abstractNumId w:val="20"/>
  </w:num>
  <w:num w:numId="17" w16cid:durableId="1894803786">
    <w:abstractNumId w:val="22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7"/>
  </w:num>
  <w:num w:numId="21" w16cid:durableId="425156875">
    <w:abstractNumId w:val="25"/>
  </w:num>
  <w:num w:numId="22" w16cid:durableId="14410986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A0FAC"/>
    <w:rsid w:val="000A44E2"/>
    <w:rsid w:val="000C1FBD"/>
    <w:rsid w:val="000C5FD1"/>
    <w:rsid w:val="000D1636"/>
    <w:rsid w:val="000D6ED4"/>
    <w:rsid w:val="000E5BC0"/>
    <w:rsid w:val="000F4375"/>
    <w:rsid w:val="000F72BB"/>
    <w:rsid w:val="001032B6"/>
    <w:rsid w:val="001056E6"/>
    <w:rsid w:val="00116C62"/>
    <w:rsid w:val="00126715"/>
    <w:rsid w:val="001300A7"/>
    <w:rsid w:val="00130BCF"/>
    <w:rsid w:val="001339C5"/>
    <w:rsid w:val="00133D50"/>
    <w:rsid w:val="0014157E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4AEC"/>
    <w:rsid w:val="001C6581"/>
    <w:rsid w:val="001C7163"/>
    <w:rsid w:val="001D1DE9"/>
    <w:rsid w:val="001D29DF"/>
    <w:rsid w:val="001D597D"/>
    <w:rsid w:val="001D6F91"/>
    <w:rsid w:val="001E0E00"/>
    <w:rsid w:val="001E367D"/>
    <w:rsid w:val="001E4987"/>
    <w:rsid w:val="001F29AC"/>
    <w:rsid w:val="001F64F3"/>
    <w:rsid w:val="001F6F7A"/>
    <w:rsid w:val="00200476"/>
    <w:rsid w:val="002015F2"/>
    <w:rsid w:val="00201CF9"/>
    <w:rsid w:val="002125A6"/>
    <w:rsid w:val="00212944"/>
    <w:rsid w:val="00213181"/>
    <w:rsid w:val="00215405"/>
    <w:rsid w:val="00216806"/>
    <w:rsid w:val="0021706E"/>
    <w:rsid w:val="00222F70"/>
    <w:rsid w:val="00225BF4"/>
    <w:rsid w:val="002279D3"/>
    <w:rsid w:val="00236E1D"/>
    <w:rsid w:val="002403AF"/>
    <w:rsid w:val="00240554"/>
    <w:rsid w:val="0024414E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D103B"/>
    <w:rsid w:val="00301D3E"/>
    <w:rsid w:val="00302768"/>
    <w:rsid w:val="00302C0E"/>
    <w:rsid w:val="00304028"/>
    <w:rsid w:val="003117C0"/>
    <w:rsid w:val="00312F6E"/>
    <w:rsid w:val="00316368"/>
    <w:rsid w:val="00334FD6"/>
    <w:rsid w:val="00354C4E"/>
    <w:rsid w:val="003702B0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70A4"/>
    <w:rsid w:val="00431362"/>
    <w:rsid w:val="00432B05"/>
    <w:rsid w:val="00433888"/>
    <w:rsid w:val="00433DDF"/>
    <w:rsid w:val="00436C11"/>
    <w:rsid w:val="004537EC"/>
    <w:rsid w:val="004575EF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298A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962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94C87"/>
    <w:rsid w:val="007A0B22"/>
    <w:rsid w:val="007A4A05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7E0A"/>
    <w:rsid w:val="008924FE"/>
    <w:rsid w:val="00893BCF"/>
    <w:rsid w:val="00895060"/>
    <w:rsid w:val="008A5604"/>
    <w:rsid w:val="008A5E37"/>
    <w:rsid w:val="008A638A"/>
    <w:rsid w:val="008A796E"/>
    <w:rsid w:val="008A7D7A"/>
    <w:rsid w:val="008B3B92"/>
    <w:rsid w:val="008B4507"/>
    <w:rsid w:val="008B71F4"/>
    <w:rsid w:val="008C081B"/>
    <w:rsid w:val="008E1A49"/>
    <w:rsid w:val="008E2691"/>
    <w:rsid w:val="008E31D4"/>
    <w:rsid w:val="008E37A1"/>
    <w:rsid w:val="008E70A2"/>
    <w:rsid w:val="008F651B"/>
    <w:rsid w:val="009008BB"/>
    <w:rsid w:val="00900E81"/>
    <w:rsid w:val="00906EBF"/>
    <w:rsid w:val="00910788"/>
    <w:rsid w:val="009123F5"/>
    <w:rsid w:val="00912FDF"/>
    <w:rsid w:val="00917AB6"/>
    <w:rsid w:val="00923215"/>
    <w:rsid w:val="00923B68"/>
    <w:rsid w:val="00924794"/>
    <w:rsid w:val="0092663B"/>
    <w:rsid w:val="009319A8"/>
    <w:rsid w:val="009372BC"/>
    <w:rsid w:val="00941C94"/>
    <w:rsid w:val="00947ADB"/>
    <w:rsid w:val="00960F5D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A07158"/>
    <w:rsid w:val="00A13511"/>
    <w:rsid w:val="00A17BAE"/>
    <w:rsid w:val="00A25F3B"/>
    <w:rsid w:val="00A27DB5"/>
    <w:rsid w:val="00A34E9F"/>
    <w:rsid w:val="00A45608"/>
    <w:rsid w:val="00A5299F"/>
    <w:rsid w:val="00A679DF"/>
    <w:rsid w:val="00A703D5"/>
    <w:rsid w:val="00A80C1C"/>
    <w:rsid w:val="00A85A74"/>
    <w:rsid w:val="00A91445"/>
    <w:rsid w:val="00A94A2A"/>
    <w:rsid w:val="00A97614"/>
    <w:rsid w:val="00A97FC2"/>
    <w:rsid w:val="00AA5067"/>
    <w:rsid w:val="00AA590A"/>
    <w:rsid w:val="00AB1177"/>
    <w:rsid w:val="00AB4460"/>
    <w:rsid w:val="00AB6663"/>
    <w:rsid w:val="00AC054A"/>
    <w:rsid w:val="00AC4AA1"/>
    <w:rsid w:val="00AD7179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E5C98"/>
    <w:rsid w:val="00CF1874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73D57"/>
    <w:rsid w:val="00D904CB"/>
    <w:rsid w:val="00DA4EC1"/>
    <w:rsid w:val="00DA50D8"/>
    <w:rsid w:val="00DB6937"/>
    <w:rsid w:val="00DC102E"/>
    <w:rsid w:val="00DD1873"/>
    <w:rsid w:val="00DD4460"/>
    <w:rsid w:val="00DD62BF"/>
    <w:rsid w:val="00DE43DD"/>
    <w:rsid w:val="00DF64A0"/>
    <w:rsid w:val="00DF7B0E"/>
    <w:rsid w:val="00E02A46"/>
    <w:rsid w:val="00E04511"/>
    <w:rsid w:val="00E04AC3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7F5"/>
    <w:rsid w:val="00E55482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204F"/>
    <w:rsid w:val="00F53CB0"/>
    <w:rsid w:val="00F55BE9"/>
    <w:rsid w:val="00F63CA7"/>
    <w:rsid w:val="00F727B6"/>
    <w:rsid w:val="00F75B76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1023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65</cp:revision>
  <cp:lastPrinted>2018-06-15T12:01:00Z</cp:lastPrinted>
  <dcterms:created xsi:type="dcterms:W3CDTF">2021-02-23T14:03:00Z</dcterms:created>
  <dcterms:modified xsi:type="dcterms:W3CDTF">2026-02-20T10:20:00Z</dcterms:modified>
</cp:coreProperties>
</file>