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45E06" w14:textId="596B3F36" w:rsidR="00E07ADF" w:rsidRPr="00EB3FE9" w:rsidRDefault="00E07ADF" w:rsidP="00E07ADF">
      <w:pPr>
        <w:spacing w:line="276" w:lineRule="auto"/>
        <w:jc w:val="right"/>
        <w:rPr>
          <w:rFonts w:ascii="Arial" w:hAnsi="Arial" w:cs="Arial"/>
          <w:b/>
          <w:bCs/>
        </w:rPr>
      </w:pPr>
      <w:r w:rsidRPr="00DF6859">
        <w:rPr>
          <w:rFonts w:ascii="Arial" w:hAnsi="Arial" w:cs="Arial"/>
          <w:b/>
          <w:bCs/>
        </w:rPr>
        <w:t xml:space="preserve">Załącznik nr </w:t>
      </w:r>
      <w:r w:rsidR="00A22E23">
        <w:rPr>
          <w:rFonts w:ascii="Arial" w:hAnsi="Arial" w:cs="Arial"/>
          <w:b/>
          <w:bCs/>
        </w:rPr>
        <w:t>5</w:t>
      </w:r>
      <w:r w:rsidRPr="00DF6859">
        <w:rPr>
          <w:rFonts w:ascii="Arial" w:hAnsi="Arial" w:cs="Arial"/>
          <w:b/>
          <w:bCs/>
        </w:rPr>
        <w:t xml:space="preserve"> do SWZ</w:t>
      </w:r>
    </w:p>
    <w:p w14:paraId="2057F2C2" w14:textId="45E6866A" w:rsidR="00E07ADF" w:rsidRPr="00E07ADF" w:rsidRDefault="00E07ADF" w:rsidP="00E07AD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07ADF">
        <w:rPr>
          <w:rFonts w:ascii="Arial" w:hAnsi="Arial" w:cs="Arial"/>
          <w:b/>
          <w:sz w:val="22"/>
          <w:szCs w:val="22"/>
        </w:rPr>
        <w:t>OPIS PRZEDMIOTU ZAMÓWIENIA/ OPIS OFEROWAN</w:t>
      </w:r>
      <w:r w:rsidR="00777969">
        <w:rPr>
          <w:rFonts w:ascii="Arial" w:hAnsi="Arial" w:cs="Arial"/>
          <w:b/>
          <w:sz w:val="22"/>
          <w:szCs w:val="22"/>
        </w:rPr>
        <w:t>EGO SPRZĘTU</w:t>
      </w:r>
    </w:p>
    <w:p w14:paraId="112A0916" w14:textId="459367AD" w:rsidR="00E07ADF" w:rsidRPr="00E07ADF" w:rsidRDefault="00E07ADF" w:rsidP="00777969">
      <w:pPr>
        <w:spacing w:line="276" w:lineRule="auto"/>
        <w:jc w:val="center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E07ADF">
        <w:rPr>
          <w:rFonts w:ascii="Arial" w:hAnsi="Arial" w:cs="Arial"/>
          <w:b/>
          <w:sz w:val="22"/>
          <w:szCs w:val="22"/>
        </w:rPr>
        <w:t>Szczegółowy opis przedmiotu zamówienia wraz ze wskazaniem standardów jakościowych odnoszących się do wszystkich istotnych cech przedmiotu zamówienia</w:t>
      </w:r>
      <w:r w:rsidR="00777969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</w:t>
      </w:r>
      <w:r w:rsidRPr="00E07ADF">
        <w:rPr>
          <w:rFonts w:ascii="Arial" w:hAnsi="Arial" w:cs="Arial"/>
          <w:b/>
          <w:bCs/>
          <w:i/>
          <w:color w:val="FF0000"/>
          <w:sz w:val="22"/>
          <w:szCs w:val="22"/>
        </w:rPr>
        <w:t>(należy złożyć wraz z ofertą – wypełniony i podpisany)</w:t>
      </w:r>
    </w:p>
    <w:p w14:paraId="1B371B80" w14:textId="77777777" w:rsidR="00777969" w:rsidRPr="00E07ADF" w:rsidRDefault="00777969" w:rsidP="002956EB">
      <w:pPr>
        <w:tabs>
          <w:tab w:val="center" w:pos="4536"/>
          <w:tab w:val="right" w:pos="9072"/>
        </w:tabs>
        <w:suppressAutoHyphens/>
        <w:rPr>
          <w:rFonts w:ascii="Arial" w:hAnsi="Arial" w:cs="Arial"/>
          <w:i/>
          <w:sz w:val="22"/>
          <w:szCs w:val="22"/>
        </w:rPr>
      </w:pPr>
    </w:p>
    <w:p w14:paraId="71B4740F" w14:textId="5B0F969C" w:rsidR="004F5EF5" w:rsidRDefault="00326E9F" w:rsidP="00326E9F">
      <w:pPr>
        <w:tabs>
          <w:tab w:val="center" w:pos="4536"/>
          <w:tab w:val="right" w:pos="9072"/>
        </w:tabs>
        <w:suppressAutoHyphens/>
        <w:jc w:val="center"/>
        <w:rPr>
          <w:rFonts w:ascii="Arial" w:hAnsi="Arial" w:cs="Arial"/>
          <w:b/>
          <w:sz w:val="24"/>
          <w:szCs w:val="22"/>
          <w:u w:val="single"/>
        </w:rPr>
      </w:pPr>
      <w:r w:rsidRPr="00326E9F">
        <w:rPr>
          <w:rFonts w:ascii="Arial" w:hAnsi="Arial" w:cs="Arial"/>
          <w:b/>
          <w:sz w:val="24"/>
          <w:szCs w:val="22"/>
          <w:u w:val="single"/>
        </w:rPr>
        <w:t>Dostawa</w:t>
      </w:r>
      <w:r w:rsidR="00D911EE">
        <w:rPr>
          <w:rFonts w:ascii="Arial" w:hAnsi="Arial" w:cs="Arial"/>
          <w:b/>
          <w:sz w:val="24"/>
          <w:szCs w:val="22"/>
          <w:u w:val="single"/>
        </w:rPr>
        <w:t xml:space="preserve"> </w:t>
      </w:r>
      <w:r w:rsidR="00A22E23" w:rsidRPr="00A22E23">
        <w:rPr>
          <w:rFonts w:ascii="Arial" w:hAnsi="Arial" w:cs="Arial"/>
          <w:b/>
          <w:sz w:val="24"/>
          <w:szCs w:val="22"/>
          <w:u w:val="single"/>
        </w:rPr>
        <w:t>zestawów narzędzi oraz materiałów do realizacji zajęć i szkoleń SEP w Zespole Szkół nr 2 im. J. Iwaszkiewicza – Centrum Kształcenia Zawodowego i Ustawicznego w Katowicach w ramach projektu pn.: „Z nami zostaniesz zawodowcem"</w:t>
      </w:r>
    </w:p>
    <w:p w14:paraId="134FB933" w14:textId="77777777" w:rsidR="00391561" w:rsidRPr="00326E9F" w:rsidRDefault="00391561" w:rsidP="00DF6859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sz w:val="24"/>
          <w:szCs w:val="22"/>
          <w:u w:val="single"/>
        </w:rPr>
      </w:pPr>
    </w:p>
    <w:tbl>
      <w:tblPr>
        <w:tblStyle w:val="Tabela-Siatka3"/>
        <w:tblW w:w="14029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6946"/>
        <w:gridCol w:w="2375"/>
        <w:gridCol w:w="35"/>
      </w:tblGrid>
      <w:tr w:rsidR="00F1178E" w:rsidRPr="00326E9F" w14:paraId="09728FF4" w14:textId="77777777" w:rsidTr="00DF6859">
        <w:trPr>
          <w:gridAfter w:val="1"/>
          <w:wAfter w:w="35" w:type="dxa"/>
          <w:trHeight w:val="1666"/>
          <w:jc w:val="center"/>
        </w:trPr>
        <w:tc>
          <w:tcPr>
            <w:tcW w:w="13994" w:type="dxa"/>
            <w:gridSpan w:val="4"/>
            <w:shd w:val="clear" w:color="auto" w:fill="D0CECE"/>
            <w:vAlign w:val="center"/>
          </w:tcPr>
          <w:p w14:paraId="3FB12FFE" w14:textId="7932104C" w:rsidR="00F1178E" w:rsidRDefault="00F1178E" w:rsidP="00F117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326E9F">
              <w:rPr>
                <w:rFonts w:ascii="Arial" w:hAnsi="Arial" w:cs="Arial"/>
                <w:b/>
                <w:bCs/>
                <w:color w:val="000000"/>
                <w:sz w:val="28"/>
              </w:rPr>
              <w:t xml:space="preserve">Zestaw </w:t>
            </w:r>
            <w:r w:rsidRPr="00F1178E">
              <w:rPr>
                <w:rFonts w:ascii="Arial" w:hAnsi="Arial" w:cs="Arial"/>
                <w:b/>
                <w:bCs/>
                <w:color w:val="000000"/>
                <w:sz w:val="28"/>
              </w:rPr>
              <w:t>narzędzi w walizce</w:t>
            </w:r>
            <w:r w:rsidRPr="00326E9F">
              <w:rPr>
                <w:rFonts w:ascii="Arial" w:hAnsi="Arial" w:cs="Arial"/>
                <w:b/>
                <w:bCs/>
                <w:color w:val="000000"/>
                <w:sz w:val="28"/>
              </w:rPr>
              <w:t xml:space="preserve"> – </w:t>
            </w:r>
            <w:r w:rsidR="00A22E23">
              <w:rPr>
                <w:rFonts w:ascii="Arial" w:hAnsi="Arial" w:cs="Arial"/>
                <w:b/>
                <w:bCs/>
                <w:color w:val="000000"/>
                <w:sz w:val="36"/>
              </w:rPr>
              <w:t>6</w:t>
            </w:r>
            <w:r w:rsidRPr="00C21BBF">
              <w:rPr>
                <w:rFonts w:ascii="Arial" w:hAnsi="Arial" w:cs="Arial"/>
                <w:b/>
                <w:bCs/>
                <w:color w:val="000000"/>
                <w:sz w:val="36"/>
              </w:rPr>
              <w:t xml:space="preserve"> kompletów</w:t>
            </w:r>
          </w:p>
          <w:p w14:paraId="0B8B0429" w14:textId="77777777" w:rsidR="00F1178E" w:rsidRDefault="00F1178E" w:rsidP="006400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326E9F">
              <w:rPr>
                <w:rFonts w:ascii="Arial" w:hAnsi="Arial" w:cs="Arial"/>
                <w:b/>
                <w:bCs/>
                <w:color w:val="000000"/>
                <w:sz w:val="28"/>
              </w:rPr>
              <w:t>spełniając</w:t>
            </w:r>
            <w:r>
              <w:rPr>
                <w:rFonts w:ascii="Arial" w:hAnsi="Arial" w:cs="Arial"/>
                <w:b/>
                <w:bCs/>
                <w:color w:val="000000"/>
                <w:sz w:val="28"/>
              </w:rPr>
              <w:t>y</w:t>
            </w:r>
            <w:r w:rsidRPr="00326E9F">
              <w:rPr>
                <w:rFonts w:ascii="Arial" w:hAnsi="Arial" w:cs="Arial"/>
                <w:b/>
                <w:bCs/>
                <w:color w:val="000000"/>
                <w:sz w:val="28"/>
              </w:rPr>
              <w:t xml:space="preserve"> poniższe parametry techniczne lub cechy</w:t>
            </w:r>
          </w:p>
          <w:p w14:paraId="6F2B470C" w14:textId="77777777" w:rsidR="00F1178E" w:rsidRDefault="00F1178E" w:rsidP="006400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</w:rPr>
            </w:pPr>
          </w:p>
          <w:p w14:paraId="6A51935D" w14:textId="77777777" w:rsidR="00F1178E" w:rsidRPr="001D4ABD" w:rsidRDefault="00F1178E" w:rsidP="00640048">
            <w:pPr>
              <w:widowControl w:val="0"/>
              <w:suppressAutoHyphens/>
              <w:spacing w:after="120" w:line="259" w:lineRule="auto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1D4ABD">
              <w:rPr>
                <w:rFonts w:ascii="Arial" w:eastAsia="Calibri" w:hAnsi="Arial" w:cs="Arial"/>
                <w:b/>
                <w:bCs/>
                <w:sz w:val="22"/>
                <w:lang w:eastAsia="en-US"/>
              </w:rPr>
              <w:t>Oferowany model, producent*</w:t>
            </w:r>
            <w:r w:rsidRPr="001D4ABD">
              <w:rPr>
                <w:rFonts w:ascii="Arial" w:eastAsia="Calibri" w:hAnsi="Arial" w:cs="Arial"/>
                <w:b/>
                <w:bCs/>
                <w:lang w:eastAsia="en-US"/>
              </w:rPr>
              <w:t xml:space="preserve"> </w:t>
            </w:r>
            <w:r w:rsidRPr="001D4ABD">
              <w:rPr>
                <w:rFonts w:ascii="Arial" w:eastAsia="Calibri" w:hAnsi="Arial" w:cs="Arial"/>
                <w:bCs/>
                <w:lang w:eastAsia="en-US"/>
              </w:rPr>
              <w:t>…………………………………………………………………………………………………………………………………………</w:t>
            </w:r>
          </w:p>
          <w:p w14:paraId="568F484D" w14:textId="77777777" w:rsidR="00F1178E" w:rsidRPr="001D4ABD" w:rsidRDefault="00F1178E" w:rsidP="00640048">
            <w:pPr>
              <w:widowControl w:val="0"/>
              <w:suppressAutoHyphens/>
              <w:ind w:left="-207"/>
              <w:jc w:val="center"/>
              <w:rPr>
                <w:rFonts w:ascii="Arial" w:hAnsi="Arial" w:cs="Arial"/>
                <w:i/>
                <w:iCs/>
                <w:szCs w:val="22"/>
              </w:rPr>
            </w:pPr>
            <w:r w:rsidRPr="001D4ABD"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  <w:t>(</w:t>
            </w:r>
            <w:r w:rsidRPr="001D4ABD">
              <w:rPr>
                <w:rFonts w:ascii="Arial" w:hAnsi="Arial" w:cs="Arial"/>
                <w:i/>
                <w:iCs/>
                <w:szCs w:val="22"/>
              </w:rPr>
              <w:t>należy podać pełną nazwę urządzenia</w:t>
            </w:r>
            <w:r>
              <w:rPr>
                <w:rFonts w:ascii="Arial" w:hAnsi="Arial" w:cs="Arial"/>
                <w:i/>
                <w:iCs/>
                <w:szCs w:val="22"/>
              </w:rPr>
              <w:t>/produktu</w:t>
            </w:r>
            <w:r w:rsidRPr="001D4ABD">
              <w:rPr>
                <w:rFonts w:ascii="Arial" w:hAnsi="Arial" w:cs="Arial"/>
                <w:i/>
                <w:iCs/>
                <w:szCs w:val="22"/>
              </w:rPr>
              <w:t xml:space="preserve"> oraz pełną nazwę producenta, w celu jednoznacznej identyfikacji oferowanego urządzenia</w:t>
            </w:r>
            <w:r>
              <w:rPr>
                <w:rFonts w:ascii="Arial" w:hAnsi="Arial" w:cs="Arial"/>
                <w:i/>
                <w:iCs/>
                <w:szCs w:val="22"/>
              </w:rPr>
              <w:t>/ produktu</w:t>
            </w:r>
            <w:r w:rsidRPr="001D4ABD">
              <w:rPr>
                <w:rFonts w:ascii="Arial" w:hAnsi="Arial" w:cs="Arial"/>
                <w:i/>
                <w:iCs/>
                <w:szCs w:val="22"/>
              </w:rPr>
              <w:t>)</w:t>
            </w:r>
          </w:p>
          <w:p w14:paraId="51D592EE" w14:textId="77777777" w:rsidR="00F1178E" w:rsidRPr="00326E9F" w:rsidRDefault="00F1178E" w:rsidP="006400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/>
                <w:color w:val="000000"/>
                <w:sz w:val="18"/>
                <w:szCs w:val="24"/>
              </w:rPr>
            </w:pPr>
          </w:p>
        </w:tc>
      </w:tr>
      <w:tr w:rsidR="00391561" w:rsidRPr="002D61EA" w14:paraId="5B5C33F8" w14:textId="77777777" w:rsidTr="009F12BE">
        <w:trPr>
          <w:trHeight w:val="1980"/>
          <w:jc w:val="center"/>
        </w:trPr>
        <w:tc>
          <w:tcPr>
            <w:tcW w:w="1980" w:type="dxa"/>
            <w:vAlign w:val="center"/>
          </w:tcPr>
          <w:p w14:paraId="05BE643B" w14:textId="203A4C16" w:rsidR="00391561" w:rsidRPr="002D61EA" w:rsidRDefault="00391561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61EA">
              <w:rPr>
                <w:rFonts w:ascii="Arial" w:hAnsi="Arial" w:cs="Arial"/>
                <w:b/>
                <w:bCs/>
              </w:rPr>
              <w:t>Nazwa elementu, parametry i możliwości sprzętu</w:t>
            </w:r>
          </w:p>
        </w:tc>
        <w:tc>
          <w:tcPr>
            <w:tcW w:w="9639" w:type="dxa"/>
            <w:gridSpan w:val="2"/>
            <w:vAlign w:val="center"/>
          </w:tcPr>
          <w:p w14:paraId="7417E247" w14:textId="604A66FB" w:rsidR="00391561" w:rsidRPr="002D61EA" w:rsidRDefault="00391561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61EA">
              <w:rPr>
                <w:rFonts w:ascii="Arial" w:hAnsi="Arial" w:cs="Arial"/>
                <w:b/>
                <w:bCs/>
              </w:rPr>
              <w:t>Opis techniczny (minimalne wymagania Zamawiającego)</w:t>
            </w:r>
          </w:p>
        </w:tc>
        <w:tc>
          <w:tcPr>
            <w:tcW w:w="2410" w:type="dxa"/>
            <w:gridSpan w:val="2"/>
            <w:vAlign w:val="center"/>
          </w:tcPr>
          <w:p w14:paraId="1FFDD83A" w14:textId="77777777" w:rsidR="00391561" w:rsidRPr="002D61EA" w:rsidRDefault="00391561" w:rsidP="00326E9F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D61E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Spełnienie wymagań Zamawiającego przez oferowane urządzenie </w:t>
            </w:r>
          </w:p>
          <w:p w14:paraId="5350BC7F" w14:textId="685CF379" w:rsidR="00391561" w:rsidRPr="002D61EA" w:rsidRDefault="00391561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61EA">
              <w:rPr>
                <w:rFonts w:ascii="Arial" w:hAnsi="Arial" w:cs="Arial"/>
                <w:b/>
                <w:bCs/>
              </w:rPr>
              <w:t>(TAK lub NIE – właściwe proszę zaznaczyć „X” lub „V”)</w:t>
            </w:r>
          </w:p>
        </w:tc>
      </w:tr>
      <w:tr w:rsidR="00391561" w:rsidRPr="002D61EA" w14:paraId="331DAC03" w14:textId="77777777" w:rsidTr="000569EF">
        <w:trPr>
          <w:trHeight w:val="606"/>
          <w:jc w:val="center"/>
        </w:trPr>
        <w:tc>
          <w:tcPr>
            <w:tcW w:w="11619" w:type="dxa"/>
            <w:gridSpan w:val="3"/>
            <w:vAlign w:val="center"/>
          </w:tcPr>
          <w:p w14:paraId="34D2F492" w14:textId="1FD706C2" w:rsidR="00391561" w:rsidRPr="000569EF" w:rsidRDefault="00391561" w:rsidP="004E1BA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391561">
              <w:rPr>
                <w:rFonts w:ascii="Arial" w:hAnsi="Arial" w:cs="Arial"/>
                <w:color w:val="000000"/>
              </w:rPr>
              <w:t xml:space="preserve">w  pełni wyposażona walizka narzędziowa do porządkowania i przechowywania narzędzi oraz do ich szybkiego i </w:t>
            </w:r>
            <w:r w:rsidRPr="000569EF">
              <w:rPr>
                <w:rFonts w:ascii="Arial" w:hAnsi="Arial" w:cs="Arial"/>
                <w:color w:val="000000"/>
              </w:rPr>
              <w:t>wygodnego transportu</w:t>
            </w:r>
          </w:p>
          <w:p w14:paraId="60FDE266" w14:textId="74755FCC" w:rsidR="000569EF" w:rsidRDefault="00391561" w:rsidP="000569E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0569EF">
              <w:rPr>
                <w:rFonts w:ascii="Arial" w:hAnsi="Arial" w:cs="Arial"/>
                <w:color w:val="000000"/>
              </w:rPr>
              <w:t>obudowa wykonana z wytrzymałego tworzywa sztucznego (polipropylen) odpornego na uderzenia</w:t>
            </w:r>
            <w:r w:rsidR="000569EF">
              <w:rPr>
                <w:rFonts w:ascii="Arial" w:hAnsi="Arial" w:cs="Arial"/>
                <w:color w:val="000000"/>
              </w:rPr>
              <w:t>, z metalowymi elementami wzmacniającymi</w:t>
            </w:r>
          </w:p>
          <w:p w14:paraId="13FD482B" w14:textId="3250CE0F" w:rsidR="00DF6859" w:rsidRPr="000569EF" w:rsidRDefault="00391561" w:rsidP="000569E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0569EF">
              <w:rPr>
                <w:rFonts w:ascii="Arial" w:hAnsi="Arial" w:cs="Arial"/>
                <w:color w:val="000000"/>
              </w:rPr>
              <w:t>narzędzia wykonane zgodnie z normą testową narzędzi ręcznych IEC 60900 (do użytku między 1000 V AC a 1500 V DC) lub równoważną</w:t>
            </w:r>
          </w:p>
        </w:tc>
        <w:tc>
          <w:tcPr>
            <w:tcW w:w="2410" w:type="dxa"/>
            <w:gridSpan w:val="2"/>
            <w:vAlign w:val="center"/>
          </w:tcPr>
          <w:p w14:paraId="5083D9E6" w14:textId="0F4E6DF2" w:rsidR="00391561" w:rsidRPr="00BF57D9" w:rsidRDefault="00391561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  <w:p w14:paraId="63E589EA" w14:textId="77E8B431" w:rsidR="00391561" w:rsidRPr="00BF57D9" w:rsidRDefault="00391561" w:rsidP="00A22E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  <w:p w14:paraId="5A347F23" w14:textId="77777777" w:rsidR="00391561" w:rsidRPr="00BF57D9" w:rsidRDefault="00391561" w:rsidP="00A22E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  <w:p w14:paraId="5638BF7B" w14:textId="3339098A" w:rsidR="00A22E23" w:rsidRPr="000569EF" w:rsidRDefault="00D911EE" w:rsidP="000569E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627708978"/>
              </w:sdtPr>
              <w:sdtEndPr/>
              <w:sdtContent>
                <w:r w:rsidR="00391561" w:rsidRPr="00BF57D9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391561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1628078347"/>
              </w:sdtPr>
              <w:sdtEndPr/>
              <w:sdtContent>
                <w:r w:rsidR="00391561" w:rsidRPr="00BF57D9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391561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32408B0B" w14:textId="77777777" w:rsidR="00A22E23" w:rsidRPr="00BF57D9" w:rsidRDefault="00A22E23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  <w:p w14:paraId="76C65E54" w14:textId="5A16A839" w:rsidR="00A22E23" w:rsidRPr="00BF57D9" w:rsidRDefault="00A22E23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</w:tr>
      <w:tr w:rsidR="00A22E23" w:rsidRPr="002D61EA" w14:paraId="485DA8F8" w14:textId="77777777" w:rsidTr="000569EF">
        <w:trPr>
          <w:trHeight w:val="2327"/>
          <w:jc w:val="center"/>
        </w:trPr>
        <w:tc>
          <w:tcPr>
            <w:tcW w:w="1980" w:type="dxa"/>
            <w:vMerge w:val="restart"/>
            <w:vAlign w:val="center"/>
          </w:tcPr>
          <w:p w14:paraId="7D311FC4" w14:textId="77777777" w:rsidR="00A22E23" w:rsidRDefault="00A22E23" w:rsidP="007969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 w:rsidRPr="00391561">
              <w:rPr>
                <w:rFonts w:ascii="Arial" w:hAnsi="Arial" w:cs="Arial"/>
                <w:b/>
                <w:bCs/>
                <w:color w:val="000000"/>
                <w:sz w:val="24"/>
              </w:rPr>
              <w:lastRenderedPageBreak/>
              <w:t>Części zestawu</w:t>
            </w:r>
          </w:p>
          <w:p w14:paraId="230648CF" w14:textId="20B20898" w:rsidR="00D911EE" w:rsidRPr="002D61EA" w:rsidRDefault="00D911EE" w:rsidP="007969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(k</w:t>
            </w:r>
            <w:r w:rsidRPr="00D911EE">
              <w:rPr>
                <w:rFonts w:ascii="Arial" w:hAnsi="Arial" w:cs="Arial"/>
                <w:b/>
                <w:bCs/>
                <w:color w:val="000000"/>
              </w:rPr>
              <w:t>ażdy zestaw musi się składać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D911EE">
              <w:rPr>
                <w:rFonts w:ascii="Arial" w:hAnsi="Arial" w:cs="Arial"/>
                <w:b/>
                <w:bCs/>
                <w:color w:val="000000"/>
              </w:rPr>
              <w:t>minimum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ze wskazanych</w:t>
            </w:r>
            <w:bookmarkStart w:id="0" w:name="_GoBack"/>
            <w:bookmarkEnd w:id="0"/>
            <w:r w:rsidRPr="00D911EE">
              <w:rPr>
                <w:rFonts w:ascii="Arial" w:hAnsi="Arial" w:cs="Arial"/>
                <w:b/>
                <w:bCs/>
                <w:color w:val="000000"/>
              </w:rPr>
              <w:t xml:space="preserve"> elementów</w:t>
            </w:r>
            <w:r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vAlign w:val="center"/>
          </w:tcPr>
          <w:p w14:paraId="0CBDA077" w14:textId="2F40646A" w:rsidR="00A22E23" w:rsidRPr="00A22E23" w:rsidRDefault="00A22E23" w:rsidP="00A22E23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Narzędzia ręczne</w:t>
            </w:r>
          </w:p>
        </w:tc>
        <w:tc>
          <w:tcPr>
            <w:tcW w:w="6946" w:type="dxa"/>
            <w:vAlign w:val="center"/>
          </w:tcPr>
          <w:p w14:paraId="3ED33D58" w14:textId="77777777" w:rsidR="00A22E23" w:rsidRDefault="00A22E23" w:rsidP="00A22E23">
            <w:pPr>
              <w:pStyle w:val="Tekstpodstawowy"/>
              <w:numPr>
                <w:ilvl w:val="0"/>
                <w:numId w:val="20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Szczypce uniwersalne 1000V – 160 mm</w:t>
            </w:r>
          </w:p>
          <w:p w14:paraId="48E53FEC" w14:textId="77777777" w:rsidR="00A22E23" w:rsidRDefault="00A22E23" w:rsidP="00A22E23">
            <w:pPr>
              <w:pStyle w:val="Tekstpodstawowy"/>
              <w:numPr>
                <w:ilvl w:val="0"/>
                <w:numId w:val="20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Szczypce wydłużone proste 1000V – 160 mm</w:t>
            </w:r>
          </w:p>
          <w:p w14:paraId="1DD20A3E" w14:textId="77777777" w:rsidR="00A22E23" w:rsidRDefault="00A22E23" w:rsidP="00A22E23">
            <w:pPr>
              <w:pStyle w:val="Tekstpodstawowy"/>
              <w:numPr>
                <w:ilvl w:val="0"/>
                <w:numId w:val="20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Obcinak kabli izolowany</w:t>
            </w:r>
          </w:p>
          <w:p w14:paraId="1DDFA745" w14:textId="77777777" w:rsidR="00A22E23" w:rsidRDefault="00A22E23" w:rsidP="00A22E23">
            <w:pPr>
              <w:pStyle w:val="Tekstpodstawowy"/>
              <w:numPr>
                <w:ilvl w:val="0"/>
                <w:numId w:val="20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Automatyczny ściągacz izolacji</w:t>
            </w:r>
          </w:p>
          <w:p w14:paraId="2820C521" w14:textId="77777777" w:rsidR="00A22E23" w:rsidRDefault="00A22E23" w:rsidP="00A22E23">
            <w:pPr>
              <w:pStyle w:val="Tekstpodstawowy"/>
              <w:numPr>
                <w:ilvl w:val="0"/>
                <w:numId w:val="20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Ręczny ściągacz izolacji</w:t>
            </w:r>
          </w:p>
          <w:p w14:paraId="0C374C46" w14:textId="77777777" w:rsidR="00A22E23" w:rsidRDefault="00A22E23" w:rsidP="00A22E23">
            <w:pPr>
              <w:pStyle w:val="Tekstpodstawowy"/>
              <w:numPr>
                <w:ilvl w:val="0"/>
                <w:numId w:val="20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Szczypce do zaciskania końcówek – para</w:t>
            </w:r>
          </w:p>
          <w:p w14:paraId="4075BF45" w14:textId="77777777" w:rsidR="00A22E23" w:rsidRDefault="00A22E23" w:rsidP="00A22E23">
            <w:pPr>
              <w:pStyle w:val="Tekstpodstawowy"/>
              <w:numPr>
                <w:ilvl w:val="0"/>
                <w:numId w:val="20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Nóż do ściągania izolacji 1000V</w:t>
            </w:r>
          </w:p>
          <w:p w14:paraId="4323F9DA" w14:textId="35ECCB5D" w:rsidR="00A22E23" w:rsidRPr="00A22E23" w:rsidRDefault="00A22E23" w:rsidP="00A22E23">
            <w:pPr>
              <w:pStyle w:val="Tekstpodstawowy"/>
              <w:numPr>
                <w:ilvl w:val="0"/>
                <w:numId w:val="20"/>
              </w:numPr>
              <w:suppressAutoHyphens/>
              <w:contextualSpacing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Próbnik instalacji elektrycznej – 250V</w:t>
            </w:r>
          </w:p>
        </w:tc>
        <w:tc>
          <w:tcPr>
            <w:tcW w:w="2410" w:type="dxa"/>
            <w:gridSpan w:val="2"/>
            <w:vAlign w:val="center"/>
          </w:tcPr>
          <w:p w14:paraId="603756DF" w14:textId="77777777" w:rsidR="00A22E23" w:rsidRPr="00BF57D9" w:rsidRDefault="00D911EE" w:rsidP="00A22E2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1332253076"/>
              </w:sdtPr>
              <w:sdtEndPr/>
              <w:sdtContent>
                <w:r w:rsidR="00A22E23" w:rsidRPr="00BF57D9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996158567"/>
              </w:sdtPr>
              <w:sdtEndPr/>
              <w:sdtContent>
                <w:r w:rsidR="00A22E23" w:rsidRPr="00BF57D9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5634F311" w14:textId="77777777" w:rsidR="00A22E23" w:rsidRPr="00BF57D9" w:rsidRDefault="00A22E23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</w:tr>
      <w:tr w:rsidR="00A22E23" w:rsidRPr="002D61EA" w14:paraId="2951F07D" w14:textId="77777777" w:rsidTr="000569EF">
        <w:trPr>
          <w:trHeight w:val="1638"/>
          <w:jc w:val="center"/>
        </w:trPr>
        <w:tc>
          <w:tcPr>
            <w:tcW w:w="1980" w:type="dxa"/>
            <w:vMerge/>
            <w:vAlign w:val="center"/>
          </w:tcPr>
          <w:p w14:paraId="4EED5DF7" w14:textId="77777777" w:rsidR="00A22E23" w:rsidRPr="00391561" w:rsidRDefault="00A22E23" w:rsidP="007969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033AA573" w14:textId="4195BCA9" w:rsidR="00A22E23" w:rsidRDefault="00A22E23" w:rsidP="00A22E23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A22E23">
              <w:rPr>
                <w:rFonts w:ascii="Arial" w:hAnsi="Arial" w:cs="Arial"/>
                <w:color w:val="000000"/>
              </w:rPr>
              <w:t>Wkrętaki izolowane 1000V</w:t>
            </w:r>
          </w:p>
        </w:tc>
        <w:tc>
          <w:tcPr>
            <w:tcW w:w="6946" w:type="dxa"/>
            <w:vAlign w:val="center"/>
          </w:tcPr>
          <w:p w14:paraId="291136F5" w14:textId="77777777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Płaskie:</w:t>
            </w:r>
          </w:p>
          <w:p w14:paraId="14762D0C" w14:textId="77777777" w:rsidR="00A22E23" w:rsidRPr="00A22E23" w:rsidRDefault="00A22E23" w:rsidP="00A22E23">
            <w:pPr>
              <w:pStyle w:val="Tekstpodstawowy"/>
              <w:suppressAutoHyphens/>
              <w:spacing w:line="276" w:lineRule="auto"/>
              <w:ind w:left="360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5.5 × 125 mm</w:t>
            </w:r>
          </w:p>
          <w:p w14:paraId="14AAE93F" w14:textId="77777777" w:rsidR="00A22E23" w:rsidRPr="00A22E23" w:rsidRDefault="00A22E23" w:rsidP="00A22E23">
            <w:pPr>
              <w:pStyle w:val="Tekstpodstawowy"/>
              <w:suppressAutoHyphens/>
              <w:spacing w:line="276" w:lineRule="auto"/>
              <w:ind w:left="360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3 × 100 mm</w:t>
            </w:r>
          </w:p>
          <w:p w14:paraId="7BC2DF17" w14:textId="77777777" w:rsidR="00A22E23" w:rsidRPr="00A22E23" w:rsidRDefault="00A22E23" w:rsidP="00A22E23">
            <w:pPr>
              <w:pStyle w:val="Tekstpodstawowy"/>
              <w:suppressAutoHyphens/>
              <w:spacing w:line="276" w:lineRule="auto"/>
              <w:ind w:left="360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Krzyżowe (PH):</w:t>
            </w:r>
          </w:p>
          <w:p w14:paraId="7DF560F3" w14:textId="77777777" w:rsidR="00A22E23" w:rsidRPr="00A22E23" w:rsidRDefault="00A22E23" w:rsidP="00A22E23">
            <w:pPr>
              <w:pStyle w:val="Tekstpodstawowy"/>
              <w:suppressAutoHyphens/>
              <w:spacing w:line="276" w:lineRule="auto"/>
              <w:ind w:left="360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PH0 × 60 mm</w:t>
            </w:r>
          </w:p>
          <w:p w14:paraId="4995442F" w14:textId="77777777" w:rsidR="00A22E23" w:rsidRPr="00A22E23" w:rsidRDefault="00A22E23" w:rsidP="00A22E23">
            <w:pPr>
              <w:pStyle w:val="Tekstpodstawowy"/>
              <w:suppressAutoHyphens/>
              <w:spacing w:line="276" w:lineRule="auto"/>
              <w:ind w:left="360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PH1 × 80 mm</w:t>
            </w:r>
          </w:p>
          <w:p w14:paraId="7BE9E2A6" w14:textId="7E65AD4A" w:rsidR="00A22E23" w:rsidRDefault="00A22E23" w:rsidP="00A22E23">
            <w:pPr>
              <w:pStyle w:val="Tekstpodstawowy"/>
              <w:suppressAutoHyphens/>
              <w:spacing w:line="276" w:lineRule="auto"/>
              <w:ind w:left="360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PH2 × 100 mm</w:t>
            </w:r>
          </w:p>
        </w:tc>
        <w:tc>
          <w:tcPr>
            <w:tcW w:w="2410" w:type="dxa"/>
            <w:gridSpan w:val="2"/>
            <w:vAlign w:val="center"/>
          </w:tcPr>
          <w:p w14:paraId="4B9D276D" w14:textId="77777777" w:rsidR="00A22E23" w:rsidRPr="00BF57D9" w:rsidRDefault="00D911EE" w:rsidP="00A22E2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1944528153"/>
              </w:sdtPr>
              <w:sdtEndPr/>
              <w:sdtContent>
                <w:r w:rsidR="00A22E23" w:rsidRPr="00BF57D9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924534311"/>
              </w:sdtPr>
              <w:sdtEndPr/>
              <w:sdtContent>
                <w:r w:rsidR="00A22E23" w:rsidRPr="00BF57D9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56A8EB26" w14:textId="77777777" w:rsidR="00A22E23" w:rsidRPr="00BF57D9" w:rsidRDefault="00A22E23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</w:tr>
      <w:tr w:rsidR="00A22E23" w:rsidRPr="002D61EA" w14:paraId="7A0FDDA3" w14:textId="77777777" w:rsidTr="000569EF">
        <w:trPr>
          <w:trHeight w:val="936"/>
          <w:jc w:val="center"/>
        </w:trPr>
        <w:tc>
          <w:tcPr>
            <w:tcW w:w="1980" w:type="dxa"/>
            <w:vMerge/>
            <w:vAlign w:val="center"/>
          </w:tcPr>
          <w:p w14:paraId="43BB8A17" w14:textId="77777777" w:rsidR="00A22E23" w:rsidRPr="00391561" w:rsidRDefault="00A22E23" w:rsidP="007969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0CAD7E15" w14:textId="68C02C72" w:rsidR="00A22E23" w:rsidRPr="00A22E23" w:rsidRDefault="00A22E23" w:rsidP="00A22E23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A22E23">
              <w:rPr>
                <w:rFonts w:ascii="Arial" w:hAnsi="Arial" w:cs="Arial"/>
                <w:color w:val="000000"/>
              </w:rPr>
              <w:t>Grzechotki, przedłużki i adaptery</w:t>
            </w:r>
          </w:p>
        </w:tc>
        <w:tc>
          <w:tcPr>
            <w:tcW w:w="6946" w:type="dxa"/>
            <w:vAlign w:val="center"/>
          </w:tcPr>
          <w:p w14:paraId="0C2DED4E" w14:textId="77777777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Grzechotka ½"</w:t>
            </w:r>
          </w:p>
          <w:p w14:paraId="58F580DB" w14:textId="77777777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Grzechotka 1/4"</w:t>
            </w:r>
          </w:p>
          <w:p w14:paraId="76CAAA6A" w14:textId="5D5D4240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Uchwyt na bity</w:t>
            </w:r>
          </w:p>
        </w:tc>
        <w:tc>
          <w:tcPr>
            <w:tcW w:w="2410" w:type="dxa"/>
            <w:gridSpan w:val="2"/>
            <w:vAlign w:val="center"/>
          </w:tcPr>
          <w:p w14:paraId="70EE28E8" w14:textId="77777777" w:rsidR="00A22E23" w:rsidRPr="00BF57D9" w:rsidRDefault="00D911EE" w:rsidP="00A22E2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839085242"/>
              </w:sdtPr>
              <w:sdtEndPr/>
              <w:sdtContent>
                <w:r w:rsidR="00A22E23" w:rsidRPr="00BF57D9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990841571"/>
              </w:sdtPr>
              <w:sdtEndPr/>
              <w:sdtContent>
                <w:r w:rsidR="00A22E23" w:rsidRPr="00BF57D9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57F8ACF3" w14:textId="77777777" w:rsidR="00A22E23" w:rsidRPr="00BF57D9" w:rsidRDefault="00A22E23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</w:tr>
      <w:tr w:rsidR="00A22E23" w:rsidRPr="002D61EA" w14:paraId="329493BF" w14:textId="77777777" w:rsidTr="009F12BE">
        <w:trPr>
          <w:trHeight w:val="889"/>
          <w:jc w:val="center"/>
        </w:trPr>
        <w:tc>
          <w:tcPr>
            <w:tcW w:w="1980" w:type="dxa"/>
            <w:vMerge/>
            <w:vAlign w:val="center"/>
          </w:tcPr>
          <w:p w14:paraId="0933BA53" w14:textId="77777777" w:rsidR="00A22E23" w:rsidRPr="00391561" w:rsidRDefault="00A22E23" w:rsidP="007969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207FA55F" w14:textId="62EE0091" w:rsidR="00A22E23" w:rsidRPr="00A22E23" w:rsidRDefault="00A22E23" w:rsidP="00A22E23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A22E23">
              <w:rPr>
                <w:rFonts w:ascii="Arial" w:hAnsi="Arial" w:cs="Arial"/>
                <w:color w:val="000000"/>
              </w:rPr>
              <w:t>Przeguby</w:t>
            </w:r>
          </w:p>
        </w:tc>
        <w:tc>
          <w:tcPr>
            <w:tcW w:w="6946" w:type="dxa"/>
            <w:vAlign w:val="center"/>
          </w:tcPr>
          <w:p w14:paraId="6A26070B" w14:textId="77777777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1/2"</w:t>
            </w:r>
          </w:p>
          <w:p w14:paraId="4FE92D9A" w14:textId="77777777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1/4"</w:t>
            </w:r>
          </w:p>
          <w:p w14:paraId="5BF7EF39" w14:textId="3F874968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Adapter bitów</w:t>
            </w:r>
          </w:p>
        </w:tc>
        <w:tc>
          <w:tcPr>
            <w:tcW w:w="2410" w:type="dxa"/>
            <w:gridSpan w:val="2"/>
            <w:vAlign w:val="center"/>
          </w:tcPr>
          <w:p w14:paraId="084FE435" w14:textId="77777777" w:rsidR="00A22E23" w:rsidRPr="00BF57D9" w:rsidRDefault="00D911EE" w:rsidP="00A22E2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146289526"/>
              </w:sdtPr>
              <w:sdtEndPr/>
              <w:sdtContent>
                <w:r w:rsidR="00A22E23" w:rsidRPr="00BF57D9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663516431"/>
              </w:sdtPr>
              <w:sdtEndPr/>
              <w:sdtContent>
                <w:r w:rsidR="00A22E23" w:rsidRPr="00BF57D9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51A14302" w14:textId="77777777" w:rsidR="00A22E23" w:rsidRPr="00BF57D9" w:rsidRDefault="00A22E23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</w:tr>
      <w:tr w:rsidR="00A22E23" w:rsidRPr="002D61EA" w14:paraId="5BE4E032" w14:textId="77777777" w:rsidTr="009F12BE">
        <w:trPr>
          <w:trHeight w:val="690"/>
          <w:jc w:val="center"/>
        </w:trPr>
        <w:tc>
          <w:tcPr>
            <w:tcW w:w="1980" w:type="dxa"/>
            <w:vMerge/>
            <w:vAlign w:val="center"/>
          </w:tcPr>
          <w:p w14:paraId="112D3EF7" w14:textId="77777777" w:rsidR="00A22E23" w:rsidRPr="00391561" w:rsidRDefault="00A22E23" w:rsidP="007969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0FD54706" w14:textId="5F92C33F" w:rsidR="00A22E23" w:rsidRPr="00A22E23" w:rsidRDefault="00A22E23" w:rsidP="00A22E23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A22E23">
              <w:rPr>
                <w:rFonts w:ascii="Arial" w:hAnsi="Arial" w:cs="Arial"/>
                <w:color w:val="000000"/>
              </w:rPr>
              <w:t>Adaptery i przejściówki</w:t>
            </w:r>
          </w:p>
        </w:tc>
        <w:tc>
          <w:tcPr>
            <w:tcW w:w="6946" w:type="dxa"/>
            <w:vAlign w:val="center"/>
          </w:tcPr>
          <w:p w14:paraId="7F38C62A" w14:textId="77777777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Przejściówka 1/2"F × 3/8"M</w:t>
            </w:r>
          </w:p>
          <w:p w14:paraId="04127AFD" w14:textId="40172C33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Adapter 1/2" × 1/4"</w:t>
            </w:r>
          </w:p>
        </w:tc>
        <w:tc>
          <w:tcPr>
            <w:tcW w:w="2410" w:type="dxa"/>
            <w:gridSpan w:val="2"/>
            <w:vAlign w:val="center"/>
          </w:tcPr>
          <w:p w14:paraId="6DE9E8DB" w14:textId="77777777" w:rsidR="00A22E23" w:rsidRPr="00BF57D9" w:rsidRDefault="00D911EE" w:rsidP="00A22E2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136034961"/>
              </w:sdtPr>
              <w:sdtEndPr/>
              <w:sdtContent>
                <w:r w:rsidR="00A22E23" w:rsidRPr="00BF57D9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132708341"/>
              </w:sdtPr>
              <w:sdtEndPr/>
              <w:sdtContent>
                <w:r w:rsidR="00A22E23" w:rsidRPr="00BF57D9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5404EC2A" w14:textId="77777777" w:rsidR="00A22E23" w:rsidRPr="00BF57D9" w:rsidRDefault="00A22E23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</w:tr>
      <w:tr w:rsidR="00A22E23" w:rsidRPr="002D61EA" w14:paraId="7FE6DEBD" w14:textId="77777777" w:rsidTr="000569EF">
        <w:trPr>
          <w:trHeight w:val="700"/>
          <w:jc w:val="center"/>
        </w:trPr>
        <w:tc>
          <w:tcPr>
            <w:tcW w:w="1980" w:type="dxa"/>
            <w:vMerge/>
            <w:vAlign w:val="center"/>
          </w:tcPr>
          <w:p w14:paraId="43D03B8B" w14:textId="77777777" w:rsidR="00A22E23" w:rsidRPr="00391561" w:rsidRDefault="00A22E23" w:rsidP="007969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26892F3F" w14:textId="29782B00" w:rsidR="00A22E23" w:rsidRPr="00A22E23" w:rsidRDefault="00A22E23" w:rsidP="00A22E23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A22E23">
              <w:rPr>
                <w:rFonts w:ascii="Arial" w:hAnsi="Arial" w:cs="Arial"/>
                <w:color w:val="000000"/>
              </w:rPr>
              <w:t>Przedłużki</w:t>
            </w:r>
          </w:p>
        </w:tc>
        <w:tc>
          <w:tcPr>
            <w:tcW w:w="6946" w:type="dxa"/>
            <w:vAlign w:val="center"/>
          </w:tcPr>
          <w:p w14:paraId="7DA43D21" w14:textId="77777777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1/4" – 50 mm, 100 mm</w:t>
            </w:r>
          </w:p>
          <w:p w14:paraId="77E63F01" w14:textId="20CA22FC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1/2" – 125 mm, 250 mm</w:t>
            </w:r>
          </w:p>
        </w:tc>
        <w:tc>
          <w:tcPr>
            <w:tcW w:w="2410" w:type="dxa"/>
            <w:gridSpan w:val="2"/>
            <w:vAlign w:val="center"/>
          </w:tcPr>
          <w:p w14:paraId="1F6C6FE0" w14:textId="77777777" w:rsidR="00A22E23" w:rsidRPr="00BF57D9" w:rsidRDefault="00D911EE" w:rsidP="00A22E2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2094156219"/>
              </w:sdtPr>
              <w:sdtEndPr/>
              <w:sdtContent>
                <w:r w:rsidR="00A22E23" w:rsidRPr="00BF57D9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365293414"/>
              </w:sdtPr>
              <w:sdtEndPr/>
              <w:sdtContent>
                <w:r w:rsidR="00A22E23" w:rsidRPr="00BF57D9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570BEF44" w14:textId="77777777" w:rsidR="00A22E23" w:rsidRPr="00BF57D9" w:rsidRDefault="00A22E23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</w:tr>
      <w:tr w:rsidR="00A22E23" w:rsidRPr="002D61EA" w14:paraId="6F3C0CBC" w14:textId="77777777" w:rsidTr="000569EF">
        <w:trPr>
          <w:trHeight w:val="747"/>
          <w:jc w:val="center"/>
        </w:trPr>
        <w:tc>
          <w:tcPr>
            <w:tcW w:w="1980" w:type="dxa"/>
            <w:vMerge/>
            <w:vAlign w:val="center"/>
          </w:tcPr>
          <w:p w14:paraId="00E92303" w14:textId="77777777" w:rsidR="00A22E23" w:rsidRPr="00391561" w:rsidRDefault="00A22E23" w:rsidP="007969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0AF0D301" w14:textId="043C582E" w:rsidR="00A22E23" w:rsidRPr="00A22E23" w:rsidRDefault="00A22E23" w:rsidP="00A22E23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A22E23">
              <w:rPr>
                <w:rFonts w:ascii="Arial" w:hAnsi="Arial" w:cs="Arial"/>
                <w:color w:val="000000"/>
              </w:rPr>
              <w:t>Nasadki sześciokątne (metryczne)</w:t>
            </w:r>
          </w:p>
        </w:tc>
        <w:tc>
          <w:tcPr>
            <w:tcW w:w="6946" w:type="dxa"/>
            <w:vAlign w:val="center"/>
          </w:tcPr>
          <w:p w14:paraId="2960AB4F" w14:textId="77777777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Nasadki 1/2": 15, 16, 17, 19, 20, 21, 22, 24, 27, 30, 32 mm</w:t>
            </w:r>
          </w:p>
          <w:p w14:paraId="53DB9315" w14:textId="7C98B8C2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Nasadki 1/4": 4, 4.5, 5, 5.5, 6, 7, 8, 9, 10, 11, 12, 13, 14 mm</w:t>
            </w:r>
          </w:p>
        </w:tc>
        <w:tc>
          <w:tcPr>
            <w:tcW w:w="2410" w:type="dxa"/>
            <w:gridSpan w:val="2"/>
            <w:vAlign w:val="center"/>
          </w:tcPr>
          <w:p w14:paraId="6E73EE88" w14:textId="77777777" w:rsidR="00A22E23" w:rsidRPr="00BF57D9" w:rsidRDefault="00D911EE" w:rsidP="00A22E2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1008324167"/>
              </w:sdtPr>
              <w:sdtEndPr/>
              <w:sdtContent>
                <w:r w:rsidR="00A22E23" w:rsidRPr="00BF57D9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591848586"/>
              </w:sdtPr>
              <w:sdtEndPr/>
              <w:sdtContent>
                <w:r w:rsidR="00A22E23" w:rsidRPr="00BF57D9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29A6634B" w14:textId="77777777" w:rsidR="00A22E23" w:rsidRPr="00BF57D9" w:rsidRDefault="00A22E23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</w:tr>
      <w:tr w:rsidR="00A22E23" w:rsidRPr="002D61EA" w14:paraId="0D802462" w14:textId="77777777" w:rsidTr="000569EF">
        <w:trPr>
          <w:trHeight w:val="889"/>
          <w:jc w:val="center"/>
        </w:trPr>
        <w:tc>
          <w:tcPr>
            <w:tcW w:w="1980" w:type="dxa"/>
            <w:vMerge/>
            <w:vAlign w:val="center"/>
          </w:tcPr>
          <w:p w14:paraId="16329C9D" w14:textId="77777777" w:rsidR="00A22E23" w:rsidRPr="00391561" w:rsidRDefault="00A22E23" w:rsidP="007969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2EAEEC82" w14:textId="1F0715BC" w:rsidR="00A22E23" w:rsidRPr="00A22E23" w:rsidRDefault="00A22E23" w:rsidP="00A22E23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A22E23">
              <w:rPr>
                <w:rFonts w:ascii="Arial" w:hAnsi="Arial" w:cs="Arial"/>
                <w:color w:val="000000"/>
              </w:rPr>
              <w:t>Nasadki TORX (E-Profil)</w:t>
            </w:r>
          </w:p>
        </w:tc>
        <w:tc>
          <w:tcPr>
            <w:tcW w:w="6946" w:type="dxa"/>
            <w:vAlign w:val="center"/>
          </w:tcPr>
          <w:p w14:paraId="471172F2" w14:textId="77777777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Nasadki 1/2": E20, E22, E24</w:t>
            </w:r>
          </w:p>
          <w:p w14:paraId="037396BE" w14:textId="77777777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Nasadki 3/8": E10, E11, E12, E14, E16, E18</w:t>
            </w:r>
          </w:p>
          <w:p w14:paraId="07B3F6EB" w14:textId="046AAEED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Nasadki 1/4": E4, E5, E6, E7, E8</w:t>
            </w:r>
          </w:p>
        </w:tc>
        <w:tc>
          <w:tcPr>
            <w:tcW w:w="2410" w:type="dxa"/>
            <w:gridSpan w:val="2"/>
            <w:vAlign w:val="center"/>
          </w:tcPr>
          <w:p w14:paraId="1D7F40E8" w14:textId="77777777" w:rsidR="00A22E23" w:rsidRPr="00BF57D9" w:rsidRDefault="00D911EE" w:rsidP="00A22E2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517696796"/>
              </w:sdtPr>
              <w:sdtEndPr/>
              <w:sdtContent>
                <w:r w:rsidR="00A22E23" w:rsidRPr="00BF57D9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2102016166"/>
              </w:sdtPr>
              <w:sdtEndPr/>
              <w:sdtContent>
                <w:r w:rsidR="00A22E23" w:rsidRPr="00BF57D9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1E1457FC" w14:textId="77777777" w:rsidR="00A22E23" w:rsidRPr="00BF57D9" w:rsidRDefault="00A22E23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</w:tr>
      <w:tr w:rsidR="00A22E23" w:rsidRPr="002D61EA" w14:paraId="2297B53A" w14:textId="77777777" w:rsidTr="000569EF">
        <w:trPr>
          <w:trHeight w:val="456"/>
          <w:jc w:val="center"/>
        </w:trPr>
        <w:tc>
          <w:tcPr>
            <w:tcW w:w="1980" w:type="dxa"/>
            <w:vMerge/>
            <w:vAlign w:val="center"/>
          </w:tcPr>
          <w:p w14:paraId="5BE338FC" w14:textId="77777777" w:rsidR="00A22E23" w:rsidRPr="00391561" w:rsidRDefault="00A22E23" w:rsidP="007969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370DF7DC" w14:textId="52ADE100" w:rsidR="00A22E23" w:rsidRPr="00A22E23" w:rsidRDefault="00A22E23" w:rsidP="00A22E23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A22E23">
              <w:rPr>
                <w:rFonts w:ascii="Arial" w:hAnsi="Arial" w:cs="Arial"/>
                <w:color w:val="000000"/>
              </w:rPr>
              <w:t>Nasadki na trzpieniu</w:t>
            </w:r>
          </w:p>
        </w:tc>
        <w:tc>
          <w:tcPr>
            <w:tcW w:w="6946" w:type="dxa"/>
            <w:vAlign w:val="center"/>
          </w:tcPr>
          <w:p w14:paraId="2DEA845F" w14:textId="13BBB373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5, 5.5, 6, 7, 8, 9, 10, 11, 12, 13 mm</w:t>
            </w:r>
          </w:p>
        </w:tc>
        <w:tc>
          <w:tcPr>
            <w:tcW w:w="2410" w:type="dxa"/>
            <w:gridSpan w:val="2"/>
            <w:vAlign w:val="center"/>
          </w:tcPr>
          <w:p w14:paraId="7ECAD7BC" w14:textId="77777777" w:rsidR="00A22E23" w:rsidRPr="00BF57D9" w:rsidRDefault="00D911EE" w:rsidP="00A22E2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1808974695"/>
              </w:sdtPr>
              <w:sdtEndPr/>
              <w:sdtContent>
                <w:r w:rsidR="00A22E23" w:rsidRPr="00BF57D9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1214195104"/>
              </w:sdtPr>
              <w:sdtEndPr/>
              <w:sdtContent>
                <w:r w:rsidR="00A22E23" w:rsidRPr="00BF57D9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18E4F500" w14:textId="77777777" w:rsidR="00A22E23" w:rsidRPr="00BF57D9" w:rsidRDefault="00A22E23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</w:tr>
      <w:tr w:rsidR="00A22E23" w:rsidRPr="002D61EA" w14:paraId="79D09E03" w14:textId="77777777" w:rsidTr="009F12BE">
        <w:trPr>
          <w:trHeight w:val="1740"/>
          <w:jc w:val="center"/>
        </w:trPr>
        <w:tc>
          <w:tcPr>
            <w:tcW w:w="1980" w:type="dxa"/>
            <w:vMerge/>
            <w:vAlign w:val="center"/>
          </w:tcPr>
          <w:p w14:paraId="6BC8D284" w14:textId="77777777" w:rsidR="00A22E23" w:rsidRPr="00391561" w:rsidRDefault="00A22E23" w:rsidP="0079693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12411395" w14:textId="35DEAA50" w:rsidR="00A22E23" w:rsidRPr="00A22E23" w:rsidRDefault="00A22E23" w:rsidP="00A22E23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A22E23">
              <w:rPr>
                <w:rFonts w:ascii="Arial" w:hAnsi="Arial" w:cs="Arial"/>
                <w:color w:val="000000"/>
              </w:rPr>
              <w:t>Bity (końcówki wkrętakowe)</w:t>
            </w:r>
          </w:p>
        </w:tc>
        <w:tc>
          <w:tcPr>
            <w:tcW w:w="6946" w:type="dxa"/>
            <w:vAlign w:val="center"/>
          </w:tcPr>
          <w:p w14:paraId="57D4C520" w14:textId="77777777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Krzyżowe (PH): PH1, PH2 ×2, PH3</w:t>
            </w:r>
          </w:p>
          <w:p w14:paraId="189B5377" w14:textId="77777777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proofErr w:type="spellStart"/>
            <w:r w:rsidRPr="00A22E23">
              <w:rPr>
                <w:rFonts w:ascii="Arial" w:hAnsi="Arial"/>
                <w:sz w:val="20"/>
              </w:rPr>
              <w:t>Pozidriv</w:t>
            </w:r>
            <w:proofErr w:type="spellEnd"/>
            <w:r w:rsidRPr="00A22E23">
              <w:rPr>
                <w:rFonts w:ascii="Arial" w:hAnsi="Arial"/>
                <w:sz w:val="20"/>
              </w:rPr>
              <w:t xml:space="preserve"> (PZ): PZ1, PZ2 ×2, PZ3</w:t>
            </w:r>
          </w:p>
          <w:p w14:paraId="19DDB2DB" w14:textId="77777777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>Płaskie (SL): SL3, SL4, SL5, SL6</w:t>
            </w:r>
          </w:p>
          <w:p w14:paraId="69233EFE" w14:textId="77777777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proofErr w:type="spellStart"/>
            <w:r w:rsidRPr="00A22E23">
              <w:rPr>
                <w:rFonts w:ascii="Arial" w:hAnsi="Arial"/>
                <w:sz w:val="20"/>
              </w:rPr>
              <w:t>Torx</w:t>
            </w:r>
            <w:proofErr w:type="spellEnd"/>
            <w:r w:rsidRPr="00A22E23">
              <w:rPr>
                <w:rFonts w:ascii="Arial" w:hAnsi="Arial"/>
                <w:sz w:val="20"/>
              </w:rPr>
              <w:t xml:space="preserve"> (T): T10, T15, T20, T25, T27, T30, T40</w:t>
            </w:r>
          </w:p>
          <w:p w14:paraId="08348266" w14:textId="77777777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proofErr w:type="spellStart"/>
            <w:r w:rsidRPr="00A22E23">
              <w:rPr>
                <w:rFonts w:ascii="Arial" w:hAnsi="Arial"/>
                <w:sz w:val="20"/>
              </w:rPr>
              <w:t>Imbusowe</w:t>
            </w:r>
            <w:proofErr w:type="spellEnd"/>
            <w:r w:rsidRPr="00A22E23">
              <w:rPr>
                <w:rFonts w:ascii="Arial" w:hAnsi="Arial"/>
                <w:sz w:val="20"/>
              </w:rPr>
              <w:t xml:space="preserve"> (H): H3, H4, H5, H6</w:t>
            </w:r>
          </w:p>
          <w:p w14:paraId="6598F7E5" w14:textId="617B3AA6" w:rsidR="00A22E23" w:rsidRPr="00A22E23" w:rsidRDefault="00A22E23" w:rsidP="00A22E23">
            <w:pPr>
              <w:pStyle w:val="Tekstpodstawowy"/>
              <w:numPr>
                <w:ilvl w:val="0"/>
                <w:numId w:val="21"/>
              </w:numPr>
              <w:suppressAutoHyphens/>
              <w:spacing w:line="276" w:lineRule="auto"/>
              <w:rPr>
                <w:rFonts w:ascii="Arial" w:hAnsi="Arial"/>
                <w:sz w:val="20"/>
              </w:rPr>
            </w:pPr>
            <w:r w:rsidRPr="00A22E23">
              <w:rPr>
                <w:rFonts w:ascii="Arial" w:hAnsi="Arial"/>
                <w:sz w:val="20"/>
              </w:rPr>
              <w:t xml:space="preserve">Bezpieczne </w:t>
            </w:r>
            <w:proofErr w:type="spellStart"/>
            <w:r w:rsidRPr="00A22E23">
              <w:rPr>
                <w:rFonts w:ascii="Arial" w:hAnsi="Arial"/>
                <w:sz w:val="20"/>
              </w:rPr>
              <w:t>Torx</w:t>
            </w:r>
            <w:proofErr w:type="spellEnd"/>
            <w:r w:rsidRPr="00A22E23">
              <w:rPr>
                <w:rFonts w:ascii="Arial" w:hAnsi="Arial"/>
                <w:sz w:val="20"/>
              </w:rPr>
              <w:t xml:space="preserve"> (To): To10, To15, To20, To25, To27, To30, To4</w:t>
            </w:r>
          </w:p>
        </w:tc>
        <w:tc>
          <w:tcPr>
            <w:tcW w:w="2410" w:type="dxa"/>
            <w:gridSpan w:val="2"/>
            <w:vAlign w:val="center"/>
          </w:tcPr>
          <w:p w14:paraId="1D200443" w14:textId="77777777" w:rsidR="00A22E23" w:rsidRPr="00BF57D9" w:rsidRDefault="00D911EE" w:rsidP="00A22E2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1920624676"/>
              </w:sdtPr>
              <w:sdtEndPr/>
              <w:sdtContent>
                <w:r w:rsidR="00A22E23" w:rsidRPr="00BF57D9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568769913"/>
              </w:sdtPr>
              <w:sdtEndPr/>
              <w:sdtContent>
                <w:r w:rsidR="00A22E23" w:rsidRPr="00BF57D9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22E23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386AF1F2" w14:textId="77777777" w:rsidR="00A22E23" w:rsidRPr="00BF57D9" w:rsidRDefault="00A22E23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</w:tr>
      <w:tr w:rsidR="009F12BE" w:rsidRPr="002D61EA" w14:paraId="29BC831A" w14:textId="77777777" w:rsidTr="000569EF">
        <w:trPr>
          <w:trHeight w:val="2257"/>
          <w:jc w:val="center"/>
        </w:trPr>
        <w:tc>
          <w:tcPr>
            <w:tcW w:w="4673" w:type="dxa"/>
            <w:gridSpan w:val="2"/>
            <w:vAlign w:val="center"/>
          </w:tcPr>
          <w:p w14:paraId="73472405" w14:textId="73858ABD" w:rsidR="009F12BE" w:rsidRPr="009F12BE" w:rsidRDefault="009F12BE" w:rsidP="009F12B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9F12BE">
              <w:rPr>
                <w:rFonts w:ascii="Arial" w:hAnsi="Arial" w:cs="Arial"/>
                <w:b/>
                <w:bCs/>
                <w:color w:val="000000"/>
                <w:sz w:val="24"/>
              </w:rPr>
              <w:t>Gwarancja</w:t>
            </w:r>
          </w:p>
        </w:tc>
        <w:tc>
          <w:tcPr>
            <w:tcW w:w="6946" w:type="dxa"/>
            <w:vAlign w:val="center"/>
          </w:tcPr>
          <w:p w14:paraId="0B3DC556" w14:textId="1F49905F" w:rsidR="009F12BE" w:rsidRPr="00A22E23" w:rsidRDefault="009F12BE" w:rsidP="000569EF">
            <w:pPr>
              <w:pStyle w:val="Tekstpodstawowy"/>
              <w:suppressAutoHyphens/>
              <w:spacing w:line="276" w:lineRule="auto"/>
              <w:jc w:val="both"/>
              <w:rPr>
                <w:rFonts w:ascii="Arial" w:hAnsi="Arial"/>
                <w:sz w:val="20"/>
              </w:rPr>
            </w:pPr>
            <w:r w:rsidRPr="009F12BE">
              <w:rPr>
                <w:rFonts w:ascii="Arial" w:hAnsi="Arial"/>
                <w:sz w:val="20"/>
              </w:rPr>
              <w:t>Dostawca zapewnia minimum 2-letnią gwarancję na wszystkie elementy sprzętowe</w:t>
            </w:r>
          </w:p>
        </w:tc>
        <w:tc>
          <w:tcPr>
            <w:tcW w:w="2410" w:type="dxa"/>
            <w:gridSpan w:val="2"/>
            <w:vAlign w:val="center"/>
          </w:tcPr>
          <w:p w14:paraId="10B41348" w14:textId="77777777" w:rsidR="009F12BE" w:rsidRPr="00BF57D9" w:rsidRDefault="00D911EE" w:rsidP="009F12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2030911790"/>
              </w:sdtPr>
              <w:sdtEndPr/>
              <w:sdtContent>
                <w:r w:rsidR="009F12BE" w:rsidRPr="00BF57D9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9F12BE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459961004"/>
              </w:sdtPr>
              <w:sdtEndPr/>
              <w:sdtContent>
                <w:r w:rsidR="009F12BE" w:rsidRPr="00BF57D9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9F12BE" w:rsidRPr="00BF57D9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2AAB57C7" w14:textId="77777777" w:rsidR="009F12BE" w:rsidRPr="00BF57D9" w:rsidRDefault="009F12BE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  <w:p w14:paraId="456EC5DB" w14:textId="77777777" w:rsidR="009F12BE" w:rsidRPr="000569EF" w:rsidRDefault="009F12BE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0569EF">
              <w:rPr>
                <w:rFonts w:ascii="Arial" w:hAnsi="Arial" w:cs="Arial"/>
                <w:bCs/>
                <w:color w:val="000000"/>
              </w:rPr>
              <w:t xml:space="preserve">Oferowany okres gwarancji: </w:t>
            </w:r>
          </w:p>
          <w:p w14:paraId="07E96D75" w14:textId="77777777" w:rsidR="009F12BE" w:rsidRPr="000569EF" w:rsidRDefault="009F12BE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1E5C7B12" w14:textId="45A93880" w:rsidR="009F12BE" w:rsidRPr="000569EF" w:rsidRDefault="009F12BE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0569EF">
              <w:rPr>
                <w:rFonts w:ascii="Arial" w:hAnsi="Arial" w:cs="Arial"/>
                <w:bCs/>
                <w:color w:val="000000"/>
              </w:rPr>
              <w:t>……………….* lat</w:t>
            </w:r>
          </w:p>
          <w:p w14:paraId="22F83D36" w14:textId="77777777" w:rsidR="009F12BE" w:rsidRPr="000569EF" w:rsidRDefault="009F12BE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5BC82EE9" w14:textId="2257F254" w:rsidR="009F12BE" w:rsidRPr="00BF57D9" w:rsidRDefault="009F12BE" w:rsidP="00326E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  <w:sz w:val="24"/>
              </w:rPr>
            </w:pPr>
            <w:r w:rsidRPr="000569EF">
              <w:rPr>
                <w:rFonts w:ascii="Arial" w:hAnsi="Arial" w:cs="Arial"/>
                <w:bCs/>
                <w:i/>
                <w:color w:val="000000"/>
              </w:rPr>
              <w:t>(proszę uzupełnić)</w:t>
            </w:r>
          </w:p>
        </w:tc>
      </w:tr>
    </w:tbl>
    <w:p w14:paraId="48081914" w14:textId="54142DBC" w:rsidR="00326E9F" w:rsidRDefault="00326E9F" w:rsidP="00326E9F"/>
    <w:p w14:paraId="3B638880" w14:textId="7478682B" w:rsidR="00DF61F1" w:rsidRDefault="00DF61F1" w:rsidP="001D4ABD">
      <w:pPr>
        <w:suppressAutoHyphens/>
        <w:spacing w:after="160"/>
        <w:jc w:val="both"/>
        <w:rPr>
          <w:rFonts w:ascii="Arial" w:eastAsia="Calibri" w:hAnsi="Arial" w:cs="Arial"/>
          <w:b/>
          <w:bCs/>
          <w:sz w:val="36"/>
          <w:szCs w:val="18"/>
          <w:lang w:eastAsia="en-US"/>
        </w:rPr>
      </w:pPr>
    </w:p>
    <w:p w14:paraId="4A413960" w14:textId="7B346AFE" w:rsidR="00DF61F1" w:rsidRDefault="00DF61F1" w:rsidP="001D4ABD">
      <w:pPr>
        <w:suppressAutoHyphens/>
        <w:spacing w:after="160"/>
        <w:jc w:val="both"/>
        <w:rPr>
          <w:rFonts w:ascii="Arial" w:eastAsia="Calibri" w:hAnsi="Arial" w:cs="Arial"/>
          <w:b/>
          <w:bCs/>
          <w:sz w:val="36"/>
          <w:szCs w:val="18"/>
          <w:lang w:eastAsia="en-US"/>
        </w:rPr>
      </w:pPr>
    </w:p>
    <w:p w14:paraId="24F99D7E" w14:textId="77777777" w:rsidR="000569EF" w:rsidRDefault="000569EF" w:rsidP="001D4ABD">
      <w:pPr>
        <w:suppressAutoHyphens/>
        <w:spacing w:after="160"/>
        <w:jc w:val="both"/>
        <w:rPr>
          <w:rFonts w:ascii="Arial" w:eastAsia="Calibri" w:hAnsi="Arial" w:cs="Arial"/>
          <w:b/>
          <w:bCs/>
          <w:sz w:val="36"/>
          <w:szCs w:val="18"/>
          <w:lang w:eastAsia="en-US"/>
        </w:rPr>
      </w:pPr>
    </w:p>
    <w:tbl>
      <w:tblPr>
        <w:tblStyle w:val="Tabela-Siatka3"/>
        <w:tblW w:w="14029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1276"/>
        <w:gridCol w:w="6237"/>
        <w:gridCol w:w="1950"/>
        <w:gridCol w:w="35"/>
      </w:tblGrid>
      <w:tr w:rsidR="00DF61F1" w:rsidRPr="00326E9F" w14:paraId="097F7909" w14:textId="77777777" w:rsidTr="00DF61F1">
        <w:trPr>
          <w:gridAfter w:val="1"/>
          <w:wAfter w:w="35" w:type="dxa"/>
          <w:trHeight w:val="1173"/>
          <w:jc w:val="center"/>
        </w:trPr>
        <w:tc>
          <w:tcPr>
            <w:tcW w:w="13994" w:type="dxa"/>
            <w:gridSpan w:val="5"/>
            <w:shd w:val="clear" w:color="auto" w:fill="D0CECE"/>
            <w:vAlign w:val="center"/>
          </w:tcPr>
          <w:p w14:paraId="0311AEB6" w14:textId="70330BA3" w:rsidR="00DF61F1" w:rsidRDefault="00DF61F1" w:rsidP="00AA7A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DF61F1">
              <w:rPr>
                <w:rFonts w:ascii="Arial" w:hAnsi="Arial" w:cs="Arial"/>
                <w:b/>
                <w:bCs/>
                <w:color w:val="000000"/>
                <w:sz w:val="28"/>
              </w:rPr>
              <w:lastRenderedPageBreak/>
              <w:t>Materiały do realizacji zajęć i szkoleń SEP</w:t>
            </w:r>
            <w:r w:rsidRPr="00326E9F">
              <w:rPr>
                <w:rFonts w:ascii="Arial" w:hAnsi="Arial" w:cs="Arial"/>
                <w:b/>
                <w:bCs/>
                <w:color w:val="000000"/>
                <w:sz w:val="28"/>
              </w:rPr>
              <w:t xml:space="preserve"> – </w:t>
            </w:r>
            <w:r>
              <w:rPr>
                <w:rFonts w:ascii="Arial" w:hAnsi="Arial" w:cs="Arial"/>
                <w:b/>
                <w:bCs/>
                <w:color w:val="000000"/>
                <w:sz w:val="36"/>
              </w:rPr>
              <w:t>1</w:t>
            </w:r>
            <w:r w:rsidRPr="00C21BBF">
              <w:rPr>
                <w:rFonts w:ascii="Arial" w:hAnsi="Arial" w:cs="Arial"/>
                <w:b/>
                <w:bCs/>
                <w:color w:val="000000"/>
                <w:sz w:val="36"/>
              </w:rPr>
              <w:t xml:space="preserve"> komplet</w:t>
            </w:r>
          </w:p>
          <w:p w14:paraId="76B7F002" w14:textId="7152587C" w:rsidR="00DF61F1" w:rsidRPr="00DF61F1" w:rsidRDefault="00DF61F1" w:rsidP="00DF61F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326E9F">
              <w:rPr>
                <w:rFonts w:ascii="Arial" w:hAnsi="Arial" w:cs="Arial"/>
                <w:b/>
                <w:bCs/>
                <w:color w:val="000000"/>
                <w:sz w:val="28"/>
              </w:rPr>
              <w:t>spełniając</w:t>
            </w:r>
            <w:r>
              <w:rPr>
                <w:rFonts w:ascii="Arial" w:hAnsi="Arial" w:cs="Arial"/>
                <w:b/>
                <w:bCs/>
                <w:color w:val="000000"/>
                <w:sz w:val="28"/>
              </w:rPr>
              <w:t>y</w:t>
            </w:r>
            <w:r w:rsidRPr="00326E9F">
              <w:rPr>
                <w:rFonts w:ascii="Arial" w:hAnsi="Arial" w:cs="Arial"/>
                <w:b/>
                <w:bCs/>
                <w:color w:val="000000"/>
                <w:sz w:val="28"/>
              </w:rPr>
              <w:t xml:space="preserve"> poniższe parametry techniczne lub cechy</w:t>
            </w:r>
          </w:p>
        </w:tc>
      </w:tr>
      <w:tr w:rsidR="00DF61F1" w:rsidRPr="002D61EA" w14:paraId="4E4D795C" w14:textId="77777777" w:rsidTr="0061046F">
        <w:trPr>
          <w:trHeight w:val="2254"/>
          <w:jc w:val="center"/>
        </w:trPr>
        <w:tc>
          <w:tcPr>
            <w:tcW w:w="1980" w:type="dxa"/>
            <w:vAlign w:val="center"/>
          </w:tcPr>
          <w:p w14:paraId="7A530EEE" w14:textId="77777777" w:rsidR="00DF61F1" w:rsidRPr="002D61EA" w:rsidRDefault="00DF61F1" w:rsidP="00AA7A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61EA">
              <w:rPr>
                <w:rFonts w:ascii="Arial" w:hAnsi="Arial" w:cs="Arial"/>
                <w:b/>
                <w:bCs/>
              </w:rPr>
              <w:t>Nazwa elementu, parametry i możliwości sprzętu</w:t>
            </w:r>
          </w:p>
        </w:tc>
        <w:tc>
          <w:tcPr>
            <w:tcW w:w="10064" w:type="dxa"/>
            <w:gridSpan w:val="3"/>
            <w:vAlign w:val="center"/>
          </w:tcPr>
          <w:p w14:paraId="5F70B74C" w14:textId="77777777" w:rsidR="00DF61F1" w:rsidRPr="002D61EA" w:rsidRDefault="00DF61F1" w:rsidP="00AA7A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61EA">
              <w:rPr>
                <w:rFonts w:ascii="Arial" w:hAnsi="Arial" w:cs="Arial"/>
                <w:b/>
                <w:bCs/>
              </w:rPr>
              <w:t>Opis techniczny (minimalne wymagania Zamawiającego)</w:t>
            </w:r>
          </w:p>
        </w:tc>
        <w:tc>
          <w:tcPr>
            <w:tcW w:w="1985" w:type="dxa"/>
            <w:gridSpan w:val="2"/>
            <w:vAlign w:val="center"/>
          </w:tcPr>
          <w:p w14:paraId="0234BBC0" w14:textId="77777777" w:rsidR="00DF61F1" w:rsidRPr="002D61EA" w:rsidRDefault="00DF61F1" w:rsidP="00AA7A39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2D61E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Spełnienie wymagań Zamawiającego przez oferowane urządzenie </w:t>
            </w:r>
          </w:p>
          <w:p w14:paraId="3C135FC2" w14:textId="77777777" w:rsidR="00DF61F1" w:rsidRPr="002D61EA" w:rsidRDefault="00DF61F1" w:rsidP="00AA7A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D61EA">
              <w:rPr>
                <w:rFonts w:ascii="Arial" w:hAnsi="Arial" w:cs="Arial"/>
                <w:b/>
                <w:bCs/>
              </w:rPr>
              <w:t>(TAK lub NIE – właściwe proszę zaznaczyć „X” lub „V”)</w:t>
            </w:r>
          </w:p>
        </w:tc>
      </w:tr>
      <w:tr w:rsidR="00E66CFF" w:rsidRPr="0061046F" w14:paraId="68869B1E" w14:textId="77777777" w:rsidTr="0061046F">
        <w:trPr>
          <w:trHeight w:val="680"/>
          <w:jc w:val="center"/>
        </w:trPr>
        <w:tc>
          <w:tcPr>
            <w:tcW w:w="1980" w:type="dxa"/>
            <w:vMerge w:val="restart"/>
            <w:vAlign w:val="center"/>
          </w:tcPr>
          <w:p w14:paraId="36DA8B92" w14:textId="7A6E30C8" w:rsidR="00E66CFF" w:rsidRPr="006F3BE0" w:rsidRDefault="00E66CFF" w:rsidP="009D201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32"/>
              </w:rPr>
            </w:pPr>
            <w:bookmarkStart w:id="1" w:name="_Hlk210716063"/>
            <w:r w:rsidRPr="006F3BE0">
              <w:rPr>
                <w:rFonts w:ascii="Arial" w:hAnsi="Arial" w:cs="Arial"/>
                <w:b/>
                <w:bCs/>
                <w:color w:val="000000"/>
                <w:sz w:val="32"/>
              </w:rPr>
              <w:t>Aparatura zabezpieczając</w:t>
            </w:r>
            <w:r>
              <w:rPr>
                <w:rFonts w:ascii="Arial" w:hAnsi="Arial" w:cs="Arial"/>
                <w:b/>
                <w:bCs/>
                <w:color w:val="000000"/>
                <w:sz w:val="32"/>
              </w:rPr>
              <w:t>a</w:t>
            </w:r>
          </w:p>
        </w:tc>
        <w:tc>
          <w:tcPr>
            <w:tcW w:w="2551" w:type="dxa"/>
            <w:vMerge w:val="restart"/>
            <w:vAlign w:val="center"/>
          </w:tcPr>
          <w:p w14:paraId="79293FF2" w14:textId="3B100346" w:rsidR="00E66CFF" w:rsidRPr="006F3BE0" w:rsidRDefault="00E66CFF" w:rsidP="00DF61F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color w:val="000000"/>
              </w:rPr>
            </w:pPr>
            <w:r w:rsidRPr="006F3BE0">
              <w:rPr>
                <w:rFonts w:ascii="Arial" w:hAnsi="Arial" w:cs="Arial"/>
                <w:b/>
                <w:color w:val="000000"/>
              </w:rPr>
              <w:t>Wyłączniki różnicowoprądowe</w:t>
            </w:r>
          </w:p>
        </w:tc>
        <w:tc>
          <w:tcPr>
            <w:tcW w:w="1276" w:type="dxa"/>
            <w:vAlign w:val="center"/>
          </w:tcPr>
          <w:p w14:paraId="128651CC" w14:textId="0FEB9523" w:rsidR="00E66CFF" w:rsidRPr="00A818D6" w:rsidRDefault="00E66CFF" w:rsidP="00A818D6">
            <w:pPr>
              <w:pStyle w:val="Tekstpodstawowy"/>
              <w:suppressAutoHyphens/>
              <w:contextualSpacing/>
              <w:jc w:val="center"/>
              <w:rPr>
                <w:rFonts w:ascii="Arial" w:hAnsi="Arial"/>
                <w:b/>
                <w:sz w:val="20"/>
              </w:rPr>
            </w:pPr>
            <w:r w:rsidRPr="00A818D6">
              <w:rPr>
                <w:rFonts w:ascii="Arial" w:hAnsi="Arial"/>
                <w:b/>
                <w:sz w:val="20"/>
              </w:rPr>
              <w:t>Ilość</w:t>
            </w:r>
          </w:p>
        </w:tc>
        <w:tc>
          <w:tcPr>
            <w:tcW w:w="6237" w:type="dxa"/>
            <w:vAlign w:val="center"/>
          </w:tcPr>
          <w:p w14:paraId="788078B4" w14:textId="76D165D1" w:rsidR="00E66CFF" w:rsidRPr="00A818D6" w:rsidRDefault="00E66CFF" w:rsidP="00A818D6">
            <w:pPr>
              <w:pStyle w:val="Tekstpodstawowy"/>
              <w:suppressAutoHyphens/>
              <w:contextualSpacing/>
              <w:jc w:val="center"/>
              <w:rPr>
                <w:rFonts w:ascii="Arial" w:hAnsi="Arial"/>
                <w:b/>
                <w:sz w:val="20"/>
              </w:rPr>
            </w:pPr>
            <w:r w:rsidRPr="00A818D6">
              <w:rPr>
                <w:rFonts w:ascii="Arial" w:hAnsi="Arial"/>
                <w:b/>
                <w:sz w:val="20"/>
              </w:rPr>
              <w:t>Nazwa elementu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14:paraId="667EB9D8" w14:textId="77777777" w:rsidR="00E66CFF" w:rsidRPr="0061046F" w:rsidRDefault="00D911EE" w:rsidP="00A818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309605015"/>
              </w:sdtPr>
              <w:sdtEndPr/>
              <w:sdtContent>
                <w:r w:rsidR="00E66CFF" w:rsidRPr="0061046F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E66CFF" w:rsidRPr="0061046F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463465341"/>
              </w:sdtPr>
              <w:sdtEndPr/>
              <w:sdtContent>
                <w:r w:rsidR="00E66CFF" w:rsidRPr="0061046F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E66CFF" w:rsidRPr="0061046F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64B0AA6A" w14:textId="77777777" w:rsidR="00E66CFF" w:rsidRPr="0061046F" w:rsidRDefault="00E66CFF" w:rsidP="00DF61F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</w:tr>
      <w:tr w:rsidR="00E66CFF" w:rsidRPr="0061046F" w14:paraId="3E0C2638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70CEB89F" w14:textId="77777777" w:rsidR="00E66CFF" w:rsidRPr="00DF61F1" w:rsidRDefault="00E66CFF" w:rsidP="00AA7A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458DA765" w14:textId="77777777" w:rsidR="00E66CFF" w:rsidRPr="00DF61F1" w:rsidRDefault="00E66CFF" w:rsidP="00DF61F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35E2DCA" w14:textId="2252BDC9" w:rsidR="00E66CFF" w:rsidRPr="00A22E23" w:rsidRDefault="00E66CFF" w:rsidP="00DF61F1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 szt.</w:t>
            </w:r>
          </w:p>
        </w:tc>
        <w:tc>
          <w:tcPr>
            <w:tcW w:w="6237" w:type="dxa"/>
            <w:vAlign w:val="center"/>
          </w:tcPr>
          <w:p w14:paraId="665BA7D4" w14:textId="06186E3A" w:rsidR="00E66CFF" w:rsidRPr="00A22E23" w:rsidRDefault="00E66CFF" w:rsidP="006F3BE0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DF61F1">
              <w:rPr>
                <w:rFonts w:ascii="Arial" w:hAnsi="Arial"/>
                <w:sz w:val="20"/>
              </w:rPr>
              <w:t>Wyłącznik różnicowoprądowy trójfazowy 25/4/003-A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65425D8F" w14:textId="77777777" w:rsidR="00E66CFF" w:rsidRPr="0061046F" w:rsidRDefault="00E66CFF" w:rsidP="00DF61F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E66CFF" w:rsidRPr="0061046F" w14:paraId="0BF49BE9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0F71BD4D" w14:textId="77777777" w:rsidR="00E66CFF" w:rsidRPr="00DF61F1" w:rsidRDefault="00E66CFF" w:rsidP="00DF61F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1977F523" w14:textId="77777777" w:rsidR="00E66CFF" w:rsidRPr="006F3BE0" w:rsidRDefault="00E66CFF" w:rsidP="006F3BE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A04021A" w14:textId="22964212" w:rsidR="00E66CFF" w:rsidRDefault="00E66CFF" w:rsidP="00DF61F1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CE00E0">
              <w:t>6 szt.</w:t>
            </w:r>
          </w:p>
        </w:tc>
        <w:tc>
          <w:tcPr>
            <w:tcW w:w="6237" w:type="dxa"/>
            <w:vAlign w:val="center"/>
          </w:tcPr>
          <w:p w14:paraId="76D176BC" w14:textId="192F11F1" w:rsidR="00E66CFF" w:rsidRPr="00A22E23" w:rsidRDefault="00E66CFF" w:rsidP="006F3BE0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DF61F1">
              <w:rPr>
                <w:rFonts w:ascii="Arial" w:hAnsi="Arial"/>
                <w:sz w:val="20"/>
              </w:rPr>
              <w:t>Wyłącznik różnicowoprądowy trójfazowy 25/4/003-AC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5CC4FB96" w14:textId="77777777" w:rsidR="00E66CFF" w:rsidRPr="0061046F" w:rsidRDefault="00E66CFF" w:rsidP="00DF61F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E66CFF" w:rsidRPr="0061046F" w14:paraId="425DBD71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2B281E36" w14:textId="77777777" w:rsidR="00E66CFF" w:rsidRPr="00DF61F1" w:rsidRDefault="00E66CFF" w:rsidP="00DF61F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3D1BBD28" w14:textId="77777777" w:rsidR="00E66CFF" w:rsidRPr="00DF61F1" w:rsidRDefault="00E66CFF" w:rsidP="00DF61F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C348291" w14:textId="79717478" w:rsidR="00E66CFF" w:rsidRDefault="00E66CFF" w:rsidP="00DF61F1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CE00E0">
              <w:t>6 szt.</w:t>
            </w:r>
          </w:p>
        </w:tc>
        <w:tc>
          <w:tcPr>
            <w:tcW w:w="6237" w:type="dxa"/>
            <w:vAlign w:val="center"/>
          </w:tcPr>
          <w:p w14:paraId="3581E91E" w14:textId="2A91EEBE" w:rsidR="00E66CFF" w:rsidRPr="00A22E23" w:rsidRDefault="00E66CFF" w:rsidP="006F3BE0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DF61F1">
              <w:rPr>
                <w:rFonts w:ascii="Arial" w:hAnsi="Arial"/>
                <w:sz w:val="20"/>
              </w:rPr>
              <w:t>Wyłącznik różnicowoprądowy trójfazowy 25/4/01-A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53D8E1DD" w14:textId="77777777" w:rsidR="00E66CFF" w:rsidRPr="0061046F" w:rsidRDefault="00E66CFF" w:rsidP="00DF61F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E66CFF" w:rsidRPr="0061046F" w14:paraId="0453BCB9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7108E60D" w14:textId="77777777" w:rsidR="00E66CFF" w:rsidRPr="00DF61F1" w:rsidRDefault="00E66CFF" w:rsidP="00DF61F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7D6E6EF0" w14:textId="77777777" w:rsidR="00E66CFF" w:rsidRPr="00DF61F1" w:rsidRDefault="00E66CFF" w:rsidP="00DF61F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0A2F4E3" w14:textId="398AB654" w:rsidR="00E66CFF" w:rsidRDefault="00E66CFF" w:rsidP="00DF61F1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BC7BD8">
              <w:t>6 szt.</w:t>
            </w:r>
          </w:p>
        </w:tc>
        <w:tc>
          <w:tcPr>
            <w:tcW w:w="6237" w:type="dxa"/>
            <w:vAlign w:val="center"/>
          </w:tcPr>
          <w:p w14:paraId="56995A24" w14:textId="3E2A6791" w:rsidR="00E66CFF" w:rsidRPr="00DF61F1" w:rsidRDefault="00E66CFF" w:rsidP="006F3BE0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F3BE0">
              <w:rPr>
                <w:rFonts w:ascii="Arial" w:hAnsi="Arial"/>
                <w:sz w:val="20"/>
              </w:rPr>
              <w:t>Wyłącznik różnicowoprądowy jednofazowy 25/2/003-A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54240153" w14:textId="77777777" w:rsidR="00E66CFF" w:rsidRPr="0061046F" w:rsidRDefault="00E66CFF" w:rsidP="00DF61F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E66CFF" w:rsidRPr="0061046F" w14:paraId="03B137A1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1B7BCA71" w14:textId="77777777" w:rsidR="00E66CFF" w:rsidRPr="00DF61F1" w:rsidRDefault="00E66CFF" w:rsidP="00DF61F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77122498" w14:textId="77777777" w:rsidR="00E66CFF" w:rsidRPr="00DF61F1" w:rsidRDefault="00E66CFF" w:rsidP="00DF61F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E12C95E" w14:textId="1981848B" w:rsidR="00E66CFF" w:rsidRDefault="00E66CFF" w:rsidP="00DF61F1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BC7BD8">
              <w:t>6 szt.</w:t>
            </w:r>
          </w:p>
        </w:tc>
        <w:tc>
          <w:tcPr>
            <w:tcW w:w="6237" w:type="dxa"/>
            <w:vAlign w:val="center"/>
          </w:tcPr>
          <w:p w14:paraId="01C3CF3A" w14:textId="302C554B" w:rsidR="00E66CFF" w:rsidRPr="00DF61F1" w:rsidRDefault="00E66CFF" w:rsidP="006F3BE0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F3BE0">
              <w:rPr>
                <w:rFonts w:ascii="Arial" w:hAnsi="Arial"/>
                <w:sz w:val="20"/>
              </w:rPr>
              <w:t>Wyłącznik różnicowoprądowy jednofazowy 25/2/003-AC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4FF1A0C3" w14:textId="77777777" w:rsidR="00E66CFF" w:rsidRPr="0061046F" w:rsidRDefault="00E66CFF" w:rsidP="00DF61F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E66CFF" w:rsidRPr="0061046F" w14:paraId="0BB021B6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40AFDD5A" w14:textId="77777777" w:rsidR="00E66CFF" w:rsidRPr="00DF61F1" w:rsidRDefault="00E66CFF" w:rsidP="00DF61F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35CB9293" w14:textId="77777777" w:rsidR="00E66CFF" w:rsidRPr="00DF61F1" w:rsidRDefault="00E66CFF" w:rsidP="00DF61F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DC2D2D0" w14:textId="18C67BAD" w:rsidR="00E66CFF" w:rsidRDefault="00E66CFF" w:rsidP="00DF61F1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BC7BD8">
              <w:t>6 szt.</w:t>
            </w:r>
          </w:p>
        </w:tc>
        <w:tc>
          <w:tcPr>
            <w:tcW w:w="6237" w:type="dxa"/>
            <w:vAlign w:val="center"/>
          </w:tcPr>
          <w:p w14:paraId="161E655C" w14:textId="1417C1F5" w:rsidR="00E66CFF" w:rsidRPr="00DF61F1" w:rsidRDefault="00E66CFF" w:rsidP="006F3BE0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F3BE0">
              <w:rPr>
                <w:rFonts w:ascii="Arial" w:hAnsi="Arial"/>
                <w:sz w:val="20"/>
              </w:rPr>
              <w:t>Wyłącznik różnicowoprądowy jednofazowy 25/2/001-AC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27232E33" w14:textId="77777777" w:rsidR="00E66CFF" w:rsidRPr="0061046F" w:rsidRDefault="00E66CFF" w:rsidP="00DF61F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E66CFF" w:rsidRPr="0061046F" w14:paraId="603B9EF7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7F0A0C05" w14:textId="77777777" w:rsidR="00E66CFF" w:rsidRPr="00DF61F1" w:rsidRDefault="00E66CFF" w:rsidP="00DF61F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3F7C11E7" w14:textId="77777777" w:rsidR="00E66CFF" w:rsidRPr="00DF61F1" w:rsidRDefault="00E66CFF" w:rsidP="00DF61F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5C7AEF3" w14:textId="118351A6" w:rsidR="00E66CFF" w:rsidRDefault="00E66CFF" w:rsidP="00DF61F1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BC7BD8">
              <w:t>6 szt.</w:t>
            </w:r>
          </w:p>
        </w:tc>
        <w:tc>
          <w:tcPr>
            <w:tcW w:w="6237" w:type="dxa"/>
            <w:vAlign w:val="center"/>
          </w:tcPr>
          <w:p w14:paraId="288F6690" w14:textId="1AB3B096" w:rsidR="00E66CFF" w:rsidRPr="00DF61F1" w:rsidRDefault="00E66CFF" w:rsidP="006F3BE0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F3BE0">
              <w:rPr>
                <w:rFonts w:ascii="Arial" w:hAnsi="Arial"/>
                <w:sz w:val="20"/>
              </w:rPr>
              <w:t>Wyłącznik różnicowoprądowy jednofazowy 25/2/01-A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205E6454" w14:textId="77777777" w:rsidR="00E66CFF" w:rsidRPr="0061046F" w:rsidRDefault="00E66CFF" w:rsidP="00DF61F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E66CFF" w:rsidRPr="0061046F" w14:paraId="0A375658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0AE7963C" w14:textId="77777777" w:rsidR="00E66CFF" w:rsidRPr="00DF61F1" w:rsidRDefault="00E66CFF" w:rsidP="00DF61F1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717B32A4" w14:textId="77777777" w:rsidR="00E66CFF" w:rsidRPr="00DF61F1" w:rsidRDefault="00E66CFF" w:rsidP="00DF61F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E52BC49" w14:textId="75E010D0" w:rsidR="00E66CFF" w:rsidRDefault="00E66CFF" w:rsidP="00DF61F1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BC7BD8">
              <w:t>6 szt.</w:t>
            </w:r>
          </w:p>
        </w:tc>
        <w:tc>
          <w:tcPr>
            <w:tcW w:w="6237" w:type="dxa"/>
            <w:vAlign w:val="center"/>
          </w:tcPr>
          <w:p w14:paraId="670DF5FD" w14:textId="2638BD26" w:rsidR="00E66CFF" w:rsidRPr="00DF61F1" w:rsidRDefault="00E66CFF" w:rsidP="006F3BE0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F3BE0">
              <w:rPr>
                <w:rFonts w:ascii="Arial" w:hAnsi="Arial"/>
                <w:sz w:val="20"/>
              </w:rPr>
              <w:t>Wyłącznik różnicowoprądowy jednofazowy 25/2/01-AC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1DA2D0F7" w14:textId="77777777" w:rsidR="00E66CFF" w:rsidRPr="0061046F" w:rsidRDefault="00E66CFF" w:rsidP="00DF61F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E66CFF" w:rsidRPr="0061046F" w14:paraId="6DFF8B7D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07F833CE" w14:textId="77777777" w:rsidR="00E66CFF" w:rsidRPr="00DF61F1" w:rsidRDefault="00E66CFF" w:rsidP="00AA7A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57E82466" w14:textId="77777777" w:rsidR="00E66CFF" w:rsidRPr="00DF61F1" w:rsidRDefault="00E66CFF" w:rsidP="00DF61F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FC95097" w14:textId="3847C349" w:rsidR="00E66CFF" w:rsidRDefault="00E66CFF" w:rsidP="00DF61F1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 szt.</w:t>
            </w:r>
          </w:p>
        </w:tc>
        <w:tc>
          <w:tcPr>
            <w:tcW w:w="6237" w:type="dxa"/>
            <w:vAlign w:val="center"/>
          </w:tcPr>
          <w:p w14:paraId="6925B481" w14:textId="25A03256" w:rsidR="00E66CFF" w:rsidRPr="00DF61F1" w:rsidRDefault="00E66CFF" w:rsidP="006F3BE0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F3BE0">
              <w:rPr>
                <w:rFonts w:ascii="Arial" w:hAnsi="Arial"/>
                <w:sz w:val="20"/>
              </w:rPr>
              <w:t>Wyłącznik różnicowoprądowy trójfazowy 40/4/003-A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668A983F" w14:textId="77777777" w:rsidR="00E66CFF" w:rsidRPr="0061046F" w:rsidRDefault="00E66CFF" w:rsidP="00AA7A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E66CFF" w:rsidRPr="0061046F" w14:paraId="276C706F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50C4E206" w14:textId="77777777" w:rsidR="00E66CFF" w:rsidRPr="00DF61F1" w:rsidRDefault="00E66CFF" w:rsidP="006F3BE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2C1FDCCB" w14:textId="77777777" w:rsidR="00E66CFF" w:rsidRPr="006F3BE0" w:rsidRDefault="00E66CFF" w:rsidP="006F3BE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D661EB4" w14:textId="18DEA713" w:rsidR="00E66CFF" w:rsidRDefault="00E66CFF" w:rsidP="006F3BE0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024C17">
              <w:rPr>
                <w:rFonts w:ascii="Arial" w:hAnsi="Arial"/>
                <w:sz w:val="20"/>
              </w:rPr>
              <w:t>1 szt.</w:t>
            </w:r>
          </w:p>
        </w:tc>
        <w:tc>
          <w:tcPr>
            <w:tcW w:w="6237" w:type="dxa"/>
            <w:vAlign w:val="center"/>
          </w:tcPr>
          <w:p w14:paraId="31B4B9C1" w14:textId="65FC49D1" w:rsidR="00E66CFF" w:rsidRPr="00DF61F1" w:rsidRDefault="00E66CFF" w:rsidP="006F3BE0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F3BE0">
              <w:rPr>
                <w:rFonts w:ascii="Arial" w:hAnsi="Arial"/>
                <w:sz w:val="20"/>
              </w:rPr>
              <w:t>Wyłącznik różnicowoprądowy jednofazowy 16/2/003-A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7D46FD32" w14:textId="77777777" w:rsidR="00E66CFF" w:rsidRPr="0061046F" w:rsidRDefault="00E66CFF" w:rsidP="006F3BE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E66CFF" w:rsidRPr="0061046F" w14:paraId="620A5330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0622232D" w14:textId="77777777" w:rsidR="00E66CFF" w:rsidRPr="00DF61F1" w:rsidRDefault="00E66CFF" w:rsidP="006F3BE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66AC2872" w14:textId="77777777" w:rsidR="00E66CFF" w:rsidRPr="00DF61F1" w:rsidRDefault="00E66CFF" w:rsidP="006F3BE0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59898F8" w14:textId="30BC30C9" w:rsidR="00E66CFF" w:rsidRDefault="00E66CFF" w:rsidP="006F3BE0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024C17">
              <w:rPr>
                <w:rFonts w:ascii="Arial" w:hAnsi="Arial"/>
                <w:sz w:val="20"/>
              </w:rPr>
              <w:t>1 szt.</w:t>
            </w:r>
          </w:p>
        </w:tc>
        <w:tc>
          <w:tcPr>
            <w:tcW w:w="6237" w:type="dxa"/>
            <w:vAlign w:val="center"/>
          </w:tcPr>
          <w:p w14:paraId="7A315016" w14:textId="05D18039" w:rsidR="00E66CFF" w:rsidRPr="00DF61F1" w:rsidRDefault="00E66CFF" w:rsidP="006F3BE0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F3BE0">
              <w:rPr>
                <w:rFonts w:ascii="Arial" w:hAnsi="Arial"/>
                <w:sz w:val="20"/>
              </w:rPr>
              <w:t>Wyłącznik różnicowoprądowy trójfazowy selektywny 100/4-S/003-A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50DA4EB5" w14:textId="77777777" w:rsidR="00E66CFF" w:rsidRPr="0061046F" w:rsidRDefault="00E66CFF" w:rsidP="006F3BE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E66CFF" w:rsidRPr="0061046F" w14:paraId="21C612CA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2D5C5581" w14:textId="77777777" w:rsidR="00E66CFF" w:rsidRPr="00DF61F1" w:rsidRDefault="00E66CFF" w:rsidP="006F3BE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4A490942" w14:textId="77777777" w:rsidR="00E66CFF" w:rsidRPr="00DF61F1" w:rsidRDefault="00E66CFF" w:rsidP="006F3BE0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EF5092F" w14:textId="3EA8614B" w:rsidR="00E66CFF" w:rsidRDefault="00E66CFF" w:rsidP="006F3BE0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024C17">
              <w:rPr>
                <w:rFonts w:ascii="Arial" w:hAnsi="Arial"/>
                <w:sz w:val="20"/>
              </w:rPr>
              <w:t>1 szt.</w:t>
            </w:r>
          </w:p>
        </w:tc>
        <w:tc>
          <w:tcPr>
            <w:tcW w:w="6237" w:type="dxa"/>
            <w:vAlign w:val="center"/>
          </w:tcPr>
          <w:p w14:paraId="496E329B" w14:textId="0FCB89D0" w:rsidR="00E66CFF" w:rsidRPr="00DF61F1" w:rsidRDefault="00E66CFF" w:rsidP="0061046F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F3BE0">
              <w:rPr>
                <w:rFonts w:ascii="Arial" w:hAnsi="Arial"/>
                <w:sz w:val="20"/>
              </w:rPr>
              <w:t>Wyłącznik różnicowoprądowy trójfazowy selektywny 40/4-S/01-A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239838C1" w14:textId="77777777" w:rsidR="00E66CFF" w:rsidRPr="0061046F" w:rsidRDefault="00E66CFF" w:rsidP="006F3BE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E66CFF" w:rsidRPr="0061046F" w14:paraId="6FD3642D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3B08252D" w14:textId="77777777" w:rsidR="00E66CFF" w:rsidRPr="00DF61F1" w:rsidRDefault="00E66CFF" w:rsidP="00AA7A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42870D4F" w14:textId="77777777" w:rsidR="00E66CFF" w:rsidRPr="00DF61F1" w:rsidRDefault="00E66CFF" w:rsidP="00DF61F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21660FF" w14:textId="55230FD3" w:rsidR="00E66CFF" w:rsidRDefault="00E66CFF" w:rsidP="00DF61F1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 szt.</w:t>
            </w:r>
          </w:p>
        </w:tc>
        <w:tc>
          <w:tcPr>
            <w:tcW w:w="6237" w:type="dxa"/>
            <w:vAlign w:val="center"/>
          </w:tcPr>
          <w:p w14:paraId="3F93F38C" w14:textId="7520D82E" w:rsidR="00E66CFF" w:rsidRPr="00DF61F1" w:rsidRDefault="00E66CFF" w:rsidP="006F3BE0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F3BE0">
              <w:rPr>
                <w:rFonts w:ascii="Arial" w:hAnsi="Arial"/>
                <w:sz w:val="20"/>
              </w:rPr>
              <w:t>Wyłącznik różnicowoprądowy trójfazowy 25/4/003-AC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29F324B1" w14:textId="77777777" w:rsidR="00E66CFF" w:rsidRPr="0061046F" w:rsidRDefault="00E66CFF" w:rsidP="00AA7A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E66CFF" w:rsidRPr="0061046F" w14:paraId="3D31339B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6FBE67AE" w14:textId="77777777" w:rsidR="00E66CFF" w:rsidRPr="00DF61F1" w:rsidRDefault="00E66CFF" w:rsidP="00AA7A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769C6B61" w14:textId="77777777" w:rsidR="00E66CFF" w:rsidRPr="00DF61F1" w:rsidRDefault="00E66CFF" w:rsidP="00DF61F1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9D05B1A" w14:textId="3B4D806C" w:rsidR="00E66CFF" w:rsidRDefault="00E66CFF" w:rsidP="00DF61F1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 szt.</w:t>
            </w:r>
          </w:p>
        </w:tc>
        <w:tc>
          <w:tcPr>
            <w:tcW w:w="6237" w:type="dxa"/>
            <w:vAlign w:val="center"/>
          </w:tcPr>
          <w:p w14:paraId="7943DFD0" w14:textId="0C4C35FC" w:rsidR="00E66CFF" w:rsidRPr="00DF61F1" w:rsidRDefault="00E66CFF" w:rsidP="006F3BE0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F3BE0">
              <w:rPr>
                <w:rFonts w:ascii="Arial" w:hAnsi="Arial"/>
                <w:sz w:val="20"/>
              </w:rPr>
              <w:t>Wyłącznik różnicowoprądowy jednofazowy 16/2/003-AC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3BEE39EE" w14:textId="77777777" w:rsidR="00E66CFF" w:rsidRPr="0061046F" w:rsidRDefault="00E66CFF" w:rsidP="00AA7A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E66CFF" w:rsidRPr="0061046F" w14:paraId="154EC2B9" w14:textId="77777777" w:rsidTr="0061046F">
        <w:trPr>
          <w:trHeight w:val="680"/>
          <w:jc w:val="center"/>
        </w:trPr>
        <w:tc>
          <w:tcPr>
            <w:tcW w:w="1980" w:type="dxa"/>
            <w:vMerge/>
            <w:vAlign w:val="center"/>
          </w:tcPr>
          <w:p w14:paraId="5264B545" w14:textId="62A72FDB" w:rsidR="00E66CFF" w:rsidRPr="006F3BE0" w:rsidRDefault="00E66CFF" w:rsidP="00AA7A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32"/>
              </w:rPr>
            </w:pPr>
          </w:p>
        </w:tc>
        <w:tc>
          <w:tcPr>
            <w:tcW w:w="2551" w:type="dxa"/>
            <w:vMerge w:val="restart"/>
            <w:vAlign w:val="center"/>
          </w:tcPr>
          <w:p w14:paraId="7C8AF2BA" w14:textId="1B665B37" w:rsidR="00E66CFF" w:rsidRPr="006F3BE0" w:rsidRDefault="00E66CFF" w:rsidP="00E66CF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color w:val="000000"/>
              </w:rPr>
            </w:pPr>
            <w:r w:rsidRPr="006F3BE0">
              <w:rPr>
                <w:rFonts w:ascii="Arial" w:hAnsi="Arial" w:cs="Arial"/>
                <w:b/>
                <w:color w:val="000000"/>
              </w:rPr>
              <w:t>Wyłączniki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E66CFF">
              <w:rPr>
                <w:rFonts w:ascii="Arial" w:hAnsi="Arial" w:cs="Arial"/>
                <w:b/>
                <w:color w:val="000000"/>
              </w:rPr>
              <w:t>nadprądowe</w:t>
            </w:r>
          </w:p>
        </w:tc>
        <w:tc>
          <w:tcPr>
            <w:tcW w:w="1276" w:type="dxa"/>
            <w:vAlign w:val="center"/>
          </w:tcPr>
          <w:p w14:paraId="798EC187" w14:textId="77777777" w:rsidR="00E66CFF" w:rsidRPr="00A818D6" w:rsidRDefault="00E66CFF" w:rsidP="00AA7A39">
            <w:pPr>
              <w:pStyle w:val="Tekstpodstawowy"/>
              <w:suppressAutoHyphens/>
              <w:contextualSpacing/>
              <w:jc w:val="center"/>
              <w:rPr>
                <w:rFonts w:ascii="Arial" w:hAnsi="Arial"/>
                <w:b/>
                <w:sz w:val="20"/>
              </w:rPr>
            </w:pPr>
            <w:r w:rsidRPr="00A818D6">
              <w:rPr>
                <w:rFonts w:ascii="Arial" w:hAnsi="Arial"/>
                <w:b/>
                <w:sz w:val="20"/>
              </w:rPr>
              <w:t>Ilość</w:t>
            </w:r>
          </w:p>
        </w:tc>
        <w:tc>
          <w:tcPr>
            <w:tcW w:w="6237" w:type="dxa"/>
            <w:vAlign w:val="center"/>
          </w:tcPr>
          <w:p w14:paraId="74A350E6" w14:textId="77777777" w:rsidR="00E66CFF" w:rsidRPr="00A818D6" w:rsidRDefault="00E66CFF" w:rsidP="00AA7A39">
            <w:pPr>
              <w:pStyle w:val="Tekstpodstawowy"/>
              <w:suppressAutoHyphens/>
              <w:contextualSpacing/>
              <w:jc w:val="center"/>
              <w:rPr>
                <w:rFonts w:ascii="Arial" w:hAnsi="Arial"/>
                <w:b/>
                <w:sz w:val="20"/>
              </w:rPr>
            </w:pPr>
            <w:r w:rsidRPr="00A818D6">
              <w:rPr>
                <w:rFonts w:ascii="Arial" w:hAnsi="Arial"/>
                <w:b/>
                <w:sz w:val="20"/>
              </w:rPr>
              <w:t>Nazwa elementu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14:paraId="3863874F" w14:textId="77777777" w:rsidR="00E66CFF" w:rsidRPr="0061046F" w:rsidRDefault="00D911EE" w:rsidP="00AA7A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183673805"/>
              </w:sdtPr>
              <w:sdtEndPr/>
              <w:sdtContent>
                <w:r w:rsidR="00E66CFF" w:rsidRPr="0061046F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E66CFF" w:rsidRPr="0061046F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1717543347"/>
              </w:sdtPr>
              <w:sdtEndPr/>
              <w:sdtContent>
                <w:r w:rsidR="00E66CFF" w:rsidRPr="0061046F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E66CFF" w:rsidRPr="0061046F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5D4AAFFF" w14:textId="77777777" w:rsidR="00E66CFF" w:rsidRPr="0061046F" w:rsidRDefault="00E66CFF" w:rsidP="00AA7A3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</w:tr>
      <w:tr w:rsidR="00E66CFF" w:rsidRPr="002D61EA" w14:paraId="48831F91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0990FB11" w14:textId="77777777" w:rsidR="00E66CFF" w:rsidRPr="00DF61F1" w:rsidRDefault="00E66CFF" w:rsidP="00AA7A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19FC7612" w14:textId="77777777" w:rsidR="00E66CFF" w:rsidRPr="00DF61F1" w:rsidRDefault="00E66CFF" w:rsidP="00E66CF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54A618A" w14:textId="77777777" w:rsidR="00E66CFF" w:rsidRPr="00A22E23" w:rsidRDefault="00E66CFF" w:rsidP="00AA7A39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 szt.</w:t>
            </w:r>
          </w:p>
        </w:tc>
        <w:tc>
          <w:tcPr>
            <w:tcW w:w="6237" w:type="dxa"/>
            <w:vAlign w:val="center"/>
          </w:tcPr>
          <w:p w14:paraId="118CAC2C" w14:textId="36558CA4" w:rsidR="00E66CFF" w:rsidRPr="00A22E23" w:rsidRDefault="0061046F" w:rsidP="00AA7A39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Wyłącznik nadprądowy jednofazowy B6/1 6kA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5CB5E0EF" w14:textId="77777777" w:rsidR="00E66CFF" w:rsidRDefault="00E66CFF" w:rsidP="00AA7A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8"/>
                <w:lang w:eastAsia="en-US"/>
              </w:rPr>
            </w:pPr>
          </w:p>
        </w:tc>
      </w:tr>
      <w:tr w:rsidR="00E66CFF" w:rsidRPr="002D61EA" w14:paraId="4D81E7B4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695EE958" w14:textId="77777777" w:rsidR="00E66CFF" w:rsidRPr="00DF61F1" w:rsidRDefault="00E66CFF" w:rsidP="00AA7A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792AD5D8" w14:textId="77777777" w:rsidR="00E66CFF" w:rsidRPr="006F3BE0" w:rsidRDefault="00E66CFF" w:rsidP="00AA7A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B5AA97D" w14:textId="77777777" w:rsidR="00E66CFF" w:rsidRDefault="00E66CFF" w:rsidP="00AA7A39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CE00E0">
              <w:t>6 szt.</w:t>
            </w:r>
          </w:p>
        </w:tc>
        <w:tc>
          <w:tcPr>
            <w:tcW w:w="6237" w:type="dxa"/>
            <w:vAlign w:val="center"/>
          </w:tcPr>
          <w:p w14:paraId="60252183" w14:textId="67169B2E" w:rsidR="00E66CFF" w:rsidRPr="00A22E23" w:rsidRDefault="0061046F" w:rsidP="00AA7A39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Wyłącznik nadprądowy jednofazowy B10/1 6kA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0B83773C" w14:textId="77777777" w:rsidR="00E66CFF" w:rsidRDefault="00E66CFF" w:rsidP="00AA7A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8"/>
                <w:lang w:eastAsia="en-US"/>
              </w:rPr>
            </w:pPr>
          </w:p>
        </w:tc>
      </w:tr>
      <w:tr w:rsidR="00E66CFF" w:rsidRPr="002D61EA" w14:paraId="702E9B8C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0BA2B2FE" w14:textId="77777777" w:rsidR="00E66CFF" w:rsidRPr="00DF61F1" w:rsidRDefault="00E66CFF" w:rsidP="00AA7A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7BB98280" w14:textId="77777777" w:rsidR="00E66CFF" w:rsidRPr="00DF61F1" w:rsidRDefault="00E66CFF" w:rsidP="00E66CF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6D06C9A" w14:textId="77777777" w:rsidR="00E66CFF" w:rsidRDefault="00E66CFF" w:rsidP="00AA7A39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CE00E0">
              <w:t>6 szt.</w:t>
            </w:r>
          </w:p>
        </w:tc>
        <w:tc>
          <w:tcPr>
            <w:tcW w:w="6237" w:type="dxa"/>
            <w:vAlign w:val="center"/>
          </w:tcPr>
          <w:p w14:paraId="54E30C69" w14:textId="39203E4A" w:rsidR="00E66CFF" w:rsidRPr="00A22E23" w:rsidRDefault="0061046F" w:rsidP="00AA7A39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Wyłącznik nadprądowy jednofazowy B16/1 6kA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25600864" w14:textId="77777777" w:rsidR="00E66CFF" w:rsidRDefault="00E66CFF" w:rsidP="00AA7A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8"/>
                <w:lang w:eastAsia="en-US"/>
              </w:rPr>
            </w:pPr>
          </w:p>
        </w:tc>
      </w:tr>
      <w:tr w:rsidR="00E66CFF" w:rsidRPr="002D61EA" w14:paraId="0BCAC317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4712450B" w14:textId="77777777" w:rsidR="00E66CFF" w:rsidRPr="00DF61F1" w:rsidRDefault="00E66CFF" w:rsidP="00AA7A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22EF8227" w14:textId="77777777" w:rsidR="00E66CFF" w:rsidRPr="00DF61F1" w:rsidRDefault="00E66CFF" w:rsidP="00E66CF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960CCC3" w14:textId="77777777" w:rsidR="00E66CFF" w:rsidRDefault="00E66CFF" w:rsidP="00AA7A39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BC7BD8">
              <w:t>6 szt.</w:t>
            </w:r>
          </w:p>
        </w:tc>
        <w:tc>
          <w:tcPr>
            <w:tcW w:w="6237" w:type="dxa"/>
            <w:vAlign w:val="center"/>
          </w:tcPr>
          <w:p w14:paraId="719C3053" w14:textId="2EE3949C" w:rsidR="00E66CFF" w:rsidRPr="00DF61F1" w:rsidRDefault="0061046F" w:rsidP="00AA7A39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Wyłącznik nadprądowy jednofazowy C6/1 6kA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0FF6D80A" w14:textId="77777777" w:rsidR="00E66CFF" w:rsidRDefault="00E66CFF" w:rsidP="00AA7A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8"/>
                <w:lang w:eastAsia="en-US"/>
              </w:rPr>
            </w:pPr>
          </w:p>
        </w:tc>
      </w:tr>
      <w:tr w:rsidR="00E66CFF" w:rsidRPr="002D61EA" w14:paraId="106CFF9D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7CAAF975" w14:textId="77777777" w:rsidR="00E66CFF" w:rsidRPr="00DF61F1" w:rsidRDefault="00E66CFF" w:rsidP="00AA7A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4630EEDF" w14:textId="77777777" w:rsidR="00E66CFF" w:rsidRPr="00DF61F1" w:rsidRDefault="00E66CFF" w:rsidP="00E66CF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E48B41B" w14:textId="77777777" w:rsidR="00E66CFF" w:rsidRDefault="00E66CFF" w:rsidP="00AA7A39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BC7BD8">
              <w:t>6 szt.</w:t>
            </w:r>
          </w:p>
        </w:tc>
        <w:tc>
          <w:tcPr>
            <w:tcW w:w="6237" w:type="dxa"/>
            <w:vAlign w:val="center"/>
          </w:tcPr>
          <w:p w14:paraId="26325A82" w14:textId="14D97AF6" w:rsidR="00E66CFF" w:rsidRPr="00DF61F1" w:rsidRDefault="0061046F" w:rsidP="00AA7A39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Wyłącznik nadprądowy jednofazowy C10/1 6kA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74C6F9E0" w14:textId="77777777" w:rsidR="00E66CFF" w:rsidRDefault="00E66CFF" w:rsidP="00AA7A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8"/>
                <w:lang w:eastAsia="en-US"/>
              </w:rPr>
            </w:pPr>
          </w:p>
        </w:tc>
      </w:tr>
      <w:tr w:rsidR="00E66CFF" w:rsidRPr="002D61EA" w14:paraId="7F3E0E09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4096D99D" w14:textId="77777777" w:rsidR="00E66CFF" w:rsidRPr="00DF61F1" w:rsidRDefault="00E66CFF" w:rsidP="00AA7A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762742FC" w14:textId="77777777" w:rsidR="00E66CFF" w:rsidRPr="00DF61F1" w:rsidRDefault="00E66CFF" w:rsidP="00E66CF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B41AD6A" w14:textId="77777777" w:rsidR="00E66CFF" w:rsidRDefault="00E66CFF" w:rsidP="00AA7A39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BC7BD8">
              <w:t>6 szt.</w:t>
            </w:r>
          </w:p>
        </w:tc>
        <w:tc>
          <w:tcPr>
            <w:tcW w:w="6237" w:type="dxa"/>
            <w:vAlign w:val="center"/>
          </w:tcPr>
          <w:p w14:paraId="01A69CB2" w14:textId="6297916E" w:rsidR="00E66CFF" w:rsidRPr="00DF61F1" w:rsidRDefault="0061046F" w:rsidP="00AA7A39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Wyłącznik nadprądowy trójfazowy B6/3 6kA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6FD5FC54" w14:textId="77777777" w:rsidR="00E66CFF" w:rsidRDefault="00E66CFF" w:rsidP="00AA7A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8"/>
                <w:lang w:eastAsia="en-US"/>
              </w:rPr>
            </w:pPr>
          </w:p>
        </w:tc>
      </w:tr>
      <w:tr w:rsidR="00E66CFF" w:rsidRPr="002D61EA" w14:paraId="68DE1B73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0AAD6DD4" w14:textId="77777777" w:rsidR="00E66CFF" w:rsidRPr="00DF61F1" w:rsidRDefault="00E66CFF" w:rsidP="00AA7A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3A5B098D" w14:textId="77777777" w:rsidR="00E66CFF" w:rsidRPr="00DF61F1" w:rsidRDefault="00E66CFF" w:rsidP="00E66CF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18A2E27" w14:textId="77777777" w:rsidR="00E66CFF" w:rsidRDefault="00E66CFF" w:rsidP="00AA7A39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BC7BD8">
              <w:t>6 szt.</w:t>
            </w:r>
          </w:p>
        </w:tc>
        <w:tc>
          <w:tcPr>
            <w:tcW w:w="6237" w:type="dxa"/>
            <w:vAlign w:val="center"/>
          </w:tcPr>
          <w:p w14:paraId="3D197665" w14:textId="526D3AC7" w:rsidR="00E66CFF" w:rsidRPr="00DF61F1" w:rsidRDefault="0061046F" w:rsidP="00AA7A39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Wyłącznik nadprądowy trójfazowy B10/3 6kA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14DFCD92" w14:textId="77777777" w:rsidR="00E66CFF" w:rsidRDefault="00E66CFF" w:rsidP="00AA7A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8"/>
                <w:lang w:eastAsia="en-US"/>
              </w:rPr>
            </w:pPr>
          </w:p>
        </w:tc>
      </w:tr>
      <w:tr w:rsidR="00E66CFF" w:rsidRPr="002D61EA" w14:paraId="772536DD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2BCFFA92" w14:textId="77777777" w:rsidR="00E66CFF" w:rsidRPr="00DF61F1" w:rsidRDefault="00E66CFF" w:rsidP="00AA7A3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64CC8D2D" w14:textId="77777777" w:rsidR="00E66CFF" w:rsidRPr="00DF61F1" w:rsidRDefault="00E66CFF" w:rsidP="00E66CF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650E4E5" w14:textId="77777777" w:rsidR="00E66CFF" w:rsidRDefault="00E66CFF" w:rsidP="00AA7A39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BC7BD8">
              <w:t>6 szt.</w:t>
            </w:r>
          </w:p>
        </w:tc>
        <w:tc>
          <w:tcPr>
            <w:tcW w:w="6237" w:type="dxa"/>
            <w:vAlign w:val="center"/>
          </w:tcPr>
          <w:p w14:paraId="3869EE19" w14:textId="372CEC77" w:rsidR="00E66CFF" w:rsidRPr="00DF61F1" w:rsidRDefault="0061046F" w:rsidP="00AA7A39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Wyłącznik nadprądowy trójfazowy B16/3 6kA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52E004CE" w14:textId="77777777" w:rsidR="00E66CFF" w:rsidRDefault="00E66CFF" w:rsidP="00AA7A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8"/>
                <w:lang w:eastAsia="en-US"/>
              </w:rPr>
            </w:pPr>
          </w:p>
        </w:tc>
      </w:tr>
      <w:tr w:rsidR="00E66CFF" w:rsidRPr="002D61EA" w14:paraId="04E9B8E3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69B6A8EE" w14:textId="77777777" w:rsidR="00E66CFF" w:rsidRPr="00DF61F1" w:rsidRDefault="00E66CFF" w:rsidP="00E66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1F7B9AFD" w14:textId="77777777" w:rsidR="00E66CFF" w:rsidRPr="00DF61F1" w:rsidRDefault="00E66CFF" w:rsidP="00E66CF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14:paraId="63F59E4B" w14:textId="70C11A2C" w:rsidR="00E66CFF" w:rsidRDefault="00E66CFF" w:rsidP="00E66CFF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006892">
              <w:t>6 szt.</w:t>
            </w:r>
          </w:p>
        </w:tc>
        <w:tc>
          <w:tcPr>
            <w:tcW w:w="6237" w:type="dxa"/>
            <w:vAlign w:val="center"/>
          </w:tcPr>
          <w:p w14:paraId="60C6A0E6" w14:textId="7558DD0E" w:rsidR="00E66CFF" w:rsidRPr="00DF61F1" w:rsidRDefault="0061046F" w:rsidP="00E66CFF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Wyłącznik nadprądowy trójfazowy C6/3 6kA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3F1788D9" w14:textId="77777777" w:rsidR="00E66CFF" w:rsidRDefault="00E66CFF" w:rsidP="00E66C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8"/>
                <w:lang w:eastAsia="en-US"/>
              </w:rPr>
            </w:pPr>
          </w:p>
        </w:tc>
      </w:tr>
      <w:tr w:rsidR="00E66CFF" w:rsidRPr="002D61EA" w14:paraId="688529A0" w14:textId="77777777" w:rsidTr="0061046F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15669DF5" w14:textId="77777777" w:rsidR="00E66CFF" w:rsidRPr="00DF61F1" w:rsidRDefault="00E66CFF" w:rsidP="00E66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1CC66A0B" w14:textId="77777777" w:rsidR="00E66CFF" w:rsidRPr="006F3BE0" w:rsidRDefault="00E66CFF" w:rsidP="00E66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14:paraId="02DED7A8" w14:textId="55DCB8D7" w:rsidR="00E66CFF" w:rsidRDefault="00E66CFF" w:rsidP="00E66CFF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006892">
              <w:t>6 szt.</w:t>
            </w:r>
          </w:p>
        </w:tc>
        <w:tc>
          <w:tcPr>
            <w:tcW w:w="6237" w:type="dxa"/>
            <w:vAlign w:val="center"/>
          </w:tcPr>
          <w:p w14:paraId="3A03E93A" w14:textId="0FB699C2" w:rsidR="00E66CFF" w:rsidRPr="00DF61F1" w:rsidRDefault="0061046F" w:rsidP="00E66CFF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Wyłącznik nadprądowy trójfazowy C10/3 6kA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43171B75" w14:textId="77777777" w:rsidR="00E66CFF" w:rsidRDefault="00E66CFF" w:rsidP="00E66CF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8"/>
                <w:lang w:eastAsia="en-US"/>
              </w:rPr>
            </w:pPr>
          </w:p>
        </w:tc>
      </w:tr>
      <w:tr w:rsidR="0061046F" w:rsidRPr="0061046F" w14:paraId="0F2F291A" w14:textId="77777777" w:rsidTr="00050D9C">
        <w:trPr>
          <w:trHeight w:val="680"/>
          <w:jc w:val="center"/>
        </w:trPr>
        <w:tc>
          <w:tcPr>
            <w:tcW w:w="1980" w:type="dxa"/>
            <w:vMerge w:val="restart"/>
            <w:vAlign w:val="center"/>
          </w:tcPr>
          <w:p w14:paraId="58686E4D" w14:textId="7FDB687A" w:rsidR="0061046F" w:rsidRPr="006F3BE0" w:rsidRDefault="0061046F" w:rsidP="00050D9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32"/>
              </w:rPr>
            </w:pPr>
            <w:bookmarkStart w:id="2" w:name="_Hlk210716427"/>
            <w:bookmarkEnd w:id="1"/>
            <w:r w:rsidRPr="006F3BE0">
              <w:rPr>
                <w:rFonts w:ascii="Arial" w:hAnsi="Arial" w:cs="Arial"/>
                <w:b/>
                <w:bCs/>
                <w:color w:val="000000"/>
                <w:sz w:val="32"/>
              </w:rPr>
              <w:t xml:space="preserve">Aparatura </w:t>
            </w:r>
            <w:r>
              <w:rPr>
                <w:rFonts w:ascii="Arial" w:hAnsi="Arial" w:cs="Arial"/>
                <w:b/>
                <w:bCs/>
                <w:color w:val="000000"/>
                <w:sz w:val="32"/>
              </w:rPr>
              <w:t>łączeniowa</w:t>
            </w:r>
          </w:p>
        </w:tc>
        <w:tc>
          <w:tcPr>
            <w:tcW w:w="2551" w:type="dxa"/>
            <w:vMerge w:val="restart"/>
            <w:vAlign w:val="center"/>
          </w:tcPr>
          <w:p w14:paraId="395C5A30" w14:textId="5A21DFD4" w:rsidR="0061046F" w:rsidRPr="0061046F" w:rsidRDefault="0061046F" w:rsidP="0061046F">
            <w:pPr>
              <w:pStyle w:val="Akapitzlist"/>
              <w:numPr>
                <w:ilvl w:val="0"/>
                <w:numId w:val="22"/>
              </w:numPr>
              <w:rPr>
                <w:rFonts w:ascii="Arial" w:hAnsi="Arial" w:cs="Arial"/>
                <w:b/>
                <w:color w:val="000000"/>
              </w:rPr>
            </w:pPr>
            <w:r w:rsidRPr="0061046F">
              <w:rPr>
                <w:rFonts w:ascii="Arial" w:hAnsi="Arial" w:cs="Arial"/>
                <w:b/>
                <w:color w:val="000000"/>
              </w:rPr>
              <w:t>Styczniki</w:t>
            </w:r>
            <w:r>
              <w:rPr>
                <w:rFonts w:ascii="Arial" w:hAnsi="Arial" w:cs="Arial"/>
                <w:b/>
                <w:color w:val="000000"/>
              </w:rPr>
              <w:t>, przyciski modułowe i łączniki</w:t>
            </w:r>
          </w:p>
        </w:tc>
        <w:tc>
          <w:tcPr>
            <w:tcW w:w="1276" w:type="dxa"/>
            <w:vAlign w:val="center"/>
          </w:tcPr>
          <w:p w14:paraId="26FCB197" w14:textId="77777777" w:rsidR="0061046F" w:rsidRPr="00A818D6" w:rsidRDefault="0061046F" w:rsidP="00050D9C">
            <w:pPr>
              <w:pStyle w:val="Tekstpodstawowy"/>
              <w:suppressAutoHyphens/>
              <w:contextualSpacing/>
              <w:jc w:val="center"/>
              <w:rPr>
                <w:rFonts w:ascii="Arial" w:hAnsi="Arial"/>
                <w:b/>
                <w:sz w:val="20"/>
              </w:rPr>
            </w:pPr>
            <w:r w:rsidRPr="00A818D6">
              <w:rPr>
                <w:rFonts w:ascii="Arial" w:hAnsi="Arial"/>
                <w:b/>
                <w:sz w:val="20"/>
              </w:rPr>
              <w:t>Ilość</w:t>
            </w:r>
          </w:p>
        </w:tc>
        <w:tc>
          <w:tcPr>
            <w:tcW w:w="6237" w:type="dxa"/>
            <w:vAlign w:val="center"/>
          </w:tcPr>
          <w:p w14:paraId="4735B2A4" w14:textId="77777777" w:rsidR="0061046F" w:rsidRPr="00A818D6" w:rsidRDefault="0061046F" w:rsidP="00050D9C">
            <w:pPr>
              <w:pStyle w:val="Tekstpodstawowy"/>
              <w:suppressAutoHyphens/>
              <w:contextualSpacing/>
              <w:jc w:val="center"/>
              <w:rPr>
                <w:rFonts w:ascii="Arial" w:hAnsi="Arial"/>
                <w:b/>
                <w:sz w:val="20"/>
              </w:rPr>
            </w:pPr>
            <w:r w:rsidRPr="00A818D6">
              <w:rPr>
                <w:rFonts w:ascii="Arial" w:hAnsi="Arial"/>
                <w:b/>
                <w:sz w:val="20"/>
              </w:rPr>
              <w:t>Nazwa elementu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14:paraId="72130DAC" w14:textId="77777777" w:rsidR="0061046F" w:rsidRPr="0061046F" w:rsidRDefault="00D911EE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584457705"/>
              </w:sdtPr>
              <w:sdtEndPr/>
              <w:sdtContent>
                <w:r w:rsidR="0061046F" w:rsidRPr="0061046F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61046F" w:rsidRPr="0061046F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400747414"/>
              </w:sdtPr>
              <w:sdtEndPr/>
              <w:sdtContent>
                <w:r w:rsidR="0061046F" w:rsidRPr="0061046F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61046F" w:rsidRPr="0061046F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6000865B" w14:textId="77777777" w:rsidR="0061046F" w:rsidRPr="0061046F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</w:tr>
      <w:tr w:rsidR="0061046F" w:rsidRPr="0061046F" w14:paraId="01D51501" w14:textId="77777777" w:rsidTr="00050D9C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1F488E55" w14:textId="77777777" w:rsidR="0061046F" w:rsidRPr="00DF61F1" w:rsidRDefault="0061046F" w:rsidP="00050D9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3D891C16" w14:textId="77777777" w:rsidR="0061046F" w:rsidRPr="00DF61F1" w:rsidRDefault="0061046F" w:rsidP="0061046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0073D3A" w14:textId="44E738E3" w:rsidR="0061046F" w:rsidRPr="00A22E23" w:rsidRDefault="0061046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 szt.</w:t>
            </w:r>
          </w:p>
        </w:tc>
        <w:tc>
          <w:tcPr>
            <w:tcW w:w="6237" w:type="dxa"/>
            <w:vAlign w:val="center"/>
          </w:tcPr>
          <w:p w14:paraId="40C4AD9E" w14:textId="3C2369D0" w:rsidR="0061046F" w:rsidRPr="00A22E23" w:rsidRDefault="0061046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Napięcie zasilania cewki – 230 V  AC; styk 1xNO; 2,2kW; 9A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54454E2E" w14:textId="77777777" w:rsidR="0061046F" w:rsidRPr="0061046F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61046F" w:rsidRPr="0061046F" w14:paraId="5A964931" w14:textId="77777777" w:rsidTr="00050D9C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6693761E" w14:textId="77777777" w:rsidR="0061046F" w:rsidRPr="00DF61F1" w:rsidRDefault="0061046F" w:rsidP="00050D9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422743ED" w14:textId="77777777" w:rsidR="0061046F" w:rsidRPr="006F3BE0" w:rsidRDefault="0061046F" w:rsidP="00050D9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765C292" w14:textId="1B1004F6" w:rsidR="0061046F" w:rsidRDefault="0061046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t>24</w:t>
            </w:r>
            <w:r w:rsidRPr="00CE00E0">
              <w:t xml:space="preserve"> szt.</w:t>
            </w:r>
          </w:p>
        </w:tc>
        <w:tc>
          <w:tcPr>
            <w:tcW w:w="6237" w:type="dxa"/>
            <w:vAlign w:val="center"/>
          </w:tcPr>
          <w:p w14:paraId="15E65553" w14:textId="05723810" w:rsidR="0061046F" w:rsidRPr="00A22E23" w:rsidRDefault="0061046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Kompatybilne z powyższym stycznikiem, 2xNO+2xNC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4064156A" w14:textId="77777777" w:rsidR="0061046F" w:rsidRPr="0061046F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61046F" w:rsidRPr="0061046F" w14:paraId="350FF648" w14:textId="77777777" w:rsidTr="00050D9C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5282B3CB" w14:textId="77777777" w:rsidR="0061046F" w:rsidRPr="00DF61F1" w:rsidRDefault="0061046F" w:rsidP="00050D9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7B384829" w14:textId="77777777" w:rsidR="0061046F" w:rsidRPr="00DF61F1" w:rsidRDefault="0061046F" w:rsidP="0061046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9354FCC" w14:textId="2FB6B7A6" w:rsidR="0061046F" w:rsidRDefault="0061046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t>24</w:t>
            </w:r>
            <w:r w:rsidRPr="00CE00E0">
              <w:t xml:space="preserve"> szt.</w:t>
            </w:r>
          </w:p>
        </w:tc>
        <w:tc>
          <w:tcPr>
            <w:tcW w:w="6237" w:type="dxa"/>
            <w:vAlign w:val="center"/>
          </w:tcPr>
          <w:p w14:paraId="4D43052C" w14:textId="68544E0A" w:rsidR="0061046F" w:rsidRPr="00A22E23" w:rsidRDefault="0061046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Na szynę TH; 16A; 1Z+1R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1F2A4E71" w14:textId="77777777" w:rsidR="0061046F" w:rsidRPr="0061046F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61046F" w:rsidRPr="0061046F" w14:paraId="76914C93" w14:textId="77777777" w:rsidTr="00050D9C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4067E898" w14:textId="77777777" w:rsidR="0061046F" w:rsidRPr="00DF61F1" w:rsidRDefault="0061046F" w:rsidP="00050D9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6D52F126" w14:textId="77777777" w:rsidR="0061046F" w:rsidRPr="00DF61F1" w:rsidRDefault="0061046F" w:rsidP="0061046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1FA2828" w14:textId="77777777" w:rsidR="0061046F" w:rsidRDefault="0061046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BC7BD8">
              <w:t>6 szt.</w:t>
            </w:r>
          </w:p>
        </w:tc>
        <w:tc>
          <w:tcPr>
            <w:tcW w:w="6237" w:type="dxa"/>
            <w:vAlign w:val="center"/>
          </w:tcPr>
          <w:p w14:paraId="14E348FF" w14:textId="18A91D0E" w:rsidR="0061046F" w:rsidRPr="00DF61F1" w:rsidRDefault="0061046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Łącznik dzwonkowy n/t biały IP54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6E741688" w14:textId="77777777" w:rsidR="0061046F" w:rsidRPr="0061046F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61046F" w:rsidRPr="0061046F" w14:paraId="0A337166" w14:textId="77777777" w:rsidTr="00050D9C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3F339645" w14:textId="77777777" w:rsidR="0061046F" w:rsidRPr="00DF61F1" w:rsidRDefault="0061046F" w:rsidP="00050D9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39189A13" w14:textId="77777777" w:rsidR="0061046F" w:rsidRPr="00DF61F1" w:rsidRDefault="0061046F" w:rsidP="0061046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FDBAFE7" w14:textId="77777777" w:rsidR="0061046F" w:rsidRDefault="0061046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BC7BD8">
              <w:t>6 szt.</w:t>
            </w:r>
          </w:p>
        </w:tc>
        <w:tc>
          <w:tcPr>
            <w:tcW w:w="6237" w:type="dxa"/>
            <w:vAlign w:val="center"/>
          </w:tcPr>
          <w:p w14:paraId="29F82B6D" w14:textId="152D3120" w:rsidR="0061046F" w:rsidRPr="00DF61F1" w:rsidRDefault="0061046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Łącznik jednobiegunowy n/t biały IP54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30A6CDD7" w14:textId="77777777" w:rsidR="0061046F" w:rsidRPr="0061046F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61046F" w:rsidRPr="0061046F" w14:paraId="20D64536" w14:textId="77777777" w:rsidTr="00050D9C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729203AF" w14:textId="77777777" w:rsidR="0061046F" w:rsidRPr="00DF61F1" w:rsidRDefault="0061046F" w:rsidP="00050D9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66A4422A" w14:textId="77777777" w:rsidR="0061046F" w:rsidRPr="00DF61F1" w:rsidRDefault="0061046F" w:rsidP="0061046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68B2D2F" w14:textId="77777777" w:rsidR="0061046F" w:rsidRDefault="0061046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BC7BD8">
              <w:t>6 szt.</w:t>
            </w:r>
          </w:p>
        </w:tc>
        <w:tc>
          <w:tcPr>
            <w:tcW w:w="6237" w:type="dxa"/>
            <w:vAlign w:val="center"/>
          </w:tcPr>
          <w:p w14:paraId="64513B70" w14:textId="5CB82CB1" w:rsidR="0061046F" w:rsidRPr="00DF61F1" w:rsidRDefault="0061046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Łącznik świecznikowy n/t biały IP54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1B622FF3" w14:textId="77777777" w:rsidR="0061046F" w:rsidRPr="0061046F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61046F" w:rsidRPr="0061046F" w14:paraId="3806EF27" w14:textId="77777777" w:rsidTr="00050D9C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5729EA7A" w14:textId="77777777" w:rsidR="0061046F" w:rsidRPr="00DF61F1" w:rsidRDefault="0061046F" w:rsidP="00050D9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7E153D8E" w14:textId="77777777" w:rsidR="0061046F" w:rsidRPr="00DF61F1" w:rsidRDefault="0061046F" w:rsidP="0061046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FE77EBA" w14:textId="77777777" w:rsidR="0061046F" w:rsidRDefault="0061046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BC7BD8">
              <w:t>6 szt.</w:t>
            </w:r>
          </w:p>
        </w:tc>
        <w:tc>
          <w:tcPr>
            <w:tcW w:w="6237" w:type="dxa"/>
            <w:vAlign w:val="center"/>
          </w:tcPr>
          <w:p w14:paraId="3EF56F13" w14:textId="38A6BFCC" w:rsidR="0061046F" w:rsidRPr="00DF61F1" w:rsidRDefault="0061046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Łącznik schodowy n/t biały IP54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68B30D02" w14:textId="77777777" w:rsidR="0061046F" w:rsidRPr="0061046F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61046F" w:rsidRPr="0061046F" w14:paraId="70A21DBC" w14:textId="77777777" w:rsidTr="00050D9C">
        <w:trPr>
          <w:trHeight w:val="227"/>
          <w:jc w:val="center"/>
        </w:trPr>
        <w:tc>
          <w:tcPr>
            <w:tcW w:w="1980" w:type="dxa"/>
            <w:vMerge/>
            <w:vAlign w:val="center"/>
          </w:tcPr>
          <w:p w14:paraId="7D117472" w14:textId="77777777" w:rsidR="0061046F" w:rsidRPr="00DF61F1" w:rsidRDefault="0061046F" w:rsidP="00050D9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21AD2BFB" w14:textId="77777777" w:rsidR="0061046F" w:rsidRPr="00DF61F1" w:rsidRDefault="0061046F" w:rsidP="0061046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B7D0BB0" w14:textId="77777777" w:rsidR="0061046F" w:rsidRDefault="0061046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BC7BD8">
              <w:t>6 szt.</w:t>
            </w:r>
          </w:p>
        </w:tc>
        <w:tc>
          <w:tcPr>
            <w:tcW w:w="6237" w:type="dxa"/>
            <w:vAlign w:val="center"/>
          </w:tcPr>
          <w:p w14:paraId="573607B3" w14:textId="37B86931" w:rsidR="0061046F" w:rsidRPr="00DF61F1" w:rsidRDefault="0061046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Łącznik krzyżowy n/t biały IP54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4ED230AC" w14:textId="77777777" w:rsidR="0061046F" w:rsidRPr="0061046F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61046F" w:rsidRPr="0061046F" w14:paraId="0E2C435F" w14:textId="77777777" w:rsidTr="0061046F">
        <w:trPr>
          <w:trHeight w:val="197"/>
          <w:jc w:val="center"/>
        </w:trPr>
        <w:tc>
          <w:tcPr>
            <w:tcW w:w="1980" w:type="dxa"/>
            <w:vMerge/>
            <w:vAlign w:val="center"/>
          </w:tcPr>
          <w:p w14:paraId="165B9AAD" w14:textId="77777777" w:rsidR="0061046F" w:rsidRPr="00DF61F1" w:rsidRDefault="0061046F" w:rsidP="00050D9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5349AF8B" w14:textId="77777777" w:rsidR="0061046F" w:rsidRPr="00DF61F1" w:rsidRDefault="0061046F" w:rsidP="0061046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CE05963" w14:textId="0FB031DA" w:rsidR="0061046F" w:rsidRDefault="0061046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 szt.</w:t>
            </w:r>
          </w:p>
        </w:tc>
        <w:tc>
          <w:tcPr>
            <w:tcW w:w="6237" w:type="dxa"/>
            <w:vAlign w:val="center"/>
          </w:tcPr>
          <w:p w14:paraId="55D20866" w14:textId="374F2284" w:rsidR="0061046F" w:rsidRPr="00DF61F1" w:rsidRDefault="0061046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Dzwonek na szynę TH; 230V AC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75991E4C" w14:textId="77777777" w:rsidR="0061046F" w:rsidRPr="0061046F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61046F" w:rsidRPr="0061046F" w14:paraId="129CF342" w14:textId="77777777" w:rsidTr="00BF57D9">
        <w:trPr>
          <w:trHeight w:val="385"/>
          <w:jc w:val="center"/>
        </w:trPr>
        <w:tc>
          <w:tcPr>
            <w:tcW w:w="1980" w:type="dxa"/>
            <w:vMerge/>
            <w:vAlign w:val="center"/>
          </w:tcPr>
          <w:p w14:paraId="53214D6E" w14:textId="77777777" w:rsidR="0061046F" w:rsidRPr="00DF61F1" w:rsidRDefault="0061046F" w:rsidP="00050D9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3FA45E76" w14:textId="77777777" w:rsidR="0061046F" w:rsidRPr="006F3BE0" w:rsidRDefault="0061046F" w:rsidP="00050D9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FC8A51E" w14:textId="757523CD" w:rsidR="0061046F" w:rsidRDefault="0061046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024C17">
              <w:rPr>
                <w:rFonts w:ascii="Arial" w:hAnsi="Arial"/>
                <w:sz w:val="20"/>
              </w:rPr>
              <w:t>1</w:t>
            </w:r>
            <w:r>
              <w:rPr>
                <w:rFonts w:ascii="Arial" w:hAnsi="Arial"/>
                <w:sz w:val="20"/>
              </w:rPr>
              <w:t>8</w:t>
            </w:r>
            <w:r w:rsidRPr="00024C17">
              <w:rPr>
                <w:rFonts w:ascii="Arial" w:hAnsi="Arial"/>
                <w:sz w:val="20"/>
              </w:rPr>
              <w:t xml:space="preserve"> szt.</w:t>
            </w:r>
          </w:p>
        </w:tc>
        <w:tc>
          <w:tcPr>
            <w:tcW w:w="6237" w:type="dxa"/>
            <w:vAlign w:val="center"/>
          </w:tcPr>
          <w:p w14:paraId="6F7337FA" w14:textId="7091F88A" w:rsidR="0061046F" w:rsidRPr="00DF61F1" w:rsidRDefault="0061046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61046F">
              <w:rPr>
                <w:rFonts w:ascii="Arial" w:hAnsi="Arial"/>
                <w:sz w:val="20"/>
              </w:rPr>
              <w:t>Oprawa kanałowa, owal, z siatką plastikową, 60W, IP44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323767FC" w14:textId="77777777" w:rsidR="0061046F" w:rsidRPr="0061046F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bookmarkEnd w:id="2"/>
      <w:tr w:rsidR="00A328EF" w:rsidRPr="0061046F" w14:paraId="4A48A41A" w14:textId="77777777" w:rsidTr="00890D04">
        <w:trPr>
          <w:trHeight w:val="680"/>
          <w:jc w:val="center"/>
        </w:trPr>
        <w:tc>
          <w:tcPr>
            <w:tcW w:w="4531" w:type="dxa"/>
            <w:gridSpan w:val="2"/>
            <w:vMerge w:val="restart"/>
            <w:vAlign w:val="center"/>
          </w:tcPr>
          <w:p w14:paraId="0D06DE64" w14:textId="5517642A" w:rsidR="00A328EF" w:rsidRPr="00A328EF" w:rsidRDefault="00A328EF" w:rsidP="00A328EF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</w:rPr>
              <w:t>Przewody i kable</w:t>
            </w:r>
          </w:p>
        </w:tc>
        <w:tc>
          <w:tcPr>
            <w:tcW w:w="1276" w:type="dxa"/>
            <w:vAlign w:val="center"/>
          </w:tcPr>
          <w:p w14:paraId="5B8E5ABF" w14:textId="77777777" w:rsidR="00A328EF" w:rsidRPr="00A818D6" w:rsidRDefault="00A328EF" w:rsidP="00050D9C">
            <w:pPr>
              <w:pStyle w:val="Tekstpodstawowy"/>
              <w:suppressAutoHyphens/>
              <w:contextualSpacing/>
              <w:jc w:val="center"/>
              <w:rPr>
                <w:rFonts w:ascii="Arial" w:hAnsi="Arial"/>
                <w:b/>
                <w:sz w:val="20"/>
              </w:rPr>
            </w:pPr>
            <w:r w:rsidRPr="00A818D6">
              <w:rPr>
                <w:rFonts w:ascii="Arial" w:hAnsi="Arial"/>
                <w:b/>
                <w:sz w:val="20"/>
              </w:rPr>
              <w:t>Ilość</w:t>
            </w:r>
          </w:p>
        </w:tc>
        <w:tc>
          <w:tcPr>
            <w:tcW w:w="6237" w:type="dxa"/>
            <w:vAlign w:val="center"/>
          </w:tcPr>
          <w:p w14:paraId="7F3C48F8" w14:textId="77777777" w:rsidR="00A328EF" w:rsidRPr="00A818D6" w:rsidRDefault="00A328EF" w:rsidP="00050D9C">
            <w:pPr>
              <w:pStyle w:val="Tekstpodstawowy"/>
              <w:suppressAutoHyphens/>
              <w:contextualSpacing/>
              <w:jc w:val="center"/>
              <w:rPr>
                <w:rFonts w:ascii="Arial" w:hAnsi="Arial"/>
                <w:b/>
                <w:sz w:val="20"/>
              </w:rPr>
            </w:pPr>
            <w:r w:rsidRPr="00A818D6">
              <w:rPr>
                <w:rFonts w:ascii="Arial" w:hAnsi="Arial"/>
                <w:b/>
                <w:sz w:val="20"/>
              </w:rPr>
              <w:t>Nazwa elementu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14:paraId="46C84E66" w14:textId="77777777" w:rsidR="00A328EF" w:rsidRPr="0061046F" w:rsidRDefault="00D911EE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878469623"/>
              </w:sdtPr>
              <w:sdtEndPr/>
              <w:sdtContent>
                <w:r w:rsidR="00A328EF" w:rsidRPr="0061046F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328EF" w:rsidRPr="0061046F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308294269"/>
              </w:sdtPr>
              <w:sdtEndPr/>
              <w:sdtContent>
                <w:r w:rsidR="00A328EF" w:rsidRPr="0061046F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A328EF" w:rsidRPr="0061046F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0D748616" w14:textId="77777777" w:rsidR="00A328EF" w:rsidRPr="0061046F" w:rsidRDefault="00A328EF" w:rsidP="00050D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</w:tc>
      </w:tr>
      <w:tr w:rsidR="00A328EF" w:rsidRPr="0061046F" w14:paraId="2013A5BC" w14:textId="77777777" w:rsidTr="00890D04">
        <w:trPr>
          <w:trHeight w:val="227"/>
          <w:jc w:val="center"/>
        </w:trPr>
        <w:tc>
          <w:tcPr>
            <w:tcW w:w="4531" w:type="dxa"/>
            <w:gridSpan w:val="2"/>
            <w:vMerge/>
            <w:vAlign w:val="center"/>
          </w:tcPr>
          <w:p w14:paraId="3D1CA3C3" w14:textId="77777777" w:rsidR="00A328EF" w:rsidRPr="00DF61F1" w:rsidRDefault="00A328EF" w:rsidP="0061046F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EC3359A" w14:textId="4F82222D" w:rsidR="00A328EF" w:rsidRPr="00A22E23" w:rsidRDefault="00A328E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1200 m</w:t>
            </w:r>
          </w:p>
        </w:tc>
        <w:tc>
          <w:tcPr>
            <w:tcW w:w="6237" w:type="dxa"/>
            <w:vAlign w:val="center"/>
          </w:tcPr>
          <w:p w14:paraId="71EC0C8A" w14:textId="2F769A9D" w:rsidR="00A328EF" w:rsidRPr="00A22E23" w:rsidRDefault="00A328E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A328EF">
              <w:rPr>
                <w:rFonts w:ascii="Arial" w:hAnsi="Arial"/>
                <w:sz w:val="20"/>
              </w:rPr>
              <w:t>DY H05V-U 0,75 500V czarny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07AA01CC" w14:textId="77777777" w:rsidR="00A328EF" w:rsidRPr="0061046F" w:rsidRDefault="00A328E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A328EF" w:rsidRPr="0061046F" w14:paraId="732D4F61" w14:textId="77777777" w:rsidTr="003F21E3">
        <w:trPr>
          <w:trHeight w:val="227"/>
          <w:jc w:val="center"/>
        </w:trPr>
        <w:tc>
          <w:tcPr>
            <w:tcW w:w="4531" w:type="dxa"/>
            <w:gridSpan w:val="2"/>
            <w:vMerge/>
            <w:vAlign w:val="center"/>
          </w:tcPr>
          <w:p w14:paraId="57BF520E" w14:textId="77777777" w:rsidR="00A328EF" w:rsidRPr="006F3BE0" w:rsidRDefault="00A328EF" w:rsidP="00A328E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14:paraId="61BBC10B" w14:textId="69E44562" w:rsidR="00A328EF" w:rsidRDefault="00A328EF" w:rsidP="00A328EF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2C4B49">
              <w:rPr>
                <w:rFonts w:ascii="Arial" w:hAnsi="Arial"/>
                <w:sz w:val="20"/>
              </w:rPr>
              <w:t>1200 m</w:t>
            </w:r>
          </w:p>
        </w:tc>
        <w:tc>
          <w:tcPr>
            <w:tcW w:w="6237" w:type="dxa"/>
            <w:vAlign w:val="center"/>
          </w:tcPr>
          <w:p w14:paraId="7AE9BAA7" w14:textId="25FF1756" w:rsidR="00A328EF" w:rsidRPr="00A22E23" w:rsidRDefault="00A328EF" w:rsidP="00A328EF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A328EF">
              <w:rPr>
                <w:rFonts w:ascii="Arial" w:hAnsi="Arial"/>
                <w:sz w:val="20"/>
              </w:rPr>
              <w:t>DY H05V-U 0,75 500V brązowy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73AA9BF1" w14:textId="77777777" w:rsidR="00A328EF" w:rsidRPr="0061046F" w:rsidRDefault="00A328EF" w:rsidP="00A328E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A328EF" w:rsidRPr="0061046F" w14:paraId="772554D2" w14:textId="77777777" w:rsidTr="003F21E3">
        <w:trPr>
          <w:trHeight w:val="227"/>
          <w:jc w:val="center"/>
        </w:trPr>
        <w:tc>
          <w:tcPr>
            <w:tcW w:w="4531" w:type="dxa"/>
            <w:gridSpan w:val="2"/>
            <w:vMerge/>
            <w:vAlign w:val="center"/>
          </w:tcPr>
          <w:p w14:paraId="5AF92837" w14:textId="77777777" w:rsidR="00A328EF" w:rsidRPr="00DF61F1" w:rsidRDefault="00A328EF" w:rsidP="00A328EF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14:paraId="23889DA6" w14:textId="3157AA72" w:rsidR="00A328EF" w:rsidRDefault="00A328EF" w:rsidP="00A328EF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 w:rsidRPr="002C4B49">
              <w:rPr>
                <w:rFonts w:ascii="Arial" w:hAnsi="Arial"/>
                <w:sz w:val="20"/>
              </w:rPr>
              <w:t>1200 m</w:t>
            </w:r>
          </w:p>
        </w:tc>
        <w:tc>
          <w:tcPr>
            <w:tcW w:w="6237" w:type="dxa"/>
            <w:vAlign w:val="center"/>
          </w:tcPr>
          <w:p w14:paraId="4B14B0B6" w14:textId="51C7FA2A" w:rsidR="00A328EF" w:rsidRPr="00A22E23" w:rsidRDefault="00A328EF" w:rsidP="00A328EF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A328EF">
              <w:rPr>
                <w:rFonts w:ascii="Arial" w:hAnsi="Arial"/>
                <w:sz w:val="20"/>
              </w:rPr>
              <w:t>DY H05V-U 0,75 500V niebieski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73CC13ED" w14:textId="77777777" w:rsidR="00A328EF" w:rsidRPr="0061046F" w:rsidRDefault="00A328EF" w:rsidP="00A328E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A328EF" w:rsidRPr="0061046F" w14:paraId="66AC65E8" w14:textId="77777777" w:rsidTr="00890D04">
        <w:trPr>
          <w:trHeight w:val="227"/>
          <w:jc w:val="center"/>
        </w:trPr>
        <w:tc>
          <w:tcPr>
            <w:tcW w:w="4531" w:type="dxa"/>
            <w:gridSpan w:val="2"/>
            <w:vMerge/>
            <w:vAlign w:val="center"/>
          </w:tcPr>
          <w:p w14:paraId="575F6E14" w14:textId="77777777" w:rsidR="00A328EF" w:rsidRPr="00DF61F1" w:rsidRDefault="00A328EF" w:rsidP="0061046F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30EC91D" w14:textId="13A5B14A" w:rsidR="00A328EF" w:rsidRDefault="00A328E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t>100 m</w:t>
            </w:r>
          </w:p>
        </w:tc>
        <w:tc>
          <w:tcPr>
            <w:tcW w:w="6237" w:type="dxa"/>
            <w:vAlign w:val="center"/>
          </w:tcPr>
          <w:p w14:paraId="69461AD3" w14:textId="3E24EFC5" w:rsidR="00A328EF" w:rsidRPr="00DF61F1" w:rsidRDefault="00A328E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A328EF">
              <w:rPr>
                <w:rFonts w:ascii="Arial" w:hAnsi="Arial"/>
                <w:sz w:val="20"/>
              </w:rPr>
              <w:t xml:space="preserve">DY H05V-U 0,75 500V </w:t>
            </w:r>
            <w:proofErr w:type="spellStart"/>
            <w:r w:rsidRPr="00A328EF">
              <w:rPr>
                <w:rFonts w:ascii="Arial" w:hAnsi="Arial"/>
                <w:sz w:val="20"/>
              </w:rPr>
              <w:t>żo</w:t>
            </w:r>
            <w:proofErr w:type="spellEnd"/>
          </w:p>
        </w:tc>
        <w:tc>
          <w:tcPr>
            <w:tcW w:w="1985" w:type="dxa"/>
            <w:gridSpan w:val="2"/>
            <w:vMerge/>
            <w:vAlign w:val="center"/>
          </w:tcPr>
          <w:p w14:paraId="418000D3" w14:textId="77777777" w:rsidR="00A328EF" w:rsidRPr="0061046F" w:rsidRDefault="00A328E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A328EF" w:rsidRPr="0061046F" w14:paraId="1D395673" w14:textId="77777777" w:rsidTr="00890D04">
        <w:trPr>
          <w:trHeight w:val="227"/>
          <w:jc w:val="center"/>
        </w:trPr>
        <w:tc>
          <w:tcPr>
            <w:tcW w:w="4531" w:type="dxa"/>
            <w:gridSpan w:val="2"/>
            <w:vMerge/>
            <w:vAlign w:val="center"/>
          </w:tcPr>
          <w:p w14:paraId="4FFF98EB" w14:textId="77777777" w:rsidR="00A328EF" w:rsidRPr="00DF61F1" w:rsidRDefault="00A328EF" w:rsidP="0061046F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B9A53DA" w14:textId="18C90335" w:rsidR="00A328EF" w:rsidRDefault="00A328E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t>500 m</w:t>
            </w:r>
          </w:p>
        </w:tc>
        <w:tc>
          <w:tcPr>
            <w:tcW w:w="6237" w:type="dxa"/>
            <w:vAlign w:val="center"/>
          </w:tcPr>
          <w:p w14:paraId="0A8F9BEE" w14:textId="531E2AE7" w:rsidR="00A328EF" w:rsidRPr="00DF61F1" w:rsidRDefault="00A328E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A328EF">
              <w:rPr>
                <w:rFonts w:ascii="Arial" w:hAnsi="Arial"/>
                <w:sz w:val="20"/>
              </w:rPr>
              <w:t>DY H05V-U 1,5 500V czarny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425DA2BF" w14:textId="77777777" w:rsidR="00A328EF" w:rsidRPr="0061046F" w:rsidRDefault="00A328E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A328EF" w:rsidRPr="0061046F" w14:paraId="3BA98F8D" w14:textId="77777777" w:rsidTr="00890D04">
        <w:trPr>
          <w:trHeight w:val="227"/>
          <w:jc w:val="center"/>
        </w:trPr>
        <w:tc>
          <w:tcPr>
            <w:tcW w:w="4531" w:type="dxa"/>
            <w:gridSpan w:val="2"/>
            <w:vMerge/>
            <w:vAlign w:val="center"/>
          </w:tcPr>
          <w:p w14:paraId="5A6280B6" w14:textId="77777777" w:rsidR="00A328EF" w:rsidRPr="00DF61F1" w:rsidRDefault="00A328EF" w:rsidP="0061046F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FF0A475" w14:textId="203D97A2" w:rsidR="00A328EF" w:rsidRDefault="00A328E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t>500 m</w:t>
            </w:r>
          </w:p>
        </w:tc>
        <w:tc>
          <w:tcPr>
            <w:tcW w:w="6237" w:type="dxa"/>
            <w:vAlign w:val="center"/>
          </w:tcPr>
          <w:p w14:paraId="1DE1C3EB" w14:textId="5A90F4C0" w:rsidR="00A328EF" w:rsidRPr="00DF61F1" w:rsidRDefault="00A328E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A328EF">
              <w:rPr>
                <w:rFonts w:ascii="Arial" w:hAnsi="Arial"/>
                <w:sz w:val="20"/>
              </w:rPr>
              <w:t>DY H05V-U 1,5 500V brązowy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7925D6AC" w14:textId="77777777" w:rsidR="00A328EF" w:rsidRPr="0061046F" w:rsidRDefault="00A328E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A328EF" w:rsidRPr="0061046F" w14:paraId="27FF33FA" w14:textId="77777777" w:rsidTr="00890D04">
        <w:trPr>
          <w:trHeight w:val="227"/>
          <w:jc w:val="center"/>
        </w:trPr>
        <w:tc>
          <w:tcPr>
            <w:tcW w:w="4531" w:type="dxa"/>
            <w:gridSpan w:val="2"/>
            <w:vMerge/>
            <w:vAlign w:val="center"/>
          </w:tcPr>
          <w:p w14:paraId="3A15A535" w14:textId="77777777" w:rsidR="00A328EF" w:rsidRPr="00DF61F1" w:rsidRDefault="00A328EF" w:rsidP="0061046F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B6FC096" w14:textId="5134CDBD" w:rsidR="00A328EF" w:rsidRDefault="00A328E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t>500 m</w:t>
            </w:r>
          </w:p>
        </w:tc>
        <w:tc>
          <w:tcPr>
            <w:tcW w:w="6237" w:type="dxa"/>
            <w:vAlign w:val="center"/>
          </w:tcPr>
          <w:p w14:paraId="393C2EA2" w14:textId="4A30F0F4" w:rsidR="00A328EF" w:rsidRPr="00DF61F1" w:rsidRDefault="00A328E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A328EF">
              <w:rPr>
                <w:rFonts w:ascii="Arial" w:hAnsi="Arial"/>
                <w:sz w:val="20"/>
              </w:rPr>
              <w:t>DY H05V-U 1,5 500V niebieski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54D5C54E" w14:textId="77777777" w:rsidR="00A328EF" w:rsidRPr="0061046F" w:rsidRDefault="00A328E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A328EF" w:rsidRPr="0061046F" w14:paraId="7806B2C3" w14:textId="77777777" w:rsidTr="00890D04">
        <w:trPr>
          <w:trHeight w:val="227"/>
          <w:jc w:val="center"/>
        </w:trPr>
        <w:tc>
          <w:tcPr>
            <w:tcW w:w="4531" w:type="dxa"/>
            <w:gridSpan w:val="2"/>
            <w:vMerge/>
            <w:vAlign w:val="center"/>
          </w:tcPr>
          <w:p w14:paraId="50CF0604" w14:textId="77777777" w:rsidR="00A328EF" w:rsidRPr="00DF61F1" w:rsidRDefault="00A328EF" w:rsidP="0061046F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1269E99" w14:textId="16719801" w:rsidR="00A328EF" w:rsidRDefault="00A328E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t>100 m</w:t>
            </w:r>
          </w:p>
        </w:tc>
        <w:tc>
          <w:tcPr>
            <w:tcW w:w="6237" w:type="dxa"/>
            <w:vAlign w:val="center"/>
          </w:tcPr>
          <w:p w14:paraId="319F1093" w14:textId="2D1FCFD3" w:rsidR="00A328EF" w:rsidRPr="00DF61F1" w:rsidRDefault="00A328E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A328EF">
              <w:rPr>
                <w:rFonts w:ascii="Arial" w:hAnsi="Arial"/>
                <w:sz w:val="20"/>
              </w:rPr>
              <w:t xml:space="preserve">DY H05V-U 1,5 500V </w:t>
            </w:r>
            <w:proofErr w:type="spellStart"/>
            <w:r w:rsidRPr="00A328EF">
              <w:rPr>
                <w:rFonts w:ascii="Arial" w:hAnsi="Arial"/>
                <w:sz w:val="20"/>
              </w:rPr>
              <w:t>żo</w:t>
            </w:r>
            <w:proofErr w:type="spellEnd"/>
          </w:p>
        </w:tc>
        <w:tc>
          <w:tcPr>
            <w:tcW w:w="1985" w:type="dxa"/>
            <w:gridSpan w:val="2"/>
            <w:vMerge/>
            <w:vAlign w:val="center"/>
          </w:tcPr>
          <w:p w14:paraId="3E4BABB2" w14:textId="77777777" w:rsidR="00A328EF" w:rsidRPr="0061046F" w:rsidRDefault="00A328E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A328EF" w:rsidRPr="0061046F" w14:paraId="32F0B48D" w14:textId="77777777" w:rsidTr="00D911EE">
        <w:trPr>
          <w:trHeight w:val="271"/>
          <w:jc w:val="center"/>
        </w:trPr>
        <w:tc>
          <w:tcPr>
            <w:tcW w:w="4531" w:type="dxa"/>
            <w:gridSpan w:val="2"/>
            <w:vMerge/>
            <w:vAlign w:val="center"/>
          </w:tcPr>
          <w:p w14:paraId="3A2AF2E2" w14:textId="77777777" w:rsidR="00A328EF" w:rsidRPr="00DF61F1" w:rsidRDefault="00A328EF" w:rsidP="0061046F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CB492E2" w14:textId="14FDFDF3" w:rsidR="00A328EF" w:rsidRDefault="00A328EF" w:rsidP="00050D9C">
            <w:pPr>
              <w:pStyle w:val="Tekstpodstawowy"/>
              <w:suppressAutoHyphens/>
              <w:ind w:left="360"/>
              <w:contextualSpacing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1200 m</w:t>
            </w:r>
          </w:p>
        </w:tc>
        <w:tc>
          <w:tcPr>
            <w:tcW w:w="6237" w:type="dxa"/>
            <w:vAlign w:val="center"/>
          </w:tcPr>
          <w:p w14:paraId="5673A637" w14:textId="65426A63" w:rsidR="00A328EF" w:rsidRPr="00DF61F1" w:rsidRDefault="00A328EF" w:rsidP="00050D9C">
            <w:pPr>
              <w:pStyle w:val="Tekstpodstawowy"/>
              <w:suppressAutoHyphens/>
              <w:contextualSpacing/>
              <w:rPr>
                <w:rFonts w:ascii="Arial" w:hAnsi="Arial"/>
                <w:sz w:val="20"/>
              </w:rPr>
            </w:pPr>
            <w:r w:rsidRPr="00A328EF">
              <w:rPr>
                <w:rFonts w:ascii="Arial" w:hAnsi="Arial"/>
                <w:sz w:val="20"/>
              </w:rPr>
              <w:t>LY 0,75 czerwony</w:t>
            </w:r>
          </w:p>
        </w:tc>
        <w:tc>
          <w:tcPr>
            <w:tcW w:w="1985" w:type="dxa"/>
            <w:gridSpan w:val="2"/>
            <w:vMerge/>
            <w:vAlign w:val="center"/>
          </w:tcPr>
          <w:p w14:paraId="2DBC7C13" w14:textId="77777777" w:rsidR="00A328EF" w:rsidRPr="0061046F" w:rsidRDefault="00A328EF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</w:p>
        </w:tc>
      </w:tr>
      <w:tr w:rsidR="0061046F" w:rsidRPr="009F12BE" w14:paraId="494EF2D9" w14:textId="77777777" w:rsidTr="000569EF">
        <w:trPr>
          <w:trHeight w:val="2261"/>
          <w:jc w:val="center"/>
        </w:trPr>
        <w:tc>
          <w:tcPr>
            <w:tcW w:w="4531" w:type="dxa"/>
            <w:gridSpan w:val="2"/>
            <w:vAlign w:val="center"/>
          </w:tcPr>
          <w:p w14:paraId="7DA993E1" w14:textId="77777777" w:rsidR="0061046F" w:rsidRPr="009F12BE" w:rsidRDefault="0061046F" w:rsidP="00050D9C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9F12BE">
              <w:rPr>
                <w:rFonts w:ascii="Arial" w:hAnsi="Arial" w:cs="Arial"/>
                <w:b/>
                <w:bCs/>
                <w:color w:val="000000"/>
                <w:sz w:val="24"/>
              </w:rPr>
              <w:t>Gwarancja</w:t>
            </w:r>
          </w:p>
        </w:tc>
        <w:tc>
          <w:tcPr>
            <w:tcW w:w="7513" w:type="dxa"/>
            <w:gridSpan w:val="2"/>
            <w:vAlign w:val="center"/>
          </w:tcPr>
          <w:p w14:paraId="6D9B23A9" w14:textId="3844B730" w:rsidR="00BF57D9" w:rsidRPr="00A22E23" w:rsidRDefault="0061046F" w:rsidP="000569EF">
            <w:pPr>
              <w:pStyle w:val="Tekstpodstawowy"/>
              <w:suppressAutoHyphens/>
              <w:spacing w:line="276" w:lineRule="auto"/>
              <w:jc w:val="both"/>
              <w:rPr>
                <w:rFonts w:ascii="Arial" w:hAnsi="Arial"/>
                <w:sz w:val="20"/>
              </w:rPr>
            </w:pPr>
            <w:r w:rsidRPr="009F12BE">
              <w:rPr>
                <w:rFonts w:ascii="Arial" w:hAnsi="Arial"/>
                <w:sz w:val="20"/>
              </w:rPr>
              <w:t>Dostawca zapewnia minimum 2-letnią gwarancję na wszystkie elementy sprzętowe</w:t>
            </w:r>
          </w:p>
          <w:p w14:paraId="73B3ED39" w14:textId="63427DA0" w:rsidR="0061046F" w:rsidRPr="00A22E23" w:rsidRDefault="0061046F" w:rsidP="00050D9C">
            <w:pPr>
              <w:pStyle w:val="Tekstpodstawowy"/>
              <w:suppressAutoHyphens/>
              <w:spacing w:line="276" w:lineRule="auto"/>
              <w:ind w:left="360"/>
              <w:jc w:val="both"/>
              <w:rPr>
                <w:rFonts w:ascii="Arial" w:hAnsi="Arial"/>
                <w:sz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58A09406" w14:textId="77777777" w:rsidR="0061046F" w:rsidRPr="0061046F" w:rsidRDefault="00D911EE" w:rsidP="00050D9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952364190"/>
              </w:sdtPr>
              <w:sdtEndPr/>
              <w:sdtContent>
                <w:r w:rsidR="0061046F" w:rsidRPr="0061046F">
                  <w:rPr>
                    <w:rFonts w:ascii="Segoe UI Symbol" w:eastAsia="MS Gothic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61046F" w:rsidRPr="0061046F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TAK / </w:t>
            </w:r>
            <w:sdt>
              <w:sdtPr>
                <w:rPr>
                  <w:rFonts w:ascii="Arial" w:eastAsia="Calibri" w:hAnsi="Arial" w:cs="Arial"/>
                  <w:b/>
                  <w:sz w:val="24"/>
                  <w:lang w:eastAsia="en-US"/>
                </w:rPr>
                <w:id w:val="-635877288"/>
              </w:sdtPr>
              <w:sdtEndPr/>
              <w:sdtContent>
                <w:r w:rsidR="0061046F" w:rsidRPr="0061046F">
                  <w:rPr>
                    <w:rFonts w:ascii="Segoe UI Symbol" w:eastAsia="Calibri" w:hAnsi="Segoe UI Symbol" w:cs="Segoe UI Symbol"/>
                    <w:b/>
                    <w:sz w:val="24"/>
                    <w:lang w:eastAsia="en-US"/>
                  </w:rPr>
                  <w:t>☐</w:t>
                </w:r>
              </w:sdtContent>
            </w:sdt>
            <w:r w:rsidR="0061046F" w:rsidRPr="0061046F">
              <w:rPr>
                <w:rFonts w:ascii="Arial" w:eastAsia="Calibri" w:hAnsi="Arial" w:cs="Arial"/>
                <w:b/>
                <w:sz w:val="24"/>
                <w:lang w:eastAsia="en-US"/>
              </w:rPr>
              <w:t xml:space="preserve"> NIE</w:t>
            </w:r>
          </w:p>
          <w:p w14:paraId="235B8ECF" w14:textId="77777777" w:rsidR="0061046F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0A8272DE" w14:textId="77777777" w:rsidR="0061046F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9F12BE">
              <w:rPr>
                <w:rFonts w:ascii="Arial" w:hAnsi="Arial" w:cs="Arial"/>
                <w:bCs/>
                <w:color w:val="000000"/>
              </w:rPr>
              <w:t xml:space="preserve">Oferowany okres gwarancji: </w:t>
            </w:r>
          </w:p>
          <w:p w14:paraId="497D760E" w14:textId="77777777" w:rsidR="0061046F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6D26D4E5" w14:textId="77777777" w:rsidR="0061046F" w:rsidRPr="009F12BE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9F12BE">
              <w:rPr>
                <w:rFonts w:ascii="Arial" w:hAnsi="Arial" w:cs="Arial"/>
                <w:bCs/>
                <w:color w:val="000000"/>
              </w:rPr>
              <w:t>……………….</w:t>
            </w:r>
            <w:r>
              <w:rPr>
                <w:rFonts w:ascii="Arial" w:hAnsi="Arial" w:cs="Arial"/>
                <w:bCs/>
                <w:color w:val="000000"/>
              </w:rPr>
              <w:t>*</w:t>
            </w:r>
            <w:r w:rsidRPr="009F12BE">
              <w:rPr>
                <w:rFonts w:ascii="Arial" w:hAnsi="Arial" w:cs="Arial"/>
                <w:bCs/>
                <w:color w:val="000000"/>
              </w:rPr>
              <w:t xml:space="preserve"> lat</w:t>
            </w:r>
          </w:p>
          <w:p w14:paraId="05C23EEB" w14:textId="77777777" w:rsidR="0061046F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</w:p>
          <w:p w14:paraId="07F47C3D" w14:textId="77777777" w:rsidR="0061046F" w:rsidRPr="009F12BE" w:rsidRDefault="0061046F" w:rsidP="00050D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  <w:r w:rsidRPr="009F12BE">
              <w:rPr>
                <w:rFonts w:ascii="Arial" w:hAnsi="Arial" w:cs="Arial"/>
                <w:bCs/>
                <w:i/>
                <w:color w:val="000000"/>
              </w:rPr>
              <w:t>(proszę uzupełnić)</w:t>
            </w:r>
          </w:p>
        </w:tc>
      </w:tr>
    </w:tbl>
    <w:p w14:paraId="453FAD06" w14:textId="77777777" w:rsidR="00DF61F1" w:rsidRDefault="00DF61F1" w:rsidP="001D4ABD">
      <w:pPr>
        <w:suppressAutoHyphens/>
        <w:spacing w:after="160"/>
        <w:jc w:val="both"/>
        <w:rPr>
          <w:rFonts w:ascii="Arial" w:eastAsia="Calibri" w:hAnsi="Arial" w:cs="Arial"/>
          <w:b/>
          <w:bCs/>
          <w:sz w:val="36"/>
          <w:szCs w:val="18"/>
          <w:lang w:eastAsia="en-US"/>
        </w:rPr>
      </w:pPr>
    </w:p>
    <w:p w14:paraId="359E334D" w14:textId="4BB26FD7" w:rsidR="001D4ABD" w:rsidRPr="001D4ABD" w:rsidRDefault="001D4ABD" w:rsidP="001D4ABD">
      <w:pPr>
        <w:suppressAutoHyphens/>
        <w:spacing w:after="160"/>
        <w:jc w:val="both"/>
        <w:rPr>
          <w:rFonts w:ascii="Arial" w:eastAsia="Calibri" w:hAnsi="Arial" w:cs="Arial"/>
          <w:b/>
          <w:bCs/>
          <w:sz w:val="22"/>
          <w:szCs w:val="18"/>
          <w:lang w:eastAsia="en-US"/>
        </w:rPr>
      </w:pPr>
      <w:r w:rsidRPr="001D4ABD">
        <w:rPr>
          <w:rFonts w:ascii="Arial" w:eastAsia="Calibri" w:hAnsi="Arial" w:cs="Arial"/>
          <w:b/>
          <w:bCs/>
          <w:sz w:val="36"/>
          <w:szCs w:val="18"/>
          <w:lang w:eastAsia="en-US"/>
        </w:rPr>
        <w:t>*</w:t>
      </w:r>
      <w:r w:rsidRPr="001D4ABD">
        <w:rPr>
          <w:rFonts w:ascii="Arial" w:eastAsia="Calibri" w:hAnsi="Arial" w:cs="Arial"/>
          <w:b/>
          <w:bCs/>
          <w:sz w:val="22"/>
          <w:szCs w:val="18"/>
          <w:lang w:eastAsia="en-US"/>
        </w:rPr>
        <w:t>Wykropkowane miejsca należy wypełnić poprzez wskazanie pełnej nazwy i modelu oferowanego urządzenia/ sprzętu w sposób umożliwiający Zamawiającemu jego jednoznaczną identyfikację</w:t>
      </w:r>
    </w:p>
    <w:sectPr w:rsidR="001D4ABD" w:rsidRPr="001D4ABD" w:rsidSect="007B548C">
      <w:headerReference w:type="default" r:id="rId8"/>
      <w:footerReference w:type="default" r:id="rId9"/>
      <w:headerReference w:type="first" r:id="rId10"/>
      <w:pgSz w:w="16838" w:h="11906" w:orient="landscape"/>
      <w:pgMar w:top="993" w:right="1418" w:bottom="567" w:left="1418" w:header="709" w:footer="709" w:gutter="0"/>
      <w:cols w:space="708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173E4" w16cex:dateUtc="2021-04-02T08:43:00Z"/>
  <w16cex:commentExtensible w16cex:durableId="241174CB" w16cex:dateUtc="2021-04-02T08:47:00Z"/>
  <w16cex:commentExtensible w16cex:durableId="24117DE4" w16cex:dateUtc="2021-04-02T09:26:00Z"/>
  <w16cex:commentExtensible w16cex:durableId="24159407" w16cex:dateUtc="2021-04-05T11:49:00Z"/>
  <w16cex:commentExtensible w16cex:durableId="24159487" w16cex:dateUtc="2021-04-05T11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5F65D" w14:textId="77777777" w:rsidR="00747E35" w:rsidRDefault="00747E35">
      <w:r>
        <w:separator/>
      </w:r>
    </w:p>
  </w:endnote>
  <w:endnote w:type="continuationSeparator" w:id="0">
    <w:p w14:paraId="6313ECA3" w14:textId="77777777" w:rsidR="00747E35" w:rsidRDefault="00747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965149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  <w:sz w:val="18"/>
        <w:szCs w:val="18"/>
      </w:rPr>
    </w:sdtEndPr>
    <w:sdtContent>
      <w:p w14:paraId="0C6CA725" w14:textId="1916855B" w:rsidR="00747E35" w:rsidRPr="00B01DCA" w:rsidRDefault="00747E35">
        <w:pPr>
          <w:pStyle w:val="Stopka"/>
          <w:jc w:val="right"/>
          <w:rPr>
            <w:rFonts w:asciiTheme="minorHAnsi" w:hAnsiTheme="minorHAnsi"/>
            <w:sz w:val="18"/>
            <w:szCs w:val="18"/>
          </w:rPr>
        </w:pPr>
        <w:r w:rsidRPr="00B01DCA">
          <w:rPr>
            <w:rFonts w:asciiTheme="minorHAnsi" w:hAnsiTheme="minorHAnsi"/>
            <w:sz w:val="18"/>
            <w:szCs w:val="18"/>
          </w:rPr>
          <w:fldChar w:fldCharType="begin"/>
        </w:r>
        <w:r w:rsidRPr="00B01DCA">
          <w:rPr>
            <w:rFonts w:asciiTheme="minorHAnsi" w:hAnsiTheme="minorHAnsi"/>
            <w:sz w:val="18"/>
            <w:szCs w:val="18"/>
          </w:rPr>
          <w:instrText xml:space="preserve"> PAGE   \* MERGEFORMAT </w:instrText>
        </w:r>
        <w:r w:rsidRPr="00B01DCA">
          <w:rPr>
            <w:rFonts w:asciiTheme="minorHAnsi" w:hAnsiTheme="minorHAnsi"/>
            <w:sz w:val="18"/>
            <w:szCs w:val="18"/>
          </w:rPr>
          <w:fldChar w:fldCharType="separate"/>
        </w:r>
        <w:r>
          <w:rPr>
            <w:rFonts w:asciiTheme="minorHAnsi" w:hAnsiTheme="minorHAnsi"/>
            <w:noProof/>
            <w:sz w:val="18"/>
            <w:szCs w:val="18"/>
          </w:rPr>
          <w:t>2</w:t>
        </w:r>
        <w:r w:rsidRPr="00B01DCA">
          <w:rPr>
            <w:rFonts w:asciiTheme="minorHAnsi" w:hAnsiTheme="minorHAnsi"/>
            <w:noProof/>
            <w:sz w:val="18"/>
            <w:szCs w:val="18"/>
          </w:rPr>
          <w:fldChar w:fldCharType="end"/>
        </w:r>
      </w:p>
    </w:sdtContent>
  </w:sdt>
  <w:p w14:paraId="3F54F036" w14:textId="2FF2E2F1" w:rsidR="00747E35" w:rsidRDefault="00747E35" w:rsidP="0065575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8BEF0" w14:textId="77777777" w:rsidR="00747E35" w:rsidRDefault="00747E35">
      <w:r>
        <w:separator/>
      </w:r>
    </w:p>
  </w:footnote>
  <w:footnote w:type="continuationSeparator" w:id="0">
    <w:p w14:paraId="3B69EDC7" w14:textId="77777777" w:rsidR="00747E35" w:rsidRDefault="00747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8AAB8" w14:textId="77777777" w:rsidR="00747E35" w:rsidRPr="00E07ADF" w:rsidRDefault="00747E35" w:rsidP="00E07ADF">
    <w:pPr>
      <w:tabs>
        <w:tab w:val="left" w:pos="3270"/>
      </w:tabs>
      <w:suppressAutoHyphens/>
      <w:spacing w:after="160" w:line="259" w:lineRule="auto"/>
      <w:jc w:val="center"/>
      <w:rPr>
        <w:rFonts w:ascii="Calibri" w:eastAsia="Calibri" w:hAnsi="Calibri" w:cs="Calibri"/>
        <w:sz w:val="16"/>
        <w:szCs w:val="16"/>
        <w:lang w:eastAsia="en-US"/>
      </w:rPr>
    </w:pPr>
    <w:bookmarkStart w:id="3" w:name="_Hlk179894682"/>
    <w:r w:rsidRPr="00E07ADF">
      <w:rPr>
        <w:rFonts w:ascii="Calibri" w:eastAsia="Calibri" w:hAnsi="Calibri" w:cs="Calibri"/>
        <w:noProof/>
        <w:szCs w:val="22"/>
      </w:rPr>
      <w:drawing>
        <wp:inline distT="0" distB="0" distL="0" distR="0" wp14:anchorId="2C388E70" wp14:editId="10BD366F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9D8279" w14:textId="0CF50890" w:rsidR="00747E35" w:rsidRPr="00E07ADF" w:rsidRDefault="00747E35" w:rsidP="00E07ADF">
    <w:pPr>
      <w:tabs>
        <w:tab w:val="left" w:pos="3270"/>
      </w:tabs>
      <w:suppressAutoHyphens/>
      <w:spacing w:after="160" w:line="259" w:lineRule="auto"/>
      <w:jc w:val="center"/>
      <w:rPr>
        <w:rFonts w:ascii="Calibri" w:eastAsia="Calibri" w:hAnsi="Calibri" w:cs="Calibri"/>
        <w:sz w:val="16"/>
        <w:szCs w:val="16"/>
        <w:lang w:eastAsia="en-US"/>
      </w:rPr>
    </w:pPr>
    <w:r w:rsidRPr="00E07ADF">
      <w:rPr>
        <w:rFonts w:ascii="Calibri" w:eastAsia="Calibri" w:hAnsi="Calibri" w:cs="Calibri"/>
        <w:noProof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DDE856" wp14:editId="6D2704EE">
              <wp:simplePos x="0" y="0"/>
              <wp:positionH relativeFrom="page">
                <wp:align>center</wp:align>
              </wp:positionH>
              <wp:positionV relativeFrom="paragraph">
                <wp:posOffset>111125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A13F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8.75pt;width:474pt;height:1.5pt;flip:y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">
              <w10:wrap anchorx="page"/>
            </v:shape>
          </w:pict>
        </mc:Fallback>
      </mc:AlternateContent>
    </w:r>
    <w:r w:rsidRPr="00E07ADF">
      <w:rPr>
        <w:rFonts w:ascii="Calibri" w:eastAsia="Calibri" w:hAnsi="Calibri" w:cs="Calibri"/>
        <w:sz w:val="16"/>
        <w:szCs w:val="16"/>
        <w:lang w:eastAsia="en-US"/>
      </w:rPr>
      <w:t xml:space="preserve"> </w:t>
    </w:r>
    <w:bookmarkEnd w:id="3"/>
  </w:p>
  <w:p w14:paraId="733CBC31" w14:textId="77777777" w:rsidR="00747E35" w:rsidRDefault="00747E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747E35" w:rsidRPr="00D12250" w:rsidRDefault="00747E35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6863FA94">
            <v:shapetype id="_x0000_t32" coordsize="21600,21600" o:oned="t" filled="f" o:spt="32" path="m,l21600,21600e" w14:anchorId="72F3EA90">
              <v:path fillok="f" arrowok="t" o:connecttype="none"/>
              <o:lock v:ext="edit" shapetype="t"/>
            </v:shapetype>
            <v:shape id="AutoShape 1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747E35" w:rsidRDefault="00747E35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6976A8"/>
    <w:multiLevelType w:val="hybridMultilevel"/>
    <w:tmpl w:val="A9662818"/>
    <w:lvl w:ilvl="0" w:tplc="A886BD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02465D14"/>
    <w:multiLevelType w:val="hybridMultilevel"/>
    <w:tmpl w:val="D5FCD9EE"/>
    <w:lvl w:ilvl="0" w:tplc="6D54B1F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6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7" w15:restartNumberingAfterBreak="0">
    <w:nsid w:val="21514750"/>
    <w:multiLevelType w:val="multilevel"/>
    <w:tmpl w:val="41688C1A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38" w15:restartNumberingAfterBreak="0">
    <w:nsid w:val="21817F7F"/>
    <w:multiLevelType w:val="hybridMultilevel"/>
    <w:tmpl w:val="F768F4F2"/>
    <w:lvl w:ilvl="0" w:tplc="520AD9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0FD1EDC"/>
    <w:multiLevelType w:val="hybridMultilevel"/>
    <w:tmpl w:val="3F0410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97E4F3C"/>
    <w:multiLevelType w:val="hybridMultilevel"/>
    <w:tmpl w:val="E0803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A827AB"/>
    <w:multiLevelType w:val="multilevel"/>
    <w:tmpl w:val="BF4AE9C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2" w15:restartNumberingAfterBreak="0">
    <w:nsid w:val="3C932595"/>
    <w:multiLevelType w:val="hybridMultilevel"/>
    <w:tmpl w:val="FB80F8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D274AB7"/>
    <w:multiLevelType w:val="hybridMultilevel"/>
    <w:tmpl w:val="41C456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3E02EEA"/>
    <w:multiLevelType w:val="hybridMultilevel"/>
    <w:tmpl w:val="6722F180"/>
    <w:lvl w:ilvl="0" w:tplc="A886BD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5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7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8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3C3C8E"/>
    <w:multiLevelType w:val="multilevel"/>
    <w:tmpl w:val="BC186E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641E2186"/>
    <w:multiLevelType w:val="hybridMultilevel"/>
    <w:tmpl w:val="8BE09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A45932"/>
    <w:multiLevelType w:val="hybridMultilevel"/>
    <w:tmpl w:val="A9662818"/>
    <w:lvl w:ilvl="0" w:tplc="A886BD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2" w15:restartNumberingAfterBreak="0">
    <w:nsid w:val="6DE36B3A"/>
    <w:multiLevelType w:val="multilevel"/>
    <w:tmpl w:val="BF4AE9C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6FF67049"/>
    <w:multiLevelType w:val="hybridMultilevel"/>
    <w:tmpl w:val="73363D8A"/>
    <w:lvl w:ilvl="0" w:tplc="D04A476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5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56" w15:restartNumberingAfterBreak="0">
    <w:nsid w:val="74C61A47"/>
    <w:multiLevelType w:val="hybridMultilevel"/>
    <w:tmpl w:val="6722F180"/>
    <w:lvl w:ilvl="0" w:tplc="A886BD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7" w15:restartNumberingAfterBreak="0">
    <w:nsid w:val="7CAA698E"/>
    <w:multiLevelType w:val="hybridMultilevel"/>
    <w:tmpl w:val="818A1406"/>
    <w:lvl w:ilvl="0" w:tplc="A886BD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8" w15:restartNumberingAfterBreak="0">
    <w:nsid w:val="7E901B81"/>
    <w:multiLevelType w:val="hybridMultilevel"/>
    <w:tmpl w:val="C76E5A2E"/>
    <w:lvl w:ilvl="0" w:tplc="0415000F">
      <w:start w:val="1"/>
      <w:numFmt w:val="decimal"/>
      <w:lvlText w:val="%1."/>
      <w:lvlJc w:val="left"/>
      <w:pPr>
        <w:ind w:left="666" w:hanging="360"/>
      </w:p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num w:numId="1">
    <w:abstractNumId w:val="35"/>
  </w:num>
  <w:num w:numId="2">
    <w:abstractNumId w:val="46"/>
  </w:num>
  <w:num w:numId="3">
    <w:abstractNumId w:val="45"/>
  </w:num>
  <w:num w:numId="4">
    <w:abstractNumId w:val="47"/>
  </w:num>
  <w:num w:numId="5">
    <w:abstractNumId w:val="54"/>
  </w:num>
  <w:num w:numId="6">
    <w:abstractNumId w:val="48"/>
  </w:num>
  <w:num w:numId="7">
    <w:abstractNumId w:val="55"/>
  </w:num>
  <w:num w:numId="8">
    <w:abstractNumId w:val="37"/>
  </w:num>
  <w:num w:numId="9">
    <w:abstractNumId w:val="38"/>
  </w:num>
  <w:num w:numId="10">
    <w:abstractNumId w:val="53"/>
  </w:num>
  <w:num w:numId="11">
    <w:abstractNumId w:val="34"/>
  </w:num>
  <w:num w:numId="12">
    <w:abstractNumId w:val="58"/>
  </w:num>
  <w:num w:numId="13">
    <w:abstractNumId w:val="43"/>
  </w:num>
  <w:num w:numId="14">
    <w:abstractNumId w:val="40"/>
  </w:num>
  <w:num w:numId="15">
    <w:abstractNumId w:val="50"/>
  </w:num>
  <w:num w:numId="16">
    <w:abstractNumId w:val="42"/>
  </w:num>
  <w:num w:numId="17">
    <w:abstractNumId w:val="39"/>
  </w:num>
  <w:num w:numId="18">
    <w:abstractNumId w:val="33"/>
  </w:num>
  <w:num w:numId="19">
    <w:abstractNumId w:val="49"/>
  </w:num>
  <w:num w:numId="20">
    <w:abstractNumId w:val="52"/>
  </w:num>
  <w:num w:numId="21">
    <w:abstractNumId w:val="41"/>
  </w:num>
  <w:num w:numId="22">
    <w:abstractNumId w:val="44"/>
  </w:num>
  <w:num w:numId="23">
    <w:abstractNumId w:val="51"/>
  </w:num>
  <w:num w:numId="24">
    <w:abstractNumId w:val="57"/>
  </w:num>
  <w:num w:numId="25">
    <w:abstractNumId w:val="5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F1"/>
    <w:rsid w:val="00021870"/>
    <w:rsid w:val="00023906"/>
    <w:rsid w:val="00024033"/>
    <w:rsid w:val="0002423B"/>
    <w:rsid w:val="0002479C"/>
    <w:rsid w:val="00025A8D"/>
    <w:rsid w:val="00027098"/>
    <w:rsid w:val="0002759D"/>
    <w:rsid w:val="00027C15"/>
    <w:rsid w:val="000309DC"/>
    <w:rsid w:val="00030A5E"/>
    <w:rsid w:val="00031730"/>
    <w:rsid w:val="00031F99"/>
    <w:rsid w:val="00032562"/>
    <w:rsid w:val="00033715"/>
    <w:rsid w:val="00034A0E"/>
    <w:rsid w:val="000366DA"/>
    <w:rsid w:val="00036F95"/>
    <w:rsid w:val="000374AF"/>
    <w:rsid w:val="000375BD"/>
    <w:rsid w:val="00040D7C"/>
    <w:rsid w:val="00041C1A"/>
    <w:rsid w:val="00041C3E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3482"/>
    <w:rsid w:val="000547CF"/>
    <w:rsid w:val="00054C33"/>
    <w:rsid w:val="00055638"/>
    <w:rsid w:val="000564D2"/>
    <w:rsid w:val="000567E0"/>
    <w:rsid w:val="000569EF"/>
    <w:rsid w:val="00056E8E"/>
    <w:rsid w:val="00056FE0"/>
    <w:rsid w:val="00057288"/>
    <w:rsid w:val="000577E8"/>
    <w:rsid w:val="00057AC8"/>
    <w:rsid w:val="00060120"/>
    <w:rsid w:val="000628DC"/>
    <w:rsid w:val="0006295B"/>
    <w:rsid w:val="00062A2D"/>
    <w:rsid w:val="00063337"/>
    <w:rsid w:val="00063B58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0B9D"/>
    <w:rsid w:val="000812C4"/>
    <w:rsid w:val="000828F2"/>
    <w:rsid w:val="00082B66"/>
    <w:rsid w:val="000834FB"/>
    <w:rsid w:val="000836BB"/>
    <w:rsid w:val="00083C37"/>
    <w:rsid w:val="000858A8"/>
    <w:rsid w:val="00085A79"/>
    <w:rsid w:val="00085CB2"/>
    <w:rsid w:val="00086217"/>
    <w:rsid w:val="00086E33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A7EE0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076A"/>
    <w:rsid w:val="000C14A1"/>
    <w:rsid w:val="000C29E0"/>
    <w:rsid w:val="000C2ACA"/>
    <w:rsid w:val="000C3BEE"/>
    <w:rsid w:val="000C4E7C"/>
    <w:rsid w:val="000D074C"/>
    <w:rsid w:val="000D08F6"/>
    <w:rsid w:val="000D2BF9"/>
    <w:rsid w:val="000D5C81"/>
    <w:rsid w:val="000D5CE6"/>
    <w:rsid w:val="000D6CEC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347E"/>
    <w:rsid w:val="000E5DFF"/>
    <w:rsid w:val="000E5E1E"/>
    <w:rsid w:val="000E66E9"/>
    <w:rsid w:val="000E78CB"/>
    <w:rsid w:val="000F16AF"/>
    <w:rsid w:val="000F1C97"/>
    <w:rsid w:val="000F21EC"/>
    <w:rsid w:val="000F2954"/>
    <w:rsid w:val="000F328D"/>
    <w:rsid w:val="000F4609"/>
    <w:rsid w:val="000F5418"/>
    <w:rsid w:val="000F57CF"/>
    <w:rsid w:val="000F6620"/>
    <w:rsid w:val="000F7561"/>
    <w:rsid w:val="000F75A7"/>
    <w:rsid w:val="000F780A"/>
    <w:rsid w:val="000F7C80"/>
    <w:rsid w:val="00100B9E"/>
    <w:rsid w:val="00101A8A"/>
    <w:rsid w:val="00101DBA"/>
    <w:rsid w:val="001020E9"/>
    <w:rsid w:val="001025B6"/>
    <w:rsid w:val="00103D86"/>
    <w:rsid w:val="001046DE"/>
    <w:rsid w:val="001051D1"/>
    <w:rsid w:val="00106418"/>
    <w:rsid w:val="001069A8"/>
    <w:rsid w:val="001104B1"/>
    <w:rsid w:val="00110539"/>
    <w:rsid w:val="001108C4"/>
    <w:rsid w:val="00110A39"/>
    <w:rsid w:val="001114F6"/>
    <w:rsid w:val="00111D97"/>
    <w:rsid w:val="0011201E"/>
    <w:rsid w:val="0011409C"/>
    <w:rsid w:val="00115228"/>
    <w:rsid w:val="001153AD"/>
    <w:rsid w:val="00115AEA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30069"/>
    <w:rsid w:val="00131440"/>
    <w:rsid w:val="001315B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46C91"/>
    <w:rsid w:val="0015049F"/>
    <w:rsid w:val="00150921"/>
    <w:rsid w:val="001512BD"/>
    <w:rsid w:val="001516A7"/>
    <w:rsid w:val="00151C61"/>
    <w:rsid w:val="00151F6E"/>
    <w:rsid w:val="001521A7"/>
    <w:rsid w:val="00152888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58CAE"/>
    <w:rsid w:val="00160975"/>
    <w:rsid w:val="0016195E"/>
    <w:rsid w:val="0016480F"/>
    <w:rsid w:val="00166F2A"/>
    <w:rsid w:val="00166F49"/>
    <w:rsid w:val="00167674"/>
    <w:rsid w:val="001677E5"/>
    <w:rsid w:val="00167BFF"/>
    <w:rsid w:val="00167E92"/>
    <w:rsid w:val="001708D0"/>
    <w:rsid w:val="00172297"/>
    <w:rsid w:val="00172B2C"/>
    <w:rsid w:val="00173CAF"/>
    <w:rsid w:val="00173ECF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BEC"/>
    <w:rsid w:val="0018606A"/>
    <w:rsid w:val="00186173"/>
    <w:rsid w:val="001862E2"/>
    <w:rsid w:val="00187AD0"/>
    <w:rsid w:val="00187E7C"/>
    <w:rsid w:val="00190140"/>
    <w:rsid w:val="001908F7"/>
    <w:rsid w:val="00191C4B"/>
    <w:rsid w:val="00191E38"/>
    <w:rsid w:val="00191F57"/>
    <w:rsid w:val="00191F82"/>
    <w:rsid w:val="00192EA1"/>
    <w:rsid w:val="00193773"/>
    <w:rsid w:val="001951E8"/>
    <w:rsid w:val="00196756"/>
    <w:rsid w:val="001969AD"/>
    <w:rsid w:val="00197336"/>
    <w:rsid w:val="00197557"/>
    <w:rsid w:val="001A011B"/>
    <w:rsid w:val="001A13BB"/>
    <w:rsid w:val="001A1E82"/>
    <w:rsid w:val="001A1F19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1434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B6FEF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6C59"/>
    <w:rsid w:val="001C71B9"/>
    <w:rsid w:val="001C798B"/>
    <w:rsid w:val="001D02BB"/>
    <w:rsid w:val="001D0F7C"/>
    <w:rsid w:val="001D256A"/>
    <w:rsid w:val="001D2C9D"/>
    <w:rsid w:val="001D2EEF"/>
    <w:rsid w:val="001D33D5"/>
    <w:rsid w:val="001D35A9"/>
    <w:rsid w:val="001D3639"/>
    <w:rsid w:val="001D3F64"/>
    <w:rsid w:val="001D44C3"/>
    <w:rsid w:val="001D48C0"/>
    <w:rsid w:val="001D492A"/>
    <w:rsid w:val="001D4ABD"/>
    <w:rsid w:val="001D56CB"/>
    <w:rsid w:val="001D5B64"/>
    <w:rsid w:val="001D6F1F"/>
    <w:rsid w:val="001D7367"/>
    <w:rsid w:val="001D79D1"/>
    <w:rsid w:val="001E1240"/>
    <w:rsid w:val="001E238F"/>
    <w:rsid w:val="001E3A27"/>
    <w:rsid w:val="001E49AE"/>
    <w:rsid w:val="001E4C4C"/>
    <w:rsid w:val="001E61F8"/>
    <w:rsid w:val="001E7951"/>
    <w:rsid w:val="001E7ACA"/>
    <w:rsid w:val="001F0515"/>
    <w:rsid w:val="001F0C0A"/>
    <w:rsid w:val="001F3170"/>
    <w:rsid w:val="001F35F5"/>
    <w:rsid w:val="001F3A85"/>
    <w:rsid w:val="001F4211"/>
    <w:rsid w:val="001F4E7A"/>
    <w:rsid w:val="001F6BC5"/>
    <w:rsid w:val="002029A4"/>
    <w:rsid w:val="002052B9"/>
    <w:rsid w:val="0020531F"/>
    <w:rsid w:val="00205BF3"/>
    <w:rsid w:val="00205C50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2302"/>
    <w:rsid w:val="002133C4"/>
    <w:rsid w:val="00213B0D"/>
    <w:rsid w:val="00215320"/>
    <w:rsid w:val="00215376"/>
    <w:rsid w:val="00216CE0"/>
    <w:rsid w:val="0021725E"/>
    <w:rsid w:val="00217486"/>
    <w:rsid w:val="00217EFB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26E36"/>
    <w:rsid w:val="002308AD"/>
    <w:rsid w:val="00232538"/>
    <w:rsid w:val="002325E0"/>
    <w:rsid w:val="00233D76"/>
    <w:rsid w:val="00234D9A"/>
    <w:rsid w:val="002355C9"/>
    <w:rsid w:val="00235BA4"/>
    <w:rsid w:val="00235C7D"/>
    <w:rsid w:val="0023673A"/>
    <w:rsid w:val="00236896"/>
    <w:rsid w:val="002369C7"/>
    <w:rsid w:val="002379DF"/>
    <w:rsid w:val="0024175A"/>
    <w:rsid w:val="002418F7"/>
    <w:rsid w:val="00242B39"/>
    <w:rsid w:val="00243C24"/>
    <w:rsid w:val="002445D8"/>
    <w:rsid w:val="00244FC2"/>
    <w:rsid w:val="00245BAA"/>
    <w:rsid w:val="00245E43"/>
    <w:rsid w:val="0024614C"/>
    <w:rsid w:val="00246B5B"/>
    <w:rsid w:val="00246FE2"/>
    <w:rsid w:val="0025031B"/>
    <w:rsid w:val="00250344"/>
    <w:rsid w:val="00250844"/>
    <w:rsid w:val="00250DF3"/>
    <w:rsid w:val="002512CF"/>
    <w:rsid w:val="002516B9"/>
    <w:rsid w:val="00251FE5"/>
    <w:rsid w:val="002520E2"/>
    <w:rsid w:val="00252F84"/>
    <w:rsid w:val="00252FA7"/>
    <w:rsid w:val="00257EEC"/>
    <w:rsid w:val="002601EE"/>
    <w:rsid w:val="002602C8"/>
    <w:rsid w:val="00260741"/>
    <w:rsid w:val="00260974"/>
    <w:rsid w:val="00260AB2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4EC"/>
    <w:rsid w:val="00271BB6"/>
    <w:rsid w:val="0027296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0EA5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901E8"/>
    <w:rsid w:val="00290BA3"/>
    <w:rsid w:val="00291389"/>
    <w:rsid w:val="0029187D"/>
    <w:rsid w:val="00292C44"/>
    <w:rsid w:val="00293619"/>
    <w:rsid w:val="00293859"/>
    <w:rsid w:val="002949B4"/>
    <w:rsid w:val="00294ECF"/>
    <w:rsid w:val="002952EF"/>
    <w:rsid w:val="002956EB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4CD5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6F3A"/>
    <w:rsid w:val="002B7470"/>
    <w:rsid w:val="002B7721"/>
    <w:rsid w:val="002C086E"/>
    <w:rsid w:val="002C1AA6"/>
    <w:rsid w:val="002C1C13"/>
    <w:rsid w:val="002C1C7D"/>
    <w:rsid w:val="002C212A"/>
    <w:rsid w:val="002C2B03"/>
    <w:rsid w:val="002C2C08"/>
    <w:rsid w:val="002C3241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2B5D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1EA"/>
    <w:rsid w:val="002D69E2"/>
    <w:rsid w:val="002D700D"/>
    <w:rsid w:val="002D750B"/>
    <w:rsid w:val="002E0050"/>
    <w:rsid w:val="002E039C"/>
    <w:rsid w:val="002E275E"/>
    <w:rsid w:val="002E2F0F"/>
    <w:rsid w:val="002E3C5B"/>
    <w:rsid w:val="002E5537"/>
    <w:rsid w:val="002E685A"/>
    <w:rsid w:val="002E6887"/>
    <w:rsid w:val="002E7066"/>
    <w:rsid w:val="002E7124"/>
    <w:rsid w:val="002E7917"/>
    <w:rsid w:val="002E7A26"/>
    <w:rsid w:val="002E7A28"/>
    <w:rsid w:val="002E7DA2"/>
    <w:rsid w:val="002E7F29"/>
    <w:rsid w:val="002F011B"/>
    <w:rsid w:val="002F0439"/>
    <w:rsid w:val="002F11F0"/>
    <w:rsid w:val="002F121E"/>
    <w:rsid w:val="002F14EB"/>
    <w:rsid w:val="002F256F"/>
    <w:rsid w:val="002F3DB2"/>
    <w:rsid w:val="002F3DBA"/>
    <w:rsid w:val="002F449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10E0E"/>
    <w:rsid w:val="00310E39"/>
    <w:rsid w:val="0031122B"/>
    <w:rsid w:val="00311814"/>
    <w:rsid w:val="00311927"/>
    <w:rsid w:val="00312049"/>
    <w:rsid w:val="0031280F"/>
    <w:rsid w:val="00312E83"/>
    <w:rsid w:val="0031340A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0DA"/>
    <w:rsid w:val="0032212A"/>
    <w:rsid w:val="00322E6A"/>
    <w:rsid w:val="00322FAB"/>
    <w:rsid w:val="00324099"/>
    <w:rsid w:val="00324F2A"/>
    <w:rsid w:val="0032533D"/>
    <w:rsid w:val="00325BDA"/>
    <w:rsid w:val="0032677F"/>
    <w:rsid w:val="003268AC"/>
    <w:rsid w:val="00326E9F"/>
    <w:rsid w:val="00327CA4"/>
    <w:rsid w:val="0033219C"/>
    <w:rsid w:val="00332B56"/>
    <w:rsid w:val="00333890"/>
    <w:rsid w:val="00334C3B"/>
    <w:rsid w:val="00334F55"/>
    <w:rsid w:val="00335216"/>
    <w:rsid w:val="00335519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AFC"/>
    <w:rsid w:val="00344D82"/>
    <w:rsid w:val="00345082"/>
    <w:rsid w:val="00345235"/>
    <w:rsid w:val="00345381"/>
    <w:rsid w:val="003454BC"/>
    <w:rsid w:val="00345E85"/>
    <w:rsid w:val="003469C6"/>
    <w:rsid w:val="00347C88"/>
    <w:rsid w:val="00347CF2"/>
    <w:rsid w:val="00350CF1"/>
    <w:rsid w:val="00351F04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238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4C8"/>
    <w:rsid w:val="00385511"/>
    <w:rsid w:val="00385BDB"/>
    <w:rsid w:val="003904B4"/>
    <w:rsid w:val="003914AE"/>
    <w:rsid w:val="00391561"/>
    <w:rsid w:val="00391B2F"/>
    <w:rsid w:val="0039216D"/>
    <w:rsid w:val="003927E0"/>
    <w:rsid w:val="00393614"/>
    <w:rsid w:val="003947B2"/>
    <w:rsid w:val="0039575C"/>
    <w:rsid w:val="003A11B9"/>
    <w:rsid w:val="003A1B35"/>
    <w:rsid w:val="003A1B87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C011C"/>
    <w:rsid w:val="003C089D"/>
    <w:rsid w:val="003C1B2A"/>
    <w:rsid w:val="003C22A2"/>
    <w:rsid w:val="003C237F"/>
    <w:rsid w:val="003C2A97"/>
    <w:rsid w:val="003C2CE2"/>
    <w:rsid w:val="003C3F1F"/>
    <w:rsid w:val="003C4031"/>
    <w:rsid w:val="003C485F"/>
    <w:rsid w:val="003C6F87"/>
    <w:rsid w:val="003C7152"/>
    <w:rsid w:val="003C7270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3A07"/>
    <w:rsid w:val="003E4973"/>
    <w:rsid w:val="003E5DAD"/>
    <w:rsid w:val="003E604B"/>
    <w:rsid w:val="003E625A"/>
    <w:rsid w:val="003E6760"/>
    <w:rsid w:val="003F10A1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4DD3"/>
    <w:rsid w:val="0040554F"/>
    <w:rsid w:val="00405F28"/>
    <w:rsid w:val="00407D01"/>
    <w:rsid w:val="0041090C"/>
    <w:rsid w:val="004110B4"/>
    <w:rsid w:val="004119A5"/>
    <w:rsid w:val="00411BA3"/>
    <w:rsid w:val="0041309F"/>
    <w:rsid w:val="004132AA"/>
    <w:rsid w:val="00413AA1"/>
    <w:rsid w:val="00413E9C"/>
    <w:rsid w:val="00414841"/>
    <w:rsid w:val="004159DC"/>
    <w:rsid w:val="00416317"/>
    <w:rsid w:val="0041651C"/>
    <w:rsid w:val="00417FD6"/>
    <w:rsid w:val="004214AB"/>
    <w:rsid w:val="004229AA"/>
    <w:rsid w:val="00422BAC"/>
    <w:rsid w:val="00423119"/>
    <w:rsid w:val="00423C2E"/>
    <w:rsid w:val="00424A7C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8BB"/>
    <w:rsid w:val="004349E5"/>
    <w:rsid w:val="00434C87"/>
    <w:rsid w:val="00434E1B"/>
    <w:rsid w:val="00435BA0"/>
    <w:rsid w:val="00436886"/>
    <w:rsid w:val="0044028F"/>
    <w:rsid w:val="00440393"/>
    <w:rsid w:val="00440727"/>
    <w:rsid w:val="00441E02"/>
    <w:rsid w:val="0044270D"/>
    <w:rsid w:val="0044347A"/>
    <w:rsid w:val="0044357F"/>
    <w:rsid w:val="004446E8"/>
    <w:rsid w:val="00444C83"/>
    <w:rsid w:val="00445E34"/>
    <w:rsid w:val="0044602F"/>
    <w:rsid w:val="00446980"/>
    <w:rsid w:val="00450E48"/>
    <w:rsid w:val="004518D5"/>
    <w:rsid w:val="00451A5F"/>
    <w:rsid w:val="00451FCB"/>
    <w:rsid w:val="004531A4"/>
    <w:rsid w:val="004533A8"/>
    <w:rsid w:val="004546D2"/>
    <w:rsid w:val="00455382"/>
    <w:rsid w:val="00455409"/>
    <w:rsid w:val="004558A8"/>
    <w:rsid w:val="00456B1A"/>
    <w:rsid w:val="0045762E"/>
    <w:rsid w:val="00457703"/>
    <w:rsid w:val="00457E43"/>
    <w:rsid w:val="004601D3"/>
    <w:rsid w:val="0046076C"/>
    <w:rsid w:val="00460848"/>
    <w:rsid w:val="00461E0F"/>
    <w:rsid w:val="004623D4"/>
    <w:rsid w:val="0046282F"/>
    <w:rsid w:val="004628AB"/>
    <w:rsid w:val="004635D6"/>
    <w:rsid w:val="004639EC"/>
    <w:rsid w:val="00464ADF"/>
    <w:rsid w:val="00464E38"/>
    <w:rsid w:val="00465032"/>
    <w:rsid w:val="00465FF1"/>
    <w:rsid w:val="00466EF8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908DF"/>
    <w:rsid w:val="00492468"/>
    <w:rsid w:val="00494C86"/>
    <w:rsid w:val="00494EC5"/>
    <w:rsid w:val="00495445"/>
    <w:rsid w:val="004955E9"/>
    <w:rsid w:val="00495A96"/>
    <w:rsid w:val="00495C78"/>
    <w:rsid w:val="00496FE9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94B"/>
    <w:rsid w:val="004A5638"/>
    <w:rsid w:val="004A5886"/>
    <w:rsid w:val="004A5BA9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1081"/>
    <w:rsid w:val="004C144C"/>
    <w:rsid w:val="004C209E"/>
    <w:rsid w:val="004C37FF"/>
    <w:rsid w:val="004C52B1"/>
    <w:rsid w:val="004C67E9"/>
    <w:rsid w:val="004C6B42"/>
    <w:rsid w:val="004D0197"/>
    <w:rsid w:val="004D18CE"/>
    <w:rsid w:val="004D1B3F"/>
    <w:rsid w:val="004D1D9F"/>
    <w:rsid w:val="004D3769"/>
    <w:rsid w:val="004D3BE7"/>
    <w:rsid w:val="004D4C32"/>
    <w:rsid w:val="004D53D5"/>
    <w:rsid w:val="004D7733"/>
    <w:rsid w:val="004E083D"/>
    <w:rsid w:val="004E08DA"/>
    <w:rsid w:val="004E09C5"/>
    <w:rsid w:val="004E1BAE"/>
    <w:rsid w:val="004E2EB0"/>
    <w:rsid w:val="004E2F13"/>
    <w:rsid w:val="004E34EB"/>
    <w:rsid w:val="004E4CF1"/>
    <w:rsid w:val="004E5B4C"/>
    <w:rsid w:val="004E5E02"/>
    <w:rsid w:val="004E7A7E"/>
    <w:rsid w:val="004E7CA6"/>
    <w:rsid w:val="004F02BD"/>
    <w:rsid w:val="004F0A29"/>
    <w:rsid w:val="004F1EE8"/>
    <w:rsid w:val="004F2B7C"/>
    <w:rsid w:val="004F3A89"/>
    <w:rsid w:val="004F41FE"/>
    <w:rsid w:val="004F55B9"/>
    <w:rsid w:val="004F5B29"/>
    <w:rsid w:val="004F5EF5"/>
    <w:rsid w:val="004F687B"/>
    <w:rsid w:val="004F76E9"/>
    <w:rsid w:val="004F7918"/>
    <w:rsid w:val="004F7F95"/>
    <w:rsid w:val="00501663"/>
    <w:rsid w:val="005024E1"/>
    <w:rsid w:val="005029B9"/>
    <w:rsid w:val="00502F84"/>
    <w:rsid w:val="00503AAE"/>
    <w:rsid w:val="00503DB1"/>
    <w:rsid w:val="00503FBC"/>
    <w:rsid w:val="00504472"/>
    <w:rsid w:val="00505423"/>
    <w:rsid w:val="00506214"/>
    <w:rsid w:val="00506317"/>
    <w:rsid w:val="00506529"/>
    <w:rsid w:val="0050720A"/>
    <w:rsid w:val="005073E7"/>
    <w:rsid w:val="00507668"/>
    <w:rsid w:val="005078DD"/>
    <w:rsid w:val="00507D9B"/>
    <w:rsid w:val="00510172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772"/>
    <w:rsid w:val="00520A21"/>
    <w:rsid w:val="00521FCD"/>
    <w:rsid w:val="005238D4"/>
    <w:rsid w:val="00523E4F"/>
    <w:rsid w:val="00525820"/>
    <w:rsid w:val="005260A5"/>
    <w:rsid w:val="0052676D"/>
    <w:rsid w:val="005271A4"/>
    <w:rsid w:val="0052729B"/>
    <w:rsid w:val="0053065D"/>
    <w:rsid w:val="0053135E"/>
    <w:rsid w:val="0053173B"/>
    <w:rsid w:val="00531A0A"/>
    <w:rsid w:val="005320D0"/>
    <w:rsid w:val="0053376B"/>
    <w:rsid w:val="00537153"/>
    <w:rsid w:val="0053718E"/>
    <w:rsid w:val="0054017A"/>
    <w:rsid w:val="005401C3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231"/>
    <w:rsid w:val="00545785"/>
    <w:rsid w:val="00545C83"/>
    <w:rsid w:val="0054627A"/>
    <w:rsid w:val="0055019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5B9"/>
    <w:rsid w:val="005617C9"/>
    <w:rsid w:val="00561BFC"/>
    <w:rsid w:val="00561E62"/>
    <w:rsid w:val="005622B7"/>
    <w:rsid w:val="00562F7C"/>
    <w:rsid w:val="00564024"/>
    <w:rsid w:val="00566D06"/>
    <w:rsid w:val="00567BFB"/>
    <w:rsid w:val="005682DE"/>
    <w:rsid w:val="005704D8"/>
    <w:rsid w:val="00570921"/>
    <w:rsid w:val="00570D2B"/>
    <w:rsid w:val="00572CF4"/>
    <w:rsid w:val="00573925"/>
    <w:rsid w:val="00573CAC"/>
    <w:rsid w:val="00574C5A"/>
    <w:rsid w:val="00574D6D"/>
    <w:rsid w:val="00577DC3"/>
    <w:rsid w:val="00581150"/>
    <w:rsid w:val="00581166"/>
    <w:rsid w:val="00581A94"/>
    <w:rsid w:val="00582CCF"/>
    <w:rsid w:val="00585E3D"/>
    <w:rsid w:val="00586F42"/>
    <w:rsid w:val="00590651"/>
    <w:rsid w:val="00590788"/>
    <w:rsid w:val="00590FD9"/>
    <w:rsid w:val="005911E4"/>
    <w:rsid w:val="00592711"/>
    <w:rsid w:val="00592CF8"/>
    <w:rsid w:val="005931D5"/>
    <w:rsid w:val="0059379D"/>
    <w:rsid w:val="005942C9"/>
    <w:rsid w:val="005942F5"/>
    <w:rsid w:val="00594AA4"/>
    <w:rsid w:val="00595ECB"/>
    <w:rsid w:val="00596349"/>
    <w:rsid w:val="00597CA9"/>
    <w:rsid w:val="005A023A"/>
    <w:rsid w:val="005A032D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3E5"/>
    <w:rsid w:val="005B5B58"/>
    <w:rsid w:val="005B6A76"/>
    <w:rsid w:val="005B6B66"/>
    <w:rsid w:val="005B787C"/>
    <w:rsid w:val="005C00F3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1808"/>
    <w:rsid w:val="005D248E"/>
    <w:rsid w:val="005D382A"/>
    <w:rsid w:val="005D3C9F"/>
    <w:rsid w:val="005D3DD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1FA8"/>
    <w:rsid w:val="005E2BF1"/>
    <w:rsid w:val="005E30FD"/>
    <w:rsid w:val="005E33FA"/>
    <w:rsid w:val="005E349F"/>
    <w:rsid w:val="005E3A82"/>
    <w:rsid w:val="005E4839"/>
    <w:rsid w:val="005E4EA6"/>
    <w:rsid w:val="005E535D"/>
    <w:rsid w:val="005E58DE"/>
    <w:rsid w:val="005E6DB6"/>
    <w:rsid w:val="005E765F"/>
    <w:rsid w:val="005E7738"/>
    <w:rsid w:val="005E7B57"/>
    <w:rsid w:val="005F0025"/>
    <w:rsid w:val="005F169C"/>
    <w:rsid w:val="005F2196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006"/>
    <w:rsid w:val="00603ECE"/>
    <w:rsid w:val="00604A6C"/>
    <w:rsid w:val="0060576D"/>
    <w:rsid w:val="006070DF"/>
    <w:rsid w:val="006071EE"/>
    <w:rsid w:val="0061046F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0358"/>
    <w:rsid w:val="00621943"/>
    <w:rsid w:val="00621A22"/>
    <w:rsid w:val="00621D70"/>
    <w:rsid w:val="006225BA"/>
    <w:rsid w:val="00622C06"/>
    <w:rsid w:val="006240CB"/>
    <w:rsid w:val="006242F2"/>
    <w:rsid w:val="00624384"/>
    <w:rsid w:val="00624B3A"/>
    <w:rsid w:val="00624FEE"/>
    <w:rsid w:val="006315EB"/>
    <w:rsid w:val="006316FF"/>
    <w:rsid w:val="006333D5"/>
    <w:rsid w:val="00633889"/>
    <w:rsid w:val="00633D6A"/>
    <w:rsid w:val="0063512E"/>
    <w:rsid w:val="00635143"/>
    <w:rsid w:val="006358B2"/>
    <w:rsid w:val="00637101"/>
    <w:rsid w:val="006376A6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751"/>
    <w:rsid w:val="00655EDE"/>
    <w:rsid w:val="00656CCB"/>
    <w:rsid w:val="00657F6F"/>
    <w:rsid w:val="00657F9A"/>
    <w:rsid w:val="0066090E"/>
    <w:rsid w:val="0066091E"/>
    <w:rsid w:val="006609DA"/>
    <w:rsid w:val="00662003"/>
    <w:rsid w:val="00662509"/>
    <w:rsid w:val="00662E80"/>
    <w:rsid w:val="00663177"/>
    <w:rsid w:val="00663362"/>
    <w:rsid w:val="00664A40"/>
    <w:rsid w:val="006660F7"/>
    <w:rsid w:val="00666940"/>
    <w:rsid w:val="0066731A"/>
    <w:rsid w:val="00667F35"/>
    <w:rsid w:val="00670F31"/>
    <w:rsid w:val="00671059"/>
    <w:rsid w:val="00671641"/>
    <w:rsid w:val="006725A3"/>
    <w:rsid w:val="00672728"/>
    <w:rsid w:val="0067353F"/>
    <w:rsid w:val="00673DF2"/>
    <w:rsid w:val="00673E32"/>
    <w:rsid w:val="00676794"/>
    <w:rsid w:val="00676D17"/>
    <w:rsid w:val="00680B03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48F9"/>
    <w:rsid w:val="00695B3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5ECA"/>
    <w:rsid w:val="006B6745"/>
    <w:rsid w:val="006B6AE3"/>
    <w:rsid w:val="006B6E11"/>
    <w:rsid w:val="006B7BFC"/>
    <w:rsid w:val="006C06F9"/>
    <w:rsid w:val="006C0D9F"/>
    <w:rsid w:val="006C1095"/>
    <w:rsid w:val="006C207B"/>
    <w:rsid w:val="006C3033"/>
    <w:rsid w:val="006C3B0E"/>
    <w:rsid w:val="006C4285"/>
    <w:rsid w:val="006C46E4"/>
    <w:rsid w:val="006C4D06"/>
    <w:rsid w:val="006C5CEB"/>
    <w:rsid w:val="006C6090"/>
    <w:rsid w:val="006C6695"/>
    <w:rsid w:val="006C762B"/>
    <w:rsid w:val="006D001F"/>
    <w:rsid w:val="006D0B27"/>
    <w:rsid w:val="006D1BEA"/>
    <w:rsid w:val="006D2378"/>
    <w:rsid w:val="006D23FE"/>
    <w:rsid w:val="006D271B"/>
    <w:rsid w:val="006D2918"/>
    <w:rsid w:val="006D3107"/>
    <w:rsid w:val="006D52C7"/>
    <w:rsid w:val="006D5FEB"/>
    <w:rsid w:val="006D6AF5"/>
    <w:rsid w:val="006D6B59"/>
    <w:rsid w:val="006D7842"/>
    <w:rsid w:val="006D7DBD"/>
    <w:rsid w:val="006E0773"/>
    <w:rsid w:val="006E0CC3"/>
    <w:rsid w:val="006E1897"/>
    <w:rsid w:val="006E22EB"/>
    <w:rsid w:val="006E2A5E"/>
    <w:rsid w:val="006E2DAE"/>
    <w:rsid w:val="006E3403"/>
    <w:rsid w:val="006E454F"/>
    <w:rsid w:val="006E48C8"/>
    <w:rsid w:val="006F000E"/>
    <w:rsid w:val="006F0238"/>
    <w:rsid w:val="006F0406"/>
    <w:rsid w:val="006F0740"/>
    <w:rsid w:val="006F09A4"/>
    <w:rsid w:val="006F0D41"/>
    <w:rsid w:val="006F12A7"/>
    <w:rsid w:val="006F1F1F"/>
    <w:rsid w:val="006F2F8D"/>
    <w:rsid w:val="006F3AC3"/>
    <w:rsid w:val="006F3BE0"/>
    <w:rsid w:val="006F468D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37F"/>
    <w:rsid w:val="0070349E"/>
    <w:rsid w:val="007034E4"/>
    <w:rsid w:val="00703D9B"/>
    <w:rsid w:val="00703F6C"/>
    <w:rsid w:val="00704CC1"/>
    <w:rsid w:val="00704E40"/>
    <w:rsid w:val="0070550B"/>
    <w:rsid w:val="007056AD"/>
    <w:rsid w:val="00705C68"/>
    <w:rsid w:val="007071B2"/>
    <w:rsid w:val="00707ABB"/>
    <w:rsid w:val="00710245"/>
    <w:rsid w:val="007102FB"/>
    <w:rsid w:val="00711791"/>
    <w:rsid w:val="007122A6"/>
    <w:rsid w:val="007122B8"/>
    <w:rsid w:val="00712685"/>
    <w:rsid w:val="00712C83"/>
    <w:rsid w:val="0071305A"/>
    <w:rsid w:val="00715C6D"/>
    <w:rsid w:val="00715F33"/>
    <w:rsid w:val="00716A6B"/>
    <w:rsid w:val="00716C0A"/>
    <w:rsid w:val="0072093A"/>
    <w:rsid w:val="00720EFA"/>
    <w:rsid w:val="00721E2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206D"/>
    <w:rsid w:val="0073360F"/>
    <w:rsid w:val="00733AA9"/>
    <w:rsid w:val="007348ED"/>
    <w:rsid w:val="007363EF"/>
    <w:rsid w:val="007368BF"/>
    <w:rsid w:val="007377E3"/>
    <w:rsid w:val="007403E1"/>
    <w:rsid w:val="00741D61"/>
    <w:rsid w:val="00742B4B"/>
    <w:rsid w:val="007441CC"/>
    <w:rsid w:val="007442EC"/>
    <w:rsid w:val="00744EA4"/>
    <w:rsid w:val="00745017"/>
    <w:rsid w:val="00746C0F"/>
    <w:rsid w:val="00747E35"/>
    <w:rsid w:val="00747F19"/>
    <w:rsid w:val="007502D0"/>
    <w:rsid w:val="00750B14"/>
    <w:rsid w:val="00751256"/>
    <w:rsid w:val="00751496"/>
    <w:rsid w:val="007517F5"/>
    <w:rsid w:val="0075186A"/>
    <w:rsid w:val="00751D72"/>
    <w:rsid w:val="007529C0"/>
    <w:rsid w:val="00753675"/>
    <w:rsid w:val="007539D8"/>
    <w:rsid w:val="00753DAF"/>
    <w:rsid w:val="007552CF"/>
    <w:rsid w:val="00755C4D"/>
    <w:rsid w:val="0075603C"/>
    <w:rsid w:val="00756181"/>
    <w:rsid w:val="0075793F"/>
    <w:rsid w:val="00761AA6"/>
    <w:rsid w:val="00761B94"/>
    <w:rsid w:val="00761EA5"/>
    <w:rsid w:val="00761FEF"/>
    <w:rsid w:val="007620AC"/>
    <w:rsid w:val="00762F77"/>
    <w:rsid w:val="00763CBF"/>
    <w:rsid w:val="007644C7"/>
    <w:rsid w:val="00765B21"/>
    <w:rsid w:val="00766394"/>
    <w:rsid w:val="007672C5"/>
    <w:rsid w:val="007679B4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6674"/>
    <w:rsid w:val="00776B89"/>
    <w:rsid w:val="00777232"/>
    <w:rsid w:val="00777969"/>
    <w:rsid w:val="00777CCD"/>
    <w:rsid w:val="00781F61"/>
    <w:rsid w:val="00782043"/>
    <w:rsid w:val="00782F0B"/>
    <w:rsid w:val="0078358D"/>
    <w:rsid w:val="007835DA"/>
    <w:rsid w:val="007836A4"/>
    <w:rsid w:val="0078451B"/>
    <w:rsid w:val="00786D2A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6105"/>
    <w:rsid w:val="0079693D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846"/>
    <w:rsid w:val="007B0A2A"/>
    <w:rsid w:val="007B0AC7"/>
    <w:rsid w:val="007B0EA1"/>
    <w:rsid w:val="007B1085"/>
    <w:rsid w:val="007B2A80"/>
    <w:rsid w:val="007B3132"/>
    <w:rsid w:val="007B4185"/>
    <w:rsid w:val="007B45E7"/>
    <w:rsid w:val="007B4B08"/>
    <w:rsid w:val="007B548C"/>
    <w:rsid w:val="007B5578"/>
    <w:rsid w:val="007B6964"/>
    <w:rsid w:val="007C04EA"/>
    <w:rsid w:val="007C055B"/>
    <w:rsid w:val="007C1229"/>
    <w:rsid w:val="007C1289"/>
    <w:rsid w:val="007C15C5"/>
    <w:rsid w:val="007C1DA2"/>
    <w:rsid w:val="007C23AA"/>
    <w:rsid w:val="007C29C6"/>
    <w:rsid w:val="007C3202"/>
    <w:rsid w:val="007C39AC"/>
    <w:rsid w:val="007C493A"/>
    <w:rsid w:val="007C6CE8"/>
    <w:rsid w:val="007C73B0"/>
    <w:rsid w:val="007C7B10"/>
    <w:rsid w:val="007D04AB"/>
    <w:rsid w:val="007D1656"/>
    <w:rsid w:val="007D3813"/>
    <w:rsid w:val="007D3C62"/>
    <w:rsid w:val="007D4BA3"/>
    <w:rsid w:val="007D515B"/>
    <w:rsid w:val="007D5318"/>
    <w:rsid w:val="007D5787"/>
    <w:rsid w:val="007D6E6F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5C7A"/>
    <w:rsid w:val="007E65F9"/>
    <w:rsid w:val="007E6F59"/>
    <w:rsid w:val="007F0677"/>
    <w:rsid w:val="007F1416"/>
    <w:rsid w:val="007F176D"/>
    <w:rsid w:val="007F3797"/>
    <w:rsid w:val="007F388B"/>
    <w:rsid w:val="007F419D"/>
    <w:rsid w:val="007F42E8"/>
    <w:rsid w:val="007F4E5F"/>
    <w:rsid w:val="007F59B7"/>
    <w:rsid w:val="007F5AEB"/>
    <w:rsid w:val="007F5B5F"/>
    <w:rsid w:val="007F5E5B"/>
    <w:rsid w:val="007F7C10"/>
    <w:rsid w:val="007F7DBA"/>
    <w:rsid w:val="0080160A"/>
    <w:rsid w:val="008020C8"/>
    <w:rsid w:val="008025DF"/>
    <w:rsid w:val="00802F95"/>
    <w:rsid w:val="00811BD4"/>
    <w:rsid w:val="00814FF1"/>
    <w:rsid w:val="00815419"/>
    <w:rsid w:val="00816328"/>
    <w:rsid w:val="00816348"/>
    <w:rsid w:val="008175B8"/>
    <w:rsid w:val="0081770D"/>
    <w:rsid w:val="00817786"/>
    <w:rsid w:val="00820F16"/>
    <w:rsid w:val="0082271F"/>
    <w:rsid w:val="00823A06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4E68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0EC"/>
    <w:rsid w:val="0084452B"/>
    <w:rsid w:val="00844A0B"/>
    <w:rsid w:val="008458E6"/>
    <w:rsid w:val="00845B6B"/>
    <w:rsid w:val="0084647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381B"/>
    <w:rsid w:val="00863C60"/>
    <w:rsid w:val="00864CCF"/>
    <w:rsid w:val="00864EC6"/>
    <w:rsid w:val="00865ADB"/>
    <w:rsid w:val="00865B4A"/>
    <w:rsid w:val="00865BAF"/>
    <w:rsid w:val="00866160"/>
    <w:rsid w:val="00866FB5"/>
    <w:rsid w:val="00867748"/>
    <w:rsid w:val="00867ACE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21E"/>
    <w:rsid w:val="00877BDB"/>
    <w:rsid w:val="00877E51"/>
    <w:rsid w:val="0088126A"/>
    <w:rsid w:val="00881933"/>
    <w:rsid w:val="0088291F"/>
    <w:rsid w:val="008833D7"/>
    <w:rsid w:val="00883B87"/>
    <w:rsid w:val="00884073"/>
    <w:rsid w:val="00884231"/>
    <w:rsid w:val="008843CC"/>
    <w:rsid w:val="008848CA"/>
    <w:rsid w:val="00885D0A"/>
    <w:rsid w:val="00886DDC"/>
    <w:rsid w:val="0089211B"/>
    <w:rsid w:val="008929A8"/>
    <w:rsid w:val="00892CBA"/>
    <w:rsid w:val="008935B4"/>
    <w:rsid w:val="00893B4D"/>
    <w:rsid w:val="008948C6"/>
    <w:rsid w:val="0089499C"/>
    <w:rsid w:val="0089505E"/>
    <w:rsid w:val="00895A85"/>
    <w:rsid w:val="00896168"/>
    <w:rsid w:val="00896543"/>
    <w:rsid w:val="008966AF"/>
    <w:rsid w:val="008978C4"/>
    <w:rsid w:val="008A07BB"/>
    <w:rsid w:val="008A0A2F"/>
    <w:rsid w:val="008A172F"/>
    <w:rsid w:val="008A3D02"/>
    <w:rsid w:val="008A462F"/>
    <w:rsid w:val="008A4A52"/>
    <w:rsid w:val="008A5744"/>
    <w:rsid w:val="008A67F1"/>
    <w:rsid w:val="008A7B4B"/>
    <w:rsid w:val="008A7BE1"/>
    <w:rsid w:val="008B08B4"/>
    <w:rsid w:val="008B33CA"/>
    <w:rsid w:val="008B3F63"/>
    <w:rsid w:val="008B4406"/>
    <w:rsid w:val="008B70A9"/>
    <w:rsid w:val="008C4147"/>
    <w:rsid w:val="008C4550"/>
    <w:rsid w:val="008C48BB"/>
    <w:rsid w:val="008C4C7B"/>
    <w:rsid w:val="008C54AB"/>
    <w:rsid w:val="008C66F4"/>
    <w:rsid w:val="008C6928"/>
    <w:rsid w:val="008D14B7"/>
    <w:rsid w:val="008D163F"/>
    <w:rsid w:val="008D19A9"/>
    <w:rsid w:val="008D1B6E"/>
    <w:rsid w:val="008D1DB0"/>
    <w:rsid w:val="008D333D"/>
    <w:rsid w:val="008D5678"/>
    <w:rsid w:val="008D5816"/>
    <w:rsid w:val="008D5F07"/>
    <w:rsid w:val="008D697A"/>
    <w:rsid w:val="008D6E20"/>
    <w:rsid w:val="008D71AA"/>
    <w:rsid w:val="008E0C9A"/>
    <w:rsid w:val="008E17C2"/>
    <w:rsid w:val="008E19AB"/>
    <w:rsid w:val="008E1B21"/>
    <w:rsid w:val="008E1DAE"/>
    <w:rsid w:val="008E1F17"/>
    <w:rsid w:val="008E2880"/>
    <w:rsid w:val="008E2A86"/>
    <w:rsid w:val="008E4848"/>
    <w:rsid w:val="008E4C9E"/>
    <w:rsid w:val="008E5DCB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EB"/>
    <w:rsid w:val="00911499"/>
    <w:rsid w:val="00911DAE"/>
    <w:rsid w:val="0091207F"/>
    <w:rsid w:val="00913CF9"/>
    <w:rsid w:val="00914696"/>
    <w:rsid w:val="00914FB7"/>
    <w:rsid w:val="00916166"/>
    <w:rsid w:val="009166D4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6668"/>
    <w:rsid w:val="009469B6"/>
    <w:rsid w:val="009471D9"/>
    <w:rsid w:val="0094735C"/>
    <w:rsid w:val="0095057E"/>
    <w:rsid w:val="00951288"/>
    <w:rsid w:val="009515BB"/>
    <w:rsid w:val="00951D99"/>
    <w:rsid w:val="00952897"/>
    <w:rsid w:val="00952E7C"/>
    <w:rsid w:val="00954900"/>
    <w:rsid w:val="00955253"/>
    <w:rsid w:val="00955D83"/>
    <w:rsid w:val="00956775"/>
    <w:rsid w:val="0095750F"/>
    <w:rsid w:val="0095784C"/>
    <w:rsid w:val="009620E7"/>
    <w:rsid w:val="00962361"/>
    <w:rsid w:val="00963A88"/>
    <w:rsid w:val="00963C74"/>
    <w:rsid w:val="00963EB7"/>
    <w:rsid w:val="0096404A"/>
    <w:rsid w:val="00964810"/>
    <w:rsid w:val="009649D5"/>
    <w:rsid w:val="00964A30"/>
    <w:rsid w:val="00965086"/>
    <w:rsid w:val="00965672"/>
    <w:rsid w:val="00965E7D"/>
    <w:rsid w:val="009664C1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305D"/>
    <w:rsid w:val="0099487A"/>
    <w:rsid w:val="00995A43"/>
    <w:rsid w:val="00995DEF"/>
    <w:rsid w:val="009969C5"/>
    <w:rsid w:val="00996D72"/>
    <w:rsid w:val="009A1524"/>
    <w:rsid w:val="009A165F"/>
    <w:rsid w:val="009A194A"/>
    <w:rsid w:val="009A2162"/>
    <w:rsid w:val="009A45FB"/>
    <w:rsid w:val="009A5507"/>
    <w:rsid w:val="009A5612"/>
    <w:rsid w:val="009B0D15"/>
    <w:rsid w:val="009B2065"/>
    <w:rsid w:val="009B28C2"/>
    <w:rsid w:val="009B3B90"/>
    <w:rsid w:val="009B4CFA"/>
    <w:rsid w:val="009B5386"/>
    <w:rsid w:val="009C00EE"/>
    <w:rsid w:val="009C0698"/>
    <w:rsid w:val="009C1E5A"/>
    <w:rsid w:val="009C2BD8"/>
    <w:rsid w:val="009C594F"/>
    <w:rsid w:val="009C7488"/>
    <w:rsid w:val="009D06B3"/>
    <w:rsid w:val="009D1B60"/>
    <w:rsid w:val="009D201F"/>
    <w:rsid w:val="009D33E9"/>
    <w:rsid w:val="009D4528"/>
    <w:rsid w:val="009D4CF9"/>
    <w:rsid w:val="009D57C2"/>
    <w:rsid w:val="009E01FA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12BE"/>
    <w:rsid w:val="009F3B15"/>
    <w:rsid w:val="009F51E8"/>
    <w:rsid w:val="009F5610"/>
    <w:rsid w:val="009F5772"/>
    <w:rsid w:val="009F61D5"/>
    <w:rsid w:val="009F620D"/>
    <w:rsid w:val="009F663D"/>
    <w:rsid w:val="00A00225"/>
    <w:rsid w:val="00A006FC"/>
    <w:rsid w:val="00A01987"/>
    <w:rsid w:val="00A02099"/>
    <w:rsid w:val="00A02322"/>
    <w:rsid w:val="00A02993"/>
    <w:rsid w:val="00A0336E"/>
    <w:rsid w:val="00A04ACF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1A6"/>
    <w:rsid w:val="00A17CAC"/>
    <w:rsid w:val="00A2114C"/>
    <w:rsid w:val="00A214F5"/>
    <w:rsid w:val="00A22E23"/>
    <w:rsid w:val="00A246A2"/>
    <w:rsid w:val="00A24F03"/>
    <w:rsid w:val="00A262C9"/>
    <w:rsid w:val="00A269EF"/>
    <w:rsid w:val="00A26B7E"/>
    <w:rsid w:val="00A303CC"/>
    <w:rsid w:val="00A30DF5"/>
    <w:rsid w:val="00A311D2"/>
    <w:rsid w:val="00A31F8C"/>
    <w:rsid w:val="00A328EF"/>
    <w:rsid w:val="00A32D60"/>
    <w:rsid w:val="00A3495F"/>
    <w:rsid w:val="00A34B2D"/>
    <w:rsid w:val="00A3627A"/>
    <w:rsid w:val="00A40782"/>
    <w:rsid w:val="00A409D5"/>
    <w:rsid w:val="00A40D97"/>
    <w:rsid w:val="00A4207D"/>
    <w:rsid w:val="00A42ABE"/>
    <w:rsid w:val="00A43426"/>
    <w:rsid w:val="00A43562"/>
    <w:rsid w:val="00A43A2F"/>
    <w:rsid w:val="00A45F7B"/>
    <w:rsid w:val="00A460CA"/>
    <w:rsid w:val="00A5066B"/>
    <w:rsid w:val="00A5070B"/>
    <w:rsid w:val="00A50895"/>
    <w:rsid w:val="00A51406"/>
    <w:rsid w:val="00A51C60"/>
    <w:rsid w:val="00A52949"/>
    <w:rsid w:val="00A53DCB"/>
    <w:rsid w:val="00A543AA"/>
    <w:rsid w:val="00A5524C"/>
    <w:rsid w:val="00A55327"/>
    <w:rsid w:val="00A56D49"/>
    <w:rsid w:val="00A6045A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3F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18D6"/>
    <w:rsid w:val="00A8251B"/>
    <w:rsid w:val="00A8292F"/>
    <w:rsid w:val="00A83A32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258"/>
    <w:rsid w:val="00AA2A3C"/>
    <w:rsid w:val="00AA4A17"/>
    <w:rsid w:val="00AA6460"/>
    <w:rsid w:val="00AA7D91"/>
    <w:rsid w:val="00AB08B0"/>
    <w:rsid w:val="00AB1592"/>
    <w:rsid w:val="00AB15C0"/>
    <w:rsid w:val="00AB1E3E"/>
    <w:rsid w:val="00AB33B6"/>
    <w:rsid w:val="00AB39EA"/>
    <w:rsid w:val="00AB5CE8"/>
    <w:rsid w:val="00AB7542"/>
    <w:rsid w:val="00AB77F6"/>
    <w:rsid w:val="00AC0162"/>
    <w:rsid w:val="00AC26DF"/>
    <w:rsid w:val="00AC2CA8"/>
    <w:rsid w:val="00AC2F57"/>
    <w:rsid w:val="00AC3373"/>
    <w:rsid w:val="00AC34F1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9D2"/>
    <w:rsid w:val="00AD2835"/>
    <w:rsid w:val="00AD2CBD"/>
    <w:rsid w:val="00AD2EB2"/>
    <w:rsid w:val="00AD36ED"/>
    <w:rsid w:val="00AD3ABC"/>
    <w:rsid w:val="00AD3B22"/>
    <w:rsid w:val="00AD4D17"/>
    <w:rsid w:val="00AD529E"/>
    <w:rsid w:val="00AD54CA"/>
    <w:rsid w:val="00AD6DAF"/>
    <w:rsid w:val="00AE3870"/>
    <w:rsid w:val="00AE3FFA"/>
    <w:rsid w:val="00AE4029"/>
    <w:rsid w:val="00AE4054"/>
    <w:rsid w:val="00AE411F"/>
    <w:rsid w:val="00AE5CFF"/>
    <w:rsid w:val="00AE5ECB"/>
    <w:rsid w:val="00AE62C1"/>
    <w:rsid w:val="00AE642E"/>
    <w:rsid w:val="00AE6B73"/>
    <w:rsid w:val="00AF05A5"/>
    <w:rsid w:val="00AF165F"/>
    <w:rsid w:val="00AF1CA7"/>
    <w:rsid w:val="00AF29DF"/>
    <w:rsid w:val="00AF2DC0"/>
    <w:rsid w:val="00AF3AD4"/>
    <w:rsid w:val="00AF4B96"/>
    <w:rsid w:val="00AF4DF9"/>
    <w:rsid w:val="00AF5EE1"/>
    <w:rsid w:val="00AF77EE"/>
    <w:rsid w:val="00B007ED"/>
    <w:rsid w:val="00B01CFF"/>
    <w:rsid w:val="00B01DCA"/>
    <w:rsid w:val="00B02451"/>
    <w:rsid w:val="00B02DE3"/>
    <w:rsid w:val="00B035B2"/>
    <w:rsid w:val="00B03D59"/>
    <w:rsid w:val="00B054BC"/>
    <w:rsid w:val="00B059D8"/>
    <w:rsid w:val="00B06995"/>
    <w:rsid w:val="00B06CB6"/>
    <w:rsid w:val="00B0711C"/>
    <w:rsid w:val="00B104E2"/>
    <w:rsid w:val="00B1084B"/>
    <w:rsid w:val="00B10D08"/>
    <w:rsid w:val="00B10EB7"/>
    <w:rsid w:val="00B12F93"/>
    <w:rsid w:val="00B143CB"/>
    <w:rsid w:val="00B14985"/>
    <w:rsid w:val="00B168F8"/>
    <w:rsid w:val="00B16F6C"/>
    <w:rsid w:val="00B16FD4"/>
    <w:rsid w:val="00B20B31"/>
    <w:rsid w:val="00B20BEC"/>
    <w:rsid w:val="00B21149"/>
    <w:rsid w:val="00B21393"/>
    <w:rsid w:val="00B2143E"/>
    <w:rsid w:val="00B214BB"/>
    <w:rsid w:val="00B2151B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1BC4"/>
    <w:rsid w:val="00B326CE"/>
    <w:rsid w:val="00B331FA"/>
    <w:rsid w:val="00B33EA6"/>
    <w:rsid w:val="00B354B9"/>
    <w:rsid w:val="00B35931"/>
    <w:rsid w:val="00B35BD7"/>
    <w:rsid w:val="00B35DA1"/>
    <w:rsid w:val="00B36969"/>
    <w:rsid w:val="00B37678"/>
    <w:rsid w:val="00B40979"/>
    <w:rsid w:val="00B415D1"/>
    <w:rsid w:val="00B44F3F"/>
    <w:rsid w:val="00B4527C"/>
    <w:rsid w:val="00B46CBC"/>
    <w:rsid w:val="00B47E8F"/>
    <w:rsid w:val="00B5082F"/>
    <w:rsid w:val="00B508B8"/>
    <w:rsid w:val="00B51212"/>
    <w:rsid w:val="00B516BE"/>
    <w:rsid w:val="00B522F5"/>
    <w:rsid w:val="00B52DD8"/>
    <w:rsid w:val="00B52E41"/>
    <w:rsid w:val="00B530BC"/>
    <w:rsid w:val="00B5414F"/>
    <w:rsid w:val="00B54273"/>
    <w:rsid w:val="00B60D4B"/>
    <w:rsid w:val="00B612BE"/>
    <w:rsid w:val="00B613AD"/>
    <w:rsid w:val="00B613FC"/>
    <w:rsid w:val="00B61753"/>
    <w:rsid w:val="00B6298E"/>
    <w:rsid w:val="00B62A72"/>
    <w:rsid w:val="00B653FC"/>
    <w:rsid w:val="00B658FB"/>
    <w:rsid w:val="00B665B2"/>
    <w:rsid w:val="00B66BDF"/>
    <w:rsid w:val="00B66C29"/>
    <w:rsid w:val="00B66CC0"/>
    <w:rsid w:val="00B70B42"/>
    <w:rsid w:val="00B71941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20"/>
    <w:rsid w:val="00B84A9C"/>
    <w:rsid w:val="00B84B91"/>
    <w:rsid w:val="00B84F7B"/>
    <w:rsid w:val="00B854D4"/>
    <w:rsid w:val="00B86A47"/>
    <w:rsid w:val="00B87677"/>
    <w:rsid w:val="00B93290"/>
    <w:rsid w:val="00B959C0"/>
    <w:rsid w:val="00B95A78"/>
    <w:rsid w:val="00B961D3"/>
    <w:rsid w:val="00B965BF"/>
    <w:rsid w:val="00B97B54"/>
    <w:rsid w:val="00BA13F9"/>
    <w:rsid w:val="00BA145F"/>
    <w:rsid w:val="00BA1D14"/>
    <w:rsid w:val="00BA2400"/>
    <w:rsid w:val="00BA2A6E"/>
    <w:rsid w:val="00BA35E4"/>
    <w:rsid w:val="00BA4345"/>
    <w:rsid w:val="00BA6749"/>
    <w:rsid w:val="00BA691E"/>
    <w:rsid w:val="00BA6D62"/>
    <w:rsid w:val="00BB1091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16A7"/>
    <w:rsid w:val="00BD1A65"/>
    <w:rsid w:val="00BD2074"/>
    <w:rsid w:val="00BD25B6"/>
    <w:rsid w:val="00BD2768"/>
    <w:rsid w:val="00BD2F21"/>
    <w:rsid w:val="00BD5533"/>
    <w:rsid w:val="00BD5C87"/>
    <w:rsid w:val="00BD5EF5"/>
    <w:rsid w:val="00BD616C"/>
    <w:rsid w:val="00BD67F6"/>
    <w:rsid w:val="00BD7644"/>
    <w:rsid w:val="00BD76D4"/>
    <w:rsid w:val="00BD7F3E"/>
    <w:rsid w:val="00BE098E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E774E"/>
    <w:rsid w:val="00BF0C25"/>
    <w:rsid w:val="00BF0EFE"/>
    <w:rsid w:val="00BF129A"/>
    <w:rsid w:val="00BF2F21"/>
    <w:rsid w:val="00BF32CF"/>
    <w:rsid w:val="00BF34FA"/>
    <w:rsid w:val="00BF38A9"/>
    <w:rsid w:val="00BF4522"/>
    <w:rsid w:val="00BF5290"/>
    <w:rsid w:val="00BF57D9"/>
    <w:rsid w:val="00BF73D4"/>
    <w:rsid w:val="00C00B37"/>
    <w:rsid w:val="00C00F6C"/>
    <w:rsid w:val="00C010EB"/>
    <w:rsid w:val="00C012C2"/>
    <w:rsid w:val="00C02930"/>
    <w:rsid w:val="00C03FE4"/>
    <w:rsid w:val="00C0507E"/>
    <w:rsid w:val="00C05156"/>
    <w:rsid w:val="00C0709B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27F"/>
    <w:rsid w:val="00C20831"/>
    <w:rsid w:val="00C20C17"/>
    <w:rsid w:val="00C21BBF"/>
    <w:rsid w:val="00C22ADB"/>
    <w:rsid w:val="00C23439"/>
    <w:rsid w:val="00C23BDF"/>
    <w:rsid w:val="00C24057"/>
    <w:rsid w:val="00C265FF"/>
    <w:rsid w:val="00C26908"/>
    <w:rsid w:val="00C26C5F"/>
    <w:rsid w:val="00C30163"/>
    <w:rsid w:val="00C301C0"/>
    <w:rsid w:val="00C30236"/>
    <w:rsid w:val="00C31007"/>
    <w:rsid w:val="00C3117C"/>
    <w:rsid w:val="00C32425"/>
    <w:rsid w:val="00C330B3"/>
    <w:rsid w:val="00C33E32"/>
    <w:rsid w:val="00C34296"/>
    <w:rsid w:val="00C35E4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93D"/>
    <w:rsid w:val="00C43AC6"/>
    <w:rsid w:val="00C44946"/>
    <w:rsid w:val="00C454CF"/>
    <w:rsid w:val="00C45A73"/>
    <w:rsid w:val="00C474EA"/>
    <w:rsid w:val="00C509BE"/>
    <w:rsid w:val="00C5432B"/>
    <w:rsid w:val="00C55454"/>
    <w:rsid w:val="00C56081"/>
    <w:rsid w:val="00C56E21"/>
    <w:rsid w:val="00C574BF"/>
    <w:rsid w:val="00C57FE6"/>
    <w:rsid w:val="00C61E5B"/>
    <w:rsid w:val="00C626BC"/>
    <w:rsid w:val="00C63C28"/>
    <w:rsid w:val="00C63D1B"/>
    <w:rsid w:val="00C63D56"/>
    <w:rsid w:val="00C64AAA"/>
    <w:rsid w:val="00C64ECC"/>
    <w:rsid w:val="00C65270"/>
    <w:rsid w:val="00C6571B"/>
    <w:rsid w:val="00C65862"/>
    <w:rsid w:val="00C66A66"/>
    <w:rsid w:val="00C66B40"/>
    <w:rsid w:val="00C67AF1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3463"/>
    <w:rsid w:val="00C838A4"/>
    <w:rsid w:val="00C83904"/>
    <w:rsid w:val="00C85506"/>
    <w:rsid w:val="00C867A0"/>
    <w:rsid w:val="00C8680C"/>
    <w:rsid w:val="00C87D63"/>
    <w:rsid w:val="00C87F6B"/>
    <w:rsid w:val="00C921EF"/>
    <w:rsid w:val="00C9339B"/>
    <w:rsid w:val="00C95C30"/>
    <w:rsid w:val="00C96794"/>
    <w:rsid w:val="00C97A39"/>
    <w:rsid w:val="00CA02A5"/>
    <w:rsid w:val="00CA248C"/>
    <w:rsid w:val="00CA2A3A"/>
    <w:rsid w:val="00CA2BB9"/>
    <w:rsid w:val="00CA346E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7E3"/>
    <w:rsid w:val="00CB3B63"/>
    <w:rsid w:val="00CB40CA"/>
    <w:rsid w:val="00CB51DA"/>
    <w:rsid w:val="00CB601B"/>
    <w:rsid w:val="00CB6727"/>
    <w:rsid w:val="00CC0DED"/>
    <w:rsid w:val="00CC0EB9"/>
    <w:rsid w:val="00CC2633"/>
    <w:rsid w:val="00CC27F1"/>
    <w:rsid w:val="00CC2BE7"/>
    <w:rsid w:val="00CC4964"/>
    <w:rsid w:val="00CC5893"/>
    <w:rsid w:val="00CD1B42"/>
    <w:rsid w:val="00CD25F1"/>
    <w:rsid w:val="00CD51F3"/>
    <w:rsid w:val="00CD5220"/>
    <w:rsid w:val="00CD6362"/>
    <w:rsid w:val="00CD6ECB"/>
    <w:rsid w:val="00CD72BD"/>
    <w:rsid w:val="00CE004A"/>
    <w:rsid w:val="00CE0225"/>
    <w:rsid w:val="00CE0784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BAB"/>
    <w:rsid w:val="00CE6460"/>
    <w:rsid w:val="00CE7DC4"/>
    <w:rsid w:val="00CF05A1"/>
    <w:rsid w:val="00CF1790"/>
    <w:rsid w:val="00CF18AF"/>
    <w:rsid w:val="00CF4643"/>
    <w:rsid w:val="00CF4DCE"/>
    <w:rsid w:val="00CF5F29"/>
    <w:rsid w:val="00CF600A"/>
    <w:rsid w:val="00CF6192"/>
    <w:rsid w:val="00CF6221"/>
    <w:rsid w:val="00CF67D4"/>
    <w:rsid w:val="00CF6E52"/>
    <w:rsid w:val="00CF7072"/>
    <w:rsid w:val="00D011BA"/>
    <w:rsid w:val="00D02734"/>
    <w:rsid w:val="00D0389A"/>
    <w:rsid w:val="00D048F2"/>
    <w:rsid w:val="00D051A9"/>
    <w:rsid w:val="00D05EC4"/>
    <w:rsid w:val="00D0619A"/>
    <w:rsid w:val="00D07607"/>
    <w:rsid w:val="00D076D5"/>
    <w:rsid w:val="00D1008E"/>
    <w:rsid w:val="00D11D62"/>
    <w:rsid w:val="00D121F0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E2E"/>
    <w:rsid w:val="00D3786A"/>
    <w:rsid w:val="00D4184F"/>
    <w:rsid w:val="00D42140"/>
    <w:rsid w:val="00D42356"/>
    <w:rsid w:val="00D423F4"/>
    <w:rsid w:val="00D42515"/>
    <w:rsid w:val="00D42833"/>
    <w:rsid w:val="00D43F70"/>
    <w:rsid w:val="00D4411F"/>
    <w:rsid w:val="00D447A8"/>
    <w:rsid w:val="00D45028"/>
    <w:rsid w:val="00D45ECD"/>
    <w:rsid w:val="00D463B3"/>
    <w:rsid w:val="00D46454"/>
    <w:rsid w:val="00D46893"/>
    <w:rsid w:val="00D4765E"/>
    <w:rsid w:val="00D5037A"/>
    <w:rsid w:val="00D51191"/>
    <w:rsid w:val="00D511C3"/>
    <w:rsid w:val="00D52213"/>
    <w:rsid w:val="00D52A17"/>
    <w:rsid w:val="00D54C53"/>
    <w:rsid w:val="00D54E29"/>
    <w:rsid w:val="00D55208"/>
    <w:rsid w:val="00D5536D"/>
    <w:rsid w:val="00D554D6"/>
    <w:rsid w:val="00D56277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5F13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A77"/>
    <w:rsid w:val="00D9100C"/>
    <w:rsid w:val="00D911EE"/>
    <w:rsid w:val="00D92199"/>
    <w:rsid w:val="00D9292A"/>
    <w:rsid w:val="00D92A96"/>
    <w:rsid w:val="00D957DA"/>
    <w:rsid w:val="00D96079"/>
    <w:rsid w:val="00D96104"/>
    <w:rsid w:val="00D96C3E"/>
    <w:rsid w:val="00D97190"/>
    <w:rsid w:val="00D9777F"/>
    <w:rsid w:val="00DA1DB4"/>
    <w:rsid w:val="00DA1EB2"/>
    <w:rsid w:val="00DA23BE"/>
    <w:rsid w:val="00DA26DB"/>
    <w:rsid w:val="00DA2B1C"/>
    <w:rsid w:val="00DA2C13"/>
    <w:rsid w:val="00DA2CCF"/>
    <w:rsid w:val="00DA3C6D"/>
    <w:rsid w:val="00DA4389"/>
    <w:rsid w:val="00DA44FF"/>
    <w:rsid w:val="00DA46ED"/>
    <w:rsid w:val="00DA540A"/>
    <w:rsid w:val="00DA5B13"/>
    <w:rsid w:val="00DA5B6A"/>
    <w:rsid w:val="00DA5E33"/>
    <w:rsid w:val="00DA628E"/>
    <w:rsid w:val="00DB05EB"/>
    <w:rsid w:val="00DB0F12"/>
    <w:rsid w:val="00DB1B54"/>
    <w:rsid w:val="00DB1CF7"/>
    <w:rsid w:val="00DB27BF"/>
    <w:rsid w:val="00DB2B0E"/>
    <w:rsid w:val="00DB3C69"/>
    <w:rsid w:val="00DB3F4B"/>
    <w:rsid w:val="00DB4CE3"/>
    <w:rsid w:val="00DB5922"/>
    <w:rsid w:val="00DB7376"/>
    <w:rsid w:val="00DC0C0E"/>
    <w:rsid w:val="00DC19C0"/>
    <w:rsid w:val="00DC3B0B"/>
    <w:rsid w:val="00DD0C1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3E2B"/>
    <w:rsid w:val="00DD4CBF"/>
    <w:rsid w:val="00DD60DA"/>
    <w:rsid w:val="00DD7ED3"/>
    <w:rsid w:val="00DE0025"/>
    <w:rsid w:val="00DE0112"/>
    <w:rsid w:val="00DE067E"/>
    <w:rsid w:val="00DE0DEC"/>
    <w:rsid w:val="00DE12C0"/>
    <w:rsid w:val="00DE143F"/>
    <w:rsid w:val="00DE14D2"/>
    <w:rsid w:val="00DE18EB"/>
    <w:rsid w:val="00DE4091"/>
    <w:rsid w:val="00DE43D0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CC3"/>
    <w:rsid w:val="00DF4CC4"/>
    <w:rsid w:val="00DF52EC"/>
    <w:rsid w:val="00DF61F1"/>
    <w:rsid w:val="00DF6859"/>
    <w:rsid w:val="00DF7EBF"/>
    <w:rsid w:val="00E008E0"/>
    <w:rsid w:val="00E0177C"/>
    <w:rsid w:val="00E01928"/>
    <w:rsid w:val="00E01F59"/>
    <w:rsid w:val="00E023EF"/>
    <w:rsid w:val="00E03227"/>
    <w:rsid w:val="00E03BEA"/>
    <w:rsid w:val="00E040C7"/>
    <w:rsid w:val="00E0495C"/>
    <w:rsid w:val="00E06198"/>
    <w:rsid w:val="00E07ADF"/>
    <w:rsid w:val="00E10751"/>
    <w:rsid w:val="00E1097A"/>
    <w:rsid w:val="00E12E77"/>
    <w:rsid w:val="00E1322D"/>
    <w:rsid w:val="00E139B8"/>
    <w:rsid w:val="00E13BE6"/>
    <w:rsid w:val="00E14E2C"/>
    <w:rsid w:val="00E157D2"/>
    <w:rsid w:val="00E16E70"/>
    <w:rsid w:val="00E1782A"/>
    <w:rsid w:val="00E200FB"/>
    <w:rsid w:val="00E215A4"/>
    <w:rsid w:val="00E23EB6"/>
    <w:rsid w:val="00E26637"/>
    <w:rsid w:val="00E26A12"/>
    <w:rsid w:val="00E2719F"/>
    <w:rsid w:val="00E27D8D"/>
    <w:rsid w:val="00E3146D"/>
    <w:rsid w:val="00E32D62"/>
    <w:rsid w:val="00E3445F"/>
    <w:rsid w:val="00E354B4"/>
    <w:rsid w:val="00E3588E"/>
    <w:rsid w:val="00E36503"/>
    <w:rsid w:val="00E37C7D"/>
    <w:rsid w:val="00E37FDE"/>
    <w:rsid w:val="00E400EA"/>
    <w:rsid w:val="00E40502"/>
    <w:rsid w:val="00E40B18"/>
    <w:rsid w:val="00E410C9"/>
    <w:rsid w:val="00E411E9"/>
    <w:rsid w:val="00E412B6"/>
    <w:rsid w:val="00E41475"/>
    <w:rsid w:val="00E41676"/>
    <w:rsid w:val="00E42A32"/>
    <w:rsid w:val="00E42EFC"/>
    <w:rsid w:val="00E4360C"/>
    <w:rsid w:val="00E43E18"/>
    <w:rsid w:val="00E44CF1"/>
    <w:rsid w:val="00E44CF2"/>
    <w:rsid w:val="00E45839"/>
    <w:rsid w:val="00E45C92"/>
    <w:rsid w:val="00E5195D"/>
    <w:rsid w:val="00E52BB3"/>
    <w:rsid w:val="00E537D0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6CFF"/>
    <w:rsid w:val="00E67677"/>
    <w:rsid w:val="00E67A2B"/>
    <w:rsid w:val="00E67D28"/>
    <w:rsid w:val="00E67F41"/>
    <w:rsid w:val="00E70E3F"/>
    <w:rsid w:val="00E72D62"/>
    <w:rsid w:val="00E741C4"/>
    <w:rsid w:val="00E74810"/>
    <w:rsid w:val="00E7521A"/>
    <w:rsid w:val="00E75A1E"/>
    <w:rsid w:val="00E76304"/>
    <w:rsid w:val="00E76AA9"/>
    <w:rsid w:val="00E77C78"/>
    <w:rsid w:val="00E80250"/>
    <w:rsid w:val="00E80FF4"/>
    <w:rsid w:val="00E81F72"/>
    <w:rsid w:val="00E827AF"/>
    <w:rsid w:val="00E842DF"/>
    <w:rsid w:val="00E84642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65BD"/>
    <w:rsid w:val="00E971FD"/>
    <w:rsid w:val="00E975B2"/>
    <w:rsid w:val="00EA00FB"/>
    <w:rsid w:val="00EA01AA"/>
    <w:rsid w:val="00EA10D0"/>
    <w:rsid w:val="00EA2323"/>
    <w:rsid w:val="00EA3D05"/>
    <w:rsid w:val="00EA3EB5"/>
    <w:rsid w:val="00EA434E"/>
    <w:rsid w:val="00EA4DF6"/>
    <w:rsid w:val="00EA5033"/>
    <w:rsid w:val="00EA56F9"/>
    <w:rsid w:val="00EA5FB4"/>
    <w:rsid w:val="00EA68AE"/>
    <w:rsid w:val="00EA721B"/>
    <w:rsid w:val="00EA75BF"/>
    <w:rsid w:val="00EA7B70"/>
    <w:rsid w:val="00EB1B96"/>
    <w:rsid w:val="00EB1DFD"/>
    <w:rsid w:val="00EB212A"/>
    <w:rsid w:val="00EB23AB"/>
    <w:rsid w:val="00EB2DD7"/>
    <w:rsid w:val="00EB2F1D"/>
    <w:rsid w:val="00EB551D"/>
    <w:rsid w:val="00EB5FD1"/>
    <w:rsid w:val="00EB6AD0"/>
    <w:rsid w:val="00EB6C69"/>
    <w:rsid w:val="00EB74C1"/>
    <w:rsid w:val="00EC0D64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D0C0C"/>
    <w:rsid w:val="00ED1CC5"/>
    <w:rsid w:val="00ED27AD"/>
    <w:rsid w:val="00ED3567"/>
    <w:rsid w:val="00ED389A"/>
    <w:rsid w:val="00ED3D2C"/>
    <w:rsid w:val="00ED3D69"/>
    <w:rsid w:val="00ED4832"/>
    <w:rsid w:val="00ED6B16"/>
    <w:rsid w:val="00EE03D2"/>
    <w:rsid w:val="00EE0990"/>
    <w:rsid w:val="00EE1030"/>
    <w:rsid w:val="00EE29FC"/>
    <w:rsid w:val="00EE2CC1"/>
    <w:rsid w:val="00EE31CF"/>
    <w:rsid w:val="00EE3326"/>
    <w:rsid w:val="00EE3F48"/>
    <w:rsid w:val="00EE4756"/>
    <w:rsid w:val="00EE5CA9"/>
    <w:rsid w:val="00EE6523"/>
    <w:rsid w:val="00EE731B"/>
    <w:rsid w:val="00EE7AA5"/>
    <w:rsid w:val="00EE7EB3"/>
    <w:rsid w:val="00EF0E5F"/>
    <w:rsid w:val="00EF29F7"/>
    <w:rsid w:val="00EF2ECA"/>
    <w:rsid w:val="00EF3A32"/>
    <w:rsid w:val="00EF48DE"/>
    <w:rsid w:val="00EF5467"/>
    <w:rsid w:val="00EF5900"/>
    <w:rsid w:val="00EF5965"/>
    <w:rsid w:val="00F01628"/>
    <w:rsid w:val="00F01CAB"/>
    <w:rsid w:val="00F01D50"/>
    <w:rsid w:val="00F0232D"/>
    <w:rsid w:val="00F03F94"/>
    <w:rsid w:val="00F05835"/>
    <w:rsid w:val="00F06B3A"/>
    <w:rsid w:val="00F07635"/>
    <w:rsid w:val="00F07EC3"/>
    <w:rsid w:val="00F110B3"/>
    <w:rsid w:val="00F1178E"/>
    <w:rsid w:val="00F11BF5"/>
    <w:rsid w:val="00F11D7A"/>
    <w:rsid w:val="00F11ED0"/>
    <w:rsid w:val="00F11FB1"/>
    <w:rsid w:val="00F132AC"/>
    <w:rsid w:val="00F142DA"/>
    <w:rsid w:val="00F15BEB"/>
    <w:rsid w:val="00F201A7"/>
    <w:rsid w:val="00F2026B"/>
    <w:rsid w:val="00F204BA"/>
    <w:rsid w:val="00F204C2"/>
    <w:rsid w:val="00F2062D"/>
    <w:rsid w:val="00F21C85"/>
    <w:rsid w:val="00F21DDA"/>
    <w:rsid w:val="00F224E9"/>
    <w:rsid w:val="00F23265"/>
    <w:rsid w:val="00F24104"/>
    <w:rsid w:val="00F24EDB"/>
    <w:rsid w:val="00F25512"/>
    <w:rsid w:val="00F256C4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A38"/>
    <w:rsid w:val="00F54E27"/>
    <w:rsid w:val="00F55BE6"/>
    <w:rsid w:val="00F571FC"/>
    <w:rsid w:val="00F6338E"/>
    <w:rsid w:val="00F643D0"/>
    <w:rsid w:val="00F64EBF"/>
    <w:rsid w:val="00F6518E"/>
    <w:rsid w:val="00F654E5"/>
    <w:rsid w:val="00F656A5"/>
    <w:rsid w:val="00F66064"/>
    <w:rsid w:val="00F668D4"/>
    <w:rsid w:val="00F66E4F"/>
    <w:rsid w:val="00F67689"/>
    <w:rsid w:val="00F678B7"/>
    <w:rsid w:val="00F716ED"/>
    <w:rsid w:val="00F71BB3"/>
    <w:rsid w:val="00F734A7"/>
    <w:rsid w:val="00F7390C"/>
    <w:rsid w:val="00F744D9"/>
    <w:rsid w:val="00F74DD2"/>
    <w:rsid w:val="00F755D8"/>
    <w:rsid w:val="00F75BEF"/>
    <w:rsid w:val="00F765D0"/>
    <w:rsid w:val="00F76DEF"/>
    <w:rsid w:val="00F80802"/>
    <w:rsid w:val="00F826A5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3B78"/>
    <w:rsid w:val="00F94430"/>
    <w:rsid w:val="00F95226"/>
    <w:rsid w:val="00F95AA9"/>
    <w:rsid w:val="00FA0A7B"/>
    <w:rsid w:val="00FA0D31"/>
    <w:rsid w:val="00FA1099"/>
    <w:rsid w:val="00FA1DC1"/>
    <w:rsid w:val="00FA3700"/>
    <w:rsid w:val="00FA5C86"/>
    <w:rsid w:val="00FA69F7"/>
    <w:rsid w:val="00FA778F"/>
    <w:rsid w:val="00FB00BA"/>
    <w:rsid w:val="00FB0274"/>
    <w:rsid w:val="00FB05D4"/>
    <w:rsid w:val="00FB0A33"/>
    <w:rsid w:val="00FB0C0C"/>
    <w:rsid w:val="00FB1096"/>
    <w:rsid w:val="00FB182A"/>
    <w:rsid w:val="00FB3872"/>
    <w:rsid w:val="00FB4820"/>
    <w:rsid w:val="00FB4EF6"/>
    <w:rsid w:val="00FB6373"/>
    <w:rsid w:val="00FB693E"/>
    <w:rsid w:val="00FB6EA9"/>
    <w:rsid w:val="00FB7DD4"/>
    <w:rsid w:val="00FC0082"/>
    <w:rsid w:val="00FC01ED"/>
    <w:rsid w:val="00FC1169"/>
    <w:rsid w:val="00FC3DF8"/>
    <w:rsid w:val="00FC46A9"/>
    <w:rsid w:val="00FC47F6"/>
    <w:rsid w:val="00FC49FB"/>
    <w:rsid w:val="00FC5C89"/>
    <w:rsid w:val="00FC65C3"/>
    <w:rsid w:val="00FD2622"/>
    <w:rsid w:val="00FD2DC6"/>
    <w:rsid w:val="00FD2DE3"/>
    <w:rsid w:val="00FD3016"/>
    <w:rsid w:val="00FD5521"/>
    <w:rsid w:val="00FD57CC"/>
    <w:rsid w:val="00FD6513"/>
    <w:rsid w:val="00FD7340"/>
    <w:rsid w:val="00FE157C"/>
    <w:rsid w:val="00FE1A75"/>
    <w:rsid w:val="00FE20F6"/>
    <w:rsid w:val="00FE2628"/>
    <w:rsid w:val="00FE2698"/>
    <w:rsid w:val="00FE3703"/>
    <w:rsid w:val="00FE3C1B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  <w:rsid w:val="00FF51F9"/>
    <w:rsid w:val="01AAC5DA"/>
    <w:rsid w:val="021F5B2C"/>
    <w:rsid w:val="023089ED"/>
    <w:rsid w:val="0286288A"/>
    <w:rsid w:val="02E89DFA"/>
    <w:rsid w:val="0348B52E"/>
    <w:rsid w:val="036BC731"/>
    <w:rsid w:val="03B9CACA"/>
    <w:rsid w:val="045FD012"/>
    <w:rsid w:val="04B7EA82"/>
    <w:rsid w:val="04F5004E"/>
    <w:rsid w:val="05A5F125"/>
    <w:rsid w:val="0654DC6D"/>
    <w:rsid w:val="06EBF0F5"/>
    <w:rsid w:val="07A3E18F"/>
    <w:rsid w:val="07B7FA23"/>
    <w:rsid w:val="07C877A7"/>
    <w:rsid w:val="07CFBB0D"/>
    <w:rsid w:val="0889A76D"/>
    <w:rsid w:val="08D45A09"/>
    <w:rsid w:val="08DB92C6"/>
    <w:rsid w:val="08F19DE4"/>
    <w:rsid w:val="08F354DF"/>
    <w:rsid w:val="08FE4425"/>
    <w:rsid w:val="094BB3B2"/>
    <w:rsid w:val="0A81F0CF"/>
    <w:rsid w:val="0B436726"/>
    <w:rsid w:val="0B509BC2"/>
    <w:rsid w:val="0BAD1A95"/>
    <w:rsid w:val="0C4C34B5"/>
    <w:rsid w:val="0C82E84D"/>
    <w:rsid w:val="0D001114"/>
    <w:rsid w:val="0DC9B699"/>
    <w:rsid w:val="0E49AD05"/>
    <w:rsid w:val="0E81F542"/>
    <w:rsid w:val="0EBD473E"/>
    <w:rsid w:val="0F0E7B26"/>
    <w:rsid w:val="0F481F11"/>
    <w:rsid w:val="0F49D969"/>
    <w:rsid w:val="0F66892D"/>
    <w:rsid w:val="0F8CB001"/>
    <w:rsid w:val="0FEB0569"/>
    <w:rsid w:val="0FF4D3E3"/>
    <w:rsid w:val="11086E6A"/>
    <w:rsid w:val="114466DA"/>
    <w:rsid w:val="115763EA"/>
    <w:rsid w:val="11B7A9C0"/>
    <w:rsid w:val="11E59ED6"/>
    <w:rsid w:val="12374902"/>
    <w:rsid w:val="1266D750"/>
    <w:rsid w:val="138041B5"/>
    <w:rsid w:val="13FBC90D"/>
    <w:rsid w:val="13FD136D"/>
    <w:rsid w:val="1429A6D2"/>
    <w:rsid w:val="144A8084"/>
    <w:rsid w:val="1457F4FE"/>
    <w:rsid w:val="146EA6DE"/>
    <w:rsid w:val="1521B5FB"/>
    <w:rsid w:val="15886ECA"/>
    <w:rsid w:val="159AB22B"/>
    <w:rsid w:val="15C82960"/>
    <w:rsid w:val="163FD9D7"/>
    <w:rsid w:val="164B7CFF"/>
    <w:rsid w:val="16545348"/>
    <w:rsid w:val="16787EE0"/>
    <w:rsid w:val="171833F4"/>
    <w:rsid w:val="175CA5DC"/>
    <w:rsid w:val="17709E7B"/>
    <w:rsid w:val="17B06866"/>
    <w:rsid w:val="17D648F9"/>
    <w:rsid w:val="18357A74"/>
    <w:rsid w:val="1838AF7A"/>
    <w:rsid w:val="184C140D"/>
    <w:rsid w:val="18CC260B"/>
    <w:rsid w:val="18E513CD"/>
    <w:rsid w:val="191E59D7"/>
    <w:rsid w:val="19690E3D"/>
    <w:rsid w:val="1980EBBF"/>
    <w:rsid w:val="19D2FAD8"/>
    <w:rsid w:val="19D770BA"/>
    <w:rsid w:val="1A13AA8E"/>
    <w:rsid w:val="1A3DC427"/>
    <w:rsid w:val="1A542BEA"/>
    <w:rsid w:val="1A86C99E"/>
    <w:rsid w:val="1ADE9EDE"/>
    <w:rsid w:val="1B3E7D25"/>
    <w:rsid w:val="1B6FD5D0"/>
    <w:rsid w:val="1B92287A"/>
    <w:rsid w:val="1C1207B9"/>
    <w:rsid w:val="1C15F1B0"/>
    <w:rsid w:val="1C39DAAF"/>
    <w:rsid w:val="1C3C4183"/>
    <w:rsid w:val="1C431DE4"/>
    <w:rsid w:val="1C800381"/>
    <w:rsid w:val="1CB874DD"/>
    <w:rsid w:val="1D37D0F2"/>
    <w:rsid w:val="1D3EC74E"/>
    <w:rsid w:val="1D48D190"/>
    <w:rsid w:val="1D65B2D7"/>
    <w:rsid w:val="1D71B4CA"/>
    <w:rsid w:val="1DC20E86"/>
    <w:rsid w:val="1DD8EBF2"/>
    <w:rsid w:val="1DE0915E"/>
    <w:rsid w:val="1DFD6A55"/>
    <w:rsid w:val="1E08E1D6"/>
    <w:rsid w:val="1E868E55"/>
    <w:rsid w:val="1E8A20AB"/>
    <w:rsid w:val="1EA43C84"/>
    <w:rsid w:val="1EB08F9F"/>
    <w:rsid w:val="1F251023"/>
    <w:rsid w:val="1F60CEBE"/>
    <w:rsid w:val="1F830353"/>
    <w:rsid w:val="1FA9918C"/>
    <w:rsid w:val="2047D3D9"/>
    <w:rsid w:val="206DDAE6"/>
    <w:rsid w:val="20C7DECC"/>
    <w:rsid w:val="20D77A3F"/>
    <w:rsid w:val="224DDEB2"/>
    <w:rsid w:val="225AB579"/>
    <w:rsid w:val="2295F33F"/>
    <w:rsid w:val="22E490A1"/>
    <w:rsid w:val="2300B750"/>
    <w:rsid w:val="233D62B5"/>
    <w:rsid w:val="23929EFA"/>
    <w:rsid w:val="243039E7"/>
    <w:rsid w:val="251C3433"/>
    <w:rsid w:val="25E33AC0"/>
    <w:rsid w:val="26415CE6"/>
    <w:rsid w:val="266F81AD"/>
    <w:rsid w:val="26A09866"/>
    <w:rsid w:val="26AA6567"/>
    <w:rsid w:val="26C3300F"/>
    <w:rsid w:val="26E008FA"/>
    <w:rsid w:val="26FBFA2B"/>
    <w:rsid w:val="26FD0FAA"/>
    <w:rsid w:val="272679AE"/>
    <w:rsid w:val="27281422"/>
    <w:rsid w:val="27526372"/>
    <w:rsid w:val="27A7B43B"/>
    <w:rsid w:val="27C868E5"/>
    <w:rsid w:val="28080450"/>
    <w:rsid w:val="28086F50"/>
    <w:rsid w:val="280AD41E"/>
    <w:rsid w:val="28122482"/>
    <w:rsid w:val="281739B4"/>
    <w:rsid w:val="28CB188D"/>
    <w:rsid w:val="292D7BF0"/>
    <w:rsid w:val="2934F756"/>
    <w:rsid w:val="29381451"/>
    <w:rsid w:val="29C38440"/>
    <w:rsid w:val="29FA4525"/>
    <w:rsid w:val="2AA55732"/>
    <w:rsid w:val="2AD757B0"/>
    <w:rsid w:val="2B4F857F"/>
    <w:rsid w:val="2B529012"/>
    <w:rsid w:val="2BA600B0"/>
    <w:rsid w:val="2BCCE8DB"/>
    <w:rsid w:val="2BFFE36E"/>
    <w:rsid w:val="2C507DF4"/>
    <w:rsid w:val="2C5DF437"/>
    <w:rsid w:val="2C6973BA"/>
    <w:rsid w:val="2C9C3E77"/>
    <w:rsid w:val="2CCDFB3D"/>
    <w:rsid w:val="2CDE8A23"/>
    <w:rsid w:val="2D37ABBB"/>
    <w:rsid w:val="2D59AACD"/>
    <w:rsid w:val="2DABC575"/>
    <w:rsid w:val="2DB0AF21"/>
    <w:rsid w:val="2E411980"/>
    <w:rsid w:val="2E80298C"/>
    <w:rsid w:val="2E948793"/>
    <w:rsid w:val="2EA929E1"/>
    <w:rsid w:val="2ED4FBCA"/>
    <w:rsid w:val="2F1C48CC"/>
    <w:rsid w:val="2F74D1A2"/>
    <w:rsid w:val="30C50536"/>
    <w:rsid w:val="31712099"/>
    <w:rsid w:val="31765D64"/>
    <w:rsid w:val="31A4A70B"/>
    <w:rsid w:val="31B89E05"/>
    <w:rsid w:val="31E11CF5"/>
    <w:rsid w:val="32270FCE"/>
    <w:rsid w:val="32FA4E9F"/>
    <w:rsid w:val="332F179F"/>
    <w:rsid w:val="3341866F"/>
    <w:rsid w:val="334C2F3B"/>
    <w:rsid w:val="3374C770"/>
    <w:rsid w:val="33BEC683"/>
    <w:rsid w:val="3442EFF4"/>
    <w:rsid w:val="3457DB0E"/>
    <w:rsid w:val="347E8140"/>
    <w:rsid w:val="34C54CA5"/>
    <w:rsid w:val="352973D3"/>
    <w:rsid w:val="35408294"/>
    <w:rsid w:val="35A01443"/>
    <w:rsid w:val="35BDEC25"/>
    <w:rsid w:val="36383BE5"/>
    <w:rsid w:val="36544050"/>
    <w:rsid w:val="36E8D838"/>
    <w:rsid w:val="36FB3993"/>
    <w:rsid w:val="37164716"/>
    <w:rsid w:val="37C8E353"/>
    <w:rsid w:val="383C4D34"/>
    <w:rsid w:val="387952DA"/>
    <w:rsid w:val="3885ABAC"/>
    <w:rsid w:val="38A4C5F2"/>
    <w:rsid w:val="38D3DFCD"/>
    <w:rsid w:val="3923C128"/>
    <w:rsid w:val="39790D04"/>
    <w:rsid w:val="399FBF0F"/>
    <w:rsid w:val="3A61E9C6"/>
    <w:rsid w:val="3A83CF93"/>
    <w:rsid w:val="3AD103EA"/>
    <w:rsid w:val="3B004950"/>
    <w:rsid w:val="3BAF0CF9"/>
    <w:rsid w:val="3BC33923"/>
    <w:rsid w:val="3C5BB42A"/>
    <w:rsid w:val="3C75F1FF"/>
    <w:rsid w:val="3CFF1D1B"/>
    <w:rsid w:val="3D254901"/>
    <w:rsid w:val="3D3FD866"/>
    <w:rsid w:val="3D663EB7"/>
    <w:rsid w:val="3D8507C4"/>
    <w:rsid w:val="3DB0B58D"/>
    <w:rsid w:val="3E011140"/>
    <w:rsid w:val="3E2CBC6B"/>
    <w:rsid w:val="3E3D1A53"/>
    <w:rsid w:val="3E4A2F4D"/>
    <w:rsid w:val="3E4AF6B0"/>
    <w:rsid w:val="3F9B224E"/>
    <w:rsid w:val="3FAEC19E"/>
    <w:rsid w:val="3FC149AE"/>
    <w:rsid w:val="3FD0F99A"/>
    <w:rsid w:val="3FD5E83A"/>
    <w:rsid w:val="3FFB6014"/>
    <w:rsid w:val="405AF7A8"/>
    <w:rsid w:val="410E52D0"/>
    <w:rsid w:val="41155488"/>
    <w:rsid w:val="41A59CA9"/>
    <w:rsid w:val="4239F4CF"/>
    <w:rsid w:val="42618CF6"/>
    <w:rsid w:val="42AB26E3"/>
    <w:rsid w:val="431DC09B"/>
    <w:rsid w:val="43585738"/>
    <w:rsid w:val="43733608"/>
    <w:rsid w:val="43B9A2DA"/>
    <w:rsid w:val="43E47A32"/>
    <w:rsid w:val="449669AB"/>
    <w:rsid w:val="4523ABC9"/>
    <w:rsid w:val="453B9C8D"/>
    <w:rsid w:val="45761954"/>
    <w:rsid w:val="4578C352"/>
    <w:rsid w:val="45814905"/>
    <w:rsid w:val="45855F16"/>
    <w:rsid w:val="4697D8AD"/>
    <w:rsid w:val="46BE202D"/>
    <w:rsid w:val="46EEC46E"/>
    <w:rsid w:val="4719C62D"/>
    <w:rsid w:val="475BD29E"/>
    <w:rsid w:val="478301F5"/>
    <w:rsid w:val="47C9A393"/>
    <w:rsid w:val="484BC671"/>
    <w:rsid w:val="484D65EB"/>
    <w:rsid w:val="4899EAB4"/>
    <w:rsid w:val="48F425C8"/>
    <w:rsid w:val="49A24257"/>
    <w:rsid w:val="49C63D94"/>
    <w:rsid w:val="4A346181"/>
    <w:rsid w:val="4B4ABA01"/>
    <w:rsid w:val="4BE77C67"/>
    <w:rsid w:val="4C009283"/>
    <w:rsid w:val="4C0711C1"/>
    <w:rsid w:val="4C0C3880"/>
    <w:rsid w:val="4C44CC90"/>
    <w:rsid w:val="4C5FA38B"/>
    <w:rsid w:val="4CD0EBC9"/>
    <w:rsid w:val="4E1BF2A1"/>
    <w:rsid w:val="4E7A36B5"/>
    <w:rsid w:val="4EB78D0C"/>
    <w:rsid w:val="4EE228D4"/>
    <w:rsid w:val="4F3D3B3B"/>
    <w:rsid w:val="4FB924BF"/>
    <w:rsid w:val="502C9487"/>
    <w:rsid w:val="5057CBDF"/>
    <w:rsid w:val="5068149A"/>
    <w:rsid w:val="5077731A"/>
    <w:rsid w:val="50A8CD5A"/>
    <w:rsid w:val="50C4C002"/>
    <w:rsid w:val="512230FE"/>
    <w:rsid w:val="5180E764"/>
    <w:rsid w:val="5260DD8E"/>
    <w:rsid w:val="532D1865"/>
    <w:rsid w:val="5350F43F"/>
    <w:rsid w:val="53CD6A9F"/>
    <w:rsid w:val="5474EFDF"/>
    <w:rsid w:val="548239B4"/>
    <w:rsid w:val="552A75B8"/>
    <w:rsid w:val="55DD525D"/>
    <w:rsid w:val="55E4D428"/>
    <w:rsid w:val="56232EA5"/>
    <w:rsid w:val="567DB153"/>
    <w:rsid w:val="579639F7"/>
    <w:rsid w:val="57A8579D"/>
    <w:rsid w:val="57E062BA"/>
    <w:rsid w:val="57E8823B"/>
    <w:rsid w:val="580309EB"/>
    <w:rsid w:val="583650DE"/>
    <w:rsid w:val="588CF976"/>
    <w:rsid w:val="589A3CE3"/>
    <w:rsid w:val="58EC0A70"/>
    <w:rsid w:val="5933E617"/>
    <w:rsid w:val="59839810"/>
    <w:rsid w:val="59D630F3"/>
    <w:rsid w:val="59F62853"/>
    <w:rsid w:val="5B23026F"/>
    <w:rsid w:val="5B34C4C9"/>
    <w:rsid w:val="5B420FAE"/>
    <w:rsid w:val="5B773216"/>
    <w:rsid w:val="5BE0CE54"/>
    <w:rsid w:val="5C675E2F"/>
    <w:rsid w:val="5CDAAE79"/>
    <w:rsid w:val="5D134632"/>
    <w:rsid w:val="5D318731"/>
    <w:rsid w:val="5D3B6A4A"/>
    <w:rsid w:val="5D49669D"/>
    <w:rsid w:val="5DA2E934"/>
    <w:rsid w:val="5E003178"/>
    <w:rsid w:val="5E746121"/>
    <w:rsid w:val="5E89F85F"/>
    <w:rsid w:val="5EABF1B8"/>
    <w:rsid w:val="5EAF8117"/>
    <w:rsid w:val="5EC543A7"/>
    <w:rsid w:val="5ECFD9A4"/>
    <w:rsid w:val="5F0EF684"/>
    <w:rsid w:val="60046131"/>
    <w:rsid w:val="605EAC6F"/>
    <w:rsid w:val="60DE33DD"/>
    <w:rsid w:val="60E34A8D"/>
    <w:rsid w:val="6135B5FE"/>
    <w:rsid w:val="61B447C5"/>
    <w:rsid w:val="6214D664"/>
    <w:rsid w:val="623BA990"/>
    <w:rsid w:val="628F1DDA"/>
    <w:rsid w:val="62E30DB2"/>
    <w:rsid w:val="62FFBA97"/>
    <w:rsid w:val="63BFE9DB"/>
    <w:rsid w:val="640FC5B7"/>
    <w:rsid w:val="64FE7F0F"/>
    <w:rsid w:val="6522D394"/>
    <w:rsid w:val="65B19DA8"/>
    <w:rsid w:val="66110AA4"/>
    <w:rsid w:val="66223291"/>
    <w:rsid w:val="66AF1E5C"/>
    <w:rsid w:val="66B40A3A"/>
    <w:rsid w:val="6735276A"/>
    <w:rsid w:val="678A9AC5"/>
    <w:rsid w:val="67A69E30"/>
    <w:rsid w:val="67FB1C98"/>
    <w:rsid w:val="6802A0C0"/>
    <w:rsid w:val="688DD090"/>
    <w:rsid w:val="692DF7D2"/>
    <w:rsid w:val="695338D8"/>
    <w:rsid w:val="695FBED5"/>
    <w:rsid w:val="6982B273"/>
    <w:rsid w:val="6987D1C2"/>
    <w:rsid w:val="6988B8A0"/>
    <w:rsid w:val="69C678B1"/>
    <w:rsid w:val="69CCD2A4"/>
    <w:rsid w:val="6A242547"/>
    <w:rsid w:val="6B263066"/>
    <w:rsid w:val="6B284ABF"/>
    <w:rsid w:val="6B6780CA"/>
    <w:rsid w:val="6BB78F0E"/>
    <w:rsid w:val="6CB4A4E8"/>
    <w:rsid w:val="6CC317C4"/>
    <w:rsid w:val="6CC43E3B"/>
    <w:rsid w:val="6CED4DC3"/>
    <w:rsid w:val="6D0DF12F"/>
    <w:rsid w:val="6D0E5BF3"/>
    <w:rsid w:val="6D2B902D"/>
    <w:rsid w:val="6DD5F4AA"/>
    <w:rsid w:val="6E0C00FB"/>
    <w:rsid w:val="6E7DD525"/>
    <w:rsid w:val="6E999CE4"/>
    <w:rsid w:val="6EE64D24"/>
    <w:rsid w:val="6F207632"/>
    <w:rsid w:val="6F47838D"/>
    <w:rsid w:val="70075C4A"/>
    <w:rsid w:val="703F1178"/>
    <w:rsid w:val="706316F1"/>
    <w:rsid w:val="707AF3AC"/>
    <w:rsid w:val="70ADB932"/>
    <w:rsid w:val="70B00B9E"/>
    <w:rsid w:val="71008BBF"/>
    <w:rsid w:val="711A01D3"/>
    <w:rsid w:val="71B8EC91"/>
    <w:rsid w:val="71C1A1A8"/>
    <w:rsid w:val="71E3DE5A"/>
    <w:rsid w:val="72F4DC7E"/>
    <w:rsid w:val="73473D46"/>
    <w:rsid w:val="73F077EF"/>
    <w:rsid w:val="7430BCE6"/>
    <w:rsid w:val="747B22FA"/>
    <w:rsid w:val="74E638C8"/>
    <w:rsid w:val="754A9358"/>
    <w:rsid w:val="757A5FE5"/>
    <w:rsid w:val="758E1C0E"/>
    <w:rsid w:val="75AC0FB8"/>
    <w:rsid w:val="75C2FAF7"/>
    <w:rsid w:val="76293272"/>
    <w:rsid w:val="76890DE7"/>
    <w:rsid w:val="76F3399B"/>
    <w:rsid w:val="7759CA88"/>
    <w:rsid w:val="775A86C7"/>
    <w:rsid w:val="777D4899"/>
    <w:rsid w:val="7781284C"/>
    <w:rsid w:val="77BB9326"/>
    <w:rsid w:val="77F0BD6D"/>
    <w:rsid w:val="7807F2BF"/>
    <w:rsid w:val="78BBB351"/>
    <w:rsid w:val="79791B02"/>
    <w:rsid w:val="797AA93F"/>
    <w:rsid w:val="79E0D451"/>
    <w:rsid w:val="7A5D925E"/>
    <w:rsid w:val="7B14322D"/>
    <w:rsid w:val="7B248EDB"/>
    <w:rsid w:val="7B588BDB"/>
    <w:rsid w:val="7D1B60BD"/>
    <w:rsid w:val="7D6A3A9E"/>
    <w:rsid w:val="7DA52890"/>
    <w:rsid w:val="7EE1A168"/>
    <w:rsid w:val="7F829FA7"/>
    <w:rsid w:val="7F917783"/>
    <w:rsid w:val="7FE35582"/>
    <w:rsid w:val="7FEE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2CB6677F"/>
  <w15:docId w15:val="{1895C0FA-4C85-4AAF-A2A2-862CF179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3206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1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1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1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2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3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3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qFormat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0"/>
    <w:basedOn w:val="Normalny"/>
    <w:uiPriority w:val="99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4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8"/>
      </w:numPr>
    </w:pPr>
  </w:style>
  <w:style w:type="numbering" w:customStyle="1" w:styleId="WWNum27">
    <w:name w:val="WWNum27"/>
    <w:basedOn w:val="Bezlisty"/>
    <w:rsid w:val="00354687"/>
    <w:pPr>
      <w:numPr>
        <w:numId w:val="5"/>
      </w:numPr>
    </w:pPr>
  </w:style>
  <w:style w:type="numbering" w:customStyle="1" w:styleId="WWNum74">
    <w:name w:val="WWNum74"/>
    <w:basedOn w:val="Bezlisty"/>
    <w:rsid w:val="00354687"/>
    <w:pPr>
      <w:numPr>
        <w:numId w:val="6"/>
      </w:numPr>
    </w:pPr>
  </w:style>
  <w:style w:type="numbering" w:customStyle="1" w:styleId="Outline">
    <w:name w:val="Outline"/>
    <w:basedOn w:val="Bezlisty"/>
    <w:rsid w:val="00E65F45"/>
    <w:pPr>
      <w:numPr>
        <w:numId w:val="7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value">
    <w:name w:val="value"/>
    <w:basedOn w:val="Domylnaczcionkaakapitu"/>
    <w:rsid w:val="007D3813"/>
  </w:style>
  <w:style w:type="table" w:customStyle="1" w:styleId="Tabela-Siatka1">
    <w:name w:val="Tabela - Siatka1"/>
    <w:basedOn w:val="Standardowy"/>
    <w:next w:val="Tabela-Siatka"/>
    <w:uiPriority w:val="39"/>
    <w:rsid w:val="008D1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uiPriority w:val="99"/>
    <w:rsid w:val="00404DD3"/>
    <w:rPr>
      <w:rFonts w:cs="Times New Roman"/>
      <w:color w:val="0000FF"/>
      <w:u w:val="single"/>
    </w:rPr>
  </w:style>
  <w:style w:type="character" w:customStyle="1" w:styleId="fontstyle01">
    <w:name w:val="fontstyle01"/>
    <w:basedOn w:val="Domylnaczcionkaakapitu"/>
    <w:rsid w:val="00DB5922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DD0C1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DD0C1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26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43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43734-7D35-4E40-8AF0-E5E36169F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925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Izabela GĄSIOREK</cp:lastModifiedBy>
  <cp:revision>12</cp:revision>
  <cp:lastPrinted>2023-06-26T06:45:00Z</cp:lastPrinted>
  <dcterms:created xsi:type="dcterms:W3CDTF">2025-10-06T11:48:00Z</dcterms:created>
  <dcterms:modified xsi:type="dcterms:W3CDTF">2025-10-07T09:50:00Z</dcterms:modified>
</cp:coreProperties>
</file>