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5D441" w14:textId="58FE843B" w:rsidR="00940C02" w:rsidRPr="00940C02" w:rsidRDefault="009C1963" w:rsidP="00940C02">
      <w:pPr>
        <w:pStyle w:val="Default"/>
        <w:rPr>
          <w:b/>
          <w:iCs/>
          <w:sz w:val="16"/>
          <w:szCs w:val="16"/>
        </w:rPr>
      </w:pPr>
      <w:r>
        <w:rPr>
          <w:rFonts w:ascii="Calibri" w:hAnsi="Calibri" w:cs="Calibri"/>
          <w:color w:val="auto"/>
          <w:sz w:val="22"/>
          <w:szCs w:val="22"/>
        </w:rPr>
        <w:t>Słupsk, dnia …………..202</w:t>
      </w:r>
      <w:r w:rsidR="0003225B">
        <w:rPr>
          <w:rFonts w:ascii="Calibri" w:hAnsi="Calibri" w:cs="Calibri"/>
          <w:color w:val="auto"/>
          <w:sz w:val="22"/>
          <w:szCs w:val="22"/>
        </w:rPr>
        <w:t>6</w:t>
      </w:r>
      <w:r>
        <w:rPr>
          <w:rFonts w:ascii="Calibri" w:hAnsi="Calibri" w:cs="Calibri"/>
          <w:color w:val="auto"/>
          <w:sz w:val="22"/>
          <w:szCs w:val="22"/>
        </w:rPr>
        <w:t>r</w:t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 w:rsidRPr="00940C02">
        <w:rPr>
          <w:rFonts w:ascii="Calibri" w:hAnsi="Calibri" w:cs="Calibri"/>
          <w:color w:val="auto"/>
          <w:sz w:val="16"/>
          <w:szCs w:val="16"/>
        </w:rPr>
        <w:t xml:space="preserve">         </w:t>
      </w:r>
      <w:r w:rsidRPr="00940C02">
        <w:rPr>
          <w:color w:val="auto"/>
          <w:sz w:val="16"/>
          <w:szCs w:val="16"/>
        </w:rPr>
        <w:t xml:space="preserve"> </w:t>
      </w:r>
      <w:r w:rsidR="00940C02">
        <w:rPr>
          <w:color w:val="auto"/>
          <w:sz w:val="16"/>
          <w:szCs w:val="16"/>
        </w:rPr>
        <w:t xml:space="preserve">        </w:t>
      </w:r>
      <w:r w:rsidR="00940C02" w:rsidRPr="00940C02">
        <w:rPr>
          <w:b/>
          <w:iCs/>
          <w:sz w:val="16"/>
          <w:szCs w:val="16"/>
        </w:rPr>
        <w:t xml:space="preserve">Załącznik nr </w:t>
      </w:r>
      <w:r w:rsidR="00940C02" w:rsidRPr="00940C02">
        <w:rPr>
          <w:b/>
          <w:iCs/>
          <w:sz w:val="16"/>
          <w:szCs w:val="16"/>
        </w:rPr>
        <w:t>7</w:t>
      </w:r>
    </w:p>
    <w:p w14:paraId="625C8054" w14:textId="500AF918" w:rsidR="00940C02" w:rsidRPr="00940C02" w:rsidRDefault="00940C02" w:rsidP="00940C02">
      <w:pPr>
        <w:pStyle w:val="Default"/>
        <w:ind w:left="6372" w:firstLine="708"/>
        <w:rPr>
          <w:sz w:val="16"/>
          <w:szCs w:val="16"/>
        </w:rPr>
      </w:pPr>
      <w:r w:rsidRPr="00940C02">
        <w:rPr>
          <w:sz w:val="16"/>
          <w:szCs w:val="16"/>
        </w:rPr>
        <w:t xml:space="preserve">do zapytania ofertowego </w:t>
      </w:r>
      <w:bookmarkStart w:id="0" w:name="_Hlk190958256"/>
      <w:r w:rsidRPr="00940C02">
        <w:rPr>
          <w:sz w:val="16"/>
          <w:szCs w:val="16"/>
        </w:rPr>
        <w:t xml:space="preserve">na wykonanie </w:t>
      </w:r>
      <w:bookmarkEnd w:id="0"/>
      <w:r w:rsidRPr="00940C02">
        <w:rPr>
          <w:sz w:val="16"/>
          <w:szCs w:val="16"/>
        </w:rPr>
        <w:br/>
      </w:r>
      <w:r>
        <w:rPr>
          <w:sz w:val="16"/>
          <w:szCs w:val="16"/>
        </w:rPr>
        <w:t xml:space="preserve">                </w:t>
      </w:r>
      <w:r w:rsidRPr="00940C02">
        <w:rPr>
          <w:sz w:val="16"/>
          <w:szCs w:val="16"/>
        </w:rPr>
        <w:t>systemu klimatyzacji w części budynku SIT</w:t>
      </w:r>
    </w:p>
    <w:p w14:paraId="2BB5E249" w14:textId="11B3F1A2" w:rsidR="009C1963" w:rsidRDefault="009C1963" w:rsidP="009C1963">
      <w:pPr>
        <w:pStyle w:val="Default"/>
        <w:rPr>
          <w:rFonts w:ascii="Calibri" w:hAnsi="Calibri" w:cs="Calibri"/>
          <w:b/>
          <w:bCs/>
          <w:i/>
          <w:iCs/>
          <w:color w:val="auto"/>
          <w:sz w:val="20"/>
          <w:szCs w:val="20"/>
        </w:rPr>
      </w:pPr>
    </w:p>
    <w:p w14:paraId="7BB6D6CB" w14:textId="77777777" w:rsidR="009C1963" w:rsidRPr="00C6435B" w:rsidRDefault="009C1963" w:rsidP="009C1963">
      <w:pPr>
        <w:pStyle w:val="Default"/>
        <w:rPr>
          <w:color w:val="auto"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color w:val="auto"/>
          <w:sz w:val="20"/>
          <w:szCs w:val="20"/>
        </w:rPr>
        <w:t xml:space="preserve"> </w:t>
      </w:r>
    </w:p>
    <w:p w14:paraId="305B2681" w14:textId="77777777" w:rsidR="009C1963" w:rsidRDefault="009C1963" w:rsidP="009C1963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33E0E6F9" w14:textId="77777777" w:rsidR="009C1963" w:rsidRDefault="009C1963" w:rsidP="009C1963">
      <w:pPr>
        <w:pStyle w:val="Default"/>
        <w:jc w:val="center"/>
        <w:rPr>
          <w:rFonts w:ascii="Calibri" w:hAnsi="Calibri" w:cs="Calibri"/>
          <w:b/>
          <w:bCs/>
          <w:color w:val="auto"/>
          <w:sz w:val="32"/>
          <w:szCs w:val="32"/>
        </w:rPr>
      </w:pPr>
      <w:r>
        <w:rPr>
          <w:rFonts w:ascii="Calibri" w:hAnsi="Calibri" w:cs="Calibri"/>
          <w:b/>
          <w:bCs/>
          <w:color w:val="auto"/>
          <w:sz w:val="32"/>
          <w:szCs w:val="32"/>
        </w:rPr>
        <w:t>PROTOKÓŁ ODBIORU</w:t>
      </w:r>
    </w:p>
    <w:p w14:paraId="5609BC91" w14:textId="77777777" w:rsidR="009C1963" w:rsidRDefault="009C1963" w:rsidP="009C1963">
      <w:pPr>
        <w:pStyle w:val="Default"/>
        <w:rPr>
          <w:rFonts w:ascii="Calibri" w:hAnsi="Calibri" w:cs="Calibri"/>
          <w:color w:val="auto"/>
          <w:sz w:val="32"/>
          <w:szCs w:val="32"/>
        </w:rPr>
      </w:pPr>
    </w:p>
    <w:p w14:paraId="4E93E5E9" w14:textId="77777777" w:rsidR="009C1963" w:rsidRDefault="009C1963" w:rsidP="009C1963">
      <w:pPr>
        <w:pStyle w:val="Default"/>
        <w:rPr>
          <w:rFonts w:ascii="Calibri" w:hAnsi="Calibri" w:cs="Calibri"/>
          <w:color w:val="auto"/>
          <w:sz w:val="32"/>
          <w:szCs w:val="32"/>
        </w:rPr>
      </w:pPr>
    </w:p>
    <w:p w14:paraId="1AE7F051" w14:textId="77777777" w:rsidR="009C1963" w:rsidRDefault="009C1963" w:rsidP="009C1963">
      <w:pPr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Wykonawca: </w:t>
      </w:r>
    </w:p>
    <w:p w14:paraId="4EFB10A4" w14:textId="77777777" w:rsidR="009C1963" w:rsidRDefault="009C1963" w:rsidP="009C1963">
      <w:pPr>
        <w:suppressAutoHyphens/>
        <w:jc w:val="both"/>
        <w:rPr>
          <w:rFonts w:ascii="Calibri" w:hAnsi="Calibri" w:cs="Calibri"/>
          <w:sz w:val="22"/>
          <w:szCs w:val="22"/>
        </w:rPr>
      </w:pPr>
    </w:p>
    <w:p w14:paraId="10BA4CC8" w14:textId="218C47BE" w:rsidR="009C1963" w:rsidRPr="0032691C" w:rsidRDefault="009C1963" w:rsidP="009C1963">
      <w:pPr>
        <w:suppressAutoHyphens/>
        <w:jc w:val="both"/>
        <w:rPr>
          <w:rFonts w:ascii="Calibri" w:hAnsi="Calibri"/>
        </w:rPr>
      </w:pPr>
      <w:r>
        <w:rPr>
          <w:rFonts w:ascii="Calibri" w:hAnsi="Calibri"/>
          <w:b/>
        </w:rPr>
        <w:t>…………………………………………………………………………………………………………………………….</w:t>
      </w:r>
    </w:p>
    <w:p w14:paraId="56204908" w14:textId="6B12E8C2" w:rsidR="009C1963" w:rsidRDefault="009C1963" w:rsidP="009C1963">
      <w:pPr>
        <w:suppressAutoHyphens/>
        <w:jc w:val="both"/>
        <w:rPr>
          <w:rFonts w:ascii="Calibri" w:hAnsi="Calibri"/>
        </w:rPr>
      </w:pPr>
      <w:r w:rsidRPr="0032691C">
        <w:rPr>
          <w:rFonts w:ascii="Calibri" w:hAnsi="Calibri"/>
        </w:rPr>
        <w:t xml:space="preserve">Regon: </w:t>
      </w:r>
      <w:r>
        <w:rPr>
          <w:rFonts w:ascii="Calibri" w:hAnsi="Calibri"/>
        </w:rPr>
        <w:t>………</w:t>
      </w:r>
      <w:proofErr w:type="gramStart"/>
      <w:r>
        <w:rPr>
          <w:rFonts w:ascii="Calibri" w:hAnsi="Calibri"/>
        </w:rPr>
        <w:t>……..</w:t>
      </w:r>
      <w:r w:rsidRPr="0032691C">
        <w:rPr>
          <w:rFonts w:ascii="Calibri" w:hAnsi="Calibri"/>
        </w:rPr>
        <w:t xml:space="preserve"> ,</w:t>
      </w:r>
      <w:proofErr w:type="gramEnd"/>
      <w:r w:rsidRPr="0032691C">
        <w:rPr>
          <w:rFonts w:ascii="Calibri" w:hAnsi="Calibri"/>
        </w:rPr>
        <w:t xml:space="preserve"> NIP:</w:t>
      </w:r>
      <w:r>
        <w:rPr>
          <w:rFonts w:ascii="Calibri" w:hAnsi="Calibri"/>
        </w:rPr>
        <w:t xml:space="preserve"> …………………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</w:t>
      </w:r>
    </w:p>
    <w:p w14:paraId="2F9E9079" w14:textId="77777777" w:rsidR="009C1963" w:rsidRPr="00C6435B" w:rsidRDefault="009C1963" w:rsidP="009C1963">
      <w:pPr>
        <w:suppressAutoHyphens/>
        <w:jc w:val="both"/>
        <w:rPr>
          <w:rFonts w:ascii="Calibri" w:hAnsi="Calibri"/>
          <w:b/>
        </w:rPr>
      </w:pPr>
    </w:p>
    <w:p w14:paraId="71194041" w14:textId="79C06FE6" w:rsidR="009C1963" w:rsidRDefault="009C1963" w:rsidP="009C1963">
      <w:pPr>
        <w:pStyle w:val="Default"/>
        <w:spacing w:after="152"/>
        <w:rPr>
          <w:rFonts w:ascii="Calibri" w:hAnsi="Calibri" w:cs="Calibri"/>
          <w:color w:val="auto"/>
          <w:sz w:val="22"/>
          <w:szCs w:val="22"/>
        </w:rPr>
      </w:pPr>
      <w:r w:rsidRPr="009C1963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 xml:space="preserve">.Instalacja </w:t>
      </w:r>
      <w:proofErr w:type="gramStart"/>
      <w:r>
        <w:rPr>
          <w:rFonts w:ascii="Calibri" w:hAnsi="Calibri" w:cs="Calibri"/>
          <w:sz w:val="22"/>
          <w:szCs w:val="22"/>
        </w:rPr>
        <w:t>klimatyzacji</w:t>
      </w:r>
      <w:proofErr w:type="gramEnd"/>
      <w:r>
        <w:rPr>
          <w:rFonts w:ascii="Calibri" w:hAnsi="Calibri" w:cs="Calibri"/>
          <w:sz w:val="22"/>
          <w:szCs w:val="22"/>
        </w:rPr>
        <w:t xml:space="preserve"> na którą składają </w:t>
      </w:r>
      <w:proofErr w:type="gramStart"/>
      <w:r>
        <w:rPr>
          <w:rFonts w:ascii="Calibri" w:hAnsi="Calibri" w:cs="Calibri"/>
          <w:sz w:val="22"/>
          <w:szCs w:val="22"/>
        </w:rPr>
        <w:t>się :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</w:p>
    <w:p w14:paraId="70C2F6B2" w14:textId="77777777" w:rsidR="009C1963" w:rsidRDefault="009C1963" w:rsidP="009C1963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tbl>
      <w:tblPr>
        <w:tblW w:w="989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49"/>
        <w:gridCol w:w="4487"/>
        <w:gridCol w:w="2411"/>
      </w:tblGrid>
      <w:tr w:rsidR="009C1963" w14:paraId="32205FE2" w14:textId="77777777" w:rsidTr="0021185D">
        <w:trPr>
          <w:trHeight w:val="110"/>
        </w:trPr>
        <w:tc>
          <w:tcPr>
            <w:tcW w:w="534" w:type="dxa"/>
            <w:tcBorders>
              <w:top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14:paraId="027EF8E3" w14:textId="77777777" w:rsidR="009C1963" w:rsidRDefault="009C1963" w:rsidP="002118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58" w:type="dxa"/>
            <w:gridSpan w:val="2"/>
            <w:tcBorders>
              <w:top w:val="none" w:sz="6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5C1ED76F" w14:textId="77777777" w:rsidR="009C1963" w:rsidRDefault="009C1963" w:rsidP="002118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Nazwa/ilość</w:t>
            </w:r>
          </w:p>
        </w:tc>
        <w:tc>
          <w:tcPr>
            <w:tcW w:w="44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14:paraId="263B954B" w14:textId="77777777" w:rsidR="009C1963" w:rsidRDefault="009C1963" w:rsidP="002118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Numer fabryczny</w:t>
            </w:r>
          </w:p>
        </w:tc>
        <w:tc>
          <w:tcPr>
            <w:tcW w:w="2411" w:type="dxa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  <w:vAlign w:val="center"/>
          </w:tcPr>
          <w:p w14:paraId="56DB322A" w14:textId="77777777" w:rsidR="009C1963" w:rsidRDefault="009C1963" w:rsidP="0021185D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Uwagi</w:t>
            </w:r>
          </w:p>
        </w:tc>
      </w:tr>
      <w:tr w:rsidR="009C1963" w14:paraId="74D41630" w14:textId="77777777" w:rsidTr="0021185D">
        <w:trPr>
          <w:trHeight w:val="57"/>
        </w:trPr>
        <w:tc>
          <w:tcPr>
            <w:tcW w:w="534" w:type="dxa"/>
            <w:tcBorders>
              <w:top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14:paraId="1F0B26CA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09" w:type="dxa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</w:tcPr>
          <w:p w14:paraId="09DBC404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</w:tcPr>
          <w:p w14:paraId="4EFB7C82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</w:tcPr>
          <w:p w14:paraId="20E463C4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1963" w14:paraId="3D0AA8AB" w14:textId="77777777" w:rsidTr="0021185D">
        <w:trPr>
          <w:trHeight w:val="201"/>
        </w:trPr>
        <w:tc>
          <w:tcPr>
            <w:tcW w:w="534" w:type="dxa"/>
            <w:tcBorders>
              <w:top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14:paraId="0764344A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09" w:type="dxa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</w:tcPr>
          <w:p w14:paraId="2A36B04F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</w:tcPr>
          <w:p w14:paraId="0F168DBC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none" w:sz="6" w:space="0" w:color="auto"/>
              <w:left w:val="single" w:sz="4" w:space="0" w:color="auto"/>
              <w:bottom w:val="none" w:sz="6" w:space="0" w:color="auto"/>
            </w:tcBorders>
          </w:tcPr>
          <w:p w14:paraId="6F482043" w14:textId="77777777" w:rsidR="009C1963" w:rsidRDefault="009C1963" w:rsidP="0021185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4F4AAD2" w14:textId="77777777" w:rsidR="009C1963" w:rsidRPr="00171927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Cs w:val="24"/>
        </w:rPr>
      </w:pPr>
    </w:p>
    <w:p w14:paraId="0949E4ED" w14:textId="09300E35" w:rsidR="009C1963" w:rsidRPr="00171927" w:rsidRDefault="009C1963" w:rsidP="009C1963">
      <w:pPr>
        <w:autoSpaceDE w:val="0"/>
        <w:autoSpaceDN w:val="0"/>
        <w:adjustRightInd w:val="0"/>
        <w:spacing w:after="15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2</w:t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. </w:t>
      </w:r>
      <w:r w:rsidRPr="00171927">
        <w:rPr>
          <w:rFonts w:ascii="Calibri" w:hAnsi="Calibri" w:cs="Calibri"/>
          <w:color w:val="000000"/>
          <w:sz w:val="22"/>
          <w:szCs w:val="22"/>
        </w:rPr>
        <w:t>Data odbioru:</w:t>
      </w:r>
      <w:r>
        <w:rPr>
          <w:rFonts w:ascii="Calibri" w:hAnsi="Calibri" w:cs="Calibri"/>
          <w:color w:val="000000"/>
          <w:sz w:val="22"/>
          <w:szCs w:val="22"/>
        </w:rPr>
        <w:t xml:space="preserve"> ……...202</w:t>
      </w:r>
      <w:r w:rsidR="0003225B">
        <w:rPr>
          <w:rFonts w:ascii="Calibri" w:hAnsi="Calibri" w:cs="Calibri"/>
          <w:color w:val="000000"/>
          <w:sz w:val="22"/>
          <w:szCs w:val="22"/>
        </w:rPr>
        <w:t>6</w:t>
      </w:r>
      <w:r>
        <w:rPr>
          <w:rFonts w:ascii="Calibri" w:hAnsi="Calibri" w:cs="Calibri"/>
          <w:color w:val="000000"/>
          <w:sz w:val="22"/>
          <w:szCs w:val="22"/>
        </w:rPr>
        <w:t>r</w:t>
      </w:r>
    </w:p>
    <w:p w14:paraId="72E01922" w14:textId="3CDDB9F5" w:rsidR="009C1963" w:rsidRPr="00171927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3</w:t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. </w:t>
      </w:r>
      <w:r w:rsidRPr="00171927">
        <w:rPr>
          <w:rFonts w:ascii="Calibri" w:hAnsi="Calibri" w:cs="Calibri"/>
          <w:color w:val="000000"/>
          <w:sz w:val="22"/>
          <w:szCs w:val="22"/>
        </w:rPr>
        <w:t>Miejsce odbioru:</w:t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1A3120AB" w14:textId="422F9AEA" w:rsidR="009C1963" w:rsidRPr="00C6435B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6435B">
        <w:rPr>
          <w:rFonts w:ascii="Calibri" w:hAnsi="Calibri" w:cs="Calibri"/>
          <w:color w:val="000000"/>
          <w:sz w:val="22"/>
          <w:szCs w:val="22"/>
        </w:rPr>
        <w:t>Pomorska Agencja Rozwoju Regionalnego S.A.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171927">
        <w:rPr>
          <w:rFonts w:ascii="Calibri" w:hAnsi="Calibri" w:cs="Calibri"/>
          <w:color w:val="000000"/>
          <w:sz w:val="22"/>
          <w:szCs w:val="22"/>
        </w:rPr>
        <w:t>w/w przedmiot zamówienia dostarczono do</w:t>
      </w:r>
      <w:r>
        <w:rPr>
          <w:rFonts w:ascii="Calibri" w:hAnsi="Calibri" w:cs="Calibri"/>
          <w:color w:val="000000"/>
          <w:sz w:val="22"/>
          <w:szCs w:val="22"/>
        </w:rPr>
        <w:t xml:space="preserve"> budynku przy </w:t>
      </w:r>
      <w:r w:rsidRPr="00C6435B">
        <w:rPr>
          <w:rFonts w:ascii="Calibri" w:hAnsi="Calibri" w:cs="Calibri"/>
          <w:color w:val="000000"/>
          <w:sz w:val="22"/>
          <w:szCs w:val="22"/>
        </w:rPr>
        <w:t xml:space="preserve">ul. </w:t>
      </w:r>
      <w:r>
        <w:rPr>
          <w:rFonts w:ascii="Calibri" w:hAnsi="Calibri" w:cs="Calibri"/>
          <w:color w:val="000000"/>
          <w:sz w:val="22"/>
          <w:szCs w:val="22"/>
        </w:rPr>
        <w:t>Portowej 13b</w:t>
      </w:r>
      <w:r w:rsidRPr="00C6435B">
        <w:rPr>
          <w:rFonts w:ascii="Calibri" w:hAnsi="Calibri" w:cs="Calibri"/>
          <w:color w:val="000000"/>
          <w:sz w:val="22"/>
          <w:szCs w:val="22"/>
        </w:rPr>
        <w:t>.</w:t>
      </w:r>
    </w:p>
    <w:p w14:paraId="69BF0893" w14:textId="77777777" w:rsidR="009C1963" w:rsidRPr="00171927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0B8E20A" w14:textId="27B7CB16" w:rsidR="009C1963" w:rsidRPr="00171927" w:rsidRDefault="009C1963" w:rsidP="009C1963">
      <w:pPr>
        <w:autoSpaceDE w:val="0"/>
        <w:autoSpaceDN w:val="0"/>
        <w:adjustRightInd w:val="0"/>
        <w:spacing w:after="15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4</w:t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. </w:t>
      </w:r>
      <w:r w:rsidRPr="00171927">
        <w:rPr>
          <w:rFonts w:ascii="Calibri" w:hAnsi="Calibri" w:cs="Calibri"/>
          <w:color w:val="000000"/>
          <w:sz w:val="22"/>
          <w:szCs w:val="22"/>
        </w:rPr>
        <w:t xml:space="preserve">W dniu </w:t>
      </w:r>
      <w:r>
        <w:rPr>
          <w:rFonts w:ascii="Calibri" w:hAnsi="Calibri" w:cs="Calibri"/>
          <w:color w:val="000000"/>
          <w:sz w:val="22"/>
          <w:szCs w:val="22"/>
        </w:rPr>
        <w:t>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.202</w:t>
      </w:r>
      <w:r w:rsidR="0003225B">
        <w:rPr>
          <w:rFonts w:ascii="Calibri" w:hAnsi="Calibri" w:cs="Calibri"/>
          <w:color w:val="000000"/>
          <w:sz w:val="22"/>
          <w:szCs w:val="22"/>
        </w:rPr>
        <w:t>6</w:t>
      </w:r>
      <w:r>
        <w:rPr>
          <w:rFonts w:ascii="Calibri" w:hAnsi="Calibri" w:cs="Calibri"/>
          <w:color w:val="000000"/>
          <w:sz w:val="22"/>
          <w:szCs w:val="22"/>
        </w:rPr>
        <w:t xml:space="preserve">r </w:t>
      </w:r>
      <w:r w:rsidRPr="00171927">
        <w:rPr>
          <w:rFonts w:ascii="Calibri" w:hAnsi="Calibri" w:cs="Calibri"/>
          <w:color w:val="000000"/>
          <w:sz w:val="22"/>
          <w:szCs w:val="22"/>
        </w:rPr>
        <w:t xml:space="preserve">przeprowadzono szkolenie personelu Zamawiającego w zakresie uruchomienia, eksploatacji, obsługi i konserwacji przedmiotu zamówienia. Lista uczestników szkolenia: </w:t>
      </w:r>
    </w:p>
    <w:p w14:paraId="2FC49664" w14:textId="71569331" w:rsidR="009C1963" w:rsidRPr="00171927" w:rsidRDefault="009C1963" w:rsidP="009C1963">
      <w:pPr>
        <w:autoSpaceDE w:val="0"/>
        <w:autoSpaceDN w:val="0"/>
        <w:adjustRightInd w:val="0"/>
        <w:spacing w:after="152"/>
        <w:rPr>
          <w:rFonts w:ascii="Calibri" w:hAnsi="Calibri" w:cs="Calibri"/>
          <w:color w:val="000000"/>
          <w:sz w:val="22"/>
          <w:szCs w:val="22"/>
        </w:rPr>
      </w:pPr>
      <w:r w:rsidRPr="00171927">
        <w:rPr>
          <w:rFonts w:ascii="Calibri" w:hAnsi="Calibri" w:cs="Calibri"/>
          <w:color w:val="000000"/>
          <w:sz w:val="22"/>
          <w:szCs w:val="22"/>
        </w:rPr>
        <w:t xml:space="preserve">1) </w:t>
      </w:r>
      <w:r>
        <w:rPr>
          <w:rFonts w:ascii="Calibri" w:hAnsi="Calibri" w:cs="Calibri"/>
          <w:color w:val="000000"/>
          <w:sz w:val="22"/>
          <w:szCs w:val="22"/>
        </w:rPr>
        <w:t>……………..</w:t>
      </w:r>
    </w:p>
    <w:p w14:paraId="23CA3E5D" w14:textId="4B1EE532" w:rsidR="009C1963" w:rsidRDefault="009C1963" w:rsidP="009C1963">
      <w:pPr>
        <w:autoSpaceDE w:val="0"/>
        <w:autoSpaceDN w:val="0"/>
        <w:adjustRightInd w:val="0"/>
        <w:spacing w:after="152"/>
        <w:rPr>
          <w:rFonts w:ascii="Calibri" w:hAnsi="Calibri" w:cs="Calibri"/>
          <w:color w:val="000000"/>
          <w:sz w:val="22"/>
          <w:szCs w:val="22"/>
        </w:rPr>
      </w:pPr>
      <w:r w:rsidRPr="00171927">
        <w:rPr>
          <w:rFonts w:ascii="Calibri" w:hAnsi="Calibri" w:cs="Calibri"/>
          <w:color w:val="000000"/>
          <w:sz w:val="22"/>
          <w:szCs w:val="22"/>
        </w:rPr>
        <w:t xml:space="preserve">2) </w:t>
      </w:r>
      <w:r>
        <w:rPr>
          <w:rFonts w:ascii="Calibri" w:hAnsi="Calibri" w:cs="Calibri"/>
          <w:color w:val="000000"/>
          <w:sz w:val="22"/>
          <w:szCs w:val="22"/>
        </w:rPr>
        <w:t>………………..</w:t>
      </w:r>
    </w:p>
    <w:p w14:paraId="20C74CEE" w14:textId="1E4EA248" w:rsidR="009C1963" w:rsidRDefault="009C1963" w:rsidP="009C1963">
      <w:pPr>
        <w:autoSpaceDE w:val="0"/>
        <w:autoSpaceDN w:val="0"/>
        <w:adjustRightInd w:val="0"/>
        <w:spacing w:after="15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3) …………………..</w:t>
      </w:r>
    </w:p>
    <w:p w14:paraId="18DF0375" w14:textId="77777777" w:rsidR="009C1963" w:rsidRPr="00171927" w:rsidRDefault="009C1963" w:rsidP="009C1963">
      <w:pPr>
        <w:autoSpaceDE w:val="0"/>
        <w:autoSpaceDN w:val="0"/>
        <w:adjustRightInd w:val="0"/>
        <w:spacing w:after="152"/>
        <w:rPr>
          <w:rFonts w:ascii="Calibri" w:hAnsi="Calibri" w:cs="Calibri"/>
          <w:color w:val="000000"/>
          <w:sz w:val="22"/>
          <w:szCs w:val="22"/>
        </w:rPr>
      </w:pPr>
    </w:p>
    <w:p w14:paraId="3E944D6F" w14:textId="77777777" w:rsidR="009C1963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7</w:t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. </w:t>
      </w:r>
      <w:r w:rsidRPr="00171927">
        <w:rPr>
          <w:rFonts w:ascii="Calibri" w:hAnsi="Calibri" w:cs="Calibri"/>
          <w:color w:val="000000"/>
          <w:sz w:val="22"/>
          <w:szCs w:val="22"/>
        </w:rPr>
        <w:t>Uwagi:</w:t>
      </w:r>
    </w:p>
    <w:p w14:paraId="5A6B826D" w14:textId="77777777" w:rsidR="009C1963" w:rsidRPr="00BE0C8D" w:rsidRDefault="009C1963" w:rsidP="009C1963">
      <w:pPr>
        <w:autoSpaceDE w:val="0"/>
        <w:autoSpaceDN w:val="0"/>
        <w:adjustRightInd w:val="0"/>
        <w:rPr>
          <w:rFonts w:ascii="Calibri" w:hAnsi="Calibri" w:cs="Calibri"/>
          <w:strike/>
          <w:color w:val="000000"/>
          <w:sz w:val="22"/>
          <w:szCs w:val="22"/>
        </w:rPr>
      </w:pPr>
      <w:r w:rsidRPr="0017192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BE0C8D">
        <w:rPr>
          <w:rFonts w:ascii="Calibri" w:hAnsi="Calibri" w:cs="Calibri"/>
          <w:strike/>
          <w:color w:val="000000"/>
          <w:sz w:val="22"/>
          <w:szCs w:val="22"/>
        </w:rPr>
        <w:t>....................................................</w:t>
      </w:r>
    </w:p>
    <w:p w14:paraId="69776709" w14:textId="77777777" w:rsidR="009C1963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4B8C380" w14:textId="77777777" w:rsidR="009C1963" w:rsidRPr="00171927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171927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5F30C94F" w14:textId="77777777" w:rsidR="009C1963" w:rsidRPr="00171927" w:rsidRDefault="009C1963" w:rsidP="009C1963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  </w:t>
      </w:r>
    </w:p>
    <w:p w14:paraId="6DA7C44C" w14:textId="77777777" w:rsidR="009C1963" w:rsidRDefault="009C1963" w:rsidP="009C1963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>................................................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 ..............................................</w:t>
      </w:r>
    </w:p>
    <w:p w14:paraId="58228754" w14:textId="77777777" w:rsidR="009C1963" w:rsidRPr="003136EE" w:rsidRDefault="009C1963" w:rsidP="009C1963"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 xml:space="preserve">Przedstawiciel Zamawiającego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rFonts w:ascii="Calibri" w:hAnsi="Calibri" w:cs="Calibri"/>
          <w:b/>
          <w:bCs/>
          <w:color w:val="000000"/>
          <w:sz w:val="22"/>
          <w:szCs w:val="22"/>
        </w:rPr>
        <w:tab/>
        <w:t xml:space="preserve">     </w:t>
      </w:r>
      <w:r w:rsidRPr="00171927">
        <w:rPr>
          <w:rFonts w:ascii="Calibri" w:hAnsi="Calibri" w:cs="Calibri"/>
          <w:b/>
          <w:bCs/>
          <w:color w:val="000000"/>
          <w:sz w:val="22"/>
          <w:szCs w:val="22"/>
        </w:rPr>
        <w:t>Przedstawiciel Wykonawcy</w:t>
      </w:r>
    </w:p>
    <w:p w14:paraId="4D04E0D8" w14:textId="6327FAC5" w:rsidR="007074CB" w:rsidRPr="0076050A" w:rsidRDefault="007074CB" w:rsidP="0076050A"/>
    <w:sectPr w:rsidR="007074CB" w:rsidRPr="0076050A" w:rsidSect="002D071E">
      <w:headerReference w:type="default" r:id="rId7"/>
      <w:footerReference w:type="even" r:id="rId8"/>
      <w:footerReference w:type="default" r:id="rId9"/>
      <w:pgSz w:w="11906" w:h="16838"/>
      <w:pgMar w:top="2268" w:right="851" w:bottom="816" w:left="851" w:header="0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8376" w14:textId="77777777" w:rsidR="00491C3E" w:rsidRDefault="00491C3E" w:rsidP="003A65E8">
      <w:r>
        <w:separator/>
      </w:r>
    </w:p>
  </w:endnote>
  <w:endnote w:type="continuationSeparator" w:id="0">
    <w:p w14:paraId="123D71A4" w14:textId="77777777" w:rsidR="00491C3E" w:rsidRDefault="00491C3E" w:rsidP="003A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85005743"/>
      <w:docPartObj>
        <w:docPartGallery w:val="Page Numbers (Bottom of Page)"/>
        <w:docPartUnique/>
      </w:docPartObj>
    </w:sdtPr>
    <w:sdtContent>
      <w:p w14:paraId="42A2C810" w14:textId="77777777" w:rsidR="00E86E31" w:rsidRDefault="00E86E31" w:rsidP="00533B8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9E1F356" w14:textId="77777777" w:rsidR="00E86E31" w:rsidRDefault="00E86E31" w:rsidP="00E86E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4117" w14:textId="77777777" w:rsidR="00045774" w:rsidRDefault="00045774"/>
  <w:p w14:paraId="79BCD94E" w14:textId="5709F273" w:rsidR="002D071E" w:rsidRPr="00E86E31" w:rsidRDefault="002D071E" w:rsidP="002D071E">
    <w:pPr>
      <w:pStyle w:val="Stopka"/>
      <w:framePr w:w="638" w:h="282" w:hRule="exact" w:wrap="none" w:vAnchor="text" w:hAnchor="page" w:x="10705" w:y="716"/>
      <w:jc w:val="right"/>
      <w:rPr>
        <w:rStyle w:val="Numerstrony"/>
        <w:rFonts w:ascii="Arial" w:hAnsi="Arial" w:cs="Arial"/>
        <w:sz w:val="18"/>
        <w:szCs w:val="18"/>
      </w:rPr>
    </w:pPr>
  </w:p>
  <w:tbl>
    <w:tblPr>
      <w:tblStyle w:val="Tabela-Siatka"/>
      <w:tblW w:w="104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63"/>
      <w:gridCol w:w="283"/>
      <w:gridCol w:w="3535"/>
    </w:tblGrid>
    <w:tr w:rsidR="00455DDD" w14:paraId="53FC4812" w14:textId="77777777" w:rsidTr="00104477">
      <w:trPr>
        <w:trHeight w:val="389"/>
      </w:trPr>
      <w:tc>
        <w:tcPr>
          <w:tcW w:w="6663" w:type="dxa"/>
          <w:vAlign w:val="bottom"/>
        </w:tcPr>
        <w:p w14:paraId="5CE99040" w14:textId="77777777" w:rsidR="00455DDD" w:rsidRPr="00F951E2" w:rsidRDefault="00455DDD" w:rsidP="00455DDD">
          <w:pPr>
            <w:pStyle w:val="BasicParagraph"/>
            <w:spacing w:line="360" w:lineRule="auto"/>
            <w:jc w:val="left"/>
            <w:rPr>
              <w:rFonts w:ascii="Arial" w:hAnsi="Arial" w:cs="Arial"/>
              <w:sz w:val="14"/>
              <w:szCs w:val="14"/>
            </w:rPr>
          </w:pPr>
          <w:r w:rsidRPr="00BE17A6">
            <w:rPr>
              <w:rFonts w:ascii="Arial" w:hAnsi="Arial" w:cs="Arial"/>
              <w:b/>
              <w:bCs/>
              <w:sz w:val="14"/>
              <w:szCs w:val="14"/>
            </w:rPr>
            <w:t xml:space="preserve">Pomorska Agencja Rozwoju Regionalnego S.A.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br/>
          </w:r>
          <w:r w:rsidRPr="00BE17A6">
            <w:rPr>
              <w:rFonts w:ascii="Arial" w:hAnsi="Arial" w:cs="Arial"/>
              <w:sz w:val="14"/>
              <w:szCs w:val="14"/>
            </w:rPr>
            <w:t xml:space="preserve">ul. Obrońców Wybrzeża </w:t>
          </w:r>
          <w:r w:rsidR="005A52C6">
            <w:rPr>
              <w:rFonts w:ascii="Arial" w:hAnsi="Arial" w:cs="Arial"/>
              <w:sz w:val="14"/>
              <w:szCs w:val="14"/>
            </w:rPr>
            <w:t>3</w:t>
          </w:r>
          <w:r w:rsidRPr="00BE17A6">
            <w:rPr>
              <w:rFonts w:ascii="Arial" w:hAnsi="Arial" w:cs="Arial"/>
              <w:sz w:val="14"/>
              <w:szCs w:val="14"/>
            </w:rPr>
            <w:t xml:space="preserve"> | 76-200 Słupsk | Tel: (+48) 59 841 28 92 | office@parr.slupsk.pl</w:t>
          </w:r>
        </w:p>
      </w:tc>
      <w:tc>
        <w:tcPr>
          <w:tcW w:w="283" w:type="dxa"/>
          <w:vMerge w:val="restart"/>
          <w:tcBorders>
            <w:right w:val="single" w:sz="4" w:space="0" w:color="D9D9D9" w:themeColor="background1" w:themeShade="D9"/>
          </w:tcBorders>
          <w:vAlign w:val="bottom"/>
        </w:tcPr>
        <w:p w14:paraId="074FDE77" w14:textId="77777777" w:rsidR="00455DDD" w:rsidRDefault="00455DDD" w:rsidP="00455DDD">
          <w:pPr>
            <w:pStyle w:val="Stopka"/>
            <w:jc w:val="left"/>
          </w:pPr>
        </w:p>
      </w:tc>
      <w:tc>
        <w:tcPr>
          <w:tcW w:w="3535" w:type="dxa"/>
          <w:vMerge w:val="restart"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1E162E55" w14:textId="77777777" w:rsidR="00455DDD" w:rsidRDefault="00455DDD" w:rsidP="00455DDD">
          <w:pPr>
            <w:pStyle w:val="BasicParagraph"/>
            <w:spacing w:after="0" w:line="360" w:lineRule="auto"/>
            <w:jc w:val="left"/>
          </w:pPr>
          <w:r>
            <w:rPr>
              <w:rFonts w:ascii="Arial" w:hAnsi="Arial" w:cs="Arial"/>
              <w:color w:val="005EA5" w:themeColor="accent1"/>
              <w:szCs w:val="20"/>
            </w:rPr>
            <w:t>parr</w:t>
          </w:r>
          <w:r w:rsidRPr="00455DDD">
            <w:rPr>
              <w:rFonts w:ascii="Arial" w:hAnsi="Arial" w:cs="Arial"/>
              <w:color w:val="005EA5" w:themeColor="accent1"/>
              <w:szCs w:val="20"/>
            </w:rPr>
            <w:t>.slupsk.pl</w:t>
          </w:r>
        </w:p>
      </w:tc>
    </w:tr>
    <w:tr w:rsidR="00455DDD" w14:paraId="4C38D00A" w14:textId="77777777" w:rsidTr="00104477">
      <w:trPr>
        <w:trHeight w:val="71"/>
      </w:trPr>
      <w:tc>
        <w:tcPr>
          <w:tcW w:w="6663" w:type="dxa"/>
          <w:vAlign w:val="bottom"/>
        </w:tcPr>
        <w:p w14:paraId="1065C889" w14:textId="77777777" w:rsidR="00455DDD" w:rsidRPr="00EB7644" w:rsidRDefault="00455DDD" w:rsidP="00455DDD">
          <w:pPr>
            <w:pStyle w:val="BasicParagraph"/>
            <w:spacing w:after="0" w:line="360" w:lineRule="auto"/>
            <w:jc w:val="left"/>
            <w:rPr>
              <w:rFonts w:ascii="Arial" w:hAnsi="Arial" w:cs="Arial"/>
              <w:color w:val="808080" w:themeColor="background1" w:themeShade="80"/>
              <w:sz w:val="14"/>
              <w:szCs w:val="14"/>
            </w:rPr>
          </w:pPr>
          <w:r w:rsidRPr="00EB7644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Sąd Rejonowy Gdańsk-Północ w Gdańsku, KRS 0000052733 | NIP 8390029569 | REGON 770719284 Kapitał zakładowy wpłacony w całości 30 883 800 PLN</w:t>
          </w:r>
          <w:r w:rsid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 xml:space="preserve"> | </w:t>
          </w:r>
          <w:r w:rsidR="004E3776" w:rsidRP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PN-EN ISO 9001:2015</w:t>
          </w:r>
        </w:p>
      </w:tc>
      <w:tc>
        <w:tcPr>
          <w:tcW w:w="283" w:type="dxa"/>
          <w:vMerge/>
          <w:tcBorders>
            <w:right w:val="single" w:sz="4" w:space="0" w:color="D9D9D9" w:themeColor="background1" w:themeShade="D9"/>
          </w:tcBorders>
          <w:vAlign w:val="bottom"/>
        </w:tcPr>
        <w:p w14:paraId="2BCAFC1F" w14:textId="77777777" w:rsidR="00455DDD" w:rsidRDefault="00455DDD" w:rsidP="00455DDD">
          <w:pPr>
            <w:pStyle w:val="BasicParagraph"/>
            <w:jc w:val="left"/>
            <w:rPr>
              <w:rFonts w:ascii="Arial" w:hAnsi="Arial" w:cs="Arial"/>
              <w:color w:val="005DA0"/>
              <w:szCs w:val="20"/>
            </w:rPr>
          </w:pPr>
        </w:p>
      </w:tc>
      <w:tc>
        <w:tcPr>
          <w:tcW w:w="3535" w:type="dxa"/>
          <w:vMerge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25370EA0" w14:textId="77777777" w:rsidR="00455DDD" w:rsidRPr="00045774" w:rsidRDefault="00455DDD" w:rsidP="00455DDD">
          <w:pPr>
            <w:pStyle w:val="BasicParagraph"/>
            <w:jc w:val="left"/>
            <w:rPr>
              <w:rFonts w:ascii="Arial" w:hAnsi="Arial" w:cs="Arial"/>
              <w:color w:val="005DA0"/>
              <w:szCs w:val="20"/>
            </w:rPr>
          </w:pPr>
        </w:p>
      </w:tc>
    </w:tr>
  </w:tbl>
  <w:p w14:paraId="3A91E726" w14:textId="77777777" w:rsidR="00045774" w:rsidRDefault="000457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9BD52" w14:textId="77777777" w:rsidR="00491C3E" w:rsidRDefault="00491C3E" w:rsidP="003A65E8">
      <w:r>
        <w:separator/>
      </w:r>
    </w:p>
  </w:footnote>
  <w:footnote w:type="continuationSeparator" w:id="0">
    <w:p w14:paraId="3EF320BA" w14:textId="77777777" w:rsidR="00491C3E" w:rsidRDefault="00491C3E" w:rsidP="003A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6DD" w14:textId="77777777" w:rsidR="003A65E8" w:rsidRDefault="003A65E8" w:rsidP="003A65E8">
    <w:pPr>
      <w:pStyle w:val="Nagwek"/>
      <w:ind w:left="-851"/>
    </w:pPr>
    <w:r>
      <w:rPr>
        <w:noProof/>
      </w:rPr>
      <w:drawing>
        <wp:inline distT="0" distB="0" distL="0" distR="0" wp14:anchorId="358EBAB7" wp14:editId="3F9DDDCA">
          <wp:extent cx="7560000" cy="143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0000005"/>
    <w:multiLevelType w:val="multilevel"/>
    <w:tmpl w:val="0AAA9F6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A68A679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</w:abstractNum>
  <w:abstractNum w:abstractNumId="6" w15:restartNumberingAfterBreak="0">
    <w:nsid w:val="00000008"/>
    <w:multiLevelType w:val="multilevel"/>
    <w:tmpl w:val="2B466208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8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singleLevel"/>
    <w:tmpl w:val="0000000B"/>
    <w:name w:val="WW8Num18"/>
    <w:lvl w:ilvl="0">
      <w:start w:val="1"/>
      <w:numFmt w:val="upperRoman"/>
      <w:lvlText w:val="%1."/>
      <w:lvlJc w:val="left"/>
      <w:pPr>
        <w:tabs>
          <w:tab w:val="num" w:pos="493"/>
        </w:tabs>
        <w:ind w:left="493" w:hanging="493"/>
      </w:pPr>
    </w:lvl>
  </w:abstractNum>
  <w:abstractNum w:abstractNumId="10" w15:restartNumberingAfterBreak="0">
    <w:nsid w:val="0000000D"/>
    <w:multiLevelType w:val="singleLevel"/>
    <w:tmpl w:val="8244D1EA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814"/>
        </w:tabs>
        <w:ind w:left="814" w:hanging="284"/>
      </w:pPr>
      <w:rPr>
        <w:rFonts w:ascii="Symbol" w:hAnsi="Symbol"/>
      </w:rPr>
    </w:lvl>
  </w:abstractNum>
  <w:abstractNum w:abstractNumId="12" w15:restartNumberingAfterBreak="0">
    <w:nsid w:val="01362C19"/>
    <w:multiLevelType w:val="hybridMultilevel"/>
    <w:tmpl w:val="87C0518E"/>
    <w:lvl w:ilvl="0" w:tplc="2CEE3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346B04"/>
    <w:multiLevelType w:val="hybridMultilevel"/>
    <w:tmpl w:val="FD788238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074A6212"/>
    <w:multiLevelType w:val="multilevel"/>
    <w:tmpl w:val="BDF4F26C"/>
    <w:lvl w:ilvl="0">
      <w:start w:val="15"/>
      <w:numFmt w:val="decimal"/>
      <w:lvlText w:val="%1."/>
      <w:lvlJc w:val="left"/>
      <w:pPr>
        <w:ind w:left="435" w:hanging="435"/>
      </w:pPr>
      <w:rPr>
        <w:b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0B1B3422"/>
    <w:multiLevelType w:val="hybridMultilevel"/>
    <w:tmpl w:val="AC9A4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8F696E"/>
    <w:multiLevelType w:val="hybridMultilevel"/>
    <w:tmpl w:val="3998F990"/>
    <w:lvl w:ilvl="0" w:tplc="AF88A65A">
      <w:start w:val="1"/>
      <w:numFmt w:val="decimal"/>
      <w:lvlText w:val="%1)"/>
      <w:lvlJc w:val="left"/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D1D451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6CA70E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180C2742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C161B4"/>
    <w:multiLevelType w:val="hybridMultilevel"/>
    <w:tmpl w:val="9BC09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BA438A"/>
    <w:multiLevelType w:val="hybridMultilevel"/>
    <w:tmpl w:val="B1F6DCDC"/>
    <w:lvl w:ilvl="0" w:tplc="4462DD5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23FF15AE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237DA0"/>
    <w:multiLevelType w:val="hybridMultilevel"/>
    <w:tmpl w:val="348EB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B57D87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98A5A66"/>
    <w:multiLevelType w:val="hybridMultilevel"/>
    <w:tmpl w:val="F9BAD742"/>
    <w:lvl w:ilvl="0" w:tplc="52E696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9F549B7"/>
    <w:multiLevelType w:val="hybridMultilevel"/>
    <w:tmpl w:val="61E26FE0"/>
    <w:lvl w:ilvl="0" w:tplc="5810D4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B12EC2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D512F92"/>
    <w:multiLevelType w:val="hybridMultilevel"/>
    <w:tmpl w:val="C574AE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BF3DD4"/>
    <w:multiLevelType w:val="hybridMultilevel"/>
    <w:tmpl w:val="B802D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436472"/>
    <w:multiLevelType w:val="hybridMultilevel"/>
    <w:tmpl w:val="49D28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F93F41"/>
    <w:multiLevelType w:val="hybridMultilevel"/>
    <w:tmpl w:val="B3544B48"/>
    <w:lvl w:ilvl="0" w:tplc="A57AB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B0FB3"/>
    <w:multiLevelType w:val="hybridMultilevel"/>
    <w:tmpl w:val="A96AB866"/>
    <w:lvl w:ilvl="0" w:tplc="C50848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3548593C"/>
    <w:multiLevelType w:val="hybridMultilevel"/>
    <w:tmpl w:val="BA2CD0BA"/>
    <w:lvl w:ilvl="0" w:tplc="E560287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061" w:hanging="555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0967"/>
    <w:multiLevelType w:val="hybridMultilevel"/>
    <w:tmpl w:val="B9D00530"/>
    <w:lvl w:ilvl="0" w:tplc="9FCE42A2">
      <w:start w:val="10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78D6A92"/>
    <w:multiLevelType w:val="hybridMultilevel"/>
    <w:tmpl w:val="BB1A7504"/>
    <w:lvl w:ilvl="0" w:tplc="61DC8A86">
      <w:start w:val="7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362FC"/>
    <w:multiLevelType w:val="hybridMultilevel"/>
    <w:tmpl w:val="348C5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301D9D"/>
    <w:multiLevelType w:val="hybridMultilevel"/>
    <w:tmpl w:val="1F4E6F4E"/>
    <w:lvl w:ilvl="0" w:tplc="65607DA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 w15:restartNumberingAfterBreak="0">
    <w:nsid w:val="3AEF1197"/>
    <w:multiLevelType w:val="hybridMultilevel"/>
    <w:tmpl w:val="3998F990"/>
    <w:lvl w:ilvl="0" w:tplc="AF88A65A">
      <w:start w:val="1"/>
      <w:numFmt w:val="decimal"/>
      <w:lvlText w:val="%1)"/>
      <w:lvlJc w:val="left"/>
      <w:rPr>
        <w:rFonts w:ascii="Calibri" w:eastAsia="Times New Roman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423E070D"/>
    <w:multiLevelType w:val="hybridMultilevel"/>
    <w:tmpl w:val="4FBC5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43394B"/>
    <w:multiLevelType w:val="hybridMultilevel"/>
    <w:tmpl w:val="64324BF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2CE0FC5"/>
    <w:multiLevelType w:val="hybridMultilevel"/>
    <w:tmpl w:val="A8320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7A6253"/>
    <w:multiLevelType w:val="hybridMultilevel"/>
    <w:tmpl w:val="C0D89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1B257E"/>
    <w:multiLevelType w:val="hybridMultilevel"/>
    <w:tmpl w:val="295AC0B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49AB566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1E338E"/>
    <w:multiLevelType w:val="hybridMultilevel"/>
    <w:tmpl w:val="B8343AE0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52793538"/>
    <w:multiLevelType w:val="hybridMultilevel"/>
    <w:tmpl w:val="A12CC692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8265DA"/>
    <w:multiLevelType w:val="hybridMultilevel"/>
    <w:tmpl w:val="D038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E96C11"/>
    <w:multiLevelType w:val="hybridMultilevel"/>
    <w:tmpl w:val="F9C21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716738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B16F07"/>
    <w:multiLevelType w:val="hybridMultilevel"/>
    <w:tmpl w:val="D3ECA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3C288F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6A1282"/>
    <w:multiLevelType w:val="hybridMultilevel"/>
    <w:tmpl w:val="75A8112E"/>
    <w:lvl w:ilvl="0" w:tplc="953A7C5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F85F17"/>
    <w:multiLevelType w:val="hybridMultilevel"/>
    <w:tmpl w:val="6592F34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6B1C698A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F30C41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6DAF3285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6EAB5388"/>
    <w:multiLevelType w:val="hybridMultilevel"/>
    <w:tmpl w:val="C3BED1DC"/>
    <w:lvl w:ilvl="0" w:tplc="67A458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07583A"/>
    <w:multiLevelType w:val="hybridMultilevel"/>
    <w:tmpl w:val="6D26D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F800E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82F03FD"/>
    <w:multiLevelType w:val="hybridMultilevel"/>
    <w:tmpl w:val="7BF8545A"/>
    <w:lvl w:ilvl="0" w:tplc="77824B34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785C3F7A"/>
    <w:multiLevelType w:val="hybridMultilevel"/>
    <w:tmpl w:val="D0307B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31372686">
    <w:abstractNumId w:val="12"/>
  </w:num>
  <w:num w:numId="2" w16cid:durableId="759184890">
    <w:abstractNumId w:val="27"/>
  </w:num>
  <w:num w:numId="3" w16cid:durableId="1721246325">
    <w:abstractNumId w:val="45"/>
  </w:num>
  <w:num w:numId="4" w16cid:durableId="547306685">
    <w:abstractNumId w:val="20"/>
  </w:num>
  <w:num w:numId="5" w16cid:durableId="1393968496">
    <w:abstractNumId w:val="39"/>
  </w:num>
  <w:num w:numId="6" w16cid:durableId="570427322">
    <w:abstractNumId w:val="29"/>
  </w:num>
  <w:num w:numId="7" w16cid:durableId="441728595">
    <w:abstractNumId w:val="36"/>
  </w:num>
  <w:num w:numId="8" w16cid:durableId="631516679">
    <w:abstractNumId w:val="28"/>
  </w:num>
  <w:num w:numId="9" w16cid:durableId="22903406">
    <w:abstractNumId w:val="50"/>
  </w:num>
  <w:num w:numId="10" w16cid:durableId="233512255">
    <w:abstractNumId w:val="47"/>
  </w:num>
  <w:num w:numId="11" w16cid:durableId="690569520">
    <w:abstractNumId w:val="46"/>
  </w:num>
  <w:num w:numId="12" w16cid:durableId="419914756">
    <w:abstractNumId w:val="49"/>
  </w:num>
  <w:num w:numId="13" w16cid:durableId="1173034853">
    <w:abstractNumId w:val="41"/>
  </w:num>
  <w:num w:numId="14" w16cid:durableId="1091513958">
    <w:abstractNumId w:val="23"/>
  </w:num>
  <w:num w:numId="15" w16cid:durableId="933632180">
    <w:abstractNumId w:val="13"/>
  </w:num>
  <w:num w:numId="16" w16cid:durableId="1758595022">
    <w:abstractNumId w:val="37"/>
  </w:num>
  <w:num w:numId="17" w16cid:durableId="327438764">
    <w:abstractNumId w:val="16"/>
  </w:num>
  <w:num w:numId="18" w16cid:durableId="546770">
    <w:abstractNumId w:val="38"/>
  </w:num>
  <w:num w:numId="19" w16cid:durableId="1232693379">
    <w:abstractNumId w:val="21"/>
  </w:num>
  <w:num w:numId="20" w16cid:durableId="1072309388">
    <w:abstractNumId w:val="58"/>
  </w:num>
  <w:num w:numId="21" w16cid:durableId="1197427778">
    <w:abstractNumId w:val="56"/>
  </w:num>
  <w:num w:numId="22" w16cid:durableId="1357732810">
    <w:abstractNumId w:val="24"/>
  </w:num>
  <w:num w:numId="23" w16cid:durableId="491723850">
    <w:abstractNumId w:val="19"/>
  </w:num>
  <w:num w:numId="24" w16cid:durableId="1987666551">
    <w:abstractNumId w:val="22"/>
  </w:num>
  <w:num w:numId="25" w16cid:durableId="861281690">
    <w:abstractNumId w:val="61"/>
  </w:num>
  <w:num w:numId="26" w16cid:durableId="1137914061">
    <w:abstractNumId w:val="33"/>
  </w:num>
  <w:num w:numId="27" w16cid:durableId="1522089347">
    <w:abstractNumId w:val="17"/>
  </w:num>
  <w:num w:numId="28" w16cid:durableId="163134512">
    <w:abstractNumId w:val="55"/>
  </w:num>
  <w:num w:numId="29" w16cid:durableId="698165842">
    <w:abstractNumId w:val="44"/>
  </w:num>
  <w:num w:numId="30" w16cid:durableId="1281643227">
    <w:abstractNumId w:val="59"/>
  </w:num>
  <w:num w:numId="31" w16cid:durableId="1368993121">
    <w:abstractNumId w:val="54"/>
  </w:num>
  <w:num w:numId="32" w16cid:durableId="246118541">
    <w:abstractNumId w:val="40"/>
  </w:num>
  <w:num w:numId="33" w16cid:durableId="481318355">
    <w:abstractNumId w:val="53"/>
  </w:num>
  <w:num w:numId="34" w16cid:durableId="933707351">
    <w:abstractNumId w:val="57"/>
  </w:num>
  <w:num w:numId="35" w16cid:durableId="1117139418">
    <w:abstractNumId w:val="25"/>
  </w:num>
  <w:num w:numId="36" w16cid:durableId="1125345641">
    <w:abstractNumId w:val="52"/>
  </w:num>
  <w:num w:numId="37" w16cid:durableId="921332742">
    <w:abstractNumId w:val="51"/>
  </w:num>
  <w:num w:numId="38" w16cid:durableId="513151773">
    <w:abstractNumId w:val="30"/>
  </w:num>
  <w:num w:numId="39" w16cid:durableId="1113091963">
    <w:abstractNumId w:val="42"/>
  </w:num>
  <w:num w:numId="40" w16cid:durableId="316880697">
    <w:abstractNumId w:val="43"/>
  </w:num>
  <w:num w:numId="41" w16cid:durableId="1127507211">
    <w:abstractNumId w:val="26"/>
  </w:num>
  <w:num w:numId="42" w16cid:durableId="9220321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55159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893470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97521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18803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17931403">
    <w:abstractNumId w:val="9"/>
    <w:lvlOverride w:ilvl="0">
      <w:startOverride w:val="1"/>
    </w:lvlOverride>
  </w:num>
  <w:num w:numId="48" w16cid:durableId="1167553979">
    <w:abstractNumId w:val="4"/>
    <w:lvlOverride w:ilvl="0">
      <w:startOverride w:val="1"/>
    </w:lvlOverride>
  </w:num>
  <w:num w:numId="49" w16cid:durableId="1890530487">
    <w:abstractNumId w:val="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955553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81215689">
    <w:abstractNumId w:val="18"/>
    <w:lvlOverride w:ilvl="0">
      <w:startOverride w:val="1"/>
    </w:lvlOverride>
  </w:num>
  <w:num w:numId="52" w16cid:durableId="364255228">
    <w:abstractNumId w:val="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96633936">
    <w:abstractNumId w:val="3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3856142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65169562">
    <w:abstractNumId w:val="11"/>
  </w:num>
  <w:num w:numId="56" w16cid:durableId="1593276470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053056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4272847">
    <w:abstractNumId w:val="5"/>
    <w:lvlOverride w:ilvl="0">
      <w:startOverride w:val="1"/>
    </w:lvlOverride>
  </w:num>
  <w:num w:numId="59" w16cid:durableId="11113217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915359794">
    <w:abstractNumId w:val="7"/>
    <w:lvlOverride w:ilvl="0">
      <w:startOverride w:val="1"/>
    </w:lvlOverride>
  </w:num>
  <w:num w:numId="61" w16cid:durableId="1855536316">
    <w:abstractNumId w:val="10"/>
    <w:lvlOverride w:ilvl="0">
      <w:startOverride w:val="1"/>
    </w:lvlOverride>
  </w:num>
  <w:num w:numId="62" w16cid:durableId="2104254221">
    <w:abstractNumId w:val="31"/>
  </w:num>
  <w:num w:numId="63" w16cid:durableId="1080059835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3B"/>
    <w:rsid w:val="00005551"/>
    <w:rsid w:val="0003225B"/>
    <w:rsid w:val="00045774"/>
    <w:rsid w:val="00045AA2"/>
    <w:rsid w:val="00054D96"/>
    <w:rsid w:val="000627E0"/>
    <w:rsid w:val="00075771"/>
    <w:rsid w:val="000A1DCB"/>
    <w:rsid w:val="000E2BE1"/>
    <w:rsid w:val="0011258A"/>
    <w:rsid w:val="00121264"/>
    <w:rsid w:val="00126059"/>
    <w:rsid w:val="00142009"/>
    <w:rsid w:val="00150ED6"/>
    <w:rsid w:val="00167CA0"/>
    <w:rsid w:val="001C0340"/>
    <w:rsid w:val="001D0DE9"/>
    <w:rsid w:val="002078A2"/>
    <w:rsid w:val="00251DE8"/>
    <w:rsid w:val="002632C1"/>
    <w:rsid w:val="0027029A"/>
    <w:rsid w:val="00296426"/>
    <w:rsid w:val="002A1DF0"/>
    <w:rsid w:val="002B15FC"/>
    <w:rsid w:val="002C1820"/>
    <w:rsid w:val="002D071E"/>
    <w:rsid w:val="002D36ED"/>
    <w:rsid w:val="002F2401"/>
    <w:rsid w:val="002F6B94"/>
    <w:rsid w:val="003432F4"/>
    <w:rsid w:val="00345309"/>
    <w:rsid w:val="003704B1"/>
    <w:rsid w:val="003772DD"/>
    <w:rsid w:val="00381DE6"/>
    <w:rsid w:val="003A65E8"/>
    <w:rsid w:val="003E6372"/>
    <w:rsid w:val="00404EAB"/>
    <w:rsid w:val="00406EE7"/>
    <w:rsid w:val="004228AF"/>
    <w:rsid w:val="00455DDD"/>
    <w:rsid w:val="00491C3E"/>
    <w:rsid w:val="004E3776"/>
    <w:rsid w:val="0050145F"/>
    <w:rsid w:val="00540407"/>
    <w:rsid w:val="00556698"/>
    <w:rsid w:val="00570F27"/>
    <w:rsid w:val="00571762"/>
    <w:rsid w:val="005A09AF"/>
    <w:rsid w:val="005A52C6"/>
    <w:rsid w:val="005B276E"/>
    <w:rsid w:val="005D5CB5"/>
    <w:rsid w:val="005F0586"/>
    <w:rsid w:val="0064575D"/>
    <w:rsid w:val="006D6D76"/>
    <w:rsid w:val="007074CB"/>
    <w:rsid w:val="00732D73"/>
    <w:rsid w:val="00741886"/>
    <w:rsid w:val="0075516D"/>
    <w:rsid w:val="0076050A"/>
    <w:rsid w:val="00761560"/>
    <w:rsid w:val="0078543B"/>
    <w:rsid w:val="00790822"/>
    <w:rsid w:val="0088228C"/>
    <w:rsid w:val="00893D98"/>
    <w:rsid w:val="008E22E5"/>
    <w:rsid w:val="008F5BCD"/>
    <w:rsid w:val="009025CC"/>
    <w:rsid w:val="00904CBB"/>
    <w:rsid w:val="00940C02"/>
    <w:rsid w:val="009A7978"/>
    <w:rsid w:val="009C1963"/>
    <w:rsid w:val="009F1570"/>
    <w:rsid w:val="009F4450"/>
    <w:rsid w:val="009F60FF"/>
    <w:rsid w:val="00A241C6"/>
    <w:rsid w:val="00A45929"/>
    <w:rsid w:val="00A6672D"/>
    <w:rsid w:val="00AD7F8F"/>
    <w:rsid w:val="00B11159"/>
    <w:rsid w:val="00B16758"/>
    <w:rsid w:val="00B5607B"/>
    <w:rsid w:val="00B613E3"/>
    <w:rsid w:val="00B62FEB"/>
    <w:rsid w:val="00B645F5"/>
    <w:rsid w:val="00B66BBE"/>
    <w:rsid w:val="00B7067E"/>
    <w:rsid w:val="00B71646"/>
    <w:rsid w:val="00B74D83"/>
    <w:rsid w:val="00B83709"/>
    <w:rsid w:val="00B845CE"/>
    <w:rsid w:val="00BC5911"/>
    <w:rsid w:val="00BD1224"/>
    <w:rsid w:val="00BD21C7"/>
    <w:rsid w:val="00BD51AE"/>
    <w:rsid w:val="00BF15ED"/>
    <w:rsid w:val="00BF359F"/>
    <w:rsid w:val="00C01055"/>
    <w:rsid w:val="00C67E53"/>
    <w:rsid w:val="00C73634"/>
    <w:rsid w:val="00C97DC3"/>
    <w:rsid w:val="00CF794E"/>
    <w:rsid w:val="00D442A5"/>
    <w:rsid w:val="00D62382"/>
    <w:rsid w:val="00D64472"/>
    <w:rsid w:val="00D71521"/>
    <w:rsid w:val="00D813FF"/>
    <w:rsid w:val="00D84292"/>
    <w:rsid w:val="00DC777E"/>
    <w:rsid w:val="00DE73C7"/>
    <w:rsid w:val="00E1599F"/>
    <w:rsid w:val="00E5125B"/>
    <w:rsid w:val="00E55CDD"/>
    <w:rsid w:val="00E70E4D"/>
    <w:rsid w:val="00E7135D"/>
    <w:rsid w:val="00E71B49"/>
    <w:rsid w:val="00E86E31"/>
    <w:rsid w:val="00EB7644"/>
    <w:rsid w:val="00ED334D"/>
    <w:rsid w:val="00F07DD2"/>
    <w:rsid w:val="00F8782E"/>
    <w:rsid w:val="00FC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2146"/>
  <w15:chartTrackingRefBased/>
  <w15:docId w15:val="{1DB9ACBB-BA45-4B44-B04B-E82C80D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551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5B"/>
    <w:pPr>
      <w:keepNext/>
      <w:keepLines/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color w:val="00467B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25B"/>
    <w:pPr>
      <w:keepNext/>
      <w:keepLines/>
      <w:spacing w:before="40" w:line="360" w:lineRule="auto"/>
      <w:jc w:val="both"/>
      <w:outlineLvl w:val="1"/>
    </w:pPr>
    <w:rPr>
      <w:rFonts w:asciiTheme="majorHAnsi" w:eastAsiaTheme="majorEastAsia" w:hAnsiTheme="majorHAnsi" w:cstheme="majorBidi"/>
      <w:color w:val="00467B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25B"/>
    <w:pPr>
      <w:keepNext/>
      <w:keepLines/>
      <w:spacing w:before="40" w:line="360" w:lineRule="auto"/>
      <w:jc w:val="both"/>
      <w:outlineLvl w:val="2"/>
    </w:pPr>
    <w:rPr>
      <w:rFonts w:asciiTheme="majorHAnsi" w:eastAsiaTheme="majorEastAsia" w:hAnsiTheme="majorHAnsi" w:cstheme="majorBidi"/>
      <w:color w:val="002E52" w:themeColor="accent1" w:themeShade="7F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5125B"/>
    <w:pPr>
      <w:keepNext/>
      <w:keepLines/>
      <w:spacing w:before="40" w:line="36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00467B" w:themeColor="accent1" w:themeShade="BF"/>
      <w:sz w:val="20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5125B"/>
    <w:pPr>
      <w:keepNext/>
      <w:keepLines/>
      <w:spacing w:before="40" w:line="360" w:lineRule="auto"/>
      <w:jc w:val="both"/>
      <w:outlineLvl w:val="4"/>
    </w:pPr>
    <w:rPr>
      <w:rFonts w:asciiTheme="majorHAnsi" w:eastAsiaTheme="majorEastAsia" w:hAnsiTheme="majorHAnsi" w:cstheme="majorBidi"/>
      <w:color w:val="00467B" w:themeColor="accent1" w:themeShade="BF"/>
      <w:sz w:val="20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65E8"/>
    <w:pPr>
      <w:tabs>
        <w:tab w:val="center" w:pos="4536"/>
        <w:tab w:val="right" w:pos="9072"/>
      </w:tabs>
      <w:spacing w:after="120" w:line="360" w:lineRule="auto"/>
      <w:jc w:val="both"/>
    </w:pPr>
    <w:rPr>
      <w:rFonts w:asciiTheme="minorHAnsi" w:eastAsiaTheme="minorHAnsi" w:hAnsiTheme="minorHAnsi" w:cstheme="minorBidi"/>
      <w:sz w:val="20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65E8"/>
  </w:style>
  <w:style w:type="paragraph" w:styleId="Stopka">
    <w:name w:val="footer"/>
    <w:basedOn w:val="Normalny"/>
    <w:link w:val="StopkaZnak"/>
    <w:uiPriority w:val="99"/>
    <w:unhideWhenUsed/>
    <w:rsid w:val="003A65E8"/>
    <w:pPr>
      <w:tabs>
        <w:tab w:val="center" w:pos="4536"/>
        <w:tab w:val="right" w:pos="9072"/>
      </w:tabs>
      <w:spacing w:after="120" w:line="360" w:lineRule="auto"/>
      <w:jc w:val="both"/>
    </w:pPr>
    <w:rPr>
      <w:rFonts w:asciiTheme="minorHAnsi" w:eastAsiaTheme="minorHAnsi" w:hAnsiTheme="minorHAnsi" w:cstheme="minorBidi"/>
      <w:sz w:val="20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65E8"/>
  </w:style>
  <w:style w:type="table" w:styleId="Tabela-Siatka">
    <w:name w:val="Table Grid"/>
    <w:basedOn w:val="Standardowy"/>
    <w:uiPriority w:val="39"/>
    <w:rsid w:val="003A6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ny"/>
    <w:uiPriority w:val="99"/>
    <w:rsid w:val="00045774"/>
    <w:pPr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HAnsi" w:hAnsi="MinionPro-Regular" w:cs="MinionPro-Regular"/>
      <w:color w:val="000000"/>
      <w:sz w:val="20"/>
      <w:szCs w:val="24"/>
      <w:lang w:eastAsia="en-US"/>
    </w:rPr>
  </w:style>
  <w:style w:type="character" w:styleId="Hipercze">
    <w:name w:val="Hyperlink"/>
    <w:basedOn w:val="Domylnaczcionkaakapitu"/>
    <w:unhideWhenUsed/>
    <w:rsid w:val="00E86E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E3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E86E31"/>
  </w:style>
  <w:style w:type="character" w:customStyle="1" w:styleId="Nagwek1Znak">
    <w:name w:val="Nagłówek 1 Znak"/>
    <w:basedOn w:val="Domylnaczcionkaakapitu"/>
    <w:link w:val="Nagwek1"/>
    <w:rsid w:val="00E5125B"/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Bezodstpw">
    <w:name w:val="No Spacing"/>
    <w:uiPriority w:val="1"/>
    <w:qFormat/>
    <w:rsid w:val="00E5125B"/>
    <w:pPr>
      <w:spacing w:after="0" w:line="240" w:lineRule="auto"/>
    </w:pPr>
    <w:rPr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5125B"/>
    <w:rPr>
      <w:rFonts w:asciiTheme="majorHAnsi" w:eastAsiaTheme="majorEastAsia" w:hAnsiTheme="majorHAnsi" w:cstheme="majorBidi"/>
      <w:color w:val="002E52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5125B"/>
    <w:rPr>
      <w:rFonts w:asciiTheme="majorHAnsi" w:eastAsiaTheme="majorEastAsia" w:hAnsiTheme="majorHAnsi" w:cstheme="majorBidi"/>
      <w:i/>
      <w:iCs/>
      <w:color w:val="00467B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5B"/>
    <w:pPr>
      <w:numPr>
        <w:ilvl w:val="1"/>
      </w:numPr>
      <w:spacing w:after="160" w:line="36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E5125B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5125B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5125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E5125B"/>
    <w:rPr>
      <w:i/>
      <w:iCs/>
      <w:color w:val="005EA5" w:themeColor="accent1"/>
    </w:rPr>
  </w:style>
  <w:style w:type="character" w:styleId="Pogrubienie">
    <w:name w:val="Strong"/>
    <w:basedOn w:val="Domylnaczcionkaakapitu"/>
    <w:uiPriority w:val="22"/>
    <w:qFormat/>
    <w:rsid w:val="00E5125B"/>
    <w:rPr>
      <w:b/>
      <w:bCs/>
    </w:rPr>
  </w:style>
  <w:style w:type="paragraph" w:styleId="Akapitzlist">
    <w:name w:val="List Paragraph"/>
    <w:basedOn w:val="Normalny"/>
    <w:uiPriority w:val="34"/>
    <w:qFormat/>
    <w:rsid w:val="00E5125B"/>
    <w:pPr>
      <w:spacing w:after="120" w:line="360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4"/>
      <w:lang w:eastAsia="en-US"/>
    </w:rPr>
  </w:style>
  <w:style w:type="character" w:styleId="Tytuksiki">
    <w:name w:val="Book Title"/>
    <w:basedOn w:val="Domylnaczcionkaakapitu"/>
    <w:uiPriority w:val="33"/>
    <w:qFormat/>
    <w:rsid w:val="00E5125B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5125B"/>
    <w:rPr>
      <w:b/>
      <w:bCs/>
      <w:smallCaps/>
      <w:color w:val="005EA5" w:themeColor="accent1"/>
      <w:spacing w:val="5"/>
    </w:rPr>
  </w:style>
  <w:style w:type="paragraph" w:customStyle="1" w:styleId="Standard">
    <w:name w:val="Standard"/>
    <w:rsid w:val="007854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296426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96426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Default">
    <w:name w:val="Default"/>
    <w:rsid w:val="009C19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9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\Desktop\PARR_listownik.dotx" TargetMode="External"/></Relationships>
</file>

<file path=word/theme/theme1.xml><?xml version="1.0" encoding="utf-8"?>
<a:theme xmlns:a="http://schemas.openxmlformats.org/drawingml/2006/main" name="Motyw pakietu Office">
  <a:themeElements>
    <a:clrScheme name="PARR">
      <a:dk1>
        <a:srgbClr val="000000"/>
      </a:dk1>
      <a:lt1>
        <a:srgbClr val="FFFFFF"/>
      </a:lt1>
      <a:dk2>
        <a:srgbClr val="EAEAEA"/>
      </a:dk2>
      <a:lt2>
        <a:srgbClr val="D5D5D5"/>
      </a:lt2>
      <a:accent1>
        <a:srgbClr val="005EA5"/>
      </a:accent1>
      <a:accent2>
        <a:srgbClr val="00AD57"/>
      </a:accent2>
      <a:accent3>
        <a:srgbClr val="F55135"/>
      </a:accent3>
      <a:accent4>
        <a:srgbClr val="7980F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PARR_listownik</Template>
  <TotalTime>108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Domaros</dc:creator>
  <cp:keywords/>
  <dc:description/>
  <cp:lastModifiedBy>Marcin Domaros</cp:lastModifiedBy>
  <cp:revision>40</cp:revision>
  <cp:lastPrinted>2025-04-07T11:52:00Z</cp:lastPrinted>
  <dcterms:created xsi:type="dcterms:W3CDTF">2024-08-13T08:19:00Z</dcterms:created>
  <dcterms:modified xsi:type="dcterms:W3CDTF">2026-04-13T12:06:00Z</dcterms:modified>
</cp:coreProperties>
</file>