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DD863" w14:textId="57CD4300" w:rsidR="00B44D8D" w:rsidRPr="000F2E5A" w:rsidRDefault="00DA0D11" w:rsidP="00EE6290">
      <w:pPr>
        <w:pageBreakBefore/>
        <w:tabs>
          <w:tab w:val="left" w:pos="6060"/>
        </w:tabs>
        <w:spacing w:line="276" w:lineRule="auto"/>
        <w:jc w:val="right"/>
        <w:rPr>
          <w:rFonts w:eastAsia="Times New Roman"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Załącznik nr </w:t>
      </w:r>
      <w:r w:rsidR="00AB0EF5" w:rsidRPr="000F2E5A">
        <w:rPr>
          <w:rFonts w:cstheme="minorHAnsi"/>
          <w:b/>
          <w:bCs/>
          <w:sz w:val="20"/>
          <w:szCs w:val="20"/>
        </w:rPr>
        <w:t>8</w:t>
      </w:r>
      <w:r w:rsidR="00DA72E6" w:rsidRPr="000F2E5A">
        <w:rPr>
          <w:rFonts w:cstheme="minorHAnsi"/>
          <w:b/>
          <w:bCs/>
          <w:sz w:val="20"/>
          <w:szCs w:val="20"/>
        </w:rPr>
        <w:t xml:space="preserve"> do S</w:t>
      </w:r>
      <w:r w:rsidR="00B44D8D" w:rsidRPr="000F2E5A">
        <w:rPr>
          <w:rFonts w:cstheme="minorHAnsi"/>
          <w:b/>
          <w:bCs/>
          <w:sz w:val="20"/>
          <w:szCs w:val="20"/>
        </w:rPr>
        <w:t>WZ</w:t>
      </w:r>
    </w:p>
    <w:p w14:paraId="75F33344" w14:textId="77777777" w:rsidR="00B44D8D" w:rsidRPr="000F2E5A" w:rsidRDefault="00B44D8D" w:rsidP="00EE6290">
      <w:pPr>
        <w:spacing w:line="276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0F2E5A">
        <w:rPr>
          <w:rFonts w:eastAsia="Times New Roman" w:cstheme="minorHAnsi"/>
          <w:b/>
          <w:bCs/>
          <w:sz w:val="20"/>
          <w:szCs w:val="20"/>
        </w:rPr>
        <w:t>Projekt</w:t>
      </w:r>
    </w:p>
    <w:p w14:paraId="0E02A7B9" w14:textId="77777777" w:rsidR="00BF0B98" w:rsidRPr="000F2E5A" w:rsidRDefault="00BF0B98" w:rsidP="00EE6290">
      <w:pPr>
        <w:pStyle w:val="Tekstpodstawowy"/>
        <w:spacing w:line="276" w:lineRule="auto"/>
        <w:jc w:val="right"/>
        <w:rPr>
          <w:rFonts w:asciiTheme="minorHAnsi" w:hAnsiTheme="minorHAnsi" w:cstheme="minorHAnsi"/>
          <w:b/>
          <w:bCs/>
          <w:sz w:val="20"/>
        </w:rPr>
      </w:pPr>
    </w:p>
    <w:p w14:paraId="16E92CF7" w14:textId="46B72B1E" w:rsidR="00BF0B98" w:rsidRPr="000F2E5A" w:rsidRDefault="0034365B" w:rsidP="00EE6290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0F2E5A">
        <w:rPr>
          <w:rFonts w:asciiTheme="minorHAnsi" w:hAnsiTheme="minorHAnsi" w:cstheme="minorHAnsi"/>
          <w:b/>
          <w:sz w:val="20"/>
          <w:u w:val="single"/>
        </w:rPr>
        <w:t xml:space="preserve">U m o w a   nr  </w:t>
      </w:r>
      <w:r w:rsidR="00881D2A" w:rsidRPr="000F2E5A">
        <w:rPr>
          <w:rFonts w:asciiTheme="minorHAnsi" w:hAnsiTheme="minorHAnsi" w:cstheme="minorHAnsi"/>
          <w:b/>
          <w:sz w:val="20"/>
          <w:u w:val="single"/>
        </w:rPr>
        <w:t>……………..</w:t>
      </w:r>
    </w:p>
    <w:p w14:paraId="0A6EC185" w14:textId="1CC8CED1" w:rsidR="00BF0B98" w:rsidRPr="000F2E5A" w:rsidRDefault="00383A6F" w:rsidP="00EE6290">
      <w:pPr>
        <w:pStyle w:val="Tytu"/>
        <w:spacing w:after="120" w:line="276" w:lineRule="auto"/>
        <w:rPr>
          <w:rFonts w:asciiTheme="minorHAnsi" w:hAnsiTheme="minorHAnsi" w:cstheme="minorHAnsi"/>
          <w:b w:val="0"/>
          <w:bCs/>
          <w:sz w:val="20"/>
        </w:rPr>
      </w:pPr>
      <w:r w:rsidRPr="000F2E5A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02BE2F89" w14:textId="67AF2506" w:rsidR="00881D2A" w:rsidRPr="000F2E5A" w:rsidRDefault="00881D2A" w:rsidP="00881D2A">
      <w:pPr>
        <w:pStyle w:val="Standard"/>
        <w:tabs>
          <w:tab w:val="left" w:pos="7064"/>
        </w:tabs>
        <w:spacing w:line="276" w:lineRule="auto"/>
        <w:ind w:hanging="1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Pr="000F2E5A">
        <w:rPr>
          <w:rFonts w:asciiTheme="minorHAnsi" w:hAnsiTheme="minorHAnsi" w:cstheme="minorHAnsi"/>
          <w:sz w:val="20"/>
          <w:szCs w:val="20"/>
        </w:rPr>
        <w:t>zawarta w dniu ………………….. 202</w:t>
      </w:r>
      <w:r w:rsidR="00EA02BD" w:rsidRPr="000F2E5A">
        <w:rPr>
          <w:rFonts w:asciiTheme="minorHAnsi" w:hAnsiTheme="minorHAnsi" w:cstheme="minorHAnsi"/>
          <w:sz w:val="20"/>
          <w:szCs w:val="20"/>
        </w:rPr>
        <w:t>6</w:t>
      </w:r>
      <w:r w:rsidRPr="000F2E5A">
        <w:rPr>
          <w:rFonts w:asciiTheme="minorHAnsi" w:hAnsiTheme="minorHAnsi" w:cstheme="minorHAnsi"/>
          <w:sz w:val="20"/>
          <w:szCs w:val="20"/>
        </w:rPr>
        <w:t xml:space="preserve">r. w </w:t>
      </w:r>
      <w:r w:rsidR="00EA02BD" w:rsidRPr="000F2E5A">
        <w:rPr>
          <w:rFonts w:asciiTheme="minorHAnsi" w:hAnsiTheme="minorHAnsi" w:cstheme="minorHAnsi"/>
          <w:sz w:val="20"/>
          <w:szCs w:val="20"/>
        </w:rPr>
        <w:t>Opatowcu</w:t>
      </w:r>
      <w:r w:rsidRPr="000F2E5A">
        <w:rPr>
          <w:rFonts w:asciiTheme="minorHAnsi" w:hAnsiTheme="minorHAnsi" w:cstheme="minorHAnsi"/>
          <w:sz w:val="20"/>
          <w:szCs w:val="20"/>
        </w:rPr>
        <w:t xml:space="preserve"> pomiędzy:</w:t>
      </w:r>
    </w:p>
    <w:p w14:paraId="72DD8777" w14:textId="77777777" w:rsidR="00AB068C" w:rsidRPr="000F2E5A" w:rsidRDefault="00AB068C" w:rsidP="00AB068C">
      <w:pPr>
        <w:spacing w:after="200" w:line="264" w:lineRule="auto"/>
        <w:rPr>
          <w:rFonts w:cstheme="minorHAnsi"/>
          <w:b/>
          <w:bCs/>
          <w:color w:val="000000"/>
          <w:sz w:val="20"/>
          <w:szCs w:val="20"/>
        </w:rPr>
      </w:pPr>
      <w:r w:rsidRPr="000F2E5A">
        <w:rPr>
          <w:rFonts w:cstheme="minorHAnsi"/>
          <w:b/>
          <w:bCs/>
          <w:color w:val="000000"/>
          <w:sz w:val="20"/>
          <w:szCs w:val="20"/>
        </w:rPr>
        <w:t xml:space="preserve">Gmina Opatowiec </w:t>
      </w:r>
    </w:p>
    <w:p w14:paraId="2E019639" w14:textId="77777777" w:rsidR="00AB068C" w:rsidRPr="000F2E5A" w:rsidRDefault="00AB068C" w:rsidP="00AB068C">
      <w:pPr>
        <w:spacing w:after="200" w:line="264" w:lineRule="auto"/>
        <w:rPr>
          <w:rFonts w:cstheme="minorHAnsi"/>
          <w:b/>
          <w:bCs/>
          <w:color w:val="000000"/>
          <w:sz w:val="20"/>
          <w:szCs w:val="20"/>
        </w:rPr>
      </w:pPr>
      <w:r w:rsidRPr="000F2E5A">
        <w:rPr>
          <w:rFonts w:cstheme="minorHAnsi"/>
          <w:b/>
          <w:bCs/>
          <w:color w:val="000000"/>
          <w:sz w:val="20"/>
          <w:szCs w:val="20"/>
        </w:rPr>
        <w:t>ul. Rynek 3, 28-520 Opatowiec</w:t>
      </w:r>
    </w:p>
    <w:p w14:paraId="49394F71" w14:textId="405C3F9F" w:rsidR="00881D2A" w:rsidRPr="000F2E5A" w:rsidRDefault="00881D2A" w:rsidP="00AB068C">
      <w:pPr>
        <w:spacing w:after="200" w:line="264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0F2E5A">
        <w:rPr>
          <w:rFonts w:eastAsia="Times New Roman" w:cstheme="minorHAnsi"/>
          <w:b/>
          <w:sz w:val="20"/>
          <w:szCs w:val="20"/>
          <w:lang w:eastAsia="pl-PL"/>
        </w:rPr>
        <w:t xml:space="preserve">reprezentowaną przez </w:t>
      </w:r>
    </w:p>
    <w:p w14:paraId="36A989E7" w14:textId="77777777" w:rsidR="00881D2A" w:rsidRPr="000F2E5A" w:rsidRDefault="00881D2A" w:rsidP="00881D2A">
      <w:pPr>
        <w:rPr>
          <w:rFonts w:cstheme="minorHAnsi"/>
          <w:b/>
          <w:bCs/>
          <w:sz w:val="20"/>
          <w:szCs w:val="20"/>
        </w:rPr>
      </w:pPr>
      <w:r w:rsidRPr="000F2E5A">
        <w:rPr>
          <w:rFonts w:eastAsia="Times New Roman" w:cstheme="minorHAnsi"/>
          <w:b/>
          <w:sz w:val="20"/>
          <w:szCs w:val="20"/>
          <w:lang w:eastAsia="pl-PL"/>
        </w:rPr>
        <w:t xml:space="preserve">…………………………………… – ……………………………………, </w:t>
      </w:r>
      <w:r w:rsidRPr="000F2E5A">
        <w:rPr>
          <w:rFonts w:cstheme="minorHAnsi"/>
          <w:sz w:val="20"/>
          <w:szCs w:val="20"/>
        </w:rPr>
        <w:t xml:space="preserve"> </w:t>
      </w:r>
    </w:p>
    <w:p w14:paraId="211C3351" w14:textId="77777777" w:rsidR="00881D2A" w:rsidRPr="000F2E5A" w:rsidRDefault="00881D2A" w:rsidP="00881D2A">
      <w:pPr>
        <w:pStyle w:val="Standard"/>
        <w:spacing w:after="120" w:line="276" w:lineRule="auto"/>
        <w:ind w:hanging="1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51E98071" w14:textId="77777777" w:rsidR="00881D2A" w:rsidRPr="000F2E5A" w:rsidRDefault="00881D2A" w:rsidP="00881D2A">
      <w:pPr>
        <w:pStyle w:val="Standard"/>
        <w:spacing w:after="120" w:line="276" w:lineRule="auto"/>
        <w:ind w:hanging="1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0F2E5A">
        <w:rPr>
          <w:rFonts w:asciiTheme="minorHAnsi" w:hAnsiTheme="minorHAnsi" w:cstheme="minorHAnsi"/>
          <w:b/>
          <w:bCs/>
          <w:sz w:val="20"/>
          <w:szCs w:val="20"/>
        </w:rPr>
        <w:t xml:space="preserve">NIP: ………………………………………. </w:t>
      </w:r>
    </w:p>
    <w:p w14:paraId="05F15CF9" w14:textId="77777777" w:rsidR="00881D2A" w:rsidRPr="000F2E5A" w:rsidRDefault="00881D2A" w:rsidP="00881D2A">
      <w:pPr>
        <w:pStyle w:val="Heading"/>
        <w:spacing w:after="120" w:line="276" w:lineRule="auto"/>
        <w:ind w:hanging="1"/>
        <w:jc w:val="left"/>
        <w:rPr>
          <w:rFonts w:asciiTheme="minorHAnsi" w:hAnsiTheme="minorHAnsi" w:cstheme="minorHAnsi"/>
          <w:kern w:val="0"/>
          <w:sz w:val="20"/>
          <w:szCs w:val="20"/>
        </w:rPr>
      </w:pPr>
      <w:r w:rsidRPr="000F2E5A">
        <w:rPr>
          <w:rFonts w:asciiTheme="minorHAnsi" w:hAnsiTheme="minorHAnsi" w:cstheme="minorHAnsi"/>
          <w:kern w:val="0"/>
          <w:sz w:val="20"/>
          <w:szCs w:val="20"/>
        </w:rPr>
        <w:t xml:space="preserve">zwaną dalej </w:t>
      </w:r>
      <w:r w:rsidRPr="000F2E5A">
        <w:rPr>
          <w:rFonts w:asciiTheme="minorHAnsi" w:hAnsiTheme="minorHAnsi" w:cstheme="minorHAnsi"/>
          <w:b/>
          <w:bCs/>
          <w:kern w:val="0"/>
          <w:sz w:val="20"/>
          <w:szCs w:val="20"/>
        </w:rPr>
        <w:t xml:space="preserve">Zamawiającym, </w:t>
      </w:r>
    </w:p>
    <w:p w14:paraId="178881D8" w14:textId="77777777" w:rsidR="00881D2A" w:rsidRPr="000F2E5A" w:rsidRDefault="00881D2A" w:rsidP="00881D2A">
      <w:pPr>
        <w:spacing w:line="276" w:lineRule="auto"/>
        <w:ind w:hanging="1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a</w:t>
      </w:r>
    </w:p>
    <w:p w14:paraId="6AE9F696" w14:textId="77777777" w:rsidR="00881D2A" w:rsidRPr="000F2E5A" w:rsidRDefault="00881D2A" w:rsidP="00881D2A">
      <w:pPr>
        <w:pStyle w:val="Standard"/>
        <w:spacing w:after="120" w:line="276" w:lineRule="auto"/>
        <w:ind w:hanging="1"/>
        <w:rPr>
          <w:rFonts w:asciiTheme="minorHAnsi" w:hAnsiTheme="minorHAnsi" w:cstheme="minorHAnsi"/>
          <w:b/>
          <w:bCs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Pr="000F2E5A">
        <w:rPr>
          <w:rFonts w:asciiTheme="minorHAnsi" w:hAnsiTheme="minorHAnsi" w:cstheme="minorHAnsi"/>
          <w:sz w:val="20"/>
          <w:szCs w:val="20"/>
        </w:rPr>
        <w:t xml:space="preserve"> reprezentowaną przez:</w:t>
      </w:r>
    </w:p>
    <w:p w14:paraId="2CA5BE65" w14:textId="77777777" w:rsidR="00881D2A" w:rsidRPr="000F2E5A" w:rsidRDefault="00881D2A" w:rsidP="00881D2A">
      <w:pPr>
        <w:pStyle w:val="Standard"/>
        <w:spacing w:after="120"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………………………… - ………………………</w:t>
      </w:r>
    </w:p>
    <w:p w14:paraId="6D8603BA" w14:textId="77777777" w:rsidR="00881D2A" w:rsidRPr="000F2E5A" w:rsidRDefault="00881D2A" w:rsidP="00881D2A">
      <w:pPr>
        <w:pStyle w:val="Standard"/>
        <w:spacing w:after="120" w:line="276" w:lineRule="auto"/>
        <w:ind w:hanging="1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0F2E5A">
        <w:rPr>
          <w:rFonts w:asciiTheme="minorHAnsi" w:hAnsiTheme="minorHAnsi" w:cstheme="minorHAnsi"/>
          <w:b/>
          <w:bCs/>
          <w:sz w:val="20"/>
          <w:szCs w:val="20"/>
        </w:rPr>
        <w:t xml:space="preserve">NIP: ………………………………………. </w:t>
      </w:r>
    </w:p>
    <w:p w14:paraId="2997DC82" w14:textId="4949EB02" w:rsidR="009F2777" w:rsidRPr="000F2E5A" w:rsidRDefault="00881D2A" w:rsidP="00881D2A">
      <w:pPr>
        <w:spacing w:line="276" w:lineRule="auto"/>
        <w:jc w:val="both"/>
        <w:outlineLvl w:val="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zwanym dalej </w:t>
      </w:r>
      <w:r w:rsidRPr="000F2E5A">
        <w:rPr>
          <w:rFonts w:cstheme="minorHAnsi"/>
          <w:b/>
          <w:bCs/>
          <w:sz w:val="20"/>
          <w:szCs w:val="20"/>
        </w:rPr>
        <w:t>Wykonawcą</w:t>
      </w:r>
      <w:r w:rsidR="00DA72E6" w:rsidRPr="000F2E5A">
        <w:rPr>
          <w:rFonts w:cstheme="minorHAnsi"/>
          <w:sz w:val="20"/>
          <w:szCs w:val="20"/>
        </w:rPr>
        <w:t>.</w:t>
      </w:r>
    </w:p>
    <w:p w14:paraId="41F3427D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</w:t>
      </w:r>
    </w:p>
    <w:p w14:paraId="2C4A9864" w14:textId="40F22E0C" w:rsidR="00BF0B98" w:rsidRPr="000F2E5A" w:rsidRDefault="005D1FE0" w:rsidP="005D1FE0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0F2E5A">
        <w:rPr>
          <w:rFonts w:cstheme="minorHAnsi"/>
          <w:bCs/>
          <w:sz w:val="20"/>
          <w:szCs w:val="20"/>
        </w:rPr>
        <w:t xml:space="preserve">W wyniku udzielonego zamówienia publicznego w trybie podstawowym, na podstawie art. 275 pkt 1 ustawy z dnia 11 września 2019 r. - Prawo zamówień publicznych (Dz. U. z </w:t>
      </w:r>
      <w:r w:rsidR="0078762A" w:rsidRPr="000F2E5A">
        <w:rPr>
          <w:rFonts w:cstheme="minorHAnsi"/>
          <w:bCs/>
          <w:sz w:val="20"/>
          <w:szCs w:val="20"/>
        </w:rPr>
        <w:t>2024</w:t>
      </w:r>
      <w:r w:rsidRPr="000F2E5A">
        <w:rPr>
          <w:rFonts w:cstheme="minorHAnsi"/>
          <w:bCs/>
          <w:sz w:val="20"/>
          <w:szCs w:val="20"/>
        </w:rPr>
        <w:t xml:space="preserve"> r., poz. </w:t>
      </w:r>
      <w:r w:rsidR="0078762A" w:rsidRPr="000F2E5A">
        <w:rPr>
          <w:rFonts w:cstheme="minorHAnsi"/>
          <w:bCs/>
          <w:sz w:val="20"/>
          <w:szCs w:val="20"/>
        </w:rPr>
        <w:t>1320</w:t>
      </w:r>
      <w:r w:rsidR="00F8744D" w:rsidRPr="000F2E5A">
        <w:rPr>
          <w:rFonts w:cstheme="minorHAnsi"/>
          <w:bCs/>
          <w:sz w:val="20"/>
          <w:szCs w:val="20"/>
        </w:rPr>
        <w:t xml:space="preserve"> ze zm.</w:t>
      </w:r>
      <w:r w:rsidRPr="000F2E5A">
        <w:rPr>
          <w:rFonts w:cstheme="minorHAnsi"/>
          <w:bCs/>
          <w:sz w:val="20"/>
          <w:szCs w:val="20"/>
        </w:rPr>
        <w:t>) [zwanej dalej także „ustawa Pzp”], Zamawiający zleca, a Wykonawca przyjmuje do wykonania</w:t>
      </w:r>
      <w:r w:rsidR="00BF0B98" w:rsidRPr="000F2E5A">
        <w:rPr>
          <w:rFonts w:cstheme="minorHAnsi"/>
          <w:bCs/>
          <w:sz w:val="20"/>
          <w:szCs w:val="20"/>
        </w:rPr>
        <w:t xml:space="preserve">: </w:t>
      </w:r>
    </w:p>
    <w:p w14:paraId="69E5EF6A" w14:textId="5EFADD20" w:rsidR="0029411F" w:rsidRPr="000F2E5A" w:rsidRDefault="00E0502F" w:rsidP="006146A6">
      <w:pPr>
        <w:pStyle w:val="Tekstpodstawowy2"/>
        <w:shd w:val="clear" w:color="auto" w:fill="D9E2F3" w:themeFill="accent5" w:themeFillTint="33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Hlk70502554"/>
      <w:bookmarkStart w:id="1" w:name="_Hlk60466352"/>
      <w:r w:rsidRPr="000F2E5A">
        <w:rPr>
          <w:rFonts w:asciiTheme="minorHAnsi" w:hAnsiTheme="minorHAnsi" w:cstheme="minorHAnsi"/>
          <w:b/>
          <w:sz w:val="20"/>
          <w:szCs w:val="20"/>
          <w:lang w:val="pl-PL"/>
        </w:rPr>
        <w:t>„</w:t>
      </w:r>
      <w:r w:rsidR="001E1903" w:rsidRPr="000F2E5A">
        <w:rPr>
          <w:rFonts w:asciiTheme="minorHAnsi" w:hAnsiTheme="minorHAnsi" w:cstheme="minorHAnsi"/>
          <w:b/>
          <w:sz w:val="20"/>
          <w:szCs w:val="20"/>
          <w:lang w:val="pl-PL"/>
        </w:rPr>
        <w:t>Budowa boiska sportowego w miejscowości Krzczonów-etap I</w:t>
      </w:r>
      <w:r w:rsidRPr="000F2E5A">
        <w:rPr>
          <w:rFonts w:asciiTheme="minorHAnsi" w:hAnsiTheme="minorHAnsi" w:cstheme="minorHAnsi"/>
          <w:b/>
          <w:sz w:val="20"/>
          <w:szCs w:val="20"/>
          <w:lang w:val="pl-PL"/>
        </w:rPr>
        <w:t>”</w:t>
      </w:r>
    </w:p>
    <w:bookmarkEnd w:id="0"/>
    <w:bookmarkEnd w:id="1"/>
    <w:p w14:paraId="3186B735" w14:textId="77777777" w:rsidR="003C27FE" w:rsidRPr="000F2E5A" w:rsidRDefault="003C27FE" w:rsidP="003C27FE">
      <w:pPr>
        <w:spacing w:after="0" w:line="276" w:lineRule="auto"/>
        <w:jc w:val="both"/>
        <w:rPr>
          <w:rFonts w:cstheme="minorHAnsi"/>
          <w:b/>
          <w:sz w:val="20"/>
          <w:szCs w:val="20"/>
        </w:rPr>
      </w:pPr>
    </w:p>
    <w:p w14:paraId="17AA4097" w14:textId="194B8DC7" w:rsidR="00BF0B98" w:rsidRPr="000F2E5A" w:rsidRDefault="00BF0B98" w:rsidP="00EE6290">
      <w:p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0F2E5A">
        <w:rPr>
          <w:rFonts w:cstheme="minorHAnsi"/>
          <w:bCs/>
          <w:sz w:val="20"/>
          <w:szCs w:val="20"/>
        </w:rPr>
        <w:t xml:space="preserve">Zakres </w:t>
      </w:r>
      <w:r w:rsidR="00BF4310" w:rsidRPr="000F2E5A">
        <w:rPr>
          <w:rFonts w:cstheme="minorHAnsi"/>
          <w:bCs/>
          <w:sz w:val="20"/>
          <w:szCs w:val="20"/>
        </w:rPr>
        <w:t>P</w:t>
      </w:r>
      <w:r w:rsidRPr="000F2E5A">
        <w:rPr>
          <w:rFonts w:cstheme="minorHAnsi"/>
          <w:bCs/>
          <w:sz w:val="20"/>
          <w:szCs w:val="20"/>
        </w:rPr>
        <w:t>rzedmiotu umowy określa dokumentacja projektowa</w:t>
      </w:r>
      <w:r w:rsidR="00DA72E6" w:rsidRPr="000F2E5A">
        <w:rPr>
          <w:rFonts w:cstheme="minorHAnsi"/>
          <w:bCs/>
          <w:sz w:val="20"/>
          <w:szCs w:val="20"/>
        </w:rPr>
        <w:t xml:space="preserve"> </w:t>
      </w:r>
      <w:r w:rsidR="00DA0D11" w:rsidRPr="000F2E5A">
        <w:rPr>
          <w:rFonts w:cstheme="minorHAnsi"/>
          <w:bCs/>
          <w:sz w:val="20"/>
          <w:szCs w:val="20"/>
        </w:rPr>
        <w:t>–</w:t>
      </w:r>
      <w:r w:rsidR="00B23A19" w:rsidRPr="000F2E5A">
        <w:rPr>
          <w:rFonts w:cstheme="minorHAnsi"/>
          <w:bCs/>
          <w:sz w:val="20"/>
          <w:szCs w:val="20"/>
        </w:rPr>
        <w:t xml:space="preserve"> projekt budolwano-wykonawczy,</w:t>
      </w:r>
      <w:r w:rsidR="00DA72E6" w:rsidRPr="000F2E5A">
        <w:rPr>
          <w:rFonts w:cstheme="minorHAnsi"/>
          <w:bCs/>
          <w:sz w:val="20"/>
          <w:szCs w:val="20"/>
        </w:rPr>
        <w:t xml:space="preserve"> </w:t>
      </w:r>
      <w:r w:rsidRPr="000F2E5A">
        <w:rPr>
          <w:rFonts w:cstheme="minorHAnsi"/>
          <w:bCs/>
          <w:sz w:val="20"/>
          <w:szCs w:val="20"/>
        </w:rPr>
        <w:t xml:space="preserve">specyfikacja techniczna wykonania i odbioru robót budowlanych, </w:t>
      </w:r>
      <w:r w:rsidR="00B23A19" w:rsidRPr="000F2E5A">
        <w:rPr>
          <w:rFonts w:cstheme="minorHAnsi"/>
          <w:bCs/>
          <w:sz w:val="20"/>
          <w:szCs w:val="20"/>
        </w:rPr>
        <w:t xml:space="preserve">przedmiar (dokument pomocniczy), </w:t>
      </w:r>
      <w:r w:rsidRPr="000F2E5A">
        <w:rPr>
          <w:rFonts w:cstheme="minorHAnsi"/>
          <w:bCs/>
          <w:sz w:val="20"/>
          <w:szCs w:val="20"/>
        </w:rPr>
        <w:t>zapisy specyfikacji warunków zamówienia.</w:t>
      </w:r>
    </w:p>
    <w:p w14:paraId="797CA4F6" w14:textId="5C000EB0" w:rsidR="007256F4" w:rsidRPr="000F2E5A" w:rsidRDefault="007256F4" w:rsidP="000D4EFC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0F2E5A">
        <w:rPr>
          <w:rFonts w:eastAsia="Times New Roman" w:cstheme="minorHAnsi"/>
          <w:b/>
          <w:bCs/>
          <w:sz w:val="20"/>
          <w:szCs w:val="20"/>
        </w:rPr>
        <w:t>Wykonawca</w:t>
      </w:r>
      <w:r w:rsidRPr="000F2E5A">
        <w:rPr>
          <w:rFonts w:eastAsia="Times New Roman" w:cstheme="minorHAnsi"/>
          <w:bCs/>
          <w:sz w:val="20"/>
          <w:szCs w:val="20"/>
        </w:rPr>
        <w:t xml:space="preserve"> oświadcza, że zapoznał się</w:t>
      </w:r>
      <w:r w:rsidR="003C15F3" w:rsidRPr="000F2E5A">
        <w:rPr>
          <w:rFonts w:eastAsia="Times New Roman" w:cstheme="minorHAnsi"/>
          <w:bCs/>
          <w:sz w:val="20"/>
          <w:szCs w:val="20"/>
        </w:rPr>
        <w:t xml:space="preserve"> dokumentacją projektową</w:t>
      </w:r>
      <w:r w:rsidR="00DE22D5" w:rsidRPr="000F2E5A">
        <w:rPr>
          <w:rFonts w:eastAsia="Times New Roman" w:cstheme="minorHAnsi"/>
          <w:bCs/>
          <w:sz w:val="20"/>
          <w:szCs w:val="20"/>
        </w:rPr>
        <w:t xml:space="preserve">, </w:t>
      </w:r>
      <w:r w:rsidRPr="000F2E5A">
        <w:rPr>
          <w:rFonts w:eastAsia="Times New Roman" w:cstheme="minorHAnsi"/>
          <w:bCs/>
          <w:sz w:val="20"/>
          <w:szCs w:val="20"/>
        </w:rPr>
        <w:t xml:space="preserve"> </w:t>
      </w:r>
      <w:r w:rsidR="00DA0D11" w:rsidRPr="000F2E5A">
        <w:rPr>
          <w:rFonts w:eastAsia="Times New Roman" w:cstheme="minorHAnsi"/>
          <w:sz w:val="20"/>
          <w:szCs w:val="20"/>
        </w:rPr>
        <w:t>przedmiarem</w:t>
      </w:r>
      <w:r w:rsidRPr="000F2E5A">
        <w:rPr>
          <w:rFonts w:eastAsia="Times New Roman" w:cstheme="minorHAnsi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 w14:paraId="3DD175D7" w14:textId="77777777" w:rsidR="007256F4" w:rsidRPr="000F2E5A" w:rsidRDefault="007256F4" w:rsidP="000D4EFC">
      <w:pPr>
        <w:numPr>
          <w:ilvl w:val="0"/>
          <w:numId w:val="7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0F2E5A">
        <w:rPr>
          <w:rFonts w:eastAsia="Times New Roman" w:cstheme="minorHAnsi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27A29857" w14:textId="40915E1E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>Wykonawca w terminie czternastu dni od daty zawarcia umowy przedstawi do zatwierdzenia przez Zamawiającego harmonogram rzeczowo-finansowy</w:t>
      </w:r>
      <w:r w:rsidR="00C6060B" w:rsidRPr="000F2E5A">
        <w:rPr>
          <w:rFonts w:eastAsia="Calibri" w:cstheme="minorHAnsi"/>
          <w:sz w:val="20"/>
          <w:szCs w:val="20"/>
        </w:rPr>
        <w:t xml:space="preserve"> </w:t>
      </w:r>
      <w:r w:rsidRPr="000F2E5A">
        <w:rPr>
          <w:rFonts w:eastAsia="Calibri" w:cstheme="minorHAnsi"/>
          <w:sz w:val="20"/>
          <w:szCs w:val="20"/>
        </w:rPr>
        <w:t>(dalej harmonogram robót</w:t>
      </w:r>
      <w:r w:rsidR="00C6060B" w:rsidRPr="000F2E5A">
        <w:rPr>
          <w:rFonts w:eastAsia="Calibri" w:cstheme="minorHAnsi"/>
          <w:sz w:val="20"/>
          <w:szCs w:val="20"/>
        </w:rPr>
        <w:t xml:space="preserve"> lub harmonogram</w:t>
      </w:r>
      <w:r w:rsidR="00356C08" w:rsidRPr="000F2E5A">
        <w:rPr>
          <w:rFonts w:eastAsia="Calibri" w:cstheme="minorHAnsi"/>
          <w:sz w:val="20"/>
          <w:szCs w:val="20"/>
        </w:rPr>
        <w:t>)</w:t>
      </w:r>
      <w:r w:rsidRPr="000F2E5A">
        <w:rPr>
          <w:rFonts w:eastAsia="Calibri" w:cstheme="minorHAnsi"/>
          <w:sz w:val="20"/>
          <w:szCs w:val="20"/>
        </w:rPr>
        <w:t xml:space="preserve"> z uwzględnieniem terminów wykonania, który zawierać będzie:</w:t>
      </w:r>
    </w:p>
    <w:p w14:paraId="23BB1647" w14:textId="77777777" w:rsidR="007256F4" w:rsidRPr="000F2E5A" w:rsidRDefault="007256F4" w:rsidP="000D4EFC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lastRenderedPageBreak/>
        <w:t>okres realizacji i zakres czynności przygotowawczych,</w:t>
      </w:r>
    </w:p>
    <w:p w14:paraId="5B525F02" w14:textId="77777777" w:rsidR="007256F4" w:rsidRPr="000F2E5A" w:rsidRDefault="007256F4" w:rsidP="000D4EFC">
      <w:pPr>
        <w:numPr>
          <w:ilvl w:val="0"/>
          <w:numId w:val="34"/>
        </w:numPr>
        <w:spacing w:after="0" w:line="276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0213B8EE" w14:textId="77777777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 w:rsidR="00941E17" w:rsidRPr="000F2E5A">
        <w:rPr>
          <w:rFonts w:eastAsia="Calibri" w:cstheme="minorHAnsi"/>
          <w:sz w:val="20"/>
          <w:szCs w:val="20"/>
        </w:rPr>
        <w:t>20</w:t>
      </w:r>
      <w:r w:rsidRPr="000F2E5A">
        <w:rPr>
          <w:rFonts w:eastAsia="Calibri" w:cstheme="minorHAnsi"/>
          <w:sz w:val="20"/>
          <w:szCs w:val="20"/>
        </w:rPr>
        <w:t xml:space="preserve"> dni od dnia upływu terminu do jego sporządzenia.</w:t>
      </w:r>
    </w:p>
    <w:p w14:paraId="49AA36D6" w14:textId="0430B352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>Postęp robót winien odpowiadać ww. harmonogramowi, a zachowanie uzgodnionych terminów jest podstawowym obowiązkiem Wykonawcy.</w:t>
      </w:r>
      <w:r w:rsidR="00A269CF" w:rsidRPr="000F2E5A">
        <w:rPr>
          <w:rFonts w:eastAsia="Calibri" w:cstheme="minorHAnsi"/>
          <w:sz w:val="20"/>
          <w:szCs w:val="20"/>
        </w:rPr>
        <w:t xml:space="preserve"> </w:t>
      </w:r>
    </w:p>
    <w:p w14:paraId="22068850" w14:textId="2D7ACD6D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>Wszelkie zdarzenia i fakty zaistniałe w trakcie wykonywania prac</w:t>
      </w:r>
      <w:r w:rsidR="00441C85" w:rsidRPr="000F2E5A">
        <w:rPr>
          <w:rFonts w:eastAsia="Calibri" w:cstheme="minorHAnsi"/>
          <w:sz w:val="20"/>
          <w:szCs w:val="20"/>
        </w:rPr>
        <w:t>,</w:t>
      </w:r>
      <w:r w:rsidRPr="000F2E5A">
        <w:rPr>
          <w:rFonts w:eastAsia="Calibri" w:cstheme="minorHAnsi"/>
          <w:sz w:val="20"/>
          <w:szCs w:val="20"/>
        </w:rPr>
        <w:t xml:space="preserve">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</w:t>
      </w:r>
      <w:r w:rsidR="00441C85" w:rsidRPr="000F2E5A">
        <w:rPr>
          <w:rFonts w:eastAsia="Calibri" w:cstheme="minorHAnsi"/>
          <w:sz w:val="20"/>
          <w:szCs w:val="20"/>
        </w:rPr>
        <w:t>,</w:t>
      </w:r>
      <w:r w:rsidRPr="000F2E5A">
        <w:rPr>
          <w:rFonts w:eastAsia="Calibri" w:cstheme="minorHAnsi"/>
          <w:sz w:val="20"/>
          <w:szCs w:val="20"/>
        </w:rPr>
        <w:t xml:space="preserve"> o którym mowa wyżej uniemożliwia powołanie się przez Wykonawcę na to zdarzenie w terminie późniejszym.</w:t>
      </w:r>
    </w:p>
    <w:p w14:paraId="6FA82400" w14:textId="77777777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 w:rsidR="00533F03" w:rsidRPr="000F2E5A">
        <w:rPr>
          <w:rFonts w:eastAsia="Calibri" w:cstheme="minorHAnsi"/>
          <w:sz w:val="20"/>
          <w:szCs w:val="20"/>
        </w:rPr>
        <w:t>3</w:t>
      </w:r>
      <w:r w:rsidRPr="000F2E5A">
        <w:rPr>
          <w:rFonts w:eastAsia="Calibri" w:cstheme="minorHAnsi"/>
          <w:sz w:val="20"/>
          <w:szCs w:val="20"/>
        </w:rPr>
        <w:t>0 dni od upływu terminu do przedłużenia zaktualizowanego harmonogramu robót.</w:t>
      </w:r>
    </w:p>
    <w:p w14:paraId="03F8FC93" w14:textId="327892AE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 xml:space="preserve">W przypadku zmiany  terminu końcowego robót; Przedmiotu </w:t>
      </w:r>
      <w:r w:rsidR="00ED648D" w:rsidRPr="000F2E5A">
        <w:rPr>
          <w:rFonts w:eastAsia="Calibri" w:cstheme="minorHAnsi"/>
          <w:sz w:val="20"/>
          <w:szCs w:val="20"/>
        </w:rPr>
        <w:t>u</w:t>
      </w:r>
      <w:r w:rsidRPr="000F2E5A">
        <w:rPr>
          <w:rFonts w:eastAsia="Calibri" w:cstheme="minorHAnsi"/>
          <w:sz w:val="20"/>
          <w:szCs w:val="20"/>
        </w:rPr>
        <w:t>mowy (w oparciu o dopus</w:t>
      </w:r>
      <w:r w:rsidR="00941E17" w:rsidRPr="000F2E5A">
        <w:rPr>
          <w:rFonts w:eastAsia="Calibri" w:cstheme="minorHAnsi"/>
          <w:sz w:val="20"/>
          <w:szCs w:val="20"/>
        </w:rPr>
        <w:t>zczalne zmiany wskazane w S</w:t>
      </w:r>
      <w:r w:rsidRPr="000F2E5A">
        <w:rPr>
          <w:rFonts w:eastAsia="Calibri" w:cstheme="minorHAnsi"/>
          <w:sz w:val="20"/>
          <w:szCs w:val="20"/>
        </w:rPr>
        <w:t xml:space="preserve">WZ) wykonawca opracuje w terminie 5 dni, nowy aktualny harmonogram uwzględniający </w:t>
      </w:r>
      <w:r w:rsidR="00ED648D" w:rsidRPr="000F2E5A">
        <w:rPr>
          <w:rFonts w:eastAsia="Calibri" w:cstheme="minorHAnsi"/>
          <w:sz w:val="20"/>
          <w:szCs w:val="20"/>
        </w:rPr>
        <w:t>p</w:t>
      </w:r>
      <w:r w:rsidRPr="000F2E5A">
        <w:rPr>
          <w:rFonts w:eastAsia="Calibri" w:cstheme="minorHAnsi"/>
          <w:sz w:val="20"/>
          <w:szCs w:val="20"/>
        </w:rPr>
        <w:t>rzedmiotowe zmiany. (</w:t>
      </w:r>
      <w:r w:rsidR="00C6060B" w:rsidRPr="000F2E5A">
        <w:rPr>
          <w:rFonts w:eastAsia="Calibri" w:cstheme="minorHAnsi"/>
          <w:sz w:val="20"/>
          <w:szCs w:val="20"/>
        </w:rPr>
        <w:t>h</w:t>
      </w:r>
      <w:r w:rsidRPr="000F2E5A">
        <w:rPr>
          <w:rFonts w:eastAsia="Calibri" w:cstheme="minorHAns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01FE5532" w14:textId="77777777" w:rsidR="007256F4" w:rsidRPr="000F2E5A" w:rsidRDefault="007256F4" w:rsidP="000D4EFC">
      <w:pPr>
        <w:numPr>
          <w:ilvl w:val="0"/>
          <w:numId w:val="7"/>
        </w:numPr>
        <w:spacing w:after="0" w:line="276" w:lineRule="auto"/>
        <w:ind w:left="426" w:hanging="426"/>
        <w:jc w:val="both"/>
        <w:rPr>
          <w:rFonts w:eastAsia="Calibri" w:cstheme="minorHAnsi"/>
          <w:sz w:val="20"/>
          <w:szCs w:val="20"/>
        </w:rPr>
      </w:pPr>
      <w:r w:rsidRPr="000F2E5A">
        <w:rPr>
          <w:rFonts w:eastAsia="Calibri" w:cstheme="minorHAnsi"/>
          <w:sz w:val="20"/>
          <w:szCs w:val="20"/>
        </w:rPr>
        <w:t xml:space="preserve">Każda zmiana harmonogramu wymaga formy pisemnej. </w:t>
      </w:r>
    </w:p>
    <w:p w14:paraId="1516FEB6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</w:t>
      </w:r>
    </w:p>
    <w:p w14:paraId="2E3651A8" w14:textId="77777777" w:rsidR="00BF0B98" w:rsidRPr="000F2E5A" w:rsidRDefault="00BF0B98" w:rsidP="000D4EFC">
      <w:pPr>
        <w:numPr>
          <w:ilvl w:val="0"/>
          <w:numId w:val="8"/>
        </w:numPr>
        <w:spacing w:after="120" w:line="276" w:lineRule="auto"/>
        <w:ind w:left="426" w:hanging="426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Strony ustalają następujące terminy realizacji:</w:t>
      </w:r>
    </w:p>
    <w:p w14:paraId="74E753B9" w14:textId="436543EF" w:rsidR="00BF0B98" w:rsidRPr="000F2E5A" w:rsidRDefault="00BF0B98" w:rsidP="000D4EFC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Protokolarne przekaz</w:t>
      </w:r>
      <w:r w:rsidR="00F83E2E" w:rsidRPr="000F2E5A">
        <w:rPr>
          <w:rFonts w:cstheme="minorHAnsi"/>
          <w:sz w:val="20"/>
          <w:szCs w:val="20"/>
        </w:rPr>
        <w:t>anie placu budowy,  dokumentacji projektowej</w:t>
      </w:r>
      <w:r w:rsidRPr="000F2E5A">
        <w:rPr>
          <w:rFonts w:cstheme="minorHAnsi"/>
          <w:sz w:val="20"/>
          <w:szCs w:val="20"/>
        </w:rPr>
        <w:t xml:space="preserve"> (1 egz.) </w:t>
      </w:r>
      <w:r w:rsidR="005617D8" w:rsidRPr="000F2E5A">
        <w:rPr>
          <w:rFonts w:cstheme="minorHAnsi"/>
          <w:sz w:val="20"/>
          <w:szCs w:val="20"/>
        </w:rPr>
        <w:t>nastąpi w terminie do 7</w:t>
      </w:r>
      <w:r w:rsidRPr="000F2E5A">
        <w:rPr>
          <w:rFonts w:cstheme="minorHAnsi"/>
          <w:sz w:val="20"/>
          <w:szCs w:val="20"/>
        </w:rPr>
        <w:t xml:space="preserve"> dni od podpisania umowy.</w:t>
      </w:r>
    </w:p>
    <w:p w14:paraId="02A57399" w14:textId="7CC15076" w:rsidR="00C7303B" w:rsidRPr="000F2E5A" w:rsidRDefault="00BF0B98" w:rsidP="009733F6">
      <w:pPr>
        <w:numPr>
          <w:ilvl w:val="0"/>
          <w:numId w:val="24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Zakończenie robót nastąpi w terminie</w:t>
      </w:r>
      <w:r w:rsidR="008B76B4" w:rsidRPr="000F2E5A">
        <w:rPr>
          <w:rFonts w:cstheme="minorHAnsi"/>
          <w:sz w:val="20"/>
          <w:szCs w:val="20"/>
        </w:rPr>
        <w:t xml:space="preserve"> do</w:t>
      </w:r>
      <w:r w:rsidR="00AA27B3" w:rsidRPr="000F2E5A">
        <w:rPr>
          <w:rFonts w:eastAsia="Times-Roman" w:cstheme="minorHAnsi"/>
          <w:b/>
          <w:sz w:val="20"/>
          <w:szCs w:val="20"/>
        </w:rPr>
        <w:t>:</w:t>
      </w:r>
      <w:r w:rsidR="008B76B4" w:rsidRPr="000F2E5A">
        <w:rPr>
          <w:rFonts w:eastAsia="Times-Roman" w:cstheme="minorHAnsi"/>
          <w:b/>
          <w:bCs/>
          <w:sz w:val="20"/>
          <w:szCs w:val="20"/>
        </w:rPr>
        <w:t xml:space="preserve"> </w:t>
      </w:r>
      <w:r w:rsidR="000C591A">
        <w:rPr>
          <w:rFonts w:cstheme="minorHAnsi"/>
          <w:b/>
          <w:bCs/>
          <w:sz w:val="20"/>
          <w:szCs w:val="20"/>
        </w:rPr>
        <w:t>3</w:t>
      </w:r>
      <w:r w:rsidR="007A7979" w:rsidRPr="000F2E5A">
        <w:rPr>
          <w:rFonts w:cstheme="minorHAnsi"/>
          <w:b/>
          <w:bCs/>
          <w:sz w:val="20"/>
          <w:szCs w:val="20"/>
        </w:rPr>
        <w:t xml:space="preserve"> </w:t>
      </w:r>
      <w:r w:rsidR="00881D2A" w:rsidRPr="000F2E5A">
        <w:rPr>
          <w:rFonts w:cstheme="minorHAnsi"/>
          <w:b/>
          <w:sz w:val="20"/>
          <w:szCs w:val="20"/>
        </w:rPr>
        <w:t>miesięcy</w:t>
      </w:r>
      <w:r w:rsidR="00FC0A3F" w:rsidRPr="000F2E5A">
        <w:rPr>
          <w:rFonts w:cstheme="minorHAnsi"/>
          <w:b/>
          <w:sz w:val="20"/>
          <w:szCs w:val="20"/>
        </w:rPr>
        <w:t xml:space="preserve"> od dnia zawarcia umowy</w:t>
      </w:r>
      <w:r w:rsidR="004D49D9" w:rsidRPr="000F2E5A">
        <w:rPr>
          <w:rFonts w:cstheme="minorHAnsi"/>
          <w:b/>
          <w:sz w:val="20"/>
          <w:szCs w:val="20"/>
        </w:rPr>
        <w:t xml:space="preserve"> </w:t>
      </w:r>
      <w:r w:rsidR="006146A6" w:rsidRPr="000F2E5A">
        <w:rPr>
          <w:rFonts w:cstheme="minorHAnsi"/>
          <w:b/>
          <w:sz w:val="20"/>
          <w:szCs w:val="20"/>
        </w:rPr>
        <w:t>wraz z uzyskaniem pozwolenia na użytkowanie</w:t>
      </w:r>
    </w:p>
    <w:p w14:paraId="7FEC20CC" w14:textId="77777777" w:rsidR="00C7303B" w:rsidRPr="000F2E5A" w:rsidRDefault="00C7303B" w:rsidP="00C7303B">
      <w:pPr>
        <w:tabs>
          <w:tab w:val="left" w:pos="851"/>
        </w:tabs>
        <w:spacing w:after="120" w:line="276" w:lineRule="auto"/>
        <w:ind w:left="851"/>
        <w:rPr>
          <w:rFonts w:cstheme="minorHAnsi"/>
          <w:sz w:val="20"/>
          <w:szCs w:val="20"/>
        </w:rPr>
      </w:pPr>
    </w:p>
    <w:p w14:paraId="213A46CC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3</w:t>
      </w:r>
    </w:p>
    <w:p w14:paraId="53BAD66D" w14:textId="77777777" w:rsidR="00BF0B98" w:rsidRPr="000F2E5A" w:rsidRDefault="00BF0B98" w:rsidP="000D4EFC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zobowiązany jest zawiadomić </w:t>
      </w:r>
      <w:r w:rsidRPr="000F2E5A">
        <w:rPr>
          <w:rFonts w:cstheme="minorHAnsi"/>
          <w:b/>
          <w:bCs/>
          <w:sz w:val="20"/>
          <w:szCs w:val="20"/>
        </w:rPr>
        <w:t xml:space="preserve">Zamawiającego </w:t>
      </w:r>
      <w:r w:rsidRPr="000F2E5A">
        <w:rPr>
          <w:rFonts w:cstheme="minorHAnsi"/>
          <w:sz w:val="20"/>
          <w:szCs w:val="20"/>
        </w:rPr>
        <w:t>o zauważonych wadach w dokumentacji projektowej w terminie 7 dni od daty ich ujawnienia.</w:t>
      </w:r>
    </w:p>
    <w:p w14:paraId="41C0F707" w14:textId="77777777" w:rsidR="00BF0B98" w:rsidRPr="000F2E5A" w:rsidRDefault="00BF0B98" w:rsidP="000D4EFC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0F2E5A">
        <w:rPr>
          <w:rFonts w:cstheme="minorHAnsi"/>
          <w:b/>
          <w:bCs/>
          <w:sz w:val="20"/>
          <w:szCs w:val="20"/>
        </w:rPr>
        <w:t xml:space="preserve">Zamawiającego </w:t>
      </w:r>
      <w:r w:rsidRPr="000F2E5A">
        <w:rPr>
          <w:rFonts w:cstheme="minorHAnsi"/>
          <w:sz w:val="20"/>
          <w:szCs w:val="20"/>
        </w:rPr>
        <w:t xml:space="preserve">o zauważonych wadach w dokumentacji projektowej. </w:t>
      </w:r>
    </w:p>
    <w:p w14:paraId="22D1A2CF" w14:textId="77777777" w:rsidR="00BF0B98" w:rsidRPr="000F2E5A" w:rsidRDefault="00BF0B98" w:rsidP="000D4EFC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ponosi odpowiedzialność za wszelkie szkody i straty, które spowodował w czasie realizacji </w:t>
      </w:r>
      <w:r w:rsidR="00BF4310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umowy wobec </w:t>
      </w:r>
      <w:r w:rsidRPr="000F2E5A">
        <w:rPr>
          <w:rFonts w:cstheme="minorHAnsi"/>
          <w:b/>
          <w:bCs/>
          <w:sz w:val="20"/>
          <w:szCs w:val="20"/>
        </w:rPr>
        <w:t xml:space="preserve">Zamawiającego </w:t>
      </w:r>
      <w:r w:rsidRPr="000F2E5A">
        <w:rPr>
          <w:rFonts w:cstheme="minorHAnsi"/>
          <w:sz w:val="20"/>
          <w:szCs w:val="20"/>
        </w:rPr>
        <w:t>i osób trzecich.</w:t>
      </w:r>
    </w:p>
    <w:p w14:paraId="5F5F9BD1" w14:textId="77777777" w:rsidR="00BF0B98" w:rsidRPr="000F2E5A" w:rsidRDefault="00BF0B98" w:rsidP="000D4EFC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nie poinformuje o tym fakcie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71E978BD" w14:textId="77777777" w:rsidR="00BF0B98" w:rsidRPr="000F2E5A" w:rsidRDefault="00BF0B98" w:rsidP="000D4EFC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>Wykonywanie robót przez Wykonawcę przy pomocy podwykonawców odbywać się może za zgodą Zamawiającego wyłącznie na zasadach określonych w art. 647</w:t>
      </w:r>
      <w:r w:rsidRPr="000F2E5A">
        <w:rPr>
          <w:rFonts w:cstheme="minorHAnsi"/>
          <w:sz w:val="20"/>
          <w:szCs w:val="20"/>
          <w:vertAlign w:val="superscript"/>
        </w:rPr>
        <w:t>1</w:t>
      </w:r>
      <w:r w:rsidRPr="000F2E5A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24C9E65E" w14:textId="77777777" w:rsidR="00BF0B98" w:rsidRPr="000F2E5A" w:rsidRDefault="00BF0B98" w:rsidP="000D4EFC">
      <w:pPr>
        <w:numPr>
          <w:ilvl w:val="0"/>
          <w:numId w:val="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ponosi pełną odpowiedzialność wobec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709779CA" w14:textId="77777777" w:rsidR="00BF0B98" w:rsidRPr="000F2E5A" w:rsidRDefault="00BF0B98" w:rsidP="00EE6290">
      <w:pPr>
        <w:pStyle w:val="Tytu"/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0F2E5A">
        <w:rPr>
          <w:rFonts w:asciiTheme="minorHAnsi" w:hAnsiTheme="minorHAnsi" w:cstheme="minorHAnsi"/>
          <w:b w:val="0"/>
          <w:bCs/>
          <w:sz w:val="20"/>
        </w:rPr>
        <w:t xml:space="preserve">7. </w:t>
      </w:r>
      <w:r w:rsidRPr="000F2E5A">
        <w:rPr>
          <w:rFonts w:asciiTheme="minorHAnsi" w:hAnsiTheme="minorHAnsi" w:cstheme="minorHAnsi"/>
          <w:b w:val="0"/>
          <w:bCs/>
          <w:sz w:val="20"/>
        </w:rPr>
        <w:tab/>
        <w:t xml:space="preserve">Przy realizacji zamówienia z udziałem podwykonawcy zastosowanie mają przepisy art. </w:t>
      </w:r>
      <w:r w:rsidR="004D3F6E" w:rsidRPr="000F2E5A">
        <w:rPr>
          <w:rFonts w:asciiTheme="minorHAnsi" w:hAnsiTheme="minorHAnsi" w:cstheme="minorHAnsi"/>
          <w:b w:val="0"/>
          <w:bCs/>
          <w:sz w:val="20"/>
        </w:rPr>
        <w:t>437, 447, 464 i 465</w:t>
      </w:r>
      <w:r w:rsidRPr="000F2E5A">
        <w:rPr>
          <w:rFonts w:asciiTheme="minorHAnsi" w:hAnsiTheme="minorHAnsi" w:cstheme="minorHAnsi"/>
          <w:b w:val="0"/>
          <w:bCs/>
          <w:sz w:val="20"/>
        </w:rPr>
        <w:t xml:space="preserve"> ustawy PZP.</w:t>
      </w:r>
    </w:p>
    <w:p w14:paraId="72FED5DA" w14:textId="0F329F05" w:rsidR="006E552E" w:rsidRPr="000F2E5A" w:rsidRDefault="006E552E" w:rsidP="006E552E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F2E5A">
        <w:rPr>
          <w:rFonts w:asciiTheme="minorHAnsi" w:hAnsiTheme="minorHAnsi" w:cstheme="minorHAnsi"/>
          <w:b w:val="0"/>
          <w:bCs/>
          <w:sz w:val="20"/>
        </w:rPr>
        <w:t>1)</w:t>
      </w:r>
      <w:r w:rsidRPr="000F2E5A">
        <w:rPr>
          <w:rFonts w:asciiTheme="minorHAnsi" w:hAnsiTheme="minorHAnsi" w:cstheme="minorHAnsi"/>
          <w:b w:val="0"/>
          <w:bCs/>
          <w:sz w:val="20"/>
        </w:rPr>
        <w:tab/>
      </w:r>
      <w:r w:rsidRPr="000F2E5A">
        <w:rPr>
          <w:rFonts w:asciiTheme="minorHAnsi" w:hAnsiTheme="minorHAnsi" w:cstheme="minorHAnsi"/>
          <w:b w:val="0"/>
          <w:sz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</w:t>
      </w:r>
      <w:r w:rsidRPr="000F2E5A">
        <w:rPr>
          <w:rFonts w:asciiTheme="minorHAnsi" w:hAnsiTheme="minorHAnsi" w:cstheme="minorHAnsi"/>
          <w:sz w:val="20"/>
        </w:rPr>
        <w:t xml:space="preserve"> </w:t>
      </w:r>
      <w:r w:rsidRPr="000F2E5A">
        <w:rPr>
          <w:rFonts w:asciiTheme="minorHAnsi" w:hAnsiTheme="minorHAnsi" w:cstheme="minorHAnsi"/>
          <w:b w:val="0"/>
          <w:sz w:val="20"/>
        </w:rPr>
        <w:t xml:space="preserve">której przedmiotem są roboty budowlane. </w:t>
      </w:r>
    </w:p>
    <w:p w14:paraId="6CA0F55C" w14:textId="01D2ED02" w:rsidR="00384FCE" w:rsidRPr="000F2E5A" w:rsidRDefault="00384FCE" w:rsidP="006E552E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F2E5A">
        <w:rPr>
          <w:rFonts w:asciiTheme="minorHAnsi" w:hAnsiTheme="minorHAnsi" w:cstheme="minorHAnsi"/>
          <w:b w:val="0"/>
          <w:sz w:val="20"/>
        </w:rPr>
        <w:t xml:space="preserve">3) </w:t>
      </w:r>
      <w:r w:rsidRPr="000F2E5A">
        <w:rPr>
          <w:rFonts w:asciiTheme="minorHAnsi" w:hAnsiTheme="minorHAnsi" w:cstheme="minorHAnsi"/>
          <w:b w:val="0"/>
          <w:sz w:val="20"/>
        </w:rPr>
        <w:tab/>
        <w:t>Zamawiający w terminie 5 dni od daty przekazania projektu umowy składa pisemne zastrzeżenia do jej treści. Niezgłoszenie pisemnych zastrzeżeń w terminie wskazanym uważa się projekt umowy za zaakceptowany.</w:t>
      </w:r>
    </w:p>
    <w:p w14:paraId="355F1431" w14:textId="77777777" w:rsidR="006E552E" w:rsidRPr="000F2E5A" w:rsidRDefault="006E552E" w:rsidP="006E552E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F2E5A">
        <w:rPr>
          <w:rFonts w:asciiTheme="minorHAnsi" w:hAnsiTheme="minorHAnsi" w:cstheme="minorHAnsi"/>
          <w:b w:val="0"/>
          <w:sz w:val="20"/>
        </w:rPr>
        <w:t>2)</w:t>
      </w:r>
      <w:r w:rsidRPr="000F2E5A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1B96695B" w14:textId="77777777" w:rsidR="006E552E" w:rsidRPr="000F2E5A" w:rsidRDefault="006E552E" w:rsidP="006E552E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</w:rPr>
      </w:pPr>
      <w:r w:rsidRPr="000F2E5A">
        <w:rPr>
          <w:rFonts w:asciiTheme="minorHAnsi" w:hAnsiTheme="minorHAnsi" w:cstheme="minorHAnsi"/>
          <w:bCs/>
          <w:sz w:val="20"/>
        </w:rPr>
        <w:tab/>
        <w:t>roboty budowlane</w:t>
      </w:r>
    </w:p>
    <w:p w14:paraId="74547B75" w14:textId="77777777" w:rsidR="006E552E" w:rsidRPr="000F2E5A" w:rsidRDefault="006E552E" w:rsidP="006E552E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68112892" w14:textId="77777777" w:rsidR="006E552E" w:rsidRPr="000F2E5A" w:rsidRDefault="006E552E" w:rsidP="006E552E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0F2E5A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754E469F" w14:textId="77777777" w:rsidR="006E552E" w:rsidRPr="000F2E5A" w:rsidRDefault="006E552E" w:rsidP="006E552E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56F83CF1" w14:textId="77777777" w:rsidR="006E552E" w:rsidRPr="000F2E5A" w:rsidRDefault="006E552E" w:rsidP="006E552E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F2E5A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0F2E5A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0C46DB12" w14:textId="77777777" w:rsidR="006E552E" w:rsidRPr="000F2E5A" w:rsidRDefault="006E552E" w:rsidP="006E552E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F2E5A">
        <w:rPr>
          <w:rFonts w:asciiTheme="minorHAnsi" w:hAnsiTheme="minorHAns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0F2E5A">
        <w:rPr>
          <w:rFonts w:asciiTheme="minorHAnsi" w:hAnsiTheme="minorHAns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154EFC23" w14:textId="77777777" w:rsidR="006E552E" w:rsidRPr="000F2E5A" w:rsidRDefault="006E552E" w:rsidP="006E552E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122B7FD8" w14:textId="77777777" w:rsidR="006E552E" w:rsidRPr="000F2E5A" w:rsidRDefault="006E552E" w:rsidP="006E552E">
      <w:pPr>
        <w:pStyle w:val="Bezodstpw"/>
        <w:numPr>
          <w:ilvl w:val="0"/>
          <w:numId w:val="5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29D42CA1" w14:textId="77777777" w:rsidR="006E552E" w:rsidRPr="000F2E5A" w:rsidRDefault="006E552E" w:rsidP="006E552E">
      <w:pPr>
        <w:pStyle w:val="Bezodstpw"/>
        <w:numPr>
          <w:ilvl w:val="0"/>
          <w:numId w:val="5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4BC0E7F1" w14:textId="77777777" w:rsidR="006E552E" w:rsidRPr="000F2E5A" w:rsidRDefault="006E552E" w:rsidP="006E552E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E0E8DD1" w14:textId="77777777" w:rsidR="006E552E" w:rsidRPr="000F2E5A" w:rsidRDefault="006E552E" w:rsidP="006E552E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0F2E5A">
        <w:rPr>
          <w:rFonts w:asciiTheme="minorHAnsi" w:hAnsiTheme="minorHAnsi" w:cstheme="minorHAnsi"/>
          <w:b w:val="0"/>
          <w:sz w:val="20"/>
        </w:rPr>
        <w:t>4)</w:t>
      </w:r>
      <w:r w:rsidRPr="000F2E5A">
        <w:rPr>
          <w:rFonts w:asciiTheme="minorHAnsi" w:hAnsiTheme="minorHAnsi" w:cstheme="minorHAnsi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  nie dotyczy umów na dostawy i usługi, o których mowa niniejszym punkcie jeżeli: ich wartość nie przekracza 0,5% wartości inwestycji o ile nie przekracza kwoty 50.000 złotych</w:t>
      </w:r>
      <w:r w:rsidRPr="000F2E5A">
        <w:rPr>
          <w:rFonts w:asciiTheme="minorHAnsi" w:hAnsiTheme="minorHAnsi" w:cstheme="minorHAnsi"/>
          <w:b w:val="0"/>
          <w:bCs/>
          <w:sz w:val="20"/>
        </w:rPr>
        <w:t>.</w:t>
      </w:r>
    </w:p>
    <w:p w14:paraId="576988AC" w14:textId="02321D2B" w:rsidR="00BF0B98" w:rsidRPr="000F2E5A" w:rsidRDefault="00BF0B98" w:rsidP="00643A92">
      <w:pPr>
        <w:pStyle w:val="Tytu"/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bCs/>
          <w:sz w:val="20"/>
        </w:rPr>
      </w:pPr>
      <w:r w:rsidRPr="000F2E5A">
        <w:rPr>
          <w:rFonts w:asciiTheme="minorHAnsi" w:hAnsiTheme="minorHAnsi" w:cstheme="minorHAnsi"/>
          <w:b w:val="0"/>
          <w:bCs/>
          <w:sz w:val="20"/>
        </w:rPr>
        <w:t>8.</w:t>
      </w:r>
      <w:r w:rsidRPr="000F2E5A">
        <w:rPr>
          <w:rFonts w:asciiTheme="minorHAnsi" w:hAnsiTheme="minorHAnsi" w:cstheme="minorHAnsi"/>
          <w:b w:val="0"/>
          <w:bCs/>
          <w:sz w:val="20"/>
        </w:rPr>
        <w:tab/>
        <w:t xml:space="preserve">Wykonawca ponosi pełną odpowiedzialność za realizację </w:t>
      </w:r>
      <w:r w:rsidR="00BF4310" w:rsidRPr="000F2E5A">
        <w:rPr>
          <w:rFonts w:asciiTheme="minorHAnsi" w:hAnsiTheme="minorHAnsi" w:cstheme="minorHAnsi"/>
          <w:b w:val="0"/>
          <w:bCs/>
          <w:sz w:val="20"/>
        </w:rPr>
        <w:t>P</w:t>
      </w:r>
      <w:r w:rsidRPr="000F2E5A">
        <w:rPr>
          <w:rFonts w:asciiTheme="minorHAnsi" w:hAnsiTheme="minorHAnsi" w:cstheme="minorHAnsi"/>
          <w:b w:val="0"/>
          <w:bCs/>
          <w:sz w:val="20"/>
        </w:rPr>
        <w:t>rzedmiotu zamówienia przez podwykonawcę.</w:t>
      </w:r>
    </w:p>
    <w:p w14:paraId="06AD051B" w14:textId="7B9C7811" w:rsidR="00BF0B98" w:rsidRPr="000F2E5A" w:rsidRDefault="00BF0B98" w:rsidP="00EE6290">
      <w:pPr>
        <w:pStyle w:val="Tytu"/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0F2E5A">
        <w:rPr>
          <w:rFonts w:asciiTheme="minorHAnsi" w:hAnsiTheme="minorHAnsi" w:cstheme="minorHAnsi"/>
          <w:b w:val="0"/>
          <w:sz w:val="20"/>
        </w:rPr>
        <w:t xml:space="preserve">9.  </w:t>
      </w:r>
      <w:r w:rsidR="004D3F6E" w:rsidRPr="000F2E5A">
        <w:rPr>
          <w:rFonts w:asciiTheme="minorHAnsi" w:hAnsiTheme="minorHAnsi" w:cstheme="minorHAnsi"/>
          <w:b w:val="0"/>
          <w:sz w:val="20"/>
        </w:rPr>
        <w:t xml:space="preserve"> </w:t>
      </w:r>
      <w:r w:rsidR="00643A92" w:rsidRPr="000F2E5A">
        <w:rPr>
          <w:rFonts w:asciiTheme="minorHAnsi" w:hAnsiTheme="minorHAnsi" w:cstheme="minorHAnsi"/>
          <w:b w:val="0"/>
          <w:sz w:val="20"/>
        </w:rPr>
        <w:tab/>
      </w:r>
      <w:r w:rsidR="004D3F6E" w:rsidRPr="000F2E5A">
        <w:rPr>
          <w:rFonts w:asciiTheme="minorHAnsi" w:hAnsiTheme="minorHAnsi" w:cstheme="minorHAnsi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Pr="000F2E5A">
        <w:rPr>
          <w:rFonts w:asciiTheme="minorHAnsi" w:hAnsiTheme="minorHAnsi" w:cstheme="minorHAnsi"/>
          <w:b w:val="0"/>
          <w:sz w:val="20"/>
        </w:rPr>
        <w:t>.</w:t>
      </w:r>
    </w:p>
    <w:p w14:paraId="58A6C480" w14:textId="76F75C33" w:rsidR="004D3F6E" w:rsidRPr="000F2E5A" w:rsidRDefault="00BF0B98" w:rsidP="0059199D">
      <w:pPr>
        <w:pStyle w:val="Tytu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0F2E5A">
        <w:rPr>
          <w:rFonts w:asciiTheme="minorHAnsi" w:hAnsiTheme="minorHAnsi" w:cstheme="minorHAnsi"/>
          <w:b w:val="0"/>
          <w:sz w:val="20"/>
        </w:rPr>
        <w:t>Podwykonawcą robót .................. będzie.............</w:t>
      </w:r>
    </w:p>
    <w:p w14:paraId="10CD5299" w14:textId="77777777" w:rsidR="004D3F6E" w:rsidRPr="000F2E5A" w:rsidRDefault="004D3F6E" w:rsidP="000D4EFC">
      <w:pPr>
        <w:numPr>
          <w:ilvl w:val="0"/>
          <w:numId w:val="35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eastAsia="Times New Roman" w:cstheme="minorHAnsi"/>
          <w:sz w:val="20"/>
          <w:szCs w:val="20"/>
          <w:lang w:eastAsia="ar-SA"/>
        </w:rPr>
        <w:t xml:space="preserve">Wykonawca gwarantuje, że osoby, wymagane w SWZ wykonujące Przedmiot </w:t>
      </w:r>
      <w:r w:rsidR="00ED648D" w:rsidRPr="000F2E5A">
        <w:rPr>
          <w:rFonts w:eastAsia="Times New Roman" w:cstheme="minorHAnsi"/>
          <w:sz w:val="20"/>
          <w:szCs w:val="20"/>
          <w:lang w:eastAsia="ar-SA"/>
        </w:rPr>
        <w:t>u</w:t>
      </w:r>
      <w:r w:rsidRPr="000F2E5A">
        <w:rPr>
          <w:rFonts w:eastAsia="Times New Roman" w:cstheme="minorHAnsi"/>
          <w:sz w:val="20"/>
          <w:szCs w:val="20"/>
          <w:lang w:eastAsia="ar-SA"/>
        </w:rPr>
        <w:t xml:space="preserve">mowy, będą zatrudnione na podstawie umowy o pracę w rozumieniu Kodeksu pracy. Obowiązek realizacji Przedmiotu </w:t>
      </w:r>
      <w:r w:rsidR="00ED648D" w:rsidRPr="000F2E5A">
        <w:rPr>
          <w:rFonts w:eastAsia="Times New Roman" w:cstheme="minorHAnsi"/>
          <w:sz w:val="20"/>
          <w:szCs w:val="20"/>
          <w:lang w:eastAsia="ar-SA"/>
        </w:rPr>
        <w:t>u</w:t>
      </w:r>
      <w:r w:rsidRPr="000F2E5A">
        <w:rPr>
          <w:rFonts w:eastAsia="Times New Roman" w:cstheme="minorHAnsi"/>
          <w:sz w:val="20"/>
          <w:szCs w:val="20"/>
          <w:lang w:eastAsia="ar-SA"/>
        </w:rPr>
        <w:t xml:space="preserve">mowy przy pomocy </w:t>
      </w:r>
      <w:r w:rsidRPr="000F2E5A">
        <w:rPr>
          <w:rFonts w:eastAsia="Times New Roman" w:cstheme="minorHAnsi"/>
          <w:sz w:val="20"/>
          <w:szCs w:val="20"/>
          <w:lang w:eastAsia="ar-SA"/>
        </w:rPr>
        <w:lastRenderedPageBreak/>
        <w:t xml:space="preserve">osób zatrudnionych na podstawie umowy o pracę dotyczy również realizacji Przedmiotu </w:t>
      </w:r>
      <w:r w:rsidR="00ED648D" w:rsidRPr="000F2E5A">
        <w:rPr>
          <w:rFonts w:eastAsia="Times New Roman" w:cstheme="minorHAnsi"/>
          <w:sz w:val="20"/>
          <w:szCs w:val="20"/>
          <w:lang w:eastAsia="ar-SA"/>
        </w:rPr>
        <w:t>u</w:t>
      </w:r>
      <w:r w:rsidRPr="000F2E5A">
        <w:rPr>
          <w:rFonts w:eastAsia="Times New Roman" w:cstheme="minorHAnsi"/>
          <w:sz w:val="20"/>
          <w:szCs w:val="20"/>
          <w:lang w:eastAsia="ar-SA"/>
        </w:rPr>
        <w:t xml:space="preserve">mowy przy pomocy podwykonawców. </w:t>
      </w:r>
    </w:p>
    <w:p w14:paraId="2FE660DE" w14:textId="77777777" w:rsidR="004D3F6E" w:rsidRPr="000F2E5A" w:rsidRDefault="004D3F6E" w:rsidP="000D4EFC">
      <w:pPr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zakresie, w jakim: Zamawiający, na podstawie art. 95 ustawy Pzp określił w SWZ wymagania zatrudnienia przez Wykonawcę lub podwykonawcę na podstawie umowy o pracę osób wykonujących czynności wchodzące w zakres </w:t>
      </w:r>
      <w:r w:rsidR="00BF4310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zamówienia:</w:t>
      </w:r>
    </w:p>
    <w:p w14:paraId="341F01B6" w14:textId="77777777" w:rsidR="004D3F6E" w:rsidRPr="000F2E5A" w:rsidRDefault="004D3F6E" w:rsidP="000D4EFC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Przed zawarciem niniejszej Umowy i rozpoczęciem pracy nowo zgłaszanych pracowników </w:t>
      </w:r>
      <w:r w:rsidRPr="000F2E5A">
        <w:rPr>
          <w:rFonts w:asciiTheme="minorHAnsi" w:hAnsiTheme="minorHAnsi" w:cstheme="minorHAnsi"/>
          <w:sz w:val="20"/>
          <w:szCs w:val="20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 w:rsidRPr="000F2E5A">
        <w:rPr>
          <w:rFonts w:asciiTheme="minorHAnsi" w:hAnsiTheme="minorHAnsi" w:cstheme="minorHAnsi"/>
          <w:sz w:val="20"/>
          <w:szCs w:val="20"/>
        </w:rPr>
        <w:br/>
        <w:t xml:space="preserve"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</w:t>
      </w:r>
      <w:r w:rsidR="004F5E23" w:rsidRPr="000F2E5A">
        <w:rPr>
          <w:rFonts w:asciiTheme="minorHAnsi" w:hAnsiTheme="minorHAnsi" w:cstheme="minorHAnsi"/>
          <w:sz w:val="20"/>
          <w:szCs w:val="20"/>
        </w:rPr>
        <w:t>P</w:t>
      </w:r>
      <w:r w:rsidRPr="000F2E5A">
        <w:rPr>
          <w:rFonts w:asciiTheme="minorHAnsi" w:hAnsiTheme="minorHAnsi" w:cstheme="minorHAnsi"/>
          <w:sz w:val="20"/>
          <w:szCs w:val="20"/>
        </w:rPr>
        <w:t>rzedmiot zamówienia, upoważnia Zamawiającego i wyznaczonego przedstawiciela do niedopuszczenia tych osób do pracy;</w:t>
      </w:r>
    </w:p>
    <w:p w14:paraId="24916D86" w14:textId="4F57F2FF" w:rsidR="004D3F6E" w:rsidRPr="000F2E5A" w:rsidRDefault="004D3F6E" w:rsidP="000D4EFC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 przypadku zmiany składu osobowego Personelu Wykonawcy zapisy pkt.</w:t>
      </w:r>
      <w:r w:rsidR="009D41C1" w:rsidRPr="000F2E5A">
        <w:rPr>
          <w:rFonts w:asciiTheme="minorHAnsi" w:hAnsiTheme="minorHAnsi" w:cstheme="minorHAnsi"/>
          <w:sz w:val="20"/>
          <w:szCs w:val="20"/>
        </w:rPr>
        <w:t xml:space="preserve"> </w:t>
      </w:r>
      <w:r w:rsidRPr="000F2E5A">
        <w:rPr>
          <w:rFonts w:asciiTheme="minorHAnsi" w:hAnsiTheme="minorHAnsi" w:cstheme="minorHAnsi"/>
          <w:sz w:val="20"/>
          <w:szCs w:val="20"/>
        </w:rPr>
        <w:t>1 powyżej stosuje się odpowiednio;</w:t>
      </w:r>
    </w:p>
    <w:p w14:paraId="7A236F50" w14:textId="77777777" w:rsidR="004D3F6E" w:rsidRPr="000F2E5A" w:rsidRDefault="004D3F6E" w:rsidP="000D4EFC">
      <w:pPr>
        <w:pStyle w:val="Akapitzlist"/>
        <w:numPr>
          <w:ilvl w:val="0"/>
          <w:numId w:val="36"/>
        </w:numPr>
        <w:suppressAutoHyphens/>
        <w:spacing w:after="0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Na każde żądanie Zamawiającego, Wykonawca zobowiązany jest przedłożyć Zamawiającemu umowy </w:t>
      </w:r>
      <w:r w:rsidRPr="000F2E5A">
        <w:rPr>
          <w:rFonts w:asciiTheme="minorHAnsi" w:hAnsiTheme="minorHAnsi" w:cstheme="minorHAnsi"/>
          <w:sz w:val="20"/>
          <w:szCs w:val="20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3C7254C3" w14:textId="77777777" w:rsidR="004D3F6E" w:rsidRPr="000F2E5A" w:rsidRDefault="004D3F6E" w:rsidP="000D4EFC">
      <w:pPr>
        <w:pStyle w:val="Tytu"/>
        <w:numPr>
          <w:ilvl w:val="0"/>
          <w:numId w:val="36"/>
        </w:numPr>
        <w:spacing w:after="120" w:line="276" w:lineRule="auto"/>
        <w:jc w:val="both"/>
        <w:rPr>
          <w:rFonts w:asciiTheme="minorHAnsi" w:hAnsiTheme="minorHAnsi" w:cstheme="minorHAnsi"/>
          <w:b w:val="0"/>
          <w:sz w:val="20"/>
        </w:rPr>
      </w:pPr>
      <w:r w:rsidRPr="000F2E5A">
        <w:rPr>
          <w:rFonts w:asciiTheme="minorHAnsi" w:hAnsiTheme="minorHAnsi" w:cstheme="minorHAnsi"/>
          <w:sz w:val="20"/>
        </w:rPr>
        <w:t>Przedstawiciel Zamawiającego uprawniony jest do sprawdzania tożsamości Personelu Wykonawcy uczestniczącego w realizacji prac.</w:t>
      </w:r>
    </w:p>
    <w:p w14:paraId="092A8AB2" w14:textId="77777777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4</w:t>
      </w:r>
    </w:p>
    <w:p w14:paraId="16F2B9B7" w14:textId="51EED63C" w:rsidR="00BF0B98" w:rsidRPr="000F2E5A" w:rsidRDefault="00BF0B98" w:rsidP="007E76C9">
      <w:pPr>
        <w:numPr>
          <w:ilvl w:val="0"/>
          <w:numId w:val="10"/>
        </w:numPr>
        <w:spacing w:after="120" w:line="276" w:lineRule="auto"/>
        <w:ind w:left="426"/>
        <w:jc w:val="both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Cs/>
          <w:sz w:val="20"/>
          <w:szCs w:val="20"/>
        </w:rPr>
        <w:t>Zamawiający</w:t>
      </w:r>
      <w:r w:rsidRPr="000F2E5A">
        <w:rPr>
          <w:rFonts w:cstheme="minorHAnsi"/>
          <w:b/>
          <w:bCs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 xml:space="preserve">oświadcza, że powoła Nadzór Inwestorski zwany dalej – </w:t>
      </w:r>
      <w:r w:rsidRPr="000F2E5A">
        <w:rPr>
          <w:rFonts w:cstheme="minorHAnsi"/>
          <w:b/>
          <w:bCs/>
          <w:sz w:val="20"/>
          <w:szCs w:val="20"/>
        </w:rPr>
        <w:t>Inspektor  Nadzoru</w:t>
      </w:r>
      <w:r w:rsidR="00065646" w:rsidRPr="000F2E5A">
        <w:rPr>
          <w:rFonts w:cstheme="minorHAnsi"/>
          <w:b/>
          <w:bCs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="004D3F6E" w:rsidRPr="000F2E5A">
        <w:rPr>
          <w:rFonts w:cstheme="minorHAnsi"/>
          <w:bCs/>
          <w:sz w:val="20"/>
          <w:szCs w:val="20"/>
          <w:lang w:eastAsia="pl-PL"/>
        </w:rPr>
        <w:t xml:space="preserve">Dz. U. z </w:t>
      </w:r>
      <w:r w:rsidR="0078762A" w:rsidRPr="000F2E5A">
        <w:rPr>
          <w:rFonts w:cstheme="minorHAnsi"/>
          <w:bCs/>
          <w:sz w:val="20"/>
          <w:szCs w:val="20"/>
          <w:lang w:eastAsia="pl-PL"/>
        </w:rPr>
        <w:t>2025</w:t>
      </w:r>
      <w:r w:rsidRPr="000F2E5A">
        <w:rPr>
          <w:rFonts w:cstheme="minorHAnsi"/>
          <w:bCs/>
          <w:sz w:val="20"/>
          <w:szCs w:val="20"/>
          <w:lang w:eastAsia="pl-PL"/>
        </w:rPr>
        <w:t xml:space="preserve"> r. poz. </w:t>
      </w:r>
      <w:r w:rsidR="0078762A" w:rsidRPr="000F2E5A">
        <w:rPr>
          <w:rFonts w:cstheme="minorHAnsi"/>
          <w:bCs/>
          <w:sz w:val="20"/>
          <w:szCs w:val="20"/>
          <w:lang w:eastAsia="pl-PL"/>
        </w:rPr>
        <w:t>418</w:t>
      </w:r>
      <w:r w:rsidRPr="000F2E5A">
        <w:rPr>
          <w:rFonts w:cstheme="minorHAnsi"/>
          <w:bCs/>
          <w:sz w:val="20"/>
          <w:szCs w:val="20"/>
          <w:lang w:eastAsia="pl-PL"/>
        </w:rPr>
        <w:t xml:space="preserve"> z późn. zm</w:t>
      </w:r>
      <w:r w:rsidRPr="000F2E5A">
        <w:rPr>
          <w:rFonts w:cstheme="minorHAnsi"/>
          <w:sz w:val="20"/>
          <w:szCs w:val="20"/>
        </w:rPr>
        <w:t>).</w:t>
      </w:r>
      <w:r w:rsidRPr="000F2E5A">
        <w:rPr>
          <w:rFonts w:cstheme="minorHAnsi"/>
          <w:b/>
          <w:bCs/>
          <w:sz w:val="20"/>
          <w:szCs w:val="20"/>
        </w:rPr>
        <w:t xml:space="preserve">   </w:t>
      </w:r>
    </w:p>
    <w:p w14:paraId="78CB6B0F" w14:textId="77777777" w:rsidR="00BF0B98" w:rsidRPr="000F2E5A" w:rsidRDefault="00BF0B98" w:rsidP="00EE6290">
      <w:pPr>
        <w:pStyle w:val="Nagwek1"/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2. Ustanowionym przez Wykonawcę </w:t>
      </w:r>
      <w:r w:rsidRPr="000F2E5A">
        <w:rPr>
          <w:rFonts w:asciiTheme="minorHAnsi" w:hAnsiTheme="minorHAnsi" w:cstheme="minorHAnsi"/>
          <w:b w:val="0"/>
          <w:sz w:val="20"/>
          <w:szCs w:val="20"/>
        </w:rPr>
        <w:t>Kierownikiem budowy jest</w:t>
      </w:r>
      <w:r w:rsidRPr="000F2E5A">
        <w:rPr>
          <w:rFonts w:asciiTheme="minorHAnsi" w:hAnsiTheme="minorHAnsi" w:cstheme="minorHAnsi"/>
          <w:sz w:val="20"/>
          <w:szCs w:val="20"/>
        </w:rPr>
        <w:t>:</w:t>
      </w:r>
    </w:p>
    <w:p w14:paraId="2ED70687" w14:textId="77777777" w:rsidR="00E62156" w:rsidRPr="000F2E5A" w:rsidRDefault="00E62156" w:rsidP="00E62156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0A222810" w14:textId="064918D3" w:rsidR="00BF0B98" w:rsidRPr="000F2E5A" w:rsidRDefault="00BF0B98" w:rsidP="00EE6290">
      <w:pPr>
        <w:pStyle w:val="Nagwek1"/>
        <w:tabs>
          <w:tab w:val="num" w:pos="426"/>
        </w:tabs>
        <w:spacing w:after="120" w:line="276" w:lineRule="auto"/>
        <w:ind w:left="426"/>
        <w:rPr>
          <w:rFonts w:asciiTheme="minorHAnsi" w:hAnsiTheme="minorHAnsi" w:cstheme="minorHAnsi"/>
          <w:b w:val="0"/>
          <w:sz w:val="20"/>
          <w:szCs w:val="20"/>
        </w:rPr>
      </w:pPr>
      <w:r w:rsidRPr="000F2E5A">
        <w:rPr>
          <w:rFonts w:asciiTheme="minorHAnsi" w:hAnsiTheme="minorHAnsi" w:cstheme="minorHAnsi"/>
          <w:b w:val="0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0F2E5A">
        <w:rPr>
          <w:rFonts w:asciiTheme="minorHAnsi" w:hAnsiTheme="minorHAnsi" w:cstheme="minorHAnsi"/>
          <w:b w:val="0"/>
          <w:sz w:val="20"/>
          <w:szCs w:val="20"/>
        </w:rPr>
        <w:t xml:space="preserve">(tekst jednolity </w:t>
      </w:r>
      <w:r w:rsidRPr="000F2E5A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 xml:space="preserve">Dz. U. z </w:t>
      </w:r>
      <w:r w:rsidR="0078762A" w:rsidRPr="000F2E5A">
        <w:rPr>
          <w:rFonts w:asciiTheme="minorHAnsi" w:hAnsiTheme="minorHAnsi" w:cstheme="minorHAnsi"/>
          <w:b w:val="0"/>
          <w:sz w:val="20"/>
          <w:szCs w:val="20"/>
          <w:lang w:eastAsia="pl-PL"/>
        </w:rPr>
        <w:t>2025</w:t>
      </w:r>
      <w:r w:rsidR="00054EC5" w:rsidRPr="000F2E5A">
        <w:rPr>
          <w:rFonts w:asciiTheme="minorHAnsi" w:hAnsiTheme="minorHAnsi" w:cstheme="minorHAnsi"/>
          <w:b w:val="0"/>
          <w:sz w:val="20"/>
          <w:szCs w:val="20"/>
          <w:lang w:eastAsia="pl-PL"/>
        </w:rPr>
        <w:t xml:space="preserve"> r. poz. </w:t>
      </w:r>
      <w:r w:rsidR="0078762A" w:rsidRPr="000F2E5A">
        <w:rPr>
          <w:rFonts w:asciiTheme="minorHAnsi" w:hAnsiTheme="minorHAnsi" w:cstheme="minorHAnsi"/>
          <w:b w:val="0"/>
          <w:sz w:val="20"/>
          <w:szCs w:val="20"/>
          <w:lang w:eastAsia="pl-PL"/>
        </w:rPr>
        <w:t>418</w:t>
      </w:r>
      <w:r w:rsidR="00054EC5" w:rsidRPr="000F2E5A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0F2E5A">
        <w:rPr>
          <w:rFonts w:asciiTheme="minorHAnsi" w:hAnsiTheme="minorHAnsi" w:cstheme="minorHAnsi"/>
          <w:b w:val="0"/>
          <w:bCs w:val="0"/>
          <w:sz w:val="20"/>
          <w:szCs w:val="20"/>
          <w:lang w:eastAsia="pl-PL"/>
        </w:rPr>
        <w:t>z późn. zm</w:t>
      </w:r>
      <w:r w:rsidRPr="000F2E5A">
        <w:rPr>
          <w:rFonts w:asciiTheme="minorHAnsi" w:hAnsiTheme="minorHAnsi" w:cstheme="minorHAnsi"/>
          <w:b w:val="0"/>
          <w:sz w:val="20"/>
          <w:szCs w:val="20"/>
        </w:rPr>
        <w:t>).</w:t>
      </w:r>
      <w:r w:rsidR="001F6797" w:rsidRPr="000F2E5A">
        <w:rPr>
          <w:rFonts w:asciiTheme="minorHAnsi" w:hAnsiTheme="minorHAnsi" w:cstheme="minorHAnsi"/>
          <w:b w:val="0"/>
          <w:sz w:val="20"/>
          <w:szCs w:val="20"/>
        </w:rPr>
        <w:t xml:space="preserve"> – dalej  również ustawy PB</w:t>
      </w:r>
    </w:p>
    <w:p w14:paraId="5B679812" w14:textId="77777777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§5</w:t>
      </w:r>
    </w:p>
    <w:p w14:paraId="3041D577" w14:textId="77777777" w:rsidR="00BF0B98" w:rsidRPr="000F2E5A" w:rsidRDefault="00BF0B98" w:rsidP="000D4EFC">
      <w:pPr>
        <w:numPr>
          <w:ilvl w:val="0"/>
          <w:numId w:val="1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68A6F16C" w14:textId="77777777" w:rsidR="00BF0B98" w:rsidRPr="000F2E5A" w:rsidRDefault="00BF0B98" w:rsidP="00EE6290">
      <w:pPr>
        <w:spacing w:after="120" w:line="276" w:lineRule="auto"/>
        <w:ind w:firstLine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6788A91A" w14:textId="77777777" w:rsidR="00BF0B98" w:rsidRPr="000F2E5A" w:rsidRDefault="00BF0B98" w:rsidP="000D4EFC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nie przestrzegają przepisów BHP,</w:t>
      </w:r>
    </w:p>
    <w:p w14:paraId="00CC47BB" w14:textId="77777777" w:rsidR="00BF0B98" w:rsidRPr="000F2E5A" w:rsidRDefault="00BF0B98" w:rsidP="000D4EFC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nie prowadzą dokumentacji budowy zgodnie z Prawem budowlanym,</w:t>
      </w:r>
    </w:p>
    <w:p w14:paraId="37E87905" w14:textId="77777777" w:rsidR="00BF0B98" w:rsidRPr="000F2E5A" w:rsidRDefault="00BF0B98" w:rsidP="000D4EFC">
      <w:pPr>
        <w:numPr>
          <w:ilvl w:val="0"/>
          <w:numId w:val="12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nie wykonują robót budowlanych zgodnie z dokumentacja projektową</w:t>
      </w:r>
      <w:r w:rsidR="00AD3256" w:rsidRPr="000F2E5A">
        <w:rPr>
          <w:rFonts w:cstheme="minorHAnsi"/>
          <w:sz w:val="20"/>
          <w:szCs w:val="20"/>
        </w:rPr>
        <w:t xml:space="preserve"> - </w:t>
      </w:r>
      <w:r w:rsidRPr="000F2E5A">
        <w:rPr>
          <w:rFonts w:cstheme="minorHAnsi"/>
          <w:sz w:val="20"/>
          <w:szCs w:val="20"/>
        </w:rPr>
        <w:t>specyfikacjami technicznymi wykonania i odbioru robót budowlanych oraz zasadami wiedzy technicznej.</w:t>
      </w:r>
      <w:r w:rsidRPr="000F2E5A">
        <w:rPr>
          <w:rFonts w:cstheme="minorHAnsi"/>
          <w:sz w:val="20"/>
          <w:szCs w:val="20"/>
        </w:rPr>
        <w:tab/>
      </w:r>
    </w:p>
    <w:p w14:paraId="6C779579" w14:textId="77777777" w:rsidR="00BF0B98" w:rsidRPr="000F2E5A" w:rsidRDefault="00BF0B98" w:rsidP="000D4EFC">
      <w:pPr>
        <w:numPr>
          <w:ilvl w:val="0"/>
          <w:numId w:val="1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2AE3466" w14:textId="77777777" w:rsidR="00BF0B98" w:rsidRPr="000F2E5A" w:rsidRDefault="00BF0B98" w:rsidP="000D4EFC">
      <w:pPr>
        <w:numPr>
          <w:ilvl w:val="0"/>
          <w:numId w:val="1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Wykonawca zobowiązany jest prowadzić na bieżąco i przechowywać dokumenty zgodnie z art. 3 pkt 13 i art. 46 ustawy </w:t>
      </w:r>
      <w:r w:rsidR="001F6797" w:rsidRPr="000F2E5A">
        <w:rPr>
          <w:rFonts w:cstheme="minorHAnsi"/>
          <w:sz w:val="20"/>
          <w:szCs w:val="20"/>
        </w:rPr>
        <w:t>PB</w:t>
      </w:r>
      <w:r w:rsidRPr="000F2E5A">
        <w:rPr>
          <w:rFonts w:cstheme="minorHAnsi"/>
          <w:sz w:val="20"/>
          <w:szCs w:val="20"/>
        </w:rPr>
        <w:t>.</w:t>
      </w:r>
    </w:p>
    <w:p w14:paraId="301D0732" w14:textId="77777777" w:rsidR="00BF0B98" w:rsidRPr="000F2E5A" w:rsidRDefault="00BF0B98" w:rsidP="000D4EFC">
      <w:pPr>
        <w:numPr>
          <w:ilvl w:val="0"/>
          <w:numId w:val="1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64A9D058" w14:textId="77777777" w:rsidR="00705D19" w:rsidRPr="000F2E5A" w:rsidRDefault="00BF0B98" w:rsidP="000D4EFC">
      <w:pPr>
        <w:numPr>
          <w:ilvl w:val="0"/>
          <w:numId w:val="1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3A975622" w14:textId="77777777" w:rsidR="00311C0B" w:rsidRPr="000F2E5A" w:rsidRDefault="00311C0B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1AAAF3C" w14:textId="4E76B1FF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6</w:t>
      </w:r>
    </w:p>
    <w:p w14:paraId="6C1186E2" w14:textId="77777777" w:rsidR="00BF0B98" w:rsidRPr="000F2E5A" w:rsidRDefault="00BF0B98" w:rsidP="000D4EFC">
      <w:pPr>
        <w:numPr>
          <w:ilvl w:val="0"/>
          <w:numId w:val="13"/>
        </w:numPr>
        <w:tabs>
          <w:tab w:val="clear" w:pos="1560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ramach wymienionej w </w:t>
      </w:r>
      <w:r w:rsidRPr="000F2E5A">
        <w:rPr>
          <w:rFonts w:cstheme="minorHAnsi"/>
          <w:b/>
          <w:bCs/>
          <w:sz w:val="20"/>
          <w:szCs w:val="20"/>
        </w:rPr>
        <w:t xml:space="preserve">§ 10 ust. 1 </w:t>
      </w:r>
      <w:r w:rsidRPr="000F2E5A">
        <w:rPr>
          <w:rFonts w:cstheme="minorHAnsi"/>
          <w:sz w:val="20"/>
          <w:szCs w:val="20"/>
        </w:rPr>
        <w:t xml:space="preserve">ceny brutto wykonania </w:t>
      </w:r>
      <w:r w:rsidR="004F5E2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</w:t>
      </w:r>
      <w:r w:rsidR="00AC0CBE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 xml:space="preserve">mowy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>:</w:t>
      </w:r>
    </w:p>
    <w:p w14:paraId="77707021" w14:textId="10780DBD" w:rsidR="00BF0B98" w:rsidRPr="000F2E5A" w:rsidRDefault="00BF0B98" w:rsidP="000D4EFC">
      <w:pPr>
        <w:numPr>
          <w:ilvl w:val="0"/>
          <w:numId w:val="14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Przeprowadzi branżowe próby i odbiory techniczne i technologiczne, wykona inwentaryzację geodezyjną </w:t>
      </w:r>
      <w:r w:rsidR="00D0089E" w:rsidRPr="000F2E5A">
        <w:rPr>
          <w:rFonts w:cstheme="minorHAnsi"/>
          <w:sz w:val="20"/>
          <w:szCs w:val="20"/>
        </w:rPr>
        <w:t xml:space="preserve">jeżeli jest wymagana </w:t>
      </w:r>
      <w:r w:rsidRPr="000F2E5A">
        <w:rPr>
          <w:rFonts w:cstheme="minorHAnsi"/>
          <w:sz w:val="20"/>
          <w:szCs w:val="20"/>
        </w:rPr>
        <w:t xml:space="preserve">oraz sporządzi dokumentacje powykonawczą z kosztorysami robót wykonanych. </w:t>
      </w:r>
    </w:p>
    <w:p w14:paraId="2F8A8EB6" w14:textId="77777777" w:rsidR="00BF0B98" w:rsidRPr="000F2E5A" w:rsidRDefault="00BF0B98" w:rsidP="000D4EFC">
      <w:pPr>
        <w:numPr>
          <w:ilvl w:val="0"/>
          <w:numId w:val="14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191A52B" w14:textId="2261EA70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7</w:t>
      </w:r>
    </w:p>
    <w:p w14:paraId="7B7A66A4" w14:textId="77777777" w:rsidR="00BF0B98" w:rsidRPr="000F2E5A" w:rsidRDefault="00BF0B98" w:rsidP="00EE6290">
      <w:pPr>
        <w:spacing w:after="120"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>na własny koszt:</w:t>
      </w:r>
    </w:p>
    <w:p w14:paraId="21C0A3E1" w14:textId="77777777" w:rsidR="00BF0B98" w:rsidRPr="000F2E5A" w:rsidRDefault="00BF0B98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Przygotuje zaplecze budowy tj. odpowiednie pomieszczenia</w:t>
      </w:r>
      <w:r w:rsidRPr="000F2E5A">
        <w:rPr>
          <w:rFonts w:cstheme="minorHAnsi"/>
          <w:b/>
          <w:bCs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765BC3C7" w14:textId="77777777" w:rsidR="002C4624" w:rsidRPr="000F2E5A" w:rsidRDefault="00BF0B98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Sporządzi lub zapewni sporządzenie, przed rozpoczęciem budowy, planu bezpieczeństwa i ochrony zdrowia w zakresie określonym w ar</w:t>
      </w:r>
      <w:r w:rsidR="00951B08" w:rsidRPr="000F2E5A">
        <w:rPr>
          <w:rFonts w:cstheme="minorHAnsi"/>
          <w:sz w:val="20"/>
          <w:szCs w:val="20"/>
        </w:rPr>
        <w:t xml:space="preserve">t. 21a ustawy </w:t>
      </w:r>
      <w:r w:rsidR="002C4624" w:rsidRPr="000F2E5A">
        <w:rPr>
          <w:rFonts w:cstheme="minorHAnsi"/>
          <w:sz w:val="20"/>
          <w:szCs w:val="20"/>
        </w:rPr>
        <w:t>PB</w:t>
      </w:r>
      <w:r w:rsidRPr="000F2E5A">
        <w:rPr>
          <w:rFonts w:cstheme="minorHAnsi"/>
          <w:sz w:val="20"/>
          <w:szCs w:val="20"/>
        </w:rPr>
        <w:t xml:space="preserve"> </w:t>
      </w:r>
      <w:r w:rsidR="002C4624" w:rsidRPr="000F2E5A">
        <w:rPr>
          <w:rFonts w:cstheme="minorHAnsi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3972AFB7" w14:textId="77777777" w:rsidR="006D028B" w:rsidRPr="000F2E5A" w:rsidRDefault="006D028B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Zapewnienia obsługi geodezyjnej niezbędnej do wykonania </w:t>
      </w:r>
      <w:r w:rsidR="004F5E2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zamówienia;</w:t>
      </w:r>
    </w:p>
    <w:p w14:paraId="7FCBD439" w14:textId="77777777" w:rsidR="006D028B" w:rsidRPr="000F2E5A" w:rsidRDefault="006D028B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Wykonanie inwentaryzacji powykonawczej;</w:t>
      </w:r>
    </w:p>
    <w:p w14:paraId="49997941" w14:textId="77777777" w:rsidR="006D028B" w:rsidRPr="000F2E5A" w:rsidRDefault="006D028B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1FCD97D8" w14:textId="77777777" w:rsidR="006D028B" w:rsidRPr="000F2E5A" w:rsidRDefault="006D028B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Zapewnienia we własnym zakresie swoim pracownikom zaplecza biurowego i socjalnego z WC. </w:t>
      </w:r>
    </w:p>
    <w:p w14:paraId="2D46FC28" w14:textId="5B71ED15" w:rsidR="006D028B" w:rsidRPr="000F2E5A" w:rsidRDefault="006D028B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Utrzymania i likwidacji placu budowy po zakończeniu prac związanych z realizacj</w:t>
      </w:r>
      <w:r w:rsidR="009D41C1" w:rsidRPr="000F2E5A">
        <w:rPr>
          <w:rFonts w:cstheme="minorHAnsi"/>
          <w:sz w:val="20"/>
          <w:szCs w:val="20"/>
        </w:rPr>
        <w:t>ą</w:t>
      </w:r>
      <w:r w:rsidRPr="000F2E5A">
        <w:rPr>
          <w:rFonts w:cstheme="minorHAnsi"/>
          <w:sz w:val="20"/>
          <w:szCs w:val="20"/>
        </w:rPr>
        <w:t xml:space="preserve"> zamówienia, odtworzenie stanu pierwotnego dróg, , uporządkowania terenu budowy po zakończeniu robót itp.</w:t>
      </w:r>
    </w:p>
    <w:p w14:paraId="17445756" w14:textId="3CA1249B" w:rsidR="006D028B" w:rsidRPr="000F2E5A" w:rsidRDefault="006D028B" w:rsidP="000D4EFC">
      <w:pPr>
        <w:numPr>
          <w:ilvl w:val="0"/>
          <w:numId w:val="15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Zapewni dozór terenu budowy jak również ochronę znajdującego się na nim mienia</w:t>
      </w:r>
      <w:r w:rsidR="009D41C1" w:rsidRPr="000F2E5A">
        <w:rPr>
          <w:rFonts w:cstheme="minorHAnsi"/>
          <w:color w:val="FF0000"/>
          <w:sz w:val="20"/>
          <w:szCs w:val="20"/>
        </w:rPr>
        <w:t>.</w:t>
      </w:r>
    </w:p>
    <w:p w14:paraId="33D738B0" w14:textId="77777777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8</w:t>
      </w:r>
    </w:p>
    <w:p w14:paraId="62A6857D" w14:textId="77777777" w:rsidR="00BF0B98" w:rsidRPr="000F2E5A" w:rsidRDefault="00BF0B98" w:rsidP="000D4EFC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zobowiązuje się do wykonania </w:t>
      </w:r>
      <w:r w:rsidR="004F5E2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</w:t>
      </w:r>
      <w:r w:rsidR="00AC0CBE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 xml:space="preserve">mowy z materiałów własnych, </w:t>
      </w:r>
    </w:p>
    <w:p w14:paraId="295BE62D" w14:textId="289CE0FE" w:rsidR="006D028B" w:rsidRPr="000F2E5A" w:rsidRDefault="00BF0B98" w:rsidP="000D4EFC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0F2E5A">
        <w:rPr>
          <w:rFonts w:cstheme="minorHAnsi"/>
          <w:sz w:val="20"/>
          <w:szCs w:val="20"/>
        </w:rPr>
        <w:br/>
        <w:t>w budownictwie zgodnie z ustawą z dnia 16 kwietnia 2004 roku o wyrobach budowl</w:t>
      </w:r>
      <w:r w:rsidR="00AF2A9B" w:rsidRPr="000F2E5A">
        <w:rPr>
          <w:rFonts w:cstheme="minorHAnsi"/>
          <w:sz w:val="20"/>
          <w:szCs w:val="20"/>
        </w:rPr>
        <w:t xml:space="preserve">anych (Dz. U. </w:t>
      </w:r>
      <w:r w:rsidR="006D028B" w:rsidRPr="000F2E5A">
        <w:rPr>
          <w:rFonts w:cstheme="minorHAnsi"/>
          <w:sz w:val="20"/>
          <w:szCs w:val="20"/>
        </w:rPr>
        <w:t>z 202</w:t>
      </w:r>
      <w:r w:rsidR="005D1FE0" w:rsidRPr="000F2E5A">
        <w:rPr>
          <w:rFonts w:cstheme="minorHAnsi"/>
          <w:sz w:val="20"/>
          <w:szCs w:val="20"/>
        </w:rPr>
        <w:t>1</w:t>
      </w:r>
      <w:r w:rsidR="006D028B" w:rsidRPr="000F2E5A">
        <w:rPr>
          <w:rFonts w:cstheme="minorHAnsi"/>
          <w:sz w:val="20"/>
          <w:szCs w:val="20"/>
        </w:rPr>
        <w:t xml:space="preserve"> r.</w:t>
      </w:r>
      <w:r w:rsidR="00AF2A9B" w:rsidRPr="000F2E5A">
        <w:rPr>
          <w:rFonts w:cstheme="minorHAnsi"/>
          <w:sz w:val="20"/>
          <w:szCs w:val="20"/>
        </w:rPr>
        <w:t xml:space="preserve">, poz. </w:t>
      </w:r>
      <w:r w:rsidR="005D1FE0" w:rsidRPr="000F2E5A">
        <w:rPr>
          <w:rFonts w:cstheme="minorHAnsi"/>
          <w:sz w:val="20"/>
          <w:szCs w:val="20"/>
        </w:rPr>
        <w:t>1213</w:t>
      </w:r>
      <w:r w:rsidR="00AF2A9B" w:rsidRPr="000F2E5A">
        <w:rPr>
          <w:rFonts w:cstheme="minorHAnsi"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>z późn. zmianami) a  zgodnie z art.</w:t>
      </w:r>
      <w:r w:rsidR="009D41C1" w:rsidRPr="000F2E5A">
        <w:rPr>
          <w:rFonts w:cstheme="minorHAnsi"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 xml:space="preserve">10 ustawy </w:t>
      </w:r>
      <w:r w:rsidR="002C4624" w:rsidRPr="000F2E5A">
        <w:rPr>
          <w:rFonts w:cstheme="minorHAnsi"/>
          <w:sz w:val="20"/>
          <w:szCs w:val="20"/>
        </w:rPr>
        <w:t xml:space="preserve">BP </w:t>
      </w:r>
      <w:r w:rsidRPr="000F2E5A">
        <w:rPr>
          <w:rFonts w:cstheme="minorHAnsi"/>
          <w:sz w:val="20"/>
          <w:szCs w:val="20"/>
        </w:rPr>
        <w:t xml:space="preserve"> oraz </w:t>
      </w:r>
      <w:r w:rsidR="00BF279D" w:rsidRPr="000F2E5A">
        <w:rPr>
          <w:rFonts w:cstheme="minorHAnsi"/>
          <w:sz w:val="20"/>
          <w:szCs w:val="20"/>
        </w:rPr>
        <w:t>przedmiaru</w:t>
      </w:r>
      <w:r w:rsidRPr="000F2E5A">
        <w:rPr>
          <w:rFonts w:cstheme="minorHAnsi"/>
          <w:sz w:val="20"/>
          <w:szCs w:val="20"/>
        </w:rPr>
        <w:t>, specyfikacji technicznej  wykonania i odbioru robót budowlanych.</w:t>
      </w:r>
    </w:p>
    <w:p w14:paraId="459A170D" w14:textId="77777777" w:rsidR="00BF0B98" w:rsidRPr="000F2E5A" w:rsidRDefault="00BF0B98" w:rsidP="000D4EFC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Materiały i urządzenia muszą być zgodne z dokumentacją projektową</w:t>
      </w:r>
      <w:r w:rsidR="006D028B" w:rsidRPr="000F2E5A">
        <w:rPr>
          <w:rFonts w:cstheme="minorHAnsi"/>
          <w:sz w:val="20"/>
          <w:szCs w:val="20"/>
        </w:rPr>
        <w:t>.</w:t>
      </w:r>
    </w:p>
    <w:p w14:paraId="43732B3C" w14:textId="25A0298C" w:rsidR="006D028B" w:rsidRPr="000F2E5A" w:rsidRDefault="006D028B" w:rsidP="000D4EFC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Każdy materiał i urządzenie przed jego wbudowaniem/montażem musi być zaakceptowany przez Inspektora Nadzoru</w:t>
      </w:r>
      <w:r w:rsidR="006B4628" w:rsidRPr="000F2E5A">
        <w:rPr>
          <w:rFonts w:cstheme="minorHAnsi"/>
          <w:sz w:val="20"/>
          <w:szCs w:val="20"/>
        </w:rPr>
        <w:t>,</w:t>
      </w:r>
      <w:r w:rsidRPr="000F2E5A">
        <w:rPr>
          <w:rFonts w:cstheme="minorHAnsi"/>
          <w:sz w:val="20"/>
          <w:szCs w:val="20"/>
        </w:rPr>
        <w:t xml:space="preserve"> a materiały  nie zatwierdzone wykonawca będzie zobowiązany do ich demontażu.</w:t>
      </w:r>
    </w:p>
    <w:p w14:paraId="344E6AA6" w14:textId="77777777" w:rsidR="00BF0B98" w:rsidRPr="000F2E5A" w:rsidRDefault="00BF0B98" w:rsidP="000D4EFC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 xml:space="preserve">W uzasadnionych przypadkach na żądanie </w:t>
      </w:r>
      <w:r w:rsidRPr="000F2E5A">
        <w:rPr>
          <w:rFonts w:cstheme="minorHAnsi"/>
          <w:b/>
          <w:bCs/>
          <w:sz w:val="20"/>
          <w:szCs w:val="20"/>
        </w:rPr>
        <w:t>Zamawiającego,</w:t>
      </w:r>
      <w:r w:rsidRPr="000F2E5A">
        <w:rPr>
          <w:rFonts w:cstheme="minorHAnsi"/>
          <w:sz w:val="20"/>
          <w:szCs w:val="20"/>
        </w:rPr>
        <w:t xml:space="preserve">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>wykona</w:t>
      </w:r>
      <w:r w:rsidRPr="000F2E5A">
        <w:rPr>
          <w:rFonts w:cstheme="minorHAnsi"/>
          <w:b/>
          <w:bCs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>na</w:t>
      </w:r>
      <w:r w:rsidRPr="000F2E5A">
        <w:rPr>
          <w:rFonts w:cstheme="minorHAnsi"/>
          <w:b/>
          <w:bCs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>własny koszt.</w:t>
      </w:r>
    </w:p>
    <w:p w14:paraId="3F5E3194" w14:textId="77777777" w:rsidR="00BF0B98" w:rsidRPr="000F2E5A" w:rsidRDefault="00BF0B98" w:rsidP="000D4EFC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jest zobowiązany, na każde żądanie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0F2E5A">
        <w:rPr>
          <w:rFonts w:cstheme="minorHAnsi"/>
          <w:b/>
          <w:bCs/>
          <w:sz w:val="20"/>
          <w:szCs w:val="20"/>
        </w:rPr>
        <w:t xml:space="preserve">Zamawiającego </w:t>
      </w:r>
      <w:r w:rsidRPr="000F2E5A">
        <w:rPr>
          <w:rFonts w:cstheme="minorHAnsi"/>
          <w:sz w:val="20"/>
          <w:szCs w:val="20"/>
        </w:rPr>
        <w:t>(Inspektora Nadzoru) przed ich wbudowaniem.</w:t>
      </w:r>
    </w:p>
    <w:p w14:paraId="2F7823BC" w14:textId="77777777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9</w:t>
      </w:r>
    </w:p>
    <w:p w14:paraId="2EFFACE1" w14:textId="77777777" w:rsidR="00BF0B98" w:rsidRPr="000F2E5A" w:rsidRDefault="00BF0B98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eastAsia="Times New Roman" w:cstheme="minorHAnsi"/>
          <w:b/>
          <w:color w:val="000000"/>
          <w:sz w:val="20"/>
          <w:szCs w:val="20"/>
          <w:lang w:eastAsia="ar-SA"/>
        </w:rPr>
        <w:t>Wykonawca</w:t>
      </w:r>
      <w:r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zobowiązuje </w:t>
      </w:r>
      <w:r w:rsidRPr="000F2E5A">
        <w:rPr>
          <w:rFonts w:eastAsia="Times New Roman" w:cstheme="minorHAnsi"/>
          <w:bCs/>
          <w:sz w:val="20"/>
          <w:szCs w:val="20"/>
          <w:lang w:eastAsia="ar-SA"/>
        </w:rPr>
        <w:t>się do posiadania polisy OC na</w:t>
      </w:r>
      <w:r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 w:rsidR="004F5E23"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>P</w:t>
      </w:r>
      <w:r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rzedmiotu </w:t>
      </w:r>
      <w:r w:rsidR="004F5E23"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>U</w:t>
      </w:r>
      <w:r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 xml:space="preserve">mowy </w:t>
      </w:r>
      <w:r w:rsidRPr="000F2E5A">
        <w:rPr>
          <w:rFonts w:eastAsia="Times New Roman" w:cstheme="minorHAnsi"/>
          <w:b/>
          <w:color w:val="000000"/>
          <w:sz w:val="20"/>
          <w:szCs w:val="20"/>
          <w:lang w:eastAsia="ar-SA"/>
        </w:rPr>
        <w:t>Zamawiającemu</w:t>
      </w:r>
      <w:r w:rsidRPr="000F2E5A">
        <w:rPr>
          <w:rFonts w:eastAsia="Times New Roman" w:cstheme="minorHAnsi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0F2E5A">
        <w:rPr>
          <w:rFonts w:cstheme="minorHAnsi"/>
          <w:sz w:val="20"/>
          <w:szCs w:val="20"/>
        </w:rPr>
        <w:t>.</w:t>
      </w:r>
    </w:p>
    <w:p w14:paraId="2197F574" w14:textId="77777777" w:rsidR="00D271A8" w:rsidRPr="000F2E5A" w:rsidRDefault="00D271A8" w:rsidP="00D271A8">
      <w:pPr>
        <w:pStyle w:val="Bezodstpw"/>
        <w:spacing w:after="12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5DB02214" w14:textId="7081D323" w:rsidR="009A07CE" w:rsidRPr="000F2E5A" w:rsidRDefault="00D271A8" w:rsidP="000D4EFC">
      <w:pPr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0" w:line="276" w:lineRule="auto"/>
        <w:ind w:left="360" w:hanging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Cena </w:t>
      </w:r>
      <w:r w:rsidR="009D41C1" w:rsidRPr="000F2E5A">
        <w:rPr>
          <w:rFonts w:cstheme="minorHAnsi"/>
          <w:b/>
          <w:bCs/>
          <w:sz w:val="20"/>
          <w:szCs w:val="20"/>
        </w:rPr>
        <w:t>ryczałtowa</w:t>
      </w:r>
      <w:r w:rsidRPr="000F2E5A">
        <w:rPr>
          <w:rFonts w:cstheme="minorHAnsi"/>
          <w:b/>
          <w:bCs/>
          <w:sz w:val="20"/>
          <w:szCs w:val="20"/>
        </w:rPr>
        <w:t xml:space="preserve">  brutto wykonania </w:t>
      </w:r>
      <w:r w:rsidR="004F5E23" w:rsidRPr="000F2E5A">
        <w:rPr>
          <w:rFonts w:cstheme="minorHAnsi"/>
          <w:b/>
          <w:bCs/>
          <w:sz w:val="20"/>
          <w:szCs w:val="20"/>
        </w:rPr>
        <w:t>P</w:t>
      </w:r>
      <w:r w:rsidRPr="000F2E5A">
        <w:rPr>
          <w:rFonts w:cstheme="minorHAnsi"/>
          <w:b/>
          <w:bCs/>
          <w:sz w:val="20"/>
          <w:szCs w:val="20"/>
        </w:rPr>
        <w:t xml:space="preserve">rzedmiotu </w:t>
      </w:r>
      <w:r w:rsidR="00AC0CBE" w:rsidRPr="000F2E5A">
        <w:rPr>
          <w:rFonts w:cstheme="minorHAnsi"/>
          <w:b/>
          <w:bCs/>
          <w:sz w:val="20"/>
          <w:szCs w:val="20"/>
        </w:rPr>
        <w:t>u</w:t>
      </w:r>
      <w:r w:rsidRPr="000F2E5A">
        <w:rPr>
          <w:rFonts w:cstheme="minorHAnsi"/>
          <w:b/>
          <w:bCs/>
          <w:sz w:val="20"/>
          <w:szCs w:val="20"/>
        </w:rPr>
        <w:t>mowy wynosi:</w:t>
      </w:r>
      <w:r w:rsidRPr="000F2E5A">
        <w:rPr>
          <w:rFonts w:cstheme="minorHAnsi"/>
          <w:sz w:val="20"/>
          <w:szCs w:val="20"/>
        </w:rPr>
        <w:t xml:space="preserve">  </w:t>
      </w:r>
    </w:p>
    <w:p w14:paraId="3FA50A06" w14:textId="69C16DE7" w:rsidR="008B76B4" w:rsidRPr="000F2E5A" w:rsidRDefault="008B76B4" w:rsidP="00F71BE9">
      <w:pPr>
        <w:suppressAutoHyphens/>
        <w:spacing w:before="120" w:after="0" w:line="276" w:lineRule="auto"/>
        <w:ind w:left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................................ złotych</w:t>
      </w:r>
      <w:r w:rsidRPr="000F2E5A">
        <w:rPr>
          <w:rFonts w:cstheme="minorHAnsi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665EACBB" w14:textId="77777777" w:rsidR="005D1FE0" w:rsidRPr="000F2E5A" w:rsidRDefault="005D1FE0" w:rsidP="005D1FE0">
      <w:pPr>
        <w:numPr>
          <w:ilvl w:val="0"/>
          <w:numId w:val="32"/>
        </w:numPr>
        <w:tabs>
          <w:tab w:val="clear" w:pos="1080"/>
          <w:tab w:val="num" w:pos="928"/>
        </w:tabs>
        <w:suppressAutoHyphens/>
        <w:spacing w:after="120" w:line="276" w:lineRule="auto"/>
        <w:ind w:left="360" w:hanging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 xml:space="preserve">zobowiązany jest do wykonania Przedmiotu umowy w pełnym zakresie, zgodnie z dokumentacją, przedmiarem robót, specyfikacją techniczną wykonania i odbioru robót oraz kosztorysem ofertowym i zatwierdzonym harmonogramem. </w:t>
      </w:r>
    </w:p>
    <w:p w14:paraId="0F5DFD8B" w14:textId="4D6CE48E" w:rsidR="006146A6" w:rsidRPr="000F2E5A" w:rsidRDefault="006146A6" w:rsidP="005D1FE0">
      <w:pPr>
        <w:pStyle w:val="Style7"/>
        <w:widowControl/>
        <w:numPr>
          <w:ilvl w:val="0"/>
          <w:numId w:val="32"/>
        </w:numPr>
        <w:tabs>
          <w:tab w:val="clear" w:pos="1080"/>
          <w:tab w:val="num" w:pos="928"/>
        </w:tabs>
        <w:spacing w:after="120" w:line="276" w:lineRule="auto"/>
        <w:ind w:left="284" w:hanging="284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r w:rsidRPr="000F2E5A">
        <w:rPr>
          <w:rStyle w:val="FontStyle32"/>
          <w:rFonts w:asciiTheme="minorHAnsi" w:hAnsiTheme="minorHAnsi" w:cstheme="minorHAnsi"/>
          <w:sz w:val="20"/>
          <w:szCs w:val="20"/>
        </w:rPr>
        <w:t xml:space="preserve">Wynagrodzenie zawiera ryzyko ryczałtu i jest niezmienne przez cały okres realizacji Umowy poza przypadkami określonymi w niniejszej umowie oraz przepisami prawa. </w:t>
      </w:r>
    </w:p>
    <w:p w14:paraId="2867F350" w14:textId="77777777" w:rsidR="005D1FE0" w:rsidRPr="000F2E5A" w:rsidRDefault="005D1FE0" w:rsidP="005D1FE0">
      <w:pPr>
        <w:pStyle w:val="Standard"/>
        <w:numPr>
          <w:ilvl w:val="0"/>
          <w:numId w:val="32"/>
        </w:numPr>
        <w:tabs>
          <w:tab w:val="clear" w:pos="1080"/>
          <w:tab w:val="num" w:pos="928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0F2E5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0F2E5A">
        <w:rPr>
          <w:rFonts w:asciiTheme="minorHAnsi" w:hAnsiTheme="minorHAnsi" w:cstheme="minorHAnsi"/>
          <w:sz w:val="20"/>
          <w:szCs w:val="20"/>
        </w:rPr>
        <w:t xml:space="preserve">  Kodeksu cywilnego.</w:t>
      </w:r>
    </w:p>
    <w:p w14:paraId="36EE06E6" w14:textId="77FA2EB1" w:rsidR="005D1FE0" w:rsidRPr="000F2E5A" w:rsidRDefault="005D1FE0" w:rsidP="005D1FE0">
      <w:pPr>
        <w:numPr>
          <w:ilvl w:val="0"/>
          <w:numId w:val="32"/>
        </w:numPr>
        <w:tabs>
          <w:tab w:val="clear" w:pos="1080"/>
          <w:tab w:val="num" w:pos="928"/>
        </w:tabs>
        <w:suppressAutoHyphens/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0F2E5A">
        <w:rPr>
          <w:rFonts w:cstheme="minorHAnsi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 w14:paraId="648B804A" w14:textId="77777777" w:rsidR="005D1FE0" w:rsidRPr="000F2E5A" w:rsidRDefault="005D1FE0" w:rsidP="005D1FE0">
      <w:pPr>
        <w:numPr>
          <w:ilvl w:val="0"/>
          <w:numId w:val="32"/>
        </w:numPr>
        <w:tabs>
          <w:tab w:val="clear" w:pos="1080"/>
          <w:tab w:val="num" w:pos="928"/>
        </w:tabs>
        <w:suppressAutoHyphens/>
        <w:spacing w:after="120" w:line="276" w:lineRule="auto"/>
        <w:ind w:left="360" w:hanging="357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uzasadnionych przypadkach dopuszcza się wprowadzanie zmian w stosunku do dokumentacji:</w:t>
      </w:r>
    </w:p>
    <w:p w14:paraId="56C595CF" w14:textId="77777777" w:rsidR="005D1FE0" w:rsidRPr="000F2E5A" w:rsidRDefault="005D1FE0" w:rsidP="005D1FE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75111ADC" w14:textId="77777777" w:rsidR="005D1FE0" w:rsidRPr="000F2E5A" w:rsidRDefault="005D1FE0" w:rsidP="005D1FE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2C406302" w14:textId="77777777" w:rsidR="005D1FE0" w:rsidRPr="000F2E5A" w:rsidRDefault="005D1FE0" w:rsidP="005D1FE0">
      <w:pPr>
        <w:numPr>
          <w:ilvl w:val="0"/>
          <w:numId w:val="33"/>
        </w:num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przypadku, gdy określone w ust. 6 pkt. 2 zmiany spowodują wzrost kosztów, roboty te będą traktowane jako dodatkowe i Zamawiający złoży na ich wykonanie dodatkowe zamówienie, w trybie wynikającym z ustawy Prawo zamówień publicznych.</w:t>
      </w:r>
    </w:p>
    <w:p w14:paraId="3D230B95" w14:textId="77777777" w:rsidR="005D1FE0" w:rsidRPr="000F2E5A" w:rsidRDefault="005D1FE0" w:rsidP="00881D2A">
      <w:pPr>
        <w:pStyle w:val="Akapitzlist"/>
        <w:numPr>
          <w:ilvl w:val="0"/>
          <w:numId w:val="32"/>
        </w:numPr>
        <w:tabs>
          <w:tab w:val="clear" w:pos="1080"/>
          <w:tab w:val="num" w:pos="709"/>
        </w:tabs>
        <w:suppressAutoHyphens/>
        <w:spacing w:after="12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Wprowadza się następujące zasady dotyczące płatności wynagrodzenia należnego dla Wykonawcy</w:t>
      </w:r>
      <w:r w:rsidRPr="000F2E5A">
        <w:rPr>
          <w:rFonts w:asciiTheme="minorHAnsi" w:hAnsiTheme="minorHAnsi" w:cstheme="minorHAnsi"/>
          <w:sz w:val="20"/>
          <w:szCs w:val="20"/>
        </w:rPr>
        <w:br/>
        <w:t xml:space="preserve"> z tytułu realizacji Umowy z zastosowaniem mechanizmu podzielonej płatności:</w:t>
      </w:r>
    </w:p>
    <w:p w14:paraId="04803464" w14:textId="77777777" w:rsidR="005D1FE0" w:rsidRPr="000F2E5A" w:rsidRDefault="005D1FE0" w:rsidP="005D1FE0">
      <w:pPr>
        <w:pStyle w:val="Akapitzlist"/>
        <w:numPr>
          <w:ilvl w:val="0"/>
          <w:numId w:val="38"/>
        </w:numPr>
        <w:tabs>
          <w:tab w:val="num" w:pos="851"/>
        </w:tabs>
        <w:suppressAutoHyphens/>
        <w:spacing w:after="12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45668AF6" w14:textId="77777777" w:rsidR="005D1FE0" w:rsidRPr="000F2E5A" w:rsidRDefault="005D1FE0" w:rsidP="005D1FE0">
      <w:pPr>
        <w:pStyle w:val="Akapitzlist"/>
        <w:numPr>
          <w:ilvl w:val="0"/>
          <w:numId w:val="38"/>
        </w:numPr>
        <w:tabs>
          <w:tab w:val="num" w:pos="851"/>
        </w:tabs>
        <w:suppressAutoHyphens/>
        <w:spacing w:after="12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Wykonawca oświadcza, że rachunek bankowy na który będą dokonywane płatności to nr………………….</w:t>
      </w:r>
    </w:p>
    <w:p w14:paraId="09EDE6C6" w14:textId="77777777" w:rsidR="005D1FE0" w:rsidRPr="000F2E5A" w:rsidRDefault="005D1FE0" w:rsidP="005D1FE0">
      <w:pPr>
        <w:pStyle w:val="Akapitzlist"/>
        <w:numPr>
          <w:ilvl w:val="0"/>
          <w:numId w:val="39"/>
        </w:numPr>
        <w:tabs>
          <w:tab w:val="num" w:pos="1134"/>
        </w:tabs>
        <w:suppressAutoHyphens/>
        <w:spacing w:after="120"/>
        <w:ind w:left="993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lastRenderedPageBreak/>
        <w:t>jest rachunkiem umożliwiającym płatność w ramach mechanizmu podzielonej płatności, o którym mowa powyżej.</w:t>
      </w:r>
    </w:p>
    <w:p w14:paraId="06BAE086" w14:textId="77777777" w:rsidR="005D1FE0" w:rsidRPr="000F2E5A" w:rsidRDefault="005D1FE0" w:rsidP="005D1FE0">
      <w:pPr>
        <w:pStyle w:val="Akapitzlist"/>
        <w:numPr>
          <w:ilvl w:val="0"/>
          <w:numId w:val="39"/>
        </w:numPr>
        <w:tabs>
          <w:tab w:val="num" w:pos="1134"/>
        </w:tabs>
        <w:suppressAutoHyphens/>
        <w:spacing w:after="120"/>
        <w:ind w:left="993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A4416B2" w14:textId="77777777" w:rsidR="005D1FE0" w:rsidRPr="000F2E5A" w:rsidRDefault="005D1FE0" w:rsidP="005D1FE0">
      <w:pPr>
        <w:pStyle w:val="Akapitzlist"/>
        <w:numPr>
          <w:ilvl w:val="0"/>
          <w:numId w:val="38"/>
        </w:numPr>
        <w:tabs>
          <w:tab w:val="num" w:pos="851"/>
        </w:tabs>
        <w:suppressAutoHyphens/>
        <w:spacing w:after="12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31279656" w14:textId="77777777" w:rsidR="005D1FE0" w:rsidRPr="000F2E5A" w:rsidRDefault="005D1FE0" w:rsidP="005D1FE0">
      <w:pPr>
        <w:pStyle w:val="Akapitzlist"/>
        <w:numPr>
          <w:ilvl w:val="0"/>
          <w:numId w:val="38"/>
        </w:numPr>
        <w:tabs>
          <w:tab w:val="num" w:pos="851"/>
        </w:tabs>
        <w:suppressAutoHyphens/>
        <w:spacing w:after="120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487CAB99" w14:textId="5F94503A" w:rsidR="00445FA6" w:rsidRPr="000F2E5A" w:rsidRDefault="00445FA6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11</w:t>
      </w:r>
    </w:p>
    <w:p w14:paraId="66BEACD0" w14:textId="1695FD09" w:rsidR="006146A6" w:rsidRPr="000F2E5A" w:rsidRDefault="006146A6" w:rsidP="006146A6">
      <w:pPr>
        <w:pStyle w:val="Akapitzlist"/>
        <w:numPr>
          <w:ilvl w:val="0"/>
          <w:numId w:val="56"/>
        </w:numPr>
        <w:suppressAutoHyphens/>
        <w:spacing w:after="120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 xml:space="preserve">Zamawiający </w:t>
      </w:r>
      <w:r w:rsidR="00054EC5" w:rsidRPr="000F2E5A">
        <w:rPr>
          <w:rFonts w:asciiTheme="minorHAnsi" w:hAnsiTheme="minorHAnsi" w:cstheme="minorHAnsi"/>
          <w:b/>
          <w:sz w:val="20"/>
          <w:szCs w:val="20"/>
        </w:rPr>
        <w:t xml:space="preserve">nie </w:t>
      </w:r>
      <w:r w:rsidRPr="000F2E5A">
        <w:rPr>
          <w:rFonts w:asciiTheme="minorHAnsi" w:hAnsiTheme="minorHAnsi" w:cstheme="minorHAnsi"/>
          <w:b/>
          <w:sz w:val="20"/>
          <w:szCs w:val="20"/>
        </w:rPr>
        <w:t>dopuszcza częściowe</w:t>
      </w:r>
      <w:r w:rsidR="00054EC5" w:rsidRPr="000F2E5A">
        <w:rPr>
          <w:rFonts w:asciiTheme="minorHAnsi" w:hAnsiTheme="minorHAnsi" w:cstheme="minorHAnsi"/>
          <w:b/>
          <w:sz w:val="20"/>
          <w:szCs w:val="20"/>
        </w:rPr>
        <w:t>go</w:t>
      </w:r>
      <w:r w:rsidRPr="000F2E5A">
        <w:rPr>
          <w:rFonts w:asciiTheme="minorHAnsi" w:hAnsiTheme="minorHAnsi" w:cstheme="minorHAnsi"/>
          <w:b/>
          <w:sz w:val="20"/>
          <w:szCs w:val="20"/>
        </w:rPr>
        <w:t xml:space="preserve"> fakturowani</w:t>
      </w:r>
      <w:r w:rsidR="00054EC5" w:rsidRPr="000F2E5A">
        <w:rPr>
          <w:rFonts w:asciiTheme="minorHAnsi" w:hAnsiTheme="minorHAnsi" w:cstheme="minorHAnsi"/>
          <w:b/>
          <w:sz w:val="20"/>
          <w:szCs w:val="20"/>
        </w:rPr>
        <w:t>a</w:t>
      </w:r>
      <w:r w:rsidRPr="000F2E5A">
        <w:rPr>
          <w:rFonts w:asciiTheme="minorHAnsi" w:hAnsiTheme="minorHAnsi" w:cstheme="minorHAnsi"/>
          <w:b/>
          <w:sz w:val="20"/>
          <w:szCs w:val="20"/>
        </w:rPr>
        <w:t xml:space="preserve"> robót. </w:t>
      </w:r>
    </w:p>
    <w:p w14:paraId="6D0B91EF" w14:textId="77777777" w:rsidR="00D657D2" w:rsidRPr="000F2E5A" w:rsidRDefault="00D657D2" w:rsidP="00D657D2">
      <w:pPr>
        <w:pStyle w:val="Akapitzlist"/>
        <w:suppressAutoHyphens/>
        <w:spacing w:after="120"/>
        <w:ind w:left="426"/>
        <w:jc w:val="both"/>
        <w:rPr>
          <w:rFonts w:asciiTheme="minorHAnsi" w:hAnsiTheme="minorHAnsi" w:cstheme="minorHAnsi"/>
          <w:bCs/>
          <w:color w:val="FF0000"/>
          <w:sz w:val="20"/>
          <w:szCs w:val="20"/>
        </w:rPr>
      </w:pPr>
    </w:p>
    <w:p w14:paraId="5245B232" w14:textId="77777777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12</w:t>
      </w:r>
    </w:p>
    <w:p w14:paraId="0028A967" w14:textId="77777777" w:rsidR="006146A6" w:rsidRPr="000F2E5A" w:rsidRDefault="006146A6" w:rsidP="006146A6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Zapłata nastąpi w terminie do 30 dni licząc od dnia: </w:t>
      </w:r>
    </w:p>
    <w:p w14:paraId="57803A37" w14:textId="1318ED6E" w:rsidR="00226279" w:rsidRPr="000F2E5A" w:rsidRDefault="006146A6" w:rsidP="006146A6">
      <w:pPr>
        <w:spacing w:after="120" w:line="276" w:lineRule="auto"/>
        <w:ind w:left="36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a) doręczenia </w:t>
      </w:r>
      <w:r w:rsidRPr="000F2E5A">
        <w:rPr>
          <w:rFonts w:cstheme="minorHAnsi"/>
          <w:b/>
          <w:bCs/>
          <w:sz w:val="20"/>
          <w:szCs w:val="20"/>
        </w:rPr>
        <w:t xml:space="preserve">Zamawiającemu </w:t>
      </w:r>
      <w:r w:rsidRPr="000F2E5A">
        <w:rPr>
          <w:rFonts w:cstheme="minorHAnsi"/>
          <w:bCs/>
          <w:sz w:val="20"/>
          <w:szCs w:val="20"/>
        </w:rPr>
        <w:t>prawidłowo wystawionej</w:t>
      </w:r>
      <w:r w:rsidRPr="000F2E5A">
        <w:rPr>
          <w:rFonts w:cstheme="minorHAnsi"/>
          <w:b/>
          <w:bCs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 xml:space="preserve">faktury wraz  z protokołem odbioru robót </w:t>
      </w:r>
      <w:r w:rsidRPr="000F2E5A">
        <w:rPr>
          <w:rFonts w:cstheme="minorHAnsi"/>
          <w:sz w:val="20"/>
          <w:szCs w:val="20"/>
        </w:rPr>
        <w:br/>
        <w:t>końcowych z kompletnymi dokumentami odbiorowymi</w:t>
      </w:r>
      <w:r w:rsidR="00226279" w:rsidRPr="000F2E5A">
        <w:rPr>
          <w:rFonts w:cstheme="minorHAnsi"/>
          <w:sz w:val="20"/>
          <w:szCs w:val="20"/>
        </w:rPr>
        <w:t>.</w:t>
      </w:r>
    </w:p>
    <w:p w14:paraId="0241F4DF" w14:textId="77777777" w:rsidR="005D1FE0" w:rsidRPr="000F2E5A" w:rsidRDefault="005D1FE0" w:rsidP="005D1FE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375BAE08" w14:textId="77777777" w:rsidR="005D1FE0" w:rsidRPr="000F2E5A" w:rsidRDefault="005D1FE0" w:rsidP="005D1FE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53304A64" w14:textId="77777777" w:rsidR="005D1FE0" w:rsidRPr="000F2E5A" w:rsidRDefault="005D1FE0" w:rsidP="005D1FE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przypadku nieprzedstawienia przez wykonawcę dowodu zapłaty o których mowa w ust. 3 wstrzymuje się wypłatę należnego wynagrodzenia w części równej sumie kwot wynikających z nieprzedstawionych dowodów zapłaty.</w:t>
      </w:r>
    </w:p>
    <w:p w14:paraId="7EA2B4DE" w14:textId="77777777" w:rsidR="005D1FE0" w:rsidRPr="000F2E5A" w:rsidRDefault="005D1FE0" w:rsidP="005D1FE0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4301A0FC" w14:textId="77777777" w:rsidR="005D1FE0" w:rsidRPr="000F2E5A" w:rsidRDefault="005D1FE0" w:rsidP="005D1FE0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 Zamawiający przed dokonaniem płatności o której mowa w ust. 5 zwróci się do Wykonawcy aby ten </w:t>
      </w:r>
      <w:r w:rsidRPr="000F2E5A">
        <w:rPr>
          <w:rFonts w:cstheme="minorHAnsi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3089B299" w14:textId="77777777" w:rsidR="005D1FE0" w:rsidRPr="000F2E5A" w:rsidRDefault="005D1FE0" w:rsidP="005D1FE0">
      <w:pPr>
        <w:pStyle w:val="w5pktart"/>
        <w:spacing w:line="276" w:lineRule="auto"/>
        <w:ind w:left="851" w:hanging="425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 1)    niedokonania bezpośredniej zapłaty wynagrodzenia podwykonawcy lub dalszemu podwykonawcy, jeżeli wykonawca wykaże niezasadność takiej zapłaty albo</w:t>
      </w:r>
    </w:p>
    <w:p w14:paraId="2D956343" w14:textId="77777777" w:rsidR="005D1FE0" w:rsidRPr="000F2E5A" w:rsidRDefault="005D1FE0" w:rsidP="005D1FE0">
      <w:pPr>
        <w:pStyle w:val="w5pktart"/>
        <w:spacing w:line="276" w:lineRule="auto"/>
        <w:ind w:left="851" w:hanging="425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70DC659" w14:textId="300D21F2" w:rsidR="005D1FE0" w:rsidRPr="000F2E5A" w:rsidRDefault="005D1FE0" w:rsidP="005D1FE0">
      <w:pPr>
        <w:pStyle w:val="w5pktart"/>
        <w:spacing w:line="276" w:lineRule="auto"/>
        <w:ind w:left="851" w:hanging="425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3)     </w:t>
      </w:r>
      <w:r w:rsidR="003B7D36" w:rsidRPr="000F2E5A">
        <w:rPr>
          <w:rFonts w:asciiTheme="minorHAnsi" w:hAnsiTheme="minorHAnsi" w:cstheme="minorHAnsi"/>
          <w:sz w:val="20"/>
          <w:szCs w:val="20"/>
        </w:rPr>
        <w:t>dokonania</w:t>
      </w:r>
      <w:r w:rsidRPr="000F2E5A">
        <w:rPr>
          <w:rFonts w:asciiTheme="minorHAnsi" w:hAnsiTheme="minorHAnsi" w:cstheme="minorHAnsi"/>
          <w:sz w:val="20"/>
          <w:szCs w:val="20"/>
        </w:rPr>
        <w:t xml:space="preserve"> bezpośredniej zapłaty wynagrodzenia podwykonawcy lub dalszemu podwykonawcy, jeżeli podwykonawca lub dalszy podwykonawca wykaże zasadność takiej zapłaty.</w:t>
      </w:r>
    </w:p>
    <w:p w14:paraId="17BCD349" w14:textId="77777777" w:rsidR="00BF0B98" w:rsidRPr="000F2E5A" w:rsidRDefault="00BF0B98" w:rsidP="00EE6290">
      <w:pPr>
        <w:pStyle w:val="Bezodstpw"/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F2E5A">
        <w:rPr>
          <w:rFonts w:asciiTheme="minorHAnsi" w:hAnsiTheme="minorHAnsi" w:cstheme="minorHAnsi"/>
          <w:b/>
          <w:sz w:val="20"/>
          <w:szCs w:val="20"/>
        </w:rPr>
        <w:t>§ 13</w:t>
      </w:r>
    </w:p>
    <w:p w14:paraId="420268E4" w14:textId="77777777" w:rsidR="00BF0B98" w:rsidRPr="000F2E5A" w:rsidRDefault="00BF0B98" w:rsidP="000D4EF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 xml:space="preserve">Przed podpisaniem umowy,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złoży u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 xml:space="preserve"> dokument stwierdzający zabezpieczenie należytego wykonania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zamówienia.</w:t>
      </w:r>
    </w:p>
    <w:p w14:paraId="717ED6B4" w14:textId="6FA1F398" w:rsidR="00865313" w:rsidRPr="000F2E5A" w:rsidRDefault="00BF0B98" w:rsidP="000D4EF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udziela </w:t>
      </w:r>
      <w:r w:rsidRPr="000F2E5A">
        <w:rPr>
          <w:rFonts w:cstheme="minorHAnsi"/>
          <w:b/>
          <w:bCs/>
          <w:sz w:val="20"/>
          <w:szCs w:val="20"/>
        </w:rPr>
        <w:t xml:space="preserve">Zamawiającemu </w:t>
      </w:r>
      <w:r w:rsidRPr="000F2E5A">
        <w:rPr>
          <w:rFonts w:cstheme="minorHAnsi"/>
          <w:sz w:val="20"/>
          <w:szCs w:val="20"/>
        </w:rPr>
        <w:t xml:space="preserve">zabezpieczenia należytego wykonania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umowy w kwocie stanowiącej </w:t>
      </w:r>
      <w:r w:rsidR="006D028B" w:rsidRPr="000F2E5A">
        <w:rPr>
          <w:rFonts w:cstheme="minorHAnsi"/>
          <w:b/>
          <w:sz w:val="20"/>
          <w:szCs w:val="20"/>
        </w:rPr>
        <w:t>5</w:t>
      </w:r>
      <w:r w:rsidRPr="000F2E5A">
        <w:rPr>
          <w:rFonts w:cstheme="minorHAnsi"/>
          <w:b/>
          <w:sz w:val="20"/>
          <w:szCs w:val="20"/>
        </w:rPr>
        <w:t xml:space="preserve"> % </w:t>
      </w:r>
      <w:r w:rsidRPr="000F2E5A">
        <w:rPr>
          <w:rFonts w:cstheme="minorHAnsi"/>
          <w:sz w:val="20"/>
          <w:szCs w:val="20"/>
        </w:rPr>
        <w:t>ceny brutto</w:t>
      </w:r>
      <w:r w:rsidR="000530A7" w:rsidRPr="000F2E5A">
        <w:rPr>
          <w:rFonts w:cstheme="minorHAnsi"/>
          <w:sz w:val="20"/>
          <w:szCs w:val="20"/>
        </w:rPr>
        <w:t xml:space="preserve"> określonej w § 10</w:t>
      </w:r>
      <w:r w:rsidR="003E22F1" w:rsidRPr="000F2E5A">
        <w:rPr>
          <w:rFonts w:cstheme="minorHAnsi"/>
          <w:sz w:val="20"/>
          <w:szCs w:val="20"/>
        </w:rPr>
        <w:t xml:space="preserve">, </w:t>
      </w:r>
      <w:r w:rsidRPr="000F2E5A">
        <w:rPr>
          <w:rFonts w:cstheme="minorHAnsi"/>
          <w:sz w:val="20"/>
          <w:szCs w:val="20"/>
        </w:rPr>
        <w:t>tj</w:t>
      </w:r>
      <w:r w:rsidR="006D028B" w:rsidRPr="000F2E5A">
        <w:rPr>
          <w:rFonts w:cstheme="minorHAnsi"/>
          <w:sz w:val="20"/>
          <w:szCs w:val="20"/>
        </w:rPr>
        <w:t>.</w:t>
      </w:r>
      <w:r w:rsidRPr="000F2E5A">
        <w:rPr>
          <w:rFonts w:cstheme="minorHAnsi"/>
          <w:sz w:val="20"/>
          <w:szCs w:val="20"/>
        </w:rPr>
        <w:t xml:space="preserve"> kwoty </w:t>
      </w:r>
    </w:p>
    <w:p w14:paraId="29FFBC77" w14:textId="77777777" w:rsidR="00865313" w:rsidRPr="000F2E5A" w:rsidRDefault="00865313" w:rsidP="00865313">
      <w:pPr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...................- PLN</w:t>
      </w:r>
      <w:r w:rsidRPr="000F2E5A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52EDEB7C" w14:textId="77777777" w:rsidR="00BF0B98" w:rsidRPr="000F2E5A" w:rsidRDefault="00BF0B98" w:rsidP="000D4EF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Zabezpieczeniem należytego wykonania przedmiotu umowy jest </w:t>
      </w:r>
      <w:r w:rsidRPr="000F2E5A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0C6FCE1D" w14:textId="77777777" w:rsidR="00BF0B98" w:rsidRPr="000F2E5A" w:rsidRDefault="00BF0B98" w:rsidP="000D4EF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0F2E5A">
        <w:rPr>
          <w:rFonts w:cstheme="minorHAnsi"/>
          <w:b/>
          <w:bCs/>
          <w:sz w:val="20"/>
          <w:szCs w:val="20"/>
        </w:rPr>
        <w:t xml:space="preserve">Wykonawcy </w:t>
      </w:r>
      <w:r w:rsidRPr="000F2E5A">
        <w:rPr>
          <w:rFonts w:cstheme="minorHAnsi"/>
          <w:sz w:val="20"/>
          <w:szCs w:val="20"/>
        </w:rPr>
        <w:t xml:space="preserve">w ciągu 30 dni po odbiorze końcowym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umowy.</w:t>
      </w:r>
    </w:p>
    <w:p w14:paraId="3842EEC0" w14:textId="793C986E" w:rsidR="00BF0B98" w:rsidRPr="000F2E5A" w:rsidRDefault="00BF0B98" w:rsidP="000D4EF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</w:t>
      </w:r>
      <w:r w:rsidR="00F04FC8" w:rsidRPr="000F2E5A">
        <w:rPr>
          <w:rFonts w:cstheme="minorHAnsi"/>
          <w:sz w:val="20"/>
          <w:szCs w:val="20"/>
        </w:rPr>
        <w:t>i gwarancji</w:t>
      </w:r>
      <w:r w:rsidRPr="000F2E5A">
        <w:rPr>
          <w:rFonts w:cstheme="minorHAnsi"/>
          <w:sz w:val="20"/>
          <w:szCs w:val="20"/>
        </w:rPr>
        <w:t xml:space="preserve">, zwrócona zostanie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 w ciągu 15 dni po upływie okresu rękojmi </w:t>
      </w:r>
      <w:r w:rsidR="00F04FC8" w:rsidRPr="000F2E5A">
        <w:rPr>
          <w:rFonts w:cstheme="minorHAnsi"/>
          <w:sz w:val="20"/>
          <w:szCs w:val="20"/>
        </w:rPr>
        <w:t>za wady i gwarancji</w:t>
      </w:r>
      <w:r w:rsidRPr="000F2E5A">
        <w:rPr>
          <w:rFonts w:cstheme="minorHAnsi"/>
          <w:sz w:val="20"/>
          <w:szCs w:val="20"/>
        </w:rPr>
        <w:t>.</w:t>
      </w:r>
    </w:p>
    <w:p w14:paraId="7ACE08C6" w14:textId="77777777" w:rsidR="00BF0B98" w:rsidRPr="000F2E5A" w:rsidRDefault="00BF0B98" w:rsidP="000D4EFC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Zwrócona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 xml:space="preserve"> na usunięcie ewentualnych wad, jeżeli nie dokonał tego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>.</w:t>
      </w:r>
    </w:p>
    <w:p w14:paraId="4D344034" w14:textId="5CE775B1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14</w:t>
      </w:r>
    </w:p>
    <w:p w14:paraId="688FECBF" w14:textId="5574AA59" w:rsidR="00BF0B98" w:rsidRPr="000F2E5A" w:rsidRDefault="00BF0B98" w:rsidP="00EE629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zobowiązuje się wykonać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 umowy zgodnie z</w:t>
      </w:r>
      <w:r w:rsidR="000530A7" w:rsidRPr="000F2E5A">
        <w:rPr>
          <w:rFonts w:cstheme="minorHAnsi"/>
          <w:sz w:val="20"/>
          <w:szCs w:val="20"/>
        </w:rPr>
        <w:t xml:space="preserve"> dokumentacją projektową, </w:t>
      </w:r>
      <w:r w:rsidRPr="000F2E5A">
        <w:rPr>
          <w:rFonts w:cstheme="minorHAnsi"/>
          <w:sz w:val="20"/>
          <w:szCs w:val="20"/>
        </w:rPr>
        <w:t xml:space="preserve"> </w:t>
      </w:r>
      <w:r w:rsidR="00AC6BC0" w:rsidRPr="000F2E5A">
        <w:rPr>
          <w:rFonts w:cstheme="minorHAnsi"/>
          <w:sz w:val="20"/>
          <w:szCs w:val="20"/>
        </w:rPr>
        <w:t>przedmiarem</w:t>
      </w:r>
      <w:r w:rsidRPr="000F2E5A">
        <w:rPr>
          <w:rFonts w:cstheme="minorHAnsi"/>
          <w:sz w:val="20"/>
          <w:szCs w:val="20"/>
        </w:rPr>
        <w:t>, specyfikacją techniczną wykonan</w:t>
      </w:r>
      <w:r w:rsidR="00AC6BC0" w:rsidRPr="000F2E5A">
        <w:rPr>
          <w:rFonts w:cstheme="minorHAnsi"/>
          <w:sz w:val="20"/>
          <w:szCs w:val="20"/>
        </w:rPr>
        <w:t>ia i odbioru robót budowlanych,</w:t>
      </w:r>
      <w:r w:rsidRPr="000F2E5A">
        <w:rPr>
          <w:rFonts w:cstheme="minorHAnsi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14:paraId="747A3DC4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15</w:t>
      </w:r>
    </w:p>
    <w:p w14:paraId="10A07501" w14:textId="77777777" w:rsidR="00BF0B98" w:rsidRPr="000F2E5A" w:rsidRDefault="00BF0B98" w:rsidP="000D4EF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Po wykonaniu robót objętych umową,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przygotuje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 umowy do odbioru końcowego </w:t>
      </w:r>
      <w:r w:rsidR="00A41963" w:rsidRPr="000F2E5A">
        <w:rPr>
          <w:rFonts w:cstheme="minorHAnsi"/>
          <w:sz w:val="20"/>
          <w:szCs w:val="20"/>
        </w:rPr>
        <w:br/>
      </w:r>
      <w:r w:rsidRPr="000F2E5A">
        <w:rPr>
          <w:rFonts w:cstheme="minorHAnsi"/>
          <w:sz w:val="20"/>
          <w:szCs w:val="20"/>
        </w:rPr>
        <w:t xml:space="preserve">i zawiadomi  o tym pisemnie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>.</w:t>
      </w:r>
    </w:p>
    <w:p w14:paraId="76B550F2" w14:textId="77777777" w:rsidR="00BF0B98" w:rsidRPr="000F2E5A" w:rsidRDefault="00BF0B98" w:rsidP="000D4EF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Do zawiadomienia zakończenia robót </w:t>
      </w:r>
      <w:r w:rsidRPr="000F2E5A">
        <w:rPr>
          <w:rFonts w:cstheme="minorHAnsi"/>
          <w:b/>
          <w:sz w:val="20"/>
          <w:szCs w:val="20"/>
        </w:rPr>
        <w:t xml:space="preserve">Wykonawca </w:t>
      </w:r>
      <w:r w:rsidRPr="000F2E5A">
        <w:rPr>
          <w:rFonts w:cstheme="minorHAnsi"/>
          <w:sz w:val="20"/>
          <w:szCs w:val="20"/>
        </w:rPr>
        <w:t>załącza;</w:t>
      </w:r>
    </w:p>
    <w:p w14:paraId="24EF4CDA" w14:textId="1EF083D1" w:rsidR="00BF0B98" w:rsidRPr="000F2E5A" w:rsidRDefault="00BF0B98" w:rsidP="000D4EFC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>dziennik budowy potwierdzaj</w:t>
      </w:r>
      <w:r w:rsidRPr="000F2E5A">
        <w:rPr>
          <w:rFonts w:eastAsia="TTE1FA5458t00" w:cstheme="minorHAnsi"/>
          <w:sz w:val="20"/>
          <w:szCs w:val="20"/>
        </w:rPr>
        <w:t>ą</w:t>
      </w:r>
      <w:r w:rsidRPr="000F2E5A">
        <w:rPr>
          <w:rFonts w:eastAsia="Times-Roman" w:cstheme="minorHAnsi"/>
          <w:sz w:val="20"/>
          <w:szCs w:val="20"/>
        </w:rPr>
        <w:t>cy gotowo</w:t>
      </w:r>
      <w:r w:rsidRPr="000F2E5A">
        <w:rPr>
          <w:rFonts w:eastAsia="TTE1FA5458t00" w:cstheme="minorHAnsi"/>
          <w:sz w:val="20"/>
          <w:szCs w:val="20"/>
        </w:rPr>
        <w:t xml:space="preserve">ść </w:t>
      </w:r>
      <w:r w:rsidRPr="000F2E5A">
        <w:rPr>
          <w:rFonts w:eastAsia="Times-Roman" w:cstheme="minorHAnsi"/>
          <w:sz w:val="20"/>
          <w:szCs w:val="20"/>
        </w:rPr>
        <w:t>do odbioru potwierdzon</w:t>
      </w:r>
      <w:r w:rsidR="00402BA0" w:rsidRPr="000F2E5A">
        <w:rPr>
          <w:rFonts w:eastAsia="Times-Roman" w:cstheme="minorHAnsi"/>
          <w:sz w:val="20"/>
          <w:szCs w:val="20"/>
        </w:rPr>
        <w:t>ą</w:t>
      </w:r>
      <w:r w:rsidRPr="000F2E5A">
        <w:rPr>
          <w:rFonts w:eastAsia="Times-Roman" w:cstheme="minorHAnsi"/>
          <w:sz w:val="20"/>
          <w:szCs w:val="20"/>
        </w:rPr>
        <w:t xml:space="preserve"> wpisem kierownika budowy </w:t>
      </w:r>
      <w:r w:rsidR="00A41963" w:rsidRPr="000F2E5A">
        <w:rPr>
          <w:rFonts w:eastAsia="Times-Roman" w:cstheme="minorHAnsi"/>
          <w:sz w:val="20"/>
          <w:szCs w:val="20"/>
        </w:rPr>
        <w:br/>
      </w:r>
      <w:r w:rsidRPr="000F2E5A">
        <w:rPr>
          <w:rFonts w:eastAsia="Times-Roman" w:cstheme="minorHAnsi"/>
          <w:sz w:val="20"/>
          <w:szCs w:val="20"/>
        </w:rPr>
        <w:t>i inspektora nadzoru.</w:t>
      </w:r>
    </w:p>
    <w:p w14:paraId="0B640145" w14:textId="77777777" w:rsidR="00BF0B98" w:rsidRPr="000F2E5A" w:rsidRDefault="00BF0B98" w:rsidP="000D4EFC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>operat powykonawczy do sprawdzenia, który musi zawiera</w:t>
      </w:r>
      <w:r w:rsidRPr="000F2E5A">
        <w:rPr>
          <w:rFonts w:eastAsia="TTE1FA5458t00" w:cstheme="minorHAnsi"/>
          <w:sz w:val="20"/>
          <w:szCs w:val="20"/>
        </w:rPr>
        <w:t>ć</w:t>
      </w:r>
      <w:r w:rsidRPr="000F2E5A">
        <w:rPr>
          <w:rFonts w:eastAsia="Times-Roman" w:cstheme="minorHAnsi"/>
          <w:sz w:val="20"/>
          <w:szCs w:val="20"/>
        </w:rPr>
        <w:t>:</w:t>
      </w:r>
    </w:p>
    <w:p w14:paraId="16915EC7" w14:textId="29FA910B" w:rsidR="00BF0B98" w:rsidRPr="000F2E5A" w:rsidRDefault="00BF0B98" w:rsidP="000D4EF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>dokumentacj</w:t>
      </w:r>
      <w:r w:rsidRPr="000F2E5A">
        <w:rPr>
          <w:rFonts w:eastAsia="TTE1FA5458t00" w:cstheme="minorHAnsi"/>
          <w:sz w:val="20"/>
          <w:szCs w:val="20"/>
        </w:rPr>
        <w:t xml:space="preserve">e </w:t>
      </w:r>
      <w:r w:rsidRPr="000F2E5A">
        <w:rPr>
          <w:rFonts w:eastAsia="Times-Roman" w:cstheme="minorHAnsi"/>
          <w:sz w:val="20"/>
          <w:szCs w:val="20"/>
        </w:rPr>
        <w:t>powykonawcz</w:t>
      </w:r>
      <w:r w:rsidR="000530A7" w:rsidRPr="000F2E5A">
        <w:rPr>
          <w:rFonts w:eastAsia="TTE1FA5458t00" w:cstheme="minorHAnsi"/>
          <w:sz w:val="20"/>
          <w:szCs w:val="20"/>
        </w:rPr>
        <w:t>ą</w:t>
      </w:r>
      <w:r w:rsidRPr="000F2E5A">
        <w:rPr>
          <w:rFonts w:eastAsia="TTE1FA5458t00" w:cstheme="minorHAnsi"/>
          <w:sz w:val="20"/>
          <w:szCs w:val="20"/>
        </w:rPr>
        <w:t xml:space="preserve"> </w:t>
      </w:r>
      <w:r w:rsidRPr="000F2E5A">
        <w:rPr>
          <w:rFonts w:eastAsia="Times-Roman" w:cstheme="minorHAnsi"/>
          <w:sz w:val="20"/>
          <w:szCs w:val="20"/>
        </w:rPr>
        <w:t>z naniesionymi zmianami podpisan</w:t>
      </w:r>
      <w:r w:rsidR="000530A7" w:rsidRPr="000F2E5A">
        <w:rPr>
          <w:rFonts w:eastAsia="TTE1FA5458t00" w:cstheme="minorHAnsi"/>
          <w:sz w:val="20"/>
          <w:szCs w:val="20"/>
        </w:rPr>
        <w:t>ą</w:t>
      </w:r>
      <w:r w:rsidRPr="000F2E5A">
        <w:rPr>
          <w:rFonts w:eastAsia="TTE1FA5458t00" w:cstheme="minorHAnsi"/>
          <w:sz w:val="20"/>
          <w:szCs w:val="20"/>
        </w:rPr>
        <w:t xml:space="preserve"> </w:t>
      </w:r>
      <w:r w:rsidRPr="000F2E5A">
        <w:rPr>
          <w:rFonts w:eastAsia="Times-Roman" w:cstheme="minorHAnsi"/>
          <w:sz w:val="20"/>
          <w:szCs w:val="20"/>
        </w:rPr>
        <w:t xml:space="preserve">przez kierownika budowy </w:t>
      </w:r>
      <w:r w:rsidR="00A41963" w:rsidRPr="000F2E5A">
        <w:rPr>
          <w:rFonts w:eastAsia="Times-Roman" w:cstheme="minorHAnsi"/>
          <w:sz w:val="20"/>
          <w:szCs w:val="20"/>
        </w:rPr>
        <w:br/>
      </w:r>
      <w:r w:rsidRPr="000F2E5A">
        <w:rPr>
          <w:rFonts w:eastAsia="Times-Roman" w:cstheme="minorHAnsi"/>
          <w:sz w:val="20"/>
          <w:szCs w:val="20"/>
        </w:rPr>
        <w:t>i inspektora nadzoru,</w:t>
      </w:r>
    </w:p>
    <w:p w14:paraId="61EDC04C" w14:textId="77777777" w:rsidR="00BF0B98" w:rsidRPr="000F2E5A" w:rsidRDefault="00BF0B98" w:rsidP="000D4EF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>o</w:t>
      </w:r>
      <w:r w:rsidRPr="000F2E5A">
        <w:rPr>
          <w:rFonts w:eastAsia="TTE1FA5458t00" w:cstheme="minorHAnsi"/>
          <w:sz w:val="20"/>
          <w:szCs w:val="20"/>
        </w:rPr>
        <w:t>ś</w:t>
      </w:r>
      <w:r w:rsidRPr="000F2E5A">
        <w:rPr>
          <w:rFonts w:eastAsia="Times-Roman" w:cstheme="minorHAnsi"/>
          <w:sz w:val="20"/>
          <w:szCs w:val="20"/>
        </w:rPr>
        <w:t>wiadczenie kierownika budowy, że roboty zostały wykonane zgodnie z dokumentacj</w:t>
      </w:r>
      <w:r w:rsidRPr="000F2E5A">
        <w:rPr>
          <w:rFonts w:eastAsia="TTE1FA5458t00" w:cstheme="minorHAnsi"/>
          <w:sz w:val="20"/>
          <w:szCs w:val="20"/>
        </w:rPr>
        <w:t>a</w:t>
      </w:r>
      <w:r w:rsidRPr="000F2E5A">
        <w:rPr>
          <w:rFonts w:eastAsia="Times-Roman" w:cstheme="minorHAnsi"/>
          <w:sz w:val="20"/>
          <w:szCs w:val="20"/>
        </w:rPr>
        <w:t>, a przy zmianach potwierdzenie, że zmiany zostały zaakceptowane przez autora projektu i inspektora nadzoru oraz że teren budowy został uprz</w:t>
      </w:r>
      <w:r w:rsidRPr="000F2E5A">
        <w:rPr>
          <w:rFonts w:eastAsia="TTE1FA5458t00" w:cstheme="minorHAnsi"/>
          <w:sz w:val="20"/>
          <w:szCs w:val="20"/>
        </w:rPr>
        <w:t>ą</w:t>
      </w:r>
      <w:r w:rsidRPr="000F2E5A">
        <w:rPr>
          <w:rFonts w:eastAsia="Times-Roman" w:cstheme="minorHAnsi"/>
          <w:sz w:val="20"/>
          <w:szCs w:val="20"/>
        </w:rPr>
        <w:t>tni</w:t>
      </w:r>
      <w:r w:rsidRPr="000F2E5A">
        <w:rPr>
          <w:rFonts w:eastAsia="TTE1FA5458t00" w:cstheme="minorHAnsi"/>
          <w:sz w:val="20"/>
          <w:szCs w:val="20"/>
        </w:rPr>
        <w:t>ę</w:t>
      </w:r>
      <w:r w:rsidRPr="000F2E5A">
        <w:rPr>
          <w:rFonts w:eastAsia="Times-Roman" w:cstheme="minorHAnsi"/>
          <w:sz w:val="20"/>
          <w:szCs w:val="20"/>
        </w:rPr>
        <w:t>ty – 2 egz.,</w:t>
      </w:r>
    </w:p>
    <w:p w14:paraId="78F712CD" w14:textId="78839EB8" w:rsidR="00BF0B98" w:rsidRPr="000F2E5A" w:rsidRDefault="00BF0B98" w:rsidP="000D4EF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>atesty, certyfikaty i aprobaty zgodno</w:t>
      </w:r>
      <w:r w:rsidRPr="000F2E5A">
        <w:rPr>
          <w:rFonts w:eastAsia="TTE1FA5458t00" w:cstheme="minorHAnsi"/>
          <w:sz w:val="20"/>
          <w:szCs w:val="20"/>
        </w:rPr>
        <w:t>ś</w:t>
      </w:r>
      <w:r w:rsidRPr="000F2E5A">
        <w:rPr>
          <w:rFonts w:eastAsia="Times-Roman" w:cstheme="minorHAnsi"/>
          <w:sz w:val="20"/>
          <w:szCs w:val="20"/>
        </w:rPr>
        <w:t>ci na wbudowane materiały zgodnie ze specyfikacj</w:t>
      </w:r>
      <w:r w:rsidRPr="000F2E5A">
        <w:rPr>
          <w:rFonts w:eastAsia="TTE1FA5458t00" w:cstheme="minorHAnsi"/>
          <w:sz w:val="20"/>
          <w:szCs w:val="20"/>
        </w:rPr>
        <w:t xml:space="preserve">ą techniczną </w:t>
      </w:r>
      <w:r w:rsidRPr="000F2E5A">
        <w:rPr>
          <w:rFonts w:eastAsia="Times-Roman" w:cstheme="minorHAnsi"/>
          <w:sz w:val="20"/>
          <w:szCs w:val="20"/>
        </w:rPr>
        <w:t>wykonania i odbioru robót - 1 egz</w:t>
      </w:r>
      <w:r w:rsidR="00447A4C" w:rsidRPr="000F2E5A">
        <w:rPr>
          <w:rFonts w:eastAsia="Times-Roman" w:cstheme="minorHAnsi"/>
          <w:sz w:val="20"/>
          <w:szCs w:val="20"/>
        </w:rPr>
        <w:t>.</w:t>
      </w:r>
      <w:r w:rsidRPr="000F2E5A">
        <w:rPr>
          <w:rFonts w:eastAsia="Times-Roman" w:cstheme="minorHAnsi"/>
          <w:sz w:val="20"/>
          <w:szCs w:val="20"/>
        </w:rPr>
        <w:t>,</w:t>
      </w:r>
    </w:p>
    <w:p w14:paraId="39993198" w14:textId="137F4C69" w:rsidR="00BF0B98" w:rsidRPr="000F2E5A" w:rsidRDefault="00BF0B98" w:rsidP="000D4EF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>pomiary geodezyjne zakończonej inwestycji</w:t>
      </w:r>
      <w:r w:rsidR="00FE23E7" w:rsidRPr="000F2E5A">
        <w:rPr>
          <w:rFonts w:eastAsia="Times-Roman" w:cstheme="minorHAnsi"/>
          <w:sz w:val="20"/>
          <w:szCs w:val="20"/>
        </w:rPr>
        <w:t xml:space="preserve"> jeżeli są wymagane </w:t>
      </w:r>
      <w:r w:rsidRPr="000F2E5A">
        <w:rPr>
          <w:rFonts w:eastAsia="Times-Roman" w:cstheme="minorHAnsi"/>
          <w:sz w:val="20"/>
          <w:szCs w:val="20"/>
        </w:rPr>
        <w:t>.</w:t>
      </w:r>
    </w:p>
    <w:p w14:paraId="1B72F3A3" w14:textId="548546B3" w:rsidR="00695845" w:rsidRPr="000F2E5A" w:rsidRDefault="00695845" w:rsidP="000D4EFC">
      <w:pPr>
        <w:numPr>
          <w:ilvl w:val="0"/>
          <w:numId w:val="26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eastAsia="Times-Roman" w:cstheme="minorHAnsi"/>
          <w:sz w:val="20"/>
          <w:szCs w:val="20"/>
        </w:rPr>
      </w:pPr>
      <w:r w:rsidRPr="000F2E5A">
        <w:rPr>
          <w:rFonts w:eastAsia="Times-Roman" w:cstheme="minorHAnsi"/>
          <w:sz w:val="20"/>
          <w:szCs w:val="20"/>
        </w:rPr>
        <w:t xml:space="preserve">pozwolenie na użytkowanie lub zgłoszenie zakończenia robót w zależności od wymagań przewidzianych prawem dla danego obiektu budowlanego (Powyższy dokument Wykonawca uzyska w imieniu Zamawiającego). </w:t>
      </w:r>
    </w:p>
    <w:p w14:paraId="45105615" w14:textId="77777777" w:rsidR="00BF0B98" w:rsidRPr="000F2E5A" w:rsidRDefault="00BF0B98" w:rsidP="000D4EF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Odbiór końcowy </w:t>
      </w:r>
      <w:r w:rsidR="00F202D0" w:rsidRPr="000F2E5A">
        <w:rPr>
          <w:rFonts w:cstheme="minorHAnsi"/>
          <w:sz w:val="20"/>
          <w:szCs w:val="20"/>
        </w:rPr>
        <w:t>rozpocznie się</w:t>
      </w:r>
      <w:r w:rsidRPr="000F2E5A">
        <w:rPr>
          <w:rFonts w:cstheme="minorHAnsi"/>
          <w:sz w:val="20"/>
          <w:szCs w:val="20"/>
        </w:rPr>
        <w:t xml:space="preserve"> w ciągu 14 dni od daty powiadomienia </w:t>
      </w:r>
      <w:r w:rsidRPr="000F2E5A">
        <w:rPr>
          <w:rFonts w:cstheme="minorHAnsi"/>
          <w:b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 xml:space="preserve"> przez </w:t>
      </w:r>
      <w:r w:rsidRPr="000F2E5A">
        <w:rPr>
          <w:rFonts w:cstheme="minorHAnsi"/>
          <w:b/>
          <w:bCs/>
          <w:sz w:val="20"/>
          <w:szCs w:val="20"/>
        </w:rPr>
        <w:t xml:space="preserve">Wykonawcę </w:t>
      </w:r>
      <w:r w:rsidR="00A41963" w:rsidRPr="000F2E5A">
        <w:rPr>
          <w:rFonts w:cstheme="minorHAnsi"/>
          <w:b/>
          <w:bCs/>
          <w:sz w:val="20"/>
          <w:szCs w:val="20"/>
        </w:rPr>
        <w:br/>
      </w:r>
      <w:r w:rsidRPr="000F2E5A">
        <w:rPr>
          <w:rFonts w:cstheme="minorHAnsi"/>
          <w:bCs/>
          <w:sz w:val="20"/>
          <w:szCs w:val="20"/>
        </w:rPr>
        <w:t>i dostarczenia kompletu dokumentów o których mowa w ust. 2 niniejszego paragrafu</w:t>
      </w:r>
      <w:r w:rsidRPr="000F2E5A">
        <w:rPr>
          <w:rFonts w:cstheme="minorHAnsi"/>
          <w:sz w:val="20"/>
          <w:szCs w:val="20"/>
        </w:rPr>
        <w:t>.</w:t>
      </w:r>
    </w:p>
    <w:p w14:paraId="1EC33082" w14:textId="77777777" w:rsidR="00BF0B98" w:rsidRPr="000F2E5A" w:rsidRDefault="00BF0B98" w:rsidP="000D4EFC">
      <w:pPr>
        <w:numPr>
          <w:ilvl w:val="0"/>
          <w:numId w:val="18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="008B6546" w:rsidRPr="000F2E5A">
        <w:rPr>
          <w:rFonts w:cstheme="minorHAnsi"/>
          <w:sz w:val="20"/>
          <w:szCs w:val="20"/>
        </w:rPr>
        <w:br/>
      </w:r>
      <w:r w:rsidRPr="000F2E5A">
        <w:rPr>
          <w:rFonts w:cstheme="minorHAnsi"/>
          <w:sz w:val="20"/>
          <w:szCs w:val="20"/>
        </w:rPr>
        <w:t>o ile nie nastąpi przerwanie czynności odbiorowych.</w:t>
      </w:r>
    </w:p>
    <w:p w14:paraId="4128ACA4" w14:textId="77777777" w:rsidR="00BF0B98" w:rsidRPr="000F2E5A" w:rsidRDefault="00BF0B98" w:rsidP="000D4EFC">
      <w:pPr>
        <w:numPr>
          <w:ilvl w:val="0"/>
          <w:numId w:val="18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Jeżeli w toku czynności odbioru zostaną stwierdzone wady lub braki:</w:t>
      </w:r>
    </w:p>
    <w:p w14:paraId="5073D902" w14:textId="77777777" w:rsidR="003B55C1" w:rsidRPr="000F2E5A" w:rsidRDefault="003B55C1" w:rsidP="003B55C1">
      <w:pPr>
        <w:tabs>
          <w:tab w:val="num" w:pos="426"/>
        </w:tabs>
        <w:spacing w:after="60" w:line="276" w:lineRule="auto"/>
        <w:ind w:left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1)</w:t>
      </w:r>
      <w:r w:rsidRPr="000F2E5A">
        <w:rPr>
          <w:rFonts w:cstheme="minorHAnsi"/>
          <w:b/>
          <w:bCs/>
          <w:sz w:val="20"/>
          <w:szCs w:val="20"/>
        </w:rPr>
        <w:tab/>
        <w:t>istotne nadające się do usunięcia</w:t>
      </w:r>
      <w:r w:rsidRPr="000F2E5A">
        <w:rPr>
          <w:rFonts w:cstheme="minorHAnsi"/>
          <w:sz w:val="20"/>
          <w:szCs w:val="20"/>
        </w:rPr>
        <w:t xml:space="preserve"> – Zamawiający odmówi odbioru do czasu usunięcia wad lub braków, </w:t>
      </w:r>
    </w:p>
    <w:p w14:paraId="0758FBDE" w14:textId="77777777" w:rsidR="003B55C1" w:rsidRPr="000F2E5A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lastRenderedPageBreak/>
        <w:t>2)</w:t>
      </w:r>
      <w:r w:rsidRPr="000F2E5A">
        <w:rPr>
          <w:rFonts w:cstheme="minorHAnsi"/>
          <w:b/>
          <w:bCs/>
          <w:sz w:val="20"/>
          <w:szCs w:val="20"/>
        </w:rPr>
        <w:tab/>
      </w:r>
      <w:r w:rsidRPr="000F2E5A">
        <w:rPr>
          <w:rFonts w:cstheme="minorHAnsi"/>
          <w:b/>
          <w:sz w:val="20"/>
          <w:szCs w:val="20"/>
        </w:rPr>
        <w:t xml:space="preserve">istotne nie nadające się do usunięcia </w:t>
      </w:r>
      <w:r w:rsidRPr="000F2E5A">
        <w:rPr>
          <w:rFonts w:cstheme="minorHAnsi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BC33AD4" w14:textId="0C9B2CB0" w:rsidR="003B55C1" w:rsidRPr="000F2E5A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 w:rsidR="005E3F63" w:rsidRPr="000F2E5A">
        <w:rPr>
          <w:rFonts w:cstheme="minorHAnsi"/>
          <w:b/>
          <w:bCs/>
          <w:sz w:val="20"/>
          <w:szCs w:val="20"/>
        </w:rPr>
        <w:t>7</w:t>
      </w:r>
      <w:r w:rsidRPr="000F2E5A">
        <w:rPr>
          <w:rFonts w:cstheme="minorHAnsi"/>
          <w:b/>
          <w:bCs/>
          <w:sz w:val="20"/>
          <w:szCs w:val="20"/>
        </w:rPr>
        <w:t xml:space="preserve"> dni (po przekroczeniu tego terminu Zamawiający będzie obciążał Wykonawcę karami umownymi </w:t>
      </w:r>
      <w:r w:rsidR="000530A7" w:rsidRPr="000F2E5A">
        <w:rPr>
          <w:rFonts w:cstheme="minorHAnsi"/>
          <w:b/>
          <w:bCs/>
          <w:sz w:val="20"/>
          <w:szCs w:val="20"/>
        </w:rPr>
        <w:t>o</w:t>
      </w:r>
      <w:r w:rsidRPr="000F2E5A">
        <w:rPr>
          <w:rFonts w:cstheme="minorHAnsi"/>
          <w:b/>
          <w:bCs/>
          <w:sz w:val="20"/>
          <w:szCs w:val="20"/>
        </w:rPr>
        <w:t xml:space="preserve"> których mowa § 20 ust. 1 pkt. </w:t>
      </w:r>
      <w:r w:rsidR="00F04FC8" w:rsidRPr="000F2E5A">
        <w:rPr>
          <w:rFonts w:cstheme="minorHAnsi"/>
          <w:b/>
          <w:bCs/>
          <w:sz w:val="20"/>
          <w:szCs w:val="20"/>
        </w:rPr>
        <w:t>9</w:t>
      </w:r>
      <w:r w:rsidRPr="000F2E5A">
        <w:rPr>
          <w:rFonts w:cstheme="minorHAnsi"/>
          <w:b/>
          <w:bCs/>
          <w:sz w:val="20"/>
          <w:szCs w:val="20"/>
        </w:rPr>
        <w:t xml:space="preserve"> poniżej)</w:t>
      </w:r>
    </w:p>
    <w:p w14:paraId="0BB4C64A" w14:textId="6023463C" w:rsidR="003B55C1" w:rsidRPr="000F2E5A" w:rsidRDefault="003B55C1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4)  </w:t>
      </w:r>
      <w:r w:rsidRPr="000F2E5A">
        <w:rPr>
          <w:rFonts w:cstheme="minorHAnsi"/>
          <w:b/>
          <w:sz w:val="20"/>
          <w:szCs w:val="20"/>
        </w:rPr>
        <w:t>nieistotne nienadające się do</w:t>
      </w:r>
      <w:r w:rsidRPr="000F2E5A">
        <w:rPr>
          <w:rFonts w:cstheme="minorHAnsi"/>
          <w:sz w:val="20"/>
          <w:szCs w:val="20"/>
        </w:rPr>
        <w:t xml:space="preserve"> usunięcia – Zamawiający dokona o</w:t>
      </w:r>
      <w:r w:rsidR="007A10E9" w:rsidRPr="000F2E5A">
        <w:rPr>
          <w:rFonts w:cstheme="minorHAnsi"/>
          <w:sz w:val="20"/>
          <w:szCs w:val="20"/>
        </w:rPr>
        <w:t>d</w:t>
      </w:r>
      <w:r w:rsidRPr="000F2E5A">
        <w:rPr>
          <w:rFonts w:cstheme="minorHAnsi"/>
          <w:sz w:val="20"/>
          <w:szCs w:val="20"/>
        </w:rPr>
        <w:t xml:space="preserve">bioru wraz z  uprawnieniem od żądania obniżenia wynagrodzenia stosownie do obniżenia wartości użytkowej Przedmiotu </w:t>
      </w:r>
      <w:r w:rsidR="009B0653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 xml:space="preserve">mowy. </w:t>
      </w:r>
    </w:p>
    <w:p w14:paraId="3127AE52" w14:textId="77777777" w:rsidR="003B55C1" w:rsidRPr="000F2E5A" w:rsidRDefault="003B55C1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6.</w:t>
      </w:r>
      <w:r w:rsidRPr="000F2E5A">
        <w:rPr>
          <w:rFonts w:cstheme="minorHAnsi"/>
          <w:sz w:val="20"/>
          <w:szCs w:val="20"/>
        </w:rPr>
        <w:tab/>
        <w:t xml:space="preserve">Jeżeli w toku czynności odbioru zostanie stwierdzone, że Przedmiot </w:t>
      </w:r>
      <w:r w:rsidR="009B0653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 w:rsidR="009B0653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A57446C" w14:textId="32627286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16</w:t>
      </w:r>
    </w:p>
    <w:p w14:paraId="60E8CBC2" w14:textId="77777777" w:rsidR="00BF0B98" w:rsidRPr="000F2E5A" w:rsidRDefault="00BF0B98" w:rsidP="00EE629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Po zakończeniu robót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0F2E5A">
        <w:rPr>
          <w:rFonts w:cstheme="minorHAnsi"/>
          <w:b/>
          <w:bCs/>
          <w:sz w:val="20"/>
          <w:szCs w:val="20"/>
        </w:rPr>
        <w:t xml:space="preserve">Zamawiającemu </w:t>
      </w:r>
      <w:r w:rsidRPr="000F2E5A">
        <w:rPr>
          <w:rFonts w:cstheme="minorHAnsi"/>
          <w:sz w:val="20"/>
          <w:szCs w:val="20"/>
        </w:rPr>
        <w:t xml:space="preserve"> w terminie ustalonym dla odbioru końcowego robót.</w:t>
      </w:r>
    </w:p>
    <w:p w14:paraId="5DDDBA3A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17</w:t>
      </w:r>
    </w:p>
    <w:p w14:paraId="1E3E1A5D" w14:textId="77777777" w:rsidR="00BF0B98" w:rsidRPr="000F2E5A" w:rsidRDefault="00BF0B98" w:rsidP="00EE6290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może odstąpić od umowy w terminie natychmiastowym z przyczyn leżących po stronie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, </w:t>
      </w:r>
      <w:r w:rsidR="00CB44E8" w:rsidRPr="000F2E5A">
        <w:rPr>
          <w:rFonts w:cstheme="minorHAnsi"/>
          <w:sz w:val="20"/>
          <w:szCs w:val="20"/>
        </w:rPr>
        <w:br/>
      </w:r>
      <w:r w:rsidRPr="000F2E5A">
        <w:rPr>
          <w:rFonts w:cstheme="minorHAnsi"/>
          <w:sz w:val="20"/>
          <w:szCs w:val="20"/>
        </w:rPr>
        <w:t xml:space="preserve">a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4F862CB6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18</w:t>
      </w:r>
    </w:p>
    <w:p w14:paraId="696E3488" w14:textId="77777777" w:rsidR="00BF0B98" w:rsidRPr="000F2E5A" w:rsidRDefault="00BF0B98" w:rsidP="000D4EF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jest odpowiedzialny względem </w:t>
      </w:r>
      <w:r w:rsidRPr="000F2E5A">
        <w:rPr>
          <w:rFonts w:cstheme="minorHAnsi"/>
          <w:b/>
          <w:bCs/>
          <w:sz w:val="20"/>
          <w:szCs w:val="20"/>
        </w:rPr>
        <w:t>Zamawiającego</w:t>
      </w:r>
      <w:r w:rsidRPr="000F2E5A">
        <w:rPr>
          <w:rFonts w:cstheme="minorHAnsi"/>
          <w:sz w:val="20"/>
          <w:szCs w:val="20"/>
        </w:rPr>
        <w:t xml:space="preserve">, jeżeli wykonany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 umowy ma wady zmniejszające jego wartość lub użyteczność.</w:t>
      </w:r>
    </w:p>
    <w:p w14:paraId="43E22D42" w14:textId="77777777" w:rsidR="00BF0B98" w:rsidRPr="000F2E5A" w:rsidRDefault="00BF0B98" w:rsidP="000D4EF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6EF0D60" w14:textId="10E1EB1E" w:rsidR="00BF0B98" w:rsidRPr="000F2E5A" w:rsidRDefault="00BF0B98" w:rsidP="000D4EF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O wykryciu wady </w:t>
      </w: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jest zobowiązany zawiadomić </w:t>
      </w:r>
      <w:r w:rsidRPr="000F2E5A">
        <w:rPr>
          <w:rFonts w:cstheme="minorHAnsi"/>
          <w:b/>
          <w:bCs/>
          <w:sz w:val="20"/>
          <w:szCs w:val="20"/>
        </w:rPr>
        <w:t xml:space="preserve">Wykonawcę </w:t>
      </w:r>
      <w:r w:rsidRPr="000F2E5A">
        <w:rPr>
          <w:rFonts w:cstheme="minorHAnsi"/>
          <w:sz w:val="20"/>
          <w:szCs w:val="20"/>
        </w:rPr>
        <w:t>pisemnie w</w:t>
      </w:r>
      <w:r w:rsidR="000530A7" w:rsidRPr="000F2E5A">
        <w:rPr>
          <w:rFonts w:cstheme="minorHAnsi"/>
          <w:sz w:val="20"/>
          <w:szCs w:val="20"/>
        </w:rPr>
        <w:t xml:space="preserve"> terminie 7 dni od daty </w:t>
      </w:r>
      <w:r w:rsidRPr="000F2E5A">
        <w:rPr>
          <w:rFonts w:cstheme="minorHAnsi"/>
          <w:sz w:val="20"/>
          <w:szCs w:val="20"/>
        </w:rPr>
        <w:t xml:space="preserve">jej ujawnienia. Istnienie wady stwierdza się protokolarnie po przeprowadzeniu oględzin. O dacie oględzin </w:t>
      </w: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poinformuje </w:t>
      </w:r>
      <w:r w:rsidRPr="000F2E5A">
        <w:rPr>
          <w:rFonts w:cstheme="minorHAnsi"/>
          <w:b/>
          <w:bCs/>
          <w:sz w:val="20"/>
          <w:szCs w:val="20"/>
        </w:rPr>
        <w:t>Wykonawcę</w:t>
      </w:r>
      <w:r w:rsidRPr="000F2E5A">
        <w:rPr>
          <w:rFonts w:cstheme="minorHAnsi"/>
          <w:sz w:val="20"/>
          <w:szCs w:val="20"/>
        </w:rPr>
        <w:t xml:space="preserve"> na 7 dni przed planowanym terminem.</w:t>
      </w:r>
    </w:p>
    <w:p w14:paraId="2BE0F1E5" w14:textId="77777777" w:rsidR="00BF0B98" w:rsidRPr="000F2E5A" w:rsidRDefault="00BF0B98" w:rsidP="000D4EF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przypadku stwierdzenia istnienia wady obciążającej </w:t>
      </w:r>
      <w:r w:rsidRPr="000F2E5A">
        <w:rPr>
          <w:rFonts w:cstheme="minorHAnsi"/>
          <w:b/>
          <w:bCs/>
          <w:sz w:val="20"/>
          <w:szCs w:val="20"/>
        </w:rPr>
        <w:t>Wykonawcę</w:t>
      </w:r>
      <w:r w:rsidRPr="000F2E5A">
        <w:rPr>
          <w:rFonts w:cstheme="minorHAnsi"/>
          <w:sz w:val="20"/>
          <w:szCs w:val="20"/>
        </w:rPr>
        <w:t xml:space="preserve">, </w:t>
      </w: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wyznacza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6FACA5BF" w14:textId="77777777" w:rsidR="00BF0B98" w:rsidRPr="000F2E5A" w:rsidRDefault="00BF0B98" w:rsidP="000D4EF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razie nie usunięcia, przez </w:t>
      </w:r>
      <w:r w:rsidRPr="000F2E5A">
        <w:rPr>
          <w:rFonts w:cstheme="minorHAnsi"/>
          <w:b/>
          <w:bCs/>
          <w:sz w:val="20"/>
          <w:szCs w:val="20"/>
        </w:rPr>
        <w:t>Wykonawcę</w:t>
      </w:r>
      <w:r w:rsidRPr="000F2E5A">
        <w:rPr>
          <w:rFonts w:cstheme="minorHAnsi"/>
          <w:sz w:val="20"/>
          <w:szCs w:val="20"/>
        </w:rPr>
        <w:t xml:space="preserve">, w wyznaczonym terminie ujawnionych wad wykonanych robót, </w:t>
      </w: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może zlecić ich usunięcie na koszt i ryzyko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 innemu wykonawcy. </w:t>
      </w:r>
    </w:p>
    <w:p w14:paraId="4D5F7C22" w14:textId="77777777" w:rsidR="00BF0B98" w:rsidRPr="000F2E5A" w:rsidRDefault="00BF0B98" w:rsidP="000D4EFC">
      <w:pPr>
        <w:pStyle w:val="Tekstpodstawowywcity2"/>
        <w:numPr>
          <w:ilvl w:val="0"/>
          <w:numId w:val="19"/>
        </w:numPr>
        <w:tabs>
          <w:tab w:val="clear" w:pos="1560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Jeżeli wady uniemożliwiają użytkowanie </w:t>
      </w:r>
      <w:r w:rsidR="009B0653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umowy zgodnie z jego przeznaczeniem, </w:t>
      </w:r>
      <w:r w:rsidRPr="000F2E5A">
        <w:rPr>
          <w:rFonts w:cstheme="minorHAnsi"/>
          <w:b/>
          <w:bCs/>
          <w:sz w:val="20"/>
          <w:szCs w:val="20"/>
        </w:rPr>
        <w:t>Zamawiający</w:t>
      </w:r>
      <w:r w:rsidRPr="000F2E5A">
        <w:rPr>
          <w:rFonts w:cstheme="minorHAnsi"/>
          <w:sz w:val="20"/>
          <w:szCs w:val="20"/>
        </w:rPr>
        <w:t xml:space="preserve"> może obniżyć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 wynagrodzenie za ten </w:t>
      </w:r>
      <w:r w:rsidR="00BE20B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 odpowiednio do utraconej wartości użytkowej, estetycznej i technicznej.</w:t>
      </w:r>
    </w:p>
    <w:p w14:paraId="632A05FB" w14:textId="77777777" w:rsidR="00BF0B98" w:rsidRPr="000F2E5A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19</w:t>
      </w:r>
    </w:p>
    <w:p w14:paraId="5E346205" w14:textId="6982C56C" w:rsidR="001E62D8" w:rsidRPr="000F2E5A" w:rsidRDefault="001E62D8" w:rsidP="00EE6290">
      <w:pPr>
        <w:spacing w:line="276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1.</w:t>
      </w:r>
      <w:r w:rsidRPr="000F2E5A">
        <w:rPr>
          <w:rFonts w:cstheme="minorHAnsi"/>
          <w:sz w:val="20"/>
          <w:szCs w:val="20"/>
        </w:rPr>
        <w:tab/>
        <w:t xml:space="preserve">Na zasadach określonych w niniejszej umowie, niezależnie od udzielonej rękojmi na okres </w:t>
      </w:r>
      <w:r w:rsidR="001A1804" w:rsidRPr="000F2E5A">
        <w:rPr>
          <w:rFonts w:cstheme="minorHAnsi"/>
          <w:sz w:val="20"/>
          <w:szCs w:val="20"/>
        </w:rPr>
        <w:t>60</w:t>
      </w:r>
      <w:r w:rsidRPr="000F2E5A">
        <w:rPr>
          <w:rFonts w:cstheme="minorHAnsi"/>
          <w:sz w:val="20"/>
          <w:szCs w:val="20"/>
        </w:rPr>
        <w:t xml:space="preserve"> miesięcy Wykonawca udziela Zamawiającemu ….. miesięcznej gwarancji jakości wykonanych prac.</w:t>
      </w:r>
    </w:p>
    <w:p w14:paraId="1AA152FA" w14:textId="77777777" w:rsidR="001E62D8" w:rsidRPr="000F2E5A" w:rsidRDefault="001E62D8" w:rsidP="00EE6290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2. </w:t>
      </w:r>
      <w:r w:rsidRPr="000F2E5A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39F90FA5" w14:textId="77777777" w:rsidR="001E62D8" w:rsidRPr="000F2E5A" w:rsidRDefault="001E62D8" w:rsidP="00EE6290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 xml:space="preserve">3. </w:t>
      </w:r>
      <w:r w:rsidRPr="000F2E5A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22DA0A14" w14:textId="77777777" w:rsidR="001E62D8" w:rsidRPr="000F2E5A" w:rsidRDefault="001E62D8" w:rsidP="00EE6290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4. </w:t>
      </w:r>
      <w:r w:rsidRPr="000F2E5A">
        <w:rPr>
          <w:rFonts w:cstheme="minorHAnsi"/>
          <w:sz w:val="20"/>
          <w:szCs w:val="20"/>
        </w:rPr>
        <w:tab/>
        <w:t xml:space="preserve">Jeżeli z jakiegokolwiek powodu Wykonawca nie usunie wady (usterki) lub nie wykona napraw </w:t>
      </w:r>
      <w:r w:rsidR="00BE20B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21C172A4" w14:textId="77777777" w:rsidR="001E62D8" w:rsidRPr="000F2E5A" w:rsidRDefault="001E62D8" w:rsidP="00EE6290">
      <w:pPr>
        <w:spacing w:line="276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2" w:name="_Toc415435792"/>
      <w:r w:rsidRPr="000F2E5A">
        <w:rPr>
          <w:rFonts w:cstheme="minorHAnsi"/>
          <w:sz w:val="20"/>
          <w:szCs w:val="20"/>
        </w:rPr>
        <w:t>5.     Rękojmia za wady</w:t>
      </w:r>
      <w:bookmarkEnd w:id="2"/>
      <w:r w:rsidRPr="000F2E5A">
        <w:rPr>
          <w:rFonts w:cstheme="minorHAnsi"/>
          <w:sz w:val="20"/>
          <w:szCs w:val="20"/>
        </w:rPr>
        <w:t>:</w:t>
      </w:r>
    </w:p>
    <w:p w14:paraId="1557BB19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 w:rsidR="00BE20B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umowy.</w:t>
      </w:r>
    </w:p>
    <w:p w14:paraId="61B1666D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DB35436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okresie trwania rękojmi  Wykonawca będzie usuwał wady swoim kosztem i staraniem.</w:t>
      </w:r>
    </w:p>
    <w:p w14:paraId="13B29C0C" w14:textId="6AC22522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Uprawnienia z tytułu rękojmi za wady fizyczne wygasają po upływie </w:t>
      </w:r>
      <w:r w:rsidR="001A1804" w:rsidRPr="000F2E5A">
        <w:rPr>
          <w:rFonts w:cstheme="minorHAnsi"/>
          <w:sz w:val="20"/>
          <w:szCs w:val="20"/>
        </w:rPr>
        <w:t>60</w:t>
      </w:r>
      <w:r w:rsidRPr="000F2E5A">
        <w:rPr>
          <w:rFonts w:cstheme="minorHAnsi"/>
          <w:sz w:val="20"/>
          <w:szCs w:val="20"/>
        </w:rPr>
        <w:t xml:space="preserve"> m-cy licząc od dnia sporządzenia protokołu końcowego odbioru robót.</w:t>
      </w:r>
    </w:p>
    <w:p w14:paraId="461938B9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O istnieniu wady </w:t>
      </w:r>
      <w:r w:rsidR="00BE20B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umowy Zamawiający obowiązany jest zawiadomić wykonawcę na piśmie niezwłocznie po wykryciu wady. </w:t>
      </w:r>
    </w:p>
    <w:p w14:paraId="50A1EC2B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6EEE1B17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3F9229A8" w14:textId="77777777" w:rsidR="001E62D8" w:rsidRPr="000F2E5A" w:rsidRDefault="001E62D8" w:rsidP="000D4EFC">
      <w:pPr>
        <w:numPr>
          <w:ilvl w:val="0"/>
          <w:numId w:val="2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6554E5E0" w14:textId="77777777" w:rsidR="001E62D8" w:rsidRPr="000F2E5A" w:rsidRDefault="001E62D8" w:rsidP="00EE6290">
      <w:pPr>
        <w:spacing w:line="276" w:lineRule="auto"/>
        <w:ind w:left="1068" w:hanging="1068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6.     Gwarancja jakości:</w:t>
      </w:r>
    </w:p>
    <w:p w14:paraId="0503A609" w14:textId="77777777" w:rsidR="001E62D8" w:rsidRPr="000F2E5A" w:rsidRDefault="001E62D8" w:rsidP="000D4EFC">
      <w:pPr>
        <w:pStyle w:val="Akapitzlist"/>
        <w:numPr>
          <w:ilvl w:val="1"/>
          <w:numId w:val="30"/>
        </w:numPr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78054AB5" w14:textId="77777777" w:rsidR="001E62D8" w:rsidRPr="000F2E5A" w:rsidRDefault="001E62D8" w:rsidP="000D4EFC">
      <w:pPr>
        <w:pStyle w:val="Akapitzlist"/>
        <w:numPr>
          <w:ilvl w:val="1"/>
          <w:numId w:val="30"/>
        </w:numPr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Szczegółowe warunki gwarancji zostały określone we wzorze dokumentu gwarancyjnego stanowiącego załącznik do niniejszej umowy.</w:t>
      </w:r>
    </w:p>
    <w:p w14:paraId="7E0FFEBB" w14:textId="77777777" w:rsidR="001E62D8" w:rsidRPr="000F2E5A" w:rsidRDefault="001E62D8" w:rsidP="000D4EFC">
      <w:pPr>
        <w:pStyle w:val="Akapitzlist"/>
        <w:numPr>
          <w:ilvl w:val="1"/>
          <w:numId w:val="30"/>
        </w:numPr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14:paraId="46AC4B3D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Bieg gwarancji rozpoczyna się z dniem końcowym odbioru </w:t>
      </w:r>
      <w:r w:rsidR="00BE20BD" w:rsidRPr="000F2E5A">
        <w:rPr>
          <w:rFonts w:asciiTheme="minorHAnsi" w:hAnsiTheme="minorHAnsi" w:cstheme="minorHAnsi"/>
          <w:sz w:val="20"/>
          <w:szCs w:val="20"/>
        </w:rPr>
        <w:t>P</w:t>
      </w:r>
      <w:r w:rsidRPr="000F2E5A">
        <w:rPr>
          <w:rFonts w:asciiTheme="minorHAnsi" w:hAnsiTheme="minorHAnsi" w:cstheme="minorHAnsi"/>
          <w:sz w:val="20"/>
          <w:szCs w:val="20"/>
        </w:rPr>
        <w:t>rzedmiotu umowy przez Zamawiającego.</w:t>
      </w:r>
    </w:p>
    <w:p w14:paraId="5ACF2E03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W okresie gwarancyjnym i trwania rękojmi Wykonawca zobowiązuje się do usunięcia powstałych wad (usterek). </w:t>
      </w:r>
    </w:p>
    <w:p w14:paraId="59251489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Koszt serwisowania, przeglądów gwarancyjnych łącznie z wymianą materiałów eksploatacyjnych zamontowanych urządzeń, w okresie gwarancji ponosi Wykonawca.</w:t>
      </w:r>
    </w:p>
    <w:p w14:paraId="7E91B7BD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Wykonawca będzie usuwał wady (usterki) w okresie odpowiedzialności swoim kosztem i staraniem.</w:t>
      </w:r>
    </w:p>
    <w:p w14:paraId="3742C40C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14:paraId="1767D9E7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061F28B8" w14:textId="4605AB60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Naprawa gwarancyjna będzie wykonana w terminie nie dłuższym niż 14 dni, licząc od dnia przyjęcia zgłoszenia (telefonicznie, faksem lub e-mailem), chyba że Strony w oparciu o stosowny protokół konieczności wzajemnie podpisany uzgodnią dłuższy czas naprawy.</w:t>
      </w:r>
    </w:p>
    <w:p w14:paraId="7469DE5A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14:paraId="1C8415CA" w14:textId="77777777" w:rsidR="001E62D8" w:rsidRPr="000F2E5A" w:rsidRDefault="001E62D8" w:rsidP="000D4EFC">
      <w:pPr>
        <w:pStyle w:val="Akapitzlist"/>
        <w:numPr>
          <w:ilvl w:val="0"/>
          <w:numId w:val="31"/>
        </w:numPr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F2E5A">
        <w:rPr>
          <w:rFonts w:asciiTheme="minorHAnsi" w:hAnsiTheme="minorHAnsi" w:cstheme="minorHAnsi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124499DD" w14:textId="77777777" w:rsidR="00BF0B98" w:rsidRPr="000F2E5A" w:rsidRDefault="00BF0B98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20</w:t>
      </w:r>
    </w:p>
    <w:p w14:paraId="6CCF5E97" w14:textId="77777777" w:rsidR="00BF0B98" w:rsidRPr="000F2E5A" w:rsidRDefault="00BF0B98" w:rsidP="00EE6290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>W przypadku niewykonania lub nienależytego wykonania umowy naliczone będą kary umowne:</w:t>
      </w:r>
    </w:p>
    <w:p w14:paraId="6A6CC69B" w14:textId="77777777" w:rsidR="00BF0B98" w:rsidRPr="000F2E5A" w:rsidRDefault="00BF0B98" w:rsidP="000D4EFC">
      <w:pPr>
        <w:numPr>
          <w:ilvl w:val="0"/>
          <w:numId w:val="20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zapłaci </w:t>
      </w:r>
      <w:r w:rsidRPr="000F2E5A">
        <w:rPr>
          <w:rFonts w:cstheme="minorHAnsi"/>
          <w:b/>
          <w:bCs/>
          <w:sz w:val="20"/>
          <w:szCs w:val="20"/>
        </w:rPr>
        <w:t>Zamawiającemu</w:t>
      </w:r>
      <w:r w:rsidRPr="000F2E5A">
        <w:rPr>
          <w:rFonts w:cstheme="minorHAnsi"/>
          <w:sz w:val="20"/>
          <w:szCs w:val="20"/>
        </w:rPr>
        <w:t xml:space="preserve"> karę umowną:</w:t>
      </w:r>
    </w:p>
    <w:p w14:paraId="6A0C1CF8" w14:textId="225B22BB" w:rsidR="00BF0B98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 zwłokę w wykonaniu terminu końcowego </w:t>
      </w:r>
      <w:r w:rsidR="00BE20B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umowy w wysokości </w:t>
      </w:r>
      <w:r w:rsidR="000233A9" w:rsidRPr="000F2E5A">
        <w:rPr>
          <w:rFonts w:cstheme="minorHAnsi"/>
          <w:sz w:val="20"/>
          <w:szCs w:val="20"/>
        </w:rPr>
        <w:t xml:space="preserve"> </w:t>
      </w:r>
      <w:r w:rsidR="00E24433" w:rsidRPr="000F2E5A">
        <w:rPr>
          <w:rFonts w:cstheme="minorHAnsi"/>
          <w:sz w:val="20"/>
          <w:szCs w:val="20"/>
        </w:rPr>
        <w:t xml:space="preserve">0,5 </w:t>
      </w:r>
      <w:r w:rsidRPr="000F2E5A">
        <w:rPr>
          <w:rFonts w:cstheme="minorHAnsi"/>
          <w:sz w:val="20"/>
          <w:szCs w:val="20"/>
        </w:rPr>
        <w:t>% wynagrodzenia brutto określonego w § 10 ust. 1 umowy, za każdy dzień zwłoki;</w:t>
      </w:r>
    </w:p>
    <w:p w14:paraId="6DC04F2D" w14:textId="3831485D" w:rsidR="00CC3D3D" w:rsidRPr="000F2E5A" w:rsidRDefault="00CC3D3D" w:rsidP="000D4EFC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F2E5A">
        <w:rPr>
          <w:rFonts w:asciiTheme="minorHAnsi" w:hAnsiTheme="minorHAnsi" w:cstheme="minorHAnsi"/>
          <w:sz w:val="20"/>
          <w:szCs w:val="20"/>
        </w:rPr>
        <w:t xml:space="preserve">za zwłokę w przedłożeniu do zatwierdzenia nowego lub zmienionego harmonogramu </w:t>
      </w: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</w:t>
      </w:r>
      <w:r w:rsidR="00E24433"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2</w:t>
      </w: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% wynagrodzenia brutto określonego w § 10 ust. 1 umowy, za każdy dzień zwłoki;</w:t>
      </w:r>
    </w:p>
    <w:p w14:paraId="05AA5F92" w14:textId="77777777" w:rsidR="00CC3D3D" w:rsidRPr="000F2E5A" w:rsidRDefault="00CC3D3D" w:rsidP="00CC3D3D">
      <w:pPr>
        <w:pStyle w:val="Akapitzlist"/>
        <w:ind w:left="709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74211F01" w14:textId="467BFFA6" w:rsidR="003C2569" w:rsidRPr="000F2E5A" w:rsidRDefault="00CC3D3D" w:rsidP="000D4EFC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za przedłożenie kosztorysu ofertowego przed zawarciem umowy niezgodn</w:t>
      </w:r>
      <w:r w:rsidR="003C2569"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ego z wymaganiami opisanymi w S</w:t>
      </w: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WZ i nie dokonanie jego zmiany w terminie 2 dni roboczych od jego przekazania do poprawienia w wysokości 5000 zł za każdy dzień </w:t>
      </w:r>
      <w:r w:rsidR="00DE07A8"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zwłoki</w:t>
      </w: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.  </w:t>
      </w:r>
    </w:p>
    <w:p w14:paraId="35AF67B1" w14:textId="77777777" w:rsidR="003C2569" w:rsidRPr="000F2E5A" w:rsidRDefault="003C2569" w:rsidP="003C2569">
      <w:pPr>
        <w:pStyle w:val="Akapitzlist"/>
        <w:ind w:left="709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2529D4BC" w14:textId="6907D762" w:rsidR="00CC3D3D" w:rsidRPr="000F2E5A" w:rsidRDefault="00CC3D3D" w:rsidP="000D4EFC">
      <w:pPr>
        <w:pStyle w:val="Akapitzlist"/>
        <w:numPr>
          <w:ilvl w:val="0"/>
          <w:numId w:val="21"/>
        </w:numPr>
        <w:tabs>
          <w:tab w:val="clear" w:pos="1440"/>
          <w:tab w:val="num" w:pos="709"/>
        </w:tabs>
        <w:ind w:left="709" w:hanging="425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za zwłokę w wykonaniu któregokolwiek z terminów wskazanych w zatwierdzonym harmonogramie </w:t>
      </w:r>
      <w:r w:rsidR="00BE20BD"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P</w:t>
      </w: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rzedmiotu umowy </w:t>
      </w:r>
      <w:bookmarkStart w:id="3" w:name="_Hlk512668801"/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w wysokości 0,</w:t>
      </w:r>
      <w:r w:rsidR="00E24433"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>5</w:t>
      </w:r>
      <w:r w:rsidRPr="000F2E5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% wynagrodzenia brutto określonego w § 10 ust. 1 umowy, za każdy dzień zwłoki;</w:t>
      </w:r>
      <w:bookmarkEnd w:id="3"/>
    </w:p>
    <w:p w14:paraId="50D2E532" w14:textId="77777777" w:rsidR="00BF0B98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45AF9225" w14:textId="77777777" w:rsidR="00BF0B98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7B866D41" w14:textId="77777777" w:rsidR="00BF0B98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F1A5251" w14:textId="3C99194F" w:rsidR="00BF0B98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za niewprowadzenie zmiany </w:t>
      </w:r>
      <w:r w:rsidR="000530A7" w:rsidRPr="000F2E5A">
        <w:rPr>
          <w:rFonts w:cstheme="minorHAnsi"/>
          <w:sz w:val="20"/>
          <w:szCs w:val="20"/>
        </w:rPr>
        <w:t xml:space="preserve">do </w:t>
      </w:r>
      <w:r w:rsidRPr="000F2E5A">
        <w:rPr>
          <w:rFonts w:cstheme="minorHAnsi"/>
          <w:sz w:val="20"/>
          <w:szCs w:val="20"/>
        </w:rPr>
        <w:t>umowy o podwykonawstwo w zakresie terminu zapłaty za każdy stwierdzony przypadek w wysokości 2 % wynagrodzenia brutto określonego w § 10 ust. 1 umowy</w:t>
      </w:r>
    </w:p>
    <w:p w14:paraId="5FD4E96E" w14:textId="3461486D" w:rsidR="00BF0B98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zwłokę w usunięciu wad i usterek w wysokości 0,2 % wynagrodzenia brutto określonego</w:t>
      </w:r>
      <w:r w:rsidR="00F02CEE" w:rsidRPr="000F2E5A">
        <w:rPr>
          <w:rFonts w:cstheme="minorHAnsi"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>w § 10 ust. 1 umowy, za każdy dzień zwłoki liczonej od daty wyznaczonej na usunięcie wad;</w:t>
      </w:r>
    </w:p>
    <w:p w14:paraId="060C127B" w14:textId="28D97D35" w:rsidR="003C2569" w:rsidRPr="000F2E5A" w:rsidRDefault="00BF0B98" w:rsidP="000D4EFC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każdy stwierdzony przypadek nienależytego wykonania robót opisany  w §</w:t>
      </w:r>
      <w:r w:rsidR="000530A7" w:rsidRPr="000F2E5A">
        <w:rPr>
          <w:rFonts w:cstheme="minorHAnsi"/>
          <w:sz w:val="20"/>
          <w:szCs w:val="20"/>
        </w:rPr>
        <w:t xml:space="preserve"> 15 ust. 5 pkt. 3</w:t>
      </w:r>
      <w:r w:rsidRPr="000F2E5A">
        <w:rPr>
          <w:rFonts w:cstheme="minorHAnsi"/>
          <w:sz w:val="20"/>
          <w:szCs w:val="20"/>
        </w:rPr>
        <w:t xml:space="preserve"> umowy w wysokości w wysokości 0,</w:t>
      </w:r>
      <w:r w:rsidR="00E24433" w:rsidRPr="000F2E5A">
        <w:rPr>
          <w:rFonts w:cstheme="minorHAnsi"/>
          <w:sz w:val="20"/>
          <w:szCs w:val="20"/>
        </w:rPr>
        <w:t>5</w:t>
      </w:r>
      <w:r w:rsidRPr="000F2E5A">
        <w:rPr>
          <w:rFonts w:cstheme="minorHAnsi"/>
          <w:sz w:val="20"/>
          <w:szCs w:val="20"/>
        </w:rPr>
        <w:t xml:space="preserve"> % wynagrodzenia brutto określonego w § 10 ust. 1 umowy</w:t>
      </w:r>
      <w:r w:rsidR="00402BA0" w:rsidRPr="000F2E5A">
        <w:rPr>
          <w:rFonts w:cstheme="minorHAnsi"/>
          <w:sz w:val="20"/>
          <w:szCs w:val="20"/>
        </w:rPr>
        <w:t>;</w:t>
      </w:r>
    </w:p>
    <w:p w14:paraId="4A58B7C3" w14:textId="1453C22F" w:rsidR="00114F0E" w:rsidRPr="000F2E5A" w:rsidRDefault="003C2569" w:rsidP="00114F0E">
      <w:pPr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odstąpienie od Umowy przez Zamawiającego (niezależnie czy na podstawie umowy czy też na podstawie ustawy) z przyczyn zależnych od Wykonawcy w wysokości 20 % wynagrodzenia brutto określonego w § 10 ust. 1 umowy</w:t>
      </w:r>
      <w:r w:rsidR="00402BA0" w:rsidRPr="000F2E5A">
        <w:rPr>
          <w:rFonts w:cstheme="minorHAnsi"/>
          <w:sz w:val="20"/>
          <w:szCs w:val="20"/>
        </w:rPr>
        <w:t>;</w:t>
      </w:r>
    </w:p>
    <w:p w14:paraId="2C438648" w14:textId="77777777" w:rsidR="00BF0B98" w:rsidRPr="000F2E5A" w:rsidRDefault="00BF0B98" w:rsidP="000D4EFC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Zamawiający </w:t>
      </w:r>
      <w:r w:rsidRPr="000F2E5A">
        <w:rPr>
          <w:rFonts w:cstheme="minorHAnsi"/>
          <w:sz w:val="20"/>
          <w:szCs w:val="20"/>
        </w:rPr>
        <w:t xml:space="preserve">zapłaci </w:t>
      </w:r>
      <w:r w:rsidRPr="000F2E5A">
        <w:rPr>
          <w:rFonts w:cstheme="minorHAnsi"/>
          <w:b/>
          <w:bCs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 karę umowną:</w:t>
      </w:r>
    </w:p>
    <w:p w14:paraId="358349AE" w14:textId="34B1030C" w:rsidR="00BF0B98" w:rsidRPr="000F2E5A" w:rsidRDefault="00BF0B98" w:rsidP="000D4EFC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14:paraId="08AE63AB" w14:textId="77777777" w:rsidR="00BF0B98" w:rsidRPr="000F2E5A" w:rsidRDefault="00BF0B98" w:rsidP="000D4EFC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2532473A" w14:textId="77777777" w:rsidR="00BF0B98" w:rsidRPr="000F2E5A" w:rsidRDefault="00BF0B98" w:rsidP="000D4EFC">
      <w:pPr>
        <w:pStyle w:val="Tekstpodstawowywcity2"/>
        <w:numPr>
          <w:ilvl w:val="0"/>
          <w:numId w:val="22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14E34714" w14:textId="7609BE27" w:rsidR="00BF0B98" w:rsidRPr="000F2E5A" w:rsidRDefault="00BF0B98" w:rsidP="000D4EFC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0F2E5A">
        <w:rPr>
          <w:rFonts w:cstheme="minorHAnsi"/>
          <w:sz w:val="20"/>
          <w:szCs w:val="20"/>
        </w:rPr>
        <w:t>.</w:t>
      </w:r>
    </w:p>
    <w:p w14:paraId="6E2A76EC" w14:textId="77777777" w:rsidR="001C3FE1" w:rsidRPr="000F2E5A" w:rsidRDefault="00BF0B98" w:rsidP="000D4EFC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color w:val="000000"/>
          <w:sz w:val="20"/>
          <w:szCs w:val="20"/>
        </w:rPr>
        <w:t>Zamawiający jest uprawniony do potrącenia z faktury kar umownych</w:t>
      </w:r>
      <w:r w:rsidRPr="000F2E5A">
        <w:rPr>
          <w:rFonts w:cstheme="minorHAnsi"/>
          <w:sz w:val="20"/>
          <w:szCs w:val="20"/>
        </w:rPr>
        <w:t>.</w:t>
      </w:r>
    </w:p>
    <w:p w14:paraId="6E211F76" w14:textId="768A1AB6" w:rsidR="000233A9" w:rsidRPr="000F2E5A" w:rsidRDefault="001C3FE1" w:rsidP="000D4EFC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Ustala się górny limit kar umownych na poziomie do 20% wynagrodzenia brutto określonego w § </w:t>
      </w:r>
      <w:r w:rsidR="0012388A" w:rsidRPr="000F2E5A">
        <w:rPr>
          <w:rFonts w:cstheme="minorHAnsi"/>
          <w:sz w:val="20"/>
          <w:szCs w:val="20"/>
        </w:rPr>
        <w:t>10</w:t>
      </w:r>
      <w:r w:rsidRPr="000F2E5A">
        <w:rPr>
          <w:rFonts w:cstheme="minorHAnsi"/>
          <w:sz w:val="20"/>
          <w:szCs w:val="20"/>
        </w:rPr>
        <w:t xml:space="preserve"> ust. 1 umowy.</w:t>
      </w:r>
    </w:p>
    <w:p w14:paraId="07C0E915" w14:textId="77777777" w:rsidR="00BF0B98" w:rsidRPr="000F2E5A" w:rsidRDefault="00BF0B98" w:rsidP="000D4EFC">
      <w:pPr>
        <w:pStyle w:val="Tekstpodstawowywcity2"/>
        <w:numPr>
          <w:ilvl w:val="0"/>
          <w:numId w:val="20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>Strony zastrzegają sobie prawo dochodzenia odszkodowania uzupełniającego na zasadach ogólnych przepisów Kodeksu Cywilnego w sytuacji, gdy szkoda przewyższy wysokość kar umownych</w:t>
      </w:r>
      <w:r w:rsidR="005223EE" w:rsidRPr="000F2E5A">
        <w:rPr>
          <w:rFonts w:cstheme="minorHAnsi"/>
          <w:sz w:val="20"/>
          <w:szCs w:val="20"/>
        </w:rPr>
        <w:t>.</w:t>
      </w:r>
    </w:p>
    <w:p w14:paraId="0EBA7DCF" w14:textId="312ED1CD" w:rsidR="00BF0B98" w:rsidRPr="000F2E5A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21</w:t>
      </w:r>
    </w:p>
    <w:p w14:paraId="23792400" w14:textId="77777777" w:rsidR="00AA2282" w:rsidRPr="000F2E5A" w:rsidRDefault="00AA2282" w:rsidP="000D4EFC">
      <w:pPr>
        <w:pStyle w:val="Tekstpodstawowywcity2"/>
        <w:numPr>
          <w:ilvl w:val="2"/>
          <w:numId w:val="15"/>
        </w:numPr>
        <w:spacing w:line="276" w:lineRule="auto"/>
        <w:ind w:left="360" w:hanging="360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przypadku odstąpienia od umowy (przez Wykonawcę albo Zamawiającego) </w:t>
      </w:r>
      <w:r w:rsidRPr="000F2E5A">
        <w:rPr>
          <w:rFonts w:cstheme="minorHAnsi"/>
          <w:b/>
          <w:bCs/>
          <w:sz w:val="20"/>
          <w:szCs w:val="20"/>
        </w:rPr>
        <w:t>Wykonawca</w:t>
      </w:r>
      <w:r w:rsidRPr="000F2E5A">
        <w:rPr>
          <w:rFonts w:cstheme="minorHAnsi"/>
          <w:sz w:val="20"/>
          <w:szCs w:val="20"/>
        </w:rPr>
        <w:t xml:space="preserve"> powinien natychmiast wstrzymać i zabezpieczyć niezakończone roboty oraz plac budowy.</w:t>
      </w:r>
    </w:p>
    <w:p w14:paraId="7966D782" w14:textId="77777777" w:rsidR="00AA2282" w:rsidRPr="000F2E5A" w:rsidRDefault="00AA2282" w:rsidP="000D4EFC">
      <w:pPr>
        <w:pStyle w:val="Tekstpodstawowywcity2"/>
        <w:numPr>
          <w:ilvl w:val="2"/>
          <w:numId w:val="15"/>
        </w:numPr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 xml:space="preserve">Zamawiającemu, </w:t>
      </w:r>
      <w:r w:rsidRPr="000F2E5A">
        <w:rPr>
          <w:rFonts w:cstheme="minorHAnsi"/>
          <w:sz w:val="20"/>
          <w:szCs w:val="20"/>
        </w:rPr>
        <w:t xml:space="preserve">niezależnie od przepisów Kodeksu cywilnego oraz okoliczności przewidzianych w § 1 ust. 3 i nast. umowy,  przysługuje prawo do odstąpienia od umowy w terminie 14 dni od wystąpienia którejkolwiek z przyczyn: </w:t>
      </w:r>
    </w:p>
    <w:p w14:paraId="79668950" w14:textId="0ADD8CD0" w:rsidR="00AA2282" w:rsidRPr="000F2E5A" w:rsidRDefault="00AA2282" w:rsidP="00F25825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1)</w:t>
      </w:r>
      <w:r w:rsidRPr="000F2E5A">
        <w:rPr>
          <w:rFonts w:cstheme="minorHAnsi"/>
          <w:sz w:val="20"/>
          <w:szCs w:val="20"/>
        </w:rPr>
        <w:tab/>
        <w:t xml:space="preserve">w razie gdy Wykonawca nie rozpoczął realizacji Robót w terminie przewidzianym w § 2 ust. </w:t>
      </w:r>
      <w:r w:rsidR="00127A53" w:rsidRPr="000F2E5A">
        <w:rPr>
          <w:rFonts w:cstheme="minorHAnsi"/>
          <w:sz w:val="20"/>
          <w:szCs w:val="20"/>
        </w:rPr>
        <w:t xml:space="preserve">1 pkt </w:t>
      </w:r>
      <w:r w:rsidRPr="000F2E5A">
        <w:rPr>
          <w:rFonts w:cstheme="minorHAnsi"/>
          <w:sz w:val="20"/>
          <w:szCs w:val="20"/>
        </w:rPr>
        <w:t>2 Umowy;</w:t>
      </w:r>
    </w:p>
    <w:p w14:paraId="6DAEC243" w14:textId="4481EADE" w:rsidR="00AA2282" w:rsidRPr="000F2E5A" w:rsidRDefault="00AA2282" w:rsidP="00F25825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2)</w:t>
      </w:r>
      <w:r w:rsidRPr="000F2E5A">
        <w:rPr>
          <w:rFonts w:cstheme="minorHAnsi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0F2E5A">
        <w:rPr>
          <w:rFonts w:cstheme="minorHAnsi"/>
          <w:sz w:val="20"/>
          <w:szCs w:val="20"/>
        </w:rPr>
        <w:br/>
        <w:t>10 dni;</w:t>
      </w:r>
    </w:p>
    <w:p w14:paraId="645F7C73" w14:textId="77777777" w:rsidR="00AA2282" w:rsidRPr="000F2E5A" w:rsidRDefault="00AA2282" w:rsidP="00F25825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3)</w:t>
      </w:r>
      <w:r w:rsidRPr="000F2E5A">
        <w:rPr>
          <w:rFonts w:cstheme="minorHAnsi"/>
          <w:sz w:val="20"/>
          <w:szCs w:val="20"/>
        </w:rPr>
        <w:tab/>
        <w:t xml:space="preserve">w razie gdy opóźnienie Wykonawcy w realizacji Przedmiotu </w:t>
      </w:r>
      <w:r w:rsidR="00BE20BD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>mowy w stosunku do Harmonogramu przekracza 10 dni;</w:t>
      </w:r>
    </w:p>
    <w:p w14:paraId="3E362836" w14:textId="77777777" w:rsidR="00AA2282" w:rsidRPr="000F2E5A" w:rsidRDefault="00AA2282" w:rsidP="00F25825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3EB170B1" w14:textId="77777777" w:rsidR="00AA2282" w:rsidRPr="000F2E5A" w:rsidRDefault="00AA2282" w:rsidP="00F25825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4)</w:t>
      </w:r>
      <w:r w:rsidRPr="000F2E5A">
        <w:rPr>
          <w:rFonts w:cstheme="minorHAnsi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383CFE4F" w14:textId="77777777" w:rsidR="00AA2282" w:rsidRPr="000F2E5A" w:rsidRDefault="00AA2282" w:rsidP="00AA2282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5)</w:t>
      </w:r>
      <w:r w:rsidRPr="000F2E5A">
        <w:rPr>
          <w:rFonts w:cstheme="minorHAnsi"/>
          <w:sz w:val="20"/>
          <w:szCs w:val="20"/>
        </w:rPr>
        <w:tab/>
        <w:t xml:space="preserve">w razie gdy Wykonawca nie płaci swojemu/im Podwykonawcy/om realizującym roboty objęte Przedmiotem </w:t>
      </w:r>
      <w:r w:rsidR="00BE20BD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16F4E588" w14:textId="6034F4C8" w:rsidR="00AA2282" w:rsidRPr="000F2E5A" w:rsidRDefault="00AA2282" w:rsidP="00AA2282">
      <w:pPr>
        <w:pStyle w:val="Tekstpodstawowywcity2"/>
        <w:spacing w:line="276" w:lineRule="auto"/>
        <w:ind w:left="567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6)</w:t>
      </w:r>
      <w:r w:rsidRPr="000F2E5A">
        <w:rPr>
          <w:rFonts w:cstheme="minorHAnsi"/>
          <w:sz w:val="20"/>
          <w:szCs w:val="20"/>
        </w:rPr>
        <w:tab/>
        <w:t xml:space="preserve">w razie gdy Wykonawca narusza jakiekolwiek postanowienia niniejszej Umowy (inne niż wskazane w ust. 2 pkt 1 – </w:t>
      </w:r>
      <w:r w:rsidR="00D372DC" w:rsidRPr="000F2E5A">
        <w:rPr>
          <w:rFonts w:cstheme="minorHAnsi"/>
          <w:sz w:val="20"/>
          <w:szCs w:val="20"/>
        </w:rPr>
        <w:t>5</w:t>
      </w:r>
      <w:r w:rsidRPr="000F2E5A">
        <w:rPr>
          <w:rFonts w:cstheme="minorHAnsi"/>
          <w:sz w:val="20"/>
          <w:szCs w:val="20"/>
        </w:rPr>
        <w:t xml:space="preserve">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C165B29" w14:textId="77777777" w:rsidR="00AA2282" w:rsidRPr="000F2E5A" w:rsidRDefault="00AA2282" w:rsidP="00AA2282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3. W przypadku odstąpienia od Umowy, Wykonawcę oraz Zamawiającego obciążają następujące obowiązki szczegółowe:</w:t>
      </w:r>
    </w:p>
    <w:p w14:paraId="10B41C0C" w14:textId="77777777" w:rsidR="00AA2282" w:rsidRPr="000F2E5A" w:rsidRDefault="00AA2282" w:rsidP="000D4EFC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68A4BE44" w14:textId="77777777" w:rsidR="00AA2282" w:rsidRPr="000F2E5A" w:rsidRDefault="00AA2282" w:rsidP="000D4EFC">
      <w:pPr>
        <w:pStyle w:val="Tekstpodstawowywcity2"/>
        <w:numPr>
          <w:ilvl w:val="0"/>
          <w:numId w:val="37"/>
        </w:numPr>
        <w:tabs>
          <w:tab w:val="left" w:pos="1134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1324229A" w14:textId="77777777" w:rsidR="00AA2282" w:rsidRPr="000F2E5A" w:rsidRDefault="00AA2282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 w14:paraId="6C5036FF" w14:textId="77777777" w:rsidR="00AA2282" w:rsidRPr="000F2E5A" w:rsidRDefault="005223EE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5.</w:t>
      </w:r>
      <w:r w:rsidRPr="000F2E5A">
        <w:rPr>
          <w:rFonts w:cstheme="minorHAnsi"/>
          <w:sz w:val="20"/>
          <w:szCs w:val="20"/>
        </w:rPr>
        <w:tab/>
      </w:r>
      <w:r w:rsidR="00AA2282" w:rsidRPr="000F2E5A">
        <w:rPr>
          <w:rFonts w:cstheme="minorHAnsi"/>
          <w:sz w:val="20"/>
          <w:szCs w:val="20"/>
        </w:rPr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14:paraId="5C5AD8A9" w14:textId="77777777" w:rsidR="00AA2282" w:rsidRPr="000F2E5A" w:rsidRDefault="005223EE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6</w:t>
      </w:r>
      <w:r w:rsidR="00AA2282" w:rsidRPr="000F2E5A">
        <w:rPr>
          <w:rFonts w:cstheme="minorHAnsi"/>
          <w:sz w:val="20"/>
          <w:szCs w:val="20"/>
        </w:rPr>
        <w:t xml:space="preserve">. </w:t>
      </w:r>
      <w:r w:rsidRPr="000F2E5A">
        <w:rPr>
          <w:rFonts w:cstheme="minorHAnsi"/>
          <w:sz w:val="20"/>
          <w:szCs w:val="20"/>
        </w:rPr>
        <w:tab/>
      </w:r>
      <w:r w:rsidR="00AA2282" w:rsidRPr="000F2E5A">
        <w:rPr>
          <w:rFonts w:cstheme="minorHAnsi"/>
          <w:sz w:val="20"/>
          <w:szCs w:val="20"/>
        </w:rPr>
        <w:t>W protokole inwentaryzacji prac, o którym mowa w</w:t>
      </w:r>
      <w:r w:rsidRPr="000F2E5A">
        <w:rPr>
          <w:rFonts w:cstheme="minorHAnsi"/>
          <w:sz w:val="20"/>
          <w:szCs w:val="20"/>
        </w:rPr>
        <w:t xml:space="preserve"> </w:t>
      </w:r>
      <w:r w:rsidR="00AA2282" w:rsidRPr="000F2E5A">
        <w:rPr>
          <w:rFonts w:cstheme="minorHAnsi"/>
          <w:sz w:val="20"/>
          <w:szCs w:val="20"/>
        </w:rPr>
        <w:t xml:space="preserve">ust. 3 powyżej, Zamawiający wskaże usterki/wady Robót wraz z terminem ich usunięcia, a Wykonawca będzie zobowiązany do ich usunięcia. W przypadku odstąpienia z przyczyn </w:t>
      </w:r>
      <w:r w:rsidR="00AA2282" w:rsidRPr="000F2E5A">
        <w:rPr>
          <w:rFonts w:cstheme="minorHAnsi"/>
          <w:sz w:val="20"/>
          <w:szCs w:val="20"/>
        </w:rPr>
        <w:lastRenderedPageBreak/>
        <w:t xml:space="preserve">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2436A755" w14:textId="77777777" w:rsidR="00AA2282" w:rsidRPr="000F2E5A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7. </w:t>
      </w:r>
      <w:r w:rsidR="00AA2282" w:rsidRPr="000F2E5A">
        <w:rPr>
          <w:rFonts w:cstheme="minorHAnsi"/>
          <w:sz w:val="20"/>
          <w:szCs w:val="20"/>
        </w:rPr>
        <w:t xml:space="preserve"> Jeżeli niniejsza Umowa nie stanowi inaczej, według wyboru Zamawiającego odstąpienie od niniejszej Umowy może nastąpić ze skutkiem wstecznym lub jedynie w części niewykonanej ze skutkiem na przyszłość.  </w:t>
      </w:r>
    </w:p>
    <w:p w14:paraId="5FBE3CD9" w14:textId="29D2F829" w:rsidR="00AA2282" w:rsidRPr="000F2E5A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8</w:t>
      </w:r>
      <w:r w:rsidR="00AA2282" w:rsidRPr="000F2E5A">
        <w:rPr>
          <w:rFonts w:cstheme="minorHAnsi"/>
          <w:sz w:val="20"/>
          <w:szCs w:val="20"/>
        </w:rPr>
        <w:t xml:space="preserve"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</w:t>
      </w:r>
      <w:r w:rsidR="00090DBC" w:rsidRPr="000F2E5A">
        <w:rPr>
          <w:rFonts w:cstheme="minorHAnsi"/>
          <w:sz w:val="20"/>
          <w:szCs w:val="20"/>
        </w:rPr>
        <w:t xml:space="preserve">wykonuje </w:t>
      </w:r>
      <w:r w:rsidR="00AA2282" w:rsidRPr="000F2E5A">
        <w:rPr>
          <w:rFonts w:cstheme="minorHAnsi"/>
          <w:sz w:val="20"/>
          <w:szCs w:val="20"/>
        </w:rPr>
        <w:t xml:space="preserve">się 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203129ED" w14:textId="77777777" w:rsidR="00AA2282" w:rsidRPr="000F2E5A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9</w:t>
      </w:r>
      <w:r w:rsidR="00AA2282" w:rsidRPr="000F2E5A">
        <w:rPr>
          <w:rFonts w:cstheme="minorHAnsi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19221B74" w14:textId="77777777" w:rsidR="00AA2282" w:rsidRPr="000F2E5A" w:rsidRDefault="00534674" w:rsidP="005223EE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10</w:t>
      </w:r>
      <w:r w:rsidR="00AA2282" w:rsidRPr="000F2E5A">
        <w:rPr>
          <w:rFonts w:cstheme="minorHAnsi"/>
          <w:sz w:val="20"/>
          <w:szCs w:val="20"/>
        </w:rPr>
        <w:t xml:space="preserve">. W razie odstąpienia od umowy z przyczyn niezależnych od </w:t>
      </w:r>
      <w:r w:rsidR="00AA2282" w:rsidRPr="000F2E5A">
        <w:rPr>
          <w:rFonts w:cstheme="minorHAnsi"/>
          <w:b/>
          <w:bCs/>
          <w:sz w:val="20"/>
          <w:szCs w:val="20"/>
        </w:rPr>
        <w:t>Wykonawcy</w:t>
      </w:r>
      <w:r w:rsidR="00AA2282" w:rsidRPr="000F2E5A">
        <w:rPr>
          <w:rFonts w:cstheme="minorHAnsi"/>
          <w:sz w:val="20"/>
          <w:szCs w:val="20"/>
        </w:rPr>
        <w:t xml:space="preserve">, </w:t>
      </w:r>
      <w:r w:rsidR="00AA2282" w:rsidRPr="000F2E5A">
        <w:rPr>
          <w:rFonts w:cstheme="minorHAnsi"/>
          <w:b/>
          <w:bCs/>
          <w:sz w:val="20"/>
          <w:szCs w:val="20"/>
        </w:rPr>
        <w:t>Zamawiający</w:t>
      </w:r>
      <w:r w:rsidR="00AA2282" w:rsidRPr="000F2E5A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F04AAFE" w14:textId="5B6EB702" w:rsidR="00A40F6A" w:rsidRPr="000F2E5A" w:rsidRDefault="00A40F6A" w:rsidP="00EE6290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</w:t>
      </w:r>
      <w:r w:rsidR="00393E93" w:rsidRPr="000F2E5A">
        <w:rPr>
          <w:rFonts w:cstheme="minorHAnsi"/>
          <w:b/>
          <w:bCs/>
          <w:sz w:val="20"/>
          <w:szCs w:val="20"/>
        </w:rPr>
        <w:t>2</w:t>
      </w:r>
    </w:p>
    <w:p w14:paraId="7B424EEE" w14:textId="5220A633" w:rsidR="00BF0B98" w:rsidRPr="000F2E5A" w:rsidRDefault="00BF0B98" w:rsidP="000D4EFC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 sprawach nieuregulowanych niniejszą umową znajdują zastosowanie przepisy Kodeksu Cywilnego</w:t>
      </w:r>
      <w:r w:rsidRPr="000F2E5A">
        <w:rPr>
          <w:rFonts w:cstheme="minorHAnsi"/>
          <w:b/>
          <w:sz w:val="20"/>
          <w:szCs w:val="20"/>
        </w:rPr>
        <w:t>,</w:t>
      </w:r>
      <w:r w:rsidR="003C2569" w:rsidRPr="000F2E5A">
        <w:rPr>
          <w:rFonts w:cstheme="minorHAnsi"/>
          <w:sz w:val="20"/>
          <w:szCs w:val="20"/>
        </w:rPr>
        <w:t xml:space="preserve"> ustawy z dnia 11</w:t>
      </w:r>
      <w:r w:rsidRPr="000F2E5A">
        <w:rPr>
          <w:rFonts w:cstheme="minorHAnsi"/>
          <w:sz w:val="20"/>
          <w:szCs w:val="20"/>
        </w:rPr>
        <w:t xml:space="preserve"> </w:t>
      </w:r>
      <w:r w:rsidR="003C2569" w:rsidRPr="000F2E5A">
        <w:rPr>
          <w:rFonts w:cstheme="minorHAnsi"/>
          <w:sz w:val="20"/>
          <w:szCs w:val="20"/>
        </w:rPr>
        <w:t>września</w:t>
      </w:r>
      <w:r w:rsidRPr="000F2E5A">
        <w:rPr>
          <w:rFonts w:cstheme="minorHAnsi"/>
          <w:sz w:val="20"/>
          <w:szCs w:val="20"/>
        </w:rPr>
        <w:t xml:space="preserve"> 20</w:t>
      </w:r>
      <w:r w:rsidR="003C2569" w:rsidRPr="000F2E5A">
        <w:rPr>
          <w:rFonts w:cstheme="minorHAnsi"/>
          <w:sz w:val="20"/>
          <w:szCs w:val="20"/>
        </w:rPr>
        <w:t>19</w:t>
      </w:r>
      <w:r w:rsidRPr="000F2E5A">
        <w:rPr>
          <w:rFonts w:cstheme="minorHAnsi"/>
          <w:sz w:val="20"/>
          <w:szCs w:val="20"/>
        </w:rPr>
        <w:t xml:space="preserve"> r. Prawo zamówień publicznych (tekst jednolity </w:t>
      </w:r>
      <w:r w:rsidRPr="000F2E5A">
        <w:rPr>
          <w:rFonts w:cstheme="minorHAnsi"/>
          <w:bCs/>
          <w:sz w:val="20"/>
          <w:szCs w:val="20"/>
        </w:rPr>
        <w:t>Dz. U. z</w:t>
      </w:r>
      <w:r w:rsidRPr="000F2E5A">
        <w:rPr>
          <w:rFonts w:cstheme="minorHAnsi"/>
          <w:b/>
          <w:bCs/>
          <w:sz w:val="20"/>
          <w:szCs w:val="20"/>
        </w:rPr>
        <w:t xml:space="preserve"> </w:t>
      </w:r>
      <w:r w:rsidR="0078762A" w:rsidRPr="000F2E5A">
        <w:rPr>
          <w:rFonts w:cstheme="minorHAnsi"/>
          <w:spacing w:val="-4"/>
          <w:sz w:val="20"/>
          <w:szCs w:val="20"/>
        </w:rPr>
        <w:t>2024</w:t>
      </w:r>
      <w:r w:rsidRPr="000F2E5A">
        <w:rPr>
          <w:rFonts w:cstheme="minorHAnsi"/>
          <w:spacing w:val="-4"/>
          <w:sz w:val="20"/>
          <w:szCs w:val="20"/>
        </w:rPr>
        <w:t xml:space="preserve"> r. poz. </w:t>
      </w:r>
      <w:r w:rsidR="0078762A" w:rsidRPr="000F2E5A">
        <w:rPr>
          <w:rFonts w:cstheme="minorHAnsi"/>
          <w:spacing w:val="-4"/>
          <w:sz w:val="20"/>
          <w:szCs w:val="20"/>
        </w:rPr>
        <w:t>1320</w:t>
      </w:r>
      <w:r w:rsidRPr="000F2E5A">
        <w:rPr>
          <w:rFonts w:cstheme="minorHAnsi"/>
          <w:spacing w:val="-4"/>
          <w:sz w:val="20"/>
          <w:szCs w:val="20"/>
        </w:rPr>
        <w:t xml:space="preserve"> z późn. zm.</w:t>
      </w:r>
      <w:r w:rsidRPr="000F2E5A">
        <w:rPr>
          <w:rFonts w:cstheme="minorHAnsi"/>
          <w:sz w:val="20"/>
          <w:szCs w:val="20"/>
        </w:rPr>
        <w:t xml:space="preserve">) oraz inne obowiązujące przepisy prawa. </w:t>
      </w:r>
    </w:p>
    <w:p w14:paraId="0467BAA2" w14:textId="77777777" w:rsidR="00715CBA" w:rsidRPr="000F2E5A" w:rsidRDefault="00715CBA" w:rsidP="000D4EFC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eastAsia="Times New Roman" w:cstheme="minorHAns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spory.</w:t>
      </w:r>
    </w:p>
    <w:p w14:paraId="39DAEF6E" w14:textId="452054F3" w:rsidR="00BF0B98" w:rsidRPr="000F2E5A" w:rsidRDefault="00BF0B98" w:rsidP="000D4EFC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W razie ewentualnych sporów rozstrzygać je będzie Sąd Powszechny właściwy dla siedziby </w:t>
      </w:r>
      <w:r w:rsidRPr="000F2E5A">
        <w:rPr>
          <w:rFonts w:cstheme="minorHAnsi"/>
          <w:b/>
          <w:sz w:val="20"/>
          <w:szCs w:val="20"/>
        </w:rPr>
        <w:t>Zamawiającego.</w:t>
      </w:r>
    </w:p>
    <w:p w14:paraId="1F202940" w14:textId="71C432C9" w:rsidR="00BF0B98" w:rsidRPr="000F2E5A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</w:t>
      </w:r>
      <w:r w:rsidR="00393E93" w:rsidRPr="000F2E5A">
        <w:rPr>
          <w:rFonts w:cstheme="minorHAnsi"/>
          <w:b/>
          <w:bCs/>
          <w:sz w:val="20"/>
          <w:szCs w:val="20"/>
        </w:rPr>
        <w:t>3</w:t>
      </w:r>
    </w:p>
    <w:p w14:paraId="2FDB515F" w14:textId="77777777" w:rsidR="00BF0B98" w:rsidRPr="000F2E5A" w:rsidRDefault="00BF0B98" w:rsidP="00EE6290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626F10D2" w14:textId="5954CCA1" w:rsidR="00BF0B98" w:rsidRPr="000F2E5A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</w:t>
      </w:r>
      <w:r w:rsidR="00393E93" w:rsidRPr="000F2E5A">
        <w:rPr>
          <w:rFonts w:cstheme="minorHAnsi"/>
          <w:b/>
          <w:bCs/>
          <w:sz w:val="20"/>
          <w:szCs w:val="20"/>
        </w:rPr>
        <w:t>4</w:t>
      </w:r>
    </w:p>
    <w:p w14:paraId="59E52546" w14:textId="77777777" w:rsidR="00BF0B98" w:rsidRPr="000F2E5A" w:rsidRDefault="00BF0B98" w:rsidP="00EE6290">
      <w:pPr>
        <w:pStyle w:val="Tekstpodstawowywcity2"/>
        <w:spacing w:line="276" w:lineRule="auto"/>
        <w:ind w:left="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Umowa została sporządzona w trzech jednobrzmiących egzemplarzach, z czego 2 egzemplarze dla </w:t>
      </w:r>
      <w:r w:rsidRPr="000F2E5A">
        <w:rPr>
          <w:rFonts w:cstheme="minorHAnsi"/>
          <w:b/>
          <w:sz w:val="20"/>
          <w:szCs w:val="20"/>
        </w:rPr>
        <w:t>Zamawiającego</w:t>
      </w:r>
      <w:r w:rsidR="00F07F02" w:rsidRPr="000F2E5A">
        <w:rPr>
          <w:rFonts w:cstheme="minorHAnsi"/>
          <w:b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 xml:space="preserve">i 1 dla </w:t>
      </w:r>
      <w:r w:rsidRPr="000F2E5A">
        <w:rPr>
          <w:rFonts w:cstheme="minorHAnsi"/>
          <w:b/>
          <w:sz w:val="20"/>
          <w:szCs w:val="20"/>
        </w:rPr>
        <w:t>Wykonawcy</w:t>
      </w:r>
      <w:r w:rsidRPr="000F2E5A">
        <w:rPr>
          <w:rFonts w:cstheme="minorHAnsi"/>
          <w:sz w:val="20"/>
          <w:szCs w:val="20"/>
        </w:rPr>
        <w:t xml:space="preserve">.              </w:t>
      </w:r>
    </w:p>
    <w:p w14:paraId="46D3D83A" w14:textId="68BFF012" w:rsidR="00BF0B98" w:rsidRPr="000F2E5A" w:rsidRDefault="00BF0B98" w:rsidP="00EE6290">
      <w:pPr>
        <w:pStyle w:val="Tekstpodstawowywcity2"/>
        <w:spacing w:line="276" w:lineRule="auto"/>
        <w:ind w:left="0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bCs/>
          <w:sz w:val="20"/>
          <w:szCs w:val="20"/>
        </w:rPr>
        <w:t>§ 2</w:t>
      </w:r>
      <w:r w:rsidR="00393E93" w:rsidRPr="000F2E5A">
        <w:rPr>
          <w:rFonts w:cstheme="minorHAnsi"/>
          <w:b/>
          <w:bCs/>
          <w:sz w:val="20"/>
          <w:szCs w:val="20"/>
        </w:rPr>
        <w:t>5</w:t>
      </w:r>
    </w:p>
    <w:p w14:paraId="481B1531" w14:textId="77777777" w:rsidR="00BF0B98" w:rsidRPr="000F2E5A" w:rsidRDefault="00BF0B98" w:rsidP="00A24E20">
      <w:pPr>
        <w:pStyle w:val="Tekstpodstawowywcity2"/>
        <w:spacing w:after="0" w:line="276" w:lineRule="auto"/>
        <w:ind w:left="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Integralną część niniejszej umowy stanowią :</w:t>
      </w:r>
    </w:p>
    <w:p w14:paraId="5208D6C3" w14:textId="160B2D1A" w:rsidR="00BF0B98" w:rsidRPr="000F2E5A" w:rsidRDefault="003C2569" w:rsidP="00A24E20">
      <w:pPr>
        <w:pStyle w:val="Tekstpodstawowywcity2"/>
        <w:numPr>
          <w:ilvl w:val="1"/>
          <w:numId w:val="23"/>
        </w:numPr>
        <w:spacing w:after="0" w:line="276" w:lineRule="auto"/>
        <w:ind w:left="72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Specyfikacja</w:t>
      </w:r>
      <w:r w:rsidR="00BF0B98" w:rsidRPr="000F2E5A">
        <w:rPr>
          <w:rFonts w:cstheme="minorHAnsi"/>
          <w:sz w:val="20"/>
          <w:szCs w:val="20"/>
        </w:rPr>
        <w:t xml:space="preserve"> warunków zamówienia</w:t>
      </w:r>
      <w:r w:rsidR="00127A53" w:rsidRPr="000F2E5A">
        <w:rPr>
          <w:rFonts w:cstheme="minorHAnsi"/>
          <w:sz w:val="20"/>
          <w:szCs w:val="20"/>
        </w:rPr>
        <w:t xml:space="preserve">  wraz ze wszystkimi załącznikami</w:t>
      </w:r>
      <w:r w:rsidR="00BF0B98" w:rsidRPr="000F2E5A">
        <w:rPr>
          <w:rFonts w:cstheme="minorHAnsi"/>
          <w:sz w:val="20"/>
          <w:szCs w:val="20"/>
        </w:rPr>
        <w:t>.</w:t>
      </w:r>
    </w:p>
    <w:p w14:paraId="3823C823" w14:textId="77777777" w:rsidR="00BF0B98" w:rsidRPr="000F2E5A" w:rsidRDefault="00BF0B98" w:rsidP="00A24E20">
      <w:pPr>
        <w:pStyle w:val="Tekstpodstawowywcity2"/>
        <w:numPr>
          <w:ilvl w:val="1"/>
          <w:numId w:val="23"/>
        </w:numPr>
        <w:spacing w:after="0" w:line="276" w:lineRule="auto"/>
        <w:ind w:left="72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Oferta wykonawcy</w:t>
      </w:r>
    </w:p>
    <w:p w14:paraId="4FC1C3A0" w14:textId="77777777" w:rsidR="00BF0B98" w:rsidRPr="000F2E5A" w:rsidRDefault="00BF0B98" w:rsidP="00A24E20">
      <w:pPr>
        <w:pStyle w:val="Tekstpodstawowywcity2"/>
        <w:numPr>
          <w:ilvl w:val="1"/>
          <w:numId w:val="23"/>
        </w:numPr>
        <w:spacing w:after="0" w:line="276" w:lineRule="auto"/>
        <w:ind w:left="72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Kosztorys ofertowy opracowany metodą szczegółową</w:t>
      </w:r>
    </w:p>
    <w:p w14:paraId="577AB3F4" w14:textId="77777777" w:rsidR="00BF0B98" w:rsidRPr="000F2E5A" w:rsidRDefault="00BF0B98" w:rsidP="00A24E20">
      <w:pPr>
        <w:pStyle w:val="Tekstpodstawowywcity2"/>
        <w:numPr>
          <w:ilvl w:val="1"/>
          <w:numId w:val="23"/>
        </w:numPr>
        <w:spacing w:after="0" w:line="276" w:lineRule="auto"/>
        <w:ind w:left="720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Harmonogram finansowo – rzeczowy</w:t>
      </w:r>
    </w:p>
    <w:p w14:paraId="16B214C2" w14:textId="77777777" w:rsidR="003C27FE" w:rsidRPr="000F2E5A" w:rsidRDefault="003C27FE" w:rsidP="00EE6290">
      <w:pPr>
        <w:pStyle w:val="Tekstpodstawowy"/>
        <w:spacing w:line="276" w:lineRule="auto"/>
        <w:rPr>
          <w:rFonts w:asciiTheme="minorHAnsi" w:hAnsiTheme="minorHAnsi" w:cstheme="minorHAnsi"/>
          <w:b/>
          <w:bCs/>
          <w:sz w:val="20"/>
        </w:rPr>
      </w:pPr>
    </w:p>
    <w:p w14:paraId="195687E3" w14:textId="02447110" w:rsidR="00BF0B98" w:rsidRPr="000F2E5A" w:rsidRDefault="00BF0B98" w:rsidP="00EE6290">
      <w:pPr>
        <w:pStyle w:val="Tekstpodstawowy"/>
        <w:spacing w:line="276" w:lineRule="auto"/>
        <w:rPr>
          <w:rFonts w:asciiTheme="minorHAnsi" w:hAnsiTheme="minorHAnsi" w:cstheme="minorHAnsi"/>
          <w:sz w:val="20"/>
        </w:rPr>
      </w:pPr>
      <w:r w:rsidRPr="000F2E5A">
        <w:rPr>
          <w:rFonts w:asciiTheme="minorHAnsi" w:hAnsiTheme="minorHAnsi" w:cstheme="minorHAnsi"/>
          <w:b/>
          <w:bCs/>
          <w:sz w:val="20"/>
        </w:rPr>
        <w:t>ZAMAWIAJĄCY:</w:t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</w:r>
      <w:r w:rsidRPr="000F2E5A">
        <w:rPr>
          <w:rFonts w:asciiTheme="minorHAnsi" w:hAnsiTheme="minorHAnsi" w:cstheme="minorHAnsi"/>
          <w:b/>
          <w:bCs/>
          <w:sz w:val="20"/>
        </w:rPr>
        <w:tab/>
        <w:t>WYKONAWCA:</w:t>
      </w:r>
    </w:p>
    <w:p w14:paraId="27A7C6B0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br w:type="column"/>
      </w:r>
      <w:r w:rsidRPr="000F2E5A">
        <w:rPr>
          <w:rFonts w:cstheme="minorHAnsi"/>
          <w:b/>
          <w:sz w:val="20"/>
          <w:szCs w:val="20"/>
        </w:rPr>
        <w:lastRenderedPageBreak/>
        <w:t>KARTA GWARANCYJNA</w:t>
      </w:r>
    </w:p>
    <w:p w14:paraId="6A7E22C1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wykonanych robót w okresie gwarancji</w:t>
      </w:r>
    </w:p>
    <w:p w14:paraId="040837A2" w14:textId="2B2F7F98" w:rsidR="00FD31A8" w:rsidRPr="000F2E5A" w:rsidRDefault="00744835" w:rsidP="00E47CAF">
      <w:pPr>
        <w:spacing w:before="221" w:line="264" w:lineRule="exact"/>
        <w:ind w:left="96"/>
        <w:jc w:val="center"/>
        <w:rPr>
          <w:rFonts w:cstheme="minorHAnsi"/>
          <w:b/>
          <w:bCs/>
          <w:sz w:val="20"/>
          <w:szCs w:val="20"/>
          <w:lang w:eastAsia="x-none"/>
        </w:rPr>
      </w:pPr>
      <w:r w:rsidRPr="000F2E5A">
        <w:rPr>
          <w:rFonts w:cstheme="minorHAnsi"/>
          <w:b/>
          <w:bCs/>
          <w:sz w:val="20"/>
          <w:szCs w:val="20"/>
          <w:lang w:eastAsia="x-none"/>
        </w:rPr>
        <w:t>„</w:t>
      </w:r>
      <w:r w:rsidR="00CC38E5" w:rsidRPr="000F2E5A">
        <w:rPr>
          <w:rFonts w:cstheme="minorHAnsi"/>
          <w:b/>
          <w:bCs/>
          <w:sz w:val="20"/>
          <w:szCs w:val="20"/>
          <w:lang w:eastAsia="x-none"/>
        </w:rPr>
        <w:t>Budowa boiska sportowego w miejscowości Krzczonów-etap I</w:t>
      </w:r>
      <w:r w:rsidRPr="000F2E5A">
        <w:rPr>
          <w:rFonts w:cstheme="minorHAnsi"/>
          <w:b/>
          <w:bCs/>
          <w:sz w:val="20"/>
          <w:szCs w:val="20"/>
          <w:lang w:eastAsia="x-none"/>
        </w:rPr>
        <w:t>”</w:t>
      </w:r>
    </w:p>
    <w:p w14:paraId="6EA01BE2" w14:textId="77777777" w:rsidR="003E22F1" w:rsidRPr="000F2E5A" w:rsidRDefault="003E22F1" w:rsidP="003E22F1">
      <w:pPr>
        <w:spacing w:before="221" w:line="264" w:lineRule="exact"/>
        <w:ind w:left="96"/>
        <w:jc w:val="center"/>
        <w:rPr>
          <w:rFonts w:cstheme="minorHAnsi"/>
          <w:b/>
          <w:bCs/>
          <w:sz w:val="20"/>
          <w:szCs w:val="20"/>
        </w:rPr>
      </w:pPr>
    </w:p>
    <w:p w14:paraId="39C37CE7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§ 1</w:t>
      </w:r>
    </w:p>
    <w:p w14:paraId="1B9B7B71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Przedmiot i termin gwarancji</w:t>
      </w:r>
    </w:p>
    <w:p w14:paraId="36DB6981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1. Gwarant odpowiada wobec Zamawiającego z tytułu niniejszej Karty Gwarancyjnej za cały </w:t>
      </w:r>
      <w:r w:rsidR="00ED648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 </w:t>
      </w:r>
      <w:r w:rsidR="00ED648D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>mowy, w tym także za części realizowane przez podwykonawców.</w:t>
      </w:r>
    </w:p>
    <w:p w14:paraId="1A6B5055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21F597E2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65D08C1F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="00E8276B" w:rsidRPr="000F2E5A">
        <w:rPr>
          <w:rFonts w:cstheme="minorHAnsi"/>
          <w:sz w:val="20"/>
          <w:szCs w:val="20"/>
          <w:vertAlign w:val="superscript"/>
        </w:rPr>
        <w:t>1</w:t>
      </w:r>
      <w:r w:rsidRPr="000F2E5A">
        <w:rPr>
          <w:rFonts w:cstheme="minorHAnsi"/>
          <w:sz w:val="20"/>
          <w:szCs w:val="20"/>
        </w:rPr>
        <w:t xml:space="preserve"> § 1 k.c.</w:t>
      </w:r>
    </w:p>
    <w:p w14:paraId="0C9C64FF" w14:textId="77777777" w:rsidR="00EA4D95" w:rsidRPr="000F2E5A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5. Okres gwarancji wynosi </w:t>
      </w:r>
      <w:r w:rsidRPr="000F2E5A">
        <w:rPr>
          <w:rFonts w:cstheme="minorHAnsi"/>
          <w:b/>
          <w:sz w:val="20"/>
          <w:szCs w:val="20"/>
        </w:rPr>
        <w:t xml:space="preserve">…. </w:t>
      </w:r>
      <w:r w:rsidR="001E62D8" w:rsidRPr="000F2E5A">
        <w:rPr>
          <w:rFonts w:cstheme="minorHAnsi"/>
          <w:b/>
          <w:sz w:val="20"/>
          <w:szCs w:val="20"/>
        </w:rPr>
        <w:t>miesięcy</w:t>
      </w:r>
      <w:r w:rsidRPr="000F2E5A">
        <w:rPr>
          <w:rFonts w:cstheme="minorHAnsi"/>
          <w:sz w:val="20"/>
          <w:szCs w:val="20"/>
        </w:rPr>
        <w:t>, licząc od dnia odbioru końcowego.</w:t>
      </w:r>
    </w:p>
    <w:p w14:paraId="66DB350B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§ 2</w:t>
      </w:r>
    </w:p>
    <w:p w14:paraId="028EDFDC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Obowiązki i uprawnienia stron</w:t>
      </w:r>
    </w:p>
    <w:p w14:paraId="3E2EADE0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1FD131A3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a) żądania usunięcia wady przedmiotu Umowy, a w przypadku gdy dana rzecz wchodząca w zakres </w:t>
      </w:r>
      <w:r w:rsidR="00ED648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 xml:space="preserve">rzedmiotu </w:t>
      </w:r>
      <w:r w:rsidR="00ED648D" w:rsidRPr="000F2E5A">
        <w:rPr>
          <w:rFonts w:cstheme="minorHAnsi"/>
          <w:sz w:val="20"/>
          <w:szCs w:val="20"/>
        </w:rPr>
        <w:t>u</w:t>
      </w:r>
      <w:r w:rsidRPr="000F2E5A">
        <w:rPr>
          <w:rFonts w:cstheme="minorHAnsi"/>
          <w:sz w:val="20"/>
          <w:szCs w:val="20"/>
        </w:rPr>
        <w:t>mowy była już dwukrotnie naprawiana – do żądania wymiany tej rzeczy na nową, wolną od wad;</w:t>
      </w:r>
    </w:p>
    <w:p w14:paraId="3769FABB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b) wskazania trybu usunięcia wady/wymiany rzeczy na wolną od wad;</w:t>
      </w:r>
    </w:p>
    <w:p w14:paraId="77C49A78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4C66D2D2" w14:textId="325782EC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d) żądania od Gwaranta odszkodowania za nieterminowe usunięcia wad lub wymiany rzeczy na wolną od wad  w wysokości przewyższającej kwotę kary umownej, o której mowa w § 20 ust.1  pkt. </w:t>
      </w:r>
      <w:r w:rsidR="00B40407" w:rsidRPr="000F2E5A">
        <w:rPr>
          <w:rFonts w:cstheme="minorHAnsi"/>
          <w:sz w:val="20"/>
          <w:szCs w:val="20"/>
        </w:rPr>
        <w:t>9</w:t>
      </w:r>
      <w:r w:rsidRPr="000F2E5A">
        <w:rPr>
          <w:rFonts w:cstheme="minorHAnsi"/>
          <w:sz w:val="20"/>
          <w:szCs w:val="20"/>
        </w:rPr>
        <w:t>) umowy</w:t>
      </w:r>
    </w:p>
    <w:p w14:paraId="1FB2AB6A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 w:rsidR="00ED648D" w:rsidRPr="000F2E5A">
        <w:rPr>
          <w:rFonts w:cstheme="minorHAnsi"/>
          <w:sz w:val="20"/>
          <w:szCs w:val="20"/>
        </w:rPr>
        <w:t>P</w:t>
      </w:r>
      <w:r w:rsidRPr="000F2E5A">
        <w:rPr>
          <w:rFonts w:cstheme="minorHAnsi"/>
          <w:sz w:val="20"/>
          <w:szCs w:val="20"/>
        </w:rPr>
        <w:t>rzedmiotu umowy na wolną od wad;</w:t>
      </w:r>
    </w:p>
    <w:p w14:paraId="2466D548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3. Nie podlegają z tytułu gwarancji wady powstałe na skutek:</w:t>
      </w:r>
    </w:p>
    <w:p w14:paraId="1810E17B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5AA6F99C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b) normalnego zużycia budowli lub jego części </w:t>
      </w:r>
    </w:p>
    <w:p w14:paraId="52C2ABEA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c) szkód wynikłych z winy Użytkownika.</w:t>
      </w:r>
    </w:p>
    <w:p w14:paraId="114A0C79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0CD36FA" w14:textId="77777777" w:rsidR="00EA4D95" w:rsidRPr="000F2E5A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3BC2F76D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§ 3</w:t>
      </w:r>
    </w:p>
    <w:p w14:paraId="419AEBEF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Przeglądy gwarancyjne</w:t>
      </w:r>
    </w:p>
    <w:p w14:paraId="6F5A19C5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6E9B949F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61A193EB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EB47777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3C57C295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0DD0AA5E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§ 4</w:t>
      </w:r>
    </w:p>
    <w:p w14:paraId="1924A2A1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Wezwanie do usunięcia wady i tryby usuwania wad</w:t>
      </w:r>
    </w:p>
    <w:p w14:paraId="2D7FC318" w14:textId="77777777" w:rsidR="00EA4D95" w:rsidRPr="000F2E5A" w:rsidRDefault="00EA4D95" w:rsidP="000D4EFC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0F2E5A">
        <w:rPr>
          <w:rFonts w:eastAsia="Times New Roman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96C49EF" w14:textId="77777777" w:rsidR="00EA4D95" w:rsidRPr="000F2E5A" w:rsidRDefault="00EA4D95" w:rsidP="000D4EFC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0F2E5A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0F2E5A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0F2E5A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0F2E5A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0F2E5A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0F2E5A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0F2E5A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9CCC305" w14:textId="5C132B06" w:rsidR="00127A53" w:rsidRPr="000F2E5A" w:rsidRDefault="00EA4D95" w:rsidP="00EE62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0F2E5A">
        <w:rPr>
          <w:rFonts w:eastAsia="Times New Roman" w:cstheme="minorHAns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0F2E5A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0F2E5A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="00127A53" w:rsidRPr="000F2E5A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38C758D8" w14:textId="77777777" w:rsidR="00127A53" w:rsidRPr="000F2E5A" w:rsidRDefault="00EA4D95" w:rsidP="00EE62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0F2E5A">
        <w:rPr>
          <w:rFonts w:cstheme="minorHAnsi"/>
          <w:sz w:val="20"/>
          <w:szCs w:val="20"/>
        </w:rPr>
        <w:t xml:space="preserve">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541CF468" w14:textId="52A819AE" w:rsidR="00EA4D95" w:rsidRPr="000F2E5A" w:rsidRDefault="00EA4D95" w:rsidP="00EE6290">
      <w:pPr>
        <w:numPr>
          <w:ilvl w:val="0"/>
          <w:numId w:val="2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0F2E5A">
        <w:rPr>
          <w:rFonts w:cstheme="minorHAns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261CECA0" w14:textId="77777777" w:rsidR="003E22F1" w:rsidRPr="000F2E5A" w:rsidRDefault="003E22F1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75D91A49" w14:textId="7A519062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§ 5</w:t>
      </w:r>
    </w:p>
    <w:p w14:paraId="24D260ED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Komunikacja</w:t>
      </w:r>
    </w:p>
    <w:p w14:paraId="35DD280F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005697A0" w14:textId="77777777" w:rsidR="00EA4D95" w:rsidRPr="000F2E5A" w:rsidRDefault="00EA4D95" w:rsidP="00EE6290">
      <w:pPr>
        <w:spacing w:line="276" w:lineRule="auto"/>
        <w:jc w:val="both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0F2E5A">
        <w:rPr>
          <w:rFonts w:cstheme="minorHAnsi"/>
          <w:b/>
          <w:sz w:val="20"/>
          <w:szCs w:val="20"/>
          <w:u w:val="single"/>
        </w:rPr>
        <w:t>[adres Wykonawcy</w:t>
      </w:r>
      <w:r w:rsidRPr="000F2E5A">
        <w:rPr>
          <w:rFonts w:cstheme="minorHAnsi"/>
          <w:sz w:val="20"/>
          <w:szCs w:val="20"/>
        </w:rPr>
        <w:t>]</w:t>
      </w:r>
    </w:p>
    <w:p w14:paraId="45A77615" w14:textId="61D3D58C" w:rsidR="003B5562" w:rsidRPr="000F2E5A" w:rsidRDefault="00EA4D95" w:rsidP="00001F42">
      <w:pPr>
        <w:spacing w:line="276" w:lineRule="auto"/>
        <w:jc w:val="both"/>
        <w:rPr>
          <w:rStyle w:val="FontStyle132"/>
          <w:rFonts w:asciiTheme="minorHAnsi" w:hAnsiTheme="minorHAnsi" w:cstheme="minorHAnsi"/>
          <w:strike/>
          <w:color w:val="ED7D31" w:themeColor="accent2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3. Wszelkie pisma skierowane do Zamawiającego należy wysyłać na adres:</w:t>
      </w:r>
      <w:r w:rsidRPr="000F2E5A">
        <w:rPr>
          <w:rFonts w:cstheme="minorHAnsi"/>
          <w:color w:val="FF0000"/>
          <w:sz w:val="20"/>
          <w:szCs w:val="20"/>
        </w:rPr>
        <w:t xml:space="preserve"> </w:t>
      </w:r>
      <w:r w:rsidR="009A4952" w:rsidRPr="000F2E5A">
        <w:rPr>
          <w:rFonts w:cstheme="minorHAnsi"/>
          <w:b/>
          <w:sz w:val="20"/>
          <w:szCs w:val="20"/>
        </w:rPr>
        <w:t>[adres Zamawiającego]</w:t>
      </w:r>
    </w:p>
    <w:p w14:paraId="4469D642" w14:textId="77777777" w:rsidR="00EA4D95" w:rsidRPr="000F2E5A" w:rsidRDefault="00EA4D95" w:rsidP="003B5562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4D6ABC" w14:textId="77777777" w:rsidR="00EA4D95" w:rsidRPr="000F2E5A" w:rsidRDefault="00EA4D95" w:rsidP="00EE6290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58651988" w14:textId="77777777" w:rsidR="00447A4C" w:rsidRPr="000F2E5A" w:rsidRDefault="00447A4C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54047015" w14:textId="001DCDE9" w:rsidR="00EA4D95" w:rsidRPr="000F2E5A" w:rsidRDefault="00EA4D95" w:rsidP="00EE6290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§ 6</w:t>
      </w:r>
    </w:p>
    <w:p w14:paraId="494CC1E6" w14:textId="77777777" w:rsidR="00EA4D95" w:rsidRPr="000F2E5A" w:rsidRDefault="00EA4D95" w:rsidP="00EE6290">
      <w:pPr>
        <w:spacing w:line="276" w:lineRule="auto"/>
        <w:jc w:val="center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Postanowienia końcowe</w:t>
      </w:r>
    </w:p>
    <w:p w14:paraId="20B78074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3AC7AB32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lastRenderedPageBreak/>
        <w:t>2. Integralną częścią niniejszej Karty Gwarancyjnej jest Umowa oraz inne dokumenty będące jej integralną częścią</w:t>
      </w:r>
    </w:p>
    <w:p w14:paraId="18FF7AD4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1C17CC71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580AD215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</w:p>
    <w:p w14:paraId="322A50F6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Warunki gwarancji podpisali:</w:t>
      </w:r>
    </w:p>
    <w:p w14:paraId="1C70C556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</w:p>
    <w:p w14:paraId="2D4F3129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sz w:val="20"/>
          <w:szCs w:val="20"/>
        </w:rPr>
        <w:t>Udzielający gwarancji</w:t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  <w:t xml:space="preserve"> Przyjmujący gwarancję </w:t>
      </w:r>
    </w:p>
    <w:p w14:paraId="521DBF38" w14:textId="256E0019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  <w:r w:rsidRPr="000F2E5A">
        <w:rPr>
          <w:rFonts w:cstheme="minorHAnsi"/>
          <w:b/>
          <w:sz w:val="20"/>
          <w:szCs w:val="20"/>
        </w:rPr>
        <w:t>Przedstawiciel Wykonawcy/Gwarant:</w:t>
      </w:r>
      <w:r w:rsidRPr="000F2E5A">
        <w:rPr>
          <w:rFonts w:cstheme="minorHAnsi"/>
          <w:sz w:val="20"/>
          <w:szCs w:val="20"/>
        </w:rPr>
        <w:t xml:space="preserve"> </w:t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sz w:val="20"/>
          <w:szCs w:val="20"/>
        </w:rPr>
        <w:tab/>
      </w:r>
      <w:r w:rsidRPr="000F2E5A">
        <w:rPr>
          <w:rFonts w:cstheme="minorHAnsi"/>
          <w:b/>
          <w:sz w:val="20"/>
          <w:szCs w:val="20"/>
        </w:rPr>
        <w:t xml:space="preserve"> </w:t>
      </w:r>
      <w:r w:rsidRPr="000F2E5A">
        <w:rPr>
          <w:rFonts w:cstheme="minorHAnsi"/>
          <w:b/>
          <w:sz w:val="20"/>
          <w:szCs w:val="20"/>
        </w:rPr>
        <w:tab/>
      </w:r>
      <w:r w:rsidR="00B4328E" w:rsidRPr="000F2E5A">
        <w:rPr>
          <w:rFonts w:cstheme="minorHAnsi"/>
          <w:b/>
          <w:sz w:val="20"/>
          <w:szCs w:val="20"/>
        </w:rPr>
        <w:tab/>
      </w:r>
      <w:r w:rsidRPr="000F2E5A">
        <w:rPr>
          <w:rFonts w:cstheme="minorHAnsi"/>
          <w:b/>
          <w:sz w:val="20"/>
          <w:szCs w:val="20"/>
        </w:rPr>
        <w:t>Przedstawiciel Zamawiającego:</w:t>
      </w:r>
    </w:p>
    <w:p w14:paraId="5A3DB291" w14:textId="77777777" w:rsidR="00EA4D95" w:rsidRPr="000F2E5A" w:rsidRDefault="00EA4D95" w:rsidP="00EE6290">
      <w:pPr>
        <w:spacing w:line="276" w:lineRule="auto"/>
        <w:rPr>
          <w:rFonts w:cstheme="minorHAnsi"/>
          <w:sz w:val="20"/>
          <w:szCs w:val="20"/>
        </w:rPr>
      </w:pPr>
    </w:p>
    <w:p w14:paraId="0BF83BBF" w14:textId="77777777" w:rsidR="00BF0B98" w:rsidRPr="000F2E5A" w:rsidRDefault="00BF0B98" w:rsidP="00EE6290">
      <w:pPr>
        <w:spacing w:line="276" w:lineRule="auto"/>
        <w:rPr>
          <w:rFonts w:cstheme="minorHAnsi"/>
          <w:sz w:val="20"/>
          <w:szCs w:val="20"/>
        </w:rPr>
      </w:pPr>
    </w:p>
    <w:sectPr w:rsidR="00BF0B98" w:rsidRPr="000F2E5A" w:rsidSect="00A24E20">
      <w:footerReference w:type="default" r:id="rId11"/>
      <w:headerReference w:type="first" r:id="rId12"/>
      <w:pgSz w:w="11906" w:h="16838"/>
      <w:pgMar w:top="1134" w:right="1134" w:bottom="993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A701" w14:textId="77777777" w:rsidR="00F752B4" w:rsidRDefault="00F752B4">
      <w:pPr>
        <w:spacing w:after="0" w:line="240" w:lineRule="auto"/>
      </w:pPr>
      <w:r>
        <w:separator/>
      </w:r>
    </w:p>
  </w:endnote>
  <w:endnote w:type="continuationSeparator" w:id="0">
    <w:p w14:paraId="2ECE31CB" w14:textId="77777777" w:rsidR="00F752B4" w:rsidRDefault="00F75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TTE1FA5458t0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026CC" w14:textId="56D821BB" w:rsidR="00035A9F" w:rsidRPr="00B65163" w:rsidRDefault="00035A9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  <w:szCs w:val="24"/>
      </w:rPr>
      <w:fldChar w:fldCharType="separate"/>
    </w:r>
    <w:r w:rsidR="00C46EA2">
      <w:rPr>
        <w:b/>
        <w:noProof/>
        <w:sz w:val="16"/>
      </w:rPr>
      <w:t>3</w:t>
    </w:r>
    <w:r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  <w:szCs w:val="24"/>
      </w:rPr>
      <w:fldChar w:fldCharType="separate"/>
    </w:r>
    <w:r w:rsidR="00C46EA2">
      <w:rPr>
        <w:b/>
        <w:noProof/>
        <w:sz w:val="16"/>
      </w:rPr>
      <w:t>17</w:t>
    </w:r>
    <w:r w:rsidRPr="00B65163">
      <w:rPr>
        <w:b/>
        <w:sz w:val="16"/>
        <w:szCs w:val="24"/>
      </w:rPr>
      <w:fldChar w:fldCharType="end"/>
    </w:r>
  </w:p>
  <w:p w14:paraId="24AD395A" w14:textId="77777777" w:rsidR="00035A9F" w:rsidRDefault="00035A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ADF7D" w14:textId="77777777" w:rsidR="00F752B4" w:rsidRDefault="00F752B4">
      <w:pPr>
        <w:spacing w:after="0" w:line="240" w:lineRule="auto"/>
      </w:pPr>
      <w:r>
        <w:separator/>
      </w:r>
    </w:p>
  </w:footnote>
  <w:footnote w:type="continuationSeparator" w:id="0">
    <w:p w14:paraId="261CE85E" w14:textId="77777777" w:rsidR="00F752B4" w:rsidRDefault="00F75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EB8C" w14:textId="77777777" w:rsidR="00EA02BD" w:rsidRDefault="00EA02BD" w:rsidP="00EA02BD">
    <w:r>
      <w:rPr>
        <w:noProof/>
        <w:lang w:eastAsia="pl-PL"/>
      </w:rPr>
      <w:t xml:space="preserve">  </w:t>
    </w:r>
    <w:r w:rsidRPr="007A167D">
      <w:rPr>
        <w:noProof/>
        <w:lang w:eastAsia="pl-PL"/>
      </w:rPr>
      <w:drawing>
        <wp:inline distT="0" distB="0" distL="0" distR="0" wp14:anchorId="7ADDFA46" wp14:editId="30D75122">
          <wp:extent cx="1362075" cy="701390"/>
          <wp:effectExtent l="0" t="0" r="0" b="3810"/>
          <wp:docPr id="179534739" name="Obraz 179534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Pr="007A167D">
      <w:rPr>
        <w:noProof/>
        <w:lang w:eastAsia="pl-PL"/>
      </w:rPr>
      <w:drawing>
        <wp:inline distT="0" distB="0" distL="0" distR="0" wp14:anchorId="4F504903" wp14:editId="560DD2C1">
          <wp:extent cx="2621280" cy="574302"/>
          <wp:effectExtent l="0" t="0" r="7620" b="0"/>
          <wp:docPr id="1702005154" name="Obraz 1702005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35D83" w14:textId="77777777" w:rsidR="00EA02BD" w:rsidRDefault="00EA02BD" w:rsidP="00EA02BD">
    <w:pPr>
      <w:pStyle w:val="Nagwek"/>
      <w:rPr>
        <w:rFonts w:cs="Arial"/>
        <w:sz w:val="16"/>
        <w:szCs w:val="16"/>
      </w:rPr>
    </w:pPr>
  </w:p>
  <w:p w14:paraId="13D9BA5C" w14:textId="0D17E555" w:rsidR="005D1FE0" w:rsidRPr="00EA02BD" w:rsidRDefault="00EA02BD" w:rsidP="00EA02BD">
    <w:pPr>
      <w:pStyle w:val="Nagwek"/>
    </w:pPr>
    <w:r>
      <w:rPr>
        <w:rFonts w:cs="Arial"/>
        <w:sz w:val="16"/>
        <w:szCs w:val="16"/>
      </w:rPr>
      <w:t xml:space="preserve">Nr referencyjny: </w:t>
    </w:r>
    <w:r w:rsidR="000C591A" w:rsidRPr="000C591A">
      <w:rPr>
        <w:rFonts w:cs="Arial"/>
        <w:sz w:val="16"/>
        <w:szCs w:val="16"/>
      </w:rPr>
      <w:t>271.</w:t>
    </w:r>
    <w:r w:rsidR="005B3B60">
      <w:rPr>
        <w:rFonts w:cs="Arial"/>
        <w:sz w:val="16"/>
        <w:szCs w:val="16"/>
      </w:rPr>
      <w:t>8</w:t>
    </w:r>
    <w:r w:rsidR="000C591A" w:rsidRPr="000C591A">
      <w:rPr>
        <w:rFonts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F7984AF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Cs/>
        <w:color w:val="000000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EA52D2C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2D662766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 w:hint="default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D"/>
    <w:multiLevelType w:val="singleLevel"/>
    <w:tmpl w:val="B0B0F1D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324AB68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ED231D"/>
    <w:multiLevelType w:val="hybridMultilevel"/>
    <w:tmpl w:val="2B0CE938"/>
    <w:lvl w:ilvl="0" w:tplc="5A3060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A638E3"/>
    <w:multiLevelType w:val="multilevel"/>
    <w:tmpl w:val="0B94A0BE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 w:hint="default"/>
        <w:color w:val="auto"/>
      </w:rPr>
    </w:lvl>
    <w:lvl w:ilvl="2">
      <w:start w:val="8"/>
      <w:numFmt w:val="decimal"/>
      <w:lvlText w:val="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06C96AA8"/>
    <w:multiLevelType w:val="hybridMultilevel"/>
    <w:tmpl w:val="1DD0F832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BAB5BA4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AC155B"/>
    <w:multiLevelType w:val="singleLevel"/>
    <w:tmpl w:val="5F62A618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705EC8"/>
    <w:multiLevelType w:val="hybridMultilevel"/>
    <w:tmpl w:val="B6A46032"/>
    <w:lvl w:ilvl="0" w:tplc="C3AE74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E426BC"/>
    <w:multiLevelType w:val="hybridMultilevel"/>
    <w:tmpl w:val="CB5881F0"/>
    <w:lvl w:ilvl="0" w:tplc="515814E6">
      <w:start w:val="1"/>
      <w:numFmt w:val="decimal"/>
      <w:lvlText w:val="%1)"/>
      <w:lvlJc w:val="left"/>
      <w:pPr>
        <w:ind w:left="928" w:hanging="360"/>
      </w:pPr>
      <w:rPr>
        <w:rFonts w:ascii="Cambria" w:eastAsia="Calibri" w:hAnsi="Cambria" w:cs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0" w15:restartNumberingAfterBreak="0">
    <w:nsid w:val="3D9242AE"/>
    <w:multiLevelType w:val="hybridMultilevel"/>
    <w:tmpl w:val="7AF0CB8E"/>
    <w:lvl w:ilvl="0" w:tplc="97923CE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62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3" w15:restartNumberingAfterBreak="0">
    <w:nsid w:val="46BA2287"/>
    <w:multiLevelType w:val="hybridMultilevel"/>
    <w:tmpl w:val="B768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8" w15:restartNumberingAfterBreak="0">
    <w:nsid w:val="56FA0759"/>
    <w:multiLevelType w:val="hybridMultilevel"/>
    <w:tmpl w:val="450EBB2E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322303"/>
    <w:multiLevelType w:val="hybridMultilevel"/>
    <w:tmpl w:val="D6D43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8C5DE3"/>
    <w:multiLevelType w:val="hybridMultilevel"/>
    <w:tmpl w:val="3B42CCCC"/>
    <w:lvl w:ilvl="0" w:tplc="6E1C9E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5ED42505"/>
    <w:multiLevelType w:val="hybridMultilevel"/>
    <w:tmpl w:val="1DD0F832"/>
    <w:lvl w:ilvl="0" w:tplc="1E2E3824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65F420DF"/>
    <w:multiLevelType w:val="hybridMultilevel"/>
    <w:tmpl w:val="7A405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782FF4"/>
    <w:multiLevelType w:val="multilevel"/>
    <w:tmpl w:val="D4068932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 w:hint="default"/>
      </w:rPr>
    </w:lvl>
    <w:lvl w:ilvl="2">
      <w:start w:val="3"/>
      <w:numFmt w:val="decimal"/>
      <w:lvlText w:val=""/>
      <w:lvlJc w:val="left"/>
      <w:pPr>
        <w:ind w:left="0" w:firstLine="0"/>
      </w:pPr>
      <w:rPr>
        <w:rFonts w:hint="default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6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78" w15:restartNumberingAfterBreak="0">
    <w:nsid w:val="68B41F3F"/>
    <w:multiLevelType w:val="hybridMultilevel"/>
    <w:tmpl w:val="EF58C260"/>
    <w:lvl w:ilvl="0" w:tplc="1BB8DCD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7937D8"/>
    <w:multiLevelType w:val="hybridMultilevel"/>
    <w:tmpl w:val="D69A65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725136"/>
    <w:multiLevelType w:val="hybridMultilevel"/>
    <w:tmpl w:val="BA1088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0954">
    <w:abstractNumId w:val="61"/>
  </w:num>
  <w:num w:numId="2" w16cid:durableId="1814637324">
    <w:abstractNumId w:val="59"/>
  </w:num>
  <w:num w:numId="3" w16cid:durableId="1054281452">
    <w:abstractNumId w:val="0"/>
  </w:num>
  <w:num w:numId="4" w16cid:durableId="834761540">
    <w:abstractNumId w:val="9"/>
  </w:num>
  <w:num w:numId="5" w16cid:durableId="1881744698">
    <w:abstractNumId w:val="71"/>
  </w:num>
  <w:num w:numId="6" w16cid:durableId="375467792">
    <w:abstractNumId w:val="54"/>
  </w:num>
  <w:num w:numId="7" w16cid:durableId="623779335">
    <w:abstractNumId w:val="45"/>
  </w:num>
  <w:num w:numId="8" w16cid:durableId="1343512284">
    <w:abstractNumId w:val="74"/>
  </w:num>
  <w:num w:numId="9" w16cid:durableId="1259022718">
    <w:abstractNumId w:val="52"/>
  </w:num>
  <w:num w:numId="10" w16cid:durableId="323748432">
    <w:abstractNumId w:val="87"/>
  </w:num>
  <w:num w:numId="11" w16cid:durableId="1079980511">
    <w:abstractNumId w:val="43"/>
  </w:num>
  <w:num w:numId="12" w16cid:durableId="858391261">
    <w:abstractNumId w:val="80"/>
  </w:num>
  <w:num w:numId="13" w16cid:durableId="1506093452">
    <w:abstractNumId w:val="57"/>
  </w:num>
  <w:num w:numId="14" w16cid:durableId="2046371573">
    <w:abstractNumId w:val="76"/>
  </w:num>
  <w:num w:numId="15" w16cid:durableId="929461509">
    <w:abstractNumId w:val="69"/>
  </w:num>
  <w:num w:numId="16" w16cid:durableId="845246160">
    <w:abstractNumId w:val="85"/>
  </w:num>
  <w:num w:numId="17" w16cid:durableId="902453177">
    <w:abstractNumId w:val="55"/>
  </w:num>
  <w:num w:numId="18" w16cid:durableId="625620206">
    <w:abstractNumId w:val="49"/>
  </w:num>
  <w:num w:numId="19" w16cid:durableId="1066756368">
    <w:abstractNumId w:val="51"/>
  </w:num>
  <w:num w:numId="20" w16cid:durableId="1198619741">
    <w:abstractNumId w:val="53"/>
  </w:num>
  <w:num w:numId="21" w16cid:durableId="2003652491">
    <w:abstractNumId w:val="39"/>
  </w:num>
  <w:num w:numId="22" w16cid:durableId="574706374">
    <w:abstractNumId w:val="64"/>
  </w:num>
  <w:num w:numId="23" w16cid:durableId="98724082">
    <w:abstractNumId w:val="58"/>
  </w:num>
  <w:num w:numId="24" w16cid:durableId="992955147">
    <w:abstractNumId w:val="79"/>
  </w:num>
  <w:num w:numId="25" w16cid:durableId="1774084218">
    <w:abstractNumId w:val="47"/>
  </w:num>
  <w:num w:numId="26" w16cid:durableId="592053948">
    <w:abstractNumId w:val="82"/>
  </w:num>
  <w:num w:numId="27" w16cid:durableId="1944072320">
    <w:abstractNumId w:val="83"/>
  </w:num>
  <w:num w:numId="28" w16cid:durableId="910851510">
    <w:abstractNumId w:val="24"/>
  </w:num>
  <w:num w:numId="29" w16cid:durableId="1778216519">
    <w:abstractNumId w:val="65"/>
  </w:num>
  <w:num w:numId="30" w16cid:durableId="974213101">
    <w:abstractNumId w:val="86"/>
  </w:num>
  <w:num w:numId="31" w16cid:durableId="438066650">
    <w:abstractNumId w:val="66"/>
  </w:num>
  <w:num w:numId="32" w16cid:durableId="1387333084">
    <w:abstractNumId w:val="12"/>
  </w:num>
  <w:num w:numId="33" w16cid:durableId="2088962379">
    <w:abstractNumId w:val="21"/>
  </w:num>
  <w:num w:numId="34" w16cid:durableId="1015693266">
    <w:abstractNumId w:val="62"/>
  </w:num>
  <w:num w:numId="35" w16cid:durableId="1989939343">
    <w:abstractNumId w:val="67"/>
  </w:num>
  <w:num w:numId="36" w16cid:durableId="86706147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6664334">
    <w:abstractNumId w:val="68"/>
  </w:num>
  <w:num w:numId="38" w16cid:durableId="179661207">
    <w:abstractNumId w:val="38"/>
  </w:num>
  <w:num w:numId="39" w16cid:durableId="675422486">
    <w:abstractNumId w:val="48"/>
  </w:num>
  <w:num w:numId="40" w16cid:durableId="1223560422">
    <w:abstractNumId w:val="78"/>
  </w:num>
  <w:num w:numId="41" w16cid:durableId="745304211">
    <w:abstractNumId w:val="40"/>
  </w:num>
  <w:num w:numId="42" w16cid:durableId="324481544">
    <w:abstractNumId w:val="75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mbria" w:eastAsia="Times New Roman" w:hAnsi="Cambria" w:cs="Times New Roman" w:hint="default"/>
          <w:b w:val="0"/>
          <w:bCs/>
          <w:sz w:val="20"/>
          <w:szCs w:val="20"/>
        </w:rPr>
      </w:lvl>
    </w:lvlOverride>
  </w:num>
  <w:num w:numId="43" w16cid:durableId="399444988">
    <w:abstractNumId w:val="41"/>
  </w:num>
  <w:num w:numId="44" w16cid:durableId="222520650">
    <w:abstractNumId w:val="73"/>
  </w:num>
  <w:num w:numId="45" w16cid:durableId="2061591999">
    <w:abstractNumId w:val="70"/>
  </w:num>
  <w:num w:numId="46" w16cid:durableId="1030449832">
    <w:abstractNumId w:val="81"/>
  </w:num>
  <w:num w:numId="47" w16cid:durableId="1090853382">
    <w:abstractNumId w:val="84"/>
  </w:num>
  <w:num w:numId="48" w16cid:durableId="1641574826">
    <w:abstractNumId w:val="60"/>
  </w:num>
  <w:num w:numId="49" w16cid:durableId="400715944">
    <w:abstractNumId w:val="75"/>
  </w:num>
  <w:num w:numId="50" w16cid:durableId="741409189">
    <w:abstractNumId w:val="44"/>
  </w:num>
  <w:num w:numId="51" w16cid:durableId="1545096444">
    <w:abstractNumId w:val="7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92106415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918640669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3933141">
    <w:abstractNumId w:val="7"/>
  </w:num>
  <w:num w:numId="55" w16cid:durableId="1852182242">
    <w:abstractNumId w:val="50"/>
  </w:num>
  <w:num w:numId="56" w16cid:durableId="657996465">
    <w:abstractNumId w:val="42"/>
  </w:num>
  <w:num w:numId="57" w16cid:durableId="1221672203">
    <w:abstractNumId w:val="46"/>
  </w:num>
  <w:num w:numId="58" w16cid:durableId="48647784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A0D"/>
    <w:rsid w:val="00001F42"/>
    <w:rsid w:val="000023D5"/>
    <w:rsid w:val="00004622"/>
    <w:rsid w:val="000110B7"/>
    <w:rsid w:val="000147E5"/>
    <w:rsid w:val="000233A9"/>
    <w:rsid w:val="000309B4"/>
    <w:rsid w:val="00035A28"/>
    <w:rsid w:val="00035A9F"/>
    <w:rsid w:val="00041CC8"/>
    <w:rsid w:val="000530A7"/>
    <w:rsid w:val="00054EC5"/>
    <w:rsid w:val="0005611F"/>
    <w:rsid w:val="00056FF8"/>
    <w:rsid w:val="000645D7"/>
    <w:rsid w:val="00065646"/>
    <w:rsid w:val="0006625E"/>
    <w:rsid w:val="000848D1"/>
    <w:rsid w:val="00090DBC"/>
    <w:rsid w:val="000919F9"/>
    <w:rsid w:val="00093967"/>
    <w:rsid w:val="000A01FD"/>
    <w:rsid w:val="000B7853"/>
    <w:rsid w:val="000C591A"/>
    <w:rsid w:val="000D4EFC"/>
    <w:rsid w:val="000D4F62"/>
    <w:rsid w:val="000D68F2"/>
    <w:rsid w:val="000F0B17"/>
    <w:rsid w:val="000F2E5A"/>
    <w:rsid w:val="000F345E"/>
    <w:rsid w:val="0011298B"/>
    <w:rsid w:val="00113C50"/>
    <w:rsid w:val="00114F0E"/>
    <w:rsid w:val="00122A1E"/>
    <w:rsid w:val="0012388A"/>
    <w:rsid w:val="00127A53"/>
    <w:rsid w:val="00130EB4"/>
    <w:rsid w:val="00135853"/>
    <w:rsid w:val="00135BA7"/>
    <w:rsid w:val="00142E50"/>
    <w:rsid w:val="001566AD"/>
    <w:rsid w:val="00157D91"/>
    <w:rsid w:val="001652CF"/>
    <w:rsid w:val="00166C2B"/>
    <w:rsid w:val="001A1133"/>
    <w:rsid w:val="001A1804"/>
    <w:rsid w:val="001A256C"/>
    <w:rsid w:val="001C0AC6"/>
    <w:rsid w:val="001C0BEE"/>
    <w:rsid w:val="001C3FE1"/>
    <w:rsid w:val="001C5757"/>
    <w:rsid w:val="001D4D42"/>
    <w:rsid w:val="001E05EF"/>
    <w:rsid w:val="001E1903"/>
    <w:rsid w:val="001E62D8"/>
    <w:rsid w:val="001F048F"/>
    <w:rsid w:val="001F068F"/>
    <w:rsid w:val="001F54B2"/>
    <w:rsid w:val="001F6797"/>
    <w:rsid w:val="001F67A8"/>
    <w:rsid w:val="00201B05"/>
    <w:rsid w:val="00204800"/>
    <w:rsid w:val="00205FCF"/>
    <w:rsid w:val="002143A3"/>
    <w:rsid w:val="002150F1"/>
    <w:rsid w:val="00226279"/>
    <w:rsid w:val="00244C27"/>
    <w:rsid w:val="00250962"/>
    <w:rsid w:val="00253E41"/>
    <w:rsid w:val="00282F5E"/>
    <w:rsid w:val="00293559"/>
    <w:rsid w:val="0029411F"/>
    <w:rsid w:val="00295972"/>
    <w:rsid w:val="002A19B9"/>
    <w:rsid w:val="002A46CD"/>
    <w:rsid w:val="002B6B97"/>
    <w:rsid w:val="002B7BF8"/>
    <w:rsid w:val="002C16FD"/>
    <w:rsid w:val="002C2B8A"/>
    <w:rsid w:val="002C4624"/>
    <w:rsid w:val="002D5E4F"/>
    <w:rsid w:val="002E187A"/>
    <w:rsid w:val="002F410E"/>
    <w:rsid w:val="003001E9"/>
    <w:rsid w:val="003007E3"/>
    <w:rsid w:val="003017A8"/>
    <w:rsid w:val="003055C4"/>
    <w:rsid w:val="00311C0B"/>
    <w:rsid w:val="00317570"/>
    <w:rsid w:val="0034365B"/>
    <w:rsid w:val="00344C32"/>
    <w:rsid w:val="00355F17"/>
    <w:rsid w:val="00356C08"/>
    <w:rsid w:val="00356FDB"/>
    <w:rsid w:val="00361440"/>
    <w:rsid w:val="0037534C"/>
    <w:rsid w:val="00377DCD"/>
    <w:rsid w:val="00383A6F"/>
    <w:rsid w:val="00384FCE"/>
    <w:rsid w:val="00385C8F"/>
    <w:rsid w:val="00393E93"/>
    <w:rsid w:val="00395525"/>
    <w:rsid w:val="00395E1E"/>
    <w:rsid w:val="003A2D5D"/>
    <w:rsid w:val="003B2114"/>
    <w:rsid w:val="003B5155"/>
    <w:rsid w:val="003B5562"/>
    <w:rsid w:val="003B55C1"/>
    <w:rsid w:val="003B59E9"/>
    <w:rsid w:val="003B6C9B"/>
    <w:rsid w:val="003B7D36"/>
    <w:rsid w:val="003C15F3"/>
    <w:rsid w:val="003C2569"/>
    <w:rsid w:val="003C27FE"/>
    <w:rsid w:val="003D1173"/>
    <w:rsid w:val="003D6FFF"/>
    <w:rsid w:val="003E22F1"/>
    <w:rsid w:val="00400569"/>
    <w:rsid w:val="00402BA0"/>
    <w:rsid w:val="00406636"/>
    <w:rsid w:val="00430BAF"/>
    <w:rsid w:val="00440114"/>
    <w:rsid w:val="00441C85"/>
    <w:rsid w:val="00443C44"/>
    <w:rsid w:val="00445FA6"/>
    <w:rsid w:val="00447A4C"/>
    <w:rsid w:val="004545DA"/>
    <w:rsid w:val="0046155A"/>
    <w:rsid w:val="0046704B"/>
    <w:rsid w:val="00470450"/>
    <w:rsid w:val="004729AC"/>
    <w:rsid w:val="00480B4A"/>
    <w:rsid w:val="00483D51"/>
    <w:rsid w:val="004902C6"/>
    <w:rsid w:val="00491B3E"/>
    <w:rsid w:val="00494041"/>
    <w:rsid w:val="004A51B5"/>
    <w:rsid w:val="004B6BE9"/>
    <w:rsid w:val="004D0F2C"/>
    <w:rsid w:val="004D3F6E"/>
    <w:rsid w:val="004D49D9"/>
    <w:rsid w:val="004D7684"/>
    <w:rsid w:val="004E337D"/>
    <w:rsid w:val="004E3775"/>
    <w:rsid w:val="004E7155"/>
    <w:rsid w:val="004F5E23"/>
    <w:rsid w:val="004F66FE"/>
    <w:rsid w:val="00511109"/>
    <w:rsid w:val="005223EE"/>
    <w:rsid w:val="00530095"/>
    <w:rsid w:val="00533146"/>
    <w:rsid w:val="00533F03"/>
    <w:rsid w:val="00534674"/>
    <w:rsid w:val="00546FB3"/>
    <w:rsid w:val="0055027A"/>
    <w:rsid w:val="005525EB"/>
    <w:rsid w:val="00552892"/>
    <w:rsid w:val="0055344B"/>
    <w:rsid w:val="005539DA"/>
    <w:rsid w:val="005608B6"/>
    <w:rsid w:val="005617D8"/>
    <w:rsid w:val="00564074"/>
    <w:rsid w:val="00570C77"/>
    <w:rsid w:val="005741A4"/>
    <w:rsid w:val="00574DBD"/>
    <w:rsid w:val="00577F40"/>
    <w:rsid w:val="00577F47"/>
    <w:rsid w:val="0059199D"/>
    <w:rsid w:val="00593BAB"/>
    <w:rsid w:val="005948EB"/>
    <w:rsid w:val="005B3B60"/>
    <w:rsid w:val="005B4592"/>
    <w:rsid w:val="005B6E96"/>
    <w:rsid w:val="005B7F7D"/>
    <w:rsid w:val="005D1FE0"/>
    <w:rsid w:val="005D3310"/>
    <w:rsid w:val="005D5FDF"/>
    <w:rsid w:val="005E3F63"/>
    <w:rsid w:val="005F2C85"/>
    <w:rsid w:val="005F310D"/>
    <w:rsid w:val="005F71A3"/>
    <w:rsid w:val="00603958"/>
    <w:rsid w:val="00606F7D"/>
    <w:rsid w:val="00611C87"/>
    <w:rsid w:val="006141C6"/>
    <w:rsid w:val="0061437C"/>
    <w:rsid w:val="006146A6"/>
    <w:rsid w:val="00620384"/>
    <w:rsid w:val="0063127B"/>
    <w:rsid w:val="006414D1"/>
    <w:rsid w:val="00642D1C"/>
    <w:rsid w:val="00642EE0"/>
    <w:rsid w:val="00643A92"/>
    <w:rsid w:val="0064487B"/>
    <w:rsid w:val="00654B88"/>
    <w:rsid w:val="00655FA1"/>
    <w:rsid w:val="0067069E"/>
    <w:rsid w:val="006755E7"/>
    <w:rsid w:val="00680D0D"/>
    <w:rsid w:val="006873AF"/>
    <w:rsid w:val="0069062C"/>
    <w:rsid w:val="00695845"/>
    <w:rsid w:val="00697985"/>
    <w:rsid w:val="006A2005"/>
    <w:rsid w:val="006A49B1"/>
    <w:rsid w:val="006B1803"/>
    <w:rsid w:val="006B4628"/>
    <w:rsid w:val="006C46E9"/>
    <w:rsid w:val="006D028B"/>
    <w:rsid w:val="006D102B"/>
    <w:rsid w:val="006D162B"/>
    <w:rsid w:val="006D2353"/>
    <w:rsid w:val="006E552E"/>
    <w:rsid w:val="006F01EE"/>
    <w:rsid w:val="006F2FCE"/>
    <w:rsid w:val="00702CE1"/>
    <w:rsid w:val="0070393C"/>
    <w:rsid w:val="00705D19"/>
    <w:rsid w:val="007150F4"/>
    <w:rsid w:val="00715CBA"/>
    <w:rsid w:val="00720DDA"/>
    <w:rsid w:val="00723EB1"/>
    <w:rsid w:val="007256F4"/>
    <w:rsid w:val="00730B2C"/>
    <w:rsid w:val="0073352E"/>
    <w:rsid w:val="0073680B"/>
    <w:rsid w:val="00737D39"/>
    <w:rsid w:val="00744835"/>
    <w:rsid w:val="00766C7F"/>
    <w:rsid w:val="00771F8E"/>
    <w:rsid w:val="00775C8A"/>
    <w:rsid w:val="00777876"/>
    <w:rsid w:val="00781151"/>
    <w:rsid w:val="00786BD1"/>
    <w:rsid w:val="0078762A"/>
    <w:rsid w:val="00790844"/>
    <w:rsid w:val="00792729"/>
    <w:rsid w:val="00793990"/>
    <w:rsid w:val="007A0AFC"/>
    <w:rsid w:val="007A10E9"/>
    <w:rsid w:val="007A7979"/>
    <w:rsid w:val="007B0D1E"/>
    <w:rsid w:val="007B268D"/>
    <w:rsid w:val="007B3AF7"/>
    <w:rsid w:val="007C3912"/>
    <w:rsid w:val="007C5F01"/>
    <w:rsid w:val="007D134E"/>
    <w:rsid w:val="007E18B2"/>
    <w:rsid w:val="007E3A99"/>
    <w:rsid w:val="007F089A"/>
    <w:rsid w:val="007F5F52"/>
    <w:rsid w:val="00831A51"/>
    <w:rsid w:val="00833582"/>
    <w:rsid w:val="00865313"/>
    <w:rsid w:val="00876B4F"/>
    <w:rsid w:val="00881D2A"/>
    <w:rsid w:val="00882D8D"/>
    <w:rsid w:val="00884F5B"/>
    <w:rsid w:val="0088769A"/>
    <w:rsid w:val="008A4325"/>
    <w:rsid w:val="008B6546"/>
    <w:rsid w:val="008B76B4"/>
    <w:rsid w:val="008D623B"/>
    <w:rsid w:val="008E68A8"/>
    <w:rsid w:val="008F5E42"/>
    <w:rsid w:val="009022B9"/>
    <w:rsid w:val="00914D3A"/>
    <w:rsid w:val="009177C8"/>
    <w:rsid w:val="00920399"/>
    <w:rsid w:val="00923E61"/>
    <w:rsid w:val="0093341C"/>
    <w:rsid w:val="00941E17"/>
    <w:rsid w:val="00942537"/>
    <w:rsid w:val="00945587"/>
    <w:rsid w:val="00951B08"/>
    <w:rsid w:val="0095301B"/>
    <w:rsid w:val="009615B8"/>
    <w:rsid w:val="00967C00"/>
    <w:rsid w:val="009703F2"/>
    <w:rsid w:val="009733F6"/>
    <w:rsid w:val="00974040"/>
    <w:rsid w:val="0097549D"/>
    <w:rsid w:val="009769F1"/>
    <w:rsid w:val="009819E5"/>
    <w:rsid w:val="00981A32"/>
    <w:rsid w:val="00995236"/>
    <w:rsid w:val="00996CAE"/>
    <w:rsid w:val="009A07CE"/>
    <w:rsid w:val="009A292F"/>
    <w:rsid w:val="009A4952"/>
    <w:rsid w:val="009A6973"/>
    <w:rsid w:val="009A7F29"/>
    <w:rsid w:val="009B00FB"/>
    <w:rsid w:val="009B0653"/>
    <w:rsid w:val="009B11CE"/>
    <w:rsid w:val="009B2EFA"/>
    <w:rsid w:val="009B375E"/>
    <w:rsid w:val="009B557F"/>
    <w:rsid w:val="009B55D6"/>
    <w:rsid w:val="009D0441"/>
    <w:rsid w:val="009D2A45"/>
    <w:rsid w:val="009D41C1"/>
    <w:rsid w:val="009D73DC"/>
    <w:rsid w:val="009F2777"/>
    <w:rsid w:val="009F6D9B"/>
    <w:rsid w:val="00A014CE"/>
    <w:rsid w:val="00A23877"/>
    <w:rsid w:val="00A238DA"/>
    <w:rsid w:val="00A24E20"/>
    <w:rsid w:val="00A269CF"/>
    <w:rsid w:val="00A32133"/>
    <w:rsid w:val="00A32E8C"/>
    <w:rsid w:val="00A40F6A"/>
    <w:rsid w:val="00A41963"/>
    <w:rsid w:val="00A43B2D"/>
    <w:rsid w:val="00A443F5"/>
    <w:rsid w:val="00A509CB"/>
    <w:rsid w:val="00A56606"/>
    <w:rsid w:val="00A636E5"/>
    <w:rsid w:val="00A65193"/>
    <w:rsid w:val="00A66B97"/>
    <w:rsid w:val="00A72CEE"/>
    <w:rsid w:val="00A85DE0"/>
    <w:rsid w:val="00A90241"/>
    <w:rsid w:val="00A94236"/>
    <w:rsid w:val="00A94820"/>
    <w:rsid w:val="00A95A43"/>
    <w:rsid w:val="00A97E7A"/>
    <w:rsid w:val="00AA2282"/>
    <w:rsid w:val="00AA27B3"/>
    <w:rsid w:val="00AB0019"/>
    <w:rsid w:val="00AB068C"/>
    <w:rsid w:val="00AB0EF5"/>
    <w:rsid w:val="00AC03B3"/>
    <w:rsid w:val="00AC0CBE"/>
    <w:rsid w:val="00AC3764"/>
    <w:rsid w:val="00AC6BC0"/>
    <w:rsid w:val="00AD3256"/>
    <w:rsid w:val="00AF0CFF"/>
    <w:rsid w:val="00AF2A9B"/>
    <w:rsid w:val="00AF2C1D"/>
    <w:rsid w:val="00B10AC7"/>
    <w:rsid w:val="00B23A19"/>
    <w:rsid w:val="00B301F7"/>
    <w:rsid w:val="00B30640"/>
    <w:rsid w:val="00B40407"/>
    <w:rsid w:val="00B4328E"/>
    <w:rsid w:val="00B44D8D"/>
    <w:rsid w:val="00B45298"/>
    <w:rsid w:val="00B5033A"/>
    <w:rsid w:val="00B57303"/>
    <w:rsid w:val="00B63413"/>
    <w:rsid w:val="00B67C9A"/>
    <w:rsid w:val="00B8059F"/>
    <w:rsid w:val="00B80C60"/>
    <w:rsid w:val="00B849FC"/>
    <w:rsid w:val="00B90AA2"/>
    <w:rsid w:val="00B96DA9"/>
    <w:rsid w:val="00BA36AB"/>
    <w:rsid w:val="00BA5845"/>
    <w:rsid w:val="00BB6DFF"/>
    <w:rsid w:val="00BD6AE7"/>
    <w:rsid w:val="00BE20BD"/>
    <w:rsid w:val="00BE2A9E"/>
    <w:rsid w:val="00BE5D33"/>
    <w:rsid w:val="00BE7DEF"/>
    <w:rsid w:val="00BF0B98"/>
    <w:rsid w:val="00BF279D"/>
    <w:rsid w:val="00BF3949"/>
    <w:rsid w:val="00BF4310"/>
    <w:rsid w:val="00C14613"/>
    <w:rsid w:val="00C16AD8"/>
    <w:rsid w:val="00C20A8E"/>
    <w:rsid w:val="00C21113"/>
    <w:rsid w:val="00C41C26"/>
    <w:rsid w:val="00C42765"/>
    <w:rsid w:val="00C46EA2"/>
    <w:rsid w:val="00C50357"/>
    <w:rsid w:val="00C537AB"/>
    <w:rsid w:val="00C6060B"/>
    <w:rsid w:val="00C720CB"/>
    <w:rsid w:val="00C7303B"/>
    <w:rsid w:val="00C83284"/>
    <w:rsid w:val="00C85B73"/>
    <w:rsid w:val="00C936C1"/>
    <w:rsid w:val="00CA0EBC"/>
    <w:rsid w:val="00CB44E8"/>
    <w:rsid w:val="00CC38E5"/>
    <w:rsid w:val="00CC3D3D"/>
    <w:rsid w:val="00CD1E8A"/>
    <w:rsid w:val="00CD3014"/>
    <w:rsid w:val="00CD66AE"/>
    <w:rsid w:val="00CE4488"/>
    <w:rsid w:val="00CE4701"/>
    <w:rsid w:val="00CF2106"/>
    <w:rsid w:val="00D0089E"/>
    <w:rsid w:val="00D049F9"/>
    <w:rsid w:val="00D139E9"/>
    <w:rsid w:val="00D2358E"/>
    <w:rsid w:val="00D2571E"/>
    <w:rsid w:val="00D26445"/>
    <w:rsid w:val="00D271A8"/>
    <w:rsid w:val="00D2768F"/>
    <w:rsid w:val="00D310BD"/>
    <w:rsid w:val="00D32160"/>
    <w:rsid w:val="00D372DC"/>
    <w:rsid w:val="00D657D2"/>
    <w:rsid w:val="00D72A0D"/>
    <w:rsid w:val="00D77861"/>
    <w:rsid w:val="00D9160A"/>
    <w:rsid w:val="00D978EB"/>
    <w:rsid w:val="00DA0D11"/>
    <w:rsid w:val="00DA0E09"/>
    <w:rsid w:val="00DA72E6"/>
    <w:rsid w:val="00DA77D2"/>
    <w:rsid w:val="00DB1B08"/>
    <w:rsid w:val="00DC6C55"/>
    <w:rsid w:val="00DD0072"/>
    <w:rsid w:val="00DE07A8"/>
    <w:rsid w:val="00DE22D5"/>
    <w:rsid w:val="00DE759F"/>
    <w:rsid w:val="00DE7E42"/>
    <w:rsid w:val="00DF48B0"/>
    <w:rsid w:val="00DF7BD8"/>
    <w:rsid w:val="00E01F68"/>
    <w:rsid w:val="00E04474"/>
    <w:rsid w:val="00E0502F"/>
    <w:rsid w:val="00E24433"/>
    <w:rsid w:val="00E2488B"/>
    <w:rsid w:val="00E32A76"/>
    <w:rsid w:val="00E32D1C"/>
    <w:rsid w:val="00E47CAF"/>
    <w:rsid w:val="00E54518"/>
    <w:rsid w:val="00E572EC"/>
    <w:rsid w:val="00E61E8E"/>
    <w:rsid w:val="00E62156"/>
    <w:rsid w:val="00E750B8"/>
    <w:rsid w:val="00E808D7"/>
    <w:rsid w:val="00E80F03"/>
    <w:rsid w:val="00E8276B"/>
    <w:rsid w:val="00E86693"/>
    <w:rsid w:val="00E956C2"/>
    <w:rsid w:val="00EA02BD"/>
    <w:rsid w:val="00EA2BDD"/>
    <w:rsid w:val="00EA4D95"/>
    <w:rsid w:val="00EB4A8F"/>
    <w:rsid w:val="00EC2D75"/>
    <w:rsid w:val="00ED2F84"/>
    <w:rsid w:val="00ED648D"/>
    <w:rsid w:val="00ED72A9"/>
    <w:rsid w:val="00EE6290"/>
    <w:rsid w:val="00EF42E1"/>
    <w:rsid w:val="00F02CEE"/>
    <w:rsid w:val="00F04FC8"/>
    <w:rsid w:val="00F07F02"/>
    <w:rsid w:val="00F12AB8"/>
    <w:rsid w:val="00F147B3"/>
    <w:rsid w:val="00F202D0"/>
    <w:rsid w:val="00F220CF"/>
    <w:rsid w:val="00F25825"/>
    <w:rsid w:val="00F37A1C"/>
    <w:rsid w:val="00F418FD"/>
    <w:rsid w:val="00F434D0"/>
    <w:rsid w:val="00F45B42"/>
    <w:rsid w:val="00F522D5"/>
    <w:rsid w:val="00F71BE9"/>
    <w:rsid w:val="00F752B4"/>
    <w:rsid w:val="00F76F56"/>
    <w:rsid w:val="00F83168"/>
    <w:rsid w:val="00F83E2E"/>
    <w:rsid w:val="00F8744D"/>
    <w:rsid w:val="00F9079C"/>
    <w:rsid w:val="00FA2EB8"/>
    <w:rsid w:val="00FA39BF"/>
    <w:rsid w:val="00FB60BC"/>
    <w:rsid w:val="00FB6A05"/>
    <w:rsid w:val="00FC0A3F"/>
    <w:rsid w:val="00FC6818"/>
    <w:rsid w:val="00FD0FA9"/>
    <w:rsid w:val="00FD31A8"/>
    <w:rsid w:val="00FD52B3"/>
    <w:rsid w:val="00FD612A"/>
    <w:rsid w:val="00FE23E7"/>
    <w:rsid w:val="00FE57B4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344E2"/>
  <w15:docId w15:val="{54E9B9EE-F217-4F48-A455-640BA8EB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99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F0B98"/>
  </w:style>
  <w:style w:type="paragraph" w:customStyle="1" w:styleId="w2zmart">
    <w:name w:val="w2zm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99"/>
    <w:qFormat/>
    <w:rsid w:val="001E62D8"/>
    <w:rPr>
      <w:rFonts w:ascii="Calibri" w:eastAsia="Times New Roman" w:hAnsi="Calibri" w:cs="Times New Roman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 w:cs="Arial"/>
      <w:b/>
      <w:bCs/>
      <w:sz w:val="26"/>
      <w:szCs w:val="26"/>
    </w:rPr>
  </w:style>
  <w:style w:type="character" w:customStyle="1" w:styleId="PodtytuZnak">
    <w:name w:val="Podtytuł Znak"/>
    <w:rsid w:val="004D3F6E"/>
    <w:rPr>
      <w:rFonts w:ascii="Times New Roman" w:eastAsia="Times New Roman" w:hAnsi="Times New Roman"/>
      <w:b/>
      <w:sz w:val="26"/>
      <w:lang w:eastAsia="en-US"/>
    </w:rPr>
  </w:style>
  <w:style w:type="numbering" w:customStyle="1" w:styleId="WW8Num27">
    <w:name w:val="WW8Num27"/>
    <w:rsid w:val="004D3F6E"/>
    <w:pPr>
      <w:numPr>
        <w:numId w:val="35"/>
      </w:numPr>
    </w:pPr>
  </w:style>
  <w:style w:type="paragraph" w:customStyle="1" w:styleId="Style7">
    <w:name w:val="Style7"/>
    <w:basedOn w:val="Standard"/>
    <w:rsid w:val="003B2114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3B2114"/>
    <w:rPr>
      <w:rFonts w:ascii="Arial Unicode MS" w:eastAsia="Arial Unicode MS" w:hAnsi="Arial Unicode MS"/>
      <w:sz w:val="14"/>
    </w:rPr>
  </w:style>
  <w:style w:type="paragraph" w:styleId="Tekstpodstawowy2">
    <w:name w:val="Body Text 2"/>
    <w:basedOn w:val="Normalny"/>
    <w:link w:val="Tekstpodstawowy2Znak"/>
    <w:rsid w:val="002941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2941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42EE0"/>
    <w:rPr>
      <w:sz w:val="24"/>
      <w:szCs w:val="24"/>
    </w:rPr>
  </w:style>
  <w:style w:type="numbering" w:customStyle="1" w:styleId="WW8Num5">
    <w:name w:val="WW8Num5"/>
    <w:rsid w:val="0006625E"/>
    <w:pPr>
      <w:numPr>
        <w:numId w:val="49"/>
      </w:numPr>
    </w:pPr>
  </w:style>
  <w:style w:type="paragraph" w:customStyle="1" w:styleId="Heading">
    <w:name w:val="Heading"/>
    <w:basedOn w:val="Standard"/>
    <w:next w:val="Podtytu"/>
    <w:uiPriority w:val="99"/>
    <w:rsid w:val="00881D2A"/>
    <w:pPr>
      <w:suppressAutoHyphens/>
      <w:autoSpaceDE/>
      <w:adjustRightInd/>
      <w:jc w:val="center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styleId="Podtytu">
    <w:name w:val="Subtitle"/>
    <w:basedOn w:val="Normalny"/>
    <w:next w:val="Normalny"/>
    <w:link w:val="PodtytuZnak1"/>
    <w:uiPriority w:val="11"/>
    <w:qFormat/>
    <w:rsid w:val="00881D2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1">
    <w:name w:val="Podtytuł Znak1"/>
    <w:basedOn w:val="Domylnaczcionkaakapitu"/>
    <w:link w:val="Podtytu"/>
    <w:uiPriority w:val="11"/>
    <w:rsid w:val="00881D2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2ABBF1-955E-40F4-872E-821AA9ED439A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B081A09A-AB66-4F1F-9915-35ECD42070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EE8C25-3BAE-4D8B-B5A8-592BAFD2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1E4F46-6295-4D28-BADB-994858243A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16</Pages>
  <Words>6942</Words>
  <Characters>41654</Characters>
  <Application>Microsoft Office Word</Application>
  <DocSecurity>0</DocSecurity>
  <Lines>347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17</cp:revision>
  <cp:lastPrinted>2021-12-23T10:34:00Z</cp:lastPrinted>
  <dcterms:created xsi:type="dcterms:W3CDTF">2022-05-20T08:10:00Z</dcterms:created>
  <dcterms:modified xsi:type="dcterms:W3CDTF">2026-05-13T10:17:00Z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