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5F8D" w14:textId="425A7963" w:rsidR="00BC1E0B" w:rsidRPr="00DB40D5" w:rsidRDefault="00380896" w:rsidP="00BC1E0B">
      <w:pPr>
        <w:spacing w:line="360" w:lineRule="auto"/>
        <w:jc w:val="right"/>
        <w:rPr>
          <w:rFonts w:asciiTheme="minorHAnsi" w:hAnsiTheme="minorHAnsi"/>
          <w:b/>
          <w:bCs/>
        </w:rPr>
      </w:pPr>
      <w:r>
        <w:rPr>
          <w:rFonts w:asciiTheme="minorHAnsi" w:hAnsiTheme="minorHAnsi" w:cs="Calibri"/>
          <w:b/>
          <w:noProof/>
        </w:rPr>
        <w:drawing>
          <wp:anchor distT="0" distB="0" distL="114300" distR="114300" simplePos="0" relativeHeight="251659264" behindDoc="1" locked="0" layoutInCell="1" allowOverlap="1" wp14:anchorId="4E07BEBB" wp14:editId="494A5C36">
            <wp:simplePos x="0" y="0"/>
            <wp:positionH relativeFrom="column">
              <wp:posOffset>3954145</wp:posOffset>
            </wp:positionH>
            <wp:positionV relativeFrom="paragraph">
              <wp:posOffset>0</wp:posOffset>
            </wp:positionV>
            <wp:extent cx="163830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349" y="21340"/>
                <wp:lineTo x="21349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FF6">
        <w:rPr>
          <w:noProof/>
        </w:rPr>
        <w:drawing>
          <wp:anchor distT="0" distB="0" distL="114300" distR="114300" simplePos="0" relativeHeight="251658240" behindDoc="1" locked="0" layoutInCell="1" allowOverlap="1" wp14:anchorId="05BBADEE" wp14:editId="2AE00223">
            <wp:simplePos x="0" y="0"/>
            <wp:positionH relativeFrom="column">
              <wp:posOffset>61595</wp:posOffset>
            </wp:positionH>
            <wp:positionV relativeFrom="paragraph">
              <wp:posOffset>-343535</wp:posOffset>
            </wp:positionV>
            <wp:extent cx="1981200" cy="1076325"/>
            <wp:effectExtent l="0" t="0" r="0" b="0"/>
            <wp:wrapTight wrapText="bothSides">
              <wp:wrapPolygon edited="0">
                <wp:start x="0" y="0"/>
                <wp:lineTo x="0" y="21409"/>
                <wp:lineTo x="21392" y="21409"/>
                <wp:lineTo x="21392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F5A8D" w14:textId="23E5F535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                                              </w:t>
      </w:r>
    </w:p>
    <w:p w14:paraId="07E17ACA" w14:textId="2FC8B87E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70304743" w14:textId="36594672" w:rsidR="00147E34" w:rsidRPr="00DB40D5" w:rsidRDefault="00147E34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072AC8CC" w14:textId="0329705D" w:rsidR="004A24A4" w:rsidRDefault="00BC1E0B" w:rsidP="00621C0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0F660138" w14:textId="3F99B202" w:rsidR="0065133F" w:rsidRPr="009C6EDD" w:rsidRDefault="0065133F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7378B022" w14:textId="274DEE5A" w:rsidR="00380896" w:rsidRPr="00380896" w:rsidRDefault="006F1BA3" w:rsidP="00380896">
      <w:pPr>
        <w:jc w:val="both"/>
        <w:rPr>
          <w:rFonts w:asciiTheme="minorHAnsi" w:hAnsiTheme="minorHAnsi" w:cstheme="minorHAnsi"/>
          <w:b/>
        </w:rPr>
      </w:pPr>
      <w:r w:rsidRPr="00380896">
        <w:rPr>
          <w:rFonts w:asciiTheme="minorHAnsi" w:hAnsiTheme="minorHAnsi" w:cstheme="minorHAnsi"/>
          <w:bCs/>
          <w:i/>
        </w:rPr>
        <w:t>Dotyczy:</w:t>
      </w:r>
      <w:r w:rsidRPr="00380896">
        <w:rPr>
          <w:rFonts w:asciiTheme="minorHAnsi" w:hAnsiTheme="minorHAnsi" w:cstheme="minorHAnsi"/>
          <w:bCs/>
        </w:rPr>
        <w:t xml:space="preserve"> </w:t>
      </w:r>
      <w:r w:rsidRPr="00380896">
        <w:rPr>
          <w:rFonts w:asciiTheme="minorHAnsi" w:hAnsiTheme="minorHAnsi" w:cstheme="minorHAnsi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380896">
        <w:rPr>
          <w:rFonts w:asciiTheme="minorHAnsi" w:hAnsiTheme="minorHAnsi" w:cstheme="minorHAnsi"/>
          <w:bCs/>
        </w:rPr>
        <w:t>na</w:t>
      </w:r>
      <w:r w:rsidR="00380896" w:rsidRPr="00380896">
        <w:rPr>
          <w:rFonts w:asciiTheme="minorHAnsi" w:hAnsiTheme="minorHAnsi" w:cstheme="minorHAnsi"/>
          <w:bCs/>
        </w:rPr>
        <w:t xml:space="preserve"> </w:t>
      </w:r>
      <w:r w:rsidR="00380896" w:rsidRPr="00380896">
        <w:rPr>
          <w:rFonts w:asciiTheme="minorHAnsi" w:hAnsiTheme="minorHAnsi" w:cstheme="minorHAnsi"/>
          <w:b/>
        </w:rPr>
        <w:t>dostawę</w:t>
      </w:r>
      <w:r w:rsidRPr="00380896">
        <w:rPr>
          <w:rFonts w:asciiTheme="minorHAnsi" w:hAnsiTheme="minorHAnsi" w:cstheme="minorHAnsi"/>
          <w:b/>
        </w:rPr>
        <w:t xml:space="preserve"> </w:t>
      </w:r>
      <w:r w:rsidR="00380896" w:rsidRPr="00380896">
        <w:rPr>
          <w:rFonts w:asciiTheme="minorHAnsi" w:hAnsiTheme="minorHAnsi" w:cstheme="minorHAnsi"/>
          <w:b/>
        </w:rPr>
        <w:t xml:space="preserve">specjalistycznej aparatury laboratoryjnej i chłodniczej przeznaczonej </w:t>
      </w:r>
    </w:p>
    <w:p w14:paraId="3EEC9E1D" w14:textId="27A4CE34" w:rsidR="006F1BA3" w:rsidRPr="00380896" w:rsidRDefault="00380896" w:rsidP="00380896">
      <w:pPr>
        <w:jc w:val="both"/>
        <w:rPr>
          <w:rFonts w:asciiTheme="minorHAnsi" w:hAnsiTheme="minorHAnsi" w:cstheme="minorHAnsi"/>
          <w:b/>
        </w:rPr>
      </w:pPr>
      <w:r w:rsidRPr="00380896">
        <w:rPr>
          <w:rFonts w:asciiTheme="minorHAnsi" w:hAnsiTheme="minorHAnsi" w:cstheme="minorHAnsi"/>
          <w:b/>
        </w:rPr>
        <w:t>do przetwarzania, przechowywania i transportu produktów leczniczych terapii zaawansowanej (ATMP)</w:t>
      </w:r>
      <w:r w:rsidR="006F1BA3" w:rsidRPr="00380896">
        <w:rPr>
          <w:rFonts w:asciiTheme="minorHAnsi" w:hAnsiTheme="minorHAnsi" w:cstheme="minorHAnsi"/>
          <w:b/>
        </w:rPr>
        <w:t xml:space="preserve">,  </w:t>
      </w:r>
      <w:r w:rsidRPr="00380896">
        <w:rPr>
          <w:rFonts w:asciiTheme="minorHAnsi" w:hAnsiTheme="minorHAnsi" w:cstheme="minorHAnsi"/>
          <w:b/>
        </w:rPr>
        <w:t xml:space="preserve">                    </w:t>
      </w:r>
      <w:r w:rsidR="006F1BA3" w:rsidRPr="00380896">
        <w:rPr>
          <w:rFonts w:asciiTheme="minorHAnsi" w:eastAsiaTheme="minorHAnsi" w:hAnsiTheme="minorHAnsi" w:cstheme="minorHAnsi"/>
          <w:b/>
          <w:lang w:eastAsia="en-US"/>
        </w:rPr>
        <w:t>TP-</w:t>
      </w:r>
      <w:r w:rsidRPr="00380896">
        <w:rPr>
          <w:rFonts w:asciiTheme="minorHAnsi" w:eastAsiaTheme="minorHAnsi" w:hAnsiTheme="minorHAnsi" w:cstheme="minorHAnsi"/>
          <w:b/>
          <w:lang w:eastAsia="en-US"/>
        </w:rPr>
        <w:t>59</w:t>
      </w:r>
      <w:r w:rsidR="006F1BA3" w:rsidRPr="00380896">
        <w:rPr>
          <w:rFonts w:asciiTheme="minorHAnsi" w:eastAsiaTheme="minorHAnsi" w:hAnsiTheme="minorHAnsi" w:cstheme="minorHAnsi"/>
          <w:b/>
          <w:lang w:eastAsia="en-US"/>
        </w:rPr>
        <w:t>/26/KK</w:t>
      </w:r>
    </w:p>
    <w:p w14:paraId="3A3E3500" w14:textId="77777777" w:rsidR="00796B30" w:rsidRPr="00796B30" w:rsidRDefault="00796B30" w:rsidP="00796B30">
      <w:pPr>
        <w:jc w:val="both"/>
        <w:rPr>
          <w:rFonts w:ascii="Calibri" w:hAnsi="Calibri"/>
          <w:b/>
        </w:rPr>
      </w:pPr>
    </w:p>
    <w:p w14:paraId="7F8424A7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6A6EB582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B7F0AD7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23CF8A70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6BFEA43B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F5875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53213F11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3D7D62B7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0E40E3C5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F8C78BB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363E3A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9C6EDD">
              <w:rPr>
                <w:rFonts w:asciiTheme="minorHAnsi" w:hAnsiTheme="minorHAnsi" w:cs="Calibri"/>
                <w:sz w:val="20"/>
              </w:rPr>
              <w:t>wpisany do:</w:t>
            </w:r>
          </w:p>
          <w:p w14:paraId="1FFE1688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71B3229D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DE9F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6D506114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8E68BC2" w14:textId="06C2C021" w:rsidR="00330780" w:rsidRPr="00147E34" w:rsidRDefault="00330780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9C6EDD" w14:paraId="35E1B07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005CF2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AA6E7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3452AECE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E3C19E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9933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A51CC5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08E349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4482D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F1196F" w:rsidRPr="009C6EDD" w14:paraId="45C63D63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186E29" w14:textId="77777777" w:rsidR="00F1196F" w:rsidRPr="009C6EDD" w:rsidRDefault="00F1196F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E4DA" w14:textId="77777777" w:rsidR="00F1196F" w:rsidRPr="009C6EDD" w:rsidRDefault="00F1196F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60765F5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2DCFA9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47849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94D1122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DF2EE3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proofErr w:type="spellStart"/>
            <w:r w:rsidRPr="009C6EDD">
              <w:rPr>
                <w:rFonts w:asciiTheme="minorHAnsi" w:hAnsiTheme="minorHAnsi" w:cs="Calibri"/>
                <w:lang w:val="de-DE"/>
              </w:rPr>
              <w:t>Adres</w:t>
            </w:r>
            <w:proofErr w:type="spellEnd"/>
            <w:r w:rsidRPr="009C6EDD">
              <w:rPr>
                <w:rFonts w:asciiTheme="minorHAnsi" w:hAnsiTheme="minorHAnsi" w:cs="Calibri"/>
                <w:lang w:val="de-DE"/>
              </w:rPr>
              <w:t xml:space="preserve"> </w:t>
            </w:r>
            <w:proofErr w:type="spellStart"/>
            <w:r w:rsidR="00330780" w:rsidRPr="009C6EDD">
              <w:rPr>
                <w:rFonts w:asciiTheme="minorHAnsi" w:hAnsiTheme="minorHAnsi" w:cs="Calibri"/>
                <w:lang w:val="de-DE"/>
              </w:rPr>
              <w:t>e-mail</w:t>
            </w:r>
            <w:proofErr w:type="spellEnd"/>
            <w:r w:rsidR="00330780" w:rsidRPr="009C6EDD">
              <w:rPr>
                <w:rFonts w:asciiTheme="minorHAnsi" w:hAnsiTheme="minorHAnsi" w:cs="Calibr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8DDD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70266AA4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970186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kontaktów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e-mail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21FB0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0CFA2530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D60F44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B14569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64A526B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C48A6DF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5A365DE0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C424C" w14:textId="77777777" w:rsidR="00147E34" w:rsidRPr="00147E34" w:rsidRDefault="00147E34" w:rsidP="00BE4581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B485B57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1E4EAA6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260ADE8A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0A080DC2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20472BC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FB29D65" w14:textId="77777777" w:rsidR="00B71F92" w:rsidRPr="00534DBB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724CF259" w14:textId="77777777" w:rsidR="00330780" w:rsidRPr="00010E08" w:rsidRDefault="00534DBB" w:rsidP="00010E08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………………………………………………………………………………………</w:t>
            </w:r>
          </w:p>
        </w:tc>
      </w:tr>
    </w:tbl>
    <w:p w14:paraId="737168CB" w14:textId="77777777" w:rsidR="00754B45" w:rsidRPr="00010E08" w:rsidRDefault="0065133F" w:rsidP="00010E0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60CE2316" w14:textId="77777777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7E8D6D80" w14:textId="3B3F4197" w:rsidR="007A1F7B" w:rsidRPr="00380896" w:rsidRDefault="004F295C" w:rsidP="00380896">
      <w:pPr>
        <w:jc w:val="both"/>
        <w:rPr>
          <w:rFonts w:ascii="Calibri" w:hAnsi="Calibri"/>
          <w:b/>
        </w:rPr>
      </w:pPr>
      <w:r>
        <w:rPr>
          <w:rFonts w:asciiTheme="minorHAnsi" w:hAnsiTheme="minorHAnsi" w:cstheme="minorHAnsi"/>
        </w:rPr>
        <w:t>Ja/</w:t>
      </w:r>
      <w:r w:rsidRPr="00796B30">
        <w:rPr>
          <w:rFonts w:asciiTheme="minorHAnsi" w:hAnsiTheme="minorHAnsi" w:cstheme="minorHAnsi"/>
        </w:rPr>
        <w:t xml:space="preserve">my niżej podpisany (-ni) </w:t>
      </w:r>
      <w:r w:rsidR="005A539A" w:rsidRPr="00796B30">
        <w:rPr>
          <w:rFonts w:asciiTheme="minorHAnsi" w:hAnsiTheme="minorHAnsi" w:cstheme="minorHAnsi"/>
          <w:b/>
        </w:rPr>
        <w:t>ubiegając się o udzielenie zamówienia publicznego na</w:t>
      </w:r>
      <w:r w:rsidR="007A1F7B" w:rsidRPr="00796B30">
        <w:rPr>
          <w:rFonts w:asciiTheme="minorHAnsi" w:hAnsiTheme="minorHAnsi" w:cstheme="minorHAnsi"/>
          <w:b/>
        </w:rPr>
        <w:t xml:space="preserve">: </w:t>
      </w:r>
      <w:r w:rsidR="00380896" w:rsidRPr="00380896">
        <w:rPr>
          <w:rFonts w:ascii="Calibri" w:hAnsi="Calibri"/>
          <w:b/>
        </w:rPr>
        <w:t>dostawę specjalistycznej aparatury laboratoryjnej i chłodniczej przeznaczonej do przetwarzania, przechowywania i transportu produktów leczniczych terapii zaawansowanej (ATMP), TP-59/26/KK</w:t>
      </w:r>
      <w:r w:rsidR="00621C04">
        <w:rPr>
          <w:rFonts w:ascii="Calibri" w:hAnsi="Calibri"/>
          <w:b/>
        </w:rPr>
        <w:t>,</w:t>
      </w:r>
      <w:r w:rsidR="007A1F7B" w:rsidRPr="0060195A">
        <w:rPr>
          <w:rFonts w:asciiTheme="minorHAnsi" w:hAnsiTheme="minorHAnsi" w:cstheme="minorHAnsi"/>
          <w:b/>
          <w:bCs/>
          <w:iCs/>
        </w:rPr>
        <w:t xml:space="preserve"> składam</w:t>
      </w:r>
      <w:r w:rsidR="00F82E8C" w:rsidRPr="0060195A">
        <w:rPr>
          <w:rFonts w:asciiTheme="minorHAnsi" w:hAnsiTheme="minorHAnsi" w:cstheme="minorHAnsi"/>
          <w:b/>
          <w:bCs/>
          <w:iCs/>
        </w:rPr>
        <w:t xml:space="preserve"> (-</w:t>
      </w:r>
      <w:r w:rsidR="007A1F7B" w:rsidRPr="0060195A">
        <w:rPr>
          <w:rFonts w:asciiTheme="minorHAnsi" w:hAnsiTheme="minorHAnsi" w:cstheme="minorHAnsi"/>
          <w:b/>
          <w:bCs/>
          <w:iCs/>
        </w:rPr>
        <w:t>y</w:t>
      </w:r>
      <w:r w:rsidR="00F82E8C" w:rsidRPr="0060195A">
        <w:rPr>
          <w:rFonts w:asciiTheme="minorHAnsi" w:hAnsiTheme="minorHAnsi" w:cstheme="minorHAnsi"/>
          <w:b/>
          <w:bCs/>
          <w:iCs/>
        </w:rPr>
        <w:t>)</w:t>
      </w:r>
      <w:r w:rsidR="007A1F7B" w:rsidRPr="0060195A">
        <w:rPr>
          <w:rFonts w:asciiTheme="minorHAnsi" w:hAnsiTheme="minorHAnsi" w:cstheme="minorHAnsi"/>
          <w:b/>
          <w:bCs/>
        </w:rPr>
        <w:t xml:space="preserve"> niniejszą ofertę:</w:t>
      </w:r>
    </w:p>
    <w:p w14:paraId="12AED378" w14:textId="77777777" w:rsidR="007A1F7B" w:rsidRPr="0060195A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57F361C2" w14:textId="77777777" w:rsidR="006E52EA" w:rsidRPr="00D96887" w:rsidRDefault="007A1F7B" w:rsidP="00BE4581">
      <w:pPr>
        <w:jc w:val="both"/>
        <w:rPr>
          <w:rFonts w:asciiTheme="minorHAnsi" w:hAnsiTheme="minorHAnsi" w:cstheme="minorHAnsi"/>
          <w:b/>
        </w:rPr>
      </w:pPr>
      <w:r w:rsidRPr="0060195A">
        <w:rPr>
          <w:rFonts w:asciiTheme="minorHAnsi" w:hAnsiTheme="minorHAnsi" w:cstheme="minorHAnsi"/>
        </w:rPr>
        <w:lastRenderedPageBreak/>
        <w:t xml:space="preserve">Oferuję(-jemy) wykonanie zamówienia zgodnie z opisem przedmiotu zamówienia oraz zgodnie </w:t>
      </w:r>
      <w:r w:rsidRPr="0060195A">
        <w:rPr>
          <w:rFonts w:asciiTheme="minorHAnsi" w:hAnsiTheme="minorHAnsi" w:cstheme="minorHAnsi"/>
        </w:rPr>
        <w:br/>
        <w:t xml:space="preserve">z zasadami </w:t>
      </w:r>
      <w:r w:rsidRPr="0060195A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ceny:</w:t>
      </w:r>
    </w:p>
    <w:p w14:paraId="2EFA2E0A" w14:textId="77777777" w:rsidR="00A357C5" w:rsidRPr="00BD0385" w:rsidRDefault="00A357C5" w:rsidP="00BE4581">
      <w:pPr>
        <w:rPr>
          <w:rFonts w:asciiTheme="minorHAnsi" w:hAnsiTheme="minorHAnsi" w:cstheme="minorHAnsi"/>
          <w:b/>
          <w:u w:val="single"/>
        </w:rPr>
      </w:pPr>
    </w:p>
    <w:p w14:paraId="6CC82354" w14:textId="77777777" w:rsidR="00380896" w:rsidRDefault="00380896" w:rsidP="0038089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Łączna wartość netto wynosi: .............................................................................................................................. zł </w:t>
      </w:r>
      <w:r>
        <w:rPr>
          <w:rFonts w:ascii="Calibri" w:hAnsi="Calibri" w:cs="Calibri"/>
        </w:rPr>
        <w:br/>
        <w:t>słownie: ..................................................................................................................................................................</w:t>
      </w:r>
    </w:p>
    <w:p w14:paraId="5500458D" w14:textId="77777777" w:rsidR="00380896" w:rsidRDefault="00380896" w:rsidP="00380896">
      <w:pPr>
        <w:spacing w:after="40"/>
        <w:rPr>
          <w:rFonts w:ascii="Calibri" w:hAnsi="Calibri" w:cs="Calibri"/>
        </w:rPr>
      </w:pPr>
      <w:r>
        <w:rPr>
          <w:rFonts w:ascii="Calibri" w:hAnsi="Calibri" w:cs="Calibri"/>
        </w:rPr>
        <w:t xml:space="preserve">Stawka VAT: ……………… % </w:t>
      </w:r>
    </w:p>
    <w:p w14:paraId="06790BC4" w14:textId="77777777" w:rsidR="00380896" w:rsidRDefault="00380896" w:rsidP="00380896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</w:rPr>
        <w:t xml:space="preserve">Łączna wartość brutto wynosi: .............................................................................................................................. zł </w:t>
      </w:r>
      <w:r>
        <w:rPr>
          <w:rFonts w:ascii="Calibri" w:hAnsi="Calibri" w:cs="Calibri"/>
        </w:rPr>
        <w:br/>
        <w:t xml:space="preserve">słownie: </w:t>
      </w:r>
      <w:r>
        <w:rPr>
          <w:rFonts w:ascii="Calibri" w:hAnsi="Calibri" w:cs="Calibri"/>
          <w:color w:val="000000" w:themeColor="text1"/>
        </w:rPr>
        <w:t>..................................................................................................................................................................</w:t>
      </w:r>
    </w:p>
    <w:p w14:paraId="6CC51400" w14:textId="77777777" w:rsidR="00380896" w:rsidRDefault="00380896" w:rsidP="00380896">
      <w:pPr>
        <w:jc w:val="both"/>
        <w:rPr>
          <w:rFonts w:asciiTheme="minorHAnsi" w:hAnsiTheme="minorHAnsi" w:cstheme="minorHAnsi"/>
          <w:b/>
        </w:rPr>
      </w:pPr>
    </w:p>
    <w:p w14:paraId="5F9D2DDF" w14:textId="77777777" w:rsidR="00380896" w:rsidRDefault="00380896" w:rsidP="00380896">
      <w:pPr>
        <w:jc w:val="both"/>
        <w:rPr>
          <w:rFonts w:asciiTheme="minorHAnsi" w:hAnsiTheme="minorHAnsi" w:cstheme="minorHAnsi"/>
          <w:b/>
        </w:rPr>
      </w:pPr>
      <w:r w:rsidRPr="000D716C">
        <w:rPr>
          <w:rFonts w:asciiTheme="minorHAnsi" w:hAnsiTheme="minorHAnsi" w:cstheme="minorHAnsi"/>
          <w:b/>
        </w:rPr>
        <w:t>Wyliczoną</w:t>
      </w:r>
      <w:r>
        <w:rPr>
          <w:rFonts w:asciiTheme="minorHAnsi" w:hAnsiTheme="minorHAnsi" w:cstheme="minorHAnsi"/>
          <w:b/>
        </w:rPr>
        <w:t xml:space="preserve"> </w:t>
      </w:r>
      <w:r w:rsidRPr="000D716C">
        <w:rPr>
          <w:rFonts w:asciiTheme="minorHAnsi" w:hAnsiTheme="minorHAnsi" w:cstheme="minorHAnsi"/>
          <w:b/>
        </w:rPr>
        <w:t>zgodnie z Formu</w:t>
      </w:r>
      <w:r>
        <w:rPr>
          <w:rFonts w:asciiTheme="minorHAnsi" w:hAnsiTheme="minorHAnsi" w:cstheme="minorHAnsi"/>
          <w:b/>
        </w:rPr>
        <w:t>larzem cenowym (Załącznik nr 2</w:t>
      </w:r>
      <w:r w:rsidRPr="000D716C">
        <w:rPr>
          <w:rFonts w:asciiTheme="minorHAnsi" w:hAnsiTheme="minorHAnsi" w:cstheme="minorHAnsi"/>
          <w:b/>
        </w:rPr>
        <w:t xml:space="preserve"> do SWZ</w:t>
      </w:r>
      <w:r>
        <w:rPr>
          <w:rFonts w:asciiTheme="minorHAnsi" w:hAnsiTheme="minorHAnsi" w:cstheme="minorHAnsi"/>
          <w:b/>
        </w:rPr>
        <w:t xml:space="preserve">), stanowiącym integralną część </w:t>
      </w:r>
      <w:r w:rsidRPr="00931315">
        <w:rPr>
          <w:rFonts w:asciiTheme="minorHAnsi" w:hAnsiTheme="minorHAnsi" w:cstheme="minorHAnsi"/>
          <w:b/>
        </w:rPr>
        <w:t>Formularza oferty.</w:t>
      </w:r>
    </w:p>
    <w:p w14:paraId="088707F9" w14:textId="77777777" w:rsidR="00EF7DB2" w:rsidRDefault="00EF7DB2" w:rsidP="00BE4581">
      <w:pPr>
        <w:rPr>
          <w:rFonts w:asciiTheme="minorHAnsi" w:hAnsiTheme="minorHAnsi" w:cstheme="minorHAnsi"/>
        </w:rPr>
      </w:pPr>
    </w:p>
    <w:p w14:paraId="04DD6E6A" w14:textId="77777777" w:rsidR="00570B3D" w:rsidRPr="0060195A" w:rsidRDefault="00BC1E0B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60195A">
        <w:rPr>
          <w:rFonts w:asciiTheme="minorHAnsi" w:hAnsiTheme="minorHAnsi" w:cs="Calibri"/>
          <w:b/>
          <w:szCs w:val="20"/>
        </w:rPr>
        <w:t xml:space="preserve">III. </w:t>
      </w:r>
      <w:r w:rsidR="0065133F" w:rsidRPr="0060195A">
        <w:rPr>
          <w:rFonts w:asciiTheme="minorHAnsi" w:hAnsiTheme="minorHAnsi" w:cs="Calibri"/>
          <w:b/>
          <w:szCs w:val="20"/>
        </w:rPr>
        <w:t>OŚWIADCZENIA</w:t>
      </w:r>
    </w:p>
    <w:p w14:paraId="3DE17D00" w14:textId="77777777" w:rsidR="004A24A4" w:rsidRPr="0060195A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0E852E16" w14:textId="77777777" w:rsidR="004F295C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Cs w:val="20"/>
        </w:rPr>
      </w:pPr>
      <w:r w:rsidRPr="00244B98">
        <w:rPr>
          <w:rFonts w:asciiTheme="minorHAnsi" w:hAnsiTheme="minorHAnsi" w:cs="Calibri"/>
          <w:szCs w:val="20"/>
        </w:rPr>
        <w:t>Oświadczam(-y</w:t>
      </w:r>
      <w:r>
        <w:rPr>
          <w:rFonts w:asciiTheme="minorHAnsi" w:hAnsiTheme="minorHAnsi" w:cs="Calibri"/>
          <w:szCs w:val="20"/>
        </w:rPr>
        <w:t>)</w:t>
      </w:r>
      <w:r w:rsidRPr="000855DD">
        <w:rPr>
          <w:rFonts w:asciiTheme="minorHAnsi" w:hAnsiTheme="minorHAnsi" w:cs="Arial"/>
          <w:szCs w:val="20"/>
        </w:rPr>
        <w:t xml:space="preserve">, że </w:t>
      </w:r>
      <w:r w:rsidRPr="000855DD">
        <w:rPr>
          <w:rFonts w:asciiTheme="minorHAnsi" w:hAnsiTheme="minorHAnsi" w:cstheme="minorHAnsi"/>
          <w:szCs w:val="20"/>
        </w:rPr>
        <w:t xml:space="preserve">zapoznaliśmy się z treścią SWZ, a w szczególności z opisem przedmiotu zamówienia </w:t>
      </w:r>
      <w:r w:rsidRPr="000855DD">
        <w:rPr>
          <w:rFonts w:asciiTheme="minorHAnsi" w:hAnsiTheme="minorHAnsi" w:cstheme="minorHAnsi"/>
          <w:szCs w:val="20"/>
        </w:rPr>
        <w:br/>
        <w:t>i z projektowanymi postanowieniami umowy oraz ze zmianami i wyjaśnieniami treści SWZ oraz, że wykonamy zamówienie na warunkach i zasadach określonych tam przez Zamawiającego;</w:t>
      </w:r>
    </w:p>
    <w:p w14:paraId="2645C79A" w14:textId="77777777" w:rsidR="004F295C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Cs w:val="20"/>
        </w:rPr>
      </w:pPr>
      <w:r w:rsidRPr="00E75F57">
        <w:rPr>
          <w:rFonts w:asciiTheme="minorHAnsi" w:hAnsiTheme="minorHAnsi" w:cs="Calibri"/>
          <w:szCs w:val="20"/>
        </w:rPr>
        <w:t>Przedmiot zamówienia zostanie wykonany zgodnie z terminami określonymi w SWZ;</w:t>
      </w:r>
    </w:p>
    <w:p w14:paraId="5E072EF8" w14:textId="77777777" w:rsidR="004F295C" w:rsidRPr="0000480F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Cs w:val="20"/>
        </w:rPr>
      </w:pPr>
      <w:r w:rsidRPr="00E75F57">
        <w:rPr>
          <w:rFonts w:asciiTheme="minorHAnsi" w:hAnsiTheme="minorHAnsi" w:cs="Calibri"/>
          <w:szCs w:val="20"/>
        </w:rPr>
        <w:t xml:space="preserve">Oświadczam(-y), </w:t>
      </w:r>
      <w:r w:rsidRPr="00E75F57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</w:t>
      </w:r>
      <w:r w:rsidRPr="00E75F57">
        <w:rPr>
          <w:rFonts w:asciiTheme="minorHAnsi" w:eastAsiaTheme="minorHAnsi" w:hAnsiTheme="minorHAnsi" w:cs="Calibri"/>
          <w:lang w:eastAsia="en-US"/>
        </w:rPr>
        <w:t xml:space="preserve"> przygotowania i złożenia niniejszej </w:t>
      </w:r>
      <w:r w:rsidRPr="0000480F">
        <w:rPr>
          <w:rFonts w:asciiTheme="minorHAnsi" w:eastAsiaTheme="minorHAnsi" w:hAnsiTheme="minorHAnsi" w:cs="Calibri"/>
          <w:szCs w:val="20"/>
          <w:lang w:eastAsia="en-US"/>
        </w:rPr>
        <w:t>oferty.</w:t>
      </w:r>
    </w:p>
    <w:p w14:paraId="54A1B9A2" w14:textId="0D9539F2" w:rsidR="004F295C" w:rsidRPr="0000480F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Cs w:val="20"/>
        </w:rPr>
      </w:pPr>
      <w:r w:rsidRPr="0000480F">
        <w:rPr>
          <w:rFonts w:asciiTheme="minorHAnsi" w:hAnsiTheme="minorHAnsi" w:cstheme="minorHAnsi"/>
          <w:szCs w:val="20"/>
        </w:rPr>
        <w:t>Oświadczam(-my), że zapoznałem(-liśmy) się z warunkami zawartymi w projektowanych postanowieniach umowy, które zostaną wprowadzone do treści zawieranej umowy i akceptuję (-</w:t>
      </w:r>
      <w:proofErr w:type="spellStart"/>
      <w:r w:rsidRPr="0000480F">
        <w:rPr>
          <w:rFonts w:asciiTheme="minorHAnsi" w:hAnsiTheme="minorHAnsi" w:cstheme="minorHAnsi"/>
          <w:szCs w:val="20"/>
        </w:rPr>
        <w:t>emy</w:t>
      </w:r>
      <w:proofErr w:type="spellEnd"/>
      <w:r w:rsidRPr="0000480F">
        <w:rPr>
          <w:rFonts w:asciiTheme="minorHAnsi" w:hAnsiTheme="minorHAnsi" w:cstheme="minorHAnsi"/>
          <w:szCs w:val="20"/>
        </w:rPr>
        <w:t xml:space="preserve">) je </w:t>
      </w:r>
      <w:r w:rsidRPr="0000480F">
        <w:rPr>
          <w:rFonts w:asciiTheme="minorHAnsi" w:hAnsiTheme="minorHAnsi" w:cstheme="minorHAnsi"/>
          <w:szCs w:val="20"/>
        </w:rPr>
        <w:br/>
        <w:t xml:space="preserve">w całości. W razie wybrania mojej (naszej) oferty zobowiązuję(-jemy) się do podpisania umowy na warunkach zawartych we wzorze umowy </w:t>
      </w:r>
      <w:r w:rsidR="00BD0385" w:rsidRPr="0000480F">
        <w:rPr>
          <w:rFonts w:asciiTheme="minorHAnsi" w:hAnsiTheme="minorHAnsi" w:cstheme="minorHAnsi"/>
          <w:szCs w:val="20"/>
        </w:rPr>
        <w:t xml:space="preserve">oraz w miejscu </w:t>
      </w:r>
      <w:r w:rsidRPr="0000480F">
        <w:rPr>
          <w:rFonts w:asciiTheme="minorHAnsi" w:hAnsiTheme="minorHAnsi" w:cstheme="minorHAnsi"/>
          <w:szCs w:val="20"/>
        </w:rPr>
        <w:t>i terminie określonym przez Zamawiającego.</w:t>
      </w:r>
    </w:p>
    <w:p w14:paraId="4D08E658" w14:textId="77777777" w:rsidR="00534DBB" w:rsidRPr="00BD0385" w:rsidRDefault="00534DBB" w:rsidP="00BD0385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00480F">
        <w:rPr>
          <w:rFonts w:asciiTheme="minorHAnsi" w:hAnsiTheme="minorHAnsi" w:cs="Arial"/>
          <w:bCs/>
          <w:szCs w:val="20"/>
        </w:rPr>
        <w:t>Zgodnie z treścią art. 225 ust. 2 ustawy PZP informuję</w:t>
      </w:r>
      <w:r w:rsidRPr="0060195A">
        <w:rPr>
          <w:rFonts w:asciiTheme="minorHAnsi" w:hAnsiTheme="minorHAnsi" w:cs="Arial"/>
          <w:bCs/>
          <w:szCs w:val="20"/>
        </w:rPr>
        <w:t>, że wybór naszej  oferty:</w:t>
      </w:r>
    </w:p>
    <w:p w14:paraId="69798FA3" w14:textId="77777777" w:rsidR="00534DBB" w:rsidRPr="0060195A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</w:rPr>
      </w:pPr>
      <w:r w:rsidRPr="0060195A">
        <w:rPr>
          <w:rFonts w:asciiTheme="minorHAnsi" w:hAnsiTheme="minorHAnsi" w:cs="Arial"/>
          <w:bCs/>
        </w:rPr>
        <w:t>nie będzie prowadzić do powstania obowiązku podatkowego po stronie Zamawiającego, zgodnie                                   z przepisami o podatku od towarów i usług*</w:t>
      </w:r>
    </w:p>
    <w:p w14:paraId="77885FF7" w14:textId="77777777" w:rsidR="00534DBB" w:rsidRPr="0060195A" w:rsidRDefault="00534DBB" w:rsidP="00534DBB">
      <w:pPr>
        <w:tabs>
          <w:tab w:val="left" w:pos="360"/>
        </w:tabs>
        <w:ind w:left="360" w:right="-142"/>
        <w:rPr>
          <w:rFonts w:asciiTheme="minorHAnsi" w:hAnsiTheme="minorHAnsi" w:cs="Arial"/>
          <w:bCs/>
        </w:rPr>
      </w:pPr>
    </w:p>
    <w:p w14:paraId="45D67B52" w14:textId="77777777" w:rsidR="00534DBB" w:rsidRPr="0060195A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</w:rPr>
      </w:pPr>
      <w:r w:rsidRPr="0060195A">
        <w:rPr>
          <w:rFonts w:asciiTheme="minorHAnsi" w:hAnsiTheme="minorHAnsi" w:cs="Arial"/>
          <w:bCs/>
        </w:rPr>
        <w:t xml:space="preserve"> będzie prowadzić do powstania obowiązku podatkowego po stronie Zamawiającego, zgodnie z przepisami o podatku od towarów i usług, w następującym zakresie*: 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051"/>
        <w:gridCol w:w="2268"/>
      </w:tblGrid>
      <w:tr w:rsidR="000005C5" w:rsidRPr="003D3263" w14:paraId="05988185" w14:textId="77777777" w:rsidTr="00621C04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4B20A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CF0233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</w:t>
            </w:r>
            <w:r>
              <w:rPr>
                <w:rFonts w:ascii="Calibri" w:hAnsi="Calibri" w:cs="Arial"/>
                <w:color w:val="000000" w:themeColor="text1"/>
              </w:rPr>
              <w:t>,</w:t>
            </w:r>
            <w:r w:rsidRPr="00534DBB">
              <w:rPr>
                <w:rFonts w:ascii="Calibri" w:hAnsi="Calibri" w:cs="Arial"/>
                <w:color w:val="000000" w:themeColor="text1"/>
              </w:rPr>
              <w:t xml:space="preserve"> któr</w:t>
            </w:r>
            <w:r>
              <w:rPr>
                <w:rFonts w:ascii="Calibri" w:hAnsi="Calibri" w:cs="Arial"/>
                <w:color w:val="000000" w:themeColor="text1"/>
              </w:rPr>
              <w:t>ego</w:t>
            </w:r>
            <w:r w:rsidRPr="00534DBB">
              <w:rPr>
                <w:rFonts w:ascii="Calibri" w:hAnsi="Calibri" w:cs="Arial"/>
                <w:color w:val="000000" w:themeColor="text1"/>
              </w:rPr>
              <w:t xml:space="preserve"> dostawa lub świadczenie będzie prowadzić do powstania  obowiązku podatkowego po stronie Zamawiającego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42CD4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F8893BD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od towarów, która zgodnie z wiedzą Wykonawcy, będzie miała zastosowanie</w:t>
            </w:r>
          </w:p>
        </w:tc>
      </w:tr>
      <w:tr w:rsidR="000005C5" w:rsidRPr="000659A8" w14:paraId="790FC8F5" w14:textId="77777777" w:rsidTr="00621C04">
        <w:trPr>
          <w:trHeight w:val="21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636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02969E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8EC70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351A4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5045C48A" w14:textId="77777777" w:rsidR="00534DBB" w:rsidRPr="0060195A" w:rsidRDefault="00534DBB" w:rsidP="00534DBB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</w:rPr>
      </w:pPr>
    </w:p>
    <w:p w14:paraId="6D1B0496" w14:textId="77777777" w:rsidR="00D97880" w:rsidRPr="00F36393" w:rsidRDefault="00F82E8C" w:rsidP="00F36393">
      <w:pPr>
        <w:pStyle w:val="Akapitzlist"/>
        <w:numPr>
          <w:ilvl w:val="3"/>
          <w:numId w:val="1"/>
        </w:numPr>
        <w:tabs>
          <w:tab w:val="clear" w:pos="2880"/>
          <w:tab w:val="left" w:pos="284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F36393">
        <w:rPr>
          <w:rFonts w:asciiTheme="minorHAnsi" w:hAnsiTheme="minorHAnsi" w:cs="Calibri"/>
        </w:rPr>
        <w:t>Informuję(-jemy)</w:t>
      </w:r>
      <w:r w:rsidR="00D15670" w:rsidRPr="00F36393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408BD9DD" w14:textId="77777777" w:rsidR="004A24A4" w:rsidRPr="0060195A" w:rsidRDefault="00AB55B4" w:rsidP="00D9788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</w:rPr>
      </w:pPr>
      <w:r w:rsidRPr="0060195A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60195A">
        <w:rPr>
          <w:rFonts w:asciiTheme="minorHAnsi" w:hAnsiTheme="minorHAnsi" w:cs="Calibri"/>
        </w:rPr>
        <w:t>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D15670" w:rsidRPr="0060195A" w14:paraId="38C2D72C" w14:textId="77777777" w:rsidTr="00621C04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31D85D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4642E6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14699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E3BA4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60195A" w14:paraId="29DED3C1" w14:textId="77777777" w:rsidTr="00621C04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F99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A78A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  <w:p w14:paraId="7782337E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B39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CB0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646E6874" w14:textId="77777777" w:rsidR="004A24A4" w:rsidRPr="00D96887" w:rsidRDefault="004A24A4" w:rsidP="00D96887">
      <w:pPr>
        <w:spacing w:line="276" w:lineRule="auto"/>
        <w:jc w:val="both"/>
        <w:rPr>
          <w:rFonts w:asciiTheme="minorHAnsi" w:hAnsiTheme="minorHAnsi"/>
        </w:rPr>
      </w:pPr>
    </w:p>
    <w:p w14:paraId="7AAA2612" w14:textId="7395DB2D" w:rsidR="002A3913" w:rsidRPr="0060195A" w:rsidRDefault="0076342B" w:rsidP="00A36B8F">
      <w:pPr>
        <w:pStyle w:val="Akapitzlist"/>
        <w:numPr>
          <w:ilvl w:val="0"/>
          <w:numId w:val="13"/>
        </w:numPr>
        <w:spacing w:after="240" w:line="360" w:lineRule="auto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Osoba upoważniona do kontaktów z Zamawiającym: ……………</w:t>
      </w:r>
      <w:r w:rsidR="004D10A2" w:rsidRPr="0060195A">
        <w:rPr>
          <w:rFonts w:asciiTheme="minorHAnsi" w:hAnsiTheme="minorHAnsi" w:cs="Calibri"/>
        </w:rPr>
        <w:t>…</w:t>
      </w:r>
      <w:r w:rsidR="002A3913" w:rsidRPr="0060195A">
        <w:rPr>
          <w:rFonts w:asciiTheme="minorHAnsi" w:hAnsiTheme="minorHAnsi" w:cs="Calibri"/>
        </w:rPr>
        <w:t>……………………</w:t>
      </w:r>
      <w:r w:rsidR="004D10A2" w:rsidRPr="0060195A">
        <w:rPr>
          <w:rFonts w:asciiTheme="minorHAnsi" w:hAnsiTheme="minorHAnsi" w:cs="Calibri"/>
        </w:rPr>
        <w:t>..</w:t>
      </w:r>
      <w:r w:rsidRPr="0060195A">
        <w:rPr>
          <w:rFonts w:asciiTheme="minorHAnsi" w:hAnsiTheme="minorHAnsi" w:cs="Calibri"/>
        </w:rPr>
        <w:t>……</w:t>
      </w:r>
      <w:r w:rsidR="004D10A2" w:rsidRPr="0060195A">
        <w:rPr>
          <w:rFonts w:asciiTheme="minorHAnsi" w:hAnsiTheme="minorHAnsi" w:cs="Calibri"/>
        </w:rPr>
        <w:t>…..</w:t>
      </w:r>
      <w:r w:rsidRPr="0060195A">
        <w:rPr>
          <w:rFonts w:asciiTheme="minorHAnsi" w:hAnsiTheme="minorHAnsi" w:cs="Calibri"/>
        </w:rPr>
        <w:t>…………</w:t>
      </w:r>
      <w:r w:rsidR="004D10A2" w:rsidRPr="0060195A">
        <w:rPr>
          <w:rFonts w:asciiTheme="minorHAnsi" w:hAnsiTheme="minorHAnsi" w:cs="Calibri"/>
        </w:rPr>
        <w:t xml:space="preserve"> </w:t>
      </w:r>
      <w:r w:rsidR="002A3913" w:rsidRPr="0060195A">
        <w:rPr>
          <w:rFonts w:asciiTheme="minorHAnsi" w:hAnsiTheme="minorHAnsi" w:cs="Calibri"/>
        </w:rPr>
        <w:t xml:space="preserve">                              </w:t>
      </w:r>
      <w:r w:rsidRPr="0060195A">
        <w:rPr>
          <w:rFonts w:asciiTheme="minorHAnsi" w:hAnsiTheme="minorHAnsi" w:cs="Calibri"/>
        </w:rPr>
        <w:t>tel. .......................</w:t>
      </w:r>
      <w:r w:rsidR="002A3913" w:rsidRPr="0060195A">
        <w:rPr>
          <w:rFonts w:asciiTheme="minorHAnsi" w:hAnsiTheme="minorHAnsi" w:cs="Calibri"/>
        </w:rPr>
        <w:t>.......</w:t>
      </w:r>
      <w:r w:rsidRPr="0060195A">
        <w:rPr>
          <w:rFonts w:asciiTheme="minorHAnsi" w:hAnsiTheme="minorHAnsi" w:cs="Calibri"/>
        </w:rPr>
        <w:t xml:space="preserve">.... </w:t>
      </w:r>
      <w:r w:rsidR="002A3913" w:rsidRPr="0060195A">
        <w:rPr>
          <w:rFonts w:asciiTheme="minorHAnsi" w:hAnsiTheme="minorHAnsi" w:cs="Calibri"/>
        </w:rPr>
        <w:t xml:space="preserve">e-mail: </w:t>
      </w:r>
      <w:r w:rsidR="004D10A2" w:rsidRPr="0060195A">
        <w:rPr>
          <w:rFonts w:asciiTheme="minorHAnsi" w:hAnsiTheme="minorHAnsi" w:cs="Calibri"/>
        </w:rPr>
        <w:t>…………………………………………</w:t>
      </w:r>
      <w:r w:rsidR="002A3913" w:rsidRPr="0060195A">
        <w:rPr>
          <w:rFonts w:asciiTheme="minorHAnsi" w:hAnsiTheme="minorHAnsi" w:cs="Calibri"/>
        </w:rPr>
        <w:t>………………</w:t>
      </w:r>
    </w:p>
    <w:p w14:paraId="6C836B03" w14:textId="77777777" w:rsidR="002A3913" w:rsidRPr="0060195A" w:rsidRDefault="002A3913" w:rsidP="002A3913">
      <w:pPr>
        <w:pStyle w:val="Akapitzlist"/>
        <w:spacing w:after="240"/>
        <w:ind w:left="360"/>
        <w:rPr>
          <w:rFonts w:asciiTheme="minorHAnsi" w:hAnsiTheme="minorHAnsi" w:cs="Calibri"/>
        </w:rPr>
      </w:pPr>
    </w:p>
    <w:p w14:paraId="08AD3047" w14:textId="6BE2D04E" w:rsidR="00597253" w:rsidRDefault="002A3913" w:rsidP="00A36B8F">
      <w:pPr>
        <w:pStyle w:val="Akapitzlist"/>
        <w:numPr>
          <w:ilvl w:val="0"/>
          <w:numId w:val="13"/>
        </w:numPr>
        <w:spacing w:line="360" w:lineRule="auto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Osoba upoważniona</w:t>
      </w:r>
      <w:r w:rsidR="006F1BA3">
        <w:rPr>
          <w:rFonts w:asciiTheme="minorHAnsi" w:hAnsiTheme="minorHAnsi" w:cs="Calibri"/>
        </w:rPr>
        <w:t xml:space="preserve"> do</w:t>
      </w:r>
      <w:r w:rsidRPr="0060195A">
        <w:rPr>
          <w:rFonts w:asciiTheme="minorHAnsi" w:hAnsiTheme="minorHAnsi" w:cs="Calibri"/>
        </w:rPr>
        <w:t xml:space="preserve"> </w:t>
      </w:r>
      <w:r w:rsidR="00A36B8F" w:rsidRPr="00A36B8F">
        <w:rPr>
          <w:rFonts w:asciiTheme="minorHAnsi" w:hAnsiTheme="minorHAnsi" w:cs="Calibri"/>
        </w:rPr>
        <w:t>współpracy w zakresie realizacji umowy</w:t>
      </w:r>
      <w:r w:rsidRPr="0060195A">
        <w:rPr>
          <w:rFonts w:asciiTheme="minorHAnsi" w:hAnsiTheme="minorHAnsi" w:cs="Calibri"/>
        </w:rPr>
        <w:t>: ……</w:t>
      </w:r>
      <w:r w:rsidR="00A36B8F">
        <w:rPr>
          <w:rFonts w:asciiTheme="minorHAnsi" w:hAnsiTheme="minorHAnsi" w:cs="Calibri"/>
        </w:rPr>
        <w:t>………………………………….</w:t>
      </w:r>
      <w:r w:rsidRPr="0060195A">
        <w:rPr>
          <w:rFonts w:asciiTheme="minorHAnsi" w:hAnsiTheme="minorHAnsi" w:cs="Calibri"/>
        </w:rPr>
        <w:t xml:space="preserve">…………..………..…………………………… </w:t>
      </w:r>
      <w:r w:rsidR="00DD4C23" w:rsidRPr="0060195A">
        <w:rPr>
          <w:rFonts w:asciiTheme="minorHAnsi" w:hAnsiTheme="minorHAnsi" w:cs="Calibri"/>
        </w:rPr>
        <w:t xml:space="preserve">  </w:t>
      </w:r>
      <w:r w:rsidR="00DD4C23" w:rsidRPr="00A36B8F">
        <w:rPr>
          <w:rFonts w:asciiTheme="minorHAnsi" w:hAnsiTheme="minorHAnsi" w:cs="Calibri"/>
        </w:rPr>
        <w:t xml:space="preserve"> </w:t>
      </w:r>
      <w:r w:rsidRPr="00A36B8F">
        <w:rPr>
          <w:rFonts w:asciiTheme="minorHAnsi" w:hAnsiTheme="minorHAnsi" w:cs="Calibri"/>
        </w:rPr>
        <w:t>tel. ...................</w:t>
      </w:r>
      <w:r w:rsidR="00A36B8F">
        <w:rPr>
          <w:rFonts w:asciiTheme="minorHAnsi" w:hAnsiTheme="minorHAnsi" w:cs="Calibri"/>
        </w:rPr>
        <w:t>.................................</w:t>
      </w:r>
      <w:r w:rsidRPr="00A36B8F">
        <w:rPr>
          <w:rFonts w:asciiTheme="minorHAnsi" w:hAnsiTheme="minorHAnsi" w:cs="Calibri"/>
        </w:rPr>
        <w:t>.......</w:t>
      </w:r>
      <w:r w:rsidR="00A36B8F">
        <w:rPr>
          <w:rFonts w:asciiTheme="minorHAnsi" w:hAnsiTheme="minorHAnsi" w:cs="Calibri"/>
        </w:rPr>
        <w:t>.....</w:t>
      </w:r>
      <w:r w:rsidRPr="00A36B8F">
        <w:rPr>
          <w:rFonts w:asciiTheme="minorHAnsi" w:hAnsiTheme="minorHAnsi" w:cs="Calibri"/>
        </w:rPr>
        <w:t xml:space="preserve"> e-mail: ………………………………………………………………..</w:t>
      </w:r>
    </w:p>
    <w:p w14:paraId="283744BB" w14:textId="77777777" w:rsidR="00A36B8F" w:rsidRPr="00A36B8F" w:rsidRDefault="00A36B8F" w:rsidP="00A36B8F">
      <w:pPr>
        <w:pStyle w:val="Akapitzlist"/>
        <w:rPr>
          <w:rFonts w:asciiTheme="minorHAnsi" w:hAnsiTheme="minorHAnsi" w:cs="Calibri"/>
        </w:rPr>
      </w:pPr>
    </w:p>
    <w:p w14:paraId="0276F23A" w14:textId="77777777" w:rsidR="00A36B8F" w:rsidRPr="00A36B8F" w:rsidRDefault="00A36B8F" w:rsidP="00A36B8F">
      <w:pPr>
        <w:pStyle w:val="Akapitzlist"/>
        <w:ind w:left="360"/>
        <w:rPr>
          <w:rFonts w:asciiTheme="minorHAnsi" w:hAnsiTheme="minorHAnsi" w:cs="Calibri"/>
        </w:rPr>
      </w:pPr>
    </w:p>
    <w:p w14:paraId="7721D3B4" w14:textId="77777777" w:rsidR="00597253" w:rsidRPr="00597253" w:rsidRDefault="00597253" w:rsidP="00597253">
      <w:pPr>
        <w:pStyle w:val="Akapitzlist"/>
        <w:numPr>
          <w:ilvl w:val="0"/>
          <w:numId w:val="13"/>
        </w:numPr>
        <w:spacing w:after="240" w:line="360" w:lineRule="auto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 xml:space="preserve">Osoba upoważniona do podpisania umowy:………………..………..………………………………………………     </w:t>
      </w:r>
    </w:p>
    <w:p w14:paraId="67C39E45" w14:textId="77777777" w:rsidR="00DD4C23" w:rsidRPr="0060195A" w:rsidRDefault="00DD4C23" w:rsidP="00D9788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Theme="minorHAnsi" w:hAnsiTheme="minorHAnsi" w:cs="Segoe UI"/>
        </w:rPr>
      </w:pPr>
      <w:r w:rsidRPr="0060195A">
        <w:rPr>
          <w:rFonts w:asciiTheme="minorHAnsi" w:hAnsiTheme="minorHAnsi" w:cs="Segoe UI"/>
        </w:rPr>
        <w:t>Oświadczam</w:t>
      </w:r>
      <w:r w:rsidR="00F82E8C" w:rsidRPr="0060195A">
        <w:rPr>
          <w:rFonts w:asciiTheme="minorHAnsi" w:hAnsiTheme="minorHAnsi" w:cs="Segoe UI"/>
        </w:rPr>
        <w:t>(-</w:t>
      </w:r>
      <w:r w:rsidRPr="0060195A">
        <w:rPr>
          <w:rFonts w:asciiTheme="minorHAnsi" w:hAnsiTheme="minorHAnsi" w:cs="Segoe UI"/>
        </w:rPr>
        <w:t>y</w:t>
      </w:r>
      <w:r w:rsidR="00F82E8C" w:rsidRPr="0060195A">
        <w:rPr>
          <w:rFonts w:asciiTheme="minorHAnsi" w:hAnsiTheme="minorHAnsi" w:cs="Segoe UI"/>
        </w:rPr>
        <w:t>)</w:t>
      </w:r>
      <w:r w:rsidRPr="0060195A">
        <w:rPr>
          <w:rFonts w:asciiTheme="minorHAnsi" w:hAnsiTheme="minorHAnsi" w:cs="Segoe UI"/>
        </w:rPr>
        <w:t xml:space="preserve">, że  </w:t>
      </w:r>
      <w:r w:rsidRPr="0060195A">
        <w:rPr>
          <w:rFonts w:asciiTheme="minorHAnsi" w:hAnsiTheme="minorHAnsi" w:cs="Tahoma"/>
        </w:rPr>
        <w:t>oferta nie zawiera/zawiera (</w:t>
      </w:r>
      <w:r w:rsidRPr="0060195A">
        <w:rPr>
          <w:rFonts w:asciiTheme="minorHAnsi" w:hAnsiTheme="minorHAnsi" w:cs="Tahoma"/>
          <w:i/>
        </w:rPr>
        <w:t>właściwe podkreślić</w:t>
      </w:r>
      <w:r w:rsidRPr="0060195A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60195A">
        <w:rPr>
          <w:rFonts w:asciiTheme="minorHAnsi" w:hAnsiTheme="minorHAnsi" w:cs="Segoe UI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60195A" w14:paraId="67DDF24D" w14:textId="77777777" w:rsidTr="00534DB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9B9CE6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ADF099C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4F295C">
              <w:rPr>
                <w:rFonts w:asciiTheme="minorHAnsi" w:hAnsiTheme="minorHAnsi" w:cs="Tahoma"/>
                <w:lang w:eastAsia="en-US"/>
              </w:rPr>
              <w:t>(pliku)</w:t>
            </w:r>
            <w:r w:rsidRPr="0060195A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9806848" w14:textId="77777777" w:rsidR="00A063FE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5E2D7E5A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25527A0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4F295C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60195A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60195A" w14:paraId="447E387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55142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304A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3C28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A9FD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60195A" w14:paraId="4277911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9C444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28A9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D1EF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7EF0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0006A370" w14:textId="77777777" w:rsidR="007A1F7B" w:rsidRPr="0060195A" w:rsidRDefault="007A1F7B" w:rsidP="009C6EDD">
      <w:pPr>
        <w:jc w:val="both"/>
        <w:rPr>
          <w:rFonts w:asciiTheme="minorHAnsi" w:hAnsiTheme="minorHAnsi" w:cs="Tahoma"/>
        </w:rPr>
      </w:pPr>
    </w:p>
    <w:p w14:paraId="19B89F03" w14:textId="77777777" w:rsidR="009C6EDD" w:rsidRDefault="009C6EDD" w:rsidP="00CA764F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lang w:eastAsia="en-US"/>
        </w:rPr>
      </w:pPr>
      <w:r w:rsidRPr="0060195A">
        <w:rPr>
          <w:rFonts w:asciiTheme="minorHAnsi" w:eastAsiaTheme="minorHAnsi" w:hAnsiTheme="minorHAnsi" w:cs="Calibri"/>
          <w:lang w:eastAsia="en-US"/>
        </w:rPr>
        <w:t>Oświadczam</w:t>
      </w:r>
      <w:r w:rsidR="00F82E8C" w:rsidRPr="0060195A">
        <w:rPr>
          <w:rFonts w:asciiTheme="minorHAnsi" w:eastAsiaTheme="minorHAnsi" w:hAnsiTheme="minorHAnsi" w:cs="Calibri"/>
          <w:lang w:eastAsia="en-US"/>
        </w:rPr>
        <w:t>(-y)</w:t>
      </w:r>
      <w:r w:rsidRPr="0060195A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 w:rsidRPr="0060195A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 w:rsidRPr="0060195A">
        <w:rPr>
          <w:rFonts w:asciiTheme="minorHAnsi" w:eastAsiaTheme="minorHAnsi" w:hAnsiTheme="minorHAnsi" w:cs="Calibri"/>
          <w:lang w:eastAsia="en-US"/>
        </w:rPr>
        <w:t xml:space="preserve"> </w:t>
      </w:r>
      <w:r w:rsidRPr="0060195A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 w:rsidRPr="0060195A">
        <w:rPr>
          <w:rFonts w:asciiTheme="minorHAnsi" w:eastAsiaTheme="minorHAnsi" w:hAnsiTheme="minorHAnsi" w:cs="Calibri"/>
          <w:lang w:eastAsia="en-US"/>
        </w:rPr>
        <w:t xml:space="preserve"> </w:t>
      </w:r>
      <w:r w:rsidRPr="0060195A">
        <w:rPr>
          <w:rFonts w:asciiTheme="minorHAnsi" w:eastAsiaTheme="minorHAnsi" w:hAnsiTheme="minorHAnsi" w:cs="Calibri"/>
          <w:lang w:eastAsia="en-US"/>
        </w:rPr>
        <w:t>celu ubiegania się o udzielenie zamówienia publicznego w niniejszym postępowaniu.*</w:t>
      </w:r>
      <w:r w:rsidR="005A539A" w:rsidRPr="0060195A">
        <w:rPr>
          <w:rFonts w:asciiTheme="minorHAnsi" w:eastAsiaTheme="minorHAnsi" w:hAnsiTheme="minorHAnsi" w:cs="Calibri"/>
          <w:lang w:eastAsia="en-US"/>
        </w:rPr>
        <w:t>*</w:t>
      </w:r>
    </w:p>
    <w:p w14:paraId="5AB8E6B8" w14:textId="77777777" w:rsidR="009C6EDD" w:rsidRPr="004F295C" w:rsidRDefault="004F295C" w:rsidP="009C6EDD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A7357B">
        <w:rPr>
          <w:rFonts w:asciiTheme="minorHAnsi" w:hAnsiTheme="minorHAnsi" w:cs="Calibri"/>
        </w:rPr>
        <w:t>Świadom(-i) odpowiedzialności karnej oświadczam (-y), że załączone do oferty dokumenty opisują stan prawny i faktyczny aktualny na dzień złożenia nin</w:t>
      </w:r>
      <w:r>
        <w:rPr>
          <w:rFonts w:asciiTheme="minorHAnsi" w:hAnsiTheme="minorHAnsi" w:cs="Calibri"/>
        </w:rPr>
        <w:t xml:space="preserve">iejszej oferty (art. 297 k.k.) </w:t>
      </w:r>
    </w:p>
    <w:p w14:paraId="027803EC" w14:textId="77777777" w:rsidR="00330780" w:rsidRPr="0060195A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Załącznikami do niniejszego formularza stanowiącymi integralną część oferty są:</w:t>
      </w:r>
    </w:p>
    <w:p w14:paraId="513B254A" w14:textId="77777777" w:rsidR="00D97880" w:rsidRPr="0060195A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............................................................</w:t>
      </w:r>
    </w:p>
    <w:p w14:paraId="65125655" w14:textId="77777777" w:rsidR="00C97426" w:rsidRPr="0060195A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.............................</w:t>
      </w:r>
      <w:r w:rsidR="00D97880" w:rsidRPr="0060195A">
        <w:rPr>
          <w:rFonts w:asciiTheme="minorHAnsi" w:hAnsiTheme="minorHAnsi" w:cs="Calibri"/>
        </w:rPr>
        <w:t>....</w:t>
      </w:r>
      <w:r w:rsidRPr="0060195A">
        <w:rPr>
          <w:rFonts w:asciiTheme="minorHAnsi" w:hAnsiTheme="minorHAnsi" w:cs="Calibri"/>
        </w:rPr>
        <w:t>...........................</w:t>
      </w:r>
    </w:p>
    <w:p w14:paraId="0B86F28B" w14:textId="77777777" w:rsidR="00FA7F78" w:rsidRPr="00D96887" w:rsidRDefault="00D97880" w:rsidP="00D96887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0195A">
        <w:rPr>
          <w:rFonts w:asciiTheme="minorHAnsi" w:hAnsiTheme="minorHAnsi" w:cs="Calibri"/>
        </w:rPr>
        <w:t>............................................................</w:t>
      </w:r>
    </w:p>
    <w:p w14:paraId="5313750B" w14:textId="77777777" w:rsidR="00FA7F78" w:rsidRPr="00FA7F78" w:rsidRDefault="00FA7F78" w:rsidP="00FA7F7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FA7F78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FA7F78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2C7E09D4" w14:textId="77777777" w:rsidR="0062154F" w:rsidRPr="00147E34" w:rsidRDefault="0062154F" w:rsidP="00F37B45">
      <w:pPr>
        <w:rPr>
          <w:rFonts w:asciiTheme="minorHAnsi" w:hAnsiTheme="minorHAnsi" w:cs="Calibri"/>
        </w:rPr>
      </w:pPr>
    </w:p>
    <w:p w14:paraId="7A4BD3E4" w14:textId="77777777" w:rsidR="0062154F" w:rsidRDefault="0062154F" w:rsidP="0062154F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4A0CD5C7" w14:textId="77777777" w:rsidR="006603A7" w:rsidRPr="009F20DE" w:rsidRDefault="006603A7" w:rsidP="006603A7">
      <w:pPr>
        <w:pStyle w:val="rozdzia"/>
        <w:jc w:val="both"/>
        <w:rPr>
          <w:rFonts w:ascii="Calibri" w:hAnsi="Calibri" w:cs="Calibri"/>
          <w:sz w:val="20"/>
        </w:rPr>
      </w:pPr>
      <w:r w:rsidRPr="009F20DE">
        <w:rPr>
          <w:rFonts w:ascii="Calibri" w:hAnsi="Calibri" w:cs="Calibri"/>
          <w:sz w:val="20"/>
        </w:rPr>
        <w:t>UWAGA:</w:t>
      </w:r>
    </w:p>
    <w:p w14:paraId="6972082F" w14:textId="77777777" w:rsidR="006603A7" w:rsidRDefault="006603A7" w:rsidP="006603A7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 w:rsidRPr="009F20DE"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56B0EB8F" w14:textId="77777777" w:rsidR="0076342B" w:rsidRPr="00D96887" w:rsidRDefault="006603A7" w:rsidP="00D96887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 xml:space="preserve">Formularz oferty </w:t>
      </w:r>
      <w:r w:rsidRPr="009F20DE">
        <w:rPr>
          <w:rFonts w:ascii="Calibri" w:hAnsi="Calibri" w:cs="Calibri"/>
          <w:sz w:val="20"/>
          <w:u w:val="none"/>
        </w:rPr>
        <w:t>musi być opatrzony przez osobę lub osoby uprawnione do reprezentowania wykonawcy, kwalifikowanym podpisem elektronicznym lub podpisem zaufanym lub podpisem osobistym</w:t>
      </w:r>
      <w:r>
        <w:rPr>
          <w:rFonts w:ascii="Calibri" w:hAnsi="Calibri" w:cs="Calibri"/>
          <w:sz w:val="20"/>
          <w:u w:val="none"/>
        </w:rPr>
        <w:t xml:space="preserve"> (e-dowód</w:t>
      </w:r>
      <w:r w:rsidRPr="006603A7">
        <w:rPr>
          <w:rFonts w:ascii="Calibri" w:hAnsi="Calibri" w:cs="Calibri"/>
          <w:sz w:val="20"/>
          <w:u w:val="none"/>
        </w:rPr>
        <w:t>)</w:t>
      </w:r>
      <w:r w:rsidRPr="006603A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 i przekazany Zamawiającemu wraz z dokumentem (-</w:t>
      </w:r>
      <w:proofErr w:type="spellStart"/>
      <w:r w:rsidRPr="006603A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Pr="006603A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 potwierdzającymi prawo do reprezentacji Wykonawcy przez osobę podpisującą ofert</w:t>
      </w:r>
      <w:r w:rsidR="00D9688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.</w:t>
      </w:r>
    </w:p>
    <w:sectPr w:rsidR="0076342B" w:rsidRPr="00D96887" w:rsidSect="005972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09" w:right="1416" w:bottom="851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580B" w14:textId="77777777" w:rsidR="00BA7E4E" w:rsidRDefault="00BA7E4E" w:rsidP="00392B38">
      <w:r>
        <w:separator/>
      </w:r>
    </w:p>
  </w:endnote>
  <w:endnote w:type="continuationSeparator" w:id="0">
    <w:p w14:paraId="41C8332A" w14:textId="77777777" w:rsidR="00BA7E4E" w:rsidRDefault="00BA7E4E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1E317" w14:textId="77777777" w:rsidR="0062154F" w:rsidRDefault="005829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51D734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29F0" w14:textId="77777777" w:rsidR="0062154F" w:rsidRPr="00F37B45" w:rsidRDefault="0062154F">
    <w:pPr>
      <w:pStyle w:val="Stopka"/>
      <w:jc w:val="right"/>
      <w:rPr>
        <w:rFonts w:ascii="Calibri" w:hAnsi="Calibri" w:cs="Calibri"/>
      </w:rPr>
    </w:pPr>
  </w:p>
  <w:p w14:paraId="2E12C1B7" w14:textId="77777777" w:rsidR="0062154F" w:rsidRDefault="0062154F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A4FC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C4418" w14:textId="77777777" w:rsidR="00BA7E4E" w:rsidRDefault="00BA7E4E" w:rsidP="00392B38">
      <w:r>
        <w:separator/>
      </w:r>
    </w:p>
  </w:footnote>
  <w:footnote w:type="continuationSeparator" w:id="0">
    <w:p w14:paraId="6CB47428" w14:textId="77777777" w:rsidR="00BA7E4E" w:rsidRDefault="00BA7E4E" w:rsidP="00392B38">
      <w:r>
        <w:continuationSeparator/>
      </w:r>
    </w:p>
  </w:footnote>
  <w:footnote w:id="1">
    <w:p w14:paraId="7D8AD5AA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5233C4DB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2713E731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59EF" w14:textId="77777777" w:rsidR="0062154F" w:rsidRDefault="0058299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27013D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18925926"/>
      <w:docPartObj>
        <w:docPartGallery w:val="Page Numbers (Top of Page)"/>
        <w:docPartUnique/>
      </w:docPartObj>
    </w:sdtPr>
    <w:sdtEndPr/>
    <w:sdtContent>
      <w:p w14:paraId="56D07B0E" w14:textId="77777777" w:rsidR="0062154F" w:rsidRPr="00597253" w:rsidRDefault="0062154F" w:rsidP="00C40651">
        <w:pPr>
          <w:pStyle w:val="Nagwek"/>
          <w:jc w:val="right"/>
          <w:rPr>
            <w:rFonts w:ascii="Calibri" w:hAnsi="Calibri" w:cs="Calibri"/>
          </w:rPr>
        </w:pPr>
        <w:r w:rsidRPr="00597253">
          <w:rPr>
            <w:rFonts w:ascii="Calibri" w:hAnsi="Calibri" w:cs="Calibri"/>
          </w:rPr>
          <w:t xml:space="preserve">Strona </w:t>
        </w:r>
        <w:r w:rsidR="00582999" w:rsidRPr="00597253">
          <w:rPr>
            <w:rFonts w:ascii="Calibri" w:hAnsi="Calibri" w:cs="Calibri"/>
            <w:b/>
            <w:bCs/>
          </w:rPr>
          <w:fldChar w:fldCharType="begin"/>
        </w:r>
        <w:r w:rsidRPr="00597253">
          <w:rPr>
            <w:rFonts w:ascii="Calibri" w:hAnsi="Calibri" w:cs="Calibri"/>
            <w:b/>
            <w:bCs/>
          </w:rPr>
          <w:instrText>PAGE</w:instrText>
        </w:r>
        <w:r w:rsidR="00582999" w:rsidRPr="00597253">
          <w:rPr>
            <w:rFonts w:ascii="Calibri" w:hAnsi="Calibri" w:cs="Calibri"/>
            <w:b/>
            <w:bCs/>
          </w:rPr>
          <w:fldChar w:fldCharType="separate"/>
        </w:r>
        <w:r w:rsidR="00C92E6B">
          <w:rPr>
            <w:rFonts w:ascii="Calibri" w:hAnsi="Calibri" w:cs="Calibri"/>
            <w:b/>
            <w:bCs/>
            <w:noProof/>
          </w:rPr>
          <w:t>3</w:t>
        </w:r>
        <w:r w:rsidR="00582999" w:rsidRPr="00597253">
          <w:rPr>
            <w:rFonts w:ascii="Calibri" w:hAnsi="Calibri" w:cs="Calibri"/>
            <w:b/>
            <w:bCs/>
          </w:rPr>
          <w:fldChar w:fldCharType="end"/>
        </w:r>
        <w:r w:rsidRPr="00597253">
          <w:rPr>
            <w:rFonts w:ascii="Calibri" w:hAnsi="Calibri" w:cs="Calibri"/>
          </w:rPr>
          <w:t xml:space="preserve"> z </w:t>
        </w:r>
        <w:r w:rsidR="00582999" w:rsidRPr="00597253">
          <w:rPr>
            <w:rFonts w:ascii="Calibri" w:hAnsi="Calibri" w:cs="Calibri"/>
            <w:b/>
            <w:bCs/>
          </w:rPr>
          <w:fldChar w:fldCharType="begin"/>
        </w:r>
        <w:r w:rsidRPr="00597253">
          <w:rPr>
            <w:rFonts w:ascii="Calibri" w:hAnsi="Calibri" w:cs="Calibri"/>
            <w:b/>
            <w:bCs/>
          </w:rPr>
          <w:instrText>NUMPAGES</w:instrText>
        </w:r>
        <w:r w:rsidR="00582999" w:rsidRPr="00597253">
          <w:rPr>
            <w:rFonts w:ascii="Calibri" w:hAnsi="Calibri" w:cs="Calibri"/>
            <w:b/>
            <w:bCs/>
          </w:rPr>
          <w:fldChar w:fldCharType="separate"/>
        </w:r>
        <w:r w:rsidR="00C92E6B">
          <w:rPr>
            <w:rFonts w:ascii="Calibri" w:hAnsi="Calibri" w:cs="Calibri"/>
            <w:b/>
            <w:bCs/>
            <w:noProof/>
          </w:rPr>
          <w:t>3</w:t>
        </w:r>
        <w:r w:rsidR="00582999" w:rsidRPr="00597253">
          <w:rPr>
            <w:rFonts w:ascii="Calibri" w:hAnsi="Calibri" w:cs="Calibri"/>
            <w:b/>
            <w:bCs/>
          </w:rPr>
          <w:fldChar w:fldCharType="end"/>
        </w:r>
      </w:p>
    </w:sdtContent>
  </w:sdt>
  <w:p w14:paraId="170D9E2E" w14:textId="08036AFD" w:rsidR="0062154F" w:rsidRPr="0000480F" w:rsidRDefault="0062154F" w:rsidP="00E53A76">
    <w:pPr>
      <w:pStyle w:val="Nagwek"/>
      <w:jc w:val="right"/>
      <w:rPr>
        <w:rFonts w:ascii="Calibri" w:hAnsi="Calibri" w:cs="Calibri"/>
      </w:rPr>
    </w:pPr>
    <w:r w:rsidRPr="0000480F">
      <w:rPr>
        <w:rFonts w:ascii="Calibri" w:hAnsi="Calibri" w:cs="Calibri"/>
      </w:rPr>
      <w:t>Załącznik nr 1</w:t>
    </w:r>
    <w:r w:rsidR="004F295C" w:rsidRPr="0000480F">
      <w:rPr>
        <w:rFonts w:ascii="Calibri" w:hAnsi="Calibri" w:cs="Calibri"/>
      </w:rPr>
      <w:t xml:space="preserve"> do S</w:t>
    </w:r>
    <w:r w:rsidRPr="0000480F">
      <w:rPr>
        <w:rFonts w:ascii="Calibri" w:hAnsi="Calibri" w:cs="Calibri"/>
      </w:rPr>
      <w:t xml:space="preserve">WZ, </w:t>
    </w:r>
    <w:r w:rsidR="006F1BA3" w:rsidRPr="00543326">
      <w:rPr>
        <w:rFonts w:ascii="Calibri" w:hAnsi="Calibri" w:cs="Calibri"/>
      </w:rPr>
      <w:t>TP-</w:t>
    </w:r>
    <w:r w:rsidR="00380896">
      <w:rPr>
        <w:rFonts w:ascii="Calibri" w:hAnsi="Calibri" w:cs="Calibri"/>
      </w:rPr>
      <w:t>59</w:t>
    </w:r>
    <w:r w:rsidR="006F1BA3" w:rsidRPr="00543326">
      <w:rPr>
        <w:rFonts w:ascii="Calibri" w:hAnsi="Calibri" w:cs="Calibri"/>
      </w:rPr>
      <w:t>/2</w:t>
    </w:r>
    <w:r w:rsidR="006F1BA3">
      <w:rPr>
        <w:rFonts w:ascii="Calibri" w:hAnsi="Calibri" w:cs="Calibri"/>
      </w:rPr>
      <w:t>6</w:t>
    </w:r>
    <w:r w:rsidR="006F1BA3" w:rsidRPr="00543326">
      <w:rPr>
        <w:rFonts w:ascii="Calibri" w:hAnsi="Calibri" w:cs="Calibri"/>
      </w:rPr>
      <w:t>/KK</w:t>
    </w:r>
  </w:p>
  <w:p w14:paraId="007A193D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780A2A4F" w14:textId="77777777" w:rsidR="0062154F" w:rsidRPr="00C40651" w:rsidRDefault="0062154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597253">
          <w:rPr>
            <w:rFonts w:ascii="Calibri" w:hAnsi="Calibri" w:cs="Calibri"/>
            <w:b/>
            <w:bCs/>
            <w:noProof/>
            <w:sz w:val="16"/>
            <w:szCs w:val="16"/>
          </w:rPr>
          <w:t>1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37582F">
          <w:rPr>
            <w:rFonts w:ascii="Calibri" w:hAnsi="Calibri" w:cs="Calibri"/>
            <w:b/>
            <w:bCs/>
            <w:noProof/>
            <w:sz w:val="16"/>
            <w:szCs w:val="16"/>
          </w:rPr>
          <w:t>3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906215F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3B3AF8FA" w14:textId="77777777" w:rsidR="0026161A" w:rsidRPr="00BE4581" w:rsidRDefault="0026161A" w:rsidP="0026161A">
    <w:pPr>
      <w:pStyle w:val="Nagwek"/>
      <w:jc w:val="right"/>
      <w:rPr>
        <w:rFonts w:ascii="Calibri" w:hAnsi="Calibri" w:cs="Calibri"/>
      </w:rPr>
    </w:pPr>
    <w:r w:rsidRPr="00BE4581">
      <w:rPr>
        <w:rFonts w:ascii="Calibri" w:hAnsi="Calibri" w:cs="Calibri"/>
      </w:rPr>
      <w:t xml:space="preserve">Załącznik nr 1 do SWZ, </w:t>
    </w:r>
    <w:r w:rsidR="00BE4581" w:rsidRPr="00BE4581">
      <w:rPr>
        <w:rFonts w:ascii="Calibri" w:hAnsi="Calibri" w:cs="Calibri"/>
      </w:rPr>
      <w:t>TP–</w:t>
    </w:r>
    <w:r w:rsidR="00597253">
      <w:rPr>
        <w:rFonts w:ascii="Calibri" w:hAnsi="Calibri" w:cs="Calibri"/>
      </w:rPr>
      <w:t>142</w:t>
    </w:r>
    <w:r w:rsidR="00BE4581" w:rsidRPr="00BE4581">
      <w:rPr>
        <w:rFonts w:ascii="Calibri" w:hAnsi="Calibri" w:cs="Calibri"/>
      </w:rPr>
      <w:t>/21/KK</w:t>
    </w:r>
  </w:p>
  <w:p w14:paraId="606E62E3" w14:textId="77777777" w:rsidR="0062154F" w:rsidRPr="00DD4C23" w:rsidRDefault="0062154F" w:rsidP="0026161A">
    <w:pPr>
      <w:pStyle w:val="Nagwek"/>
      <w:jc w:val="right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C77ED8F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31A5B"/>
    <w:multiLevelType w:val="hybridMultilevel"/>
    <w:tmpl w:val="3ABE1902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64FF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810DE4"/>
    <w:multiLevelType w:val="hybridMultilevel"/>
    <w:tmpl w:val="135650B6"/>
    <w:lvl w:ilvl="0" w:tplc="BDEEEE4A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="Calibri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24"/>
  </w:num>
  <w:num w:numId="8">
    <w:abstractNumId w:val="10"/>
  </w:num>
  <w:num w:numId="9">
    <w:abstractNumId w:val="29"/>
  </w:num>
  <w:num w:numId="10">
    <w:abstractNumId w:val="30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7"/>
  </w:num>
  <w:num w:numId="16">
    <w:abstractNumId w:val="0"/>
  </w:num>
  <w:num w:numId="17">
    <w:abstractNumId w:val="5"/>
  </w:num>
  <w:num w:numId="18">
    <w:abstractNumId w:val="9"/>
  </w:num>
  <w:num w:numId="19">
    <w:abstractNumId w:val="20"/>
  </w:num>
  <w:num w:numId="20">
    <w:abstractNumId w:val="26"/>
  </w:num>
  <w:num w:numId="21">
    <w:abstractNumId w:val="7"/>
  </w:num>
  <w:num w:numId="22">
    <w:abstractNumId w:val="23"/>
  </w:num>
  <w:num w:numId="23">
    <w:abstractNumId w:val="8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8"/>
  </w:num>
  <w:num w:numId="29">
    <w:abstractNumId w:val="17"/>
  </w:num>
  <w:num w:numId="30">
    <w:abstractNumId w:val="4"/>
  </w:num>
  <w:num w:numId="31">
    <w:abstractNumId w:val="12"/>
  </w:num>
  <w:num w:numId="32">
    <w:abstractNumId w:val="25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00D6"/>
    <w:rsid w:val="000005C5"/>
    <w:rsid w:val="000017C3"/>
    <w:rsid w:val="0000480F"/>
    <w:rsid w:val="000072D0"/>
    <w:rsid w:val="00010E08"/>
    <w:rsid w:val="00011A80"/>
    <w:rsid w:val="00012B51"/>
    <w:rsid w:val="00014B48"/>
    <w:rsid w:val="00023907"/>
    <w:rsid w:val="0003104B"/>
    <w:rsid w:val="00034701"/>
    <w:rsid w:val="00057C5A"/>
    <w:rsid w:val="00080341"/>
    <w:rsid w:val="00083193"/>
    <w:rsid w:val="000868EF"/>
    <w:rsid w:val="00094FDF"/>
    <w:rsid w:val="000A71FA"/>
    <w:rsid w:val="000A7F76"/>
    <w:rsid w:val="000C2691"/>
    <w:rsid w:val="000C294B"/>
    <w:rsid w:val="000C5819"/>
    <w:rsid w:val="000E2FDF"/>
    <w:rsid w:val="000E563C"/>
    <w:rsid w:val="000F1CD2"/>
    <w:rsid w:val="001027E4"/>
    <w:rsid w:val="001033B8"/>
    <w:rsid w:val="00104603"/>
    <w:rsid w:val="00105FF6"/>
    <w:rsid w:val="00116A0F"/>
    <w:rsid w:val="00117BCE"/>
    <w:rsid w:val="00120331"/>
    <w:rsid w:val="0012564C"/>
    <w:rsid w:val="0012638D"/>
    <w:rsid w:val="00131C07"/>
    <w:rsid w:val="00132BFC"/>
    <w:rsid w:val="00147E34"/>
    <w:rsid w:val="00151865"/>
    <w:rsid w:val="00160547"/>
    <w:rsid w:val="0016105F"/>
    <w:rsid w:val="00173490"/>
    <w:rsid w:val="00182D49"/>
    <w:rsid w:val="001902AA"/>
    <w:rsid w:val="00190AD6"/>
    <w:rsid w:val="001A5CAF"/>
    <w:rsid w:val="001A78EC"/>
    <w:rsid w:val="001B6C46"/>
    <w:rsid w:val="001C1731"/>
    <w:rsid w:val="001C3227"/>
    <w:rsid w:val="001C3626"/>
    <w:rsid w:val="001C59CB"/>
    <w:rsid w:val="001D1AF8"/>
    <w:rsid w:val="001D440F"/>
    <w:rsid w:val="001E016C"/>
    <w:rsid w:val="001E2CAE"/>
    <w:rsid w:val="001E6677"/>
    <w:rsid w:val="001E77A8"/>
    <w:rsid w:val="001F2B19"/>
    <w:rsid w:val="001F3487"/>
    <w:rsid w:val="001F5910"/>
    <w:rsid w:val="00200B07"/>
    <w:rsid w:val="00203B20"/>
    <w:rsid w:val="00204A3F"/>
    <w:rsid w:val="0020597A"/>
    <w:rsid w:val="0020613B"/>
    <w:rsid w:val="00206CA8"/>
    <w:rsid w:val="00211FF7"/>
    <w:rsid w:val="00225000"/>
    <w:rsid w:val="00225282"/>
    <w:rsid w:val="002269D8"/>
    <w:rsid w:val="00227675"/>
    <w:rsid w:val="00234EF3"/>
    <w:rsid w:val="00235648"/>
    <w:rsid w:val="002375DC"/>
    <w:rsid w:val="002423B5"/>
    <w:rsid w:val="0024384E"/>
    <w:rsid w:val="0024544F"/>
    <w:rsid w:val="00246DFB"/>
    <w:rsid w:val="00260383"/>
    <w:rsid w:val="0026161A"/>
    <w:rsid w:val="002746D6"/>
    <w:rsid w:val="00282B1D"/>
    <w:rsid w:val="00284833"/>
    <w:rsid w:val="002976A9"/>
    <w:rsid w:val="002A2F32"/>
    <w:rsid w:val="002A3913"/>
    <w:rsid w:val="002B037E"/>
    <w:rsid w:val="002E12C8"/>
    <w:rsid w:val="002E2E33"/>
    <w:rsid w:val="002E6710"/>
    <w:rsid w:val="002F6ABD"/>
    <w:rsid w:val="00323F67"/>
    <w:rsid w:val="00330780"/>
    <w:rsid w:val="0033483B"/>
    <w:rsid w:val="00336F68"/>
    <w:rsid w:val="0034775C"/>
    <w:rsid w:val="003667ED"/>
    <w:rsid w:val="00374C57"/>
    <w:rsid w:val="0037582F"/>
    <w:rsid w:val="00380896"/>
    <w:rsid w:val="0038479C"/>
    <w:rsid w:val="003857C2"/>
    <w:rsid w:val="00392B38"/>
    <w:rsid w:val="00397351"/>
    <w:rsid w:val="00397DAF"/>
    <w:rsid w:val="003A0174"/>
    <w:rsid w:val="003A1424"/>
    <w:rsid w:val="003A4311"/>
    <w:rsid w:val="003A4849"/>
    <w:rsid w:val="003B05A8"/>
    <w:rsid w:val="003C359C"/>
    <w:rsid w:val="003C35BA"/>
    <w:rsid w:val="003C4D9B"/>
    <w:rsid w:val="003D71DA"/>
    <w:rsid w:val="003D7F46"/>
    <w:rsid w:val="003E10CD"/>
    <w:rsid w:val="003E1D93"/>
    <w:rsid w:val="003E2643"/>
    <w:rsid w:val="003F5E43"/>
    <w:rsid w:val="003F6BEA"/>
    <w:rsid w:val="003F7F26"/>
    <w:rsid w:val="00402E07"/>
    <w:rsid w:val="0041338D"/>
    <w:rsid w:val="00414E94"/>
    <w:rsid w:val="00425CED"/>
    <w:rsid w:val="00426B8F"/>
    <w:rsid w:val="00454277"/>
    <w:rsid w:val="00461D08"/>
    <w:rsid w:val="00463479"/>
    <w:rsid w:val="00463DD8"/>
    <w:rsid w:val="00464143"/>
    <w:rsid w:val="00466FD6"/>
    <w:rsid w:val="004706D7"/>
    <w:rsid w:val="004811CD"/>
    <w:rsid w:val="004879FD"/>
    <w:rsid w:val="004900FF"/>
    <w:rsid w:val="00493A93"/>
    <w:rsid w:val="004A24A4"/>
    <w:rsid w:val="004A71F5"/>
    <w:rsid w:val="004A78AD"/>
    <w:rsid w:val="004A7DAD"/>
    <w:rsid w:val="004B21F6"/>
    <w:rsid w:val="004C0BE5"/>
    <w:rsid w:val="004C3268"/>
    <w:rsid w:val="004D046C"/>
    <w:rsid w:val="004D10A2"/>
    <w:rsid w:val="004D4B9A"/>
    <w:rsid w:val="004D7D0F"/>
    <w:rsid w:val="004E00D3"/>
    <w:rsid w:val="004E15EC"/>
    <w:rsid w:val="004E19E2"/>
    <w:rsid w:val="004E2E51"/>
    <w:rsid w:val="004E44D6"/>
    <w:rsid w:val="004F295C"/>
    <w:rsid w:val="004F3926"/>
    <w:rsid w:val="004F3D3A"/>
    <w:rsid w:val="004F3F34"/>
    <w:rsid w:val="004F71DC"/>
    <w:rsid w:val="00506189"/>
    <w:rsid w:val="00510693"/>
    <w:rsid w:val="00513663"/>
    <w:rsid w:val="00516312"/>
    <w:rsid w:val="00520C19"/>
    <w:rsid w:val="00523B46"/>
    <w:rsid w:val="0052712B"/>
    <w:rsid w:val="00534DBB"/>
    <w:rsid w:val="00536CB2"/>
    <w:rsid w:val="0053717A"/>
    <w:rsid w:val="005379BF"/>
    <w:rsid w:val="00547368"/>
    <w:rsid w:val="00554A4C"/>
    <w:rsid w:val="00555C9A"/>
    <w:rsid w:val="00560706"/>
    <w:rsid w:val="00562011"/>
    <w:rsid w:val="00570B3D"/>
    <w:rsid w:val="00575B15"/>
    <w:rsid w:val="00575E81"/>
    <w:rsid w:val="005813CD"/>
    <w:rsid w:val="00582999"/>
    <w:rsid w:val="00582A40"/>
    <w:rsid w:val="00597253"/>
    <w:rsid w:val="005A06A3"/>
    <w:rsid w:val="005A539A"/>
    <w:rsid w:val="005B1404"/>
    <w:rsid w:val="005B7965"/>
    <w:rsid w:val="005D48AE"/>
    <w:rsid w:val="005D7353"/>
    <w:rsid w:val="005D7A62"/>
    <w:rsid w:val="005E060B"/>
    <w:rsid w:val="0060195A"/>
    <w:rsid w:val="00613CBE"/>
    <w:rsid w:val="0062154F"/>
    <w:rsid w:val="00621C04"/>
    <w:rsid w:val="00625409"/>
    <w:rsid w:val="00633973"/>
    <w:rsid w:val="00634BC8"/>
    <w:rsid w:val="00634C21"/>
    <w:rsid w:val="00640D35"/>
    <w:rsid w:val="006418FD"/>
    <w:rsid w:val="0065133F"/>
    <w:rsid w:val="00651D7A"/>
    <w:rsid w:val="006603A7"/>
    <w:rsid w:val="00666615"/>
    <w:rsid w:val="00694B02"/>
    <w:rsid w:val="00696300"/>
    <w:rsid w:val="006B1610"/>
    <w:rsid w:val="006B2428"/>
    <w:rsid w:val="006C61BD"/>
    <w:rsid w:val="006C693D"/>
    <w:rsid w:val="006C793E"/>
    <w:rsid w:val="006D2228"/>
    <w:rsid w:val="006D6179"/>
    <w:rsid w:val="006E52EA"/>
    <w:rsid w:val="006F1BA3"/>
    <w:rsid w:val="006F4135"/>
    <w:rsid w:val="00701A8C"/>
    <w:rsid w:val="00701EC4"/>
    <w:rsid w:val="00712043"/>
    <w:rsid w:val="007120D8"/>
    <w:rsid w:val="00713E79"/>
    <w:rsid w:val="00717C98"/>
    <w:rsid w:val="00720237"/>
    <w:rsid w:val="00742837"/>
    <w:rsid w:val="0074464B"/>
    <w:rsid w:val="007502C1"/>
    <w:rsid w:val="007506C2"/>
    <w:rsid w:val="00754B45"/>
    <w:rsid w:val="0075723A"/>
    <w:rsid w:val="0076342B"/>
    <w:rsid w:val="00766187"/>
    <w:rsid w:val="00770BB5"/>
    <w:rsid w:val="00772ACE"/>
    <w:rsid w:val="00772E60"/>
    <w:rsid w:val="00793D85"/>
    <w:rsid w:val="007955E9"/>
    <w:rsid w:val="00796B30"/>
    <w:rsid w:val="007A149A"/>
    <w:rsid w:val="007A1F7B"/>
    <w:rsid w:val="007B08A6"/>
    <w:rsid w:val="007B625C"/>
    <w:rsid w:val="007D744B"/>
    <w:rsid w:val="007E13DD"/>
    <w:rsid w:val="007E658A"/>
    <w:rsid w:val="007F7319"/>
    <w:rsid w:val="007F7E4B"/>
    <w:rsid w:val="00810FF7"/>
    <w:rsid w:val="00813495"/>
    <w:rsid w:val="00820801"/>
    <w:rsid w:val="00822119"/>
    <w:rsid w:val="0083136A"/>
    <w:rsid w:val="00846F84"/>
    <w:rsid w:val="008540A3"/>
    <w:rsid w:val="00866C94"/>
    <w:rsid w:val="00870BBA"/>
    <w:rsid w:val="0087200E"/>
    <w:rsid w:val="00875663"/>
    <w:rsid w:val="008756F9"/>
    <w:rsid w:val="00881FA7"/>
    <w:rsid w:val="008863A8"/>
    <w:rsid w:val="00890260"/>
    <w:rsid w:val="0089566C"/>
    <w:rsid w:val="008A44B9"/>
    <w:rsid w:val="008B7095"/>
    <w:rsid w:val="008D13D1"/>
    <w:rsid w:val="008F6A35"/>
    <w:rsid w:val="00900284"/>
    <w:rsid w:val="0090356F"/>
    <w:rsid w:val="0090503E"/>
    <w:rsid w:val="00927270"/>
    <w:rsid w:val="00931609"/>
    <w:rsid w:val="00936E00"/>
    <w:rsid w:val="009432F6"/>
    <w:rsid w:val="009442D6"/>
    <w:rsid w:val="00952208"/>
    <w:rsid w:val="00954040"/>
    <w:rsid w:val="009572E0"/>
    <w:rsid w:val="00974A84"/>
    <w:rsid w:val="00987581"/>
    <w:rsid w:val="009B73B4"/>
    <w:rsid w:val="009C320C"/>
    <w:rsid w:val="009C6EDD"/>
    <w:rsid w:val="009E1574"/>
    <w:rsid w:val="009E6377"/>
    <w:rsid w:val="009F1FB8"/>
    <w:rsid w:val="009F20DE"/>
    <w:rsid w:val="00A0006C"/>
    <w:rsid w:val="00A01AE0"/>
    <w:rsid w:val="00A063FE"/>
    <w:rsid w:val="00A12713"/>
    <w:rsid w:val="00A357C5"/>
    <w:rsid w:val="00A36B8F"/>
    <w:rsid w:val="00A52ECB"/>
    <w:rsid w:val="00A56328"/>
    <w:rsid w:val="00A61797"/>
    <w:rsid w:val="00A6715F"/>
    <w:rsid w:val="00A677B2"/>
    <w:rsid w:val="00A81D0C"/>
    <w:rsid w:val="00A83250"/>
    <w:rsid w:val="00A87E5C"/>
    <w:rsid w:val="00A92E73"/>
    <w:rsid w:val="00A93448"/>
    <w:rsid w:val="00A94662"/>
    <w:rsid w:val="00AA3065"/>
    <w:rsid w:val="00AA3E3A"/>
    <w:rsid w:val="00AB2A97"/>
    <w:rsid w:val="00AB55B4"/>
    <w:rsid w:val="00AB60DC"/>
    <w:rsid w:val="00AC62ED"/>
    <w:rsid w:val="00AC724B"/>
    <w:rsid w:val="00AE1BBE"/>
    <w:rsid w:val="00AF7D2C"/>
    <w:rsid w:val="00B0535C"/>
    <w:rsid w:val="00B20877"/>
    <w:rsid w:val="00B4083C"/>
    <w:rsid w:val="00B40979"/>
    <w:rsid w:val="00B43FB4"/>
    <w:rsid w:val="00B509DB"/>
    <w:rsid w:val="00B62831"/>
    <w:rsid w:val="00B71A77"/>
    <w:rsid w:val="00B71DE8"/>
    <w:rsid w:val="00B71F92"/>
    <w:rsid w:val="00B7241C"/>
    <w:rsid w:val="00B77DD1"/>
    <w:rsid w:val="00B8266D"/>
    <w:rsid w:val="00B912FC"/>
    <w:rsid w:val="00B91757"/>
    <w:rsid w:val="00BA7E4E"/>
    <w:rsid w:val="00BC06B7"/>
    <w:rsid w:val="00BC1E0B"/>
    <w:rsid w:val="00BD0385"/>
    <w:rsid w:val="00BD04D7"/>
    <w:rsid w:val="00BD1A27"/>
    <w:rsid w:val="00BD6768"/>
    <w:rsid w:val="00BE22C3"/>
    <w:rsid w:val="00BE37CC"/>
    <w:rsid w:val="00BE4581"/>
    <w:rsid w:val="00BF5A7F"/>
    <w:rsid w:val="00BF687A"/>
    <w:rsid w:val="00C05274"/>
    <w:rsid w:val="00C204E9"/>
    <w:rsid w:val="00C23EA8"/>
    <w:rsid w:val="00C262E4"/>
    <w:rsid w:val="00C30EC5"/>
    <w:rsid w:val="00C40651"/>
    <w:rsid w:val="00C466F7"/>
    <w:rsid w:val="00C46D5D"/>
    <w:rsid w:val="00C524FA"/>
    <w:rsid w:val="00C61FAF"/>
    <w:rsid w:val="00C81880"/>
    <w:rsid w:val="00C819A5"/>
    <w:rsid w:val="00C850EC"/>
    <w:rsid w:val="00C86FA9"/>
    <w:rsid w:val="00C92E6B"/>
    <w:rsid w:val="00C97426"/>
    <w:rsid w:val="00CA24A7"/>
    <w:rsid w:val="00CA271A"/>
    <w:rsid w:val="00CA764F"/>
    <w:rsid w:val="00CB638E"/>
    <w:rsid w:val="00CD239B"/>
    <w:rsid w:val="00CD5F51"/>
    <w:rsid w:val="00CD6CBB"/>
    <w:rsid w:val="00CD76A4"/>
    <w:rsid w:val="00CD7756"/>
    <w:rsid w:val="00D00DB7"/>
    <w:rsid w:val="00D00FFE"/>
    <w:rsid w:val="00D024C3"/>
    <w:rsid w:val="00D039D6"/>
    <w:rsid w:val="00D15670"/>
    <w:rsid w:val="00D15714"/>
    <w:rsid w:val="00D21DB2"/>
    <w:rsid w:val="00D22F56"/>
    <w:rsid w:val="00D260B8"/>
    <w:rsid w:val="00D30743"/>
    <w:rsid w:val="00D5018E"/>
    <w:rsid w:val="00D526D4"/>
    <w:rsid w:val="00D60B7F"/>
    <w:rsid w:val="00D6320A"/>
    <w:rsid w:val="00D70D02"/>
    <w:rsid w:val="00D850C6"/>
    <w:rsid w:val="00D9509A"/>
    <w:rsid w:val="00D96887"/>
    <w:rsid w:val="00D97880"/>
    <w:rsid w:val="00DA525B"/>
    <w:rsid w:val="00DB40D5"/>
    <w:rsid w:val="00DB72A5"/>
    <w:rsid w:val="00DC5893"/>
    <w:rsid w:val="00DC5C1B"/>
    <w:rsid w:val="00DD4C23"/>
    <w:rsid w:val="00DE026E"/>
    <w:rsid w:val="00DE2E55"/>
    <w:rsid w:val="00DF6515"/>
    <w:rsid w:val="00E105D4"/>
    <w:rsid w:val="00E1273C"/>
    <w:rsid w:val="00E16628"/>
    <w:rsid w:val="00E2249B"/>
    <w:rsid w:val="00E26484"/>
    <w:rsid w:val="00E31CFA"/>
    <w:rsid w:val="00E37AFF"/>
    <w:rsid w:val="00E43814"/>
    <w:rsid w:val="00E47BA0"/>
    <w:rsid w:val="00E53A76"/>
    <w:rsid w:val="00E57DC3"/>
    <w:rsid w:val="00E609E4"/>
    <w:rsid w:val="00E66C6D"/>
    <w:rsid w:val="00E7687E"/>
    <w:rsid w:val="00E839E2"/>
    <w:rsid w:val="00E84122"/>
    <w:rsid w:val="00E85144"/>
    <w:rsid w:val="00E91AA1"/>
    <w:rsid w:val="00E922A5"/>
    <w:rsid w:val="00E93E33"/>
    <w:rsid w:val="00EA3812"/>
    <w:rsid w:val="00EA5DC1"/>
    <w:rsid w:val="00EA5ED3"/>
    <w:rsid w:val="00EA5FCB"/>
    <w:rsid w:val="00EA698A"/>
    <w:rsid w:val="00EB2A8A"/>
    <w:rsid w:val="00EC0098"/>
    <w:rsid w:val="00ED0E02"/>
    <w:rsid w:val="00ED2A93"/>
    <w:rsid w:val="00ED4689"/>
    <w:rsid w:val="00ED6BC3"/>
    <w:rsid w:val="00EE000D"/>
    <w:rsid w:val="00EE299A"/>
    <w:rsid w:val="00EE6E8B"/>
    <w:rsid w:val="00EF3760"/>
    <w:rsid w:val="00EF7DB2"/>
    <w:rsid w:val="00F04647"/>
    <w:rsid w:val="00F1196F"/>
    <w:rsid w:val="00F13BEA"/>
    <w:rsid w:val="00F20A6E"/>
    <w:rsid w:val="00F36393"/>
    <w:rsid w:val="00F37B45"/>
    <w:rsid w:val="00F56F2A"/>
    <w:rsid w:val="00F7046A"/>
    <w:rsid w:val="00F7378C"/>
    <w:rsid w:val="00F82E8C"/>
    <w:rsid w:val="00F90F0B"/>
    <w:rsid w:val="00FA4119"/>
    <w:rsid w:val="00FA4D2C"/>
    <w:rsid w:val="00FA7F78"/>
    <w:rsid w:val="00FB194A"/>
    <w:rsid w:val="00FB244D"/>
    <w:rsid w:val="00FB36A0"/>
    <w:rsid w:val="00FD3E43"/>
    <w:rsid w:val="00FD42C8"/>
    <w:rsid w:val="00FF157E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ADDAE"/>
  <w15:docId w15:val="{791D4A26-9A33-42F4-8E8B-3BA4C295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sw tekst,T_SZ_List Paragraph,L1,Numerowanie,Akapit z listą5,List Paragraph,Akapit z listą4,Podsis rysunku,BulletC,Wyliczanie,Obiekt,normalny tekst,Akapit z listą31,Bullets,List Paragraph1,Wypunktowanie,CP-UC,CP-Punkty,Bullet List,b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sw tekst Znak,T_SZ_List Paragraph Znak,L1 Znak,Numerowanie Znak,Akapit z listą5 Znak,List Paragraph Znak,Akapit z listą4 Znak,Podsis rysunku Znak,BulletC Znak,Wyliczanie Znak,Obiekt Znak,normalny tekst Znak,Akapit z listą3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2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EC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EC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E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ECB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0C236-1D4C-4BF9-8AD0-FB3C551C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972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Król</cp:lastModifiedBy>
  <cp:revision>19</cp:revision>
  <cp:lastPrinted>2025-09-23T09:49:00Z</cp:lastPrinted>
  <dcterms:created xsi:type="dcterms:W3CDTF">2025-04-24T08:23:00Z</dcterms:created>
  <dcterms:modified xsi:type="dcterms:W3CDTF">2026-04-01T11:56:00Z</dcterms:modified>
</cp:coreProperties>
</file>