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6DD80" w14:textId="6E5B283A" w:rsidR="00FC5829" w:rsidRPr="0043509A" w:rsidRDefault="00B71F92" w:rsidP="0043509A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 w:cs="Calibri"/>
          <w:b/>
        </w:rPr>
        <w:t xml:space="preserve">                                                                            </w:t>
      </w:r>
    </w:p>
    <w:p w14:paraId="072AC8CC" w14:textId="4FAF66C8" w:rsidR="004A24A4" w:rsidRDefault="00BC1E0B" w:rsidP="00FC5829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7378B022" w14:textId="67FF1C79" w:rsidR="00401A48" w:rsidRPr="00401A48" w:rsidRDefault="006F1BA3" w:rsidP="00401A48">
      <w:pPr>
        <w:jc w:val="both"/>
        <w:rPr>
          <w:rFonts w:asciiTheme="minorHAnsi" w:eastAsiaTheme="minorHAnsi" w:hAnsiTheme="minorHAnsi" w:cstheme="minorHAnsi"/>
          <w:b/>
          <w:iCs/>
          <w:sz w:val="22"/>
          <w:szCs w:val="22"/>
          <w:lang w:eastAsia="en-US"/>
        </w:rPr>
      </w:pPr>
      <w:r w:rsidRPr="00401A48">
        <w:rPr>
          <w:rFonts w:asciiTheme="minorHAnsi" w:hAnsiTheme="minorHAnsi" w:cstheme="minorHAnsi"/>
          <w:bCs/>
          <w:iCs/>
          <w:sz w:val="22"/>
          <w:szCs w:val="22"/>
        </w:rPr>
        <w:t xml:space="preserve">Dotyczy: </w:t>
      </w:r>
      <w:r w:rsidRPr="00401A48">
        <w:rPr>
          <w:rFonts w:asciiTheme="minorHAnsi" w:hAnsiTheme="minorHAnsi" w:cstheme="minorHAnsi"/>
          <w:iCs/>
          <w:sz w:val="22"/>
          <w:szCs w:val="22"/>
        </w:rPr>
        <w:t xml:space="preserve">postępowania o udzielenie zamówienia klasycznego o wartości zamówienia nie przekraczającej progów  unijnych tj. 216 000 euro w trybie podstawowym na podstawie art. 275  pkt 1 ustawy z dnia 11 września 2019 r. Prawo zamówień publicznych </w:t>
      </w:r>
      <w:r w:rsidRPr="00401A48">
        <w:rPr>
          <w:rFonts w:asciiTheme="minorHAnsi" w:hAnsiTheme="minorHAnsi" w:cstheme="minorHAnsi"/>
          <w:bCs/>
          <w:iCs/>
          <w:sz w:val="22"/>
          <w:szCs w:val="22"/>
        </w:rPr>
        <w:t>na</w:t>
      </w:r>
      <w:r w:rsidR="00380896" w:rsidRPr="00401A48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bookmarkStart w:id="0" w:name="_Hlk227146191"/>
      <w:r w:rsidR="00380896" w:rsidRPr="00401A48">
        <w:rPr>
          <w:rFonts w:asciiTheme="minorHAnsi" w:hAnsiTheme="minorHAnsi" w:cstheme="minorHAnsi"/>
          <w:b/>
          <w:iCs/>
          <w:sz w:val="22"/>
          <w:szCs w:val="22"/>
        </w:rPr>
        <w:t>dostawę</w:t>
      </w:r>
      <w:r w:rsidRPr="00401A48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proofErr w:type="spellStart"/>
      <w:r w:rsidR="00401A48" w:rsidRPr="00401A48">
        <w:rPr>
          <w:rFonts w:asciiTheme="minorHAnsi" w:hAnsiTheme="minorHAnsi" w:cstheme="minorHAnsi"/>
          <w:b/>
          <w:iCs/>
          <w:sz w:val="22"/>
          <w:szCs w:val="22"/>
        </w:rPr>
        <w:t>cytometru</w:t>
      </w:r>
      <w:proofErr w:type="spellEnd"/>
      <w:r w:rsidR="00401A48" w:rsidRPr="00401A48">
        <w:rPr>
          <w:rFonts w:asciiTheme="minorHAnsi" w:hAnsiTheme="minorHAnsi" w:cstheme="minorHAnsi"/>
          <w:b/>
          <w:iCs/>
          <w:sz w:val="22"/>
          <w:szCs w:val="22"/>
        </w:rPr>
        <w:t xml:space="preserve"> przepływowego</w:t>
      </w:r>
      <w:bookmarkEnd w:id="0"/>
      <w:r w:rsidR="00401A48" w:rsidRPr="00401A48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EEC9E1D" w14:textId="6DE29210" w:rsidR="006F1BA3" w:rsidRPr="00401A48" w:rsidRDefault="006F1BA3" w:rsidP="00380896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401A48">
        <w:rPr>
          <w:rFonts w:asciiTheme="minorHAnsi" w:eastAsiaTheme="minorHAnsi" w:hAnsiTheme="minorHAnsi" w:cstheme="minorHAnsi"/>
          <w:b/>
          <w:iCs/>
          <w:sz w:val="22"/>
          <w:szCs w:val="22"/>
          <w:lang w:eastAsia="en-US"/>
        </w:rPr>
        <w:t>TP-</w:t>
      </w:r>
      <w:r w:rsidR="008B4238">
        <w:rPr>
          <w:rFonts w:asciiTheme="minorHAnsi" w:eastAsiaTheme="minorHAnsi" w:hAnsiTheme="minorHAnsi" w:cstheme="minorHAnsi"/>
          <w:b/>
          <w:iCs/>
          <w:sz w:val="22"/>
          <w:szCs w:val="22"/>
          <w:lang w:eastAsia="en-US"/>
        </w:rPr>
        <w:t>77</w:t>
      </w:r>
      <w:r w:rsidRPr="00401A48">
        <w:rPr>
          <w:rFonts w:asciiTheme="minorHAnsi" w:eastAsiaTheme="minorHAnsi" w:hAnsiTheme="minorHAnsi" w:cstheme="minorHAnsi"/>
          <w:b/>
          <w:iCs/>
          <w:sz w:val="22"/>
          <w:szCs w:val="22"/>
          <w:lang w:eastAsia="en-US"/>
        </w:rPr>
        <w:t>/26/</w:t>
      </w:r>
      <w:r w:rsidR="00401A48" w:rsidRPr="00401A48">
        <w:rPr>
          <w:rFonts w:asciiTheme="minorHAnsi" w:eastAsiaTheme="minorHAnsi" w:hAnsiTheme="minorHAnsi" w:cstheme="minorHAnsi"/>
          <w:b/>
          <w:iCs/>
          <w:sz w:val="22"/>
          <w:szCs w:val="22"/>
          <w:lang w:eastAsia="en-US"/>
        </w:rPr>
        <w:t>DW</w:t>
      </w:r>
    </w:p>
    <w:p w14:paraId="3A3E3500" w14:textId="77777777" w:rsidR="00796B30" w:rsidRPr="00796B30" w:rsidRDefault="00796B30" w:rsidP="00796B30">
      <w:pPr>
        <w:jc w:val="both"/>
        <w:rPr>
          <w:rFonts w:ascii="Calibri" w:hAnsi="Calibri"/>
          <w:b/>
        </w:rPr>
      </w:pPr>
    </w:p>
    <w:p w14:paraId="7F8424A7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1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6A6EB582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B7F0AD7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23CF8A70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6BFEA43B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F5875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53213F11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3D7D62B7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0E40E3C5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F8C78BB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363E3A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9C6EDD">
              <w:rPr>
                <w:rFonts w:asciiTheme="minorHAnsi" w:hAnsiTheme="minorHAnsi" w:cs="Calibri"/>
                <w:sz w:val="20"/>
              </w:rPr>
              <w:t>wpisany do:</w:t>
            </w:r>
          </w:p>
          <w:p w14:paraId="1FFE1688" w14:textId="77777777" w:rsidR="00330780" w:rsidRPr="009C6EDD" w:rsidRDefault="00330780" w:rsidP="005D7A62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71B3229D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DE9F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6D506114" w14:textId="77777777" w:rsidR="003D7F46" w:rsidRPr="00147E34" w:rsidRDefault="003D7F46" w:rsidP="003D7F46">
            <w:pPr>
              <w:pStyle w:val="Tekstpodstawowy31"/>
              <w:numPr>
                <w:ilvl w:val="0"/>
                <w:numId w:val="12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147E34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58E68BC2" w14:textId="06C2C021" w:rsidR="00330780" w:rsidRPr="00147E34" w:rsidRDefault="00330780" w:rsidP="004A24A4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330780" w:rsidRPr="009C6EDD" w14:paraId="35E1B07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005CF2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AA6E7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3452AECE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E3C19E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9933F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A51CC54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08E349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4482D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F1196F" w:rsidRPr="009C6EDD" w14:paraId="45C63D63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186E29" w14:textId="77777777" w:rsidR="00F1196F" w:rsidRPr="009C6EDD" w:rsidRDefault="00F1196F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E4DA" w14:textId="77777777" w:rsidR="00F1196F" w:rsidRPr="009C6EDD" w:rsidRDefault="00F1196F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360765F5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12DCFA9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47849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294D1122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DF2EE3" w14:textId="77777777" w:rsidR="00330780" w:rsidRPr="00401A48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401A48">
              <w:rPr>
                <w:rFonts w:asciiTheme="minorHAnsi" w:hAnsiTheme="minorHAnsi" w:cs="Calibri"/>
              </w:rPr>
              <w:t xml:space="preserve">Adres </w:t>
            </w:r>
            <w:r w:rsidR="00330780" w:rsidRPr="00401A48">
              <w:rPr>
                <w:rFonts w:asciiTheme="minorHAnsi" w:hAnsiTheme="minorHAnsi" w:cs="Calibri"/>
              </w:rPr>
              <w:t>e-mail: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68DDD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70266AA4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970186" w14:textId="77777777" w:rsidR="00330780" w:rsidRPr="00401A48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401A48">
              <w:rPr>
                <w:rFonts w:asciiTheme="minorHAnsi" w:hAnsiTheme="minorHAnsi" w:cs="Calibri"/>
                <w:sz w:val="20"/>
                <w:u w:val="none"/>
              </w:rPr>
              <w:t>Osoba do kontaktów: e-mail, telefon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21FB0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0CFA2530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CD60F44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B14569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64A526B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0C48A6DF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5A365DE0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C424C" w14:textId="77777777" w:rsidR="00147E34" w:rsidRPr="00147E34" w:rsidRDefault="00147E34" w:rsidP="00BE4581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B485B57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1E4EAA6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260ADE8A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0A080DC2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20472BC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FB29D65" w14:textId="77777777" w:rsidR="00B71F92" w:rsidRPr="00534DBB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724CF259" w14:textId="77777777" w:rsidR="00330780" w:rsidRPr="00010E08" w:rsidRDefault="00534DBB" w:rsidP="00010E08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………………………………………………………………………………………</w:t>
            </w:r>
          </w:p>
        </w:tc>
      </w:tr>
    </w:tbl>
    <w:p w14:paraId="737168CB" w14:textId="77777777" w:rsidR="00754B45" w:rsidRPr="00010E08" w:rsidRDefault="0065133F" w:rsidP="00010E0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0492B91E" w14:textId="77777777" w:rsidR="00171424" w:rsidRDefault="00171424">
      <w:pPr>
        <w:spacing w:after="200" w:line="276" w:lineRule="auto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br w:type="page"/>
      </w:r>
    </w:p>
    <w:p w14:paraId="60CE2316" w14:textId="58F68680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lastRenderedPageBreak/>
        <w:t>OFERTA WYKONAWCY</w:t>
      </w:r>
    </w:p>
    <w:p w14:paraId="7E8D6D80" w14:textId="167BD38B" w:rsidR="007A1F7B" w:rsidRPr="00401A48" w:rsidRDefault="004F295C" w:rsidP="00380896">
      <w:pPr>
        <w:jc w:val="both"/>
        <w:rPr>
          <w:rFonts w:ascii="Calibri" w:hAnsi="Calibri"/>
          <w:b/>
          <w:sz w:val="22"/>
          <w:szCs w:val="22"/>
        </w:rPr>
      </w:pPr>
      <w:r w:rsidRPr="00401A48">
        <w:rPr>
          <w:rFonts w:asciiTheme="minorHAnsi" w:hAnsiTheme="minorHAnsi" w:cstheme="minorHAnsi"/>
          <w:sz w:val="22"/>
          <w:szCs w:val="22"/>
        </w:rPr>
        <w:t xml:space="preserve">Ja/my niżej podpisany (-ni) </w:t>
      </w:r>
      <w:r w:rsidR="005A539A" w:rsidRPr="00401A48">
        <w:rPr>
          <w:rFonts w:asciiTheme="minorHAnsi" w:hAnsiTheme="minorHAnsi" w:cstheme="minorHAnsi"/>
          <w:b/>
          <w:sz w:val="22"/>
          <w:szCs w:val="22"/>
        </w:rPr>
        <w:t>ubiegając się o udzielenie zamówienia publicznego na</w:t>
      </w:r>
      <w:r w:rsidR="007A1F7B" w:rsidRPr="00401A48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380896" w:rsidRPr="00401A48">
        <w:rPr>
          <w:rFonts w:ascii="Calibri" w:hAnsi="Calibri"/>
          <w:b/>
          <w:sz w:val="22"/>
          <w:szCs w:val="22"/>
        </w:rPr>
        <w:t>dostawę</w:t>
      </w:r>
      <w:r w:rsidR="00401A48" w:rsidRPr="00401A48">
        <w:rPr>
          <w:rFonts w:ascii="Calibri" w:hAnsi="Calibri"/>
          <w:b/>
          <w:iCs/>
          <w:sz w:val="22"/>
          <w:szCs w:val="22"/>
        </w:rPr>
        <w:t xml:space="preserve"> </w:t>
      </w:r>
      <w:proofErr w:type="spellStart"/>
      <w:r w:rsidR="00401A48" w:rsidRPr="00401A48">
        <w:rPr>
          <w:rFonts w:ascii="Calibri" w:hAnsi="Calibri"/>
          <w:b/>
          <w:iCs/>
          <w:sz w:val="22"/>
          <w:szCs w:val="22"/>
        </w:rPr>
        <w:t>cytometru</w:t>
      </w:r>
      <w:proofErr w:type="spellEnd"/>
      <w:r w:rsidR="00401A48" w:rsidRPr="00401A48">
        <w:rPr>
          <w:rFonts w:ascii="Calibri" w:hAnsi="Calibri"/>
          <w:b/>
          <w:iCs/>
          <w:sz w:val="22"/>
          <w:szCs w:val="22"/>
        </w:rPr>
        <w:t xml:space="preserve"> przepływowego</w:t>
      </w:r>
      <w:r w:rsidR="00380896" w:rsidRPr="00401A48">
        <w:rPr>
          <w:rFonts w:ascii="Calibri" w:hAnsi="Calibri"/>
          <w:b/>
          <w:sz w:val="22"/>
          <w:szCs w:val="22"/>
        </w:rPr>
        <w:t>, TP-</w:t>
      </w:r>
      <w:r w:rsidR="008B4238">
        <w:rPr>
          <w:rFonts w:ascii="Calibri" w:hAnsi="Calibri"/>
          <w:b/>
          <w:sz w:val="22"/>
          <w:szCs w:val="22"/>
        </w:rPr>
        <w:t>77</w:t>
      </w:r>
      <w:r w:rsidR="00380896" w:rsidRPr="00401A48">
        <w:rPr>
          <w:rFonts w:ascii="Calibri" w:hAnsi="Calibri"/>
          <w:b/>
          <w:sz w:val="22"/>
          <w:szCs w:val="22"/>
        </w:rPr>
        <w:t>/26/</w:t>
      </w:r>
      <w:r w:rsidR="00401A48" w:rsidRPr="00401A48">
        <w:rPr>
          <w:rFonts w:ascii="Calibri" w:hAnsi="Calibri"/>
          <w:b/>
          <w:sz w:val="22"/>
          <w:szCs w:val="22"/>
        </w:rPr>
        <w:t>DW</w:t>
      </w:r>
      <w:r w:rsidR="00621C04" w:rsidRPr="00401A48">
        <w:rPr>
          <w:rFonts w:ascii="Calibri" w:hAnsi="Calibri"/>
          <w:b/>
          <w:sz w:val="22"/>
          <w:szCs w:val="22"/>
        </w:rPr>
        <w:t>,</w:t>
      </w:r>
      <w:r w:rsidR="007A1F7B" w:rsidRPr="00401A4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składam</w:t>
      </w:r>
      <w:r w:rsidR="00F82E8C" w:rsidRPr="00401A4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(-</w:t>
      </w:r>
      <w:r w:rsidR="007A1F7B" w:rsidRPr="00401A48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F82E8C" w:rsidRPr="00401A48">
        <w:rPr>
          <w:rFonts w:asciiTheme="minorHAnsi" w:hAnsiTheme="minorHAnsi" w:cstheme="minorHAnsi"/>
          <w:b/>
          <w:bCs/>
          <w:iCs/>
          <w:sz w:val="22"/>
          <w:szCs w:val="22"/>
        </w:rPr>
        <w:t>)</w:t>
      </w:r>
      <w:r w:rsidR="007A1F7B" w:rsidRPr="00401A48">
        <w:rPr>
          <w:rFonts w:asciiTheme="minorHAnsi" w:hAnsiTheme="minorHAnsi" w:cstheme="minorHAnsi"/>
          <w:b/>
          <w:bCs/>
          <w:sz w:val="22"/>
          <w:szCs w:val="22"/>
        </w:rPr>
        <w:t xml:space="preserve"> niniejszą ofertę:</w:t>
      </w:r>
    </w:p>
    <w:p w14:paraId="12AED378" w14:textId="77777777" w:rsidR="007A1F7B" w:rsidRPr="00401A48" w:rsidRDefault="007A1F7B" w:rsidP="007A1F7B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7F361C2" w14:textId="77777777" w:rsidR="006E52EA" w:rsidRPr="00401A48" w:rsidRDefault="007A1F7B" w:rsidP="00BE458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01A48">
        <w:rPr>
          <w:rFonts w:asciiTheme="minorHAnsi" w:hAnsiTheme="minorHAnsi" w:cstheme="minorHAnsi"/>
          <w:sz w:val="22"/>
          <w:szCs w:val="22"/>
        </w:rPr>
        <w:t xml:space="preserve">Oferuję(-jemy) wykonanie zamówienia zgodnie z opisem przedmiotu zamówienia oraz zgodnie </w:t>
      </w:r>
      <w:r w:rsidRPr="00401A48">
        <w:rPr>
          <w:rFonts w:asciiTheme="minorHAnsi" w:hAnsiTheme="minorHAnsi" w:cstheme="minorHAnsi"/>
          <w:sz w:val="22"/>
          <w:szCs w:val="22"/>
        </w:rPr>
        <w:br/>
        <w:t xml:space="preserve">z zasadami </w:t>
      </w:r>
      <w:r w:rsidRPr="00401A48">
        <w:rPr>
          <w:rFonts w:asciiTheme="minorHAnsi" w:hAnsiTheme="minorHAnsi" w:cstheme="minorHAnsi"/>
          <w:bCs/>
          <w:sz w:val="22"/>
          <w:szCs w:val="22"/>
        </w:rPr>
        <w:t>i warunkami określonymi w SWZ  przy uwzględnieniu wszystkich składników związanych z realizacją przedmiotu zamówienia wpływających na wysokość ceny:</w:t>
      </w:r>
    </w:p>
    <w:p w14:paraId="2EFA2E0A" w14:textId="77777777" w:rsidR="00A357C5" w:rsidRPr="00401A48" w:rsidRDefault="00A357C5" w:rsidP="00BE4581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CC82354" w14:textId="77777777" w:rsidR="00380896" w:rsidRPr="00401A48" w:rsidRDefault="00380896" w:rsidP="00380896">
      <w:pPr>
        <w:rPr>
          <w:rFonts w:ascii="Calibri" w:hAnsi="Calibri" w:cs="Calibri"/>
          <w:sz w:val="22"/>
          <w:szCs w:val="22"/>
        </w:rPr>
      </w:pPr>
      <w:r w:rsidRPr="00401A48">
        <w:rPr>
          <w:rFonts w:ascii="Calibri" w:hAnsi="Calibri" w:cs="Calibri"/>
          <w:sz w:val="22"/>
          <w:szCs w:val="22"/>
        </w:rPr>
        <w:t xml:space="preserve">Łączna wartość netto wynosi: .............................................................................................................................. zł </w:t>
      </w:r>
      <w:r w:rsidRPr="00401A48">
        <w:rPr>
          <w:rFonts w:ascii="Calibri" w:hAnsi="Calibri" w:cs="Calibri"/>
          <w:sz w:val="22"/>
          <w:szCs w:val="22"/>
        </w:rPr>
        <w:br/>
        <w:t>słownie: ..................................................................................................................................................................</w:t>
      </w:r>
    </w:p>
    <w:p w14:paraId="06790BC4" w14:textId="77777777" w:rsidR="00380896" w:rsidRPr="00401A48" w:rsidRDefault="00380896" w:rsidP="00380896">
      <w:pPr>
        <w:rPr>
          <w:rFonts w:ascii="Calibri" w:hAnsi="Calibri" w:cs="Calibri"/>
          <w:color w:val="000000" w:themeColor="text1"/>
          <w:sz w:val="22"/>
          <w:szCs w:val="22"/>
        </w:rPr>
      </w:pPr>
      <w:r w:rsidRPr="00401A48">
        <w:rPr>
          <w:rFonts w:ascii="Calibri" w:hAnsi="Calibri" w:cs="Calibri"/>
          <w:sz w:val="22"/>
          <w:szCs w:val="22"/>
        </w:rPr>
        <w:t xml:space="preserve">Łączna wartość brutto wynosi: .............................................................................................................................. zł </w:t>
      </w:r>
      <w:r w:rsidRPr="00401A48">
        <w:rPr>
          <w:rFonts w:ascii="Calibri" w:hAnsi="Calibri" w:cs="Calibri"/>
          <w:sz w:val="22"/>
          <w:szCs w:val="22"/>
        </w:rPr>
        <w:br/>
        <w:t xml:space="preserve">słownie: </w:t>
      </w:r>
      <w:r w:rsidRPr="00401A48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6CC51400" w14:textId="77777777" w:rsidR="00380896" w:rsidRPr="00401A48" w:rsidRDefault="00380896" w:rsidP="0038089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9D2DDF" w14:textId="77777777" w:rsidR="00380896" w:rsidRPr="00401A48" w:rsidRDefault="00380896" w:rsidP="0038089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01A48">
        <w:rPr>
          <w:rFonts w:asciiTheme="minorHAnsi" w:hAnsiTheme="minorHAnsi" w:cstheme="minorHAnsi"/>
          <w:b/>
          <w:sz w:val="22"/>
          <w:szCs w:val="22"/>
        </w:rPr>
        <w:t>Wyliczoną zgodnie z Formularzem cenowym (Załącznik nr 2 do SWZ), stanowiącym integralną część Formularza oferty.</w:t>
      </w:r>
    </w:p>
    <w:p w14:paraId="088707F9" w14:textId="77777777" w:rsidR="00EF7DB2" w:rsidRPr="00401A48" w:rsidRDefault="00EF7DB2" w:rsidP="00BE4581">
      <w:pPr>
        <w:rPr>
          <w:rFonts w:asciiTheme="minorHAnsi" w:hAnsiTheme="minorHAnsi" w:cstheme="minorHAnsi"/>
          <w:sz w:val="22"/>
          <w:szCs w:val="22"/>
        </w:rPr>
      </w:pPr>
    </w:p>
    <w:p w14:paraId="04DD6E6A" w14:textId="77777777" w:rsidR="00570B3D" w:rsidRPr="0060195A" w:rsidRDefault="00BC1E0B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 w:rsidRPr="0060195A">
        <w:rPr>
          <w:rFonts w:asciiTheme="minorHAnsi" w:hAnsiTheme="minorHAnsi" w:cs="Calibri"/>
          <w:b/>
          <w:szCs w:val="20"/>
        </w:rPr>
        <w:t xml:space="preserve">III. </w:t>
      </w:r>
      <w:r w:rsidR="0065133F" w:rsidRPr="0060195A">
        <w:rPr>
          <w:rFonts w:asciiTheme="minorHAnsi" w:hAnsiTheme="minorHAnsi" w:cs="Calibri"/>
          <w:b/>
          <w:szCs w:val="20"/>
        </w:rPr>
        <w:t>OŚWIADCZENIA</w:t>
      </w:r>
    </w:p>
    <w:p w14:paraId="3DE17D00" w14:textId="77777777" w:rsidR="004A24A4" w:rsidRPr="0060195A" w:rsidRDefault="004A24A4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0E852E16" w14:textId="48F6FFC1" w:rsidR="004F295C" w:rsidRPr="00401A48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Oświadczam(-y)</w:t>
      </w:r>
      <w:r w:rsidRPr="00401A48">
        <w:rPr>
          <w:rFonts w:asciiTheme="minorHAnsi" w:hAnsiTheme="minorHAnsi" w:cs="Arial"/>
          <w:sz w:val="22"/>
          <w:szCs w:val="22"/>
        </w:rPr>
        <w:t xml:space="preserve">, że </w:t>
      </w:r>
      <w:r w:rsidRPr="00401A48">
        <w:rPr>
          <w:rFonts w:asciiTheme="minorHAnsi" w:hAnsiTheme="minorHAnsi" w:cstheme="minorHAnsi"/>
          <w:sz w:val="22"/>
          <w:szCs w:val="22"/>
        </w:rPr>
        <w:t>zapoznaliśmy się z treścią SWZ, a w szczególności z opisem przedmiotu zamówienia i z projektowanymi postanowieniami umowy oraz ze zmianami i wyjaśnieniami treści SWZ oraz, że wykonamy zamówienie na warunkach i zasadach określonych tam przez Zamawiającego;</w:t>
      </w:r>
    </w:p>
    <w:p w14:paraId="2645C79A" w14:textId="77777777" w:rsidR="004F295C" w:rsidRPr="00401A48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Przedmiot zamówienia zostanie wykonany zgodnie z terminami określonymi w SWZ;</w:t>
      </w:r>
    </w:p>
    <w:p w14:paraId="5E072EF8" w14:textId="77777777" w:rsidR="004F295C" w:rsidRPr="00401A48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 xml:space="preserve">Oświadczam(-y), </w:t>
      </w:r>
      <w:r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że uzyskaliśmy wszelkie informacje niezbędne do prawidłowego przygotowania i złożenia niniejszej oferty.</w:t>
      </w:r>
    </w:p>
    <w:p w14:paraId="54A1B9A2" w14:textId="254AFDCA" w:rsidR="004F295C" w:rsidRPr="00401A48" w:rsidRDefault="004F295C" w:rsidP="004F295C">
      <w:pPr>
        <w:pStyle w:val="Bezodstpw"/>
        <w:numPr>
          <w:ilvl w:val="3"/>
          <w:numId w:val="1"/>
        </w:numPr>
        <w:tabs>
          <w:tab w:val="clear" w:pos="288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01A48">
        <w:rPr>
          <w:rFonts w:asciiTheme="minorHAnsi" w:hAnsiTheme="minorHAnsi" w:cstheme="minorHAnsi"/>
          <w:sz w:val="22"/>
          <w:szCs w:val="22"/>
        </w:rPr>
        <w:t>Oświadczam(-my), że zapoznałem(-liśmy) się z warunkami zawartymi w projektowanych postanowieniach umowy, które zostaną wprowadzone do treści zawieranej umowy i akceptuję (-</w:t>
      </w:r>
      <w:proofErr w:type="spellStart"/>
      <w:r w:rsidRPr="00401A48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401A48">
        <w:rPr>
          <w:rFonts w:asciiTheme="minorHAnsi" w:hAnsiTheme="minorHAnsi" w:cstheme="minorHAnsi"/>
          <w:sz w:val="22"/>
          <w:szCs w:val="22"/>
        </w:rPr>
        <w:t xml:space="preserve">) je w całości. W razie wybrania mojej (naszej) oferty zobowiązuję(-jemy) się do podpisania umowy na warunkach zawartych we wzorze umowy </w:t>
      </w:r>
      <w:r w:rsidR="00BD0385" w:rsidRPr="00401A48">
        <w:rPr>
          <w:rFonts w:asciiTheme="minorHAnsi" w:hAnsiTheme="minorHAnsi" w:cstheme="minorHAnsi"/>
          <w:sz w:val="22"/>
          <w:szCs w:val="22"/>
        </w:rPr>
        <w:t xml:space="preserve">oraz w miejscu </w:t>
      </w:r>
      <w:r w:rsidRPr="00401A48">
        <w:rPr>
          <w:rFonts w:asciiTheme="minorHAnsi" w:hAnsiTheme="minorHAnsi" w:cstheme="minorHAnsi"/>
          <w:sz w:val="22"/>
          <w:szCs w:val="22"/>
        </w:rPr>
        <w:t>i terminie określonym przez Zamawiającego.</w:t>
      </w:r>
    </w:p>
    <w:p w14:paraId="4D08E658" w14:textId="77777777" w:rsidR="00534DBB" w:rsidRPr="00401A48" w:rsidRDefault="00534DBB" w:rsidP="00BD0385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01A48">
        <w:rPr>
          <w:rFonts w:asciiTheme="minorHAnsi" w:hAnsiTheme="minorHAnsi" w:cs="Arial"/>
          <w:bCs/>
          <w:sz w:val="22"/>
          <w:szCs w:val="22"/>
        </w:rPr>
        <w:t>Zgodnie z treścią art. 225 ust. 2 ustawy PZP informuję, że wybór naszej  oferty:</w:t>
      </w:r>
    </w:p>
    <w:p w14:paraId="69798FA3" w14:textId="6C1A805F" w:rsidR="00534DBB" w:rsidRPr="00401A48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  <w:sz w:val="22"/>
          <w:szCs w:val="22"/>
        </w:rPr>
      </w:pPr>
      <w:r w:rsidRPr="00401A48">
        <w:rPr>
          <w:rFonts w:asciiTheme="minorHAnsi" w:hAnsiTheme="minorHAnsi" w:cs="Arial"/>
          <w:bCs/>
          <w:sz w:val="22"/>
          <w:szCs w:val="22"/>
        </w:rPr>
        <w:t>nie będzie prowadzić do powstania obowiązku podatkowego po stronie Zamawiającego, zgodnie</w:t>
      </w:r>
      <w:r w:rsidR="00401A48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401A48">
        <w:rPr>
          <w:rFonts w:asciiTheme="minorHAnsi" w:hAnsiTheme="minorHAnsi" w:cs="Arial"/>
          <w:bCs/>
          <w:sz w:val="22"/>
          <w:szCs w:val="22"/>
        </w:rPr>
        <w:t>z przepisami o podatku od towarów i usług*</w:t>
      </w:r>
    </w:p>
    <w:p w14:paraId="45D67B52" w14:textId="4FBBABDB" w:rsidR="00534DBB" w:rsidRPr="00401A48" w:rsidRDefault="00534DBB" w:rsidP="00534DBB">
      <w:pPr>
        <w:numPr>
          <w:ilvl w:val="0"/>
          <w:numId w:val="35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  <w:sz w:val="22"/>
          <w:szCs w:val="22"/>
        </w:rPr>
      </w:pPr>
      <w:r w:rsidRPr="00401A48">
        <w:rPr>
          <w:rFonts w:asciiTheme="minorHAnsi" w:hAnsiTheme="minorHAnsi" w:cs="Arial"/>
          <w:bCs/>
          <w:sz w:val="22"/>
          <w:szCs w:val="22"/>
        </w:rPr>
        <w:t xml:space="preserve"> będzie prowadzić do powstania obowiązku podatkowego po stronie Zamawiającego, zgodnie z przepisami o podatku od towarów i usług, w następującym zakresie*: </w:t>
      </w:r>
    </w:p>
    <w:p w14:paraId="6DBCC766" w14:textId="77777777" w:rsidR="00401A48" w:rsidRPr="00401A48" w:rsidRDefault="00401A48" w:rsidP="00401A48">
      <w:p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2051"/>
        <w:gridCol w:w="2268"/>
      </w:tblGrid>
      <w:tr w:rsidR="000005C5" w:rsidRPr="003D3263" w14:paraId="05988185" w14:textId="77777777" w:rsidTr="00621C04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4B20A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lastRenderedPageBreak/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CF0233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</w:t>
            </w:r>
            <w:r>
              <w:rPr>
                <w:rFonts w:ascii="Calibri" w:hAnsi="Calibri" w:cs="Arial"/>
                <w:color w:val="000000" w:themeColor="text1"/>
              </w:rPr>
              <w:t>,</w:t>
            </w:r>
            <w:r w:rsidRPr="00534DBB">
              <w:rPr>
                <w:rFonts w:ascii="Calibri" w:hAnsi="Calibri" w:cs="Arial"/>
                <w:color w:val="000000" w:themeColor="text1"/>
              </w:rPr>
              <w:t xml:space="preserve"> któr</w:t>
            </w:r>
            <w:r>
              <w:rPr>
                <w:rFonts w:ascii="Calibri" w:hAnsi="Calibri" w:cs="Arial"/>
                <w:color w:val="000000" w:themeColor="text1"/>
              </w:rPr>
              <w:t>ego</w:t>
            </w:r>
            <w:r w:rsidRPr="00534DBB">
              <w:rPr>
                <w:rFonts w:ascii="Calibri" w:hAnsi="Calibri" w:cs="Arial"/>
                <w:color w:val="000000" w:themeColor="text1"/>
              </w:rPr>
              <w:t xml:space="preserve"> dostawa lub świadczenie będzie prowadzić do powstania  obowiązku podatkowego po stronie Zamawiającego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942CD4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F8893BD" w14:textId="77777777" w:rsidR="000005C5" w:rsidRPr="00534DBB" w:rsidRDefault="000005C5" w:rsidP="00196C32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>
              <w:rPr>
                <w:rFonts w:ascii="Calibri" w:hAnsi="Calibri" w:cs="Arial"/>
                <w:color w:val="000000" w:themeColor="text1"/>
              </w:rPr>
              <w:t>Stawka podatku od towarów, która zgodnie z wiedzą Wykonawcy, będzie miała zastosowanie</w:t>
            </w:r>
          </w:p>
        </w:tc>
      </w:tr>
      <w:tr w:rsidR="000005C5" w:rsidRPr="000659A8" w14:paraId="790FC8F5" w14:textId="77777777" w:rsidTr="00621C04">
        <w:trPr>
          <w:trHeight w:val="21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636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02969E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6397C" w14:textId="77777777" w:rsidR="000005C5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2058EC70" w14:textId="7E3A81E5" w:rsidR="00401A48" w:rsidRPr="000659A8" w:rsidRDefault="00401A48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351A4" w14:textId="77777777" w:rsidR="000005C5" w:rsidRPr="000659A8" w:rsidRDefault="000005C5" w:rsidP="00196C32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5045C48A" w14:textId="77777777" w:rsidR="00534DBB" w:rsidRPr="0060195A" w:rsidRDefault="00534DBB" w:rsidP="00534DBB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</w:rPr>
      </w:pPr>
    </w:p>
    <w:p w14:paraId="6D1B0496" w14:textId="77777777" w:rsidR="00D97880" w:rsidRPr="00401A48" w:rsidRDefault="00F82E8C" w:rsidP="00F36393">
      <w:pPr>
        <w:pStyle w:val="Akapitzlist"/>
        <w:numPr>
          <w:ilvl w:val="3"/>
          <w:numId w:val="1"/>
        </w:numPr>
        <w:tabs>
          <w:tab w:val="clear" w:pos="2880"/>
          <w:tab w:val="left" w:pos="284"/>
        </w:tabs>
        <w:spacing w:after="240" w:line="276" w:lineRule="auto"/>
        <w:ind w:left="284" w:hanging="284"/>
        <w:jc w:val="both"/>
        <w:rPr>
          <w:rFonts w:asciiTheme="minorHAnsi" w:hAnsiTheme="minorHAnsi" w:cs="Calibri"/>
          <w:bCs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Informuję(-jemy)</w:t>
      </w:r>
      <w:r w:rsidR="00D15670" w:rsidRPr="00401A48">
        <w:rPr>
          <w:rFonts w:asciiTheme="minorHAnsi" w:hAnsiTheme="minorHAnsi" w:cs="Calibri"/>
          <w:sz w:val="22"/>
          <w:szCs w:val="22"/>
        </w:rPr>
        <w:t xml:space="preserve">, że zamierzamy* / nie zamierzamy* powierzyć części zamówienia podwykonawcom, jeżeli TAK, należy wypełnić poniższą tabelę; </w:t>
      </w:r>
    </w:p>
    <w:p w14:paraId="408BD9DD" w14:textId="77777777" w:rsidR="004A24A4" w:rsidRPr="00401A48" w:rsidRDefault="00AB55B4" w:rsidP="00D97880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Wykaz części zamówienia, które wykonanie  Wykonawca zamierza powierzyć podwykonawcom</w:t>
      </w:r>
      <w:r w:rsidR="004A24A4" w:rsidRPr="00401A48">
        <w:rPr>
          <w:rFonts w:asciiTheme="minorHAnsi" w:hAnsiTheme="minorHAnsi" w:cs="Calibri"/>
          <w:sz w:val="22"/>
          <w:szCs w:val="22"/>
        </w:rPr>
        <w:t>: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2835"/>
        <w:gridCol w:w="2798"/>
      </w:tblGrid>
      <w:tr w:rsidR="00D15670" w:rsidRPr="0060195A" w14:paraId="38C2D72C" w14:textId="77777777" w:rsidTr="00401A48">
        <w:trPr>
          <w:trHeight w:val="1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31D85D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4642E6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14699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E3BA4" w14:textId="77777777" w:rsidR="00D15670" w:rsidRPr="0060195A" w:rsidRDefault="00D15670" w:rsidP="00534DBB">
            <w:pPr>
              <w:jc w:val="center"/>
              <w:rPr>
                <w:rFonts w:asciiTheme="minorHAnsi" w:hAnsiTheme="minorHAnsi" w:cs="Calibri"/>
              </w:rPr>
            </w:pPr>
            <w:r w:rsidRPr="0060195A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60195A" w14:paraId="29DED3C1" w14:textId="77777777" w:rsidTr="00401A48">
        <w:trPr>
          <w:trHeight w:val="32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8F99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A78A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  <w:p w14:paraId="7782337E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6B39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4CB0" w14:textId="77777777" w:rsidR="00D15670" w:rsidRPr="0060195A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0276F23A" w14:textId="77777777" w:rsidR="00A36B8F" w:rsidRPr="00401A48" w:rsidRDefault="00A36B8F" w:rsidP="00401A48">
      <w:pPr>
        <w:rPr>
          <w:rFonts w:asciiTheme="minorHAnsi" w:hAnsiTheme="minorHAnsi" w:cs="Calibri"/>
        </w:rPr>
      </w:pPr>
    </w:p>
    <w:p w14:paraId="67C39E45" w14:textId="77777777" w:rsidR="00DD4C23" w:rsidRPr="00401A48" w:rsidRDefault="00DD4C23" w:rsidP="00D97880">
      <w:pPr>
        <w:pStyle w:val="Akapitzlist"/>
        <w:numPr>
          <w:ilvl w:val="0"/>
          <w:numId w:val="13"/>
        </w:numPr>
        <w:spacing w:after="120" w:line="276" w:lineRule="auto"/>
        <w:jc w:val="both"/>
        <w:rPr>
          <w:rFonts w:asciiTheme="minorHAnsi" w:hAnsiTheme="minorHAnsi" w:cs="Segoe UI"/>
          <w:sz w:val="22"/>
          <w:szCs w:val="22"/>
        </w:rPr>
      </w:pPr>
      <w:r w:rsidRPr="00401A48">
        <w:rPr>
          <w:rFonts w:asciiTheme="minorHAnsi" w:hAnsiTheme="minorHAnsi" w:cs="Segoe UI"/>
          <w:sz w:val="22"/>
          <w:szCs w:val="22"/>
        </w:rPr>
        <w:t>Oświadczam</w:t>
      </w:r>
      <w:r w:rsidR="00F82E8C" w:rsidRPr="00401A48">
        <w:rPr>
          <w:rFonts w:asciiTheme="minorHAnsi" w:hAnsiTheme="minorHAnsi" w:cs="Segoe UI"/>
          <w:sz w:val="22"/>
          <w:szCs w:val="22"/>
        </w:rPr>
        <w:t>(-</w:t>
      </w:r>
      <w:r w:rsidRPr="00401A48">
        <w:rPr>
          <w:rFonts w:asciiTheme="minorHAnsi" w:hAnsiTheme="minorHAnsi" w:cs="Segoe UI"/>
          <w:sz w:val="22"/>
          <w:szCs w:val="22"/>
        </w:rPr>
        <w:t>y</w:t>
      </w:r>
      <w:r w:rsidR="00F82E8C" w:rsidRPr="00401A48">
        <w:rPr>
          <w:rFonts w:asciiTheme="minorHAnsi" w:hAnsiTheme="minorHAnsi" w:cs="Segoe UI"/>
          <w:sz w:val="22"/>
          <w:szCs w:val="22"/>
        </w:rPr>
        <w:t>)</w:t>
      </w:r>
      <w:r w:rsidRPr="00401A48">
        <w:rPr>
          <w:rFonts w:asciiTheme="minorHAnsi" w:hAnsiTheme="minorHAnsi" w:cs="Segoe UI"/>
          <w:sz w:val="22"/>
          <w:szCs w:val="22"/>
        </w:rPr>
        <w:t xml:space="preserve">, że  </w:t>
      </w:r>
      <w:r w:rsidRPr="00401A48">
        <w:rPr>
          <w:rFonts w:asciiTheme="minorHAnsi" w:hAnsiTheme="minorHAnsi" w:cs="Tahoma"/>
          <w:sz w:val="22"/>
          <w:szCs w:val="22"/>
        </w:rPr>
        <w:t>oferta nie zawiera/zawiera (</w:t>
      </w:r>
      <w:r w:rsidRPr="00401A48">
        <w:rPr>
          <w:rFonts w:asciiTheme="minorHAnsi" w:hAnsiTheme="minorHAnsi" w:cs="Tahoma"/>
          <w:i/>
          <w:sz w:val="22"/>
          <w:szCs w:val="22"/>
        </w:rPr>
        <w:t>właściwe podkreślić</w:t>
      </w:r>
      <w:r w:rsidRPr="00401A48">
        <w:rPr>
          <w:rFonts w:asciiTheme="minorHAnsi" w:hAnsiTheme="minorHAnsi" w:cs="Tahoma"/>
          <w:sz w:val="22"/>
          <w:szCs w:val="22"/>
        </w:rPr>
        <w:t xml:space="preserve">) informacji(-e) stanowiących(-e) tajemnicę przedsiębiorstwa w rozumieniu przepisów o zwalczaniu nieuczciwej konkurencji. </w:t>
      </w:r>
      <w:r w:rsidRPr="00401A48">
        <w:rPr>
          <w:rFonts w:asciiTheme="minorHAnsi" w:hAnsiTheme="minorHAnsi" w:cs="Segoe UI"/>
          <w:sz w:val="22"/>
          <w:szCs w:val="22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60195A" w14:paraId="67DDF24D" w14:textId="77777777" w:rsidTr="00534DB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69B9CE6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ADF099C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4F295C">
              <w:rPr>
                <w:rFonts w:asciiTheme="minorHAnsi" w:hAnsiTheme="minorHAnsi" w:cs="Tahoma"/>
                <w:lang w:eastAsia="en-US"/>
              </w:rPr>
              <w:t>(pliku)</w:t>
            </w:r>
            <w:r w:rsidRPr="0060195A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9806848" w14:textId="77777777" w:rsidR="00A063FE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5E2D7E5A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25527A0" w14:textId="77777777" w:rsidR="00DD4C23" w:rsidRPr="0060195A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4F295C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60195A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60195A" w14:paraId="447E387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55142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304A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3C28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A9FD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60195A" w14:paraId="4277911B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9C444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60195A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B28A9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3D1EF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7EF0" w14:textId="77777777" w:rsidR="00DD4C23" w:rsidRPr="0060195A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0006A370" w14:textId="77777777" w:rsidR="007A1F7B" w:rsidRPr="0060195A" w:rsidRDefault="007A1F7B" w:rsidP="009C6EDD">
      <w:pPr>
        <w:jc w:val="both"/>
        <w:rPr>
          <w:rFonts w:asciiTheme="minorHAnsi" w:hAnsiTheme="minorHAnsi" w:cs="Tahoma"/>
        </w:rPr>
      </w:pPr>
    </w:p>
    <w:p w14:paraId="19B89F03" w14:textId="77777777" w:rsidR="009C6EDD" w:rsidRPr="00401A48" w:rsidRDefault="009C6EDD" w:rsidP="00CA764F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Oświadczam</w:t>
      </w:r>
      <w:r w:rsidR="00F82E8C"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(-y)</w:t>
      </w:r>
      <w:r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, że wypełniłem obowiązki informacyjne przewidziane w art. 13 lub art. 14 RODO</w:t>
      </w:r>
      <w:r w:rsidR="0065133F" w:rsidRPr="00401A48">
        <w:rPr>
          <w:rStyle w:val="Odwoanieprzypisudolnego"/>
          <w:rFonts w:asciiTheme="minorHAnsi" w:eastAsiaTheme="minorHAnsi" w:hAnsiTheme="minorHAnsi" w:cs="Calibri"/>
          <w:sz w:val="22"/>
          <w:szCs w:val="22"/>
          <w:lang w:eastAsia="en-US"/>
        </w:rPr>
        <w:footnoteReference w:id="1"/>
      </w:r>
      <w:r w:rsidR="00CA764F"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 xml:space="preserve"> </w:t>
      </w:r>
      <w:r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wobec osób fizycznych, od których dane osobowe bezpośrednio lub pośrednio pozyskałem w</w:t>
      </w:r>
      <w:r w:rsidR="00CA764F"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 xml:space="preserve"> </w:t>
      </w:r>
      <w:r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celu ubiegania się o udzielenie zamówienia publicznego w niniejszym postępowaniu.*</w:t>
      </w:r>
      <w:r w:rsidR="005A539A" w:rsidRPr="00401A48">
        <w:rPr>
          <w:rFonts w:asciiTheme="minorHAnsi" w:eastAsiaTheme="minorHAnsi" w:hAnsiTheme="minorHAnsi" w:cs="Calibri"/>
          <w:sz w:val="22"/>
          <w:szCs w:val="22"/>
          <w:lang w:eastAsia="en-US"/>
        </w:rPr>
        <w:t>*</w:t>
      </w:r>
    </w:p>
    <w:p w14:paraId="5AB8E6B8" w14:textId="77777777" w:rsidR="009C6EDD" w:rsidRPr="00401A48" w:rsidRDefault="004F295C" w:rsidP="009C6EDD">
      <w:pPr>
        <w:pStyle w:val="Akapitzlist"/>
        <w:numPr>
          <w:ilvl w:val="0"/>
          <w:numId w:val="13"/>
        </w:numPr>
        <w:rPr>
          <w:rFonts w:asciiTheme="minorHAnsi" w:hAnsiTheme="minorHAnsi" w:cs="Calibr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 xml:space="preserve">Świadom(-i) odpowiedzialności karnej oświadczam (-y), że załączone do oferty dokumenty opisują stan prawny i faktyczny aktualny na dzień złożenia niniejszej oferty (art. 297 k.k.) </w:t>
      </w:r>
    </w:p>
    <w:p w14:paraId="027803EC" w14:textId="77777777" w:rsidR="00330780" w:rsidRPr="00401A48" w:rsidRDefault="00330780" w:rsidP="00330780">
      <w:pPr>
        <w:pStyle w:val="Akapitzlist"/>
        <w:numPr>
          <w:ilvl w:val="0"/>
          <w:numId w:val="13"/>
        </w:numPr>
        <w:rPr>
          <w:rFonts w:asciiTheme="minorHAnsi" w:hAnsiTheme="minorHAnsi" w:cs="Calibr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Załącznikami do niniejszego formularza stanowiącymi integralną część oferty są:</w:t>
      </w:r>
    </w:p>
    <w:p w14:paraId="513B254A" w14:textId="77777777" w:rsidR="00D97880" w:rsidRPr="00401A48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............................................................</w:t>
      </w:r>
    </w:p>
    <w:p w14:paraId="65125655" w14:textId="77777777" w:rsidR="00C97426" w:rsidRPr="00401A48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lastRenderedPageBreak/>
        <w:t>.............................</w:t>
      </w:r>
      <w:r w:rsidR="00D97880" w:rsidRPr="00401A48">
        <w:rPr>
          <w:rFonts w:asciiTheme="minorHAnsi" w:hAnsiTheme="minorHAnsi" w:cs="Calibri"/>
          <w:sz w:val="22"/>
          <w:szCs w:val="22"/>
        </w:rPr>
        <w:t>....</w:t>
      </w:r>
      <w:r w:rsidRPr="00401A48">
        <w:rPr>
          <w:rFonts w:asciiTheme="minorHAnsi" w:hAnsiTheme="minorHAnsi" w:cs="Calibri"/>
          <w:sz w:val="22"/>
          <w:szCs w:val="22"/>
        </w:rPr>
        <w:t>...........................</w:t>
      </w:r>
    </w:p>
    <w:p w14:paraId="0B86F28B" w14:textId="77777777" w:rsidR="00FA7F78" w:rsidRPr="00401A48" w:rsidRDefault="00D97880" w:rsidP="00D96887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  <w:sz w:val="22"/>
          <w:szCs w:val="22"/>
        </w:rPr>
      </w:pPr>
      <w:r w:rsidRPr="00401A48">
        <w:rPr>
          <w:rFonts w:asciiTheme="minorHAnsi" w:hAnsiTheme="minorHAnsi" w:cs="Calibri"/>
          <w:sz w:val="22"/>
          <w:szCs w:val="22"/>
        </w:rPr>
        <w:t>............................................................</w:t>
      </w:r>
    </w:p>
    <w:p w14:paraId="5313750B" w14:textId="77777777" w:rsidR="00FA7F78" w:rsidRPr="00FA7F78" w:rsidRDefault="00FA7F78" w:rsidP="00FA7F7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FA7F78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FA7F78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2C7E09D4" w14:textId="77777777" w:rsidR="0062154F" w:rsidRPr="00147E34" w:rsidRDefault="0062154F" w:rsidP="00F37B45">
      <w:pPr>
        <w:rPr>
          <w:rFonts w:asciiTheme="minorHAnsi" w:hAnsiTheme="minorHAnsi" w:cs="Calibri"/>
        </w:rPr>
      </w:pPr>
    </w:p>
    <w:p w14:paraId="7A4BD3E4" w14:textId="77777777" w:rsidR="0062154F" w:rsidRDefault="0062154F" w:rsidP="0062154F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4504C4D0" w14:textId="77777777" w:rsidR="00FC5829" w:rsidRDefault="00FC5829" w:rsidP="006603A7">
      <w:pPr>
        <w:pStyle w:val="rozdzia"/>
        <w:jc w:val="both"/>
        <w:rPr>
          <w:rFonts w:ascii="Calibri" w:hAnsi="Calibri" w:cs="Calibri"/>
          <w:sz w:val="20"/>
        </w:rPr>
      </w:pPr>
    </w:p>
    <w:p w14:paraId="4A0CD5C7" w14:textId="7CE3AA2F" w:rsidR="006603A7" w:rsidRPr="00FC5829" w:rsidRDefault="006603A7" w:rsidP="006603A7">
      <w:pPr>
        <w:pStyle w:val="rozdzia"/>
        <w:jc w:val="both"/>
        <w:rPr>
          <w:rFonts w:ascii="Calibri" w:hAnsi="Calibri" w:cs="Calibri"/>
          <w:b w:val="0"/>
          <w:bCs/>
          <w:sz w:val="18"/>
          <w:szCs w:val="18"/>
        </w:rPr>
      </w:pPr>
      <w:r w:rsidRPr="00FC5829">
        <w:rPr>
          <w:rFonts w:ascii="Calibri" w:hAnsi="Calibri" w:cs="Calibri"/>
          <w:b w:val="0"/>
          <w:bCs/>
          <w:sz w:val="18"/>
          <w:szCs w:val="18"/>
        </w:rPr>
        <w:t>UWAGA:</w:t>
      </w:r>
    </w:p>
    <w:p w14:paraId="6972082F" w14:textId="77777777" w:rsidR="006603A7" w:rsidRPr="00FC5829" w:rsidRDefault="006603A7" w:rsidP="006603A7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b w:val="0"/>
          <w:bCs/>
          <w:sz w:val="18"/>
          <w:szCs w:val="18"/>
          <w:u w:val="none"/>
        </w:rPr>
      </w:pPr>
      <w:r w:rsidRPr="00FC5829">
        <w:rPr>
          <w:rFonts w:ascii="Calibri" w:hAnsi="Calibri" w:cs="Calibri"/>
          <w:b w:val="0"/>
          <w:bCs/>
          <w:sz w:val="18"/>
          <w:szCs w:val="18"/>
          <w:u w:val="none"/>
        </w:rPr>
        <w:t>Zamawiający zaleca przed podpisaniem, zapisanie dokumentu w formacie .pdf</w:t>
      </w:r>
    </w:p>
    <w:p w14:paraId="56B0EB8F" w14:textId="77777777" w:rsidR="0076342B" w:rsidRPr="00FC5829" w:rsidRDefault="006603A7" w:rsidP="00D96887">
      <w:pPr>
        <w:pStyle w:val="rozdzia"/>
        <w:numPr>
          <w:ilvl w:val="0"/>
          <w:numId w:val="33"/>
        </w:numPr>
        <w:spacing w:after="120"/>
        <w:ind w:left="714" w:hanging="357"/>
        <w:jc w:val="both"/>
        <w:rPr>
          <w:rFonts w:ascii="Calibri" w:hAnsi="Calibri" w:cs="Calibri"/>
          <w:b w:val="0"/>
          <w:bCs/>
          <w:sz w:val="18"/>
          <w:szCs w:val="18"/>
          <w:u w:val="none"/>
        </w:rPr>
      </w:pPr>
      <w:r w:rsidRPr="00FC5829">
        <w:rPr>
          <w:rFonts w:ascii="Calibri" w:hAnsi="Calibri" w:cs="Calibri"/>
          <w:b w:val="0"/>
          <w:bCs/>
          <w:sz w:val="18"/>
          <w:szCs w:val="18"/>
          <w:u w:val="none"/>
        </w:rPr>
        <w:t>Formularz oferty musi być opatrzony przez osobę lub osoby uprawnione do reprezentowania wykonawcy, kwalifikowanym podpisem elektronicznym lub podpisem zaufanym lub podpisem osobistym (e-dowód)</w:t>
      </w:r>
      <w:r w:rsidRPr="00FC5829">
        <w:rPr>
          <w:rFonts w:asciiTheme="minorHAnsi" w:eastAsiaTheme="minorHAnsi" w:hAnsiTheme="minorHAnsi" w:cs="Calibri-Italic"/>
          <w:b w:val="0"/>
          <w:bCs/>
          <w:iCs/>
          <w:sz w:val="18"/>
          <w:szCs w:val="18"/>
          <w:u w:val="none"/>
          <w:lang w:eastAsia="en-US"/>
        </w:rPr>
        <w:t xml:space="preserve"> i przekazany Zamawiającemu wraz z dokumentem (-</w:t>
      </w:r>
      <w:proofErr w:type="spellStart"/>
      <w:r w:rsidRPr="00FC5829">
        <w:rPr>
          <w:rFonts w:asciiTheme="minorHAnsi" w:eastAsiaTheme="minorHAnsi" w:hAnsiTheme="minorHAnsi" w:cs="Calibri-Italic"/>
          <w:b w:val="0"/>
          <w:bCs/>
          <w:iCs/>
          <w:sz w:val="18"/>
          <w:szCs w:val="18"/>
          <w:u w:val="none"/>
          <w:lang w:eastAsia="en-US"/>
        </w:rPr>
        <w:t>ami</w:t>
      </w:r>
      <w:proofErr w:type="spellEnd"/>
      <w:r w:rsidRPr="00FC5829">
        <w:rPr>
          <w:rFonts w:asciiTheme="minorHAnsi" w:eastAsiaTheme="minorHAnsi" w:hAnsiTheme="minorHAnsi" w:cs="Calibri-Italic"/>
          <w:b w:val="0"/>
          <w:bCs/>
          <w:iCs/>
          <w:sz w:val="18"/>
          <w:szCs w:val="18"/>
          <w:u w:val="none"/>
          <w:lang w:eastAsia="en-US"/>
        </w:rPr>
        <w:t>) potwierdzającymi prawo do reprezentacji Wykonawcy przez osobę podpisującą ofert</w:t>
      </w:r>
      <w:r w:rsidR="00D96887" w:rsidRPr="00FC5829">
        <w:rPr>
          <w:rFonts w:asciiTheme="minorHAnsi" w:eastAsiaTheme="minorHAnsi" w:hAnsiTheme="minorHAnsi" w:cs="Calibri-Italic"/>
          <w:b w:val="0"/>
          <w:bCs/>
          <w:iCs/>
          <w:sz w:val="18"/>
          <w:szCs w:val="18"/>
          <w:u w:val="none"/>
          <w:lang w:eastAsia="en-US"/>
        </w:rPr>
        <w:t>.</w:t>
      </w:r>
    </w:p>
    <w:sectPr w:rsidR="0076342B" w:rsidRPr="00FC5829" w:rsidSect="005972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1416" w:bottom="851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1AEB7" w14:textId="77777777" w:rsidR="008E02AC" w:rsidRDefault="008E02AC" w:rsidP="00392B38">
      <w:r>
        <w:separator/>
      </w:r>
    </w:p>
  </w:endnote>
  <w:endnote w:type="continuationSeparator" w:id="0">
    <w:p w14:paraId="3AD4062F" w14:textId="77777777" w:rsidR="008E02AC" w:rsidRDefault="008E02AC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1E317" w14:textId="77777777" w:rsidR="0062154F" w:rsidRDefault="005829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51D734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29F0" w14:textId="77777777" w:rsidR="0062154F" w:rsidRPr="00F37B45" w:rsidRDefault="0062154F" w:rsidP="0043509A">
    <w:pPr>
      <w:pStyle w:val="Stopka"/>
      <w:jc w:val="center"/>
      <w:rPr>
        <w:rFonts w:ascii="Calibri" w:hAnsi="Calibri" w:cs="Calibri"/>
      </w:rPr>
    </w:pPr>
  </w:p>
  <w:p w14:paraId="2E12C1B7" w14:textId="14160AB8" w:rsidR="0062154F" w:rsidRDefault="0062154F">
    <w:pPr>
      <w:pStyle w:val="Stopka"/>
    </w:pPr>
    <w:r>
      <w:tab/>
    </w:r>
    <w:r w:rsidR="0043509A">
      <w:rPr>
        <w:noProof/>
      </w:rPr>
      <w:drawing>
        <wp:inline distT="0" distB="0" distL="0" distR="0" wp14:anchorId="14B8A313" wp14:editId="4CC09B63">
          <wp:extent cx="5771515" cy="64770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2A4FC" w14:textId="77777777" w:rsidR="0062154F" w:rsidRPr="00147E34" w:rsidRDefault="0062154F" w:rsidP="00147E34">
    <w:pPr>
      <w:pStyle w:val="Stopka"/>
      <w:ind w:left="1440" w:hanging="1440"/>
      <w:rPr>
        <w:rFonts w:asciiTheme="minorHAnsi" w:hAnsiTheme="minorHAnsi"/>
        <w:sz w:val="18"/>
        <w:szCs w:val="18"/>
      </w:rPr>
    </w:pPr>
    <w:r w:rsidRPr="00147E34">
      <w:rPr>
        <w:rFonts w:asciiTheme="minorHAnsi" w:hAnsiTheme="minorHAnsi"/>
        <w:sz w:val="18"/>
        <w:szCs w:val="18"/>
      </w:rPr>
      <w:tab/>
    </w:r>
    <w:r w:rsidRPr="00147E34">
      <w:rPr>
        <w:rFonts w:asciiTheme="minorHAnsi" w:hAnsi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8C49B" w14:textId="77777777" w:rsidR="008E02AC" w:rsidRDefault="008E02AC" w:rsidP="00392B38">
      <w:r>
        <w:separator/>
      </w:r>
    </w:p>
  </w:footnote>
  <w:footnote w:type="continuationSeparator" w:id="0">
    <w:p w14:paraId="1968D835" w14:textId="77777777" w:rsidR="008E02AC" w:rsidRDefault="008E02AC" w:rsidP="00392B38">
      <w:r>
        <w:continuationSeparator/>
      </w:r>
    </w:p>
  </w:footnote>
  <w:footnote w:id="1">
    <w:p w14:paraId="7D8AD5AA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5233C4DB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2713E731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59EF" w14:textId="77777777" w:rsidR="0062154F" w:rsidRDefault="0058299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27013D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</w:rPr>
      <w:id w:val="18925926"/>
      <w:docPartObj>
        <w:docPartGallery w:val="Page Numbers (Top of Page)"/>
        <w:docPartUnique/>
      </w:docPartObj>
    </w:sdtPr>
    <w:sdtEndPr/>
    <w:sdtContent>
      <w:p w14:paraId="21DBF5DE" w14:textId="3EF52A04" w:rsidR="0043509A" w:rsidRDefault="0043509A" w:rsidP="0043509A">
        <w:pPr>
          <w:pStyle w:val="Nagwek"/>
          <w:rPr>
            <w:rFonts w:ascii="Calibri" w:hAnsi="Calibri" w:cs="Calibri"/>
          </w:rPr>
        </w:pPr>
        <w:r>
          <w:rPr>
            <w:rFonts w:ascii="Calibri" w:hAnsi="Calibri" w:cs="Calibri"/>
            <w:noProof/>
          </w:rPr>
          <w:drawing>
            <wp:anchor distT="0" distB="0" distL="114300" distR="114300" simplePos="0" relativeHeight="251658240" behindDoc="1" locked="0" layoutInCell="1" allowOverlap="1" wp14:anchorId="70E8F328" wp14:editId="33767044">
              <wp:simplePos x="0" y="0"/>
              <wp:positionH relativeFrom="column">
                <wp:posOffset>4772577</wp:posOffset>
              </wp:positionH>
              <wp:positionV relativeFrom="paragraph">
                <wp:posOffset>101793</wp:posOffset>
              </wp:positionV>
              <wp:extent cx="1507490" cy="723900"/>
              <wp:effectExtent l="0" t="0" r="0" b="0"/>
              <wp:wrapTight wrapText="bothSides">
                <wp:wrapPolygon edited="0">
                  <wp:start x="2184" y="0"/>
                  <wp:lineTo x="1092" y="3979"/>
                  <wp:lineTo x="0" y="9095"/>
                  <wp:lineTo x="0" y="14211"/>
                  <wp:lineTo x="5732" y="18189"/>
                  <wp:lineTo x="5732" y="21032"/>
                  <wp:lineTo x="21291" y="21032"/>
                  <wp:lineTo x="21291" y="17621"/>
                  <wp:lineTo x="14740" y="9095"/>
                  <wp:lineTo x="17469" y="4547"/>
                  <wp:lineTo x="16650" y="2842"/>
                  <wp:lineTo x="6005" y="0"/>
                  <wp:lineTo x="2184" y="0"/>
                </wp:wrapPolygon>
              </wp:wrapTight>
              <wp:docPr id="5" name="Obraz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0749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hAnsi="Calibri" w:cs="Calibri"/>
            <w:noProof/>
          </w:rPr>
          <w:drawing>
            <wp:inline distT="0" distB="0" distL="0" distR="0" wp14:anchorId="4780FE72" wp14:editId="309DB14A">
              <wp:extent cx="1647825" cy="800100"/>
              <wp:effectExtent l="0" t="0" r="9525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7825" cy="8001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rFonts w:ascii="Calibri" w:hAnsi="Calibri" w:cs="Calibri"/>
          </w:rPr>
          <w:tab/>
        </w:r>
      </w:p>
      <w:p w14:paraId="0B61CA00" w14:textId="77777777" w:rsidR="0043509A" w:rsidRDefault="0043509A" w:rsidP="0043509A">
        <w:pPr>
          <w:pStyle w:val="Nagwek"/>
          <w:rPr>
            <w:rFonts w:ascii="Calibri" w:hAnsi="Calibri" w:cs="Calibri"/>
          </w:rPr>
        </w:pPr>
      </w:p>
      <w:p w14:paraId="56D07B0E" w14:textId="396FA6E1" w:rsidR="0062154F" w:rsidRPr="00597253" w:rsidRDefault="0062154F" w:rsidP="00C40651">
        <w:pPr>
          <w:pStyle w:val="Nagwek"/>
          <w:jc w:val="right"/>
          <w:rPr>
            <w:rFonts w:ascii="Calibri" w:hAnsi="Calibri" w:cs="Calibri"/>
          </w:rPr>
        </w:pPr>
        <w:r w:rsidRPr="00597253">
          <w:rPr>
            <w:rFonts w:ascii="Calibri" w:hAnsi="Calibri" w:cs="Calibri"/>
          </w:rPr>
          <w:t xml:space="preserve">Strona </w:t>
        </w:r>
        <w:r w:rsidR="00582999" w:rsidRPr="00597253">
          <w:rPr>
            <w:rFonts w:ascii="Calibri" w:hAnsi="Calibri" w:cs="Calibri"/>
            <w:b/>
            <w:bCs/>
          </w:rPr>
          <w:fldChar w:fldCharType="begin"/>
        </w:r>
        <w:r w:rsidRPr="00597253">
          <w:rPr>
            <w:rFonts w:ascii="Calibri" w:hAnsi="Calibri" w:cs="Calibri"/>
            <w:b/>
            <w:bCs/>
          </w:rPr>
          <w:instrText>PAGE</w:instrText>
        </w:r>
        <w:r w:rsidR="00582999" w:rsidRPr="00597253">
          <w:rPr>
            <w:rFonts w:ascii="Calibri" w:hAnsi="Calibri" w:cs="Calibri"/>
            <w:b/>
            <w:bCs/>
          </w:rPr>
          <w:fldChar w:fldCharType="separate"/>
        </w:r>
        <w:r w:rsidR="00C92E6B">
          <w:rPr>
            <w:rFonts w:ascii="Calibri" w:hAnsi="Calibri" w:cs="Calibri"/>
            <w:b/>
            <w:bCs/>
            <w:noProof/>
          </w:rPr>
          <w:t>3</w:t>
        </w:r>
        <w:r w:rsidR="00582999" w:rsidRPr="00597253">
          <w:rPr>
            <w:rFonts w:ascii="Calibri" w:hAnsi="Calibri" w:cs="Calibri"/>
            <w:b/>
            <w:bCs/>
          </w:rPr>
          <w:fldChar w:fldCharType="end"/>
        </w:r>
        <w:r w:rsidRPr="00597253">
          <w:rPr>
            <w:rFonts w:ascii="Calibri" w:hAnsi="Calibri" w:cs="Calibri"/>
          </w:rPr>
          <w:t xml:space="preserve"> z </w:t>
        </w:r>
        <w:r w:rsidR="00582999" w:rsidRPr="00597253">
          <w:rPr>
            <w:rFonts w:ascii="Calibri" w:hAnsi="Calibri" w:cs="Calibri"/>
            <w:b/>
            <w:bCs/>
          </w:rPr>
          <w:fldChar w:fldCharType="begin"/>
        </w:r>
        <w:r w:rsidRPr="00597253">
          <w:rPr>
            <w:rFonts w:ascii="Calibri" w:hAnsi="Calibri" w:cs="Calibri"/>
            <w:b/>
            <w:bCs/>
          </w:rPr>
          <w:instrText>NUMPAGES</w:instrText>
        </w:r>
        <w:r w:rsidR="00582999" w:rsidRPr="00597253">
          <w:rPr>
            <w:rFonts w:ascii="Calibri" w:hAnsi="Calibri" w:cs="Calibri"/>
            <w:b/>
            <w:bCs/>
          </w:rPr>
          <w:fldChar w:fldCharType="separate"/>
        </w:r>
        <w:r w:rsidR="00C92E6B">
          <w:rPr>
            <w:rFonts w:ascii="Calibri" w:hAnsi="Calibri" w:cs="Calibri"/>
            <w:b/>
            <w:bCs/>
            <w:noProof/>
          </w:rPr>
          <w:t>3</w:t>
        </w:r>
        <w:r w:rsidR="00582999" w:rsidRPr="00597253">
          <w:rPr>
            <w:rFonts w:ascii="Calibri" w:hAnsi="Calibri" w:cs="Calibri"/>
            <w:b/>
            <w:bCs/>
          </w:rPr>
          <w:fldChar w:fldCharType="end"/>
        </w:r>
      </w:p>
    </w:sdtContent>
  </w:sdt>
  <w:p w14:paraId="170D9E2E" w14:textId="0CEC19ED" w:rsidR="0062154F" w:rsidRPr="0000480F" w:rsidRDefault="0062154F" w:rsidP="00E53A76">
    <w:pPr>
      <w:pStyle w:val="Nagwek"/>
      <w:jc w:val="right"/>
      <w:rPr>
        <w:rFonts w:ascii="Calibri" w:hAnsi="Calibri" w:cs="Calibri"/>
      </w:rPr>
    </w:pPr>
    <w:r w:rsidRPr="0000480F">
      <w:rPr>
        <w:rFonts w:ascii="Calibri" w:hAnsi="Calibri" w:cs="Calibri"/>
      </w:rPr>
      <w:t>Załącznik nr 1</w:t>
    </w:r>
    <w:r w:rsidR="004F295C" w:rsidRPr="0000480F">
      <w:rPr>
        <w:rFonts w:ascii="Calibri" w:hAnsi="Calibri" w:cs="Calibri"/>
      </w:rPr>
      <w:t xml:space="preserve"> do S</w:t>
    </w:r>
    <w:r w:rsidRPr="0000480F">
      <w:rPr>
        <w:rFonts w:ascii="Calibri" w:hAnsi="Calibri" w:cs="Calibri"/>
      </w:rPr>
      <w:t xml:space="preserve">WZ, </w:t>
    </w:r>
    <w:r w:rsidR="006F1BA3" w:rsidRPr="00543326">
      <w:rPr>
        <w:rFonts w:ascii="Calibri" w:hAnsi="Calibri" w:cs="Calibri"/>
      </w:rPr>
      <w:t>TP-</w:t>
    </w:r>
    <w:r w:rsidR="008B4238">
      <w:rPr>
        <w:rFonts w:ascii="Calibri" w:hAnsi="Calibri" w:cs="Calibri"/>
      </w:rPr>
      <w:t>77</w:t>
    </w:r>
    <w:r w:rsidR="006F1BA3" w:rsidRPr="00543326">
      <w:rPr>
        <w:rFonts w:ascii="Calibri" w:hAnsi="Calibri" w:cs="Calibri"/>
      </w:rPr>
      <w:t>/2</w:t>
    </w:r>
    <w:r w:rsidR="006F1BA3">
      <w:rPr>
        <w:rFonts w:ascii="Calibri" w:hAnsi="Calibri" w:cs="Calibri"/>
      </w:rPr>
      <w:t>6</w:t>
    </w:r>
    <w:r w:rsidR="006F1BA3" w:rsidRPr="00543326">
      <w:rPr>
        <w:rFonts w:ascii="Calibri" w:hAnsi="Calibri" w:cs="Calibri"/>
      </w:rPr>
      <w:t>/</w:t>
    </w:r>
    <w:r w:rsidR="00401A48">
      <w:rPr>
        <w:rFonts w:ascii="Calibri" w:hAnsi="Calibri" w:cs="Calibri"/>
      </w:rPr>
      <w:t>DW</w:t>
    </w:r>
  </w:p>
  <w:p w14:paraId="007A193D" w14:textId="77777777" w:rsidR="0062154F" w:rsidRDefault="006215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780A2A4F" w14:textId="77777777" w:rsidR="0062154F" w:rsidRPr="00C40651" w:rsidRDefault="0062154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597253">
          <w:rPr>
            <w:rFonts w:ascii="Calibri" w:hAnsi="Calibri" w:cs="Calibri"/>
            <w:b/>
            <w:bCs/>
            <w:noProof/>
            <w:sz w:val="16"/>
            <w:szCs w:val="16"/>
          </w:rPr>
          <w:t>1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37582F">
          <w:rPr>
            <w:rFonts w:ascii="Calibri" w:hAnsi="Calibri" w:cs="Calibri"/>
            <w:b/>
            <w:bCs/>
            <w:noProof/>
            <w:sz w:val="16"/>
            <w:szCs w:val="16"/>
          </w:rPr>
          <w:t>3</w:t>
        </w:r>
        <w:r w:rsidR="00582999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906215F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3B3AF8FA" w14:textId="77777777" w:rsidR="0026161A" w:rsidRPr="00BE4581" w:rsidRDefault="0026161A" w:rsidP="0026161A">
    <w:pPr>
      <w:pStyle w:val="Nagwek"/>
      <w:jc w:val="right"/>
      <w:rPr>
        <w:rFonts w:ascii="Calibri" w:hAnsi="Calibri" w:cs="Calibri"/>
      </w:rPr>
    </w:pPr>
    <w:r w:rsidRPr="00BE4581">
      <w:rPr>
        <w:rFonts w:ascii="Calibri" w:hAnsi="Calibri" w:cs="Calibri"/>
      </w:rPr>
      <w:t xml:space="preserve">Załącznik nr 1 do SWZ, </w:t>
    </w:r>
    <w:r w:rsidR="00BE4581" w:rsidRPr="00BE4581">
      <w:rPr>
        <w:rFonts w:ascii="Calibri" w:hAnsi="Calibri" w:cs="Calibri"/>
      </w:rPr>
      <w:t>TP–</w:t>
    </w:r>
    <w:r w:rsidR="00597253">
      <w:rPr>
        <w:rFonts w:ascii="Calibri" w:hAnsi="Calibri" w:cs="Calibri"/>
      </w:rPr>
      <w:t>142</w:t>
    </w:r>
    <w:r w:rsidR="00BE4581" w:rsidRPr="00BE4581">
      <w:rPr>
        <w:rFonts w:ascii="Calibri" w:hAnsi="Calibri" w:cs="Calibri"/>
      </w:rPr>
      <w:t>/21/KK</w:t>
    </w:r>
  </w:p>
  <w:p w14:paraId="606E62E3" w14:textId="77777777" w:rsidR="0062154F" w:rsidRPr="00DD4C23" w:rsidRDefault="0062154F" w:rsidP="0026161A">
    <w:pPr>
      <w:pStyle w:val="Nagwek"/>
      <w:jc w:val="right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C77ED8F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7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077B4E"/>
    <w:multiLevelType w:val="hybridMultilevel"/>
    <w:tmpl w:val="143C9426"/>
    <w:lvl w:ilvl="0" w:tplc="56F6B50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B31A5B"/>
    <w:multiLevelType w:val="hybridMultilevel"/>
    <w:tmpl w:val="9C444F50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F016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810DE4"/>
    <w:multiLevelType w:val="hybridMultilevel"/>
    <w:tmpl w:val="135650B6"/>
    <w:lvl w:ilvl="0" w:tplc="BDEEEE4A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="Calibri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1"/>
  </w:num>
  <w:num w:numId="7">
    <w:abstractNumId w:val="24"/>
  </w:num>
  <w:num w:numId="8">
    <w:abstractNumId w:val="10"/>
  </w:num>
  <w:num w:numId="9">
    <w:abstractNumId w:val="29"/>
  </w:num>
  <w:num w:numId="10">
    <w:abstractNumId w:val="30"/>
  </w:num>
  <w:num w:numId="11">
    <w:abstractNumId w:val="16"/>
  </w:num>
  <w:num w:numId="12">
    <w:abstractNumId w:val="1"/>
  </w:num>
  <w:num w:numId="13">
    <w:abstractNumId w:val="3"/>
  </w:num>
  <w:num w:numId="14">
    <w:abstractNumId w:val="2"/>
  </w:num>
  <w:num w:numId="15">
    <w:abstractNumId w:val="27"/>
  </w:num>
  <w:num w:numId="16">
    <w:abstractNumId w:val="0"/>
  </w:num>
  <w:num w:numId="17">
    <w:abstractNumId w:val="5"/>
  </w:num>
  <w:num w:numId="18">
    <w:abstractNumId w:val="9"/>
  </w:num>
  <w:num w:numId="19">
    <w:abstractNumId w:val="20"/>
  </w:num>
  <w:num w:numId="20">
    <w:abstractNumId w:val="26"/>
  </w:num>
  <w:num w:numId="21">
    <w:abstractNumId w:val="7"/>
  </w:num>
  <w:num w:numId="22">
    <w:abstractNumId w:val="23"/>
  </w:num>
  <w:num w:numId="23">
    <w:abstractNumId w:val="8"/>
  </w:num>
  <w:num w:numId="24">
    <w:abstractNumId w:val="18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6"/>
  </w:num>
  <w:num w:numId="28">
    <w:abstractNumId w:val="28"/>
  </w:num>
  <w:num w:numId="29">
    <w:abstractNumId w:val="17"/>
  </w:num>
  <w:num w:numId="30">
    <w:abstractNumId w:val="4"/>
  </w:num>
  <w:num w:numId="31">
    <w:abstractNumId w:val="12"/>
  </w:num>
  <w:num w:numId="32">
    <w:abstractNumId w:val="25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00D6"/>
    <w:rsid w:val="000005C5"/>
    <w:rsid w:val="000017C3"/>
    <w:rsid w:val="0000480F"/>
    <w:rsid w:val="000072D0"/>
    <w:rsid w:val="00010E08"/>
    <w:rsid w:val="00011A80"/>
    <w:rsid w:val="00012B51"/>
    <w:rsid w:val="00014B48"/>
    <w:rsid w:val="00023907"/>
    <w:rsid w:val="0003104B"/>
    <w:rsid w:val="00034701"/>
    <w:rsid w:val="00057C5A"/>
    <w:rsid w:val="00080341"/>
    <w:rsid w:val="00083193"/>
    <w:rsid w:val="000868EF"/>
    <w:rsid w:val="00094FDF"/>
    <w:rsid w:val="000A71FA"/>
    <w:rsid w:val="000A7F76"/>
    <w:rsid w:val="000C2691"/>
    <w:rsid w:val="000C294B"/>
    <w:rsid w:val="000C5819"/>
    <w:rsid w:val="000E2FDF"/>
    <w:rsid w:val="000E563C"/>
    <w:rsid w:val="000F1CD2"/>
    <w:rsid w:val="001027E4"/>
    <w:rsid w:val="001033B8"/>
    <w:rsid w:val="00104603"/>
    <w:rsid w:val="00105FF6"/>
    <w:rsid w:val="00116A0F"/>
    <w:rsid w:val="00117BCE"/>
    <w:rsid w:val="00120331"/>
    <w:rsid w:val="0012564C"/>
    <w:rsid w:val="0012638D"/>
    <w:rsid w:val="00131C07"/>
    <w:rsid w:val="00132BFC"/>
    <w:rsid w:val="00147E34"/>
    <w:rsid w:val="00151865"/>
    <w:rsid w:val="00160547"/>
    <w:rsid w:val="0016105F"/>
    <w:rsid w:val="00171424"/>
    <w:rsid w:val="00173490"/>
    <w:rsid w:val="00182D49"/>
    <w:rsid w:val="001902AA"/>
    <w:rsid w:val="00190AD6"/>
    <w:rsid w:val="001A5CAF"/>
    <w:rsid w:val="001A78EC"/>
    <w:rsid w:val="001B6C46"/>
    <w:rsid w:val="001C1731"/>
    <w:rsid w:val="001C3227"/>
    <w:rsid w:val="001C3626"/>
    <w:rsid w:val="001C59CB"/>
    <w:rsid w:val="001D1AF8"/>
    <w:rsid w:val="001D440F"/>
    <w:rsid w:val="001E016C"/>
    <w:rsid w:val="001E2CAE"/>
    <w:rsid w:val="001E6677"/>
    <w:rsid w:val="001E77A8"/>
    <w:rsid w:val="001F2B19"/>
    <w:rsid w:val="001F3487"/>
    <w:rsid w:val="001F5910"/>
    <w:rsid w:val="00200B07"/>
    <w:rsid w:val="00203B20"/>
    <w:rsid w:val="00204A3F"/>
    <w:rsid w:val="0020597A"/>
    <w:rsid w:val="0020613B"/>
    <w:rsid w:val="00206CA8"/>
    <w:rsid w:val="00211FF7"/>
    <w:rsid w:val="00225000"/>
    <w:rsid w:val="00225282"/>
    <w:rsid w:val="002269D8"/>
    <w:rsid w:val="00227675"/>
    <w:rsid w:val="00234EF3"/>
    <w:rsid w:val="00235648"/>
    <w:rsid w:val="002375DC"/>
    <w:rsid w:val="002423B5"/>
    <w:rsid w:val="0024384E"/>
    <w:rsid w:val="0024544F"/>
    <w:rsid w:val="00246DFB"/>
    <w:rsid w:val="00260383"/>
    <w:rsid w:val="0026161A"/>
    <w:rsid w:val="002746D6"/>
    <w:rsid w:val="00282B1D"/>
    <w:rsid w:val="00284833"/>
    <w:rsid w:val="002976A9"/>
    <w:rsid w:val="002A2F32"/>
    <w:rsid w:val="002A3913"/>
    <w:rsid w:val="002B037E"/>
    <w:rsid w:val="002E12C8"/>
    <w:rsid w:val="002E2E33"/>
    <w:rsid w:val="002E6710"/>
    <w:rsid w:val="002F6ABD"/>
    <w:rsid w:val="00323F67"/>
    <w:rsid w:val="00330780"/>
    <w:rsid w:val="0033483B"/>
    <w:rsid w:val="00336F68"/>
    <w:rsid w:val="0034775C"/>
    <w:rsid w:val="003667ED"/>
    <w:rsid w:val="00374C57"/>
    <w:rsid w:val="0037582F"/>
    <w:rsid w:val="00380896"/>
    <w:rsid w:val="0038479C"/>
    <w:rsid w:val="003857C2"/>
    <w:rsid w:val="00392B38"/>
    <w:rsid w:val="00397351"/>
    <w:rsid w:val="00397DAF"/>
    <w:rsid w:val="003A0174"/>
    <w:rsid w:val="003A1424"/>
    <w:rsid w:val="003A4311"/>
    <w:rsid w:val="003A4849"/>
    <w:rsid w:val="003B05A8"/>
    <w:rsid w:val="003C359C"/>
    <w:rsid w:val="003C35BA"/>
    <w:rsid w:val="003C4D9B"/>
    <w:rsid w:val="003D71DA"/>
    <w:rsid w:val="003D7F46"/>
    <w:rsid w:val="003E10CD"/>
    <w:rsid w:val="003E1D93"/>
    <w:rsid w:val="003E2643"/>
    <w:rsid w:val="003F5E43"/>
    <w:rsid w:val="003F6BEA"/>
    <w:rsid w:val="003F7F26"/>
    <w:rsid w:val="00401A48"/>
    <w:rsid w:val="00402E07"/>
    <w:rsid w:val="0041338D"/>
    <w:rsid w:val="00414E94"/>
    <w:rsid w:val="00425CED"/>
    <w:rsid w:val="00426B8F"/>
    <w:rsid w:val="0043509A"/>
    <w:rsid w:val="0044145C"/>
    <w:rsid w:val="00454277"/>
    <w:rsid w:val="00461D08"/>
    <w:rsid w:val="00463479"/>
    <w:rsid w:val="00463DD8"/>
    <w:rsid w:val="00464143"/>
    <w:rsid w:val="00466FD6"/>
    <w:rsid w:val="004706D7"/>
    <w:rsid w:val="004811CD"/>
    <w:rsid w:val="004879FD"/>
    <w:rsid w:val="004900FF"/>
    <w:rsid w:val="00493A93"/>
    <w:rsid w:val="004A24A4"/>
    <w:rsid w:val="004A71F5"/>
    <w:rsid w:val="004A78AD"/>
    <w:rsid w:val="004A7DAD"/>
    <w:rsid w:val="004B21F6"/>
    <w:rsid w:val="004C0BE5"/>
    <w:rsid w:val="004C3268"/>
    <w:rsid w:val="004D046C"/>
    <w:rsid w:val="004D06DB"/>
    <w:rsid w:val="004D10A2"/>
    <w:rsid w:val="004D4B9A"/>
    <w:rsid w:val="004D7D0F"/>
    <w:rsid w:val="004E00D3"/>
    <w:rsid w:val="004E15EC"/>
    <w:rsid w:val="004E19E2"/>
    <w:rsid w:val="004E2E51"/>
    <w:rsid w:val="004E44D6"/>
    <w:rsid w:val="004F295C"/>
    <w:rsid w:val="004F3926"/>
    <w:rsid w:val="004F3D3A"/>
    <w:rsid w:val="004F3F34"/>
    <w:rsid w:val="004F71DC"/>
    <w:rsid w:val="00506189"/>
    <w:rsid w:val="00510693"/>
    <w:rsid w:val="00513663"/>
    <w:rsid w:val="00516312"/>
    <w:rsid w:val="00520C19"/>
    <w:rsid w:val="00523B46"/>
    <w:rsid w:val="0052712B"/>
    <w:rsid w:val="00534DBB"/>
    <w:rsid w:val="00536CB2"/>
    <w:rsid w:val="0053717A"/>
    <w:rsid w:val="005379BF"/>
    <w:rsid w:val="00547368"/>
    <w:rsid w:val="00554A4C"/>
    <w:rsid w:val="00555C9A"/>
    <w:rsid w:val="00560706"/>
    <w:rsid w:val="00562011"/>
    <w:rsid w:val="00570B3D"/>
    <w:rsid w:val="00575B15"/>
    <w:rsid w:val="00575E81"/>
    <w:rsid w:val="005813CD"/>
    <w:rsid w:val="00582999"/>
    <w:rsid w:val="00582A40"/>
    <w:rsid w:val="00597253"/>
    <w:rsid w:val="005A06A3"/>
    <w:rsid w:val="005A539A"/>
    <w:rsid w:val="005B1404"/>
    <w:rsid w:val="005B7965"/>
    <w:rsid w:val="005D1932"/>
    <w:rsid w:val="005D48AE"/>
    <w:rsid w:val="005D7353"/>
    <w:rsid w:val="005D7A62"/>
    <w:rsid w:val="005E060B"/>
    <w:rsid w:val="0060195A"/>
    <w:rsid w:val="00613CBE"/>
    <w:rsid w:val="0062154F"/>
    <w:rsid w:val="00621C04"/>
    <w:rsid w:val="00625409"/>
    <w:rsid w:val="00633973"/>
    <w:rsid w:val="00634BC8"/>
    <w:rsid w:val="00634C21"/>
    <w:rsid w:val="00640D35"/>
    <w:rsid w:val="006418FD"/>
    <w:rsid w:val="0065133F"/>
    <w:rsid w:val="00651D7A"/>
    <w:rsid w:val="006603A7"/>
    <w:rsid w:val="00666615"/>
    <w:rsid w:val="00694B02"/>
    <w:rsid w:val="00696300"/>
    <w:rsid w:val="006B1610"/>
    <w:rsid w:val="006B2428"/>
    <w:rsid w:val="006C61BD"/>
    <w:rsid w:val="006C693D"/>
    <w:rsid w:val="006C793E"/>
    <w:rsid w:val="006D2228"/>
    <w:rsid w:val="006D6179"/>
    <w:rsid w:val="006E52EA"/>
    <w:rsid w:val="006F1BA3"/>
    <w:rsid w:val="006F4135"/>
    <w:rsid w:val="00701A8C"/>
    <w:rsid w:val="00701EC4"/>
    <w:rsid w:val="00712043"/>
    <w:rsid w:val="007120D8"/>
    <w:rsid w:val="00713E79"/>
    <w:rsid w:val="00717C98"/>
    <w:rsid w:val="00720237"/>
    <w:rsid w:val="00742837"/>
    <w:rsid w:val="0074464B"/>
    <w:rsid w:val="007502C1"/>
    <w:rsid w:val="007506C2"/>
    <w:rsid w:val="00754B45"/>
    <w:rsid w:val="0075723A"/>
    <w:rsid w:val="0076342B"/>
    <w:rsid w:val="00766187"/>
    <w:rsid w:val="00770BB5"/>
    <w:rsid w:val="00772ACE"/>
    <w:rsid w:val="00772E60"/>
    <w:rsid w:val="00793D85"/>
    <w:rsid w:val="007955E9"/>
    <w:rsid w:val="00796B30"/>
    <w:rsid w:val="007A149A"/>
    <w:rsid w:val="007A1F7B"/>
    <w:rsid w:val="007B08A6"/>
    <w:rsid w:val="007B625C"/>
    <w:rsid w:val="007D744B"/>
    <w:rsid w:val="007E13DD"/>
    <w:rsid w:val="007E658A"/>
    <w:rsid w:val="007F7319"/>
    <w:rsid w:val="007F7E4B"/>
    <w:rsid w:val="00810FF7"/>
    <w:rsid w:val="00813495"/>
    <w:rsid w:val="00820801"/>
    <w:rsid w:val="00822119"/>
    <w:rsid w:val="0083136A"/>
    <w:rsid w:val="00846F84"/>
    <w:rsid w:val="008540A3"/>
    <w:rsid w:val="00866C94"/>
    <w:rsid w:val="00870BBA"/>
    <w:rsid w:val="0087200E"/>
    <w:rsid w:val="00875663"/>
    <w:rsid w:val="008756F9"/>
    <w:rsid w:val="00881FA7"/>
    <w:rsid w:val="008863A8"/>
    <w:rsid w:val="00890260"/>
    <w:rsid w:val="0089566C"/>
    <w:rsid w:val="008A44B9"/>
    <w:rsid w:val="008B1EF4"/>
    <w:rsid w:val="008B4238"/>
    <w:rsid w:val="008B7095"/>
    <w:rsid w:val="008D13D1"/>
    <w:rsid w:val="008E02AC"/>
    <w:rsid w:val="008F6A35"/>
    <w:rsid w:val="00900284"/>
    <w:rsid w:val="0090356F"/>
    <w:rsid w:val="0090503E"/>
    <w:rsid w:val="009165F4"/>
    <w:rsid w:val="00927270"/>
    <w:rsid w:val="00931609"/>
    <w:rsid w:val="00936E00"/>
    <w:rsid w:val="009432F6"/>
    <w:rsid w:val="009442D6"/>
    <w:rsid w:val="00952208"/>
    <w:rsid w:val="00954040"/>
    <w:rsid w:val="009572E0"/>
    <w:rsid w:val="00974A84"/>
    <w:rsid w:val="00987581"/>
    <w:rsid w:val="009B73B4"/>
    <w:rsid w:val="009C320C"/>
    <w:rsid w:val="009C6EDD"/>
    <w:rsid w:val="009E1574"/>
    <w:rsid w:val="009E6377"/>
    <w:rsid w:val="009F1FB8"/>
    <w:rsid w:val="009F20DE"/>
    <w:rsid w:val="00A0006C"/>
    <w:rsid w:val="00A01AE0"/>
    <w:rsid w:val="00A063FE"/>
    <w:rsid w:val="00A12713"/>
    <w:rsid w:val="00A357C5"/>
    <w:rsid w:val="00A36B8F"/>
    <w:rsid w:val="00A52ECB"/>
    <w:rsid w:val="00A56328"/>
    <w:rsid w:val="00A61797"/>
    <w:rsid w:val="00A6715F"/>
    <w:rsid w:val="00A677B2"/>
    <w:rsid w:val="00A81D0C"/>
    <w:rsid w:val="00A83250"/>
    <w:rsid w:val="00A87E5C"/>
    <w:rsid w:val="00A92E73"/>
    <w:rsid w:val="00A93448"/>
    <w:rsid w:val="00A94662"/>
    <w:rsid w:val="00AA3065"/>
    <w:rsid w:val="00AA3E3A"/>
    <w:rsid w:val="00AB2A97"/>
    <w:rsid w:val="00AB55B4"/>
    <w:rsid w:val="00AB60DC"/>
    <w:rsid w:val="00AC62ED"/>
    <w:rsid w:val="00AC724B"/>
    <w:rsid w:val="00AE1BBE"/>
    <w:rsid w:val="00AF7D2C"/>
    <w:rsid w:val="00B04893"/>
    <w:rsid w:val="00B0535C"/>
    <w:rsid w:val="00B20877"/>
    <w:rsid w:val="00B4083C"/>
    <w:rsid w:val="00B40979"/>
    <w:rsid w:val="00B43FB4"/>
    <w:rsid w:val="00B509DB"/>
    <w:rsid w:val="00B62831"/>
    <w:rsid w:val="00B71A77"/>
    <w:rsid w:val="00B71DE8"/>
    <w:rsid w:val="00B71F92"/>
    <w:rsid w:val="00B7241C"/>
    <w:rsid w:val="00B77DD1"/>
    <w:rsid w:val="00B8266D"/>
    <w:rsid w:val="00B912FC"/>
    <w:rsid w:val="00B91757"/>
    <w:rsid w:val="00BA7E4E"/>
    <w:rsid w:val="00BC06B7"/>
    <w:rsid w:val="00BC1E0B"/>
    <w:rsid w:val="00BD0385"/>
    <w:rsid w:val="00BD04D7"/>
    <w:rsid w:val="00BD1A27"/>
    <w:rsid w:val="00BD6768"/>
    <w:rsid w:val="00BE22C3"/>
    <w:rsid w:val="00BE37CC"/>
    <w:rsid w:val="00BE4581"/>
    <w:rsid w:val="00BF5A7F"/>
    <w:rsid w:val="00BF687A"/>
    <w:rsid w:val="00C05274"/>
    <w:rsid w:val="00C204E9"/>
    <w:rsid w:val="00C23EA8"/>
    <w:rsid w:val="00C262E4"/>
    <w:rsid w:val="00C30EC5"/>
    <w:rsid w:val="00C40651"/>
    <w:rsid w:val="00C466F7"/>
    <w:rsid w:val="00C46D5D"/>
    <w:rsid w:val="00C524FA"/>
    <w:rsid w:val="00C61FAF"/>
    <w:rsid w:val="00C81880"/>
    <w:rsid w:val="00C819A5"/>
    <w:rsid w:val="00C850EC"/>
    <w:rsid w:val="00C86FA9"/>
    <w:rsid w:val="00C92E6B"/>
    <w:rsid w:val="00C97426"/>
    <w:rsid w:val="00CA24A7"/>
    <w:rsid w:val="00CA271A"/>
    <w:rsid w:val="00CA764F"/>
    <w:rsid w:val="00CB638E"/>
    <w:rsid w:val="00CD239B"/>
    <w:rsid w:val="00CD5F51"/>
    <w:rsid w:val="00CD6CBB"/>
    <w:rsid w:val="00CD76A4"/>
    <w:rsid w:val="00CD7756"/>
    <w:rsid w:val="00D00DB7"/>
    <w:rsid w:val="00D00FFE"/>
    <w:rsid w:val="00D024C3"/>
    <w:rsid w:val="00D039D6"/>
    <w:rsid w:val="00D15670"/>
    <w:rsid w:val="00D15714"/>
    <w:rsid w:val="00D21DB2"/>
    <w:rsid w:val="00D22F56"/>
    <w:rsid w:val="00D260B8"/>
    <w:rsid w:val="00D30743"/>
    <w:rsid w:val="00D5018E"/>
    <w:rsid w:val="00D526D4"/>
    <w:rsid w:val="00D60B7F"/>
    <w:rsid w:val="00D6320A"/>
    <w:rsid w:val="00D70D02"/>
    <w:rsid w:val="00D850C6"/>
    <w:rsid w:val="00D9509A"/>
    <w:rsid w:val="00D96887"/>
    <w:rsid w:val="00D97880"/>
    <w:rsid w:val="00DA525B"/>
    <w:rsid w:val="00DB40D5"/>
    <w:rsid w:val="00DB72A5"/>
    <w:rsid w:val="00DC5893"/>
    <w:rsid w:val="00DC5C1B"/>
    <w:rsid w:val="00DD4C23"/>
    <w:rsid w:val="00DE026E"/>
    <w:rsid w:val="00DE2E55"/>
    <w:rsid w:val="00DF6515"/>
    <w:rsid w:val="00E105D4"/>
    <w:rsid w:val="00E1273C"/>
    <w:rsid w:val="00E135B4"/>
    <w:rsid w:val="00E16628"/>
    <w:rsid w:val="00E2249B"/>
    <w:rsid w:val="00E26484"/>
    <w:rsid w:val="00E31CFA"/>
    <w:rsid w:val="00E37AFF"/>
    <w:rsid w:val="00E43814"/>
    <w:rsid w:val="00E47BA0"/>
    <w:rsid w:val="00E53A76"/>
    <w:rsid w:val="00E57DC3"/>
    <w:rsid w:val="00E609E4"/>
    <w:rsid w:val="00E66C6D"/>
    <w:rsid w:val="00E7687E"/>
    <w:rsid w:val="00E839E2"/>
    <w:rsid w:val="00E84122"/>
    <w:rsid w:val="00E85144"/>
    <w:rsid w:val="00E91AA1"/>
    <w:rsid w:val="00E922A5"/>
    <w:rsid w:val="00E93E33"/>
    <w:rsid w:val="00EA3812"/>
    <w:rsid w:val="00EA5DC1"/>
    <w:rsid w:val="00EA5ED3"/>
    <w:rsid w:val="00EA5FCB"/>
    <w:rsid w:val="00EA698A"/>
    <w:rsid w:val="00EB2A8A"/>
    <w:rsid w:val="00EC0098"/>
    <w:rsid w:val="00ED0E02"/>
    <w:rsid w:val="00ED2A93"/>
    <w:rsid w:val="00ED4689"/>
    <w:rsid w:val="00ED6BC3"/>
    <w:rsid w:val="00EE000D"/>
    <w:rsid w:val="00EE299A"/>
    <w:rsid w:val="00EE6E8B"/>
    <w:rsid w:val="00EF3760"/>
    <w:rsid w:val="00EF7DB2"/>
    <w:rsid w:val="00F04647"/>
    <w:rsid w:val="00F056AE"/>
    <w:rsid w:val="00F1196F"/>
    <w:rsid w:val="00F13BEA"/>
    <w:rsid w:val="00F20A6E"/>
    <w:rsid w:val="00F36393"/>
    <w:rsid w:val="00F37B45"/>
    <w:rsid w:val="00F56F2A"/>
    <w:rsid w:val="00F7046A"/>
    <w:rsid w:val="00F7292F"/>
    <w:rsid w:val="00F7378C"/>
    <w:rsid w:val="00F82E8C"/>
    <w:rsid w:val="00F90F0B"/>
    <w:rsid w:val="00FA4119"/>
    <w:rsid w:val="00FA4D2C"/>
    <w:rsid w:val="00FA7F78"/>
    <w:rsid w:val="00FB194A"/>
    <w:rsid w:val="00FB244D"/>
    <w:rsid w:val="00FB36A0"/>
    <w:rsid w:val="00FC5829"/>
    <w:rsid w:val="00FD3E43"/>
    <w:rsid w:val="00FD42C8"/>
    <w:rsid w:val="00FF157E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ADDAE"/>
  <w15:docId w15:val="{791D4A26-9A33-42F4-8E8B-3BA4C295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aliases w:val="sw tekst,T_SZ_List Paragraph,L1,Numerowanie,Akapit z listą5,List Paragraph,Akapit z listą4,Podsis rysunku,BulletC,Wyliczanie,Obiekt,normalny tekst,Akapit z listą31,Bullets,List Paragraph1,Wypunktowanie,CP-UC,CP-Punkty,Bullet List,b1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aliases w:val="sw tekst Znak,T_SZ_List Paragraph Znak,L1 Znak,Numerowanie Znak,Akapit z listą5 Znak,List Paragraph Znak,Akapit z listą4 Znak,Podsis rysunku Znak,BulletC Znak,Wyliczanie Znak,Obiekt Znak,normalny tekst Znak,Akapit z listą31 Znak"/>
    <w:basedOn w:val="Domylnaczcionkaakapitu"/>
    <w:link w:val="Akapitzlist"/>
    <w:uiPriority w:val="34"/>
    <w:qFormat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9F20D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2E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EC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EC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E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ECB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0C236-1D4C-4BF9-8AD0-FB3C551CC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853</Words>
  <Characters>5122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Wioletta Dmowska</cp:lastModifiedBy>
  <cp:revision>2</cp:revision>
  <cp:lastPrinted>2026-04-22T06:18:00Z</cp:lastPrinted>
  <dcterms:created xsi:type="dcterms:W3CDTF">2026-04-24T11:54:00Z</dcterms:created>
  <dcterms:modified xsi:type="dcterms:W3CDTF">2026-04-24T11:54:00Z</dcterms:modified>
</cp:coreProperties>
</file>