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5DCD9" w14:textId="77777777" w:rsidR="00B52249" w:rsidRDefault="004C384B" w:rsidP="0016181E">
      <w:pPr>
        <w:spacing w:line="360" w:lineRule="auto"/>
        <w:rPr>
          <w:rFonts w:asciiTheme="minorHAnsi" w:hAnsiTheme="minorHAnsi" w:cs="Calibri"/>
          <w:b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DD7587E" wp14:editId="196A9592">
            <wp:simplePos x="904875" y="895350"/>
            <wp:positionH relativeFrom="column">
              <wp:align>left</wp:align>
            </wp:positionH>
            <wp:positionV relativeFrom="paragraph">
              <wp:align>top</wp:align>
            </wp:positionV>
            <wp:extent cx="1969135" cy="10668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7A1A">
        <w:rPr>
          <w:rFonts w:asciiTheme="minorHAnsi" w:hAnsiTheme="minorHAnsi"/>
          <w:b/>
          <w:bCs/>
        </w:rPr>
        <w:br w:type="textWrapping" w:clear="all"/>
      </w:r>
      <w:r w:rsidR="00B71F92">
        <w:rPr>
          <w:rFonts w:asciiTheme="minorHAnsi" w:hAnsiTheme="minorHAnsi" w:cs="Calibri"/>
          <w:b/>
        </w:rPr>
        <w:t xml:space="preserve">                                                                      </w:t>
      </w:r>
    </w:p>
    <w:p w14:paraId="24E25E08" w14:textId="47862834" w:rsidR="004A24A4" w:rsidRPr="006B7F67" w:rsidRDefault="003C7C9F" w:rsidP="00B52249">
      <w:pPr>
        <w:spacing w:line="360" w:lineRule="auto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I.</w:t>
      </w:r>
      <w:r w:rsidR="00B71F92">
        <w:rPr>
          <w:rFonts w:asciiTheme="minorHAnsi" w:hAnsiTheme="minorHAnsi" w:cs="Calibri"/>
          <w:b/>
        </w:rPr>
        <w:t xml:space="preserve">  </w:t>
      </w:r>
      <w:r w:rsidR="00BC1E0B" w:rsidRPr="006B7F67">
        <w:rPr>
          <w:rFonts w:asciiTheme="minorHAnsi" w:hAnsiTheme="minorHAnsi" w:cs="Calibri"/>
          <w:b/>
        </w:rPr>
        <w:t>FORMULARZ OFERTOWY</w:t>
      </w:r>
    </w:p>
    <w:p w14:paraId="560E33C7" w14:textId="108CA815" w:rsidR="00743EC9" w:rsidRDefault="008B3E82" w:rsidP="00743EC9">
      <w:pPr>
        <w:spacing w:after="200" w:line="276" w:lineRule="auto"/>
        <w:jc w:val="both"/>
        <w:rPr>
          <w:rFonts w:ascii="Calibri" w:eastAsiaTheme="minorHAnsi" w:hAnsi="Calibri" w:cs="Calibri"/>
          <w:bCs/>
          <w:sz w:val="22"/>
          <w:szCs w:val="22"/>
          <w:u w:val="single"/>
          <w:lang w:eastAsia="en-US"/>
        </w:rPr>
      </w:pPr>
      <w:bookmarkStart w:id="0" w:name="_Ref62473083"/>
      <w:r w:rsidRPr="008B3E82">
        <w:rPr>
          <w:rFonts w:asciiTheme="minorHAnsi" w:eastAsiaTheme="minorHAnsi" w:hAnsiTheme="minorHAnsi" w:cs="Calibri"/>
          <w:bCs/>
          <w:iCs/>
          <w:sz w:val="22"/>
          <w:szCs w:val="22"/>
          <w:u w:val="single"/>
          <w:lang w:eastAsia="en-US"/>
        </w:rPr>
        <w:t xml:space="preserve">Dotyczy: </w:t>
      </w:r>
      <w:r w:rsidRPr="008B3E82">
        <w:rPr>
          <w:rFonts w:asciiTheme="minorHAnsi" w:eastAsiaTheme="minorHAnsi" w:hAnsiTheme="minorHAnsi" w:cs="Calibri"/>
          <w:bCs/>
          <w:noProof/>
          <w:sz w:val="22"/>
          <w:szCs w:val="22"/>
          <w:u w:val="single"/>
          <w:lang w:eastAsia="en-US"/>
        </w:rPr>
        <w:t>postępowania o udzielenie zamówienia publicznego prowadzonego w trybie przetargu nieograniczonego</w:t>
      </w:r>
      <w:r w:rsidRPr="008B3E82">
        <w:rPr>
          <w:rFonts w:asciiTheme="minorHAnsi" w:eastAsiaTheme="minorHAnsi" w:hAnsiTheme="minorHAnsi" w:cs="Calibri"/>
          <w:bCs/>
          <w:iCs/>
          <w:sz w:val="22"/>
          <w:szCs w:val="22"/>
          <w:u w:val="single"/>
          <w:lang w:eastAsia="en-US"/>
        </w:rPr>
        <w:t xml:space="preserve"> na:</w:t>
      </w:r>
      <w:r w:rsidRPr="008B3E82">
        <w:rPr>
          <w:rFonts w:ascii="Calibri" w:eastAsiaTheme="minorHAnsi" w:hAnsi="Calibri" w:cs="Calibri"/>
          <w:bCs/>
          <w:sz w:val="22"/>
          <w:szCs w:val="22"/>
          <w:u w:val="single"/>
          <w:lang w:eastAsia="en-US"/>
        </w:rPr>
        <w:t xml:space="preserve"> </w:t>
      </w:r>
      <w:r w:rsidR="00B52249" w:rsidRPr="00B52249">
        <w:rPr>
          <w:rFonts w:ascii="Calibri" w:eastAsiaTheme="minorHAnsi" w:hAnsi="Calibri" w:cs="Calibri"/>
          <w:bCs/>
          <w:sz w:val="22"/>
          <w:szCs w:val="22"/>
          <w:u w:val="single"/>
          <w:lang w:eastAsia="en-US"/>
        </w:rPr>
        <w:t>Dostawa wyrobów medycznych/niemedycznych/obłożeń</w:t>
      </w:r>
    </w:p>
    <w:p w14:paraId="36F4F732" w14:textId="5E11829F" w:rsidR="00BC1E0B" w:rsidRPr="009C6EDD" w:rsidRDefault="00BC1E0B" w:rsidP="00743EC9">
      <w:pPr>
        <w:spacing w:after="200" w:line="276" w:lineRule="auto"/>
        <w:jc w:val="both"/>
        <w:rPr>
          <w:rFonts w:asciiTheme="minorHAnsi" w:hAnsiTheme="minorHAnsi" w:cs="Calibri"/>
        </w:rPr>
      </w:pPr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5AD3FE2F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EBC10AE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FD8C30B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79BF631F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A8C34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4CF18F1E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6A0C3EC6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72D119B4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0CA6AD6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CB2B37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9C6EDD">
              <w:rPr>
                <w:rFonts w:asciiTheme="minorHAnsi" w:hAnsiTheme="minorHAnsi" w:cs="Calibri"/>
                <w:sz w:val="20"/>
              </w:rPr>
              <w:t>wpisany do:</w:t>
            </w:r>
          </w:p>
          <w:p w14:paraId="3A45A42A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1CB7A82A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B22FB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409B9343" w14:textId="7125E442" w:rsidR="003D7F46" w:rsidRPr="00147E34" w:rsidRDefault="003D7F46" w:rsidP="003D7F46">
            <w:pPr>
              <w:jc w:val="both"/>
              <w:rPr>
                <w:rFonts w:asciiTheme="minorHAnsi" w:hAnsiTheme="minorHAnsi" w:cs="Arial"/>
              </w:rPr>
            </w:pPr>
          </w:p>
          <w:p w14:paraId="2B6D59B7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2DD3C8C8" w14:textId="55B2A4EC" w:rsidR="00330780" w:rsidRPr="00147E34" w:rsidRDefault="00330780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9C6EDD" w14:paraId="33345DB4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07166D6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0A70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3D70B868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FB9555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E101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BF980A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85F4DD7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05B2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0D6A7F" w:rsidRPr="009C6EDD" w14:paraId="3C63B870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DC8DA8A" w14:textId="77777777" w:rsidR="000D6A7F" w:rsidRPr="009C6EDD" w:rsidRDefault="000D6A7F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9422" w14:textId="77777777" w:rsidR="000D6A7F" w:rsidRPr="009C6EDD" w:rsidRDefault="000D6A7F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3CA78A4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8A78397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02F11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57B27AA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98300C5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r w:rsidRPr="009C6EDD">
              <w:rPr>
                <w:rFonts w:asciiTheme="minorHAnsi" w:hAnsiTheme="minorHAnsi" w:cs="Calibri"/>
                <w:lang w:val="de-DE"/>
              </w:rPr>
              <w:t xml:space="preserve">Adres </w:t>
            </w:r>
            <w:r w:rsidR="00330780" w:rsidRPr="009C6EDD">
              <w:rPr>
                <w:rFonts w:asciiTheme="minorHAnsi" w:hAnsiTheme="minorHAnsi" w:cs="Calibri"/>
                <w:lang w:val="de-DE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17390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749858D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AD821E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59F2D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5EAC1F96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95F61F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B0FC306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6B9AD20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C33667D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1AEF964A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564B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EAC6B09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79338C5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15F5CB30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1180C050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135E88AB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CADC62A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2197FC05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0C449A2F" w14:textId="77777777" w:rsidR="0065133F" w:rsidRPr="0062154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3EDBA4A3" w14:textId="00C135A6" w:rsidR="0065133F" w:rsidRDefault="0065133F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</w:rPr>
      </w:pPr>
    </w:p>
    <w:p w14:paraId="0F33E438" w14:textId="0A666977" w:rsidR="00B52249" w:rsidRDefault="00B52249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</w:rPr>
      </w:pPr>
    </w:p>
    <w:p w14:paraId="15E8BA4C" w14:textId="1C3FB4B4" w:rsidR="00B52249" w:rsidRDefault="00B52249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</w:rPr>
      </w:pPr>
    </w:p>
    <w:p w14:paraId="53040E9E" w14:textId="77777777" w:rsidR="00B52249" w:rsidRDefault="00B52249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</w:rPr>
      </w:pPr>
    </w:p>
    <w:p w14:paraId="1BB0762D" w14:textId="5BB25C1C" w:rsidR="006C69C7" w:rsidRDefault="006C69C7" w:rsidP="0065133F">
      <w:pPr>
        <w:tabs>
          <w:tab w:val="left" w:pos="3752"/>
        </w:tabs>
        <w:spacing w:line="360" w:lineRule="auto"/>
        <w:rPr>
          <w:rFonts w:asciiTheme="minorHAnsi" w:hAnsiTheme="minorHAnsi" w:cs="Calibri"/>
          <w:b/>
        </w:rPr>
      </w:pPr>
    </w:p>
    <w:p w14:paraId="7E241DE8" w14:textId="7AF68FB4" w:rsidR="00CE4C5F" w:rsidRDefault="00743EC9" w:rsidP="00743EC9">
      <w:pPr>
        <w:tabs>
          <w:tab w:val="left" w:pos="3221"/>
        </w:tabs>
        <w:spacing w:line="360" w:lineRule="auto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ab/>
      </w:r>
    </w:p>
    <w:p w14:paraId="0B47D776" w14:textId="4EB48376" w:rsidR="00B71F92" w:rsidRPr="00147E34" w:rsidRDefault="00BC1E0B" w:rsidP="003C7C9F">
      <w:pPr>
        <w:pStyle w:val="Akapitzlist"/>
        <w:numPr>
          <w:ilvl w:val="0"/>
          <w:numId w:val="1"/>
        </w:numPr>
        <w:tabs>
          <w:tab w:val="left" w:pos="3969"/>
        </w:tabs>
        <w:spacing w:line="360" w:lineRule="auto"/>
        <w:jc w:val="center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lastRenderedPageBreak/>
        <w:t>OFERTA WYKONAWCY</w:t>
      </w:r>
    </w:p>
    <w:p w14:paraId="6E4EB6DB" w14:textId="761FC21B" w:rsidR="003559FF" w:rsidRDefault="00147E34" w:rsidP="000A2A72">
      <w:pPr>
        <w:jc w:val="both"/>
        <w:rPr>
          <w:rFonts w:ascii="Calibri" w:hAnsi="Calibri" w:cs="Calibr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</w:rPr>
        <w:t xml:space="preserve"> </w:t>
      </w:r>
      <w:r w:rsidR="00F349C9" w:rsidRPr="001A74C1">
        <w:rPr>
          <w:rFonts w:asciiTheme="minorHAnsi" w:hAnsiTheme="minorHAnsi" w:cstheme="minorHAnsi"/>
          <w:b/>
        </w:rPr>
        <w:t>Ja/my niżej podpisana(-ni)</w:t>
      </w:r>
      <w:r w:rsidR="00F349C9">
        <w:rPr>
          <w:rFonts w:asciiTheme="minorHAnsi" w:hAnsiTheme="minorHAnsi" w:cstheme="minorHAnsi"/>
          <w:b/>
        </w:rPr>
        <w:t xml:space="preserve"> </w:t>
      </w:r>
      <w:r w:rsidR="005A539A" w:rsidRPr="0068126E">
        <w:rPr>
          <w:rFonts w:asciiTheme="minorHAnsi" w:hAnsiTheme="minorHAnsi" w:cstheme="minorHAnsi"/>
          <w:b/>
        </w:rPr>
        <w:t>ubiegając się o udzielenie zamówienia publicznego na</w:t>
      </w:r>
      <w:r w:rsidR="007A1F7B" w:rsidRPr="0068126E">
        <w:rPr>
          <w:rFonts w:asciiTheme="minorHAnsi" w:hAnsiTheme="minorHAnsi" w:cstheme="minorHAnsi"/>
          <w:b/>
        </w:rPr>
        <w:t>:</w:t>
      </w:r>
      <w:r w:rsidR="00024686" w:rsidRPr="00024686">
        <w:rPr>
          <w:rFonts w:asciiTheme="minorHAnsi" w:hAnsiTheme="minorHAnsi" w:cs="Calibri"/>
          <w:bCs/>
          <w:iCs/>
          <w:sz w:val="22"/>
          <w:szCs w:val="22"/>
          <w:u w:val="single"/>
        </w:rPr>
        <w:t xml:space="preserve"> </w:t>
      </w:r>
      <w:r w:rsidR="00B52249" w:rsidRPr="00B52249">
        <w:rPr>
          <w:rFonts w:asciiTheme="minorHAnsi" w:hAnsiTheme="minorHAnsi" w:cs="Calibri"/>
          <w:bCs/>
          <w:iCs/>
          <w:sz w:val="22"/>
          <w:szCs w:val="22"/>
          <w:u w:val="single"/>
        </w:rPr>
        <w:t>Dostawa wyrobów medycznych/niemedycznych/obłożeń</w:t>
      </w:r>
    </w:p>
    <w:p w14:paraId="182F73BF" w14:textId="77777777" w:rsidR="00743EC9" w:rsidRDefault="00743EC9" w:rsidP="000A2A72">
      <w:pPr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46BB6325" w14:textId="77777777" w:rsidR="003559FF" w:rsidRDefault="003559FF" w:rsidP="000A2A72">
      <w:pPr>
        <w:jc w:val="both"/>
        <w:rPr>
          <w:rFonts w:ascii="Calibri" w:hAnsi="Calibri" w:cs="Calibri"/>
          <w:u w:val="single"/>
        </w:rPr>
      </w:pPr>
    </w:p>
    <w:p w14:paraId="47F26924" w14:textId="77777777" w:rsidR="007A1F7B" w:rsidRPr="009C6EDD" w:rsidRDefault="007A1F7B" w:rsidP="000A2A72">
      <w:pPr>
        <w:jc w:val="both"/>
        <w:rPr>
          <w:rFonts w:asciiTheme="minorHAnsi" w:hAnsiTheme="minorHAnsi" w:cstheme="minorHAnsi"/>
          <w:b/>
        </w:rPr>
      </w:pPr>
      <w:r w:rsidRPr="009C6EDD">
        <w:rPr>
          <w:rFonts w:asciiTheme="minorHAnsi" w:hAnsiTheme="minorHAnsi" w:cstheme="minorHAnsi"/>
          <w:b/>
          <w:bCs/>
          <w:iCs/>
        </w:rPr>
        <w:t>składam</w:t>
      </w:r>
      <w:r w:rsidR="00F82E8C">
        <w:rPr>
          <w:rFonts w:asciiTheme="minorHAnsi" w:hAnsiTheme="minorHAnsi" w:cstheme="minorHAnsi"/>
          <w:b/>
          <w:bCs/>
          <w:iCs/>
        </w:rPr>
        <w:t xml:space="preserve"> (-</w:t>
      </w:r>
      <w:r w:rsidRPr="009C6EDD">
        <w:rPr>
          <w:rFonts w:asciiTheme="minorHAnsi" w:hAnsiTheme="minorHAnsi" w:cstheme="minorHAnsi"/>
          <w:b/>
          <w:bCs/>
          <w:iCs/>
        </w:rPr>
        <w:t>y</w:t>
      </w:r>
      <w:r w:rsidR="00F82E8C">
        <w:rPr>
          <w:rFonts w:asciiTheme="minorHAnsi" w:hAnsiTheme="minorHAnsi" w:cstheme="minorHAnsi"/>
          <w:b/>
          <w:bCs/>
          <w:iCs/>
        </w:rPr>
        <w:t>)</w:t>
      </w:r>
      <w:r w:rsidRPr="009C6EDD">
        <w:rPr>
          <w:rFonts w:asciiTheme="minorHAnsi" w:hAnsiTheme="minorHAnsi" w:cstheme="minorHAnsi"/>
          <w:b/>
          <w:bCs/>
        </w:rPr>
        <w:t xml:space="preserve"> niniejszą ofertę:</w:t>
      </w:r>
    </w:p>
    <w:p w14:paraId="39B8656B" w14:textId="77777777" w:rsidR="007A1F7B" w:rsidRPr="009C6EDD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72177D74" w14:textId="77777777" w:rsidR="007A1F7B" w:rsidRDefault="007A1F7B" w:rsidP="005A539A">
      <w:pPr>
        <w:jc w:val="both"/>
        <w:rPr>
          <w:rFonts w:asciiTheme="minorHAnsi" w:hAnsiTheme="minorHAnsi" w:cstheme="minorHAnsi"/>
          <w:bCs/>
        </w:rPr>
      </w:pPr>
      <w:r w:rsidRPr="009C6EDD">
        <w:rPr>
          <w:rFonts w:asciiTheme="minorHAnsi" w:hAnsiTheme="minorHAnsi" w:cstheme="minorHAnsi"/>
        </w:rPr>
        <w:t xml:space="preserve">Oferuję(-jemy) wykonanie zamówienia zgodnie z opisem przedmiotu zamówienia oraz zgodnie </w:t>
      </w:r>
      <w:r w:rsidRPr="009C6EDD">
        <w:rPr>
          <w:rFonts w:asciiTheme="minorHAnsi" w:hAnsiTheme="minorHAnsi" w:cstheme="minorHAnsi"/>
        </w:rPr>
        <w:br/>
        <w:t xml:space="preserve">z zasadami </w:t>
      </w:r>
      <w:r w:rsidRPr="009C6EDD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</w:t>
      </w:r>
      <w:r w:rsidR="00F349C9">
        <w:rPr>
          <w:rFonts w:asciiTheme="minorHAnsi" w:hAnsiTheme="minorHAnsi" w:cstheme="minorHAnsi"/>
          <w:bCs/>
        </w:rPr>
        <w:t xml:space="preserve"> za cenę</w:t>
      </w:r>
      <w:r w:rsidRPr="009C6EDD">
        <w:rPr>
          <w:rFonts w:asciiTheme="minorHAnsi" w:hAnsiTheme="minorHAnsi" w:cstheme="minorHAnsi"/>
          <w:bCs/>
        </w:rPr>
        <w:t>:</w:t>
      </w:r>
    </w:p>
    <w:p w14:paraId="0A34C534" w14:textId="77777777" w:rsidR="00FF3D43" w:rsidRDefault="00FF3D43" w:rsidP="005A539A">
      <w:pPr>
        <w:rPr>
          <w:rFonts w:asciiTheme="minorHAnsi" w:hAnsiTheme="minorHAnsi" w:cstheme="minorHAnsi"/>
        </w:rPr>
      </w:pPr>
    </w:p>
    <w:p w14:paraId="6B691767" w14:textId="77777777" w:rsidR="003559FF" w:rsidRDefault="003559FF" w:rsidP="00F151D1">
      <w:pPr>
        <w:rPr>
          <w:rFonts w:asciiTheme="minorHAnsi" w:hAnsiTheme="minorHAnsi" w:cstheme="minorHAnsi"/>
        </w:rPr>
      </w:pPr>
    </w:p>
    <w:p w14:paraId="098885FA" w14:textId="77777777" w:rsidR="00D773D7" w:rsidRPr="001216BA" w:rsidRDefault="00D773D7" w:rsidP="00D773D7">
      <w:pPr>
        <w:rPr>
          <w:rFonts w:asciiTheme="minorHAnsi" w:hAnsiTheme="minorHAnsi" w:cstheme="minorHAnsi"/>
          <w:b/>
          <w:bCs/>
          <w:u w:val="single"/>
        </w:rPr>
      </w:pPr>
      <w:r w:rsidRPr="001216BA">
        <w:rPr>
          <w:rFonts w:asciiTheme="minorHAnsi" w:hAnsiTheme="minorHAnsi" w:cstheme="minorHAnsi"/>
          <w:b/>
          <w:bCs/>
          <w:u w:val="single"/>
        </w:rPr>
        <w:t>UWAGA:</w:t>
      </w:r>
    </w:p>
    <w:p w14:paraId="5588765A" w14:textId="77777777" w:rsidR="00D773D7" w:rsidRPr="001216BA" w:rsidRDefault="00D773D7" w:rsidP="00D773D7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>Wskazać/</w:t>
      </w:r>
      <w:r w:rsidRPr="001216BA">
        <w:rPr>
          <w:rFonts w:asciiTheme="minorHAnsi" w:hAnsiTheme="minorHAnsi" w:cstheme="minorHAnsi"/>
          <w:b/>
          <w:bCs/>
          <w:u w:val="single"/>
        </w:rPr>
        <w:t>Wypełnić dla oferowanej części  !!!!</w:t>
      </w:r>
    </w:p>
    <w:p w14:paraId="6F312CD0" w14:textId="77777777" w:rsidR="00D773D7" w:rsidRDefault="00D773D7" w:rsidP="00D773D7">
      <w:pPr>
        <w:rPr>
          <w:rFonts w:asciiTheme="minorHAnsi" w:hAnsiTheme="minorHAnsi" w:cstheme="minorHAnsi"/>
          <w:b/>
          <w:bCs/>
        </w:rPr>
      </w:pPr>
    </w:p>
    <w:p w14:paraId="4C912AC3" w14:textId="77777777" w:rsidR="00D773D7" w:rsidRDefault="00D773D7" w:rsidP="00D773D7">
      <w:pPr>
        <w:rPr>
          <w:rFonts w:asciiTheme="minorHAnsi" w:hAnsiTheme="minorHAnsi" w:cstheme="minorHAnsi"/>
          <w:b/>
          <w:bCs/>
        </w:rPr>
      </w:pPr>
    </w:p>
    <w:p w14:paraId="782256C6" w14:textId="77777777" w:rsidR="00D773D7" w:rsidRPr="008A6D79" w:rsidRDefault="00D773D7" w:rsidP="00D773D7">
      <w:pPr>
        <w:rPr>
          <w:rFonts w:asciiTheme="minorHAnsi" w:hAnsiTheme="minorHAnsi" w:cstheme="minorHAnsi"/>
          <w:b/>
          <w:bCs/>
        </w:rPr>
      </w:pPr>
      <w:r w:rsidRPr="008A6D79">
        <w:rPr>
          <w:rFonts w:asciiTheme="minorHAnsi" w:hAnsiTheme="minorHAnsi" w:cstheme="minorHAnsi"/>
          <w:b/>
          <w:bCs/>
        </w:rPr>
        <w:t>Część nr …………….</w:t>
      </w:r>
    </w:p>
    <w:p w14:paraId="5867E543" w14:textId="77777777" w:rsidR="00D773D7" w:rsidRPr="001216BA" w:rsidRDefault="00D773D7" w:rsidP="00D773D7">
      <w:pPr>
        <w:rPr>
          <w:rFonts w:asciiTheme="minorHAnsi" w:hAnsiTheme="minorHAnsi" w:cstheme="minorHAnsi"/>
        </w:rPr>
      </w:pPr>
      <w:r w:rsidRPr="001216BA">
        <w:rPr>
          <w:rFonts w:asciiTheme="minorHAnsi" w:hAnsiTheme="minorHAnsi" w:cstheme="minorHAnsi"/>
        </w:rPr>
        <w:t xml:space="preserve">Wartość netto   wynosi: ..................................................... zł </w:t>
      </w:r>
      <w:r w:rsidRPr="001216BA">
        <w:rPr>
          <w:rFonts w:asciiTheme="minorHAnsi" w:hAnsiTheme="minorHAnsi" w:cstheme="minorHAnsi"/>
        </w:rPr>
        <w:br/>
        <w:t>słownie: ..................................................................................</w:t>
      </w:r>
    </w:p>
    <w:p w14:paraId="24D31495" w14:textId="77777777" w:rsidR="00D773D7" w:rsidRDefault="00D773D7" w:rsidP="00D773D7">
      <w:pPr>
        <w:rPr>
          <w:rFonts w:asciiTheme="minorHAnsi" w:hAnsiTheme="minorHAnsi" w:cstheme="minorHAnsi"/>
        </w:rPr>
      </w:pPr>
    </w:p>
    <w:p w14:paraId="50C9586B" w14:textId="77777777" w:rsidR="00D773D7" w:rsidRPr="001216BA" w:rsidRDefault="00D773D7" w:rsidP="00D773D7">
      <w:pPr>
        <w:rPr>
          <w:rFonts w:asciiTheme="minorHAnsi" w:hAnsiTheme="minorHAnsi" w:cstheme="minorHAnsi"/>
        </w:rPr>
      </w:pPr>
      <w:r w:rsidRPr="001216BA">
        <w:rPr>
          <w:rFonts w:asciiTheme="minorHAnsi" w:hAnsiTheme="minorHAnsi" w:cstheme="minorHAnsi"/>
        </w:rPr>
        <w:t>Wartość brutto   wynosi: .......................................</w:t>
      </w:r>
      <w:r>
        <w:rPr>
          <w:rFonts w:asciiTheme="minorHAnsi" w:hAnsiTheme="minorHAnsi" w:cstheme="minorHAnsi"/>
        </w:rPr>
        <w:t>..............</w:t>
      </w:r>
      <w:r w:rsidRPr="001216BA">
        <w:rPr>
          <w:rFonts w:asciiTheme="minorHAnsi" w:hAnsiTheme="minorHAnsi" w:cstheme="minorHAnsi"/>
        </w:rPr>
        <w:t xml:space="preserve"> zł </w:t>
      </w:r>
      <w:r w:rsidRPr="001216BA">
        <w:rPr>
          <w:rFonts w:asciiTheme="minorHAnsi" w:hAnsiTheme="minorHAnsi" w:cstheme="minorHAnsi"/>
        </w:rPr>
        <w:br/>
        <w:t>słownie: ..................................................................................</w:t>
      </w:r>
    </w:p>
    <w:p w14:paraId="1EF18420" w14:textId="77777777" w:rsidR="00630577" w:rsidRDefault="00630577" w:rsidP="00630577">
      <w:pPr>
        <w:ind w:left="284"/>
        <w:jc w:val="both"/>
        <w:rPr>
          <w:rFonts w:asciiTheme="minorHAnsi" w:hAnsiTheme="minorHAnsi" w:cs="Arial"/>
        </w:rPr>
      </w:pPr>
    </w:p>
    <w:p w14:paraId="0B129374" w14:textId="77777777" w:rsidR="003C1351" w:rsidRDefault="003C1351" w:rsidP="00180F0B">
      <w:pPr>
        <w:pStyle w:val="Bezodstpw"/>
        <w:jc w:val="both"/>
        <w:rPr>
          <w:rFonts w:asciiTheme="minorHAnsi" w:hAnsiTheme="minorHAnsi" w:cs="Calibri"/>
          <w:b/>
        </w:rPr>
      </w:pPr>
    </w:p>
    <w:p w14:paraId="1A62DCBA" w14:textId="631C81B5" w:rsidR="004B7A73" w:rsidRDefault="00430D46" w:rsidP="00180F0B">
      <w:pPr>
        <w:pStyle w:val="Bezodstpw"/>
        <w:jc w:val="both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</w:rPr>
        <w:t>Wyliczoną</w:t>
      </w:r>
      <w:r w:rsidRPr="00BB641C">
        <w:rPr>
          <w:rFonts w:asciiTheme="minorHAnsi" w:hAnsiTheme="minorHAnsi" w:cs="Calibri"/>
          <w:b/>
        </w:rPr>
        <w:t xml:space="preserve"> </w:t>
      </w:r>
      <w:r>
        <w:rPr>
          <w:rFonts w:asciiTheme="minorHAnsi" w:hAnsiTheme="minorHAnsi" w:cs="Calibri"/>
          <w:b/>
        </w:rPr>
        <w:t>zgodnie z Formularzem cenowym (z</w:t>
      </w:r>
      <w:r w:rsidRPr="00BB641C">
        <w:rPr>
          <w:rFonts w:asciiTheme="minorHAnsi" w:hAnsiTheme="minorHAnsi" w:cs="Calibri"/>
          <w:b/>
        </w:rPr>
        <w:t>ałącznik nr 2</w:t>
      </w:r>
      <w:r w:rsidR="00D773D7">
        <w:rPr>
          <w:rFonts w:asciiTheme="minorHAnsi" w:hAnsiTheme="minorHAnsi" w:cs="Calibri"/>
          <w:b/>
        </w:rPr>
        <w:t>.1 – 2.</w:t>
      </w:r>
      <w:r w:rsidR="00B52249">
        <w:rPr>
          <w:rFonts w:asciiTheme="minorHAnsi" w:hAnsiTheme="minorHAnsi" w:cs="Calibri"/>
          <w:b/>
        </w:rPr>
        <w:t>22</w:t>
      </w:r>
      <w:r w:rsidR="00180F0B">
        <w:rPr>
          <w:rFonts w:asciiTheme="minorHAnsi" w:hAnsiTheme="minorHAnsi" w:cs="Calibri"/>
          <w:b/>
        </w:rPr>
        <w:t xml:space="preserve"> </w:t>
      </w:r>
      <w:r w:rsidRPr="00BB641C">
        <w:rPr>
          <w:rFonts w:asciiTheme="minorHAnsi" w:hAnsiTheme="minorHAnsi" w:cs="Calibri"/>
          <w:b/>
        </w:rPr>
        <w:t>do SWZ</w:t>
      </w:r>
      <w:r>
        <w:rPr>
          <w:rFonts w:asciiTheme="minorHAnsi" w:hAnsiTheme="minorHAnsi" w:cs="Calibri"/>
          <w:b/>
        </w:rPr>
        <w:t xml:space="preserve">), stanowiącym integralną część </w:t>
      </w:r>
      <w:r w:rsidRPr="00BB641C">
        <w:rPr>
          <w:rFonts w:asciiTheme="minorHAnsi" w:hAnsiTheme="minorHAnsi" w:cs="Calibri"/>
          <w:b/>
        </w:rPr>
        <w:t>Formularza oferty</w:t>
      </w:r>
    </w:p>
    <w:p w14:paraId="56C1F66D" w14:textId="2B855EFA" w:rsidR="00146CCE" w:rsidRDefault="00146CCE" w:rsidP="009C2C75">
      <w:pPr>
        <w:pStyle w:val="Bezodstpw"/>
        <w:rPr>
          <w:rFonts w:asciiTheme="minorHAnsi" w:hAnsiTheme="minorHAnsi" w:cs="Calibri"/>
          <w:b/>
          <w:sz w:val="22"/>
          <w:szCs w:val="22"/>
        </w:rPr>
      </w:pPr>
    </w:p>
    <w:p w14:paraId="3B70B012" w14:textId="77777777" w:rsidR="00146CCE" w:rsidRDefault="00146CCE" w:rsidP="00D05A52">
      <w:pPr>
        <w:pStyle w:val="Bezodstpw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582FAF71" w14:textId="77777777" w:rsidR="00D05A52" w:rsidRPr="00D05A52" w:rsidRDefault="00D05A52" w:rsidP="00D05A52">
      <w:pPr>
        <w:pStyle w:val="Bezodstpw"/>
        <w:jc w:val="center"/>
        <w:rPr>
          <w:rFonts w:asciiTheme="minorHAnsi" w:hAnsiTheme="minorHAnsi" w:cs="Calibri"/>
          <w:b/>
          <w:sz w:val="22"/>
          <w:szCs w:val="22"/>
        </w:rPr>
      </w:pPr>
      <w:r w:rsidRPr="00D05A52">
        <w:rPr>
          <w:rFonts w:asciiTheme="minorHAnsi" w:hAnsiTheme="minorHAnsi" w:cs="Calibri"/>
          <w:b/>
          <w:sz w:val="22"/>
          <w:szCs w:val="22"/>
        </w:rPr>
        <w:t>III. OŚWIADCZENIA W ZAKRESIE PODSTAW WYKLUCZENIA</w:t>
      </w:r>
    </w:p>
    <w:p w14:paraId="386A6A6D" w14:textId="77777777" w:rsidR="00D05A52" w:rsidRPr="00D05A52" w:rsidRDefault="00D05A52" w:rsidP="00D05A52">
      <w:pPr>
        <w:pStyle w:val="Bezodstpw"/>
        <w:rPr>
          <w:rFonts w:asciiTheme="minorHAnsi" w:hAnsiTheme="minorHAnsi" w:cs="Calibri"/>
          <w:b/>
          <w:sz w:val="22"/>
          <w:szCs w:val="22"/>
        </w:rPr>
      </w:pPr>
    </w:p>
    <w:p w14:paraId="7DFA29DA" w14:textId="77777777" w:rsidR="00CC1FB2" w:rsidRDefault="00CC1FB2" w:rsidP="00CC1FB2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01248803" w14:textId="55BEE69D" w:rsidR="00CC1FB2" w:rsidRDefault="00CC1FB2" w:rsidP="00CC1FB2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="00934665">
        <w:rPr>
          <w:rFonts w:ascii="Calibri" w:hAnsi="Calibri" w:cs="Calibri"/>
          <w:color w:val="000000"/>
          <w:lang w:eastAsia="en-US"/>
        </w:rPr>
        <w:br/>
      </w:r>
      <w:r>
        <w:rPr>
          <w:rFonts w:ascii="Calibri" w:hAnsi="Calibri" w:cs="Calibri"/>
          <w:i/>
          <w:color w:val="000000"/>
          <w:lang w:eastAsia="en-US"/>
        </w:rPr>
        <w:t xml:space="preserve">o szczególnych rozwiązaniach w zakresie przeciwdziałania wspieraniu agresji na Ukrainę </w:t>
      </w:r>
      <w:r>
        <w:rPr>
          <w:rFonts w:ascii="Calibri" w:hAnsi="Calibri" w:cs="Calibri"/>
          <w:i/>
          <w:color w:val="000000"/>
          <w:lang w:eastAsia="en-US"/>
        </w:rPr>
        <w:br/>
        <w:t>oraz służących ochronie bezpieczeństwa narodowego;</w:t>
      </w:r>
    </w:p>
    <w:p w14:paraId="71827949" w14:textId="77777777" w:rsidR="00CC1FB2" w:rsidRDefault="00CC1FB2" w:rsidP="00CC1FB2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</w:p>
    <w:p w14:paraId="3573C714" w14:textId="77777777" w:rsidR="00CC1FB2" w:rsidRDefault="00CC1FB2" w:rsidP="00CC1FB2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sz w:val="21"/>
          <w:szCs w:val="21"/>
          <w:u w:val="single"/>
          <w:lang w:eastAsia="en-US"/>
        </w:rPr>
      </w:pPr>
      <w:r>
        <w:rPr>
          <w:rFonts w:asciiTheme="minorHAnsi" w:eastAsiaTheme="minorHAnsi" w:hAnsiTheme="minorHAnsi" w:cstheme="minorHAnsi"/>
          <w:color w:val="000000" w:themeColor="text1"/>
          <w:sz w:val="21"/>
          <w:szCs w:val="21"/>
          <w:u w:val="single"/>
          <w:lang w:eastAsia="en-US"/>
        </w:rPr>
        <w:t>Oświadczam,</w:t>
      </w:r>
    </w:p>
    <w:p w14:paraId="563BB85E" w14:textId="77777777" w:rsidR="00CB54C1" w:rsidRPr="00F76437" w:rsidRDefault="00CB54C1" w:rsidP="00CB54C1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color w:val="000000"/>
        </w:rPr>
      </w:pPr>
      <w:r w:rsidRPr="00F76437">
        <w:rPr>
          <w:rFonts w:asciiTheme="minorHAnsi" w:hAnsiTheme="minorHAnsi" w:cstheme="minorHAnsi"/>
          <w:color w:val="000000"/>
          <w:lang w:eastAsia="en-US"/>
        </w:rPr>
        <w:t xml:space="preserve">że nie jestem objęty </w:t>
      </w:r>
      <w:r w:rsidRPr="00F76437">
        <w:rPr>
          <w:rFonts w:ascii="Calibri" w:hAnsi="Calibri" w:cs="Calibri"/>
          <w:color w:val="000000"/>
        </w:rPr>
        <w:t xml:space="preserve">zakazem udzielania lub dalszego wykonywania wszelkich zamówień publicznych </w:t>
      </w:r>
      <w:r>
        <w:rPr>
          <w:rFonts w:ascii="Calibri" w:hAnsi="Calibri" w:cs="Calibri"/>
          <w:color w:val="000000"/>
        </w:rPr>
        <w:br/>
      </w:r>
      <w:r w:rsidRPr="00F76437">
        <w:rPr>
          <w:rFonts w:ascii="Calibri" w:hAnsi="Calibri" w:cs="Calibri"/>
          <w:color w:val="000000"/>
        </w:rPr>
        <w:t xml:space="preserve">na podstawie </w:t>
      </w:r>
      <w:bookmarkStart w:id="1" w:name="_Hlk213313645"/>
      <w:r w:rsidRPr="00F76437">
        <w:rPr>
          <w:rFonts w:ascii="Calibri" w:hAnsi="Calibri" w:cs="Calibri"/>
          <w:color w:val="000000"/>
        </w:rPr>
        <w:t xml:space="preserve">art. 5k Rozporządzenia Rady (UE) </w:t>
      </w:r>
      <w:r w:rsidRPr="00F76437">
        <w:rPr>
          <w:rFonts w:ascii="Calibri" w:hAnsi="Calibri" w:cs="Calibri"/>
          <w:i/>
          <w:iCs/>
          <w:color w:val="000000"/>
        </w:rPr>
        <w:t>833/2014 dotyczącego środków ograniczających w związku</w:t>
      </w:r>
      <w:r>
        <w:rPr>
          <w:rFonts w:ascii="Calibri" w:hAnsi="Calibri" w:cs="Calibri"/>
          <w:i/>
          <w:iCs/>
          <w:color w:val="000000"/>
        </w:rPr>
        <w:br/>
      </w:r>
      <w:r w:rsidRPr="00F76437">
        <w:rPr>
          <w:rFonts w:ascii="Calibri" w:hAnsi="Calibri" w:cs="Calibri"/>
          <w:i/>
          <w:iCs/>
          <w:color w:val="000000"/>
        </w:rPr>
        <w:t xml:space="preserve"> z działaniami Rosji destabilizującymi sytuację na Ukrainie </w:t>
      </w:r>
      <w:r w:rsidRPr="00F76437">
        <w:rPr>
          <w:rFonts w:ascii="Calibri" w:hAnsi="Calibri" w:cs="Calibri"/>
          <w:color w:val="000000"/>
        </w:rPr>
        <w:t xml:space="preserve">(dalej: „Rozporządzenie Rady UE”) </w:t>
      </w:r>
      <w:bookmarkStart w:id="2" w:name="_Hlk213411167"/>
      <w:bookmarkEnd w:id="1"/>
      <w:r w:rsidRPr="00F76437">
        <w:rPr>
          <w:rFonts w:ascii="Calibri" w:hAnsi="Calibri" w:cs="Calibri"/>
          <w:color w:val="000000"/>
        </w:rPr>
        <w:t xml:space="preserve">w brzmieniu nadanym: rozporządzeniem Rady (UE) 2022/576 </w:t>
      </w:r>
      <w:bookmarkStart w:id="3" w:name="_Hlk213411021"/>
      <w:r w:rsidRPr="00F76437">
        <w:rPr>
          <w:rFonts w:ascii="Calibri" w:hAnsi="Calibri" w:cs="Calibri"/>
          <w:color w:val="000000"/>
        </w:rPr>
        <w:t xml:space="preserve">w sprawie zmiany rozporządzenia (UE) nr 833/2014 dotyczącego środków ograniczających w związku z działaniami Rosji destabilizującymi sytuację na Ukrainie </w:t>
      </w:r>
      <w:bookmarkEnd w:id="3"/>
      <w:r w:rsidRPr="00F76437">
        <w:rPr>
          <w:rFonts w:ascii="Calibri" w:hAnsi="Calibri" w:cs="Calibri"/>
          <w:color w:val="000000"/>
        </w:rPr>
        <w:t>oraz rozporządzeniem Rady (UE) 2025/2033, w sprawie zmiany rozporządzenia (UE) nr 833/2014 dotyczącego środków ograniczających w związku z działaniami Rosji destabilizującymi sytuację na Ukrainie.</w:t>
      </w:r>
      <w:bookmarkEnd w:id="2"/>
    </w:p>
    <w:p w14:paraId="4C0FBF59" w14:textId="77777777" w:rsidR="006E52EA" w:rsidRPr="00147E34" w:rsidRDefault="006E52EA" w:rsidP="00012B51">
      <w:pPr>
        <w:pStyle w:val="Bezodstpw"/>
        <w:rPr>
          <w:rFonts w:asciiTheme="minorHAnsi" w:hAnsiTheme="minorHAnsi" w:cs="Calibri"/>
          <w:b/>
          <w:szCs w:val="20"/>
        </w:rPr>
      </w:pPr>
    </w:p>
    <w:p w14:paraId="132C8816" w14:textId="77777777" w:rsidR="00570B3D" w:rsidRPr="00147E34" w:rsidRDefault="00D05A52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="00BC1E0B"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2E6D63CC" w14:textId="77777777" w:rsidR="004A24A4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044CBD6E" w14:textId="77777777" w:rsidR="00180F0B" w:rsidRDefault="00180F0B" w:rsidP="00180F0B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 xml:space="preserve">Zapoznaliśmy się z treścią SWZ, a w szczególności z opisem przedmiotu zamówienia i z projektowanymi postanowieniami umowy oraz ze zmianami i wyjaśnieniami  treści </w:t>
      </w:r>
      <w:r w:rsidRPr="00F96CC1">
        <w:rPr>
          <w:rFonts w:asciiTheme="minorHAnsi" w:hAnsiTheme="minorHAnsi" w:cs="Calibri"/>
          <w:szCs w:val="20"/>
        </w:rPr>
        <w:t>SWZ i oświadczam(-y), że</w:t>
      </w:r>
      <w:r>
        <w:rPr>
          <w:rFonts w:asciiTheme="minorHAnsi" w:hAnsiTheme="minorHAnsi" w:cs="Calibri"/>
          <w:szCs w:val="20"/>
        </w:rPr>
        <w:t xml:space="preserve"> wykonamy zamówienie na warunkach i zasadach określonych tam przez Zamawiającego.</w:t>
      </w:r>
    </w:p>
    <w:p w14:paraId="0F0BD3DF" w14:textId="77777777" w:rsidR="00180F0B" w:rsidRDefault="00180F0B" w:rsidP="00180F0B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>Przedmiot zamówienia zostanie wykonany zgodnie z terminem określonym w SWZ.</w:t>
      </w:r>
    </w:p>
    <w:p w14:paraId="53CBBA3F" w14:textId="77777777" w:rsidR="00180F0B" w:rsidRDefault="00180F0B" w:rsidP="00180F0B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CA764F">
        <w:rPr>
          <w:rFonts w:asciiTheme="minorHAnsi" w:hAnsiTheme="minorHAnsi" w:cs="Calibri"/>
          <w:szCs w:val="20"/>
        </w:rPr>
        <w:t>Oświadczam</w:t>
      </w:r>
      <w:r>
        <w:rPr>
          <w:rFonts w:asciiTheme="minorHAnsi" w:hAnsiTheme="minorHAnsi" w:cs="Calibri"/>
          <w:szCs w:val="20"/>
        </w:rPr>
        <w:t>(-</w:t>
      </w:r>
      <w:r w:rsidRPr="00CA764F">
        <w:rPr>
          <w:rFonts w:asciiTheme="minorHAnsi" w:hAnsiTheme="minorHAnsi" w:cs="Calibri"/>
          <w:szCs w:val="20"/>
        </w:rPr>
        <w:t>y</w:t>
      </w:r>
      <w:r>
        <w:rPr>
          <w:rFonts w:asciiTheme="minorHAnsi" w:hAnsiTheme="minorHAnsi" w:cs="Calibri"/>
          <w:szCs w:val="20"/>
        </w:rPr>
        <w:t>)</w:t>
      </w:r>
      <w:r w:rsidRPr="00CA764F">
        <w:rPr>
          <w:rFonts w:asciiTheme="minorHAnsi" w:hAnsiTheme="minorHAnsi" w:cs="Calibri"/>
          <w:szCs w:val="20"/>
        </w:rPr>
        <w:t xml:space="preserve">, że </w:t>
      </w:r>
      <w:r>
        <w:rPr>
          <w:rFonts w:asciiTheme="minorHAnsi" w:hAnsiTheme="minorHAnsi" w:cs="Calibri"/>
          <w:szCs w:val="20"/>
        </w:rPr>
        <w:t>uzyskaliśmy wszelkie informacje niezbędne do prawidłowego przygotowania i złożenia niniejszej oferty.</w:t>
      </w:r>
    </w:p>
    <w:p w14:paraId="49B4F17B" w14:textId="0BC4AFD1" w:rsidR="00180F0B" w:rsidRPr="005A539A" w:rsidRDefault="00180F0B" w:rsidP="00180F0B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5A539A">
        <w:rPr>
          <w:rFonts w:asciiTheme="minorHAnsi" w:hAnsiTheme="minorHAnsi" w:cstheme="minorHAnsi"/>
          <w:szCs w:val="20"/>
        </w:rPr>
        <w:t>Oświadczam(-my), że zapo</w:t>
      </w:r>
      <w:r>
        <w:rPr>
          <w:rFonts w:asciiTheme="minorHAnsi" w:hAnsiTheme="minorHAnsi" w:cstheme="minorHAnsi"/>
          <w:szCs w:val="20"/>
        </w:rPr>
        <w:t>znała</w:t>
      </w:r>
      <w:r w:rsidRPr="005A539A">
        <w:rPr>
          <w:rFonts w:asciiTheme="minorHAnsi" w:hAnsiTheme="minorHAnsi" w:cstheme="minorHAnsi"/>
          <w:szCs w:val="20"/>
        </w:rPr>
        <w:t xml:space="preserve">m(-liśmy) się z warunkami zawartymi w </w:t>
      </w:r>
      <w:r>
        <w:rPr>
          <w:rFonts w:asciiTheme="minorHAnsi" w:hAnsiTheme="minorHAnsi" w:cstheme="minorHAnsi"/>
          <w:szCs w:val="20"/>
        </w:rPr>
        <w:t>projektowanych postanowieniach umowy</w:t>
      </w:r>
      <w:r w:rsidRPr="005A539A">
        <w:rPr>
          <w:rFonts w:asciiTheme="minorHAnsi" w:hAnsiTheme="minorHAnsi" w:cstheme="minorHAnsi"/>
          <w:szCs w:val="20"/>
        </w:rPr>
        <w:t>, które zostaną wprowadzone do treści zawieranej umowy i akceptuję</w:t>
      </w:r>
      <w:r>
        <w:rPr>
          <w:rFonts w:asciiTheme="minorHAnsi" w:hAnsiTheme="minorHAnsi" w:cstheme="minorHAnsi"/>
          <w:szCs w:val="20"/>
        </w:rPr>
        <w:t xml:space="preserve"> </w:t>
      </w:r>
      <w:r w:rsidRPr="005A539A">
        <w:rPr>
          <w:rFonts w:asciiTheme="minorHAnsi" w:hAnsiTheme="minorHAnsi" w:cstheme="minorHAnsi"/>
          <w:szCs w:val="20"/>
        </w:rPr>
        <w:t>(-emy) je w całości. W razie wybrania mojej (naszej) oferty zobowiązuję(-jemy) się do podpisania</w:t>
      </w:r>
      <w:r>
        <w:rPr>
          <w:rFonts w:asciiTheme="minorHAnsi" w:hAnsiTheme="minorHAnsi" w:cstheme="minorHAnsi"/>
          <w:szCs w:val="20"/>
        </w:rPr>
        <w:t xml:space="preserve"> umowy na warunkach zawartych </w:t>
      </w:r>
      <w:r w:rsidR="001D7F8F">
        <w:rPr>
          <w:rFonts w:asciiTheme="minorHAnsi" w:hAnsiTheme="minorHAnsi" w:cstheme="minorHAnsi"/>
          <w:szCs w:val="20"/>
        </w:rPr>
        <w:br/>
      </w:r>
      <w:r>
        <w:rPr>
          <w:rFonts w:asciiTheme="minorHAnsi" w:hAnsiTheme="minorHAnsi" w:cstheme="minorHAnsi"/>
          <w:szCs w:val="20"/>
        </w:rPr>
        <w:t>w</w:t>
      </w:r>
      <w:r w:rsidRPr="005A539A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 xml:space="preserve">projektowanych postanowieniach umowy </w:t>
      </w:r>
      <w:r w:rsidRPr="005A539A">
        <w:rPr>
          <w:rFonts w:asciiTheme="minorHAnsi" w:hAnsiTheme="minorHAnsi" w:cstheme="minorHAnsi"/>
          <w:szCs w:val="20"/>
        </w:rPr>
        <w:t>oraz w miejscu i terminie określonym przez Zamawiającego.</w:t>
      </w:r>
    </w:p>
    <w:p w14:paraId="4A07A366" w14:textId="77777777" w:rsidR="00180F0B" w:rsidRPr="00D97880" w:rsidRDefault="00180F0B" w:rsidP="00180F0B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</w:rPr>
        <w:lastRenderedPageBreak/>
        <w:t>Informuję(-jem</w:t>
      </w:r>
      <w:r w:rsidRPr="00CA764F">
        <w:rPr>
          <w:rFonts w:asciiTheme="minorHAnsi" w:hAnsiTheme="minorHAnsi" w:cs="Calibri"/>
        </w:rPr>
        <w:t>y</w:t>
      </w:r>
      <w:r>
        <w:rPr>
          <w:rFonts w:asciiTheme="minorHAnsi" w:hAnsiTheme="minorHAnsi" w:cs="Calibri"/>
        </w:rPr>
        <w:t>)</w:t>
      </w:r>
      <w:r w:rsidRPr="00CA764F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221461C3" w14:textId="77777777" w:rsidR="00180F0B" w:rsidRPr="00D97880" w:rsidRDefault="00180F0B" w:rsidP="00180F0B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  <w:r w:rsidRPr="00D97880">
        <w:rPr>
          <w:rFonts w:asciiTheme="minorHAnsi" w:hAnsiTheme="minorHAnsi" w:cs="Calibri"/>
        </w:rPr>
        <w:t>Wykaz części zamówienia, które wykonanie  Wykonawca zamierza powierzyć podwykonawcom:</w:t>
      </w:r>
    </w:p>
    <w:p w14:paraId="05161141" w14:textId="77777777" w:rsidR="00CA764F" w:rsidRPr="00CA764F" w:rsidRDefault="00CA764F" w:rsidP="00CA764F">
      <w:pPr>
        <w:pStyle w:val="Stopka"/>
        <w:ind w:left="426" w:right="360" w:hanging="284"/>
        <w:rPr>
          <w:rFonts w:asciiTheme="minorHAnsi" w:hAnsiTheme="minorHAnsi" w:cs="Calibri"/>
          <w:b/>
        </w:rPr>
      </w:pP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147E34" w14:paraId="13FEC2E4" w14:textId="77777777" w:rsidTr="00CA764F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A09CD1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ACCC3A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239FCC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5F69B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</w:p>
          <w:p w14:paraId="22C25334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147E34" w14:paraId="2262FEEF" w14:textId="77777777" w:rsidTr="00CA764F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65DE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C299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  <w:p w14:paraId="73455653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99F9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FC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4ADAEE1E" w14:textId="77777777" w:rsidR="003F6BEA" w:rsidRPr="00147E34" w:rsidRDefault="003F6BEA" w:rsidP="004D10A2">
      <w:pPr>
        <w:spacing w:line="276" w:lineRule="auto"/>
        <w:jc w:val="both"/>
        <w:rPr>
          <w:rFonts w:asciiTheme="minorHAnsi" w:hAnsiTheme="minorHAnsi" w:cs="Calibri"/>
          <w:b/>
        </w:rPr>
      </w:pPr>
    </w:p>
    <w:p w14:paraId="4BEDBFD4" w14:textId="77777777" w:rsidR="00FD24CF" w:rsidRPr="00AD0D2D" w:rsidRDefault="00FD24CF" w:rsidP="00FD24CF">
      <w:pPr>
        <w:pStyle w:val="Tekstkomentarza"/>
        <w:numPr>
          <w:ilvl w:val="3"/>
          <w:numId w:val="1"/>
        </w:numPr>
        <w:tabs>
          <w:tab w:val="clear" w:pos="2880"/>
        </w:tabs>
        <w:spacing w:line="288" w:lineRule="auto"/>
        <w:ind w:left="709" w:hanging="567"/>
        <w:rPr>
          <w:rFonts w:ascii="Calibri" w:hAnsi="Calibri"/>
          <w:bCs/>
        </w:rPr>
      </w:pPr>
      <w:r w:rsidRPr="00AD0D2D">
        <w:rPr>
          <w:rFonts w:ascii="Calibri" w:hAnsi="Calibri"/>
          <w:bCs/>
        </w:rPr>
        <w:t>Zgodnie z treścią art. 225 ust. 2 ustawy PZP informuję, że wybór naszej  oferty:</w:t>
      </w:r>
    </w:p>
    <w:p w14:paraId="7AE4F411" w14:textId="77777777" w:rsidR="00FD24CF" w:rsidRPr="00AD0D2D" w:rsidRDefault="00FD24CF" w:rsidP="00FD24CF">
      <w:pPr>
        <w:pStyle w:val="Tekstkomentarza"/>
        <w:numPr>
          <w:ilvl w:val="0"/>
          <w:numId w:val="34"/>
        </w:numPr>
        <w:spacing w:line="288" w:lineRule="auto"/>
        <w:rPr>
          <w:rFonts w:ascii="Calibri" w:hAnsi="Calibri"/>
          <w:bCs/>
        </w:rPr>
      </w:pPr>
      <w:r w:rsidRPr="00AD0D2D">
        <w:rPr>
          <w:rFonts w:ascii="Calibri" w:hAnsi="Calibri"/>
          <w:bCs/>
        </w:rPr>
        <w:t>nie będzie prowadzić do powstania obowiązku podatkowego po stronie Zamawiającego, zgodnie                                   z przepisami o podatku od towarów i usług*</w:t>
      </w:r>
    </w:p>
    <w:p w14:paraId="3C741807" w14:textId="77777777" w:rsidR="00FD24CF" w:rsidRPr="005F44F4" w:rsidRDefault="00FD24CF" w:rsidP="00FD24CF">
      <w:pPr>
        <w:pStyle w:val="Tekstkomentarza"/>
        <w:numPr>
          <w:ilvl w:val="0"/>
          <w:numId w:val="34"/>
        </w:numPr>
        <w:spacing w:after="120" w:line="288" w:lineRule="auto"/>
        <w:ind w:left="641" w:hanging="357"/>
        <w:rPr>
          <w:rFonts w:ascii="Calibri" w:hAnsi="Calibri"/>
          <w:b/>
          <w:bCs/>
        </w:rPr>
      </w:pPr>
      <w:r w:rsidRPr="00AD0D2D">
        <w:rPr>
          <w:rFonts w:ascii="Calibri" w:hAnsi="Calibri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4CCA9517" w14:textId="6F3A49D5" w:rsidR="00FD24CF" w:rsidRDefault="00FD24CF" w:rsidP="00FD24CF">
      <w:pPr>
        <w:pStyle w:val="Tekstkomentarza"/>
        <w:spacing w:after="120" w:line="288" w:lineRule="auto"/>
        <w:rPr>
          <w:rFonts w:ascii="Calibri" w:hAnsi="Calibri"/>
          <w:b/>
          <w:bCs/>
        </w:rPr>
      </w:pPr>
    </w:p>
    <w:tbl>
      <w:tblPr>
        <w:tblW w:w="9072" w:type="dxa"/>
        <w:tblInd w:w="2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3514"/>
        <w:gridCol w:w="2268"/>
        <w:gridCol w:w="2768"/>
      </w:tblGrid>
      <w:tr w:rsidR="00FD7696" w:rsidRPr="00FD7696" w14:paraId="01082FC5" w14:textId="77777777" w:rsidTr="00FD7696">
        <w:trPr>
          <w:trHeight w:val="339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C367B" w14:textId="77777777" w:rsidR="00FD7696" w:rsidRPr="00FD7696" w:rsidRDefault="00FD7696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D7696">
              <w:rPr>
                <w:rFonts w:asciiTheme="minorHAnsi" w:hAnsiTheme="minorHAnsi" w:cstheme="minorHAnsi"/>
                <w:color w:val="000000"/>
                <w:lang w:val="en-US"/>
              </w:rPr>
              <w:t>Lp.</w:t>
            </w:r>
          </w:p>
        </w:tc>
        <w:tc>
          <w:tcPr>
            <w:tcW w:w="35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F2F270" w14:textId="77777777" w:rsidR="00FD7696" w:rsidRPr="00FD7696" w:rsidRDefault="00FD7696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D7696">
              <w:rPr>
                <w:rFonts w:asciiTheme="minorHAnsi" w:hAnsiTheme="minorHAnsi" w:cstheme="minorHAnsi"/>
                <w:color w:val="000000"/>
                <w:lang w:val="en-US"/>
              </w:rPr>
              <w:t>Nazwę (rodzaj) towaru lub usługa których dostawa lub świadczenie będzie prowadzić do powstania  obowiązku podatkowego po stronie Zamawiającego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B7FCB" w14:textId="77777777" w:rsidR="00FD7696" w:rsidRPr="00FD7696" w:rsidRDefault="00FD7696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D7696">
              <w:rPr>
                <w:rFonts w:asciiTheme="minorHAnsi" w:hAnsiTheme="minorHAnsi" w:cstheme="minorHAnsi"/>
                <w:color w:val="000000"/>
                <w:lang w:val="en-US"/>
              </w:rPr>
              <w:t>Wartość oferty</w:t>
            </w:r>
          </w:p>
          <w:p w14:paraId="30723EB4" w14:textId="77777777" w:rsidR="00FD7696" w:rsidRPr="00FD7696" w:rsidRDefault="00FD7696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D7696">
              <w:rPr>
                <w:rFonts w:asciiTheme="minorHAnsi" w:hAnsiTheme="minorHAnsi" w:cstheme="minorHAnsi"/>
                <w:color w:val="000000"/>
                <w:lang w:val="en-US"/>
              </w:rPr>
              <w:t>bez podatku od towarów i usług</w:t>
            </w:r>
          </w:p>
        </w:tc>
        <w:tc>
          <w:tcPr>
            <w:tcW w:w="2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DC3C75" w14:textId="77777777" w:rsidR="00FD7696" w:rsidRPr="00FD7696" w:rsidRDefault="00FD7696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D7696">
              <w:rPr>
                <w:rFonts w:asciiTheme="minorHAnsi" w:hAnsiTheme="minorHAnsi" w:cstheme="minorHAnsi"/>
                <w:color w:val="000000"/>
                <w:lang w:val="en-US"/>
              </w:rPr>
              <w:t>Stawkę podatku od towarów i usług, która zgodnie z wiedzą Wykonawcy, będzie miała zastosowanie</w:t>
            </w:r>
          </w:p>
        </w:tc>
      </w:tr>
      <w:tr w:rsidR="00FD7696" w14:paraId="7BC9F91C" w14:textId="77777777" w:rsidTr="00FD7696">
        <w:trPr>
          <w:trHeight w:val="531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D552F" w14:textId="77777777" w:rsidR="00FD7696" w:rsidRDefault="00FD7696">
            <w:pPr>
              <w:autoSpaceDE w:val="0"/>
              <w:autoSpaceDN w:val="0"/>
              <w:spacing w:line="276" w:lineRule="auto"/>
              <w:jc w:val="both"/>
              <w:rPr>
                <w:color w:val="0000FF"/>
                <w:lang w:val="en-US"/>
              </w:rPr>
            </w:pPr>
          </w:p>
          <w:p w14:paraId="2A59C3E5" w14:textId="77777777" w:rsidR="00FD7696" w:rsidRDefault="00FD7696">
            <w:pPr>
              <w:autoSpaceDE w:val="0"/>
              <w:autoSpaceDN w:val="0"/>
              <w:spacing w:line="276" w:lineRule="auto"/>
              <w:jc w:val="both"/>
              <w:rPr>
                <w:color w:val="0000FF"/>
                <w:lang w:val="en-US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CE2AC" w14:textId="77777777" w:rsidR="00FD7696" w:rsidRDefault="00FD7696">
            <w:pPr>
              <w:autoSpaceDE w:val="0"/>
              <w:autoSpaceDN w:val="0"/>
              <w:spacing w:line="276" w:lineRule="auto"/>
              <w:jc w:val="both"/>
              <w:rPr>
                <w:color w:val="0000FF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0C4B3" w14:textId="77777777" w:rsidR="00FD7696" w:rsidRDefault="00FD7696">
            <w:pPr>
              <w:autoSpaceDE w:val="0"/>
              <w:autoSpaceDN w:val="0"/>
              <w:spacing w:line="276" w:lineRule="auto"/>
              <w:jc w:val="both"/>
              <w:rPr>
                <w:color w:val="0000FF"/>
                <w:lang w:val="en-US"/>
              </w:rPr>
            </w:pPr>
          </w:p>
        </w:tc>
        <w:tc>
          <w:tcPr>
            <w:tcW w:w="2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6F1E0" w14:textId="77777777" w:rsidR="00FD7696" w:rsidRDefault="00FD7696">
            <w:pPr>
              <w:autoSpaceDE w:val="0"/>
              <w:autoSpaceDN w:val="0"/>
              <w:spacing w:line="276" w:lineRule="auto"/>
              <w:jc w:val="both"/>
              <w:rPr>
                <w:color w:val="0000FF"/>
                <w:lang w:val="en-US"/>
              </w:rPr>
            </w:pPr>
          </w:p>
        </w:tc>
      </w:tr>
    </w:tbl>
    <w:p w14:paraId="2A2F663E" w14:textId="777227B8" w:rsidR="00FD7696" w:rsidRDefault="00FD7696" w:rsidP="00FD24CF">
      <w:pPr>
        <w:pStyle w:val="Tekstkomentarza"/>
        <w:spacing w:after="120" w:line="288" w:lineRule="auto"/>
        <w:rPr>
          <w:rFonts w:ascii="Calibri" w:hAnsi="Calibri"/>
          <w:b/>
          <w:bCs/>
        </w:rPr>
      </w:pPr>
    </w:p>
    <w:p w14:paraId="4B662A45" w14:textId="77777777" w:rsidR="004A24A4" w:rsidRPr="00147E34" w:rsidRDefault="004A24A4" w:rsidP="005A539A">
      <w:pPr>
        <w:pStyle w:val="Akapitzlist"/>
        <w:spacing w:line="276" w:lineRule="auto"/>
        <w:ind w:left="360"/>
        <w:jc w:val="both"/>
        <w:rPr>
          <w:rFonts w:asciiTheme="minorHAnsi" w:hAnsiTheme="minorHAnsi"/>
        </w:rPr>
      </w:pPr>
    </w:p>
    <w:p w14:paraId="29707A2D" w14:textId="77777777" w:rsidR="005A4F16" w:rsidRPr="007B50AD" w:rsidRDefault="0076342B" w:rsidP="0079291A">
      <w:pPr>
        <w:pStyle w:val="Akapitzlist"/>
        <w:numPr>
          <w:ilvl w:val="0"/>
          <w:numId w:val="13"/>
        </w:numPr>
        <w:spacing w:after="240"/>
        <w:rPr>
          <w:rFonts w:asciiTheme="minorHAnsi" w:hAnsiTheme="minorHAnsi" w:cs="Calibri"/>
        </w:rPr>
      </w:pPr>
      <w:r w:rsidRPr="007B50AD">
        <w:rPr>
          <w:rFonts w:asciiTheme="minorHAnsi" w:hAnsiTheme="minorHAnsi" w:cs="Calibri"/>
        </w:rPr>
        <w:t xml:space="preserve">Osoba </w:t>
      </w:r>
      <w:r w:rsidR="007B50AD" w:rsidRPr="007B50AD">
        <w:rPr>
          <w:rFonts w:asciiTheme="minorHAnsi" w:hAnsiTheme="minorHAnsi" w:cs="Calibri"/>
        </w:rPr>
        <w:t xml:space="preserve"> odpowiedzialną za realizację umowy i upoważnioną do kontaktów z Zamawiającym ze strony Wykonawcy jest: …………………………… tel. kont./e-mail ……………………….........../fax……………………….</w:t>
      </w:r>
    </w:p>
    <w:p w14:paraId="5B0BD368" w14:textId="77777777" w:rsidR="007B50AD" w:rsidRDefault="007B50AD" w:rsidP="002A3913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6FBA2C6C" w14:textId="77777777" w:rsidR="002A3913" w:rsidRPr="00147E34" w:rsidRDefault="005A4F16" w:rsidP="002A3913">
      <w:pPr>
        <w:pStyle w:val="Akapitzlist"/>
        <w:spacing w:after="240"/>
        <w:ind w:left="360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</w:t>
      </w:r>
      <w:r>
        <w:rPr>
          <w:rFonts w:asciiTheme="minorHAnsi" w:hAnsiTheme="minorHAnsi" w:cs="Calibri"/>
        </w:rPr>
        <w:t>podpisania umowy:………………………………………………</w:t>
      </w:r>
    </w:p>
    <w:p w14:paraId="797FC943" w14:textId="77777777" w:rsidR="003B079E" w:rsidRDefault="003B079E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</w:rPr>
      </w:pPr>
    </w:p>
    <w:p w14:paraId="54471DCC" w14:textId="4E01C040" w:rsidR="005A06A3" w:rsidRDefault="003B079E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K</w:t>
      </w:r>
      <w:r w:rsidRPr="003B079E">
        <w:rPr>
          <w:rFonts w:asciiTheme="minorHAnsi" w:hAnsiTheme="minorHAnsi" w:cs="Calibri"/>
        </w:rPr>
        <w:t>omunikacja dotycząca faktur, korekt i dokumentów księgowych będzie odbywać się za pośrednictwem systemu KSeF oraz wskazanych adresów e-mail:</w:t>
      </w:r>
      <w:r>
        <w:rPr>
          <w:rFonts w:asciiTheme="minorHAnsi" w:hAnsiTheme="minorHAnsi" w:cs="Calibri"/>
        </w:rPr>
        <w:t xml:space="preserve"> ………………………….</w:t>
      </w:r>
    </w:p>
    <w:p w14:paraId="652CE02D" w14:textId="77777777" w:rsidR="003B079E" w:rsidRPr="00147E34" w:rsidRDefault="003B079E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</w:rPr>
      </w:pPr>
    </w:p>
    <w:p w14:paraId="474F10F9" w14:textId="77777777" w:rsidR="00DD4C23" w:rsidRPr="00147E34" w:rsidRDefault="00DD4C23" w:rsidP="00D9788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Theme="minorHAnsi" w:hAnsiTheme="minorHAnsi" w:cs="Segoe UI"/>
        </w:rPr>
      </w:pPr>
      <w:r w:rsidRPr="00147E34">
        <w:rPr>
          <w:rFonts w:asciiTheme="minorHAnsi" w:hAnsiTheme="minorHAnsi" w:cs="Segoe UI"/>
        </w:rPr>
        <w:t>Oświadczam</w:t>
      </w:r>
      <w:r w:rsidR="00F82E8C"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 w:rsidR="00F82E8C"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001E1DBF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F4AEF95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8D5F9C7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Nazwa dokumentu</w:t>
            </w:r>
            <w:r w:rsidR="00D72630">
              <w:rPr>
                <w:rFonts w:asciiTheme="minorHAnsi" w:hAnsiTheme="minorHAnsi" w:cs="Tahoma"/>
                <w:lang w:eastAsia="en-US"/>
              </w:rPr>
              <w:t xml:space="preserve"> (pliku)</w:t>
            </w:r>
            <w:r w:rsidRPr="00147E34">
              <w:rPr>
                <w:rFonts w:asciiTheme="minorHAnsi" w:hAnsiTheme="minorHAnsi" w:cs="Tahoma"/>
                <w:lang w:eastAsia="en-US"/>
              </w:rPr>
              <w:t xml:space="preserve">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03DC082F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2B32B217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2E6ECFA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D72630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3E3ACB23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7E395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91A4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FF85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AF8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619E604F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FDF0B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A753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FE96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7565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13E18E85" w14:textId="77777777" w:rsidR="007A1F7B" w:rsidRPr="00147E34" w:rsidRDefault="007A1F7B" w:rsidP="009C6EDD">
      <w:pPr>
        <w:jc w:val="both"/>
        <w:rPr>
          <w:rFonts w:asciiTheme="minorHAnsi" w:hAnsiTheme="minorHAnsi" w:cs="Tahoma"/>
        </w:rPr>
      </w:pPr>
    </w:p>
    <w:p w14:paraId="4F25334C" w14:textId="77777777" w:rsidR="009C6EDD" w:rsidRDefault="009C6EDD" w:rsidP="00CA764F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celu ubiegania się 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612DC02D" w14:textId="77777777" w:rsidR="00D72630" w:rsidRPr="006B0EE1" w:rsidRDefault="00D72630" w:rsidP="00D7263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A7357B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</w:t>
      </w:r>
      <w:r>
        <w:rPr>
          <w:rFonts w:asciiTheme="minorHAnsi" w:hAnsiTheme="minorHAnsi" w:cs="Calibri"/>
        </w:rPr>
        <w:t>niejszej oferty (art. 297 k.k.)</w:t>
      </w:r>
      <w:r w:rsidRPr="00A7357B">
        <w:rPr>
          <w:rFonts w:asciiTheme="minorHAnsi" w:hAnsiTheme="minorHAnsi" w:cs="Calibri"/>
        </w:rPr>
        <w:t>;</w:t>
      </w:r>
    </w:p>
    <w:p w14:paraId="333268D2" w14:textId="77777777" w:rsidR="00D72630" w:rsidRPr="00CA764F" w:rsidRDefault="00D72630" w:rsidP="00492034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="Calibri"/>
          <w:lang w:eastAsia="en-US"/>
        </w:rPr>
      </w:pPr>
    </w:p>
    <w:p w14:paraId="2FEC1E66" w14:textId="77777777" w:rsidR="00330780" w:rsidRPr="00D97880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10570E4B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76CC018C" w14:textId="77777777" w:rsidR="00C97426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0B6461CE" w14:textId="77777777" w:rsidR="00D97880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508DEC0" w14:textId="77777777" w:rsidR="00D97880" w:rsidRPr="00D97880" w:rsidRDefault="00D97880" w:rsidP="00D97880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</w:p>
    <w:p w14:paraId="60562717" w14:textId="77777777" w:rsidR="0062154F" w:rsidRPr="00147E34" w:rsidRDefault="0062154F" w:rsidP="00F37B45">
      <w:pPr>
        <w:rPr>
          <w:rFonts w:asciiTheme="minorHAnsi" w:hAnsiTheme="minorHAnsi" w:cs="Calibri"/>
        </w:rPr>
      </w:pPr>
    </w:p>
    <w:p w14:paraId="64269829" w14:textId="77777777" w:rsidR="0062154F" w:rsidRPr="0062154F" w:rsidRDefault="0062154F" w:rsidP="0062154F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37A851EF" w14:textId="77777777" w:rsidR="0062154F" w:rsidRDefault="0062154F" w:rsidP="0062154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-Italic"/>
          <w:iCs/>
          <w:lang w:eastAsia="en-US"/>
        </w:rPr>
      </w:pPr>
      <w:r w:rsidRPr="00464143">
        <w:rPr>
          <w:rFonts w:asciiTheme="minorHAnsi" w:eastAsiaTheme="minorHAnsi" w:hAnsiTheme="minorHAnsi" w:cs="Calibri-Italic"/>
          <w:iCs/>
          <w:lang w:eastAsia="en-US"/>
        </w:rPr>
        <w:t>Formularz oferty musi być opatrzony przez osobę lub osoby uprawnione do reprezentowania firmy kwalifik</w:t>
      </w:r>
      <w:r w:rsidR="00120331">
        <w:rPr>
          <w:rFonts w:asciiTheme="minorHAnsi" w:eastAsiaTheme="minorHAnsi" w:hAnsiTheme="minorHAnsi" w:cs="Calibri-Italic"/>
          <w:iCs/>
          <w:lang w:eastAsia="en-US"/>
        </w:rPr>
        <w:t xml:space="preserve">owanym podpisem elektronicznym i </w:t>
      </w:r>
      <w:r w:rsidRPr="00464143">
        <w:rPr>
          <w:rFonts w:asciiTheme="minorHAnsi" w:eastAsiaTheme="minorHAnsi" w:hAnsiTheme="minorHAnsi" w:cs="Calibri-Italic"/>
          <w:iCs/>
          <w:lang w:eastAsia="en-US"/>
        </w:rPr>
        <w:t>przekazany Zamawiającemu wraz z dokumentem (-ami) potwierdzającymi prawo do reprezentacji Wykonawcy przez osobę podpisującą ofertę.</w:t>
      </w:r>
    </w:p>
    <w:p w14:paraId="4F5C0D06" w14:textId="77777777" w:rsidR="0062154F" w:rsidRPr="0062154F" w:rsidRDefault="0062154F" w:rsidP="0062154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-Italic"/>
          <w:iCs/>
          <w:lang w:eastAsia="en-US"/>
        </w:rPr>
      </w:pPr>
    </w:p>
    <w:p w14:paraId="196C78CC" w14:textId="77777777" w:rsidR="0065133F" w:rsidRPr="0062154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511903E" w14:textId="37D5CDA0" w:rsidR="0076342B" w:rsidRDefault="000017C3" w:rsidP="00747A6A">
      <w:pPr>
        <w:rPr>
          <w:rFonts w:asciiTheme="minorHAnsi" w:hAnsiTheme="minorHAnsi" w:cstheme="minorHAnsi"/>
          <w:i/>
          <w:sz w:val="18"/>
          <w:szCs w:val="18"/>
        </w:rPr>
      </w:pPr>
      <w:r w:rsidRPr="0065133F">
        <w:rPr>
          <w:rFonts w:asciiTheme="minorHAnsi" w:hAnsiTheme="minorHAnsi" w:cs="Calibri"/>
          <w:i/>
        </w:rPr>
        <w:tab/>
      </w:r>
      <w:r w:rsidRPr="0065133F">
        <w:rPr>
          <w:rFonts w:asciiTheme="minorHAnsi" w:hAnsiTheme="minorHAnsi" w:cs="Calibri"/>
          <w:i/>
        </w:rPr>
        <w:tab/>
      </w:r>
      <w:r w:rsidRPr="0065133F">
        <w:rPr>
          <w:rFonts w:asciiTheme="minorHAnsi" w:hAnsiTheme="minorHAnsi" w:cs="Calibri"/>
          <w:i/>
        </w:rPr>
        <w:tab/>
      </w:r>
      <w:r w:rsidR="00CA764F" w:rsidRPr="0065133F">
        <w:rPr>
          <w:rFonts w:asciiTheme="minorHAnsi" w:hAnsiTheme="minorHAnsi" w:cs="Calibri"/>
          <w:i/>
        </w:rPr>
        <w:t xml:space="preserve">     </w:t>
      </w:r>
      <w:r w:rsidR="00FB1E22">
        <w:rPr>
          <w:rFonts w:asciiTheme="minorHAnsi" w:hAnsiTheme="minorHAnsi" w:cs="Calibri"/>
          <w:i/>
        </w:rPr>
        <w:t xml:space="preserve">                      </w:t>
      </w:r>
      <w:r w:rsidR="005A4F16">
        <w:rPr>
          <w:rFonts w:asciiTheme="minorHAnsi" w:hAnsiTheme="minorHAnsi" w:cs="Calibri"/>
          <w:i/>
        </w:rPr>
        <w:t xml:space="preserve">                                         </w:t>
      </w:r>
      <w:r w:rsidR="00FB1E22">
        <w:rPr>
          <w:rFonts w:asciiTheme="minorHAnsi" w:hAnsiTheme="minorHAnsi" w:cs="Calibri"/>
          <w:i/>
        </w:rPr>
        <w:t xml:space="preserve">  </w:t>
      </w:r>
      <w:r w:rsidR="00CA764F" w:rsidRPr="0065133F">
        <w:rPr>
          <w:rFonts w:asciiTheme="minorHAnsi" w:hAnsiTheme="minorHAnsi" w:cs="Calibri"/>
          <w:i/>
        </w:rPr>
        <w:t xml:space="preserve">  </w:t>
      </w:r>
    </w:p>
    <w:p w14:paraId="4788D8C0" w14:textId="67F021ED" w:rsidR="00747A6A" w:rsidRDefault="00747A6A" w:rsidP="001E6F31">
      <w:pPr>
        <w:ind w:left="4956"/>
        <w:rPr>
          <w:rFonts w:asciiTheme="minorHAnsi" w:hAnsiTheme="minorHAnsi" w:cstheme="minorHAnsi"/>
          <w:i/>
          <w:sz w:val="18"/>
          <w:szCs w:val="18"/>
        </w:rPr>
      </w:pPr>
    </w:p>
    <w:p w14:paraId="2C6B0A06" w14:textId="77777777" w:rsidR="00B516D5" w:rsidRPr="00AC048E" w:rsidRDefault="00B516D5" w:rsidP="00B516D5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216C5668" w14:textId="77777777" w:rsidR="00B516D5" w:rsidRPr="00AC048E" w:rsidRDefault="00B516D5" w:rsidP="00B516D5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543B9F88" w14:textId="77777777" w:rsidR="00B516D5" w:rsidRPr="00AC048E" w:rsidRDefault="00B516D5" w:rsidP="00B516D5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(-ami) potwierdzającymi prawo do reprezentacji Wykonawcy przez osobę podpisującą ofertę</w:t>
      </w:r>
    </w:p>
    <w:p w14:paraId="3CE3E589" w14:textId="77777777" w:rsidR="00747A6A" w:rsidRPr="001E6F31" w:rsidRDefault="00747A6A" w:rsidP="001E6F31">
      <w:pPr>
        <w:ind w:left="4956"/>
        <w:rPr>
          <w:rFonts w:asciiTheme="minorHAnsi" w:hAnsiTheme="minorHAnsi" w:cstheme="minorHAnsi"/>
          <w:i/>
          <w:sz w:val="18"/>
          <w:szCs w:val="18"/>
        </w:rPr>
      </w:pPr>
    </w:p>
    <w:sectPr w:rsidR="00747A6A" w:rsidRPr="001E6F31" w:rsidSect="00147E34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BD21" w14:textId="77777777" w:rsidR="001E27CA" w:rsidRDefault="001E27CA" w:rsidP="00392B38">
      <w:r>
        <w:separator/>
      </w:r>
    </w:p>
  </w:endnote>
  <w:endnote w:type="continuationSeparator" w:id="0">
    <w:p w14:paraId="00F913C8" w14:textId="77777777" w:rsidR="001E27CA" w:rsidRDefault="001E27CA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70AC" w14:textId="77777777" w:rsidR="0062154F" w:rsidRDefault="00E438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50508D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9588763"/>
      <w:docPartObj>
        <w:docPartGallery w:val="Page Numbers (Bottom of Page)"/>
        <w:docPartUnique/>
      </w:docPartObj>
    </w:sdtPr>
    <w:sdtEndPr/>
    <w:sdtContent>
      <w:p w14:paraId="0EF122B8" w14:textId="30C83489" w:rsidR="00F67DD2" w:rsidRDefault="00F67D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75">
          <w:rPr>
            <w:noProof/>
          </w:rPr>
          <w:t>2</w:t>
        </w:r>
        <w:r>
          <w:fldChar w:fldCharType="end"/>
        </w:r>
      </w:p>
    </w:sdtContent>
  </w:sdt>
  <w:p w14:paraId="53CD95D4" w14:textId="77777777" w:rsidR="0062154F" w:rsidRDefault="006215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6876702"/>
      <w:docPartObj>
        <w:docPartGallery w:val="Page Numbers (Bottom of Page)"/>
        <w:docPartUnique/>
      </w:docPartObj>
    </w:sdtPr>
    <w:sdtEndPr/>
    <w:sdtContent>
      <w:p w14:paraId="406B3AA1" w14:textId="7C4BDF90" w:rsidR="00E85826" w:rsidRDefault="00E858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299">
          <w:rPr>
            <w:noProof/>
          </w:rPr>
          <w:t>1</w:t>
        </w:r>
        <w:r>
          <w:fldChar w:fldCharType="end"/>
        </w:r>
      </w:p>
    </w:sdtContent>
  </w:sdt>
  <w:p w14:paraId="6CB510E5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6221" w14:textId="77777777" w:rsidR="001E27CA" w:rsidRDefault="001E27CA" w:rsidP="00392B38">
      <w:r>
        <w:separator/>
      </w:r>
    </w:p>
  </w:footnote>
  <w:footnote w:type="continuationSeparator" w:id="0">
    <w:p w14:paraId="21D22DB6" w14:textId="77777777" w:rsidR="001E27CA" w:rsidRDefault="001E27CA" w:rsidP="00392B38">
      <w:r>
        <w:continuationSeparator/>
      </w:r>
    </w:p>
  </w:footnote>
  <w:footnote w:id="1">
    <w:p w14:paraId="49C6158E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4F35C69F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5D119A07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844E" w14:textId="77777777" w:rsidR="0062154F" w:rsidRDefault="00E4381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C1817A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0E90" w14:textId="77777777" w:rsidR="0062154F" w:rsidRPr="00C40651" w:rsidRDefault="0062154F">
    <w:pPr>
      <w:pStyle w:val="Nagwek"/>
      <w:jc w:val="right"/>
      <w:rPr>
        <w:rFonts w:ascii="Calibri" w:hAnsi="Calibri" w:cs="Calibri"/>
        <w:sz w:val="16"/>
        <w:szCs w:val="16"/>
      </w:rPr>
    </w:pPr>
  </w:p>
  <w:p w14:paraId="4C4B90D0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09FF67FD" w14:textId="4906CED3" w:rsidR="0062154F" w:rsidRPr="00DD4C23" w:rsidRDefault="0062154F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>
      <w:rPr>
        <w:rFonts w:ascii="Calibri" w:hAnsi="Calibri" w:cs="Calibri"/>
      </w:rPr>
      <w:t xml:space="preserve">1 </w:t>
    </w:r>
    <w:r w:rsidRPr="00DD4C23">
      <w:rPr>
        <w:rFonts w:ascii="Calibri" w:hAnsi="Calibri" w:cs="Calibri"/>
      </w:rPr>
      <w:t xml:space="preserve">do SWZ, </w:t>
    </w:r>
    <w:r w:rsidR="002A11D7">
      <w:rPr>
        <w:rFonts w:ascii="Calibri" w:hAnsi="Calibri"/>
      </w:rPr>
      <w:t>PN-</w:t>
    </w:r>
    <w:r w:rsidR="002121ED">
      <w:rPr>
        <w:rFonts w:ascii="Calibri" w:hAnsi="Calibri"/>
      </w:rPr>
      <w:t xml:space="preserve"> </w:t>
    </w:r>
    <w:r w:rsidR="00B52249">
      <w:rPr>
        <w:rFonts w:ascii="Calibri" w:hAnsi="Calibri"/>
      </w:rPr>
      <w:t>51</w:t>
    </w:r>
    <w:r w:rsidR="00A123B7">
      <w:rPr>
        <w:rFonts w:ascii="Calibri" w:hAnsi="Calibri"/>
      </w:rPr>
      <w:t>/26</w:t>
    </w:r>
    <w:r w:rsidR="00524158">
      <w:rPr>
        <w:rFonts w:ascii="Calibri" w:hAnsi="Calibri"/>
      </w:rPr>
      <w:t>/KT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E9D8A0E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77"/>
        </w:tabs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3"/>
        </w:tabs>
        <w:ind w:left="16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3"/>
        </w:tabs>
        <w:ind w:left="23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3"/>
        </w:tabs>
        <w:ind w:left="31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3"/>
        </w:tabs>
        <w:ind w:left="38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3"/>
        </w:tabs>
        <w:ind w:left="45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3"/>
        </w:tabs>
        <w:ind w:left="52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3"/>
        </w:tabs>
        <w:ind w:left="59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3"/>
        </w:tabs>
        <w:ind w:left="6703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B31A5B"/>
    <w:multiLevelType w:val="hybridMultilevel"/>
    <w:tmpl w:val="2E4EEB7A"/>
    <w:lvl w:ilvl="0" w:tplc="96085F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61564"/>
    <w:multiLevelType w:val="hybridMultilevel"/>
    <w:tmpl w:val="36BADF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4"/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23"/>
  </w:num>
  <w:num w:numId="8">
    <w:abstractNumId w:val="10"/>
  </w:num>
  <w:num w:numId="9">
    <w:abstractNumId w:val="29"/>
  </w:num>
  <w:num w:numId="10">
    <w:abstractNumId w:val="30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6"/>
  </w:num>
  <w:num w:numId="16">
    <w:abstractNumId w:val="0"/>
  </w:num>
  <w:num w:numId="17">
    <w:abstractNumId w:val="5"/>
  </w:num>
  <w:num w:numId="18">
    <w:abstractNumId w:val="9"/>
  </w:num>
  <w:num w:numId="19">
    <w:abstractNumId w:val="20"/>
  </w:num>
  <w:num w:numId="20">
    <w:abstractNumId w:val="25"/>
  </w:num>
  <w:num w:numId="21">
    <w:abstractNumId w:val="7"/>
  </w:num>
  <w:num w:numId="22">
    <w:abstractNumId w:val="22"/>
  </w:num>
  <w:num w:numId="23">
    <w:abstractNumId w:val="8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7"/>
  </w:num>
  <w:num w:numId="29">
    <w:abstractNumId w:val="17"/>
  </w:num>
  <w:num w:numId="30">
    <w:abstractNumId w:val="4"/>
  </w:num>
  <w:num w:numId="31">
    <w:abstractNumId w:val="12"/>
  </w:num>
  <w:num w:numId="32">
    <w:abstractNumId w:val="24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17C3"/>
    <w:rsid w:val="000072D0"/>
    <w:rsid w:val="00012B51"/>
    <w:rsid w:val="00015D51"/>
    <w:rsid w:val="00020214"/>
    <w:rsid w:val="00022CC8"/>
    <w:rsid w:val="000231BF"/>
    <w:rsid w:val="00023AD7"/>
    <w:rsid w:val="00024686"/>
    <w:rsid w:val="00030C32"/>
    <w:rsid w:val="0003104B"/>
    <w:rsid w:val="000322AA"/>
    <w:rsid w:val="00033462"/>
    <w:rsid w:val="00034701"/>
    <w:rsid w:val="00036562"/>
    <w:rsid w:val="00057C5A"/>
    <w:rsid w:val="00083193"/>
    <w:rsid w:val="000868EF"/>
    <w:rsid w:val="00092A0F"/>
    <w:rsid w:val="000964E2"/>
    <w:rsid w:val="000A2A72"/>
    <w:rsid w:val="000B0FB1"/>
    <w:rsid w:val="000D6A7F"/>
    <w:rsid w:val="000E5008"/>
    <w:rsid w:val="000E563C"/>
    <w:rsid w:val="000E6E4F"/>
    <w:rsid w:val="000E7AF3"/>
    <w:rsid w:val="000F1CD2"/>
    <w:rsid w:val="000F448D"/>
    <w:rsid w:val="001027E4"/>
    <w:rsid w:val="0011526F"/>
    <w:rsid w:val="00116B90"/>
    <w:rsid w:val="00120331"/>
    <w:rsid w:val="00123485"/>
    <w:rsid w:val="0012564C"/>
    <w:rsid w:val="0012638D"/>
    <w:rsid w:val="00132BFC"/>
    <w:rsid w:val="00146CCE"/>
    <w:rsid w:val="00147E34"/>
    <w:rsid w:val="00151865"/>
    <w:rsid w:val="0016181E"/>
    <w:rsid w:val="001721C6"/>
    <w:rsid w:val="00173490"/>
    <w:rsid w:val="00180F0B"/>
    <w:rsid w:val="00184F0E"/>
    <w:rsid w:val="001902AA"/>
    <w:rsid w:val="00190AD6"/>
    <w:rsid w:val="001A78EC"/>
    <w:rsid w:val="001C1731"/>
    <w:rsid w:val="001C3227"/>
    <w:rsid w:val="001D0F75"/>
    <w:rsid w:val="001D2097"/>
    <w:rsid w:val="001D7F8F"/>
    <w:rsid w:val="001E016C"/>
    <w:rsid w:val="001E27CA"/>
    <w:rsid w:val="001E2CAE"/>
    <w:rsid w:val="001E5B9F"/>
    <w:rsid w:val="001E5F9F"/>
    <w:rsid w:val="001E6677"/>
    <w:rsid w:val="001E6F31"/>
    <w:rsid w:val="001F2B19"/>
    <w:rsid w:val="001F3487"/>
    <w:rsid w:val="001F7F33"/>
    <w:rsid w:val="00200B07"/>
    <w:rsid w:val="00204A3F"/>
    <w:rsid w:val="0021034B"/>
    <w:rsid w:val="00211DAB"/>
    <w:rsid w:val="00211FF7"/>
    <w:rsid w:val="002121ED"/>
    <w:rsid w:val="00225282"/>
    <w:rsid w:val="00227675"/>
    <w:rsid w:val="00234EF3"/>
    <w:rsid w:val="00235648"/>
    <w:rsid w:val="00244652"/>
    <w:rsid w:val="0024544F"/>
    <w:rsid w:val="00250ADB"/>
    <w:rsid w:val="00272C54"/>
    <w:rsid w:val="002746D6"/>
    <w:rsid w:val="0027588D"/>
    <w:rsid w:val="00282B1D"/>
    <w:rsid w:val="0028355C"/>
    <w:rsid w:val="002844C9"/>
    <w:rsid w:val="00285AA4"/>
    <w:rsid w:val="002976A9"/>
    <w:rsid w:val="002A11D7"/>
    <w:rsid w:val="002A2F32"/>
    <w:rsid w:val="002A3913"/>
    <w:rsid w:val="002B037E"/>
    <w:rsid w:val="002B710A"/>
    <w:rsid w:val="002E12C8"/>
    <w:rsid w:val="002E2E33"/>
    <w:rsid w:val="002F6ABD"/>
    <w:rsid w:val="002F7C31"/>
    <w:rsid w:val="00323F67"/>
    <w:rsid w:val="00326BA7"/>
    <w:rsid w:val="00330780"/>
    <w:rsid w:val="00336F68"/>
    <w:rsid w:val="0033760F"/>
    <w:rsid w:val="0034681F"/>
    <w:rsid w:val="0034775C"/>
    <w:rsid w:val="003559FF"/>
    <w:rsid w:val="0035688C"/>
    <w:rsid w:val="00363299"/>
    <w:rsid w:val="003667ED"/>
    <w:rsid w:val="00371E7A"/>
    <w:rsid w:val="00374C57"/>
    <w:rsid w:val="0037796C"/>
    <w:rsid w:val="0038479C"/>
    <w:rsid w:val="00390BB3"/>
    <w:rsid w:val="00392B38"/>
    <w:rsid w:val="00394575"/>
    <w:rsid w:val="00395DBB"/>
    <w:rsid w:val="00397DAF"/>
    <w:rsid w:val="003A0174"/>
    <w:rsid w:val="003A1424"/>
    <w:rsid w:val="003A1F73"/>
    <w:rsid w:val="003A4849"/>
    <w:rsid w:val="003A4B88"/>
    <w:rsid w:val="003B05A8"/>
    <w:rsid w:val="003B079E"/>
    <w:rsid w:val="003B3F87"/>
    <w:rsid w:val="003B6505"/>
    <w:rsid w:val="003C1351"/>
    <w:rsid w:val="003C359C"/>
    <w:rsid w:val="003C35BA"/>
    <w:rsid w:val="003C4D9B"/>
    <w:rsid w:val="003C7C9F"/>
    <w:rsid w:val="003D71DA"/>
    <w:rsid w:val="003D7F46"/>
    <w:rsid w:val="003E2ED7"/>
    <w:rsid w:val="003E6695"/>
    <w:rsid w:val="003F5E43"/>
    <w:rsid w:val="003F6BEA"/>
    <w:rsid w:val="00402E07"/>
    <w:rsid w:val="004074A1"/>
    <w:rsid w:val="00414E94"/>
    <w:rsid w:val="0042142B"/>
    <w:rsid w:val="00426896"/>
    <w:rsid w:val="00426B8F"/>
    <w:rsid w:val="00430D46"/>
    <w:rsid w:val="00447675"/>
    <w:rsid w:val="004518C7"/>
    <w:rsid w:val="00454277"/>
    <w:rsid w:val="00461068"/>
    <w:rsid w:val="00461D08"/>
    <w:rsid w:val="00464143"/>
    <w:rsid w:val="00467EDB"/>
    <w:rsid w:val="00475F0D"/>
    <w:rsid w:val="004879FD"/>
    <w:rsid w:val="00492034"/>
    <w:rsid w:val="004921A0"/>
    <w:rsid w:val="00493A93"/>
    <w:rsid w:val="00493D98"/>
    <w:rsid w:val="004A24A4"/>
    <w:rsid w:val="004B3421"/>
    <w:rsid w:val="004B7994"/>
    <w:rsid w:val="004B7A73"/>
    <w:rsid w:val="004C0BE5"/>
    <w:rsid w:val="004C3268"/>
    <w:rsid w:val="004C3574"/>
    <w:rsid w:val="004C384B"/>
    <w:rsid w:val="004D10A2"/>
    <w:rsid w:val="004E19E2"/>
    <w:rsid w:val="004E2E51"/>
    <w:rsid w:val="004F714D"/>
    <w:rsid w:val="0050108B"/>
    <w:rsid w:val="005069EF"/>
    <w:rsid w:val="00510693"/>
    <w:rsid w:val="00510D30"/>
    <w:rsid w:val="00513663"/>
    <w:rsid w:val="00520C19"/>
    <w:rsid w:val="00524158"/>
    <w:rsid w:val="005443A9"/>
    <w:rsid w:val="00545779"/>
    <w:rsid w:val="00547368"/>
    <w:rsid w:val="00562011"/>
    <w:rsid w:val="00570B3D"/>
    <w:rsid w:val="00575B15"/>
    <w:rsid w:val="005813CD"/>
    <w:rsid w:val="00582067"/>
    <w:rsid w:val="005825E5"/>
    <w:rsid w:val="00593158"/>
    <w:rsid w:val="005A06A3"/>
    <w:rsid w:val="005A4F16"/>
    <w:rsid w:val="005A539A"/>
    <w:rsid w:val="005B1404"/>
    <w:rsid w:val="005B7965"/>
    <w:rsid w:val="005D48AE"/>
    <w:rsid w:val="005D6EC8"/>
    <w:rsid w:val="005D7A62"/>
    <w:rsid w:val="005E060B"/>
    <w:rsid w:val="006010CB"/>
    <w:rsid w:val="00613CBE"/>
    <w:rsid w:val="00616174"/>
    <w:rsid w:val="0062154F"/>
    <w:rsid w:val="00621C92"/>
    <w:rsid w:val="00623BF9"/>
    <w:rsid w:val="006278EF"/>
    <w:rsid w:val="00630577"/>
    <w:rsid w:val="00633973"/>
    <w:rsid w:val="006418FD"/>
    <w:rsid w:val="0065133F"/>
    <w:rsid w:val="00651D7A"/>
    <w:rsid w:val="00666615"/>
    <w:rsid w:val="00672D35"/>
    <w:rsid w:val="0068126E"/>
    <w:rsid w:val="006926F9"/>
    <w:rsid w:val="00694B02"/>
    <w:rsid w:val="00695319"/>
    <w:rsid w:val="006A06AD"/>
    <w:rsid w:val="006B1610"/>
    <w:rsid w:val="006B2428"/>
    <w:rsid w:val="006B7F67"/>
    <w:rsid w:val="006C497F"/>
    <w:rsid w:val="006C69C7"/>
    <w:rsid w:val="006C793E"/>
    <w:rsid w:val="006D3A8D"/>
    <w:rsid w:val="006E52EA"/>
    <w:rsid w:val="006F4135"/>
    <w:rsid w:val="006F4DAA"/>
    <w:rsid w:val="00713E79"/>
    <w:rsid w:val="00717C98"/>
    <w:rsid w:val="00720237"/>
    <w:rsid w:val="00733BB0"/>
    <w:rsid w:val="00735602"/>
    <w:rsid w:val="00742837"/>
    <w:rsid w:val="00743EC9"/>
    <w:rsid w:val="00747A6A"/>
    <w:rsid w:val="007502C1"/>
    <w:rsid w:val="007506C2"/>
    <w:rsid w:val="00756BF5"/>
    <w:rsid w:val="007603C9"/>
    <w:rsid w:val="0076342B"/>
    <w:rsid w:val="00772E60"/>
    <w:rsid w:val="0079291A"/>
    <w:rsid w:val="007955E9"/>
    <w:rsid w:val="007A1F7B"/>
    <w:rsid w:val="007A6DB2"/>
    <w:rsid w:val="007A6F48"/>
    <w:rsid w:val="007B50AD"/>
    <w:rsid w:val="007C78CF"/>
    <w:rsid w:val="007D6514"/>
    <w:rsid w:val="007D744B"/>
    <w:rsid w:val="007E658A"/>
    <w:rsid w:val="007F6FE0"/>
    <w:rsid w:val="007F7319"/>
    <w:rsid w:val="00813495"/>
    <w:rsid w:val="00822119"/>
    <w:rsid w:val="00842402"/>
    <w:rsid w:val="008540A3"/>
    <w:rsid w:val="00866C94"/>
    <w:rsid w:val="00867B4B"/>
    <w:rsid w:val="00870BBA"/>
    <w:rsid w:val="008756F9"/>
    <w:rsid w:val="00881FA7"/>
    <w:rsid w:val="008A4A96"/>
    <w:rsid w:val="008A66EB"/>
    <w:rsid w:val="008B2E9F"/>
    <w:rsid w:val="008B3E82"/>
    <w:rsid w:val="008D6E35"/>
    <w:rsid w:val="00900284"/>
    <w:rsid w:val="0090503E"/>
    <w:rsid w:val="0093036C"/>
    <w:rsid w:val="00931609"/>
    <w:rsid w:val="00934665"/>
    <w:rsid w:val="009432F6"/>
    <w:rsid w:val="009442D6"/>
    <w:rsid w:val="00952208"/>
    <w:rsid w:val="00954040"/>
    <w:rsid w:val="009554DE"/>
    <w:rsid w:val="009866B8"/>
    <w:rsid w:val="00994B62"/>
    <w:rsid w:val="00997600"/>
    <w:rsid w:val="009B73B4"/>
    <w:rsid w:val="009C2C75"/>
    <w:rsid w:val="009C320C"/>
    <w:rsid w:val="009C6EDD"/>
    <w:rsid w:val="009E1574"/>
    <w:rsid w:val="009F77D0"/>
    <w:rsid w:val="00A0006C"/>
    <w:rsid w:val="00A018CA"/>
    <w:rsid w:val="00A01AE0"/>
    <w:rsid w:val="00A0500E"/>
    <w:rsid w:val="00A054EF"/>
    <w:rsid w:val="00A063FE"/>
    <w:rsid w:val="00A0653C"/>
    <w:rsid w:val="00A123B7"/>
    <w:rsid w:val="00A12713"/>
    <w:rsid w:val="00A279B9"/>
    <w:rsid w:val="00A51A44"/>
    <w:rsid w:val="00A54190"/>
    <w:rsid w:val="00A56328"/>
    <w:rsid w:val="00A62BD1"/>
    <w:rsid w:val="00A75CA5"/>
    <w:rsid w:val="00A81D0C"/>
    <w:rsid w:val="00A87E5C"/>
    <w:rsid w:val="00A90B48"/>
    <w:rsid w:val="00A92E73"/>
    <w:rsid w:val="00A93448"/>
    <w:rsid w:val="00A94662"/>
    <w:rsid w:val="00A95877"/>
    <w:rsid w:val="00AA3065"/>
    <w:rsid w:val="00AA3E3A"/>
    <w:rsid w:val="00AA6714"/>
    <w:rsid w:val="00AB55B4"/>
    <w:rsid w:val="00AB60DC"/>
    <w:rsid w:val="00AC170C"/>
    <w:rsid w:val="00AC62ED"/>
    <w:rsid w:val="00AF7D2C"/>
    <w:rsid w:val="00B0535C"/>
    <w:rsid w:val="00B177D8"/>
    <w:rsid w:val="00B2118A"/>
    <w:rsid w:val="00B2222B"/>
    <w:rsid w:val="00B40979"/>
    <w:rsid w:val="00B509DB"/>
    <w:rsid w:val="00B516D5"/>
    <w:rsid w:val="00B52249"/>
    <w:rsid w:val="00B55463"/>
    <w:rsid w:val="00B62831"/>
    <w:rsid w:val="00B62A61"/>
    <w:rsid w:val="00B66867"/>
    <w:rsid w:val="00B71A77"/>
    <w:rsid w:val="00B71F92"/>
    <w:rsid w:val="00B7407C"/>
    <w:rsid w:val="00B77DD1"/>
    <w:rsid w:val="00B80F3F"/>
    <w:rsid w:val="00B912FC"/>
    <w:rsid w:val="00B91757"/>
    <w:rsid w:val="00B96613"/>
    <w:rsid w:val="00BB6C41"/>
    <w:rsid w:val="00BB70C6"/>
    <w:rsid w:val="00BC06B7"/>
    <w:rsid w:val="00BC1E0B"/>
    <w:rsid w:val="00BC228B"/>
    <w:rsid w:val="00BD04D7"/>
    <w:rsid w:val="00BD1A27"/>
    <w:rsid w:val="00BD6768"/>
    <w:rsid w:val="00BD6A08"/>
    <w:rsid w:val="00BE37CC"/>
    <w:rsid w:val="00BF0D1C"/>
    <w:rsid w:val="00C1458E"/>
    <w:rsid w:val="00C21FD4"/>
    <w:rsid w:val="00C30EC5"/>
    <w:rsid w:val="00C35021"/>
    <w:rsid w:val="00C40651"/>
    <w:rsid w:val="00C43DF9"/>
    <w:rsid w:val="00C524FA"/>
    <w:rsid w:val="00C61FAF"/>
    <w:rsid w:val="00C67A1A"/>
    <w:rsid w:val="00C81880"/>
    <w:rsid w:val="00C96DD3"/>
    <w:rsid w:val="00C97426"/>
    <w:rsid w:val="00CA24A7"/>
    <w:rsid w:val="00CA271A"/>
    <w:rsid w:val="00CA6013"/>
    <w:rsid w:val="00CA764F"/>
    <w:rsid w:val="00CA7F2A"/>
    <w:rsid w:val="00CB54C1"/>
    <w:rsid w:val="00CB77D7"/>
    <w:rsid w:val="00CC1FB2"/>
    <w:rsid w:val="00CC7F60"/>
    <w:rsid w:val="00CD239B"/>
    <w:rsid w:val="00CD3659"/>
    <w:rsid w:val="00CD5F51"/>
    <w:rsid w:val="00CD7756"/>
    <w:rsid w:val="00CE4C5F"/>
    <w:rsid w:val="00D00FFE"/>
    <w:rsid w:val="00D024C3"/>
    <w:rsid w:val="00D05A52"/>
    <w:rsid w:val="00D15670"/>
    <w:rsid w:val="00D15714"/>
    <w:rsid w:val="00D21DB2"/>
    <w:rsid w:val="00D22F56"/>
    <w:rsid w:val="00D24623"/>
    <w:rsid w:val="00D260B8"/>
    <w:rsid w:val="00D311E3"/>
    <w:rsid w:val="00D526D4"/>
    <w:rsid w:val="00D6798E"/>
    <w:rsid w:val="00D70D02"/>
    <w:rsid w:val="00D72630"/>
    <w:rsid w:val="00D773D7"/>
    <w:rsid w:val="00D925C8"/>
    <w:rsid w:val="00D9509A"/>
    <w:rsid w:val="00D97880"/>
    <w:rsid w:val="00DA4AA7"/>
    <w:rsid w:val="00DA6D6B"/>
    <w:rsid w:val="00DA7C20"/>
    <w:rsid w:val="00DB40D5"/>
    <w:rsid w:val="00DB72A5"/>
    <w:rsid w:val="00DC5893"/>
    <w:rsid w:val="00DD4C23"/>
    <w:rsid w:val="00DF6515"/>
    <w:rsid w:val="00E105D4"/>
    <w:rsid w:val="00E1273C"/>
    <w:rsid w:val="00E2249B"/>
    <w:rsid w:val="00E25AAC"/>
    <w:rsid w:val="00E355CF"/>
    <w:rsid w:val="00E37AFF"/>
    <w:rsid w:val="00E43814"/>
    <w:rsid w:val="00E47BA0"/>
    <w:rsid w:val="00E513F4"/>
    <w:rsid w:val="00E53A76"/>
    <w:rsid w:val="00E5484E"/>
    <w:rsid w:val="00E57DC3"/>
    <w:rsid w:val="00E60859"/>
    <w:rsid w:val="00E609E4"/>
    <w:rsid w:val="00E6306F"/>
    <w:rsid w:val="00E72DE6"/>
    <w:rsid w:val="00E81E55"/>
    <w:rsid w:val="00E839E2"/>
    <w:rsid w:val="00E84122"/>
    <w:rsid w:val="00E85144"/>
    <w:rsid w:val="00E85826"/>
    <w:rsid w:val="00E874C1"/>
    <w:rsid w:val="00E91AA1"/>
    <w:rsid w:val="00E93E33"/>
    <w:rsid w:val="00EA5ED3"/>
    <w:rsid w:val="00EA5FCB"/>
    <w:rsid w:val="00EB1189"/>
    <w:rsid w:val="00EB2A8A"/>
    <w:rsid w:val="00EC0098"/>
    <w:rsid w:val="00EC579D"/>
    <w:rsid w:val="00EE299A"/>
    <w:rsid w:val="00EE6E8B"/>
    <w:rsid w:val="00EE7F84"/>
    <w:rsid w:val="00EF02B6"/>
    <w:rsid w:val="00EF230E"/>
    <w:rsid w:val="00EF3760"/>
    <w:rsid w:val="00EF6A31"/>
    <w:rsid w:val="00F002ED"/>
    <w:rsid w:val="00F0138C"/>
    <w:rsid w:val="00F035FA"/>
    <w:rsid w:val="00F04647"/>
    <w:rsid w:val="00F12A53"/>
    <w:rsid w:val="00F13BEA"/>
    <w:rsid w:val="00F1465C"/>
    <w:rsid w:val="00F151D1"/>
    <w:rsid w:val="00F20A6E"/>
    <w:rsid w:val="00F33521"/>
    <w:rsid w:val="00F349C9"/>
    <w:rsid w:val="00F359E9"/>
    <w:rsid w:val="00F37B45"/>
    <w:rsid w:val="00F439AC"/>
    <w:rsid w:val="00F56F2A"/>
    <w:rsid w:val="00F67DD2"/>
    <w:rsid w:val="00F7046A"/>
    <w:rsid w:val="00F7378C"/>
    <w:rsid w:val="00F82E8C"/>
    <w:rsid w:val="00F82FC0"/>
    <w:rsid w:val="00F8539C"/>
    <w:rsid w:val="00F90F0B"/>
    <w:rsid w:val="00FA0365"/>
    <w:rsid w:val="00FA16A0"/>
    <w:rsid w:val="00FB194A"/>
    <w:rsid w:val="00FB1E22"/>
    <w:rsid w:val="00FB36A0"/>
    <w:rsid w:val="00FD24CF"/>
    <w:rsid w:val="00FD42C8"/>
    <w:rsid w:val="00FD7696"/>
    <w:rsid w:val="00FF1604"/>
    <w:rsid w:val="00F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1015A"/>
  <w15:docId w15:val="{C13BF157-5070-4091-B880-65FF2B6C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sw tekst,lp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FB1E22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24C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24CF"/>
    <w:rPr>
      <w:rFonts w:ascii="Times New Roman" w:eastAsia="Times New Roman" w:hAnsi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3C8D3-1240-49BA-905B-7EACFF4E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1053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Krystyna Terech-Worosz</cp:lastModifiedBy>
  <cp:revision>239</cp:revision>
  <cp:lastPrinted>2023-06-02T08:28:00Z</cp:lastPrinted>
  <dcterms:created xsi:type="dcterms:W3CDTF">2021-03-25T08:28:00Z</dcterms:created>
  <dcterms:modified xsi:type="dcterms:W3CDTF">2026-03-26T06:41:00Z</dcterms:modified>
</cp:coreProperties>
</file>