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0539" w14:textId="77777777" w:rsidR="004D3DE8" w:rsidRDefault="004D3DE8" w:rsidP="00C9022E">
      <w:pPr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42879A73" w14:textId="3BA82634" w:rsidR="00C9022E" w:rsidRDefault="007A6A20" w:rsidP="00BE7171">
      <w:pPr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                                                     </w:t>
      </w:r>
      <w:r w:rsidR="00C9022E" w:rsidRPr="00C9022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Załącznik nr 1 do </w:t>
      </w:r>
      <w:r w:rsidR="00C2193D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zaproszenia do </w:t>
      </w:r>
      <w:r w:rsidR="00C9022E" w:rsidRPr="00C9022E">
        <w:rPr>
          <w:rFonts w:ascii="Verdana" w:eastAsia="Times New Roman" w:hAnsi="Verdana" w:cs="Times New Roman"/>
          <w:bCs/>
          <w:sz w:val="20"/>
          <w:szCs w:val="20"/>
          <w:lang w:eastAsia="pl-PL"/>
        </w:rPr>
        <w:t>złożenia oferty cenowej</w:t>
      </w:r>
      <w:r w:rsidR="008310BC" w:rsidRPr="00C9022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="008310BC"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5549D515" w14:textId="7F8936BF" w:rsidR="008310BC" w:rsidRPr="00C9022E" w:rsidRDefault="00C9022E" w:rsidP="00BE7171">
      <w:pPr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Wzór oferty</w:t>
      </w:r>
    </w:p>
    <w:p w14:paraId="0C8062DE" w14:textId="77777777" w:rsidR="008310BC" w:rsidRPr="00C9022E" w:rsidRDefault="008310BC" w:rsidP="00C9022E">
      <w:pPr>
        <w:ind w:left="-180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>OFERTA</w:t>
      </w:r>
    </w:p>
    <w:p w14:paraId="345DA921" w14:textId="77777777" w:rsidR="004D1450" w:rsidRPr="00C9022E" w:rsidRDefault="004D1450" w:rsidP="008310BC">
      <w:pPr>
        <w:spacing w:line="240" w:lineRule="auto"/>
        <w:ind w:left="4248" w:firstLine="70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2E1F99" w14:textId="7BE1BA19" w:rsidR="008310BC" w:rsidRPr="00C9022E" w:rsidRDefault="008310BC" w:rsidP="008310BC">
      <w:pPr>
        <w:spacing w:line="240" w:lineRule="auto"/>
        <w:ind w:left="4248" w:firstLine="70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>GMIN</w:t>
      </w:r>
      <w:r w:rsidR="00C9022E"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MYSŁAKOWICE</w:t>
      </w:r>
    </w:p>
    <w:p w14:paraId="6C7EE46E" w14:textId="77777777" w:rsidR="008310BC" w:rsidRPr="00C9022E" w:rsidRDefault="008310BC" w:rsidP="008310BC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  <w:t>ul. SZKOLNA 5</w:t>
      </w:r>
    </w:p>
    <w:p w14:paraId="5B0E4479" w14:textId="77777777" w:rsidR="008310BC" w:rsidRPr="00C9022E" w:rsidRDefault="008310BC" w:rsidP="008310BC">
      <w:pPr>
        <w:spacing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  <w:t>58-533 MYSŁAKOWICE</w:t>
      </w:r>
    </w:p>
    <w:p w14:paraId="4D65C12E" w14:textId="77777777" w:rsidR="008310BC" w:rsidRDefault="008310BC" w:rsidP="008310B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AA71D8E" w14:textId="137E9BB3" w:rsidR="00AC14A1" w:rsidRDefault="008310BC" w:rsidP="00F87AF2">
      <w:pPr>
        <w:spacing w:after="0" w:line="360" w:lineRule="auto"/>
        <w:ind w:firstLine="708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</w:t>
      </w:r>
      <w:r w:rsidR="00C9022E" w:rsidRPr="00C9022E">
        <w:rPr>
          <w:rFonts w:ascii="Verdana" w:eastAsia="Times New Roman" w:hAnsi="Verdana" w:cs="Times New Roman"/>
          <w:sz w:val="20"/>
          <w:szCs w:val="20"/>
          <w:lang w:eastAsia="pl-PL"/>
        </w:rPr>
        <w:t>na zaproszenie</w:t>
      </w: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 złożenia oferty cenowej na zamówienie pn.</w:t>
      </w:r>
      <w:r w:rsidR="00AC14A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3B0D8C7" w14:textId="3B6EA88D" w:rsidR="008310BC" w:rsidRPr="00480284" w:rsidRDefault="004D3DE8" w:rsidP="00480284">
      <w:pPr>
        <w:spacing w:after="0" w:line="360" w:lineRule="auto"/>
        <w:jc w:val="both"/>
        <w:rPr>
          <w:rFonts w:ascii="Verdana" w:hAnsi="Verdana"/>
          <w:sz w:val="20"/>
        </w:rPr>
      </w:pPr>
      <w:r w:rsidRPr="004D3DE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 xml:space="preserve">„Kompleksowa usługa sprzątania pomieszczeń w budynku Urzędu Gminy Mysłakowice oraz pomieszczeń w Domu Przedpogrzebowym (Kaplica) </w:t>
      </w:r>
      <w:r w:rsidRPr="004D3DE8">
        <w:rPr>
          <w:rFonts w:ascii="Verdana" w:hAnsi="Verdana"/>
          <w:b/>
          <w:bCs/>
          <w:sz w:val="20"/>
        </w:rPr>
        <w:t>znajdującym się na cmentarzu komunalnym w Mysłakowicach”</w:t>
      </w:r>
      <w:r w:rsidR="00480284">
        <w:rPr>
          <w:rFonts w:ascii="Verdana" w:hAnsi="Verdana"/>
          <w:b/>
          <w:bCs/>
          <w:sz w:val="20"/>
        </w:rPr>
        <w:t xml:space="preserve"> </w:t>
      </w:r>
      <w:r w:rsidR="00174F2D" w:rsidRPr="00480284">
        <w:rPr>
          <w:rFonts w:ascii="Verdana" w:hAnsi="Verdana"/>
          <w:sz w:val="20"/>
          <w:lang w:eastAsia="pl-PL"/>
        </w:rPr>
        <w:t>-</w:t>
      </w:r>
      <w:r w:rsidR="008310BC" w:rsidRPr="004802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310BC" w:rsidRPr="00480284">
        <w:rPr>
          <w:rFonts w:ascii="Verdana" w:eastAsia="Times New Roman" w:hAnsi="Verdana" w:cs="Times New Roman"/>
          <w:sz w:val="20"/>
          <w:szCs w:val="20"/>
          <w:lang w:eastAsia="ar-SA"/>
        </w:rPr>
        <w:t>oferuję wykonanie przedmiotu zamówienia za cenę w wysokości:</w:t>
      </w:r>
    </w:p>
    <w:p w14:paraId="7F11CD5A" w14:textId="77777777" w:rsidR="00AC14A1" w:rsidRDefault="00AC14A1" w:rsidP="00AC14A1">
      <w:pPr>
        <w:pStyle w:val="Tytu"/>
        <w:spacing w:line="360" w:lineRule="auto"/>
        <w:jc w:val="both"/>
        <w:rPr>
          <w:rFonts w:ascii="Verdana" w:hAnsi="Verdana"/>
          <w:b w:val="0"/>
          <w:bCs w:val="0"/>
          <w:sz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439"/>
      </w:tblGrid>
      <w:tr w:rsidR="00AC14A1" w14:paraId="3F70D2EF" w14:textId="77777777" w:rsidTr="00480284">
        <w:tc>
          <w:tcPr>
            <w:tcW w:w="4957" w:type="dxa"/>
          </w:tcPr>
          <w:p w14:paraId="3E1ED75F" w14:textId="77777777" w:rsidR="00AC14A1" w:rsidRDefault="00AC14A1" w:rsidP="00AC14A1">
            <w:pPr>
              <w:pStyle w:val="Tytu"/>
              <w:spacing w:line="360" w:lineRule="auto"/>
              <w:jc w:val="both"/>
              <w:rPr>
                <w:rFonts w:ascii="Verdana" w:hAnsi="Verdana"/>
                <w:sz w:val="20"/>
              </w:rPr>
            </w:pPr>
            <w:r w:rsidRPr="00AC14A1">
              <w:rPr>
                <w:rFonts w:ascii="Verdana" w:hAnsi="Verdana"/>
                <w:sz w:val="20"/>
              </w:rPr>
              <w:t>Zadanie nr 1</w:t>
            </w:r>
          </w:p>
          <w:p w14:paraId="24139D40" w14:textId="77777777" w:rsidR="00480284" w:rsidRDefault="00480284" w:rsidP="00480284">
            <w:pPr>
              <w:pStyle w:val="Tytu"/>
              <w:spacing w:line="360" w:lineRule="auto"/>
              <w:rPr>
                <w:rFonts w:ascii="Verdana" w:hAnsi="Verdana"/>
                <w:b w:val="0"/>
                <w:bCs w:val="0"/>
                <w:sz w:val="20"/>
                <w:lang w:eastAsia="pl-PL"/>
              </w:rPr>
            </w:pPr>
          </w:p>
          <w:p w14:paraId="69A643B7" w14:textId="0417E75D" w:rsidR="00480284" w:rsidRDefault="00480284" w:rsidP="00480284">
            <w:pPr>
              <w:pStyle w:val="Tytu"/>
              <w:spacing w:line="360" w:lineRule="auto"/>
              <w:rPr>
                <w:rFonts w:ascii="Verdana" w:hAnsi="Verdana"/>
                <w:sz w:val="20"/>
              </w:rPr>
            </w:pPr>
            <w:r w:rsidRPr="00AC14A1">
              <w:rPr>
                <w:rFonts w:ascii="Verdana" w:hAnsi="Verdana"/>
                <w:b w:val="0"/>
                <w:bCs w:val="0"/>
                <w:sz w:val="20"/>
                <w:lang w:eastAsia="pl-PL"/>
              </w:rPr>
              <w:t>„</w:t>
            </w:r>
            <w:r w:rsidRPr="00C9022E">
              <w:rPr>
                <w:rFonts w:ascii="Verdana" w:hAnsi="Verdana"/>
                <w:sz w:val="20"/>
                <w:lang w:eastAsia="pl-PL"/>
              </w:rPr>
              <w:t>Kompleksowa usługa sprzątania pomieszczeń w budynku</w:t>
            </w:r>
            <w:r>
              <w:rPr>
                <w:rFonts w:ascii="Verdana" w:hAnsi="Verdana"/>
                <w:sz w:val="20"/>
                <w:lang w:eastAsia="pl-PL"/>
              </w:rPr>
              <w:t xml:space="preserve"> i przed budynkiem</w:t>
            </w:r>
            <w:r w:rsidRPr="00C9022E">
              <w:rPr>
                <w:rFonts w:ascii="Verdana" w:hAnsi="Verdana"/>
                <w:sz w:val="20"/>
                <w:lang w:eastAsia="pl-PL"/>
              </w:rPr>
              <w:t xml:space="preserve"> Urzędu Gminy Mysłakowice”</w:t>
            </w:r>
          </w:p>
          <w:p w14:paraId="54CE11F5" w14:textId="2DF855EC" w:rsidR="00480284" w:rsidRPr="00AC14A1" w:rsidRDefault="00480284" w:rsidP="00AC14A1">
            <w:pPr>
              <w:pStyle w:val="Tytu"/>
              <w:spacing w:line="360" w:lineRule="auto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4439" w:type="dxa"/>
          </w:tcPr>
          <w:p w14:paraId="4D77360B" w14:textId="77777777" w:rsidR="00AC14A1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CENA OFERTOWA BRUTTO</w:t>
            </w: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ab/>
            </w:r>
          </w:p>
          <w:p w14:paraId="0840EFAF" w14:textId="5BE53F91" w:rsidR="00AC14A1" w:rsidRPr="00C9022E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……………………………………………  PLN</w:t>
            </w:r>
          </w:p>
          <w:p w14:paraId="14BCB865" w14:textId="77777777" w:rsidR="00480284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Cs/>
                <w:i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tj. słownie złotych:</w:t>
            </w:r>
            <w:r w:rsidRPr="00C9022E">
              <w:rPr>
                <w:rFonts w:ascii="Verdana" w:eastAsia="Times New Roman" w:hAnsi="Verdana" w:cs="Times New Roman"/>
                <w:bCs/>
                <w:i/>
                <w:sz w:val="20"/>
                <w:szCs w:val="20"/>
                <w:lang w:eastAsia="pl-PL"/>
              </w:rPr>
              <w:t xml:space="preserve"> </w:t>
            </w:r>
          </w:p>
          <w:p w14:paraId="3E37BA35" w14:textId="40D2D38D" w:rsidR="00AC14A1" w:rsidRPr="00480284" w:rsidRDefault="00480284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iCs/>
                <w:sz w:val="20"/>
                <w:szCs w:val="20"/>
                <w:lang w:eastAsia="pl-PL"/>
              </w:rPr>
              <w:t>…………………………………………………………………</w:t>
            </w:r>
          </w:p>
          <w:p w14:paraId="0093C172" w14:textId="77777777" w:rsidR="00AC14A1" w:rsidRDefault="00AC14A1" w:rsidP="00AC14A1">
            <w:pPr>
              <w:pStyle w:val="Tytu"/>
              <w:spacing w:line="360" w:lineRule="auto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</w:p>
        </w:tc>
      </w:tr>
      <w:tr w:rsidR="00AC14A1" w14:paraId="313461F8" w14:textId="77777777" w:rsidTr="00480284">
        <w:tc>
          <w:tcPr>
            <w:tcW w:w="4957" w:type="dxa"/>
          </w:tcPr>
          <w:p w14:paraId="5DFACF9E" w14:textId="77777777" w:rsidR="00AC14A1" w:rsidRPr="00AC14A1" w:rsidRDefault="00AC14A1" w:rsidP="00AC14A1">
            <w:pPr>
              <w:pStyle w:val="Tytu"/>
              <w:spacing w:line="360" w:lineRule="auto"/>
              <w:jc w:val="both"/>
              <w:rPr>
                <w:rFonts w:ascii="Verdana" w:hAnsi="Verdana"/>
                <w:sz w:val="20"/>
              </w:rPr>
            </w:pPr>
            <w:r w:rsidRPr="00AC14A1">
              <w:rPr>
                <w:rFonts w:ascii="Verdana" w:hAnsi="Verdana"/>
                <w:sz w:val="20"/>
              </w:rPr>
              <w:t>Zadanie nr 2</w:t>
            </w:r>
          </w:p>
          <w:p w14:paraId="6658EE38" w14:textId="5F6143EC" w:rsidR="00AC14A1" w:rsidRDefault="00480284" w:rsidP="00480284">
            <w:pPr>
              <w:pStyle w:val="Tytu"/>
              <w:spacing w:line="360" w:lineRule="auto"/>
              <w:rPr>
                <w:rFonts w:ascii="Verdana" w:hAnsi="Verdana"/>
                <w:b w:val="0"/>
                <w:bCs w:val="0"/>
                <w:sz w:val="20"/>
              </w:rPr>
            </w:pPr>
            <w:r w:rsidRPr="00C9022E">
              <w:rPr>
                <w:rFonts w:ascii="Verdana" w:hAnsi="Verdana"/>
                <w:sz w:val="20"/>
                <w:lang w:eastAsia="pl-PL"/>
              </w:rPr>
              <w:t>„Kompleksowa usługa sprzątania pomieszczeń w</w:t>
            </w:r>
            <w:r w:rsidRPr="00AC14A1">
              <w:rPr>
                <w:rFonts w:ascii="Verdana" w:hAnsi="Verdana"/>
                <w:b w:val="0"/>
                <w:bCs w:val="0"/>
                <w:sz w:val="20"/>
              </w:rPr>
              <w:t xml:space="preserve"> </w:t>
            </w:r>
            <w:r w:rsidRPr="00AC14A1">
              <w:rPr>
                <w:rFonts w:ascii="Verdana" w:hAnsi="Verdana"/>
                <w:sz w:val="20"/>
              </w:rPr>
              <w:t>Domu Przedpogrzebowym</w:t>
            </w:r>
            <w:r w:rsidRPr="00AC14A1">
              <w:rPr>
                <w:rFonts w:ascii="Verdana" w:hAnsi="Verdana"/>
                <w:sz w:val="20"/>
                <w:lang w:eastAsia="pl-PL"/>
              </w:rPr>
              <w:t xml:space="preserve"> </w:t>
            </w:r>
            <w:r w:rsidRPr="00AC14A1">
              <w:rPr>
                <w:rFonts w:ascii="Verdana" w:hAnsi="Verdana"/>
                <w:sz w:val="20"/>
              </w:rPr>
              <w:t>(Kaplica) znajdującym się na cmentarzu komunalnym w Mysłakowicach</w:t>
            </w:r>
            <w:r>
              <w:rPr>
                <w:rFonts w:ascii="Verdana" w:hAnsi="Verdana"/>
                <w:sz w:val="20"/>
              </w:rPr>
              <w:t>”</w:t>
            </w:r>
          </w:p>
        </w:tc>
        <w:tc>
          <w:tcPr>
            <w:tcW w:w="4439" w:type="dxa"/>
          </w:tcPr>
          <w:p w14:paraId="33A604BA" w14:textId="77777777" w:rsidR="00AC14A1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CENA OFERTOWA BRUTTO</w:t>
            </w: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ab/>
            </w:r>
          </w:p>
          <w:p w14:paraId="7AEF4E7B" w14:textId="36310CEC" w:rsidR="00AC14A1" w:rsidRPr="00C9022E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…………………………………………</w:t>
            </w:r>
            <w:r w:rsidR="0048028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</w:t>
            </w: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 PLN</w:t>
            </w:r>
          </w:p>
          <w:p w14:paraId="49A2AC9C" w14:textId="08CE711B" w:rsidR="00AC14A1" w:rsidRPr="00480284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Cs/>
                <w:iCs/>
                <w:sz w:val="20"/>
                <w:szCs w:val="20"/>
                <w:lang w:eastAsia="pl-PL"/>
              </w:rPr>
            </w:pPr>
            <w:r w:rsidRPr="00C9022E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tj. słownie złotych:</w:t>
            </w:r>
            <w:r w:rsidRPr="00C9022E">
              <w:rPr>
                <w:rFonts w:ascii="Verdana" w:eastAsia="Times New Roman" w:hAnsi="Verdana" w:cs="Times New Roman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480284">
              <w:rPr>
                <w:rFonts w:ascii="Verdana" w:eastAsia="Times New Roman" w:hAnsi="Verdana" w:cs="Times New Roman"/>
                <w:bCs/>
                <w:iCs/>
                <w:sz w:val="20"/>
                <w:szCs w:val="20"/>
                <w:lang w:eastAsia="pl-PL"/>
              </w:rPr>
              <w:t>…………………………………………………………………</w:t>
            </w:r>
          </w:p>
          <w:p w14:paraId="7CB7C603" w14:textId="77777777" w:rsidR="00AC14A1" w:rsidRDefault="00AC14A1" w:rsidP="00AC14A1">
            <w:pPr>
              <w:pStyle w:val="Tytu"/>
              <w:spacing w:line="360" w:lineRule="auto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</w:p>
        </w:tc>
      </w:tr>
      <w:tr w:rsidR="00AC14A1" w14:paraId="3A44B176" w14:textId="7813BF3C" w:rsidTr="00480284">
        <w:tc>
          <w:tcPr>
            <w:tcW w:w="4957" w:type="dxa"/>
          </w:tcPr>
          <w:p w14:paraId="4790F8C1" w14:textId="605DCC5A" w:rsidR="00F87AF2" w:rsidRDefault="00F87AF2" w:rsidP="00F87AF2">
            <w:pPr>
              <w:shd w:val="clear" w:color="auto" w:fill="E0E0E0"/>
              <w:spacing w:after="120" w:line="360" w:lineRule="auto"/>
              <w:ind w:right="68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Łączna cena za dwa zadania:</w:t>
            </w:r>
          </w:p>
          <w:p w14:paraId="607316F5" w14:textId="77777777" w:rsidR="00AC14A1" w:rsidRDefault="00AC14A1" w:rsidP="00AC14A1">
            <w:pPr>
              <w:pStyle w:val="Tytu"/>
              <w:spacing w:line="360" w:lineRule="auto"/>
              <w:jc w:val="both"/>
              <w:rPr>
                <w:rFonts w:ascii="Verdana" w:hAnsi="Verdana"/>
                <w:b w:val="0"/>
                <w:bCs w:val="0"/>
                <w:sz w:val="20"/>
              </w:rPr>
            </w:pPr>
          </w:p>
        </w:tc>
        <w:tc>
          <w:tcPr>
            <w:tcW w:w="4439" w:type="dxa"/>
          </w:tcPr>
          <w:p w14:paraId="398A548D" w14:textId="148365DE" w:rsidR="00F87AF2" w:rsidRDefault="003667F5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CENA OFERTOWA BRUTTO</w:t>
            </w:r>
          </w:p>
          <w:p w14:paraId="12FFC637" w14:textId="24C1CAB5" w:rsidR="00AC14A1" w:rsidRPr="00C9022E" w:rsidRDefault="00AC14A1" w:rsidP="00AC14A1">
            <w:pPr>
              <w:shd w:val="clear" w:color="auto" w:fill="E0E0E0"/>
              <w:spacing w:after="120" w:line="360" w:lineRule="auto"/>
              <w:ind w:right="68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…………………………………………</w:t>
            </w:r>
            <w:r w:rsidRPr="00C9022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  PLN</w:t>
            </w:r>
          </w:p>
          <w:p w14:paraId="289C65F2" w14:textId="69C10EB3" w:rsidR="00AC14A1" w:rsidRPr="00480284" w:rsidRDefault="00AC14A1" w:rsidP="00480284">
            <w:pPr>
              <w:shd w:val="clear" w:color="auto" w:fill="E0E0E0"/>
              <w:spacing w:after="120" w:line="360" w:lineRule="auto"/>
              <w:ind w:right="68"/>
              <w:rPr>
                <w:rFonts w:ascii="Verdana" w:hAnsi="Verdana"/>
                <w:b/>
                <w:bCs/>
                <w:iCs/>
                <w:sz w:val="20"/>
              </w:rPr>
            </w:pPr>
            <w:r w:rsidRPr="00C9022E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tj. słownie złotych:</w:t>
            </w:r>
            <w:r w:rsidRPr="00C9022E">
              <w:rPr>
                <w:rFonts w:ascii="Verdana" w:eastAsia="Times New Roman" w:hAnsi="Verdana" w:cs="Times New Roman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480284">
              <w:rPr>
                <w:rFonts w:ascii="Verdana" w:eastAsia="Times New Roman" w:hAnsi="Verdana" w:cs="Times New Roman"/>
                <w:bCs/>
                <w:iCs/>
                <w:sz w:val="20"/>
                <w:szCs w:val="20"/>
                <w:lang w:eastAsia="pl-PL"/>
              </w:rPr>
              <w:t>…………………………………………………………………</w:t>
            </w:r>
          </w:p>
        </w:tc>
      </w:tr>
    </w:tbl>
    <w:p w14:paraId="074A73E7" w14:textId="77777777" w:rsidR="00AC14A1" w:rsidRDefault="00AC14A1" w:rsidP="00AC14A1">
      <w:pPr>
        <w:pStyle w:val="Tytu"/>
        <w:spacing w:line="360" w:lineRule="auto"/>
        <w:jc w:val="both"/>
        <w:rPr>
          <w:rFonts w:ascii="Verdana" w:hAnsi="Verdana"/>
          <w:b w:val="0"/>
          <w:bCs w:val="0"/>
          <w:sz w:val="20"/>
        </w:rPr>
      </w:pPr>
    </w:p>
    <w:p w14:paraId="019BEA9D" w14:textId="77777777" w:rsidR="00AC14A1" w:rsidRDefault="00AC14A1" w:rsidP="00AC14A1">
      <w:pPr>
        <w:pStyle w:val="Tytu"/>
        <w:spacing w:line="360" w:lineRule="auto"/>
        <w:jc w:val="both"/>
        <w:rPr>
          <w:rFonts w:ascii="Verdana" w:hAnsi="Verdana"/>
          <w:b w:val="0"/>
          <w:bCs w:val="0"/>
          <w:sz w:val="20"/>
        </w:rPr>
      </w:pPr>
    </w:p>
    <w:p w14:paraId="4CCA627F" w14:textId="77777777" w:rsidR="00AC14A1" w:rsidRDefault="00AC14A1" w:rsidP="00AC14A1">
      <w:pPr>
        <w:pStyle w:val="Tytu"/>
        <w:spacing w:line="360" w:lineRule="auto"/>
        <w:jc w:val="both"/>
        <w:rPr>
          <w:rFonts w:ascii="Verdana" w:hAnsi="Verdana"/>
          <w:b w:val="0"/>
          <w:bCs w:val="0"/>
          <w:sz w:val="20"/>
        </w:rPr>
      </w:pPr>
    </w:p>
    <w:p w14:paraId="0445B94F" w14:textId="77777777" w:rsidR="00AC14A1" w:rsidRPr="00AC14A1" w:rsidRDefault="00AC14A1" w:rsidP="00AC14A1">
      <w:pPr>
        <w:pStyle w:val="Tytu"/>
        <w:spacing w:line="360" w:lineRule="auto"/>
        <w:jc w:val="both"/>
        <w:rPr>
          <w:rFonts w:ascii="Verdana" w:hAnsi="Verdana"/>
          <w:b w:val="0"/>
          <w:bCs w:val="0"/>
          <w:sz w:val="20"/>
          <w:lang w:eastAsia="pl-PL"/>
        </w:rPr>
      </w:pPr>
    </w:p>
    <w:p w14:paraId="63A954D2" w14:textId="77777777" w:rsidR="00AC14A1" w:rsidRDefault="00AC14A1" w:rsidP="00AC14A1">
      <w:pPr>
        <w:tabs>
          <w:tab w:val="left" w:pos="400"/>
        </w:tabs>
        <w:autoSpaceDE w:val="0"/>
        <w:spacing w:after="0" w:line="360" w:lineRule="auto"/>
        <w:ind w:left="68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16EE2729" w14:textId="519C2B91" w:rsidR="008310BC" w:rsidRPr="00C9022E" w:rsidRDefault="008310BC" w:rsidP="008310BC">
      <w:pPr>
        <w:numPr>
          <w:ilvl w:val="0"/>
          <w:numId w:val="8"/>
        </w:numPr>
        <w:tabs>
          <w:tab w:val="left" w:pos="400"/>
        </w:tabs>
        <w:autoSpaceDE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ar-SA"/>
        </w:rPr>
        <w:t xml:space="preserve">Oświadczam, że cena ta zostanie zamieszczona w umowie na wykonanie przedmiotu zamówienia. </w:t>
      </w:r>
    </w:p>
    <w:p w14:paraId="49611700" w14:textId="77777777" w:rsidR="008310BC" w:rsidRPr="00C9022E" w:rsidRDefault="008310BC" w:rsidP="008310BC">
      <w:pPr>
        <w:numPr>
          <w:ilvl w:val="0"/>
          <w:numId w:val="8"/>
        </w:numPr>
        <w:tabs>
          <w:tab w:val="left" w:pos="400"/>
        </w:tabs>
        <w:autoSpaceDE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ar-SA"/>
        </w:rPr>
        <w:t xml:space="preserve">Oświadczam, że zapoznałem się z opisem przedmiotu zamówienia i nie wnoszę zastrzeżeń oraz zdobyłem konieczne informacje do prawidłowego przygotowania oferty.     </w:t>
      </w:r>
    </w:p>
    <w:p w14:paraId="2CBC434D" w14:textId="77777777" w:rsidR="008310BC" w:rsidRPr="00C9022E" w:rsidRDefault="008310BC" w:rsidP="008310BC">
      <w:pPr>
        <w:numPr>
          <w:ilvl w:val="0"/>
          <w:numId w:val="8"/>
        </w:numPr>
        <w:tabs>
          <w:tab w:val="num" w:pos="426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oferty dołączam, następujące dokumenty:  </w:t>
      </w:r>
    </w:p>
    <w:p w14:paraId="4D6EB4D1" w14:textId="30444316" w:rsidR="008310BC" w:rsidRPr="00C9022E" w:rsidRDefault="008310BC" w:rsidP="008310BC">
      <w:pPr>
        <w:spacing w:line="360" w:lineRule="auto"/>
        <w:ind w:left="708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480284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………………………………………..</w:t>
      </w:r>
    </w:p>
    <w:p w14:paraId="2B1B9995" w14:textId="73F6EE73" w:rsidR="008310BC" w:rsidRPr="00C9022E" w:rsidRDefault="008310BC" w:rsidP="008310BC">
      <w:pPr>
        <w:spacing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Imię, nazwisko, nazwa i adres </w:t>
      </w:r>
      <w:r w:rsidR="00C9022E" w:rsidRPr="00C9022E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WYKONAWCY</w:t>
      </w:r>
      <w:r w:rsidR="00C9022E" w:rsidRPr="00C9022E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CDFB2EF" w14:textId="2F8EC1FA" w:rsidR="008310BC" w:rsidRPr="00C9022E" w:rsidRDefault="008310BC" w:rsidP="008310BC">
      <w:pPr>
        <w:spacing w:line="360" w:lineRule="auto"/>
        <w:ind w:right="7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</w:t>
      </w:r>
      <w:r w:rsidR="00480284">
        <w:rPr>
          <w:rFonts w:ascii="Verdana" w:eastAsia="Times New Roman" w:hAnsi="Verdana" w:cs="Times New Roman"/>
          <w:sz w:val="20"/>
          <w:szCs w:val="20"/>
          <w:lang w:eastAsia="pl-PL"/>
        </w:rPr>
        <w:t>.....</w:t>
      </w:r>
    </w:p>
    <w:p w14:paraId="0CE05172" w14:textId="77777777" w:rsidR="008310BC" w:rsidRPr="00C9022E" w:rsidRDefault="008310BC" w:rsidP="008310BC">
      <w:pPr>
        <w:spacing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>Adres, na który Zamawiający powinien przesyłać ewentualną korespondencję:</w:t>
      </w:r>
    </w:p>
    <w:p w14:paraId="14A134FE" w14:textId="77777777" w:rsidR="008310BC" w:rsidRPr="00C9022E" w:rsidRDefault="008310BC" w:rsidP="008310BC">
      <w:pPr>
        <w:spacing w:line="480" w:lineRule="auto"/>
        <w:ind w:right="70"/>
        <w:jc w:val="both"/>
        <w:rPr>
          <w:rFonts w:ascii="Verdana" w:eastAsia="Times New Roman" w:hAnsi="Verdana" w:cs="Times New Roman"/>
          <w:sz w:val="20"/>
          <w:szCs w:val="20"/>
          <w:lang w:val="de-DE"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val="de-DE" w:eastAsia="pl-PL"/>
        </w:rPr>
        <w:t xml:space="preserve">......................................................................... </w:t>
      </w:r>
    </w:p>
    <w:p w14:paraId="077ABF0E" w14:textId="77777777" w:rsidR="008310BC" w:rsidRPr="00C9022E" w:rsidRDefault="008310BC" w:rsidP="008310BC">
      <w:pPr>
        <w:spacing w:line="276" w:lineRule="auto"/>
        <w:ind w:right="70"/>
        <w:jc w:val="both"/>
        <w:rPr>
          <w:rFonts w:ascii="Verdana" w:eastAsia="Times New Roman" w:hAnsi="Verdana" w:cs="Times New Roman"/>
          <w:sz w:val="20"/>
          <w:szCs w:val="20"/>
          <w:lang w:val="de-DE"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val="de-DE" w:eastAsia="pl-PL"/>
        </w:rPr>
        <w:t xml:space="preserve">Numer telefonu: ........................... </w:t>
      </w:r>
    </w:p>
    <w:p w14:paraId="0B003A34" w14:textId="77777777" w:rsidR="008310BC" w:rsidRPr="00C9022E" w:rsidRDefault="008310BC" w:rsidP="008310BC">
      <w:pPr>
        <w:spacing w:line="276" w:lineRule="auto"/>
        <w:ind w:right="70"/>
        <w:jc w:val="both"/>
        <w:rPr>
          <w:rFonts w:ascii="Verdana" w:eastAsia="Times New Roman" w:hAnsi="Verdana" w:cs="Times New Roman"/>
          <w:sz w:val="20"/>
          <w:szCs w:val="20"/>
          <w:lang w:val="de-DE"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val="de-DE" w:eastAsia="pl-PL"/>
        </w:rPr>
        <w:t>Numer faksu: ...............................</w:t>
      </w:r>
    </w:p>
    <w:p w14:paraId="22C5A69F" w14:textId="77777777" w:rsidR="008310BC" w:rsidRPr="00C9022E" w:rsidRDefault="008310BC" w:rsidP="008310BC">
      <w:pPr>
        <w:spacing w:line="276" w:lineRule="auto"/>
        <w:ind w:right="70"/>
        <w:jc w:val="both"/>
        <w:rPr>
          <w:rFonts w:ascii="Verdana" w:eastAsia="Times New Roman" w:hAnsi="Verdana" w:cs="Times New Roman"/>
          <w:bCs/>
          <w:sz w:val="20"/>
          <w:szCs w:val="20"/>
          <w:lang w:val="de-DE" w:eastAsia="pl-PL"/>
        </w:rPr>
      </w:pPr>
      <w:r w:rsidRPr="00C9022E">
        <w:rPr>
          <w:rFonts w:ascii="Verdana" w:eastAsia="Times New Roman" w:hAnsi="Verdana" w:cs="Times New Roman"/>
          <w:bCs/>
          <w:sz w:val="20"/>
          <w:szCs w:val="20"/>
          <w:lang w:val="de-DE" w:eastAsia="pl-PL"/>
        </w:rPr>
        <w:t>e-mail:  .......................................</w:t>
      </w:r>
    </w:p>
    <w:p w14:paraId="1395F16A" w14:textId="77777777" w:rsidR="008310BC" w:rsidRPr="00C9022E" w:rsidRDefault="008310BC" w:rsidP="008310BC">
      <w:pPr>
        <w:spacing w:after="0" w:line="360" w:lineRule="auto"/>
        <w:ind w:right="-993"/>
        <w:jc w:val="both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7A5B2634" w14:textId="3942566D" w:rsidR="008310BC" w:rsidRPr="00C9022E" w:rsidRDefault="008310BC" w:rsidP="008310BC">
      <w:pPr>
        <w:spacing w:after="0" w:line="360" w:lineRule="auto"/>
        <w:ind w:right="-99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val="de-DE" w:eastAsia="pl-PL"/>
        </w:rPr>
        <w:t xml:space="preserve">............................, dn. ………………………r.                                  </w:t>
      </w: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</w:t>
      </w:r>
    </w:p>
    <w:p w14:paraId="15D589A9" w14:textId="77777777" w:rsidR="008310BC" w:rsidRDefault="008310BC" w:rsidP="008310BC">
      <w:pPr>
        <w:spacing w:after="0"/>
        <w:ind w:left="5400" w:right="7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022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Podpis Wykonawcy</w:t>
      </w:r>
    </w:p>
    <w:p w14:paraId="1BC73737" w14:textId="77777777" w:rsidR="007C1631" w:rsidRDefault="007C1631" w:rsidP="008310BC">
      <w:pPr>
        <w:spacing w:after="0"/>
        <w:ind w:left="5400" w:right="70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C75EB5" w14:textId="77777777" w:rsidR="007C1631" w:rsidRDefault="007C1631" w:rsidP="008310BC">
      <w:pPr>
        <w:spacing w:after="0"/>
        <w:ind w:left="5400" w:right="70"/>
        <w:rPr>
          <w:rFonts w:ascii="Verdana" w:eastAsia="Times New Roman" w:hAnsi="Verdana" w:cs="Times New Roman"/>
          <w:sz w:val="20"/>
          <w:szCs w:val="20"/>
          <w:lang w:eastAsia="pl-PL"/>
        </w:rPr>
      </w:pPr>
    </w:p>
    <w:sectPr w:rsidR="007C1631" w:rsidSect="00F87AF2">
      <w:pgSz w:w="12240" w:h="15840"/>
      <w:pgMar w:top="851" w:right="1417" w:bottom="1702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7808" w14:textId="77777777" w:rsidR="00E72025" w:rsidRDefault="00E72025" w:rsidP="001E3E44">
      <w:pPr>
        <w:spacing w:after="0" w:line="240" w:lineRule="auto"/>
      </w:pPr>
      <w:r>
        <w:separator/>
      </w:r>
    </w:p>
  </w:endnote>
  <w:endnote w:type="continuationSeparator" w:id="0">
    <w:p w14:paraId="5CB9F261" w14:textId="77777777" w:rsidR="00E72025" w:rsidRDefault="00E72025" w:rsidP="001E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6556" w14:textId="77777777" w:rsidR="00E72025" w:rsidRDefault="00E72025" w:rsidP="001E3E44">
      <w:pPr>
        <w:spacing w:after="0" w:line="240" w:lineRule="auto"/>
      </w:pPr>
      <w:r>
        <w:separator/>
      </w:r>
    </w:p>
  </w:footnote>
  <w:footnote w:type="continuationSeparator" w:id="0">
    <w:p w14:paraId="2BB3C1EC" w14:textId="77777777" w:rsidR="00E72025" w:rsidRDefault="00E72025" w:rsidP="001E3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771798"/>
    <w:multiLevelType w:val="hybridMultilevel"/>
    <w:tmpl w:val="97F653B2"/>
    <w:lvl w:ilvl="0" w:tplc="29CA8D8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655A65"/>
    <w:multiLevelType w:val="hybridMultilevel"/>
    <w:tmpl w:val="1C6CCD52"/>
    <w:name w:val="WW8Num2322"/>
    <w:lvl w:ilvl="0" w:tplc="B64C1872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</w:lvl>
  </w:abstractNum>
  <w:abstractNum w:abstractNumId="5" w15:restartNumberingAfterBreak="0">
    <w:nsid w:val="0EBE3755"/>
    <w:multiLevelType w:val="hybridMultilevel"/>
    <w:tmpl w:val="CDD4B2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C2FA0"/>
    <w:multiLevelType w:val="hybridMultilevel"/>
    <w:tmpl w:val="91DAC740"/>
    <w:lvl w:ilvl="0" w:tplc="EE12B4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2AB4C21E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F6A8B"/>
    <w:multiLevelType w:val="hybridMultilevel"/>
    <w:tmpl w:val="BDFE5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33E18"/>
    <w:multiLevelType w:val="hybridMultilevel"/>
    <w:tmpl w:val="24B0B930"/>
    <w:lvl w:ilvl="0" w:tplc="2020BA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10677"/>
    <w:multiLevelType w:val="hybridMultilevel"/>
    <w:tmpl w:val="605E8814"/>
    <w:lvl w:ilvl="0" w:tplc="29CA8D8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EC17EA"/>
    <w:multiLevelType w:val="hybridMultilevel"/>
    <w:tmpl w:val="6022583E"/>
    <w:lvl w:ilvl="0" w:tplc="29CA8D8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5F53042"/>
    <w:multiLevelType w:val="hybridMultilevel"/>
    <w:tmpl w:val="4E103ED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</w:lvl>
    <w:lvl w:ilvl="1" w:tplc="FFFFFFFF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</w:lvl>
  </w:abstractNum>
  <w:abstractNum w:abstractNumId="12" w15:restartNumberingAfterBreak="0">
    <w:nsid w:val="395C2EFD"/>
    <w:multiLevelType w:val="hybridMultilevel"/>
    <w:tmpl w:val="4C6AE3CE"/>
    <w:lvl w:ilvl="0" w:tplc="F0AA6E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F1392"/>
    <w:multiLevelType w:val="hybridMultilevel"/>
    <w:tmpl w:val="194011BC"/>
    <w:lvl w:ilvl="0" w:tplc="C250FE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647B"/>
    <w:multiLevelType w:val="hybridMultilevel"/>
    <w:tmpl w:val="0D6A1EDA"/>
    <w:lvl w:ilvl="0" w:tplc="29CA8D8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94A4D53"/>
    <w:multiLevelType w:val="hybridMultilevel"/>
    <w:tmpl w:val="95485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2490F"/>
    <w:multiLevelType w:val="hybridMultilevel"/>
    <w:tmpl w:val="741AA838"/>
    <w:lvl w:ilvl="0" w:tplc="50A2F15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F879BA"/>
    <w:multiLevelType w:val="hybridMultilevel"/>
    <w:tmpl w:val="EC424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747A6"/>
    <w:multiLevelType w:val="hybridMultilevel"/>
    <w:tmpl w:val="DE7A68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205B3"/>
    <w:multiLevelType w:val="hybridMultilevel"/>
    <w:tmpl w:val="A5C29DA8"/>
    <w:lvl w:ilvl="0" w:tplc="D2E40EC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Verdana" w:eastAsia="Times New Roman" w:hAnsi="Verdana"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40"/>
        </w:tabs>
        <w:ind w:left="38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20" w15:restartNumberingAfterBreak="0">
    <w:nsid w:val="5B8D6FDF"/>
    <w:multiLevelType w:val="hybridMultilevel"/>
    <w:tmpl w:val="1F3ED1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1D5A49"/>
    <w:multiLevelType w:val="multilevel"/>
    <w:tmpl w:val="A0DE0BF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682468EF"/>
    <w:multiLevelType w:val="hybridMultilevel"/>
    <w:tmpl w:val="DF7045D0"/>
    <w:lvl w:ilvl="0" w:tplc="29CA8D8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2D7677"/>
    <w:multiLevelType w:val="hybridMultilevel"/>
    <w:tmpl w:val="B9BE3C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B69B7"/>
    <w:multiLevelType w:val="hybridMultilevel"/>
    <w:tmpl w:val="ACB050A8"/>
    <w:lvl w:ilvl="0" w:tplc="29CA8D8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8E379C"/>
    <w:multiLevelType w:val="hybridMultilevel"/>
    <w:tmpl w:val="FB8499F6"/>
    <w:lvl w:ilvl="0" w:tplc="2244FA38">
      <w:start w:val="1"/>
      <w:numFmt w:val="upperRoman"/>
      <w:lvlText w:val="%1."/>
      <w:lvlJc w:val="right"/>
      <w:pPr>
        <w:ind w:left="36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3228060">
    <w:abstractNumId w:val="0"/>
  </w:num>
  <w:num w:numId="2" w16cid:durableId="1764299992">
    <w:abstractNumId w:val="1"/>
  </w:num>
  <w:num w:numId="3" w16cid:durableId="1688602927">
    <w:abstractNumId w:val="2"/>
  </w:num>
  <w:num w:numId="4" w16cid:durableId="399181874">
    <w:abstractNumId w:val="21"/>
  </w:num>
  <w:num w:numId="5" w16cid:durableId="1361398454">
    <w:abstractNumId w:val="25"/>
  </w:num>
  <w:num w:numId="6" w16cid:durableId="1479956032">
    <w:abstractNumId w:val="12"/>
  </w:num>
  <w:num w:numId="7" w16cid:durableId="211619883">
    <w:abstractNumId w:val="8"/>
  </w:num>
  <w:num w:numId="8" w16cid:durableId="1911040665">
    <w:abstractNumId w:val="4"/>
  </w:num>
  <w:num w:numId="9" w16cid:durableId="1257593648">
    <w:abstractNumId w:val="18"/>
  </w:num>
  <w:num w:numId="10" w16cid:durableId="20175315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1446451">
    <w:abstractNumId w:val="7"/>
  </w:num>
  <w:num w:numId="12" w16cid:durableId="618607934">
    <w:abstractNumId w:val="17"/>
  </w:num>
  <w:num w:numId="13" w16cid:durableId="5822287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8109721">
    <w:abstractNumId w:val="6"/>
  </w:num>
  <w:num w:numId="15" w16cid:durableId="1634675119">
    <w:abstractNumId w:val="20"/>
  </w:num>
  <w:num w:numId="16" w16cid:durableId="94249699">
    <w:abstractNumId w:val="3"/>
  </w:num>
  <w:num w:numId="17" w16cid:durableId="225452876">
    <w:abstractNumId w:val="24"/>
  </w:num>
  <w:num w:numId="18" w16cid:durableId="1900440272">
    <w:abstractNumId w:val="9"/>
  </w:num>
  <w:num w:numId="19" w16cid:durableId="1316034000">
    <w:abstractNumId w:val="10"/>
  </w:num>
  <w:num w:numId="20" w16cid:durableId="68843608">
    <w:abstractNumId w:val="14"/>
  </w:num>
  <w:num w:numId="21" w16cid:durableId="1036273634">
    <w:abstractNumId w:val="22"/>
  </w:num>
  <w:num w:numId="22" w16cid:durableId="962884531">
    <w:abstractNumId w:val="13"/>
  </w:num>
  <w:num w:numId="23" w16cid:durableId="308484846">
    <w:abstractNumId w:val="15"/>
  </w:num>
  <w:num w:numId="24" w16cid:durableId="74523602">
    <w:abstractNumId w:val="11"/>
  </w:num>
  <w:num w:numId="25" w16cid:durableId="195705698">
    <w:abstractNumId w:val="23"/>
  </w:num>
  <w:num w:numId="26" w16cid:durableId="21161670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0BC"/>
    <w:rsid w:val="00000673"/>
    <w:rsid w:val="00077981"/>
    <w:rsid w:val="0008010D"/>
    <w:rsid w:val="000B0B42"/>
    <w:rsid w:val="000B4183"/>
    <w:rsid w:val="000E6431"/>
    <w:rsid w:val="00117152"/>
    <w:rsid w:val="00146CC1"/>
    <w:rsid w:val="00165759"/>
    <w:rsid w:val="00174F2D"/>
    <w:rsid w:val="001C2EAE"/>
    <w:rsid w:val="001C3DF0"/>
    <w:rsid w:val="001E3E44"/>
    <w:rsid w:val="001F2B9C"/>
    <w:rsid w:val="00200889"/>
    <w:rsid w:val="002066CD"/>
    <w:rsid w:val="002E37A4"/>
    <w:rsid w:val="002F4215"/>
    <w:rsid w:val="00320DA0"/>
    <w:rsid w:val="003548A1"/>
    <w:rsid w:val="003667F5"/>
    <w:rsid w:val="00371A27"/>
    <w:rsid w:val="003B2AE7"/>
    <w:rsid w:val="003B546F"/>
    <w:rsid w:val="003B55AC"/>
    <w:rsid w:val="003C2DCD"/>
    <w:rsid w:val="003D09C5"/>
    <w:rsid w:val="00400ABB"/>
    <w:rsid w:val="00406567"/>
    <w:rsid w:val="00421D60"/>
    <w:rsid w:val="00480284"/>
    <w:rsid w:val="004C6D2F"/>
    <w:rsid w:val="004D1450"/>
    <w:rsid w:val="004D3DE8"/>
    <w:rsid w:val="004D5316"/>
    <w:rsid w:val="00504E63"/>
    <w:rsid w:val="00590D89"/>
    <w:rsid w:val="005921DF"/>
    <w:rsid w:val="005B0E6D"/>
    <w:rsid w:val="005C1351"/>
    <w:rsid w:val="005C3660"/>
    <w:rsid w:val="005F073E"/>
    <w:rsid w:val="00605277"/>
    <w:rsid w:val="00607F92"/>
    <w:rsid w:val="00613214"/>
    <w:rsid w:val="0065276C"/>
    <w:rsid w:val="00672F7E"/>
    <w:rsid w:val="006B35BA"/>
    <w:rsid w:val="006F14DD"/>
    <w:rsid w:val="00743C24"/>
    <w:rsid w:val="00756F81"/>
    <w:rsid w:val="00767157"/>
    <w:rsid w:val="0078149B"/>
    <w:rsid w:val="00790D3D"/>
    <w:rsid w:val="00791031"/>
    <w:rsid w:val="007A1FCD"/>
    <w:rsid w:val="007A6A20"/>
    <w:rsid w:val="007C1631"/>
    <w:rsid w:val="007F5E9C"/>
    <w:rsid w:val="008310BC"/>
    <w:rsid w:val="00890D2C"/>
    <w:rsid w:val="008919E1"/>
    <w:rsid w:val="008E41AF"/>
    <w:rsid w:val="008F4E8C"/>
    <w:rsid w:val="00903F56"/>
    <w:rsid w:val="00930E3F"/>
    <w:rsid w:val="00931EF7"/>
    <w:rsid w:val="009732B0"/>
    <w:rsid w:val="00980DB5"/>
    <w:rsid w:val="00990D15"/>
    <w:rsid w:val="00994F35"/>
    <w:rsid w:val="009A29D0"/>
    <w:rsid w:val="00A25CC9"/>
    <w:rsid w:val="00A27FCC"/>
    <w:rsid w:val="00A44E66"/>
    <w:rsid w:val="00A86498"/>
    <w:rsid w:val="00A91813"/>
    <w:rsid w:val="00AB394E"/>
    <w:rsid w:val="00AB5B8D"/>
    <w:rsid w:val="00AC14A1"/>
    <w:rsid w:val="00AE6A2E"/>
    <w:rsid w:val="00BB2FD0"/>
    <w:rsid w:val="00BC0A7E"/>
    <w:rsid w:val="00BD04EC"/>
    <w:rsid w:val="00BD723E"/>
    <w:rsid w:val="00BE7171"/>
    <w:rsid w:val="00BF0F27"/>
    <w:rsid w:val="00C2193D"/>
    <w:rsid w:val="00C55F3A"/>
    <w:rsid w:val="00C7706D"/>
    <w:rsid w:val="00C9022E"/>
    <w:rsid w:val="00CE28FD"/>
    <w:rsid w:val="00D24A2A"/>
    <w:rsid w:val="00D434AC"/>
    <w:rsid w:val="00D45569"/>
    <w:rsid w:val="00D94FEE"/>
    <w:rsid w:val="00DA435A"/>
    <w:rsid w:val="00DB3A0D"/>
    <w:rsid w:val="00DB6FCA"/>
    <w:rsid w:val="00DF4158"/>
    <w:rsid w:val="00E17249"/>
    <w:rsid w:val="00E72025"/>
    <w:rsid w:val="00E85F61"/>
    <w:rsid w:val="00ED5C71"/>
    <w:rsid w:val="00EE54E9"/>
    <w:rsid w:val="00EF7107"/>
    <w:rsid w:val="00F02408"/>
    <w:rsid w:val="00F048FD"/>
    <w:rsid w:val="00F24E2D"/>
    <w:rsid w:val="00F3009F"/>
    <w:rsid w:val="00F718A0"/>
    <w:rsid w:val="00F87AF2"/>
    <w:rsid w:val="00F9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DB4FB"/>
  <w15:chartTrackingRefBased/>
  <w15:docId w15:val="{F43217F0-FA6E-4EE1-B517-5C563338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0BC"/>
  </w:style>
  <w:style w:type="paragraph" w:styleId="Nagwek1">
    <w:name w:val="heading 1"/>
    <w:basedOn w:val="Normalny"/>
    <w:next w:val="Normalny"/>
    <w:link w:val="Nagwek1Znak"/>
    <w:qFormat/>
    <w:rsid w:val="008310B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10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310BC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8310BC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310BC"/>
    <w:rPr>
      <w:rFonts w:ascii="Times New Roman" w:eastAsia="Times New Roman" w:hAnsi="Times New Roman" w:cs="Times New Roman"/>
      <w:b/>
      <w:bCs/>
      <w:color w:val="000000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8310BC"/>
    <w:rPr>
      <w:rFonts w:ascii="Arial" w:eastAsia="Times New Roman" w:hAnsi="Arial" w:cs="Times New Roman"/>
      <w:b/>
      <w:kern w:val="28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310BC"/>
    <w:pPr>
      <w:ind w:left="720"/>
      <w:contextualSpacing/>
    </w:pPr>
  </w:style>
  <w:style w:type="paragraph" w:styleId="NormalnyWeb">
    <w:name w:val="Normal (Web)"/>
    <w:basedOn w:val="Normalny"/>
    <w:uiPriority w:val="99"/>
    <w:rsid w:val="001E3E44"/>
    <w:pP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1E3E44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E3E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E3E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E3E44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1E3E44"/>
  </w:style>
  <w:style w:type="paragraph" w:styleId="Nagwek">
    <w:name w:val="header"/>
    <w:basedOn w:val="Normalny"/>
    <w:link w:val="NagwekZnak"/>
    <w:uiPriority w:val="99"/>
    <w:unhideWhenUsed/>
    <w:rsid w:val="001E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E44"/>
  </w:style>
  <w:style w:type="paragraph" w:styleId="Tekstdymka">
    <w:name w:val="Balloon Text"/>
    <w:basedOn w:val="Normalny"/>
    <w:link w:val="TekstdymkaZnak"/>
    <w:uiPriority w:val="99"/>
    <w:semiHidden/>
    <w:unhideWhenUsed/>
    <w:rsid w:val="00891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9E1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0673"/>
    <w:rPr>
      <w:color w:val="605E5C"/>
      <w:shd w:val="clear" w:color="auto" w:fill="E1DFDD"/>
    </w:rPr>
  </w:style>
  <w:style w:type="character" w:customStyle="1" w:styleId="txt">
    <w:name w:val="txt"/>
    <w:basedOn w:val="Domylnaczcionkaakapitu"/>
    <w:rsid w:val="00000673"/>
  </w:style>
  <w:style w:type="table" w:styleId="Tabela-Siatka">
    <w:name w:val="Table Grid"/>
    <w:basedOn w:val="Standardowy"/>
    <w:uiPriority w:val="39"/>
    <w:rsid w:val="00AC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Sekretarz_gminy</dc:creator>
  <cp:keywords/>
  <dc:description/>
  <cp:lastModifiedBy>Daria</cp:lastModifiedBy>
  <cp:revision>2</cp:revision>
  <cp:lastPrinted>2026-04-22T12:15:00Z</cp:lastPrinted>
  <dcterms:created xsi:type="dcterms:W3CDTF">2026-04-22T12:30:00Z</dcterms:created>
  <dcterms:modified xsi:type="dcterms:W3CDTF">2026-04-22T12:30:00Z</dcterms:modified>
</cp:coreProperties>
</file>