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A0149" w14:textId="1F930F15" w:rsidR="00520954" w:rsidRDefault="00520954">
      <w:pPr>
        <w:rPr>
          <w:rFonts w:asciiTheme="minorHAnsi" w:hAnsiTheme="minorHAnsi" w:cstheme="minorHAnsi"/>
        </w:rPr>
      </w:pPr>
    </w:p>
    <w:p w14:paraId="67B64F66" w14:textId="77777777" w:rsidR="00573BD2" w:rsidRPr="00CD6EDA" w:rsidRDefault="00573BD2">
      <w:pPr>
        <w:rPr>
          <w:rFonts w:asciiTheme="minorHAnsi" w:hAnsiTheme="minorHAnsi" w:cstheme="minorHAnsi"/>
        </w:rPr>
      </w:pPr>
    </w:p>
    <w:tbl>
      <w:tblPr>
        <w:tblW w:w="962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64"/>
        <w:gridCol w:w="8360"/>
      </w:tblGrid>
      <w:tr w:rsidR="00CD6EDA" w14:paraId="202C1B37" w14:textId="77777777" w:rsidTr="00191D47">
        <w:tc>
          <w:tcPr>
            <w:tcW w:w="1264" w:type="dxa"/>
          </w:tcPr>
          <w:p w14:paraId="38641F2D" w14:textId="255B5282" w:rsidR="00CD6EDA" w:rsidRPr="002B5D7D" w:rsidRDefault="00CD6EDA" w:rsidP="00230569">
            <w:pPr>
              <w:pStyle w:val="Nagwek4"/>
              <w:snapToGrid w:val="0"/>
              <w:rPr>
                <w:rFonts w:asciiTheme="minorHAnsi" w:hAnsiTheme="minorHAnsi" w:cstheme="minorHAnsi"/>
                <w:b/>
                <w:sz w:val="12"/>
              </w:rPr>
            </w:pPr>
            <w:r w:rsidRPr="002B5D7D">
              <w:rPr>
                <w:rFonts w:asciiTheme="minorHAnsi" w:hAnsiTheme="minorHAnsi" w:cstheme="minorHAnsi"/>
                <w:noProof/>
              </w:rPr>
              <w:drawing>
                <wp:inline distT="0" distB="0" distL="0" distR="0" wp14:anchorId="38733FD2" wp14:editId="3B32C278">
                  <wp:extent cx="666750" cy="10001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000125"/>
                          </a:xfrm>
                          <a:prstGeom prst="rect">
                            <a:avLst/>
                          </a:prstGeom>
                          <a:solidFill>
                            <a:srgbClr val="FFFFFF"/>
                          </a:solidFill>
                          <a:ln>
                            <a:noFill/>
                          </a:ln>
                        </pic:spPr>
                      </pic:pic>
                    </a:graphicData>
                  </a:graphic>
                </wp:inline>
              </w:drawing>
            </w:r>
          </w:p>
          <w:p w14:paraId="740CCA8D" w14:textId="77777777" w:rsidR="00CD6EDA" w:rsidRPr="002B5D7D" w:rsidRDefault="00CD6EDA" w:rsidP="00230569">
            <w:pPr>
              <w:pStyle w:val="Nagwek4"/>
              <w:rPr>
                <w:rFonts w:asciiTheme="minorHAnsi" w:hAnsiTheme="minorHAnsi" w:cstheme="minorHAnsi"/>
                <w:b/>
                <w:sz w:val="12"/>
              </w:rPr>
            </w:pPr>
          </w:p>
        </w:tc>
        <w:tc>
          <w:tcPr>
            <w:tcW w:w="8360" w:type="dxa"/>
            <w:vAlign w:val="center"/>
          </w:tcPr>
          <w:p w14:paraId="29C36ED2" w14:textId="77777777" w:rsidR="00CD6EDA" w:rsidRPr="004F24E1" w:rsidRDefault="00CD6EDA" w:rsidP="00230569">
            <w:pPr>
              <w:pStyle w:val="Nagwek4"/>
              <w:snapToGrid w:val="0"/>
              <w:jc w:val="center"/>
              <w:rPr>
                <w:rFonts w:ascii="Arial" w:hAnsi="Arial" w:cs="Arial"/>
                <w:b/>
                <w:color w:val="0000FF"/>
                <w:sz w:val="28"/>
                <w:szCs w:val="28"/>
              </w:rPr>
            </w:pPr>
            <w:r w:rsidRPr="004F24E1">
              <w:rPr>
                <w:rFonts w:ascii="Arial" w:hAnsi="Arial" w:cs="Arial"/>
                <w:b/>
                <w:color w:val="0000FF"/>
                <w:sz w:val="28"/>
                <w:szCs w:val="28"/>
              </w:rPr>
              <w:t>Miejskie Przedsiębiorstwo Gospodarki Komunalnej</w:t>
            </w:r>
          </w:p>
          <w:p w14:paraId="497F41D5" w14:textId="77777777" w:rsidR="00CD6EDA" w:rsidRPr="004F24E1" w:rsidRDefault="00CD6EDA" w:rsidP="00230569">
            <w:pPr>
              <w:pStyle w:val="Nagwek4"/>
              <w:snapToGrid w:val="0"/>
              <w:jc w:val="center"/>
              <w:rPr>
                <w:rFonts w:ascii="Arial" w:hAnsi="Arial" w:cs="Arial"/>
                <w:b/>
                <w:color w:val="0000FF"/>
                <w:sz w:val="28"/>
                <w:szCs w:val="28"/>
              </w:rPr>
            </w:pPr>
            <w:r w:rsidRPr="004F24E1">
              <w:rPr>
                <w:rFonts w:ascii="Arial" w:hAnsi="Arial" w:cs="Arial"/>
                <w:b/>
                <w:color w:val="0000FF"/>
                <w:sz w:val="28"/>
                <w:szCs w:val="28"/>
              </w:rPr>
              <w:t>Spółka z o.o.</w:t>
            </w:r>
          </w:p>
          <w:p w14:paraId="320D7686" w14:textId="77777777" w:rsidR="00CD6EDA" w:rsidRDefault="00CD6EDA" w:rsidP="00230569">
            <w:pPr>
              <w:pStyle w:val="Nagwek4"/>
              <w:jc w:val="center"/>
              <w:rPr>
                <w:rFonts w:ascii="Arial" w:hAnsi="Arial" w:cs="Arial"/>
                <w:b/>
                <w:color w:val="0000FF"/>
                <w:sz w:val="22"/>
              </w:rPr>
            </w:pPr>
          </w:p>
          <w:p w14:paraId="4988CCF8" w14:textId="77777777" w:rsidR="00CD6EDA" w:rsidRPr="004F24E1" w:rsidRDefault="00CD6EDA" w:rsidP="00230569">
            <w:pPr>
              <w:pStyle w:val="Nagwek4"/>
              <w:jc w:val="center"/>
              <w:rPr>
                <w:sz w:val="27"/>
                <w:szCs w:val="27"/>
              </w:rPr>
            </w:pPr>
            <w:r w:rsidRPr="004F24E1">
              <w:rPr>
                <w:rFonts w:ascii="Arial" w:hAnsi="Arial" w:cs="Arial"/>
                <w:b/>
                <w:i/>
                <w:color w:val="0000FF"/>
                <w:sz w:val="27"/>
                <w:szCs w:val="27"/>
              </w:rPr>
              <w:t>ul. Wolności 44, 39-300 Mielec</w:t>
            </w:r>
          </w:p>
        </w:tc>
      </w:tr>
      <w:tr w:rsidR="00CD6EDA" w:rsidRPr="00563669" w14:paraId="60FE8992" w14:textId="77777777" w:rsidTr="00191D47">
        <w:tblPrEx>
          <w:tblCellMar>
            <w:bottom w:w="113" w:type="dxa"/>
          </w:tblCellMar>
        </w:tblPrEx>
        <w:tc>
          <w:tcPr>
            <w:tcW w:w="9624" w:type="dxa"/>
            <w:gridSpan w:val="2"/>
            <w:vAlign w:val="center"/>
          </w:tcPr>
          <w:p w14:paraId="67E9AE5F" w14:textId="77777777" w:rsidR="006D03EA" w:rsidRPr="002B5D7D" w:rsidRDefault="006D03EA" w:rsidP="006D03EA">
            <w:pPr>
              <w:pStyle w:val="Nagwek"/>
              <w:tabs>
                <w:tab w:val="clear" w:pos="9072"/>
                <w:tab w:val="right" w:pos="9561"/>
              </w:tabs>
              <w:snapToGrid w:val="0"/>
              <w:spacing w:line="276" w:lineRule="auto"/>
              <w:jc w:val="both"/>
              <w:rPr>
                <w:rFonts w:asciiTheme="minorHAnsi" w:hAnsiTheme="minorHAnsi" w:cstheme="minorHAnsi"/>
                <w:b/>
                <w:sz w:val="20"/>
                <w:szCs w:val="20"/>
                <w:lang w:val="de-DE"/>
              </w:rPr>
            </w:pPr>
            <w:r w:rsidRPr="002B5D7D">
              <w:rPr>
                <w:rFonts w:asciiTheme="minorHAnsi" w:hAnsiTheme="minorHAnsi" w:cstheme="minorHAnsi"/>
                <w:b/>
                <w:sz w:val="20"/>
                <w:szCs w:val="20"/>
                <w:lang w:val="en-US"/>
              </w:rPr>
              <w:t>Tel.   17 582-05-70</w:t>
            </w:r>
            <w:r w:rsidRPr="002B5D7D">
              <w:rPr>
                <w:rFonts w:asciiTheme="minorHAnsi" w:hAnsiTheme="minorHAnsi" w:cstheme="minorHAnsi"/>
                <w:sz w:val="20"/>
                <w:szCs w:val="20"/>
                <w:lang w:val="en-US"/>
              </w:rPr>
              <w:tab/>
            </w:r>
            <w:r w:rsidRPr="002B5D7D">
              <w:rPr>
                <w:rFonts w:asciiTheme="minorHAnsi" w:hAnsiTheme="minorHAnsi" w:cstheme="minorHAnsi"/>
                <w:sz w:val="20"/>
                <w:szCs w:val="20"/>
                <w:lang w:val="en-US"/>
              </w:rPr>
              <w:tab/>
            </w:r>
            <w:r w:rsidRPr="002B5D7D">
              <w:rPr>
                <w:rFonts w:asciiTheme="minorHAnsi" w:hAnsiTheme="minorHAnsi" w:cstheme="minorHAnsi"/>
                <w:b/>
                <w:sz w:val="20"/>
                <w:szCs w:val="20"/>
                <w:lang w:val="en-US"/>
              </w:rPr>
              <w:t>NIP: 817-13-96-575</w:t>
            </w:r>
          </w:p>
          <w:p w14:paraId="0AD36AED" w14:textId="77777777" w:rsidR="006D03EA" w:rsidRPr="002B5D7D" w:rsidRDefault="006D03EA" w:rsidP="006D03EA">
            <w:pPr>
              <w:pStyle w:val="Nagwek"/>
              <w:tabs>
                <w:tab w:val="clear" w:pos="9072"/>
                <w:tab w:val="right" w:pos="9561"/>
              </w:tabs>
              <w:spacing w:line="276" w:lineRule="auto"/>
              <w:rPr>
                <w:rFonts w:asciiTheme="minorHAnsi" w:hAnsiTheme="minorHAnsi" w:cstheme="minorHAnsi"/>
                <w:b/>
                <w:sz w:val="20"/>
                <w:szCs w:val="20"/>
                <w:lang w:val="de-DE"/>
              </w:rPr>
            </w:pPr>
            <w:r w:rsidRPr="002B5D7D">
              <w:rPr>
                <w:rFonts w:asciiTheme="minorHAnsi" w:hAnsiTheme="minorHAnsi" w:cstheme="minorHAnsi"/>
                <w:b/>
                <w:sz w:val="20"/>
                <w:szCs w:val="20"/>
                <w:lang w:val="de-DE"/>
              </w:rPr>
              <w:t>Fax:  17 582-05-76</w:t>
            </w:r>
            <w:r w:rsidRPr="002B5D7D">
              <w:rPr>
                <w:rFonts w:asciiTheme="minorHAnsi" w:hAnsiTheme="minorHAnsi" w:cstheme="minorHAnsi"/>
                <w:sz w:val="20"/>
                <w:szCs w:val="20"/>
                <w:lang w:val="en-US"/>
              </w:rPr>
              <w:tab/>
            </w:r>
            <w:r w:rsidRPr="002B5D7D">
              <w:rPr>
                <w:rFonts w:asciiTheme="minorHAnsi" w:hAnsiTheme="minorHAnsi" w:cstheme="minorHAnsi"/>
                <w:sz w:val="20"/>
                <w:szCs w:val="20"/>
                <w:lang w:val="en-US"/>
              </w:rPr>
              <w:tab/>
            </w:r>
            <w:r w:rsidRPr="002B5D7D">
              <w:rPr>
                <w:rFonts w:asciiTheme="minorHAnsi" w:hAnsiTheme="minorHAnsi" w:cstheme="minorHAnsi"/>
                <w:b/>
                <w:sz w:val="20"/>
                <w:szCs w:val="20"/>
                <w:lang w:val="de-DE"/>
              </w:rPr>
              <w:t>REGON: 690439247</w:t>
            </w:r>
          </w:p>
          <w:p w14:paraId="6BB9B59A" w14:textId="4B36E992" w:rsidR="006D03EA" w:rsidRPr="002B5D7D" w:rsidRDefault="006D03EA" w:rsidP="006D03EA">
            <w:pPr>
              <w:pStyle w:val="Nagwek"/>
              <w:tabs>
                <w:tab w:val="clear" w:pos="9072"/>
                <w:tab w:val="right" w:pos="9561"/>
              </w:tabs>
              <w:spacing w:line="276" w:lineRule="auto"/>
              <w:rPr>
                <w:rStyle w:val="Hipercze"/>
                <w:rFonts w:asciiTheme="minorHAnsi" w:hAnsiTheme="minorHAnsi" w:cstheme="minorHAnsi"/>
                <w:sz w:val="20"/>
                <w:szCs w:val="20"/>
                <w:lang w:val="fr-FR"/>
              </w:rPr>
            </w:pPr>
            <w:r w:rsidRPr="002B5D7D">
              <w:rPr>
                <w:rFonts w:asciiTheme="minorHAnsi" w:hAnsiTheme="minorHAnsi" w:cstheme="minorHAnsi"/>
                <w:b/>
                <w:sz w:val="20"/>
                <w:szCs w:val="20"/>
                <w:lang w:val="de-DE"/>
              </w:rPr>
              <w:t>e-mail: mpgk@mpgk.mielec.pl</w:t>
            </w:r>
            <w:r w:rsidRPr="002B5D7D">
              <w:rPr>
                <w:rFonts w:asciiTheme="minorHAnsi" w:hAnsiTheme="minorHAnsi" w:cstheme="minorHAnsi"/>
                <w:sz w:val="20"/>
                <w:szCs w:val="20"/>
                <w:lang w:val="fr-FR"/>
              </w:rPr>
              <w:tab/>
            </w:r>
            <w:r w:rsidRPr="002B5D7D">
              <w:rPr>
                <w:rFonts w:asciiTheme="minorHAnsi" w:hAnsiTheme="minorHAnsi" w:cstheme="minorHAnsi"/>
                <w:sz w:val="20"/>
                <w:szCs w:val="20"/>
                <w:lang w:val="fr-FR"/>
              </w:rPr>
              <w:tab/>
            </w:r>
            <w:hyperlink r:id="rId9" w:history="1">
              <w:r w:rsidRPr="002B5D7D">
                <w:rPr>
                  <w:rStyle w:val="Hipercze"/>
                  <w:rFonts w:asciiTheme="minorHAnsi" w:hAnsiTheme="minorHAnsi" w:cstheme="minorHAnsi"/>
                  <w:sz w:val="20"/>
                  <w:szCs w:val="20"/>
                  <w:lang w:val="fr-FR"/>
                </w:rPr>
                <w:t>www.mpgk.mielec.pl</w:t>
              </w:r>
            </w:hyperlink>
          </w:p>
          <w:p w14:paraId="4E78B4EE" w14:textId="77777777" w:rsidR="006D03EA" w:rsidRPr="002B5D7D" w:rsidRDefault="006D03EA" w:rsidP="006D03EA">
            <w:pPr>
              <w:pStyle w:val="Nagwek"/>
              <w:tabs>
                <w:tab w:val="clear" w:pos="9072"/>
                <w:tab w:val="right" w:pos="9561"/>
              </w:tabs>
              <w:spacing w:line="276" w:lineRule="auto"/>
              <w:rPr>
                <w:rFonts w:asciiTheme="minorHAnsi" w:hAnsiTheme="minorHAnsi" w:cstheme="minorHAnsi"/>
                <w:b/>
                <w:sz w:val="20"/>
                <w:szCs w:val="20"/>
                <w:lang w:val="fr-FR"/>
              </w:rPr>
            </w:pPr>
            <w:r w:rsidRPr="002B5D7D">
              <w:rPr>
                <w:rFonts w:asciiTheme="minorHAnsi" w:hAnsiTheme="minorHAnsi" w:cstheme="minorHAnsi"/>
                <w:b/>
                <w:sz w:val="20"/>
                <w:szCs w:val="20"/>
                <w:lang w:val="fr-FR"/>
              </w:rPr>
              <w:t>Numer rejestrowy BDO: 000006669</w:t>
            </w:r>
          </w:p>
          <w:p w14:paraId="2631D67F" w14:textId="07C1DC2A" w:rsidR="00CD6EDA" w:rsidRPr="002B5D7D" w:rsidRDefault="006D03EA" w:rsidP="006D03EA">
            <w:pPr>
              <w:pStyle w:val="Nagwek4"/>
              <w:tabs>
                <w:tab w:val="clear" w:pos="9072"/>
                <w:tab w:val="right" w:pos="9561"/>
              </w:tabs>
              <w:rPr>
                <w:rFonts w:asciiTheme="minorHAnsi" w:hAnsiTheme="minorHAnsi" w:cstheme="minorHAnsi"/>
                <w:b/>
                <w:i/>
                <w:sz w:val="22"/>
                <w:lang w:val="de-DE"/>
              </w:rPr>
            </w:pPr>
            <w:r w:rsidRPr="002B5D7D">
              <w:rPr>
                <w:rFonts w:asciiTheme="minorHAnsi" w:hAnsiTheme="minorHAnsi" w:cstheme="minorHAnsi"/>
                <w:b/>
                <w:szCs w:val="20"/>
                <w:lang w:val="fr-FR"/>
              </w:rPr>
              <w:t>Numer PEPPOL: NIP 8171396575</w:t>
            </w:r>
          </w:p>
        </w:tc>
      </w:tr>
      <w:tr w:rsidR="00CD6EDA" w14:paraId="70F6F48B" w14:textId="77777777" w:rsidTr="00191D47">
        <w:tblPrEx>
          <w:tblCellMar>
            <w:top w:w="85" w:type="dxa"/>
            <w:bottom w:w="28" w:type="dxa"/>
          </w:tblCellMar>
        </w:tblPrEx>
        <w:trPr>
          <w:trHeight w:val="419"/>
        </w:trPr>
        <w:tc>
          <w:tcPr>
            <w:tcW w:w="9624" w:type="dxa"/>
            <w:gridSpan w:val="2"/>
          </w:tcPr>
          <w:p w14:paraId="1FF0922A" w14:textId="2AD0E38E" w:rsidR="00CD6EDA" w:rsidRPr="002B5D7D" w:rsidRDefault="00CD6EDA" w:rsidP="00230569">
            <w:pPr>
              <w:pStyle w:val="Stopka"/>
              <w:tabs>
                <w:tab w:val="clear" w:pos="9072"/>
                <w:tab w:val="right" w:pos="9639"/>
              </w:tabs>
              <w:snapToGrid w:val="0"/>
              <w:rPr>
                <w:rFonts w:asciiTheme="minorHAnsi" w:hAnsiTheme="minorHAnsi" w:cstheme="minorHAnsi"/>
                <w:sz w:val="16"/>
              </w:rPr>
            </w:pPr>
            <w:r w:rsidRPr="002B5D7D">
              <w:rPr>
                <w:rFonts w:asciiTheme="minorHAnsi" w:hAnsiTheme="minorHAnsi" w:cstheme="minorHAnsi"/>
                <w:sz w:val="16"/>
              </w:rPr>
              <w:t>Sąd Rejonowy w Rzeszowie, XII Wydział Gospodarczy Krajowego Rejestru Sądowego.</w:t>
            </w:r>
            <w:r w:rsidRPr="002B5D7D">
              <w:rPr>
                <w:rFonts w:asciiTheme="minorHAnsi" w:hAnsiTheme="minorHAnsi" w:cstheme="minorHAnsi"/>
              </w:rPr>
              <w:t xml:space="preserve"> </w:t>
            </w:r>
            <w:r w:rsidRPr="002B5D7D">
              <w:rPr>
                <w:rFonts w:asciiTheme="minorHAnsi" w:hAnsiTheme="minorHAnsi" w:cstheme="minorHAnsi"/>
              </w:rPr>
              <w:tab/>
            </w:r>
            <w:r w:rsidRPr="002B5D7D">
              <w:rPr>
                <w:rFonts w:asciiTheme="minorHAnsi" w:hAnsiTheme="minorHAnsi" w:cstheme="minorHAnsi"/>
                <w:sz w:val="16"/>
              </w:rPr>
              <w:t>Numer KRS 0000064336</w:t>
            </w:r>
          </w:p>
          <w:p w14:paraId="6B240CDA" w14:textId="77777777" w:rsidR="00CD6EDA" w:rsidRPr="002B5D7D" w:rsidRDefault="00CD6EDA" w:rsidP="00230569">
            <w:pPr>
              <w:pStyle w:val="Stopka"/>
              <w:rPr>
                <w:rFonts w:asciiTheme="minorHAnsi" w:hAnsiTheme="minorHAnsi" w:cstheme="minorHAnsi"/>
                <w:b/>
                <w:i/>
                <w:sz w:val="2"/>
              </w:rPr>
            </w:pPr>
            <w:r w:rsidRPr="002B5D7D">
              <w:rPr>
                <w:rFonts w:asciiTheme="minorHAnsi" w:hAnsiTheme="minorHAnsi" w:cstheme="minorHAnsi"/>
                <w:sz w:val="16"/>
              </w:rPr>
              <w:t xml:space="preserve">Wysokość kapitału zakładowego: </w:t>
            </w:r>
            <w:r w:rsidRPr="002B5D7D">
              <w:rPr>
                <w:rFonts w:asciiTheme="minorHAnsi" w:hAnsiTheme="minorHAnsi" w:cstheme="minorHAnsi"/>
                <w:sz w:val="18"/>
                <w:szCs w:val="18"/>
              </w:rPr>
              <w:t xml:space="preserve">101 156 000,00 </w:t>
            </w:r>
            <w:r w:rsidRPr="002B5D7D">
              <w:rPr>
                <w:rFonts w:asciiTheme="minorHAnsi" w:hAnsiTheme="minorHAnsi" w:cstheme="minorHAnsi"/>
                <w:sz w:val="16"/>
              </w:rPr>
              <w:t>PLN</w:t>
            </w:r>
          </w:p>
          <w:p w14:paraId="610DFEDB" w14:textId="77777777" w:rsidR="00CD6EDA" w:rsidRPr="002B5D7D" w:rsidRDefault="00CD6EDA" w:rsidP="00230569">
            <w:pPr>
              <w:pStyle w:val="Nagwek4"/>
              <w:tabs>
                <w:tab w:val="clear" w:pos="9072"/>
                <w:tab w:val="right" w:pos="9561"/>
              </w:tabs>
              <w:jc w:val="both"/>
              <w:rPr>
                <w:rFonts w:asciiTheme="minorHAnsi" w:hAnsiTheme="minorHAnsi" w:cstheme="minorHAnsi"/>
                <w:b/>
                <w:i/>
                <w:sz w:val="2"/>
              </w:rPr>
            </w:pPr>
          </w:p>
        </w:tc>
      </w:tr>
    </w:tbl>
    <w:p w14:paraId="35112129" w14:textId="1D5B60BD" w:rsidR="00B67413" w:rsidRPr="0073219B" w:rsidRDefault="00AD48C9" w:rsidP="002F40CE">
      <w:pPr>
        <w:tabs>
          <w:tab w:val="right" w:pos="9645"/>
        </w:tabs>
        <w:ind w:right="-284"/>
        <w:rPr>
          <w:rFonts w:asciiTheme="minorHAnsi" w:hAnsiTheme="minorHAnsi" w:cstheme="minorHAnsi"/>
          <w:sz w:val="23"/>
          <w:szCs w:val="23"/>
        </w:rPr>
      </w:pPr>
      <w:bookmarkStart w:id="0" w:name="_Hlk22036250"/>
      <w:r w:rsidRPr="0073219B">
        <w:rPr>
          <w:rFonts w:asciiTheme="minorHAnsi" w:hAnsiTheme="minorHAnsi" w:cstheme="minorHAnsi"/>
          <w:sz w:val="23"/>
          <w:szCs w:val="23"/>
        </w:rPr>
        <w:t xml:space="preserve">Numer </w:t>
      </w:r>
      <w:r w:rsidR="00A65BD6" w:rsidRPr="0073219B">
        <w:rPr>
          <w:rFonts w:asciiTheme="minorHAnsi" w:hAnsiTheme="minorHAnsi" w:cstheme="minorHAnsi"/>
          <w:sz w:val="23"/>
          <w:szCs w:val="23"/>
        </w:rPr>
        <w:t>postępowania</w:t>
      </w:r>
      <w:r w:rsidR="00AA5EB0" w:rsidRPr="0073219B">
        <w:rPr>
          <w:rFonts w:asciiTheme="minorHAnsi" w:hAnsiTheme="minorHAnsi" w:cstheme="minorHAnsi"/>
          <w:sz w:val="23"/>
          <w:szCs w:val="23"/>
        </w:rPr>
        <w:t>:</w:t>
      </w:r>
      <w:r w:rsidRPr="0073219B">
        <w:rPr>
          <w:rFonts w:asciiTheme="minorHAnsi" w:hAnsiTheme="minorHAnsi" w:cstheme="minorHAnsi"/>
          <w:sz w:val="23"/>
          <w:szCs w:val="23"/>
        </w:rPr>
        <w:t xml:space="preserve"> </w:t>
      </w:r>
      <w:bookmarkEnd w:id="0"/>
      <w:r w:rsidR="00FA0D31">
        <w:rPr>
          <w:rFonts w:asciiTheme="minorHAnsi" w:hAnsiTheme="minorHAnsi" w:cstheme="minorHAnsi"/>
          <w:sz w:val="23"/>
          <w:szCs w:val="23"/>
        </w:rPr>
        <w:t>31</w:t>
      </w:r>
      <w:r w:rsidR="00EF7655" w:rsidRPr="0073219B">
        <w:rPr>
          <w:rFonts w:asciiTheme="minorHAnsi" w:hAnsiTheme="minorHAnsi" w:cstheme="minorHAnsi"/>
          <w:sz w:val="23"/>
          <w:szCs w:val="23"/>
        </w:rPr>
        <w:t>/</w:t>
      </w:r>
      <w:r w:rsidR="00FE03B9" w:rsidRPr="0073219B">
        <w:rPr>
          <w:rFonts w:asciiTheme="minorHAnsi" w:hAnsiTheme="minorHAnsi" w:cstheme="minorHAnsi"/>
          <w:sz w:val="23"/>
          <w:szCs w:val="23"/>
        </w:rPr>
        <w:t>ZP-</w:t>
      </w:r>
      <w:r w:rsidR="00096882">
        <w:rPr>
          <w:rFonts w:asciiTheme="minorHAnsi" w:hAnsiTheme="minorHAnsi" w:cstheme="minorHAnsi"/>
          <w:sz w:val="23"/>
          <w:szCs w:val="23"/>
        </w:rPr>
        <w:t>J</w:t>
      </w:r>
      <w:r w:rsidR="00FE03B9" w:rsidRPr="0073219B">
        <w:rPr>
          <w:rFonts w:asciiTheme="minorHAnsi" w:hAnsiTheme="minorHAnsi" w:cstheme="minorHAnsi"/>
          <w:sz w:val="23"/>
          <w:szCs w:val="23"/>
        </w:rPr>
        <w:t>/202</w:t>
      </w:r>
      <w:r w:rsidR="0016584B">
        <w:rPr>
          <w:rFonts w:asciiTheme="minorHAnsi" w:hAnsiTheme="minorHAnsi" w:cstheme="minorHAnsi"/>
          <w:sz w:val="23"/>
          <w:szCs w:val="23"/>
        </w:rPr>
        <w:t>6</w:t>
      </w:r>
      <w:r w:rsidR="003569ED" w:rsidRPr="0073219B">
        <w:rPr>
          <w:rFonts w:asciiTheme="minorHAnsi" w:hAnsiTheme="minorHAnsi" w:cstheme="minorHAnsi"/>
          <w:sz w:val="23"/>
          <w:szCs w:val="23"/>
        </w:rPr>
        <w:tab/>
        <w:t xml:space="preserve">Mielec, dnia </w:t>
      </w:r>
      <w:r w:rsidR="00FA0D31">
        <w:rPr>
          <w:rFonts w:asciiTheme="minorHAnsi" w:hAnsiTheme="minorHAnsi" w:cstheme="minorHAnsi"/>
          <w:sz w:val="23"/>
          <w:szCs w:val="23"/>
        </w:rPr>
        <w:t>2</w:t>
      </w:r>
      <w:r w:rsidR="001E0936">
        <w:rPr>
          <w:rFonts w:asciiTheme="minorHAnsi" w:hAnsiTheme="minorHAnsi" w:cstheme="minorHAnsi"/>
          <w:sz w:val="23"/>
          <w:szCs w:val="23"/>
        </w:rPr>
        <w:t>1</w:t>
      </w:r>
      <w:r w:rsidR="00FA0D31">
        <w:rPr>
          <w:rFonts w:asciiTheme="minorHAnsi" w:hAnsiTheme="minorHAnsi" w:cstheme="minorHAnsi"/>
          <w:sz w:val="23"/>
          <w:szCs w:val="23"/>
        </w:rPr>
        <w:t>.</w:t>
      </w:r>
      <w:r w:rsidR="009843CF">
        <w:rPr>
          <w:rFonts w:asciiTheme="minorHAnsi" w:hAnsiTheme="minorHAnsi" w:cstheme="minorHAnsi"/>
          <w:sz w:val="23"/>
          <w:szCs w:val="23"/>
        </w:rPr>
        <w:t>0</w:t>
      </w:r>
      <w:r w:rsidR="00096882">
        <w:rPr>
          <w:rFonts w:asciiTheme="minorHAnsi" w:hAnsiTheme="minorHAnsi" w:cstheme="minorHAnsi"/>
          <w:sz w:val="23"/>
          <w:szCs w:val="23"/>
        </w:rPr>
        <w:t>4</w:t>
      </w:r>
      <w:r w:rsidR="00411DC4">
        <w:rPr>
          <w:rFonts w:asciiTheme="minorHAnsi" w:hAnsiTheme="minorHAnsi" w:cstheme="minorHAnsi"/>
          <w:sz w:val="23"/>
          <w:szCs w:val="23"/>
        </w:rPr>
        <w:t>.</w:t>
      </w:r>
      <w:r w:rsidR="0037345D">
        <w:rPr>
          <w:rFonts w:asciiTheme="minorHAnsi" w:hAnsiTheme="minorHAnsi" w:cstheme="minorHAnsi"/>
          <w:sz w:val="23"/>
          <w:szCs w:val="23"/>
        </w:rPr>
        <w:t>202</w:t>
      </w:r>
      <w:r w:rsidR="0016584B">
        <w:rPr>
          <w:rFonts w:asciiTheme="minorHAnsi" w:hAnsiTheme="minorHAnsi" w:cstheme="minorHAnsi"/>
          <w:sz w:val="23"/>
          <w:szCs w:val="23"/>
        </w:rPr>
        <w:t>6</w:t>
      </w:r>
      <w:r w:rsidR="00B72361" w:rsidRPr="0073219B">
        <w:rPr>
          <w:rFonts w:asciiTheme="minorHAnsi" w:hAnsiTheme="minorHAnsi" w:cstheme="minorHAnsi"/>
          <w:sz w:val="23"/>
          <w:szCs w:val="23"/>
        </w:rPr>
        <w:t xml:space="preserve"> r.</w:t>
      </w:r>
    </w:p>
    <w:p w14:paraId="62908562" w14:textId="2A417008" w:rsidR="00B67413" w:rsidRPr="00CD6EDA" w:rsidRDefault="00B67413" w:rsidP="004D4091">
      <w:pPr>
        <w:tabs>
          <w:tab w:val="left" w:pos="5387"/>
          <w:tab w:val="right" w:pos="9645"/>
        </w:tabs>
        <w:spacing w:line="360" w:lineRule="auto"/>
        <w:rPr>
          <w:rFonts w:asciiTheme="minorHAnsi" w:hAnsiTheme="minorHAnsi" w:cstheme="minorHAnsi"/>
          <w:b/>
          <w:bCs/>
        </w:rPr>
      </w:pPr>
    </w:p>
    <w:p w14:paraId="5D59EF0B" w14:textId="00FE2097" w:rsidR="00520954" w:rsidRPr="0000144C" w:rsidRDefault="00890E6B">
      <w:pPr>
        <w:spacing w:line="360" w:lineRule="auto"/>
        <w:jc w:val="center"/>
        <w:rPr>
          <w:rFonts w:asciiTheme="minorHAnsi" w:hAnsiTheme="minorHAnsi" w:cstheme="minorHAnsi"/>
          <w:b/>
          <w:bCs/>
          <w:color w:val="000000" w:themeColor="text1"/>
          <w:sz w:val="23"/>
          <w:szCs w:val="23"/>
        </w:rPr>
      </w:pPr>
      <w:r w:rsidRPr="0000144C">
        <w:rPr>
          <w:rFonts w:asciiTheme="minorHAnsi" w:hAnsiTheme="minorHAnsi" w:cstheme="minorHAnsi"/>
          <w:b/>
          <w:bCs/>
          <w:color w:val="000000" w:themeColor="text1"/>
          <w:sz w:val="23"/>
          <w:szCs w:val="23"/>
        </w:rPr>
        <w:t>Zapytanie ofertowe</w:t>
      </w:r>
    </w:p>
    <w:p w14:paraId="68E701A4" w14:textId="7B854C3E" w:rsidR="00573BD2" w:rsidRPr="00F232F8" w:rsidRDefault="00AD4F37" w:rsidP="00F232F8">
      <w:pPr>
        <w:tabs>
          <w:tab w:val="left" w:pos="8917"/>
        </w:tabs>
        <w:spacing w:after="240" w:line="360" w:lineRule="auto"/>
        <w:ind w:right="141" w:firstLine="567"/>
        <w:jc w:val="both"/>
        <w:rPr>
          <w:rFonts w:asciiTheme="minorHAnsi" w:hAnsiTheme="minorHAnsi" w:cstheme="minorHAnsi"/>
          <w:b/>
          <w:sz w:val="23"/>
          <w:szCs w:val="23"/>
        </w:rPr>
      </w:pPr>
      <w:r w:rsidRPr="00A9097D">
        <w:rPr>
          <w:rFonts w:asciiTheme="minorHAnsi" w:hAnsiTheme="minorHAnsi" w:cstheme="minorHAnsi"/>
          <w:sz w:val="23"/>
          <w:szCs w:val="23"/>
        </w:rPr>
        <w:t xml:space="preserve">Zamawiający, </w:t>
      </w:r>
      <w:r w:rsidR="00520954" w:rsidRPr="00A9097D">
        <w:rPr>
          <w:rFonts w:asciiTheme="minorHAnsi" w:hAnsiTheme="minorHAnsi" w:cstheme="minorHAnsi"/>
          <w:sz w:val="23"/>
          <w:szCs w:val="23"/>
        </w:rPr>
        <w:t>Miejskie Przedsiębiorstwo Gospod</w:t>
      </w:r>
      <w:r w:rsidRPr="00A9097D">
        <w:rPr>
          <w:rFonts w:asciiTheme="minorHAnsi" w:hAnsiTheme="minorHAnsi" w:cstheme="minorHAnsi"/>
          <w:sz w:val="23"/>
          <w:szCs w:val="23"/>
        </w:rPr>
        <w:t>arki Komunalnej Spółka z o. o.</w:t>
      </w:r>
      <w:r w:rsidR="00C671E7">
        <w:rPr>
          <w:rFonts w:asciiTheme="minorHAnsi" w:hAnsiTheme="minorHAnsi" w:cstheme="minorHAnsi"/>
          <w:sz w:val="23"/>
          <w:szCs w:val="23"/>
        </w:rPr>
        <w:t>,</w:t>
      </w:r>
      <w:r w:rsidRPr="00A9097D">
        <w:rPr>
          <w:rFonts w:asciiTheme="minorHAnsi" w:hAnsiTheme="minorHAnsi" w:cstheme="minorHAnsi"/>
          <w:sz w:val="23"/>
          <w:szCs w:val="23"/>
        </w:rPr>
        <w:t xml:space="preserve"> </w:t>
      </w:r>
      <w:r w:rsidR="0068493C" w:rsidRPr="00A9097D">
        <w:rPr>
          <w:rFonts w:asciiTheme="minorHAnsi" w:hAnsiTheme="minorHAnsi" w:cstheme="minorHAnsi"/>
          <w:sz w:val="23"/>
          <w:szCs w:val="23"/>
        </w:rPr>
        <w:t>zaprasza</w:t>
      </w:r>
      <w:r w:rsidR="00520954" w:rsidRPr="00A9097D">
        <w:rPr>
          <w:rFonts w:asciiTheme="minorHAnsi" w:hAnsiTheme="minorHAnsi" w:cstheme="minorHAnsi"/>
          <w:sz w:val="23"/>
          <w:szCs w:val="23"/>
        </w:rPr>
        <w:t xml:space="preserve"> do złożenia oferty na</w:t>
      </w:r>
      <w:r w:rsidR="00F00072">
        <w:rPr>
          <w:rFonts w:asciiTheme="minorHAnsi" w:hAnsiTheme="minorHAnsi" w:cstheme="minorHAnsi"/>
          <w:sz w:val="23"/>
          <w:szCs w:val="23"/>
        </w:rPr>
        <w:t>:</w:t>
      </w:r>
      <w:r w:rsidR="00F00072" w:rsidRPr="00005394">
        <w:rPr>
          <w:rFonts w:asciiTheme="minorHAnsi" w:hAnsiTheme="minorHAnsi" w:cstheme="minorHAnsi"/>
          <w:b/>
          <w:sz w:val="23"/>
          <w:szCs w:val="23"/>
        </w:rPr>
        <w:t xml:space="preserve"> </w:t>
      </w:r>
      <w:r w:rsidR="00B02DB6" w:rsidRPr="00005394">
        <w:rPr>
          <w:rFonts w:asciiTheme="minorHAnsi" w:hAnsiTheme="minorHAnsi" w:cstheme="minorHAnsi"/>
          <w:b/>
          <w:sz w:val="23"/>
          <w:szCs w:val="23"/>
        </w:rPr>
        <w:t>„</w:t>
      </w:r>
      <w:r w:rsidR="00FA0D31">
        <w:rPr>
          <w:rFonts w:asciiTheme="minorHAnsi" w:hAnsiTheme="minorHAnsi" w:cstheme="minorHAnsi"/>
          <w:b/>
          <w:sz w:val="23"/>
          <w:szCs w:val="23"/>
        </w:rPr>
        <w:t>Zakup i dostaw</w:t>
      </w:r>
      <w:r w:rsidR="00011530">
        <w:rPr>
          <w:rFonts w:asciiTheme="minorHAnsi" w:hAnsiTheme="minorHAnsi" w:cstheme="minorHAnsi"/>
          <w:b/>
          <w:sz w:val="23"/>
          <w:szCs w:val="23"/>
        </w:rPr>
        <w:t>ę</w:t>
      </w:r>
      <w:r w:rsidR="004F5228">
        <w:rPr>
          <w:rFonts w:asciiTheme="minorHAnsi" w:hAnsiTheme="minorHAnsi" w:cstheme="minorHAnsi"/>
          <w:b/>
          <w:sz w:val="23"/>
          <w:szCs w:val="23"/>
        </w:rPr>
        <w:t xml:space="preserve"> </w:t>
      </w:r>
      <w:r w:rsidR="00096882">
        <w:rPr>
          <w:rFonts w:asciiTheme="minorHAnsi" w:hAnsiTheme="minorHAnsi" w:cstheme="minorHAnsi"/>
          <w:b/>
          <w:sz w:val="23"/>
          <w:szCs w:val="23"/>
        </w:rPr>
        <w:t>roślin</w:t>
      </w:r>
      <w:r w:rsidR="00B02DB6">
        <w:rPr>
          <w:rFonts w:asciiTheme="minorHAnsi" w:hAnsiTheme="minorHAnsi" w:cstheme="minorHAnsi"/>
          <w:b/>
          <w:sz w:val="23"/>
          <w:szCs w:val="23"/>
        </w:rPr>
        <w:t>”</w:t>
      </w:r>
      <w:r w:rsidR="0026783E">
        <w:rPr>
          <w:rFonts w:asciiTheme="minorHAnsi" w:hAnsiTheme="minorHAnsi" w:cstheme="minorHAnsi"/>
          <w:b/>
          <w:sz w:val="23"/>
          <w:szCs w:val="23"/>
        </w:rPr>
        <w:t>.</w:t>
      </w:r>
    </w:p>
    <w:p w14:paraId="3B7B0146" w14:textId="1EFB6438" w:rsidR="00B57A62" w:rsidRPr="00B57A62" w:rsidRDefault="00BF4100" w:rsidP="005B0D3E">
      <w:pPr>
        <w:pStyle w:val="Akapitzlist"/>
        <w:numPr>
          <w:ilvl w:val="0"/>
          <w:numId w:val="8"/>
        </w:numPr>
        <w:spacing w:line="360" w:lineRule="auto"/>
        <w:ind w:left="0" w:right="-2" w:hanging="142"/>
        <w:jc w:val="both"/>
        <w:rPr>
          <w:rFonts w:asciiTheme="minorHAnsi" w:hAnsiTheme="minorHAnsi" w:cstheme="minorHAnsi"/>
          <w:sz w:val="23"/>
          <w:szCs w:val="23"/>
        </w:rPr>
      </w:pPr>
      <w:r w:rsidRPr="00A9097D">
        <w:rPr>
          <w:rFonts w:asciiTheme="minorHAnsi" w:hAnsiTheme="minorHAnsi" w:cstheme="minorHAnsi"/>
          <w:b/>
          <w:sz w:val="23"/>
          <w:szCs w:val="23"/>
        </w:rPr>
        <w:t>Opis przedmiotu zamówienia:</w:t>
      </w:r>
    </w:p>
    <w:p w14:paraId="205790B5" w14:textId="4422B53F" w:rsidR="00B57A62" w:rsidRPr="005D10CC" w:rsidRDefault="004518C7" w:rsidP="005D10CC">
      <w:pPr>
        <w:spacing w:after="240" w:line="360" w:lineRule="auto"/>
        <w:ind w:left="142" w:right="-2"/>
        <w:contextualSpacing/>
        <w:jc w:val="both"/>
        <w:rPr>
          <w:rFonts w:asciiTheme="minorHAnsi" w:hAnsiTheme="minorHAnsi" w:cstheme="minorHAnsi"/>
          <w:sz w:val="22"/>
          <w:szCs w:val="22"/>
        </w:rPr>
      </w:pPr>
      <w:r w:rsidRPr="005D10CC">
        <w:rPr>
          <w:rFonts w:asciiTheme="minorHAnsi" w:hAnsiTheme="minorHAnsi" w:cstheme="minorHAnsi"/>
          <w:sz w:val="22"/>
          <w:szCs w:val="22"/>
        </w:rPr>
        <w:t xml:space="preserve">Przedmiotem zamówienia jest </w:t>
      </w:r>
      <w:r w:rsidRPr="005D10CC">
        <w:rPr>
          <w:rFonts w:asciiTheme="minorHAnsi" w:hAnsiTheme="minorHAnsi" w:cstheme="minorHAnsi"/>
          <w:color w:val="000000" w:themeColor="text1"/>
          <w:sz w:val="22"/>
          <w:szCs w:val="22"/>
        </w:rPr>
        <w:t xml:space="preserve">dostawa </w:t>
      </w:r>
      <w:r w:rsidR="001F2685">
        <w:rPr>
          <w:rFonts w:asciiTheme="minorHAnsi" w:hAnsiTheme="minorHAnsi" w:cstheme="minorHAnsi"/>
          <w:color w:val="000000" w:themeColor="text1"/>
          <w:sz w:val="22"/>
          <w:szCs w:val="22"/>
        </w:rPr>
        <w:t>roślin</w:t>
      </w:r>
      <w:r w:rsidRPr="005D10CC">
        <w:rPr>
          <w:rFonts w:asciiTheme="minorHAnsi" w:hAnsiTheme="minorHAnsi" w:cstheme="minorHAnsi"/>
          <w:color w:val="000000" w:themeColor="text1"/>
          <w:sz w:val="22"/>
          <w:szCs w:val="22"/>
        </w:rPr>
        <w:t xml:space="preserve"> </w:t>
      </w:r>
      <w:r w:rsidR="0041199F">
        <w:rPr>
          <w:rFonts w:asciiTheme="minorHAnsi" w:hAnsiTheme="minorHAnsi" w:cstheme="minorHAnsi"/>
          <w:sz w:val="22"/>
          <w:szCs w:val="22"/>
        </w:rPr>
        <w:t>według</w:t>
      </w:r>
      <w:r w:rsidRPr="005D10CC">
        <w:rPr>
          <w:rFonts w:asciiTheme="minorHAnsi" w:hAnsiTheme="minorHAnsi" w:cstheme="minorHAnsi"/>
          <w:sz w:val="22"/>
          <w:szCs w:val="22"/>
        </w:rPr>
        <w:t xml:space="preserve"> </w:t>
      </w:r>
      <w:r w:rsidR="0041199F">
        <w:rPr>
          <w:rFonts w:asciiTheme="minorHAnsi" w:hAnsiTheme="minorHAnsi" w:cstheme="minorHAnsi"/>
          <w:sz w:val="22"/>
          <w:szCs w:val="22"/>
        </w:rPr>
        <w:t xml:space="preserve">poniższego </w:t>
      </w:r>
      <w:r w:rsidRPr="005D10CC">
        <w:rPr>
          <w:rFonts w:asciiTheme="minorHAnsi" w:hAnsiTheme="minorHAnsi" w:cstheme="minorHAnsi"/>
          <w:sz w:val="22"/>
          <w:szCs w:val="22"/>
        </w:rPr>
        <w:t>zestawienia:</w:t>
      </w:r>
    </w:p>
    <w:tbl>
      <w:tblPr>
        <w:tblStyle w:val="Tabela-Siatka"/>
        <w:tblW w:w="7371" w:type="dxa"/>
        <w:tblInd w:w="552" w:type="dxa"/>
        <w:tblLayout w:type="fixed"/>
        <w:tblLook w:val="04A0" w:firstRow="1" w:lastRow="0" w:firstColumn="1" w:lastColumn="0" w:noHBand="0" w:noVBand="1"/>
      </w:tblPr>
      <w:tblGrid>
        <w:gridCol w:w="709"/>
        <w:gridCol w:w="5528"/>
        <w:gridCol w:w="1134"/>
      </w:tblGrid>
      <w:tr w:rsidR="00DF0ACA" w:rsidRPr="00BD3159" w14:paraId="3A88C3C6" w14:textId="77777777" w:rsidTr="00705FB0">
        <w:trPr>
          <w:trHeight w:val="579"/>
        </w:trPr>
        <w:tc>
          <w:tcPr>
            <w:tcW w:w="70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3747FEA" w14:textId="77777777" w:rsidR="00DF0ACA" w:rsidRPr="00DF0ACA" w:rsidRDefault="00DF0ACA" w:rsidP="00F07EF7">
            <w:pPr>
              <w:contextualSpacing/>
              <w:jc w:val="center"/>
              <w:rPr>
                <w:rFonts w:asciiTheme="minorHAnsi" w:eastAsia="Calibri" w:hAnsiTheme="minorHAnsi" w:cstheme="minorHAnsi"/>
                <w:b/>
                <w:bCs/>
                <w:sz w:val="22"/>
                <w:szCs w:val="22"/>
              </w:rPr>
            </w:pPr>
            <w:r w:rsidRPr="00DF0ACA">
              <w:rPr>
                <w:rFonts w:asciiTheme="minorHAnsi" w:eastAsia="Calibri" w:hAnsiTheme="minorHAnsi" w:cstheme="minorHAnsi"/>
                <w:b/>
                <w:bCs/>
                <w:sz w:val="22"/>
                <w:szCs w:val="22"/>
              </w:rPr>
              <w:t>Lp.</w:t>
            </w:r>
          </w:p>
        </w:tc>
        <w:tc>
          <w:tcPr>
            <w:tcW w:w="552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75C00A8" w14:textId="77777777" w:rsidR="00DF0ACA" w:rsidRPr="00DF0ACA" w:rsidRDefault="00DF0ACA" w:rsidP="00F07EF7">
            <w:pPr>
              <w:contextualSpacing/>
              <w:jc w:val="center"/>
              <w:rPr>
                <w:rFonts w:asciiTheme="minorHAnsi" w:eastAsia="Calibri" w:hAnsiTheme="minorHAnsi" w:cstheme="minorHAnsi"/>
                <w:b/>
                <w:bCs/>
                <w:sz w:val="22"/>
                <w:szCs w:val="22"/>
              </w:rPr>
            </w:pPr>
            <w:r w:rsidRPr="00DF0ACA">
              <w:rPr>
                <w:rFonts w:asciiTheme="minorHAnsi" w:eastAsia="Calibri" w:hAnsiTheme="minorHAnsi" w:cstheme="minorHAnsi"/>
                <w:b/>
                <w:bCs/>
                <w:sz w:val="22"/>
                <w:szCs w:val="22"/>
              </w:rPr>
              <w:t>Nazwa pozycji</w:t>
            </w:r>
          </w:p>
        </w:tc>
        <w:tc>
          <w:tcPr>
            <w:tcW w:w="1134"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F922644" w14:textId="0BA64A59" w:rsidR="00DF0ACA" w:rsidRPr="00DF0ACA" w:rsidRDefault="00DF0ACA" w:rsidP="00F07EF7">
            <w:pPr>
              <w:contextualSpacing/>
              <w:jc w:val="center"/>
              <w:rPr>
                <w:rFonts w:asciiTheme="minorHAnsi" w:eastAsia="Calibri" w:hAnsiTheme="minorHAnsi" w:cstheme="minorHAnsi"/>
                <w:b/>
                <w:bCs/>
                <w:sz w:val="22"/>
                <w:szCs w:val="22"/>
              </w:rPr>
            </w:pPr>
            <w:r w:rsidRPr="00DF0ACA">
              <w:rPr>
                <w:rFonts w:asciiTheme="minorHAnsi" w:eastAsia="Calibri" w:hAnsiTheme="minorHAnsi" w:cstheme="minorHAnsi"/>
                <w:b/>
                <w:bCs/>
                <w:sz w:val="22"/>
                <w:szCs w:val="22"/>
              </w:rPr>
              <w:t>Ilość</w:t>
            </w:r>
            <w:r w:rsidR="00F07EF7">
              <w:rPr>
                <w:rFonts w:asciiTheme="minorHAnsi" w:eastAsia="Calibri" w:hAnsiTheme="minorHAnsi" w:cstheme="minorHAnsi"/>
                <w:b/>
                <w:bCs/>
                <w:sz w:val="22"/>
                <w:szCs w:val="22"/>
              </w:rPr>
              <w:t xml:space="preserve"> </w:t>
            </w:r>
            <w:r>
              <w:rPr>
                <w:rFonts w:asciiTheme="minorHAnsi" w:eastAsia="Calibri" w:hAnsiTheme="minorHAnsi" w:cstheme="minorHAnsi"/>
                <w:b/>
                <w:bCs/>
                <w:sz w:val="22"/>
                <w:szCs w:val="22"/>
              </w:rPr>
              <w:t>(szt.)</w:t>
            </w:r>
          </w:p>
        </w:tc>
      </w:tr>
      <w:tr w:rsidR="00DF0ACA" w:rsidRPr="00BD3159" w14:paraId="33C3F888" w14:textId="77777777" w:rsidTr="00705FB0">
        <w:trPr>
          <w:trHeight w:val="558"/>
        </w:trPr>
        <w:tc>
          <w:tcPr>
            <w:tcW w:w="709" w:type="dxa"/>
            <w:tcBorders>
              <w:top w:val="single" w:sz="12" w:space="0" w:color="auto"/>
              <w:left w:val="single" w:sz="12" w:space="0" w:color="auto"/>
              <w:right w:val="single" w:sz="12" w:space="0" w:color="auto"/>
            </w:tcBorders>
            <w:vAlign w:val="center"/>
          </w:tcPr>
          <w:p w14:paraId="2BCB45FE" w14:textId="0E05D84C" w:rsidR="00DF0ACA" w:rsidRPr="00DF0ACA" w:rsidRDefault="00DF0ACA" w:rsidP="007729A6">
            <w:pPr>
              <w:jc w:val="center"/>
              <w:rPr>
                <w:rFonts w:asciiTheme="minorHAnsi" w:hAnsiTheme="minorHAnsi" w:cstheme="minorHAnsi"/>
                <w:sz w:val="22"/>
                <w:szCs w:val="22"/>
              </w:rPr>
            </w:pPr>
            <w:r w:rsidRPr="00DF0ACA">
              <w:rPr>
                <w:rFonts w:asciiTheme="minorHAnsi" w:hAnsiTheme="minorHAnsi" w:cstheme="minorHAnsi"/>
                <w:sz w:val="22"/>
                <w:szCs w:val="22"/>
              </w:rPr>
              <w:t>1.</w:t>
            </w:r>
          </w:p>
        </w:tc>
        <w:tc>
          <w:tcPr>
            <w:tcW w:w="5528" w:type="dxa"/>
            <w:tcBorders>
              <w:top w:val="single" w:sz="12" w:space="0" w:color="auto"/>
              <w:left w:val="single" w:sz="12" w:space="0" w:color="auto"/>
              <w:right w:val="single" w:sz="12" w:space="0" w:color="auto"/>
            </w:tcBorders>
            <w:vAlign w:val="center"/>
          </w:tcPr>
          <w:p w14:paraId="3048EA8E" w14:textId="19A872F4" w:rsidR="00DF0ACA" w:rsidRPr="00F13437" w:rsidRDefault="00386F08" w:rsidP="00595000">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czerwony</w:t>
            </w:r>
          </w:p>
        </w:tc>
        <w:tc>
          <w:tcPr>
            <w:tcW w:w="1134" w:type="dxa"/>
            <w:tcBorders>
              <w:top w:val="single" w:sz="12" w:space="0" w:color="auto"/>
              <w:left w:val="single" w:sz="12" w:space="0" w:color="auto"/>
              <w:right w:val="single" w:sz="12" w:space="0" w:color="auto"/>
            </w:tcBorders>
            <w:vAlign w:val="center"/>
          </w:tcPr>
          <w:p w14:paraId="785B15C9" w14:textId="46FC859E" w:rsidR="00DF0ACA" w:rsidRPr="00580DA6"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2 420</w:t>
            </w:r>
          </w:p>
        </w:tc>
      </w:tr>
      <w:tr w:rsidR="00DF0ACA" w:rsidRPr="00BD3159" w14:paraId="7992105D" w14:textId="77777777" w:rsidTr="00096882">
        <w:trPr>
          <w:trHeight w:val="533"/>
        </w:trPr>
        <w:tc>
          <w:tcPr>
            <w:tcW w:w="709" w:type="dxa"/>
            <w:tcBorders>
              <w:left w:val="single" w:sz="12" w:space="0" w:color="auto"/>
              <w:right w:val="single" w:sz="12" w:space="0" w:color="auto"/>
            </w:tcBorders>
            <w:vAlign w:val="center"/>
          </w:tcPr>
          <w:p w14:paraId="00223BF2" w14:textId="77777777" w:rsidR="00DF0ACA" w:rsidRPr="00DF0ACA" w:rsidRDefault="00DF0ACA" w:rsidP="007729A6">
            <w:pPr>
              <w:pStyle w:val="Akapitzlist"/>
              <w:ind w:left="31"/>
              <w:jc w:val="center"/>
              <w:rPr>
                <w:rFonts w:asciiTheme="minorHAnsi" w:hAnsiTheme="minorHAnsi" w:cstheme="minorHAnsi"/>
                <w:sz w:val="22"/>
                <w:szCs w:val="22"/>
              </w:rPr>
            </w:pPr>
            <w:r w:rsidRPr="00DF0ACA">
              <w:rPr>
                <w:rFonts w:asciiTheme="minorHAnsi" w:hAnsiTheme="minorHAnsi" w:cstheme="minorHAnsi"/>
                <w:sz w:val="22"/>
                <w:szCs w:val="22"/>
              </w:rPr>
              <w:t>2.</w:t>
            </w:r>
          </w:p>
        </w:tc>
        <w:tc>
          <w:tcPr>
            <w:tcW w:w="5528" w:type="dxa"/>
            <w:tcBorders>
              <w:left w:val="single" w:sz="12" w:space="0" w:color="auto"/>
              <w:right w:val="single" w:sz="12" w:space="0" w:color="auto"/>
            </w:tcBorders>
            <w:vAlign w:val="center"/>
          </w:tcPr>
          <w:p w14:paraId="3C6271C8" w14:textId="26948CCD" w:rsidR="00DF0ACA" w:rsidRPr="00F13437" w:rsidRDefault="00386F08" w:rsidP="00D17BA4">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jasnozielone liście</w:t>
            </w:r>
            <w:r w:rsidR="008D0B6C">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różowy</w:t>
            </w:r>
          </w:p>
        </w:tc>
        <w:tc>
          <w:tcPr>
            <w:tcW w:w="1134" w:type="dxa"/>
            <w:tcBorders>
              <w:left w:val="single" w:sz="12" w:space="0" w:color="auto"/>
              <w:right w:val="single" w:sz="12" w:space="0" w:color="auto"/>
            </w:tcBorders>
            <w:vAlign w:val="center"/>
          </w:tcPr>
          <w:p w14:paraId="27B3C859" w14:textId="03ADA2F3" w:rsidR="00DF0ACA" w:rsidRPr="00580DA6"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2 700</w:t>
            </w:r>
          </w:p>
        </w:tc>
      </w:tr>
      <w:tr w:rsidR="00096882" w:rsidRPr="00BD3159" w14:paraId="77C9C54E" w14:textId="77777777" w:rsidTr="00096882">
        <w:trPr>
          <w:trHeight w:val="533"/>
        </w:trPr>
        <w:tc>
          <w:tcPr>
            <w:tcW w:w="709" w:type="dxa"/>
            <w:tcBorders>
              <w:left w:val="single" w:sz="12" w:space="0" w:color="auto"/>
              <w:right w:val="single" w:sz="12" w:space="0" w:color="auto"/>
            </w:tcBorders>
            <w:vAlign w:val="center"/>
          </w:tcPr>
          <w:p w14:paraId="06262416" w14:textId="10016E0F" w:rsidR="00096882" w:rsidRPr="00DF0ACA"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 xml:space="preserve">3. </w:t>
            </w:r>
          </w:p>
        </w:tc>
        <w:tc>
          <w:tcPr>
            <w:tcW w:w="5528" w:type="dxa"/>
            <w:tcBorders>
              <w:left w:val="single" w:sz="12" w:space="0" w:color="auto"/>
              <w:right w:val="single" w:sz="12" w:space="0" w:color="auto"/>
            </w:tcBorders>
            <w:vAlign w:val="center"/>
          </w:tcPr>
          <w:p w14:paraId="004325D4" w14:textId="029009DB" w:rsidR="00096882" w:rsidRPr="00096882" w:rsidRDefault="00386F08" w:rsidP="00096882">
            <w:pPr>
              <w:rPr>
                <w:rFonts w:asciiTheme="minorHAnsi" w:eastAsia="Calibri" w:hAnsiTheme="minorHAnsi" w:cstheme="minorHAnsi"/>
                <w:bCs/>
                <w:sz w:val="22"/>
                <w:szCs w:val="22"/>
              </w:rPr>
            </w:pPr>
            <w:r>
              <w:rPr>
                <w:rFonts w:asciiTheme="minorHAnsi" w:eastAsia="Calibri" w:hAnsiTheme="minorHAnsi" w:cstheme="minorHAnsi"/>
                <w:bCs/>
                <w:sz w:val="22"/>
                <w:szCs w:val="22"/>
              </w:rPr>
              <w:t>B</w:t>
            </w:r>
            <w:r w:rsidRPr="0062009B">
              <w:rPr>
                <w:rFonts w:asciiTheme="minorHAnsi" w:eastAsia="Calibri" w:hAnsiTheme="minorHAnsi" w:cstheme="minorHAnsi"/>
                <w:bCs/>
                <w:sz w:val="22"/>
                <w:szCs w:val="22"/>
              </w:rPr>
              <w:t>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biały</w:t>
            </w:r>
          </w:p>
        </w:tc>
        <w:tc>
          <w:tcPr>
            <w:tcW w:w="1134" w:type="dxa"/>
            <w:tcBorders>
              <w:left w:val="single" w:sz="12" w:space="0" w:color="auto"/>
              <w:right w:val="single" w:sz="12" w:space="0" w:color="auto"/>
            </w:tcBorders>
            <w:vAlign w:val="center"/>
          </w:tcPr>
          <w:p w14:paraId="2B0EF495" w14:textId="52330D43"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2 400</w:t>
            </w:r>
          </w:p>
        </w:tc>
      </w:tr>
      <w:tr w:rsidR="00096882" w:rsidRPr="00BD3159" w14:paraId="7C66C88B" w14:textId="77777777" w:rsidTr="00096882">
        <w:trPr>
          <w:trHeight w:val="533"/>
        </w:trPr>
        <w:tc>
          <w:tcPr>
            <w:tcW w:w="709" w:type="dxa"/>
            <w:tcBorders>
              <w:left w:val="single" w:sz="12" w:space="0" w:color="auto"/>
              <w:right w:val="single" w:sz="12" w:space="0" w:color="auto"/>
            </w:tcBorders>
            <w:vAlign w:val="center"/>
          </w:tcPr>
          <w:p w14:paraId="7A4FF1C8" w14:textId="435E641A"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4.</w:t>
            </w:r>
          </w:p>
        </w:tc>
        <w:tc>
          <w:tcPr>
            <w:tcW w:w="5528" w:type="dxa"/>
            <w:tcBorders>
              <w:left w:val="single" w:sz="12" w:space="0" w:color="auto"/>
              <w:right w:val="single" w:sz="12" w:space="0" w:color="auto"/>
            </w:tcBorders>
            <w:vAlign w:val="center"/>
          </w:tcPr>
          <w:p w14:paraId="67FB9225" w14:textId="6B547954" w:rsidR="00096882" w:rsidRPr="00096882" w:rsidRDefault="00386F08" w:rsidP="00096882">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ciemnozielone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różowe</w:t>
            </w:r>
          </w:p>
        </w:tc>
        <w:tc>
          <w:tcPr>
            <w:tcW w:w="1134" w:type="dxa"/>
            <w:tcBorders>
              <w:left w:val="single" w:sz="12" w:space="0" w:color="auto"/>
              <w:right w:val="single" w:sz="12" w:space="0" w:color="auto"/>
            </w:tcBorders>
            <w:vAlign w:val="center"/>
          </w:tcPr>
          <w:p w14:paraId="39228576" w14:textId="015472DC"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2 600</w:t>
            </w:r>
          </w:p>
        </w:tc>
      </w:tr>
      <w:tr w:rsidR="00096882" w:rsidRPr="00BD3159" w14:paraId="581BEAD8" w14:textId="77777777" w:rsidTr="00096882">
        <w:trPr>
          <w:trHeight w:val="533"/>
        </w:trPr>
        <w:tc>
          <w:tcPr>
            <w:tcW w:w="709" w:type="dxa"/>
            <w:tcBorders>
              <w:left w:val="single" w:sz="12" w:space="0" w:color="auto"/>
              <w:right w:val="single" w:sz="12" w:space="0" w:color="auto"/>
            </w:tcBorders>
            <w:vAlign w:val="center"/>
          </w:tcPr>
          <w:p w14:paraId="48F838CE" w14:textId="766DF832"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 xml:space="preserve">5. </w:t>
            </w:r>
          </w:p>
        </w:tc>
        <w:tc>
          <w:tcPr>
            <w:tcW w:w="5528" w:type="dxa"/>
            <w:tcBorders>
              <w:left w:val="single" w:sz="12" w:space="0" w:color="auto"/>
              <w:right w:val="single" w:sz="12" w:space="0" w:color="auto"/>
            </w:tcBorders>
            <w:vAlign w:val="center"/>
          </w:tcPr>
          <w:p w14:paraId="75A8161B" w14:textId="118C8804" w:rsidR="00096882" w:rsidRPr="00096882" w:rsidRDefault="00386F08" w:rsidP="00096882">
            <w:pPr>
              <w:rPr>
                <w:rFonts w:asciiTheme="minorHAnsi" w:eastAsia="Calibri" w:hAnsiTheme="minorHAnsi" w:cstheme="minorHAnsi"/>
                <w:bCs/>
                <w:sz w:val="22"/>
                <w:szCs w:val="22"/>
              </w:rPr>
            </w:pPr>
            <w:r w:rsidRPr="0062009B">
              <w:rPr>
                <w:rFonts w:asciiTheme="minorHAnsi" w:eastAsia="Calibri" w:hAnsiTheme="minorHAnsi" w:cstheme="minorHAnsi"/>
                <w:sz w:val="22"/>
                <w:szCs w:val="22"/>
              </w:rPr>
              <w:t>Begonia Dragon wind red</w:t>
            </w:r>
            <w:r w:rsidR="00BB1594">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kolor kwiatów </w:t>
            </w:r>
            <w:r w:rsidR="001F2685">
              <w:rPr>
                <w:rFonts w:asciiTheme="minorHAnsi" w:eastAsia="Calibri" w:hAnsiTheme="minorHAnsi" w:cstheme="minorHAnsi"/>
                <w:sz w:val="22"/>
                <w:szCs w:val="22"/>
              </w:rPr>
              <w:t>czerwony</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liście zielone</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pokrój zwisający</w:t>
            </w:r>
          </w:p>
        </w:tc>
        <w:tc>
          <w:tcPr>
            <w:tcW w:w="1134" w:type="dxa"/>
            <w:tcBorders>
              <w:left w:val="single" w:sz="12" w:space="0" w:color="auto"/>
              <w:right w:val="single" w:sz="12" w:space="0" w:color="auto"/>
            </w:tcBorders>
            <w:vAlign w:val="center"/>
          </w:tcPr>
          <w:p w14:paraId="4C64F51B" w14:textId="1A95E387"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310</w:t>
            </w:r>
          </w:p>
        </w:tc>
      </w:tr>
      <w:tr w:rsidR="00096882" w:rsidRPr="00BD3159" w14:paraId="28E77A37" w14:textId="77777777" w:rsidTr="00096882">
        <w:trPr>
          <w:trHeight w:val="533"/>
        </w:trPr>
        <w:tc>
          <w:tcPr>
            <w:tcW w:w="709" w:type="dxa"/>
            <w:tcBorders>
              <w:left w:val="single" w:sz="12" w:space="0" w:color="auto"/>
              <w:right w:val="single" w:sz="12" w:space="0" w:color="auto"/>
            </w:tcBorders>
            <w:vAlign w:val="center"/>
          </w:tcPr>
          <w:p w14:paraId="1E43F2FA" w14:textId="1AB77E7C"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6.</w:t>
            </w:r>
          </w:p>
        </w:tc>
        <w:tc>
          <w:tcPr>
            <w:tcW w:w="5528" w:type="dxa"/>
            <w:tcBorders>
              <w:left w:val="single" w:sz="12" w:space="0" w:color="auto"/>
              <w:right w:val="single" w:sz="12" w:space="0" w:color="auto"/>
            </w:tcBorders>
            <w:vAlign w:val="center"/>
          </w:tcPr>
          <w:p w14:paraId="2FCD2BD3" w14:textId="018506A8" w:rsidR="00096882" w:rsidRPr="00096882" w:rsidRDefault="00096882" w:rsidP="00096882">
            <w:pPr>
              <w:rPr>
                <w:rFonts w:asciiTheme="minorHAnsi" w:eastAsia="Calibri" w:hAnsiTheme="minorHAnsi" w:cstheme="minorHAnsi"/>
                <w:bCs/>
                <w:sz w:val="22"/>
                <w:szCs w:val="22"/>
              </w:rPr>
            </w:pPr>
            <w:r w:rsidRPr="00096882">
              <w:rPr>
                <w:rFonts w:asciiTheme="minorHAnsi" w:eastAsia="Calibri" w:hAnsiTheme="minorHAnsi" w:cstheme="minorHAnsi"/>
                <w:bCs/>
                <w:sz w:val="22"/>
                <w:szCs w:val="22"/>
              </w:rPr>
              <w:t>Calocephalus Silver Nugget</w:t>
            </w:r>
          </w:p>
        </w:tc>
        <w:tc>
          <w:tcPr>
            <w:tcW w:w="1134" w:type="dxa"/>
            <w:tcBorders>
              <w:left w:val="single" w:sz="12" w:space="0" w:color="auto"/>
              <w:right w:val="single" w:sz="12" w:space="0" w:color="auto"/>
            </w:tcBorders>
            <w:vAlign w:val="center"/>
          </w:tcPr>
          <w:p w14:paraId="6D1710AC" w14:textId="28A8CB6B"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200</w:t>
            </w:r>
          </w:p>
        </w:tc>
      </w:tr>
      <w:tr w:rsidR="00096882" w:rsidRPr="00BD3159" w14:paraId="25E418DB" w14:textId="77777777" w:rsidTr="00096882">
        <w:trPr>
          <w:trHeight w:val="533"/>
        </w:trPr>
        <w:tc>
          <w:tcPr>
            <w:tcW w:w="709" w:type="dxa"/>
            <w:tcBorders>
              <w:left w:val="single" w:sz="12" w:space="0" w:color="auto"/>
              <w:right w:val="single" w:sz="12" w:space="0" w:color="auto"/>
            </w:tcBorders>
            <w:vAlign w:val="center"/>
          </w:tcPr>
          <w:p w14:paraId="39AA7431" w14:textId="0793112F"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7.</w:t>
            </w:r>
          </w:p>
        </w:tc>
        <w:tc>
          <w:tcPr>
            <w:tcW w:w="5528" w:type="dxa"/>
            <w:tcBorders>
              <w:left w:val="single" w:sz="12" w:space="0" w:color="auto"/>
              <w:right w:val="single" w:sz="12" w:space="0" w:color="auto"/>
            </w:tcBorders>
            <w:vAlign w:val="center"/>
          </w:tcPr>
          <w:p w14:paraId="5B384BE6" w14:textId="2FEDA28D" w:rsidR="00096882" w:rsidRPr="00096882" w:rsidRDefault="007931A4" w:rsidP="00096882">
            <w:pPr>
              <w:rPr>
                <w:rFonts w:asciiTheme="minorHAnsi" w:eastAsia="Calibri" w:hAnsiTheme="minorHAnsi" w:cstheme="minorHAnsi"/>
                <w:bCs/>
                <w:sz w:val="22"/>
                <w:szCs w:val="22"/>
              </w:rPr>
            </w:pPr>
            <w:r>
              <w:rPr>
                <w:rFonts w:asciiTheme="minorHAnsi" w:eastAsia="Calibri" w:hAnsiTheme="minorHAnsi" w:cstheme="minorHAnsi"/>
                <w:bCs/>
                <w:sz w:val="22"/>
                <w:szCs w:val="22"/>
              </w:rPr>
              <w:t>Z</w:t>
            </w:r>
            <w:r w:rsidRPr="00096882">
              <w:rPr>
                <w:rFonts w:asciiTheme="minorHAnsi" w:eastAsia="Calibri" w:hAnsiTheme="minorHAnsi" w:cstheme="minorHAnsi"/>
                <w:bCs/>
                <w:sz w:val="22"/>
                <w:szCs w:val="22"/>
              </w:rPr>
              <w:t xml:space="preserve">ielistka </w:t>
            </w:r>
            <w:r w:rsidR="00386F08">
              <w:rPr>
                <w:rFonts w:asciiTheme="minorHAnsi" w:eastAsia="Calibri" w:hAnsiTheme="minorHAnsi" w:cstheme="minorHAnsi"/>
                <w:bCs/>
                <w:sz w:val="22"/>
                <w:szCs w:val="22"/>
              </w:rPr>
              <w:t xml:space="preserve">Sternberga </w:t>
            </w:r>
            <w:r w:rsidR="00386F08" w:rsidRPr="0062009B">
              <w:rPr>
                <w:rFonts w:asciiTheme="minorHAnsi" w:eastAsia="Calibri" w:hAnsiTheme="minorHAnsi" w:cstheme="minorHAnsi"/>
                <w:bCs/>
                <w:sz w:val="22"/>
                <w:szCs w:val="22"/>
              </w:rPr>
              <w:t>o pasiastych</w:t>
            </w:r>
            <w:r w:rsidR="00386F08">
              <w:rPr>
                <w:rFonts w:asciiTheme="minorHAnsi" w:eastAsia="Calibri" w:hAnsiTheme="minorHAnsi" w:cstheme="minorHAnsi"/>
                <w:bCs/>
                <w:sz w:val="22"/>
                <w:szCs w:val="22"/>
              </w:rPr>
              <w:t xml:space="preserve"> liściach</w:t>
            </w:r>
          </w:p>
        </w:tc>
        <w:tc>
          <w:tcPr>
            <w:tcW w:w="1134" w:type="dxa"/>
            <w:tcBorders>
              <w:left w:val="single" w:sz="12" w:space="0" w:color="auto"/>
              <w:right w:val="single" w:sz="12" w:space="0" w:color="auto"/>
            </w:tcBorders>
            <w:vAlign w:val="center"/>
          </w:tcPr>
          <w:p w14:paraId="19C49711" w14:textId="61EBD874"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460</w:t>
            </w:r>
          </w:p>
        </w:tc>
      </w:tr>
      <w:tr w:rsidR="00096882" w:rsidRPr="00BD3159" w14:paraId="4715E78B" w14:textId="77777777" w:rsidTr="00096882">
        <w:trPr>
          <w:trHeight w:val="533"/>
        </w:trPr>
        <w:tc>
          <w:tcPr>
            <w:tcW w:w="709" w:type="dxa"/>
            <w:tcBorders>
              <w:left w:val="single" w:sz="12" w:space="0" w:color="auto"/>
              <w:right w:val="single" w:sz="12" w:space="0" w:color="auto"/>
            </w:tcBorders>
            <w:vAlign w:val="center"/>
          </w:tcPr>
          <w:p w14:paraId="6535BD4C" w14:textId="4C293B6E"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8.</w:t>
            </w:r>
          </w:p>
        </w:tc>
        <w:tc>
          <w:tcPr>
            <w:tcW w:w="5528" w:type="dxa"/>
            <w:tcBorders>
              <w:left w:val="single" w:sz="12" w:space="0" w:color="auto"/>
              <w:right w:val="single" w:sz="12" w:space="0" w:color="auto"/>
            </w:tcBorders>
            <w:vAlign w:val="center"/>
          </w:tcPr>
          <w:p w14:paraId="59AC0924" w14:textId="07EF46FA" w:rsidR="00096882" w:rsidRDefault="00096882" w:rsidP="00096882">
            <w:pPr>
              <w:rPr>
                <w:rFonts w:asciiTheme="minorHAnsi" w:eastAsia="Calibri" w:hAnsiTheme="minorHAnsi" w:cstheme="minorHAnsi"/>
                <w:bCs/>
                <w:sz w:val="22"/>
                <w:szCs w:val="22"/>
              </w:rPr>
            </w:pPr>
            <w:r>
              <w:rPr>
                <w:rFonts w:asciiTheme="minorHAnsi" w:eastAsia="Calibri" w:hAnsiTheme="minorHAnsi" w:cstheme="minorHAnsi"/>
                <w:bCs/>
                <w:sz w:val="22"/>
                <w:szCs w:val="22"/>
              </w:rPr>
              <w:t>G</w:t>
            </w:r>
            <w:r w:rsidRPr="00096882">
              <w:rPr>
                <w:rFonts w:asciiTheme="minorHAnsi" w:eastAsia="Calibri" w:hAnsiTheme="minorHAnsi" w:cstheme="minorHAnsi"/>
                <w:bCs/>
                <w:sz w:val="22"/>
                <w:szCs w:val="22"/>
              </w:rPr>
              <w:t>aura</w:t>
            </w:r>
            <w:r w:rsidR="00386F08">
              <w:rPr>
                <w:rFonts w:asciiTheme="minorHAnsi" w:eastAsia="Calibri" w:hAnsiTheme="minorHAnsi" w:cstheme="minorHAnsi"/>
                <w:bCs/>
                <w:sz w:val="22"/>
                <w:szCs w:val="22"/>
              </w:rPr>
              <w:t xml:space="preserve"> </w:t>
            </w:r>
            <w:r w:rsidR="00386F08" w:rsidRPr="0062009B">
              <w:rPr>
                <w:rFonts w:asciiTheme="minorHAnsi" w:eastAsia="Calibri" w:hAnsiTheme="minorHAnsi" w:cstheme="minorHAnsi"/>
                <w:bCs/>
                <w:sz w:val="22"/>
                <w:szCs w:val="22"/>
              </w:rPr>
              <w:t xml:space="preserve">kolor kwiatu różowy  </w:t>
            </w:r>
          </w:p>
        </w:tc>
        <w:tc>
          <w:tcPr>
            <w:tcW w:w="1134" w:type="dxa"/>
            <w:tcBorders>
              <w:left w:val="single" w:sz="12" w:space="0" w:color="auto"/>
              <w:right w:val="single" w:sz="12" w:space="0" w:color="auto"/>
            </w:tcBorders>
            <w:vAlign w:val="center"/>
          </w:tcPr>
          <w:p w14:paraId="37E77F92" w14:textId="13D45F0A"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550</w:t>
            </w:r>
          </w:p>
        </w:tc>
      </w:tr>
      <w:tr w:rsidR="00096882" w:rsidRPr="00BD3159" w14:paraId="3ECDDA18" w14:textId="77777777" w:rsidTr="00096882">
        <w:trPr>
          <w:trHeight w:val="533"/>
        </w:trPr>
        <w:tc>
          <w:tcPr>
            <w:tcW w:w="709" w:type="dxa"/>
            <w:tcBorders>
              <w:left w:val="single" w:sz="12" w:space="0" w:color="auto"/>
              <w:right w:val="single" w:sz="12" w:space="0" w:color="auto"/>
            </w:tcBorders>
            <w:vAlign w:val="center"/>
          </w:tcPr>
          <w:p w14:paraId="2AA7261D" w14:textId="798A008B"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 xml:space="preserve">9. </w:t>
            </w:r>
          </w:p>
        </w:tc>
        <w:tc>
          <w:tcPr>
            <w:tcW w:w="5528" w:type="dxa"/>
            <w:tcBorders>
              <w:left w:val="single" w:sz="12" w:space="0" w:color="auto"/>
              <w:right w:val="single" w:sz="12" w:space="0" w:color="auto"/>
            </w:tcBorders>
            <w:vAlign w:val="center"/>
          </w:tcPr>
          <w:p w14:paraId="696DE253" w14:textId="25FD5304" w:rsidR="00096882" w:rsidRDefault="00386F08" w:rsidP="00096882">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Lantana kolor kwiatu żółty, pomarańczowy lub wielobarwny</w:t>
            </w:r>
          </w:p>
        </w:tc>
        <w:tc>
          <w:tcPr>
            <w:tcW w:w="1134" w:type="dxa"/>
            <w:tcBorders>
              <w:left w:val="single" w:sz="12" w:space="0" w:color="auto"/>
              <w:right w:val="single" w:sz="12" w:space="0" w:color="auto"/>
            </w:tcBorders>
            <w:vAlign w:val="center"/>
          </w:tcPr>
          <w:p w14:paraId="37908868" w14:textId="5EFF1F76"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500</w:t>
            </w:r>
          </w:p>
        </w:tc>
      </w:tr>
      <w:tr w:rsidR="00096882" w:rsidRPr="00BD3159" w14:paraId="1382EB79" w14:textId="77777777" w:rsidTr="00096882">
        <w:trPr>
          <w:trHeight w:val="533"/>
        </w:trPr>
        <w:tc>
          <w:tcPr>
            <w:tcW w:w="709" w:type="dxa"/>
            <w:tcBorders>
              <w:left w:val="single" w:sz="12" w:space="0" w:color="auto"/>
              <w:right w:val="single" w:sz="12" w:space="0" w:color="auto"/>
            </w:tcBorders>
            <w:vAlign w:val="center"/>
          </w:tcPr>
          <w:p w14:paraId="5FB0BC67" w14:textId="095A38FF"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10.</w:t>
            </w:r>
          </w:p>
        </w:tc>
        <w:tc>
          <w:tcPr>
            <w:tcW w:w="5528" w:type="dxa"/>
            <w:tcBorders>
              <w:left w:val="single" w:sz="12" w:space="0" w:color="auto"/>
              <w:right w:val="single" w:sz="12" w:space="0" w:color="auto"/>
            </w:tcBorders>
            <w:vAlign w:val="center"/>
          </w:tcPr>
          <w:p w14:paraId="1A38958F" w14:textId="3F8D2D3F" w:rsidR="00096882" w:rsidRDefault="00096882" w:rsidP="00096882">
            <w:pPr>
              <w:rPr>
                <w:rFonts w:asciiTheme="minorHAnsi" w:eastAsia="Calibri" w:hAnsiTheme="minorHAnsi" w:cstheme="minorHAnsi"/>
                <w:bCs/>
                <w:sz w:val="22"/>
                <w:szCs w:val="22"/>
              </w:rPr>
            </w:pPr>
            <w:r>
              <w:rPr>
                <w:rFonts w:asciiTheme="minorHAnsi" w:eastAsia="Calibri" w:hAnsiTheme="minorHAnsi" w:cstheme="minorHAnsi"/>
                <w:bCs/>
                <w:sz w:val="22"/>
                <w:szCs w:val="22"/>
              </w:rPr>
              <w:t>P</w:t>
            </w:r>
            <w:r w:rsidRPr="00096882">
              <w:rPr>
                <w:rFonts w:asciiTheme="minorHAnsi" w:eastAsia="Calibri" w:hAnsiTheme="minorHAnsi" w:cstheme="minorHAnsi"/>
                <w:bCs/>
                <w:sz w:val="22"/>
                <w:szCs w:val="22"/>
              </w:rPr>
              <w:t>elargonia bluszczolistna o krótkich pędach</w:t>
            </w:r>
            <w:r w:rsidR="00386F08">
              <w:rPr>
                <w:rFonts w:asciiTheme="minorHAnsi" w:eastAsia="Calibri" w:hAnsiTheme="minorHAnsi" w:cstheme="minorHAnsi"/>
                <w:bCs/>
                <w:sz w:val="22"/>
                <w:szCs w:val="22"/>
              </w:rPr>
              <w:t>,</w:t>
            </w:r>
            <w:r w:rsidRPr="00096882">
              <w:rPr>
                <w:rFonts w:asciiTheme="minorHAnsi" w:eastAsia="Calibri" w:hAnsiTheme="minorHAnsi" w:cstheme="minorHAnsi"/>
                <w:bCs/>
                <w:sz w:val="22"/>
                <w:szCs w:val="22"/>
              </w:rPr>
              <w:t xml:space="preserve"> kolor kwiatu</w:t>
            </w:r>
            <w:r w:rsidR="00386F08">
              <w:rPr>
                <w:rFonts w:asciiTheme="minorHAnsi" w:eastAsia="Calibri" w:hAnsiTheme="minorHAnsi" w:cstheme="minorHAnsi"/>
                <w:bCs/>
                <w:sz w:val="22"/>
                <w:szCs w:val="22"/>
              </w:rPr>
              <w:t xml:space="preserve"> </w:t>
            </w:r>
            <w:r w:rsidRPr="00096882">
              <w:rPr>
                <w:rFonts w:asciiTheme="minorHAnsi" w:eastAsia="Calibri" w:hAnsiTheme="minorHAnsi" w:cstheme="minorHAnsi"/>
                <w:bCs/>
                <w:sz w:val="22"/>
                <w:szCs w:val="22"/>
              </w:rPr>
              <w:t>różowy</w:t>
            </w:r>
          </w:p>
        </w:tc>
        <w:tc>
          <w:tcPr>
            <w:tcW w:w="1134" w:type="dxa"/>
            <w:tcBorders>
              <w:left w:val="single" w:sz="12" w:space="0" w:color="auto"/>
              <w:right w:val="single" w:sz="12" w:space="0" w:color="auto"/>
            </w:tcBorders>
            <w:vAlign w:val="center"/>
          </w:tcPr>
          <w:p w14:paraId="07CE6199" w14:textId="60362A8C"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620</w:t>
            </w:r>
          </w:p>
        </w:tc>
      </w:tr>
      <w:tr w:rsidR="00096882" w:rsidRPr="00BD3159" w14:paraId="071791B2" w14:textId="77777777" w:rsidTr="00096882">
        <w:trPr>
          <w:trHeight w:val="533"/>
        </w:trPr>
        <w:tc>
          <w:tcPr>
            <w:tcW w:w="709" w:type="dxa"/>
            <w:tcBorders>
              <w:left w:val="single" w:sz="12" w:space="0" w:color="auto"/>
              <w:right w:val="single" w:sz="12" w:space="0" w:color="auto"/>
            </w:tcBorders>
            <w:vAlign w:val="center"/>
          </w:tcPr>
          <w:p w14:paraId="59050EA7" w14:textId="4B4F3277"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 xml:space="preserve">11. </w:t>
            </w:r>
          </w:p>
        </w:tc>
        <w:tc>
          <w:tcPr>
            <w:tcW w:w="5528" w:type="dxa"/>
            <w:tcBorders>
              <w:left w:val="single" w:sz="12" w:space="0" w:color="auto"/>
              <w:right w:val="single" w:sz="12" w:space="0" w:color="auto"/>
            </w:tcBorders>
            <w:vAlign w:val="center"/>
          </w:tcPr>
          <w:p w14:paraId="32101168" w14:textId="634DD142" w:rsidR="00096882" w:rsidRDefault="00D8041B" w:rsidP="00096882">
            <w:pPr>
              <w:rPr>
                <w:rFonts w:asciiTheme="minorHAnsi" w:eastAsia="Calibri" w:hAnsiTheme="minorHAnsi" w:cstheme="minorHAnsi"/>
                <w:bCs/>
                <w:sz w:val="22"/>
                <w:szCs w:val="22"/>
              </w:rPr>
            </w:pPr>
            <w:r>
              <w:rPr>
                <w:rFonts w:asciiTheme="minorHAnsi" w:eastAsia="Calibri" w:hAnsiTheme="minorHAnsi" w:cstheme="minorHAnsi"/>
                <w:bCs/>
                <w:sz w:val="22"/>
                <w:szCs w:val="22"/>
              </w:rPr>
              <w:t>Komarzyca</w:t>
            </w:r>
            <w:r w:rsidR="00096882" w:rsidRPr="00096882">
              <w:rPr>
                <w:rFonts w:asciiTheme="minorHAnsi" w:eastAsia="Calibri" w:hAnsiTheme="minorHAnsi" w:cstheme="minorHAnsi"/>
                <w:bCs/>
                <w:sz w:val="22"/>
                <w:szCs w:val="22"/>
              </w:rPr>
              <w:t xml:space="preserve"> zwisajac</w:t>
            </w:r>
            <w:r>
              <w:rPr>
                <w:rFonts w:asciiTheme="minorHAnsi" w:eastAsia="Calibri" w:hAnsiTheme="minorHAnsi" w:cstheme="minorHAnsi"/>
                <w:bCs/>
                <w:sz w:val="22"/>
                <w:szCs w:val="22"/>
              </w:rPr>
              <w:t>a</w:t>
            </w:r>
            <w:r w:rsidR="00096882" w:rsidRPr="00096882">
              <w:rPr>
                <w:rFonts w:asciiTheme="minorHAnsi" w:eastAsia="Calibri" w:hAnsiTheme="minorHAnsi" w:cstheme="minorHAnsi"/>
                <w:bCs/>
                <w:sz w:val="22"/>
                <w:szCs w:val="22"/>
              </w:rPr>
              <w:t xml:space="preserve"> Nico</w:t>
            </w:r>
            <w:r>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(mamba) liście purpurowe</w:t>
            </w:r>
          </w:p>
        </w:tc>
        <w:tc>
          <w:tcPr>
            <w:tcW w:w="1134" w:type="dxa"/>
            <w:tcBorders>
              <w:left w:val="single" w:sz="12" w:space="0" w:color="auto"/>
              <w:right w:val="single" w:sz="12" w:space="0" w:color="auto"/>
            </w:tcBorders>
            <w:vAlign w:val="center"/>
          </w:tcPr>
          <w:p w14:paraId="2D789C79" w14:textId="780281E8"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1 570</w:t>
            </w:r>
          </w:p>
        </w:tc>
      </w:tr>
      <w:tr w:rsidR="00096882" w:rsidRPr="00BD3159" w14:paraId="6496BB0C" w14:textId="77777777" w:rsidTr="00096882">
        <w:trPr>
          <w:trHeight w:val="533"/>
        </w:trPr>
        <w:tc>
          <w:tcPr>
            <w:tcW w:w="709" w:type="dxa"/>
            <w:tcBorders>
              <w:left w:val="single" w:sz="12" w:space="0" w:color="auto"/>
              <w:right w:val="single" w:sz="12" w:space="0" w:color="auto"/>
            </w:tcBorders>
            <w:vAlign w:val="center"/>
          </w:tcPr>
          <w:p w14:paraId="3F70042B" w14:textId="13DF7A8C" w:rsidR="00096882" w:rsidRDefault="00096882" w:rsidP="007729A6">
            <w:pPr>
              <w:pStyle w:val="Akapitzlist"/>
              <w:ind w:left="31"/>
              <w:jc w:val="center"/>
              <w:rPr>
                <w:rFonts w:asciiTheme="minorHAnsi" w:hAnsiTheme="minorHAnsi" w:cstheme="minorHAnsi"/>
                <w:sz w:val="22"/>
                <w:szCs w:val="22"/>
              </w:rPr>
            </w:pPr>
            <w:r>
              <w:rPr>
                <w:rFonts w:asciiTheme="minorHAnsi" w:hAnsiTheme="minorHAnsi" w:cstheme="minorHAnsi"/>
                <w:sz w:val="22"/>
                <w:szCs w:val="22"/>
              </w:rPr>
              <w:t>12.</w:t>
            </w:r>
          </w:p>
        </w:tc>
        <w:tc>
          <w:tcPr>
            <w:tcW w:w="5528" w:type="dxa"/>
            <w:tcBorders>
              <w:left w:val="single" w:sz="12" w:space="0" w:color="auto"/>
              <w:right w:val="single" w:sz="12" w:space="0" w:color="auto"/>
            </w:tcBorders>
            <w:vAlign w:val="center"/>
          </w:tcPr>
          <w:p w14:paraId="475CB99E" w14:textId="7E88EB82" w:rsidR="00096882" w:rsidRDefault="00D8041B" w:rsidP="00096882">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Komarzyca kolor liści biały</w:t>
            </w:r>
          </w:p>
        </w:tc>
        <w:tc>
          <w:tcPr>
            <w:tcW w:w="1134" w:type="dxa"/>
            <w:tcBorders>
              <w:left w:val="single" w:sz="12" w:space="0" w:color="auto"/>
              <w:right w:val="single" w:sz="12" w:space="0" w:color="auto"/>
            </w:tcBorders>
            <w:vAlign w:val="center"/>
          </w:tcPr>
          <w:p w14:paraId="4B49ADA0" w14:textId="59DD12B1" w:rsidR="00096882" w:rsidRDefault="00096882" w:rsidP="00282E67">
            <w:pPr>
              <w:contextualSpacing/>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480</w:t>
            </w:r>
          </w:p>
        </w:tc>
      </w:tr>
    </w:tbl>
    <w:p w14:paraId="57422D2B" w14:textId="45B601BE" w:rsidR="00B35DF8" w:rsidRDefault="00B35DF8" w:rsidP="00B35DF8">
      <w:pPr>
        <w:spacing w:line="360" w:lineRule="auto"/>
        <w:jc w:val="both"/>
        <w:rPr>
          <w:rFonts w:ascii="Calibri" w:hAnsi="Calibri" w:cs="Calibri"/>
          <w:b/>
          <w:sz w:val="23"/>
          <w:szCs w:val="23"/>
          <w:u w:val="single"/>
        </w:rPr>
      </w:pPr>
    </w:p>
    <w:p w14:paraId="7654FB7C" w14:textId="77777777" w:rsidR="0062009B" w:rsidRPr="0062009B" w:rsidRDefault="0062009B" w:rsidP="0062009B">
      <w:pPr>
        <w:spacing w:before="240" w:line="360" w:lineRule="auto"/>
        <w:jc w:val="both"/>
        <w:rPr>
          <w:rFonts w:asciiTheme="minorHAnsi" w:eastAsia="Calibri" w:hAnsiTheme="minorHAnsi" w:cstheme="minorHAnsi"/>
          <w:bCs/>
          <w:sz w:val="22"/>
          <w:szCs w:val="22"/>
        </w:rPr>
      </w:pPr>
      <w:r w:rsidRPr="0062009B">
        <w:rPr>
          <w:rFonts w:asciiTheme="minorHAnsi" w:eastAsia="Calibri" w:hAnsiTheme="minorHAnsi" w:cstheme="minorHAnsi"/>
          <w:b/>
          <w:bCs/>
          <w:sz w:val="22"/>
          <w:szCs w:val="22"/>
          <w:u w:val="single"/>
        </w:rPr>
        <w:lastRenderedPageBreak/>
        <w:t>Szczegółowy opis:</w:t>
      </w:r>
    </w:p>
    <w:p w14:paraId="3540B02B" w14:textId="3D858305"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 xml:space="preserve">Komarzyca kolor liści biały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9-10</w:t>
      </w:r>
      <w:r w:rsidR="00D74362">
        <w:rPr>
          <w:rFonts w:asciiTheme="minorHAnsi" w:eastAsia="Calibri" w:hAnsiTheme="minorHAnsi" w:cstheme="minorHAnsi"/>
          <w:bCs/>
          <w:sz w:val="22"/>
          <w:szCs w:val="22"/>
        </w:rPr>
        <w:t xml:space="preserve"> cm</w:t>
      </w:r>
      <w:r w:rsidRPr="0062009B">
        <w:rPr>
          <w:rFonts w:asciiTheme="minorHAnsi" w:eastAsia="Calibri" w:hAnsiTheme="minorHAnsi" w:cstheme="minorHAnsi"/>
          <w:bCs/>
          <w:sz w:val="22"/>
          <w:szCs w:val="22"/>
        </w:rPr>
        <w:t xml:space="preserve"> – 480 sztuk</w:t>
      </w:r>
      <w:r w:rsidR="007B6CE9">
        <w:rPr>
          <w:rFonts w:asciiTheme="minorHAnsi" w:eastAsia="Calibri" w:hAnsiTheme="minorHAnsi" w:cstheme="minorHAnsi"/>
          <w:bCs/>
          <w:sz w:val="22"/>
          <w:szCs w:val="22"/>
        </w:rPr>
        <w:t>;</w:t>
      </w:r>
    </w:p>
    <w:p w14:paraId="0DB33FA9" w14:textId="6848E3BC" w:rsidR="0062009B" w:rsidRPr="0062009B" w:rsidRDefault="00D8041B" w:rsidP="00DE7B82">
      <w:pPr>
        <w:numPr>
          <w:ilvl w:val="0"/>
          <w:numId w:val="48"/>
        </w:numPr>
        <w:spacing w:before="240" w:line="276" w:lineRule="auto"/>
        <w:jc w:val="both"/>
        <w:rPr>
          <w:rFonts w:asciiTheme="minorHAnsi" w:eastAsia="Calibri" w:hAnsiTheme="minorHAnsi" w:cstheme="minorHAnsi"/>
          <w:bCs/>
          <w:sz w:val="22"/>
          <w:szCs w:val="22"/>
        </w:rPr>
      </w:pPr>
      <w:r>
        <w:rPr>
          <w:rFonts w:asciiTheme="minorHAnsi" w:eastAsia="Calibri" w:hAnsiTheme="minorHAnsi" w:cstheme="minorHAnsi"/>
          <w:bCs/>
          <w:sz w:val="22"/>
          <w:szCs w:val="22"/>
        </w:rPr>
        <w:t>Komarzyca</w:t>
      </w:r>
      <w:r w:rsidRPr="00096882">
        <w:rPr>
          <w:rFonts w:asciiTheme="minorHAnsi" w:eastAsia="Calibri" w:hAnsiTheme="minorHAnsi" w:cstheme="minorHAnsi"/>
          <w:bCs/>
          <w:sz w:val="22"/>
          <w:szCs w:val="22"/>
        </w:rPr>
        <w:t xml:space="preserve"> zwisajac</w:t>
      </w:r>
      <w:r>
        <w:rPr>
          <w:rFonts w:asciiTheme="minorHAnsi" w:eastAsia="Calibri" w:hAnsiTheme="minorHAnsi" w:cstheme="minorHAnsi"/>
          <w:bCs/>
          <w:sz w:val="22"/>
          <w:szCs w:val="22"/>
        </w:rPr>
        <w:t>a</w:t>
      </w:r>
      <w:r w:rsidRPr="00096882">
        <w:rPr>
          <w:rFonts w:asciiTheme="minorHAnsi" w:eastAsia="Calibri" w:hAnsiTheme="minorHAnsi" w:cstheme="minorHAnsi"/>
          <w:bCs/>
          <w:sz w:val="22"/>
          <w:szCs w:val="22"/>
        </w:rPr>
        <w:t xml:space="preserve"> Nico</w:t>
      </w:r>
      <w:r>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 xml:space="preserve">(mamba) liście purpurowe </w:t>
      </w:r>
      <w:r w:rsidR="0062009B" w:rsidRPr="0062009B">
        <w:rPr>
          <w:rFonts w:asciiTheme="minorHAnsi" w:eastAsia="Calibri" w:hAnsiTheme="minorHAnsi" w:cstheme="minorHAnsi"/>
          <w:bCs/>
          <w:sz w:val="22"/>
          <w:szCs w:val="22"/>
        </w:rPr>
        <w:t xml:space="preserve">ø </w:t>
      </w:r>
      <w:r w:rsidR="002C051B">
        <w:rPr>
          <w:rFonts w:asciiTheme="minorHAnsi" w:eastAsia="Calibri" w:hAnsiTheme="minorHAnsi" w:cstheme="minorHAnsi"/>
          <w:bCs/>
          <w:sz w:val="22"/>
          <w:szCs w:val="22"/>
        </w:rPr>
        <w:t xml:space="preserve">(doniczki) </w:t>
      </w:r>
      <w:r w:rsidR="0062009B" w:rsidRPr="0062009B">
        <w:rPr>
          <w:rFonts w:asciiTheme="minorHAnsi" w:eastAsia="Calibri" w:hAnsiTheme="minorHAnsi" w:cstheme="minorHAnsi"/>
          <w:bCs/>
          <w:sz w:val="22"/>
          <w:szCs w:val="22"/>
        </w:rPr>
        <w:t xml:space="preserve">9-10 </w:t>
      </w:r>
      <w:r w:rsidR="00D74362">
        <w:rPr>
          <w:rFonts w:asciiTheme="minorHAnsi" w:eastAsia="Calibri" w:hAnsiTheme="minorHAnsi" w:cstheme="minorHAnsi"/>
          <w:bCs/>
          <w:sz w:val="22"/>
          <w:szCs w:val="22"/>
        </w:rPr>
        <w:t>cm</w:t>
      </w:r>
      <w:r w:rsidR="00D74362" w:rsidRPr="0062009B">
        <w:rPr>
          <w:rFonts w:asciiTheme="minorHAnsi" w:eastAsia="Calibri" w:hAnsiTheme="minorHAnsi" w:cstheme="minorHAnsi"/>
          <w:bCs/>
          <w:sz w:val="22"/>
          <w:szCs w:val="22"/>
        </w:rPr>
        <w:t xml:space="preserve"> </w:t>
      </w:r>
      <w:r w:rsidR="0062009B" w:rsidRPr="0062009B">
        <w:rPr>
          <w:rFonts w:asciiTheme="minorHAnsi" w:eastAsia="Calibri" w:hAnsiTheme="minorHAnsi" w:cstheme="minorHAnsi"/>
          <w:bCs/>
          <w:sz w:val="22"/>
          <w:szCs w:val="22"/>
        </w:rPr>
        <w:t>– 1570 sztuk</w:t>
      </w:r>
      <w:r w:rsidR="007B6CE9">
        <w:rPr>
          <w:rFonts w:asciiTheme="minorHAnsi" w:eastAsia="Calibri" w:hAnsiTheme="minorHAnsi" w:cstheme="minorHAnsi"/>
          <w:bCs/>
          <w:sz w:val="22"/>
          <w:szCs w:val="22"/>
        </w:rPr>
        <w:t>;</w:t>
      </w:r>
    </w:p>
    <w:p w14:paraId="309DE84C" w14:textId="178BAF6B"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Pelargonia bluszczolistna o krótkich pędach</w:t>
      </w:r>
      <w:r w:rsidR="00386F08">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różowy </w:t>
      </w:r>
      <w:r w:rsidR="002C051B" w:rsidRPr="0062009B">
        <w:rPr>
          <w:rFonts w:asciiTheme="minorHAnsi" w:eastAsia="Calibri" w:hAnsiTheme="minorHAnsi" w:cstheme="minorHAnsi"/>
          <w:bCs/>
          <w:sz w:val="22"/>
          <w:szCs w:val="22"/>
        </w:rPr>
        <w:t xml:space="preserve">ø </w:t>
      </w:r>
      <w:r w:rsidR="002C051B">
        <w:rPr>
          <w:rFonts w:asciiTheme="minorHAnsi" w:eastAsia="Calibri" w:hAnsiTheme="minorHAnsi" w:cstheme="minorHAnsi"/>
          <w:bCs/>
          <w:sz w:val="22"/>
          <w:szCs w:val="22"/>
        </w:rPr>
        <w:t xml:space="preserve">(doniczki) </w:t>
      </w:r>
      <w:r w:rsidR="002C051B" w:rsidRPr="0062009B">
        <w:rPr>
          <w:rFonts w:asciiTheme="minorHAnsi" w:eastAsia="Calibri" w:hAnsiTheme="minorHAnsi" w:cstheme="minorHAnsi"/>
          <w:bCs/>
          <w:sz w:val="22"/>
          <w:szCs w:val="22"/>
        </w:rPr>
        <w:t xml:space="preserve">9-10 </w:t>
      </w:r>
      <w:r w:rsidR="002C051B">
        <w:rPr>
          <w:rFonts w:asciiTheme="minorHAnsi" w:eastAsia="Calibri" w:hAnsiTheme="minorHAnsi" w:cstheme="minorHAnsi"/>
          <w:bCs/>
          <w:sz w:val="22"/>
          <w:szCs w:val="22"/>
        </w:rPr>
        <w:t>cm</w:t>
      </w:r>
      <w:r w:rsidR="002C051B" w:rsidRPr="0062009B">
        <w:rPr>
          <w:rFonts w:asciiTheme="minorHAnsi" w:eastAsia="Calibri" w:hAnsiTheme="minorHAnsi" w:cstheme="minorHAnsi"/>
          <w:bCs/>
          <w:sz w:val="22"/>
          <w:szCs w:val="22"/>
        </w:rPr>
        <w:t xml:space="preserve"> </w:t>
      </w:r>
      <w:r w:rsidR="007B6CE9" w:rsidRPr="0062009B">
        <w:rPr>
          <w:rFonts w:asciiTheme="minorHAnsi" w:eastAsia="Calibri" w:hAnsiTheme="minorHAnsi" w:cstheme="minorHAnsi"/>
          <w:bCs/>
          <w:sz w:val="22"/>
          <w:szCs w:val="22"/>
        </w:rPr>
        <w:t>–</w:t>
      </w:r>
      <w:r w:rsidR="007B6CE9">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620 sztuk</w:t>
      </w:r>
      <w:r w:rsidR="007B6CE9">
        <w:rPr>
          <w:rFonts w:asciiTheme="minorHAnsi" w:eastAsia="Calibri" w:hAnsiTheme="minorHAnsi" w:cstheme="minorHAnsi"/>
          <w:bCs/>
          <w:sz w:val="22"/>
          <w:szCs w:val="22"/>
        </w:rPr>
        <w:t>;</w:t>
      </w:r>
    </w:p>
    <w:p w14:paraId="34E58467" w14:textId="3FFCF672"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 xml:space="preserve">Zielistka </w:t>
      </w:r>
      <w:r w:rsidR="00386F08" w:rsidRPr="0062009B">
        <w:rPr>
          <w:rFonts w:asciiTheme="minorHAnsi" w:eastAsia="Calibri" w:hAnsiTheme="minorHAnsi" w:cstheme="minorHAnsi"/>
          <w:bCs/>
          <w:sz w:val="22"/>
          <w:szCs w:val="22"/>
        </w:rPr>
        <w:t>Sternberga</w:t>
      </w:r>
      <w:r w:rsidRPr="0062009B">
        <w:rPr>
          <w:rFonts w:asciiTheme="minorHAnsi" w:eastAsia="Calibri" w:hAnsiTheme="minorHAnsi" w:cstheme="minorHAnsi"/>
          <w:bCs/>
          <w:sz w:val="22"/>
          <w:szCs w:val="22"/>
        </w:rPr>
        <w:t xml:space="preserve"> o pasiastych liściach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 xml:space="preserve">9-10 </w:t>
      </w:r>
      <w:r w:rsidR="002C051B">
        <w:rPr>
          <w:rFonts w:asciiTheme="minorHAnsi" w:eastAsia="Calibri" w:hAnsiTheme="minorHAnsi" w:cstheme="minorHAnsi"/>
          <w:bCs/>
          <w:sz w:val="22"/>
          <w:szCs w:val="22"/>
        </w:rPr>
        <w:t xml:space="preserve">cm </w:t>
      </w:r>
      <w:r w:rsidRPr="0062009B">
        <w:rPr>
          <w:rFonts w:asciiTheme="minorHAnsi" w:eastAsia="Calibri" w:hAnsiTheme="minorHAnsi" w:cstheme="minorHAnsi"/>
          <w:bCs/>
          <w:sz w:val="22"/>
          <w:szCs w:val="22"/>
        </w:rPr>
        <w:t>– 460 sztuk</w:t>
      </w:r>
      <w:r w:rsidR="007B6CE9">
        <w:rPr>
          <w:rFonts w:asciiTheme="minorHAnsi" w:eastAsia="Calibri" w:hAnsiTheme="minorHAnsi" w:cstheme="minorHAnsi"/>
          <w:bCs/>
          <w:sz w:val="22"/>
          <w:szCs w:val="22"/>
        </w:rPr>
        <w:t>;</w:t>
      </w:r>
    </w:p>
    <w:p w14:paraId="64152042" w14:textId="713937B5"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 xml:space="preserve">Lantana kolor kwiatu żółty, pomarańczowy lub wielobarwny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 xml:space="preserve">9-10 </w:t>
      </w:r>
      <w:r w:rsidR="002C051B">
        <w:rPr>
          <w:rFonts w:asciiTheme="minorHAnsi" w:eastAsia="Calibri" w:hAnsiTheme="minorHAnsi" w:cstheme="minorHAnsi"/>
          <w:bCs/>
          <w:sz w:val="22"/>
          <w:szCs w:val="22"/>
        </w:rPr>
        <w:t xml:space="preserve">cm </w:t>
      </w:r>
      <w:r w:rsidRPr="0062009B">
        <w:rPr>
          <w:rFonts w:asciiTheme="minorHAnsi" w:eastAsia="Calibri" w:hAnsiTheme="minorHAnsi" w:cstheme="minorHAnsi"/>
          <w:bCs/>
          <w:sz w:val="22"/>
          <w:szCs w:val="22"/>
        </w:rPr>
        <w:t>– 500 sztuk</w:t>
      </w:r>
      <w:r w:rsidR="007B6CE9">
        <w:rPr>
          <w:rFonts w:asciiTheme="minorHAnsi" w:eastAsia="Calibri" w:hAnsiTheme="minorHAnsi" w:cstheme="minorHAnsi"/>
          <w:bCs/>
          <w:sz w:val="22"/>
          <w:szCs w:val="22"/>
        </w:rPr>
        <w:t>;</w:t>
      </w:r>
    </w:p>
    <w:p w14:paraId="198370B3" w14:textId="5E80B008" w:rsid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 xml:space="preserve">Gaura kolor kwiatu różowy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9-10</w:t>
      </w:r>
      <w:r w:rsidR="007B6CE9">
        <w:rPr>
          <w:rFonts w:asciiTheme="minorHAnsi" w:eastAsia="Calibri" w:hAnsiTheme="minorHAnsi" w:cstheme="minorHAnsi"/>
          <w:bCs/>
          <w:sz w:val="22"/>
          <w:szCs w:val="22"/>
        </w:rPr>
        <w:t xml:space="preserve"> </w:t>
      </w:r>
      <w:r w:rsidR="002C051B">
        <w:rPr>
          <w:rFonts w:asciiTheme="minorHAnsi" w:eastAsia="Calibri" w:hAnsiTheme="minorHAnsi" w:cstheme="minorHAnsi"/>
          <w:bCs/>
          <w:sz w:val="22"/>
          <w:szCs w:val="22"/>
        </w:rPr>
        <w:t xml:space="preserve">cm </w:t>
      </w:r>
      <w:r w:rsidR="007B6CE9" w:rsidRPr="0062009B">
        <w:rPr>
          <w:rFonts w:asciiTheme="minorHAnsi" w:eastAsia="Calibri" w:hAnsiTheme="minorHAnsi" w:cstheme="minorHAnsi"/>
          <w:bCs/>
          <w:sz w:val="22"/>
          <w:szCs w:val="22"/>
        </w:rPr>
        <w:t>–</w:t>
      </w:r>
      <w:r w:rsidR="007B6CE9">
        <w:rPr>
          <w:rFonts w:asciiTheme="minorHAnsi" w:eastAsia="Calibri" w:hAnsiTheme="minorHAnsi" w:cstheme="minorHAnsi"/>
          <w:bCs/>
          <w:sz w:val="22"/>
          <w:szCs w:val="22"/>
        </w:rPr>
        <w:t xml:space="preserve"> 550 sztuk;</w:t>
      </w:r>
    </w:p>
    <w:p w14:paraId="4B8CBE43" w14:textId="76C25C82" w:rsidR="009A5AD9" w:rsidRPr="0062009B" w:rsidRDefault="007B6CE9" w:rsidP="00DE7B82">
      <w:pPr>
        <w:numPr>
          <w:ilvl w:val="0"/>
          <w:numId w:val="48"/>
        </w:numPr>
        <w:spacing w:before="240" w:line="276" w:lineRule="auto"/>
        <w:jc w:val="both"/>
        <w:rPr>
          <w:rFonts w:asciiTheme="minorHAnsi" w:eastAsia="Calibri" w:hAnsiTheme="minorHAnsi" w:cstheme="minorHAnsi"/>
          <w:bCs/>
          <w:sz w:val="22"/>
          <w:szCs w:val="22"/>
        </w:rPr>
      </w:pPr>
      <w:r w:rsidRPr="00096882">
        <w:rPr>
          <w:rFonts w:asciiTheme="minorHAnsi" w:eastAsia="Calibri" w:hAnsiTheme="minorHAnsi" w:cstheme="minorHAnsi"/>
          <w:bCs/>
          <w:sz w:val="22"/>
          <w:szCs w:val="22"/>
        </w:rPr>
        <w:t>Calocephalus Silver Nugget</w:t>
      </w:r>
      <w:r w:rsidRPr="007B6CE9">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 xml:space="preserve">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9-10</w:t>
      </w:r>
      <w:r>
        <w:rPr>
          <w:rFonts w:asciiTheme="minorHAnsi" w:eastAsia="Calibri" w:hAnsiTheme="minorHAnsi" w:cstheme="minorHAnsi"/>
          <w:bCs/>
          <w:sz w:val="22"/>
          <w:szCs w:val="22"/>
        </w:rPr>
        <w:t xml:space="preserve"> </w:t>
      </w:r>
      <w:r w:rsidR="002C051B">
        <w:rPr>
          <w:rFonts w:asciiTheme="minorHAnsi" w:eastAsia="Calibri" w:hAnsiTheme="minorHAnsi" w:cstheme="minorHAnsi"/>
          <w:bCs/>
          <w:sz w:val="22"/>
          <w:szCs w:val="22"/>
        </w:rPr>
        <w:t xml:space="preserve">cm </w:t>
      </w:r>
      <w:r w:rsidRPr="0062009B">
        <w:rPr>
          <w:rFonts w:asciiTheme="minorHAnsi" w:eastAsia="Calibri" w:hAnsiTheme="minorHAnsi" w:cstheme="minorHAnsi"/>
          <w:bCs/>
          <w:sz w:val="22"/>
          <w:szCs w:val="22"/>
        </w:rPr>
        <w:t>–</w:t>
      </w:r>
      <w:r>
        <w:rPr>
          <w:rFonts w:asciiTheme="minorHAnsi" w:eastAsia="Calibri" w:hAnsiTheme="minorHAnsi" w:cstheme="minorHAnsi"/>
          <w:bCs/>
          <w:sz w:val="22"/>
          <w:szCs w:val="22"/>
        </w:rPr>
        <w:t xml:space="preserve"> 200 sztuk;</w:t>
      </w:r>
    </w:p>
    <w:p w14:paraId="62874C01" w14:textId="0421C035"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jasnozielone liście</w:t>
      </w:r>
      <w:r w:rsidR="00386F08">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różowy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9-10</w:t>
      </w:r>
      <w:r w:rsidR="00386F08">
        <w:rPr>
          <w:rFonts w:asciiTheme="minorHAnsi" w:eastAsia="Calibri" w:hAnsiTheme="minorHAnsi" w:cstheme="minorHAnsi"/>
          <w:bCs/>
          <w:sz w:val="22"/>
          <w:szCs w:val="22"/>
        </w:rPr>
        <w:t xml:space="preserve"> </w:t>
      </w:r>
      <w:r w:rsidR="002C051B">
        <w:rPr>
          <w:rFonts w:asciiTheme="minorHAnsi" w:eastAsia="Calibri" w:hAnsiTheme="minorHAnsi" w:cstheme="minorHAnsi"/>
          <w:bCs/>
          <w:sz w:val="22"/>
          <w:szCs w:val="22"/>
        </w:rPr>
        <w:t xml:space="preserve">cm </w:t>
      </w:r>
      <w:r w:rsidR="00386F08" w:rsidRPr="0062009B">
        <w:rPr>
          <w:rFonts w:asciiTheme="minorHAnsi" w:eastAsia="Calibri" w:hAnsiTheme="minorHAnsi" w:cstheme="minorHAnsi"/>
          <w:bCs/>
          <w:sz w:val="22"/>
          <w:szCs w:val="22"/>
        </w:rPr>
        <w:t>–</w:t>
      </w:r>
      <w:r w:rsidR="00386F08">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2700 sztuk</w:t>
      </w:r>
      <w:r w:rsidR="007B6CE9">
        <w:rPr>
          <w:rFonts w:asciiTheme="minorHAnsi" w:eastAsia="Calibri" w:hAnsiTheme="minorHAnsi" w:cstheme="minorHAnsi"/>
          <w:bCs/>
          <w:sz w:val="22"/>
          <w:szCs w:val="22"/>
        </w:rPr>
        <w:t>;</w:t>
      </w:r>
    </w:p>
    <w:p w14:paraId="7B7BBF6A" w14:textId="7FCBDEDC"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jasnozielone liście</w:t>
      </w:r>
      <w:r w:rsidR="00386F08">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czerwony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 xml:space="preserve">9-10 </w:t>
      </w:r>
      <w:r w:rsidR="002C051B">
        <w:rPr>
          <w:rFonts w:asciiTheme="minorHAnsi" w:eastAsia="Calibri" w:hAnsiTheme="minorHAnsi" w:cstheme="minorHAnsi"/>
          <w:bCs/>
          <w:sz w:val="22"/>
          <w:szCs w:val="22"/>
        </w:rPr>
        <w:t xml:space="preserve">cm </w:t>
      </w:r>
      <w:r w:rsidR="00386F08" w:rsidRPr="0062009B">
        <w:rPr>
          <w:rFonts w:asciiTheme="minorHAnsi" w:eastAsia="Calibri" w:hAnsiTheme="minorHAnsi" w:cstheme="minorHAnsi"/>
          <w:bCs/>
          <w:sz w:val="22"/>
          <w:szCs w:val="22"/>
        </w:rPr>
        <w:t>–</w:t>
      </w:r>
      <w:r w:rsidR="00386F08">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2420 sztuk</w:t>
      </w:r>
      <w:r w:rsidR="007B6CE9">
        <w:rPr>
          <w:rFonts w:asciiTheme="minorHAnsi" w:eastAsia="Calibri" w:hAnsiTheme="minorHAnsi" w:cstheme="minorHAnsi"/>
          <w:bCs/>
          <w:sz w:val="22"/>
          <w:szCs w:val="22"/>
        </w:rPr>
        <w:t>;</w:t>
      </w:r>
    </w:p>
    <w:p w14:paraId="556B4BC7" w14:textId="3335CD7E" w:rsidR="0062009B" w:rsidRPr="0062009B" w:rsidRDefault="0062009B" w:rsidP="00DE7B82">
      <w:pPr>
        <w:numPr>
          <w:ilvl w:val="0"/>
          <w:numId w:val="48"/>
        </w:numPr>
        <w:spacing w:before="240" w:line="276" w:lineRule="auto"/>
        <w:jc w:val="both"/>
        <w:rPr>
          <w:rFonts w:asciiTheme="minorHAnsi" w:eastAsia="Calibri" w:hAnsiTheme="minorHAnsi" w:cstheme="minorHAnsi"/>
          <w:bCs/>
          <w:sz w:val="22"/>
          <w:szCs w:val="22"/>
        </w:rPr>
      </w:pPr>
      <w:r>
        <w:rPr>
          <w:rFonts w:asciiTheme="minorHAnsi" w:eastAsia="Calibri" w:hAnsiTheme="minorHAnsi" w:cstheme="minorHAnsi"/>
          <w:bCs/>
          <w:sz w:val="22"/>
          <w:szCs w:val="22"/>
        </w:rPr>
        <w:t>B</w:t>
      </w:r>
      <w:r w:rsidRPr="0062009B">
        <w:rPr>
          <w:rFonts w:asciiTheme="minorHAnsi" w:eastAsia="Calibri" w:hAnsiTheme="minorHAnsi" w:cstheme="minorHAnsi"/>
          <w:bCs/>
          <w:sz w:val="22"/>
          <w:szCs w:val="22"/>
        </w:rPr>
        <w:t>egonia stale kwitnąca jasnozielone liście</w:t>
      </w:r>
      <w:r w:rsidR="00386F08">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biały 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bCs/>
          <w:sz w:val="22"/>
          <w:szCs w:val="22"/>
        </w:rPr>
        <w:t xml:space="preserve">9-10 </w:t>
      </w:r>
      <w:r w:rsidR="002C051B">
        <w:rPr>
          <w:rFonts w:asciiTheme="minorHAnsi" w:eastAsia="Calibri" w:hAnsiTheme="minorHAnsi" w:cstheme="minorHAnsi"/>
          <w:bCs/>
          <w:sz w:val="22"/>
          <w:szCs w:val="22"/>
        </w:rPr>
        <w:t xml:space="preserve">cm </w:t>
      </w:r>
      <w:r w:rsidR="00386F08" w:rsidRPr="0062009B">
        <w:rPr>
          <w:rFonts w:asciiTheme="minorHAnsi" w:eastAsia="Calibri" w:hAnsiTheme="minorHAnsi" w:cstheme="minorHAnsi"/>
          <w:bCs/>
          <w:sz w:val="22"/>
          <w:szCs w:val="22"/>
        </w:rPr>
        <w:t>–</w:t>
      </w:r>
      <w:r w:rsidR="00386F08">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2400 sztuk</w:t>
      </w:r>
      <w:r w:rsidR="007B6CE9">
        <w:rPr>
          <w:rFonts w:asciiTheme="minorHAnsi" w:eastAsia="Calibri" w:hAnsiTheme="minorHAnsi" w:cstheme="minorHAnsi"/>
          <w:bCs/>
          <w:sz w:val="22"/>
          <w:szCs w:val="22"/>
        </w:rPr>
        <w:t>;</w:t>
      </w:r>
    </w:p>
    <w:p w14:paraId="0E9727EB" w14:textId="27A4B03C" w:rsidR="0062009B" w:rsidRPr="0062009B" w:rsidRDefault="0062009B" w:rsidP="00DE7B82">
      <w:pPr>
        <w:numPr>
          <w:ilvl w:val="0"/>
          <w:numId w:val="48"/>
        </w:numPr>
        <w:spacing w:before="240" w:line="276" w:lineRule="auto"/>
        <w:jc w:val="both"/>
        <w:rPr>
          <w:rFonts w:asciiTheme="minorHAnsi" w:eastAsia="Calibri" w:hAnsiTheme="minorHAnsi" w:cstheme="minorHAnsi"/>
          <w:sz w:val="22"/>
          <w:szCs w:val="22"/>
        </w:rPr>
      </w:pPr>
      <w:r w:rsidRPr="0062009B">
        <w:rPr>
          <w:rFonts w:asciiTheme="minorHAnsi" w:eastAsia="Calibri" w:hAnsiTheme="minorHAnsi" w:cstheme="minorHAnsi"/>
          <w:bCs/>
          <w:sz w:val="22"/>
          <w:szCs w:val="22"/>
        </w:rPr>
        <w:t>Begonia stale kwitnąca ciemnozielone liście</w:t>
      </w:r>
      <w:r w:rsidR="00386F08">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różowe </w:t>
      </w:r>
      <w:r w:rsidRPr="0062009B">
        <w:rPr>
          <w:rFonts w:asciiTheme="minorHAnsi" w:eastAsia="Calibri" w:hAnsiTheme="minorHAnsi" w:cstheme="minorHAnsi"/>
          <w:sz w:val="22"/>
          <w:szCs w:val="22"/>
        </w:rPr>
        <w:t xml:space="preserve">ø </w:t>
      </w:r>
      <w:r w:rsidR="002C051B">
        <w:rPr>
          <w:rFonts w:asciiTheme="minorHAnsi" w:eastAsia="Calibri" w:hAnsiTheme="minorHAnsi" w:cstheme="minorHAnsi"/>
          <w:bCs/>
          <w:sz w:val="22"/>
          <w:szCs w:val="22"/>
        </w:rPr>
        <w:t xml:space="preserve">(doniczki) </w:t>
      </w:r>
      <w:r w:rsidRPr="0062009B">
        <w:rPr>
          <w:rFonts w:asciiTheme="minorHAnsi" w:eastAsia="Calibri" w:hAnsiTheme="minorHAnsi" w:cstheme="minorHAnsi"/>
          <w:sz w:val="22"/>
          <w:szCs w:val="22"/>
        </w:rPr>
        <w:t xml:space="preserve">9-10 </w:t>
      </w:r>
      <w:r w:rsidR="002C051B">
        <w:rPr>
          <w:rFonts w:asciiTheme="minorHAnsi" w:eastAsia="Calibri" w:hAnsiTheme="minorHAnsi" w:cstheme="minorHAnsi"/>
          <w:sz w:val="22"/>
          <w:szCs w:val="22"/>
        </w:rPr>
        <w:t xml:space="preserve">cm </w:t>
      </w:r>
      <w:r w:rsidR="00386F08" w:rsidRPr="0062009B">
        <w:rPr>
          <w:rFonts w:asciiTheme="minorHAnsi" w:eastAsia="Calibri" w:hAnsiTheme="minorHAnsi" w:cstheme="minorHAnsi"/>
          <w:bCs/>
          <w:sz w:val="22"/>
          <w:szCs w:val="22"/>
        </w:rPr>
        <w:t>–</w:t>
      </w:r>
      <w:r w:rsidR="00386F08">
        <w:rPr>
          <w:rFonts w:asciiTheme="minorHAnsi" w:eastAsia="Calibri" w:hAnsiTheme="minorHAnsi" w:cstheme="minorHAnsi"/>
          <w:bCs/>
          <w:sz w:val="22"/>
          <w:szCs w:val="22"/>
        </w:rPr>
        <w:t xml:space="preserve"> </w:t>
      </w:r>
      <w:r w:rsidRPr="0062009B">
        <w:rPr>
          <w:rFonts w:asciiTheme="minorHAnsi" w:eastAsia="Calibri" w:hAnsiTheme="minorHAnsi" w:cstheme="minorHAnsi"/>
          <w:sz w:val="22"/>
          <w:szCs w:val="22"/>
        </w:rPr>
        <w:t>2600 sztuk</w:t>
      </w:r>
      <w:r w:rsidR="007B6CE9">
        <w:rPr>
          <w:rFonts w:asciiTheme="minorHAnsi" w:eastAsia="Calibri" w:hAnsiTheme="minorHAnsi" w:cstheme="minorHAnsi"/>
          <w:sz w:val="22"/>
          <w:szCs w:val="22"/>
        </w:rPr>
        <w:t>;</w:t>
      </w:r>
    </w:p>
    <w:p w14:paraId="57E32894" w14:textId="6316C343" w:rsidR="0062009B" w:rsidRPr="0062009B" w:rsidRDefault="00386F08" w:rsidP="00DE7B82">
      <w:pPr>
        <w:numPr>
          <w:ilvl w:val="0"/>
          <w:numId w:val="48"/>
        </w:numPr>
        <w:spacing w:before="240" w:line="276" w:lineRule="auto"/>
        <w:jc w:val="both"/>
        <w:rPr>
          <w:rFonts w:asciiTheme="minorHAnsi" w:eastAsia="Calibri" w:hAnsiTheme="minorHAnsi" w:cstheme="minorHAnsi"/>
          <w:sz w:val="22"/>
          <w:szCs w:val="22"/>
        </w:rPr>
      </w:pPr>
      <w:r w:rsidRPr="0062009B">
        <w:rPr>
          <w:rFonts w:asciiTheme="minorHAnsi" w:eastAsia="Calibri" w:hAnsiTheme="minorHAnsi" w:cstheme="minorHAnsi"/>
          <w:sz w:val="22"/>
          <w:szCs w:val="22"/>
        </w:rPr>
        <w:t>Begonia Dragon wind red</w:t>
      </w:r>
      <w:r w:rsidR="00BB1594">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kolor kwiatów </w:t>
      </w:r>
      <w:r w:rsidR="001F2685">
        <w:rPr>
          <w:rFonts w:asciiTheme="minorHAnsi" w:eastAsia="Calibri" w:hAnsiTheme="minorHAnsi" w:cstheme="minorHAnsi"/>
          <w:sz w:val="22"/>
          <w:szCs w:val="22"/>
        </w:rPr>
        <w:t>czerwony</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liście zielone</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pokrój zwisający </w:t>
      </w:r>
      <w:r w:rsidR="002C051B">
        <w:rPr>
          <w:rFonts w:asciiTheme="minorHAnsi" w:eastAsia="Calibri" w:hAnsiTheme="minorHAnsi" w:cstheme="minorHAnsi"/>
          <w:sz w:val="22"/>
          <w:szCs w:val="22"/>
        </w:rPr>
        <w:br/>
      </w:r>
      <w:r w:rsidR="0062009B" w:rsidRPr="0062009B">
        <w:rPr>
          <w:rFonts w:asciiTheme="minorHAnsi" w:eastAsia="Calibri" w:hAnsiTheme="minorHAnsi" w:cstheme="minorHAnsi"/>
          <w:sz w:val="22"/>
          <w:szCs w:val="22"/>
        </w:rPr>
        <w:t xml:space="preserve">ø </w:t>
      </w:r>
      <w:r w:rsidR="002C051B">
        <w:rPr>
          <w:rFonts w:asciiTheme="minorHAnsi" w:eastAsia="Calibri" w:hAnsiTheme="minorHAnsi" w:cstheme="minorHAnsi"/>
          <w:bCs/>
          <w:sz w:val="22"/>
          <w:szCs w:val="22"/>
        </w:rPr>
        <w:t xml:space="preserve">(doniczki) </w:t>
      </w:r>
      <w:r w:rsidR="0062009B" w:rsidRPr="0062009B">
        <w:rPr>
          <w:rFonts w:asciiTheme="minorHAnsi" w:eastAsia="Calibri" w:hAnsiTheme="minorHAnsi" w:cstheme="minorHAnsi"/>
          <w:sz w:val="22"/>
          <w:szCs w:val="22"/>
        </w:rPr>
        <w:t xml:space="preserve">10 </w:t>
      </w:r>
      <w:r w:rsidR="002C051B">
        <w:rPr>
          <w:rFonts w:asciiTheme="minorHAnsi" w:eastAsia="Calibri" w:hAnsiTheme="minorHAnsi" w:cstheme="minorHAnsi"/>
          <w:sz w:val="22"/>
          <w:szCs w:val="22"/>
        </w:rPr>
        <w:t xml:space="preserve">cm </w:t>
      </w:r>
      <w:r w:rsidR="0062009B" w:rsidRPr="0062009B">
        <w:rPr>
          <w:rFonts w:asciiTheme="minorHAnsi" w:eastAsia="Calibri" w:hAnsiTheme="minorHAnsi" w:cstheme="minorHAnsi"/>
          <w:sz w:val="22"/>
          <w:szCs w:val="22"/>
        </w:rPr>
        <w:t>– 310 sztuk</w:t>
      </w:r>
      <w:r w:rsidR="007B6CE9">
        <w:rPr>
          <w:rFonts w:asciiTheme="minorHAnsi" w:eastAsia="Calibri" w:hAnsiTheme="minorHAnsi" w:cstheme="minorHAnsi"/>
          <w:sz w:val="22"/>
          <w:szCs w:val="22"/>
        </w:rPr>
        <w:t>;</w:t>
      </w:r>
    </w:p>
    <w:p w14:paraId="4098972C" w14:textId="77777777" w:rsidR="0062009B" w:rsidRPr="0062009B" w:rsidRDefault="0062009B" w:rsidP="0062009B">
      <w:pPr>
        <w:spacing w:before="240" w:line="360" w:lineRule="auto"/>
        <w:jc w:val="both"/>
        <w:rPr>
          <w:rFonts w:asciiTheme="minorHAnsi" w:eastAsia="Calibri" w:hAnsiTheme="minorHAnsi" w:cstheme="minorHAnsi"/>
          <w:b/>
          <w:bCs/>
          <w:sz w:val="22"/>
          <w:szCs w:val="22"/>
          <w:u w:val="single"/>
        </w:rPr>
      </w:pPr>
      <w:r w:rsidRPr="0062009B">
        <w:rPr>
          <w:rFonts w:asciiTheme="minorHAnsi" w:eastAsia="Calibri" w:hAnsiTheme="minorHAnsi" w:cstheme="minorHAnsi"/>
          <w:b/>
          <w:bCs/>
          <w:sz w:val="22"/>
          <w:szCs w:val="22"/>
          <w:u w:val="single"/>
        </w:rPr>
        <w:t>Sadzonki roślin powinny w szczególności:</w:t>
      </w:r>
    </w:p>
    <w:p w14:paraId="38EC51EB" w14:textId="43CACDDA" w:rsidR="0062009B" w:rsidRPr="0062009B" w:rsidRDefault="0062009B" w:rsidP="00114990">
      <w:pPr>
        <w:numPr>
          <w:ilvl w:val="0"/>
          <w:numId w:val="49"/>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posiadać etykietę potwierdzającą gatunek i odmianę (dołączone do każdej dostawy)</w:t>
      </w:r>
      <w:r w:rsidR="00C671E7">
        <w:rPr>
          <w:rFonts w:asciiTheme="minorHAnsi" w:eastAsia="Calibri" w:hAnsiTheme="minorHAnsi" w:cstheme="minorHAnsi"/>
          <w:bCs/>
          <w:sz w:val="22"/>
          <w:szCs w:val="22"/>
        </w:rPr>
        <w:t>;</w:t>
      </w:r>
    </w:p>
    <w:p w14:paraId="5D0F8387" w14:textId="77777777" w:rsidR="0062009B" w:rsidRPr="0062009B" w:rsidRDefault="0062009B" w:rsidP="00114990">
      <w:pPr>
        <w:numPr>
          <w:ilvl w:val="0"/>
          <w:numId w:val="49"/>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nie posiadać oznak chorobowych;</w:t>
      </w:r>
    </w:p>
    <w:p w14:paraId="3735C61C" w14:textId="77777777" w:rsidR="0062009B" w:rsidRPr="0062009B" w:rsidRDefault="0062009B" w:rsidP="00114990">
      <w:pPr>
        <w:numPr>
          <w:ilvl w:val="0"/>
          <w:numId w:val="49"/>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posiadać liście i kwiaty jednorodne kolorystycznie, wolne od przebarwień;</w:t>
      </w:r>
    </w:p>
    <w:p w14:paraId="24FDE183" w14:textId="77777777" w:rsidR="0062009B" w:rsidRPr="0062009B" w:rsidRDefault="0062009B" w:rsidP="00114990">
      <w:pPr>
        <w:numPr>
          <w:ilvl w:val="0"/>
          <w:numId w:val="49"/>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posiadać wzrost jednolity, wyrównany dla całej partii, przeciętny dla gatunku w danej fazie rozwojowej;</w:t>
      </w:r>
    </w:p>
    <w:p w14:paraId="3AC1210D" w14:textId="5647EA41" w:rsidR="0062009B" w:rsidRPr="0062009B" w:rsidRDefault="0062009B" w:rsidP="00114990">
      <w:pPr>
        <w:numPr>
          <w:ilvl w:val="0"/>
          <w:numId w:val="49"/>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 xml:space="preserve">znajdować się w fazie kwitnienia - minimum jeden kwiat w rozkwicie (nie dotyczy: </w:t>
      </w:r>
      <w:r w:rsidRPr="0062009B">
        <w:rPr>
          <w:rFonts w:asciiTheme="minorHAnsi" w:eastAsia="Calibri" w:hAnsiTheme="minorHAnsi" w:cstheme="minorHAnsi"/>
          <w:sz w:val="22"/>
          <w:szCs w:val="22"/>
        </w:rPr>
        <w:t xml:space="preserve">Colocephalus Silver Nugget, </w:t>
      </w:r>
      <w:r w:rsidRPr="0062009B">
        <w:rPr>
          <w:rFonts w:asciiTheme="minorHAnsi" w:eastAsia="Calibri" w:hAnsiTheme="minorHAnsi" w:cstheme="minorHAnsi"/>
          <w:bCs/>
          <w:sz w:val="22"/>
          <w:szCs w:val="22"/>
        </w:rPr>
        <w:t>komarzyc, zielistki)</w:t>
      </w:r>
      <w:r w:rsidR="00C671E7">
        <w:rPr>
          <w:rFonts w:asciiTheme="minorHAnsi" w:eastAsia="Calibri" w:hAnsiTheme="minorHAnsi" w:cstheme="minorHAnsi"/>
          <w:bCs/>
          <w:sz w:val="22"/>
          <w:szCs w:val="22"/>
        </w:rPr>
        <w:t>;</w:t>
      </w:r>
    </w:p>
    <w:p w14:paraId="1E1DCDFC" w14:textId="77777777" w:rsidR="0062009B" w:rsidRPr="0062009B" w:rsidRDefault="0062009B" w:rsidP="00114990">
      <w:pPr>
        <w:numPr>
          <w:ilvl w:val="0"/>
          <w:numId w:val="49"/>
        </w:numPr>
        <w:spacing w:before="240" w:line="276" w:lineRule="auto"/>
        <w:jc w:val="both"/>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bryła korzeniowa powinna być dobrze przerośnięta, nieuszkodzona, wilgotna.</w:t>
      </w:r>
    </w:p>
    <w:p w14:paraId="7874035A" w14:textId="77777777" w:rsidR="0062009B" w:rsidRPr="0062009B" w:rsidRDefault="0062009B" w:rsidP="0062009B">
      <w:pPr>
        <w:spacing w:before="240" w:line="360" w:lineRule="auto"/>
        <w:jc w:val="both"/>
        <w:rPr>
          <w:rFonts w:asciiTheme="minorHAnsi" w:eastAsia="Calibri" w:hAnsiTheme="minorHAnsi" w:cstheme="minorHAnsi"/>
          <w:bCs/>
          <w:sz w:val="22"/>
          <w:szCs w:val="22"/>
          <w:u w:val="single"/>
        </w:rPr>
      </w:pPr>
      <w:r w:rsidRPr="0062009B">
        <w:rPr>
          <w:rFonts w:asciiTheme="minorHAnsi" w:eastAsia="Calibri" w:hAnsiTheme="minorHAnsi" w:cstheme="minorHAnsi"/>
          <w:bCs/>
          <w:sz w:val="22"/>
          <w:szCs w:val="22"/>
          <w:u w:val="single"/>
        </w:rPr>
        <w:t>Kwiaty będą dostarczone transportem Wykonawcy na jego koszt.</w:t>
      </w:r>
    </w:p>
    <w:p w14:paraId="15B1867D" w14:textId="774820BC" w:rsidR="0062009B" w:rsidRPr="000E0A2E" w:rsidRDefault="0062009B" w:rsidP="000E0A2E">
      <w:pPr>
        <w:pStyle w:val="Akapitzlist"/>
        <w:numPr>
          <w:ilvl w:val="0"/>
          <w:numId w:val="8"/>
        </w:numPr>
        <w:spacing w:before="240" w:line="360" w:lineRule="auto"/>
        <w:ind w:left="142"/>
        <w:jc w:val="both"/>
        <w:rPr>
          <w:rFonts w:asciiTheme="minorHAnsi" w:eastAsia="Calibri" w:hAnsiTheme="minorHAnsi" w:cstheme="minorHAnsi"/>
          <w:b/>
          <w:bCs/>
          <w:sz w:val="22"/>
          <w:szCs w:val="22"/>
        </w:rPr>
      </w:pPr>
      <w:r w:rsidRPr="000E0A2E">
        <w:rPr>
          <w:rFonts w:asciiTheme="minorHAnsi" w:eastAsia="Calibri" w:hAnsiTheme="minorHAnsi" w:cstheme="minorHAnsi"/>
          <w:b/>
          <w:bCs/>
          <w:sz w:val="22"/>
          <w:szCs w:val="22"/>
        </w:rPr>
        <w:t xml:space="preserve">Termin realizacji zamówienia: </w:t>
      </w:r>
      <w:r w:rsidRPr="000E0A2E">
        <w:rPr>
          <w:rFonts w:asciiTheme="minorHAnsi" w:eastAsia="Calibri" w:hAnsiTheme="minorHAnsi" w:cstheme="minorHAnsi"/>
          <w:bCs/>
          <w:sz w:val="22"/>
          <w:szCs w:val="22"/>
        </w:rPr>
        <w:t xml:space="preserve">Zamawiający przewiduje </w:t>
      </w:r>
      <w:r w:rsidR="00F36FBA" w:rsidRPr="000E0A2E">
        <w:rPr>
          <w:rFonts w:asciiTheme="minorHAnsi" w:eastAsia="Calibri" w:hAnsiTheme="minorHAnsi" w:cstheme="minorHAnsi"/>
          <w:bCs/>
          <w:sz w:val="22"/>
          <w:szCs w:val="22"/>
        </w:rPr>
        <w:t>3</w:t>
      </w:r>
      <w:r w:rsidRPr="000E0A2E">
        <w:rPr>
          <w:rFonts w:asciiTheme="minorHAnsi" w:eastAsia="Calibri" w:hAnsiTheme="minorHAnsi" w:cstheme="minorHAnsi"/>
          <w:bCs/>
          <w:sz w:val="22"/>
          <w:szCs w:val="22"/>
        </w:rPr>
        <w:t xml:space="preserve"> dostawy:</w:t>
      </w:r>
    </w:p>
    <w:p w14:paraId="56812760" w14:textId="6060478C" w:rsidR="0062009B" w:rsidRPr="0062009B" w:rsidRDefault="0062009B" w:rsidP="0062009B">
      <w:pPr>
        <w:numPr>
          <w:ilvl w:val="0"/>
          <w:numId w:val="51"/>
        </w:numPr>
        <w:spacing w:before="240" w:line="360" w:lineRule="auto"/>
        <w:jc w:val="both"/>
        <w:rPr>
          <w:rFonts w:asciiTheme="minorHAnsi" w:eastAsia="Calibri" w:hAnsiTheme="minorHAnsi" w:cstheme="minorHAnsi"/>
          <w:bCs/>
          <w:sz w:val="22"/>
          <w:szCs w:val="22"/>
        </w:rPr>
      </w:pPr>
      <w:r w:rsidRPr="0062009B">
        <w:rPr>
          <w:rFonts w:asciiTheme="minorHAnsi" w:eastAsia="Calibri" w:hAnsiTheme="minorHAnsi" w:cstheme="minorHAnsi"/>
          <w:b/>
          <w:bCs/>
          <w:sz w:val="22"/>
          <w:szCs w:val="22"/>
        </w:rPr>
        <w:t>dostawy</w:t>
      </w:r>
      <w:r w:rsidRPr="0062009B">
        <w:rPr>
          <w:rFonts w:asciiTheme="minorHAnsi" w:eastAsia="Calibri" w:hAnsiTheme="minorHAnsi" w:cstheme="minorHAnsi"/>
          <w:bCs/>
          <w:sz w:val="22"/>
          <w:szCs w:val="22"/>
        </w:rPr>
        <w:t xml:space="preserve"> </w:t>
      </w:r>
      <w:r w:rsidRPr="000C0FD5">
        <w:rPr>
          <w:rFonts w:asciiTheme="minorHAnsi" w:eastAsia="Calibri" w:hAnsiTheme="minorHAnsi" w:cstheme="minorHAnsi"/>
          <w:b/>
          <w:sz w:val="22"/>
          <w:szCs w:val="22"/>
        </w:rPr>
        <w:t>w dniach 11-27.05.202</w:t>
      </w:r>
      <w:r w:rsidR="00F43F24" w:rsidRPr="000C0FD5">
        <w:rPr>
          <w:rFonts w:asciiTheme="minorHAnsi" w:eastAsia="Calibri" w:hAnsiTheme="minorHAnsi" w:cstheme="minorHAnsi"/>
          <w:b/>
          <w:sz w:val="22"/>
          <w:szCs w:val="22"/>
        </w:rPr>
        <w:t>6</w:t>
      </w:r>
      <w:r w:rsidRPr="000C0FD5">
        <w:rPr>
          <w:rFonts w:asciiTheme="minorHAnsi" w:eastAsia="Calibri" w:hAnsiTheme="minorHAnsi" w:cstheme="minorHAnsi"/>
          <w:b/>
          <w:sz w:val="22"/>
          <w:szCs w:val="22"/>
        </w:rPr>
        <w:t xml:space="preserve"> r.</w:t>
      </w:r>
      <w:r w:rsidRPr="0062009B">
        <w:rPr>
          <w:rFonts w:asciiTheme="minorHAnsi" w:eastAsia="Calibri" w:hAnsiTheme="minorHAnsi" w:cstheme="minorHAnsi"/>
          <w:bCs/>
          <w:sz w:val="22"/>
          <w:szCs w:val="22"/>
        </w:rPr>
        <w:t xml:space="preserve"> </w:t>
      </w:r>
    </w:p>
    <w:p w14:paraId="33D07008" w14:textId="39F49665" w:rsidR="0062009B" w:rsidRPr="0062009B" w:rsidRDefault="0062009B" w:rsidP="000E0A2E">
      <w:pPr>
        <w:numPr>
          <w:ilvl w:val="0"/>
          <w:numId w:val="8"/>
        </w:numPr>
        <w:tabs>
          <w:tab w:val="num" w:pos="0"/>
        </w:tabs>
        <w:spacing w:before="240" w:line="360" w:lineRule="auto"/>
        <w:ind w:left="142"/>
        <w:jc w:val="both"/>
        <w:rPr>
          <w:rFonts w:asciiTheme="minorHAnsi" w:eastAsia="Calibri" w:hAnsiTheme="minorHAnsi" w:cstheme="minorHAnsi"/>
          <w:bCs/>
          <w:sz w:val="22"/>
          <w:szCs w:val="22"/>
        </w:rPr>
      </w:pPr>
      <w:r w:rsidRPr="0062009B">
        <w:rPr>
          <w:rFonts w:asciiTheme="minorHAnsi" w:eastAsia="Calibri" w:hAnsiTheme="minorHAnsi" w:cstheme="minorHAnsi"/>
          <w:b/>
          <w:bCs/>
          <w:sz w:val="22"/>
          <w:szCs w:val="22"/>
        </w:rPr>
        <w:t xml:space="preserve">Miejsce dostawy: </w:t>
      </w:r>
      <w:r w:rsidRPr="0062009B">
        <w:rPr>
          <w:rFonts w:asciiTheme="minorHAnsi" w:eastAsia="Calibri" w:hAnsiTheme="minorHAnsi" w:cstheme="minorHAnsi"/>
          <w:bCs/>
          <w:sz w:val="22"/>
          <w:szCs w:val="22"/>
        </w:rPr>
        <w:t>Przedmiot zamówienia zostanie dostarczony na koszt Wykonawcy do siedziby Zamawiającego</w:t>
      </w:r>
      <w:r w:rsidR="00F36FBA">
        <w:rPr>
          <w:rFonts w:asciiTheme="minorHAnsi" w:eastAsia="Calibri" w:hAnsiTheme="minorHAnsi" w:cstheme="minorHAnsi"/>
          <w:bCs/>
          <w:sz w:val="22"/>
          <w:szCs w:val="22"/>
        </w:rPr>
        <w:t xml:space="preserve"> </w:t>
      </w:r>
      <w:r w:rsidR="00AA38ED">
        <w:rPr>
          <w:rFonts w:asciiTheme="minorHAnsi" w:eastAsia="Calibri" w:hAnsiTheme="minorHAnsi" w:cstheme="minorHAnsi"/>
          <w:bCs/>
          <w:sz w:val="22"/>
          <w:szCs w:val="22"/>
        </w:rPr>
        <w:t xml:space="preserve">do </w:t>
      </w:r>
      <w:r w:rsidR="00AA38ED" w:rsidRPr="0062009B">
        <w:rPr>
          <w:rFonts w:asciiTheme="minorHAnsi" w:eastAsia="Calibri" w:hAnsiTheme="minorHAnsi" w:cstheme="minorHAnsi"/>
          <w:bCs/>
          <w:sz w:val="22"/>
          <w:szCs w:val="22"/>
        </w:rPr>
        <w:t>Zakład</w:t>
      </w:r>
      <w:r w:rsidR="00AA38ED">
        <w:rPr>
          <w:rFonts w:asciiTheme="minorHAnsi" w:eastAsia="Calibri" w:hAnsiTheme="minorHAnsi" w:cstheme="minorHAnsi"/>
          <w:bCs/>
          <w:sz w:val="22"/>
          <w:szCs w:val="22"/>
        </w:rPr>
        <w:t>u</w:t>
      </w:r>
      <w:r w:rsidR="00AA38ED" w:rsidRPr="0062009B">
        <w:rPr>
          <w:rFonts w:asciiTheme="minorHAnsi" w:eastAsia="Calibri" w:hAnsiTheme="minorHAnsi" w:cstheme="minorHAnsi"/>
          <w:bCs/>
          <w:sz w:val="22"/>
          <w:szCs w:val="22"/>
        </w:rPr>
        <w:t xml:space="preserve"> Usług Komunalnych, Mielec, ul. Korczaka 16, od poniedziałku do piątku, </w:t>
      </w:r>
      <w:r w:rsidR="00AA38ED">
        <w:rPr>
          <w:rFonts w:asciiTheme="minorHAnsi" w:eastAsia="Calibri" w:hAnsiTheme="minorHAnsi" w:cstheme="minorHAnsi"/>
          <w:bCs/>
          <w:sz w:val="22"/>
          <w:szCs w:val="22"/>
        </w:rPr>
        <w:t xml:space="preserve">                               </w:t>
      </w:r>
      <w:r w:rsidR="00AA38ED" w:rsidRPr="0062009B">
        <w:rPr>
          <w:rFonts w:asciiTheme="minorHAnsi" w:eastAsia="Calibri" w:hAnsiTheme="minorHAnsi" w:cstheme="minorHAnsi"/>
          <w:bCs/>
          <w:sz w:val="22"/>
          <w:szCs w:val="22"/>
        </w:rPr>
        <w:t>godz. 7:00 – 14:00.</w:t>
      </w:r>
      <w:r w:rsidRPr="0062009B">
        <w:rPr>
          <w:rFonts w:asciiTheme="minorHAnsi" w:eastAsia="Calibri" w:hAnsiTheme="minorHAnsi" w:cstheme="minorHAnsi"/>
          <w:bCs/>
          <w:sz w:val="22"/>
          <w:szCs w:val="22"/>
        </w:rPr>
        <w:t xml:space="preserve">lub w miejsce wyznaczone przez Zamawiającego na terenie miasta Mielca                                      </w:t>
      </w:r>
      <w:r w:rsidRPr="0062009B">
        <w:rPr>
          <w:rFonts w:asciiTheme="minorHAnsi" w:eastAsia="Calibri" w:hAnsiTheme="minorHAnsi" w:cstheme="minorHAnsi"/>
          <w:bCs/>
          <w:sz w:val="22"/>
          <w:szCs w:val="22"/>
        </w:rPr>
        <w:lastRenderedPageBreak/>
        <w:t xml:space="preserve">O terminie </w:t>
      </w:r>
      <w:r w:rsidR="000C0FD5">
        <w:rPr>
          <w:rFonts w:asciiTheme="minorHAnsi" w:eastAsia="Calibri" w:hAnsiTheme="minorHAnsi" w:cstheme="minorHAnsi"/>
          <w:bCs/>
          <w:sz w:val="22"/>
          <w:szCs w:val="22"/>
        </w:rPr>
        <w:t xml:space="preserve">i asortymencie jednostkowej </w:t>
      </w:r>
      <w:r w:rsidRPr="0062009B">
        <w:rPr>
          <w:rFonts w:asciiTheme="minorHAnsi" w:eastAsia="Calibri" w:hAnsiTheme="minorHAnsi" w:cstheme="minorHAnsi"/>
          <w:bCs/>
          <w:sz w:val="22"/>
          <w:szCs w:val="22"/>
        </w:rPr>
        <w:t>dostawy przedmiotu zamówienia Zamawiający powiadomi Dostawcę</w:t>
      </w:r>
      <w:r w:rsidR="000C0FD5">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z 3-dniowym wyprzedzeniem. Wykonawca powinien przewozić przedmiot zamówienia środkiem transportu, przystosowanym do tego celu, tak aby nie uszkodzić w żaden sposób dostarczanych roślin.</w:t>
      </w:r>
    </w:p>
    <w:p w14:paraId="1A2C5C12" w14:textId="32703F84" w:rsidR="00005394" w:rsidRPr="00036361" w:rsidRDefault="00483A90" w:rsidP="000E0A2E">
      <w:pPr>
        <w:pStyle w:val="Akapitzlist"/>
        <w:numPr>
          <w:ilvl w:val="0"/>
          <w:numId w:val="8"/>
        </w:numPr>
        <w:spacing w:line="360" w:lineRule="auto"/>
        <w:ind w:left="142"/>
        <w:jc w:val="both"/>
        <w:rPr>
          <w:rFonts w:ascii="Calibri" w:hAnsi="Calibri" w:cs="Calibri"/>
          <w:sz w:val="22"/>
          <w:szCs w:val="22"/>
        </w:rPr>
      </w:pPr>
      <w:r w:rsidRPr="00036361">
        <w:rPr>
          <w:rFonts w:asciiTheme="minorHAnsi" w:hAnsiTheme="minorHAnsi" w:cstheme="minorHAnsi"/>
          <w:b/>
          <w:sz w:val="23"/>
          <w:szCs w:val="23"/>
        </w:rPr>
        <w:t>Kryterium oceny ofert i jego znaczenie:</w:t>
      </w:r>
    </w:p>
    <w:p w14:paraId="34D583D7" w14:textId="67222AAA" w:rsidR="006D3DB2" w:rsidRPr="006D3DB2" w:rsidRDefault="00E80DC0" w:rsidP="006D3DB2">
      <w:pPr>
        <w:pStyle w:val="Akapitzlist"/>
        <w:numPr>
          <w:ilvl w:val="0"/>
          <w:numId w:val="10"/>
        </w:numPr>
        <w:spacing w:line="360" w:lineRule="auto"/>
        <w:ind w:left="284" w:hanging="284"/>
        <w:jc w:val="both"/>
        <w:rPr>
          <w:rFonts w:ascii="Calibri" w:hAnsi="Calibri" w:cs="Calibri"/>
          <w:sz w:val="23"/>
          <w:szCs w:val="23"/>
        </w:rPr>
      </w:pPr>
      <w:r w:rsidRPr="003F036F">
        <w:rPr>
          <w:rFonts w:ascii="Calibri" w:hAnsi="Calibri" w:cs="Calibri"/>
          <w:sz w:val="23"/>
          <w:szCs w:val="23"/>
        </w:rPr>
        <w:t xml:space="preserve">Przy wyborze oferty </w:t>
      </w:r>
      <w:r w:rsidR="00BA6219" w:rsidRPr="003F036F">
        <w:rPr>
          <w:rFonts w:ascii="Calibri" w:hAnsi="Calibri" w:cs="Calibri"/>
          <w:sz w:val="23"/>
          <w:szCs w:val="23"/>
        </w:rPr>
        <w:t>Z</w:t>
      </w:r>
      <w:r w:rsidRPr="003F036F">
        <w:rPr>
          <w:rFonts w:ascii="Calibri" w:hAnsi="Calibri" w:cs="Calibri"/>
          <w:sz w:val="23"/>
          <w:szCs w:val="23"/>
        </w:rPr>
        <w:t>amawiający będzie się kierował następujący</w:t>
      </w:r>
      <w:r w:rsidR="007B3BC5" w:rsidRPr="003F036F">
        <w:rPr>
          <w:rFonts w:ascii="Calibri" w:hAnsi="Calibri" w:cs="Calibri"/>
          <w:sz w:val="23"/>
          <w:szCs w:val="23"/>
        </w:rPr>
        <w:t xml:space="preserve">m </w:t>
      </w:r>
      <w:r w:rsidRPr="003F036F">
        <w:rPr>
          <w:rFonts w:ascii="Calibri" w:hAnsi="Calibri" w:cs="Calibri"/>
          <w:sz w:val="23"/>
          <w:szCs w:val="23"/>
        </w:rPr>
        <w:t>kryteri</w:t>
      </w:r>
      <w:r w:rsidR="007B3BC5" w:rsidRPr="003F036F">
        <w:rPr>
          <w:rFonts w:ascii="Calibri" w:hAnsi="Calibri" w:cs="Calibri"/>
          <w:sz w:val="23"/>
          <w:szCs w:val="23"/>
        </w:rPr>
        <w:t>um:</w:t>
      </w:r>
      <w:bookmarkStart w:id="1" w:name="_Hlk66790833"/>
    </w:p>
    <w:tbl>
      <w:tblPr>
        <w:tblW w:w="0" w:type="auto"/>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5595"/>
        <w:gridCol w:w="2127"/>
      </w:tblGrid>
      <w:tr w:rsidR="006D3DB2" w:rsidRPr="00CC2FEB" w14:paraId="00253913" w14:textId="77777777" w:rsidTr="00EB4B45">
        <w:trPr>
          <w:trHeight w:val="431"/>
        </w:trPr>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46D9884" w14:textId="77777777" w:rsidR="006D3DB2" w:rsidRPr="00CC2FEB" w:rsidRDefault="006D3DB2" w:rsidP="00EB4B45">
            <w:pPr>
              <w:pStyle w:val="Akapitzlist"/>
              <w:spacing w:line="276" w:lineRule="auto"/>
              <w:ind w:left="0"/>
              <w:jc w:val="center"/>
              <w:rPr>
                <w:rFonts w:ascii="Calibri" w:hAnsi="Calibri" w:cs="Calibri"/>
                <w:b/>
                <w:sz w:val="22"/>
                <w:szCs w:val="22"/>
              </w:rPr>
            </w:pPr>
            <w:r w:rsidRPr="00CC2FEB">
              <w:rPr>
                <w:rFonts w:ascii="Calibri" w:hAnsi="Calibri" w:cs="Calibri"/>
                <w:b/>
                <w:sz w:val="22"/>
                <w:szCs w:val="22"/>
              </w:rPr>
              <w:t>Lp.</w:t>
            </w:r>
          </w:p>
        </w:tc>
        <w:tc>
          <w:tcPr>
            <w:tcW w:w="559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B80D680" w14:textId="77777777" w:rsidR="006D3DB2" w:rsidRPr="00CC2FEB" w:rsidRDefault="006D3DB2" w:rsidP="00EB4B45">
            <w:pPr>
              <w:pStyle w:val="Akapitzlist"/>
              <w:spacing w:line="276" w:lineRule="auto"/>
              <w:ind w:left="0"/>
              <w:jc w:val="center"/>
              <w:rPr>
                <w:rFonts w:ascii="Calibri" w:hAnsi="Calibri" w:cs="Calibri"/>
                <w:b/>
                <w:sz w:val="22"/>
                <w:szCs w:val="22"/>
              </w:rPr>
            </w:pPr>
            <w:r w:rsidRPr="00CC2FEB">
              <w:rPr>
                <w:rFonts w:ascii="Calibri" w:hAnsi="Calibri" w:cs="Calibri"/>
                <w:b/>
                <w:sz w:val="22"/>
                <w:szCs w:val="22"/>
              </w:rPr>
              <w:t>Nazwa kryterium</w:t>
            </w:r>
          </w:p>
        </w:tc>
        <w:tc>
          <w:tcPr>
            <w:tcW w:w="212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8B1981B" w14:textId="77777777" w:rsidR="006D3DB2" w:rsidRPr="00CC2FEB" w:rsidRDefault="006D3DB2" w:rsidP="00EB4B45">
            <w:pPr>
              <w:pStyle w:val="Akapitzlist"/>
              <w:spacing w:line="276" w:lineRule="auto"/>
              <w:ind w:left="0"/>
              <w:jc w:val="center"/>
              <w:rPr>
                <w:rFonts w:ascii="Calibri" w:hAnsi="Calibri" w:cs="Calibri"/>
                <w:b/>
                <w:sz w:val="22"/>
                <w:szCs w:val="22"/>
              </w:rPr>
            </w:pPr>
            <w:r w:rsidRPr="00CC2FEB">
              <w:rPr>
                <w:rFonts w:ascii="Calibri" w:hAnsi="Calibri" w:cs="Calibri"/>
                <w:b/>
                <w:sz w:val="22"/>
                <w:szCs w:val="22"/>
              </w:rPr>
              <w:t>Waga kryterium</w:t>
            </w:r>
          </w:p>
        </w:tc>
      </w:tr>
      <w:tr w:rsidR="006D3DB2" w:rsidRPr="00CC2FEB" w14:paraId="416B1D71" w14:textId="77777777" w:rsidTr="00EB4B45">
        <w:trPr>
          <w:trHeight w:val="423"/>
        </w:trPr>
        <w:tc>
          <w:tcPr>
            <w:tcW w:w="708" w:type="dxa"/>
            <w:tcBorders>
              <w:top w:val="single" w:sz="12" w:space="0" w:color="auto"/>
              <w:left w:val="single" w:sz="12" w:space="0" w:color="auto"/>
              <w:bottom w:val="single" w:sz="12" w:space="0" w:color="auto"/>
              <w:right w:val="single" w:sz="12" w:space="0" w:color="auto"/>
            </w:tcBorders>
            <w:vAlign w:val="center"/>
          </w:tcPr>
          <w:p w14:paraId="2F0B4BA5" w14:textId="77777777" w:rsidR="006D3DB2" w:rsidRPr="00CC2FEB" w:rsidRDefault="006D3DB2" w:rsidP="00EB4B45">
            <w:pPr>
              <w:pStyle w:val="Akapitzlist"/>
              <w:spacing w:line="276" w:lineRule="auto"/>
              <w:ind w:left="0"/>
              <w:jc w:val="center"/>
              <w:rPr>
                <w:rFonts w:ascii="Calibri" w:hAnsi="Calibri" w:cs="Calibri"/>
                <w:sz w:val="22"/>
                <w:szCs w:val="22"/>
              </w:rPr>
            </w:pPr>
            <w:r w:rsidRPr="00CC2FEB">
              <w:rPr>
                <w:rFonts w:ascii="Calibri" w:hAnsi="Calibri" w:cs="Calibri"/>
                <w:sz w:val="22"/>
                <w:szCs w:val="22"/>
              </w:rPr>
              <w:t>1.</w:t>
            </w:r>
          </w:p>
        </w:tc>
        <w:tc>
          <w:tcPr>
            <w:tcW w:w="5595" w:type="dxa"/>
            <w:tcBorders>
              <w:top w:val="single" w:sz="12" w:space="0" w:color="auto"/>
              <w:left w:val="single" w:sz="12" w:space="0" w:color="auto"/>
              <w:bottom w:val="single" w:sz="12" w:space="0" w:color="auto"/>
              <w:right w:val="single" w:sz="12" w:space="0" w:color="auto"/>
            </w:tcBorders>
            <w:vAlign w:val="center"/>
          </w:tcPr>
          <w:p w14:paraId="5F61C631" w14:textId="77777777" w:rsidR="006D3DB2" w:rsidRPr="00CC2FEB" w:rsidRDefault="006D3DB2" w:rsidP="00EB4B45">
            <w:pPr>
              <w:pStyle w:val="Akapitzlist"/>
              <w:spacing w:line="276" w:lineRule="auto"/>
              <w:ind w:left="0"/>
              <w:jc w:val="center"/>
              <w:rPr>
                <w:rFonts w:ascii="Calibri" w:hAnsi="Calibri" w:cs="Calibri"/>
                <w:sz w:val="22"/>
                <w:szCs w:val="22"/>
              </w:rPr>
            </w:pPr>
            <w:r w:rsidRPr="00CC2FEB">
              <w:rPr>
                <w:rFonts w:ascii="Calibri" w:hAnsi="Calibri" w:cs="Calibri"/>
                <w:sz w:val="22"/>
                <w:szCs w:val="22"/>
              </w:rPr>
              <w:t>Cena</w:t>
            </w:r>
          </w:p>
        </w:tc>
        <w:tc>
          <w:tcPr>
            <w:tcW w:w="2127" w:type="dxa"/>
            <w:tcBorders>
              <w:top w:val="single" w:sz="12" w:space="0" w:color="auto"/>
              <w:left w:val="single" w:sz="12" w:space="0" w:color="auto"/>
              <w:bottom w:val="single" w:sz="12" w:space="0" w:color="auto"/>
              <w:right w:val="single" w:sz="12" w:space="0" w:color="auto"/>
            </w:tcBorders>
            <w:vAlign w:val="center"/>
          </w:tcPr>
          <w:p w14:paraId="44FD3871" w14:textId="77777777" w:rsidR="006D3DB2" w:rsidRPr="00CC2FEB" w:rsidRDefault="006D3DB2" w:rsidP="00EB4B45">
            <w:pPr>
              <w:pStyle w:val="Akapitzlist"/>
              <w:spacing w:line="276" w:lineRule="auto"/>
              <w:ind w:left="0"/>
              <w:jc w:val="center"/>
              <w:rPr>
                <w:rFonts w:ascii="Calibri" w:hAnsi="Calibri" w:cs="Calibri"/>
                <w:sz w:val="22"/>
                <w:szCs w:val="22"/>
              </w:rPr>
            </w:pPr>
            <w:r w:rsidRPr="00CC2FEB">
              <w:rPr>
                <w:rFonts w:ascii="Calibri" w:hAnsi="Calibri" w:cs="Calibri"/>
                <w:sz w:val="22"/>
                <w:szCs w:val="22"/>
              </w:rPr>
              <w:t>100%</w:t>
            </w:r>
          </w:p>
        </w:tc>
      </w:tr>
    </w:tbl>
    <w:p w14:paraId="25D727FE" w14:textId="77777777" w:rsidR="00DE7B82" w:rsidRDefault="002D3C3D" w:rsidP="00DE7B82">
      <w:pPr>
        <w:pStyle w:val="Akapitzlist"/>
        <w:numPr>
          <w:ilvl w:val="0"/>
          <w:numId w:val="10"/>
        </w:numPr>
        <w:spacing w:before="240" w:line="360" w:lineRule="auto"/>
        <w:ind w:left="284" w:hanging="284"/>
        <w:jc w:val="both"/>
        <w:rPr>
          <w:rFonts w:ascii="Calibri" w:hAnsi="Calibri" w:cs="Calibri"/>
          <w:sz w:val="23"/>
          <w:szCs w:val="23"/>
        </w:rPr>
      </w:pPr>
      <w:r w:rsidRPr="006D3DB2">
        <w:rPr>
          <w:rFonts w:ascii="Calibri" w:hAnsi="Calibri" w:cs="Calibri"/>
          <w:sz w:val="23"/>
          <w:szCs w:val="23"/>
        </w:rPr>
        <w:t>Wszystkie obliczenia dokonywane będą z dokładnością do dwóch miejsc po przecinku. Przy wyborze oferty Zamawiający będzie stosować zasadę, że oferta nieodrzucona, zawierająca najwyższą liczbę punktów, przyznanych według powyższego kryterium, jest ofertą najkorzystniejszą.</w:t>
      </w:r>
    </w:p>
    <w:p w14:paraId="02A365D8" w14:textId="5C7594B7" w:rsidR="002D3C3D" w:rsidRPr="00DE7B82" w:rsidRDefault="002D3C3D" w:rsidP="00DE7B82">
      <w:pPr>
        <w:pStyle w:val="Akapitzlist"/>
        <w:spacing w:before="240" w:line="360" w:lineRule="auto"/>
        <w:ind w:left="284"/>
        <w:jc w:val="both"/>
        <w:rPr>
          <w:rFonts w:ascii="Calibri" w:hAnsi="Calibri" w:cs="Calibri"/>
          <w:sz w:val="23"/>
          <w:szCs w:val="23"/>
        </w:rPr>
      </w:pPr>
      <w:r w:rsidRPr="00DE7B82">
        <w:rPr>
          <w:rFonts w:asciiTheme="minorHAnsi" w:hAnsiTheme="minorHAnsi" w:cstheme="minorHAnsi"/>
          <w:b/>
          <w:sz w:val="23"/>
          <w:szCs w:val="23"/>
        </w:rPr>
        <w:t>Inne istotne warunki zamówienia:</w:t>
      </w:r>
    </w:p>
    <w:p w14:paraId="5186B48F" w14:textId="77777777" w:rsidR="002D3C3D" w:rsidRPr="000A67C3" w:rsidRDefault="002D3C3D" w:rsidP="002D3C3D">
      <w:pPr>
        <w:pStyle w:val="Akapitzlist"/>
        <w:numPr>
          <w:ilvl w:val="0"/>
          <w:numId w:val="11"/>
        </w:numPr>
        <w:tabs>
          <w:tab w:val="left" w:pos="2085"/>
        </w:tabs>
        <w:spacing w:line="360" w:lineRule="auto"/>
        <w:ind w:left="284" w:hanging="284"/>
        <w:rPr>
          <w:rFonts w:asciiTheme="minorHAnsi" w:hAnsiTheme="minorHAnsi" w:cstheme="minorHAnsi"/>
          <w:sz w:val="23"/>
          <w:szCs w:val="23"/>
        </w:rPr>
      </w:pPr>
      <w:r w:rsidRPr="000A67C3">
        <w:rPr>
          <w:rFonts w:asciiTheme="minorHAnsi" w:hAnsiTheme="minorHAnsi" w:cstheme="minorHAnsi"/>
          <w:sz w:val="23"/>
          <w:szCs w:val="23"/>
        </w:rPr>
        <w:t xml:space="preserve">Zamawiający nie dopuszcza składania ofert częściowych i wariantowych. </w:t>
      </w:r>
    </w:p>
    <w:p w14:paraId="37C9A86B" w14:textId="77777777" w:rsidR="002D3C3D" w:rsidRPr="000A67C3" w:rsidRDefault="002D3C3D" w:rsidP="002D3C3D">
      <w:pPr>
        <w:pStyle w:val="Akapitzlist"/>
        <w:numPr>
          <w:ilvl w:val="0"/>
          <w:numId w:val="11"/>
        </w:numPr>
        <w:tabs>
          <w:tab w:val="left" w:pos="2085"/>
        </w:tabs>
        <w:spacing w:line="360" w:lineRule="auto"/>
        <w:ind w:left="284" w:hanging="284"/>
        <w:jc w:val="both"/>
        <w:rPr>
          <w:rFonts w:asciiTheme="minorHAnsi" w:hAnsiTheme="minorHAnsi" w:cstheme="minorHAnsi"/>
          <w:sz w:val="23"/>
          <w:szCs w:val="23"/>
        </w:rPr>
      </w:pPr>
      <w:r w:rsidRPr="000A67C3">
        <w:rPr>
          <w:rFonts w:asciiTheme="minorHAnsi" w:hAnsiTheme="minorHAnsi" w:cstheme="minorHAnsi"/>
          <w:sz w:val="23"/>
          <w:szCs w:val="23"/>
        </w:rPr>
        <w:t xml:space="preserve">W toku badania i oceny ofert Zamawiający może żądać od Oferentów wyjaśnień dotyczących treści złożonych ofert. </w:t>
      </w:r>
    </w:p>
    <w:p w14:paraId="4E4EF2E0" w14:textId="77777777" w:rsidR="002D3C3D" w:rsidRPr="000A67C3" w:rsidRDefault="002D3C3D" w:rsidP="002D3C3D">
      <w:pPr>
        <w:pStyle w:val="Akapitzlist"/>
        <w:numPr>
          <w:ilvl w:val="0"/>
          <w:numId w:val="11"/>
        </w:numPr>
        <w:tabs>
          <w:tab w:val="left" w:pos="2085"/>
        </w:tabs>
        <w:spacing w:line="360" w:lineRule="auto"/>
        <w:ind w:left="284" w:hanging="284"/>
        <w:jc w:val="both"/>
        <w:rPr>
          <w:rFonts w:asciiTheme="minorHAnsi" w:hAnsiTheme="minorHAnsi" w:cstheme="minorHAnsi"/>
          <w:sz w:val="23"/>
          <w:szCs w:val="23"/>
        </w:rPr>
      </w:pPr>
      <w:r w:rsidRPr="000A67C3">
        <w:rPr>
          <w:rFonts w:asciiTheme="minorHAnsi" w:hAnsiTheme="minorHAnsi" w:cstheme="minorHAnsi"/>
          <w:sz w:val="23"/>
          <w:szCs w:val="23"/>
        </w:rPr>
        <w:t>Zamawiający poprawi w ofercie, niezwłocznie zawiadamiając o tym Oferenta, którego oferta została poprawiona:</w:t>
      </w:r>
    </w:p>
    <w:p w14:paraId="45C86BB1" w14:textId="77777777" w:rsidR="002D3C3D" w:rsidRPr="000A67C3" w:rsidRDefault="002D3C3D" w:rsidP="002D3C3D">
      <w:pPr>
        <w:pStyle w:val="Akapitzlist"/>
        <w:numPr>
          <w:ilvl w:val="0"/>
          <w:numId w:val="1"/>
        </w:numPr>
        <w:tabs>
          <w:tab w:val="left" w:pos="567"/>
        </w:tabs>
        <w:spacing w:line="360" w:lineRule="auto"/>
        <w:ind w:left="567" w:hanging="283"/>
        <w:jc w:val="both"/>
        <w:rPr>
          <w:rFonts w:asciiTheme="minorHAnsi" w:hAnsiTheme="minorHAnsi" w:cstheme="minorHAnsi"/>
          <w:sz w:val="23"/>
          <w:szCs w:val="23"/>
        </w:rPr>
      </w:pPr>
      <w:r w:rsidRPr="000A67C3">
        <w:rPr>
          <w:rFonts w:asciiTheme="minorHAnsi" w:hAnsiTheme="minorHAnsi" w:cstheme="minorHAnsi"/>
          <w:sz w:val="23"/>
          <w:szCs w:val="23"/>
        </w:rPr>
        <w:t>oczywiste omyłki pisarskie,</w:t>
      </w:r>
    </w:p>
    <w:p w14:paraId="34D849DB" w14:textId="77777777" w:rsidR="002D3C3D" w:rsidRPr="000A67C3" w:rsidRDefault="002D3C3D" w:rsidP="002D3C3D">
      <w:pPr>
        <w:pStyle w:val="Akapitzlist"/>
        <w:numPr>
          <w:ilvl w:val="0"/>
          <w:numId w:val="1"/>
        </w:numPr>
        <w:tabs>
          <w:tab w:val="left" w:pos="567"/>
        </w:tabs>
        <w:spacing w:line="360" w:lineRule="auto"/>
        <w:ind w:left="567" w:hanging="283"/>
        <w:jc w:val="both"/>
        <w:rPr>
          <w:rFonts w:asciiTheme="minorHAnsi" w:hAnsiTheme="minorHAnsi" w:cstheme="minorHAnsi"/>
          <w:sz w:val="23"/>
          <w:szCs w:val="23"/>
        </w:rPr>
      </w:pPr>
      <w:r w:rsidRPr="000A67C3">
        <w:rPr>
          <w:rFonts w:asciiTheme="minorHAnsi" w:hAnsiTheme="minorHAnsi" w:cstheme="minorHAnsi"/>
          <w:sz w:val="23"/>
          <w:szCs w:val="23"/>
        </w:rPr>
        <w:t xml:space="preserve">oczywiste omyłki rachunkowe, z uwzględnieniem konsekwencji rachunkowych dokonanych poprawek, </w:t>
      </w:r>
    </w:p>
    <w:p w14:paraId="68962741" w14:textId="77777777" w:rsidR="002D3C3D" w:rsidRDefault="002D3C3D" w:rsidP="002D3C3D">
      <w:pPr>
        <w:pStyle w:val="Akapitzlist"/>
        <w:numPr>
          <w:ilvl w:val="0"/>
          <w:numId w:val="1"/>
        </w:numPr>
        <w:tabs>
          <w:tab w:val="left" w:pos="567"/>
        </w:tabs>
        <w:spacing w:line="360" w:lineRule="auto"/>
        <w:ind w:left="567" w:hanging="283"/>
        <w:jc w:val="both"/>
        <w:rPr>
          <w:rFonts w:asciiTheme="minorHAnsi" w:hAnsiTheme="minorHAnsi" w:cstheme="minorHAnsi"/>
          <w:sz w:val="23"/>
          <w:szCs w:val="23"/>
        </w:rPr>
      </w:pPr>
      <w:r w:rsidRPr="00A9097D">
        <w:rPr>
          <w:rFonts w:asciiTheme="minorHAnsi" w:hAnsiTheme="minorHAnsi" w:cstheme="minorHAnsi"/>
          <w:sz w:val="23"/>
          <w:szCs w:val="23"/>
        </w:rPr>
        <w:t xml:space="preserve">inne omyłki polegające na niezgodności oferty z </w:t>
      </w:r>
      <w:r>
        <w:rPr>
          <w:rFonts w:asciiTheme="minorHAnsi" w:hAnsiTheme="minorHAnsi" w:cstheme="minorHAnsi"/>
          <w:sz w:val="23"/>
          <w:szCs w:val="23"/>
        </w:rPr>
        <w:t>dokumentami zamówienia</w:t>
      </w:r>
      <w:r w:rsidRPr="00A9097D">
        <w:rPr>
          <w:rFonts w:asciiTheme="minorHAnsi" w:hAnsiTheme="minorHAnsi" w:cstheme="minorHAnsi"/>
          <w:sz w:val="23"/>
          <w:szCs w:val="23"/>
        </w:rPr>
        <w:t>, niepowodujące istotnych zmian w treści oferty.</w:t>
      </w:r>
    </w:p>
    <w:p w14:paraId="636CDA81" w14:textId="77777777" w:rsidR="002D3C3D" w:rsidRPr="00A9097D" w:rsidRDefault="002D3C3D" w:rsidP="002D3C3D">
      <w:pPr>
        <w:pStyle w:val="Akapitzlist"/>
        <w:numPr>
          <w:ilvl w:val="0"/>
          <w:numId w:val="11"/>
        </w:numPr>
        <w:tabs>
          <w:tab w:val="left" w:pos="2085"/>
        </w:tabs>
        <w:spacing w:line="360" w:lineRule="auto"/>
        <w:ind w:left="284" w:hanging="284"/>
        <w:jc w:val="both"/>
        <w:rPr>
          <w:rFonts w:asciiTheme="minorHAnsi" w:hAnsiTheme="minorHAnsi" w:cstheme="minorHAnsi"/>
          <w:sz w:val="23"/>
          <w:szCs w:val="23"/>
        </w:rPr>
      </w:pPr>
      <w:r w:rsidRPr="00A9097D">
        <w:rPr>
          <w:rFonts w:asciiTheme="minorHAnsi" w:hAnsiTheme="minorHAnsi" w:cstheme="minorHAnsi"/>
          <w:sz w:val="23"/>
          <w:szCs w:val="23"/>
        </w:rPr>
        <w:t xml:space="preserve">Zamawiający nie będzie rozpatrywał oferty, jeżeli: </w:t>
      </w:r>
    </w:p>
    <w:p w14:paraId="6207644C" w14:textId="77777777" w:rsidR="002D3C3D" w:rsidRPr="00A9097D" w:rsidRDefault="002D3C3D" w:rsidP="002D3C3D">
      <w:pPr>
        <w:pStyle w:val="Akapitzlist"/>
        <w:numPr>
          <w:ilvl w:val="0"/>
          <w:numId w:val="2"/>
        </w:numPr>
        <w:tabs>
          <w:tab w:val="left" w:pos="375"/>
        </w:tabs>
        <w:spacing w:line="360" w:lineRule="auto"/>
        <w:ind w:left="284" w:firstLine="142"/>
        <w:jc w:val="both"/>
        <w:rPr>
          <w:rFonts w:asciiTheme="minorHAnsi" w:hAnsiTheme="minorHAnsi" w:cstheme="minorHAnsi"/>
          <w:sz w:val="23"/>
          <w:szCs w:val="23"/>
        </w:rPr>
      </w:pPr>
      <w:r w:rsidRPr="00A9097D">
        <w:rPr>
          <w:rFonts w:asciiTheme="minorHAnsi" w:hAnsiTheme="minorHAnsi" w:cstheme="minorHAnsi"/>
          <w:sz w:val="23"/>
          <w:szCs w:val="23"/>
        </w:rPr>
        <w:t>Oferent złożył więcej niż jedną ofertę,</w:t>
      </w:r>
    </w:p>
    <w:p w14:paraId="509FA4DB" w14:textId="77777777" w:rsidR="002D3C3D" w:rsidRPr="00A9097D" w:rsidRDefault="002D3C3D" w:rsidP="002D3C3D">
      <w:pPr>
        <w:pStyle w:val="Akapitzlist"/>
        <w:numPr>
          <w:ilvl w:val="0"/>
          <w:numId w:val="2"/>
        </w:numPr>
        <w:tabs>
          <w:tab w:val="left" w:pos="375"/>
        </w:tabs>
        <w:spacing w:line="360" w:lineRule="auto"/>
        <w:ind w:left="284" w:firstLine="142"/>
        <w:jc w:val="both"/>
        <w:rPr>
          <w:rFonts w:asciiTheme="minorHAnsi" w:hAnsiTheme="minorHAnsi" w:cstheme="minorHAnsi"/>
          <w:sz w:val="23"/>
          <w:szCs w:val="23"/>
        </w:rPr>
      </w:pPr>
      <w:r w:rsidRPr="00A9097D">
        <w:rPr>
          <w:rFonts w:asciiTheme="minorHAnsi" w:hAnsiTheme="minorHAnsi" w:cstheme="minorHAnsi"/>
          <w:sz w:val="23"/>
          <w:szCs w:val="23"/>
        </w:rPr>
        <w:t xml:space="preserve">została złożona przez Oferenta, który nie spełnia warunków udziału w postępowaniu. </w:t>
      </w:r>
    </w:p>
    <w:p w14:paraId="178438F5" w14:textId="77777777" w:rsidR="002D3C3D" w:rsidRPr="00A9097D" w:rsidRDefault="002D3C3D" w:rsidP="002D3C3D">
      <w:pPr>
        <w:pStyle w:val="Akapitzlist"/>
        <w:numPr>
          <w:ilvl w:val="0"/>
          <w:numId w:val="11"/>
        </w:numPr>
        <w:tabs>
          <w:tab w:val="left" w:pos="2085"/>
        </w:tabs>
        <w:spacing w:line="360" w:lineRule="auto"/>
        <w:ind w:left="284" w:hanging="284"/>
        <w:jc w:val="both"/>
        <w:rPr>
          <w:rFonts w:asciiTheme="minorHAnsi" w:hAnsiTheme="minorHAnsi" w:cstheme="minorHAnsi"/>
          <w:sz w:val="23"/>
          <w:szCs w:val="23"/>
        </w:rPr>
      </w:pPr>
      <w:r w:rsidRPr="00A9097D">
        <w:rPr>
          <w:rFonts w:asciiTheme="minorHAnsi" w:hAnsiTheme="minorHAnsi" w:cstheme="minorHAnsi"/>
          <w:sz w:val="23"/>
          <w:szCs w:val="23"/>
        </w:rPr>
        <w:t>Zamawiający unieważni postępowanie o udzielenie zamówienia, jeżeli:</w:t>
      </w:r>
    </w:p>
    <w:p w14:paraId="4689C8D9" w14:textId="77777777" w:rsidR="002D3C3D" w:rsidRPr="00A9097D" w:rsidRDefault="002D3C3D" w:rsidP="002D3C3D">
      <w:pPr>
        <w:pStyle w:val="Akapitzlist"/>
        <w:numPr>
          <w:ilvl w:val="0"/>
          <w:numId w:val="3"/>
        </w:numPr>
        <w:tabs>
          <w:tab w:val="left" w:pos="709"/>
        </w:tabs>
        <w:spacing w:line="360" w:lineRule="auto"/>
        <w:ind w:left="709" w:hanging="283"/>
        <w:jc w:val="both"/>
        <w:rPr>
          <w:rFonts w:asciiTheme="minorHAnsi" w:hAnsiTheme="minorHAnsi" w:cstheme="minorHAnsi"/>
          <w:sz w:val="23"/>
          <w:szCs w:val="23"/>
        </w:rPr>
      </w:pPr>
      <w:r w:rsidRPr="00A9097D">
        <w:rPr>
          <w:rFonts w:asciiTheme="minorHAnsi" w:hAnsiTheme="minorHAnsi" w:cstheme="minorHAnsi"/>
          <w:sz w:val="23"/>
          <w:szCs w:val="23"/>
        </w:rPr>
        <w:t>nie złożono żadnej oferty lub oferta z najniższą ceną przewyższa kwotę, którą Zamawiający zamierza przeznaczyć na sfinansowanie zamówienia, chyba, że Zamawiający zwiększy tę kwotę do ceny najkorzystniejszej oferty,</w:t>
      </w:r>
    </w:p>
    <w:p w14:paraId="2EEB0F5D" w14:textId="0E729D4A" w:rsidR="002D3C3D" w:rsidRDefault="002D3C3D" w:rsidP="002D3C3D">
      <w:pPr>
        <w:pStyle w:val="Akapitzlist"/>
        <w:numPr>
          <w:ilvl w:val="0"/>
          <w:numId w:val="3"/>
        </w:numPr>
        <w:tabs>
          <w:tab w:val="left" w:pos="709"/>
        </w:tabs>
        <w:spacing w:line="360" w:lineRule="auto"/>
        <w:ind w:left="709" w:hanging="283"/>
        <w:jc w:val="both"/>
        <w:rPr>
          <w:rFonts w:asciiTheme="minorHAnsi" w:hAnsiTheme="minorHAnsi" w:cstheme="minorHAnsi"/>
          <w:color w:val="000000" w:themeColor="text1"/>
          <w:sz w:val="23"/>
          <w:szCs w:val="23"/>
        </w:rPr>
      </w:pPr>
      <w:r w:rsidRPr="00A9097D">
        <w:rPr>
          <w:rFonts w:asciiTheme="minorHAnsi" w:hAnsiTheme="minorHAnsi" w:cstheme="minorHAnsi"/>
          <w:color w:val="000000" w:themeColor="text1"/>
          <w:sz w:val="23"/>
          <w:szCs w:val="23"/>
        </w:rPr>
        <w:t xml:space="preserve">postępowanie obarczone jest niemożliwą do usunięcia wadą. </w:t>
      </w:r>
    </w:p>
    <w:p w14:paraId="7C949837" w14:textId="2C41695F" w:rsidR="00973EE7" w:rsidRPr="004F5228" w:rsidRDefault="002D3C3D" w:rsidP="00A702F7">
      <w:pPr>
        <w:pStyle w:val="Akapitzlist"/>
        <w:numPr>
          <w:ilvl w:val="0"/>
          <w:numId w:val="11"/>
        </w:numPr>
        <w:tabs>
          <w:tab w:val="left" w:pos="375"/>
        </w:tabs>
        <w:spacing w:line="360" w:lineRule="auto"/>
        <w:ind w:left="284" w:hanging="284"/>
        <w:jc w:val="both"/>
        <w:rPr>
          <w:rFonts w:asciiTheme="minorHAnsi" w:hAnsiTheme="minorHAnsi" w:cstheme="minorHAnsi"/>
          <w:color w:val="000000" w:themeColor="text1"/>
          <w:sz w:val="23"/>
          <w:szCs w:val="23"/>
        </w:rPr>
      </w:pPr>
      <w:r w:rsidRPr="0031356E">
        <w:rPr>
          <w:rFonts w:asciiTheme="minorHAnsi" w:hAnsiTheme="minorHAnsi" w:cstheme="minorHAnsi"/>
          <w:color w:val="000000" w:themeColor="text1"/>
          <w:sz w:val="23"/>
          <w:szCs w:val="23"/>
        </w:rPr>
        <w:t xml:space="preserve">Zamawiający zastrzega sobie prawo zmiany warunków zapytania oraz zastrzega sobie prawo unieważnienia postępowania bez podania przyczyny. </w:t>
      </w:r>
    </w:p>
    <w:p w14:paraId="7E85C13C" w14:textId="7DD856CB" w:rsidR="002D3C3D" w:rsidRPr="004D2210" w:rsidRDefault="00036361" w:rsidP="00036361">
      <w:pPr>
        <w:pStyle w:val="Akapitzlist"/>
        <w:numPr>
          <w:ilvl w:val="0"/>
          <w:numId w:val="25"/>
        </w:numPr>
        <w:spacing w:line="360" w:lineRule="auto"/>
        <w:ind w:left="-142" w:hanging="284"/>
        <w:jc w:val="both"/>
        <w:rPr>
          <w:rFonts w:asciiTheme="minorHAnsi" w:hAnsiTheme="minorHAnsi" w:cstheme="minorHAnsi"/>
          <w:b/>
          <w:sz w:val="23"/>
          <w:szCs w:val="23"/>
        </w:rPr>
      </w:pPr>
      <w:r>
        <w:rPr>
          <w:rFonts w:asciiTheme="minorHAnsi" w:hAnsiTheme="minorHAnsi" w:cstheme="minorHAnsi"/>
          <w:b/>
          <w:sz w:val="23"/>
          <w:szCs w:val="23"/>
        </w:rPr>
        <w:t xml:space="preserve"> </w:t>
      </w:r>
      <w:r w:rsidR="002D3C3D" w:rsidRPr="004D2210">
        <w:rPr>
          <w:rFonts w:asciiTheme="minorHAnsi" w:hAnsiTheme="minorHAnsi" w:cstheme="minorHAnsi"/>
          <w:b/>
          <w:sz w:val="23"/>
          <w:szCs w:val="23"/>
        </w:rPr>
        <w:t>Sposób przygotowania oferty:</w:t>
      </w:r>
    </w:p>
    <w:p w14:paraId="6C53147A" w14:textId="77777777" w:rsidR="002D3C3D" w:rsidRPr="005360BC" w:rsidRDefault="002D3C3D" w:rsidP="002D3C3D">
      <w:pPr>
        <w:pStyle w:val="Akapitzlist"/>
        <w:numPr>
          <w:ilvl w:val="0"/>
          <w:numId w:val="4"/>
        </w:numPr>
        <w:tabs>
          <w:tab w:val="left" w:pos="709"/>
        </w:tabs>
        <w:spacing w:line="360" w:lineRule="auto"/>
        <w:ind w:left="567" w:hanging="283"/>
        <w:jc w:val="both"/>
        <w:rPr>
          <w:rFonts w:asciiTheme="minorHAnsi" w:hAnsiTheme="minorHAnsi" w:cstheme="minorHAnsi"/>
          <w:sz w:val="23"/>
          <w:szCs w:val="23"/>
        </w:rPr>
      </w:pPr>
      <w:r w:rsidRPr="005360BC">
        <w:rPr>
          <w:rFonts w:asciiTheme="minorHAnsi" w:hAnsiTheme="minorHAnsi" w:cstheme="minorHAnsi"/>
          <w:sz w:val="23"/>
          <w:szCs w:val="23"/>
        </w:rPr>
        <w:t>Oferent może złożyć tylko jedn</w:t>
      </w:r>
      <w:r>
        <w:rPr>
          <w:rFonts w:asciiTheme="minorHAnsi" w:hAnsiTheme="minorHAnsi" w:cstheme="minorHAnsi"/>
          <w:sz w:val="23"/>
          <w:szCs w:val="23"/>
        </w:rPr>
        <w:t>ą</w:t>
      </w:r>
      <w:r w:rsidRPr="005360BC">
        <w:rPr>
          <w:rFonts w:asciiTheme="minorHAnsi" w:hAnsiTheme="minorHAnsi" w:cstheme="minorHAnsi"/>
          <w:sz w:val="23"/>
          <w:szCs w:val="23"/>
        </w:rPr>
        <w:t xml:space="preserve"> ofertę. </w:t>
      </w:r>
    </w:p>
    <w:p w14:paraId="4A458BEC" w14:textId="77777777" w:rsidR="002D3C3D" w:rsidRDefault="002D3C3D" w:rsidP="002D3C3D">
      <w:pPr>
        <w:pStyle w:val="Akapitzlist"/>
        <w:numPr>
          <w:ilvl w:val="0"/>
          <w:numId w:val="4"/>
        </w:numPr>
        <w:tabs>
          <w:tab w:val="left" w:pos="709"/>
        </w:tabs>
        <w:spacing w:line="360" w:lineRule="auto"/>
        <w:ind w:left="567" w:hanging="283"/>
        <w:jc w:val="both"/>
        <w:rPr>
          <w:rFonts w:asciiTheme="minorHAnsi" w:hAnsiTheme="minorHAnsi" w:cstheme="minorHAnsi"/>
          <w:sz w:val="23"/>
          <w:szCs w:val="23"/>
        </w:rPr>
      </w:pPr>
      <w:r>
        <w:rPr>
          <w:rFonts w:asciiTheme="minorHAnsi" w:hAnsiTheme="minorHAnsi" w:cstheme="minorHAnsi"/>
          <w:sz w:val="23"/>
          <w:szCs w:val="23"/>
        </w:rPr>
        <w:t xml:space="preserve">Oferta musi być sporządzona w języku polskim. </w:t>
      </w:r>
    </w:p>
    <w:p w14:paraId="6915C375" w14:textId="77777777" w:rsidR="002D3C3D" w:rsidRPr="00183001" w:rsidRDefault="002D3C3D" w:rsidP="002D3C3D">
      <w:pPr>
        <w:pStyle w:val="Akapitzlist"/>
        <w:numPr>
          <w:ilvl w:val="0"/>
          <w:numId w:val="4"/>
        </w:numPr>
        <w:tabs>
          <w:tab w:val="left" w:pos="709"/>
        </w:tabs>
        <w:spacing w:line="360" w:lineRule="auto"/>
        <w:ind w:left="567" w:hanging="283"/>
        <w:jc w:val="both"/>
        <w:rPr>
          <w:rFonts w:asciiTheme="minorHAnsi" w:hAnsiTheme="minorHAnsi" w:cstheme="minorHAnsi"/>
          <w:sz w:val="23"/>
          <w:szCs w:val="23"/>
        </w:rPr>
      </w:pPr>
      <w:r>
        <w:rPr>
          <w:rFonts w:asciiTheme="minorHAnsi" w:hAnsiTheme="minorHAnsi" w:cstheme="minorHAnsi"/>
          <w:sz w:val="23"/>
          <w:szCs w:val="23"/>
        </w:rPr>
        <w:t xml:space="preserve">Oferta musi być podpisana przez osobę upoważnioną do reprezentowania Oferenta zgodnie </w:t>
      </w:r>
      <w:r>
        <w:rPr>
          <w:rFonts w:asciiTheme="minorHAnsi" w:hAnsiTheme="minorHAnsi" w:cstheme="minorHAnsi"/>
          <w:sz w:val="23"/>
          <w:szCs w:val="23"/>
        </w:rPr>
        <w:lastRenderedPageBreak/>
        <w:t xml:space="preserve">z formą reprezentacji Oferenta określoną w rejestrze lub innym dokumencie właściwym dla danej formy organizacyjnej Oferenta lub przez pełnomocnika. Podpis osoby musi pozwalać na identyfikację jej imienia i nazwiska (np. będzie czytelny lub uzupełniony pieczęcią imienną). Jeżeli oferta podpisana będzie przez pełnomocnika do oferty należy załączyć pełnomocnictwo w oryginale lub poświadczone za zgodność z oryginałem przez notariusza. </w:t>
      </w:r>
    </w:p>
    <w:p w14:paraId="02F860D6" w14:textId="77777777" w:rsidR="002D3C3D" w:rsidRPr="00B071F3" w:rsidRDefault="002D3C3D" w:rsidP="002D3C3D">
      <w:pPr>
        <w:pStyle w:val="Akapitzlist"/>
        <w:numPr>
          <w:ilvl w:val="0"/>
          <w:numId w:val="4"/>
        </w:numPr>
        <w:tabs>
          <w:tab w:val="left" w:pos="709"/>
        </w:tabs>
        <w:spacing w:line="360" w:lineRule="auto"/>
        <w:ind w:left="567" w:hanging="283"/>
        <w:jc w:val="both"/>
        <w:rPr>
          <w:rFonts w:asciiTheme="minorHAnsi" w:hAnsiTheme="minorHAnsi" w:cstheme="minorHAnsi"/>
          <w:sz w:val="23"/>
          <w:szCs w:val="23"/>
        </w:rPr>
      </w:pPr>
      <w:r>
        <w:rPr>
          <w:rFonts w:asciiTheme="minorHAnsi" w:hAnsiTheme="minorHAnsi" w:cstheme="minorHAnsi"/>
          <w:sz w:val="23"/>
          <w:szCs w:val="23"/>
        </w:rPr>
        <w:t xml:space="preserve">Oferent może zwrócić się o wyjaśnienie treści zapytania ofertowego. Zamawiający może udzielić wyjaśnień lub pozostawić wniosek bez rozpatrywania.  </w:t>
      </w:r>
    </w:p>
    <w:p w14:paraId="0DA7927D" w14:textId="77777777" w:rsidR="002D3C3D" w:rsidRPr="00787D3E" w:rsidRDefault="002D3C3D" w:rsidP="00166F6C">
      <w:pPr>
        <w:pStyle w:val="Akapitzlist"/>
        <w:numPr>
          <w:ilvl w:val="0"/>
          <w:numId w:val="25"/>
        </w:numPr>
        <w:spacing w:line="360" w:lineRule="auto"/>
        <w:ind w:left="142" w:hanging="426"/>
        <w:rPr>
          <w:rFonts w:asciiTheme="minorHAnsi" w:hAnsiTheme="minorHAnsi" w:cstheme="minorHAnsi"/>
          <w:b/>
          <w:sz w:val="23"/>
          <w:szCs w:val="23"/>
        </w:rPr>
      </w:pPr>
      <w:r w:rsidRPr="00787D3E">
        <w:rPr>
          <w:rFonts w:asciiTheme="minorHAnsi" w:hAnsiTheme="minorHAnsi" w:cstheme="minorHAnsi"/>
          <w:b/>
          <w:sz w:val="23"/>
          <w:szCs w:val="23"/>
        </w:rPr>
        <w:t xml:space="preserve"> Miejsce i termin składania i otwarcia ofert:</w:t>
      </w:r>
    </w:p>
    <w:p w14:paraId="70AB8759" w14:textId="34792AB7" w:rsidR="002D3C3D" w:rsidRPr="00936F1D" w:rsidRDefault="002D3C3D" w:rsidP="002D3C3D">
      <w:pPr>
        <w:pStyle w:val="Akapitzlist"/>
        <w:numPr>
          <w:ilvl w:val="0"/>
          <w:numId w:val="12"/>
        </w:numPr>
        <w:tabs>
          <w:tab w:val="left" w:pos="709"/>
        </w:tabs>
        <w:spacing w:line="360" w:lineRule="auto"/>
        <w:jc w:val="both"/>
        <w:rPr>
          <w:rFonts w:asciiTheme="minorHAnsi" w:hAnsiTheme="minorHAnsi" w:cstheme="minorHAnsi"/>
          <w:sz w:val="23"/>
          <w:szCs w:val="23"/>
        </w:rPr>
      </w:pPr>
      <w:r w:rsidRPr="00936F1D">
        <w:rPr>
          <w:rFonts w:asciiTheme="minorHAnsi" w:hAnsiTheme="minorHAnsi" w:cstheme="minorHAnsi"/>
          <w:sz w:val="23"/>
          <w:szCs w:val="23"/>
        </w:rPr>
        <w:t>Ofert</w:t>
      </w:r>
      <w:r w:rsidR="007F6D2B">
        <w:rPr>
          <w:rFonts w:asciiTheme="minorHAnsi" w:hAnsiTheme="minorHAnsi" w:cstheme="minorHAnsi"/>
          <w:sz w:val="23"/>
          <w:szCs w:val="23"/>
        </w:rPr>
        <w:t xml:space="preserve">ę należy złożyć w terminie </w:t>
      </w:r>
      <w:r w:rsidR="00B5470B" w:rsidRPr="00B5470B">
        <w:rPr>
          <w:rFonts w:asciiTheme="minorHAnsi" w:hAnsiTheme="minorHAnsi" w:cstheme="minorHAnsi"/>
          <w:b/>
          <w:sz w:val="23"/>
          <w:szCs w:val="23"/>
        </w:rPr>
        <w:t>do</w:t>
      </w:r>
      <w:r w:rsidR="007914DD">
        <w:rPr>
          <w:rFonts w:asciiTheme="minorHAnsi" w:hAnsiTheme="minorHAnsi" w:cstheme="minorHAnsi"/>
          <w:b/>
          <w:sz w:val="23"/>
          <w:szCs w:val="23"/>
        </w:rPr>
        <w:t xml:space="preserve"> </w:t>
      </w:r>
      <w:r w:rsidR="001E0936">
        <w:rPr>
          <w:rFonts w:asciiTheme="minorHAnsi" w:hAnsiTheme="minorHAnsi" w:cstheme="minorHAnsi"/>
          <w:b/>
          <w:sz w:val="23"/>
          <w:szCs w:val="23"/>
        </w:rPr>
        <w:t>28.04.</w:t>
      </w:r>
      <w:r w:rsidR="00B05359">
        <w:rPr>
          <w:rFonts w:asciiTheme="minorHAnsi" w:hAnsiTheme="minorHAnsi" w:cstheme="minorHAnsi"/>
          <w:b/>
          <w:sz w:val="23"/>
          <w:szCs w:val="23"/>
        </w:rPr>
        <w:t>202</w:t>
      </w:r>
      <w:r w:rsidR="007B47FB">
        <w:rPr>
          <w:rFonts w:asciiTheme="minorHAnsi" w:hAnsiTheme="minorHAnsi" w:cstheme="minorHAnsi"/>
          <w:b/>
          <w:sz w:val="23"/>
          <w:szCs w:val="23"/>
        </w:rPr>
        <w:t>6</w:t>
      </w:r>
      <w:r w:rsidRPr="00936F1D">
        <w:rPr>
          <w:rFonts w:asciiTheme="minorHAnsi" w:hAnsiTheme="minorHAnsi" w:cstheme="minorHAnsi"/>
          <w:sz w:val="23"/>
          <w:szCs w:val="23"/>
        </w:rPr>
        <w:t xml:space="preserve"> roku </w:t>
      </w:r>
      <w:r>
        <w:rPr>
          <w:rFonts w:asciiTheme="minorHAnsi" w:hAnsiTheme="minorHAnsi" w:cstheme="minorHAnsi"/>
          <w:sz w:val="23"/>
          <w:szCs w:val="23"/>
        </w:rPr>
        <w:t xml:space="preserve">do </w:t>
      </w:r>
      <w:r w:rsidRPr="00936F1D">
        <w:rPr>
          <w:rFonts w:asciiTheme="minorHAnsi" w:hAnsiTheme="minorHAnsi" w:cstheme="minorHAnsi"/>
          <w:sz w:val="23"/>
          <w:szCs w:val="23"/>
        </w:rPr>
        <w:t xml:space="preserve">godz. </w:t>
      </w:r>
      <w:r w:rsidRPr="009F76C3">
        <w:rPr>
          <w:rFonts w:asciiTheme="minorHAnsi" w:hAnsiTheme="minorHAnsi" w:cstheme="minorHAnsi"/>
          <w:b/>
          <w:sz w:val="23"/>
          <w:szCs w:val="23"/>
        </w:rPr>
        <w:t>8:30</w:t>
      </w:r>
      <w:r w:rsidRPr="00936F1D">
        <w:rPr>
          <w:rFonts w:asciiTheme="minorHAnsi" w:hAnsiTheme="minorHAnsi" w:cstheme="minorHAnsi"/>
          <w:sz w:val="23"/>
          <w:szCs w:val="23"/>
        </w:rPr>
        <w:t>:</w:t>
      </w:r>
    </w:p>
    <w:p w14:paraId="7F744C2D" w14:textId="77777777" w:rsidR="002D3C3D" w:rsidRDefault="002D3C3D" w:rsidP="009D0402">
      <w:pPr>
        <w:pStyle w:val="Akapitzlist"/>
        <w:numPr>
          <w:ilvl w:val="0"/>
          <w:numId w:val="13"/>
        </w:numPr>
        <w:spacing w:line="360" w:lineRule="auto"/>
        <w:ind w:left="993" w:right="141" w:hanging="283"/>
        <w:jc w:val="both"/>
        <w:rPr>
          <w:rFonts w:asciiTheme="minorHAnsi" w:hAnsiTheme="minorHAnsi" w:cstheme="minorHAnsi"/>
          <w:sz w:val="23"/>
          <w:szCs w:val="23"/>
        </w:rPr>
      </w:pPr>
      <w:r w:rsidRPr="003A08BE">
        <w:rPr>
          <w:rFonts w:asciiTheme="minorHAnsi" w:hAnsiTheme="minorHAnsi" w:cstheme="minorHAnsi"/>
          <w:b/>
          <w:sz w:val="23"/>
          <w:szCs w:val="23"/>
        </w:rPr>
        <w:t xml:space="preserve"> listownie</w:t>
      </w:r>
      <w:r w:rsidRPr="00936F1D">
        <w:rPr>
          <w:rFonts w:asciiTheme="minorHAnsi" w:hAnsiTheme="minorHAnsi" w:cstheme="minorHAnsi"/>
          <w:sz w:val="23"/>
          <w:szCs w:val="23"/>
        </w:rPr>
        <w:t xml:space="preserve"> na adres: Miejskie</w:t>
      </w:r>
      <w:r w:rsidRPr="005C5E80">
        <w:rPr>
          <w:rFonts w:asciiTheme="minorHAnsi" w:hAnsiTheme="minorHAnsi" w:cstheme="minorHAnsi"/>
          <w:sz w:val="23"/>
          <w:szCs w:val="23"/>
        </w:rPr>
        <w:t xml:space="preserve"> </w:t>
      </w:r>
      <w:r>
        <w:rPr>
          <w:rFonts w:asciiTheme="minorHAnsi" w:hAnsiTheme="minorHAnsi" w:cstheme="minorHAnsi"/>
          <w:sz w:val="23"/>
          <w:szCs w:val="23"/>
        </w:rPr>
        <w:t>Przedsiębiorstwo Gospodarki Komunalnej Sp. z o. o., ul.  Wolności 44</w:t>
      </w:r>
      <w:r w:rsidRPr="00936F1D">
        <w:rPr>
          <w:rFonts w:asciiTheme="minorHAnsi" w:hAnsiTheme="minorHAnsi" w:cstheme="minorHAnsi"/>
          <w:sz w:val="23"/>
          <w:szCs w:val="23"/>
        </w:rPr>
        <w:t xml:space="preserve">, 39-300 Mielec </w:t>
      </w:r>
    </w:p>
    <w:p w14:paraId="2B9B5B73" w14:textId="77777777" w:rsidR="002D3C3D" w:rsidRDefault="002D3C3D" w:rsidP="009D0402">
      <w:pPr>
        <w:pStyle w:val="Akapitzlist"/>
        <w:spacing w:line="360" w:lineRule="auto"/>
        <w:ind w:left="993" w:right="141"/>
        <w:jc w:val="both"/>
        <w:rPr>
          <w:rFonts w:asciiTheme="minorHAnsi" w:hAnsiTheme="minorHAnsi" w:cstheme="minorHAnsi"/>
          <w:sz w:val="23"/>
          <w:szCs w:val="23"/>
        </w:rPr>
      </w:pPr>
      <w:r w:rsidRPr="00936F1D">
        <w:rPr>
          <w:rFonts w:asciiTheme="minorHAnsi" w:hAnsiTheme="minorHAnsi" w:cstheme="minorHAnsi"/>
          <w:sz w:val="23"/>
          <w:szCs w:val="23"/>
        </w:rPr>
        <w:t>lub</w:t>
      </w:r>
    </w:p>
    <w:p w14:paraId="0210236C" w14:textId="3E7E2BBD" w:rsidR="002D3C3D" w:rsidRDefault="002D3C3D" w:rsidP="009D0402">
      <w:pPr>
        <w:pStyle w:val="Akapitzlist"/>
        <w:numPr>
          <w:ilvl w:val="0"/>
          <w:numId w:val="13"/>
        </w:numPr>
        <w:tabs>
          <w:tab w:val="left" w:pos="9639"/>
        </w:tabs>
        <w:spacing w:line="360" w:lineRule="auto"/>
        <w:ind w:left="993" w:right="141" w:hanging="283"/>
        <w:jc w:val="both"/>
        <w:rPr>
          <w:rFonts w:asciiTheme="minorHAnsi" w:hAnsiTheme="minorHAnsi" w:cstheme="minorHAnsi"/>
          <w:sz w:val="23"/>
          <w:szCs w:val="23"/>
        </w:rPr>
      </w:pPr>
      <w:r w:rsidRPr="003A08BE">
        <w:rPr>
          <w:rFonts w:asciiTheme="minorHAnsi" w:hAnsiTheme="minorHAnsi" w:cstheme="minorHAnsi"/>
          <w:b/>
          <w:sz w:val="23"/>
          <w:szCs w:val="23"/>
        </w:rPr>
        <w:t>osobiście</w:t>
      </w:r>
      <w:r w:rsidRPr="00936F1D">
        <w:rPr>
          <w:rFonts w:asciiTheme="minorHAnsi" w:hAnsiTheme="minorHAnsi" w:cstheme="minorHAnsi"/>
          <w:sz w:val="23"/>
          <w:szCs w:val="23"/>
        </w:rPr>
        <w:t xml:space="preserve"> </w:t>
      </w:r>
      <w:r w:rsidR="00334D43">
        <w:rPr>
          <w:rFonts w:asciiTheme="minorHAnsi" w:hAnsiTheme="minorHAnsi" w:cstheme="minorHAnsi"/>
          <w:sz w:val="23"/>
          <w:szCs w:val="23"/>
        </w:rPr>
        <w:t xml:space="preserve">(w zamkniętej kopercie) </w:t>
      </w:r>
      <w:r w:rsidRPr="00936F1D">
        <w:rPr>
          <w:rFonts w:asciiTheme="minorHAnsi" w:hAnsiTheme="minorHAnsi" w:cstheme="minorHAnsi"/>
          <w:sz w:val="23"/>
          <w:szCs w:val="23"/>
        </w:rPr>
        <w:t xml:space="preserve">w sekretariacie </w:t>
      </w:r>
      <w:r>
        <w:rPr>
          <w:rFonts w:asciiTheme="minorHAnsi" w:hAnsiTheme="minorHAnsi" w:cstheme="minorHAnsi"/>
          <w:sz w:val="23"/>
          <w:szCs w:val="23"/>
        </w:rPr>
        <w:t>Spółki</w:t>
      </w:r>
      <w:r w:rsidRPr="00936F1D">
        <w:rPr>
          <w:rFonts w:asciiTheme="minorHAnsi" w:hAnsiTheme="minorHAnsi" w:cstheme="minorHAnsi"/>
          <w:sz w:val="23"/>
          <w:szCs w:val="23"/>
        </w:rPr>
        <w:t xml:space="preserve"> pokój 206 znajdującym się na I piętrze budynku</w:t>
      </w:r>
      <w:r>
        <w:rPr>
          <w:rFonts w:asciiTheme="minorHAnsi" w:hAnsiTheme="minorHAnsi" w:cstheme="minorHAnsi"/>
          <w:sz w:val="23"/>
          <w:szCs w:val="23"/>
        </w:rPr>
        <w:t xml:space="preserve"> Zamawiającego</w:t>
      </w:r>
      <w:r w:rsidRPr="00936F1D">
        <w:rPr>
          <w:rFonts w:asciiTheme="minorHAnsi" w:hAnsiTheme="minorHAnsi" w:cstheme="minorHAnsi"/>
          <w:sz w:val="23"/>
          <w:szCs w:val="23"/>
        </w:rPr>
        <w:t xml:space="preserve">, </w:t>
      </w:r>
      <w:r>
        <w:rPr>
          <w:rFonts w:asciiTheme="minorHAnsi" w:hAnsiTheme="minorHAnsi" w:cstheme="minorHAnsi"/>
          <w:sz w:val="23"/>
          <w:szCs w:val="23"/>
        </w:rPr>
        <w:t>w Mielcu ul. Wolności 44</w:t>
      </w:r>
      <w:r w:rsidRPr="00936F1D">
        <w:rPr>
          <w:rFonts w:asciiTheme="minorHAnsi" w:hAnsiTheme="minorHAnsi" w:cstheme="minorHAnsi"/>
          <w:sz w:val="23"/>
          <w:szCs w:val="23"/>
        </w:rPr>
        <w:t xml:space="preserve"> </w:t>
      </w:r>
    </w:p>
    <w:p w14:paraId="402B9524" w14:textId="77777777" w:rsidR="002D3C3D" w:rsidRDefault="002D3C3D" w:rsidP="009D0402">
      <w:pPr>
        <w:pStyle w:val="Akapitzlist"/>
        <w:spacing w:line="360" w:lineRule="auto"/>
        <w:ind w:left="993" w:right="141"/>
        <w:rPr>
          <w:rFonts w:asciiTheme="minorHAnsi" w:hAnsiTheme="minorHAnsi" w:cstheme="minorHAnsi"/>
          <w:sz w:val="23"/>
          <w:szCs w:val="23"/>
        </w:rPr>
      </w:pPr>
      <w:r w:rsidRPr="00936F1D">
        <w:rPr>
          <w:rFonts w:asciiTheme="minorHAnsi" w:hAnsiTheme="minorHAnsi" w:cstheme="minorHAnsi"/>
          <w:sz w:val="23"/>
          <w:szCs w:val="23"/>
        </w:rPr>
        <w:t>lub</w:t>
      </w:r>
    </w:p>
    <w:p w14:paraId="630554AE" w14:textId="0B39E70E" w:rsidR="002D3C3D" w:rsidRPr="00DD1D30" w:rsidRDefault="002D3C3D" w:rsidP="00443A4D">
      <w:pPr>
        <w:pStyle w:val="Akapitzlist"/>
        <w:numPr>
          <w:ilvl w:val="0"/>
          <w:numId w:val="13"/>
        </w:numPr>
        <w:tabs>
          <w:tab w:val="left" w:pos="9356"/>
        </w:tabs>
        <w:spacing w:line="360" w:lineRule="auto"/>
        <w:ind w:left="993" w:right="141" w:hanging="284"/>
        <w:jc w:val="both"/>
        <w:rPr>
          <w:rFonts w:asciiTheme="minorHAnsi" w:hAnsiTheme="minorHAnsi" w:cstheme="minorHAnsi"/>
          <w:sz w:val="23"/>
          <w:szCs w:val="23"/>
        </w:rPr>
      </w:pPr>
      <w:r w:rsidRPr="003A08BE">
        <w:rPr>
          <w:rFonts w:asciiTheme="minorHAnsi" w:hAnsiTheme="minorHAnsi" w:cstheme="minorHAnsi"/>
          <w:b/>
          <w:sz w:val="23"/>
          <w:szCs w:val="23"/>
        </w:rPr>
        <w:t>w formie elektronicznej</w:t>
      </w:r>
      <w:r w:rsidRPr="00936F1D">
        <w:rPr>
          <w:rFonts w:asciiTheme="minorHAnsi" w:hAnsiTheme="minorHAnsi" w:cstheme="minorHAnsi"/>
          <w:sz w:val="23"/>
          <w:szCs w:val="23"/>
        </w:rPr>
        <w:t xml:space="preserve"> (przesłanie pocztą elektroniczną wypełnionego, podpisanego i </w:t>
      </w:r>
      <w:r>
        <w:rPr>
          <w:rFonts w:asciiTheme="minorHAnsi" w:hAnsiTheme="minorHAnsi" w:cstheme="minorHAnsi"/>
          <w:sz w:val="23"/>
          <w:szCs w:val="23"/>
        </w:rPr>
        <w:t> </w:t>
      </w:r>
      <w:r w:rsidRPr="00936F1D">
        <w:rPr>
          <w:rFonts w:asciiTheme="minorHAnsi" w:hAnsiTheme="minorHAnsi" w:cstheme="minorHAnsi"/>
          <w:sz w:val="23"/>
          <w:szCs w:val="23"/>
        </w:rPr>
        <w:t>zeskanowanego w formacie .pdf: Formularza „Oferta cenowa” na adres:</w:t>
      </w:r>
      <w:r>
        <w:rPr>
          <w:rFonts w:asciiTheme="minorHAnsi" w:hAnsiTheme="minorHAnsi" w:cstheme="minorHAnsi"/>
          <w:sz w:val="23"/>
          <w:szCs w:val="23"/>
        </w:rPr>
        <w:t xml:space="preserve"> </w:t>
      </w:r>
      <w:hyperlink r:id="rId10" w:history="1">
        <w:r w:rsidRPr="007B3BC5">
          <w:rPr>
            <w:rStyle w:val="Hipercze"/>
            <w:rFonts w:asciiTheme="minorHAnsi" w:hAnsiTheme="minorHAnsi" w:cstheme="minorHAnsi"/>
            <w:color w:val="auto"/>
            <w:sz w:val="23"/>
            <w:szCs w:val="23"/>
            <w:u w:val="none"/>
          </w:rPr>
          <w:t>oferty@mpgk.mielec.pl</w:t>
        </w:r>
      </w:hyperlink>
      <w:r w:rsidRPr="007B3BC5">
        <w:rPr>
          <w:rFonts w:asciiTheme="minorHAnsi" w:hAnsiTheme="minorHAnsi" w:cstheme="minorHAnsi"/>
          <w:sz w:val="23"/>
          <w:szCs w:val="23"/>
        </w:rPr>
        <w:t xml:space="preserve">. </w:t>
      </w:r>
      <w:r w:rsidRPr="00DD1D30">
        <w:rPr>
          <w:rFonts w:asciiTheme="minorHAnsi" w:hAnsiTheme="minorHAnsi" w:cstheme="minorHAnsi"/>
          <w:sz w:val="23"/>
          <w:szCs w:val="23"/>
        </w:rPr>
        <w:t>W przypadku ofert składanych w tej formie wybrany Wykonawca zobowiązany będzie do złożenia Zamawiającemu przed podpisaniem umowy oryginału przesłanej oferty</w:t>
      </w:r>
      <w:r>
        <w:rPr>
          <w:rFonts w:asciiTheme="minorHAnsi" w:hAnsiTheme="minorHAnsi" w:cstheme="minorHAnsi"/>
          <w:sz w:val="23"/>
          <w:szCs w:val="23"/>
        </w:rPr>
        <w:t xml:space="preserve">, </w:t>
      </w:r>
      <w:r w:rsidRPr="00DD1D30">
        <w:rPr>
          <w:rFonts w:asciiTheme="minorHAnsi" w:hAnsiTheme="minorHAnsi" w:cstheme="minorHAnsi"/>
          <w:sz w:val="23"/>
          <w:szCs w:val="23"/>
        </w:rPr>
        <w:t>przy czym wymóg ten nie dotyczy ofert sporządzonych w</w:t>
      </w:r>
      <w:r>
        <w:rPr>
          <w:rFonts w:asciiTheme="minorHAnsi" w:hAnsiTheme="minorHAnsi" w:cstheme="minorHAnsi"/>
          <w:sz w:val="23"/>
          <w:szCs w:val="23"/>
        </w:rPr>
        <w:t> </w:t>
      </w:r>
      <w:r w:rsidRPr="00DD1D30">
        <w:rPr>
          <w:rFonts w:asciiTheme="minorHAnsi" w:hAnsiTheme="minorHAnsi" w:cstheme="minorHAnsi"/>
          <w:sz w:val="23"/>
          <w:szCs w:val="23"/>
        </w:rPr>
        <w:t xml:space="preserve">postaci elektronicznej i opatrzonej </w:t>
      </w:r>
      <w:r>
        <w:rPr>
          <w:rFonts w:asciiTheme="minorHAnsi" w:hAnsiTheme="minorHAnsi" w:cstheme="minorHAnsi"/>
          <w:sz w:val="23"/>
          <w:szCs w:val="23"/>
        </w:rPr>
        <w:t>profilem</w:t>
      </w:r>
      <w:r w:rsidRPr="00DD1D30">
        <w:rPr>
          <w:rFonts w:asciiTheme="minorHAnsi" w:hAnsiTheme="minorHAnsi" w:cstheme="minorHAnsi"/>
          <w:sz w:val="23"/>
          <w:szCs w:val="23"/>
        </w:rPr>
        <w:t xml:space="preserve"> zaufanym, kwalifikowanym podpisem lub podpisem osobistym). </w:t>
      </w:r>
    </w:p>
    <w:p w14:paraId="5E8E7671" w14:textId="77777777" w:rsidR="002D3C3D" w:rsidRPr="00EE27F8" w:rsidRDefault="002D3C3D" w:rsidP="002D3C3D">
      <w:pPr>
        <w:spacing w:after="5" w:line="360" w:lineRule="auto"/>
        <w:ind w:left="939" w:right="35"/>
        <w:jc w:val="both"/>
        <w:rPr>
          <w:rFonts w:asciiTheme="minorHAnsi" w:hAnsiTheme="minorHAnsi" w:cstheme="minorHAnsi"/>
          <w:b/>
          <w:sz w:val="23"/>
          <w:szCs w:val="23"/>
        </w:rPr>
      </w:pPr>
      <w:r w:rsidRPr="00EE27F8">
        <w:rPr>
          <w:rFonts w:asciiTheme="minorHAnsi" w:hAnsiTheme="minorHAnsi" w:cstheme="minorHAnsi"/>
          <w:b/>
          <w:sz w:val="23"/>
          <w:szCs w:val="23"/>
        </w:rPr>
        <w:t>Oferty złożone powinny być opisane:</w:t>
      </w:r>
    </w:p>
    <w:tbl>
      <w:tblPr>
        <w:tblStyle w:val="Tabela-Siatka"/>
        <w:tblW w:w="8695" w:type="dxa"/>
        <w:tblInd w:w="939" w:type="dxa"/>
        <w:tblLook w:val="04A0" w:firstRow="1" w:lastRow="0" w:firstColumn="1" w:lastColumn="0" w:noHBand="0" w:noVBand="1"/>
      </w:tblPr>
      <w:tblGrid>
        <w:gridCol w:w="8695"/>
      </w:tblGrid>
      <w:tr w:rsidR="002D3C3D" w:rsidRPr="00936F1D" w14:paraId="5F7767E1" w14:textId="77777777" w:rsidTr="00230569">
        <w:tc>
          <w:tcPr>
            <w:tcW w:w="8695" w:type="dxa"/>
          </w:tcPr>
          <w:p w14:paraId="1F95CA3C" w14:textId="2327B779" w:rsidR="006901C8" w:rsidRDefault="002D3C3D" w:rsidP="006901C8">
            <w:pPr>
              <w:tabs>
                <w:tab w:val="left" w:pos="8917"/>
              </w:tabs>
              <w:spacing w:line="276" w:lineRule="auto"/>
              <w:ind w:right="141"/>
              <w:jc w:val="center"/>
              <w:rPr>
                <w:rFonts w:asciiTheme="minorHAnsi" w:hAnsiTheme="minorHAnsi" w:cstheme="minorHAnsi"/>
                <w:b/>
                <w:sz w:val="23"/>
                <w:szCs w:val="23"/>
              </w:rPr>
            </w:pPr>
            <w:r w:rsidRPr="004646FE">
              <w:rPr>
                <w:rFonts w:asciiTheme="minorHAnsi" w:hAnsiTheme="minorHAnsi" w:cstheme="minorHAnsi"/>
                <w:b/>
                <w:sz w:val="23"/>
                <w:szCs w:val="23"/>
              </w:rPr>
              <w:t>OFERTA tytuł: „</w:t>
            </w:r>
            <w:r w:rsidR="00530133">
              <w:rPr>
                <w:rFonts w:asciiTheme="minorHAnsi" w:hAnsiTheme="minorHAnsi" w:cstheme="minorHAnsi"/>
                <w:b/>
                <w:sz w:val="23"/>
                <w:szCs w:val="23"/>
              </w:rPr>
              <w:t>Zakup i dostawa kwiatów”</w:t>
            </w:r>
            <w:r w:rsidR="00292EE3">
              <w:rPr>
                <w:rFonts w:asciiTheme="minorHAnsi" w:hAnsiTheme="minorHAnsi" w:cstheme="minorHAnsi"/>
                <w:b/>
                <w:sz w:val="23"/>
                <w:szCs w:val="23"/>
              </w:rPr>
              <w:t xml:space="preserve"> </w:t>
            </w:r>
          </w:p>
          <w:p w14:paraId="2E752774" w14:textId="4267E249" w:rsidR="002D3C3D" w:rsidRPr="00292EE3" w:rsidRDefault="002D3C3D" w:rsidP="006901C8">
            <w:pPr>
              <w:tabs>
                <w:tab w:val="left" w:pos="8917"/>
              </w:tabs>
              <w:spacing w:line="276" w:lineRule="auto"/>
              <w:ind w:right="141"/>
              <w:jc w:val="center"/>
              <w:rPr>
                <w:rFonts w:asciiTheme="minorHAnsi" w:hAnsiTheme="minorHAnsi" w:cstheme="minorHAnsi"/>
                <w:b/>
                <w:sz w:val="23"/>
                <w:szCs w:val="23"/>
              </w:rPr>
            </w:pPr>
            <w:r w:rsidRPr="004646FE">
              <w:rPr>
                <w:rFonts w:asciiTheme="minorHAnsi" w:hAnsiTheme="minorHAnsi" w:cstheme="minorHAnsi"/>
                <w:b/>
                <w:sz w:val="23"/>
                <w:szCs w:val="23"/>
              </w:rPr>
              <w:t xml:space="preserve">numer postępowania – </w:t>
            </w:r>
            <w:r w:rsidR="00DE7B82">
              <w:rPr>
                <w:rFonts w:asciiTheme="minorHAnsi" w:hAnsiTheme="minorHAnsi" w:cstheme="minorHAnsi"/>
                <w:b/>
                <w:sz w:val="23"/>
                <w:szCs w:val="23"/>
              </w:rPr>
              <w:t>31</w:t>
            </w:r>
            <w:r w:rsidR="00E3148E">
              <w:rPr>
                <w:rFonts w:asciiTheme="minorHAnsi" w:hAnsiTheme="minorHAnsi" w:cstheme="minorHAnsi"/>
                <w:b/>
                <w:sz w:val="23"/>
                <w:szCs w:val="23"/>
              </w:rPr>
              <w:t>/ZP-</w:t>
            </w:r>
            <w:r w:rsidR="007C6A09">
              <w:rPr>
                <w:rFonts w:asciiTheme="minorHAnsi" w:hAnsiTheme="minorHAnsi" w:cstheme="minorHAnsi"/>
                <w:b/>
                <w:sz w:val="23"/>
                <w:szCs w:val="23"/>
              </w:rPr>
              <w:t>J</w:t>
            </w:r>
            <w:r w:rsidRPr="00F05B5C">
              <w:rPr>
                <w:rFonts w:asciiTheme="minorHAnsi" w:hAnsiTheme="minorHAnsi" w:cstheme="minorHAnsi"/>
                <w:b/>
                <w:sz w:val="23"/>
                <w:szCs w:val="23"/>
              </w:rPr>
              <w:t>/202</w:t>
            </w:r>
            <w:r w:rsidR="00667188">
              <w:rPr>
                <w:rFonts w:asciiTheme="minorHAnsi" w:hAnsiTheme="minorHAnsi" w:cstheme="minorHAnsi"/>
                <w:b/>
                <w:sz w:val="23"/>
                <w:szCs w:val="23"/>
              </w:rPr>
              <w:t>6</w:t>
            </w:r>
          </w:p>
        </w:tc>
      </w:tr>
    </w:tbl>
    <w:p w14:paraId="592DADA3" w14:textId="269C7F78" w:rsidR="002D3C3D" w:rsidRPr="00E3148E" w:rsidRDefault="002D3C3D" w:rsidP="00E3148E">
      <w:pPr>
        <w:pStyle w:val="Akapitzlist"/>
        <w:numPr>
          <w:ilvl w:val="0"/>
          <w:numId w:val="12"/>
        </w:numPr>
        <w:spacing w:before="240" w:after="5" w:line="360" w:lineRule="auto"/>
        <w:ind w:right="35"/>
        <w:jc w:val="both"/>
        <w:rPr>
          <w:rFonts w:asciiTheme="minorHAnsi" w:hAnsiTheme="minorHAnsi" w:cstheme="minorHAnsi"/>
          <w:sz w:val="23"/>
          <w:szCs w:val="23"/>
        </w:rPr>
      </w:pPr>
      <w:r w:rsidRPr="00E3148E">
        <w:rPr>
          <w:rFonts w:asciiTheme="minorHAnsi" w:hAnsiTheme="minorHAnsi" w:cstheme="minorHAnsi"/>
          <w:sz w:val="23"/>
          <w:szCs w:val="23"/>
        </w:rPr>
        <w:t>Otwarcie ofert następuje niezwłocznie po upływie terminu składania ofert, nie później niż następnego dnia po dniu, w którym upłynął termin składania ofert.</w:t>
      </w:r>
    </w:p>
    <w:p w14:paraId="486B18F0" w14:textId="77777777" w:rsidR="002D3C3D" w:rsidRDefault="002D3C3D" w:rsidP="002D3C3D">
      <w:pPr>
        <w:pStyle w:val="Akapitzlist"/>
        <w:numPr>
          <w:ilvl w:val="0"/>
          <w:numId w:val="12"/>
        </w:numPr>
        <w:spacing w:after="5" w:line="360" w:lineRule="auto"/>
        <w:ind w:right="35"/>
        <w:jc w:val="both"/>
        <w:rPr>
          <w:rFonts w:asciiTheme="minorHAnsi" w:hAnsiTheme="minorHAnsi" w:cstheme="minorHAnsi"/>
          <w:sz w:val="23"/>
          <w:szCs w:val="23"/>
        </w:rPr>
      </w:pPr>
      <w:r w:rsidRPr="00936F1D">
        <w:rPr>
          <w:rFonts w:asciiTheme="minorHAnsi" w:hAnsiTheme="minorHAnsi" w:cstheme="minorHAnsi"/>
          <w:sz w:val="23"/>
          <w:szCs w:val="23"/>
        </w:rPr>
        <w:t xml:space="preserve">Jeżeli otwarcie ofert następuje przy użyciu systemu teleinformatycznego, w przypadku awarii tego systemu, która powoduje brak możliwości otwarcia ofert w terminie określonym przez </w:t>
      </w:r>
      <w:r>
        <w:rPr>
          <w:rFonts w:asciiTheme="minorHAnsi" w:hAnsiTheme="minorHAnsi" w:cstheme="minorHAnsi"/>
          <w:sz w:val="23"/>
          <w:szCs w:val="23"/>
        </w:rPr>
        <w:t>Z</w:t>
      </w:r>
      <w:r w:rsidRPr="00936F1D">
        <w:rPr>
          <w:rFonts w:asciiTheme="minorHAnsi" w:hAnsiTheme="minorHAnsi" w:cstheme="minorHAnsi"/>
          <w:sz w:val="23"/>
          <w:szCs w:val="23"/>
        </w:rPr>
        <w:t>amawiającego, otwarcie ofert następuje niezwłocznie po usunięciu awarii.</w:t>
      </w:r>
    </w:p>
    <w:p w14:paraId="4FA88E0C" w14:textId="77777777" w:rsidR="002D3C3D" w:rsidRPr="00936F1D" w:rsidRDefault="002D3C3D" w:rsidP="002D3C3D">
      <w:pPr>
        <w:pStyle w:val="Akapitzlist"/>
        <w:numPr>
          <w:ilvl w:val="0"/>
          <w:numId w:val="12"/>
        </w:numPr>
        <w:spacing w:after="5" w:line="360" w:lineRule="auto"/>
        <w:ind w:right="35"/>
        <w:jc w:val="both"/>
        <w:rPr>
          <w:rFonts w:asciiTheme="minorHAnsi" w:hAnsiTheme="minorHAnsi" w:cstheme="minorHAnsi"/>
          <w:sz w:val="23"/>
          <w:szCs w:val="23"/>
        </w:rPr>
      </w:pPr>
      <w:r w:rsidRPr="00936F1D">
        <w:rPr>
          <w:rFonts w:asciiTheme="minorHAnsi" w:hAnsiTheme="minorHAnsi" w:cstheme="minorHAnsi"/>
          <w:sz w:val="23"/>
          <w:szCs w:val="23"/>
        </w:rPr>
        <w:t xml:space="preserve">Zamawiający, niezwłocznie po otwarciu ofert, udostępnia na stronie internetowej prowadzonego postępowania informacje o: </w:t>
      </w:r>
    </w:p>
    <w:p w14:paraId="105E3A8E" w14:textId="77777777" w:rsidR="002D3C3D" w:rsidRPr="00936F1D" w:rsidRDefault="002D3C3D" w:rsidP="002D3C3D">
      <w:pPr>
        <w:spacing w:after="5" w:line="360" w:lineRule="auto"/>
        <w:ind w:left="939" w:right="35"/>
        <w:jc w:val="both"/>
        <w:rPr>
          <w:rFonts w:asciiTheme="minorHAnsi" w:hAnsiTheme="minorHAnsi" w:cstheme="minorHAnsi"/>
          <w:sz w:val="23"/>
          <w:szCs w:val="23"/>
        </w:rPr>
      </w:pPr>
      <w:r w:rsidRPr="00936F1D">
        <w:rPr>
          <w:rFonts w:asciiTheme="minorHAnsi" w:hAnsiTheme="minorHAnsi" w:cstheme="minorHAnsi"/>
          <w:sz w:val="23"/>
          <w:szCs w:val="23"/>
        </w:rPr>
        <w:t xml:space="preserve">- nazwach albo imionach i nazwiskach oraz siedzibach lub miejscach prowadzonej działalności gospodarczej albo miejscach zamieszkania wykonawców, których oferty zostały otwarte; </w:t>
      </w:r>
    </w:p>
    <w:p w14:paraId="09F9050C" w14:textId="77777777" w:rsidR="002D3C3D" w:rsidRPr="00936F1D" w:rsidRDefault="002D3C3D" w:rsidP="002D3C3D">
      <w:pPr>
        <w:spacing w:after="5" w:line="360" w:lineRule="auto"/>
        <w:ind w:left="939" w:right="35"/>
        <w:jc w:val="both"/>
        <w:rPr>
          <w:rFonts w:asciiTheme="minorHAnsi" w:hAnsiTheme="minorHAnsi" w:cstheme="minorHAnsi"/>
          <w:sz w:val="23"/>
          <w:szCs w:val="23"/>
        </w:rPr>
      </w:pPr>
      <w:r w:rsidRPr="00936F1D">
        <w:rPr>
          <w:rFonts w:asciiTheme="minorHAnsi" w:hAnsiTheme="minorHAnsi" w:cstheme="minorHAnsi"/>
          <w:sz w:val="23"/>
          <w:szCs w:val="23"/>
        </w:rPr>
        <w:t>-  cenach lub kosztach zawartych w ofertach.</w:t>
      </w:r>
    </w:p>
    <w:p w14:paraId="31435E53" w14:textId="77777777" w:rsidR="002D3C3D" w:rsidRPr="00E8746A" w:rsidRDefault="002D3C3D" w:rsidP="002D3C3D">
      <w:pPr>
        <w:pStyle w:val="Akapitzlist"/>
        <w:numPr>
          <w:ilvl w:val="0"/>
          <w:numId w:val="12"/>
        </w:numPr>
        <w:spacing w:after="5" w:line="360" w:lineRule="auto"/>
        <w:ind w:right="35"/>
        <w:jc w:val="both"/>
        <w:rPr>
          <w:rFonts w:asciiTheme="minorHAnsi" w:hAnsiTheme="minorHAnsi" w:cstheme="minorHAnsi"/>
          <w:sz w:val="23"/>
          <w:szCs w:val="23"/>
        </w:rPr>
      </w:pPr>
      <w:r w:rsidRPr="00E8746A">
        <w:rPr>
          <w:rFonts w:asciiTheme="minorHAnsi" w:hAnsiTheme="minorHAnsi" w:cstheme="minorHAnsi"/>
          <w:sz w:val="23"/>
          <w:szCs w:val="23"/>
        </w:rPr>
        <w:lastRenderedPageBreak/>
        <w:t>Oferty przesłane listownie</w:t>
      </w:r>
      <w:r>
        <w:rPr>
          <w:rFonts w:asciiTheme="minorHAnsi" w:hAnsiTheme="minorHAnsi" w:cstheme="minorHAnsi"/>
          <w:sz w:val="23"/>
          <w:szCs w:val="23"/>
        </w:rPr>
        <w:t xml:space="preserve"> lub złożone osobiście po upływie terminu do składania ofert </w:t>
      </w:r>
      <w:r w:rsidRPr="00E8746A">
        <w:rPr>
          <w:rFonts w:asciiTheme="minorHAnsi" w:hAnsiTheme="minorHAnsi" w:cstheme="minorHAnsi"/>
          <w:sz w:val="23"/>
          <w:szCs w:val="23"/>
        </w:rPr>
        <w:t xml:space="preserve"> zostaną zwrócone na pisemny wniosek Oferenta.  </w:t>
      </w:r>
    </w:p>
    <w:p w14:paraId="00865C24" w14:textId="569984B8" w:rsidR="002D3C3D" w:rsidRPr="00166F6C" w:rsidRDefault="002D3C3D" w:rsidP="00166F6C">
      <w:pPr>
        <w:pStyle w:val="Akapitzlist"/>
        <w:numPr>
          <w:ilvl w:val="0"/>
          <w:numId w:val="25"/>
        </w:numPr>
        <w:tabs>
          <w:tab w:val="left" w:pos="284"/>
          <w:tab w:val="left" w:pos="426"/>
        </w:tabs>
        <w:spacing w:line="360" w:lineRule="auto"/>
        <w:ind w:left="142"/>
        <w:jc w:val="both"/>
        <w:rPr>
          <w:rFonts w:asciiTheme="minorHAnsi" w:hAnsiTheme="minorHAnsi" w:cstheme="minorHAnsi"/>
          <w:b/>
          <w:sz w:val="23"/>
          <w:szCs w:val="23"/>
        </w:rPr>
      </w:pPr>
      <w:r w:rsidRPr="00166F6C">
        <w:rPr>
          <w:rFonts w:asciiTheme="minorHAnsi" w:hAnsiTheme="minorHAnsi" w:cstheme="minorHAnsi"/>
          <w:b/>
          <w:sz w:val="23"/>
          <w:szCs w:val="23"/>
        </w:rPr>
        <w:t xml:space="preserve"> Informacja o formalnościach: </w:t>
      </w:r>
    </w:p>
    <w:p w14:paraId="3D897738" w14:textId="77777777" w:rsidR="002D3C3D" w:rsidRPr="00A9097D" w:rsidRDefault="002D3C3D" w:rsidP="002D3C3D">
      <w:pPr>
        <w:pStyle w:val="Akapitzlist"/>
        <w:numPr>
          <w:ilvl w:val="0"/>
          <w:numId w:val="5"/>
        </w:numPr>
        <w:spacing w:line="360" w:lineRule="auto"/>
        <w:ind w:left="567" w:hanging="283"/>
        <w:jc w:val="both"/>
        <w:rPr>
          <w:rFonts w:asciiTheme="minorHAnsi" w:hAnsiTheme="minorHAnsi" w:cstheme="minorHAnsi"/>
          <w:sz w:val="23"/>
          <w:szCs w:val="23"/>
          <w:lang w:eastAsia="zh-CN"/>
        </w:rPr>
      </w:pPr>
      <w:r w:rsidRPr="00A9097D">
        <w:rPr>
          <w:rFonts w:asciiTheme="minorHAnsi" w:hAnsiTheme="minorHAnsi" w:cstheme="minorHAnsi"/>
          <w:sz w:val="23"/>
          <w:szCs w:val="23"/>
        </w:rPr>
        <w:t>Zamawiający powiadomi pisemnie na wskazany w ofercie adres e-mailowy Oferenta o wyborze oferty wszystkich Oferentów, którzy ubiegali się o udzielenie zamówienia, wskazując nazwę firmy, siedzibę, której ofertę wybrano.</w:t>
      </w:r>
    </w:p>
    <w:p w14:paraId="5DAF6447" w14:textId="77777777" w:rsidR="002D3C3D" w:rsidRPr="00A9097D" w:rsidRDefault="002D3C3D" w:rsidP="002D3C3D">
      <w:pPr>
        <w:pStyle w:val="Akapitzlist"/>
        <w:numPr>
          <w:ilvl w:val="0"/>
          <w:numId w:val="5"/>
        </w:numPr>
        <w:spacing w:line="360" w:lineRule="auto"/>
        <w:ind w:left="567" w:hanging="283"/>
        <w:jc w:val="both"/>
        <w:rPr>
          <w:rFonts w:asciiTheme="minorHAnsi" w:hAnsiTheme="minorHAnsi" w:cstheme="minorHAnsi"/>
          <w:sz w:val="23"/>
          <w:szCs w:val="23"/>
          <w:lang w:eastAsia="zh-CN"/>
        </w:rPr>
      </w:pPr>
      <w:r w:rsidRPr="00A9097D">
        <w:rPr>
          <w:rFonts w:ascii="Calibri" w:hAnsi="Calibri" w:cs="Arial"/>
          <w:sz w:val="23"/>
          <w:szCs w:val="23"/>
        </w:rPr>
        <w:t>Zamawiający zawrze umowę (</w:t>
      </w:r>
      <w:r w:rsidRPr="00A9097D">
        <w:rPr>
          <w:rFonts w:ascii="Calibri" w:hAnsi="Calibri" w:cs="Arial"/>
          <w:b/>
          <w:sz w:val="23"/>
          <w:szCs w:val="23"/>
        </w:rPr>
        <w:t>załącznik Nr 2 do zapytania ofertowego</w:t>
      </w:r>
      <w:r w:rsidRPr="00A9097D">
        <w:rPr>
          <w:rFonts w:ascii="Calibri" w:hAnsi="Calibri" w:cs="Arial"/>
          <w:sz w:val="23"/>
          <w:szCs w:val="23"/>
        </w:rPr>
        <w:t xml:space="preserve">) z wybranym Wykonawcą po przekazaniu zawiadomienia o wyborze Wykonawcy, ale nie później niż w terminie związania ofertą. W szczególnych przypadkach Zamawiający może zawrzeć umowę po terminie związania ofertą za zgodą Wykonawcy. </w:t>
      </w:r>
    </w:p>
    <w:p w14:paraId="5CABA15F" w14:textId="5A150234" w:rsidR="00EC2E18" w:rsidRPr="00DE7B82" w:rsidRDefault="002D3C3D" w:rsidP="00EC2E18">
      <w:pPr>
        <w:pStyle w:val="Akapitzlist"/>
        <w:numPr>
          <w:ilvl w:val="0"/>
          <w:numId w:val="5"/>
        </w:numPr>
        <w:spacing w:line="360" w:lineRule="auto"/>
        <w:ind w:left="567" w:hanging="283"/>
        <w:jc w:val="both"/>
        <w:rPr>
          <w:rFonts w:asciiTheme="minorHAnsi" w:hAnsiTheme="minorHAnsi" w:cstheme="minorHAnsi"/>
          <w:sz w:val="23"/>
          <w:szCs w:val="23"/>
          <w:lang w:eastAsia="zh-CN"/>
        </w:rPr>
      </w:pPr>
      <w:r w:rsidRPr="00A9097D">
        <w:rPr>
          <w:rFonts w:ascii="Calibri" w:hAnsi="Calibri" w:cs="Arial"/>
          <w:sz w:val="23"/>
          <w:szCs w:val="23"/>
        </w:rPr>
        <w:t>Jeżeli Wykonawcy, którego oferta została wybrana uchyla się od zawarcia umowy, Zamawiający może dokonać</w:t>
      </w:r>
      <w:r>
        <w:rPr>
          <w:rFonts w:ascii="Calibri" w:hAnsi="Calibri" w:cs="Arial"/>
          <w:sz w:val="23"/>
          <w:szCs w:val="23"/>
        </w:rPr>
        <w:t xml:space="preserve"> wyboru</w:t>
      </w:r>
      <w:r w:rsidRPr="00A9097D">
        <w:rPr>
          <w:rFonts w:ascii="Calibri" w:hAnsi="Calibri" w:cs="Arial"/>
          <w:sz w:val="23"/>
          <w:szCs w:val="23"/>
        </w:rPr>
        <w:t xml:space="preserve"> oferty najkorzystniejszej spośród pozostałych ofert bez ponownego ich badania i </w:t>
      </w:r>
      <w:r>
        <w:rPr>
          <w:rFonts w:ascii="Calibri" w:hAnsi="Calibri" w:cs="Arial"/>
          <w:sz w:val="23"/>
          <w:szCs w:val="23"/>
        </w:rPr>
        <w:t> </w:t>
      </w:r>
      <w:r w:rsidRPr="00A9097D">
        <w:rPr>
          <w:rFonts w:ascii="Calibri" w:hAnsi="Calibri" w:cs="Arial"/>
          <w:sz w:val="23"/>
          <w:szCs w:val="23"/>
        </w:rPr>
        <w:t xml:space="preserve">oceny. </w:t>
      </w:r>
    </w:p>
    <w:p w14:paraId="191DCA7F" w14:textId="77777777" w:rsidR="002D3C3D" w:rsidRPr="00B84DB0" w:rsidRDefault="002D3C3D" w:rsidP="00166F6C">
      <w:pPr>
        <w:pStyle w:val="Akapitzlist"/>
        <w:numPr>
          <w:ilvl w:val="0"/>
          <w:numId w:val="25"/>
        </w:numPr>
        <w:tabs>
          <w:tab w:val="left" w:pos="567"/>
        </w:tabs>
        <w:spacing w:line="360" w:lineRule="auto"/>
        <w:ind w:left="284" w:hanging="284"/>
        <w:jc w:val="both"/>
        <w:rPr>
          <w:rFonts w:ascii="Calibri" w:hAnsi="Calibri" w:cs="Arial"/>
          <w:b/>
          <w:sz w:val="23"/>
          <w:szCs w:val="23"/>
        </w:rPr>
      </w:pPr>
      <w:r w:rsidRPr="00A9097D">
        <w:rPr>
          <w:rFonts w:ascii="Calibri" w:hAnsi="Calibri" w:cs="Arial"/>
          <w:b/>
          <w:sz w:val="23"/>
          <w:szCs w:val="23"/>
        </w:rPr>
        <w:t>Osoby do kontaktu.</w:t>
      </w:r>
    </w:p>
    <w:p w14:paraId="45E4A834" w14:textId="77777777" w:rsidR="00522121" w:rsidRPr="00E23052" w:rsidRDefault="00522121" w:rsidP="00522121">
      <w:pPr>
        <w:pStyle w:val="Akapitzlist"/>
        <w:numPr>
          <w:ilvl w:val="0"/>
          <w:numId w:val="7"/>
        </w:numPr>
        <w:spacing w:line="360" w:lineRule="auto"/>
        <w:ind w:left="567"/>
        <w:jc w:val="both"/>
        <w:rPr>
          <w:rFonts w:asciiTheme="minorHAnsi" w:hAnsiTheme="minorHAnsi" w:cstheme="minorHAnsi"/>
          <w:sz w:val="22"/>
          <w:szCs w:val="22"/>
        </w:rPr>
      </w:pPr>
      <w:r w:rsidRPr="00E23052">
        <w:rPr>
          <w:rFonts w:asciiTheme="minorHAnsi" w:hAnsiTheme="minorHAnsi" w:cstheme="minorHAnsi"/>
          <w:sz w:val="22"/>
          <w:szCs w:val="22"/>
        </w:rPr>
        <w:t>W zakresie przedmiotu zamówienia:</w:t>
      </w:r>
    </w:p>
    <w:p w14:paraId="7015A323" w14:textId="59846B8B" w:rsidR="00522121" w:rsidRPr="00E23052" w:rsidRDefault="00522121" w:rsidP="00522121">
      <w:pPr>
        <w:pStyle w:val="Akapitzlist"/>
        <w:numPr>
          <w:ilvl w:val="0"/>
          <w:numId w:val="42"/>
        </w:numPr>
        <w:spacing w:line="360" w:lineRule="auto"/>
        <w:jc w:val="both"/>
        <w:rPr>
          <w:rFonts w:asciiTheme="minorHAnsi" w:hAnsiTheme="minorHAnsi" w:cstheme="minorHAnsi"/>
          <w:b/>
          <w:sz w:val="22"/>
          <w:szCs w:val="22"/>
        </w:rPr>
      </w:pPr>
      <w:r w:rsidRPr="00E23052">
        <w:rPr>
          <w:rFonts w:asciiTheme="minorHAnsi" w:hAnsiTheme="minorHAnsi" w:cstheme="minorHAnsi"/>
          <w:b/>
          <w:sz w:val="22"/>
          <w:szCs w:val="22"/>
        </w:rPr>
        <w:t xml:space="preserve">Zakład </w:t>
      </w:r>
      <w:r>
        <w:rPr>
          <w:rFonts w:asciiTheme="minorHAnsi" w:hAnsiTheme="minorHAnsi" w:cstheme="minorHAnsi"/>
          <w:b/>
          <w:sz w:val="22"/>
          <w:szCs w:val="22"/>
        </w:rPr>
        <w:t>Usług Komunalnych</w:t>
      </w:r>
      <w:r w:rsidRPr="00E23052">
        <w:rPr>
          <w:rFonts w:asciiTheme="minorHAnsi" w:hAnsiTheme="minorHAnsi" w:cstheme="minorHAnsi"/>
          <w:b/>
          <w:sz w:val="22"/>
          <w:szCs w:val="22"/>
        </w:rPr>
        <w:t xml:space="preserve"> - p. </w:t>
      </w:r>
      <w:r>
        <w:rPr>
          <w:rFonts w:asciiTheme="minorHAnsi" w:hAnsiTheme="minorHAnsi" w:cstheme="minorHAnsi"/>
          <w:b/>
          <w:sz w:val="22"/>
          <w:szCs w:val="22"/>
        </w:rPr>
        <w:t>Damian Smoleń</w:t>
      </w:r>
      <w:r w:rsidRPr="00E23052">
        <w:rPr>
          <w:rFonts w:asciiTheme="minorHAnsi" w:hAnsiTheme="minorHAnsi" w:cstheme="minorHAnsi"/>
          <w:b/>
          <w:sz w:val="22"/>
          <w:szCs w:val="22"/>
        </w:rPr>
        <w:t xml:space="preserve">, </w:t>
      </w:r>
    </w:p>
    <w:p w14:paraId="0920642A" w14:textId="66C9B16A" w:rsidR="00522121" w:rsidRPr="00E23052" w:rsidRDefault="00522121" w:rsidP="00522121">
      <w:pPr>
        <w:pStyle w:val="Akapitzlist"/>
        <w:spacing w:line="360" w:lineRule="auto"/>
        <w:ind w:left="1287"/>
        <w:jc w:val="both"/>
        <w:rPr>
          <w:rFonts w:asciiTheme="minorHAnsi" w:hAnsiTheme="minorHAnsi" w:cstheme="minorHAnsi"/>
          <w:sz w:val="22"/>
          <w:szCs w:val="22"/>
        </w:rPr>
      </w:pPr>
      <w:r w:rsidRPr="00E23052">
        <w:rPr>
          <w:rFonts w:asciiTheme="minorHAnsi" w:hAnsiTheme="minorHAnsi" w:cstheme="minorHAnsi"/>
          <w:sz w:val="22"/>
          <w:szCs w:val="22"/>
        </w:rPr>
        <w:t xml:space="preserve">tel. </w:t>
      </w:r>
      <w:r>
        <w:rPr>
          <w:rFonts w:asciiTheme="minorHAnsi" w:hAnsiTheme="minorHAnsi" w:cstheme="minorHAnsi"/>
          <w:sz w:val="22"/>
          <w:szCs w:val="22"/>
        </w:rPr>
        <w:t>606</w:t>
      </w:r>
      <w:r w:rsidRPr="00E23052">
        <w:rPr>
          <w:rFonts w:asciiTheme="minorHAnsi" w:hAnsiTheme="minorHAnsi" w:cstheme="minorHAnsi"/>
          <w:sz w:val="22"/>
          <w:szCs w:val="22"/>
        </w:rPr>
        <w:t>-</w:t>
      </w:r>
      <w:r>
        <w:rPr>
          <w:rFonts w:asciiTheme="minorHAnsi" w:hAnsiTheme="minorHAnsi" w:cstheme="minorHAnsi"/>
          <w:sz w:val="22"/>
          <w:szCs w:val="22"/>
        </w:rPr>
        <w:t>881</w:t>
      </w:r>
      <w:r w:rsidRPr="00E23052">
        <w:rPr>
          <w:rFonts w:asciiTheme="minorHAnsi" w:hAnsiTheme="minorHAnsi" w:cstheme="minorHAnsi"/>
          <w:sz w:val="22"/>
          <w:szCs w:val="22"/>
        </w:rPr>
        <w:t>-</w:t>
      </w:r>
      <w:r>
        <w:rPr>
          <w:rFonts w:asciiTheme="minorHAnsi" w:hAnsiTheme="minorHAnsi" w:cstheme="minorHAnsi"/>
          <w:sz w:val="22"/>
          <w:szCs w:val="22"/>
        </w:rPr>
        <w:t>064</w:t>
      </w:r>
      <w:r w:rsidRPr="00E23052">
        <w:rPr>
          <w:rFonts w:asciiTheme="minorHAnsi" w:hAnsiTheme="minorHAnsi" w:cstheme="minorHAnsi"/>
          <w:sz w:val="22"/>
          <w:szCs w:val="22"/>
        </w:rPr>
        <w:t xml:space="preserve"> e- mail: </w:t>
      </w:r>
      <w:r>
        <w:rPr>
          <w:rFonts w:asciiTheme="minorHAnsi" w:hAnsiTheme="minorHAnsi" w:cstheme="minorHAnsi"/>
          <w:sz w:val="22"/>
          <w:szCs w:val="22"/>
        </w:rPr>
        <w:t>damian</w:t>
      </w:r>
      <w:r w:rsidRPr="00E23052">
        <w:rPr>
          <w:rFonts w:asciiTheme="minorHAnsi" w:hAnsiTheme="minorHAnsi" w:cstheme="minorHAnsi"/>
          <w:sz w:val="22"/>
          <w:szCs w:val="22"/>
        </w:rPr>
        <w:t>.</w:t>
      </w:r>
      <w:r>
        <w:rPr>
          <w:rFonts w:asciiTheme="minorHAnsi" w:hAnsiTheme="minorHAnsi" w:cstheme="minorHAnsi"/>
          <w:sz w:val="22"/>
          <w:szCs w:val="22"/>
        </w:rPr>
        <w:t>smolen</w:t>
      </w:r>
      <w:r w:rsidRPr="00E23052">
        <w:rPr>
          <w:rFonts w:asciiTheme="minorHAnsi" w:hAnsiTheme="minorHAnsi" w:cstheme="minorHAnsi"/>
          <w:sz w:val="22"/>
          <w:szCs w:val="22"/>
        </w:rPr>
        <w:t>@mpgk.mielec.pl.</w:t>
      </w:r>
    </w:p>
    <w:p w14:paraId="3AAF48D8" w14:textId="77777777" w:rsidR="00522121" w:rsidRPr="00E23052" w:rsidRDefault="00522121" w:rsidP="00522121">
      <w:pPr>
        <w:pStyle w:val="Akapitzlist"/>
        <w:numPr>
          <w:ilvl w:val="0"/>
          <w:numId w:val="7"/>
        </w:numPr>
        <w:spacing w:line="360" w:lineRule="auto"/>
        <w:ind w:left="567"/>
        <w:jc w:val="both"/>
        <w:rPr>
          <w:rFonts w:asciiTheme="minorHAnsi" w:hAnsiTheme="minorHAnsi" w:cstheme="minorHAnsi"/>
          <w:sz w:val="22"/>
          <w:szCs w:val="22"/>
        </w:rPr>
      </w:pPr>
      <w:r w:rsidRPr="00E23052">
        <w:rPr>
          <w:rFonts w:asciiTheme="minorHAnsi" w:hAnsiTheme="minorHAnsi" w:cstheme="minorHAnsi"/>
          <w:sz w:val="22"/>
          <w:szCs w:val="22"/>
        </w:rPr>
        <w:t>W zakresie procedury udzielania zamówienia:</w:t>
      </w:r>
    </w:p>
    <w:p w14:paraId="718A5909" w14:textId="4AA7B3C5" w:rsidR="00522121" w:rsidRPr="00E23052" w:rsidRDefault="00522121" w:rsidP="00522121">
      <w:pPr>
        <w:pStyle w:val="Akapitzlist"/>
        <w:numPr>
          <w:ilvl w:val="0"/>
          <w:numId w:val="42"/>
        </w:numPr>
        <w:spacing w:line="360" w:lineRule="auto"/>
        <w:jc w:val="both"/>
        <w:rPr>
          <w:rFonts w:asciiTheme="minorHAnsi" w:hAnsiTheme="minorHAnsi" w:cstheme="minorHAnsi"/>
          <w:b/>
          <w:sz w:val="22"/>
          <w:szCs w:val="22"/>
        </w:rPr>
      </w:pPr>
      <w:r w:rsidRPr="00E23052">
        <w:rPr>
          <w:rFonts w:asciiTheme="minorHAnsi" w:hAnsiTheme="minorHAnsi" w:cstheme="minorHAnsi"/>
          <w:b/>
          <w:sz w:val="22"/>
          <w:szCs w:val="22"/>
        </w:rPr>
        <w:t>Dział Zamówień Pub</w:t>
      </w:r>
      <w:r>
        <w:rPr>
          <w:rFonts w:asciiTheme="minorHAnsi" w:hAnsiTheme="minorHAnsi" w:cstheme="minorHAnsi"/>
          <w:b/>
          <w:sz w:val="22"/>
          <w:szCs w:val="22"/>
        </w:rPr>
        <w:t>licznych - p. </w:t>
      </w:r>
      <w:r w:rsidR="007C6A09">
        <w:rPr>
          <w:rFonts w:asciiTheme="minorHAnsi" w:hAnsiTheme="minorHAnsi" w:cstheme="minorHAnsi"/>
          <w:b/>
          <w:sz w:val="22"/>
          <w:szCs w:val="22"/>
        </w:rPr>
        <w:t>Sylwia Jakubowicz</w:t>
      </w:r>
      <w:r>
        <w:rPr>
          <w:rFonts w:asciiTheme="minorHAnsi" w:hAnsiTheme="minorHAnsi" w:cstheme="minorHAnsi"/>
          <w:b/>
          <w:sz w:val="22"/>
          <w:szCs w:val="22"/>
        </w:rPr>
        <w:t>,</w:t>
      </w:r>
    </w:p>
    <w:p w14:paraId="7ED2D4E1" w14:textId="0B78593A" w:rsidR="00522121" w:rsidRPr="00522121" w:rsidRDefault="00522121" w:rsidP="00522121">
      <w:pPr>
        <w:pStyle w:val="Akapitzlist"/>
        <w:spacing w:line="360" w:lineRule="auto"/>
        <w:ind w:left="1276"/>
        <w:jc w:val="both"/>
        <w:rPr>
          <w:rFonts w:asciiTheme="minorHAnsi" w:hAnsiTheme="minorHAnsi" w:cstheme="minorHAnsi"/>
          <w:sz w:val="22"/>
          <w:szCs w:val="22"/>
        </w:rPr>
      </w:pPr>
      <w:r w:rsidRPr="00E23052">
        <w:rPr>
          <w:rFonts w:asciiTheme="minorHAnsi" w:hAnsiTheme="minorHAnsi" w:cstheme="minorHAnsi"/>
          <w:sz w:val="22"/>
          <w:szCs w:val="22"/>
        </w:rPr>
        <w:t>tel. 17 58-20-5</w:t>
      </w:r>
      <w:r w:rsidR="007C6A09">
        <w:rPr>
          <w:rFonts w:asciiTheme="minorHAnsi" w:hAnsiTheme="minorHAnsi" w:cstheme="minorHAnsi"/>
          <w:sz w:val="22"/>
          <w:szCs w:val="22"/>
        </w:rPr>
        <w:t>96</w:t>
      </w:r>
      <w:r w:rsidRPr="00E23052">
        <w:rPr>
          <w:rFonts w:asciiTheme="minorHAnsi" w:hAnsiTheme="minorHAnsi" w:cstheme="minorHAnsi"/>
          <w:sz w:val="22"/>
          <w:szCs w:val="22"/>
        </w:rPr>
        <w:t xml:space="preserve">, e-mail: </w:t>
      </w:r>
      <w:hyperlink r:id="rId11" w:history="1">
        <w:r w:rsidRPr="00E23052">
          <w:rPr>
            <w:rStyle w:val="Hipercze"/>
            <w:rFonts w:asciiTheme="minorHAnsi" w:hAnsiTheme="minorHAnsi" w:cstheme="minorHAnsi"/>
            <w:color w:val="auto"/>
            <w:sz w:val="22"/>
            <w:szCs w:val="22"/>
            <w:u w:val="none"/>
          </w:rPr>
          <w:t>zp@mpgk.mielec.pl</w:t>
        </w:r>
      </w:hyperlink>
      <w:r w:rsidRPr="00E23052">
        <w:rPr>
          <w:rFonts w:asciiTheme="minorHAnsi" w:hAnsiTheme="minorHAnsi" w:cstheme="minorHAnsi"/>
          <w:sz w:val="22"/>
          <w:szCs w:val="22"/>
        </w:rPr>
        <w:t>.</w:t>
      </w:r>
    </w:p>
    <w:p w14:paraId="516D7613" w14:textId="1F853342" w:rsidR="002D3C3D" w:rsidRPr="00036361" w:rsidRDefault="002D3C3D" w:rsidP="00166F6C">
      <w:pPr>
        <w:pStyle w:val="Akapitzlist"/>
        <w:numPr>
          <w:ilvl w:val="0"/>
          <w:numId w:val="25"/>
        </w:numPr>
        <w:tabs>
          <w:tab w:val="left" w:pos="426"/>
        </w:tabs>
        <w:spacing w:line="360" w:lineRule="auto"/>
        <w:ind w:left="284" w:hanging="284"/>
        <w:jc w:val="both"/>
        <w:rPr>
          <w:rFonts w:ascii="Calibri" w:hAnsi="Calibri" w:cs="Arial"/>
          <w:b/>
          <w:sz w:val="23"/>
          <w:szCs w:val="23"/>
        </w:rPr>
      </w:pPr>
      <w:r w:rsidRPr="00036361">
        <w:rPr>
          <w:rFonts w:ascii="Calibri" w:hAnsi="Calibri" w:cs="Arial"/>
          <w:b/>
          <w:sz w:val="23"/>
          <w:szCs w:val="23"/>
        </w:rPr>
        <w:t>Załączniki.</w:t>
      </w:r>
    </w:p>
    <w:p w14:paraId="6F579F6D" w14:textId="77777777" w:rsidR="002D3C3D" w:rsidRPr="00A9097D" w:rsidRDefault="002D3C3D" w:rsidP="002D3C3D">
      <w:pPr>
        <w:numPr>
          <w:ilvl w:val="0"/>
          <w:numId w:val="6"/>
        </w:numPr>
        <w:tabs>
          <w:tab w:val="left" w:pos="375"/>
        </w:tabs>
        <w:spacing w:line="360" w:lineRule="auto"/>
        <w:ind w:left="567"/>
        <w:jc w:val="both"/>
        <w:rPr>
          <w:rFonts w:ascii="Calibri" w:hAnsi="Calibri" w:cs="Arial"/>
          <w:sz w:val="23"/>
          <w:szCs w:val="23"/>
        </w:rPr>
      </w:pPr>
      <w:r w:rsidRPr="00A9097D">
        <w:rPr>
          <w:rFonts w:ascii="Calibri" w:hAnsi="Calibri" w:cs="Arial"/>
          <w:sz w:val="23"/>
          <w:szCs w:val="23"/>
        </w:rPr>
        <w:t>Formularz cenowy – Załącznik Nr 1.</w:t>
      </w:r>
    </w:p>
    <w:p w14:paraId="0F8C015A" w14:textId="77777777" w:rsidR="002D3C3D" w:rsidRDefault="002D3C3D" w:rsidP="002D3C3D">
      <w:pPr>
        <w:numPr>
          <w:ilvl w:val="0"/>
          <w:numId w:val="6"/>
        </w:numPr>
        <w:tabs>
          <w:tab w:val="left" w:pos="375"/>
        </w:tabs>
        <w:spacing w:line="360" w:lineRule="auto"/>
        <w:ind w:left="567"/>
        <w:jc w:val="both"/>
        <w:rPr>
          <w:rFonts w:ascii="Calibri" w:hAnsi="Calibri" w:cs="Arial"/>
          <w:sz w:val="23"/>
          <w:szCs w:val="23"/>
        </w:rPr>
      </w:pPr>
      <w:r w:rsidRPr="00A9097D">
        <w:rPr>
          <w:rFonts w:ascii="Calibri" w:hAnsi="Calibri" w:cs="Arial"/>
          <w:sz w:val="23"/>
          <w:szCs w:val="23"/>
        </w:rPr>
        <w:t>Wzór umowy – Załącznik Nr 2.</w:t>
      </w:r>
    </w:p>
    <w:p w14:paraId="091C8AC7" w14:textId="77777777" w:rsidR="002D3C3D" w:rsidRDefault="002D3C3D" w:rsidP="002D3C3D">
      <w:pPr>
        <w:numPr>
          <w:ilvl w:val="0"/>
          <w:numId w:val="6"/>
        </w:numPr>
        <w:tabs>
          <w:tab w:val="left" w:pos="375"/>
        </w:tabs>
        <w:spacing w:line="360" w:lineRule="auto"/>
        <w:ind w:left="567"/>
        <w:jc w:val="both"/>
        <w:rPr>
          <w:rFonts w:ascii="Calibri" w:hAnsi="Calibri" w:cs="Arial"/>
          <w:sz w:val="23"/>
          <w:szCs w:val="23"/>
        </w:rPr>
      </w:pPr>
      <w:r>
        <w:rPr>
          <w:rFonts w:ascii="Calibri" w:hAnsi="Calibri" w:cs="Arial"/>
          <w:sz w:val="23"/>
          <w:szCs w:val="23"/>
        </w:rPr>
        <w:t>Klauzula informacyjna RODO – załącznik do umowy.</w:t>
      </w:r>
    </w:p>
    <w:p w14:paraId="6EB92ABA" w14:textId="77777777" w:rsidR="00B05359" w:rsidRDefault="00B05359" w:rsidP="00B05359">
      <w:pPr>
        <w:tabs>
          <w:tab w:val="left" w:pos="374"/>
        </w:tabs>
        <w:spacing w:line="360" w:lineRule="auto"/>
        <w:jc w:val="both"/>
        <w:rPr>
          <w:rFonts w:asciiTheme="minorHAnsi" w:hAnsiTheme="minorHAnsi" w:cstheme="minorHAnsi"/>
          <w:b/>
          <w:bCs/>
          <w:color w:val="000000"/>
        </w:rPr>
      </w:pPr>
    </w:p>
    <w:p w14:paraId="0056DF27" w14:textId="77777777" w:rsidR="00B05359" w:rsidRDefault="00B05359" w:rsidP="00B05359">
      <w:pPr>
        <w:tabs>
          <w:tab w:val="left" w:pos="374"/>
        </w:tabs>
        <w:spacing w:line="360" w:lineRule="auto"/>
        <w:jc w:val="both"/>
        <w:rPr>
          <w:rFonts w:asciiTheme="minorHAnsi" w:hAnsiTheme="minorHAnsi" w:cstheme="minorHAnsi"/>
          <w:b/>
          <w:bCs/>
          <w:color w:val="000000"/>
        </w:rPr>
      </w:pPr>
    </w:p>
    <w:p w14:paraId="7645A52D" w14:textId="77777777" w:rsidR="00B05359" w:rsidRPr="000D3337" w:rsidRDefault="002D3C3D" w:rsidP="00B05359">
      <w:pPr>
        <w:pStyle w:val="Nagwek"/>
        <w:jc w:val="right"/>
        <w:rPr>
          <w:rFonts w:asciiTheme="minorHAnsi" w:hAnsiTheme="minorHAnsi" w:cstheme="minorHAnsi"/>
          <w:b/>
          <w:sz w:val="22"/>
          <w:szCs w:val="22"/>
        </w:rPr>
      </w:pPr>
      <w:r w:rsidRPr="00746409">
        <w:rPr>
          <w:rFonts w:asciiTheme="minorHAnsi" w:hAnsiTheme="minorHAnsi" w:cstheme="minorHAnsi"/>
          <w:b/>
          <w:bCs/>
          <w:color w:val="000000"/>
        </w:rPr>
        <w:br w:type="page"/>
      </w:r>
      <w:bookmarkEnd w:id="1"/>
      <w:r w:rsidR="00B05359" w:rsidRPr="00AB703E">
        <w:rPr>
          <w:rFonts w:asciiTheme="minorHAnsi" w:hAnsiTheme="minorHAnsi" w:cstheme="minorHAnsi"/>
          <w:b/>
          <w:sz w:val="18"/>
          <w:szCs w:val="18"/>
        </w:rPr>
        <w:lastRenderedPageBreak/>
        <w:t>Załącznik Nr 1 do zapytania ofertowego</w:t>
      </w:r>
    </w:p>
    <w:p w14:paraId="68DEABE0" w14:textId="77777777" w:rsidR="00B05359" w:rsidRPr="000D3337" w:rsidRDefault="00B05359" w:rsidP="00B05359">
      <w:pPr>
        <w:autoSpaceDE w:val="0"/>
        <w:autoSpaceDN w:val="0"/>
        <w:adjustRightInd w:val="0"/>
        <w:jc w:val="center"/>
        <w:rPr>
          <w:rFonts w:asciiTheme="minorHAnsi" w:hAnsiTheme="minorHAnsi" w:cstheme="minorHAnsi"/>
          <w:b/>
          <w:bCs/>
          <w:sz w:val="22"/>
          <w:szCs w:val="22"/>
        </w:rPr>
      </w:pPr>
    </w:p>
    <w:p w14:paraId="4174AC62" w14:textId="77777777" w:rsidR="00B05359" w:rsidRPr="000D3337" w:rsidRDefault="00B05359" w:rsidP="00B05359">
      <w:pPr>
        <w:autoSpaceDE w:val="0"/>
        <w:autoSpaceDN w:val="0"/>
        <w:adjustRightInd w:val="0"/>
        <w:jc w:val="center"/>
        <w:rPr>
          <w:rFonts w:asciiTheme="minorHAnsi" w:hAnsiTheme="minorHAnsi" w:cstheme="minorHAnsi"/>
          <w:b/>
          <w:bCs/>
          <w:sz w:val="22"/>
          <w:szCs w:val="22"/>
        </w:rPr>
      </w:pPr>
      <w:r w:rsidRPr="000D3337">
        <w:rPr>
          <w:rFonts w:asciiTheme="minorHAnsi" w:hAnsiTheme="minorHAnsi" w:cstheme="minorHAnsi"/>
          <w:b/>
          <w:bCs/>
          <w:sz w:val="22"/>
          <w:szCs w:val="22"/>
        </w:rPr>
        <w:t>FORMULARZ CENOWY</w:t>
      </w:r>
    </w:p>
    <w:p w14:paraId="3405F6AE" w14:textId="039C5B1D" w:rsidR="00B05359" w:rsidRPr="000D3337" w:rsidRDefault="00B05359" w:rsidP="00B05359">
      <w:pPr>
        <w:tabs>
          <w:tab w:val="left" w:pos="8917"/>
        </w:tabs>
        <w:spacing w:line="276" w:lineRule="auto"/>
        <w:ind w:right="141"/>
        <w:jc w:val="center"/>
        <w:rPr>
          <w:rFonts w:asciiTheme="minorHAnsi" w:eastAsia="Times New Roman" w:hAnsiTheme="minorHAnsi" w:cstheme="minorHAnsi"/>
          <w:b/>
          <w:kern w:val="0"/>
          <w:sz w:val="22"/>
          <w:szCs w:val="22"/>
        </w:rPr>
      </w:pPr>
      <w:r w:rsidRPr="000D3337">
        <w:rPr>
          <w:rFonts w:asciiTheme="minorHAnsi" w:hAnsiTheme="minorHAnsi" w:cstheme="minorHAnsi"/>
          <w:b/>
          <w:bCs/>
          <w:sz w:val="22"/>
          <w:szCs w:val="22"/>
        </w:rPr>
        <w:t xml:space="preserve">na </w:t>
      </w:r>
      <w:r w:rsidRPr="000D3337">
        <w:rPr>
          <w:rFonts w:asciiTheme="minorHAnsi" w:hAnsiTheme="minorHAnsi" w:cstheme="minorHAnsi"/>
          <w:b/>
          <w:sz w:val="22"/>
          <w:szCs w:val="22"/>
        </w:rPr>
        <w:t>„</w:t>
      </w:r>
      <w:r w:rsidR="00AB703E">
        <w:rPr>
          <w:rFonts w:asciiTheme="minorHAnsi" w:hAnsiTheme="minorHAnsi" w:cstheme="minorHAnsi"/>
          <w:b/>
          <w:sz w:val="22"/>
          <w:szCs w:val="22"/>
        </w:rPr>
        <w:t>Zakup i dostawę roślin</w:t>
      </w:r>
      <w:r w:rsidRPr="000D3337">
        <w:rPr>
          <w:rFonts w:asciiTheme="minorHAnsi" w:hAnsiTheme="minorHAnsi" w:cstheme="minorHAnsi"/>
          <w:b/>
          <w:sz w:val="22"/>
          <w:szCs w:val="22"/>
        </w:rPr>
        <w:t>”</w:t>
      </w:r>
    </w:p>
    <w:p w14:paraId="63D54B33" w14:textId="0DBFEA3A" w:rsidR="00B05359" w:rsidRPr="000D3337" w:rsidRDefault="00343815" w:rsidP="00B05359">
      <w:pPr>
        <w:spacing w:line="276" w:lineRule="auto"/>
        <w:jc w:val="center"/>
        <w:rPr>
          <w:rFonts w:asciiTheme="minorHAnsi" w:hAnsiTheme="minorHAnsi" w:cstheme="minorHAnsi"/>
          <w:b/>
          <w:kern w:val="2"/>
          <w:sz w:val="22"/>
          <w:szCs w:val="22"/>
        </w:rPr>
      </w:pPr>
      <w:r w:rsidRPr="000D3337">
        <w:rPr>
          <w:rFonts w:asciiTheme="minorHAnsi" w:hAnsiTheme="minorHAnsi" w:cstheme="minorHAnsi"/>
          <w:b/>
          <w:sz w:val="22"/>
          <w:szCs w:val="22"/>
        </w:rPr>
        <w:t xml:space="preserve">Nr postępowania: </w:t>
      </w:r>
      <w:r w:rsidR="00DE7B82">
        <w:rPr>
          <w:rFonts w:asciiTheme="minorHAnsi" w:hAnsiTheme="minorHAnsi" w:cstheme="minorHAnsi"/>
          <w:b/>
          <w:sz w:val="22"/>
          <w:szCs w:val="22"/>
        </w:rPr>
        <w:t>31</w:t>
      </w:r>
      <w:r w:rsidRPr="000D3337">
        <w:rPr>
          <w:rFonts w:asciiTheme="minorHAnsi" w:hAnsiTheme="minorHAnsi" w:cstheme="minorHAnsi"/>
          <w:b/>
          <w:sz w:val="22"/>
          <w:szCs w:val="22"/>
        </w:rPr>
        <w:t>/ZP-</w:t>
      </w:r>
      <w:r w:rsidR="00E95C56">
        <w:rPr>
          <w:rFonts w:asciiTheme="minorHAnsi" w:hAnsiTheme="minorHAnsi" w:cstheme="minorHAnsi"/>
          <w:b/>
          <w:sz w:val="22"/>
          <w:szCs w:val="22"/>
        </w:rPr>
        <w:t>J</w:t>
      </w:r>
      <w:r w:rsidR="00B05359" w:rsidRPr="000D3337">
        <w:rPr>
          <w:rFonts w:asciiTheme="minorHAnsi" w:hAnsiTheme="minorHAnsi" w:cstheme="minorHAnsi"/>
          <w:b/>
          <w:sz w:val="22"/>
          <w:szCs w:val="22"/>
        </w:rPr>
        <w:t>/202</w:t>
      </w:r>
      <w:r w:rsidR="006F45CB">
        <w:rPr>
          <w:rFonts w:asciiTheme="minorHAnsi" w:hAnsiTheme="minorHAnsi" w:cstheme="minorHAnsi"/>
          <w:b/>
          <w:sz w:val="22"/>
          <w:szCs w:val="22"/>
        </w:rPr>
        <w:t>6</w:t>
      </w:r>
    </w:p>
    <w:tbl>
      <w:tblPr>
        <w:tblW w:w="9850" w:type="dxa"/>
        <w:tblInd w:w="-357" w:type="dxa"/>
        <w:tblLayout w:type="fixed"/>
        <w:tblCellMar>
          <w:top w:w="55" w:type="dxa"/>
          <w:left w:w="55" w:type="dxa"/>
          <w:bottom w:w="55" w:type="dxa"/>
          <w:right w:w="55" w:type="dxa"/>
        </w:tblCellMar>
        <w:tblLook w:val="04A0" w:firstRow="1" w:lastRow="0" w:firstColumn="1" w:lastColumn="0" w:noHBand="0" w:noVBand="1"/>
      </w:tblPr>
      <w:tblGrid>
        <w:gridCol w:w="3529"/>
        <w:gridCol w:w="6321"/>
      </w:tblGrid>
      <w:tr w:rsidR="000D3337" w:rsidRPr="000D3337" w14:paraId="6A497B42" w14:textId="77777777" w:rsidTr="00BB06B5">
        <w:tc>
          <w:tcPr>
            <w:tcW w:w="3529" w:type="dxa"/>
            <w:tcBorders>
              <w:top w:val="single" w:sz="4" w:space="0" w:color="000000"/>
              <w:left w:val="single" w:sz="4" w:space="0" w:color="000000"/>
              <w:bottom w:val="single" w:sz="2" w:space="0" w:color="000000"/>
              <w:right w:val="nil"/>
            </w:tcBorders>
            <w:shd w:val="clear" w:color="auto" w:fill="E6E6E6"/>
            <w:hideMark/>
          </w:tcPr>
          <w:p w14:paraId="08B2C324" w14:textId="77777777" w:rsidR="00B05359" w:rsidRPr="000D3337" w:rsidRDefault="00B05359" w:rsidP="00282E67">
            <w:pPr>
              <w:snapToGrid w:val="0"/>
              <w:spacing w:line="100" w:lineRule="atLeast"/>
              <w:ind w:right="-2"/>
              <w:rPr>
                <w:rFonts w:ascii="Calibri" w:hAnsi="Calibri" w:cs="Calibri"/>
                <w:b/>
                <w:sz w:val="20"/>
                <w:szCs w:val="20"/>
              </w:rPr>
            </w:pPr>
            <w:r w:rsidRPr="000D3337">
              <w:rPr>
                <w:rFonts w:ascii="Calibri" w:hAnsi="Calibri" w:cs="Calibri"/>
                <w:b/>
                <w:iCs/>
                <w:sz w:val="20"/>
                <w:szCs w:val="20"/>
              </w:rPr>
              <w:t>Pełna nazwa firmy</w:t>
            </w:r>
            <w:r w:rsidRPr="000D3337">
              <w:rPr>
                <w:rFonts w:ascii="Arial" w:eastAsia="Times New Roman" w:hAnsi="Arial"/>
                <w:sz w:val="20"/>
                <w:szCs w:val="20"/>
                <w:vertAlign w:val="superscript"/>
                <w:lang w:val="de-DE"/>
              </w:rPr>
              <w:footnoteReference w:id="1"/>
            </w:r>
            <w:r w:rsidRPr="000D3337">
              <w:rPr>
                <w:rFonts w:ascii="Calibri" w:hAnsi="Calibri" w:cs="Calibri"/>
                <w:b/>
                <w:iCs/>
                <w:sz w:val="20"/>
                <w:szCs w:val="20"/>
              </w:rPr>
              <w:t>:</w:t>
            </w:r>
          </w:p>
        </w:tc>
        <w:tc>
          <w:tcPr>
            <w:tcW w:w="6321" w:type="dxa"/>
            <w:tcBorders>
              <w:top w:val="single" w:sz="4" w:space="0" w:color="000000"/>
              <w:left w:val="single" w:sz="2" w:space="0" w:color="000000"/>
              <w:bottom w:val="single" w:sz="2" w:space="0" w:color="000000"/>
              <w:right w:val="single" w:sz="4" w:space="0" w:color="000000"/>
            </w:tcBorders>
          </w:tcPr>
          <w:p w14:paraId="4CF4E6DD" w14:textId="77777777" w:rsidR="00B05359" w:rsidRPr="000D3337" w:rsidRDefault="00B05359" w:rsidP="00282E67">
            <w:pPr>
              <w:pStyle w:val="Zawartotabeli"/>
              <w:snapToGrid w:val="0"/>
              <w:rPr>
                <w:rFonts w:ascii="Calibri" w:hAnsi="Calibri" w:cs="Calibri"/>
                <w:sz w:val="20"/>
                <w:szCs w:val="20"/>
              </w:rPr>
            </w:pPr>
          </w:p>
        </w:tc>
      </w:tr>
      <w:tr w:rsidR="000D3337" w:rsidRPr="000D3337" w14:paraId="088C6CD4" w14:textId="77777777" w:rsidTr="00BB06B5">
        <w:tc>
          <w:tcPr>
            <w:tcW w:w="3529" w:type="dxa"/>
            <w:tcBorders>
              <w:top w:val="nil"/>
              <w:left w:val="single" w:sz="4" w:space="0" w:color="000000"/>
              <w:bottom w:val="single" w:sz="2" w:space="0" w:color="000000"/>
              <w:right w:val="nil"/>
            </w:tcBorders>
            <w:shd w:val="clear" w:color="auto" w:fill="E6E6E6"/>
            <w:hideMark/>
          </w:tcPr>
          <w:p w14:paraId="200A7E0D" w14:textId="77777777" w:rsidR="00B05359" w:rsidRPr="000D3337" w:rsidRDefault="00B05359" w:rsidP="00282E67">
            <w:pPr>
              <w:snapToGrid w:val="0"/>
              <w:spacing w:line="100" w:lineRule="atLeast"/>
              <w:ind w:right="-2"/>
              <w:rPr>
                <w:rFonts w:ascii="Calibri" w:hAnsi="Calibri" w:cs="Calibri"/>
                <w:b/>
                <w:sz w:val="20"/>
                <w:szCs w:val="20"/>
              </w:rPr>
            </w:pPr>
            <w:r w:rsidRPr="000D3337">
              <w:rPr>
                <w:rFonts w:ascii="Calibri" w:hAnsi="Calibri" w:cs="Calibri"/>
                <w:b/>
                <w:iCs/>
                <w:sz w:val="20"/>
                <w:szCs w:val="20"/>
              </w:rPr>
              <w:t>Dokładny adres:</w:t>
            </w:r>
          </w:p>
        </w:tc>
        <w:tc>
          <w:tcPr>
            <w:tcW w:w="6321" w:type="dxa"/>
            <w:tcBorders>
              <w:top w:val="nil"/>
              <w:left w:val="single" w:sz="2" w:space="0" w:color="000000"/>
              <w:bottom w:val="single" w:sz="2" w:space="0" w:color="000000"/>
              <w:right w:val="single" w:sz="4" w:space="0" w:color="000000"/>
            </w:tcBorders>
          </w:tcPr>
          <w:p w14:paraId="4D9281DA" w14:textId="77777777" w:rsidR="00B05359" w:rsidRPr="000D3337" w:rsidRDefault="00B05359" w:rsidP="00282E67">
            <w:pPr>
              <w:pStyle w:val="Zawartotabeli"/>
              <w:snapToGrid w:val="0"/>
              <w:rPr>
                <w:rFonts w:ascii="Calibri" w:hAnsi="Calibri" w:cs="Calibri"/>
                <w:sz w:val="20"/>
                <w:szCs w:val="20"/>
              </w:rPr>
            </w:pPr>
          </w:p>
        </w:tc>
      </w:tr>
      <w:tr w:rsidR="000D3337" w:rsidRPr="000D3337" w14:paraId="41DA4AF9" w14:textId="77777777" w:rsidTr="00BB06B5">
        <w:tc>
          <w:tcPr>
            <w:tcW w:w="3529" w:type="dxa"/>
            <w:tcBorders>
              <w:top w:val="nil"/>
              <w:left w:val="single" w:sz="4" w:space="0" w:color="000000"/>
              <w:bottom w:val="single" w:sz="2" w:space="0" w:color="000000"/>
              <w:right w:val="nil"/>
            </w:tcBorders>
            <w:shd w:val="clear" w:color="auto" w:fill="E6E6E6"/>
            <w:hideMark/>
          </w:tcPr>
          <w:p w14:paraId="0E37B252" w14:textId="77777777" w:rsidR="00B05359" w:rsidRPr="000D3337" w:rsidRDefault="00B05359" w:rsidP="00282E67">
            <w:pPr>
              <w:snapToGrid w:val="0"/>
              <w:spacing w:line="100" w:lineRule="atLeast"/>
              <w:ind w:right="-2"/>
              <w:rPr>
                <w:rFonts w:ascii="Calibri" w:hAnsi="Calibri" w:cs="Calibri"/>
                <w:b/>
                <w:sz w:val="20"/>
                <w:szCs w:val="20"/>
              </w:rPr>
            </w:pPr>
            <w:r w:rsidRPr="000D3337">
              <w:rPr>
                <w:rFonts w:ascii="Calibri" w:hAnsi="Calibri" w:cs="Calibri"/>
                <w:b/>
                <w:iCs/>
                <w:sz w:val="20"/>
                <w:szCs w:val="20"/>
              </w:rPr>
              <w:t>NIP:</w:t>
            </w:r>
          </w:p>
        </w:tc>
        <w:tc>
          <w:tcPr>
            <w:tcW w:w="6321" w:type="dxa"/>
            <w:tcBorders>
              <w:top w:val="nil"/>
              <w:left w:val="single" w:sz="2" w:space="0" w:color="000000"/>
              <w:bottom w:val="single" w:sz="2" w:space="0" w:color="000000"/>
              <w:right w:val="single" w:sz="4" w:space="0" w:color="000000"/>
            </w:tcBorders>
          </w:tcPr>
          <w:p w14:paraId="09C0BB33" w14:textId="77777777" w:rsidR="00B05359" w:rsidRPr="000D3337" w:rsidRDefault="00B05359" w:rsidP="00282E67">
            <w:pPr>
              <w:pStyle w:val="Zawartotabeli"/>
              <w:snapToGrid w:val="0"/>
              <w:rPr>
                <w:rFonts w:ascii="Calibri" w:hAnsi="Calibri" w:cs="Calibri"/>
                <w:sz w:val="20"/>
                <w:szCs w:val="20"/>
              </w:rPr>
            </w:pPr>
          </w:p>
        </w:tc>
      </w:tr>
      <w:tr w:rsidR="000D3337" w:rsidRPr="000D3337" w14:paraId="67890184" w14:textId="77777777" w:rsidTr="00BB06B5">
        <w:tc>
          <w:tcPr>
            <w:tcW w:w="3529" w:type="dxa"/>
            <w:tcBorders>
              <w:top w:val="nil"/>
              <w:left w:val="single" w:sz="4" w:space="0" w:color="000000"/>
              <w:bottom w:val="single" w:sz="2" w:space="0" w:color="000000"/>
              <w:right w:val="nil"/>
            </w:tcBorders>
            <w:shd w:val="clear" w:color="auto" w:fill="E6E6E6"/>
            <w:hideMark/>
          </w:tcPr>
          <w:p w14:paraId="6E7B1C2E" w14:textId="77777777" w:rsidR="00B05359" w:rsidRPr="000D3337" w:rsidRDefault="00B05359" w:rsidP="00282E67">
            <w:pPr>
              <w:snapToGrid w:val="0"/>
              <w:spacing w:line="100" w:lineRule="atLeast"/>
              <w:ind w:right="-2"/>
              <w:rPr>
                <w:rFonts w:ascii="Calibri" w:hAnsi="Calibri" w:cs="Calibri"/>
                <w:b/>
                <w:sz w:val="20"/>
                <w:szCs w:val="20"/>
              </w:rPr>
            </w:pPr>
            <w:r w:rsidRPr="000D3337">
              <w:rPr>
                <w:rFonts w:ascii="Calibri" w:hAnsi="Calibri" w:cs="Calibri"/>
                <w:b/>
                <w:iCs/>
                <w:sz w:val="20"/>
                <w:szCs w:val="20"/>
              </w:rPr>
              <w:t>Regon:</w:t>
            </w:r>
          </w:p>
        </w:tc>
        <w:tc>
          <w:tcPr>
            <w:tcW w:w="6321" w:type="dxa"/>
            <w:tcBorders>
              <w:top w:val="nil"/>
              <w:left w:val="single" w:sz="2" w:space="0" w:color="000000"/>
              <w:bottom w:val="single" w:sz="2" w:space="0" w:color="000000"/>
              <w:right w:val="single" w:sz="4" w:space="0" w:color="000000"/>
            </w:tcBorders>
          </w:tcPr>
          <w:p w14:paraId="03F4F5DE" w14:textId="77777777" w:rsidR="00B05359" w:rsidRPr="000D3337" w:rsidRDefault="00B05359" w:rsidP="00282E67">
            <w:pPr>
              <w:pStyle w:val="Zawartotabeli"/>
              <w:snapToGrid w:val="0"/>
              <w:rPr>
                <w:rFonts w:ascii="Calibri" w:hAnsi="Calibri" w:cs="Calibri"/>
                <w:sz w:val="20"/>
                <w:szCs w:val="20"/>
              </w:rPr>
            </w:pPr>
          </w:p>
        </w:tc>
      </w:tr>
      <w:tr w:rsidR="000D3337" w:rsidRPr="000D3337" w14:paraId="253E2FF0" w14:textId="77777777" w:rsidTr="00BB06B5">
        <w:tc>
          <w:tcPr>
            <w:tcW w:w="3529" w:type="dxa"/>
            <w:tcBorders>
              <w:top w:val="nil"/>
              <w:left w:val="single" w:sz="4" w:space="0" w:color="000000"/>
              <w:bottom w:val="single" w:sz="2" w:space="0" w:color="000000"/>
              <w:right w:val="nil"/>
            </w:tcBorders>
            <w:shd w:val="clear" w:color="auto" w:fill="E6E6E6"/>
            <w:hideMark/>
          </w:tcPr>
          <w:p w14:paraId="0E0C03D1" w14:textId="77777777" w:rsidR="00B05359" w:rsidRPr="000D3337" w:rsidRDefault="00B05359" w:rsidP="00282E67">
            <w:pPr>
              <w:snapToGrid w:val="0"/>
              <w:spacing w:line="100" w:lineRule="atLeast"/>
              <w:ind w:right="-2"/>
              <w:rPr>
                <w:rFonts w:ascii="Calibri" w:hAnsi="Calibri" w:cs="Calibri"/>
                <w:b/>
                <w:sz w:val="20"/>
                <w:szCs w:val="20"/>
              </w:rPr>
            </w:pPr>
            <w:r w:rsidRPr="000D3337">
              <w:rPr>
                <w:rFonts w:ascii="Calibri" w:hAnsi="Calibri" w:cs="Calibri"/>
                <w:b/>
                <w:iCs/>
                <w:sz w:val="20"/>
                <w:szCs w:val="20"/>
              </w:rPr>
              <w:t>Nr telefonu i faksu:</w:t>
            </w:r>
          </w:p>
        </w:tc>
        <w:tc>
          <w:tcPr>
            <w:tcW w:w="6321" w:type="dxa"/>
            <w:tcBorders>
              <w:top w:val="nil"/>
              <w:left w:val="single" w:sz="2" w:space="0" w:color="000000"/>
              <w:bottom w:val="single" w:sz="2" w:space="0" w:color="000000"/>
              <w:right w:val="single" w:sz="4" w:space="0" w:color="000000"/>
            </w:tcBorders>
          </w:tcPr>
          <w:p w14:paraId="7DFB1AC0" w14:textId="77777777" w:rsidR="00B05359" w:rsidRPr="000D3337" w:rsidRDefault="00B05359" w:rsidP="00282E67">
            <w:pPr>
              <w:pStyle w:val="Zawartotabeli"/>
              <w:snapToGrid w:val="0"/>
              <w:rPr>
                <w:rFonts w:ascii="Calibri" w:hAnsi="Calibri" w:cs="Calibri"/>
                <w:sz w:val="20"/>
                <w:szCs w:val="20"/>
              </w:rPr>
            </w:pPr>
          </w:p>
        </w:tc>
      </w:tr>
      <w:tr w:rsidR="000D3337" w:rsidRPr="000D3337" w14:paraId="59516DAB" w14:textId="77777777" w:rsidTr="00BB06B5">
        <w:tc>
          <w:tcPr>
            <w:tcW w:w="3529" w:type="dxa"/>
            <w:tcBorders>
              <w:top w:val="nil"/>
              <w:left w:val="single" w:sz="4" w:space="0" w:color="000000"/>
              <w:bottom w:val="single" w:sz="2" w:space="0" w:color="000000"/>
              <w:right w:val="nil"/>
            </w:tcBorders>
            <w:shd w:val="clear" w:color="auto" w:fill="E6E6E6"/>
            <w:hideMark/>
          </w:tcPr>
          <w:p w14:paraId="5DC1CB26" w14:textId="77777777" w:rsidR="00B05359" w:rsidRPr="000D3337" w:rsidRDefault="00B05359" w:rsidP="00282E67">
            <w:pPr>
              <w:snapToGrid w:val="0"/>
              <w:spacing w:line="100" w:lineRule="atLeast"/>
              <w:ind w:right="-2"/>
              <w:rPr>
                <w:rFonts w:ascii="Calibri" w:hAnsi="Calibri" w:cs="Calibri"/>
                <w:b/>
                <w:iCs/>
                <w:sz w:val="20"/>
                <w:szCs w:val="20"/>
              </w:rPr>
            </w:pPr>
            <w:r w:rsidRPr="000D3337">
              <w:rPr>
                <w:rFonts w:ascii="Calibri" w:hAnsi="Calibri" w:cs="Calibri"/>
                <w:b/>
                <w:iCs/>
                <w:sz w:val="20"/>
                <w:szCs w:val="20"/>
              </w:rPr>
              <w:t>Adres e-mail:</w:t>
            </w:r>
          </w:p>
        </w:tc>
        <w:tc>
          <w:tcPr>
            <w:tcW w:w="6321" w:type="dxa"/>
            <w:tcBorders>
              <w:top w:val="nil"/>
              <w:left w:val="single" w:sz="2" w:space="0" w:color="000000"/>
              <w:bottom w:val="single" w:sz="2" w:space="0" w:color="000000"/>
              <w:right w:val="single" w:sz="4" w:space="0" w:color="000000"/>
            </w:tcBorders>
          </w:tcPr>
          <w:p w14:paraId="6E9B5D26" w14:textId="77777777" w:rsidR="00B05359" w:rsidRPr="000D3337" w:rsidRDefault="00B05359" w:rsidP="00282E67">
            <w:pPr>
              <w:pStyle w:val="Zawartotabeli"/>
              <w:snapToGrid w:val="0"/>
              <w:rPr>
                <w:rFonts w:ascii="Calibri" w:hAnsi="Calibri" w:cs="Calibri"/>
                <w:sz w:val="20"/>
                <w:szCs w:val="20"/>
              </w:rPr>
            </w:pPr>
          </w:p>
        </w:tc>
      </w:tr>
      <w:tr w:rsidR="000D3337" w:rsidRPr="000D3337" w14:paraId="5ABAD870" w14:textId="77777777" w:rsidTr="00BB06B5">
        <w:tc>
          <w:tcPr>
            <w:tcW w:w="3529" w:type="dxa"/>
            <w:tcBorders>
              <w:top w:val="nil"/>
              <w:left w:val="single" w:sz="4" w:space="0" w:color="000000"/>
              <w:bottom w:val="single" w:sz="2" w:space="0" w:color="000000"/>
              <w:right w:val="nil"/>
            </w:tcBorders>
            <w:shd w:val="clear" w:color="auto" w:fill="E6E6E6"/>
            <w:hideMark/>
          </w:tcPr>
          <w:p w14:paraId="23E9247F" w14:textId="77777777" w:rsidR="00B05359" w:rsidRPr="000D3337" w:rsidRDefault="00B05359" w:rsidP="00282E67">
            <w:pPr>
              <w:snapToGrid w:val="0"/>
              <w:spacing w:line="100" w:lineRule="atLeast"/>
              <w:ind w:right="-2"/>
              <w:rPr>
                <w:rFonts w:ascii="Calibri" w:hAnsi="Calibri" w:cs="Calibri"/>
                <w:b/>
                <w:iCs/>
                <w:sz w:val="20"/>
                <w:szCs w:val="20"/>
              </w:rPr>
            </w:pPr>
            <w:r w:rsidRPr="000D3337">
              <w:rPr>
                <w:rFonts w:ascii="Calibri" w:hAnsi="Calibri" w:cs="Calibri"/>
                <w:b/>
                <w:iCs/>
                <w:sz w:val="20"/>
                <w:szCs w:val="20"/>
              </w:rPr>
              <w:t>PESEL</w:t>
            </w:r>
            <w:r w:rsidRPr="000D3337">
              <w:rPr>
                <w:rFonts w:ascii="Arial" w:eastAsia="Times New Roman" w:hAnsi="Arial"/>
                <w:sz w:val="20"/>
                <w:szCs w:val="20"/>
                <w:vertAlign w:val="superscript"/>
                <w:lang w:val="de-DE"/>
              </w:rPr>
              <w:footnoteReference w:id="2"/>
            </w:r>
          </w:p>
        </w:tc>
        <w:tc>
          <w:tcPr>
            <w:tcW w:w="6321" w:type="dxa"/>
            <w:tcBorders>
              <w:top w:val="nil"/>
              <w:left w:val="single" w:sz="2" w:space="0" w:color="000000"/>
              <w:bottom w:val="single" w:sz="2" w:space="0" w:color="000000"/>
              <w:right w:val="single" w:sz="4" w:space="0" w:color="000000"/>
            </w:tcBorders>
          </w:tcPr>
          <w:p w14:paraId="4229DAC7" w14:textId="77777777" w:rsidR="00B05359" w:rsidRPr="000D3337" w:rsidRDefault="00B05359" w:rsidP="00282E67">
            <w:pPr>
              <w:pStyle w:val="Zawartotabeli"/>
              <w:snapToGrid w:val="0"/>
              <w:rPr>
                <w:rFonts w:ascii="Calibri" w:hAnsi="Calibri" w:cs="Calibri"/>
                <w:sz w:val="20"/>
                <w:szCs w:val="20"/>
              </w:rPr>
            </w:pPr>
          </w:p>
        </w:tc>
      </w:tr>
      <w:tr w:rsidR="000D3337" w:rsidRPr="000D3337" w14:paraId="4CBC52DA" w14:textId="77777777" w:rsidTr="00BB06B5">
        <w:tc>
          <w:tcPr>
            <w:tcW w:w="3529" w:type="dxa"/>
            <w:tcBorders>
              <w:top w:val="nil"/>
              <w:left w:val="single" w:sz="4" w:space="0" w:color="000000"/>
              <w:bottom w:val="single" w:sz="2" w:space="0" w:color="000000"/>
              <w:right w:val="nil"/>
            </w:tcBorders>
            <w:shd w:val="clear" w:color="auto" w:fill="E6E6E6"/>
            <w:hideMark/>
          </w:tcPr>
          <w:p w14:paraId="4D0E19DA" w14:textId="77777777" w:rsidR="00B05359" w:rsidRPr="000D3337" w:rsidRDefault="00B05359" w:rsidP="00282E67">
            <w:pPr>
              <w:snapToGrid w:val="0"/>
              <w:spacing w:line="100" w:lineRule="atLeast"/>
              <w:ind w:right="565"/>
              <w:rPr>
                <w:rFonts w:ascii="Calibri" w:hAnsi="Calibri" w:cs="Calibri"/>
                <w:b/>
                <w:sz w:val="20"/>
                <w:szCs w:val="20"/>
              </w:rPr>
            </w:pPr>
            <w:r w:rsidRPr="000D3337">
              <w:rPr>
                <w:rFonts w:ascii="Calibri" w:hAnsi="Calibri" w:cs="Calibri"/>
                <w:b/>
                <w:sz w:val="20"/>
                <w:szCs w:val="20"/>
              </w:rPr>
              <w:t>Adres zamieszkania</w:t>
            </w:r>
          </w:p>
        </w:tc>
        <w:tc>
          <w:tcPr>
            <w:tcW w:w="6321" w:type="dxa"/>
            <w:tcBorders>
              <w:top w:val="nil"/>
              <w:left w:val="single" w:sz="2" w:space="0" w:color="000000"/>
              <w:bottom w:val="single" w:sz="2" w:space="0" w:color="000000"/>
              <w:right w:val="single" w:sz="4" w:space="0" w:color="000000"/>
            </w:tcBorders>
          </w:tcPr>
          <w:p w14:paraId="31029FE1" w14:textId="77777777" w:rsidR="00B05359" w:rsidRPr="000D3337" w:rsidRDefault="00B05359" w:rsidP="00282E67">
            <w:pPr>
              <w:pStyle w:val="Zawartotabeli"/>
              <w:snapToGrid w:val="0"/>
              <w:rPr>
                <w:rFonts w:ascii="Calibri" w:hAnsi="Calibri" w:cs="Calibri"/>
                <w:sz w:val="20"/>
                <w:szCs w:val="20"/>
              </w:rPr>
            </w:pPr>
          </w:p>
        </w:tc>
      </w:tr>
    </w:tbl>
    <w:p w14:paraId="6FC36669" w14:textId="77777777" w:rsidR="00B05359" w:rsidRPr="000D3337" w:rsidRDefault="00B05359" w:rsidP="00B05359">
      <w:pPr>
        <w:pStyle w:val="Tekstpodstawowy"/>
        <w:spacing w:after="0"/>
        <w:jc w:val="both"/>
        <w:rPr>
          <w:rFonts w:ascii="Calibri" w:hAnsi="Calibri" w:cs="Calibri"/>
          <w:kern w:val="2"/>
          <w:sz w:val="22"/>
          <w:szCs w:val="22"/>
        </w:rPr>
      </w:pPr>
    </w:p>
    <w:p w14:paraId="42ACE7C3" w14:textId="1D685488" w:rsidR="00DF0ACA" w:rsidRPr="000D3337" w:rsidRDefault="00B05359" w:rsidP="007E7F10">
      <w:pPr>
        <w:pStyle w:val="Tekstpodstawowy"/>
        <w:jc w:val="both"/>
        <w:rPr>
          <w:rFonts w:ascii="Calibri" w:hAnsi="Calibri" w:cs="Calibri"/>
          <w:sz w:val="21"/>
          <w:szCs w:val="21"/>
        </w:rPr>
      </w:pPr>
      <w:r w:rsidRPr="000D3337">
        <w:rPr>
          <w:rFonts w:ascii="Calibri" w:hAnsi="Calibri" w:cs="Calibri"/>
          <w:sz w:val="21"/>
          <w:szCs w:val="21"/>
        </w:rPr>
        <w:t>Oferujemy wykonanie przedmiotu zamówienia zgodnie z zapytaniem ofertowym za cenę jak niżej:</w:t>
      </w:r>
    </w:p>
    <w:tbl>
      <w:tblPr>
        <w:tblStyle w:val="Tabela-Siatka"/>
        <w:tblW w:w="10348" w:type="dxa"/>
        <w:tblInd w:w="-724" w:type="dxa"/>
        <w:tblLayout w:type="fixed"/>
        <w:tblLook w:val="04A0" w:firstRow="1" w:lastRow="0" w:firstColumn="1" w:lastColumn="0" w:noHBand="0" w:noVBand="1"/>
      </w:tblPr>
      <w:tblGrid>
        <w:gridCol w:w="567"/>
        <w:gridCol w:w="3544"/>
        <w:gridCol w:w="1418"/>
        <w:gridCol w:w="992"/>
        <w:gridCol w:w="1559"/>
        <w:gridCol w:w="567"/>
        <w:gridCol w:w="1701"/>
      </w:tblGrid>
      <w:tr w:rsidR="00E95C56" w:rsidRPr="00BD3159" w14:paraId="014B6FC7" w14:textId="77777777" w:rsidTr="00E95C56">
        <w:trPr>
          <w:trHeight w:val="850"/>
        </w:trPr>
        <w:tc>
          <w:tcPr>
            <w:tcW w:w="56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4FD09C82" w14:textId="54B57902" w:rsidR="00E95C56" w:rsidRPr="003919CF" w:rsidRDefault="00E95C56" w:rsidP="00E95C56">
            <w:pPr>
              <w:contextualSpacing/>
              <w:jc w:val="center"/>
              <w:rPr>
                <w:rFonts w:asciiTheme="minorHAnsi" w:eastAsia="Calibri" w:hAnsiTheme="minorHAnsi" w:cstheme="minorHAnsi"/>
                <w:b/>
                <w:bCs/>
                <w:sz w:val="20"/>
                <w:szCs w:val="20"/>
              </w:rPr>
            </w:pPr>
            <w:r w:rsidRPr="00DF0ACA">
              <w:rPr>
                <w:rFonts w:asciiTheme="minorHAnsi" w:eastAsia="Calibri" w:hAnsiTheme="minorHAnsi" w:cstheme="minorHAnsi"/>
                <w:b/>
                <w:bCs/>
                <w:sz w:val="22"/>
                <w:szCs w:val="22"/>
              </w:rPr>
              <w:t>Lp.</w:t>
            </w:r>
          </w:p>
        </w:tc>
        <w:tc>
          <w:tcPr>
            <w:tcW w:w="3544"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1111500" w14:textId="2974D7C9" w:rsidR="00E95C56" w:rsidRPr="003919CF" w:rsidRDefault="00E95C56" w:rsidP="00E95C56">
            <w:pPr>
              <w:contextualSpacing/>
              <w:jc w:val="center"/>
              <w:rPr>
                <w:rFonts w:asciiTheme="minorHAnsi" w:eastAsia="Calibri" w:hAnsiTheme="minorHAnsi" w:cstheme="minorHAnsi"/>
                <w:b/>
                <w:bCs/>
                <w:sz w:val="20"/>
                <w:szCs w:val="20"/>
              </w:rPr>
            </w:pPr>
            <w:r w:rsidRPr="00DF0ACA">
              <w:rPr>
                <w:rFonts w:asciiTheme="minorHAnsi" w:eastAsia="Calibri" w:hAnsiTheme="minorHAnsi" w:cstheme="minorHAnsi"/>
                <w:b/>
                <w:bCs/>
                <w:sz w:val="22"/>
                <w:szCs w:val="22"/>
              </w:rPr>
              <w:t>Nazwa pozycji</w:t>
            </w:r>
          </w:p>
        </w:tc>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36716409" w14:textId="0825643A" w:rsidR="00E95C56" w:rsidRPr="00DF0ACA" w:rsidRDefault="00E95C56" w:rsidP="00E95C56">
            <w:pPr>
              <w:contextualSpacing/>
              <w:jc w:val="center"/>
              <w:rPr>
                <w:rFonts w:asciiTheme="minorHAnsi" w:eastAsia="Calibri" w:hAnsiTheme="minorHAnsi" w:cstheme="minorHAnsi"/>
                <w:b/>
                <w:bCs/>
                <w:sz w:val="22"/>
                <w:szCs w:val="22"/>
              </w:rPr>
            </w:pPr>
            <w:r>
              <w:rPr>
                <w:rFonts w:asciiTheme="minorHAnsi" w:eastAsia="Calibri" w:hAnsiTheme="minorHAnsi" w:cstheme="minorHAnsi"/>
                <w:b/>
                <w:bCs/>
                <w:sz w:val="20"/>
                <w:szCs w:val="20"/>
              </w:rPr>
              <w:t>Cena jednostkowa (zł)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EA5DEDF" w14:textId="62717A65" w:rsidR="00E95C56" w:rsidRPr="003919CF" w:rsidRDefault="00E95C56" w:rsidP="00E95C56">
            <w:pPr>
              <w:contextualSpacing/>
              <w:jc w:val="center"/>
              <w:rPr>
                <w:rFonts w:asciiTheme="minorHAnsi" w:eastAsia="Calibri" w:hAnsiTheme="minorHAnsi" w:cstheme="minorHAnsi"/>
                <w:b/>
                <w:bCs/>
                <w:sz w:val="20"/>
                <w:szCs w:val="20"/>
              </w:rPr>
            </w:pPr>
            <w:r w:rsidRPr="00DF0ACA">
              <w:rPr>
                <w:rFonts w:asciiTheme="minorHAnsi" w:eastAsia="Calibri" w:hAnsiTheme="minorHAnsi" w:cstheme="minorHAnsi"/>
                <w:b/>
                <w:bCs/>
                <w:sz w:val="22"/>
                <w:szCs w:val="22"/>
              </w:rPr>
              <w:t>Ilość</w:t>
            </w:r>
            <w:r>
              <w:rPr>
                <w:rFonts w:asciiTheme="minorHAnsi" w:eastAsia="Calibri" w:hAnsiTheme="minorHAnsi" w:cstheme="minorHAnsi"/>
                <w:b/>
                <w:bCs/>
                <w:sz w:val="22"/>
                <w:szCs w:val="22"/>
              </w:rPr>
              <w:t xml:space="preserve"> (szt.)</w:t>
            </w:r>
          </w:p>
        </w:tc>
        <w:tc>
          <w:tcPr>
            <w:tcW w:w="155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C63CCE2" w14:textId="77777777" w:rsidR="00E95C56" w:rsidRPr="003919CF" w:rsidRDefault="00E95C56" w:rsidP="00E95C56">
            <w:pPr>
              <w:contextualSpacing/>
              <w:jc w:val="center"/>
              <w:rPr>
                <w:rFonts w:asciiTheme="minorHAnsi" w:eastAsia="Calibri" w:hAnsiTheme="minorHAnsi" w:cstheme="minorHAnsi"/>
                <w:b/>
                <w:bCs/>
                <w:sz w:val="20"/>
                <w:szCs w:val="20"/>
              </w:rPr>
            </w:pPr>
            <w:r w:rsidRPr="003919CF">
              <w:rPr>
                <w:rFonts w:asciiTheme="minorHAnsi" w:eastAsia="Calibri" w:hAnsiTheme="minorHAnsi" w:cstheme="minorHAnsi"/>
                <w:b/>
                <w:bCs/>
                <w:sz w:val="20"/>
                <w:szCs w:val="20"/>
              </w:rPr>
              <w:t>Wartość netto (zł)</w:t>
            </w:r>
          </w:p>
        </w:tc>
        <w:tc>
          <w:tcPr>
            <w:tcW w:w="56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E4FA1A6" w14:textId="77777777" w:rsidR="00E95C56" w:rsidRDefault="00E95C56" w:rsidP="00E95C56">
            <w:pPr>
              <w:contextualSpacing/>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 xml:space="preserve">VAT </w:t>
            </w:r>
          </w:p>
          <w:p w14:paraId="77A24331" w14:textId="03856564" w:rsidR="00E95C56" w:rsidRPr="003919CF" w:rsidRDefault="00E95C56" w:rsidP="00E95C56">
            <w:pPr>
              <w:contextualSpacing/>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w:t>
            </w:r>
          </w:p>
        </w:tc>
        <w:tc>
          <w:tcPr>
            <w:tcW w:w="1701"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BB7B298" w14:textId="2CACAE2A" w:rsidR="00E95C56" w:rsidRPr="003919CF" w:rsidRDefault="00E95C56" w:rsidP="00E95C56">
            <w:pPr>
              <w:contextualSpacing/>
              <w:jc w:val="center"/>
              <w:rPr>
                <w:rFonts w:asciiTheme="minorHAnsi" w:eastAsia="Calibri" w:hAnsiTheme="minorHAnsi" w:cstheme="minorHAnsi"/>
                <w:b/>
                <w:bCs/>
                <w:sz w:val="20"/>
                <w:szCs w:val="20"/>
              </w:rPr>
            </w:pPr>
            <w:r w:rsidRPr="003919CF">
              <w:rPr>
                <w:rFonts w:asciiTheme="minorHAnsi" w:eastAsia="Calibri" w:hAnsiTheme="minorHAnsi" w:cstheme="minorHAnsi"/>
                <w:b/>
                <w:bCs/>
                <w:sz w:val="20"/>
                <w:szCs w:val="20"/>
              </w:rPr>
              <w:t>Wartość brutto (zł)</w:t>
            </w:r>
          </w:p>
        </w:tc>
      </w:tr>
      <w:tr w:rsidR="00AB703E" w:rsidRPr="00BD3159" w14:paraId="2B43E2D9" w14:textId="77777777" w:rsidTr="00E95C56">
        <w:trPr>
          <w:trHeight w:val="558"/>
        </w:trPr>
        <w:tc>
          <w:tcPr>
            <w:tcW w:w="567" w:type="dxa"/>
            <w:tcBorders>
              <w:top w:val="single" w:sz="12" w:space="0" w:color="auto"/>
              <w:left w:val="single" w:sz="12" w:space="0" w:color="auto"/>
              <w:right w:val="single" w:sz="12" w:space="0" w:color="auto"/>
            </w:tcBorders>
            <w:vAlign w:val="center"/>
          </w:tcPr>
          <w:p w14:paraId="460BD0D4" w14:textId="02240CEA" w:rsidR="00AB703E" w:rsidRPr="003919CF" w:rsidRDefault="00AB703E" w:rsidP="00AB703E">
            <w:pPr>
              <w:jc w:val="center"/>
              <w:rPr>
                <w:rFonts w:asciiTheme="minorHAnsi" w:hAnsiTheme="minorHAnsi" w:cstheme="minorHAnsi"/>
                <w:sz w:val="20"/>
                <w:szCs w:val="20"/>
              </w:rPr>
            </w:pPr>
            <w:r w:rsidRPr="00DF0ACA">
              <w:rPr>
                <w:rFonts w:asciiTheme="minorHAnsi" w:hAnsiTheme="minorHAnsi" w:cstheme="minorHAnsi"/>
                <w:sz w:val="22"/>
                <w:szCs w:val="22"/>
              </w:rPr>
              <w:t>1.</w:t>
            </w:r>
          </w:p>
        </w:tc>
        <w:tc>
          <w:tcPr>
            <w:tcW w:w="3544" w:type="dxa"/>
            <w:tcBorders>
              <w:top w:val="single" w:sz="12" w:space="0" w:color="auto"/>
              <w:left w:val="single" w:sz="12" w:space="0" w:color="auto"/>
              <w:right w:val="single" w:sz="12" w:space="0" w:color="auto"/>
            </w:tcBorders>
            <w:vAlign w:val="center"/>
          </w:tcPr>
          <w:p w14:paraId="4E571CF3" w14:textId="502B78B2" w:rsidR="00AB703E" w:rsidRPr="003919CF" w:rsidRDefault="00AB703E" w:rsidP="00AB703E">
            <w:pPr>
              <w:rPr>
                <w:rFonts w:asciiTheme="minorHAnsi" w:eastAsia="Calibri" w:hAnsiTheme="minorHAnsi" w:cstheme="minorHAnsi"/>
                <w:bCs/>
                <w:sz w:val="20"/>
                <w:szCs w:val="20"/>
              </w:rPr>
            </w:pPr>
            <w:r w:rsidRPr="0062009B">
              <w:rPr>
                <w:rFonts w:asciiTheme="minorHAnsi" w:eastAsia="Calibri" w:hAnsiTheme="minorHAnsi" w:cstheme="minorHAnsi"/>
                <w:bCs/>
                <w:sz w:val="22"/>
                <w:szCs w:val="22"/>
              </w:rPr>
              <w:t>Begonia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czerwony</w:t>
            </w:r>
          </w:p>
        </w:tc>
        <w:tc>
          <w:tcPr>
            <w:tcW w:w="1418" w:type="dxa"/>
            <w:tcBorders>
              <w:top w:val="single" w:sz="12" w:space="0" w:color="auto"/>
              <w:left w:val="single" w:sz="12" w:space="0" w:color="auto"/>
              <w:right w:val="single" w:sz="12" w:space="0" w:color="auto"/>
            </w:tcBorders>
          </w:tcPr>
          <w:p w14:paraId="1C2E5447"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top w:val="single" w:sz="12" w:space="0" w:color="auto"/>
              <w:left w:val="single" w:sz="12" w:space="0" w:color="auto"/>
              <w:right w:val="single" w:sz="12" w:space="0" w:color="auto"/>
            </w:tcBorders>
            <w:vAlign w:val="center"/>
          </w:tcPr>
          <w:p w14:paraId="003FF62C" w14:textId="371783F6" w:rsidR="00AB703E" w:rsidRPr="003919CF"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2 420</w:t>
            </w:r>
          </w:p>
        </w:tc>
        <w:tc>
          <w:tcPr>
            <w:tcW w:w="1559" w:type="dxa"/>
            <w:tcBorders>
              <w:top w:val="single" w:sz="12" w:space="0" w:color="auto"/>
              <w:left w:val="single" w:sz="12" w:space="0" w:color="auto"/>
              <w:right w:val="single" w:sz="12" w:space="0" w:color="auto"/>
            </w:tcBorders>
            <w:vAlign w:val="center"/>
          </w:tcPr>
          <w:p w14:paraId="30D3A6C4"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top w:val="single" w:sz="12" w:space="0" w:color="auto"/>
              <w:left w:val="single" w:sz="12" w:space="0" w:color="auto"/>
              <w:right w:val="single" w:sz="12" w:space="0" w:color="auto"/>
            </w:tcBorders>
            <w:vAlign w:val="center"/>
          </w:tcPr>
          <w:p w14:paraId="2C789575"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top w:val="single" w:sz="12" w:space="0" w:color="auto"/>
              <w:left w:val="single" w:sz="12" w:space="0" w:color="auto"/>
              <w:right w:val="single" w:sz="12" w:space="0" w:color="auto"/>
            </w:tcBorders>
            <w:vAlign w:val="center"/>
          </w:tcPr>
          <w:p w14:paraId="42B16A32" w14:textId="26F8A903"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07C77D4F"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66625AC6" w14:textId="6B15AA22" w:rsidR="00AB703E" w:rsidRPr="003919CF" w:rsidRDefault="00AB703E" w:rsidP="00AB703E">
            <w:pPr>
              <w:pStyle w:val="Akapitzlist"/>
              <w:ind w:left="31"/>
              <w:jc w:val="center"/>
              <w:rPr>
                <w:rFonts w:asciiTheme="minorHAnsi" w:hAnsiTheme="minorHAnsi" w:cstheme="minorHAnsi"/>
                <w:sz w:val="20"/>
                <w:szCs w:val="20"/>
              </w:rPr>
            </w:pPr>
            <w:r w:rsidRPr="00DF0ACA">
              <w:rPr>
                <w:rFonts w:asciiTheme="minorHAnsi" w:hAnsiTheme="minorHAnsi" w:cstheme="minorHAnsi"/>
                <w:sz w:val="22"/>
                <w:szCs w:val="22"/>
              </w:rPr>
              <w:t>2.</w:t>
            </w:r>
          </w:p>
        </w:tc>
        <w:tc>
          <w:tcPr>
            <w:tcW w:w="3544" w:type="dxa"/>
            <w:tcBorders>
              <w:left w:val="single" w:sz="12" w:space="0" w:color="auto"/>
              <w:bottom w:val="single" w:sz="4" w:space="0" w:color="auto"/>
              <w:right w:val="single" w:sz="12" w:space="0" w:color="auto"/>
            </w:tcBorders>
            <w:vAlign w:val="center"/>
          </w:tcPr>
          <w:p w14:paraId="664143C1" w14:textId="056AF222" w:rsidR="00AB703E" w:rsidRPr="003919CF" w:rsidRDefault="00AB703E" w:rsidP="00AB703E">
            <w:pPr>
              <w:rPr>
                <w:rFonts w:asciiTheme="minorHAnsi" w:eastAsia="Calibri" w:hAnsiTheme="minorHAnsi" w:cstheme="minorHAnsi"/>
                <w:bCs/>
                <w:sz w:val="20"/>
                <w:szCs w:val="20"/>
              </w:rPr>
            </w:pPr>
            <w:r w:rsidRPr="0062009B">
              <w:rPr>
                <w:rFonts w:asciiTheme="minorHAnsi" w:eastAsia="Calibri" w:hAnsiTheme="minorHAnsi" w:cstheme="minorHAnsi"/>
                <w:bCs/>
                <w:sz w:val="22"/>
                <w:szCs w:val="22"/>
              </w:rPr>
              <w:t>Begonia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różowy</w:t>
            </w:r>
          </w:p>
        </w:tc>
        <w:tc>
          <w:tcPr>
            <w:tcW w:w="1418" w:type="dxa"/>
            <w:tcBorders>
              <w:left w:val="single" w:sz="12" w:space="0" w:color="auto"/>
              <w:bottom w:val="single" w:sz="4" w:space="0" w:color="auto"/>
              <w:right w:val="single" w:sz="12" w:space="0" w:color="auto"/>
            </w:tcBorders>
          </w:tcPr>
          <w:p w14:paraId="6CBF96A1"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2632F60F" w14:textId="3863EE73" w:rsidR="00AB703E" w:rsidRPr="003919CF"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2 700</w:t>
            </w:r>
          </w:p>
        </w:tc>
        <w:tc>
          <w:tcPr>
            <w:tcW w:w="1559" w:type="dxa"/>
            <w:tcBorders>
              <w:left w:val="single" w:sz="12" w:space="0" w:color="auto"/>
              <w:bottom w:val="single" w:sz="4" w:space="0" w:color="auto"/>
              <w:right w:val="single" w:sz="12" w:space="0" w:color="auto"/>
            </w:tcBorders>
            <w:vAlign w:val="center"/>
          </w:tcPr>
          <w:p w14:paraId="0C165AF8"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1201C84B"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50AC9470" w14:textId="290A7A4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391DEDDA"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77E9B8F5" w14:textId="5AAEDD6F" w:rsidR="00AB703E" w:rsidRPr="003919CF"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3. </w:t>
            </w:r>
          </w:p>
        </w:tc>
        <w:tc>
          <w:tcPr>
            <w:tcW w:w="3544" w:type="dxa"/>
            <w:tcBorders>
              <w:left w:val="single" w:sz="12" w:space="0" w:color="auto"/>
              <w:bottom w:val="single" w:sz="4" w:space="0" w:color="auto"/>
              <w:right w:val="single" w:sz="12" w:space="0" w:color="auto"/>
            </w:tcBorders>
            <w:vAlign w:val="center"/>
          </w:tcPr>
          <w:p w14:paraId="5C6998B9" w14:textId="05B3E1C7" w:rsidR="00AB703E" w:rsidRDefault="00AB703E" w:rsidP="00AB703E">
            <w:pPr>
              <w:rPr>
                <w:rFonts w:asciiTheme="minorHAnsi" w:eastAsia="Calibri" w:hAnsiTheme="minorHAnsi" w:cstheme="minorHAnsi"/>
                <w:bCs/>
                <w:sz w:val="22"/>
                <w:szCs w:val="22"/>
              </w:rPr>
            </w:pPr>
            <w:r>
              <w:rPr>
                <w:rFonts w:asciiTheme="minorHAnsi" w:eastAsia="Calibri" w:hAnsiTheme="minorHAnsi" w:cstheme="minorHAnsi"/>
                <w:bCs/>
                <w:sz w:val="22"/>
                <w:szCs w:val="22"/>
              </w:rPr>
              <w:t>B</w:t>
            </w:r>
            <w:r w:rsidRPr="0062009B">
              <w:rPr>
                <w:rFonts w:asciiTheme="minorHAnsi" w:eastAsia="Calibri" w:hAnsiTheme="minorHAnsi" w:cstheme="minorHAnsi"/>
                <w:bCs/>
                <w:sz w:val="22"/>
                <w:szCs w:val="22"/>
              </w:rPr>
              <w:t>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biały</w:t>
            </w:r>
          </w:p>
        </w:tc>
        <w:tc>
          <w:tcPr>
            <w:tcW w:w="1418" w:type="dxa"/>
            <w:tcBorders>
              <w:left w:val="single" w:sz="12" w:space="0" w:color="auto"/>
              <w:bottom w:val="single" w:sz="4" w:space="0" w:color="auto"/>
              <w:right w:val="single" w:sz="12" w:space="0" w:color="auto"/>
            </w:tcBorders>
          </w:tcPr>
          <w:p w14:paraId="359D9FEF"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69EF6657" w14:textId="0D028B10"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2 400</w:t>
            </w:r>
          </w:p>
        </w:tc>
        <w:tc>
          <w:tcPr>
            <w:tcW w:w="1559" w:type="dxa"/>
            <w:tcBorders>
              <w:left w:val="single" w:sz="12" w:space="0" w:color="auto"/>
              <w:bottom w:val="single" w:sz="4" w:space="0" w:color="auto"/>
              <w:right w:val="single" w:sz="12" w:space="0" w:color="auto"/>
            </w:tcBorders>
            <w:vAlign w:val="center"/>
          </w:tcPr>
          <w:p w14:paraId="20360D2C"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54A4043C"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334354EE"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13A81E1D"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35FD0FF1" w14:textId="6F1263FA" w:rsidR="00AB703E" w:rsidRPr="003919CF"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4.</w:t>
            </w:r>
          </w:p>
        </w:tc>
        <w:tc>
          <w:tcPr>
            <w:tcW w:w="3544" w:type="dxa"/>
            <w:tcBorders>
              <w:left w:val="single" w:sz="12" w:space="0" w:color="auto"/>
              <w:bottom w:val="single" w:sz="4" w:space="0" w:color="auto"/>
              <w:right w:val="single" w:sz="12" w:space="0" w:color="auto"/>
            </w:tcBorders>
            <w:vAlign w:val="center"/>
          </w:tcPr>
          <w:p w14:paraId="485963A5" w14:textId="1AE7E3BB" w:rsidR="00AB703E" w:rsidRDefault="00AB703E" w:rsidP="00AB703E">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ciemnozielone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różowe</w:t>
            </w:r>
          </w:p>
        </w:tc>
        <w:tc>
          <w:tcPr>
            <w:tcW w:w="1418" w:type="dxa"/>
            <w:tcBorders>
              <w:left w:val="single" w:sz="12" w:space="0" w:color="auto"/>
              <w:bottom w:val="single" w:sz="4" w:space="0" w:color="auto"/>
              <w:right w:val="single" w:sz="12" w:space="0" w:color="auto"/>
            </w:tcBorders>
          </w:tcPr>
          <w:p w14:paraId="4943F1D3"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376FAF3B" w14:textId="7B0D535C"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2 600</w:t>
            </w:r>
          </w:p>
        </w:tc>
        <w:tc>
          <w:tcPr>
            <w:tcW w:w="1559" w:type="dxa"/>
            <w:tcBorders>
              <w:left w:val="single" w:sz="12" w:space="0" w:color="auto"/>
              <w:bottom w:val="single" w:sz="4" w:space="0" w:color="auto"/>
              <w:right w:val="single" w:sz="12" w:space="0" w:color="auto"/>
            </w:tcBorders>
            <w:vAlign w:val="center"/>
          </w:tcPr>
          <w:p w14:paraId="52A23D4E"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3516AF21"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42495E01"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0BD05C65"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79E2A12E" w14:textId="33342742" w:rsidR="00AB703E" w:rsidRPr="003919CF"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5. </w:t>
            </w:r>
          </w:p>
        </w:tc>
        <w:tc>
          <w:tcPr>
            <w:tcW w:w="3544" w:type="dxa"/>
            <w:tcBorders>
              <w:left w:val="single" w:sz="12" w:space="0" w:color="auto"/>
              <w:bottom w:val="single" w:sz="4" w:space="0" w:color="auto"/>
              <w:right w:val="single" w:sz="12" w:space="0" w:color="auto"/>
            </w:tcBorders>
            <w:vAlign w:val="center"/>
          </w:tcPr>
          <w:p w14:paraId="064E51A8" w14:textId="1F4056DA" w:rsidR="00AB703E" w:rsidRDefault="00AB703E" w:rsidP="00AB703E">
            <w:pPr>
              <w:rPr>
                <w:rFonts w:asciiTheme="minorHAnsi" w:eastAsia="Calibri" w:hAnsiTheme="minorHAnsi" w:cstheme="minorHAnsi"/>
                <w:bCs/>
                <w:sz w:val="22"/>
                <w:szCs w:val="22"/>
              </w:rPr>
            </w:pPr>
            <w:r w:rsidRPr="0062009B">
              <w:rPr>
                <w:rFonts w:asciiTheme="minorHAnsi" w:eastAsia="Calibri" w:hAnsiTheme="minorHAnsi" w:cstheme="minorHAnsi"/>
                <w:sz w:val="22"/>
                <w:szCs w:val="22"/>
              </w:rPr>
              <w:t>Begonia Dragon wind red</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kolor kwiatów </w:t>
            </w:r>
            <w:r>
              <w:rPr>
                <w:rFonts w:asciiTheme="minorHAnsi" w:eastAsia="Calibri" w:hAnsiTheme="minorHAnsi" w:cstheme="minorHAnsi"/>
                <w:sz w:val="22"/>
                <w:szCs w:val="22"/>
              </w:rPr>
              <w:t>czerwony,</w:t>
            </w:r>
            <w:r w:rsidRPr="0062009B">
              <w:rPr>
                <w:rFonts w:asciiTheme="minorHAnsi" w:eastAsia="Calibri" w:hAnsiTheme="minorHAnsi" w:cstheme="minorHAnsi"/>
                <w:sz w:val="22"/>
                <w:szCs w:val="22"/>
              </w:rPr>
              <w:t xml:space="preserve"> liście zielone</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pokrój zwisający</w:t>
            </w:r>
          </w:p>
        </w:tc>
        <w:tc>
          <w:tcPr>
            <w:tcW w:w="1418" w:type="dxa"/>
            <w:tcBorders>
              <w:left w:val="single" w:sz="12" w:space="0" w:color="auto"/>
              <w:bottom w:val="single" w:sz="4" w:space="0" w:color="auto"/>
              <w:right w:val="single" w:sz="12" w:space="0" w:color="auto"/>
            </w:tcBorders>
          </w:tcPr>
          <w:p w14:paraId="109C18A0"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4D952D11" w14:textId="4EA0F9CD"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310</w:t>
            </w:r>
          </w:p>
        </w:tc>
        <w:tc>
          <w:tcPr>
            <w:tcW w:w="1559" w:type="dxa"/>
            <w:tcBorders>
              <w:left w:val="single" w:sz="12" w:space="0" w:color="auto"/>
              <w:bottom w:val="single" w:sz="4" w:space="0" w:color="auto"/>
              <w:right w:val="single" w:sz="12" w:space="0" w:color="auto"/>
            </w:tcBorders>
            <w:vAlign w:val="center"/>
          </w:tcPr>
          <w:p w14:paraId="6EEECCF3"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5A397612"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69736AAD"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4B2BD48F"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6C74965C" w14:textId="6B85ADE9" w:rsidR="00AB703E" w:rsidRPr="003919CF"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6.</w:t>
            </w:r>
          </w:p>
        </w:tc>
        <w:tc>
          <w:tcPr>
            <w:tcW w:w="3544" w:type="dxa"/>
            <w:tcBorders>
              <w:left w:val="single" w:sz="12" w:space="0" w:color="auto"/>
              <w:bottom w:val="single" w:sz="4" w:space="0" w:color="auto"/>
              <w:right w:val="single" w:sz="12" w:space="0" w:color="auto"/>
            </w:tcBorders>
            <w:vAlign w:val="center"/>
          </w:tcPr>
          <w:p w14:paraId="4FB94B72" w14:textId="4530A4D7" w:rsidR="00AB703E" w:rsidRDefault="00AB703E" w:rsidP="00AB703E">
            <w:pPr>
              <w:rPr>
                <w:rFonts w:asciiTheme="minorHAnsi" w:eastAsia="Calibri" w:hAnsiTheme="minorHAnsi" w:cstheme="minorHAnsi"/>
                <w:bCs/>
                <w:sz w:val="22"/>
                <w:szCs w:val="22"/>
              </w:rPr>
            </w:pPr>
            <w:r w:rsidRPr="00096882">
              <w:rPr>
                <w:rFonts w:asciiTheme="minorHAnsi" w:eastAsia="Calibri" w:hAnsiTheme="minorHAnsi" w:cstheme="minorHAnsi"/>
                <w:bCs/>
                <w:sz w:val="22"/>
                <w:szCs w:val="22"/>
              </w:rPr>
              <w:t>Calocephalus Silver Nugget</w:t>
            </w:r>
          </w:p>
        </w:tc>
        <w:tc>
          <w:tcPr>
            <w:tcW w:w="1418" w:type="dxa"/>
            <w:tcBorders>
              <w:left w:val="single" w:sz="12" w:space="0" w:color="auto"/>
              <w:bottom w:val="single" w:sz="4" w:space="0" w:color="auto"/>
              <w:right w:val="single" w:sz="12" w:space="0" w:color="auto"/>
            </w:tcBorders>
          </w:tcPr>
          <w:p w14:paraId="17F5E76F"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409BC1AA" w14:textId="4F695BDC"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200</w:t>
            </w:r>
          </w:p>
        </w:tc>
        <w:tc>
          <w:tcPr>
            <w:tcW w:w="1559" w:type="dxa"/>
            <w:tcBorders>
              <w:left w:val="single" w:sz="12" w:space="0" w:color="auto"/>
              <w:bottom w:val="single" w:sz="4" w:space="0" w:color="auto"/>
              <w:right w:val="single" w:sz="12" w:space="0" w:color="auto"/>
            </w:tcBorders>
            <w:vAlign w:val="center"/>
          </w:tcPr>
          <w:p w14:paraId="32616FD9"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5F0CB08C"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04DDC71A"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485130DF"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102BD65D" w14:textId="41195795" w:rsidR="00AB703E"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7.</w:t>
            </w:r>
          </w:p>
        </w:tc>
        <w:tc>
          <w:tcPr>
            <w:tcW w:w="3544" w:type="dxa"/>
            <w:tcBorders>
              <w:left w:val="single" w:sz="12" w:space="0" w:color="auto"/>
              <w:bottom w:val="single" w:sz="4" w:space="0" w:color="auto"/>
              <w:right w:val="single" w:sz="12" w:space="0" w:color="auto"/>
            </w:tcBorders>
            <w:vAlign w:val="center"/>
          </w:tcPr>
          <w:p w14:paraId="7CCB7A1D" w14:textId="6CC18D00" w:rsidR="00AB703E" w:rsidRDefault="00AB703E" w:rsidP="00AB703E">
            <w:pPr>
              <w:rPr>
                <w:rFonts w:asciiTheme="minorHAnsi" w:eastAsia="Calibri" w:hAnsiTheme="minorHAnsi" w:cstheme="minorHAnsi"/>
                <w:bCs/>
                <w:sz w:val="22"/>
                <w:szCs w:val="22"/>
              </w:rPr>
            </w:pPr>
            <w:r>
              <w:rPr>
                <w:rFonts w:asciiTheme="minorHAnsi" w:eastAsia="Calibri" w:hAnsiTheme="minorHAnsi" w:cstheme="minorHAnsi"/>
                <w:bCs/>
                <w:sz w:val="22"/>
                <w:szCs w:val="22"/>
              </w:rPr>
              <w:t>Z</w:t>
            </w:r>
            <w:r w:rsidRPr="00096882">
              <w:rPr>
                <w:rFonts w:asciiTheme="minorHAnsi" w:eastAsia="Calibri" w:hAnsiTheme="minorHAnsi" w:cstheme="minorHAnsi"/>
                <w:bCs/>
                <w:sz w:val="22"/>
                <w:szCs w:val="22"/>
              </w:rPr>
              <w:t xml:space="preserve">ielistka </w:t>
            </w:r>
            <w:r>
              <w:rPr>
                <w:rFonts w:asciiTheme="minorHAnsi" w:eastAsia="Calibri" w:hAnsiTheme="minorHAnsi" w:cstheme="minorHAnsi"/>
                <w:bCs/>
                <w:sz w:val="22"/>
                <w:szCs w:val="22"/>
              </w:rPr>
              <w:t xml:space="preserve">Sternberga </w:t>
            </w:r>
            <w:r w:rsidRPr="0062009B">
              <w:rPr>
                <w:rFonts w:asciiTheme="minorHAnsi" w:eastAsia="Calibri" w:hAnsiTheme="minorHAnsi" w:cstheme="minorHAnsi"/>
                <w:bCs/>
                <w:sz w:val="22"/>
                <w:szCs w:val="22"/>
              </w:rPr>
              <w:t>o pasiastych</w:t>
            </w:r>
            <w:r>
              <w:rPr>
                <w:rFonts w:asciiTheme="minorHAnsi" w:eastAsia="Calibri" w:hAnsiTheme="minorHAnsi" w:cstheme="minorHAnsi"/>
                <w:bCs/>
                <w:sz w:val="22"/>
                <w:szCs w:val="22"/>
              </w:rPr>
              <w:t xml:space="preserve"> liściach</w:t>
            </w:r>
          </w:p>
        </w:tc>
        <w:tc>
          <w:tcPr>
            <w:tcW w:w="1418" w:type="dxa"/>
            <w:tcBorders>
              <w:left w:val="single" w:sz="12" w:space="0" w:color="auto"/>
              <w:bottom w:val="single" w:sz="4" w:space="0" w:color="auto"/>
              <w:right w:val="single" w:sz="12" w:space="0" w:color="auto"/>
            </w:tcBorders>
          </w:tcPr>
          <w:p w14:paraId="03C9CD41"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400F1ABA" w14:textId="4FBC3F00"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460</w:t>
            </w:r>
          </w:p>
        </w:tc>
        <w:tc>
          <w:tcPr>
            <w:tcW w:w="1559" w:type="dxa"/>
            <w:tcBorders>
              <w:left w:val="single" w:sz="12" w:space="0" w:color="auto"/>
              <w:bottom w:val="single" w:sz="4" w:space="0" w:color="auto"/>
              <w:right w:val="single" w:sz="12" w:space="0" w:color="auto"/>
            </w:tcBorders>
            <w:vAlign w:val="center"/>
          </w:tcPr>
          <w:p w14:paraId="1E812126"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5AE15E88"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12F47C4C"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20A5F660"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114036EB" w14:textId="59570C34" w:rsidR="00AB703E"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8.</w:t>
            </w:r>
          </w:p>
        </w:tc>
        <w:tc>
          <w:tcPr>
            <w:tcW w:w="3544" w:type="dxa"/>
            <w:tcBorders>
              <w:left w:val="single" w:sz="12" w:space="0" w:color="auto"/>
              <w:bottom w:val="single" w:sz="4" w:space="0" w:color="auto"/>
              <w:right w:val="single" w:sz="12" w:space="0" w:color="auto"/>
            </w:tcBorders>
            <w:vAlign w:val="center"/>
          </w:tcPr>
          <w:p w14:paraId="67877FB4" w14:textId="62FD8C05" w:rsidR="00AB703E" w:rsidRDefault="00AB703E" w:rsidP="00AB703E">
            <w:pPr>
              <w:rPr>
                <w:rFonts w:asciiTheme="minorHAnsi" w:eastAsia="Calibri" w:hAnsiTheme="minorHAnsi" w:cstheme="minorHAnsi"/>
                <w:bCs/>
                <w:sz w:val="22"/>
                <w:szCs w:val="22"/>
              </w:rPr>
            </w:pPr>
            <w:r>
              <w:rPr>
                <w:rFonts w:asciiTheme="minorHAnsi" w:eastAsia="Calibri" w:hAnsiTheme="minorHAnsi" w:cstheme="minorHAnsi"/>
                <w:bCs/>
                <w:sz w:val="22"/>
                <w:szCs w:val="22"/>
              </w:rPr>
              <w:t>G</w:t>
            </w:r>
            <w:r w:rsidRPr="00096882">
              <w:rPr>
                <w:rFonts w:asciiTheme="minorHAnsi" w:eastAsia="Calibri" w:hAnsiTheme="minorHAnsi" w:cstheme="minorHAnsi"/>
                <w:bCs/>
                <w:sz w:val="22"/>
                <w:szCs w:val="22"/>
              </w:rPr>
              <w:t>aura</w:t>
            </w:r>
            <w:r>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 xml:space="preserve">kolor kwiatu różowy  </w:t>
            </w:r>
          </w:p>
        </w:tc>
        <w:tc>
          <w:tcPr>
            <w:tcW w:w="1418" w:type="dxa"/>
            <w:tcBorders>
              <w:left w:val="single" w:sz="12" w:space="0" w:color="auto"/>
              <w:bottom w:val="single" w:sz="4" w:space="0" w:color="auto"/>
              <w:right w:val="single" w:sz="12" w:space="0" w:color="auto"/>
            </w:tcBorders>
          </w:tcPr>
          <w:p w14:paraId="2D4A22BD"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789FBD97" w14:textId="6FD3D974"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550</w:t>
            </w:r>
          </w:p>
        </w:tc>
        <w:tc>
          <w:tcPr>
            <w:tcW w:w="1559" w:type="dxa"/>
            <w:tcBorders>
              <w:left w:val="single" w:sz="12" w:space="0" w:color="auto"/>
              <w:bottom w:val="single" w:sz="4" w:space="0" w:color="auto"/>
              <w:right w:val="single" w:sz="12" w:space="0" w:color="auto"/>
            </w:tcBorders>
            <w:vAlign w:val="center"/>
          </w:tcPr>
          <w:p w14:paraId="2339371A"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6503B3FD"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5A1CDF0E"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61557CDE"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27634607" w14:textId="55C4CB74" w:rsidR="00AB703E"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9. </w:t>
            </w:r>
          </w:p>
        </w:tc>
        <w:tc>
          <w:tcPr>
            <w:tcW w:w="3544" w:type="dxa"/>
            <w:tcBorders>
              <w:left w:val="single" w:sz="12" w:space="0" w:color="auto"/>
              <w:bottom w:val="single" w:sz="4" w:space="0" w:color="auto"/>
              <w:right w:val="single" w:sz="12" w:space="0" w:color="auto"/>
            </w:tcBorders>
            <w:vAlign w:val="center"/>
          </w:tcPr>
          <w:p w14:paraId="268238A9" w14:textId="0BB659CD" w:rsidR="00AB703E" w:rsidRDefault="00AB703E" w:rsidP="00AB703E">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Lantana kolor kwiatu żółty, pomarańczowy lub wielobarwny</w:t>
            </w:r>
          </w:p>
        </w:tc>
        <w:tc>
          <w:tcPr>
            <w:tcW w:w="1418" w:type="dxa"/>
            <w:tcBorders>
              <w:left w:val="single" w:sz="12" w:space="0" w:color="auto"/>
              <w:bottom w:val="single" w:sz="4" w:space="0" w:color="auto"/>
              <w:right w:val="single" w:sz="12" w:space="0" w:color="auto"/>
            </w:tcBorders>
          </w:tcPr>
          <w:p w14:paraId="3CFA3909"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47CE1C46" w14:textId="10238035"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500</w:t>
            </w:r>
          </w:p>
        </w:tc>
        <w:tc>
          <w:tcPr>
            <w:tcW w:w="1559" w:type="dxa"/>
            <w:tcBorders>
              <w:left w:val="single" w:sz="12" w:space="0" w:color="auto"/>
              <w:bottom w:val="single" w:sz="4" w:space="0" w:color="auto"/>
              <w:right w:val="single" w:sz="12" w:space="0" w:color="auto"/>
            </w:tcBorders>
            <w:vAlign w:val="center"/>
          </w:tcPr>
          <w:p w14:paraId="491F8691"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597A3A0C"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4111C23D"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544E4E9A"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1DA31C3D" w14:textId="27DED7BD" w:rsidR="00AB703E"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10.</w:t>
            </w:r>
          </w:p>
        </w:tc>
        <w:tc>
          <w:tcPr>
            <w:tcW w:w="3544" w:type="dxa"/>
            <w:tcBorders>
              <w:left w:val="single" w:sz="12" w:space="0" w:color="auto"/>
              <w:bottom w:val="single" w:sz="4" w:space="0" w:color="auto"/>
              <w:right w:val="single" w:sz="12" w:space="0" w:color="auto"/>
            </w:tcBorders>
            <w:vAlign w:val="center"/>
          </w:tcPr>
          <w:p w14:paraId="157F10FA" w14:textId="50D050DD" w:rsidR="00AB703E" w:rsidRDefault="00AB703E" w:rsidP="00AB703E">
            <w:pPr>
              <w:rPr>
                <w:rFonts w:asciiTheme="minorHAnsi" w:eastAsia="Calibri" w:hAnsiTheme="minorHAnsi" w:cstheme="minorHAnsi"/>
                <w:bCs/>
                <w:sz w:val="22"/>
                <w:szCs w:val="22"/>
              </w:rPr>
            </w:pPr>
            <w:r>
              <w:rPr>
                <w:rFonts w:asciiTheme="minorHAnsi" w:eastAsia="Calibri" w:hAnsiTheme="minorHAnsi" w:cstheme="minorHAnsi"/>
                <w:bCs/>
                <w:sz w:val="22"/>
                <w:szCs w:val="22"/>
              </w:rPr>
              <w:t>P</w:t>
            </w:r>
            <w:r w:rsidRPr="00096882">
              <w:rPr>
                <w:rFonts w:asciiTheme="minorHAnsi" w:eastAsia="Calibri" w:hAnsiTheme="minorHAnsi" w:cstheme="minorHAnsi"/>
                <w:bCs/>
                <w:sz w:val="22"/>
                <w:szCs w:val="22"/>
              </w:rPr>
              <w:t>elargonia bluszczolistna o krótkich pędach</w:t>
            </w:r>
            <w:r>
              <w:rPr>
                <w:rFonts w:asciiTheme="minorHAnsi" w:eastAsia="Calibri" w:hAnsiTheme="minorHAnsi" w:cstheme="minorHAnsi"/>
                <w:bCs/>
                <w:sz w:val="22"/>
                <w:szCs w:val="22"/>
              </w:rPr>
              <w:t>,</w:t>
            </w:r>
            <w:r w:rsidRPr="00096882">
              <w:rPr>
                <w:rFonts w:asciiTheme="minorHAnsi" w:eastAsia="Calibri" w:hAnsiTheme="minorHAnsi" w:cstheme="minorHAnsi"/>
                <w:bCs/>
                <w:sz w:val="22"/>
                <w:szCs w:val="22"/>
              </w:rPr>
              <w:t xml:space="preserve"> kolor kwiatu</w:t>
            </w:r>
            <w:r>
              <w:rPr>
                <w:rFonts w:asciiTheme="minorHAnsi" w:eastAsia="Calibri" w:hAnsiTheme="minorHAnsi" w:cstheme="minorHAnsi"/>
                <w:bCs/>
                <w:sz w:val="22"/>
                <w:szCs w:val="22"/>
              </w:rPr>
              <w:t xml:space="preserve"> </w:t>
            </w:r>
            <w:r w:rsidRPr="00096882">
              <w:rPr>
                <w:rFonts w:asciiTheme="minorHAnsi" w:eastAsia="Calibri" w:hAnsiTheme="minorHAnsi" w:cstheme="minorHAnsi"/>
                <w:bCs/>
                <w:sz w:val="22"/>
                <w:szCs w:val="22"/>
              </w:rPr>
              <w:t>różowy</w:t>
            </w:r>
          </w:p>
        </w:tc>
        <w:tc>
          <w:tcPr>
            <w:tcW w:w="1418" w:type="dxa"/>
            <w:tcBorders>
              <w:left w:val="single" w:sz="12" w:space="0" w:color="auto"/>
              <w:bottom w:val="single" w:sz="4" w:space="0" w:color="auto"/>
              <w:right w:val="single" w:sz="12" w:space="0" w:color="auto"/>
            </w:tcBorders>
          </w:tcPr>
          <w:p w14:paraId="2E688B12"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0ED05F65" w14:textId="666AE88E"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620</w:t>
            </w:r>
          </w:p>
        </w:tc>
        <w:tc>
          <w:tcPr>
            <w:tcW w:w="1559" w:type="dxa"/>
            <w:tcBorders>
              <w:left w:val="single" w:sz="12" w:space="0" w:color="auto"/>
              <w:bottom w:val="single" w:sz="4" w:space="0" w:color="auto"/>
              <w:right w:val="single" w:sz="12" w:space="0" w:color="auto"/>
            </w:tcBorders>
            <w:vAlign w:val="center"/>
          </w:tcPr>
          <w:p w14:paraId="6AE869E0"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71329B73"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3D828C54"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31CBC77A" w14:textId="77777777" w:rsidTr="00E95C56">
        <w:trPr>
          <w:trHeight w:val="552"/>
        </w:trPr>
        <w:tc>
          <w:tcPr>
            <w:tcW w:w="567" w:type="dxa"/>
            <w:tcBorders>
              <w:left w:val="single" w:sz="12" w:space="0" w:color="auto"/>
              <w:bottom w:val="single" w:sz="4" w:space="0" w:color="auto"/>
              <w:right w:val="single" w:sz="12" w:space="0" w:color="auto"/>
            </w:tcBorders>
            <w:vAlign w:val="center"/>
          </w:tcPr>
          <w:p w14:paraId="2CBB0F90" w14:textId="3A8FD82E" w:rsidR="00AB703E"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11. </w:t>
            </w:r>
          </w:p>
        </w:tc>
        <w:tc>
          <w:tcPr>
            <w:tcW w:w="3544" w:type="dxa"/>
            <w:tcBorders>
              <w:left w:val="single" w:sz="12" w:space="0" w:color="auto"/>
              <w:bottom w:val="single" w:sz="4" w:space="0" w:color="auto"/>
              <w:right w:val="single" w:sz="12" w:space="0" w:color="auto"/>
            </w:tcBorders>
            <w:vAlign w:val="center"/>
          </w:tcPr>
          <w:p w14:paraId="1F50C32F" w14:textId="3307A69F" w:rsidR="00AB703E" w:rsidRDefault="00AB703E" w:rsidP="00AB703E">
            <w:pPr>
              <w:rPr>
                <w:rFonts w:asciiTheme="minorHAnsi" w:eastAsia="Calibri" w:hAnsiTheme="minorHAnsi" w:cstheme="minorHAnsi"/>
                <w:bCs/>
                <w:sz w:val="22"/>
                <w:szCs w:val="22"/>
              </w:rPr>
            </w:pPr>
            <w:r>
              <w:rPr>
                <w:rFonts w:asciiTheme="minorHAnsi" w:eastAsia="Calibri" w:hAnsiTheme="minorHAnsi" w:cstheme="minorHAnsi"/>
                <w:bCs/>
                <w:sz w:val="22"/>
                <w:szCs w:val="22"/>
              </w:rPr>
              <w:t>Komarzyca</w:t>
            </w:r>
            <w:r w:rsidRPr="00096882">
              <w:rPr>
                <w:rFonts w:asciiTheme="minorHAnsi" w:eastAsia="Calibri" w:hAnsiTheme="minorHAnsi" w:cstheme="minorHAnsi"/>
                <w:bCs/>
                <w:sz w:val="22"/>
                <w:szCs w:val="22"/>
              </w:rPr>
              <w:t xml:space="preserve"> zwisajac</w:t>
            </w:r>
            <w:r>
              <w:rPr>
                <w:rFonts w:asciiTheme="minorHAnsi" w:eastAsia="Calibri" w:hAnsiTheme="minorHAnsi" w:cstheme="minorHAnsi"/>
                <w:bCs/>
                <w:sz w:val="22"/>
                <w:szCs w:val="22"/>
              </w:rPr>
              <w:t>a</w:t>
            </w:r>
            <w:r w:rsidRPr="00096882">
              <w:rPr>
                <w:rFonts w:asciiTheme="minorHAnsi" w:eastAsia="Calibri" w:hAnsiTheme="minorHAnsi" w:cstheme="minorHAnsi"/>
                <w:bCs/>
                <w:sz w:val="22"/>
                <w:szCs w:val="22"/>
              </w:rPr>
              <w:t xml:space="preserve"> Nico</w:t>
            </w:r>
            <w:r>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(mamba) liście purpurowe</w:t>
            </w:r>
          </w:p>
        </w:tc>
        <w:tc>
          <w:tcPr>
            <w:tcW w:w="1418" w:type="dxa"/>
            <w:tcBorders>
              <w:left w:val="single" w:sz="12" w:space="0" w:color="auto"/>
              <w:bottom w:val="single" w:sz="4" w:space="0" w:color="auto"/>
              <w:right w:val="single" w:sz="12" w:space="0" w:color="auto"/>
            </w:tcBorders>
          </w:tcPr>
          <w:p w14:paraId="0E77855E"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13A2AB3C" w14:textId="7BABF233"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1 570</w:t>
            </w:r>
          </w:p>
        </w:tc>
        <w:tc>
          <w:tcPr>
            <w:tcW w:w="1559" w:type="dxa"/>
            <w:tcBorders>
              <w:left w:val="single" w:sz="12" w:space="0" w:color="auto"/>
              <w:bottom w:val="single" w:sz="4" w:space="0" w:color="auto"/>
              <w:right w:val="single" w:sz="12" w:space="0" w:color="auto"/>
            </w:tcBorders>
            <w:vAlign w:val="center"/>
          </w:tcPr>
          <w:p w14:paraId="628FC854"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41052CCF"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7E94E96C"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AB703E" w:rsidRPr="00BD3159" w14:paraId="63AE3FC9" w14:textId="77777777" w:rsidTr="00E95C56">
        <w:trPr>
          <w:trHeight w:val="552"/>
        </w:trPr>
        <w:tc>
          <w:tcPr>
            <w:tcW w:w="567" w:type="dxa"/>
            <w:tcBorders>
              <w:left w:val="single" w:sz="12" w:space="0" w:color="auto"/>
              <w:right w:val="single" w:sz="12" w:space="0" w:color="auto"/>
            </w:tcBorders>
            <w:vAlign w:val="center"/>
          </w:tcPr>
          <w:p w14:paraId="28B32143" w14:textId="79E7D249" w:rsidR="00AB703E" w:rsidRDefault="00AB703E" w:rsidP="00AB703E">
            <w:pPr>
              <w:pStyle w:val="Akapitzlist"/>
              <w:ind w:left="31"/>
              <w:jc w:val="center"/>
              <w:rPr>
                <w:rFonts w:asciiTheme="minorHAnsi" w:hAnsiTheme="minorHAnsi" w:cstheme="minorHAnsi"/>
                <w:sz w:val="20"/>
                <w:szCs w:val="20"/>
              </w:rPr>
            </w:pPr>
            <w:r>
              <w:rPr>
                <w:rFonts w:asciiTheme="minorHAnsi" w:hAnsiTheme="minorHAnsi" w:cstheme="minorHAnsi"/>
                <w:sz w:val="22"/>
                <w:szCs w:val="22"/>
              </w:rPr>
              <w:t>12.</w:t>
            </w:r>
          </w:p>
        </w:tc>
        <w:tc>
          <w:tcPr>
            <w:tcW w:w="3544" w:type="dxa"/>
            <w:tcBorders>
              <w:left w:val="single" w:sz="12" w:space="0" w:color="auto"/>
              <w:right w:val="single" w:sz="12" w:space="0" w:color="auto"/>
            </w:tcBorders>
            <w:vAlign w:val="center"/>
          </w:tcPr>
          <w:p w14:paraId="7B0FC36E" w14:textId="0BD91956" w:rsidR="00AB703E" w:rsidRDefault="00AB703E" w:rsidP="00AB703E">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Komarzyca kolor liści biały</w:t>
            </w:r>
          </w:p>
        </w:tc>
        <w:tc>
          <w:tcPr>
            <w:tcW w:w="1418" w:type="dxa"/>
            <w:tcBorders>
              <w:left w:val="single" w:sz="12" w:space="0" w:color="auto"/>
              <w:right w:val="single" w:sz="12" w:space="0" w:color="auto"/>
            </w:tcBorders>
          </w:tcPr>
          <w:p w14:paraId="423CB81B" w14:textId="77777777" w:rsidR="00AB703E" w:rsidRDefault="00AB703E" w:rsidP="00AB703E">
            <w:pPr>
              <w:contextualSpacing/>
              <w:jc w:val="center"/>
              <w:rPr>
                <w:rFonts w:asciiTheme="minorHAnsi" w:eastAsia="Calibri" w:hAnsiTheme="minorHAnsi" w:cstheme="minorHAnsi"/>
                <w:bCs/>
                <w:sz w:val="22"/>
                <w:szCs w:val="22"/>
              </w:rPr>
            </w:pPr>
          </w:p>
        </w:tc>
        <w:tc>
          <w:tcPr>
            <w:tcW w:w="992" w:type="dxa"/>
            <w:tcBorders>
              <w:left w:val="single" w:sz="12" w:space="0" w:color="auto"/>
              <w:right w:val="single" w:sz="12" w:space="0" w:color="auto"/>
            </w:tcBorders>
            <w:vAlign w:val="center"/>
          </w:tcPr>
          <w:p w14:paraId="12AB197A" w14:textId="1A441DEC" w:rsidR="00AB703E" w:rsidRDefault="00AB703E" w:rsidP="00AB703E">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480</w:t>
            </w:r>
          </w:p>
        </w:tc>
        <w:tc>
          <w:tcPr>
            <w:tcW w:w="1559" w:type="dxa"/>
            <w:tcBorders>
              <w:left w:val="single" w:sz="12" w:space="0" w:color="auto"/>
              <w:right w:val="single" w:sz="12" w:space="0" w:color="auto"/>
            </w:tcBorders>
            <w:vAlign w:val="center"/>
          </w:tcPr>
          <w:p w14:paraId="48FD10DF"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567" w:type="dxa"/>
            <w:tcBorders>
              <w:left w:val="single" w:sz="12" w:space="0" w:color="auto"/>
              <w:right w:val="single" w:sz="12" w:space="0" w:color="auto"/>
            </w:tcBorders>
            <w:vAlign w:val="center"/>
          </w:tcPr>
          <w:p w14:paraId="2F7D13A7" w14:textId="77777777" w:rsidR="00AB703E" w:rsidRPr="003919CF" w:rsidRDefault="00AB703E" w:rsidP="00AB703E">
            <w:pPr>
              <w:contextualSpacing/>
              <w:jc w:val="center"/>
              <w:rPr>
                <w:rFonts w:asciiTheme="minorHAnsi" w:eastAsia="Calibri" w:hAnsiTheme="minorHAnsi" w:cstheme="minorHAnsi"/>
                <w:bCs/>
                <w:sz w:val="20"/>
                <w:szCs w:val="20"/>
              </w:rPr>
            </w:pPr>
          </w:p>
        </w:tc>
        <w:tc>
          <w:tcPr>
            <w:tcW w:w="1701" w:type="dxa"/>
            <w:tcBorders>
              <w:left w:val="single" w:sz="12" w:space="0" w:color="auto"/>
              <w:right w:val="single" w:sz="12" w:space="0" w:color="auto"/>
            </w:tcBorders>
            <w:vAlign w:val="center"/>
          </w:tcPr>
          <w:p w14:paraId="6C67C2EF" w14:textId="77777777" w:rsidR="00AB703E" w:rsidRPr="003919CF" w:rsidRDefault="00AB703E" w:rsidP="00AB703E">
            <w:pPr>
              <w:contextualSpacing/>
              <w:jc w:val="center"/>
              <w:rPr>
                <w:rFonts w:asciiTheme="minorHAnsi" w:eastAsia="Calibri" w:hAnsiTheme="minorHAnsi" w:cstheme="minorHAnsi"/>
                <w:bCs/>
                <w:sz w:val="20"/>
                <w:szCs w:val="20"/>
              </w:rPr>
            </w:pPr>
          </w:p>
        </w:tc>
      </w:tr>
      <w:tr w:rsidR="00E95C56" w:rsidRPr="00BD3159" w14:paraId="00AFB6FC" w14:textId="77777777" w:rsidTr="00CB3FC8">
        <w:trPr>
          <w:trHeight w:val="552"/>
        </w:trPr>
        <w:tc>
          <w:tcPr>
            <w:tcW w:w="6521" w:type="dxa"/>
            <w:gridSpan w:val="4"/>
            <w:tcBorders>
              <w:left w:val="single" w:sz="12" w:space="0" w:color="auto"/>
              <w:bottom w:val="single" w:sz="4" w:space="0" w:color="auto"/>
              <w:right w:val="single" w:sz="12" w:space="0" w:color="auto"/>
            </w:tcBorders>
            <w:vAlign w:val="center"/>
          </w:tcPr>
          <w:p w14:paraId="43427EC1" w14:textId="61E7EC38" w:rsidR="00E95C56" w:rsidRPr="00E95C56" w:rsidRDefault="00E95C56" w:rsidP="00E95C56">
            <w:pPr>
              <w:contextualSpacing/>
              <w:jc w:val="right"/>
              <w:rPr>
                <w:rFonts w:asciiTheme="minorHAnsi" w:eastAsia="Calibri" w:hAnsiTheme="minorHAnsi" w:cstheme="minorHAnsi"/>
                <w:b/>
                <w:sz w:val="22"/>
                <w:szCs w:val="22"/>
              </w:rPr>
            </w:pPr>
            <w:r w:rsidRPr="00E95C56">
              <w:rPr>
                <w:rFonts w:asciiTheme="minorHAnsi" w:eastAsia="Calibri" w:hAnsiTheme="minorHAnsi" w:cstheme="minorHAnsi"/>
                <w:b/>
                <w:sz w:val="22"/>
                <w:szCs w:val="22"/>
              </w:rPr>
              <w:t>Razem</w:t>
            </w:r>
          </w:p>
        </w:tc>
        <w:tc>
          <w:tcPr>
            <w:tcW w:w="1559" w:type="dxa"/>
            <w:tcBorders>
              <w:left w:val="single" w:sz="12" w:space="0" w:color="auto"/>
              <w:bottom w:val="single" w:sz="4" w:space="0" w:color="auto"/>
              <w:right w:val="single" w:sz="12" w:space="0" w:color="auto"/>
            </w:tcBorders>
            <w:vAlign w:val="center"/>
          </w:tcPr>
          <w:p w14:paraId="690591B8" w14:textId="77777777" w:rsidR="00E95C56" w:rsidRPr="003919CF" w:rsidRDefault="00E95C56" w:rsidP="00E95C56">
            <w:pPr>
              <w:contextualSpacing/>
              <w:jc w:val="center"/>
              <w:rPr>
                <w:rFonts w:asciiTheme="minorHAnsi" w:eastAsia="Calibri" w:hAnsiTheme="minorHAnsi" w:cstheme="minorHAnsi"/>
                <w:bCs/>
                <w:sz w:val="20"/>
                <w:szCs w:val="20"/>
              </w:rPr>
            </w:pPr>
          </w:p>
        </w:tc>
        <w:tc>
          <w:tcPr>
            <w:tcW w:w="567" w:type="dxa"/>
            <w:tcBorders>
              <w:left w:val="single" w:sz="12" w:space="0" w:color="auto"/>
              <w:bottom w:val="single" w:sz="4" w:space="0" w:color="auto"/>
              <w:right w:val="single" w:sz="12" w:space="0" w:color="auto"/>
            </w:tcBorders>
            <w:vAlign w:val="center"/>
          </w:tcPr>
          <w:p w14:paraId="15B4375B" w14:textId="77777777" w:rsidR="00E95C56" w:rsidRPr="003919CF" w:rsidRDefault="00E95C56" w:rsidP="00E95C56">
            <w:pPr>
              <w:contextualSpacing/>
              <w:jc w:val="center"/>
              <w:rPr>
                <w:rFonts w:asciiTheme="minorHAnsi" w:eastAsia="Calibri" w:hAnsiTheme="minorHAnsi" w:cstheme="minorHAnsi"/>
                <w:bCs/>
                <w:sz w:val="20"/>
                <w:szCs w:val="20"/>
              </w:rPr>
            </w:pPr>
          </w:p>
        </w:tc>
        <w:tc>
          <w:tcPr>
            <w:tcW w:w="1701" w:type="dxa"/>
            <w:tcBorders>
              <w:left w:val="single" w:sz="12" w:space="0" w:color="auto"/>
              <w:bottom w:val="single" w:sz="4" w:space="0" w:color="auto"/>
              <w:right w:val="single" w:sz="12" w:space="0" w:color="auto"/>
            </w:tcBorders>
            <w:vAlign w:val="center"/>
          </w:tcPr>
          <w:p w14:paraId="3DBC6D09" w14:textId="77777777" w:rsidR="00E95C56" w:rsidRPr="003919CF" w:rsidRDefault="00E95C56" w:rsidP="00E95C56">
            <w:pPr>
              <w:contextualSpacing/>
              <w:jc w:val="center"/>
              <w:rPr>
                <w:rFonts w:asciiTheme="minorHAnsi" w:eastAsia="Calibri" w:hAnsiTheme="minorHAnsi" w:cstheme="minorHAnsi"/>
                <w:bCs/>
                <w:sz w:val="20"/>
                <w:szCs w:val="20"/>
              </w:rPr>
            </w:pPr>
          </w:p>
        </w:tc>
      </w:tr>
    </w:tbl>
    <w:p w14:paraId="6AD552A8" w14:textId="28B883FE" w:rsidR="00B05359" w:rsidRDefault="00B05359" w:rsidP="00A767C9">
      <w:pPr>
        <w:spacing w:before="240" w:after="120"/>
        <w:jc w:val="both"/>
        <w:rPr>
          <w:rFonts w:ascii="Calibri" w:hAnsi="Calibri" w:cs="Calibri"/>
          <w:b/>
          <w:i/>
          <w:sz w:val="21"/>
          <w:szCs w:val="21"/>
          <w:lang w:val="x-none"/>
        </w:rPr>
      </w:pPr>
      <w:r>
        <w:rPr>
          <w:rFonts w:ascii="Calibri" w:hAnsi="Calibri" w:cs="Calibri"/>
          <w:b/>
          <w:i/>
          <w:sz w:val="21"/>
          <w:szCs w:val="21"/>
          <w:lang w:val="x-none"/>
        </w:rPr>
        <w:lastRenderedPageBreak/>
        <w:t xml:space="preserve">słownie złotych netto: </w:t>
      </w:r>
      <w:r>
        <w:rPr>
          <w:rFonts w:ascii="Calibri" w:hAnsi="Calibri" w:cs="Calibri"/>
          <w:i/>
          <w:sz w:val="21"/>
          <w:szCs w:val="21"/>
          <w:lang w:val="x-none"/>
        </w:rPr>
        <w:t>……………………………………………………………………………</w:t>
      </w:r>
      <w:r>
        <w:rPr>
          <w:rFonts w:ascii="Calibri" w:hAnsi="Calibri" w:cs="Calibri"/>
          <w:i/>
          <w:sz w:val="21"/>
          <w:szCs w:val="21"/>
        </w:rPr>
        <w:t>…………………………………………</w:t>
      </w:r>
    </w:p>
    <w:p w14:paraId="14D0EBD9" w14:textId="77777777" w:rsidR="00B05359" w:rsidRDefault="00B05359" w:rsidP="00B05359">
      <w:pPr>
        <w:spacing w:line="276" w:lineRule="auto"/>
        <w:rPr>
          <w:rFonts w:ascii="Calibri" w:hAnsi="Calibri" w:cs="Calibri"/>
          <w:sz w:val="21"/>
          <w:szCs w:val="21"/>
        </w:rPr>
      </w:pPr>
      <w:r>
        <w:rPr>
          <w:rFonts w:ascii="Calibri" w:hAnsi="Calibri" w:cs="Calibri"/>
          <w:b/>
          <w:i/>
          <w:sz w:val="21"/>
          <w:szCs w:val="21"/>
          <w:lang w:val="x-none"/>
        </w:rPr>
        <w:t>słownie złotych brutto</w:t>
      </w:r>
      <w:r>
        <w:rPr>
          <w:rFonts w:ascii="Calibri" w:hAnsi="Calibri" w:cs="Calibri"/>
          <w:sz w:val="21"/>
          <w:szCs w:val="21"/>
          <w:lang w:val="x-none"/>
        </w:rPr>
        <w:t>:……………………………………………………………………………</w:t>
      </w:r>
      <w:r>
        <w:rPr>
          <w:rFonts w:ascii="Calibri" w:hAnsi="Calibri" w:cs="Calibri"/>
          <w:sz w:val="21"/>
          <w:szCs w:val="21"/>
        </w:rPr>
        <w:t>…………………………………………</w:t>
      </w:r>
    </w:p>
    <w:p w14:paraId="2DF49E34" w14:textId="77777777" w:rsidR="00B05359" w:rsidRDefault="00B05359" w:rsidP="00B05359">
      <w:pPr>
        <w:pStyle w:val="Tekstpodstawowy"/>
        <w:spacing w:after="0"/>
        <w:rPr>
          <w:rFonts w:asciiTheme="minorHAnsi" w:hAnsiTheme="minorHAnsi" w:cstheme="minorHAnsi"/>
          <w:sz w:val="21"/>
          <w:szCs w:val="21"/>
        </w:rPr>
      </w:pPr>
    </w:p>
    <w:p w14:paraId="1C65F77A" w14:textId="77777777" w:rsidR="00B05359" w:rsidRDefault="00B05359" w:rsidP="00B05359">
      <w:pPr>
        <w:pStyle w:val="Tekstpodstawowy"/>
        <w:spacing w:after="0"/>
        <w:rPr>
          <w:rFonts w:asciiTheme="minorHAnsi" w:hAnsiTheme="minorHAnsi" w:cstheme="minorHAnsi"/>
          <w:sz w:val="21"/>
          <w:szCs w:val="21"/>
        </w:rPr>
      </w:pPr>
      <w:r>
        <w:rPr>
          <w:rFonts w:asciiTheme="minorHAnsi" w:hAnsiTheme="minorHAnsi" w:cstheme="minorHAnsi"/>
          <w:sz w:val="21"/>
          <w:szCs w:val="21"/>
        </w:rPr>
        <w:t>Okres związania ofertą wynosi 30 dni od dnia upływu terminu składania ofert. </w:t>
      </w:r>
    </w:p>
    <w:p w14:paraId="0ED3BAD8" w14:textId="77777777" w:rsidR="00B05359" w:rsidRDefault="00B05359" w:rsidP="00B05359">
      <w:pPr>
        <w:pStyle w:val="Tekstpodstawowy"/>
        <w:spacing w:after="0"/>
        <w:rPr>
          <w:rFonts w:asciiTheme="minorHAnsi" w:hAnsiTheme="minorHAnsi" w:cstheme="minorHAnsi"/>
          <w:sz w:val="21"/>
          <w:szCs w:val="21"/>
        </w:rPr>
      </w:pPr>
      <w:r>
        <w:rPr>
          <w:rFonts w:asciiTheme="minorHAnsi" w:hAnsiTheme="minorHAnsi" w:cstheme="minorHAnsi"/>
          <w:sz w:val="21"/>
          <w:szCs w:val="21"/>
        </w:rPr>
        <w:t> </w:t>
      </w:r>
    </w:p>
    <w:p w14:paraId="69120524" w14:textId="482AF95E" w:rsidR="00B05359" w:rsidRDefault="00B05359" w:rsidP="00B05359">
      <w:pPr>
        <w:pStyle w:val="Tekstpodstawowy"/>
        <w:spacing w:after="0"/>
        <w:rPr>
          <w:rFonts w:asciiTheme="minorHAnsi" w:hAnsiTheme="minorHAnsi" w:cstheme="minorHAnsi"/>
          <w:sz w:val="20"/>
          <w:szCs w:val="20"/>
        </w:rPr>
      </w:pPr>
      <w:r>
        <w:rPr>
          <w:rFonts w:asciiTheme="minorHAnsi" w:hAnsiTheme="minorHAnsi" w:cstheme="minorHAnsi"/>
          <w:sz w:val="20"/>
          <w:szCs w:val="20"/>
        </w:rPr>
        <w:t>Oświadczam, że: </w:t>
      </w:r>
    </w:p>
    <w:p w14:paraId="735C189B" w14:textId="77777777" w:rsidR="00B05359" w:rsidRDefault="00B05359" w:rsidP="00B05359">
      <w:pPr>
        <w:pStyle w:val="Tekstpodstawowy"/>
        <w:numPr>
          <w:ilvl w:val="0"/>
          <w:numId w:val="33"/>
        </w:numPr>
        <w:tabs>
          <w:tab w:val="left" w:pos="284"/>
        </w:tabs>
        <w:spacing w:after="0" w:line="276" w:lineRule="auto"/>
        <w:ind w:left="567" w:hanging="283"/>
        <w:jc w:val="both"/>
        <w:rPr>
          <w:rFonts w:asciiTheme="minorHAnsi" w:hAnsiTheme="minorHAnsi" w:cstheme="minorHAnsi"/>
          <w:sz w:val="20"/>
          <w:szCs w:val="20"/>
        </w:rPr>
      </w:pPr>
      <w:r>
        <w:rPr>
          <w:rFonts w:asciiTheme="minorHAnsi" w:hAnsiTheme="minorHAnsi" w:cstheme="minorHAnsi"/>
          <w:sz w:val="20"/>
          <w:szCs w:val="20"/>
        </w:rPr>
        <w:t>Jestem uprawniony do występowania w obrocie prawnym zgodnie z wymaganiami ustawowymi.</w:t>
      </w:r>
    </w:p>
    <w:p w14:paraId="2F28ED0B" w14:textId="77777777" w:rsidR="00B05359" w:rsidRDefault="00B05359" w:rsidP="00B05359">
      <w:pPr>
        <w:pStyle w:val="Tekstpodstawowy"/>
        <w:numPr>
          <w:ilvl w:val="0"/>
          <w:numId w:val="33"/>
        </w:numPr>
        <w:tabs>
          <w:tab w:val="left" w:pos="284"/>
        </w:tabs>
        <w:spacing w:after="0" w:line="276" w:lineRule="auto"/>
        <w:ind w:left="567" w:hanging="283"/>
        <w:jc w:val="both"/>
        <w:rPr>
          <w:rFonts w:asciiTheme="minorHAnsi" w:hAnsiTheme="minorHAnsi" w:cstheme="minorHAnsi"/>
          <w:sz w:val="20"/>
          <w:szCs w:val="20"/>
        </w:rPr>
      </w:pPr>
      <w:r>
        <w:rPr>
          <w:rFonts w:asciiTheme="minorHAnsi" w:hAnsiTheme="minorHAnsi" w:cstheme="minorHAnsi"/>
          <w:sz w:val="20"/>
          <w:szCs w:val="20"/>
        </w:rPr>
        <w:t>Posiadam uprawnienia niezbędne do wykonania przedmiotowego zamówienia.</w:t>
      </w:r>
    </w:p>
    <w:p w14:paraId="501A86DA" w14:textId="77777777" w:rsidR="00B05359" w:rsidRDefault="00B05359" w:rsidP="00B05359">
      <w:pPr>
        <w:pStyle w:val="Tekstpodstawowy"/>
        <w:numPr>
          <w:ilvl w:val="0"/>
          <w:numId w:val="33"/>
        </w:numPr>
        <w:tabs>
          <w:tab w:val="left" w:pos="284"/>
        </w:tabs>
        <w:spacing w:after="0" w:line="276" w:lineRule="auto"/>
        <w:ind w:left="567" w:hanging="283"/>
        <w:jc w:val="both"/>
        <w:rPr>
          <w:rFonts w:asciiTheme="minorHAnsi" w:hAnsiTheme="minorHAnsi" w:cstheme="minorHAnsi"/>
          <w:sz w:val="20"/>
          <w:szCs w:val="20"/>
        </w:rPr>
      </w:pPr>
      <w:r>
        <w:rPr>
          <w:rFonts w:asciiTheme="minorHAnsi" w:hAnsiTheme="minorHAnsi" w:cstheme="minorHAnsi"/>
          <w:sz w:val="20"/>
          <w:szCs w:val="20"/>
        </w:rPr>
        <w:t>Dysponuję niezbędną wiedzą i doświadczeniem, a także potencjałem ekonomicznym i technicznym oraz osobami zdolnymi do wykonania danego zamówienia.</w:t>
      </w:r>
    </w:p>
    <w:p w14:paraId="24B43A74" w14:textId="77777777" w:rsidR="00B05359" w:rsidRDefault="00B05359" w:rsidP="00B05359">
      <w:pPr>
        <w:pStyle w:val="Tekstpodstawowy"/>
        <w:numPr>
          <w:ilvl w:val="0"/>
          <w:numId w:val="33"/>
        </w:numPr>
        <w:tabs>
          <w:tab w:val="left" w:pos="284"/>
        </w:tabs>
        <w:spacing w:after="0" w:line="276" w:lineRule="auto"/>
        <w:ind w:left="567" w:hanging="283"/>
        <w:jc w:val="both"/>
        <w:rPr>
          <w:rFonts w:asciiTheme="minorHAnsi" w:hAnsiTheme="minorHAnsi" w:cstheme="minorHAnsi"/>
          <w:sz w:val="20"/>
          <w:szCs w:val="20"/>
        </w:rPr>
      </w:pPr>
      <w:r>
        <w:rPr>
          <w:rFonts w:asciiTheme="minorHAnsi" w:hAnsiTheme="minorHAnsi" w:cstheme="minorHAnsi"/>
          <w:sz w:val="20"/>
          <w:szCs w:val="20"/>
        </w:rPr>
        <w:t>Znajduję się w sytuacji finansowej zapewniającej wykonanie zamówienia.</w:t>
      </w:r>
    </w:p>
    <w:p w14:paraId="31334524" w14:textId="416B587A" w:rsidR="00B05359" w:rsidRDefault="00B05359" w:rsidP="00B05359">
      <w:pPr>
        <w:pStyle w:val="Tekstpodstawowy"/>
        <w:numPr>
          <w:ilvl w:val="0"/>
          <w:numId w:val="33"/>
        </w:numPr>
        <w:spacing w:after="0" w:line="276" w:lineRule="auto"/>
        <w:ind w:left="567" w:hanging="283"/>
        <w:jc w:val="both"/>
        <w:rPr>
          <w:rFonts w:asciiTheme="minorHAnsi" w:hAnsiTheme="minorHAnsi" w:cstheme="minorHAnsi"/>
          <w:sz w:val="20"/>
          <w:szCs w:val="20"/>
        </w:rPr>
      </w:pPr>
      <w:r>
        <w:rPr>
          <w:rFonts w:asciiTheme="minorHAnsi" w:hAnsiTheme="minorHAnsi" w:cstheme="minorHAnsi"/>
          <w:sz w:val="20"/>
          <w:szCs w:val="20"/>
        </w:rPr>
        <w:t>Wyrażam zgodę na przetwarzanie moich danych osobowych dla potrzeb niezbędnych związanych z procesem realizacji zamówienia zgodnego z przedstawioną ofertą (zgodnie z Ustawą z dnia 10 maja 2018 r. o ochronie danych osobowych; tj. Dz.U. 2019 r. poz. 1781).</w:t>
      </w:r>
    </w:p>
    <w:p w14:paraId="16F0371E" w14:textId="77777777" w:rsidR="00B05359" w:rsidRDefault="00B05359" w:rsidP="00B05359">
      <w:pPr>
        <w:pStyle w:val="Tekstpodstawowy"/>
        <w:numPr>
          <w:ilvl w:val="0"/>
          <w:numId w:val="33"/>
        </w:numPr>
        <w:spacing w:after="0" w:line="276" w:lineRule="auto"/>
        <w:ind w:left="567" w:hanging="283"/>
        <w:jc w:val="both"/>
        <w:rPr>
          <w:rFonts w:asciiTheme="minorHAnsi" w:hAnsiTheme="minorHAnsi" w:cstheme="minorHAnsi"/>
          <w:sz w:val="20"/>
          <w:szCs w:val="20"/>
        </w:rPr>
      </w:pPr>
      <w:r>
        <w:rPr>
          <w:rFonts w:asciiTheme="minorHAnsi" w:eastAsia="Times New Roman" w:hAnsiTheme="minorHAnsi" w:cstheme="minorHAnsi"/>
          <w:kern w:val="0"/>
          <w:sz w:val="20"/>
          <w:szCs w:val="20"/>
          <w:lang w:eastAsia="ar-SA"/>
        </w:rPr>
        <w:t xml:space="preserve">Wzór umowy stanowiący Załącznik Nr 2 został przez nas/przeze mnie zaakceptowany. </w:t>
      </w:r>
    </w:p>
    <w:p w14:paraId="187F46DA" w14:textId="77777777" w:rsidR="00B05359" w:rsidRDefault="00B05359" w:rsidP="00B05359">
      <w:pPr>
        <w:pStyle w:val="Tekstpodstawowy"/>
        <w:numPr>
          <w:ilvl w:val="0"/>
          <w:numId w:val="33"/>
        </w:numPr>
        <w:spacing w:after="0" w:line="276" w:lineRule="auto"/>
        <w:ind w:left="567" w:hanging="283"/>
        <w:jc w:val="both"/>
        <w:rPr>
          <w:rFonts w:asciiTheme="minorHAnsi" w:hAnsiTheme="minorHAnsi" w:cstheme="minorHAnsi"/>
          <w:sz w:val="20"/>
          <w:szCs w:val="20"/>
        </w:rPr>
      </w:pPr>
      <w:r>
        <w:rPr>
          <w:rFonts w:asciiTheme="minorHAnsi" w:hAnsiTheme="minorHAnsi" w:cstheme="minorHAnsi"/>
          <w:color w:val="000000" w:themeColor="text1"/>
          <w:sz w:val="20"/>
          <w:szCs w:val="20"/>
        </w:rPr>
        <w:t>Nie jestem w stanie likwidacji ani nie ogłoszono wobec mnie upadłości.</w:t>
      </w:r>
    </w:p>
    <w:p w14:paraId="65CDE193" w14:textId="77777777" w:rsidR="00B05359" w:rsidRDefault="00B05359" w:rsidP="00B05359">
      <w:pPr>
        <w:pStyle w:val="Tekstpodstawowy"/>
        <w:spacing w:after="0"/>
        <w:rPr>
          <w:rFonts w:asciiTheme="minorHAnsi" w:hAnsiTheme="minorHAnsi" w:cstheme="minorHAnsi"/>
          <w:color w:val="000000"/>
          <w:sz w:val="20"/>
          <w:szCs w:val="20"/>
        </w:rPr>
      </w:pPr>
    </w:p>
    <w:p w14:paraId="2653B014" w14:textId="77777777" w:rsidR="00B05359" w:rsidRDefault="00B05359" w:rsidP="00B05359">
      <w:pPr>
        <w:pStyle w:val="Tekstpodstawowy"/>
        <w:spacing w:after="0"/>
        <w:rPr>
          <w:rFonts w:asciiTheme="minorHAnsi" w:hAnsiTheme="minorHAnsi" w:cstheme="minorHAnsi"/>
          <w:sz w:val="21"/>
          <w:szCs w:val="21"/>
        </w:rPr>
      </w:pPr>
      <w:r>
        <w:rPr>
          <w:rFonts w:asciiTheme="minorHAnsi" w:hAnsiTheme="minorHAnsi" w:cstheme="minorHAnsi"/>
          <w:color w:val="000000"/>
          <w:sz w:val="21"/>
          <w:szCs w:val="21"/>
        </w:rPr>
        <w:t>Miejscowość, data …………………</w:t>
      </w:r>
      <w:r>
        <w:rPr>
          <w:rFonts w:asciiTheme="minorHAnsi" w:hAnsiTheme="minorHAnsi" w:cstheme="minorHAnsi"/>
          <w:color w:val="000000"/>
          <w:sz w:val="21"/>
          <w:szCs w:val="21"/>
        </w:rPr>
        <w:tab/>
      </w:r>
      <w:r>
        <w:rPr>
          <w:rFonts w:asciiTheme="minorHAnsi" w:hAnsiTheme="minorHAnsi" w:cstheme="minorHAnsi"/>
          <w:color w:val="000000"/>
          <w:sz w:val="21"/>
          <w:szCs w:val="21"/>
        </w:rPr>
        <w:tab/>
      </w:r>
      <w:r>
        <w:rPr>
          <w:rFonts w:asciiTheme="minorHAnsi" w:hAnsiTheme="minorHAnsi" w:cstheme="minorHAnsi"/>
          <w:color w:val="000000"/>
          <w:sz w:val="21"/>
          <w:szCs w:val="21"/>
        </w:rPr>
        <w:tab/>
      </w:r>
      <w:r>
        <w:rPr>
          <w:rFonts w:asciiTheme="minorHAnsi" w:hAnsiTheme="minorHAnsi" w:cstheme="minorHAnsi"/>
          <w:color w:val="000000"/>
          <w:sz w:val="21"/>
          <w:szCs w:val="21"/>
        </w:rPr>
        <w:tab/>
        <w:t xml:space="preserve">                      </w:t>
      </w:r>
      <w:r>
        <w:rPr>
          <w:rFonts w:asciiTheme="minorHAnsi" w:hAnsiTheme="minorHAnsi" w:cstheme="minorHAnsi"/>
          <w:sz w:val="21"/>
          <w:szCs w:val="21"/>
        </w:rPr>
        <w:t> ____________________________</w:t>
      </w:r>
    </w:p>
    <w:p w14:paraId="7396A36A" w14:textId="77777777" w:rsidR="00B05359" w:rsidRDefault="00B05359" w:rsidP="00B05359">
      <w:pPr>
        <w:pStyle w:val="Tekstpodstawowy"/>
        <w:spacing w:after="0"/>
        <w:ind w:left="5669"/>
        <w:jc w:val="center"/>
        <w:rPr>
          <w:rFonts w:asciiTheme="minorHAnsi" w:hAnsiTheme="minorHAnsi" w:cstheme="minorHAnsi"/>
          <w:sz w:val="21"/>
          <w:szCs w:val="21"/>
        </w:rPr>
      </w:pPr>
      <w:r>
        <w:rPr>
          <w:rFonts w:asciiTheme="minorHAnsi" w:hAnsiTheme="minorHAnsi" w:cstheme="minorHAnsi"/>
          <w:sz w:val="21"/>
          <w:szCs w:val="21"/>
        </w:rPr>
        <w:t xml:space="preserve"> (imię i nazwisko)</w:t>
      </w:r>
    </w:p>
    <w:p w14:paraId="3F4EB136" w14:textId="3BB48A58" w:rsidR="00CD1541" w:rsidRPr="0089782D" w:rsidRDefault="00B05359" w:rsidP="0089782D">
      <w:pPr>
        <w:pStyle w:val="Tekstpodstawowy"/>
        <w:spacing w:after="0"/>
        <w:ind w:left="5320" w:firstLine="352"/>
        <w:jc w:val="center"/>
        <w:rPr>
          <w:rFonts w:asciiTheme="minorHAnsi" w:hAnsiTheme="minorHAnsi" w:cstheme="minorHAnsi"/>
          <w:sz w:val="21"/>
          <w:szCs w:val="21"/>
        </w:rPr>
      </w:pPr>
      <w:r>
        <w:rPr>
          <w:rFonts w:asciiTheme="minorHAnsi" w:hAnsiTheme="minorHAnsi" w:cstheme="minorHAnsi"/>
          <w:sz w:val="21"/>
          <w:szCs w:val="21"/>
        </w:rPr>
        <w:t>Czytelny podpis Wykonawcy</w:t>
      </w:r>
    </w:p>
    <w:p w14:paraId="0ABB46D4" w14:textId="77777777" w:rsidR="00CD1541" w:rsidRDefault="00CD1541" w:rsidP="006901C8">
      <w:pPr>
        <w:spacing w:line="360" w:lineRule="auto"/>
        <w:jc w:val="right"/>
        <w:rPr>
          <w:rFonts w:asciiTheme="minorHAnsi" w:hAnsiTheme="minorHAnsi" w:cstheme="minorHAnsi"/>
          <w:b/>
          <w:sz w:val="23"/>
          <w:szCs w:val="23"/>
        </w:rPr>
      </w:pPr>
    </w:p>
    <w:p w14:paraId="53AEF091" w14:textId="77777777" w:rsidR="00FB74AF" w:rsidRDefault="00FB74AF" w:rsidP="006901C8">
      <w:pPr>
        <w:spacing w:line="360" w:lineRule="auto"/>
        <w:jc w:val="right"/>
        <w:rPr>
          <w:rFonts w:asciiTheme="minorHAnsi" w:hAnsiTheme="minorHAnsi" w:cstheme="minorHAnsi"/>
          <w:b/>
          <w:sz w:val="23"/>
          <w:szCs w:val="23"/>
        </w:rPr>
      </w:pPr>
    </w:p>
    <w:p w14:paraId="0571DF46" w14:textId="77777777" w:rsidR="00FB74AF" w:rsidRDefault="00FB74AF" w:rsidP="006901C8">
      <w:pPr>
        <w:spacing w:line="360" w:lineRule="auto"/>
        <w:jc w:val="right"/>
        <w:rPr>
          <w:rFonts w:asciiTheme="minorHAnsi" w:hAnsiTheme="minorHAnsi" w:cstheme="minorHAnsi"/>
          <w:b/>
          <w:sz w:val="23"/>
          <w:szCs w:val="23"/>
        </w:rPr>
      </w:pPr>
    </w:p>
    <w:p w14:paraId="1D28D88F" w14:textId="77777777" w:rsidR="00FB74AF" w:rsidRDefault="00FB74AF" w:rsidP="006901C8">
      <w:pPr>
        <w:spacing w:line="360" w:lineRule="auto"/>
        <w:jc w:val="right"/>
        <w:rPr>
          <w:rFonts w:asciiTheme="minorHAnsi" w:hAnsiTheme="minorHAnsi" w:cstheme="minorHAnsi"/>
          <w:b/>
          <w:sz w:val="23"/>
          <w:szCs w:val="23"/>
        </w:rPr>
      </w:pPr>
    </w:p>
    <w:p w14:paraId="3DE12607" w14:textId="77777777" w:rsidR="00FB74AF" w:rsidRDefault="00FB74AF" w:rsidP="006901C8">
      <w:pPr>
        <w:spacing w:line="360" w:lineRule="auto"/>
        <w:jc w:val="right"/>
        <w:rPr>
          <w:rFonts w:asciiTheme="minorHAnsi" w:hAnsiTheme="minorHAnsi" w:cstheme="minorHAnsi"/>
          <w:b/>
          <w:sz w:val="23"/>
          <w:szCs w:val="23"/>
        </w:rPr>
      </w:pPr>
    </w:p>
    <w:p w14:paraId="2552459B" w14:textId="77777777" w:rsidR="00FB74AF" w:rsidRDefault="00FB74AF" w:rsidP="006901C8">
      <w:pPr>
        <w:spacing w:line="360" w:lineRule="auto"/>
        <w:jc w:val="right"/>
        <w:rPr>
          <w:rFonts w:asciiTheme="minorHAnsi" w:hAnsiTheme="minorHAnsi" w:cstheme="minorHAnsi"/>
          <w:b/>
          <w:sz w:val="23"/>
          <w:szCs w:val="23"/>
        </w:rPr>
      </w:pPr>
    </w:p>
    <w:p w14:paraId="56C90A53" w14:textId="77777777" w:rsidR="00FB74AF" w:rsidRDefault="00FB74AF" w:rsidP="006901C8">
      <w:pPr>
        <w:spacing w:line="360" w:lineRule="auto"/>
        <w:jc w:val="right"/>
        <w:rPr>
          <w:rFonts w:asciiTheme="minorHAnsi" w:hAnsiTheme="minorHAnsi" w:cstheme="minorHAnsi"/>
          <w:b/>
          <w:sz w:val="23"/>
          <w:szCs w:val="23"/>
        </w:rPr>
      </w:pPr>
    </w:p>
    <w:p w14:paraId="3A3CA367" w14:textId="77777777" w:rsidR="00FB74AF" w:rsidRDefault="00FB74AF" w:rsidP="006901C8">
      <w:pPr>
        <w:spacing w:line="360" w:lineRule="auto"/>
        <w:jc w:val="right"/>
        <w:rPr>
          <w:rFonts w:asciiTheme="minorHAnsi" w:hAnsiTheme="minorHAnsi" w:cstheme="minorHAnsi"/>
          <w:b/>
          <w:sz w:val="23"/>
          <w:szCs w:val="23"/>
        </w:rPr>
      </w:pPr>
    </w:p>
    <w:p w14:paraId="42543394" w14:textId="77777777" w:rsidR="00FB74AF" w:rsidRDefault="00FB74AF" w:rsidP="006901C8">
      <w:pPr>
        <w:spacing w:line="360" w:lineRule="auto"/>
        <w:jc w:val="right"/>
        <w:rPr>
          <w:rFonts w:asciiTheme="minorHAnsi" w:hAnsiTheme="minorHAnsi" w:cstheme="minorHAnsi"/>
          <w:b/>
          <w:sz w:val="23"/>
          <w:szCs w:val="23"/>
        </w:rPr>
      </w:pPr>
    </w:p>
    <w:p w14:paraId="76375021" w14:textId="77777777" w:rsidR="00FB74AF" w:rsidRDefault="00FB74AF" w:rsidP="006901C8">
      <w:pPr>
        <w:spacing w:line="360" w:lineRule="auto"/>
        <w:jc w:val="right"/>
        <w:rPr>
          <w:rFonts w:asciiTheme="minorHAnsi" w:hAnsiTheme="minorHAnsi" w:cstheme="minorHAnsi"/>
          <w:b/>
          <w:sz w:val="23"/>
          <w:szCs w:val="23"/>
        </w:rPr>
      </w:pPr>
    </w:p>
    <w:p w14:paraId="72F458AE" w14:textId="77777777" w:rsidR="00FB74AF" w:rsidRDefault="00FB74AF" w:rsidP="006901C8">
      <w:pPr>
        <w:spacing w:line="360" w:lineRule="auto"/>
        <w:jc w:val="right"/>
        <w:rPr>
          <w:rFonts w:asciiTheme="minorHAnsi" w:hAnsiTheme="minorHAnsi" w:cstheme="minorHAnsi"/>
          <w:b/>
          <w:sz w:val="23"/>
          <w:szCs w:val="23"/>
        </w:rPr>
      </w:pPr>
    </w:p>
    <w:p w14:paraId="14C949A2" w14:textId="77777777" w:rsidR="00FB74AF" w:rsidRDefault="00FB74AF" w:rsidP="006901C8">
      <w:pPr>
        <w:spacing w:line="360" w:lineRule="auto"/>
        <w:jc w:val="right"/>
        <w:rPr>
          <w:rFonts w:asciiTheme="minorHAnsi" w:hAnsiTheme="minorHAnsi" w:cstheme="minorHAnsi"/>
          <w:b/>
          <w:sz w:val="23"/>
          <w:szCs w:val="23"/>
        </w:rPr>
      </w:pPr>
    </w:p>
    <w:p w14:paraId="5A4597A8" w14:textId="77777777" w:rsidR="00FB74AF" w:rsidRDefault="00FB74AF" w:rsidP="006901C8">
      <w:pPr>
        <w:spacing w:line="360" w:lineRule="auto"/>
        <w:jc w:val="right"/>
        <w:rPr>
          <w:rFonts w:asciiTheme="minorHAnsi" w:hAnsiTheme="minorHAnsi" w:cstheme="minorHAnsi"/>
          <w:b/>
          <w:sz w:val="23"/>
          <w:szCs w:val="23"/>
        </w:rPr>
      </w:pPr>
    </w:p>
    <w:p w14:paraId="0B6AA6DD" w14:textId="77777777" w:rsidR="00FB74AF" w:rsidRDefault="00FB74AF" w:rsidP="006901C8">
      <w:pPr>
        <w:spacing w:line="360" w:lineRule="auto"/>
        <w:jc w:val="right"/>
        <w:rPr>
          <w:rFonts w:asciiTheme="minorHAnsi" w:hAnsiTheme="minorHAnsi" w:cstheme="minorHAnsi"/>
          <w:b/>
          <w:sz w:val="23"/>
          <w:szCs w:val="23"/>
        </w:rPr>
      </w:pPr>
    </w:p>
    <w:p w14:paraId="53CEFCA4" w14:textId="77777777" w:rsidR="00FB74AF" w:rsidRDefault="00FB74AF" w:rsidP="006901C8">
      <w:pPr>
        <w:spacing w:line="360" w:lineRule="auto"/>
        <w:jc w:val="right"/>
        <w:rPr>
          <w:rFonts w:asciiTheme="minorHAnsi" w:hAnsiTheme="minorHAnsi" w:cstheme="minorHAnsi"/>
          <w:b/>
          <w:sz w:val="23"/>
          <w:szCs w:val="23"/>
        </w:rPr>
      </w:pPr>
    </w:p>
    <w:p w14:paraId="2AA68AB0" w14:textId="77777777" w:rsidR="00FB74AF" w:rsidRDefault="00FB74AF" w:rsidP="006901C8">
      <w:pPr>
        <w:spacing w:line="360" w:lineRule="auto"/>
        <w:jc w:val="right"/>
        <w:rPr>
          <w:rFonts w:asciiTheme="minorHAnsi" w:hAnsiTheme="minorHAnsi" w:cstheme="minorHAnsi"/>
          <w:b/>
          <w:sz w:val="23"/>
          <w:szCs w:val="23"/>
        </w:rPr>
      </w:pPr>
    </w:p>
    <w:p w14:paraId="2DE9FC7B" w14:textId="77777777" w:rsidR="00FB74AF" w:rsidRDefault="00FB74AF" w:rsidP="006901C8">
      <w:pPr>
        <w:spacing w:line="360" w:lineRule="auto"/>
        <w:jc w:val="right"/>
        <w:rPr>
          <w:rFonts w:asciiTheme="minorHAnsi" w:hAnsiTheme="minorHAnsi" w:cstheme="minorHAnsi"/>
          <w:b/>
          <w:sz w:val="23"/>
          <w:szCs w:val="23"/>
        </w:rPr>
      </w:pPr>
    </w:p>
    <w:p w14:paraId="66E5ED66" w14:textId="77777777" w:rsidR="00FB74AF" w:rsidRDefault="00FB74AF" w:rsidP="006901C8">
      <w:pPr>
        <w:spacing w:line="360" w:lineRule="auto"/>
        <w:jc w:val="right"/>
        <w:rPr>
          <w:rFonts w:asciiTheme="minorHAnsi" w:hAnsiTheme="minorHAnsi" w:cstheme="minorHAnsi"/>
          <w:b/>
          <w:sz w:val="23"/>
          <w:szCs w:val="23"/>
        </w:rPr>
      </w:pPr>
    </w:p>
    <w:p w14:paraId="7F862B44" w14:textId="77777777" w:rsidR="00FB74AF" w:rsidRDefault="00FB74AF" w:rsidP="006901C8">
      <w:pPr>
        <w:spacing w:line="360" w:lineRule="auto"/>
        <w:jc w:val="right"/>
        <w:rPr>
          <w:rFonts w:asciiTheme="minorHAnsi" w:hAnsiTheme="minorHAnsi" w:cstheme="minorHAnsi"/>
          <w:b/>
          <w:sz w:val="23"/>
          <w:szCs w:val="23"/>
        </w:rPr>
      </w:pPr>
    </w:p>
    <w:p w14:paraId="2401496A" w14:textId="77777777" w:rsidR="00FB74AF" w:rsidRDefault="00FB74AF" w:rsidP="006901C8">
      <w:pPr>
        <w:spacing w:line="360" w:lineRule="auto"/>
        <w:jc w:val="right"/>
        <w:rPr>
          <w:rFonts w:asciiTheme="minorHAnsi" w:hAnsiTheme="minorHAnsi" w:cstheme="minorHAnsi"/>
          <w:b/>
          <w:sz w:val="23"/>
          <w:szCs w:val="23"/>
        </w:rPr>
      </w:pPr>
    </w:p>
    <w:p w14:paraId="6711E83C" w14:textId="77777777" w:rsidR="00FB74AF" w:rsidRDefault="00FB74AF" w:rsidP="006901C8">
      <w:pPr>
        <w:spacing w:line="360" w:lineRule="auto"/>
        <w:jc w:val="right"/>
        <w:rPr>
          <w:rFonts w:asciiTheme="minorHAnsi" w:hAnsiTheme="minorHAnsi" w:cstheme="minorHAnsi"/>
          <w:b/>
          <w:sz w:val="23"/>
          <w:szCs w:val="23"/>
        </w:rPr>
      </w:pPr>
    </w:p>
    <w:p w14:paraId="71353544" w14:textId="77777777" w:rsidR="00FB74AF" w:rsidRDefault="00FB74AF" w:rsidP="006901C8">
      <w:pPr>
        <w:spacing w:line="360" w:lineRule="auto"/>
        <w:jc w:val="right"/>
        <w:rPr>
          <w:rFonts w:asciiTheme="minorHAnsi" w:hAnsiTheme="minorHAnsi" w:cstheme="minorHAnsi"/>
          <w:b/>
          <w:sz w:val="23"/>
          <w:szCs w:val="23"/>
        </w:rPr>
      </w:pPr>
    </w:p>
    <w:p w14:paraId="6E9BA4D0" w14:textId="77777777" w:rsidR="00AB703E" w:rsidRDefault="00AB703E" w:rsidP="006901C8">
      <w:pPr>
        <w:spacing w:line="360" w:lineRule="auto"/>
        <w:jc w:val="right"/>
        <w:rPr>
          <w:rFonts w:asciiTheme="minorHAnsi" w:hAnsiTheme="minorHAnsi" w:cstheme="minorHAnsi"/>
          <w:b/>
          <w:sz w:val="23"/>
          <w:szCs w:val="23"/>
        </w:rPr>
      </w:pPr>
    </w:p>
    <w:p w14:paraId="4B6B8B0B" w14:textId="3507397D" w:rsidR="0059630D" w:rsidRPr="006901C8" w:rsidRDefault="00A4542A" w:rsidP="006901C8">
      <w:pPr>
        <w:spacing w:line="360" w:lineRule="auto"/>
        <w:jc w:val="right"/>
        <w:rPr>
          <w:rFonts w:asciiTheme="minorHAnsi" w:eastAsiaTheme="minorHAnsi" w:hAnsiTheme="minorHAnsi" w:cstheme="minorHAnsi"/>
          <w:b/>
          <w:kern w:val="0"/>
          <w:sz w:val="23"/>
          <w:szCs w:val="23"/>
        </w:rPr>
      </w:pPr>
      <w:r w:rsidRPr="00EF1D10">
        <w:rPr>
          <w:rFonts w:asciiTheme="minorHAnsi" w:hAnsiTheme="minorHAnsi" w:cstheme="minorHAnsi"/>
          <w:b/>
          <w:sz w:val="23"/>
          <w:szCs w:val="23"/>
        </w:rPr>
        <w:lastRenderedPageBreak/>
        <w:t>Załącznik Nr 2 do zapytania ofertowego</w:t>
      </w:r>
    </w:p>
    <w:p w14:paraId="0916A16E" w14:textId="77777777" w:rsidR="00717A72" w:rsidRDefault="00717A72" w:rsidP="0059630D">
      <w:pPr>
        <w:jc w:val="center"/>
        <w:rPr>
          <w:rFonts w:asciiTheme="minorHAnsi" w:hAnsiTheme="minorHAnsi" w:cstheme="minorHAnsi"/>
          <w:b/>
          <w:sz w:val="23"/>
          <w:szCs w:val="23"/>
        </w:rPr>
      </w:pPr>
    </w:p>
    <w:p w14:paraId="5B5ACD8C" w14:textId="0B6A539F" w:rsidR="0059630D" w:rsidRPr="00EF1D10" w:rsidRDefault="00A4542A" w:rsidP="0059630D">
      <w:pPr>
        <w:jc w:val="center"/>
        <w:rPr>
          <w:rFonts w:asciiTheme="minorHAnsi" w:hAnsiTheme="minorHAnsi" w:cstheme="minorHAnsi"/>
          <w:b/>
          <w:sz w:val="23"/>
          <w:szCs w:val="23"/>
        </w:rPr>
      </w:pPr>
      <w:r w:rsidRPr="00EF1D10">
        <w:rPr>
          <w:rFonts w:asciiTheme="minorHAnsi" w:hAnsiTheme="minorHAnsi" w:cstheme="minorHAnsi"/>
          <w:b/>
          <w:sz w:val="23"/>
          <w:szCs w:val="23"/>
        </w:rPr>
        <w:t>Wzór</w:t>
      </w:r>
      <w:r>
        <w:rPr>
          <w:rFonts w:asciiTheme="minorHAnsi" w:hAnsiTheme="minorHAnsi" w:cstheme="minorHAnsi"/>
          <w:b/>
          <w:sz w:val="23"/>
          <w:szCs w:val="23"/>
        </w:rPr>
        <w:t xml:space="preserve"> Umowy</w:t>
      </w:r>
    </w:p>
    <w:p w14:paraId="5352F8D3" w14:textId="419D6708" w:rsidR="0059630D" w:rsidRDefault="00A4542A" w:rsidP="006901C8">
      <w:pPr>
        <w:jc w:val="center"/>
        <w:rPr>
          <w:rFonts w:asciiTheme="minorHAnsi" w:hAnsiTheme="minorHAnsi" w:cstheme="minorHAnsi"/>
          <w:b/>
          <w:bCs/>
          <w:sz w:val="23"/>
          <w:szCs w:val="23"/>
        </w:rPr>
      </w:pPr>
      <w:r>
        <w:rPr>
          <w:rFonts w:asciiTheme="minorHAnsi" w:hAnsiTheme="minorHAnsi" w:cstheme="minorHAnsi"/>
          <w:b/>
          <w:bCs/>
          <w:sz w:val="23"/>
          <w:szCs w:val="23"/>
        </w:rPr>
        <w:t>Umowa</w:t>
      </w:r>
      <w:r w:rsidR="00AD6FB2">
        <w:rPr>
          <w:rFonts w:asciiTheme="minorHAnsi" w:hAnsiTheme="minorHAnsi" w:cstheme="minorHAnsi"/>
          <w:b/>
          <w:bCs/>
          <w:sz w:val="23"/>
          <w:szCs w:val="23"/>
        </w:rPr>
        <w:t xml:space="preserve"> Nr ZP/…/202</w:t>
      </w:r>
      <w:r w:rsidR="0010197E">
        <w:rPr>
          <w:rFonts w:asciiTheme="minorHAnsi" w:hAnsiTheme="minorHAnsi" w:cstheme="minorHAnsi"/>
          <w:b/>
          <w:bCs/>
          <w:sz w:val="23"/>
          <w:szCs w:val="23"/>
        </w:rPr>
        <w:t>6</w:t>
      </w:r>
    </w:p>
    <w:p w14:paraId="6CA86F28" w14:textId="77777777" w:rsidR="00717A72" w:rsidRPr="00EF1D10" w:rsidRDefault="00717A72" w:rsidP="006901C8">
      <w:pPr>
        <w:jc w:val="center"/>
        <w:rPr>
          <w:rFonts w:asciiTheme="minorHAnsi" w:hAnsiTheme="minorHAnsi" w:cstheme="minorHAnsi"/>
          <w:b/>
          <w:bCs/>
          <w:sz w:val="23"/>
          <w:szCs w:val="23"/>
        </w:rPr>
      </w:pPr>
    </w:p>
    <w:p w14:paraId="3D62BCDF" w14:textId="17F768B3" w:rsidR="00A4542A" w:rsidRPr="00EF1D10" w:rsidRDefault="001B0BC2" w:rsidP="00A4542A">
      <w:pPr>
        <w:spacing w:line="360"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zawarta w dniu …………….202</w:t>
      </w:r>
      <w:r w:rsidR="0010197E">
        <w:rPr>
          <w:rFonts w:asciiTheme="minorHAnsi" w:eastAsia="Calibri" w:hAnsiTheme="minorHAnsi" w:cstheme="minorHAnsi"/>
          <w:sz w:val="23"/>
          <w:szCs w:val="23"/>
        </w:rPr>
        <w:t>6</w:t>
      </w:r>
      <w:r w:rsidR="00A4542A" w:rsidRPr="00EF1D10">
        <w:rPr>
          <w:rFonts w:asciiTheme="minorHAnsi" w:eastAsia="Calibri" w:hAnsiTheme="minorHAnsi" w:cstheme="minorHAnsi"/>
          <w:sz w:val="23"/>
          <w:szCs w:val="23"/>
        </w:rPr>
        <w:t xml:space="preserve"> r. w Mielcu, pomiędzy:</w:t>
      </w:r>
    </w:p>
    <w:p w14:paraId="0FF479ED" w14:textId="77777777" w:rsidR="00A4542A" w:rsidRPr="00EF1D10" w:rsidRDefault="00A4542A" w:rsidP="00A4542A">
      <w:pPr>
        <w:spacing w:line="360" w:lineRule="auto"/>
        <w:jc w:val="both"/>
        <w:rPr>
          <w:rFonts w:asciiTheme="minorHAnsi" w:eastAsia="Calibri" w:hAnsiTheme="minorHAnsi" w:cstheme="minorHAnsi"/>
          <w:b/>
          <w:sz w:val="23"/>
          <w:szCs w:val="23"/>
        </w:rPr>
      </w:pPr>
      <w:r w:rsidRPr="00EF1D10">
        <w:rPr>
          <w:rFonts w:asciiTheme="minorHAnsi" w:eastAsia="Calibri" w:hAnsiTheme="minorHAnsi" w:cstheme="minorHAnsi"/>
          <w:b/>
          <w:sz w:val="23"/>
          <w:szCs w:val="23"/>
        </w:rPr>
        <w:t xml:space="preserve">Miejskim Przedsiębiorstwem Gospodarki Komunalnej Sp. z o.o., </w:t>
      </w:r>
    </w:p>
    <w:p w14:paraId="090977E2" w14:textId="77777777" w:rsidR="0059630D" w:rsidRDefault="00A4542A" w:rsidP="00A4542A">
      <w:pPr>
        <w:spacing w:line="360" w:lineRule="auto"/>
        <w:jc w:val="both"/>
        <w:rPr>
          <w:rFonts w:asciiTheme="minorHAnsi" w:eastAsia="Calibri" w:hAnsiTheme="minorHAnsi" w:cstheme="minorHAnsi"/>
          <w:sz w:val="23"/>
          <w:szCs w:val="23"/>
        </w:rPr>
      </w:pPr>
      <w:r w:rsidRPr="00EF1D10">
        <w:rPr>
          <w:rFonts w:asciiTheme="minorHAnsi" w:eastAsia="Calibri" w:hAnsiTheme="minorHAnsi" w:cstheme="minorHAnsi"/>
          <w:sz w:val="23"/>
          <w:szCs w:val="23"/>
        </w:rPr>
        <w:t xml:space="preserve">ul. Wolności 44, 39-300 Mielec, zarejestrowanym w Sądzie Rejonowym w Rzeszowie XII Wydział Gospodarczy Krajowego Rejestru Sądowego, pod numerem KRS 0000064336, NIP 817-13-96-575, wysokość kapitału zakładowego </w:t>
      </w:r>
      <w:r w:rsidRPr="00D113DC">
        <w:rPr>
          <w:rFonts w:asciiTheme="minorHAnsi" w:eastAsia="Calibri" w:hAnsiTheme="minorHAnsi" w:cstheme="minorHAnsi"/>
          <w:sz w:val="23"/>
          <w:szCs w:val="23"/>
        </w:rPr>
        <w:t>101 156 000,00 PLN,</w:t>
      </w:r>
      <w:r w:rsidRPr="00EF1D10">
        <w:rPr>
          <w:rFonts w:asciiTheme="minorHAnsi" w:eastAsia="Calibri" w:hAnsiTheme="minorHAnsi" w:cstheme="minorHAnsi"/>
          <w:sz w:val="23"/>
          <w:szCs w:val="23"/>
        </w:rPr>
        <w:t xml:space="preserve"> numer rejestrowy BDO: 000006669, numer PEPPOL: NIP 8171396575 reprezentowanym przez: </w:t>
      </w:r>
    </w:p>
    <w:p w14:paraId="30F63471" w14:textId="35A7FFB4" w:rsidR="00A4542A" w:rsidRPr="00EF1D10" w:rsidRDefault="00A4542A" w:rsidP="00A4542A">
      <w:pPr>
        <w:spacing w:line="360" w:lineRule="auto"/>
        <w:jc w:val="both"/>
        <w:rPr>
          <w:rFonts w:asciiTheme="minorHAnsi" w:eastAsia="Calibri" w:hAnsiTheme="minorHAnsi" w:cstheme="minorHAnsi"/>
          <w:sz w:val="23"/>
          <w:szCs w:val="23"/>
        </w:rPr>
      </w:pPr>
      <w:r w:rsidRPr="00EF1D10">
        <w:rPr>
          <w:rFonts w:asciiTheme="minorHAnsi" w:eastAsia="Calibri" w:hAnsiTheme="minorHAnsi" w:cstheme="minorHAnsi"/>
          <w:sz w:val="23"/>
          <w:szCs w:val="23"/>
        </w:rPr>
        <w:t>…………………………</w:t>
      </w:r>
    </w:p>
    <w:p w14:paraId="7046A77E" w14:textId="77777777" w:rsidR="00A4542A" w:rsidRPr="00EF1D10" w:rsidRDefault="00A4542A" w:rsidP="00A4542A">
      <w:pPr>
        <w:spacing w:line="360" w:lineRule="auto"/>
        <w:jc w:val="both"/>
        <w:rPr>
          <w:rFonts w:asciiTheme="minorHAnsi" w:eastAsia="Calibri" w:hAnsiTheme="minorHAnsi" w:cstheme="minorHAnsi"/>
          <w:b/>
          <w:sz w:val="23"/>
          <w:szCs w:val="23"/>
        </w:rPr>
      </w:pPr>
      <w:r w:rsidRPr="00EF1D10">
        <w:rPr>
          <w:rFonts w:asciiTheme="minorHAnsi" w:eastAsia="Calibri" w:hAnsiTheme="minorHAnsi" w:cstheme="minorHAnsi"/>
          <w:sz w:val="23"/>
          <w:szCs w:val="23"/>
        </w:rPr>
        <w:t xml:space="preserve">zwanym w dalszej części umowy </w:t>
      </w:r>
      <w:r w:rsidRPr="00EF1D10">
        <w:rPr>
          <w:rFonts w:asciiTheme="minorHAnsi" w:eastAsia="Calibri" w:hAnsiTheme="minorHAnsi" w:cstheme="minorHAnsi"/>
          <w:b/>
          <w:sz w:val="23"/>
          <w:szCs w:val="23"/>
        </w:rPr>
        <w:t>Zamawiającym,</w:t>
      </w:r>
    </w:p>
    <w:p w14:paraId="619481CF" w14:textId="77777777" w:rsidR="00A4542A" w:rsidRPr="00EF1D10" w:rsidRDefault="00A4542A" w:rsidP="00A4542A">
      <w:pPr>
        <w:spacing w:line="360" w:lineRule="auto"/>
        <w:jc w:val="both"/>
        <w:rPr>
          <w:rFonts w:asciiTheme="minorHAnsi" w:eastAsia="Calibri" w:hAnsiTheme="minorHAnsi" w:cstheme="minorHAnsi"/>
          <w:sz w:val="23"/>
          <w:szCs w:val="23"/>
        </w:rPr>
      </w:pPr>
      <w:r w:rsidRPr="00EF1D10">
        <w:rPr>
          <w:rFonts w:asciiTheme="minorHAnsi" w:eastAsia="Calibri" w:hAnsiTheme="minorHAnsi" w:cstheme="minorHAnsi"/>
          <w:sz w:val="23"/>
          <w:szCs w:val="23"/>
        </w:rPr>
        <w:t>a</w:t>
      </w:r>
    </w:p>
    <w:p w14:paraId="1944D7EA" w14:textId="77777777" w:rsidR="00A4542A" w:rsidRPr="000C2235" w:rsidRDefault="00A4542A" w:rsidP="00A4542A">
      <w:pPr>
        <w:spacing w:line="360" w:lineRule="auto"/>
        <w:jc w:val="both"/>
        <w:rPr>
          <w:rFonts w:asciiTheme="minorHAnsi" w:eastAsia="Calibri" w:hAnsiTheme="minorHAnsi" w:cstheme="minorHAnsi"/>
          <w:b/>
          <w:i/>
          <w:sz w:val="22"/>
          <w:szCs w:val="22"/>
        </w:rPr>
      </w:pPr>
      <w:r w:rsidRPr="000C2235">
        <w:rPr>
          <w:rFonts w:asciiTheme="minorHAnsi" w:eastAsia="Calibri" w:hAnsiTheme="minorHAnsi" w:cstheme="minorHAnsi"/>
          <w:b/>
          <w:i/>
          <w:sz w:val="22"/>
          <w:szCs w:val="22"/>
        </w:rPr>
        <w:sym w:font="Symbol" w:char="F02A"/>
      </w:r>
      <w:r w:rsidRPr="000C2235">
        <w:rPr>
          <w:rFonts w:asciiTheme="minorHAnsi" w:eastAsia="Calibri" w:hAnsiTheme="minorHAnsi" w:cstheme="minorHAnsi"/>
          <w:b/>
          <w:i/>
          <w:sz w:val="22"/>
          <w:szCs w:val="22"/>
        </w:rPr>
        <w:t xml:space="preserve"> gdy Wykonawca jest spółką prawa handlowego: </w:t>
      </w:r>
    </w:p>
    <w:p w14:paraId="011BED33" w14:textId="77777777" w:rsidR="00A4542A" w:rsidRPr="000C2235" w:rsidRDefault="00A4542A" w:rsidP="00DD7985">
      <w:pPr>
        <w:spacing w:line="276" w:lineRule="auto"/>
        <w:jc w:val="both"/>
        <w:rPr>
          <w:rFonts w:asciiTheme="minorHAnsi" w:eastAsia="Calibri" w:hAnsiTheme="minorHAnsi" w:cstheme="minorHAnsi"/>
          <w:sz w:val="22"/>
          <w:szCs w:val="22"/>
        </w:rPr>
      </w:pPr>
      <w:r w:rsidRPr="000C2235">
        <w:rPr>
          <w:rFonts w:asciiTheme="minorHAnsi" w:eastAsia="Calibri" w:hAnsiTheme="minorHAnsi" w:cstheme="minorHAnsi"/>
          <w:sz w:val="22"/>
          <w:szCs w:val="22"/>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0C2235">
        <w:rPr>
          <w:rFonts w:asciiTheme="minorHAnsi" w:eastAsia="Calibri" w:hAnsiTheme="minorHAnsi" w:cstheme="minorHAnsi"/>
          <w:b/>
          <w:sz w:val="22"/>
          <w:szCs w:val="22"/>
        </w:rPr>
        <w:t>Wykonawcą</w:t>
      </w:r>
    </w:p>
    <w:p w14:paraId="2767720E" w14:textId="77777777" w:rsidR="00A4542A" w:rsidRPr="000C2235" w:rsidRDefault="00A4542A" w:rsidP="00DD7985">
      <w:pPr>
        <w:spacing w:line="276" w:lineRule="auto"/>
        <w:jc w:val="both"/>
        <w:rPr>
          <w:rFonts w:asciiTheme="minorHAnsi" w:eastAsia="Calibri" w:hAnsiTheme="minorHAnsi" w:cstheme="minorHAnsi"/>
          <w:b/>
          <w:bCs/>
          <w:i/>
          <w:sz w:val="22"/>
          <w:szCs w:val="22"/>
        </w:rPr>
      </w:pPr>
      <w:r w:rsidRPr="000C2235">
        <w:rPr>
          <w:rFonts w:asciiTheme="minorHAnsi" w:eastAsia="Calibri" w:hAnsiTheme="minorHAnsi" w:cstheme="minorHAnsi"/>
          <w:b/>
          <w:bCs/>
          <w:i/>
          <w:sz w:val="22"/>
          <w:szCs w:val="22"/>
        </w:rPr>
        <w:t xml:space="preserve">*gdy Wykonawcą jest osoba fizyczna prowadząca działalność gospodarczą: </w:t>
      </w:r>
    </w:p>
    <w:p w14:paraId="468F433A" w14:textId="6E13CDA1" w:rsidR="00A4542A" w:rsidRPr="000C2235" w:rsidRDefault="00A4542A" w:rsidP="00DD7985">
      <w:pPr>
        <w:spacing w:line="276" w:lineRule="auto"/>
        <w:jc w:val="both"/>
        <w:rPr>
          <w:rFonts w:asciiTheme="minorHAnsi" w:eastAsia="Calibri" w:hAnsiTheme="minorHAnsi" w:cstheme="minorHAnsi"/>
          <w:bCs/>
          <w:sz w:val="22"/>
          <w:szCs w:val="22"/>
        </w:rPr>
      </w:pPr>
      <w:r w:rsidRPr="000C2235">
        <w:rPr>
          <w:rFonts w:asciiTheme="minorHAnsi" w:eastAsia="Calibri" w:hAnsiTheme="minorHAnsi" w:cstheme="minorHAnsi"/>
          <w:bCs/>
          <w:sz w:val="22"/>
          <w:szCs w:val="22"/>
        </w:rPr>
        <w:t xml:space="preserve">Panem/Panią ........................., zamieszkałym/ą w ..............………. (kod pocztowy), przy ulicy .........................., prowadzącym/ą  działalność gospodarczą </w:t>
      </w:r>
      <w:r w:rsidRPr="000C2235">
        <w:rPr>
          <w:rFonts w:asciiTheme="minorHAnsi" w:eastAsia="Calibri" w:hAnsiTheme="minorHAnsi" w:cstheme="minorHAnsi"/>
          <w:bCs/>
          <w:sz w:val="22"/>
          <w:szCs w:val="22"/>
        </w:rPr>
        <w:tab/>
        <w:t xml:space="preserve">pod </w:t>
      </w:r>
      <w:r w:rsidRPr="000C2235">
        <w:rPr>
          <w:rFonts w:asciiTheme="minorHAnsi" w:eastAsia="Calibri" w:hAnsiTheme="minorHAnsi" w:cstheme="minorHAnsi"/>
          <w:bCs/>
          <w:sz w:val="22"/>
          <w:szCs w:val="22"/>
        </w:rPr>
        <w:tab/>
        <w:t>firmą ............</w:t>
      </w:r>
      <w:r w:rsidR="00FA35CE">
        <w:rPr>
          <w:rFonts w:asciiTheme="minorHAnsi" w:eastAsia="Calibri" w:hAnsiTheme="minorHAnsi" w:cstheme="minorHAnsi"/>
          <w:bCs/>
          <w:sz w:val="22"/>
          <w:szCs w:val="22"/>
        </w:rPr>
        <w:t xml:space="preserve">......................,  adres wykonywania </w:t>
      </w:r>
      <w:r w:rsidRPr="000C2235">
        <w:rPr>
          <w:rFonts w:asciiTheme="minorHAnsi" w:eastAsia="Calibri" w:hAnsiTheme="minorHAnsi" w:cstheme="minorHAnsi"/>
          <w:bCs/>
          <w:sz w:val="22"/>
          <w:szCs w:val="22"/>
        </w:rPr>
        <w:t xml:space="preserve">działalności </w:t>
      </w:r>
      <w:r w:rsidRPr="000C2235">
        <w:rPr>
          <w:rFonts w:asciiTheme="minorHAnsi" w:eastAsia="Calibri" w:hAnsiTheme="minorHAnsi" w:cstheme="minorHAnsi"/>
          <w:bCs/>
          <w:sz w:val="22"/>
          <w:szCs w:val="22"/>
        </w:rPr>
        <w:tab/>
        <w:t>gospodarczej: ……………, na podstawie wpisu do Centralnej Ewidencji i Informacji o Działalności Gospodarczej RP, NIP: ..........................., REGON: ………………….., zwanym/ą dalej „Wykonawcą”</w:t>
      </w:r>
    </w:p>
    <w:p w14:paraId="0112D9A2" w14:textId="77777777" w:rsidR="00A4542A" w:rsidRPr="000C2235" w:rsidRDefault="00A4542A" w:rsidP="00DD7985">
      <w:pPr>
        <w:spacing w:line="276" w:lineRule="auto"/>
        <w:jc w:val="both"/>
        <w:rPr>
          <w:rFonts w:asciiTheme="minorHAnsi" w:eastAsia="Calibri" w:hAnsiTheme="minorHAnsi" w:cstheme="minorHAnsi"/>
          <w:b/>
          <w:i/>
          <w:sz w:val="22"/>
          <w:szCs w:val="22"/>
        </w:rPr>
      </w:pPr>
      <w:r w:rsidRPr="000C2235">
        <w:rPr>
          <w:rFonts w:asciiTheme="minorHAnsi" w:eastAsia="Calibri" w:hAnsiTheme="minorHAnsi" w:cstheme="minorHAnsi"/>
          <w:b/>
          <w:i/>
          <w:sz w:val="22"/>
          <w:szCs w:val="22"/>
        </w:rPr>
        <w:sym w:font="Symbol" w:char="F02A"/>
      </w:r>
      <w:r w:rsidRPr="000C2235">
        <w:rPr>
          <w:rFonts w:asciiTheme="minorHAnsi" w:eastAsia="Calibri" w:hAnsiTheme="minorHAnsi" w:cstheme="minorHAnsi"/>
          <w:b/>
          <w:i/>
          <w:sz w:val="22"/>
          <w:szCs w:val="22"/>
        </w:rPr>
        <w:t xml:space="preserve"> gdy Wykonawca jest osobą fizyczną nieprowadzącą działalności gospodarczej:</w:t>
      </w:r>
    </w:p>
    <w:p w14:paraId="4B33D7A5" w14:textId="77777777" w:rsidR="00A4542A" w:rsidRPr="000C2235" w:rsidRDefault="00A4542A" w:rsidP="00DD7985">
      <w:pPr>
        <w:spacing w:line="276" w:lineRule="auto"/>
        <w:jc w:val="both"/>
        <w:rPr>
          <w:rFonts w:asciiTheme="minorHAnsi" w:eastAsia="Calibri" w:hAnsiTheme="minorHAnsi" w:cstheme="minorHAnsi"/>
          <w:sz w:val="22"/>
          <w:szCs w:val="22"/>
        </w:rPr>
      </w:pPr>
      <w:r w:rsidRPr="000C2235">
        <w:rPr>
          <w:rFonts w:asciiTheme="minorHAnsi" w:eastAsia="Calibri" w:hAnsiTheme="minorHAnsi" w:cstheme="minorHAnsi"/>
          <w:sz w:val="22"/>
          <w:szCs w:val="22"/>
        </w:rPr>
        <w:t xml:space="preserve">Panem,/Panią ………………………………, zamieszkałym/ą w ………………..(kod pocztowy), przy ulicy…………………………….. PESEL:………………………….. zwanym dalej </w:t>
      </w:r>
      <w:r w:rsidRPr="000C2235">
        <w:rPr>
          <w:rFonts w:asciiTheme="minorHAnsi" w:eastAsia="Calibri" w:hAnsiTheme="minorHAnsi" w:cstheme="minorHAnsi"/>
          <w:b/>
          <w:sz w:val="22"/>
          <w:szCs w:val="22"/>
        </w:rPr>
        <w:t>Wykonawcą</w:t>
      </w:r>
    </w:p>
    <w:p w14:paraId="1EE4ACD6" w14:textId="77777777" w:rsidR="00A4542A" w:rsidRPr="000C2235" w:rsidRDefault="00A4542A" w:rsidP="00DD7985">
      <w:pPr>
        <w:spacing w:line="276" w:lineRule="auto"/>
        <w:jc w:val="both"/>
        <w:rPr>
          <w:rFonts w:asciiTheme="minorHAnsi" w:eastAsia="Calibri" w:hAnsiTheme="minorHAnsi" w:cstheme="minorHAnsi"/>
          <w:b/>
          <w:i/>
          <w:sz w:val="22"/>
          <w:szCs w:val="22"/>
        </w:rPr>
      </w:pPr>
      <w:r w:rsidRPr="000C2235">
        <w:rPr>
          <w:rFonts w:asciiTheme="minorHAnsi" w:eastAsia="Calibri" w:hAnsiTheme="minorHAnsi" w:cstheme="minorHAnsi"/>
          <w:b/>
          <w:i/>
          <w:sz w:val="22"/>
          <w:szCs w:val="22"/>
        </w:rPr>
        <w:sym w:font="Symbol" w:char="F02A"/>
      </w:r>
      <w:r w:rsidRPr="000C2235">
        <w:rPr>
          <w:rFonts w:asciiTheme="minorHAnsi" w:eastAsia="Calibri" w:hAnsiTheme="minorHAnsi" w:cstheme="minorHAnsi"/>
          <w:b/>
          <w:i/>
          <w:sz w:val="22"/>
          <w:szCs w:val="22"/>
        </w:rPr>
        <w:t xml:space="preserve"> gdy Wykonawca jest spółką cywilną:</w:t>
      </w:r>
    </w:p>
    <w:p w14:paraId="45C74F28" w14:textId="77777777" w:rsidR="00A4542A" w:rsidRPr="000C2235" w:rsidRDefault="00A4542A" w:rsidP="00DD7985">
      <w:pPr>
        <w:spacing w:line="276" w:lineRule="auto"/>
        <w:jc w:val="both"/>
        <w:rPr>
          <w:rFonts w:asciiTheme="minorHAnsi" w:eastAsia="Calibri" w:hAnsiTheme="minorHAnsi" w:cstheme="minorHAnsi"/>
          <w:sz w:val="22"/>
          <w:szCs w:val="22"/>
        </w:rPr>
      </w:pPr>
      <w:r w:rsidRPr="000C2235">
        <w:rPr>
          <w:rFonts w:asciiTheme="minorHAnsi" w:eastAsia="Calibri" w:hAnsiTheme="minorHAnsi" w:cstheme="minorHAnsi"/>
          <w:sz w:val="22"/>
          <w:szCs w:val="22"/>
        </w:rPr>
        <w:t>Panem/Panią……………………….., zamieszkałym/ą w ………………………..(kod, pocztowy), przy ulicy……………………………… prowadzącym/ą działalność pod firmą…………………………………, na podstawie wpisu do Centralnej Ewidencji i Informacji o Działalności Gospodarczej RP, NIP:………………….., REGON:…………………</w:t>
      </w:r>
    </w:p>
    <w:p w14:paraId="0A347AF7" w14:textId="77777777" w:rsidR="00A4542A" w:rsidRPr="000C2235" w:rsidRDefault="00A4542A" w:rsidP="00DD7985">
      <w:pPr>
        <w:spacing w:line="276" w:lineRule="auto"/>
        <w:jc w:val="both"/>
        <w:rPr>
          <w:rFonts w:asciiTheme="minorHAnsi" w:eastAsia="Calibri" w:hAnsiTheme="minorHAnsi" w:cstheme="minorHAnsi"/>
          <w:sz w:val="22"/>
          <w:szCs w:val="22"/>
        </w:rPr>
      </w:pPr>
      <w:r w:rsidRPr="000C2235">
        <w:rPr>
          <w:rFonts w:asciiTheme="minorHAnsi" w:eastAsia="Calibri" w:hAnsiTheme="minorHAnsi" w:cstheme="minorHAnsi"/>
          <w:sz w:val="22"/>
          <w:szCs w:val="22"/>
        </w:rPr>
        <w:t>Panem/Panią……………………….., zamieszkałym/ą w ………………………..(kod, pocztowy), przy ulicy……………………………… prowadzącym/ą działalność pod firmą…………………………………, na podstawie wpisu do Centralnej Ewidencji i Informacji o Działalności Gospodarczej RP, NIP:………………….., REGON:…………………</w:t>
      </w:r>
    </w:p>
    <w:p w14:paraId="1A5E0982" w14:textId="77777777" w:rsidR="00A4542A" w:rsidRPr="000C2235" w:rsidRDefault="00A4542A" w:rsidP="00DD7985">
      <w:pPr>
        <w:spacing w:line="276" w:lineRule="auto"/>
        <w:jc w:val="both"/>
        <w:rPr>
          <w:rFonts w:asciiTheme="minorHAnsi" w:eastAsia="Calibri" w:hAnsiTheme="minorHAnsi" w:cstheme="minorHAnsi"/>
          <w:sz w:val="22"/>
          <w:szCs w:val="22"/>
        </w:rPr>
      </w:pPr>
      <w:r w:rsidRPr="000C2235">
        <w:rPr>
          <w:rFonts w:asciiTheme="minorHAnsi" w:eastAsia="Calibri" w:hAnsiTheme="minorHAnsi" w:cstheme="minorHAnsi"/>
          <w:sz w:val="22"/>
          <w:szCs w:val="22"/>
        </w:rPr>
        <w:t xml:space="preserve">(…) </w:t>
      </w:r>
    </w:p>
    <w:p w14:paraId="249F8769" w14:textId="77777777" w:rsidR="00A4542A" w:rsidRPr="000C2235" w:rsidRDefault="00A4542A" w:rsidP="00DD7985">
      <w:pPr>
        <w:spacing w:line="276" w:lineRule="auto"/>
        <w:jc w:val="both"/>
        <w:rPr>
          <w:rFonts w:asciiTheme="minorHAnsi" w:eastAsia="Calibri" w:hAnsiTheme="minorHAnsi" w:cstheme="minorHAnsi"/>
          <w:sz w:val="22"/>
          <w:szCs w:val="22"/>
        </w:rPr>
      </w:pPr>
      <w:r w:rsidRPr="000C2235">
        <w:rPr>
          <w:rFonts w:asciiTheme="minorHAnsi" w:eastAsia="Calibri" w:hAnsiTheme="minorHAnsi" w:cstheme="minorHAnsi"/>
          <w:sz w:val="22"/>
          <w:szCs w:val="22"/>
        </w:rPr>
        <w:t xml:space="preserve">prowadzącym wspólnie działalność gospodarczą w formie spółki cywilnej pod nazwą ………………………, na podstawie umowy z dnia…………………….., NIP: …………………, REGON:………………….., reprezentowanej przez………………………. zwaną dalej </w:t>
      </w:r>
      <w:r w:rsidRPr="000C2235">
        <w:rPr>
          <w:rFonts w:asciiTheme="minorHAnsi" w:eastAsia="Calibri" w:hAnsiTheme="minorHAnsi" w:cstheme="minorHAnsi"/>
          <w:b/>
          <w:sz w:val="22"/>
          <w:szCs w:val="22"/>
        </w:rPr>
        <w:t>Wykonawcą</w:t>
      </w:r>
    </w:p>
    <w:p w14:paraId="5B96A54D" w14:textId="412364E3" w:rsidR="000C2235" w:rsidRDefault="00A4542A" w:rsidP="00B775C9">
      <w:pPr>
        <w:spacing w:line="276" w:lineRule="auto"/>
        <w:jc w:val="both"/>
        <w:rPr>
          <w:rFonts w:asciiTheme="minorHAnsi" w:eastAsia="Calibri" w:hAnsiTheme="minorHAnsi" w:cstheme="minorHAnsi"/>
          <w:b/>
          <w:sz w:val="22"/>
          <w:szCs w:val="22"/>
        </w:rPr>
      </w:pPr>
      <w:r w:rsidRPr="000C2235">
        <w:rPr>
          <w:rFonts w:asciiTheme="minorHAnsi" w:eastAsia="Calibri" w:hAnsiTheme="minorHAnsi" w:cstheme="minorHAnsi"/>
          <w:b/>
          <w:sz w:val="22"/>
          <w:szCs w:val="22"/>
        </w:rPr>
        <w:sym w:font="Symbol" w:char="F02A"/>
      </w:r>
      <w:r w:rsidRPr="000C2235">
        <w:rPr>
          <w:rFonts w:asciiTheme="minorHAnsi" w:eastAsia="Calibri" w:hAnsiTheme="minorHAnsi" w:cstheme="minorHAnsi"/>
          <w:b/>
          <w:sz w:val="22"/>
          <w:szCs w:val="22"/>
        </w:rPr>
        <w:t>wypełnić właściwe</w:t>
      </w:r>
    </w:p>
    <w:p w14:paraId="05E233CE" w14:textId="77777777" w:rsidR="00B775C9" w:rsidRPr="00B775C9" w:rsidRDefault="00B775C9" w:rsidP="00B775C9">
      <w:pPr>
        <w:spacing w:line="276" w:lineRule="auto"/>
        <w:jc w:val="both"/>
        <w:rPr>
          <w:rFonts w:asciiTheme="minorHAnsi" w:eastAsia="Calibri" w:hAnsiTheme="minorHAnsi" w:cstheme="minorHAnsi"/>
          <w:b/>
          <w:sz w:val="22"/>
          <w:szCs w:val="22"/>
        </w:rPr>
      </w:pPr>
    </w:p>
    <w:p w14:paraId="22655915" w14:textId="017B924C" w:rsidR="002A35AA" w:rsidRDefault="00A4542A" w:rsidP="00A4542A">
      <w:pPr>
        <w:spacing w:line="360" w:lineRule="auto"/>
        <w:jc w:val="both"/>
        <w:rPr>
          <w:rFonts w:asciiTheme="minorHAnsi" w:hAnsiTheme="minorHAnsi" w:cstheme="minorHAnsi"/>
          <w:sz w:val="23"/>
          <w:szCs w:val="23"/>
        </w:rPr>
      </w:pPr>
      <w:r w:rsidRPr="00EF1D10">
        <w:rPr>
          <w:rFonts w:asciiTheme="minorHAnsi" w:hAnsiTheme="minorHAnsi" w:cstheme="minorHAnsi"/>
          <w:sz w:val="23"/>
          <w:szCs w:val="23"/>
        </w:rPr>
        <w:t xml:space="preserve">Niniejsza umowa została zawarta w wyniku postępowania nr </w:t>
      </w:r>
      <w:r w:rsidR="0010197E">
        <w:rPr>
          <w:rFonts w:asciiTheme="minorHAnsi" w:hAnsiTheme="minorHAnsi" w:cstheme="minorHAnsi"/>
          <w:sz w:val="23"/>
          <w:szCs w:val="23"/>
        </w:rPr>
        <w:t>8</w:t>
      </w:r>
      <w:r w:rsidR="002B5B6E">
        <w:rPr>
          <w:rFonts w:asciiTheme="minorHAnsi" w:hAnsiTheme="minorHAnsi" w:cstheme="minorHAnsi"/>
          <w:sz w:val="23"/>
          <w:szCs w:val="23"/>
        </w:rPr>
        <w:t>/ZP-</w:t>
      </w:r>
      <w:r w:rsidR="0010197E">
        <w:rPr>
          <w:rFonts w:asciiTheme="minorHAnsi" w:hAnsiTheme="minorHAnsi" w:cstheme="minorHAnsi"/>
          <w:sz w:val="23"/>
          <w:szCs w:val="23"/>
        </w:rPr>
        <w:t>D</w:t>
      </w:r>
      <w:r w:rsidR="0037345D">
        <w:rPr>
          <w:rFonts w:asciiTheme="minorHAnsi" w:hAnsiTheme="minorHAnsi" w:cstheme="minorHAnsi"/>
          <w:sz w:val="23"/>
          <w:szCs w:val="23"/>
        </w:rPr>
        <w:t>/202</w:t>
      </w:r>
      <w:r w:rsidR="0010197E">
        <w:rPr>
          <w:rFonts w:asciiTheme="minorHAnsi" w:hAnsiTheme="minorHAnsi" w:cstheme="minorHAnsi"/>
          <w:sz w:val="23"/>
          <w:szCs w:val="23"/>
        </w:rPr>
        <w:t>6</w:t>
      </w:r>
      <w:r w:rsidRPr="00F05B5C">
        <w:rPr>
          <w:rFonts w:asciiTheme="minorHAnsi" w:hAnsiTheme="minorHAnsi" w:cstheme="minorHAnsi"/>
          <w:sz w:val="23"/>
          <w:szCs w:val="23"/>
        </w:rPr>
        <w:t xml:space="preserve">, </w:t>
      </w:r>
      <w:r w:rsidRPr="00EF1D10">
        <w:rPr>
          <w:rFonts w:asciiTheme="minorHAnsi" w:hAnsiTheme="minorHAnsi" w:cstheme="minorHAnsi"/>
          <w:sz w:val="23"/>
          <w:szCs w:val="23"/>
        </w:rPr>
        <w:t>w którym oferta Wykonawcy została wybrana jako najkorzystniejsza.</w:t>
      </w:r>
    </w:p>
    <w:p w14:paraId="5F4CEA6E" w14:textId="77777777" w:rsidR="00DF705A" w:rsidRPr="00EF1D10" w:rsidRDefault="00DF705A" w:rsidP="00A4542A">
      <w:pPr>
        <w:spacing w:line="360" w:lineRule="auto"/>
        <w:jc w:val="both"/>
        <w:rPr>
          <w:rFonts w:asciiTheme="minorHAnsi" w:hAnsiTheme="minorHAnsi" w:cstheme="minorHAnsi"/>
          <w:sz w:val="23"/>
          <w:szCs w:val="23"/>
        </w:rPr>
      </w:pPr>
    </w:p>
    <w:p w14:paraId="78F40442" w14:textId="5AA0A561" w:rsidR="00BD0E31" w:rsidRPr="00F32BDD" w:rsidRDefault="00BD0E31" w:rsidP="00BD0E31">
      <w:pPr>
        <w:tabs>
          <w:tab w:val="left" w:pos="4111"/>
          <w:tab w:val="left" w:pos="4395"/>
        </w:tabs>
        <w:spacing w:line="360" w:lineRule="auto"/>
        <w:jc w:val="center"/>
        <w:rPr>
          <w:rFonts w:asciiTheme="minorHAnsi" w:hAnsiTheme="minorHAnsi" w:cstheme="minorHAnsi"/>
          <w:b/>
          <w:sz w:val="23"/>
          <w:szCs w:val="23"/>
          <w:lang w:eastAsia="ar-SA"/>
        </w:rPr>
      </w:pPr>
      <w:bookmarkStart w:id="3" w:name="_Hlk46988789"/>
      <w:r w:rsidRPr="00F32BDD">
        <w:rPr>
          <w:rFonts w:asciiTheme="minorHAnsi" w:hAnsiTheme="minorHAnsi" w:cstheme="minorHAnsi"/>
          <w:b/>
          <w:sz w:val="23"/>
          <w:szCs w:val="23"/>
          <w:lang w:eastAsia="ar-SA"/>
        </w:rPr>
        <w:lastRenderedPageBreak/>
        <w:t xml:space="preserve">§ </w:t>
      </w:r>
      <w:bookmarkEnd w:id="3"/>
      <w:r w:rsidRPr="00F32BDD">
        <w:rPr>
          <w:rFonts w:asciiTheme="minorHAnsi" w:hAnsiTheme="minorHAnsi" w:cstheme="minorHAnsi"/>
          <w:b/>
          <w:sz w:val="23"/>
          <w:szCs w:val="23"/>
          <w:lang w:eastAsia="ar-SA"/>
        </w:rPr>
        <w:t>1.</w:t>
      </w:r>
    </w:p>
    <w:p w14:paraId="4D12CCFD" w14:textId="4A6046EE" w:rsidR="00FB74AF" w:rsidRPr="00D113DC" w:rsidRDefault="00BD0E31" w:rsidP="00D113DC">
      <w:pPr>
        <w:pStyle w:val="Akapitzlist"/>
        <w:numPr>
          <w:ilvl w:val="0"/>
          <w:numId w:val="34"/>
        </w:numPr>
        <w:spacing w:line="360" w:lineRule="auto"/>
        <w:ind w:left="426" w:hanging="426"/>
        <w:jc w:val="both"/>
        <w:rPr>
          <w:rFonts w:asciiTheme="minorHAnsi" w:hAnsiTheme="minorHAnsi" w:cstheme="minorHAnsi"/>
          <w:color w:val="FF0000"/>
          <w:sz w:val="23"/>
          <w:szCs w:val="23"/>
          <w:shd w:val="clear" w:color="auto" w:fill="FFFFFF"/>
        </w:rPr>
      </w:pPr>
      <w:r w:rsidRPr="00B57A62">
        <w:rPr>
          <w:rFonts w:ascii="Calibri" w:eastAsia="Times New Roman" w:hAnsi="Calibri" w:cs="Calibri"/>
          <w:kern w:val="0"/>
          <w:sz w:val="23"/>
          <w:szCs w:val="23"/>
        </w:rPr>
        <w:t xml:space="preserve">Wykonawca zobowiązuje się do </w:t>
      </w:r>
      <w:r w:rsidR="00C550D3">
        <w:rPr>
          <w:rFonts w:ascii="Calibri" w:eastAsia="Times New Roman" w:hAnsi="Calibri" w:cs="Calibri"/>
          <w:kern w:val="0"/>
          <w:sz w:val="23"/>
          <w:szCs w:val="23"/>
        </w:rPr>
        <w:t xml:space="preserve">dostarczenia </w:t>
      </w:r>
      <w:r w:rsidR="001C46F1">
        <w:rPr>
          <w:rFonts w:ascii="Calibri" w:eastAsia="Times New Roman" w:hAnsi="Calibri" w:cs="Calibri"/>
          <w:kern w:val="0"/>
          <w:sz w:val="23"/>
          <w:szCs w:val="23"/>
        </w:rPr>
        <w:t>kwiatów</w:t>
      </w:r>
      <w:r w:rsidR="00F77B92">
        <w:rPr>
          <w:rFonts w:ascii="Calibri" w:eastAsia="Times New Roman" w:hAnsi="Calibri" w:cs="Calibri"/>
          <w:kern w:val="0"/>
          <w:sz w:val="23"/>
          <w:szCs w:val="23"/>
        </w:rPr>
        <w:t xml:space="preserve"> według zestawienia znajdującego się </w:t>
      </w:r>
      <w:r w:rsidR="00C35096">
        <w:rPr>
          <w:rFonts w:ascii="Calibri" w:eastAsia="Times New Roman" w:hAnsi="Calibri" w:cs="Calibri"/>
          <w:kern w:val="0"/>
          <w:sz w:val="23"/>
          <w:szCs w:val="23"/>
        </w:rPr>
        <w:t xml:space="preserve">                         </w:t>
      </w:r>
      <w:r w:rsidR="00F77B92">
        <w:rPr>
          <w:rFonts w:ascii="Calibri" w:eastAsia="Times New Roman" w:hAnsi="Calibri" w:cs="Calibri"/>
          <w:kern w:val="0"/>
          <w:sz w:val="23"/>
          <w:szCs w:val="23"/>
        </w:rPr>
        <w:t>w zapytaniu ofertowym</w:t>
      </w:r>
      <w:r w:rsidR="009B4915">
        <w:rPr>
          <w:rFonts w:ascii="Calibri" w:eastAsia="Times New Roman" w:hAnsi="Calibri" w:cs="Calibri"/>
          <w:kern w:val="0"/>
          <w:sz w:val="23"/>
          <w:szCs w:val="23"/>
        </w:rPr>
        <w:t xml:space="preserve">. Zamawiający przewiduje </w:t>
      </w:r>
      <w:r w:rsidR="0065355E">
        <w:rPr>
          <w:rFonts w:ascii="Calibri" w:eastAsia="Times New Roman" w:hAnsi="Calibri" w:cs="Calibri"/>
          <w:kern w:val="0"/>
          <w:sz w:val="23"/>
          <w:szCs w:val="23"/>
        </w:rPr>
        <w:t>3</w:t>
      </w:r>
      <w:r w:rsidR="00CC6D38" w:rsidRPr="002E0ACD">
        <w:rPr>
          <w:rFonts w:ascii="Calibri" w:eastAsia="Times New Roman" w:hAnsi="Calibri" w:cs="Calibri"/>
          <w:kern w:val="0"/>
          <w:sz w:val="23"/>
          <w:szCs w:val="23"/>
        </w:rPr>
        <w:t xml:space="preserve"> dosta</w:t>
      </w:r>
      <w:r w:rsidR="00FB74AF">
        <w:rPr>
          <w:rFonts w:ascii="Calibri" w:eastAsia="Times New Roman" w:hAnsi="Calibri" w:cs="Calibri"/>
          <w:kern w:val="0"/>
          <w:sz w:val="23"/>
          <w:szCs w:val="23"/>
        </w:rPr>
        <w:t>w</w:t>
      </w:r>
      <w:r w:rsidR="00530133">
        <w:rPr>
          <w:rFonts w:ascii="Calibri" w:eastAsia="Times New Roman" w:hAnsi="Calibri" w:cs="Calibri"/>
          <w:kern w:val="0"/>
          <w:sz w:val="23"/>
          <w:szCs w:val="23"/>
        </w:rPr>
        <w:t>y</w:t>
      </w:r>
      <w:r w:rsidR="00F77B92" w:rsidRPr="002E0ACD">
        <w:rPr>
          <w:rFonts w:ascii="Calibri" w:eastAsia="Times New Roman" w:hAnsi="Calibri" w:cs="Calibri"/>
          <w:kern w:val="0"/>
          <w:sz w:val="23"/>
          <w:szCs w:val="23"/>
        </w:rPr>
        <w:t xml:space="preserve"> </w:t>
      </w:r>
      <w:r w:rsidR="00D113DC" w:rsidRPr="00D113DC">
        <w:rPr>
          <w:rFonts w:asciiTheme="minorHAnsi" w:eastAsia="Calibri" w:hAnsiTheme="minorHAnsi" w:cstheme="minorHAnsi"/>
          <w:bCs/>
          <w:sz w:val="22"/>
          <w:szCs w:val="22"/>
        </w:rPr>
        <w:t>w dniach 11-27.05.202</w:t>
      </w:r>
      <w:r w:rsidR="00D113DC">
        <w:rPr>
          <w:rFonts w:asciiTheme="minorHAnsi" w:eastAsia="Calibri" w:hAnsiTheme="minorHAnsi" w:cstheme="minorHAnsi"/>
          <w:bCs/>
          <w:sz w:val="22"/>
          <w:szCs w:val="22"/>
        </w:rPr>
        <w:t>6</w:t>
      </w:r>
      <w:r w:rsidR="00D113DC" w:rsidRPr="00D113DC">
        <w:rPr>
          <w:rFonts w:asciiTheme="minorHAnsi" w:eastAsia="Calibri" w:hAnsiTheme="minorHAnsi" w:cstheme="minorHAnsi"/>
          <w:bCs/>
          <w:sz w:val="22"/>
          <w:szCs w:val="22"/>
        </w:rPr>
        <w:t xml:space="preserve"> r.</w:t>
      </w:r>
    </w:p>
    <w:p w14:paraId="1C9489D0" w14:textId="77777777" w:rsidR="00FB74AF" w:rsidRDefault="00FB74AF" w:rsidP="004103A4">
      <w:pPr>
        <w:pStyle w:val="Akapitzlist"/>
        <w:tabs>
          <w:tab w:val="left" w:pos="-142"/>
        </w:tabs>
        <w:spacing w:line="360" w:lineRule="auto"/>
        <w:jc w:val="both"/>
        <w:rPr>
          <w:rFonts w:ascii="Calibri" w:hAnsi="Calibri" w:cs="Calibri"/>
          <w:b/>
          <w:sz w:val="23"/>
          <w:szCs w:val="23"/>
        </w:rPr>
      </w:pPr>
    </w:p>
    <w:p w14:paraId="739F5038" w14:textId="50E05DE4" w:rsidR="00BD0E31" w:rsidRPr="00B35DF8" w:rsidRDefault="00BD0E31" w:rsidP="00D20EC1">
      <w:pPr>
        <w:pStyle w:val="Akapitzlist"/>
        <w:widowControl/>
        <w:numPr>
          <w:ilvl w:val="0"/>
          <w:numId w:val="34"/>
        </w:numPr>
        <w:suppressAutoHyphens w:val="0"/>
        <w:autoSpaceDE w:val="0"/>
        <w:autoSpaceDN w:val="0"/>
        <w:adjustRightInd w:val="0"/>
        <w:spacing w:line="360" w:lineRule="auto"/>
        <w:ind w:left="426" w:hanging="426"/>
        <w:jc w:val="both"/>
        <w:rPr>
          <w:rFonts w:ascii="Calibri" w:eastAsia="Times New Roman" w:hAnsi="Calibri" w:cs="Calibri"/>
          <w:color w:val="000000"/>
          <w:kern w:val="0"/>
          <w:sz w:val="23"/>
          <w:szCs w:val="23"/>
        </w:rPr>
      </w:pPr>
      <w:r w:rsidRPr="00B35DF8">
        <w:rPr>
          <w:rFonts w:ascii="Calibri" w:eastAsia="Times New Roman" w:hAnsi="Calibri" w:cs="Calibri"/>
          <w:bCs/>
          <w:kern w:val="0"/>
          <w:sz w:val="23"/>
          <w:szCs w:val="23"/>
        </w:rPr>
        <w:t>Zapytanie ofertowe i o</w:t>
      </w:r>
      <w:r w:rsidR="00DF7068" w:rsidRPr="00B35DF8">
        <w:rPr>
          <w:rFonts w:ascii="Calibri" w:eastAsia="Times New Roman" w:hAnsi="Calibri" w:cs="Calibri"/>
          <w:bCs/>
          <w:kern w:val="0"/>
          <w:sz w:val="23"/>
          <w:szCs w:val="23"/>
        </w:rPr>
        <w:t>ferta Wykonawcy z dnia ……………202</w:t>
      </w:r>
      <w:r w:rsidR="000E6581">
        <w:rPr>
          <w:rFonts w:ascii="Calibri" w:eastAsia="Times New Roman" w:hAnsi="Calibri" w:cs="Calibri"/>
          <w:bCs/>
          <w:kern w:val="0"/>
          <w:sz w:val="23"/>
          <w:szCs w:val="23"/>
        </w:rPr>
        <w:t>6</w:t>
      </w:r>
      <w:r w:rsidRPr="00B35DF8">
        <w:rPr>
          <w:rFonts w:ascii="Calibri" w:eastAsia="Times New Roman" w:hAnsi="Calibri" w:cs="Calibri"/>
          <w:bCs/>
          <w:kern w:val="0"/>
          <w:sz w:val="23"/>
          <w:szCs w:val="23"/>
        </w:rPr>
        <w:t xml:space="preserve"> r. stanowią integralną część  umowy.</w:t>
      </w:r>
    </w:p>
    <w:p w14:paraId="34581705" w14:textId="21085013" w:rsidR="00BD0E31" w:rsidRPr="00B35DF8" w:rsidRDefault="00BD0E31" w:rsidP="00B35DF8">
      <w:pPr>
        <w:widowControl/>
        <w:suppressAutoHyphens w:val="0"/>
        <w:autoSpaceDE w:val="0"/>
        <w:autoSpaceDN w:val="0"/>
        <w:adjustRightInd w:val="0"/>
        <w:spacing w:after="160" w:line="360" w:lineRule="auto"/>
        <w:ind w:firstLine="4678"/>
        <w:contextualSpacing/>
        <w:rPr>
          <w:rFonts w:asciiTheme="minorHAnsi" w:eastAsiaTheme="minorHAnsi" w:hAnsiTheme="minorHAnsi" w:cstheme="minorHAnsi"/>
          <w:b/>
          <w:kern w:val="0"/>
          <w:sz w:val="23"/>
          <w:szCs w:val="23"/>
          <w:lang w:eastAsia="en-US"/>
        </w:rPr>
      </w:pPr>
      <w:bookmarkStart w:id="4" w:name="_Hlk50103271"/>
      <w:r w:rsidRPr="00B35DF8">
        <w:rPr>
          <w:rFonts w:asciiTheme="minorHAnsi" w:eastAsiaTheme="minorHAnsi" w:hAnsiTheme="minorHAnsi" w:cstheme="minorHAnsi"/>
          <w:b/>
          <w:kern w:val="0"/>
          <w:sz w:val="23"/>
          <w:szCs w:val="23"/>
          <w:lang w:eastAsia="en-US"/>
        </w:rPr>
        <w:t>§ 2.</w:t>
      </w:r>
    </w:p>
    <w:bookmarkEnd w:id="4"/>
    <w:p w14:paraId="3277E5E5" w14:textId="18AC5301" w:rsidR="00BD0E31" w:rsidRPr="00BD0E31" w:rsidRDefault="00BD0E31" w:rsidP="00BD0E31">
      <w:pPr>
        <w:widowControl/>
        <w:numPr>
          <w:ilvl w:val="0"/>
          <w:numId w:val="28"/>
        </w:numPr>
        <w:suppressAutoHyphens w:val="0"/>
        <w:autoSpaceDE w:val="0"/>
        <w:autoSpaceDN w:val="0"/>
        <w:adjustRightInd w:val="0"/>
        <w:spacing w:after="160" w:line="360" w:lineRule="auto"/>
        <w:ind w:left="426" w:hanging="426"/>
        <w:contextualSpacing/>
        <w:jc w:val="both"/>
        <w:rPr>
          <w:rFonts w:asciiTheme="minorHAnsi" w:eastAsiaTheme="minorHAnsi" w:hAnsiTheme="minorHAnsi" w:cstheme="minorHAnsi"/>
          <w:color w:val="000000"/>
          <w:kern w:val="0"/>
          <w:sz w:val="23"/>
          <w:szCs w:val="23"/>
          <w:lang w:eastAsia="en-US"/>
        </w:rPr>
      </w:pPr>
      <w:r w:rsidRPr="00BD0E31">
        <w:rPr>
          <w:rFonts w:asciiTheme="minorHAnsi" w:eastAsiaTheme="minorHAnsi" w:hAnsiTheme="minorHAnsi" w:cstheme="minorHAnsi"/>
          <w:kern w:val="0"/>
          <w:sz w:val="23"/>
          <w:szCs w:val="23"/>
          <w:lang w:eastAsia="en-US"/>
        </w:rPr>
        <w:t xml:space="preserve">O terminie </w:t>
      </w:r>
      <w:r w:rsidR="006946D4">
        <w:rPr>
          <w:rFonts w:asciiTheme="minorHAnsi" w:eastAsiaTheme="minorHAnsi" w:hAnsiTheme="minorHAnsi" w:cstheme="minorHAnsi"/>
          <w:kern w:val="0"/>
          <w:sz w:val="23"/>
          <w:szCs w:val="23"/>
          <w:lang w:eastAsia="en-US"/>
        </w:rPr>
        <w:t xml:space="preserve">i asortymencie </w:t>
      </w:r>
      <w:r w:rsidR="00410FC5">
        <w:rPr>
          <w:rFonts w:asciiTheme="minorHAnsi" w:eastAsiaTheme="minorHAnsi" w:hAnsiTheme="minorHAnsi" w:cstheme="minorHAnsi"/>
          <w:kern w:val="0"/>
          <w:sz w:val="23"/>
          <w:szCs w:val="23"/>
          <w:lang w:eastAsia="en-US"/>
        </w:rPr>
        <w:t xml:space="preserve">jednostkowej </w:t>
      </w:r>
      <w:r w:rsidRPr="00BD0E31">
        <w:rPr>
          <w:rFonts w:asciiTheme="minorHAnsi" w:eastAsiaTheme="minorHAnsi" w:hAnsiTheme="minorHAnsi" w:cstheme="minorHAnsi"/>
          <w:kern w:val="0"/>
          <w:sz w:val="23"/>
          <w:szCs w:val="23"/>
          <w:lang w:eastAsia="en-US"/>
        </w:rPr>
        <w:t>dostawy przedmiotu zamówienia Zama</w:t>
      </w:r>
      <w:r w:rsidR="001854C5">
        <w:rPr>
          <w:rFonts w:asciiTheme="minorHAnsi" w:eastAsiaTheme="minorHAnsi" w:hAnsiTheme="minorHAnsi" w:cstheme="minorHAnsi"/>
          <w:kern w:val="0"/>
          <w:sz w:val="23"/>
          <w:szCs w:val="23"/>
          <w:lang w:eastAsia="en-US"/>
        </w:rPr>
        <w:t>wiający powiadomi Wykonawcę z 3-</w:t>
      </w:r>
      <w:r w:rsidRPr="00BD0E31">
        <w:rPr>
          <w:rFonts w:asciiTheme="minorHAnsi" w:eastAsiaTheme="minorHAnsi" w:hAnsiTheme="minorHAnsi" w:cstheme="minorHAnsi"/>
          <w:kern w:val="0"/>
          <w:sz w:val="23"/>
          <w:szCs w:val="23"/>
          <w:lang w:eastAsia="en-US"/>
        </w:rPr>
        <w:t>dniowym wyprzedzeniem.</w:t>
      </w:r>
    </w:p>
    <w:p w14:paraId="611FDDB1" w14:textId="036F269E" w:rsidR="00DC1706" w:rsidRPr="00DC1706" w:rsidRDefault="00DC1706" w:rsidP="008E126E">
      <w:pPr>
        <w:widowControl/>
        <w:numPr>
          <w:ilvl w:val="0"/>
          <w:numId w:val="28"/>
        </w:numPr>
        <w:suppressAutoHyphens w:val="0"/>
        <w:autoSpaceDE w:val="0"/>
        <w:autoSpaceDN w:val="0"/>
        <w:adjustRightInd w:val="0"/>
        <w:spacing w:after="160" w:line="360" w:lineRule="auto"/>
        <w:ind w:left="426" w:hanging="426"/>
        <w:contextualSpacing/>
        <w:jc w:val="both"/>
        <w:rPr>
          <w:rFonts w:asciiTheme="minorHAnsi" w:eastAsiaTheme="minorHAnsi" w:hAnsiTheme="minorHAnsi" w:cstheme="minorHAnsi"/>
          <w:color w:val="000000"/>
          <w:kern w:val="0"/>
          <w:sz w:val="23"/>
          <w:szCs w:val="23"/>
          <w:lang w:eastAsia="en-US"/>
        </w:rPr>
      </w:pPr>
      <w:r w:rsidRPr="00036361">
        <w:rPr>
          <w:rFonts w:ascii="Calibri" w:hAnsi="Calibri" w:cs="Calibri"/>
          <w:sz w:val="23"/>
          <w:szCs w:val="23"/>
        </w:rPr>
        <w:t>Przedmiot zamówienia zostanie dostarczony na koszt Wykonawcy do siedziby Zamawiająceg</w:t>
      </w:r>
      <w:r>
        <w:rPr>
          <w:rFonts w:ascii="Calibri" w:hAnsi="Calibri" w:cs="Calibri"/>
          <w:sz w:val="23"/>
          <w:szCs w:val="23"/>
        </w:rPr>
        <w:t xml:space="preserve">o – Zakład Usług Komunalnych </w:t>
      </w:r>
      <w:r w:rsidRPr="00036361">
        <w:rPr>
          <w:rFonts w:ascii="Calibri" w:hAnsi="Calibri" w:cs="Calibri"/>
          <w:sz w:val="23"/>
          <w:szCs w:val="23"/>
        </w:rPr>
        <w:t>lub w miejsce wyznaczone przez Zamawiającego na terenie miasta Mielca</w:t>
      </w:r>
      <w:r>
        <w:rPr>
          <w:rFonts w:ascii="Calibri" w:hAnsi="Calibri" w:cs="Calibri"/>
          <w:sz w:val="23"/>
          <w:szCs w:val="23"/>
        </w:rPr>
        <w:t>, od poniedziałku do piątku, godz. 7:00 – 14:00 (</w:t>
      </w:r>
      <w:r w:rsidR="00D8041B">
        <w:rPr>
          <w:rFonts w:ascii="Calibri" w:hAnsi="Calibri" w:cs="Calibri"/>
          <w:sz w:val="23"/>
          <w:szCs w:val="23"/>
        </w:rPr>
        <w:t>3</w:t>
      </w:r>
      <w:r>
        <w:rPr>
          <w:rFonts w:ascii="Calibri" w:hAnsi="Calibri" w:cs="Calibri"/>
          <w:sz w:val="23"/>
          <w:szCs w:val="23"/>
        </w:rPr>
        <w:t xml:space="preserve"> dostawy)</w:t>
      </w:r>
      <w:r w:rsidRPr="00036361">
        <w:rPr>
          <w:rFonts w:ascii="Calibri" w:hAnsi="Calibri" w:cs="Calibri"/>
          <w:sz w:val="23"/>
          <w:szCs w:val="23"/>
        </w:rPr>
        <w:t>.</w:t>
      </w:r>
    </w:p>
    <w:p w14:paraId="5468FA22" w14:textId="41E74A72" w:rsidR="003C03E2" w:rsidRPr="008E126E" w:rsidRDefault="00DC1706" w:rsidP="008E126E">
      <w:pPr>
        <w:widowControl/>
        <w:numPr>
          <w:ilvl w:val="0"/>
          <w:numId w:val="28"/>
        </w:numPr>
        <w:suppressAutoHyphens w:val="0"/>
        <w:autoSpaceDE w:val="0"/>
        <w:autoSpaceDN w:val="0"/>
        <w:adjustRightInd w:val="0"/>
        <w:spacing w:after="160" w:line="360" w:lineRule="auto"/>
        <w:ind w:left="426" w:hanging="426"/>
        <w:contextualSpacing/>
        <w:jc w:val="both"/>
        <w:rPr>
          <w:rFonts w:asciiTheme="minorHAnsi" w:eastAsiaTheme="minorHAnsi" w:hAnsiTheme="minorHAnsi" w:cstheme="minorHAnsi"/>
          <w:color w:val="000000"/>
          <w:kern w:val="0"/>
          <w:sz w:val="23"/>
          <w:szCs w:val="23"/>
          <w:lang w:eastAsia="en-US"/>
        </w:rPr>
      </w:pPr>
      <w:r w:rsidRPr="00036361">
        <w:rPr>
          <w:rFonts w:ascii="Calibri" w:hAnsi="Calibri" w:cs="Calibri"/>
          <w:sz w:val="23"/>
          <w:szCs w:val="23"/>
        </w:rPr>
        <w:t xml:space="preserve"> </w:t>
      </w:r>
      <w:r w:rsidR="003C03E2" w:rsidRPr="008E126E">
        <w:rPr>
          <w:rFonts w:ascii="Calibri" w:hAnsi="Calibri" w:cs="Calibri"/>
          <w:sz w:val="23"/>
          <w:szCs w:val="23"/>
        </w:rPr>
        <w:t>Wykonawca powinien przewozić przedmiot zamówienia śro</w:t>
      </w:r>
      <w:r w:rsidR="00FB61EA">
        <w:rPr>
          <w:rFonts w:ascii="Calibri" w:hAnsi="Calibri" w:cs="Calibri"/>
          <w:sz w:val="23"/>
          <w:szCs w:val="23"/>
        </w:rPr>
        <w:t xml:space="preserve">dkiem transportu, przystosowanym </w:t>
      </w:r>
      <w:r w:rsidR="00E90C1B">
        <w:rPr>
          <w:rFonts w:ascii="Calibri" w:hAnsi="Calibri" w:cs="Calibri"/>
          <w:sz w:val="23"/>
          <w:szCs w:val="23"/>
        </w:rPr>
        <w:t xml:space="preserve">                   </w:t>
      </w:r>
      <w:r w:rsidR="003C03E2" w:rsidRPr="008E126E">
        <w:rPr>
          <w:rFonts w:ascii="Calibri" w:hAnsi="Calibri" w:cs="Calibri"/>
          <w:sz w:val="23"/>
          <w:szCs w:val="23"/>
        </w:rPr>
        <w:t>do tego celu, tak aby nie uszkodzić w żaden sposób dostarczanych roślin.</w:t>
      </w:r>
    </w:p>
    <w:p w14:paraId="06668AF1" w14:textId="51EA0604" w:rsidR="00BD0E31" w:rsidRPr="00D664D8" w:rsidRDefault="00BD0E31" w:rsidP="008F6287">
      <w:pPr>
        <w:widowControl/>
        <w:numPr>
          <w:ilvl w:val="0"/>
          <w:numId w:val="28"/>
        </w:numPr>
        <w:suppressAutoHyphens w:val="0"/>
        <w:autoSpaceDE w:val="0"/>
        <w:autoSpaceDN w:val="0"/>
        <w:adjustRightInd w:val="0"/>
        <w:spacing w:line="360" w:lineRule="auto"/>
        <w:ind w:left="426" w:hanging="426"/>
        <w:contextualSpacing/>
        <w:jc w:val="both"/>
        <w:rPr>
          <w:rFonts w:asciiTheme="minorHAnsi" w:eastAsiaTheme="minorHAnsi" w:hAnsiTheme="minorHAnsi" w:cstheme="minorHAnsi"/>
          <w:kern w:val="0"/>
          <w:sz w:val="23"/>
          <w:szCs w:val="23"/>
          <w:lang w:eastAsia="en-US"/>
        </w:rPr>
      </w:pPr>
      <w:r w:rsidRPr="00BD0E31">
        <w:rPr>
          <w:rFonts w:asciiTheme="minorHAnsi" w:hAnsiTheme="minorHAnsi" w:cstheme="minorHAnsi"/>
          <w:bCs/>
          <w:sz w:val="23"/>
          <w:szCs w:val="23"/>
          <w:lang w:eastAsia="ar-SA"/>
        </w:rPr>
        <w:t>Osoby do kontaktu:</w:t>
      </w:r>
    </w:p>
    <w:p w14:paraId="43307951" w14:textId="77777777" w:rsidR="004F7CBE" w:rsidRPr="00495B96" w:rsidRDefault="004F7CBE" w:rsidP="004F7CBE">
      <w:pPr>
        <w:pStyle w:val="Akapitzlist"/>
        <w:widowControl/>
        <w:numPr>
          <w:ilvl w:val="0"/>
          <w:numId w:val="43"/>
        </w:numPr>
        <w:spacing w:line="360" w:lineRule="auto"/>
        <w:ind w:left="709" w:right="141" w:hanging="283"/>
        <w:jc w:val="both"/>
        <w:rPr>
          <w:rFonts w:asciiTheme="minorHAnsi" w:hAnsiTheme="minorHAnsi" w:cstheme="minorHAnsi"/>
          <w:bCs/>
          <w:sz w:val="22"/>
          <w:szCs w:val="22"/>
          <w:lang w:eastAsia="ar-SA"/>
        </w:rPr>
      </w:pPr>
      <w:r w:rsidRPr="00495B96">
        <w:rPr>
          <w:rFonts w:asciiTheme="minorHAnsi" w:hAnsiTheme="minorHAnsi" w:cstheme="minorHAnsi"/>
          <w:bCs/>
          <w:sz w:val="22"/>
          <w:szCs w:val="22"/>
          <w:lang w:eastAsia="ar-SA"/>
        </w:rPr>
        <w:t xml:space="preserve">ze strony Zamawiającego: </w:t>
      </w:r>
    </w:p>
    <w:p w14:paraId="35AB0346" w14:textId="609BE11C" w:rsidR="004F7CBE" w:rsidRPr="00495B96" w:rsidRDefault="004F7CBE" w:rsidP="004F7CBE">
      <w:pPr>
        <w:pStyle w:val="Akapitzlist"/>
        <w:widowControl/>
        <w:numPr>
          <w:ilvl w:val="0"/>
          <w:numId w:val="42"/>
        </w:numPr>
        <w:spacing w:line="360" w:lineRule="auto"/>
        <w:ind w:right="141"/>
        <w:jc w:val="both"/>
        <w:rPr>
          <w:rFonts w:asciiTheme="minorHAnsi" w:hAnsiTheme="minorHAnsi" w:cstheme="minorHAnsi"/>
          <w:b/>
          <w:bCs/>
          <w:sz w:val="22"/>
          <w:szCs w:val="22"/>
          <w:lang w:eastAsia="ar-SA"/>
        </w:rPr>
      </w:pPr>
      <w:r w:rsidRPr="00495B96">
        <w:rPr>
          <w:rFonts w:asciiTheme="minorHAnsi" w:hAnsiTheme="minorHAnsi" w:cstheme="minorHAnsi"/>
          <w:b/>
          <w:bCs/>
          <w:sz w:val="22"/>
          <w:szCs w:val="22"/>
          <w:lang w:eastAsia="ar-SA"/>
        </w:rPr>
        <w:t xml:space="preserve">Zakład </w:t>
      </w:r>
      <w:r>
        <w:rPr>
          <w:rFonts w:asciiTheme="minorHAnsi" w:hAnsiTheme="minorHAnsi" w:cstheme="minorHAnsi"/>
          <w:b/>
          <w:bCs/>
          <w:sz w:val="22"/>
          <w:szCs w:val="22"/>
          <w:lang w:eastAsia="ar-SA"/>
        </w:rPr>
        <w:t>Usług Komunal</w:t>
      </w:r>
      <w:r w:rsidR="003E7E24">
        <w:rPr>
          <w:rFonts w:asciiTheme="minorHAnsi" w:hAnsiTheme="minorHAnsi" w:cstheme="minorHAnsi"/>
          <w:b/>
          <w:bCs/>
          <w:sz w:val="22"/>
          <w:szCs w:val="22"/>
          <w:lang w:eastAsia="ar-SA"/>
        </w:rPr>
        <w:t>n</w:t>
      </w:r>
      <w:r>
        <w:rPr>
          <w:rFonts w:asciiTheme="minorHAnsi" w:hAnsiTheme="minorHAnsi" w:cstheme="minorHAnsi"/>
          <w:b/>
          <w:bCs/>
          <w:sz w:val="22"/>
          <w:szCs w:val="22"/>
          <w:lang w:eastAsia="ar-SA"/>
        </w:rPr>
        <w:t>ych</w:t>
      </w:r>
      <w:r w:rsidRPr="00495B96">
        <w:rPr>
          <w:rFonts w:asciiTheme="minorHAnsi" w:hAnsiTheme="minorHAnsi" w:cstheme="minorHAnsi"/>
          <w:b/>
          <w:bCs/>
          <w:sz w:val="22"/>
          <w:szCs w:val="22"/>
          <w:lang w:eastAsia="ar-SA"/>
        </w:rPr>
        <w:t xml:space="preserve"> - p. </w:t>
      </w:r>
      <w:r>
        <w:rPr>
          <w:rFonts w:asciiTheme="minorHAnsi" w:hAnsiTheme="minorHAnsi" w:cstheme="minorHAnsi"/>
          <w:b/>
          <w:bCs/>
          <w:sz w:val="22"/>
          <w:szCs w:val="22"/>
          <w:lang w:eastAsia="ar-SA"/>
        </w:rPr>
        <w:t>Damian Smoleń</w:t>
      </w:r>
      <w:r w:rsidRPr="00495B96">
        <w:rPr>
          <w:rFonts w:asciiTheme="minorHAnsi" w:hAnsiTheme="minorHAnsi" w:cstheme="minorHAnsi"/>
          <w:b/>
          <w:bCs/>
          <w:sz w:val="22"/>
          <w:szCs w:val="22"/>
          <w:lang w:eastAsia="ar-SA"/>
        </w:rPr>
        <w:t xml:space="preserve">, </w:t>
      </w:r>
    </w:p>
    <w:p w14:paraId="7CA96F04" w14:textId="6D3BE011" w:rsidR="004F7CBE" w:rsidRPr="00495B96" w:rsidRDefault="004F7CBE" w:rsidP="004F7CBE">
      <w:pPr>
        <w:pStyle w:val="Akapitzlist"/>
        <w:widowControl/>
        <w:spacing w:line="360" w:lineRule="auto"/>
        <w:ind w:left="1287" w:right="141"/>
        <w:jc w:val="both"/>
        <w:rPr>
          <w:rFonts w:asciiTheme="minorHAnsi" w:hAnsiTheme="minorHAnsi" w:cstheme="minorHAnsi"/>
          <w:bCs/>
          <w:sz w:val="22"/>
          <w:szCs w:val="22"/>
          <w:lang w:eastAsia="ar-SA"/>
        </w:rPr>
      </w:pPr>
      <w:r w:rsidRPr="00495B96">
        <w:rPr>
          <w:rFonts w:asciiTheme="minorHAnsi" w:hAnsiTheme="minorHAnsi" w:cstheme="minorHAnsi"/>
          <w:bCs/>
          <w:sz w:val="22"/>
          <w:szCs w:val="22"/>
          <w:lang w:eastAsia="ar-SA"/>
        </w:rPr>
        <w:t xml:space="preserve">tel. nr: </w:t>
      </w:r>
      <w:r w:rsidRPr="00495B96">
        <w:rPr>
          <w:rFonts w:asciiTheme="minorHAnsi" w:hAnsiTheme="minorHAnsi" w:cstheme="minorHAnsi"/>
          <w:sz w:val="22"/>
          <w:szCs w:val="22"/>
        </w:rPr>
        <w:t>6</w:t>
      </w:r>
      <w:r>
        <w:rPr>
          <w:rFonts w:asciiTheme="minorHAnsi" w:hAnsiTheme="minorHAnsi" w:cstheme="minorHAnsi"/>
          <w:sz w:val="22"/>
          <w:szCs w:val="22"/>
        </w:rPr>
        <w:t>06-881-064</w:t>
      </w:r>
      <w:r w:rsidRPr="00495B96">
        <w:rPr>
          <w:rFonts w:asciiTheme="minorHAnsi" w:hAnsiTheme="minorHAnsi" w:cstheme="minorHAnsi"/>
          <w:bCs/>
          <w:sz w:val="22"/>
          <w:szCs w:val="22"/>
          <w:lang w:eastAsia="ar-SA"/>
        </w:rPr>
        <w:t xml:space="preserve">, e-mail: </w:t>
      </w:r>
      <w:r>
        <w:rPr>
          <w:rFonts w:asciiTheme="minorHAnsi" w:hAnsiTheme="minorHAnsi" w:cstheme="minorHAnsi"/>
          <w:bCs/>
          <w:sz w:val="22"/>
          <w:szCs w:val="22"/>
          <w:lang w:eastAsia="ar-SA"/>
        </w:rPr>
        <w:t>damian.smolen</w:t>
      </w:r>
      <w:r w:rsidRPr="00495B96">
        <w:rPr>
          <w:rFonts w:asciiTheme="minorHAnsi" w:hAnsiTheme="minorHAnsi" w:cstheme="minorHAnsi"/>
          <w:bCs/>
          <w:sz w:val="22"/>
          <w:szCs w:val="22"/>
          <w:lang w:eastAsia="ar-SA"/>
        </w:rPr>
        <w:t>@mpgk.mielec.pl,</w:t>
      </w:r>
    </w:p>
    <w:p w14:paraId="0B14DD73" w14:textId="77777777" w:rsidR="004F7CBE" w:rsidRPr="00495B96" w:rsidRDefault="004F7CBE" w:rsidP="004F7CBE">
      <w:pPr>
        <w:pStyle w:val="Akapitzlist"/>
        <w:widowControl/>
        <w:numPr>
          <w:ilvl w:val="0"/>
          <w:numId w:val="43"/>
        </w:numPr>
        <w:tabs>
          <w:tab w:val="left" w:pos="1134"/>
        </w:tabs>
        <w:spacing w:line="360" w:lineRule="auto"/>
        <w:ind w:left="709" w:right="141" w:hanging="283"/>
        <w:rPr>
          <w:rFonts w:asciiTheme="minorHAnsi" w:hAnsiTheme="minorHAnsi" w:cstheme="minorHAnsi"/>
          <w:bCs/>
          <w:sz w:val="22"/>
          <w:szCs w:val="22"/>
          <w:lang w:eastAsia="ar-SA"/>
        </w:rPr>
      </w:pPr>
      <w:r>
        <w:rPr>
          <w:rFonts w:asciiTheme="minorHAnsi" w:hAnsiTheme="minorHAnsi" w:cstheme="minorHAnsi"/>
          <w:bCs/>
          <w:sz w:val="22"/>
          <w:szCs w:val="22"/>
          <w:lang w:eastAsia="ar-SA"/>
        </w:rPr>
        <w:t>ze strony Wykonawcy:</w:t>
      </w:r>
    </w:p>
    <w:p w14:paraId="3A8034F5" w14:textId="77777777" w:rsidR="004F7CBE" w:rsidRPr="00495B96" w:rsidRDefault="004F7CBE" w:rsidP="004F7CBE">
      <w:pPr>
        <w:pStyle w:val="Akapitzlist"/>
        <w:widowControl/>
        <w:numPr>
          <w:ilvl w:val="0"/>
          <w:numId w:val="42"/>
        </w:numPr>
        <w:tabs>
          <w:tab w:val="left" w:pos="1134"/>
        </w:tabs>
        <w:spacing w:line="360" w:lineRule="auto"/>
        <w:ind w:right="141"/>
        <w:rPr>
          <w:rFonts w:asciiTheme="minorHAnsi" w:hAnsiTheme="minorHAnsi" w:cstheme="minorHAnsi"/>
          <w:b/>
          <w:bCs/>
          <w:sz w:val="22"/>
          <w:szCs w:val="22"/>
          <w:lang w:eastAsia="ar-SA"/>
        </w:rPr>
      </w:pPr>
      <w:r w:rsidRPr="00495B96">
        <w:rPr>
          <w:rFonts w:asciiTheme="minorHAnsi" w:hAnsiTheme="minorHAnsi" w:cstheme="minorHAnsi"/>
          <w:bCs/>
          <w:sz w:val="22"/>
          <w:szCs w:val="22"/>
          <w:lang w:eastAsia="ar-SA"/>
        </w:rPr>
        <w:t xml:space="preserve">   </w:t>
      </w:r>
      <w:r w:rsidRPr="00495B96">
        <w:rPr>
          <w:rFonts w:asciiTheme="minorHAnsi" w:hAnsiTheme="minorHAnsi" w:cstheme="minorHAnsi"/>
          <w:b/>
          <w:bCs/>
          <w:sz w:val="22"/>
          <w:szCs w:val="22"/>
          <w:lang w:eastAsia="ar-SA"/>
        </w:rPr>
        <w:t>……………………………………………………………….</w:t>
      </w:r>
    </w:p>
    <w:p w14:paraId="64E50F11" w14:textId="49AAF2CA" w:rsidR="004F7CBE" w:rsidRPr="004F7CBE" w:rsidRDefault="004F7CBE" w:rsidP="004F7CBE">
      <w:pPr>
        <w:pStyle w:val="Akapitzlist"/>
        <w:widowControl/>
        <w:tabs>
          <w:tab w:val="left" w:pos="1134"/>
        </w:tabs>
        <w:spacing w:line="360" w:lineRule="auto"/>
        <w:ind w:left="1287" w:right="141"/>
        <w:rPr>
          <w:rFonts w:asciiTheme="minorHAnsi" w:hAnsiTheme="minorHAnsi" w:cstheme="minorHAnsi"/>
          <w:b/>
          <w:bCs/>
          <w:sz w:val="22"/>
          <w:szCs w:val="22"/>
          <w:lang w:eastAsia="ar-SA"/>
        </w:rPr>
      </w:pPr>
      <w:r w:rsidRPr="00495B96">
        <w:rPr>
          <w:rFonts w:asciiTheme="minorHAnsi" w:hAnsiTheme="minorHAnsi" w:cstheme="minorHAnsi"/>
          <w:bCs/>
          <w:sz w:val="22"/>
          <w:szCs w:val="22"/>
          <w:lang w:eastAsia="ar-SA"/>
        </w:rPr>
        <w:t>tel. nr……………………………………………. , e-mail:…………………………………………..……….</w:t>
      </w:r>
    </w:p>
    <w:p w14:paraId="0E6CA678" w14:textId="5A2927E8" w:rsidR="00CC0C34" w:rsidRPr="00CC0C34" w:rsidRDefault="00CC0C34" w:rsidP="00CC0C34">
      <w:pPr>
        <w:pStyle w:val="Akapitzlist"/>
        <w:widowControl/>
        <w:numPr>
          <w:ilvl w:val="0"/>
          <w:numId w:val="28"/>
        </w:numPr>
        <w:suppressAutoHyphens w:val="0"/>
        <w:spacing w:line="360" w:lineRule="auto"/>
        <w:ind w:left="426"/>
        <w:jc w:val="both"/>
        <w:rPr>
          <w:rFonts w:asciiTheme="minorHAnsi" w:hAnsiTheme="minorHAnsi" w:cstheme="minorHAnsi"/>
          <w:sz w:val="23"/>
          <w:szCs w:val="23"/>
        </w:rPr>
      </w:pPr>
      <w:r w:rsidRPr="00CC0C34">
        <w:rPr>
          <w:rFonts w:asciiTheme="minorHAnsi" w:hAnsiTheme="minorHAnsi" w:cstheme="minorHAnsi"/>
          <w:sz w:val="23"/>
          <w:szCs w:val="23"/>
        </w:rPr>
        <w:t>Osoba wskazana w</w:t>
      </w:r>
      <w:r w:rsidRPr="00CC0C34">
        <w:rPr>
          <w:rFonts w:asciiTheme="minorHAnsi" w:eastAsiaTheme="minorHAnsi" w:hAnsiTheme="minorHAnsi" w:cstheme="minorHAnsi"/>
          <w:kern w:val="0"/>
          <w:sz w:val="22"/>
          <w:szCs w:val="22"/>
          <w:lang w:eastAsia="en-US"/>
        </w:rPr>
        <w:t xml:space="preserve"> </w:t>
      </w:r>
      <w:r>
        <w:rPr>
          <w:rFonts w:asciiTheme="minorHAnsi" w:eastAsiaTheme="minorHAnsi" w:hAnsiTheme="minorHAnsi" w:cstheme="minorHAnsi"/>
          <w:kern w:val="0"/>
          <w:sz w:val="22"/>
          <w:szCs w:val="22"/>
          <w:lang w:eastAsia="en-US"/>
        </w:rPr>
        <w:t>ust.</w:t>
      </w:r>
      <w:r w:rsidR="00D8041B">
        <w:rPr>
          <w:rFonts w:asciiTheme="minorHAnsi" w:eastAsiaTheme="minorHAnsi" w:hAnsiTheme="minorHAnsi" w:cstheme="minorHAnsi"/>
          <w:kern w:val="0"/>
          <w:sz w:val="22"/>
          <w:szCs w:val="22"/>
          <w:lang w:eastAsia="en-US"/>
        </w:rPr>
        <w:t xml:space="preserve"> </w:t>
      </w:r>
      <w:r>
        <w:rPr>
          <w:rFonts w:asciiTheme="minorHAnsi" w:eastAsiaTheme="minorHAnsi" w:hAnsiTheme="minorHAnsi" w:cstheme="minorHAnsi"/>
          <w:kern w:val="0"/>
          <w:sz w:val="22"/>
          <w:szCs w:val="22"/>
          <w:lang w:eastAsia="en-US"/>
        </w:rPr>
        <w:t>4</w:t>
      </w:r>
      <w:r w:rsidRPr="00CC0C34">
        <w:rPr>
          <w:rFonts w:asciiTheme="minorHAnsi" w:eastAsiaTheme="minorHAnsi" w:hAnsiTheme="minorHAnsi" w:cstheme="minorHAnsi"/>
          <w:kern w:val="0"/>
          <w:sz w:val="22"/>
          <w:szCs w:val="22"/>
          <w:lang w:eastAsia="en-US"/>
        </w:rPr>
        <w:t xml:space="preserve"> pkt 1 jest uprawniona do podpisania protokołu odbioru w imieniu Zamawiającego.</w:t>
      </w:r>
    </w:p>
    <w:p w14:paraId="1C9A284A" w14:textId="13A4ABCE" w:rsidR="00A4542A" w:rsidRPr="00EF1D10" w:rsidRDefault="00A4542A" w:rsidP="00A4542A">
      <w:pPr>
        <w:tabs>
          <w:tab w:val="left" w:pos="4395"/>
        </w:tabs>
        <w:spacing w:line="360" w:lineRule="auto"/>
        <w:jc w:val="center"/>
        <w:rPr>
          <w:rFonts w:asciiTheme="minorHAnsi" w:eastAsiaTheme="minorHAnsi" w:hAnsiTheme="minorHAnsi" w:cstheme="minorHAnsi"/>
          <w:b/>
          <w:kern w:val="0"/>
          <w:sz w:val="23"/>
          <w:szCs w:val="23"/>
          <w:lang w:eastAsia="en-US"/>
        </w:rPr>
      </w:pPr>
      <w:r w:rsidRPr="00EF1D10">
        <w:rPr>
          <w:rFonts w:asciiTheme="minorHAnsi" w:hAnsiTheme="minorHAnsi" w:cstheme="minorHAnsi"/>
          <w:b/>
          <w:sz w:val="23"/>
          <w:szCs w:val="23"/>
        </w:rPr>
        <w:t>§</w:t>
      </w:r>
      <w:r w:rsidR="00BD0E31">
        <w:rPr>
          <w:rFonts w:asciiTheme="minorHAnsi" w:hAnsiTheme="minorHAnsi" w:cstheme="minorHAnsi"/>
          <w:b/>
          <w:sz w:val="23"/>
          <w:szCs w:val="23"/>
        </w:rPr>
        <w:t xml:space="preserve"> 3</w:t>
      </w:r>
      <w:r w:rsidRPr="00EF1D10">
        <w:rPr>
          <w:rFonts w:asciiTheme="minorHAnsi" w:hAnsiTheme="minorHAnsi" w:cstheme="minorHAnsi"/>
          <w:b/>
          <w:sz w:val="23"/>
          <w:szCs w:val="23"/>
        </w:rPr>
        <w:t>.</w:t>
      </w:r>
    </w:p>
    <w:p w14:paraId="7FE549BA" w14:textId="77777777" w:rsidR="00EB341F" w:rsidRPr="00272C22" w:rsidRDefault="00EB341F" w:rsidP="00EB341F">
      <w:pPr>
        <w:widowControl/>
        <w:numPr>
          <w:ilvl w:val="0"/>
          <w:numId w:val="44"/>
        </w:numPr>
        <w:tabs>
          <w:tab w:val="left" w:pos="284"/>
        </w:tabs>
        <w:suppressAutoHyphens w:val="0"/>
        <w:spacing w:line="360" w:lineRule="auto"/>
        <w:ind w:left="284" w:hanging="284"/>
        <w:jc w:val="both"/>
        <w:rPr>
          <w:rFonts w:asciiTheme="minorHAnsi" w:eastAsiaTheme="minorHAnsi" w:hAnsiTheme="minorHAnsi" w:cstheme="minorHAnsi"/>
          <w:b/>
          <w:kern w:val="0"/>
          <w:sz w:val="23"/>
          <w:szCs w:val="23"/>
          <w:lang w:eastAsia="en-US"/>
        </w:rPr>
      </w:pPr>
      <w:r w:rsidRPr="00BC474C">
        <w:rPr>
          <w:rFonts w:asciiTheme="minorHAnsi" w:eastAsiaTheme="minorHAnsi" w:hAnsiTheme="minorHAnsi" w:cstheme="minorHAnsi"/>
          <w:bCs/>
          <w:kern w:val="0"/>
          <w:sz w:val="23"/>
          <w:szCs w:val="23"/>
          <w:lang w:eastAsia="en-US"/>
        </w:rPr>
        <w:t xml:space="preserve">Ustala się </w:t>
      </w:r>
      <w:r>
        <w:rPr>
          <w:rFonts w:asciiTheme="minorHAnsi" w:eastAsiaTheme="minorHAnsi" w:hAnsiTheme="minorHAnsi" w:cstheme="minorHAnsi"/>
          <w:bCs/>
          <w:kern w:val="0"/>
          <w:sz w:val="23"/>
          <w:szCs w:val="23"/>
          <w:lang w:eastAsia="en-US"/>
        </w:rPr>
        <w:t xml:space="preserve">następujące </w:t>
      </w:r>
      <w:r w:rsidRPr="00BC474C">
        <w:rPr>
          <w:rFonts w:asciiTheme="minorHAnsi" w:eastAsiaTheme="minorHAnsi" w:hAnsiTheme="minorHAnsi" w:cstheme="minorHAnsi"/>
          <w:bCs/>
          <w:kern w:val="0"/>
          <w:sz w:val="23"/>
          <w:szCs w:val="23"/>
          <w:lang w:eastAsia="en-US"/>
        </w:rPr>
        <w:t xml:space="preserve">wynagrodzenie Wykonawcy z tytułu realizacji przedmiotu umowy </w:t>
      </w:r>
      <w:r>
        <w:rPr>
          <w:rFonts w:asciiTheme="minorHAnsi" w:eastAsiaTheme="minorHAnsi" w:hAnsiTheme="minorHAnsi" w:cstheme="minorHAnsi"/>
          <w:bCs/>
          <w:kern w:val="0"/>
          <w:sz w:val="23"/>
          <w:szCs w:val="23"/>
          <w:lang w:eastAsia="en-US"/>
        </w:rPr>
        <w:t xml:space="preserve">                                               </w:t>
      </w:r>
      <w:r w:rsidRPr="00BC474C">
        <w:rPr>
          <w:rFonts w:asciiTheme="minorHAnsi" w:eastAsiaTheme="minorHAnsi" w:hAnsiTheme="minorHAnsi" w:cstheme="minorHAnsi"/>
          <w:bCs/>
          <w:kern w:val="0"/>
          <w:sz w:val="23"/>
          <w:szCs w:val="23"/>
          <w:lang w:eastAsia="en-US"/>
        </w:rPr>
        <w:t xml:space="preserve">w </w:t>
      </w:r>
      <w:r w:rsidRPr="00272C22">
        <w:rPr>
          <w:rFonts w:asciiTheme="minorHAnsi" w:eastAsiaTheme="minorHAnsi" w:hAnsiTheme="minorHAnsi" w:cstheme="minorHAnsi"/>
          <w:bCs/>
          <w:kern w:val="0"/>
          <w:sz w:val="23"/>
          <w:szCs w:val="23"/>
          <w:lang w:eastAsia="en-US"/>
        </w:rPr>
        <w:t>wysokości:</w:t>
      </w:r>
    </w:p>
    <w:p w14:paraId="1A4A557D" w14:textId="6DB1A222" w:rsidR="00EB341F" w:rsidRPr="00272C22" w:rsidRDefault="00EB341F" w:rsidP="00EB341F">
      <w:pPr>
        <w:pStyle w:val="Akapitzlist"/>
        <w:numPr>
          <w:ilvl w:val="0"/>
          <w:numId w:val="45"/>
        </w:numPr>
        <w:tabs>
          <w:tab w:val="left" w:pos="0"/>
          <w:tab w:val="left" w:pos="4520"/>
        </w:tabs>
        <w:spacing w:line="360" w:lineRule="auto"/>
        <w:ind w:left="709"/>
        <w:rPr>
          <w:rFonts w:asciiTheme="minorHAnsi" w:hAnsiTheme="minorHAnsi" w:cstheme="minorHAnsi"/>
          <w:bCs/>
          <w:kern w:val="2"/>
          <w:sz w:val="22"/>
          <w:szCs w:val="22"/>
          <w:lang w:eastAsia="ar-SA"/>
        </w:rPr>
      </w:pPr>
      <w:r w:rsidRPr="00272C22">
        <w:rPr>
          <w:rFonts w:asciiTheme="minorHAnsi" w:hAnsiTheme="minorHAnsi" w:cstheme="minorHAnsi"/>
          <w:b/>
          <w:bCs/>
          <w:kern w:val="2"/>
          <w:sz w:val="22"/>
          <w:szCs w:val="22"/>
          <w:lang w:eastAsia="ar-SA"/>
        </w:rPr>
        <w:t>netto: ……………………….………  zł</w:t>
      </w:r>
      <w:r w:rsidR="008169D1">
        <w:rPr>
          <w:rFonts w:asciiTheme="minorHAnsi" w:hAnsiTheme="minorHAnsi" w:cstheme="minorHAnsi"/>
          <w:b/>
          <w:bCs/>
          <w:kern w:val="2"/>
          <w:sz w:val="22"/>
          <w:szCs w:val="22"/>
          <w:lang w:eastAsia="ar-SA"/>
        </w:rPr>
        <w:t xml:space="preserve"> </w:t>
      </w:r>
      <w:r w:rsidRPr="00272C22">
        <w:rPr>
          <w:rFonts w:asciiTheme="minorHAnsi" w:hAnsiTheme="minorHAnsi" w:cstheme="minorHAnsi"/>
          <w:bCs/>
          <w:kern w:val="2"/>
          <w:sz w:val="22"/>
          <w:szCs w:val="22"/>
          <w:lang w:eastAsia="ar-SA"/>
        </w:rPr>
        <w:t xml:space="preserve">(słownie: ………………….……złotych ……………………………groszy), </w:t>
      </w:r>
    </w:p>
    <w:p w14:paraId="30BE6C0F" w14:textId="374F24EF" w:rsidR="00EB341F" w:rsidRDefault="00EB341F" w:rsidP="00EB341F">
      <w:pPr>
        <w:pStyle w:val="Akapitzlist"/>
        <w:numPr>
          <w:ilvl w:val="0"/>
          <w:numId w:val="45"/>
        </w:numPr>
        <w:tabs>
          <w:tab w:val="left" w:pos="0"/>
          <w:tab w:val="left" w:pos="4520"/>
        </w:tabs>
        <w:spacing w:line="360" w:lineRule="auto"/>
        <w:ind w:left="709"/>
        <w:rPr>
          <w:rFonts w:asciiTheme="minorHAnsi" w:hAnsiTheme="minorHAnsi" w:cstheme="minorHAnsi"/>
          <w:bCs/>
          <w:kern w:val="2"/>
          <w:sz w:val="22"/>
          <w:szCs w:val="22"/>
          <w:lang w:eastAsia="ar-SA"/>
        </w:rPr>
      </w:pPr>
      <w:r w:rsidRPr="00272C22">
        <w:rPr>
          <w:rFonts w:asciiTheme="minorHAnsi" w:hAnsiTheme="minorHAnsi" w:cstheme="minorHAnsi"/>
          <w:b/>
          <w:bCs/>
          <w:kern w:val="2"/>
          <w:sz w:val="22"/>
          <w:szCs w:val="22"/>
          <w:lang w:eastAsia="ar-SA"/>
        </w:rPr>
        <w:t xml:space="preserve">brutto: </w:t>
      </w:r>
      <w:r w:rsidR="008169D1">
        <w:rPr>
          <w:rFonts w:asciiTheme="minorHAnsi" w:hAnsiTheme="minorHAnsi" w:cstheme="minorHAnsi"/>
          <w:b/>
          <w:bCs/>
          <w:kern w:val="2"/>
          <w:sz w:val="22"/>
          <w:szCs w:val="22"/>
          <w:lang w:eastAsia="ar-SA"/>
        </w:rPr>
        <w:t>………………………….…… zł</w:t>
      </w:r>
      <w:r w:rsidRPr="00272C22">
        <w:rPr>
          <w:rFonts w:asciiTheme="minorHAnsi" w:hAnsiTheme="minorHAnsi" w:cstheme="minorHAnsi"/>
          <w:bCs/>
          <w:kern w:val="2"/>
          <w:sz w:val="22"/>
          <w:szCs w:val="22"/>
          <w:lang w:eastAsia="ar-SA"/>
        </w:rPr>
        <w:t xml:space="preserve"> (słownie: …………………….…złotych ………………………..… groszy).</w:t>
      </w:r>
    </w:p>
    <w:tbl>
      <w:tblPr>
        <w:tblStyle w:val="Tabela-Siatka"/>
        <w:tblpPr w:leftFromText="141" w:rightFromText="141" w:vertAnchor="text" w:horzAnchor="margin" w:tblpXSpec="center" w:tblpY="295"/>
        <w:tblW w:w="8271" w:type="dxa"/>
        <w:tblLayout w:type="fixed"/>
        <w:tblLook w:val="04A0" w:firstRow="1" w:lastRow="0" w:firstColumn="1" w:lastColumn="0" w:noHBand="0" w:noVBand="1"/>
      </w:tblPr>
      <w:tblGrid>
        <w:gridCol w:w="616"/>
        <w:gridCol w:w="5248"/>
        <w:gridCol w:w="1415"/>
        <w:gridCol w:w="992"/>
      </w:tblGrid>
      <w:tr w:rsidR="00AB703E" w:rsidRPr="003919CF" w14:paraId="38536BB5" w14:textId="77777777" w:rsidTr="00D15D8A">
        <w:trPr>
          <w:trHeight w:val="685"/>
        </w:trPr>
        <w:tc>
          <w:tcPr>
            <w:tcW w:w="616"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60A59A4" w14:textId="77777777" w:rsidR="00AB703E" w:rsidRPr="003919CF" w:rsidRDefault="00AB703E" w:rsidP="007A1AE0">
            <w:pPr>
              <w:contextualSpacing/>
              <w:jc w:val="center"/>
              <w:rPr>
                <w:rFonts w:asciiTheme="minorHAnsi" w:eastAsia="Calibri" w:hAnsiTheme="minorHAnsi" w:cstheme="minorHAnsi"/>
                <w:b/>
                <w:bCs/>
                <w:sz w:val="20"/>
                <w:szCs w:val="20"/>
              </w:rPr>
            </w:pPr>
            <w:r w:rsidRPr="00DF0ACA">
              <w:rPr>
                <w:rFonts w:asciiTheme="minorHAnsi" w:eastAsia="Calibri" w:hAnsiTheme="minorHAnsi" w:cstheme="minorHAnsi"/>
                <w:b/>
                <w:bCs/>
                <w:sz w:val="22"/>
                <w:szCs w:val="22"/>
              </w:rPr>
              <w:t>Lp.</w:t>
            </w:r>
          </w:p>
        </w:tc>
        <w:tc>
          <w:tcPr>
            <w:tcW w:w="524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61D978F" w14:textId="77777777" w:rsidR="00AB703E" w:rsidRPr="003919CF" w:rsidRDefault="00AB703E" w:rsidP="007A1AE0">
            <w:pPr>
              <w:contextualSpacing/>
              <w:jc w:val="center"/>
              <w:rPr>
                <w:rFonts w:asciiTheme="minorHAnsi" w:eastAsia="Calibri" w:hAnsiTheme="minorHAnsi" w:cstheme="minorHAnsi"/>
                <w:b/>
                <w:bCs/>
                <w:sz w:val="20"/>
                <w:szCs w:val="20"/>
              </w:rPr>
            </w:pPr>
            <w:r w:rsidRPr="00DF0ACA">
              <w:rPr>
                <w:rFonts w:asciiTheme="minorHAnsi" w:eastAsia="Calibri" w:hAnsiTheme="minorHAnsi" w:cstheme="minorHAnsi"/>
                <w:b/>
                <w:bCs/>
                <w:sz w:val="22"/>
                <w:szCs w:val="22"/>
              </w:rPr>
              <w:t>Nazwa pozycji</w:t>
            </w:r>
          </w:p>
        </w:tc>
        <w:tc>
          <w:tcPr>
            <w:tcW w:w="1415"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584C1E84" w14:textId="77777777" w:rsidR="00AB703E" w:rsidRPr="00DF0ACA" w:rsidRDefault="00AB703E" w:rsidP="007A1AE0">
            <w:pPr>
              <w:contextualSpacing/>
              <w:jc w:val="center"/>
              <w:rPr>
                <w:rFonts w:asciiTheme="minorHAnsi" w:eastAsia="Calibri" w:hAnsiTheme="minorHAnsi" w:cstheme="minorHAnsi"/>
                <w:b/>
                <w:bCs/>
                <w:sz w:val="22"/>
                <w:szCs w:val="22"/>
              </w:rPr>
            </w:pPr>
            <w:r>
              <w:rPr>
                <w:rFonts w:asciiTheme="minorHAnsi" w:eastAsia="Calibri" w:hAnsiTheme="minorHAnsi" w:cstheme="minorHAnsi"/>
                <w:b/>
                <w:bCs/>
                <w:sz w:val="20"/>
                <w:szCs w:val="20"/>
              </w:rPr>
              <w:t>Cena jednostkowa (zł)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B3B986C" w14:textId="77777777" w:rsidR="00AB703E" w:rsidRPr="003919CF" w:rsidRDefault="00AB703E" w:rsidP="007A1AE0">
            <w:pPr>
              <w:contextualSpacing/>
              <w:jc w:val="center"/>
              <w:rPr>
                <w:rFonts w:asciiTheme="minorHAnsi" w:eastAsia="Calibri" w:hAnsiTheme="minorHAnsi" w:cstheme="minorHAnsi"/>
                <w:b/>
                <w:bCs/>
                <w:sz w:val="20"/>
                <w:szCs w:val="20"/>
              </w:rPr>
            </w:pPr>
            <w:r w:rsidRPr="00DF0ACA">
              <w:rPr>
                <w:rFonts w:asciiTheme="minorHAnsi" w:eastAsia="Calibri" w:hAnsiTheme="minorHAnsi" w:cstheme="minorHAnsi"/>
                <w:b/>
                <w:bCs/>
                <w:sz w:val="22"/>
                <w:szCs w:val="22"/>
              </w:rPr>
              <w:t>Ilość</w:t>
            </w:r>
            <w:r>
              <w:rPr>
                <w:rFonts w:asciiTheme="minorHAnsi" w:eastAsia="Calibri" w:hAnsiTheme="minorHAnsi" w:cstheme="minorHAnsi"/>
                <w:b/>
                <w:bCs/>
                <w:sz w:val="22"/>
                <w:szCs w:val="22"/>
              </w:rPr>
              <w:t xml:space="preserve"> (szt.)</w:t>
            </w:r>
          </w:p>
        </w:tc>
      </w:tr>
      <w:tr w:rsidR="00AB703E" w:rsidRPr="003919CF" w14:paraId="7BFAB123" w14:textId="77777777" w:rsidTr="007A1AE0">
        <w:trPr>
          <w:trHeight w:val="558"/>
        </w:trPr>
        <w:tc>
          <w:tcPr>
            <w:tcW w:w="616" w:type="dxa"/>
            <w:tcBorders>
              <w:top w:val="single" w:sz="12" w:space="0" w:color="auto"/>
              <w:left w:val="single" w:sz="12" w:space="0" w:color="auto"/>
              <w:right w:val="single" w:sz="12" w:space="0" w:color="auto"/>
            </w:tcBorders>
            <w:vAlign w:val="center"/>
          </w:tcPr>
          <w:p w14:paraId="7357DDFC" w14:textId="77777777" w:rsidR="00AB703E" w:rsidRPr="003919CF" w:rsidRDefault="00AB703E" w:rsidP="007A1AE0">
            <w:pPr>
              <w:jc w:val="center"/>
              <w:rPr>
                <w:rFonts w:asciiTheme="minorHAnsi" w:hAnsiTheme="minorHAnsi" w:cstheme="minorHAnsi"/>
                <w:sz w:val="20"/>
                <w:szCs w:val="20"/>
              </w:rPr>
            </w:pPr>
            <w:r w:rsidRPr="00DF0ACA">
              <w:rPr>
                <w:rFonts w:asciiTheme="minorHAnsi" w:hAnsiTheme="minorHAnsi" w:cstheme="minorHAnsi"/>
                <w:sz w:val="22"/>
                <w:szCs w:val="22"/>
              </w:rPr>
              <w:t>1.</w:t>
            </w:r>
          </w:p>
        </w:tc>
        <w:tc>
          <w:tcPr>
            <w:tcW w:w="5248" w:type="dxa"/>
            <w:tcBorders>
              <w:top w:val="single" w:sz="12" w:space="0" w:color="auto"/>
              <w:left w:val="single" w:sz="12" w:space="0" w:color="auto"/>
              <w:right w:val="single" w:sz="12" w:space="0" w:color="auto"/>
            </w:tcBorders>
            <w:vAlign w:val="center"/>
          </w:tcPr>
          <w:p w14:paraId="0CEC0795" w14:textId="77777777" w:rsidR="00AB703E" w:rsidRPr="003919CF" w:rsidRDefault="00AB703E" w:rsidP="007A1AE0">
            <w:pPr>
              <w:rPr>
                <w:rFonts w:asciiTheme="minorHAnsi" w:eastAsia="Calibri" w:hAnsiTheme="minorHAnsi" w:cstheme="minorHAnsi"/>
                <w:bCs/>
                <w:sz w:val="20"/>
                <w:szCs w:val="20"/>
              </w:rPr>
            </w:pPr>
            <w:r w:rsidRPr="0062009B">
              <w:rPr>
                <w:rFonts w:asciiTheme="minorHAnsi" w:eastAsia="Calibri" w:hAnsiTheme="minorHAnsi" w:cstheme="minorHAnsi"/>
                <w:bCs/>
                <w:sz w:val="22"/>
                <w:szCs w:val="22"/>
              </w:rPr>
              <w:t>Begonia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czerwony</w:t>
            </w:r>
          </w:p>
        </w:tc>
        <w:tc>
          <w:tcPr>
            <w:tcW w:w="1415" w:type="dxa"/>
            <w:tcBorders>
              <w:top w:val="single" w:sz="12" w:space="0" w:color="auto"/>
              <w:left w:val="single" w:sz="12" w:space="0" w:color="auto"/>
              <w:right w:val="single" w:sz="12" w:space="0" w:color="auto"/>
            </w:tcBorders>
          </w:tcPr>
          <w:p w14:paraId="55EB9C7F"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top w:val="single" w:sz="12" w:space="0" w:color="auto"/>
              <w:left w:val="single" w:sz="12" w:space="0" w:color="auto"/>
              <w:right w:val="single" w:sz="12" w:space="0" w:color="auto"/>
            </w:tcBorders>
            <w:vAlign w:val="center"/>
          </w:tcPr>
          <w:p w14:paraId="4ADF84E9" w14:textId="77777777" w:rsidR="00AB703E" w:rsidRPr="003919CF"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2 420</w:t>
            </w:r>
          </w:p>
        </w:tc>
      </w:tr>
      <w:tr w:rsidR="00AB703E" w:rsidRPr="003919CF" w14:paraId="6D1632F8" w14:textId="77777777" w:rsidTr="007A1AE0">
        <w:trPr>
          <w:trHeight w:val="552"/>
        </w:trPr>
        <w:tc>
          <w:tcPr>
            <w:tcW w:w="616" w:type="dxa"/>
            <w:tcBorders>
              <w:left w:val="single" w:sz="12" w:space="0" w:color="auto"/>
              <w:bottom w:val="single" w:sz="4" w:space="0" w:color="auto"/>
              <w:right w:val="single" w:sz="12" w:space="0" w:color="auto"/>
            </w:tcBorders>
            <w:vAlign w:val="center"/>
          </w:tcPr>
          <w:p w14:paraId="5B6A8B64" w14:textId="77777777" w:rsidR="00AB703E" w:rsidRPr="003919CF" w:rsidRDefault="00AB703E" w:rsidP="007A1AE0">
            <w:pPr>
              <w:pStyle w:val="Akapitzlist"/>
              <w:ind w:left="31"/>
              <w:jc w:val="center"/>
              <w:rPr>
                <w:rFonts w:asciiTheme="minorHAnsi" w:hAnsiTheme="minorHAnsi" w:cstheme="minorHAnsi"/>
                <w:sz w:val="20"/>
                <w:szCs w:val="20"/>
              </w:rPr>
            </w:pPr>
            <w:r w:rsidRPr="00DF0ACA">
              <w:rPr>
                <w:rFonts w:asciiTheme="minorHAnsi" w:hAnsiTheme="minorHAnsi" w:cstheme="minorHAnsi"/>
                <w:sz w:val="22"/>
                <w:szCs w:val="22"/>
              </w:rPr>
              <w:t>2.</w:t>
            </w:r>
          </w:p>
        </w:tc>
        <w:tc>
          <w:tcPr>
            <w:tcW w:w="5248" w:type="dxa"/>
            <w:tcBorders>
              <w:left w:val="single" w:sz="12" w:space="0" w:color="auto"/>
              <w:bottom w:val="single" w:sz="4" w:space="0" w:color="auto"/>
              <w:right w:val="single" w:sz="12" w:space="0" w:color="auto"/>
            </w:tcBorders>
            <w:vAlign w:val="center"/>
          </w:tcPr>
          <w:p w14:paraId="217268F3" w14:textId="77777777" w:rsidR="00AB703E" w:rsidRPr="003919CF" w:rsidRDefault="00AB703E" w:rsidP="007A1AE0">
            <w:pPr>
              <w:rPr>
                <w:rFonts w:asciiTheme="minorHAnsi" w:eastAsia="Calibri" w:hAnsiTheme="minorHAnsi" w:cstheme="minorHAnsi"/>
                <w:bCs/>
                <w:sz w:val="20"/>
                <w:szCs w:val="20"/>
              </w:rPr>
            </w:pPr>
            <w:r w:rsidRPr="0062009B">
              <w:rPr>
                <w:rFonts w:asciiTheme="minorHAnsi" w:eastAsia="Calibri" w:hAnsiTheme="minorHAnsi" w:cstheme="minorHAnsi"/>
                <w:bCs/>
                <w:sz w:val="22"/>
                <w:szCs w:val="22"/>
              </w:rPr>
              <w:t>Begonia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różowy</w:t>
            </w:r>
          </w:p>
        </w:tc>
        <w:tc>
          <w:tcPr>
            <w:tcW w:w="1415" w:type="dxa"/>
            <w:tcBorders>
              <w:left w:val="single" w:sz="12" w:space="0" w:color="auto"/>
              <w:bottom w:val="single" w:sz="4" w:space="0" w:color="auto"/>
              <w:right w:val="single" w:sz="12" w:space="0" w:color="auto"/>
            </w:tcBorders>
          </w:tcPr>
          <w:p w14:paraId="3D310227"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1C2C5DC6" w14:textId="77777777" w:rsidR="00AB703E" w:rsidRPr="003919CF"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2 700</w:t>
            </w:r>
          </w:p>
        </w:tc>
      </w:tr>
      <w:tr w:rsidR="00AB703E" w14:paraId="62DAE74C" w14:textId="77777777" w:rsidTr="007A1AE0">
        <w:trPr>
          <w:trHeight w:val="552"/>
        </w:trPr>
        <w:tc>
          <w:tcPr>
            <w:tcW w:w="616" w:type="dxa"/>
            <w:tcBorders>
              <w:left w:val="single" w:sz="12" w:space="0" w:color="auto"/>
              <w:bottom w:val="single" w:sz="4" w:space="0" w:color="auto"/>
              <w:right w:val="single" w:sz="12" w:space="0" w:color="auto"/>
            </w:tcBorders>
            <w:vAlign w:val="center"/>
          </w:tcPr>
          <w:p w14:paraId="07AE3D39" w14:textId="77777777" w:rsidR="00AB703E" w:rsidRPr="003919CF"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3. </w:t>
            </w:r>
          </w:p>
        </w:tc>
        <w:tc>
          <w:tcPr>
            <w:tcW w:w="5248" w:type="dxa"/>
            <w:tcBorders>
              <w:left w:val="single" w:sz="12" w:space="0" w:color="auto"/>
              <w:bottom w:val="single" w:sz="4" w:space="0" w:color="auto"/>
              <w:right w:val="single" w:sz="12" w:space="0" w:color="auto"/>
            </w:tcBorders>
            <w:vAlign w:val="center"/>
          </w:tcPr>
          <w:p w14:paraId="426F6130" w14:textId="77777777" w:rsidR="00AB703E" w:rsidRDefault="00AB703E" w:rsidP="007A1AE0">
            <w:pPr>
              <w:rPr>
                <w:rFonts w:asciiTheme="minorHAnsi" w:eastAsia="Calibri" w:hAnsiTheme="minorHAnsi" w:cstheme="minorHAnsi"/>
                <w:bCs/>
                <w:sz w:val="22"/>
                <w:szCs w:val="22"/>
              </w:rPr>
            </w:pPr>
            <w:r>
              <w:rPr>
                <w:rFonts w:asciiTheme="minorHAnsi" w:eastAsia="Calibri" w:hAnsiTheme="minorHAnsi" w:cstheme="minorHAnsi"/>
                <w:bCs/>
                <w:sz w:val="22"/>
                <w:szCs w:val="22"/>
              </w:rPr>
              <w:t>B</w:t>
            </w:r>
            <w:r w:rsidRPr="0062009B">
              <w:rPr>
                <w:rFonts w:asciiTheme="minorHAnsi" w:eastAsia="Calibri" w:hAnsiTheme="minorHAnsi" w:cstheme="minorHAnsi"/>
                <w:bCs/>
                <w:sz w:val="22"/>
                <w:szCs w:val="22"/>
              </w:rPr>
              <w:t>egonia stale kwitnąca jasnozielone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biały</w:t>
            </w:r>
          </w:p>
        </w:tc>
        <w:tc>
          <w:tcPr>
            <w:tcW w:w="1415" w:type="dxa"/>
            <w:tcBorders>
              <w:left w:val="single" w:sz="12" w:space="0" w:color="auto"/>
              <w:bottom w:val="single" w:sz="4" w:space="0" w:color="auto"/>
              <w:right w:val="single" w:sz="12" w:space="0" w:color="auto"/>
            </w:tcBorders>
          </w:tcPr>
          <w:p w14:paraId="45F05218"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2F8A2C86"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2 400</w:t>
            </w:r>
          </w:p>
        </w:tc>
      </w:tr>
      <w:tr w:rsidR="00AB703E" w14:paraId="2BEBF975" w14:textId="77777777" w:rsidTr="007A1AE0">
        <w:trPr>
          <w:trHeight w:val="552"/>
        </w:trPr>
        <w:tc>
          <w:tcPr>
            <w:tcW w:w="616" w:type="dxa"/>
            <w:tcBorders>
              <w:left w:val="single" w:sz="12" w:space="0" w:color="auto"/>
              <w:bottom w:val="single" w:sz="4" w:space="0" w:color="auto"/>
              <w:right w:val="single" w:sz="12" w:space="0" w:color="auto"/>
            </w:tcBorders>
            <w:vAlign w:val="center"/>
          </w:tcPr>
          <w:p w14:paraId="02E8278E" w14:textId="77777777" w:rsidR="00AB703E" w:rsidRPr="003919CF"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4.</w:t>
            </w:r>
          </w:p>
        </w:tc>
        <w:tc>
          <w:tcPr>
            <w:tcW w:w="5248" w:type="dxa"/>
            <w:tcBorders>
              <w:left w:val="single" w:sz="12" w:space="0" w:color="auto"/>
              <w:bottom w:val="single" w:sz="4" w:space="0" w:color="auto"/>
              <w:right w:val="single" w:sz="12" w:space="0" w:color="auto"/>
            </w:tcBorders>
            <w:vAlign w:val="center"/>
          </w:tcPr>
          <w:p w14:paraId="1F421701" w14:textId="77777777" w:rsidR="00AB703E" w:rsidRDefault="00AB703E" w:rsidP="007A1AE0">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Begonia stale kwitnąca ciemnozielone liście</w:t>
            </w:r>
            <w:r>
              <w:rPr>
                <w:rFonts w:asciiTheme="minorHAnsi" w:eastAsia="Calibri" w:hAnsiTheme="minorHAnsi" w:cstheme="minorHAnsi"/>
                <w:bCs/>
                <w:sz w:val="22"/>
                <w:szCs w:val="22"/>
              </w:rPr>
              <w:t>,</w:t>
            </w:r>
            <w:r w:rsidRPr="0062009B">
              <w:rPr>
                <w:rFonts w:asciiTheme="minorHAnsi" w:eastAsia="Calibri" w:hAnsiTheme="minorHAnsi" w:cstheme="minorHAnsi"/>
                <w:bCs/>
                <w:sz w:val="22"/>
                <w:szCs w:val="22"/>
              </w:rPr>
              <w:t xml:space="preserve"> kolor kwiatu różowe</w:t>
            </w:r>
          </w:p>
        </w:tc>
        <w:tc>
          <w:tcPr>
            <w:tcW w:w="1415" w:type="dxa"/>
            <w:tcBorders>
              <w:left w:val="single" w:sz="12" w:space="0" w:color="auto"/>
              <w:bottom w:val="single" w:sz="4" w:space="0" w:color="auto"/>
              <w:right w:val="single" w:sz="12" w:space="0" w:color="auto"/>
            </w:tcBorders>
          </w:tcPr>
          <w:p w14:paraId="45793F7B"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5785326A"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2 600</w:t>
            </w:r>
          </w:p>
        </w:tc>
      </w:tr>
      <w:tr w:rsidR="00AB703E" w14:paraId="0B47166A" w14:textId="77777777" w:rsidTr="007A1AE0">
        <w:trPr>
          <w:trHeight w:val="552"/>
        </w:trPr>
        <w:tc>
          <w:tcPr>
            <w:tcW w:w="616" w:type="dxa"/>
            <w:tcBorders>
              <w:left w:val="single" w:sz="12" w:space="0" w:color="auto"/>
              <w:bottom w:val="single" w:sz="4" w:space="0" w:color="auto"/>
              <w:right w:val="single" w:sz="12" w:space="0" w:color="auto"/>
            </w:tcBorders>
            <w:vAlign w:val="center"/>
          </w:tcPr>
          <w:p w14:paraId="16CDB507" w14:textId="77777777" w:rsidR="00AB703E" w:rsidRPr="003919CF"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5. </w:t>
            </w:r>
          </w:p>
        </w:tc>
        <w:tc>
          <w:tcPr>
            <w:tcW w:w="5248" w:type="dxa"/>
            <w:tcBorders>
              <w:left w:val="single" w:sz="12" w:space="0" w:color="auto"/>
              <w:bottom w:val="single" w:sz="4" w:space="0" w:color="auto"/>
              <w:right w:val="single" w:sz="12" w:space="0" w:color="auto"/>
            </w:tcBorders>
            <w:vAlign w:val="center"/>
          </w:tcPr>
          <w:p w14:paraId="6CA697DF" w14:textId="77777777" w:rsidR="00AB703E" w:rsidRDefault="00AB703E" w:rsidP="007A1AE0">
            <w:pPr>
              <w:rPr>
                <w:rFonts w:asciiTheme="minorHAnsi" w:eastAsia="Calibri" w:hAnsiTheme="minorHAnsi" w:cstheme="minorHAnsi"/>
                <w:bCs/>
                <w:sz w:val="22"/>
                <w:szCs w:val="22"/>
              </w:rPr>
            </w:pPr>
            <w:r w:rsidRPr="0062009B">
              <w:rPr>
                <w:rFonts w:asciiTheme="minorHAnsi" w:eastAsia="Calibri" w:hAnsiTheme="minorHAnsi" w:cstheme="minorHAnsi"/>
                <w:sz w:val="22"/>
                <w:szCs w:val="22"/>
              </w:rPr>
              <w:t>Begonia Dragon wind red</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kolor kwiatów </w:t>
            </w:r>
            <w:r>
              <w:rPr>
                <w:rFonts w:asciiTheme="minorHAnsi" w:eastAsia="Calibri" w:hAnsiTheme="minorHAnsi" w:cstheme="minorHAnsi"/>
                <w:sz w:val="22"/>
                <w:szCs w:val="22"/>
              </w:rPr>
              <w:t>czerwony,</w:t>
            </w:r>
            <w:r w:rsidRPr="0062009B">
              <w:rPr>
                <w:rFonts w:asciiTheme="minorHAnsi" w:eastAsia="Calibri" w:hAnsiTheme="minorHAnsi" w:cstheme="minorHAnsi"/>
                <w:sz w:val="22"/>
                <w:szCs w:val="22"/>
              </w:rPr>
              <w:t xml:space="preserve"> liście zielone</w:t>
            </w:r>
            <w:r>
              <w:rPr>
                <w:rFonts w:asciiTheme="minorHAnsi" w:eastAsia="Calibri" w:hAnsiTheme="minorHAnsi" w:cstheme="minorHAnsi"/>
                <w:sz w:val="22"/>
                <w:szCs w:val="22"/>
              </w:rPr>
              <w:t>,</w:t>
            </w:r>
            <w:r w:rsidRPr="0062009B">
              <w:rPr>
                <w:rFonts w:asciiTheme="minorHAnsi" w:eastAsia="Calibri" w:hAnsiTheme="minorHAnsi" w:cstheme="minorHAnsi"/>
                <w:sz w:val="22"/>
                <w:szCs w:val="22"/>
              </w:rPr>
              <w:t xml:space="preserve"> pokrój zwisający</w:t>
            </w:r>
          </w:p>
        </w:tc>
        <w:tc>
          <w:tcPr>
            <w:tcW w:w="1415" w:type="dxa"/>
            <w:tcBorders>
              <w:left w:val="single" w:sz="12" w:space="0" w:color="auto"/>
              <w:bottom w:val="single" w:sz="4" w:space="0" w:color="auto"/>
              <w:right w:val="single" w:sz="12" w:space="0" w:color="auto"/>
            </w:tcBorders>
          </w:tcPr>
          <w:p w14:paraId="4E1D270B"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4F6FB387"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310</w:t>
            </w:r>
          </w:p>
        </w:tc>
      </w:tr>
      <w:tr w:rsidR="00AB703E" w14:paraId="372088EF" w14:textId="77777777" w:rsidTr="00D15D8A">
        <w:trPr>
          <w:trHeight w:val="413"/>
        </w:trPr>
        <w:tc>
          <w:tcPr>
            <w:tcW w:w="616" w:type="dxa"/>
            <w:tcBorders>
              <w:left w:val="single" w:sz="12" w:space="0" w:color="auto"/>
              <w:bottom w:val="single" w:sz="4" w:space="0" w:color="auto"/>
              <w:right w:val="single" w:sz="12" w:space="0" w:color="auto"/>
            </w:tcBorders>
            <w:vAlign w:val="center"/>
          </w:tcPr>
          <w:p w14:paraId="4133A837" w14:textId="77777777" w:rsidR="00AB703E" w:rsidRPr="003919CF"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lastRenderedPageBreak/>
              <w:t>6.</w:t>
            </w:r>
          </w:p>
        </w:tc>
        <w:tc>
          <w:tcPr>
            <w:tcW w:w="5248" w:type="dxa"/>
            <w:tcBorders>
              <w:left w:val="single" w:sz="12" w:space="0" w:color="auto"/>
              <w:bottom w:val="single" w:sz="4" w:space="0" w:color="auto"/>
              <w:right w:val="single" w:sz="12" w:space="0" w:color="auto"/>
            </w:tcBorders>
            <w:vAlign w:val="center"/>
          </w:tcPr>
          <w:p w14:paraId="75C9194C" w14:textId="77777777" w:rsidR="00AB703E" w:rsidRDefault="00AB703E" w:rsidP="007A1AE0">
            <w:pPr>
              <w:rPr>
                <w:rFonts w:asciiTheme="minorHAnsi" w:eastAsia="Calibri" w:hAnsiTheme="minorHAnsi" w:cstheme="minorHAnsi"/>
                <w:bCs/>
                <w:sz w:val="22"/>
                <w:szCs w:val="22"/>
              </w:rPr>
            </w:pPr>
            <w:r w:rsidRPr="00096882">
              <w:rPr>
                <w:rFonts w:asciiTheme="minorHAnsi" w:eastAsia="Calibri" w:hAnsiTheme="minorHAnsi" w:cstheme="minorHAnsi"/>
                <w:bCs/>
                <w:sz w:val="22"/>
                <w:szCs w:val="22"/>
              </w:rPr>
              <w:t>Calocephalus Silver Nugget</w:t>
            </w:r>
          </w:p>
        </w:tc>
        <w:tc>
          <w:tcPr>
            <w:tcW w:w="1415" w:type="dxa"/>
            <w:tcBorders>
              <w:left w:val="single" w:sz="12" w:space="0" w:color="auto"/>
              <w:bottom w:val="single" w:sz="4" w:space="0" w:color="auto"/>
              <w:right w:val="single" w:sz="12" w:space="0" w:color="auto"/>
            </w:tcBorders>
          </w:tcPr>
          <w:p w14:paraId="3EDC7836"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2AFC9658"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200</w:t>
            </w:r>
          </w:p>
        </w:tc>
      </w:tr>
      <w:tr w:rsidR="00AB703E" w14:paraId="65E87F1B" w14:textId="77777777" w:rsidTr="00D15D8A">
        <w:trPr>
          <w:trHeight w:val="418"/>
        </w:trPr>
        <w:tc>
          <w:tcPr>
            <w:tcW w:w="616" w:type="dxa"/>
            <w:tcBorders>
              <w:left w:val="single" w:sz="12" w:space="0" w:color="auto"/>
              <w:bottom w:val="single" w:sz="4" w:space="0" w:color="auto"/>
              <w:right w:val="single" w:sz="12" w:space="0" w:color="auto"/>
            </w:tcBorders>
            <w:vAlign w:val="center"/>
          </w:tcPr>
          <w:p w14:paraId="7631FFEE" w14:textId="77777777" w:rsidR="00AB703E"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7.</w:t>
            </w:r>
          </w:p>
        </w:tc>
        <w:tc>
          <w:tcPr>
            <w:tcW w:w="5248" w:type="dxa"/>
            <w:tcBorders>
              <w:left w:val="single" w:sz="12" w:space="0" w:color="auto"/>
              <w:bottom w:val="single" w:sz="4" w:space="0" w:color="auto"/>
              <w:right w:val="single" w:sz="12" w:space="0" w:color="auto"/>
            </w:tcBorders>
            <w:vAlign w:val="center"/>
          </w:tcPr>
          <w:p w14:paraId="773435C2" w14:textId="77777777" w:rsidR="00AB703E" w:rsidRDefault="00AB703E" w:rsidP="007A1AE0">
            <w:pPr>
              <w:rPr>
                <w:rFonts w:asciiTheme="minorHAnsi" w:eastAsia="Calibri" w:hAnsiTheme="minorHAnsi" w:cstheme="minorHAnsi"/>
                <w:bCs/>
                <w:sz w:val="22"/>
                <w:szCs w:val="22"/>
              </w:rPr>
            </w:pPr>
            <w:r>
              <w:rPr>
                <w:rFonts w:asciiTheme="minorHAnsi" w:eastAsia="Calibri" w:hAnsiTheme="minorHAnsi" w:cstheme="minorHAnsi"/>
                <w:bCs/>
                <w:sz w:val="22"/>
                <w:szCs w:val="22"/>
              </w:rPr>
              <w:t>Z</w:t>
            </w:r>
            <w:r w:rsidRPr="00096882">
              <w:rPr>
                <w:rFonts w:asciiTheme="minorHAnsi" w:eastAsia="Calibri" w:hAnsiTheme="minorHAnsi" w:cstheme="minorHAnsi"/>
                <w:bCs/>
                <w:sz w:val="22"/>
                <w:szCs w:val="22"/>
              </w:rPr>
              <w:t xml:space="preserve">ielistka </w:t>
            </w:r>
            <w:r>
              <w:rPr>
                <w:rFonts w:asciiTheme="minorHAnsi" w:eastAsia="Calibri" w:hAnsiTheme="minorHAnsi" w:cstheme="minorHAnsi"/>
                <w:bCs/>
                <w:sz w:val="22"/>
                <w:szCs w:val="22"/>
              </w:rPr>
              <w:t xml:space="preserve">Sternberga </w:t>
            </w:r>
            <w:r w:rsidRPr="0062009B">
              <w:rPr>
                <w:rFonts w:asciiTheme="minorHAnsi" w:eastAsia="Calibri" w:hAnsiTheme="minorHAnsi" w:cstheme="minorHAnsi"/>
                <w:bCs/>
                <w:sz w:val="22"/>
                <w:szCs w:val="22"/>
              </w:rPr>
              <w:t>o pasiastych</w:t>
            </w:r>
            <w:r>
              <w:rPr>
                <w:rFonts w:asciiTheme="minorHAnsi" w:eastAsia="Calibri" w:hAnsiTheme="minorHAnsi" w:cstheme="minorHAnsi"/>
                <w:bCs/>
                <w:sz w:val="22"/>
                <w:szCs w:val="22"/>
              </w:rPr>
              <w:t xml:space="preserve"> liściach</w:t>
            </w:r>
          </w:p>
        </w:tc>
        <w:tc>
          <w:tcPr>
            <w:tcW w:w="1415" w:type="dxa"/>
            <w:tcBorders>
              <w:left w:val="single" w:sz="12" w:space="0" w:color="auto"/>
              <w:bottom w:val="single" w:sz="4" w:space="0" w:color="auto"/>
              <w:right w:val="single" w:sz="12" w:space="0" w:color="auto"/>
            </w:tcBorders>
          </w:tcPr>
          <w:p w14:paraId="28FF4DB0"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6554164D"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460</w:t>
            </w:r>
          </w:p>
        </w:tc>
      </w:tr>
      <w:tr w:rsidR="00AB703E" w14:paraId="3CE372FC" w14:textId="77777777" w:rsidTr="00D15D8A">
        <w:trPr>
          <w:trHeight w:val="409"/>
        </w:trPr>
        <w:tc>
          <w:tcPr>
            <w:tcW w:w="616" w:type="dxa"/>
            <w:tcBorders>
              <w:left w:val="single" w:sz="12" w:space="0" w:color="auto"/>
              <w:bottom w:val="single" w:sz="4" w:space="0" w:color="auto"/>
              <w:right w:val="single" w:sz="12" w:space="0" w:color="auto"/>
            </w:tcBorders>
            <w:vAlign w:val="center"/>
          </w:tcPr>
          <w:p w14:paraId="236127AC" w14:textId="77777777" w:rsidR="00AB703E"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8.</w:t>
            </w:r>
          </w:p>
        </w:tc>
        <w:tc>
          <w:tcPr>
            <w:tcW w:w="5248" w:type="dxa"/>
            <w:tcBorders>
              <w:left w:val="single" w:sz="12" w:space="0" w:color="auto"/>
              <w:bottom w:val="single" w:sz="4" w:space="0" w:color="auto"/>
              <w:right w:val="single" w:sz="12" w:space="0" w:color="auto"/>
            </w:tcBorders>
            <w:vAlign w:val="center"/>
          </w:tcPr>
          <w:p w14:paraId="613BA46F" w14:textId="77777777" w:rsidR="00AB703E" w:rsidRDefault="00AB703E" w:rsidP="007A1AE0">
            <w:pPr>
              <w:rPr>
                <w:rFonts w:asciiTheme="minorHAnsi" w:eastAsia="Calibri" w:hAnsiTheme="minorHAnsi" w:cstheme="minorHAnsi"/>
                <w:bCs/>
                <w:sz w:val="22"/>
                <w:szCs w:val="22"/>
              </w:rPr>
            </w:pPr>
            <w:r>
              <w:rPr>
                <w:rFonts w:asciiTheme="minorHAnsi" w:eastAsia="Calibri" w:hAnsiTheme="minorHAnsi" w:cstheme="minorHAnsi"/>
                <w:bCs/>
                <w:sz w:val="22"/>
                <w:szCs w:val="22"/>
              </w:rPr>
              <w:t>G</w:t>
            </w:r>
            <w:r w:rsidRPr="00096882">
              <w:rPr>
                <w:rFonts w:asciiTheme="minorHAnsi" w:eastAsia="Calibri" w:hAnsiTheme="minorHAnsi" w:cstheme="minorHAnsi"/>
                <w:bCs/>
                <w:sz w:val="22"/>
                <w:szCs w:val="22"/>
              </w:rPr>
              <w:t>aura</w:t>
            </w:r>
            <w:r>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 xml:space="preserve">kolor kwiatu różowy  </w:t>
            </w:r>
          </w:p>
        </w:tc>
        <w:tc>
          <w:tcPr>
            <w:tcW w:w="1415" w:type="dxa"/>
            <w:tcBorders>
              <w:left w:val="single" w:sz="12" w:space="0" w:color="auto"/>
              <w:bottom w:val="single" w:sz="4" w:space="0" w:color="auto"/>
              <w:right w:val="single" w:sz="12" w:space="0" w:color="auto"/>
            </w:tcBorders>
          </w:tcPr>
          <w:p w14:paraId="482023F2"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140FCACA"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550</w:t>
            </w:r>
          </w:p>
        </w:tc>
      </w:tr>
      <w:tr w:rsidR="00AB703E" w14:paraId="4EFF3497" w14:textId="77777777" w:rsidTr="007A1AE0">
        <w:trPr>
          <w:trHeight w:val="552"/>
        </w:trPr>
        <w:tc>
          <w:tcPr>
            <w:tcW w:w="616" w:type="dxa"/>
            <w:tcBorders>
              <w:left w:val="single" w:sz="12" w:space="0" w:color="auto"/>
              <w:bottom w:val="single" w:sz="4" w:space="0" w:color="auto"/>
              <w:right w:val="single" w:sz="12" w:space="0" w:color="auto"/>
            </w:tcBorders>
            <w:vAlign w:val="center"/>
          </w:tcPr>
          <w:p w14:paraId="7CBF11F3" w14:textId="77777777" w:rsidR="00AB703E"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9. </w:t>
            </w:r>
          </w:p>
        </w:tc>
        <w:tc>
          <w:tcPr>
            <w:tcW w:w="5248" w:type="dxa"/>
            <w:tcBorders>
              <w:left w:val="single" w:sz="12" w:space="0" w:color="auto"/>
              <w:bottom w:val="single" w:sz="4" w:space="0" w:color="auto"/>
              <w:right w:val="single" w:sz="12" w:space="0" w:color="auto"/>
            </w:tcBorders>
            <w:vAlign w:val="center"/>
          </w:tcPr>
          <w:p w14:paraId="49208067" w14:textId="77777777" w:rsidR="00AB703E" w:rsidRDefault="00AB703E" w:rsidP="007A1AE0">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Lantana kolor kwiatu żółty, pomarańczowy lub wielobarwny</w:t>
            </w:r>
          </w:p>
        </w:tc>
        <w:tc>
          <w:tcPr>
            <w:tcW w:w="1415" w:type="dxa"/>
            <w:tcBorders>
              <w:left w:val="single" w:sz="12" w:space="0" w:color="auto"/>
              <w:bottom w:val="single" w:sz="4" w:space="0" w:color="auto"/>
              <w:right w:val="single" w:sz="12" w:space="0" w:color="auto"/>
            </w:tcBorders>
          </w:tcPr>
          <w:p w14:paraId="7EEAC342"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0F51C4FF"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500</w:t>
            </w:r>
          </w:p>
        </w:tc>
      </w:tr>
      <w:tr w:rsidR="00AB703E" w14:paraId="063489CA" w14:textId="77777777" w:rsidTr="007A1AE0">
        <w:trPr>
          <w:trHeight w:val="552"/>
        </w:trPr>
        <w:tc>
          <w:tcPr>
            <w:tcW w:w="616" w:type="dxa"/>
            <w:tcBorders>
              <w:left w:val="single" w:sz="12" w:space="0" w:color="auto"/>
              <w:bottom w:val="single" w:sz="4" w:space="0" w:color="auto"/>
              <w:right w:val="single" w:sz="12" w:space="0" w:color="auto"/>
            </w:tcBorders>
            <w:vAlign w:val="center"/>
          </w:tcPr>
          <w:p w14:paraId="2F916969" w14:textId="77777777" w:rsidR="00AB703E"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10.</w:t>
            </w:r>
          </w:p>
        </w:tc>
        <w:tc>
          <w:tcPr>
            <w:tcW w:w="5248" w:type="dxa"/>
            <w:tcBorders>
              <w:left w:val="single" w:sz="12" w:space="0" w:color="auto"/>
              <w:bottom w:val="single" w:sz="4" w:space="0" w:color="auto"/>
              <w:right w:val="single" w:sz="12" w:space="0" w:color="auto"/>
            </w:tcBorders>
            <w:vAlign w:val="center"/>
          </w:tcPr>
          <w:p w14:paraId="7885B1D7" w14:textId="77777777" w:rsidR="00AB703E" w:rsidRDefault="00AB703E" w:rsidP="007A1AE0">
            <w:pPr>
              <w:rPr>
                <w:rFonts w:asciiTheme="minorHAnsi" w:eastAsia="Calibri" w:hAnsiTheme="minorHAnsi" w:cstheme="minorHAnsi"/>
                <w:bCs/>
                <w:sz w:val="22"/>
                <w:szCs w:val="22"/>
              </w:rPr>
            </w:pPr>
            <w:r>
              <w:rPr>
                <w:rFonts w:asciiTheme="minorHAnsi" w:eastAsia="Calibri" w:hAnsiTheme="minorHAnsi" w:cstheme="minorHAnsi"/>
                <w:bCs/>
                <w:sz w:val="22"/>
                <w:szCs w:val="22"/>
              </w:rPr>
              <w:t>P</w:t>
            </w:r>
            <w:r w:rsidRPr="00096882">
              <w:rPr>
                <w:rFonts w:asciiTheme="minorHAnsi" w:eastAsia="Calibri" w:hAnsiTheme="minorHAnsi" w:cstheme="minorHAnsi"/>
                <w:bCs/>
                <w:sz w:val="22"/>
                <w:szCs w:val="22"/>
              </w:rPr>
              <w:t>elargonia bluszczolistna o krótkich pędach</w:t>
            </w:r>
            <w:r>
              <w:rPr>
                <w:rFonts w:asciiTheme="minorHAnsi" w:eastAsia="Calibri" w:hAnsiTheme="minorHAnsi" w:cstheme="minorHAnsi"/>
                <w:bCs/>
                <w:sz w:val="22"/>
                <w:szCs w:val="22"/>
              </w:rPr>
              <w:t>,</w:t>
            </w:r>
            <w:r w:rsidRPr="00096882">
              <w:rPr>
                <w:rFonts w:asciiTheme="minorHAnsi" w:eastAsia="Calibri" w:hAnsiTheme="minorHAnsi" w:cstheme="minorHAnsi"/>
                <w:bCs/>
                <w:sz w:val="22"/>
                <w:szCs w:val="22"/>
              </w:rPr>
              <w:t xml:space="preserve"> kolor kwiatu</w:t>
            </w:r>
            <w:r>
              <w:rPr>
                <w:rFonts w:asciiTheme="minorHAnsi" w:eastAsia="Calibri" w:hAnsiTheme="minorHAnsi" w:cstheme="minorHAnsi"/>
                <w:bCs/>
                <w:sz w:val="22"/>
                <w:szCs w:val="22"/>
              </w:rPr>
              <w:t xml:space="preserve"> </w:t>
            </w:r>
            <w:r w:rsidRPr="00096882">
              <w:rPr>
                <w:rFonts w:asciiTheme="minorHAnsi" w:eastAsia="Calibri" w:hAnsiTheme="minorHAnsi" w:cstheme="minorHAnsi"/>
                <w:bCs/>
                <w:sz w:val="22"/>
                <w:szCs w:val="22"/>
              </w:rPr>
              <w:t>różowy</w:t>
            </w:r>
          </w:p>
        </w:tc>
        <w:tc>
          <w:tcPr>
            <w:tcW w:w="1415" w:type="dxa"/>
            <w:tcBorders>
              <w:left w:val="single" w:sz="12" w:space="0" w:color="auto"/>
              <w:bottom w:val="single" w:sz="4" w:space="0" w:color="auto"/>
              <w:right w:val="single" w:sz="12" w:space="0" w:color="auto"/>
            </w:tcBorders>
          </w:tcPr>
          <w:p w14:paraId="3C0476FF"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1255F213"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620</w:t>
            </w:r>
          </w:p>
        </w:tc>
      </w:tr>
      <w:tr w:rsidR="00AB703E" w14:paraId="79407992" w14:textId="77777777" w:rsidTr="00D15D8A">
        <w:trPr>
          <w:trHeight w:val="432"/>
        </w:trPr>
        <w:tc>
          <w:tcPr>
            <w:tcW w:w="616" w:type="dxa"/>
            <w:tcBorders>
              <w:left w:val="single" w:sz="12" w:space="0" w:color="auto"/>
              <w:bottom w:val="single" w:sz="4" w:space="0" w:color="auto"/>
              <w:right w:val="single" w:sz="12" w:space="0" w:color="auto"/>
            </w:tcBorders>
            <w:vAlign w:val="center"/>
          </w:tcPr>
          <w:p w14:paraId="2896B76B" w14:textId="77777777" w:rsidR="00AB703E"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 xml:space="preserve">11. </w:t>
            </w:r>
          </w:p>
        </w:tc>
        <w:tc>
          <w:tcPr>
            <w:tcW w:w="5248" w:type="dxa"/>
            <w:tcBorders>
              <w:left w:val="single" w:sz="12" w:space="0" w:color="auto"/>
              <w:bottom w:val="single" w:sz="4" w:space="0" w:color="auto"/>
              <w:right w:val="single" w:sz="12" w:space="0" w:color="auto"/>
            </w:tcBorders>
            <w:vAlign w:val="center"/>
          </w:tcPr>
          <w:p w14:paraId="39073DB7" w14:textId="77777777" w:rsidR="00AB703E" w:rsidRDefault="00AB703E" w:rsidP="007A1AE0">
            <w:pPr>
              <w:rPr>
                <w:rFonts w:asciiTheme="minorHAnsi" w:eastAsia="Calibri" w:hAnsiTheme="minorHAnsi" w:cstheme="minorHAnsi"/>
                <w:bCs/>
                <w:sz w:val="22"/>
                <w:szCs w:val="22"/>
              </w:rPr>
            </w:pPr>
            <w:r>
              <w:rPr>
                <w:rFonts w:asciiTheme="minorHAnsi" w:eastAsia="Calibri" w:hAnsiTheme="minorHAnsi" w:cstheme="minorHAnsi"/>
                <w:bCs/>
                <w:sz w:val="22"/>
                <w:szCs w:val="22"/>
              </w:rPr>
              <w:t>Komarzyca</w:t>
            </w:r>
            <w:r w:rsidRPr="00096882">
              <w:rPr>
                <w:rFonts w:asciiTheme="minorHAnsi" w:eastAsia="Calibri" w:hAnsiTheme="minorHAnsi" w:cstheme="minorHAnsi"/>
                <w:bCs/>
                <w:sz w:val="22"/>
                <w:szCs w:val="22"/>
              </w:rPr>
              <w:t xml:space="preserve"> zwisajac</w:t>
            </w:r>
            <w:r>
              <w:rPr>
                <w:rFonts w:asciiTheme="minorHAnsi" w:eastAsia="Calibri" w:hAnsiTheme="minorHAnsi" w:cstheme="minorHAnsi"/>
                <w:bCs/>
                <w:sz w:val="22"/>
                <w:szCs w:val="22"/>
              </w:rPr>
              <w:t>a</w:t>
            </w:r>
            <w:r w:rsidRPr="00096882">
              <w:rPr>
                <w:rFonts w:asciiTheme="minorHAnsi" w:eastAsia="Calibri" w:hAnsiTheme="minorHAnsi" w:cstheme="minorHAnsi"/>
                <w:bCs/>
                <w:sz w:val="22"/>
                <w:szCs w:val="22"/>
              </w:rPr>
              <w:t xml:space="preserve"> Nico</w:t>
            </w:r>
            <w:r>
              <w:rPr>
                <w:rFonts w:asciiTheme="minorHAnsi" w:eastAsia="Calibri" w:hAnsiTheme="minorHAnsi" w:cstheme="minorHAnsi"/>
                <w:bCs/>
                <w:sz w:val="22"/>
                <w:szCs w:val="22"/>
              </w:rPr>
              <w:t xml:space="preserve"> </w:t>
            </w:r>
            <w:r w:rsidRPr="0062009B">
              <w:rPr>
                <w:rFonts w:asciiTheme="minorHAnsi" w:eastAsia="Calibri" w:hAnsiTheme="minorHAnsi" w:cstheme="minorHAnsi"/>
                <w:bCs/>
                <w:sz w:val="22"/>
                <w:szCs w:val="22"/>
              </w:rPr>
              <w:t>(mamba) liście purpurowe</w:t>
            </w:r>
          </w:p>
        </w:tc>
        <w:tc>
          <w:tcPr>
            <w:tcW w:w="1415" w:type="dxa"/>
            <w:tcBorders>
              <w:left w:val="single" w:sz="12" w:space="0" w:color="auto"/>
              <w:bottom w:val="single" w:sz="4" w:space="0" w:color="auto"/>
              <w:right w:val="single" w:sz="12" w:space="0" w:color="auto"/>
            </w:tcBorders>
          </w:tcPr>
          <w:p w14:paraId="65D77802"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1623DF76"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1 570</w:t>
            </w:r>
          </w:p>
        </w:tc>
      </w:tr>
      <w:tr w:rsidR="00AB703E" w14:paraId="7E10F835" w14:textId="77777777" w:rsidTr="00D15D8A">
        <w:trPr>
          <w:trHeight w:val="311"/>
        </w:trPr>
        <w:tc>
          <w:tcPr>
            <w:tcW w:w="616" w:type="dxa"/>
            <w:tcBorders>
              <w:left w:val="single" w:sz="12" w:space="0" w:color="auto"/>
              <w:right w:val="single" w:sz="12" w:space="0" w:color="auto"/>
            </w:tcBorders>
            <w:vAlign w:val="center"/>
          </w:tcPr>
          <w:p w14:paraId="3984CFB9" w14:textId="77777777" w:rsidR="00AB703E" w:rsidRDefault="00AB703E" w:rsidP="007A1AE0">
            <w:pPr>
              <w:pStyle w:val="Akapitzlist"/>
              <w:ind w:left="31"/>
              <w:jc w:val="center"/>
              <w:rPr>
                <w:rFonts w:asciiTheme="minorHAnsi" w:hAnsiTheme="minorHAnsi" w:cstheme="minorHAnsi"/>
                <w:sz w:val="20"/>
                <w:szCs w:val="20"/>
              </w:rPr>
            </w:pPr>
            <w:r>
              <w:rPr>
                <w:rFonts w:asciiTheme="minorHAnsi" w:hAnsiTheme="minorHAnsi" w:cstheme="minorHAnsi"/>
                <w:sz w:val="22"/>
                <w:szCs w:val="22"/>
              </w:rPr>
              <w:t>12.</w:t>
            </w:r>
          </w:p>
        </w:tc>
        <w:tc>
          <w:tcPr>
            <w:tcW w:w="5248" w:type="dxa"/>
            <w:tcBorders>
              <w:left w:val="single" w:sz="12" w:space="0" w:color="auto"/>
              <w:right w:val="single" w:sz="12" w:space="0" w:color="auto"/>
            </w:tcBorders>
            <w:vAlign w:val="center"/>
          </w:tcPr>
          <w:p w14:paraId="3721C573" w14:textId="77777777" w:rsidR="00AB703E" w:rsidRDefault="00AB703E" w:rsidP="007A1AE0">
            <w:pPr>
              <w:rPr>
                <w:rFonts w:asciiTheme="minorHAnsi" w:eastAsia="Calibri" w:hAnsiTheme="minorHAnsi" w:cstheme="minorHAnsi"/>
                <w:bCs/>
                <w:sz w:val="22"/>
                <w:szCs w:val="22"/>
              </w:rPr>
            </w:pPr>
            <w:r w:rsidRPr="0062009B">
              <w:rPr>
                <w:rFonts w:asciiTheme="minorHAnsi" w:eastAsia="Calibri" w:hAnsiTheme="minorHAnsi" w:cstheme="minorHAnsi"/>
                <w:bCs/>
                <w:sz w:val="22"/>
                <w:szCs w:val="22"/>
              </w:rPr>
              <w:t>Komarzyca kolor liści biały</w:t>
            </w:r>
          </w:p>
        </w:tc>
        <w:tc>
          <w:tcPr>
            <w:tcW w:w="1415" w:type="dxa"/>
            <w:tcBorders>
              <w:left w:val="single" w:sz="12" w:space="0" w:color="auto"/>
              <w:right w:val="single" w:sz="12" w:space="0" w:color="auto"/>
            </w:tcBorders>
          </w:tcPr>
          <w:p w14:paraId="25A08D11" w14:textId="77777777" w:rsidR="00AB703E" w:rsidRDefault="00AB703E" w:rsidP="007A1AE0">
            <w:pPr>
              <w:contextualSpacing/>
              <w:jc w:val="center"/>
              <w:rPr>
                <w:rFonts w:asciiTheme="minorHAnsi" w:eastAsia="Calibri" w:hAnsiTheme="minorHAnsi" w:cstheme="minorHAnsi"/>
                <w:bCs/>
                <w:sz w:val="22"/>
                <w:szCs w:val="22"/>
              </w:rPr>
            </w:pPr>
          </w:p>
        </w:tc>
        <w:tc>
          <w:tcPr>
            <w:tcW w:w="992" w:type="dxa"/>
            <w:tcBorders>
              <w:left w:val="single" w:sz="12" w:space="0" w:color="auto"/>
              <w:right w:val="single" w:sz="12" w:space="0" w:color="auto"/>
            </w:tcBorders>
            <w:vAlign w:val="center"/>
          </w:tcPr>
          <w:p w14:paraId="1B50992C" w14:textId="77777777" w:rsidR="00AB703E" w:rsidRDefault="00AB703E" w:rsidP="007A1AE0">
            <w:pPr>
              <w:contextualSpacing/>
              <w:jc w:val="center"/>
              <w:rPr>
                <w:rFonts w:asciiTheme="minorHAnsi" w:eastAsia="Calibri" w:hAnsiTheme="minorHAnsi" w:cstheme="minorHAnsi"/>
                <w:bCs/>
                <w:sz w:val="20"/>
                <w:szCs w:val="20"/>
              </w:rPr>
            </w:pPr>
            <w:r>
              <w:rPr>
                <w:rFonts w:asciiTheme="minorHAnsi" w:eastAsia="Calibri" w:hAnsiTheme="minorHAnsi" w:cstheme="minorHAnsi"/>
                <w:bCs/>
                <w:sz w:val="22"/>
                <w:szCs w:val="22"/>
              </w:rPr>
              <w:t>480</w:t>
            </w:r>
          </w:p>
        </w:tc>
      </w:tr>
    </w:tbl>
    <w:p w14:paraId="14E96F69" w14:textId="77777777" w:rsidR="00AB703E" w:rsidRDefault="00AB703E" w:rsidP="00AB703E">
      <w:pPr>
        <w:tabs>
          <w:tab w:val="left" w:pos="0"/>
          <w:tab w:val="left" w:pos="4520"/>
        </w:tabs>
        <w:spacing w:line="360" w:lineRule="auto"/>
        <w:rPr>
          <w:rFonts w:asciiTheme="minorHAnsi" w:hAnsiTheme="minorHAnsi" w:cstheme="minorHAnsi"/>
          <w:bCs/>
          <w:kern w:val="2"/>
          <w:sz w:val="22"/>
          <w:szCs w:val="22"/>
          <w:lang w:eastAsia="ar-SA"/>
        </w:rPr>
      </w:pPr>
    </w:p>
    <w:p w14:paraId="1A0706F1" w14:textId="77777777" w:rsidR="00AB703E" w:rsidRDefault="00AB703E" w:rsidP="00AB703E">
      <w:pPr>
        <w:tabs>
          <w:tab w:val="left" w:pos="0"/>
          <w:tab w:val="left" w:pos="4520"/>
        </w:tabs>
        <w:spacing w:line="360" w:lineRule="auto"/>
        <w:rPr>
          <w:rFonts w:asciiTheme="minorHAnsi" w:hAnsiTheme="minorHAnsi" w:cstheme="minorHAnsi"/>
          <w:bCs/>
          <w:kern w:val="2"/>
          <w:sz w:val="22"/>
          <w:szCs w:val="22"/>
          <w:lang w:eastAsia="ar-SA"/>
        </w:rPr>
      </w:pPr>
    </w:p>
    <w:p w14:paraId="539F02C4" w14:textId="77777777" w:rsidR="00AB703E" w:rsidRDefault="00AB703E" w:rsidP="00AB703E">
      <w:pPr>
        <w:tabs>
          <w:tab w:val="left" w:pos="0"/>
          <w:tab w:val="left" w:pos="4520"/>
        </w:tabs>
        <w:spacing w:line="360" w:lineRule="auto"/>
        <w:rPr>
          <w:rFonts w:asciiTheme="minorHAnsi" w:hAnsiTheme="minorHAnsi" w:cstheme="minorHAnsi"/>
          <w:bCs/>
          <w:kern w:val="2"/>
          <w:sz w:val="22"/>
          <w:szCs w:val="22"/>
          <w:lang w:eastAsia="ar-SA"/>
        </w:rPr>
      </w:pPr>
    </w:p>
    <w:p w14:paraId="49C5EC4E" w14:textId="77777777" w:rsidR="00AB703E" w:rsidRPr="00AB703E" w:rsidRDefault="00AB703E" w:rsidP="00AB703E">
      <w:pPr>
        <w:tabs>
          <w:tab w:val="left" w:pos="0"/>
          <w:tab w:val="left" w:pos="4520"/>
        </w:tabs>
        <w:spacing w:line="360" w:lineRule="auto"/>
        <w:rPr>
          <w:rFonts w:asciiTheme="minorHAnsi" w:hAnsiTheme="minorHAnsi" w:cstheme="minorHAnsi"/>
          <w:bCs/>
          <w:kern w:val="2"/>
          <w:sz w:val="22"/>
          <w:szCs w:val="22"/>
          <w:lang w:eastAsia="ar-SA"/>
        </w:rPr>
      </w:pPr>
    </w:p>
    <w:p w14:paraId="35950F9C" w14:textId="77777777" w:rsidR="00AB703E" w:rsidRPr="00AB703E" w:rsidRDefault="00AB703E" w:rsidP="00AB703E">
      <w:pPr>
        <w:pStyle w:val="Akapitzlist"/>
        <w:tabs>
          <w:tab w:val="left" w:pos="284"/>
        </w:tabs>
        <w:spacing w:line="360" w:lineRule="auto"/>
        <w:ind w:left="427"/>
        <w:jc w:val="both"/>
        <w:rPr>
          <w:rFonts w:asciiTheme="minorHAnsi" w:hAnsiTheme="minorHAnsi" w:cstheme="minorHAnsi"/>
          <w:kern w:val="2"/>
          <w:sz w:val="23"/>
          <w:szCs w:val="23"/>
        </w:rPr>
      </w:pPr>
    </w:p>
    <w:p w14:paraId="77BFF889" w14:textId="77777777" w:rsidR="00AB703E" w:rsidRPr="00AB703E" w:rsidRDefault="00AB703E" w:rsidP="00AB703E">
      <w:pPr>
        <w:pStyle w:val="Akapitzlist"/>
        <w:tabs>
          <w:tab w:val="left" w:pos="284"/>
        </w:tabs>
        <w:spacing w:line="360" w:lineRule="auto"/>
        <w:ind w:left="427"/>
        <w:jc w:val="both"/>
        <w:rPr>
          <w:rFonts w:asciiTheme="minorHAnsi" w:hAnsiTheme="minorHAnsi" w:cstheme="minorHAnsi"/>
          <w:kern w:val="2"/>
          <w:sz w:val="23"/>
          <w:szCs w:val="23"/>
        </w:rPr>
      </w:pPr>
    </w:p>
    <w:p w14:paraId="355366A0" w14:textId="77777777" w:rsidR="00AB703E" w:rsidRPr="00AB703E" w:rsidRDefault="00AB703E" w:rsidP="00AB703E">
      <w:pPr>
        <w:tabs>
          <w:tab w:val="left" w:pos="284"/>
        </w:tabs>
        <w:spacing w:line="360" w:lineRule="auto"/>
        <w:jc w:val="both"/>
        <w:rPr>
          <w:rFonts w:asciiTheme="minorHAnsi" w:hAnsiTheme="minorHAnsi" w:cstheme="minorHAnsi"/>
          <w:kern w:val="2"/>
          <w:sz w:val="23"/>
          <w:szCs w:val="23"/>
        </w:rPr>
      </w:pPr>
    </w:p>
    <w:p w14:paraId="77817FEC" w14:textId="77777777" w:rsidR="00AB703E" w:rsidRPr="00D15D8A" w:rsidRDefault="00AB703E" w:rsidP="00D15D8A">
      <w:pPr>
        <w:tabs>
          <w:tab w:val="left" w:pos="284"/>
        </w:tabs>
        <w:spacing w:line="360" w:lineRule="auto"/>
        <w:jc w:val="both"/>
        <w:rPr>
          <w:rFonts w:asciiTheme="minorHAnsi" w:hAnsiTheme="minorHAnsi" w:cstheme="minorHAnsi"/>
          <w:kern w:val="2"/>
          <w:sz w:val="23"/>
          <w:szCs w:val="23"/>
        </w:rPr>
      </w:pPr>
    </w:p>
    <w:p w14:paraId="56BE5862" w14:textId="46825D28" w:rsidR="00B35DF8" w:rsidRPr="00AB703E" w:rsidRDefault="00B35DF8" w:rsidP="00AB703E">
      <w:pPr>
        <w:pStyle w:val="Akapitzlist"/>
        <w:numPr>
          <w:ilvl w:val="0"/>
          <w:numId w:val="44"/>
        </w:numPr>
        <w:tabs>
          <w:tab w:val="left" w:pos="284"/>
        </w:tabs>
        <w:spacing w:line="360" w:lineRule="auto"/>
        <w:ind w:hanging="427"/>
        <w:jc w:val="both"/>
        <w:rPr>
          <w:rFonts w:asciiTheme="minorHAnsi" w:hAnsiTheme="minorHAnsi" w:cstheme="minorHAnsi"/>
          <w:kern w:val="2"/>
          <w:sz w:val="23"/>
          <w:szCs w:val="23"/>
        </w:rPr>
      </w:pPr>
      <w:r w:rsidRPr="00AB703E">
        <w:rPr>
          <w:rFonts w:asciiTheme="minorHAnsi" w:hAnsiTheme="minorHAnsi" w:cstheme="minorHAnsi"/>
          <w:sz w:val="23"/>
          <w:szCs w:val="23"/>
        </w:rPr>
        <w:t xml:space="preserve">Kwiaty będą dostarczane transportem </w:t>
      </w:r>
      <w:r w:rsidR="00F94F6E" w:rsidRPr="00AB703E">
        <w:rPr>
          <w:rFonts w:asciiTheme="minorHAnsi" w:hAnsiTheme="minorHAnsi" w:cstheme="minorHAnsi"/>
          <w:sz w:val="23"/>
          <w:szCs w:val="23"/>
        </w:rPr>
        <w:t>Wykonawcy</w:t>
      </w:r>
      <w:r w:rsidRPr="00AB703E">
        <w:rPr>
          <w:rFonts w:asciiTheme="minorHAnsi" w:hAnsiTheme="minorHAnsi" w:cstheme="minorHAnsi"/>
          <w:sz w:val="23"/>
          <w:szCs w:val="23"/>
        </w:rPr>
        <w:t xml:space="preserve"> na jego koszt.</w:t>
      </w:r>
    </w:p>
    <w:p w14:paraId="26144ABA" w14:textId="21037488" w:rsidR="00BD0E31" w:rsidRDefault="00BD0E31" w:rsidP="00EB341F">
      <w:pPr>
        <w:widowControl/>
        <w:numPr>
          <w:ilvl w:val="0"/>
          <w:numId w:val="44"/>
        </w:numPr>
        <w:tabs>
          <w:tab w:val="left" w:pos="4253"/>
        </w:tabs>
        <w:suppressAutoHyphens w:val="0"/>
        <w:spacing w:after="160" w:line="360" w:lineRule="auto"/>
        <w:ind w:left="284" w:hanging="284"/>
        <w:contextualSpacing/>
        <w:jc w:val="both"/>
        <w:rPr>
          <w:rFonts w:asciiTheme="minorHAnsi" w:eastAsiaTheme="minorHAnsi" w:hAnsiTheme="minorHAnsi" w:cstheme="minorHAnsi"/>
          <w:kern w:val="0"/>
          <w:sz w:val="23"/>
          <w:szCs w:val="23"/>
          <w:lang w:eastAsia="en-US"/>
        </w:rPr>
      </w:pPr>
      <w:r w:rsidRPr="00251660">
        <w:rPr>
          <w:rFonts w:asciiTheme="minorHAnsi" w:eastAsiaTheme="minorHAnsi" w:hAnsiTheme="minorHAnsi" w:cstheme="minorHAnsi"/>
          <w:kern w:val="0"/>
          <w:sz w:val="23"/>
          <w:szCs w:val="23"/>
          <w:lang w:eastAsia="en-US"/>
        </w:rPr>
        <w:t>Zamawiający zapłaci Wykonawcy z tytułu dostawy kwotę stanowiącą iloczyn zamówionych</w:t>
      </w:r>
      <w:r w:rsidRPr="00251660">
        <w:rPr>
          <w:rFonts w:ascii="Calibri" w:eastAsia="Times New Roman" w:hAnsi="Calibri" w:cs="Calibri"/>
          <w:kern w:val="0"/>
        </w:rPr>
        <w:t xml:space="preserve"> </w:t>
      </w:r>
      <w:r w:rsidR="004F5228">
        <w:rPr>
          <w:rFonts w:asciiTheme="minorHAnsi" w:eastAsiaTheme="minorHAnsi" w:hAnsiTheme="minorHAnsi" w:cstheme="minorHAnsi"/>
          <w:kern w:val="0"/>
          <w:sz w:val="23"/>
          <w:szCs w:val="23"/>
          <w:lang w:eastAsia="en-US"/>
        </w:rPr>
        <w:t>kwiatów</w:t>
      </w:r>
      <w:r w:rsidRPr="00251660">
        <w:rPr>
          <w:rFonts w:asciiTheme="minorHAnsi" w:eastAsiaTheme="minorHAnsi" w:hAnsiTheme="minorHAnsi" w:cstheme="minorHAnsi"/>
          <w:kern w:val="0"/>
          <w:sz w:val="23"/>
          <w:szCs w:val="23"/>
          <w:lang w:eastAsia="en-US"/>
        </w:rPr>
        <w:t xml:space="preserve"> oraz ceny jednostkowej zawartej w formularzu cenowym.</w:t>
      </w:r>
    </w:p>
    <w:p w14:paraId="0BA12DD5" w14:textId="6A7255AD" w:rsidR="00BD0E31" w:rsidRPr="006367A5" w:rsidRDefault="00A4542A" w:rsidP="00EB341F">
      <w:pPr>
        <w:widowControl/>
        <w:numPr>
          <w:ilvl w:val="0"/>
          <w:numId w:val="44"/>
        </w:numPr>
        <w:tabs>
          <w:tab w:val="left" w:pos="4253"/>
        </w:tabs>
        <w:suppressAutoHyphens w:val="0"/>
        <w:spacing w:line="360" w:lineRule="auto"/>
        <w:ind w:left="284" w:hanging="284"/>
        <w:contextualSpacing/>
        <w:jc w:val="both"/>
        <w:rPr>
          <w:rFonts w:asciiTheme="minorHAnsi" w:eastAsiaTheme="minorHAnsi" w:hAnsiTheme="minorHAnsi" w:cstheme="minorHAnsi"/>
          <w:kern w:val="0"/>
          <w:sz w:val="23"/>
          <w:szCs w:val="23"/>
          <w:lang w:eastAsia="en-US"/>
        </w:rPr>
      </w:pPr>
      <w:r w:rsidRPr="00BD0E31">
        <w:rPr>
          <w:rFonts w:asciiTheme="minorHAnsi" w:hAnsiTheme="minorHAnsi" w:cstheme="minorHAnsi"/>
          <w:sz w:val="23"/>
          <w:szCs w:val="23"/>
        </w:rPr>
        <w:t>Zapłata wynagrodzenia z tytułu realizacji przedmiotu umowy nastąpi w terminie 21 dni od dnia wystawienia faktury, na konto Wykonawcy.</w:t>
      </w:r>
    </w:p>
    <w:p w14:paraId="3F4DBE77" w14:textId="752173A0" w:rsidR="006367A5" w:rsidRPr="006367A5" w:rsidRDefault="006367A5" w:rsidP="00EB341F">
      <w:pPr>
        <w:pStyle w:val="Akapitzlist"/>
        <w:widowControl/>
        <w:numPr>
          <w:ilvl w:val="0"/>
          <w:numId w:val="44"/>
        </w:numPr>
        <w:suppressAutoHyphens w:val="0"/>
        <w:spacing w:line="360" w:lineRule="auto"/>
        <w:ind w:left="284" w:hanging="284"/>
        <w:jc w:val="both"/>
        <w:rPr>
          <w:rFonts w:asciiTheme="minorHAnsi" w:hAnsiTheme="minorHAnsi" w:cstheme="minorHAnsi"/>
          <w:sz w:val="23"/>
          <w:szCs w:val="23"/>
        </w:rPr>
      </w:pPr>
      <w:r w:rsidRPr="00EF1D10">
        <w:rPr>
          <w:rFonts w:asciiTheme="minorHAnsi" w:hAnsiTheme="minorHAnsi" w:cstheme="minorHAnsi"/>
          <w:sz w:val="23"/>
          <w:szCs w:val="23"/>
        </w:rPr>
        <w:t xml:space="preserve">Podstawą wystawienia faktury będzie sporządzony protokół odbioru, potwierdzający kompletność i terminowość </w:t>
      </w:r>
      <w:r>
        <w:rPr>
          <w:rFonts w:asciiTheme="minorHAnsi" w:hAnsiTheme="minorHAnsi" w:cstheme="minorHAnsi"/>
          <w:sz w:val="23"/>
          <w:szCs w:val="23"/>
        </w:rPr>
        <w:t xml:space="preserve">realizacji zamówienia wraz z </w:t>
      </w:r>
      <w:r w:rsidR="00A5023D">
        <w:rPr>
          <w:rFonts w:asciiTheme="minorHAnsi" w:hAnsiTheme="minorHAnsi" w:cstheme="minorHAnsi"/>
          <w:sz w:val="23"/>
          <w:szCs w:val="23"/>
        </w:rPr>
        <w:t>etykietami</w:t>
      </w:r>
      <w:r w:rsidRPr="00EF1D10">
        <w:rPr>
          <w:rFonts w:asciiTheme="minorHAnsi" w:hAnsiTheme="minorHAnsi" w:cstheme="minorHAnsi"/>
          <w:sz w:val="23"/>
          <w:szCs w:val="23"/>
        </w:rPr>
        <w:t>.</w:t>
      </w:r>
    </w:p>
    <w:p w14:paraId="1B796FD7" w14:textId="4F911360" w:rsidR="00A4542A" w:rsidRPr="00F4195A" w:rsidRDefault="00A4542A" w:rsidP="00EB341F">
      <w:pPr>
        <w:widowControl/>
        <w:numPr>
          <w:ilvl w:val="0"/>
          <w:numId w:val="44"/>
        </w:numPr>
        <w:tabs>
          <w:tab w:val="left" w:pos="4253"/>
        </w:tabs>
        <w:suppressAutoHyphens w:val="0"/>
        <w:spacing w:line="360" w:lineRule="auto"/>
        <w:ind w:left="284" w:hanging="284"/>
        <w:contextualSpacing/>
        <w:jc w:val="both"/>
        <w:rPr>
          <w:rFonts w:asciiTheme="minorHAnsi" w:eastAsiaTheme="minorHAnsi" w:hAnsiTheme="minorHAnsi" w:cstheme="minorHAnsi"/>
          <w:kern w:val="0"/>
          <w:sz w:val="23"/>
          <w:szCs w:val="23"/>
          <w:lang w:eastAsia="en-US"/>
        </w:rPr>
      </w:pPr>
      <w:r w:rsidRPr="00F4195A">
        <w:rPr>
          <w:rFonts w:asciiTheme="minorHAnsi" w:hAnsiTheme="minorHAnsi" w:cstheme="minorHAnsi"/>
          <w:sz w:val="23"/>
          <w:szCs w:val="23"/>
        </w:rPr>
        <w:t>Za termin zapłaty uważa się datę obciążenia rachunku bankowego Zamawiającego.</w:t>
      </w:r>
    </w:p>
    <w:p w14:paraId="1CC45164" w14:textId="77777777" w:rsidR="00A4542A" w:rsidRPr="00F4195A" w:rsidRDefault="00A4542A" w:rsidP="00EB341F">
      <w:pPr>
        <w:pStyle w:val="Akapitzlist"/>
        <w:widowControl/>
        <w:numPr>
          <w:ilvl w:val="0"/>
          <w:numId w:val="44"/>
        </w:numPr>
        <w:suppressAutoHyphens w:val="0"/>
        <w:spacing w:line="360" w:lineRule="auto"/>
        <w:ind w:left="284" w:hanging="284"/>
        <w:jc w:val="both"/>
        <w:rPr>
          <w:rFonts w:asciiTheme="minorHAnsi" w:hAnsiTheme="minorHAnsi" w:cstheme="minorHAnsi"/>
          <w:sz w:val="23"/>
          <w:szCs w:val="23"/>
        </w:rPr>
      </w:pPr>
      <w:r w:rsidRPr="00F4195A">
        <w:rPr>
          <w:rFonts w:asciiTheme="minorHAnsi" w:hAnsiTheme="minorHAnsi" w:cstheme="minorHAnsi"/>
          <w:snapToGrid w:val="0"/>
          <w:sz w:val="23"/>
          <w:szCs w:val="23"/>
        </w:rPr>
        <w:t>Wykonawca nie może dokonać przelewu należnych mu z niniejszej umowy wierzytelności na rzecz osób trzecich, bez uzyskania uprzedniej pisemnej zgody Zamawiającego.</w:t>
      </w:r>
    </w:p>
    <w:p w14:paraId="32732B57" w14:textId="4E35ECFD" w:rsidR="00A4542A" w:rsidRPr="00F4195A" w:rsidRDefault="00A4542A" w:rsidP="00EB341F">
      <w:pPr>
        <w:pStyle w:val="Akapitzlist"/>
        <w:widowControl/>
        <w:numPr>
          <w:ilvl w:val="0"/>
          <w:numId w:val="44"/>
        </w:numPr>
        <w:suppressAutoHyphens w:val="0"/>
        <w:spacing w:line="360" w:lineRule="auto"/>
        <w:ind w:left="284" w:hanging="284"/>
        <w:jc w:val="both"/>
        <w:rPr>
          <w:rFonts w:asciiTheme="minorHAnsi" w:hAnsiTheme="minorHAnsi" w:cstheme="minorHAnsi"/>
          <w:sz w:val="23"/>
          <w:szCs w:val="23"/>
        </w:rPr>
      </w:pPr>
      <w:bookmarkStart w:id="5" w:name="_Hlk50532990"/>
      <w:r w:rsidRPr="00F4195A">
        <w:rPr>
          <w:rFonts w:asciiTheme="minorHAnsi" w:hAnsiTheme="minorHAnsi" w:cstheme="minorHAnsi"/>
          <w:sz w:val="23"/>
          <w:szCs w:val="23"/>
        </w:rPr>
        <w:t xml:space="preserve">Zamawiający oświadcza, że jest </w:t>
      </w:r>
      <w:r w:rsidR="004826F0" w:rsidRPr="00F4195A">
        <w:rPr>
          <w:rFonts w:asciiTheme="minorHAnsi" w:hAnsiTheme="minorHAnsi" w:cstheme="minorHAnsi"/>
          <w:sz w:val="23"/>
          <w:szCs w:val="23"/>
        </w:rPr>
        <w:t>czynnym podatnikiem</w:t>
      </w:r>
      <w:r w:rsidRPr="00F4195A">
        <w:rPr>
          <w:rFonts w:asciiTheme="minorHAnsi" w:hAnsiTheme="minorHAnsi" w:cstheme="minorHAnsi"/>
          <w:sz w:val="23"/>
          <w:szCs w:val="23"/>
        </w:rPr>
        <w:t xml:space="preserve"> podatku VAT</w:t>
      </w:r>
      <w:bookmarkEnd w:id="5"/>
      <w:r w:rsidRPr="00F4195A">
        <w:rPr>
          <w:rFonts w:asciiTheme="minorHAnsi" w:hAnsiTheme="minorHAnsi" w:cstheme="minorHAnsi"/>
          <w:sz w:val="23"/>
          <w:szCs w:val="23"/>
        </w:rPr>
        <w:t xml:space="preserve"> i posiada NIP 817-13-96-575.</w:t>
      </w:r>
    </w:p>
    <w:p w14:paraId="5689153A" w14:textId="4833A1D3" w:rsidR="00C61005" w:rsidRPr="00F4195A" w:rsidRDefault="00E70905" w:rsidP="00C61005">
      <w:pPr>
        <w:pStyle w:val="Akapitzlist"/>
        <w:widowControl/>
        <w:numPr>
          <w:ilvl w:val="0"/>
          <w:numId w:val="44"/>
        </w:numPr>
        <w:suppressAutoHyphens w:val="0"/>
        <w:spacing w:line="360" w:lineRule="auto"/>
        <w:ind w:left="284" w:hanging="284"/>
        <w:jc w:val="both"/>
        <w:rPr>
          <w:rFonts w:asciiTheme="minorHAnsi" w:hAnsiTheme="minorHAnsi" w:cstheme="minorHAnsi"/>
          <w:sz w:val="23"/>
          <w:szCs w:val="23"/>
        </w:rPr>
      </w:pPr>
      <w:r w:rsidRPr="00F4195A">
        <w:rPr>
          <w:rFonts w:asciiTheme="minorHAnsi" w:hAnsiTheme="minorHAnsi" w:cstheme="minorHAnsi"/>
          <w:b/>
          <w:sz w:val="23"/>
          <w:szCs w:val="23"/>
        </w:rPr>
        <w:t>*</w:t>
      </w:r>
      <w:r w:rsidR="00A4542A" w:rsidRPr="00F4195A">
        <w:rPr>
          <w:rFonts w:asciiTheme="minorHAnsi" w:hAnsiTheme="minorHAnsi" w:cstheme="minorHAnsi"/>
          <w:sz w:val="23"/>
          <w:szCs w:val="23"/>
        </w:rPr>
        <w:t>Wykonawca oświadcza, że jest</w:t>
      </w:r>
      <w:r w:rsidR="00E05087" w:rsidRPr="00F4195A">
        <w:rPr>
          <w:rFonts w:asciiTheme="minorHAnsi" w:hAnsiTheme="minorHAnsi" w:cstheme="minorHAnsi"/>
          <w:sz w:val="23"/>
          <w:szCs w:val="23"/>
        </w:rPr>
        <w:t xml:space="preserve"> czynnym</w:t>
      </w:r>
      <w:r w:rsidR="00A4542A" w:rsidRPr="00F4195A">
        <w:rPr>
          <w:rFonts w:asciiTheme="minorHAnsi" w:hAnsiTheme="minorHAnsi" w:cstheme="minorHAnsi"/>
          <w:sz w:val="23"/>
          <w:szCs w:val="23"/>
        </w:rPr>
        <w:t xml:space="preserve"> </w:t>
      </w:r>
      <w:r w:rsidR="004826F0" w:rsidRPr="00F4195A">
        <w:rPr>
          <w:rFonts w:asciiTheme="minorHAnsi" w:hAnsiTheme="minorHAnsi" w:cstheme="minorHAnsi"/>
          <w:sz w:val="23"/>
          <w:szCs w:val="23"/>
        </w:rPr>
        <w:t>podatnikiem</w:t>
      </w:r>
      <w:r w:rsidR="00A4542A" w:rsidRPr="00F4195A">
        <w:rPr>
          <w:rFonts w:asciiTheme="minorHAnsi" w:hAnsiTheme="minorHAnsi" w:cstheme="minorHAnsi"/>
          <w:sz w:val="23"/>
          <w:szCs w:val="23"/>
        </w:rPr>
        <w:t xml:space="preserve"> podatku VAT i posiada NIP ……</w:t>
      </w:r>
      <w:r w:rsidR="00AD2CF9" w:rsidRPr="00F4195A">
        <w:rPr>
          <w:rFonts w:asciiTheme="minorHAnsi" w:hAnsiTheme="minorHAnsi" w:cstheme="minorHAnsi"/>
          <w:sz w:val="23"/>
          <w:szCs w:val="23"/>
        </w:rPr>
        <w:t>………….</w:t>
      </w:r>
      <w:r w:rsidR="00A4542A" w:rsidRPr="00F4195A">
        <w:rPr>
          <w:rFonts w:asciiTheme="minorHAnsi" w:hAnsiTheme="minorHAnsi" w:cstheme="minorHAnsi"/>
          <w:sz w:val="23"/>
          <w:szCs w:val="23"/>
        </w:rPr>
        <w:t>………</w:t>
      </w:r>
    </w:p>
    <w:p w14:paraId="0EE56DB1" w14:textId="429EF138" w:rsidR="00C61005" w:rsidRPr="00F4195A" w:rsidRDefault="00E70905" w:rsidP="00C653B6">
      <w:pPr>
        <w:pStyle w:val="Akapitzlist"/>
        <w:widowControl/>
        <w:suppressAutoHyphens w:val="0"/>
        <w:spacing w:line="360" w:lineRule="auto"/>
        <w:ind w:left="284"/>
        <w:jc w:val="both"/>
        <w:rPr>
          <w:rFonts w:asciiTheme="minorHAnsi" w:hAnsiTheme="minorHAnsi" w:cstheme="minorHAnsi"/>
          <w:sz w:val="23"/>
          <w:szCs w:val="23"/>
        </w:rPr>
      </w:pPr>
      <w:r w:rsidRPr="00F4195A">
        <w:rPr>
          <w:rFonts w:asciiTheme="minorHAnsi" w:hAnsiTheme="minorHAnsi" w:cstheme="minorHAnsi"/>
          <w:b/>
          <w:sz w:val="23"/>
          <w:szCs w:val="23"/>
        </w:rPr>
        <w:t>*</w:t>
      </w:r>
      <w:r w:rsidR="00C61005" w:rsidRPr="00F4195A">
        <w:rPr>
          <w:rFonts w:asciiTheme="minorHAnsi" w:hAnsiTheme="minorHAnsi" w:cstheme="minorHAnsi"/>
          <w:sz w:val="23"/>
          <w:szCs w:val="23"/>
        </w:rPr>
        <w:t>Wykonawca oświadcza, że jest rolnikiem ryczałtowym zwolnionym od podatku od towarów i usług na podstawie art. 43 ust. 1 pkt 3 ustawy o podatku od towarów i usług.</w:t>
      </w:r>
    </w:p>
    <w:p w14:paraId="11A3E3E2" w14:textId="47381C21" w:rsidR="006B76DF" w:rsidRPr="00F4195A" w:rsidRDefault="00A4542A" w:rsidP="006C5F9B">
      <w:pPr>
        <w:pStyle w:val="Akapitzlist"/>
        <w:widowControl/>
        <w:numPr>
          <w:ilvl w:val="0"/>
          <w:numId w:val="44"/>
        </w:numPr>
        <w:suppressAutoHyphens w:val="0"/>
        <w:spacing w:line="360" w:lineRule="auto"/>
        <w:ind w:left="284" w:hanging="426"/>
        <w:jc w:val="both"/>
        <w:rPr>
          <w:rFonts w:asciiTheme="minorHAnsi" w:hAnsiTheme="minorHAnsi" w:cstheme="minorHAnsi"/>
          <w:sz w:val="23"/>
          <w:szCs w:val="23"/>
        </w:rPr>
      </w:pPr>
      <w:r w:rsidRPr="00F4195A">
        <w:rPr>
          <w:rFonts w:asciiTheme="minorHAnsi" w:hAnsiTheme="minorHAnsi" w:cstheme="minorHAnsi"/>
          <w:sz w:val="23"/>
          <w:szCs w:val="23"/>
        </w:rPr>
        <w:t>W przypadku zamiany stawki podatku VAT wynagrodzenie ulegnie zmianie stosownie do zmiany stawki podatku VAT bez zmiany wynagrodzenia netto.</w:t>
      </w:r>
    </w:p>
    <w:p w14:paraId="4E9C005F" w14:textId="63111DCC" w:rsidR="00E70905" w:rsidRPr="00F4195A" w:rsidRDefault="00E70905" w:rsidP="00E70905">
      <w:pPr>
        <w:pStyle w:val="Akapitzlist"/>
        <w:widowControl/>
        <w:suppressAutoHyphens w:val="0"/>
        <w:spacing w:line="360" w:lineRule="auto"/>
        <w:ind w:left="284"/>
        <w:jc w:val="both"/>
        <w:rPr>
          <w:rFonts w:asciiTheme="minorHAnsi" w:hAnsiTheme="minorHAnsi" w:cstheme="minorHAnsi"/>
          <w:b/>
          <w:sz w:val="23"/>
          <w:szCs w:val="23"/>
        </w:rPr>
      </w:pPr>
      <w:r w:rsidRPr="00F4195A">
        <w:rPr>
          <w:rFonts w:asciiTheme="minorHAnsi" w:hAnsiTheme="minorHAnsi" w:cstheme="minorHAnsi"/>
          <w:b/>
          <w:sz w:val="23"/>
          <w:szCs w:val="23"/>
        </w:rPr>
        <w:t>*wybrane uzupełnić</w:t>
      </w:r>
      <w:r w:rsidR="00820429" w:rsidRPr="00F4195A">
        <w:rPr>
          <w:rFonts w:asciiTheme="minorHAnsi" w:hAnsiTheme="minorHAnsi" w:cstheme="minorHAnsi"/>
          <w:b/>
          <w:sz w:val="23"/>
          <w:szCs w:val="23"/>
        </w:rPr>
        <w:t>/niepotrzebne skreślić</w:t>
      </w:r>
    </w:p>
    <w:p w14:paraId="268C82F6" w14:textId="09ADEB6F" w:rsidR="00A4542A" w:rsidRPr="00F4195A" w:rsidRDefault="002C1EC3" w:rsidP="00A4542A">
      <w:pPr>
        <w:spacing w:line="360" w:lineRule="auto"/>
        <w:jc w:val="center"/>
        <w:rPr>
          <w:rFonts w:asciiTheme="minorHAnsi" w:hAnsiTheme="minorHAnsi" w:cstheme="minorHAnsi"/>
          <w:b/>
          <w:sz w:val="23"/>
          <w:szCs w:val="23"/>
        </w:rPr>
      </w:pPr>
      <w:r w:rsidRPr="00F4195A">
        <w:rPr>
          <w:rFonts w:asciiTheme="minorHAnsi" w:hAnsiTheme="minorHAnsi" w:cstheme="minorHAnsi"/>
          <w:b/>
          <w:sz w:val="23"/>
          <w:szCs w:val="23"/>
        </w:rPr>
        <w:t>§ 4</w:t>
      </w:r>
      <w:r w:rsidR="00A4542A" w:rsidRPr="00F4195A">
        <w:rPr>
          <w:rFonts w:asciiTheme="minorHAnsi" w:hAnsiTheme="minorHAnsi" w:cstheme="minorHAnsi"/>
          <w:b/>
          <w:sz w:val="23"/>
          <w:szCs w:val="23"/>
        </w:rPr>
        <w:t>.</w:t>
      </w:r>
    </w:p>
    <w:p w14:paraId="6CF771A4" w14:textId="77777777" w:rsidR="002C1EC3" w:rsidRPr="00F4195A" w:rsidRDefault="002C1EC3" w:rsidP="002C1EC3">
      <w:pPr>
        <w:suppressAutoHyphens w:val="0"/>
        <w:autoSpaceDE w:val="0"/>
        <w:spacing w:line="360" w:lineRule="auto"/>
        <w:jc w:val="both"/>
        <w:rPr>
          <w:rFonts w:asciiTheme="minorHAnsi" w:eastAsiaTheme="minorHAnsi" w:hAnsiTheme="minorHAnsi" w:cstheme="minorHAnsi"/>
          <w:kern w:val="0"/>
          <w:sz w:val="23"/>
          <w:szCs w:val="23"/>
          <w:lang w:eastAsia="en-US"/>
        </w:rPr>
      </w:pPr>
      <w:r w:rsidRPr="00F4195A">
        <w:rPr>
          <w:rFonts w:asciiTheme="minorHAnsi" w:eastAsiaTheme="minorHAnsi" w:hAnsiTheme="minorHAnsi" w:cstheme="minorHAnsi"/>
          <w:kern w:val="0"/>
          <w:sz w:val="23"/>
          <w:szCs w:val="23"/>
          <w:lang w:eastAsia="en-US"/>
        </w:rPr>
        <w:t>Strony ustalają, że obowiązującą formą odszkodowania będą kary umowne z następujących tytułów:</w:t>
      </w:r>
    </w:p>
    <w:p w14:paraId="6BCF8009" w14:textId="77777777" w:rsidR="002C1EC3" w:rsidRPr="00F4195A" w:rsidRDefault="002C1EC3" w:rsidP="002C1EC3">
      <w:pPr>
        <w:widowControl/>
        <w:numPr>
          <w:ilvl w:val="0"/>
          <w:numId w:val="14"/>
        </w:numPr>
        <w:tabs>
          <w:tab w:val="left" w:pos="0"/>
          <w:tab w:val="left" w:pos="284"/>
        </w:tabs>
        <w:suppressAutoHyphens w:val="0"/>
        <w:autoSpaceDE w:val="0"/>
        <w:spacing w:after="160" w:line="360" w:lineRule="auto"/>
        <w:ind w:left="0" w:firstLine="0"/>
        <w:contextualSpacing/>
        <w:jc w:val="both"/>
        <w:rPr>
          <w:rFonts w:asciiTheme="minorHAnsi" w:eastAsiaTheme="minorHAnsi" w:hAnsiTheme="minorHAnsi" w:cstheme="minorHAnsi"/>
          <w:kern w:val="0"/>
          <w:sz w:val="23"/>
          <w:szCs w:val="23"/>
          <w:lang w:eastAsia="en-US"/>
        </w:rPr>
      </w:pPr>
      <w:r w:rsidRPr="00F4195A">
        <w:rPr>
          <w:rFonts w:asciiTheme="minorHAnsi" w:eastAsiaTheme="minorHAnsi" w:hAnsiTheme="minorHAnsi" w:cstheme="minorHAnsi"/>
          <w:kern w:val="0"/>
          <w:sz w:val="23"/>
          <w:szCs w:val="23"/>
          <w:lang w:eastAsia="en-US"/>
        </w:rPr>
        <w:t>Wykonawca zapłaci Zamawiającemu kary umowne:</w:t>
      </w:r>
    </w:p>
    <w:p w14:paraId="126FC2FF" w14:textId="7CFDF26C" w:rsidR="002C1EC3" w:rsidRPr="002C1EC3" w:rsidRDefault="002C1EC3" w:rsidP="006453BD">
      <w:pPr>
        <w:widowControl/>
        <w:numPr>
          <w:ilvl w:val="0"/>
          <w:numId w:val="15"/>
        </w:numPr>
        <w:tabs>
          <w:tab w:val="left" w:pos="720"/>
        </w:tabs>
        <w:suppressAutoHyphens w:val="0"/>
        <w:autoSpaceDE w:val="0"/>
        <w:spacing w:after="160" w:line="360" w:lineRule="auto"/>
        <w:ind w:left="709" w:hanging="283"/>
        <w:contextualSpacing/>
        <w:jc w:val="both"/>
        <w:rPr>
          <w:rFonts w:asciiTheme="minorHAnsi" w:eastAsiaTheme="minorHAnsi" w:hAnsiTheme="minorHAnsi" w:cstheme="minorHAnsi"/>
          <w:kern w:val="0"/>
          <w:sz w:val="23"/>
          <w:szCs w:val="23"/>
          <w:lang w:eastAsia="en-US"/>
        </w:rPr>
      </w:pPr>
      <w:r w:rsidRPr="00F4195A">
        <w:rPr>
          <w:rFonts w:asciiTheme="minorHAnsi" w:eastAsiaTheme="minorHAnsi" w:hAnsiTheme="minorHAnsi" w:cstheme="minorHAnsi"/>
          <w:kern w:val="0"/>
          <w:sz w:val="23"/>
          <w:szCs w:val="23"/>
          <w:lang w:eastAsia="en-US"/>
        </w:rPr>
        <w:t xml:space="preserve">za niedotrzymanie </w:t>
      </w:r>
      <w:r w:rsidRPr="002C1EC3">
        <w:rPr>
          <w:rFonts w:asciiTheme="minorHAnsi" w:eastAsiaTheme="minorHAnsi" w:hAnsiTheme="minorHAnsi" w:cstheme="minorHAnsi"/>
          <w:kern w:val="0"/>
          <w:sz w:val="23"/>
          <w:szCs w:val="23"/>
          <w:lang w:eastAsia="en-US"/>
        </w:rPr>
        <w:t>terminu dostawy przedmiotu umowy</w:t>
      </w:r>
      <w:r w:rsidRPr="002C1EC3">
        <w:rPr>
          <w:rFonts w:asciiTheme="minorHAnsi" w:eastAsiaTheme="minorHAnsi" w:hAnsiTheme="minorHAnsi" w:cstheme="minorHAnsi"/>
          <w:kern w:val="0"/>
          <w:sz w:val="23"/>
          <w:szCs w:val="23"/>
          <w:shd w:val="clear" w:color="auto" w:fill="FFFFFF"/>
          <w:lang w:eastAsia="en-US"/>
        </w:rPr>
        <w:t xml:space="preserve"> –</w:t>
      </w:r>
      <w:r w:rsidRPr="002C1EC3">
        <w:rPr>
          <w:rFonts w:asciiTheme="minorHAnsi" w:eastAsiaTheme="minorHAnsi" w:hAnsiTheme="minorHAnsi" w:cstheme="minorHAnsi"/>
          <w:bCs/>
          <w:kern w:val="0"/>
          <w:sz w:val="23"/>
          <w:szCs w:val="23"/>
          <w:shd w:val="clear" w:color="auto" w:fill="FFFFFF"/>
          <w:lang w:eastAsia="en-US"/>
        </w:rPr>
        <w:t xml:space="preserve"> </w:t>
      </w:r>
      <w:r>
        <w:rPr>
          <w:rFonts w:asciiTheme="minorHAnsi" w:eastAsiaTheme="minorHAnsi" w:hAnsiTheme="minorHAnsi" w:cstheme="minorHAnsi"/>
          <w:bCs/>
          <w:kern w:val="0"/>
          <w:sz w:val="23"/>
          <w:szCs w:val="23"/>
          <w:lang w:eastAsia="en-US"/>
        </w:rPr>
        <w:t>1 % wartości</w:t>
      </w:r>
      <w:r w:rsidRPr="002C1EC3">
        <w:rPr>
          <w:rFonts w:asciiTheme="minorHAnsi" w:eastAsiaTheme="minorHAnsi" w:hAnsiTheme="minorHAnsi" w:cstheme="minorHAnsi"/>
          <w:bCs/>
          <w:kern w:val="0"/>
          <w:sz w:val="23"/>
          <w:szCs w:val="23"/>
          <w:lang w:eastAsia="en-US"/>
        </w:rPr>
        <w:t xml:space="preserve"> dostawy jednostkowej brutto</w:t>
      </w:r>
      <w:r w:rsidRPr="002C1EC3">
        <w:rPr>
          <w:rFonts w:asciiTheme="minorHAnsi" w:eastAsiaTheme="minorHAnsi" w:hAnsiTheme="minorHAnsi" w:cstheme="minorHAnsi"/>
          <w:b/>
          <w:bCs/>
          <w:kern w:val="0"/>
          <w:sz w:val="23"/>
          <w:szCs w:val="23"/>
          <w:lang w:eastAsia="en-US"/>
        </w:rPr>
        <w:t>,</w:t>
      </w:r>
      <w:r w:rsidRPr="002C1EC3">
        <w:rPr>
          <w:rFonts w:asciiTheme="minorHAnsi" w:eastAsiaTheme="minorHAnsi" w:hAnsiTheme="minorHAnsi" w:cstheme="minorHAnsi"/>
          <w:kern w:val="0"/>
          <w:sz w:val="23"/>
          <w:szCs w:val="23"/>
          <w:lang w:eastAsia="en-US"/>
        </w:rPr>
        <w:t xml:space="preserve"> za każdy dzień zwłoki;</w:t>
      </w:r>
    </w:p>
    <w:p w14:paraId="64986F80" w14:textId="7BAEB7C9" w:rsidR="002C1EC3" w:rsidRPr="002C1EC3" w:rsidRDefault="002C1EC3" w:rsidP="002C1EC3">
      <w:pPr>
        <w:widowControl/>
        <w:numPr>
          <w:ilvl w:val="0"/>
          <w:numId w:val="15"/>
        </w:numPr>
        <w:tabs>
          <w:tab w:val="left" w:pos="720"/>
        </w:tabs>
        <w:suppressAutoHyphens w:val="0"/>
        <w:autoSpaceDE w:val="0"/>
        <w:spacing w:after="160" w:line="360" w:lineRule="auto"/>
        <w:ind w:left="709" w:hanging="283"/>
        <w:contextualSpacing/>
        <w:jc w:val="both"/>
        <w:rPr>
          <w:rFonts w:asciiTheme="minorHAnsi" w:eastAsiaTheme="minorHAnsi" w:hAnsiTheme="minorHAnsi" w:cstheme="minorHAnsi"/>
          <w:kern w:val="0"/>
          <w:sz w:val="23"/>
          <w:szCs w:val="23"/>
          <w:lang w:eastAsia="en-US"/>
        </w:rPr>
      </w:pPr>
      <w:r w:rsidRPr="002C1EC3">
        <w:rPr>
          <w:rFonts w:asciiTheme="minorHAnsi" w:eastAsiaTheme="minorHAnsi" w:hAnsiTheme="minorHAnsi" w:cstheme="minorHAnsi"/>
          <w:kern w:val="0"/>
          <w:sz w:val="23"/>
          <w:szCs w:val="23"/>
          <w:lang w:eastAsia="en-US"/>
        </w:rPr>
        <w:t>za odstąpienie od umowy z przyczyn leżących po stronie Wyko</w:t>
      </w:r>
      <w:r>
        <w:rPr>
          <w:rFonts w:asciiTheme="minorHAnsi" w:eastAsiaTheme="minorHAnsi" w:hAnsiTheme="minorHAnsi" w:cstheme="minorHAnsi"/>
          <w:kern w:val="0"/>
          <w:sz w:val="23"/>
          <w:szCs w:val="23"/>
          <w:lang w:eastAsia="en-US"/>
        </w:rPr>
        <w:t xml:space="preserve">nawcy </w:t>
      </w:r>
      <w:r w:rsidRPr="002C1EC3">
        <w:rPr>
          <w:rFonts w:asciiTheme="minorHAnsi" w:eastAsiaTheme="minorHAnsi" w:hAnsiTheme="minorHAnsi" w:cstheme="minorHAnsi"/>
          <w:kern w:val="0"/>
          <w:sz w:val="23"/>
          <w:szCs w:val="23"/>
          <w:lang w:eastAsia="en-US"/>
        </w:rPr>
        <w:t xml:space="preserve">w wysokości </w:t>
      </w:r>
      <w:bookmarkStart w:id="6" w:name="_Hlk53042764"/>
      <w:r w:rsidRPr="002C1EC3">
        <w:rPr>
          <w:rFonts w:asciiTheme="minorHAnsi" w:eastAsiaTheme="minorHAnsi" w:hAnsiTheme="minorHAnsi" w:cstheme="minorHAnsi"/>
          <w:bCs/>
          <w:kern w:val="0"/>
          <w:sz w:val="23"/>
          <w:szCs w:val="23"/>
          <w:lang w:eastAsia="en-US"/>
        </w:rPr>
        <w:t xml:space="preserve">1 000,00 zł </w:t>
      </w:r>
      <w:bookmarkStart w:id="7" w:name="_Hlk50533604"/>
      <w:r w:rsidRPr="002C1EC3">
        <w:rPr>
          <w:rFonts w:asciiTheme="minorHAnsi" w:eastAsiaTheme="minorHAnsi" w:hAnsiTheme="minorHAnsi" w:cstheme="minorHAnsi"/>
          <w:bCs/>
          <w:kern w:val="0"/>
          <w:sz w:val="23"/>
          <w:szCs w:val="23"/>
          <w:lang w:eastAsia="en-US"/>
        </w:rPr>
        <w:t>(słownie złotych: jeden tysiąc)</w:t>
      </w:r>
      <w:bookmarkEnd w:id="6"/>
      <w:bookmarkEnd w:id="7"/>
      <w:r w:rsidRPr="002C1EC3">
        <w:rPr>
          <w:rFonts w:asciiTheme="minorHAnsi" w:eastAsiaTheme="minorHAnsi" w:hAnsiTheme="minorHAnsi" w:cstheme="minorHAnsi"/>
          <w:kern w:val="0"/>
          <w:sz w:val="23"/>
          <w:szCs w:val="23"/>
          <w:lang w:eastAsia="en-US"/>
        </w:rPr>
        <w:t>.</w:t>
      </w:r>
    </w:p>
    <w:p w14:paraId="46FA6A8D" w14:textId="77777777" w:rsidR="002C1EC3" w:rsidRPr="002C1EC3" w:rsidRDefault="002C1EC3" w:rsidP="00CC385C">
      <w:pPr>
        <w:widowControl/>
        <w:numPr>
          <w:ilvl w:val="0"/>
          <w:numId w:val="14"/>
        </w:numPr>
        <w:tabs>
          <w:tab w:val="left" w:pos="284"/>
        </w:tabs>
        <w:suppressAutoHyphens w:val="0"/>
        <w:autoSpaceDE w:val="0"/>
        <w:spacing w:line="360" w:lineRule="auto"/>
        <w:ind w:left="284" w:hanging="284"/>
        <w:contextualSpacing/>
        <w:jc w:val="both"/>
        <w:rPr>
          <w:rFonts w:asciiTheme="minorHAnsi" w:eastAsiaTheme="minorHAnsi" w:hAnsiTheme="minorHAnsi" w:cstheme="minorHAnsi"/>
          <w:kern w:val="0"/>
          <w:sz w:val="23"/>
          <w:szCs w:val="23"/>
          <w:lang w:eastAsia="en-US"/>
        </w:rPr>
      </w:pPr>
      <w:r w:rsidRPr="002C1EC3">
        <w:rPr>
          <w:rFonts w:asciiTheme="minorHAnsi" w:eastAsiaTheme="minorHAnsi" w:hAnsiTheme="minorHAnsi" w:cstheme="minorHAnsi"/>
          <w:kern w:val="0"/>
          <w:sz w:val="23"/>
          <w:szCs w:val="23"/>
          <w:lang w:eastAsia="en-US"/>
        </w:rPr>
        <w:t xml:space="preserve">Zamawiający zapłaci Wykonawcy karę umowną w wysokości </w:t>
      </w:r>
      <w:r w:rsidRPr="002C1EC3">
        <w:rPr>
          <w:rFonts w:asciiTheme="minorHAnsi" w:eastAsiaTheme="minorHAnsi" w:hAnsiTheme="minorHAnsi" w:cstheme="minorHAnsi"/>
          <w:bCs/>
          <w:kern w:val="0"/>
          <w:sz w:val="23"/>
          <w:szCs w:val="23"/>
          <w:lang w:eastAsia="en-US"/>
        </w:rPr>
        <w:t>1 000,00 zł (słownie złotych: jeden tysiąc)</w:t>
      </w:r>
      <w:r w:rsidRPr="002C1EC3">
        <w:rPr>
          <w:rFonts w:asciiTheme="minorHAnsi" w:eastAsiaTheme="minorHAnsi" w:hAnsiTheme="minorHAnsi" w:cstheme="minorHAnsi"/>
          <w:kern w:val="0"/>
          <w:sz w:val="23"/>
          <w:szCs w:val="23"/>
          <w:lang w:eastAsia="en-US"/>
        </w:rPr>
        <w:t xml:space="preserve"> za odstąpienie od umowy z przyczyn leżących po stronie Zamawiającego.</w:t>
      </w:r>
    </w:p>
    <w:p w14:paraId="164FF08E" w14:textId="05484E1F" w:rsidR="00CC385C" w:rsidRDefault="002C1EC3" w:rsidP="00CC385C">
      <w:pPr>
        <w:widowControl/>
        <w:numPr>
          <w:ilvl w:val="0"/>
          <w:numId w:val="14"/>
        </w:numPr>
        <w:suppressAutoHyphens w:val="0"/>
        <w:spacing w:line="360" w:lineRule="auto"/>
        <w:ind w:left="284" w:hanging="284"/>
        <w:jc w:val="both"/>
        <w:rPr>
          <w:rFonts w:asciiTheme="minorHAnsi" w:eastAsia="Times New Roman" w:hAnsiTheme="minorHAnsi" w:cstheme="minorHAnsi"/>
          <w:kern w:val="0"/>
          <w:sz w:val="23"/>
          <w:szCs w:val="23"/>
        </w:rPr>
      </w:pPr>
      <w:r w:rsidRPr="002C1EC3">
        <w:rPr>
          <w:rFonts w:asciiTheme="minorHAnsi" w:eastAsia="Times New Roman" w:hAnsiTheme="minorHAnsi" w:cstheme="minorHAnsi"/>
          <w:kern w:val="0"/>
          <w:sz w:val="23"/>
          <w:szCs w:val="23"/>
        </w:rPr>
        <w:t>W razie dostawy towaru wadliwego</w:t>
      </w:r>
      <w:r w:rsidR="00F94F6E">
        <w:rPr>
          <w:rFonts w:asciiTheme="minorHAnsi" w:eastAsia="Times New Roman" w:hAnsiTheme="minorHAnsi" w:cstheme="minorHAnsi"/>
          <w:kern w:val="0"/>
          <w:sz w:val="23"/>
          <w:szCs w:val="23"/>
        </w:rPr>
        <w:t xml:space="preserve"> w tym </w:t>
      </w:r>
      <w:r w:rsidR="00F94F6E">
        <w:rPr>
          <w:rFonts w:asciiTheme="minorHAnsi" w:eastAsiaTheme="minorHAnsi" w:hAnsiTheme="minorHAnsi" w:cstheme="minorHAnsi"/>
          <w:kern w:val="0"/>
          <w:sz w:val="23"/>
          <w:szCs w:val="23"/>
          <w:lang w:eastAsia="en-US"/>
        </w:rPr>
        <w:t>s</w:t>
      </w:r>
      <w:r w:rsidR="005F49BD">
        <w:rPr>
          <w:rFonts w:asciiTheme="minorHAnsi" w:eastAsiaTheme="minorHAnsi" w:hAnsiTheme="minorHAnsi" w:cstheme="minorHAnsi"/>
          <w:kern w:val="0"/>
          <w:sz w:val="23"/>
          <w:szCs w:val="23"/>
          <w:lang w:eastAsia="en-US"/>
        </w:rPr>
        <w:t>twierdzenia</w:t>
      </w:r>
      <w:r w:rsidR="00F94F6E" w:rsidRPr="002C1EC3">
        <w:rPr>
          <w:rFonts w:asciiTheme="minorHAnsi" w:eastAsiaTheme="minorHAnsi" w:hAnsiTheme="minorHAnsi" w:cstheme="minorHAnsi"/>
          <w:kern w:val="0"/>
          <w:sz w:val="23"/>
          <w:szCs w:val="23"/>
          <w:lang w:eastAsia="en-US"/>
        </w:rPr>
        <w:t xml:space="preserve"> nie zachowania wymogów odnośnie opisanej w </w:t>
      </w:r>
      <w:r w:rsidR="00DF3001">
        <w:rPr>
          <w:rFonts w:asciiTheme="minorHAnsi" w:eastAsiaTheme="minorHAnsi" w:hAnsiTheme="minorHAnsi" w:cstheme="minorHAnsi"/>
          <w:kern w:val="0"/>
          <w:sz w:val="23"/>
          <w:szCs w:val="23"/>
          <w:lang w:eastAsia="en-US"/>
        </w:rPr>
        <w:t xml:space="preserve">zapytaniu ofertowym </w:t>
      </w:r>
      <w:r w:rsidR="00F94F6E" w:rsidRPr="002C1EC3">
        <w:rPr>
          <w:rFonts w:asciiTheme="minorHAnsi" w:eastAsiaTheme="minorHAnsi" w:hAnsiTheme="minorHAnsi" w:cstheme="minorHAnsi"/>
          <w:kern w:val="0"/>
          <w:sz w:val="23"/>
          <w:szCs w:val="23"/>
          <w:lang w:eastAsia="en-US"/>
        </w:rPr>
        <w:t xml:space="preserve">specyfikacji roślin uprawnia Zamawiającego do odmowy przyjęcia </w:t>
      </w:r>
      <w:r w:rsidR="00F94F6E" w:rsidRPr="002C1EC3">
        <w:rPr>
          <w:rFonts w:asciiTheme="minorHAnsi" w:eastAsiaTheme="minorHAnsi" w:hAnsiTheme="minorHAnsi" w:cstheme="minorHAnsi"/>
          <w:kern w:val="0"/>
          <w:sz w:val="23"/>
          <w:szCs w:val="23"/>
          <w:lang w:eastAsia="en-US"/>
        </w:rPr>
        <w:lastRenderedPageBreak/>
        <w:t>całe</w:t>
      </w:r>
      <w:r w:rsidR="0000069F">
        <w:rPr>
          <w:rFonts w:asciiTheme="minorHAnsi" w:eastAsiaTheme="minorHAnsi" w:hAnsiTheme="minorHAnsi" w:cstheme="minorHAnsi"/>
          <w:kern w:val="0"/>
          <w:sz w:val="23"/>
          <w:szCs w:val="23"/>
          <w:lang w:eastAsia="en-US"/>
        </w:rPr>
        <w:t xml:space="preserve">j partii przedmiotu zamówienia. </w:t>
      </w:r>
      <w:r w:rsidRPr="002C1EC3">
        <w:rPr>
          <w:rFonts w:asciiTheme="minorHAnsi" w:eastAsia="Times New Roman" w:hAnsiTheme="minorHAnsi" w:cstheme="minorHAnsi"/>
          <w:kern w:val="0"/>
          <w:sz w:val="23"/>
          <w:szCs w:val="23"/>
        </w:rPr>
        <w:t>Wykonawca zobowiązany jest wymienić go na wolny od wad niezwłocznie, jednakże nie później niż do 2 dni roboczych licząc od daty złożenia reklamacji.</w:t>
      </w:r>
    </w:p>
    <w:p w14:paraId="309476FD" w14:textId="5910FB45" w:rsidR="002C1EC3" w:rsidRPr="00CC385C" w:rsidRDefault="002C1EC3" w:rsidP="00CC385C">
      <w:pPr>
        <w:widowControl/>
        <w:numPr>
          <w:ilvl w:val="0"/>
          <w:numId w:val="14"/>
        </w:numPr>
        <w:suppressAutoHyphens w:val="0"/>
        <w:spacing w:line="360" w:lineRule="auto"/>
        <w:ind w:left="284" w:hanging="284"/>
        <w:jc w:val="both"/>
        <w:rPr>
          <w:rFonts w:asciiTheme="minorHAnsi" w:eastAsia="Times New Roman" w:hAnsiTheme="minorHAnsi" w:cstheme="minorHAnsi"/>
          <w:kern w:val="0"/>
          <w:sz w:val="23"/>
          <w:szCs w:val="23"/>
        </w:rPr>
      </w:pPr>
      <w:r w:rsidRPr="00CC385C">
        <w:rPr>
          <w:rFonts w:asciiTheme="minorHAnsi" w:eastAsia="Times New Roman" w:hAnsiTheme="minorHAnsi" w:cstheme="minorHAnsi"/>
          <w:kern w:val="0"/>
          <w:sz w:val="23"/>
          <w:szCs w:val="23"/>
        </w:rPr>
        <w:t>Złożenie reklamacji nie zawiesza biegu terminu dostawy przedmiotu umowy</w:t>
      </w:r>
      <w:r w:rsidR="000A0792">
        <w:rPr>
          <w:rFonts w:asciiTheme="minorHAnsi" w:eastAsia="Times New Roman" w:hAnsiTheme="minorHAnsi" w:cstheme="minorHAnsi"/>
          <w:kern w:val="0"/>
          <w:sz w:val="23"/>
          <w:szCs w:val="23"/>
        </w:rPr>
        <w:t>.</w:t>
      </w:r>
    </w:p>
    <w:p w14:paraId="4AA59576" w14:textId="22C12BF1" w:rsidR="002C1EC3" w:rsidRPr="002C1EC3" w:rsidRDefault="002C1EC3" w:rsidP="00CC385C">
      <w:pPr>
        <w:widowControl/>
        <w:numPr>
          <w:ilvl w:val="0"/>
          <w:numId w:val="14"/>
        </w:numPr>
        <w:suppressAutoHyphens w:val="0"/>
        <w:spacing w:line="360" w:lineRule="auto"/>
        <w:ind w:left="284" w:hanging="284"/>
        <w:jc w:val="both"/>
        <w:rPr>
          <w:rFonts w:asciiTheme="minorHAnsi" w:eastAsiaTheme="minorHAnsi" w:hAnsiTheme="minorHAnsi" w:cstheme="minorHAnsi"/>
          <w:kern w:val="0"/>
          <w:sz w:val="23"/>
          <w:szCs w:val="23"/>
          <w:lang w:eastAsia="en-US"/>
        </w:rPr>
      </w:pPr>
      <w:r w:rsidRPr="002C1EC3">
        <w:rPr>
          <w:rFonts w:asciiTheme="minorHAnsi" w:eastAsiaTheme="minorHAnsi" w:hAnsiTheme="minorHAnsi" w:cstheme="minorHAnsi"/>
          <w:kern w:val="0"/>
          <w:sz w:val="23"/>
          <w:szCs w:val="23"/>
          <w:lang w:eastAsia="en-US"/>
        </w:rPr>
        <w:t xml:space="preserve">W przypadku zwłoki w dostawie trwającej ponad 2 dni </w:t>
      </w:r>
      <w:r w:rsidR="00F94F6E">
        <w:rPr>
          <w:rFonts w:asciiTheme="minorHAnsi" w:eastAsiaTheme="minorHAnsi" w:hAnsiTheme="minorHAnsi" w:cstheme="minorHAnsi"/>
          <w:kern w:val="0"/>
          <w:sz w:val="23"/>
          <w:szCs w:val="23"/>
          <w:lang w:eastAsia="en-US"/>
        </w:rPr>
        <w:t xml:space="preserve">robocze </w:t>
      </w:r>
      <w:r w:rsidRPr="002C1EC3">
        <w:rPr>
          <w:rFonts w:asciiTheme="minorHAnsi" w:eastAsiaTheme="minorHAnsi" w:hAnsiTheme="minorHAnsi" w:cstheme="minorHAnsi"/>
          <w:kern w:val="0"/>
          <w:sz w:val="23"/>
          <w:szCs w:val="23"/>
          <w:lang w:eastAsia="en-US"/>
        </w:rPr>
        <w:t>(liczone od dnia ustalonego zgodnie z</w:t>
      </w:r>
      <w:r w:rsidRPr="002C1EC3">
        <w:rPr>
          <w:rFonts w:asciiTheme="minorHAnsi" w:eastAsiaTheme="minorHAnsi" w:hAnsiTheme="minorHAnsi" w:cstheme="minorHAnsi"/>
          <w:b/>
          <w:bCs/>
          <w:kern w:val="0"/>
          <w:sz w:val="23"/>
          <w:szCs w:val="23"/>
          <w:lang w:eastAsia="en-US"/>
        </w:rPr>
        <w:t xml:space="preserve"> </w:t>
      </w:r>
      <w:r w:rsidR="00812272">
        <w:rPr>
          <w:rFonts w:asciiTheme="minorHAnsi" w:eastAsiaTheme="minorHAnsi" w:hAnsiTheme="minorHAnsi" w:cstheme="minorHAnsi"/>
          <w:kern w:val="0"/>
          <w:sz w:val="23"/>
          <w:szCs w:val="23"/>
          <w:lang w:eastAsia="en-US"/>
        </w:rPr>
        <w:t>§</w:t>
      </w:r>
      <w:r w:rsidR="00D8041B">
        <w:rPr>
          <w:rFonts w:asciiTheme="minorHAnsi" w:eastAsiaTheme="minorHAnsi" w:hAnsiTheme="minorHAnsi" w:cstheme="minorHAnsi"/>
          <w:kern w:val="0"/>
          <w:sz w:val="23"/>
          <w:szCs w:val="23"/>
          <w:lang w:eastAsia="en-US"/>
        </w:rPr>
        <w:t xml:space="preserve"> </w:t>
      </w:r>
      <w:r w:rsidR="00812272">
        <w:rPr>
          <w:rFonts w:asciiTheme="minorHAnsi" w:eastAsiaTheme="minorHAnsi" w:hAnsiTheme="minorHAnsi" w:cstheme="minorHAnsi"/>
          <w:kern w:val="0"/>
          <w:sz w:val="23"/>
          <w:szCs w:val="23"/>
          <w:lang w:eastAsia="en-US"/>
        </w:rPr>
        <w:t>2</w:t>
      </w:r>
      <w:r w:rsidRPr="002C1EC3">
        <w:rPr>
          <w:rFonts w:asciiTheme="minorHAnsi" w:eastAsiaTheme="minorHAnsi" w:hAnsiTheme="minorHAnsi" w:cstheme="minorHAnsi"/>
          <w:kern w:val="0"/>
          <w:sz w:val="23"/>
          <w:szCs w:val="23"/>
          <w:lang w:eastAsia="en-US"/>
        </w:rPr>
        <w:t xml:space="preserve"> ust. 1</w:t>
      </w:r>
      <w:r w:rsidR="00B459CC">
        <w:rPr>
          <w:rFonts w:asciiTheme="minorHAnsi" w:eastAsiaTheme="minorHAnsi" w:hAnsiTheme="minorHAnsi" w:cstheme="minorHAnsi"/>
          <w:kern w:val="0"/>
          <w:sz w:val="23"/>
          <w:szCs w:val="23"/>
          <w:lang w:eastAsia="en-US"/>
        </w:rPr>
        <w:t>)</w:t>
      </w:r>
      <w:r w:rsidRPr="002C1EC3">
        <w:rPr>
          <w:rFonts w:asciiTheme="minorHAnsi" w:eastAsiaTheme="minorHAnsi" w:hAnsiTheme="minorHAnsi" w:cstheme="minorHAnsi"/>
          <w:kern w:val="0"/>
          <w:sz w:val="23"/>
          <w:szCs w:val="23"/>
          <w:lang w:eastAsia="en-US"/>
        </w:rPr>
        <w:t xml:space="preserve"> Zamawiający może odstąpić od umowy i nie dokonać odbioru zamówionej partii przedmiotu umowy. Zamawiającemu przysługuje wówczas uprawnienie do ż</w:t>
      </w:r>
      <w:r>
        <w:rPr>
          <w:rFonts w:asciiTheme="minorHAnsi" w:eastAsiaTheme="minorHAnsi" w:hAnsiTheme="minorHAnsi" w:cstheme="minorHAnsi"/>
          <w:kern w:val="0"/>
          <w:sz w:val="23"/>
          <w:szCs w:val="23"/>
          <w:lang w:eastAsia="en-US"/>
        </w:rPr>
        <w:t xml:space="preserve">ądania kary </w:t>
      </w:r>
      <w:r w:rsidRPr="002C1EC3">
        <w:rPr>
          <w:rFonts w:asciiTheme="minorHAnsi" w:eastAsiaTheme="minorHAnsi" w:hAnsiTheme="minorHAnsi" w:cstheme="minorHAnsi"/>
          <w:kern w:val="0"/>
          <w:sz w:val="23"/>
          <w:szCs w:val="23"/>
          <w:lang w:eastAsia="en-US"/>
        </w:rPr>
        <w:t>z tytułu odstąpienia od umowy z winy Wykonawcy.</w:t>
      </w:r>
    </w:p>
    <w:p w14:paraId="53BD1AB0" w14:textId="2A12D9A9" w:rsidR="00AA6D69" w:rsidRPr="000702BD" w:rsidRDefault="00AA6D69" w:rsidP="00CC385C">
      <w:pPr>
        <w:pStyle w:val="Akapitzlist"/>
        <w:numPr>
          <w:ilvl w:val="0"/>
          <w:numId w:val="14"/>
        </w:numPr>
        <w:tabs>
          <w:tab w:val="left" w:pos="284"/>
        </w:tabs>
        <w:autoSpaceDE w:val="0"/>
        <w:spacing w:line="360" w:lineRule="auto"/>
        <w:ind w:left="284" w:right="-1" w:hanging="284"/>
        <w:jc w:val="both"/>
        <w:rPr>
          <w:rFonts w:asciiTheme="minorHAnsi" w:hAnsiTheme="minorHAnsi" w:cstheme="minorHAnsi"/>
          <w:sz w:val="23"/>
          <w:szCs w:val="23"/>
        </w:rPr>
      </w:pPr>
      <w:r w:rsidRPr="00EF1D10">
        <w:rPr>
          <w:rFonts w:asciiTheme="minorHAnsi" w:hAnsiTheme="minorHAnsi" w:cstheme="minorHAnsi"/>
          <w:sz w:val="23"/>
          <w:szCs w:val="23"/>
        </w:rPr>
        <w:t xml:space="preserve">Odstąpienie od umowy </w:t>
      </w:r>
      <w:r>
        <w:rPr>
          <w:rFonts w:asciiTheme="minorHAnsi" w:hAnsiTheme="minorHAnsi" w:cstheme="minorHAnsi"/>
          <w:sz w:val="23"/>
          <w:szCs w:val="23"/>
        </w:rPr>
        <w:t xml:space="preserve">dotyczy niezrealizowanej części umowy, wymaga podania przyczyny, może zostać wykonana w terminie obowiązywania umowy, wymaga farmy pisemnej i jest skuteczne </w:t>
      </w:r>
      <w:r w:rsidRPr="000702BD">
        <w:rPr>
          <w:rFonts w:asciiTheme="minorHAnsi" w:hAnsiTheme="minorHAnsi" w:cstheme="minorHAnsi"/>
          <w:sz w:val="23"/>
          <w:szCs w:val="23"/>
        </w:rPr>
        <w:t>z chwilą, gdy druga stron umowy mogła zapoznać się z je</w:t>
      </w:r>
      <w:r w:rsidR="00F94F6E" w:rsidRPr="000702BD">
        <w:rPr>
          <w:rFonts w:asciiTheme="minorHAnsi" w:hAnsiTheme="minorHAnsi" w:cstheme="minorHAnsi"/>
          <w:sz w:val="23"/>
          <w:szCs w:val="23"/>
        </w:rPr>
        <w:t xml:space="preserve">go </w:t>
      </w:r>
      <w:r w:rsidRPr="000702BD">
        <w:rPr>
          <w:rFonts w:asciiTheme="minorHAnsi" w:hAnsiTheme="minorHAnsi" w:cstheme="minorHAnsi"/>
          <w:sz w:val="23"/>
          <w:szCs w:val="23"/>
        </w:rPr>
        <w:t>treścią. W przypadku zmiany adresu bez powiadomienia drugiej strony pismo wysłane na adres wskazany w umowie uważa się za dostarczone.</w:t>
      </w:r>
    </w:p>
    <w:p w14:paraId="6EA7AFD8" w14:textId="54157F0A" w:rsidR="00AA6D69" w:rsidRPr="000702BD" w:rsidRDefault="00AA6D69" w:rsidP="00CC385C">
      <w:pPr>
        <w:pStyle w:val="Akapitzlist"/>
        <w:numPr>
          <w:ilvl w:val="0"/>
          <w:numId w:val="14"/>
        </w:numPr>
        <w:tabs>
          <w:tab w:val="left" w:pos="284"/>
        </w:tabs>
        <w:autoSpaceDE w:val="0"/>
        <w:spacing w:line="360" w:lineRule="auto"/>
        <w:ind w:left="284" w:hanging="284"/>
        <w:jc w:val="both"/>
        <w:rPr>
          <w:rFonts w:asciiTheme="minorHAnsi" w:hAnsiTheme="minorHAnsi" w:cstheme="minorHAnsi"/>
          <w:sz w:val="23"/>
          <w:szCs w:val="23"/>
        </w:rPr>
      </w:pPr>
      <w:r w:rsidRPr="000702BD">
        <w:rPr>
          <w:rFonts w:asciiTheme="minorHAnsi" w:hAnsiTheme="minorHAnsi" w:cstheme="minorHAnsi"/>
          <w:color w:val="000000"/>
          <w:sz w:val="23"/>
          <w:szCs w:val="23"/>
        </w:rPr>
        <w:t>Strony zastrzegają sobie prawo do odszkodowania uzupełniającego do pełnej wysokości szkody, jaką poniosły w wyniku nie wykonania lub nienależytego wykonania obowiązków wynikających z umowy przez drugą stronę, w przypadku gdyby szkoda przewyższała wysokość kar umownych.</w:t>
      </w:r>
    </w:p>
    <w:p w14:paraId="57B7823D" w14:textId="40533A53" w:rsidR="000702BD" w:rsidRPr="000702BD" w:rsidRDefault="000702BD" w:rsidP="000702BD">
      <w:pPr>
        <w:pStyle w:val="Akapitzlist"/>
        <w:numPr>
          <w:ilvl w:val="0"/>
          <w:numId w:val="14"/>
        </w:numPr>
        <w:spacing w:line="360" w:lineRule="auto"/>
        <w:ind w:left="284"/>
        <w:jc w:val="both"/>
        <w:rPr>
          <w:rFonts w:asciiTheme="minorHAnsi" w:hAnsiTheme="minorHAnsi" w:cstheme="minorHAnsi"/>
          <w:sz w:val="23"/>
          <w:szCs w:val="23"/>
        </w:rPr>
      </w:pPr>
      <w:r w:rsidRPr="000702BD">
        <w:rPr>
          <w:rFonts w:asciiTheme="minorHAnsi" w:hAnsiTheme="minorHAnsi" w:cstheme="minorHAnsi"/>
          <w:sz w:val="23"/>
          <w:szCs w:val="23"/>
        </w:rPr>
        <w:t>Zamawiającemu przysługuje prawo potrącenia kar umownych z wynagrodzenia za realizację przedmiotu umowy.</w:t>
      </w:r>
    </w:p>
    <w:p w14:paraId="1E9886AD" w14:textId="7B747FC1" w:rsidR="00A4542A" w:rsidRPr="00EF1D10" w:rsidRDefault="00A4542A" w:rsidP="00A4542A">
      <w:pPr>
        <w:tabs>
          <w:tab w:val="left" w:pos="4536"/>
        </w:tabs>
        <w:spacing w:line="360" w:lineRule="auto"/>
        <w:jc w:val="center"/>
        <w:rPr>
          <w:rFonts w:asciiTheme="minorHAnsi" w:hAnsiTheme="minorHAnsi" w:cstheme="minorHAnsi"/>
          <w:b/>
          <w:sz w:val="23"/>
          <w:szCs w:val="23"/>
        </w:rPr>
      </w:pPr>
      <w:r w:rsidRPr="00EF1D10">
        <w:rPr>
          <w:rFonts w:asciiTheme="minorHAnsi" w:hAnsiTheme="minorHAnsi" w:cstheme="minorHAnsi"/>
          <w:b/>
          <w:sz w:val="23"/>
          <w:szCs w:val="23"/>
        </w:rPr>
        <w:t xml:space="preserve">§ </w:t>
      </w:r>
      <w:r w:rsidR="00DC1706">
        <w:rPr>
          <w:rFonts w:asciiTheme="minorHAnsi" w:hAnsiTheme="minorHAnsi" w:cstheme="minorHAnsi"/>
          <w:b/>
          <w:sz w:val="23"/>
          <w:szCs w:val="23"/>
        </w:rPr>
        <w:t>5</w:t>
      </w:r>
      <w:r w:rsidRPr="00EF1D10">
        <w:rPr>
          <w:rFonts w:asciiTheme="minorHAnsi" w:hAnsiTheme="minorHAnsi" w:cstheme="minorHAnsi"/>
          <w:b/>
          <w:sz w:val="23"/>
          <w:szCs w:val="23"/>
        </w:rPr>
        <w:t>.</w:t>
      </w:r>
    </w:p>
    <w:p w14:paraId="5C7364F3" w14:textId="77777777" w:rsidR="00A4542A" w:rsidRPr="00EF1D10" w:rsidRDefault="00A4542A" w:rsidP="00A4542A">
      <w:pPr>
        <w:spacing w:line="360" w:lineRule="auto"/>
        <w:jc w:val="both"/>
        <w:rPr>
          <w:rFonts w:asciiTheme="minorHAnsi" w:hAnsiTheme="minorHAnsi" w:cstheme="minorHAnsi"/>
          <w:kern w:val="2"/>
          <w:sz w:val="23"/>
          <w:szCs w:val="23"/>
          <w:lang w:eastAsia="ar-SA"/>
        </w:rPr>
      </w:pPr>
      <w:r w:rsidRPr="00EF1D10">
        <w:rPr>
          <w:rFonts w:asciiTheme="minorHAnsi" w:hAnsiTheme="minorHAnsi" w:cstheme="minorHAnsi"/>
          <w:kern w:val="2"/>
          <w:sz w:val="23"/>
          <w:szCs w:val="23"/>
          <w:lang w:eastAsia="ar-SA"/>
        </w:rPr>
        <w:t>Wszystkie zmiany niniejszej umowy mogą być dokonywane wyłącznie w formie pisemnej pod rygorem nieważności.</w:t>
      </w:r>
    </w:p>
    <w:p w14:paraId="51F4B0C4" w14:textId="656AF32A" w:rsidR="00A4542A" w:rsidRPr="00EF1D10" w:rsidRDefault="00A4542A" w:rsidP="00A4542A">
      <w:pPr>
        <w:spacing w:line="360" w:lineRule="auto"/>
        <w:jc w:val="center"/>
        <w:rPr>
          <w:rFonts w:asciiTheme="minorHAnsi" w:eastAsiaTheme="minorHAnsi" w:hAnsiTheme="minorHAnsi" w:cstheme="minorHAnsi"/>
          <w:b/>
          <w:kern w:val="0"/>
          <w:sz w:val="23"/>
          <w:szCs w:val="23"/>
          <w:lang w:eastAsia="en-US"/>
        </w:rPr>
      </w:pPr>
      <w:r w:rsidRPr="00EF1D10">
        <w:rPr>
          <w:rFonts w:asciiTheme="minorHAnsi" w:hAnsiTheme="minorHAnsi" w:cstheme="minorHAnsi"/>
          <w:b/>
          <w:sz w:val="23"/>
          <w:szCs w:val="23"/>
        </w:rPr>
        <w:t xml:space="preserve">§ </w:t>
      </w:r>
      <w:r w:rsidR="00DC1706">
        <w:rPr>
          <w:rFonts w:asciiTheme="minorHAnsi" w:hAnsiTheme="minorHAnsi" w:cstheme="minorHAnsi"/>
          <w:b/>
          <w:sz w:val="23"/>
          <w:szCs w:val="23"/>
        </w:rPr>
        <w:t>6</w:t>
      </w:r>
      <w:r w:rsidRPr="00EF1D10">
        <w:rPr>
          <w:rFonts w:asciiTheme="minorHAnsi" w:hAnsiTheme="minorHAnsi" w:cstheme="minorHAnsi"/>
          <w:b/>
          <w:sz w:val="23"/>
          <w:szCs w:val="23"/>
        </w:rPr>
        <w:t>.</w:t>
      </w:r>
    </w:p>
    <w:p w14:paraId="332E3E06" w14:textId="77777777" w:rsidR="00A4542A" w:rsidRPr="00EF1D10" w:rsidRDefault="00A4542A" w:rsidP="00036361">
      <w:pPr>
        <w:pStyle w:val="Akapitzlist"/>
        <w:numPr>
          <w:ilvl w:val="0"/>
          <w:numId w:val="23"/>
        </w:numPr>
        <w:spacing w:line="360" w:lineRule="auto"/>
        <w:ind w:left="284" w:hanging="284"/>
        <w:jc w:val="both"/>
        <w:rPr>
          <w:rFonts w:asciiTheme="minorHAnsi" w:hAnsiTheme="minorHAnsi" w:cstheme="minorHAnsi"/>
          <w:sz w:val="23"/>
          <w:szCs w:val="23"/>
        </w:rPr>
      </w:pPr>
      <w:r w:rsidRPr="00EF1D10">
        <w:rPr>
          <w:rFonts w:asciiTheme="minorHAnsi" w:hAnsiTheme="minorHAnsi" w:cstheme="minorHAnsi"/>
          <w:sz w:val="23"/>
          <w:szCs w:val="23"/>
        </w:rPr>
        <w:t>Zamawiający oświadcza, że przetwarza dane osobowe osób fizycznych otrzymane od  Wykonawcy. Warunki i opis przetwarzania danych wyrażony jest w załączonym dokumencie: KLAUZULA INFORMACYJNA ODNOŚNIE OCHRONY DANYCH OSOBOWYCH (kod dokumentu na  dzień 2018-06-19 DocID#: kl-in-zp-zw v20180615). Wykonawca oświadcza, że  zapoznał się z  zapisami tego dokumentu.</w:t>
      </w:r>
    </w:p>
    <w:p w14:paraId="174E7895" w14:textId="73721EC8" w:rsidR="00860425" w:rsidRPr="0026380B" w:rsidRDefault="00A4542A" w:rsidP="0026380B">
      <w:pPr>
        <w:pStyle w:val="Akapitzlist"/>
        <w:numPr>
          <w:ilvl w:val="0"/>
          <w:numId w:val="23"/>
        </w:numPr>
        <w:spacing w:line="360" w:lineRule="auto"/>
        <w:ind w:left="284" w:hanging="284"/>
        <w:jc w:val="both"/>
        <w:rPr>
          <w:rFonts w:asciiTheme="minorHAnsi" w:hAnsiTheme="minorHAnsi" w:cstheme="minorHAnsi"/>
          <w:sz w:val="23"/>
          <w:szCs w:val="23"/>
        </w:rPr>
      </w:pPr>
      <w:r w:rsidRPr="00EF1D10">
        <w:rPr>
          <w:rFonts w:asciiTheme="minorHAnsi" w:hAnsiTheme="minorHAnsi" w:cstheme="minorHAnsi"/>
          <w:sz w:val="23"/>
          <w:szCs w:val="23"/>
        </w:rPr>
        <w:t>Zamawiający oświadcza, że posiada status dużego przedsiębiorcy, w rozumieniu art. 4c ustawy z dnia 8 marca 2013 r. o przeciwdziałaniu nadmiernym opóźnieniom w  transakcjach handlowych.</w:t>
      </w:r>
    </w:p>
    <w:p w14:paraId="0C98B6E6" w14:textId="30B9B504" w:rsidR="00A4542A" w:rsidRPr="00EF1D10" w:rsidRDefault="00A4542A" w:rsidP="00A4542A">
      <w:pPr>
        <w:spacing w:line="360" w:lineRule="auto"/>
        <w:jc w:val="center"/>
        <w:rPr>
          <w:rFonts w:asciiTheme="minorHAnsi" w:hAnsiTheme="minorHAnsi" w:cstheme="minorHAnsi"/>
          <w:b/>
          <w:sz w:val="23"/>
          <w:szCs w:val="23"/>
        </w:rPr>
      </w:pPr>
      <w:r w:rsidRPr="00EF1D10">
        <w:rPr>
          <w:rFonts w:asciiTheme="minorHAnsi" w:hAnsiTheme="minorHAnsi" w:cstheme="minorHAnsi"/>
          <w:b/>
          <w:sz w:val="23"/>
          <w:szCs w:val="23"/>
        </w:rPr>
        <w:t xml:space="preserve">§ </w:t>
      </w:r>
      <w:r w:rsidR="00DC1706">
        <w:rPr>
          <w:rFonts w:asciiTheme="minorHAnsi" w:hAnsiTheme="minorHAnsi" w:cstheme="minorHAnsi"/>
          <w:b/>
          <w:sz w:val="23"/>
          <w:szCs w:val="23"/>
        </w:rPr>
        <w:t>7</w:t>
      </w:r>
      <w:r w:rsidRPr="00EF1D10">
        <w:rPr>
          <w:rFonts w:asciiTheme="minorHAnsi" w:hAnsiTheme="minorHAnsi" w:cstheme="minorHAnsi"/>
          <w:b/>
          <w:sz w:val="23"/>
          <w:szCs w:val="23"/>
        </w:rPr>
        <w:t>.</w:t>
      </w:r>
    </w:p>
    <w:p w14:paraId="0B062037" w14:textId="54D06F4B" w:rsidR="0059630D" w:rsidRPr="00EF1D10" w:rsidRDefault="00A4542A" w:rsidP="00A4542A">
      <w:pPr>
        <w:spacing w:line="360" w:lineRule="auto"/>
        <w:jc w:val="both"/>
        <w:rPr>
          <w:rFonts w:asciiTheme="minorHAnsi" w:hAnsiTheme="minorHAnsi" w:cstheme="minorHAnsi"/>
          <w:kern w:val="2"/>
          <w:sz w:val="23"/>
          <w:szCs w:val="23"/>
          <w:lang w:eastAsia="ar-SA"/>
        </w:rPr>
      </w:pPr>
      <w:r w:rsidRPr="00EF1D10">
        <w:rPr>
          <w:rFonts w:asciiTheme="minorHAnsi" w:hAnsiTheme="minorHAnsi" w:cstheme="minorHAnsi"/>
          <w:kern w:val="2"/>
          <w:sz w:val="23"/>
          <w:szCs w:val="23"/>
          <w:lang w:eastAsia="ar-SA"/>
        </w:rPr>
        <w:t>Wszystkie sprawy sporne wynikłe na tle realizacji niniejszej umowy strony będą się starały rozstrzygnąć polubownie. W razie braku porozumienia sprawy sporne rozstrzygnie sąd właściwy dla siedziby Zamawiającego.</w:t>
      </w:r>
    </w:p>
    <w:p w14:paraId="6A52CCFF" w14:textId="53B3E77B" w:rsidR="00A4542A" w:rsidRPr="00EF1D10" w:rsidRDefault="00A4542A" w:rsidP="00A4542A">
      <w:pPr>
        <w:spacing w:line="360" w:lineRule="auto"/>
        <w:jc w:val="center"/>
        <w:rPr>
          <w:rFonts w:asciiTheme="minorHAnsi" w:eastAsiaTheme="minorHAnsi" w:hAnsiTheme="minorHAnsi" w:cstheme="minorHAnsi"/>
          <w:b/>
          <w:kern w:val="0"/>
          <w:sz w:val="23"/>
          <w:szCs w:val="23"/>
          <w:lang w:eastAsia="en-US"/>
        </w:rPr>
      </w:pPr>
      <w:r w:rsidRPr="00EF1D10">
        <w:rPr>
          <w:rFonts w:asciiTheme="minorHAnsi" w:hAnsiTheme="minorHAnsi" w:cstheme="minorHAnsi"/>
          <w:b/>
          <w:sz w:val="23"/>
          <w:szCs w:val="23"/>
        </w:rPr>
        <w:t xml:space="preserve">§ </w:t>
      </w:r>
      <w:r w:rsidR="00DC1706">
        <w:rPr>
          <w:rFonts w:asciiTheme="minorHAnsi" w:hAnsiTheme="minorHAnsi" w:cstheme="minorHAnsi"/>
          <w:b/>
          <w:sz w:val="23"/>
          <w:szCs w:val="23"/>
        </w:rPr>
        <w:t>8</w:t>
      </w:r>
      <w:r w:rsidRPr="00EF1D10">
        <w:rPr>
          <w:rFonts w:asciiTheme="minorHAnsi" w:hAnsiTheme="minorHAnsi" w:cstheme="minorHAnsi"/>
          <w:b/>
          <w:sz w:val="23"/>
          <w:szCs w:val="23"/>
        </w:rPr>
        <w:t>.</w:t>
      </w:r>
    </w:p>
    <w:p w14:paraId="66BB81A6" w14:textId="19549FEB" w:rsidR="00DD7985" w:rsidRDefault="00A4542A" w:rsidP="0059630D">
      <w:pPr>
        <w:spacing w:line="360" w:lineRule="auto"/>
        <w:jc w:val="both"/>
        <w:rPr>
          <w:rFonts w:asciiTheme="minorHAnsi" w:hAnsiTheme="minorHAnsi" w:cstheme="minorHAnsi"/>
          <w:b/>
          <w:sz w:val="23"/>
          <w:szCs w:val="23"/>
        </w:rPr>
      </w:pPr>
      <w:r w:rsidRPr="00EF1D10">
        <w:rPr>
          <w:rFonts w:asciiTheme="minorHAnsi" w:hAnsiTheme="minorHAnsi" w:cstheme="minorHAnsi"/>
          <w:kern w:val="2"/>
          <w:sz w:val="23"/>
          <w:szCs w:val="23"/>
          <w:lang w:eastAsia="ar-SA"/>
        </w:rPr>
        <w:t>Umowę sporządzono w dwóch jednobrzmiących egzemplarzach</w:t>
      </w:r>
      <w:r w:rsidR="0059630D">
        <w:rPr>
          <w:rFonts w:asciiTheme="minorHAnsi" w:hAnsiTheme="minorHAnsi" w:cstheme="minorHAnsi"/>
          <w:kern w:val="2"/>
          <w:sz w:val="23"/>
          <w:szCs w:val="23"/>
          <w:lang w:eastAsia="ar-SA"/>
        </w:rPr>
        <w:t>, po jednym dla każdej ze stron.</w:t>
      </w:r>
      <w:r>
        <w:rPr>
          <w:rFonts w:asciiTheme="minorHAnsi" w:hAnsiTheme="minorHAnsi" w:cstheme="minorHAnsi"/>
          <w:b/>
          <w:sz w:val="23"/>
          <w:szCs w:val="23"/>
        </w:rPr>
        <w:t xml:space="preserve"> </w:t>
      </w:r>
    </w:p>
    <w:p w14:paraId="5E87B7D0" w14:textId="77777777" w:rsidR="002C1EC3" w:rsidRPr="0059630D" w:rsidRDefault="002C1EC3" w:rsidP="0059630D">
      <w:pPr>
        <w:spacing w:line="360" w:lineRule="auto"/>
        <w:jc w:val="both"/>
        <w:rPr>
          <w:rFonts w:asciiTheme="minorHAnsi" w:hAnsiTheme="minorHAnsi" w:cstheme="minorHAnsi"/>
          <w:kern w:val="2"/>
          <w:sz w:val="23"/>
          <w:szCs w:val="23"/>
          <w:lang w:eastAsia="ar-SA"/>
        </w:rPr>
      </w:pPr>
    </w:p>
    <w:p w14:paraId="13C4CDC2" w14:textId="1957DEAF" w:rsidR="00D8041B" w:rsidRPr="00D15D8A" w:rsidRDefault="00134657" w:rsidP="00D15D8A">
      <w:pPr>
        <w:pStyle w:val="Akapitzlist"/>
        <w:spacing w:line="360" w:lineRule="auto"/>
        <w:ind w:left="0"/>
        <w:jc w:val="both"/>
        <w:rPr>
          <w:rFonts w:asciiTheme="minorHAnsi" w:hAnsiTheme="minorHAnsi" w:cstheme="minorHAnsi"/>
          <w:b/>
          <w:sz w:val="23"/>
          <w:szCs w:val="23"/>
        </w:rPr>
      </w:pPr>
      <w:r>
        <w:rPr>
          <w:rFonts w:asciiTheme="minorHAnsi" w:hAnsiTheme="minorHAnsi" w:cstheme="minorHAnsi"/>
          <w:b/>
          <w:sz w:val="23"/>
          <w:szCs w:val="23"/>
        </w:rPr>
        <w:t xml:space="preserve">        </w:t>
      </w:r>
      <w:r w:rsidR="0059630D">
        <w:rPr>
          <w:rFonts w:asciiTheme="minorHAnsi" w:hAnsiTheme="minorHAnsi" w:cstheme="minorHAnsi"/>
          <w:b/>
          <w:sz w:val="23"/>
          <w:szCs w:val="23"/>
        </w:rPr>
        <w:t xml:space="preserve">  </w:t>
      </w:r>
      <w:r w:rsidR="00A4542A" w:rsidRPr="00EF1D10">
        <w:rPr>
          <w:rFonts w:asciiTheme="minorHAnsi" w:hAnsiTheme="minorHAnsi" w:cstheme="minorHAnsi"/>
          <w:b/>
          <w:sz w:val="23"/>
          <w:szCs w:val="23"/>
        </w:rPr>
        <w:t xml:space="preserve">Zamawiający: </w:t>
      </w:r>
      <w:r w:rsidR="00A4542A" w:rsidRPr="00EF1D10">
        <w:rPr>
          <w:rFonts w:asciiTheme="minorHAnsi" w:hAnsiTheme="minorHAnsi" w:cstheme="minorHAnsi"/>
          <w:b/>
          <w:sz w:val="23"/>
          <w:szCs w:val="23"/>
        </w:rPr>
        <w:tab/>
      </w:r>
      <w:r w:rsidR="00A4542A" w:rsidRPr="00EF1D10">
        <w:rPr>
          <w:rFonts w:asciiTheme="minorHAnsi" w:hAnsiTheme="minorHAnsi" w:cstheme="minorHAnsi"/>
          <w:b/>
          <w:sz w:val="23"/>
          <w:szCs w:val="23"/>
        </w:rPr>
        <w:tab/>
      </w:r>
      <w:r w:rsidR="002C4AC0">
        <w:rPr>
          <w:rFonts w:asciiTheme="minorHAnsi" w:hAnsiTheme="minorHAnsi" w:cstheme="minorHAnsi"/>
          <w:b/>
          <w:sz w:val="23"/>
          <w:szCs w:val="23"/>
        </w:rPr>
        <w:t xml:space="preserve">                                                       </w:t>
      </w:r>
      <w:r w:rsidR="003A4DEC">
        <w:rPr>
          <w:rFonts w:asciiTheme="minorHAnsi" w:hAnsiTheme="minorHAnsi" w:cstheme="minorHAnsi"/>
          <w:b/>
          <w:sz w:val="23"/>
          <w:szCs w:val="23"/>
        </w:rPr>
        <w:t xml:space="preserve">                               </w:t>
      </w:r>
      <w:r w:rsidR="002C4AC0">
        <w:rPr>
          <w:rFonts w:asciiTheme="minorHAnsi" w:hAnsiTheme="minorHAnsi" w:cstheme="minorHAnsi"/>
          <w:b/>
          <w:sz w:val="23"/>
          <w:szCs w:val="23"/>
        </w:rPr>
        <w:t>Wykonawca</w:t>
      </w:r>
      <w:r w:rsidR="002C4AC0" w:rsidRPr="00EF1D10">
        <w:rPr>
          <w:rFonts w:asciiTheme="minorHAnsi" w:hAnsiTheme="minorHAnsi" w:cstheme="minorHAnsi"/>
          <w:b/>
          <w:sz w:val="23"/>
          <w:szCs w:val="23"/>
        </w:rPr>
        <w:t>:</w:t>
      </w:r>
      <w:r w:rsidR="00A4542A" w:rsidRPr="00EF1D10">
        <w:rPr>
          <w:rFonts w:asciiTheme="minorHAnsi" w:hAnsiTheme="minorHAnsi" w:cstheme="minorHAnsi"/>
          <w:b/>
          <w:sz w:val="23"/>
          <w:szCs w:val="23"/>
        </w:rPr>
        <w:tab/>
      </w:r>
    </w:p>
    <w:p w14:paraId="43F4DE59" w14:textId="13E2D52D" w:rsidR="006453BD" w:rsidRPr="00005394" w:rsidRDefault="006453BD" w:rsidP="006453BD">
      <w:pPr>
        <w:keepNext/>
        <w:keepLines/>
        <w:widowControl/>
        <w:suppressAutoHyphens w:val="0"/>
        <w:spacing w:before="240" w:after="160"/>
        <w:outlineLvl w:val="0"/>
        <w:rPr>
          <w:rFonts w:asciiTheme="minorHAnsi" w:hAnsiTheme="minorHAnsi" w:cstheme="minorHAnsi"/>
          <w:color w:val="000000" w:themeColor="text1"/>
          <w:sz w:val="23"/>
          <w:szCs w:val="23"/>
        </w:rPr>
      </w:pPr>
      <w:r>
        <w:rPr>
          <w:rFonts w:asciiTheme="minorHAnsi" w:eastAsiaTheme="minorHAnsi" w:hAnsiTheme="minorHAnsi" w:cstheme="minorHAnsi"/>
          <w:b/>
          <w:kern w:val="0"/>
          <w:sz w:val="22"/>
          <w:szCs w:val="22"/>
          <w:lang w:eastAsia="en-US"/>
        </w:rPr>
        <w:lastRenderedPageBreak/>
        <w:t xml:space="preserve">    </w:t>
      </w:r>
      <w:r w:rsidRPr="006A715E">
        <w:rPr>
          <w:rFonts w:asciiTheme="minorHAnsi" w:eastAsiaTheme="minorHAnsi" w:hAnsiTheme="minorHAnsi" w:cstheme="minorHAnsi"/>
          <w:b/>
          <w:kern w:val="0"/>
          <w:sz w:val="22"/>
          <w:szCs w:val="22"/>
          <w:lang w:eastAsia="en-US"/>
        </w:rPr>
        <w:t xml:space="preserve">KLAUZULA INFORMACYJNA ODNOŚNIE OCHRONY DANYCH OSOBOWYCH </w:t>
      </w:r>
    </w:p>
    <w:p w14:paraId="23AFC818" w14:textId="5CA9F9C7" w:rsidR="00A4542A" w:rsidRPr="006A715E" w:rsidRDefault="006453BD" w:rsidP="002C1EC3">
      <w:pPr>
        <w:widowControl/>
        <w:suppressAutoHyphens w:val="0"/>
        <w:spacing w:after="240"/>
        <w:jc w:val="both"/>
        <w:rPr>
          <w:rFonts w:asciiTheme="minorHAnsi" w:eastAsiaTheme="minorHAnsi" w:hAnsiTheme="minorHAnsi" w:cstheme="minorHAnsi"/>
          <w:kern w:val="0"/>
          <w:sz w:val="22"/>
          <w:szCs w:val="22"/>
          <w:lang w:eastAsia="en-US"/>
        </w:rPr>
      </w:pPr>
      <w:r>
        <w:rPr>
          <w:rFonts w:asciiTheme="minorHAnsi" w:eastAsiaTheme="minorHAnsi" w:hAnsiTheme="minorHAnsi" w:cstheme="minorHAnsi"/>
          <w:kern w:val="0"/>
          <w:sz w:val="22"/>
          <w:szCs w:val="22"/>
          <w:lang w:eastAsia="en-US"/>
        </w:rPr>
        <w:t xml:space="preserve">    </w:t>
      </w:r>
      <w:r w:rsidRPr="006A715E">
        <w:rPr>
          <w:rFonts w:asciiTheme="minorHAnsi" w:eastAsiaTheme="minorHAnsi" w:hAnsiTheme="minorHAnsi" w:cstheme="minorHAnsi"/>
          <w:kern w:val="0"/>
          <w:sz w:val="22"/>
          <w:szCs w:val="22"/>
          <w:lang w:eastAsia="en-US"/>
        </w:rPr>
        <w:t>W związku z koniecznością zapewnienia stosowania z dniem 25 maja 2018r. Rozporządzenia 2016/679 Parlamentu Europejskiego i Rady (UE) z dnia 27 kwietnia 2016r. w sprawie ochrony osób fizycznych w</w:t>
      </w:r>
      <w:r>
        <w:rPr>
          <w:rFonts w:asciiTheme="minorHAnsi" w:eastAsiaTheme="minorHAnsi" w:hAnsiTheme="minorHAnsi" w:cstheme="minorHAnsi"/>
          <w:kern w:val="0"/>
          <w:sz w:val="22"/>
          <w:szCs w:val="22"/>
          <w:lang w:eastAsia="en-US"/>
        </w:rPr>
        <w:t xml:space="preserve"> </w:t>
      </w:r>
      <w:r w:rsidRPr="006A715E">
        <w:rPr>
          <w:rFonts w:asciiTheme="minorHAnsi" w:eastAsiaTheme="minorHAnsi" w:hAnsiTheme="minorHAnsi" w:cstheme="minorHAnsi"/>
          <w:kern w:val="0"/>
          <w:sz w:val="22"/>
          <w:szCs w:val="22"/>
          <w:lang w:eastAsia="en-US"/>
        </w:rPr>
        <w:t>związku z przetwarzaniem danych osobowych i w sprawie swobodnego przepływu takich danych oraz uchylenia dyrektywy 95/46/WE (dalej RODO) informujemy, że od</w:t>
      </w:r>
      <w:r>
        <w:rPr>
          <w:rFonts w:asciiTheme="minorHAnsi" w:eastAsiaTheme="minorHAnsi" w:hAnsiTheme="minorHAnsi" w:cstheme="minorHAnsi"/>
          <w:kern w:val="0"/>
          <w:sz w:val="22"/>
          <w:szCs w:val="22"/>
          <w:lang w:eastAsia="en-US"/>
        </w:rPr>
        <w:t xml:space="preserve"> dnia 25 maja 2018 r. obowiązują </w:t>
      </w:r>
      <w:r w:rsidRPr="006A715E">
        <w:rPr>
          <w:rFonts w:asciiTheme="minorHAnsi" w:eastAsiaTheme="minorHAnsi" w:hAnsiTheme="minorHAnsi" w:cstheme="minorHAnsi"/>
          <w:kern w:val="0"/>
          <w:sz w:val="22"/>
          <w:szCs w:val="22"/>
          <w:lang w:eastAsia="en-US"/>
        </w:rPr>
        <w:t>poniższ</w:t>
      </w:r>
      <w:r>
        <w:rPr>
          <w:rFonts w:asciiTheme="minorHAnsi" w:eastAsiaTheme="minorHAnsi" w:hAnsiTheme="minorHAnsi" w:cstheme="minorHAnsi"/>
          <w:kern w:val="0"/>
          <w:sz w:val="22"/>
          <w:szCs w:val="22"/>
          <w:lang w:eastAsia="en-US"/>
        </w:rPr>
        <w:t xml:space="preserve">e </w:t>
      </w:r>
      <w:r w:rsidR="00A4542A" w:rsidRPr="006A715E">
        <w:rPr>
          <w:rFonts w:asciiTheme="minorHAnsi" w:eastAsiaTheme="minorHAnsi" w:hAnsiTheme="minorHAnsi" w:cstheme="minorHAnsi"/>
          <w:kern w:val="0"/>
          <w:sz w:val="22"/>
          <w:szCs w:val="22"/>
          <w:lang w:eastAsia="en-US"/>
        </w:rPr>
        <w:t xml:space="preserve">zasady związane z przetwarzaniem państwa danych osobowych jako obecnych pracowników przez Miejskie Przedsiębiorstwo Gospodarki Komunalnej Sp. z o.o. w Mielcu. </w:t>
      </w:r>
    </w:p>
    <w:p w14:paraId="299BFD56" w14:textId="77777777" w:rsidR="00A4542A" w:rsidRPr="006A715E" w:rsidRDefault="00A4542A" w:rsidP="00A4542A">
      <w:pPr>
        <w:keepNext/>
        <w:keepLines/>
        <w:widowControl/>
        <w:suppressAutoHyphens w:val="0"/>
        <w:spacing w:before="240" w:after="160"/>
        <w:ind w:left="284"/>
        <w:outlineLvl w:val="0"/>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I. Administrator danych osobowych </w:t>
      </w:r>
    </w:p>
    <w:p w14:paraId="6052A40E" w14:textId="77777777" w:rsidR="00A4542A" w:rsidRPr="006A715E" w:rsidRDefault="00A4542A" w:rsidP="00A4542A">
      <w:pPr>
        <w:widowControl/>
        <w:suppressAutoHyphens w:val="0"/>
        <w:spacing w:after="237"/>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Administratorem Państwa danych osobowych, czyli podmiotem decydującym o celach i sposobach przetwarzania Państwa danych osobowych, jest Miejskie Przedsiębiorstwo Gospodarki Komunalnej Spółka z ograniczoną odpowiedzialnością z siedzibą przy ul. Wolności 44, 39-300 Mielec (dalej: ADO). </w:t>
      </w:r>
    </w:p>
    <w:p w14:paraId="5D6CA8CB" w14:textId="77777777" w:rsidR="00A4542A" w:rsidRPr="006A715E" w:rsidRDefault="00A4542A" w:rsidP="00A4542A">
      <w:pPr>
        <w:keepNext/>
        <w:keepLines/>
        <w:widowControl/>
        <w:suppressAutoHyphens w:val="0"/>
        <w:spacing w:before="240" w:after="160"/>
        <w:ind w:left="284"/>
        <w:outlineLvl w:val="0"/>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II. Inspektor Ochrony Danych </w:t>
      </w:r>
    </w:p>
    <w:p w14:paraId="2C944951" w14:textId="77777777" w:rsidR="00A4542A" w:rsidRPr="006A715E" w:rsidRDefault="00A4542A" w:rsidP="00A4542A">
      <w:pPr>
        <w:widowControl/>
        <w:suppressAutoHyphens w:val="0"/>
        <w:spacing w:after="160"/>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ADO wyznaczyło Inspektora Ochrony Danych,  z którym można się skontaktować w sprawach ochrony swoich danych osobowych i realizacji swoich praw: </w:t>
      </w:r>
    </w:p>
    <w:p w14:paraId="4FCD6C89" w14:textId="77777777" w:rsidR="00A4542A" w:rsidRPr="006A715E" w:rsidRDefault="00A4542A" w:rsidP="00B5511D">
      <w:pPr>
        <w:widowControl/>
        <w:numPr>
          <w:ilvl w:val="0"/>
          <w:numId w:val="18"/>
        </w:numPr>
        <w:suppressAutoHyphens w:val="0"/>
        <w:spacing w:after="160"/>
        <w:ind w:hanging="279"/>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wysyłając wiadomość pocztą elektroniczną na adres e</w:t>
      </w:r>
      <w:r w:rsidRPr="006A715E">
        <w:rPr>
          <w:rFonts w:ascii="Cambria Math" w:eastAsiaTheme="minorHAnsi" w:hAnsi="Cambria Math" w:cs="Cambria Math"/>
          <w:kern w:val="0"/>
          <w:sz w:val="22"/>
          <w:szCs w:val="22"/>
          <w:lang w:eastAsia="en-US"/>
        </w:rPr>
        <w:noBreakHyphen/>
      </w:r>
      <w:r w:rsidRPr="006A715E">
        <w:rPr>
          <w:rFonts w:asciiTheme="minorHAnsi" w:eastAsiaTheme="minorHAnsi" w:hAnsiTheme="minorHAnsi" w:cstheme="minorHAnsi"/>
          <w:kern w:val="0"/>
          <w:sz w:val="22"/>
          <w:szCs w:val="22"/>
          <w:lang w:eastAsia="en-US"/>
        </w:rPr>
        <w:t xml:space="preserve">mail: odo@mpgk.mielec.pl lub, </w:t>
      </w:r>
    </w:p>
    <w:p w14:paraId="16C9A1E2" w14:textId="77777777" w:rsidR="00A4542A" w:rsidRPr="006A715E" w:rsidRDefault="00A4542A" w:rsidP="00B5511D">
      <w:pPr>
        <w:widowControl/>
        <w:numPr>
          <w:ilvl w:val="0"/>
          <w:numId w:val="18"/>
        </w:numPr>
        <w:suppressAutoHyphens w:val="0"/>
        <w:spacing w:after="160"/>
        <w:ind w:hanging="279"/>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wysyłając list pisemnie na adres siedziby ADO, wskazany w pkt I. </w:t>
      </w:r>
    </w:p>
    <w:p w14:paraId="505413F9" w14:textId="77777777" w:rsidR="00A4542A" w:rsidRPr="006A715E" w:rsidRDefault="00A4542A" w:rsidP="00B5511D">
      <w:pPr>
        <w:widowControl/>
        <w:numPr>
          <w:ilvl w:val="0"/>
          <w:numId w:val="18"/>
        </w:numPr>
        <w:suppressAutoHyphens w:val="0"/>
        <w:spacing w:after="160"/>
        <w:ind w:hanging="279"/>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telefonicznie: 17 58 20 500, fax: 17 58 20 576. </w:t>
      </w:r>
    </w:p>
    <w:p w14:paraId="448F0C20" w14:textId="77777777" w:rsidR="00A4542A" w:rsidRPr="006A715E" w:rsidRDefault="00A4542A" w:rsidP="00A4542A">
      <w:pPr>
        <w:widowControl/>
        <w:suppressAutoHyphens w:val="0"/>
        <w:spacing w:after="160"/>
        <w:ind w:left="284" w:right="5591" w:hanging="11"/>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III. Cele i podstawy przetwarzania</w:t>
      </w:r>
    </w:p>
    <w:p w14:paraId="3ED10B35" w14:textId="77777777" w:rsidR="00A4542A" w:rsidRPr="006A715E" w:rsidRDefault="00A4542A" w:rsidP="00A4542A">
      <w:pPr>
        <w:widowControl/>
        <w:suppressAutoHyphens w:val="0"/>
        <w:spacing w:after="160"/>
        <w:ind w:left="284" w:right="4675" w:hanging="11"/>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 Państwa dane osobowe będą przetwarzane: </w:t>
      </w:r>
    </w:p>
    <w:p w14:paraId="74A7B316" w14:textId="77777777" w:rsidR="00A4542A" w:rsidRPr="006A715E" w:rsidRDefault="00A4542A" w:rsidP="00036361">
      <w:pPr>
        <w:widowControl/>
        <w:numPr>
          <w:ilvl w:val="0"/>
          <w:numId w:val="19"/>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608E5418" w14:textId="77777777" w:rsidR="00A4542A" w:rsidRPr="006A715E" w:rsidRDefault="00A4542A" w:rsidP="00036361">
      <w:pPr>
        <w:widowControl/>
        <w:numPr>
          <w:ilvl w:val="0"/>
          <w:numId w:val="19"/>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Bidi"/>
          <w:noProof/>
          <w:kern w:val="0"/>
          <w:sz w:val="22"/>
          <w:szCs w:val="22"/>
        </w:rPr>
        <w:drawing>
          <wp:anchor distT="0" distB="0" distL="114300" distR="114300" simplePos="0" relativeHeight="251659264" behindDoc="0" locked="0" layoutInCell="1" allowOverlap="0" wp14:anchorId="1A893A2C" wp14:editId="1D896ED9">
            <wp:simplePos x="0" y="0"/>
            <wp:positionH relativeFrom="page">
              <wp:posOffset>360045</wp:posOffset>
            </wp:positionH>
            <wp:positionV relativeFrom="page">
              <wp:posOffset>809625</wp:posOffset>
            </wp:positionV>
            <wp:extent cx="572135" cy="88519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6A715E">
        <w:rPr>
          <w:rFonts w:asciiTheme="minorHAnsi" w:eastAsiaTheme="minorHAnsi" w:hAnsiTheme="minorHAnsi" w:cstheme="minorHAnsi"/>
          <w:kern w:val="0"/>
          <w:sz w:val="22"/>
          <w:szCs w:val="22"/>
          <w:lang w:eastAsia="en-US"/>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4F3CF55C" w14:textId="77777777" w:rsidR="00A4542A" w:rsidRPr="006A715E" w:rsidRDefault="00A4542A" w:rsidP="00036361">
      <w:pPr>
        <w:widowControl/>
        <w:numPr>
          <w:ilvl w:val="0"/>
          <w:numId w:val="19"/>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w celach analitycznych lub statystycznych. Podstawą prawną przetwarzania jest prawnie uzasadniony interes ADO (art. 6 ust. 1 lit. f RODO), polegający na wykorzystywaniu analiz finansowych na potrzeby wewnętrznego raportowania; </w:t>
      </w:r>
    </w:p>
    <w:p w14:paraId="709D9FB0" w14:textId="77777777" w:rsidR="00A4542A" w:rsidRPr="006A715E" w:rsidRDefault="00A4542A" w:rsidP="00036361">
      <w:pPr>
        <w:widowControl/>
        <w:numPr>
          <w:ilvl w:val="0"/>
          <w:numId w:val="19"/>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w celach archiwalnych (dowodowych) dla zabezpieczenia informacji na wypadek prawnej potrzeby wykazania faktów, co jest naszym prawnie uzasadnionym interesem (podstawa z art. 6 ust. 1 lit. f RODO); </w:t>
      </w:r>
    </w:p>
    <w:p w14:paraId="6A0417E6" w14:textId="77777777" w:rsidR="00A4542A" w:rsidRPr="006A715E" w:rsidRDefault="00A4542A" w:rsidP="00036361">
      <w:pPr>
        <w:widowControl/>
        <w:numPr>
          <w:ilvl w:val="0"/>
          <w:numId w:val="19"/>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w celu ewentualnego ustalenia, dochodzenia lub obrony przed roszczeniami, co jest naszym prawnie uzasadnionym interesem (podstawa z art. 6 ust. 1 lit. f RODO); </w:t>
      </w:r>
    </w:p>
    <w:p w14:paraId="3A15C139" w14:textId="77777777" w:rsidR="00A4542A" w:rsidRPr="006A715E" w:rsidRDefault="00A4542A" w:rsidP="00A4542A">
      <w:pPr>
        <w:keepNext/>
        <w:keepLines/>
        <w:widowControl/>
        <w:suppressAutoHyphens w:val="0"/>
        <w:spacing w:before="240" w:after="160"/>
        <w:ind w:left="284"/>
        <w:outlineLvl w:val="0"/>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IV. Odbiorcy danych </w:t>
      </w:r>
    </w:p>
    <w:p w14:paraId="6FA28C68" w14:textId="77777777" w:rsidR="00A4542A" w:rsidRPr="006A715E" w:rsidRDefault="00A4542A" w:rsidP="00A4542A">
      <w:pPr>
        <w:widowControl/>
        <w:suppressAutoHyphens w:val="0"/>
        <w:spacing w:after="160"/>
        <w:ind w:left="284"/>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Państwa dane osobowe możemy udostępniać następującym kategoriom podmiotów: </w:t>
      </w:r>
    </w:p>
    <w:p w14:paraId="49F176C7" w14:textId="77777777" w:rsidR="00A4542A" w:rsidRPr="006A715E" w:rsidRDefault="00A4542A" w:rsidP="00036361">
      <w:pPr>
        <w:widowControl/>
        <w:numPr>
          <w:ilvl w:val="0"/>
          <w:numId w:val="20"/>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operatorom pocztowym i logistycznym, </w:t>
      </w:r>
    </w:p>
    <w:p w14:paraId="4F669A04" w14:textId="77777777" w:rsidR="00A4542A" w:rsidRPr="006A715E" w:rsidRDefault="00A4542A" w:rsidP="00036361">
      <w:pPr>
        <w:widowControl/>
        <w:numPr>
          <w:ilvl w:val="0"/>
          <w:numId w:val="20"/>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bankom w zakresie realizacji płatności, podmiotom zajmującym się obsługą windykacji, </w:t>
      </w:r>
    </w:p>
    <w:p w14:paraId="2E2F709C" w14:textId="77777777" w:rsidR="00A4542A" w:rsidRPr="006A715E" w:rsidRDefault="00A4542A" w:rsidP="00036361">
      <w:pPr>
        <w:widowControl/>
        <w:numPr>
          <w:ilvl w:val="0"/>
          <w:numId w:val="20"/>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podwykonawcom, np. firmom informatycznym świadczącym nam usługi wsparcia technicznego dla posiadanych systemów IT,  </w:t>
      </w:r>
    </w:p>
    <w:p w14:paraId="6CFFCC63" w14:textId="77777777" w:rsidR="00A4542A" w:rsidRPr="006A715E" w:rsidRDefault="00A4542A" w:rsidP="00036361">
      <w:pPr>
        <w:widowControl/>
        <w:numPr>
          <w:ilvl w:val="0"/>
          <w:numId w:val="20"/>
        </w:numPr>
        <w:suppressAutoHyphens w:val="0"/>
        <w:spacing w:after="160"/>
        <w:ind w:left="714" w:hanging="357"/>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lastRenderedPageBreak/>
        <w:t xml:space="preserve">organom uprawnionym do otrzymywania Państwa danych osobowych na podstawie przepisów prawa. </w:t>
      </w:r>
    </w:p>
    <w:p w14:paraId="2C50E941" w14:textId="77777777" w:rsidR="00A4542A" w:rsidRPr="006A715E" w:rsidRDefault="00A4542A" w:rsidP="00A4542A">
      <w:pPr>
        <w:widowControl/>
        <w:suppressAutoHyphens w:val="0"/>
        <w:spacing w:after="160"/>
        <w:ind w:left="284"/>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V. Przekazywanie danych do państw trzecich lub organizacji międzynarodowych </w:t>
      </w:r>
    </w:p>
    <w:p w14:paraId="37111CAF" w14:textId="77777777" w:rsidR="00A4542A" w:rsidRPr="006A715E" w:rsidRDefault="00A4542A" w:rsidP="00A4542A">
      <w:pPr>
        <w:widowControl/>
        <w:suppressAutoHyphens w:val="0"/>
        <w:spacing w:after="239"/>
        <w:ind w:left="284"/>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Nie przekazujemy Państwa danych poza teren Polski/UE/Europejskiego Obszaru Gospodarczego. </w:t>
      </w:r>
    </w:p>
    <w:p w14:paraId="268636A6" w14:textId="77777777" w:rsidR="00A4542A" w:rsidRPr="006A715E" w:rsidRDefault="00A4542A" w:rsidP="00A4542A">
      <w:pPr>
        <w:keepNext/>
        <w:keepLines/>
        <w:widowControl/>
        <w:suppressAutoHyphens w:val="0"/>
        <w:spacing w:before="240" w:after="160"/>
        <w:ind w:left="284"/>
        <w:outlineLvl w:val="0"/>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VI. Okres przechowywania danych </w:t>
      </w:r>
    </w:p>
    <w:p w14:paraId="05EB4651" w14:textId="058A7FB4" w:rsidR="00A4542A" w:rsidRPr="006A715E" w:rsidRDefault="00A4542A" w:rsidP="00B71BA0">
      <w:pPr>
        <w:widowControl/>
        <w:suppressAutoHyphens w:val="0"/>
        <w:spacing w:after="136"/>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Państwa dane osobowe będą przechowywane przez okres trwania/wykonywania umowy. Dodatkowo, po rozwiązaniu umowy, Państwa dane będą przechowywane ze względu na obowiązki wynikające </w:t>
      </w:r>
      <w:r w:rsidR="000A4BA6">
        <w:rPr>
          <w:rFonts w:asciiTheme="minorHAnsi" w:eastAsiaTheme="minorHAnsi" w:hAnsiTheme="minorHAnsi" w:cstheme="minorHAnsi"/>
          <w:kern w:val="0"/>
          <w:sz w:val="22"/>
          <w:szCs w:val="22"/>
          <w:lang w:eastAsia="en-US"/>
        </w:rPr>
        <w:t xml:space="preserve">                            </w:t>
      </w:r>
      <w:r w:rsidRPr="006A715E">
        <w:rPr>
          <w:rFonts w:asciiTheme="minorHAnsi" w:eastAsiaTheme="minorHAnsi" w:hAnsiTheme="minorHAnsi" w:cstheme="minorHAnsi"/>
          <w:kern w:val="0"/>
          <w:sz w:val="22"/>
          <w:szCs w:val="22"/>
          <w:lang w:eastAsia="en-US"/>
        </w:rPr>
        <w:t xml:space="preserve">z regulacji księgowych i podatkowych, przez czas ich trwania, oraz ze względów bezpieczeństwa prawnego, do czasu przedawnienia ewentualnych roszczeń. </w:t>
      </w:r>
    </w:p>
    <w:p w14:paraId="2DF533E5" w14:textId="77777777" w:rsidR="00A4542A" w:rsidRPr="006A715E" w:rsidRDefault="00A4542A" w:rsidP="00036361">
      <w:pPr>
        <w:widowControl/>
        <w:numPr>
          <w:ilvl w:val="0"/>
          <w:numId w:val="21"/>
        </w:numPr>
        <w:suppressAutoHyphens w:val="0"/>
        <w:spacing w:after="160"/>
        <w:ind w:hanging="172"/>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Państwa prawa: </w:t>
      </w:r>
    </w:p>
    <w:p w14:paraId="32D4A0F3" w14:textId="77777777" w:rsidR="00A4542A" w:rsidRPr="006A715E" w:rsidRDefault="00A4542A" w:rsidP="00A4542A">
      <w:pPr>
        <w:widowControl/>
        <w:suppressAutoHyphens w:val="0"/>
        <w:spacing w:after="157"/>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222F4C11" w14:textId="6FE79911" w:rsidR="00A4542A" w:rsidRPr="006A715E" w:rsidRDefault="00A4542A" w:rsidP="00A4542A">
      <w:pPr>
        <w:widowControl/>
        <w:suppressAutoHyphens w:val="0"/>
        <w:spacing w:after="248"/>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Szczegóły i wskazówki jak wykonywać swoje prawa znajdą Państwo na naszej stronie internetowej pod adresem: </w:t>
      </w:r>
      <w:hyperlink r:id="rId13" w:history="1">
        <w:r w:rsidRPr="006A715E">
          <w:rPr>
            <w:rFonts w:asciiTheme="minorHAnsi" w:eastAsiaTheme="minorHAnsi" w:hAnsiTheme="minorHAnsi" w:cstheme="minorHAnsi"/>
            <w:kern w:val="0"/>
            <w:sz w:val="22"/>
            <w:szCs w:val="22"/>
            <w:u w:val="single"/>
            <w:lang w:eastAsia="en-US"/>
          </w:rPr>
          <w:t>https://www.mpgk.mielec.pl/odo/</w:t>
        </w:r>
      </w:hyperlink>
      <w:hyperlink r:id="rId14" w:history="1">
        <w:r w:rsidRPr="006A715E">
          <w:rPr>
            <w:rFonts w:asciiTheme="minorHAnsi" w:eastAsiaTheme="minorHAnsi" w:hAnsiTheme="minorHAnsi" w:cstheme="minorHAnsi"/>
            <w:kern w:val="0"/>
            <w:sz w:val="22"/>
            <w:szCs w:val="22"/>
            <w:u w:val="single"/>
            <w:lang w:eastAsia="en-US"/>
          </w:rPr>
          <w:t xml:space="preserve">. </w:t>
        </w:r>
      </w:hyperlink>
      <w:r w:rsidRPr="006A715E">
        <w:rPr>
          <w:rFonts w:asciiTheme="minorHAnsi" w:eastAsiaTheme="minorHAnsi" w:hAnsiTheme="minorHAnsi" w:cstheme="minorHAnsi"/>
          <w:kern w:val="0"/>
          <w:sz w:val="22"/>
          <w:szCs w:val="22"/>
          <w:lang w:eastAsia="en-US"/>
        </w:rPr>
        <w:t xml:space="preserve">W celu wykonania swoich praw proszę skierować żądanie sposobami przedstawionymi w punkcie II. Proszę pamiętać, że przed realizacją Państwa uprawnień będziemy zmuszeni odpowiednio Państwa zidentyfikować. </w:t>
      </w:r>
    </w:p>
    <w:p w14:paraId="0B85EE16" w14:textId="77777777" w:rsidR="00A4542A" w:rsidRPr="006A715E" w:rsidRDefault="00A4542A" w:rsidP="00036361">
      <w:pPr>
        <w:widowControl/>
        <w:numPr>
          <w:ilvl w:val="0"/>
          <w:numId w:val="21"/>
        </w:numPr>
        <w:suppressAutoHyphens w:val="0"/>
        <w:spacing w:after="160"/>
        <w:ind w:hanging="172"/>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Informacja o wymogu/dobrowolności podania danych </w:t>
      </w:r>
    </w:p>
    <w:p w14:paraId="2C0B8787" w14:textId="77777777" w:rsidR="00A4542A" w:rsidRPr="006A715E" w:rsidRDefault="00A4542A" w:rsidP="00A4542A">
      <w:pPr>
        <w:widowControl/>
        <w:suppressAutoHyphens w:val="0"/>
        <w:spacing w:after="239"/>
        <w:ind w:left="284"/>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Podanie przez Państwa danych jest potrzebne w celu wykonywania umowy.  </w:t>
      </w:r>
    </w:p>
    <w:p w14:paraId="515B0F19" w14:textId="77777777" w:rsidR="00A4542A" w:rsidRPr="006A715E" w:rsidRDefault="00A4542A" w:rsidP="00A4542A">
      <w:pPr>
        <w:keepNext/>
        <w:keepLines/>
        <w:widowControl/>
        <w:suppressAutoHyphens w:val="0"/>
        <w:spacing w:before="240" w:after="160"/>
        <w:ind w:left="284"/>
        <w:outlineLvl w:val="0"/>
        <w:rPr>
          <w:rFonts w:asciiTheme="minorHAnsi" w:eastAsiaTheme="minorHAnsi" w:hAnsiTheme="minorHAnsi" w:cstheme="minorHAnsi"/>
          <w:b/>
          <w:kern w:val="0"/>
          <w:sz w:val="22"/>
          <w:szCs w:val="22"/>
          <w:lang w:eastAsia="en-US"/>
        </w:rPr>
      </w:pPr>
      <w:r w:rsidRPr="006A715E">
        <w:rPr>
          <w:rFonts w:asciiTheme="minorHAnsi" w:eastAsiaTheme="minorHAnsi" w:hAnsiTheme="minorHAnsi" w:cstheme="minorHAnsi"/>
          <w:b/>
          <w:kern w:val="0"/>
          <w:sz w:val="22"/>
          <w:szCs w:val="22"/>
          <w:lang w:eastAsia="en-US"/>
        </w:rPr>
        <w:t xml:space="preserve">IX. Informacja o profilowaniu  </w:t>
      </w:r>
    </w:p>
    <w:p w14:paraId="2D5F0FBE" w14:textId="77777777" w:rsidR="00A4542A" w:rsidRPr="006A715E" w:rsidRDefault="00A4542A" w:rsidP="00A4542A">
      <w:pPr>
        <w:widowControl/>
        <w:suppressAutoHyphens w:val="0"/>
        <w:spacing w:after="165"/>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Przekazane nam Państwa dane osobowe nie będą podlegały przetwarzaniu w sposób zautomatyzowany ani nie będą podlegać profilowaniu. </w:t>
      </w:r>
    </w:p>
    <w:p w14:paraId="32EBC7D0" w14:textId="77777777" w:rsidR="00A4542A" w:rsidRPr="006A715E" w:rsidRDefault="00A4542A" w:rsidP="00A4542A">
      <w:pPr>
        <w:widowControl/>
        <w:suppressAutoHyphens w:val="0"/>
        <w:spacing w:after="160"/>
        <w:ind w:left="284"/>
        <w:jc w:val="both"/>
        <w:rPr>
          <w:rFonts w:asciiTheme="minorHAnsi" w:eastAsiaTheme="minorHAnsi" w:hAnsiTheme="minorHAnsi" w:cstheme="minorHAnsi"/>
          <w:i/>
          <w:kern w:val="0"/>
          <w:sz w:val="22"/>
          <w:szCs w:val="22"/>
          <w:lang w:eastAsia="en-US"/>
        </w:rPr>
      </w:pPr>
      <w:r w:rsidRPr="006A715E">
        <w:rPr>
          <w:rFonts w:asciiTheme="minorHAnsi" w:eastAsiaTheme="minorHAnsi" w:hAnsiTheme="minorHAnsi" w:cstheme="minorHAnsi"/>
          <w:i/>
          <w:kern w:val="0"/>
          <w:sz w:val="22"/>
          <w:szCs w:val="22"/>
          <w:lang w:eastAsia="en-US"/>
        </w:rPr>
        <w:t xml:space="preserve">Wszelkie pozostałe pytania, wątpliwości i skargi </w:t>
      </w:r>
    </w:p>
    <w:p w14:paraId="1A5D3D99" w14:textId="77777777" w:rsidR="00A4542A" w:rsidRPr="006A715E" w:rsidRDefault="00A4542A" w:rsidP="00A4542A">
      <w:pPr>
        <w:widowControl/>
        <w:suppressAutoHyphens w:val="0"/>
        <w:spacing w:after="165"/>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HAnsi"/>
          <w:kern w:val="0"/>
          <w:sz w:val="22"/>
          <w:szCs w:val="22"/>
          <w:lang w:eastAsia="en-US"/>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0610D18E" w14:textId="77777777" w:rsidR="00A4542A" w:rsidRPr="006A715E" w:rsidRDefault="00A4542A" w:rsidP="00A4542A">
      <w:pPr>
        <w:widowControl/>
        <w:suppressAutoHyphens w:val="0"/>
        <w:spacing w:after="160"/>
        <w:ind w:left="284"/>
        <w:jc w:val="both"/>
        <w:rPr>
          <w:rFonts w:asciiTheme="minorHAnsi" w:eastAsiaTheme="minorHAnsi" w:hAnsiTheme="minorHAnsi" w:cstheme="minorHAnsi"/>
          <w:i/>
          <w:kern w:val="0"/>
          <w:sz w:val="22"/>
          <w:szCs w:val="22"/>
          <w:lang w:eastAsia="en-US"/>
        </w:rPr>
      </w:pPr>
      <w:r w:rsidRPr="006A715E">
        <w:rPr>
          <w:rFonts w:asciiTheme="minorHAnsi" w:eastAsiaTheme="minorHAnsi" w:hAnsiTheme="minorHAnsi" w:cstheme="minorHAnsi"/>
          <w:i/>
          <w:kern w:val="0"/>
          <w:sz w:val="22"/>
          <w:szCs w:val="22"/>
          <w:lang w:eastAsia="en-US"/>
        </w:rPr>
        <w:t xml:space="preserve">Czy i kiedy możliwe są zmiany niniejszej Klauzuli informacyjnej? </w:t>
      </w:r>
    </w:p>
    <w:p w14:paraId="2377BFB0" w14:textId="6DF0F5D6" w:rsidR="00CE77E6" w:rsidRPr="006A50DB" w:rsidRDefault="00A4542A" w:rsidP="006A50DB">
      <w:pPr>
        <w:widowControl/>
        <w:suppressAutoHyphens w:val="0"/>
        <w:spacing w:after="161"/>
        <w:ind w:left="284"/>
        <w:jc w:val="both"/>
        <w:rPr>
          <w:rFonts w:asciiTheme="minorHAnsi" w:eastAsiaTheme="minorHAnsi" w:hAnsiTheme="minorHAnsi" w:cstheme="minorHAnsi"/>
          <w:kern w:val="0"/>
          <w:sz w:val="22"/>
          <w:szCs w:val="22"/>
          <w:lang w:eastAsia="en-US"/>
        </w:rPr>
      </w:pPr>
      <w:r w:rsidRPr="006A715E">
        <w:rPr>
          <w:rFonts w:asciiTheme="minorHAnsi" w:eastAsiaTheme="minorHAnsi" w:hAnsiTheme="minorHAnsi" w:cstheme="minorBidi"/>
          <w:noProof/>
          <w:kern w:val="0"/>
          <w:sz w:val="22"/>
          <w:szCs w:val="22"/>
        </w:rPr>
        <w:drawing>
          <wp:anchor distT="0" distB="0" distL="114300" distR="114300" simplePos="0" relativeHeight="251660288" behindDoc="0" locked="0" layoutInCell="1" allowOverlap="0" wp14:anchorId="3C6E2B89" wp14:editId="69890327">
            <wp:simplePos x="0" y="0"/>
            <wp:positionH relativeFrom="page">
              <wp:posOffset>360045</wp:posOffset>
            </wp:positionH>
            <wp:positionV relativeFrom="page">
              <wp:posOffset>809625</wp:posOffset>
            </wp:positionV>
            <wp:extent cx="572135" cy="8851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6A715E">
        <w:rPr>
          <w:rFonts w:asciiTheme="minorHAnsi" w:eastAsiaTheme="minorHAnsi" w:hAnsiTheme="minorHAnsi" w:cstheme="minorHAnsi"/>
          <w:kern w:val="0"/>
          <w:sz w:val="22"/>
          <w:szCs w:val="22"/>
          <w:lang w:eastAsia="en-US"/>
        </w:rPr>
        <w:t xml:space="preserve">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przetwarzania przez nas danych osobowych. </w:t>
      </w:r>
    </w:p>
    <w:sectPr w:rsidR="00CE77E6" w:rsidRPr="006A50DB" w:rsidSect="00AB703E">
      <w:footerReference w:type="default" r:id="rId15"/>
      <w:pgSz w:w="11906" w:h="16838"/>
      <w:pgMar w:top="567" w:right="991" w:bottom="1077"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5BB6" w14:textId="77777777" w:rsidR="0070317A" w:rsidRDefault="0070317A" w:rsidP="00934C8E">
      <w:r>
        <w:separator/>
      </w:r>
    </w:p>
  </w:endnote>
  <w:endnote w:type="continuationSeparator" w:id="0">
    <w:p w14:paraId="0704871A" w14:textId="77777777" w:rsidR="0070317A" w:rsidRDefault="0070317A" w:rsidP="0093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tarSymbol">
    <w:altName w:val="Segoe UI Symbol"/>
    <w:charset w:val="00"/>
    <w:family w:val="auto"/>
    <w:pitch w:val="variable"/>
    <w:sig w:usb0="00000003" w:usb1="10008000" w:usb2="00000000" w:usb3="00000000" w:csb0="00000001" w:csb1="00000000"/>
  </w:font>
  <w:font w:name="font37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806339"/>
      <w:docPartObj>
        <w:docPartGallery w:val="Page Numbers (Bottom of Page)"/>
        <w:docPartUnique/>
      </w:docPartObj>
    </w:sdtPr>
    <w:sdtEndPr/>
    <w:sdtContent>
      <w:p w14:paraId="5C84BC87" w14:textId="53D86712" w:rsidR="00282E67" w:rsidRDefault="00282E67">
        <w:pPr>
          <w:pStyle w:val="Stopka"/>
          <w:jc w:val="right"/>
        </w:pPr>
        <w:r>
          <w:fldChar w:fldCharType="begin"/>
        </w:r>
        <w:r>
          <w:instrText>PAGE   \* MERGEFORMAT</w:instrText>
        </w:r>
        <w:r>
          <w:fldChar w:fldCharType="separate"/>
        </w:r>
        <w:r w:rsidR="008A5397">
          <w:rPr>
            <w:noProof/>
          </w:rPr>
          <w:t>12</w:t>
        </w:r>
        <w:r>
          <w:fldChar w:fldCharType="end"/>
        </w:r>
      </w:p>
    </w:sdtContent>
  </w:sdt>
  <w:p w14:paraId="6B415D0F" w14:textId="77777777" w:rsidR="00282E67" w:rsidRDefault="00282E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800F2" w14:textId="77777777" w:rsidR="0070317A" w:rsidRDefault="0070317A" w:rsidP="00934C8E">
      <w:r>
        <w:separator/>
      </w:r>
    </w:p>
  </w:footnote>
  <w:footnote w:type="continuationSeparator" w:id="0">
    <w:p w14:paraId="2664B1A2" w14:textId="77777777" w:rsidR="0070317A" w:rsidRDefault="0070317A" w:rsidP="00934C8E">
      <w:r>
        <w:continuationSeparator/>
      </w:r>
    </w:p>
  </w:footnote>
  <w:footnote w:id="1">
    <w:p w14:paraId="6F8E8B14" w14:textId="77777777" w:rsidR="00282E67" w:rsidRDefault="00282E67" w:rsidP="00B05359">
      <w:pPr>
        <w:pStyle w:val="Tekstprzypisudolnego"/>
        <w:jc w:val="both"/>
        <w:rPr>
          <w:sz w:val="18"/>
          <w:szCs w:val="18"/>
        </w:rPr>
      </w:pPr>
      <w:bookmarkStart w:id="2" w:name="_Hlk57113871"/>
      <w:r>
        <w:rPr>
          <w:rStyle w:val="Odwoanieprzypisudolnego"/>
        </w:rPr>
        <w:footnoteRef/>
      </w:r>
      <w:r>
        <w:rPr>
          <w:sz w:val="18"/>
          <w:szCs w:val="18"/>
        </w:rPr>
        <w:t>W przypadku oferty wspólnej wymienić wszystkich Wykonawców tworzących konsorcjum, ofertę podpisuje pełnomocnik Wykonawców lub każdy z Wykonawców tworzących konsorcjum.</w:t>
      </w:r>
      <w:bookmarkEnd w:id="2"/>
    </w:p>
  </w:footnote>
  <w:footnote w:id="2">
    <w:p w14:paraId="4A7A79E6" w14:textId="77777777" w:rsidR="00282E67" w:rsidRDefault="00282E67" w:rsidP="00B05359">
      <w:pPr>
        <w:pStyle w:val="Tekstpodstawowy"/>
        <w:spacing w:after="0"/>
        <w:rPr>
          <w:rFonts w:ascii="Calibri" w:eastAsia="Calibri" w:hAnsi="Calibri"/>
          <w:kern w:val="0"/>
          <w:sz w:val="18"/>
          <w:szCs w:val="18"/>
          <w:lang w:eastAsia="en-US"/>
        </w:rPr>
      </w:pPr>
      <w:r w:rsidRPr="00DE7B82">
        <w:rPr>
          <w:rStyle w:val="Odwoanieprzypisudolnego"/>
          <w:sz w:val="20"/>
          <w:szCs w:val="20"/>
        </w:rPr>
        <w:footnoteRef/>
      </w:r>
      <w:r>
        <w:rPr>
          <w:rFonts w:ascii="Calibri" w:eastAsia="Calibri" w:hAnsi="Calibri"/>
          <w:kern w:val="0"/>
          <w:sz w:val="18"/>
          <w:szCs w:val="18"/>
          <w:lang w:eastAsia="en-US"/>
        </w:rPr>
        <w:t>W przypadku składania oferty przez osobę fizyczną należy podać PESEL i adres zamieszkania</w:t>
      </w:r>
    </w:p>
    <w:p w14:paraId="57A33B4E" w14:textId="77777777" w:rsidR="00282E67" w:rsidRDefault="00282E67" w:rsidP="00B05359">
      <w:pPr>
        <w:pStyle w:val="Tekstprzypisudolnego"/>
        <w:jc w:val="both"/>
        <w:rPr>
          <w:rFonts w:cs="Calibri"/>
          <w:kern w:val="2"/>
          <w:sz w:val="22"/>
          <w:szCs w:val="22"/>
        </w:rPr>
      </w:pPr>
    </w:p>
    <w:p w14:paraId="2C26F581" w14:textId="77777777" w:rsidR="00282E67" w:rsidRDefault="00282E67" w:rsidP="00B05359">
      <w:pPr>
        <w:pStyle w:val="Tekstprzypisudolnego"/>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cs="Symbol" w:hint="default"/>
      </w:rPr>
    </w:lvl>
  </w:abstractNum>
  <w:abstractNum w:abstractNumId="1" w15:restartNumberingAfterBreak="0">
    <w:nsid w:val="00000002"/>
    <w:multiLevelType w:val="multilevel"/>
    <w:tmpl w:val="6B6EC060"/>
    <w:name w:val="WW8Num2"/>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5C86F22"/>
    <w:multiLevelType w:val="multilevel"/>
    <w:tmpl w:val="EFD4404E"/>
    <w:lvl w:ilvl="0">
      <w:start w:val="1"/>
      <w:numFmt w:val="decimal"/>
      <w:lvlText w:val="%1."/>
      <w:lvlJc w:val="left"/>
      <w:pPr>
        <w:ind w:left="7712" w:hanging="341"/>
      </w:pPr>
      <w:rPr>
        <w:rFonts w:hint="default"/>
      </w:rPr>
    </w:lvl>
    <w:lvl w:ilvl="1">
      <w:start w:val="1"/>
      <w:numFmt w:val="lowerLetter"/>
      <w:lvlText w:val="%2."/>
      <w:lvlJc w:val="left"/>
      <w:pPr>
        <w:ind w:left="9418" w:hanging="360"/>
      </w:pPr>
      <w:rPr>
        <w:rFonts w:hint="default"/>
      </w:rPr>
    </w:lvl>
    <w:lvl w:ilvl="2">
      <w:start w:val="1"/>
      <w:numFmt w:val="lowerRoman"/>
      <w:lvlText w:val="%3."/>
      <w:lvlJc w:val="right"/>
      <w:pPr>
        <w:ind w:left="10138" w:hanging="180"/>
      </w:pPr>
      <w:rPr>
        <w:rFonts w:hint="default"/>
      </w:rPr>
    </w:lvl>
    <w:lvl w:ilvl="3">
      <w:start w:val="1"/>
      <w:numFmt w:val="decimal"/>
      <w:lvlText w:val="%4."/>
      <w:lvlJc w:val="left"/>
      <w:pPr>
        <w:ind w:left="10858" w:hanging="360"/>
      </w:pPr>
      <w:rPr>
        <w:rFonts w:hint="default"/>
      </w:rPr>
    </w:lvl>
    <w:lvl w:ilvl="4">
      <w:start w:val="1"/>
      <w:numFmt w:val="lowerLetter"/>
      <w:lvlText w:val="%5."/>
      <w:lvlJc w:val="left"/>
      <w:pPr>
        <w:ind w:left="11578" w:hanging="360"/>
      </w:pPr>
      <w:rPr>
        <w:rFonts w:hint="default"/>
      </w:rPr>
    </w:lvl>
    <w:lvl w:ilvl="5">
      <w:start w:val="1"/>
      <w:numFmt w:val="lowerRoman"/>
      <w:lvlText w:val="%6."/>
      <w:lvlJc w:val="right"/>
      <w:pPr>
        <w:ind w:left="12298" w:hanging="180"/>
      </w:pPr>
      <w:rPr>
        <w:rFonts w:hint="default"/>
      </w:rPr>
    </w:lvl>
    <w:lvl w:ilvl="6">
      <w:start w:val="1"/>
      <w:numFmt w:val="decimal"/>
      <w:lvlText w:val="%7."/>
      <w:lvlJc w:val="left"/>
      <w:pPr>
        <w:ind w:left="13018" w:hanging="360"/>
      </w:pPr>
      <w:rPr>
        <w:rFonts w:hint="default"/>
      </w:rPr>
    </w:lvl>
    <w:lvl w:ilvl="7">
      <w:start w:val="1"/>
      <w:numFmt w:val="lowerLetter"/>
      <w:lvlText w:val="%8."/>
      <w:lvlJc w:val="left"/>
      <w:pPr>
        <w:ind w:left="13738" w:hanging="360"/>
      </w:pPr>
      <w:rPr>
        <w:rFonts w:hint="default"/>
      </w:rPr>
    </w:lvl>
    <w:lvl w:ilvl="8">
      <w:start w:val="1"/>
      <w:numFmt w:val="lowerRoman"/>
      <w:lvlText w:val="%9."/>
      <w:lvlJc w:val="right"/>
      <w:pPr>
        <w:ind w:left="14458" w:hanging="180"/>
      </w:pPr>
      <w:rPr>
        <w:rFonts w:hint="default"/>
      </w:rPr>
    </w:lvl>
  </w:abstractNum>
  <w:abstractNum w:abstractNumId="5" w15:restartNumberingAfterBreak="0">
    <w:nsid w:val="0BA27F66"/>
    <w:multiLevelType w:val="hybridMultilevel"/>
    <w:tmpl w:val="5A12FC24"/>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 w15:restartNumberingAfterBreak="0">
    <w:nsid w:val="130850C7"/>
    <w:multiLevelType w:val="hybridMultilevel"/>
    <w:tmpl w:val="6A1C45C4"/>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72801DF"/>
    <w:multiLevelType w:val="hybridMultilevel"/>
    <w:tmpl w:val="E84C68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32730C"/>
    <w:multiLevelType w:val="multilevel"/>
    <w:tmpl w:val="BF48C9E4"/>
    <w:lvl w:ilvl="0">
      <w:start w:val="1"/>
      <w:numFmt w:val="upperRoman"/>
      <w:lvlText w:val="%1."/>
      <w:lvlJc w:val="left"/>
      <w:pPr>
        <w:tabs>
          <w:tab w:val="num" w:pos="0"/>
        </w:tabs>
        <w:ind w:left="1060" w:hanging="360"/>
      </w:pPr>
      <w:rPr>
        <w:b/>
        <w:color w:val="auto"/>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9" w15:restartNumberingAfterBreak="0">
    <w:nsid w:val="1C9E0448"/>
    <w:multiLevelType w:val="hybridMultilevel"/>
    <w:tmpl w:val="13D67142"/>
    <w:lvl w:ilvl="0" w:tplc="67489042">
      <w:start w:val="1"/>
      <w:numFmt w:val="decimal"/>
      <w:lvlText w:val="%1."/>
      <w:lvlJc w:val="left"/>
      <w:pPr>
        <w:ind w:left="1080" w:hanging="360"/>
      </w:pPr>
      <w:rPr>
        <w:rFonts w:hint="default"/>
        <w:b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964B4"/>
    <w:multiLevelType w:val="hybridMultilevel"/>
    <w:tmpl w:val="57581F1E"/>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B1504B5"/>
    <w:multiLevelType w:val="hybridMultilevel"/>
    <w:tmpl w:val="91BAF1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B911FA0"/>
    <w:multiLevelType w:val="hybridMultilevel"/>
    <w:tmpl w:val="F0EC12D4"/>
    <w:lvl w:ilvl="0" w:tplc="04150001">
      <w:start w:val="1"/>
      <w:numFmt w:val="bullet"/>
      <w:lvlText w:val=""/>
      <w:lvlJc w:val="left"/>
      <w:pPr>
        <w:tabs>
          <w:tab w:val="num" w:pos="1069"/>
        </w:tabs>
        <w:ind w:left="1069" w:hanging="360"/>
      </w:pPr>
      <w:rPr>
        <w:rFonts w:ascii="Symbol" w:hAnsi="Symbol"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2C26561E"/>
    <w:multiLevelType w:val="hybridMultilevel"/>
    <w:tmpl w:val="360A9620"/>
    <w:lvl w:ilvl="0" w:tplc="CD827580">
      <w:start w:val="1"/>
      <w:numFmt w:val="decimal"/>
      <w:lvlText w:val="%1."/>
      <w:lvlJc w:val="left"/>
      <w:pPr>
        <w:ind w:left="928" w:hanging="360"/>
      </w:pPr>
      <w:rPr>
        <w:rFonts w:hint="default"/>
        <w:b w:val="0"/>
        <w:i w:val="0"/>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14" w15:restartNumberingAfterBreak="0">
    <w:nsid w:val="2E646D38"/>
    <w:multiLevelType w:val="multilevel"/>
    <w:tmpl w:val="892E1292"/>
    <w:lvl w:ilvl="0">
      <w:start w:val="1"/>
      <w:numFmt w:val="bullet"/>
      <w:lvlText w:val=""/>
      <w:lvlJc w:val="left"/>
      <w:pPr>
        <w:tabs>
          <w:tab w:val="num" w:pos="720"/>
        </w:tabs>
        <w:ind w:left="720" w:hanging="360"/>
      </w:pPr>
      <w:rPr>
        <w:rFonts w:ascii="Symbol" w:hAnsi="Symbol" w:cs="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306419F9"/>
    <w:multiLevelType w:val="hybridMultilevel"/>
    <w:tmpl w:val="D6200272"/>
    <w:lvl w:ilvl="0" w:tplc="0415000F">
      <w:start w:val="1"/>
      <w:numFmt w:val="decimal"/>
      <w:lvlText w:val="%1."/>
      <w:lvlJc w:val="left"/>
      <w:pPr>
        <w:ind w:left="46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CD68FE"/>
    <w:multiLevelType w:val="hybridMultilevel"/>
    <w:tmpl w:val="1F600F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6C6B9A"/>
    <w:multiLevelType w:val="hybridMultilevel"/>
    <w:tmpl w:val="293AF4C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B84547"/>
    <w:multiLevelType w:val="hybridMultilevel"/>
    <w:tmpl w:val="12C464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9F435F"/>
    <w:multiLevelType w:val="hybridMultilevel"/>
    <w:tmpl w:val="A13AC742"/>
    <w:lvl w:ilvl="0" w:tplc="D5801506">
      <w:start w:val="7"/>
      <w:numFmt w:val="upperRoman"/>
      <w:lvlText w:val="%1."/>
      <w:lvlJc w:val="left"/>
      <w:pPr>
        <w:ind w:left="456" w:firstLine="0"/>
      </w:pPr>
      <w:rPr>
        <w:rFonts w:asciiTheme="minorHAnsi" w:eastAsia="Gill Sans MT" w:hAnsiTheme="minorHAnsi" w:cstheme="minorHAnsi" w:hint="default"/>
        <w:b/>
        <w:bCs/>
        <w:i w:val="0"/>
        <w:strike w:val="0"/>
        <w:dstrike w:val="0"/>
        <w:color w:val="000000" w:themeColor="text1"/>
        <w:sz w:val="22"/>
        <w:szCs w:val="22"/>
        <w:u w:val="none" w:color="000000"/>
        <w:effect w:val="none"/>
        <w:bdr w:val="none" w:sz="0" w:space="0" w:color="auto" w:frame="1"/>
        <w:vertAlign w:val="baseline"/>
      </w:rPr>
    </w:lvl>
    <w:lvl w:ilvl="1" w:tplc="2BC81982">
      <w:start w:val="1"/>
      <w:numFmt w:val="lowerLetter"/>
      <w:lvlText w:val="%2"/>
      <w:lvlJc w:val="left"/>
      <w:pPr>
        <w:ind w:left="10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2" w:tplc="02640A0C">
      <w:start w:val="1"/>
      <w:numFmt w:val="lowerRoman"/>
      <w:lvlText w:val="%3"/>
      <w:lvlJc w:val="left"/>
      <w:pPr>
        <w:ind w:left="18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3" w:tplc="F0C0B3E4">
      <w:start w:val="1"/>
      <w:numFmt w:val="decimal"/>
      <w:lvlText w:val="%4"/>
      <w:lvlJc w:val="left"/>
      <w:pPr>
        <w:ind w:left="25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4" w:tplc="DB3E7112">
      <w:start w:val="1"/>
      <w:numFmt w:val="lowerLetter"/>
      <w:lvlText w:val="%5"/>
      <w:lvlJc w:val="left"/>
      <w:pPr>
        <w:ind w:left="324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5" w:tplc="40D0C4BC">
      <w:start w:val="1"/>
      <w:numFmt w:val="lowerRoman"/>
      <w:lvlText w:val="%6"/>
      <w:lvlJc w:val="left"/>
      <w:pPr>
        <w:ind w:left="396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6" w:tplc="F9E42328">
      <w:start w:val="1"/>
      <w:numFmt w:val="decimal"/>
      <w:lvlText w:val="%7"/>
      <w:lvlJc w:val="left"/>
      <w:pPr>
        <w:ind w:left="46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7" w:tplc="3E1E6E4A">
      <w:start w:val="1"/>
      <w:numFmt w:val="lowerLetter"/>
      <w:lvlText w:val="%8"/>
      <w:lvlJc w:val="left"/>
      <w:pPr>
        <w:ind w:left="54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8" w:tplc="88105284">
      <w:start w:val="1"/>
      <w:numFmt w:val="lowerRoman"/>
      <w:lvlText w:val="%9"/>
      <w:lvlJc w:val="left"/>
      <w:pPr>
        <w:ind w:left="61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abstractNum>
  <w:abstractNum w:abstractNumId="20" w15:restartNumberingAfterBreak="0">
    <w:nsid w:val="35F00740"/>
    <w:multiLevelType w:val="hybridMultilevel"/>
    <w:tmpl w:val="95F8D71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953FF0"/>
    <w:multiLevelType w:val="hybridMultilevel"/>
    <w:tmpl w:val="9DC07D3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37A27EFA"/>
    <w:multiLevelType w:val="hybridMultilevel"/>
    <w:tmpl w:val="5426BFE0"/>
    <w:lvl w:ilvl="0" w:tplc="75A261A4">
      <w:start w:val="1"/>
      <w:numFmt w:val="bullet"/>
      <w:lvlText w:val=""/>
      <w:lvlJc w:val="left"/>
      <w:pPr>
        <w:ind w:left="770" w:hanging="360"/>
      </w:pPr>
      <w:rPr>
        <w:rFonts w:ascii="Wingdings" w:hAnsi="Wingdings"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3" w15:restartNumberingAfterBreak="0">
    <w:nsid w:val="3D7458A7"/>
    <w:multiLevelType w:val="hybridMultilevel"/>
    <w:tmpl w:val="64BABDB4"/>
    <w:lvl w:ilvl="0" w:tplc="38D6C756">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25" w15:restartNumberingAfterBreak="0">
    <w:nsid w:val="41077516"/>
    <w:multiLevelType w:val="hybridMultilevel"/>
    <w:tmpl w:val="EF007690"/>
    <w:lvl w:ilvl="0" w:tplc="3C481632">
      <w:start w:val="9"/>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AE4D7E"/>
    <w:multiLevelType w:val="hybridMultilevel"/>
    <w:tmpl w:val="DEA62D52"/>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3782205"/>
    <w:multiLevelType w:val="multilevel"/>
    <w:tmpl w:val="C81EB0F4"/>
    <w:lvl w:ilvl="0">
      <w:start w:val="1"/>
      <w:numFmt w:val="bullet"/>
      <w:lvlText w:val=""/>
      <w:lvlJc w:val="left"/>
      <w:pPr>
        <w:tabs>
          <w:tab w:val="num" w:pos="0"/>
        </w:tabs>
        <w:ind w:left="770" w:hanging="360"/>
      </w:pPr>
      <w:rPr>
        <w:rFonts w:ascii="Wingdings" w:hAnsi="Wingdings" w:cs="Wingdings" w:hint="default"/>
        <w:color w:val="auto"/>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8" w15:restartNumberingAfterBreak="0">
    <w:nsid w:val="43A55083"/>
    <w:multiLevelType w:val="hybridMultilevel"/>
    <w:tmpl w:val="D7AA2172"/>
    <w:lvl w:ilvl="0" w:tplc="62166F1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E54B71"/>
    <w:multiLevelType w:val="hybridMultilevel"/>
    <w:tmpl w:val="D0AE29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3C49D1"/>
    <w:multiLevelType w:val="hybridMultilevel"/>
    <w:tmpl w:val="BCE67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E90C70"/>
    <w:multiLevelType w:val="hybridMultilevel"/>
    <w:tmpl w:val="E990BACA"/>
    <w:lvl w:ilvl="0" w:tplc="FCFE4A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AA28B3"/>
    <w:multiLevelType w:val="hybridMultilevel"/>
    <w:tmpl w:val="0E90195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55B53A3E"/>
    <w:multiLevelType w:val="hybridMultilevel"/>
    <w:tmpl w:val="7B96952A"/>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5AB51162"/>
    <w:multiLevelType w:val="hybridMultilevel"/>
    <w:tmpl w:val="1D3A8BC2"/>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5" w15:restartNumberingAfterBreak="0">
    <w:nsid w:val="5DD866AC"/>
    <w:multiLevelType w:val="hybridMultilevel"/>
    <w:tmpl w:val="05C01380"/>
    <w:lvl w:ilvl="0" w:tplc="365E259A">
      <w:start w:val="1"/>
      <w:numFmt w:val="decimal"/>
      <w:lvlText w:val="%1."/>
      <w:lvlJc w:val="left"/>
      <w:pPr>
        <w:ind w:left="9433" w:hanging="360"/>
      </w:pPr>
      <w:rPr>
        <w:rFonts w:hint="default"/>
        <w:color w:val="000000"/>
      </w:rPr>
    </w:lvl>
    <w:lvl w:ilvl="1" w:tplc="04150019" w:tentative="1">
      <w:start w:val="1"/>
      <w:numFmt w:val="lowerLetter"/>
      <w:lvlText w:val="%2."/>
      <w:lvlJc w:val="left"/>
      <w:pPr>
        <w:ind w:left="10153" w:hanging="360"/>
      </w:pPr>
    </w:lvl>
    <w:lvl w:ilvl="2" w:tplc="0415001B" w:tentative="1">
      <w:start w:val="1"/>
      <w:numFmt w:val="lowerRoman"/>
      <w:lvlText w:val="%3."/>
      <w:lvlJc w:val="right"/>
      <w:pPr>
        <w:ind w:left="10873" w:hanging="180"/>
      </w:pPr>
    </w:lvl>
    <w:lvl w:ilvl="3" w:tplc="0415000F" w:tentative="1">
      <w:start w:val="1"/>
      <w:numFmt w:val="decimal"/>
      <w:lvlText w:val="%4."/>
      <w:lvlJc w:val="left"/>
      <w:pPr>
        <w:ind w:left="11593" w:hanging="360"/>
      </w:pPr>
    </w:lvl>
    <w:lvl w:ilvl="4" w:tplc="04150019" w:tentative="1">
      <w:start w:val="1"/>
      <w:numFmt w:val="lowerLetter"/>
      <w:lvlText w:val="%5."/>
      <w:lvlJc w:val="left"/>
      <w:pPr>
        <w:ind w:left="12313" w:hanging="360"/>
      </w:pPr>
    </w:lvl>
    <w:lvl w:ilvl="5" w:tplc="0415001B" w:tentative="1">
      <w:start w:val="1"/>
      <w:numFmt w:val="lowerRoman"/>
      <w:lvlText w:val="%6."/>
      <w:lvlJc w:val="right"/>
      <w:pPr>
        <w:ind w:left="13033" w:hanging="180"/>
      </w:pPr>
    </w:lvl>
    <w:lvl w:ilvl="6" w:tplc="0415000F" w:tentative="1">
      <w:start w:val="1"/>
      <w:numFmt w:val="decimal"/>
      <w:lvlText w:val="%7."/>
      <w:lvlJc w:val="left"/>
      <w:pPr>
        <w:ind w:left="13753" w:hanging="360"/>
      </w:pPr>
    </w:lvl>
    <w:lvl w:ilvl="7" w:tplc="04150019" w:tentative="1">
      <w:start w:val="1"/>
      <w:numFmt w:val="lowerLetter"/>
      <w:lvlText w:val="%8."/>
      <w:lvlJc w:val="left"/>
      <w:pPr>
        <w:ind w:left="14473" w:hanging="360"/>
      </w:pPr>
    </w:lvl>
    <w:lvl w:ilvl="8" w:tplc="0415001B" w:tentative="1">
      <w:start w:val="1"/>
      <w:numFmt w:val="lowerRoman"/>
      <w:lvlText w:val="%9."/>
      <w:lvlJc w:val="right"/>
      <w:pPr>
        <w:ind w:left="15193" w:hanging="180"/>
      </w:pPr>
    </w:lvl>
  </w:abstractNum>
  <w:abstractNum w:abstractNumId="36" w15:restartNumberingAfterBreak="0">
    <w:nsid w:val="5FF2243B"/>
    <w:multiLevelType w:val="multilevel"/>
    <w:tmpl w:val="4CA2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8" w15:restartNumberingAfterBreak="0">
    <w:nsid w:val="642E05F2"/>
    <w:multiLevelType w:val="hybridMultilevel"/>
    <w:tmpl w:val="ED1E29FE"/>
    <w:lvl w:ilvl="0" w:tplc="5A003C14">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664F22F7"/>
    <w:multiLevelType w:val="multilevel"/>
    <w:tmpl w:val="51EE982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A8A003F"/>
    <w:multiLevelType w:val="hybridMultilevel"/>
    <w:tmpl w:val="FDBA4B50"/>
    <w:lvl w:ilvl="0" w:tplc="8512662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2" w15:restartNumberingAfterBreak="0">
    <w:nsid w:val="6DC902C7"/>
    <w:multiLevelType w:val="hybridMultilevel"/>
    <w:tmpl w:val="5B681420"/>
    <w:lvl w:ilvl="0" w:tplc="04150011">
      <w:start w:val="1"/>
      <w:numFmt w:val="decimal"/>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43" w15:restartNumberingAfterBreak="0">
    <w:nsid w:val="6F753CAB"/>
    <w:multiLevelType w:val="hybridMultilevel"/>
    <w:tmpl w:val="3B929F8A"/>
    <w:lvl w:ilvl="0" w:tplc="367E047A">
      <w:start w:val="1"/>
      <w:numFmt w:val="bullet"/>
      <w:lvlText w:val=""/>
      <w:lvlJc w:val="left"/>
      <w:pPr>
        <w:ind w:left="6031" w:hanging="360"/>
      </w:pPr>
      <w:rPr>
        <w:rFonts w:ascii="Symbol" w:hAnsi="Symbol" w:hint="default"/>
      </w:rPr>
    </w:lvl>
    <w:lvl w:ilvl="1" w:tplc="04150003" w:tentative="1">
      <w:start w:val="1"/>
      <w:numFmt w:val="bullet"/>
      <w:lvlText w:val="o"/>
      <w:lvlJc w:val="left"/>
      <w:pPr>
        <w:ind w:left="6751" w:hanging="360"/>
      </w:pPr>
      <w:rPr>
        <w:rFonts w:ascii="Courier New" w:hAnsi="Courier New" w:cs="Courier New" w:hint="default"/>
      </w:rPr>
    </w:lvl>
    <w:lvl w:ilvl="2" w:tplc="04150005" w:tentative="1">
      <w:start w:val="1"/>
      <w:numFmt w:val="bullet"/>
      <w:lvlText w:val=""/>
      <w:lvlJc w:val="left"/>
      <w:pPr>
        <w:ind w:left="7471" w:hanging="360"/>
      </w:pPr>
      <w:rPr>
        <w:rFonts w:ascii="Wingdings" w:hAnsi="Wingdings" w:hint="default"/>
      </w:rPr>
    </w:lvl>
    <w:lvl w:ilvl="3" w:tplc="04150001" w:tentative="1">
      <w:start w:val="1"/>
      <w:numFmt w:val="bullet"/>
      <w:lvlText w:val=""/>
      <w:lvlJc w:val="left"/>
      <w:pPr>
        <w:ind w:left="8191" w:hanging="360"/>
      </w:pPr>
      <w:rPr>
        <w:rFonts w:ascii="Symbol" w:hAnsi="Symbol" w:hint="default"/>
      </w:rPr>
    </w:lvl>
    <w:lvl w:ilvl="4" w:tplc="04150003" w:tentative="1">
      <w:start w:val="1"/>
      <w:numFmt w:val="bullet"/>
      <w:lvlText w:val="o"/>
      <w:lvlJc w:val="left"/>
      <w:pPr>
        <w:ind w:left="8911" w:hanging="360"/>
      </w:pPr>
      <w:rPr>
        <w:rFonts w:ascii="Courier New" w:hAnsi="Courier New" w:cs="Courier New" w:hint="default"/>
      </w:rPr>
    </w:lvl>
    <w:lvl w:ilvl="5" w:tplc="04150005" w:tentative="1">
      <w:start w:val="1"/>
      <w:numFmt w:val="bullet"/>
      <w:lvlText w:val=""/>
      <w:lvlJc w:val="left"/>
      <w:pPr>
        <w:ind w:left="9631" w:hanging="360"/>
      </w:pPr>
      <w:rPr>
        <w:rFonts w:ascii="Wingdings" w:hAnsi="Wingdings" w:hint="default"/>
      </w:rPr>
    </w:lvl>
    <w:lvl w:ilvl="6" w:tplc="04150001" w:tentative="1">
      <w:start w:val="1"/>
      <w:numFmt w:val="bullet"/>
      <w:lvlText w:val=""/>
      <w:lvlJc w:val="left"/>
      <w:pPr>
        <w:ind w:left="10351" w:hanging="360"/>
      </w:pPr>
      <w:rPr>
        <w:rFonts w:ascii="Symbol" w:hAnsi="Symbol" w:hint="default"/>
      </w:rPr>
    </w:lvl>
    <w:lvl w:ilvl="7" w:tplc="04150003" w:tentative="1">
      <w:start w:val="1"/>
      <w:numFmt w:val="bullet"/>
      <w:lvlText w:val="o"/>
      <w:lvlJc w:val="left"/>
      <w:pPr>
        <w:ind w:left="11071" w:hanging="360"/>
      </w:pPr>
      <w:rPr>
        <w:rFonts w:ascii="Courier New" w:hAnsi="Courier New" w:cs="Courier New" w:hint="default"/>
      </w:rPr>
    </w:lvl>
    <w:lvl w:ilvl="8" w:tplc="04150005" w:tentative="1">
      <w:start w:val="1"/>
      <w:numFmt w:val="bullet"/>
      <w:lvlText w:val=""/>
      <w:lvlJc w:val="left"/>
      <w:pPr>
        <w:ind w:left="11791" w:hanging="360"/>
      </w:pPr>
      <w:rPr>
        <w:rFonts w:ascii="Wingdings" w:hAnsi="Wingdings" w:hint="default"/>
      </w:rPr>
    </w:lvl>
  </w:abstractNum>
  <w:abstractNum w:abstractNumId="44" w15:restartNumberingAfterBreak="0">
    <w:nsid w:val="76560477"/>
    <w:multiLevelType w:val="hybridMultilevel"/>
    <w:tmpl w:val="D888953E"/>
    <w:lvl w:ilvl="0" w:tplc="D90078AC">
      <w:start w:val="8"/>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F94F1C"/>
    <w:multiLevelType w:val="hybridMultilevel"/>
    <w:tmpl w:val="2534A2E8"/>
    <w:lvl w:ilvl="0" w:tplc="096CBAAC">
      <w:start w:val="1"/>
      <w:numFmt w:val="decimal"/>
      <w:lvlText w:val="%1."/>
      <w:lvlJc w:val="left"/>
      <w:pPr>
        <w:ind w:left="427"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614697C">
      <w:start w:val="1"/>
      <w:numFmt w:val="lowerLetter"/>
      <w:lvlText w:val="%2."/>
      <w:lvlJc w:val="left"/>
      <w:pPr>
        <w:ind w:left="1183"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511C2E48">
      <w:start w:val="1"/>
      <w:numFmt w:val="lowerRoman"/>
      <w:lvlText w:val="%3"/>
      <w:lvlJc w:val="left"/>
      <w:pPr>
        <w:ind w:left="179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F24CD9D2">
      <w:start w:val="1"/>
      <w:numFmt w:val="decimal"/>
      <w:lvlText w:val="%4"/>
      <w:lvlJc w:val="left"/>
      <w:pPr>
        <w:ind w:left="251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021A0C8E">
      <w:start w:val="1"/>
      <w:numFmt w:val="lowerLetter"/>
      <w:lvlText w:val="%5"/>
      <w:lvlJc w:val="left"/>
      <w:pPr>
        <w:ind w:left="323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FCCA8178">
      <w:start w:val="1"/>
      <w:numFmt w:val="lowerRoman"/>
      <w:lvlText w:val="%6"/>
      <w:lvlJc w:val="left"/>
      <w:pPr>
        <w:ind w:left="395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664627F2">
      <w:start w:val="1"/>
      <w:numFmt w:val="decimal"/>
      <w:lvlText w:val="%7"/>
      <w:lvlJc w:val="left"/>
      <w:pPr>
        <w:ind w:left="467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A2AFED6">
      <w:start w:val="1"/>
      <w:numFmt w:val="lowerLetter"/>
      <w:lvlText w:val="%8"/>
      <w:lvlJc w:val="left"/>
      <w:pPr>
        <w:ind w:left="539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17FA3028">
      <w:start w:val="1"/>
      <w:numFmt w:val="lowerRoman"/>
      <w:lvlText w:val="%9"/>
      <w:lvlJc w:val="left"/>
      <w:pPr>
        <w:ind w:left="611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46" w15:restartNumberingAfterBreak="0">
    <w:nsid w:val="788B3D1E"/>
    <w:multiLevelType w:val="hybridMultilevel"/>
    <w:tmpl w:val="2CA2A528"/>
    <w:lvl w:ilvl="0" w:tplc="5FACDF86">
      <w:start w:val="1"/>
      <w:numFmt w:val="upperRoman"/>
      <w:lvlText w:val="%1."/>
      <w:lvlJc w:val="left"/>
      <w:pPr>
        <w:ind w:left="1060" w:hanging="360"/>
      </w:pPr>
      <w:rPr>
        <w:rFonts w:hint="default"/>
        <w:b/>
        <w:color w:val="auto"/>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7" w15:restartNumberingAfterBreak="0">
    <w:nsid w:val="78F52A1A"/>
    <w:multiLevelType w:val="hybridMultilevel"/>
    <w:tmpl w:val="A6B88E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E99770D"/>
    <w:multiLevelType w:val="hybridMultilevel"/>
    <w:tmpl w:val="B26EAD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EF42527"/>
    <w:multiLevelType w:val="hybridMultilevel"/>
    <w:tmpl w:val="FE5CC32A"/>
    <w:lvl w:ilvl="0" w:tplc="DF88EA96">
      <w:start w:val="5"/>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F82F13"/>
    <w:multiLevelType w:val="hybridMultilevel"/>
    <w:tmpl w:val="52D63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10714980">
    <w:abstractNumId w:val="10"/>
  </w:num>
  <w:num w:numId="2" w16cid:durableId="500194171">
    <w:abstractNumId w:val="43"/>
  </w:num>
  <w:num w:numId="3" w16cid:durableId="1842694859">
    <w:abstractNumId w:val="6"/>
  </w:num>
  <w:num w:numId="4" w16cid:durableId="1826310555">
    <w:abstractNumId w:val="9"/>
  </w:num>
  <w:num w:numId="5" w16cid:durableId="291249203">
    <w:abstractNumId w:val="13"/>
  </w:num>
  <w:num w:numId="6" w16cid:durableId="1448937032">
    <w:abstractNumId w:val="38"/>
  </w:num>
  <w:num w:numId="7" w16cid:durableId="576481247">
    <w:abstractNumId w:val="28"/>
  </w:num>
  <w:num w:numId="8" w16cid:durableId="838544877">
    <w:abstractNumId w:val="46"/>
  </w:num>
  <w:num w:numId="9" w16cid:durableId="129522632">
    <w:abstractNumId w:val="30"/>
  </w:num>
  <w:num w:numId="10" w16cid:durableId="1231967340">
    <w:abstractNumId w:val="31"/>
  </w:num>
  <w:num w:numId="11" w16cid:durableId="920875258">
    <w:abstractNumId w:val="16"/>
  </w:num>
  <w:num w:numId="12" w16cid:durableId="1191458790">
    <w:abstractNumId w:val="40"/>
  </w:num>
  <w:num w:numId="13" w16cid:durableId="1014770646">
    <w:abstractNumId w:val="42"/>
  </w:num>
  <w:num w:numId="14" w16cid:durableId="2015719117">
    <w:abstractNumId w:val="4"/>
  </w:num>
  <w:num w:numId="15" w16cid:durableId="1603144755">
    <w:abstractNumId w:val="34"/>
  </w:num>
  <w:num w:numId="16" w16cid:durableId="1456556566">
    <w:abstractNumId w:val="32"/>
  </w:num>
  <w:num w:numId="17" w16cid:durableId="1997372208">
    <w:abstractNumId w:val="18"/>
  </w:num>
  <w:num w:numId="18" w16cid:durableId="1187139063">
    <w:abstractNumId w:val="24"/>
  </w:num>
  <w:num w:numId="19" w16cid:durableId="1951886471">
    <w:abstractNumId w:val="41"/>
  </w:num>
  <w:num w:numId="20" w16cid:durableId="1095784945">
    <w:abstractNumId w:val="37"/>
  </w:num>
  <w:num w:numId="21" w16cid:durableId="1907644752">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0173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10502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229645">
    <w:abstractNumId w:val="35"/>
  </w:num>
  <w:num w:numId="25" w16cid:durableId="2103723973">
    <w:abstractNumId w:val="49"/>
  </w:num>
  <w:num w:numId="26" w16cid:durableId="1113129160">
    <w:abstractNumId w:val="25"/>
  </w:num>
  <w:num w:numId="27" w16cid:durableId="237448160">
    <w:abstractNumId w:val="5"/>
  </w:num>
  <w:num w:numId="28" w16cid:durableId="1792673359">
    <w:abstractNumId w:val="15"/>
  </w:num>
  <w:num w:numId="29" w16cid:durableId="1847748900">
    <w:abstractNumId w:val="50"/>
  </w:num>
  <w:num w:numId="30" w16cid:durableId="852915809">
    <w:abstractNumId w:val="12"/>
  </w:num>
  <w:num w:numId="31" w16cid:durableId="174344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992772">
    <w:abstractNumId w:val="44"/>
  </w:num>
  <w:num w:numId="33" w16cid:durableId="1270965846">
    <w:abstractNumId w:val="30"/>
  </w:num>
  <w:num w:numId="34" w16cid:durableId="904998700">
    <w:abstractNumId w:val="17"/>
  </w:num>
  <w:num w:numId="35" w16cid:durableId="1636059354">
    <w:abstractNumId w:val="7"/>
  </w:num>
  <w:num w:numId="36" w16cid:durableId="1246526690">
    <w:abstractNumId w:val="26"/>
  </w:num>
  <w:num w:numId="37" w16cid:durableId="48309410">
    <w:abstractNumId w:val="36"/>
  </w:num>
  <w:num w:numId="38" w16cid:durableId="76943802">
    <w:abstractNumId w:val="22"/>
  </w:num>
  <w:num w:numId="39" w16cid:durableId="844710372">
    <w:abstractNumId w:val="47"/>
  </w:num>
  <w:num w:numId="40" w16cid:durableId="47000363">
    <w:abstractNumId w:val="48"/>
  </w:num>
  <w:num w:numId="41" w16cid:durableId="903951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534401">
    <w:abstractNumId w:val="21"/>
  </w:num>
  <w:num w:numId="43" w16cid:durableId="9722929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34461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5069682">
    <w:abstractNumId w:val="33"/>
  </w:num>
  <w:num w:numId="46" w16cid:durableId="952787014">
    <w:abstractNumId w:val="11"/>
  </w:num>
  <w:num w:numId="47" w16cid:durableId="184055176">
    <w:abstractNumId w:val="20"/>
  </w:num>
  <w:num w:numId="48" w16cid:durableId="1590191337">
    <w:abstractNumId w:val="39"/>
  </w:num>
  <w:num w:numId="49" w16cid:durableId="670181342">
    <w:abstractNumId w:val="14"/>
  </w:num>
  <w:num w:numId="50" w16cid:durableId="1025911704">
    <w:abstractNumId w:val="8"/>
  </w:num>
  <w:num w:numId="51" w16cid:durableId="126068020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20"/>
    <w:rsid w:val="0000069F"/>
    <w:rsid w:val="0000144C"/>
    <w:rsid w:val="0000170A"/>
    <w:rsid w:val="00003530"/>
    <w:rsid w:val="00005394"/>
    <w:rsid w:val="000057FC"/>
    <w:rsid w:val="000059CD"/>
    <w:rsid w:val="00006D99"/>
    <w:rsid w:val="00011530"/>
    <w:rsid w:val="00015DA1"/>
    <w:rsid w:val="00023A65"/>
    <w:rsid w:val="00026EE6"/>
    <w:rsid w:val="00036361"/>
    <w:rsid w:val="00037C80"/>
    <w:rsid w:val="00040B0B"/>
    <w:rsid w:val="000445D6"/>
    <w:rsid w:val="00044BC7"/>
    <w:rsid w:val="0004545E"/>
    <w:rsid w:val="00053F95"/>
    <w:rsid w:val="000556C1"/>
    <w:rsid w:val="00055D65"/>
    <w:rsid w:val="00055D93"/>
    <w:rsid w:val="00057392"/>
    <w:rsid w:val="00057B91"/>
    <w:rsid w:val="000601DA"/>
    <w:rsid w:val="000609CF"/>
    <w:rsid w:val="000628DF"/>
    <w:rsid w:val="00062B5D"/>
    <w:rsid w:val="000638BD"/>
    <w:rsid w:val="00064CEC"/>
    <w:rsid w:val="00066289"/>
    <w:rsid w:val="00066F49"/>
    <w:rsid w:val="000674C2"/>
    <w:rsid w:val="000678A6"/>
    <w:rsid w:val="000702BD"/>
    <w:rsid w:val="00070D2E"/>
    <w:rsid w:val="00071AE2"/>
    <w:rsid w:val="0007374B"/>
    <w:rsid w:val="0007383F"/>
    <w:rsid w:val="000739F2"/>
    <w:rsid w:val="00073D1A"/>
    <w:rsid w:val="00073F88"/>
    <w:rsid w:val="000760E5"/>
    <w:rsid w:val="00076FA4"/>
    <w:rsid w:val="000811DD"/>
    <w:rsid w:val="00082FA6"/>
    <w:rsid w:val="00083095"/>
    <w:rsid w:val="000836D3"/>
    <w:rsid w:val="00084199"/>
    <w:rsid w:val="000859CF"/>
    <w:rsid w:val="000859D7"/>
    <w:rsid w:val="00085BD7"/>
    <w:rsid w:val="00085F03"/>
    <w:rsid w:val="00091510"/>
    <w:rsid w:val="00092564"/>
    <w:rsid w:val="00095DF5"/>
    <w:rsid w:val="00095E8E"/>
    <w:rsid w:val="000964A6"/>
    <w:rsid w:val="00096882"/>
    <w:rsid w:val="000A001B"/>
    <w:rsid w:val="000A00CE"/>
    <w:rsid w:val="000A064A"/>
    <w:rsid w:val="000A0792"/>
    <w:rsid w:val="000A1998"/>
    <w:rsid w:val="000A48F3"/>
    <w:rsid w:val="000A4BA6"/>
    <w:rsid w:val="000A5B52"/>
    <w:rsid w:val="000A5F01"/>
    <w:rsid w:val="000A67C3"/>
    <w:rsid w:val="000A6DD4"/>
    <w:rsid w:val="000A7E4E"/>
    <w:rsid w:val="000B4FB6"/>
    <w:rsid w:val="000B791A"/>
    <w:rsid w:val="000C0690"/>
    <w:rsid w:val="000C0FBD"/>
    <w:rsid w:val="000C0FD5"/>
    <w:rsid w:val="000C16BD"/>
    <w:rsid w:val="000C1D30"/>
    <w:rsid w:val="000C2235"/>
    <w:rsid w:val="000C28E1"/>
    <w:rsid w:val="000C2F86"/>
    <w:rsid w:val="000C72A5"/>
    <w:rsid w:val="000D0B36"/>
    <w:rsid w:val="000D0D71"/>
    <w:rsid w:val="000D0D94"/>
    <w:rsid w:val="000D249E"/>
    <w:rsid w:val="000D3337"/>
    <w:rsid w:val="000D4AF9"/>
    <w:rsid w:val="000E0A2E"/>
    <w:rsid w:val="000E29F3"/>
    <w:rsid w:val="000E3F5C"/>
    <w:rsid w:val="000E4F61"/>
    <w:rsid w:val="000E5490"/>
    <w:rsid w:val="000E5F6A"/>
    <w:rsid w:val="000E5F77"/>
    <w:rsid w:val="000E6581"/>
    <w:rsid w:val="000E7704"/>
    <w:rsid w:val="000F19CC"/>
    <w:rsid w:val="000F1A7A"/>
    <w:rsid w:val="000F2CFE"/>
    <w:rsid w:val="000F44A5"/>
    <w:rsid w:val="000F45FF"/>
    <w:rsid w:val="0010197E"/>
    <w:rsid w:val="00102970"/>
    <w:rsid w:val="00103160"/>
    <w:rsid w:val="00105149"/>
    <w:rsid w:val="00106B3B"/>
    <w:rsid w:val="00107CD3"/>
    <w:rsid w:val="001100DB"/>
    <w:rsid w:val="0011491D"/>
    <w:rsid w:val="00114990"/>
    <w:rsid w:val="00115B43"/>
    <w:rsid w:val="00116257"/>
    <w:rsid w:val="00134657"/>
    <w:rsid w:val="00134F4B"/>
    <w:rsid w:val="00136257"/>
    <w:rsid w:val="00143C2D"/>
    <w:rsid w:val="001447D7"/>
    <w:rsid w:val="00145018"/>
    <w:rsid w:val="00145AFB"/>
    <w:rsid w:val="00146521"/>
    <w:rsid w:val="001466EB"/>
    <w:rsid w:val="00151465"/>
    <w:rsid w:val="00151F3F"/>
    <w:rsid w:val="00152EDE"/>
    <w:rsid w:val="0015563E"/>
    <w:rsid w:val="001576A1"/>
    <w:rsid w:val="00162A79"/>
    <w:rsid w:val="0016357D"/>
    <w:rsid w:val="0016584B"/>
    <w:rsid w:val="001662DC"/>
    <w:rsid w:val="00166F6C"/>
    <w:rsid w:val="00167D43"/>
    <w:rsid w:val="00173D32"/>
    <w:rsid w:val="00174B25"/>
    <w:rsid w:val="00174B63"/>
    <w:rsid w:val="00175A3C"/>
    <w:rsid w:val="0018052A"/>
    <w:rsid w:val="001806AC"/>
    <w:rsid w:val="00180D27"/>
    <w:rsid w:val="00183001"/>
    <w:rsid w:val="001854C5"/>
    <w:rsid w:val="00187005"/>
    <w:rsid w:val="00191D47"/>
    <w:rsid w:val="00193FD6"/>
    <w:rsid w:val="00194BBB"/>
    <w:rsid w:val="0019501C"/>
    <w:rsid w:val="0019791C"/>
    <w:rsid w:val="00197F83"/>
    <w:rsid w:val="001A41F7"/>
    <w:rsid w:val="001A429C"/>
    <w:rsid w:val="001A48E5"/>
    <w:rsid w:val="001A6063"/>
    <w:rsid w:val="001A6F49"/>
    <w:rsid w:val="001B039A"/>
    <w:rsid w:val="001B03E2"/>
    <w:rsid w:val="001B0BC2"/>
    <w:rsid w:val="001B2F21"/>
    <w:rsid w:val="001B30C8"/>
    <w:rsid w:val="001C02B4"/>
    <w:rsid w:val="001C18FA"/>
    <w:rsid w:val="001C1A3B"/>
    <w:rsid w:val="001C1F6A"/>
    <w:rsid w:val="001C2347"/>
    <w:rsid w:val="001C27FD"/>
    <w:rsid w:val="001C38A8"/>
    <w:rsid w:val="001C3FFD"/>
    <w:rsid w:val="001C46F1"/>
    <w:rsid w:val="001C4ACD"/>
    <w:rsid w:val="001C581B"/>
    <w:rsid w:val="001D05A4"/>
    <w:rsid w:val="001D1D0A"/>
    <w:rsid w:val="001D2242"/>
    <w:rsid w:val="001D2681"/>
    <w:rsid w:val="001D35F7"/>
    <w:rsid w:val="001D530F"/>
    <w:rsid w:val="001D650B"/>
    <w:rsid w:val="001D77BB"/>
    <w:rsid w:val="001E01B6"/>
    <w:rsid w:val="001E0936"/>
    <w:rsid w:val="001E2546"/>
    <w:rsid w:val="001E414F"/>
    <w:rsid w:val="001E629C"/>
    <w:rsid w:val="001E74A3"/>
    <w:rsid w:val="001E7AC0"/>
    <w:rsid w:val="001F13C4"/>
    <w:rsid w:val="001F2685"/>
    <w:rsid w:val="00200634"/>
    <w:rsid w:val="002052C5"/>
    <w:rsid w:val="002062BF"/>
    <w:rsid w:val="002141F5"/>
    <w:rsid w:val="00214C02"/>
    <w:rsid w:val="002224F0"/>
    <w:rsid w:val="00225797"/>
    <w:rsid w:val="00225F31"/>
    <w:rsid w:val="00226E1F"/>
    <w:rsid w:val="00226E8E"/>
    <w:rsid w:val="0023018B"/>
    <w:rsid w:val="00230569"/>
    <w:rsid w:val="0023152E"/>
    <w:rsid w:val="002352FF"/>
    <w:rsid w:val="00235679"/>
    <w:rsid w:val="00242CB3"/>
    <w:rsid w:val="002430BD"/>
    <w:rsid w:val="00245EF5"/>
    <w:rsid w:val="002460A7"/>
    <w:rsid w:val="00250A72"/>
    <w:rsid w:val="00254A82"/>
    <w:rsid w:val="00254C3B"/>
    <w:rsid w:val="00254D35"/>
    <w:rsid w:val="00256FA0"/>
    <w:rsid w:val="00260126"/>
    <w:rsid w:val="00260FFB"/>
    <w:rsid w:val="0026171D"/>
    <w:rsid w:val="002618D8"/>
    <w:rsid w:val="0026380B"/>
    <w:rsid w:val="00265F52"/>
    <w:rsid w:val="0026783E"/>
    <w:rsid w:val="002715FC"/>
    <w:rsid w:val="00271967"/>
    <w:rsid w:val="00271B38"/>
    <w:rsid w:val="00272B8C"/>
    <w:rsid w:val="00275D1E"/>
    <w:rsid w:val="0028250B"/>
    <w:rsid w:val="00282E67"/>
    <w:rsid w:val="0028454F"/>
    <w:rsid w:val="0028492C"/>
    <w:rsid w:val="0028603A"/>
    <w:rsid w:val="002860A9"/>
    <w:rsid w:val="00292812"/>
    <w:rsid w:val="00292EE3"/>
    <w:rsid w:val="0029332D"/>
    <w:rsid w:val="00294E6D"/>
    <w:rsid w:val="00297BE4"/>
    <w:rsid w:val="002A0AB3"/>
    <w:rsid w:val="002A1461"/>
    <w:rsid w:val="002A35AA"/>
    <w:rsid w:val="002B05E5"/>
    <w:rsid w:val="002B0A43"/>
    <w:rsid w:val="002B0F74"/>
    <w:rsid w:val="002B12A3"/>
    <w:rsid w:val="002B1370"/>
    <w:rsid w:val="002B1B39"/>
    <w:rsid w:val="002B20CA"/>
    <w:rsid w:val="002B32F9"/>
    <w:rsid w:val="002B3B27"/>
    <w:rsid w:val="002B5B6E"/>
    <w:rsid w:val="002B5D7D"/>
    <w:rsid w:val="002B794A"/>
    <w:rsid w:val="002C051B"/>
    <w:rsid w:val="002C093F"/>
    <w:rsid w:val="002C13C1"/>
    <w:rsid w:val="002C169F"/>
    <w:rsid w:val="002C1EC3"/>
    <w:rsid w:val="002C4AC0"/>
    <w:rsid w:val="002C5421"/>
    <w:rsid w:val="002C6494"/>
    <w:rsid w:val="002D0596"/>
    <w:rsid w:val="002D1B32"/>
    <w:rsid w:val="002D2387"/>
    <w:rsid w:val="002D3C3D"/>
    <w:rsid w:val="002D48D4"/>
    <w:rsid w:val="002D4D7C"/>
    <w:rsid w:val="002D4F58"/>
    <w:rsid w:val="002D6473"/>
    <w:rsid w:val="002D7335"/>
    <w:rsid w:val="002E0ACD"/>
    <w:rsid w:val="002E4BDD"/>
    <w:rsid w:val="002E4F4C"/>
    <w:rsid w:val="002E6D5D"/>
    <w:rsid w:val="002F01C4"/>
    <w:rsid w:val="002F0848"/>
    <w:rsid w:val="002F1928"/>
    <w:rsid w:val="002F1A12"/>
    <w:rsid w:val="002F24AC"/>
    <w:rsid w:val="002F40CE"/>
    <w:rsid w:val="00300029"/>
    <w:rsid w:val="00301D7B"/>
    <w:rsid w:val="00301ECD"/>
    <w:rsid w:val="00301EDA"/>
    <w:rsid w:val="00304211"/>
    <w:rsid w:val="0030452B"/>
    <w:rsid w:val="00304A22"/>
    <w:rsid w:val="003055E5"/>
    <w:rsid w:val="0030678A"/>
    <w:rsid w:val="00306938"/>
    <w:rsid w:val="00307924"/>
    <w:rsid w:val="00307F13"/>
    <w:rsid w:val="003102EF"/>
    <w:rsid w:val="00312463"/>
    <w:rsid w:val="00312483"/>
    <w:rsid w:val="00313260"/>
    <w:rsid w:val="0031356E"/>
    <w:rsid w:val="0031418F"/>
    <w:rsid w:val="00314BDB"/>
    <w:rsid w:val="003158BB"/>
    <w:rsid w:val="0031594A"/>
    <w:rsid w:val="0031650A"/>
    <w:rsid w:val="00316A0C"/>
    <w:rsid w:val="003174CB"/>
    <w:rsid w:val="00320676"/>
    <w:rsid w:val="003217D4"/>
    <w:rsid w:val="00322BF4"/>
    <w:rsid w:val="00323AE1"/>
    <w:rsid w:val="00324FBE"/>
    <w:rsid w:val="0032645F"/>
    <w:rsid w:val="00326A05"/>
    <w:rsid w:val="00326FAE"/>
    <w:rsid w:val="00330CC3"/>
    <w:rsid w:val="00331B40"/>
    <w:rsid w:val="00331FE3"/>
    <w:rsid w:val="00333454"/>
    <w:rsid w:val="00333D88"/>
    <w:rsid w:val="00334D43"/>
    <w:rsid w:val="0034084A"/>
    <w:rsid w:val="003422CF"/>
    <w:rsid w:val="00342B46"/>
    <w:rsid w:val="00343638"/>
    <w:rsid w:val="00343815"/>
    <w:rsid w:val="00344297"/>
    <w:rsid w:val="00345EE8"/>
    <w:rsid w:val="00346735"/>
    <w:rsid w:val="003476D0"/>
    <w:rsid w:val="00350993"/>
    <w:rsid w:val="0035125F"/>
    <w:rsid w:val="0035167C"/>
    <w:rsid w:val="00354E51"/>
    <w:rsid w:val="003569ED"/>
    <w:rsid w:val="00360BD8"/>
    <w:rsid w:val="00363913"/>
    <w:rsid w:val="00363F7A"/>
    <w:rsid w:val="00364E4F"/>
    <w:rsid w:val="003679B9"/>
    <w:rsid w:val="00372552"/>
    <w:rsid w:val="00372BB5"/>
    <w:rsid w:val="0037345D"/>
    <w:rsid w:val="00375041"/>
    <w:rsid w:val="003819EE"/>
    <w:rsid w:val="00381C78"/>
    <w:rsid w:val="00382230"/>
    <w:rsid w:val="00382825"/>
    <w:rsid w:val="00382F6E"/>
    <w:rsid w:val="0038308E"/>
    <w:rsid w:val="00385462"/>
    <w:rsid w:val="00386F08"/>
    <w:rsid w:val="0038710A"/>
    <w:rsid w:val="00390728"/>
    <w:rsid w:val="003919CF"/>
    <w:rsid w:val="00392F35"/>
    <w:rsid w:val="00393A7F"/>
    <w:rsid w:val="003948DD"/>
    <w:rsid w:val="00395A21"/>
    <w:rsid w:val="00396819"/>
    <w:rsid w:val="00396EA5"/>
    <w:rsid w:val="003976CC"/>
    <w:rsid w:val="00397B0B"/>
    <w:rsid w:val="003A00AD"/>
    <w:rsid w:val="003A08BE"/>
    <w:rsid w:val="003A170C"/>
    <w:rsid w:val="003A244C"/>
    <w:rsid w:val="003A3AE7"/>
    <w:rsid w:val="003A4DEC"/>
    <w:rsid w:val="003A553E"/>
    <w:rsid w:val="003A5F7B"/>
    <w:rsid w:val="003B28EC"/>
    <w:rsid w:val="003B32E9"/>
    <w:rsid w:val="003B50E3"/>
    <w:rsid w:val="003B7C29"/>
    <w:rsid w:val="003C03E2"/>
    <w:rsid w:val="003C0C49"/>
    <w:rsid w:val="003C1F7D"/>
    <w:rsid w:val="003C28F7"/>
    <w:rsid w:val="003C3F4D"/>
    <w:rsid w:val="003C4FAF"/>
    <w:rsid w:val="003C52C5"/>
    <w:rsid w:val="003C5688"/>
    <w:rsid w:val="003D0566"/>
    <w:rsid w:val="003D5248"/>
    <w:rsid w:val="003D6F47"/>
    <w:rsid w:val="003D79C4"/>
    <w:rsid w:val="003E2AAD"/>
    <w:rsid w:val="003E3284"/>
    <w:rsid w:val="003E335A"/>
    <w:rsid w:val="003E3AB9"/>
    <w:rsid w:val="003E799C"/>
    <w:rsid w:val="003E7E24"/>
    <w:rsid w:val="003F036F"/>
    <w:rsid w:val="003F1A2C"/>
    <w:rsid w:val="003F2CF7"/>
    <w:rsid w:val="003F47FE"/>
    <w:rsid w:val="003F4D91"/>
    <w:rsid w:val="003F66B8"/>
    <w:rsid w:val="00400568"/>
    <w:rsid w:val="004061F0"/>
    <w:rsid w:val="004100E8"/>
    <w:rsid w:val="004103A4"/>
    <w:rsid w:val="00410FC5"/>
    <w:rsid w:val="0041199F"/>
    <w:rsid w:val="00411DC4"/>
    <w:rsid w:val="00412A36"/>
    <w:rsid w:val="0041502A"/>
    <w:rsid w:val="00417061"/>
    <w:rsid w:val="00417806"/>
    <w:rsid w:val="0042104E"/>
    <w:rsid w:val="00421719"/>
    <w:rsid w:val="00422447"/>
    <w:rsid w:val="00424111"/>
    <w:rsid w:val="00424197"/>
    <w:rsid w:val="00425CEE"/>
    <w:rsid w:val="00425D5E"/>
    <w:rsid w:val="004279D3"/>
    <w:rsid w:val="004319A5"/>
    <w:rsid w:val="00432819"/>
    <w:rsid w:val="00433FFC"/>
    <w:rsid w:val="0043433E"/>
    <w:rsid w:val="0043670E"/>
    <w:rsid w:val="004373E8"/>
    <w:rsid w:val="004401B9"/>
    <w:rsid w:val="00441906"/>
    <w:rsid w:val="00441B5C"/>
    <w:rsid w:val="00442A0C"/>
    <w:rsid w:val="00443A4D"/>
    <w:rsid w:val="00445DD2"/>
    <w:rsid w:val="00446041"/>
    <w:rsid w:val="00450BD3"/>
    <w:rsid w:val="004518C7"/>
    <w:rsid w:val="00452E0E"/>
    <w:rsid w:val="00453A91"/>
    <w:rsid w:val="00454CEF"/>
    <w:rsid w:val="00454DCA"/>
    <w:rsid w:val="00457DF5"/>
    <w:rsid w:val="00466FC7"/>
    <w:rsid w:val="00467074"/>
    <w:rsid w:val="00472AA5"/>
    <w:rsid w:val="0047373F"/>
    <w:rsid w:val="00475CD5"/>
    <w:rsid w:val="00476849"/>
    <w:rsid w:val="00477BBD"/>
    <w:rsid w:val="0048266C"/>
    <w:rsid w:val="004826F0"/>
    <w:rsid w:val="00483A90"/>
    <w:rsid w:val="0048581A"/>
    <w:rsid w:val="00485CAE"/>
    <w:rsid w:val="004925B2"/>
    <w:rsid w:val="00492EB9"/>
    <w:rsid w:val="00494142"/>
    <w:rsid w:val="00494198"/>
    <w:rsid w:val="004A1153"/>
    <w:rsid w:val="004A27FB"/>
    <w:rsid w:val="004A3037"/>
    <w:rsid w:val="004A369F"/>
    <w:rsid w:val="004A3B58"/>
    <w:rsid w:val="004A4551"/>
    <w:rsid w:val="004A5D47"/>
    <w:rsid w:val="004A6412"/>
    <w:rsid w:val="004A678E"/>
    <w:rsid w:val="004A6A73"/>
    <w:rsid w:val="004A6CCB"/>
    <w:rsid w:val="004A78EA"/>
    <w:rsid w:val="004B2C0B"/>
    <w:rsid w:val="004B4E53"/>
    <w:rsid w:val="004B6552"/>
    <w:rsid w:val="004C069A"/>
    <w:rsid w:val="004C206B"/>
    <w:rsid w:val="004C2168"/>
    <w:rsid w:val="004C2888"/>
    <w:rsid w:val="004C2CAF"/>
    <w:rsid w:val="004C30D6"/>
    <w:rsid w:val="004C3A71"/>
    <w:rsid w:val="004C42CD"/>
    <w:rsid w:val="004C53A1"/>
    <w:rsid w:val="004C5474"/>
    <w:rsid w:val="004C5DE5"/>
    <w:rsid w:val="004C650C"/>
    <w:rsid w:val="004D0218"/>
    <w:rsid w:val="004D0C92"/>
    <w:rsid w:val="004D1A52"/>
    <w:rsid w:val="004D2210"/>
    <w:rsid w:val="004D2449"/>
    <w:rsid w:val="004D3E50"/>
    <w:rsid w:val="004D3FF4"/>
    <w:rsid w:val="004D4091"/>
    <w:rsid w:val="004D5744"/>
    <w:rsid w:val="004D5914"/>
    <w:rsid w:val="004D5AA3"/>
    <w:rsid w:val="004E04EB"/>
    <w:rsid w:val="004E0526"/>
    <w:rsid w:val="004E0929"/>
    <w:rsid w:val="004E1F41"/>
    <w:rsid w:val="004E2AB0"/>
    <w:rsid w:val="004E459C"/>
    <w:rsid w:val="004E6695"/>
    <w:rsid w:val="004E7B50"/>
    <w:rsid w:val="004E7C37"/>
    <w:rsid w:val="004F0BC8"/>
    <w:rsid w:val="004F20E4"/>
    <w:rsid w:val="004F2CD7"/>
    <w:rsid w:val="004F2E6D"/>
    <w:rsid w:val="004F364E"/>
    <w:rsid w:val="004F5228"/>
    <w:rsid w:val="004F7CBE"/>
    <w:rsid w:val="005003E6"/>
    <w:rsid w:val="00503312"/>
    <w:rsid w:val="00504522"/>
    <w:rsid w:val="00506A25"/>
    <w:rsid w:val="00510650"/>
    <w:rsid w:val="005123B5"/>
    <w:rsid w:val="005126C6"/>
    <w:rsid w:val="005128FC"/>
    <w:rsid w:val="00514A87"/>
    <w:rsid w:val="0051507C"/>
    <w:rsid w:val="00516FB7"/>
    <w:rsid w:val="0051717A"/>
    <w:rsid w:val="00520954"/>
    <w:rsid w:val="00521DD3"/>
    <w:rsid w:val="00522121"/>
    <w:rsid w:val="005229DE"/>
    <w:rsid w:val="00523112"/>
    <w:rsid w:val="00525687"/>
    <w:rsid w:val="0052799C"/>
    <w:rsid w:val="00530133"/>
    <w:rsid w:val="00530516"/>
    <w:rsid w:val="00530BBD"/>
    <w:rsid w:val="00530FA4"/>
    <w:rsid w:val="00531BA7"/>
    <w:rsid w:val="00534D86"/>
    <w:rsid w:val="005360BC"/>
    <w:rsid w:val="00540571"/>
    <w:rsid w:val="005418CC"/>
    <w:rsid w:val="005419B2"/>
    <w:rsid w:val="00541F93"/>
    <w:rsid w:val="005423DA"/>
    <w:rsid w:val="00544591"/>
    <w:rsid w:val="00544776"/>
    <w:rsid w:val="005460CC"/>
    <w:rsid w:val="005507AC"/>
    <w:rsid w:val="00550FD3"/>
    <w:rsid w:val="00551853"/>
    <w:rsid w:val="00552747"/>
    <w:rsid w:val="00554691"/>
    <w:rsid w:val="00555FDE"/>
    <w:rsid w:val="0055685D"/>
    <w:rsid w:val="00562413"/>
    <w:rsid w:val="00562ABF"/>
    <w:rsid w:val="00563669"/>
    <w:rsid w:val="00566653"/>
    <w:rsid w:val="00566A43"/>
    <w:rsid w:val="00567959"/>
    <w:rsid w:val="00567A20"/>
    <w:rsid w:val="0057024F"/>
    <w:rsid w:val="005710A2"/>
    <w:rsid w:val="00571AF0"/>
    <w:rsid w:val="00572A8A"/>
    <w:rsid w:val="00573BD2"/>
    <w:rsid w:val="00576EC0"/>
    <w:rsid w:val="005806D4"/>
    <w:rsid w:val="00580DA6"/>
    <w:rsid w:val="005817DD"/>
    <w:rsid w:val="00583149"/>
    <w:rsid w:val="00583761"/>
    <w:rsid w:val="00586851"/>
    <w:rsid w:val="00586CB3"/>
    <w:rsid w:val="00586F96"/>
    <w:rsid w:val="00587827"/>
    <w:rsid w:val="00595000"/>
    <w:rsid w:val="0059630D"/>
    <w:rsid w:val="0059719D"/>
    <w:rsid w:val="00597561"/>
    <w:rsid w:val="005975F9"/>
    <w:rsid w:val="005A1124"/>
    <w:rsid w:val="005A13B0"/>
    <w:rsid w:val="005A2B3B"/>
    <w:rsid w:val="005A2E12"/>
    <w:rsid w:val="005A3349"/>
    <w:rsid w:val="005A3A2B"/>
    <w:rsid w:val="005A4616"/>
    <w:rsid w:val="005A583C"/>
    <w:rsid w:val="005A6E33"/>
    <w:rsid w:val="005A71D2"/>
    <w:rsid w:val="005A79D9"/>
    <w:rsid w:val="005B0D3E"/>
    <w:rsid w:val="005B21B3"/>
    <w:rsid w:val="005B2E45"/>
    <w:rsid w:val="005B4349"/>
    <w:rsid w:val="005B5304"/>
    <w:rsid w:val="005B5B2C"/>
    <w:rsid w:val="005B5D83"/>
    <w:rsid w:val="005B68C6"/>
    <w:rsid w:val="005C2936"/>
    <w:rsid w:val="005C2F8F"/>
    <w:rsid w:val="005C3932"/>
    <w:rsid w:val="005C5E80"/>
    <w:rsid w:val="005C72E4"/>
    <w:rsid w:val="005C779F"/>
    <w:rsid w:val="005C79C2"/>
    <w:rsid w:val="005C7F78"/>
    <w:rsid w:val="005D10CC"/>
    <w:rsid w:val="005D1F52"/>
    <w:rsid w:val="005D22A6"/>
    <w:rsid w:val="005D2AA7"/>
    <w:rsid w:val="005D4A6A"/>
    <w:rsid w:val="005D5959"/>
    <w:rsid w:val="005D7C18"/>
    <w:rsid w:val="005D7D8B"/>
    <w:rsid w:val="005E1B1C"/>
    <w:rsid w:val="005E249E"/>
    <w:rsid w:val="005E2B06"/>
    <w:rsid w:val="005E36B4"/>
    <w:rsid w:val="005E38F7"/>
    <w:rsid w:val="005E701B"/>
    <w:rsid w:val="005F179C"/>
    <w:rsid w:val="005F1C0C"/>
    <w:rsid w:val="005F3B1C"/>
    <w:rsid w:val="005F3D65"/>
    <w:rsid w:val="005F46E7"/>
    <w:rsid w:val="005F49BD"/>
    <w:rsid w:val="00600089"/>
    <w:rsid w:val="00602546"/>
    <w:rsid w:val="006070F7"/>
    <w:rsid w:val="006072D1"/>
    <w:rsid w:val="00607769"/>
    <w:rsid w:val="00610DC0"/>
    <w:rsid w:val="0061410C"/>
    <w:rsid w:val="00617A49"/>
    <w:rsid w:val="0062009B"/>
    <w:rsid w:val="00621698"/>
    <w:rsid w:val="00622680"/>
    <w:rsid w:val="00624404"/>
    <w:rsid w:val="0062458D"/>
    <w:rsid w:val="006318EA"/>
    <w:rsid w:val="00632BB8"/>
    <w:rsid w:val="006367A5"/>
    <w:rsid w:val="006407AC"/>
    <w:rsid w:val="006418A1"/>
    <w:rsid w:val="0064273B"/>
    <w:rsid w:val="006453BD"/>
    <w:rsid w:val="00645AC6"/>
    <w:rsid w:val="006502B2"/>
    <w:rsid w:val="00650B5C"/>
    <w:rsid w:val="00651FB8"/>
    <w:rsid w:val="0065355E"/>
    <w:rsid w:val="00656980"/>
    <w:rsid w:val="00664694"/>
    <w:rsid w:val="0066501F"/>
    <w:rsid w:val="00665A46"/>
    <w:rsid w:val="00667188"/>
    <w:rsid w:val="00667FD3"/>
    <w:rsid w:val="00671A09"/>
    <w:rsid w:val="006738A3"/>
    <w:rsid w:val="006740FA"/>
    <w:rsid w:val="00674EAB"/>
    <w:rsid w:val="00681B76"/>
    <w:rsid w:val="00682F76"/>
    <w:rsid w:val="0068493C"/>
    <w:rsid w:val="006856F7"/>
    <w:rsid w:val="00685F75"/>
    <w:rsid w:val="00686693"/>
    <w:rsid w:val="006870BC"/>
    <w:rsid w:val="006901C8"/>
    <w:rsid w:val="00690239"/>
    <w:rsid w:val="00690B0D"/>
    <w:rsid w:val="00692E46"/>
    <w:rsid w:val="00693DFF"/>
    <w:rsid w:val="006946D4"/>
    <w:rsid w:val="00694B4A"/>
    <w:rsid w:val="00695A40"/>
    <w:rsid w:val="00696124"/>
    <w:rsid w:val="00696446"/>
    <w:rsid w:val="00696758"/>
    <w:rsid w:val="006967E0"/>
    <w:rsid w:val="0069774A"/>
    <w:rsid w:val="006A27FA"/>
    <w:rsid w:val="006A3218"/>
    <w:rsid w:val="006A50DB"/>
    <w:rsid w:val="006A7B42"/>
    <w:rsid w:val="006A7B68"/>
    <w:rsid w:val="006A7E29"/>
    <w:rsid w:val="006B44C2"/>
    <w:rsid w:val="006B4CB8"/>
    <w:rsid w:val="006B5D82"/>
    <w:rsid w:val="006B6571"/>
    <w:rsid w:val="006B68B3"/>
    <w:rsid w:val="006B6D8B"/>
    <w:rsid w:val="006B76DF"/>
    <w:rsid w:val="006C0302"/>
    <w:rsid w:val="006C0762"/>
    <w:rsid w:val="006C0AD6"/>
    <w:rsid w:val="006C2EB9"/>
    <w:rsid w:val="006C40D0"/>
    <w:rsid w:val="006C4561"/>
    <w:rsid w:val="006C5F9B"/>
    <w:rsid w:val="006C66AE"/>
    <w:rsid w:val="006D03EA"/>
    <w:rsid w:val="006D04CF"/>
    <w:rsid w:val="006D2626"/>
    <w:rsid w:val="006D3DB2"/>
    <w:rsid w:val="006D4B24"/>
    <w:rsid w:val="006D59A5"/>
    <w:rsid w:val="006D71BF"/>
    <w:rsid w:val="006D79A5"/>
    <w:rsid w:val="006D7A24"/>
    <w:rsid w:val="006E05B8"/>
    <w:rsid w:val="006E326E"/>
    <w:rsid w:val="006E39AD"/>
    <w:rsid w:val="006E5496"/>
    <w:rsid w:val="006E78AA"/>
    <w:rsid w:val="006F092D"/>
    <w:rsid w:val="006F24D6"/>
    <w:rsid w:val="006F45CB"/>
    <w:rsid w:val="006F679C"/>
    <w:rsid w:val="006F684B"/>
    <w:rsid w:val="006F6E5D"/>
    <w:rsid w:val="00702034"/>
    <w:rsid w:val="00702C61"/>
    <w:rsid w:val="0070317A"/>
    <w:rsid w:val="00703200"/>
    <w:rsid w:val="00704A54"/>
    <w:rsid w:val="00705D21"/>
    <w:rsid w:val="00705FB0"/>
    <w:rsid w:val="007075C5"/>
    <w:rsid w:val="00711675"/>
    <w:rsid w:val="00711B25"/>
    <w:rsid w:val="007156D4"/>
    <w:rsid w:val="0071577B"/>
    <w:rsid w:val="0071732B"/>
    <w:rsid w:val="00717A72"/>
    <w:rsid w:val="00717F9D"/>
    <w:rsid w:val="00720A09"/>
    <w:rsid w:val="007264A4"/>
    <w:rsid w:val="00727FB4"/>
    <w:rsid w:val="0073203F"/>
    <w:rsid w:val="0073219B"/>
    <w:rsid w:val="007346AF"/>
    <w:rsid w:val="00734D88"/>
    <w:rsid w:val="00735EC7"/>
    <w:rsid w:val="0074385D"/>
    <w:rsid w:val="007441DC"/>
    <w:rsid w:val="00744F66"/>
    <w:rsid w:val="00746409"/>
    <w:rsid w:val="0075319D"/>
    <w:rsid w:val="00753B23"/>
    <w:rsid w:val="007544D0"/>
    <w:rsid w:val="00754C9D"/>
    <w:rsid w:val="00755069"/>
    <w:rsid w:val="00756371"/>
    <w:rsid w:val="007618C6"/>
    <w:rsid w:val="00761A70"/>
    <w:rsid w:val="00761F46"/>
    <w:rsid w:val="00762525"/>
    <w:rsid w:val="00763658"/>
    <w:rsid w:val="007636C3"/>
    <w:rsid w:val="007638CA"/>
    <w:rsid w:val="00765EEC"/>
    <w:rsid w:val="007729A6"/>
    <w:rsid w:val="0077353A"/>
    <w:rsid w:val="007771F5"/>
    <w:rsid w:val="00777E7B"/>
    <w:rsid w:val="0078054D"/>
    <w:rsid w:val="00786919"/>
    <w:rsid w:val="00787D3E"/>
    <w:rsid w:val="007914DD"/>
    <w:rsid w:val="00791889"/>
    <w:rsid w:val="00792282"/>
    <w:rsid w:val="007931A4"/>
    <w:rsid w:val="00793755"/>
    <w:rsid w:val="007940E1"/>
    <w:rsid w:val="0079423C"/>
    <w:rsid w:val="00794B61"/>
    <w:rsid w:val="00795084"/>
    <w:rsid w:val="00796728"/>
    <w:rsid w:val="00797CF3"/>
    <w:rsid w:val="007A0AF6"/>
    <w:rsid w:val="007A2DC0"/>
    <w:rsid w:val="007A4472"/>
    <w:rsid w:val="007A4EED"/>
    <w:rsid w:val="007A610A"/>
    <w:rsid w:val="007B02AF"/>
    <w:rsid w:val="007B06A1"/>
    <w:rsid w:val="007B0D34"/>
    <w:rsid w:val="007B0FD9"/>
    <w:rsid w:val="007B3A39"/>
    <w:rsid w:val="007B3BC5"/>
    <w:rsid w:val="007B47FB"/>
    <w:rsid w:val="007B5DF1"/>
    <w:rsid w:val="007B62C7"/>
    <w:rsid w:val="007B64BB"/>
    <w:rsid w:val="007B6CE9"/>
    <w:rsid w:val="007C2ABD"/>
    <w:rsid w:val="007C33F3"/>
    <w:rsid w:val="007C5AF3"/>
    <w:rsid w:val="007C620A"/>
    <w:rsid w:val="007C6A09"/>
    <w:rsid w:val="007C7378"/>
    <w:rsid w:val="007D094B"/>
    <w:rsid w:val="007D67BA"/>
    <w:rsid w:val="007D747B"/>
    <w:rsid w:val="007E428F"/>
    <w:rsid w:val="007E4B14"/>
    <w:rsid w:val="007E5192"/>
    <w:rsid w:val="007E7338"/>
    <w:rsid w:val="007E7C3C"/>
    <w:rsid w:val="007E7F10"/>
    <w:rsid w:val="007F118A"/>
    <w:rsid w:val="007F1312"/>
    <w:rsid w:val="007F374F"/>
    <w:rsid w:val="007F3BFA"/>
    <w:rsid w:val="007F6AC9"/>
    <w:rsid w:val="007F6D2B"/>
    <w:rsid w:val="0080035F"/>
    <w:rsid w:val="0080205B"/>
    <w:rsid w:val="0080214D"/>
    <w:rsid w:val="00802627"/>
    <w:rsid w:val="00803B38"/>
    <w:rsid w:val="00804AED"/>
    <w:rsid w:val="008057DB"/>
    <w:rsid w:val="008072E3"/>
    <w:rsid w:val="00807ACC"/>
    <w:rsid w:val="00810FCA"/>
    <w:rsid w:val="00812272"/>
    <w:rsid w:val="00812A3B"/>
    <w:rsid w:val="00812C29"/>
    <w:rsid w:val="00813553"/>
    <w:rsid w:val="008169D1"/>
    <w:rsid w:val="00820322"/>
    <w:rsid w:val="00820429"/>
    <w:rsid w:val="00822AE1"/>
    <w:rsid w:val="00824378"/>
    <w:rsid w:val="008269B3"/>
    <w:rsid w:val="008309E5"/>
    <w:rsid w:val="0083199F"/>
    <w:rsid w:val="0083303A"/>
    <w:rsid w:val="00834200"/>
    <w:rsid w:val="008362D3"/>
    <w:rsid w:val="008368E6"/>
    <w:rsid w:val="008371BC"/>
    <w:rsid w:val="00837397"/>
    <w:rsid w:val="00841BB4"/>
    <w:rsid w:val="00844695"/>
    <w:rsid w:val="008455C0"/>
    <w:rsid w:val="008538A8"/>
    <w:rsid w:val="0085396C"/>
    <w:rsid w:val="008541B1"/>
    <w:rsid w:val="00856FA4"/>
    <w:rsid w:val="00857376"/>
    <w:rsid w:val="00860425"/>
    <w:rsid w:val="00861368"/>
    <w:rsid w:val="00863D38"/>
    <w:rsid w:val="00865584"/>
    <w:rsid w:val="008679A5"/>
    <w:rsid w:val="00870AAC"/>
    <w:rsid w:val="00871D84"/>
    <w:rsid w:val="00872B03"/>
    <w:rsid w:val="00873727"/>
    <w:rsid w:val="00873D0D"/>
    <w:rsid w:val="0087652E"/>
    <w:rsid w:val="00876C8C"/>
    <w:rsid w:val="00880476"/>
    <w:rsid w:val="00880C8E"/>
    <w:rsid w:val="00881543"/>
    <w:rsid w:val="00881BE1"/>
    <w:rsid w:val="0088211B"/>
    <w:rsid w:val="008836DA"/>
    <w:rsid w:val="008837A7"/>
    <w:rsid w:val="008848DE"/>
    <w:rsid w:val="0088530B"/>
    <w:rsid w:val="00886C62"/>
    <w:rsid w:val="008870BA"/>
    <w:rsid w:val="0088785D"/>
    <w:rsid w:val="00890E6B"/>
    <w:rsid w:val="00894D61"/>
    <w:rsid w:val="008959B6"/>
    <w:rsid w:val="00896BDD"/>
    <w:rsid w:val="00897228"/>
    <w:rsid w:val="0089782D"/>
    <w:rsid w:val="00897A4C"/>
    <w:rsid w:val="00897EDB"/>
    <w:rsid w:val="008A36DF"/>
    <w:rsid w:val="008A3D05"/>
    <w:rsid w:val="008A3EA1"/>
    <w:rsid w:val="008A4929"/>
    <w:rsid w:val="008A4A69"/>
    <w:rsid w:val="008A5397"/>
    <w:rsid w:val="008A55C4"/>
    <w:rsid w:val="008A5C75"/>
    <w:rsid w:val="008A6DB6"/>
    <w:rsid w:val="008A6DCE"/>
    <w:rsid w:val="008A6DE3"/>
    <w:rsid w:val="008A7059"/>
    <w:rsid w:val="008A7659"/>
    <w:rsid w:val="008A7F9C"/>
    <w:rsid w:val="008B0AC4"/>
    <w:rsid w:val="008B18BD"/>
    <w:rsid w:val="008B1ABD"/>
    <w:rsid w:val="008B2040"/>
    <w:rsid w:val="008B2211"/>
    <w:rsid w:val="008B234F"/>
    <w:rsid w:val="008B2867"/>
    <w:rsid w:val="008B2948"/>
    <w:rsid w:val="008B2F82"/>
    <w:rsid w:val="008B3B42"/>
    <w:rsid w:val="008B41E8"/>
    <w:rsid w:val="008B4637"/>
    <w:rsid w:val="008B4EB2"/>
    <w:rsid w:val="008B633B"/>
    <w:rsid w:val="008B6D9B"/>
    <w:rsid w:val="008B77B7"/>
    <w:rsid w:val="008C0363"/>
    <w:rsid w:val="008C3CF2"/>
    <w:rsid w:val="008C66EB"/>
    <w:rsid w:val="008C68C5"/>
    <w:rsid w:val="008C6C04"/>
    <w:rsid w:val="008C7871"/>
    <w:rsid w:val="008D0B6C"/>
    <w:rsid w:val="008D12B9"/>
    <w:rsid w:val="008D164F"/>
    <w:rsid w:val="008D1B1F"/>
    <w:rsid w:val="008D22D3"/>
    <w:rsid w:val="008D2A6F"/>
    <w:rsid w:val="008D2BC4"/>
    <w:rsid w:val="008D2DF7"/>
    <w:rsid w:val="008E126E"/>
    <w:rsid w:val="008E16D6"/>
    <w:rsid w:val="008E210E"/>
    <w:rsid w:val="008E39D8"/>
    <w:rsid w:val="008E5DB9"/>
    <w:rsid w:val="008F1011"/>
    <w:rsid w:val="008F1253"/>
    <w:rsid w:val="008F3B55"/>
    <w:rsid w:val="008F3FA6"/>
    <w:rsid w:val="008F46C5"/>
    <w:rsid w:val="008F5D03"/>
    <w:rsid w:val="008F6063"/>
    <w:rsid w:val="008F6287"/>
    <w:rsid w:val="00900EDD"/>
    <w:rsid w:val="0090108E"/>
    <w:rsid w:val="00902274"/>
    <w:rsid w:val="00902F54"/>
    <w:rsid w:val="00902F73"/>
    <w:rsid w:val="009045EE"/>
    <w:rsid w:val="00906FA5"/>
    <w:rsid w:val="009079EA"/>
    <w:rsid w:val="0091136E"/>
    <w:rsid w:val="009147E0"/>
    <w:rsid w:val="00922291"/>
    <w:rsid w:val="00922E65"/>
    <w:rsid w:val="00923CA4"/>
    <w:rsid w:val="009266AF"/>
    <w:rsid w:val="009268A2"/>
    <w:rsid w:val="00930089"/>
    <w:rsid w:val="0093156D"/>
    <w:rsid w:val="00931F10"/>
    <w:rsid w:val="00932A32"/>
    <w:rsid w:val="009331AC"/>
    <w:rsid w:val="00933397"/>
    <w:rsid w:val="00934C8E"/>
    <w:rsid w:val="0093549B"/>
    <w:rsid w:val="00935EE1"/>
    <w:rsid w:val="00936F1D"/>
    <w:rsid w:val="0093742C"/>
    <w:rsid w:val="00940028"/>
    <w:rsid w:val="00944DA9"/>
    <w:rsid w:val="0094556E"/>
    <w:rsid w:val="00945ED6"/>
    <w:rsid w:val="0094678E"/>
    <w:rsid w:val="00946A14"/>
    <w:rsid w:val="00946B63"/>
    <w:rsid w:val="00951995"/>
    <w:rsid w:val="00952A52"/>
    <w:rsid w:val="00953F7D"/>
    <w:rsid w:val="0095444F"/>
    <w:rsid w:val="00956509"/>
    <w:rsid w:val="00956B44"/>
    <w:rsid w:val="00956ED3"/>
    <w:rsid w:val="009574A9"/>
    <w:rsid w:val="00962591"/>
    <w:rsid w:val="0096281A"/>
    <w:rsid w:val="0096369C"/>
    <w:rsid w:val="00964B05"/>
    <w:rsid w:val="00970048"/>
    <w:rsid w:val="009709C7"/>
    <w:rsid w:val="00973410"/>
    <w:rsid w:val="00973EE7"/>
    <w:rsid w:val="009812C3"/>
    <w:rsid w:val="009819B0"/>
    <w:rsid w:val="0098222A"/>
    <w:rsid w:val="0098259C"/>
    <w:rsid w:val="00982843"/>
    <w:rsid w:val="0098344D"/>
    <w:rsid w:val="009843CF"/>
    <w:rsid w:val="00984D9B"/>
    <w:rsid w:val="00984E46"/>
    <w:rsid w:val="009858FE"/>
    <w:rsid w:val="00985F5C"/>
    <w:rsid w:val="00986AB7"/>
    <w:rsid w:val="0098720D"/>
    <w:rsid w:val="00987CA0"/>
    <w:rsid w:val="00991D20"/>
    <w:rsid w:val="00993725"/>
    <w:rsid w:val="00995541"/>
    <w:rsid w:val="00996E15"/>
    <w:rsid w:val="009A1487"/>
    <w:rsid w:val="009A158D"/>
    <w:rsid w:val="009A2952"/>
    <w:rsid w:val="009A5AD9"/>
    <w:rsid w:val="009A5C69"/>
    <w:rsid w:val="009A79FA"/>
    <w:rsid w:val="009B236C"/>
    <w:rsid w:val="009B3B6A"/>
    <w:rsid w:val="009B4915"/>
    <w:rsid w:val="009B4C2B"/>
    <w:rsid w:val="009B502E"/>
    <w:rsid w:val="009B5DB9"/>
    <w:rsid w:val="009B6B6E"/>
    <w:rsid w:val="009B6DB7"/>
    <w:rsid w:val="009B784D"/>
    <w:rsid w:val="009C0714"/>
    <w:rsid w:val="009C0E6F"/>
    <w:rsid w:val="009C1042"/>
    <w:rsid w:val="009C10C1"/>
    <w:rsid w:val="009C13BA"/>
    <w:rsid w:val="009C25CF"/>
    <w:rsid w:val="009C3163"/>
    <w:rsid w:val="009C4439"/>
    <w:rsid w:val="009D0402"/>
    <w:rsid w:val="009D1901"/>
    <w:rsid w:val="009D2BCC"/>
    <w:rsid w:val="009D2CB1"/>
    <w:rsid w:val="009D40C3"/>
    <w:rsid w:val="009D4460"/>
    <w:rsid w:val="009D4ACB"/>
    <w:rsid w:val="009D622F"/>
    <w:rsid w:val="009D7C61"/>
    <w:rsid w:val="009E03C3"/>
    <w:rsid w:val="009E086C"/>
    <w:rsid w:val="009E565C"/>
    <w:rsid w:val="009E5A09"/>
    <w:rsid w:val="009E6011"/>
    <w:rsid w:val="009E7A08"/>
    <w:rsid w:val="009E7A9E"/>
    <w:rsid w:val="009F276D"/>
    <w:rsid w:val="009F52C7"/>
    <w:rsid w:val="009F69E4"/>
    <w:rsid w:val="009F7435"/>
    <w:rsid w:val="009F76C3"/>
    <w:rsid w:val="00A02B5A"/>
    <w:rsid w:val="00A0490E"/>
    <w:rsid w:val="00A04A47"/>
    <w:rsid w:val="00A05BE2"/>
    <w:rsid w:val="00A078EC"/>
    <w:rsid w:val="00A1578F"/>
    <w:rsid w:val="00A2064F"/>
    <w:rsid w:val="00A20957"/>
    <w:rsid w:val="00A219D7"/>
    <w:rsid w:val="00A23468"/>
    <w:rsid w:val="00A23C6D"/>
    <w:rsid w:val="00A241D1"/>
    <w:rsid w:val="00A243E4"/>
    <w:rsid w:val="00A30650"/>
    <w:rsid w:val="00A30800"/>
    <w:rsid w:val="00A31C6B"/>
    <w:rsid w:val="00A32272"/>
    <w:rsid w:val="00A322EF"/>
    <w:rsid w:val="00A32C6F"/>
    <w:rsid w:val="00A42779"/>
    <w:rsid w:val="00A43747"/>
    <w:rsid w:val="00A44284"/>
    <w:rsid w:val="00A450C8"/>
    <w:rsid w:val="00A4542A"/>
    <w:rsid w:val="00A45B77"/>
    <w:rsid w:val="00A5023D"/>
    <w:rsid w:val="00A517A3"/>
    <w:rsid w:val="00A5393B"/>
    <w:rsid w:val="00A53CCC"/>
    <w:rsid w:val="00A54A86"/>
    <w:rsid w:val="00A562FD"/>
    <w:rsid w:val="00A56CBE"/>
    <w:rsid w:val="00A579B2"/>
    <w:rsid w:val="00A6096E"/>
    <w:rsid w:val="00A61503"/>
    <w:rsid w:val="00A61B93"/>
    <w:rsid w:val="00A62CBF"/>
    <w:rsid w:val="00A64262"/>
    <w:rsid w:val="00A65BD6"/>
    <w:rsid w:val="00A677E1"/>
    <w:rsid w:val="00A702F7"/>
    <w:rsid w:val="00A715F3"/>
    <w:rsid w:val="00A71C39"/>
    <w:rsid w:val="00A71E57"/>
    <w:rsid w:val="00A7207F"/>
    <w:rsid w:val="00A747ED"/>
    <w:rsid w:val="00A74A0E"/>
    <w:rsid w:val="00A75586"/>
    <w:rsid w:val="00A767C9"/>
    <w:rsid w:val="00A76F0A"/>
    <w:rsid w:val="00A814A5"/>
    <w:rsid w:val="00A81B65"/>
    <w:rsid w:val="00A841BC"/>
    <w:rsid w:val="00A9097D"/>
    <w:rsid w:val="00A910B5"/>
    <w:rsid w:val="00A91186"/>
    <w:rsid w:val="00A936E0"/>
    <w:rsid w:val="00A9628B"/>
    <w:rsid w:val="00A972BF"/>
    <w:rsid w:val="00A97594"/>
    <w:rsid w:val="00AA0119"/>
    <w:rsid w:val="00AA1540"/>
    <w:rsid w:val="00AA2B04"/>
    <w:rsid w:val="00AA38ED"/>
    <w:rsid w:val="00AA49AF"/>
    <w:rsid w:val="00AA5375"/>
    <w:rsid w:val="00AA5C3D"/>
    <w:rsid w:val="00AA5EB0"/>
    <w:rsid w:val="00AA6D69"/>
    <w:rsid w:val="00AA6EE2"/>
    <w:rsid w:val="00AB170D"/>
    <w:rsid w:val="00AB1D32"/>
    <w:rsid w:val="00AB1FCD"/>
    <w:rsid w:val="00AB43BB"/>
    <w:rsid w:val="00AB452D"/>
    <w:rsid w:val="00AB703E"/>
    <w:rsid w:val="00AB7487"/>
    <w:rsid w:val="00AB7BD8"/>
    <w:rsid w:val="00AC1724"/>
    <w:rsid w:val="00AC3358"/>
    <w:rsid w:val="00AC36DF"/>
    <w:rsid w:val="00AC39F8"/>
    <w:rsid w:val="00AC3E28"/>
    <w:rsid w:val="00AC41A6"/>
    <w:rsid w:val="00AC526A"/>
    <w:rsid w:val="00AC55DA"/>
    <w:rsid w:val="00AD0761"/>
    <w:rsid w:val="00AD21FA"/>
    <w:rsid w:val="00AD2CF9"/>
    <w:rsid w:val="00AD37BC"/>
    <w:rsid w:val="00AD3AAE"/>
    <w:rsid w:val="00AD48C9"/>
    <w:rsid w:val="00AD4F37"/>
    <w:rsid w:val="00AD5605"/>
    <w:rsid w:val="00AD5DC0"/>
    <w:rsid w:val="00AD6AFB"/>
    <w:rsid w:val="00AD6FB2"/>
    <w:rsid w:val="00AD76B1"/>
    <w:rsid w:val="00AE040D"/>
    <w:rsid w:val="00AE0C26"/>
    <w:rsid w:val="00AE2DE1"/>
    <w:rsid w:val="00AE3C1B"/>
    <w:rsid w:val="00AE5BE5"/>
    <w:rsid w:val="00AE7B99"/>
    <w:rsid w:val="00AF0172"/>
    <w:rsid w:val="00AF0E2F"/>
    <w:rsid w:val="00AF1662"/>
    <w:rsid w:val="00AF2B3A"/>
    <w:rsid w:val="00AF30CE"/>
    <w:rsid w:val="00AF4124"/>
    <w:rsid w:val="00AF431D"/>
    <w:rsid w:val="00AF6505"/>
    <w:rsid w:val="00B0185A"/>
    <w:rsid w:val="00B02285"/>
    <w:rsid w:val="00B02DB6"/>
    <w:rsid w:val="00B05359"/>
    <w:rsid w:val="00B0678D"/>
    <w:rsid w:val="00B06FEA"/>
    <w:rsid w:val="00B07FF1"/>
    <w:rsid w:val="00B12D83"/>
    <w:rsid w:val="00B134A1"/>
    <w:rsid w:val="00B14DC7"/>
    <w:rsid w:val="00B167C9"/>
    <w:rsid w:val="00B205DB"/>
    <w:rsid w:val="00B22773"/>
    <w:rsid w:val="00B22F3C"/>
    <w:rsid w:val="00B23426"/>
    <w:rsid w:val="00B2389D"/>
    <w:rsid w:val="00B255AF"/>
    <w:rsid w:val="00B2683A"/>
    <w:rsid w:val="00B30D65"/>
    <w:rsid w:val="00B32091"/>
    <w:rsid w:val="00B321D7"/>
    <w:rsid w:val="00B3268C"/>
    <w:rsid w:val="00B337CD"/>
    <w:rsid w:val="00B34904"/>
    <w:rsid w:val="00B35D77"/>
    <w:rsid w:val="00B35DF8"/>
    <w:rsid w:val="00B371C5"/>
    <w:rsid w:val="00B378C7"/>
    <w:rsid w:val="00B37941"/>
    <w:rsid w:val="00B40503"/>
    <w:rsid w:val="00B4055E"/>
    <w:rsid w:val="00B405E2"/>
    <w:rsid w:val="00B41013"/>
    <w:rsid w:val="00B414E8"/>
    <w:rsid w:val="00B41938"/>
    <w:rsid w:val="00B459CC"/>
    <w:rsid w:val="00B463DF"/>
    <w:rsid w:val="00B4643E"/>
    <w:rsid w:val="00B47A9E"/>
    <w:rsid w:val="00B519D4"/>
    <w:rsid w:val="00B51BD0"/>
    <w:rsid w:val="00B5470B"/>
    <w:rsid w:val="00B54779"/>
    <w:rsid w:val="00B547D6"/>
    <w:rsid w:val="00B5511D"/>
    <w:rsid w:val="00B55549"/>
    <w:rsid w:val="00B55C5F"/>
    <w:rsid w:val="00B57198"/>
    <w:rsid w:val="00B57A62"/>
    <w:rsid w:val="00B60D58"/>
    <w:rsid w:val="00B60FB0"/>
    <w:rsid w:val="00B61CBF"/>
    <w:rsid w:val="00B636A9"/>
    <w:rsid w:val="00B63BC6"/>
    <w:rsid w:val="00B65788"/>
    <w:rsid w:val="00B659EB"/>
    <w:rsid w:val="00B67413"/>
    <w:rsid w:val="00B6750B"/>
    <w:rsid w:val="00B67CCC"/>
    <w:rsid w:val="00B71BA0"/>
    <w:rsid w:val="00B72361"/>
    <w:rsid w:val="00B734E8"/>
    <w:rsid w:val="00B734FD"/>
    <w:rsid w:val="00B73B6E"/>
    <w:rsid w:val="00B774B1"/>
    <w:rsid w:val="00B775C9"/>
    <w:rsid w:val="00B80087"/>
    <w:rsid w:val="00B84DB0"/>
    <w:rsid w:val="00B879A7"/>
    <w:rsid w:val="00B912FC"/>
    <w:rsid w:val="00B91DF5"/>
    <w:rsid w:val="00B939ED"/>
    <w:rsid w:val="00B95ECF"/>
    <w:rsid w:val="00BA36BF"/>
    <w:rsid w:val="00BA408B"/>
    <w:rsid w:val="00BA6219"/>
    <w:rsid w:val="00BA6637"/>
    <w:rsid w:val="00BA7215"/>
    <w:rsid w:val="00BA7BB4"/>
    <w:rsid w:val="00BB05A8"/>
    <w:rsid w:val="00BB06B5"/>
    <w:rsid w:val="00BB1270"/>
    <w:rsid w:val="00BB1594"/>
    <w:rsid w:val="00BB223F"/>
    <w:rsid w:val="00BB282C"/>
    <w:rsid w:val="00BB469B"/>
    <w:rsid w:val="00BB5D77"/>
    <w:rsid w:val="00BB7C12"/>
    <w:rsid w:val="00BB7F2A"/>
    <w:rsid w:val="00BC2282"/>
    <w:rsid w:val="00BC4D18"/>
    <w:rsid w:val="00BC5760"/>
    <w:rsid w:val="00BD0E31"/>
    <w:rsid w:val="00BD3F58"/>
    <w:rsid w:val="00BD50BE"/>
    <w:rsid w:val="00BD5167"/>
    <w:rsid w:val="00BD6EF1"/>
    <w:rsid w:val="00BD7937"/>
    <w:rsid w:val="00BE043D"/>
    <w:rsid w:val="00BE213F"/>
    <w:rsid w:val="00BE2782"/>
    <w:rsid w:val="00BE4091"/>
    <w:rsid w:val="00BE5D60"/>
    <w:rsid w:val="00BE670F"/>
    <w:rsid w:val="00BE6E31"/>
    <w:rsid w:val="00BF10AF"/>
    <w:rsid w:val="00BF20D9"/>
    <w:rsid w:val="00BF2E0B"/>
    <w:rsid w:val="00BF33A6"/>
    <w:rsid w:val="00BF4100"/>
    <w:rsid w:val="00BF598D"/>
    <w:rsid w:val="00BF6F7C"/>
    <w:rsid w:val="00BF70D7"/>
    <w:rsid w:val="00C02BA5"/>
    <w:rsid w:val="00C03281"/>
    <w:rsid w:val="00C03AC7"/>
    <w:rsid w:val="00C048A0"/>
    <w:rsid w:val="00C071F8"/>
    <w:rsid w:val="00C12540"/>
    <w:rsid w:val="00C1493C"/>
    <w:rsid w:val="00C14E9F"/>
    <w:rsid w:val="00C207C6"/>
    <w:rsid w:val="00C22AE8"/>
    <w:rsid w:val="00C22FBA"/>
    <w:rsid w:val="00C231C8"/>
    <w:rsid w:val="00C249B4"/>
    <w:rsid w:val="00C25C4C"/>
    <w:rsid w:val="00C27CC3"/>
    <w:rsid w:val="00C3161E"/>
    <w:rsid w:val="00C327BD"/>
    <w:rsid w:val="00C32912"/>
    <w:rsid w:val="00C35096"/>
    <w:rsid w:val="00C35EDA"/>
    <w:rsid w:val="00C36FB8"/>
    <w:rsid w:val="00C373B3"/>
    <w:rsid w:val="00C37D77"/>
    <w:rsid w:val="00C37DD0"/>
    <w:rsid w:val="00C405AA"/>
    <w:rsid w:val="00C42417"/>
    <w:rsid w:val="00C44905"/>
    <w:rsid w:val="00C449D3"/>
    <w:rsid w:val="00C459CA"/>
    <w:rsid w:val="00C47CF2"/>
    <w:rsid w:val="00C50F8D"/>
    <w:rsid w:val="00C5421D"/>
    <w:rsid w:val="00C550D3"/>
    <w:rsid w:val="00C55AC0"/>
    <w:rsid w:val="00C61005"/>
    <w:rsid w:val="00C61BA4"/>
    <w:rsid w:val="00C6347D"/>
    <w:rsid w:val="00C641E0"/>
    <w:rsid w:val="00C64438"/>
    <w:rsid w:val="00C653B6"/>
    <w:rsid w:val="00C664A4"/>
    <w:rsid w:val="00C671E7"/>
    <w:rsid w:val="00C67315"/>
    <w:rsid w:val="00C70CC6"/>
    <w:rsid w:val="00C72921"/>
    <w:rsid w:val="00C745E0"/>
    <w:rsid w:val="00C74C36"/>
    <w:rsid w:val="00C76B2B"/>
    <w:rsid w:val="00C82E4D"/>
    <w:rsid w:val="00C86008"/>
    <w:rsid w:val="00C94291"/>
    <w:rsid w:val="00C94D92"/>
    <w:rsid w:val="00C94FE7"/>
    <w:rsid w:val="00C95818"/>
    <w:rsid w:val="00C9618A"/>
    <w:rsid w:val="00CA7FBF"/>
    <w:rsid w:val="00CB1734"/>
    <w:rsid w:val="00CB61F5"/>
    <w:rsid w:val="00CB7A38"/>
    <w:rsid w:val="00CB7CB4"/>
    <w:rsid w:val="00CC0C34"/>
    <w:rsid w:val="00CC0D15"/>
    <w:rsid w:val="00CC24CC"/>
    <w:rsid w:val="00CC385C"/>
    <w:rsid w:val="00CC6D38"/>
    <w:rsid w:val="00CD099C"/>
    <w:rsid w:val="00CD10E8"/>
    <w:rsid w:val="00CD1541"/>
    <w:rsid w:val="00CD1F50"/>
    <w:rsid w:val="00CD3818"/>
    <w:rsid w:val="00CD4437"/>
    <w:rsid w:val="00CD481D"/>
    <w:rsid w:val="00CD4DCD"/>
    <w:rsid w:val="00CD58B9"/>
    <w:rsid w:val="00CD6718"/>
    <w:rsid w:val="00CD6EDA"/>
    <w:rsid w:val="00CE24BE"/>
    <w:rsid w:val="00CE26E6"/>
    <w:rsid w:val="00CE2758"/>
    <w:rsid w:val="00CE5166"/>
    <w:rsid w:val="00CE57A9"/>
    <w:rsid w:val="00CE6D64"/>
    <w:rsid w:val="00CE77E6"/>
    <w:rsid w:val="00CF1952"/>
    <w:rsid w:val="00CF1D16"/>
    <w:rsid w:val="00CF4454"/>
    <w:rsid w:val="00CF514B"/>
    <w:rsid w:val="00CF530C"/>
    <w:rsid w:val="00CF57CC"/>
    <w:rsid w:val="00CF596D"/>
    <w:rsid w:val="00CF5CA7"/>
    <w:rsid w:val="00CF7A3A"/>
    <w:rsid w:val="00CF7F2A"/>
    <w:rsid w:val="00D004AA"/>
    <w:rsid w:val="00D00E58"/>
    <w:rsid w:val="00D010AD"/>
    <w:rsid w:val="00D035C8"/>
    <w:rsid w:val="00D0473E"/>
    <w:rsid w:val="00D078A3"/>
    <w:rsid w:val="00D1011D"/>
    <w:rsid w:val="00D113DC"/>
    <w:rsid w:val="00D11940"/>
    <w:rsid w:val="00D144EC"/>
    <w:rsid w:val="00D146D2"/>
    <w:rsid w:val="00D148FB"/>
    <w:rsid w:val="00D14F28"/>
    <w:rsid w:val="00D15A9A"/>
    <w:rsid w:val="00D15D8A"/>
    <w:rsid w:val="00D17BA4"/>
    <w:rsid w:val="00D17E1B"/>
    <w:rsid w:val="00D17FC8"/>
    <w:rsid w:val="00D20863"/>
    <w:rsid w:val="00D20EC1"/>
    <w:rsid w:val="00D21127"/>
    <w:rsid w:val="00D22E71"/>
    <w:rsid w:val="00D249FB"/>
    <w:rsid w:val="00D25C91"/>
    <w:rsid w:val="00D26DF6"/>
    <w:rsid w:val="00D315F5"/>
    <w:rsid w:val="00D31F03"/>
    <w:rsid w:val="00D36228"/>
    <w:rsid w:val="00D41758"/>
    <w:rsid w:val="00D423CB"/>
    <w:rsid w:val="00D43831"/>
    <w:rsid w:val="00D43E73"/>
    <w:rsid w:val="00D43F90"/>
    <w:rsid w:val="00D44008"/>
    <w:rsid w:val="00D44AF7"/>
    <w:rsid w:val="00D45A70"/>
    <w:rsid w:val="00D45F81"/>
    <w:rsid w:val="00D4781A"/>
    <w:rsid w:val="00D5108F"/>
    <w:rsid w:val="00D51632"/>
    <w:rsid w:val="00D549F5"/>
    <w:rsid w:val="00D55341"/>
    <w:rsid w:val="00D55B97"/>
    <w:rsid w:val="00D56ABF"/>
    <w:rsid w:val="00D57E34"/>
    <w:rsid w:val="00D614A3"/>
    <w:rsid w:val="00D615D3"/>
    <w:rsid w:val="00D62331"/>
    <w:rsid w:val="00D62702"/>
    <w:rsid w:val="00D64633"/>
    <w:rsid w:val="00D65EC8"/>
    <w:rsid w:val="00D664D8"/>
    <w:rsid w:val="00D67612"/>
    <w:rsid w:val="00D71C7A"/>
    <w:rsid w:val="00D71D6E"/>
    <w:rsid w:val="00D72AB5"/>
    <w:rsid w:val="00D72D0C"/>
    <w:rsid w:val="00D74362"/>
    <w:rsid w:val="00D74D2A"/>
    <w:rsid w:val="00D77F6A"/>
    <w:rsid w:val="00D802DB"/>
    <w:rsid w:val="00D8041B"/>
    <w:rsid w:val="00D804D8"/>
    <w:rsid w:val="00D8238F"/>
    <w:rsid w:val="00D8320A"/>
    <w:rsid w:val="00D87A6B"/>
    <w:rsid w:val="00D92441"/>
    <w:rsid w:val="00D92853"/>
    <w:rsid w:val="00D92962"/>
    <w:rsid w:val="00D92E55"/>
    <w:rsid w:val="00D9332B"/>
    <w:rsid w:val="00D9710F"/>
    <w:rsid w:val="00D973D6"/>
    <w:rsid w:val="00D97580"/>
    <w:rsid w:val="00D97CA2"/>
    <w:rsid w:val="00D97E82"/>
    <w:rsid w:val="00DA1726"/>
    <w:rsid w:val="00DA2123"/>
    <w:rsid w:val="00DA2653"/>
    <w:rsid w:val="00DA2AEF"/>
    <w:rsid w:val="00DA358C"/>
    <w:rsid w:val="00DA3A91"/>
    <w:rsid w:val="00DA4655"/>
    <w:rsid w:val="00DB03A0"/>
    <w:rsid w:val="00DB1623"/>
    <w:rsid w:val="00DB4FF1"/>
    <w:rsid w:val="00DB5307"/>
    <w:rsid w:val="00DB5505"/>
    <w:rsid w:val="00DC05E2"/>
    <w:rsid w:val="00DC1706"/>
    <w:rsid w:val="00DC233E"/>
    <w:rsid w:val="00DD0CCF"/>
    <w:rsid w:val="00DD1D30"/>
    <w:rsid w:val="00DD25F0"/>
    <w:rsid w:val="00DD2810"/>
    <w:rsid w:val="00DD33B2"/>
    <w:rsid w:val="00DD4BCD"/>
    <w:rsid w:val="00DD5150"/>
    <w:rsid w:val="00DD5A0C"/>
    <w:rsid w:val="00DD7985"/>
    <w:rsid w:val="00DE1075"/>
    <w:rsid w:val="00DE3897"/>
    <w:rsid w:val="00DE67AD"/>
    <w:rsid w:val="00DE70F8"/>
    <w:rsid w:val="00DE7642"/>
    <w:rsid w:val="00DE7B82"/>
    <w:rsid w:val="00DF0ACA"/>
    <w:rsid w:val="00DF21B6"/>
    <w:rsid w:val="00DF22F6"/>
    <w:rsid w:val="00DF3001"/>
    <w:rsid w:val="00DF483C"/>
    <w:rsid w:val="00DF5387"/>
    <w:rsid w:val="00DF6C25"/>
    <w:rsid w:val="00DF6D94"/>
    <w:rsid w:val="00DF705A"/>
    <w:rsid w:val="00DF7068"/>
    <w:rsid w:val="00E0444C"/>
    <w:rsid w:val="00E047FD"/>
    <w:rsid w:val="00E048B2"/>
    <w:rsid w:val="00E04B13"/>
    <w:rsid w:val="00E05087"/>
    <w:rsid w:val="00E05D44"/>
    <w:rsid w:val="00E07C9B"/>
    <w:rsid w:val="00E106FD"/>
    <w:rsid w:val="00E10A83"/>
    <w:rsid w:val="00E169DB"/>
    <w:rsid w:val="00E2559B"/>
    <w:rsid w:val="00E30ECF"/>
    <w:rsid w:val="00E3148E"/>
    <w:rsid w:val="00E34B7A"/>
    <w:rsid w:val="00E35F51"/>
    <w:rsid w:val="00E403BC"/>
    <w:rsid w:val="00E40A3C"/>
    <w:rsid w:val="00E42858"/>
    <w:rsid w:val="00E44449"/>
    <w:rsid w:val="00E464DD"/>
    <w:rsid w:val="00E506C3"/>
    <w:rsid w:val="00E512CE"/>
    <w:rsid w:val="00E52353"/>
    <w:rsid w:val="00E56425"/>
    <w:rsid w:val="00E572CD"/>
    <w:rsid w:val="00E60353"/>
    <w:rsid w:val="00E606CA"/>
    <w:rsid w:val="00E60DE3"/>
    <w:rsid w:val="00E6157D"/>
    <w:rsid w:val="00E61902"/>
    <w:rsid w:val="00E62391"/>
    <w:rsid w:val="00E65D1A"/>
    <w:rsid w:val="00E66220"/>
    <w:rsid w:val="00E70905"/>
    <w:rsid w:val="00E70F66"/>
    <w:rsid w:val="00E75E96"/>
    <w:rsid w:val="00E77F43"/>
    <w:rsid w:val="00E80DC0"/>
    <w:rsid w:val="00E868D0"/>
    <w:rsid w:val="00E86E2A"/>
    <w:rsid w:val="00E8746A"/>
    <w:rsid w:val="00E90B75"/>
    <w:rsid w:val="00E90C1B"/>
    <w:rsid w:val="00E914F4"/>
    <w:rsid w:val="00E928A5"/>
    <w:rsid w:val="00E931BF"/>
    <w:rsid w:val="00E95C56"/>
    <w:rsid w:val="00E9625C"/>
    <w:rsid w:val="00EA194D"/>
    <w:rsid w:val="00EA2229"/>
    <w:rsid w:val="00EA3BEB"/>
    <w:rsid w:val="00EA48B0"/>
    <w:rsid w:val="00EA5961"/>
    <w:rsid w:val="00EA6355"/>
    <w:rsid w:val="00EA67BE"/>
    <w:rsid w:val="00EA7929"/>
    <w:rsid w:val="00EA7CAA"/>
    <w:rsid w:val="00EB0E10"/>
    <w:rsid w:val="00EB1172"/>
    <w:rsid w:val="00EB2B72"/>
    <w:rsid w:val="00EB341F"/>
    <w:rsid w:val="00EB3A08"/>
    <w:rsid w:val="00EB4214"/>
    <w:rsid w:val="00EB5A7F"/>
    <w:rsid w:val="00EB6A8F"/>
    <w:rsid w:val="00EC1CE6"/>
    <w:rsid w:val="00EC2E18"/>
    <w:rsid w:val="00EC5C38"/>
    <w:rsid w:val="00EC6C87"/>
    <w:rsid w:val="00ED3651"/>
    <w:rsid w:val="00ED54D6"/>
    <w:rsid w:val="00ED59D6"/>
    <w:rsid w:val="00ED6662"/>
    <w:rsid w:val="00ED79D7"/>
    <w:rsid w:val="00ED7F12"/>
    <w:rsid w:val="00EE22A5"/>
    <w:rsid w:val="00EE27F8"/>
    <w:rsid w:val="00EE6574"/>
    <w:rsid w:val="00EE6899"/>
    <w:rsid w:val="00EE6FE2"/>
    <w:rsid w:val="00EF0208"/>
    <w:rsid w:val="00EF06C9"/>
    <w:rsid w:val="00EF15A4"/>
    <w:rsid w:val="00EF4C02"/>
    <w:rsid w:val="00EF5BDD"/>
    <w:rsid w:val="00EF7655"/>
    <w:rsid w:val="00F00072"/>
    <w:rsid w:val="00F029CD"/>
    <w:rsid w:val="00F03F68"/>
    <w:rsid w:val="00F045A7"/>
    <w:rsid w:val="00F045BB"/>
    <w:rsid w:val="00F04CA6"/>
    <w:rsid w:val="00F04D43"/>
    <w:rsid w:val="00F04D92"/>
    <w:rsid w:val="00F056CE"/>
    <w:rsid w:val="00F05B5C"/>
    <w:rsid w:val="00F06CC3"/>
    <w:rsid w:val="00F0737B"/>
    <w:rsid w:val="00F07EF7"/>
    <w:rsid w:val="00F10C9F"/>
    <w:rsid w:val="00F11424"/>
    <w:rsid w:val="00F12360"/>
    <w:rsid w:val="00F13437"/>
    <w:rsid w:val="00F16805"/>
    <w:rsid w:val="00F2085C"/>
    <w:rsid w:val="00F218C7"/>
    <w:rsid w:val="00F232F8"/>
    <w:rsid w:val="00F30B47"/>
    <w:rsid w:val="00F32BDD"/>
    <w:rsid w:val="00F33484"/>
    <w:rsid w:val="00F34D7C"/>
    <w:rsid w:val="00F356B1"/>
    <w:rsid w:val="00F36582"/>
    <w:rsid w:val="00F36FBA"/>
    <w:rsid w:val="00F40E4F"/>
    <w:rsid w:val="00F4129F"/>
    <w:rsid w:val="00F414E6"/>
    <w:rsid w:val="00F4195A"/>
    <w:rsid w:val="00F43F24"/>
    <w:rsid w:val="00F50186"/>
    <w:rsid w:val="00F51E3C"/>
    <w:rsid w:val="00F53B1C"/>
    <w:rsid w:val="00F54A08"/>
    <w:rsid w:val="00F55E35"/>
    <w:rsid w:val="00F641FF"/>
    <w:rsid w:val="00F64AFD"/>
    <w:rsid w:val="00F66162"/>
    <w:rsid w:val="00F70141"/>
    <w:rsid w:val="00F716C8"/>
    <w:rsid w:val="00F73C3D"/>
    <w:rsid w:val="00F77B92"/>
    <w:rsid w:val="00F80306"/>
    <w:rsid w:val="00F81489"/>
    <w:rsid w:val="00F82BA2"/>
    <w:rsid w:val="00F831DA"/>
    <w:rsid w:val="00F84419"/>
    <w:rsid w:val="00F8552C"/>
    <w:rsid w:val="00F86A07"/>
    <w:rsid w:val="00F9123B"/>
    <w:rsid w:val="00F9245B"/>
    <w:rsid w:val="00F92D15"/>
    <w:rsid w:val="00F93458"/>
    <w:rsid w:val="00F93D3C"/>
    <w:rsid w:val="00F93D66"/>
    <w:rsid w:val="00F940F0"/>
    <w:rsid w:val="00F9487C"/>
    <w:rsid w:val="00F94F6E"/>
    <w:rsid w:val="00F9635E"/>
    <w:rsid w:val="00F964B7"/>
    <w:rsid w:val="00F97AFA"/>
    <w:rsid w:val="00FA0D31"/>
    <w:rsid w:val="00FA14E5"/>
    <w:rsid w:val="00FA2B75"/>
    <w:rsid w:val="00FA2C3E"/>
    <w:rsid w:val="00FA35CE"/>
    <w:rsid w:val="00FA6CCA"/>
    <w:rsid w:val="00FB0F05"/>
    <w:rsid w:val="00FB143E"/>
    <w:rsid w:val="00FB2154"/>
    <w:rsid w:val="00FB2428"/>
    <w:rsid w:val="00FB26C5"/>
    <w:rsid w:val="00FB2EBD"/>
    <w:rsid w:val="00FB3293"/>
    <w:rsid w:val="00FB44E7"/>
    <w:rsid w:val="00FB489E"/>
    <w:rsid w:val="00FB61EA"/>
    <w:rsid w:val="00FB6978"/>
    <w:rsid w:val="00FB6E9E"/>
    <w:rsid w:val="00FB7373"/>
    <w:rsid w:val="00FB74AF"/>
    <w:rsid w:val="00FC1EA8"/>
    <w:rsid w:val="00FC1F5F"/>
    <w:rsid w:val="00FC203E"/>
    <w:rsid w:val="00FC32CF"/>
    <w:rsid w:val="00FC3509"/>
    <w:rsid w:val="00FC39B6"/>
    <w:rsid w:val="00FC3B8A"/>
    <w:rsid w:val="00FC52B0"/>
    <w:rsid w:val="00FC74FC"/>
    <w:rsid w:val="00FD295A"/>
    <w:rsid w:val="00FD463D"/>
    <w:rsid w:val="00FD7055"/>
    <w:rsid w:val="00FD78C4"/>
    <w:rsid w:val="00FD7CF9"/>
    <w:rsid w:val="00FE03B9"/>
    <w:rsid w:val="00FE23B3"/>
    <w:rsid w:val="00FE24CB"/>
    <w:rsid w:val="00FE3192"/>
    <w:rsid w:val="00FF0BEC"/>
    <w:rsid w:val="00FF2238"/>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1B1C"/>
  <w15:docId w15:val="{5A475BA8-F766-4EC4-BE93-B072DC01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F70D7"/>
    <w:pPr>
      <w:widowControl w:val="0"/>
      <w:suppressAutoHyphens/>
    </w:pPr>
    <w:rPr>
      <w:rFonts w:eastAsia="Arial Unicode MS"/>
      <w:kern w:val="1"/>
      <w:sz w:val="24"/>
      <w:szCs w:val="24"/>
    </w:rPr>
  </w:style>
  <w:style w:type="paragraph" w:styleId="Nagwek1">
    <w:name w:val="heading 1"/>
    <w:basedOn w:val="Normalny"/>
    <w:next w:val="Normalny"/>
    <w:link w:val="Nagwek1Znak"/>
    <w:uiPriority w:val="9"/>
    <w:qFormat/>
    <w:rsid w:val="00200634"/>
    <w:pPr>
      <w:keepNext/>
      <w:keepLines/>
      <w:widowControl/>
      <w:suppressAutoHyphens w:val="0"/>
      <w:spacing w:before="240"/>
      <w:outlineLvl w:val="0"/>
    </w:pPr>
    <w:rPr>
      <w:rFonts w:asciiTheme="majorHAnsi" w:eastAsiaTheme="majorEastAsia" w:hAnsiTheme="majorHAnsi" w:cstheme="majorBidi"/>
      <w:color w:val="2F5496" w:themeColor="accent1" w:themeShade="BF"/>
      <w:kern w:val="0"/>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BF70D7"/>
  </w:style>
  <w:style w:type="character" w:customStyle="1" w:styleId="WW-Absatz-Standardschriftart">
    <w:name w:val="WW-Absatz-Standardschriftart"/>
    <w:rsid w:val="00BF70D7"/>
  </w:style>
  <w:style w:type="character" w:customStyle="1" w:styleId="WW-Absatz-Standardschriftart1">
    <w:name w:val="WW-Absatz-Standardschriftart1"/>
    <w:rsid w:val="00BF70D7"/>
  </w:style>
  <w:style w:type="character" w:customStyle="1" w:styleId="WW8Num4z0">
    <w:name w:val="WW8Num4z0"/>
    <w:rsid w:val="00BF70D7"/>
    <w:rPr>
      <w:rFonts w:ascii="Symbol" w:hAnsi="Symbol" w:cs="StarSymbol"/>
      <w:sz w:val="18"/>
      <w:szCs w:val="18"/>
    </w:rPr>
  </w:style>
  <w:style w:type="character" w:customStyle="1" w:styleId="WW-Absatz-Standardschriftart11">
    <w:name w:val="WW-Absatz-Standardschriftart11"/>
    <w:rsid w:val="00BF70D7"/>
  </w:style>
  <w:style w:type="character" w:customStyle="1" w:styleId="WW-Absatz-Standardschriftart111">
    <w:name w:val="WW-Absatz-Standardschriftart111"/>
    <w:rsid w:val="00BF70D7"/>
  </w:style>
  <w:style w:type="character" w:customStyle="1" w:styleId="WW-Absatz-Standardschriftart1111">
    <w:name w:val="WW-Absatz-Standardschriftart1111"/>
    <w:rsid w:val="00BF70D7"/>
  </w:style>
  <w:style w:type="character" w:customStyle="1" w:styleId="WW-Absatz-Standardschriftart11111">
    <w:name w:val="WW-Absatz-Standardschriftart11111"/>
    <w:rsid w:val="00BF70D7"/>
  </w:style>
  <w:style w:type="character" w:customStyle="1" w:styleId="WW-Absatz-Standardschriftart111111">
    <w:name w:val="WW-Absatz-Standardschriftart111111"/>
    <w:rsid w:val="00BF70D7"/>
  </w:style>
  <w:style w:type="character" w:customStyle="1" w:styleId="WW-Absatz-Standardschriftart1111111">
    <w:name w:val="WW-Absatz-Standardschriftart1111111"/>
    <w:rsid w:val="00BF70D7"/>
  </w:style>
  <w:style w:type="character" w:customStyle="1" w:styleId="WW-Absatz-Standardschriftart11111111">
    <w:name w:val="WW-Absatz-Standardschriftart11111111"/>
    <w:rsid w:val="00BF70D7"/>
  </w:style>
  <w:style w:type="character" w:customStyle="1" w:styleId="WW-Absatz-Standardschriftart111111111">
    <w:name w:val="WW-Absatz-Standardschriftart111111111"/>
    <w:rsid w:val="00BF70D7"/>
  </w:style>
  <w:style w:type="character" w:customStyle="1" w:styleId="WW-Absatz-Standardschriftart1111111111">
    <w:name w:val="WW-Absatz-Standardschriftart1111111111"/>
    <w:rsid w:val="00BF70D7"/>
  </w:style>
  <w:style w:type="character" w:customStyle="1" w:styleId="WW-Absatz-Standardschriftart11111111111">
    <w:name w:val="WW-Absatz-Standardschriftart11111111111"/>
    <w:rsid w:val="00BF70D7"/>
  </w:style>
  <w:style w:type="character" w:customStyle="1" w:styleId="WW-Absatz-Standardschriftart111111111111">
    <w:name w:val="WW-Absatz-Standardschriftart111111111111"/>
    <w:rsid w:val="00BF70D7"/>
  </w:style>
  <w:style w:type="character" w:customStyle="1" w:styleId="WW-Absatz-Standardschriftart1111111111111">
    <w:name w:val="WW-Absatz-Standardschriftart1111111111111"/>
    <w:rsid w:val="00BF70D7"/>
  </w:style>
  <w:style w:type="character" w:customStyle="1" w:styleId="WW-Absatz-Standardschriftart11111111111111">
    <w:name w:val="WW-Absatz-Standardschriftart11111111111111"/>
    <w:rsid w:val="00BF70D7"/>
  </w:style>
  <w:style w:type="character" w:customStyle="1" w:styleId="WW-Absatz-Standardschriftart111111111111111">
    <w:name w:val="WW-Absatz-Standardschriftart111111111111111"/>
    <w:rsid w:val="00BF70D7"/>
  </w:style>
  <w:style w:type="character" w:customStyle="1" w:styleId="WW-Absatz-Standardschriftart1111111111111111">
    <w:name w:val="WW-Absatz-Standardschriftart1111111111111111"/>
    <w:rsid w:val="00BF70D7"/>
  </w:style>
  <w:style w:type="character" w:customStyle="1" w:styleId="WW-Absatz-Standardschriftart11111111111111111">
    <w:name w:val="WW-Absatz-Standardschriftart11111111111111111"/>
    <w:rsid w:val="00BF70D7"/>
  </w:style>
  <w:style w:type="character" w:customStyle="1" w:styleId="WW8Num5z0">
    <w:name w:val="WW8Num5z0"/>
    <w:rsid w:val="00BF70D7"/>
    <w:rPr>
      <w:rFonts w:ascii="Symbol" w:hAnsi="Symbol" w:cs="StarSymbol"/>
      <w:sz w:val="18"/>
      <w:szCs w:val="18"/>
    </w:rPr>
  </w:style>
  <w:style w:type="character" w:customStyle="1" w:styleId="WW-Absatz-Standardschriftart111111111111111111">
    <w:name w:val="WW-Absatz-Standardschriftart111111111111111111"/>
    <w:rsid w:val="00BF70D7"/>
  </w:style>
  <w:style w:type="character" w:customStyle="1" w:styleId="WW-Absatz-Standardschriftart1111111111111111111">
    <w:name w:val="WW-Absatz-Standardschriftart1111111111111111111"/>
    <w:rsid w:val="00BF70D7"/>
  </w:style>
  <w:style w:type="character" w:customStyle="1" w:styleId="WW-Absatz-Standardschriftart11111111111111111111">
    <w:name w:val="WW-Absatz-Standardschriftart11111111111111111111"/>
    <w:rsid w:val="00BF70D7"/>
  </w:style>
  <w:style w:type="character" w:customStyle="1" w:styleId="WW8Num1z0">
    <w:name w:val="WW8Num1z0"/>
    <w:rsid w:val="00BF70D7"/>
    <w:rPr>
      <w:rFonts w:ascii="font374" w:hAnsi="font374" w:cs="StarSymbol"/>
      <w:sz w:val="18"/>
      <w:szCs w:val="18"/>
    </w:rPr>
  </w:style>
  <w:style w:type="character" w:customStyle="1" w:styleId="WW-Absatz-Standardschriftart111111111111111111111">
    <w:name w:val="WW-Absatz-Standardschriftart111111111111111111111"/>
    <w:rsid w:val="00BF70D7"/>
  </w:style>
  <w:style w:type="character" w:customStyle="1" w:styleId="WW-Absatz-Standardschriftart1111111111111111111111">
    <w:name w:val="WW-Absatz-Standardschriftart1111111111111111111111"/>
    <w:rsid w:val="00BF70D7"/>
  </w:style>
  <w:style w:type="character" w:customStyle="1" w:styleId="WW-Absatz-Standardschriftart11111111111111111111111">
    <w:name w:val="WW-Absatz-Standardschriftart11111111111111111111111"/>
    <w:rsid w:val="00BF70D7"/>
  </w:style>
  <w:style w:type="character" w:customStyle="1" w:styleId="WW-Absatz-Standardschriftart111111111111111111111111">
    <w:name w:val="WW-Absatz-Standardschriftart111111111111111111111111"/>
    <w:rsid w:val="00BF70D7"/>
  </w:style>
  <w:style w:type="character" w:customStyle="1" w:styleId="WW-Absatz-Standardschriftart1111111111111111111111111">
    <w:name w:val="WW-Absatz-Standardschriftart1111111111111111111111111"/>
    <w:rsid w:val="00BF70D7"/>
  </w:style>
  <w:style w:type="character" w:customStyle="1" w:styleId="WW-Absatz-Standardschriftart11111111111111111111111111">
    <w:name w:val="WW-Absatz-Standardschriftart11111111111111111111111111"/>
    <w:rsid w:val="00BF70D7"/>
  </w:style>
  <w:style w:type="character" w:customStyle="1" w:styleId="WW-Absatz-Standardschriftart111111111111111111111111111">
    <w:name w:val="WW-Absatz-Standardschriftart111111111111111111111111111"/>
    <w:rsid w:val="00BF70D7"/>
  </w:style>
  <w:style w:type="character" w:customStyle="1" w:styleId="WW-Absatz-Standardschriftart1111111111111111111111111111">
    <w:name w:val="WW-Absatz-Standardschriftart1111111111111111111111111111"/>
    <w:rsid w:val="00BF70D7"/>
  </w:style>
  <w:style w:type="character" w:styleId="Hipercze">
    <w:name w:val="Hyperlink"/>
    <w:rsid w:val="00BF70D7"/>
    <w:rPr>
      <w:color w:val="000080"/>
      <w:u w:val="single"/>
    </w:rPr>
  </w:style>
  <w:style w:type="character" w:customStyle="1" w:styleId="Symbolewypunktowania">
    <w:name w:val="Symbole wypunktowania"/>
    <w:rsid w:val="00BF70D7"/>
    <w:rPr>
      <w:rFonts w:ascii="StarSymbol" w:eastAsia="StarSymbol" w:hAnsi="StarSymbol" w:cs="StarSymbol"/>
      <w:sz w:val="18"/>
      <w:szCs w:val="18"/>
    </w:rPr>
  </w:style>
  <w:style w:type="character" w:customStyle="1" w:styleId="Znakinumeracji">
    <w:name w:val="Znaki numeracji"/>
    <w:rsid w:val="00BF70D7"/>
  </w:style>
  <w:style w:type="paragraph" w:customStyle="1" w:styleId="Nagwek10">
    <w:name w:val="Nagłówek1"/>
    <w:basedOn w:val="Normalny"/>
    <w:next w:val="Tekstpodstawowy"/>
    <w:rsid w:val="00BF70D7"/>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F70D7"/>
    <w:pPr>
      <w:spacing w:after="120"/>
    </w:pPr>
  </w:style>
  <w:style w:type="paragraph" w:styleId="Lista">
    <w:name w:val="List"/>
    <w:basedOn w:val="Tekstpodstawowy"/>
    <w:rsid w:val="00BF70D7"/>
    <w:rPr>
      <w:rFonts w:cs="Tahoma"/>
    </w:rPr>
  </w:style>
  <w:style w:type="paragraph" w:customStyle="1" w:styleId="Podpis1">
    <w:name w:val="Podpis1"/>
    <w:basedOn w:val="Normalny"/>
    <w:rsid w:val="00BF70D7"/>
    <w:pPr>
      <w:suppressLineNumbers/>
      <w:spacing w:before="120" w:after="120"/>
    </w:pPr>
    <w:rPr>
      <w:rFonts w:cs="Tahoma"/>
      <w:i/>
      <w:iCs/>
    </w:rPr>
  </w:style>
  <w:style w:type="paragraph" w:customStyle="1" w:styleId="Indeks">
    <w:name w:val="Indeks"/>
    <w:basedOn w:val="Normalny"/>
    <w:rsid w:val="00BF70D7"/>
    <w:pPr>
      <w:suppressLineNumbers/>
    </w:pPr>
    <w:rPr>
      <w:rFonts w:cs="Tahoma"/>
    </w:rPr>
  </w:style>
  <w:style w:type="paragraph" w:customStyle="1" w:styleId="Normalny1">
    <w:name w:val="Normalny1"/>
    <w:basedOn w:val="Normalny"/>
    <w:rsid w:val="00BF70D7"/>
    <w:rPr>
      <w:sz w:val="20"/>
    </w:rPr>
  </w:style>
  <w:style w:type="paragraph" w:customStyle="1" w:styleId="Nagwek2">
    <w:name w:val="Nagłówek2"/>
    <w:basedOn w:val="Normalny1"/>
    <w:rsid w:val="00BF70D7"/>
    <w:pPr>
      <w:tabs>
        <w:tab w:val="center" w:pos="4536"/>
        <w:tab w:val="right" w:pos="9072"/>
      </w:tabs>
    </w:pPr>
  </w:style>
  <w:style w:type="paragraph" w:styleId="Stopka">
    <w:name w:val="footer"/>
    <w:basedOn w:val="Normalny"/>
    <w:link w:val="StopkaZnak"/>
    <w:uiPriority w:val="99"/>
    <w:rsid w:val="00BF70D7"/>
    <w:pPr>
      <w:tabs>
        <w:tab w:val="center" w:pos="4536"/>
        <w:tab w:val="right" w:pos="9072"/>
      </w:tabs>
    </w:pPr>
  </w:style>
  <w:style w:type="paragraph" w:customStyle="1" w:styleId="Zawartotabeli">
    <w:name w:val="Zawartość tabeli"/>
    <w:basedOn w:val="Normalny"/>
    <w:rsid w:val="00BF70D7"/>
    <w:pPr>
      <w:suppressLineNumbers/>
    </w:pPr>
  </w:style>
  <w:style w:type="paragraph" w:customStyle="1" w:styleId="Nagwektabeli">
    <w:name w:val="Nagłówek tabeli"/>
    <w:basedOn w:val="Zawartotabeli"/>
    <w:rsid w:val="00BF70D7"/>
    <w:pPr>
      <w:jc w:val="center"/>
    </w:pPr>
    <w:rPr>
      <w:b/>
      <w:bCs/>
    </w:rPr>
  </w:style>
  <w:style w:type="paragraph" w:styleId="NormalnyWeb">
    <w:name w:val="Normal (Web)"/>
    <w:basedOn w:val="Normalny"/>
    <w:rsid w:val="00567A20"/>
    <w:pPr>
      <w:widowControl/>
      <w:suppressAutoHyphens w:val="0"/>
      <w:spacing w:before="100" w:beforeAutospacing="1" w:after="119"/>
    </w:pPr>
    <w:rPr>
      <w:rFonts w:eastAsia="Times New Roman"/>
      <w:kern w:val="0"/>
    </w:rPr>
  </w:style>
  <w:style w:type="character" w:customStyle="1" w:styleId="sr-only">
    <w:name w:val="sr-only"/>
    <w:rsid w:val="00C37DD0"/>
  </w:style>
  <w:style w:type="character" w:customStyle="1" w:styleId="datecolum">
    <w:name w:val="datecolum"/>
    <w:rsid w:val="00C37DD0"/>
  </w:style>
  <w:style w:type="paragraph" w:styleId="Tekstdymka">
    <w:name w:val="Balloon Text"/>
    <w:basedOn w:val="Normalny"/>
    <w:link w:val="TekstdymkaZnak"/>
    <w:rsid w:val="00AF0E2F"/>
    <w:rPr>
      <w:rFonts w:ascii="Tahoma" w:hAnsi="Tahoma" w:cs="Tahoma"/>
      <w:sz w:val="16"/>
      <w:szCs w:val="16"/>
    </w:rPr>
  </w:style>
  <w:style w:type="character" w:customStyle="1" w:styleId="TekstdymkaZnak">
    <w:name w:val="Tekst dymka Znak"/>
    <w:basedOn w:val="Domylnaczcionkaakapitu"/>
    <w:link w:val="Tekstdymka"/>
    <w:rsid w:val="00AF0E2F"/>
    <w:rPr>
      <w:rFonts w:ascii="Tahoma" w:eastAsia="Arial Unicode MS" w:hAnsi="Tahoma" w:cs="Tahoma"/>
      <w:kern w:val="1"/>
      <w:sz w:val="16"/>
      <w:szCs w:val="16"/>
    </w:rPr>
  </w:style>
  <w:style w:type="paragraph" w:styleId="Akapitzlist">
    <w:name w:val="List Paragraph"/>
    <w:aliases w:val="L1,Numerowanie,Akapit z listą5,CW_Lista"/>
    <w:basedOn w:val="Normalny"/>
    <w:link w:val="AkapitzlistZnak"/>
    <w:qFormat/>
    <w:rsid w:val="0068493C"/>
    <w:pPr>
      <w:ind w:left="720"/>
      <w:contextualSpacing/>
    </w:pPr>
  </w:style>
  <w:style w:type="paragraph" w:customStyle="1" w:styleId="Nagwek3">
    <w:name w:val="Nagłówek3"/>
    <w:basedOn w:val="Normalny"/>
    <w:rsid w:val="00B32091"/>
    <w:pPr>
      <w:tabs>
        <w:tab w:val="center" w:pos="4536"/>
        <w:tab w:val="right" w:pos="9072"/>
      </w:tabs>
    </w:pPr>
    <w:rPr>
      <w:sz w:val="20"/>
      <w:lang w:eastAsia="zh-CN"/>
    </w:rPr>
  </w:style>
  <w:style w:type="character" w:customStyle="1" w:styleId="StopkaZnak">
    <w:name w:val="Stopka Znak"/>
    <w:basedOn w:val="Domylnaczcionkaakapitu"/>
    <w:link w:val="Stopka"/>
    <w:uiPriority w:val="99"/>
    <w:rsid w:val="00B32091"/>
    <w:rPr>
      <w:rFonts w:eastAsia="Arial Unicode MS"/>
      <w:kern w:val="1"/>
      <w:sz w:val="24"/>
      <w:szCs w:val="24"/>
    </w:rPr>
  </w:style>
  <w:style w:type="paragraph" w:styleId="Nagwek">
    <w:name w:val="header"/>
    <w:basedOn w:val="Normalny"/>
    <w:link w:val="NagwekZnak"/>
    <w:uiPriority w:val="99"/>
    <w:unhideWhenUsed/>
    <w:rsid w:val="00934C8E"/>
    <w:pPr>
      <w:tabs>
        <w:tab w:val="center" w:pos="4536"/>
        <w:tab w:val="right" w:pos="9072"/>
      </w:tabs>
    </w:pPr>
  </w:style>
  <w:style w:type="character" w:customStyle="1" w:styleId="NagwekZnak">
    <w:name w:val="Nagłówek Znak"/>
    <w:basedOn w:val="Domylnaczcionkaakapitu"/>
    <w:link w:val="Nagwek"/>
    <w:uiPriority w:val="99"/>
    <w:rsid w:val="00934C8E"/>
    <w:rPr>
      <w:rFonts w:eastAsia="Arial Unicode MS"/>
      <w:kern w:val="1"/>
      <w:sz w:val="24"/>
      <w:szCs w:val="24"/>
    </w:rPr>
  </w:style>
  <w:style w:type="paragraph" w:styleId="Zwykytekst">
    <w:name w:val="Plain Text"/>
    <w:basedOn w:val="Normalny"/>
    <w:link w:val="ZwykytekstZnak"/>
    <w:uiPriority w:val="99"/>
    <w:unhideWhenUsed/>
    <w:rsid w:val="00BF4100"/>
    <w:pPr>
      <w:widowControl/>
      <w:suppressAutoHyphens w:val="0"/>
    </w:pPr>
    <w:rPr>
      <w:rFonts w:ascii="Calibri" w:eastAsiaTheme="minorHAnsi" w:hAnsi="Calibri" w:cstheme="minorBidi"/>
      <w:kern w:val="0"/>
      <w:sz w:val="22"/>
      <w:szCs w:val="21"/>
      <w:lang w:eastAsia="en-US"/>
    </w:rPr>
  </w:style>
  <w:style w:type="character" w:customStyle="1" w:styleId="ZwykytekstZnak">
    <w:name w:val="Zwykły tekst Znak"/>
    <w:basedOn w:val="Domylnaczcionkaakapitu"/>
    <w:link w:val="Zwykytekst"/>
    <w:uiPriority w:val="99"/>
    <w:rsid w:val="00BF4100"/>
    <w:rPr>
      <w:rFonts w:ascii="Calibri" w:eastAsiaTheme="minorHAnsi" w:hAnsi="Calibri" w:cstheme="minorBidi"/>
      <w:sz w:val="22"/>
      <w:szCs w:val="21"/>
      <w:lang w:eastAsia="en-US"/>
    </w:rPr>
  </w:style>
  <w:style w:type="character" w:customStyle="1" w:styleId="Nierozpoznanawzmianka1">
    <w:name w:val="Nierozpoznana wzmianka1"/>
    <w:basedOn w:val="Domylnaczcionkaakapitu"/>
    <w:uiPriority w:val="99"/>
    <w:semiHidden/>
    <w:unhideWhenUsed/>
    <w:rsid w:val="000445D6"/>
    <w:rPr>
      <w:color w:val="605E5C"/>
      <w:shd w:val="clear" w:color="auto" w:fill="E1DFDD"/>
    </w:rPr>
  </w:style>
  <w:style w:type="paragraph" w:customStyle="1" w:styleId="Nagwek4">
    <w:name w:val="Nagłówek4"/>
    <w:basedOn w:val="Normalny"/>
    <w:rsid w:val="00CD6EDA"/>
    <w:pPr>
      <w:tabs>
        <w:tab w:val="center" w:pos="4536"/>
        <w:tab w:val="right" w:pos="9072"/>
      </w:tabs>
    </w:pPr>
    <w:rPr>
      <w:sz w:val="20"/>
    </w:rPr>
  </w:style>
  <w:style w:type="character" w:styleId="Pogrubienie">
    <w:name w:val="Strong"/>
    <w:uiPriority w:val="22"/>
    <w:qFormat/>
    <w:rsid w:val="00991D20"/>
    <w:rPr>
      <w:b/>
      <w:bCs/>
    </w:rPr>
  </w:style>
  <w:style w:type="character" w:customStyle="1" w:styleId="Nierozpoznanawzmianka2">
    <w:name w:val="Nierozpoznana wzmianka2"/>
    <w:basedOn w:val="Domylnaczcionkaakapitu"/>
    <w:uiPriority w:val="99"/>
    <w:semiHidden/>
    <w:unhideWhenUsed/>
    <w:rsid w:val="00665A46"/>
    <w:rPr>
      <w:color w:val="605E5C"/>
      <w:shd w:val="clear" w:color="auto" w:fill="E1DFDD"/>
    </w:rPr>
  </w:style>
  <w:style w:type="character" w:customStyle="1" w:styleId="TekstpodstawowyZnak">
    <w:name w:val="Tekst podstawowy Znak"/>
    <w:link w:val="Tekstpodstawowy"/>
    <w:rsid w:val="008371BC"/>
    <w:rPr>
      <w:rFonts w:eastAsia="Arial Unicode MS"/>
      <w:kern w:val="1"/>
      <w:sz w:val="24"/>
      <w:szCs w:val="24"/>
    </w:rPr>
  </w:style>
  <w:style w:type="paragraph" w:styleId="Tekstprzypisukocowego">
    <w:name w:val="endnote text"/>
    <w:basedOn w:val="Normalny"/>
    <w:link w:val="TekstprzypisukocowegoZnak"/>
    <w:semiHidden/>
    <w:unhideWhenUsed/>
    <w:rsid w:val="005B21B3"/>
    <w:rPr>
      <w:sz w:val="20"/>
      <w:szCs w:val="20"/>
    </w:rPr>
  </w:style>
  <w:style w:type="character" w:customStyle="1" w:styleId="TekstprzypisukocowegoZnak">
    <w:name w:val="Tekst przypisu końcowego Znak"/>
    <w:basedOn w:val="Domylnaczcionkaakapitu"/>
    <w:link w:val="Tekstprzypisukocowego"/>
    <w:semiHidden/>
    <w:rsid w:val="005B21B3"/>
    <w:rPr>
      <w:rFonts w:eastAsia="Arial Unicode MS"/>
      <w:kern w:val="1"/>
    </w:rPr>
  </w:style>
  <w:style w:type="character" w:styleId="Odwoanieprzypisukocowego">
    <w:name w:val="endnote reference"/>
    <w:basedOn w:val="Domylnaczcionkaakapitu"/>
    <w:semiHidden/>
    <w:unhideWhenUsed/>
    <w:rsid w:val="005B21B3"/>
    <w:rPr>
      <w:vertAlign w:val="superscript"/>
    </w:rPr>
  </w:style>
  <w:style w:type="paragraph" w:styleId="Tekstprzypisudolnego">
    <w:name w:val="footnote text"/>
    <w:basedOn w:val="Normalny"/>
    <w:link w:val="TekstprzypisudolnegoZnak"/>
    <w:uiPriority w:val="99"/>
    <w:unhideWhenUsed/>
    <w:rsid w:val="005B5B2C"/>
    <w:pPr>
      <w:widowControl/>
      <w:suppressAutoHyphens w:val="0"/>
    </w:pPr>
    <w:rPr>
      <w:rFonts w:ascii="Calibri" w:eastAsia="Calibri" w:hAnsi="Calibri"/>
      <w:kern w:val="0"/>
      <w:sz w:val="20"/>
      <w:szCs w:val="20"/>
      <w:lang w:eastAsia="en-US"/>
    </w:rPr>
  </w:style>
  <w:style w:type="character" w:customStyle="1" w:styleId="TekstprzypisudolnegoZnak">
    <w:name w:val="Tekst przypisu dolnego Znak"/>
    <w:basedOn w:val="Domylnaczcionkaakapitu"/>
    <w:link w:val="Tekstprzypisudolnego"/>
    <w:uiPriority w:val="99"/>
    <w:rsid w:val="005B5B2C"/>
    <w:rPr>
      <w:rFonts w:ascii="Calibri" w:eastAsia="Calibri" w:hAnsi="Calibri"/>
      <w:lang w:eastAsia="en-US"/>
    </w:rPr>
  </w:style>
  <w:style w:type="character" w:styleId="Odwoanieprzypisudolnego">
    <w:name w:val="footnote reference"/>
    <w:uiPriority w:val="99"/>
    <w:unhideWhenUsed/>
    <w:rsid w:val="005B5B2C"/>
    <w:rPr>
      <w:vertAlign w:val="superscript"/>
    </w:rPr>
  </w:style>
  <w:style w:type="paragraph" w:customStyle="1" w:styleId="Default">
    <w:name w:val="Default"/>
    <w:rsid w:val="00483A90"/>
    <w:pPr>
      <w:autoSpaceDE w:val="0"/>
      <w:autoSpaceDN w:val="0"/>
      <w:adjustRightInd w:val="0"/>
    </w:pPr>
    <w:rPr>
      <w:color w:val="000000"/>
      <w:sz w:val="24"/>
      <w:szCs w:val="24"/>
    </w:rPr>
  </w:style>
  <w:style w:type="table" w:styleId="Tabela-Siatka">
    <w:name w:val="Table Grid"/>
    <w:basedOn w:val="Standardowy"/>
    <w:uiPriority w:val="39"/>
    <w:rsid w:val="00EE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CW_Lista Znak"/>
    <w:link w:val="Akapitzlist"/>
    <w:qFormat/>
    <w:locked/>
    <w:rsid w:val="00200634"/>
    <w:rPr>
      <w:rFonts w:eastAsia="Arial Unicode MS"/>
      <w:kern w:val="1"/>
      <w:sz w:val="24"/>
      <w:szCs w:val="24"/>
    </w:rPr>
  </w:style>
  <w:style w:type="character" w:customStyle="1" w:styleId="Nagwek1Znak">
    <w:name w:val="Nagłówek 1 Znak"/>
    <w:basedOn w:val="Domylnaczcionkaakapitu"/>
    <w:link w:val="Nagwek1"/>
    <w:uiPriority w:val="9"/>
    <w:rsid w:val="00200634"/>
    <w:rPr>
      <w:rFonts w:asciiTheme="majorHAnsi" w:eastAsiaTheme="majorEastAsia" w:hAnsiTheme="majorHAnsi" w:cstheme="majorBidi"/>
      <w:color w:val="2F5496" w:themeColor="accent1" w:themeShade="BF"/>
      <w:sz w:val="32"/>
      <w:szCs w:val="32"/>
    </w:rPr>
  </w:style>
  <w:style w:type="character" w:customStyle="1" w:styleId="object">
    <w:name w:val="object"/>
    <w:basedOn w:val="Domylnaczcionkaakapitu"/>
    <w:rsid w:val="00134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839">
      <w:bodyDiv w:val="1"/>
      <w:marLeft w:val="0"/>
      <w:marRight w:val="0"/>
      <w:marTop w:val="0"/>
      <w:marBottom w:val="0"/>
      <w:divBdr>
        <w:top w:val="none" w:sz="0" w:space="0" w:color="auto"/>
        <w:left w:val="none" w:sz="0" w:space="0" w:color="auto"/>
        <w:bottom w:val="none" w:sz="0" w:space="0" w:color="auto"/>
        <w:right w:val="none" w:sz="0" w:space="0" w:color="auto"/>
      </w:divBdr>
    </w:div>
    <w:div w:id="175924760">
      <w:bodyDiv w:val="1"/>
      <w:marLeft w:val="0"/>
      <w:marRight w:val="0"/>
      <w:marTop w:val="0"/>
      <w:marBottom w:val="0"/>
      <w:divBdr>
        <w:top w:val="none" w:sz="0" w:space="0" w:color="auto"/>
        <w:left w:val="none" w:sz="0" w:space="0" w:color="auto"/>
        <w:bottom w:val="none" w:sz="0" w:space="0" w:color="auto"/>
        <w:right w:val="none" w:sz="0" w:space="0" w:color="auto"/>
      </w:divBdr>
    </w:div>
    <w:div w:id="253586490">
      <w:bodyDiv w:val="1"/>
      <w:marLeft w:val="0"/>
      <w:marRight w:val="0"/>
      <w:marTop w:val="0"/>
      <w:marBottom w:val="0"/>
      <w:divBdr>
        <w:top w:val="none" w:sz="0" w:space="0" w:color="auto"/>
        <w:left w:val="none" w:sz="0" w:space="0" w:color="auto"/>
        <w:bottom w:val="none" w:sz="0" w:space="0" w:color="auto"/>
        <w:right w:val="none" w:sz="0" w:space="0" w:color="auto"/>
      </w:divBdr>
    </w:div>
    <w:div w:id="358894587">
      <w:bodyDiv w:val="1"/>
      <w:marLeft w:val="0"/>
      <w:marRight w:val="0"/>
      <w:marTop w:val="0"/>
      <w:marBottom w:val="0"/>
      <w:divBdr>
        <w:top w:val="none" w:sz="0" w:space="0" w:color="auto"/>
        <w:left w:val="none" w:sz="0" w:space="0" w:color="auto"/>
        <w:bottom w:val="none" w:sz="0" w:space="0" w:color="auto"/>
        <w:right w:val="none" w:sz="0" w:space="0" w:color="auto"/>
      </w:divBdr>
    </w:div>
    <w:div w:id="482158878">
      <w:bodyDiv w:val="1"/>
      <w:marLeft w:val="0"/>
      <w:marRight w:val="0"/>
      <w:marTop w:val="0"/>
      <w:marBottom w:val="0"/>
      <w:divBdr>
        <w:top w:val="none" w:sz="0" w:space="0" w:color="auto"/>
        <w:left w:val="none" w:sz="0" w:space="0" w:color="auto"/>
        <w:bottom w:val="none" w:sz="0" w:space="0" w:color="auto"/>
        <w:right w:val="none" w:sz="0" w:space="0" w:color="auto"/>
      </w:divBdr>
    </w:div>
    <w:div w:id="649407384">
      <w:bodyDiv w:val="1"/>
      <w:marLeft w:val="0"/>
      <w:marRight w:val="0"/>
      <w:marTop w:val="0"/>
      <w:marBottom w:val="0"/>
      <w:divBdr>
        <w:top w:val="none" w:sz="0" w:space="0" w:color="auto"/>
        <w:left w:val="none" w:sz="0" w:space="0" w:color="auto"/>
        <w:bottom w:val="none" w:sz="0" w:space="0" w:color="auto"/>
        <w:right w:val="none" w:sz="0" w:space="0" w:color="auto"/>
      </w:divBdr>
    </w:div>
    <w:div w:id="651064320">
      <w:bodyDiv w:val="1"/>
      <w:marLeft w:val="0"/>
      <w:marRight w:val="0"/>
      <w:marTop w:val="0"/>
      <w:marBottom w:val="0"/>
      <w:divBdr>
        <w:top w:val="none" w:sz="0" w:space="0" w:color="auto"/>
        <w:left w:val="none" w:sz="0" w:space="0" w:color="auto"/>
        <w:bottom w:val="none" w:sz="0" w:space="0" w:color="auto"/>
        <w:right w:val="none" w:sz="0" w:space="0" w:color="auto"/>
      </w:divBdr>
    </w:div>
    <w:div w:id="670333388">
      <w:bodyDiv w:val="1"/>
      <w:marLeft w:val="0"/>
      <w:marRight w:val="0"/>
      <w:marTop w:val="0"/>
      <w:marBottom w:val="0"/>
      <w:divBdr>
        <w:top w:val="none" w:sz="0" w:space="0" w:color="auto"/>
        <w:left w:val="none" w:sz="0" w:space="0" w:color="auto"/>
        <w:bottom w:val="none" w:sz="0" w:space="0" w:color="auto"/>
        <w:right w:val="none" w:sz="0" w:space="0" w:color="auto"/>
      </w:divBdr>
    </w:div>
    <w:div w:id="785199841">
      <w:bodyDiv w:val="1"/>
      <w:marLeft w:val="0"/>
      <w:marRight w:val="0"/>
      <w:marTop w:val="0"/>
      <w:marBottom w:val="0"/>
      <w:divBdr>
        <w:top w:val="none" w:sz="0" w:space="0" w:color="auto"/>
        <w:left w:val="none" w:sz="0" w:space="0" w:color="auto"/>
        <w:bottom w:val="none" w:sz="0" w:space="0" w:color="auto"/>
        <w:right w:val="none" w:sz="0" w:space="0" w:color="auto"/>
      </w:divBdr>
    </w:div>
    <w:div w:id="889731497">
      <w:bodyDiv w:val="1"/>
      <w:marLeft w:val="0"/>
      <w:marRight w:val="0"/>
      <w:marTop w:val="0"/>
      <w:marBottom w:val="0"/>
      <w:divBdr>
        <w:top w:val="none" w:sz="0" w:space="0" w:color="auto"/>
        <w:left w:val="none" w:sz="0" w:space="0" w:color="auto"/>
        <w:bottom w:val="none" w:sz="0" w:space="0" w:color="auto"/>
        <w:right w:val="none" w:sz="0" w:space="0" w:color="auto"/>
      </w:divBdr>
    </w:div>
    <w:div w:id="1015109743">
      <w:bodyDiv w:val="1"/>
      <w:marLeft w:val="0"/>
      <w:marRight w:val="0"/>
      <w:marTop w:val="0"/>
      <w:marBottom w:val="0"/>
      <w:divBdr>
        <w:top w:val="none" w:sz="0" w:space="0" w:color="auto"/>
        <w:left w:val="none" w:sz="0" w:space="0" w:color="auto"/>
        <w:bottom w:val="none" w:sz="0" w:space="0" w:color="auto"/>
        <w:right w:val="none" w:sz="0" w:space="0" w:color="auto"/>
      </w:divBdr>
    </w:div>
    <w:div w:id="1093360411">
      <w:bodyDiv w:val="1"/>
      <w:marLeft w:val="0"/>
      <w:marRight w:val="0"/>
      <w:marTop w:val="0"/>
      <w:marBottom w:val="0"/>
      <w:divBdr>
        <w:top w:val="none" w:sz="0" w:space="0" w:color="auto"/>
        <w:left w:val="none" w:sz="0" w:space="0" w:color="auto"/>
        <w:bottom w:val="none" w:sz="0" w:space="0" w:color="auto"/>
        <w:right w:val="none" w:sz="0" w:space="0" w:color="auto"/>
      </w:divBdr>
    </w:div>
    <w:div w:id="1168330228">
      <w:bodyDiv w:val="1"/>
      <w:marLeft w:val="0"/>
      <w:marRight w:val="0"/>
      <w:marTop w:val="0"/>
      <w:marBottom w:val="0"/>
      <w:divBdr>
        <w:top w:val="none" w:sz="0" w:space="0" w:color="auto"/>
        <w:left w:val="none" w:sz="0" w:space="0" w:color="auto"/>
        <w:bottom w:val="none" w:sz="0" w:space="0" w:color="auto"/>
        <w:right w:val="none" w:sz="0" w:space="0" w:color="auto"/>
      </w:divBdr>
    </w:div>
    <w:div w:id="1256400070">
      <w:bodyDiv w:val="1"/>
      <w:marLeft w:val="0"/>
      <w:marRight w:val="0"/>
      <w:marTop w:val="0"/>
      <w:marBottom w:val="0"/>
      <w:divBdr>
        <w:top w:val="none" w:sz="0" w:space="0" w:color="auto"/>
        <w:left w:val="none" w:sz="0" w:space="0" w:color="auto"/>
        <w:bottom w:val="none" w:sz="0" w:space="0" w:color="auto"/>
        <w:right w:val="none" w:sz="0" w:space="0" w:color="auto"/>
      </w:divBdr>
    </w:div>
    <w:div w:id="1339842457">
      <w:bodyDiv w:val="1"/>
      <w:marLeft w:val="0"/>
      <w:marRight w:val="0"/>
      <w:marTop w:val="0"/>
      <w:marBottom w:val="0"/>
      <w:divBdr>
        <w:top w:val="none" w:sz="0" w:space="0" w:color="auto"/>
        <w:left w:val="none" w:sz="0" w:space="0" w:color="auto"/>
        <w:bottom w:val="none" w:sz="0" w:space="0" w:color="auto"/>
        <w:right w:val="none" w:sz="0" w:space="0" w:color="auto"/>
      </w:divBdr>
      <w:divsChild>
        <w:div w:id="283773378">
          <w:marLeft w:val="0"/>
          <w:marRight w:val="0"/>
          <w:marTop w:val="0"/>
          <w:marBottom w:val="0"/>
          <w:divBdr>
            <w:top w:val="none" w:sz="0" w:space="0" w:color="auto"/>
            <w:left w:val="none" w:sz="0" w:space="0" w:color="auto"/>
            <w:bottom w:val="none" w:sz="0" w:space="0" w:color="auto"/>
            <w:right w:val="none" w:sz="0" w:space="0" w:color="auto"/>
          </w:divBdr>
        </w:div>
        <w:div w:id="444930395">
          <w:marLeft w:val="0"/>
          <w:marRight w:val="0"/>
          <w:marTop w:val="0"/>
          <w:marBottom w:val="0"/>
          <w:divBdr>
            <w:top w:val="none" w:sz="0" w:space="0" w:color="auto"/>
            <w:left w:val="none" w:sz="0" w:space="0" w:color="auto"/>
            <w:bottom w:val="none" w:sz="0" w:space="0" w:color="auto"/>
            <w:right w:val="none" w:sz="0" w:space="0" w:color="auto"/>
          </w:divBdr>
        </w:div>
        <w:div w:id="1487748278">
          <w:marLeft w:val="0"/>
          <w:marRight w:val="0"/>
          <w:marTop w:val="0"/>
          <w:marBottom w:val="0"/>
          <w:divBdr>
            <w:top w:val="none" w:sz="0" w:space="0" w:color="auto"/>
            <w:left w:val="none" w:sz="0" w:space="0" w:color="auto"/>
            <w:bottom w:val="none" w:sz="0" w:space="0" w:color="auto"/>
            <w:right w:val="none" w:sz="0" w:space="0" w:color="auto"/>
          </w:divBdr>
        </w:div>
      </w:divsChild>
    </w:div>
    <w:div w:id="1461925121">
      <w:bodyDiv w:val="1"/>
      <w:marLeft w:val="0"/>
      <w:marRight w:val="0"/>
      <w:marTop w:val="0"/>
      <w:marBottom w:val="0"/>
      <w:divBdr>
        <w:top w:val="none" w:sz="0" w:space="0" w:color="auto"/>
        <w:left w:val="none" w:sz="0" w:space="0" w:color="auto"/>
        <w:bottom w:val="none" w:sz="0" w:space="0" w:color="auto"/>
        <w:right w:val="none" w:sz="0" w:space="0" w:color="auto"/>
      </w:divBdr>
    </w:div>
    <w:div w:id="1470976586">
      <w:bodyDiv w:val="1"/>
      <w:marLeft w:val="0"/>
      <w:marRight w:val="0"/>
      <w:marTop w:val="0"/>
      <w:marBottom w:val="0"/>
      <w:divBdr>
        <w:top w:val="none" w:sz="0" w:space="0" w:color="auto"/>
        <w:left w:val="none" w:sz="0" w:space="0" w:color="auto"/>
        <w:bottom w:val="none" w:sz="0" w:space="0" w:color="auto"/>
        <w:right w:val="none" w:sz="0" w:space="0" w:color="auto"/>
      </w:divBdr>
    </w:div>
    <w:div w:id="1482037539">
      <w:bodyDiv w:val="1"/>
      <w:marLeft w:val="0"/>
      <w:marRight w:val="0"/>
      <w:marTop w:val="0"/>
      <w:marBottom w:val="0"/>
      <w:divBdr>
        <w:top w:val="none" w:sz="0" w:space="0" w:color="auto"/>
        <w:left w:val="none" w:sz="0" w:space="0" w:color="auto"/>
        <w:bottom w:val="none" w:sz="0" w:space="0" w:color="auto"/>
        <w:right w:val="none" w:sz="0" w:space="0" w:color="auto"/>
      </w:divBdr>
    </w:div>
    <w:div w:id="1538735216">
      <w:bodyDiv w:val="1"/>
      <w:marLeft w:val="0"/>
      <w:marRight w:val="0"/>
      <w:marTop w:val="0"/>
      <w:marBottom w:val="0"/>
      <w:divBdr>
        <w:top w:val="none" w:sz="0" w:space="0" w:color="auto"/>
        <w:left w:val="none" w:sz="0" w:space="0" w:color="auto"/>
        <w:bottom w:val="none" w:sz="0" w:space="0" w:color="auto"/>
        <w:right w:val="none" w:sz="0" w:space="0" w:color="auto"/>
      </w:divBdr>
    </w:div>
    <w:div w:id="1730959685">
      <w:bodyDiv w:val="1"/>
      <w:marLeft w:val="0"/>
      <w:marRight w:val="0"/>
      <w:marTop w:val="0"/>
      <w:marBottom w:val="0"/>
      <w:divBdr>
        <w:top w:val="none" w:sz="0" w:space="0" w:color="auto"/>
        <w:left w:val="none" w:sz="0" w:space="0" w:color="auto"/>
        <w:bottom w:val="none" w:sz="0" w:space="0" w:color="auto"/>
        <w:right w:val="none" w:sz="0" w:space="0" w:color="auto"/>
      </w:divBdr>
    </w:div>
    <w:div w:id="1744791460">
      <w:bodyDiv w:val="1"/>
      <w:marLeft w:val="0"/>
      <w:marRight w:val="0"/>
      <w:marTop w:val="0"/>
      <w:marBottom w:val="0"/>
      <w:divBdr>
        <w:top w:val="none" w:sz="0" w:space="0" w:color="auto"/>
        <w:left w:val="none" w:sz="0" w:space="0" w:color="auto"/>
        <w:bottom w:val="none" w:sz="0" w:space="0" w:color="auto"/>
        <w:right w:val="none" w:sz="0" w:space="0" w:color="auto"/>
      </w:divBdr>
    </w:div>
    <w:div w:id="2063669811">
      <w:bodyDiv w:val="1"/>
      <w:marLeft w:val="0"/>
      <w:marRight w:val="0"/>
      <w:marTop w:val="0"/>
      <w:marBottom w:val="0"/>
      <w:divBdr>
        <w:top w:val="none" w:sz="0" w:space="0" w:color="auto"/>
        <w:left w:val="none" w:sz="0" w:space="0" w:color="auto"/>
        <w:bottom w:val="none" w:sz="0" w:space="0" w:color="auto"/>
        <w:right w:val="none" w:sz="0" w:space="0" w:color="auto"/>
      </w:divBdr>
    </w:div>
    <w:div w:id="20893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pgk.mielec.pl/o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mpgk.mielec.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ferty@mpgk.mielec.pl" TargetMode="External"/><Relationship Id="rId4" Type="http://schemas.openxmlformats.org/officeDocument/2006/relationships/settings" Target="settings.xml"/><Relationship Id="rId9" Type="http://schemas.openxmlformats.org/officeDocument/2006/relationships/hyperlink" Target="http://www.mpgk.biznes.mielec.pl/" TargetMode="External"/><Relationship Id="rId14" Type="http://schemas.openxmlformats.org/officeDocument/2006/relationships/hyperlink" Target="https://www.mpgk.mielec.pl/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FE5E1-FE54-4794-A74D-481F81BE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13</Pages>
  <Words>3906</Words>
  <Characters>23440</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27292</CharactersWithSpaces>
  <SharedDoc>false</SharedDoc>
  <HLinks>
    <vt:vector size="6" baseType="variant">
      <vt:variant>
        <vt:i4>5505038</vt:i4>
      </vt:variant>
      <vt:variant>
        <vt:i4>0</vt:i4>
      </vt:variant>
      <vt:variant>
        <vt:i4>0</vt:i4>
      </vt:variant>
      <vt:variant>
        <vt:i4>5</vt:i4>
      </vt:variant>
      <vt:variant>
        <vt:lpwstr>http://www.mpgk.biznes.mielec.pl/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pzadlo</dc:creator>
  <cp:lastModifiedBy>Sylwia Jakubowicz</cp:lastModifiedBy>
  <cp:revision>814</cp:revision>
  <cp:lastPrinted>2026-04-20T07:02:00Z</cp:lastPrinted>
  <dcterms:created xsi:type="dcterms:W3CDTF">2021-09-16T06:05:00Z</dcterms:created>
  <dcterms:modified xsi:type="dcterms:W3CDTF">2026-04-21T11:55:00Z</dcterms:modified>
</cp:coreProperties>
</file>