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51D9B34" w14:textId="77777777" w:rsidR="00203448" w:rsidRPr="00ED6194" w:rsidRDefault="00203448">
      <w:pPr>
        <w:pStyle w:val="Nagwek6"/>
        <w:spacing w:after="120" w:line="240" w:lineRule="auto"/>
        <w:ind w:left="0"/>
        <w:jc w:val="center"/>
        <w:rPr>
          <w:rFonts w:ascii="Calibri" w:hAnsi="Calibri" w:cs="Calibri"/>
        </w:rPr>
      </w:pPr>
      <w:r w:rsidRPr="00ED6194">
        <w:rPr>
          <w:rFonts w:ascii="Calibri" w:hAnsi="Calibri" w:cs="Calibri"/>
          <w:sz w:val="24"/>
          <w:szCs w:val="24"/>
        </w:rPr>
        <w:t>FORMULARZ OFERTY</w:t>
      </w:r>
    </w:p>
    <w:p w14:paraId="2BD7DE14" w14:textId="77777777" w:rsidR="00203448" w:rsidRPr="00ED6194" w:rsidRDefault="00203448">
      <w:pPr>
        <w:spacing w:after="12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2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</w:tblGrid>
      <w:tr w:rsidR="00203448" w:rsidRPr="00ED6194" w14:paraId="55C98BA7" w14:textId="77777777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136F63FC" w14:textId="77777777" w:rsidR="00203448" w:rsidRPr="00ED6194" w:rsidRDefault="00203448">
            <w:pPr>
              <w:tabs>
                <w:tab w:val="left" w:pos="240"/>
              </w:tabs>
              <w:spacing w:after="120"/>
              <w:jc w:val="center"/>
              <w:rPr>
                <w:rFonts w:ascii="Calibri" w:hAnsi="Calibri" w:cs="Calibri"/>
              </w:rPr>
            </w:pPr>
            <w:r w:rsidRPr="00ED6194">
              <w:rPr>
                <w:rFonts w:ascii="Calibri" w:hAnsi="Calibri" w:cs="Calibri"/>
                <w:bCs/>
                <w:sz w:val="16"/>
                <w:szCs w:val="16"/>
              </w:rPr>
              <w:t>nazwa wykonawcy</w:t>
            </w:r>
          </w:p>
          <w:p w14:paraId="335B6F4C" w14:textId="77777777" w:rsidR="00203448" w:rsidRPr="00ED6194" w:rsidRDefault="00203448">
            <w:pPr>
              <w:tabs>
                <w:tab w:val="left" w:pos="240"/>
              </w:tabs>
              <w:spacing w:after="12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203448" w:rsidRPr="00ED6194" w14:paraId="1BABD8DF" w14:textId="77777777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2FFF65BA" w14:textId="77777777" w:rsidR="00203448" w:rsidRPr="00ED6194" w:rsidRDefault="00994552">
            <w:pPr>
              <w:tabs>
                <w:tab w:val="left" w:pos="240"/>
                <w:tab w:val="left" w:pos="1470"/>
              </w:tabs>
              <w:spacing w:after="120"/>
              <w:jc w:val="center"/>
              <w:rPr>
                <w:rFonts w:ascii="Calibri" w:hAnsi="Calibri" w:cs="Calibri"/>
              </w:rPr>
            </w:pPr>
            <w:r w:rsidRPr="00ED6194">
              <w:rPr>
                <w:rFonts w:ascii="Calibri" w:hAnsi="Calibri" w:cs="Calibri"/>
                <w:bCs/>
                <w:sz w:val="16"/>
                <w:szCs w:val="16"/>
              </w:rPr>
              <w:t xml:space="preserve">adres </w:t>
            </w:r>
          </w:p>
          <w:p w14:paraId="73EE6529" w14:textId="77777777" w:rsidR="00203448" w:rsidRPr="00ED6194" w:rsidRDefault="00203448">
            <w:pPr>
              <w:tabs>
                <w:tab w:val="left" w:pos="240"/>
                <w:tab w:val="left" w:pos="1470"/>
              </w:tabs>
              <w:spacing w:after="12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994552" w:rsidRPr="00ED6194" w14:paraId="3C6E8997" w14:textId="77777777" w:rsidTr="00994552">
        <w:trPr>
          <w:trHeight w:val="771"/>
        </w:trPr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14:paraId="2AABA9F8" w14:textId="77777777" w:rsidR="00994552" w:rsidRPr="00ED6194" w:rsidRDefault="00994552">
            <w:pPr>
              <w:tabs>
                <w:tab w:val="left" w:pos="240"/>
                <w:tab w:val="left" w:pos="1470"/>
              </w:tabs>
              <w:spacing w:after="120"/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ED6194">
              <w:rPr>
                <w:rFonts w:ascii="Calibri" w:hAnsi="Calibri" w:cs="Calibri"/>
                <w:bCs/>
                <w:sz w:val="16"/>
                <w:szCs w:val="16"/>
              </w:rPr>
              <w:t>Telefon, fax, e-mail</w:t>
            </w:r>
          </w:p>
          <w:p w14:paraId="16A46976" w14:textId="77777777" w:rsidR="00994552" w:rsidRPr="00ED6194" w:rsidRDefault="00994552">
            <w:pPr>
              <w:tabs>
                <w:tab w:val="left" w:pos="240"/>
                <w:tab w:val="left" w:pos="1470"/>
              </w:tabs>
              <w:spacing w:after="120"/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</w:tr>
    </w:tbl>
    <w:p w14:paraId="77A148C2" w14:textId="77777777" w:rsidR="00203448" w:rsidRPr="00ED6194" w:rsidRDefault="00203448">
      <w:pPr>
        <w:pStyle w:val="Nagwek4"/>
        <w:spacing w:after="120" w:line="240" w:lineRule="auto"/>
        <w:ind w:left="4820" w:firstLine="0"/>
        <w:jc w:val="both"/>
        <w:rPr>
          <w:rFonts w:ascii="Calibri" w:hAnsi="Calibri" w:cs="Calibri"/>
          <w:szCs w:val="24"/>
        </w:rPr>
      </w:pPr>
    </w:p>
    <w:p w14:paraId="017131B1" w14:textId="77777777" w:rsidR="00203448" w:rsidRPr="00ED6194" w:rsidRDefault="0088399F" w:rsidP="00994552">
      <w:pPr>
        <w:pStyle w:val="Nagwek4"/>
        <w:spacing w:after="120" w:line="240" w:lineRule="auto"/>
        <w:ind w:left="4820" w:firstLine="0"/>
        <w:jc w:val="left"/>
        <w:rPr>
          <w:rFonts w:ascii="Calibri" w:hAnsi="Calibri" w:cs="Calibri"/>
        </w:rPr>
      </w:pPr>
      <w:r w:rsidRPr="00ED6194">
        <w:rPr>
          <w:rFonts w:ascii="Calibri" w:hAnsi="Calibri" w:cs="Calibri"/>
          <w:szCs w:val="24"/>
        </w:rPr>
        <w:t>IZBA ADMINISTRACJI SKARBOWEJ</w:t>
      </w:r>
      <w:r w:rsidRPr="00ED6194">
        <w:rPr>
          <w:rFonts w:ascii="Calibri" w:hAnsi="Calibri" w:cs="Calibri"/>
          <w:szCs w:val="24"/>
        </w:rPr>
        <w:br/>
      </w:r>
      <w:r w:rsidR="00203448" w:rsidRPr="00ED6194">
        <w:rPr>
          <w:rFonts w:ascii="Calibri" w:hAnsi="Calibri" w:cs="Calibri"/>
          <w:szCs w:val="24"/>
        </w:rPr>
        <w:t>W LUBLINIE</w:t>
      </w:r>
    </w:p>
    <w:p w14:paraId="6E8C0679" w14:textId="77777777" w:rsidR="00203448" w:rsidRPr="00ED6194" w:rsidRDefault="00203448" w:rsidP="00994552">
      <w:pPr>
        <w:spacing w:after="120" w:line="240" w:lineRule="auto"/>
        <w:ind w:left="4820"/>
        <w:jc w:val="left"/>
        <w:rPr>
          <w:rFonts w:ascii="Calibri" w:hAnsi="Calibri" w:cs="Calibri"/>
        </w:rPr>
      </w:pPr>
      <w:r w:rsidRPr="00ED6194">
        <w:rPr>
          <w:rFonts w:ascii="Calibri" w:hAnsi="Calibri" w:cs="Calibri"/>
          <w:b/>
        </w:rPr>
        <w:t>ul. T. Szeligowskiego 24</w:t>
      </w:r>
    </w:p>
    <w:p w14:paraId="0CE1527D" w14:textId="77777777" w:rsidR="00203448" w:rsidRPr="00ED6194" w:rsidRDefault="00203448" w:rsidP="00994552">
      <w:pPr>
        <w:spacing w:after="120" w:line="240" w:lineRule="auto"/>
        <w:ind w:left="4820"/>
        <w:jc w:val="left"/>
        <w:rPr>
          <w:rFonts w:ascii="Calibri" w:hAnsi="Calibri" w:cs="Calibri"/>
        </w:rPr>
      </w:pPr>
      <w:r w:rsidRPr="00ED6194">
        <w:rPr>
          <w:rFonts w:ascii="Calibri" w:hAnsi="Calibri" w:cs="Calibri"/>
          <w:b/>
        </w:rPr>
        <w:t>20-883 Lublin</w:t>
      </w:r>
    </w:p>
    <w:p w14:paraId="3B262E19" w14:textId="77777777" w:rsidR="00203448" w:rsidRPr="00ED6194" w:rsidRDefault="00203448">
      <w:pPr>
        <w:spacing w:after="120" w:line="240" w:lineRule="auto"/>
        <w:rPr>
          <w:rFonts w:ascii="Calibri" w:hAnsi="Calibri" w:cs="Calibri"/>
          <w:b/>
        </w:rPr>
      </w:pPr>
    </w:p>
    <w:p w14:paraId="42C340C2" w14:textId="77777777" w:rsidR="00994552" w:rsidRPr="00ED6194" w:rsidRDefault="00994552">
      <w:pPr>
        <w:spacing w:after="120" w:line="240" w:lineRule="auto"/>
        <w:rPr>
          <w:rFonts w:ascii="Calibri" w:hAnsi="Calibri" w:cs="Calibri"/>
          <w:b/>
        </w:rPr>
      </w:pPr>
    </w:p>
    <w:p w14:paraId="0AE8FA68" w14:textId="30C4C710" w:rsidR="004327EE" w:rsidRDefault="00203448">
      <w:pPr>
        <w:rPr>
          <w:rFonts w:ascii="Calibri" w:hAnsi="Calibri" w:cs="Calibri"/>
        </w:rPr>
      </w:pPr>
      <w:r w:rsidRPr="00ED6194">
        <w:rPr>
          <w:rFonts w:ascii="Calibri" w:hAnsi="Calibri" w:cs="Calibri"/>
        </w:rPr>
        <w:t>Niniejszym</w:t>
      </w:r>
      <w:r w:rsidR="008777CA">
        <w:rPr>
          <w:rFonts w:ascii="Calibri" w:hAnsi="Calibri" w:cs="Calibri"/>
        </w:rPr>
        <w:t>,</w:t>
      </w:r>
      <w:r w:rsidRPr="00ED6194">
        <w:rPr>
          <w:rFonts w:ascii="Calibri" w:hAnsi="Calibri" w:cs="Calibri"/>
        </w:rPr>
        <w:t xml:space="preserve"> składamy ofertę na </w:t>
      </w:r>
      <w:r w:rsidR="004327EE" w:rsidRPr="004327EE">
        <w:rPr>
          <w:rFonts w:ascii="Calibri" w:hAnsi="Calibri" w:cs="Calibri"/>
          <w:b/>
          <w:bCs/>
        </w:rPr>
        <w:t xml:space="preserve">wykonanie usługi nadzoru inwestorskiego nad realizacją zadania inwestycyjnego pn.: </w:t>
      </w:r>
      <w:r w:rsidR="008777CA">
        <w:rPr>
          <w:rFonts w:ascii="Calibri" w:hAnsi="Calibri" w:cs="Calibri"/>
          <w:b/>
          <w:bCs/>
        </w:rPr>
        <w:t>„</w:t>
      </w:r>
      <w:r w:rsidR="004327EE" w:rsidRPr="004327EE">
        <w:rPr>
          <w:rFonts w:ascii="Calibri" w:hAnsi="Calibri" w:cs="Calibri"/>
          <w:b/>
          <w:bCs/>
        </w:rPr>
        <w:t>Dostawa  urządzenia RTG wraz z budową infrastruktury towarzyszącej na terenie drogowego przejścia granicznego w Dołhobyczowie”.</w:t>
      </w:r>
    </w:p>
    <w:p w14:paraId="57983DD9" w14:textId="081588DB" w:rsidR="00203448" w:rsidRPr="00ED6194" w:rsidRDefault="004327EE">
      <w:pPr>
        <w:rPr>
          <w:rFonts w:ascii="Calibri" w:hAnsi="Calibri" w:cs="Calibri"/>
        </w:rPr>
      </w:pPr>
      <w:r>
        <w:rPr>
          <w:rFonts w:ascii="Calibri" w:hAnsi="Calibri" w:cs="Calibri"/>
        </w:rPr>
        <w:t>O</w:t>
      </w:r>
      <w:r w:rsidR="00203448" w:rsidRPr="00ED6194">
        <w:rPr>
          <w:rFonts w:ascii="Calibri" w:hAnsi="Calibri" w:cs="Calibri"/>
        </w:rPr>
        <w:t>ferujemy wykonanie przedmiotu zamówienia opisa</w:t>
      </w:r>
      <w:r w:rsidR="002A0335" w:rsidRPr="00ED6194">
        <w:rPr>
          <w:rFonts w:ascii="Calibri" w:hAnsi="Calibri" w:cs="Calibri"/>
        </w:rPr>
        <w:t xml:space="preserve">nego w </w:t>
      </w:r>
      <w:r w:rsidR="00EE4F93" w:rsidRPr="00ED6194">
        <w:rPr>
          <w:rFonts w:ascii="Calibri" w:hAnsi="Calibri" w:cs="Calibri"/>
        </w:rPr>
        <w:t>SWZ</w:t>
      </w:r>
      <w:r w:rsidR="004D39D0" w:rsidRPr="00ED6194">
        <w:rPr>
          <w:rFonts w:ascii="Calibri" w:hAnsi="Calibri" w:cs="Calibri"/>
        </w:rPr>
        <w:t xml:space="preserve"> na następujących zasadach</w:t>
      </w:r>
      <w:r w:rsidR="00203448" w:rsidRPr="00ED6194">
        <w:rPr>
          <w:rFonts w:ascii="Calibri" w:hAnsi="Calibri" w:cs="Calibri"/>
        </w:rPr>
        <w:t>:</w:t>
      </w:r>
    </w:p>
    <w:p w14:paraId="068992D7" w14:textId="77777777" w:rsidR="004D39D0" w:rsidRPr="00ED6194" w:rsidRDefault="004D39D0">
      <w:pPr>
        <w:rPr>
          <w:rFonts w:ascii="Calibri" w:hAnsi="Calibri" w:cs="Calibri"/>
        </w:rPr>
      </w:pPr>
      <w:r w:rsidRPr="00ED6194">
        <w:rPr>
          <w:rFonts w:ascii="Calibri" w:hAnsi="Calibri" w:cs="Calibri"/>
        </w:rPr>
        <w:t>Wartość przedmiotu umowy za cały okres jej obowiązywania wynosi:</w:t>
      </w:r>
    </w:p>
    <w:p w14:paraId="66D2EFE2" w14:textId="77777777" w:rsidR="004D39D0" w:rsidRPr="00ED6194" w:rsidRDefault="004D39D0">
      <w:pPr>
        <w:rPr>
          <w:rFonts w:ascii="Calibri" w:hAnsi="Calibri" w:cs="Calibri"/>
        </w:rPr>
      </w:pPr>
      <w:r w:rsidRPr="00ED6194">
        <w:rPr>
          <w:rFonts w:ascii="Calibri" w:hAnsi="Calibri" w:cs="Calibri"/>
        </w:rPr>
        <w:t>Cena brutto (łącznie z podatkiem VAT) ………………………………………………………………………….. zł,</w:t>
      </w:r>
    </w:p>
    <w:p w14:paraId="4549B0A1" w14:textId="77777777" w:rsidR="00203448" w:rsidRPr="00ED6194" w:rsidRDefault="00203448">
      <w:pPr>
        <w:rPr>
          <w:rFonts w:ascii="Calibri" w:hAnsi="Calibri" w:cs="Calibri"/>
        </w:rPr>
      </w:pPr>
      <w:r w:rsidRPr="00ED6194">
        <w:rPr>
          <w:rFonts w:ascii="Calibri" w:hAnsi="Calibri" w:cs="Calibri"/>
        </w:rPr>
        <w:t>słownie</w:t>
      </w:r>
      <w:r w:rsidR="004D39D0" w:rsidRPr="00ED6194">
        <w:rPr>
          <w:rFonts w:ascii="Calibri" w:hAnsi="Calibri" w:cs="Calibri"/>
        </w:rPr>
        <w:t xml:space="preserve"> złotych</w:t>
      </w:r>
      <w:r w:rsidRPr="00ED6194">
        <w:rPr>
          <w:rFonts w:ascii="Calibri" w:hAnsi="Calibri" w:cs="Calibri"/>
        </w:rPr>
        <w:t>:</w:t>
      </w:r>
      <w:r w:rsidR="004D39D0" w:rsidRPr="00ED6194">
        <w:rPr>
          <w:rFonts w:ascii="Calibri" w:hAnsi="Calibri" w:cs="Calibri"/>
        </w:rPr>
        <w:t xml:space="preserve">  …………………</w:t>
      </w:r>
      <w:r w:rsidRPr="00ED6194">
        <w:rPr>
          <w:rFonts w:ascii="Calibri" w:hAnsi="Calibri" w:cs="Calibri"/>
        </w:rPr>
        <w:t>………………………………………………………………………………………………….</w:t>
      </w:r>
    </w:p>
    <w:p w14:paraId="3709F02C" w14:textId="77777777" w:rsidR="00994552" w:rsidRPr="00ED6194" w:rsidRDefault="00994552">
      <w:pPr>
        <w:rPr>
          <w:rFonts w:ascii="Calibri" w:hAnsi="Calibri" w:cs="Calibri"/>
        </w:rPr>
      </w:pPr>
    </w:p>
    <w:p w14:paraId="134FA01A" w14:textId="77777777" w:rsidR="00203448" w:rsidRPr="00ED6194" w:rsidRDefault="00203448" w:rsidP="00994552">
      <w:pPr>
        <w:numPr>
          <w:ilvl w:val="0"/>
          <w:numId w:val="3"/>
        </w:numPr>
        <w:spacing w:line="276" w:lineRule="auto"/>
        <w:rPr>
          <w:rFonts w:ascii="Calibri" w:hAnsi="Calibri" w:cs="Calibri"/>
        </w:rPr>
      </w:pPr>
      <w:r w:rsidRPr="00ED6194">
        <w:rPr>
          <w:rFonts w:ascii="Calibri" w:hAnsi="Calibri" w:cs="Calibri"/>
          <w:b/>
        </w:rPr>
        <w:t>Oświadczam(-y),</w:t>
      </w:r>
      <w:r w:rsidRPr="00ED6194">
        <w:rPr>
          <w:rFonts w:ascii="Calibri" w:hAnsi="Calibri" w:cs="Calibri"/>
        </w:rPr>
        <w:t xml:space="preserve"> że w cenie oferty zostały wliczone wszelkie koszty związane z</w:t>
      </w:r>
      <w:r w:rsidR="00EE4F93" w:rsidRPr="00ED6194">
        <w:rPr>
          <w:rFonts w:ascii="Calibri" w:hAnsi="Calibri" w:cs="Calibri"/>
        </w:rPr>
        <w:t> </w:t>
      </w:r>
      <w:r w:rsidRPr="00ED6194">
        <w:rPr>
          <w:rFonts w:ascii="Calibri" w:hAnsi="Calibri" w:cs="Calibri"/>
        </w:rPr>
        <w:t>realizacją zamówienia.</w:t>
      </w:r>
    </w:p>
    <w:p w14:paraId="70BDD04C" w14:textId="77777777" w:rsidR="0088399F" w:rsidRPr="00ED6194" w:rsidRDefault="0088399F" w:rsidP="00994552">
      <w:pPr>
        <w:widowControl/>
        <w:numPr>
          <w:ilvl w:val="0"/>
          <w:numId w:val="3"/>
        </w:numPr>
        <w:suppressAutoHyphens w:val="0"/>
        <w:spacing w:after="120" w:line="276" w:lineRule="auto"/>
        <w:textAlignment w:val="auto"/>
        <w:rPr>
          <w:rFonts w:ascii="Calibri" w:hAnsi="Calibri" w:cs="Calibri"/>
        </w:rPr>
      </w:pPr>
      <w:r w:rsidRPr="00ED6194">
        <w:rPr>
          <w:rFonts w:ascii="Calibri" w:hAnsi="Calibri" w:cs="Calibri"/>
          <w:b/>
          <w:color w:val="000000"/>
        </w:rPr>
        <w:t>Oświadczam (-my)</w:t>
      </w:r>
      <w:r w:rsidRPr="00ED6194">
        <w:rPr>
          <w:rFonts w:ascii="Calibri" w:hAnsi="Calibri" w:cs="Calibri"/>
          <w:color w:val="000000"/>
        </w:rPr>
        <w:t xml:space="preserve">, </w:t>
      </w:r>
      <w:r w:rsidRPr="00ED6194">
        <w:rPr>
          <w:rFonts w:ascii="Calibri" w:hAnsi="Calibri" w:cs="Calibri"/>
        </w:rPr>
        <w:t xml:space="preserve"> że akceptujemy 30-dniowy termin płatności w ramach realizacji przedmiotu zamówienia. </w:t>
      </w:r>
    </w:p>
    <w:p w14:paraId="3CECDF0F" w14:textId="77777777" w:rsidR="0088399F" w:rsidRPr="0088399F" w:rsidRDefault="0088399F" w:rsidP="00994552">
      <w:pPr>
        <w:widowControl/>
        <w:numPr>
          <w:ilvl w:val="0"/>
          <w:numId w:val="3"/>
        </w:numPr>
        <w:suppressAutoHyphens w:val="0"/>
        <w:spacing w:after="120" w:line="276" w:lineRule="auto"/>
        <w:textAlignment w:val="auto"/>
        <w:rPr>
          <w:rFonts w:ascii="Calibri" w:hAnsi="Calibri" w:cs="Calibri"/>
        </w:rPr>
      </w:pPr>
      <w:r w:rsidRPr="0088399F">
        <w:rPr>
          <w:rFonts w:ascii="Calibri" w:hAnsi="Calibri" w:cs="Calibri"/>
          <w:b/>
          <w:color w:val="000000"/>
        </w:rPr>
        <w:t>Oświadczam (-my)</w:t>
      </w:r>
      <w:r w:rsidRPr="0088399F">
        <w:rPr>
          <w:rFonts w:ascii="Calibri" w:hAnsi="Calibri" w:cs="Calibri"/>
          <w:color w:val="000000"/>
        </w:rPr>
        <w:t>,</w:t>
      </w:r>
      <w:r w:rsidRPr="0088399F">
        <w:rPr>
          <w:rFonts w:ascii="Calibri" w:hAnsi="Calibri" w:cs="Calibri"/>
          <w:bCs/>
          <w:color w:val="000000"/>
        </w:rPr>
        <w:t xml:space="preserve"> </w:t>
      </w:r>
      <w:r w:rsidRPr="0088399F">
        <w:rPr>
          <w:rFonts w:ascii="Calibri" w:hAnsi="Calibri" w:cs="Calibri"/>
        </w:rPr>
        <w:t xml:space="preserve"> że zapoznaliśmy się ze „Specyfikacją </w:t>
      </w:r>
      <w:r w:rsidR="00E43DEF">
        <w:rPr>
          <w:rFonts w:ascii="Calibri" w:hAnsi="Calibri" w:cs="Calibri"/>
        </w:rPr>
        <w:t>warunków zamówienia”</w:t>
      </w:r>
      <w:r w:rsidR="00E43DEF">
        <w:rPr>
          <w:rFonts w:ascii="Calibri" w:hAnsi="Calibri" w:cs="Calibri"/>
        </w:rPr>
        <w:br/>
      </w:r>
      <w:r w:rsidRPr="0088399F">
        <w:rPr>
          <w:rFonts w:ascii="Calibri" w:hAnsi="Calibri" w:cs="Calibri"/>
        </w:rPr>
        <w:t xml:space="preserve">i nie wnosimy do niej zastrzeżeń oraz zdobyliśmy konieczne informacje dodatkowe potrzebne do należytego przygotowania oferty. </w:t>
      </w:r>
    </w:p>
    <w:p w14:paraId="66360835" w14:textId="74E10619" w:rsidR="00994552" w:rsidRPr="00994552" w:rsidRDefault="00994552" w:rsidP="00994552">
      <w:pPr>
        <w:widowControl/>
        <w:numPr>
          <w:ilvl w:val="0"/>
          <w:numId w:val="3"/>
        </w:numPr>
        <w:suppressAutoHyphens w:val="0"/>
        <w:spacing w:after="120" w:line="276" w:lineRule="auto"/>
        <w:textAlignment w:val="auto"/>
        <w:rPr>
          <w:rFonts w:ascii="Calibri" w:hAnsi="Calibri" w:cs="Calibri"/>
        </w:rPr>
      </w:pPr>
      <w:r w:rsidRPr="00994552">
        <w:rPr>
          <w:rFonts w:ascii="Calibri" w:hAnsi="Calibri" w:cs="Calibri"/>
          <w:b/>
          <w:color w:val="000000"/>
        </w:rPr>
        <w:t>Oświadczam (-my)</w:t>
      </w:r>
      <w:r w:rsidRPr="00994552">
        <w:rPr>
          <w:rFonts w:ascii="Calibri" w:hAnsi="Calibri" w:cs="Calibri"/>
          <w:color w:val="000000"/>
        </w:rPr>
        <w:t xml:space="preserve">, że </w:t>
      </w:r>
      <w:r w:rsidRPr="00994552">
        <w:rPr>
          <w:rFonts w:ascii="Calibri" w:hAnsi="Calibri" w:cs="Calibri"/>
        </w:rPr>
        <w:t xml:space="preserve"> istotne warunki umowy zawarte w </w:t>
      </w:r>
      <w:r w:rsidR="00AF7291">
        <w:rPr>
          <w:rFonts w:ascii="Calibri" w:hAnsi="Calibri" w:cs="Calibri"/>
          <w:i/>
          <w:color w:val="000000"/>
        </w:rPr>
        <w:t xml:space="preserve">Załączniku nr </w:t>
      </w:r>
      <w:r w:rsidR="004327EE">
        <w:rPr>
          <w:rFonts w:ascii="Calibri" w:hAnsi="Calibri" w:cs="Calibri"/>
          <w:i/>
          <w:color w:val="000000"/>
        </w:rPr>
        <w:t>3</w:t>
      </w:r>
      <w:r w:rsidRPr="00994552">
        <w:rPr>
          <w:rFonts w:ascii="Calibri" w:hAnsi="Calibri" w:cs="Calibri"/>
          <w:i/>
          <w:color w:val="000000"/>
        </w:rPr>
        <w:t xml:space="preserve"> do SWZ</w:t>
      </w:r>
      <w:r w:rsidRPr="00994552">
        <w:rPr>
          <w:rFonts w:ascii="Calibri" w:hAnsi="Calibri" w:cs="Calibri"/>
        </w:rPr>
        <w:t xml:space="preserve"> zostały przez nas zaakceptowane i zobowiązujemy się w przypadku wyboru naszej oferty do zawarcia umowy na podanych warunkach, w terminie wyznaczonym przez zamawiającego.</w:t>
      </w:r>
      <w:r w:rsidRPr="00994552">
        <w:rPr>
          <w:rFonts w:ascii="Calibri" w:hAnsi="Calibri" w:cs="Calibri"/>
          <w:b/>
          <w:color w:val="000000"/>
        </w:rPr>
        <w:t xml:space="preserve"> </w:t>
      </w:r>
    </w:p>
    <w:p w14:paraId="41E5B737" w14:textId="77777777" w:rsidR="00994552" w:rsidRPr="00994552" w:rsidRDefault="00994552" w:rsidP="00994552">
      <w:pPr>
        <w:widowControl/>
        <w:numPr>
          <w:ilvl w:val="0"/>
          <w:numId w:val="3"/>
        </w:numPr>
        <w:suppressAutoHyphens w:val="0"/>
        <w:spacing w:after="120" w:line="276" w:lineRule="auto"/>
        <w:textAlignment w:val="auto"/>
        <w:rPr>
          <w:rFonts w:ascii="Calibri" w:hAnsi="Calibri" w:cs="Calibri"/>
        </w:rPr>
      </w:pPr>
      <w:r w:rsidRPr="00994552">
        <w:rPr>
          <w:rFonts w:ascii="Calibri" w:hAnsi="Calibri" w:cs="Calibri"/>
          <w:color w:val="000000"/>
        </w:rPr>
        <w:lastRenderedPageBreak/>
        <w:t xml:space="preserve">Podana w niniejszej ofercie cena brutto </w:t>
      </w:r>
      <w:r w:rsidRPr="00994552">
        <w:rPr>
          <w:rFonts w:ascii="Calibri" w:hAnsi="Calibri" w:cs="Calibri"/>
          <w:bCs/>
          <w:color w:val="000000"/>
        </w:rPr>
        <w:t>nie będzie podlegać żadnej zmianie</w:t>
      </w:r>
      <w:r w:rsidRPr="00994552">
        <w:rPr>
          <w:rFonts w:ascii="Calibri" w:hAnsi="Calibri" w:cs="Calibri"/>
          <w:color w:val="000000"/>
        </w:rPr>
        <w:t xml:space="preserve"> w całym okresie realizacji zamówienia.</w:t>
      </w:r>
      <w:r w:rsidRPr="00994552">
        <w:rPr>
          <w:rFonts w:ascii="Calibri" w:hAnsi="Calibri" w:cs="Calibri"/>
          <w:b/>
          <w:color w:val="000000"/>
        </w:rPr>
        <w:t xml:space="preserve"> </w:t>
      </w:r>
      <w:r w:rsidRPr="00994552">
        <w:rPr>
          <w:rFonts w:ascii="Calibri" w:hAnsi="Calibri" w:cs="Calibri"/>
          <w:color w:val="000000"/>
        </w:rPr>
        <w:t>W oferowanej przez nas cenie brutto zostały uwzględnione wszystkie koszty wykonania przedmiotu zamówienia.</w:t>
      </w:r>
    </w:p>
    <w:p w14:paraId="24B28A48" w14:textId="77777777" w:rsidR="00994552" w:rsidRPr="00994552" w:rsidRDefault="00994552" w:rsidP="00994552">
      <w:pPr>
        <w:widowControl/>
        <w:numPr>
          <w:ilvl w:val="0"/>
          <w:numId w:val="3"/>
        </w:numPr>
        <w:suppressAutoHyphens w:val="0"/>
        <w:spacing w:after="120" w:line="276" w:lineRule="auto"/>
        <w:textAlignment w:val="auto"/>
        <w:rPr>
          <w:rFonts w:ascii="Calibri" w:hAnsi="Calibri" w:cs="Calibri"/>
        </w:rPr>
      </w:pPr>
      <w:r w:rsidRPr="00994552">
        <w:rPr>
          <w:rFonts w:ascii="Calibri" w:hAnsi="Calibri" w:cs="Calibri"/>
        </w:rPr>
        <w:t xml:space="preserve">Osobą/osobami do kontaktów z Zamawiającym odpowiedzialną/odpowiedzialnymi za wykonanie zobowiązań umowy jest/są: </w:t>
      </w:r>
    </w:p>
    <w:p w14:paraId="706FA2B4" w14:textId="77777777" w:rsidR="00AD1C96" w:rsidRPr="00994552" w:rsidRDefault="00994552" w:rsidP="00F87B5F">
      <w:pPr>
        <w:spacing w:after="120" w:line="276" w:lineRule="auto"/>
        <w:ind w:left="426"/>
        <w:rPr>
          <w:rFonts w:ascii="Calibri" w:hAnsi="Calibri" w:cs="Calibri"/>
        </w:rPr>
      </w:pPr>
      <w:r w:rsidRPr="00994552">
        <w:rPr>
          <w:rFonts w:ascii="Calibri" w:hAnsi="Calibri" w:cs="Calibri"/>
        </w:rPr>
        <w:t>……………</w:t>
      </w:r>
      <w:r w:rsidR="00F87B5F">
        <w:rPr>
          <w:rFonts w:ascii="Calibri" w:hAnsi="Calibri" w:cs="Calibri"/>
        </w:rPr>
        <w:t>…………………………………………………………………………………</w:t>
      </w:r>
      <w:r w:rsidRPr="00994552">
        <w:rPr>
          <w:rFonts w:ascii="Calibri" w:hAnsi="Calibri" w:cs="Calibri"/>
        </w:rPr>
        <w:t xml:space="preserve">……………………………………… tel. </w:t>
      </w:r>
      <w:r w:rsidR="00F87B5F">
        <w:rPr>
          <w:rFonts w:ascii="Calibri" w:hAnsi="Calibri" w:cs="Calibri"/>
        </w:rPr>
        <w:t>kontaktowy:…………………………………………</w:t>
      </w:r>
      <w:r w:rsidRPr="00994552">
        <w:rPr>
          <w:rFonts w:ascii="Calibri" w:hAnsi="Calibri" w:cs="Calibri"/>
        </w:rPr>
        <w:t xml:space="preserve"> faks/e-mail: ………………………</w:t>
      </w:r>
      <w:r w:rsidR="00F87B5F">
        <w:rPr>
          <w:rFonts w:ascii="Calibri" w:hAnsi="Calibri" w:cs="Calibri"/>
        </w:rPr>
        <w:t>……………………..</w:t>
      </w:r>
    </w:p>
    <w:p w14:paraId="56DEAC31" w14:textId="77777777" w:rsidR="008777CA" w:rsidRDefault="008777CA">
      <w:pPr>
        <w:rPr>
          <w:rFonts w:ascii="Calibri" w:hAnsi="Calibri" w:cs="Calibri"/>
        </w:rPr>
      </w:pPr>
    </w:p>
    <w:p w14:paraId="05C1B63A" w14:textId="0EE0886E" w:rsidR="00203448" w:rsidRPr="008777CA" w:rsidRDefault="00203448">
      <w:pPr>
        <w:rPr>
          <w:rFonts w:ascii="Calibri" w:hAnsi="Calibri" w:cs="Calibri"/>
          <w:b/>
          <w:bCs/>
        </w:rPr>
      </w:pPr>
      <w:r w:rsidRPr="008777CA">
        <w:rPr>
          <w:rFonts w:ascii="Calibri" w:hAnsi="Calibri" w:cs="Calibri"/>
          <w:b/>
          <w:bCs/>
        </w:rPr>
        <w:t>Załączniki:</w:t>
      </w:r>
    </w:p>
    <w:p w14:paraId="6ED3A1F2" w14:textId="3060DBE4" w:rsidR="00994552" w:rsidRPr="00ED6194" w:rsidRDefault="004327EE">
      <w:pPr>
        <w:numPr>
          <w:ilvl w:val="0"/>
          <w:numId w:val="2"/>
        </w:numPr>
        <w:rPr>
          <w:rFonts w:ascii="Calibri" w:hAnsi="Calibri" w:cs="Calibri"/>
        </w:rPr>
      </w:pPr>
      <w:r w:rsidRPr="00493E5E">
        <w:rPr>
          <w:rFonts w:asciiTheme="minorHAnsi" w:hAnsiTheme="minorHAnsi" w:cstheme="minorHAnsi"/>
          <w:bCs/>
        </w:rPr>
        <w:t>Oświadczenie o doświadczeniu zawodowym</w:t>
      </w:r>
      <w:r w:rsidR="008777CA">
        <w:rPr>
          <w:rFonts w:ascii="Calibri" w:hAnsi="Calibri" w:cs="Calibri"/>
        </w:rPr>
        <w:t>;</w:t>
      </w:r>
    </w:p>
    <w:p w14:paraId="47F8B820" w14:textId="77777777" w:rsidR="00994552" w:rsidRPr="00ED6194" w:rsidRDefault="00994552">
      <w:pPr>
        <w:numPr>
          <w:ilvl w:val="0"/>
          <w:numId w:val="2"/>
        </w:numPr>
        <w:rPr>
          <w:rFonts w:ascii="Calibri" w:hAnsi="Calibri" w:cs="Calibri"/>
        </w:rPr>
      </w:pPr>
      <w:r w:rsidRPr="00ED6194">
        <w:rPr>
          <w:rFonts w:ascii="Calibri" w:hAnsi="Calibri" w:cs="Calibri"/>
        </w:rPr>
        <w:t>…………………………………….</w:t>
      </w:r>
    </w:p>
    <w:p w14:paraId="2BBC7D2A" w14:textId="77777777" w:rsidR="00203448" w:rsidRPr="00ED6194" w:rsidRDefault="00203448">
      <w:pPr>
        <w:pStyle w:val="Tekstpodstawowywcity"/>
        <w:spacing w:before="120" w:line="240" w:lineRule="auto"/>
        <w:ind w:left="284"/>
        <w:rPr>
          <w:rFonts w:ascii="Calibri" w:hAnsi="Calibri" w:cs="Calibri"/>
        </w:rPr>
      </w:pPr>
    </w:p>
    <w:p w14:paraId="791A906B" w14:textId="77777777" w:rsidR="00203448" w:rsidRPr="00ED6194" w:rsidRDefault="00203448">
      <w:pPr>
        <w:pStyle w:val="Tekstpodstawowywcity"/>
        <w:spacing w:before="120" w:line="240" w:lineRule="auto"/>
        <w:ind w:left="284"/>
        <w:rPr>
          <w:rFonts w:ascii="Calibri" w:hAnsi="Calibri" w:cs="Calibri"/>
        </w:rPr>
      </w:pPr>
    </w:p>
    <w:p w14:paraId="0B2342C0" w14:textId="77777777" w:rsidR="00203448" w:rsidRPr="00ED6194" w:rsidRDefault="00203448">
      <w:pPr>
        <w:pStyle w:val="Tekstpodstawowywcity"/>
        <w:spacing w:before="120" w:line="240" w:lineRule="auto"/>
        <w:ind w:left="284"/>
        <w:rPr>
          <w:rFonts w:ascii="Calibri" w:hAnsi="Calibri" w:cs="Calibri"/>
        </w:rPr>
      </w:pPr>
    </w:p>
    <w:p w14:paraId="62C46630" w14:textId="77777777" w:rsidR="00203448" w:rsidRPr="00ED6194" w:rsidRDefault="00203448">
      <w:pPr>
        <w:pStyle w:val="Tekstpodstawowywcity"/>
        <w:spacing w:before="120" w:line="240" w:lineRule="auto"/>
        <w:ind w:left="284"/>
        <w:rPr>
          <w:rFonts w:ascii="Calibri" w:hAnsi="Calibri" w:cs="Calibr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2"/>
        <w:gridCol w:w="1840"/>
        <w:gridCol w:w="4208"/>
      </w:tblGrid>
      <w:tr w:rsidR="00203448" w:rsidRPr="00ED6194" w14:paraId="400054D8" w14:textId="77777777">
        <w:tc>
          <w:tcPr>
            <w:tcW w:w="3192" w:type="dxa"/>
            <w:tcBorders>
              <w:bottom w:val="single" w:sz="4" w:space="0" w:color="000000"/>
            </w:tcBorders>
          </w:tcPr>
          <w:p w14:paraId="2391203F" w14:textId="77777777" w:rsidR="00203448" w:rsidRPr="00ED6194" w:rsidRDefault="00203448">
            <w:pPr>
              <w:snapToGrid w:val="0"/>
              <w:spacing w:after="12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1840" w:type="dxa"/>
          </w:tcPr>
          <w:p w14:paraId="118EDE71" w14:textId="77777777" w:rsidR="00203448" w:rsidRPr="00ED6194" w:rsidRDefault="00203448">
            <w:pPr>
              <w:snapToGrid w:val="0"/>
              <w:spacing w:after="120" w:line="240" w:lineRule="auto"/>
              <w:rPr>
                <w:rFonts w:ascii="Calibri" w:hAnsi="Calibri" w:cs="Calibri"/>
                <w:bCs/>
              </w:rPr>
            </w:pPr>
          </w:p>
        </w:tc>
        <w:tc>
          <w:tcPr>
            <w:tcW w:w="4208" w:type="dxa"/>
            <w:tcBorders>
              <w:bottom w:val="single" w:sz="4" w:space="0" w:color="000000"/>
            </w:tcBorders>
          </w:tcPr>
          <w:p w14:paraId="30F84874" w14:textId="77777777" w:rsidR="00203448" w:rsidRPr="00ED6194" w:rsidRDefault="00203448">
            <w:pPr>
              <w:snapToGrid w:val="0"/>
              <w:spacing w:after="120" w:line="240" w:lineRule="auto"/>
              <w:rPr>
                <w:rFonts w:ascii="Calibri" w:hAnsi="Calibri" w:cs="Calibri"/>
                <w:bCs/>
              </w:rPr>
            </w:pPr>
          </w:p>
        </w:tc>
      </w:tr>
      <w:tr w:rsidR="00203448" w:rsidRPr="00ED6194" w14:paraId="52D5FB14" w14:textId="77777777">
        <w:tc>
          <w:tcPr>
            <w:tcW w:w="3192" w:type="dxa"/>
            <w:tcBorders>
              <w:top w:val="single" w:sz="4" w:space="0" w:color="000000"/>
            </w:tcBorders>
          </w:tcPr>
          <w:p w14:paraId="67C3BFFA" w14:textId="77777777" w:rsidR="00203448" w:rsidRPr="00ED6194" w:rsidRDefault="00203448">
            <w:pPr>
              <w:spacing w:after="120" w:line="240" w:lineRule="auto"/>
              <w:jc w:val="center"/>
              <w:rPr>
                <w:rFonts w:ascii="Calibri" w:hAnsi="Calibri" w:cs="Calibri"/>
              </w:rPr>
            </w:pPr>
            <w:r w:rsidRPr="00ED6194">
              <w:rPr>
                <w:rFonts w:ascii="Calibri" w:hAnsi="Calibri" w:cs="Calibri"/>
                <w:bCs/>
                <w:sz w:val="18"/>
                <w:szCs w:val="18"/>
              </w:rPr>
              <w:t>miejscowość, data</w:t>
            </w:r>
          </w:p>
        </w:tc>
        <w:tc>
          <w:tcPr>
            <w:tcW w:w="1840" w:type="dxa"/>
          </w:tcPr>
          <w:p w14:paraId="5BA8CE08" w14:textId="77777777" w:rsidR="00203448" w:rsidRPr="00ED6194" w:rsidRDefault="00203448">
            <w:pPr>
              <w:snapToGrid w:val="0"/>
              <w:spacing w:after="120" w:line="240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single" w:sz="4" w:space="0" w:color="000000"/>
            </w:tcBorders>
          </w:tcPr>
          <w:p w14:paraId="75F4FE8A" w14:textId="77777777" w:rsidR="00203448" w:rsidRPr="00ED6194" w:rsidRDefault="00203448">
            <w:pPr>
              <w:spacing w:after="120" w:line="240" w:lineRule="auto"/>
              <w:jc w:val="center"/>
              <w:rPr>
                <w:rFonts w:ascii="Calibri" w:hAnsi="Calibri" w:cs="Calibri"/>
              </w:rPr>
            </w:pPr>
            <w:r w:rsidRPr="00ED6194">
              <w:rPr>
                <w:rFonts w:ascii="Calibri" w:hAnsi="Calibri" w:cs="Calibri"/>
                <w:bCs/>
                <w:sz w:val="18"/>
                <w:szCs w:val="18"/>
              </w:rPr>
              <w:t>czytelny podpis osoby/osób upoważnionych do podpisania niniejszej oferty w imieniu Wykonawcy</w:t>
            </w:r>
          </w:p>
        </w:tc>
      </w:tr>
    </w:tbl>
    <w:p w14:paraId="760E0D59" w14:textId="77777777" w:rsidR="00203448" w:rsidRPr="00ED6194" w:rsidRDefault="00203448">
      <w:pPr>
        <w:spacing w:line="240" w:lineRule="auto"/>
        <w:rPr>
          <w:rFonts w:ascii="Calibri" w:hAnsi="Calibri" w:cs="Calibri"/>
        </w:rPr>
      </w:pPr>
    </w:p>
    <w:sectPr w:rsidR="00203448" w:rsidRPr="00ED6194">
      <w:headerReference w:type="default" r:id="rId7"/>
      <w:footerReference w:type="default" r:id="rId8"/>
      <w:pgSz w:w="11906" w:h="16838"/>
      <w:pgMar w:top="1134" w:right="1418" w:bottom="851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A7906" w14:textId="77777777" w:rsidR="00DA0FB7" w:rsidRDefault="00DA0FB7">
      <w:pPr>
        <w:spacing w:line="240" w:lineRule="auto"/>
      </w:pPr>
      <w:r>
        <w:separator/>
      </w:r>
    </w:p>
  </w:endnote>
  <w:endnote w:type="continuationSeparator" w:id="0">
    <w:p w14:paraId="0A0DB325" w14:textId="77777777" w:rsidR="00DA0FB7" w:rsidRDefault="00DA0F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CCFDB" w14:textId="77777777" w:rsidR="00992047" w:rsidRPr="00992047" w:rsidRDefault="00992047">
    <w:pPr>
      <w:pStyle w:val="Stopka"/>
      <w:jc w:val="right"/>
      <w:rPr>
        <w:rFonts w:ascii="Calibri" w:hAnsi="Calibri" w:cs="Calibri"/>
      </w:rPr>
    </w:pPr>
    <w:r w:rsidRPr="00992047">
      <w:rPr>
        <w:rFonts w:ascii="Calibri" w:hAnsi="Calibri" w:cs="Calibri"/>
      </w:rPr>
      <w:fldChar w:fldCharType="begin"/>
    </w:r>
    <w:r w:rsidRPr="00992047">
      <w:rPr>
        <w:rFonts w:ascii="Calibri" w:hAnsi="Calibri" w:cs="Calibri"/>
      </w:rPr>
      <w:instrText>PAGE   \* MERGEFORMAT</w:instrText>
    </w:r>
    <w:r w:rsidRPr="00992047">
      <w:rPr>
        <w:rFonts w:ascii="Calibri" w:hAnsi="Calibri" w:cs="Calibri"/>
      </w:rPr>
      <w:fldChar w:fldCharType="separate"/>
    </w:r>
    <w:r w:rsidR="00BB4830">
      <w:rPr>
        <w:rFonts w:ascii="Calibri" w:hAnsi="Calibri" w:cs="Calibri"/>
        <w:noProof/>
      </w:rPr>
      <w:t>2</w:t>
    </w:r>
    <w:r w:rsidRPr="00992047">
      <w:rPr>
        <w:rFonts w:ascii="Calibri" w:hAnsi="Calibri" w:cs="Calibri"/>
      </w:rPr>
      <w:fldChar w:fldCharType="end"/>
    </w:r>
  </w:p>
  <w:p w14:paraId="3E0EBDBB" w14:textId="77777777" w:rsidR="00992047" w:rsidRDefault="009920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57C51" w14:textId="77777777" w:rsidR="00DA0FB7" w:rsidRDefault="00DA0FB7">
      <w:pPr>
        <w:spacing w:line="240" w:lineRule="auto"/>
      </w:pPr>
      <w:r>
        <w:separator/>
      </w:r>
    </w:p>
  </w:footnote>
  <w:footnote w:type="continuationSeparator" w:id="0">
    <w:p w14:paraId="795EBC74" w14:textId="77777777" w:rsidR="00DA0FB7" w:rsidRDefault="00DA0F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89"/>
      <w:gridCol w:w="4889"/>
    </w:tblGrid>
    <w:tr w:rsidR="00203448" w:rsidRPr="00ED6194" w14:paraId="01571CE6" w14:textId="77777777">
      <w:tc>
        <w:tcPr>
          <w:tcW w:w="4889" w:type="dxa"/>
        </w:tcPr>
        <w:p w14:paraId="6CEEF260" w14:textId="7EDDFD9A" w:rsidR="00203448" w:rsidRPr="00763E78" w:rsidRDefault="00203448" w:rsidP="00EE4F93">
          <w:pPr>
            <w:snapToGrid w:val="0"/>
            <w:spacing w:after="120"/>
            <w:rPr>
              <w:rFonts w:ascii="Calibri" w:hAnsi="Calibri" w:cs="Calibri"/>
            </w:rPr>
          </w:pPr>
          <w:r w:rsidRPr="00763E78">
            <w:rPr>
              <w:rFonts w:ascii="Calibri" w:hAnsi="Calibri" w:cs="Calibri"/>
              <w:b/>
              <w:bCs/>
              <w:i/>
              <w:iCs/>
              <w:u w:val="single"/>
            </w:rPr>
            <w:t>Nr sprawy</w:t>
          </w:r>
          <w:r w:rsidRPr="005630A0">
            <w:rPr>
              <w:rFonts w:ascii="Calibri" w:hAnsi="Calibri" w:cs="Calibri"/>
              <w:b/>
              <w:bCs/>
              <w:i/>
              <w:iCs/>
              <w:u w:val="single"/>
            </w:rPr>
            <w:t xml:space="preserve">: </w:t>
          </w:r>
          <w:r w:rsidR="00BC4CCC" w:rsidRPr="00BC4CCC">
            <w:rPr>
              <w:rFonts w:ascii="Calibri" w:hAnsi="Calibri" w:cs="Calibri"/>
              <w:b/>
              <w:bCs/>
              <w:i/>
              <w:iCs/>
              <w:u w:val="single"/>
            </w:rPr>
            <w:tab/>
            <w:t>0601-ILN-1.261.3.2026.3</w:t>
          </w:r>
        </w:p>
      </w:tc>
      <w:tc>
        <w:tcPr>
          <w:tcW w:w="4889" w:type="dxa"/>
        </w:tcPr>
        <w:p w14:paraId="25D54224" w14:textId="2BFCD882" w:rsidR="00203448" w:rsidRPr="00ED6194" w:rsidRDefault="004D39D0" w:rsidP="000D6359">
          <w:pPr>
            <w:spacing w:after="120"/>
            <w:jc w:val="right"/>
            <w:rPr>
              <w:rFonts w:ascii="Calibri" w:hAnsi="Calibri" w:cs="Calibri"/>
            </w:rPr>
          </w:pPr>
          <w:r w:rsidRPr="00ED6194">
            <w:rPr>
              <w:rFonts w:ascii="Calibri" w:hAnsi="Calibri" w:cs="Calibri"/>
              <w:b/>
              <w:bCs/>
              <w:i/>
              <w:iCs/>
              <w:u w:val="single"/>
            </w:rPr>
            <w:t>Załącznik nr</w:t>
          </w:r>
          <w:r w:rsidR="008C128D">
            <w:rPr>
              <w:rFonts w:ascii="Calibri" w:hAnsi="Calibri" w:cs="Calibri"/>
              <w:b/>
              <w:bCs/>
              <w:i/>
              <w:iCs/>
              <w:u w:val="single"/>
            </w:rPr>
            <w:t xml:space="preserve"> </w:t>
          </w:r>
          <w:r w:rsidR="004327EE">
            <w:rPr>
              <w:rFonts w:ascii="Calibri" w:hAnsi="Calibri" w:cs="Calibri"/>
              <w:b/>
              <w:bCs/>
              <w:i/>
              <w:iCs/>
              <w:u w:val="single"/>
            </w:rPr>
            <w:t>1</w:t>
          </w:r>
        </w:p>
      </w:tc>
    </w:tr>
  </w:tbl>
  <w:p w14:paraId="05FC516A" w14:textId="77777777" w:rsidR="00203448" w:rsidRDefault="002034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23C320EF"/>
    <w:multiLevelType w:val="multilevel"/>
    <w:tmpl w:val="6AFEEAC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 w16cid:durableId="387845443">
    <w:abstractNumId w:val="0"/>
  </w:num>
  <w:num w:numId="2" w16cid:durableId="51393695">
    <w:abstractNumId w:val="1"/>
  </w:num>
  <w:num w:numId="3" w16cid:durableId="748770330">
    <w:abstractNumId w:val="2"/>
  </w:num>
  <w:num w:numId="4" w16cid:durableId="556861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335"/>
    <w:rsid w:val="00017422"/>
    <w:rsid w:val="0003480D"/>
    <w:rsid w:val="00040960"/>
    <w:rsid w:val="00086154"/>
    <w:rsid w:val="000D6359"/>
    <w:rsid w:val="00127167"/>
    <w:rsid w:val="00142320"/>
    <w:rsid w:val="0019133C"/>
    <w:rsid w:val="00194688"/>
    <w:rsid w:val="001D1C47"/>
    <w:rsid w:val="001D6332"/>
    <w:rsid w:val="001E012C"/>
    <w:rsid w:val="001E6530"/>
    <w:rsid w:val="00203448"/>
    <w:rsid w:val="00233F2A"/>
    <w:rsid w:val="00251C82"/>
    <w:rsid w:val="0026408E"/>
    <w:rsid w:val="002A0335"/>
    <w:rsid w:val="002E62B1"/>
    <w:rsid w:val="00311D6A"/>
    <w:rsid w:val="00320DCA"/>
    <w:rsid w:val="003272CE"/>
    <w:rsid w:val="00356C75"/>
    <w:rsid w:val="00373E4D"/>
    <w:rsid w:val="003B6FDF"/>
    <w:rsid w:val="004327EE"/>
    <w:rsid w:val="00454B50"/>
    <w:rsid w:val="004D39D0"/>
    <w:rsid w:val="004E2A5F"/>
    <w:rsid w:val="004E3CD9"/>
    <w:rsid w:val="00507B49"/>
    <w:rsid w:val="005433BD"/>
    <w:rsid w:val="0055075C"/>
    <w:rsid w:val="005630A0"/>
    <w:rsid w:val="005872E2"/>
    <w:rsid w:val="005D61C0"/>
    <w:rsid w:val="005E5242"/>
    <w:rsid w:val="006221A5"/>
    <w:rsid w:val="00643118"/>
    <w:rsid w:val="006516E3"/>
    <w:rsid w:val="006705F1"/>
    <w:rsid w:val="006D29B5"/>
    <w:rsid w:val="006D4B94"/>
    <w:rsid w:val="006F241D"/>
    <w:rsid w:val="00763E78"/>
    <w:rsid w:val="00767919"/>
    <w:rsid w:val="00777F38"/>
    <w:rsid w:val="007C27AF"/>
    <w:rsid w:val="0080775C"/>
    <w:rsid w:val="008202D6"/>
    <w:rsid w:val="008777CA"/>
    <w:rsid w:val="008825D1"/>
    <w:rsid w:val="0088399F"/>
    <w:rsid w:val="008B4EB1"/>
    <w:rsid w:val="008C128D"/>
    <w:rsid w:val="008D3E27"/>
    <w:rsid w:val="00967F25"/>
    <w:rsid w:val="00992047"/>
    <w:rsid w:val="00994552"/>
    <w:rsid w:val="009E0A1B"/>
    <w:rsid w:val="00A724F8"/>
    <w:rsid w:val="00A8385C"/>
    <w:rsid w:val="00AA016F"/>
    <w:rsid w:val="00AB657F"/>
    <w:rsid w:val="00AD1C96"/>
    <w:rsid w:val="00AF7291"/>
    <w:rsid w:val="00B4241F"/>
    <w:rsid w:val="00B50991"/>
    <w:rsid w:val="00BB31EF"/>
    <w:rsid w:val="00BB4830"/>
    <w:rsid w:val="00BC4CCC"/>
    <w:rsid w:val="00C249AA"/>
    <w:rsid w:val="00C32983"/>
    <w:rsid w:val="00C3319E"/>
    <w:rsid w:val="00C50216"/>
    <w:rsid w:val="00C6075F"/>
    <w:rsid w:val="00C90ACB"/>
    <w:rsid w:val="00CC50FE"/>
    <w:rsid w:val="00CE5616"/>
    <w:rsid w:val="00D665D6"/>
    <w:rsid w:val="00D82481"/>
    <w:rsid w:val="00DA0FB7"/>
    <w:rsid w:val="00E218D7"/>
    <w:rsid w:val="00E43DEF"/>
    <w:rsid w:val="00EC7868"/>
    <w:rsid w:val="00ED6194"/>
    <w:rsid w:val="00ED64B6"/>
    <w:rsid w:val="00ED7128"/>
    <w:rsid w:val="00EE0E9E"/>
    <w:rsid w:val="00EE4F93"/>
    <w:rsid w:val="00EF6120"/>
    <w:rsid w:val="00F8105F"/>
    <w:rsid w:val="00F87B5F"/>
    <w:rsid w:val="00FE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BC41D18"/>
  <w15:chartTrackingRefBased/>
  <w15:docId w15:val="{B7AD14A4-2725-4781-9B19-09E8CB14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360" w:lineRule="atLeast"/>
      <w:jc w:val="both"/>
      <w:textAlignment w:val="baseline"/>
    </w:pPr>
    <w:rPr>
      <w:sz w:val="24"/>
      <w:szCs w:val="24"/>
      <w:lang w:eastAsia="zh-CN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hanging="88"/>
      <w:jc w:val="center"/>
      <w:outlineLvl w:val="3"/>
    </w:pPr>
    <w:rPr>
      <w:rFonts w:ascii="Arial" w:hAnsi="Arial" w:cs="Arial"/>
      <w:b/>
      <w:szCs w:val="20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spacing w:line="288" w:lineRule="auto"/>
      <w:ind w:left="4956"/>
      <w:outlineLvl w:val="5"/>
    </w:pPr>
    <w:rPr>
      <w:rFonts w:ascii="Arial" w:hAnsi="Arial" w:cs="Arial"/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4"/>
      <w:szCs w:val="24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Poprawka">
    <w:name w:val="Revision"/>
    <w:hidden/>
    <w:uiPriority w:val="99"/>
    <w:semiHidden/>
    <w:rsid w:val="00040960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0601-LO-2</vt:lpstr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0601-LO-2</dc:title>
  <dc:subject/>
  <dc:creator>Marek Golonka</dc:creator>
  <cp:keywords/>
  <cp:lastModifiedBy>Moskal Małgorzata 2</cp:lastModifiedBy>
  <cp:revision>12</cp:revision>
  <cp:lastPrinted>1995-11-21T16:41:00Z</cp:lastPrinted>
  <dcterms:created xsi:type="dcterms:W3CDTF">2025-02-19T11:52:00Z</dcterms:created>
  <dcterms:modified xsi:type="dcterms:W3CDTF">2026-04-22T08:27:00Z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0601-ILN-1.261.3.2026.3</vt:lpwstr>
  </property>
  <property fmtid="{D5CDD505-2E9C-101B-9397-08002B2CF9AE}" pid="3" name="UNPPisma">
    <vt:lpwstr>0601-26-060939</vt:lpwstr>
  </property>
  <property fmtid="{D5CDD505-2E9C-101B-9397-08002B2CF9AE}" pid="4" name="ZnakSprawy">
    <vt:lpwstr>0601-ILN-1.261.3.2026</vt:lpwstr>
  </property>
  <property fmtid="{D5CDD505-2E9C-101B-9397-08002B2CF9AE}" pid="5" name="ZnakSprawy2">
    <vt:lpwstr>Znak sprawy: 0601-ILN-1.261.3.2026</vt:lpwstr>
  </property>
  <property fmtid="{D5CDD505-2E9C-101B-9397-08002B2CF9AE}" pid="6" name="AktualnaDataSlownie">
    <vt:lpwstr>21 kwietnia 2026</vt:lpwstr>
  </property>
  <property fmtid="{D5CDD505-2E9C-101B-9397-08002B2CF9AE}" pid="7" name="ZnakSprawyPrzedPrzeniesieniem">
    <vt:lpwstr/>
  </property>
  <property fmtid="{D5CDD505-2E9C-101B-9397-08002B2CF9AE}" pid="8" name="Autor">
    <vt:lpwstr>TEODORCZUK WOJCIECH</vt:lpwstr>
  </property>
  <property fmtid="{D5CDD505-2E9C-101B-9397-08002B2CF9AE}" pid="9" name="Autor2">
    <vt:lpwstr>WOJCIECH TEODORCZUK</vt:lpwstr>
  </property>
  <property fmtid="{D5CDD505-2E9C-101B-9397-08002B2CF9AE}" pid="10" name="AutorInicjaly">
    <vt:lpwstr>WT43</vt:lpwstr>
  </property>
  <property fmtid="{D5CDD505-2E9C-101B-9397-08002B2CF9AE}" pid="11" name="AutorNrTelefonu">
    <vt:lpwstr>(83) 342-76-25</vt:lpwstr>
  </property>
  <property fmtid="{D5CDD505-2E9C-101B-9397-08002B2CF9AE}" pid="12" name="AutorEmail">
    <vt:lpwstr>wojciech.teodorczuk@mf.gov.pl</vt:lpwstr>
  </property>
  <property fmtid="{D5CDD505-2E9C-101B-9397-08002B2CF9AE}" pid="13" name="Stanowisko">
    <vt:lpwstr>młodszy ekspert Służby Celno-Skarbowej</vt:lpwstr>
  </property>
  <property fmtid="{D5CDD505-2E9C-101B-9397-08002B2CF9AE}" pid="14" name="OpisPisma">
    <vt:lpwstr>SWZ -Wykonanie usługi nadzoru inwestorskiego nad realizacją zadania inwestycyjnego pn.: Dostawa  urządzenia RTG wraz z budową infrastruktury towarzyszącej na terenie drogowego przejścia granicznego w Dołhobyczowie.</vt:lpwstr>
  </property>
  <property fmtid="{D5CDD505-2E9C-101B-9397-08002B2CF9AE}" pid="15" name="Komorka">
    <vt:lpwstr>Dyrektor Izby Administracji Skarbowej</vt:lpwstr>
  </property>
  <property fmtid="{D5CDD505-2E9C-101B-9397-08002B2CF9AE}" pid="16" name="KodKomorki">
    <vt:lpwstr>IDPW</vt:lpwstr>
  </property>
  <property fmtid="{D5CDD505-2E9C-101B-9397-08002B2CF9AE}" pid="17" name="AktualnaData">
    <vt:lpwstr>2026-04-21</vt:lpwstr>
  </property>
  <property fmtid="{D5CDD505-2E9C-101B-9397-08002B2CF9AE}" pid="18" name="Wydzial">
    <vt:lpwstr>Dział Zarządzania i Administrowania Nieruchomościami</vt:lpwstr>
  </property>
  <property fmtid="{D5CDD505-2E9C-101B-9397-08002B2CF9AE}" pid="19" name="KodWydzialu">
    <vt:lpwstr>ILN-1</vt:lpwstr>
  </property>
  <property fmtid="{D5CDD505-2E9C-101B-9397-08002B2CF9AE}" pid="20" name="ZaakceptowanePrzez">
    <vt:lpwstr>n/d</vt:lpwstr>
  </property>
  <property fmtid="{D5CDD505-2E9C-101B-9397-08002B2CF9AE}" pid="21" name="PrzekazanieDo">
    <vt:lpwstr/>
  </property>
  <property fmtid="{D5CDD505-2E9C-101B-9397-08002B2CF9AE}" pid="22" name="PrzekazanieDoStanowisko">
    <vt:lpwstr/>
  </property>
  <property fmtid="{D5CDD505-2E9C-101B-9397-08002B2CF9AE}" pid="23" name="PrzekazanieDoKomorkaPracownika">
    <vt:lpwstr/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>BIP IAS LUBLIN</vt:lpwstr>
  </property>
  <property fmtid="{D5CDD505-2E9C-101B-9397-08002B2CF9AE}" pid="28" name="adresOddzial">
    <vt:lpwstr/>
  </property>
  <property fmtid="{D5CDD505-2E9C-101B-9397-08002B2CF9AE}" pid="29" name="adresUlica">
    <vt:lpwstr/>
  </property>
  <property fmtid="{D5CDD505-2E9C-101B-9397-08002B2CF9AE}" pid="30" name="adresTypUlicy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>wojciech.teodorczuk@mf.gov.pl</vt:lpwstr>
  </property>
  <property fmtid="{D5CDD505-2E9C-101B-9397-08002B2CF9AE}" pid="37" name="DataNaPismie">
    <vt:lpwstr/>
  </property>
  <property fmtid="{D5CDD505-2E9C-101B-9397-08002B2CF9AE}" pid="38" name="DaneJednostki1">
    <vt:lpwstr>Izba Administracji Skarbowej w Lublinie</vt:lpwstr>
  </property>
  <property fmtid="{D5CDD505-2E9C-101B-9397-08002B2CF9AE}" pid="39" name="PolaDodatkowe1">
    <vt:lpwstr>Izba Administracji Skarbowej w Lublinie</vt:lpwstr>
  </property>
  <property fmtid="{D5CDD505-2E9C-101B-9397-08002B2CF9AE}" pid="40" name="DaneJednostki2">
    <vt:lpwstr>Lublin</vt:lpwstr>
  </property>
  <property fmtid="{D5CDD505-2E9C-101B-9397-08002B2CF9AE}" pid="41" name="PolaDodatkowe2">
    <vt:lpwstr>Lublin</vt:lpwstr>
  </property>
  <property fmtid="{D5CDD505-2E9C-101B-9397-08002B2CF9AE}" pid="42" name="DaneJednostki3">
    <vt:lpwstr>20-883</vt:lpwstr>
  </property>
  <property fmtid="{D5CDD505-2E9C-101B-9397-08002B2CF9AE}" pid="43" name="PolaDodatkowe3">
    <vt:lpwstr>20-883</vt:lpwstr>
  </property>
  <property fmtid="{D5CDD505-2E9C-101B-9397-08002B2CF9AE}" pid="44" name="DaneJednostki4">
    <vt:lpwstr>T. Szeligowskiego</vt:lpwstr>
  </property>
  <property fmtid="{D5CDD505-2E9C-101B-9397-08002B2CF9AE}" pid="45" name="PolaDodatkowe4">
    <vt:lpwstr>T. Szeligowskiego</vt:lpwstr>
  </property>
  <property fmtid="{D5CDD505-2E9C-101B-9397-08002B2CF9AE}" pid="46" name="DaneJednostki5">
    <vt:lpwstr>24</vt:lpwstr>
  </property>
  <property fmtid="{D5CDD505-2E9C-101B-9397-08002B2CF9AE}" pid="47" name="PolaDodatkowe5">
    <vt:lpwstr>24</vt:lpwstr>
  </property>
  <property fmtid="{D5CDD505-2E9C-101B-9397-08002B2CF9AE}" pid="48" name="DaneJednostki6">
    <vt:lpwstr>81/452 23 00</vt:lpwstr>
  </property>
  <property fmtid="{D5CDD505-2E9C-101B-9397-08002B2CF9AE}" pid="49" name="PolaDodatkowe6">
    <vt:lpwstr>81/452 23 00</vt:lpwstr>
  </property>
  <property fmtid="{D5CDD505-2E9C-101B-9397-08002B2CF9AE}" pid="50" name="DaneJednostki7">
    <vt:lpwstr>81/452 23 06</vt:lpwstr>
  </property>
  <property fmtid="{D5CDD505-2E9C-101B-9397-08002B2CF9AE}" pid="51" name="PolaDodatkowe7">
    <vt:lpwstr>81/452 23 06</vt:lpwstr>
  </property>
  <property fmtid="{D5CDD505-2E9C-101B-9397-08002B2CF9AE}" pid="52" name="DaneJednostki8">
    <vt:lpwstr>sekretariat.ias.lublin@mf.gov.pl</vt:lpwstr>
  </property>
  <property fmtid="{D5CDD505-2E9C-101B-9397-08002B2CF9AE}" pid="53" name="PolaDodatkowe8">
    <vt:lpwstr>sekretariat.ias.lublin@mf.gov.pl</vt:lpwstr>
  </property>
  <property fmtid="{D5CDD505-2E9C-101B-9397-08002B2CF9AE}" pid="54" name="DaneJednostki9">
    <vt:lpwstr>www.lubelskie.kas.gov.pl</vt:lpwstr>
  </property>
  <property fmtid="{D5CDD505-2E9C-101B-9397-08002B2CF9AE}" pid="55" name="PolaDodatkowe9">
    <vt:lpwstr>www.lubelskie.kas.gov.pl</vt:lpwstr>
  </property>
  <property fmtid="{D5CDD505-2E9C-101B-9397-08002B2CF9AE}" pid="56" name="DaneJednostki10">
    <vt:lpwstr>DYREKTOR IZBY ADMINISTRACJI SKARBOWEJ W LUBLINIE</vt:lpwstr>
  </property>
  <property fmtid="{D5CDD505-2E9C-101B-9397-08002B2CF9AE}" pid="57" name="PolaDodatkowe10">
    <vt:lpwstr>DYREKTOR IZBY ADMINISTRACJI SKARBOWEJ W LUBLINIE</vt:lpwstr>
  </property>
  <property fmtid="{D5CDD505-2E9C-101B-9397-08002B2CF9AE}" pid="58" name="DaneJednostki11">
    <vt:lpwstr>/d05m9cgx01/SkrytkaESP</vt:lpwstr>
  </property>
  <property fmtid="{D5CDD505-2E9C-101B-9397-08002B2CF9AE}" pid="59" name="PolaDodatkowe11">
    <vt:lpwstr>/d05m9cgx01/SkrytkaESP</vt:lpwstr>
  </property>
  <property fmtid="{D5CDD505-2E9C-101B-9397-08002B2CF9AE}" pid="60" name="DaneJednostki12">
    <vt:lpwstr>Dyrektor</vt:lpwstr>
  </property>
  <property fmtid="{D5CDD505-2E9C-101B-9397-08002B2CF9AE}" pid="61" name="PolaDodatkowe12">
    <vt:lpwstr>Dyrektor</vt:lpwstr>
  </property>
  <property fmtid="{D5CDD505-2E9C-101B-9397-08002B2CF9AE}" pid="62" name="DaneJednostki13">
    <vt:lpwstr>Izby Administracji Skarbowej</vt:lpwstr>
  </property>
  <property fmtid="{D5CDD505-2E9C-101B-9397-08002B2CF9AE}" pid="63" name="PolaDodatkowe13">
    <vt:lpwstr>Izby Administracji Skarbowej</vt:lpwstr>
  </property>
  <property fmtid="{D5CDD505-2E9C-101B-9397-08002B2CF9AE}" pid="64" name="DaneJednostki14">
    <vt:lpwstr>w Lublinie</vt:lpwstr>
  </property>
  <property fmtid="{D5CDD505-2E9C-101B-9397-08002B2CF9AE}" pid="65" name="PolaDodatkowe14">
    <vt:lpwstr>w Lublinie</vt:lpwstr>
  </property>
  <property fmtid="{D5CDD505-2E9C-101B-9397-08002B2CF9AE}" pid="66" name="DaneJednostki15">
    <vt:lpwstr>Klauzula informacyjna dot. przetwarzania danych osobowych dostępna jest na stronie Biuletynu Informacji Publicznej: https://www.lubelskie.kas.gov.pl/izba-administracji-skarbowej-w-lublinie/organizacja/ochrona-danych-osobowych oraz w siedzibach organów na tablicach informacyjnych.</vt:lpwstr>
  </property>
  <property fmtid="{D5CDD505-2E9C-101B-9397-08002B2CF9AE}" pid="67" name="PolaDodatkowe15">
    <vt:lpwstr>Klauzula informacyjna dot. przetwarzania danych osobowych dostępna jest na stronie Biuletynu Informacji Publicznej: https://www.lubelskie.kas.gov.pl/izba-administracji-skarbowej-w-lublinie/organizacja/ochrona-danych-osobowych oraz w siedzibach organów na tablicach informacyjnych.</vt:lpwstr>
  </property>
  <property fmtid="{D5CDD505-2E9C-101B-9397-08002B2CF9AE}" pid="68" name="DaneJednostki16">
    <vt:lpwstr/>
  </property>
  <property fmtid="{D5CDD505-2E9C-101B-9397-08002B2CF9AE}" pid="69" name="PolaDodatkowe16">
    <vt:lpwstr/>
  </property>
  <property fmtid="{D5CDD505-2E9C-101B-9397-08002B2CF9AE}" pid="70" name="DaneJednostki17">
    <vt:lpwstr/>
  </property>
  <property fmtid="{D5CDD505-2E9C-101B-9397-08002B2CF9AE}" pid="71" name="PolaDodatkowe17">
    <vt:lpwstr/>
  </property>
  <property fmtid="{D5CDD505-2E9C-101B-9397-08002B2CF9AE}" pid="72" name="DaneJednostki18">
    <vt:lpwstr>AE:PL-10474-13983-HUHDT-19</vt:lpwstr>
  </property>
  <property fmtid="{D5CDD505-2E9C-101B-9397-08002B2CF9AE}" pid="73" name="PolaDodatkowe18">
    <vt:lpwstr>AE:PL-10474-13983-HUHDT-19</vt:lpwstr>
  </property>
  <property fmtid="{D5CDD505-2E9C-101B-9397-08002B2CF9AE}" pid="74" name="KodKreskowy">
    <vt:lpwstr/>
  </property>
  <property fmtid="{D5CDD505-2E9C-101B-9397-08002B2CF9AE}" pid="75" name="TrescPisma">
    <vt:lpwstr/>
  </property>
  <property fmtid="{D5CDD505-2E9C-101B-9397-08002B2CF9AE}" pid="76" name="MFCATEGORY">
    <vt:lpwstr>InformacjePrzeznaczoneWylacznieDoUzytkuWewnetrznego</vt:lpwstr>
  </property>
  <property fmtid="{D5CDD505-2E9C-101B-9397-08002B2CF9AE}" pid="77" name="MFClassifiedBy">
    <vt:lpwstr>UxC4dwLulzfINJ8nQH+xvX5LNGipWa4BRSZhPgxsCvkAo1RREcUeBgz2kNcir2n2Pehg1+V95MnliGc9Wsf0jA==</vt:lpwstr>
  </property>
  <property fmtid="{D5CDD505-2E9C-101B-9397-08002B2CF9AE}" pid="78" name="MFClassificationDate">
    <vt:lpwstr>2022-03-23T10:46:25.0043527+01:00</vt:lpwstr>
  </property>
  <property fmtid="{D5CDD505-2E9C-101B-9397-08002B2CF9AE}" pid="79" name="MFClassifiedBySID">
    <vt:lpwstr>UxC4dwLulzfINJ8nQH+xvX5LNGipWa4BRSZhPgxsCvm42mrIC/DSDv0ggS+FjUN/2v1BBotkLlY5aAiEhoi6uQBXN/b34YYhhqXU8jrZdM7HBWjWQzXHr4Z/Mx4+vfgt</vt:lpwstr>
  </property>
  <property fmtid="{D5CDD505-2E9C-101B-9397-08002B2CF9AE}" pid="80" name="MFGRNItemId">
    <vt:lpwstr>GRN-42ce6f7b-28bd-44ab-aad6-182ce443e17a</vt:lpwstr>
  </property>
  <property fmtid="{D5CDD505-2E9C-101B-9397-08002B2CF9AE}" pid="81" name="MFHash">
    <vt:lpwstr>OOFIuNoKhp9bfwq917RgKX6rqy3xeiHrybNjfC5eBDw=</vt:lpwstr>
  </property>
  <property fmtid="{D5CDD505-2E9C-101B-9397-08002B2CF9AE}" pid="82" name="MFVisualMarkingsSettings">
    <vt:lpwstr>HeaderAlignment=1;FooterAlignment=1</vt:lpwstr>
  </property>
  <property fmtid="{D5CDD505-2E9C-101B-9397-08002B2CF9AE}" pid="83" name="DLPManualFileClassification">
    <vt:lpwstr>{5fdfc941-3fcf-4a5b-87be-4848800d39d0}</vt:lpwstr>
  </property>
  <property fmtid="{D5CDD505-2E9C-101B-9397-08002B2CF9AE}" pid="84" name="MFRefresh">
    <vt:lpwstr>False</vt:lpwstr>
  </property>
</Properties>
</file>