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0D476" w14:textId="3800DE72" w:rsidR="004C5362" w:rsidRPr="002A50D7" w:rsidRDefault="00F22A6A" w:rsidP="00CD002A">
      <w:pPr>
        <w:spacing w:before="120" w:after="120" w:line="240" w:lineRule="auto"/>
        <w:jc w:val="right"/>
        <w:rPr>
          <w:rFonts w:ascii="Verdana" w:hAnsi="Verdana" w:cs="Arial"/>
          <w:b/>
          <w:sz w:val="22"/>
          <w:szCs w:val="22"/>
        </w:rPr>
      </w:pPr>
      <w:r w:rsidRPr="002A50D7">
        <w:rPr>
          <w:rFonts w:ascii="Verdana" w:hAnsi="Verdana" w:cs="Arial"/>
          <w:b/>
          <w:sz w:val="22"/>
          <w:szCs w:val="22"/>
        </w:rPr>
        <w:t xml:space="preserve">ZAŁĄCZNIK NR 1 – FORMULARZ OFERTOWY </w:t>
      </w:r>
    </w:p>
    <w:p w14:paraId="73C39E3D" w14:textId="77777777" w:rsidR="00F22A6A" w:rsidRPr="00414616" w:rsidRDefault="00F22A6A" w:rsidP="00C03A2A">
      <w:pPr>
        <w:autoSpaceDE w:val="0"/>
        <w:autoSpaceDN w:val="0"/>
        <w:adjustRightInd w:val="0"/>
        <w:spacing w:line="240" w:lineRule="auto"/>
        <w:jc w:val="right"/>
        <w:rPr>
          <w:rFonts w:ascii="Verdana" w:hAnsi="Verdana" w:cs="Arial"/>
          <w:b/>
          <w:bCs/>
          <w:color w:val="FF0000"/>
          <w:sz w:val="16"/>
          <w:szCs w:val="18"/>
        </w:rPr>
      </w:pPr>
    </w:p>
    <w:p w14:paraId="329A6F2A" w14:textId="77777777" w:rsidR="00F22A6A" w:rsidRPr="002A50D7" w:rsidRDefault="00F22A6A" w:rsidP="00C03A2A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2A50D7">
        <w:rPr>
          <w:rFonts w:ascii="Verdana" w:hAnsi="Verdana" w:cs="Arial"/>
          <w:b/>
          <w:bCs/>
          <w:sz w:val="18"/>
          <w:szCs w:val="18"/>
        </w:rPr>
        <w:t>KRAJOWY OŚRODEK WSPARCIA ROLNICTWA</w:t>
      </w:r>
    </w:p>
    <w:p w14:paraId="69A77266" w14:textId="77777777" w:rsidR="00F22A6A" w:rsidRPr="002A50D7" w:rsidRDefault="00F22A6A" w:rsidP="00C03A2A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2A50D7">
        <w:rPr>
          <w:rFonts w:ascii="Verdana" w:hAnsi="Verdana" w:cs="Arial"/>
          <w:b/>
          <w:bCs/>
          <w:sz w:val="18"/>
          <w:szCs w:val="18"/>
        </w:rPr>
        <w:t xml:space="preserve">Oddział Terenowy w Pruszczu Gdańskim </w:t>
      </w:r>
    </w:p>
    <w:p w14:paraId="57DCB295" w14:textId="77777777" w:rsidR="00F22A6A" w:rsidRPr="002A50D7" w:rsidRDefault="00F22A6A" w:rsidP="00C03A2A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2A50D7">
        <w:rPr>
          <w:rFonts w:ascii="Verdana" w:hAnsi="Verdana" w:cs="Arial"/>
          <w:b/>
          <w:bCs/>
          <w:sz w:val="18"/>
          <w:szCs w:val="18"/>
        </w:rPr>
        <w:t>ul. Powstańców Warszawy 28 , 83-000 Pruszcz Gdański</w:t>
      </w:r>
    </w:p>
    <w:p w14:paraId="48BBDDD0" w14:textId="27D9CBCB" w:rsidR="00F22A6A" w:rsidRPr="002A50D7" w:rsidRDefault="00F22A6A" w:rsidP="00C03A2A">
      <w:pPr>
        <w:spacing w:after="0"/>
        <w:jc w:val="right"/>
        <w:rPr>
          <w:rFonts w:ascii="Verdana" w:hAnsi="Verdana" w:cs="Arial"/>
          <w:i/>
          <w:iCs/>
          <w:sz w:val="18"/>
          <w:szCs w:val="18"/>
        </w:rPr>
      </w:pPr>
      <w:r w:rsidRPr="002A50D7">
        <w:rPr>
          <w:rFonts w:ascii="Verdana" w:hAnsi="Verdana" w:cs="Arial"/>
          <w:i/>
          <w:iCs/>
          <w:sz w:val="18"/>
          <w:szCs w:val="18"/>
        </w:rPr>
        <w:t xml:space="preserve"> (</w:t>
      </w:r>
      <w:r w:rsidR="002A50D7">
        <w:rPr>
          <w:rFonts w:ascii="Verdana" w:hAnsi="Verdana" w:cs="Arial"/>
          <w:i/>
          <w:iCs/>
          <w:sz w:val="18"/>
          <w:szCs w:val="18"/>
        </w:rPr>
        <w:t>n</w:t>
      </w:r>
      <w:r w:rsidRPr="002A50D7">
        <w:rPr>
          <w:rFonts w:ascii="Verdana" w:hAnsi="Verdana" w:cs="Arial"/>
          <w:i/>
          <w:iCs/>
          <w:sz w:val="18"/>
          <w:szCs w:val="18"/>
        </w:rPr>
        <w:t>azwa i adres Zamawiającego)</w:t>
      </w:r>
    </w:p>
    <w:p w14:paraId="5663D0C5" w14:textId="77777777" w:rsidR="0041410D" w:rsidRPr="004D4DE0" w:rsidRDefault="0041410D" w:rsidP="0041410D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bCs/>
          <w:color w:val="FF0000"/>
          <w:sz w:val="22"/>
          <w:szCs w:val="22"/>
          <w:lang w:eastAsia="pl-PL"/>
        </w:rPr>
      </w:pPr>
    </w:p>
    <w:p w14:paraId="4E4CF8D9" w14:textId="77777777" w:rsidR="0041410D" w:rsidRPr="00414616" w:rsidRDefault="0041410D" w:rsidP="002A50D7">
      <w:pPr>
        <w:autoSpaceDE w:val="0"/>
        <w:autoSpaceDN w:val="0"/>
        <w:adjustRightInd w:val="0"/>
        <w:spacing w:after="120" w:line="312" w:lineRule="auto"/>
        <w:jc w:val="center"/>
        <w:rPr>
          <w:rFonts w:ascii="Verdana" w:eastAsia="Times New Roman" w:hAnsi="Verdana" w:cs="Arial"/>
          <w:b/>
          <w:bCs/>
          <w:sz w:val="14"/>
          <w:szCs w:val="22"/>
          <w:lang w:eastAsia="pl-PL"/>
        </w:rPr>
      </w:pPr>
      <w:r w:rsidRPr="002A50D7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>OFERTA</w:t>
      </w:r>
    </w:p>
    <w:p w14:paraId="0A3C6BC2" w14:textId="02D21F31" w:rsidR="0041410D" w:rsidRPr="002A50D7" w:rsidRDefault="0041410D" w:rsidP="002A50D7">
      <w:pPr>
        <w:spacing w:after="120" w:line="312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sz w:val="18"/>
          <w:szCs w:val="18"/>
          <w:lang w:eastAsia="pl-PL"/>
        </w:rPr>
        <w:t xml:space="preserve">Nawiązując do ogłoszenia w postępowaniu o udzielenie zamówienia publicznego prowadzonego w trybie podstawowym bez negocjacji zgodnie z ustawą </w:t>
      </w:r>
      <w:proofErr w:type="spellStart"/>
      <w:r w:rsidRPr="002A50D7">
        <w:rPr>
          <w:rFonts w:ascii="Verdana" w:eastAsia="Times New Roman" w:hAnsi="Verdana" w:cs="Arial"/>
          <w:sz w:val="18"/>
          <w:szCs w:val="18"/>
          <w:lang w:eastAsia="pl-PL"/>
        </w:rPr>
        <w:t>Pzp</w:t>
      </w:r>
      <w:proofErr w:type="spellEnd"/>
      <w:r w:rsidRPr="002A50D7">
        <w:rPr>
          <w:rFonts w:ascii="Verdana" w:eastAsia="Times New Roman" w:hAnsi="Verdana" w:cs="Arial"/>
          <w:sz w:val="18"/>
          <w:szCs w:val="18"/>
          <w:lang w:eastAsia="pl-PL"/>
        </w:rPr>
        <w:t xml:space="preserve"> pn. </w:t>
      </w:r>
      <w:r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Usługi wycen nieruchomości położonych na terenie województwa pomorskiego</w:t>
      </w:r>
      <w:r w:rsidR="004828D9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</w:t>
      </w:r>
      <w:r w:rsidR="002A50D7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046E4E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półroczu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2026</w:t>
      </w:r>
      <w:r w:rsidR="004828D9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</w:t>
      </w:r>
      <w:r w:rsidR="00C6594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r.</w:t>
      </w:r>
      <w:r w:rsidRPr="002A50D7">
        <w:rPr>
          <w:rFonts w:ascii="Verdana" w:eastAsia="Arial Unicode MS" w:hAnsi="Verdana" w:cs="Times New Roman"/>
          <w:i/>
          <w:sz w:val="18"/>
          <w:szCs w:val="18"/>
          <w:lang w:eastAsia="pl-PL"/>
        </w:rPr>
        <w:t xml:space="preserve">, </w:t>
      </w:r>
      <w:r w:rsidR="004828D9" w:rsidRPr="002A50D7">
        <w:rPr>
          <w:rFonts w:ascii="Verdana" w:eastAsia="Times New Roman" w:hAnsi="Verdana" w:cs="Arial"/>
          <w:sz w:val="18"/>
          <w:szCs w:val="18"/>
          <w:lang w:eastAsia="pl-PL"/>
        </w:rPr>
        <w:t>postępowanie PRU.WO</w:t>
      </w:r>
      <w:r w:rsidRPr="002A50D7">
        <w:rPr>
          <w:rFonts w:ascii="Verdana" w:eastAsia="Times New Roman" w:hAnsi="Verdana" w:cs="Arial"/>
          <w:sz w:val="18"/>
          <w:szCs w:val="18"/>
          <w:lang w:eastAsia="pl-PL"/>
        </w:rPr>
        <w:t>.260.</w:t>
      </w:r>
      <w:r w:rsidR="002A50D7" w:rsidRPr="002A50D7">
        <w:rPr>
          <w:rFonts w:ascii="Verdana" w:eastAsia="Times New Roman" w:hAnsi="Verdana" w:cs="Arial"/>
          <w:sz w:val="18"/>
          <w:szCs w:val="18"/>
          <w:lang w:eastAsia="pl-PL"/>
        </w:rPr>
        <w:t>5</w:t>
      </w:r>
      <w:r w:rsidRPr="002A50D7">
        <w:rPr>
          <w:rFonts w:ascii="Verdana" w:eastAsia="Times New Roman" w:hAnsi="Verdana" w:cs="Arial"/>
          <w:sz w:val="18"/>
          <w:szCs w:val="18"/>
          <w:lang w:eastAsia="pl-PL"/>
        </w:rPr>
        <w:t>.202</w:t>
      </w:r>
      <w:r w:rsidR="002A50D7" w:rsidRPr="002A50D7">
        <w:rPr>
          <w:rFonts w:ascii="Verdana" w:eastAsia="Times New Roman" w:hAnsi="Verdana" w:cs="Arial"/>
          <w:sz w:val="18"/>
          <w:szCs w:val="18"/>
          <w:lang w:eastAsia="pl-PL"/>
        </w:rPr>
        <w:t>6</w:t>
      </w:r>
    </w:p>
    <w:p w14:paraId="0BB15064" w14:textId="6C0DBEDE" w:rsidR="0041410D" w:rsidRPr="002A50D7" w:rsidRDefault="0041410D" w:rsidP="002A50D7">
      <w:pPr>
        <w:autoSpaceDE w:val="0"/>
        <w:autoSpaceDN w:val="0"/>
        <w:adjustRightInd w:val="0"/>
        <w:spacing w:after="0" w:line="312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sz w:val="18"/>
          <w:szCs w:val="18"/>
          <w:lang w:eastAsia="pl-PL"/>
        </w:rPr>
        <w:t>MY, NIŻEJ PODPISANI ……………………………………………………………………………………………………………………………</w:t>
      </w:r>
      <w:r w:rsidR="002A50D7" w:rsidRPr="002A50D7">
        <w:rPr>
          <w:rFonts w:ascii="Verdana" w:eastAsia="Times New Roman" w:hAnsi="Verdana" w:cs="Arial"/>
          <w:sz w:val="18"/>
          <w:szCs w:val="18"/>
          <w:lang w:eastAsia="pl-PL"/>
        </w:rPr>
        <w:t>…………..</w:t>
      </w:r>
    </w:p>
    <w:p w14:paraId="5878DC9E" w14:textId="20CE9AC6" w:rsidR="0041410D" w:rsidRPr="002A50D7" w:rsidRDefault="0041410D" w:rsidP="002A50D7">
      <w:pPr>
        <w:autoSpaceDE w:val="0"/>
        <w:autoSpaceDN w:val="0"/>
        <w:adjustRightInd w:val="0"/>
        <w:spacing w:after="0" w:line="312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sz w:val="18"/>
          <w:szCs w:val="18"/>
          <w:lang w:eastAsia="pl-PL"/>
        </w:rPr>
        <w:t>działając w imieniu i na rzecz: ………………………………………………………………………………………………………………</w:t>
      </w:r>
      <w:r w:rsidR="002A50D7" w:rsidRPr="002A50D7">
        <w:rPr>
          <w:rFonts w:ascii="Verdana" w:eastAsia="Times New Roman" w:hAnsi="Verdana" w:cs="Arial"/>
          <w:sz w:val="18"/>
          <w:szCs w:val="18"/>
          <w:lang w:eastAsia="pl-PL"/>
        </w:rPr>
        <w:t>……………</w:t>
      </w:r>
    </w:p>
    <w:p w14:paraId="38905E84" w14:textId="4AADA39C" w:rsidR="0041410D" w:rsidRPr="002A50D7" w:rsidRDefault="002A50D7" w:rsidP="0041410D">
      <w:pPr>
        <w:autoSpaceDE w:val="0"/>
        <w:autoSpaceDN w:val="0"/>
        <w:adjustRightInd w:val="0"/>
        <w:spacing w:after="0" w:line="360" w:lineRule="exact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sz w:val="18"/>
          <w:szCs w:val="18"/>
          <w:lang w:eastAsia="pl-PL"/>
        </w:rPr>
        <w:t>…………….</w:t>
      </w:r>
      <w:r w:rsidR="0041410D" w:rsidRPr="002A50D7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1586B031" w14:textId="77777777" w:rsidR="0041410D" w:rsidRPr="002A50D7" w:rsidRDefault="0041410D" w:rsidP="002A50D7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2A50D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>(nazwa (firma) i dokładny adres wykonawcy/wykonawców; w przypadku składania oferty wspólnej - nazwy (firmy) i dokładne adresy wszystkich członków konsorcjum)</w:t>
      </w:r>
    </w:p>
    <w:p w14:paraId="6B221127" w14:textId="77777777" w:rsidR="0041410D" w:rsidRPr="004D4DE0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iCs/>
          <w:color w:val="FF0000"/>
          <w:sz w:val="16"/>
          <w:szCs w:val="16"/>
          <w:lang w:eastAsia="pl-PL"/>
        </w:rPr>
      </w:pPr>
    </w:p>
    <w:p w14:paraId="14F8FEB4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NIP: ………………………………………..  </w:t>
      </w:r>
    </w:p>
    <w:p w14:paraId="2F500AD8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ab/>
      </w:r>
    </w:p>
    <w:p w14:paraId="2CBCD6F0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>Nr telefonu ………………………………..</w:t>
      </w:r>
    </w:p>
    <w:p w14:paraId="638E8030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</w:p>
    <w:p w14:paraId="6CD8AAD2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iCs/>
          <w:sz w:val="18"/>
          <w:szCs w:val="18"/>
          <w:lang w:eastAsia="pl-PL"/>
        </w:rPr>
        <w:t>Dane teleadresowe, na które należy przekazywać korespondencję związaną z niniejszym postępowaniem:</w:t>
      </w:r>
    </w:p>
    <w:p w14:paraId="4F1E1E05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</w:p>
    <w:p w14:paraId="517276AA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iCs/>
          <w:sz w:val="18"/>
          <w:szCs w:val="18"/>
          <w:lang w:eastAsia="pl-PL"/>
        </w:rPr>
      </w:pPr>
      <w:r w:rsidRPr="002A50D7">
        <w:rPr>
          <w:rFonts w:ascii="Verdana" w:eastAsia="Times New Roman" w:hAnsi="Verdana" w:cs="Arial"/>
          <w:b/>
          <w:iCs/>
          <w:sz w:val="18"/>
          <w:szCs w:val="18"/>
          <w:lang w:eastAsia="pl-PL"/>
        </w:rPr>
        <w:t>EMAIL: …………………………………………</w:t>
      </w:r>
    </w:p>
    <w:p w14:paraId="2F3F3139" w14:textId="77777777" w:rsidR="0041410D" w:rsidRPr="002A50D7" w:rsidRDefault="0041410D" w:rsidP="0041410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</w:p>
    <w:p w14:paraId="26502CE7" w14:textId="77777777" w:rsidR="0041410D" w:rsidRPr="002A50D7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8"/>
          <w:szCs w:val="18"/>
          <w:lang w:eastAsia="pl-PL"/>
        </w:rPr>
      </w:pPr>
      <w:r w:rsidRPr="002A50D7">
        <w:rPr>
          <w:rFonts w:ascii="Verdana" w:eastAsia="Times New Roman" w:hAnsi="Verdana" w:cs="Segoe UI"/>
          <w:sz w:val="18"/>
          <w:szCs w:val="18"/>
          <w:lang w:eastAsia="pl-PL"/>
        </w:rPr>
        <w:t>Rodzaj wykonawcy (</w:t>
      </w:r>
      <w:r w:rsidRPr="00BB4FD8">
        <w:rPr>
          <w:rFonts w:ascii="Verdana" w:eastAsia="Times New Roman" w:hAnsi="Verdana" w:cs="Segoe UI"/>
          <w:sz w:val="18"/>
          <w:szCs w:val="18"/>
          <w:u w:val="single"/>
          <w:lang w:eastAsia="pl-PL"/>
        </w:rPr>
        <w:t>zaznaczyć właściwe)</w:t>
      </w:r>
      <w:r w:rsidRPr="00BB4FD8">
        <w:rPr>
          <w:rFonts w:ascii="Verdana" w:eastAsia="Times New Roman" w:hAnsi="Verdana" w:cs="Segoe UI"/>
          <w:sz w:val="18"/>
          <w:szCs w:val="18"/>
          <w:lang w:eastAsia="pl-PL"/>
        </w:rPr>
        <w:t>:</w:t>
      </w:r>
    </w:p>
    <w:p w14:paraId="6CD7618C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16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instrText xml:space="preserve"> FORMCHECKBOX </w:instrText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  <w:fldChar w:fldCharType="separate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end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t xml:space="preserve"> mikroprzedsiębiorstwo    </w:t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instrText xml:space="preserve"> FORMCHECKBOX </w:instrText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  <w:fldChar w:fldCharType="separate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end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t xml:space="preserve"> małe przedsiębiorstwo      </w:t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instrText xml:space="preserve"> FORMCHECKBOX </w:instrText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  <w:fldChar w:fldCharType="separate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end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t xml:space="preserve"> średnie przedsiębiorstwo </w:t>
      </w:r>
    </w:p>
    <w:p w14:paraId="1DC62A94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16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instrText xml:space="preserve"> FORMCHECKBOX </w:instrText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  <w:fldChar w:fldCharType="separate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end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t xml:space="preserve"> jednoosobowa działalność gospodarcza</w:t>
      </w:r>
    </w:p>
    <w:p w14:paraId="565C26D6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16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instrText xml:space="preserve"> FORMCHECKBOX </w:instrText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  <w:fldChar w:fldCharType="separate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end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t xml:space="preserve"> osoba fizyczna nieprowadząca działalności gospodarczej </w:t>
      </w:r>
    </w:p>
    <w:p w14:paraId="284ACCFD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16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instrText xml:space="preserve"> FORMCHECKBOX </w:instrText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</w:r>
      <w:r w:rsidR="00AB00EE">
        <w:rPr>
          <w:rFonts w:ascii="Verdana" w:eastAsia="Times New Roman" w:hAnsi="Verdana" w:cs="Segoe UI"/>
          <w:sz w:val="16"/>
          <w:szCs w:val="16"/>
          <w:lang w:eastAsia="pl-PL"/>
        </w:rPr>
        <w:fldChar w:fldCharType="separate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fldChar w:fldCharType="end"/>
      </w:r>
      <w:r w:rsidRPr="0041410D">
        <w:rPr>
          <w:rFonts w:ascii="Verdana" w:eastAsia="Times New Roman" w:hAnsi="Verdana" w:cs="Segoe UI"/>
          <w:sz w:val="16"/>
          <w:szCs w:val="16"/>
          <w:lang w:eastAsia="pl-PL"/>
        </w:rPr>
        <w:t xml:space="preserve"> inny rodzaj: …………………... (podać jaki)</w:t>
      </w:r>
    </w:p>
    <w:p w14:paraId="58A6D94E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20"/>
          <w:lang w:eastAsia="pl-PL"/>
        </w:rPr>
      </w:pPr>
    </w:p>
    <w:p w14:paraId="13EB658C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20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20"/>
          <w:lang w:eastAsia="pl-PL"/>
        </w:rPr>
        <w:t>(Zgodnie z definicjami zawartymi w zaleceniu Komisji z dnia 6 maja 2003 r. w sprawie definicji mikroprzedsiębiorstw oraz małych i średnich przedsiębiorstw (notyfikowane jako dokument nr C(2003) 1422) (Dz.U. L 124 z 20.5.2003, s. 36–41), mikro, małe i średnie przedsiębiorstwa charakteryzują się następującymi cechami:</w:t>
      </w:r>
    </w:p>
    <w:p w14:paraId="48A36807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20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20"/>
          <w:lang w:eastAsia="pl-PL"/>
        </w:rPr>
        <w:t>- Mikroprzedsiębiorstwo: mniej niż 10 pracowników, obrót roczny (kwota przyjętych pieniędzy w danym okresie) lub bilans (zestawienie aktywów i pasywów firmy) poniżej 2 mln EUR</w:t>
      </w:r>
    </w:p>
    <w:p w14:paraId="3FDAA8EA" w14:textId="77777777" w:rsidR="0041410D" w:rsidRPr="0041410D" w:rsidRDefault="0041410D" w:rsidP="0041410D">
      <w:pPr>
        <w:spacing w:after="40" w:line="240" w:lineRule="auto"/>
        <w:jc w:val="both"/>
        <w:rPr>
          <w:rFonts w:ascii="Verdana" w:eastAsia="Times New Roman" w:hAnsi="Verdana" w:cs="Segoe UI"/>
          <w:sz w:val="16"/>
          <w:szCs w:val="20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20"/>
          <w:lang w:eastAsia="pl-PL"/>
        </w:rPr>
        <w:t>- Małe przedsiębiorstwo: mniej niż 50 pracowników, obrót roczny lub bilans poniżej 10 mln EUR</w:t>
      </w:r>
    </w:p>
    <w:p w14:paraId="428EE0B7" w14:textId="77777777" w:rsidR="0041410D" w:rsidRPr="0041410D" w:rsidRDefault="0041410D" w:rsidP="0041410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Verdana" w:eastAsia="Times New Roman" w:hAnsi="Verdana" w:cs="Arial"/>
          <w:i/>
          <w:iCs/>
          <w:color w:val="000000"/>
          <w:sz w:val="16"/>
          <w:szCs w:val="16"/>
          <w:lang w:eastAsia="pl-PL"/>
        </w:rPr>
      </w:pPr>
      <w:r w:rsidRPr="0041410D">
        <w:rPr>
          <w:rFonts w:ascii="Verdana" w:eastAsia="Times New Roman" w:hAnsi="Verdana" w:cs="Segoe UI"/>
          <w:sz w:val="16"/>
          <w:szCs w:val="24"/>
          <w:lang w:eastAsia="pl-PL"/>
        </w:rPr>
        <w:t>- Średnie przedsiębiorstwo: mniej niż 250 pracowników, obrót roczny poniżej 50 mln EUR lub bilans poniżej 43 mln EUR)</w:t>
      </w:r>
    </w:p>
    <w:p w14:paraId="0768B0D9" w14:textId="77777777" w:rsidR="0041410D" w:rsidRPr="0041410D" w:rsidRDefault="0041410D" w:rsidP="008C41B7">
      <w:pPr>
        <w:numPr>
          <w:ilvl w:val="3"/>
          <w:numId w:val="81"/>
        </w:numPr>
        <w:autoSpaceDE w:val="0"/>
        <w:autoSpaceDN w:val="0"/>
        <w:spacing w:before="120" w:after="0" w:line="360" w:lineRule="auto"/>
        <w:ind w:left="284" w:hanging="284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b/>
          <w:sz w:val="18"/>
          <w:szCs w:val="18"/>
        </w:rPr>
        <w:t>OFERUJEMY</w:t>
      </w:r>
      <w:r w:rsidRPr="0041410D">
        <w:rPr>
          <w:rFonts w:ascii="Verdana" w:eastAsiaTheme="minorHAnsi" w:hAnsi="Verdana" w:cs="Arial"/>
          <w:sz w:val="18"/>
          <w:szCs w:val="18"/>
        </w:rPr>
        <w:t xml:space="preserve"> wykonanie przedmiotu zamówienia – </w:t>
      </w:r>
      <w:r w:rsidRPr="0041410D">
        <w:rPr>
          <w:rFonts w:ascii="Verdana" w:eastAsiaTheme="minorHAnsi" w:hAnsi="Verdana" w:cs="Arial"/>
          <w:b/>
          <w:color w:val="00B050"/>
          <w:sz w:val="18"/>
          <w:szCs w:val="18"/>
        </w:rPr>
        <w:t xml:space="preserve">część 1-  zadanie 1 </w:t>
      </w:r>
      <w:r w:rsidRPr="0041410D">
        <w:rPr>
          <w:rFonts w:ascii="Verdana" w:eastAsiaTheme="minorHAnsi" w:hAnsi="Verdana" w:cs="Arial"/>
          <w:i/>
          <w:color w:val="00B050"/>
          <w:sz w:val="18"/>
          <w:szCs w:val="18"/>
        </w:rPr>
        <w:t>(powiat słupski i lęborski)</w:t>
      </w:r>
      <w:r w:rsidRPr="0041410D">
        <w:rPr>
          <w:rFonts w:ascii="Verdana" w:eastAsiaTheme="minorHAnsi" w:hAnsi="Verdana" w:cs="Arial"/>
          <w:b/>
          <w:i/>
          <w:color w:val="538135"/>
          <w:sz w:val="18"/>
          <w:szCs w:val="18"/>
        </w:rPr>
        <w:t xml:space="preserve"> </w:t>
      </w:r>
      <w:r w:rsidRPr="0041410D">
        <w:rPr>
          <w:rFonts w:ascii="Verdana" w:eastAsiaTheme="minorHAnsi" w:hAnsi="Verdana" w:cs="Arial"/>
          <w:b/>
          <w:color w:val="538135"/>
          <w:sz w:val="18"/>
          <w:szCs w:val="18"/>
        </w:rPr>
        <w:t>–</w:t>
      </w:r>
      <w:r w:rsidRPr="0041410D">
        <w:rPr>
          <w:rFonts w:ascii="Verdana" w:eastAsiaTheme="minorHAnsi" w:hAnsi="Verdana" w:cs="Arial"/>
          <w:b/>
          <w:i/>
          <w:color w:val="008000"/>
          <w:sz w:val="18"/>
          <w:szCs w:val="18"/>
        </w:rPr>
        <w:t xml:space="preserve"> </w:t>
      </w:r>
    </w:p>
    <w:p w14:paraId="5655296E" w14:textId="10745507" w:rsidR="0041410D" w:rsidRPr="0041410D" w:rsidRDefault="0041410D" w:rsidP="00BB4FD8">
      <w:pPr>
        <w:autoSpaceDE w:val="0"/>
        <w:autoSpaceDN w:val="0"/>
        <w:spacing w:before="120"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>za cenę: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 xml:space="preserve">  brutto ............................. PLN </w:t>
      </w:r>
    </w:p>
    <w:p w14:paraId="1184BA44" w14:textId="77777777" w:rsidR="0041410D" w:rsidRPr="0041410D" w:rsidRDefault="0041410D" w:rsidP="00BB4FD8">
      <w:pPr>
        <w:spacing w:after="120" w:line="360" w:lineRule="auto"/>
        <w:jc w:val="both"/>
        <w:rPr>
          <w:rFonts w:ascii="Verdana" w:eastAsia="Times New Roman" w:hAnsi="Verdana" w:cs="Arial"/>
          <w:i/>
          <w:color w:val="0000FF"/>
          <w:sz w:val="16"/>
          <w:szCs w:val="16"/>
          <w:lang w:eastAsia="pl-PL"/>
        </w:rPr>
      </w:pPr>
      <w:r w:rsidRPr="0041410D">
        <w:rPr>
          <w:rFonts w:ascii="Verdana" w:eastAsia="Times New Roman" w:hAnsi="Verdana" w:cs="Arial"/>
          <w:i/>
          <w:color w:val="0000FF"/>
          <w:sz w:val="16"/>
          <w:szCs w:val="16"/>
          <w:lang w:eastAsia="pl-PL"/>
        </w:rPr>
        <w:t>UWAGA: wartość powinna być równa z podaną w Formularzu cenowym stanowiącym załącznik 1A – dot. zadania 1.</w:t>
      </w:r>
    </w:p>
    <w:p w14:paraId="5BDE9EBA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ZASÓB: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067C35BE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20 dni albo dłuższy niż 30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66266A46" w14:textId="77777777" w:rsidR="0041410D" w:rsidRPr="0041410D" w:rsidRDefault="0041410D" w:rsidP="0041410D">
      <w:pPr>
        <w:spacing w:before="12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UKUR: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15843D14" w14:textId="5841CC09" w:rsid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5 dni albo dłuższy niż 8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6F3D4C8F" w14:textId="77777777" w:rsidR="00BB4FD8" w:rsidRPr="0041410D" w:rsidRDefault="00BB4FD8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D27E689" w14:textId="3AA5055F" w:rsidR="0041410D" w:rsidRPr="0041410D" w:rsidRDefault="0041410D" w:rsidP="008C41B7">
      <w:pPr>
        <w:numPr>
          <w:ilvl w:val="3"/>
          <w:numId w:val="81"/>
        </w:numPr>
        <w:autoSpaceDE w:val="0"/>
        <w:autoSpaceDN w:val="0"/>
        <w:spacing w:after="0" w:line="240" w:lineRule="auto"/>
        <w:ind w:left="284" w:hanging="284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b/>
          <w:sz w:val="18"/>
          <w:szCs w:val="18"/>
        </w:rPr>
        <w:t>OFERUJEMY</w:t>
      </w:r>
      <w:r w:rsidRPr="0041410D">
        <w:rPr>
          <w:rFonts w:ascii="Verdana" w:eastAsiaTheme="minorHAnsi" w:hAnsi="Verdana" w:cs="Arial"/>
          <w:sz w:val="18"/>
          <w:szCs w:val="18"/>
        </w:rPr>
        <w:t xml:space="preserve"> wykonanie przedmiotu zamówienia – </w:t>
      </w:r>
      <w:r w:rsidRPr="0041410D">
        <w:rPr>
          <w:rFonts w:ascii="Verdana" w:eastAsiaTheme="minorHAnsi" w:hAnsi="Verdana" w:cs="Arial"/>
          <w:b/>
          <w:color w:val="00B050"/>
          <w:sz w:val="18"/>
          <w:szCs w:val="18"/>
        </w:rPr>
        <w:t xml:space="preserve">część 2 -  zadanie 2 </w:t>
      </w:r>
      <w:r w:rsidR="00BB4FD8">
        <w:rPr>
          <w:rFonts w:ascii="Verdana" w:eastAsiaTheme="minorHAnsi" w:hAnsi="Verdana" w:cs="Arial"/>
          <w:i/>
          <w:color w:val="00B050"/>
          <w:sz w:val="18"/>
          <w:szCs w:val="18"/>
        </w:rPr>
        <w:t xml:space="preserve">(powiat bytowski </w:t>
      </w:r>
      <w:r w:rsidRPr="0041410D">
        <w:rPr>
          <w:rFonts w:ascii="Verdana" w:eastAsiaTheme="minorHAnsi" w:hAnsi="Verdana" w:cs="Arial"/>
          <w:i/>
          <w:color w:val="00B050"/>
          <w:sz w:val="18"/>
          <w:szCs w:val="18"/>
        </w:rPr>
        <w:t>i człuchowski)</w:t>
      </w:r>
    </w:p>
    <w:p w14:paraId="4EC3C712" w14:textId="77777777" w:rsidR="0041410D" w:rsidRPr="0041410D" w:rsidRDefault="0041410D" w:rsidP="0041410D">
      <w:pPr>
        <w:autoSpaceDE w:val="0"/>
        <w:autoSpaceDN w:val="0"/>
        <w:spacing w:after="0"/>
        <w:ind w:left="357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219D78E" w14:textId="77777777" w:rsidR="00BB4FD8" w:rsidRDefault="0041410D" w:rsidP="00BB4FD8">
      <w:pPr>
        <w:spacing w:after="0" w:line="480" w:lineRule="auto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za cenę: 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brutto ............................. PLN</w:t>
      </w:r>
    </w:p>
    <w:p w14:paraId="48814BF3" w14:textId="57F0F5FD" w:rsidR="0041410D" w:rsidRPr="00BB4FD8" w:rsidRDefault="0041410D" w:rsidP="00BB4FD8">
      <w:pPr>
        <w:spacing w:after="0" w:line="480" w:lineRule="auto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i/>
          <w:color w:val="0000FF"/>
          <w:sz w:val="16"/>
          <w:szCs w:val="16"/>
          <w:lang w:eastAsia="pl-PL"/>
        </w:rPr>
        <w:t xml:space="preserve">UWAGA: wartość powinna być równa z podaną w Formularzu cenowym stanowiącym załącznik 1A – dot. zadania 2.  </w:t>
      </w:r>
    </w:p>
    <w:p w14:paraId="234B8E6F" w14:textId="77777777" w:rsidR="0041410D" w:rsidRPr="0041410D" w:rsidRDefault="0041410D" w:rsidP="0041410D">
      <w:pPr>
        <w:spacing w:before="24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ZASÓB: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24A3F40B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20 dni albo dłuższy niż 30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40D61AEB" w14:textId="77777777" w:rsidR="0041410D" w:rsidRPr="0041410D" w:rsidRDefault="0041410D" w:rsidP="0041410D">
      <w:pPr>
        <w:spacing w:before="24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UKUR: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70D389CD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5 dni albo dłuższy niż 8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7E5A74E8" w14:textId="3A25411F" w:rsidR="0041410D" w:rsidRPr="0041410D" w:rsidRDefault="0041410D" w:rsidP="008C41B7">
      <w:pPr>
        <w:numPr>
          <w:ilvl w:val="3"/>
          <w:numId w:val="81"/>
        </w:numPr>
        <w:autoSpaceDE w:val="0"/>
        <w:autoSpaceDN w:val="0"/>
        <w:spacing w:before="360" w:after="0" w:line="240" w:lineRule="auto"/>
        <w:ind w:left="284" w:hanging="284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b/>
          <w:sz w:val="18"/>
          <w:szCs w:val="18"/>
        </w:rPr>
        <w:t>OFERUJEMY</w:t>
      </w:r>
      <w:r w:rsidRPr="0041410D">
        <w:rPr>
          <w:rFonts w:ascii="Verdana" w:eastAsiaTheme="minorHAnsi" w:hAnsi="Verdana" w:cs="Arial"/>
          <w:sz w:val="18"/>
          <w:szCs w:val="18"/>
        </w:rPr>
        <w:t xml:space="preserve"> wykonanie przedmiotu zamówienia – </w:t>
      </w:r>
      <w:r w:rsidRPr="0041410D">
        <w:rPr>
          <w:rFonts w:ascii="Verdana" w:eastAsiaTheme="minorHAnsi" w:hAnsi="Verdana" w:cs="Arial"/>
          <w:b/>
          <w:color w:val="00B050"/>
          <w:sz w:val="18"/>
          <w:szCs w:val="18"/>
        </w:rPr>
        <w:t xml:space="preserve">część 3 -  zadanie 3 </w:t>
      </w:r>
      <w:r w:rsidRPr="0041410D">
        <w:rPr>
          <w:rFonts w:ascii="Verdana" w:eastAsiaTheme="minorHAnsi" w:hAnsi="Verdana" w:cs="Arial"/>
          <w:i/>
          <w:color w:val="00B050"/>
          <w:sz w:val="18"/>
          <w:szCs w:val="18"/>
        </w:rPr>
        <w:t>(powiat tczewski, starogardzki, kościerski, kartuski, wejherowski, pucki, gdański</w:t>
      </w:r>
      <w:r w:rsidR="005208AA">
        <w:rPr>
          <w:rFonts w:ascii="Verdana" w:eastAsiaTheme="minorHAnsi" w:hAnsi="Verdana" w:cs="Arial"/>
          <w:i/>
          <w:color w:val="00B050"/>
          <w:sz w:val="18"/>
          <w:szCs w:val="18"/>
        </w:rPr>
        <w:t>, M. Gdańsk, M. Sopot, M. Gdynia</w:t>
      </w:r>
      <w:r w:rsidRPr="0041410D">
        <w:rPr>
          <w:rFonts w:ascii="Verdana" w:eastAsiaTheme="minorHAnsi" w:hAnsi="Verdana" w:cs="Arial"/>
          <w:i/>
          <w:color w:val="00B050"/>
          <w:sz w:val="18"/>
          <w:szCs w:val="18"/>
        </w:rPr>
        <w:t>)</w:t>
      </w:r>
    </w:p>
    <w:p w14:paraId="6F43D6CC" w14:textId="3408E0BA" w:rsidR="0041410D" w:rsidRPr="0041410D" w:rsidRDefault="0041410D" w:rsidP="00BB4FD8">
      <w:pPr>
        <w:spacing w:before="120" w:after="0" w:line="480" w:lineRule="auto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za cenę: 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brutto ............................. PLN</w:t>
      </w:r>
    </w:p>
    <w:p w14:paraId="0C66E3FC" w14:textId="77777777" w:rsidR="0041410D" w:rsidRPr="0041410D" w:rsidRDefault="0041410D" w:rsidP="00BB4FD8">
      <w:pPr>
        <w:spacing w:after="0" w:line="360" w:lineRule="auto"/>
        <w:jc w:val="both"/>
        <w:rPr>
          <w:rFonts w:ascii="Verdana" w:eastAsia="Times New Roman" w:hAnsi="Verdana" w:cs="Arial"/>
          <w:color w:val="0000FF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i/>
          <w:color w:val="0000FF"/>
          <w:sz w:val="16"/>
          <w:szCs w:val="16"/>
          <w:lang w:eastAsia="pl-PL"/>
        </w:rPr>
        <w:t xml:space="preserve">UWAGA: wartość powinna być równa z podaną w Formularzu cenowym stanowiącym załącznik 1A – dot. zadania 3.  </w:t>
      </w:r>
    </w:p>
    <w:p w14:paraId="6244FFEE" w14:textId="77777777" w:rsidR="0041410D" w:rsidRPr="0041410D" w:rsidRDefault="0041410D" w:rsidP="0041410D">
      <w:pPr>
        <w:spacing w:before="24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ZASÓB: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0C1B2EF2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20 dni albo dłuższy niż 30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09E4B975" w14:textId="77777777" w:rsidR="0041410D" w:rsidRPr="0041410D" w:rsidRDefault="0041410D" w:rsidP="0041410D">
      <w:pPr>
        <w:spacing w:before="24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UKUR: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26AB722E" w14:textId="77777777" w:rsidR="0041410D" w:rsidRPr="0041410D" w:rsidRDefault="0041410D" w:rsidP="00BB4FD8">
      <w:pPr>
        <w:spacing w:after="12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5 dni albo dłuższy niż 8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73618E92" w14:textId="77777777" w:rsidR="00BB4FD8" w:rsidRDefault="0041410D" w:rsidP="008C41B7">
      <w:pPr>
        <w:numPr>
          <w:ilvl w:val="3"/>
          <w:numId w:val="81"/>
        </w:numPr>
        <w:autoSpaceDE w:val="0"/>
        <w:autoSpaceDN w:val="0"/>
        <w:spacing w:after="120" w:line="240" w:lineRule="auto"/>
        <w:ind w:left="425" w:hanging="425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b/>
          <w:sz w:val="18"/>
          <w:szCs w:val="18"/>
        </w:rPr>
        <w:t>OFERUJEMY</w:t>
      </w:r>
      <w:r w:rsidRPr="0041410D">
        <w:rPr>
          <w:rFonts w:ascii="Verdana" w:eastAsiaTheme="minorHAnsi" w:hAnsi="Verdana" w:cs="Arial"/>
          <w:sz w:val="18"/>
          <w:szCs w:val="18"/>
        </w:rPr>
        <w:t xml:space="preserve"> wykonanie przedmiotu zamówienia – </w:t>
      </w:r>
      <w:r w:rsidRPr="0041410D">
        <w:rPr>
          <w:rFonts w:ascii="Verdana" w:eastAsiaTheme="minorHAnsi" w:hAnsi="Verdana" w:cs="Arial"/>
          <w:b/>
          <w:color w:val="00B050"/>
          <w:sz w:val="18"/>
          <w:szCs w:val="18"/>
        </w:rPr>
        <w:t xml:space="preserve">część 4 -  zadanie 4 </w:t>
      </w:r>
      <w:r w:rsidRPr="0041410D">
        <w:rPr>
          <w:rFonts w:ascii="Verdana" w:eastAsiaTheme="minorHAnsi" w:hAnsi="Verdana" w:cs="Arial"/>
          <w:i/>
          <w:color w:val="00B050"/>
          <w:sz w:val="18"/>
          <w:szCs w:val="18"/>
        </w:rPr>
        <w:t>(powiat nowodworski, malborski, sztumski, kwidzyński)</w:t>
      </w:r>
      <w:r w:rsidR="00BB4FD8">
        <w:rPr>
          <w:rFonts w:ascii="Verdana" w:eastAsiaTheme="minorHAnsi" w:hAnsi="Verdana" w:cs="Arial"/>
          <w:sz w:val="18"/>
          <w:szCs w:val="18"/>
        </w:rPr>
        <w:t xml:space="preserve"> </w:t>
      </w:r>
    </w:p>
    <w:p w14:paraId="5B852F33" w14:textId="1554DAFB" w:rsidR="0041410D" w:rsidRPr="00BB4FD8" w:rsidRDefault="0041410D" w:rsidP="00BB4FD8">
      <w:pPr>
        <w:autoSpaceDE w:val="0"/>
        <w:autoSpaceDN w:val="0"/>
        <w:spacing w:after="120" w:line="240" w:lineRule="auto"/>
        <w:jc w:val="both"/>
        <w:rPr>
          <w:rFonts w:ascii="Verdana" w:eastAsiaTheme="minorHAnsi" w:hAnsi="Verdana" w:cs="Arial"/>
          <w:sz w:val="18"/>
          <w:szCs w:val="18"/>
        </w:rPr>
      </w:pPr>
      <w:r w:rsidRPr="00BB4FD8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za cenę:  </w:t>
      </w:r>
      <w:r w:rsidRPr="00BB4FD8">
        <w:rPr>
          <w:rFonts w:ascii="Verdana" w:eastAsia="Times New Roman" w:hAnsi="Verdana" w:cs="Arial"/>
          <w:sz w:val="18"/>
          <w:szCs w:val="18"/>
          <w:lang w:eastAsia="pl-PL"/>
        </w:rPr>
        <w:t>brutto ............................. PLN</w:t>
      </w:r>
    </w:p>
    <w:p w14:paraId="3BADFE85" w14:textId="71E118B8" w:rsidR="0041410D" w:rsidRPr="0041410D" w:rsidRDefault="0041410D" w:rsidP="00BB4FD8">
      <w:pPr>
        <w:spacing w:after="0" w:line="360" w:lineRule="auto"/>
        <w:jc w:val="both"/>
        <w:rPr>
          <w:rFonts w:ascii="Verdana" w:eastAsia="Times New Roman" w:hAnsi="Verdana" w:cs="Arial"/>
          <w:color w:val="0000FF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i/>
          <w:color w:val="0000FF"/>
          <w:sz w:val="16"/>
          <w:szCs w:val="16"/>
          <w:lang w:eastAsia="pl-PL"/>
        </w:rPr>
        <w:t xml:space="preserve">UWAGA: wartość powinna być równa z podaną w Formularzu cenowym stanowiącym załącznik 1A – dot. zadania 4.  </w:t>
      </w:r>
    </w:p>
    <w:p w14:paraId="1D0A0FE2" w14:textId="77777777" w:rsidR="0041410D" w:rsidRPr="0041410D" w:rsidRDefault="0041410D" w:rsidP="0041410D">
      <w:pPr>
        <w:spacing w:before="24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ZASÓB: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2610033B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20 dni albo dłuższy niż 30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4F58B5C4" w14:textId="77777777" w:rsidR="0041410D" w:rsidRPr="0041410D" w:rsidRDefault="0041410D" w:rsidP="0041410D">
      <w:pPr>
        <w:spacing w:before="240"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wykonania wycen UKUR: </w:t>
      </w: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…………….. dni</w:t>
      </w:r>
    </w:p>
    <w:p w14:paraId="1941F70C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Oferta Wykonawcy, który zaoferuje termin wykonania </w:t>
      </w:r>
      <w:r w:rsidRPr="0041410D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krótszy niż 5 dni albo dłuższy niż 8 dni</w:t>
      </w:r>
      <w:r w:rsidRPr="0041410D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</w:t>
      </w:r>
      <w:r w:rsidRPr="0041410D">
        <w:rPr>
          <w:rFonts w:ascii="Verdana" w:eastAsia="Times New Roman" w:hAnsi="Verdana" w:cs="Times New Roman"/>
          <w:i/>
          <w:sz w:val="16"/>
          <w:szCs w:val="16"/>
          <w:lang w:eastAsia="pl-PL"/>
        </w:rPr>
        <w:t>zostanie odrzucona.</w:t>
      </w:r>
    </w:p>
    <w:p w14:paraId="44D67A46" w14:textId="77777777" w:rsidR="0041410D" w:rsidRPr="0041410D" w:rsidRDefault="0041410D" w:rsidP="0041410D">
      <w:pPr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31DB5A1" w14:textId="77777777" w:rsidR="0041410D" w:rsidRPr="0041410D" w:rsidRDefault="0041410D" w:rsidP="008C41B7">
      <w:pPr>
        <w:numPr>
          <w:ilvl w:val="3"/>
          <w:numId w:val="81"/>
        </w:numPr>
        <w:spacing w:after="120" w:line="312" w:lineRule="auto"/>
        <w:ind w:left="425" w:hanging="425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sz w:val="18"/>
          <w:szCs w:val="18"/>
        </w:rPr>
        <w:t>Oświadczamy, że w cenie oferty zostały uwzględnione wszystkie koszty wykonania zamówienia zgodnie ze specyfikacją warunków zamówienia i załączonymi do niej projektowanymi postanowieniami umowy.</w:t>
      </w:r>
    </w:p>
    <w:p w14:paraId="55CDD866" w14:textId="77777777" w:rsidR="0041410D" w:rsidRPr="0041410D" w:rsidRDefault="0041410D" w:rsidP="008C41B7">
      <w:pPr>
        <w:numPr>
          <w:ilvl w:val="3"/>
          <w:numId w:val="81"/>
        </w:numPr>
        <w:spacing w:after="120" w:line="312" w:lineRule="auto"/>
        <w:ind w:left="425" w:hanging="425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="Times New Roman" w:hAnsi="Verdana" w:cs="Arial"/>
          <w:sz w:val="18"/>
          <w:szCs w:val="18"/>
        </w:rPr>
        <w:t xml:space="preserve">Oświadczamy, że zapoznaliśmy się z projektowanymi postanowieniami umowy i nie wnosimy </w:t>
      </w:r>
      <w:r w:rsidRPr="0041410D">
        <w:rPr>
          <w:rFonts w:ascii="Verdana" w:eastAsia="Times New Roman" w:hAnsi="Verdana" w:cs="Arial"/>
          <w:sz w:val="18"/>
          <w:szCs w:val="18"/>
        </w:rPr>
        <w:br/>
        <w:t>w stosunku do nich żadnych uwag, a przypadku wyboru naszej oferty podpiszemy umowę na określonych w nich warunkach przez zamawiającego, w formie i w terminie zaproponowanym przez zamawiającego.</w:t>
      </w:r>
    </w:p>
    <w:p w14:paraId="54F3A515" w14:textId="77777777" w:rsidR="0041410D" w:rsidRPr="0041410D" w:rsidRDefault="0041410D" w:rsidP="008C41B7">
      <w:pPr>
        <w:numPr>
          <w:ilvl w:val="3"/>
          <w:numId w:val="81"/>
        </w:numPr>
        <w:spacing w:after="120" w:line="312" w:lineRule="auto"/>
        <w:ind w:left="425" w:hanging="425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sz w:val="18"/>
          <w:szCs w:val="18"/>
        </w:rPr>
        <w:t>Jesteśmy związani ofertą przez okres wskazany w SWZ.</w:t>
      </w:r>
    </w:p>
    <w:p w14:paraId="22110347" w14:textId="77777777" w:rsidR="0041410D" w:rsidRPr="0041410D" w:rsidRDefault="0041410D" w:rsidP="008C41B7">
      <w:pPr>
        <w:numPr>
          <w:ilvl w:val="3"/>
          <w:numId w:val="81"/>
        </w:numPr>
        <w:spacing w:after="120" w:line="312" w:lineRule="auto"/>
        <w:ind w:left="425" w:hanging="425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sz w:val="18"/>
          <w:szCs w:val="18"/>
        </w:rPr>
        <w:t>I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 xml:space="preserve">nformuję, że wybór naszej oferty </w:t>
      </w:r>
      <w:r w:rsidRPr="0041410D">
        <w:rPr>
          <w:rFonts w:ascii="Verdana" w:eastAsia="Calibri" w:hAnsi="Verdana" w:cs="Arial"/>
          <w:b/>
          <w:color w:val="000000"/>
          <w:sz w:val="18"/>
          <w:szCs w:val="18"/>
        </w:rPr>
        <w:t>będzie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>/</w:t>
      </w:r>
      <w:r w:rsidRPr="0041410D">
        <w:rPr>
          <w:rFonts w:ascii="Verdana" w:eastAsia="Calibri" w:hAnsi="Verdana" w:cs="Arial"/>
          <w:b/>
          <w:color w:val="000000"/>
          <w:sz w:val="18"/>
          <w:szCs w:val="18"/>
        </w:rPr>
        <w:t>nie będzie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 xml:space="preserve"> prowadzić do powstania </w:t>
      </w:r>
      <w:r w:rsidRPr="0041410D">
        <w:rPr>
          <w:rFonts w:ascii="Verdana" w:eastAsia="Calibri" w:hAnsi="Verdana" w:cs="Arial"/>
          <w:b/>
          <w:color w:val="000000"/>
          <w:sz w:val="18"/>
          <w:szCs w:val="18"/>
        </w:rPr>
        <w:t>u Zamawiającego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 xml:space="preserve"> obowiązku podatkowego zgodnie z przepisami ustawy z dnia 11 marca 2004 r. o podatku od towarów 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br/>
        <w:t>i usług.</w:t>
      </w:r>
    </w:p>
    <w:p w14:paraId="01B77CCF" w14:textId="2DBB575C" w:rsidR="0041410D" w:rsidRPr="0041410D" w:rsidRDefault="0041410D" w:rsidP="00BB4FD8">
      <w:pPr>
        <w:suppressAutoHyphens/>
        <w:autoSpaceDE w:val="0"/>
        <w:spacing w:before="120" w:after="0"/>
        <w:jc w:val="both"/>
        <w:rPr>
          <w:rFonts w:ascii="Verdana" w:eastAsia="Calibri" w:hAnsi="Verdana" w:cs="Arial"/>
          <w:color w:val="000000"/>
          <w:sz w:val="18"/>
          <w:szCs w:val="18"/>
        </w:rPr>
      </w:pPr>
      <w:r>
        <w:rPr>
          <w:rFonts w:ascii="Verdana" w:eastAsia="Calibri" w:hAnsi="Verdana" w:cs="Arial"/>
          <w:color w:val="000000"/>
          <w:sz w:val="18"/>
          <w:szCs w:val="18"/>
        </w:rPr>
        <w:t>8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 xml:space="preserve">.1. Nazwa (rodzaj) towaru lub usługi, których dostawa lub świadczenie będą prowadziły do powstania 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br/>
        <w:t xml:space="preserve">u Zamawiającego obowiązku podatkowego: </w:t>
      </w:r>
    </w:p>
    <w:p w14:paraId="773BC5A5" w14:textId="5EBA57C2" w:rsidR="0041410D" w:rsidRPr="0041410D" w:rsidRDefault="0041410D" w:rsidP="00BB4FD8">
      <w:pPr>
        <w:suppressAutoHyphens/>
        <w:autoSpaceDE w:val="0"/>
        <w:spacing w:before="120" w:after="0"/>
        <w:jc w:val="both"/>
        <w:rPr>
          <w:rFonts w:ascii="Verdana" w:eastAsia="Calibri" w:hAnsi="Verdana" w:cs="Arial"/>
          <w:color w:val="000000"/>
          <w:sz w:val="18"/>
          <w:szCs w:val="18"/>
        </w:rPr>
      </w:pPr>
      <w:r w:rsidRPr="0041410D">
        <w:rPr>
          <w:rFonts w:ascii="Verdana" w:eastAsia="Calibri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  <w:r w:rsidR="00BB4FD8">
        <w:rPr>
          <w:rFonts w:ascii="Verdana" w:eastAsia="Calibri" w:hAnsi="Verdana" w:cs="Arial"/>
          <w:color w:val="000000"/>
          <w:sz w:val="18"/>
          <w:szCs w:val="18"/>
        </w:rPr>
        <w:t>…….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>……</w:t>
      </w:r>
    </w:p>
    <w:p w14:paraId="4B1A50D7" w14:textId="5077AA2B" w:rsidR="0041410D" w:rsidRPr="0041410D" w:rsidRDefault="0041410D" w:rsidP="00BB4FD8">
      <w:pPr>
        <w:suppressAutoHyphens/>
        <w:autoSpaceDE w:val="0"/>
        <w:spacing w:before="120" w:after="0"/>
        <w:jc w:val="both"/>
        <w:rPr>
          <w:rFonts w:ascii="Verdana" w:eastAsia="Calibri" w:hAnsi="Verdana" w:cs="Arial"/>
          <w:color w:val="000000"/>
          <w:sz w:val="18"/>
          <w:szCs w:val="18"/>
        </w:rPr>
      </w:pPr>
      <w:r w:rsidRPr="0041410D">
        <w:rPr>
          <w:rFonts w:ascii="Verdana" w:eastAsia="Calibri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r w:rsidR="00BB4FD8">
        <w:rPr>
          <w:rFonts w:ascii="Verdana" w:eastAsia="Calibri" w:hAnsi="Verdana" w:cs="Arial"/>
          <w:color w:val="000000"/>
          <w:sz w:val="18"/>
          <w:szCs w:val="18"/>
        </w:rPr>
        <w:t>…..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>…………..</w:t>
      </w:r>
    </w:p>
    <w:p w14:paraId="4B9C2949" w14:textId="4761AFFF" w:rsidR="0041410D" w:rsidRPr="0041410D" w:rsidRDefault="0041410D" w:rsidP="00D35850">
      <w:pPr>
        <w:suppressAutoHyphens/>
        <w:autoSpaceDE w:val="0"/>
        <w:spacing w:after="120"/>
        <w:jc w:val="both"/>
        <w:rPr>
          <w:rFonts w:ascii="Verdana" w:eastAsia="Calibri" w:hAnsi="Verdana" w:cs="Arial"/>
          <w:color w:val="000000"/>
          <w:sz w:val="18"/>
          <w:szCs w:val="18"/>
        </w:rPr>
      </w:pPr>
      <w:r>
        <w:rPr>
          <w:rFonts w:ascii="Verdana" w:eastAsia="Calibri" w:hAnsi="Verdana" w:cs="Arial"/>
          <w:color w:val="000000"/>
          <w:sz w:val="18"/>
          <w:szCs w:val="18"/>
        </w:rPr>
        <w:t>8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>.2. Wartości towaru lub usługi objętego obowiązkiem podatkowym Zamawiającego, bez kwoty podatku (netto): ……………………………………………………………………………………… PLN.</w:t>
      </w:r>
    </w:p>
    <w:p w14:paraId="40E8C5EA" w14:textId="76485743" w:rsidR="0041410D" w:rsidRPr="0041410D" w:rsidRDefault="0041410D" w:rsidP="00D35850">
      <w:pPr>
        <w:suppressAutoHyphens/>
        <w:autoSpaceDE w:val="0"/>
        <w:spacing w:after="120"/>
        <w:jc w:val="both"/>
        <w:rPr>
          <w:rFonts w:ascii="Verdana" w:eastAsia="Calibri" w:hAnsi="Verdana" w:cs="Arial"/>
          <w:color w:val="000000"/>
          <w:sz w:val="18"/>
          <w:szCs w:val="18"/>
        </w:rPr>
      </w:pPr>
      <w:r>
        <w:rPr>
          <w:rFonts w:ascii="Verdana" w:eastAsia="Calibri" w:hAnsi="Verdana" w:cs="Arial"/>
          <w:color w:val="000000"/>
          <w:sz w:val="18"/>
          <w:szCs w:val="18"/>
        </w:rPr>
        <w:t>8</w:t>
      </w:r>
      <w:r w:rsidRPr="0041410D">
        <w:rPr>
          <w:rFonts w:ascii="Verdana" w:eastAsia="Calibri" w:hAnsi="Verdana" w:cs="Arial"/>
          <w:color w:val="000000"/>
          <w:sz w:val="18"/>
          <w:szCs w:val="18"/>
        </w:rPr>
        <w:t>.3. Stawka podatku od towarów i usług, która zgodnie z wiedzą Wykonawcy, będzie miała zastosowanie: ………………… %.</w:t>
      </w:r>
    </w:p>
    <w:p w14:paraId="3CFD672B" w14:textId="0C5A2191" w:rsidR="0041410D" w:rsidRPr="0041410D" w:rsidRDefault="0041410D" w:rsidP="008C41B7">
      <w:pPr>
        <w:pStyle w:val="Akapitzlist"/>
        <w:numPr>
          <w:ilvl w:val="3"/>
          <w:numId w:val="81"/>
        </w:numPr>
        <w:autoSpaceDE w:val="0"/>
        <w:autoSpaceDN w:val="0"/>
        <w:adjustRightInd w:val="0"/>
        <w:spacing w:after="120" w:line="312" w:lineRule="auto"/>
        <w:ind w:left="284" w:hanging="284"/>
        <w:contextualSpacing w:val="0"/>
        <w:jc w:val="both"/>
        <w:rPr>
          <w:rFonts w:ascii="Verdana" w:eastAsiaTheme="minorHAnsi" w:hAnsi="Verdana" w:cs="Arial"/>
          <w:i/>
          <w:color w:val="000000"/>
          <w:sz w:val="18"/>
          <w:szCs w:val="18"/>
        </w:rPr>
      </w:pPr>
      <w:r w:rsidRPr="0041410D">
        <w:rPr>
          <w:rFonts w:ascii="Verdana" w:eastAsiaTheme="minorHAnsi" w:hAnsi="Verdana" w:cs="Arial"/>
          <w:b/>
          <w:bCs/>
          <w:color w:val="000000"/>
          <w:sz w:val="18"/>
          <w:szCs w:val="18"/>
        </w:rPr>
        <w:t xml:space="preserve">Oświadczamy, że: </w:t>
      </w:r>
      <w:r w:rsidRPr="0041410D">
        <w:rPr>
          <w:rFonts w:ascii="Verdana" w:eastAsiaTheme="minorHAnsi" w:hAnsi="Verdana" w:cs="Arial"/>
          <w:color w:val="000000"/>
          <w:sz w:val="18"/>
          <w:szCs w:val="18"/>
        </w:rPr>
        <w:t xml:space="preserve">zamówienie wykonamy samodzielnie / następującą część zamówienia zamierzamy powierzyć następującym podwykonawcom* </w:t>
      </w:r>
      <w:r w:rsidRPr="0041410D">
        <w:rPr>
          <w:rFonts w:ascii="Verdana" w:eastAsiaTheme="minorHAnsi" w:hAnsi="Verdana" w:cs="Arial"/>
          <w:bCs/>
          <w:i/>
          <w:iCs/>
          <w:color w:val="000000"/>
          <w:sz w:val="16"/>
          <w:szCs w:val="16"/>
          <w:u w:val="single"/>
        </w:rPr>
        <w:t>(*właściwe zaznaczyć)</w:t>
      </w:r>
    </w:p>
    <w:tbl>
      <w:tblPr>
        <w:tblW w:w="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89"/>
        <w:gridCol w:w="4058"/>
        <w:gridCol w:w="4292"/>
      </w:tblGrid>
      <w:tr w:rsidR="0041410D" w:rsidRPr="0041410D" w14:paraId="269245D0" w14:textId="77777777" w:rsidTr="00AB3EF7">
        <w:trPr>
          <w:trHeight w:val="43"/>
          <w:jc w:val="center"/>
        </w:trPr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BA932" w14:textId="77777777" w:rsidR="0041410D" w:rsidRPr="0041410D" w:rsidRDefault="0041410D" w:rsidP="0041410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10D">
              <w:rPr>
                <w:rFonts w:ascii="Verdana" w:eastAsia="Times New Roman" w:hAnsi="Verdana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4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46D56F" w14:textId="77777777" w:rsidR="0041410D" w:rsidRPr="0041410D" w:rsidRDefault="0041410D" w:rsidP="0041410D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</w:rPr>
            </w:pPr>
            <w:r w:rsidRPr="0041410D">
              <w:rPr>
                <w:rFonts w:ascii="Verdana" w:eastAsia="Times New Roman" w:hAnsi="Verdana" w:cs="Times New Roman"/>
                <w:b/>
                <w:sz w:val="18"/>
                <w:szCs w:val="18"/>
              </w:rPr>
              <w:t xml:space="preserve">Zakres  </w:t>
            </w:r>
            <w:r w:rsidRPr="0041410D">
              <w:rPr>
                <w:rFonts w:ascii="Verdana" w:eastAsia="Times New Roman" w:hAnsi="Verdana" w:cs="Times New Roman"/>
                <w:b/>
                <w:color w:val="00B050"/>
                <w:sz w:val="18"/>
                <w:szCs w:val="18"/>
              </w:rPr>
              <w:t>- opis części zamówienia</w:t>
            </w:r>
            <w:r w:rsidRPr="0041410D">
              <w:rPr>
                <w:rFonts w:ascii="Verdana" w:eastAsia="Times New Roman" w:hAnsi="Verdana" w:cs="Times New Roman"/>
                <w:b/>
                <w:sz w:val="18"/>
                <w:szCs w:val="18"/>
              </w:rPr>
              <w:t>, której wykonanie Wykonawca powierzony podwykonawcom</w:t>
            </w:r>
          </w:p>
        </w:tc>
        <w:tc>
          <w:tcPr>
            <w:tcW w:w="4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6B6E0" w14:textId="77777777" w:rsidR="0041410D" w:rsidRPr="0041410D" w:rsidRDefault="0041410D" w:rsidP="0041410D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</w:rPr>
            </w:pPr>
            <w:r w:rsidRPr="0041410D">
              <w:rPr>
                <w:rFonts w:ascii="Verdana" w:eastAsia="Times New Roman" w:hAnsi="Verdana" w:cs="Times New Roman"/>
                <w:b/>
                <w:sz w:val="18"/>
                <w:szCs w:val="18"/>
              </w:rPr>
              <w:t>Wskazać</w:t>
            </w:r>
          </w:p>
          <w:p w14:paraId="02528805" w14:textId="77777777" w:rsidR="0041410D" w:rsidRPr="0041410D" w:rsidRDefault="0041410D" w:rsidP="0041410D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</w:rPr>
            </w:pPr>
            <w:r w:rsidRPr="0041410D">
              <w:rPr>
                <w:rFonts w:ascii="Verdana" w:eastAsia="Times New Roman" w:hAnsi="Verdana" w:cs="Times New Roman"/>
                <w:b/>
                <w:sz w:val="18"/>
                <w:szCs w:val="18"/>
              </w:rPr>
              <w:t>firmę podwykonawcy</w:t>
            </w:r>
          </w:p>
          <w:p w14:paraId="3338D6B9" w14:textId="77777777" w:rsidR="0041410D" w:rsidRPr="0041410D" w:rsidRDefault="0041410D" w:rsidP="0041410D">
            <w:pPr>
              <w:spacing w:after="0" w:line="256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</w:tr>
      <w:tr w:rsidR="0041410D" w:rsidRPr="0041410D" w14:paraId="562A4A65" w14:textId="77777777" w:rsidTr="00AB3EF7">
        <w:trPr>
          <w:trHeight w:val="473"/>
          <w:jc w:val="center"/>
        </w:trPr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CF56F" w14:textId="77777777" w:rsidR="0041410D" w:rsidRPr="0041410D" w:rsidRDefault="0041410D" w:rsidP="0041410D">
            <w:pPr>
              <w:spacing w:after="0" w:line="360" w:lineRule="exact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 w:rsidRPr="0041410D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7FE" w14:textId="77777777" w:rsidR="0041410D" w:rsidRPr="0041410D" w:rsidRDefault="0041410D" w:rsidP="0041410D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82EDB" w14:textId="77777777" w:rsidR="0041410D" w:rsidRPr="0041410D" w:rsidRDefault="0041410D" w:rsidP="0041410D">
            <w:pPr>
              <w:spacing w:after="0" w:line="360" w:lineRule="exact"/>
              <w:jc w:val="both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</w:tbl>
    <w:p w14:paraId="2F74DF6E" w14:textId="77777777" w:rsidR="0041410D" w:rsidRPr="0041410D" w:rsidRDefault="0041410D" w:rsidP="0041410D">
      <w:pPr>
        <w:spacing w:after="0" w:line="240" w:lineRule="auto"/>
        <w:jc w:val="both"/>
        <w:rPr>
          <w:rFonts w:ascii="Verdana" w:eastAsia="Times New Roman" w:hAnsi="Verdana" w:cs="Arial"/>
          <w:b/>
          <w:bCs/>
          <w:color w:val="000000"/>
          <w:sz w:val="16"/>
          <w:szCs w:val="16"/>
          <w:lang w:eastAsia="pl-PL"/>
        </w:rPr>
      </w:pPr>
    </w:p>
    <w:p w14:paraId="31AC5787" w14:textId="77777777" w:rsidR="0041410D" w:rsidRPr="0041410D" w:rsidRDefault="0041410D" w:rsidP="0041410D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16"/>
          <w:szCs w:val="16"/>
          <w:lang w:eastAsia="pl-PL"/>
        </w:rPr>
      </w:pPr>
      <w:r w:rsidRPr="0041410D">
        <w:rPr>
          <w:rFonts w:ascii="Verdana" w:eastAsia="Times New Roman" w:hAnsi="Verdana" w:cs="Arial"/>
          <w:b/>
          <w:bCs/>
          <w:color w:val="000000"/>
          <w:sz w:val="16"/>
          <w:szCs w:val="16"/>
          <w:lang w:eastAsia="pl-PL"/>
        </w:rPr>
        <w:t xml:space="preserve">UWAGA! </w:t>
      </w:r>
      <w:r w:rsidRPr="0041410D">
        <w:rPr>
          <w:rFonts w:ascii="Verdana" w:eastAsia="Times New Roman" w:hAnsi="Verdana" w:cs="Arial"/>
          <w:color w:val="000000"/>
          <w:sz w:val="16"/>
          <w:szCs w:val="16"/>
          <w:lang w:eastAsia="pl-PL"/>
        </w:rPr>
        <w:t>W przypadku nie wypełnienia powyższego punktu Zamawiający przyjmie, że Wykonawca zamierza wykonać zamówienie samodzielnie.</w:t>
      </w:r>
    </w:p>
    <w:p w14:paraId="02FB96B2" w14:textId="77777777" w:rsidR="0041410D" w:rsidRPr="0041410D" w:rsidRDefault="0041410D" w:rsidP="0041410D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16"/>
          <w:szCs w:val="16"/>
          <w:lang w:eastAsia="pl-PL"/>
        </w:rPr>
      </w:pPr>
    </w:p>
    <w:p w14:paraId="08D0CC29" w14:textId="45CEECA3" w:rsidR="0041410D" w:rsidRPr="0041410D" w:rsidRDefault="0041410D" w:rsidP="008C41B7">
      <w:pPr>
        <w:pStyle w:val="Akapitzlist"/>
        <w:numPr>
          <w:ilvl w:val="3"/>
          <w:numId w:val="81"/>
        </w:numPr>
        <w:spacing w:after="120" w:line="312" w:lineRule="auto"/>
        <w:ind w:left="425" w:hanging="425"/>
        <w:contextualSpacing w:val="0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b/>
          <w:color w:val="000000"/>
          <w:sz w:val="18"/>
          <w:szCs w:val="18"/>
        </w:rPr>
        <w:t>Oświadczam, że</w:t>
      </w:r>
      <w:r w:rsidRPr="0041410D">
        <w:rPr>
          <w:rFonts w:ascii="Verdana" w:eastAsiaTheme="minorHAnsi" w:hAnsi="Verdana" w:cs="Arial"/>
          <w:color w:val="000000"/>
          <w:sz w:val="18"/>
          <w:szCs w:val="18"/>
        </w:rPr>
        <w:t xml:space="preserve"> wypełniłem obowiązki informacyjne przewidziane w art. 13 lub art. 14 </w:t>
      </w:r>
      <w:r w:rsidRPr="0041410D">
        <w:rPr>
          <w:rFonts w:ascii="Verdana" w:eastAsiaTheme="minorHAnsi" w:hAnsi="Verdana" w:cs="Arial"/>
          <w:sz w:val="18"/>
          <w:szCs w:val="18"/>
        </w:rPr>
        <w:t xml:space="preserve">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 r., str. 1 z </w:t>
      </w:r>
      <w:proofErr w:type="spellStart"/>
      <w:r w:rsidRPr="0041410D">
        <w:rPr>
          <w:rFonts w:ascii="Verdana" w:eastAsiaTheme="minorHAnsi" w:hAnsi="Verdana" w:cs="Arial"/>
          <w:sz w:val="18"/>
          <w:szCs w:val="18"/>
        </w:rPr>
        <w:t>późn</w:t>
      </w:r>
      <w:proofErr w:type="spellEnd"/>
      <w:r w:rsidRPr="0041410D">
        <w:rPr>
          <w:rFonts w:ascii="Verdana" w:eastAsiaTheme="minorHAnsi" w:hAnsi="Verdana" w:cs="Arial"/>
          <w:sz w:val="18"/>
          <w:szCs w:val="18"/>
        </w:rPr>
        <w:t>. zm.)</w:t>
      </w:r>
      <w:r w:rsidRPr="0041410D">
        <w:rPr>
          <w:rFonts w:ascii="Verdana" w:eastAsiaTheme="minorHAnsi" w:hAnsi="Verdana" w:cs="Arial"/>
          <w:color w:val="000000"/>
          <w:sz w:val="18"/>
          <w:szCs w:val="18"/>
        </w:rPr>
        <w:t xml:space="preserve"> wobec osób fizycznych, </w:t>
      </w:r>
      <w:r w:rsidRPr="0041410D">
        <w:rPr>
          <w:rFonts w:ascii="Verdana" w:eastAsiaTheme="minorHAnsi" w:hAnsi="Verdana" w:cs="Arial"/>
          <w:sz w:val="18"/>
          <w:szCs w:val="18"/>
        </w:rPr>
        <w:t>od których dane osobowe bezpośrednio lub pośrednio pozyskałem</w:t>
      </w:r>
      <w:r w:rsidRPr="0041410D">
        <w:rPr>
          <w:rFonts w:ascii="Verdana" w:eastAsiaTheme="minorHAnsi" w:hAnsi="Verdana" w:cs="Arial"/>
          <w:color w:val="000000"/>
          <w:sz w:val="18"/>
          <w:szCs w:val="18"/>
        </w:rPr>
        <w:t xml:space="preserve"> w celu ubiegania się o udzielenie zamówienia publicznego w niniejszym postępowaniu</w:t>
      </w:r>
      <w:r w:rsidRPr="0041410D">
        <w:rPr>
          <w:rFonts w:ascii="Verdana" w:eastAsiaTheme="minorHAnsi" w:hAnsi="Verdana" w:cs="Arial"/>
          <w:sz w:val="18"/>
          <w:szCs w:val="18"/>
        </w:rPr>
        <w:t>.</w:t>
      </w:r>
    </w:p>
    <w:p w14:paraId="4D34FBCA" w14:textId="7CCD76EE" w:rsidR="0041410D" w:rsidRPr="0041410D" w:rsidRDefault="0041410D" w:rsidP="008C41B7">
      <w:pPr>
        <w:pStyle w:val="Akapitzlist"/>
        <w:numPr>
          <w:ilvl w:val="3"/>
          <w:numId w:val="81"/>
        </w:numPr>
        <w:spacing w:after="120" w:line="312" w:lineRule="auto"/>
        <w:ind w:left="425" w:hanging="425"/>
        <w:contextualSpacing w:val="0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sz w:val="18"/>
          <w:szCs w:val="18"/>
        </w:rPr>
        <w:t>Wskazuje/my, że aktualny dokument potwierdzający umocowanie do reprezentacji Wykonawcy Zamawiający może pobrać za pomocą bezpłatnych baz dostępnych pod adresem</w:t>
      </w:r>
      <w:r w:rsidRPr="0041410D">
        <w:rPr>
          <w:rFonts w:ascii="Verdana" w:eastAsiaTheme="minorHAnsi" w:hAnsi="Verdana" w:cs="Arial"/>
          <w:color w:val="0070C0"/>
          <w:sz w:val="18"/>
          <w:szCs w:val="18"/>
        </w:rPr>
        <w:t>**</w:t>
      </w:r>
      <w:r w:rsidRPr="0041410D">
        <w:rPr>
          <w:rFonts w:ascii="Verdana" w:eastAsiaTheme="minorHAnsi" w:hAnsi="Verdana" w:cs="Arial"/>
          <w:sz w:val="18"/>
          <w:szCs w:val="18"/>
        </w:rPr>
        <w:t xml:space="preserve">: </w:t>
      </w:r>
    </w:p>
    <w:p w14:paraId="04AC5C61" w14:textId="77777777" w:rsidR="0041410D" w:rsidRPr="0041410D" w:rsidRDefault="00AB00EE" w:rsidP="008C41B7">
      <w:pPr>
        <w:numPr>
          <w:ilvl w:val="1"/>
          <w:numId w:val="75"/>
        </w:numPr>
        <w:suppressAutoHyphens/>
        <w:spacing w:after="120" w:line="312" w:lineRule="auto"/>
        <w:rPr>
          <w:rFonts w:ascii="Verdana" w:eastAsiaTheme="minorHAnsi" w:hAnsi="Verdana" w:cs="Arial"/>
          <w:sz w:val="16"/>
          <w:szCs w:val="16"/>
          <w:lang w:val="en-US"/>
        </w:rPr>
      </w:pPr>
      <w:hyperlink r:id="rId8" w:history="1">
        <w:r w:rsidR="0041410D" w:rsidRPr="0041410D">
          <w:rPr>
            <w:rFonts w:ascii="Verdana" w:eastAsiaTheme="minorHAnsi" w:hAnsi="Verdana" w:cs="Times New Roman"/>
            <w:sz w:val="16"/>
            <w:szCs w:val="16"/>
            <w:u w:color="FF0000"/>
            <w:lang w:val="en-US"/>
          </w:rPr>
          <w:t>https://prod.ceidg.gov.pl/CEIDG/CEIDG.Public.UI/Search.aspx  (CEIDG)</w:t>
        </w:r>
      </w:hyperlink>
      <w:r w:rsidR="0041410D" w:rsidRPr="0041410D">
        <w:rPr>
          <w:rFonts w:ascii="Verdana" w:eastAsiaTheme="minorHAnsi" w:hAnsi="Verdana" w:cs="Arial"/>
          <w:sz w:val="16"/>
          <w:szCs w:val="16"/>
          <w:lang w:val="en-US"/>
        </w:rPr>
        <w:t xml:space="preserve"> </w:t>
      </w:r>
    </w:p>
    <w:p w14:paraId="63609DEC" w14:textId="77777777" w:rsidR="0041410D" w:rsidRPr="0041410D" w:rsidRDefault="00AB00EE" w:rsidP="008C41B7">
      <w:pPr>
        <w:numPr>
          <w:ilvl w:val="1"/>
          <w:numId w:val="75"/>
        </w:numPr>
        <w:suppressAutoHyphens/>
        <w:spacing w:after="120" w:line="312" w:lineRule="auto"/>
        <w:rPr>
          <w:rFonts w:ascii="Verdana" w:eastAsiaTheme="minorHAnsi" w:hAnsi="Verdana" w:cs="Arial"/>
          <w:sz w:val="16"/>
          <w:szCs w:val="16"/>
          <w:lang w:val="en-US"/>
        </w:rPr>
      </w:pPr>
      <w:hyperlink r:id="rId9" w:history="1">
        <w:r w:rsidR="0041410D" w:rsidRPr="0041410D">
          <w:rPr>
            <w:rFonts w:ascii="Verdana" w:eastAsiaTheme="minorHAnsi" w:hAnsi="Verdana" w:cs="Times New Roman"/>
            <w:sz w:val="16"/>
            <w:szCs w:val="16"/>
            <w:u w:color="FF0000"/>
            <w:lang w:val="en-US"/>
          </w:rPr>
          <w:t>https://ekrs.ms.gov.pl/web/wyszukiwarka-krs/strona-glowna/</w:t>
        </w:r>
      </w:hyperlink>
      <w:r w:rsidR="0041410D" w:rsidRPr="0041410D">
        <w:rPr>
          <w:rFonts w:ascii="Verdana" w:eastAsiaTheme="minorHAnsi" w:hAnsi="Verdana" w:cs="Arial"/>
          <w:sz w:val="16"/>
          <w:szCs w:val="16"/>
          <w:lang w:val="en-US"/>
        </w:rPr>
        <w:t xml:space="preserve"> (KRS) </w:t>
      </w:r>
    </w:p>
    <w:p w14:paraId="0C9758C7" w14:textId="77777777" w:rsidR="0041410D" w:rsidRPr="0041410D" w:rsidRDefault="0041410D" w:rsidP="008C41B7">
      <w:pPr>
        <w:numPr>
          <w:ilvl w:val="1"/>
          <w:numId w:val="75"/>
        </w:numPr>
        <w:suppressAutoHyphens/>
        <w:spacing w:after="120" w:line="312" w:lineRule="auto"/>
        <w:rPr>
          <w:rFonts w:ascii="Verdana" w:eastAsiaTheme="minorHAnsi" w:hAnsi="Verdana" w:cs="Arial"/>
          <w:sz w:val="16"/>
          <w:szCs w:val="16"/>
        </w:rPr>
      </w:pPr>
      <w:r w:rsidRPr="0041410D">
        <w:rPr>
          <w:rFonts w:ascii="Verdana" w:eastAsiaTheme="minorHAnsi" w:hAnsi="Verdana" w:cs="Arial"/>
          <w:sz w:val="16"/>
          <w:szCs w:val="16"/>
        </w:rPr>
        <w:t xml:space="preserve">inny właściwy rejestr  ………………………………..…..                  ………………………..….…………………..       </w:t>
      </w:r>
    </w:p>
    <w:p w14:paraId="25358F4E" w14:textId="77777777" w:rsidR="0041410D" w:rsidRPr="0041410D" w:rsidRDefault="0041410D" w:rsidP="0041410D">
      <w:pPr>
        <w:suppressAutoHyphens/>
        <w:spacing w:after="0" w:line="360" w:lineRule="auto"/>
        <w:ind w:left="57"/>
        <w:rPr>
          <w:rFonts w:ascii="Verdana" w:eastAsia="Times New Roman" w:hAnsi="Verdana" w:cs="Arial"/>
          <w:sz w:val="16"/>
          <w:szCs w:val="16"/>
          <w:lang w:eastAsia="pl-PL"/>
        </w:rPr>
      </w:pPr>
      <w:r w:rsidRPr="0041410D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                (wpisać nazwę bazy)                       (wpisać adres internetowy bazy) </w:t>
      </w:r>
    </w:p>
    <w:p w14:paraId="12C761FB" w14:textId="77777777" w:rsidR="0041410D" w:rsidRPr="0041410D" w:rsidRDefault="0041410D" w:rsidP="008C41B7">
      <w:pPr>
        <w:numPr>
          <w:ilvl w:val="1"/>
          <w:numId w:val="75"/>
        </w:numPr>
        <w:suppressAutoHyphens/>
        <w:spacing w:after="0" w:line="360" w:lineRule="auto"/>
        <w:contextualSpacing/>
        <w:rPr>
          <w:rFonts w:ascii="Verdana" w:eastAsiaTheme="minorHAnsi" w:hAnsi="Verdana" w:cs="Arial"/>
          <w:sz w:val="16"/>
          <w:szCs w:val="16"/>
          <w:lang w:val="en-US"/>
        </w:rPr>
      </w:pPr>
      <w:r w:rsidRPr="0041410D">
        <w:rPr>
          <w:rFonts w:ascii="Verdana" w:eastAsiaTheme="minorHAnsi" w:hAnsi="Verdana" w:cs="Arial"/>
          <w:sz w:val="16"/>
          <w:szCs w:val="16"/>
        </w:rPr>
        <w:t xml:space="preserve">brak możliwości pobrania online </w:t>
      </w:r>
    </w:p>
    <w:p w14:paraId="060687F8" w14:textId="77777777" w:rsidR="0041410D" w:rsidRPr="0041410D" w:rsidRDefault="0041410D" w:rsidP="0041410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</w:p>
    <w:p w14:paraId="439AE7E5" w14:textId="77777777" w:rsidR="0041410D" w:rsidRPr="0041410D" w:rsidRDefault="0041410D" w:rsidP="0041410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1410D">
        <w:rPr>
          <w:rFonts w:ascii="Arial" w:eastAsia="Times New Roman" w:hAnsi="Arial" w:cs="Arial"/>
          <w:i/>
          <w:color w:val="0070C0"/>
          <w:sz w:val="16"/>
          <w:szCs w:val="16"/>
          <w:lang w:eastAsia="pl-PL"/>
        </w:rPr>
        <w:t>** zaznaczyć właściwe</w:t>
      </w:r>
    </w:p>
    <w:p w14:paraId="28BF1BE0" w14:textId="77777777" w:rsidR="0041410D" w:rsidRPr="0041410D" w:rsidRDefault="0041410D" w:rsidP="0041410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41410D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(Wykonawca winien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274 ust. 1 ustawy </w:t>
      </w:r>
      <w:proofErr w:type="spellStart"/>
      <w:r w:rsidRPr="0041410D">
        <w:rPr>
          <w:rFonts w:ascii="Arial" w:eastAsia="Times New Roman" w:hAnsi="Arial" w:cs="Arial"/>
          <w:i/>
          <w:sz w:val="14"/>
          <w:szCs w:val="14"/>
          <w:lang w:eastAsia="pl-PL"/>
        </w:rPr>
        <w:t>Pzp</w:t>
      </w:r>
      <w:proofErr w:type="spellEnd"/>
      <w:r w:rsidRPr="0041410D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. </w:t>
      </w:r>
    </w:p>
    <w:p w14:paraId="469D387E" w14:textId="3E153BF7" w:rsidR="0041410D" w:rsidRDefault="0041410D" w:rsidP="0041410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41410D">
        <w:rPr>
          <w:rFonts w:ascii="Arial" w:eastAsia="Times New Roman" w:hAnsi="Arial" w:cs="Arial"/>
          <w:i/>
          <w:sz w:val="14"/>
          <w:szCs w:val="14"/>
          <w:lang w:eastAsia="pl-PL"/>
        </w:rPr>
        <w:t>W przypadku Wykonawców wspólnie ubiegających się o udzielenie zamówienia stosowne wskazanie/zaznaczenie właściwego rejestru należy dokonać odrębnie dla każdego z Wykonawców dodatkowo określając, którego Wykonawcy dotyczy).</w:t>
      </w:r>
    </w:p>
    <w:p w14:paraId="4FAA45AD" w14:textId="4E44B84A" w:rsidR="0041410D" w:rsidRDefault="0041410D" w:rsidP="0041410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</w:p>
    <w:p w14:paraId="3D5EBED5" w14:textId="77777777" w:rsidR="0041410D" w:rsidRPr="0041410D" w:rsidRDefault="0041410D" w:rsidP="0041410D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</w:p>
    <w:p w14:paraId="188D04A1" w14:textId="1224797C" w:rsidR="0041410D" w:rsidRDefault="0041410D" w:rsidP="0041410D">
      <w:pPr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4F75992" w14:textId="563F3D68" w:rsidR="0041410D" w:rsidRPr="0041410D" w:rsidRDefault="0041410D" w:rsidP="008C41B7">
      <w:pPr>
        <w:pStyle w:val="Akapitzlist"/>
        <w:numPr>
          <w:ilvl w:val="3"/>
          <w:numId w:val="81"/>
        </w:numPr>
        <w:spacing w:after="120" w:line="312" w:lineRule="auto"/>
        <w:ind w:left="425" w:hanging="425"/>
        <w:contextualSpacing w:val="0"/>
        <w:jc w:val="both"/>
        <w:rPr>
          <w:rFonts w:ascii="Verdana" w:eastAsiaTheme="minorHAnsi" w:hAnsi="Verdana" w:cs="Arial"/>
          <w:sz w:val="18"/>
          <w:szCs w:val="18"/>
        </w:rPr>
      </w:pPr>
      <w:r w:rsidRPr="0041410D">
        <w:rPr>
          <w:rFonts w:ascii="Verdana" w:eastAsiaTheme="minorHAnsi" w:hAnsi="Verdana" w:cs="Arial"/>
          <w:sz w:val="18"/>
          <w:szCs w:val="18"/>
        </w:rPr>
        <w:t xml:space="preserve">Integralną część oferty stanowią następujące dokumenty (wymienione w Rozdziale IX ust 1 i 1.2): </w:t>
      </w:r>
    </w:p>
    <w:p w14:paraId="50342203" w14:textId="77777777" w:rsidR="0041410D" w:rsidRPr="0041410D" w:rsidRDefault="0041410D" w:rsidP="0084777D">
      <w:pPr>
        <w:numPr>
          <w:ilvl w:val="2"/>
          <w:numId w:val="38"/>
        </w:numPr>
        <w:tabs>
          <w:tab w:val="num" w:pos="36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……………………………………………………………………..</w:t>
      </w:r>
    </w:p>
    <w:p w14:paraId="7B099D2F" w14:textId="77777777" w:rsidR="0041410D" w:rsidRPr="0041410D" w:rsidRDefault="0041410D" w:rsidP="0084777D">
      <w:pPr>
        <w:numPr>
          <w:ilvl w:val="2"/>
          <w:numId w:val="38"/>
        </w:numPr>
        <w:tabs>
          <w:tab w:val="num" w:pos="36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</w:t>
      </w:r>
    </w:p>
    <w:p w14:paraId="3AE01AF2" w14:textId="77777777" w:rsidR="0041410D" w:rsidRPr="0041410D" w:rsidRDefault="0041410D" w:rsidP="0084777D">
      <w:pPr>
        <w:numPr>
          <w:ilvl w:val="2"/>
          <w:numId w:val="38"/>
        </w:numPr>
        <w:tabs>
          <w:tab w:val="num" w:pos="36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</w:t>
      </w:r>
    </w:p>
    <w:p w14:paraId="42768DF4" w14:textId="77777777" w:rsidR="0041410D" w:rsidRPr="0041410D" w:rsidRDefault="0041410D" w:rsidP="0084777D">
      <w:pPr>
        <w:numPr>
          <w:ilvl w:val="2"/>
          <w:numId w:val="38"/>
        </w:numPr>
        <w:tabs>
          <w:tab w:val="num" w:pos="36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</w:t>
      </w:r>
    </w:p>
    <w:p w14:paraId="5930B3E3" w14:textId="77777777" w:rsidR="0041410D" w:rsidRPr="0041410D" w:rsidRDefault="0041410D" w:rsidP="0084777D">
      <w:pPr>
        <w:numPr>
          <w:ilvl w:val="2"/>
          <w:numId w:val="38"/>
        </w:numPr>
        <w:tabs>
          <w:tab w:val="num" w:pos="36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410D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</w:t>
      </w:r>
    </w:p>
    <w:p w14:paraId="19DBA4AC" w14:textId="77777777" w:rsidR="00AF438E" w:rsidRDefault="00AF438E" w:rsidP="00307413">
      <w:pPr>
        <w:ind w:left="7080"/>
        <w:jc w:val="both"/>
        <w:rPr>
          <w:rFonts w:ascii="Arial" w:hAnsi="Arial" w:cs="Arial"/>
          <w:sz w:val="20"/>
          <w:szCs w:val="20"/>
        </w:rPr>
      </w:pPr>
    </w:p>
    <w:p w14:paraId="7D458912" w14:textId="29669C58" w:rsidR="00AF438E" w:rsidRDefault="00AF438E" w:rsidP="00307413">
      <w:pPr>
        <w:ind w:left="7080"/>
        <w:jc w:val="both"/>
        <w:rPr>
          <w:rFonts w:ascii="Arial" w:hAnsi="Arial" w:cs="Arial"/>
          <w:sz w:val="20"/>
          <w:szCs w:val="20"/>
        </w:rPr>
      </w:pPr>
    </w:p>
    <w:p w14:paraId="608896F0" w14:textId="68D9CA20" w:rsidR="00A613A6" w:rsidRDefault="00A613A6" w:rsidP="00307413">
      <w:pPr>
        <w:ind w:left="7080"/>
        <w:jc w:val="both"/>
        <w:rPr>
          <w:rFonts w:ascii="Arial" w:hAnsi="Arial" w:cs="Arial"/>
          <w:sz w:val="20"/>
          <w:szCs w:val="20"/>
        </w:rPr>
      </w:pPr>
    </w:p>
    <w:p w14:paraId="347B836C" w14:textId="42E6CBAD" w:rsidR="00A613A6" w:rsidRDefault="00A613A6" w:rsidP="00DF1FEE">
      <w:pPr>
        <w:jc w:val="both"/>
        <w:rPr>
          <w:rFonts w:ascii="Arial" w:hAnsi="Arial" w:cs="Arial"/>
          <w:sz w:val="20"/>
          <w:szCs w:val="20"/>
        </w:rPr>
      </w:pPr>
    </w:p>
    <w:p w14:paraId="2EA4E8B1" w14:textId="14336762" w:rsidR="00F22A6A" w:rsidRDefault="00005A71" w:rsidP="00307413">
      <w:pPr>
        <w:ind w:left="7080"/>
        <w:jc w:val="both"/>
        <w:rPr>
          <w:rFonts w:ascii="Verdana" w:hAnsi="Verdana" w:cs="Arial"/>
          <w:b/>
          <w:bCs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BB1564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F22A6A">
        <w:rPr>
          <w:rFonts w:ascii="Verdana" w:hAnsi="Verdana" w:cs="Arial"/>
          <w:b/>
          <w:bCs/>
          <w:sz w:val="18"/>
          <w:szCs w:val="18"/>
        </w:rPr>
        <w:t>ZAŁĄCZNIK NR 2</w:t>
      </w:r>
    </w:p>
    <w:p w14:paraId="641AAC76" w14:textId="77777777" w:rsidR="00307413" w:rsidRDefault="00307413" w:rsidP="00BB60FD">
      <w:pPr>
        <w:spacing w:after="0" w:line="240" w:lineRule="auto"/>
        <w:ind w:left="7080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077F95C9" w14:textId="77777777" w:rsidR="00F22A6A" w:rsidRPr="006E02F3" w:rsidRDefault="00F22A6A" w:rsidP="00BB60FD">
      <w:pPr>
        <w:pStyle w:val="Style16"/>
        <w:widowControl/>
        <w:spacing w:after="0" w:line="240" w:lineRule="auto"/>
        <w:jc w:val="right"/>
        <w:rPr>
          <w:rStyle w:val="FontStyle60"/>
          <w:rFonts w:ascii="Verdana" w:eastAsia="Verdana" w:hAnsi="Verdana"/>
        </w:rPr>
      </w:pPr>
      <w:r w:rsidRPr="006E02F3">
        <w:rPr>
          <w:rStyle w:val="FontStyle60"/>
          <w:rFonts w:ascii="Verdana" w:eastAsia="Verdana" w:hAnsi="Verdana"/>
        </w:rPr>
        <w:t>KRAJOWY OŚRODEK WSPARCIA ROLNICTWA</w:t>
      </w:r>
    </w:p>
    <w:p w14:paraId="44A1FE6F" w14:textId="77777777" w:rsidR="00F22A6A" w:rsidRPr="006E02F3" w:rsidRDefault="00F22A6A" w:rsidP="00BB60FD">
      <w:pPr>
        <w:pStyle w:val="Style16"/>
        <w:widowControl/>
        <w:spacing w:after="0" w:line="240" w:lineRule="auto"/>
        <w:jc w:val="right"/>
        <w:rPr>
          <w:rStyle w:val="FontStyle60"/>
          <w:rFonts w:ascii="Verdana" w:eastAsia="Verdana" w:hAnsi="Verdana"/>
        </w:rPr>
      </w:pPr>
      <w:r w:rsidRPr="006E02F3">
        <w:rPr>
          <w:rStyle w:val="FontStyle60"/>
          <w:rFonts w:ascii="Verdana" w:eastAsia="Verdana" w:hAnsi="Verdana"/>
        </w:rPr>
        <w:t xml:space="preserve">Oddział Terenowy w Pruszczu Gdańskim </w:t>
      </w:r>
    </w:p>
    <w:p w14:paraId="15AACDEE" w14:textId="77777777" w:rsidR="00F22A6A" w:rsidRPr="006E02F3" w:rsidRDefault="00F22A6A" w:rsidP="00BB60FD">
      <w:pPr>
        <w:pStyle w:val="Style21"/>
        <w:widowControl/>
        <w:spacing w:after="0" w:line="240" w:lineRule="auto"/>
        <w:jc w:val="right"/>
        <w:rPr>
          <w:rStyle w:val="FontStyle60"/>
          <w:rFonts w:ascii="Verdana" w:eastAsia="Verdana" w:hAnsi="Verdana"/>
        </w:rPr>
      </w:pPr>
      <w:r w:rsidRPr="006E02F3">
        <w:rPr>
          <w:rStyle w:val="FontStyle60"/>
          <w:rFonts w:ascii="Verdana" w:eastAsia="Verdana" w:hAnsi="Verdana"/>
        </w:rPr>
        <w:t>ul. Powstańców Warszawy 28 , 83-000 Pruszcz Gdański</w:t>
      </w:r>
    </w:p>
    <w:p w14:paraId="3AC4F2AF" w14:textId="2C263195" w:rsidR="00F22A6A" w:rsidRDefault="00F22A6A" w:rsidP="00D7462B">
      <w:pPr>
        <w:spacing w:line="240" w:lineRule="auto"/>
        <w:jc w:val="right"/>
        <w:rPr>
          <w:rFonts w:ascii="Verdana" w:hAnsi="Verdana"/>
          <w:i/>
          <w:iCs/>
        </w:rPr>
      </w:pPr>
    </w:p>
    <w:p w14:paraId="34720EDB" w14:textId="77777777" w:rsidR="00D7462B" w:rsidRPr="00D7462B" w:rsidRDefault="00D7462B" w:rsidP="00D7462B">
      <w:pPr>
        <w:spacing w:line="240" w:lineRule="auto"/>
        <w:jc w:val="right"/>
        <w:rPr>
          <w:rFonts w:ascii="Verdana" w:hAnsi="Verdana"/>
          <w:i/>
          <w:iCs/>
        </w:rPr>
      </w:pPr>
    </w:p>
    <w:p w14:paraId="309F0642" w14:textId="77777777" w:rsidR="00F22A6A" w:rsidRDefault="00F22A6A" w:rsidP="00AF438E">
      <w:pPr>
        <w:spacing w:after="0"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OŚWIADCZENIE </w:t>
      </w:r>
    </w:p>
    <w:p w14:paraId="5FBFCDEB" w14:textId="77777777" w:rsidR="00F22A6A" w:rsidRDefault="00F22A6A" w:rsidP="00AF438E">
      <w:pPr>
        <w:spacing w:after="0"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O BRAKU PODSTAW DO WYKLUCZENIA Z POSTĘPOWANIA</w:t>
      </w:r>
    </w:p>
    <w:p w14:paraId="5ACDF698" w14:textId="37E07F0D" w:rsidR="00F22A6A" w:rsidRDefault="00F22A6A" w:rsidP="00AF438E">
      <w:pPr>
        <w:spacing w:after="0" w:line="360" w:lineRule="auto"/>
        <w:jc w:val="center"/>
        <w:rPr>
          <w:rFonts w:ascii="Verdana" w:hAnsi="Verdana" w:cs="Arial"/>
          <w:sz w:val="18"/>
          <w:szCs w:val="18"/>
          <w:u w:val="single"/>
        </w:rPr>
      </w:pPr>
      <w:r>
        <w:rPr>
          <w:rFonts w:ascii="Verdana" w:hAnsi="Verdana" w:cs="Arial"/>
          <w:sz w:val="18"/>
          <w:szCs w:val="18"/>
          <w:u w:val="single"/>
        </w:rPr>
        <w:t>zgodnie z art. 125 ust. 1</w:t>
      </w:r>
      <w:r>
        <w:rPr>
          <w:rFonts w:ascii="Verdana" w:hAnsi="Verdana" w:cs="Arial"/>
          <w:b/>
          <w:sz w:val="18"/>
          <w:szCs w:val="18"/>
          <w:u w:val="single"/>
        </w:rPr>
        <w:t xml:space="preserve"> </w:t>
      </w:r>
      <w:r>
        <w:rPr>
          <w:rFonts w:ascii="Verdana" w:hAnsi="Verdana" w:cs="Arial"/>
          <w:sz w:val="18"/>
          <w:szCs w:val="18"/>
          <w:u w:val="single"/>
        </w:rPr>
        <w:t xml:space="preserve">ustawy z dnia 11 września 2019 r. Prawo zamówień publicznych </w:t>
      </w:r>
      <w:r>
        <w:rPr>
          <w:rFonts w:ascii="Verdana" w:hAnsi="Verdana" w:cs="Arial"/>
          <w:sz w:val="18"/>
          <w:szCs w:val="18"/>
          <w:u w:val="single"/>
        </w:rPr>
        <w:br/>
        <w:t>(</w:t>
      </w:r>
      <w:proofErr w:type="spellStart"/>
      <w:r>
        <w:rPr>
          <w:rFonts w:ascii="Verdana" w:hAnsi="Verdana" w:cs="Arial"/>
          <w:sz w:val="18"/>
          <w:szCs w:val="18"/>
          <w:u w:val="single"/>
        </w:rPr>
        <w:t>t.j</w:t>
      </w:r>
      <w:proofErr w:type="spellEnd"/>
      <w:r>
        <w:rPr>
          <w:rFonts w:ascii="Verdana" w:hAnsi="Verdana" w:cs="Arial"/>
          <w:sz w:val="18"/>
          <w:szCs w:val="18"/>
          <w:u w:val="single"/>
        </w:rPr>
        <w:t>. Dz. U. z 202</w:t>
      </w:r>
      <w:r w:rsidR="004828D9">
        <w:rPr>
          <w:rFonts w:ascii="Verdana" w:hAnsi="Verdana" w:cs="Arial"/>
          <w:sz w:val="18"/>
          <w:szCs w:val="18"/>
          <w:u w:val="single"/>
        </w:rPr>
        <w:t>4</w:t>
      </w:r>
      <w:r>
        <w:rPr>
          <w:rFonts w:ascii="Verdana" w:hAnsi="Verdana" w:cs="Arial"/>
          <w:sz w:val="18"/>
          <w:szCs w:val="18"/>
          <w:u w:val="single"/>
        </w:rPr>
        <w:t xml:space="preserve"> r. poz. </w:t>
      </w:r>
      <w:r w:rsidR="004828D9">
        <w:rPr>
          <w:rFonts w:ascii="Verdana" w:hAnsi="Verdana" w:cs="Arial"/>
          <w:sz w:val="18"/>
          <w:szCs w:val="18"/>
          <w:u w:val="single"/>
        </w:rPr>
        <w:t>1320</w:t>
      </w:r>
      <w:r w:rsidR="00EC3BFC">
        <w:rPr>
          <w:rFonts w:ascii="Verdana" w:hAnsi="Verdana" w:cs="Arial"/>
          <w:sz w:val="18"/>
          <w:szCs w:val="18"/>
          <w:u w:val="single"/>
        </w:rPr>
        <w:t xml:space="preserve"> ze zm.</w:t>
      </w:r>
      <w:r w:rsidR="004828D9">
        <w:rPr>
          <w:rFonts w:ascii="Verdana" w:hAnsi="Verdana" w:cs="Arial"/>
          <w:sz w:val="18"/>
          <w:szCs w:val="18"/>
          <w:u w:val="single"/>
        </w:rPr>
        <w:t>)</w:t>
      </w:r>
    </w:p>
    <w:p w14:paraId="4DA8F6BD" w14:textId="77777777" w:rsidR="00AF438E" w:rsidRPr="00BB60FD" w:rsidRDefault="00AF438E" w:rsidP="00AF438E">
      <w:pPr>
        <w:spacing w:after="0" w:line="360" w:lineRule="auto"/>
        <w:jc w:val="center"/>
        <w:rPr>
          <w:rFonts w:ascii="Verdana" w:hAnsi="Verdana" w:cs="Arial"/>
          <w:sz w:val="18"/>
          <w:szCs w:val="18"/>
          <w:u w:val="single"/>
        </w:rPr>
      </w:pPr>
    </w:p>
    <w:p w14:paraId="29D53F19" w14:textId="6EB904CF" w:rsidR="00F22A6A" w:rsidRPr="00BB60FD" w:rsidRDefault="00F22A6A" w:rsidP="00BB60FD">
      <w:pPr>
        <w:autoSpaceDN w:val="0"/>
        <w:adjustRightInd w:val="0"/>
        <w:ind w:right="-2"/>
        <w:jc w:val="center"/>
        <w:textAlignment w:val="baseline"/>
        <w:rPr>
          <w:rFonts w:ascii="Verdana" w:hAnsi="Verdana" w:cs="Arial"/>
          <w:b/>
          <w:color w:val="FF0000"/>
          <w:sz w:val="16"/>
          <w:szCs w:val="16"/>
        </w:rPr>
      </w:pPr>
      <w:r>
        <w:rPr>
          <w:rFonts w:ascii="Verdana" w:hAnsi="Verdana" w:cs="Arial"/>
          <w:b/>
          <w:color w:val="FF0000"/>
          <w:sz w:val="16"/>
          <w:szCs w:val="16"/>
        </w:rPr>
        <w:t xml:space="preserve">(dokument składany wraz z ofertą </w:t>
      </w:r>
      <w:r>
        <w:rPr>
          <w:rFonts w:ascii="Verdana" w:hAnsi="Verdana" w:cs="Tahoma"/>
          <w:b/>
          <w:color w:val="FF0000"/>
          <w:sz w:val="16"/>
          <w:szCs w:val="16"/>
        </w:rPr>
        <w:t>odrębnie przez wykonawcę  i podmiot udostępniający zasoby</w:t>
      </w:r>
      <w:r w:rsidR="00BB60FD">
        <w:rPr>
          <w:rFonts w:ascii="Verdana" w:hAnsi="Verdana" w:cs="Arial"/>
          <w:b/>
          <w:color w:val="FF0000"/>
          <w:sz w:val="16"/>
          <w:szCs w:val="16"/>
        </w:rPr>
        <w:t>)</w:t>
      </w:r>
    </w:p>
    <w:p w14:paraId="74E279D2" w14:textId="1563F7F0" w:rsidR="00F51D5C" w:rsidRPr="006E02F3" w:rsidRDefault="00F22A6A" w:rsidP="006E02F3">
      <w:pPr>
        <w:spacing w:after="120" w:line="312" w:lineRule="auto"/>
        <w:jc w:val="both"/>
        <w:rPr>
          <w:rFonts w:ascii="Verdana" w:hAnsi="Verdana" w:cs="Arial"/>
          <w:sz w:val="18"/>
          <w:szCs w:val="18"/>
        </w:rPr>
      </w:pPr>
      <w:r w:rsidRPr="006E02F3">
        <w:rPr>
          <w:rFonts w:ascii="Verdana" w:hAnsi="Verdana" w:cs="Arial"/>
          <w:sz w:val="18"/>
          <w:szCs w:val="18"/>
        </w:rPr>
        <w:t xml:space="preserve">Ubiegając się o udzielenie zamówienia publicznego </w:t>
      </w:r>
      <w:r w:rsidRPr="006E02F3">
        <w:rPr>
          <w:rStyle w:val="FontStyle62"/>
          <w:rFonts w:ascii="Verdana" w:hAnsi="Verdana"/>
        </w:rPr>
        <w:t xml:space="preserve">prowadzonego w trybie podstawowym bez negocjacji zgodnie z ustawą </w:t>
      </w:r>
      <w:proofErr w:type="spellStart"/>
      <w:r w:rsidRPr="006E02F3">
        <w:rPr>
          <w:rStyle w:val="FontStyle62"/>
          <w:rFonts w:ascii="Verdana" w:hAnsi="Verdana"/>
        </w:rPr>
        <w:t>Pzp</w:t>
      </w:r>
      <w:proofErr w:type="spellEnd"/>
      <w:r w:rsidRPr="006E02F3">
        <w:rPr>
          <w:rStyle w:val="FontStyle62"/>
          <w:rFonts w:ascii="Verdana" w:hAnsi="Verdana"/>
        </w:rPr>
        <w:t xml:space="preserve"> </w:t>
      </w:r>
      <w:r w:rsidRPr="006E02F3">
        <w:rPr>
          <w:rFonts w:ascii="Verdana" w:hAnsi="Verdana" w:cs="Arial"/>
          <w:sz w:val="18"/>
          <w:szCs w:val="18"/>
        </w:rPr>
        <w:t>pn</w:t>
      </w:r>
      <w:r w:rsidR="00DC5400" w:rsidRPr="006E02F3">
        <w:rPr>
          <w:rFonts w:ascii="Verdana" w:hAnsi="Verdana" w:cs="Arial"/>
          <w:color w:val="000000"/>
          <w:sz w:val="18"/>
          <w:szCs w:val="18"/>
        </w:rPr>
        <w:t>.</w:t>
      </w:r>
      <w:r w:rsidR="00E52CE1" w:rsidRPr="006E02F3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</w:t>
      </w:r>
      <w:r w:rsidR="00E52CE1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Usługi wycen nieruchomości położonych na terenie województwa pomorskiego</w:t>
      </w:r>
      <w:r w:rsidR="004828D9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 </w:t>
      </w:r>
      <w:r w:rsid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046E4E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półroczu 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2026</w:t>
      </w:r>
      <w:r w:rsidR="004828D9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r</w:t>
      </w:r>
      <w:r w:rsid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.</w:t>
      </w:r>
      <w:r w:rsidR="00DF1FEE" w:rsidRPr="00C65943">
        <w:rPr>
          <w:rStyle w:val="FontStyle74"/>
          <w:rFonts w:ascii="Verdana" w:hAnsi="Verdana"/>
          <w:b/>
          <w:color w:val="auto"/>
          <w:sz w:val="18"/>
          <w:szCs w:val="18"/>
        </w:rPr>
        <w:t>,</w:t>
      </w:r>
      <w:r w:rsidR="00DF1FEE" w:rsidRPr="006E02F3">
        <w:rPr>
          <w:rStyle w:val="FontStyle74"/>
          <w:rFonts w:ascii="Verdana" w:hAnsi="Verdana"/>
          <w:i/>
          <w:color w:val="00B050"/>
          <w:sz w:val="18"/>
          <w:szCs w:val="18"/>
        </w:rPr>
        <w:t xml:space="preserve"> </w:t>
      </w:r>
      <w:r w:rsidR="0072310A" w:rsidRPr="006E02F3">
        <w:rPr>
          <w:rFonts w:ascii="Verdana" w:hAnsi="Verdana" w:cs="Arial"/>
          <w:color w:val="000000"/>
          <w:sz w:val="18"/>
          <w:szCs w:val="18"/>
        </w:rPr>
        <w:t>post</w:t>
      </w:r>
      <w:r w:rsidR="003730C5" w:rsidRPr="006E02F3">
        <w:rPr>
          <w:rFonts w:ascii="Verdana" w:hAnsi="Verdana" w:cs="Arial"/>
          <w:color w:val="000000"/>
          <w:sz w:val="18"/>
          <w:szCs w:val="18"/>
        </w:rPr>
        <w:t>ęp</w:t>
      </w:r>
      <w:r w:rsidR="004828D9" w:rsidRPr="006E02F3">
        <w:rPr>
          <w:rFonts w:ascii="Verdana" w:hAnsi="Verdana" w:cs="Arial"/>
          <w:color w:val="000000"/>
          <w:sz w:val="18"/>
          <w:szCs w:val="18"/>
        </w:rPr>
        <w:t>owanie PRU.WO</w:t>
      </w:r>
      <w:r w:rsidR="00B86EE1" w:rsidRPr="006E02F3">
        <w:rPr>
          <w:rFonts w:ascii="Verdana" w:hAnsi="Verdana" w:cs="Arial"/>
          <w:color w:val="000000"/>
          <w:sz w:val="18"/>
          <w:szCs w:val="18"/>
        </w:rPr>
        <w:t>.260.</w:t>
      </w:r>
      <w:r w:rsidR="00E21EE0" w:rsidRPr="006E02F3">
        <w:rPr>
          <w:rFonts w:ascii="Verdana" w:hAnsi="Verdana" w:cs="Arial"/>
          <w:color w:val="000000"/>
          <w:sz w:val="18"/>
          <w:szCs w:val="18"/>
        </w:rPr>
        <w:t>5</w:t>
      </w:r>
      <w:r w:rsidR="00EF1C2D" w:rsidRPr="006E02F3">
        <w:rPr>
          <w:rFonts w:ascii="Verdana" w:hAnsi="Verdana" w:cs="Arial"/>
          <w:color w:val="000000"/>
          <w:sz w:val="18"/>
          <w:szCs w:val="18"/>
        </w:rPr>
        <w:t>.202</w:t>
      </w:r>
      <w:r w:rsidR="00E21EE0" w:rsidRPr="006E02F3">
        <w:rPr>
          <w:rFonts w:ascii="Verdana" w:hAnsi="Verdana" w:cs="Arial"/>
          <w:color w:val="000000"/>
          <w:sz w:val="18"/>
          <w:szCs w:val="18"/>
        </w:rPr>
        <w:t>6</w:t>
      </w:r>
      <w:r w:rsidRPr="006E02F3">
        <w:rPr>
          <w:rFonts w:ascii="Verdana" w:hAnsi="Verdana" w:cs="Arial"/>
          <w:sz w:val="18"/>
          <w:szCs w:val="18"/>
        </w:rPr>
        <w:t>,</w:t>
      </w:r>
      <w:r w:rsidR="000F5E99" w:rsidRPr="006E02F3">
        <w:rPr>
          <w:rFonts w:ascii="Verdana" w:hAnsi="Verdana" w:cs="Arial"/>
          <w:sz w:val="18"/>
          <w:szCs w:val="18"/>
        </w:rPr>
        <w:t xml:space="preserve"> </w:t>
      </w:r>
      <w:r w:rsidRPr="006E02F3">
        <w:rPr>
          <w:rFonts w:ascii="Verdana" w:hAnsi="Verdana" w:cs="Arial"/>
          <w:sz w:val="18"/>
          <w:szCs w:val="18"/>
        </w:rPr>
        <w:t>reprezentuj</w:t>
      </w:r>
      <w:r w:rsidR="001169A9" w:rsidRPr="006E02F3">
        <w:rPr>
          <w:rFonts w:ascii="Verdana" w:hAnsi="Verdana" w:cs="Arial"/>
          <w:sz w:val="18"/>
          <w:szCs w:val="18"/>
        </w:rPr>
        <w:t>ąc</w:t>
      </w:r>
      <w:r w:rsidR="00074139" w:rsidRPr="006E02F3">
        <w:rPr>
          <w:rFonts w:ascii="Verdana" w:hAnsi="Verdana" w:cs="Arial"/>
          <w:sz w:val="18"/>
          <w:szCs w:val="18"/>
        </w:rPr>
        <w:t>:</w:t>
      </w:r>
      <w:r w:rsidR="001169A9" w:rsidRPr="006E02F3">
        <w:rPr>
          <w:rFonts w:ascii="Verdana" w:hAnsi="Verdana" w:cs="Arial"/>
          <w:sz w:val="18"/>
          <w:szCs w:val="18"/>
        </w:rPr>
        <w:t xml:space="preserve"> </w:t>
      </w:r>
    </w:p>
    <w:p w14:paraId="2F686207" w14:textId="77777777" w:rsidR="00F22A6A" w:rsidRDefault="001169A9" w:rsidP="00D7462B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</w:t>
      </w:r>
      <w:r w:rsidR="00DC5400">
        <w:rPr>
          <w:rFonts w:ascii="Verdana" w:hAnsi="Verdana" w:cs="Arial"/>
          <w:sz w:val="18"/>
          <w:szCs w:val="18"/>
        </w:rPr>
        <w:t>………………………………………………………</w:t>
      </w:r>
      <w:r w:rsidR="003730C5">
        <w:rPr>
          <w:rFonts w:ascii="Verdana" w:hAnsi="Verdana" w:cs="Arial"/>
          <w:sz w:val="18"/>
          <w:szCs w:val="18"/>
        </w:rPr>
        <w:t>…………………………………………………………………………………</w:t>
      </w:r>
    </w:p>
    <w:p w14:paraId="52858062" w14:textId="77777777" w:rsidR="00F22A6A" w:rsidRDefault="00F22A6A" w:rsidP="00E21EE0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69B0145" w14:textId="77777777" w:rsidR="00F22A6A" w:rsidRDefault="00F22A6A" w:rsidP="00E21EE0">
      <w:pPr>
        <w:spacing w:after="0" w:line="240" w:lineRule="auto"/>
        <w:jc w:val="both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                            (należy wpisać nazwę wykonawcy/ podmiotu udostępniającego zasoby)</w:t>
      </w:r>
    </w:p>
    <w:p w14:paraId="638CB3D1" w14:textId="77777777" w:rsidR="00F22A6A" w:rsidRDefault="00F22A6A" w:rsidP="0084777D">
      <w:pPr>
        <w:numPr>
          <w:ilvl w:val="0"/>
          <w:numId w:val="40"/>
        </w:numPr>
        <w:autoSpaceDE w:val="0"/>
        <w:autoSpaceDN w:val="0"/>
        <w:adjustRightInd w:val="0"/>
        <w:spacing w:before="120" w:line="360" w:lineRule="exact"/>
        <w:ind w:left="425" w:hanging="425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  OŚWIADCZENIA DOTYCZĄCE WYKONAWCY:</w:t>
      </w:r>
    </w:p>
    <w:p w14:paraId="23398CB5" w14:textId="10312441" w:rsidR="00F22A6A" w:rsidRPr="00AF438E" w:rsidRDefault="00AF438E" w:rsidP="00AF438E">
      <w:pPr>
        <w:spacing w:before="12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Oświadczam, że:</w:t>
      </w:r>
    </w:p>
    <w:p w14:paraId="4AC1C459" w14:textId="26A607CE" w:rsidR="006762B1" w:rsidRPr="006762B1" w:rsidRDefault="006762B1" w:rsidP="006762B1">
      <w:pPr>
        <w:spacing w:after="120" w:line="252" w:lineRule="auto"/>
        <w:jc w:val="both"/>
        <w:rPr>
          <w:rFonts w:ascii="Verdana" w:hAnsi="Verdana"/>
          <w:sz w:val="18"/>
          <w:szCs w:val="18"/>
        </w:rPr>
      </w:pPr>
      <w:r w:rsidRPr="006762B1">
        <w:rPr>
          <w:rFonts w:ascii="Verdana" w:hAnsi="Verdana"/>
          <w:sz w:val="18"/>
          <w:szCs w:val="18"/>
        </w:rPr>
        <w:t>Jest mi (nam) znana treść art. 108 ust. 1 ustawy Prawo zamówień publicznych (</w:t>
      </w:r>
      <w:proofErr w:type="spellStart"/>
      <w:r w:rsidRPr="006762B1">
        <w:rPr>
          <w:rFonts w:ascii="Verdana" w:hAnsi="Verdana"/>
          <w:sz w:val="18"/>
          <w:szCs w:val="18"/>
        </w:rPr>
        <w:t>t.j</w:t>
      </w:r>
      <w:proofErr w:type="spellEnd"/>
      <w:r w:rsidRPr="006762B1">
        <w:rPr>
          <w:rFonts w:ascii="Verdana" w:hAnsi="Verdana"/>
          <w:sz w:val="18"/>
          <w:szCs w:val="18"/>
        </w:rPr>
        <w:t xml:space="preserve">. Dz. U. 2024, poz. 1320 ze zm.), zwanej dalej „ustawą </w:t>
      </w:r>
      <w:proofErr w:type="spellStart"/>
      <w:r w:rsidRPr="006762B1">
        <w:rPr>
          <w:rFonts w:ascii="Verdana" w:hAnsi="Verdana"/>
          <w:sz w:val="18"/>
          <w:szCs w:val="18"/>
        </w:rPr>
        <w:t>Pzp</w:t>
      </w:r>
      <w:proofErr w:type="spellEnd"/>
      <w:r w:rsidRPr="006762B1">
        <w:rPr>
          <w:rFonts w:ascii="Verdana" w:hAnsi="Verdana"/>
          <w:sz w:val="18"/>
          <w:szCs w:val="18"/>
        </w:rPr>
        <w:t>”, który stanowi, że z postępowania o udzielenie zamówienia wyklucza się wykonawcę:</w:t>
      </w:r>
    </w:p>
    <w:p w14:paraId="7E1631D0" w14:textId="47418C57" w:rsidR="009F5457" w:rsidRPr="0095481F" w:rsidRDefault="009F5457" w:rsidP="008C41B7">
      <w:pPr>
        <w:pStyle w:val="Akapitzlist"/>
        <w:numPr>
          <w:ilvl w:val="0"/>
          <w:numId w:val="104"/>
        </w:numPr>
        <w:tabs>
          <w:tab w:val="left" w:pos="284"/>
        </w:tabs>
        <w:spacing w:before="120"/>
        <w:jc w:val="both"/>
        <w:rPr>
          <w:rFonts w:ascii="Verdana" w:hAnsi="Verdana"/>
          <w:i/>
          <w:sz w:val="16"/>
          <w:szCs w:val="16"/>
        </w:rPr>
      </w:pPr>
      <w:r w:rsidRPr="0095481F">
        <w:rPr>
          <w:rFonts w:ascii="Verdana" w:hAnsi="Verdana"/>
          <w:i/>
          <w:sz w:val="16"/>
          <w:szCs w:val="16"/>
        </w:rPr>
        <w:t>będącego osobą fizyczną, którego prawomocnie skazano za przestępstwo:</w:t>
      </w:r>
    </w:p>
    <w:p w14:paraId="70AC3C24" w14:textId="55C19AD8" w:rsidR="004A799C" w:rsidRPr="004A799C" w:rsidRDefault="009F5457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 xml:space="preserve">udziału w zorganizowanej grupie przestępczej albo związku mającym na celu popełnienie przestępstwa lub przestępstwa skarbowego, o którym mowa w </w:t>
      </w:r>
      <w:r w:rsidRPr="004A799C">
        <w:rPr>
          <w:rFonts w:ascii="Verdana" w:hAnsi="Verdana"/>
          <w:i/>
          <w:sz w:val="16"/>
          <w:szCs w:val="16"/>
          <w:u w:color="000000"/>
        </w:rPr>
        <w:t>art. 258</w:t>
      </w:r>
      <w:r w:rsidRPr="004A799C">
        <w:rPr>
          <w:rFonts w:ascii="Verdana" w:hAnsi="Verdana"/>
          <w:i/>
          <w:sz w:val="16"/>
          <w:szCs w:val="16"/>
        </w:rPr>
        <w:t xml:space="preserve"> Kodeksu karnego,</w:t>
      </w:r>
    </w:p>
    <w:p w14:paraId="4239B51A" w14:textId="77777777" w:rsidR="004A799C" w:rsidRPr="004A799C" w:rsidRDefault="009F5457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 xml:space="preserve">handlu ludźmi, o którym mowa w </w:t>
      </w:r>
      <w:r w:rsidRPr="004A799C">
        <w:rPr>
          <w:rFonts w:ascii="Verdana" w:hAnsi="Verdana"/>
          <w:i/>
          <w:sz w:val="16"/>
          <w:szCs w:val="16"/>
          <w:u w:color="000000"/>
        </w:rPr>
        <w:t>art. 189a</w:t>
      </w:r>
      <w:r w:rsidRPr="004A799C">
        <w:rPr>
          <w:rFonts w:ascii="Verdana" w:hAnsi="Verdana"/>
          <w:i/>
          <w:sz w:val="16"/>
          <w:szCs w:val="16"/>
        </w:rPr>
        <w:t xml:space="preserve"> Kodeksu karnego,</w:t>
      </w:r>
    </w:p>
    <w:p w14:paraId="29AB8CC4" w14:textId="77777777" w:rsidR="004A799C" w:rsidRPr="004A799C" w:rsidRDefault="003F5E60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 xml:space="preserve">o którym mowa w </w:t>
      </w:r>
      <w:r w:rsidRPr="004A799C">
        <w:rPr>
          <w:rFonts w:ascii="Verdana" w:hAnsi="Verdana"/>
          <w:i/>
          <w:sz w:val="16"/>
          <w:szCs w:val="16"/>
          <w:u w:color="000000"/>
        </w:rPr>
        <w:t>art. 228-230a</w:t>
      </w:r>
      <w:r w:rsidRPr="004A799C">
        <w:rPr>
          <w:rFonts w:ascii="Verdana" w:hAnsi="Verdana"/>
          <w:i/>
          <w:sz w:val="16"/>
          <w:szCs w:val="16"/>
        </w:rPr>
        <w:t xml:space="preserve">, </w:t>
      </w:r>
      <w:r w:rsidRPr="004A799C">
        <w:rPr>
          <w:rFonts w:ascii="Verdana" w:hAnsi="Verdana"/>
          <w:i/>
          <w:sz w:val="16"/>
          <w:szCs w:val="16"/>
          <w:u w:color="000000"/>
        </w:rPr>
        <w:t>art. 250a</w:t>
      </w:r>
      <w:r w:rsidRPr="004A799C">
        <w:rPr>
          <w:rFonts w:ascii="Verdana" w:hAnsi="Verdana"/>
          <w:i/>
          <w:sz w:val="16"/>
          <w:szCs w:val="16"/>
        </w:rPr>
        <w:t xml:space="preserve"> Kodeksu karnego lub w art. 46 lub art. 48 ustawy z dnia 25 czerwca 2010 r. o sporcie (Dz.U. z 2024 r poz. 1</w:t>
      </w:r>
      <w:r w:rsidR="001F47A0" w:rsidRPr="004A799C">
        <w:rPr>
          <w:rFonts w:ascii="Verdana" w:hAnsi="Verdana"/>
          <w:i/>
          <w:sz w:val="16"/>
          <w:szCs w:val="16"/>
        </w:rPr>
        <w:t>488 ze zm.</w:t>
      </w:r>
      <w:r w:rsidRPr="004A799C">
        <w:rPr>
          <w:rFonts w:ascii="Verdana" w:hAnsi="Verdana"/>
          <w:i/>
          <w:sz w:val="16"/>
          <w:szCs w:val="16"/>
        </w:rPr>
        <w:t>) lub w art. 54 ust. 1 – 4 ustawy z dnia 12 maja 2011 r. o refundacji leków, środków spożywczych specjalnego przeznaczenia żywieniowego oraz wyrobów medycznych (Dz.U. z 2024 r. poz. 930),</w:t>
      </w:r>
    </w:p>
    <w:p w14:paraId="2804B321" w14:textId="04075DF1" w:rsidR="009F5457" w:rsidRPr="004A799C" w:rsidRDefault="009F5457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 xml:space="preserve">finansowania przestępstwa o charakterze terrorystycznym, o którym mowa w </w:t>
      </w:r>
      <w:r w:rsidRPr="004A799C">
        <w:rPr>
          <w:rFonts w:ascii="Verdana" w:hAnsi="Verdana"/>
          <w:i/>
          <w:sz w:val="16"/>
          <w:szCs w:val="16"/>
          <w:u w:color="000000"/>
        </w:rPr>
        <w:t>art. 165a</w:t>
      </w:r>
      <w:r w:rsidRPr="004A799C">
        <w:rPr>
          <w:rFonts w:ascii="Verdana" w:hAnsi="Verdana"/>
          <w:i/>
          <w:sz w:val="16"/>
          <w:szCs w:val="16"/>
        </w:rPr>
        <w:t xml:space="preserve"> Kodeksu karnego, lub przestępstwo udaremniania lub utrudniania stwierdzenia przestępnego pochodzenia pieniędzy lub ukrywania ich pochodzenia, o którym mowa w </w:t>
      </w:r>
      <w:r w:rsidRPr="004A799C">
        <w:rPr>
          <w:rFonts w:ascii="Verdana" w:hAnsi="Verdana"/>
          <w:i/>
          <w:sz w:val="16"/>
          <w:szCs w:val="16"/>
          <w:u w:color="000000"/>
        </w:rPr>
        <w:t>art. 299</w:t>
      </w:r>
      <w:r w:rsidRPr="004A799C">
        <w:rPr>
          <w:rFonts w:ascii="Verdana" w:hAnsi="Verdana"/>
          <w:i/>
          <w:sz w:val="16"/>
          <w:szCs w:val="16"/>
        </w:rPr>
        <w:t xml:space="preserve"> Kodeksu karnego,</w:t>
      </w:r>
    </w:p>
    <w:p w14:paraId="5758AF16" w14:textId="77777777" w:rsidR="009F5457" w:rsidRPr="004A799C" w:rsidRDefault="009F5457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>o charakterze terrorystycznym, o którym mowa w art. 115 § 20 Kodeksu karnego, lub mające na celu popełnienie tego przestępstwa,</w:t>
      </w:r>
    </w:p>
    <w:p w14:paraId="0041BE61" w14:textId="77777777" w:rsidR="009F5457" w:rsidRPr="004A799C" w:rsidRDefault="009F5457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sz w:val="16"/>
          <w:szCs w:val="16"/>
        </w:rPr>
        <w:t>powierzenia wykonywania pracy małoletniemu cudzoziemcowi</w:t>
      </w:r>
      <w:r w:rsidRPr="004A799C">
        <w:rPr>
          <w:rFonts w:ascii="Verdana" w:hAnsi="Verdana"/>
          <w:i/>
          <w:sz w:val="16"/>
          <w:szCs w:val="16"/>
        </w:rPr>
        <w:t>, o którym mowa w art. 9 ust. 2 ustawy z dnia 15 czerwca 2012 r. o skutkach powierzania wykonywania pracy cudzoziemcom przebywającym wbrew przepisom na terytorium Rzeczypospolitej Polskiej (</w:t>
      </w:r>
      <w:proofErr w:type="spellStart"/>
      <w:r w:rsidRPr="004A799C">
        <w:rPr>
          <w:rFonts w:ascii="Verdana" w:hAnsi="Verdana"/>
          <w:i/>
          <w:sz w:val="16"/>
          <w:szCs w:val="16"/>
        </w:rPr>
        <w:t>t.j</w:t>
      </w:r>
      <w:proofErr w:type="spellEnd"/>
      <w:r w:rsidRPr="004A799C">
        <w:rPr>
          <w:rFonts w:ascii="Verdana" w:hAnsi="Verdana"/>
          <w:i/>
          <w:sz w:val="16"/>
          <w:szCs w:val="16"/>
        </w:rPr>
        <w:t>. Dz. U. z 2021 r. poz. 1745),</w:t>
      </w:r>
    </w:p>
    <w:p w14:paraId="75314B7A" w14:textId="31DC23FC" w:rsidR="00F22A6A" w:rsidRPr="004A799C" w:rsidRDefault="00F22A6A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 xml:space="preserve">przeciwko obrotowi gospodarczemu, o których mowa w art. 296-307 Kodeksu karnego, przestępstwo oszustwa, </w:t>
      </w:r>
      <w:r w:rsidR="001C6C07" w:rsidRPr="004A799C">
        <w:rPr>
          <w:rFonts w:ascii="Verdana" w:hAnsi="Verdana"/>
          <w:i/>
          <w:sz w:val="16"/>
          <w:szCs w:val="16"/>
        </w:rPr>
        <w:br/>
      </w:r>
      <w:r w:rsidRPr="004A799C">
        <w:rPr>
          <w:rFonts w:ascii="Verdana" w:hAnsi="Verdana"/>
          <w:i/>
          <w:sz w:val="16"/>
          <w:szCs w:val="16"/>
        </w:rPr>
        <w:t>o którym mowa w art. 286 Kodeksu karnego, przestępstwo przeciwko wiarygodności dokumentów, o których mowa w art. 270-277d Kodeksu karnego, lub przestępstwo skarbowe,</w:t>
      </w:r>
    </w:p>
    <w:p w14:paraId="7F298905" w14:textId="3344E03E" w:rsidR="00F22A6A" w:rsidRPr="004A799C" w:rsidRDefault="00F22A6A" w:rsidP="008C41B7">
      <w:pPr>
        <w:pStyle w:val="Akapitzlist"/>
        <w:numPr>
          <w:ilvl w:val="0"/>
          <w:numId w:val="103"/>
        </w:numPr>
        <w:spacing w:after="120" w:line="240" w:lineRule="auto"/>
        <w:contextualSpacing w:val="0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17D1130" w14:textId="77777777" w:rsidR="0095481F" w:rsidRDefault="00F22A6A" w:rsidP="0095481F">
      <w:pPr>
        <w:spacing w:after="120" w:line="240" w:lineRule="auto"/>
        <w:ind w:left="445"/>
        <w:jc w:val="both"/>
        <w:rPr>
          <w:rFonts w:ascii="Verdana" w:hAnsi="Verdana"/>
          <w:i/>
          <w:sz w:val="16"/>
          <w:szCs w:val="16"/>
        </w:rPr>
      </w:pPr>
      <w:r w:rsidRPr="004A799C">
        <w:rPr>
          <w:rFonts w:ascii="Verdana" w:hAnsi="Verdana"/>
          <w:i/>
          <w:sz w:val="16"/>
          <w:szCs w:val="16"/>
        </w:rPr>
        <w:t>-</w:t>
      </w:r>
      <w:r w:rsidRPr="004A799C">
        <w:rPr>
          <w:rStyle w:val="tabulatory"/>
          <w:rFonts w:ascii="Verdana" w:hAnsi="Verdana"/>
          <w:i/>
          <w:sz w:val="16"/>
          <w:szCs w:val="16"/>
        </w:rPr>
        <w:t>   </w:t>
      </w:r>
      <w:r w:rsidRPr="004A799C">
        <w:rPr>
          <w:rFonts w:ascii="Verdana" w:hAnsi="Verdana"/>
          <w:i/>
          <w:sz w:val="16"/>
          <w:szCs w:val="16"/>
        </w:rPr>
        <w:t>lub za odpowiedni czyn zabroniony określony w przepisach prawa obcego;</w:t>
      </w:r>
    </w:p>
    <w:p w14:paraId="4E8905AA" w14:textId="77777777" w:rsidR="0095481F" w:rsidRPr="0095481F" w:rsidRDefault="00F22A6A" w:rsidP="008C41B7">
      <w:pPr>
        <w:pStyle w:val="Akapitzlist"/>
        <w:numPr>
          <w:ilvl w:val="0"/>
          <w:numId w:val="104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ascii="Verdana" w:hAnsi="Verdana"/>
          <w:i/>
          <w:sz w:val="16"/>
          <w:szCs w:val="18"/>
        </w:rPr>
      </w:pPr>
      <w:r w:rsidRPr="0095481F">
        <w:rPr>
          <w:rFonts w:ascii="Verdana" w:hAnsi="Verdana"/>
          <w:i/>
          <w:sz w:val="16"/>
          <w:szCs w:val="18"/>
        </w:rPr>
        <w:t>jeżeli urzędującego członka jego organu zarządzającego lub</w:t>
      </w:r>
      <w:r w:rsidR="0095481F" w:rsidRPr="0095481F">
        <w:rPr>
          <w:rFonts w:ascii="Verdana" w:hAnsi="Verdana"/>
          <w:i/>
          <w:sz w:val="16"/>
          <w:szCs w:val="18"/>
        </w:rPr>
        <w:t xml:space="preserve"> nadzorczego, wspólnika spółki </w:t>
      </w:r>
      <w:r w:rsidRPr="0095481F">
        <w:rPr>
          <w:rFonts w:ascii="Verdana" w:hAnsi="Verdana"/>
          <w:i/>
          <w:sz w:val="16"/>
          <w:szCs w:val="18"/>
        </w:rPr>
        <w:t>w spółce jawnej lub partnerskiej albo komplementariusza w spółce komandytowej lub komandytowo-akcyjnej lub prokurenta prawomocnie skazano za przestępstwo, o którym mowa w pkt 1;</w:t>
      </w:r>
    </w:p>
    <w:p w14:paraId="437623CF" w14:textId="77777777" w:rsidR="0095481F" w:rsidRPr="0095481F" w:rsidRDefault="00F22A6A" w:rsidP="008C41B7">
      <w:pPr>
        <w:pStyle w:val="Akapitzlist"/>
        <w:numPr>
          <w:ilvl w:val="0"/>
          <w:numId w:val="104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ascii="Verdana" w:hAnsi="Verdana"/>
          <w:i/>
          <w:sz w:val="16"/>
          <w:szCs w:val="18"/>
        </w:rPr>
      </w:pPr>
      <w:r w:rsidRPr="0095481F">
        <w:rPr>
          <w:rFonts w:ascii="Verdana" w:hAnsi="Verdana"/>
          <w:i/>
          <w:sz w:val="16"/>
          <w:szCs w:val="18"/>
        </w:rPr>
        <w:t>wobec którego wydano prawomocny wyrok sądu lub osta</w:t>
      </w:r>
      <w:r w:rsidR="00AB55D4" w:rsidRPr="0095481F">
        <w:rPr>
          <w:rFonts w:ascii="Verdana" w:hAnsi="Verdana"/>
          <w:i/>
          <w:sz w:val="16"/>
          <w:szCs w:val="18"/>
        </w:rPr>
        <w:t xml:space="preserve">teczną decyzję administracyjną </w:t>
      </w:r>
      <w:r w:rsidRPr="0095481F">
        <w:rPr>
          <w:rFonts w:ascii="Verdana" w:hAnsi="Verdana"/>
          <w:i/>
          <w:sz w:val="16"/>
          <w:szCs w:val="18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35CD8A0" w14:textId="77777777" w:rsidR="0095481F" w:rsidRPr="0095481F" w:rsidRDefault="00F22A6A" w:rsidP="008C41B7">
      <w:pPr>
        <w:pStyle w:val="Akapitzlist"/>
        <w:numPr>
          <w:ilvl w:val="0"/>
          <w:numId w:val="104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ascii="Verdana" w:hAnsi="Verdana"/>
          <w:i/>
          <w:sz w:val="16"/>
          <w:szCs w:val="18"/>
        </w:rPr>
      </w:pPr>
      <w:r w:rsidRPr="0095481F">
        <w:rPr>
          <w:rFonts w:ascii="Verdana" w:hAnsi="Verdana"/>
          <w:i/>
          <w:sz w:val="16"/>
          <w:szCs w:val="18"/>
        </w:rPr>
        <w:t xml:space="preserve">wobec którego </w:t>
      </w:r>
      <w:r w:rsidRPr="0095481F">
        <w:rPr>
          <w:rFonts w:ascii="Verdana" w:hAnsi="Verdana"/>
          <w:sz w:val="16"/>
          <w:szCs w:val="18"/>
        </w:rPr>
        <w:t>prawomocnie</w:t>
      </w:r>
      <w:r w:rsidRPr="0095481F">
        <w:rPr>
          <w:rFonts w:ascii="Verdana" w:hAnsi="Verdana"/>
          <w:i/>
          <w:sz w:val="16"/>
          <w:szCs w:val="18"/>
        </w:rPr>
        <w:t xml:space="preserve"> orzeczono zakaz ubiegania się o zamówienia publiczne;</w:t>
      </w:r>
    </w:p>
    <w:p w14:paraId="7548FD55" w14:textId="77777777" w:rsidR="0095481F" w:rsidRPr="0095481F" w:rsidRDefault="00F22A6A" w:rsidP="008C41B7">
      <w:pPr>
        <w:pStyle w:val="Akapitzlist"/>
        <w:numPr>
          <w:ilvl w:val="0"/>
          <w:numId w:val="104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ascii="Verdana" w:hAnsi="Verdana"/>
          <w:i/>
          <w:sz w:val="16"/>
          <w:szCs w:val="18"/>
        </w:rPr>
      </w:pPr>
      <w:r w:rsidRPr="0095481F">
        <w:rPr>
          <w:rFonts w:ascii="Verdana" w:hAnsi="Verdana"/>
          <w:i/>
          <w:sz w:val="16"/>
          <w:szCs w:val="18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240BFF0" w14:textId="7C195CD4" w:rsidR="00F22A6A" w:rsidRPr="0095481F" w:rsidRDefault="00F22A6A" w:rsidP="008C41B7">
      <w:pPr>
        <w:pStyle w:val="Akapitzlist"/>
        <w:numPr>
          <w:ilvl w:val="0"/>
          <w:numId w:val="104"/>
        </w:numPr>
        <w:tabs>
          <w:tab w:val="left" w:pos="284"/>
        </w:tabs>
        <w:spacing w:after="120" w:line="240" w:lineRule="auto"/>
        <w:ind w:left="284" w:hanging="284"/>
        <w:contextualSpacing w:val="0"/>
        <w:jc w:val="both"/>
        <w:rPr>
          <w:rFonts w:ascii="Verdana" w:hAnsi="Verdana"/>
          <w:i/>
          <w:sz w:val="14"/>
          <w:szCs w:val="16"/>
        </w:rPr>
      </w:pPr>
      <w:r w:rsidRPr="0095481F">
        <w:rPr>
          <w:rFonts w:ascii="Verdana" w:hAnsi="Verdana"/>
          <w:i/>
          <w:sz w:val="16"/>
          <w:szCs w:val="18"/>
        </w:rPr>
        <w:t>jeżeli, w przypadkach, o których mowa w art. 85 ust. 1, doszło do zakłócenia konkurencji wynikającego</w:t>
      </w:r>
      <w:r w:rsidR="00992C6A">
        <w:rPr>
          <w:rFonts w:ascii="Verdana" w:hAnsi="Verdana"/>
          <w:i/>
          <w:sz w:val="16"/>
          <w:szCs w:val="18"/>
        </w:rPr>
        <w:br/>
      </w:r>
      <w:r w:rsidRPr="0095481F">
        <w:rPr>
          <w:rFonts w:ascii="Verdana" w:hAnsi="Verdana"/>
          <w:i/>
          <w:sz w:val="16"/>
          <w:szCs w:val="18"/>
        </w:rPr>
        <w:t>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</w:t>
      </w:r>
      <w:r w:rsidRPr="0095481F">
        <w:rPr>
          <w:rFonts w:ascii="Verdana" w:hAnsi="Verdana"/>
          <w:i/>
          <w:sz w:val="14"/>
          <w:szCs w:val="16"/>
        </w:rPr>
        <w:t xml:space="preserve"> w postępowaniu o udzielenie zamówienia</w:t>
      </w:r>
      <w:r w:rsidR="00AF52A9" w:rsidRPr="0095481F">
        <w:rPr>
          <w:rFonts w:ascii="Verdana" w:hAnsi="Verdana"/>
          <w:i/>
          <w:sz w:val="14"/>
          <w:szCs w:val="16"/>
        </w:rPr>
        <w:t>;</w:t>
      </w:r>
    </w:p>
    <w:p w14:paraId="49101FF2" w14:textId="4BE20A4A" w:rsidR="00F22A6A" w:rsidRPr="00B262D0" w:rsidRDefault="00F22A6A" w:rsidP="004A799C">
      <w:pPr>
        <w:spacing w:before="120"/>
        <w:jc w:val="both"/>
        <w:rPr>
          <w:rFonts w:ascii="Verdana" w:hAnsi="Verdana"/>
          <w:sz w:val="18"/>
          <w:szCs w:val="16"/>
        </w:rPr>
      </w:pPr>
      <w:r w:rsidRPr="00B262D0">
        <w:rPr>
          <w:rFonts w:ascii="Verdana" w:hAnsi="Verdana"/>
          <w:sz w:val="18"/>
          <w:szCs w:val="16"/>
        </w:rPr>
        <w:t>or</w:t>
      </w:r>
      <w:r w:rsidR="00F90B6C" w:rsidRPr="00B262D0">
        <w:rPr>
          <w:rFonts w:ascii="Verdana" w:hAnsi="Verdana"/>
          <w:sz w:val="18"/>
          <w:szCs w:val="16"/>
        </w:rPr>
        <w:t xml:space="preserve">az </w:t>
      </w:r>
      <w:r w:rsidR="00B262D0">
        <w:rPr>
          <w:rFonts w:ascii="Verdana" w:hAnsi="Verdana"/>
          <w:sz w:val="18"/>
          <w:szCs w:val="16"/>
        </w:rPr>
        <w:t xml:space="preserve">treść </w:t>
      </w:r>
      <w:r w:rsidR="00F90B6C" w:rsidRPr="00B262D0">
        <w:rPr>
          <w:rFonts w:ascii="Verdana" w:hAnsi="Verdana"/>
          <w:sz w:val="18"/>
          <w:szCs w:val="16"/>
        </w:rPr>
        <w:t xml:space="preserve">art. 109 ust. 1 pkt </w:t>
      </w:r>
      <w:r w:rsidR="009858FE" w:rsidRPr="00B262D0">
        <w:rPr>
          <w:rFonts w:ascii="Verdana" w:hAnsi="Verdana"/>
          <w:sz w:val="18"/>
          <w:szCs w:val="16"/>
        </w:rPr>
        <w:t xml:space="preserve"> </w:t>
      </w:r>
      <w:r w:rsidR="00F90B6C" w:rsidRPr="00B262D0">
        <w:rPr>
          <w:rFonts w:ascii="Verdana" w:hAnsi="Verdana"/>
          <w:sz w:val="18"/>
          <w:szCs w:val="16"/>
        </w:rPr>
        <w:t>4</w:t>
      </w:r>
      <w:r w:rsidR="00DF1FEE" w:rsidRPr="00B262D0">
        <w:rPr>
          <w:rFonts w:ascii="Verdana" w:hAnsi="Verdana"/>
          <w:sz w:val="18"/>
          <w:szCs w:val="16"/>
        </w:rPr>
        <w:t>,</w:t>
      </w:r>
      <w:r w:rsidR="003F5E60" w:rsidRPr="00B262D0">
        <w:rPr>
          <w:rFonts w:ascii="Verdana" w:hAnsi="Verdana"/>
          <w:sz w:val="18"/>
          <w:szCs w:val="16"/>
        </w:rPr>
        <w:t xml:space="preserve"> 5</w:t>
      </w:r>
      <w:r w:rsidR="00EF1C2D" w:rsidRPr="00B262D0">
        <w:rPr>
          <w:rFonts w:ascii="Verdana" w:hAnsi="Verdana"/>
          <w:sz w:val="18"/>
          <w:szCs w:val="16"/>
        </w:rPr>
        <w:t xml:space="preserve">, </w:t>
      </w:r>
      <w:r w:rsidR="00992C6A" w:rsidRPr="00B262D0">
        <w:rPr>
          <w:rFonts w:ascii="Verdana" w:hAnsi="Verdana"/>
          <w:sz w:val="18"/>
          <w:szCs w:val="16"/>
        </w:rPr>
        <w:t xml:space="preserve">7, </w:t>
      </w:r>
      <w:r w:rsidR="00EF1C2D" w:rsidRPr="00B262D0">
        <w:rPr>
          <w:rFonts w:ascii="Verdana" w:hAnsi="Verdana"/>
          <w:sz w:val="18"/>
          <w:szCs w:val="16"/>
        </w:rPr>
        <w:t>8,</w:t>
      </w:r>
      <w:r w:rsidR="00ED4C37" w:rsidRPr="00B262D0">
        <w:rPr>
          <w:rFonts w:ascii="Verdana" w:hAnsi="Verdana"/>
          <w:sz w:val="18"/>
          <w:szCs w:val="16"/>
        </w:rPr>
        <w:t xml:space="preserve"> 10</w:t>
      </w:r>
      <w:r w:rsidRPr="00B262D0">
        <w:rPr>
          <w:rFonts w:ascii="Verdana" w:hAnsi="Verdana"/>
          <w:sz w:val="18"/>
          <w:szCs w:val="16"/>
        </w:rPr>
        <w:t xml:space="preserve"> ustawy </w:t>
      </w:r>
      <w:proofErr w:type="spellStart"/>
      <w:r w:rsidRPr="00B262D0">
        <w:rPr>
          <w:rFonts w:ascii="Verdana" w:hAnsi="Verdana"/>
          <w:sz w:val="18"/>
          <w:szCs w:val="16"/>
        </w:rPr>
        <w:t>Pzp</w:t>
      </w:r>
      <w:proofErr w:type="spellEnd"/>
      <w:r w:rsidR="000B2FDF">
        <w:rPr>
          <w:rFonts w:ascii="Verdana" w:hAnsi="Verdana"/>
          <w:sz w:val="18"/>
          <w:szCs w:val="16"/>
        </w:rPr>
        <w:t>, wg którego z postępowania o udzielenie zamówienia publicznego wyklucza się wykonawcę</w:t>
      </w:r>
      <w:r w:rsidRPr="00B262D0">
        <w:rPr>
          <w:rFonts w:ascii="Verdana" w:hAnsi="Verdana"/>
          <w:sz w:val="18"/>
          <w:szCs w:val="16"/>
        </w:rPr>
        <w:t>:</w:t>
      </w:r>
    </w:p>
    <w:p w14:paraId="7CE9B6F5" w14:textId="6F44E158" w:rsidR="00EF1C2D" w:rsidRPr="006762B1" w:rsidRDefault="00EF1C2D" w:rsidP="008C41B7">
      <w:pPr>
        <w:numPr>
          <w:ilvl w:val="0"/>
          <w:numId w:val="68"/>
        </w:numPr>
        <w:spacing w:before="120" w:after="0" w:line="240" w:lineRule="auto"/>
        <w:ind w:left="426" w:hanging="426"/>
        <w:jc w:val="both"/>
        <w:rPr>
          <w:rFonts w:ascii="Verdana" w:eastAsia="Times New Roman" w:hAnsi="Verdana" w:cs="Arial"/>
          <w:bCs/>
          <w:i/>
          <w:kern w:val="32"/>
          <w:sz w:val="16"/>
          <w:szCs w:val="16"/>
          <w:lang w:eastAsia="pl-PL"/>
        </w:rPr>
      </w:pPr>
      <w:r w:rsidRPr="00EF1C2D">
        <w:rPr>
          <w:rFonts w:ascii="Verdana" w:eastAsiaTheme="minorHAnsi" w:hAnsi="Verdana" w:cs="Arial"/>
          <w:bCs/>
          <w:i/>
          <w:kern w:val="32"/>
          <w:sz w:val="16"/>
          <w:szCs w:val="16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B9FFB6F" w14:textId="77777777" w:rsidR="00992C6A" w:rsidRDefault="003F5E60" w:rsidP="008C41B7">
      <w:pPr>
        <w:numPr>
          <w:ilvl w:val="0"/>
          <w:numId w:val="68"/>
        </w:numPr>
        <w:spacing w:before="120" w:after="0" w:line="240" w:lineRule="auto"/>
        <w:ind w:left="426" w:hanging="426"/>
        <w:jc w:val="both"/>
        <w:rPr>
          <w:rFonts w:ascii="Verdana" w:eastAsia="Times New Roman" w:hAnsi="Verdana" w:cs="Arial"/>
          <w:bCs/>
          <w:i/>
          <w:kern w:val="32"/>
          <w:sz w:val="16"/>
          <w:szCs w:val="16"/>
          <w:lang w:eastAsia="pl-PL"/>
        </w:rPr>
      </w:pPr>
      <w:r w:rsidRPr="006762B1">
        <w:rPr>
          <w:rFonts w:ascii="Verdana" w:eastAsiaTheme="minorHAnsi" w:hAnsi="Verdana" w:cs="Arial"/>
          <w:bCs/>
          <w:i/>
          <w:kern w:val="32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16866AA2" w14:textId="461841C5" w:rsidR="00992C6A" w:rsidRPr="00992C6A" w:rsidRDefault="00992C6A" w:rsidP="008C41B7">
      <w:pPr>
        <w:numPr>
          <w:ilvl w:val="0"/>
          <w:numId w:val="68"/>
        </w:numPr>
        <w:spacing w:before="120" w:after="0" w:line="240" w:lineRule="auto"/>
        <w:ind w:left="426" w:hanging="426"/>
        <w:jc w:val="both"/>
        <w:rPr>
          <w:rFonts w:ascii="Verdana" w:eastAsia="Times New Roman" w:hAnsi="Verdana" w:cs="Arial"/>
          <w:bCs/>
          <w:i/>
          <w:kern w:val="32"/>
          <w:sz w:val="16"/>
          <w:szCs w:val="16"/>
          <w:lang w:eastAsia="pl-PL"/>
        </w:rPr>
      </w:pPr>
      <w:r w:rsidRPr="00992C6A">
        <w:rPr>
          <w:rFonts w:ascii="Verdana" w:eastAsia="Times New Roman" w:hAnsi="Verdana" w:cs="Arial"/>
          <w:bCs/>
          <w:i/>
          <w:kern w:val="32"/>
          <w:sz w:val="16"/>
          <w:szCs w:val="16"/>
          <w:lang w:eastAsia="pl-PL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6AC5309" w14:textId="38A89DEF" w:rsidR="00EF1C2D" w:rsidRPr="008C13E6" w:rsidRDefault="00EF1C2D" w:rsidP="008C41B7">
      <w:pPr>
        <w:numPr>
          <w:ilvl w:val="0"/>
          <w:numId w:val="68"/>
        </w:numPr>
        <w:spacing w:before="120" w:after="0" w:line="240" w:lineRule="auto"/>
        <w:ind w:left="426" w:hanging="426"/>
        <w:jc w:val="both"/>
        <w:rPr>
          <w:rFonts w:ascii="Verdana" w:eastAsia="Times New Roman" w:hAnsi="Verdana" w:cs="Arial"/>
          <w:bCs/>
          <w:i/>
          <w:kern w:val="32"/>
          <w:sz w:val="16"/>
          <w:szCs w:val="16"/>
          <w:lang w:eastAsia="pl-PL"/>
        </w:rPr>
      </w:pPr>
      <w:r w:rsidRPr="006762B1">
        <w:rPr>
          <w:rFonts w:ascii="Verdana" w:eastAsiaTheme="minorHAnsi" w:hAnsi="Verdana" w:cs="Arial"/>
          <w:i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</w:t>
      </w:r>
      <w:r w:rsidRPr="008C13E6">
        <w:rPr>
          <w:rFonts w:ascii="Verdana" w:eastAsiaTheme="minorHAnsi" w:hAnsi="Verdana" w:cs="Arial"/>
          <w:i/>
          <w:sz w:val="16"/>
          <w:szCs w:val="16"/>
        </w:rPr>
        <w:t>stępowaniu lub kryteria selekcji, co mogło mieć istotny wpływ na decyzje podejmowane prze</w:t>
      </w:r>
      <w:r w:rsidR="00B262D0" w:rsidRPr="008C13E6">
        <w:rPr>
          <w:rFonts w:ascii="Verdana" w:eastAsiaTheme="minorHAnsi" w:hAnsi="Verdana" w:cs="Arial"/>
          <w:i/>
          <w:sz w:val="16"/>
          <w:szCs w:val="16"/>
        </w:rPr>
        <w:t xml:space="preserve">z zamawiającego w postępowaniu </w:t>
      </w:r>
      <w:r w:rsidRPr="008C13E6">
        <w:rPr>
          <w:rFonts w:ascii="Verdana" w:eastAsiaTheme="minorHAnsi" w:hAnsi="Verdana" w:cs="Arial"/>
          <w:i/>
          <w:sz w:val="16"/>
          <w:szCs w:val="16"/>
        </w:rPr>
        <w:t>o udzielenie zamówienia, lub który zataił te informacje lub nie jest wstanie przedstawić wymaganych podmiotowych środków dowodowych;</w:t>
      </w:r>
    </w:p>
    <w:p w14:paraId="13807461" w14:textId="201B78BD" w:rsidR="00BB60FD" w:rsidRPr="006762B1" w:rsidRDefault="00EF1C2D" w:rsidP="008C41B7">
      <w:pPr>
        <w:numPr>
          <w:ilvl w:val="0"/>
          <w:numId w:val="68"/>
        </w:numPr>
        <w:spacing w:after="120" w:line="240" w:lineRule="auto"/>
        <w:ind w:left="425" w:hanging="425"/>
        <w:jc w:val="both"/>
        <w:rPr>
          <w:rFonts w:ascii="Verdana" w:eastAsia="Times New Roman" w:hAnsi="Verdana" w:cs="Arial"/>
          <w:bCs/>
          <w:i/>
          <w:kern w:val="32"/>
          <w:sz w:val="16"/>
          <w:szCs w:val="16"/>
          <w:lang w:eastAsia="pl-PL"/>
        </w:rPr>
      </w:pPr>
      <w:r w:rsidRPr="006762B1">
        <w:rPr>
          <w:rFonts w:ascii="Verdana" w:eastAsiaTheme="minorHAnsi" w:hAnsi="Verdana" w:cs="Arial"/>
          <w:i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66699396" w14:textId="47AD2774" w:rsidR="00C13F08" w:rsidRPr="00432988" w:rsidRDefault="00794781" w:rsidP="008C41B7">
      <w:pPr>
        <w:pStyle w:val="Akapitzlist"/>
        <w:numPr>
          <w:ilvl w:val="0"/>
          <w:numId w:val="41"/>
        </w:numPr>
        <w:spacing w:after="120" w:line="312" w:lineRule="auto"/>
        <w:ind w:left="425" w:hanging="425"/>
        <w:contextualSpacing w:val="0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Z</w:t>
      </w:r>
      <w:r w:rsidR="00C13F08" w:rsidRPr="00C13F08">
        <w:rPr>
          <w:rFonts w:ascii="Verdana" w:hAnsi="Verdana"/>
          <w:bCs/>
          <w:sz w:val="18"/>
          <w:szCs w:val="18"/>
        </w:rPr>
        <w:t xml:space="preserve">godnie z ustawą z dnia 13 kwietnia 2022 r. o szczególnych rozwiązaniach w </w:t>
      </w:r>
      <w:r w:rsidR="00C13F08" w:rsidRPr="00432988">
        <w:rPr>
          <w:rFonts w:ascii="Verdana" w:hAnsi="Verdana"/>
          <w:bCs/>
          <w:sz w:val="18"/>
          <w:szCs w:val="18"/>
        </w:rPr>
        <w:t xml:space="preserve">zakresie przeciwdziałania wspieraniu agresji na Ukrainę oraz służących ochronie bezpieczeństwa narodowego </w:t>
      </w:r>
      <w:r w:rsidR="00C4543D" w:rsidRPr="00432988">
        <w:rPr>
          <w:rFonts w:cs="Arial"/>
          <w:sz w:val="18"/>
          <w:szCs w:val="18"/>
        </w:rPr>
        <w:t>(</w:t>
      </w:r>
      <w:r w:rsidR="001F47A0">
        <w:rPr>
          <w:rFonts w:ascii="Verdana" w:hAnsi="Verdana" w:cs="Arial"/>
          <w:sz w:val="18"/>
          <w:szCs w:val="18"/>
        </w:rPr>
        <w:t>tj. Dz.U. 2025</w:t>
      </w:r>
      <w:r w:rsidR="00B262D0">
        <w:rPr>
          <w:rFonts w:ascii="Verdana" w:hAnsi="Verdana" w:cs="Arial"/>
          <w:sz w:val="18"/>
          <w:szCs w:val="18"/>
        </w:rPr>
        <w:t xml:space="preserve">, </w:t>
      </w:r>
      <w:r w:rsidR="00C4543D" w:rsidRPr="00432988">
        <w:rPr>
          <w:rFonts w:ascii="Verdana" w:hAnsi="Verdana" w:cs="Arial"/>
          <w:sz w:val="18"/>
          <w:szCs w:val="18"/>
        </w:rPr>
        <w:t>poz. 5</w:t>
      </w:r>
      <w:r w:rsidR="001F47A0">
        <w:rPr>
          <w:rFonts w:ascii="Verdana" w:hAnsi="Verdana" w:cs="Arial"/>
          <w:sz w:val="18"/>
          <w:szCs w:val="18"/>
        </w:rPr>
        <w:t>14</w:t>
      </w:r>
      <w:r w:rsidR="00C4543D" w:rsidRPr="00432988">
        <w:rPr>
          <w:rFonts w:ascii="Verdana" w:hAnsi="Verdana" w:cs="Arial"/>
          <w:sz w:val="18"/>
          <w:szCs w:val="18"/>
        </w:rPr>
        <w:t>)</w:t>
      </w:r>
      <w:r w:rsidR="00C13F08" w:rsidRPr="00432988">
        <w:rPr>
          <w:rFonts w:ascii="Verdana" w:hAnsi="Verdana"/>
          <w:bCs/>
          <w:sz w:val="18"/>
          <w:szCs w:val="18"/>
        </w:rPr>
        <w:t>, z postępowania o udzielenie zamówienia zamawiający wykluczy</w:t>
      </w:r>
      <w:r w:rsidR="00C13F08" w:rsidRPr="00432988">
        <w:rPr>
          <w:rFonts w:ascii="Arial" w:hAnsi="Arial" w:cs="Arial"/>
          <w:bCs/>
          <w:sz w:val="18"/>
          <w:szCs w:val="18"/>
        </w:rPr>
        <w:t>̨</w:t>
      </w:r>
      <w:r w:rsidR="00C13F08" w:rsidRPr="00432988">
        <w:rPr>
          <w:rFonts w:ascii="Verdana" w:hAnsi="Verdana"/>
          <w:bCs/>
          <w:sz w:val="18"/>
          <w:szCs w:val="18"/>
        </w:rPr>
        <w:t>:</w:t>
      </w:r>
    </w:p>
    <w:p w14:paraId="1987E060" w14:textId="27B9496E" w:rsidR="00C4543D" w:rsidRPr="001C6C07" w:rsidRDefault="00C4543D" w:rsidP="008C41B7">
      <w:pPr>
        <w:pStyle w:val="Akapitzlist"/>
        <w:numPr>
          <w:ilvl w:val="4"/>
          <w:numId w:val="41"/>
        </w:numPr>
        <w:spacing w:after="120" w:line="240" w:lineRule="auto"/>
        <w:ind w:left="709" w:hanging="283"/>
        <w:contextualSpacing w:val="0"/>
        <w:jc w:val="both"/>
        <w:rPr>
          <w:rFonts w:ascii="Verdana" w:hAnsi="Verdana"/>
          <w:b/>
          <w:bCs/>
          <w:i/>
          <w:sz w:val="16"/>
          <w:szCs w:val="16"/>
        </w:rPr>
      </w:pPr>
      <w:r w:rsidRPr="00432988">
        <w:rPr>
          <w:rFonts w:ascii="Verdana" w:hAnsi="Verdana"/>
          <w:bCs/>
          <w:i/>
          <w:sz w:val="16"/>
          <w:szCs w:val="16"/>
        </w:rPr>
        <w:t>wykonawcę oraz uczestnika konkursu wymienionego w wykazach określonych w rozporządzeniu 765/2006</w:t>
      </w:r>
      <w:r>
        <w:rPr>
          <w:rFonts w:ascii="Verdana" w:hAnsi="Verdana"/>
          <w:sz w:val="16"/>
          <w:szCs w:val="16"/>
          <w:vertAlign w:val="superscript"/>
        </w:rPr>
        <w:footnoteReference w:id="1"/>
      </w:r>
      <w:r>
        <w:rPr>
          <w:rFonts w:ascii="Verdana" w:hAnsi="Verdana"/>
          <w:bCs/>
          <w:i/>
          <w:sz w:val="16"/>
          <w:szCs w:val="16"/>
        </w:rPr>
        <w:t xml:space="preserve"> </w:t>
      </w:r>
      <w:r>
        <w:rPr>
          <w:rFonts w:ascii="Verdana" w:hAnsi="Verdana"/>
          <w:bCs/>
          <w:i/>
          <w:sz w:val="16"/>
          <w:szCs w:val="16"/>
        </w:rPr>
        <w:br/>
        <w:t>i rozporządzeniu 269/2014</w:t>
      </w:r>
      <w:r>
        <w:rPr>
          <w:rFonts w:ascii="Verdana" w:hAnsi="Verdana"/>
          <w:sz w:val="16"/>
          <w:szCs w:val="16"/>
          <w:vertAlign w:val="superscript"/>
        </w:rPr>
        <w:footnoteReference w:id="2"/>
      </w:r>
      <w:r>
        <w:rPr>
          <w:rFonts w:ascii="Verdana" w:hAnsi="Verdana"/>
          <w:bCs/>
          <w:i/>
          <w:sz w:val="16"/>
          <w:szCs w:val="16"/>
        </w:rPr>
        <w:t xml:space="preserve"> albo wpisanego na listę na podstawie d</w:t>
      </w:r>
      <w:r w:rsidR="0093601D">
        <w:rPr>
          <w:rFonts w:ascii="Verdana" w:hAnsi="Verdana"/>
          <w:bCs/>
          <w:i/>
          <w:sz w:val="16"/>
          <w:szCs w:val="16"/>
        </w:rPr>
        <w:t xml:space="preserve">ecyzji w sprawie wpisu na listę </w:t>
      </w:r>
      <w:r>
        <w:rPr>
          <w:rFonts w:ascii="Verdana" w:hAnsi="Verdana"/>
          <w:bCs/>
          <w:i/>
          <w:sz w:val="16"/>
          <w:szCs w:val="16"/>
        </w:rPr>
        <w:t>rozstrzygającej o zastosowaniu środka, o którym mowa w art. 1 pkt 3 ww. ustawy,</w:t>
      </w:r>
    </w:p>
    <w:p w14:paraId="0CB78B1C" w14:textId="77777777" w:rsidR="00C4543D" w:rsidRPr="00432988" w:rsidRDefault="00C4543D" w:rsidP="008C41B7">
      <w:pPr>
        <w:pStyle w:val="Akapitzlist"/>
        <w:numPr>
          <w:ilvl w:val="4"/>
          <w:numId w:val="41"/>
        </w:numPr>
        <w:spacing w:after="120" w:line="240" w:lineRule="auto"/>
        <w:ind w:left="709" w:hanging="284"/>
        <w:contextualSpacing w:val="0"/>
        <w:jc w:val="both"/>
        <w:rPr>
          <w:rFonts w:ascii="Verdana" w:hAnsi="Verdana"/>
          <w:b/>
          <w:bCs/>
          <w:i/>
          <w:sz w:val="16"/>
          <w:szCs w:val="16"/>
        </w:rPr>
      </w:pPr>
      <w:r w:rsidRPr="001C6C07">
        <w:rPr>
          <w:rFonts w:ascii="Verdana" w:hAnsi="Verdana"/>
          <w:bCs/>
          <w:i/>
          <w:sz w:val="16"/>
          <w:szCs w:val="16"/>
        </w:rPr>
        <w:t xml:space="preserve">wykonawcę oraz uczestnika konkursu, którego beneficjentem </w:t>
      </w:r>
      <w:r w:rsidRPr="00432988">
        <w:rPr>
          <w:rFonts w:ascii="Verdana" w:hAnsi="Verdana"/>
          <w:bCs/>
          <w:i/>
          <w:sz w:val="16"/>
          <w:szCs w:val="16"/>
        </w:rPr>
        <w:t>rzeczywistym w rozumieniu ustawy z dnia 1 marca 2018 r. o przeciwdziałaniu praniu pieniędzy oraz finansowaniu terroryzmu (tj. 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7860688A" w14:textId="1DB7302F" w:rsidR="00C4543D" w:rsidRPr="00432988" w:rsidRDefault="00C4543D" w:rsidP="008C41B7">
      <w:pPr>
        <w:pStyle w:val="Akapitzlist"/>
        <w:numPr>
          <w:ilvl w:val="4"/>
          <w:numId w:val="41"/>
        </w:numPr>
        <w:spacing w:before="120"/>
        <w:ind w:left="709" w:hanging="284"/>
        <w:contextualSpacing w:val="0"/>
        <w:jc w:val="both"/>
        <w:rPr>
          <w:rFonts w:ascii="Verdana" w:hAnsi="Verdana"/>
          <w:b/>
          <w:bCs/>
          <w:i/>
          <w:sz w:val="16"/>
          <w:szCs w:val="16"/>
        </w:rPr>
      </w:pPr>
      <w:r w:rsidRPr="00432988">
        <w:rPr>
          <w:rFonts w:ascii="Verdana" w:hAnsi="Verdana"/>
          <w:bCs/>
          <w:i/>
          <w:sz w:val="16"/>
          <w:szCs w:val="16"/>
        </w:rPr>
        <w:t>wykonawcę oraz uczestnika konkursu, którego jednostką dominującą w rozumieniu art. 3 ust. 1 pkt 37 ustawy z dnia 29 września 1994 r. o rachunkowości (</w:t>
      </w:r>
      <w:proofErr w:type="spellStart"/>
      <w:r w:rsidRPr="00432988">
        <w:rPr>
          <w:rFonts w:ascii="Verdana" w:hAnsi="Verdana"/>
          <w:bCs/>
          <w:i/>
          <w:sz w:val="16"/>
          <w:szCs w:val="16"/>
        </w:rPr>
        <w:t>t.j</w:t>
      </w:r>
      <w:proofErr w:type="spellEnd"/>
      <w:r w:rsidRPr="00432988">
        <w:rPr>
          <w:rFonts w:ascii="Verdana" w:hAnsi="Verdana"/>
          <w:bCs/>
          <w:i/>
          <w:sz w:val="16"/>
          <w:szCs w:val="16"/>
        </w:rPr>
        <w:t xml:space="preserve">. Dz. U. z 2023 r. poz. 120 ze zm.) jest podmiot wymieniony </w:t>
      </w:r>
      <w:r w:rsidR="00E500B1">
        <w:rPr>
          <w:rFonts w:ascii="Verdana" w:hAnsi="Verdana"/>
          <w:bCs/>
          <w:i/>
          <w:sz w:val="16"/>
          <w:szCs w:val="16"/>
        </w:rPr>
        <w:br/>
      </w:r>
      <w:r w:rsidRPr="00432988">
        <w:rPr>
          <w:rFonts w:ascii="Verdana" w:hAnsi="Verdana"/>
          <w:bCs/>
          <w:i/>
          <w:sz w:val="16"/>
          <w:szCs w:val="16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E5E0C13" w14:textId="68EAC389" w:rsidR="00F22A6A" w:rsidRPr="00E500B1" w:rsidRDefault="00F22A6A" w:rsidP="008C41B7">
      <w:pPr>
        <w:pStyle w:val="Akapitzlist"/>
        <w:numPr>
          <w:ilvl w:val="0"/>
          <w:numId w:val="41"/>
        </w:numPr>
        <w:spacing w:after="120" w:line="240" w:lineRule="auto"/>
        <w:ind w:left="425" w:hanging="425"/>
        <w:contextualSpacing w:val="0"/>
        <w:jc w:val="both"/>
        <w:rPr>
          <w:rFonts w:ascii="Verdana" w:hAnsi="Verdana"/>
          <w:noProof/>
          <w:sz w:val="18"/>
          <w:szCs w:val="18"/>
        </w:rPr>
      </w:pPr>
      <w:r w:rsidRPr="00E500B1">
        <w:rPr>
          <w:rFonts w:ascii="Verdana" w:hAnsi="Verdana"/>
          <w:noProof/>
          <w:sz w:val="18"/>
          <w:szCs w:val="18"/>
        </w:rPr>
        <w:t>Nie podlegam(y) wykluczeniu z postępowania o udzielenie niniejszego zamówienia na podstawie przesłanek zawartych w art. 108 ust. 1 ustawy z dnia 29 stycznia 2004 r. Prawo zamówień publicznych (t.j. Dz. U. z 202</w:t>
      </w:r>
      <w:r w:rsidR="00E14168" w:rsidRPr="00E500B1">
        <w:rPr>
          <w:rFonts w:ascii="Verdana" w:hAnsi="Verdana"/>
          <w:noProof/>
          <w:sz w:val="18"/>
          <w:szCs w:val="18"/>
        </w:rPr>
        <w:t>4</w:t>
      </w:r>
      <w:r w:rsidRPr="00E500B1">
        <w:rPr>
          <w:rFonts w:ascii="Verdana" w:hAnsi="Verdana"/>
          <w:noProof/>
          <w:sz w:val="18"/>
          <w:szCs w:val="18"/>
        </w:rPr>
        <w:t xml:space="preserve"> r poz. </w:t>
      </w:r>
      <w:r w:rsidR="00E14168" w:rsidRPr="00E500B1">
        <w:rPr>
          <w:rFonts w:ascii="Verdana" w:hAnsi="Verdana"/>
          <w:noProof/>
          <w:sz w:val="18"/>
          <w:szCs w:val="18"/>
        </w:rPr>
        <w:t>1320</w:t>
      </w:r>
      <w:r w:rsidR="00EC3BFC" w:rsidRPr="00E500B1">
        <w:rPr>
          <w:rFonts w:ascii="Verdana" w:hAnsi="Verdana"/>
          <w:noProof/>
          <w:sz w:val="18"/>
          <w:szCs w:val="18"/>
        </w:rPr>
        <w:t xml:space="preserve"> ze zm.</w:t>
      </w:r>
      <w:r w:rsidR="00E14168" w:rsidRPr="00E500B1">
        <w:rPr>
          <w:rFonts w:ascii="Verdana" w:hAnsi="Verdana"/>
          <w:noProof/>
          <w:sz w:val="18"/>
          <w:szCs w:val="18"/>
        </w:rPr>
        <w:t>)</w:t>
      </w:r>
      <w:r w:rsidR="00E500B1">
        <w:rPr>
          <w:rFonts w:ascii="Verdana" w:hAnsi="Verdana"/>
          <w:noProof/>
          <w:sz w:val="18"/>
          <w:szCs w:val="18"/>
        </w:rPr>
        <w:t>.</w:t>
      </w:r>
    </w:p>
    <w:p w14:paraId="79021E79" w14:textId="2CA1BAE9" w:rsidR="00F22A6A" w:rsidRPr="00E500B1" w:rsidRDefault="00F22A6A" w:rsidP="008C41B7">
      <w:pPr>
        <w:pStyle w:val="Akapitzlist"/>
        <w:numPr>
          <w:ilvl w:val="0"/>
          <w:numId w:val="41"/>
        </w:numPr>
        <w:spacing w:after="120" w:line="240" w:lineRule="auto"/>
        <w:ind w:left="425" w:hanging="425"/>
        <w:contextualSpacing w:val="0"/>
        <w:jc w:val="both"/>
        <w:rPr>
          <w:rFonts w:ascii="Verdana" w:hAnsi="Verdana"/>
          <w:noProof/>
          <w:sz w:val="18"/>
          <w:szCs w:val="18"/>
        </w:rPr>
      </w:pPr>
      <w:r w:rsidRPr="00E500B1">
        <w:rPr>
          <w:rFonts w:ascii="Verdana" w:hAnsi="Verdana"/>
          <w:noProof/>
          <w:sz w:val="18"/>
          <w:szCs w:val="18"/>
        </w:rPr>
        <w:t xml:space="preserve">Nie podlegam(y) wykluczeniu z postępowania o udzielenie niniejszego zamówienia na podstawie przesłanek zawartych w art. 109 ust. 1 pkt </w:t>
      </w:r>
      <w:r w:rsidR="00E21A20" w:rsidRPr="00E500B1">
        <w:rPr>
          <w:rFonts w:ascii="Verdana" w:hAnsi="Verdana"/>
          <w:noProof/>
          <w:sz w:val="18"/>
          <w:szCs w:val="18"/>
        </w:rPr>
        <w:t xml:space="preserve"> </w:t>
      </w:r>
      <w:r w:rsidR="00794781" w:rsidRPr="00E500B1">
        <w:rPr>
          <w:rFonts w:ascii="Verdana" w:hAnsi="Verdana"/>
          <w:noProof/>
          <w:sz w:val="18"/>
          <w:szCs w:val="18"/>
        </w:rPr>
        <w:t>4</w:t>
      </w:r>
      <w:r w:rsidR="00ED4C37" w:rsidRPr="00E500B1">
        <w:rPr>
          <w:rFonts w:ascii="Verdana" w:hAnsi="Verdana"/>
          <w:noProof/>
          <w:sz w:val="18"/>
          <w:szCs w:val="18"/>
        </w:rPr>
        <w:t>,</w:t>
      </w:r>
      <w:r w:rsidR="006D2800" w:rsidRPr="00E500B1">
        <w:rPr>
          <w:rFonts w:ascii="Verdana" w:hAnsi="Verdana"/>
          <w:noProof/>
          <w:sz w:val="18"/>
          <w:szCs w:val="18"/>
        </w:rPr>
        <w:t xml:space="preserve"> </w:t>
      </w:r>
      <w:r w:rsidR="00E500B1">
        <w:rPr>
          <w:rFonts w:ascii="Verdana" w:hAnsi="Verdana"/>
          <w:noProof/>
          <w:sz w:val="18"/>
          <w:szCs w:val="18"/>
        </w:rPr>
        <w:t xml:space="preserve">5, </w:t>
      </w:r>
      <w:r w:rsidR="006D2800" w:rsidRPr="00E500B1">
        <w:rPr>
          <w:rFonts w:ascii="Verdana" w:hAnsi="Verdana"/>
          <w:noProof/>
          <w:sz w:val="18"/>
          <w:szCs w:val="18"/>
        </w:rPr>
        <w:t>7, 8,</w:t>
      </w:r>
      <w:r w:rsidR="00ED4C37" w:rsidRPr="00E500B1">
        <w:rPr>
          <w:rFonts w:ascii="Verdana" w:hAnsi="Verdana"/>
          <w:noProof/>
          <w:sz w:val="18"/>
          <w:szCs w:val="18"/>
        </w:rPr>
        <w:t xml:space="preserve"> 10</w:t>
      </w:r>
      <w:r w:rsidR="00E500B1">
        <w:rPr>
          <w:rFonts w:ascii="Verdana" w:hAnsi="Verdana"/>
          <w:noProof/>
          <w:sz w:val="18"/>
          <w:szCs w:val="18"/>
        </w:rPr>
        <w:t xml:space="preserve"> </w:t>
      </w:r>
      <w:r w:rsidRPr="00E500B1">
        <w:rPr>
          <w:rFonts w:ascii="Verdana" w:hAnsi="Verdana"/>
          <w:noProof/>
          <w:sz w:val="18"/>
          <w:szCs w:val="18"/>
        </w:rPr>
        <w:t>ustawy z dnia 29 stycznia 2004 r. Prawo zamówień publicznych (t.j. Dz. U. z 202</w:t>
      </w:r>
      <w:r w:rsidR="00E14168" w:rsidRPr="00E500B1">
        <w:rPr>
          <w:rFonts w:ascii="Verdana" w:hAnsi="Verdana"/>
          <w:noProof/>
          <w:sz w:val="18"/>
          <w:szCs w:val="18"/>
        </w:rPr>
        <w:t>4</w:t>
      </w:r>
      <w:r w:rsidRPr="00E500B1">
        <w:rPr>
          <w:rFonts w:ascii="Verdana" w:hAnsi="Verdana"/>
          <w:noProof/>
          <w:sz w:val="18"/>
          <w:szCs w:val="18"/>
        </w:rPr>
        <w:t xml:space="preserve"> r poz. </w:t>
      </w:r>
      <w:r w:rsidR="002F3E93" w:rsidRPr="00E500B1">
        <w:rPr>
          <w:rFonts w:ascii="Verdana" w:hAnsi="Verdana"/>
          <w:noProof/>
          <w:sz w:val="18"/>
          <w:szCs w:val="18"/>
        </w:rPr>
        <w:t>1</w:t>
      </w:r>
      <w:r w:rsidR="00E14168" w:rsidRPr="00E500B1">
        <w:rPr>
          <w:rFonts w:ascii="Verdana" w:hAnsi="Verdana"/>
          <w:noProof/>
          <w:sz w:val="18"/>
          <w:szCs w:val="18"/>
        </w:rPr>
        <w:t>320</w:t>
      </w:r>
      <w:r w:rsidR="00EC3BFC" w:rsidRPr="00E500B1">
        <w:rPr>
          <w:rFonts w:ascii="Verdana" w:hAnsi="Verdana"/>
          <w:noProof/>
          <w:sz w:val="18"/>
          <w:szCs w:val="18"/>
        </w:rPr>
        <w:t xml:space="preserve"> ze zm.</w:t>
      </w:r>
      <w:r w:rsidRPr="00E500B1">
        <w:rPr>
          <w:rFonts w:ascii="Verdana" w:hAnsi="Verdana"/>
          <w:noProof/>
          <w:sz w:val="18"/>
          <w:szCs w:val="18"/>
        </w:rPr>
        <w:t>).</w:t>
      </w:r>
    </w:p>
    <w:p w14:paraId="6158059C" w14:textId="6732BC91" w:rsidR="00794781" w:rsidRPr="00E500B1" w:rsidRDefault="00794781" w:rsidP="008C41B7">
      <w:pPr>
        <w:pStyle w:val="Akapitzlist"/>
        <w:numPr>
          <w:ilvl w:val="0"/>
          <w:numId w:val="41"/>
        </w:numPr>
        <w:spacing w:after="120" w:line="240" w:lineRule="auto"/>
        <w:ind w:left="425" w:hanging="425"/>
        <w:contextualSpacing w:val="0"/>
        <w:jc w:val="both"/>
        <w:rPr>
          <w:rFonts w:ascii="Verdana" w:hAnsi="Verdana"/>
          <w:noProof/>
          <w:sz w:val="18"/>
          <w:szCs w:val="18"/>
        </w:rPr>
      </w:pPr>
      <w:r w:rsidRPr="00E500B1">
        <w:rPr>
          <w:rFonts w:ascii="Verdana" w:hAnsi="Verdana" w:cs="Arial"/>
          <w:sz w:val="18"/>
          <w:szCs w:val="18"/>
        </w:rPr>
        <w:t>Oświadczam, że nie zachodzą w stosunku do mnie przesłanki wykluczenia z</w:t>
      </w:r>
      <w:r w:rsidR="00E500B1">
        <w:rPr>
          <w:rFonts w:ascii="Verdana" w:hAnsi="Verdana" w:cs="Arial"/>
          <w:sz w:val="18"/>
          <w:szCs w:val="18"/>
        </w:rPr>
        <w:t xml:space="preserve"> postępowania na podstawie art. </w:t>
      </w:r>
      <w:r w:rsidRPr="00E500B1">
        <w:rPr>
          <w:rFonts w:ascii="Verdana" w:eastAsia="Times New Roman" w:hAnsi="Verdana" w:cs="Arial"/>
          <w:sz w:val="18"/>
          <w:szCs w:val="18"/>
          <w:lang w:eastAsia="pl-PL"/>
        </w:rPr>
        <w:t xml:space="preserve">7 ust. 1 ustawy </w:t>
      </w:r>
      <w:r w:rsidRPr="00E500B1">
        <w:rPr>
          <w:rFonts w:ascii="Verdana" w:hAnsi="Verdana" w:cs="Arial"/>
          <w:sz w:val="18"/>
          <w:szCs w:val="18"/>
        </w:rPr>
        <w:t>z dnia 13 kwietnia 2022 r.</w:t>
      </w:r>
      <w:r w:rsidRPr="00E500B1">
        <w:rPr>
          <w:rFonts w:ascii="Verdana" w:hAnsi="Verdana" w:cs="Arial"/>
          <w:i/>
          <w:iCs/>
          <w:sz w:val="18"/>
          <w:szCs w:val="18"/>
        </w:rPr>
        <w:t xml:space="preserve"> </w:t>
      </w:r>
      <w:r w:rsidRPr="00E500B1">
        <w:rPr>
          <w:rFonts w:ascii="Verdana" w:hAnsi="Verdana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="00C4543D" w:rsidRPr="00E500B1">
        <w:rPr>
          <w:rFonts w:ascii="Verdana" w:hAnsi="Verdana" w:cs="Arial"/>
          <w:sz w:val="18"/>
          <w:szCs w:val="18"/>
        </w:rPr>
        <w:t>(</w:t>
      </w:r>
      <w:proofErr w:type="spellStart"/>
      <w:r w:rsidR="00C4543D" w:rsidRPr="00E500B1">
        <w:rPr>
          <w:rFonts w:ascii="Verdana" w:hAnsi="Verdana" w:cs="Arial"/>
          <w:sz w:val="18"/>
          <w:szCs w:val="18"/>
        </w:rPr>
        <w:t>t.j</w:t>
      </w:r>
      <w:proofErr w:type="spellEnd"/>
      <w:r w:rsidR="00C4543D" w:rsidRPr="00E500B1">
        <w:rPr>
          <w:rFonts w:ascii="Verdana" w:hAnsi="Verdana" w:cs="Arial"/>
          <w:sz w:val="18"/>
          <w:szCs w:val="18"/>
        </w:rPr>
        <w:t>. Dz.U. 202</w:t>
      </w:r>
      <w:r w:rsidR="00EC3BFC" w:rsidRPr="00E500B1">
        <w:rPr>
          <w:rFonts w:ascii="Verdana" w:hAnsi="Verdana" w:cs="Arial"/>
          <w:sz w:val="18"/>
          <w:szCs w:val="18"/>
        </w:rPr>
        <w:t>5</w:t>
      </w:r>
      <w:r w:rsidR="00C4543D" w:rsidRPr="00E500B1">
        <w:rPr>
          <w:rFonts w:ascii="Verdana" w:hAnsi="Verdana" w:cs="Arial"/>
          <w:sz w:val="18"/>
          <w:szCs w:val="18"/>
        </w:rPr>
        <w:t xml:space="preserve"> poz. 5</w:t>
      </w:r>
      <w:r w:rsidR="00EC3BFC" w:rsidRPr="00E500B1">
        <w:rPr>
          <w:rFonts w:ascii="Verdana" w:hAnsi="Verdana" w:cs="Arial"/>
          <w:sz w:val="18"/>
          <w:szCs w:val="18"/>
        </w:rPr>
        <w:t>17</w:t>
      </w:r>
      <w:r w:rsidR="00C4543D" w:rsidRPr="00E500B1">
        <w:rPr>
          <w:rFonts w:ascii="Verdana" w:hAnsi="Verdana" w:cs="Arial"/>
          <w:i/>
          <w:iCs/>
          <w:color w:val="222222"/>
          <w:sz w:val="18"/>
          <w:szCs w:val="18"/>
        </w:rPr>
        <w:t>).</w:t>
      </w:r>
    </w:p>
    <w:p w14:paraId="08DC230B" w14:textId="08F847D3" w:rsidR="00F22A6A" w:rsidRPr="00E500B1" w:rsidRDefault="000F5E99" w:rsidP="008C41B7">
      <w:pPr>
        <w:pStyle w:val="Akapitzlist"/>
        <w:numPr>
          <w:ilvl w:val="0"/>
          <w:numId w:val="41"/>
        </w:numPr>
        <w:spacing w:after="120" w:line="240" w:lineRule="auto"/>
        <w:ind w:left="425" w:hanging="425"/>
        <w:contextualSpacing w:val="0"/>
        <w:jc w:val="both"/>
        <w:rPr>
          <w:rFonts w:ascii="Verdana" w:hAnsi="Verdana"/>
          <w:noProof/>
          <w:sz w:val="18"/>
          <w:szCs w:val="18"/>
        </w:rPr>
      </w:pPr>
      <w:r w:rsidRPr="00E500B1">
        <w:rPr>
          <w:rFonts w:ascii="Verdana" w:hAnsi="Verdana" w:cs="Arial"/>
          <w:iCs/>
          <w:sz w:val="18"/>
          <w:szCs w:val="18"/>
        </w:rPr>
        <w:t>O</w:t>
      </w:r>
      <w:r w:rsidR="00F22A6A" w:rsidRPr="00E500B1">
        <w:rPr>
          <w:rFonts w:ascii="Verdana" w:hAnsi="Verdana" w:cs="Arial"/>
          <w:iCs/>
          <w:sz w:val="18"/>
          <w:szCs w:val="18"/>
        </w:rPr>
        <w:t xml:space="preserve">świadczam, że zachodzą w stosunku do mnie podstawy wykluczenia z postępowania na podstawie </w:t>
      </w:r>
      <w:r w:rsidR="00F22A6A" w:rsidRPr="00E500B1">
        <w:rPr>
          <w:rFonts w:ascii="Verdana" w:hAnsi="Verdana" w:cs="Arial"/>
          <w:sz w:val="18"/>
          <w:szCs w:val="18"/>
        </w:rPr>
        <w:t>art. ………</w:t>
      </w:r>
      <w:r w:rsidR="00794781" w:rsidRPr="00E500B1">
        <w:rPr>
          <w:rFonts w:ascii="Verdana" w:hAnsi="Verdana" w:cs="Arial"/>
          <w:sz w:val="18"/>
          <w:szCs w:val="18"/>
        </w:rPr>
        <w:t>…</w:t>
      </w:r>
      <w:r w:rsidR="00F22A6A" w:rsidRPr="00E500B1">
        <w:rPr>
          <w:rFonts w:ascii="Verdana" w:hAnsi="Verdana" w:cs="Arial"/>
          <w:sz w:val="18"/>
          <w:szCs w:val="18"/>
        </w:rPr>
        <w:t>..</w:t>
      </w:r>
      <w:r w:rsidR="008C13E6">
        <w:rPr>
          <w:rFonts w:ascii="Verdana" w:hAnsi="Verdana" w:cs="Arial"/>
          <w:sz w:val="18"/>
          <w:szCs w:val="18"/>
        </w:rPr>
        <w:t xml:space="preserve"> </w:t>
      </w:r>
      <w:r w:rsidR="00F22A6A" w:rsidRPr="00E500B1">
        <w:rPr>
          <w:rFonts w:ascii="Verdana" w:hAnsi="Verdana" w:cs="Arial"/>
          <w:sz w:val="18"/>
          <w:szCs w:val="18"/>
        </w:rPr>
        <w:t xml:space="preserve">ustawy </w:t>
      </w:r>
      <w:proofErr w:type="spellStart"/>
      <w:r w:rsidR="00F22A6A" w:rsidRPr="00E500B1">
        <w:rPr>
          <w:rFonts w:ascii="Verdana" w:hAnsi="Verdana" w:cs="Arial"/>
          <w:sz w:val="18"/>
          <w:szCs w:val="18"/>
        </w:rPr>
        <w:t>Pzp</w:t>
      </w:r>
      <w:proofErr w:type="spellEnd"/>
      <w:r w:rsidR="00F22A6A" w:rsidRPr="00E500B1">
        <w:rPr>
          <w:rFonts w:ascii="Verdana" w:hAnsi="Verdana" w:cs="Arial"/>
          <w:i/>
          <w:sz w:val="18"/>
          <w:szCs w:val="18"/>
        </w:rPr>
        <w:t xml:space="preserve"> </w:t>
      </w:r>
      <w:r w:rsidR="00F22A6A" w:rsidRPr="00E500B1">
        <w:rPr>
          <w:rFonts w:ascii="Verdana" w:hAnsi="Verdana" w:cs="Arial"/>
          <w:iCs/>
          <w:sz w:val="18"/>
          <w:szCs w:val="18"/>
        </w:rPr>
        <w:t xml:space="preserve"> </w:t>
      </w:r>
      <w:r w:rsidR="00F22A6A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>(podać mającą zastosowanie podstawę wykluczenia spośród wymienionych w art. 108 ust. 1 pkt 1, 2 lub 5 lub art. 109 ust. 1 pkt 4</w:t>
      </w:r>
      <w:r w:rsidR="006D2800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>,</w:t>
      </w:r>
      <w:r w:rsidR="00DB20B4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 xml:space="preserve"> </w:t>
      </w:r>
      <w:r w:rsidR="00E14168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>5</w:t>
      </w:r>
      <w:r w:rsidR="00EF1C2D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 xml:space="preserve">), </w:t>
      </w:r>
      <w:r w:rsidR="00235FD5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 xml:space="preserve">7), </w:t>
      </w:r>
      <w:r w:rsidR="00EF1C2D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 xml:space="preserve">8), </w:t>
      </w:r>
      <w:r w:rsidR="00ED4C37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>10)</w:t>
      </w:r>
      <w:r w:rsidR="00794781" w:rsidRPr="00235FD5">
        <w:rPr>
          <w:rFonts w:ascii="Verdana" w:eastAsia="Arial Unicode MS" w:hAnsi="Verdana" w:cs="Arial"/>
          <w:bCs/>
          <w:i/>
          <w:iCs/>
          <w:sz w:val="16"/>
          <w:szCs w:val="18"/>
        </w:rPr>
        <w:t xml:space="preserve"> </w:t>
      </w:r>
      <w:r w:rsidR="00F22A6A" w:rsidRPr="00235FD5">
        <w:rPr>
          <w:rFonts w:ascii="Verdana" w:eastAsia="Arial Unicode MS" w:hAnsi="Verdana" w:cs="Arial"/>
          <w:bCs/>
          <w:i/>
          <w:iCs/>
          <w:color w:val="000000"/>
          <w:sz w:val="16"/>
          <w:szCs w:val="18"/>
        </w:rPr>
        <w:t xml:space="preserve">ustawy </w:t>
      </w:r>
      <w:proofErr w:type="spellStart"/>
      <w:r w:rsidR="00F22A6A" w:rsidRPr="00235FD5">
        <w:rPr>
          <w:rFonts w:ascii="Verdana" w:eastAsia="Arial Unicode MS" w:hAnsi="Verdana" w:cs="Arial"/>
          <w:bCs/>
          <w:i/>
          <w:iCs/>
          <w:color w:val="000000"/>
          <w:sz w:val="16"/>
          <w:szCs w:val="18"/>
        </w:rPr>
        <w:t>Pzp</w:t>
      </w:r>
      <w:proofErr w:type="spellEnd"/>
      <w:r w:rsidR="00F22A6A" w:rsidRPr="00235FD5">
        <w:rPr>
          <w:rFonts w:ascii="Verdana" w:eastAsia="Arial Unicode MS" w:hAnsi="Verdana" w:cs="Arial"/>
          <w:bCs/>
          <w:i/>
          <w:iCs/>
          <w:color w:val="000000"/>
          <w:sz w:val="16"/>
          <w:szCs w:val="18"/>
        </w:rPr>
        <w:t>)</w:t>
      </w:r>
      <w:r w:rsidR="00F22A6A" w:rsidRPr="00E500B1">
        <w:rPr>
          <w:rFonts w:ascii="Verdana" w:eastAsia="Arial Unicode MS" w:hAnsi="Verdana" w:cs="Arial"/>
          <w:bCs/>
          <w:iCs/>
          <w:color w:val="000000"/>
          <w:sz w:val="18"/>
          <w:szCs w:val="18"/>
        </w:rPr>
        <w:t>.</w:t>
      </w:r>
      <w:r w:rsidR="00F22A6A" w:rsidRPr="00E500B1">
        <w:rPr>
          <w:rFonts w:ascii="Verdana" w:eastAsia="Arial Unicode MS" w:hAnsi="Verdana" w:cs="Arial"/>
          <w:b/>
          <w:bCs/>
          <w:iCs/>
          <w:color w:val="000000"/>
          <w:sz w:val="18"/>
          <w:szCs w:val="18"/>
        </w:rPr>
        <w:t xml:space="preserve"> </w:t>
      </w:r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 xml:space="preserve">Jednocześnie oświadczam, że </w:t>
      </w:r>
      <w:r w:rsidR="00235FD5">
        <w:rPr>
          <w:rFonts w:ascii="Verdana" w:hAnsi="Verdana" w:cs="Arial"/>
          <w:iCs/>
          <w:color w:val="000000"/>
          <w:sz w:val="18"/>
          <w:szCs w:val="18"/>
        </w:rPr>
        <w:br/>
      </w:r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 xml:space="preserve">w związku z ww. okolicznością, </w:t>
      </w:r>
      <w:r w:rsidR="00F22A6A" w:rsidRPr="00E500B1">
        <w:rPr>
          <w:rFonts w:ascii="Verdana" w:hAnsi="Verdana" w:cs="Arial"/>
          <w:color w:val="000000"/>
          <w:sz w:val="18"/>
          <w:szCs w:val="18"/>
        </w:rPr>
        <w:t xml:space="preserve">na </w:t>
      </w:r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 xml:space="preserve">podstawie art. 110 ust. 2 ustawy </w:t>
      </w:r>
      <w:proofErr w:type="spellStart"/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>Pzp</w:t>
      </w:r>
      <w:proofErr w:type="spellEnd"/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 xml:space="preserve"> podjąłem następujące środki naprawcze</w:t>
      </w:r>
      <w:r w:rsidR="00794781" w:rsidRPr="00E500B1">
        <w:rPr>
          <w:rFonts w:ascii="Verdana" w:hAnsi="Verdana" w:cs="Arial"/>
          <w:iCs/>
          <w:color w:val="000000"/>
          <w:sz w:val="18"/>
          <w:szCs w:val="18"/>
        </w:rPr>
        <w:t xml:space="preserve"> i zapobiegawcze</w:t>
      </w:r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 xml:space="preserve">: </w:t>
      </w:r>
    </w:p>
    <w:p w14:paraId="7091F628" w14:textId="055D02E2" w:rsidR="00BA0D16" w:rsidRPr="00E500B1" w:rsidRDefault="008C13E6" w:rsidP="008C13E6">
      <w:pPr>
        <w:spacing w:after="120" w:line="240" w:lineRule="auto"/>
        <w:jc w:val="right"/>
        <w:rPr>
          <w:rFonts w:ascii="Verdana" w:hAnsi="Verdana" w:cs="Arial"/>
          <w:iCs/>
          <w:color w:val="000000"/>
          <w:sz w:val="18"/>
          <w:szCs w:val="18"/>
        </w:rPr>
      </w:pPr>
      <w:r>
        <w:rPr>
          <w:rFonts w:ascii="Verdana" w:hAnsi="Verdana" w:cs="Arial"/>
          <w:iCs/>
          <w:color w:val="000000"/>
          <w:sz w:val="18"/>
          <w:szCs w:val="18"/>
        </w:rPr>
        <w:t>….</w:t>
      </w:r>
      <w:r w:rsidR="00F22A6A" w:rsidRPr="00E500B1">
        <w:rPr>
          <w:rFonts w:ascii="Verdana" w:hAnsi="Verdana" w:cs="Arial"/>
          <w:iCs/>
          <w:color w:val="000000"/>
          <w:sz w:val="18"/>
          <w:szCs w:val="18"/>
        </w:rPr>
        <w:t>……………………………………………………………………………</w:t>
      </w:r>
      <w:r w:rsidR="00BA0D16" w:rsidRPr="00E500B1">
        <w:rPr>
          <w:rFonts w:ascii="Verdana" w:hAnsi="Verdana" w:cs="Arial"/>
          <w:iCs/>
          <w:color w:val="000000"/>
          <w:sz w:val="18"/>
          <w:szCs w:val="18"/>
        </w:rPr>
        <w:t>…………………………………………………………………………………….</w:t>
      </w:r>
    </w:p>
    <w:p w14:paraId="2A9D5DDC" w14:textId="77777777" w:rsidR="00BA0D16" w:rsidRPr="00BA0D16" w:rsidRDefault="00BA0D16" w:rsidP="0095481F">
      <w:pPr>
        <w:pStyle w:val="Akapitzlist"/>
        <w:numPr>
          <w:ilvl w:val="0"/>
          <w:numId w:val="31"/>
        </w:numPr>
        <w:spacing w:before="120" w:after="0" w:line="360" w:lineRule="auto"/>
        <w:ind w:left="142" w:hanging="426"/>
        <w:jc w:val="both"/>
        <w:rPr>
          <w:rFonts w:ascii="Verdana" w:hAnsi="Verdana" w:cs="Arial"/>
          <w:i/>
          <w:sz w:val="18"/>
          <w:szCs w:val="18"/>
        </w:rPr>
      </w:pPr>
      <w:r w:rsidRPr="00BA0D16">
        <w:rPr>
          <w:rFonts w:ascii="Verdana" w:eastAsia="Arial Unicode MS" w:hAnsi="Verdana" w:cs="Arial"/>
          <w:b/>
          <w:i/>
          <w:sz w:val="18"/>
          <w:szCs w:val="18"/>
        </w:rPr>
        <w:t xml:space="preserve">OŚWIADCZAM, ŻE </w:t>
      </w:r>
      <w:r w:rsidRPr="00BA0D16">
        <w:rPr>
          <w:rFonts w:ascii="Verdana" w:eastAsia="Arial Unicode MS" w:hAnsi="Verdana" w:cs="Arial"/>
          <w:i/>
          <w:sz w:val="18"/>
          <w:szCs w:val="18"/>
          <w:u w:val="single"/>
        </w:rPr>
        <w:t>podmiotowy środek dowodowy tj.</w:t>
      </w:r>
      <w:r w:rsidRPr="00BA0D16">
        <w:rPr>
          <w:rFonts w:ascii="Verdana" w:eastAsia="Arial Unicode MS" w:hAnsi="Verdana" w:cs="Arial"/>
          <w:b/>
          <w:i/>
          <w:sz w:val="18"/>
          <w:szCs w:val="18"/>
          <w:u w:val="single"/>
        </w:rPr>
        <w:t xml:space="preserve"> </w:t>
      </w:r>
      <w:r w:rsidRPr="00BA0D16">
        <w:rPr>
          <w:rFonts w:ascii="Verdana" w:hAnsi="Verdana" w:cs="Arial"/>
          <w:i/>
          <w:sz w:val="18"/>
          <w:szCs w:val="18"/>
          <w:u w:val="single"/>
        </w:rPr>
        <w:t xml:space="preserve">odpis lub informację z Krajowego Rejestru Sądowego lub z Centralnej Ewidencji i Informacji o Działalności Gospodarczej, w zakresie art. 109 ust. 1 pkt 4 ustawy </w:t>
      </w:r>
      <w:proofErr w:type="spellStart"/>
      <w:r w:rsidRPr="00BA0D16">
        <w:rPr>
          <w:rFonts w:ascii="Verdana" w:hAnsi="Verdana" w:cs="Arial"/>
          <w:i/>
          <w:sz w:val="18"/>
          <w:szCs w:val="18"/>
          <w:u w:val="single"/>
        </w:rPr>
        <w:t>Pzp</w:t>
      </w:r>
      <w:proofErr w:type="spellEnd"/>
      <w:r w:rsidRPr="00BA0D16">
        <w:rPr>
          <w:rFonts w:ascii="Verdana" w:hAnsi="Verdana" w:cs="Arial"/>
          <w:i/>
          <w:sz w:val="18"/>
          <w:szCs w:val="18"/>
          <w:u w:val="single"/>
        </w:rPr>
        <w:t xml:space="preserve">, </w:t>
      </w:r>
      <w:r w:rsidRPr="00BA0D16">
        <w:rPr>
          <w:rFonts w:ascii="Verdana" w:eastAsiaTheme="minorHAnsi" w:hAnsi="Verdana" w:cs="Arial"/>
          <w:i/>
          <w:sz w:val="18"/>
          <w:szCs w:val="18"/>
          <w:u w:val="single"/>
        </w:rPr>
        <w:t>Zamawiający może pobrać za pomocą bezpłatnych i ogólnodostępnych baz dostępnych pod adresem</w:t>
      </w:r>
      <w:r w:rsidRPr="00BA0D16">
        <w:rPr>
          <w:rFonts w:ascii="Verdana" w:eastAsiaTheme="minorHAnsi" w:hAnsi="Verdana" w:cs="Arial"/>
          <w:i/>
          <w:color w:val="0070C0"/>
          <w:sz w:val="18"/>
          <w:szCs w:val="18"/>
          <w:u w:val="single"/>
        </w:rPr>
        <w:t>**</w:t>
      </w:r>
      <w:r w:rsidRPr="00BA0D16">
        <w:rPr>
          <w:rFonts w:ascii="Verdana" w:eastAsiaTheme="minorHAnsi" w:hAnsi="Verdana" w:cs="Arial"/>
          <w:i/>
          <w:sz w:val="18"/>
          <w:szCs w:val="18"/>
          <w:u w:val="single"/>
        </w:rPr>
        <w:t>:</w:t>
      </w:r>
      <w:r w:rsidRPr="00BA0D16">
        <w:rPr>
          <w:rFonts w:ascii="Verdana" w:eastAsiaTheme="minorHAnsi" w:hAnsi="Verdana" w:cs="Arial"/>
          <w:i/>
          <w:sz w:val="18"/>
          <w:szCs w:val="18"/>
        </w:rPr>
        <w:t xml:space="preserve"> </w:t>
      </w:r>
    </w:p>
    <w:p w14:paraId="7226882D" w14:textId="77777777" w:rsidR="00BA0D16" w:rsidRPr="00BA0D16" w:rsidRDefault="00AB00EE" w:rsidP="008C41B7">
      <w:pPr>
        <w:numPr>
          <w:ilvl w:val="1"/>
          <w:numId w:val="75"/>
        </w:numPr>
        <w:suppressAutoHyphens/>
        <w:spacing w:after="0" w:line="360" w:lineRule="auto"/>
        <w:contextualSpacing/>
        <w:rPr>
          <w:rFonts w:ascii="Verdana" w:eastAsiaTheme="minorHAnsi" w:hAnsi="Verdana" w:cs="Arial"/>
          <w:i/>
          <w:sz w:val="16"/>
          <w:szCs w:val="16"/>
          <w:lang w:val="en-US"/>
        </w:rPr>
      </w:pPr>
      <w:hyperlink r:id="rId10" w:history="1">
        <w:r w:rsidR="00BA0D16" w:rsidRPr="00BA0D16">
          <w:rPr>
            <w:rFonts w:ascii="Verdana" w:eastAsiaTheme="minorHAnsi" w:hAnsi="Verdana" w:cs="Times New Roman"/>
            <w:i/>
            <w:sz w:val="16"/>
            <w:szCs w:val="16"/>
            <w:u w:color="FF0000"/>
            <w:lang w:val="en-US"/>
          </w:rPr>
          <w:t>https://prod.ceidg.gov.pl/CEIDG/CEIDG.Public.UI/Search.aspx  (CEIDG)</w:t>
        </w:r>
      </w:hyperlink>
      <w:r w:rsidR="00BA0D16" w:rsidRPr="00BA0D16">
        <w:rPr>
          <w:rFonts w:ascii="Verdana" w:eastAsiaTheme="minorHAnsi" w:hAnsi="Verdana" w:cs="Arial"/>
          <w:i/>
          <w:sz w:val="16"/>
          <w:szCs w:val="16"/>
          <w:lang w:val="en-US"/>
        </w:rPr>
        <w:t xml:space="preserve"> </w:t>
      </w:r>
    </w:p>
    <w:p w14:paraId="4B431C96" w14:textId="77777777" w:rsidR="00BA0D16" w:rsidRPr="00BA0D16" w:rsidRDefault="00AB00EE" w:rsidP="008C41B7">
      <w:pPr>
        <w:numPr>
          <w:ilvl w:val="1"/>
          <w:numId w:val="75"/>
        </w:numPr>
        <w:suppressAutoHyphens/>
        <w:spacing w:after="0" w:line="360" w:lineRule="auto"/>
        <w:contextualSpacing/>
        <w:rPr>
          <w:rFonts w:ascii="Verdana" w:eastAsiaTheme="minorHAnsi" w:hAnsi="Verdana" w:cs="Arial"/>
          <w:i/>
          <w:sz w:val="16"/>
          <w:szCs w:val="16"/>
          <w:lang w:val="en-US"/>
        </w:rPr>
      </w:pPr>
      <w:hyperlink r:id="rId11" w:history="1">
        <w:r w:rsidR="00BA0D16" w:rsidRPr="00BA0D16">
          <w:rPr>
            <w:rFonts w:ascii="Verdana" w:eastAsiaTheme="minorHAnsi" w:hAnsi="Verdana" w:cs="Times New Roman"/>
            <w:i/>
            <w:sz w:val="16"/>
            <w:szCs w:val="16"/>
            <w:u w:color="FF0000"/>
            <w:lang w:val="en-US"/>
          </w:rPr>
          <w:t>https://ekrs.ms.gov.pl/web/wyszukiwarka-krs/strona-glowna/</w:t>
        </w:r>
      </w:hyperlink>
      <w:r w:rsidR="00BA0D16" w:rsidRPr="00BA0D16">
        <w:rPr>
          <w:rFonts w:ascii="Verdana" w:eastAsiaTheme="minorHAnsi" w:hAnsi="Verdana" w:cs="Arial"/>
          <w:i/>
          <w:sz w:val="16"/>
          <w:szCs w:val="16"/>
          <w:lang w:val="en-US"/>
        </w:rPr>
        <w:t xml:space="preserve"> (KRS) </w:t>
      </w:r>
    </w:p>
    <w:p w14:paraId="68AC723E" w14:textId="77777777" w:rsidR="00BA0D16" w:rsidRPr="00BA0D16" w:rsidRDefault="00BA0D16" w:rsidP="008C41B7">
      <w:pPr>
        <w:numPr>
          <w:ilvl w:val="1"/>
          <w:numId w:val="75"/>
        </w:numPr>
        <w:suppressAutoHyphens/>
        <w:spacing w:after="0" w:line="240" w:lineRule="auto"/>
        <w:contextualSpacing/>
        <w:rPr>
          <w:rFonts w:ascii="Verdana" w:eastAsiaTheme="minorHAnsi" w:hAnsi="Verdana" w:cs="Arial"/>
          <w:i/>
          <w:sz w:val="16"/>
          <w:szCs w:val="16"/>
        </w:rPr>
      </w:pPr>
      <w:r w:rsidRPr="00BA0D16">
        <w:rPr>
          <w:rFonts w:ascii="Verdana" w:eastAsiaTheme="minorHAnsi" w:hAnsi="Verdana" w:cs="Arial"/>
          <w:i/>
          <w:sz w:val="16"/>
          <w:szCs w:val="16"/>
        </w:rPr>
        <w:t xml:space="preserve">inny właściwy rejestr  ………………………………..…..                  ………………………..….…………………..       </w:t>
      </w:r>
    </w:p>
    <w:p w14:paraId="3AA7A6DD" w14:textId="77777777" w:rsidR="00BA0D16" w:rsidRPr="00BA0D16" w:rsidRDefault="00BA0D16" w:rsidP="00BA0D16">
      <w:pPr>
        <w:suppressAutoHyphens/>
        <w:spacing w:after="0" w:line="360" w:lineRule="auto"/>
        <w:ind w:left="57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A0D16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                                         (wpisać nazwę bazy)                       (wpisać adres internetowy bazy) </w:t>
      </w:r>
    </w:p>
    <w:p w14:paraId="4CB94D2B" w14:textId="77777777" w:rsidR="00BA0D16" w:rsidRPr="00BA0D16" w:rsidRDefault="00BA0D16" w:rsidP="00BA0D16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BA0D16">
        <w:rPr>
          <w:rFonts w:ascii="Arial" w:eastAsia="Times New Roman" w:hAnsi="Arial" w:cs="Arial"/>
          <w:i/>
          <w:color w:val="0070C0"/>
          <w:sz w:val="16"/>
          <w:szCs w:val="16"/>
          <w:lang w:eastAsia="pl-PL"/>
        </w:rPr>
        <w:t>** zaznaczyć właściwe</w:t>
      </w:r>
    </w:p>
    <w:p w14:paraId="7BD23F23" w14:textId="77777777" w:rsidR="00BA0D16" w:rsidRPr="00BA0D16" w:rsidRDefault="00BA0D16" w:rsidP="006E02F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BA0D16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(Wykonawca winien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274 ust. 1 ustawy </w:t>
      </w:r>
      <w:proofErr w:type="spellStart"/>
      <w:r w:rsidRPr="00BA0D16">
        <w:rPr>
          <w:rFonts w:ascii="Arial" w:eastAsia="Times New Roman" w:hAnsi="Arial" w:cs="Arial"/>
          <w:i/>
          <w:sz w:val="14"/>
          <w:szCs w:val="14"/>
          <w:lang w:eastAsia="pl-PL"/>
        </w:rPr>
        <w:t>Pzp</w:t>
      </w:r>
      <w:proofErr w:type="spellEnd"/>
      <w:r w:rsidRPr="00BA0D16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. </w:t>
      </w:r>
    </w:p>
    <w:p w14:paraId="4BCD1DB9" w14:textId="77777777" w:rsidR="00BA0D16" w:rsidRPr="00BA0D16" w:rsidRDefault="00BA0D16" w:rsidP="006E02F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BA0D16">
        <w:rPr>
          <w:rFonts w:ascii="Arial" w:eastAsia="Times New Roman" w:hAnsi="Arial" w:cs="Arial"/>
          <w:i/>
          <w:sz w:val="14"/>
          <w:szCs w:val="14"/>
          <w:lang w:eastAsia="pl-PL"/>
        </w:rPr>
        <w:t>W przypadku Wykonawców wspólnie ubiegających się o udzielenie zamówienia stosowne wskazanie/zaznaczenie właściwego rejestru należy dokonać odrębnie dla każdego z Wykonawców dodatkowo określając, którego Wykonawcy dotyczy).</w:t>
      </w:r>
    </w:p>
    <w:p w14:paraId="27342F66" w14:textId="77777777" w:rsidR="00F22A6A" w:rsidRDefault="00F22A6A" w:rsidP="0095481F">
      <w:pPr>
        <w:numPr>
          <w:ilvl w:val="0"/>
          <w:numId w:val="31"/>
        </w:numPr>
        <w:autoSpaceDE w:val="0"/>
        <w:autoSpaceDN w:val="0"/>
        <w:adjustRightInd w:val="0"/>
        <w:spacing w:before="120"/>
        <w:ind w:left="425" w:hanging="567"/>
        <w:jc w:val="both"/>
        <w:rPr>
          <w:rFonts w:ascii="Verdana" w:eastAsia="Arial Unicode MS" w:hAnsi="Verdana" w:cs="Arial"/>
          <w:b/>
          <w:sz w:val="18"/>
          <w:szCs w:val="18"/>
        </w:rPr>
      </w:pPr>
      <w:r>
        <w:rPr>
          <w:rFonts w:ascii="Verdana" w:eastAsia="Arial Unicode MS" w:hAnsi="Verdana" w:cs="Arial"/>
          <w:b/>
          <w:sz w:val="18"/>
          <w:szCs w:val="18"/>
        </w:rPr>
        <w:t>OŚWIADCZENIE DOTYCZĄCE PODANYCH INFORMACJI:</w:t>
      </w:r>
    </w:p>
    <w:p w14:paraId="38A2EE92" w14:textId="40EFA319" w:rsidR="00D7462B" w:rsidRDefault="00F22A6A" w:rsidP="00BA0D16">
      <w:pPr>
        <w:jc w:val="both"/>
        <w:rPr>
          <w:rFonts w:ascii="Verdana" w:eastAsia="Arial Unicode MS" w:hAnsi="Verdana" w:cs="Arial"/>
          <w:color w:val="000000"/>
          <w:sz w:val="18"/>
          <w:szCs w:val="18"/>
        </w:rPr>
      </w:pPr>
      <w:r>
        <w:rPr>
          <w:rFonts w:ascii="Verdana" w:eastAsia="Arial Unicode MS" w:hAnsi="Verdana" w:cs="Arial"/>
          <w:color w:val="000000"/>
          <w:sz w:val="18"/>
          <w:szCs w:val="18"/>
        </w:rPr>
        <w:t xml:space="preserve">Oświadczam, że wszystkie informacje podane w powyższych oświadczeniach </w:t>
      </w:r>
      <w:r>
        <w:rPr>
          <w:rFonts w:ascii="Verdana" w:eastAsia="Arial Unicode MS" w:hAnsi="Verdana" w:cs="Arial"/>
          <w:b/>
          <w:color w:val="000000"/>
          <w:sz w:val="18"/>
          <w:szCs w:val="18"/>
        </w:rPr>
        <w:t xml:space="preserve">są aktualne i zgodne </w:t>
      </w:r>
      <w:r>
        <w:rPr>
          <w:rFonts w:ascii="Verdana" w:eastAsia="Arial Unicode MS" w:hAnsi="Verdana" w:cs="Arial"/>
          <w:b/>
          <w:color w:val="000000"/>
          <w:sz w:val="18"/>
          <w:szCs w:val="18"/>
        </w:rPr>
        <w:br/>
        <w:t xml:space="preserve">z prawdą </w:t>
      </w:r>
      <w:r>
        <w:rPr>
          <w:rFonts w:ascii="Verdana" w:eastAsia="Arial Unicode MS" w:hAnsi="Verdana" w:cs="Arial"/>
          <w:color w:val="000000"/>
          <w:sz w:val="18"/>
          <w:szCs w:val="18"/>
        </w:rPr>
        <w:t>oraz zostały przedstawione z pełną świadomością konsekwencji wprowadzenia zamawiającego</w:t>
      </w:r>
      <w:r>
        <w:rPr>
          <w:rFonts w:ascii="Verdana" w:eastAsia="Arial Unicode MS" w:hAnsi="Verdana" w:cs="Arial"/>
          <w:color w:val="000000"/>
          <w:sz w:val="18"/>
          <w:szCs w:val="18"/>
        </w:rPr>
        <w:br/>
        <w:t xml:space="preserve"> w błąd </w:t>
      </w:r>
      <w:r w:rsidR="00BA0D16">
        <w:rPr>
          <w:rFonts w:ascii="Verdana" w:eastAsia="Arial Unicode MS" w:hAnsi="Verdana" w:cs="Arial"/>
          <w:color w:val="000000"/>
          <w:sz w:val="18"/>
          <w:szCs w:val="18"/>
        </w:rPr>
        <w:t>przy przedstawianiu informacji.</w:t>
      </w:r>
    </w:p>
    <w:p w14:paraId="363BAAAA" w14:textId="77777777" w:rsidR="00D7462B" w:rsidRDefault="00D7462B" w:rsidP="00D7462B">
      <w:pPr>
        <w:spacing w:line="350" w:lineRule="exact"/>
        <w:jc w:val="both"/>
        <w:rPr>
          <w:rFonts w:ascii="Verdana" w:eastAsia="Arial Unicode MS" w:hAnsi="Verdana" w:cs="Arial"/>
          <w:color w:val="000000"/>
          <w:sz w:val="18"/>
          <w:szCs w:val="18"/>
        </w:rPr>
      </w:pPr>
    </w:p>
    <w:p w14:paraId="7FC3A1E5" w14:textId="38D373FF" w:rsidR="00F22A6A" w:rsidRPr="00D7462B" w:rsidRDefault="00F22A6A" w:rsidP="0095481F">
      <w:pPr>
        <w:pStyle w:val="Akapitzlist"/>
        <w:numPr>
          <w:ilvl w:val="0"/>
          <w:numId w:val="31"/>
        </w:numPr>
        <w:spacing w:line="350" w:lineRule="exact"/>
        <w:ind w:left="-284" w:firstLine="142"/>
        <w:jc w:val="both"/>
        <w:rPr>
          <w:rFonts w:ascii="Verdana" w:eastAsia="Arial Unicode MS" w:hAnsi="Verdana" w:cs="Arial"/>
          <w:color w:val="000000"/>
          <w:sz w:val="18"/>
          <w:szCs w:val="18"/>
        </w:rPr>
      </w:pPr>
      <w:r w:rsidRPr="00D7462B">
        <w:rPr>
          <w:rFonts w:ascii="Arial" w:hAnsi="Arial" w:cs="Arial"/>
          <w:sz w:val="20"/>
          <w:szCs w:val="20"/>
        </w:rPr>
        <w:br w:type="page"/>
      </w:r>
    </w:p>
    <w:p w14:paraId="0F26C914" w14:textId="56F920AF" w:rsidR="00F22A6A" w:rsidRDefault="00F22A6A" w:rsidP="00BB60FD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  <w:t xml:space="preserve">         </w:t>
      </w:r>
      <w:r w:rsidR="00BB1564"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Verdana" w:hAnsi="Verdana" w:cs="Arial"/>
          <w:b/>
          <w:bCs/>
          <w:sz w:val="20"/>
          <w:szCs w:val="20"/>
        </w:rPr>
        <w:t>ZAŁĄCZNIK NR 3</w:t>
      </w:r>
    </w:p>
    <w:p w14:paraId="2E67BE81" w14:textId="77777777" w:rsidR="006E02F3" w:rsidRDefault="006E02F3" w:rsidP="00BB60FD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5DFCB38B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KRAJOWY OŚRODEK WSPARCIA ROLNICTWA</w:t>
      </w:r>
    </w:p>
    <w:p w14:paraId="4280CCF0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Oddział Terenowy w Pruszczu Gdańskim </w:t>
      </w:r>
    </w:p>
    <w:p w14:paraId="6242ED2D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ul. Powstańców Warszawy 28 , 83-000 Pruszcz Gdański</w:t>
      </w:r>
    </w:p>
    <w:p w14:paraId="3D24A627" w14:textId="1E781D95" w:rsidR="00F22A6A" w:rsidRDefault="00F22A6A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20"/>
          <w:szCs w:val="20"/>
        </w:rPr>
      </w:pPr>
    </w:p>
    <w:p w14:paraId="01139FF8" w14:textId="77777777" w:rsidR="006E02F3" w:rsidRDefault="006E02F3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20"/>
          <w:szCs w:val="20"/>
        </w:rPr>
      </w:pPr>
    </w:p>
    <w:p w14:paraId="4206F525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OŚWIADCZENIE </w:t>
      </w:r>
    </w:p>
    <w:p w14:paraId="1FF75127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składane na podstawie art. 125 ust. 1 ustawy</w:t>
      </w:r>
    </w:p>
    <w:p w14:paraId="6DF10E4C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z dnia 11 września 2019 r Prawo zamówień publicznych</w:t>
      </w:r>
    </w:p>
    <w:p w14:paraId="53BE5E3D" w14:textId="77777777" w:rsidR="00F22A6A" w:rsidRDefault="00F22A6A" w:rsidP="00BB60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           DOTYCZĄCE SPEŁANIANIA WARUNKÓW UDZIAŁU W POSTĘPOWANIU</w:t>
      </w:r>
    </w:p>
    <w:p w14:paraId="60AF85C9" w14:textId="77777777" w:rsidR="006E02F3" w:rsidRDefault="00F22A6A" w:rsidP="006E02F3">
      <w:pPr>
        <w:autoSpaceDE w:val="0"/>
        <w:autoSpaceDN w:val="0"/>
        <w:adjustRightInd w:val="0"/>
        <w:spacing w:after="120" w:line="312" w:lineRule="auto"/>
        <w:jc w:val="center"/>
        <w:rPr>
          <w:rFonts w:ascii="Verdana" w:hAnsi="Verdana" w:cs="Tahoma"/>
          <w:b/>
          <w:color w:val="FF0000"/>
          <w:kern w:val="2"/>
          <w:sz w:val="16"/>
          <w:szCs w:val="16"/>
        </w:rPr>
      </w:pPr>
      <w:r>
        <w:rPr>
          <w:rFonts w:ascii="Verdana" w:hAnsi="Verdana" w:cs="Tahoma"/>
          <w:b/>
          <w:color w:val="FF0000"/>
          <w:kern w:val="2"/>
          <w:sz w:val="16"/>
          <w:szCs w:val="16"/>
        </w:rPr>
        <w:t>(</w:t>
      </w:r>
      <w:r>
        <w:rPr>
          <w:rFonts w:ascii="Verdana" w:hAnsi="Verdana" w:cs="Tahoma"/>
          <w:b/>
          <w:color w:val="FF0000"/>
          <w:sz w:val="16"/>
          <w:szCs w:val="16"/>
        </w:rPr>
        <w:t>dokument składany wraz z ofertą odrębnie przez Wykonawcę i podmiot udostępniający zasoby</w:t>
      </w:r>
      <w:r>
        <w:rPr>
          <w:rFonts w:ascii="Verdana" w:hAnsi="Verdana" w:cs="Tahoma"/>
          <w:b/>
          <w:color w:val="FF0000"/>
          <w:kern w:val="2"/>
          <w:sz w:val="16"/>
          <w:szCs w:val="16"/>
        </w:rPr>
        <w:t>)</w:t>
      </w:r>
    </w:p>
    <w:p w14:paraId="1F133BF0" w14:textId="4F4AD08E" w:rsidR="00F22A6A" w:rsidRDefault="00F22A6A" w:rsidP="006E02F3">
      <w:pPr>
        <w:autoSpaceDE w:val="0"/>
        <w:autoSpaceDN w:val="0"/>
        <w:adjustRightInd w:val="0"/>
        <w:spacing w:after="120" w:line="312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Arial" w:hAnsi="Arial" w:cs="Arial"/>
          <w:b/>
          <w:sz w:val="16"/>
          <w:szCs w:val="16"/>
          <w:u w:val="single"/>
        </w:rPr>
        <w:br/>
      </w:r>
      <w:r>
        <w:rPr>
          <w:rFonts w:ascii="Verdana" w:hAnsi="Verdana" w:cs="Arial"/>
          <w:sz w:val="18"/>
          <w:szCs w:val="18"/>
        </w:rPr>
        <w:t xml:space="preserve">Ubiegając się o udzielenie zamówienia publicznego </w:t>
      </w:r>
      <w:r>
        <w:rPr>
          <w:rStyle w:val="FontStyle62"/>
          <w:rFonts w:ascii="Verdana" w:hAnsi="Verdana"/>
        </w:rPr>
        <w:t xml:space="preserve">prowadzonego w trybie podstawowym bez negocjacji zgodnie z ustawą </w:t>
      </w:r>
      <w:proofErr w:type="spellStart"/>
      <w:r>
        <w:rPr>
          <w:rStyle w:val="FontStyle62"/>
          <w:rFonts w:ascii="Verdana" w:hAnsi="Verdana"/>
        </w:rPr>
        <w:t>Pzp</w:t>
      </w:r>
      <w:proofErr w:type="spellEnd"/>
      <w:r>
        <w:rPr>
          <w:rStyle w:val="FontStyle62"/>
          <w:rFonts w:ascii="Verdana" w:hAnsi="Verdana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pn. </w:t>
      </w:r>
      <w:r w:rsidR="00600FE0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E52CE1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Usługi wycen nieruchomości położonych na terenie województwa pomorskiego </w:t>
      </w:r>
      <w:r w:rsidR="003F5E60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w </w:t>
      </w:r>
      <w:r w:rsidR="006E02F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 półroczu 2026</w:t>
      </w:r>
      <w:r w:rsidR="00046E4E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r</w:t>
      </w:r>
      <w:r w:rsidR="006E02F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.</w:t>
      </w:r>
      <w:r w:rsidR="006D2800">
        <w:rPr>
          <w:rStyle w:val="FontStyle74"/>
          <w:rFonts w:ascii="Verdana" w:hAnsi="Verdana"/>
          <w:i/>
          <w:color w:val="00B050"/>
        </w:rPr>
        <w:t xml:space="preserve"> </w:t>
      </w:r>
      <w:r w:rsidR="00ED4C37">
        <w:rPr>
          <w:rFonts w:ascii="Verdana" w:hAnsi="Verdana" w:cs="Arial"/>
          <w:color w:val="000000"/>
          <w:sz w:val="18"/>
          <w:szCs w:val="18"/>
        </w:rPr>
        <w:t xml:space="preserve">postępowanie </w:t>
      </w:r>
      <w:r w:rsidR="006E02F3">
        <w:rPr>
          <w:rFonts w:ascii="Verdana" w:hAnsi="Verdana" w:cs="Arial"/>
          <w:color w:val="000000"/>
          <w:sz w:val="18"/>
          <w:szCs w:val="18"/>
        </w:rPr>
        <w:t>P</w:t>
      </w:r>
      <w:r w:rsidR="00ED4C37">
        <w:rPr>
          <w:rFonts w:ascii="Verdana" w:hAnsi="Verdana" w:cs="Arial"/>
          <w:color w:val="000000"/>
          <w:sz w:val="18"/>
          <w:szCs w:val="18"/>
        </w:rPr>
        <w:t>RU</w:t>
      </w:r>
      <w:r w:rsidR="003730C5">
        <w:rPr>
          <w:rFonts w:ascii="Verdana" w:hAnsi="Verdana" w:cs="Arial"/>
          <w:color w:val="000000"/>
          <w:sz w:val="18"/>
          <w:szCs w:val="18"/>
        </w:rPr>
        <w:t>.WO.260.</w:t>
      </w:r>
      <w:r w:rsidR="006E02F3">
        <w:rPr>
          <w:rFonts w:ascii="Verdana" w:hAnsi="Verdana" w:cs="Arial"/>
          <w:color w:val="000000"/>
          <w:sz w:val="18"/>
          <w:szCs w:val="18"/>
        </w:rPr>
        <w:t>5</w:t>
      </w:r>
      <w:r w:rsidR="00EF1C2D">
        <w:rPr>
          <w:rFonts w:ascii="Verdana" w:hAnsi="Verdana" w:cs="Arial"/>
          <w:color w:val="000000"/>
          <w:sz w:val="18"/>
          <w:szCs w:val="18"/>
        </w:rPr>
        <w:t>.202</w:t>
      </w:r>
      <w:r w:rsidR="006E02F3">
        <w:rPr>
          <w:rFonts w:ascii="Verdana" w:hAnsi="Verdana" w:cs="Arial"/>
          <w:color w:val="000000"/>
          <w:sz w:val="18"/>
          <w:szCs w:val="18"/>
        </w:rPr>
        <w:t>6</w:t>
      </w:r>
      <w:r>
        <w:rPr>
          <w:rFonts w:ascii="Verdana" w:hAnsi="Verdana" w:cs="Arial"/>
          <w:sz w:val="18"/>
          <w:szCs w:val="18"/>
        </w:rPr>
        <w:t xml:space="preserve">, reprezentując:  </w:t>
      </w:r>
    </w:p>
    <w:p w14:paraId="3FEF29EC" w14:textId="77777777" w:rsidR="00F22A6A" w:rsidRDefault="00F22A6A" w:rsidP="006E02F3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5457">
        <w:rPr>
          <w:rFonts w:ascii="Verdana" w:hAnsi="Verdana" w:cs="Arial"/>
          <w:sz w:val="18"/>
          <w:szCs w:val="18"/>
        </w:rPr>
        <w:t>……………………</w:t>
      </w:r>
    </w:p>
    <w:p w14:paraId="0007F7A1" w14:textId="037D179E" w:rsidR="003730C5" w:rsidRDefault="00F22A6A" w:rsidP="006E02F3">
      <w:pPr>
        <w:spacing w:after="120" w:line="240" w:lineRule="auto"/>
        <w:jc w:val="both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                          (należy wpisać nazwę wykonawcy/ po</w:t>
      </w:r>
      <w:r w:rsidR="00BB60FD">
        <w:rPr>
          <w:rFonts w:ascii="Verdana" w:hAnsi="Verdana" w:cs="Arial"/>
          <w:i/>
          <w:sz w:val="16"/>
          <w:szCs w:val="16"/>
        </w:rPr>
        <w:t>dmiotu udostępniającego zasoby)</w:t>
      </w:r>
    </w:p>
    <w:p w14:paraId="4CB387EC" w14:textId="77777777" w:rsidR="00F22A6A" w:rsidRDefault="00F22A6A" w:rsidP="006E02F3">
      <w:pPr>
        <w:widowControl w:val="0"/>
        <w:autoSpaceDE w:val="0"/>
        <w:autoSpaceDN w:val="0"/>
        <w:adjustRightInd w:val="0"/>
        <w:spacing w:after="120" w:line="360" w:lineRule="exact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I. INFORMACJA DOTYCZĄCA WYKONAWCY:</w:t>
      </w:r>
    </w:p>
    <w:p w14:paraId="7BEA33B8" w14:textId="22A63931" w:rsidR="00BB60FD" w:rsidRDefault="00F22A6A" w:rsidP="006E02F3">
      <w:pPr>
        <w:autoSpaceDE w:val="0"/>
        <w:autoSpaceDN w:val="0"/>
        <w:adjustRightInd w:val="0"/>
        <w:spacing w:after="120" w:line="312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Oświadczam, że spełniam wszystkie warunki udziału w postępowaniu o udzielenie zamówienia określone </w:t>
      </w:r>
      <w:r w:rsidR="009F5457">
        <w:rPr>
          <w:rFonts w:ascii="Verdana" w:hAnsi="Verdana" w:cs="Arial"/>
          <w:sz w:val="18"/>
          <w:szCs w:val="18"/>
        </w:rPr>
        <w:br/>
      </w:r>
      <w:r>
        <w:rPr>
          <w:rFonts w:ascii="Verdana" w:hAnsi="Verdana" w:cs="Arial"/>
          <w:sz w:val="18"/>
          <w:szCs w:val="18"/>
        </w:rPr>
        <w:t xml:space="preserve">w specyfikacji </w:t>
      </w:r>
      <w:r w:rsidR="00BB60FD">
        <w:rPr>
          <w:rFonts w:ascii="Verdana" w:hAnsi="Verdana" w:cs="Arial"/>
          <w:sz w:val="18"/>
          <w:szCs w:val="18"/>
        </w:rPr>
        <w:t>warunków zamówienia – część VII</w:t>
      </w:r>
    </w:p>
    <w:p w14:paraId="52FAB3D4" w14:textId="62AE9758" w:rsidR="00F22A6A" w:rsidRDefault="00F22A6A" w:rsidP="006E02F3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INFORMACJA W ZWIAZKU Z  POLEGANIEM NA ZDOLNOŚCIACH ZAWODOWYCH PODMIOTÓW UDOSTĘPNIAJACYCH ZASOBY  </w:t>
      </w:r>
      <w:r>
        <w:rPr>
          <w:rFonts w:ascii="Verdana" w:hAnsi="Verdana"/>
          <w:i/>
          <w:sz w:val="18"/>
          <w:szCs w:val="18"/>
        </w:rPr>
        <w:t>(jeśli dotyczy):</w:t>
      </w:r>
    </w:p>
    <w:p w14:paraId="76D19AC3" w14:textId="0BF61365" w:rsidR="00F22A6A" w:rsidRDefault="00F22A6A" w:rsidP="006E02F3">
      <w:pPr>
        <w:spacing w:after="0" w:line="312" w:lineRule="auto"/>
        <w:jc w:val="both"/>
        <w:rPr>
          <w:rFonts w:ascii="Verdana" w:eastAsia="Calibri" w:hAnsi="Verdana" w:cs="Arial"/>
          <w:sz w:val="18"/>
          <w:szCs w:val="18"/>
        </w:rPr>
      </w:pPr>
      <w:r>
        <w:rPr>
          <w:rFonts w:ascii="Verdana" w:eastAsia="Calibri" w:hAnsi="Verdana" w:cs="Arial"/>
          <w:sz w:val="18"/>
          <w:szCs w:val="18"/>
        </w:rPr>
        <w:t xml:space="preserve">Oświadczam, że </w:t>
      </w:r>
      <w:r>
        <w:rPr>
          <w:rFonts w:ascii="Verdana" w:eastAsia="Calibri" w:hAnsi="Verdana" w:cs="Arial"/>
          <w:sz w:val="18"/>
          <w:szCs w:val="18"/>
          <w:u w:val="single"/>
        </w:rPr>
        <w:t>w celu wykazania spełniania warunków udziału w postępowaniu</w:t>
      </w:r>
      <w:r>
        <w:rPr>
          <w:rFonts w:ascii="Verdana" w:eastAsia="Calibri" w:hAnsi="Verdana" w:cs="Arial"/>
          <w:sz w:val="18"/>
          <w:szCs w:val="18"/>
        </w:rPr>
        <w:t>, określonych przez zamawiającego w przedmiotowym postępowaniu polegam na zasobach następującego/</w:t>
      </w:r>
      <w:proofErr w:type="spellStart"/>
      <w:r>
        <w:rPr>
          <w:rFonts w:ascii="Verdana" w:eastAsia="Calibri" w:hAnsi="Verdana" w:cs="Arial"/>
          <w:sz w:val="18"/>
          <w:szCs w:val="18"/>
        </w:rPr>
        <w:t>ych</w:t>
      </w:r>
      <w:proofErr w:type="spellEnd"/>
      <w:r>
        <w:rPr>
          <w:rFonts w:ascii="Verdana" w:eastAsia="Calibri" w:hAnsi="Verdana" w:cs="Arial"/>
          <w:sz w:val="18"/>
          <w:szCs w:val="18"/>
        </w:rPr>
        <w:t xml:space="preserve"> podmiotu/ów:…………………………………………………………………………………………………………………………………………</w:t>
      </w:r>
      <w:r w:rsidR="009B5A6A">
        <w:rPr>
          <w:rFonts w:ascii="Verdana" w:eastAsia="Calibri" w:hAnsi="Verdana" w:cs="Arial"/>
          <w:sz w:val="18"/>
          <w:szCs w:val="18"/>
        </w:rPr>
        <w:t>……………</w:t>
      </w:r>
      <w:r>
        <w:rPr>
          <w:rFonts w:ascii="Verdana" w:eastAsia="Calibri" w:hAnsi="Verdana" w:cs="Arial"/>
          <w:sz w:val="18"/>
          <w:szCs w:val="18"/>
        </w:rPr>
        <w:br/>
        <w:t>w następującym zakresie: ……………………………………………………………………………………………………………………</w:t>
      </w:r>
      <w:r w:rsidR="009B5A6A">
        <w:rPr>
          <w:rFonts w:ascii="Verdana" w:eastAsia="Calibri" w:hAnsi="Verdana" w:cs="Arial"/>
          <w:sz w:val="18"/>
          <w:szCs w:val="18"/>
        </w:rPr>
        <w:t>……………</w:t>
      </w:r>
    </w:p>
    <w:p w14:paraId="622B275E" w14:textId="69570B75" w:rsidR="00F22A6A" w:rsidRDefault="00F22A6A" w:rsidP="006E02F3">
      <w:pPr>
        <w:spacing w:after="0" w:line="312" w:lineRule="auto"/>
        <w:jc w:val="both"/>
        <w:rPr>
          <w:rFonts w:ascii="Verdana" w:eastAsia="Calibri" w:hAnsi="Verdana" w:cs="Arial"/>
          <w:sz w:val="18"/>
          <w:szCs w:val="18"/>
        </w:rPr>
      </w:pPr>
      <w:r>
        <w:rPr>
          <w:rFonts w:ascii="Verdana" w:eastAsia="Calibri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9B5A6A">
        <w:rPr>
          <w:rFonts w:ascii="Verdana" w:eastAsia="Calibri" w:hAnsi="Verdana" w:cs="Arial"/>
          <w:sz w:val="18"/>
          <w:szCs w:val="18"/>
        </w:rPr>
        <w:t>…………….</w:t>
      </w:r>
    </w:p>
    <w:p w14:paraId="0140F29D" w14:textId="3314E800" w:rsidR="00F22A6A" w:rsidRDefault="00F22A6A" w:rsidP="00AF52A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(wskazać podmiot i określić odpowiedni za</w:t>
      </w:r>
      <w:r w:rsidR="00BB60FD">
        <w:rPr>
          <w:rFonts w:ascii="Arial" w:eastAsia="Calibri" w:hAnsi="Arial" w:cs="Arial"/>
          <w:i/>
          <w:sz w:val="16"/>
          <w:szCs w:val="16"/>
        </w:rPr>
        <w:t xml:space="preserve">kres dla wskazanego podmiotu). </w:t>
      </w:r>
    </w:p>
    <w:p w14:paraId="44150584" w14:textId="77777777" w:rsidR="00AF52A9" w:rsidRPr="00BB60FD" w:rsidRDefault="00AF52A9" w:rsidP="00AF52A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33A824A9" w14:textId="586D546A" w:rsidR="00F22A6A" w:rsidRDefault="00F22A6A" w:rsidP="006E02F3">
      <w:pPr>
        <w:widowControl w:val="0"/>
        <w:autoSpaceDE w:val="0"/>
        <w:autoSpaceDN w:val="0"/>
        <w:adjustRightInd w:val="0"/>
        <w:spacing w:after="120" w:line="312" w:lineRule="auto"/>
        <w:jc w:val="both"/>
        <w:rPr>
          <w:rFonts w:ascii="Verdana" w:eastAsia="Arial Unicode MS" w:hAnsi="Verdana" w:cs="Arial"/>
          <w:b/>
          <w:sz w:val="18"/>
          <w:szCs w:val="18"/>
        </w:rPr>
      </w:pPr>
      <w:r>
        <w:rPr>
          <w:rFonts w:ascii="Verdana" w:eastAsia="Arial Unicode MS" w:hAnsi="Verdana" w:cs="Arial"/>
          <w:b/>
          <w:sz w:val="18"/>
          <w:szCs w:val="18"/>
        </w:rPr>
        <w:t>OŚWIADCZENIE DOTYCZĄCE PODANYCH INFORMACJI:</w:t>
      </w:r>
    </w:p>
    <w:p w14:paraId="54934701" w14:textId="5A5620C2" w:rsidR="00F22A6A" w:rsidRDefault="00F22A6A" w:rsidP="006E02F3">
      <w:pPr>
        <w:autoSpaceDE w:val="0"/>
        <w:autoSpaceDN w:val="0"/>
        <w:adjustRightInd w:val="0"/>
        <w:spacing w:after="120" w:line="312" w:lineRule="auto"/>
        <w:jc w:val="both"/>
        <w:rPr>
          <w:rFonts w:ascii="Verdana" w:eastAsia="Arial Unicode MS" w:hAnsi="Verdana" w:cs="Arial"/>
          <w:color w:val="000000"/>
          <w:sz w:val="18"/>
          <w:szCs w:val="18"/>
        </w:rPr>
      </w:pPr>
      <w:r>
        <w:rPr>
          <w:rFonts w:ascii="Verdana" w:eastAsia="Arial Unicode MS" w:hAnsi="Verdana" w:cs="Arial"/>
          <w:color w:val="000000"/>
          <w:sz w:val="18"/>
          <w:szCs w:val="18"/>
        </w:rPr>
        <w:t xml:space="preserve">Oświadczam, że wszystkie informacje podane w powyższych oświadczeniach </w:t>
      </w:r>
      <w:r>
        <w:rPr>
          <w:rFonts w:ascii="Verdana" w:eastAsia="Arial Unicode MS" w:hAnsi="Verdana" w:cs="Arial"/>
          <w:b/>
          <w:color w:val="000000"/>
          <w:sz w:val="18"/>
          <w:szCs w:val="18"/>
        </w:rPr>
        <w:t xml:space="preserve">są aktualne i zgodne </w:t>
      </w:r>
      <w:r>
        <w:rPr>
          <w:rFonts w:ascii="Verdana" w:eastAsia="Arial Unicode MS" w:hAnsi="Verdana" w:cs="Arial"/>
          <w:b/>
          <w:color w:val="000000"/>
          <w:sz w:val="18"/>
          <w:szCs w:val="18"/>
        </w:rPr>
        <w:br/>
        <w:t xml:space="preserve">z prawdą </w:t>
      </w:r>
      <w:r>
        <w:rPr>
          <w:rFonts w:ascii="Verdana" w:eastAsia="Arial Unicode MS" w:hAnsi="Verdana" w:cs="Arial"/>
          <w:color w:val="000000"/>
          <w:sz w:val="18"/>
          <w:szCs w:val="18"/>
        </w:rPr>
        <w:t xml:space="preserve">oraz zostały przedstawione z pełną świadomością konsekwencji wprowadzenia zamawiającego </w:t>
      </w:r>
      <w:r>
        <w:rPr>
          <w:rFonts w:ascii="Verdana" w:eastAsia="Arial Unicode MS" w:hAnsi="Verdana" w:cs="Arial"/>
          <w:color w:val="000000"/>
          <w:sz w:val="18"/>
          <w:szCs w:val="18"/>
        </w:rPr>
        <w:br/>
        <w:t xml:space="preserve">w błąd </w:t>
      </w:r>
      <w:r w:rsidR="00F62457">
        <w:rPr>
          <w:rFonts w:ascii="Verdana" w:eastAsia="Arial Unicode MS" w:hAnsi="Verdana" w:cs="Arial"/>
          <w:color w:val="000000"/>
          <w:sz w:val="18"/>
          <w:szCs w:val="18"/>
        </w:rPr>
        <w:t>przy przedstawianiu informacji</w:t>
      </w:r>
      <w:r w:rsidR="00A2350A">
        <w:rPr>
          <w:rFonts w:ascii="Verdana" w:eastAsia="Arial Unicode MS" w:hAnsi="Verdana" w:cs="Arial"/>
          <w:color w:val="000000"/>
          <w:sz w:val="18"/>
          <w:szCs w:val="18"/>
        </w:rPr>
        <w:t>.</w:t>
      </w:r>
    </w:p>
    <w:p w14:paraId="35338B31" w14:textId="77777777" w:rsidR="0060550B" w:rsidRPr="0038252E" w:rsidRDefault="0060550B" w:rsidP="00AF52A9">
      <w:pPr>
        <w:autoSpaceDE w:val="0"/>
        <w:autoSpaceDN w:val="0"/>
        <w:adjustRightInd w:val="0"/>
        <w:spacing w:after="0" w:line="350" w:lineRule="exact"/>
        <w:jc w:val="both"/>
        <w:rPr>
          <w:rStyle w:val="FontStyle61"/>
          <w:rFonts w:ascii="Verdana" w:eastAsia="Arial Unicode MS" w:hAnsi="Verdana"/>
          <w:i w:val="0"/>
          <w:iCs w:val="0"/>
        </w:rPr>
        <w:sectPr w:rsidR="0060550B" w:rsidRPr="0038252E" w:rsidSect="00D12F25">
          <w:headerReference w:type="default" r:id="rId12"/>
          <w:pgSz w:w="11909" w:h="16834"/>
          <w:pgMar w:top="709" w:right="1077" w:bottom="993" w:left="1134" w:header="709" w:footer="709" w:gutter="0"/>
          <w:cols w:space="708"/>
        </w:sectPr>
      </w:pPr>
    </w:p>
    <w:p w14:paraId="3117CE03" w14:textId="1D23F92E" w:rsidR="00F62457" w:rsidRDefault="00BB1564" w:rsidP="00BB60FD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          </w:t>
      </w:r>
      <w:r w:rsidR="00F62457" w:rsidRPr="007A057A">
        <w:rPr>
          <w:rFonts w:ascii="Verdana" w:hAnsi="Verdana" w:cs="Arial"/>
          <w:b/>
          <w:bCs/>
          <w:sz w:val="22"/>
          <w:szCs w:val="22"/>
        </w:rPr>
        <w:t>ZAŁĄCZNIK NR 4</w:t>
      </w:r>
    </w:p>
    <w:p w14:paraId="081B1A01" w14:textId="79AF34C8" w:rsidR="006E02F3" w:rsidRDefault="006E02F3" w:rsidP="00BB60FD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5188E33A" w14:textId="77777777" w:rsidR="006E02F3" w:rsidRPr="007A057A" w:rsidRDefault="006E02F3" w:rsidP="00BB60FD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794726BF" w14:textId="77777777" w:rsidR="00F62457" w:rsidRDefault="00F62457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KRAJOWY OŚRODEK WSPARCIA ROLNICTWA</w:t>
      </w:r>
    </w:p>
    <w:p w14:paraId="39A66F8A" w14:textId="58081B90" w:rsidR="00F62457" w:rsidRDefault="00F62457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Oddział Terenowy w Pruszczu Gdańskim</w:t>
      </w:r>
    </w:p>
    <w:p w14:paraId="4111C83D" w14:textId="0F1BB67A" w:rsidR="00F62457" w:rsidRDefault="00F62457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ul. Powstańców Warszawy 28 , 83-000 Pruszcz Gdański</w:t>
      </w:r>
    </w:p>
    <w:p w14:paraId="35341D8B" w14:textId="77777777" w:rsidR="006E02F3" w:rsidRDefault="006E02F3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2786E6B7" w14:textId="77777777" w:rsidR="00F62457" w:rsidRDefault="00F62457" w:rsidP="00BB60FD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20"/>
          <w:szCs w:val="20"/>
        </w:rPr>
      </w:pPr>
    </w:p>
    <w:p w14:paraId="7D4DB7C5" w14:textId="77777777" w:rsidR="00F62457" w:rsidRDefault="00F62457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OŚWIADCZENIE </w:t>
      </w:r>
    </w:p>
    <w:p w14:paraId="298FF0BC" w14:textId="77777777" w:rsidR="00F62457" w:rsidRDefault="00F62457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Wykonawców wspólnie ubiegających się o udzielenie zamówienia</w:t>
      </w:r>
    </w:p>
    <w:p w14:paraId="121332FE" w14:textId="77777777" w:rsidR="00F62457" w:rsidRDefault="00F62457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w zakresie, o którym mowa w art. 117 ust. 4 ustawy </w:t>
      </w:r>
      <w:proofErr w:type="spellStart"/>
      <w:r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</w:p>
    <w:p w14:paraId="0597F3D2" w14:textId="77777777" w:rsidR="00F62457" w:rsidRDefault="00F62457" w:rsidP="00BB60F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color w:val="FF0000"/>
          <w:sz w:val="16"/>
          <w:szCs w:val="16"/>
        </w:rPr>
      </w:pPr>
      <w:r>
        <w:rPr>
          <w:rFonts w:ascii="Verdana" w:hAnsi="Verdana" w:cs="Arial"/>
          <w:b/>
          <w:bCs/>
          <w:color w:val="FF0000"/>
          <w:sz w:val="16"/>
          <w:szCs w:val="16"/>
        </w:rPr>
        <w:t>(dokument składany wraz z ofertą)</w:t>
      </w:r>
    </w:p>
    <w:p w14:paraId="317185F3" w14:textId="77777777" w:rsidR="00F62457" w:rsidRDefault="00F62457" w:rsidP="006E02F3">
      <w:pPr>
        <w:spacing w:after="120" w:line="240" w:lineRule="auto"/>
        <w:ind w:left="6372" w:firstLine="708"/>
        <w:jc w:val="both"/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</w:pPr>
    </w:p>
    <w:p w14:paraId="6327CB1B" w14:textId="4EE7D205" w:rsidR="00BB60FD" w:rsidRPr="00AF52A9" w:rsidRDefault="00F62457" w:rsidP="006E02F3">
      <w:p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Ubiegając się o udzielenie zamówienia publicznego </w:t>
      </w:r>
      <w:r>
        <w:rPr>
          <w:rStyle w:val="FontStyle62"/>
          <w:rFonts w:ascii="Verdana" w:hAnsi="Verdana"/>
        </w:rPr>
        <w:t xml:space="preserve">prowadzonego w trybie podstawowym bez negocjacji zgodnie z ustawą </w:t>
      </w:r>
      <w:proofErr w:type="spellStart"/>
      <w:r>
        <w:rPr>
          <w:rStyle w:val="FontStyle62"/>
          <w:rFonts w:ascii="Verdana" w:hAnsi="Verdana"/>
        </w:rPr>
        <w:t>Pzp</w:t>
      </w:r>
      <w:proofErr w:type="spellEnd"/>
      <w:r>
        <w:rPr>
          <w:rStyle w:val="FontStyle62"/>
          <w:rFonts w:ascii="Verdana" w:hAnsi="Verdana"/>
        </w:rPr>
        <w:t xml:space="preserve"> </w:t>
      </w:r>
      <w:r w:rsidR="00EC3BFC">
        <w:rPr>
          <w:rFonts w:ascii="Verdana" w:hAnsi="Verdana" w:cs="Arial"/>
          <w:sz w:val="18"/>
          <w:szCs w:val="18"/>
        </w:rPr>
        <w:t>pn.</w:t>
      </w:r>
      <w:r w:rsidR="00E52CE1" w:rsidRPr="0041410D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</w:t>
      </w:r>
      <w:r w:rsidR="00E52CE1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Usługi wycen nieruchomości położonych na terenie województwa pomorskiego</w:t>
      </w:r>
      <w:r w:rsidR="00E14168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 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6E02F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046E4E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półroczu 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2026</w:t>
      </w:r>
      <w:r w:rsidR="00E14168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r</w:t>
      </w:r>
      <w:r w:rsidR="006E02F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.</w:t>
      </w:r>
      <w:r w:rsidR="00E52CE1" w:rsidRPr="00C65943">
        <w:rPr>
          <w:rFonts w:ascii="Verdana" w:eastAsia="Times New Roman" w:hAnsi="Verdana" w:cs="Arial"/>
          <w:b/>
          <w:sz w:val="20"/>
          <w:szCs w:val="20"/>
          <w:lang w:eastAsia="pl-PL"/>
        </w:rPr>
        <w:t>,</w:t>
      </w:r>
      <w:r w:rsidR="00E52CE1" w:rsidRPr="00C6594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B86EE1">
        <w:rPr>
          <w:rFonts w:ascii="Verdana" w:hAnsi="Verdana" w:cs="Arial"/>
          <w:color w:val="000000"/>
          <w:sz w:val="18"/>
          <w:szCs w:val="18"/>
        </w:rPr>
        <w:t>postępowanie PRU.WO.260.</w:t>
      </w:r>
      <w:r w:rsidR="006E02F3">
        <w:rPr>
          <w:rFonts w:ascii="Verdana" w:hAnsi="Verdana" w:cs="Arial"/>
          <w:color w:val="000000"/>
          <w:sz w:val="18"/>
          <w:szCs w:val="18"/>
        </w:rPr>
        <w:t>5</w:t>
      </w:r>
      <w:r w:rsidR="00EF1C2D">
        <w:rPr>
          <w:rFonts w:ascii="Verdana" w:hAnsi="Verdana" w:cs="Arial"/>
          <w:color w:val="000000"/>
          <w:sz w:val="18"/>
          <w:szCs w:val="18"/>
        </w:rPr>
        <w:t>.202</w:t>
      </w:r>
      <w:r w:rsidR="006E02F3">
        <w:rPr>
          <w:rFonts w:ascii="Verdana" w:hAnsi="Verdana" w:cs="Arial"/>
          <w:color w:val="000000"/>
          <w:sz w:val="18"/>
          <w:szCs w:val="18"/>
        </w:rPr>
        <w:t>6</w:t>
      </w:r>
    </w:p>
    <w:p w14:paraId="5E7A1B0C" w14:textId="77777777" w:rsidR="00F62457" w:rsidRDefault="00F62457" w:rsidP="00F62457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JA/MY</w:t>
      </w:r>
      <w:r>
        <w:rPr>
          <w:rFonts w:ascii="Verdana" w:hAnsi="Verdana"/>
          <w:sz w:val="18"/>
          <w:szCs w:val="18"/>
        </w:rPr>
        <w:t>:</w:t>
      </w:r>
    </w:p>
    <w:p w14:paraId="0D6C7667" w14:textId="77777777" w:rsidR="00F62457" w:rsidRDefault="00F62457" w:rsidP="00F62457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_______________________________________________________________________</w:t>
      </w:r>
    </w:p>
    <w:p w14:paraId="4A694F77" w14:textId="5B51DBBE" w:rsidR="00F62457" w:rsidRPr="00AF52A9" w:rsidRDefault="00F62457" w:rsidP="00AF52A9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</w:t>
      </w:r>
      <w:r w:rsidR="00AF52A9">
        <w:rPr>
          <w:rFonts w:ascii="Verdana" w:hAnsi="Verdana"/>
          <w:i/>
          <w:sz w:val="16"/>
          <w:szCs w:val="16"/>
        </w:rPr>
        <w:t xml:space="preserve">ch się </w:t>
      </w:r>
      <w:r w:rsidR="00511547">
        <w:rPr>
          <w:rFonts w:ascii="Verdana" w:hAnsi="Verdana"/>
          <w:i/>
          <w:sz w:val="16"/>
          <w:szCs w:val="16"/>
        </w:rPr>
        <w:br/>
      </w:r>
      <w:r w:rsidR="00AF52A9">
        <w:rPr>
          <w:rFonts w:ascii="Verdana" w:hAnsi="Verdana"/>
          <w:i/>
          <w:sz w:val="16"/>
          <w:szCs w:val="16"/>
        </w:rPr>
        <w:t>o udzielenie zamówienia)</w:t>
      </w:r>
    </w:p>
    <w:p w14:paraId="451A5D46" w14:textId="77777777" w:rsidR="00F62457" w:rsidRDefault="00F62457" w:rsidP="00F62457">
      <w:pPr>
        <w:spacing w:after="12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w imieniu Wykonawcy:</w:t>
      </w:r>
    </w:p>
    <w:p w14:paraId="1F79267D" w14:textId="77777777" w:rsidR="00F62457" w:rsidRDefault="00F62457" w:rsidP="00F62457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_______________________________________________________________</w:t>
      </w:r>
    </w:p>
    <w:p w14:paraId="05C65E02" w14:textId="77777777" w:rsidR="00F62457" w:rsidRDefault="00F62457" w:rsidP="00F62457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7B5DC5C6" w14:textId="384D3842" w:rsidR="00F62457" w:rsidRDefault="00F62457" w:rsidP="00AF52A9">
      <w:pPr>
        <w:spacing w:after="120"/>
        <w:rPr>
          <w:rFonts w:ascii="Verdana" w:hAnsi="Verdana"/>
          <w:bCs/>
          <w:i/>
          <w:sz w:val="18"/>
          <w:szCs w:val="18"/>
        </w:rPr>
      </w:pPr>
    </w:p>
    <w:p w14:paraId="57793DA8" w14:textId="77777777" w:rsidR="00F62457" w:rsidRDefault="00F62457" w:rsidP="00F62457">
      <w:pPr>
        <w:spacing w:before="200" w:after="24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OŚWIADCZAM/-MY</w:t>
      </w:r>
      <w:r>
        <w:rPr>
          <w:rFonts w:ascii="Verdana" w:hAnsi="Verdana"/>
          <w:sz w:val="18"/>
          <w:szCs w:val="18"/>
        </w:rPr>
        <w:t>, iż następujące roboty budowlane/usługi/dostawy* wykonają poszczególni Wykonawcy wspólnie ubiegający się o udzielenie zamówienia:</w:t>
      </w:r>
    </w:p>
    <w:p w14:paraId="613F3244" w14:textId="77777777" w:rsidR="00F62457" w:rsidRDefault="00F62457" w:rsidP="00F62457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(nazwa): _____________________________________________________ wykona: ______________________________________________________________**</w:t>
      </w:r>
    </w:p>
    <w:p w14:paraId="50784B8B" w14:textId="77777777" w:rsidR="00F62457" w:rsidRDefault="00F62457" w:rsidP="00F62457">
      <w:pPr>
        <w:ind w:right="-2"/>
        <w:jc w:val="both"/>
        <w:rPr>
          <w:rFonts w:ascii="Verdana" w:hAnsi="Verdana"/>
          <w:sz w:val="18"/>
          <w:szCs w:val="18"/>
        </w:rPr>
      </w:pPr>
    </w:p>
    <w:p w14:paraId="31F70277" w14:textId="77777777" w:rsidR="00F62457" w:rsidRDefault="00F62457" w:rsidP="00F62457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(nazwa): _____________________________________________________ wykona: ______________________________________________________________**</w:t>
      </w:r>
    </w:p>
    <w:p w14:paraId="6C266971" w14:textId="77777777" w:rsidR="00F62457" w:rsidRDefault="00F62457" w:rsidP="00F62457">
      <w:pPr>
        <w:spacing w:after="120"/>
        <w:jc w:val="both"/>
        <w:rPr>
          <w:rFonts w:ascii="Verdana" w:hAnsi="Verdana"/>
          <w:spacing w:val="4"/>
          <w:sz w:val="18"/>
          <w:szCs w:val="18"/>
        </w:rPr>
      </w:pPr>
    </w:p>
    <w:p w14:paraId="18A80891" w14:textId="41284E6E" w:rsidR="00F62457" w:rsidRDefault="00F62457" w:rsidP="00F62457">
      <w:pPr>
        <w:pStyle w:val="Zwykytekst1"/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__________________ dnia __ __ ____ </w:t>
      </w:r>
    </w:p>
    <w:p w14:paraId="015D678A" w14:textId="77777777" w:rsidR="00F62457" w:rsidRDefault="00F62457" w:rsidP="00F62457">
      <w:pPr>
        <w:pStyle w:val="Zwykytekst1"/>
        <w:spacing w:before="120" w:after="12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</w:t>
      </w:r>
    </w:p>
    <w:p w14:paraId="7759C9D5" w14:textId="77777777" w:rsidR="00F62457" w:rsidRDefault="00F62457" w:rsidP="00F62457">
      <w:pPr>
        <w:spacing w:after="120"/>
        <w:jc w:val="both"/>
        <w:rPr>
          <w:rFonts w:ascii="Verdana" w:hAnsi="Verdana"/>
          <w:spacing w:val="4"/>
          <w:sz w:val="18"/>
          <w:szCs w:val="18"/>
        </w:rPr>
      </w:pPr>
    </w:p>
    <w:p w14:paraId="4AA0F321" w14:textId="77777777" w:rsidR="00F62457" w:rsidRDefault="00F62457" w:rsidP="00F6245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B9C1D05" w14:textId="77777777" w:rsidR="00F62457" w:rsidRDefault="00F62457" w:rsidP="00F6245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4F120F19" w14:textId="77777777" w:rsidR="00F62457" w:rsidRDefault="00F62457" w:rsidP="00F6245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>** należy dostosować do ilości Wykonawców w konsorcjum</w:t>
      </w:r>
    </w:p>
    <w:p w14:paraId="02DA1A76" w14:textId="0640B9E9" w:rsidR="00F62457" w:rsidRDefault="00F62457" w:rsidP="00F62457">
      <w:pPr>
        <w:autoSpaceDE w:val="0"/>
        <w:autoSpaceDN w:val="0"/>
        <w:adjustRightInd w:val="0"/>
        <w:ind w:left="6954" w:firstLine="57"/>
        <w:jc w:val="both"/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</w:pPr>
    </w:p>
    <w:p w14:paraId="7C28C8ED" w14:textId="77777777" w:rsidR="00E52CE1" w:rsidRDefault="00E52CE1" w:rsidP="00F62457">
      <w:pPr>
        <w:autoSpaceDE w:val="0"/>
        <w:autoSpaceDN w:val="0"/>
        <w:adjustRightInd w:val="0"/>
        <w:ind w:left="6954" w:firstLine="57"/>
        <w:jc w:val="both"/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</w:pPr>
    </w:p>
    <w:p w14:paraId="6845B2CC" w14:textId="34A5D3E0" w:rsidR="00B86EE1" w:rsidRDefault="00B86EE1" w:rsidP="003730C5">
      <w:pPr>
        <w:autoSpaceDE w:val="0"/>
        <w:autoSpaceDN w:val="0"/>
        <w:adjustRightInd w:val="0"/>
        <w:jc w:val="both"/>
        <w:rPr>
          <w:rFonts w:ascii="Verdana" w:eastAsia="Arial Unicode MS" w:hAnsi="Verdana" w:cs="Arial"/>
          <w:bCs/>
          <w:i/>
          <w:iCs/>
          <w:color w:val="000000"/>
          <w:sz w:val="18"/>
          <w:szCs w:val="18"/>
        </w:rPr>
      </w:pPr>
    </w:p>
    <w:p w14:paraId="58BE0FF7" w14:textId="77777777" w:rsidR="008B75C1" w:rsidRDefault="008B75C1" w:rsidP="003730C5">
      <w:pPr>
        <w:autoSpaceDE w:val="0"/>
        <w:autoSpaceDN w:val="0"/>
        <w:adjustRightInd w:val="0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54E93BF0" w14:textId="17C77EC8" w:rsidR="00F62457" w:rsidRDefault="00BB1564" w:rsidP="00AF52A9">
      <w:pPr>
        <w:autoSpaceDE w:val="0"/>
        <w:autoSpaceDN w:val="0"/>
        <w:adjustRightInd w:val="0"/>
        <w:spacing w:after="0"/>
        <w:ind w:left="6372" w:firstLine="708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           </w:t>
      </w:r>
      <w:r w:rsidR="00F62457" w:rsidRPr="00F62457">
        <w:rPr>
          <w:rFonts w:ascii="Verdana" w:hAnsi="Verdana" w:cs="Arial"/>
          <w:b/>
          <w:bCs/>
          <w:sz w:val="20"/>
          <w:szCs w:val="20"/>
        </w:rPr>
        <w:t xml:space="preserve">ZAŁĄCZNIK NR </w:t>
      </w:r>
      <w:r w:rsidR="00F62457">
        <w:rPr>
          <w:rFonts w:ascii="Verdana" w:hAnsi="Verdana" w:cs="Arial"/>
          <w:b/>
          <w:bCs/>
          <w:sz w:val="20"/>
          <w:szCs w:val="20"/>
        </w:rPr>
        <w:t>5</w:t>
      </w:r>
    </w:p>
    <w:p w14:paraId="12AD3B62" w14:textId="77777777" w:rsidR="00F62457" w:rsidRPr="00F62457" w:rsidRDefault="00F62457" w:rsidP="00AF52A9">
      <w:pPr>
        <w:autoSpaceDE w:val="0"/>
        <w:autoSpaceDN w:val="0"/>
        <w:adjustRightInd w:val="0"/>
        <w:spacing w:after="0"/>
        <w:ind w:left="6372" w:firstLine="708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1ACBE63C" w14:textId="77777777" w:rsidR="00F62457" w:rsidRPr="00F62457" w:rsidRDefault="00F62457" w:rsidP="00AF52A9">
      <w:pPr>
        <w:autoSpaceDE w:val="0"/>
        <w:autoSpaceDN w:val="0"/>
        <w:adjustRightInd w:val="0"/>
        <w:spacing w:after="0"/>
        <w:jc w:val="right"/>
        <w:rPr>
          <w:rFonts w:ascii="Verdana" w:hAnsi="Verdana" w:cs="Arial"/>
          <w:b/>
          <w:bCs/>
          <w:sz w:val="18"/>
          <w:szCs w:val="18"/>
        </w:rPr>
      </w:pPr>
      <w:r w:rsidRPr="00F62457">
        <w:rPr>
          <w:rFonts w:ascii="Verdana" w:hAnsi="Verdana" w:cs="Arial"/>
          <w:b/>
          <w:bCs/>
          <w:sz w:val="18"/>
          <w:szCs w:val="18"/>
        </w:rPr>
        <w:t>KRAJOWY OŚRODEK WSPARCIA ROLNICTWA</w:t>
      </w:r>
    </w:p>
    <w:p w14:paraId="1B4C5827" w14:textId="77777777" w:rsidR="00F62457" w:rsidRPr="00F62457" w:rsidRDefault="00F62457" w:rsidP="00AF52A9">
      <w:pPr>
        <w:autoSpaceDE w:val="0"/>
        <w:autoSpaceDN w:val="0"/>
        <w:adjustRightInd w:val="0"/>
        <w:spacing w:after="0"/>
        <w:jc w:val="right"/>
        <w:rPr>
          <w:rFonts w:ascii="Verdana" w:hAnsi="Verdana" w:cs="Arial"/>
          <w:b/>
          <w:bCs/>
          <w:sz w:val="18"/>
          <w:szCs w:val="18"/>
        </w:rPr>
      </w:pPr>
      <w:r w:rsidRPr="00F62457">
        <w:rPr>
          <w:rFonts w:ascii="Verdana" w:hAnsi="Verdana" w:cs="Arial"/>
          <w:b/>
          <w:bCs/>
          <w:sz w:val="18"/>
          <w:szCs w:val="18"/>
        </w:rPr>
        <w:t xml:space="preserve">Oddział Terenowy w Pruszczu Gdańskim </w:t>
      </w:r>
    </w:p>
    <w:p w14:paraId="5ADE872A" w14:textId="77777777" w:rsidR="00F62457" w:rsidRPr="00F62457" w:rsidRDefault="00F62457" w:rsidP="00AF52A9">
      <w:pPr>
        <w:autoSpaceDE w:val="0"/>
        <w:autoSpaceDN w:val="0"/>
        <w:adjustRightInd w:val="0"/>
        <w:spacing w:after="0"/>
        <w:jc w:val="right"/>
        <w:rPr>
          <w:rFonts w:ascii="Verdana" w:hAnsi="Verdana" w:cs="Arial"/>
          <w:b/>
          <w:bCs/>
          <w:sz w:val="18"/>
          <w:szCs w:val="18"/>
        </w:rPr>
      </w:pPr>
      <w:r w:rsidRPr="00F62457">
        <w:rPr>
          <w:rFonts w:ascii="Verdana" w:hAnsi="Verdana" w:cs="Arial"/>
          <w:b/>
          <w:bCs/>
          <w:sz w:val="18"/>
          <w:szCs w:val="18"/>
        </w:rPr>
        <w:t>ul. Powstańców Warszawy 28 , 83-000 Pruszcz Gdański</w:t>
      </w:r>
    </w:p>
    <w:p w14:paraId="25F43C89" w14:textId="38D2D0CF" w:rsidR="00F62457" w:rsidRPr="00F62457" w:rsidRDefault="00F62457" w:rsidP="00AF52A9">
      <w:pPr>
        <w:autoSpaceDE w:val="0"/>
        <w:autoSpaceDN w:val="0"/>
        <w:adjustRightInd w:val="0"/>
        <w:spacing w:after="0"/>
        <w:jc w:val="right"/>
        <w:rPr>
          <w:rFonts w:ascii="Verdana" w:hAnsi="Verdana" w:cs="Arial"/>
          <w:i/>
          <w:iCs/>
          <w:sz w:val="18"/>
          <w:szCs w:val="18"/>
        </w:rPr>
      </w:pPr>
      <w:r w:rsidRPr="00F62457">
        <w:rPr>
          <w:rFonts w:ascii="Verdana" w:hAnsi="Verdana" w:cs="Arial"/>
          <w:i/>
          <w:iCs/>
          <w:sz w:val="18"/>
          <w:szCs w:val="18"/>
        </w:rPr>
        <w:t xml:space="preserve"> </w:t>
      </w:r>
    </w:p>
    <w:p w14:paraId="25C32B4A" w14:textId="77777777" w:rsidR="00F62457" w:rsidRPr="00F62457" w:rsidRDefault="00F62457" w:rsidP="00AF52A9">
      <w:pPr>
        <w:widowControl w:val="0"/>
        <w:tabs>
          <w:tab w:val="left" w:pos="3255"/>
        </w:tabs>
        <w:suppressAutoHyphens/>
        <w:autoSpaceDE w:val="0"/>
        <w:autoSpaceDN w:val="0"/>
        <w:spacing w:after="0"/>
        <w:jc w:val="center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4B606F5A" w14:textId="77777777" w:rsidR="00F62457" w:rsidRPr="00F62457" w:rsidRDefault="00F62457" w:rsidP="00AF52A9">
      <w:pPr>
        <w:spacing w:after="0"/>
        <w:jc w:val="center"/>
        <w:rPr>
          <w:rFonts w:ascii="Verdana" w:hAnsi="Verdana" w:cs="Verdana,Bold"/>
          <w:b/>
          <w:bCs/>
          <w:sz w:val="18"/>
          <w:szCs w:val="18"/>
        </w:rPr>
      </w:pPr>
      <w:r w:rsidRPr="00F62457">
        <w:rPr>
          <w:rFonts w:ascii="Verdana" w:hAnsi="Verdana" w:cs="Verdana,Bold"/>
          <w:b/>
          <w:bCs/>
          <w:sz w:val="18"/>
          <w:szCs w:val="18"/>
        </w:rPr>
        <w:t>WZÓR ZOBOWIĄZANIA PODMIOTU TRZECIEGO</w:t>
      </w:r>
    </w:p>
    <w:p w14:paraId="4D9CB5BF" w14:textId="77777777" w:rsidR="00F62457" w:rsidRPr="00F62457" w:rsidRDefault="00F62457" w:rsidP="00AF52A9">
      <w:pPr>
        <w:spacing w:after="0"/>
        <w:jc w:val="center"/>
        <w:rPr>
          <w:rFonts w:ascii="Verdana" w:hAnsi="Verdana" w:cs="Verdana,Bold"/>
          <w:b/>
          <w:bCs/>
          <w:sz w:val="18"/>
          <w:szCs w:val="18"/>
        </w:rPr>
      </w:pPr>
      <w:r w:rsidRPr="00F62457">
        <w:rPr>
          <w:rFonts w:ascii="Verdana" w:hAnsi="Verdana" w:cs="Verdana,Bold"/>
          <w:b/>
          <w:bCs/>
          <w:sz w:val="18"/>
          <w:szCs w:val="18"/>
        </w:rPr>
        <w:t>do oddania do dyspozycji Wykonawcy niezbędnych</w:t>
      </w:r>
    </w:p>
    <w:p w14:paraId="0FF5495D" w14:textId="77777777" w:rsidR="00F62457" w:rsidRPr="00F62457" w:rsidRDefault="00F62457" w:rsidP="00AF52A9">
      <w:pPr>
        <w:spacing w:after="0"/>
        <w:jc w:val="center"/>
        <w:rPr>
          <w:rFonts w:ascii="Verdana" w:hAnsi="Verdana" w:cs="Verdana,Bold"/>
          <w:b/>
          <w:bCs/>
          <w:sz w:val="18"/>
          <w:szCs w:val="18"/>
        </w:rPr>
      </w:pPr>
      <w:r w:rsidRPr="00F62457">
        <w:rPr>
          <w:rFonts w:ascii="Verdana" w:hAnsi="Verdana" w:cs="Verdana,Bold"/>
          <w:b/>
          <w:bCs/>
          <w:sz w:val="18"/>
          <w:szCs w:val="18"/>
        </w:rPr>
        <w:t>zasobów na potrzeby wykonania zamówienia</w:t>
      </w:r>
    </w:p>
    <w:p w14:paraId="500C3A9E" w14:textId="77777777" w:rsidR="00F62457" w:rsidRPr="00F62457" w:rsidRDefault="00F62457" w:rsidP="00AF52A9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color w:val="FF0000"/>
          <w:sz w:val="16"/>
          <w:szCs w:val="16"/>
        </w:rPr>
      </w:pPr>
      <w:r w:rsidRPr="00F62457">
        <w:rPr>
          <w:rFonts w:ascii="Verdana" w:hAnsi="Verdana" w:cs="Arial"/>
          <w:b/>
          <w:bCs/>
          <w:color w:val="FF0000"/>
          <w:sz w:val="16"/>
          <w:szCs w:val="16"/>
        </w:rPr>
        <w:t>(dokument składany wraz z ofertą, podpisany przez</w:t>
      </w:r>
      <w:r w:rsidRPr="00F62457">
        <w:rPr>
          <w:rFonts w:ascii="Verdana" w:hAnsi="Verdana" w:cs="Verdana"/>
          <w:bCs/>
          <w:sz w:val="18"/>
          <w:szCs w:val="18"/>
        </w:rPr>
        <w:t xml:space="preserve"> </w:t>
      </w:r>
      <w:r w:rsidRPr="00F62457">
        <w:rPr>
          <w:rFonts w:ascii="Verdana" w:hAnsi="Verdana" w:cs="Verdana"/>
          <w:b/>
          <w:bCs/>
          <w:color w:val="FF0000"/>
          <w:sz w:val="16"/>
          <w:szCs w:val="16"/>
        </w:rPr>
        <w:t>osobę upoważnioną do reprezentowania podmiotu udostępniającego zasoby</w:t>
      </w:r>
      <w:r w:rsidRPr="00F62457">
        <w:rPr>
          <w:rFonts w:ascii="Verdana" w:hAnsi="Verdana" w:cs="Arial"/>
          <w:b/>
          <w:bCs/>
          <w:color w:val="FF0000"/>
          <w:sz w:val="16"/>
          <w:szCs w:val="16"/>
        </w:rPr>
        <w:t xml:space="preserve"> )</w:t>
      </w:r>
    </w:p>
    <w:p w14:paraId="0031A455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b/>
          <w:bCs/>
          <w:sz w:val="18"/>
          <w:szCs w:val="18"/>
        </w:rPr>
      </w:pPr>
    </w:p>
    <w:p w14:paraId="0B79F7B2" w14:textId="77777777" w:rsidR="00F62457" w:rsidRPr="00F62457" w:rsidRDefault="00F62457" w:rsidP="00AF52A9">
      <w:pPr>
        <w:tabs>
          <w:tab w:val="left" w:pos="6521"/>
        </w:tabs>
        <w:spacing w:after="0"/>
        <w:jc w:val="both"/>
        <w:rPr>
          <w:rFonts w:ascii="Verdana" w:hAnsi="Verdana" w:cs="Courier New"/>
          <w:i/>
          <w:iCs/>
          <w:sz w:val="14"/>
          <w:szCs w:val="14"/>
        </w:rPr>
      </w:pPr>
      <w:r w:rsidRPr="00F62457">
        <w:rPr>
          <w:rFonts w:ascii="Verdana" w:hAnsi="Verdana" w:cs="Courier New"/>
          <w:sz w:val="18"/>
          <w:szCs w:val="18"/>
        </w:rPr>
        <w:t xml:space="preserve">                   </w:t>
      </w:r>
      <w:r w:rsidRPr="00F62457">
        <w:rPr>
          <w:rFonts w:ascii="Verdana" w:hAnsi="Verdana" w:cs="Courier New"/>
          <w:sz w:val="18"/>
          <w:szCs w:val="18"/>
        </w:rPr>
        <w:tab/>
      </w:r>
    </w:p>
    <w:p w14:paraId="61201E96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>Nazwa Wykonawcy:</w:t>
      </w:r>
    </w:p>
    <w:p w14:paraId="28424E2E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>……………………………………………………</w:t>
      </w:r>
    </w:p>
    <w:p w14:paraId="12BE0245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 xml:space="preserve">…………………………………………………… </w:t>
      </w:r>
    </w:p>
    <w:p w14:paraId="49A43531" w14:textId="77777777" w:rsidR="001E5BE6" w:rsidRDefault="001E5BE6" w:rsidP="001E5BE6">
      <w:pPr>
        <w:tabs>
          <w:tab w:val="left" w:leader="dot" w:pos="9360"/>
        </w:tabs>
        <w:spacing w:before="120" w:after="0"/>
        <w:jc w:val="both"/>
        <w:rPr>
          <w:rFonts w:ascii="Verdana" w:hAnsi="Verdana" w:cs="Courier New"/>
          <w:sz w:val="18"/>
          <w:szCs w:val="18"/>
        </w:rPr>
      </w:pPr>
    </w:p>
    <w:p w14:paraId="1E69D674" w14:textId="6DF7772F" w:rsidR="00F62457" w:rsidRPr="00F62457" w:rsidRDefault="00F62457" w:rsidP="001E5BE6">
      <w:pPr>
        <w:tabs>
          <w:tab w:val="left" w:leader="dot" w:pos="9360"/>
        </w:tabs>
        <w:spacing w:before="120"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>Adres siedziby Wykonawcy:</w:t>
      </w:r>
    </w:p>
    <w:p w14:paraId="5D54DB42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>……………………………………………………</w:t>
      </w:r>
    </w:p>
    <w:p w14:paraId="269A8AC7" w14:textId="05C21914" w:rsidR="00F62457" w:rsidRPr="00F62457" w:rsidRDefault="001E5BE6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>
        <w:rPr>
          <w:rFonts w:ascii="Verdana" w:hAnsi="Verdana" w:cs="Courier New"/>
          <w:sz w:val="18"/>
          <w:szCs w:val="18"/>
        </w:rPr>
        <w:t>……………………………………………………</w:t>
      </w:r>
    </w:p>
    <w:p w14:paraId="11CAC25F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</w:p>
    <w:p w14:paraId="2A8F7454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</w:p>
    <w:p w14:paraId="5C6E8EBC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>Ja (my) niżej podpisany (i)</w:t>
      </w:r>
    </w:p>
    <w:p w14:paraId="1866A26F" w14:textId="77777777" w:rsidR="00F62457" w:rsidRPr="00F62457" w:rsidRDefault="00F62457" w:rsidP="00AF52A9">
      <w:pPr>
        <w:tabs>
          <w:tab w:val="left" w:leader="dot" w:pos="9360"/>
        </w:tabs>
        <w:spacing w:after="0"/>
        <w:jc w:val="both"/>
        <w:rPr>
          <w:rFonts w:ascii="Verdana" w:hAnsi="Verdana" w:cs="Courier New"/>
          <w:sz w:val="18"/>
          <w:szCs w:val="18"/>
        </w:rPr>
      </w:pPr>
      <w:r w:rsidRPr="00F62457">
        <w:rPr>
          <w:rFonts w:ascii="Verdana" w:hAnsi="Verdana" w:cs="Courier New"/>
          <w:sz w:val="18"/>
          <w:szCs w:val="18"/>
        </w:rPr>
        <w:t xml:space="preserve"> …………………………………………………………………………………………………………… </w:t>
      </w:r>
    </w:p>
    <w:p w14:paraId="34723186" w14:textId="77777777" w:rsidR="00F62457" w:rsidRPr="00F62457" w:rsidRDefault="00F62457" w:rsidP="00AF52A9">
      <w:pPr>
        <w:tabs>
          <w:tab w:val="left" w:leader="dot" w:pos="9072"/>
        </w:tabs>
        <w:spacing w:after="0"/>
        <w:rPr>
          <w:rFonts w:ascii="Verdana" w:hAnsi="Verdana" w:cs="Courier New"/>
          <w:i/>
          <w:iCs/>
          <w:sz w:val="14"/>
          <w:szCs w:val="14"/>
        </w:rPr>
      </w:pPr>
      <w:r w:rsidRPr="00F62457">
        <w:rPr>
          <w:rFonts w:ascii="Verdana" w:hAnsi="Verdana" w:cs="Courier New"/>
          <w:i/>
          <w:iCs/>
          <w:sz w:val="14"/>
          <w:szCs w:val="14"/>
        </w:rPr>
        <w:t>(imię i nazwisko osoby upoważnionej do reprezentowania podmiotu trzeciego)</w:t>
      </w:r>
    </w:p>
    <w:p w14:paraId="1BE2BA2C" w14:textId="77777777" w:rsidR="00F62457" w:rsidRPr="00F62457" w:rsidRDefault="00F62457" w:rsidP="00AF52A9">
      <w:pPr>
        <w:tabs>
          <w:tab w:val="left" w:pos="9214"/>
        </w:tabs>
        <w:suppressAutoHyphens/>
        <w:spacing w:after="0"/>
        <w:ind w:right="-1"/>
        <w:jc w:val="both"/>
        <w:rPr>
          <w:rFonts w:ascii="Verdana" w:hAnsi="Verdana"/>
          <w:sz w:val="18"/>
          <w:szCs w:val="18"/>
          <w:lang w:eastAsia="ar-SA"/>
        </w:rPr>
      </w:pPr>
    </w:p>
    <w:p w14:paraId="640CF150" w14:textId="2F4418B1" w:rsidR="00F62457" w:rsidRPr="00F62457" w:rsidRDefault="00F62457" w:rsidP="00AF52A9">
      <w:pPr>
        <w:tabs>
          <w:tab w:val="left" w:pos="9214"/>
        </w:tabs>
        <w:suppressAutoHyphens/>
        <w:spacing w:after="0"/>
        <w:ind w:right="-1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zobowiązuję się do oddania, na  potrzeby wykonania zamówienia pod nazwą</w:t>
      </w:r>
      <w:r w:rsidRPr="00F62457">
        <w:rPr>
          <w:rFonts w:ascii="Verdana" w:hAnsi="Verdana" w:cs="Arial"/>
          <w:color w:val="000000"/>
          <w:sz w:val="18"/>
          <w:szCs w:val="18"/>
          <w:lang w:eastAsia="ar-SA"/>
        </w:rPr>
        <w:t xml:space="preserve"> </w:t>
      </w:r>
      <w:r w:rsidR="00E52CE1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Usługi wycen nieruchomości położonych na terenie województwa pomorskiego</w:t>
      </w:r>
      <w:r w:rsidR="00E14168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 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C6594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I</w:t>
      </w:r>
      <w:r w:rsidR="00046E4E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półroczu </w:t>
      </w:r>
      <w:r w:rsidR="00EC3BFC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>2026</w:t>
      </w:r>
      <w:r w:rsidR="006E02F3" w:rsidRPr="00C6594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r.</w:t>
      </w:r>
      <w:r w:rsidR="006D2800" w:rsidRPr="00C65943">
        <w:rPr>
          <w:rStyle w:val="FontStyle74"/>
          <w:rFonts w:ascii="Verdana" w:hAnsi="Verdana"/>
          <w:i/>
          <w:color w:val="auto"/>
        </w:rPr>
        <w:t xml:space="preserve"> </w:t>
      </w:r>
      <w:r w:rsidRPr="00F62457">
        <w:rPr>
          <w:rFonts w:ascii="Verdana" w:hAnsi="Verdana" w:cs="Arial"/>
          <w:color w:val="000000"/>
          <w:sz w:val="18"/>
          <w:szCs w:val="18"/>
          <w:lang w:eastAsia="ar-SA"/>
        </w:rPr>
        <w:t xml:space="preserve">postępowanie </w:t>
      </w:r>
      <w:r w:rsidR="003730C5">
        <w:rPr>
          <w:rFonts w:ascii="Verdana" w:hAnsi="Verdana" w:cs="Arial"/>
          <w:color w:val="000000"/>
          <w:sz w:val="18"/>
          <w:szCs w:val="18"/>
          <w:lang w:eastAsia="ar-SA"/>
        </w:rPr>
        <w:t>PRU.WO.260.</w:t>
      </w:r>
      <w:r w:rsidR="006E02F3">
        <w:rPr>
          <w:rFonts w:ascii="Verdana" w:hAnsi="Verdana" w:cs="Arial"/>
          <w:color w:val="000000"/>
          <w:sz w:val="18"/>
          <w:szCs w:val="18"/>
          <w:lang w:eastAsia="ar-SA"/>
        </w:rPr>
        <w:t>5</w:t>
      </w:r>
      <w:r w:rsidR="003730C5">
        <w:rPr>
          <w:rFonts w:ascii="Verdana" w:hAnsi="Verdana" w:cs="Arial"/>
          <w:color w:val="000000"/>
          <w:sz w:val="18"/>
          <w:szCs w:val="18"/>
          <w:lang w:eastAsia="ar-SA"/>
        </w:rPr>
        <w:t>.202</w:t>
      </w:r>
      <w:r w:rsidR="006E02F3">
        <w:rPr>
          <w:rFonts w:ascii="Verdana" w:hAnsi="Verdana" w:cs="Arial"/>
          <w:color w:val="000000"/>
          <w:sz w:val="18"/>
          <w:szCs w:val="18"/>
          <w:lang w:eastAsia="ar-SA"/>
        </w:rPr>
        <w:t>6</w:t>
      </w:r>
    </w:p>
    <w:p w14:paraId="5F928744" w14:textId="77777777" w:rsidR="00F62457" w:rsidRPr="00F62457" w:rsidRDefault="00F62457" w:rsidP="00E52CE1">
      <w:pPr>
        <w:tabs>
          <w:tab w:val="left" w:pos="9214"/>
        </w:tabs>
        <w:suppressAutoHyphens/>
        <w:spacing w:before="120" w:after="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następującemu Wykonawcy:</w:t>
      </w:r>
    </w:p>
    <w:p w14:paraId="135C298D" w14:textId="36673E5D" w:rsidR="00F62457" w:rsidRPr="00F62457" w:rsidRDefault="00F62457" w:rsidP="00AF52A9">
      <w:pPr>
        <w:suppressAutoHyphens/>
        <w:spacing w:after="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02F3">
        <w:rPr>
          <w:rFonts w:ascii="Verdana" w:hAnsi="Verdana"/>
          <w:sz w:val="18"/>
          <w:szCs w:val="18"/>
          <w:lang w:eastAsia="ar-SA"/>
        </w:rPr>
        <w:t>………………………………</w:t>
      </w:r>
      <w:r w:rsidRPr="00F62457">
        <w:rPr>
          <w:rFonts w:ascii="Verdana" w:hAnsi="Verdana"/>
          <w:sz w:val="18"/>
          <w:szCs w:val="18"/>
          <w:lang w:eastAsia="ar-SA"/>
        </w:rPr>
        <w:t xml:space="preserve">… </w:t>
      </w:r>
    </w:p>
    <w:p w14:paraId="51B2C4A3" w14:textId="77777777" w:rsidR="00F62457" w:rsidRPr="00F62457" w:rsidRDefault="00F62457" w:rsidP="00AF52A9">
      <w:pPr>
        <w:spacing w:after="0"/>
        <w:jc w:val="center"/>
        <w:rPr>
          <w:rFonts w:ascii="Verdana" w:hAnsi="Verdana"/>
          <w:i/>
          <w:sz w:val="14"/>
          <w:szCs w:val="14"/>
        </w:rPr>
      </w:pPr>
      <w:r w:rsidRPr="00F62457">
        <w:rPr>
          <w:rFonts w:ascii="Verdana" w:hAnsi="Verdana"/>
          <w:i/>
          <w:sz w:val="14"/>
          <w:szCs w:val="14"/>
        </w:rPr>
        <w:t>(nazwa i adres Wykonawcy)</w:t>
      </w:r>
    </w:p>
    <w:p w14:paraId="522E86D1" w14:textId="77777777" w:rsidR="00F62457" w:rsidRPr="00F62457" w:rsidRDefault="00F62457" w:rsidP="00AF52A9">
      <w:pPr>
        <w:spacing w:after="0"/>
        <w:rPr>
          <w:rFonts w:ascii="Verdana" w:hAnsi="Verdana"/>
          <w:sz w:val="18"/>
          <w:szCs w:val="18"/>
        </w:rPr>
      </w:pPr>
    </w:p>
    <w:p w14:paraId="5DF6E574" w14:textId="77777777" w:rsidR="00F62457" w:rsidRPr="00F62457" w:rsidRDefault="00F62457" w:rsidP="00AF52A9">
      <w:pPr>
        <w:spacing w:after="0"/>
        <w:rPr>
          <w:rFonts w:ascii="Verdana" w:hAnsi="Verdana"/>
          <w:sz w:val="18"/>
          <w:szCs w:val="18"/>
        </w:rPr>
      </w:pPr>
    </w:p>
    <w:p w14:paraId="63CD71B3" w14:textId="0BF1290A" w:rsidR="00F62457" w:rsidRPr="00F62457" w:rsidRDefault="00F62457" w:rsidP="00AF52A9">
      <w:pPr>
        <w:spacing w:after="0"/>
        <w:jc w:val="both"/>
        <w:rPr>
          <w:rFonts w:ascii="Verdana" w:hAnsi="Verdana"/>
          <w:sz w:val="18"/>
          <w:szCs w:val="18"/>
        </w:rPr>
      </w:pPr>
      <w:r w:rsidRPr="00F62457">
        <w:rPr>
          <w:rFonts w:ascii="Verdana" w:hAnsi="Verdana"/>
          <w:sz w:val="18"/>
          <w:szCs w:val="18"/>
        </w:rPr>
        <w:t xml:space="preserve">następujących zasobów, celem potwierdzenia spełniania warunków udziału w postępowaniu (np.: wiedza </w:t>
      </w:r>
      <w:r w:rsidR="00046E4E">
        <w:rPr>
          <w:rFonts w:ascii="Verdana" w:hAnsi="Verdana"/>
          <w:sz w:val="18"/>
          <w:szCs w:val="18"/>
        </w:rPr>
        <w:br/>
      </w:r>
      <w:r w:rsidRPr="00F62457">
        <w:rPr>
          <w:rFonts w:ascii="Verdana" w:hAnsi="Verdana"/>
          <w:sz w:val="18"/>
          <w:szCs w:val="18"/>
        </w:rPr>
        <w:t>i doświadczenie, potencjał techniczny, potencjał kadrowy, potencjał ekonomiczny lub finansowy):</w:t>
      </w:r>
    </w:p>
    <w:p w14:paraId="5B8FC2B5" w14:textId="1AC39752" w:rsidR="00F62457" w:rsidRPr="00F62457" w:rsidRDefault="00F62457" w:rsidP="00AF52A9">
      <w:pPr>
        <w:spacing w:after="0"/>
        <w:rPr>
          <w:rFonts w:ascii="Verdana" w:hAnsi="Verdana"/>
          <w:sz w:val="18"/>
          <w:szCs w:val="18"/>
        </w:rPr>
      </w:pPr>
      <w:r w:rsidRPr="00F6245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30C5">
        <w:rPr>
          <w:rFonts w:ascii="Verdana" w:hAnsi="Verdana"/>
          <w:sz w:val="18"/>
          <w:szCs w:val="18"/>
        </w:rPr>
        <w:t>…</w:t>
      </w:r>
      <w:r w:rsidR="00046E4E">
        <w:rPr>
          <w:rFonts w:ascii="Verdana" w:hAnsi="Verdana"/>
          <w:sz w:val="18"/>
          <w:szCs w:val="18"/>
        </w:rPr>
        <w:t>……………………………</w:t>
      </w:r>
    </w:p>
    <w:p w14:paraId="352D7C10" w14:textId="4D86FAB2" w:rsidR="00F62457" w:rsidRDefault="00F62457" w:rsidP="00AF52A9">
      <w:pPr>
        <w:spacing w:after="0"/>
        <w:rPr>
          <w:rFonts w:ascii="Verdana" w:hAnsi="Verdana"/>
          <w:sz w:val="18"/>
          <w:szCs w:val="18"/>
        </w:rPr>
      </w:pPr>
      <w:r w:rsidRPr="00F6245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30C5">
        <w:rPr>
          <w:rFonts w:ascii="Verdana" w:hAnsi="Verdana"/>
          <w:sz w:val="18"/>
          <w:szCs w:val="18"/>
        </w:rPr>
        <w:t>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</w:rPr>
        <w:t>…………………………..</w:t>
      </w:r>
    </w:p>
    <w:p w14:paraId="2CFD3147" w14:textId="77777777" w:rsidR="00F62457" w:rsidRDefault="00F62457" w:rsidP="00AF52A9">
      <w:pPr>
        <w:spacing w:after="0"/>
        <w:rPr>
          <w:rFonts w:ascii="Verdana" w:hAnsi="Verdana"/>
          <w:sz w:val="18"/>
          <w:szCs w:val="18"/>
        </w:rPr>
      </w:pPr>
    </w:p>
    <w:p w14:paraId="085844DE" w14:textId="77777777" w:rsidR="00F62457" w:rsidRPr="00F62457" w:rsidRDefault="00F62457" w:rsidP="00AF52A9">
      <w:pPr>
        <w:spacing w:after="0"/>
        <w:rPr>
          <w:rFonts w:ascii="Verdana" w:hAnsi="Verdana"/>
          <w:sz w:val="18"/>
          <w:szCs w:val="18"/>
        </w:rPr>
      </w:pPr>
      <w:r w:rsidRPr="00F62457">
        <w:rPr>
          <w:rFonts w:ascii="Verdana" w:hAnsi="Verdana"/>
          <w:sz w:val="18"/>
          <w:szCs w:val="18"/>
        </w:rPr>
        <w:t>OŚWIADCZAM, IŻ:</w:t>
      </w:r>
    </w:p>
    <w:p w14:paraId="3D56A47B" w14:textId="77777777" w:rsidR="00F62457" w:rsidRPr="00F62457" w:rsidRDefault="00F62457" w:rsidP="00AF52A9">
      <w:pPr>
        <w:spacing w:after="0"/>
        <w:rPr>
          <w:rFonts w:ascii="Verdana" w:hAnsi="Verdana"/>
          <w:sz w:val="18"/>
          <w:szCs w:val="18"/>
        </w:rPr>
      </w:pPr>
    </w:p>
    <w:p w14:paraId="3FF0E67D" w14:textId="77777777" w:rsidR="00F62457" w:rsidRPr="00F62457" w:rsidRDefault="00F62457" w:rsidP="008C41B7">
      <w:pPr>
        <w:numPr>
          <w:ilvl w:val="0"/>
          <w:numId w:val="71"/>
        </w:numPr>
        <w:suppressAutoHyphens/>
        <w:spacing w:after="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udostępniam Wykonawcy ww. zasoby, w następującym zakresie:</w:t>
      </w:r>
    </w:p>
    <w:p w14:paraId="17C72127" w14:textId="2725CB52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……………………………..</w:t>
      </w:r>
    </w:p>
    <w:p w14:paraId="4D4FA38B" w14:textId="7ACF2F2B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0341E530" w14:textId="3D1BE74A" w:rsid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7B11380F" w14:textId="5C22E315" w:rsidR="00AF52A9" w:rsidRDefault="00AF52A9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</w:p>
    <w:p w14:paraId="416E88AD" w14:textId="77777777" w:rsidR="00AF52A9" w:rsidRPr="00F62457" w:rsidRDefault="00AF52A9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</w:p>
    <w:p w14:paraId="1202262D" w14:textId="77777777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</w:p>
    <w:p w14:paraId="777F479D" w14:textId="725BBCD2" w:rsidR="00F62457" w:rsidRPr="00F62457" w:rsidRDefault="00F62457" w:rsidP="008C41B7">
      <w:pPr>
        <w:numPr>
          <w:ilvl w:val="0"/>
          <w:numId w:val="71"/>
        </w:numPr>
        <w:suppressAutoHyphens/>
        <w:spacing w:after="0"/>
        <w:ind w:left="714" w:right="284" w:hanging="357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sposób wykorzystania udostępnionych przeze mnie zasobów przez Wykonawcę będzie następujący:</w:t>
      </w:r>
    </w:p>
    <w:p w14:paraId="68EB5CE0" w14:textId="06A1352E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52A9">
        <w:rPr>
          <w:rFonts w:ascii="Verdana" w:hAnsi="Verdana"/>
          <w:sz w:val="18"/>
          <w:szCs w:val="18"/>
          <w:lang w:eastAsia="ar-SA"/>
        </w:rPr>
        <w:t>…</w:t>
      </w:r>
      <w:r w:rsidR="00046E4E">
        <w:rPr>
          <w:rFonts w:ascii="Verdana" w:hAnsi="Verdana"/>
          <w:sz w:val="18"/>
          <w:szCs w:val="18"/>
          <w:lang w:eastAsia="ar-SA"/>
        </w:rPr>
        <w:t>…………………………..</w:t>
      </w:r>
    </w:p>
    <w:p w14:paraId="2856ED8B" w14:textId="58DE0A76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29E3C41D" w14:textId="04B391E3" w:rsidR="00F62457" w:rsidRDefault="00F62457" w:rsidP="00AF52A9">
      <w:pPr>
        <w:suppressAutoHyphens/>
        <w:spacing w:after="0"/>
        <w:ind w:left="720" w:right="-2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76CB1E71" w14:textId="77777777" w:rsidR="00AF52A9" w:rsidRPr="00F62457" w:rsidRDefault="00AF52A9" w:rsidP="00AF52A9">
      <w:pPr>
        <w:suppressAutoHyphens/>
        <w:spacing w:after="0"/>
        <w:ind w:left="720" w:right="-2"/>
        <w:jc w:val="both"/>
        <w:rPr>
          <w:rFonts w:ascii="Verdana" w:hAnsi="Verdana"/>
          <w:sz w:val="18"/>
          <w:szCs w:val="18"/>
          <w:lang w:eastAsia="ar-SA"/>
        </w:rPr>
      </w:pPr>
    </w:p>
    <w:p w14:paraId="21E7657A" w14:textId="77777777" w:rsidR="00F62457" w:rsidRPr="00F62457" w:rsidRDefault="00F62457" w:rsidP="008C41B7">
      <w:pPr>
        <w:numPr>
          <w:ilvl w:val="0"/>
          <w:numId w:val="71"/>
        </w:numPr>
        <w:suppressAutoHyphens/>
        <w:spacing w:after="0"/>
        <w:ind w:left="714" w:hanging="357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okres udostępnienia Wykonawcy moich zasobów</w:t>
      </w:r>
    </w:p>
    <w:p w14:paraId="452CC419" w14:textId="55867030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52A9">
        <w:rPr>
          <w:rFonts w:ascii="Verdana" w:hAnsi="Verdana"/>
          <w:sz w:val="18"/>
          <w:szCs w:val="18"/>
          <w:lang w:eastAsia="ar-SA"/>
        </w:rPr>
        <w:t>……</w:t>
      </w:r>
      <w:r w:rsidR="00046E4E">
        <w:rPr>
          <w:rFonts w:ascii="Verdana" w:hAnsi="Verdana"/>
          <w:sz w:val="18"/>
          <w:szCs w:val="18"/>
          <w:lang w:eastAsia="ar-SA"/>
        </w:rPr>
        <w:t>………………………..</w:t>
      </w:r>
    </w:p>
    <w:p w14:paraId="616BD78F" w14:textId="3B9AB0DA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AF52A9">
        <w:rPr>
          <w:rFonts w:ascii="Verdana" w:hAnsi="Verdana"/>
          <w:sz w:val="18"/>
          <w:szCs w:val="18"/>
          <w:lang w:eastAsia="ar-SA"/>
        </w:rPr>
        <w:t>…</w:t>
      </w:r>
      <w:r w:rsidR="00046E4E">
        <w:rPr>
          <w:rFonts w:ascii="Verdana" w:hAnsi="Verdana"/>
          <w:sz w:val="18"/>
          <w:szCs w:val="18"/>
          <w:lang w:eastAsia="ar-SA"/>
        </w:rPr>
        <w:t>…………..</w:t>
      </w:r>
    </w:p>
    <w:p w14:paraId="0139790C" w14:textId="09C19B1A" w:rsidR="00F62457" w:rsidRDefault="00F62457" w:rsidP="00AF52A9">
      <w:pPr>
        <w:suppressAutoHyphens/>
        <w:spacing w:after="0"/>
        <w:ind w:left="720" w:right="-2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3FA5C8B7" w14:textId="77777777" w:rsidR="00AF52A9" w:rsidRPr="00F62457" w:rsidRDefault="00AF52A9" w:rsidP="00AF52A9">
      <w:pPr>
        <w:suppressAutoHyphens/>
        <w:spacing w:after="0"/>
        <w:ind w:left="720" w:right="-2"/>
        <w:jc w:val="both"/>
        <w:rPr>
          <w:rFonts w:ascii="Verdana" w:hAnsi="Verdana"/>
          <w:sz w:val="18"/>
          <w:szCs w:val="18"/>
          <w:lang w:eastAsia="ar-SA"/>
        </w:rPr>
      </w:pPr>
    </w:p>
    <w:p w14:paraId="14E56AA6" w14:textId="77777777" w:rsidR="00F62457" w:rsidRPr="00F62457" w:rsidRDefault="00F62457" w:rsidP="008C41B7">
      <w:pPr>
        <w:numPr>
          <w:ilvl w:val="0"/>
          <w:numId w:val="71"/>
        </w:numPr>
        <w:suppressAutoHyphens/>
        <w:spacing w:after="0"/>
        <w:ind w:left="714" w:hanging="357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charakter stosunku łączącego mnie z Wykonawcą będzie następujący:</w:t>
      </w:r>
    </w:p>
    <w:p w14:paraId="40391901" w14:textId="201C9462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52A9">
        <w:rPr>
          <w:rFonts w:ascii="Verdana" w:hAnsi="Verdana"/>
          <w:sz w:val="18"/>
          <w:szCs w:val="18"/>
          <w:lang w:eastAsia="ar-SA"/>
        </w:rPr>
        <w:t>…</w:t>
      </w:r>
      <w:r w:rsidR="00046E4E">
        <w:rPr>
          <w:rFonts w:ascii="Verdana" w:hAnsi="Verdana"/>
          <w:sz w:val="18"/>
          <w:szCs w:val="18"/>
          <w:lang w:eastAsia="ar-SA"/>
        </w:rPr>
        <w:t>…………………………...</w:t>
      </w:r>
    </w:p>
    <w:p w14:paraId="69811144" w14:textId="72A4B098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17805464" w14:textId="7C684AD7" w:rsidR="00F62457" w:rsidRDefault="00F62457" w:rsidP="00AF52A9">
      <w:pPr>
        <w:suppressAutoHyphens/>
        <w:spacing w:after="0"/>
        <w:ind w:left="720" w:right="-2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046E4E">
        <w:rPr>
          <w:rFonts w:ascii="Verdana" w:hAnsi="Verdana"/>
          <w:sz w:val="18"/>
          <w:szCs w:val="18"/>
          <w:lang w:eastAsia="ar-SA"/>
        </w:rPr>
        <w:t>……………..</w:t>
      </w:r>
    </w:p>
    <w:p w14:paraId="51239E6A" w14:textId="77777777" w:rsidR="00AF52A9" w:rsidRPr="00F62457" w:rsidRDefault="00AF52A9" w:rsidP="00AF52A9">
      <w:pPr>
        <w:suppressAutoHyphens/>
        <w:spacing w:after="0"/>
        <w:ind w:left="720" w:right="-2"/>
        <w:jc w:val="both"/>
        <w:rPr>
          <w:rFonts w:ascii="Verdana" w:hAnsi="Verdana"/>
          <w:sz w:val="18"/>
          <w:szCs w:val="18"/>
          <w:lang w:eastAsia="ar-SA"/>
        </w:rPr>
      </w:pPr>
    </w:p>
    <w:p w14:paraId="31324F61" w14:textId="555E490F" w:rsidR="00F62457" w:rsidRPr="00F62457" w:rsidRDefault="00F62457" w:rsidP="008C41B7">
      <w:pPr>
        <w:numPr>
          <w:ilvl w:val="0"/>
          <w:numId w:val="71"/>
        </w:numPr>
        <w:suppressAutoHyphens/>
        <w:spacing w:after="0"/>
        <w:ind w:left="714" w:right="284" w:hanging="357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>zakres mojego udziału przy wykonywaniu zamówienia będzie następujący:</w:t>
      </w:r>
    </w:p>
    <w:p w14:paraId="36D97FD5" w14:textId="57D95C77" w:rsidR="00046E4E" w:rsidRPr="00046E4E" w:rsidRDefault="00046E4E" w:rsidP="00046E4E">
      <w:pPr>
        <w:pStyle w:val="Akapitzlist"/>
        <w:suppressAutoHyphens/>
        <w:spacing w:after="0"/>
        <w:jc w:val="both"/>
        <w:rPr>
          <w:rFonts w:ascii="Verdana" w:hAnsi="Verdana"/>
          <w:sz w:val="18"/>
          <w:szCs w:val="18"/>
          <w:lang w:eastAsia="ar-SA"/>
        </w:rPr>
      </w:pPr>
      <w:r w:rsidRPr="00046E4E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</w:t>
      </w:r>
      <w:r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</w:t>
      </w:r>
      <w:r w:rsidRPr="00046E4E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…………………………………………………………………………………………………………………………………………………………………...</w:t>
      </w:r>
    </w:p>
    <w:p w14:paraId="5109EC1D" w14:textId="77777777" w:rsidR="00046E4E" w:rsidRPr="00046E4E" w:rsidRDefault="00046E4E" w:rsidP="00046E4E">
      <w:pPr>
        <w:pStyle w:val="Akapitzlist"/>
        <w:suppressAutoHyphens/>
        <w:spacing w:after="0"/>
        <w:jc w:val="both"/>
        <w:rPr>
          <w:rFonts w:ascii="Verdana" w:hAnsi="Verdana"/>
          <w:sz w:val="18"/>
          <w:szCs w:val="18"/>
          <w:lang w:eastAsia="ar-SA"/>
        </w:rPr>
      </w:pPr>
      <w:r w:rsidRPr="00046E4E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…………………………………………………………………………………………………………………………………………………………………..</w:t>
      </w:r>
    </w:p>
    <w:p w14:paraId="04B3F74B" w14:textId="77777777" w:rsidR="00046E4E" w:rsidRPr="00046E4E" w:rsidRDefault="00046E4E" w:rsidP="00046E4E">
      <w:pPr>
        <w:pStyle w:val="Akapitzlist"/>
        <w:suppressAutoHyphens/>
        <w:spacing w:after="0"/>
        <w:ind w:right="-2"/>
        <w:jc w:val="both"/>
        <w:rPr>
          <w:rFonts w:ascii="Verdana" w:hAnsi="Verdana"/>
          <w:sz w:val="18"/>
          <w:szCs w:val="18"/>
          <w:lang w:eastAsia="ar-SA"/>
        </w:rPr>
      </w:pPr>
      <w:r w:rsidRPr="00046E4E">
        <w:rPr>
          <w:rFonts w:ascii="Verdana" w:hAnsi="Verdan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…………………………………………………………………………………………………………………………………………………………………..</w:t>
      </w:r>
    </w:p>
    <w:p w14:paraId="3520F38A" w14:textId="6C6C8690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i/>
          <w:iCs/>
          <w:sz w:val="14"/>
          <w:szCs w:val="14"/>
          <w:lang w:eastAsia="ar-SA"/>
        </w:rPr>
      </w:pPr>
      <w:r w:rsidRPr="00F62457">
        <w:rPr>
          <w:rFonts w:ascii="Verdana" w:hAnsi="Verdana"/>
          <w:i/>
          <w:iCs/>
          <w:sz w:val="14"/>
          <w:szCs w:val="14"/>
          <w:lang w:eastAsia="ar-SA"/>
        </w:rPr>
        <w:t>(należy wpisać w jakim zakresie podmiot udostępniający Zasób będzie brał udział w realizacji zamówienia (jaki zakres będzie wykonywał w przedmiotowym zamówieniu )</w:t>
      </w:r>
    </w:p>
    <w:p w14:paraId="4C2BCA2D" w14:textId="77777777" w:rsidR="00F62457" w:rsidRPr="00F62457" w:rsidRDefault="00F62457" w:rsidP="00AF52A9">
      <w:pPr>
        <w:suppressAutoHyphens/>
        <w:spacing w:after="0"/>
        <w:ind w:left="720"/>
        <w:jc w:val="both"/>
        <w:rPr>
          <w:rFonts w:ascii="Verdana" w:hAnsi="Verdana"/>
          <w:i/>
          <w:iCs/>
          <w:sz w:val="18"/>
          <w:szCs w:val="18"/>
          <w:lang w:eastAsia="ar-SA"/>
        </w:rPr>
      </w:pPr>
    </w:p>
    <w:p w14:paraId="46F80068" w14:textId="77777777" w:rsidR="00F62457" w:rsidRPr="00F62457" w:rsidRDefault="00F62457" w:rsidP="00AF52A9">
      <w:pPr>
        <w:suppressAutoHyphens/>
        <w:spacing w:after="0"/>
        <w:ind w:right="-340"/>
        <w:jc w:val="both"/>
        <w:rPr>
          <w:rFonts w:ascii="Verdana" w:hAnsi="Verdana"/>
          <w:sz w:val="18"/>
          <w:szCs w:val="18"/>
          <w:lang w:eastAsia="ar-SA"/>
        </w:rPr>
      </w:pPr>
    </w:p>
    <w:p w14:paraId="33346A60" w14:textId="77777777" w:rsidR="00F62457" w:rsidRPr="00F62457" w:rsidRDefault="00F62457" w:rsidP="00AF52A9">
      <w:pPr>
        <w:suppressAutoHyphens/>
        <w:spacing w:after="0"/>
        <w:ind w:right="-340"/>
        <w:jc w:val="both"/>
        <w:rPr>
          <w:rFonts w:ascii="Verdana" w:hAnsi="Verdana"/>
          <w:sz w:val="18"/>
          <w:szCs w:val="18"/>
          <w:lang w:eastAsia="ar-SA"/>
        </w:rPr>
      </w:pPr>
    </w:p>
    <w:p w14:paraId="7CE1C17C" w14:textId="77777777" w:rsidR="00F62457" w:rsidRPr="00F62457" w:rsidRDefault="00F62457" w:rsidP="00AF52A9">
      <w:pPr>
        <w:suppressAutoHyphens/>
        <w:spacing w:after="0"/>
        <w:ind w:right="-340"/>
        <w:jc w:val="both"/>
        <w:rPr>
          <w:rFonts w:ascii="Verdana" w:hAnsi="Verdana"/>
          <w:sz w:val="18"/>
          <w:szCs w:val="18"/>
          <w:lang w:eastAsia="ar-SA"/>
        </w:rPr>
      </w:pPr>
    </w:p>
    <w:p w14:paraId="7BC89F5D" w14:textId="77777777" w:rsidR="00F62457" w:rsidRPr="00F62457" w:rsidRDefault="00F62457" w:rsidP="00AF52A9">
      <w:pPr>
        <w:suppressAutoHyphens/>
        <w:spacing w:after="0"/>
        <w:ind w:right="-340"/>
        <w:jc w:val="both"/>
        <w:rPr>
          <w:rFonts w:ascii="Verdana" w:hAnsi="Verdana"/>
          <w:sz w:val="18"/>
          <w:szCs w:val="18"/>
          <w:lang w:eastAsia="ar-SA"/>
        </w:rPr>
      </w:pPr>
    </w:p>
    <w:p w14:paraId="5A96B396" w14:textId="77777777" w:rsidR="00F62457" w:rsidRPr="00F62457" w:rsidRDefault="00F62457" w:rsidP="00AF52A9">
      <w:pPr>
        <w:suppressAutoHyphens/>
        <w:spacing w:after="0"/>
        <w:ind w:right="-340"/>
        <w:jc w:val="both"/>
        <w:rPr>
          <w:rFonts w:ascii="Verdana" w:hAnsi="Verdana"/>
          <w:sz w:val="18"/>
          <w:szCs w:val="18"/>
          <w:lang w:eastAsia="ar-SA"/>
        </w:rPr>
      </w:pPr>
      <w:r w:rsidRPr="00F62457">
        <w:rPr>
          <w:rFonts w:ascii="Verdana" w:hAnsi="Verdana"/>
          <w:sz w:val="18"/>
          <w:szCs w:val="18"/>
          <w:lang w:eastAsia="ar-SA"/>
        </w:rPr>
        <w:t xml:space="preserve">                                                      ……………………………………………………………………………………………</w:t>
      </w:r>
    </w:p>
    <w:p w14:paraId="6274649F" w14:textId="77777777" w:rsidR="00F62457" w:rsidRPr="00F62457" w:rsidRDefault="00F62457" w:rsidP="00AF52A9">
      <w:pPr>
        <w:spacing w:after="0"/>
        <w:ind w:left="567"/>
        <w:jc w:val="center"/>
        <w:rPr>
          <w:rFonts w:ascii="Verdana" w:hAnsi="Verdana"/>
          <w:i/>
          <w:iCs/>
          <w:sz w:val="14"/>
          <w:szCs w:val="14"/>
        </w:rPr>
      </w:pPr>
      <w:bookmarkStart w:id="0" w:name="_Hlk9580367"/>
      <w:r w:rsidRPr="00F62457">
        <w:rPr>
          <w:rFonts w:ascii="Verdana" w:hAnsi="Verdana"/>
          <w:i/>
          <w:iCs/>
          <w:sz w:val="14"/>
          <w:szCs w:val="14"/>
        </w:rPr>
        <w:t xml:space="preserve">                                                  Podpis Podmiotu/ osoby upoważnionej do składania oświadczeń woli</w:t>
      </w:r>
    </w:p>
    <w:p w14:paraId="26450D84" w14:textId="77777777" w:rsidR="00F62457" w:rsidRPr="00F62457" w:rsidRDefault="00F62457" w:rsidP="00AF52A9">
      <w:pPr>
        <w:spacing w:after="0"/>
        <w:ind w:left="567"/>
        <w:jc w:val="center"/>
        <w:rPr>
          <w:rFonts w:ascii="Verdana" w:hAnsi="Verdana"/>
          <w:i/>
          <w:iCs/>
          <w:sz w:val="14"/>
          <w:szCs w:val="14"/>
        </w:rPr>
      </w:pPr>
      <w:r w:rsidRPr="00F62457">
        <w:rPr>
          <w:rFonts w:ascii="Verdana" w:hAnsi="Verdana"/>
          <w:i/>
          <w:iCs/>
          <w:sz w:val="14"/>
          <w:szCs w:val="14"/>
        </w:rPr>
        <w:t xml:space="preserve">                                                w imieniu podmiotu udostępniającego Zasób</w:t>
      </w:r>
    </w:p>
    <w:p w14:paraId="42244E0E" w14:textId="77777777" w:rsidR="00F62457" w:rsidRPr="00F62457" w:rsidRDefault="00F62457" w:rsidP="00F62457">
      <w:pPr>
        <w:ind w:left="567"/>
        <w:jc w:val="both"/>
        <w:rPr>
          <w:rFonts w:ascii="Verdana" w:hAnsi="Verdana"/>
          <w:i/>
          <w:iCs/>
          <w:sz w:val="18"/>
          <w:szCs w:val="18"/>
        </w:rPr>
      </w:pPr>
      <w:r w:rsidRPr="00F62457">
        <w:rPr>
          <w:rFonts w:ascii="Verdana" w:hAnsi="Verdana"/>
          <w:i/>
          <w:iCs/>
          <w:sz w:val="18"/>
          <w:szCs w:val="18"/>
        </w:rPr>
        <w:t xml:space="preserve">     </w:t>
      </w:r>
      <w:bookmarkEnd w:id="0"/>
      <w:r w:rsidRPr="00F62457">
        <w:rPr>
          <w:rFonts w:ascii="Verdana" w:hAnsi="Verdana"/>
          <w:i/>
          <w:iCs/>
          <w:sz w:val="18"/>
          <w:szCs w:val="18"/>
        </w:rPr>
        <w:t xml:space="preserve"> </w:t>
      </w:r>
    </w:p>
    <w:p w14:paraId="05D34568" w14:textId="77777777" w:rsidR="00F62457" w:rsidRPr="00F62457" w:rsidRDefault="00F62457" w:rsidP="00F62457">
      <w:pPr>
        <w:overflowPunct w:val="0"/>
        <w:autoSpaceDE w:val="0"/>
        <w:jc w:val="both"/>
        <w:rPr>
          <w:rFonts w:ascii="Verdana" w:hAnsi="Verdana"/>
          <w:i/>
          <w:iCs/>
          <w:color w:val="000000"/>
          <w:sz w:val="18"/>
          <w:szCs w:val="18"/>
          <w:u w:val="single"/>
        </w:rPr>
      </w:pPr>
    </w:p>
    <w:p w14:paraId="151A63DA" w14:textId="77777777" w:rsidR="00F62457" w:rsidRPr="00F62457" w:rsidRDefault="00F62457" w:rsidP="00F62457">
      <w:pPr>
        <w:overflowPunct w:val="0"/>
        <w:autoSpaceDE w:val="0"/>
        <w:jc w:val="both"/>
        <w:rPr>
          <w:rFonts w:ascii="Verdana" w:hAnsi="Verdana"/>
          <w:i/>
          <w:iCs/>
          <w:color w:val="000000"/>
          <w:sz w:val="18"/>
          <w:szCs w:val="18"/>
          <w:u w:val="single"/>
        </w:rPr>
      </w:pPr>
    </w:p>
    <w:p w14:paraId="30755719" w14:textId="77777777" w:rsidR="00F62457" w:rsidRDefault="00F62457" w:rsidP="00F62457"/>
    <w:p w14:paraId="209B16B4" w14:textId="77777777" w:rsidR="003730C5" w:rsidRDefault="003730C5" w:rsidP="00F62457"/>
    <w:p w14:paraId="78C2A8D7" w14:textId="6C051DFC" w:rsidR="003730C5" w:rsidRDefault="003730C5" w:rsidP="00F62457"/>
    <w:p w14:paraId="1B5C39B8" w14:textId="1783C1A0" w:rsidR="00742249" w:rsidRDefault="00742249" w:rsidP="00F62457"/>
    <w:p w14:paraId="34A7CE93" w14:textId="62F70711" w:rsidR="00742249" w:rsidRDefault="00742249" w:rsidP="00F62457"/>
    <w:p w14:paraId="39D6FF54" w14:textId="06B21E38" w:rsidR="00742249" w:rsidRDefault="00742249" w:rsidP="00F62457"/>
    <w:p w14:paraId="7A3E0635" w14:textId="77777777" w:rsidR="00742249" w:rsidRDefault="00742249" w:rsidP="00F62457"/>
    <w:p w14:paraId="6010D2DE" w14:textId="323C8C3E" w:rsidR="009858FE" w:rsidRDefault="009858FE" w:rsidP="001D55BF">
      <w:pPr>
        <w:pStyle w:val="Style16"/>
        <w:widowControl/>
        <w:rPr>
          <w:rFonts w:ascii="Times New Roman" w:hAnsi="Times New Roman"/>
        </w:rPr>
      </w:pPr>
    </w:p>
    <w:p w14:paraId="5B2E5BD8" w14:textId="2D603C5F" w:rsidR="00380B6F" w:rsidRPr="00380B6F" w:rsidRDefault="00380B6F" w:rsidP="00380B6F">
      <w:pPr>
        <w:spacing w:after="0" w:line="360" w:lineRule="auto"/>
        <w:rPr>
          <w:rFonts w:ascii="Verdana" w:eastAsia="Times New Roman" w:hAnsi="Verdana" w:cs="Arial"/>
          <w:b/>
          <w:sz w:val="22"/>
          <w:szCs w:val="22"/>
          <w:lang w:eastAsia="pl-PL"/>
        </w:rPr>
      </w:pPr>
    </w:p>
    <w:p w14:paraId="1C864EF4" w14:textId="2BA6BC4E" w:rsidR="00380B6F" w:rsidRPr="00380B6F" w:rsidRDefault="00BA0D16" w:rsidP="00380B6F">
      <w:pPr>
        <w:spacing w:after="0"/>
        <w:ind w:left="6372" w:firstLine="708"/>
        <w:jc w:val="center"/>
        <w:rPr>
          <w:rFonts w:ascii="Verdana" w:eastAsia="Times New Roman" w:hAnsi="Verdana" w:cs="Times New Roman"/>
          <w:b/>
          <w:color w:val="00B050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        </w:t>
      </w:r>
      <w:r w:rsidR="00380B6F" w:rsidRPr="00380B6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ZAŁĄCZNIK NR 6</w:t>
      </w:r>
      <w:r w:rsidR="00380B6F" w:rsidRPr="00380B6F">
        <w:rPr>
          <w:rFonts w:ascii="Verdana" w:eastAsia="Times New Roman" w:hAnsi="Verdana" w:cs="Times New Roman"/>
          <w:b/>
          <w:color w:val="00B050"/>
          <w:sz w:val="20"/>
          <w:szCs w:val="20"/>
          <w:lang w:eastAsia="pl-PL"/>
        </w:rPr>
        <w:t xml:space="preserve"> </w:t>
      </w:r>
    </w:p>
    <w:p w14:paraId="678FA62D" w14:textId="43C1F294" w:rsidR="00380B6F" w:rsidRPr="00380B6F" w:rsidRDefault="00380B6F" w:rsidP="00380B6F">
      <w:pPr>
        <w:spacing w:after="0"/>
        <w:ind w:left="5664"/>
        <w:jc w:val="center"/>
        <w:rPr>
          <w:rFonts w:ascii="Verdana" w:eastAsia="Times New Roman" w:hAnsi="Verdana" w:cs="Times New Roman"/>
          <w:b/>
          <w:color w:val="00B050"/>
          <w:sz w:val="20"/>
          <w:szCs w:val="20"/>
          <w:lang w:eastAsia="pl-PL"/>
        </w:rPr>
      </w:pPr>
      <w:r w:rsidRPr="00380B6F">
        <w:rPr>
          <w:rFonts w:ascii="Verdana" w:eastAsia="Times New Roman" w:hAnsi="Verdana" w:cs="Times New Roman"/>
          <w:b/>
          <w:color w:val="00B050"/>
          <w:sz w:val="20"/>
          <w:szCs w:val="20"/>
          <w:lang w:eastAsia="pl-PL"/>
        </w:rPr>
        <w:t xml:space="preserve">          </w:t>
      </w:r>
      <w:r w:rsidR="00BA0D16">
        <w:rPr>
          <w:rFonts w:ascii="Verdana" w:eastAsia="Times New Roman" w:hAnsi="Verdana" w:cs="Times New Roman"/>
          <w:b/>
          <w:color w:val="00B050"/>
          <w:sz w:val="20"/>
          <w:szCs w:val="20"/>
          <w:lang w:eastAsia="pl-PL"/>
        </w:rPr>
        <w:t xml:space="preserve">         </w:t>
      </w:r>
      <w:r w:rsidRPr="00380B6F">
        <w:rPr>
          <w:rFonts w:ascii="Verdana" w:eastAsia="Times New Roman" w:hAnsi="Verdana" w:cs="Times New Roman"/>
          <w:b/>
          <w:color w:val="00B050"/>
          <w:sz w:val="20"/>
          <w:szCs w:val="20"/>
          <w:lang w:eastAsia="pl-PL"/>
        </w:rPr>
        <w:t xml:space="preserve">  dot. zadania 1, 2, 3 i 4</w:t>
      </w:r>
    </w:p>
    <w:p w14:paraId="0CE70DC1" w14:textId="77777777" w:rsidR="00380B6F" w:rsidRPr="00380B6F" w:rsidRDefault="00380B6F" w:rsidP="00380B6F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</w:p>
    <w:p w14:paraId="17074CD4" w14:textId="77777777" w:rsidR="00380B6F" w:rsidRPr="00380B6F" w:rsidRDefault="00380B6F" w:rsidP="00380B6F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</w:p>
    <w:p w14:paraId="0E1B1ED6" w14:textId="77777777" w:rsidR="00380B6F" w:rsidRPr="006E02F3" w:rsidRDefault="00380B6F" w:rsidP="00380B6F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Verdana" w:hAnsi="Verdana" w:cs="Arial"/>
          <w:b/>
          <w:bCs/>
          <w:color w:val="000000"/>
          <w:sz w:val="18"/>
          <w:szCs w:val="18"/>
          <w:lang w:eastAsia="pl-PL"/>
        </w:rPr>
      </w:pPr>
      <w:r w:rsidRPr="006E02F3">
        <w:rPr>
          <w:rFonts w:ascii="Verdana" w:eastAsia="Verdana" w:hAnsi="Verdana" w:cs="Arial"/>
          <w:b/>
          <w:bCs/>
          <w:color w:val="000000"/>
          <w:sz w:val="18"/>
          <w:szCs w:val="18"/>
          <w:lang w:eastAsia="pl-PL"/>
        </w:rPr>
        <w:t>KRAJOWY OŚRODEK WSPARCIA ROLNICTWA</w:t>
      </w:r>
    </w:p>
    <w:p w14:paraId="417AA599" w14:textId="77777777" w:rsidR="00380B6F" w:rsidRPr="006E02F3" w:rsidRDefault="00380B6F" w:rsidP="00380B6F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Verdana" w:hAnsi="Verdana" w:cs="Arial"/>
          <w:b/>
          <w:bCs/>
          <w:color w:val="000000"/>
          <w:sz w:val="18"/>
          <w:szCs w:val="18"/>
          <w:lang w:eastAsia="pl-PL"/>
        </w:rPr>
      </w:pPr>
      <w:r w:rsidRPr="006E02F3">
        <w:rPr>
          <w:rFonts w:ascii="Verdana" w:eastAsia="Verdana" w:hAnsi="Verdana" w:cs="Arial"/>
          <w:b/>
          <w:bCs/>
          <w:color w:val="000000"/>
          <w:sz w:val="18"/>
          <w:szCs w:val="18"/>
          <w:lang w:eastAsia="pl-PL"/>
        </w:rPr>
        <w:t xml:space="preserve">Oddział Terenowy w Pruszczu Gdańskim </w:t>
      </w:r>
    </w:p>
    <w:p w14:paraId="192FBEB8" w14:textId="77777777" w:rsidR="00380B6F" w:rsidRPr="006E02F3" w:rsidRDefault="00380B6F" w:rsidP="00380B6F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Verdana" w:hAnsi="Verdana" w:cs="Arial"/>
          <w:b/>
          <w:bCs/>
          <w:color w:val="000000"/>
          <w:sz w:val="18"/>
          <w:szCs w:val="18"/>
          <w:lang w:eastAsia="pl-PL"/>
        </w:rPr>
      </w:pPr>
      <w:r w:rsidRPr="006E02F3">
        <w:rPr>
          <w:rFonts w:ascii="Verdana" w:eastAsia="Verdana" w:hAnsi="Verdana" w:cs="Arial"/>
          <w:b/>
          <w:bCs/>
          <w:color w:val="000000"/>
          <w:sz w:val="18"/>
          <w:szCs w:val="18"/>
          <w:lang w:eastAsia="pl-PL"/>
        </w:rPr>
        <w:t>ul. Powstańców Warszawy 28 , 83-000 Pruszcz Gdański</w:t>
      </w:r>
    </w:p>
    <w:p w14:paraId="3B22D47D" w14:textId="77777777" w:rsidR="00380B6F" w:rsidRPr="006E02F3" w:rsidRDefault="00380B6F" w:rsidP="00380B6F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423E86BE" w14:textId="77777777" w:rsidR="00380B6F" w:rsidRPr="00380B6F" w:rsidRDefault="00380B6F" w:rsidP="00380B6F">
      <w:pPr>
        <w:spacing w:after="0" w:line="240" w:lineRule="auto"/>
        <w:rPr>
          <w:rFonts w:ascii="Verdana" w:eastAsia="Times New Roman" w:hAnsi="Verdana" w:cs="Arial"/>
          <w:i/>
          <w:iCs/>
          <w:sz w:val="18"/>
          <w:szCs w:val="18"/>
          <w:lang w:eastAsia="pl-PL"/>
        </w:rPr>
      </w:pPr>
    </w:p>
    <w:p w14:paraId="73C3FDDD" w14:textId="77777777" w:rsidR="00380B6F" w:rsidRPr="00380B6F" w:rsidRDefault="00380B6F" w:rsidP="00380B6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80B6F">
        <w:rPr>
          <w:rFonts w:ascii="Verdana" w:eastAsia="Times New Roman" w:hAnsi="Verdana" w:cs="Times New Roman"/>
          <w:b/>
          <w:sz w:val="20"/>
          <w:szCs w:val="20"/>
          <w:lang w:eastAsia="pl-PL"/>
        </w:rPr>
        <w:t>WYKAZ OSÓB</w:t>
      </w:r>
    </w:p>
    <w:p w14:paraId="40EEF521" w14:textId="77777777" w:rsidR="00380B6F" w:rsidRPr="00380B6F" w:rsidRDefault="00380B6F" w:rsidP="00380B6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80B6F">
        <w:rPr>
          <w:rFonts w:ascii="Verdana" w:eastAsia="Times New Roman" w:hAnsi="Verdana" w:cs="Times New Roman"/>
          <w:b/>
          <w:sz w:val="20"/>
          <w:szCs w:val="20"/>
          <w:lang w:eastAsia="pl-PL"/>
        </w:rPr>
        <w:t>skierowanych przez wykonawcę do realizacji zamówienia</w:t>
      </w:r>
    </w:p>
    <w:p w14:paraId="2A3ED7EB" w14:textId="77777777" w:rsidR="00380B6F" w:rsidRPr="006E02F3" w:rsidRDefault="00380B6F" w:rsidP="006E02F3">
      <w:pPr>
        <w:spacing w:after="120" w:line="312" w:lineRule="auto"/>
        <w:jc w:val="center"/>
        <w:rPr>
          <w:rFonts w:ascii="Verdana" w:eastAsia="Times New Roman" w:hAnsi="Verdana" w:cs="Arial"/>
          <w:b/>
          <w:color w:val="FF0000"/>
          <w:sz w:val="18"/>
          <w:szCs w:val="18"/>
          <w:lang w:eastAsia="pl-PL"/>
        </w:rPr>
      </w:pPr>
      <w:r w:rsidRPr="006E02F3">
        <w:rPr>
          <w:rFonts w:ascii="Verdana" w:eastAsia="Times New Roman" w:hAnsi="Verdana" w:cs="Arial"/>
          <w:b/>
          <w:color w:val="FF0000"/>
          <w:sz w:val="18"/>
          <w:szCs w:val="18"/>
          <w:lang w:eastAsia="pl-PL"/>
        </w:rPr>
        <w:t>(dokument składany na wezwanie zamawiającego)</w:t>
      </w:r>
    </w:p>
    <w:p w14:paraId="47EE1F8C" w14:textId="3D9FF7BB" w:rsidR="00380B6F" w:rsidRPr="006E02F3" w:rsidRDefault="00380B6F" w:rsidP="006E02F3">
      <w:pPr>
        <w:spacing w:after="120" w:line="312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6E02F3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O</w:t>
      </w:r>
      <w:r w:rsidRPr="006E02F3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t xml:space="preserve">świadczamy, że do realizacji niniejszego zamówienia skierujemy następujące osoby spełniające warunek, </w:t>
      </w:r>
      <w:r w:rsidR="00200663" w:rsidRPr="006E02F3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br/>
      </w:r>
      <w:r w:rsidRPr="006E02F3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t xml:space="preserve">o którym mowa w </w:t>
      </w:r>
      <w:r w:rsidRPr="006E02F3">
        <w:rPr>
          <w:rFonts w:ascii="Verdana" w:eastAsia="Times New Roman" w:hAnsi="Verdana" w:cs="Arial"/>
          <w:sz w:val="18"/>
          <w:szCs w:val="18"/>
          <w:lang w:eastAsia="pl-PL"/>
        </w:rPr>
        <w:t>Rozdziale VII ust. 2.4 pkt 1) lit. a) i b) SWZ</w:t>
      </w:r>
    </w:p>
    <w:p w14:paraId="153D1B26" w14:textId="77777777" w:rsidR="00380B6F" w:rsidRPr="00380B6F" w:rsidRDefault="00380B6F" w:rsidP="00380B6F">
      <w:pPr>
        <w:spacing w:before="120"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44739C0" w14:textId="77777777" w:rsidR="00380B6F" w:rsidRPr="00380B6F" w:rsidRDefault="00380B6F" w:rsidP="00380B6F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80B6F">
        <w:rPr>
          <w:rFonts w:ascii="Verdana" w:eastAsia="Times New Roman" w:hAnsi="Verdana" w:cs="Times New Roman"/>
          <w:b/>
          <w:sz w:val="20"/>
          <w:szCs w:val="20"/>
          <w:lang w:eastAsia="pl-PL"/>
        </w:rPr>
        <w:t>TABELA A</w:t>
      </w:r>
      <w:r w:rsidRPr="00380B6F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2661"/>
        <w:gridCol w:w="2034"/>
        <w:gridCol w:w="2127"/>
        <w:gridCol w:w="2847"/>
      </w:tblGrid>
      <w:tr w:rsidR="00380B6F" w:rsidRPr="00380B6F" w14:paraId="2A540E15" w14:textId="77777777" w:rsidTr="006E02F3">
        <w:trPr>
          <w:trHeight w:val="1223"/>
          <w:jc w:val="center"/>
        </w:trPr>
        <w:tc>
          <w:tcPr>
            <w:tcW w:w="499" w:type="dxa"/>
            <w:shd w:val="clear" w:color="auto" w:fill="D9D9D9"/>
            <w:vAlign w:val="center"/>
          </w:tcPr>
          <w:p w14:paraId="1B7F5664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61" w:type="dxa"/>
            <w:shd w:val="clear" w:color="auto" w:fill="D9D9D9"/>
            <w:vAlign w:val="center"/>
          </w:tcPr>
          <w:p w14:paraId="7F21F36C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Imię i nazwisko osoby posiadającej </w:t>
            </w:r>
            <w:r w:rsidRPr="00380B6F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uprawnienia</w:t>
            </w:r>
          </w:p>
          <w:p w14:paraId="54845FCF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rzeczoznawcy</w:t>
            </w:r>
          </w:p>
        </w:tc>
        <w:tc>
          <w:tcPr>
            <w:tcW w:w="2034" w:type="dxa"/>
            <w:shd w:val="clear" w:color="auto" w:fill="D9D9D9"/>
            <w:vAlign w:val="center"/>
          </w:tcPr>
          <w:p w14:paraId="755C5F7D" w14:textId="7B5E32B0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Posiadane kwalifikacje,</w:t>
            </w:r>
          </w:p>
          <w:p w14:paraId="73C82FB3" w14:textId="67CB965A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tj. numer i data wydania uprawnień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61DAD871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Doświadczenie</w:t>
            </w:r>
          </w:p>
          <w:p w14:paraId="23AE4EFA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(liczba lat liczona od dnia wydania uprawnień)</w:t>
            </w:r>
          </w:p>
        </w:tc>
        <w:tc>
          <w:tcPr>
            <w:tcW w:w="2847" w:type="dxa"/>
            <w:shd w:val="clear" w:color="auto" w:fill="D9D9D9"/>
            <w:vAlign w:val="center"/>
          </w:tcPr>
          <w:p w14:paraId="7118A42F" w14:textId="0853E3D3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Informacja o podstawie</w:t>
            </w:r>
          </w:p>
          <w:p w14:paraId="595F9755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do dysponowania osobą</w:t>
            </w:r>
          </w:p>
          <w:p w14:paraId="433D8640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(właściwe zaznaczyć)</w:t>
            </w:r>
          </w:p>
        </w:tc>
      </w:tr>
      <w:tr w:rsidR="00380B6F" w:rsidRPr="00380B6F" w14:paraId="3BF9C35D" w14:textId="77777777" w:rsidTr="006E02F3">
        <w:trPr>
          <w:trHeight w:val="914"/>
          <w:jc w:val="center"/>
        </w:trPr>
        <w:tc>
          <w:tcPr>
            <w:tcW w:w="499" w:type="dxa"/>
            <w:shd w:val="clear" w:color="auto" w:fill="auto"/>
            <w:vAlign w:val="center"/>
          </w:tcPr>
          <w:p w14:paraId="75AD0462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098E0BC1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2965B12C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D4AB874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</w:pPr>
          </w:p>
          <w:p w14:paraId="76932150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</w:pPr>
          </w:p>
          <w:p w14:paraId="0571FED7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</w:pPr>
          </w:p>
          <w:p w14:paraId="014A2C7E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47" w:type="dxa"/>
            <w:shd w:val="clear" w:color="auto" w:fill="auto"/>
            <w:vAlign w:val="center"/>
          </w:tcPr>
          <w:p w14:paraId="3C275B4C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  <w:t>dysponowanie bezpośrednie*</w:t>
            </w:r>
          </w:p>
          <w:p w14:paraId="4CE65939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  <w:t>dysponowanie pośrednie**</w:t>
            </w:r>
          </w:p>
        </w:tc>
      </w:tr>
    </w:tbl>
    <w:p w14:paraId="77C89096" w14:textId="77777777" w:rsidR="00380B6F" w:rsidRPr="00380B6F" w:rsidRDefault="00380B6F" w:rsidP="00380B6F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45FC778" w14:textId="77777777" w:rsidR="00380B6F" w:rsidRPr="00380B6F" w:rsidRDefault="00380B6F" w:rsidP="00380B6F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80B6F">
        <w:rPr>
          <w:rFonts w:ascii="Verdana" w:eastAsia="Times New Roman" w:hAnsi="Verdana" w:cs="Times New Roman"/>
          <w:b/>
          <w:sz w:val="20"/>
          <w:szCs w:val="20"/>
          <w:lang w:eastAsia="pl-PL"/>
        </w:rPr>
        <w:t>TABELA B</w:t>
      </w:r>
      <w:r w:rsidRPr="00380B6F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3367"/>
        <w:gridCol w:w="2492"/>
        <w:gridCol w:w="3551"/>
      </w:tblGrid>
      <w:tr w:rsidR="00380B6F" w:rsidRPr="00380B6F" w14:paraId="450578EE" w14:textId="77777777" w:rsidTr="006E02F3">
        <w:trPr>
          <w:trHeight w:val="1242"/>
          <w:jc w:val="center"/>
        </w:trPr>
        <w:tc>
          <w:tcPr>
            <w:tcW w:w="781" w:type="dxa"/>
            <w:shd w:val="clear" w:color="auto" w:fill="D9D9D9"/>
            <w:vAlign w:val="center"/>
          </w:tcPr>
          <w:p w14:paraId="497445E6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67" w:type="dxa"/>
            <w:shd w:val="clear" w:color="auto" w:fill="D9D9D9"/>
            <w:vAlign w:val="center"/>
          </w:tcPr>
          <w:p w14:paraId="0CAA5356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Imię i nazwisko osoby posiadającej </w:t>
            </w:r>
            <w:r w:rsidRPr="00380B6F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uprawnienia</w:t>
            </w:r>
          </w:p>
          <w:p w14:paraId="7D4BC85B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 xml:space="preserve">budowlane w sprawie samodzielnych funkcji technicznych w budownictwie w specjalności </w:t>
            </w:r>
            <w:proofErr w:type="spellStart"/>
            <w:r w:rsidRPr="00380B6F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konstrukcyjno</w:t>
            </w:r>
            <w:proofErr w:type="spellEnd"/>
            <w:r w:rsidRPr="00380B6F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 xml:space="preserve"> – budowlanej</w:t>
            </w:r>
          </w:p>
        </w:tc>
        <w:tc>
          <w:tcPr>
            <w:tcW w:w="2492" w:type="dxa"/>
            <w:shd w:val="clear" w:color="auto" w:fill="D9D9D9"/>
            <w:vAlign w:val="center"/>
          </w:tcPr>
          <w:p w14:paraId="5F523B26" w14:textId="6743472F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Posiadane kwalifikacje,</w:t>
            </w:r>
          </w:p>
          <w:p w14:paraId="70B416D0" w14:textId="1B0EC6EB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tj. numer i data wydania uprawnień</w:t>
            </w:r>
          </w:p>
        </w:tc>
        <w:tc>
          <w:tcPr>
            <w:tcW w:w="3551" w:type="dxa"/>
            <w:shd w:val="clear" w:color="auto" w:fill="D9D9D9"/>
            <w:vAlign w:val="center"/>
          </w:tcPr>
          <w:p w14:paraId="47DC2CFD" w14:textId="20F1EDFB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Informacja o podstawie</w:t>
            </w:r>
          </w:p>
          <w:p w14:paraId="64B6B076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do dysponowania osobą</w:t>
            </w:r>
          </w:p>
          <w:p w14:paraId="4F9C94CE" w14:textId="77777777" w:rsidR="00380B6F" w:rsidRPr="00380B6F" w:rsidRDefault="00380B6F" w:rsidP="006E02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(właściwe zaznaczyć)</w:t>
            </w:r>
          </w:p>
        </w:tc>
      </w:tr>
      <w:tr w:rsidR="00380B6F" w:rsidRPr="00380B6F" w14:paraId="213A2C04" w14:textId="77777777" w:rsidTr="006E02F3">
        <w:trPr>
          <w:trHeight w:val="916"/>
          <w:jc w:val="center"/>
        </w:trPr>
        <w:tc>
          <w:tcPr>
            <w:tcW w:w="781" w:type="dxa"/>
            <w:shd w:val="clear" w:color="auto" w:fill="auto"/>
            <w:vAlign w:val="center"/>
          </w:tcPr>
          <w:p w14:paraId="7DFD10FB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67" w:type="dxa"/>
            <w:shd w:val="clear" w:color="auto" w:fill="auto"/>
            <w:vAlign w:val="center"/>
          </w:tcPr>
          <w:p w14:paraId="70817B2C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325F28EB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551" w:type="dxa"/>
            <w:shd w:val="clear" w:color="auto" w:fill="auto"/>
            <w:vAlign w:val="center"/>
          </w:tcPr>
          <w:p w14:paraId="3FE5A59B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  <w:t>dysponowanie bezpośrednie*</w:t>
            </w:r>
          </w:p>
          <w:p w14:paraId="680EF782" w14:textId="77777777" w:rsidR="00380B6F" w:rsidRPr="00380B6F" w:rsidRDefault="00380B6F" w:rsidP="006E02F3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380B6F">
              <w:rPr>
                <w:rFonts w:ascii="Verdana" w:eastAsia="Times New Roman" w:hAnsi="Verdana" w:cs="Times New Roman"/>
                <w:noProof/>
                <w:sz w:val="16"/>
                <w:szCs w:val="16"/>
                <w:lang w:eastAsia="pl-PL"/>
              </w:rPr>
              <w:t>dysponowanie pośrednie**</w:t>
            </w:r>
          </w:p>
        </w:tc>
      </w:tr>
    </w:tbl>
    <w:p w14:paraId="4FB75D9C" w14:textId="77777777" w:rsidR="00380B6F" w:rsidRPr="00380B6F" w:rsidRDefault="00380B6F" w:rsidP="00380B6F">
      <w:pPr>
        <w:spacing w:before="120"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380B6F">
        <w:rPr>
          <w:rFonts w:ascii="Verdana" w:eastAsia="Times New Roman" w:hAnsi="Verdana" w:cs="Arial"/>
          <w:b/>
          <w:sz w:val="16"/>
          <w:szCs w:val="16"/>
          <w:lang w:eastAsia="pl-PL"/>
        </w:rPr>
        <w:t>*Dysponowanie bezpośrednie:</w:t>
      </w:r>
      <w:r w:rsidRPr="00380B6F">
        <w:rPr>
          <w:rFonts w:ascii="Verdana" w:eastAsia="Times New Roman" w:hAnsi="Verdana" w:cs="Arial"/>
          <w:sz w:val="16"/>
          <w:szCs w:val="16"/>
          <w:lang w:eastAsia="pl-PL"/>
        </w:rPr>
        <w:t xml:space="preserve"> umowa z zakresu prawa pracy (np. umowa o pracę, mianowanie, wybór); umowa cywilnoprawna (np. </w:t>
      </w:r>
      <w:proofErr w:type="spellStart"/>
      <w:r w:rsidRPr="00380B6F">
        <w:rPr>
          <w:rFonts w:ascii="Verdana" w:eastAsia="Times New Roman" w:hAnsi="Verdana" w:cs="Arial"/>
          <w:sz w:val="16"/>
          <w:szCs w:val="16"/>
          <w:lang w:eastAsia="pl-PL"/>
        </w:rPr>
        <w:t>umowa-zlecenie</w:t>
      </w:r>
      <w:proofErr w:type="spellEnd"/>
      <w:r w:rsidRPr="00380B6F">
        <w:rPr>
          <w:rFonts w:ascii="Verdana" w:eastAsia="Times New Roman" w:hAnsi="Verdana" w:cs="Arial"/>
          <w:sz w:val="16"/>
          <w:szCs w:val="16"/>
          <w:lang w:eastAsia="pl-PL"/>
        </w:rPr>
        <w:t>, umowa o dzieło), zobowiązanie do współpracy. Dysponowanie bezpośrednie – w przypadku, gdy tytułem prawnym do powołania się przez wykonawcę na dysponowanie osobami zdolnymi do wykonania zamówienia jest stosunek prawny istnieje bezpośrednio pomiędzy wykonawcą a osobą, na dysponowanie której wykonawca się powołuje.</w:t>
      </w:r>
    </w:p>
    <w:p w14:paraId="488F0070" w14:textId="77777777" w:rsidR="00380B6F" w:rsidRPr="00380B6F" w:rsidRDefault="00380B6F" w:rsidP="00380B6F">
      <w:pPr>
        <w:spacing w:after="0" w:line="240" w:lineRule="auto"/>
        <w:jc w:val="both"/>
        <w:rPr>
          <w:rFonts w:ascii="Verdana" w:eastAsia="Times New Roman" w:hAnsi="Verdana" w:cs="Arial"/>
          <w:b/>
          <w:sz w:val="16"/>
          <w:szCs w:val="16"/>
          <w:lang w:eastAsia="pl-PL"/>
        </w:rPr>
      </w:pPr>
    </w:p>
    <w:p w14:paraId="3110AF91" w14:textId="77777777" w:rsidR="00380B6F" w:rsidRPr="00380B6F" w:rsidRDefault="00380B6F" w:rsidP="00380B6F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380B6F">
        <w:rPr>
          <w:rFonts w:ascii="Verdana" w:eastAsia="Times New Roman" w:hAnsi="Verdana" w:cs="Arial"/>
          <w:b/>
          <w:sz w:val="16"/>
          <w:szCs w:val="16"/>
          <w:lang w:eastAsia="pl-PL"/>
        </w:rPr>
        <w:t>**Dysponowanie pośrednie</w:t>
      </w:r>
      <w:r w:rsidRPr="00380B6F">
        <w:rPr>
          <w:rFonts w:ascii="Verdana" w:eastAsia="Times New Roman" w:hAnsi="Verdana" w:cs="Arial"/>
          <w:sz w:val="16"/>
          <w:szCs w:val="16"/>
          <w:lang w:eastAsia="pl-PL"/>
        </w:rPr>
        <w:t xml:space="preserve"> (</w:t>
      </w:r>
      <w:r w:rsidRPr="00380B6F">
        <w:rPr>
          <w:rFonts w:ascii="Verdana" w:eastAsia="Times New Roman" w:hAnsi="Verdana" w:cs="Arial"/>
          <w:sz w:val="16"/>
          <w:szCs w:val="16"/>
          <w:u w:val="single"/>
          <w:lang w:eastAsia="pl-PL"/>
        </w:rPr>
        <w:t>przez inny podmiot</w:t>
      </w:r>
      <w:r w:rsidRPr="00380B6F">
        <w:rPr>
          <w:rFonts w:ascii="Verdana" w:eastAsia="Times New Roman" w:hAnsi="Verdana" w:cs="Arial"/>
          <w:sz w:val="16"/>
          <w:szCs w:val="16"/>
          <w:lang w:eastAsia="pl-PL"/>
        </w:rPr>
        <w:t xml:space="preserve">): pisemne zobowiązanie podmiotu trzeciego do udostępnienia wskazanej osoby. Dysponowanie pośrednie – w przypadku gdy Wykonawca powołuje się na osoby zdolne do wykonania zamówienia należące do innych podmiotów, tj. podmiotów, które dysponują tymi osobami. </w:t>
      </w:r>
    </w:p>
    <w:p w14:paraId="682C1036" w14:textId="77777777" w:rsidR="00380B6F" w:rsidRPr="00380B6F" w:rsidRDefault="00380B6F" w:rsidP="00380B6F">
      <w:pPr>
        <w:spacing w:after="0" w:line="240" w:lineRule="auto"/>
        <w:ind w:left="4956"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D76CCD8" w14:textId="577A562A" w:rsidR="00380B6F" w:rsidRPr="00380B6F" w:rsidRDefault="00380B6F" w:rsidP="00380B6F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380B6F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przypadku, gdy Wykonawca będzie wykonywał zamówienia osobiście – </w:t>
      </w:r>
      <w:r w:rsidR="006E02F3">
        <w:rPr>
          <w:rFonts w:ascii="Verdana" w:eastAsia="Times New Roman" w:hAnsi="Verdana" w:cs="Arial"/>
          <w:sz w:val="18"/>
          <w:szCs w:val="18"/>
          <w:lang w:eastAsia="pl-PL"/>
        </w:rPr>
        <w:t>powinien</w:t>
      </w:r>
      <w:r w:rsidRPr="00380B6F">
        <w:rPr>
          <w:rFonts w:ascii="Verdana" w:eastAsia="Times New Roman" w:hAnsi="Verdana" w:cs="Arial"/>
          <w:sz w:val="18"/>
          <w:szCs w:val="18"/>
          <w:lang w:eastAsia="pl-PL"/>
        </w:rPr>
        <w:t xml:space="preserve"> wpisać swoją osobę. </w:t>
      </w:r>
    </w:p>
    <w:p w14:paraId="2D1F2D7F" w14:textId="6DBF914E" w:rsidR="00EF1C2D" w:rsidRDefault="00EF1C2D" w:rsidP="00DB20B4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i/>
          <w:sz w:val="16"/>
          <w:szCs w:val="16"/>
          <w:highlight w:val="yellow"/>
        </w:rPr>
      </w:pPr>
    </w:p>
    <w:p w14:paraId="68D6AAE9" w14:textId="77777777" w:rsidR="008B75C1" w:rsidRDefault="008B75C1" w:rsidP="00EF1C2D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0F8FEA29" w14:textId="01F93407" w:rsidR="00432988" w:rsidRDefault="00432988" w:rsidP="001F47A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bCs/>
          <w:color w:val="FF0000"/>
          <w:sz w:val="20"/>
          <w:szCs w:val="20"/>
          <w:lang w:eastAsia="pl-PL"/>
        </w:rPr>
      </w:pPr>
    </w:p>
    <w:p w14:paraId="504DAAD7" w14:textId="61BDBB4E" w:rsidR="006E02F3" w:rsidRDefault="006E02F3" w:rsidP="001F47A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bCs/>
          <w:color w:val="FF0000"/>
          <w:sz w:val="20"/>
          <w:szCs w:val="20"/>
          <w:lang w:eastAsia="pl-PL"/>
        </w:rPr>
      </w:pPr>
    </w:p>
    <w:p w14:paraId="46C7805E" w14:textId="3FC79B61" w:rsidR="006E02F3" w:rsidRDefault="006E02F3" w:rsidP="001F47A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bCs/>
          <w:color w:val="FF0000"/>
          <w:sz w:val="20"/>
          <w:szCs w:val="20"/>
          <w:lang w:eastAsia="pl-PL"/>
        </w:rPr>
      </w:pPr>
      <w:bookmarkStart w:id="1" w:name="_GoBack"/>
      <w:bookmarkEnd w:id="1"/>
    </w:p>
    <w:sectPr w:rsidR="006E02F3" w:rsidSect="001F2000">
      <w:footerReference w:type="even" r:id="rId13"/>
      <w:footerReference w:type="default" r:id="rId14"/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C59D4" w14:textId="77777777" w:rsidR="00B37B4D" w:rsidRDefault="00B37B4D" w:rsidP="0039749A">
      <w:r>
        <w:separator/>
      </w:r>
    </w:p>
  </w:endnote>
  <w:endnote w:type="continuationSeparator" w:id="0">
    <w:p w14:paraId="158F2DC9" w14:textId="77777777" w:rsidR="00B37B4D" w:rsidRDefault="00B37B4D" w:rsidP="0039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1A067" w14:textId="77777777" w:rsidR="00302100" w:rsidRDefault="00302100" w:rsidP="00EA636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9361FE" w14:textId="77777777" w:rsidR="00302100" w:rsidRDefault="00302100" w:rsidP="00EA63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7CC4D" w14:textId="182D7C5F" w:rsidR="00302100" w:rsidRPr="00C4785E" w:rsidRDefault="00302100">
    <w:pPr>
      <w:pStyle w:val="Stopka"/>
      <w:jc w:val="right"/>
      <w:rPr>
        <w:rFonts w:ascii="Verdana" w:hAnsi="Verdana"/>
        <w:sz w:val="16"/>
        <w:szCs w:val="16"/>
      </w:rPr>
    </w:pPr>
    <w:r w:rsidRPr="00C4785E">
      <w:rPr>
        <w:rFonts w:ascii="Verdana" w:hAnsi="Verdana"/>
        <w:sz w:val="16"/>
        <w:szCs w:val="16"/>
      </w:rPr>
      <w:fldChar w:fldCharType="begin"/>
    </w:r>
    <w:r w:rsidRPr="00C4785E">
      <w:rPr>
        <w:rFonts w:ascii="Verdana" w:hAnsi="Verdana"/>
        <w:sz w:val="16"/>
        <w:szCs w:val="16"/>
      </w:rPr>
      <w:instrText>PAGE   \* MERGEFORMAT</w:instrText>
    </w:r>
    <w:r w:rsidRPr="00C4785E">
      <w:rPr>
        <w:rFonts w:ascii="Verdana" w:hAnsi="Verdana"/>
        <w:sz w:val="16"/>
        <w:szCs w:val="16"/>
      </w:rPr>
      <w:fldChar w:fldCharType="separate"/>
    </w:r>
    <w:r w:rsidR="00AB00EE">
      <w:rPr>
        <w:rFonts w:ascii="Verdana" w:hAnsi="Verdana"/>
        <w:noProof/>
        <w:sz w:val="16"/>
        <w:szCs w:val="16"/>
      </w:rPr>
      <w:t>10</w:t>
    </w:r>
    <w:r w:rsidRPr="00C4785E">
      <w:rPr>
        <w:rFonts w:ascii="Verdana" w:hAnsi="Verdana"/>
        <w:sz w:val="16"/>
        <w:szCs w:val="16"/>
      </w:rPr>
      <w:fldChar w:fldCharType="end"/>
    </w:r>
  </w:p>
  <w:p w14:paraId="05C5763A" w14:textId="77777777" w:rsidR="00302100" w:rsidRPr="004E2EFC" w:rsidRDefault="00302100" w:rsidP="00EA6366">
    <w:pPr>
      <w:pStyle w:val="Stopka"/>
      <w:ind w:right="360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EAAD4" w14:textId="77777777" w:rsidR="00B37B4D" w:rsidRDefault="00B37B4D" w:rsidP="0039749A">
      <w:r>
        <w:separator/>
      </w:r>
    </w:p>
  </w:footnote>
  <w:footnote w:type="continuationSeparator" w:id="0">
    <w:p w14:paraId="7BE093AB" w14:textId="77777777" w:rsidR="00B37B4D" w:rsidRDefault="00B37B4D" w:rsidP="0039749A">
      <w:r>
        <w:continuationSeparator/>
      </w:r>
    </w:p>
  </w:footnote>
  <w:footnote w:id="1">
    <w:p w14:paraId="25977F41" w14:textId="718AE260" w:rsidR="00302100" w:rsidRPr="0093601D" w:rsidRDefault="00302100" w:rsidP="0093601D">
      <w:pPr>
        <w:pStyle w:val="Tekstprzypisudolnego"/>
        <w:spacing w:after="120" w:line="240" w:lineRule="auto"/>
        <w:jc w:val="both"/>
        <w:rPr>
          <w:rFonts w:ascii="Verdana" w:hAnsi="Verdana"/>
          <w:sz w:val="16"/>
          <w:szCs w:val="16"/>
        </w:rPr>
      </w:pPr>
      <w:r w:rsidRPr="0093601D">
        <w:rPr>
          <w:rStyle w:val="Odwoanieprzypisudolnego"/>
          <w:rFonts w:ascii="Verdana" w:hAnsi="Verdana"/>
          <w:sz w:val="16"/>
          <w:szCs w:val="16"/>
        </w:rPr>
        <w:footnoteRef/>
      </w:r>
      <w:r w:rsidRPr="0093601D">
        <w:rPr>
          <w:rFonts w:ascii="Verdana" w:hAnsi="Verdana"/>
          <w:sz w:val="16"/>
          <w:szCs w:val="16"/>
        </w:rPr>
        <w:t xml:space="preserve"> rozporządzenie Rady (WE) nr 765/2006 z dnia 18 maja 2006 r. dotyczącego środków ograniczających w związku </w:t>
      </w:r>
      <w:r>
        <w:rPr>
          <w:rFonts w:ascii="Verdana" w:hAnsi="Verdana"/>
          <w:sz w:val="16"/>
          <w:szCs w:val="16"/>
        </w:rPr>
        <w:br/>
      </w:r>
      <w:r w:rsidRPr="0093601D">
        <w:rPr>
          <w:rFonts w:ascii="Verdana" w:hAnsi="Verdana"/>
          <w:sz w:val="16"/>
          <w:szCs w:val="16"/>
        </w:rPr>
        <w:t>z sytuacją na Białorusi i udziałem Białorusi w agresji Rosji wobec Ukrainy</w:t>
      </w:r>
    </w:p>
  </w:footnote>
  <w:footnote w:id="2">
    <w:p w14:paraId="3FF9A3AD" w14:textId="6F907D86" w:rsidR="00302100" w:rsidRDefault="00302100" w:rsidP="0093601D">
      <w:pPr>
        <w:pStyle w:val="Tekstprzypisudolnego"/>
        <w:spacing w:after="120" w:line="240" w:lineRule="auto"/>
        <w:jc w:val="both"/>
        <w:rPr>
          <w:sz w:val="16"/>
        </w:rPr>
      </w:pPr>
      <w:r w:rsidRPr="0093601D">
        <w:rPr>
          <w:rStyle w:val="Odwoanieprzypisudolnego"/>
          <w:rFonts w:ascii="Verdana" w:hAnsi="Verdana"/>
          <w:sz w:val="16"/>
          <w:szCs w:val="16"/>
        </w:rPr>
        <w:footnoteRef/>
      </w:r>
      <w:r w:rsidRPr="0093601D">
        <w:rPr>
          <w:rFonts w:ascii="Verdana" w:hAnsi="Verdana"/>
          <w:sz w:val="16"/>
          <w:szCs w:val="16"/>
        </w:rPr>
        <w:t xml:space="preserve"> rozporządzenie Rady (UE) nr 269/2014 z dnia 17 marca 2014 r. w sprawie środków ograniczających w odniesieniu do działań</w:t>
      </w:r>
      <w:r>
        <w:rPr>
          <w:rFonts w:ascii="Verdana" w:hAnsi="Verdana"/>
          <w:sz w:val="16"/>
          <w:szCs w:val="16"/>
        </w:rPr>
        <w:t xml:space="preserve"> </w:t>
      </w:r>
      <w:r w:rsidRPr="0093601D">
        <w:rPr>
          <w:rFonts w:ascii="Verdana" w:hAnsi="Verdana"/>
          <w:sz w:val="16"/>
          <w:szCs w:val="16"/>
        </w:rPr>
        <w:t>podważających integralność terytorialną, suwerenność i niezależność Ukrainy lub im zagrażających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66C6F" w14:textId="5C15F9D3" w:rsidR="00302100" w:rsidRPr="0039749A" w:rsidRDefault="00302100" w:rsidP="0039749A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39749A">
      <w:rPr>
        <w:rFonts w:ascii="Arial" w:hAnsi="Arial" w:cs="Arial"/>
        <w:sz w:val="16"/>
        <w:szCs w:val="16"/>
      </w:rPr>
      <w:t>Nr postępowania: PRU.WO.260.</w:t>
    </w:r>
    <w:r>
      <w:rPr>
        <w:rFonts w:ascii="Arial" w:hAnsi="Arial" w:cs="Arial"/>
        <w:sz w:val="16"/>
        <w:szCs w:val="16"/>
      </w:rPr>
      <w:t>5.2026</w:t>
    </w:r>
  </w:p>
  <w:p w14:paraId="23CAACDA" w14:textId="77777777" w:rsidR="00302100" w:rsidRDefault="00302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CE4F4A8"/>
    <w:styleLink w:val="Zaimportowanystyl5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styleLink w:val="Zaimportowanystyl31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8"/>
    <w:multiLevelType w:val="singleLevel"/>
    <w:tmpl w:val="66A2DA8A"/>
    <w:name w:val="WW8Num7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</w:abstractNum>
  <w:abstractNum w:abstractNumId="4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Verdana" w:hAnsi="Verdana" w:cs="Times New Roman" w:hint="default"/>
        <w:sz w:val="18"/>
        <w:szCs w:val="18"/>
      </w:rPr>
    </w:lvl>
  </w:abstractNum>
  <w:abstractNum w:abstractNumId="6" w15:restartNumberingAfterBreak="0">
    <w:nsid w:val="0000000B"/>
    <w:multiLevelType w:val="singleLevel"/>
    <w:tmpl w:val="EAF4448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</w:abstractNum>
  <w:abstractNum w:abstractNumId="7" w15:restartNumberingAfterBreak="0">
    <w:nsid w:val="0000000C"/>
    <w:multiLevelType w:val="singleLevel"/>
    <w:tmpl w:val="EA10EE2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Verdana" w:hAnsi="Verdana" w:cs="Verdana"/>
        <w:b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000000F"/>
    <w:multiLevelType w:val="multilevel"/>
    <w:tmpl w:val="DFC0444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color w:val="auto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0000010"/>
    <w:multiLevelType w:val="singleLevel"/>
    <w:tmpl w:val="99E0B48C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  <w:b w:val="0"/>
      </w:rPr>
    </w:lvl>
  </w:abstractNum>
  <w:abstractNum w:abstractNumId="11" w15:restartNumberingAfterBreak="0">
    <w:nsid w:val="00000013"/>
    <w:multiLevelType w:val="singleLevel"/>
    <w:tmpl w:val="EA9AC372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b w:val="0"/>
        <w:strike w:val="0"/>
        <w:sz w:val="18"/>
        <w:szCs w:val="18"/>
      </w:rPr>
    </w:lvl>
  </w:abstractNum>
  <w:abstractNum w:abstractNumId="12" w15:restartNumberingAfterBreak="0">
    <w:nsid w:val="00000015"/>
    <w:multiLevelType w:val="singleLevel"/>
    <w:tmpl w:val="00000015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b w:val="0"/>
        <w:color w:val="auto"/>
        <w:sz w:val="18"/>
        <w:szCs w:val="18"/>
      </w:rPr>
    </w:lvl>
  </w:abstractNum>
  <w:abstractNum w:abstractNumId="13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14" w15:restartNumberingAfterBreak="0">
    <w:nsid w:val="00000025"/>
    <w:multiLevelType w:val="singleLevel"/>
    <w:tmpl w:val="00000025"/>
    <w:name w:val="WW8Num6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15" w15:restartNumberingAfterBreak="0">
    <w:nsid w:val="00000029"/>
    <w:multiLevelType w:val="multilevel"/>
    <w:tmpl w:val="00000029"/>
    <w:name w:val="WW8Num6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Verdana" w:hAnsi="Verdana" w:cs="Verdana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2A"/>
    <w:multiLevelType w:val="singleLevel"/>
    <w:tmpl w:val="AC141630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 w:hint="default"/>
        <w:color w:val="auto"/>
        <w:sz w:val="18"/>
        <w:szCs w:val="18"/>
        <w:vertAlign w:val="subscript"/>
      </w:rPr>
    </w:lvl>
  </w:abstractNum>
  <w:abstractNum w:abstractNumId="17" w15:restartNumberingAfterBreak="0">
    <w:nsid w:val="0000002B"/>
    <w:multiLevelType w:val="singleLevel"/>
    <w:tmpl w:val="32569360"/>
    <w:name w:val="WW8Num67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Verdana" w:eastAsia="Times New Roman" w:hAnsi="Verdana" w:cs="Arial"/>
        <w:b w:val="0"/>
        <w:sz w:val="18"/>
        <w:szCs w:val="18"/>
      </w:rPr>
    </w:lvl>
  </w:abstractNum>
  <w:abstractNum w:abstractNumId="18" w15:restartNumberingAfterBreak="0">
    <w:nsid w:val="00000035"/>
    <w:multiLevelType w:val="singleLevel"/>
    <w:tmpl w:val="00000035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00000039"/>
    <w:multiLevelType w:val="singleLevel"/>
    <w:tmpl w:val="009222B8"/>
    <w:name w:val="WW8Num8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0" w15:restartNumberingAfterBreak="0">
    <w:nsid w:val="0000003A"/>
    <w:multiLevelType w:val="singleLevel"/>
    <w:tmpl w:val="0000003A"/>
    <w:name w:val="WW8Num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0000003D"/>
    <w:multiLevelType w:val="singleLevel"/>
    <w:tmpl w:val="0000003D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sz w:val="18"/>
        <w:szCs w:val="18"/>
      </w:rPr>
    </w:lvl>
  </w:abstractNum>
  <w:abstractNum w:abstractNumId="22" w15:restartNumberingAfterBreak="0">
    <w:nsid w:val="00000041"/>
    <w:multiLevelType w:val="singleLevel"/>
    <w:tmpl w:val="00000041"/>
    <w:name w:val="WW8Num92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ascii="Verdana" w:eastAsia="Times New Roman" w:hAnsi="Verdana" w:cs="Arial"/>
        <w:sz w:val="18"/>
        <w:szCs w:val="18"/>
      </w:rPr>
    </w:lvl>
  </w:abstractNum>
  <w:abstractNum w:abstractNumId="23" w15:restartNumberingAfterBreak="0">
    <w:nsid w:val="0000004E"/>
    <w:multiLevelType w:val="singleLevel"/>
    <w:tmpl w:val="0000004E"/>
    <w:name w:val="WW8Num1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color w:val="auto"/>
        <w:sz w:val="18"/>
        <w:szCs w:val="18"/>
      </w:rPr>
    </w:lvl>
  </w:abstractNum>
  <w:abstractNum w:abstractNumId="24" w15:restartNumberingAfterBreak="0">
    <w:nsid w:val="00000059"/>
    <w:multiLevelType w:val="singleLevel"/>
    <w:tmpl w:val="82268BC8"/>
    <w:name w:val="WW8Num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sz w:val="18"/>
        <w:szCs w:val="18"/>
      </w:rPr>
    </w:lvl>
  </w:abstractNum>
  <w:abstractNum w:abstractNumId="25" w15:restartNumberingAfterBreak="0">
    <w:nsid w:val="0000005A"/>
    <w:multiLevelType w:val="singleLevel"/>
    <w:tmpl w:val="0000005A"/>
    <w:name w:val="WW8Num123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26" w15:restartNumberingAfterBreak="0">
    <w:nsid w:val="00000065"/>
    <w:multiLevelType w:val="singleLevel"/>
    <w:tmpl w:val="00000065"/>
    <w:name w:val="WW8Num1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b w:val="0"/>
        <w:sz w:val="18"/>
        <w:szCs w:val="18"/>
      </w:rPr>
    </w:lvl>
  </w:abstractNum>
  <w:abstractNum w:abstractNumId="27" w15:restartNumberingAfterBreak="0">
    <w:nsid w:val="00A44B5A"/>
    <w:multiLevelType w:val="hybridMultilevel"/>
    <w:tmpl w:val="FBBAC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3D53B17"/>
    <w:multiLevelType w:val="hybridMultilevel"/>
    <w:tmpl w:val="22A0D252"/>
    <w:lvl w:ilvl="0" w:tplc="8A8209F4">
      <w:start w:val="1"/>
      <w:numFmt w:val="decimal"/>
      <w:lvlText w:val="%1."/>
      <w:lvlJc w:val="left"/>
      <w:pPr>
        <w:ind w:left="29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8C73C5"/>
    <w:multiLevelType w:val="hybridMultilevel"/>
    <w:tmpl w:val="334C6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9967C5B"/>
    <w:multiLevelType w:val="hybridMultilevel"/>
    <w:tmpl w:val="F880FA86"/>
    <w:name w:val="WW8Num7242"/>
    <w:lvl w:ilvl="0" w:tplc="6D9448C4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31" w15:restartNumberingAfterBreak="0">
    <w:nsid w:val="0B310034"/>
    <w:multiLevelType w:val="hybridMultilevel"/>
    <w:tmpl w:val="0804F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BE459FC"/>
    <w:multiLevelType w:val="hybridMultilevel"/>
    <w:tmpl w:val="F64A292C"/>
    <w:lvl w:ilvl="0" w:tplc="FE209FD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/>
        <w:color w:val="auto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C457063"/>
    <w:multiLevelType w:val="hybridMultilevel"/>
    <w:tmpl w:val="A854538E"/>
    <w:styleLink w:val="Zaimportowanystyl10"/>
    <w:lvl w:ilvl="0" w:tplc="DA661F1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8EED172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9303E3E">
      <w:start w:val="1"/>
      <w:numFmt w:val="lowerRoman"/>
      <w:lvlText w:val="%3."/>
      <w:lvlJc w:val="left"/>
      <w:pPr>
        <w:ind w:left="1866" w:hanging="34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9EEB916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02A9406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030B642">
      <w:start w:val="1"/>
      <w:numFmt w:val="lowerRoman"/>
      <w:lvlText w:val="%6."/>
      <w:lvlJc w:val="left"/>
      <w:pPr>
        <w:ind w:left="4026" w:hanging="34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F82CA4C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D026F30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2601BCA">
      <w:start w:val="1"/>
      <w:numFmt w:val="lowerRoman"/>
      <w:lvlText w:val="%9."/>
      <w:lvlJc w:val="left"/>
      <w:pPr>
        <w:ind w:left="6186" w:hanging="34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4" w15:restartNumberingAfterBreak="0">
    <w:nsid w:val="0CC105A5"/>
    <w:multiLevelType w:val="hybridMultilevel"/>
    <w:tmpl w:val="5A2E0ACA"/>
    <w:styleLink w:val="Zaimportowanystyl171"/>
    <w:lvl w:ilvl="0" w:tplc="24041EA0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AC20AB0">
      <w:start w:val="1"/>
      <w:numFmt w:val="lowerLetter"/>
      <w:lvlText w:val="%2."/>
      <w:lvlJc w:val="left"/>
      <w:pPr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6D46198">
      <w:start w:val="1"/>
      <w:numFmt w:val="lowerRoman"/>
      <w:lvlText w:val="%3."/>
      <w:lvlJc w:val="left"/>
      <w:pPr>
        <w:ind w:left="2125" w:hanging="17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80E1E38">
      <w:start w:val="1"/>
      <w:numFmt w:val="decimal"/>
      <w:lvlText w:val="%4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64B9D0">
      <w:start w:val="1"/>
      <w:numFmt w:val="lowerLetter"/>
      <w:lvlText w:val="%5."/>
      <w:lvlJc w:val="left"/>
      <w:pPr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4203490">
      <w:start w:val="1"/>
      <w:numFmt w:val="lowerRoman"/>
      <w:lvlText w:val="%6."/>
      <w:lvlJc w:val="left"/>
      <w:pPr>
        <w:ind w:left="4249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D24FD6E">
      <w:start w:val="1"/>
      <w:numFmt w:val="decimal"/>
      <w:lvlText w:val="%7."/>
      <w:lvlJc w:val="left"/>
      <w:pPr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8CE958">
      <w:start w:val="1"/>
      <w:numFmt w:val="lowerLetter"/>
      <w:lvlText w:val="%8."/>
      <w:lvlJc w:val="left"/>
      <w:pPr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E10E1A4">
      <w:start w:val="1"/>
      <w:numFmt w:val="lowerRoman"/>
      <w:suff w:val="nothing"/>
      <w:lvlText w:val="%9."/>
      <w:lvlJc w:val="left"/>
      <w:pPr>
        <w:ind w:left="6366" w:hanging="9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5" w15:restartNumberingAfterBreak="0">
    <w:nsid w:val="0E545F91"/>
    <w:multiLevelType w:val="multilevel"/>
    <w:tmpl w:val="41F00682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Verdana" w:eastAsia="Verdana" w:hAnsi="Verdana" w:cs="Arial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0EC72B46"/>
    <w:multiLevelType w:val="hybridMultilevel"/>
    <w:tmpl w:val="ACA490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FB54421"/>
    <w:multiLevelType w:val="hybridMultilevel"/>
    <w:tmpl w:val="23C23894"/>
    <w:lvl w:ilvl="0" w:tplc="E3F4AE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EF732E"/>
    <w:multiLevelType w:val="hybridMultilevel"/>
    <w:tmpl w:val="CB02BA60"/>
    <w:lvl w:ilvl="0" w:tplc="6C46524E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9" w15:restartNumberingAfterBreak="0">
    <w:nsid w:val="121A2C69"/>
    <w:multiLevelType w:val="hybridMultilevel"/>
    <w:tmpl w:val="DBDC3014"/>
    <w:styleLink w:val="Zaimportowanystyl131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4B81970"/>
    <w:multiLevelType w:val="hybridMultilevel"/>
    <w:tmpl w:val="4A2A7F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50D4E0F"/>
    <w:multiLevelType w:val="hybridMultilevel"/>
    <w:tmpl w:val="CBAC1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77A5135"/>
    <w:multiLevelType w:val="hybridMultilevel"/>
    <w:tmpl w:val="3C96907C"/>
    <w:lvl w:ilvl="0" w:tplc="04150017">
      <w:start w:val="1"/>
      <w:numFmt w:val="lowerLetter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43" w15:restartNumberingAfterBreak="0">
    <w:nsid w:val="18221725"/>
    <w:multiLevelType w:val="hybridMultilevel"/>
    <w:tmpl w:val="06006F5C"/>
    <w:styleLink w:val="Zaimportowanystyl1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29E5BDC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  <w:szCs w:val="18"/>
      </w:rPr>
    </w:lvl>
    <w:lvl w:ilvl="2" w:tplc="F23CA33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19FB5A64"/>
    <w:multiLevelType w:val="hybridMultilevel"/>
    <w:tmpl w:val="1B8C101E"/>
    <w:styleLink w:val="Zaimportowanystyl111"/>
    <w:lvl w:ilvl="0" w:tplc="D0C848D2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A236C54"/>
    <w:multiLevelType w:val="hybridMultilevel"/>
    <w:tmpl w:val="365240D2"/>
    <w:styleLink w:val="Zaimportowanystyl41"/>
    <w:lvl w:ilvl="0" w:tplc="0ABE54F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Verdana" w:hAnsi="Verdana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AD22C35"/>
    <w:multiLevelType w:val="hybridMultilevel"/>
    <w:tmpl w:val="3C96907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1B053B3E"/>
    <w:multiLevelType w:val="hybridMultilevel"/>
    <w:tmpl w:val="F0AC8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C24597B"/>
    <w:multiLevelType w:val="hybridMultilevel"/>
    <w:tmpl w:val="CBDAE2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522DEA"/>
    <w:multiLevelType w:val="hybridMultilevel"/>
    <w:tmpl w:val="4372E5AA"/>
    <w:lvl w:ilvl="0" w:tplc="306AA6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CED7152"/>
    <w:multiLevelType w:val="hybridMultilevel"/>
    <w:tmpl w:val="3D985940"/>
    <w:styleLink w:val="Zaimportowanystyl13"/>
    <w:lvl w:ilvl="0" w:tplc="77B4B1C8">
      <w:start w:val="1"/>
      <w:numFmt w:val="decimal"/>
      <w:lvlText w:val="%1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2D860B8">
      <w:start w:val="1"/>
      <w:numFmt w:val="lowerLetter"/>
      <w:lvlText w:val="%2."/>
      <w:lvlJc w:val="left"/>
      <w:pPr>
        <w:ind w:left="880" w:hanging="455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E25550">
      <w:start w:val="1"/>
      <w:numFmt w:val="lowerRoman"/>
      <w:lvlText w:val="%3."/>
      <w:lvlJc w:val="left"/>
      <w:pPr>
        <w:ind w:left="2019" w:hanging="27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5B0D6FA">
      <w:start w:val="1"/>
      <w:numFmt w:val="decimal"/>
      <w:lvlText w:val="%4."/>
      <w:lvlJc w:val="left"/>
      <w:pPr>
        <w:ind w:left="2739" w:hanging="36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6DAE920">
      <w:start w:val="1"/>
      <w:numFmt w:val="lowerLetter"/>
      <w:lvlText w:val="%5."/>
      <w:lvlJc w:val="left"/>
      <w:pPr>
        <w:ind w:left="3459" w:hanging="36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FC64034">
      <w:start w:val="1"/>
      <w:numFmt w:val="lowerRoman"/>
      <w:lvlText w:val="%6."/>
      <w:lvlJc w:val="left"/>
      <w:pPr>
        <w:ind w:left="4179" w:hanging="27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1B0F92A">
      <w:start w:val="1"/>
      <w:numFmt w:val="decimal"/>
      <w:lvlText w:val="%7."/>
      <w:lvlJc w:val="left"/>
      <w:pPr>
        <w:ind w:left="4899" w:hanging="36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6BA651A">
      <w:start w:val="1"/>
      <w:numFmt w:val="lowerLetter"/>
      <w:lvlText w:val="%8."/>
      <w:lvlJc w:val="left"/>
      <w:pPr>
        <w:ind w:left="5619" w:hanging="36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1A4FE2C">
      <w:start w:val="1"/>
      <w:numFmt w:val="lowerRoman"/>
      <w:lvlText w:val="%9."/>
      <w:lvlJc w:val="left"/>
      <w:pPr>
        <w:ind w:left="6339" w:hanging="27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1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52" w15:restartNumberingAfterBreak="0">
    <w:nsid w:val="22E44180"/>
    <w:multiLevelType w:val="multilevel"/>
    <w:tmpl w:val="DFC88CEC"/>
    <w:name w:val="NumPar"/>
    <w:styleLink w:val="Zaimportowanystyl71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236F1680"/>
    <w:multiLevelType w:val="hybridMultilevel"/>
    <w:tmpl w:val="18A824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E5DFB"/>
    <w:multiLevelType w:val="hybridMultilevel"/>
    <w:tmpl w:val="DBC23A48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/>
      </w:rPr>
    </w:lvl>
    <w:lvl w:ilvl="1" w:tplc="592080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4120FCD"/>
    <w:multiLevelType w:val="hybridMultilevel"/>
    <w:tmpl w:val="B734C9D8"/>
    <w:styleLink w:val="Zaimportowanystyl3"/>
    <w:lvl w:ilvl="0" w:tplc="0444F160">
      <w:start w:val="1"/>
      <w:numFmt w:val="decimal"/>
      <w:lvlText w:val="%1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9208A0">
      <w:start w:val="1"/>
      <w:numFmt w:val="lowerLetter"/>
      <w:lvlText w:val="%2."/>
      <w:lvlJc w:val="left"/>
      <w:pPr>
        <w:ind w:left="1299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814B73E">
      <w:start w:val="1"/>
      <w:numFmt w:val="lowerRoman"/>
      <w:lvlText w:val="%3."/>
      <w:lvlJc w:val="left"/>
      <w:pPr>
        <w:ind w:left="2019" w:hanging="28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B1CCCC8">
      <w:start w:val="1"/>
      <w:numFmt w:val="decimal"/>
      <w:lvlText w:val="%4."/>
      <w:lvlJc w:val="left"/>
      <w:pPr>
        <w:ind w:left="2739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D220D5C">
      <w:start w:val="1"/>
      <w:numFmt w:val="lowerLetter"/>
      <w:lvlText w:val="%5."/>
      <w:lvlJc w:val="left"/>
      <w:pPr>
        <w:ind w:left="3459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F4AC5B6">
      <w:start w:val="1"/>
      <w:numFmt w:val="lowerRoman"/>
      <w:lvlText w:val="%6."/>
      <w:lvlJc w:val="left"/>
      <w:pPr>
        <w:ind w:left="4179" w:hanging="28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95452DC">
      <w:start w:val="1"/>
      <w:numFmt w:val="decimal"/>
      <w:lvlText w:val="%7."/>
      <w:lvlJc w:val="left"/>
      <w:pPr>
        <w:ind w:left="4899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35A242E">
      <w:start w:val="1"/>
      <w:numFmt w:val="lowerLetter"/>
      <w:lvlText w:val="%8."/>
      <w:lvlJc w:val="left"/>
      <w:pPr>
        <w:ind w:left="5619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FB01668">
      <w:start w:val="1"/>
      <w:numFmt w:val="lowerRoman"/>
      <w:lvlText w:val="%9."/>
      <w:lvlJc w:val="left"/>
      <w:pPr>
        <w:ind w:left="6339" w:hanging="28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6" w15:restartNumberingAfterBreak="0">
    <w:nsid w:val="25752373"/>
    <w:multiLevelType w:val="hybridMultilevel"/>
    <w:tmpl w:val="662C2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655318D"/>
    <w:multiLevelType w:val="hybridMultilevel"/>
    <w:tmpl w:val="3B4E785C"/>
    <w:lvl w:ilvl="0" w:tplc="05FC11E8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6B4767C">
      <w:start w:val="1"/>
      <w:numFmt w:val="lowerLetter"/>
      <w:lvlText w:val="%2)"/>
      <w:lvlJc w:val="left"/>
      <w:pPr>
        <w:ind w:left="786" w:hanging="360"/>
      </w:pPr>
      <w:rPr>
        <w:rFonts w:ascii="Verdana" w:eastAsia="Times New Roman" w:hAnsi="Verdana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6A530AF"/>
    <w:multiLevelType w:val="hybridMultilevel"/>
    <w:tmpl w:val="DE4CB6A0"/>
    <w:styleLink w:val="Zaimportowanystyl91"/>
    <w:lvl w:ilvl="0" w:tplc="B5B8CFC6">
      <w:start w:val="1"/>
      <w:numFmt w:val="decimal"/>
      <w:lvlText w:val="%1)"/>
      <w:lvlJc w:val="left"/>
      <w:pPr>
        <w:ind w:left="502" w:hanging="360"/>
      </w:pPr>
      <w:rPr>
        <w:rFonts w:ascii="Verdana" w:eastAsia="Times New Roman" w:hAnsi="Verdana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27E94AFE"/>
    <w:multiLevelType w:val="hybridMultilevel"/>
    <w:tmpl w:val="8C52AA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EB0A1B"/>
    <w:multiLevelType w:val="hybridMultilevel"/>
    <w:tmpl w:val="C97E6D56"/>
    <w:name w:val="WW8Num7222"/>
    <w:lvl w:ilvl="0" w:tplc="DEE8E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2" w15:restartNumberingAfterBreak="0">
    <w:nsid w:val="2BBC0EA1"/>
    <w:multiLevelType w:val="multilevel"/>
    <w:tmpl w:val="DDC215E2"/>
    <w:lvl w:ilvl="0">
      <w:start w:val="1"/>
      <w:numFmt w:val="decimal"/>
      <w:lvlText w:val="%1)"/>
      <w:lvlJc w:val="left"/>
      <w:pPr>
        <w:ind w:left="426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426" w:firstLine="0"/>
      </w:pPr>
    </w:lvl>
    <w:lvl w:ilvl="2">
      <w:numFmt w:val="decimal"/>
      <w:lvlText w:val=""/>
      <w:lvlJc w:val="left"/>
      <w:pPr>
        <w:ind w:left="426" w:firstLine="0"/>
      </w:pPr>
    </w:lvl>
    <w:lvl w:ilvl="3">
      <w:numFmt w:val="decimal"/>
      <w:lvlText w:val=""/>
      <w:lvlJc w:val="left"/>
      <w:pPr>
        <w:ind w:left="426" w:firstLine="0"/>
      </w:p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63" w15:restartNumberingAfterBreak="0">
    <w:nsid w:val="2C1725C2"/>
    <w:multiLevelType w:val="multilevel"/>
    <w:tmpl w:val="57EA2780"/>
    <w:styleLink w:val="Zaimportowanystyl10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2D0D10B1"/>
    <w:multiLevelType w:val="hybridMultilevel"/>
    <w:tmpl w:val="8C76EB44"/>
    <w:lvl w:ilvl="0" w:tplc="4A32C52E">
      <w:start w:val="1"/>
      <w:numFmt w:val="decimal"/>
      <w:lvlText w:val="%1."/>
      <w:lvlJc w:val="left"/>
      <w:pPr>
        <w:ind w:left="720" w:hanging="720"/>
      </w:pPr>
      <w:rPr>
        <w:rFonts w:ascii="Verdana" w:eastAsia="Times New Roman" w:hAnsi="Verdana" w:cs="Arial" w:hint="default"/>
        <w:b/>
        <w:strike w:val="0"/>
        <w:color w:val="auto"/>
      </w:rPr>
    </w:lvl>
    <w:lvl w:ilvl="1" w:tplc="5646272E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72293D"/>
    <w:multiLevelType w:val="hybridMultilevel"/>
    <w:tmpl w:val="D1289662"/>
    <w:lvl w:ilvl="0" w:tplc="9BCC4D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/>
        <w:sz w:val="16"/>
        <w:szCs w:val="16"/>
      </w:rPr>
    </w:lvl>
    <w:lvl w:ilvl="1" w:tplc="748486DE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b w:val="0"/>
        <w:strike w:val="0"/>
        <w:dstrike w:val="0"/>
        <w:color w:val="auto"/>
        <w:u w:val="none"/>
        <w:effect w:val="none"/>
      </w:rPr>
    </w:lvl>
    <w:lvl w:ilvl="2" w:tplc="050E375A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sz w:val="18"/>
        <w:szCs w:val="18"/>
      </w:rPr>
    </w:lvl>
    <w:lvl w:ilvl="3" w:tplc="8500D442">
      <w:start w:val="2"/>
      <w:numFmt w:val="upperRoman"/>
      <w:lvlText w:val="%4."/>
      <w:lvlJc w:val="left"/>
      <w:pPr>
        <w:ind w:left="23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6" w15:restartNumberingAfterBreak="0">
    <w:nsid w:val="2E1A517B"/>
    <w:multiLevelType w:val="hybridMultilevel"/>
    <w:tmpl w:val="2634E4EC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67" w15:restartNumberingAfterBreak="0">
    <w:nsid w:val="2E2A3CEF"/>
    <w:multiLevelType w:val="multilevel"/>
    <w:tmpl w:val="66F2C82C"/>
    <w:lvl w:ilvl="0">
      <w:start w:val="2"/>
      <w:numFmt w:val="decimal"/>
      <w:lvlText w:val="%1"/>
      <w:lvlJc w:val="left"/>
      <w:pPr>
        <w:ind w:left="360" w:hanging="360"/>
      </w:pPr>
      <w:rPr>
        <w:rFonts w:cs="Verdana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Verdana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Verdana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Verdana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Verdana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Verdana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Verdana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Verdana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Verdana" w:hint="default"/>
        <w:b/>
        <w:color w:val="auto"/>
      </w:rPr>
    </w:lvl>
  </w:abstractNum>
  <w:abstractNum w:abstractNumId="68" w15:restartNumberingAfterBreak="0">
    <w:nsid w:val="2EDB529F"/>
    <w:multiLevelType w:val="multilevel"/>
    <w:tmpl w:val="4D24EF1A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Times New Roman" w:hAnsi="Verdana" w:cs="Arial" w:hint="default"/>
        <w:b/>
        <w:color w:val="auto"/>
        <w:sz w:val="18"/>
        <w:szCs w:val="18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"/>
      <w:lvlJc w:val="left"/>
      <w:pPr>
        <w:ind w:left="1506" w:hanging="720"/>
      </w:pPr>
    </w:lvl>
    <w:lvl w:ilvl="3">
      <w:start w:val="1"/>
      <w:numFmt w:val="decimal"/>
      <w:isLgl/>
      <w:lvlText w:val="%1.%2.%3.%4"/>
      <w:lvlJc w:val="left"/>
      <w:pPr>
        <w:ind w:left="1866" w:hanging="1080"/>
      </w:pPr>
    </w:lvl>
    <w:lvl w:ilvl="4">
      <w:start w:val="1"/>
      <w:numFmt w:val="decimal"/>
      <w:isLgl/>
      <w:lvlText w:val="%1.%2.%3.%4.%5"/>
      <w:lvlJc w:val="left"/>
      <w:pPr>
        <w:ind w:left="1866" w:hanging="1080"/>
      </w:pPr>
    </w:lvl>
    <w:lvl w:ilvl="5">
      <w:start w:val="1"/>
      <w:numFmt w:val="decimal"/>
      <w:isLgl/>
      <w:lvlText w:val="%1.%2.%3.%4.%5.%6"/>
      <w:lvlJc w:val="left"/>
      <w:pPr>
        <w:ind w:left="2226" w:hanging="1440"/>
      </w:pPr>
    </w:lvl>
    <w:lvl w:ilvl="6">
      <w:start w:val="1"/>
      <w:numFmt w:val="decimal"/>
      <w:isLgl/>
      <w:lvlText w:val="%1.%2.%3.%4.%5.%6.%7"/>
      <w:lvlJc w:val="left"/>
      <w:pPr>
        <w:ind w:left="2226" w:hanging="1440"/>
      </w:p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</w:lvl>
  </w:abstractNum>
  <w:abstractNum w:abstractNumId="69" w15:restartNumberingAfterBreak="0">
    <w:nsid w:val="2FBE3D3A"/>
    <w:multiLevelType w:val="hybridMultilevel"/>
    <w:tmpl w:val="D31A1370"/>
    <w:styleLink w:val="Zaimportowanystyl811"/>
    <w:lvl w:ilvl="0" w:tplc="C2CC7FD4">
      <w:start w:val="1"/>
      <w:numFmt w:val="upperRoman"/>
      <w:lvlText w:val="%1."/>
      <w:lvlJc w:val="left"/>
      <w:pPr>
        <w:ind w:left="1276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CEC0516">
      <w:start w:val="1"/>
      <w:numFmt w:val="lowerRoman"/>
      <w:lvlText w:val="%3."/>
      <w:lvlJc w:val="right"/>
      <w:pPr>
        <w:ind w:left="2160" w:hanging="180"/>
      </w:pPr>
    </w:lvl>
    <w:lvl w:ilvl="3" w:tplc="DF9C22B0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6D6073"/>
    <w:multiLevelType w:val="hybridMultilevel"/>
    <w:tmpl w:val="D4484A38"/>
    <w:lvl w:ilvl="0" w:tplc="A200481A">
      <w:start w:val="1"/>
      <w:numFmt w:val="lowerLetter"/>
      <w:lvlText w:val="%1)"/>
      <w:lvlJc w:val="left"/>
      <w:pPr>
        <w:ind w:left="2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FD2815A">
      <w:start w:val="1"/>
      <w:numFmt w:val="lowerLetter"/>
      <w:lvlText w:val="%2"/>
      <w:lvlJc w:val="left"/>
      <w:pPr>
        <w:ind w:left="10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446E12">
      <w:start w:val="1"/>
      <w:numFmt w:val="lowerRoman"/>
      <w:lvlText w:val="%3"/>
      <w:lvlJc w:val="left"/>
      <w:pPr>
        <w:ind w:left="18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F965956">
      <w:start w:val="1"/>
      <w:numFmt w:val="decimal"/>
      <w:lvlText w:val="%4"/>
      <w:lvlJc w:val="left"/>
      <w:pPr>
        <w:ind w:left="25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E5EB732">
      <w:start w:val="1"/>
      <w:numFmt w:val="lowerLetter"/>
      <w:lvlText w:val="%5"/>
      <w:lvlJc w:val="left"/>
      <w:pPr>
        <w:ind w:left="32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6A67D20">
      <w:start w:val="1"/>
      <w:numFmt w:val="lowerRoman"/>
      <w:lvlText w:val="%6"/>
      <w:lvlJc w:val="left"/>
      <w:pPr>
        <w:ind w:left="39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3DC012C">
      <w:start w:val="1"/>
      <w:numFmt w:val="decimal"/>
      <w:lvlText w:val="%7"/>
      <w:lvlJc w:val="left"/>
      <w:pPr>
        <w:ind w:left="46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00C92EA">
      <w:start w:val="1"/>
      <w:numFmt w:val="lowerLetter"/>
      <w:lvlText w:val="%8"/>
      <w:lvlJc w:val="left"/>
      <w:pPr>
        <w:ind w:left="54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44A5CB2">
      <w:start w:val="1"/>
      <w:numFmt w:val="lowerRoman"/>
      <w:lvlText w:val="%9"/>
      <w:lvlJc w:val="left"/>
      <w:pPr>
        <w:ind w:left="6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323857AF"/>
    <w:multiLevelType w:val="hybridMultilevel"/>
    <w:tmpl w:val="2DF2103C"/>
    <w:styleLink w:val="Zaimportowanystyl15"/>
    <w:lvl w:ilvl="0" w:tplc="49B2AC4C">
      <w:start w:val="1"/>
      <w:numFmt w:val="decimal"/>
      <w:lvlText w:val="%1)"/>
      <w:lvlJc w:val="left"/>
      <w:pPr>
        <w:tabs>
          <w:tab w:val="num" w:pos="567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16A5632">
      <w:start w:val="1"/>
      <w:numFmt w:val="lowerLetter"/>
      <w:lvlText w:val="%2."/>
      <w:lvlJc w:val="left"/>
      <w:pPr>
        <w:tabs>
          <w:tab w:val="left" w:pos="567"/>
          <w:tab w:val="num" w:pos="1416"/>
        </w:tabs>
        <w:ind w:left="1558" w:hanging="41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E7ED11C">
      <w:start w:val="1"/>
      <w:numFmt w:val="lowerRoman"/>
      <w:lvlText w:val="%3."/>
      <w:lvlJc w:val="left"/>
      <w:pPr>
        <w:tabs>
          <w:tab w:val="left" w:pos="567"/>
          <w:tab w:val="num" w:pos="2124"/>
        </w:tabs>
        <w:ind w:left="2266" w:hanging="3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F462452">
      <w:start w:val="1"/>
      <w:numFmt w:val="decimal"/>
      <w:lvlText w:val="%4."/>
      <w:lvlJc w:val="left"/>
      <w:pPr>
        <w:tabs>
          <w:tab w:val="left" w:pos="567"/>
          <w:tab w:val="num" w:pos="2832"/>
        </w:tabs>
        <w:ind w:left="2974" w:hanging="38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3E8ADA">
      <w:start w:val="1"/>
      <w:numFmt w:val="lowerLetter"/>
      <w:lvlText w:val="%5."/>
      <w:lvlJc w:val="left"/>
      <w:pPr>
        <w:tabs>
          <w:tab w:val="left" w:pos="567"/>
          <w:tab w:val="num" w:pos="3540"/>
        </w:tabs>
        <w:ind w:left="3682" w:hanging="37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0A0B626">
      <w:start w:val="1"/>
      <w:numFmt w:val="lowerRoman"/>
      <w:lvlText w:val="%6."/>
      <w:lvlJc w:val="left"/>
      <w:pPr>
        <w:tabs>
          <w:tab w:val="left" w:pos="567"/>
          <w:tab w:val="num" w:pos="4248"/>
        </w:tabs>
        <w:ind w:left="4390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0D44FBA">
      <w:start w:val="1"/>
      <w:numFmt w:val="decimal"/>
      <w:lvlText w:val="%7."/>
      <w:lvlJc w:val="left"/>
      <w:pPr>
        <w:tabs>
          <w:tab w:val="left" w:pos="567"/>
          <w:tab w:val="num" w:pos="4956"/>
        </w:tabs>
        <w:ind w:left="5098" w:hanging="35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0E4FBBA">
      <w:start w:val="1"/>
      <w:numFmt w:val="lowerLetter"/>
      <w:lvlText w:val="%8."/>
      <w:lvlJc w:val="left"/>
      <w:pPr>
        <w:tabs>
          <w:tab w:val="left" w:pos="567"/>
          <w:tab w:val="num" w:pos="5664"/>
        </w:tabs>
        <w:ind w:left="5806" w:hanging="34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75C03B2">
      <w:start w:val="1"/>
      <w:numFmt w:val="lowerRoman"/>
      <w:suff w:val="nothing"/>
      <w:lvlText w:val="%9."/>
      <w:lvlJc w:val="left"/>
      <w:pPr>
        <w:tabs>
          <w:tab w:val="left" w:pos="567"/>
        </w:tabs>
        <w:ind w:left="6508" w:hanging="24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2" w15:restartNumberingAfterBreak="0">
    <w:nsid w:val="3378408F"/>
    <w:multiLevelType w:val="hybridMultilevel"/>
    <w:tmpl w:val="DC067B76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3" w15:restartNumberingAfterBreak="0">
    <w:nsid w:val="35232B6B"/>
    <w:multiLevelType w:val="hybridMultilevel"/>
    <w:tmpl w:val="CF12A588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4" w15:restartNumberingAfterBreak="0">
    <w:nsid w:val="353F7F18"/>
    <w:multiLevelType w:val="multilevel"/>
    <w:tmpl w:val="49744C54"/>
    <w:styleLink w:val="Zaimportowanystyl10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Verdana" w:eastAsia="Times New Roman" w:hAnsi="Verdana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5D56D80"/>
    <w:multiLevelType w:val="multilevel"/>
    <w:tmpl w:val="08C251AA"/>
    <w:styleLink w:val="Zaimportowanystyl15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Verdana" w:eastAsia="Times New Roman" w:hAnsi="Verdana"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6" w15:restartNumberingAfterBreak="0">
    <w:nsid w:val="37B37DB4"/>
    <w:multiLevelType w:val="hybridMultilevel"/>
    <w:tmpl w:val="78DC0E9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29ECAB8">
      <w:start w:val="1"/>
      <w:numFmt w:val="bullet"/>
      <w:lvlText w:val="o"/>
      <w:lvlJc w:val="left"/>
      <w:pPr>
        <w:ind w:left="57" w:firstLine="227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37FD2439"/>
    <w:multiLevelType w:val="hybridMultilevel"/>
    <w:tmpl w:val="C44C37A8"/>
    <w:styleLink w:val="Zaimportowanystyl7"/>
    <w:lvl w:ilvl="0" w:tplc="AFACF3C6">
      <w:start w:val="1"/>
      <w:numFmt w:val="lowerLetter"/>
      <w:lvlText w:val="%1)"/>
      <w:lvlJc w:val="left"/>
      <w:pPr>
        <w:ind w:left="1105" w:hanging="39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DB49E14">
      <w:start w:val="1"/>
      <w:numFmt w:val="decimal"/>
      <w:lvlText w:val="%2."/>
      <w:lvlJc w:val="left"/>
      <w:pPr>
        <w:ind w:left="567" w:hanging="567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9C427F6">
      <w:start w:val="1"/>
      <w:numFmt w:val="decimal"/>
      <w:lvlText w:val="%3)"/>
      <w:lvlJc w:val="left"/>
      <w:pPr>
        <w:ind w:left="964" w:hanging="397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1128100">
      <w:start w:val="1"/>
      <w:numFmt w:val="decimal"/>
      <w:lvlText w:val="%4."/>
      <w:lvlJc w:val="left"/>
      <w:pPr>
        <w:ind w:left="2868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620E830">
      <w:start w:val="1"/>
      <w:numFmt w:val="decimal"/>
      <w:lvlText w:val="%5."/>
      <w:lvlJc w:val="left"/>
      <w:pPr>
        <w:ind w:left="3704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D403AD0">
      <w:start w:val="1"/>
      <w:numFmt w:val="decimal"/>
      <w:lvlText w:val="%6."/>
      <w:lvlJc w:val="left"/>
      <w:pPr>
        <w:ind w:left="4540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334469A">
      <w:start w:val="1"/>
      <w:numFmt w:val="decimal"/>
      <w:lvlText w:val="%7."/>
      <w:lvlJc w:val="left"/>
      <w:pPr>
        <w:ind w:left="5376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610AA26">
      <w:start w:val="1"/>
      <w:numFmt w:val="decimal"/>
      <w:lvlText w:val="%8."/>
      <w:lvlJc w:val="left"/>
      <w:pPr>
        <w:ind w:left="6212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FA07BE2">
      <w:start w:val="1"/>
      <w:numFmt w:val="decimal"/>
      <w:lvlText w:val="%9."/>
      <w:lvlJc w:val="left"/>
      <w:pPr>
        <w:ind w:left="7048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8" w15:restartNumberingAfterBreak="0">
    <w:nsid w:val="386A0C10"/>
    <w:multiLevelType w:val="hybridMultilevel"/>
    <w:tmpl w:val="E95E7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99831FB"/>
    <w:multiLevelType w:val="hybridMultilevel"/>
    <w:tmpl w:val="32D0CC1A"/>
    <w:styleLink w:val="Zaimportowanystyl142"/>
    <w:lvl w:ilvl="0" w:tplc="8AFE99F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3B3E716A"/>
    <w:multiLevelType w:val="multilevel"/>
    <w:tmpl w:val="6AA2352E"/>
    <w:styleLink w:val="Zaimportowanystyl161"/>
    <w:lvl w:ilvl="0">
      <w:start w:val="1"/>
      <w:numFmt w:val="upperRoman"/>
      <w:lvlText w:val="%1."/>
      <w:lvlJc w:val="left"/>
      <w:pPr>
        <w:ind w:left="234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210708"/>
    <w:multiLevelType w:val="hybridMultilevel"/>
    <w:tmpl w:val="B980EB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C6415D5"/>
    <w:multiLevelType w:val="hybridMultilevel"/>
    <w:tmpl w:val="83780612"/>
    <w:lvl w:ilvl="0" w:tplc="466AD54A">
      <w:start w:val="2"/>
      <w:numFmt w:val="upperRoman"/>
      <w:lvlText w:val="%1."/>
      <w:lvlJc w:val="left"/>
      <w:pPr>
        <w:ind w:left="1146" w:hanging="720"/>
      </w:pPr>
      <w:rPr>
        <w:rFonts w:ascii="Verdana" w:hAnsi="Verdana"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8A8209F4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3CD629B5"/>
    <w:multiLevelType w:val="hybridMultilevel"/>
    <w:tmpl w:val="8B3852E0"/>
    <w:styleLink w:val="Zaimportowanystyl12"/>
    <w:lvl w:ilvl="0" w:tplc="B8D8DAB4">
      <w:start w:val="1"/>
      <w:numFmt w:val="decimal"/>
      <w:lvlText w:val="%1."/>
      <w:lvlJc w:val="left"/>
      <w:pPr>
        <w:ind w:left="426" w:hanging="387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BE60C90">
      <w:start w:val="1"/>
      <w:numFmt w:val="lowerLetter"/>
      <w:lvlText w:val="%2."/>
      <w:lvlJc w:val="left"/>
      <w:pPr>
        <w:ind w:left="880" w:hanging="415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9E05AE2">
      <w:start w:val="1"/>
      <w:numFmt w:val="lowerRoman"/>
      <w:lvlText w:val="%3."/>
      <w:lvlJc w:val="left"/>
      <w:pPr>
        <w:ind w:left="2019" w:hanging="23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C1C85FE">
      <w:start w:val="1"/>
      <w:numFmt w:val="decimal"/>
      <w:lvlText w:val="%4."/>
      <w:lvlJc w:val="left"/>
      <w:pPr>
        <w:ind w:left="2739" w:hanging="32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E54882E">
      <w:start w:val="1"/>
      <w:numFmt w:val="lowerLetter"/>
      <w:lvlText w:val="%5."/>
      <w:lvlJc w:val="left"/>
      <w:pPr>
        <w:ind w:left="3459" w:hanging="32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054DF3C">
      <w:start w:val="1"/>
      <w:numFmt w:val="lowerRoman"/>
      <w:lvlText w:val="%6."/>
      <w:lvlJc w:val="left"/>
      <w:pPr>
        <w:ind w:left="4179" w:hanging="23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E764DC2">
      <w:start w:val="1"/>
      <w:numFmt w:val="decimal"/>
      <w:lvlText w:val="%7."/>
      <w:lvlJc w:val="left"/>
      <w:pPr>
        <w:ind w:left="4899" w:hanging="32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B56BF40">
      <w:start w:val="1"/>
      <w:numFmt w:val="lowerLetter"/>
      <w:lvlText w:val="%8."/>
      <w:lvlJc w:val="left"/>
      <w:pPr>
        <w:ind w:left="5619" w:hanging="32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2A219EA">
      <w:start w:val="1"/>
      <w:numFmt w:val="lowerRoman"/>
      <w:lvlText w:val="%9."/>
      <w:lvlJc w:val="left"/>
      <w:pPr>
        <w:ind w:left="6339" w:hanging="23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4" w15:restartNumberingAfterBreak="0">
    <w:nsid w:val="3F77692F"/>
    <w:multiLevelType w:val="hybridMultilevel"/>
    <w:tmpl w:val="B0C63EBE"/>
    <w:styleLink w:val="Zaimportowanystyl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20996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 w:val="0"/>
      </w:rPr>
    </w:lvl>
    <w:lvl w:ilvl="2" w:tplc="0415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41F33DAC"/>
    <w:multiLevelType w:val="hybridMultilevel"/>
    <w:tmpl w:val="574680E2"/>
    <w:styleLink w:val="Zaimportowanystyl6"/>
    <w:lvl w:ilvl="0" w:tplc="BC28C788">
      <w:start w:val="1"/>
      <w:numFmt w:val="decimal"/>
      <w:lvlText w:val="%1."/>
      <w:lvlJc w:val="left"/>
      <w:pPr>
        <w:ind w:left="567" w:hanging="567"/>
      </w:pPr>
      <w:rPr>
        <w:rFonts w:ascii="Century Gothic" w:eastAsia="Arial Unicode MS" w:hAnsi="Century Gothic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AF2E948">
      <w:start w:val="1"/>
      <w:numFmt w:val="lowerLetter"/>
      <w:lvlText w:val="%2."/>
      <w:lvlJc w:val="left"/>
      <w:pPr>
        <w:ind w:left="1440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ECD3CE">
      <w:start w:val="1"/>
      <w:numFmt w:val="lowerRoman"/>
      <w:lvlText w:val="%3."/>
      <w:lvlJc w:val="left"/>
      <w:pPr>
        <w:ind w:left="2160" w:hanging="278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5FED046">
      <w:start w:val="1"/>
      <w:numFmt w:val="decimal"/>
      <w:lvlText w:val="%4."/>
      <w:lvlJc w:val="left"/>
      <w:pPr>
        <w:ind w:left="2880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682B33C">
      <w:start w:val="1"/>
      <w:numFmt w:val="lowerLetter"/>
      <w:lvlText w:val="%5."/>
      <w:lvlJc w:val="left"/>
      <w:pPr>
        <w:ind w:left="3600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8E4B2D0">
      <w:start w:val="1"/>
      <w:numFmt w:val="lowerRoman"/>
      <w:lvlText w:val="%6."/>
      <w:lvlJc w:val="left"/>
      <w:pPr>
        <w:ind w:left="4320" w:hanging="278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BA72F0">
      <w:start w:val="1"/>
      <w:numFmt w:val="decimal"/>
      <w:lvlText w:val="%7."/>
      <w:lvlJc w:val="left"/>
      <w:pPr>
        <w:ind w:left="5040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EC2CF66">
      <w:start w:val="1"/>
      <w:numFmt w:val="lowerLetter"/>
      <w:lvlText w:val="%8."/>
      <w:lvlJc w:val="left"/>
      <w:pPr>
        <w:ind w:left="5760" w:hanging="36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76E8A5E">
      <w:start w:val="1"/>
      <w:numFmt w:val="lowerRoman"/>
      <w:lvlText w:val="%9."/>
      <w:lvlJc w:val="left"/>
      <w:pPr>
        <w:ind w:left="6480" w:hanging="278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6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9B6409"/>
    <w:multiLevelType w:val="multilevel"/>
    <w:tmpl w:val="50E6D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Theme="minorEastAsia" w:hAnsi="Verdana"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9" w15:restartNumberingAfterBreak="0">
    <w:nsid w:val="431E2172"/>
    <w:multiLevelType w:val="hybridMultilevel"/>
    <w:tmpl w:val="3CCCF0F6"/>
    <w:lvl w:ilvl="0" w:tplc="BA5ABB7A">
      <w:start w:val="1"/>
      <w:numFmt w:val="decimal"/>
      <w:lvlText w:val="%1."/>
      <w:lvlJc w:val="left"/>
      <w:pPr>
        <w:ind w:left="180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FF203DE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50261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491E4251"/>
    <w:multiLevelType w:val="hybridMultilevel"/>
    <w:tmpl w:val="D0DC2146"/>
    <w:styleLink w:val="Zaimportowanystyl17"/>
    <w:lvl w:ilvl="0" w:tplc="E53488F0">
      <w:start w:val="1"/>
      <w:numFmt w:val="decimal"/>
      <w:lvlText w:val="%1)"/>
      <w:lvlJc w:val="left"/>
      <w:pPr>
        <w:tabs>
          <w:tab w:val="num" w:pos="708"/>
        </w:tabs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E800266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635" w:hanging="34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BB22A92">
      <w:start w:val="1"/>
      <w:numFmt w:val="lowerRoman"/>
      <w:lvlText w:val="%3."/>
      <w:lvlJc w:val="left"/>
      <w:pPr>
        <w:tabs>
          <w:tab w:val="left" w:pos="708"/>
          <w:tab w:val="num" w:pos="2367"/>
        </w:tabs>
        <w:ind w:left="2586" w:hanging="49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F800858">
      <w:start w:val="1"/>
      <w:numFmt w:val="decimal"/>
      <w:suff w:val="nothing"/>
      <w:lvlText w:val="%4."/>
      <w:lvlJc w:val="left"/>
      <w:pPr>
        <w:tabs>
          <w:tab w:val="left" w:pos="708"/>
        </w:tabs>
        <w:ind w:left="3044" w:hanging="31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7802520">
      <w:start w:val="1"/>
      <w:numFmt w:val="lowerLetter"/>
      <w:lvlText w:val="%5."/>
      <w:lvlJc w:val="left"/>
      <w:pPr>
        <w:tabs>
          <w:tab w:val="left" w:pos="708"/>
          <w:tab w:val="num" w:pos="3807"/>
        </w:tabs>
        <w:ind w:left="4026" w:hanging="57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EE8DEE2">
      <w:start w:val="1"/>
      <w:numFmt w:val="lowerRoman"/>
      <w:lvlText w:val="%6."/>
      <w:lvlJc w:val="left"/>
      <w:pPr>
        <w:tabs>
          <w:tab w:val="left" w:pos="708"/>
          <w:tab w:val="num" w:pos="4527"/>
        </w:tabs>
        <w:ind w:left="4746" w:hanging="49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D037B6">
      <w:start w:val="1"/>
      <w:numFmt w:val="decimal"/>
      <w:lvlText w:val="%7."/>
      <w:lvlJc w:val="left"/>
      <w:pPr>
        <w:tabs>
          <w:tab w:val="left" w:pos="708"/>
          <w:tab w:val="num" w:pos="5247"/>
        </w:tabs>
        <w:ind w:left="5466" w:hanging="57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63E282E">
      <w:start w:val="1"/>
      <w:numFmt w:val="lowerLetter"/>
      <w:lvlText w:val="%8."/>
      <w:lvlJc w:val="left"/>
      <w:pPr>
        <w:tabs>
          <w:tab w:val="left" w:pos="708"/>
          <w:tab w:val="num" w:pos="5967"/>
        </w:tabs>
        <w:ind w:left="6186" w:hanging="57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C422C7C">
      <w:start w:val="1"/>
      <w:numFmt w:val="lowerRoman"/>
      <w:lvlText w:val="%9."/>
      <w:lvlJc w:val="left"/>
      <w:pPr>
        <w:tabs>
          <w:tab w:val="left" w:pos="708"/>
          <w:tab w:val="num" w:pos="6687"/>
        </w:tabs>
        <w:ind w:left="6906" w:hanging="49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2" w15:restartNumberingAfterBreak="0">
    <w:nsid w:val="4A666106"/>
    <w:multiLevelType w:val="hybridMultilevel"/>
    <w:tmpl w:val="F13E6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9320EE"/>
    <w:multiLevelType w:val="hybridMultilevel"/>
    <w:tmpl w:val="27461A80"/>
    <w:lvl w:ilvl="0" w:tplc="04150011">
      <w:start w:val="1"/>
      <w:numFmt w:val="decimal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4" w15:restartNumberingAfterBreak="0">
    <w:nsid w:val="4B1E0846"/>
    <w:multiLevelType w:val="hybridMultilevel"/>
    <w:tmpl w:val="4B7A00CE"/>
    <w:styleLink w:val="Zaimportowanystyl4"/>
    <w:lvl w:ilvl="0" w:tplc="190EABF4">
      <w:start w:val="1"/>
      <w:numFmt w:val="decimal"/>
      <w:lvlText w:val="%1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43CBE04">
      <w:start w:val="1"/>
      <w:numFmt w:val="decimal"/>
      <w:lvlText w:val="%2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478FAA6">
      <w:start w:val="1"/>
      <w:numFmt w:val="decimal"/>
      <w:lvlText w:val="%3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6904CB8">
      <w:start w:val="1"/>
      <w:numFmt w:val="decimal"/>
      <w:lvlText w:val="%4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E92EA76">
      <w:start w:val="1"/>
      <w:numFmt w:val="decimal"/>
      <w:lvlText w:val="%5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7469A14">
      <w:start w:val="1"/>
      <w:numFmt w:val="decimal"/>
      <w:lvlText w:val="%6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C446900">
      <w:start w:val="1"/>
      <w:numFmt w:val="decimal"/>
      <w:lvlText w:val="%7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86E5FE">
      <w:start w:val="1"/>
      <w:numFmt w:val="decimal"/>
      <w:lvlText w:val="%8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BCCD654">
      <w:start w:val="1"/>
      <w:numFmt w:val="decimal"/>
      <w:lvlText w:val="%9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5" w15:restartNumberingAfterBreak="0">
    <w:nsid w:val="4BE96FD3"/>
    <w:multiLevelType w:val="hybridMultilevel"/>
    <w:tmpl w:val="5C92E4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D9105C2"/>
    <w:multiLevelType w:val="hybridMultilevel"/>
    <w:tmpl w:val="2E6EAF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0A50EDE"/>
    <w:multiLevelType w:val="hybridMultilevel"/>
    <w:tmpl w:val="2DDEEC82"/>
    <w:styleLink w:val="Zaimportowanystyl9"/>
    <w:lvl w:ilvl="0" w:tplc="D01C5EC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6CE690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6E6DE74">
      <w:start w:val="1"/>
      <w:numFmt w:val="lowerRoman"/>
      <w:lvlText w:val="%3."/>
      <w:lvlJc w:val="left"/>
      <w:pPr>
        <w:ind w:left="1440" w:hanging="99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A7E01CE">
      <w:start w:val="1"/>
      <w:numFmt w:val="decimal"/>
      <w:lvlText w:val="%4."/>
      <w:lvlJc w:val="left"/>
      <w:pPr>
        <w:ind w:left="2160" w:hanging="10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DCCD610">
      <w:start w:val="1"/>
      <w:numFmt w:val="lowerLetter"/>
      <w:lvlText w:val="%5."/>
      <w:lvlJc w:val="left"/>
      <w:pPr>
        <w:ind w:left="2880" w:hanging="10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48ABB04">
      <w:start w:val="1"/>
      <w:numFmt w:val="lowerRoman"/>
      <w:lvlText w:val="%6."/>
      <w:lvlJc w:val="left"/>
      <w:pPr>
        <w:ind w:left="3600" w:hanging="99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70CAF18">
      <w:start w:val="1"/>
      <w:numFmt w:val="decimal"/>
      <w:lvlText w:val="%7."/>
      <w:lvlJc w:val="left"/>
      <w:pPr>
        <w:ind w:left="4320" w:hanging="10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5BC61E0">
      <w:start w:val="1"/>
      <w:numFmt w:val="lowerLetter"/>
      <w:lvlText w:val="%8."/>
      <w:lvlJc w:val="left"/>
      <w:pPr>
        <w:ind w:left="5040" w:hanging="10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14BC70">
      <w:start w:val="1"/>
      <w:numFmt w:val="lowerRoman"/>
      <w:lvlText w:val="%9."/>
      <w:lvlJc w:val="left"/>
      <w:pPr>
        <w:ind w:left="5760" w:hanging="99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8" w15:restartNumberingAfterBreak="0">
    <w:nsid w:val="50D12D82"/>
    <w:multiLevelType w:val="hybridMultilevel"/>
    <w:tmpl w:val="03D43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30E7DBF"/>
    <w:multiLevelType w:val="hybridMultilevel"/>
    <w:tmpl w:val="B46C38F4"/>
    <w:lvl w:ilvl="0" w:tplc="674E9932">
      <w:start w:val="1"/>
      <w:numFmt w:val="lowerLetter"/>
      <w:lvlText w:val="%1)"/>
      <w:lvlJc w:val="left"/>
      <w:pPr>
        <w:ind w:left="2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DE28F4">
      <w:start w:val="1"/>
      <w:numFmt w:val="lowerLetter"/>
      <w:lvlText w:val="%2"/>
      <w:lvlJc w:val="left"/>
      <w:pPr>
        <w:ind w:left="1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81C7CDA">
      <w:start w:val="1"/>
      <w:numFmt w:val="lowerRoman"/>
      <w:lvlText w:val="%3"/>
      <w:lvlJc w:val="left"/>
      <w:pPr>
        <w:ind w:left="1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D25FC8">
      <w:start w:val="1"/>
      <w:numFmt w:val="decimal"/>
      <w:lvlText w:val="%4"/>
      <w:lvlJc w:val="left"/>
      <w:pPr>
        <w:ind w:left="2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B602AAA">
      <w:start w:val="1"/>
      <w:numFmt w:val="lowerLetter"/>
      <w:lvlText w:val="%5"/>
      <w:lvlJc w:val="left"/>
      <w:pPr>
        <w:ind w:left="3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4691AA">
      <w:start w:val="1"/>
      <w:numFmt w:val="lowerRoman"/>
      <w:lvlText w:val="%6"/>
      <w:lvlJc w:val="left"/>
      <w:pPr>
        <w:ind w:left="3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8543940">
      <w:start w:val="1"/>
      <w:numFmt w:val="decimal"/>
      <w:lvlText w:val="%7"/>
      <w:lvlJc w:val="left"/>
      <w:pPr>
        <w:ind w:left="4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AF034A6">
      <w:start w:val="1"/>
      <w:numFmt w:val="lowerLetter"/>
      <w:lvlText w:val="%8"/>
      <w:lvlJc w:val="left"/>
      <w:pPr>
        <w:ind w:left="54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E0E319A">
      <w:start w:val="1"/>
      <w:numFmt w:val="lowerRoman"/>
      <w:lvlText w:val="%9"/>
      <w:lvlJc w:val="left"/>
      <w:pPr>
        <w:ind w:left="61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53146133"/>
    <w:multiLevelType w:val="hybridMultilevel"/>
    <w:tmpl w:val="4E0EC2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4823BC9"/>
    <w:multiLevelType w:val="hybridMultilevel"/>
    <w:tmpl w:val="C276A1F6"/>
    <w:lvl w:ilvl="0" w:tplc="6C46524E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2" w15:restartNumberingAfterBreak="0">
    <w:nsid w:val="56C167D2"/>
    <w:multiLevelType w:val="hybridMultilevel"/>
    <w:tmpl w:val="8332AF7A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3" w15:restartNumberingAfterBreak="0">
    <w:nsid w:val="56D750A9"/>
    <w:multiLevelType w:val="hybridMultilevel"/>
    <w:tmpl w:val="41E43B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59002C4A"/>
    <w:multiLevelType w:val="hybridMultilevel"/>
    <w:tmpl w:val="778A8BE6"/>
    <w:styleLink w:val="Numery"/>
    <w:lvl w:ilvl="0" w:tplc="91C25324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DD690CE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5C5018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CCA7DDE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C8A7EAA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238B3CA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1406C0C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89208BE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56E6C24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5" w15:restartNumberingAfterBreak="0">
    <w:nsid w:val="594D1B0B"/>
    <w:multiLevelType w:val="hybridMultilevel"/>
    <w:tmpl w:val="D27EAFB0"/>
    <w:styleLink w:val="Zaimportowanystyl1611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9956242"/>
    <w:multiLevelType w:val="hybridMultilevel"/>
    <w:tmpl w:val="7D8CD9A8"/>
    <w:lvl w:ilvl="0" w:tplc="BE486A64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7" w15:restartNumberingAfterBreak="0">
    <w:nsid w:val="5A1F326F"/>
    <w:multiLevelType w:val="hybridMultilevel"/>
    <w:tmpl w:val="285E21A2"/>
    <w:styleLink w:val="Zaimportowanystyl16"/>
    <w:lvl w:ilvl="0" w:tplc="B1F0B36C">
      <w:start w:val="1"/>
      <w:numFmt w:val="decimal"/>
      <w:lvlText w:val="%1."/>
      <w:lvlJc w:val="left"/>
      <w:pPr>
        <w:tabs>
          <w:tab w:val="num" w:pos="180"/>
        </w:tabs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3864ED2">
      <w:start w:val="1"/>
      <w:numFmt w:val="lowerLetter"/>
      <w:lvlText w:val="%2."/>
      <w:lvlJc w:val="left"/>
      <w:pPr>
        <w:tabs>
          <w:tab w:val="left" w:pos="180"/>
          <w:tab w:val="num" w:pos="1299"/>
        </w:tabs>
        <w:ind w:left="1545" w:hanging="60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3941604">
      <w:start w:val="1"/>
      <w:numFmt w:val="lowerRoman"/>
      <w:lvlText w:val="%3."/>
      <w:lvlJc w:val="left"/>
      <w:pPr>
        <w:tabs>
          <w:tab w:val="left" w:pos="180"/>
          <w:tab w:val="num" w:pos="2019"/>
        </w:tabs>
        <w:ind w:left="2265" w:hanging="524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4326744">
      <w:start w:val="1"/>
      <w:numFmt w:val="decimal"/>
      <w:lvlText w:val="%4."/>
      <w:lvlJc w:val="left"/>
      <w:pPr>
        <w:tabs>
          <w:tab w:val="left" w:pos="180"/>
          <w:tab w:val="num" w:pos="2739"/>
        </w:tabs>
        <w:ind w:left="2985" w:hanging="60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82C39F0">
      <w:start w:val="1"/>
      <w:numFmt w:val="lowerLetter"/>
      <w:lvlText w:val="%5."/>
      <w:lvlJc w:val="left"/>
      <w:pPr>
        <w:tabs>
          <w:tab w:val="left" w:pos="180"/>
          <w:tab w:val="num" w:pos="3459"/>
        </w:tabs>
        <w:ind w:left="3705" w:hanging="60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208D184">
      <w:start w:val="1"/>
      <w:numFmt w:val="lowerRoman"/>
      <w:lvlText w:val="%6."/>
      <w:lvlJc w:val="left"/>
      <w:pPr>
        <w:tabs>
          <w:tab w:val="left" w:pos="180"/>
          <w:tab w:val="num" w:pos="4179"/>
        </w:tabs>
        <w:ind w:left="4425" w:hanging="524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26C83A4">
      <w:start w:val="1"/>
      <w:numFmt w:val="decimal"/>
      <w:lvlText w:val="%7."/>
      <w:lvlJc w:val="left"/>
      <w:pPr>
        <w:tabs>
          <w:tab w:val="left" w:pos="180"/>
          <w:tab w:val="num" w:pos="4899"/>
        </w:tabs>
        <w:ind w:left="5145" w:hanging="60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C861016">
      <w:start w:val="1"/>
      <w:numFmt w:val="lowerLetter"/>
      <w:lvlText w:val="%8."/>
      <w:lvlJc w:val="left"/>
      <w:pPr>
        <w:tabs>
          <w:tab w:val="left" w:pos="180"/>
          <w:tab w:val="num" w:pos="5619"/>
        </w:tabs>
        <w:ind w:left="5865" w:hanging="60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B966D50">
      <w:start w:val="1"/>
      <w:numFmt w:val="lowerRoman"/>
      <w:lvlText w:val="%9."/>
      <w:lvlJc w:val="left"/>
      <w:pPr>
        <w:tabs>
          <w:tab w:val="left" w:pos="180"/>
          <w:tab w:val="num" w:pos="6339"/>
        </w:tabs>
        <w:ind w:left="6585" w:hanging="524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8" w15:restartNumberingAfterBreak="0">
    <w:nsid w:val="5A676228"/>
    <w:multiLevelType w:val="hybridMultilevel"/>
    <w:tmpl w:val="B10CC636"/>
    <w:styleLink w:val="Zaimportowanystyl11"/>
    <w:lvl w:ilvl="0" w:tplc="7B4C865E">
      <w:start w:val="1"/>
      <w:numFmt w:val="decimal"/>
      <w:lvlText w:val="%1."/>
      <w:lvlJc w:val="left"/>
      <w:pPr>
        <w:ind w:left="567" w:hanging="56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98EF388">
      <w:start w:val="1"/>
      <w:numFmt w:val="decimal"/>
      <w:lvlText w:val="%2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E2878B0">
      <w:start w:val="1"/>
      <w:numFmt w:val="decimal"/>
      <w:lvlText w:val="%3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96E4060">
      <w:start w:val="1"/>
      <w:numFmt w:val="lowerLetter"/>
      <w:lvlText w:val="%4)"/>
      <w:lvlJc w:val="left"/>
      <w:pPr>
        <w:ind w:left="2569" w:hanging="19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A5EE2AE">
      <w:start w:val="1"/>
      <w:numFmt w:val="lowerLetter"/>
      <w:lvlText w:val="%5."/>
      <w:lvlJc w:val="left"/>
      <w:pPr>
        <w:ind w:left="3289" w:hanging="5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D1868EA">
      <w:start w:val="1"/>
      <w:numFmt w:val="lowerRoman"/>
      <w:lvlText w:val="%6."/>
      <w:lvlJc w:val="left"/>
      <w:pPr>
        <w:ind w:left="4009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36EECF0">
      <w:start w:val="1"/>
      <w:numFmt w:val="decimal"/>
      <w:lvlText w:val="%7."/>
      <w:lvlJc w:val="left"/>
      <w:pPr>
        <w:ind w:left="4729" w:hanging="5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C763C22">
      <w:start w:val="1"/>
      <w:numFmt w:val="lowerLetter"/>
      <w:lvlText w:val="%8."/>
      <w:lvlJc w:val="left"/>
      <w:pPr>
        <w:ind w:left="5449" w:hanging="5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D62FFBA">
      <w:start w:val="1"/>
      <w:numFmt w:val="lowerRoman"/>
      <w:lvlText w:val="%9."/>
      <w:lvlJc w:val="left"/>
      <w:pPr>
        <w:ind w:left="6169" w:hanging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9" w15:restartNumberingAfterBreak="0">
    <w:nsid w:val="5AAB15F9"/>
    <w:multiLevelType w:val="hybridMultilevel"/>
    <w:tmpl w:val="5CF6E436"/>
    <w:styleLink w:val="Zaimportowanystyl5"/>
    <w:lvl w:ilvl="0" w:tplc="80DE3544">
      <w:start w:val="1"/>
      <w:numFmt w:val="decimal"/>
      <w:lvlText w:val="%1)"/>
      <w:lvlJc w:val="left"/>
      <w:pPr>
        <w:ind w:left="708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670DA84">
      <w:start w:val="1"/>
      <w:numFmt w:val="decimal"/>
      <w:lvlText w:val="%2)"/>
      <w:lvlJc w:val="left"/>
      <w:pPr>
        <w:ind w:left="100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794481A">
      <w:start w:val="1"/>
      <w:numFmt w:val="decimal"/>
      <w:lvlText w:val="%3)"/>
      <w:lvlJc w:val="left"/>
      <w:pPr>
        <w:ind w:left="172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C28174C">
      <w:start w:val="1"/>
      <w:numFmt w:val="decimal"/>
      <w:lvlText w:val="%4)"/>
      <w:lvlJc w:val="left"/>
      <w:pPr>
        <w:ind w:left="244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2E6F954">
      <w:start w:val="1"/>
      <w:numFmt w:val="decimal"/>
      <w:lvlText w:val="%5)"/>
      <w:lvlJc w:val="left"/>
      <w:pPr>
        <w:ind w:left="316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F6293C6">
      <w:start w:val="1"/>
      <w:numFmt w:val="decimal"/>
      <w:lvlText w:val="%6)"/>
      <w:lvlJc w:val="left"/>
      <w:pPr>
        <w:ind w:left="388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71EA59A">
      <w:start w:val="1"/>
      <w:numFmt w:val="decimal"/>
      <w:lvlText w:val="%7)"/>
      <w:lvlJc w:val="left"/>
      <w:pPr>
        <w:ind w:left="460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8909086">
      <w:start w:val="1"/>
      <w:numFmt w:val="decimal"/>
      <w:lvlText w:val="%8)"/>
      <w:lvlJc w:val="left"/>
      <w:pPr>
        <w:ind w:left="532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AF68634">
      <w:start w:val="1"/>
      <w:numFmt w:val="decimal"/>
      <w:lvlText w:val="%9)"/>
      <w:lvlJc w:val="left"/>
      <w:pPr>
        <w:ind w:left="6042" w:hanging="28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390162"/>
    <w:multiLevelType w:val="multilevel"/>
    <w:tmpl w:val="7DACBA6E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abstractNum w:abstractNumId="112" w15:restartNumberingAfterBreak="0">
    <w:nsid w:val="5F0D34AD"/>
    <w:multiLevelType w:val="hybridMultilevel"/>
    <w:tmpl w:val="347847F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3" w15:restartNumberingAfterBreak="0">
    <w:nsid w:val="60EA3EDB"/>
    <w:multiLevelType w:val="multilevel"/>
    <w:tmpl w:val="DE68D792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Verdana" w:eastAsia="Verdana" w:hAnsi="Verdana" w:cs="Arial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Verdana" w:eastAsia="Times New Roman" w:hAnsi="Verdana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2">
      <w:numFmt w:val="decimal"/>
      <w:lvlText w:val=""/>
      <w:lvlJc w:val="left"/>
      <w:pPr>
        <w:ind w:left="697" w:firstLine="0"/>
      </w:pPr>
    </w:lvl>
    <w:lvl w:ilvl="3">
      <w:numFmt w:val="decimal"/>
      <w:lvlText w:val=""/>
      <w:lvlJc w:val="left"/>
      <w:pPr>
        <w:ind w:left="697" w:firstLine="0"/>
      </w:pPr>
    </w:lvl>
    <w:lvl w:ilvl="4">
      <w:numFmt w:val="decimal"/>
      <w:lvlText w:val=""/>
      <w:lvlJc w:val="left"/>
      <w:pPr>
        <w:ind w:left="697" w:firstLine="0"/>
      </w:pPr>
    </w:lvl>
    <w:lvl w:ilvl="5">
      <w:numFmt w:val="decimal"/>
      <w:lvlText w:val=""/>
      <w:lvlJc w:val="left"/>
      <w:pPr>
        <w:ind w:left="697" w:firstLine="0"/>
      </w:pPr>
    </w:lvl>
    <w:lvl w:ilvl="6">
      <w:numFmt w:val="decimal"/>
      <w:lvlText w:val=""/>
      <w:lvlJc w:val="left"/>
      <w:pPr>
        <w:ind w:left="697" w:firstLine="0"/>
      </w:pPr>
    </w:lvl>
    <w:lvl w:ilvl="7">
      <w:numFmt w:val="decimal"/>
      <w:lvlText w:val=""/>
      <w:lvlJc w:val="left"/>
      <w:pPr>
        <w:ind w:left="697" w:firstLine="0"/>
      </w:pPr>
    </w:lvl>
    <w:lvl w:ilvl="8">
      <w:numFmt w:val="decimal"/>
      <w:lvlText w:val=""/>
      <w:lvlJc w:val="left"/>
      <w:pPr>
        <w:ind w:left="697" w:firstLine="0"/>
      </w:pPr>
    </w:lvl>
  </w:abstractNum>
  <w:abstractNum w:abstractNumId="114" w15:restartNumberingAfterBreak="0">
    <w:nsid w:val="61276F92"/>
    <w:multiLevelType w:val="hybridMultilevel"/>
    <w:tmpl w:val="6ED68BE6"/>
    <w:styleLink w:val="Zaimportowanystyl61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42B23B9"/>
    <w:multiLevelType w:val="hybridMultilevel"/>
    <w:tmpl w:val="6A06CBB6"/>
    <w:lvl w:ilvl="0" w:tplc="A20E8062">
      <w:start w:val="1"/>
      <w:numFmt w:val="decimal"/>
      <w:lvlText w:val="%1)"/>
      <w:lvlJc w:val="left"/>
      <w:pPr>
        <w:ind w:left="644" w:hanging="360"/>
      </w:pPr>
      <w:rPr>
        <w:rFonts w:ascii="Verdana" w:hAnsi="Verdan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64DA4257"/>
    <w:multiLevelType w:val="hybridMultilevel"/>
    <w:tmpl w:val="AF7EF2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66C71F36"/>
    <w:multiLevelType w:val="hybridMultilevel"/>
    <w:tmpl w:val="C2166BD4"/>
    <w:styleLink w:val="Zaimportowanystyl16111"/>
    <w:lvl w:ilvl="0" w:tplc="025851C6">
      <w:start w:val="1"/>
      <w:numFmt w:val="decimal"/>
      <w:lvlText w:val="%1)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2C25E72">
      <w:start w:val="1"/>
      <w:numFmt w:val="lowerLetter"/>
      <w:lvlText w:val="%2"/>
      <w:lvlJc w:val="left"/>
      <w:pPr>
        <w:ind w:left="7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CA5E84">
      <w:start w:val="1"/>
      <w:numFmt w:val="lowerRoman"/>
      <w:lvlText w:val="%3"/>
      <w:lvlJc w:val="left"/>
      <w:pPr>
        <w:ind w:left="14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D89EAC">
      <w:start w:val="1"/>
      <w:numFmt w:val="decimal"/>
      <w:lvlText w:val="%4"/>
      <w:lvlJc w:val="left"/>
      <w:pPr>
        <w:ind w:left="21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B86426">
      <w:start w:val="1"/>
      <w:numFmt w:val="lowerLetter"/>
      <w:lvlText w:val="%5"/>
      <w:lvlJc w:val="left"/>
      <w:pPr>
        <w:ind w:left="28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A07F50">
      <w:start w:val="1"/>
      <w:numFmt w:val="lowerRoman"/>
      <w:lvlText w:val="%6"/>
      <w:lvlJc w:val="left"/>
      <w:pPr>
        <w:ind w:left="35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475E8">
      <w:start w:val="1"/>
      <w:numFmt w:val="decimal"/>
      <w:lvlText w:val="%7"/>
      <w:lvlJc w:val="left"/>
      <w:pPr>
        <w:ind w:left="43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C8A210">
      <w:start w:val="1"/>
      <w:numFmt w:val="lowerLetter"/>
      <w:lvlText w:val="%8"/>
      <w:lvlJc w:val="left"/>
      <w:pPr>
        <w:ind w:left="50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4EA5A4">
      <w:start w:val="1"/>
      <w:numFmt w:val="lowerRoman"/>
      <w:lvlText w:val="%9"/>
      <w:lvlJc w:val="left"/>
      <w:pPr>
        <w:ind w:left="57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66E368F1"/>
    <w:multiLevelType w:val="hybridMultilevel"/>
    <w:tmpl w:val="7F542F96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19" w15:restartNumberingAfterBreak="0">
    <w:nsid w:val="67D2374C"/>
    <w:multiLevelType w:val="hybridMultilevel"/>
    <w:tmpl w:val="CAE0A4FA"/>
    <w:lvl w:ilvl="0" w:tplc="10642B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  <w:i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737A70E4">
      <w:start w:val="1"/>
      <w:numFmt w:val="decimal"/>
      <w:lvlText w:val="%3)"/>
      <w:lvlJc w:val="left"/>
      <w:pPr>
        <w:ind w:left="1920" w:hanging="360"/>
      </w:pPr>
      <w:rPr>
        <w:rFonts w:ascii="Verdana" w:hAnsi="Verdana" w:hint="default"/>
        <w:b w:val="0"/>
        <w:bCs/>
        <w:color w:val="auto"/>
        <w:sz w:val="18"/>
        <w:szCs w:val="18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20" w15:restartNumberingAfterBreak="0">
    <w:nsid w:val="681E1D4F"/>
    <w:multiLevelType w:val="hybridMultilevel"/>
    <w:tmpl w:val="1A12A2C6"/>
    <w:lvl w:ilvl="0" w:tplc="00BC8848">
      <w:start w:val="9"/>
      <w:numFmt w:val="decimal"/>
      <w:lvlText w:val="%1."/>
      <w:lvlJc w:val="left"/>
      <w:pPr>
        <w:ind w:left="720" w:hanging="720"/>
      </w:pPr>
      <w:rPr>
        <w:rFonts w:ascii="Verdana" w:eastAsia="Times New Roman" w:hAnsi="Verdana" w:cs="Arial" w:hint="default"/>
        <w:b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9360C0B"/>
    <w:multiLevelType w:val="singleLevel"/>
    <w:tmpl w:val="04150011"/>
    <w:styleLink w:val="Zaimportowanystyl51"/>
    <w:lvl w:ilvl="0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</w:abstractNum>
  <w:abstractNum w:abstractNumId="122" w15:restartNumberingAfterBreak="0">
    <w:nsid w:val="696046D0"/>
    <w:multiLevelType w:val="hybridMultilevel"/>
    <w:tmpl w:val="95F0926A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3" w15:restartNumberingAfterBreak="0">
    <w:nsid w:val="69F07173"/>
    <w:multiLevelType w:val="hybridMultilevel"/>
    <w:tmpl w:val="22A225A2"/>
    <w:styleLink w:val="Zaimportowanystyl121"/>
    <w:lvl w:ilvl="0" w:tplc="103C0B0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6B25294E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25" w15:restartNumberingAfterBreak="0">
    <w:nsid w:val="6C1B0CB3"/>
    <w:multiLevelType w:val="hybridMultilevel"/>
    <w:tmpl w:val="A1B89FDE"/>
    <w:styleLink w:val="Zaimportowanystyl8"/>
    <w:lvl w:ilvl="0" w:tplc="7836430C">
      <w:start w:val="1"/>
      <w:numFmt w:val="decimal"/>
      <w:lvlText w:val="%1."/>
      <w:lvlJc w:val="left"/>
      <w:pPr>
        <w:ind w:left="502" w:hanging="502"/>
      </w:pPr>
      <w:rPr>
        <w:rFonts w:ascii="Century Gothic" w:eastAsia="Arial Unicode MS" w:hAnsi="Century Gothic" w:cs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0F2A5D4">
      <w:start w:val="1"/>
      <w:numFmt w:val="lowerLetter"/>
      <w:lvlText w:val="%2."/>
      <w:lvlJc w:val="left"/>
      <w:pPr>
        <w:ind w:left="1416" w:hanging="47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4B04E2E">
      <w:start w:val="1"/>
      <w:numFmt w:val="lowerRoman"/>
      <w:lvlText w:val="%3."/>
      <w:lvlJc w:val="left"/>
      <w:pPr>
        <w:ind w:left="2124" w:hanging="3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0E7946">
      <w:start w:val="1"/>
      <w:numFmt w:val="decimal"/>
      <w:lvlText w:val="%4."/>
      <w:lvlJc w:val="left"/>
      <w:pPr>
        <w:ind w:left="2832" w:hanging="45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B943270">
      <w:start w:val="1"/>
      <w:numFmt w:val="lowerLetter"/>
      <w:lvlText w:val="%5."/>
      <w:lvlJc w:val="left"/>
      <w:pPr>
        <w:ind w:left="3540" w:hanging="44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ADAB4D0">
      <w:start w:val="1"/>
      <w:numFmt w:val="lowerRoman"/>
      <w:lvlText w:val="%6."/>
      <w:lvlJc w:val="left"/>
      <w:pPr>
        <w:ind w:left="4248" w:hanging="34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02C1218">
      <w:start w:val="1"/>
      <w:numFmt w:val="decimal"/>
      <w:lvlText w:val="%7."/>
      <w:lvlJc w:val="left"/>
      <w:pPr>
        <w:ind w:left="4956" w:hanging="41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A5642F2">
      <w:start w:val="1"/>
      <w:numFmt w:val="lowerLetter"/>
      <w:lvlText w:val="%8."/>
      <w:lvlJc w:val="left"/>
      <w:pPr>
        <w:ind w:left="5664" w:hanging="40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2431AE">
      <w:start w:val="1"/>
      <w:numFmt w:val="lowerRoman"/>
      <w:lvlText w:val="%9."/>
      <w:lvlJc w:val="left"/>
      <w:pPr>
        <w:ind w:left="6372" w:hanging="31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D2F70F7"/>
    <w:multiLevelType w:val="hybridMultilevel"/>
    <w:tmpl w:val="2CE0ECE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28" w15:restartNumberingAfterBreak="0">
    <w:nsid w:val="6E2B23B8"/>
    <w:multiLevelType w:val="hybridMultilevel"/>
    <w:tmpl w:val="CBDAE2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F5F661C"/>
    <w:multiLevelType w:val="hybridMultilevel"/>
    <w:tmpl w:val="388831CE"/>
    <w:styleLink w:val="Zaimportowanystyl2"/>
    <w:lvl w:ilvl="0" w:tplc="FABEFE70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558D1EC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495CC">
      <w:start w:val="1"/>
      <w:numFmt w:val="lowerRoman"/>
      <w:lvlText w:val="%3."/>
      <w:lvlJc w:val="left"/>
      <w:pPr>
        <w:ind w:left="1866" w:hanging="27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5CC67AA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8C4823E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3441C78">
      <w:start w:val="1"/>
      <w:numFmt w:val="lowerRoman"/>
      <w:lvlText w:val="%6."/>
      <w:lvlJc w:val="left"/>
      <w:pPr>
        <w:ind w:left="4026" w:hanging="27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34C2CA6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4747A34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13EA3F6">
      <w:start w:val="1"/>
      <w:numFmt w:val="lowerRoman"/>
      <w:lvlText w:val="%9."/>
      <w:lvlJc w:val="left"/>
      <w:pPr>
        <w:ind w:left="6186" w:hanging="27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0" w15:restartNumberingAfterBreak="0">
    <w:nsid w:val="70C5089B"/>
    <w:multiLevelType w:val="hybridMultilevel"/>
    <w:tmpl w:val="A5F64D4E"/>
    <w:lvl w:ilvl="0" w:tplc="3314DB32">
      <w:start w:val="1"/>
      <w:numFmt w:val="decimal"/>
      <w:lvlText w:val="%1)"/>
      <w:lvlJc w:val="left"/>
      <w:pPr>
        <w:ind w:left="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2E081E4">
      <w:start w:val="1"/>
      <w:numFmt w:val="lowerLetter"/>
      <w:lvlText w:val="%2"/>
      <w:lvlJc w:val="left"/>
      <w:pPr>
        <w:ind w:left="122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7F8E60C">
      <w:start w:val="1"/>
      <w:numFmt w:val="lowerRoman"/>
      <w:lvlText w:val="%3"/>
      <w:lvlJc w:val="left"/>
      <w:pPr>
        <w:ind w:left="194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DE095FE">
      <w:start w:val="1"/>
      <w:numFmt w:val="decimal"/>
      <w:lvlText w:val="%4"/>
      <w:lvlJc w:val="left"/>
      <w:pPr>
        <w:ind w:left="266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7AFA4C">
      <w:start w:val="1"/>
      <w:numFmt w:val="lowerLetter"/>
      <w:lvlText w:val="%5"/>
      <w:lvlJc w:val="left"/>
      <w:pPr>
        <w:ind w:left="338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B8AE02">
      <w:start w:val="1"/>
      <w:numFmt w:val="lowerRoman"/>
      <w:lvlText w:val="%6"/>
      <w:lvlJc w:val="left"/>
      <w:pPr>
        <w:ind w:left="410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DE5D44">
      <w:start w:val="1"/>
      <w:numFmt w:val="decimal"/>
      <w:lvlText w:val="%7"/>
      <w:lvlJc w:val="left"/>
      <w:pPr>
        <w:ind w:left="482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4E2ACA">
      <w:start w:val="1"/>
      <w:numFmt w:val="lowerLetter"/>
      <w:lvlText w:val="%8"/>
      <w:lvlJc w:val="left"/>
      <w:pPr>
        <w:ind w:left="554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0C4AD06">
      <w:start w:val="1"/>
      <w:numFmt w:val="lowerRoman"/>
      <w:lvlText w:val="%9"/>
      <w:lvlJc w:val="left"/>
      <w:pPr>
        <w:ind w:left="626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720C0423"/>
    <w:multiLevelType w:val="hybridMultilevel"/>
    <w:tmpl w:val="56627A38"/>
    <w:styleLink w:val="Zaimportowanystyl21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72160686"/>
    <w:multiLevelType w:val="multilevel"/>
    <w:tmpl w:val="3C70E97A"/>
    <w:lvl w:ilvl="0">
      <w:start w:val="4"/>
      <w:numFmt w:val="decimal"/>
      <w:lvlText w:val="%1."/>
      <w:lvlJc w:val="left"/>
      <w:pPr>
        <w:ind w:left="1146" w:hanging="360"/>
      </w:pPr>
      <w:rPr>
        <w:rFonts w:ascii="Verdana" w:eastAsia="Times New Roman" w:hAnsi="Verdana" w:cs="Arial" w:hint="default"/>
        <w:b/>
        <w:color w:val="auto"/>
        <w:sz w:val="18"/>
        <w:szCs w:val="18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Verdana" w:eastAsiaTheme="minorHAnsi" w:hAnsi="Verdana" w:cs="Arial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133" w15:restartNumberingAfterBreak="0">
    <w:nsid w:val="72322905"/>
    <w:multiLevelType w:val="hybridMultilevel"/>
    <w:tmpl w:val="B00A1670"/>
    <w:styleLink w:val="Zaimportowanystyl62"/>
    <w:lvl w:ilvl="0" w:tplc="04150011">
      <w:start w:val="1"/>
      <w:numFmt w:val="decimal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4" w15:restartNumberingAfterBreak="0">
    <w:nsid w:val="72853B1B"/>
    <w:multiLevelType w:val="hybridMultilevel"/>
    <w:tmpl w:val="4F9682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3E13E4E"/>
    <w:multiLevelType w:val="hybridMultilevel"/>
    <w:tmpl w:val="CDEA3F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74E13855"/>
    <w:multiLevelType w:val="hybridMultilevel"/>
    <w:tmpl w:val="946EE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6393DBD"/>
    <w:multiLevelType w:val="hybridMultilevel"/>
    <w:tmpl w:val="5560A7F2"/>
    <w:name w:val="WW8Num3022252244"/>
    <w:lvl w:ilvl="0" w:tplc="6960E9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773500F6"/>
    <w:multiLevelType w:val="hybridMultilevel"/>
    <w:tmpl w:val="1D4C5910"/>
    <w:styleLink w:val="Zaimportowanystyl82"/>
    <w:lvl w:ilvl="0" w:tplc="1220B16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Verdana" w:hAnsi="Verdana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7AE0F94"/>
    <w:multiLevelType w:val="hybridMultilevel"/>
    <w:tmpl w:val="9696A1EC"/>
    <w:lvl w:ilvl="0" w:tplc="04150011">
      <w:start w:val="1"/>
      <w:numFmt w:val="decimal"/>
      <w:lvlText w:val="%1)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40" w15:restartNumberingAfterBreak="0">
    <w:nsid w:val="79521F98"/>
    <w:multiLevelType w:val="hybridMultilevel"/>
    <w:tmpl w:val="FFB09FB2"/>
    <w:lvl w:ilvl="0" w:tplc="9C40DACA">
      <w:start w:val="1"/>
      <w:numFmt w:val="decimal"/>
      <w:lvlText w:val="%1)"/>
      <w:lvlJc w:val="left"/>
      <w:pPr>
        <w:ind w:left="1784" w:hanging="360"/>
      </w:pPr>
      <w:rPr>
        <w:rFonts w:ascii="Verdana" w:hAnsi="Verdana" w:hint="default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A62591C"/>
    <w:multiLevelType w:val="multilevel"/>
    <w:tmpl w:val="7EC6ECEE"/>
    <w:name w:val="WW8Num582"/>
    <w:lvl w:ilvl="0">
      <w:start w:val="3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Verdana" w:hAnsi="Verdana" w:cs="Verdana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Verdana" w:hAnsi="Verdana" w:cs="Verdana" w:hint="default"/>
        <w:b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2" w15:restartNumberingAfterBreak="0">
    <w:nsid w:val="7BDC06C0"/>
    <w:multiLevelType w:val="hybridMultilevel"/>
    <w:tmpl w:val="E1B8F3F4"/>
    <w:lvl w:ilvl="0" w:tplc="15C81368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C762296">
      <w:start w:val="1"/>
      <w:numFmt w:val="decimal"/>
      <w:lvlText w:val="%5)"/>
      <w:lvlJc w:val="left"/>
      <w:pPr>
        <w:ind w:left="3600" w:hanging="360"/>
      </w:pPr>
      <w:rPr>
        <w:rFonts w:ascii="Verdana" w:eastAsia="Times New Roman" w:hAnsi="Verdana" w:cs="Times New Roman" w:hint="default"/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C2D1B7B"/>
    <w:multiLevelType w:val="hybridMultilevel"/>
    <w:tmpl w:val="01707E68"/>
    <w:lvl w:ilvl="0" w:tplc="F8660DC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7C5D4B77"/>
    <w:multiLevelType w:val="hybridMultilevel"/>
    <w:tmpl w:val="943A23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D0D2555"/>
    <w:multiLevelType w:val="multilevel"/>
    <w:tmpl w:val="7048DF24"/>
    <w:styleLink w:val="Zaimportowanystyl145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6" w15:restartNumberingAfterBreak="0">
    <w:nsid w:val="7F4A1C9B"/>
    <w:multiLevelType w:val="hybridMultilevel"/>
    <w:tmpl w:val="33C0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6"/>
  </w:num>
  <w:num w:numId="2">
    <w:abstractNumId w:val="2"/>
  </w:num>
  <w:num w:numId="3">
    <w:abstractNumId w:val="1"/>
  </w:num>
  <w:num w:numId="4">
    <w:abstractNumId w:val="0"/>
  </w:num>
  <w:num w:numId="5">
    <w:abstractNumId w:val="131"/>
  </w:num>
  <w:num w:numId="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4"/>
  </w:num>
  <w:num w:numId="8">
    <w:abstractNumId w:val="110"/>
  </w:num>
  <w:num w:numId="9">
    <w:abstractNumId w:val="87"/>
  </w:num>
  <w:num w:numId="10">
    <w:abstractNumId w:val="52"/>
  </w:num>
  <w:num w:numId="11">
    <w:abstractNumId w:val="69"/>
  </w:num>
  <w:num w:numId="12">
    <w:abstractNumId w:val="69"/>
    <w:lvlOverride w:ilvl="0">
      <w:startOverride w:val="1"/>
      <w:lvl w:ilvl="0" w:tplc="C2CC7FD4">
        <w:start w:val="1"/>
        <w:numFmt w:val="decimal"/>
        <w:lvlText w:val=""/>
        <w:lvlJc w:val="left"/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CEC0516">
        <w:start w:val="1"/>
        <w:numFmt w:val="decimal"/>
        <w:lvlText w:val="%3."/>
        <w:lvlJc w:val="left"/>
        <w:rPr>
          <w:rFonts w:ascii="Verdana" w:eastAsia="Times New Roman" w:hAnsi="Verdana" w:cs="Arial"/>
          <w:b/>
          <w:sz w:val="18"/>
          <w:szCs w:val="18"/>
          <w:vertAlign w:val="baseline"/>
        </w:rPr>
      </w:lvl>
    </w:lvlOverride>
    <w:lvlOverride w:ilvl="3">
      <w:startOverride w:val="1"/>
      <w:lvl w:ilvl="3" w:tplc="DF9C22B0">
        <w:start w:val="1"/>
        <w:numFmt w:val="decimal"/>
        <w:lvlText w:val="%4."/>
        <w:lvlJc w:val="left"/>
        <w:pPr>
          <w:ind w:left="2880" w:hanging="360"/>
        </w:pPr>
        <w:rPr>
          <w:b/>
        </w:rPr>
      </w:lvl>
    </w:lvlOverride>
  </w:num>
  <w:num w:numId="13">
    <w:abstractNumId w:val="123"/>
  </w:num>
  <w:num w:numId="1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9"/>
  </w:num>
  <w:num w:numId="16">
    <w:abstractNumId w:val="1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5"/>
  </w:num>
  <w:num w:numId="19">
    <w:abstractNumId w:val="59"/>
  </w:num>
  <w:num w:numId="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8"/>
  </w:num>
  <w:num w:numId="2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8"/>
  </w:num>
  <w:num w:numId="2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5"/>
  </w:num>
  <w:num w:numId="28">
    <w:abstractNumId w:val="1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79"/>
  </w:num>
  <w:num w:numId="3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4"/>
  </w:num>
  <w:num w:numId="33">
    <w:abstractNumId w:val="45"/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0"/>
  </w:num>
  <w:num w:numId="40">
    <w:abstractNumId w:val="80"/>
    <w:lvlOverride w:ilvl="0">
      <w:lvl w:ilvl="0">
        <w:start w:val="1"/>
        <w:numFmt w:val="upperRoman"/>
        <w:lvlText w:val="%1."/>
        <w:lvlJc w:val="left"/>
        <w:pPr>
          <w:ind w:left="2340" w:hanging="720"/>
        </w:pPr>
        <w:rPr>
          <w:b/>
        </w:rPr>
      </w:lvl>
    </w:lvlOverride>
  </w:num>
  <w:num w:numId="41">
    <w:abstractNumId w:val="1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34"/>
  </w:num>
  <w:num w:numId="44">
    <w:abstractNumId w:val="50"/>
  </w:num>
  <w:num w:numId="45">
    <w:abstractNumId w:val="55"/>
  </w:num>
  <w:num w:numId="46">
    <w:abstractNumId w:val="71"/>
  </w:num>
  <w:num w:numId="47">
    <w:abstractNumId w:val="77"/>
  </w:num>
  <w:num w:numId="48">
    <w:abstractNumId w:val="83"/>
  </w:num>
  <w:num w:numId="49">
    <w:abstractNumId w:val="85"/>
  </w:num>
  <w:num w:numId="50">
    <w:abstractNumId w:val="91"/>
  </w:num>
  <w:num w:numId="51">
    <w:abstractNumId w:val="94"/>
  </w:num>
  <w:num w:numId="52">
    <w:abstractNumId w:val="97"/>
  </w:num>
  <w:num w:numId="53">
    <w:abstractNumId w:val="104"/>
  </w:num>
  <w:num w:numId="54">
    <w:abstractNumId w:val="107"/>
  </w:num>
  <w:num w:numId="55">
    <w:abstractNumId w:val="108"/>
  </w:num>
  <w:num w:numId="56">
    <w:abstractNumId w:val="109"/>
  </w:num>
  <w:num w:numId="57">
    <w:abstractNumId w:val="125"/>
  </w:num>
  <w:num w:numId="58">
    <w:abstractNumId w:val="129"/>
  </w:num>
  <w:num w:numId="59">
    <w:abstractNumId w:val="120"/>
  </w:num>
  <w:num w:numId="60">
    <w:abstractNumId w:val="88"/>
  </w:num>
  <w:num w:numId="61">
    <w:abstractNumId w:val="43"/>
  </w:num>
  <w:num w:numId="62">
    <w:abstractNumId w:val="84"/>
  </w:num>
  <w:num w:numId="63">
    <w:abstractNumId w:val="121"/>
  </w:num>
  <w:num w:numId="64">
    <w:abstractNumId w:val="133"/>
  </w:num>
  <w:num w:numId="65">
    <w:abstractNumId w:val="35"/>
    <w:lvlOverride w:ilvl="0">
      <w:lvl w:ilvl="0">
        <w:start w:val="11"/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Verdana" w:eastAsia="Arial Unicode MS" w:hAnsi="Verdana" w:cs="Arial Unicode MS" w:hint="default"/>
          <w:b/>
          <w:bCs w:val="0"/>
          <w:i w:val="0"/>
          <w:iCs w:val="0"/>
          <w:smallCaps w:val="0"/>
          <w:strike w:val="0"/>
          <w:dstrike w:val="0"/>
          <w:color w:val="000000"/>
          <w:spacing w:val="0"/>
          <w:w w:val="100"/>
          <w:position w:val="0"/>
          <w:sz w:val="18"/>
          <w:szCs w:val="18"/>
          <w:u w:val="none"/>
          <w:effect w:val="none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ind w:left="0" w:firstLine="0"/>
        </w:pPr>
      </w:lvl>
    </w:lvlOverride>
  </w:num>
  <w:num w:numId="66">
    <w:abstractNumId w:val="62"/>
    <w:lvlOverride w:ilvl="0">
      <w:startOverride w:val="1"/>
      <w:lvl w:ilvl="0">
        <w:start w:val="1"/>
        <w:numFmt w:val="decimal"/>
        <w:lvlText w:val="%1)"/>
        <w:lvlJc w:val="left"/>
        <w:pPr>
          <w:ind w:left="426" w:firstLine="0"/>
        </w:pPr>
        <w:rPr>
          <w:rFonts w:ascii="Verdana" w:eastAsia="Verdana" w:hAnsi="Verdana" w:cs="Arial"/>
          <w:b w:val="0"/>
          <w:bCs w:val="0"/>
          <w:i w:val="0"/>
          <w:iCs w:val="0"/>
          <w:smallCaps w:val="0"/>
          <w:strike w:val="0"/>
          <w:dstrike w:val="0"/>
          <w:color w:val="000000"/>
          <w:spacing w:val="0"/>
          <w:w w:val="100"/>
          <w:position w:val="0"/>
          <w:sz w:val="18"/>
          <w:szCs w:val="18"/>
          <w:u w:val="none"/>
          <w:effect w:val="none"/>
          <w:lang w:val="pl-PL" w:eastAsia="pl-PL" w:bidi="pl-PL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</w:num>
  <w:num w:numId="67">
    <w:abstractNumId w:val="74"/>
  </w:num>
  <w:num w:numId="68">
    <w:abstractNumId w:val="140"/>
  </w:num>
  <w:num w:numId="69">
    <w:abstractNumId w:val="63"/>
  </w:num>
  <w:num w:numId="70">
    <w:abstractNumId w:val="51"/>
  </w:num>
  <w:num w:numId="71">
    <w:abstractNumId w:val="48"/>
  </w:num>
  <w:num w:numId="72">
    <w:abstractNumId w:val="105"/>
  </w:num>
  <w:num w:numId="73">
    <w:abstractNumId w:val="54"/>
  </w:num>
  <w:num w:numId="74">
    <w:abstractNumId w:val="75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%3)"/>
        <w:lvlJc w:val="left"/>
        <w:rPr>
          <w:rFonts w:ascii="Verdana" w:eastAsia="Times New Roman" w:hAnsi="Verdana" w:cs="Arial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lowerLetter"/>
        <w:lvlText w:val="%5)"/>
        <w:lvlJc w:val="left"/>
        <w:pPr>
          <w:ind w:left="1080" w:hanging="1080"/>
        </w:pPr>
        <w:rPr>
          <w:rFonts w:ascii="Verdana" w:eastAsia="Times New Roman" w:hAnsi="Verdana" w:cs="Times New Roman"/>
          <w:b w:val="0"/>
          <w:i w:val="0"/>
        </w:rPr>
      </w:lvl>
    </w:lvlOverride>
  </w:num>
  <w:num w:numId="75">
    <w:abstractNumId w:val="76"/>
  </w:num>
  <w:num w:numId="76">
    <w:abstractNumId w:val="117"/>
  </w:num>
  <w:num w:numId="77">
    <w:abstractNumId w:val="143"/>
  </w:num>
  <w:num w:numId="78">
    <w:abstractNumId w:val="67"/>
  </w:num>
  <w:num w:numId="79">
    <w:abstractNumId w:val="82"/>
  </w:num>
  <w:num w:numId="80">
    <w:abstractNumId w:val="64"/>
  </w:num>
  <w:num w:numId="81">
    <w:abstractNumId w:val="89"/>
  </w:num>
  <w:num w:numId="82">
    <w:abstractNumId w:val="28"/>
  </w:num>
  <w:num w:numId="83">
    <w:abstractNumId w:val="60"/>
  </w:num>
  <w:num w:numId="84">
    <w:abstractNumId w:val="134"/>
  </w:num>
  <w:num w:numId="85">
    <w:abstractNumId w:val="132"/>
  </w:num>
  <w:num w:numId="86">
    <w:abstractNumId w:val="124"/>
  </w:num>
  <w:num w:numId="87">
    <w:abstractNumId w:val="49"/>
  </w:num>
  <w:num w:numId="88">
    <w:abstractNumId w:val="130"/>
  </w:num>
  <w:num w:numId="89">
    <w:abstractNumId w:val="70"/>
  </w:num>
  <w:num w:numId="90">
    <w:abstractNumId w:val="99"/>
  </w:num>
  <w:num w:numId="91">
    <w:abstractNumId w:val="78"/>
  </w:num>
  <w:num w:numId="92">
    <w:abstractNumId w:val="72"/>
  </w:num>
  <w:num w:numId="93">
    <w:abstractNumId w:val="29"/>
  </w:num>
  <w:num w:numId="94">
    <w:abstractNumId w:val="42"/>
  </w:num>
  <w:num w:numId="95">
    <w:abstractNumId w:val="27"/>
  </w:num>
  <w:num w:numId="96">
    <w:abstractNumId w:val="92"/>
  </w:num>
  <w:num w:numId="97">
    <w:abstractNumId w:val="37"/>
  </w:num>
  <w:num w:numId="98">
    <w:abstractNumId w:val="106"/>
  </w:num>
  <w:num w:numId="99">
    <w:abstractNumId w:val="46"/>
  </w:num>
  <w:num w:numId="100">
    <w:abstractNumId w:val="100"/>
  </w:num>
  <w:num w:numId="101">
    <w:abstractNumId w:val="112"/>
  </w:num>
  <w:num w:numId="102">
    <w:abstractNumId w:val="146"/>
  </w:num>
  <w:num w:numId="103">
    <w:abstractNumId w:val="41"/>
  </w:num>
  <w:num w:numId="104">
    <w:abstractNumId w:val="135"/>
  </w:num>
  <w:num w:numId="105">
    <w:abstractNumId w:val="93"/>
  </w:num>
  <w:num w:numId="106">
    <w:abstractNumId w:val="81"/>
  </w:num>
  <w:num w:numId="107">
    <w:abstractNumId w:val="96"/>
  </w:num>
  <w:num w:numId="108">
    <w:abstractNumId w:val="128"/>
  </w:num>
  <w:num w:numId="109">
    <w:abstractNumId w:val="122"/>
  </w:num>
  <w:num w:numId="110">
    <w:abstractNumId w:val="40"/>
  </w:num>
  <w:num w:numId="111">
    <w:abstractNumId w:val="127"/>
  </w:num>
  <w:num w:numId="112">
    <w:abstractNumId w:val="73"/>
  </w:num>
  <w:num w:numId="113">
    <w:abstractNumId w:val="47"/>
  </w:num>
  <w:num w:numId="114">
    <w:abstractNumId w:val="102"/>
  </w:num>
  <w:num w:numId="115">
    <w:abstractNumId w:val="38"/>
  </w:num>
  <w:num w:numId="116">
    <w:abstractNumId w:val="101"/>
  </w:num>
  <w:num w:numId="117">
    <w:abstractNumId w:val="36"/>
  </w:num>
  <w:num w:numId="118">
    <w:abstractNumId w:val="139"/>
  </w:num>
  <w:num w:numId="119">
    <w:abstractNumId w:val="56"/>
  </w:num>
  <w:num w:numId="120">
    <w:abstractNumId w:val="144"/>
  </w:num>
  <w:num w:numId="121">
    <w:abstractNumId w:val="98"/>
  </w:num>
  <w:num w:numId="122">
    <w:abstractNumId w:val="118"/>
  </w:num>
  <w:num w:numId="123">
    <w:abstractNumId w:val="95"/>
  </w:num>
  <w:num w:numId="124">
    <w:abstractNumId w:val="103"/>
  </w:num>
  <w:num w:numId="125">
    <w:abstractNumId w:val="116"/>
  </w:num>
  <w:num w:numId="126">
    <w:abstractNumId w:val="66"/>
  </w:num>
  <w:num w:numId="127">
    <w:abstractNumId w:val="136"/>
  </w:num>
  <w:num w:numId="128">
    <w:abstractNumId w:val="31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A6A"/>
    <w:rsid w:val="00004D13"/>
    <w:rsid w:val="00005A71"/>
    <w:rsid w:val="000069A9"/>
    <w:rsid w:val="00013646"/>
    <w:rsid w:val="00014A85"/>
    <w:rsid w:val="00021DCE"/>
    <w:rsid w:val="00022E83"/>
    <w:rsid w:val="00023171"/>
    <w:rsid w:val="000231C3"/>
    <w:rsid w:val="000233F1"/>
    <w:rsid w:val="00024C94"/>
    <w:rsid w:val="00026FB2"/>
    <w:rsid w:val="00032E6D"/>
    <w:rsid w:val="00034386"/>
    <w:rsid w:val="000426FD"/>
    <w:rsid w:val="00042B60"/>
    <w:rsid w:val="00042FD8"/>
    <w:rsid w:val="000452B2"/>
    <w:rsid w:val="000467BA"/>
    <w:rsid w:val="00046E4E"/>
    <w:rsid w:val="00051643"/>
    <w:rsid w:val="000531F6"/>
    <w:rsid w:val="000537A2"/>
    <w:rsid w:val="0005497D"/>
    <w:rsid w:val="00057902"/>
    <w:rsid w:val="000652E0"/>
    <w:rsid w:val="0006552E"/>
    <w:rsid w:val="00073158"/>
    <w:rsid w:val="00073398"/>
    <w:rsid w:val="00074116"/>
    <w:rsid w:val="00074139"/>
    <w:rsid w:val="00074481"/>
    <w:rsid w:val="000759E7"/>
    <w:rsid w:val="00076C23"/>
    <w:rsid w:val="00077FDD"/>
    <w:rsid w:val="00080515"/>
    <w:rsid w:val="000825C9"/>
    <w:rsid w:val="0008493A"/>
    <w:rsid w:val="00087D3E"/>
    <w:rsid w:val="00092F05"/>
    <w:rsid w:val="00095FF5"/>
    <w:rsid w:val="000961D6"/>
    <w:rsid w:val="000969AC"/>
    <w:rsid w:val="000969B2"/>
    <w:rsid w:val="000A0907"/>
    <w:rsid w:val="000A109E"/>
    <w:rsid w:val="000A1ED1"/>
    <w:rsid w:val="000A2372"/>
    <w:rsid w:val="000A2977"/>
    <w:rsid w:val="000A5A3E"/>
    <w:rsid w:val="000B0237"/>
    <w:rsid w:val="000B12A4"/>
    <w:rsid w:val="000B1A93"/>
    <w:rsid w:val="000B2FDF"/>
    <w:rsid w:val="000B3214"/>
    <w:rsid w:val="000B3FB5"/>
    <w:rsid w:val="000B5935"/>
    <w:rsid w:val="000B63D5"/>
    <w:rsid w:val="000B6566"/>
    <w:rsid w:val="000C32A3"/>
    <w:rsid w:val="000C7B5A"/>
    <w:rsid w:val="000D02D8"/>
    <w:rsid w:val="000D2923"/>
    <w:rsid w:val="000D50E0"/>
    <w:rsid w:val="000D7151"/>
    <w:rsid w:val="000E3551"/>
    <w:rsid w:val="000E368B"/>
    <w:rsid w:val="000E3DAE"/>
    <w:rsid w:val="000F50BD"/>
    <w:rsid w:val="000F5E99"/>
    <w:rsid w:val="000F60A9"/>
    <w:rsid w:val="000F6102"/>
    <w:rsid w:val="000F69C6"/>
    <w:rsid w:val="001031AE"/>
    <w:rsid w:val="00104626"/>
    <w:rsid w:val="00112931"/>
    <w:rsid w:val="001169A9"/>
    <w:rsid w:val="00120D67"/>
    <w:rsid w:val="00122F27"/>
    <w:rsid w:val="0012304F"/>
    <w:rsid w:val="001230CC"/>
    <w:rsid w:val="00124859"/>
    <w:rsid w:val="00124EAD"/>
    <w:rsid w:val="00125ACF"/>
    <w:rsid w:val="001269AF"/>
    <w:rsid w:val="001278B7"/>
    <w:rsid w:val="00132F47"/>
    <w:rsid w:val="001336ED"/>
    <w:rsid w:val="00136572"/>
    <w:rsid w:val="00140B16"/>
    <w:rsid w:val="00147B1D"/>
    <w:rsid w:val="001500F2"/>
    <w:rsid w:val="001522BF"/>
    <w:rsid w:val="00155874"/>
    <w:rsid w:val="00155D58"/>
    <w:rsid w:val="00156A7F"/>
    <w:rsid w:val="00156F0A"/>
    <w:rsid w:val="001578AC"/>
    <w:rsid w:val="001606A3"/>
    <w:rsid w:val="001623D3"/>
    <w:rsid w:val="001655A3"/>
    <w:rsid w:val="00167C27"/>
    <w:rsid w:val="00175899"/>
    <w:rsid w:val="00176C75"/>
    <w:rsid w:val="00181C27"/>
    <w:rsid w:val="00184224"/>
    <w:rsid w:val="00190496"/>
    <w:rsid w:val="001960C4"/>
    <w:rsid w:val="00196478"/>
    <w:rsid w:val="00196713"/>
    <w:rsid w:val="001A5136"/>
    <w:rsid w:val="001A5E7D"/>
    <w:rsid w:val="001B0A10"/>
    <w:rsid w:val="001B28D8"/>
    <w:rsid w:val="001B54C4"/>
    <w:rsid w:val="001C0A1C"/>
    <w:rsid w:val="001C5D94"/>
    <w:rsid w:val="001C6B6B"/>
    <w:rsid w:val="001C6C07"/>
    <w:rsid w:val="001C6D70"/>
    <w:rsid w:val="001D391E"/>
    <w:rsid w:val="001D55BF"/>
    <w:rsid w:val="001D55E5"/>
    <w:rsid w:val="001D7194"/>
    <w:rsid w:val="001D7314"/>
    <w:rsid w:val="001D7AE6"/>
    <w:rsid w:val="001E0BE5"/>
    <w:rsid w:val="001E2855"/>
    <w:rsid w:val="001E5BE6"/>
    <w:rsid w:val="001F2000"/>
    <w:rsid w:val="001F2514"/>
    <w:rsid w:val="001F300A"/>
    <w:rsid w:val="001F45B5"/>
    <w:rsid w:val="001F47A0"/>
    <w:rsid w:val="001F59A7"/>
    <w:rsid w:val="001F5ACE"/>
    <w:rsid w:val="001F6B7E"/>
    <w:rsid w:val="001F6BEA"/>
    <w:rsid w:val="001F7734"/>
    <w:rsid w:val="00200663"/>
    <w:rsid w:val="00201190"/>
    <w:rsid w:val="00204EC0"/>
    <w:rsid w:val="00206A2E"/>
    <w:rsid w:val="002070C2"/>
    <w:rsid w:val="00212573"/>
    <w:rsid w:val="00214816"/>
    <w:rsid w:val="00216C19"/>
    <w:rsid w:val="002216C3"/>
    <w:rsid w:val="00223AC9"/>
    <w:rsid w:val="002266D8"/>
    <w:rsid w:val="0022674A"/>
    <w:rsid w:val="002309B4"/>
    <w:rsid w:val="00235FD5"/>
    <w:rsid w:val="00236062"/>
    <w:rsid w:val="002366AF"/>
    <w:rsid w:val="0024672F"/>
    <w:rsid w:val="002473F7"/>
    <w:rsid w:val="002534E8"/>
    <w:rsid w:val="0025680B"/>
    <w:rsid w:val="00256BB3"/>
    <w:rsid w:val="00261D90"/>
    <w:rsid w:val="00274C61"/>
    <w:rsid w:val="00276890"/>
    <w:rsid w:val="00280C21"/>
    <w:rsid w:val="00281235"/>
    <w:rsid w:val="00281257"/>
    <w:rsid w:val="00281AED"/>
    <w:rsid w:val="00281DC1"/>
    <w:rsid w:val="0028615F"/>
    <w:rsid w:val="00286981"/>
    <w:rsid w:val="0029271E"/>
    <w:rsid w:val="002939D8"/>
    <w:rsid w:val="00293E32"/>
    <w:rsid w:val="002977E2"/>
    <w:rsid w:val="002A0E4E"/>
    <w:rsid w:val="002A1AFB"/>
    <w:rsid w:val="002A2708"/>
    <w:rsid w:val="002A2B9B"/>
    <w:rsid w:val="002A3151"/>
    <w:rsid w:val="002A50D7"/>
    <w:rsid w:val="002A541F"/>
    <w:rsid w:val="002B00D1"/>
    <w:rsid w:val="002B21F4"/>
    <w:rsid w:val="002B4D5D"/>
    <w:rsid w:val="002B555A"/>
    <w:rsid w:val="002B73C4"/>
    <w:rsid w:val="002C417D"/>
    <w:rsid w:val="002C645B"/>
    <w:rsid w:val="002C6F87"/>
    <w:rsid w:val="002D533D"/>
    <w:rsid w:val="002D56B2"/>
    <w:rsid w:val="002D6180"/>
    <w:rsid w:val="002D7858"/>
    <w:rsid w:val="002E1848"/>
    <w:rsid w:val="002E1EB9"/>
    <w:rsid w:val="002E3484"/>
    <w:rsid w:val="002E38C9"/>
    <w:rsid w:val="002E6E4B"/>
    <w:rsid w:val="002F0B50"/>
    <w:rsid w:val="002F13AB"/>
    <w:rsid w:val="002F3E93"/>
    <w:rsid w:val="00302100"/>
    <w:rsid w:val="003024D6"/>
    <w:rsid w:val="00303D06"/>
    <w:rsid w:val="003056BE"/>
    <w:rsid w:val="00307413"/>
    <w:rsid w:val="00307BC2"/>
    <w:rsid w:val="00316329"/>
    <w:rsid w:val="00316875"/>
    <w:rsid w:val="00323AD4"/>
    <w:rsid w:val="00324984"/>
    <w:rsid w:val="00334DE9"/>
    <w:rsid w:val="0033645F"/>
    <w:rsid w:val="003403C2"/>
    <w:rsid w:val="00343E88"/>
    <w:rsid w:val="00346C56"/>
    <w:rsid w:val="0034710C"/>
    <w:rsid w:val="00347F88"/>
    <w:rsid w:val="003565BD"/>
    <w:rsid w:val="0035705A"/>
    <w:rsid w:val="003574F9"/>
    <w:rsid w:val="00360DCB"/>
    <w:rsid w:val="00362BCD"/>
    <w:rsid w:val="00371DE0"/>
    <w:rsid w:val="003730C5"/>
    <w:rsid w:val="00374B09"/>
    <w:rsid w:val="003801BE"/>
    <w:rsid w:val="00380B6F"/>
    <w:rsid w:val="00381CEA"/>
    <w:rsid w:val="003824D7"/>
    <w:rsid w:val="0038252E"/>
    <w:rsid w:val="003906E5"/>
    <w:rsid w:val="003931F4"/>
    <w:rsid w:val="00393367"/>
    <w:rsid w:val="00394B19"/>
    <w:rsid w:val="0039512C"/>
    <w:rsid w:val="0039749A"/>
    <w:rsid w:val="003A4743"/>
    <w:rsid w:val="003A6722"/>
    <w:rsid w:val="003A7656"/>
    <w:rsid w:val="003B0576"/>
    <w:rsid w:val="003B149F"/>
    <w:rsid w:val="003B2BB4"/>
    <w:rsid w:val="003B4A51"/>
    <w:rsid w:val="003B4B5D"/>
    <w:rsid w:val="003B6A70"/>
    <w:rsid w:val="003C17E9"/>
    <w:rsid w:val="003C1A61"/>
    <w:rsid w:val="003C378E"/>
    <w:rsid w:val="003C3FE0"/>
    <w:rsid w:val="003D29EE"/>
    <w:rsid w:val="003D41D2"/>
    <w:rsid w:val="003D5A22"/>
    <w:rsid w:val="003D6AD0"/>
    <w:rsid w:val="003D7397"/>
    <w:rsid w:val="003E16A5"/>
    <w:rsid w:val="003E3729"/>
    <w:rsid w:val="003E5680"/>
    <w:rsid w:val="003E63EE"/>
    <w:rsid w:val="003F29A5"/>
    <w:rsid w:val="003F3188"/>
    <w:rsid w:val="003F52E6"/>
    <w:rsid w:val="003F5E60"/>
    <w:rsid w:val="00404C66"/>
    <w:rsid w:val="0041383F"/>
    <w:rsid w:val="0041410D"/>
    <w:rsid w:val="00414616"/>
    <w:rsid w:val="004200D3"/>
    <w:rsid w:val="004215C6"/>
    <w:rsid w:val="00421D35"/>
    <w:rsid w:val="0042441F"/>
    <w:rsid w:val="00425BC3"/>
    <w:rsid w:val="00426B61"/>
    <w:rsid w:val="0043051D"/>
    <w:rsid w:val="00431943"/>
    <w:rsid w:val="00432988"/>
    <w:rsid w:val="00436C60"/>
    <w:rsid w:val="00437DD2"/>
    <w:rsid w:val="00440854"/>
    <w:rsid w:val="00440EC7"/>
    <w:rsid w:val="00443A59"/>
    <w:rsid w:val="00444262"/>
    <w:rsid w:val="004448C8"/>
    <w:rsid w:val="00445214"/>
    <w:rsid w:val="00446022"/>
    <w:rsid w:val="004529AA"/>
    <w:rsid w:val="00452B1F"/>
    <w:rsid w:val="00457DA6"/>
    <w:rsid w:val="00457E7D"/>
    <w:rsid w:val="00462067"/>
    <w:rsid w:val="00462610"/>
    <w:rsid w:val="004628D8"/>
    <w:rsid w:val="00462DCB"/>
    <w:rsid w:val="004653A6"/>
    <w:rsid w:val="0047024E"/>
    <w:rsid w:val="00471BB0"/>
    <w:rsid w:val="004726A0"/>
    <w:rsid w:val="00472B07"/>
    <w:rsid w:val="00475123"/>
    <w:rsid w:val="00477E51"/>
    <w:rsid w:val="004828D9"/>
    <w:rsid w:val="004837BD"/>
    <w:rsid w:val="00484624"/>
    <w:rsid w:val="00484C27"/>
    <w:rsid w:val="00486ACB"/>
    <w:rsid w:val="00486EF9"/>
    <w:rsid w:val="004913A7"/>
    <w:rsid w:val="0049498D"/>
    <w:rsid w:val="004A0134"/>
    <w:rsid w:val="004A1D4D"/>
    <w:rsid w:val="004A2FE7"/>
    <w:rsid w:val="004A4490"/>
    <w:rsid w:val="004A6187"/>
    <w:rsid w:val="004A6549"/>
    <w:rsid w:val="004A799C"/>
    <w:rsid w:val="004A7B1A"/>
    <w:rsid w:val="004A7FF3"/>
    <w:rsid w:val="004B15A4"/>
    <w:rsid w:val="004B38D8"/>
    <w:rsid w:val="004B4C85"/>
    <w:rsid w:val="004C0406"/>
    <w:rsid w:val="004C114A"/>
    <w:rsid w:val="004C4107"/>
    <w:rsid w:val="004C4CAD"/>
    <w:rsid w:val="004C5362"/>
    <w:rsid w:val="004D152A"/>
    <w:rsid w:val="004D4DE0"/>
    <w:rsid w:val="004D7A08"/>
    <w:rsid w:val="004E42C4"/>
    <w:rsid w:val="004E763D"/>
    <w:rsid w:val="004F0334"/>
    <w:rsid w:val="004F0514"/>
    <w:rsid w:val="004F1BC0"/>
    <w:rsid w:val="004F5CD6"/>
    <w:rsid w:val="004F62FC"/>
    <w:rsid w:val="004F72C5"/>
    <w:rsid w:val="00500A1C"/>
    <w:rsid w:val="00502750"/>
    <w:rsid w:val="00502D08"/>
    <w:rsid w:val="00505FAA"/>
    <w:rsid w:val="0051047E"/>
    <w:rsid w:val="00511547"/>
    <w:rsid w:val="005138BF"/>
    <w:rsid w:val="0051495D"/>
    <w:rsid w:val="00517B0A"/>
    <w:rsid w:val="00517DE5"/>
    <w:rsid w:val="005201F5"/>
    <w:rsid w:val="005208AA"/>
    <w:rsid w:val="00521899"/>
    <w:rsid w:val="005218E3"/>
    <w:rsid w:val="00531ABF"/>
    <w:rsid w:val="00535F81"/>
    <w:rsid w:val="005400AF"/>
    <w:rsid w:val="0054085A"/>
    <w:rsid w:val="005411B1"/>
    <w:rsid w:val="005423C5"/>
    <w:rsid w:val="00542639"/>
    <w:rsid w:val="005434DE"/>
    <w:rsid w:val="0054488D"/>
    <w:rsid w:val="005462EE"/>
    <w:rsid w:val="00547C6A"/>
    <w:rsid w:val="00547F32"/>
    <w:rsid w:val="00551DC6"/>
    <w:rsid w:val="00552FC4"/>
    <w:rsid w:val="0055358F"/>
    <w:rsid w:val="0056392F"/>
    <w:rsid w:val="00570BD2"/>
    <w:rsid w:val="00570D18"/>
    <w:rsid w:val="00571EFB"/>
    <w:rsid w:val="00574499"/>
    <w:rsid w:val="0057642B"/>
    <w:rsid w:val="005769EE"/>
    <w:rsid w:val="00577824"/>
    <w:rsid w:val="00590032"/>
    <w:rsid w:val="00592017"/>
    <w:rsid w:val="005A1A4A"/>
    <w:rsid w:val="005A22DF"/>
    <w:rsid w:val="005B1BEC"/>
    <w:rsid w:val="005B7555"/>
    <w:rsid w:val="005C4FF2"/>
    <w:rsid w:val="005C5A23"/>
    <w:rsid w:val="005C61DE"/>
    <w:rsid w:val="005C74A0"/>
    <w:rsid w:val="005D30E2"/>
    <w:rsid w:val="005D642B"/>
    <w:rsid w:val="005E077C"/>
    <w:rsid w:val="005E3C85"/>
    <w:rsid w:val="005E4C53"/>
    <w:rsid w:val="005E50CD"/>
    <w:rsid w:val="005E5814"/>
    <w:rsid w:val="005E653A"/>
    <w:rsid w:val="005F232B"/>
    <w:rsid w:val="005F2953"/>
    <w:rsid w:val="005F41DF"/>
    <w:rsid w:val="005F5499"/>
    <w:rsid w:val="005F6AC8"/>
    <w:rsid w:val="005F6D0E"/>
    <w:rsid w:val="00600FE0"/>
    <w:rsid w:val="006015E5"/>
    <w:rsid w:val="0060189E"/>
    <w:rsid w:val="0060215B"/>
    <w:rsid w:val="00602E89"/>
    <w:rsid w:val="00603006"/>
    <w:rsid w:val="0060550B"/>
    <w:rsid w:val="00614470"/>
    <w:rsid w:val="00616122"/>
    <w:rsid w:val="006167AB"/>
    <w:rsid w:val="00616F07"/>
    <w:rsid w:val="006215DA"/>
    <w:rsid w:val="00621862"/>
    <w:rsid w:val="00621DAB"/>
    <w:rsid w:val="0062244A"/>
    <w:rsid w:val="00622501"/>
    <w:rsid w:val="0062294D"/>
    <w:rsid w:val="00623872"/>
    <w:rsid w:val="00624617"/>
    <w:rsid w:val="00624DB9"/>
    <w:rsid w:val="00625143"/>
    <w:rsid w:val="0062514B"/>
    <w:rsid w:val="00625850"/>
    <w:rsid w:val="0063465F"/>
    <w:rsid w:val="00634A5D"/>
    <w:rsid w:val="006436A6"/>
    <w:rsid w:val="0064626B"/>
    <w:rsid w:val="00646E21"/>
    <w:rsid w:val="00647718"/>
    <w:rsid w:val="00650291"/>
    <w:rsid w:val="00653860"/>
    <w:rsid w:val="00656F7A"/>
    <w:rsid w:val="00660852"/>
    <w:rsid w:val="0066183A"/>
    <w:rsid w:val="0066464B"/>
    <w:rsid w:val="00666BB9"/>
    <w:rsid w:val="00671ABA"/>
    <w:rsid w:val="00673B77"/>
    <w:rsid w:val="006749E8"/>
    <w:rsid w:val="006762B1"/>
    <w:rsid w:val="006762B4"/>
    <w:rsid w:val="00677244"/>
    <w:rsid w:val="00680F6B"/>
    <w:rsid w:val="006862B4"/>
    <w:rsid w:val="006958DE"/>
    <w:rsid w:val="006A1D8F"/>
    <w:rsid w:val="006A408D"/>
    <w:rsid w:val="006A580D"/>
    <w:rsid w:val="006A6D48"/>
    <w:rsid w:val="006A78EE"/>
    <w:rsid w:val="006A795A"/>
    <w:rsid w:val="006B4750"/>
    <w:rsid w:val="006C0461"/>
    <w:rsid w:val="006C1934"/>
    <w:rsid w:val="006C1B6C"/>
    <w:rsid w:val="006C2879"/>
    <w:rsid w:val="006D2800"/>
    <w:rsid w:val="006D6C0B"/>
    <w:rsid w:val="006E02F3"/>
    <w:rsid w:val="006E0F2B"/>
    <w:rsid w:val="006E2C99"/>
    <w:rsid w:val="006E3CC9"/>
    <w:rsid w:val="006E5710"/>
    <w:rsid w:val="006F05EF"/>
    <w:rsid w:val="006F0CA1"/>
    <w:rsid w:val="006F13BE"/>
    <w:rsid w:val="006F24FB"/>
    <w:rsid w:val="006F406A"/>
    <w:rsid w:val="006F7A2D"/>
    <w:rsid w:val="007022B7"/>
    <w:rsid w:val="00706C38"/>
    <w:rsid w:val="00714311"/>
    <w:rsid w:val="0072310A"/>
    <w:rsid w:val="00724833"/>
    <w:rsid w:val="00725885"/>
    <w:rsid w:val="00725C77"/>
    <w:rsid w:val="00726DA6"/>
    <w:rsid w:val="007270D5"/>
    <w:rsid w:val="007326E9"/>
    <w:rsid w:val="00734F09"/>
    <w:rsid w:val="00742249"/>
    <w:rsid w:val="00743249"/>
    <w:rsid w:val="00745066"/>
    <w:rsid w:val="00745073"/>
    <w:rsid w:val="007530A4"/>
    <w:rsid w:val="0075770E"/>
    <w:rsid w:val="0076567F"/>
    <w:rsid w:val="00765862"/>
    <w:rsid w:val="00766B68"/>
    <w:rsid w:val="007671A2"/>
    <w:rsid w:val="00774577"/>
    <w:rsid w:val="00774809"/>
    <w:rsid w:val="0078482F"/>
    <w:rsid w:val="00784B64"/>
    <w:rsid w:val="00785F18"/>
    <w:rsid w:val="00791072"/>
    <w:rsid w:val="00794781"/>
    <w:rsid w:val="00794834"/>
    <w:rsid w:val="00796E12"/>
    <w:rsid w:val="007A057A"/>
    <w:rsid w:val="007A1B48"/>
    <w:rsid w:val="007A25B5"/>
    <w:rsid w:val="007A3673"/>
    <w:rsid w:val="007B0089"/>
    <w:rsid w:val="007B1B60"/>
    <w:rsid w:val="007B7B4B"/>
    <w:rsid w:val="007C0A44"/>
    <w:rsid w:val="007C4D56"/>
    <w:rsid w:val="007C7A10"/>
    <w:rsid w:val="007D3160"/>
    <w:rsid w:val="007E2A34"/>
    <w:rsid w:val="007E2DEE"/>
    <w:rsid w:val="007E300A"/>
    <w:rsid w:val="007E7B7B"/>
    <w:rsid w:val="007F0686"/>
    <w:rsid w:val="007F1FBD"/>
    <w:rsid w:val="007F2014"/>
    <w:rsid w:val="007F2C9D"/>
    <w:rsid w:val="007F3E21"/>
    <w:rsid w:val="007F546D"/>
    <w:rsid w:val="008001A3"/>
    <w:rsid w:val="008011B9"/>
    <w:rsid w:val="008018EE"/>
    <w:rsid w:val="008025D3"/>
    <w:rsid w:val="0080541D"/>
    <w:rsid w:val="0081270F"/>
    <w:rsid w:val="0081398B"/>
    <w:rsid w:val="00824269"/>
    <w:rsid w:val="00825320"/>
    <w:rsid w:val="00833630"/>
    <w:rsid w:val="008373D1"/>
    <w:rsid w:val="008443E8"/>
    <w:rsid w:val="00845B40"/>
    <w:rsid w:val="00846491"/>
    <w:rsid w:val="0084777D"/>
    <w:rsid w:val="00851B57"/>
    <w:rsid w:val="00853094"/>
    <w:rsid w:val="00854709"/>
    <w:rsid w:val="008558AD"/>
    <w:rsid w:val="0085705B"/>
    <w:rsid w:val="00860973"/>
    <w:rsid w:val="008611D3"/>
    <w:rsid w:val="00866E9C"/>
    <w:rsid w:val="00872084"/>
    <w:rsid w:val="008753A5"/>
    <w:rsid w:val="00875402"/>
    <w:rsid w:val="00881CCF"/>
    <w:rsid w:val="008829A1"/>
    <w:rsid w:val="00883C7D"/>
    <w:rsid w:val="008840E6"/>
    <w:rsid w:val="00893A5F"/>
    <w:rsid w:val="008950E7"/>
    <w:rsid w:val="008A1061"/>
    <w:rsid w:val="008A400F"/>
    <w:rsid w:val="008A7C85"/>
    <w:rsid w:val="008B11E0"/>
    <w:rsid w:val="008B330D"/>
    <w:rsid w:val="008B75C1"/>
    <w:rsid w:val="008B7800"/>
    <w:rsid w:val="008B7BBB"/>
    <w:rsid w:val="008B7D6A"/>
    <w:rsid w:val="008C13E6"/>
    <w:rsid w:val="008C41B7"/>
    <w:rsid w:val="008C69D3"/>
    <w:rsid w:val="008D140F"/>
    <w:rsid w:val="008D3FB0"/>
    <w:rsid w:val="008D4537"/>
    <w:rsid w:val="008D5A5E"/>
    <w:rsid w:val="008D5F09"/>
    <w:rsid w:val="008D7185"/>
    <w:rsid w:val="008D796C"/>
    <w:rsid w:val="008E1247"/>
    <w:rsid w:val="008E66E4"/>
    <w:rsid w:val="008E718C"/>
    <w:rsid w:val="008E7491"/>
    <w:rsid w:val="008F60C8"/>
    <w:rsid w:val="008F786E"/>
    <w:rsid w:val="00901D95"/>
    <w:rsid w:val="00902113"/>
    <w:rsid w:val="00907A75"/>
    <w:rsid w:val="0091054F"/>
    <w:rsid w:val="009115B4"/>
    <w:rsid w:val="00912FBD"/>
    <w:rsid w:val="009136E8"/>
    <w:rsid w:val="00914842"/>
    <w:rsid w:val="009163B8"/>
    <w:rsid w:val="00921D6E"/>
    <w:rsid w:val="00922894"/>
    <w:rsid w:val="00923959"/>
    <w:rsid w:val="00927BB2"/>
    <w:rsid w:val="00930D08"/>
    <w:rsid w:val="00934137"/>
    <w:rsid w:val="0093601D"/>
    <w:rsid w:val="00942E0A"/>
    <w:rsid w:val="0094562B"/>
    <w:rsid w:val="00952757"/>
    <w:rsid w:val="0095481F"/>
    <w:rsid w:val="00962C41"/>
    <w:rsid w:val="00964CDE"/>
    <w:rsid w:val="00966F46"/>
    <w:rsid w:val="00973EFA"/>
    <w:rsid w:val="009750BD"/>
    <w:rsid w:val="00975566"/>
    <w:rsid w:val="009805F8"/>
    <w:rsid w:val="009858FE"/>
    <w:rsid w:val="00991387"/>
    <w:rsid w:val="009915E3"/>
    <w:rsid w:val="00992C6A"/>
    <w:rsid w:val="00995E48"/>
    <w:rsid w:val="009A0EB2"/>
    <w:rsid w:val="009A1E1B"/>
    <w:rsid w:val="009A70E2"/>
    <w:rsid w:val="009A7605"/>
    <w:rsid w:val="009B5A6A"/>
    <w:rsid w:val="009B6661"/>
    <w:rsid w:val="009C5F67"/>
    <w:rsid w:val="009D09A5"/>
    <w:rsid w:val="009E0602"/>
    <w:rsid w:val="009E38DF"/>
    <w:rsid w:val="009E4F97"/>
    <w:rsid w:val="009E5713"/>
    <w:rsid w:val="009F19BD"/>
    <w:rsid w:val="009F3AAD"/>
    <w:rsid w:val="009F5457"/>
    <w:rsid w:val="009F5C1B"/>
    <w:rsid w:val="009F7219"/>
    <w:rsid w:val="009F7980"/>
    <w:rsid w:val="009F7A62"/>
    <w:rsid w:val="00A0394F"/>
    <w:rsid w:val="00A10882"/>
    <w:rsid w:val="00A12A72"/>
    <w:rsid w:val="00A1366F"/>
    <w:rsid w:val="00A1617B"/>
    <w:rsid w:val="00A167AD"/>
    <w:rsid w:val="00A2350A"/>
    <w:rsid w:val="00A24347"/>
    <w:rsid w:val="00A30544"/>
    <w:rsid w:val="00A312BC"/>
    <w:rsid w:val="00A3294F"/>
    <w:rsid w:val="00A36B06"/>
    <w:rsid w:val="00A4083C"/>
    <w:rsid w:val="00A41398"/>
    <w:rsid w:val="00A42DAD"/>
    <w:rsid w:val="00A43C11"/>
    <w:rsid w:val="00A47C4A"/>
    <w:rsid w:val="00A561A9"/>
    <w:rsid w:val="00A57342"/>
    <w:rsid w:val="00A57375"/>
    <w:rsid w:val="00A60AFA"/>
    <w:rsid w:val="00A613A6"/>
    <w:rsid w:val="00A63F19"/>
    <w:rsid w:val="00A64BC0"/>
    <w:rsid w:val="00A64EDC"/>
    <w:rsid w:val="00A66842"/>
    <w:rsid w:val="00A6687C"/>
    <w:rsid w:val="00A66B68"/>
    <w:rsid w:val="00A7032A"/>
    <w:rsid w:val="00A71544"/>
    <w:rsid w:val="00A735EF"/>
    <w:rsid w:val="00A7618E"/>
    <w:rsid w:val="00A7743B"/>
    <w:rsid w:val="00A77F36"/>
    <w:rsid w:val="00A77FC3"/>
    <w:rsid w:val="00A84A3D"/>
    <w:rsid w:val="00A86067"/>
    <w:rsid w:val="00A86E67"/>
    <w:rsid w:val="00A875D7"/>
    <w:rsid w:val="00A943A2"/>
    <w:rsid w:val="00A947B3"/>
    <w:rsid w:val="00A94B06"/>
    <w:rsid w:val="00A95933"/>
    <w:rsid w:val="00AA0752"/>
    <w:rsid w:val="00AA2A66"/>
    <w:rsid w:val="00AA3FBD"/>
    <w:rsid w:val="00AA45F7"/>
    <w:rsid w:val="00AA54F4"/>
    <w:rsid w:val="00AA5EC8"/>
    <w:rsid w:val="00AA6E50"/>
    <w:rsid w:val="00AA7ED6"/>
    <w:rsid w:val="00AB00EE"/>
    <w:rsid w:val="00AB324D"/>
    <w:rsid w:val="00AB3EF7"/>
    <w:rsid w:val="00AB55D4"/>
    <w:rsid w:val="00AB736E"/>
    <w:rsid w:val="00AD1B6D"/>
    <w:rsid w:val="00AD2043"/>
    <w:rsid w:val="00AD76C2"/>
    <w:rsid w:val="00AE0527"/>
    <w:rsid w:val="00AE6B2A"/>
    <w:rsid w:val="00AF15D2"/>
    <w:rsid w:val="00AF438E"/>
    <w:rsid w:val="00AF4C96"/>
    <w:rsid w:val="00AF52A9"/>
    <w:rsid w:val="00AF67D2"/>
    <w:rsid w:val="00AF7D5B"/>
    <w:rsid w:val="00B0127D"/>
    <w:rsid w:val="00B0384C"/>
    <w:rsid w:val="00B069E3"/>
    <w:rsid w:val="00B077C8"/>
    <w:rsid w:val="00B127C7"/>
    <w:rsid w:val="00B12837"/>
    <w:rsid w:val="00B13018"/>
    <w:rsid w:val="00B13892"/>
    <w:rsid w:val="00B16076"/>
    <w:rsid w:val="00B1789A"/>
    <w:rsid w:val="00B262D0"/>
    <w:rsid w:val="00B26B0E"/>
    <w:rsid w:val="00B276C8"/>
    <w:rsid w:val="00B30F4B"/>
    <w:rsid w:val="00B32B7E"/>
    <w:rsid w:val="00B368F3"/>
    <w:rsid w:val="00B37B4D"/>
    <w:rsid w:val="00B37CD3"/>
    <w:rsid w:val="00B40908"/>
    <w:rsid w:val="00B456AE"/>
    <w:rsid w:val="00B46FF9"/>
    <w:rsid w:val="00B51A91"/>
    <w:rsid w:val="00B525AD"/>
    <w:rsid w:val="00B53616"/>
    <w:rsid w:val="00B63608"/>
    <w:rsid w:val="00B70431"/>
    <w:rsid w:val="00B714DE"/>
    <w:rsid w:val="00B716D0"/>
    <w:rsid w:val="00B73054"/>
    <w:rsid w:val="00B778BE"/>
    <w:rsid w:val="00B86EE1"/>
    <w:rsid w:val="00B92CA5"/>
    <w:rsid w:val="00B94880"/>
    <w:rsid w:val="00B954F5"/>
    <w:rsid w:val="00B96A56"/>
    <w:rsid w:val="00BA0358"/>
    <w:rsid w:val="00BA040E"/>
    <w:rsid w:val="00BA0D16"/>
    <w:rsid w:val="00BA173C"/>
    <w:rsid w:val="00BA333F"/>
    <w:rsid w:val="00BA48A1"/>
    <w:rsid w:val="00BA6E4B"/>
    <w:rsid w:val="00BA7735"/>
    <w:rsid w:val="00BA7A0C"/>
    <w:rsid w:val="00BB1438"/>
    <w:rsid w:val="00BB1564"/>
    <w:rsid w:val="00BB1F44"/>
    <w:rsid w:val="00BB2E5D"/>
    <w:rsid w:val="00BB4764"/>
    <w:rsid w:val="00BB4FD8"/>
    <w:rsid w:val="00BB60FD"/>
    <w:rsid w:val="00BC5AFD"/>
    <w:rsid w:val="00BC7CE3"/>
    <w:rsid w:val="00BD0A6B"/>
    <w:rsid w:val="00BD2FB1"/>
    <w:rsid w:val="00BD6CA1"/>
    <w:rsid w:val="00BE23B9"/>
    <w:rsid w:val="00BE723A"/>
    <w:rsid w:val="00BF051C"/>
    <w:rsid w:val="00BF317C"/>
    <w:rsid w:val="00BF38A1"/>
    <w:rsid w:val="00BF6D9A"/>
    <w:rsid w:val="00C016E2"/>
    <w:rsid w:val="00C03A2A"/>
    <w:rsid w:val="00C03B2D"/>
    <w:rsid w:val="00C04F96"/>
    <w:rsid w:val="00C13F08"/>
    <w:rsid w:val="00C153E9"/>
    <w:rsid w:val="00C17752"/>
    <w:rsid w:val="00C211A5"/>
    <w:rsid w:val="00C2475D"/>
    <w:rsid w:val="00C42075"/>
    <w:rsid w:val="00C424CC"/>
    <w:rsid w:val="00C42D63"/>
    <w:rsid w:val="00C43BFE"/>
    <w:rsid w:val="00C4543D"/>
    <w:rsid w:val="00C45E55"/>
    <w:rsid w:val="00C47768"/>
    <w:rsid w:val="00C5655F"/>
    <w:rsid w:val="00C61070"/>
    <w:rsid w:val="00C62782"/>
    <w:rsid w:val="00C63FD9"/>
    <w:rsid w:val="00C651AD"/>
    <w:rsid w:val="00C65943"/>
    <w:rsid w:val="00C709A0"/>
    <w:rsid w:val="00C70A74"/>
    <w:rsid w:val="00C70ECB"/>
    <w:rsid w:val="00C7312E"/>
    <w:rsid w:val="00C76489"/>
    <w:rsid w:val="00C8343A"/>
    <w:rsid w:val="00C92565"/>
    <w:rsid w:val="00C9487B"/>
    <w:rsid w:val="00CA066C"/>
    <w:rsid w:val="00CA117D"/>
    <w:rsid w:val="00CA4BF9"/>
    <w:rsid w:val="00CA5680"/>
    <w:rsid w:val="00CA6978"/>
    <w:rsid w:val="00CB69FF"/>
    <w:rsid w:val="00CB70CE"/>
    <w:rsid w:val="00CB7354"/>
    <w:rsid w:val="00CC0516"/>
    <w:rsid w:val="00CC25CB"/>
    <w:rsid w:val="00CC3042"/>
    <w:rsid w:val="00CC3C80"/>
    <w:rsid w:val="00CC44EF"/>
    <w:rsid w:val="00CC5EF8"/>
    <w:rsid w:val="00CC7134"/>
    <w:rsid w:val="00CD002A"/>
    <w:rsid w:val="00CD1CDB"/>
    <w:rsid w:val="00CD4E00"/>
    <w:rsid w:val="00CE3A67"/>
    <w:rsid w:val="00CE602B"/>
    <w:rsid w:val="00CE61CE"/>
    <w:rsid w:val="00CF03E6"/>
    <w:rsid w:val="00CF097B"/>
    <w:rsid w:val="00CF15D6"/>
    <w:rsid w:val="00CF445C"/>
    <w:rsid w:val="00D05037"/>
    <w:rsid w:val="00D12898"/>
    <w:rsid w:val="00D12F25"/>
    <w:rsid w:val="00D13653"/>
    <w:rsid w:val="00D214A2"/>
    <w:rsid w:val="00D22634"/>
    <w:rsid w:val="00D22EC8"/>
    <w:rsid w:val="00D30DBB"/>
    <w:rsid w:val="00D315F2"/>
    <w:rsid w:val="00D33FDB"/>
    <w:rsid w:val="00D35638"/>
    <w:rsid w:val="00D35745"/>
    <w:rsid w:val="00D35850"/>
    <w:rsid w:val="00D35E78"/>
    <w:rsid w:val="00D427E1"/>
    <w:rsid w:val="00D45C87"/>
    <w:rsid w:val="00D471BC"/>
    <w:rsid w:val="00D475A2"/>
    <w:rsid w:val="00D50212"/>
    <w:rsid w:val="00D51DD0"/>
    <w:rsid w:val="00D61C6C"/>
    <w:rsid w:val="00D61D60"/>
    <w:rsid w:val="00D61E0C"/>
    <w:rsid w:val="00D66A8E"/>
    <w:rsid w:val="00D67E8C"/>
    <w:rsid w:val="00D702FE"/>
    <w:rsid w:val="00D72606"/>
    <w:rsid w:val="00D7462B"/>
    <w:rsid w:val="00D74D85"/>
    <w:rsid w:val="00D752F9"/>
    <w:rsid w:val="00D75E35"/>
    <w:rsid w:val="00D80509"/>
    <w:rsid w:val="00D813B1"/>
    <w:rsid w:val="00D86279"/>
    <w:rsid w:val="00D87492"/>
    <w:rsid w:val="00D87941"/>
    <w:rsid w:val="00D90889"/>
    <w:rsid w:val="00D91978"/>
    <w:rsid w:val="00D93C32"/>
    <w:rsid w:val="00D95250"/>
    <w:rsid w:val="00D967DA"/>
    <w:rsid w:val="00D97CAE"/>
    <w:rsid w:val="00DA575A"/>
    <w:rsid w:val="00DA66E1"/>
    <w:rsid w:val="00DB20B4"/>
    <w:rsid w:val="00DB360D"/>
    <w:rsid w:val="00DB381D"/>
    <w:rsid w:val="00DB4BA8"/>
    <w:rsid w:val="00DB4BF0"/>
    <w:rsid w:val="00DC347B"/>
    <w:rsid w:val="00DC5400"/>
    <w:rsid w:val="00DC5EE7"/>
    <w:rsid w:val="00DD02B4"/>
    <w:rsid w:val="00DD2E4A"/>
    <w:rsid w:val="00DD69E7"/>
    <w:rsid w:val="00DD6C19"/>
    <w:rsid w:val="00DD7949"/>
    <w:rsid w:val="00DE093F"/>
    <w:rsid w:val="00DE231B"/>
    <w:rsid w:val="00DE2C74"/>
    <w:rsid w:val="00DE5FCD"/>
    <w:rsid w:val="00DE74D5"/>
    <w:rsid w:val="00DF1FEE"/>
    <w:rsid w:val="00DF42B5"/>
    <w:rsid w:val="00DF4636"/>
    <w:rsid w:val="00DF56F6"/>
    <w:rsid w:val="00E005BA"/>
    <w:rsid w:val="00E00E3B"/>
    <w:rsid w:val="00E0154A"/>
    <w:rsid w:val="00E0406D"/>
    <w:rsid w:val="00E04657"/>
    <w:rsid w:val="00E063E0"/>
    <w:rsid w:val="00E06973"/>
    <w:rsid w:val="00E12088"/>
    <w:rsid w:val="00E14168"/>
    <w:rsid w:val="00E148B5"/>
    <w:rsid w:val="00E14FBE"/>
    <w:rsid w:val="00E171BA"/>
    <w:rsid w:val="00E216DB"/>
    <w:rsid w:val="00E21A20"/>
    <w:rsid w:val="00E21EE0"/>
    <w:rsid w:val="00E22C06"/>
    <w:rsid w:val="00E2586E"/>
    <w:rsid w:val="00E27DCF"/>
    <w:rsid w:val="00E30CD4"/>
    <w:rsid w:val="00E40EB0"/>
    <w:rsid w:val="00E43A6E"/>
    <w:rsid w:val="00E45041"/>
    <w:rsid w:val="00E500B1"/>
    <w:rsid w:val="00E51FA5"/>
    <w:rsid w:val="00E52CE1"/>
    <w:rsid w:val="00E54044"/>
    <w:rsid w:val="00E54EFA"/>
    <w:rsid w:val="00E55363"/>
    <w:rsid w:val="00E5622F"/>
    <w:rsid w:val="00E607F1"/>
    <w:rsid w:val="00E62067"/>
    <w:rsid w:val="00E63C2A"/>
    <w:rsid w:val="00E73EE8"/>
    <w:rsid w:val="00E749F0"/>
    <w:rsid w:val="00E770AC"/>
    <w:rsid w:val="00E8035C"/>
    <w:rsid w:val="00E80C1F"/>
    <w:rsid w:val="00E9261E"/>
    <w:rsid w:val="00EA2389"/>
    <w:rsid w:val="00EA2465"/>
    <w:rsid w:val="00EA337F"/>
    <w:rsid w:val="00EA40C2"/>
    <w:rsid w:val="00EA6366"/>
    <w:rsid w:val="00EB0949"/>
    <w:rsid w:val="00EB0D20"/>
    <w:rsid w:val="00EB21CF"/>
    <w:rsid w:val="00EC1F7C"/>
    <w:rsid w:val="00EC3027"/>
    <w:rsid w:val="00EC3BFC"/>
    <w:rsid w:val="00EC6277"/>
    <w:rsid w:val="00EC63EA"/>
    <w:rsid w:val="00EC7A3E"/>
    <w:rsid w:val="00EC7B50"/>
    <w:rsid w:val="00ED4998"/>
    <w:rsid w:val="00ED4C37"/>
    <w:rsid w:val="00EE4080"/>
    <w:rsid w:val="00EE6685"/>
    <w:rsid w:val="00EE74EF"/>
    <w:rsid w:val="00EF1C2D"/>
    <w:rsid w:val="00EF26F9"/>
    <w:rsid w:val="00EF32D9"/>
    <w:rsid w:val="00EF67E8"/>
    <w:rsid w:val="00F01DE7"/>
    <w:rsid w:val="00F01F1B"/>
    <w:rsid w:val="00F05054"/>
    <w:rsid w:val="00F06257"/>
    <w:rsid w:val="00F11391"/>
    <w:rsid w:val="00F123EE"/>
    <w:rsid w:val="00F211D3"/>
    <w:rsid w:val="00F221FC"/>
    <w:rsid w:val="00F22A6A"/>
    <w:rsid w:val="00F26410"/>
    <w:rsid w:val="00F30A1F"/>
    <w:rsid w:val="00F33934"/>
    <w:rsid w:val="00F35359"/>
    <w:rsid w:val="00F353ED"/>
    <w:rsid w:val="00F4144B"/>
    <w:rsid w:val="00F4244D"/>
    <w:rsid w:val="00F43C0D"/>
    <w:rsid w:val="00F44CC9"/>
    <w:rsid w:val="00F45A94"/>
    <w:rsid w:val="00F4603C"/>
    <w:rsid w:val="00F46CA4"/>
    <w:rsid w:val="00F47298"/>
    <w:rsid w:val="00F47AEC"/>
    <w:rsid w:val="00F51D5C"/>
    <w:rsid w:val="00F53747"/>
    <w:rsid w:val="00F559D9"/>
    <w:rsid w:val="00F57195"/>
    <w:rsid w:val="00F57DEF"/>
    <w:rsid w:val="00F601B1"/>
    <w:rsid w:val="00F62457"/>
    <w:rsid w:val="00F62A1F"/>
    <w:rsid w:val="00F64151"/>
    <w:rsid w:val="00F7109D"/>
    <w:rsid w:val="00F722ED"/>
    <w:rsid w:val="00F72895"/>
    <w:rsid w:val="00F777D6"/>
    <w:rsid w:val="00F820F5"/>
    <w:rsid w:val="00F82769"/>
    <w:rsid w:val="00F85DC3"/>
    <w:rsid w:val="00F90B6C"/>
    <w:rsid w:val="00F92794"/>
    <w:rsid w:val="00F9361C"/>
    <w:rsid w:val="00F94432"/>
    <w:rsid w:val="00F96E6B"/>
    <w:rsid w:val="00FA03DA"/>
    <w:rsid w:val="00FA3821"/>
    <w:rsid w:val="00FB0BAC"/>
    <w:rsid w:val="00FB382B"/>
    <w:rsid w:val="00FB5547"/>
    <w:rsid w:val="00FB559B"/>
    <w:rsid w:val="00FC2AD8"/>
    <w:rsid w:val="00FC328D"/>
    <w:rsid w:val="00FC49C3"/>
    <w:rsid w:val="00FC4D17"/>
    <w:rsid w:val="00FC4D99"/>
    <w:rsid w:val="00FC4E58"/>
    <w:rsid w:val="00FC5279"/>
    <w:rsid w:val="00FC54CC"/>
    <w:rsid w:val="00FC7F75"/>
    <w:rsid w:val="00FD0F49"/>
    <w:rsid w:val="00FD425D"/>
    <w:rsid w:val="00FD5887"/>
    <w:rsid w:val="00FE0D22"/>
    <w:rsid w:val="00FE1CFE"/>
    <w:rsid w:val="00FE225F"/>
    <w:rsid w:val="00FE3DCC"/>
    <w:rsid w:val="00FE79A2"/>
    <w:rsid w:val="00FF15B5"/>
    <w:rsid w:val="00FF47EA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A7C7F2"/>
  <w15:chartTrackingRefBased/>
  <w15:docId w15:val="{28C7EEEC-B976-4A25-93F0-2C7B9D492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705B"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85705B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705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705B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8570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70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70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70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70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70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70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styleId="Hipercze">
    <w:name w:val="Hyperlink"/>
    <w:unhideWhenUsed/>
    <w:rsid w:val="00F22A6A"/>
    <w:rPr>
      <w:color w:val="FF0000"/>
      <w:u w:val="single" w:color="FF0000"/>
    </w:rPr>
  </w:style>
  <w:style w:type="character" w:styleId="UyteHipercze">
    <w:name w:val="FollowedHyperlink"/>
    <w:uiPriority w:val="99"/>
    <w:semiHidden/>
    <w:unhideWhenUsed/>
    <w:rsid w:val="00F22A6A"/>
    <w:rPr>
      <w:color w:val="800080"/>
      <w:u w:val="single"/>
    </w:rPr>
  </w:style>
  <w:style w:type="character" w:customStyle="1" w:styleId="Nagwek1Znak1">
    <w:name w:val="Nagłówek 1 Znak1"/>
    <w:aliases w:val="Znak2 Znak1"/>
    <w:basedOn w:val="Domylnaczcionkaakapitu"/>
    <w:rsid w:val="00F22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sonormal0">
    <w:name w:val="msonormal"/>
    <w:basedOn w:val="Normalny"/>
    <w:uiPriority w:val="99"/>
    <w:rsid w:val="00F22A6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22A6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semiHidden/>
    <w:unhideWhenUsed/>
    <w:rsid w:val="00F22A6A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F22A6A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22A6A"/>
    <w:rPr>
      <w:rFonts w:ascii="Tahoma" w:eastAsiaTheme="minorHAnsi" w:hAnsi="Tahoma" w:cs="Tahoma"/>
      <w:sz w:val="22"/>
      <w:szCs w:val="22"/>
    </w:rPr>
  </w:style>
  <w:style w:type="character" w:customStyle="1" w:styleId="TekstprzypisudolnegoZnak1">
    <w:name w:val="Tekst przypisu dolnego Znak1"/>
    <w:aliases w:val="Podrozdział Znak1"/>
    <w:basedOn w:val="Domylnaczcionkaakapitu"/>
    <w:uiPriority w:val="99"/>
    <w:semiHidden/>
    <w:rsid w:val="00F22A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A6A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A6A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2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2A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2A6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22A6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2A6A"/>
    <w:pPr>
      <w:numPr>
        <w:numId w:val="1"/>
      </w:numPr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2A6A"/>
    <w:rPr>
      <w:sz w:val="20"/>
      <w:szCs w:val="20"/>
    </w:rPr>
  </w:style>
  <w:style w:type="paragraph" w:styleId="Lista">
    <w:name w:val="List"/>
    <w:basedOn w:val="Normalny"/>
    <w:uiPriority w:val="99"/>
    <w:semiHidden/>
    <w:unhideWhenUsed/>
    <w:rsid w:val="00F22A6A"/>
    <w:pPr>
      <w:ind w:left="283" w:hanging="283"/>
    </w:pPr>
  </w:style>
  <w:style w:type="paragraph" w:styleId="Listapunktowana">
    <w:name w:val="List Bullet"/>
    <w:basedOn w:val="Normalny"/>
    <w:autoRedefine/>
    <w:unhideWhenUsed/>
    <w:rsid w:val="00F22A6A"/>
    <w:pPr>
      <w:numPr>
        <w:numId w:val="2"/>
      </w:numPr>
    </w:pPr>
  </w:style>
  <w:style w:type="paragraph" w:styleId="Lista2">
    <w:name w:val="List 2"/>
    <w:basedOn w:val="Normalny"/>
    <w:uiPriority w:val="99"/>
    <w:semiHidden/>
    <w:unhideWhenUsed/>
    <w:rsid w:val="00F22A6A"/>
    <w:pPr>
      <w:ind w:left="566" w:hanging="283"/>
    </w:pPr>
  </w:style>
  <w:style w:type="paragraph" w:styleId="Listapunktowana2">
    <w:name w:val="List Bullet 2"/>
    <w:basedOn w:val="Normalny"/>
    <w:autoRedefine/>
    <w:uiPriority w:val="99"/>
    <w:semiHidden/>
    <w:unhideWhenUsed/>
    <w:rsid w:val="00F22A6A"/>
    <w:pPr>
      <w:numPr>
        <w:numId w:val="3"/>
      </w:numPr>
    </w:pPr>
  </w:style>
  <w:style w:type="paragraph" w:styleId="Listapunktowana3">
    <w:name w:val="List Bullet 3"/>
    <w:basedOn w:val="Normalny"/>
    <w:autoRedefine/>
    <w:uiPriority w:val="99"/>
    <w:semiHidden/>
    <w:unhideWhenUsed/>
    <w:rsid w:val="00F22A6A"/>
    <w:pPr>
      <w:numPr>
        <w:numId w:val="4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85705B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ytuZnak">
    <w:name w:val="Tytuł Znak"/>
    <w:basedOn w:val="Domylnaczcionkaakapitu"/>
    <w:link w:val="Tytu"/>
    <w:uiPriority w:val="10"/>
    <w:rsid w:val="008570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Podpis">
    <w:name w:val="Signature"/>
    <w:basedOn w:val="Normalny"/>
    <w:next w:val="Normalny"/>
    <w:link w:val="PodpisZnak"/>
    <w:uiPriority w:val="99"/>
    <w:semiHidden/>
    <w:unhideWhenUsed/>
    <w:rsid w:val="00F22A6A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F22A6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F22A6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22A6A"/>
    <w:rPr>
      <w:rFonts w:ascii="Arial" w:eastAsia="Times New Roman" w:hAnsi="Arial" w:cs="Times New Roman"/>
      <w:b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22A6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22A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F22A6A"/>
    <w:pPr>
      <w:spacing w:after="120"/>
      <w:ind w:left="283"/>
    </w:pPr>
  </w:style>
  <w:style w:type="paragraph" w:styleId="Lista-kontynuacja2">
    <w:name w:val="List Continue 2"/>
    <w:basedOn w:val="Normalny"/>
    <w:uiPriority w:val="99"/>
    <w:semiHidden/>
    <w:unhideWhenUsed/>
    <w:rsid w:val="00F22A6A"/>
    <w:pPr>
      <w:spacing w:after="120"/>
      <w:ind w:left="566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570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705B"/>
    <w:rPr>
      <w:caps/>
      <w:color w:val="404040" w:themeColor="text1" w:themeTint="BF"/>
      <w:spacing w:val="20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F22A6A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A6A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22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22A6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2A6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2A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22A6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22A6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22A6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A6A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22A6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22A6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A6A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A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F22A6A"/>
    <w:rPr>
      <w:rFonts w:ascii="Tahoma" w:hAnsi="Tahoma" w:cs="Tahoma"/>
      <w:sz w:val="16"/>
      <w:szCs w:val="16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unhideWhenUsed/>
    <w:rsid w:val="00F22A6A"/>
    <w:rPr>
      <w:rFonts w:ascii="Tahoma" w:eastAsiaTheme="minorHAnsi" w:hAnsi="Tahoma" w:cs="Tahoma"/>
      <w:sz w:val="16"/>
      <w:szCs w:val="16"/>
    </w:rPr>
  </w:style>
  <w:style w:type="character" w:customStyle="1" w:styleId="TekstdymkaZnak1">
    <w:name w:val="Tekst dymka Znak1"/>
    <w:aliases w:val="Znak Znak Znak1"/>
    <w:basedOn w:val="Domylnaczcionkaakapitu"/>
    <w:uiPriority w:val="99"/>
    <w:semiHidden/>
    <w:rsid w:val="00F22A6A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85705B"/>
    <w:pPr>
      <w:spacing w:after="0" w:line="240" w:lineRule="auto"/>
    </w:pPr>
  </w:style>
  <w:style w:type="paragraph" w:styleId="Poprawka">
    <w:name w:val="Revision"/>
    <w:uiPriority w:val="99"/>
    <w:semiHidden/>
    <w:rsid w:val="00F2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P-UC Znak,CP-Punkty Znak,Bullet List Znak,List - bullets Znak,b1 Znak"/>
    <w:link w:val="Akapitzlist"/>
    <w:uiPriority w:val="34"/>
    <w:qFormat/>
    <w:locked/>
    <w:rsid w:val="00F22A6A"/>
  </w:style>
  <w:style w:type="paragraph" w:styleId="Akapitzlist">
    <w:name w:val="List Paragraph"/>
    <w:aliases w:val="L1,Numerowanie,List Paragraph,2 heading,A_wyliczenie,K-P_odwolanie,Akapit z listą5,maz_wyliczenie,opis dzialania,CP-UC,CP-Punkty,Bullet List,List - bullets,Equipment,Bullet 1,List Paragraph1,List Paragraph Char Char,b1,Figure_name,lp1,Ref"/>
    <w:basedOn w:val="Normalny"/>
    <w:link w:val="AkapitzlistZnak"/>
    <w:uiPriority w:val="34"/>
    <w:qFormat/>
    <w:rsid w:val="00F22A6A"/>
    <w:pPr>
      <w:ind w:left="720"/>
      <w:contextualSpacing/>
    </w:pPr>
  </w:style>
  <w:style w:type="character" w:customStyle="1" w:styleId="pktZnak">
    <w:name w:val="pkt Znak"/>
    <w:link w:val="pkt"/>
    <w:locked/>
    <w:rsid w:val="00F22A6A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F22A6A"/>
    <w:pPr>
      <w:spacing w:before="60" w:after="60"/>
      <w:ind w:left="851" w:hanging="295"/>
      <w:jc w:val="both"/>
    </w:pPr>
    <w:rPr>
      <w:rFonts w:eastAsiaTheme="minorHAnsi"/>
      <w:szCs w:val="22"/>
    </w:rPr>
  </w:style>
  <w:style w:type="paragraph" w:customStyle="1" w:styleId="pkt1">
    <w:name w:val="pkt1"/>
    <w:basedOn w:val="pkt"/>
    <w:uiPriority w:val="99"/>
    <w:rsid w:val="00F22A6A"/>
    <w:pPr>
      <w:ind w:left="850" w:hanging="425"/>
    </w:pPr>
  </w:style>
  <w:style w:type="paragraph" w:customStyle="1" w:styleId="wypunkt">
    <w:name w:val="wypunkt"/>
    <w:basedOn w:val="Normalny"/>
    <w:uiPriority w:val="99"/>
    <w:rsid w:val="00F22A6A"/>
    <w:pPr>
      <w:numPr>
        <w:numId w:val="5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ust">
    <w:name w:val="ust"/>
    <w:uiPriority w:val="99"/>
    <w:rsid w:val="00F22A6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p">
    <w:name w:val="ustęp"/>
    <w:basedOn w:val="Normalny"/>
    <w:uiPriority w:val="99"/>
    <w:rsid w:val="00F22A6A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rsid w:val="00F22A6A"/>
    <w:pPr>
      <w:spacing w:before="100" w:beforeAutospacing="1" w:after="100" w:afterAutospacing="1"/>
    </w:pPr>
    <w:rPr>
      <w:b/>
      <w:bCs/>
      <w:lang w:val="en-US"/>
    </w:rPr>
  </w:style>
  <w:style w:type="paragraph" w:customStyle="1" w:styleId="ust1art">
    <w:name w:val="ust1 art"/>
    <w:uiPriority w:val="99"/>
    <w:rsid w:val="00F22A6A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rsid w:val="00F22A6A"/>
  </w:style>
  <w:style w:type="paragraph" w:customStyle="1" w:styleId="CharZnakCharZnakCharZnakCharZnak">
    <w:name w:val="Char Znak Char Znak Char Znak Char Znak"/>
    <w:basedOn w:val="Normalny"/>
    <w:uiPriority w:val="99"/>
    <w:rsid w:val="00F22A6A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rsid w:val="00F22A6A"/>
  </w:style>
  <w:style w:type="paragraph" w:customStyle="1" w:styleId="Default">
    <w:name w:val="Default"/>
    <w:rsid w:val="00F22A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F22A6A"/>
    <w:pPr>
      <w:overflowPunct w:val="0"/>
      <w:autoSpaceDE w:val="0"/>
      <w:autoSpaceDN w:val="0"/>
      <w:adjustRightInd w:val="0"/>
      <w:jc w:val="center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F22A6A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F22A6A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F22A6A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rsid w:val="00F22A6A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F22A6A"/>
    <w:rPr>
      <w:rFonts w:ascii="Arial" w:hAnsi="Arial"/>
      <w:color w:val="auto"/>
    </w:rPr>
  </w:style>
  <w:style w:type="paragraph" w:customStyle="1" w:styleId="arimr">
    <w:name w:val="arimr"/>
    <w:basedOn w:val="Normalny"/>
    <w:rsid w:val="00F22A6A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rsid w:val="00F22A6A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customStyle="1" w:styleId="paragraf">
    <w:name w:val="paragraf"/>
    <w:basedOn w:val="Normalny"/>
    <w:uiPriority w:val="99"/>
    <w:rsid w:val="00F22A6A"/>
    <w:pPr>
      <w:keepNext/>
      <w:numPr>
        <w:numId w:val="6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rsid w:val="00F22A6A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rsid w:val="00F22A6A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rsid w:val="00F22A6A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F22A6A"/>
    <w:pPr>
      <w:spacing w:after="200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">
    <w:name w:val="Znak Znak1"/>
    <w:basedOn w:val="Normalny"/>
    <w:uiPriority w:val="99"/>
    <w:rsid w:val="00F22A6A"/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F22A6A"/>
    <w:pPr>
      <w:spacing w:before="100" w:beforeAutospacing="1" w:after="100" w:afterAutospacing="1"/>
      <w:jc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rsid w:val="00F22A6A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rsid w:val="00F22A6A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rsid w:val="00F22A6A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rsid w:val="00F22A6A"/>
    <w:pPr>
      <w:ind w:left="567"/>
    </w:pPr>
    <w:rPr>
      <w:rFonts w:ascii="Arial" w:hAnsi="Arial"/>
      <w:b/>
      <w:sz w:val="22"/>
      <w:szCs w:val="20"/>
      <w:lang w:val="de-DE"/>
    </w:rPr>
  </w:style>
  <w:style w:type="paragraph" w:customStyle="1" w:styleId="Standard">
    <w:name w:val="Standard"/>
    <w:uiPriority w:val="99"/>
    <w:rsid w:val="00F22A6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uiPriority w:val="99"/>
    <w:rsid w:val="00F22A6A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customStyle="1" w:styleId="NormalBoldChar">
    <w:name w:val="NormalBold Char"/>
    <w:link w:val="NormalBold"/>
    <w:locked/>
    <w:rsid w:val="00F22A6A"/>
    <w:rPr>
      <w:rFonts w:ascii="Times New Roman" w:hAnsi="Times New Roman" w:cs="Times New Roman"/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F22A6A"/>
    <w:pPr>
      <w:widowControl w:val="0"/>
    </w:pPr>
    <w:rPr>
      <w:rFonts w:eastAsiaTheme="minorHAnsi"/>
      <w:b/>
      <w:szCs w:val="22"/>
      <w:lang w:eastAsia="en-GB"/>
    </w:rPr>
  </w:style>
  <w:style w:type="paragraph" w:customStyle="1" w:styleId="Text1">
    <w:name w:val="Text 1"/>
    <w:basedOn w:val="Normalny"/>
    <w:uiPriority w:val="99"/>
    <w:rsid w:val="00F22A6A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F22A6A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rsid w:val="00F22A6A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rsid w:val="00F22A6A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rsid w:val="00F22A6A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F22A6A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F22A6A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F22A6A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F22A6A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F22A6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F22A6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Teksttreci">
    <w:name w:val="Tekst treści_"/>
    <w:link w:val="Teksttreci0"/>
    <w:qFormat/>
    <w:locked/>
    <w:rsid w:val="00F22A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22A6A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Nagwek30">
    <w:name w:val="Nagłówek #3_"/>
    <w:link w:val="Nagwek31"/>
    <w:locked/>
    <w:rsid w:val="00F22A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22A6A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locked/>
    <w:rsid w:val="00F22A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22A6A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Teksttreci8">
    <w:name w:val="Tekst treści (8)_"/>
    <w:link w:val="Teksttreci80"/>
    <w:locked/>
    <w:rsid w:val="00F22A6A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F22A6A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</w:rPr>
  </w:style>
  <w:style w:type="paragraph" w:customStyle="1" w:styleId="Style2">
    <w:name w:val="Style2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4">
    <w:name w:val="Style4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7">
    <w:name w:val="Style17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8">
    <w:name w:val="Style18"/>
    <w:basedOn w:val="Normalny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Teksttreci2">
    <w:name w:val="Tekst treści (2)_"/>
    <w:link w:val="Teksttreci20"/>
    <w:locked/>
    <w:rsid w:val="00F22A6A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22A6A"/>
    <w:pPr>
      <w:widowControl w:val="0"/>
      <w:shd w:val="clear" w:color="auto" w:fill="FFFFFF"/>
      <w:spacing w:before="180" w:line="278" w:lineRule="exact"/>
      <w:ind w:hanging="740"/>
      <w:jc w:val="center"/>
    </w:pPr>
    <w:rPr>
      <w:rFonts w:ascii="Verdana" w:eastAsia="Verdana" w:hAnsi="Verdana" w:cs="Verdana"/>
      <w:sz w:val="22"/>
      <w:szCs w:val="22"/>
    </w:rPr>
  </w:style>
  <w:style w:type="character" w:customStyle="1" w:styleId="PodpisobrazuExact">
    <w:name w:val="Podpis obrazu Exact"/>
    <w:link w:val="Podpisobrazu"/>
    <w:locked/>
    <w:rsid w:val="00F22A6A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F22A6A"/>
    <w:pPr>
      <w:widowControl w:val="0"/>
      <w:shd w:val="clear" w:color="auto" w:fill="FFFFFF"/>
      <w:spacing w:line="226" w:lineRule="exact"/>
      <w:jc w:val="both"/>
    </w:pPr>
    <w:rPr>
      <w:rFonts w:ascii="Verdana" w:eastAsia="Verdana" w:hAnsi="Verdana" w:cs="Verdana"/>
      <w:sz w:val="16"/>
      <w:szCs w:val="16"/>
    </w:rPr>
  </w:style>
  <w:style w:type="paragraph" w:customStyle="1" w:styleId="Style16">
    <w:name w:val="Style16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9">
    <w:name w:val="Style19"/>
    <w:basedOn w:val="Normalny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1">
    <w:name w:val="Style21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7">
    <w:name w:val="Style27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46">
    <w:name w:val="Style46"/>
    <w:basedOn w:val="Normalny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2">
    <w:name w:val="Style12"/>
    <w:basedOn w:val="Normalny"/>
    <w:uiPriority w:val="99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36">
    <w:name w:val="Style36"/>
    <w:basedOn w:val="Normalny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8">
    <w:name w:val="Style28"/>
    <w:basedOn w:val="Normalny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Zwykytekst1">
    <w:name w:val="Zwykły tekst1"/>
    <w:basedOn w:val="Normalny"/>
    <w:uiPriority w:val="99"/>
    <w:rsid w:val="00F22A6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13">
    <w:name w:val="Style13"/>
    <w:basedOn w:val="Normalny"/>
    <w:rsid w:val="00F22A6A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Odwoanieprzypisudolnego">
    <w:name w:val="footnote reference"/>
    <w:uiPriority w:val="99"/>
    <w:unhideWhenUsed/>
    <w:rsid w:val="00F22A6A"/>
    <w:rPr>
      <w:sz w:val="20"/>
      <w:vertAlign w:val="superscript"/>
    </w:rPr>
  </w:style>
  <w:style w:type="character" w:styleId="Odwoaniedokomentarza">
    <w:name w:val="annotation reference"/>
    <w:uiPriority w:val="99"/>
    <w:semiHidden/>
    <w:unhideWhenUsed/>
    <w:rsid w:val="00F22A6A"/>
    <w:rPr>
      <w:sz w:val="16"/>
    </w:rPr>
  </w:style>
  <w:style w:type="character" w:styleId="Odwoanieprzypisukocowego">
    <w:name w:val="endnote reference"/>
    <w:uiPriority w:val="99"/>
    <w:semiHidden/>
    <w:unhideWhenUsed/>
    <w:rsid w:val="00F22A6A"/>
    <w:rPr>
      <w:vertAlign w:val="superscript"/>
    </w:rPr>
  </w:style>
  <w:style w:type="character" w:customStyle="1" w:styleId="WW8Num2z0">
    <w:name w:val="WW8Num2z0"/>
    <w:rsid w:val="00F22A6A"/>
    <w:rPr>
      <w:rFonts w:ascii="Times New Roman" w:hAnsi="Times New Roman" w:cs="Times New Roman" w:hint="default"/>
    </w:rPr>
  </w:style>
  <w:style w:type="character" w:customStyle="1" w:styleId="apple-style-span">
    <w:name w:val="apple-style-span"/>
    <w:basedOn w:val="Domylnaczcionkaakapitu"/>
    <w:rsid w:val="00F22A6A"/>
  </w:style>
  <w:style w:type="character" w:customStyle="1" w:styleId="ZnakZnak13">
    <w:name w:val="Znak Znak13"/>
    <w:locked/>
    <w:rsid w:val="00F22A6A"/>
    <w:rPr>
      <w:rFonts w:ascii="Arial" w:hAnsi="Arial" w:cs="Arial" w:hint="default"/>
      <w:b/>
      <w:bCs w:val="0"/>
      <w:sz w:val="22"/>
      <w:lang w:val="pl-PL" w:eastAsia="pl-PL" w:bidi="ar-SA"/>
    </w:rPr>
  </w:style>
  <w:style w:type="character" w:customStyle="1" w:styleId="ZnakZnak8">
    <w:name w:val="Znak Znak8"/>
    <w:locked/>
    <w:rsid w:val="00F22A6A"/>
    <w:rPr>
      <w:sz w:val="24"/>
      <w:szCs w:val="24"/>
      <w:lang w:val="pl-PL" w:eastAsia="pl-PL" w:bidi="ar-SA"/>
    </w:rPr>
  </w:style>
  <w:style w:type="character" w:customStyle="1" w:styleId="FontStyle17">
    <w:name w:val="Font Style17"/>
    <w:rsid w:val="00F22A6A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DeltaViewInsertion">
    <w:name w:val="DeltaView Insertion"/>
    <w:rsid w:val="00F22A6A"/>
    <w:rPr>
      <w:b/>
      <w:bCs w:val="0"/>
      <w:i/>
      <w:iCs w:val="0"/>
      <w:spacing w:val="0"/>
    </w:rPr>
  </w:style>
  <w:style w:type="character" w:customStyle="1" w:styleId="TeksttreciPogrubienie">
    <w:name w:val="Tekst treści + Pogrubienie"/>
    <w:rsid w:val="00F22A6A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Nagwek3Arial">
    <w:name w:val="Nagłówek #3 + Arial"/>
    <w:aliases w:val="Bez pogrubienia,Kursywa"/>
    <w:rsid w:val="00F22A6A"/>
    <w:rPr>
      <w:rFonts w:ascii="Arial" w:eastAsia="Arial" w:hAnsi="Arial" w:cs="Arial" w:hint="default"/>
      <w:b/>
      <w:bCs/>
      <w:i/>
      <w:iCs/>
      <w:sz w:val="19"/>
      <w:szCs w:val="19"/>
      <w:shd w:val="clear" w:color="auto" w:fill="FFFFFF"/>
    </w:rPr>
  </w:style>
  <w:style w:type="character" w:customStyle="1" w:styleId="Nierozpoznanawzmianka1">
    <w:name w:val="Nierozpoznana wzmianka1"/>
    <w:uiPriority w:val="99"/>
    <w:semiHidden/>
    <w:rsid w:val="00F22A6A"/>
    <w:rPr>
      <w:color w:val="605E5C"/>
      <w:shd w:val="clear" w:color="auto" w:fill="E1DFDD"/>
    </w:rPr>
  </w:style>
  <w:style w:type="character" w:customStyle="1" w:styleId="FontStyle38">
    <w:name w:val="Font Style38"/>
    <w:uiPriority w:val="99"/>
    <w:rsid w:val="00F22A6A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60">
    <w:name w:val="Font Style60"/>
    <w:rsid w:val="00F22A6A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62">
    <w:name w:val="Font Style62"/>
    <w:rsid w:val="00F22A6A"/>
    <w:rPr>
      <w:rFonts w:ascii="Arial" w:hAnsi="Arial" w:cs="Arial" w:hint="default"/>
      <w:color w:val="000000"/>
      <w:sz w:val="18"/>
      <w:szCs w:val="18"/>
    </w:rPr>
  </w:style>
  <w:style w:type="character" w:customStyle="1" w:styleId="tabulatory">
    <w:name w:val="tabulatory"/>
    <w:rsid w:val="00F22A6A"/>
  </w:style>
  <w:style w:type="character" w:customStyle="1" w:styleId="txt-new">
    <w:name w:val="txt-new"/>
    <w:rsid w:val="00F22A6A"/>
  </w:style>
  <w:style w:type="character" w:customStyle="1" w:styleId="FontStyle58">
    <w:name w:val="Font Style58"/>
    <w:rsid w:val="00F22A6A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64">
    <w:name w:val="Font Style64"/>
    <w:rsid w:val="00F22A6A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61">
    <w:name w:val="Font Style61"/>
    <w:rsid w:val="00F22A6A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73">
    <w:name w:val="Font Style73"/>
    <w:rsid w:val="00F22A6A"/>
    <w:rPr>
      <w:rFonts w:ascii="Arial" w:hAnsi="Arial" w:cs="Arial" w:hint="default"/>
      <w:color w:val="000000"/>
      <w:sz w:val="14"/>
      <w:szCs w:val="14"/>
    </w:rPr>
  </w:style>
  <w:style w:type="character" w:customStyle="1" w:styleId="FontStyle39">
    <w:name w:val="Font Style39"/>
    <w:rsid w:val="00F22A6A"/>
    <w:rPr>
      <w:rFonts w:ascii="Palatino Linotype" w:hAnsi="Palatino Linotype" w:cs="Palatino Linotype" w:hint="default"/>
      <w:b/>
      <w:bCs/>
      <w:color w:val="000000"/>
      <w:sz w:val="20"/>
      <w:szCs w:val="20"/>
    </w:rPr>
  </w:style>
  <w:style w:type="character" w:customStyle="1" w:styleId="FontStyle108">
    <w:name w:val="Font Style108"/>
    <w:rsid w:val="00F22A6A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eksttreci2Pogrubienie">
    <w:name w:val="Tekst treści (2) + Pogrubienie"/>
    <w:rsid w:val="00F22A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pl-PL" w:eastAsia="pl-PL" w:bidi="pl-PL"/>
    </w:rPr>
  </w:style>
  <w:style w:type="character" w:customStyle="1" w:styleId="FontStyle42">
    <w:name w:val="Font Style42"/>
    <w:rsid w:val="00F22A6A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table" w:styleId="Tabela-Siatka">
    <w:name w:val="Table Grid"/>
    <w:basedOn w:val="Standardowy"/>
    <w:rsid w:val="00F22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F22A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1">
    <w:name w:val="Zaimportowany styl 31"/>
    <w:rsid w:val="00F22A6A"/>
    <w:pPr>
      <w:numPr>
        <w:numId w:val="3"/>
      </w:numPr>
    </w:pPr>
  </w:style>
  <w:style w:type="numbering" w:customStyle="1" w:styleId="Zaimportowanystyl52">
    <w:name w:val="Zaimportowany styl 52"/>
    <w:rsid w:val="00F22A6A"/>
    <w:pPr>
      <w:numPr>
        <w:numId w:val="4"/>
      </w:numPr>
    </w:pPr>
  </w:style>
  <w:style w:type="numbering" w:customStyle="1" w:styleId="Zaimportowanystyl21">
    <w:name w:val="Zaimportowany styl 21"/>
    <w:rsid w:val="00F22A6A"/>
    <w:pPr>
      <w:numPr>
        <w:numId w:val="5"/>
      </w:numPr>
    </w:pPr>
  </w:style>
  <w:style w:type="numbering" w:customStyle="1" w:styleId="Zaimportowanystyl61">
    <w:name w:val="Zaimportowany styl 61"/>
    <w:rsid w:val="00F22A6A"/>
    <w:pPr>
      <w:numPr>
        <w:numId w:val="7"/>
      </w:numPr>
    </w:pPr>
  </w:style>
  <w:style w:type="numbering" w:customStyle="1" w:styleId="Zaimportowanystyl71">
    <w:name w:val="Zaimportowany styl 71"/>
    <w:rsid w:val="00F22A6A"/>
    <w:pPr>
      <w:numPr>
        <w:numId w:val="10"/>
      </w:numPr>
    </w:pPr>
  </w:style>
  <w:style w:type="numbering" w:customStyle="1" w:styleId="Zaimportowanystyl81">
    <w:name w:val="Zaimportowany styl 81"/>
    <w:rsid w:val="00F22A6A"/>
  </w:style>
  <w:style w:type="numbering" w:customStyle="1" w:styleId="Zaimportowanystyl121">
    <w:name w:val="Zaimportowany styl 121"/>
    <w:rsid w:val="00F22A6A"/>
    <w:pPr>
      <w:numPr>
        <w:numId w:val="13"/>
      </w:numPr>
    </w:pPr>
  </w:style>
  <w:style w:type="numbering" w:customStyle="1" w:styleId="Zaimportowanystyl151">
    <w:name w:val="Zaimportowany styl 151"/>
    <w:rsid w:val="00F22A6A"/>
    <w:pPr>
      <w:numPr>
        <w:numId w:val="18"/>
      </w:numPr>
    </w:pPr>
  </w:style>
  <w:style w:type="numbering" w:customStyle="1" w:styleId="Zaimportowanystyl91">
    <w:name w:val="Zaimportowany styl 91"/>
    <w:rsid w:val="00F22A6A"/>
    <w:pPr>
      <w:numPr>
        <w:numId w:val="19"/>
      </w:numPr>
    </w:pPr>
  </w:style>
  <w:style w:type="numbering" w:customStyle="1" w:styleId="Zaimportowanystyl92">
    <w:name w:val="Zaimportowany styl 92"/>
    <w:rsid w:val="00F22A6A"/>
  </w:style>
  <w:style w:type="numbering" w:customStyle="1" w:styleId="Zaimportowanystyl145">
    <w:name w:val="Zaimportowany styl 145"/>
    <w:rsid w:val="00F22A6A"/>
    <w:pPr>
      <w:numPr>
        <w:numId w:val="27"/>
      </w:numPr>
    </w:pPr>
  </w:style>
  <w:style w:type="numbering" w:customStyle="1" w:styleId="Zaimportowanystyl142">
    <w:name w:val="Zaimportowany styl 142"/>
    <w:rsid w:val="00F22A6A"/>
    <w:pPr>
      <w:numPr>
        <w:numId w:val="29"/>
      </w:numPr>
    </w:pPr>
  </w:style>
  <w:style w:type="numbering" w:customStyle="1" w:styleId="Zaimportowanystyl111">
    <w:name w:val="Zaimportowany styl 111"/>
    <w:rsid w:val="00F22A6A"/>
    <w:pPr>
      <w:numPr>
        <w:numId w:val="32"/>
      </w:numPr>
    </w:pPr>
  </w:style>
  <w:style w:type="numbering" w:customStyle="1" w:styleId="Zaimportowanystyl41">
    <w:name w:val="Zaimportowany styl 41"/>
    <w:rsid w:val="00F22A6A"/>
    <w:pPr>
      <w:numPr>
        <w:numId w:val="33"/>
      </w:numPr>
    </w:pPr>
  </w:style>
  <w:style w:type="numbering" w:customStyle="1" w:styleId="Zaimportowanystyl101">
    <w:name w:val="Zaimportowany styl 101"/>
    <w:rsid w:val="00F22A6A"/>
    <w:pPr>
      <w:numPr>
        <w:numId w:val="67"/>
      </w:numPr>
    </w:pPr>
  </w:style>
  <w:style w:type="numbering" w:customStyle="1" w:styleId="Zaimportowanystyl131">
    <w:name w:val="Zaimportowany styl 131"/>
    <w:rsid w:val="00F22A6A"/>
    <w:pPr>
      <w:numPr>
        <w:numId w:val="36"/>
      </w:numPr>
    </w:pPr>
  </w:style>
  <w:style w:type="numbering" w:customStyle="1" w:styleId="Zaimportowanystyl161">
    <w:name w:val="Zaimportowany styl 161"/>
    <w:rsid w:val="00F22A6A"/>
    <w:pPr>
      <w:numPr>
        <w:numId w:val="39"/>
      </w:numPr>
    </w:pPr>
  </w:style>
  <w:style w:type="numbering" w:customStyle="1" w:styleId="Zaimportowanystyl10">
    <w:name w:val="Zaimportowany styl 10"/>
    <w:rsid w:val="00F22A6A"/>
    <w:pPr>
      <w:numPr>
        <w:numId w:val="42"/>
      </w:numPr>
    </w:pPr>
  </w:style>
  <w:style w:type="numbering" w:customStyle="1" w:styleId="Zaimportowanystyl171">
    <w:name w:val="Zaimportowany styl 171"/>
    <w:rsid w:val="00F22A6A"/>
    <w:pPr>
      <w:numPr>
        <w:numId w:val="43"/>
      </w:numPr>
    </w:pPr>
  </w:style>
  <w:style w:type="numbering" w:customStyle="1" w:styleId="Zaimportowanystyl13">
    <w:name w:val="Zaimportowany styl 13"/>
    <w:rsid w:val="00F22A6A"/>
    <w:pPr>
      <w:numPr>
        <w:numId w:val="44"/>
      </w:numPr>
    </w:pPr>
  </w:style>
  <w:style w:type="numbering" w:customStyle="1" w:styleId="Zaimportowanystyl3">
    <w:name w:val="Zaimportowany styl 3"/>
    <w:rsid w:val="00F22A6A"/>
    <w:pPr>
      <w:numPr>
        <w:numId w:val="45"/>
      </w:numPr>
    </w:pPr>
  </w:style>
  <w:style w:type="numbering" w:customStyle="1" w:styleId="Zaimportowanystyl15">
    <w:name w:val="Zaimportowany styl 15"/>
    <w:rsid w:val="00F22A6A"/>
    <w:pPr>
      <w:numPr>
        <w:numId w:val="46"/>
      </w:numPr>
    </w:pPr>
  </w:style>
  <w:style w:type="numbering" w:customStyle="1" w:styleId="Zaimportowanystyl7">
    <w:name w:val="Zaimportowany styl 7"/>
    <w:rsid w:val="00F22A6A"/>
    <w:pPr>
      <w:numPr>
        <w:numId w:val="47"/>
      </w:numPr>
    </w:pPr>
  </w:style>
  <w:style w:type="numbering" w:customStyle="1" w:styleId="Zaimportowanystyl12">
    <w:name w:val="Zaimportowany styl 12"/>
    <w:rsid w:val="00F22A6A"/>
    <w:pPr>
      <w:numPr>
        <w:numId w:val="48"/>
      </w:numPr>
    </w:pPr>
  </w:style>
  <w:style w:type="numbering" w:customStyle="1" w:styleId="Zaimportowanystyl6">
    <w:name w:val="Zaimportowany styl 6"/>
    <w:rsid w:val="00F22A6A"/>
    <w:pPr>
      <w:numPr>
        <w:numId w:val="49"/>
      </w:numPr>
    </w:pPr>
  </w:style>
  <w:style w:type="numbering" w:customStyle="1" w:styleId="Zaimportowanystyl17">
    <w:name w:val="Zaimportowany styl 17"/>
    <w:rsid w:val="00F22A6A"/>
    <w:pPr>
      <w:numPr>
        <w:numId w:val="50"/>
      </w:numPr>
    </w:pPr>
  </w:style>
  <w:style w:type="numbering" w:customStyle="1" w:styleId="Zaimportowanystyl4">
    <w:name w:val="Zaimportowany styl 4"/>
    <w:rsid w:val="00F22A6A"/>
    <w:pPr>
      <w:numPr>
        <w:numId w:val="51"/>
      </w:numPr>
    </w:pPr>
  </w:style>
  <w:style w:type="numbering" w:customStyle="1" w:styleId="Zaimportowanystyl9">
    <w:name w:val="Zaimportowany styl 9"/>
    <w:rsid w:val="00F22A6A"/>
    <w:pPr>
      <w:numPr>
        <w:numId w:val="52"/>
      </w:numPr>
    </w:pPr>
  </w:style>
  <w:style w:type="numbering" w:customStyle="1" w:styleId="Numery">
    <w:name w:val="Numery"/>
    <w:rsid w:val="00F22A6A"/>
    <w:pPr>
      <w:numPr>
        <w:numId w:val="53"/>
      </w:numPr>
    </w:pPr>
  </w:style>
  <w:style w:type="numbering" w:customStyle="1" w:styleId="Zaimportowanystyl16">
    <w:name w:val="Zaimportowany styl 16"/>
    <w:rsid w:val="00F22A6A"/>
    <w:pPr>
      <w:numPr>
        <w:numId w:val="54"/>
      </w:numPr>
    </w:pPr>
  </w:style>
  <w:style w:type="numbering" w:customStyle="1" w:styleId="Zaimportowanystyl11">
    <w:name w:val="Zaimportowany styl 11"/>
    <w:rsid w:val="00F22A6A"/>
    <w:pPr>
      <w:numPr>
        <w:numId w:val="55"/>
      </w:numPr>
    </w:pPr>
  </w:style>
  <w:style w:type="numbering" w:customStyle="1" w:styleId="Zaimportowanystyl5">
    <w:name w:val="Zaimportowany styl 5"/>
    <w:rsid w:val="00F22A6A"/>
    <w:pPr>
      <w:numPr>
        <w:numId w:val="56"/>
      </w:numPr>
    </w:pPr>
  </w:style>
  <w:style w:type="numbering" w:customStyle="1" w:styleId="Zaimportowanystyl8">
    <w:name w:val="Zaimportowany styl 8"/>
    <w:rsid w:val="00F22A6A"/>
    <w:pPr>
      <w:numPr>
        <w:numId w:val="57"/>
      </w:numPr>
    </w:pPr>
  </w:style>
  <w:style w:type="numbering" w:customStyle="1" w:styleId="Zaimportowanystyl2">
    <w:name w:val="Zaimportowany styl 2"/>
    <w:rsid w:val="00F22A6A"/>
    <w:pPr>
      <w:numPr>
        <w:numId w:val="58"/>
      </w:numPr>
    </w:pPr>
  </w:style>
  <w:style w:type="character" w:customStyle="1" w:styleId="highlight">
    <w:name w:val="highlight"/>
    <w:basedOn w:val="Domylnaczcionkaakapitu"/>
    <w:rsid w:val="00E607F1"/>
  </w:style>
  <w:style w:type="paragraph" w:customStyle="1" w:styleId="Style25">
    <w:name w:val="Style25"/>
    <w:basedOn w:val="Normalny"/>
    <w:uiPriority w:val="99"/>
    <w:rsid w:val="00547C6A"/>
    <w:pPr>
      <w:widowControl w:val="0"/>
      <w:autoSpaceDE w:val="0"/>
      <w:autoSpaceDN w:val="0"/>
      <w:adjustRightInd w:val="0"/>
      <w:spacing w:line="245" w:lineRule="exact"/>
      <w:ind w:hanging="422"/>
      <w:jc w:val="both"/>
    </w:pPr>
    <w:rPr>
      <w:rFonts w:ascii="Calibri" w:hAnsi="Calibri"/>
    </w:rPr>
  </w:style>
  <w:style w:type="character" w:customStyle="1" w:styleId="FontStyle45">
    <w:name w:val="Font Style45"/>
    <w:basedOn w:val="Domylnaczcionkaakapitu"/>
    <w:uiPriority w:val="99"/>
    <w:rsid w:val="00547C6A"/>
    <w:rPr>
      <w:rFonts w:ascii="Calibri" w:hAnsi="Calibri" w:cs="Calibri"/>
      <w:sz w:val="18"/>
      <w:szCs w:val="18"/>
    </w:rPr>
  </w:style>
  <w:style w:type="character" w:customStyle="1" w:styleId="markedcontent">
    <w:name w:val="markedcontent"/>
    <w:basedOn w:val="Domylnaczcionkaakapitu"/>
    <w:rsid w:val="001E0BE5"/>
  </w:style>
  <w:style w:type="character" w:customStyle="1" w:styleId="FontStyle201">
    <w:name w:val="Font Style201"/>
    <w:uiPriority w:val="99"/>
    <w:rsid w:val="0033645F"/>
    <w:rPr>
      <w:rFonts w:ascii="Verdana" w:hAnsi="Verdana" w:cs="Verdana"/>
      <w:b/>
      <w:bCs/>
      <w:i/>
      <w:iCs/>
      <w:color w:val="000000"/>
      <w:sz w:val="16"/>
      <w:szCs w:val="16"/>
    </w:rPr>
  </w:style>
  <w:style w:type="character" w:customStyle="1" w:styleId="FontStyle202">
    <w:name w:val="Font Style202"/>
    <w:uiPriority w:val="99"/>
    <w:rsid w:val="0033645F"/>
    <w:rPr>
      <w:rFonts w:ascii="Verdana" w:hAnsi="Verdana" w:cs="Verdana"/>
      <w:color w:val="000000"/>
      <w:sz w:val="16"/>
      <w:szCs w:val="16"/>
    </w:rPr>
  </w:style>
  <w:style w:type="character" w:customStyle="1" w:styleId="FontStyle200">
    <w:name w:val="Font Style200"/>
    <w:uiPriority w:val="99"/>
    <w:rsid w:val="0033645F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6">
    <w:name w:val="Style26"/>
    <w:basedOn w:val="Normalny"/>
    <w:rsid w:val="005F2953"/>
    <w:pPr>
      <w:widowControl w:val="0"/>
      <w:autoSpaceDE w:val="0"/>
      <w:autoSpaceDN w:val="0"/>
      <w:adjustRightInd w:val="0"/>
    </w:pPr>
    <w:rPr>
      <w:rFonts w:ascii="Arial" w:hAnsi="Arial"/>
    </w:rPr>
  </w:style>
  <w:style w:type="numbering" w:customStyle="1" w:styleId="Zaimportowanystyl112">
    <w:name w:val="Zaimportowany styl 112"/>
    <w:rsid w:val="001230CC"/>
    <w:pPr>
      <w:numPr>
        <w:numId w:val="61"/>
      </w:numPr>
    </w:pPr>
  </w:style>
  <w:style w:type="numbering" w:customStyle="1" w:styleId="Zaimportowanystyl51">
    <w:name w:val="Zaimportowany styl 51"/>
    <w:rsid w:val="001230CC"/>
    <w:pPr>
      <w:numPr>
        <w:numId w:val="63"/>
      </w:numPr>
    </w:pPr>
  </w:style>
  <w:style w:type="numbering" w:customStyle="1" w:styleId="Zaimportowanystyl82">
    <w:name w:val="Zaimportowany styl 82"/>
    <w:rsid w:val="001230CC"/>
    <w:pPr>
      <w:numPr>
        <w:numId w:val="24"/>
      </w:numPr>
    </w:pPr>
  </w:style>
  <w:style w:type="numbering" w:customStyle="1" w:styleId="Zaimportowanystyl62">
    <w:name w:val="Zaimportowany styl 62"/>
    <w:rsid w:val="001230CC"/>
    <w:pPr>
      <w:numPr>
        <w:numId w:val="64"/>
      </w:numPr>
    </w:pPr>
  </w:style>
  <w:style w:type="numbering" w:customStyle="1" w:styleId="Zaimportowanystyl42">
    <w:name w:val="Zaimportowany styl 42"/>
    <w:rsid w:val="001230CC"/>
    <w:pPr>
      <w:numPr>
        <w:numId w:val="62"/>
      </w:numPr>
    </w:pPr>
  </w:style>
  <w:style w:type="character" w:customStyle="1" w:styleId="plainlinks">
    <w:name w:val="plainlinks"/>
    <w:basedOn w:val="Domylnaczcionkaakapitu"/>
    <w:rsid w:val="00AA2A66"/>
  </w:style>
  <w:style w:type="character" w:customStyle="1" w:styleId="x-extended-text">
    <w:name w:val="x-extended-text"/>
    <w:rsid w:val="00A57375"/>
  </w:style>
  <w:style w:type="character" w:customStyle="1" w:styleId="FontStyle74">
    <w:name w:val="Font Style74"/>
    <w:rsid w:val="001F300A"/>
    <w:rPr>
      <w:rFonts w:ascii="Arial" w:hAnsi="Arial" w:cs="Arial"/>
      <w:color w:val="000000"/>
      <w:sz w:val="20"/>
      <w:szCs w:val="20"/>
    </w:rPr>
  </w:style>
  <w:style w:type="numbering" w:customStyle="1" w:styleId="Zaimportowanystyl1611">
    <w:name w:val="Zaimportowany styl 1611"/>
    <w:rsid w:val="00A4083C"/>
    <w:pPr>
      <w:numPr>
        <w:numId w:val="72"/>
      </w:numPr>
    </w:pPr>
  </w:style>
  <w:style w:type="numbering" w:customStyle="1" w:styleId="Bezlisty1">
    <w:name w:val="Bez listy1"/>
    <w:next w:val="Bezlisty"/>
    <w:uiPriority w:val="99"/>
    <w:semiHidden/>
    <w:unhideWhenUsed/>
    <w:rsid w:val="00F72895"/>
  </w:style>
  <w:style w:type="character" w:styleId="Numerstrony">
    <w:name w:val="page number"/>
    <w:rsid w:val="00F72895"/>
    <w:rPr>
      <w:rFonts w:cs="Times New Roman"/>
    </w:rPr>
  </w:style>
  <w:style w:type="paragraph" w:customStyle="1" w:styleId="Tresc1">
    <w:name w:val="Tresc1"/>
    <w:basedOn w:val="Normalny"/>
    <w:rsid w:val="00F72895"/>
    <w:pPr>
      <w:spacing w:before="120" w:after="120"/>
      <w:jc w:val="center"/>
    </w:pPr>
    <w:rPr>
      <w:rFonts w:ascii="Tahoma" w:eastAsia="Calibri" w:hAnsi="Tahoma" w:cs="Tahoma"/>
      <w:lang w:eastAsia="zh-CN"/>
    </w:rPr>
  </w:style>
  <w:style w:type="character" w:customStyle="1" w:styleId="Nagwek10">
    <w:name w:val="Nagłówek #1_"/>
    <w:basedOn w:val="Domylnaczcionkaakapitu"/>
    <w:link w:val="Nagwek11"/>
    <w:locked/>
    <w:rsid w:val="00F72895"/>
    <w:rPr>
      <w:sz w:val="26"/>
      <w:szCs w:val="26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F72895"/>
    <w:pPr>
      <w:widowControl w:val="0"/>
      <w:shd w:val="clear" w:color="auto" w:fill="FFFFFF"/>
      <w:spacing w:before="180" w:line="254" w:lineRule="exact"/>
      <w:jc w:val="both"/>
      <w:outlineLvl w:val="0"/>
    </w:pPr>
    <w:rPr>
      <w:rFonts w:eastAsiaTheme="minorHAnsi"/>
      <w:sz w:val="26"/>
      <w:szCs w:val="26"/>
    </w:rPr>
  </w:style>
  <w:style w:type="character" w:customStyle="1" w:styleId="Teksttreci313pt">
    <w:name w:val="Tekst treści (3) + 13 pt"/>
    <w:aliases w:val="Bez małych liter"/>
    <w:basedOn w:val="Domylnaczcionkaakapitu"/>
    <w:rsid w:val="00F72895"/>
    <w:rPr>
      <w:rFonts w:ascii="Times New Roman" w:eastAsia="Times New Roman" w:hAnsi="Times New Roman" w:cs="Times New Roman" w:hint="default"/>
      <w:smallCaps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styleId="Pogrubienie">
    <w:name w:val="Strong"/>
    <w:basedOn w:val="Domylnaczcionkaakapitu"/>
    <w:uiPriority w:val="22"/>
    <w:qFormat/>
    <w:rsid w:val="0085705B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70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70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705B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85705B"/>
    <w:rPr>
      <w:i/>
      <w:iCs/>
      <w:color w:val="000000" w:themeColor="text1"/>
    </w:rPr>
  </w:style>
  <w:style w:type="paragraph" w:styleId="Cytat">
    <w:name w:val="Quote"/>
    <w:basedOn w:val="Normalny"/>
    <w:next w:val="Normalny"/>
    <w:link w:val="CytatZnak"/>
    <w:uiPriority w:val="29"/>
    <w:qFormat/>
    <w:rsid w:val="008570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570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705B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705B"/>
    <w:rPr>
      <w:rFonts w:asciiTheme="majorHAnsi" w:eastAsiaTheme="majorEastAsia" w:hAnsiTheme="majorHAnsi" w:cstheme="majorBidi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85705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8570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Odwoaniedelikatne">
    <w:name w:val="Subtle Reference"/>
    <w:basedOn w:val="Domylnaczcionkaakapitu"/>
    <w:uiPriority w:val="31"/>
    <w:qFormat/>
    <w:rsid w:val="008570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85705B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85705B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705B"/>
    <w:pPr>
      <w:outlineLvl w:val="9"/>
    </w:pPr>
  </w:style>
  <w:style w:type="numbering" w:customStyle="1" w:styleId="Zaimportowanystyl811">
    <w:name w:val="Zaimportowany styl 811"/>
    <w:rsid w:val="00EC7B50"/>
    <w:pPr>
      <w:numPr>
        <w:numId w:val="11"/>
      </w:numPr>
    </w:pPr>
  </w:style>
  <w:style w:type="numbering" w:customStyle="1" w:styleId="Zaimportowanystyl1011">
    <w:name w:val="Zaimportowany styl 1011"/>
    <w:rsid w:val="00FC49C3"/>
    <w:pPr>
      <w:numPr>
        <w:numId w:val="69"/>
      </w:numPr>
    </w:pPr>
  </w:style>
  <w:style w:type="numbering" w:customStyle="1" w:styleId="Zaimportowanystyl16111">
    <w:name w:val="Zaimportowany styl 16111"/>
    <w:rsid w:val="00AB3EF7"/>
    <w:pPr>
      <w:numPr>
        <w:numId w:val="7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%20%20(CEIDG)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d.ceidg.gov.pl/CEIDG/CEIDG.Public.UI/Search.aspx%20%20(CEIDG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AD8C0-6541-498B-A0E0-FF87BA02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4128</Words>
  <Characters>24772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Krajowy Ośrodek Wsparcia Rolnictwa</Company>
  <LinksUpToDate>false</LinksUpToDate>
  <CharactersWithSpaces>28843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Przedpełska Dorota</dc:creator>
  <cp:keywords/>
  <dc:description/>
  <cp:lastModifiedBy>Jarzembowska-Sznura Monika</cp:lastModifiedBy>
  <cp:revision>3</cp:revision>
  <cp:lastPrinted>2026-04-20T11:42:00Z</cp:lastPrinted>
  <dcterms:created xsi:type="dcterms:W3CDTF">2026-04-20T11:55:00Z</dcterms:created>
  <dcterms:modified xsi:type="dcterms:W3CDTF">2026-04-20T11:56:00Z</dcterms:modified>
</cp:coreProperties>
</file>