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146E8" w14:textId="77777777" w:rsidR="008455C3" w:rsidRDefault="008455C3" w:rsidP="008455C3">
      <w:pPr>
        <w:ind w:right="-2"/>
        <w:jc w:val="right"/>
        <w:rPr>
          <w:rFonts w:eastAsia="Calibri"/>
          <w:bCs/>
          <w:i/>
        </w:rPr>
      </w:pPr>
      <w:r>
        <w:rPr>
          <w:rFonts w:eastAsia="Calibri"/>
          <w:bCs/>
          <w:i/>
        </w:rPr>
        <w:t>ZAŁĄCZNIK NR 9 DO SWZ</w:t>
      </w:r>
    </w:p>
    <w:p w14:paraId="3ABA1D5B" w14:textId="1F5276A9" w:rsidR="008455C3" w:rsidRDefault="008455C3" w:rsidP="008455C3">
      <w:pPr>
        <w:ind w:right="-2"/>
        <w:jc w:val="right"/>
        <w:rPr>
          <w:bCs/>
          <w:i/>
        </w:rPr>
      </w:pPr>
      <w:r>
        <w:rPr>
          <w:bCs/>
          <w:i/>
        </w:rPr>
        <w:t>nr sprawy: KSW/2026/TKZ/</w:t>
      </w:r>
      <w:r>
        <w:rPr>
          <w:bCs/>
          <w:i/>
        </w:rPr>
        <w:t>38</w:t>
      </w:r>
    </w:p>
    <w:p w14:paraId="247EF9FB" w14:textId="77777777" w:rsidR="008455C3" w:rsidRDefault="008455C3" w:rsidP="008455C3">
      <w:pPr>
        <w:ind w:right="-2"/>
        <w:jc w:val="right"/>
        <w:rPr>
          <w:bCs/>
          <w:i/>
        </w:rPr>
      </w:pPr>
    </w:p>
    <w:p w14:paraId="1491C0E1" w14:textId="010F61DF" w:rsidR="00641A59" w:rsidRPr="00E9620E" w:rsidRDefault="00641A59" w:rsidP="00C4473D">
      <w:pPr>
        <w:ind w:right="-2"/>
        <w:jc w:val="center"/>
        <w:rPr>
          <w:b/>
          <w:bCs/>
          <w:sz w:val="32"/>
          <w:szCs w:val="32"/>
        </w:rPr>
      </w:pPr>
      <w:r w:rsidRPr="00E9620E">
        <w:rPr>
          <w:b/>
          <w:bCs/>
          <w:sz w:val="32"/>
          <w:szCs w:val="32"/>
        </w:rPr>
        <w:t>WZÓR UMOWY</w:t>
      </w:r>
    </w:p>
    <w:p w14:paraId="497AAE3B" w14:textId="18EBBBD6" w:rsidR="003B1863" w:rsidRPr="00E9620E" w:rsidRDefault="003B1863" w:rsidP="003B1863">
      <w:pPr>
        <w:rPr>
          <w:lang w:val="x-none" w:eastAsia="x-none"/>
        </w:rPr>
      </w:pPr>
    </w:p>
    <w:p w14:paraId="027AEE65" w14:textId="77777777" w:rsidR="003E6425" w:rsidRPr="00E9620E" w:rsidRDefault="00D708E3" w:rsidP="003E6425">
      <w:pPr>
        <w:spacing w:before="120" w:after="120"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Umowa </w:t>
      </w:r>
      <w:r w:rsidR="003E6425" w:rsidRPr="00E9620E">
        <w:rPr>
          <w:sz w:val="24"/>
          <w:szCs w:val="24"/>
        </w:rPr>
        <w:t>zawarta pomiędzy:</w:t>
      </w:r>
    </w:p>
    <w:p w14:paraId="41184DD1" w14:textId="77777777" w:rsidR="003E6425" w:rsidRPr="00E9620E" w:rsidRDefault="00D708E3" w:rsidP="00E82BA7">
      <w:pPr>
        <w:tabs>
          <w:tab w:val="left" w:pos="6945"/>
        </w:tabs>
        <w:spacing w:before="120" w:after="120"/>
        <w:ind w:right="-2"/>
        <w:rPr>
          <w:b/>
          <w:sz w:val="24"/>
          <w:szCs w:val="24"/>
          <w:u w:val="single"/>
        </w:rPr>
      </w:pPr>
      <w:r w:rsidRPr="00E9620E">
        <w:rPr>
          <w:b/>
          <w:sz w:val="24"/>
          <w:szCs w:val="24"/>
          <w:u w:val="single"/>
        </w:rPr>
        <w:t>Kopalnią Soli „</w:t>
      </w:r>
      <w:r w:rsidR="00362EA5" w:rsidRPr="00E9620E">
        <w:rPr>
          <w:b/>
          <w:sz w:val="24"/>
          <w:szCs w:val="24"/>
          <w:u w:val="single"/>
        </w:rPr>
        <w:t>Wieliczka” Spółką Akcyjną</w:t>
      </w:r>
    </w:p>
    <w:p w14:paraId="5C6E1C73" w14:textId="77777777" w:rsidR="003E6425" w:rsidRPr="00E9620E" w:rsidRDefault="003E6425" w:rsidP="003E6425">
      <w:pPr>
        <w:ind w:left="397" w:hanging="397"/>
        <w:rPr>
          <w:sz w:val="24"/>
          <w:szCs w:val="24"/>
        </w:rPr>
      </w:pPr>
      <w:r w:rsidRPr="00E9620E">
        <w:rPr>
          <w:sz w:val="24"/>
          <w:szCs w:val="24"/>
        </w:rPr>
        <w:t>1)</w:t>
      </w:r>
      <w:r w:rsidRPr="00E9620E">
        <w:rPr>
          <w:sz w:val="24"/>
          <w:szCs w:val="24"/>
        </w:rPr>
        <w:tab/>
        <w:t>siedziba i adres spółki: 32-020 Wieliczka, Park Kingi 1,</w:t>
      </w:r>
    </w:p>
    <w:p w14:paraId="07464A3D" w14:textId="77777777" w:rsidR="003E6425" w:rsidRPr="00E9620E" w:rsidRDefault="003E6425" w:rsidP="00917D4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2)</w:t>
      </w:r>
      <w:r w:rsidRPr="00E9620E">
        <w:rPr>
          <w:sz w:val="24"/>
          <w:szCs w:val="24"/>
        </w:rPr>
        <w:tab/>
        <w:t>oznaczenie sądu rejestrowego, w którym przechowywan</w:t>
      </w:r>
      <w:r w:rsidR="00917D47" w:rsidRPr="00E9620E">
        <w:rPr>
          <w:sz w:val="24"/>
          <w:szCs w:val="24"/>
        </w:rPr>
        <w:t>a jest dokumentacja spółki oraz </w:t>
      </w:r>
      <w:r w:rsidRPr="00E9620E">
        <w:rPr>
          <w:sz w:val="24"/>
          <w:szCs w:val="24"/>
        </w:rPr>
        <w:t>numer, pod którym spółka jest wpisana: Krajowy Rejestr Sądowy prowadzony przez Sąd Rejonowy dla Krakowa - Śródmieścia w Krakowie, XII Wydział Gospodarczy Krajowego Rejestru Sądowego pod numerem 0000278401,</w:t>
      </w:r>
    </w:p>
    <w:p w14:paraId="2E9AAD33" w14:textId="77777777" w:rsidR="003E6425" w:rsidRPr="00E9620E" w:rsidRDefault="003E6425" w:rsidP="003E6425">
      <w:pPr>
        <w:ind w:left="397" w:hanging="397"/>
        <w:rPr>
          <w:sz w:val="24"/>
          <w:szCs w:val="24"/>
        </w:rPr>
      </w:pPr>
      <w:r w:rsidRPr="00E9620E">
        <w:rPr>
          <w:sz w:val="24"/>
          <w:szCs w:val="24"/>
        </w:rPr>
        <w:t>3)</w:t>
      </w:r>
      <w:r w:rsidRPr="00E9620E">
        <w:rPr>
          <w:sz w:val="24"/>
          <w:szCs w:val="24"/>
        </w:rPr>
        <w:tab/>
        <w:t>numer identyfikacji podatkowej (NIP): 683-000-34-27,</w:t>
      </w:r>
    </w:p>
    <w:p w14:paraId="7EF3495A" w14:textId="77777777" w:rsidR="003E6425" w:rsidRPr="00E9620E" w:rsidRDefault="003E6425" w:rsidP="003E6425">
      <w:pPr>
        <w:ind w:left="397" w:hanging="397"/>
        <w:rPr>
          <w:sz w:val="24"/>
          <w:szCs w:val="24"/>
        </w:rPr>
      </w:pPr>
      <w:r w:rsidRPr="00E9620E">
        <w:rPr>
          <w:sz w:val="24"/>
          <w:szCs w:val="24"/>
        </w:rPr>
        <w:t>4)</w:t>
      </w:r>
      <w:r w:rsidRPr="00E9620E">
        <w:rPr>
          <w:sz w:val="24"/>
          <w:szCs w:val="24"/>
        </w:rPr>
        <w:tab/>
        <w:t>wysokość kapitału zakładowego: 21 000 000,00 zł, kapitał zakładowy pokryty w całości,</w:t>
      </w:r>
    </w:p>
    <w:p w14:paraId="5651FB01" w14:textId="77777777" w:rsidR="003E6425" w:rsidRPr="00E9620E" w:rsidRDefault="003E6425" w:rsidP="003E6425">
      <w:pPr>
        <w:ind w:left="397" w:hanging="397"/>
        <w:rPr>
          <w:sz w:val="24"/>
          <w:szCs w:val="24"/>
        </w:rPr>
      </w:pPr>
      <w:r w:rsidRPr="00E9620E">
        <w:rPr>
          <w:sz w:val="24"/>
          <w:szCs w:val="24"/>
        </w:rPr>
        <w:t>5)</w:t>
      </w:r>
      <w:r w:rsidRPr="00E9620E">
        <w:rPr>
          <w:sz w:val="24"/>
          <w:szCs w:val="24"/>
        </w:rPr>
        <w:tab/>
        <w:t>REGON: 000041683,</w:t>
      </w:r>
    </w:p>
    <w:p w14:paraId="22173234" w14:textId="77777777" w:rsidR="003E6425" w:rsidRPr="00E9620E" w:rsidRDefault="003E6425" w:rsidP="003E6425">
      <w:pPr>
        <w:spacing w:before="120" w:after="120"/>
        <w:ind w:left="360" w:hanging="360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którą reprezentują:</w:t>
      </w:r>
    </w:p>
    <w:p w14:paraId="6EEDAA63" w14:textId="1D45C880" w:rsidR="003E6425" w:rsidRPr="00E9620E" w:rsidRDefault="003E6425" w:rsidP="003E6425">
      <w:pPr>
        <w:ind w:left="397" w:hanging="397"/>
        <w:rPr>
          <w:sz w:val="24"/>
          <w:szCs w:val="24"/>
        </w:rPr>
      </w:pPr>
      <w:r w:rsidRPr="00E9620E">
        <w:rPr>
          <w:sz w:val="24"/>
          <w:szCs w:val="24"/>
        </w:rPr>
        <w:t>1)</w:t>
      </w:r>
      <w:r w:rsidRPr="00E9620E">
        <w:rPr>
          <w:sz w:val="24"/>
          <w:szCs w:val="24"/>
        </w:rPr>
        <w:tab/>
      </w:r>
      <w:r w:rsidR="00FF7B0E" w:rsidRPr="00E9620E">
        <w:rPr>
          <w:sz w:val="24"/>
          <w:szCs w:val="24"/>
        </w:rPr>
        <w:t>……………………………</w:t>
      </w:r>
    </w:p>
    <w:p w14:paraId="2EAE8C54" w14:textId="77777777" w:rsidR="003E6425" w:rsidRPr="00E9620E" w:rsidRDefault="003E6425" w:rsidP="003E6425">
      <w:pPr>
        <w:ind w:left="397" w:hanging="397"/>
        <w:rPr>
          <w:sz w:val="24"/>
          <w:szCs w:val="24"/>
        </w:rPr>
      </w:pPr>
      <w:r w:rsidRPr="00E9620E">
        <w:rPr>
          <w:sz w:val="24"/>
          <w:szCs w:val="24"/>
        </w:rPr>
        <w:t>2)</w:t>
      </w:r>
      <w:r w:rsidRPr="00E9620E">
        <w:rPr>
          <w:sz w:val="24"/>
          <w:szCs w:val="24"/>
        </w:rPr>
        <w:tab/>
        <w:t>………………………………………..</w:t>
      </w:r>
    </w:p>
    <w:p w14:paraId="794A4FCC" w14:textId="77777777" w:rsidR="003E6425" w:rsidRPr="00E9620E" w:rsidRDefault="003E6425" w:rsidP="003E6425">
      <w:pPr>
        <w:spacing w:before="120" w:after="120"/>
        <w:rPr>
          <w:b/>
          <w:sz w:val="24"/>
          <w:szCs w:val="24"/>
        </w:rPr>
      </w:pPr>
      <w:r w:rsidRPr="00E9620E">
        <w:rPr>
          <w:sz w:val="24"/>
          <w:szCs w:val="24"/>
        </w:rPr>
        <w:t xml:space="preserve">zwaną dalej </w:t>
      </w:r>
      <w:r w:rsidRPr="00E9620E">
        <w:rPr>
          <w:b/>
          <w:sz w:val="24"/>
          <w:szCs w:val="24"/>
        </w:rPr>
        <w:t>„Zamawiającym”</w:t>
      </w:r>
    </w:p>
    <w:p w14:paraId="32E44AC8" w14:textId="77777777" w:rsidR="003E6425" w:rsidRPr="00E9620E" w:rsidRDefault="003E6425" w:rsidP="003E6425">
      <w:pPr>
        <w:spacing w:before="120" w:after="120"/>
        <w:ind w:right="-2"/>
        <w:rPr>
          <w:sz w:val="24"/>
          <w:szCs w:val="24"/>
        </w:rPr>
      </w:pPr>
      <w:r w:rsidRPr="00E9620E">
        <w:rPr>
          <w:sz w:val="24"/>
          <w:szCs w:val="24"/>
        </w:rPr>
        <w:t>a</w:t>
      </w:r>
    </w:p>
    <w:p w14:paraId="7B15B64A" w14:textId="77777777" w:rsidR="007C294C" w:rsidRPr="00E9620E" w:rsidRDefault="007C294C" w:rsidP="007C294C">
      <w:pPr>
        <w:spacing w:before="120" w:after="120"/>
        <w:rPr>
          <w:sz w:val="24"/>
          <w:szCs w:val="24"/>
        </w:rPr>
      </w:pPr>
      <w:r w:rsidRPr="00E9620E">
        <w:rPr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14:paraId="0AFF3AB5" w14:textId="77777777" w:rsidR="007C294C" w:rsidRPr="00E9620E" w:rsidRDefault="007C294C" w:rsidP="007C294C">
      <w:pPr>
        <w:ind w:left="397" w:hanging="397"/>
        <w:rPr>
          <w:sz w:val="24"/>
          <w:szCs w:val="24"/>
        </w:rPr>
      </w:pPr>
      <w:r w:rsidRPr="00E9620E">
        <w:rPr>
          <w:sz w:val="24"/>
          <w:szCs w:val="24"/>
        </w:rPr>
        <w:t>1)</w:t>
      </w:r>
      <w:r w:rsidRPr="00E9620E">
        <w:rPr>
          <w:sz w:val="24"/>
          <w:szCs w:val="24"/>
        </w:rPr>
        <w:tab/>
        <w:t>siedziba i adres firmy: ...........................................................................................................</w:t>
      </w:r>
    </w:p>
    <w:p w14:paraId="7C7BF51C" w14:textId="23FB71BA" w:rsidR="007C294C" w:rsidRPr="00E9620E" w:rsidRDefault="007C294C" w:rsidP="007C294C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2)</w:t>
      </w:r>
      <w:r w:rsidRPr="00E9620E">
        <w:rPr>
          <w:sz w:val="24"/>
          <w:szCs w:val="24"/>
        </w:rPr>
        <w:tab/>
        <w:t>oznaczenie sądu rejestrowego, w którym przechowywana jest dokumentacja firmy oraz numer, pod którym firma jest wpisana: ……………………………………</w:t>
      </w:r>
      <w:proofErr w:type="gramStart"/>
      <w:r w:rsidRPr="00E9620E">
        <w:rPr>
          <w:sz w:val="24"/>
          <w:szCs w:val="24"/>
        </w:rPr>
        <w:t>……..…</w:t>
      </w:r>
      <w:r w:rsidR="008455C3">
        <w:rPr>
          <w:sz w:val="24"/>
          <w:szCs w:val="24"/>
        </w:rPr>
        <w:t>.</w:t>
      </w:r>
      <w:proofErr w:type="gramEnd"/>
      <w:r w:rsidR="008455C3">
        <w:rPr>
          <w:sz w:val="24"/>
          <w:szCs w:val="24"/>
        </w:rPr>
        <w:t>.</w:t>
      </w:r>
    </w:p>
    <w:p w14:paraId="3A773EB0" w14:textId="351428E1" w:rsidR="007C294C" w:rsidRPr="00E9620E" w:rsidRDefault="007C294C" w:rsidP="007C294C">
      <w:pPr>
        <w:ind w:left="397" w:hanging="397"/>
        <w:rPr>
          <w:sz w:val="24"/>
          <w:szCs w:val="24"/>
        </w:rPr>
      </w:pPr>
      <w:r w:rsidRPr="00E9620E">
        <w:rPr>
          <w:sz w:val="24"/>
          <w:szCs w:val="24"/>
        </w:rPr>
        <w:tab/>
        <w:t>……………………………………………………………………………………….……</w:t>
      </w:r>
      <w:r w:rsidR="008455C3">
        <w:rPr>
          <w:sz w:val="24"/>
          <w:szCs w:val="24"/>
        </w:rPr>
        <w:t>..</w:t>
      </w:r>
    </w:p>
    <w:p w14:paraId="0BACC82C" w14:textId="4A008D8F" w:rsidR="007C294C" w:rsidRPr="00E9620E" w:rsidRDefault="007C294C" w:rsidP="007C294C">
      <w:pPr>
        <w:ind w:left="397" w:hanging="397"/>
        <w:rPr>
          <w:sz w:val="24"/>
          <w:szCs w:val="24"/>
        </w:rPr>
      </w:pPr>
      <w:r w:rsidRPr="00E9620E">
        <w:rPr>
          <w:sz w:val="24"/>
          <w:szCs w:val="24"/>
        </w:rPr>
        <w:t>3)</w:t>
      </w:r>
      <w:r w:rsidRPr="00E9620E">
        <w:rPr>
          <w:sz w:val="24"/>
          <w:szCs w:val="24"/>
        </w:rPr>
        <w:tab/>
        <w:t>numer identyfikacji podatkowej (NIP): …………………………………………………</w:t>
      </w:r>
      <w:r w:rsidR="008455C3">
        <w:rPr>
          <w:sz w:val="24"/>
          <w:szCs w:val="24"/>
        </w:rPr>
        <w:t>..</w:t>
      </w:r>
      <w:r w:rsidRPr="00E9620E">
        <w:rPr>
          <w:sz w:val="24"/>
          <w:szCs w:val="24"/>
        </w:rPr>
        <w:t>..</w:t>
      </w:r>
    </w:p>
    <w:p w14:paraId="7E87F87A" w14:textId="416BC5AB" w:rsidR="007C294C" w:rsidRPr="00E9620E" w:rsidRDefault="007C294C" w:rsidP="007C294C">
      <w:pPr>
        <w:ind w:left="397" w:hanging="397"/>
        <w:rPr>
          <w:sz w:val="24"/>
          <w:szCs w:val="24"/>
        </w:rPr>
      </w:pPr>
      <w:r w:rsidRPr="00E9620E">
        <w:rPr>
          <w:sz w:val="24"/>
          <w:szCs w:val="24"/>
        </w:rPr>
        <w:t>4)</w:t>
      </w:r>
      <w:r w:rsidRPr="00E9620E">
        <w:rPr>
          <w:sz w:val="24"/>
          <w:szCs w:val="24"/>
        </w:rPr>
        <w:tab/>
        <w:t>wysokość kapitału zakładowego (jeżeli dotyczy): ……………………………</w:t>
      </w:r>
      <w:proofErr w:type="gramStart"/>
      <w:r w:rsidRPr="00E9620E">
        <w:rPr>
          <w:sz w:val="24"/>
          <w:szCs w:val="24"/>
        </w:rPr>
        <w:t>…….……</w:t>
      </w:r>
      <w:r w:rsidR="008455C3">
        <w:rPr>
          <w:sz w:val="24"/>
          <w:szCs w:val="24"/>
        </w:rPr>
        <w:t>.</w:t>
      </w:r>
      <w:proofErr w:type="gramEnd"/>
      <w:r w:rsidR="008455C3">
        <w:rPr>
          <w:sz w:val="24"/>
          <w:szCs w:val="24"/>
        </w:rPr>
        <w:t>.</w:t>
      </w:r>
    </w:p>
    <w:p w14:paraId="41545EE0" w14:textId="77777777" w:rsidR="007C294C" w:rsidRPr="00E9620E" w:rsidRDefault="007C294C" w:rsidP="007C294C">
      <w:pPr>
        <w:ind w:left="397" w:hanging="397"/>
        <w:rPr>
          <w:sz w:val="24"/>
          <w:szCs w:val="24"/>
        </w:rPr>
      </w:pPr>
      <w:r w:rsidRPr="00E9620E">
        <w:rPr>
          <w:sz w:val="24"/>
          <w:szCs w:val="24"/>
        </w:rPr>
        <w:t>5)</w:t>
      </w:r>
      <w:r w:rsidRPr="00E9620E">
        <w:rPr>
          <w:sz w:val="24"/>
          <w:szCs w:val="24"/>
        </w:rPr>
        <w:tab/>
        <w:t>REGON: …………………………………</w:t>
      </w:r>
    </w:p>
    <w:p w14:paraId="5CC88945" w14:textId="77777777" w:rsidR="007C294C" w:rsidRPr="00E9620E" w:rsidRDefault="007C294C" w:rsidP="007C294C">
      <w:pPr>
        <w:spacing w:before="120" w:after="120"/>
        <w:ind w:right="-2"/>
        <w:rPr>
          <w:sz w:val="24"/>
          <w:szCs w:val="24"/>
        </w:rPr>
      </w:pPr>
      <w:r w:rsidRPr="00E9620E">
        <w:rPr>
          <w:sz w:val="24"/>
          <w:szCs w:val="24"/>
        </w:rPr>
        <w:t>którą reprezentuje:</w:t>
      </w:r>
    </w:p>
    <w:p w14:paraId="14470A5D" w14:textId="77777777" w:rsidR="007C294C" w:rsidRPr="00E9620E" w:rsidRDefault="007C294C" w:rsidP="007C294C">
      <w:pPr>
        <w:ind w:left="397" w:hanging="397"/>
        <w:rPr>
          <w:sz w:val="24"/>
          <w:szCs w:val="24"/>
        </w:rPr>
      </w:pPr>
      <w:r w:rsidRPr="00E9620E">
        <w:rPr>
          <w:sz w:val="24"/>
          <w:szCs w:val="24"/>
        </w:rPr>
        <w:t>1)</w:t>
      </w:r>
      <w:r w:rsidRPr="00E9620E">
        <w:rPr>
          <w:sz w:val="24"/>
          <w:szCs w:val="24"/>
        </w:rPr>
        <w:tab/>
        <w:t>................................................................</w:t>
      </w:r>
    </w:p>
    <w:p w14:paraId="046553A7" w14:textId="77777777" w:rsidR="007C294C" w:rsidRPr="00E9620E" w:rsidRDefault="007C294C" w:rsidP="007C294C">
      <w:pPr>
        <w:ind w:left="397" w:hanging="397"/>
        <w:rPr>
          <w:sz w:val="24"/>
          <w:szCs w:val="24"/>
        </w:rPr>
      </w:pPr>
      <w:r w:rsidRPr="00E9620E">
        <w:rPr>
          <w:sz w:val="24"/>
          <w:szCs w:val="24"/>
        </w:rPr>
        <w:t>2)</w:t>
      </w:r>
      <w:r w:rsidRPr="00E9620E">
        <w:rPr>
          <w:sz w:val="24"/>
          <w:szCs w:val="24"/>
        </w:rPr>
        <w:tab/>
        <w:t>…............................................................</w:t>
      </w:r>
    </w:p>
    <w:p w14:paraId="3E46D42E" w14:textId="77777777" w:rsidR="007C294C" w:rsidRPr="00E9620E" w:rsidRDefault="007C294C" w:rsidP="007C294C">
      <w:pPr>
        <w:spacing w:before="120" w:after="120"/>
        <w:rPr>
          <w:b/>
          <w:sz w:val="24"/>
          <w:szCs w:val="24"/>
        </w:rPr>
      </w:pPr>
      <w:r w:rsidRPr="00E9620E">
        <w:rPr>
          <w:sz w:val="24"/>
          <w:szCs w:val="24"/>
        </w:rPr>
        <w:t xml:space="preserve">zwaną/zwanym dalej </w:t>
      </w:r>
      <w:r w:rsidRPr="00E9620E">
        <w:rPr>
          <w:b/>
          <w:sz w:val="24"/>
          <w:szCs w:val="24"/>
        </w:rPr>
        <w:t>,,Wykonawcą”</w:t>
      </w:r>
    </w:p>
    <w:p w14:paraId="3E46D07D" w14:textId="77777777" w:rsidR="003E6425" w:rsidRPr="00E9620E" w:rsidRDefault="003E6425" w:rsidP="00575D30">
      <w:pPr>
        <w:spacing w:before="120"/>
        <w:rPr>
          <w:sz w:val="24"/>
          <w:szCs w:val="24"/>
        </w:rPr>
      </w:pPr>
      <w:r w:rsidRPr="00E9620E">
        <w:rPr>
          <w:sz w:val="24"/>
          <w:szCs w:val="24"/>
        </w:rPr>
        <w:t>o następującej treści:</w:t>
      </w:r>
    </w:p>
    <w:p w14:paraId="00615640" w14:textId="55E12578" w:rsidR="00446BC6" w:rsidRPr="00E9620E" w:rsidRDefault="00446BC6" w:rsidP="00575D30">
      <w:pPr>
        <w:rPr>
          <w:sz w:val="24"/>
          <w:szCs w:val="24"/>
        </w:rPr>
      </w:pPr>
    </w:p>
    <w:p w14:paraId="31367612" w14:textId="77777777" w:rsidR="003E6425" w:rsidRPr="00E9620E" w:rsidRDefault="003E6425" w:rsidP="003E6425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1</w:t>
      </w:r>
    </w:p>
    <w:p w14:paraId="115C5973" w14:textId="77777777" w:rsidR="007C294C" w:rsidRPr="00E9620E" w:rsidRDefault="007C294C" w:rsidP="007C294C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Podstawa zawarcia umowy</w:t>
      </w:r>
    </w:p>
    <w:p w14:paraId="1EE04887" w14:textId="18B4A531" w:rsidR="007C294C" w:rsidRPr="00E9620E" w:rsidRDefault="007C294C" w:rsidP="007C294C">
      <w:pPr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Umowa zostaje zawarta po przeprowadzeniu postępowania o udzielenie zamówienia publicznego w trybie </w:t>
      </w:r>
      <w:r w:rsidR="00C638B0">
        <w:rPr>
          <w:sz w:val="24"/>
          <w:szCs w:val="24"/>
        </w:rPr>
        <w:t>przetargu nieograniczonego</w:t>
      </w:r>
      <w:r w:rsidR="001058BE" w:rsidRPr="00E9620E">
        <w:rPr>
          <w:sz w:val="24"/>
          <w:szCs w:val="24"/>
        </w:rPr>
        <w:t>, zgodnie z ustawą z dnia 11 </w:t>
      </w:r>
      <w:r w:rsidRPr="00E9620E">
        <w:rPr>
          <w:sz w:val="24"/>
          <w:szCs w:val="24"/>
        </w:rPr>
        <w:t>września 2019 r. Prawo zamów</w:t>
      </w:r>
      <w:r w:rsidR="0043220B" w:rsidRPr="00E9620E">
        <w:rPr>
          <w:sz w:val="24"/>
          <w:szCs w:val="24"/>
        </w:rPr>
        <w:t xml:space="preserve">ień publicznych, zwanej dalej </w:t>
      </w:r>
      <w:r w:rsidR="0043220B" w:rsidRPr="00E9620E">
        <w:rPr>
          <w:i/>
          <w:sz w:val="24"/>
          <w:szCs w:val="24"/>
        </w:rPr>
        <w:t>„</w:t>
      </w:r>
      <w:r w:rsidR="00C638B0">
        <w:rPr>
          <w:i/>
          <w:sz w:val="24"/>
          <w:szCs w:val="24"/>
        </w:rPr>
        <w:t>u</w:t>
      </w:r>
      <w:r w:rsidRPr="00E9620E">
        <w:rPr>
          <w:i/>
          <w:sz w:val="24"/>
          <w:szCs w:val="24"/>
        </w:rPr>
        <w:t>stawą”</w:t>
      </w:r>
      <w:r w:rsidRPr="00E9620E">
        <w:rPr>
          <w:sz w:val="24"/>
          <w:szCs w:val="24"/>
        </w:rPr>
        <w:t xml:space="preserve"> (nr procedury: </w:t>
      </w:r>
      <w:r w:rsidRPr="00E9620E">
        <w:rPr>
          <w:i/>
          <w:sz w:val="24"/>
          <w:szCs w:val="24"/>
        </w:rPr>
        <w:t>KSW/202</w:t>
      </w:r>
      <w:r w:rsidR="00C638B0">
        <w:rPr>
          <w:i/>
          <w:sz w:val="24"/>
          <w:szCs w:val="24"/>
        </w:rPr>
        <w:t>6</w:t>
      </w:r>
      <w:r w:rsidRPr="00E9620E">
        <w:rPr>
          <w:i/>
          <w:sz w:val="24"/>
          <w:szCs w:val="24"/>
        </w:rPr>
        <w:t>/</w:t>
      </w:r>
      <w:r w:rsidR="00B47A3F" w:rsidRPr="00E9620E">
        <w:rPr>
          <w:i/>
          <w:sz w:val="24"/>
          <w:szCs w:val="24"/>
        </w:rPr>
        <w:t>TKZ</w:t>
      </w:r>
      <w:r w:rsidRPr="00E9620E">
        <w:rPr>
          <w:i/>
          <w:sz w:val="24"/>
          <w:szCs w:val="24"/>
        </w:rPr>
        <w:t>/</w:t>
      </w:r>
      <w:r w:rsidR="00C638B0">
        <w:rPr>
          <w:i/>
          <w:sz w:val="24"/>
          <w:szCs w:val="24"/>
        </w:rPr>
        <w:t>38</w:t>
      </w:r>
      <w:r w:rsidRPr="00E9620E">
        <w:rPr>
          <w:sz w:val="24"/>
          <w:szCs w:val="24"/>
        </w:rPr>
        <w:t>).</w:t>
      </w:r>
    </w:p>
    <w:p w14:paraId="3761B213" w14:textId="0C5EC20A" w:rsidR="00D12D0A" w:rsidRPr="00E9620E" w:rsidRDefault="00D12D0A" w:rsidP="00221FCE">
      <w:pPr>
        <w:jc w:val="both"/>
        <w:rPr>
          <w:sz w:val="24"/>
          <w:szCs w:val="24"/>
        </w:rPr>
      </w:pPr>
    </w:p>
    <w:p w14:paraId="657AB4AD" w14:textId="77777777" w:rsidR="003E6425" w:rsidRPr="00E9620E" w:rsidRDefault="003E6425" w:rsidP="003E6425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2</w:t>
      </w:r>
    </w:p>
    <w:p w14:paraId="2F72346E" w14:textId="77777777" w:rsidR="003E6425" w:rsidRPr="00E9620E" w:rsidRDefault="003E6425" w:rsidP="003E6425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Przedmiot umowy</w:t>
      </w:r>
    </w:p>
    <w:p w14:paraId="4B5222CC" w14:textId="59B5CEED" w:rsidR="007175D6" w:rsidRPr="00E9620E" w:rsidRDefault="003E6425" w:rsidP="00240870">
      <w:pPr>
        <w:pStyle w:val="Tekstpodstawowy"/>
        <w:numPr>
          <w:ilvl w:val="0"/>
          <w:numId w:val="6"/>
        </w:numPr>
        <w:ind w:left="397" w:hanging="397"/>
        <w:rPr>
          <w:sz w:val="24"/>
          <w:szCs w:val="24"/>
          <w:lang w:val="pl-PL"/>
        </w:rPr>
      </w:pPr>
      <w:r w:rsidRPr="00E9620E">
        <w:rPr>
          <w:sz w:val="24"/>
          <w:szCs w:val="24"/>
        </w:rPr>
        <w:t xml:space="preserve">Przedmiotem umowy </w:t>
      </w:r>
      <w:bookmarkStart w:id="0" w:name="_Hlk190943249"/>
      <w:r w:rsidRPr="00E9620E">
        <w:rPr>
          <w:sz w:val="24"/>
          <w:szCs w:val="24"/>
        </w:rPr>
        <w:t>jest sporządzenie</w:t>
      </w:r>
      <w:r w:rsidR="00BC5D34">
        <w:rPr>
          <w:sz w:val="24"/>
          <w:szCs w:val="24"/>
          <w:lang w:val="pl-PL"/>
        </w:rPr>
        <w:t xml:space="preserve"> analizy geomechanicznej oraz</w:t>
      </w:r>
      <w:r w:rsidRPr="00E9620E">
        <w:rPr>
          <w:sz w:val="24"/>
          <w:szCs w:val="24"/>
        </w:rPr>
        <w:t xml:space="preserve"> </w:t>
      </w:r>
      <w:r w:rsidR="00B47A3F" w:rsidRPr="00E9620E">
        <w:rPr>
          <w:bCs/>
          <w:sz w:val="24"/>
          <w:szCs w:val="24"/>
          <w:lang w:val="pl-PL"/>
        </w:rPr>
        <w:t xml:space="preserve">dokumentacji projektowej </w:t>
      </w:r>
      <w:r w:rsidR="00C638B0" w:rsidRPr="00C638B0">
        <w:rPr>
          <w:bCs/>
          <w:sz w:val="24"/>
          <w:szCs w:val="24"/>
          <w:lang w:val="pl-PL"/>
        </w:rPr>
        <w:t>zabezpieczenia komór suchej eksploatacji o numerach VIII/15,</w:t>
      </w:r>
      <w:r w:rsidR="00C638B0">
        <w:rPr>
          <w:bCs/>
          <w:sz w:val="24"/>
          <w:szCs w:val="24"/>
          <w:lang w:val="pl-PL"/>
        </w:rPr>
        <w:t xml:space="preserve"> </w:t>
      </w:r>
      <w:r w:rsidR="00C638B0" w:rsidRPr="00C638B0">
        <w:rPr>
          <w:bCs/>
          <w:sz w:val="24"/>
          <w:szCs w:val="24"/>
          <w:lang w:val="pl-PL"/>
        </w:rPr>
        <w:t xml:space="preserve">VIII/14 oraz VIII/13 </w:t>
      </w:r>
      <w:r w:rsidR="0046560D">
        <w:rPr>
          <w:bCs/>
          <w:sz w:val="24"/>
          <w:szCs w:val="24"/>
          <w:lang w:val="pl-PL"/>
        </w:rPr>
        <w:t>na poziomie VIII w </w:t>
      </w:r>
      <w:r w:rsidR="00C638B0" w:rsidRPr="00C638B0">
        <w:rPr>
          <w:bCs/>
          <w:sz w:val="24"/>
          <w:szCs w:val="24"/>
          <w:lang w:val="pl-PL"/>
        </w:rPr>
        <w:t>podziemnej części zakładu Kopalnia Soli „Wieliczka”</w:t>
      </w:r>
      <w:r w:rsidR="00B044E7" w:rsidRPr="00E9620E">
        <w:rPr>
          <w:bCs/>
          <w:sz w:val="24"/>
          <w:szCs w:val="24"/>
          <w:lang w:val="pl-PL"/>
        </w:rPr>
        <w:t>,</w:t>
      </w:r>
      <w:r w:rsidR="007506E1" w:rsidRPr="00E9620E">
        <w:rPr>
          <w:bCs/>
          <w:sz w:val="24"/>
          <w:szCs w:val="24"/>
          <w:lang w:val="pl-PL"/>
        </w:rPr>
        <w:t xml:space="preserve"> </w:t>
      </w:r>
      <w:r w:rsidR="00FC7968" w:rsidRPr="00E9620E">
        <w:rPr>
          <w:bCs/>
          <w:sz w:val="24"/>
          <w:szCs w:val="24"/>
          <w:lang w:val="pl-PL"/>
        </w:rPr>
        <w:t xml:space="preserve">zwanej dalej </w:t>
      </w:r>
      <w:r w:rsidR="00FC7968" w:rsidRPr="00E9620E">
        <w:rPr>
          <w:bCs/>
          <w:i/>
          <w:sz w:val="24"/>
          <w:szCs w:val="24"/>
          <w:lang w:val="pl-PL"/>
        </w:rPr>
        <w:t>„Dokumentacją projektową”</w:t>
      </w:r>
      <w:r w:rsidR="00FC7968" w:rsidRPr="00E9620E">
        <w:rPr>
          <w:bCs/>
          <w:sz w:val="24"/>
          <w:szCs w:val="24"/>
          <w:lang w:val="pl-PL"/>
        </w:rPr>
        <w:t xml:space="preserve"> oraz sprawowanie nadzoru autorskiego w trakcie </w:t>
      </w:r>
      <w:r w:rsidR="00FC7968" w:rsidRPr="00E9620E">
        <w:rPr>
          <w:bCs/>
          <w:sz w:val="24"/>
          <w:szCs w:val="24"/>
          <w:lang w:val="pl-PL"/>
        </w:rPr>
        <w:lastRenderedPageBreak/>
        <w:t xml:space="preserve">realizacji </w:t>
      </w:r>
      <w:r w:rsidR="00A235E5" w:rsidRPr="00E9620E">
        <w:rPr>
          <w:bCs/>
          <w:sz w:val="24"/>
          <w:szCs w:val="24"/>
          <w:lang w:val="pl-PL"/>
        </w:rPr>
        <w:t>robót</w:t>
      </w:r>
      <w:r w:rsidR="00FC7968" w:rsidRPr="00E9620E">
        <w:rPr>
          <w:bCs/>
          <w:sz w:val="24"/>
          <w:szCs w:val="24"/>
          <w:lang w:val="pl-PL"/>
        </w:rPr>
        <w:t xml:space="preserve"> przewidzianych </w:t>
      </w:r>
      <w:r w:rsidR="00FC7968" w:rsidRPr="00E9620E">
        <w:rPr>
          <w:i/>
          <w:sz w:val="24"/>
          <w:lang w:val="pl-PL"/>
        </w:rPr>
        <w:t>Dokumentacją projektową</w:t>
      </w:r>
      <w:r w:rsidR="00FC7968" w:rsidRPr="00E9620E">
        <w:rPr>
          <w:sz w:val="24"/>
          <w:szCs w:val="24"/>
          <w:lang w:val="pl-PL"/>
        </w:rPr>
        <w:t>, zgodnie z </w:t>
      </w:r>
      <w:r w:rsidR="00264A24" w:rsidRPr="00E9620E">
        <w:rPr>
          <w:sz w:val="24"/>
          <w:szCs w:val="24"/>
          <w:lang w:val="pl-PL"/>
        </w:rPr>
        <w:t>ofertą</w:t>
      </w:r>
      <w:r w:rsidR="00280E9F" w:rsidRPr="00E9620E">
        <w:rPr>
          <w:sz w:val="24"/>
          <w:szCs w:val="24"/>
          <w:lang w:val="pl-PL"/>
        </w:rPr>
        <w:t xml:space="preserve"> Wykonawcy</w:t>
      </w:r>
      <w:r w:rsidR="00264A24" w:rsidRPr="00E9620E">
        <w:rPr>
          <w:sz w:val="24"/>
          <w:szCs w:val="24"/>
          <w:lang w:val="pl-PL"/>
        </w:rPr>
        <w:t xml:space="preserve">, stanowiącą </w:t>
      </w:r>
      <w:r w:rsidR="00264A24" w:rsidRPr="00E9620E">
        <w:rPr>
          <w:i/>
          <w:sz w:val="24"/>
          <w:szCs w:val="24"/>
          <w:lang w:val="pl-PL"/>
        </w:rPr>
        <w:t>załącznik</w:t>
      </w:r>
      <w:r w:rsidR="00807EB7" w:rsidRPr="00E9620E">
        <w:rPr>
          <w:i/>
          <w:sz w:val="24"/>
          <w:szCs w:val="24"/>
          <w:lang w:val="pl-PL"/>
        </w:rPr>
        <w:t xml:space="preserve"> </w:t>
      </w:r>
      <w:r w:rsidR="00264A24" w:rsidRPr="00E9620E">
        <w:rPr>
          <w:i/>
          <w:sz w:val="24"/>
          <w:szCs w:val="24"/>
          <w:lang w:val="pl-PL"/>
        </w:rPr>
        <w:t>nr 1</w:t>
      </w:r>
      <w:r w:rsidR="00B044E7" w:rsidRPr="00E9620E">
        <w:rPr>
          <w:sz w:val="24"/>
          <w:szCs w:val="24"/>
          <w:lang w:val="pl-PL"/>
        </w:rPr>
        <w:t xml:space="preserve"> do </w:t>
      </w:r>
      <w:r w:rsidR="00264A24" w:rsidRPr="00E9620E">
        <w:rPr>
          <w:sz w:val="24"/>
          <w:szCs w:val="24"/>
          <w:lang w:val="pl-PL"/>
        </w:rPr>
        <w:t>umowy</w:t>
      </w:r>
      <w:r w:rsidRPr="00E9620E">
        <w:rPr>
          <w:sz w:val="24"/>
          <w:szCs w:val="24"/>
        </w:rPr>
        <w:t>.</w:t>
      </w:r>
    </w:p>
    <w:p w14:paraId="290DC6D9" w14:textId="77777777" w:rsidR="00EF2FB5" w:rsidRPr="00E9620E" w:rsidRDefault="00EF2FB5" w:rsidP="00240870">
      <w:pPr>
        <w:pStyle w:val="Akapitzlist"/>
        <w:numPr>
          <w:ilvl w:val="0"/>
          <w:numId w:val="6"/>
        </w:numPr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sz w:val="24"/>
          <w:szCs w:val="24"/>
          <w:lang w:eastAsia="x-none"/>
        </w:rPr>
      </w:pPr>
      <w:r w:rsidRPr="00E9620E">
        <w:rPr>
          <w:rFonts w:ascii="Times New Roman" w:hAnsi="Times New Roman"/>
          <w:sz w:val="24"/>
          <w:szCs w:val="24"/>
          <w:lang w:eastAsia="x-none"/>
        </w:rPr>
        <w:t>W ramach realizacji przedmiotu umowy, Wykonawca jest zobowiązany do:</w:t>
      </w:r>
    </w:p>
    <w:p w14:paraId="43979FB1" w14:textId="21024EF5" w:rsidR="00C638B0" w:rsidRPr="00FD2C0D" w:rsidRDefault="00C638B0" w:rsidP="00F404B2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FD2C0D">
        <w:rPr>
          <w:rFonts w:ascii="Times New Roman" w:hAnsi="Times New Roman"/>
          <w:sz w:val="24"/>
        </w:rPr>
        <w:t xml:space="preserve">wykonania analizy geomechanicznej dla rejonu komór </w:t>
      </w:r>
      <w:r w:rsidR="00F404B2" w:rsidRPr="00FD2C0D">
        <w:rPr>
          <w:rFonts w:ascii="Times New Roman" w:hAnsi="Times New Roman"/>
          <w:bCs/>
          <w:sz w:val="24"/>
          <w:szCs w:val="24"/>
        </w:rPr>
        <w:t xml:space="preserve">na poz. VIII kopalni </w:t>
      </w:r>
      <w:r w:rsidR="00CC648D" w:rsidRPr="00FD2C0D">
        <w:rPr>
          <w:rFonts w:ascii="Times New Roman" w:hAnsi="Times New Roman"/>
          <w:bCs/>
          <w:sz w:val="24"/>
          <w:szCs w:val="24"/>
        </w:rPr>
        <w:t xml:space="preserve">objętego </w:t>
      </w:r>
      <w:r w:rsidR="00F404B2" w:rsidRPr="00FD2C0D">
        <w:rPr>
          <w:rFonts w:ascii="Times New Roman" w:hAnsi="Times New Roman"/>
          <w:bCs/>
          <w:sz w:val="24"/>
          <w:szCs w:val="24"/>
        </w:rPr>
        <w:t>„</w:t>
      </w:r>
      <w:r w:rsidR="00F404B2" w:rsidRPr="00FD2C0D">
        <w:rPr>
          <w:rFonts w:ascii="Times New Roman" w:hAnsi="Times New Roman"/>
          <w:bCs/>
          <w:i/>
          <w:sz w:val="24"/>
        </w:rPr>
        <w:t>Koncepcj</w:t>
      </w:r>
      <w:r w:rsidR="00CC648D" w:rsidRPr="00FD2C0D">
        <w:rPr>
          <w:rFonts w:ascii="Times New Roman" w:hAnsi="Times New Roman"/>
          <w:bCs/>
          <w:i/>
          <w:sz w:val="24"/>
        </w:rPr>
        <w:t>ą</w:t>
      </w:r>
      <w:r w:rsidR="00F404B2" w:rsidRPr="00FD2C0D">
        <w:rPr>
          <w:rFonts w:ascii="Times New Roman" w:hAnsi="Times New Roman"/>
          <w:bCs/>
          <w:i/>
          <w:sz w:val="24"/>
        </w:rPr>
        <w:t xml:space="preserve"> lokalizacji nowej pompowni głównej i zbiorników retencyjnych na poziomie VIII”</w:t>
      </w:r>
      <w:r w:rsidR="00F404B2" w:rsidRPr="00FD2C0D">
        <w:rPr>
          <w:rFonts w:ascii="Times New Roman" w:hAnsi="Times New Roman"/>
          <w:bCs/>
          <w:sz w:val="24"/>
          <w:szCs w:val="24"/>
        </w:rPr>
        <w:t>,</w:t>
      </w:r>
      <w:r w:rsidR="00CC648D" w:rsidRPr="00FD2C0D">
        <w:rPr>
          <w:rFonts w:ascii="Times New Roman" w:hAnsi="Times New Roman"/>
          <w:bCs/>
          <w:sz w:val="24"/>
          <w:szCs w:val="24"/>
        </w:rPr>
        <w:t xml:space="preserve"> z uwzględnieniem planowanego do wykonania w tej koncepcji chodnika </w:t>
      </w:r>
      <w:r w:rsidR="00C231ED" w:rsidRPr="00FD2C0D">
        <w:rPr>
          <w:rFonts w:ascii="Times New Roman" w:hAnsi="Times New Roman"/>
          <w:bCs/>
          <w:sz w:val="24"/>
          <w:szCs w:val="24"/>
        </w:rPr>
        <w:t xml:space="preserve">wentylacyjnego do szybu Kościuszko </w:t>
      </w:r>
      <w:r w:rsidR="00CC648D" w:rsidRPr="00FD2C0D">
        <w:rPr>
          <w:rFonts w:ascii="Times New Roman" w:hAnsi="Times New Roman"/>
          <w:bCs/>
          <w:sz w:val="24"/>
          <w:szCs w:val="24"/>
        </w:rPr>
        <w:t>łączącego komorę VIII/15 z szybem Kościuszko,</w:t>
      </w:r>
    </w:p>
    <w:p w14:paraId="10924B67" w14:textId="166109A9" w:rsidR="00120F3C" w:rsidRPr="00E9620E" w:rsidRDefault="00280E9F" w:rsidP="00C638B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E9620E">
        <w:rPr>
          <w:rFonts w:ascii="Times New Roman" w:hAnsi="Times New Roman"/>
          <w:bCs/>
          <w:sz w:val="24"/>
          <w:szCs w:val="24"/>
          <w:lang w:eastAsia="x-none"/>
        </w:rPr>
        <w:t>o</w:t>
      </w:r>
      <w:r w:rsidR="00FC7968" w:rsidRPr="00E9620E">
        <w:rPr>
          <w:rFonts w:ascii="Times New Roman" w:hAnsi="Times New Roman"/>
          <w:bCs/>
          <w:sz w:val="24"/>
          <w:szCs w:val="24"/>
          <w:lang w:eastAsia="x-none"/>
        </w:rPr>
        <w:t>pracowani</w:t>
      </w:r>
      <w:r w:rsidR="00432556" w:rsidRPr="00E9620E">
        <w:rPr>
          <w:rFonts w:ascii="Times New Roman" w:hAnsi="Times New Roman"/>
          <w:bCs/>
          <w:sz w:val="24"/>
          <w:szCs w:val="24"/>
          <w:lang w:eastAsia="x-none"/>
        </w:rPr>
        <w:t>a</w:t>
      </w:r>
      <w:r w:rsidRPr="00E9620E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r w:rsidR="00FC7968" w:rsidRPr="00E9620E">
        <w:rPr>
          <w:rFonts w:ascii="Times New Roman" w:hAnsi="Times New Roman"/>
          <w:sz w:val="24"/>
        </w:rPr>
        <w:t>pr</w:t>
      </w:r>
      <w:r w:rsidR="00BB5A03" w:rsidRPr="00E9620E">
        <w:rPr>
          <w:rFonts w:ascii="Times New Roman" w:hAnsi="Times New Roman"/>
          <w:sz w:val="24"/>
        </w:rPr>
        <w:t>ojektu technicznego</w:t>
      </w:r>
      <w:r w:rsidR="00D84696" w:rsidRPr="00E9620E">
        <w:rPr>
          <w:rFonts w:ascii="Times New Roman" w:hAnsi="Times New Roman"/>
          <w:bCs/>
          <w:sz w:val="24"/>
          <w:szCs w:val="24"/>
        </w:rPr>
        <w:t> </w:t>
      </w:r>
      <w:r w:rsidR="00C638B0" w:rsidRPr="00C638B0">
        <w:rPr>
          <w:rFonts w:ascii="Times New Roman" w:hAnsi="Times New Roman"/>
          <w:bCs/>
          <w:sz w:val="24"/>
          <w:szCs w:val="24"/>
        </w:rPr>
        <w:t>zabezpieczenia komór na poziomie VIII</w:t>
      </w:r>
      <w:r w:rsidR="00C638B0">
        <w:rPr>
          <w:rFonts w:ascii="Times New Roman" w:hAnsi="Times New Roman"/>
          <w:bCs/>
          <w:sz w:val="24"/>
          <w:szCs w:val="24"/>
        </w:rPr>
        <w:t xml:space="preserve"> w </w:t>
      </w:r>
      <w:r w:rsidR="00C638B0" w:rsidRPr="00C638B0">
        <w:rPr>
          <w:rFonts w:ascii="Times New Roman" w:hAnsi="Times New Roman"/>
          <w:bCs/>
          <w:sz w:val="24"/>
          <w:szCs w:val="24"/>
        </w:rPr>
        <w:t>podziemnej części zakładu Kopalnia Soli „Wieliczka”,</w:t>
      </w:r>
      <w:r w:rsidR="00C638B0" w:rsidRPr="00C638B0">
        <w:rPr>
          <w:rFonts w:ascii="Times New Roman" w:hAnsi="Times New Roman"/>
          <w:bCs/>
          <w:sz w:val="24"/>
          <w:szCs w:val="24"/>
          <w:lang w:val="x-none"/>
        </w:rPr>
        <w:t xml:space="preserve"> </w:t>
      </w:r>
      <w:r w:rsidR="00C638B0">
        <w:rPr>
          <w:rFonts w:ascii="Times New Roman" w:hAnsi="Times New Roman"/>
          <w:bCs/>
          <w:sz w:val="24"/>
          <w:szCs w:val="24"/>
        </w:rPr>
        <w:t>obejmującego</w:t>
      </w:r>
      <w:r w:rsidR="0046560D">
        <w:rPr>
          <w:rFonts w:ascii="Times New Roman" w:hAnsi="Times New Roman"/>
          <w:bCs/>
          <w:sz w:val="24"/>
          <w:szCs w:val="24"/>
        </w:rPr>
        <w:t xml:space="preserve"> komory o </w:t>
      </w:r>
      <w:r w:rsidR="00C638B0" w:rsidRPr="00C638B0">
        <w:rPr>
          <w:rFonts w:ascii="Times New Roman" w:hAnsi="Times New Roman"/>
          <w:bCs/>
          <w:sz w:val="24"/>
          <w:szCs w:val="24"/>
        </w:rPr>
        <w:t>numerach VIII/15, VIII/14 oraz VIII/13  wraz z wlotami chodników prowadzących do tych komór,</w:t>
      </w:r>
      <w:r w:rsidR="00C638B0" w:rsidRPr="00C638B0">
        <w:rPr>
          <w:rFonts w:ascii="Times New Roman" w:hAnsi="Times New Roman"/>
          <w:bCs/>
          <w:sz w:val="24"/>
          <w:szCs w:val="24"/>
          <w:lang w:val="x-none"/>
        </w:rPr>
        <w:t xml:space="preserve"> zwanego dalej </w:t>
      </w:r>
      <w:r w:rsidR="00C638B0" w:rsidRPr="00C638B0">
        <w:rPr>
          <w:rFonts w:ascii="Times New Roman" w:hAnsi="Times New Roman"/>
          <w:bCs/>
          <w:i/>
          <w:sz w:val="24"/>
          <w:szCs w:val="24"/>
          <w:lang w:val="x-none"/>
        </w:rPr>
        <w:t>„</w:t>
      </w:r>
      <w:r w:rsidR="00C638B0" w:rsidRPr="00C638B0">
        <w:rPr>
          <w:rFonts w:ascii="Times New Roman" w:hAnsi="Times New Roman"/>
          <w:bCs/>
          <w:i/>
          <w:sz w:val="24"/>
          <w:szCs w:val="24"/>
        </w:rPr>
        <w:t xml:space="preserve">Projektem </w:t>
      </w:r>
      <w:r w:rsidR="00C638B0" w:rsidRPr="00C638B0">
        <w:rPr>
          <w:rFonts w:ascii="Times New Roman" w:hAnsi="Times New Roman"/>
          <w:bCs/>
          <w:i/>
          <w:sz w:val="24"/>
          <w:szCs w:val="24"/>
          <w:lang w:val="x-none"/>
        </w:rPr>
        <w:t>technicznym”</w:t>
      </w:r>
      <w:r w:rsidR="00C638B0" w:rsidRPr="00C638B0">
        <w:rPr>
          <w:rFonts w:ascii="Times New Roman" w:hAnsi="Times New Roman"/>
          <w:bCs/>
          <w:sz w:val="24"/>
          <w:szCs w:val="24"/>
          <w:lang w:val="x-none"/>
        </w:rPr>
        <w:t xml:space="preserve">, </w:t>
      </w:r>
      <w:r w:rsidR="00120F3C" w:rsidRPr="00E9620E">
        <w:rPr>
          <w:rFonts w:ascii="Times New Roman" w:hAnsi="Times New Roman"/>
          <w:sz w:val="24"/>
        </w:rPr>
        <w:t>uzgodnienia</w:t>
      </w:r>
      <w:r w:rsidR="00A235E5" w:rsidRPr="00E9620E">
        <w:rPr>
          <w:rFonts w:ascii="Times New Roman" w:hAnsi="Times New Roman"/>
          <w:sz w:val="24"/>
        </w:rPr>
        <w:t xml:space="preserve"> </w:t>
      </w:r>
      <w:r w:rsidR="00A235E5" w:rsidRPr="00E9620E">
        <w:rPr>
          <w:rFonts w:ascii="Times New Roman" w:hAnsi="Times New Roman"/>
          <w:i/>
          <w:sz w:val="24"/>
        </w:rPr>
        <w:t>Projekt</w:t>
      </w:r>
      <w:r w:rsidR="00B044E7" w:rsidRPr="00E9620E">
        <w:rPr>
          <w:rFonts w:ascii="Times New Roman" w:hAnsi="Times New Roman"/>
          <w:i/>
          <w:sz w:val="24"/>
        </w:rPr>
        <w:t>u</w:t>
      </w:r>
      <w:r w:rsidR="00A235E5" w:rsidRPr="00E9620E">
        <w:rPr>
          <w:rFonts w:ascii="Times New Roman" w:hAnsi="Times New Roman"/>
          <w:i/>
          <w:sz w:val="24"/>
        </w:rPr>
        <w:t xml:space="preserve"> techniczn</w:t>
      </w:r>
      <w:r w:rsidR="00B044E7" w:rsidRPr="00E9620E">
        <w:rPr>
          <w:rFonts w:ascii="Times New Roman" w:hAnsi="Times New Roman"/>
          <w:i/>
          <w:sz w:val="24"/>
        </w:rPr>
        <w:t>ego</w:t>
      </w:r>
      <w:r w:rsidR="00A235E5" w:rsidRPr="00E9620E">
        <w:rPr>
          <w:rFonts w:ascii="Times New Roman" w:hAnsi="Times New Roman"/>
          <w:sz w:val="24"/>
        </w:rPr>
        <w:t xml:space="preserve"> ze służbami Zamawiającego oraz </w:t>
      </w:r>
      <w:r w:rsidR="00120F3C" w:rsidRPr="00E9620E">
        <w:rPr>
          <w:rFonts w:ascii="Times New Roman" w:hAnsi="Times New Roman"/>
          <w:sz w:val="24"/>
        </w:rPr>
        <w:t>z Konserwatorem Zabytków Krakowskich Żup Solnych (zwan</w:t>
      </w:r>
      <w:r w:rsidR="00CF75F1" w:rsidRPr="00E9620E">
        <w:rPr>
          <w:rFonts w:ascii="Times New Roman" w:hAnsi="Times New Roman"/>
          <w:sz w:val="24"/>
        </w:rPr>
        <w:t xml:space="preserve">ym </w:t>
      </w:r>
      <w:r w:rsidR="00120F3C" w:rsidRPr="00E9620E">
        <w:rPr>
          <w:rFonts w:ascii="Times New Roman" w:hAnsi="Times New Roman"/>
          <w:sz w:val="24"/>
        </w:rPr>
        <w:t xml:space="preserve">dalej </w:t>
      </w:r>
      <w:r w:rsidR="00C638B0" w:rsidRPr="00C638B0">
        <w:rPr>
          <w:rFonts w:ascii="Times New Roman" w:hAnsi="Times New Roman"/>
          <w:i/>
          <w:sz w:val="24"/>
        </w:rPr>
        <w:t>„</w:t>
      </w:r>
      <w:r w:rsidR="00120F3C" w:rsidRPr="00C638B0">
        <w:rPr>
          <w:rFonts w:ascii="Times New Roman" w:hAnsi="Times New Roman"/>
          <w:i/>
          <w:sz w:val="24"/>
        </w:rPr>
        <w:t>KZKŻS</w:t>
      </w:r>
      <w:r w:rsidR="00C638B0" w:rsidRPr="00C638B0">
        <w:rPr>
          <w:rFonts w:ascii="Times New Roman" w:hAnsi="Times New Roman"/>
          <w:i/>
          <w:sz w:val="24"/>
        </w:rPr>
        <w:t>”</w:t>
      </w:r>
      <w:r w:rsidR="00120F3C" w:rsidRPr="00E9620E">
        <w:rPr>
          <w:rFonts w:ascii="Times New Roman" w:hAnsi="Times New Roman"/>
          <w:sz w:val="24"/>
        </w:rPr>
        <w:t>)</w:t>
      </w:r>
      <w:r w:rsidR="00CF75F1" w:rsidRPr="00E9620E">
        <w:rPr>
          <w:rFonts w:ascii="Times New Roman" w:hAnsi="Times New Roman"/>
          <w:sz w:val="24"/>
        </w:rPr>
        <w:t>,</w:t>
      </w:r>
      <w:r w:rsidR="00576CF0" w:rsidRPr="00E9620E">
        <w:rPr>
          <w:rFonts w:ascii="Times New Roman" w:hAnsi="Times New Roman"/>
          <w:sz w:val="24"/>
        </w:rPr>
        <w:t xml:space="preserve"> a </w:t>
      </w:r>
      <w:r w:rsidR="00120F3C" w:rsidRPr="00E9620E">
        <w:rPr>
          <w:rFonts w:ascii="Times New Roman" w:hAnsi="Times New Roman"/>
          <w:sz w:val="24"/>
        </w:rPr>
        <w:t>następnie uzyskania zatwierdzenia uzgodnion</w:t>
      </w:r>
      <w:r w:rsidR="00A53B68" w:rsidRPr="00E9620E">
        <w:rPr>
          <w:rFonts w:ascii="Times New Roman" w:hAnsi="Times New Roman"/>
          <w:sz w:val="24"/>
        </w:rPr>
        <w:t>ego</w:t>
      </w:r>
      <w:r w:rsidR="00120F3C" w:rsidRPr="00E9620E">
        <w:rPr>
          <w:rFonts w:ascii="Times New Roman" w:hAnsi="Times New Roman"/>
          <w:sz w:val="24"/>
        </w:rPr>
        <w:t xml:space="preserve"> </w:t>
      </w:r>
      <w:r w:rsidR="00120F3C" w:rsidRPr="00E9620E">
        <w:rPr>
          <w:rFonts w:ascii="Times New Roman" w:hAnsi="Times New Roman"/>
          <w:i/>
          <w:sz w:val="24"/>
        </w:rPr>
        <w:t>Projekt</w:t>
      </w:r>
      <w:r w:rsidR="00A53B68" w:rsidRPr="00E9620E">
        <w:rPr>
          <w:rFonts w:ascii="Times New Roman" w:hAnsi="Times New Roman"/>
          <w:i/>
          <w:sz w:val="24"/>
        </w:rPr>
        <w:t>u technicznego</w:t>
      </w:r>
      <w:r w:rsidR="00120F3C" w:rsidRPr="00E9620E">
        <w:rPr>
          <w:rFonts w:ascii="Times New Roman" w:hAnsi="Times New Roman"/>
          <w:sz w:val="24"/>
        </w:rPr>
        <w:t xml:space="preserve"> przez Kierownika Ruchu Zakładu Górniczego Kopalnia Soli „Wieliczka” (zwanego dalej </w:t>
      </w:r>
      <w:r w:rsidR="00C638B0" w:rsidRPr="00C638B0">
        <w:rPr>
          <w:rFonts w:ascii="Times New Roman" w:hAnsi="Times New Roman"/>
          <w:i/>
          <w:sz w:val="24"/>
        </w:rPr>
        <w:t>„</w:t>
      </w:r>
      <w:r w:rsidR="00120F3C" w:rsidRPr="00C638B0">
        <w:rPr>
          <w:rFonts w:ascii="Times New Roman" w:hAnsi="Times New Roman"/>
          <w:i/>
          <w:sz w:val="24"/>
        </w:rPr>
        <w:t>KRZG</w:t>
      </w:r>
      <w:r w:rsidR="00C638B0" w:rsidRPr="00C638B0">
        <w:rPr>
          <w:rFonts w:ascii="Times New Roman" w:hAnsi="Times New Roman"/>
          <w:i/>
          <w:sz w:val="24"/>
        </w:rPr>
        <w:t>”</w:t>
      </w:r>
      <w:r w:rsidR="00120F3C" w:rsidRPr="00E9620E">
        <w:rPr>
          <w:rFonts w:ascii="Times New Roman" w:hAnsi="Times New Roman"/>
          <w:sz w:val="24"/>
        </w:rPr>
        <w:t>)</w:t>
      </w:r>
      <w:r w:rsidR="00D372CA" w:rsidRPr="00E9620E">
        <w:rPr>
          <w:rFonts w:ascii="Times New Roman" w:hAnsi="Times New Roman"/>
          <w:sz w:val="24"/>
        </w:rPr>
        <w:t>,</w:t>
      </w:r>
      <w:r w:rsidR="00121F79" w:rsidRPr="00E9620E">
        <w:rPr>
          <w:rFonts w:ascii="Times New Roman" w:hAnsi="Times New Roman"/>
          <w:sz w:val="24"/>
          <w:szCs w:val="20"/>
        </w:rPr>
        <w:t xml:space="preserve"> </w:t>
      </w:r>
    </w:p>
    <w:p w14:paraId="5763565B" w14:textId="46BA3C4A" w:rsidR="00A04D1A" w:rsidRPr="00E9620E" w:rsidRDefault="006239A7" w:rsidP="00240870">
      <w:pPr>
        <w:pStyle w:val="Akapitzlist"/>
        <w:numPr>
          <w:ilvl w:val="0"/>
          <w:numId w:val="10"/>
        </w:numPr>
        <w:spacing w:after="0" w:line="240" w:lineRule="auto"/>
        <w:ind w:left="794" w:hanging="397"/>
        <w:contextualSpacing w:val="0"/>
        <w:jc w:val="both"/>
        <w:rPr>
          <w:rFonts w:ascii="Times New Roman" w:hAnsi="Times New Roman"/>
          <w:sz w:val="24"/>
        </w:rPr>
      </w:pPr>
      <w:r w:rsidRPr="00E9620E">
        <w:rPr>
          <w:rFonts w:ascii="Times New Roman" w:hAnsi="Times New Roman"/>
          <w:sz w:val="24"/>
          <w:lang w:val="x-none"/>
        </w:rPr>
        <w:t>uzyskania pozwolenia KZKŻS</w:t>
      </w:r>
      <w:r w:rsidR="00A77F97" w:rsidRPr="00E9620E">
        <w:rPr>
          <w:rFonts w:ascii="Times New Roman" w:hAnsi="Times New Roman"/>
          <w:sz w:val="24"/>
        </w:rPr>
        <w:t xml:space="preserve"> na wykonanie robót</w:t>
      </w:r>
      <w:r w:rsidRPr="00E9620E">
        <w:rPr>
          <w:rFonts w:ascii="Times New Roman" w:hAnsi="Times New Roman"/>
          <w:sz w:val="24"/>
        </w:rPr>
        <w:t xml:space="preserve"> objętych</w:t>
      </w:r>
      <w:r w:rsidR="00D74612" w:rsidRPr="00E9620E">
        <w:rPr>
          <w:rFonts w:ascii="Times New Roman" w:hAnsi="Times New Roman"/>
          <w:sz w:val="24"/>
        </w:rPr>
        <w:t xml:space="preserve"> </w:t>
      </w:r>
      <w:r w:rsidR="00A235E5" w:rsidRPr="00E9620E">
        <w:rPr>
          <w:rFonts w:ascii="Times New Roman" w:hAnsi="Times New Roman"/>
          <w:i/>
          <w:sz w:val="24"/>
          <w:szCs w:val="24"/>
          <w:lang w:eastAsia="x-none"/>
        </w:rPr>
        <w:t>Projek</w:t>
      </w:r>
      <w:r w:rsidR="00B044E7" w:rsidRPr="00E9620E">
        <w:rPr>
          <w:rFonts w:ascii="Times New Roman" w:hAnsi="Times New Roman"/>
          <w:i/>
          <w:sz w:val="24"/>
          <w:szCs w:val="24"/>
          <w:lang w:eastAsia="x-none"/>
        </w:rPr>
        <w:t>tem</w:t>
      </w:r>
      <w:r w:rsidR="00D74612" w:rsidRPr="00E9620E">
        <w:rPr>
          <w:rFonts w:ascii="Times New Roman" w:hAnsi="Times New Roman"/>
          <w:i/>
          <w:sz w:val="24"/>
          <w:szCs w:val="24"/>
          <w:lang w:eastAsia="x-none"/>
        </w:rPr>
        <w:t xml:space="preserve"> technicznym</w:t>
      </w:r>
      <w:r w:rsidR="00D74612" w:rsidRPr="00E9620E">
        <w:rPr>
          <w:rFonts w:ascii="Times New Roman" w:hAnsi="Times New Roman"/>
          <w:sz w:val="24"/>
        </w:rPr>
        <w:t xml:space="preserve"> </w:t>
      </w:r>
      <w:r w:rsidRPr="00E9620E">
        <w:rPr>
          <w:rFonts w:ascii="Times New Roman" w:hAnsi="Times New Roman"/>
          <w:sz w:val="24"/>
          <w:lang w:val="x-none"/>
        </w:rPr>
        <w:t>– KZKŻS działa zgodnie z</w:t>
      </w:r>
      <w:r w:rsidR="00B044E7" w:rsidRPr="00E9620E">
        <w:rPr>
          <w:rFonts w:ascii="Times New Roman" w:hAnsi="Times New Roman"/>
          <w:sz w:val="24"/>
        </w:rPr>
        <w:t xml:space="preserve"> </w:t>
      </w:r>
      <w:r w:rsidRPr="00E9620E">
        <w:rPr>
          <w:rFonts w:ascii="Times New Roman" w:hAnsi="Times New Roman"/>
          <w:sz w:val="24"/>
          <w:lang w:val="x-none"/>
        </w:rPr>
        <w:t>porozumieniem z dnia 21 czerwca 2017</w:t>
      </w:r>
      <w:r w:rsidRPr="00E9620E">
        <w:rPr>
          <w:rFonts w:ascii="Times New Roman" w:hAnsi="Times New Roman"/>
          <w:sz w:val="24"/>
        </w:rPr>
        <w:t> </w:t>
      </w:r>
      <w:r w:rsidRPr="00E9620E">
        <w:rPr>
          <w:rFonts w:ascii="Times New Roman" w:hAnsi="Times New Roman"/>
          <w:sz w:val="24"/>
          <w:lang w:val="x-none"/>
        </w:rPr>
        <w:t>r. w</w:t>
      </w:r>
      <w:r w:rsidRPr="00E9620E">
        <w:rPr>
          <w:rFonts w:ascii="Times New Roman" w:hAnsi="Times New Roman"/>
          <w:sz w:val="24"/>
        </w:rPr>
        <w:t> </w:t>
      </w:r>
      <w:r w:rsidRPr="00E9620E">
        <w:rPr>
          <w:rFonts w:ascii="Times New Roman" w:hAnsi="Times New Roman"/>
          <w:sz w:val="24"/>
          <w:lang w:val="x-none"/>
        </w:rPr>
        <w:t>sprawie powierzenia prowadzenia niektórych spraw z zakresu właściwości Małopolskiego Wojewódzkiego Konserwatora Zabytków w</w:t>
      </w:r>
      <w:r w:rsidRPr="00E9620E">
        <w:rPr>
          <w:rFonts w:ascii="Times New Roman" w:hAnsi="Times New Roman"/>
          <w:sz w:val="24"/>
        </w:rPr>
        <w:t> </w:t>
      </w:r>
      <w:r w:rsidRPr="00E9620E">
        <w:rPr>
          <w:rFonts w:ascii="Times New Roman" w:hAnsi="Times New Roman"/>
          <w:sz w:val="24"/>
          <w:lang w:val="x-none"/>
        </w:rPr>
        <w:t xml:space="preserve">Krakowie (Dz. Urz. Woj. </w:t>
      </w:r>
      <w:proofErr w:type="spellStart"/>
      <w:r w:rsidRPr="00E9620E">
        <w:rPr>
          <w:rFonts w:ascii="Times New Roman" w:hAnsi="Times New Roman"/>
          <w:sz w:val="24"/>
          <w:lang w:val="x-none"/>
        </w:rPr>
        <w:t>Małop</w:t>
      </w:r>
      <w:proofErr w:type="spellEnd"/>
      <w:r w:rsidRPr="00E9620E">
        <w:rPr>
          <w:rFonts w:ascii="Times New Roman" w:hAnsi="Times New Roman"/>
          <w:sz w:val="24"/>
          <w:lang w:val="x-none"/>
        </w:rPr>
        <w:t>. z dnia 26 czerwca 2017</w:t>
      </w:r>
      <w:r w:rsidRPr="00E9620E">
        <w:rPr>
          <w:rFonts w:ascii="Times New Roman" w:hAnsi="Times New Roman"/>
          <w:sz w:val="24"/>
        </w:rPr>
        <w:t> </w:t>
      </w:r>
      <w:r w:rsidRPr="00E9620E">
        <w:rPr>
          <w:rFonts w:ascii="Times New Roman" w:hAnsi="Times New Roman"/>
          <w:sz w:val="24"/>
          <w:lang w:val="x-none"/>
        </w:rPr>
        <w:t>r.</w:t>
      </w:r>
      <w:r w:rsidRPr="00E9620E">
        <w:rPr>
          <w:rFonts w:ascii="Times New Roman" w:hAnsi="Times New Roman"/>
          <w:sz w:val="24"/>
        </w:rPr>
        <w:t>,</w:t>
      </w:r>
      <w:r w:rsidRPr="00E9620E">
        <w:rPr>
          <w:rFonts w:ascii="Times New Roman" w:hAnsi="Times New Roman"/>
          <w:sz w:val="24"/>
          <w:lang w:val="x-none"/>
        </w:rPr>
        <w:t xml:space="preserve"> poz. 4200)</w:t>
      </w:r>
      <w:r w:rsidRPr="00E9620E">
        <w:rPr>
          <w:rFonts w:ascii="Times New Roman" w:hAnsi="Times New Roman"/>
          <w:sz w:val="24"/>
        </w:rPr>
        <w:t>,</w:t>
      </w:r>
    </w:p>
    <w:p w14:paraId="18F4B3C8" w14:textId="6288114E" w:rsidR="007175D6" w:rsidRPr="00E9620E" w:rsidRDefault="000A3915" w:rsidP="00240870">
      <w:pPr>
        <w:pStyle w:val="Akapitzlist"/>
        <w:numPr>
          <w:ilvl w:val="0"/>
          <w:numId w:val="10"/>
        </w:numPr>
        <w:spacing w:after="0" w:line="240" w:lineRule="auto"/>
        <w:ind w:left="794" w:hanging="397"/>
        <w:jc w:val="both"/>
        <w:rPr>
          <w:rFonts w:ascii="Times New Roman" w:hAnsi="Times New Roman"/>
          <w:sz w:val="24"/>
          <w:szCs w:val="24"/>
          <w:lang w:eastAsia="x-none"/>
        </w:rPr>
      </w:pPr>
      <w:r w:rsidRPr="00E9620E">
        <w:rPr>
          <w:rFonts w:ascii="Times New Roman" w:hAnsi="Times New Roman"/>
          <w:sz w:val="24"/>
          <w:szCs w:val="24"/>
          <w:lang w:eastAsia="x-none"/>
        </w:rPr>
        <w:t xml:space="preserve">sporządzenia </w:t>
      </w:r>
      <w:r w:rsidRPr="00E9620E">
        <w:rPr>
          <w:rFonts w:ascii="Times New Roman" w:hAnsi="Times New Roman"/>
          <w:bCs/>
          <w:sz w:val="24"/>
          <w:szCs w:val="24"/>
          <w:lang w:eastAsia="x-none"/>
        </w:rPr>
        <w:t xml:space="preserve">przedmiaru robót, kosztorysu inwestorskiego oraz harmonogramu rzeczowo-finansowego dla robót objętych </w:t>
      </w:r>
      <w:r w:rsidRPr="00E9620E">
        <w:rPr>
          <w:rFonts w:ascii="Times New Roman" w:hAnsi="Times New Roman"/>
          <w:i/>
          <w:sz w:val="24"/>
        </w:rPr>
        <w:t>Projekt</w:t>
      </w:r>
      <w:r w:rsidR="00B044E7" w:rsidRPr="00E9620E">
        <w:rPr>
          <w:rFonts w:ascii="Times New Roman" w:hAnsi="Times New Roman"/>
          <w:i/>
          <w:sz w:val="24"/>
        </w:rPr>
        <w:t>em</w:t>
      </w:r>
      <w:r w:rsidRPr="00E9620E">
        <w:rPr>
          <w:rFonts w:ascii="Times New Roman" w:hAnsi="Times New Roman"/>
          <w:i/>
          <w:sz w:val="24"/>
        </w:rPr>
        <w:t xml:space="preserve"> technicznym</w:t>
      </w:r>
      <w:r w:rsidR="006239A7" w:rsidRPr="00E9620E">
        <w:rPr>
          <w:rFonts w:ascii="Times New Roman" w:hAnsi="Times New Roman"/>
          <w:sz w:val="24"/>
          <w:szCs w:val="24"/>
          <w:lang w:val="x-none" w:eastAsia="x-none"/>
        </w:rPr>
        <w:t>.</w:t>
      </w:r>
    </w:p>
    <w:p w14:paraId="7EA1C782" w14:textId="30E73364" w:rsidR="00D30B55" w:rsidRPr="00E9620E" w:rsidRDefault="006239A7" w:rsidP="00240870">
      <w:pPr>
        <w:pStyle w:val="Akapitzlist"/>
        <w:numPr>
          <w:ilvl w:val="0"/>
          <w:numId w:val="6"/>
        </w:numPr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sz w:val="24"/>
        </w:rPr>
      </w:pPr>
      <w:r w:rsidRPr="00E9620E">
        <w:rPr>
          <w:rFonts w:ascii="Times New Roman" w:hAnsi="Times New Roman"/>
          <w:sz w:val="24"/>
        </w:rPr>
        <w:t xml:space="preserve">W ramach </w:t>
      </w:r>
      <w:r w:rsidRPr="00E9620E">
        <w:rPr>
          <w:rFonts w:ascii="Times New Roman" w:hAnsi="Times New Roman"/>
          <w:sz w:val="24"/>
          <w:lang w:val="x-none"/>
        </w:rPr>
        <w:t xml:space="preserve">sprawowania nadzoru autorskiego w trakcie realizacji </w:t>
      </w:r>
      <w:r w:rsidR="00B05055" w:rsidRPr="00E9620E">
        <w:rPr>
          <w:rFonts w:ascii="Times New Roman" w:hAnsi="Times New Roman"/>
          <w:sz w:val="24"/>
        </w:rPr>
        <w:t xml:space="preserve">robót objętych </w:t>
      </w:r>
      <w:r w:rsidR="00120F3C" w:rsidRPr="00E9620E">
        <w:rPr>
          <w:rFonts w:ascii="Times New Roman" w:hAnsi="Times New Roman"/>
          <w:i/>
          <w:sz w:val="24"/>
          <w:szCs w:val="24"/>
          <w:lang w:eastAsia="x-none"/>
        </w:rPr>
        <w:t>Dokumentacją projektową</w:t>
      </w:r>
      <w:r w:rsidR="00432556" w:rsidRPr="00E9620E">
        <w:rPr>
          <w:rFonts w:ascii="Times New Roman" w:hAnsi="Times New Roman"/>
          <w:sz w:val="28"/>
          <w:lang w:val="x-none"/>
        </w:rPr>
        <w:t xml:space="preserve"> </w:t>
      </w:r>
      <w:r w:rsidRPr="00E9620E">
        <w:rPr>
          <w:rFonts w:ascii="Times New Roman" w:hAnsi="Times New Roman"/>
          <w:sz w:val="24"/>
          <w:lang w:val="x-none"/>
        </w:rPr>
        <w:t>Wykonawca będzie zobowiązany do</w:t>
      </w:r>
      <w:r w:rsidRPr="00E9620E">
        <w:rPr>
          <w:rFonts w:ascii="Times New Roman" w:hAnsi="Times New Roman"/>
          <w:sz w:val="24"/>
        </w:rPr>
        <w:t> </w:t>
      </w:r>
      <w:r w:rsidRPr="00E9620E">
        <w:rPr>
          <w:rFonts w:ascii="Times New Roman" w:hAnsi="Times New Roman"/>
          <w:sz w:val="24"/>
          <w:lang w:val="x-none"/>
        </w:rPr>
        <w:t xml:space="preserve">pełnienia nadzoru autorskiego w ilości maksymalnej </w:t>
      </w:r>
      <w:r w:rsidR="0045131A" w:rsidRPr="00E9620E">
        <w:rPr>
          <w:rFonts w:ascii="Times New Roman" w:hAnsi="Times New Roman"/>
          <w:sz w:val="24"/>
        </w:rPr>
        <w:t>96</w:t>
      </w:r>
      <w:r w:rsidRPr="00E9620E">
        <w:rPr>
          <w:rFonts w:ascii="Times New Roman" w:hAnsi="Times New Roman"/>
          <w:sz w:val="24"/>
          <w:lang w:val="x-none"/>
        </w:rPr>
        <w:t xml:space="preserve"> godzin.</w:t>
      </w:r>
    </w:p>
    <w:p w14:paraId="30AB5573" w14:textId="247375BA" w:rsidR="00154DC3" w:rsidRPr="00121E98" w:rsidRDefault="00154DC3" w:rsidP="00240870">
      <w:pPr>
        <w:pStyle w:val="Akapitzlist"/>
        <w:numPr>
          <w:ilvl w:val="0"/>
          <w:numId w:val="6"/>
        </w:numPr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sz w:val="24"/>
        </w:rPr>
      </w:pPr>
      <w:r w:rsidRPr="00E9620E">
        <w:rPr>
          <w:rFonts w:ascii="Times New Roman" w:hAnsi="Times New Roman"/>
          <w:bCs/>
          <w:sz w:val="24"/>
        </w:rPr>
        <w:t xml:space="preserve">Celem robót górniczych wykonywanych w oparciu o sporządzoną </w:t>
      </w:r>
      <w:r w:rsidRPr="00E9620E">
        <w:rPr>
          <w:rFonts w:ascii="Times New Roman" w:hAnsi="Times New Roman"/>
          <w:bCs/>
          <w:i/>
          <w:sz w:val="24"/>
        </w:rPr>
        <w:t>Dokumentację projektową</w:t>
      </w:r>
      <w:r w:rsidRPr="00E9620E">
        <w:rPr>
          <w:rFonts w:ascii="Times New Roman" w:hAnsi="Times New Roman"/>
          <w:bCs/>
          <w:sz w:val="24"/>
        </w:rPr>
        <w:t xml:space="preserve"> będzie </w:t>
      </w:r>
      <w:bookmarkEnd w:id="0"/>
      <w:r w:rsidR="00C638B0" w:rsidRPr="00C638B0">
        <w:rPr>
          <w:rFonts w:ascii="Times New Roman" w:hAnsi="Times New Roman"/>
          <w:bCs/>
          <w:sz w:val="24"/>
        </w:rPr>
        <w:t>zabezpieczenie wyrobisk w celu wykonania nowych zbiorników oraz</w:t>
      </w:r>
      <w:r w:rsidR="00C638B0">
        <w:rPr>
          <w:rFonts w:ascii="Times New Roman" w:hAnsi="Times New Roman"/>
          <w:bCs/>
          <w:sz w:val="24"/>
        </w:rPr>
        <w:t> </w:t>
      </w:r>
      <w:r w:rsidR="00C638B0" w:rsidRPr="00C638B0">
        <w:rPr>
          <w:rFonts w:ascii="Times New Roman" w:hAnsi="Times New Roman"/>
          <w:bCs/>
          <w:sz w:val="24"/>
        </w:rPr>
        <w:t>pompowni głównego odwadniania</w:t>
      </w:r>
      <w:r w:rsidRPr="00E9620E">
        <w:rPr>
          <w:rFonts w:ascii="Times New Roman" w:hAnsi="Times New Roman"/>
          <w:bCs/>
          <w:sz w:val="24"/>
        </w:rPr>
        <w:t>.</w:t>
      </w:r>
    </w:p>
    <w:p w14:paraId="7C7818B0" w14:textId="3C81966B" w:rsidR="00121E98" w:rsidRPr="00BC5D34" w:rsidRDefault="00121E98" w:rsidP="00240870">
      <w:pPr>
        <w:pStyle w:val="Akapitzlist"/>
        <w:numPr>
          <w:ilvl w:val="0"/>
          <w:numId w:val="6"/>
        </w:numPr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sz w:val="24"/>
        </w:rPr>
      </w:pPr>
      <w:r w:rsidRPr="00121E98">
        <w:rPr>
          <w:rFonts w:ascii="Times New Roman" w:hAnsi="Times New Roman"/>
          <w:bCs/>
          <w:sz w:val="24"/>
          <w:szCs w:val="24"/>
        </w:rPr>
        <w:t xml:space="preserve">Szczegółowy opis założeń do sporządzenia </w:t>
      </w:r>
      <w:r w:rsidRPr="00121E98">
        <w:rPr>
          <w:rFonts w:ascii="Times New Roman" w:hAnsi="Times New Roman"/>
          <w:bCs/>
          <w:i/>
          <w:sz w:val="24"/>
          <w:szCs w:val="24"/>
        </w:rPr>
        <w:t>Dokumentacji projektowej</w:t>
      </w:r>
      <w:r w:rsidRPr="00121E98">
        <w:rPr>
          <w:rFonts w:ascii="Times New Roman" w:hAnsi="Times New Roman"/>
          <w:bCs/>
          <w:sz w:val="24"/>
          <w:szCs w:val="24"/>
        </w:rPr>
        <w:t xml:space="preserve"> zawiera z</w:t>
      </w:r>
      <w:r w:rsidRPr="00121E98">
        <w:rPr>
          <w:rFonts w:ascii="Times New Roman" w:hAnsi="Times New Roman"/>
          <w:bCs/>
          <w:i/>
          <w:sz w:val="24"/>
          <w:szCs w:val="24"/>
        </w:rPr>
        <w:t>ałącznik nr 2</w:t>
      </w:r>
      <w:r w:rsidRPr="00121E98">
        <w:rPr>
          <w:rFonts w:ascii="Times New Roman" w:hAnsi="Times New Roman"/>
          <w:bCs/>
          <w:sz w:val="24"/>
          <w:szCs w:val="24"/>
        </w:rPr>
        <w:t xml:space="preserve"> do umowy.</w:t>
      </w:r>
    </w:p>
    <w:p w14:paraId="52745D30" w14:textId="0CAA0B3D" w:rsidR="00BC5D34" w:rsidRPr="00121E98" w:rsidRDefault="00BC5D34" w:rsidP="00240870">
      <w:pPr>
        <w:pStyle w:val="Akapitzlist"/>
        <w:numPr>
          <w:ilvl w:val="0"/>
          <w:numId w:val="6"/>
        </w:numPr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Zakres przedmiotu umowy wskazany w ust. 2 pkt 2 – 4</w:t>
      </w:r>
      <w:r w:rsidR="00782BAC">
        <w:rPr>
          <w:rFonts w:ascii="Times New Roman" w:hAnsi="Times New Roman"/>
          <w:sz w:val="24"/>
        </w:rPr>
        <w:t xml:space="preserve"> (Etap II)</w:t>
      </w:r>
      <w:r>
        <w:rPr>
          <w:rFonts w:ascii="Times New Roman" w:hAnsi="Times New Roman"/>
          <w:sz w:val="24"/>
        </w:rPr>
        <w:t xml:space="preserve"> stanowi opcję Zamawiającego. Zamawiający skorzysta z prawa opcji w przypadku, gdy wyniki analizy geomechanicznej potwierdzą możliwość </w:t>
      </w:r>
      <w:r w:rsidR="00C231ED">
        <w:rPr>
          <w:rFonts w:ascii="Times New Roman" w:hAnsi="Times New Roman"/>
          <w:sz w:val="24"/>
        </w:rPr>
        <w:t xml:space="preserve">zabezpieczenia wyrobisk objętych tą analizą wskazanych w ust. </w:t>
      </w:r>
      <w:r w:rsidR="00395D24">
        <w:rPr>
          <w:rFonts w:ascii="Times New Roman" w:hAnsi="Times New Roman"/>
          <w:sz w:val="24"/>
        </w:rPr>
        <w:t>2</w:t>
      </w:r>
      <w:r w:rsidR="00C231ED">
        <w:rPr>
          <w:rFonts w:ascii="Times New Roman" w:hAnsi="Times New Roman"/>
          <w:sz w:val="24"/>
        </w:rPr>
        <w:t xml:space="preserve"> </w:t>
      </w:r>
      <w:r w:rsidR="00395D24">
        <w:rPr>
          <w:rFonts w:ascii="Times New Roman" w:hAnsi="Times New Roman"/>
          <w:sz w:val="24"/>
        </w:rPr>
        <w:t xml:space="preserve">pkt 1 </w:t>
      </w:r>
      <w:r w:rsidR="00C231ED">
        <w:rPr>
          <w:rFonts w:ascii="Times New Roman" w:hAnsi="Times New Roman"/>
          <w:sz w:val="24"/>
        </w:rPr>
        <w:t xml:space="preserve">w sposób umożliwiający wykonanie w nich </w:t>
      </w:r>
      <w:r w:rsidRPr="00BC5D34">
        <w:rPr>
          <w:rFonts w:ascii="Times New Roman" w:hAnsi="Times New Roman"/>
          <w:bCs/>
          <w:sz w:val="24"/>
        </w:rPr>
        <w:t>nowych zbiorników oraz</w:t>
      </w:r>
      <w:r>
        <w:rPr>
          <w:rFonts w:ascii="Times New Roman" w:hAnsi="Times New Roman"/>
          <w:bCs/>
          <w:sz w:val="24"/>
        </w:rPr>
        <w:t xml:space="preserve"> </w:t>
      </w:r>
      <w:r w:rsidRPr="00BC5D34">
        <w:rPr>
          <w:rFonts w:ascii="Times New Roman" w:hAnsi="Times New Roman"/>
          <w:bCs/>
          <w:sz w:val="24"/>
        </w:rPr>
        <w:t>pompowni głównego odwadniania</w:t>
      </w:r>
      <w:r w:rsidR="008772D8">
        <w:rPr>
          <w:rFonts w:ascii="Times New Roman" w:hAnsi="Times New Roman"/>
          <w:bCs/>
          <w:sz w:val="24"/>
        </w:rPr>
        <w:t>, zgodnie z założ</w:t>
      </w:r>
      <w:r w:rsidR="00A74D96">
        <w:rPr>
          <w:rFonts w:ascii="Times New Roman" w:hAnsi="Times New Roman"/>
          <w:bCs/>
          <w:sz w:val="24"/>
        </w:rPr>
        <w:t>eniami zawartymi w</w:t>
      </w:r>
      <w:r w:rsidR="00C231ED">
        <w:rPr>
          <w:rFonts w:ascii="Times New Roman" w:hAnsi="Times New Roman"/>
          <w:bCs/>
          <w:sz w:val="24"/>
        </w:rPr>
        <w:t xml:space="preserve"> </w:t>
      </w:r>
      <w:r w:rsidR="008772D8">
        <w:rPr>
          <w:rFonts w:ascii="Times New Roman" w:hAnsi="Times New Roman"/>
          <w:bCs/>
          <w:sz w:val="24"/>
        </w:rPr>
        <w:t xml:space="preserve">opracowanej przez Zamawiającego </w:t>
      </w:r>
      <w:r w:rsidR="008772D8" w:rsidRPr="00A74D96">
        <w:rPr>
          <w:rFonts w:ascii="Times New Roman" w:hAnsi="Times New Roman"/>
          <w:bCs/>
          <w:i/>
          <w:sz w:val="24"/>
        </w:rPr>
        <w:t>„Koncepcji lokalizacji nowej pompowni głó</w:t>
      </w:r>
      <w:r w:rsidR="00A74D96" w:rsidRPr="00A74D96">
        <w:rPr>
          <w:rFonts w:ascii="Times New Roman" w:hAnsi="Times New Roman"/>
          <w:bCs/>
          <w:i/>
          <w:sz w:val="24"/>
        </w:rPr>
        <w:t>wnej i </w:t>
      </w:r>
      <w:r w:rsidR="008772D8" w:rsidRPr="00A74D96">
        <w:rPr>
          <w:rFonts w:ascii="Times New Roman" w:hAnsi="Times New Roman"/>
          <w:bCs/>
          <w:i/>
          <w:sz w:val="24"/>
        </w:rPr>
        <w:t>zbiorników retencyjnych na poziomie VIII”</w:t>
      </w:r>
      <w:r w:rsidR="008772D8">
        <w:rPr>
          <w:rFonts w:ascii="Times New Roman" w:hAnsi="Times New Roman"/>
          <w:bCs/>
          <w:sz w:val="24"/>
        </w:rPr>
        <w:t xml:space="preserve">, stanowiącej </w:t>
      </w:r>
      <w:r w:rsidR="008772D8" w:rsidRPr="00A74D96">
        <w:rPr>
          <w:rFonts w:ascii="Times New Roman" w:hAnsi="Times New Roman"/>
          <w:bCs/>
          <w:i/>
          <w:sz w:val="24"/>
        </w:rPr>
        <w:t>załącznik nr 15</w:t>
      </w:r>
      <w:r w:rsidR="008772D8">
        <w:rPr>
          <w:rFonts w:ascii="Times New Roman" w:hAnsi="Times New Roman"/>
          <w:bCs/>
          <w:sz w:val="24"/>
        </w:rPr>
        <w:t xml:space="preserve"> do umowy.</w:t>
      </w:r>
      <w:r w:rsidR="00A74D96">
        <w:rPr>
          <w:rFonts w:ascii="Times New Roman" w:hAnsi="Times New Roman"/>
          <w:bCs/>
          <w:sz w:val="24"/>
        </w:rPr>
        <w:t xml:space="preserve"> O ewentualnym skorzystaniu z prawa opcji Zamawiający poinformuje wykonawcę w terminie 14 dni o</w:t>
      </w:r>
      <w:r w:rsidR="00C231ED">
        <w:rPr>
          <w:rFonts w:ascii="Times New Roman" w:hAnsi="Times New Roman"/>
          <w:bCs/>
          <w:sz w:val="24"/>
        </w:rPr>
        <w:t>d</w:t>
      </w:r>
      <w:r w:rsidR="003344D7">
        <w:rPr>
          <w:rFonts w:ascii="Times New Roman" w:hAnsi="Times New Roman"/>
          <w:bCs/>
          <w:sz w:val="24"/>
        </w:rPr>
        <w:t> </w:t>
      </w:r>
      <w:r w:rsidR="00A74D96">
        <w:rPr>
          <w:rFonts w:ascii="Times New Roman" w:hAnsi="Times New Roman"/>
          <w:bCs/>
          <w:sz w:val="24"/>
        </w:rPr>
        <w:t xml:space="preserve">dnia odbioru wykonania analizy </w:t>
      </w:r>
      <w:proofErr w:type="spellStart"/>
      <w:r w:rsidR="00A74D96">
        <w:rPr>
          <w:rFonts w:ascii="Times New Roman" w:hAnsi="Times New Roman"/>
          <w:bCs/>
          <w:sz w:val="24"/>
        </w:rPr>
        <w:t>geomech</w:t>
      </w:r>
      <w:r w:rsidR="003344D7">
        <w:rPr>
          <w:rFonts w:ascii="Times New Roman" w:hAnsi="Times New Roman"/>
          <w:bCs/>
          <w:sz w:val="24"/>
        </w:rPr>
        <w:t>a</w:t>
      </w:r>
      <w:r w:rsidR="00A74D96">
        <w:rPr>
          <w:rFonts w:ascii="Times New Roman" w:hAnsi="Times New Roman"/>
          <w:bCs/>
          <w:sz w:val="24"/>
        </w:rPr>
        <w:t>nicznej</w:t>
      </w:r>
      <w:proofErr w:type="spellEnd"/>
      <w:r w:rsidR="00A74D96">
        <w:rPr>
          <w:rFonts w:ascii="Times New Roman" w:hAnsi="Times New Roman"/>
          <w:bCs/>
          <w:sz w:val="24"/>
        </w:rPr>
        <w:t>.</w:t>
      </w:r>
    </w:p>
    <w:p w14:paraId="1F6FCDD9" w14:textId="77777777" w:rsidR="00446BC6" w:rsidRPr="00E9620E" w:rsidRDefault="00446BC6" w:rsidP="006239A7">
      <w:pPr>
        <w:jc w:val="center"/>
        <w:rPr>
          <w:b/>
          <w:sz w:val="24"/>
          <w:szCs w:val="24"/>
        </w:rPr>
      </w:pPr>
    </w:p>
    <w:p w14:paraId="1F38CEFB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3</w:t>
      </w:r>
    </w:p>
    <w:p w14:paraId="61694228" w14:textId="40453AEB" w:rsidR="000C0A0F" w:rsidRPr="0046560D" w:rsidRDefault="00A74D96" w:rsidP="006239A7">
      <w:pPr>
        <w:jc w:val="center"/>
        <w:rPr>
          <w:b/>
          <w:sz w:val="24"/>
        </w:rPr>
      </w:pPr>
      <w:bookmarkStart w:id="1" w:name="_Hlk190943744"/>
      <w:r>
        <w:rPr>
          <w:b/>
          <w:sz w:val="24"/>
        </w:rPr>
        <w:t xml:space="preserve">Analiza </w:t>
      </w:r>
      <w:proofErr w:type="spellStart"/>
      <w:r>
        <w:rPr>
          <w:b/>
          <w:sz w:val="24"/>
        </w:rPr>
        <w:t>geomechaniczna</w:t>
      </w:r>
      <w:proofErr w:type="spellEnd"/>
    </w:p>
    <w:p w14:paraId="06C01FD0" w14:textId="179BAD5B" w:rsidR="00E62B44" w:rsidRPr="0046560D" w:rsidRDefault="0018213E" w:rsidP="00E62B44">
      <w:pPr>
        <w:pStyle w:val="Tekstpodstawowy3"/>
        <w:numPr>
          <w:ilvl w:val="0"/>
          <w:numId w:val="4"/>
        </w:numPr>
        <w:spacing w:after="0"/>
        <w:ind w:left="425" w:hanging="425"/>
        <w:jc w:val="both"/>
        <w:rPr>
          <w:bCs/>
          <w:sz w:val="24"/>
          <w:szCs w:val="24"/>
        </w:rPr>
      </w:pPr>
      <w:r w:rsidRPr="0046560D">
        <w:rPr>
          <w:bCs/>
          <w:sz w:val="24"/>
          <w:szCs w:val="24"/>
        </w:rPr>
        <w:t xml:space="preserve">Analiza </w:t>
      </w:r>
      <w:proofErr w:type="spellStart"/>
      <w:r w:rsidRPr="0046560D">
        <w:rPr>
          <w:bCs/>
          <w:sz w:val="24"/>
          <w:szCs w:val="24"/>
        </w:rPr>
        <w:t>geomechaniczna</w:t>
      </w:r>
      <w:proofErr w:type="spellEnd"/>
      <w:r w:rsidRPr="0046560D">
        <w:rPr>
          <w:bCs/>
          <w:sz w:val="24"/>
          <w:szCs w:val="24"/>
        </w:rPr>
        <w:t xml:space="preserve"> winna uwzględnia</w:t>
      </w:r>
      <w:r w:rsidR="00ED1389" w:rsidRPr="0046560D">
        <w:rPr>
          <w:bCs/>
          <w:sz w:val="24"/>
          <w:szCs w:val="24"/>
        </w:rPr>
        <w:t>ć</w:t>
      </w:r>
      <w:r w:rsidRPr="0046560D">
        <w:rPr>
          <w:bCs/>
          <w:sz w:val="24"/>
          <w:szCs w:val="24"/>
        </w:rPr>
        <w:t>:</w:t>
      </w:r>
    </w:p>
    <w:p w14:paraId="28B0DBA6" w14:textId="6BEDA317" w:rsidR="00E62B44" w:rsidRPr="0046560D" w:rsidRDefault="00E62B44" w:rsidP="00E62B44">
      <w:pPr>
        <w:pStyle w:val="Tekstpodstawowy"/>
        <w:numPr>
          <w:ilvl w:val="0"/>
          <w:numId w:val="25"/>
        </w:numPr>
        <w:rPr>
          <w:sz w:val="24"/>
          <w:szCs w:val="24"/>
        </w:rPr>
      </w:pPr>
      <w:r w:rsidRPr="0046560D">
        <w:rPr>
          <w:sz w:val="24"/>
          <w:szCs w:val="24"/>
          <w:lang w:val="pl-PL"/>
        </w:rPr>
        <w:t xml:space="preserve">aktualny stan górotworu oraz analizę stateczności górotworu w otoczeniu wyrobisk wskazanych w § 2 </w:t>
      </w:r>
      <w:r w:rsidR="008B63FC" w:rsidRPr="0046560D">
        <w:rPr>
          <w:sz w:val="24"/>
          <w:szCs w:val="24"/>
          <w:lang w:val="pl-PL"/>
        </w:rPr>
        <w:t>ust.</w:t>
      </w:r>
      <w:r w:rsidR="0046560D" w:rsidRPr="0046560D">
        <w:rPr>
          <w:sz w:val="24"/>
          <w:szCs w:val="24"/>
          <w:lang w:val="pl-PL"/>
        </w:rPr>
        <w:t xml:space="preserve"> </w:t>
      </w:r>
      <w:r w:rsidRPr="0046560D">
        <w:rPr>
          <w:sz w:val="24"/>
          <w:szCs w:val="24"/>
          <w:lang w:val="pl-PL"/>
        </w:rPr>
        <w:t>1</w:t>
      </w:r>
      <w:r w:rsidR="00A74D96">
        <w:rPr>
          <w:sz w:val="24"/>
          <w:szCs w:val="24"/>
          <w:lang w:val="pl-PL"/>
        </w:rPr>
        <w:t xml:space="preserve"> oraz planowanego do wykonania chodnika wentylacyjnego do szybu Kościuszko</w:t>
      </w:r>
      <w:r w:rsidRPr="0046560D">
        <w:rPr>
          <w:sz w:val="24"/>
          <w:szCs w:val="24"/>
          <w:lang w:val="pl-PL"/>
        </w:rPr>
        <w:t>,</w:t>
      </w:r>
    </w:p>
    <w:p w14:paraId="04C89D22" w14:textId="27801AC7" w:rsidR="0018213E" w:rsidRPr="0046560D" w:rsidRDefault="00451B85" w:rsidP="0018213E">
      <w:pPr>
        <w:pStyle w:val="Tekstpodstawowy3"/>
        <w:numPr>
          <w:ilvl w:val="0"/>
          <w:numId w:val="25"/>
        </w:numPr>
        <w:spacing w:after="0"/>
        <w:jc w:val="both"/>
        <w:rPr>
          <w:bCs/>
          <w:sz w:val="24"/>
          <w:szCs w:val="24"/>
        </w:rPr>
      </w:pPr>
      <w:r w:rsidRPr="0046560D">
        <w:rPr>
          <w:sz w:val="24"/>
          <w:szCs w:val="24"/>
        </w:rPr>
        <w:t xml:space="preserve">modelowanie numeryczne rozkładu </w:t>
      </w:r>
      <w:proofErr w:type="spellStart"/>
      <w:r w:rsidRPr="0046560D">
        <w:rPr>
          <w:sz w:val="24"/>
          <w:szCs w:val="24"/>
        </w:rPr>
        <w:t>naprężeń</w:t>
      </w:r>
      <w:proofErr w:type="spellEnd"/>
      <w:r w:rsidRPr="0046560D">
        <w:rPr>
          <w:sz w:val="24"/>
          <w:szCs w:val="24"/>
        </w:rPr>
        <w:t xml:space="preserve"> i przemieszczeń masywu skalnego w rejonie komór wskazanych w § 2</w:t>
      </w:r>
      <w:r w:rsidR="008B63FC" w:rsidRPr="0046560D">
        <w:rPr>
          <w:sz w:val="24"/>
          <w:szCs w:val="24"/>
        </w:rPr>
        <w:t xml:space="preserve"> ust</w:t>
      </w:r>
      <w:r w:rsidRPr="0046560D">
        <w:rPr>
          <w:sz w:val="24"/>
          <w:szCs w:val="24"/>
        </w:rPr>
        <w:t>.</w:t>
      </w:r>
      <w:r w:rsidR="0046560D" w:rsidRPr="0046560D">
        <w:rPr>
          <w:sz w:val="24"/>
          <w:szCs w:val="24"/>
        </w:rPr>
        <w:t xml:space="preserve"> </w:t>
      </w:r>
      <w:r w:rsidRPr="0046560D">
        <w:rPr>
          <w:sz w:val="24"/>
          <w:szCs w:val="24"/>
        </w:rPr>
        <w:t>1, z uwzględnieniem ich aktualnego</w:t>
      </w:r>
      <w:r w:rsidR="0084780A" w:rsidRPr="0046560D">
        <w:rPr>
          <w:sz w:val="24"/>
          <w:szCs w:val="24"/>
        </w:rPr>
        <w:t xml:space="preserve"> stanu technicznego</w:t>
      </w:r>
      <w:r w:rsidR="008B63FC" w:rsidRPr="0046560D">
        <w:rPr>
          <w:sz w:val="24"/>
          <w:szCs w:val="24"/>
        </w:rPr>
        <w:t>,</w:t>
      </w:r>
    </w:p>
    <w:p w14:paraId="6968813C" w14:textId="6065707C" w:rsidR="005058B4" w:rsidRPr="0046560D" w:rsidRDefault="00305857" w:rsidP="0018213E">
      <w:pPr>
        <w:pStyle w:val="Tekstpodstawowy3"/>
        <w:numPr>
          <w:ilvl w:val="0"/>
          <w:numId w:val="25"/>
        </w:numPr>
        <w:spacing w:after="0"/>
        <w:jc w:val="both"/>
        <w:rPr>
          <w:bCs/>
          <w:sz w:val="24"/>
          <w:szCs w:val="24"/>
        </w:rPr>
      </w:pPr>
      <w:r w:rsidRPr="0046560D">
        <w:rPr>
          <w:sz w:val="24"/>
          <w:szCs w:val="24"/>
        </w:rPr>
        <w:t xml:space="preserve">wykonywane przez Kopalnię </w:t>
      </w:r>
      <w:r w:rsidR="005058B4" w:rsidRPr="0046560D">
        <w:rPr>
          <w:sz w:val="24"/>
          <w:szCs w:val="24"/>
        </w:rPr>
        <w:t>pomiary konwergencji wyrobisk górniczych na poz. VIII,</w:t>
      </w:r>
      <w:r w:rsidR="0046560D" w:rsidRPr="0046560D">
        <w:rPr>
          <w:sz w:val="24"/>
          <w:szCs w:val="24"/>
        </w:rPr>
        <w:t xml:space="preserve"> których wyniki stanowią </w:t>
      </w:r>
      <w:r w:rsidR="0046560D" w:rsidRPr="0046560D">
        <w:rPr>
          <w:i/>
          <w:sz w:val="24"/>
          <w:szCs w:val="24"/>
        </w:rPr>
        <w:t>załącznik nr 14</w:t>
      </w:r>
      <w:r w:rsidR="0046560D" w:rsidRPr="0046560D">
        <w:rPr>
          <w:sz w:val="24"/>
          <w:szCs w:val="24"/>
        </w:rPr>
        <w:t xml:space="preserve"> do umowy,</w:t>
      </w:r>
    </w:p>
    <w:p w14:paraId="5ABD2A1E" w14:textId="1AFE67EE" w:rsidR="004E2A59" w:rsidRPr="0046560D" w:rsidRDefault="004E2A59" w:rsidP="0018213E">
      <w:pPr>
        <w:pStyle w:val="Tekstpodstawowy3"/>
        <w:numPr>
          <w:ilvl w:val="0"/>
          <w:numId w:val="25"/>
        </w:numPr>
        <w:spacing w:after="0"/>
        <w:jc w:val="both"/>
        <w:rPr>
          <w:bCs/>
          <w:sz w:val="24"/>
          <w:szCs w:val="24"/>
        </w:rPr>
      </w:pPr>
      <w:r w:rsidRPr="0046560D">
        <w:rPr>
          <w:sz w:val="24"/>
          <w:szCs w:val="24"/>
        </w:rPr>
        <w:lastRenderedPageBreak/>
        <w:t>analizę hydrogeologiczną rejonu komór ze szczególnym uwzględnieniem stwierdzonych poziomów wodonośnych</w:t>
      </w:r>
      <w:r w:rsidR="00C71DB4">
        <w:rPr>
          <w:sz w:val="24"/>
          <w:szCs w:val="24"/>
        </w:rPr>
        <w:t>, przeprowadzoną w oparciu o materiały przekazane Wykonawcy przez Zamawiającego zgodnie z postanowieniami § 6 ust. 1 (mapy, szkice budowy geologicznej, warunki hydrogeologiczne, wyniki badań wytrzymałościowych skał)</w:t>
      </w:r>
      <w:r w:rsidRPr="0046560D">
        <w:rPr>
          <w:sz w:val="24"/>
          <w:szCs w:val="24"/>
        </w:rPr>
        <w:t>,</w:t>
      </w:r>
    </w:p>
    <w:p w14:paraId="060534ED" w14:textId="0605D49E" w:rsidR="008772D8" w:rsidRDefault="0084780A" w:rsidP="0046560D">
      <w:pPr>
        <w:pStyle w:val="Tekstpodstawowy3"/>
        <w:numPr>
          <w:ilvl w:val="0"/>
          <w:numId w:val="25"/>
        </w:numPr>
        <w:spacing w:after="0"/>
        <w:jc w:val="both"/>
        <w:rPr>
          <w:bCs/>
          <w:sz w:val="24"/>
          <w:szCs w:val="24"/>
        </w:rPr>
      </w:pPr>
      <w:r w:rsidRPr="0046560D">
        <w:rPr>
          <w:bCs/>
          <w:sz w:val="24"/>
          <w:szCs w:val="24"/>
        </w:rPr>
        <w:t xml:space="preserve"> prognozę zachowania się górotworu</w:t>
      </w:r>
      <w:r w:rsidR="007F5A80" w:rsidRPr="0046560D">
        <w:rPr>
          <w:bCs/>
          <w:sz w:val="24"/>
          <w:szCs w:val="24"/>
        </w:rPr>
        <w:t xml:space="preserve"> w otoczeniu wyrobisk</w:t>
      </w:r>
      <w:r w:rsidRPr="0046560D">
        <w:rPr>
          <w:bCs/>
          <w:sz w:val="24"/>
          <w:szCs w:val="24"/>
        </w:rPr>
        <w:t xml:space="preserve"> w przyszłości</w:t>
      </w:r>
      <w:r w:rsidR="007F5A80" w:rsidRPr="0046560D">
        <w:rPr>
          <w:bCs/>
          <w:sz w:val="24"/>
          <w:szCs w:val="24"/>
        </w:rPr>
        <w:t xml:space="preserve"> po wykonaniu w komorach robót </w:t>
      </w:r>
      <w:r w:rsidR="008455C3" w:rsidRPr="0046560D">
        <w:rPr>
          <w:bCs/>
          <w:sz w:val="24"/>
          <w:szCs w:val="24"/>
        </w:rPr>
        <w:t>górniczych</w:t>
      </w:r>
      <w:r w:rsidR="004E2A59" w:rsidRPr="0046560D">
        <w:rPr>
          <w:bCs/>
          <w:sz w:val="24"/>
          <w:szCs w:val="24"/>
        </w:rPr>
        <w:t xml:space="preserve"> </w:t>
      </w:r>
      <w:r w:rsidR="002E45DA" w:rsidRPr="0046560D">
        <w:rPr>
          <w:bCs/>
          <w:sz w:val="24"/>
          <w:szCs w:val="24"/>
        </w:rPr>
        <w:t>oraz</w:t>
      </w:r>
      <w:r w:rsidR="004E2A59" w:rsidRPr="0046560D">
        <w:rPr>
          <w:bCs/>
          <w:sz w:val="24"/>
          <w:szCs w:val="24"/>
        </w:rPr>
        <w:t xml:space="preserve"> uwzględni</w:t>
      </w:r>
      <w:r w:rsidR="00C5276E" w:rsidRPr="0046560D">
        <w:rPr>
          <w:bCs/>
          <w:sz w:val="24"/>
          <w:szCs w:val="24"/>
        </w:rPr>
        <w:t>eniu</w:t>
      </w:r>
      <w:r w:rsidR="004E2A59" w:rsidRPr="0046560D">
        <w:rPr>
          <w:bCs/>
          <w:sz w:val="24"/>
          <w:szCs w:val="24"/>
        </w:rPr>
        <w:t xml:space="preserve"> zlikwidowanych wyrobisk w otoczeniu w/w komór</w:t>
      </w:r>
      <w:r w:rsidR="008772D8">
        <w:rPr>
          <w:bCs/>
          <w:sz w:val="24"/>
          <w:szCs w:val="24"/>
        </w:rPr>
        <w:t>,</w:t>
      </w:r>
    </w:p>
    <w:p w14:paraId="6C9CBDF8" w14:textId="15FF0B6A" w:rsidR="005A2743" w:rsidRPr="0046560D" w:rsidRDefault="008772D8" w:rsidP="0046560D">
      <w:pPr>
        <w:pStyle w:val="Tekstpodstawowy3"/>
        <w:numPr>
          <w:ilvl w:val="0"/>
          <w:numId w:val="25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założenia </w:t>
      </w:r>
      <w:r w:rsidR="0079643C">
        <w:rPr>
          <w:bCs/>
          <w:sz w:val="24"/>
          <w:szCs w:val="24"/>
        </w:rPr>
        <w:t>zawarte</w:t>
      </w:r>
      <w:r w:rsidR="00A74D96">
        <w:rPr>
          <w:bCs/>
          <w:sz w:val="24"/>
          <w:szCs w:val="24"/>
        </w:rPr>
        <w:t xml:space="preserve"> </w:t>
      </w:r>
      <w:r w:rsidR="00A74D96" w:rsidRPr="00A74D96">
        <w:rPr>
          <w:bCs/>
          <w:i/>
          <w:sz w:val="24"/>
          <w:szCs w:val="24"/>
        </w:rPr>
        <w:t>„Koncepcji lokalizacji nowej pompowni głównej i zbiorników retencyjnych na poziomie VIII”</w:t>
      </w:r>
      <w:r w:rsidR="00A74D96" w:rsidRPr="00A74D96">
        <w:rPr>
          <w:bCs/>
          <w:sz w:val="24"/>
          <w:szCs w:val="24"/>
        </w:rPr>
        <w:t xml:space="preserve">, stanowiącej </w:t>
      </w:r>
      <w:r w:rsidR="00A74D96" w:rsidRPr="00A74D96">
        <w:rPr>
          <w:bCs/>
          <w:i/>
          <w:sz w:val="24"/>
          <w:szCs w:val="24"/>
        </w:rPr>
        <w:t>załącznik nr 15</w:t>
      </w:r>
      <w:r w:rsidR="00A74D96" w:rsidRPr="00A74D96">
        <w:rPr>
          <w:bCs/>
          <w:sz w:val="24"/>
          <w:szCs w:val="24"/>
        </w:rPr>
        <w:t xml:space="preserve"> do umow</w:t>
      </w:r>
      <w:r w:rsidR="00A74D96">
        <w:rPr>
          <w:bCs/>
          <w:sz w:val="24"/>
          <w:szCs w:val="24"/>
        </w:rPr>
        <w:t>y</w:t>
      </w:r>
      <w:r w:rsidR="004E2A59" w:rsidRPr="0046560D">
        <w:rPr>
          <w:bCs/>
          <w:sz w:val="24"/>
          <w:szCs w:val="24"/>
        </w:rPr>
        <w:t>.</w:t>
      </w:r>
    </w:p>
    <w:p w14:paraId="0A98D49E" w14:textId="10B4CA69" w:rsidR="00C5276E" w:rsidRPr="0046560D" w:rsidRDefault="005A2743" w:rsidP="000236CC">
      <w:pPr>
        <w:pStyle w:val="Tekstpodstawowy3"/>
        <w:numPr>
          <w:ilvl w:val="0"/>
          <w:numId w:val="4"/>
        </w:numPr>
        <w:spacing w:after="0"/>
        <w:ind w:left="426" w:hanging="426"/>
        <w:jc w:val="both"/>
        <w:rPr>
          <w:bCs/>
          <w:sz w:val="24"/>
          <w:szCs w:val="24"/>
        </w:rPr>
      </w:pPr>
      <w:r w:rsidRPr="0046560D">
        <w:rPr>
          <w:bCs/>
          <w:sz w:val="24"/>
          <w:szCs w:val="24"/>
        </w:rPr>
        <w:t xml:space="preserve">Analiza </w:t>
      </w:r>
      <w:proofErr w:type="spellStart"/>
      <w:r w:rsidRPr="0046560D">
        <w:rPr>
          <w:bCs/>
          <w:sz w:val="24"/>
          <w:szCs w:val="24"/>
        </w:rPr>
        <w:t>geomechaniczna</w:t>
      </w:r>
      <w:proofErr w:type="spellEnd"/>
      <w:r w:rsidRPr="0046560D">
        <w:rPr>
          <w:bCs/>
          <w:sz w:val="24"/>
          <w:szCs w:val="24"/>
        </w:rPr>
        <w:t xml:space="preserve"> winna zawierać wnioski </w:t>
      </w:r>
      <w:r w:rsidR="00923AFF" w:rsidRPr="0046560D">
        <w:rPr>
          <w:bCs/>
          <w:sz w:val="24"/>
          <w:szCs w:val="24"/>
        </w:rPr>
        <w:t>końcowe</w:t>
      </w:r>
      <w:r w:rsidRPr="0046560D">
        <w:rPr>
          <w:bCs/>
          <w:sz w:val="24"/>
          <w:szCs w:val="24"/>
        </w:rPr>
        <w:t xml:space="preserve"> uwzględniające wyniki przeprowadzonej wizji lokalnej</w:t>
      </w:r>
      <w:r w:rsidR="00C22680" w:rsidRPr="0046560D">
        <w:rPr>
          <w:bCs/>
          <w:sz w:val="24"/>
          <w:szCs w:val="24"/>
        </w:rPr>
        <w:t>,</w:t>
      </w:r>
      <w:r w:rsidRPr="0046560D">
        <w:rPr>
          <w:bCs/>
          <w:sz w:val="24"/>
          <w:szCs w:val="24"/>
        </w:rPr>
        <w:t xml:space="preserve"> obliczeń numerycznych</w:t>
      </w:r>
      <w:r w:rsidR="00C5276E" w:rsidRPr="0046560D">
        <w:rPr>
          <w:bCs/>
          <w:sz w:val="24"/>
          <w:szCs w:val="24"/>
        </w:rPr>
        <w:t xml:space="preserve"> oraz</w:t>
      </w:r>
      <w:r w:rsidR="00BD32DE" w:rsidRPr="0046560D">
        <w:rPr>
          <w:bCs/>
          <w:sz w:val="24"/>
          <w:szCs w:val="24"/>
        </w:rPr>
        <w:t xml:space="preserve"> przeprowadzonych</w:t>
      </w:r>
      <w:r w:rsidR="004E2A59" w:rsidRPr="0046560D">
        <w:rPr>
          <w:bCs/>
          <w:sz w:val="24"/>
          <w:szCs w:val="24"/>
        </w:rPr>
        <w:t xml:space="preserve"> analiz</w:t>
      </w:r>
      <w:r w:rsidR="00C5276E" w:rsidRPr="0046560D">
        <w:rPr>
          <w:bCs/>
          <w:sz w:val="24"/>
          <w:szCs w:val="24"/>
        </w:rPr>
        <w:t>.</w:t>
      </w:r>
    </w:p>
    <w:p w14:paraId="2B0962F0" w14:textId="1968B22E" w:rsidR="0041077D" w:rsidRPr="0046560D" w:rsidRDefault="00C5276E" w:rsidP="0041077D">
      <w:pPr>
        <w:pStyle w:val="Tekstpodstawowy3"/>
        <w:numPr>
          <w:ilvl w:val="0"/>
          <w:numId w:val="4"/>
        </w:numPr>
        <w:spacing w:after="0"/>
        <w:ind w:left="426" w:hanging="426"/>
        <w:jc w:val="both"/>
        <w:rPr>
          <w:bCs/>
          <w:sz w:val="24"/>
          <w:szCs w:val="24"/>
        </w:rPr>
      </w:pPr>
      <w:r w:rsidRPr="0046560D">
        <w:rPr>
          <w:bCs/>
          <w:sz w:val="24"/>
          <w:szCs w:val="24"/>
        </w:rPr>
        <w:t>Wnioski z</w:t>
      </w:r>
      <w:r w:rsidR="0041077D" w:rsidRPr="0046560D">
        <w:rPr>
          <w:bCs/>
          <w:sz w:val="24"/>
          <w:szCs w:val="24"/>
        </w:rPr>
        <w:t xml:space="preserve"> wykonanej</w:t>
      </w:r>
      <w:r w:rsidRPr="0046560D">
        <w:rPr>
          <w:bCs/>
          <w:sz w:val="24"/>
          <w:szCs w:val="24"/>
        </w:rPr>
        <w:t xml:space="preserve"> analizy</w:t>
      </w:r>
      <w:r w:rsidR="00BD32DE" w:rsidRPr="0046560D">
        <w:rPr>
          <w:bCs/>
          <w:sz w:val="24"/>
          <w:szCs w:val="24"/>
        </w:rPr>
        <w:t xml:space="preserve"> stanowić będą podstawę </w:t>
      </w:r>
      <w:r w:rsidR="00C22680" w:rsidRPr="0046560D">
        <w:rPr>
          <w:bCs/>
          <w:sz w:val="24"/>
          <w:szCs w:val="24"/>
        </w:rPr>
        <w:t>do</w:t>
      </w:r>
      <w:r w:rsidR="002E45DA" w:rsidRPr="0046560D">
        <w:rPr>
          <w:bCs/>
          <w:sz w:val="24"/>
          <w:szCs w:val="24"/>
        </w:rPr>
        <w:t xml:space="preserve"> prawidłowego</w:t>
      </w:r>
      <w:r w:rsidR="00BD32DE" w:rsidRPr="0046560D">
        <w:rPr>
          <w:bCs/>
          <w:sz w:val="24"/>
          <w:szCs w:val="24"/>
        </w:rPr>
        <w:t xml:space="preserve"> </w:t>
      </w:r>
      <w:r w:rsidR="00305857" w:rsidRPr="0046560D">
        <w:rPr>
          <w:bCs/>
          <w:sz w:val="24"/>
          <w:szCs w:val="24"/>
        </w:rPr>
        <w:t>ustalenia</w:t>
      </w:r>
      <w:r w:rsidR="00BD32DE" w:rsidRPr="0046560D">
        <w:rPr>
          <w:bCs/>
          <w:sz w:val="24"/>
          <w:szCs w:val="24"/>
        </w:rPr>
        <w:t xml:space="preserve"> zakresu i sposobu</w:t>
      </w:r>
      <w:r w:rsidR="00C22680" w:rsidRPr="0046560D">
        <w:rPr>
          <w:bCs/>
          <w:sz w:val="24"/>
          <w:szCs w:val="24"/>
        </w:rPr>
        <w:t xml:space="preserve"> </w:t>
      </w:r>
      <w:r w:rsidR="008455C3" w:rsidRPr="0046560D">
        <w:rPr>
          <w:bCs/>
          <w:sz w:val="24"/>
          <w:szCs w:val="24"/>
        </w:rPr>
        <w:t>wykonania zabezpieczenia</w:t>
      </w:r>
      <w:r w:rsidR="002C74E7" w:rsidRPr="0046560D">
        <w:rPr>
          <w:bCs/>
          <w:sz w:val="24"/>
          <w:szCs w:val="24"/>
        </w:rPr>
        <w:t xml:space="preserve"> górniczego</w:t>
      </w:r>
      <w:r w:rsidR="000236CC" w:rsidRPr="0046560D">
        <w:rPr>
          <w:bCs/>
          <w:sz w:val="24"/>
          <w:szCs w:val="24"/>
        </w:rPr>
        <w:t xml:space="preserve"> komór</w:t>
      </w:r>
      <w:r w:rsidR="00A74D96">
        <w:rPr>
          <w:bCs/>
          <w:sz w:val="24"/>
          <w:szCs w:val="24"/>
        </w:rPr>
        <w:t xml:space="preserve"> wskazanych w § 2 ust. 1</w:t>
      </w:r>
      <w:r w:rsidR="002E45DA" w:rsidRPr="0046560D">
        <w:rPr>
          <w:bCs/>
          <w:sz w:val="24"/>
          <w:szCs w:val="24"/>
        </w:rPr>
        <w:t xml:space="preserve"> w ramach wykonywanego </w:t>
      </w:r>
      <w:r w:rsidR="0046560D" w:rsidRPr="0046560D">
        <w:rPr>
          <w:bCs/>
          <w:i/>
          <w:sz w:val="24"/>
          <w:szCs w:val="24"/>
        </w:rPr>
        <w:t>P</w:t>
      </w:r>
      <w:r w:rsidR="002E45DA" w:rsidRPr="0046560D">
        <w:rPr>
          <w:bCs/>
          <w:i/>
          <w:sz w:val="24"/>
          <w:szCs w:val="24"/>
        </w:rPr>
        <w:t>rojektu technicznego</w:t>
      </w:r>
      <w:r w:rsidR="002E45DA" w:rsidRPr="0046560D">
        <w:rPr>
          <w:bCs/>
          <w:sz w:val="24"/>
          <w:szCs w:val="24"/>
        </w:rPr>
        <w:t>.</w:t>
      </w:r>
      <w:r w:rsidR="009755A6" w:rsidRPr="0046560D">
        <w:rPr>
          <w:sz w:val="24"/>
          <w:szCs w:val="28"/>
        </w:rPr>
        <w:t xml:space="preserve"> </w:t>
      </w:r>
    </w:p>
    <w:p w14:paraId="288E06F1" w14:textId="77777777" w:rsidR="00C61136" w:rsidRDefault="009755A6" w:rsidP="00C61136">
      <w:pPr>
        <w:pStyle w:val="Tekstpodstawowy3"/>
        <w:numPr>
          <w:ilvl w:val="0"/>
          <w:numId w:val="4"/>
        </w:numPr>
        <w:spacing w:after="0"/>
        <w:ind w:left="426" w:hanging="426"/>
        <w:jc w:val="both"/>
        <w:rPr>
          <w:bCs/>
          <w:sz w:val="24"/>
          <w:szCs w:val="24"/>
        </w:rPr>
      </w:pPr>
      <w:r w:rsidRPr="0046560D">
        <w:rPr>
          <w:sz w:val="24"/>
          <w:szCs w:val="28"/>
        </w:rPr>
        <w:t xml:space="preserve">Analiza </w:t>
      </w:r>
      <w:proofErr w:type="spellStart"/>
      <w:r w:rsidRPr="0046560D">
        <w:rPr>
          <w:sz w:val="24"/>
          <w:szCs w:val="28"/>
        </w:rPr>
        <w:t>geomechaniczna</w:t>
      </w:r>
      <w:proofErr w:type="spellEnd"/>
      <w:r w:rsidRPr="0046560D">
        <w:rPr>
          <w:sz w:val="24"/>
          <w:szCs w:val="28"/>
        </w:rPr>
        <w:t xml:space="preserve"> winna zostać wykonana w technologii 3D.</w:t>
      </w:r>
    </w:p>
    <w:p w14:paraId="331B9716" w14:textId="6A2FE69E" w:rsidR="00C61136" w:rsidRDefault="00C61136" w:rsidP="00C61136">
      <w:pPr>
        <w:pStyle w:val="Tekstpodstawowy3"/>
        <w:numPr>
          <w:ilvl w:val="0"/>
          <w:numId w:val="4"/>
        </w:numPr>
        <w:spacing w:after="0"/>
        <w:ind w:left="426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Analiza </w:t>
      </w:r>
      <w:proofErr w:type="spellStart"/>
      <w:r w:rsidR="008455C3">
        <w:rPr>
          <w:bCs/>
          <w:sz w:val="24"/>
          <w:szCs w:val="24"/>
        </w:rPr>
        <w:t>geomechaniczna</w:t>
      </w:r>
      <w:proofErr w:type="spellEnd"/>
      <w:r w:rsidR="008455C3">
        <w:rPr>
          <w:bCs/>
          <w:sz w:val="24"/>
          <w:szCs w:val="24"/>
        </w:rPr>
        <w:t xml:space="preserve"> </w:t>
      </w:r>
      <w:r w:rsidR="008455C3" w:rsidRPr="00C61136">
        <w:rPr>
          <w:bCs/>
          <w:sz w:val="24"/>
          <w:szCs w:val="24"/>
        </w:rPr>
        <w:t>winna</w:t>
      </w:r>
      <w:r w:rsidRPr="00C61136">
        <w:rPr>
          <w:bCs/>
          <w:sz w:val="24"/>
          <w:szCs w:val="24"/>
        </w:rPr>
        <w:t xml:space="preserve"> zostać wykonana i przekazana Zamawiającemu w formie:</w:t>
      </w:r>
    </w:p>
    <w:p w14:paraId="20523B5D" w14:textId="1E531CCE" w:rsidR="00C61136" w:rsidRPr="002B4FDA" w:rsidRDefault="00C61136" w:rsidP="00C61136">
      <w:pPr>
        <w:pStyle w:val="Tekstpodstawowy3"/>
        <w:numPr>
          <w:ilvl w:val="0"/>
          <w:numId w:val="33"/>
        </w:numPr>
        <w:spacing w:after="0"/>
        <w:jc w:val="both"/>
        <w:rPr>
          <w:bCs/>
          <w:sz w:val="24"/>
          <w:szCs w:val="24"/>
        </w:rPr>
      </w:pPr>
      <w:r w:rsidRPr="002B4FDA">
        <w:rPr>
          <w:bCs/>
          <w:sz w:val="24"/>
          <w:szCs w:val="24"/>
        </w:rPr>
        <w:t>pisemnego opracowania wraz załącznikami graficznymi – 5 egzemplarzy,</w:t>
      </w:r>
    </w:p>
    <w:p w14:paraId="3F79B363" w14:textId="6624EF3D" w:rsidR="00C61136" w:rsidRPr="002B4FDA" w:rsidRDefault="00C61136" w:rsidP="002B4FDA">
      <w:pPr>
        <w:pStyle w:val="Tekstpodstawowy3"/>
        <w:numPr>
          <w:ilvl w:val="0"/>
          <w:numId w:val="33"/>
        </w:numPr>
        <w:spacing w:after="0"/>
        <w:ind w:left="782" w:hanging="357"/>
        <w:jc w:val="both"/>
        <w:rPr>
          <w:bCs/>
          <w:sz w:val="24"/>
          <w:szCs w:val="24"/>
        </w:rPr>
      </w:pPr>
      <w:r w:rsidRPr="002B4FDA">
        <w:rPr>
          <w:bCs/>
          <w:sz w:val="24"/>
          <w:szCs w:val="24"/>
        </w:rPr>
        <w:t xml:space="preserve">elektronicznej, </w:t>
      </w:r>
      <w:r w:rsidR="00C3640B">
        <w:rPr>
          <w:bCs/>
          <w:sz w:val="24"/>
          <w:szCs w:val="24"/>
        </w:rPr>
        <w:t>w formacie</w:t>
      </w:r>
      <w:r w:rsidR="002B4FDA" w:rsidRPr="002B4FDA">
        <w:rPr>
          <w:bCs/>
          <w:sz w:val="24"/>
          <w:szCs w:val="24"/>
        </w:rPr>
        <w:t xml:space="preserve"> edytowaln</w:t>
      </w:r>
      <w:r w:rsidR="00C3640B">
        <w:rPr>
          <w:bCs/>
          <w:sz w:val="24"/>
          <w:szCs w:val="24"/>
        </w:rPr>
        <w:t>ym</w:t>
      </w:r>
      <w:r w:rsidR="002B4FDA" w:rsidRPr="002B4FDA">
        <w:rPr>
          <w:bCs/>
          <w:sz w:val="24"/>
          <w:szCs w:val="24"/>
        </w:rPr>
        <w:t xml:space="preserve"> </w:t>
      </w:r>
      <w:r w:rsidR="002B4FDA">
        <w:rPr>
          <w:bCs/>
          <w:sz w:val="24"/>
          <w:szCs w:val="24"/>
        </w:rPr>
        <w:t xml:space="preserve">oraz </w:t>
      </w:r>
      <w:r w:rsidRPr="002B4FDA">
        <w:rPr>
          <w:bCs/>
          <w:sz w:val="24"/>
          <w:szCs w:val="24"/>
        </w:rPr>
        <w:t>w form</w:t>
      </w:r>
      <w:r w:rsidR="00C3640B">
        <w:rPr>
          <w:bCs/>
          <w:sz w:val="24"/>
          <w:szCs w:val="24"/>
        </w:rPr>
        <w:t>acie</w:t>
      </w:r>
      <w:r w:rsidRPr="002B4FDA">
        <w:rPr>
          <w:bCs/>
          <w:sz w:val="24"/>
          <w:szCs w:val="24"/>
        </w:rPr>
        <w:t xml:space="preserve"> PDF, wraz ze s</w:t>
      </w:r>
      <w:r w:rsidR="00602F2D" w:rsidRPr="002B4FDA">
        <w:rPr>
          <w:bCs/>
          <w:sz w:val="24"/>
          <w:szCs w:val="24"/>
        </w:rPr>
        <w:t xml:space="preserve">kanem </w:t>
      </w:r>
      <w:r w:rsidR="002B4FDA">
        <w:rPr>
          <w:bCs/>
          <w:sz w:val="24"/>
          <w:szCs w:val="24"/>
        </w:rPr>
        <w:t>dokumentów</w:t>
      </w:r>
      <w:r w:rsidRPr="002B4FDA">
        <w:rPr>
          <w:bCs/>
          <w:sz w:val="24"/>
          <w:szCs w:val="24"/>
        </w:rPr>
        <w:t xml:space="preserve"> złożonych formie papierowej, zapisanych w formie PDF, uporządkowanych identycznie, jak formie pisemnej</w:t>
      </w:r>
    </w:p>
    <w:p w14:paraId="452ABD62" w14:textId="73FC700C" w:rsidR="002B4FDA" w:rsidRPr="0093728F" w:rsidRDefault="002B4FDA" w:rsidP="0093728F">
      <w:pPr>
        <w:pStyle w:val="Tekstpodstawowy3"/>
        <w:numPr>
          <w:ilvl w:val="0"/>
          <w:numId w:val="4"/>
        </w:numPr>
        <w:spacing w:after="0"/>
        <w:ind w:left="426" w:hanging="426"/>
        <w:jc w:val="both"/>
        <w:rPr>
          <w:bCs/>
          <w:sz w:val="24"/>
          <w:szCs w:val="24"/>
        </w:rPr>
      </w:pPr>
      <w:r w:rsidRPr="002B4FDA">
        <w:rPr>
          <w:bCs/>
          <w:sz w:val="24"/>
          <w:szCs w:val="24"/>
        </w:rPr>
        <w:t>Przekaz</w:t>
      </w:r>
      <w:r>
        <w:rPr>
          <w:bCs/>
          <w:sz w:val="24"/>
          <w:szCs w:val="24"/>
        </w:rPr>
        <w:t>anie</w:t>
      </w:r>
      <w:r w:rsidRPr="002B4FDA">
        <w:rPr>
          <w:bCs/>
          <w:sz w:val="24"/>
          <w:szCs w:val="24"/>
        </w:rPr>
        <w:t xml:space="preserve"> dokumentacji </w:t>
      </w:r>
      <w:r>
        <w:rPr>
          <w:bCs/>
          <w:sz w:val="24"/>
          <w:szCs w:val="24"/>
        </w:rPr>
        <w:t>w formie elektronicznej odbędzie</w:t>
      </w:r>
      <w:r w:rsidRPr="002B4FDA">
        <w:rPr>
          <w:bCs/>
          <w:sz w:val="24"/>
          <w:szCs w:val="24"/>
        </w:rPr>
        <w:t xml:space="preserve"> się za </w:t>
      </w:r>
      <w:r w:rsidR="008455C3" w:rsidRPr="002B4FDA">
        <w:rPr>
          <w:bCs/>
          <w:sz w:val="24"/>
          <w:szCs w:val="24"/>
        </w:rPr>
        <w:t>pomocą internetowej</w:t>
      </w:r>
      <w:r>
        <w:rPr>
          <w:bCs/>
          <w:sz w:val="24"/>
          <w:szCs w:val="24"/>
        </w:rPr>
        <w:t xml:space="preserve"> platformy pod adresem</w:t>
      </w:r>
      <w:r w:rsidRPr="002B4FDA">
        <w:rPr>
          <w:bCs/>
          <w:sz w:val="24"/>
          <w:szCs w:val="24"/>
        </w:rPr>
        <w:t xml:space="preserve">: </w:t>
      </w:r>
      <w:r w:rsidRPr="0093728F">
        <w:rPr>
          <w:bCs/>
          <w:sz w:val="24"/>
          <w:szCs w:val="24"/>
        </w:rPr>
        <w:t>https://cloud.kopalnia.pl/</w:t>
      </w:r>
      <w:r>
        <w:rPr>
          <w:bCs/>
          <w:sz w:val="24"/>
          <w:szCs w:val="24"/>
        </w:rPr>
        <w:t>. Po zawarciu umowy Zamawiający udostępni W</w:t>
      </w:r>
      <w:r w:rsidRPr="002B4FDA">
        <w:rPr>
          <w:bCs/>
          <w:sz w:val="24"/>
          <w:szCs w:val="24"/>
        </w:rPr>
        <w:t xml:space="preserve">ykonawcy </w:t>
      </w:r>
      <w:r>
        <w:rPr>
          <w:bCs/>
          <w:sz w:val="24"/>
          <w:szCs w:val="24"/>
        </w:rPr>
        <w:t xml:space="preserve">link do </w:t>
      </w:r>
      <w:r w:rsidRPr="002B4FDA">
        <w:rPr>
          <w:bCs/>
          <w:sz w:val="24"/>
          <w:szCs w:val="24"/>
        </w:rPr>
        <w:t>wy</w:t>
      </w:r>
      <w:r>
        <w:rPr>
          <w:bCs/>
          <w:sz w:val="24"/>
          <w:szCs w:val="24"/>
        </w:rPr>
        <w:t>dzielonego zasobu</w:t>
      </w:r>
      <w:r w:rsidR="0093728F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zabezpieczonego hasłem dostępu, za </w:t>
      </w:r>
      <w:r w:rsidRPr="002B4FDA">
        <w:rPr>
          <w:bCs/>
          <w:sz w:val="24"/>
          <w:szCs w:val="24"/>
        </w:rPr>
        <w:t>pomocą kt</w:t>
      </w:r>
      <w:r>
        <w:rPr>
          <w:bCs/>
          <w:sz w:val="24"/>
          <w:szCs w:val="24"/>
        </w:rPr>
        <w:t>órego Wykonawca będzie mógł przekazać</w:t>
      </w:r>
      <w:r w:rsidRPr="002B4FDA">
        <w:rPr>
          <w:bCs/>
          <w:sz w:val="24"/>
          <w:szCs w:val="24"/>
        </w:rPr>
        <w:t xml:space="preserve"> wymagane dokumenty.</w:t>
      </w:r>
    </w:p>
    <w:p w14:paraId="123DBE66" w14:textId="07222D26" w:rsidR="00332F7C" w:rsidRPr="00756046" w:rsidRDefault="00332F7C" w:rsidP="0093728F">
      <w:pPr>
        <w:pStyle w:val="Tekstpodstawowy3"/>
        <w:numPr>
          <w:ilvl w:val="0"/>
          <w:numId w:val="4"/>
        </w:numPr>
        <w:spacing w:after="0"/>
        <w:ind w:left="426" w:hanging="426"/>
        <w:jc w:val="both"/>
        <w:rPr>
          <w:bCs/>
          <w:sz w:val="24"/>
          <w:szCs w:val="24"/>
        </w:rPr>
      </w:pPr>
      <w:r w:rsidRPr="00E9620E">
        <w:rPr>
          <w:sz w:val="24"/>
          <w:szCs w:val="24"/>
          <w:lang w:eastAsia="x-none"/>
        </w:rPr>
        <w:t xml:space="preserve">Zamawiający udostępni wybranemu Wykonawcy posiadane dane geodezyjne i geologiczne, w tym podkłady mapowe w skali 1:2000 oraz dokumentację geologiczną w skali 1:2000 – do wglądu w siedzibie Zamawiającego </w:t>
      </w:r>
      <w:r w:rsidRPr="00E9620E">
        <w:rPr>
          <w:bCs/>
          <w:sz w:val="24"/>
          <w:szCs w:val="24"/>
        </w:rPr>
        <w:t xml:space="preserve">w Dziale Mierniczo-Geologicznym </w:t>
      </w:r>
      <w:r w:rsidRPr="00E9620E">
        <w:rPr>
          <w:sz w:val="24"/>
          <w:szCs w:val="24"/>
          <w:lang w:eastAsia="x-none"/>
        </w:rPr>
        <w:t>od poniedział</w:t>
      </w:r>
      <w:r w:rsidR="005332DC">
        <w:rPr>
          <w:sz w:val="24"/>
          <w:szCs w:val="24"/>
          <w:lang w:eastAsia="x-none"/>
        </w:rPr>
        <w:t>ku do piątku w godzinach 7.00-13</w:t>
      </w:r>
      <w:r w:rsidRPr="00E9620E">
        <w:rPr>
          <w:sz w:val="24"/>
          <w:szCs w:val="24"/>
          <w:lang w:eastAsia="x-none"/>
        </w:rPr>
        <w:t xml:space="preserve">.00. Pozostałe pomiary, badania i inwentaryzacje niezbędne dla realizacji </w:t>
      </w:r>
      <w:r w:rsidRPr="00E9620E">
        <w:rPr>
          <w:i/>
          <w:sz w:val="24"/>
        </w:rPr>
        <w:t>Dokumentacji projektowej</w:t>
      </w:r>
      <w:r w:rsidRPr="00E9620E">
        <w:rPr>
          <w:sz w:val="24"/>
          <w:szCs w:val="24"/>
          <w:lang w:eastAsia="x-none"/>
        </w:rPr>
        <w:t xml:space="preserve"> Wykonawca wykona we własnym zakresie. Dokumentacja geologiczna i miernicza powinna zostać sporządzona i podpisana przez uprawnione osoby, zgodnie z przepisami prawa. Zamawiający wymaga w szczególności sporządzenia rysunków projektowych na podkładach inwentaryzacyjnych sporządzonych i podpisanych przez mierniczego górniczego.</w:t>
      </w:r>
    </w:p>
    <w:bookmarkEnd w:id="1"/>
    <w:p w14:paraId="55C51099" w14:textId="2FF0A4CB" w:rsidR="003A7BE5" w:rsidRDefault="003A7BE5" w:rsidP="00332F7C">
      <w:pPr>
        <w:pStyle w:val="Tekstpodstawowy3"/>
        <w:spacing w:after="0"/>
        <w:jc w:val="center"/>
        <w:rPr>
          <w:b/>
          <w:bCs/>
          <w:sz w:val="24"/>
          <w:szCs w:val="24"/>
        </w:rPr>
      </w:pPr>
    </w:p>
    <w:p w14:paraId="0D5BD040" w14:textId="0BEB1D05" w:rsidR="00332F7C" w:rsidRPr="00E9620E" w:rsidRDefault="00332F7C" w:rsidP="00332F7C">
      <w:pPr>
        <w:pStyle w:val="Tekstpodstawowy3"/>
        <w:spacing w:after="0"/>
        <w:jc w:val="center"/>
        <w:rPr>
          <w:b/>
          <w:bCs/>
          <w:sz w:val="24"/>
          <w:szCs w:val="24"/>
        </w:rPr>
      </w:pPr>
      <w:r w:rsidRPr="00E9620E">
        <w:rPr>
          <w:b/>
          <w:bCs/>
          <w:sz w:val="24"/>
          <w:szCs w:val="24"/>
        </w:rPr>
        <w:t>§ 4</w:t>
      </w:r>
    </w:p>
    <w:p w14:paraId="4BC56A87" w14:textId="5C50BD35" w:rsidR="00332F7C" w:rsidRPr="00E9620E" w:rsidRDefault="00332F7C" w:rsidP="00332F7C">
      <w:pPr>
        <w:pStyle w:val="Tekstpodstawowy3"/>
        <w:spacing w:after="0"/>
        <w:jc w:val="center"/>
        <w:rPr>
          <w:b/>
          <w:bCs/>
          <w:sz w:val="24"/>
          <w:szCs w:val="24"/>
        </w:rPr>
      </w:pPr>
      <w:bookmarkStart w:id="2" w:name="_Hlk190943952"/>
      <w:r w:rsidRPr="00E9620E">
        <w:rPr>
          <w:b/>
          <w:bCs/>
          <w:sz w:val="24"/>
          <w:szCs w:val="24"/>
        </w:rPr>
        <w:t>Zastrzeżenia prawne</w:t>
      </w:r>
    </w:p>
    <w:p w14:paraId="6B7E08B2" w14:textId="4F4C0D19" w:rsidR="00F03D32" w:rsidRPr="00E9620E" w:rsidRDefault="009C096D" w:rsidP="00240870">
      <w:pPr>
        <w:pStyle w:val="Akapitzlist"/>
        <w:numPr>
          <w:ilvl w:val="0"/>
          <w:numId w:val="18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620E">
        <w:rPr>
          <w:rFonts w:ascii="Times New Roman" w:hAnsi="Times New Roman"/>
          <w:bCs/>
          <w:sz w:val="24"/>
          <w:szCs w:val="24"/>
        </w:rPr>
        <w:t>Wyrobiska</w:t>
      </w:r>
      <w:r w:rsidR="009D61A7" w:rsidRPr="00E9620E">
        <w:rPr>
          <w:rFonts w:ascii="Times New Roman" w:hAnsi="Times New Roman"/>
          <w:bCs/>
          <w:sz w:val="24"/>
          <w:szCs w:val="24"/>
        </w:rPr>
        <w:t xml:space="preserve"> objęte </w:t>
      </w:r>
      <w:r w:rsidR="009D61A7" w:rsidRPr="00E9620E">
        <w:rPr>
          <w:rFonts w:ascii="Times New Roman" w:hAnsi="Times New Roman"/>
          <w:bCs/>
          <w:i/>
          <w:sz w:val="24"/>
          <w:szCs w:val="24"/>
        </w:rPr>
        <w:t>Dokumentacją projektową</w:t>
      </w:r>
      <w:r w:rsidRPr="00E9620E">
        <w:rPr>
          <w:rFonts w:ascii="Times New Roman" w:hAnsi="Times New Roman"/>
          <w:bCs/>
          <w:sz w:val="24"/>
          <w:szCs w:val="24"/>
        </w:rPr>
        <w:t xml:space="preserve"> znajdują</w:t>
      </w:r>
      <w:r w:rsidR="00D92FA4" w:rsidRPr="00E9620E">
        <w:rPr>
          <w:rFonts w:ascii="Times New Roman" w:hAnsi="Times New Roman"/>
          <w:bCs/>
          <w:sz w:val="24"/>
          <w:szCs w:val="24"/>
        </w:rPr>
        <w:t xml:space="preserve"> się w części zabytkowej kopalni</w:t>
      </w:r>
      <w:r w:rsidR="009D61A7" w:rsidRPr="00E9620E">
        <w:rPr>
          <w:rFonts w:ascii="Times New Roman" w:hAnsi="Times New Roman"/>
          <w:bCs/>
          <w:sz w:val="24"/>
          <w:szCs w:val="24"/>
        </w:rPr>
        <w:t>.</w:t>
      </w:r>
      <w:r w:rsidR="00D92FA4" w:rsidRPr="00E9620E">
        <w:rPr>
          <w:rFonts w:ascii="Times New Roman" w:hAnsi="Times New Roman"/>
          <w:bCs/>
          <w:sz w:val="24"/>
          <w:szCs w:val="24"/>
        </w:rPr>
        <w:t xml:space="preserve"> </w:t>
      </w:r>
      <w:r w:rsidR="009D61A7" w:rsidRPr="00E9620E">
        <w:rPr>
          <w:rFonts w:ascii="Times New Roman" w:hAnsi="Times New Roman"/>
          <w:bCs/>
          <w:sz w:val="24"/>
          <w:szCs w:val="24"/>
        </w:rPr>
        <w:t xml:space="preserve">Zastosowane rozwiązania projektowe winny spełniać </w:t>
      </w:r>
      <w:r w:rsidR="0043220B" w:rsidRPr="00E9620E">
        <w:rPr>
          <w:rFonts w:ascii="Times New Roman" w:hAnsi="Times New Roman"/>
          <w:bCs/>
          <w:sz w:val="24"/>
          <w:szCs w:val="24"/>
        </w:rPr>
        <w:t>wymagania określone w ustawie z </w:t>
      </w:r>
      <w:r w:rsidR="009D61A7" w:rsidRPr="00E9620E">
        <w:rPr>
          <w:rFonts w:ascii="Times New Roman" w:hAnsi="Times New Roman"/>
          <w:bCs/>
          <w:sz w:val="24"/>
          <w:szCs w:val="24"/>
        </w:rPr>
        <w:t>dnia 23 lipca 2003 r. o ochronie zabytków i opiece nad zabytkami oraz w przepisach wykonawczych do tej ustawy oraz muszą zyskać akceptację KZKŻS.</w:t>
      </w:r>
    </w:p>
    <w:p w14:paraId="5D2081FC" w14:textId="77777777" w:rsidR="00F03D32" w:rsidRPr="00E9620E" w:rsidRDefault="000C11D5" w:rsidP="00240870">
      <w:pPr>
        <w:pStyle w:val="Akapitzlist"/>
        <w:numPr>
          <w:ilvl w:val="0"/>
          <w:numId w:val="18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</w:rPr>
      </w:pPr>
      <w:r w:rsidRPr="00E9620E">
        <w:rPr>
          <w:rFonts w:ascii="Times New Roman" w:hAnsi="Times New Roman"/>
          <w:sz w:val="24"/>
        </w:rPr>
        <w:t xml:space="preserve">W związku z zamiarem wykorzystania </w:t>
      </w:r>
      <w:r w:rsidRPr="00E9620E">
        <w:rPr>
          <w:rFonts w:ascii="Times New Roman" w:hAnsi="Times New Roman"/>
          <w:i/>
          <w:sz w:val="24"/>
        </w:rPr>
        <w:t>Dokumentacji projektowej</w:t>
      </w:r>
      <w:r w:rsidRPr="00E9620E">
        <w:rPr>
          <w:rFonts w:ascii="Times New Roman" w:hAnsi="Times New Roman"/>
          <w:sz w:val="24"/>
        </w:rPr>
        <w:t xml:space="preserve"> na potrzeby przeprowadzenia postępowania o udzielenie zamówienia publicznego, jej treść powinna odpowiadać przepisom </w:t>
      </w:r>
      <w:r w:rsidR="001824FB" w:rsidRPr="00E9620E">
        <w:rPr>
          <w:rFonts w:ascii="Times New Roman" w:hAnsi="Times New Roman"/>
          <w:i/>
          <w:iCs/>
          <w:sz w:val="24"/>
          <w:szCs w:val="24"/>
        </w:rPr>
        <w:t>U</w:t>
      </w:r>
      <w:r w:rsidRPr="00E9620E">
        <w:rPr>
          <w:rFonts w:ascii="Times New Roman" w:hAnsi="Times New Roman"/>
          <w:i/>
          <w:iCs/>
          <w:sz w:val="24"/>
          <w:szCs w:val="24"/>
        </w:rPr>
        <w:t>stawy</w:t>
      </w:r>
      <w:r w:rsidRPr="00E9620E">
        <w:rPr>
          <w:rFonts w:ascii="Times New Roman" w:hAnsi="Times New Roman"/>
          <w:sz w:val="24"/>
        </w:rPr>
        <w:t xml:space="preserve"> oraz aktów wykonawczych do niej.</w:t>
      </w:r>
    </w:p>
    <w:p w14:paraId="43277AFC" w14:textId="463BA60F" w:rsidR="00F03D32" w:rsidRPr="00E9620E" w:rsidRDefault="000C11D5" w:rsidP="00240870">
      <w:pPr>
        <w:pStyle w:val="Akapitzlist"/>
        <w:numPr>
          <w:ilvl w:val="0"/>
          <w:numId w:val="18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</w:rPr>
      </w:pPr>
      <w:r w:rsidRPr="00E9620E">
        <w:rPr>
          <w:rFonts w:ascii="Times New Roman" w:hAnsi="Times New Roman"/>
          <w:iCs/>
          <w:sz w:val="24"/>
          <w:szCs w:val="24"/>
        </w:rPr>
        <w:t xml:space="preserve">W szczególności niedopuszczalne jest wskazywanie w treści </w:t>
      </w:r>
      <w:r w:rsidRPr="00E9620E">
        <w:rPr>
          <w:rFonts w:ascii="Times New Roman" w:hAnsi="Times New Roman"/>
          <w:i/>
          <w:sz w:val="24"/>
        </w:rPr>
        <w:t>Dokumentacji projektowej</w:t>
      </w:r>
      <w:r w:rsidRPr="00E9620E">
        <w:rPr>
          <w:rFonts w:ascii="Times New Roman" w:hAnsi="Times New Roman"/>
          <w:iCs/>
          <w:sz w:val="24"/>
          <w:szCs w:val="24"/>
        </w:rPr>
        <w:t xml:space="preserve"> materiałów lub urządzeń wytwarzanych przez konkretnego producenta, chyba że nie jest możliwe ich opisanie w wystarczająco precyzyjny i zrozumiały sposób. W takim przypadku Wykonawca jest jednak zobowiązany wskazać, iż dopuszcza się rozwiązania równoważne oraz określić kryteria techniczne, technologiczne lub eksploatacyjne, w </w:t>
      </w:r>
      <w:r w:rsidR="00433CFE" w:rsidRPr="00E9620E">
        <w:rPr>
          <w:rFonts w:ascii="Times New Roman" w:hAnsi="Times New Roman"/>
          <w:iCs/>
          <w:sz w:val="24"/>
          <w:szCs w:val="24"/>
        </w:rPr>
        <w:t>oparciu,</w:t>
      </w:r>
      <w:r w:rsidRPr="00E9620E">
        <w:rPr>
          <w:rFonts w:ascii="Times New Roman" w:hAnsi="Times New Roman"/>
          <w:iCs/>
          <w:sz w:val="24"/>
          <w:szCs w:val="24"/>
        </w:rPr>
        <w:t xml:space="preserve"> o które dokonywana będzie ocena równoważności zaoferowanego rozwiązania.</w:t>
      </w:r>
    </w:p>
    <w:p w14:paraId="5CA5F89A" w14:textId="795E676F" w:rsidR="00F03D32" w:rsidRPr="00E9620E" w:rsidRDefault="000C11D5" w:rsidP="00240870">
      <w:pPr>
        <w:pStyle w:val="Akapitzlist"/>
        <w:numPr>
          <w:ilvl w:val="0"/>
          <w:numId w:val="18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</w:rPr>
      </w:pPr>
      <w:r w:rsidRPr="00E9620E">
        <w:rPr>
          <w:rFonts w:ascii="Times New Roman" w:hAnsi="Times New Roman"/>
          <w:iCs/>
          <w:sz w:val="24"/>
          <w:szCs w:val="24"/>
        </w:rPr>
        <w:lastRenderedPageBreak/>
        <w:t xml:space="preserve">W przypadku odwoływania się do norm, ocen technicznych, specyfikacji technicznych i systemów referencji technicznych, Wykonawca zobowiązany jest wskazać, że dopuszcza rozwiązania równoważne opisywanym oraz określić kryteria techniczne, technologiczne lub eksploatacyjne, w </w:t>
      </w:r>
      <w:r w:rsidR="00433CFE" w:rsidRPr="00E9620E">
        <w:rPr>
          <w:rFonts w:ascii="Times New Roman" w:hAnsi="Times New Roman"/>
          <w:iCs/>
          <w:sz w:val="24"/>
          <w:szCs w:val="24"/>
        </w:rPr>
        <w:t>oparciu,</w:t>
      </w:r>
      <w:r w:rsidRPr="00E9620E">
        <w:rPr>
          <w:rFonts w:ascii="Times New Roman" w:hAnsi="Times New Roman"/>
          <w:iCs/>
          <w:sz w:val="24"/>
          <w:szCs w:val="24"/>
        </w:rPr>
        <w:t xml:space="preserve"> o które dokonywana będzie ocena równoważności zaoferowanego rozwiązania.</w:t>
      </w:r>
    </w:p>
    <w:p w14:paraId="663F0ABA" w14:textId="48F8B6B4" w:rsidR="000C11D5" w:rsidRPr="00E9620E" w:rsidRDefault="000C11D5" w:rsidP="00240870">
      <w:pPr>
        <w:pStyle w:val="Akapitzlist"/>
        <w:numPr>
          <w:ilvl w:val="0"/>
          <w:numId w:val="18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620E">
        <w:rPr>
          <w:rFonts w:ascii="Times New Roman" w:hAnsi="Times New Roman"/>
          <w:iCs/>
          <w:sz w:val="24"/>
          <w:szCs w:val="24"/>
        </w:rPr>
        <w:t xml:space="preserve">Zamawiający ma prawo odmówić odbioru </w:t>
      </w:r>
      <w:r w:rsidRPr="00E9620E">
        <w:rPr>
          <w:rFonts w:ascii="Times New Roman" w:hAnsi="Times New Roman"/>
          <w:i/>
          <w:sz w:val="24"/>
        </w:rPr>
        <w:t>Dokumentacji projektowej</w:t>
      </w:r>
      <w:r w:rsidRPr="00E9620E">
        <w:rPr>
          <w:rFonts w:ascii="Times New Roman" w:hAnsi="Times New Roman"/>
          <w:iCs/>
          <w:sz w:val="24"/>
          <w:szCs w:val="24"/>
        </w:rPr>
        <w:t xml:space="preserve"> niespełniającej wymagań, o których mowa w ust. </w:t>
      </w:r>
      <w:r w:rsidR="00332F7C" w:rsidRPr="00E9620E">
        <w:rPr>
          <w:rFonts w:ascii="Times New Roman" w:hAnsi="Times New Roman"/>
          <w:iCs/>
          <w:sz w:val="24"/>
          <w:szCs w:val="24"/>
        </w:rPr>
        <w:t>2</w:t>
      </w:r>
      <w:r w:rsidR="007524AA" w:rsidRPr="00E9620E">
        <w:rPr>
          <w:rFonts w:ascii="Times New Roman" w:hAnsi="Times New Roman"/>
          <w:iCs/>
          <w:sz w:val="24"/>
          <w:szCs w:val="24"/>
        </w:rPr>
        <w:t> </w:t>
      </w:r>
      <w:r w:rsidRPr="00E9620E">
        <w:rPr>
          <w:rFonts w:ascii="Times New Roman" w:hAnsi="Times New Roman"/>
          <w:iCs/>
          <w:sz w:val="24"/>
          <w:szCs w:val="24"/>
        </w:rPr>
        <w:t>– </w:t>
      </w:r>
      <w:r w:rsidR="00332F7C" w:rsidRPr="00E9620E">
        <w:rPr>
          <w:rFonts w:ascii="Times New Roman" w:hAnsi="Times New Roman"/>
          <w:iCs/>
          <w:sz w:val="24"/>
          <w:szCs w:val="24"/>
        </w:rPr>
        <w:t>4</w:t>
      </w:r>
      <w:r w:rsidRPr="00E9620E">
        <w:rPr>
          <w:rFonts w:ascii="Times New Roman" w:hAnsi="Times New Roman"/>
          <w:iCs/>
          <w:sz w:val="24"/>
          <w:szCs w:val="24"/>
        </w:rPr>
        <w:t>, a w przypadku jej odbioru – ma prawo żądać od Wykonawcy jej poprawienia w oparciu o postanowienia umowy oraz przepisy prawa o rękojmi za wady.</w:t>
      </w:r>
    </w:p>
    <w:p w14:paraId="04227D27" w14:textId="674636CB" w:rsidR="009A311C" w:rsidRDefault="009A311C">
      <w:pPr>
        <w:rPr>
          <w:b/>
          <w:sz w:val="24"/>
          <w:szCs w:val="24"/>
        </w:rPr>
      </w:pPr>
    </w:p>
    <w:p w14:paraId="50B3C979" w14:textId="3E301E0D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</w:t>
      </w:r>
      <w:r w:rsidR="00332F7C" w:rsidRPr="00E9620E">
        <w:rPr>
          <w:b/>
          <w:sz w:val="24"/>
          <w:szCs w:val="24"/>
        </w:rPr>
        <w:t xml:space="preserve"> 5</w:t>
      </w:r>
    </w:p>
    <w:p w14:paraId="15229AE0" w14:textId="27163003" w:rsidR="00A11CFA" w:rsidRPr="00E9620E" w:rsidRDefault="00CC48E0" w:rsidP="00416BD2">
      <w:pPr>
        <w:jc w:val="center"/>
        <w:rPr>
          <w:b/>
          <w:i/>
          <w:sz w:val="24"/>
          <w:szCs w:val="24"/>
        </w:rPr>
      </w:pPr>
      <w:r w:rsidRPr="00E9620E">
        <w:rPr>
          <w:b/>
          <w:i/>
          <w:sz w:val="24"/>
          <w:szCs w:val="24"/>
        </w:rPr>
        <w:t>Projekt techniczny</w:t>
      </w:r>
    </w:p>
    <w:p w14:paraId="20336D27" w14:textId="189DB53E" w:rsidR="00B65596" w:rsidRPr="00E9620E" w:rsidRDefault="008D3E95" w:rsidP="00575D30">
      <w:pPr>
        <w:pStyle w:val="Akapitzlist"/>
        <w:numPr>
          <w:ilvl w:val="0"/>
          <w:numId w:val="5"/>
        </w:numPr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620E">
        <w:rPr>
          <w:rFonts w:ascii="Times New Roman" w:hAnsi="Times New Roman"/>
          <w:i/>
          <w:sz w:val="24"/>
        </w:rPr>
        <w:t>Pro</w:t>
      </w:r>
      <w:r w:rsidR="003F0D06" w:rsidRPr="00E9620E">
        <w:rPr>
          <w:rFonts w:ascii="Times New Roman" w:hAnsi="Times New Roman"/>
          <w:i/>
          <w:sz w:val="24"/>
        </w:rPr>
        <w:t>jekt techniczny</w:t>
      </w:r>
      <w:r w:rsidR="00332F7C" w:rsidRPr="00E9620E">
        <w:rPr>
          <w:rFonts w:ascii="Times New Roman" w:hAnsi="Times New Roman"/>
          <w:sz w:val="24"/>
          <w:szCs w:val="24"/>
        </w:rPr>
        <w:t xml:space="preserve"> </w:t>
      </w:r>
      <w:r w:rsidR="003F0D06" w:rsidRPr="00E9620E">
        <w:rPr>
          <w:rFonts w:ascii="Times New Roman" w:hAnsi="Times New Roman"/>
          <w:sz w:val="24"/>
          <w:szCs w:val="24"/>
        </w:rPr>
        <w:t>winien być</w:t>
      </w:r>
      <w:r w:rsidRPr="00E9620E">
        <w:rPr>
          <w:rFonts w:ascii="Times New Roman" w:hAnsi="Times New Roman"/>
          <w:sz w:val="24"/>
          <w:szCs w:val="24"/>
        </w:rPr>
        <w:t xml:space="preserve"> zgodny</w:t>
      </w:r>
      <w:r w:rsidR="00B65596" w:rsidRPr="00E9620E">
        <w:rPr>
          <w:rFonts w:ascii="Times New Roman" w:hAnsi="Times New Roman"/>
          <w:sz w:val="24"/>
          <w:szCs w:val="24"/>
        </w:rPr>
        <w:t xml:space="preserve"> z:</w:t>
      </w:r>
    </w:p>
    <w:p w14:paraId="4A3FF570" w14:textId="1F5007D3" w:rsidR="00416BD2" w:rsidRPr="00E9620E" w:rsidRDefault="008D3E95" w:rsidP="00240870">
      <w:pPr>
        <w:numPr>
          <w:ilvl w:val="0"/>
          <w:numId w:val="15"/>
        </w:numPr>
        <w:suppressAutoHyphens/>
        <w:jc w:val="both"/>
        <w:rPr>
          <w:sz w:val="24"/>
        </w:rPr>
      </w:pPr>
      <w:r w:rsidRPr="00E9620E">
        <w:rPr>
          <w:sz w:val="24"/>
        </w:rPr>
        <w:t>zarządzeniem KRZG nr KSW/Z/KRZG/42/2018 z dnia 24 kwietnia 2018 </w:t>
      </w:r>
      <w:r w:rsidRPr="00E9620E">
        <w:rPr>
          <w:bCs/>
          <w:iCs/>
          <w:sz w:val="24"/>
          <w:szCs w:val="24"/>
        </w:rPr>
        <w:t>r</w:t>
      </w:r>
      <w:r w:rsidR="0021182E" w:rsidRPr="00E9620E">
        <w:rPr>
          <w:bCs/>
          <w:iCs/>
          <w:sz w:val="24"/>
          <w:szCs w:val="24"/>
        </w:rPr>
        <w:t>.</w:t>
      </w:r>
      <w:r w:rsidRPr="00E9620E">
        <w:rPr>
          <w:sz w:val="24"/>
        </w:rPr>
        <w:t xml:space="preserve"> w sprawie sporządzenia projektów technicznych lub technologii robót w zakresie przebudowy wyrobisk oraz wykonywania innych robót górniczych, stanowiącym </w:t>
      </w:r>
      <w:r w:rsidRPr="00E9620E">
        <w:rPr>
          <w:i/>
          <w:sz w:val="24"/>
        </w:rPr>
        <w:t xml:space="preserve">załącznik nr </w:t>
      </w:r>
      <w:r w:rsidR="00146BFD" w:rsidRPr="00E9620E">
        <w:rPr>
          <w:i/>
          <w:sz w:val="24"/>
        </w:rPr>
        <w:t xml:space="preserve">3 </w:t>
      </w:r>
      <w:r w:rsidR="00C6770E" w:rsidRPr="00E9620E">
        <w:rPr>
          <w:sz w:val="24"/>
        </w:rPr>
        <w:t>do </w:t>
      </w:r>
      <w:r w:rsidRPr="00E9620E">
        <w:rPr>
          <w:sz w:val="24"/>
        </w:rPr>
        <w:t>umowy,</w:t>
      </w:r>
    </w:p>
    <w:p w14:paraId="3B31BAAC" w14:textId="6F6392B0" w:rsidR="009C096D" w:rsidRPr="00E9620E" w:rsidRDefault="0043220B" w:rsidP="009C096D">
      <w:pPr>
        <w:numPr>
          <w:ilvl w:val="0"/>
          <w:numId w:val="15"/>
        </w:numPr>
        <w:suppressAutoHyphens/>
        <w:jc w:val="both"/>
        <w:rPr>
          <w:sz w:val="24"/>
        </w:rPr>
      </w:pPr>
      <w:r w:rsidRPr="00E9620E">
        <w:rPr>
          <w:bCs/>
          <w:sz w:val="24"/>
          <w:szCs w:val="24"/>
        </w:rPr>
        <w:t>zarządzeniem KSW/Z/KRZG/48/2023 z dnia 15 czerwca 2023 r. w sprawie doboru obudowy dla wyrobisk w Kopalni Soli „Wieliczka</w:t>
      </w:r>
      <w:r w:rsidR="00B65596" w:rsidRPr="00E9620E">
        <w:rPr>
          <w:sz w:val="24"/>
          <w:szCs w:val="24"/>
        </w:rPr>
        <w:t xml:space="preserve">, stanowiącym </w:t>
      </w:r>
      <w:r w:rsidR="00B65596" w:rsidRPr="00E9620E">
        <w:rPr>
          <w:i/>
          <w:sz w:val="24"/>
          <w:szCs w:val="24"/>
        </w:rPr>
        <w:t>załącznik nr </w:t>
      </w:r>
      <w:r w:rsidR="00146BFD" w:rsidRPr="00E9620E">
        <w:rPr>
          <w:i/>
          <w:sz w:val="24"/>
          <w:szCs w:val="24"/>
        </w:rPr>
        <w:t>4</w:t>
      </w:r>
      <w:r w:rsidR="00146BFD" w:rsidRPr="00E9620E">
        <w:rPr>
          <w:sz w:val="24"/>
          <w:szCs w:val="24"/>
        </w:rPr>
        <w:t xml:space="preserve"> </w:t>
      </w:r>
      <w:r w:rsidRPr="00E9620E">
        <w:rPr>
          <w:sz w:val="24"/>
          <w:szCs w:val="24"/>
        </w:rPr>
        <w:t>do </w:t>
      </w:r>
      <w:r w:rsidR="00B65596" w:rsidRPr="00E9620E">
        <w:rPr>
          <w:sz w:val="24"/>
          <w:szCs w:val="24"/>
        </w:rPr>
        <w:t>umowy,</w:t>
      </w:r>
    </w:p>
    <w:p w14:paraId="1EF97954" w14:textId="2EE9A4E3" w:rsidR="00416BD2" w:rsidRPr="00E9620E" w:rsidRDefault="00B65596" w:rsidP="00240870">
      <w:pPr>
        <w:numPr>
          <w:ilvl w:val="0"/>
          <w:numId w:val="15"/>
        </w:numPr>
        <w:suppressAutoHyphens/>
        <w:jc w:val="both"/>
        <w:rPr>
          <w:sz w:val="24"/>
        </w:rPr>
      </w:pPr>
      <w:r w:rsidRPr="00E9620E">
        <w:rPr>
          <w:sz w:val="24"/>
          <w:szCs w:val="24"/>
        </w:rPr>
        <w:t xml:space="preserve">zarządzeniem </w:t>
      </w:r>
      <w:r w:rsidR="00F45EE0" w:rsidRPr="00E9620E">
        <w:rPr>
          <w:sz w:val="24"/>
          <w:szCs w:val="24"/>
        </w:rPr>
        <w:t>KRZG</w:t>
      </w:r>
      <w:r w:rsidRPr="00E9620E">
        <w:rPr>
          <w:sz w:val="24"/>
          <w:szCs w:val="24"/>
        </w:rPr>
        <w:t xml:space="preserve"> nr KSW/Z/KRZG/</w:t>
      </w:r>
      <w:r w:rsidR="00793AE0" w:rsidRPr="00E9620E">
        <w:rPr>
          <w:sz w:val="24"/>
          <w:szCs w:val="24"/>
        </w:rPr>
        <w:t>101</w:t>
      </w:r>
      <w:r w:rsidRPr="00E9620E">
        <w:rPr>
          <w:sz w:val="24"/>
          <w:szCs w:val="24"/>
        </w:rPr>
        <w:t>/</w:t>
      </w:r>
      <w:r w:rsidR="00793AE0" w:rsidRPr="00E9620E">
        <w:rPr>
          <w:sz w:val="24"/>
          <w:szCs w:val="24"/>
        </w:rPr>
        <w:t xml:space="preserve">2020 </w:t>
      </w:r>
      <w:r w:rsidRPr="00E9620E">
        <w:rPr>
          <w:sz w:val="24"/>
          <w:szCs w:val="24"/>
        </w:rPr>
        <w:t xml:space="preserve">z dnia </w:t>
      </w:r>
      <w:r w:rsidR="00793AE0" w:rsidRPr="00E9620E">
        <w:rPr>
          <w:sz w:val="24"/>
          <w:szCs w:val="24"/>
        </w:rPr>
        <w:t>15 października 2020</w:t>
      </w:r>
      <w:r w:rsidR="0021182E" w:rsidRPr="00E9620E">
        <w:rPr>
          <w:sz w:val="24"/>
          <w:szCs w:val="24"/>
        </w:rPr>
        <w:t> </w:t>
      </w:r>
      <w:r w:rsidR="001A35F8" w:rsidRPr="00E9620E">
        <w:rPr>
          <w:sz w:val="24"/>
          <w:szCs w:val="24"/>
        </w:rPr>
        <w:t>r</w:t>
      </w:r>
      <w:r w:rsidR="0021182E" w:rsidRPr="00E9620E">
        <w:rPr>
          <w:sz w:val="24"/>
          <w:szCs w:val="24"/>
        </w:rPr>
        <w:t>.</w:t>
      </w:r>
      <w:r w:rsidR="001A35F8" w:rsidRPr="00E9620E">
        <w:rPr>
          <w:sz w:val="24"/>
          <w:szCs w:val="24"/>
        </w:rPr>
        <w:t xml:space="preserve"> w </w:t>
      </w:r>
      <w:r w:rsidRPr="00E9620E">
        <w:rPr>
          <w:sz w:val="24"/>
          <w:szCs w:val="24"/>
        </w:rPr>
        <w:t xml:space="preserve">sprawie </w:t>
      </w:r>
      <w:r w:rsidR="00793AE0" w:rsidRPr="00E9620E">
        <w:rPr>
          <w:sz w:val="24"/>
          <w:szCs w:val="24"/>
        </w:rPr>
        <w:t>wprowadzenia zweryfikowanej Instrukcji</w:t>
      </w:r>
      <w:r w:rsidR="00DD4BB7" w:rsidRPr="00E9620E">
        <w:rPr>
          <w:sz w:val="24"/>
          <w:szCs w:val="24"/>
        </w:rPr>
        <w:t xml:space="preserve"> stosowania obudowy </w:t>
      </w:r>
      <w:proofErr w:type="spellStart"/>
      <w:r w:rsidR="00DD4BB7" w:rsidRPr="00E9620E">
        <w:rPr>
          <w:sz w:val="24"/>
          <w:szCs w:val="24"/>
        </w:rPr>
        <w:t>kotwiowej</w:t>
      </w:r>
      <w:proofErr w:type="spellEnd"/>
      <w:r w:rsidR="00DD4BB7" w:rsidRPr="00E9620E">
        <w:rPr>
          <w:sz w:val="24"/>
          <w:szCs w:val="24"/>
        </w:rPr>
        <w:t xml:space="preserve"> w </w:t>
      </w:r>
      <w:r w:rsidR="00793AE0" w:rsidRPr="00E9620E">
        <w:rPr>
          <w:sz w:val="24"/>
          <w:szCs w:val="24"/>
        </w:rPr>
        <w:t>Kopalni Soli „Wieliczka”</w:t>
      </w:r>
      <w:r w:rsidRPr="00E9620E">
        <w:rPr>
          <w:sz w:val="24"/>
          <w:szCs w:val="24"/>
        </w:rPr>
        <w:t>,</w:t>
      </w:r>
      <w:r w:rsidR="0043220B" w:rsidRPr="00E9620E">
        <w:rPr>
          <w:rFonts w:ascii="Lato" w:hAnsi="Lato"/>
          <w:bCs/>
          <w:szCs w:val="12"/>
        </w:rPr>
        <w:t xml:space="preserve"> </w:t>
      </w:r>
      <w:r w:rsidR="0043220B" w:rsidRPr="00E9620E">
        <w:rPr>
          <w:bCs/>
          <w:sz w:val="24"/>
          <w:szCs w:val="24"/>
        </w:rPr>
        <w:t>z załączonym tekstem przedmiotowej, zweryfikowanej instrukcji z września 2016 roku,</w:t>
      </w:r>
      <w:r w:rsidRPr="00E9620E">
        <w:rPr>
          <w:sz w:val="24"/>
          <w:szCs w:val="24"/>
        </w:rPr>
        <w:t xml:space="preserve"> stanowiącym </w:t>
      </w:r>
      <w:r w:rsidRPr="00E9620E">
        <w:rPr>
          <w:i/>
          <w:sz w:val="24"/>
          <w:szCs w:val="24"/>
        </w:rPr>
        <w:t xml:space="preserve">załącznik nr </w:t>
      </w:r>
      <w:r w:rsidR="00146BFD" w:rsidRPr="00E9620E">
        <w:rPr>
          <w:i/>
          <w:sz w:val="24"/>
          <w:szCs w:val="24"/>
        </w:rPr>
        <w:t>5</w:t>
      </w:r>
      <w:r w:rsidR="00146BFD" w:rsidRPr="00E9620E">
        <w:rPr>
          <w:sz w:val="24"/>
          <w:szCs w:val="24"/>
        </w:rPr>
        <w:t xml:space="preserve"> </w:t>
      </w:r>
      <w:r w:rsidRPr="00E9620E">
        <w:rPr>
          <w:sz w:val="24"/>
          <w:szCs w:val="24"/>
        </w:rPr>
        <w:t>do umowy,</w:t>
      </w:r>
    </w:p>
    <w:p w14:paraId="0497535A" w14:textId="1166E581" w:rsidR="00416BD2" w:rsidRPr="00E9620E" w:rsidRDefault="00142492" w:rsidP="00240870">
      <w:pPr>
        <w:numPr>
          <w:ilvl w:val="0"/>
          <w:numId w:val="15"/>
        </w:numPr>
        <w:suppressAutoHyphens/>
        <w:jc w:val="both"/>
        <w:rPr>
          <w:sz w:val="24"/>
        </w:rPr>
      </w:pPr>
      <w:r w:rsidRPr="00E9620E">
        <w:rPr>
          <w:sz w:val="24"/>
          <w:szCs w:val="24"/>
        </w:rPr>
        <w:t>zarządzeniem KRZG nr KSW/Z/KRZG/36/2021 z dnia 22 kwietnia 2021 r. w sprawie zasad stosowania obudowy kotwowej w podziemnych wyrobiskach górniczych</w:t>
      </w:r>
      <w:r w:rsidR="00661C19" w:rsidRPr="00E9620E">
        <w:rPr>
          <w:sz w:val="24"/>
          <w:szCs w:val="24"/>
        </w:rPr>
        <w:t xml:space="preserve"> stanowiącym </w:t>
      </w:r>
      <w:r w:rsidR="00661C19" w:rsidRPr="00E9620E">
        <w:rPr>
          <w:i/>
          <w:sz w:val="24"/>
          <w:szCs w:val="24"/>
        </w:rPr>
        <w:t xml:space="preserve">załącznik nr </w:t>
      </w:r>
      <w:r w:rsidR="00146BFD" w:rsidRPr="00E9620E">
        <w:rPr>
          <w:i/>
          <w:sz w:val="24"/>
          <w:szCs w:val="24"/>
        </w:rPr>
        <w:t>6</w:t>
      </w:r>
      <w:r w:rsidR="00146BFD" w:rsidRPr="00E9620E">
        <w:rPr>
          <w:sz w:val="24"/>
          <w:szCs w:val="24"/>
        </w:rPr>
        <w:t xml:space="preserve"> </w:t>
      </w:r>
      <w:r w:rsidR="007B4F2E" w:rsidRPr="00E9620E">
        <w:rPr>
          <w:sz w:val="24"/>
          <w:szCs w:val="24"/>
        </w:rPr>
        <w:t xml:space="preserve">do umowy, </w:t>
      </w:r>
      <w:r w:rsidR="007B4F2E" w:rsidRPr="00E9620E">
        <w:rPr>
          <w:bCs/>
          <w:sz w:val="24"/>
          <w:szCs w:val="24"/>
        </w:rPr>
        <w:t xml:space="preserve">wraz z zarządzeniem uzupełniającym KRZG nr KSW/Z/48/KRZG z dnia 27 maja 2020 r. w sprawie ustalenia osoby wyższego dozoru wyższego nadzorującej badanie nośności kotew w wyrobiskach kopalni stanowiącym </w:t>
      </w:r>
      <w:r w:rsidR="007B4F2E" w:rsidRPr="00E9620E">
        <w:rPr>
          <w:bCs/>
          <w:i/>
          <w:sz w:val="24"/>
          <w:szCs w:val="24"/>
        </w:rPr>
        <w:t xml:space="preserve">załącznik nr </w:t>
      </w:r>
      <w:r w:rsidR="00146BFD" w:rsidRPr="00E9620E">
        <w:rPr>
          <w:bCs/>
          <w:i/>
          <w:sz w:val="24"/>
          <w:szCs w:val="24"/>
        </w:rPr>
        <w:t xml:space="preserve">7 </w:t>
      </w:r>
      <w:r w:rsidR="00661C19" w:rsidRPr="00E9620E">
        <w:rPr>
          <w:bCs/>
          <w:sz w:val="24"/>
          <w:szCs w:val="24"/>
        </w:rPr>
        <w:t>d</w:t>
      </w:r>
      <w:r w:rsidR="007B4F2E" w:rsidRPr="00E9620E">
        <w:rPr>
          <w:bCs/>
          <w:sz w:val="24"/>
          <w:szCs w:val="24"/>
        </w:rPr>
        <w:t>o umowy,</w:t>
      </w:r>
    </w:p>
    <w:p w14:paraId="4E404763" w14:textId="77777777" w:rsidR="00C61136" w:rsidRPr="00C61136" w:rsidRDefault="00B65596" w:rsidP="00240870">
      <w:pPr>
        <w:numPr>
          <w:ilvl w:val="0"/>
          <w:numId w:val="15"/>
        </w:numPr>
        <w:suppressAutoHyphens/>
        <w:jc w:val="both"/>
        <w:rPr>
          <w:sz w:val="24"/>
        </w:rPr>
      </w:pPr>
      <w:r w:rsidRPr="00E9620E">
        <w:rPr>
          <w:sz w:val="24"/>
          <w:szCs w:val="24"/>
        </w:rPr>
        <w:t>Książką obudowy (załącznik nr 6 do planu ruchu zakładu na lata 20</w:t>
      </w:r>
      <w:r w:rsidR="009C096D" w:rsidRPr="00E9620E">
        <w:rPr>
          <w:sz w:val="24"/>
          <w:szCs w:val="24"/>
        </w:rPr>
        <w:t>25</w:t>
      </w:r>
      <w:r w:rsidRPr="00E9620E">
        <w:rPr>
          <w:sz w:val="24"/>
          <w:szCs w:val="24"/>
        </w:rPr>
        <w:t>-20</w:t>
      </w:r>
      <w:r w:rsidR="009C096D" w:rsidRPr="00E9620E">
        <w:rPr>
          <w:sz w:val="24"/>
          <w:szCs w:val="24"/>
        </w:rPr>
        <w:t>30</w:t>
      </w:r>
      <w:r w:rsidRPr="00E9620E">
        <w:rPr>
          <w:sz w:val="24"/>
          <w:szCs w:val="24"/>
        </w:rPr>
        <w:t xml:space="preserve">), stanowiącą </w:t>
      </w:r>
      <w:r w:rsidRPr="00E9620E">
        <w:rPr>
          <w:i/>
          <w:sz w:val="24"/>
          <w:szCs w:val="24"/>
        </w:rPr>
        <w:t xml:space="preserve">załącznik nr </w:t>
      </w:r>
      <w:r w:rsidR="00146BFD" w:rsidRPr="00E9620E">
        <w:rPr>
          <w:i/>
          <w:sz w:val="24"/>
          <w:szCs w:val="24"/>
        </w:rPr>
        <w:t>8</w:t>
      </w:r>
      <w:r w:rsidR="00146BFD" w:rsidRPr="00E9620E">
        <w:rPr>
          <w:sz w:val="24"/>
          <w:szCs w:val="24"/>
        </w:rPr>
        <w:t xml:space="preserve"> </w:t>
      </w:r>
      <w:r w:rsidRPr="00E9620E">
        <w:rPr>
          <w:sz w:val="24"/>
          <w:szCs w:val="24"/>
        </w:rPr>
        <w:t xml:space="preserve">do umowy, przy czym, w przypadku zaprojektowania obudowy innej niż zamieszczona w książce obudowy, Wykonawca wykona odpowiednie obliczenia wytrzymałościowe obudowy </w:t>
      </w:r>
      <w:r w:rsidR="0029731C" w:rsidRPr="00E9620E">
        <w:rPr>
          <w:bCs/>
          <w:sz w:val="24"/>
          <w:szCs w:val="24"/>
        </w:rPr>
        <w:t>i potwierdzi ich prawidłowość zgodnie z zarządzeniem, o którym mowa w pkt 2 powyżej</w:t>
      </w:r>
      <w:r w:rsidR="0029731C" w:rsidRPr="00E9620E">
        <w:rPr>
          <w:sz w:val="24"/>
          <w:szCs w:val="24"/>
        </w:rPr>
        <w:t xml:space="preserve">; </w:t>
      </w:r>
      <w:r w:rsidR="0029731C" w:rsidRPr="00E9620E">
        <w:rPr>
          <w:bCs/>
          <w:sz w:val="24"/>
          <w:szCs w:val="24"/>
        </w:rPr>
        <w:t xml:space="preserve">przedmiotowe obliczenia stanowić będą załącznik do </w:t>
      </w:r>
      <w:r w:rsidR="0029731C" w:rsidRPr="00E9620E">
        <w:rPr>
          <w:bCs/>
          <w:i/>
          <w:sz w:val="24"/>
          <w:szCs w:val="24"/>
        </w:rPr>
        <w:t>Dokumentacji projektowej</w:t>
      </w:r>
      <w:r w:rsidR="0029731C" w:rsidRPr="00E9620E">
        <w:rPr>
          <w:bCs/>
          <w:sz w:val="24"/>
          <w:szCs w:val="24"/>
        </w:rPr>
        <w:t xml:space="preserve"> i będą podstawą do sporządzenia dodatku do Planu Ruchu w zakresie dotyczącym aktualizacji załącznika nr 6 do</w:t>
      </w:r>
      <w:r w:rsidR="009C096D" w:rsidRPr="00E9620E">
        <w:rPr>
          <w:bCs/>
          <w:sz w:val="24"/>
          <w:szCs w:val="24"/>
        </w:rPr>
        <w:t xml:space="preserve"> planu ruchu kopalni na lata 2025</w:t>
      </w:r>
      <w:r w:rsidR="0029731C" w:rsidRPr="00E9620E">
        <w:rPr>
          <w:bCs/>
          <w:sz w:val="24"/>
          <w:szCs w:val="24"/>
        </w:rPr>
        <w:t>-20</w:t>
      </w:r>
      <w:r w:rsidR="009C096D" w:rsidRPr="00E9620E">
        <w:rPr>
          <w:bCs/>
          <w:sz w:val="24"/>
          <w:szCs w:val="24"/>
        </w:rPr>
        <w:t>30</w:t>
      </w:r>
      <w:r w:rsidR="00C61136">
        <w:rPr>
          <w:bCs/>
          <w:sz w:val="24"/>
          <w:szCs w:val="24"/>
        </w:rPr>
        <w:t>,</w:t>
      </w:r>
    </w:p>
    <w:p w14:paraId="713A688B" w14:textId="0DFF0998" w:rsidR="00C61136" w:rsidRPr="00C61136" w:rsidRDefault="00C61136" w:rsidP="00240870">
      <w:pPr>
        <w:numPr>
          <w:ilvl w:val="0"/>
          <w:numId w:val="15"/>
        </w:numPr>
        <w:suppressAutoHyphens/>
        <w:jc w:val="both"/>
        <w:rPr>
          <w:sz w:val="24"/>
        </w:rPr>
      </w:pPr>
      <w:r>
        <w:rPr>
          <w:sz w:val="24"/>
        </w:rPr>
        <w:t xml:space="preserve">sporządzoną przez Wykonawcę i odebraną przez Zamawiającego analizą </w:t>
      </w:r>
      <w:proofErr w:type="spellStart"/>
      <w:r>
        <w:rPr>
          <w:sz w:val="24"/>
        </w:rPr>
        <w:t>geomechaniczną</w:t>
      </w:r>
      <w:proofErr w:type="spellEnd"/>
      <w:r>
        <w:rPr>
          <w:sz w:val="24"/>
        </w:rPr>
        <w:t>,</w:t>
      </w:r>
    </w:p>
    <w:p w14:paraId="6A9638AE" w14:textId="56721271" w:rsidR="0022064F" w:rsidRPr="00E9620E" w:rsidRDefault="00C61136" w:rsidP="00240870">
      <w:pPr>
        <w:numPr>
          <w:ilvl w:val="0"/>
          <w:numId w:val="15"/>
        </w:numPr>
        <w:suppressAutoHyphens/>
        <w:jc w:val="both"/>
        <w:rPr>
          <w:sz w:val="24"/>
        </w:rPr>
      </w:pPr>
      <w:r>
        <w:rPr>
          <w:bCs/>
          <w:sz w:val="24"/>
          <w:szCs w:val="24"/>
        </w:rPr>
        <w:t xml:space="preserve">założeniami zawartymi w </w:t>
      </w:r>
      <w:r w:rsidRPr="00C61136">
        <w:rPr>
          <w:bCs/>
          <w:i/>
          <w:sz w:val="24"/>
          <w:szCs w:val="24"/>
        </w:rPr>
        <w:t>„Koncepcji lokalizacji nowej pompowni głównej i zbiorników retencyjnych na poziomie VIII”</w:t>
      </w:r>
      <w:r w:rsidRPr="00C61136">
        <w:rPr>
          <w:bCs/>
          <w:sz w:val="24"/>
          <w:szCs w:val="24"/>
        </w:rPr>
        <w:t xml:space="preserve">, stanowiącej </w:t>
      </w:r>
      <w:r w:rsidRPr="00C61136">
        <w:rPr>
          <w:bCs/>
          <w:i/>
          <w:sz w:val="24"/>
          <w:szCs w:val="24"/>
        </w:rPr>
        <w:t>załącznik nr 15</w:t>
      </w:r>
      <w:r w:rsidRPr="00C61136">
        <w:rPr>
          <w:bCs/>
          <w:sz w:val="24"/>
          <w:szCs w:val="24"/>
        </w:rPr>
        <w:t xml:space="preserve"> do umowy</w:t>
      </w:r>
      <w:r w:rsidR="00BA06B8" w:rsidRPr="00E9620E">
        <w:rPr>
          <w:sz w:val="24"/>
          <w:szCs w:val="24"/>
        </w:rPr>
        <w:t>.</w:t>
      </w:r>
    </w:p>
    <w:p w14:paraId="45B1C055" w14:textId="1FE8467F" w:rsidR="00007DB6" w:rsidRPr="00007DB6" w:rsidRDefault="00007DB6" w:rsidP="0029731C">
      <w:pPr>
        <w:numPr>
          <w:ilvl w:val="0"/>
          <w:numId w:val="5"/>
        </w:numPr>
        <w:suppressAutoHyphens/>
        <w:ind w:left="426" w:hanging="426"/>
        <w:jc w:val="both"/>
        <w:rPr>
          <w:sz w:val="24"/>
        </w:rPr>
      </w:pPr>
      <w:r w:rsidRPr="00007DB6">
        <w:rPr>
          <w:bCs/>
          <w:sz w:val="24"/>
        </w:rPr>
        <w:t xml:space="preserve">W </w:t>
      </w:r>
      <w:r>
        <w:rPr>
          <w:bCs/>
          <w:sz w:val="24"/>
        </w:rPr>
        <w:t xml:space="preserve">treści </w:t>
      </w:r>
      <w:r w:rsidRPr="00007DB6">
        <w:rPr>
          <w:bCs/>
          <w:i/>
          <w:sz w:val="24"/>
        </w:rPr>
        <w:t>Projektu technicznego</w:t>
      </w:r>
      <w:r w:rsidRPr="00007DB6">
        <w:rPr>
          <w:bCs/>
          <w:sz w:val="24"/>
        </w:rPr>
        <w:t xml:space="preserve"> Wykonawca ustali </w:t>
      </w:r>
      <w:r w:rsidR="003A7BE5">
        <w:rPr>
          <w:bCs/>
          <w:sz w:val="24"/>
        </w:rPr>
        <w:t>warunki techniczne przyłącza do </w:t>
      </w:r>
      <w:r w:rsidRPr="00007DB6">
        <w:rPr>
          <w:bCs/>
          <w:sz w:val="24"/>
        </w:rPr>
        <w:t>instalacji sieci sprężonego powietrza</w:t>
      </w:r>
      <w:r>
        <w:rPr>
          <w:bCs/>
          <w:sz w:val="24"/>
        </w:rPr>
        <w:t>,</w:t>
      </w:r>
      <w:r w:rsidR="003A7BE5">
        <w:rPr>
          <w:bCs/>
          <w:sz w:val="24"/>
        </w:rPr>
        <w:t xml:space="preserve"> zgodnie z zarządzeniem KRZG nr </w:t>
      </w:r>
      <w:r>
        <w:rPr>
          <w:bCs/>
          <w:sz w:val="24"/>
        </w:rPr>
        <w:t>KSW/Z</w:t>
      </w:r>
      <w:r w:rsidRPr="00007DB6">
        <w:rPr>
          <w:bCs/>
          <w:sz w:val="24"/>
        </w:rPr>
        <w:t xml:space="preserve">/KRZG/26/2020 z </w:t>
      </w:r>
      <w:r w:rsidR="008455C3" w:rsidRPr="00007DB6">
        <w:rPr>
          <w:bCs/>
          <w:sz w:val="24"/>
        </w:rPr>
        <w:t>dnia 5</w:t>
      </w:r>
      <w:r>
        <w:rPr>
          <w:bCs/>
          <w:sz w:val="24"/>
        </w:rPr>
        <w:t xml:space="preserve"> marca </w:t>
      </w:r>
      <w:r w:rsidRPr="00007DB6">
        <w:rPr>
          <w:bCs/>
          <w:sz w:val="24"/>
        </w:rPr>
        <w:t>2020</w:t>
      </w:r>
      <w:r>
        <w:rPr>
          <w:bCs/>
          <w:sz w:val="24"/>
        </w:rPr>
        <w:t xml:space="preserve"> </w:t>
      </w:r>
      <w:r w:rsidRPr="00007DB6">
        <w:rPr>
          <w:bCs/>
          <w:sz w:val="24"/>
        </w:rPr>
        <w:t>r.</w:t>
      </w:r>
      <w:r>
        <w:rPr>
          <w:bCs/>
          <w:sz w:val="24"/>
        </w:rPr>
        <w:t xml:space="preserve"> w sprawie wprowadzenia do stosowania zasad dokonywania przyłączy do instalacji sieci sprężonego powietrza, stanowiącym </w:t>
      </w:r>
      <w:r w:rsidRPr="00007DB6">
        <w:rPr>
          <w:bCs/>
          <w:i/>
          <w:sz w:val="24"/>
        </w:rPr>
        <w:t>załącznik nr 9</w:t>
      </w:r>
      <w:r>
        <w:rPr>
          <w:bCs/>
          <w:sz w:val="24"/>
        </w:rPr>
        <w:t xml:space="preserve"> do umowy</w:t>
      </w:r>
      <w:r w:rsidRPr="00007DB6">
        <w:rPr>
          <w:bCs/>
          <w:sz w:val="24"/>
        </w:rPr>
        <w:t>, dla</w:t>
      </w:r>
      <w:r>
        <w:rPr>
          <w:bCs/>
          <w:sz w:val="24"/>
        </w:rPr>
        <w:t xml:space="preserve"> wykonania</w:t>
      </w:r>
      <w:r w:rsidRPr="00007DB6">
        <w:rPr>
          <w:bCs/>
          <w:sz w:val="24"/>
        </w:rPr>
        <w:t xml:space="preserve"> robót</w:t>
      </w:r>
      <w:r>
        <w:rPr>
          <w:bCs/>
          <w:sz w:val="24"/>
        </w:rPr>
        <w:t xml:space="preserve"> górniczych</w:t>
      </w:r>
      <w:r w:rsidRPr="00007DB6">
        <w:rPr>
          <w:bCs/>
          <w:sz w:val="24"/>
        </w:rPr>
        <w:t xml:space="preserve"> objętych </w:t>
      </w:r>
      <w:r w:rsidRPr="00007DB6">
        <w:rPr>
          <w:bCs/>
          <w:i/>
          <w:sz w:val="24"/>
        </w:rPr>
        <w:t>Dokumentacją projektową</w:t>
      </w:r>
      <w:r w:rsidRPr="00007DB6">
        <w:rPr>
          <w:bCs/>
          <w:sz w:val="24"/>
        </w:rPr>
        <w:t>.</w:t>
      </w:r>
    </w:p>
    <w:p w14:paraId="7982F47A" w14:textId="1264F257" w:rsidR="00416BD2" w:rsidRPr="00E9620E" w:rsidRDefault="00416BD2" w:rsidP="0029731C">
      <w:pPr>
        <w:numPr>
          <w:ilvl w:val="0"/>
          <w:numId w:val="5"/>
        </w:numPr>
        <w:suppressAutoHyphens/>
        <w:ind w:left="426" w:hanging="426"/>
        <w:jc w:val="both"/>
        <w:rPr>
          <w:sz w:val="24"/>
        </w:rPr>
      </w:pPr>
      <w:r w:rsidRPr="00E9620E">
        <w:rPr>
          <w:sz w:val="24"/>
          <w:szCs w:val="24"/>
        </w:rPr>
        <w:t xml:space="preserve">Rozwiązania zawarte w </w:t>
      </w:r>
      <w:r w:rsidRPr="00E9620E">
        <w:rPr>
          <w:i/>
          <w:sz w:val="24"/>
          <w:szCs w:val="24"/>
        </w:rPr>
        <w:t>Proje</w:t>
      </w:r>
      <w:r w:rsidR="0029731C" w:rsidRPr="00E9620E">
        <w:rPr>
          <w:i/>
          <w:sz w:val="24"/>
          <w:szCs w:val="24"/>
        </w:rPr>
        <w:t>kcie technicznym</w:t>
      </w:r>
      <w:r w:rsidRPr="00E9620E">
        <w:rPr>
          <w:sz w:val="24"/>
          <w:szCs w:val="24"/>
        </w:rPr>
        <w:t xml:space="preserve"> winny</w:t>
      </w:r>
      <w:r w:rsidR="0011115F" w:rsidRPr="00E9620E">
        <w:rPr>
          <w:sz w:val="24"/>
          <w:szCs w:val="24"/>
        </w:rPr>
        <w:t xml:space="preserve"> również</w:t>
      </w:r>
      <w:r w:rsidR="00967E79" w:rsidRPr="00E9620E">
        <w:rPr>
          <w:sz w:val="24"/>
          <w:szCs w:val="24"/>
        </w:rPr>
        <w:t xml:space="preserve"> spełniać</w:t>
      </w:r>
      <w:r w:rsidR="0011115F" w:rsidRPr="00E9620E">
        <w:rPr>
          <w:sz w:val="24"/>
          <w:szCs w:val="24"/>
        </w:rPr>
        <w:t xml:space="preserve"> </w:t>
      </w:r>
      <w:r w:rsidR="00967E79" w:rsidRPr="00E9620E">
        <w:rPr>
          <w:sz w:val="24"/>
          <w:szCs w:val="24"/>
        </w:rPr>
        <w:t>wymagania określone w </w:t>
      </w:r>
      <w:r w:rsidRPr="00E9620E">
        <w:rPr>
          <w:sz w:val="24"/>
          <w:szCs w:val="24"/>
        </w:rPr>
        <w:t>ustawie z dnia 9 czerwca 2011 r. Praw</w:t>
      </w:r>
      <w:r w:rsidR="00E0068D" w:rsidRPr="00E9620E">
        <w:rPr>
          <w:sz w:val="24"/>
          <w:szCs w:val="24"/>
        </w:rPr>
        <w:t>o geologiczne i górnicze oraz w </w:t>
      </w:r>
      <w:r w:rsidRPr="00E9620E">
        <w:rPr>
          <w:sz w:val="24"/>
          <w:szCs w:val="24"/>
        </w:rPr>
        <w:t xml:space="preserve">przepisach wykonawczych do tej ustawy, w szczególności w rozporządzeniu Ministra </w:t>
      </w:r>
      <w:r w:rsidRPr="00E9620E">
        <w:rPr>
          <w:sz w:val="24"/>
          <w:szCs w:val="24"/>
        </w:rPr>
        <w:lastRenderedPageBreak/>
        <w:t>Energii z dnia 23 listopada 2016 r. w sprawie szczegółowych wymagań dotyczących prowadzenia ruchu podziemnych zakładów górniczych.</w:t>
      </w:r>
    </w:p>
    <w:p w14:paraId="105DD7F9" w14:textId="0D9FA1CC" w:rsidR="00416BD2" w:rsidRPr="00E9620E" w:rsidRDefault="008D3E95" w:rsidP="00416BD2">
      <w:pPr>
        <w:numPr>
          <w:ilvl w:val="0"/>
          <w:numId w:val="5"/>
        </w:numPr>
        <w:suppressAutoHyphens/>
        <w:ind w:left="426" w:hanging="426"/>
        <w:jc w:val="both"/>
        <w:rPr>
          <w:sz w:val="24"/>
        </w:rPr>
      </w:pPr>
      <w:r w:rsidRPr="00E9620E">
        <w:rPr>
          <w:sz w:val="24"/>
          <w:szCs w:val="24"/>
        </w:rPr>
        <w:t xml:space="preserve">Na etapie sporządzenia </w:t>
      </w:r>
      <w:r w:rsidRPr="00E9620E">
        <w:rPr>
          <w:i/>
          <w:sz w:val="24"/>
        </w:rPr>
        <w:t>Projek</w:t>
      </w:r>
      <w:r w:rsidR="0029731C" w:rsidRPr="00E9620E">
        <w:rPr>
          <w:i/>
          <w:sz w:val="24"/>
        </w:rPr>
        <w:t>tu technicznego</w:t>
      </w:r>
      <w:r w:rsidRPr="00E9620E">
        <w:rPr>
          <w:sz w:val="24"/>
          <w:szCs w:val="24"/>
        </w:rPr>
        <w:t xml:space="preserve"> należy prowadzić ocenę i optymalizację kosztu planowanych rozwiązań projektowych.</w:t>
      </w:r>
    </w:p>
    <w:p w14:paraId="64C21133" w14:textId="54E6CE1E" w:rsidR="00884AF4" w:rsidRPr="00C61136" w:rsidRDefault="008D3E95" w:rsidP="00884AF4">
      <w:pPr>
        <w:numPr>
          <w:ilvl w:val="0"/>
          <w:numId w:val="5"/>
        </w:numPr>
        <w:suppressAutoHyphens/>
        <w:ind w:left="426" w:hanging="426"/>
        <w:jc w:val="both"/>
        <w:rPr>
          <w:sz w:val="24"/>
        </w:rPr>
      </w:pPr>
      <w:r w:rsidRPr="00E9620E">
        <w:rPr>
          <w:i/>
          <w:sz w:val="24"/>
        </w:rPr>
        <w:t>Projekt techniczn</w:t>
      </w:r>
      <w:r w:rsidR="00D00B77" w:rsidRPr="00E9620E">
        <w:rPr>
          <w:i/>
          <w:sz w:val="24"/>
        </w:rPr>
        <w:t>y</w:t>
      </w:r>
      <w:r w:rsidRPr="00E9620E">
        <w:rPr>
          <w:sz w:val="24"/>
          <w:szCs w:val="24"/>
        </w:rPr>
        <w:t xml:space="preserve"> win</w:t>
      </w:r>
      <w:r w:rsidR="00416BD2" w:rsidRPr="00E9620E">
        <w:rPr>
          <w:sz w:val="24"/>
          <w:szCs w:val="24"/>
        </w:rPr>
        <w:t>ny</w:t>
      </w:r>
      <w:r w:rsidRPr="00E9620E">
        <w:rPr>
          <w:sz w:val="24"/>
          <w:szCs w:val="24"/>
        </w:rPr>
        <w:t xml:space="preserve"> zawierać wszystkie elementy wymagane ze względu na cel, któremu ma służyć</w:t>
      </w:r>
      <w:r w:rsidR="00416BD2" w:rsidRPr="00E9620E">
        <w:rPr>
          <w:sz w:val="24"/>
          <w:szCs w:val="24"/>
        </w:rPr>
        <w:t>,</w:t>
      </w:r>
      <w:r w:rsidR="00DA6361" w:rsidRPr="00E9620E">
        <w:rPr>
          <w:bCs/>
          <w:szCs w:val="12"/>
        </w:rPr>
        <w:t xml:space="preserve"> </w:t>
      </w:r>
      <w:r w:rsidR="00DA6361" w:rsidRPr="00E9620E">
        <w:rPr>
          <w:bCs/>
          <w:sz w:val="24"/>
          <w:szCs w:val="24"/>
        </w:rPr>
        <w:t xml:space="preserve">z uwzględnieniem </w:t>
      </w:r>
      <w:r w:rsidR="007B4F2E" w:rsidRPr="00E9620E">
        <w:rPr>
          <w:bCs/>
          <w:sz w:val="24"/>
          <w:szCs w:val="24"/>
        </w:rPr>
        <w:t>konieczności zachowania ciągłości ruchu zasilanych urządzeń elektrycznych</w:t>
      </w:r>
      <w:r w:rsidR="0011115F" w:rsidRPr="00E9620E">
        <w:rPr>
          <w:bCs/>
          <w:sz w:val="24"/>
          <w:szCs w:val="24"/>
        </w:rPr>
        <w:t xml:space="preserve"> zlokalizowanych w wyrobiskach projektowanych do zabezpieczenia</w:t>
      </w:r>
      <w:r w:rsidRPr="00E9620E">
        <w:rPr>
          <w:sz w:val="24"/>
          <w:szCs w:val="24"/>
        </w:rPr>
        <w:t>.</w:t>
      </w:r>
    </w:p>
    <w:p w14:paraId="357E3243" w14:textId="5D8DA939" w:rsidR="00C61136" w:rsidRDefault="00275CCA" w:rsidP="00884AF4">
      <w:pPr>
        <w:numPr>
          <w:ilvl w:val="0"/>
          <w:numId w:val="5"/>
        </w:numPr>
        <w:suppressAutoHyphens/>
        <w:ind w:left="426" w:hanging="426"/>
        <w:jc w:val="both"/>
        <w:rPr>
          <w:sz w:val="24"/>
        </w:rPr>
      </w:pPr>
      <w:r>
        <w:rPr>
          <w:sz w:val="24"/>
        </w:rPr>
        <w:t>Projekt techniczny nie będzie obejmował chodnika wentylacyjnego do szybu Kościuszko.</w:t>
      </w:r>
    </w:p>
    <w:p w14:paraId="1EA1DB4E" w14:textId="44093495" w:rsidR="00275CCA" w:rsidRDefault="00275CCA" w:rsidP="00884AF4">
      <w:pPr>
        <w:numPr>
          <w:ilvl w:val="0"/>
          <w:numId w:val="5"/>
        </w:numPr>
        <w:suppressAutoHyphens/>
        <w:ind w:left="426" w:hanging="426"/>
        <w:jc w:val="both"/>
        <w:rPr>
          <w:sz w:val="24"/>
        </w:rPr>
      </w:pPr>
      <w:r>
        <w:rPr>
          <w:sz w:val="24"/>
        </w:rPr>
        <w:t>Projektowanie zabezpieczenie komór winno uwzględniać zachowanie jak największej ich objętości.</w:t>
      </w:r>
    </w:p>
    <w:p w14:paraId="30330A2D" w14:textId="0C79A80B" w:rsidR="00275CCA" w:rsidRPr="00C61136" w:rsidRDefault="00275CCA" w:rsidP="00884AF4">
      <w:pPr>
        <w:numPr>
          <w:ilvl w:val="0"/>
          <w:numId w:val="5"/>
        </w:numPr>
        <w:suppressAutoHyphens/>
        <w:ind w:left="426" w:hanging="426"/>
        <w:jc w:val="both"/>
        <w:rPr>
          <w:sz w:val="24"/>
        </w:rPr>
      </w:pPr>
      <w:r>
        <w:rPr>
          <w:sz w:val="24"/>
        </w:rPr>
        <w:t>Projekt techniczny winien uwzględniać planowany czas eksploatacji komór nie krótszy niż 30 lat.</w:t>
      </w:r>
    </w:p>
    <w:p w14:paraId="72524E43" w14:textId="7C88539F" w:rsidR="00C61136" w:rsidRPr="00F6195C" w:rsidRDefault="00C61136" w:rsidP="00C61136">
      <w:pPr>
        <w:pStyle w:val="Tekstpodstawowy3"/>
        <w:numPr>
          <w:ilvl w:val="0"/>
          <w:numId w:val="5"/>
        </w:numPr>
        <w:spacing w:after="0"/>
        <w:ind w:left="426"/>
        <w:jc w:val="both"/>
        <w:rPr>
          <w:bCs/>
          <w:sz w:val="24"/>
          <w:szCs w:val="24"/>
        </w:rPr>
      </w:pPr>
      <w:r w:rsidRPr="00F6195C">
        <w:rPr>
          <w:bCs/>
          <w:sz w:val="24"/>
          <w:szCs w:val="24"/>
        </w:rPr>
        <w:t xml:space="preserve">Nie przewiduje się wiercenia otworów badawczych i przeprowadzania badań własności górotworu na etapie sporządzania projektu. Doboru obudowy należy dokonać </w:t>
      </w:r>
      <w:r w:rsidRPr="00F6195C">
        <w:rPr>
          <w:bCs/>
          <w:sz w:val="24"/>
          <w:szCs w:val="24"/>
        </w:rPr>
        <w:br/>
        <w:t xml:space="preserve">na podstawie własnego i istniejącego rozeznania warunków geologicznych i górniczych w wyrobisku i jego otoczeniu oraz skatalogowanych wyników badań laboratoryjnych wytrzymałości górotworu wielickiego zamieszczonych w obowiązującym planie ruchu Kopalni Soli „Wieliczka”, o czym mowa w przywołanych zarządzeniach </w:t>
      </w:r>
      <w:r w:rsidRPr="00F6195C">
        <w:rPr>
          <w:bCs/>
          <w:i/>
          <w:sz w:val="24"/>
          <w:szCs w:val="24"/>
        </w:rPr>
        <w:t>KRZG</w:t>
      </w:r>
      <w:r w:rsidRPr="00F6195C">
        <w:rPr>
          <w:bCs/>
          <w:sz w:val="24"/>
          <w:szCs w:val="24"/>
        </w:rPr>
        <w:t>.</w:t>
      </w:r>
    </w:p>
    <w:p w14:paraId="45999E58" w14:textId="03350213" w:rsidR="00C61136" w:rsidRPr="00275CCA" w:rsidRDefault="00C61136" w:rsidP="00275CCA">
      <w:pPr>
        <w:pStyle w:val="Tekstpodstawowy3"/>
        <w:numPr>
          <w:ilvl w:val="0"/>
          <w:numId w:val="5"/>
        </w:numPr>
        <w:spacing w:after="0"/>
        <w:ind w:left="426" w:hanging="426"/>
        <w:jc w:val="both"/>
        <w:rPr>
          <w:sz w:val="24"/>
        </w:rPr>
      </w:pPr>
      <w:r w:rsidRPr="00E9620E">
        <w:rPr>
          <w:bCs/>
          <w:sz w:val="24"/>
          <w:szCs w:val="24"/>
        </w:rPr>
        <w:t xml:space="preserve">Przy </w:t>
      </w:r>
      <w:r w:rsidRPr="00E9620E">
        <w:rPr>
          <w:bCs/>
          <w:iCs/>
          <w:sz w:val="24"/>
          <w:szCs w:val="24"/>
        </w:rPr>
        <w:t xml:space="preserve">doborze </w:t>
      </w:r>
      <w:r w:rsidRPr="00E9620E">
        <w:rPr>
          <w:bCs/>
          <w:sz w:val="24"/>
          <w:szCs w:val="24"/>
        </w:rPr>
        <w:t xml:space="preserve">materiałów i urządzeń należy uwzględnić możliwość ich transportu </w:t>
      </w:r>
      <w:r w:rsidRPr="00E9620E">
        <w:rPr>
          <w:bCs/>
          <w:sz w:val="24"/>
          <w:szCs w:val="24"/>
        </w:rPr>
        <w:br/>
        <w:t>do wyrobisk podziemnych szybem oraz wyrobiskami podziemnymi do miejsc wykonywanych robót.</w:t>
      </w:r>
    </w:p>
    <w:bookmarkEnd w:id="2"/>
    <w:p w14:paraId="425A2391" w14:textId="04ECCF6A" w:rsidR="00D00B77" w:rsidRPr="00E9620E" w:rsidRDefault="00D00B77" w:rsidP="006239A7">
      <w:pPr>
        <w:jc w:val="center"/>
        <w:rPr>
          <w:b/>
          <w:sz w:val="24"/>
          <w:szCs w:val="24"/>
        </w:rPr>
      </w:pPr>
    </w:p>
    <w:p w14:paraId="2B4FCDA8" w14:textId="1610E2A3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 xml:space="preserve">§ </w:t>
      </w:r>
      <w:r w:rsidR="00332F7C" w:rsidRPr="00E9620E">
        <w:rPr>
          <w:b/>
          <w:sz w:val="24"/>
          <w:szCs w:val="24"/>
        </w:rPr>
        <w:t>6</w:t>
      </w:r>
    </w:p>
    <w:p w14:paraId="2F91736F" w14:textId="652440A9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 xml:space="preserve">Procedury uzgadniania i zatwierdzenia </w:t>
      </w:r>
      <w:r w:rsidR="00B64E14" w:rsidRPr="00E9620E">
        <w:rPr>
          <w:b/>
          <w:i/>
          <w:sz w:val="24"/>
          <w:szCs w:val="24"/>
        </w:rPr>
        <w:t>Projekt</w:t>
      </w:r>
      <w:r w:rsidR="00D00B77" w:rsidRPr="00E9620E">
        <w:rPr>
          <w:b/>
          <w:i/>
          <w:sz w:val="24"/>
          <w:szCs w:val="24"/>
        </w:rPr>
        <w:t>u</w:t>
      </w:r>
      <w:r w:rsidR="00B64E14" w:rsidRPr="00E9620E">
        <w:rPr>
          <w:b/>
          <w:i/>
          <w:sz w:val="24"/>
          <w:szCs w:val="24"/>
        </w:rPr>
        <w:t xml:space="preserve"> techniczn</w:t>
      </w:r>
      <w:r w:rsidR="00D00B77" w:rsidRPr="00E9620E">
        <w:rPr>
          <w:b/>
          <w:i/>
          <w:sz w:val="24"/>
          <w:szCs w:val="24"/>
        </w:rPr>
        <w:t xml:space="preserve">ego </w:t>
      </w:r>
      <w:r w:rsidR="004A4668" w:rsidRPr="00E9620E">
        <w:rPr>
          <w:b/>
          <w:sz w:val="24"/>
          <w:szCs w:val="24"/>
        </w:rPr>
        <w:t>oraz </w:t>
      </w:r>
      <w:r w:rsidRPr="00E9620E">
        <w:rPr>
          <w:b/>
          <w:sz w:val="24"/>
          <w:szCs w:val="24"/>
        </w:rPr>
        <w:t xml:space="preserve">uzyskania pozwolenia KZKŻS na wykonanie robót objętych </w:t>
      </w:r>
      <w:r w:rsidR="0075514C" w:rsidRPr="00E9620E">
        <w:rPr>
          <w:b/>
          <w:i/>
          <w:sz w:val="24"/>
          <w:szCs w:val="24"/>
        </w:rPr>
        <w:t>Projekt</w:t>
      </w:r>
      <w:r w:rsidR="00D00B77" w:rsidRPr="00E9620E">
        <w:rPr>
          <w:b/>
          <w:i/>
          <w:sz w:val="24"/>
          <w:szCs w:val="24"/>
        </w:rPr>
        <w:t>em</w:t>
      </w:r>
      <w:r w:rsidR="0075514C" w:rsidRPr="00E9620E">
        <w:rPr>
          <w:b/>
          <w:i/>
          <w:sz w:val="24"/>
          <w:szCs w:val="24"/>
        </w:rPr>
        <w:t xml:space="preserve"> technicznym</w:t>
      </w:r>
    </w:p>
    <w:p w14:paraId="7A063526" w14:textId="4B772E2E" w:rsidR="006239A7" w:rsidRPr="00E9620E" w:rsidRDefault="006239A7" w:rsidP="00A872E9">
      <w:pPr>
        <w:suppressAutoHyphens/>
        <w:ind w:left="397" w:hanging="397"/>
        <w:jc w:val="both"/>
        <w:rPr>
          <w:bCs/>
          <w:sz w:val="24"/>
          <w:szCs w:val="24"/>
        </w:rPr>
      </w:pPr>
      <w:r w:rsidRPr="00E9620E">
        <w:rPr>
          <w:bCs/>
          <w:sz w:val="24"/>
          <w:szCs w:val="24"/>
        </w:rPr>
        <w:t>1.</w:t>
      </w:r>
      <w:r w:rsidRPr="00E9620E">
        <w:rPr>
          <w:bCs/>
          <w:sz w:val="24"/>
          <w:szCs w:val="24"/>
        </w:rPr>
        <w:tab/>
        <w:t xml:space="preserve">Wykonawca jest zobowiązany do zwrócenia się z wnioskiem do Zamawiającego o przekazanie danych (mierniczo-geologicznych, warunków zasilania, itp.) niezbędnych dla zaprojektowania planowanych robót. </w:t>
      </w:r>
      <w:r w:rsidR="004647F5" w:rsidRPr="00E9620E">
        <w:rPr>
          <w:bCs/>
          <w:sz w:val="24"/>
          <w:szCs w:val="24"/>
        </w:rPr>
        <w:t xml:space="preserve">Dział </w:t>
      </w:r>
      <w:r w:rsidR="001C7B19">
        <w:rPr>
          <w:bCs/>
          <w:sz w:val="24"/>
          <w:szCs w:val="24"/>
        </w:rPr>
        <w:t>Koordynacji Procesu Zabezpieczenia Kopalni</w:t>
      </w:r>
      <w:r w:rsidR="0021182E" w:rsidRPr="00E9620E">
        <w:rPr>
          <w:bCs/>
          <w:sz w:val="24"/>
          <w:szCs w:val="24"/>
        </w:rPr>
        <w:t xml:space="preserve"> </w:t>
      </w:r>
      <w:r w:rsidR="00FC32C4" w:rsidRPr="00E9620E">
        <w:rPr>
          <w:bCs/>
          <w:sz w:val="24"/>
          <w:szCs w:val="24"/>
        </w:rPr>
        <w:t>przekaże</w:t>
      </w:r>
      <w:r w:rsidRPr="00E9620E">
        <w:rPr>
          <w:bCs/>
          <w:sz w:val="24"/>
          <w:szCs w:val="24"/>
        </w:rPr>
        <w:t xml:space="preserve"> stosowne dane w terminie do</w:t>
      </w:r>
      <w:r w:rsidR="00D00B77" w:rsidRPr="00E9620E">
        <w:rPr>
          <w:bCs/>
          <w:sz w:val="24"/>
          <w:szCs w:val="24"/>
        </w:rPr>
        <w:t xml:space="preserve"> </w:t>
      </w:r>
      <w:r w:rsidRPr="00E9620E">
        <w:rPr>
          <w:bCs/>
          <w:sz w:val="24"/>
          <w:szCs w:val="24"/>
        </w:rPr>
        <w:t>14 dni, licząc od daty złożenia wniosku.</w:t>
      </w:r>
    </w:p>
    <w:p w14:paraId="5B31EC1D" w14:textId="19F7ED66" w:rsidR="006239A7" w:rsidRPr="00E9620E" w:rsidRDefault="006239A7" w:rsidP="00A872E9">
      <w:pPr>
        <w:suppressAutoHyphens/>
        <w:ind w:left="397" w:hanging="397"/>
        <w:jc w:val="both"/>
        <w:rPr>
          <w:bCs/>
          <w:sz w:val="24"/>
          <w:szCs w:val="24"/>
        </w:rPr>
      </w:pPr>
      <w:r w:rsidRPr="00E9620E">
        <w:rPr>
          <w:bCs/>
          <w:sz w:val="24"/>
          <w:szCs w:val="24"/>
        </w:rPr>
        <w:t>2.</w:t>
      </w:r>
      <w:r w:rsidRPr="00E9620E">
        <w:rPr>
          <w:bCs/>
          <w:sz w:val="24"/>
          <w:szCs w:val="24"/>
        </w:rPr>
        <w:tab/>
      </w:r>
      <w:r w:rsidR="00275CCA">
        <w:rPr>
          <w:bCs/>
          <w:sz w:val="24"/>
          <w:szCs w:val="24"/>
        </w:rPr>
        <w:t xml:space="preserve">W przypadku skorzystania przez Zamawiającego z prawa opcji, o którym mowa w § 2 ust. 6, </w:t>
      </w:r>
      <w:r w:rsidRPr="00E9620E">
        <w:rPr>
          <w:bCs/>
          <w:sz w:val="24"/>
          <w:szCs w:val="24"/>
        </w:rPr>
        <w:t>Wykonawca jest zobowiązany do zwrócenia się z wnioskiem do KZKŻS o </w:t>
      </w:r>
      <w:r w:rsidR="00433CFE" w:rsidRPr="00E9620E">
        <w:rPr>
          <w:bCs/>
          <w:sz w:val="24"/>
          <w:szCs w:val="24"/>
        </w:rPr>
        <w:t>sformułowanie zaleceń</w:t>
      </w:r>
      <w:r w:rsidRPr="00E9620E">
        <w:rPr>
          <w:bCs/>
          <w:sz w:val="24"/>
          <w:szCs w:val="24"/>
        </w:rPr>
        <w:t xml:space="preserve"> konserwatorskich dla planowanych robót.</w:t>
      </w:r>
    </w:p>
    <w:p w14:paraId="253BF160" w14:textId="691C2B57" w:rsidR="006239A7" w:rsidRPr="00E9620E" w:rsidRDefault="006239A7" w:rsidP="00A872E9">
      <w:pPr>
        <w:suppressAutoHyphens/>
        <w:ind w:left="397" w:hanging="397"/>
        <w:jc w:val="both"/>
        <w:rPr>
          <w:bCs/>
          <w:sz w:val="24"/>
          <w:szCs w:val="24"/>
        </w:rPr>
      </w:pPr>
      <w:r w:rsidRPr="00E9620E">
        <w:rPr>
          <w:bCs/>
          <w:sz w:val="24"/>
          <w:szCs w:val="24"/>
        </w:rPr>
        <w:t>3.</w:t>
      </w:r>
      <w:r w:rsidRPr="00E9620E">
        <w:rPr>
          <w:bCs/>
          <w:sz w:val="24"/>
          <w:szCs w:val="24"/>
        </w:rPr>
        <w:tab/>
        <w:t xml:space="preserve">Przed przedłożeniem </w:t>
      </w:r>
      <w:r w:rsidR="00B64E14" w:rsidRPr="00E9620E">
        <w:rPr>
          <w:i/>
          <w:sz w:val="24"/>
        </w:rPr>
        <w:t>Projekt</w:t>
      </w:r>
      <w:r w:rsidR="00D00B77" w:rsidRPr="00E9620E">
        <w:rPr>
          <w:i/>
          <w:sz w:val="24"/>
        </w:rPr>
        <w:t>u</w:t>
      </w:r>
      <w:r w:rsidR="00B64E14" w:rsidRPr="00E9620E">
        <w:rPr>
          <w:i/>
          <w:sz w:val="24"/>
        </w:rPr>
        <w:t xml:space="preserve"> techniczn</w:t>
      </w:r>
      <w:r w:rsidR="00D00B77" w:rsidRPr="00E9620E">
        <w:rPr>
          <w:i/>
          <w:sz w:val="24"/>
        </w:rPr>
        <w:t>ego</w:t>
      </w:r>
      <w:r w:rsidR="005F6800" w:rsidRPr="00E9620E">
        <w:rPr>
          <w:bCs/>
          <w:sz w:val="24"/>
          <w:szCs w:val="24"/>
        </w:rPr>
        <w:t xml:space="preserve"> </w:t>
      </w:r>
      <w:r w:rsidRPr="00E9620E">
        <w:rPr>
          <w:bCs/>
          <w:sz w:val="24"/>
          <w:szCs w:val="24"/>
        </w:rPr>
        <w:t>do zatwierdzenia przez KRZG Wykonawca jest zobowiązany do dokonania</w:t>
      </w:r>
      <w:r w:rsidR="00B64E14" w:rsidRPr="00E9620E">
        <w:rPr>
          <w:bCs/>
          <w:sz w:val="24"/>
          <w:szCs w:val="24"/>
        </w:rPr>
        <w:t xml:space="preserve"> </w:t>
      </w:r>
      <w:r w:rsidRPr="00E9620E">
        <w:rPr>
          <w:bCs/>
          <w:sz w:val="24"/>
          <w:szCs w:val="24"/>
        </w:rPr>
        <w:t xml:space="preserve">uzgodnień </w:t>
      </w:r>
      <w:r w:rsidR="007B50FA" w:rsidRPr="00E9620E">
        <w:rPr>
          <w:bCs/>
          <w:sz w:val="24"/>
          <w:szCs w:val="24"/>
        </w:rPr>
        <w:t>jego</w:t>
      </w:r>
      <w:r w:rsidRPr="00E9620E">
        <w:rPr>
          <w:bCs/>
          <w:sz w:val="24"/>
          <w:szCs w:val="24"/>
        </w:rPr>
        <w:t xml:space="preserve"> treści z odpowiednimi służbami Zamawiającego oraz z KZKŻS.</w:t>
      </w:r>
    </w:p>
    <w:p w14:paraId="07A7A561" w14:textId="02E8E5A5" w:rsidR="006239A7" w:rsidRPr="00E9620E" w:rsidRDefault="006239A7" w:rsidP="00A872E9">
      <w:pPr>
        <w:suppressAutoHyphens/>
        <w:ind w:left="397" w:hanging="397"/>
        <w:jc w:val="both"/>
        <w:rPr>
          <w:bCs/>
          <w:sz w:val="24"/>
          <w:szCs w:val="24"/>
        </w:rPr>
      </w:pPr>
      <w:r w:rsidRPr="00E9620E">
        <w:rPr>
          <w:bCs/>
          <w:sz w:val="24"/>
          <w:szCs w:val="24"/>
        </w:rPr>
        <w:t>4.</w:t>
      </w:r>
      <w:r w:rsidRPr="00E9620E">
        <w:rPr>
          <w:bCs/>
          <w:sz w:val="24"/>
          <w:szCs w:val="24"/>
        </w:rPr>
        <w:tab/>
        <w:t xml:space="preserve">Rozwiązania techniczne zaproponowane w </w:t>
      </w:r>
      <w:r w:rsidR="00B64E14" w:rsidRPr="00E9620E">
        <w:rPr>
          <w:bCs/>
          <w:i/>
          <w:sz w:val="24"/>
          <w:szCs w:val="24"/>
        </w:rPr>
        <w:t>Projek</w:t>
      </w:r>
      <w:r w:rsidR="00332F7C" w:rsidRPr="00E9620E">
        <w:rPr>
          <w:bCs/>
          <w:i/>
          <w:sz w:val="24"/>
          <w:szCs w:val="24"/>
        </w:rPr>
        <w:t>cie</w:t>
      </w:r>
      <w:r w:rsidR="00557794" w:rsidRPr="00E9620E">
        <w:rPr>
          <w:bCs/>
          <w:i/>
          <w:sz w:val="24"/>
          <w:szCs w:val="24"/>
        </w:rPr>
        <w:t xml:space="preserve"> techniczny</w:t>
      </w:r>
      <w:r w:rsidR="00332F7C" w:rsidRPr="00E9620E">
        <w:rPr>
          <w:bCs/>
          <w:i/>
          <w:sz w:val="24"/>
          <w:szCs w:val="24"/>
        </w:rPr>
        <w:t>m</w:t>
      </w:r>
      <w:r w:rsidR="00F45EE0" w:rsidRPr="00E9620E">
        <w:rPr>
          <w:bCs/>
          <w:sz w:val="24"/>
          <w:szCs w:val="24"/>
        </w:rPr>
        <w:t xml:space="preserve"> winny zostać w </w:t>
      </w:r>
      <w:r w:rsidRPr="00E9620E">
        <w:rPr>
          <w:bCs/>
          <w:sz w:val="24"/>
          <w:szCs w:val="24"/>
        </w:rPr>
        <w:t xml:space="preserve">pierwszej kolejności uzgodnione z osobami upoważnionymi do nadzorowania realizacji przedmiotu umowy ze strony </w:t>
      </w:r>
      <w:r w:rsidR="00875EE7" w:rsidRPr="00E9620E">
        <w:rPr>
          <w:bCs/>
          <w:sz w:val="24"/>
          <w:szCs w:val="24"/>
        </w:rPr>
        <w:t>Zamawiającego, o których mowa w § 2</w:t>
      </w:r>
      <w:r w:rsidR="00B64E14" w:rsidRPr="00E9620E">
        <w:rPr>
          <w:bCs/>
          <w:sz w:val="24"/>
          <w:szCs w:val="24"/>
        </w:rPr>
        <w:t>2</w:t>
      </w:r>
      <w:r w:rsidR="00875EE7" w:rsidRPr="00E9620E">
        <w:rPr>
          <w:bCs/>
          <w:sz w:val="24"/>
          <w:szCs w:val="24"/>
        </w:rPr>
        <w:t xml:space="preserve"> ust. </w:t>
      </w:r>
      <w:r w:rsidR="0019022D" w:rsidRPr="00E9620E">
        <w:rPr>
          <w:bCs/>
          <w:sz w:val="24"/>
          <w:szCs w:val="24"/>
        </w:rPr>
        <w:t>1 umowy, a </w:t>
      </w:r>
      <w:r w:rsidRPr="00E9620E">
        <w:rPr>
          <w:bCs/>
          <w:sz w:val="24"/>
          <w:szCs w:val="24"/>
        </w:rPr>
        <w:t xml:space="preserve">następnie z pozostałymi służbami Zamawiającego określonymi na karcie uzgodnień, której wzór stanowi </w:t>
      </w:r>
      <w:r w:rsidRPr="00E9620E">
        <w:rPr>
          <w:bCs/>
          <w:i/>
          <w:sz w:val="24"/>
          <w:szCs w:val="24"/>
        </w:rPr>
        <w:t xml:space="preserve">załącznik nr </w:t>
      </w:r>
      <w:r w:rsidR="00007DB6">
        <w:rPr>
          <w:bCs/>
          <w:i/>
          <w:sz w:val="24"/>
          <w:szCs w:val="24"/>
        </w:rPr>
        <w:t>10</w:t>
      </w:r>
      <w:r w:rsidR="00826491" w:rsidRPr="00E9620E">
        <w:rPr>
          <w:bCs/>
          <w:sz w:val="24"/>
          <w:szCs w:val="24"/>
        </w:rPr>
        <w:t xml:space="preserve"> </w:t>
      </w:r>
      <w:r w:rsidRPr="00E9620E">
        <w:rPr>
          <w:bCs/>
          <w:sz w:val="24"/>
          <w:szCs w:val="24"/>
        </w:rPr>
        <w:t>do umowy. Dokonanie uzgodnień winno zostać potwierdzone podpisami złożonymi na przywołanej karcie.</w:t>
      </w:r>
    </w:p>
    <w:p w14:paraId="458021E0" w14:textId="1C84565F" w:rsidR="006239A7" w:rsidRPr="00E9620E" w:rsidRDefault="006239A7" w:rsidP="00A872E9">
      <w:pPr>
        <w:suppressAutoHyphens/>
        <w:ind w:left="397" w:hanging="397"/>
        <w:jc w:val="both"/>
        <w:rPr>
          <w:bCs/>
          <w:sz w:val="24"/>
          <w:szCs w:val="24"/>
        </w:rPr>
      </w:pPr>
      <w:r w:rsidRPr="00E9620E">
        <w:rPr>
          <w:bCs/>
          <w:sz w:val="24"/>
          <w:szCs w:val="24"/>
        </w:rPr>
        <w:t>5.</w:t>
      </w:r>
      <w:r w:rsidRPr="00E9620E">
        <w:rPr>
          <w:bCs/>
          <w:sz w:val="24"/>
          <w:szCs w:val="24"/>
        </w:rPr>
        <w:tab/>
        <w:t>Służby Zamawiającego, w szczególności kierownicy działów ruchowych, są zobo</w:t>
      </w:r>
      <w:r w:rsidR="000A4F59" w:rsidRPr="00E9620E">
        <w:rPr>
          <w:bCs/>
          <w:sz w:val="24"/>
          <w:szCs w:val="24"/>
        </w:rPr>
        <w:t xml:space="preserve">wiązani do dokonania uzgodnień </w:t>
      </w:r>
      <w:r w:rsidR="0019022D" w:rsidRPr="00E9620E">
        <w:rPr>
          <w:i/>
          <w:sz w:val="24"/>
        </w:rPr>
        <w:t>P</w:t>
      </w:r>
      <w:r w:rsidRPr="00E9620E">
        <w:rPr>
          <w:i/>
          <w:sz w:val="24"/>
        </w:rPr>
        <w:t>rojekt</w:t>
      </w:r>
      <w:r w:rsidR="00332F7C" w:rsidRPr="00E9620E">
        <w:rPr>
          <w:i/>
          <w:sz w:val="24"/>
        </w:rPr>
        <w:t>u</w:t>
      </w:r>
      <w:r w:rsidR="00B64E14" w:rsidRPr="00E9620E">
        <w:rPr>
          <w:i/>
          <w:sz w:val="24"/>
        </w:rPr>
        <w:t xml:space="preserve"> techniczn</w:t>
      </w:r>
      <w:r w:rsidR="00332F7C" w:rsidRPr="00E9620E">
        <w:rPr>
          <w:i/>
          <w:sz w:val="24"/>
        </w:rPr>
        <w:t>ego</w:t>
      </w:r>
      <w:r w:rsidR="00F45EE0" w:rsidRPr="00E9620E">
        <w:rPr>
          <w:bCs/>
          <w:sz w:val="24"/>
          <w:szCs w:val="24"/>
        </w:rPr>
        <w:t xml:space="preserve"> </w:t>
      </w:r>
      <w:r w:rsidRPr="00E9620E">
        <w:rPr>
          <w:bCs/>
          <w:sz w:val="24"/>
          <w:szCs w:val="24"/>
        </w:rPr>
        <w:t xml:space="preserve">– każdy </w:t>
      </w:r>
      <w:r w:rsidR="00557794" w:rsidRPr="00E9620E">
        <w:rPr>
          <w:bCs/>
          <w:sz w:val="24"/>
          <w:szCs w:val="24"/>
        </w:rPr>
        <w:t>w </w:t>
      </w:r>
      <w:r w:rsidRPr="00E9620E">
        <w:rPr>
          <w:bCs/>
          <w:sz w:val="24"/>
          <w:szCs w:val="24"/>
        </w:rPr>
        <w:t>zakresie swoich kompetencji i pełnionych obowiązków – w term</w:t>
      </w:r>
      <w:r w:rsidR="00B64E14" w:rsidRPr="00E9620E">
        <w:rPr>
          <w:bCs/>
          <w:sz w:val="24"/>
          <w:szCs w:val="24"/>
        </w:rPr>
        <w:t>inie do 3 dni roboczych</w:t>
      </w:r>
      <w:r w:rsidR="007362CA">
        <w:rPr>
          <w:bCs/>
          <w:sz w:val="24"/>
          <w:szCs w:val="24"/>
        </w:rPr>
        <w:t xml:space="preserve"> (od poniedziałku do piątku)</w:t>
      </w:r>
      <w:r w:rsidR="00B64E14" w:rsidRPr="00E9620E">
        <w:rPr>
          <w:bCs/>
          <w:sz w:val="24"/>
          <w:szCs w:val="24"/>
        </w:rPr>
        <w:t xml:space="preserve"> od daty</w:t>
      </w:r>
      <w:r w:rsidRPr="00E9620E">
        <w:rPr>
          <w:bCs/>
          <w:sz w:val="24"/>
          <w:szCs w:val="24"/>
        </w:rPr>
        <w:t xml:space="preserve"> otrzymania </w:t>
      </w:r>
      <w:r w:rsidR="00332F7C" w:rsidRPr="00E9620E">
        <w:rPr>
          <w:bCs/>
          <w:sz w:val="24"/>
          <w:szCs w:val="24"/>
        </w:rPr>
        <w:t xml:space="preserve">go </w:t>
      </w:r>
      <w:r w:rsidRPr="00E9620E">
        <w:rPr>
          <w:bCs/>
          <w:sz w:val="24"/>
          <w:szCs w:val="24"/>
        </w:rPr>
        <w:t>od Wykonawcy, z zastrzeżeniem postanowień ust. 8.</w:t>
      </w:r>
    </w:p>
    <w:p w14:paraId="5FA06B96" w14:textId="77777777" w:rsidR="006239A7" w:rsidRPr="00E9620E" w:rsidRDefault="006239A7" w:rsidP="006239A7">
      <w:pPr>
        <w:ind w:left="397" w:hanging="397"/>
        <w:jc w:val="both"/>
        <w:rPr>
          <w:bCs/>
          <w:sz w:val="24"/>
          <w:szCs w:val="24"/>
        </w:rPr>
      </w:pPr>
      <w:r w:rsidRPr="00E9620E">
        <w:rPr>
          <w:bCs/>
          <w:sz w:val="24"/>
          <w:szCs w:val="24"/>
        </w:rPr>
        <w:t>6</w:t>
      </w:r>
      <w:r w:rsidRPr="00E9620E">
        <w:rPr>
          <w:bCs/>
          <w:sz w:val="24"/>
          <w:szCs w:val="24"/>
        </w:rPr>
        <w:tab/>
        <w:t>Wykonawca jest zobowiąz</w:t>
      </w:r>
      <w:r w:rsidR="00557794" w:rsidRPr="00E9620E">
        <w:rPr>
          <w:bCs/>
          <w:sz w:val="24"/>
          <w:szCs w:val="24"/>
        </w:rPr>
        <w:t xml:space="preserve">any do przedłożenia uzgodnionego </w:t>
      </w:r>
      <w:r w:rsidR="00557794" w:rsidRPr="00E9620E">
        <w:rPr>
          <w:i/>
          <w:sz w:val="24"/>
        </w:rPr>
        <w:t>Projektu technicznego</w:t>
      </w:r>
      <w:r w:rsidR="00557794" w:rsidRPr="00E9620E">
        <w:rPr>
          <w:bCs/>
          <w:sz w:val="24"/>
          <w:szCs w:val="24"/>
        </w:rPr>
        <w:t xml:space="preserve"> </w:t>
      </w:r>
      <w:r w:rsidRPr="00E9620E">
        <w:rPr>
          <w:bCs/>
          <w:sz w:val="24"/>
          <w:szCs w:val="24"/>
        </w:rPr>
        <w:t>do zatwierdzenia przez KRZG.</w:t>
      </w:r>
    </w:p>
    <w:p w14:paraId="284C31D6" w14:textId="45E57E9A" w:rsidR="006239A7" w:rsidRPr="00E9620E" w:rsidRDefault="006239A7" w:rsidP="006239A7">
      <w:pPr>
        <w:ind w:left="397" w:hanging="397"/>
        <w:jc w:val="both"/>
        <w:rPr>
          <w:bCs/>
          <w:sz w:val="24"/>
          <w:szCs w:val="24"/>
        </w:rPr>
      </w:pPr>
      <w:r w:rsidRPr="00E9620E">
        <w:rPr>
          <w:bCs/>
          <w:sz w:val="24"/>
          <w:szCs w:val="24"/>
        </w:rPr>
        <w:t>7.</w:t>
      </w:r>
      <w:r w:rsidRPr="00E9620E">
        <w:rPr>
          <w:bCs/>
          <w:sz w:val="24"/>
          <w:szCs w:val="24"/>
        </w:rPr>
        <w:tab/>
        <w:t>KRZG jest zobowiązany do zatwierdzenia uzgodnione</w:t>
      </w:r>
      <w:r w:rsidR="00557794" w:rsidRPr="00E9620E">
        <w:rPr>
          <w:bCs/>
          <w:sz w:val="24"/>
          <w:szCs w:val="24"/>
        </w:rPr>
        <w:t xml:space="preserve">go </w:t>
      </w:r>
      <w:r w:rsidR="00557794" w:rsidRPr="00E9620E">
        <w:rPr>
          <w:i/>
          <w:sz w:val="24"/>
        </w:rPr>
        <w:t>Projektu technicznego</w:t>
      </w:r>
      <w:r w:rsidR="000A4F59" w:rsidRPr="00E9620E">
        <w:rPr>
          <w:bCs/>
          <w:sz w:val="24"/>
          <w:szCs w:val="24"/>
        </w:rPr>
        <w:t xml:space="preserve"> </w:t>
      </w:r>
      <w:r w:rsidRPr="00E9620E">
        <w:rPr>
          <w:bCs/>
          <w:sz w:val="24"/>
          <w:szCs w:val="24"/>
        </w:rPr>
        <w:t>w terminie do 3 dni roboc</w:t>
      </w:r>
      <w:r w:rsidR="005F6800" w:rsidRPr="00E9620E">
        <w:rPr>
          <w:bCs/>
          <w:sz w:val="24"/>
          <w:szCs w:val="24"/>
        </w:rPr>
        <w:t>zych</w:t>
      </w:r>
      <w:r w:rsidR="007362CA">
        <w:rPr>
          <w:bCs/>
          <w:sz w:val="24"/>
          <w:szCs w:val="24"/>
        </w:rPr>
        <w:t xml:space="preserve"> (od poniedziałku do piątku)</w:t>
      </w:r>
      <w:r w:rsidR="005F6800" w:rsidRPr="00E9620E">
        <w:rPr>
          <w:bCs/>
          <w:sz w:val="24"/>
          <w:szCs w:val="24"/>
        </w:rPr>
        <w:t xml:space="preserve"> od daty jego otrzymania od </w:t>
      </w:r>
      <w:r w:rsidRPr="00E9620E">
        <w:rPr>
          <w:bCs/>
          <w:sz w:val="24"/>
          <w:szCs w:val="24"/>
        </w:rPr>
        <w:t>Wykonawcy, z zastrzeżeniem postanowień ust. 8.</w:t>
      </w:r>
    </w:p>
    <w:p w14:paraId="0E209824" w14:textId="77777777" w:rsidR="006239A7" w:rsidRPr="00E9620E" w:rsidRDefault="006239A7" w:rsidP="006239A7">
      <w:pPr>
        <w:ind w:left="397" w:hanging="397"/>
        <w:jc w:val="both"/>
        <w:rPr>
          <w:bCs/>
          <w:sz w:val="24"/>
          <w:szCs w:val="24"/>
        </w:rPr>
      </w:pPr>
      <w:r w:rsidRPr="00E9620E">
        <w:rPr>
          <w:bCs/>
          <w:sz w:val="24"/>
          <w:szCs w:val="24"/>
        </w:rPr>
        <w:lastRenderedPageBreak/>
        <w:t>8</w:t>
      </w:r>
      <w:r w:rsidRPr="00E9620E">
        <w:rPr>
          <w:bCs/>
          <w:sz w:val="24"/>
          <w:szCs w:val="24"/>
        </w:rPr>
        <w:tab/>
        <w:t>Wykonawca jest zobowiązany do dokonania zmian w</w:t>
      </w:r>
      <w:r w:rsidR="000A4F59" w:rsidRPr="00E9620E">
        <w:rPr>
          <w:bCs/>
          <w:sz w:val="24"/>
          <w:szCs w:val="24"/>
        </w:rPr>
        <w:t xml:space="preserve"> </w:t>
      </w:r>
      <w:r w:rsidR="00557794" w:rsidRPr="00E9620E">
        <w:rPr>
          <w:i/>
          <w:sz w:val="24"/>
        </w:rPr>
        <w:t xml:space="preserve">Projekcie </w:t>
      </w:r>
      <w:r w:rsidR="000A4F59" w:rsidRPr="00E9620E">
        <w:rPr>
          <w:i/>
          <w:sz w:val="24"/>
        </w:rPr>
        <w:t>techniczn</w:t>
      </w:r>
      <w:r w:rsidR="00557794" w:rsidRPr="00E9620E">
        <w:rPr>
          <w:i/>
          <w:sz w:val="24"/>
        </w:rPr>
        <w:t>ym</w:t>
      </w:r>
      <w:r w:rsidR="00F45EE0" w:rsidRPr="00E9620E">
        <w:rPr>
          <w:bCs/>
          <w:sz w:val="24"/>
          <w:szCs w:val="24"/>
        </w:rPr>
        <w:t>,</w:t>
      </w:r>
      <w:r w:rsidRPr="00E9620E">
        <w:rPr>
          <w:bCs/>
          <w:sz w:val="24"/>
          <w:szCs w:val="24"/>
        </w:rPr>
        <w:t xml:space="preserve"> w terminie do 3 dni roboczych, w przypadku wniesienia uwag przez służby Zamawiającego, KZKŻS lub KRZG. W przypadku wniesienia takich uwag odpowiednio termin, o którym</w:t>
      </w:r>
      <w:r w:rsidR="005F6800" w:rsidRPr="00E9620E">
        <w:rPr>
          <w:bCs/>
          <w:sz w:val="24"/>
          <w:szCs w:val="24"/>
        </w:rPr>
        <w:t xml:space="preserve"> mowa w ust. 5 lub 7 biegnie na </w:t>
      </w:r>
      <w:r w:rsidRPr="00E9620E">
        <w:rPr>
          <w:bCs/>
          <w:sz w:val="24"/>
          <w:szCs w:val="24"/>
        </w:rPr>
        <w:t>nowo, licząc od daty doręczenia służbom Zamawiającego lub KRZG zmienione</w:t>
      </w:r>
      <w:r w:rsidR="00557794" w:rsidRPr="00E9620E">
        <w:rPr>
          <w:bCs/>
          <w:sz w:val="24"/>
          <w:szCs w:val="24"/>
        </w:rPr>
        <w:t>go</w:t>
      </w:r>
      <w:r w:rsidR="000A4F59" w:rsidRPr="00E9620E">
        <w:rPr>
          <w:bCs/>
          <w:sz w:val="24"/>
          <w:szCs w:val="24"/>
        </w:rPr>
        <w:t xml:space="preserve"> </w:t>
      </w:r>
      <w:r w:rsidR="00557794" w:rsidRPr="00E9620E">
        <w:rPr>
          <w:i/>
          <w:sz w:val="24"/>
        </w:rPr>
        <w:t>P</w:t>
      </w:r>
      <w:r w:rsidRPr="00E9620E">
        <w:rPr>
          <w:i/>
          <w:sz w:val="24"/>
        </w:rPr>
        <w:t>rojektu technicznego</w:t>
      </w:r>
      <w:r w:rsidRPr="00E9620E">
        <w:rPr>
          <w:bCs/>
          <w:sz w:val="24"/>
          <w:szCs w:val="24"/>
        </w:rPr>
        <w:t>.</w:t>
      </w:r>
    </w:p>
    <w:p w14:paraId="137955CD" w14:textId="1D22F325" w:rsidR="006239A7" w:rsidRPr="00E9620E" w:rsidRDefault="006239A7" w:rsidP="006239A7">
      <w:pPr>
        <w:ind w:left="397" w:hanging="397"/>
        <w:jc w:val="both"/>
        <w:rPr>
          <w:bCs/>
          <w:sz w:val="24"/>
          <w:szCs w:val="24"/>
        </w:rPr>
      </w:pPr>
      <w:r w:rsidRPr="00E9620E">
        <w:rPr>
          <w:bCs/>
          <w:sz w:val="24"/>
          <w:szCs w:val="24"/>
        </w:rPr>
        <w:t>9</w:t>
      </w:r>
      <w:r w:rsidRPr="00E9620E">
        <w:rPr>
          <w:bCs/>
          <w:sz w:val="24"/>
          <w:szCs w:val="24"/>
        </w:rPr>
        <w:tab/>
        <w:t>Dwa pisemne egzemplarze zatwierdzon</w:t>
      </w:r>
      <w:r w:rsidR="00332F7C" w:rsidRPr="00E9620E">
        <w:rPr>
          <w:bCs/>
          <w:sz w:val="24"/>
          <w:szCs w:val="24"/>
        </w:rPr>
        <w:t>ego</w:t>
      </w:r>
      <w:r w:rsidR="000A4F59" w:rsidRPr="00E9620E">
        <w:rPr>
          <w:bCs/>
          <w:sz w:val="24"/>
          <w:szCs w:val="24"/>
        </w:rPr>
        <w:t xml:space="preserve"> przez KRZG </w:t>
      </w:r>
      <w:r w:rsidR="00557794" w:rsidRPr="00E9620E">
        <w:rPr>
          <w:i/>
          <w:sz w:val="24"/>
        </w:rPr>
        <w:t>P</w:t>
      </w:r>
      <w:r w:rsidRPr="00E9620E">
        <w:rPr>
          <w:i/>
          <w:sz w:val="24"/>
        </w:rPr>
        <w:t>rojekt</w:t>
      </w:r>
      <w:r w:rsidR="00332F7C" w:rsidRPr="00E9620E">
        <w:rPr>
          <w:i/>
          <w:sz w:val="24"/>
        </w:rPr>
        <w:t>u</w:t>
      </w:r>
      <w:r w:rsidR="00B64E14" w:rsidRPr="00E9620E">
        <w:rPr>
          <w:i/>
          <w:sz w:val="24"/>
        </w:rPr>
        <w:t xml:space="preserve"> techniczn</w:t>
      </w:r>
      <w:r w:rsidR="00332F7C" w:rsidRPr="00E9620E">
        <w:rPr>
          <w:i/>
          <w:sz w:val="24"/>
        </w:rPr>
        <w:t>ego</w:t>
      </w:r>
      <w:r w:rsidRPr="00E9620E">
        <w:rPr>
          <w:bCs/>
          <w:sz w:val="24"/>
          <w:szCs w:val="24"/>
        </w:rPr>
        <w:t xml:space="preserve"> Wykonawca załącza do wniosku o wydanie pozwolenia pr</w:t>
      </w:r>
      <w:r w:rsidR="00557794" w:rsidRPr="00E9620E">
        <w:rPr>
          <w:bCs/>
          <w:sz w:val="24"/>
          <w:szCs w:val="24"/>
        </w:rPr>
        <w:t>zez KZKŻS</w:t>
      </w:r>
      <w:r w:rsidR="00B64E14" w:rsidRPr="00E9620E">
        <w:rPr>
          <w:bCs/>
          <w:sz w:val="24"/>
          <w:szCs w:val="24"/>
        </w:rPr>
        <w:t xml:space="preserve"> na wykonanie robót ni</w:t>
      </w:r>
      <w:r w:rsidR="00332F7C" w:rsidRPr="00E9620E">
        <w:rPr>
          <w:bCs/>
          <w:sz w:val="24"/>
          <w:szCs w:val="24"/>
        </w:rPr>
        <w:t>m</w:t>
      </w:r>
      <w:r w:rsidRPr="00E9620E">
        <w:rPr>
          <w:bCs/>
          <w:sz w:val="24"/>
          <w:szCs w:val="24"/>
        </w:rPr>
        <w:t xml:space="preserve"> przewidzianych.</w:t>
      </w:r>
    </w:p>
    <w:p w14:paraId="37C096B7" w14:textId="7AF75EFC" w:rsidR="002C245A" w:rsidRPr="00E9620E" w:rsidRDefault="006239A7" w:rsidP="0011115F">
      <w:pPr>
        <w:ind w:left="397" w:hanging="397"/>
        <w:jc w:val="both"/>
        <w:rPr>
          <w:bCs/>
          <w:sz w:val="24"/>
          <w:szCs w:val="24"/>
        </w:rPr>
      </w:pPr>
      <w:r w:rsidRPr="00E9620E">
        <w:rPr>
          <w:bCs/>
          <w:sz w:val="24"/>
          <w:szCs w:val="24"/>
        </w:rPr>
        <w:t>10.</w:t>
      </w:r>
      <w:r w:rsidRPr="00E9620E">
        <w:rPr>
          <w:bCs/>
          <w:sz w:val="24"/>
          <w:szCs w:val="24"/>
        </w:rPr>
        <w:tab/>
        <w:t>W celu uzgodnien</w:t>
      </w:r>
      <w:r w:rsidR="005F6800" w:rsidRPr="00E9620E">
        <w:rPr>
          <w:bCs/>
          <w:sz w:val="24"/>
          <w:szCs w:val="24"/>
        </w:rPr>
        <w:t>ia treści</w:t>
      </w:r>
      <w:r w:rsidR="000A4F59" w:rsidRPr="00E9620E">
        <w:rPr>
          <w:bCs/>
          <w:sz w:val="24"/>
          <w:szCs w:val="24"/>
        </w:rPr>
        <w:t xml:space="preserve"> </w:t>
      </w:r>
      <w:r w:rsidR="00557794" w:rsidRPr="00E9620E">
        <w:rPr>
          <w:i/>
          <w:sz w:val="24"/>
        </w:rPr>
        <w:t>P</w:t>
      </w:r>
      <w:r w:rsidR="00B64E14" w:rsidRPr="00E9620E">
        <w:rPr>
          <w:i/>
          <w:sz w:val="24"/>
        </w:rPr>
        <w:t>rojekt</w:t>
      </w:r>
      <w:r w:rsidR="00332F7C" w:rsidRPr="00E9620E">
        <w:rPr>
          <w:i/>
          <w:sz w:val="24"/>
        </w:rPr>
        <w:t>u</w:t>
      </w:r>
      <w:r w:rsidR="005F6800" w:rsidRPr="00E9620E">
        <w:rPr>
          <w:i/>
          <w:sz w:val="24"/>
        </w:rPr>
        <w:t xml:space="preserve"> techniczn</w:t>
      </w:r>
      <w:r w:rsidR="00332F7C" w:rsidRPr="00E9620E">
        <w:rPr>
          <w:i/>
          <w:sz w:val="24"/>
        </w:rPr>
        <w:t>ego</w:t>
      </w:r>
      <w:r w:rsidR="005F6800" w:rsidRPr="00E9620E">
        <w:rPr>
          <w:bCs/>
          <w:sz w:val="24"/>
          <w:szCs w:val="24"/>
        </w:rPr>
        <w:t xml:space="preserve"> i</w:t>
      </w:r>
      <w:r w:rsidRPr="00E9620E">
        <w:rPr>
          <w:bCs/>
          <w:sz w:val="24"/>
          <w:szCs w:val="24"/>
        </w:rPr>
        <w:t xml:space="preserve"> uzyskania pozwolenia</w:t>
      </w:r>
      <w:r w:rsidR="005F6800" w:rsidRPr="00E9620E">
        <w:rPr>
          <w:bCs/>
          <w:sz w:val="24"/>
          <w:szCs w:val="24"/>
        </w:rPr>
        <w:t xml:space="preserve"> KZKŻS,</w:t>
      </w:r>
      <w:r w:rsidRPr="00E9620E">
        <w:rPr>
          <w:bCs/>
          <w:sz w:val="24"/>
          <w:szCs w:val="24"/>
        </w:rPr>
        <w:t xml:space="preserve"> Zamawiający udzieli Wykonawcy wszelkich niezbędnych pełnomocnictw.</w:t>
      </w:r>
    </w:p>
    <w:p w14:paraId="5B4A9DC0" w14:textId="39233A2C" w:rsidR="00146BFD" w:rsidRPr="00E9620E" w:rsidRDefault="00146BFD" w:rsidP="006239A7">
      <w:pPr>
        <w:jc w:val="center"/>
        <w:rPr>
          <w:b/>
          <w:sz w:val="24"/>
          <w:szCs w:val="24"/>
        </w:rPr>
      </w:pPr>
    </w:p>
    <w:p w14:paraId="7262AC91" w14:textId="7706CF46" w:rsidR="006239A7" w:rsidRPr="00E9620E" w:rsidRDefault="00796D1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7</w:t>
      </w:r>
    </w:p>
    <w:p w14:paraId="4E831875" w14:textId="77777777" w:rsidR="006239A7" w:rsidRPr="00E9620E" w:rsidRDefault="00557794" w:rsidP="006239A7">
      <w:pPr>
        <w:jc w:val="center"/>
        <w:rPr>
          <w:b/>
          <w:sz w:val="24"/>
          <w:szCs w:val="24"/>
        </w:rPr>
      </w:pPr>
      <w:bookmarkStart w:id="3" w:name="_Hlk190944406"/>
      <w:r w:rsidRPr="00E9620E">
        <w:rPr>
          <w:b/>
          <w:sz w:val="24"/>
          <w:szCs w:val="24"/>
        </w:rPr>
        <w:t>Przedmiar</w:t>
      </w:r>
      <w:r w:rsidR="006239A7" w:rsidRPr="00E9620E">
        <w:rPr>
          <w:b/>
          <w:sz w:val="24"/>
          <w:szCs w:val="24"/>
        </w:rPr>
        <w:t xml:space="preserve"> robót, kosztorys inwestorski</w:t>
      </w:r>
    </w:p>
    <w:p w14:paraId="164E1BFF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oraz harmonogram</w:t>
      </w:r>
      <w:r w:rsidR="00796CBC" w:rsidRPr="00E9620E">
        <w:rPr>
          <w:b/>
          <w:sz w:val="24"/>
          <w:szCs w:val="24"/>
        </w:rPr>
        <w:t xml:space="preserve"> rzeczowo-finansow</w:t>
      </w:r>
      <w:r w:rsidR="00557794" w:rsidRPr="00E9620E">
        <w:rPr>
          <w:b/>
          <w:sz w:val="24"/>
          <w:szCs w:val="24"/>
        </w:rPr>
        <w:t>y</w:t>
      </w:r>
    </w:p>
    <w:p w14:paraId="6C89AD07" w14:textId="77777777" w:rsidR="007362CA" w:rsidRDefault="007362CA" w:rsidP="007362CA">
      <w:pPr>
        <w:numPr>
          <w:ilvl w:val="1"/>
          <w:numId w:val="15"/>
        </w:numPr>
        <w:suppressAutoHyphens/>
        <w:ind w:left="426"/>
        <w:jc w:val="both"/>
        <w:rPr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t xml:space="preserve">Wykonawca jest zobowiązany do opracowania przedmiaru robót, kosztorysu inwestorskiego oraz harmonogramu rzeczowo – finansowego zgodnie z założeniami zawartymi w </w:t>
      </w:r>
      <w:r w:rsidRPr="007362CA">
        <w:rPr>
          <w:i/>
          <w:sz w:val="24"/>
          <w:szCs w:val="24"/>
          <w:lang w:eastAsia="x-none"/>
        </w:rPr>
        <w:t>załączniku nr 2</w:t>
      </w:r>
      <w:r>
        <w:rPr>
          <w:sz w:val="24"/>
          <w:szCs w:val="24"/>
          <w:lang w:eastAsia="x-none"/>
        </w:rPr>
        <w:t xml:space="preserve"> do umowy.</w:t>
      </w:r>
    </w:p>
    <w:p w14:paraId="4D94B0CB" w14:textId="0A25BB09" w:rsidR="006239A7" w:rsidRPr="007362CA" w:rsidRDefault="00796CBC" w:rsidP="007362CA">
      <w:pPr>
        <w:numPr>
          <w:ilvl w:val="1"/>
          <w:numId w:val="15"/>
        </w:numPr>
        <w:suppressAutoHyphens/>
        <w:ind w:left="426"/>
        <w:jc w:val="both"/>
        <w:rPr>
          <w:sz w:val="24"/>
          <w:szCs w:val="24"/>
          <w:lang w:val="x-none" w:eastAsia="x-none"/>
        </w:rPr>
      </w:pPr>
      <w:r w:rsidRPr="007362CA">
        <w:rPr>
          <w:sz w:val="24"/>
          <w:szCs w:val="24"/>
          <w:lang w:eastAsia="x-none"/>
        </w:rPr>
        <w:t>W przypadku wystąpienia w </w:t>
      </w:r>
      <w:r w:rsidR="006239A7" w:rsidRPr="007362CA">
        <w:rPr>
          <w:sz w:val="24"/>
          <w:szCs w:val="24"/>
          <w:lang w:eastAsia="x-none"/>
        </w:rPr>
        <w:t xml:space="preserve">strukturze podziału projektowanych prac czynności nieujętych w </w:t>
      </w:r>
      <w:r w:rsidR="006239A7" w:rsidRPr="007362CA">
        <w:rPr>
          <w:sz w:val="24"/>
          <w:szCs w:val="24"/>
          <w:lang w:val="x-none" w:eastAsia="x-none"/>
        </w:rPr>
        <w:t>„Katalog</w:t>
      </w:r>
      <w:r w:rsidR="006239A7" w:rsidRPr="007362CA">
        <w:rPr>
          <w:sz w:val="24"/>
          <w:szCs w:val="24"/>
          <w:lang w:eastAsia="x-none"/>
        </w:rPr>
        <w:t>u</w:t>
      </w:r>
      <w:r w:rsidR="006239A7" w:rsidRPr="007362CA">
        <w:rPr>
          <w:sz w:val="24"/>
          <w:szCs w:val="24"/>
          <w:lang w:val="x-none" w:eastAsia="x-none"/>
        </w:rPr>
        <w:t xml:space="preserve"> czynności wykonywanych p</w:t>
      </w:r>
      <w:r w:rsidR="007362CA">
        <w:rPr>
          <w:sz w:val="24"/>
          <w:szCs w:val="24"/>
          <w:lang w:val="x-none" w:eastAsia="x-none"/>
        </w:rPr>
        <w:t>rzy pracach zabezpieczających i</w:t>
      </w:r>
      <w:r w:rsidR="007362CA">
        <w:rPr>
          <w:sz w:val="24"/>
          <w:szCs w:val="24"/>
          <w:lang w:eastAsia="x-none"/>
        </w:rPr>
        <w:t> </w:t>
      </w:r>
      <w:r w:rsidR="006239A7" w:rsidRPr="007362CA">
        <w:rPr>
          <w:sz w:val="24"/>
          <w:szCs w:val="24"/>
          <w:lang w:val="x-none" w:eastAsia="x-none"/>
        </w:rPr>
        <w:t>likwidacyjnych w Kopalni Soli „Wieliczka”</w:t>
      </w:r>
      <w:r w:rsidR="006239A7" w:rsidRPr="007362CA">
        <w:rPr>
          <w:sz w:val="24"/>
          <w:szCs w:val="24"/>
          <w:lang w:eastAsia="x-none"/>
        </w:rPr>
        <w:t>” (</w:t>
      </w:r>
      <w:r w:rsidR="006239A7" w:rsidRPr="007362CA">
        <w:rPr>
          <w:sz w:val="24"/>
          <w:szCs w:val="24"/>
          <w:lang w:val="x-none" w:eastAsia="x-none"/>
        </w:rPr>
        <w:t xml:space="preserve">stanowiącym </w:t>
      </w:r>
      <w:r w:rsidR="006239A7" w:rsidRPr="007362CA">
        <w:rPr>
          <w:i/>
          <w:sz w:val="24"/>
          <w:szCs w:val="24"/>
          <w:lang w:val="x-none" w:eastAsia="x-none"/>
        </w:rPr>
        <w:t xml:space="preserve">załącznik nr </w:t>
      </w:r>
      <w:r w:rsidR="00E7139A" w:rsidRPr="007362CA">
        <w:rPr>
          <w:i/>
          <w:sz w:val="24"/>
          <w:szCs w:val="24"/>
          <w:lang w:eastAsia="x-none"/>
        </w:rPr>
        <w:t>1</w:t>
      </w:r>
      <w:r w:rsidR="007362CA" w:rsidRPr="007362CA">
        <w:rPr>
          <w:i/>
          <w:sz w:val="24"/>
          <w:szCs w:val="24"/>
          <w:lang w:eastAsia="x-none"/>
        </w:rPr>
        <w:t>1</w:t>
      </w:r>
      <w:r w:rsidR="00E7139A" w:rsidRPr="007362CA">
        <w:rPr>
          <w:i/>
          <w:sz w:val="24"/>
          <w:szCs w:val="24"/>
          <w:lang w:eastAsia="x-none"/>
        </w:rPr>
        <w:t xml:space="preserve"> </w:t>
      </w:r>
      <w:r w:rsidR="006239A7" w:rsidRPr="007362CA">
        <w:rPr>
          <w:sz w:val="24"/>
          <w:szCs w:val="24"/>
          <w:lang w:val="x-none" w:eastAsia="x-none"/>
        </w:rPr>
        <w:t xml:space="preserve">do </w:t>
      </w:r>
      <w:r w:rsidR="006239A7" w:rsidRPr="007362CA">
        <w:rPr>
          <w:sz w:val="24"/>
          <w:szCs w:val="24"/>
          <w:lang w:eastAsia="x-none"/>
        </w:rPr>
        <w:t xml:space="preserve">umowy), </w:t>
      </w:r>
      <w:r w:rsidR="006239A7" w:rsidRPr="007362CA">
        <w:rPr>
          <w:sz w:val="24"/>
          <w:szCs w:val="24"/>
          <w:lang w:val="x-none" w:eastAsia="x-none"/>
        </w:rPr>
        <w:t xml:space="preserve">Wykonawca winien o tym powiadomić Zamawiającego, </w:t>
      </w:r>
      <w:r w:rsidR="006239A7" w:rsidRPr="007362CA">
        <w:rPr>
          <w:sz w:val="24"/>
          <w:szCs w:val="24"/>
          <w:lang w:eastAsia="x-none"/>
        </w:rPr>
        <w:t xml:space="preserve">którego </w:t>
      </w:r>
      <w:r w:rsidR="006239A7" w:rsidRPr="007362CA">
        <w:rPr>
          <w:sz w:val="24"/>
          <w:szCs w:val="24"/>
          <w:lang w:val="x-none" w:eastAsia="x-none"/>
        </w:rPr>
        <w:t xml:space="preserve">Dział </w:t>
      </w:r>
      <w:r w:rsidR="007362CA" w:rsidRPr="007362CA">
        <w:rPr>
          <w:sz w:val="24"/>
          <w:szCs w:val="24"/>
          <w:lang w:eastAsia="x-none"/>
        </w:rPr>
        <w:t xml:space="preserve">Koordynacji Procesu Zabezpieczenia Kopalni </w:t>
      </w:r>
      <w:r w:rsidR="006239A7" w:rsidRPr="007362CA">
        <w:rPr>
          <w:sz w:val="24"/>
          <w:szCs w:val="24"/>
          <w:lang w:eastAsia="x-none"/>
        </w:rPr>
        <w:t>uzupełni wspomniany powyżej katalog o wskazane czynności</w:t>
      </w:r>
      <w:r w:rsidR="006239A7" w:rsidRPr="007362CA">
        <w:rPr>
          <w:sz w:val="24"/>
          <w:szCs w:val="24"/>
          <w:lang w:val="x-none" w:eastAsia="x-none"/>
        </w:rPr>
        <w:t>.</w:t>
      </w:r>
    </w:p>
    <w:bookmarkEnd w:id="3"/>
    <w:p w14:paraId="4F7FC4FF" w14:textId="4314ABCB" w:rsidR="00446BC6" w:rsidRPr="00E9620E" w:rsidRDefault="00446BC6" w:rsidP="00086E81">
      <w:pPr>
        <w:rPr>
          <w:b/>
          <w:sz w:val="24"/>
          <w:szCs w:val="24"/>
        </w:rPr>
      </w:pPr>
    </w:p>
    <w:p w14:paraId="73B5430D" w14:textId="304F192F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 xml:space="preserve">§ </w:t>
      </w:r>
      <w:r w:rsidR="005E6A56" w:rsidRPr="00E9620E">
        <w:rPr>
          <w:b/>
          <w:sz w:val="24"/>
          <w:szCs w:val="24"/>
        </w:rPr>
        <w:t>8</w:t>
      </w:r>
    </w:p>
    <w:p w14:paraId="0BDA3074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Nadzór autorski</w:t>
      </w:r>
    </w:p>
    <w:p w14:paraId="4C8186D1" w14:textId="76F47E2C" w:rsidR="006239A7" w:rsidRPr="00E9620E" w:rsidRDefault="006239A7" w:rsidP="006239A7">
      <w:pPr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eastAsia="x-none"/>
        </w:rPr>
        <w:t>1.</w:t>
      </w:r>
      <w:r w:rsidRPr="00E9620E">
        <w:rPr>
          <w:sz w:val="24"/>
          <w:szCs w:val="24"/>
          <w:lang w:eastAsia="x-none"/>
        </w:rPr>
        <w:tab/>
      </w:r>
      <w:r w:rsidR="008772D8">
        <w:rPr>
          <w:sz w:val="24"/>
          <w:szCs w:val="24"/>
          <w:lang w:eastAsia="x-none"/>
        </w:rPr>
        <w:t>W przypadku skorzystania przez Zamawiającego</w:t>
      </w:r>
      <w:r w:rsidR="00782BAC">
        <w:rPr>
          <w:sz w:val="24"/>
          <w:szCs w:val="24"/>
          <w:lang w:eastAsia="x-none"/>
        </w:rPr>
        <w:t xml:space="preserve"> z prawa opcji, o którym mowa w </w:t>
      </w:r>
      <w:r w:rsidR="00275CCA">
        <w:rPr>
          <w:sz w:val="24"/>
          <w:szCs w:val="24"/>
          <w:lang w:eastAsia="x-none"/>
        </w:rPr>
        <w:t>§</w:t>
      </w:r>
      <w:r w:rsidR="00782BAC">
        <w:rPr>
          <w:sz w:val="24"/>
          <w:szCs w:val="24"/>
          <w:lang w:eastAsia="x-none"/>
        </w:rPr>
        <w:t> 2 ust. </w:t>
      </w:r>
      <w:r w:rsidR="00275CCA">
        <w:rPr>
          <w:sz w:val="24"/>
          <w:szCs w:val="24"/>
          <w:lang w:eastAsia="x-none"/>
        </w:rPr>
        <w:t xml:space="preserve">6, </w:t>
      </w:r>
      <w:r w:rsidRPr="00E9620E">
        <w:rPr>
          <w:sz w:val="24"/>
          <w:szCs w:val="24"/>
          <w:lang w:val="x-none" w:eastAsia="x-none"/>
        </w:rPr>
        <w:t xml:space="preserve">Wykonawca </w:t>
      </w:r>
      <w:r w:rsidR="00275CCA">
        <w:rPr>
          <w:sz w:val="24"/>
          <w:szCs w:val="24"/>
          <w:lang w:eastAsia="x-none"/>
        </w:rPr>
        <w:t xml:space="preserve">może </w:t>
      </w:r>
      <w:r w:rsidR="00782BAC">
        <w:rPr>
          <w:sz w:val="24"/>
          <w:szCs w:val="24"/>
          <w:lang w:eastAsia="x-none"/>
        </w:rPr>
        <w:t>zostać</w:t>
      </w:r>
      <w:r w:rsidR="00275CCA">
        <w:rPr>
          <w:sz w:val="24"/>
          <w:szCs w:val="24"/>
          <w:lang w:eastAsia="x-none"/>
        </w:rPr>
        <w:t xml:space="preserve"> zobowiązany </w:t>
      </w:r>
      <w:r w:rsidRPr="00E9620E">
        <w:rPr>
          <w:sz w:val="24"/>
          <w:szCs w:val="24"/>
          <w:lang w:val="x-none" w:eastAsia="x-none"/>
        </w:rPr>
        <w:t>do sprawowania nadzoru autorskiego.</w:t>
      </w:r>
    </w:p>
    <w:p w14:paraId="201DCE01" w14:textId="7D7F2CFE" w:rsidR="006239A7" w:rsidRPr="00E9620E" w:rsidRDefault="006239A7" w:rsidP="006239A7">
      <w:pPr>
        <w:ind w:left="397" w:hanging="397"/>
        <w:jc w:val="both"/>
        <w:rPr>
          <w:snapToGrid w:val="0"/>
          <w:sz w:val="24"/>
          <w:szCs w:val="24"/>
          <w:lang w:val="x-none" w:eastAsia="x-none"/>
        </w:rPr>
      </w:pPr>
      <w:r w:rsidRPr="00E9620E">
        <w:rPr>
          <w:sz w:val="24"/>
          <w:szCs w:val="24"/>
          <w:lang w:eastAsia="x-none"/>
        </w:rPr>
        <w:t>2</w:t>
      </w:r>
      <w:r w:rsidRPr="00E9620E">
        <w:rPr>
          <w:sz w:val="24"/>
          <w:szCs w:val="24"/>
          <w:lang w:val="x-none" w:eastAsia="x-none"/>
        </w:rPr>
        <w:t>.</w:t>
      </w:r>
      <w:r w:rsidRPr="00E9620E">
        <w:rPr>
          <w:sz w:val="24"/>
          <w:szCs w:val="24"/>
          <w:lang w:val="x-none" w:eastAsia="x-none"/>
        </w:rPr>
        <w:tab/>
      </w:r>
      <w:bookmarkStart w:id="4" w:name="_Hlk190944688"/>
      <w:r w:rsidRPr="00E9620E">
        <w:rPr>
          <w:sz w:val="24"/>
          <w:szCs w:val="24"/>
          <w:lang w:val="x-none" w:eastAsia="x-none"/>
        </w:rPr>
        <w:t xml:space="preserve">Nadzór autorski będzie sprawowany na zlecenia </w:t>
      </w:r>
      <w:r w:rsidRPr="00E9620E">
        <w:rPr>
          <w:sz w:val="24"/>
          <w:szCs w:val="24"/>
          <w:lang w:eastAsia="x-none"/>
        </w:rPr>
        <w:t>Zamawiającego</w:t>
      </w:r>
      <w:r w:rsidRPr="00E9620E">
        <w:rPr>
          <w:sz w:val="24"/>
          <w:szCs w:val="24"/>
          <w:lang w:val="x-none" w:eastAsia="x-none"/>
        </w:rPr>
        <w:t xml:space="preserve">. Zlecenia wykonywania nadzoru autorskiego zależeć będą od potrzeb </w:t>
      </w:r>
      <w:r w:rsidRPr="00E9620E">
        <w:rPr>
          <w:sz w:val="24"/>
          <w:szCs w:val="24"/>
          <w:lang w:eastAsia="x-none"/>
        </w:rPr>
        <w:t>Zamawiającego</w:t>
      </w:r>
      <w:r w:rsidR="000A4F59" w:rsidRPr="00E9620E">
        <w:rPr>
          <w:sz w:val="24"/>
          <w:szCs w:val="24"/>
          <w:lang w:eastAsia="x-none"/>
        </w:rPr>
        <w:t xml:space="preserve"> wynikających z postępu prowadzonych robót oraz stwierdzanych w ich trakcie warunków górniczo</w:t>
      </w:r>
      <w:r w:rsidR="00575D30" w:rsidRPr="00E9620E">
        <w:rPr>
          <w:sz w:val="24"/>
          <w:szCs w:val="24"/>
          <w:lang w:eastAsia="x-none"/>
        </w:rPr>
        <w:t xml:space="preserve"> – </w:t>
      </w:r>
      <w:r w:rsidR="000A4F59" w:rsidRPr="00E9620E">
        <w:rPr>
          <w:sz w:val="24"/>
          <w:szCs w:val="24"/>
          <w:lang w:eastAsia="x-none"/>
        </w:rPr>
        <w:t>geologicznych</w:t>
      </w:r>
      <w:r w:rsidRPr="00E9620E">
        <w:rPr>
          <w:sz w:val="24"/>
          <w:szCs w:val="24"/>
          <w:lang w:val="x-none" w:eastAsia="x-none"/>
        </w:rPr>
        <w:t>.</w:t>
      </w:r>
      <w:r w:rsidRPr="00E9620E">
        <w:rPr>
          <w:snapToGrid w:val="0"/>
          <w:sz w:val="24"/>
          <w:szCs w:val="24"/>
          <w:lang w:val="x-none" w:eastAsia="x-none"/>
        </w:rPr>
        <w:t xml:space="preserve"> Oznacza to, że</w:t>
      </w:r>
      <w:r w:rsidRPr="00E9620E">
        <w:rPr>
          <w:snapToGrid w:val="0"/>
          <w:sz w:val="24"/>
          <w:szCs w:val="24"/>
          <w:lang w:eastAsia="x-none"/>
        </w:rPr>
        <w:t> Zamawiający</w:t>
      </w:r>
      <w:r w:rsidRPr="00E9620E">
        <w:rPr>
          <w:snapToGrid w:val="0"/>
          <w:sz w:val="24"/>
          <w:szCs w:val="24"/>
          <w:lang w:val="x-none" w:eastAsia="x-none"/>
        </w:rPr>
        <w:t xml:space="preserve"> może zrezygnować z całości lub z części wymiaru godzin</w:t>
      </w:r>
      <w:r w:rsidRPr="00E9620E">
        <w:rPr>
          <w:snapToGrid w:val="0"/>
          <w:sz w:val="24"/>
          <w:szCs w:val="24"/>
          <w:lang w:eastAsia="x-none"/>
        </w:rPr>
        <w:t xml:space="preserve"> sprawowania nadzoru autorskiego</w:t>
      </w:r>
      <w:r w:rsidRPr="00E9620E">
        <w:rPr>
          <w:snapToGrid w:val="0"/>
          <w:sz w:val="24"/>
          <w:szCs w:val="24"/>
          <w:lang w:val="x-none" w:eastAsia="x-none"/>
        </w:rPr>
        <w:t xml:space="preserve"> (</w:t>
      </w:r>
      <w:r w:rsidRPr="00E9620E">
        <w:rPr>
          <w:b/>
          <w:snapToGrid w:val="0"/>
          <w:sz w:val="24"/>
          <w:szCs w:val="24"/>
          <w:lang w:val="x-none" w:eastAsia="x-none"/>
        </w:rPr>
        <w:t>prawo opcji</w:t>
      </w:r>
      <w:r w:rsidRPr="00E9620E">
        <w:rPr>
          <w:snapToGrid w:val="0"/>
          <w:sz w:val="24"/>
          <w:szCs w:val="24"/>
          <w:lang w:val="x-none" w:eastAsia="x-none"/>
        </w:rPr>
        <w:t>).</w:t>
      </w:r>
    </w:p>
    <w:bookmarkEnd w:id="4"/>
    <w:p w14:paraId="3274BA2E" w14:textId="57AF0A1D" w:rsidR="006239A7" w:rsidRPr="00E9620E" w:rsidRDefault="006239A7" w:rsidP="006239A7">
      <w:pPr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napToGrid w:val="0"/>
          <w:sz w:val="24"/>
          <w:szCs w:val="24"/>
          <w:lang w:val="x-none" w:eastAsia="x-none"/>
        </w:rPr>
        <w:t>3.</w:t>
      </w:r>
      <w:r w:rsidRPr="00E9620E">
        <w:rPr>
          <w:snapToGrid w:val="0"/>
          <w:sz w:val="24"/>
          <w:szCs w:val="24"/>
          <w:lang w:val="x-none" w:eastAsia="x-none"/>
        </w:rPr>
        <w:tab/>
        <w:t>Zlecenie wykonania nadzoru autorskiego</w:t>
      </w:r>
      <w:r w:rsidRPr="00E9620E">
        <w:rPr>
          <w:sz w:val="24"/>
          <w:szCs w:val="24"/>
          <w:lang w:val="x-none" w:eastAsia="x-none"/>
        </w:rPr>
        <w:t xml:space="preserve"> n</w:t>
      </w:r>
      <w:r w:rsidRPr="00E9620E">
        <w:rPr>
          <w:snapToGrid w:val="0"/>
          <w:sz w:val="24"/>
          <w:szCs w:val="24"/>
          <w:lang w:val="x-none" w:eastAsia="x-none"/>
        </w:rPr>
        <w:t xml:space="preserve">astąpi co najmniej na 2 dni robocze przed określonym przez </w:t>
      </w:r>
      <w:r w:rsidRPr="00E9620E">
        <w:rPr>
          <w:snapToGrid w:val="0"/>
          <w:sz w:val="24"/>
          <w:szCs w:val="24"/>
          <w:lang w:eastAsia="x-none"/>
        </w:rPr>
        <w:t>Zamawiającego</w:t>
      </w:r>
      <w:r w:rsidRPr="00E9620E">
        <w:rPr>
          <w:snapToGrid w:val="0"/>
          <w:sz w:val="24"/>
          <w:szCs w:val="24"/>
          <w:lang w:val="x-none" w:eastAsia="x-none"/>
        </w:rPr>
        <w:t xml:space="preserve"> terminem wykonania nadzoru.</w:t>
      </w:r>
      <w:r w:rsidRPr="00E9620E">
        <w:rPr>
          <w:sz w:val="24"/>
          <w:szCs w:val="24"/>
          <w:lang w:val="x-none" w:eastAsia="x-none"/>
        </w:rPr>
        <w:t xml:space="preserve"> Zlecenie wykonania nadzoru następować będzie </w:t>
      </w:r>
      <w:r w:rsidR="00086E81" w:rsidRPr="00E9620E">
        <w:rPr>
          <w:sz w:val="24"/>
          <w:szCs w:val="24"/>
          <w:lang w:eastAsia="x-none"/>
        </w:rPr>
        <w:t xml:space="preserve">na </w:t>
      </w:r>
      <w:r w:rsidR="00086E81" w:rsidRPr="00E9620E">
        <w:rPr>
          <w:sz w:val="24"/>
          <w:szCs w:val="24"/>
          <w:lang w:val="x-none" w:eastAsia="x-none"/>
        </w:rPr>
        <w:t>pi</w:t>
      </w:r>
      <w:r w:rsidR="00086E81" w:rsidRPr="00E9620E">
        <w:rPr>
          <w:sz w:val="24"/>
          <w:szCs w:val="24"/>
          <w:lang w:eastAsia="x-none"/>
        </w:rPr>
        <w:t>śmie</w:t>
      </w:r>
      <w:r w:rsidRPr="00E9620E">
        <w:rPr>
          <w:sz w:val="24"/>
          <w:szCs w:val="24"/>
          <w:lang w:val="x-none" w:eastAsia="x-none"/>
        </w:rPr>
        <w:t xml:space="preserve">. </w:t>
      </w:r>
      <w:r w:rsidR="00086E81" w:rsidRPr="00E9620E">
        <w:rPr>
          <w:sz w:val="24"/>
          <w:szCs w:val="24"/>
          <w:lang w:eastAsia="x-none"/>
        </w:rPr>
        <w:t>Z</w:t>
      </w:r>
      <w:r w:rsidRPr="00E9620E">
        <w:rPr>
          <w:sz w:val="24"/>
          <w:szCs w:val="24"/>
          <w:lang w:val="x-none" w:eastAsia="x-none"/>
        </w:rPr>
        <w:t xml:space="preserve">lecenie zostanie przekazane </w:t>
      </w:r>
      <w:r w:rsidRPr="00E9620E">
        <w:rPr>
          <w:sz w:val="24"/>
          <w:szCs w:val="24"/>
          <w:lang w:eastAsia="x-none"/>
        </w:rPr>
        <w:t xml:space="preserve">za pośrednictwem </w:t>
      </w:r>
      <w:r w:rsidR="00332F7C" w:rsidRPr="00E9620E">
        <w:rPr>
          <w:sz w:val="24"/>
          <w:szCs w:val="24"/>
          <w:lang w:eastAsia="x-none"/>
        </w:rPr>
        <w:br/>
      </w:r>
      <w:r w:rsidRPr="00E9620E">
        <w:rPr>
          <w:sz w:val="24"/>
          <w:szCs w:val="24"/>
          <w:lang w:eastAsia="x-none"/>
        </w:rPr>
        <w:t>e-mail</w:t>
      </w:r>
      <w:r w:rsidRPr="00E9620E">
        <w:rPr>
          <w:sz w:val="24"/>
          <w:szCs w:val="24"/>
          <w:lang w:val="x-none" w:eastAsia="x-none"/>
        </w:rPr>
        <w:t xml:space="preserve">. Równocześnie </w:t>
      </w:r>
      <w:r w:rsidRPr="00E9620E">
        <w:rPr>
          <w:sz w:val="24"/>
          <w:szCs w:val="24"/>
          <w:lang w:eastAsia="x-none"/>
        </w:rPr>
        <w:t>Zamawiający</w:t>
      </w:r>
      <w:r w:rsidRPr="00E9620E">
        <w:rPr>
          <w:sz w:val="24"/>
          <w:szCs w:val="24"/>
          <w:lang w:val="x-none" w:eastAsia="x-none"/>
        </w:rPr>
        <w:t xml:space="preserve"> poinformuje Wykonawcę o zleceniu telefonicznie. W</w:t>
      </w:r>
      <w:r w:rsidRPr="00E9620E">
        <w:rPr>
          <w:sz w:val="24"/>
          <w:szCs w:val="24"/>
          <w:lang w:eastAsia="x-none"/>
        </w:rPr>
        <w:t> </w:t>
      </w:r>
      <w:r w:rsidRPr="00E9620E">
        <w:rPr>
          <w:sz w:val="24"/>
          <w:szCs w:val="24"/>
          <w:lang w:val="x-none" w:eastAsia="x-none"/>
        </w:rPr>
        <w:t xml:space="preserve">sytuacjach szczególnych, wymagających niezwłocznej obecności </w:t>
      </w:r>
      <w:r w:rsidR="003962EB" w:rsidRPr="00E9620E">
        <w:rPr>
          <w:sz w:val="24"/>
          <w:szCs w:val="24"/>
          <w:lang w:eastAsia="x-none"/>
        </w:rPr>
        <w:t>projektanta</w:t>
      </w:r>
      <w:r w:rsidRPr="00E9620E">
        <w:rPr>
          <w:sz w:val="24"/>
          <w:szCs w:val="24"/>
          <w:lang w:val="x-none" w:eastAsia="x-none"/>
        </w:rPr>
        <w:t xml:space="preserve"> na</w:t>
      </w:r>
      <w:r w:rsidRPr="00E9620E">
        <w:rPr>
          <w:sz w:val="24"/>
          <w:szCs w:val="24"/>
          <w:lang w:eastAsia="x-none"/>
        </w:rPr>
        <w:t> </w:t>
      </w:r>
      <w:r w:rsidRPr="00E9620E">
        <w:rPr>
          <w:sz w:val="24"/>
          <w:szCs w:val="24"/>
          <w:lang w:val="x-none" w:eastAsia="x-none"/>
        </w:rPr>
        <w:t>terenie prowadzenia robót, osoba pełniąca nadzór autorski obowiązana jest wykonać nadzór autorski w dniu powiadomienia. W takim wypadku zlecenie wykonania nadzoru autorskiego może nastąpić telefonicznie</w:t>
      </w:r>
      <w:r w:rsidR="003962EB" w:rsidRPr="00E9620E">
        <w:rPr>
          <w:sz w:val="24"/>
          <w:szCs w:val="24"/>
          <w:lang w:eastAsia="x-none"/>
        </w:rPr>
        <w:t>,</w:t>
      </w:r>
      <w:r w:rsidRPr="00E9620E">
        <w:rPr>
          <w:sz w:val="24"/>
          <w:szCs w:val="24"/>
          <w:lang w:val="x-none" w:eastAsia="x-none"/>
        </w:rPr>
        <w:t xml:space="preserve"> z późniejszym pisemnym potwierdzeniem dokonania zlecenia.</w:t>
      </w:r>
    </w:p>
    <w:p w14:paraId="43174AEE" w14:textId="588E4510" w:rsidR="006239A7" w:rsidRPr="00E9620E" w:rsidRDefault="006239A7" w:rsidP="006239A7">
      <w:pPr>
        <w:ind w:left="397" w:hanging="397"/>
        <w:jc w:val="both"/>
        <w:rPr>
          <w:sz w:val="24"/>
          <w:szCs w:val="24"/>
          <w:lang w:eastAsia="x-none"/>
        </w:rPr>
      </w:pPr>
      <w:r w:rsidRPr="00E9620E">
        <w:rPr>
          <w:sz w:val="24"/>
          <w:szCs w:val="24"/>
          <w:lang w:eastAsia="x-none"/>
        </w:rPr>
        <w:t>4.</w:t>
      </w:r>
      <w:r w:rsidRPr="00E9620E">
        <w:rPr>
          <w:sz w:val="24"/>
          <w:szCs w:val="24"/>
          <w:lang w:eastAsia="x-none"/>
        </w:rPr>
        <w:tab/>
        <w:t>Do zlecania wykonywania nadzorów autorskich w imieniu Zamawiającego up</w:t>
      </w:r>
      <w:r w:rsidR="00875EE7" w:rsidRPr="00E9620E">
        <w:rPr>
          <w:sz w:val="24"/>
          <w:szCs w:val="24"/>
          <w:lang w:eastAsia="x-none"/>
        </w:rPr>
        <w:t>oważniona jest osoba wskazana w § 2</w:t>
      </w:r>
      <w:r w:rsidR="005E6A56" w:rsidRPr="00E9620E">
        <w:rPr>
          <w:sz w:val="24"/>
          <w:szCs w:val="24"/>
          <w:lang w:eastAsia="x-none"/>
        </w:rPr>
        <w:t>2</w:t>
      </w:r>
      <w:r w:rsidR="00875EE7" w:rsidRPr="00E9620E">
        <w:rPr>
          <w:sz w:val="24"/>
          <w:szCs w:val="24"/>
          <w:lang w:eastAsia="x-none"/>
        </w:rPr>
        <w:t xml:space="preserve"> ust. </w:t>
      </w:r>
      <w:r w:rsidRPr="00E9620E">
        <w:rPr>
          <w:sz w:val="24"/>
          <w:szCs w:val="24"/>
          <w:lang w:eastAsia="x-none"/>
        </w:rPr>
        <w:t>1 lub inna osoba posiadająca pisemne upoważnienie Zamawiającego.</w:t>
      </w:r>
    </w:p>
    <w:p w14:paraId="6FA26C97" w14:textId="2403C2EC" w:rsidR="006239A7" w:rsidRPr="00E9620E" w:rsidRDefault="006239A7" w:rsidP="006239A7">
      <w:pPr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val="x-none" w:eastAsia="x-none"/>
        </w:rPr>
        <w:t>5.</w:t>
      </w:r>
      <w:r w:rsidRPr="00E9620E">
        <w:rPr>
          <w:sz w:val="24"/>
          <w:szCs w:val="24"/>
          <w:lang w:val="x-none" w:eastAsia="x-none"/>
        </w:rPr>
        <w:tab/>
      </w:r>
      <w:bookmarkStart w:id="5" w:name="_Hlk190944716"/>
      <w:r w:rsidRPr="00E9620E">
        <w:rPr>
          <w:sz w:val="24"/>
          <w:szCs w:val="24"/>
          <w:lang w:val="x-none" w:eastAsia="x-none"/>
        </w:rPr>
        <w:t xml:space="preserve">Nadzór autorski będzie wykonywany w ramach nie więcej niż </w:t>
      </w:r>
      <w:r w:rsidR="00A35E56" w:rsidRPr="00E9620E">
        <w:rPr>
          <w:sz w:val="24"/>
          <w:szCs w:val="24"/>
          <w:lang w:eastAsia="x-none"/>
        </w:rPr>
        <w:t>12</w:t>
      </w:r>
      <w:r w:rsidRPr="00E9620E">
        <w:rPr>
          <w:sz w:val="24"/>
          <w:szCs w:val="24"/>
          <w:lang w:val="x-none" w:eastAsia="x-none"/>
        </w:rPr>
        <w:t xml:space="preserve"> pobytów na terenie wykonywanych prac.</w:t>
      </w:r>
      <w:bookmarkEnd w:id="5"/>
    </w:p>
    <w:p w14:paraId="452CDEC8" w14:textId="565A0C92" w:rsidR="006239A7" w:rsidRPr="00E9620E" w:rsidRDefault="006239A7" w:rsidP="006239A7">
      <w:pPr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val="x-none" w:eastAsia="x-none"/>
        </w:rPr>
        <w:t>6.</w:t>
      </w:r>
      <w:r w:rsidRPr="00E9620E">
        <w:rPr>
          <w:sz w:val="24"/>
          <w:szCs w:val="24"/>
          <w:lang w:val="x-none" w:eastAsia="x-none"/>
        </w:rPr>
        <w:tab/>
        <w:t xml:space="preserve">W ramach </w:t>
      </w:r>
      <w:r w:rsidR="005E6A56" w:rsidRPr="00E9620E">
        <w:rPr>
          <w:sz w:val="24"/>
          <w:szCs w:val="24"/>
          <w:lang w:eastAsia="x-none"/>
        </w:rPr>
        <w:t xml:space="preserve">zlecenia </w:t>
      </w:r>
      <w:r w:rsidRPr="00E9620E">
        <w:rPr>
          <w:sz w:val="24"/>
          <w:szCs w:val="24"/>
          <w:lang w:val="x-none" w:eastAsia="x-none"/>
        </w:rPr>
        <w:t>nadzoru autorskieg</w:t>
      </w:r>
      <w:r w:rsidRPr="00E9620E">
        <w:rPr>
          <w:bCs/>
          <w:sz w:val="24"/>
          <w:szCs w:val="24"/>
          <w:lang w:val="x-none" w:eastAsia="x-none"/>
        </w:rPr>
        <w:t xml:space="preserve">o inwestycji Wykonawca </w:t>
      </w:r>
      <w:r w:rsidR="005E6A56" w:rsidRPr="00E9620E">
        <w:rPr>
          <w:bCs/>
          <w:sz w:val="24"/>
          <w:szCs w:val="24"/>
          <w:lang w:eastAsia="x-none"/>
        </w:rPr>
        <w:t>może zostać zobowiązany</w:t>
      </w:r>
      <w:r w:rsidRPr="00E9620E">
        <w:rPr>
          <w:bCs/>
          <w:sz w:val="24"/>
          <w:szCs w:val="24"/>
          <w:lang w:val="x-none" w:eastAsia="x-none"/>
        </w:rPr>
        <w:t xml:space="preserve"> do:</w:t>
      </w:r>
    </w:p>
    <w:p w14:paraId="656B774B" w14:textId="77777777" w:rsidR="006239A7" w:rsidRPr="00E9620E" w:rsidRDefault="006239A7" w:rsidP="006239A7">
      <w:pPr>
        <w:tabs>
          <w:tab w:val="left" w:pos="3969"/>
        </w:tabs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1)</w:t>
      </w:r>
      <w:r w:rsidRPr="00E9620E">
        <w:rPr>
          <w:sz w:val="24"/>
          <w:szCs w:val="24"/>
        </w:rPr>
        <w:tab/>
        <w:t xml:space="preserve">czuwania w toku realizacji robót nad zgodnością rozwiązań technicznych, materiałowych i użytkowych z </w:t>
      </w:r>
      <w:r w:rsidR="00120F3C" w:rsidRPr="00E9620E">
        <w:rPr>
          <w:i/>
          <w:sz w:val="24"/>
        </w:rPr>
        <w:t>Dokumentacją projektową</w:t>
      </w:r>
      <w:r w:rsidRPr="00E9620E">
        <w:rPr>
          <w:sz w:val="24"/>
          <w:szCs w:val="24"/>
        </w:rPr>
        <w:t>,</w:t>
      </w:r>
    </w:p>
    <w:p w14:paraId="66CC73E0" w14:textId="77777777" w:rsidR="006239A7" w:rsidRPr="00E9620E" w:rsidRDefault="006239A7" w:rsidP="006239A7">
      <w:pPr>
        <w:tabs>
          <w:tab w:val="left" w:pos="3969"/>
        </w:tabs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2)</w:t>
      </w:r>
      <w:r w:rsidRPr="00E9620E">
        <w:rPr>
          <w:sz w:val="24"/>
          <w:szCs w:val="24"/>
        </w:rPr>
        <w:tab/>
        <w:t xml:space="preserve">uzupełniania lub zmiany </w:t>
      </w:r>
      <w:r w:rsidR="00120F3C" w:rsidRPr="00E9620E">
        <w:rPr>
          <w:i/>
          <w:sz w:val="24"/>
        </w:rPr>
        <w:t>Dokumentacji projektowej</w:t>
      </w:r>
      <w:r w:rsidRPr="00E9620E">
        <w:rPr>
          <w:sz w:val="24"/>
          <w:szCs w:val="24"/>
        </w:rPr>
        <w:t>,</w:t>
      </w:r>
    </w:p>
    <w:p w14:paraId="4C864D56" w14:textId="77777777" w:rsidR="006239A7" w:rsidRPr="00E9620E" w:rsidRDefault="006239A7" w:rsidP="006239A7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lastRenderedPageBreak/>
        <w:t>3)</w:t>
      </w:r>
      <w:r w:rsidRPr="00E9620E">
        <w:rPr>
          <w:sz w:val="24"/>
          <w:szCs w:val="24"/>
        </w:rPr>
        <w:tab/>
        <w:t xml:space="preserve">wyjaśniania wykonawcy robót objętych </w:t>
      </w:r>
      <w:r w:rsidR="00120F3C" w:rsidRPr="00E9620E">
        <w:rPr>
          <w:i/>
          <w:sz w:val="24"/>
        </w:rPr>
        <w:t>Dokumentacją projektową</w:t>
      </w:r>
      <w:r w:rsidRPr="00E9620E">
        <w:rPr>
          <w:sz w:val="24"/>
          <w:szCs w:val="24"/>
        </w:rPr>
        <w:t xml:space="preserve"> wątpliwości powstałych w toku jego realizacji,</w:t>
      </w:r>
    </w:p>
    <w:p w14:paraId="5751CAD6" w14:textId="77777777" w:rsidR="006239A7" w:rsidRPr="00E9620E" w:rsidRDefault="006239A7" w:rsidP="006239A7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4)</w:t>
      </w:r>
      <w:r w:rsidRPr="00E9620E">
        <w:rPr>
          <w:sz w:val="24"/>
          <w:szCs w:val="24"/>
        </w:rPr>
        <w:tab/>
        <w:t>udziału w naradach technicznych,</w:t>
      </w:r>
    </w:p>
    <w:p w14:paraId="77DF5179" w14:textId="77777777" w:rsidR="006239A7" w:rsidRPr="00E9620E" w:rsidRDefault="006239A7" w:rsidP="006239A7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5)</w:t>
      </w:r>
      <w:r w:rsidRPr="00E9620E">
        <w:rPr>
          <w:sz w:val="24"/>
          <w:szCs w:val="24"/>
        </w:rPr>
        <w:tab/>
        <w:t>udziału w odbiorze poszczególnych, istotnych części robót oraz odbiorze końcowym.</w:t>
      </w:r>
    </w:p>
    <w:p w14:paraId="4D210B24" w14:textId="56E65A3C" w:rsidR="003962EB" w:rsidRPr="00E9620E" w:rsidRDefault="003962EB" w:rsidP="006239A7">
      <w:pPr>
        <w:jc w:val="center"/>
        <w:rPr>
          <w:b/>
          <w:sz w:val="24"/>
          <w:szCs w:val="24"/>
        </w:rPr>
      </w:pPr>
    </w:p>
    <w:p w14:paraId="01E7FA55" w14:textId="398568A0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 xml:space="preserve">§ </w:t>
      </w:r>
      <w:r w:rsidR="005E6A56" w:rsidRPr="00E9620E">
        <w:rPr>
          <w:b/>
          <w:sz w:val="24"/>
          <w:szCs w:val="24"/>
        </w:rPr>
        <w:t>9</w:t>
      </w:r>
    </w:p>
    <w:p w14:paraId="3B7B31CC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Zasady wykonywania przedmiotu umowy</w:t>
      </w:r>
    </w:p>
    <w:p w14:paraId="00322B51" w14:textId="3BDFEA49" w:rsidR="006239A7" w:rsidRPr="00E9620E" w:rsidRDefault="006239A7" w:rsidP="00240870">
      <w:pPr>
        <w:numPr>
          <w:ilvl w:val="1"/>
          <w:numId w:val="19"/>
        </w:numPr>
        <w:ind w:left="426" w:hanging="426"/>
        <w:jc w:val="both"/>
        <w:rPr>
          <w:sz w:val="24"/>
          <w:szCs w:val="24"/>
          <w:lang w:val="x-none" w:eastAsia="x-none"/>
        </w:rPr>
      </w:pPr>
      <w:bookmarkStart w:id="6" w:name="_Hlk190944835"/>
      <w:r w:rsidRPr="00E9620E">
        <w:rPr>
          <w:sz w:val="24"/>
          <w:szCs w:val="24"/>
          <w:lang w:val="x-none" w:eastAsia="x-none"/>
        </w:rPr>
        <w:t>Przedmiot umowy realizowany będzie w następujących etapach:</w:t>
      </w:r>
    </w:p>
    <w:p w14:paraId="70344051" w14:textId="4773D4E5" w:rsidR="00756046" w:rsidRDefault="006239A7" w:rsidP="00756046">
      <w:pPr>
        <w:numPr>
          <w:ilvl w:val="2"/>
          <w:numId w:val="19"/>
        </w:numPr>
        <w:ind w:left="851"/>
        <w:jc w:val="both"/>
        <w:rPr>
          <w:sz w:val="24"/>
        </w:rPr>
      </w:pPr>
      <w:r w:rsidRPr="00E9620E">
        <w:rPr>
          <w:sz w:val="24"/>
        </w:rPr>
        <w:t>Etap I –</w:t>
      </w:r>
      <w:r w:rsidR="00332F7C" w:rsidRPr="00E9620E">
        <w:rPr>
          <w:sz w:val="24"/>
        </w:rPr>
        <w:t xml:space="preserve"> </w:t>
      </w:r>
      <w:r w:rsidR="00756046">
        <w:rPr>
          <w:sz w:val="24"/>
        </w:rPr>
        <w:t>obejmujący wykonanie analizy geomechanicznej,</w:t>
      </w:r>
    </w:p>
    <w:p w14:paraId="1FB4827E" w14:textId="058BBE02" w:rsidR="006239A7" w:rsidRPr="00E9620E" w:rsidRDefault="00756046" w:rsidP="00756046">
      <w:pPr>
        <w:numPr>
          <w:ilvl w:val="2"/>
          <w:numId w:val="19"/>
        </w:numPr>
        <w:ind w:left="851"/>
        <w:jc w:val="both"/>
        <w:rPr>
          <w:sz w:val="24"/>
        </w:rPr>
      </w:pPr>
      <w:r>
        <w:rPr>
          <w:sz w:val="24"/>
        </w:rPr>
        <w:t xml:space="preserve">Etap II – </w:t>
      </w:r>
      <w:r w:rsidR="006239A7" w:rsidRPr="00E9620E">
        <w:rPr>
          <w:sz w:val="24"/>
        </w:rPr>
        <w:t>obejmujący</w:t>
      </w:r>
      <w:r w:rsidR="00086E81" w:rsidRPr="00E9620E">
        <w:rPr>
          <w:sz w:val="24"/>
        </w:rPr>
        <w:t xml:space="preserve"> </w:t>
      </w:r>
      <w:r w:rsidR="00AB3862" w:rsidRPr="00E9620E">
        <w:rPr>
          <w:iCs/>
          <w:sz w:val="24"/>
          <w:szCs w:val="24"/>
        </w:rPr>
        <w:t xml:space="preserve">opracowanie </w:t>
      </w:r>
      <w:r w:rsidR="00AB3862" w:rsidRPr="00E9620E">
        <w:rPr>
          <w:i/>
          <w:iCs/>
          <w:sz w:val="24"/>
          <w:szCs w:val="24"/>
        </w:rPr>
        <w:t>Projek</w:t>
      </w:r>
      <w:r w:rsidR="00332F7C" w:rsidRPr="00E9620E">
        <w:rPr>
          <w:i/>
          <w:iCs/>
          <w:sz w:val="24"/>
          <w:szCs w:val="24"/>
        </w:rPr>
        <w:t>tu technicznego</w:t>
      </w:r>
      <w:r w:rsidR="00AB3862" w:rsidRPr="00E9620E">
        <w:rPr>
          <w:iCs/>
          <w:sz w:val="24"/>
          <w:szCs w:val="24"/>
        </w:rPr>
        <w:t>,</w:t>
      </w:r>
      <w:r w:rsidR="00AB3862" w:rsidRPr="00E9620E">
        <w:rPr>
          <w:sz w:val="24"/>
        </w:rPr>
        <w:t xml:space="preserve"> </w:t>
      </w:r>
      <w:r w:rsidR="006239A7" w:rsidRPr="00E9620E">
        <w:rPr>
          <w:sz w:val="24"/>
        </w:rPr>
        <w:t xml:space="preserve">uzgodnienie treści </w:t>
      </w:r>
      <w:r w:rsidR="00AB3862" w:rsidRPr="00E9620E">
        <w:rPr>
          <w:i/>
          <w:sz w:val="24"/>
        </w:rPr>
        <w:t>Projekt</w:t>
      </w:r>
      <w:r w:rsidR="00332F7C" w:rsidRPr="00E9620E">
        <w:rPr>
          <w:i/>
          <w:sz w:val="24"/>
        </w:rPr>
        <w:t>u</w:t>
      </w:r>
      <w:r w:rsidR="006B6744" w:rsidRPr="00E9620E">
        <w:rPr>
          <w:i/>
          <w:sz w:val="24"/>
        </w:rPr>
        <w:t xml:space="preserve"> techniczn</w:t>
      </w:r>
      <w:r w:rsidR="00332F7C" w:rsidRPr="00E9620E">
        <w:rPr>
          <w:i/>
          <w:sz w:val="24"/>
        </w:rPr>
        <w:t>ego</w:t>
      </w:r>
      <w:r w:rsidR="00AB3862" w:rsidRPr="00E9620E">
        <w:rPr>
          <w:sz w:val="24"/>
        </w:rPr>
        <w:t xml:space="preserve"> </w:t>
      </w:r>
      <w:r w:rsidR="006239A7" w:rsidRPr="00E9620E">
        <w:rPr>
          <w:sz w:val="24"/>
        </w:rPr>
        <w:t>ze słu</w:t>
      </w:r>
      <w:r w:rsidR="0093436D" w:rsidRPr="00E9620E">
        <w:rPr>
          <w:sz w:val="24"/>
        </w:rPr>
        <w:t>żb</w:t>
      </w:r>
      <w:r w:rsidR="00C540AD" w:rsidRPr="00E9620E">
        <w:rPr>
          <w:sz w:val="24"/>
        </w:rPr>
        <w:t xml:space="preserve">ami Zamawiającego i KZKŻS, </w:t>
      </w:r>
      <w:r w:rsidR="006239A7" w:rsidRPr="00E9620E">
        <w:rPr>
          <w:sz w:val="24"/>
        </w:rPr>
        <w:t>uzyskanie zatwierdzenia przez KRZG uzgodnion</w:t>
      </w:r>
      <w:r w:rsidR="00332F7C" w:rsidRPr="00E9620E">
        <w:rPr>
          <w:sz w:val="24"/>
        </w:rPr>
        <w:t>ego</w:t>
      </w:r>
      <w:r w:rsidR="0093436D" w:rsidRPr="00E9620E">
        <w:rPr>
          <w:sz w:val="24"/>
        </w:rPr>
        <w:t xml:space="preserve"> </w:t>
      </w:r>
      <w:r w:rsidR="00D15240" w:rsidRPr="00E9620E">
        <w:rPr>
          <w:i/>
          <w:sz w:val="24"/>
        </w:rPr>
        <w:t>P</w:t>
      </w:r>
      <w:r w:rsidR="006B6744" w:rsidRPr="00E9620E">
        <w:rPr>
          <w:i/>
          <w:sz w:val="24"/>
        </w:rPr>
        <w:t>rojekt</w:t>
      </w:r>
      <w:r w:rsidR="00332F7C" w:rsidRPr="00E9620E">
        <w:rPr>
          <w:i/>
          <w:sz w:val="24"/>
        </w:rPr>
        <w:t>u</w:t>
      </w:r>
      <w:r w:rsidR="006B6744" w:rsidRPr="00E9620E">
        <w:rPr>
          <w:i/>
          <w:sz w:val="24"/>
        </w:rPr>
        <w:t xml:space="preserve"> techniczn</w:t>
      </w:r>
      <w:r w:rsidR="00332F7C" w:rsidRPr="00E9620E">
        <w:rPr>
          <w:i/>
          <w:sz w:val="24"/>
        </w:rPr>
        <w:t>ego</w:t>
      </w:r>
      <w:r w:rsidR="0093436D" w:rsidRPr="00E9620E">
        <w:rPr>
          <w:sz w:val="24"/>
        </w:rPr>
        <w:t xml:space="preserve"> oraz</w:t>
      </w:r>
      <w:r w:rsidR="00086E81" w:rsidRPr="00E9620E">
        <w:rPr>
          <w:iCs/>
          <w:sz w:val="24"/>
          <w:szCs w:val="24"/>
        </w:rPr>
        <w:t> </w:t>
      </w:r>
      <w:r w:rsidR="006239A7" w:rsidRPr="00E9620E">
        <w:rPr>
          <w:sz w:val="24"/>
        </w:rPr>
        <w:t>uzyskanie</w:t>
      </w:r>
      <w:r w:rsidR="00933EAA" w:rsidRPr="00E9620E">
        <w:rPr>
          <w:sz w:val="24"/>
        </w:rPr>
        <w:t xml:space="preserve"> pozwolenia KZKŻS na </w:t>
      </w:r>
      <w:r w:rsidR="006239A7" w:rsidRPr="00E9620E">
        <w:rPr>
          <w:sz w:val="24"/>
        </w:rPr>
        <w:t xml:space="preserve">wykonanie robót </w:t>
      </w:r>
      <w:r w:rsidR="0093436D" w:rsidRPr="00E9620E">
        <w:rPr>
          <w:sz w:val="24"/>
        </w:rPr>
        <w:t xml:space="preserve">objętych </w:t>
      </w:r>
      <w:r w:rsidR="006B6744" w:rsidRPr="00E9620E">
        <w:rPr>
          <w:i/>
          <w:iCs/>
          <w:sz w:val="24"/>
          <w:szCs w:val="24"/>
        </w:rPr>
        <w:t>Projekt</w:t>
      </w:r>
      <w:r w:rsidR="00332F7C" w:rsidRPr="00E9620E">
        <w:rPr>
          <w:i/>
          <w:iCs/>
          <w:sz w:val="24"/>
          <w:szCs w:val="24"/>
        </w:rPr>
        <w:t>em</w:t>
      </w:r>
      <w:r w:rsidR="00AB3862" w:rsidRPr="00E9620E">
        <w:rPr>
          <w:i/>
          <w:iCs/>
          <w:sz w:val="24"/>
          <w:szCs w:val="24"/>
        </w:rPr>
        <w:t xml:space="preserve"> technicznym</w:t>
      </w:r>
      <w:r w:rsidR="006239A7" w:rsidRPr="00E9620E">
        <w:rPr>
          <w:sz w:val="24"/>
        </w:rPr>
        <w:t>,</w:t>
      </w:r>
    </w:p>
    <w:p w14:paraId="6AFEDADD" w14:textId="283260B2" w:rsidR="006239A7" w:rsidRPr="00E9620E" w:rsidRDefault="006B6744" w:rsidP="006239A7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3</w:t>
      </w:r>
      <w:r w:rsidR="00332F7C" w:rsidRPr="00E9620E">
        <w:rPr>
          <w:sz w:val="24"/>
          <w:szCs w:val="24"/>
        </w:rPr>
        <w:t>)</w:t>
      </w:r>
      <w:r w:rsidR="00332F7C" w:rsidRPr="00E9620E">
        <w:rPr>
          <w:sz w:val="24"/>
          <w:szCs w:val="24"/>
        </w:rPr>
        <w:tab/>
        <w:t>Etap I</w:t>
      </w:r>
      <w:r w:rsidR="00756046">
        <w:rPr>
          <w:sz w:val="24"/>
          <w:szCs w:val="24"/>
        </w:rPr>
        <w:t>I</w:t>
      </w:r>
      <w:r w:rsidRPr="00E9620E">
        <w:rPr>
          <w:sz w:val="24"/>
          <w:szCs w:val="24"/>
        </w:rPr>
        <w:t>I</w:t>
      </w:r>
      <w:r w:rsidR="006239A7" w:rsidRPr="00E9620E">
        <w:rPr>
          <w:sz w:val="24"/>
          <w:szCs w:val="24"/>
        </w:rPr>
        <w:t xml:space="preserve"> – obejmujący wykonywanie nadzoru autorskiego.</w:t>
      </w:r>
    </w:p>
    <w:bookmarkEnd w:id="6"/>
    <w:p w14:paraId="4C9E5A84" w14:textId="79CBDD54" w:rsidR="00782BAC" w:rsidRDefault="009159B0" w:rsidP="00782BAC">
      <w:pPr>
        <w:numPr>
          <w:ilvl w:val="1"/>
          <w:numId w:val="19"/>
        </w:numPr>
        <w:ind w:left="426" w:hanging="426"/>
        <w:jc w:val="both"/>
        <w:rPr>
          <w:sz w:val="24"/>
          <w:szCs w:val="24"/>
          <w:lang w:eastAsia="x-none"/>
        </w:rPr>
      </w:pPr>
      <w:r w:rsidRPr="00E9620E">
        <w:rPr>
          <w:sz w:val="24"/>
          <w:szCs w:val="24"/>
          <w:lang w:val="x-none" w:eastAsia="x-none"/>
        </w:rPr>
        <w:t xml:space="preserve">Do wykonania </w:t>
      </w:r>
      <w:r w:rsidR="00661C19" w:rsidRPr="00E9620E">
        <w:rPr>
          <w:sz w:val="24"/>
          <w:szCs w:val="24"/>
          <w:lang w:eastAsia="x-none"/>
        </w:rPr>
        <w:t>E</w:t>
      </w:r>
      <w:r w:rsidRPr="00E9620E">
        <w:rPr>
          <w:sz w:val="24"/>
          <w:szCs w:val="24"/>
          <w:lang w:eastAsia="x-none"/>
        </w:rPr>
        <w:t>tapu</w:t>
      </w:r>
      <w:r w:rsidRPr="00E9620E">
        <w:rPr>
          <w:sz w:val="24"/>
          <w:szCs w:val="24"/>
          <w:lang w:val="x-none" w:eastAsia="x-none"/>
        </w:rPr>
        <w:t xml:space="preserve"> I Wykonawca przystąpi bezpośrednio po zawarciu umowy</w:t>
      </w:r>
      <w:r w:rsidR="00E7139A" w:rsidRPr="00E9620E">
        <w:rPr>
          <w:sz w:val="24"/>
          <w:szCs w:val="24"/>
          <w:lang w:eastAsia="x-none"/>
        </w:rPr>
        <w:t xml:space="preserve"> </w:t>
      </w:r>
      <w:r w:rsidR="00F45981">
        <w:rPr>
          <w:sz w:val="24"/>
          <w:szCs w:val="24"/>
          <w:lang w:eastAsia="x-none"/>
        </w:rPr>
        <w:t xml:space="preserve">w tym </w:t>
      </w:r>
      <w:r w:rsidRPr="00F45981">
        <w:rPr>
          <w:sz w:val="24"/>
          <w:szCs w:val="24"/>
          <w:lang w:eastAsia="x-none"/>
        </w:rPr>
        <w:t>w</w:t>
      </w:r>
      <w:r w:rsidR="003206CE">
        <w:rPr>
          <w:sz w:val="24"/>
          <w:szCs w:val="24"/>
          <w:lang w:eastAsia="x-none"/>
        </w:rPr>
        <w:t> </w:t>
      </w:r>
      <w:r w:rsidRPr="00F45981">
        <w:rPr>
          <w:sz w:val="24"/>
          <w:szCs w:val="24"/>
          <w:lang w:eastAsia="x-none"/>
        </w:rPr>
        <w:t>terminie do 7 dni, licząc od daty zawarcia umowy złoży wnios</w:t>
      </w:r>
      <w:r w:rsidR="00782BAC">
        <w:rPr>
          <w:sz w:val="24"/>
          <w:szCs w:val="24"/>
          <w:lang w:eastAsia="x-none"/>
        </w:rPr>
        <w:t>e</w:t>
      </w:r>
      <w:r w:rsidRPr="00F45981">
        <w:rPr>
          <w:sz w:val="24"/>
          <w:szCs w:val="24"/>
          <w:lang w:eastAsia="x-none"/>
        </w:rPr>
        <w:t>k, o który</w:t>
      </w:r>
      <w:r w:rsidR="00782BAC">
        <w:rPr>
          <w:sz w:val="24"/>
          <w:szCs w:val="24"/>
          <w:lang w:eastAsia="x-none"/>
        </w:rPr>
        <w:t>m</w:t>
      </w:r>
      <w:r w:rsidRPr="00F45981">
        <w:rPr>
          <w:sz w:val="24"/>
          <w:szCs w:val="24"/>
          <w:lang w:eastAsia="x-none"/>
        </w:rPr>
        <w:t xml:space="preserve"> mowa w § </w:t>
      </w:r>
      <w:r w:rsidR="006B6744" w:rsidRPr="00F45981">
        <w:rPr>
          <w:sz w:val="24"/>
          <w:szCs w:val="24"/>
          <w:lang w:eastAsia="x-none"/>
        </w:rPr>
        <w:t>6</w:t>
      </w:r>
      <w:r w:rsidRPr="00F45981">
        <w:rPr>
          <w:sz w:val="24"/>
          <w:szCs w:val="24"/>
          <w:lang w:eastAsia="x-none"/>
        </w:rPr>
        <w:t xml:space="preserve"> ust. 1</w:t>
      </w:r>
      <w:r w:rsidR="00F45981">
        <w:rPr>
          <w:sz w:val="24"/>
          <w:szCs w:val="24"/>
          <w:lang w:eastAsia="x-none"/>
        </w:rPr>
        <w:t>.</w:t>
      </w:r>
    </w:p>
    <w:p w14:paraId="07B005AC" w14:textId="0D427895" w:rsidR="00782BAC" w:rsidRPr="00782BAC" w:rsidRDefault="00782BAC" w:rsidP="00782BAC">
      <w:pPr>
        <w:numPr>
          <w:ilvl w:val="1"/>
          <w:numId w:val="19"/>
        </w:numPr>
        <w:ind w:left="426" w:hanging="426"/>
        <w:jc w:val="both"/>
        <w:rPr>
          <w:sz w:val="24"/>
          <w:szCs w:val="24"/>
          <w:lang w:eastAsia="x-none"/>
        </w:rPr>
      </w:pPr>
      <w:r w:rsidRPr="00782BAC">
        <w:rPr>
          <w:sz w:val="24"/>
          <w:szCs w:val="24"/>
          <w:lang w:eastAsia="x-none"/>
        </w:rPr>
        <w:t>Do wykonania Etapu I</w:t>
      </w:r>
      <w:r>
        <w:rPr>
          <w:sz w:val="24"/>
          <w:szCs w:val="24"/>
          <w:lang w:eastAsia="x-none"/>
        </w:rPr>
        <w:t>I</w:t>
      </w:r>
      <w:r w:rsidRPr="00782BAC">
        <w:rPr>
          <w:sz w:val="24"/>
          <w:szCs w:val="24"/>
          <w:lang w:eastAsia="x-none"/>
        </w:rPr>
        <w:t xml:space="preserve"> Wykonawca przystąpi bezpośrednio po </w:t>
      </w:r>
      <w:r>
        <w:rPr>
          <w:sz w:val="24"/>
          <w:szCs w:val="24"/>
          <w:lang w:eastAsia="x-none"/>
        </w:rPr>
        <w:t>otrzymaniu oświadczenia Zamawiającego o skorzystaniu z opcji,</w:t>
      </w:r>
      <w:r w:rsidRPr="00782BAC">
        <w:rPr>
          <w:sz w:val="24"/>
          <w:szCs w:val="24"/>
          <w:lang w:eastAsia="x-none"/>
        </w:rPr>
        <w:t xml:space="preserve"> w tym w terminie do 7 dni, licząc od daty zawarcia umowy złoży wniosek, o którym mowa w § 6 ust. </w:t>
      </w:r>
      <w:r>
        <w:rPr>
          <w:sz w:val="24"/>
          <w:szCs w:val="24"/>
          <w:lang w:eastAsia="x-none"/>
        </w:rPr>
        <w:t>2</w:t>
      </w:r>
      <w:r w:rsidRPr="00782BAC">
        <w:rPr>
          <w:sz w:val="24"/>
          <w:szCs w:val="24"/>
          <w:lang w:eastAsia="x-none"/>
        </w:rPr>
        <w:t>.</w:t>
      </w:r>
    </w:p>
    <w:p w14:paraId="4525AFFC" w14:textId="788557ED" w:rsidR="00166567" w:rsidRPr="00E9620E" w:rsidRDefault="006239A7" w:rsidP="00240870">
      <w:pPr>
        <w:numPr>
          <w:ilvl w:val="1"/>
          <w:numId w:val="19"/>
        </w:numPr>
        <w:ind w:left="426" w:hanging="426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val="x-none" w:eastAsia="x-none"/>
        </w:rPr>
        <w:t xml:space="preserve">Zlecanie wykonywania nadzorów autorskich w ramach realizacji </w:t>
      </w:r>
      <w:r w:rsidR="00661C19" w:rsidRPr="00E9620E">
        <w:rPr>
          <w:sz w:val="24"/>
          <w:szCs w:val="24"/>
          <w:lang w:eastAsia="x-none"/>
        </w:rPr>
        <w:t>E</w:t>
      </w:r>
      <w:r w:rsidRPr="00E9620E">
        <w:rPr>
          <w:sz w:val="24"/>
          <w:szCs w:val="24"/>
          <w:lang w:eastAsia="x-none"/>
        </w:rPr>
        <w:t>tapu</w:t>
      </w:r>
      <w:r w:rsidR="00166567" w:rsidRPr="00E9620E">
        <w:rPr>
          <w:sz w:val="24"/>
          <w:szCs w:val="24"/>
          <w:lang w:val="x-none" w:eastAsia="x-none"/>
        </w:rPr>
        <w:t xml:space="preserve"> I</w:t>
      </w:r>
      <w:r w:rsidR="00756046">
        <w:rPr>
          <w:sz w:val="24"/>
          <w:szCs w:val="24"/>
          <w:lang w:eastAsia="x-none"/>
        </w:rPr>
        <w:t>I</w:t>
      </w:r>
      <w:r w:rsidR="006B6744" w:rsidRPr="00E9620E">
        <w:rPr>
          <w:sz w:val="24"/>
          <w:szCs w:val="24"/>
          <w:lang w:eastAsia="x-none"/>
        </w:rPr>
        <w:t>I</w:t>
      </w:r>
      <w:r w:rsidRPr="00E9620E">
        <w:rPr>
          <w:sz w:val="24"/>
          <w:szCs w:val="24"/>
          <w:lang w:val="x-none" w:eastAsia="x-none"/>
        </w:rPr>
        <w:t xml:space="preserve"> może nastąpić po dokonaniu odbioru wykonania </w:t>
      </w:r>
      <w:r w:rsidR="00661C19" w:rsidRPr="00E9620E">
        <w:rPr>
          <w:sz w:val="24"/>
          <w:szCs w:val="24"/>
          <w:lang w:eastAsia="x-none"/>
        </w:rPr>
        <w:t>E</w:t>
      </w:r>
      <w:r w:rsidRPr="00E9620E">
        <w:rPr>
          <w:sz w:val="24"/>
          <w:szCs w:val="24"/>
          <w:lang w:eastAsia="x-none"/>
        </w:rPr>
        <w:t xml:space="preserve">tapu </w:t>
      </w:r>
      <w:r w:rsidRPr="00E9620E">
        <w:rPr>
          <w:sz w:val="24"/>
          <w:szCs w:val="24"/>
          <w:lang w:val="x-none" w:eastAsia="x-none"/>
        </w:rPr>
        <w:t>I</w:t>
      </w:r>
      <w:r w:rsidR="00756046">
        <w:rPr>
          <w:sz w:val="24"/>
          <w:szCs w:val="24"/>
          <w:lang w:eastAsia="x-none"/>
        </w:rPr>
        <w:t>I</w:t>
      </w:r>
      <w:r w:rsidRPr="00E9620E">
        <w:rPr>
          <w:sz w:val="24"/>
          <w:szCs w:val="24"/>
          <w:lang w:val="x-none" w:eastAsia="x-none"/>
        </w:rPr>
        <w:t>.</w:t>
      </w:r>
    </w:p>
    <w:p w14:paraId="5BB35B98" w14:textId="367BC447" w:rsidR="00006593" w:rsidRPr="00E9620E" w:rsidRDefault="006239A7" w:rsidP="00240870">
      <w:pPr>
        <w:numPr>
          <w:ilvl w:val="1"/>
          <w:numId w:val="19"/>
        </w:numPr>
        <w:ind w:left="426" w:hanging="426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val="x-none" w:eastAsia="x-none"/>
        </w:rPr>
        <w:t xml:space="preserve">Wykonawca jest zobowiązany do przekazywania </w:t>
      </w:r>
      <w:r w:rsidRPr="00E9620E">
        <w:rPr>
          <w:sz w:val="24"/>
          <w:szCs w:val="24"/>
          <w:lang w:eastAsia="x-none"/>
        </w:rPr>
        <w:t>Zamawiającemu</w:t>
      </w:r>
      <w:r w:rsidRPr="00E9620E">
        <w:rPr>
          <w:sz w:val="24"/>
          <w:szCs w:val="24"/>
          <w:lang w:val="x-none" w:eastAsia="x-none"/>
        </w:rPr>
        <w:t>, na każdym etapie realizacji przedmiotu umowy i na każde wezwanie, raportów z wykonania przedmiotu umowy, w formie określonej przez osoby upoważnione do nadzorowania realizacji przedmiotu umowy wskazane w</w:t>
      </w:r>
      <w:r w:rsidR="006B6744" w:rsidRPr="00E9620E">
        <w:rPr>
          <w:sz w:val="24"/>
          <w:szCs w:val="24"/>
          <w:lang w:eastAsia="x-none"/>
        </w:rPr>
        <w:t xml:space="preserve"> </w:t>
      </w:r>
      <w:r w:rsidRPr="00E9620E">
        <w:rPr>
          <w:sz w:val="24"/>
          <w:szCs w:val="24"/>
          <w:lang w:val="x-none" w:eastAsia="x-none"/>
        </w:rPr>
        <w:t>§</w:t>
      </w:r>
      <w:r w:rsidR="006B6744" w:rsidRPr="00E9620E">
        <w:rPr>
          <w:sz w:val="24"/>
          <w:szCs w:val="24"/>
          <w:lang w:eastAsia="x-none"/>
        </w:rPr>
        <w:t xml:space="preserve"> </w:t>
      </w:r>
      <w:r w:rsidRPr="00E9620E">
        <w:rPr>
          <w:sz w:val="24"/>
          <w:szCs w:val="24"/>
          <w:lang w:val="x-none" w:eastAsia="x-none"/>
        </w:rPr>
        <w:t>2</w:t>
      </w:r>
      <w:r w:rsidR="006B6744" w:rsidRPr="00E9620E">
        <w:rPr>
          <w:sz w:val="24"/>
          <w:szCs w:val="24"/>
          <w:lang w:eastAsia="x-none"/>
        </w:rPr>
        <w:t>2</w:t>
      </w:r>
      <w:r w:rsidRPr="00E9620E">
        <w:rPr>
          <w:sz w:val="24"/>
          <w:szCs w:val="24"/>
          <w:lang w:val="x-none" w:eastAsia="x-none"/>
        </w:rPr>
        <w:t xml:space="preserve"> ust.</w:t>
      </w:r>
      <w:r w:rsidR="006B6744" w:rsidRPr="00E9620E">
        <w:rPr>
          <w:sz w:val="24"/>
          <w:szCs w:val="24"/>
          <w:lang w:eastAsia="x-none"/>
        </w:rPr>
        <w:t xml:space="preserve"> </w:t>
      </w:r>
      <w:r w:rsidRPr="00E9620E">
        <w:rPr>
          <w:sz w:val="24"/>
          <w:szCs w:val="24"/>
          <w:lang w:val="x-none" w:eastAsia="x-none"/>
        </w:rPr>
        <w:t xml:space="preserve">1 lub inne osoby posiadające pisemne upoważnienie </w:t>
      </w:r>
      <w:r w:rsidRPr="00E9620E">
        <w:rPr>
          <w:sz w:val="24"/>
          <w:szCs w:val="24"/>
          <w:lang w:eastAsia="x-none"/>
        </w:rPr>
        <w:t>Zamawiającego</w:t>
      </w:r>
      <w:r w:rsidRPr="00E9620E">
        <w:rPr>
          <w:sz w:val="24"/>
          <w:szCs w:val="24"/>
          <w:lang w:val="x-none" w:eastAsia="x-none"/>
        </w:rPr>
        <w:t>.</w:t>
      </w:r>
    </w:p>
    <w:p w14:paraId="3D2D6C83" w14:textId="72995AE1" w:rsidR="00C71DB4" w:rsidRDefault="00C71DB4" w:rsidP="006239A7">
      <w:pPr>
        <w:jc w:val="center"/>
        <w:rPr>
          <w:b/>
          <w:sz w:val="24"/>
          <w:szCs w:val="24"/>
        </w:rPr>
      </w:pPr>
    </w:p>
    <w:p w14:paraId="113B31DD" w14:textId="3F8006F4" w:rsidR="006239A7" w:rsidRPr="00E9620E" w:rsidRDefault="00E87899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10</w:t>
      </w:r>
    </w:p>
    <w:p w14:paraId="26F4AAC0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Prawa autorskie</w:t>
      </w:r>
    </w:p>
    <w:p w14:paraId="13475BD3" w14:textId="77777777" w:rsidR="006239A7" w:rsidRPr="00E9620E" w:rsidRDefault="006239A7" w:rsidP="00575D30">
      <w:pPr>
        <w:numPr>
          <w:ilvl w:val="0"/>
          <w:numId w:val="3"/>
        </w:numPr>
        <w:tabs>
          <w:tab w:val="clear" w:pos="360"/>
        </w:tabs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Wykonawca oświadcza, iż:</w:t>
      </w:r>
    </w:p>
    <w:p w14:paraId="339A597D" w14:textId="552BE117" w:rsidR="006239A7" w:rsidRPr="00E9620E" w:rsidRDefault="006239A7" w:rsidP="00F70022">
      <w:pPr>
        <w:numPr>
          <w:ilvl w:val="1"/>
          <w:numId w:val="3"/>
        </w:numPr>
        <w:tabs>
          <w:tab w:val="clear" w:pos="720"/>
        </w:tabs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będzie posiadał wszelkie autorskie prawa majątkowe do</w:t>
      </w:r>
      <w:r w:rsidR="000A4C1E">
        <w:rPr>
          <w:sz w:val="24"/>
          <w:szCs w:val="24"/>
        </w:rPr>
        <w:t xml:space="preserve"> analizy geomechanicznej oraz do</w:t>
      </w:r>
      <w:r w:rsidRPr="00E9620E">
        <w:rPr>
          <w:sz w:val="24"/>
          <w:szCs w:val="24"/>
        </w:rPr>
        <w:t xml:space="preserve"> </w:t>
      </w:r>
      <w:r w:rsidR="00120F3C" w:rsidRPr="00E9620E">
        <w:rPr>
          <w:i/>
          <w:sz w:val="24"/>
        </w:rPr>
        <w:t>Dokumentacji projektowej</w:t>
      </w:r>
      <w:r w:rsidRPr="00E9620E">
        <w:rPr>
          <w:sz w:val="24"/>
          <w:szCs w:val="24"/>
        </w:rPr>
        <w:t>, która powstanie w wyniku realizacji przedmiotu umowy</w:t>
      </w:r>
      <w:r w:rsidR="00513AA4" w:rsidRPr="00E9620E">
        <w:rPr>
          <w:sz w:val="24"/>
          <w:szCs w:val="24"/>
        </w:rPr>
        <w:t xml:space="preserve"> </w:t>
      </w:r>
      <w:r w:rsidR="00433CFE" w:rsidRPr="00E9620E">
        <w:rPr>
          <w:sz w:val="24"/>
          <w:szCs w:val="24"/>
        </w:rPr>
        <w:t>oraz</w:t>
      </w:r>
      <w:r w:rsidRPr="00E9620E">
        <w:rPr>
          <w:sz w:val="24"/>
          <w:szCs w:val="24"/>
        </w:rPr>
        <w:t> że prawa te nie będą obciążone ani ogr</w:t>
      </w:r>
      <w:r w:rsidR="00086E81" w:rsidRPr="00E9620E">
        <w:rPr>
          <w:sz w:val="24"/>
          <w:szCs w:val="24"/>
        </w:rPr>
        <w:t>aniczone na rzecz osób trzecich,</w:t>
      </w:r>
    </w:p>
    <w:p w14:paraId="4367CDDA" w14:textId="7ABAF6F3" w:rsidR="006239A7" w:rsidRPr="00E9620E" w:rsidRDefault="00D40CBD" w:rsidP="00F70022">
      <w:pPr>
        <w:numPr>
          <w:ilvl w:val="1"/>
          <w:numId w:val="3"/>
        </w:numPr>
        <w:tabs>
          <w:tab w:val="clear" w:pos="720"/>
        </w:tabs>
        <w:ind w:left="794" w:hanging="397"/>
        <w:jc w:val="both"/>
        <w:rPr>
          <w:sz w:val="24"/>
          <w:szCs w:val="24"/>
        </w:rPr>
      </w:pPr>
      <w:r>
        <w:rPr>
          <w:sz w:val="24"/>
        </w:rPr>
        <w:t xml:space="preserve">analiza </w:t>
      </w:r>
      <w:proofErr w:type="spellStart"/>
      <w:r>
        <w:rPr>
          <w:sz w:val="24"/>
        </w:rPr>
        <w:t>geomechaniczna</w:t>
      </w:r>
      <w:proofErr w:type="spellEnd"/>
      <w:r>
        <w:rPr>
          <w:sz w:val="24"/>
        </w:rPr>
        <w:t xml:space="preserve"> oraz </w:t>
      </w:r>
      <w:r w:rsidR="00120F3C" w:rsidRPr="00E9620E">
        <w:rPr>
          <w:i/>
          <w:sz w:val="24"/>
        </w:rPr>
        <w:t>Dokumentacja projektowa</w:t>
      </w:r>
      <w:r w:rsidR="006239A7" w:rsidRPr="00E9620E">
        <w:rPr>
          <w:sz w:val="24"/>
          <w:szCs w:val="24"/>
        </w:rPr>
        <w:t xml:space="preserve"> nie będ</w:t>
      </w:r>
      <w:r>
        <w:rPr>
          <w:sz w:val="24"/>
          <w:szCs w:val="24"/>
        </w:rPr>
        <w:t>ą</w:t>
      </w:r>
      <w:r w:rsidR="006239A7" w:rsidRPr="00E9620E">
        <w:rPr>
          <w:sz w:val="24"/>
          <w:szCs w:val="24"/>
        </w:rPr>
        <w:t xml:space="preserve"> naruszał</w:t>
      </w:r>
      <w:r>
        <w:rPr>
          <w:sz w:val="24"/>
          <w:szCs w:val="24"/>
        </w:rPr>
        <w:t>y</w:t>
      </w:r>
      <w:r w:rsidR="006239A7" w:rsidRPr="00E9620E">
        <w:rPr>
          <w:sz w:val="24"/>
          <w:szCs w:val="24"/>
        </w:rPr>
        <w:t xml:space="preserve"> praw autorskich osób trzecich zarówno osobistych, jak i majątkowych.</w:t>
      </w:r>
    </w:p>
    <w:p w14:paraId="0050FBF1" w14:textId="71A0B9A4" w:rsidR="006239A7" w:rsidRPr="00E9620E" w:rsidRDefault="006239A7" w:rsidP="00575D30">
      <w:pPr>
        <w:numPr>
          <w:ilvl w:val="0"/>
          <w:numId w:val="3"/>
        </w:numPr>
        <w:tabs>
          <w:tab w:val="clear" w:pos="360"/>
        </w:tabs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 ramach wynagrodzenia, o którym mowa</w:t>
      </w:r>
      <w:r w:rsidR="00E87899" w:rsidRPr="00E9620E">
        <w:rPr>
          <w:sz w:val="24"/>
          <w:szCs w:val="24"/>
        </w:rPr>
        <w:t xml:space="preserve"> </w:t>
      </w:r>
      <w:r w:rsidRPr="00E9620E">
        <w:rPr>
          <w:sz w:val="24"/>
          <w:szCs w:val="24"/>
        </w:rPr>
        <w:t>w § 1</w:t>
      </w:r>
      <w:r w:rsidR="00E87899" w:rsidRPr="00E9620E">
        <w:rPr>
          <w:sz w:val="24"/>
          <w:szCs w:val="24"/>
        </w:rPr>
        <w:t>3</w:t>
      </w:r>
      <w:r w:rsidRPr="00E9620E">
        <w:rPr>
          <w:sz w:val="24"/>
          <w:szCs w:val="24"/>
        </w:rPr>
        <w:t xml:space="preserve"> ust. </w:t>
      </w:r>
      <w:r w:rsidR="00E87899" w:rsidRPr="00E9620E">
        <w:rPr>
          <w:sz w:val="24"/>
          <w:szCs w:val="24"/>
        </w:rPr>
        <w:t>2</w:t>
      </w:r>
      <w:r w:rsidR="00756046">
        <w:rPr>
          <w:sz w:val="24"/>
          <w:szCs w:val="24"/>
        </w:rPr>
        <w:t xml:space="preserve"> i ust. 3</w:t>
      </w:r>
      <w:r w:rsidRPr="00E9620E">
        <w:rPr>
          <w:sz w:val="24"/>
          <w:szCs w:val="24"/>
        </w:rPr>
        <w:t>, Wykonawca przenosi na Zamawiającego autorskie prawa majątkowe do</w:t>
      </w:r>
      <w:r w:rsidR="00D40CBD">
        <w:rPr>
          <w:sz w:val="24"/>
          <w:szCs w:val="24"/>
        </w:rPr>
        <w:t xml:space="preserve"> analizy </w:t>
      </w:r>
      <w:proofErr w:type="spellStart"/>
      <w:r w:rsidR="00D40CBD">
        <w:rPr>
          <w:sz w:val="24"/>
          <w:szCs w:val="24"/>
        </w:rPr>
        <w:t>geomechanicznej</w:t>
      </w:r>
      <w:proofErr w:type="spellEnd"/>
      <w:r w:rsidR="00D40CBD">
        <w:rPr>
          <w:sz w:val="24"/>
          <w:szCs w:val="24"/>
        </w:rPr>
        <w:t xml:space="preserve"> oraz do </w:t>
      </w:r>
      <w:r w:rsidR="00120F3C" w:rsidRPr="00E9620E">
        <w:rPr>
          <w:i/>
          <w:sz w:val="24"/>
        </w:rPr>
        <w:t>Dokumentacji projektowej</w:t>
      </w:r>
      <w:r w:rsidR="00933EAA" w:rsidRPr="00E9620E">
        <w:rPr>
          <w:sz w:val="24"/>
          <w:szCs w:val="24"/>
        </w:rPr>
        <w:t xml:space="preserve"> na </w:t>
      </w:r>
      <w:r w:rsidRPr="00E9620E">
        <w:rPr>
          <w:sz w:val="24"/>
          <w:szCs w:val="24"/>
        </w:rPr>
        <w:t>następujących polach eksploatacji:</w:t>
      </w:r>
    </w:p>
    <w:p w14:paraId="3DDDF490" w14:textId="77777777" w:rsidR="006239A7" w:rsidRPr="00E9620E" w:rsidRDefault="006239A7" w:rsidP="00F70022">
      <w:pPr>
        <w:numPr>
          <w:ilvl w:val="1"/>
          <w:numId w:val="3"/>
        </w:numPr>
        <w:tabs>
          <w:tab w:val="clear" w:pos="720"/>
        </w:tabs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zwielokrotniania i utrwalania dowolną techniką,</w:t>
      </w:r>
    </w:p>
    <w:p w14:paraId="06FC1202" w14:textId="77777777" w:rsidR="006239A7" w:rsidRPr="00E9620E" w:rsidRDefault="006239A7" w:rsidP="00F70022">
      <w:pPr>
        <w:numPr>
          <w:ilvl w:val="1"/>
          <w:numId w:val="3"/>
        </w:numPr>
        <w:tabs>
          <w:tab w:val="clear" w:pos="720"/>
        </w:tabs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wprowadzania do pamięci komputerów i innych tego typu urządzeń,</w:t>
      </w:r>
    </w:p>
    <w:p w14:paraId="0F4B827D" w14:textId="0B8AAFA2" w:rsidR="006239A7" w:rsidRPr="00E9620E" w:rsidRDefault="006239A7" w:rsidP="00F70022">
      <w:pPr>
        <w:numPr>
          <w:ilvl w:val="1"/>
          <w:numId w:val="3"/>
        </w:numPr>
        <w:tabs>
          <w:tab w:val="clear" w:pos="720"/>
        </w:tabs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wprowadzania i wykorzystywania we wszelkich formach i w każdy sposób w Internecie oraz innych sieciach komputerowych,</w:t>
      </w:r>
      <w:r w:rsidR="00756046">
        <w:rPr>
          <w:sz w:val="24"/>
          <w:szCs w:val="24"/>
        </w:rPr>
        <w:t xml:space="preserve"> w tym z wykorzystaniem systemów sztucznej inteligencji,</w:t>
      </w:r>
    </w:p>
    <w:p w14:paraId="5ED9ABE2" w14:textId="77777777" w:rsidR="006239A7" w:rsidRPr="00E9620E" w:rsidRDefault="006239A7" w:rsidP="00F70022">
      <w:pPr>
        <w:numPr>
          <w:ilvl w:val="1"/>
          <w:numId w:val="3"/>
        </w:numPr>
        <w:tabs>
          <w:tab w:val="clear" w:pos="720"/>
        </w:tabs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wystawiania i publikowania dowolną techniką,</w:t>
      </w:r>
    </w:p>
    <w:p w14:paraId="5FA3D8F6" w14:textId="77777777" w:rsidR="006239A7" w:rsidRPr="00E9620E" w:rsidRDefault="006239A7" w:rsidP="00F70022">
      <w:pPr>
        <w:numPr>
          <w:ilvl w:val="1"/>
          <w:numId w:val="3"/>
        </w:numPr>
        <w:tabs>
          <w:tab w:val="clear" w:pos="720"/>
        </w:tabs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wykorzystywania do realizacji prac, których dotyczy,</w:t>
      </w:r>
    </w:p>
    <w:p w14:paraId="2BC749BB" w14:textId="77777777" w:rsidR="006239A7" w:rsidRPr="00E9620E" w:rsidRDefault="006239A7" w:rsidP="00F70022">
      <w:pPr>
        <w:numPr>
          <w:ilvl w:val="1"/>
          <w:numId w:val="3"/>
        </w:numPr>
        <w:tabs>
          <w:tab w:val="clear" w:pos="720"/>
        </w:tabs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wykorzystywania przy wykonywaniu innych opracowań,</w:t>
      </w:r>
    </w:p>
    <w:p w14:paraId="17646826" w14:textId="77777777" w:rsidR="006239A7" w:rsidRPr="00E9620E" w:rsidRDefault="006239A7" w:rsidP="006239A7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7)</w:t>
      </w:r>
      <w:r w:rsidRPr="00E9620E">
        <w:rPr>
          <w:sz w:val="24"/>
          <w:szCs w:val="24"/>
        </w:rPr>
        <w:tab/>
        <w:t>wprowadzania do obrotu oraz oddawania dokumentacji do korzystania innym podmiotom na podstawie umów prawa cywilnego.</w:t>
      </w:r>
    </w:p>
    <w:p w14:paraId="01FC2BC9" w14:textId="328C62AD" w:rsidR="006239A7" w:rsidRPr="00E9620E" w:rsidRDefault="006239A7" w:rsidP="00086E81">
      <w:pPr>
        <w:numPr>
          <w:ilvl w:val="0"/>
          <w:numId w:val="3"/>
        </w:numPr>
        <w:jc w:val="both"/>
        <w:rPr>
          <w:sz w:val="24"/>
          <w:szCs w:val="24"/>
        </w:rPr>
      </w:pPr>
      <w:r w:rsidRPr="00E9620E">
        <w:rPr>
          <w:sz w:val="24"/>
          <w:szCs w:val="24"/>
        </w:rPr>
        <w:t>W ramach wynagrodzenia, o którym mowa w </w:t>
      </w:r>
      <w:r w:rsidR="00E87899" w:rsidRPr="00E9620E">
        <w:rPr>
          <w:sz w:val="24"/>
          <w:szCs w:val="24"/>
        </w:rPr>
        <w:t>§ 13 ust. 2</w:t>
      </w:r>
      <w:r w:rsidR="00756046">
        <w:rPr>
          <w:sz w:val="24"/>
          <w:szCs w:val="24"/>
        </w:rPr>
        <w:t xml:space="preserve"> i ust. 3</w:t>
      </w:r>
      <w:r w:rsidRPr="00E9620E">
        <w:rPr>
          <w:sz w:val="24"/>
          <w:szCs w:val="24"/>
        </w:rPr>
        <w:t>, Wykonawca przenosi również na Zamawiającego wyłączne prawo do zezwalania na wykonywanie autorskich praw zależn</w:t>
      </w:r>
      <w:r w:rsidR="00E81E0F" w:rsidRPr="00E9620E">
        <w:rPr>
          <w:sz w:val="24"/>
          <w:szCs w:val="24"/>
        </w:rPr>
        <w:t>ych do</w:t>
      </w:r>
      <w:r w:rsidR="00D40CBD">
        <w:rPr>
          <w:sz w:val="24"/>
          <w:szCs w:val="24"/>
        </w:rPr>
        <w:t xml:space="preserve"> analizy geomechanicznej oraz do</w:t>
      </w:r>
      <w:r w:rsidR="00E81E0F" w:rsidRPr="00E9620E">
        <w:rPr>
          <w:sz w:val="24"/>
          <w:szCs w:val="24"/>
        </w:rPr>
        <w:t xml:space="preserve"> </w:t>
      </w:r>
      <w:r w:rsidR="00120F3C" w:rsidRPr="00E9620E">
        <w:rPr>
          <w:i/>
          <w:sz w:val="24"/>
        </w:rPr>
        <w:t>Dokumentacji projektowej</w:t>
      </w:r>
      <w:r w:rsidR="00513AA4" w:rsidRPr="00E9620E">
        <w:rPr>
          <w:sz w:val="24"/>
        </w:rPr>
        <w:t>.</w:t>
      </w:r>
      <w:r w:rsidR="00086E81" w:rsidRPr="00E9620E">
        <w:rPr>
          <w:sz w:val="24"/>
        </w:rPr>
        <w:t xml:space="preserve"> </w:t>
      </w:r>
    </w:p>
    <w:p w14:paraId="4228776A" w14:textId="4FA896E5" w:rsidR="006239A7" w:rsidRPr="00E9620E" w:rsidRDefault="006239A7" w:rsidP="00575D30">
      <w:pPr>
        <w:numPr>
          <w:ilvl w:val="0"/>
          <w:numId w:val="3"/>
        </w:numPr>
        <w:tabs>
          <w:tab w:val="clear" w:pos="360"/>
        </w:tabs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lastRenderedPageBreak/>
        <w:t>W ramach wynagrodzenia, o którym mowa w </w:t>
      </w:r>
      <w:r w:rsidR="00E87899" w:rsidRPr="00E9620E">
        <w:rPr>
          <w:sz w:val="24"/>
          <w:szCs w:val="24"/>
        </w:rPr>
        <w:t>§ 13 ust. 2</w:t>
      </w:r>
      <w:r w:rsidR="00756046">
        <w:rPr>
          <w:sz w:val="24"/>
          <w:szCs w:val="24"/>
        </w:rPr>
        <w:t xml:space="preserve"> i ust. 3</w:t>
      </w:r>
      <w:r w:rsidRPr="00E9620E">
        <w:rPr>
          <w:sz w:val="24"/>
          <w:szCs w:val="24"/>
        </w:rPr>
        <w:t>, Wykonawca wyraża zgodę na dokonywanie przez Zamawiającego oraz inne podmioty, działające na zlecenie Zamawiającego, zmian, przerób</w:t>
      </w:r>
      <w:r w:rsidR="003B6690" w:rsidRPr="00E9620E">
        <w:rPr>
          <w:sz w:val="24"/>
          <w:szCs w:val="24"/>
        </w:rPr>
        <w:t xml:space="preserve">ek, modyfikacji, opracowań oraz </w:t>
      </w:r>
      <w:r w:rsidRPr="00E9620E">
        <w:rPr>
          <w:sz w:val="24"/>
          <w:szCs w:val="24"/>
        </w:rPr>
        <w:t>adaptacji</w:t>
      </w:r>
      <w:r w:rsidR="00D40CBD">
        <w:rPr>
          <w:sz w:val="24"/>
          <w:szCs w:val="24"/>
        </w:rPr>
        <w:t xml:space="preserve"> analizy geomechanicznej lub</w:t>
      </w:r>
      <w:r w:rsidR="003B6690" w:rsidRPr="00E9620E">
        <w:rPr>
          <w:sz w:val="24"/>
          <w:szCs w:val="24"/>
        </w:rPr>
        <w:t xml:space="preserve"> </w:t>
      </w:r>
      <w:r w:rsidR="003B6690" w:rsidRPr="00E9620E">
        <w:rPr>
          <w:i/>
          <w:sz w:val="24"/>
        </w:rPr>
        <w:t xml:space="preserve">Dokumentacji </w:t>
      </w:r>
      <w:r w:rsidR="00120F3C" w:rsidRPr="00E9620E">
        <w:rPr>
          <w:i/>
          <w:sz w:val="24"/>
        </w:rPr>
        <w:t>projektowej</w:t>
      </w:r>
      <w:r w:rsidR="00513AA4" w:rsidRPr="00E9620E">
        <w:rPr>
          <w:sz w:val="24"/>
        </w:rPr>
        <w:t xml:space="preserve"> </w:t>
      </w:r>
      <w:r w:rsidR="0019022D" w:rsidRPr="00E9620E">
        <w:rPr>
          <w:sz w:val="24"/>
          <w:szCs w:val="24"/>
        </w:rPr>
        <w:t>oraz</w:t>
      </w:r>
      <w:r w:rsidR="00086E81" w:rsidRPr="00E9620E">
        <w:rPr>
          <w:sz w:val="24"/>
          <w:szCs w:val="24"/>
        </w:rPr>
        <w:t> do </w:t>
      </w:r>
      <w:r w:rsidRPr="00E9620E">
        <w:rPr>
          <w:sz w:val="24"/>
          <w:szCs w:val="24"/>
        </w:rPr>
        <w:t>rozporządzania i korz</w:t>
      </w:r>
      <w:r w:rsidR="00980144" w:rsidRPr="00E9620E">
        <w:rPr>
          <w:sz w:val="24"/>
          <w:szCs w:val="24"/>
        </w:rPr>
        <w:t xml:space="preserve">ystania przez Zamawiającego lub </w:t>
      </w:r>
      <w:r w:rsidRPr="00E9620E">
        <w:rPr>
          <w:sz w:val="24"/>
          <w:szCs w:val="24"/>
        </w:rPr>
        <w:t>podmioty dział</w:t>
      </w:r>
      <w:r w:rsidR="006D7419" w:rsidRPr="00E9620E">
        <w:rPr>
          <w:sz w:val="24"/>
          <w:szCs w:val="24"/>
        </w:rPr>
        <w:t>ające na </w:t>
      </w:r>
      <w:r w:rsidRPr="00E9620E">
        <w:rPr>
          <w:sz w:val="24"/>
          <w:szCs w:val="24"/>
        </w:rPr>
        <w:t xml:space="preserve">zlecenie Zamawiającego z dokonanych zmian, przeróbek, modyfikacji, </w:t>
      </w:r>
      <w:r w:rsidR="00980144" w:rsidRPr="00E9620E">
        <w:rPr>
          <w:sz w:val="24"/>
          <w:szCs w:val="24"/>
        </w:rPr>
        <w:t>opracowań i </w:t>
      </w:r>
      <w:r w:rsidRPr="00E9620E">
        <w:rPr>
          <w:sz w:val="24"/>
          <w:szCs w:val="24"/>
        </w:rPr>
        <w:t xml:space="preserve">adaptacji. Jeżeli wymagana jest w powyższym zakresie zgoda innej osoby, Wykonawca zobowiązuje się uzyskać na rzecz Zamawiającego pisemną zgodę tej osoby i dostarczyć ją do siedziby Zamawiającego. Wykonawca zobowiązuje się do </w:t>
      </w:r>
      <w:r w:rsidR="00433CFE" w:rsidRPr="00E9620E">
        <w:rPr>
          <w:sz w:val="24"/>
          <w:szCs w:val="24"/>
        </w:rPr>
        <w:t>niedochodzenia</w:t>
      </w:r>
      <w:r w:rsidRPr="00E9620E">
        <w:rPr>
          <w:sz w:val="24"/>
          <w:szCs w:val="24"/>
        </w:rPr>
        <w:t xml:space="preserve"> od Zamawiającego pra</w:t>
      </w:r>
      <w:r w:rsidR="008D0D1A" w:rsidRPr="00E9620E">
        <w:rPr>
          <w:sz w:val="24"/>
          <w:szCs w:val="24"/>
        </w:rPr>
        <w:t>wa do nienaruszalności treści i </w:t>
      </w:r>
      <w:r w:rsidR="001E1F32" w:rsidRPr="00E9620E">
        <w:rPr>
          <w:sz w:val="24"/>
          <w:szCs w:val="24"/>
        </w:rPr>
        <w:t>formy</w:t>
      </w:r>
      <w:r w:rsidR="00D40CBD">
        <w:rPr>
          <w:sz w:val="24"/>
          <w:szCs w:val="24"/>
        </w:rPr>
        <w:t xml:space="preserve"> analizy geomechanicznej oraz</w:t>
      </w:r>
      <w:r w:rsidR="001E1F32" w:rsidRPr="00E9620E">
        <w:rPr>
          <w:sz w:val="24"/>
          <w:szCs w:val="24"/>
        </w:rPr>
        <w:t xml:space="preserve"> </w:t>
      </w:r>
      <w:r w:rsidR="00120F3C" w:rsidRPr="00E9620E">
        <w:rPr>
          <w:i/>
          <w:sz w:val="24"/>
        </w:rPr>
        <w:t>Dokumentacji projektowej</w:t>
      </w:r>
      <w:r w:rsidRPr="00E9620E">
        <w:rPr>
          <w:sz w:val="24"/>
          <w:szCs w:val="24"/>
        </w:rPr>
        <w:t>.</w:t>
      </w:r>
    </w:p>
    <w:p w14:paraId="2579FC99" w14:textId="6EFE3315" w:rsidR="006239A7" w:rsidRPr="00E9620E" w:rsidRDefault="006239A7" w:rsidP="00575D30">
      <w:pPr>
        <w:numPr>
          <w:ilvl w:val="0"/>
          <w:numId w:val="3"/>
        </w:numPr>
        <w:tabs>
          <w:tab w:val="clear" w:pos="360"/>
        </w:tabs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Przejście na rzecz Zamawiającego praw, o których mowa w niniejszym paragrafie następuje na mocy niniejszej umowy z dniem </w:t>
      </w:r>
      <w:r w:rsidR="001E1F32" w:rsidRPr="00E9620E">
        <w:rPr>
          <w:sz w:val="24"/>
          <w:szCs w:val="24"/>
        </w:rPr>
        <w:t>odbioru</w:t>
      </w:r>
      <w:r w:rsidRPr="00E9620E">
        <w:rPr>
          <w:sz w:val="24"/>
          <w:szCs w:val="24"/>
        </w:rPr>
        <w:t xml:space="preserve"> przez Zamawiającego </w:t>
      </w:r>
      <w:r w:rsidR="00CA4A70" w:rsidRPr="00E9620E">
        <w:rPr>
          <w:sz w:val="24"/>
          <w:szCs w:val="24"/>
        </w:rPr>
        <w:t>wykonania</w:t>
      </w:r>
      <w:r w:rsidR="00661C19" w:rsidRPr="00E9620E">
        <w:rPr>
          <w:sz w:val="24"/>
          <w:szCs w:val="24"/>
        </w:rPr>
        <w:t xml:space="preserve"> E</w:t>
      </w:r>
      <w:r w:rsidRPr="00E9620E">
        <w:rPr>
          <w:sz w:val="24"/>
          <w:szCs w:val="24"/>
        </w:rPr>
        <w:t>tapu</w:t>
      </w:r>
      <w:r w:rsidR="003A228F" w:rsidRPr="00E9620E">
        <w:rPr>
          <w:sz w:val="24"/>
          <w:szCs w:val="24"/>
        </w:rPr>
        <w:t xml:space="preserve"> I</w:t>
      </w:r>
      <w:r w:rsidRPr="00E9620E">
        <w:rPr>
          <w:sz w:val="24"/>
          <w:szCs w:val="24"/>
        </w:rPr>
        <w:t xml:space="preserve"> realizacji</w:t>
      </w:r>
      <w:r w:rsidR="003A228F" w:rsidRPr="00E9620E">
        <w:rPr>
          <w:sz w:val="24"/>
          <w:szCs w:val="24"/>
        </w:rPr>
        <w:t xml:space="preserve"> przedmiotu</w:t>
      </w:r>
      <w:r w:rsidRPr="00E9620E">
        <w:rPr>
          <w:sz w:val="24"/>
          <w:szCs w:val="24"/>
        </w:rPr>
        <w:t xml:space="preserve"> umowy</w:t>
      </w:r>
      <w:r w:rsidR="003A228F" w:rsidRPr="00E9620E">
        <w:rPr>
          <w:sz w:val="24"/>
          <w:szCs w:val="24"/>
        </w:rPr>
        <w:t>.</w:t>
      </w:r>
    </w:p>
    <w:p w14:paraId="53DC30F4" w14:textId="40081095" w:rsidR="006239A7" w:rsidRPr="00E9620E" w:rsidRDefault="006239A7" w:rsidP="00575D30">
      <w:pPr>
        <w:numPr>
          <w:ilvl w:val="0"/>
          <w:numId w:val="3"/>
        </w:numPr>
        <w:tabs>
          <w:tab w:val="clear" w:pos="360"/>
        </w:tabs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W ramach wynagrodzenia, o którym mowa w </w:t>
      </w:r>
      <w:r w:rsidR="00E87899" w:rsidRPr="00E9620E">
        <w:rPr>
          <w:sz w:val="24"/>
          <w:szCs w:val="24"/>
        </w:rPr>
        <w:t>§ 13 ust. 2</w:t>
      </w:r>
      <w:r w:rsidR="00756046">
        <w:rPr>
          <w:sz w:val="24"/>
          <w:szCs w:val="24"/>
        </w:rPr>
        <w:t xml:space="preserve"> i ust. 3</w:t>
      </w:r>
      <w:r w:rsidRPr="00E9620E">
        <w:rPr>
          <w:sz w:val="24"/>
          <w:szCs w:val="24"/>
        </w:rPr>
        <w:t>, Wykonawca oświadcza, iż przenosi na Zamawiającego własność wszystkich nośników, na których</w:t>
      </w:r>
      <w:r w:rsidR="00D40CBD">
        <w:rPr>
          <w:sz w:val="24"/>
          <w:szCs w:val="24"/>
        </w:rPr>
        <w:t xml:space="preserve"> analiza </w:t>
      </w:r>
      <w:proofErr w:type="spellStart"/>
      <w:r w:rsidR="00D40CBD">
        <w:rPr>
          <w:sz w:val="24"/>
          <w:szCs w:val="24"/>
        </w:rPr>
        <w:t>geomechaniczna</w:t>
      </w:r>
      <w:proofErr w:type="spellEnd"/>
      <w:r w:rsidR="00D40CBD">
        <w:rPr>
          <w:sz w:val="24"/>
          <w:szCs w:val="24"/>
        </w:rPr>
        <w:t xml:space="preserve"> lub</w:t>
      </w:r>
      <w:r w:rsidRPr="00E9620E">
        <w:rPr>
          <w:sz w:val="24"/>
          <w:szCs w:val="24"/>
        </w:rPr>
        <w:t xml:space="preserve"> </w:t>
      </w:r>
      <w:r w:rsidR="00120F3C" w:rsidRPr="00E9620E">
        <w:rPr>
          <w:i/>
          <w:sz w:val="24"/>
        </w:rPr>
        <w:t>Dokumentacja projektowa</w:t>
      </w:r>
      <w:r w:rsidRPr="00E9620E">
        <w:rPr>
          <w:sz w:val="24"/>
          <w:szCs w:val="24"/>
        </w:rPr>
        <w:t xml:space="preserve"> została utrwalona i przekazana Zamawiającemu.</w:t>
      </w:r>
    </w:p>
    <w:p w14:paraId="414EE365" w14:textId="2700AEC7" w:rsidR="006239A7" w:rsidRPr="00E9620E" w:rsidRDefault="006239A7" w:rsidP="00575D30">
      <w:pPr>
        <w:numPr>
          <w:ilvl w:val="0"/>
          <w:numId w:val="3"/>
        </w:numPr>
        <w:tabs>
          <w:tab w:val="clear" w:pos="360"/>
        </w:tabs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Wykonawca zobowiązuje się do należytego wykazania </w:t>
      </w:r>
      <w:r w:rsidR="003962EB" w:rsidRPr="00E9620E">
        <w:rPr>
          <w:sz w:val="24"/>
          <w:szCs w:val="24"/>
        </w:rPr>
        <w:t xml:space="preserve">autorskich </w:t>
      </w:r>
      <w:r w:rsidRPr="00E9620E">
        <w:rPr>
          <w:sz w:val="24"/>
          <w:szCs w:val="24"/>
        </w:rPr>
        <w:t>praw</w:t>
      </w:r>
      <w:r w:rsidR="003962EB" w:rsidRPr="00E9620E">
        <w:rPr>
          <w:sz w:val="24"/>
          <w:szCs w:val="24"/>
        </w:rPr>
        <w:t xml:space="preserve"> majątkowych</w:t>
      </w:r>
      <w:r w:rsidRPr="00E9620E">
        <w:rPr>
          <w:sz w:val="24"/>
          <w:szCs w:val="24"/>
        </w:rPr>
        <w:t>, będących przedmiotem przeniesienia na Zamawiającego, oraz prawa do</w:t>
      </w:r>
      <w:r w:rsidR="006D7419" w:rsidRPr="00E9620E">
        <w:rPr>
          <w:sz w:val="24"/>
          <w:szCs w:val="24"/>
        </w:rPr>
        <w:t xml:space="preserve"> wyrażania zgody wymienionego w ust. 3 i </w:t>
      </w:r>
      <w:r w:rsidRPr="00E9620E">
        <w:rPr>
          <w:sz w:val="24"/>
          <w:szCs w:val="24"/>
        </w:rPr>
        <w:t>4, poprzez przedstawienie dokumentów potwierdzających, ż</w:t>
      </w:r>
      <w:r w:rsidR="002D3E0E" w:rsidRPr="00E9620E">
        <w:rPr>
          <w:sz w:val="24"/>
          <w:szCs w:val="24"/>
        </w:rPr>
        <w:t>e </w:t>
      </w:r>
      <w:r w:rsidR="00CA4A70" w:rsidRPr="00E9620E">
        <w:rPr>
          <w:sz w:val="24"/>
          <w:szCs w:val="24"/>
        </w:rPr>
        <w:t xml:space="preserve">Wykonawca </w:t>
      </w:r>
      <w:r w:rsidRPr="00E9620E">
        <w:rPr>
          <w:sz w:val="24"/>
          <w:szCs w:val="24"/>
        </w:rPr>
        <w:t xml:space="preserve">posiada </w:t>
      </w:r>
      <w:r w:rsidR="00CA4A70" w:rsidRPr="00E9620E">
        <w:rPr>
          <w:sz w:val="24"/>
          <w:szCs w:val="24"/>
        </w:rPr>
        <w:t xml:space="preserve">wszelkie wyłączne i </w:t>
      </w:r>
      <w:r w:rsidRPr="00E9620E">
        <w:rPr>
          <w:sz w:val="24"/>
          <w:szCs w:val="24"/>
        </w:rPr>
        <w:t>samodzielne prawa autorskie do</w:t>
      </w:r>
      <w:r w:rsidR="00D40CBD">
        <w:rPr>
          <w:sz w:val="24"/>
          <w:szCs w:val="24"/>
        </w:rPr>
        <w:t xml:space="preserve"> analizy </w:t>
      </w:r>
      <w:proofErr w:type="spellStart"/>
      <w:r w:rsidR="00D40CBD">
        <w:rPr>
          <w:sz w:val="24"/>
          <w:szCs w:val="24"/>
        </w:rPr>
        <w:t>geomechnicznej</w:t>
      </w:r>
      <w:proofErr w:type="spellEnd"/>
      <w:r w:rsidR="00D40CBD">
        <w:rPr>
          <w:sz w:val="24"/>
          <w:szCs w:val="24"/>
        </w:rPr>
        <w:t xml:space="preserve"> lub </w:t>
      </w:r>
      <w:r w:rsidR="00120F3C" w:rsidRPr="00E9620E">
        <w:rPr>
          <w:i/>
          <w:sz w:val="24"/>
        </w:rPr>
        <w:t>Dokumentacji projektowej</w:t>
      </w:r>
      <w:r w:rsidRPr="00E9620E">
        <w:rPr>
          <w:sz w:val="24"/>
          <w:szCs w:val="24"/>
        </w:rPr>
        <w:t>. Przeniesieni</w:t>
      </w:r>
      <w:r w:rsidR="0075049B" w:rsidRPr="00E9620E">
        <w:rPr>
          <w:sz w:val="24"/>
          <w:szCs w:val="24"/>
        </w:rPr>
        <w:t xml:space="preserve">e </w:t>
      </w:r>
      <w:r w:rsidR="003962EB" w:rsidRPr="00E9620E">
        <w:rPr>
          <w:sz w:val="24"/>
          <w:szCs w:val="24"/>
        </w:rPr>
        <w:t xml:space="preserve">autorskich </w:t>
      </w:r>
      <w:r w:rsidR="0075049B" w:rsidRPr="00E9620E">
        <w:rPr>
          <w:sz w:val="24"/>
          <w:szCs w:val="24"/>
        </w:rPr>
        <w:t xml:space="preserve">praw </w:t>
      </w:r>
      <w:r w:rsidR="003962EB" w:rsidRPr="00E9620E">
        <w:rPr>
          <w:sz w:val="24"/>
          <w:szCs w:val="24"/>
        </w:rPr>
        <w:t xml:space="preserve">majątkowych </w:t>
      </w:r>
      <w:r w:rsidR="0075049B" w:rsidRPr="00E9620E">
        <w:rPr>
          <w:sz w:val="24"/>
          <w:szCs w:val="24"/>
        </w:rPr>
        <w:t>do</w:t>
      </w:r>
      <w:r w:rsidR="00D40CBD">
        <w:rPr>
          <w:sz w:val="24"/>
          <w:szCs w:val="24"/>
        </w:rPr>
        <w:t xml:space="preserve"> </w:t>
      </w:r>
      <w:proofErr w:type="spellStart"/>
      <w:r w:rsidR="00D40CBD">
        <w:rPr>
          <w:sz w:val="24"/>
          <w:szCs w:val="24"/>
        </w:rPr>
        <w:t>anlizy</w:t>
      </w:r>
      <w:proofErr w:type="spellEnd"/>
      <w:r w:rsidR="00D40CBD">
        <w:rPr>
          <w:sz w:val="24"/>
          <w:szCs w:val="24"/>
        </w:rPr>
        <w:t xml:space="preserve"> </w:t>
      </w:r>
      <w:proofErr w:type="spellStart"/>
      <w:r w:rsidR="00D40CBD">
        <w:rPr>
          <w:sz w:val="24"/>
          <w:szCs w:val="24"/>
        </w:rPr>
        <w:t>geomechnicznej</w:t>
      </w:r>
      <w:proofErr w:type="spellEnd"/>
      <w:r w:rsidR="00D40CBD">
        <w:rPr>
          <w:sz w:val="24"/>
          <w:szCs w:val="24"/>
        </w:rPr>
        <w:t xml:space="preserve"> oraz do</w:t>
      </w:r>
      <w:r w:rsidR="003962EB" w:rsidRPr="00E9620E">
        <w:rPr>
          <w:sz w:val="24"/>
          <w:szCs w:val="24"/>
        </w:rPr>
        <w:t> </w:t>
      </w:r>
      <w:r w:rsidR="00120F3C" w:rsidRPr="00E9620E">
        <w:rPr>
          <w:i/>
          <w:sz w:val="24"/>
        </w:rPr>
        <w:t>Dokumentacji projektowej</w:t>
      </w:r>
      <w:r w:rsidR="0075049B" w:rsidRPr="00E9620E">
        <w:rPr>
          <w:sz w:val="24"/>
          <w:szCs w:val="24"/>
        </w:rPr>
        <w:t xml:space="preserve"> na </w:t>
      </w:r>
      <w:r w:rsidRPr="00E9620E">
        <w:rPr>
          <w:sz w:val="24"/>
          <w:szCs w:val="24"/>
        </w:rPr>
        <w:t>rzecz Zamawiającego w</w:t>
      </w:r>
      <w:r w:rsidR="00C93695" w:rsidRPr="00E9620E">
        <w:rPr>
          <w:sz w:val="24"/>
          <w:szCs w:val="24"/>
        </w:rPr>
        <w:t> </w:t>
      </w:r>
      <w:r w:rsidRPr="00E9620E">
        <w:rPr>
          <w:sz w:val="24"/>
          <w:szCs w:val="24"/>
        </w:rPr>
        <w:t>zakresie, o którym mowa w niniejszym paragrafie nie naru</w:t>
      </w:r>
      <w:r w:rsidR="00CA4A70" w:rsidRPr="00E9620E">
        <w:rPr>
          <w:sz w:val="24"/>
          <w:szCs w:val="24"/>
        </w:rPr>
        <w:t>sza praw autorskich osobistych lub</w:t>
      </w:r>
      <w:r w:rsidRPr="00E9620E">
        <w:rPr>
          <w:sz w:val="24"/>
          <w:szCs w:val="24"/>
        </w:rPr>
        <w:t> majątkowych osób trzecich.</w:t>
      </w:r>
    </w:p>
    <w:p w14:paraId="59773CDE" w14:textId="01477D25" w:rsidR="009A311C" w:rsidRDefault="006239A7" w:rsidP="0018213E">
      <w:pPr>
        <w:numPr>
          <w:ilvl w:val="0"/>
          <w:numId w:val="3"/>
        </w:numPr>
        <w:tabs>
          <w:tab w:val="clear" w:pos="360"/>
        </w:tabs>
        <w:ind w:left="397" w:hanging="397"/>
        <w:jc w:val="both"/>
        <w:rPr>
          <w:sz w:val="24"/>
          <w:szCs w:val="24"/>
        </w:rPr>
      </w:pPr>
      <w:r w:rsidRPr="009A311C">
        <w:rPr>
          <w:sz w:val="24"/>
          <w:szCs w:val="24"/>
        </w:rPr>
        <w:t xml:space="preserve">Przeniesienie na Zamawiającego autorskich praw majątkowych wymienionych w niniejszym paragrafie oraz prawa do wyrażania </w:t>
      </w:r>
      <w:r w:rsidR="00756046">
        <w:rPr>
          <w:sz w:val="24"/>
          <w:szCs w:val="24"/>
        </w:rPr>
        <w:t xml:space="preserve">zgody, o którym mowa w </w:t>
      </w:r>
      <w:r w:rsidR="00461C9E" w:rsidRPr="009A311C">
        <w:rPr>
          <w:sz w:val="24"/>
          <w:szCs w:val="24"/>
        </w:rPr>
        <w:t xml:space="preserve">ust. 3 i </w:t>
      </w:r>
      <w:r w:rsidRPr="009A311C">
        <w:rPr>
          <w:sz w:val="24"/>
          <w:szCs w:val="24"/>
        </w:rPr>
        <w:t>4, następuje bez ograniczeń co do czasu, ilości i terytorium (dotyczy zarówno terenu Rzeczpospolitej Polskiej, jak i obszaru poza jej granicami).</w:t>
      </w:r>
    </w:p>
    <w:p w14:paraId="2178A170" w14:textId="77777777" w:rsidR="00F45981" w:rsidRPr="009A311C" w:rsidRDefault="00F45981" w:rsidP="00F45981">
      <w:pPr>
        <w:ind w:left="397"/>
        <w:jc w:val="both"/>
        <w:rPr>
          <w:sz w:val="24"/>
          <w:szCs w:val="24"/>
        </w:rPr>
      </w:pPr>
    </w:p>
    <w:p w14:paraId="1741E022" w14:textId="0407714C" w:rsidR="006239A7" w:rsidRPr="00E9620E" w:rsidRDefault="00461C9E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11</w:t>
      </w:r>
    </w:p>
    <w:p w14:paraId="5540471A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Obowiązki Stron</w:t>
      </w:r>
    </w:p>
    <w:p w14:paraId="1DF4869E" w14:textId="77777777" w:rsidR="006239A7" w:rsidRPr="00E9620E" w:rsidRDefault="006239A7" w:rsidP="006239A7">
      <w:pPr>
        <w:tabs>
          <w:tab w:val="left" w:pos="7740"/>
        </w:tabs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val="x-none" w:eastAsia="x-none"/>
        </w:rPr>
        <w:t>1.</w:t>
      </w:r>
      <w:r w:rsidRPr="00E9620E">
        <w:rPr>
          <w:sz w:val="24"/>
          <w:szCs w:val="24"/>
          <w:lang w:val="x-none" w:eastAsia="x-none"/>
        </w:rPr>
        <w:tab/>
        <w:t>Wykonawca jest zobowiązany do należytego wykonania przedmiotu umowy, zgodnie z</w:t>
      </w:r>
      <w:r w:rsidRPr="00E9620E">
        <w:rPr>
          <w:sz w:val="24"/>
          <w:szCs w:val="24"/>
          <w:lang w:eastAsia="x-none"/>
        </w:rPr>
        <w:t> </w:t>
      </w:r>
      <w:r w:rsidRPr="00E9620E">
        <w:rPr>
          <w:sz w:val="24"/>
          <w:szCs w:val="24"/>
          <w:lang w:val="x-none" w:eastAsia="x-none"/>
        </w:rPr>
        <w:t>obowiązującymi przepisami prawa i na zasadach w umowie określonych.</w:t>
      </w:r>
    </w:p>
    <w:p w14:paraId="48DD0A87" w14:textId="77777777" w:rsidR="006239A7" w:rsidRPr="00E9620E" w:rsidRDefault="006239A7" w:rsidP="006239A7">
      <w:pPr>
        <w:tabs>
          <w:tab w:val="left" w:pos="7740"/>
        </w:tabs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val="x-none" w:eastAsia="x-none"/>
        </w:rPr>
        <w:t>2.</w:t>
      </w:r>
      <w:r w:rsidRPr="00E9620E">
        <w:rPr>
          <w:sz w:val="24"/>
          <w:szCs w:val="24"/>
          <w:lang w:val="x-none" w:eastAsia="x-none"/>
        </w:rPr>
        <w:tab/>
        <w:t>Wykonawca zobowiązuje się do bieżącego informowania Zamawiającego o</w:t>
      </w:r>
      <w:r w:rsidRPr="00E9620E">
        <w:rPr>
          <w:sz w:val="24"/>
          <w:szCs w:val="24"/>
          <w:lang w:eastAsia="x-none"/>
        </w:rPr>
        <w:t xml:space="preserve"> </w:t>
      </w:r>
      <w:r w:rsidRPr="00E9620E">
        <w:rPr>
          <w:sz w:val="24"/>
          <w:szCs w:val="24"/>
          <w:lang w:val="x-none" w:eastAsia="x-none"/>
        </w:rPr>
        <w:t>stanie wykonania przedmiotu umowy, a w szczególności o zaistniałych problemach oraz</w:t>
      </w:r>
      <w:r w:rsidR="002D3E0E" w:rsidRPr="00E9620E">
        <w:rPr>
          <w:sz w:val="24"/>
          <w:szCs w:val="24"/>
          <w:lang w:eastAsia="x-none"/>
        </w:rPr>
        <w:t> </w:t>
      </w:r>
      <w:r w:rsidRPr="00E9620E">
        <w:rPr>
          <w:sz w:val="24"/>
          <w:szCs w:val="24"/>
          <w:lang w:val="x-none" w:eastAsia="x-none"/>
        </w:rPr>
        <w:t>uwzględniania w trakcie realizacji umowy wskazówek oraz wytycznych przekazywanych przez Zamawiającego.</w:t>
      </w:r>
    </w:p>
    <w:p w14:paraId="62E9C08C" w14:textId="77777777" w:rsidR="006239A7" w:rsidRPr="00E9620E" w:rsidRDefault="006239A7" w:rsidP="006239A7">
      <w:pPr>
        <w:tabs>
          <w:tab w:val="left" w:pos="7740"/>
        </w:tabs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val="x-none" w:eastAsia="x-none"/>
        </w:rPr>
        <w:t>3.</w:t>
      </w:r>
      <w:r w:rsidRPr="00E9620E">
        <w:rPr>
          <w:sz w:val="24"/>
          <w:szCs w:val="24"/>
          <w:lang w:val="x-none" w:eastAsia="x-none"/>
        </w:rPr>
        <w:tab/>
        <w:t xml:space="preserve">Wykonawca oświadcza, iż osoby wykonujące przedmiot umowy będą posiadać uprawnienia konieczne do jego wykonania, określone w przepisach prawa. </w:t>
      </w:r>
    </w:p>
    <w:p w14:paraId="3C8C9D17" w14:textId="77777777" w:rsidR="006239A7" w:rsidRPr="00E9620E" w:rsidRDefault="006239A7" w:rsidP="006239A7">
      <w:pPr>
        <w:tabs>
          <w:tab w:val="left" w:pos="7740"/>
        </w:tabs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val="x-none" w:eastAsia="x-none"/>
        </w:rPr>
        <w:t>4.</w:t>
      </w:r>
      <w:r w:rsidRPr="00E9620E">
        <w:rPr>
          <w:sz w:val="24"/>
          <w:szCs w:val="24"/>
          <w:lang w:val="x-none" w:eastAsia="x-none"/>
        </w:rPr>
        <w:tab/>
        <w:t>Zamawiający zobowiązany jest w szczególności do:</w:t>
      </w:r>
    </w:p>
    <w:p w14:paraId="79735A36" w14:textId="77777777" w:rsidR="006239A7" w:rsidRPr="00E9620E" w:rsidRDefault="006239A7" w:rsidP="006239A7">
      <w:pPr>
        <w:ind w:left="794" w:hanging="397"/>
        <w:jc w:val="both"/>
        <w:rPr>
          <w:sz w:val="24"/>
          <w:szCs w:val="24"/>
          <w:lang w:eastAsia="x-none"/>
        </w:rPr>
      </w:pPr>
      <w:r w:rsidRPr="00E9620E">
        <w:rPr>
          <w:sz w:val="24"/>
          <w:szCs w:val="24"/>
          <w:lang w:eastAsia="x-none"/>
        </w:rPr>
        <w:t>1)</w:t>
      </w:r>
      <w:r w:rsidRPr="00E9620E">
        <w:rPr>
          <w:sz w:val="24"/>
          <w:szCs w:val="24"/>
          <w:lang w:eastAsia="x-none"/>
        </w:rPr>
        <w:tab/>
        <w:t xml:space="preserve">przekazania Wykonawcy danych (mierniczo-geologicznych, warunków zasilania, itp.) niezbędnych </w:t>
      </w:r>
      <w:r w:rsidRPr="00E9620E">
        <w:rPr>
          <w:bCs/>
          <w:sz w:val="24"/>
          <w:szCs w:val="24"/>
          <w:lang w:val="x-none" w:eastAsia="x-none"/>
        </w:rPr>
        <w:t xml:space="preserve">dla </w:t>
      </w:r>
      <w:r w:rsidRPr="00E9620E">
        <w:rPr>
          <w:bCs/>
          <w:sz w:val="24"/>
          <w:szCs w:val="24"/>
          <w:lang w:eastAsia="x-none"/>
        </w:rPr>
        <w:t xml:space="preserve">wykonania </w:t>
      </w:r>
      <w:r w:rsidRPr="00E9620E">
        <w:rPr>
          <w:i/>
          <w:sz w:val="24"/>
        </w:rPr>
        <w:t>Dokumentacji projektowej</w:t>
      </w:r>
      <w:r w:rsidRPr="00E9620E">
        <w:rPr>
          <w:bCs/>
          <w:sz w:val="24"/>
          <w:szCs w:val="24"/>
          <w:lang w:eastAsia="x-none"/>
        </w:rPr>
        <w:t>,</w:t>
      </w:r>
    </w:p>
    <w:p w14:paraId="5958C82B" w14:textId="77777777" w:rsidR="006239A7" w:rsidRPr="00E9620E" w:rsidRDefault="006239A7" w:rsidP="006239A7">
      <w:pPr>
        <w:ind w:left="794" w:hanging="397"/>
        <w:jc w:val="both"/>
        <w:rPr>
          <w:sz w:val="24"/>
          <w:szCs w:val="24"/>
          <w:lang w:eastAsia="x-none"/>
        </w:rPr>
      </w:pPr>
      <w:r w:rsidRPr="00E9620E">
        <w:rPr>
          <w:sz w:val="24"/>
          <w:szCs w:val="24"/>
          <w:lang w:eastAsia="x-none"/>
        </w:rPr>
        <w:t>2)</w:t>
      </w:r>
      <w:r w:rsidRPr="00E9620E">
        <w:rPr>
          <w:sz w:val="24"/>
          <w:szCs w:val="24"/>
          <w:lang w:eastAsia="x-none"/>
        </w:rPr>
        <w:tab/>
        <w:t xml:space="preserve">przeprowadzania uzgodnień i zatwierdzeń na </w:t>
      </w:r>
      <w:r w:rsidRPr="00E9620E">
        <w:rPr>
          <w:sz w:val="24"/>
          <w:szCs w:val="24"/>
          <w:lang w:val="x-none" w:eastAsia="x-none"/>
        </w:rPr>
        <w:t>zasadach określonych w umowie</w:t>
      </w:r>
      <w:r w:rsidRPr="00E9620E">
        <w:rPr>
          <w:sz w:val="24"/>
          <w:szCs w:val="24"/>
          <w:lang w:eastAsia="x-none"/>
        </w:rPr>
        <w:t>,</w:t>
      </w:r>
    </w:p>
    <w:p w14:paraId="3E0411E2" w14:textId="77777777" w:rsidR="006239A7" w:rsidRPr="00E9620E" w:rsidRDefault="006239A7" w:rsidP="006239A7">
      <w:pPr>
        <w:ind w:left="794" w:hanging="397"/>
        <w:jc w:val="both"/>
        <w:rPr>
          <w:sz w:val="24"/>
          <w:szCs w:val="24"/>
          <w:lang w:eastAsia="x-none"/>
        </w:rPr>
      </w:pPr>
      <w:r w:rsidRPr="00E9620E">
        <w:rPr>
          <w:sz w:val="24"/>
          <w:szCs w:val="24"/>
          <w:lang w:eastAsia="x-none"/>
        </w:rPr>
        <w:t>3</w:t>
      </w:r>
      <w:r w:rsidRPr="00E9620E">
        <w:rPr>
          <w:sz w:val="24"/>
          <w:szCs w:val="24"/>
          <w:lang w:val="x-none" w:eastAsia="x-none"/>
        </w:rPr>
        <w:t>)</w:t>
      </w:r>
      <w:r w:rsidRPr="00E9620E">
        <w:rPr>
          <w:sz w:val="24"/>
          <w:szCs w:val="24"/>
          <w:lang w:val="x-none" w:eastAsia="x-none"/>
        </w:rPr>
        <w:tab/>
        <w:t>przeprowadzenia czynności odbioru n</w:t>
      </w:r>
      <w:r w:rsidR="009278B7" w:rsidRPr="00E9620E">
        <w:rPr>
          <w:sz w:val="24"/>
          <w:szCs w:val="24"/>
          <w:lang w:val="x-none" w:eastAsia="x-none"/>
        </w:rPr>
        <w:t>a zasadach określonych w umowie,</w:t>
      </w:r>
    </w:p>
    <w:p w14:paraId="3D2ED309" w14:textId="77777777" w:rsidR="006239A7" w:rsidRPr="00E9620E" w:rsidRDefault="006239A7" w:rsidP="006239A7">
      <w:pPr>
        <w:ind w:left="794" w:hanging="397"/>
        <w:jc w:val="both"/>
        <w:rPr>
          <w:sz w:val="24"/>
          <w:szCs w:val="24"/>
          <w:lang w:eastAsia="x-none"/>
        </w:rPr>
      </w:pPr>
      <w:r w:rsidRPr="00E9620E">
        <w:rPr>
          <w:sz w:val="24"/>
          <w:szCs w:val="24"/>
          <w:lang w:eastAsia="x-none"/>
        </w:rPr>
        <w:t>4</w:t>
      </w:r>
      <w:r w:rsidRPr="00E9620E">
        <w:rPr>
          <w:sz w:val="24"/>
          <w:szCs w:val="24"/>
          <w:lang w:val="x-none" w:eastAsia="x-none"/>
        </w:rPr>
        <w:t>)</w:t>
      </w:r>
      <w:r w:rsidRPr="00E9620E">
        <w:rPr>
          <w:sz w:val="24"/>
          <w:szCs w:val="24"/>
          <w:lang w:val="x-none" w:eastAsia="x-none"/>
        </w:rPr>
        <w:tab/>
        <w:t>zapłaty na</w:t>
      </w:r>
      <w:r w:rsidR="009278B7" w:rsidRPr="00E9620E">
        <w:rPr>
          <w:sz w:val="24"/>
          <w:szCs w:val="24"/>
          <w:lang w:val="x-none" w:eastAsia="x-none"/>
        </w:rPr>
        <w:t>leżnego Wykonawcy wynagrodzenia.</w:t>
      </w:r>
    </w:p>
    <w:p w14:paraId="4862C222" w14:textId="4158BBE7" w:rsidR="006239A7" w:rsidRPr="00E9620E" w:rsidRDefault="006239A7" w:rsidP="006239A7">
      <w:pPr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val="x-none" w:eastAsia="x-none"/>
        </w:rPr>
        <w:t>5.</w:t>
      </w:r>
      <w:r w:rsidRPr="00E9620E">
        <w:rPr>
          <w:sz w:val="24"/>
          <w:szCs w:val="24"/>
          <w:lang w:val="x-none" w:eastAsia="x-none"/>
        </w:rPr>
        <w:tab/>
        <w:t xml:space="preserve">Zamawiający zobowiązuje się również do zapewnienia opieki jednej osoby dozoru podczas przeprowadzania wizji lokalnych na dole </w:t>
      </w:r>
      <w:r w:rsidRPr="00E9620E">
        <w:rPr>
          <w:sz w:val="24"/>
          <w:szCs w:val="24"/>
          <w:lang w:eastAsia="x-none"/>
        </w:rPr>
        <w:t>k</w:t>
      </w:r>
      <w:r w:rsidRPr="00E9620E">
        <w:rPr>
          <w:sz w:val="24"/>
          <w:szCs w:val="24"/>
          <w:lang w:val="x-none" w:eastAsia="x-none"/>
        </w:rPr>
        <w:t>opalni. Wizje lokalne będą mogły być przeprowadzane w godz. od 7.00 do 1</w:t>
      </w:r>
      <w:r w:rsidR="005332DC">
        <w:rPr>
          <w:sz w:val="24"/>
          <w:szCs w:val="24"/>
          <w:lang w:eastAsia="x-none"/>
        </w:rPr>
        <w:t>3</w:t>
      </w:r>
      <w:r w:rsidRPr="00E9620E">
        <w:rPr>
          <w:sz w:val="24"/>
          <w:szCs w:val="24"/>
          <w:lang w:val="x-none" w:eastAsia="x-none"/>
        </w:rPr>
        <w:t>.00 w dni robocze</w:t>
      </w:r>
      <w:r w:rsidR="005332DC">
        <w:rPr>
          <w:sz w:val="24"/>
          <w:szCs w:val="24"/>
          <w:lang w:eastAsia="x-none"/>
        </w:rPr>
        <w:t xml:space="preserve"> od poniedziałku do piątku</w:t>
      </w:r>
      <w:r w:rsidR="005332DC">
        <w:rPr>
          <w:sz w:val="24"/>
          <w:szCs w:val="24"/>
          <w:lang w:val="x-none" w:eastAsia="x-none"/>
        </w:rPr>
        <w:t>, po</w:t>
      </w:r>
      <w:r w:rsidR="005332DC">
        <w:rPr>
          <w:sz w:val="24"/>
          <w:szCs w:val="24"/>
          <w:lang w:eastAsia="x-none"/>
        </w:rPr>
        <w:t> </w:t>
      </w:r>
      <w:r w:rsidRPr="00E9620E">
        <w:rPr>
          <w:sz w:val="24"/>
          <w:szCs w:val="24"/>
          <w:lang w:val="x-none" w:eastAsia="x-none"/>
        </w:rPr>
        <w:t>wcześniejszym uzgodnieniu terminu z Zamawiającym.</w:t>
      </w:r>
    </w:p>
    <w:p w14:paraId="0FBE5F3B" w14:textId="77777777" w:rsidR="00446BC6" w:rsidRDefault="00446BC6" w:rsidP="006239A7">
      <w:pPr>
        <w:ind w:left="397" w:hanging="397"/>
        <w:jc w:val="center"/>
        <w:rPr>
          <w:sz w:val="24"/>
          <w:szCs w:val="24"/>
          <w:lang w:val="x-none" w:eastAsia="x-none"/>
        </w:rPr>
      </w:pPr>
    </w:p>
    <w:p w14:paraId="41636E02" w14:textId="77777777" w:rsidR="008455C3" w:rsidRPr="00E9620E" w:rsidRDefault="008455C3" w:rsidP="006239A7">
      <w:pPr>
        <w:ind w:left="397" w:hanging="397"/>
        <w:jc w:val="center"/>
        <w:rPr>
          <w:sz w:val="24"/>
          <w:szCs w:val="24"/>
          <w:lang w:val="x-none" w:eastAsia="x-none"/>
        </w:rPr>
      </w:pPr>
    </w:p>
    <w:p w14:paraId="15581BD9" w14:textId="15551632" w:rsidR="006239A7" w:rsidRPr="00E9620E" w:rsidRDefault="00461C9E" w:rsidP="006239A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9620E">
        <w:rPr>
          <w:b/>
          <w:bCs/>
          <w:sz w:val="24"/>
          <w:szCs w:val="24"/>
        </w:rPr>
        <w:lastRenderedPageBreak/>
        <w:t>§ 12</w:t>
      </w:r>
    </w:p>
    <w:p w14:paraId="70311D42" w14:textId="77777777" w:rsidR="006239A7" w:rsidRPr="00E9620E" w:rsidRDefault="006239A7" w:rsidP="006239A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9620E">
        <w:rPr>
          <w:b/>
          <w:bCs/>
          <w:sz w:val="24"/>
          <w:szCs w:val="24"/>
        </w:rPr>
        <w:t>Termin realizacji przedmiotu umowy</w:t>
      </w:r>
    </w:p>
    <w:p w14:paraId="273C6D7B" w14:textId="77777777" w:rsidR="006239A7" w:rsidRPr="00E9620E" w:rsidRDefault="006239A7" w:rsidP="006239A7">
      <w:pPr>
        <w:tabs>
          <w:tab w:val="left" w:pos="7740"/>
        </w:tabs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val="x-none" w:eastAsia="x-none"/>
        </w:rPr>
        <w:t>1.</w:t>
      </w:r>
      <w:r w:rsidRPr="00E9620E">
        <w:rPr>
          <w:sz w:val="24"/>
          <w:szCs w:val="24"/>
          <w:lang w:val="x-none" w:eastAsia="x-none"/>
        </w:rPr>
        <w:tab/>
        <w:t>Przedmiot umowy powinien zostać zrealizowany w następujących terminach:</w:t>
      </w:r>
    </w:p>
    <w:p w14:paraId="17AA9BE1" w14:textId="629B94BE" w:rsidR="00461C9E" w:rsidRPr="003A7BE5" w:rsidRDefault="00915D52" w:rsidP="006239A7">
      <w:pPr>
        <w:tabs>
          <w:tab w:val="left" w:pos="7740"/>
        </w:tabs>
        <w:ind w:left="794" w:hanging="397"/>
        <w:jc w:val="both"/>
        <w:rPr>
          <w:sz w:val="24"/>
          <w:szCs w:val="24"/>
          <w:lang w:eastAsia="x-none"/>
        </w:rPr>
      </w:pPr>
      <w:r w:rsidRPr="003A7BE5">
        <w:rPr>
          <w:sz w:val="24"/>
          <w:szCs w:val="24"/>
          <w:lang w:eastAsia="x-none"/>
        </w:rPr>
        <w:t>1</w:t>
      </w:r>
      <w:r w:rsidR="00461C9E" w:rsidRPr="003A7BE5">
        <w:rPr>
          <w:sz w:val="24"/>
          <w:szCs w:val="24"/>
          <w:lang w:eastAsia="x-none"/>
        </w:rPr>
        <w:t>)</w:t>
      </w:r>
      <w:r w:rsidR="00461C9E" w:rsidRPr="003A7BE5">
        <w:rPr>
          <w:sz w:val="24"/>
          <w:szCs w:val="24"/>
          <w:lang w:eastAsia="x-none"/>
        </w:rPr>
        <w:tab/>
      </w:r>
      <w:r w:rsidR="006239A7" w:rsidRPr="003A7BE5">
        <w:rPr>
          <w:sz w:val="24"/>
          <w:szCs w:val="24"/>
          <w:lang w:eastAsia="x-none"/>
        </w:rPr>
        <w:t xml:space="preserve">Etap </w:t>
      </w:r>
      <w:r w:rsidR="006239A7" w:rsidRPr="003A7BE5">
        <w:rPr>
          <w:sz w:val="24"/>
          <w:szCs w:val="24"/>
          <w:lang w:val="x-none" w:eastAsia="x-none"/>
        </w:rPr>
        <w:t>I</w:t>
      </w:r>
      <w:r w:rsidR="006239A7" w:rsidRPr="003A7BE5">
        <w:rPr>
          <w:sz w:val="24"/>
          <w:szCs w:val="24"/>
          <w:lang w:eastAsia="x-none"/>
        </w:rPr>
        <w:t xml:space="preserve"> </w:t>
      </w:r>
      <w:r w:rsidR="006239A7" w:rsidRPr="003A7BE5">
        <w:rPr>
          <w:sz w:val="24"/>
          <w:szCs w:val="24"/>
          <w:lang w:val="x-none" w:eastAsia="x-none"/>
        </w:rPr>
        <w:t>– w terminie</w:t>
      </w:r>
      <w:r w:rsidR="00297E06" w:rsidRPr="003A7BE5">
        <w:rPr>
          <w:sz w:val="24"/>
          <w:szCs w:val="24"/>
          <w:lang w:eastAsia="x-none"/>
        </w:rPr>
        <w:t xml:space="preserve"> </w:t>
      </w:r>
      <w:r w:rsidR="00756046" w:rsidRPr="003A7BE5">
        <w:rPr>
          <w:sz w:val="24"/>
          <w:szCs w:val="24"/>
          <w:lang w:eastAsia="x-none"/>
        </w:rPr>
        <w:t xml:space="preserve">2 </w:t>
      </w:r>
      <w:r w:rsidR="006239A7" w:rsidRPr="003A7BE5">
        <w:rPr>
          <w:sz w:val="24"/>
          <w:szCs w:val="24"/>
          <w:lang w:val="x-none" w:eastAsia="x-none"/>
        </w:rPr>
        <w:t>miesięcy, licząc od daty zawarcia umowy</w:t>
      </w:r>
      <w:r w:rsidR="006239A7" w:rsidRPr="003A7BE5">
        <w:rPr>
          <w:sz w:val="24"/>
          <w:szCs w:val="24"/>
          <w:lang w:eastAsia="x-none"/>
        </w:rPr>
        <w:t>,</w:t>
      </w:r>
    </w:p>
    <w:p w14:paraId="05A62687" w14:textId="0243C90C" w:rsidR="00756046" w:rsidRPr="003A7BE5" w:rsidRDefault="00756046" w:rsidP="006239A7">
      <w:pPr>
        <w:tabs>
          <w:tab w:val="left" w:pos="7740"/>
        </w:tabs>
        <w:ind w:left="794" w:hanging="397"/>
        <w:jc w:val="both"/>
        <w:rPr>
          <w:sz w:val="24"/>
          <w:szCs w:val="24"/>
          <w:lang w:val="x-none" w:eastAsia="x-none"/>
        </w:rPr>
      </w:pPr>
      <w:r w:rsidRPr="003A7BE5">
        <w:rPr>
          <w:sz w:val="24"/>
          <w:szCs w:val="24"/>
          <w:lang w:eastAsia="x-none"/>
        </w:rPr>
        <w:t>2)</w:t>
      </w:r>
      <w:r w:rsidRPr="003A7BE5">
        <w:rPr>
          <w:sz w:val="24"/>
          <w:szCs w:val="24"/>
          <w:lang w:eastAsia="x-none"/>
        </w:rPr>
        <w:tab/>
        <w:t xml:space="preserve">Etap II – w terminie </w:t>
      </w:r>
      <w:r w:rsidR="008D027E" w:rsidRPr="003A7BE5">
        <w:rPr>
          <w:sz w:val="24"/>
          <w:szCs w:val="24"/>
          <w:lang w:eastAsia="x-none"/>
        </w:rPr>
        <w:t>3</w:t>
      </w:r>
      <w:r w:rsidRPr="003A7BE5">
        <w:rPr>
          <w:sz w:val="24"/>
          <w:szCs w:val="24"/>
          <w:lang w:eastAsia="x-none"/>
        </w:rPr>
        <w:t xml:space="preserve"> miesięcy, licząc od daty </w:t>
      </w:r>
      <w:r w:rsidR="008D027E" w:rsidRPr="003A7BE5">
        <w:rPr>
          <w:sz w:val="24"/>
          <w:szCs w:val="24"/>
          <w:lang w:eastAsia="x-none"/>
        </w:rPr>
        <w:t xml:space="preserve">odbioru </w:t>
      </w:r>
      <w:r w:rsidR="00D40CBD">
        <w:rPr>
          <w:sz w:val="24"/>
          <w:szCs w:val="24"/>
          <w:lang w:eastAsia="x-none"/>
        </w:rPr>
        <w:t>E</w:t>
      </w:r>
      <w:r w:rsidR="008D027E" w:rsidRPr="003A7BE5">
        <w:rPr>
          <w:sz w:val="24"/>
          <w:szCs w:val="24"/>
          <w:lang w:eastAsia="x-none"/>
        </w:rPr>
        <w:t>tapu</w:t>
      </w:r>
      <w:r w:rsidR="00D40CBD">
        <w:rPr>
          <w:sz w:val="24"/>
          <w:szCs w:val="24"/>
          <w:lang w:eastAsia="x-none"/>
        </w:rPr>
        <w:t xml:space="preserve"> I,</w:t>
      </w:r>
    </w:p>
    <w:p w14:paraId="554FC36C" w14:textId="639CFB95" w:rsidR="006239A7" w:rsidRPr="00E9620E" w:rsidRDefault="00756046" w:rsidP="006239A7">
      <w:pPr>
        <w:tabs>
          <w:tab w:val="left" w:pos="7740"/>
        </w:tabs>
        <w:ind w:left="794" w:hanging="397"/>
        <w:jc w:val="both"/>
        <w:rPr>
          <w:sz w:val="24"/>
          <w:szCs w:val="24"/>
          <w:lang w:val="x-none" w:eastAsia="x-none"/>
        </w:rPr>
      </w:pPr>
      <w:r w:rsidRPr="003A7BE5">
        <w:rPr>
          <w:sz w:val="24"/>
          <w:szCs w:val="24"/>
          <w:lang w:eastAsia="x-none"/>
        </w:rPr>
        <w:t>3</w:t>
      </w:r>
      <w:r w:rsidR="00461C9E" w:rsidRPr="003A7BE5">
        <w:rPr>
          <w:sz w:val="24"/>
          <w:szCs w:val="24"/>
          <w:lang w:eastAsia="x-none"/>
        </w:rPr>
        <w:t>)</w:t>
      </w:r>
      <w:r w:rsidR="00461C9E" w:rsidRPr="003A7BE5">
        <w:rPr>
          <w:sz w:val="24"/>
          <w:szCs w:val="24"/>
          <w:lang w:eastAsia="x-none"/>
        </w:rPr>
        <w:tab/>
      </w:r>
      <w:r w:rsidR="006239A7" w:rsidRPr="003A7BE5">
        <w:rPr>
          <w:sz w:val="24"/>
          <w:szCs w:val="24"/>
          <w:lang w:eastAsia="x-none"/>
        </w:rPr>
        <w:t>Etap I</w:t>
      </w:r>
      <w:r w:rsidRPr="003A7BE5">
        <w:rPr>
          <w:sz w:val="24"/>
          <w:szCs w:val="24"/>
          <w:lang w:eastAsia="x-none"/>
        </w:rPr>
        <w:t>I</w:t>
      </w:r>
      <w:r w:rsidR="006239A7" w:rsidRPr="003A7BE5">
        <w:rPr>
          <w:sz w:val="24"/>
          <w:szCs w:val="24"/>
          <w:lang w:eastAsia="x-none"/>
        </w:rPr>
        <w:t>I</w:t>
      </w:r>
      <w:r w:rsidR="006239A7" w:rsidRPr="003A7BE5">
        <w:rPr>
          <w:sz w:val="24"/>
          <w:szCs w:val="24"/>
          <w:lang w:val="x-none" w:eastAsia="x-none"/>
        </w:rPr>
        <w:t xml:space="preserve"> – </w:t>
      </w:r>
      <w:r w:rsidR="006239A7" w:rsidRPr="003A7BE5">
        <w:rPr>
          <w:sz w:val="24"/>
          <w:szCs w:val="24"/>
          <w:lang w:eastAsia="x-none"/>
        </w:rPr>
        <w:t xml:space="preserve">w terminie </w:t>
      </w:r>
      <w:r w:rsidR="008D027E" w:rsidRPr="003A7BE5">
        <w:rPr>
          <w:sz w:val="24"/>
          <w:szCs w:val="24"/>
          <w:lang w:eastAsia="x-none"/>
        </w:rPr>
        <w:t>48</w:t>
      </w:r>
      <w:r w:rsidR="0048555B" w:rsidRPr="003A7BE5">
        <w:rPr>
          <w:sz w:val="24"/>
          <w:szCs w:val="24"/>
          <w:lang w:eastAsia="x-none"/>
        </w:rPr>
        <w:t xml:space="preserve"> </w:t>
      </w:r>
      <w:r w:rsidR="0009493C" w:rsidRPr="003A7BE5">
        <w:rPr>
          <w:sz w:val="24"/>
          <w:szCs w:val="24"/>
          <w:lang w:eastAsia="x-none"/>
        </w:rPr>
        <w:t>miesięc</w:t>
      </w:r>
      <w:r w:rsidR="008D027E" w:rsidRPr="003A7BE5">
        <w:rPr>
          <w:sz w:val="24"/>
          <w:szCs w:val="24"/>
          <w:lang w:eastAsia="x-none"/>
        </w:rPr>
        <w:t>y</w:t>
      </w:r>
      <w:r w:rsidR="0009493C" w:rsidRPr="003A7BE5">
        <w:rPr>
          <w:sz w:val="24"/>
          <w:szCs w:val="24"/>
          <w:lang w:eastAsia="x-none"/>
        </w:rPr>
        <w:t xml:space="preserve"> licząc od daty zawarcia umowy</w:t>
      </w:r>
      <w:r w:rsidR="006239A7" w:rsidRPr="003A7BE5">
        <w:rPr>
          <w:sz w:val="24"/>
          <w:szCs w:val="24"/>
          <w:lang w:eastAsia="x-none"/>
        </w:rPr>
        <w:t>.</w:t>
      </w:r>
    </w:p>
    <w:p w14:paraId="7008F833" w14:textId="77777777" w:rsidR="006239A7" w:rsidRPr="00E9620E" w:rsidRDefault="006239A7" w:rsidP="006239A7">
      <w:pPr>
        <w:tabs>
          <w:tab w:val="left" w:pos="7740"/>
        </w:tabs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val="x-none" w:eastAsia="x-none"/>
        </w:rPr>
        <w:t>2.</w:t>
      </w:r>
      <w:r w:rsidRPr="00E9620E">
        <w:rPr>
          <w:sz w:val="24"/>
          <w:szCs w:val="24"/>
          <w:lang w:val="x-none" w:eastAsia="x-none"/>
        </w:rPr>
        <w:tab/>
        <w:t xml:space="preserve">Umowa zostaje zawarta z dniem jej podpisania przez obie Strony. </w:t>
      </w:r>
    </w:p>
    <w:p w14:paraId="2326A0EF" w14:textId="3EF94906" w:rsidR="006239A7" w:rsidRPr="00E9620E" w:rsidRDefault="00915D52" w:rsidP="006239A7">
      <w:pPr>
        <w:tabs>
          <w:tab w:val="left" w:pos="7740"/>
        </w:tabs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eastAsia="x-none"/>
        </w:rPr>
        <w:t>3</w:t>
      </w:r>
      <w:r w:rsidR="007523EF" w:rsidRPr="00E9620E">
        <w:rPr>
          <w:sz w:val="24"/>
          <w:szCs w:val="24"/>
          <w:lang w:eastAsia="x-none"/>
        </w:rPr>
        <w:t>.</w:t>
      </w:r>
      <w:r w:rsidR="007523EF" w:rsidRPr="00E9620E">
        <w:rPr>
          <w:sz w:val="24"/>
          <w:szCs w:val="24"/>
          <w:lang w:eastAsia="x-none"/>
        </w:rPr>
        <w:tab/>
      </w:r>
      <w:r w:rsidR="006239A7" w:rsidRPr="00E9620E">
        <w:rPr>
          <w:sz w:val="24"/>
          <w:szCs w:val="24"/>
          <w:lang w:val="x-none" w:eastAsia="x-none"/>
        </w:rPr>
        <w:t xml:space="preserve">Za termin wykonania </w:t>
      </w:r>
      <w:r w:rsidR="007523EF" w:rsidRPr="00E9620E">
        <w:rPr>
          <w:sz w:val="24"/>
          <w:szCs w:val="24"/>
          <w:lang w:eastAsia="x-none"/>
        </w:rPr>
        <w:t>Etap I</w:t>
      </w:r>
      <w:r w:rsidR="0035509C">
        <w:rPr>
          <w:sz w:val="24"/>
          <w:szCs w:val="24"/>
          <w:lang w:eastAsia="x-none"/>
        </w:rPr>
        <w:t xml:space="preserve"> lub Etapu II</w:t>
      </w:r>
      <w:r w:rsidR="007523EF" w:rsidRPr="00E9620E">
        <w:rPr>
          <w:sz w:val="24"/>
          <w:szCs w:val="24"/>
          <w:lang w:eastAsia="x-none"/>
        </w:rPr>
        <w:t xml:space="preserve"> </w:t>
      </w:r>
      <w:r w:rsidR="006239A7" w:rsidRPr="00E9620E">
        <w:rPr>
          <w:sz w:val="24"/>
          <w:szCs w:val="24"/>
          <w:lang w:val="x-none" w:eastAsia="x-none"/>
        </w:rPr>
        <w:t>uznaje się dzień, w którym Wykonawca zgłasza Zamawiając</w:t>
      </w:r>
      <w:r w:rsidRPr="00E9620E">
        <w:rPr>
          <w:sz w:val="24"/>
          <w:szCs w:val="24"/>
          <w:lang w:val="x-none" w:eastAsia="x-none"/>
        </w:rPr>
        <w:t>emu gotowość do odbioru</w:t>
      </w:r>
      <w:r w:rsidR="006239A7" w:rsidRPr="00E9620E">
        <w:rPr>
          <w:sz w:val="24"/>
          <w:szCs w:val="24"/>
          <w:lang w:val="x-none" w:eastAsia="x-none"/>
        </w:rPr>
        <w:t xml:space="preserve"> wykonania</w:t>
      </w:r>
      <w:r w:rsidRPr="00E9620E">
        <w:rPr>
          <w:sz w:val="24"/>
          <w:szCs w:val="24"/>
          <w:lang w:eastAsia="x-none"/>
        </w:rPr>
        <w:t xml:space="preserve"> tego Etapu</w:t>
      </w:r>
      <w:r w:rsidR="002A2226" w:rsidRPr="00E9620E">
        <w:rPr>
          <w:sz w:val="24"/>
          <w:szCs w:val="24"/>
          <w:lang w:val="x-none" w:eastAsia="x-none"/>
        </w:rPr>
        <w:t xml:space="preserve"> przedmiotu umowy, jeżeli w</w:t>
      </w:r>
      <w:r w:rsidR="002A2226" w:rsidRPr="00E9620E">
        <w:rPr>
          <w:sz w:val="24"/>
          <w:szCs w:val="24"/>
          <w:lang w:eastAsia="x-none"/>
        </w:rPr>
        <w:t> </w:t>
      </w:r>
      <w:r w:rsidR="006239A7" w:rsidRPr="00E9620E">
        <w:rPr>
          <w:sz w:val="24"/>
          <w:szCs w:val="24"/>
          <w:lang w:val="x-none" w:eastAsia="x-none"/>
        </w:rPr>
        <w:t>toku czynności odbioru okaże się, że przedmiot odbioru jest kompletny, wykonany należycie i zgodnie z umową.</w:t>
      </w:r>
    </w:p>
    <w:p w14:paraId="07053CC4" w14:textId="77777777" w:rsidR="0035509C" w:rsidRDefault="00915D52" w:rsidP="0035509C">
      <w:pPr>
        <w:tabs>
          <w:tab w:val="left" w:pos="7740"/>
        </w:tabs>
        <w:ind w:left="397" w:hanging="397"/>
        <w:jc w:val="both"/>
        <w:rPr>
          <w:sz w:val="24"/>
        </w:rPr>
      </w:pPr>
      <w:r w:rsidRPr="00E9620E">
        <w:rPr>
          <w:sz w:val="24"/>
        </w:rPr>
        <w:t>4</w:t>
      </w:r>
      <w:r w:rsidR="006239A7" w:rsidRPr="00E9620E">
        <w:rPr>
          <w:sz w:val="24"/>
        </w:rPr>
        <w:t>.</w:t>
      </w:r>
      <w:r w:rsidR="006239A7" w:rsidRPr="00E9620E">
        <w:rPr>
          <w:sz w:val="24"/>
        </w:rPr>
        <w:tab/>
        <w:t>Do terminu realizacji przedmiotu umowy wlicza się czas</w:t>
      </w:r>
      <w:r w:rsidR="00677188" w:rsidRPr="00E9620E">
        <w:rPr>
          <w:sz w:val="24"/>
        </w:rPr>
        <w:t>,</w:t>
      </w:r>
      <w:r w:rsidR="006239A7" w:rsidRPr="00E9620E">
        <w:rPr>
          <w:sz w:val="24"/>
        </w:rPr>
        <w:t xml:space="preserve"> w którym Wykonawca dokonuje uzgodnień </w:t>
      </w:r>
      <w:r w:rsidR="00E34B37" w:rsidRPr="00E9620E">
        <w:rPr>
          <w:i/>
          <w:sz w:val="24"/>
          <w:szCs w:val="24"/>
          <w:lang w:eastAsia="x-none"/>
        </w:rPr>
        <w:t>P</w:t>
      </w:r>
      <w:r w:rsidR="00120F3C" w:rsidRPr="00E9620E">
        <w:rPr>
          <w:i/>
          <w:sz w:val="24"/>
          <w:szCs w:val="24"/>
          <w:lang w:eastAsia="x-none"/>
        </w:rPr>
        <w:t>rojekt</w:t>
      </w:r>
      <w:r w:rsidR="00E34B37" w:rsidRPr="00E9620E">
        <w:rPr>
          <w:i/>
          <w:sz w:val="24"/>
          <w:szCs w:val="24"/>
          <w:lang w:eastAsia="x-none"/>
        </w:rPr>
        <w:t>u</w:t>
      </w:r>
      <w:r w:rsidR="00CA4A70" w:rsidRPr="00E9620E">
        <w:rPr>
          <w:i/>
          <w:sz w:val="24"/>
        </w:rPr>
        <w:t xml:space="preserve"> </w:t>
      </w:r>
      <w:r w:rsidR="006239A7" w:rsidRPr="00E9620E">
        <w:rPr>
          <w:i/>
          <w:sz w:val="24"/>
        </w:rPr>
        <w:t>technicznego</w:t>
      </w:r>
      <w:r w:rsidR="00333E58" w:rsidRPr="00E9620E">
        <w:rPr>
          <w:sz w:val="24"/>
        </w:rPr>
        <w:t xml:space="preserve"> </w:t>
      </w:r>
      <w:r w:rsidR="006239A7" w:rsidRPr="00E9620E">
        <w:rPr>
          <w:sz w:val="24"/>
        </w:rPr>
        <w:t xml:space="preserve">ze służbami Zamawiającego oraz KZKŻS, uzyskuje zatwierdzenie przez KRZG </w:t>
      </w:r>
      <w:r w:rsidR="006239A7" w:rsidRPr="00E9620E">
        <w:rPr>
          <w:sz w:val="24"/>
          <w:szCs w:val="24"/>
          <w:lang w:eastAsia="x-none"/>
        </w:rPr>
        <w:t>uzgodnione</w:t>
      </w:r>
      <w:r w:rsidR="004460B2" w:rsidRPr="00E9620E">
        <w:rPr>
          <w:sz w:val="24"/>
          <w:szCs w:val="24"/>
          <w:lang w:eastAsia="x-none"/>
        </w:rPr>
        <w:t xml:space="preserve">go </w:t>
      </w:r>
      <w:r w:rsidR="004460B2" w:rsidRPr="00E9620E">
        <w:rPr>
          <w:i/>
          <w:sz w:val="24"/>
          <w:szCs w:val="24"/>
          <w:lang w:eastAsia="x-none"/>
        </w:rPr>
        <w:t>P</w:t>
      </w:r>
      <w:r w:rsidR="006239A7" w:rsidRPr="00E9620E">
        <w:rPr>
          <w:i/>
          <w:sz w:val="24"/>
          <w:szCs w:val="24"/>
          <w:lang w:eastAsia="x-none"/>
        </w:rPr>
        <w:t>rojektu</w:t>
      </w:r>
      <w:r w:rsidR="006239A7" w:rsidRPr="00E9620E">
        <w:rPr>
          <w:i/>
          <w:sz w:val="24"/>
        </w:rPr>
        <w:t xml:space="preserve"> technicznego</w:t>
      </w:r>
      <w:r w:rsidR="00333E58" w:rsidRPr="00E9620E">
        <w:rPr>
          <w:sz w:val="24"/>
        </w:rPr>
        <w:t xml:space="preserve"> </w:t>
      </w:r>
      <w:r w:rsidR="006239A7" w:rsidRPr="00E9620E">
        <w:rPr>
          <w:sz w:val="24"/>
        </w:rPr>
        <w:t>or</w:t>
      </w:r>
      <w:r w:rsidR="00BB20E3" w:rsidRPr="00E9620E">
        <w:rPr>
          <w:sz w:val="24"/>
        </w:rPr>
        <w:t>az</w:t>
      </w:r>
      <w:r w:rsidR="00297E06" w:rsidRPr="00E9620E">
        <w:rPr>
          <w:sz w:val="24"/>
        </w:rPr>
        <w:t xml:space="preserve"> </w:t>
      </w:r>
      <w:r w:rsidR="006239A7" w:rsidRPr="00E9620E">
        <w:rPr>
          <w:sz w:val="24"/>
        </w:rPr>
        <w:t xml:space="preserve">uzyskuje pozwolenie KZKŻS na wykonanie robót </w:t>
      </w:r>
      <w:r w:rsidR="00CA4A70" w:rsidRPr="00E9620E">
        <w:rPr>
          <w:sz w:val="24"/>
        </w:rPr>
        <w:t xml:space="preserve">objętych </w:t>
      </w:r>
      <w:r w:rsidR="004460B2" w:rsidRPr="00E9620E">
        <w:rPr>
          <w:i/>
          <w:sz w:val="24"/>
          <w:szCs w:val="24"/>
          <w:lang w:eastAsia="x-none"/>
        </w:rPr>
        <w:t>Projektem technicznym</w:t>
      </w:r>
      <w:r w:rsidR="006239A7" w:rsidRPr="00E9620E">
        <w:rPr>
          <w:sz w:val="24"/>
        </w:rPr>
        <w:t>, w tym dokonuje stosownych zmian w </w:t>
      </w:r>
      <w:r w:rsidR="00CA4A70" w:rsidRPr="00E9620E">
        <w:rPr>
          <w:sz w:val="24"/>
        </w:rPr>
        <w:t xml:space="preserve">treści </w:t>
      </w:r>
      <w:r w:rsidR="004460B2" w:rsidRPr="00E9620E">
        <w:rPr>
          <w:i/>
          <w:sz w:val="24"/>
          <w:szCs w:val="24"/>
          <w:lang w:eastAsia="x-none"/>
        </w:rPr>
        <w:t>P</w:t>
      </w:r>
      <w:r w:rsidR="00120F3C" w:rsidRPr="00E9620E">
        <w:rPr>
          <w:i/>
          <w:sz w:val="24"/>
          <w:szCs w:val="24"/>
          <w:lang w:eastAsia="x-none"/>
        </w:rPr>
        <w:t>rojekt</w:t>
      </w:r>
      <w:r w:rsidR="004460B2" w:rsidRPr="00E9620E">
        <w:rPr>
          <w:i/>
          <w:sz w:val="24"/>
          <w:szCs w:val="24"/>
          <w:lang w:eastAsia="x-none"/>
        </w:rPr>
        <w:t>u technicznego</w:t>
      </w:r>
      <w:r w:rsidR="006239A7" w:rsidRPr="00E9620E">
        <w:rPr>
          <w:sz w:val="24"/>
        </w:rPr>
        <w:t>.</w:t>
      </w:r>
    </w:p>
    <w:p w14:paraId="4AAB8278" w14:textId="79600352" w:rsidR="006239A7" w:rsidRPr="0035509C" w:rsidRDefault="0035509C" w:rsidP="0035509C">
      <w:pPr>
        <w:tabs>
          <w:tab w:val="left" w:pos="7740"/>
        </w:tabs>
        <w:ind w:left="397" w:hanging="397"/>
        <w:jc w:val="both"/>
        <w:rPr>
          <w:sz w:val="24"/>
        </w:rPr>
      </w:pPr>
      <w:r>
        <w:rPr>
          <w:sz w:val="24"/>
        </w:rPr>
        <w:t>5.</w:t>
      </w:r>
      <w:r>
        <w:rPr>
          <w:sz w:val="24"/>
        </w:rPr>
        <w:tab/>
      </w:r>
      <w:r w:rsidR="006239A7" w:rsidRPr="00E9620E">
        <w:rPr>
          <w:sz w:val="24"/>
          <w:szCs w:val="24"/>
          <w:lang w:val="x-none" w:eastAsia="x-none"/>
        </w:rPr>
        <w:t>Bieg terminów określonych w ust. 1 ulega zawieszeniu w przypadku</w:t>
      </w:r>
      <w:r w:rsidR="00F45981">
        <w:rPr>
          <w:sz w:val="24"/>
          <w:szCs w:val="24"/>
          <w:lang w:eastAsia="x-none"/>
        </w:rPr>
        <w:t xml:space="preserve"> </w:t>
      </w:r>
      <w:r w:rsidR="006239A7" w:rsidRPr="00E9620E">
        <w:rPr>
          <w:sz w:val="24"/>
          <w:szCs w:val="24"/>
          <w:lang w:val="x-none" w:eastAsia="x-none"/>
        </w:rPr>
        <w:t>działania siły wyższej (np. klęski żywiołowe, strajki generalne lub lokalne</w:t>
      </w:r>
      <w:r w:rsidR="005332DC">
        <w:rPr>
          <w:sz w:val="24"/>
          <w:szCs w:val="24"/>
          <w:lang w:val="x-none" w:eastAsia="x-none"/>
        </w:rPr>
        <w:t>), mającej bezpośredni wpływ na</w:t>
      </w:r>
      <w:r w:rsidR="005332DC">
        <w:rPr>
          <w:sz w:val="24"/>
          <w:szCs w:val="24"/>
          <w:lang w:eastAsia="x-none"/>
        </w:rPr>
        <w:t> </w:t>
      </w:r>
      <w:r w:rsidR="006239A7" w:rsidRPr="00E9620E">
        <w:rPr>
          <w:sz w:val="24"/>
          <w:szCs w:val="24"/>
          <w:lang w:val="x-none" w:eastAsia="x-none"/>
        </w:rPr>
        <w:t>terminowość wykonywania przedmiotu umowy.</w:t>
      </w:r>
    </w:p>
    <w:p w14:paraId="30B90BD6" w14:textId="46F0A88E" w:rsidR="006239A7" w:rsidRPr="00E9620E" w:rsidRDefault="00915D52" w:rsidP="006239A7">
      <w:pPr>
        <w:tabs>
          <w:tab w:val="left" w:pos="7740"/>
        </w:tabs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eastAsia="x-none"/>
        </w:rPr>
        <w:t>6</w:t>
      </w:r>
      <w:r w:rsidR="006239A7" w:rsidRPr="00E9620E">
        <w:rPr>
          <w:sz w:val="24"/>
          <w:szCs w:val="24"/>
          <w:lang w:val="x-none" w:eastAsia="x-none"/>
        </w:rPr>
        <w:t>.</w:t>
      </w:r>
      <w:r w:rsidR="006239A7" w:rsidRPr="00E9620E">
        <w:rPr>
          <w:sz w:val="24"/>
          <w:szCs w:val="24"/>
          <w:lang w:val="x-none" w:eastAsia="x-none"/>
        </w:rPr>
        <w:tab/>
        <w:t>W przedstawionych w</w:t>
      </w:r>
      <w:r w:rsidR="006239A7" w:rsidRPr="00E9620E">
        <w:rPr>
          <w:sz w:val="24"/>
          <w:szCs w:val="24"/>
          <w:lang w:eastAsia="x-none"/>
        </w:rPr>
        <w:t xml:space="preserve"> </w:t>
      </w:r>
      <w:r w:rsidR="006239A7" w:rsidRPr="00E9620E">
        <w:rPr>
          <w:sz w:val="24"/>
          <w:szCs w:val="24"/>
          <w:lang w:val="x-none" w:eastAsia="x-none"/>
        </w:rPr>
        <w:t>ust.</w:t>
      </w:r>
      <w:r w:rsidR="006239A7" w:rsidRPr="00E9620E">
        <w:rPr>
          <w:sz w:val="24"/>
          <w:szCs w:val="24"/>
          <w:lang w:eastAsia="x-none"/>
        </w:rPr>
        <w:t xml:space="preserve"> </w:t>
      </w:r>
      <w:r w:rsidR="006239A7" w:rsidRPr="00E9620E">
        <w:rPr>
          <w:sz w:val="24"/>
          <w:szCs w:val="24"/>
          <w:lang w:val="x-none" w:eastAsia="x-none"/>
        </w:rPr>
        <w:t>5 przypadkach Strony niniejszej umowy spisują protokół, w którym określają w szczególności: przyczynę zawieszenia biegu terminu, okres jego zawieszenia oraz datę, z</w:t>
      </w:r>
      <w:r w:rsidR="006239A7" w:rsidRPr="00E9620E">
        <w:rPr>
          <w:sz w:val="24"/>
          <w:szCs w:val="24"/>
          <w:lang w:eastAsia="x-none"/>
        </w:rPr>
        <w:t> </w:t>
      </w:r>
      <w:r w:rsidR="006239A7" w:rsidRPr="00E9620E">
        <w:rPr>
          <w:sz w:val="24"/>
          <w:szCs w:val="24"/>
          <w:lang w:val="x-none" w:eastAsia="x-none"/>
        </w:rPr>
        <w:t>którą upływa termin wykonania przedmiotu umowy. Protokół stanowi podstawę do zmiany umowy.</w:t>
      </w:r>
    </w:p>
    <w:p w14:paraId="4607ED34" w14:textId="6DE1FE1F" w:rsidR="006239A7" w:rsidRPr="00E9620E" w:rsidRDefault="00915D52" w:rsidP="006239A7">
      <w:pPr>
        <w:tabs>
          <w:tab w:val="left" w:pos="7740"/>
        </w:tabs>
        <w:ind w:left="397" w:hanging="397"/>
        <w:jc w:val="both"/>
        <w:rPr>
          <w:sz w:val="24"/>
          <w:szCs w:val="24"/>
          <w:lang w:val="x-none" w:eastAsia="x-none"/>
        </w:rPr>
      </w:pPr>
      <w:r w:rsidRPr="00E9620E">
        <w:rPr>
          <w:sz w:val="24"/>
          <w:szCs w:val="24"/>
          <w:lang w:eastAsia="x-none"/>
        </w:rPr>
        <w:t>7</w:t>
      </w:r>
      <w:r w:rsidR="006239A7" w:rsidRPr="00E9620E">
        <w:rPr>
          <w:sz w:val="24"/>
          <w:szCs w:val="24"/>
          <w:lang w:val="x-none" w:eastAsia="x-none"/>
        </w:rPr>
        <w:t>.</w:t>
      </w:r>
      <w:r w:rsidR="006239A7" w:rsidRPr="00E9620E">
        <w:rPr>
          <w:sz w:val="24"/>
          <w:szCs w:val="24"/>
          <w:lang w:val="x-none" w:eastAsia="x-none"/>
        </w:rPr>
        <w:tab/>
        <w:t>Warunkiem powołania się na siłę wyższą przez Wykonawcę jest niezwłoczne, pisemne powiadomienie Zamawiającego, o zaistnieniu takiego wydarzenia oraz jego ustaniu.</w:t>
      </w:r>
    </w:p>
    <w:p w14:paraId="39ED7FC9" w14:textId="55A222C8" w:rsidR="003A7BE5" w:rsidRDefault="003A7BE5">
      <w:pPr>
        <w:rPr>
          <w:b/>
          <w:sz w:val="24"/>
          <w:szCs w:val="24"/>
        </w:rPr>
      </w:pPr>
    </w:p>
    <w:p w14:paraId="2C073709" w14:textId="0449350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1</w:t>
      </w:r>
      <w:r w:rsidR="00576CF0" w:rsidRPr="00E9620E">
        <w:rPr>
          <w:b/>
          <w:sz w:val="24"/>
          <w:szCs w:val="24"/>
        </w:rPr>
        <w:t>3</w:t>
      </w:r>
    </w:p>
    <w:p w14:paraId="2BD72F9C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Wynagrodzenie</w:t>
      </w:r>
    </w:p>
    <w:p w14:paraId="1A22B286" w14:textId="3D49148B" w:rsidR="00576CF0" w:rsidRPr="00E9620E" w:rsidRDefault="006239A7" w:rsidP="00576CF0">
      <w:pPr>
        <w:numPr>
          <w:ilvl w:val="6"/>
          <w:numId w:val="3"/>
        </w:numPr>
        <w:tabs>
          <w:tab w:val="clear" w:pos="2520"/>
          <w:tab w:val="left" w:pos="9000"/>
        </w:tabs>
        <w:ind w:left="426" w:hanging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Wynagrodzenie ryczałtowe za wykonanie przedmiotu umowy w </w:t>
      </w:r>
      <w:r w:rsidR="001C68F2" w:rsidRPr="00E9620E">
        <w:rPr>
          <w:sz w:val="24"/>
          <w:szCs w:val="24"/>
        </w:rPr>
        <w:t>maksymalnym zakresie</w:t>
      </w:r>
      <w:r w:rsidRPr="00E9620E">
        <w:rPr>
          <w:sz w:val="24"/>
          <w:szCs w:val="24"/>
        </w:rPr>
        <w:t xml:space="preserve">, w tym sprawowanie nadzoru autorskiego w maksymalnej ilości przewidzianej w niniejszej umowie wynosi: </w:t>
      </w:r>
      <w:r w:rsidR="000D2AE2" w:rsidRPr="00E9620E">
        <w:rPr>
          <w:sz w:val="24"/>
          <w:szCs w:val="24"/>
        </w:rPr>
        <w:t>………………….</w:t>
      </w:r>
      <w:r w:rsidRPr="00E9620E">
        <w:rPr>
          <w:sz w:val="24"/>
          <w:szCs w:val="24"/>
        </w:rPr>
        <w:t xml:space="preserve"> złotych brutto (słownie: </w:t>
      </w:r>
      <w:r w:rsidR="000D2AE2" w:rsidRPr="00E9620E">
        <w:rPr>
          <w:sz w:val="24"/>
          <w:szCs w:val="24"/>
        </w:rPr>
        <w:t>……………………</w:t>
      </w:r>
      <w:r w:rsidRPr="00E9620E">
        <w:rPr>
          <w:sz w:val="24"/>
          <w:szCs w:val="24"/>
        </w:rPr>
        <w:t>). Wynagrodzenie powyższe zawiera podatek VAT obliczony według stawki</w:t>
      </w:r>
      <w:proofErr w:type="gramStart"/>
      <w:r w:rsidRPr="00E9620E">
        <w:rPr>
          <w:sz w:val="24"/>
          <w:szCs w:val="24"/>
        </w:rPr>
        <w:t xml:space="preserve"> </w:t>
      </w:r>
      <w:r w:rsidR="00576CF0" w:rsidRPr="00E9620E">
        <w:rPr>
          <w:sz w:val="24"/>
          <w:szCs w:val="24"/>
        </w:rPr>
        <w:t>….</w:t>
      </w:r>
      <w:proofErr w:type="gramEnd"/>
      <w:r w:rsidRPr="00E9620E">
        <w:rPr>
          <w:sz w:val="24"/>
          <w:szCs w:val="24"/>
        </w:rPr>
        <w:t xml:space="preserve">%, </w:t>
      </w:r>
      <w:r w:rsidR="00E44767" w:rsidRPr="00E9620E">
        <w:rPr>
          <w:sz w:val="24"/>
          <w:szCs w:val="24"/>
        </w:rPr>
        <w:br/>
      </w:r>
      <w:r w:rsidRPr="00E9620E">
        <w:rPr>
          <w:sz w:val="24"/>
          <w:szCs w:val="24"/>
        </w:rPr>
        <w:t xml:space="preserve">co stanowi kwotę </w:t>
      </w:r>
      <w:r w:rsidR="000D2AE2" w:rsidRPr="00E9620E">
        <w:rPr>
          <w:sz w:val="24"/>
          <w:szCs w:val="24"/>
        </w:rPr>
        <w:t>………</w:t>
      </w:r>
      <w:proofErr w:type="gramStart"/>
      <w:r w:rsidR="000D2AE2" w:rsidRPr="00E9620E">
        <w:rPr>
          <w:sz w:val="24"/>
          <w:szCs w:val="24"/>
        </w:rPr>
        <w:t>…….</w:t>
      </w:r>
      <w:proofErr w:type="gramEnd"/>
      <w:r w:rsidR="000D2AE2" w:rsidRPr="00E9620E">
        <w:rPr>
          <w:sz w:val="24"/>
          <w:szCs w:val="24"/>
        </w:rPr>
        <w:t>.</w:t>
      </w:r>
      <w:r w:rsidRPr="00E9620E">
        <w:rPr>
          <w:sz w:val="24"/>
          <w:szCs w:val="24"/>
        </w:rPr>
        <w:t xml:space="preserve"> złot</w:t>
      </w:r>
      <w:r w:rsidR="0036509F" w:rsidRPr="00E9620E">
        <w:rPr>
          <w:sz w:val="24"/>
          <w:szCs w:val="24"/>
        </w:rPr>
        <w:t>e</w:t>
      </w:r>
      <w:r w:rsidRPr="00E9620E">
        <w:rPr>
          <w:sz w:val="24"/>
          <w:szCs w:val="24"/>
        </w:rPr>
        <w:t xml:space="preserve"> (słownie: </w:t>
      </w:r>
      <w:r w:rsidR="000D2AE2" w:rsidRPr="00E9620E">
        <w:rPr>
          <w:sz w:val="24"/>
          <w:szCs w:val="24"/>
        </w:rPr>
        <w:t>………………</w:t>
      </w:r>
      <w:proofErr w:type="gramStart"/>
      <w:r w:rsidR="000D2AE2" w:rsidRPr="00E9620E">
        <w:rPr>
          <w:sz w:val="24"/>
          <w:szCs w:val="24"/>
        </w:rPr>
        <w:t>…….</w:t>
      </w:r>
      <w:proofErr w:type="gramEnd"/>
      <w:r w:rsidRPr="00E9620E">
        <w:rPr>
          <w:sz w:val="24"/>
          <w:szCs w:val="24"/>
        </w:rPr>
        <w:t xml:space="preserve">). Wysokość wynagrodzenia bez podatku VAT (netto) wynosi </w:t>
      </w:r>
      <w:r w:rsidR="000D2AE2" w:rsidRPr="00E9620E">
        <w:rPr>
          <w:sz w:val="24"/>
          <w:szCs w:val="24"/>
        </w:rPr>
        <w:t>………….</w:t>
      </w:r>
      <w:r w:rsidRPr="00E9620E">
        <w:rPr>
          <w:sz w:val="24"/>
          <w:szCs w:val="24"/>
        </w:rPr>
        <w:t xml:space="preserve"> złotych (słownie: </w:t>
      </w:r>
      <w:r w:rsidR="000D2AE2" w:rsidRPr="00E9620E">
        <w:rPr>
          <w:sz w:val="24"/>
          <w:szCs w:val="24"/>
        </w:rPr>
        <w:t>…………………</w:t>
      </w:r>
      <w:r w:rsidRPr="00E9620E">
        <w:rPr>
          <w:sz w:val="24"/>
          <w:szCs w:val="24"/>
        </w:rPr>
        <w:t>).</w:t>
      </w:r>
    </w:p>
    <w:p w14:paraId="2F36B2AC" w14:textId="2DD9570E" w:rsidR="006239A7" w:rsidRPr="00E9620E" w:rsidRDefault="006239A7" w:rsidP="00576CF0">
      <w:pPr>
        <w:numPr>
          <w:ilvl w:val="6"/>
          <w:numId w:val="3"/>
        </w:numPr>
        <w:tabs>
          <w:tab w:val="clear" w:pos="2520"/>
          <w:tab w:val="left" w:pos="9000"/>
        </w:tabs>
        <w:ind w:left="426" w:hanging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Wynagrodzenie ryczałtowe za wykonanie </w:t>
      </w:r>
      <w:r w:rsidR="00915D52" w:rsidRPr="00E9620E">
        <w:rPr>
          <w:sz w:val="24"/>
          <w:szCs w:val="24"/>
        </w:rPr>
        <w:t>Etapu I</w:t>
      </w:r>
      <w:r w:rsidRPr="00E9620E">
        <w:rPr>
          <w:sz w:val="24"/>
          <w:szCs w:val="24"/>
        </w:rPr>
        <w:t xml:space="preserve"> realizacji przedmiotu umowy wynosi </w:t>
      </w:r>
      <w:r w:rsidR="00A21FA9" w:rsidRPr="00E9620E">
        <w:rPr>
          <w:sz w:val="24"/>
          <w:szCs w:val="24"/>
        </w:rPr>
        <w:t>………………….</w:t>
      </w:r>
      <w:r w:rsidRPr="00E9620E">
        <w:rPr>
          <w:sz w:val="24"/>
          <w:szCs w:val="24"/>
        </w:rPr>
        <w:t xml:space="preserve"> złotych brutto (słownie: </w:t>
      </w:r>
      <w:r w:rsidR="00A21FA9" w:rsidRPr="00E9620E">
        <w:rPr>
          <w:sz w:val="24"/>
          <w:szCs w:val="24"/>
        </w:rPr>
        <w:t>.....................)</w:t>
      </w:r>
      <w:r w:rsidR="00666286" w:rsidRPr="00E9620E">
        <w:rPr>
          <w:sz w:val="24"/>
          <w:szCs w:val="24"/>
        </w:rPr>
        <w:t xml:space="preserve">, co stanowi </w:t>
      </w:r>
      <w:r w:rsidR="00C71DB4" w:rsidRPr="001C7B19">
        <w:rPr>
          <w:sz w:val="24"/>
          <w:szCs w:val="24"/>
        </w:rPr>
        <w:t>42</w:t>
      </w:r>
      <w:r w:rsidR="00B97753" w:rsidRPr="001C7B19">
        <w:rPr>
          <w:sz w:val="24"/>
          <w:szCs w:val="24"/>
        </w:rPr>
        <w:t xml:space="preserve">% </w:t>
      </w:r>
      <w:r w:rsidR="00666286" w:rsidRPr="001C7B19">
        <w:rPr>
          <w:sz w:val="24"/>
          <w:szCs w:val="24"/>
        </w:rPr>
        <w:t>wynagrodzenia</w:t>
      </w:r>
      <w:r w:rsidR="00666286" w:rsidRPr="00E9620E">
        <w:rPr>
          <w:sz w:val="24"/>
          <w:szCs w:val="24"/>
        </w:rPr>
        <w:t xml:space="preserve"> maksymalnego określonego w ust. 1</w:t>
      </w:r>
      <w:r w:rsidR="00A21FA9" w:rsidRPr="00E9620E">
        <w:rPr>
          <w:sz w:val="24"/>
          <w:szCs w:val="24"/>
        </w:rPr>
        <w:t xml:space="preserve">. </w:t>
      </w:r>
      <w:r w:rsidRPr="00E9620E">
        <w:rPr>
          <w:sz w:val="24"/>
          <w:szCs w:val="24"/>
        </w:rPr>
        <w:t>Wynagrodzenie to zawiera podatek VAT obliczony według stawki</w:t>
      </w:r>
      <w:proofErr w:type="gramStart"/>
      <w:r w:rsidRPr="00E9620E">
        <w:rPr>
          <w:sz w:val="24"/>
          <w:szCs w:val="24"/>
        </w:rPr>
        <w:t xml:space="preserve"> </w:t>
      </w:r>
      <w:r w:rsidR="00576CF0" w:rsidRPr="00E9620E">
        <w:rPr>
          <w:sz w:val="24"/>
          <w:szCs w:val="24"/>
        </w:rPr>
        <w:t>….</w:t>
      </w:r>
      <w:proofErr w:type="gramEnd"/>
      <w:r w:rsidR="00576CF0" w:rsidRPr="00E9620E">
        <w:rPr>
          <w:sz w:val="24"/>
          <w:szCs w:val="24"/>
        </w:rPr>
        <w:t>.</w:t>
      </w:r>
      <w:r w:rsidRPr="00E9620E">
        <w:rPr>
          <w:sz w:val="24"/>
          <w:szCs w:val="24"/>
        </w:rPr>
        <w:t xml:space="preserve">%, co stanowi kwotę </w:t>
      </w:r>
      <w:r w:rsidR="00A21FA9" w:rsidRPr="00E9620E">
        <w:rPr>
          <w:sz w:val="24"/>
          <w:szCs w:val="24"/>
        </w:rPr>
        <w:t>……………….</w:t>
      </w:r>
      <w:r w:rsidRPr="00E9620E">
        <w:rPr>
          <w:sz w:val="24"/>
          <w:szCs w:val="24"/>
        </w:rPr>
        <w:t xml:space="preserve"> złotych (słownie: </w:t>
      </w:r>
      <w:r w:rsidR="00A21FA9" w:rsidRPr="00E9620E">
        <w:rPr>
          <w:sz w:val="24"/>
          <w:szCs w:val="24"/>
        </w:rPr>
        <w:t>……………………</w:t>
      </w:r>
      <w:proofErr w:type="gramStart"/>
      <w:r w:rsidR="00A21FA9" w:rsidRPr="00E9620E">
        <w:rPr>
          <w:sz w:val="24"/>
          <w:szCs w:val="24"/>
        </w:rPr>
        <w:t>…….</w:t>
      </w:r>
      <w:proofErr w:type="gramEnd"/>
      <w:r w:rsidR="00A21FA9" w:rsidRPr="00E9620E">
        <w:rPr>
          <w:sz w:val="24"/>
          <w:szCs w:val="24"/>
        </w:rPr>
        <w:t>.</w:t>
      </w:r>
      <w:r w:rsidRPr="00E9620E">
        <w:rPr>
          <w:sz w:val="24"/>
          <w:szCs w:val="24"/>
        </w:rPr>
        <w:t xml:space="preserve">); wysokość wynagrodzenia bez podatku VAT (netto) wynosi </w:t>
      </w:r>
      <w:r w:rsidR="00A21FA9" w:rsidRPr="00E9620E">
        <w:rPr>
          <w:sz w:val="24"/>
          <w:szCs w:val="24"/>
        </w:rPr>
        <w:t>……………</w:t>
      </w:r>
      <w:r w:rsidRPr="00E9620E">
        <w:rPr>
          <w:sz w:val="24"/>
          <w:szCs w:val="24"/>
        </w:rPr>
        <w:t xml:space="preserve"> złotych (słownie: </w:t>
      </w:r>
      <w:r w:rsidR="00A21FA9" w:rsidRPr="00E9620E">
        <w:rPr>
          <w:sz w:val="24"/>
          <w:szCs w:val="24"/>
        </w:rPr>
        <w:t>…………………………</w:t>
      </w:r>
      <w:r w:rsidRPr="00E9620E">
        <w:rPr>
          <w:sz w:val="24"/>
          <w:szCs w:val="24"/>
        </w:rPr>
        <w:t>).</w:t>
      </w:r>
    </w:p>
    <w:p w14:paraId="597CFC73" w14:textId="5853929E" w:rsidR="0035509C" w:rsidRDefault="0035509C" w:rsidP="00576CF0">
      <w:pPr>
        <w:numPr>
          <w:ilvl w:val="6"/>
          <w:numId w:val="3"/>
        </w:numPr>
        <w:tabs>
          <w:tab w:val="clear" w:pos="2520"/>
          <w:tab w:val="left" w:pos="9000"/>
        </w:tabs>
        <w:ind w:left="426" w:hanging="426"/>
        <w:jc w:val="both"/>
        <w:rPr>
          <w:sz w:val="24"/>
          <w:szCs w:val="24"/>
        </w:rPr>
      </w:pPr>
      <w:r w:rsidRPr="0035509C">
        <w:rPr>
          <w:sz w:val="24"/>
          <w:szCs w:val="24"/>
        </w:rPr>
        <w:t>Wynagrodzenie ryczałtowe za wykonanie Etapu I</w:t>
      </w:r>
      <w:r>
        <w:rPr>
          <w:sz w:val="24"/>
          <w:szCs w:val="24"/>
        </w:rPr>
        <w:t>I</w:t>
      </w:r>
      <w:r w:rsidRPr="0035509C">
        <w:rPr>
          <w:sz w:val="24"/>
          <w:szCs w:val="24"/>
        </w:rPr>
        <w:t xml:space="preserve"> realizacji przedmiotu umowy wynosi …………………. złotych brutto (słownie: .....................), co </w:t>
      </w:r>
      <w:r w:rsidR="008455C3" w:rsidRPr="00C71DB4">
        <w:rPr>
          <w:sz w:val="24"/>
          <w:szCs w:val="24"/>
        </w:rPr>
        <w:t>stanowi 50</w:t>
      </w:r>
      <w:r w:rsidRPr="00C71DB4">
        <w:rPr>
          <w:sz w:val="24"/>
          <w:szCs w:val="24"/>
        </w:rPr>
        <w:t>%</w:t>
      </w:r>
      <w:r w:rsidRPr="0035509C">
        <w:rPr>
          <w:sz w:val="24"/>
          <w:szCs w:val="24"/>
        </w:rPr>
        <w:t xml:space="preserve"> wynagrodzenia maksymalnego określonego w ust. 1. Wynagrodzenie to zawiera podatek VAT obliczony według stawki</w:t>
      </w:r>
      <w:proofErr w:type="gramStart"/>
      <w:r w:rsidRPr="0035509C">
        <w:rPr>
          <w:sz w:val="24"/>
          <w:szCs w:val="24"/>
        </w:rPr>
        <w:t xml:space="preserve"> ….</w:t>
      </w:r>
      <w:proofErr w:type="gramEnd"/>
      <w:r w:rsidRPr="0035509C">
        <w:rPr>
          <w:sz w:val="24"/>
          <w:szCs w:val="24"/>
        </w:rPr>
        <w:t>.%, co stanowi kwotę ………………. złotych (słownie: ……………………</w:t>
      </w:r>
      <w:proofErr w:type="gramStart"/>
      <w:r w:rsidRPr="0035509C">
        <w:rPr>
          <w:sz w:val="24"/>
          <w:szCs w:val="24"/>
        </w:rPr>
        <w:t>…….</w:t>
      </w:r>
      <w:proofErr w:type="gramEnd"/>
      <w:r w:rsidRPr="0035509C">
        <w:rPr>
          <w:sz w:val="24"/>
          <w:szCs w:val="24"/>
        </w:rPr>
        <w:t>.); wysokość wynagrodzenia bez podatku VAT (netto) wynosi …………… złotych (słownie: …………………………).</w:t>
      </w:r>
    </w:p>
    <w:p w14:paraId="00F0FF11" w14:textId="05599A31" w:rsidR="00576CF0" w:rsidRPr="00E9620E" w:rsidRDefault="006239A7" w:rsidP="00576CF0">
      <w:pPr>
        <w:numPr>
          <w:ilvl w:val="6"/>
          <w:numId w:val="3"/>
        </w:numPr>
        <w:tabs>
          <w:tab w:val="clear" w:pos="2520"/>
          <w:tab w:val="left" w:pos="9000"/>
        </w:tabs>
        <w:ind w:left="426" w:hanging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Wynagrodzenie ryczałtowe za sprawowanie 1 godziny nadzoru autorskiego wynosi: </w:t>
      </w:r>
      <w:r w:rsidR="00A21FA9" w:rsidRPr="00E9620E">
        <w:rPr>
          <w:sz w:val="24"/>
          <w:szCs w:val="24"/>
        </w:rPr>
        <w:t>…………</w:t>
      </w:r>
      <w:proofErr w:type="gramStart"/>
      <w:r w:rsidR="00A21FA9" w:rsidRPr="00E9620E">
        <w:rPr>
          <w:sz w:val="24"/>
          <w:szCs w:val="24"/>
        </w:rPr>
        <w:t>…….</w:t>
      </w:r>
      <w:proofErr w:type="gramEnd"/>
      <w:r w:rsidR="00A21FA9" w:rsidRPr="00E9620E">
        <w:rPr>
          <w:sz w:val="24"/>
          <w:szCs w:val="24"/>
        </w:rPr>
        <w:t>.</w:t>
      </w:r>
      <w:r w:rsidRPr="00E9620E">
        <w:rPr>
          <w:sz w:val="24"/>
          <w:szCs w:val="24"/>
        </w:rPr>
        <w:t xml:space="preserve"> złotych brutto (słownie: </w:t>
      </w:r>
      <w:r w:rsidR="00A21FA9" w:rsidRPr="00E9620E">
        <w:rPr>
          <w:sz w:val="24"/>
          <w:szCs w:val="24"/>
        </w:rPr>
        <w:t>………………</w:t>
      </w:r>
      <w:proofErr w:type="gramStart"/>
      <w:r w:rsidR="00A21FA9" w:rsidRPr="00E9620E">
        <w:rPr>
          <w:sz w:val="24"/>
          <w:szCs w:val="24"/>
        </w:rPr>
        <w:t>…….</w:t>
      </w:r>
      <w:proofErr w:type="gramEnd"/>
      <w:r w:rsidR="00A21FA9" w:rsidRPr="00E9620E">
        <w:rPr>
          <w:sz w:val="24"/>
          <w:szCs w:val="24"/>
        </w:rPr>
        <w:t>.</w:t>
      </w:r>
      <w:r w:rsidRPr="00E9620E">
        <w:rPr>
          <w:sz w:val="24"/>
          <w:szCs w:val="24"/>
        </w:rPr>
        <w:t>). Wynagrodzenie powyższe zawiera podatek VAT obliczony według stawki</w:t>
      </w:r>
      <w:proofErr w:type="gramStart"/>
      <w:r w:rsidRPr="00E9620E">
        <w:rPr>
          <w:sz w:val="24"/>
          <w:szCs w:val="24"/>
        </w:rPr>
        <w:t xml:space="preserve"> </w:t>
      </w:r>
      <w:r w:rsidR="009620DB" w:rsidRPr="00E9620E">
        <w:rPr>
          <w:sz w:val="24"/>
          <w:szCs w:val="24"/>
        </w:rPr>
        <w:t>….</w:t>
      </w:r>
      <w:proofErr w:type="gramEnd"/>
      <w:r w:rsidRPr="00E9620E">
        <w:rPr>
          <w:sz w:val="24"/>
          <w:szCs w:val="24"/>
        </w:rPr>
        <w:t xml:space="preserve">%, co stanowi kwotę </w:t>
      </w:r>
      <w:r w:rsidR="00A21FA9" w:rsidRPr="00E9620E">
        <w:rPr>
          <w:sz w:val="24"/>
          <w:szCs w:val="24"/>
        </w:rPr>
        <w:t>……………</w:t>
      </w:r>
      <w:r w:rsidRPr="00E9620E">
        <w:rPr>
          <w:sz w:val="24"/>
          <w:szCs w:val="24"/>
        </w:rPr>
        <w:t xml:space="preserve"> złotych (słownie: </w:t>
      </w:r>
      <w:r w:rsidR="00A21FA9" w:rsidRPr="00E9620E">
        <w:rPr>
          <w:sz w:val="24"/>
          <w:szCs w:val="24"/>
        </w:rPr>
        <w:t>………………</w:t>
      </w:r>
      <w:proofErr w:type="gramStart"/>
      <w:r w:rsidR="00A21FA9" w:rsidRPr="00E9620E">
        <w:rPr>
          <w:sz w:val="24"/>
          <w:szCs w:val="24"/>
        </w:rPr>
        <w:t>…….</w:t>
      </w:r>
      <w:proofErr w:type="gramEnd"/>
      <w:r w:rsidR="00A21FA9" w:rsidRPr="00E9620E">
        <w:rPr>
          <w:sz w:val="24"/>
          <w:szCs w:val="24"/>
        </w:rPr>
        <w:t>.</w:t>
      </w:r>
      <w:r w:rsidRPr="00E9620E">
        <w:rPr>
          <w:sz w:val="24"/>
          <w:szCs w:val="24"/>
        </w:rPr>
        <w:t xml:space="preserve">) Wysokość wynagrodzenia bez podatku VAT (netto) wynosi </w:t>
      </w:r>
      <w:r w:rsidR="00A21FA9" w:rsidRPr="00E9620E">
        <w:rPr>
          <w:sz w:val="24"/>
          <w:szCs w:val="24"/>
        </w:rPr>
        <w:t>…………….</w:t>
      </w:r>
      <w:r w:rsidRPr="00E9620E">
        <w:rPr>
          <w:sz w:val="24"/>
          <w:szCs w:val="24"/>
        </w:rPr>
        <w:t xml:space="preserve"> złotych (słownie: </w:t>
      </w:r>
      <w:r w:rsidR="00A21FA9" w:rsidRPr="00E9620E">
        <w:rPr>
          <w:sz w:val="24"/>
          <w:szCs w:val="24"/>
        </w:rPr>
        <w:t>………………</w:t>
      </w:r>
      <w:proofErr w:type="gramStart"/>
      <w:r w:rsidR="00A21FA9" w:rsidRPr="00E9620E">
        <w:rPr>
          <w:sz w:val="24"/>
          <w:szCs w:val="24"/>
        </w:rPr>
        <w:t>…….</w:t>
      </w:r>
      <w:proofErr w:type="gramEnd"/>
      <w:r w:rsidRPr="00E9620E">
        <w:rPr>
          <w:sz w:val="24"/>
          <w:szCs w:val="24"/>
        </w:rPr>
        <w:t>).</w:t>
      </w:r>
    </w:p>
    <w:p w14:paraId="17D85921" w14:textId="77777777" w:rsidR="00576CF0" w:rsidRPr="00E9620E" w:rsidRDefault="006239A7" w:rsidP="00576CF0">
      <w:pPr>
        <w:numPr>
          <w:ilvl w:val="6"/>
          <w:numId w:val="3"/>
        </w:numPr>
        <w:tabs>
          <w:tab w:val="clear" w:pos="2520"/>
          <w:tab w:val="left" w:pos="9000"/>
        </w:tabs>
        <w:ind w:left="426" w:hanging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lastRenderedPageBreak/>
        <w:t>Wynagrodzenie za sprawowania nadzoru autorskiego obejmuje wszelkie koszty związane ze sprawowaniem nadzoru autorskiego w tym w szczególności przejazdy, diety.</w:t>
      </w:r>
    </w:p>
    <w:p w14:paraId="36FB8525" w14:textId="4E395F0F" w:rsidR="002208A8" w:rsidRPr="00E9620E" w:rsidRDefault="006239A7" w:rsidP="002208A8">
      <w:pPr>
        <w:numPr>
          <w:ilvl w:val="6"/>
          <w:numId w:val="3"/>
        </w:numPr>
        <w:tabs>
          <w:tab w:val="clear" w:pos="2520"/>
          <w:tab w:val="left" w:pos="9000"/>
        </w:tabs>
        <w:ind w:left="426" w:hanging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</w:t>
      </w:r>
      <w:r w:rsidR="00826491" w:rsidRPr="00E9620E">
        <w:rPr>
          <w:sz w:val="24"/>
          <w:szCs w:val="24"/>
        </w:rPr>
        <w:t xml:space="preserve">ynagrodzenie określone w ust. 1 – </w:t>
      </w:r>
      <w:r w:rsidR="00561933" w:rsidRPr="00E9620E">
        <w:rPr>
          <w:sz w:val="24"/>
          <w:szCs w:val="24"/>
        </w:rPr>
        <w:t xml:space="preserve">4 </w:t>
      </w:r>
      <w:r w:rsidRPr="00E9620E">
        <w:rPr>
          <w:sz w:val="24"/>
          <w:szCs w:val="24"/>
        </w:rPr>
        <w:t>stanowi wynagrodzenie ryczałtowe, w rozumieniu art. 632 ustawy z dnia 23 kwietnia 1964 r. – Kodeks cywilny. Oznacza to, że Wykonawca nie może żądać podwyższenia tego wynagrodzenia, chociażby w czasie zawarcia umowy nie można było przewidzieć rozmiaru lub koszt</w:t>
      </w:r>
      <w:r w:rsidR="00576CF0" w:rsidRPr="00E9620E">
        <w:rPr>
          <w:sz w:val="24"/>
          <w:szCs w:val="24"/>
        </w:rPr>
        <w:t>ów realizacji przedmiotu umowy, z</w:t>
      </w:r>
      <w:r w:rsidR="002208A8" w:rsidRPr="00E9620E">
        <w:rPr>
          <w:sz w:val="24"/>
          <w:szCs w:val="24"/>
        </w:rPr>
        <w:t> </w:t>
      </w:r>
      <w:r w:rsidR="00576CF0" w:rsidRPr="00E9620E">
        <w:rPr>
          <w:sz w:val="24"/>
          <w:szCs w:val="24"/>
        </w:rPr>
        <w:t xml:space="preserve">zastrzeżeniem postanowień </w:t>
      </w:r>
      <w:r w:rsidR="002208A8" w:rsidRPr="00E9620E">
        <w:rPr>
          <w:sz w:val="24"/>
          <w:szCs w:val="24"/>
        </w:rPr>
        <w:t>§ 23.</w:t>
      </w:r>
    </w:p>
    <w:p w14:paraId="47AED368" w14:textId="77777777" w:rsidR="007E6993" w:rsidRPr="00E9620E" w:rsidRDefault="007E6993" w:rsidP="006239A7">
      <w:pPr>
        <w:jc w:val="center"/>
        <w:rPr>
          <w:b/>
          <w:sz w:val="24"/>
          <w:szCs w:val="24"/>
        </w:rPr>
      </w:pPr>
    </w:p>
    <w:p w14:paraId="18F11BCB" w14:textId="193F014E" w:rsidR="006239A7" w:rsidRPr="00E9620E" w:rsidRDefault="00576CF0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14</w:t>
      </w:r>
    </w:p>
    <w:p w14:paraId="74C3FA82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Odbiory</w:t>
      </w:r>
    </w:p>
    <w:p w14:paraId="1D6E3D2C" w14:textId="77777777" w:rsidR="006239A7" w:rsidRPr="00E9620E" w:rsidRDefault="006239A7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1.</w:t>
      </w:r>
      <w:r w:rsidRPr="00E9620E">
        <w:rPr>
          <w:sz w:val="24"/>
          <w:szCs w:val="24"/>
        </w:rPr>
        <w:tab/>
        <w:t>W toku wykonywania prac objętych niniejszą umową odbędzie się:</w:t>
      </w:r>
    </w:p>
    <w:p w14:paraId="60D0C1D3" w14:textId="23FC503E" w:rsidR="00561933" w:rsidRDefault="00661C19" w:rsidP="00915D52">
      <w:pPr>
        <w:ind w:left="851" w:hanging="454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1)</w:t>
      </w:r>
      <w:r w:rsidRPr="00E9620E">
        <w:rPr>
          <w:sz w:val="24"/>
          <w:szCs w:val="24"/>
        </w:rPr>
        <w:tab/>
        <w:t>odbiór wykonania E</w:t>
      </w:r>
      <w:r w:rsidR="006239A7" w:rsidRPr="00E9620E">
        <w:rPr>
          <w:sz w:val="24"/>
          <w:szCs w:val="24"/>
        </w:rPr>
        <w:t>tap</w:t>
      </w:r>
      <w:r w:rsidR="00915D52" w:rsidRPr="00E9620E">
        <w:rPr>
          <w:sz w:val="24"/>
          <w:szCs w:val="24"/>
        </w:rPr>
        <w:t>u</w:t>
      </w:r>
      <w:r w:rsidR="006239A7" w:rsidRPr="00E9620E">
        <w:rPr>
          <w:sz w:val="24"/>
          <w:szCs w:val="24"/>
        </w:rPr>
        <w:t xml:space="preserve"> I,</w:t>
      </w:r>
    </w:p>
    <w:p w14:paraId="71F310F4" w14:textId="2A35E5B3" w:rsidR="0035509C" w:rsidRPr="00E9620E" w:rsidRDefault="0035509C" w:rsidP="00915D52">
      <w:pPr>
        <w:ind w:left="851" w:hanging="454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sz w:val="24"/>
          <w:szCs w:val="24"/>
        </w:rPr>
        <w:tab/>
      </w:r>
      <w:r w:rsidRPr="0035509C">
        <w:rPr>
          <w:sz w:val="24"/>
          <w:szCs w:val="24"/>
        </w:rPr>
        <w:t>odbiór wykonania Etapu I</w:t>
      </w:r>
      <w:r>
        <w:rPr>
          <w:sz w:val="24"/>
          <w:szCs w:val="24"/>
        </w:rPr>
        <w:t>I,</w:t>
      </w:r>
    </w:p>
    <w:p w14:paraId="52018BB5" w14:textId="1EE2C399" w:rsidR="006239A7" w:rsidRPr="00E9620E" w:rsidRDefault="0035509C" w:rsidP="00915D52">
      <w:pPr>
        <w:ind w:left="851" w:hanging="454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239A7" w:rsidRPr="00E9620E">
        <w:rPr>
          <w:sz w:val="24"/>
          <w:szCs w:val="24"/>
        </w:rPr>
        <w:t>)</w:t>
      </w:r>
      <w:r w:rsidR="006239A7" w:rsidRPr="00E9620E">
        <w:rPr>
          <w:sz w:val="24"/>
          <w:szCs w:val="24"/>
        </w:rPr>
        <w:tab/>
        <w:t>odbiory sprawowania nadzor</w:t>
      </w:r>
      <w:r w:rsidR="007523EF" w:rsidRPr="00E9620E">
        <w:rPr>
          <w:sz w:val="24"/>
          <w:szCs w:val="24"/>
        </w:rPr>
        <w:t>ów</w:t>
      </w:r>
      <w:r w:rsidR="006239A7" w:rsidRPr="00E9620E">
        <w:rPr>
          <w:sz w:val="24"/>
          <w:szCs w:val="24"/>
        </w:rPr>
        <w:t xml:space="preserve"> a</w:t>
      </w:r>
      <w:r w:rsidR="00661C19" w:rsidRPr="00E9620E">
        <w:rPr>
          <w:sz w:val="24"/>
          <w:szCs w:val="24"/>
        </w:rPr>
        <w:t>utorski</w:t>
      </w:r>
      <w:r w:rsidR="007523EF" w:rsidRPr="00E9620E">
        <w:rPr>
          <w:sz w:val="24"/>
          <w:szCs w:val="24"/>
        </w:rPr>
        <w:t>ch</w:t>
      </w:r>
      <w:r w:rsidR="00661C19" w:rsidRPr="00E9620E">
        <w:rPr>
          <w:sz w:val="24"/>
          <w:szCs w:val="24"/>
        </w:rPr>
        <w:t xml:space="preserve"> w ramach realizacji E</w:t>
      </w:r>
      <w:r w:rsidR="00915D52" w:rsidRPr="00E9620E">
        <w:rPr>
          <w:sz w:val="24"/>
          <w:szCs w:val="24"/>
        </w:rPr>
        <w:t>tapu I</w:t>
      </w:r>
      <w:r>
        <w:rPr>
          <w:sz w:val="24"/>
          <w:szCs w:val="24"/>
        </w:rPr>
        <w:t>I</w:t>
      </w:r>
      <w:r w:rsidR="00576CF0" w:rsidRPr="00E9620E">
        <w:rPr>
          <w:sz w:val="24"/>
          <w:szCs w:val="24"/>
        </w:rPr>
        <w:t>I</w:t>
      </w:r>
      <w:r w:rsidR="006239A7" w:rsidRPr="00E9620E">
        <w:rPr>
          <w:sz w:val="24"/>
          <w:szCs w:val="24"/>
        </w:rPr>
        <w:t>.</w:t>
      </w:r>
    </w:p>
    <w:p w14:paraId="680199CC" w14:textId="77777777" w:rsidR="0035509C" w:rsidRDefault="006239A7" w:rsidP="0035509C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2.</w:t>
      </w:r>
      <w:r w:rsidRPr="00E9620E">
        <w:rPr>
          <w:sz w:val="24"/>
          <w:szCs w:val="24"/>
        </w:rPr>
        <w:tab/>
      </w:r>
      <w:r w:rsidR="0035509C" w:rsidRPr="0035509C">
        <w:rPr>
          <w:sz w:val="24"/>
          <w:szCs w:val="24"/>
        </w:rPr>
        <w:t>W celu wszczęcia czynności odbioru Etapu I realizacji przedmiotu umowy, Wykonawca pisemnie zgłasza gotowość do odbioru. Do zgłoszenia Wykonawca załącza:</w:t>
      </w:r>
    </w:p>
    <w:p w14:paraId="08ECF946" w14:textId="2C4D5627" w:rsidR="0035509C" w:rsidRDefault="0035509C" w:rsidP="0035509C">
      <w:pPr>
        <w:ind w:left="851" w:hanging="425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>
        <w:rPr>
          <w:sz w:val="24"/>
          <w:szCs w:val="24"/>
        </w:rPr>
        <w:tab/>
      </w:r>
      <w:r w:rsidRPr="0035509C">
        <w:rPr>
          <w:sz w:val="24"/>
          <w:szCs w:val="24"/>
        </w:rPr>
        <w:t xml:space="preserve">opracowaną analizę </w:t>
      </w:r>
      <w:proofErr w:type="spellStart"/>
      <w:r w:rsidRPr="0035509C">
        <w:rPr>
          <w:sz w:val="24"/>
          <w:szCs w:val="24"/>
        </w:rPr>
        <w:t>geomechaniczną</w:t>
      </w:r>
      <w:proofErr w:type="spellEnd"/>
      <w:r w:rsidRPr="0035509C">
        <w:rPr>
          <w:sz w:val="24"/>
          <w:szCs w:val="24"/>
        </w:rPr>
        <w:t xml:space="preserve"> w wymaganych forma</w:t>
      </w:r>
      <w:r>
        <w:rPr>
          <w:sz w:val="24"/>
          <w:szCs w:val="24"/>
        </w:rPr>
        <w:t>ta</w:t>
      </w:r>
      <w:r w:rsidRPr="0035509C">
        <w:rPr>
          <w:sz w:val="24"/>
          <w:szCs w:val="24"/>
        </w:rPr>
        <w:t>ch,</w:t>
      </w:r>
    </w:p>
    <w:p w14:paraId="0DA51B12" w14:textId="44D87EB5" w:rsidR="0035509C" w:rsidRDefault="0035509C" w:rsidP="0035509C">
      <w:pPr>
        <w:ind w:left="851" w:hanging="425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sz w:val="24"/>
          <w:szCs w:val="24"/>
        </w:rPr>
        <w:tab/>
      </w:r>
      <w:r w:rsidRPr="0035509C">
        <w:rPr>
          <w:sz w:val="24"/>
          <w:szCs w:val="24"/>
        </w:rPr>
        <w:t xml:space="preserve">pisemne oświadczenie, że analiza </w:t>
      </w:r>
      <w:proofErr w:type="spellStart"/>
      <w:r w:rsidRPr="0035509C">
        <w:rPr>
          <w:sz w:val="24"/>
          <w:szCs w:val="24"/>
        </w:rPr>
        <w:t>geomechaniczna</w:t>
      </w:r>
      <w:proofErr w:type="spellEnd"/>
      <w:r w:rsidRPr="0035509C">
        <w:rPr>
          <w:sz w:val="24"/>
          <w:szCs w:val="24"/>
        </w:rPr>
        <w:t xml:space="preserve"> jest wykonana zgodnie z</w:t>
      </w:r>
      <w:r w:rsidR="007A31DB">
        <w:rPr>
          <w:sz w:val="24"/>
          <w:szCs w:val="24"/>
        </w:rPr>
        <w:t> </w:t>
      </w:r>
      <w:r w:rsidRPr="0035509C">
        <w:rPr>
          <w:sz w:val="24"/>
          <w:szCs w:val="24"/>
        </w:rPr>
        <w:t>aktualnym stanem wiedzy oraz niniejszą umową.</w:t>
      </w:r>
    </w:p>
    <w:p w14:paraId="501D2B1E" w14:textId="2B1AA86D" w:rsidR="00561933" w:rsidRPr="00E9620E" w:rsidRDefault="0035509C" w:rsidP="00915D52">
      <w:pPr>
        <w:ind w:left="397" w:hanging="39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r w:rsidR="0016352B" w:rsidRPr="00E9620E">
        <w:rPr>
          <w:sz w:val="24"/>
          <w:szCs w:val="24"/>
        </w:rPr>
        <w:t>W celu wszczęcia czynności odbioru Etap</w:t>
      </w:r>
      <w:r w:rsidR="00915D52" w:rsidRPr="00E9620E">
        <w:rPr>
          <w:sz w:val="24"/>
          <w:szCs w:val="24"/>
        </w:rPr>
        <w:t>u</w:t>
      </w:r>
      <w:r w:rsidR="0016352B" w:rsidRPr="00E9620E">
        <w:rPr>
          <w:sz w:val="24"/>
          <w:szCs w:val="24"/>
        </w:rPr>
        <w:t xml:space="preserve"> I</w:t>
      </w:r>
      <w:r>
        <w:rPr>
          <w:sz w:val="24"/>
          <w:szCs w:val="24"/>
        </w:rPr>
        <w:t>I</w:t>
      </w:r>
      <w:r w:rsidR="00BA06B8" w:rsidRPr="00E9620E">
        <w:rPr>
          <w:sz w:val="24"/>
          <w:szCs w:val="24"/>
        </w:rPr>
        <w:t xml:space="preserve"> </w:t>
      </w:r>
      <w:r w:rsidR="0016352B" w:rsidRPr="00E9620E">
        <w:rPr>
          <w:sz w:val="24"/>
          <w:szCs w:val="24"/>
        </w:rPr>
        <w:t>realizacji przedmiotu umowy, Wykonawca pisemnie zgłasza gotowość do odbioru. Do zgłoszenia Wykonawca załącza:</w:t>
      </w:r>
    </w:p>
    <w:p w14:paraId="0D2E66F0" w14:textId="77777777" w:rsidR="00915D52" w:rsidRPr="00E9620E" w:rsidRDefault="006239A7" w:rsidP="00240870">
      <w:pPr>
        <w:numPr>
          <w:ilvl w:val="1"/>
          <w:numId w:val="20"/>
        </w:numPr>
        <w:ind w:left="851" w:hanging="425"/>
        <w:jc w:val="both"/>
        <w:rPr>
          <w:sz w:val="24"/>
          <w:szCs w:val="24"/>
        </w:rPr>
      </w:pPr>
      <w:r w:rsidRPr="00E9620E">
        <w:rPr>
          <w:sz w:val="24"/>
        </w:rPr>
        <w:t>opracowane i podpisane przez osoby biorące udział w procesie projektowania oraz</w:t>
      </w:r>
      <w:r w:rsidR="00933EAA" w:rsidRPr="00E9620E">
        <w:rPr>
          <w:sz w:val="24"/>
          <w:szCs w:val="24"/>
        </w:rPr>
        <w:t> </w:t>
      </w:r>
      <w:r w:rsidRPr="00E9620E">
        <w:rPr>
          <w:sz w:val="24"/>
        </w:rPr>
        <w:t xml:space="preserve">zatwierdzone przez KRZG egzemplarze </w:t>
      </w:r>
      <w:r w:rsidR="004460B2" w:rsidRPr="00E9620E">
        <w:rPr>
          <w:i/>
          <w:sz w:val="24"/>
          <w:szCs w:val="24"/>
        </w:rPr>
        <w:t>Projekt</w:t>
      </w:r>
      <w:r w:rsidR="00915D52" w:rsidRPr="00E9620E">
        <w:rPr>
          <w:i/>
          <w:sz w:val="24"/>
          <w:szCs w:val="24"/>
        </w:rPr>
        <w:t>u</w:t>
      </w:r>
      <w:r w:rsidR="0016352B" w:rsidRPr="00E9620E">
        <w:rPr>
          <w:i/>
          <w:sz w:val="24"/>
          <w:szCs w:val="24"/>
        </w:rPr>
        <w:t xml:space="preserve"> techniczn</w:t>
      </w:r>
      <w:r w:rsidR="00915D52" w:rsidRPr="00E9620E">
        <w:rPr>
          <w:i/>
          <w:sz w:val="24"/>
          <w:szCs w:val="24"/>
        </w:rPr>
        <w:t>ego</w:t>
      </w:r>
      <w:r w:rsidRPr="00E9620E">
        <w:rPr>
          <w:sz w:val="24"/>
        </w:rPr>
        <w:t>,</w:t>
      </w:r>
      <w:r w:rsidR="0016352B" w:rsidRPr="00E9620E">
        <w:rPr>
          <w:sz w:val="24"/>
        </w:rPr>
        <w:t xml:space="preserve"> </w:t>
      </w:r>
      <w:r w:rsidR="00915D52" w:rsidRPr="00E9620E">
        <w:rPr>
          <w:sz w:val="24"/>
        </w:rPr>
        <w:t>w tym jeden egzemplarz</w:t>
      </w:r>
      <w:r w:rsidR="0016352B" w:rsidRPr="00E9620E">
        <w:rPr>
          <w:sz w:val="24"/>
        </w:rPr>
        <w:t xml:space="preserve"> z załączoną</w:t>
      </w:r>
      <w:r w:rsidRPr="00E9620E">
        <w:rPr>
          <w:sz w:val="24"/>
        </w:rPr>
        <w:t xml:space="preserve"> </w:t>
      </w:r>
      <w:r w:rsidR="0016352B" w:rsidRPr="00E9620E">
        <w:rPr>
          <w:sz w:val="24"/>
        </w:rPr>
        <w:t>kartą</w:t>
      </w:r>
      <w:r w:rsidRPr="00E9620E">
        <w:rPr>
          <w:sz w:val="24"/>
        </w:rPr>
        <w:t xml:space="preserve"> uzgodnień treści</w:t>
      </w:r>
      <w:r w:rsidR="00CA4A70" w:rsidRPr="00E9620E">
        <w:rPr>
          <w:sz w:val="24"/>
        </w:rPr>
        <w:t xml:space="preserve"> </w:t>
      </w:r>
      <w:r w:rsidR="004460B2" w:rsidRPr="00E9620E">
        <w:rPr>
          <w:i/>
          <w:sz w:val="24"/>
          <w:szCs w:val="24"/>
        </w:rPr>
        <w:t>P</w:t>
      </w:r>
      <w:r w:rsidRPr="00E9620E">
        <w:rPr>
          <w:i/>
          <w:sz w:val="24"/>
          <w:szCs w:val="24"/>
        </w:rPr>
        <w:t>rojekt</w:t>
      </w:r>
      <w:r w:rsidR="0016352B" w:rsidRPr="00E9620E">
        <w:rPr>
          <w:i/>
          <w:sz w:val="24"/>
          <w:szCs w:val="24"/>
        </w:rPr>
        <w:t>u</w:t>
      </w:r>
      <w:r w:rsidR="0016352B" w:rsidRPr="00E9620E">
        <w:rPr>
          <w:i/>
          <w:sz w:val="24"/>
        </w:rPr>
        <w:t xml:space="preserve"> technicznego</w:t>
      </w:r>
      <w:r w:rsidR="002D4E5C" w:rsidRPr="00E9620E">
        <w:rPr>
          <w:sz w:val="24"/>
        </w:rPr>
        <w:t xml:space="preserve"> ze</w:t>
      </w:r>
      <w:r w:rsidR="00CA4A70" w:rsidRPr="00E9620E">
        <w:rPr>
          <w:sz w:val="24"/>
        </w:rPr>
        <w:t> </w:t>
      </w:r>
      <w:r w:rsidRPr="00E9620E">
        <w:rPr>
          <w:sz w:val="24"/>
        </w:rPr>
        <w:t>służbami Zamawiającego</w:t>
      </w:r>
      <w:r w:rsidR="00915D52" w:rsidRPr="00E9620E">
        <w:rPr>
          <w:sz w:val="24"/>
        </w:rPr>
        <w:t>;</w:t>
      </w:r>
      <w:r w:rsidRPr="00E9620E">
        <w:rPr>
          <w:sz w:val="24"/>
        </w:rPr>
        <w:t xml:space="preserve"> do każdego egzemplarza dołączony nośnik zawierający formy elektroniczne w wymaganych formatach,</w:t>
      </w:r>
    </w:p>
    <w:p w14:paraId="2946BDFA" w14:textId="77777777" w:rsidR="00915D52" w:rsidRPr="00E9620E" w:rsidRDefault="004460B2" w:rsidP="00240870">
      <w:pPr>
        <w:numPr>
          <w:ilvl w:val="1"/>
          <w:numId w:val="20"/>
        </w:numPr>
        <w:ind w:left="851" w:hanging="425"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opracowane i podpisane przez osoby biorące udział w procesie projektowania egzemplarze pozostałych części </w:t>
      </w:r>
      <w:r w:rsidRPr="00E9620E">
        <w:rPr>
          <w:i/>
          <w:sz w:val="24"/>
          <w:szCs w:val="24"/>
        </w:rPr>
        <w:t>Dokumentacji projektowej</w:t>
      </w:r>
      <w:r w:rsidRPr="00E9620E">
        <w:rPr>
          <w:sz w:val="24"/>
          <w:szCs w:val="24"/>
        </w:rPr>
        <w:t>, do każdego egzemplarza dołączony nośnik zawierający formy elektroniczne w wymaganych formatach,</w:t>
      </w:r>
    </w:p>
    <w:p w14:paraId="5EE2CEEA" w14:textId="77777777" w:rsidR="00915D52" w:rsidRPr="00E9620E" w:rsidRDefault="006239A7" w:rsidP="00240870">
      <w:pPr>
        <w:numPr>
          <w:ilvl w:val="1"/>
          <w:numId w:val="20"/>
        </w:numPr>
        <w:ind w:left="851" w:hanging="425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pozwolenie KZKŻS na wykonanie robót objętych</w:t>
      </w:r>
      <w:r w:rsidR="00CA4A70" w:rsidRPr="00E9620E">
        <w:rPr>
          <w:sz w:val="24"/>
          <w:szCs w:val="24"/>
        </w:rPr>
        <w:t xml:space="preserve"> </w:t>
      </w:r>
      <w:r w:rsidR="00120F3C" w:rsidRPr="00E9620E">
        <w:rPr>
          <w:i/>
          <w:sz w:val="24"/>
        </w:rPr>
        <w:t>Dokumentacją projektową</w:t>
      </w:r>
      <w:r w:rsidRPr="00E9620E">
        <w:rPr>
          <w:sz w:val="24"/>
          <w:szCs w:val="24"/>
        </w:rPr>
        <w:t>,</w:t>
      </w:r>
    </w:p>
    <w:p w14:paraId="78C1656C" w14:textId="03473C59" w:rsidR="006239A7" w:rsidRPr="00E9620E" w:rsidRDefault="006239A7" w:rsidP="00240870">
      <w:pPr>
        <w:numPr>
          <w:ilvl w:val="1"/>
          <w:numId w:val="20"/>
        </w:numPr>
        <w:ind w:left="851" w:hanging="425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pisemne oświadczenie, że dokumentacja jest wykonana zgodnie z obowiązującymi przepisami prawa, niniejszą umową oraz kompletna z punktu widzenia celu, któremu ma służyć.</w:t>
      </w:r>
    </w:p>
    <w:p w14:paraId="2E5CD653" w14:textId="426A85BC" w:rsidR="006239A7" w:rsidRPr="00E9620E" w:rsidRDefault="007A31DB" w:rsidP="006239A7">
      <w:pPr>
        <w:ind w:left="397" w:hanging="39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6239A7" w:rsidRPr="00E9620E">
        <w:rPr>
          <w:sz w:val="24"/>
          <w:szCs w:val="24"/>
        </w:rPr>
        <w:t>.</w:t>
      </w:r>
      <w:r w:rsidR="006239A7" w:rsidRPr="00E9620E">
        <w:rPr>
          <w:sz w:val="24"/>
          <w:szCs w:val="24"/>
        </w:rPr>
        <w:tab/>
        <w:t>Czynności odbiorów, o których mowa w niniejszym paragrafie, ze strony Zamawiającego przeprowadzi Komisja Odbiorowa składająca się z co najmniej dwóch spośród niżej wskazanych osób:</w:t>
      </w:r>
    </w:p>
    <w:p w14:paraId="3A96EBD2" w14:textId="77777777" w:rsidR="001C7648" w:rsidRPr="00E9620E" w:rsidRDefault="001C7648" w:rsidP="001C7648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1)</w:t>
      </w:r>
      <w:r w:rsidRPr="00E9620E">
        <w:rPr>
          <w:sz w:val="24"/>
          <w:szCs w:val="24"/>
        </w:rPr>
        <w:tab/>
      </w:r>
      <w:r w:rsidR="00A21FA9" w:rsidRPr="00E9620E">
        <w:rPr>
          <w:sz w:val="24"/>
          <w:szCs w:val="24"/>
        </w:rPr>
        <w:t>…………………..</w:t>
      </w:r>
      <w:r w:rsidRPr="00E9620E">
        <w:rPr>
          <w:sz w:val="24"/>
          <w:szCs w:val="24"/>
        </w:rPr>
        <w:t xml:space="preserve">, </w:t>
      </w:r>
    </w:p>
    <w:p w14:paraId="4AE19D92" w14:textId="77777777" w:rsidR="001C7648" w:rsidRPr="00E9620E" w:rsidRDefault="001C7648" w:rsidP="001C7648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2)</w:t>
      </w:r>
      <w:r w:rsidRPr="00E9620E">
        <w:rPr>
          <w:sz w:val="24"/>
          <w:szCs w:val="24"/>
        </w:rPr>
        <w:tab/>
      </w:r>
      <w:r w:rsidR="00A21FA9" w:rsidRPr="00E9620E">
        <w:rPr>
          <w:sz w:val="24"/>
          <w:szCs w:val="24"/>
        </w:rPr>
        <w:t>…………………..,</w:t>
      </w:r>
    </w:p>
    <w:p w14:paraId="4C66D26A" w14:textId="77777777" w:rsidR="001C7648" w:rsidRPr="00E9620E" w:rsidRDefault="001C7648" w:rsidP="001C7648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3)</w:t>
      </w:r>
      <w:r w:rsidRPr="00E9620E">
        <w:rPr>
          <w:sz w:val="24"/>
          <w:szCs w:val="24"/>
        </w:rPr>
        <w:tab/>
      </w:r>
      <w:r w:rsidR="00A21FA9" w:rsidRPr="00E9620E">
        <w:rPr>
          <w:sz w:val="24"/>
          <w:szCs w:val="24"/>
        </w:rPr>
        <w:t>……………………</w:t>
      </w:r>
    </w:p>
    <w:p w14:paraId="1FA30753" w14:textId="716DE647" w:rsidR="006239A7" w:rsidRPr="00E9620E" w:rsidRDefault="007A31DB" w:rsidP="006239A7">
      <w:pPr>
        <w:ind w:left="397" w:hanging="39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239A7" w:rsidRPr="00E9620E">
        <w:rPr>
          <w:sz w:val="24"/>
          <w:szCs w:val="24"/>
        </w:rPr>
        <w:t>.</w:t>
      </w:r>
      <w:r w:rsidR="006239A7" w:rsidRPr="00E9620E">
        <w:rPr>
          <w:sz w:val="24"/>
          <w:szCs w:val="24"/>
        </w:rPr>
        <w:tab/>
        <w:t xml:space="preserve">W przypadku </w:t>
      </w:r>
      <w:r w:rsidR="00B82948" w:rsidRPr="00E9620E">
        <w:rPr>
          <w:sz w:val="24"/>
          <w:szCs w:val="24"/>
        </w:rPr>
        <w:t>braku możliwości</w:t>
      </w:r>
      <w:r w:rsidR="006239A7" w:rsidRPr="00E9620E">
        <w:rPr>
          <w:sz w:val="24"/>
          <w:szCs w:val="24"/>
        </w:rPr>
        <w:t xml:space="preserve"> podjęcia działań przez Komisję Odbiorową w składzie, o którym mowa w ust. </w:t>
      </w:r>
      <w:r>
        <w:rPr>
          <w:sz w:val="24"/>
          <w:szCs w:val="24"/>
        </w:rPr>
        <w:t>4</w:t>
      </w:r>
      <w:r w:rsidR="006239A7" w:rsidRPr="00E9620E">
        <w:rPr>
          <w:sz w:val="24"/>
          <w:szCs w:val="24"/>
        </w:rPr>
        <w:t>, czynności odbioru ma prawo przeprowadzać także Komisja Odbiorowa w innym składzie niż wskazany w ust. </w:t>
      </w:r>
      <w:r>
        <w:rPr>
          <w:sz w:val="24"/>
          <w:szCs w:val="24"/>
        </w:rPr>
        <w:t>4</w:t>
      </w:r>
      <w:r w:rsidR="006239A7" w:rsidRPr="00E9620E">
        <w:rPr>
          <w:sz w:val="24"/>
          <w:szCs w:val="24"/>
        </w:rPr>
        <w:t>, składająca się z minimum dwóch osób posiadających pisemne upoważnienie Zamaw</w:t>
      </w:r>
      <w:r w:rsidR="00DA77F4" w:rsidRPr="00E9620E">
        <w:rPr>
          <w:sz w:val="24"/>
          <w:szCs w:val="24"/>
        </w:rPr>
        <w:t xml:space="preserve">iającego. Wówczas, w </w:t>
      </w:r>
      <w:r w:rsidR="006239A7" w:rsidRPr="00E9620E">
        <w:rPr>
          <w:sz w:val="24"/>
          <w:szCs w:val="24"/>
        </w:rPr>
        <w:t>skład Komisji Odbiorowej, oprócz osób wskazanych w ust. </w:t>
      </w:r>
      <w:r>
        <w:rPr>
          <w:sz w:val="24"/>
          <w:szCs w:val="24"/>
        </w:rPr>
        <w:t>4</w:t>
      </w:r>
      <w:r w:rsidR="006239A7" w:rsidRPr="00E9620E">
        <w:rPr>
          <w:sz w:val="24"/>
          <w:szCs w:val="24"/>
        </w:rPr>
        <w:t>, mogą wchodzić także osoby posiadające pisemne upoważnienie Zamawiającego.</w:t>
      </w:r>
    </w:p>
    <w:p w14:paraId="4C5CB452" w14:textId="23C0D896" w:rsidR="006239A7" w:rsidRPr="00E9620E" w:rsidRDefault="007A31DB" w:rsidP="006239A7">
      <w:pPr>
        <w:ind w:left="397" w:hanging="39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  <w:t>Czynności odbioru Etapów</w:t>
      </w:r>
      <w:r w:rsidR="006239A7" w:rsidRPr="00E9620E">
        <w:rPr>
          <w:sz w:val="24"/>
          <w:szCs w:val="24"/>
        </w:rPr>
        <w:t xml:space="preserve"> I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II</w:t>
      </w:r>
      <w:r w:rsidR="0016352B" w:rsidRPr="00E9620E">
        <w:rPr>
          <w:sz w:val="24"/>
          <w:szCs w:val="24"/>
        </w:rPr>
        <w:t xml:space="preserve"> </w:t>
      </w:r>
      <w:r w:rsidR="006239A7" w:rsidRPr="00E9620E">
        <w:rPr>
          <w:sz w:val="24"/>
          <w:szCs w:val="24"/>
        </w:rPr>
        <w:t>Zamawiający zakończy</w:t>
      </w:r>
      <w:r w:rsidR="0016352B" w:rsidRPr="00E9620E">
        <w:rPr>
          <w:sz w:val="24"/>
          <w:szCs w:val="24"/>
        </w:rPr>
        <w:t xml:space="preserve"> w terminie do </w:t>
      </w:r>
      <w:r w:rsidR="006239A7" w:rsidRPr="00E9620E">
        <w:rPr>
          <w:sz w:val="24"/>
          <w:szCs w:val="24"/>
        </w:rPr>
        <w:t>10 dni roboczych (od poniedziałku do piątku), licząc od daty doręczenia zgłoszenia gotowości do odbioru. Czas, w jakim Zamawiający przeprowadza czynności odbioru nie wlicza się do czasu wykonania przedmiotu umowy.</w:t>
      </w:r>
    </w:p>
    <w:p w14:paraId="1B7E9E55" w14:textId="41C24D63" w:rsidR="006239A7" w:rsidRPr="00E9620E" w:rsidRDefault="007A31DB" w:rsidP="006239A7">
      <w:pPr>
        <w:ind w:left="397" w:hanging="39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6239A7" w:rsidRPr="00E9620E">
        <w:rPr>
          <w:sz w:val="24"/>
          <w:szCs w:val="24"/>
        </w:rPr>
        <w:t>.</w:t>
      </w:r>
      <w:r w:rsidR="006239A7" w:rsidRPr="00E9620E">
        <w:rPr>
          <w:sz w:val="24"/>
          <w:szCs w:val="24"/>
        </w:rPr>
        <w:tab/>
        <w:t>W toku czynności odbioru, Zamawiający sprawdza, czy przedmiot odbioru został wykonany należycie. Z czynności odbioru sporządza się protokół, który zawierać będzie wszystkie ustalenia poczynione w toku odbioru.</w:t>
      </w:r>
    </w:p>
    <w:p w14:paraId="638CF5F9" w14:textId="7AB44CB6" w:rsidR="006239A7" w:rsidRPr="00E9620E" w:rsidRDefault="007A31DB" w:rsidP="006239A7">
      <w:pPr>
        <w:ind w:left="397" w:hanging="39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6239A7" w:rsidRPr="00E9620E">
        <w:rPr>
          <w:sz w:val="24"/>
          <w:szCs w:val="24"/>
        </w:rPr>
        <w:t>.</w:t>
      </w:r>
      <w:r w:rsidR="006239A7" w:rsidRPr="00E9620E">
        <w:rPr>
          <w:sz w:val="24"/>
          <w:szCs w:val="24"/>
        </w:rPr>
        <w:tab/>
        <w:t xml:space="preserve">W przypadku stwierdzenia wad </w:t>
      </w:r>
      <w:r w:rsidR="006D7136" w:rsidRPr="00E9620E">
        <w:rPr>
          <w:sz w:val="24"/>
          <w:szCs w:val="24"/>
        </w:rPr>
        <w:t>odbieranej</w:t>
      </w:r>
      <w:r w:rsidR="006239A7" w:rsidRPr="00E9620E">
        <w:rPr>
          <w:sz w:val="24"/>
          <w:szCs w:val="24"/>
        </w:rPr>
        <w:t xml:space="preserve"> </w:t>
      </w:r>
      <w:r w:rsidR="00120F3C" w:rsidRPr="00E9620E">
        <w:rPr>
          <w:i/>
          <w:sz w:val="24"/>
        </w:rPr>
        <w:t>Dokumentacji projektowej</w:t>
      </w:r>
      <w:r w:rsidR="006239A7" w:rsidRPr="00E9620E">
        <w:rPr>
          <w:sz w:val="24"/>
          <w:szCs w:val="24"/>
        </w:rPr>
        <w:t xml:space="preserve"> polegających na jej niekompletności lub nienależytym sporządzeniu, Wykonawca jest zobowiązany do ich usunięcia na własny koszt w terminie do 5 dni roboczych</w:t>
      </w:r>
      <w:r>
        <w:rPr>
          <w:sz w:val="24"/>
          <w:szCs w:val="24"/>
        </w:rPr>
        <w:t xml:space="preserve"> (od poniedziałku do piątku)</w:t>
      </w:r>
      <w:r w:rsidR="006239A7" w:rsidRPr="00E9620E">
        <w:rPr>
          <w:sz w:val="24"/>
          <w:szCs w:val="24"/>
        </w:rPr>
        <w:t>. Do czasu wykonania przedmiotu umowy wlicza się czas, w którym Wykonawca usuwa wady.</w:t>
      </w:r>
    </w:p>
    <w:p w14:paraId="31C53C28" w14:textId="68DB4D79" w:rsidR="006239A7" w:rsidRPr="00E9620E" w:rsidRDefault="007A31DB" w:rsidP="006239A7">
      <w:pPr>
        <w:ind w:left="397" w:hanging="39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239A7" w:rsidRPr="00E9620E">
        <w:rPr>
          <w:sz w:val="24"/>
          <w:szCs w:val="24"/>
        </w:rPr>
        <w:t>.</w:t>
      </w:r>
      <w:r w:rsidR="006239A7" w:rsidRPr="00E9620E">
        <w:rPr>
          <w:sz w:val="24"/>
          <w:szCs w:val="24"/>
        </w:rPr>
        <w:tab/>
        <w:t>Do przeprowadzenia odbioru po usunięciu przez Wykonawcę stwierdz</w:t>
      </w:r>
      <w:r w:rsidR="008940E0" w:rsidRPr="00E9620E">
        <w:rPr>
          <w:sz w:val="24"/>
          <w:szCs w:val="24"/>
        </w:rPr>
        <w:t xml:space="preserve">onych wad, postanowienia ust. 2 – </w:t>
      </w:r>
      <w:r>
        <w:rPr>
          <w:sz w:val="24"/>
          <w:szCs w:val="24"/>
        </w:rPr>
        <w:t>8</w:t>
      </w:r>
      <w:r w:rsidR="00BA06B8" w:rsidRPr="00E9620E">
        <w:rPr>
          <w:sz w:val="24"/>
          <w:szCs w:val="24"/>
        </w:rPr>
        <w:t xml:space="preserve"> </w:t>
      </w:r>
      <w:r w:rsidR="006239A7" w:rsidRPr="00E9620E">
        <w:rPr>
          <w:sz w:val="24"/>
          <w:szCs w:val="24"/>
        </w:rPr>
        <w:t>stosuje się odpowiednio z tym, że czynności odbioru prac Zamawiający zakończy w terminie do 3 dni roboczych</w:t>
      </w:r>
      <w:r>
        <w:rPr>
          <w:sz w:val="24"/>
          <w:szCs w:val="24"/>
        </w:rPr>
        <w:t xml:space="preserve"> (od poniedziałku do piątku)</w:t>
      </w:r>
      <w:r w:rsidR="006239A7" w:rsidRPr="00E9620E">
        <w:rPr>
          <w:sz w:val="24"/>
          <w:szCs w:val="24"/>
        </w:rPr>
        <w:t>.</w:t>
      </w:r>
    </w:p>
    <w:p w14:paraId="76A1972E" w14:textId="273D1DBB" w:rsidR="006239A7" w:rsidRPr="00E9620E" w:rsidRDefault="007A31DB" w:rsidP="006239A7">
      <w:pPr>
        <w:ind w:left="397" w:hanging="39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6239A7" w:rsidRPr="00E9620E">
        <w:rPr>
          <w:sz w:val="24"/>
          <w:szCs w:val="24"/>
        </w:rPr>
        <w:t>.</w:t>
      </w:r>
      <w:r w:rsidR="006239A7" w:rsidRPr="00E9620E">
        <w:rPr>
          <w:sz w:val="24"/>
          <w:szCs w:val="24"/>
        </w:rPr>
        <w:tab/>
        <w:t xml:space="preserve">Odbiory wykonywania nadzoru autorskiego będą się odbywać w toku świadczenia przez Wykonawcę nadzorów autorskich, po </w:t>
      </w:r>
      <w:r w:rsidR="007523EF" w:rsidRPr="00E9620E">
        <w:rPr>
          <w:sz w:val="24"/>
          <w:szCs w:val="24"/>
        </w:rPr>
        <w:t>wykonaniu każdorazowego zlecenia, o którym mowa w § 8 ust. 3 i 4</w:t>
      </w:r>
      <w:r w:rsidR="006239A7" w:rsidRPr="00E9620E">
        <w:rPr>
          <w:sz w:val="24"/>
          <w:szCs w:val="24"/>
        </w:rPr>
        <w:t>. Podstawę dla sporządzenia protokołu odbioru stanowić będzie raport z wykonanych prac, sporządzony przez Wykonawcę.</w:t>
      </w:r>
    </w:p>
    <w:p w14:paraId="3031B8F2" w14:textId="41A7F70A" w:rsidR="006239A7" w:rsidRPr="00E9620E" w:rsidRDefault="00BA06B8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10</w:t>
      </w:r>
      <w:r w:rsidR="006239A7" w:rsidRPr="00E9620E">
        <w:rPr>
          <w:sz w:val="24"/>
          <w:szCs w:val="24"/>
        </w:rPr>
        <w:t>.</w:t>
      </w:r>
      <w:r w:rsidR="006239A7" w:rsidRPr="00E9620E">
        <w:rPr>
          <w:sz w:val="24"/>
          <w:szCs w:val="24"/>
        </w:rPr>
        <w:tab/>
        <w:t xml:space="preserve">Zamawiający rozpocznie czynności odbioru wykonania nadzoru autorskiego </w:t>
      </w:r>
      <w:r w:rsidR="007523EF" w:rsidRPr="00E9620E">
        <w:rPr>
          <w:sz w:val="24"/>
          <w:szCs w:val="24"/>
        </w:rPr>
        <w:t>bezpośrednio po wykonaniu prac objętych zleceniem</w:t>
      </w:r>
      <w:r w:rsidR="006239A7" w:rsidRPr="00E9620E">
        <w:rPr>
          <w:sz w:val="24"/>
          <w:szCs w:val="24"/>
        </w:rPr>
        <w:t xml:space="preserve"> i zakończy w ciągu 3 dni roboczych</w:t>
      </w:r>
      <w:r w:rsidR="007A31DB">
        <w:rPr>
          <w:sz w:val="24"/>
          <w:szCs w:val="24"/>
        </w:rPr>
        <w:t xml:space="preserve"> (</w:t>
      </w:r>
      <w:r w:rsidR="005332DC">
        <w:rPr>
          <w:sz w:val="24"/>
          <w:szCs w:val="24"/>
        </w:rPr>
        <w:t>od </w:t>
      </w:r>
      <w:r w:rsidR="007A31DB">
        <w:rPr>
          <w:sz w:val="24"/>
          <w:szCs w:val="24"/>
        </w:rPr>
        <w:t>poniedziałku do piątku)</w:t>
      </w:r>
      <w:r w:rsidR="006239A7" w:rsidRPr="00E9620E">
        <w:rPr>
          <w:sz w:val="24"/>
          <w:szCs w:val="24"/>
        </w:rPr>
        <w:t xml:space="preserve"> od ich rozpoczęcia.</w:t>
      </w:r>
    </w:p>
    <w:p w14:paraId="7E90F1DA" w14:textId="7CA64253" w:rsidR="006239A7" w:rsidRPr="00E9620E" w:rsidRDefault="00BA06B8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11</w:t>
      </w:r>
      <w:r w:rsidR="006239A7" w:rsidRPr="00E9620E">
        <w:rPr>
          <w:sz w:val="24"/>
          <w:szCs w:val="24"/>
        </w:rPr>
        <w:t>.</w:t>
      </w:r>
      <w:r w:rsidR="006239A7" w:rsidRPr="00E9620E">
        <w:rPr>
          <w:sz w:val="24"/>
          <w:szCs w:val="24"/>
        </w:rPr>
        <w:tab/>
        <w:t xml:space="preserve">Z czynności odbioru wykonywania nadzoru autorskiego, sporządza się protokół odbioru, który powinien zawierać ustalenia poczynione w toku odbioru, w szczególności </w:t>
      </w:r>
      <w:r w:rsidR="007523EF" w:rsidRPr="00E9620E">
        <w:rPr>
          <w:sz w:val="24"/>
          <w:szCs w:val="24"/>
        </w:rPr>
        <w:t>liczbę godzin sprawowania nadzoru autorskiego</w:t>
      </w:r>
      <w:r w:rsidR="006239A7" w:rsidRPr="00E9620E">
        <w:rPr>
          <w:sz w:val="24"/>
          <w:szCs w:val="24"/>
        </w:rPr>
        <w:t>, a także jakość i terminowość ich wykonania.</w:t>
      </w:r>
    </w:p>
    <w:p w14:paraId="199B4583" w14:textId="1486DEE2" w:rsidR="006239A7" w:rsidRPr="00E9620E" w:rsidRDefault="00BA06B8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12</w:t>
      </w:r>
      <w:r w:rsidR="006239A7" w:rsidRPr="00E9620E">
        <w:rPr>
          <w:sz w:val="24"/>
          <w:szCs w:val="24"/>
        </w:rPr>
        <w:t>.</w:t>
      </w:r>
      <w:r w:rsidR="006239A7" w:rsidRPr="00E9620E">
        <w:rPr>
          <w:sz w:val="24"/>
          <w:szCs w:val="24"/>
        </w:rPr>
        <w:tab/>
        <w:t>Protokoły odbioru, o których mowa w niniejszym paragrafie, zawierające pozytywną ocenę ich wykonania stanowią podstawę do wystawienia faktury oraz zapłaty Wykonawcy odpowiedniego wynagrodzenia.</w:t>
      </w:r>
    </w:p>
    <w:p w14:paraId="41A34DBE" w14:textId="707370FC" w:rsidR="003A7BE5" w:rsidRDefault="003A7BE5" w:rsidP="006239A7">
      <w:pPr>
        <w:jc w:val="center"/>
        <w:rPr>
          <w:b/>
          <w:sz w:val="24"/>
          <w:szCs w:val="24"/>
        </w:rPr>
      </w:pPr>
    </w:p>
    <w:p w14:paraId="7D994590" w14:textId="592027CA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1</w:t>
      </w:r>
      <w:r w:rsidR="006D7136" w:rsidRPr="00E9620E">
        <w:rPr>
          <w:b/>
          <w:sz w:val="24"/>
          <w:szCs w:val="24"/>
        </w:rPr>
        <w:t>5</w:t>
      </w:r>
    </w:p>
    <w:p w14:paraId="7C0EAD01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Warunki płatności</w:t>
      </w:r>
    </w:p>
    <w:p w14:paraId="5A0FFDC4" w14:textId="7D2B6348" w:rsidR="006239A7" w:rsidRPr="00E9620E" w:rsidRDefault="006239A7" w:rsidP="00240870">
      <w:pPr>
        <w:numPr>
          <w:ilvl w:val="0"/>
          <w:numId w:val="17"/>
        </w:numPr>
        <w:tabs>
          <w:tab w:val="left" w:pos="4395"/>
        </w:tabs>
        <w:ind w:left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Rozliczenie za wykonanie przedmiotu umowy odbywać się będzie na podstawie protokołów odbioru oraz prawidłowo wystawionych przez Wykonawcę faktur.</w:t>
      </w:r>
    </w:p>
    <w:p w14:paraId="6F29B048" w14:textId="642E771E" w:rsidR="00561933" w:rsidRPr="00E9620E" w:rsidRDefault="005332DC" w:rsidP="00240870">
      <w:pPr>
        <w:numPr>
          <w:ilvl w:val="0"/>
          <w:numId w:val="17"/>
        </w:numPr>
        <w:tabs>
          <w:tab w:val="left" w:pos="4395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Wartość faktur</w:t>
      </w:r>
      <w:r w:rsidR="00561933" w:rsidRPr="00E9620E">
        <w:rPr>
          <w:sz w:val="24"/>
          <w:szCs w:val="24"/>
        </w:rPr>
        <w:t xml:space="preserve"> za wykonanie </w:t>
      </w:r>
      <w:r w:rsidR="00C75A6F" w:rsidRPr="00E9620E">
        <w:rPr>
          <w:sz w:val="24"/>
          <w:szCs w:val="24"/>
        </w:rPr>
        <w:t>Etapu I</w:t>
      </w:r>
      <w:r w:rsidR="00561933" w:rsidRPr="00E9620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Etapu II </w:t>
      </w:r>
      <w:r w:rsidR="00561933" w:rsidRPr="00E9620E">
        <w:rPr>
          <w:sz w:val="24"/>
          <w:szCs w:val="24"/>
        </w:rPr>
        <w:t>realizacji prze</w:t>
      </w:r>
      <w:r>
        <w:rPr>
          <w:sz w:val="24"/>
          <w:szCs w:val="24"/>
        </w:rPr>
        <w:t>dmiotu umowy będzie równa kwotom wynagrodzenia wskazanym</w:t>
      </w:r>
      <w:r w:rsidR="00561933" w:rsidRPr="00E9620E">
        <w:rPr>
          <w:sz w:val="24"/>
          <w:szCs w:val="24"/>
        </w:rPr>
        <w:t xml:space="preserve"> w § 13</w:t>
      </w:r>
      <w:r w:rsidR="00C75A6F" w:rsidRPr="00E9620E">
        <w:rPr>
          <w:sz w:val="24"/>
          <w:szCs w:val="24"/>
        </w:rPr>
        <w:t xml:space="preserve"> ust. 2</w:t>
      </w:r>
      <w:r>
        <w:rPr>
          <w:sz w:val="24"/>
          <w:szCs w:val="24"/>
        </w:rPr>
        <w:t xml:space="preserve"> i ust. 3</w:t>
      </w:r>
      <w:r w:rsidR="00C75A6F" w:rsidRPr="00E9620E">
        <w:rPr>
          <w:sz w:val="24"/>
          <w:szCs w:val="24"/>
        </w:rPr>
        <w:t>.</w:t>
      </w:r>
    </w:p>
    <w:p w14:paraId="5B848697" w14:textId="07514D6E" w:rsidR="00561933" w:rsidRPr="00E9620E" w:rsidRDefault="006239A7" w:rsidP="00240870">
      <w:pPr>
        <w:numPr>
          <w:ilvl w:val="0"/>
          <w:numId w:val="17"/>
        </w:numPr>
        <w:tabs>
          <w:tab w:val="left" w:pos="4395"/>
        </w:tabs>
        <w:ind w:left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W zakresie wynagrodzenia za świadczenie usług nadzoru autorskiego, wartość każdej z faktur stanowić będzie iloczyn </w:t>
      </w:r>
      <w:r w:rsidR="006D7136" w:rsidRPr="00E9620E">
        <w:rPr>
          <w:sz w:val="24"/>
          <w:szCs w:val="24"/>
        </w:rPr>
        <w:t xml:space="preserve">liczby </w:t>
      </w:r>
      <w:r w:rsidRPr="00E9620E">
        <w:rPr>
          <w:sz w:val="24"/>
          <w:szCs w:val="24"/>
        </w:rPr>
        <w:t>godzin sprawowania nadzoru autorskiego oraz wynagrodzenia za sprawowanie jednej godziny nadzoru autorskiego o</w:t>
      </w:r>
      <w:r w:rsidR="00561933" w:rsidRPr="00E9620E">
        <w:rPr>
          <w:sz w:val="24"/>
          <w:szCs w:val="24"/>
        </w:rPr>
        <w:t>kreślonego w </w:t>
      </w:r>
      <w:r w:rsidRPr="00E9620E">
        <w:rPr>
          <w:sz w:val="24"/>
          <w:szCs w:val="24"/>
        </w:rPr>
        <w:t>§ 1</w:t>
      </w:r>
      <w:r w:rsidR="006D7136" w:rsidRPr="00E9620E">
        <w:rPr>
          <w:sz w:val="24"/>
          <w:szCs w:val="24"/>
        </w:rPr>
        <w:t>3</w:t>
      </w:r>
      <w:r w:rsidR="00561933" w:rsidRPr="00E9620E">
        <w:rPr>
          <w:sz w:val="24"/>
          <w:szCs w:val="24"/>
        </w:rPr>
        <w:t> </w:t>
      </w:r>
      <w:r w:rsidRPr="00E9620E">
        <w:rPr>
          <w:sz w:val="24"/>
          <w:szCs w:val="24"/>
        </w:rPr>
        <w:t>ust. </w:t>
      </w:r>
      <w:r w:rsidR="005332DC">
        <w:rPr>
          <w:sz w:val="24"/>
          <w:szCs w:val="24"/>
        </w:rPr>
        <w:t>4</w:t>
      </w:r>
      <w:r w:rsidRPr="00E9620E">
        <w:rPr>
          <w:sz w:val="24"/>
          <w:szCs w:val="24"/>
        </w:rPr>
        <w:t>.</w:t>
      </w:r>
    </w:p>
    <w:p w14:paraId="5C40B0BD" w14:textId="38B98F3F" w:rsidR="00561933" w:rsidRPr="00E9620E" w:rsidRDefault="006239A7" w:rsidP="00240870">
      <w:pPr>
        <w:numPr>
          <w:ilvl w:val="0"/>
          <w:numId w:val="17"/>
        </w:numPr>
        <w:tabs>
          <w:tab w:val="left" w:pos="4395"/>
        </w:tabs>
        <w:ind w:left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Faktury, o których mowa w ust. 1</w:t>
      </w:r>
      <w:r w:rsidR="0011115F" w:rsidRPr="00E9620E">
        <w:rPr>
          <w:sz w:val="24"/>
          <w:szCs w:val="24"/>
        </w:rPr>
        <w:t xml:space="preserve"> – 3</w:t>
      </w:r>
      <w:r w:rsidRPr="00E9620E">
        <w:rPr>
          <w:sz w:val="24"/>
          <w:szCs w:val="24"/>
        </w:rPr>
        <w:t>, płatne będą w terminie do 30 dni, licząc od daty otrzymania przez Zamawiającego prawidłowo wystawionej faktury.</w:t>
      </w:r>
    </w:p>
    <w:p w14:paraId="3903FD6A" w14:textId="77777777" w:rsidR="00561933" w:rsidRPr="00E9620E" w:rsidRDefault="006239A7" w:rsidP="00240870">
      <w:pPr>
        <w:numPr>
          <w:ilvl w:val="0"/>
          <w:numId w:val="17"/>
        </w:numPr>
        <w:tabs>
          <w:tab w:val="left" w:pos="4395"/>
        </w:tabs>
        <w:ind w:left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Na fakturze Wykonawca jest obowiązany wpisać numer zawartej umowy.</w:t>
      </w:r>
    </w:p>
    <w:p w14:paraId="4E0F6A6C" w14:textId="2E6021F8" w:rsidR="006239A7" w:rsidRPr="00E9620E" w:rsidRDefault="006239A7" w:rsidP="00240870">
      <w:pPr>
        <w:numPr>
          <w:ilvl w:val="0"/>
          <w:numId w:val="17"/>
        </w:numPr>
        <w:tabs>
          <w:tab w:val="left" w:pos="4395"/>
        </w:tabs>
        <w:ind w:left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Zapłata faktur nastąpi przelewem z konta Zamawiającego na konto Wykonawcy </w:t>
      </w:r>
      <w:r w:rsidR="008940E0" w:rsidRPr="00E9620E">
        <w:rPr>
          <w:sz w:val="24"/>
          <w:szCs w:val="24"/>
        </w:rPr>
        <w:t>wskazane na fakturze</w:t>
      </w:r>
      <w:r w:rsidRPr="00E9620E">
        <w:rPr>
          <w:sz w:val="24"/>
          <w:szCs w:val="24"/>
        </w:rPr>
        <w:t>. Za dzień zapłaty uznaje się datę obciążenia rachunku bankowego Zamawiającego.</w:t>
      </w:r>
    </w:p>
    <w:p w14:paraId="0EB13B7A" w14:textId="1F60481B" w:rsidR="009E2873" w:rsidRDefault="009E2873" w:rsidP="006239A7">
      <w:pPr>
        <w:ind w:left="397" w:hanging="397"/>
        <w:jc w:val="center"/>
        <w:rPr>
          <w:b/>
          <w:sz w:val="24"/>
          <w:szCs w:val="24"/>
        </w:rPr>
      </w:pPr>
    </w:p>
    <w:p w14:paraId="07D20C9C" w14:textId="2150814F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1</w:t>
      </w:r>
      <w:r w:rsidR="006D7136" w:rsidRPr="00E9620E">
        <w:rPr>
          <w:b/>
          <w:sz w:val="24"/>
          <w:szCs w:val="24"/>
        </w:rPr>
        <w:t>6</w:t>
      </w:r>
    </w:p>
    <w:p w14:paraId="203A6D4D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Rękojmia</w:t>
      </w:r>
    </w:p>
    <w:p w14:paraId="7C7FF863" w14:textId="1F1A33F9" w:rsidR="006239A7" w:rsidRPr="00E9620E" w:rsidRDefault="006239A7" w:rsidP="006239A7">
      <w:pPr>
        <w:tabs>
          <w:tab w:val="left" w:pos="9070"/>
        </w:tabs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1.</w:t>
      </w:r>
      <w:r w:rsidRPr="00E9620E">
        <w:rPr>
          <w:sz w:val="24"/>
          <w:szCs w:val="24"/>
        </w:rPr>
        <w:tab/>
        <w:t>Strony niniejszej umowy rozszerzają odpowiedzialność Wykonawcy z tytułu rękojmi za wady fizyczne i prawne</w:t>
      </w:r>
      <w:r w:rsidR="00D40CBD">
        <w:rPr>
          <w:sz w:val="24"/>
          <w:szCs w:val="24"/>
        </w:rPr>
        <w:t xml:space="preserve"> analizy </w:t>
      </w:r>
      <w:proofErr w:type="spellStart"/>
      <w:r w:rsidR="00D40CBD">
        <w:rPr>
          <w:sz w:val="24"/>
          <w:szCs w:val="24"/>
        </w:rPr>
        <w:t>geomechnicznej</w:t>
      </w:r>
      <w:proofErr w:type="spellEnd"/>
      <w:r w:rsidR="00D40CBD">
        <w:rPr>
          <w:sz w:val="24"/>
          <w:szCs w:val="24"/>
        </w:rPr>
        <w:t xml:space="preserve"> lub</w:t>
      </w:r>
      <w:r w:rsidRPr="00E9620E">
        <w:rPr>
          <w:sz w:val="24"/>
          <w:szCs w:val="24"/>
        </w:rPr>
        <w:t xml:space="preserve"> </w:t>
      </w:r>
      <w:r w:rsidR="00097B8D" w:rsidRPr="00E9620E">
        <w:rPr>
          <w:i/>
          <w:sz w:val="24"/>
          <w:szCs w:val="24"/>
        </w:rPr>
        <w:t>D</w:t>
      </w:r>
      <w:r w:rsidRPr="00E9620E">
        <w:rPr>
          <w:i/>
          <w:sz w:val="24"/>
          <w:szCs w:val="24"/>
        </w:rPr>
        <w:t>okumentacji</w:t>
      </w:r>
      <w:r w:rsidRPr="00E9620E">
        <w:rPr>
          <w:i/>
          <w:sz w:val="24"/>
        </w:rPr>
        <w:t xml:space="preserve"> projektowej</w:t>
      </w:r>
      <w:r w:rsidRPr="00E9620E">
        <w:rPr>
          <w:sz w:val="24"/>
          <w:szCs w:val="24"/>
        </w:rPr>
        <w:t xml:space="preserve"> sporządzon</w:t>
      </w:r>
      <w:r w:rsidR="00D40CBD">
        <w:rPr>
          <w:sz w:val="24"/>
          <w:szCs w:val="24"/>
        </w:rPr>
        <w:t>ych</w:t>
      </w:r>
      <w:r w:rsidRPr="00E9620E">
        <w:rPr>
          <w:sz w:val="24"/>
          <w:szCs w:val="24"/>
        </w:rPr>
        <w:t xml:space="preserve"> w ramach wykonania niniejszej umowy.</w:t>
      </w:r>
    </w:p>
    <w:p w14:paraId="5468F0DD" w14:textId="6F6FA640" w:rsidR="006239A7" w:rsidRPr="00E9620E" w:rsidRDefault="006239A7" w:rsidP="006239A7">
      <w:pPr>
        <w:tabs>
          <w:tab w:val="left" w:pos="9070"/>
        </w:tabs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2.</w:t>
      </w:r>
      <w:r w:rsidRPr="00E9620E">
        <w:rPr>
          <w:sz w:val="24"/>
          <w:szCs w:val="24"/>
        </w:rPr>
        <w:tab/>
        <w:t>Termin rękojmi skończy się wraz z upływem terminu odpowiedzialności z tytułu rękojmi za wady Wykonawcy robót, wykonywanych na podstawie dostarczonej dokumentacji.</w:t>
      </w:r>
    </w:p>
    <w:p w14:paraId="2949EA66" w14:textId="365BF747" w:rsidR="0048541F" w:rsidRPr="00E9620E" w:rsidRDefault="0048541F" w:rsidP="006239A7">
      <w:pPr>
        <w:tabs>
          <w:tab w:val="left" w:pos="9070"/>
        </w:tabs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3.</w:t>
      </w:r>
      <w:r w:rsidRPr="00E9620E">
        <w:rPr>
          <w:sz w:val="24"/>
          <w:szCs w:val="24"/>
        </w:rPr>
        <w:tab/>
        <w:t>W ramach rękojmi za wady, Wykonawca jest zobowiązany do nieodpłatnego usunięcia wszelkich ujawnionych w trakcie realizacji robót górniczych wad projektowych w terminie 7 dni od dnia zgłoszenia wady.</w:t>
      </w:r>
    </w:p>
    <w:p w14:paraId="012A3989" w14:textId="4B48A0BD" w:rsidR="00261DCA" w:rsidRPr="00E9620E" w:rsidRDefault="00261DCA" w:rsidP="006239A7">
      <w:pPr>
        <w:tabs>
          <w:tab w:val="left" w:pos="9070"/>
        </w:tabs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4.</w:t>
      </w:r>
      <w:r w:rsidRPr="00E9620E">
        <w:rPr>
          <w:sz w:val="24"/>
          <w:szCs w:val="24"/>
        </w:rPr>
        <w:tab/>
        <w:t>W przypadku zwłoki w usunięciu wady przekraczającej 14 dni, Zamawiający, niezależnie od naliczenia kary umownej wskazanej w § 17 ust. 1 pkt 1 lit. d) za okres do momentu usunięcia wady, ma prawo usunąć wady</w:t>
      </w:r>
      <w:r w:rsidR="00D40CBD">
        <w:rPr>
          <w:sz w:val="24"/>
          <w:szCs w:val="24"/>
        </w:rPr>
        <w:t xml:space="preserve"> analizy geomechanicznej lub</w:t>
      </w:r>
      <w:r w:rsidRPr="00E9620E">
        <w:rPr>
          <w:sz w:val="24"/>
          <w:szCs w:val="24"/>
        </w:rPr>
        <w:t xml:space="preserve"> </w:t>
      </w:r>
      <w:r w:rsidRPr="00E9620E">
        <w:rPr>
          <w:i/>
          <w:sz w:val="24"/>
          <w:szCs w:val="24"/>
        </w:rPr>
        <w:t xml:space="preserve">Dokumentacji </w:t>
      </w:r>
      <w:r w:rsidRPr="00E9620E">
        <w:rPr>
          <w:i/>
          <w:sz w:val="24"/>
          <w:szCs w:val="24"/>
        </w:rPr>
        <w:lastRenderedPageBreak/>
        <w:t>projektowej</w:t>
      </w:r>
      <w:r w:rsidRPr="00E9620E">
        <w:rPr>
          <w:sz w:val="24"/>
          <w:szCs w:val="24"/>
        </w:rPr>
        <w:t xml:space="preserve"> we własnym zakresie lub powierzyć ich usunięcie podmiotowi trzeciemu, z</w:t>
      </w:r>
      <w:r w:rsidR="00D40CBD">
        <w:rPr>
          <w:sz w:val="24"/>
          <w:szCs w:val="24"/>
        </w:rPr>
        <w:t> </w:t>
      </w:r>
      <w:r w:rsidRPr="00E9620E">
        <w:rPr>
          <w:sz w:val="24"/>
          <w:szCs w:val="24"/>
        </w:rPr>
        <w:t>jednoczesnym obciążeniem Wykonawcy</w:t>
      </w:r>
      <w:r w:rsidR="00F83CD6" w:rsidRPr="00E9620E">
        <w:rPr>
          <w:sz w:val="24"/>
          <w:szCs w:val="24"/>
        </w:rPr>
        <w:t xml:space="preserve"> wskazanymi przez Zamawiającego</w:t>
      </w:r>
      <w:r w:rsidRPr="00E9620E">
        <w:rPr>
          <w:sz w:val="24"/>
          <w:szCs w:val="24"/>
        </w:rPr>
        <w:t xml:space="preserve"> kosztami usunięcia wady</w:t>
      </w:r>
      <w:r w:rsidR="00F83CD6" w:rsidRPr="00E9620E">
        <w:rPr>
          <w:sz w:val="24"/>
          <w:szCs w:val="24"/>
        </w:rPr>
        <w:t>,</w:t>
      </w:r>
      <w:r w:rsidRPr="00E9620E">
        <w:rPr>
          <w:sz w:val="24"/>
          <w:szCs w:val="24"/>
        </w:rPr>
        <w:t xml:space="preserve"> w ramach </w:t>
      </w:r>
      <w:r w:rsidR="00F83CD6" w:rsidRPr="00E9620E">
        <w:rPr>
          <w:sz w:val="24"/>
          <w:szCs w:val="24"/>
        </w:rPr>
        <w:t xml:space="preserve">prawa </w:t>
      </w:r>
      <w:r w:rsidRPr="00E9620E">
        <w:rPr>
          <w:sz w:val="24"/>
          <w:szCs w:val="24"/>
        </w:rPr>
        <w:t xml:space="preserve">żądania obniżenia </w:t>
      </w:r>
      <w:r w:rsidR="00A8261E" w:rsidRPr="00E9620E">
        <w:rPr>
          <w:sz w:val="24"/>
          <w:szCs w:val="24"/>
        </w:rPr>
        <w:t xml:space="preserve">wynagrodzenia za opracowanie </w:t>
      </w:r>
      <w:r w:rsidR="00A8261E" w:rsidRPr="00E9620E">
        <w:rPr>
          <w:i/>
          <w:sz w:val="24"/>
          <w:szCs w:val="24"/>
        </w:rPr>
        <w:t>Dokumentacji projektowej</w:t>
      </w:r>
      <w:r w:rsidR="00F83CD6" w:rsidRPr="00E9620E">
        <w:rPr>
          <w:sz w:val="24"/>
          <w:szCs w:val="24"/>
        </w:rPr>
        <w:t xml:space="preserve"> zawierającej wady</w:t>
      </w:r>
      <w:r w:rsidRPr="00E9620E">
        <w:rPr>
          <w:sz w:val="24"/>
          <w:szCs w:val="24"/>
        </w:rPr>
        <w:t xml:space="preserve">.  </w:t>
      </w:r>
    </w:p>
    <w:p w14:paraId="58ED34B6" w14:textId="77777777" w:rsidR="007E6993" w:rsidRPr="00E9620E" w:rsidRDefault="007E6993" w:rsidP="006239A7">
      <w:pPr>
        <w:jc w:val="center"/>
        <w:rPr>
          <w:b/>
          <w:sz w:val="24"/>
          <w:szCs w:val="24"/>
        </w:rPr>
      </w:pPr>
    </w:p>
    <w:p w14:paraId="1F0C0F93" w14:textId="0227A6B3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1</w:t>
      </w:r>
      <w:r w:rsidR="006E4079" w:rsidRPr="00E9620E">
        <w:rPr>
          <w:b/>
          <w:sz w:val="24"/>
          <w:szCs w:val="24"/>
        </w:rPr>
        <w:t>7</w:t>
      </w:r>
    </w:p>
    <w:p w14:paraId="2CBE2BA2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Kara umowna z tytułu niewykonania lub nienależytego wykonania umowy</w:t>
      </w:r>
    </w:p>
    <w:p w14:paraId="169CA64B" w14:textId="77777777" w:rsidR="006239A7" w:rsidRPr="00E9620E" w:rsidRDefault="006239A7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1.</w:t>
      </w:r>
      <w:r w:rsidRPr="00E9620E">
        <w:rPr>
          <w:sz w:val="24"/>
          <w:szCs w:val="24"/>
        </w:rPr>
        <w:tab/>
        <w:t>W przypadku niewykonania lub nienależytego wykonania umowy Wykonawca zapłaci na rzecz Zamawiającego następujące kary umowne:</w:t>
      </w:r>
    </w:p>
    <w:p w14:paraId="12A446D1" w14:textId="0DD55061" w:rsidR="006239A7" w:rsidRPr="00E9620E" w:rsidRDefault="006239A7" w:rsidP="006239A7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1)</w:t>
      </w:r>
      <w:r w:rsidRPr="00E9620E">
        <w:rPr>
          <w:sz w:val="24"/>
          <w:szCs w:val="24"/>
        </w:rPr>
        <w:tab/>
        <w:t>w wysokości 0,3% wynagrodzenia brutto określonego w §</w:t>
      </w:r>
      <w:r w:rsidR="00DA77F4" w:rsidRPr="00E9620E">
        <w:rPr>
          <w:sz w:val="24"/>
          <w:szCs w:val="24"/>
        </w:rPr>
        <w:t xml:space="preserve"> </w:t>
      </w:r>
      <w:r w:rsidRPr="00E9620E">
        <w:rPr>
          <w:sz w:val="24"/>
          <w:szCs w:val="24"/>
        </w:rPr>
        <w:t>1</w:t>
      </w:r>
      <w:r w:rsidR="006E4079" w:rsidRPr="00E9620E">
        <w:rPr>
          <w:sz w:val="24"/>
          <w:szCs w:val="24"/>
        </w:rPr>
        <w:t>3</w:t>
      </w:r>
      <w:r w:rsidRPr="00E9620E">
        <w:rPr>
          <w:sz w:val="24"/>
          <w:szCs w:val="24"/>
        </w:rPr>
        <w:t xml:space="preserve"> ust.</w:t>
      </w:r>
      <w:r w:rsidR="00DA77F4" w:rsidRPr="00E9620E">
        <w:rPr>
          <w:sz w:val="24"/>
          <w:szCs w:val="24"/>
        </w:rPr>
        <w:t xml:space="preserve"> </w:t>
      </w:r>
      <w:r w:rsidRPr="00E9620E">
        <w:rPr>
          <w:sz w:val="24"/>
          <w:szCs w:val="24"/>
        </w:rPr>
        <w:t>1 za każdy rozpoczęty dzień zwłoki w wykonaniu przedmiotu umowy:</w:t>
      </w:r>
    </w:p>
    <w:p w14:paraId="433D82E9" w14:textId="640C3419" w:rsidR="006239A7" w:rsidRPr="00E9620E" w:rsidRDefault="006239A7" w:rsidP="006239A7">
      <w:pPr>
        <w:ind w:left="1191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a)</w:t>
      </w:r>
      <w:r w:rsidRPr="00E9620E">
        <w:rPr>
          <w:sz w:val="24"/>
          <w:szCs w:val="24"/>
        </w:rPr>
        <w:tab/>
        <w:t>w terminie</w:t>
      </w:r>
      <w:r w:rsidR="006E4079" w:rsidRPr="00E9620E">
        <w:rPr>
          <w:sz w:val="24"/>
          <w:szCs w:val="24"/>
        </w:rPr>
        <w:t xml:space="preserve"> wskazanym w § 12</w:t>
      </w:r>
      <w:r w:rsidRPr="00E9620E">
        <w:rPr>
          <w:sz w:val="24"/>
          <w:szCs w:val="24"/>
        </w:rPr>
        <w:t xml:space="preserve"> ust. 1 pkt 1</w:t>
      </w:r>
      <w:r w:rsidR="005332DC">
        <w:rPr>
          <w:sz w:val="24"/>
          <w:szCs w:val="24"/>
        </w:rPr>
        <w:t xml:space="preserve"> lub pkt 2</w:t>
      </w:r>
      <w:r w:rsidRPr="00E9620E">
        <w:rPr>
          <w:sz w:val="24"/>
          <w:szCs w:val="24"/>
        </w:rPr>
        <w:t>,</w:t>
      </w:r>
    </w:p>
    <w:p w14:paraId="29D40D52" w14:textId="2D818099" w:rsidR="002D4E5C" w:rsidRPr="00E9620E" w:rsidRDefault="002D4E5C" w:rsidP="006239A7">
      <w:pPr>
        <w:ind w:left="1191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b)</w:t>
      </w:r>
      <w:r w:rsidRPr="00E9620E">
        <w:rPr>
          <w:sz w:val="24"/>
          <w:szCs w:val="24"/>
        </w:rPr>
        <w:tab/>
        <w:t>w terminie</w:t>
      </w:r>
      <w:r w:rsidR="006E4079" w:rsidRPr="00E9620E">
        <w:rPr>
          <w:sz w:val="24"/>
          <w:szCs w:val="24"/>
        </w:rPr>
        <w:t xml:space="preserve"> wskazanym w § 9</w:t>
      </w:r>
      <w:r w:rsidR="00D57B44" w:rsidRPr="00E9620E">
        <w:rPr>
          <w:sz w:val="24"/>
          <w:szCs w:val="24"/>
        </w:rPr>
        <w:t xml:space="preserve"> ust. 2</w:t>
      </w:r>
      <w:r w:rsidRPr="00E9620E">
        <w:rPr>
          <w:sz w:val="24"/>
          <w:szCs w:val="24"/>
        </w:rPr>
        <w:t>,</w:t>
      </w:r>
    </w:p>
    <w:p w14:paraId="41C866A0" w14:textId="77777777" w:rsidR="0048541F" w:rsidRPr="00E9620E" w:rsidRDefault="002D4E5C" w:rsidP="006239A7">
      <w:pPr>
        <w:ind w:left="1191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c</w:t>
      </w:r>
      <w:r w:rsidR="006239A7" w:rsidRPr="00E9620E">
        <w:rPr>
          <w:sz w:val="24"/>
          <w:szCs w:val="24"/>
        </w:rPr>
        <w:t>)</w:t>
      </w:r>
      <w:r w:rsidR="006239A7" w:rsidRPr="00E9620E">
        <w:rPr>
          <w:sz w:val="24"/>
          <w:szCs w:val="24"/>
        </w:rPr>
        <w:tab/>
        <w:t>w terminie określonym w zleceniu</w:t>
      </w:r>
      <w:r w:rsidR="00924B0D" w:rsidRPr="00E9620E">
        <w:rPr>
          <w:sz w:val="24"/>
          <w:szCs w:val="24"/>
        </w:rPr>
        <w:t>,</w:t>
      </w:r>
      <w:r w:rsidR="006239A7" w:rsidRPr="00E9620E">
        <w:rPr>
          <w:sz w:val="24"/>
          <w:szCs w:val="24"/>
        </w:rPr>
        <w:t xml:space="preserve"> o którym mowa w § </w:t>
      </w:r>
      <w:r w:rsidR="006E4079" w:rsidRPr="00E9620E">
        <w:rPr>
          <w:sz w:val="24"/>
          <w:szCs w:val="24"/>
        </w:rPr>
        <w:t>8</w:t>
      </w:r>
      <w:r w:rsidR="006239A7" w:rsidRPr="00E9620E">
        <w:rPr>
          <w:sz w:val="24"/>
          <w:szCs w:val="24"/>
        </w:rPr>
        <w:t xml:space="preserve"> ust. 3</w:t>
      </w:r>
      <w:r w:rsidR="0048541F" w:rsidRPr="00E9620E">
        <w:rPr>
          <w:sz w:val="24"/>
          <w:szCs w:val="24"/>
        </w:rPr>
        <w:t>,</w:t>
      </w:r>
    </w:p>
    <w:p w14:paraId="470FD31D" w14:textId="3C53265C" w:rsidR="006239A7" w:rsidRPr="00E9620E" w:rsidRDefault="0048541F" w:rsidP="006239A7">
      <w:pPr>
        <w:ind w:left="1191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d)</w:t>
      </w:r>
      <w:r w:rsidRPr="00E9620E">
        <w:rPr>
          <w:sz w:val="24"/>
          <w:szCs w:val="24"/>
        </w:rPr>
        <w:tab/>
        <w:t>w terminie usunięcia wady wskazanym w § 16 ust. 3</w:t>
      </w:r>
      <w:r w:rsidR="006239A7" w:rsidRPr="00E9620E">
        <w:rPr>
          <w:sz w:val="24"/>
          <w:szCs w:val="24"/>
        </w:rPr>
        <w:t>.</w:t>
      </w:r>
    </w:p>
    <w:p w14:paraId="4522CE96" w14:textId="4242E3A6" w:rsidR="006239A7" w:rsidRPr="00E9620E" w:rsidRDefault="006239A7" w:rsidP="006239A7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2)</w:t>
      </w:r>
      <w:r w:rsidRPr="00E9620E">
        <w:rPr>
          <w:sz w:val="24"/>
          <w:szCs w:val="24"/>
        </w:rPr>
        <w:tab/>
        <w:t>w wysokości 0,3% wynag</w:t>
      </w:r>
      <w:r w:rsidR="00B20267" w:rsidRPr="00E9620E">
        <w:rPr>
          <w:sz w:val="24"/>
          <w:szCs w:val="24"/>
        </w:rPr>
        <w:t xml:space="preserve">rodzenia brutto określonego w § </w:t>
      </w:r>
      <w:r w:rsidRPr="00E9620E">
        <w:rPr>
          <w:sz w:val="24"/>
          <w:szCs w:val="24"/>
        </w:rPr>
        <w:t>1</w:t>
      </w:r>
      <w:r w:rsidR="006E4079" w:rsidRPr="00E9620E">
        <w:rPr>
          <w:sz w:val="24"/>
          <w:szCs w:val="24"/>
        </w:rPr>
        <w:t>3</w:t>
      </w:r>
      <w:r w:rsidRPr="00E9620E">
        <w:rPr>
          <w:sz w:val="24"/>
          <w:szCs w:val="24"/>
        </w:rPr>
        <w:t xml:space="preserve"> ust. 1 za każdy stwierdzony przypadek realizacji przedmi</w:t>
      </w:r>
      <w:r w:rsidR="009C1782" w:rsidRPr="00E9620E">
        <w:rPr>
          <w:sz w:val="24"/>
          <w:szCs w:val="24"/>
        </w:rPr>
        <w:t>otu umowy w sposób wadliwy albo </w:t>
      </w:r>
      <w:r w:rsidRPr="00E9620E">
        <w:rPr>
          <w:sz w:val="24"/>
          <w:szCs w:val="24"/>
        </w:rPr>
        <w:t>sprzeczny z niniejszą umową, zgodnie z postanowieniami, o których mowa w § 1</w:t>
      </w:r>
      <w:r w:rsidR="006E4079" w:rsidRPr="00E9620E">
        <w:rPr>
          <w:sz w:val="24"/>
          <w:szCs w:val="24"/>
        </w:rPr>
        <w:t>8</w:t>
      </w:r>
      <w:r w:rsidRPr="00E9620E">
        <w:rPr>
          <w:sz w:val="24"/>
          <w:szCs w:val="24"/>
        </w:rPr>
        <w:t> ust. 2,</w:t>
      </w:r>
    </w:p>
    <w:p w14:paraId="635C1C2B" w14:textId="64B95BAC" w:rsidR="00217974" w:rsidRPr="00E9620E" w:rsidRDefault="00217974" w:rsidP="006239A7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3)</w:t>
      </w:r>
      <w:r w:rsidRPr="00E9620E">
        <w:rPr>
          <w:sz w:val="24"/>
          <w:szCs w:val="24"/>
        </w:rPr>
        <w:tab/>
        <w:t>w wysokości 0,3% wynagrodzenia brutto określonego w</w:t>
      </w:r>
      <w:r w:rsidR="00B20267" w:rsidRPr="00E9620E">
        <w:rPr>
          <w:sz w:val="24"/>
          <w:szCs w:val="24"/>
        </w:rPr>
        <w:t xml:space="preserve"> </w:t>
      </w:r>
      <w:r w:rsidRPr="00E9620E">
        <w:rPr>
          <w:sz w:val="24"/>
          <w:szCs w:val="24"/>
        </w:rPr>
        <w:t>§</w:t>
      </w:r>
      <w:r w:rsidR="00B20267" w:rsidRPr="00E9620E">
        <w:rPr>
          <w:sz w:val="24"/>
          <w:szCs w:val="24"/>
        </w:rPr>
        <w:t xml:space="preserve"> </w:t>
      </w:r>
      <w:r w:rsidRPr="00E9620E">
        <w:rPr>
          <w:sz w:val="24"/>
          <w:szCs w:val="24"/>
        </w:rPr>
        <w:t>1</w:t>
      </w:r>
      <w:r w:rsidR="006E4079" w:rsidRPr="00E9620E">
        <w:rPr>
          <w:sz w:val="24"/>
          <w:szCs w:val="24"/>
        </w:rPr>
        <w:t>3</w:t>
      </w:r>
      <w:r w:rsidRPr="00E9620E">
        <w:rPr>
          <w:sz w:val="24"/>
          <w:szCs w:val="24"/>
        </w:rPr>
        <w:t xml:space="preserve"> ust.</w:t>
      </w:r>
      <w:r w:rsidR="00B20267" w:rsidRPr="00E9620E">
        <w:rPr>
          <w:sz w:val="24"/>
          <w:szCs w:val="24"/>
        </w:rPr>
        <w:t xml:space="preserve"> </w:t>
      </w:r>
      <w:r w:rsidRPr="00E9620E">
        <w:rPr>
          <w:sz w:val="24"/>
          <w:szCs w:val="24"/>
        </w:rPr>
        <w:t>1 za każdy stwierdzony przypadek braku zapłaty lub nieterminowej zapłaty wynagrodzenia należnego podwykonawcom z tytułu zmiany wysokości wynagrodzenia, o</w:t>
      </w:r>
      <w:r w:rsidR="00297E06" w:rsidRPr="00E9620E">
        <w:rPr>
          <w:sz w:val="24"/>
          <w:szCs w:val="24"/>
        </w:rPr>
        <w:t> </w:t>
      </w:r>
      <w:r w:rsidRPr="00E9620E">
        <w:rPr>
          <w:sz w:val="24"/>
          <w:szCs w:val="24"/>
        </w:rPr>
        <w:t>której mowa w</w:t>
      </w:r>
      <w:r w:rsidR="00297E06" w:rsidRPr="00E9620E">
        <w:rPr>
          <w:sz w:val="24"/>
          <w:szCs w:val="24"/>
        </w:rPr>
        <w:t> </w:t>
      </w:r>
      <w:r w:rsidRPr="00E9620E">
        <w:rPr>
          <w:sz w:val="24"/>
          <w:szCs w:val="24"/>
        </w:rPr>
        <w:t>§</w:t>
      </w:r>
      <w:r w:rsidR="00297E06" w:rsidRPr="00E9620E">
        <w:rPr>
          <w:sz w:val="24"/>
          <w:szCs w:val="24"/>
        </w:rPr>
        <w:t> </w:t>
      </w:r>
      <w:r w:rsidRPr="00E9620E">
        <w:rPr>
          <w:sz w:val="24"/>
          <w:szCs w:val="24"/>
        </w:rPr>
        <w:t>2</w:t>
      </w:r>
      <w:r w:rsidR="006E4079" w:rsidRPr="00E9620E">
        <w:rPr>
          <w:sz w:val="24"/>
          <w:szCs w:val="24"/>
        </w:rPr>
        <w:t>3</w:t>
      </w:r>
      <w:r w:rsidRPr="00E9620E">
        <w:rPr>
          <w:sz w:val="24"/>
          <w:szCs w:val="24"/>
        </w:rPr>
        <w:t xml:space="preserve"> ust. 1</w:t>
      </w:r>
      <w:r w:rsidR="006E4079" w:rsidRPr="00E9620E">
        <w:rPr>
          <w:sz w:val="24"/>
          <w:szCs w:val="24"/>
        </w:rPr>
        <w:t>2</w:t>
      </w:r>
      <w:r w:rsidRPr="00E9620E">
        <w:rPr>
          <w:sz w:val="24"/>
          <w:szCs w:val="24"/>
        </w:rPr>
        <w:t>,</w:t>
      </w:r>
    </w:p>
    <w:p w14:paraId="5FB188FE" w14:textId="3C7D50DF" w:rsidR="006239A7" w:rsidRPr="00E9620E" w:rsidRDefault="00BB20E3" w:rsidP="006239A7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4</w:t>
      </w:r>
      <w:r w:rsidR="006239A7" w:rsidRPr="00E9620E">
        <w:rPr>
          <w:sz w:val="24"/>
          <w:szCs w:val="24"/>
        </w:rPr>
        <w:t>)</w:t>
      </w:r>
      <w:r w:rsidR="006239A7" w:rsidRPr="00E9620E">
        <w:rPr>
          <w:sz w:val="24"/>
          <w:szCs w:val="24"/>
        </w:rPr>
        <w:tab/>
      </w:r>
      <w:r w:rsidR="008940E0" w:rsidRPr="00E9620E">
        <w:rPr>
          <w:sz w:val="24"/>
          <w:szCs w:val="24"/>
        </w:rPr>
        <w:t>w wysokości 15% wyn</w:t>
      </w:r>
      <w:r w:rsidR="009E2873" w:rsidRPr="00E9620E">
        <w:rPr>
          <w:sz w:val="24"/>
          <w:szCs w:val="24"/>
        </w:rPr>
        <w:t xml:space="preserve">agrodzenia brutto określonego w § </w:t>
      </w:r>
      <w:r w:rsidR="008940E0" w:rsidRPr="00E9620E">
        <w:rPr>
          <w:sz w:val="24"/>
          <w:szCs w:val="24"/>
        </w:rPr>
        <w:t>1</w:t>
      </w:r>
      <w:r w:rsidR="006E4079" w:rsidRPr="00E9620E">
        <w:rPr>
          <w:sz w:val="24"/>
          <w:szCs w:val="24"/>
        </w:rPr>
        <w:t>3</w:t>
      </w:r>
      <w:r w:rsidR="009E2873" w:rsidRPr="00E9620E">
        <w:rPr>
          <w:sz w:val="24"/>
          <w:szCs w:val="24"/>
        </w:rPr>
        <w:t xml:space="preserve"> ust. </w:t>
      </w:r>
      <w:r w:rsidR="008940E0" w:rsidRPr="00E9620E">
        <w:rPr>
          <w:sz w:val="24"/>
          <w:szCs w:val="24"/>
        </w:rPr>
        <w:t>1 w przypadku odstąpienia od umowy przez Zamawiającego w całości lub części niewykonanej, z przyczyn leżących po stronie Wykonawcy, w tym w szczególności z przyczyn o których mowa w § 1</w:t>
      </w:r>
      <w:r w:rsidR="006E4079" w:rsidRPr="00E9620E">
        <w:rPr>
          <w:sz w:val="24"/>
          <w:szCs w:val="24"/>
        </w:rPr>
        <w:t>8</w:t>
      </w:r>
      <w:r w:rsidR="008940E0" w:rsidRPr="00E9620E">
        <w:rPr>
          <w:sz w:val="24"/>
          <w:szCs w:val="24"/>
        </w:rPr>
        <w:t xml:space="preserve"> ust. 1, 2 i 3</w:t>
      </w:r>
      <w:r w:rsidR="00C75A6F" w:rsidRPr="00E9620E">
        <w:rPr>
          <w:sz w:val="24"/>
          <w:szCs w:val="24"/>
        </w:rPr>
        <w:t xml:space="preserve"> (umowne prawo odstąpienia) lub w oparciu o przepisy prawa powszechnie obowiązującego (ustawowe prawo odstąpienia)</w:t>
      </w:r>
      <w:r w:rsidR="008940E0" w:rsidRPr="00E9620E">
        <w:rPr>
          <w:sz w:val="24"/>
          <w:szCs w:val="24"/>
        </w:rPr>
        <w:t>.</w:t>
      </w:r>
    </w:p>
    <w:p w14:paraId="38E15D47" w14:textId="77777777" w:rsidR="006239A7" w:rsidRPr="00E9620E" w:rsidRDefault="006239A7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napToGrid w:val="0"/>
          <w:sz w:val="24"/>
          <w:szCs w:val="24"/>
        </w:rPr>
        <w:t>2.</w:t>
      </w:r>
      <w:r w:rsidRPr="00E9620E">
        <w:rPr>
          <w:snapToGrid w:val="0"/>
          <w:sz w:val="24"/>
          <w:szCs w:val="24"/>
        </w:rPr>
        <w:tab/>
      </w:r>
      <w:r w:rsidRPr="00E9620E">
        <w:rPr>
          <w:sz w:val="24"/>
          <w:szCs w:val="24"/>
        </w:rPr>
        <w:t>Do naliczenia kar umownych nie wlicza się okresu, w którym Zamawiający badał wykonanie przedmiotu umowy w ramach czynności odbioru.</w:t>
      </w:r>
    </w:p>
    <w:p w14:paraId="38C440F0" w14:textId="3603ABEB" w:rsidR="00C42E60" w:rsidRPr="00E9620E" w:rsidRDefault="008940E0" w:rsidP="006239A7">
      <w:pPr>
        <w:ind w:left="397" w:hanging="397"/>
        <w:jc w:val="both"/>
        <w:rPr>
          <w:snapToGrid w:val="0"/>
          <w:sz w:val="24"/>
          <w:szCs w:val="24"/>
        </w:rPr>
      </w:pPr>
      <w:r w:rsidRPr="00E9620E">
        <w:rPr>
          <w:sz w:val="24"/>
          <w:szCs w:val="24"/>
        </w:rPr>
        <w:t>3.</w:t>
      </w:r>
      <w:r w:rsidRPr="00E9620E">
        <w:rPr>
          <w:sz w:val="24"/>
          <w:szCs w:val="24"/>
        </w:rPr>
        <w:tab/>
        <w:t>Łączna wysokość kar umownych</w:t>
      </w:r>
      <w:r w:rsidR="00C42E60" w:rsidRPr="00E9620E">
        <w:rPr>
          <w:sz w:val="24"/>
          <w:szCs w:val="24"/>
        </w:rPr>
        <w:t xml:space="preserve"> naliczonych </w:t>
      </w:r>
      <w:r w:rsidR="00980144" w:rsidRPr="00E9620E">
        <w:rPr>
          <w:sz w:val="24"/>
          <w:szCs w:val="24"/>
        </w:rPr>
        <w:t xml:space="preserve">zgodnie z postanowieniami </w:t>
      </w:r>
      <w:r w:rsidR="004C10BF" w:rsidRPr="00E9620E">
        <w:rPr>
          <w:sz w:val="24"/>
          <w:szCs w:val="24"/>
        </w:rPr>
        <w:t>niniejszej umowy</w:t>
      </w:r>
      <w:r w:rsidRPr="00E9620E">
        <w:rPr>
          <w:sz w:val="24"/>
          <w:szCs w:val="24"/>
        </w:rPr>
        <w:t xml:space="preserve"> nie przekroczy 15% wynagrodzenia b</w:t>
      </w:r>
      <w:r w:rsidR="00C42E60" w:rsidRPr="00E9620E">
        <w:rPr>
          <w:sz w:val="24"/>
          <w:szCs w:val="24"/>
        </w:rPr>
        <w:t>rutto określonego w § 1</w:t>
      </w:r>
      <w:r w:rsidR="006E4079" w:rsidRPr="00E9620E">
        <w:rPr>
          <w:sz w:val="24"/>
          <w:szCs w:val="24"/>
        </w:rPr>
        <w:t>3</w:t>
      </w:r>
      <w:r w:rsidR="00C42E60" w:rsidRPr="00E9620E">
        <w:rPr>
          <w:sz w:val="24"/>
          <w:szCs w:val="24"/>
        </w:rPr>
        <w:t xml:space="preserve"> ust. 1</w:t>
      </w:r>
      <w:r w:rsidRPr="00E9620E">
        <w:rPr>
          <w:sz w:val="24"/>
          <w:szCs w:val="24"/>
        </w:rPr>
        <w:t>.</w:t>
      </w:r>
    </w:p>
    <w:p w14:paraId="5BFC105A" w14:textId="0DB35834" w:rsidR="006239A7" w:rsidRPr="00E9620E" w:rsidRDefault="00C42E60" w:rsidP="006239A7">
      <w:pPr>
        <w:ind w:left="397" w:hanging="397"/>
        <w:jc w:val="both"/>
        <w:rPr>
          <w:snapToGrid w:val="0"/>
          <w:sz w:val="24"/>
          <w:szCs w:val="24"/>
        </w:rPr>
      </w:pPr>
      <w:r w:rsidRPr="00E9620E">
        <w:rPr>
          <w:snapToGrid w:val="0"/>
          <w:sz w:val="24"/>
          <w:szCs w:val="24"/>
        </w:rPr>
        <w:t>4.</w:t>
      </w:r>
      <w:r w:rsidRPr="00E9620E">
        <w:rPr>
          <w:snapToGrid w:val="0"/>
          <w:sz w:val="24"/>
          <w:szCs w:val="24"/>
        </w:rPr>
        <w:tab/>
      </w:r>
      <w:r w:rsidR="006239A7" w:rsidRPr="00E9620E">
        <w:rPr>
          <w:sz w:val="24"/>
          <w:szCs w:val="24"/>
        </w:rPr>
        <w:t>Zamawiający zastrzega sobie prawo potrącenia kar umownych z należnego Wykonawcy wynagrodzenia.</w:t>
      </w:r>
    </w:p>
    <w:p w14:paraId="700C2C60" w14:textId="06758FED" w:rsidR="006239A7" w:rsidRPr="00E9620E" w:rsidRDefault="00C42E60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5</w:t>
      </w:r>
      <w:r w:rsidR="006239A7" w:rsidRPr="00E9620E">
        <w:rPr>
          <w:sz w:val="24"/>
          <w:szCs w:val="24"/>
        </w:rPr>
        <w:t>.</w:t>
      </w:r>
      <w:r w:rsidR="006239A7" w:rsidRPr="00E9620E">
        <w:rPr>
          <w:sz w:val="24"/>
          <w:szCs w:val="24"/>
        </w:rPr>
        <w:tab/>
        <w:t>Zamawiający może na zasadach ogólnych dochodzić odszkodowania przewyższającego wysokość kar umownych</w:t>
      </w:r>
      <w:r w:rsidR="0048541F" w:rsidRPr="00E9620E">
        <w:rPr>
          <w:sz w:val="24"/>
          <w:szCs w:val="24"/>
        </w:rPr>
        <w:t xml:space="preserve">, w tym w szczególności odszkodowania za szkodę wynikłą </w:t>
      </w:r>
      <w:r w:rsidR="00261DCA" w:rsidRPr="00E9620E">
        <w:rPr>
          <w:sz w:val="24"/>
          <w:szCs w:val="24"/>
        </w:rPr>
        <w:t>z wad projektowych ujawnionych w trakcie realizacji robót górniczych</w:t>
      </w:r>
      <w:r w:rsidR="006239A7" w:rsidRPr="00E9620E">
        <w:rPr>
          <w:sz w:val="24"/>
          <w:szCs w:val="24"/>
        </w:rPr>
        <w:t>.</w:t>
      </w:r>
    </w:p>
    <w:p w14:paraId="1E0F5D5B" w14:textId="77777777" w:rsidR="006239A7" w:rsidRPr="00E9620E" w:rsidRDefault="00C42E60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6</w:t>
      </w:r>
      <w:r w:rsidR="006239A7" w:rsidRPr="00E9620E">
        <w:rPr>
          <w:sz w:val="24"/>
          <w:szCs w:val="24"/>
        </w:rPr>
        <w:t>.</w:t>
      </w:r>
      <w:r w:rsidR="006239A7" w:rsidRPr="00E9620E">
        <w:rPr>
          <w:sz w:val="24"/>
          <w:szCs w:val="24"/>
        </w:rPr>
        <w:tab/>
        <w:t>Roszczenie o zapłatę kar umownych z tytułu zwłoki, ustalonych za każdy rozpoczęty dzień zwłoki, staje się wymagalne:</w:t>
      </w:r>
    </w:p>
    <w:p w14:paraId="4E7D36E9" w14:textId="3CA7DFD5" w:rsidR="006239A7" w:rsidRPr="00E9620E" w:rsidRDefault="006239A7" w:rsidP="006239A7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1)</w:t>
      </w:r>
      <w:r w:rsidRPr="00E9620E">
        <w:rPr>
          <w:sz w:val="24"/>
          <w:szCs w:val="24"/>
        </w:rPr>
        <w:tab/>
        <w:t>za pierwszy rozpoczęty dzień zwłoki – w</w:t>
      </w:r>
      <w:r w:rsidR="00C75A6F" w:rsidRPr="00E9620E">
        <w:rPr>
          <w:sz w:val="24"/>
          <w:szCs w:val="24"/>
        </w:rPr>
        <w:t xml:space="preserve"> dniu następującym po</w:t>
      </w:r>
      <w:r w:rsidRPr="00E9620E">
        <w:rPr>
          <w:sz w:val="24"/>
          <w:szCs w:val="24"/>
        </w:rPr>
        <w:t xml:space="preserve"> tym dniu,</w:t>
      </w:r>
    </w:p>
    <w:p w14:paraId="34B07418" w14:textId="75D826F2" w:rsidR="006239A7" w:rsidRPr="00E9620E" w:rsidRDefault="006239A7" w:rsidP="006239A7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2)</w:t>
      </w:r>
      <w:r w:rsidRPr="00E9620E">
        <w:rPr>
          <w:sz w:val="24"/>
          <w:szCs w:val="24"/>
        </w:rPr>
        <w:tab/>
        <w:t xml:space="preserve">za każdy następny rozpoczęty dzień zwłoki – odpowiednio w każdym </w:t>
      </w:r>
      <w:r w:rsidR="00C75A6F" w:rsidRPr="00E9620E">
        <w:rPr>
          <w:sz w:val="24"/>
          <w:szCs w:val="24"/>
        </w:rPr>
        <w:t>z dnia następujących po tym dniu</w:t>
      </w:r>
      <w:r w:rsidRPr="00E9620E">
        <w:rPr>
          <w:sz w:val="24"/>
          <w:szCs w:val="24"/>
        </w:rPr>
        <w:t>.</w:t>
      </w:r>
    </w:p>
    <w:p w14:paraId="70628253" w14:textId="08672171" w:rsidR="006239A7" w:rsidRPr="00E9620E" w:rsidRDefault="00C42E60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7</w:t>
      </w:r>
      <w:r w:rsidR="006239A7" w:rsidRPr="00E9620E">
        <w:rPr>
          <w:sz w:val="24"/>
          <w:szCs w:val="24"/>
        </w:rPr>
        <w:t>.</w:t>
      </w:r>
      <w:r w:rsidR="006239A7" w:rsidRPr="00E9620E">
        <w:rPr>
          <w:sz w:val="24"/>
          <w:szCs w:val="24"/>
        </w:rPr>
        <w:tab/>
        <w:t>Roszczenie o zapłatę kar umownych z tytułu realizacji umowy w sposób wadliwy albo sprzeczny z niniejszą umową, staje się wymagalne z dniem</w:t>
      </w:r>
      <w:r w:rsidR="00B34F19" w:rsidRPr="00E9620E">
        <w:rPr>
          <w:sz w:val="24"/>
          <w:szCs w:val="24"/>
        </w:rPr>
        <w:t xml:space="preserve"> następującym po dniu</w:t>
      </w:r>
      <w:r w:rsidR="006239A7" w:rsidRPr="00E9620E">
        <w:rPr>
          <w:sz w:val="24"/>
          <w:szCs w:val="24"/>
        </w:rPr>
        <w:t xml:space="preserve"> doręczenia Wykonawcy wezwania, o którym mowa w § 1</w:t>
      </w:r>
      <w:r w:rsidR="00D57B44" w:rsidRPr="00E9620E">
        <w:rPr>
          <w:sz w:val="24"/>
          <w:szCs w:val="24"/>
        </w:rPr>
        <w:t>8</w:t>
      </w:r>
      <w:r w:rsidR="006239A7" w:rsidRPr="00E9620E">
        <w:rPr>
          <w:sz w:val="24"/>
          <w:szCs w:val="24"/>
        </w:rPr>
        <w:t xml:space="preserve"> ust. 2.</w:t>
      </w:r>
    </w:p>
    <w:p w14:paraId="0E2EA08B" w14:textId="1B44914F" w:rsidR="00007451" w:rsidRPr="00E9620E" w:rsidRDefault="00C42E60" w:rsidP="00DA77F4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8</w:t>
      </w:r>
      <w:r w:rsidR="006239A7" w:rsidRPr="00E9620E">
        <w:rPr>
          <w:sz w:val="24"/>
          <w:szCs w:val="24"/>
        </w:rPr>
        <w:t>.</w:t>
      </w:r>
      <w:r w:rsidR="006239A7" w:rsidRPr="00E9620E">
        <w:rPr>
          <w:sz w:val="24"/>
          <w:szCs w:val="24"/>
        </w:rPr>
        <w:tab/>
        <w:t>Roszczenie o zapłatę kar umownych z tytułu odstąpienia przez Zamawiającego od umowy, staje się wymagalne w dniu</w:t>
      </w:r>
      <w:r w:rsidR="00B34F19" w:rsidRPr="00E9620E">
        <w:rPr>
          <w:sz w:val="24"/>
          <w:szCs w:val="24"/>
        </w:rPr>
        <w:t xml:space="preserve"> następującym po dniu</w:t>
      </w:r>
      <w:r w:rsidR="00D57B44" w:rsidRPr="00E9620E">
        <w:rPr>
          <w:sz w:val="24"/>
          <w:szCs w:val="24"/>
        </w:rPr>
        <w:t xml:space="preserve"> złożenia</w:t>
      </w:r>
      <w:r w:rsidR="006239A7" w:rsidRPr="00E9620E">
        <w:rPr>
          <w:sz w:val="24"/>
          <w:szCs w:val="24"/>
        </w:rPr>
        <w:t xml:space="preserve"> pisemnego oświadczenia o odstąpieniu.</w:t>
      </w:r>
    </w:p>
    <w:p w14:paraId="30875154" w14:textId="7085367B" w:rsidR="00B34F19" w:rsidRPr="00E9620E" w:rsidRDefault="00B34F19" w:rsidP="00DA77F4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9.</w:t>
      </w:r>
      <w:r w:rsidRPr="00E9620E">
        <w:rPr>
          <w:sz w:val="24"/>
          <w:szCs w:val="24"/>
        </w:rPr>
        <w:tab/>
        <w:t>W przypadku odstąpienia przez Zamawiającego od umowy</w:t>
      </w:r>
      <w:r w:rsidR="00064FDA">
        <w:rPr>
          <w:sz w:val="24"/>
          <w:szCs w:val="24"/>
        </w:rPr>
        <w:t xml:space="preserve"> w całości</w:t>
      </w:r>
      <w:r w:rsidRPr="00E9620E">
        <w:rPr>
          <w:sz w:val="24"/>
          <w:szCs w:val="24"/>
        </w:rPr>
        <w:t>, wcześniej naliczone i zapłacone przez Wykonawcę kary umowne zostaną zaliczone na poczet kary umownej wskazanej w ust. 1 pkt 4.</w:t>
      </w:r>
    </w:p>
    <w:p w14:paraId="26CA35FB" w14:textId="3DD218B4" w:rsidR="00064FDA" w:rsidRDefault="00064FDA" w:rsidP="006239A7">
      <w:pPr>
        <w:jc w:val="center"/>
        <w:rPr>
          <w:b/>
          <w:sz w:val="24"/>
          <w:szCs w:val="24"/>
        </w:rPr>
      </w:pPr>
    </w:p>
    <w:p w14:paraId="5F1A4DA5" w14:textId="5E64C40D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lastRenderedPageBreak/>
        <w:t>§ 1</w:t>
      </w:r>
      <w:r w:rsidR="00D57B44" w:rsidRPr="00E9620E">
        <w:rPr>
          <w:b/>
          <w:sz w:val="24"/>
          <w:szCs w:val="24"/>
        </w:rPr>
        <w:t>8</w:t>
      </w:r>
    </w:p>
    <w:p w14:paraId="0F219CD2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Odstąpienie od umowy przez Zamawiającego</w:t>
      </w:r>
    </w:p>
    <w:p w14:paraId="1789CAA8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z przyczyn leżących po stronie Wykonawcy</w:t>
      </w:r>
    </w:p>
    <w:p w14:paraId="1C304282" w14:textId="6ACDC568" w:rsidR="006239A7" w:rsidRPr="00E9620E" w:rsidRDefault="006239A7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1.</w:t>
      </w:r>
      <w:r w:rsidRPr="00E9620E">
        <w:rPr>
          <w:sz w:val="24"/>
          <w:szCs w:val="24"/>
        </w:rPr>
        <w:tab/>
        <w:t xml:space="preserve">Jeżeli Wykonawca dopuszcza się zwłoki w wykonaniu przedmiotu umowy w terminie, </w:t>
      </w:r>
      <w:r w:rsidR="00D57B44" w:rsidRPr="00E9620E">
        <w:rPr>
          <w:sz w:val="24"/>
          <w:szCs w:val="24"/>
        </w:rPr>
        <w:t>wskazanym w § 12 ust. 1 pkt 1</w:t>
      </w:r>
      <w:r w:rsidR="00064FDA">
        <w:rPr>
          <w:sz w:val="24"/>
          <w:szCs w:val="24"/>
        </w:rPr>
        <w:t xml:space="preserve"> lub pkt 2</w:t>
      </w:r>
      <w:r w:rsidR="00D57B44" w:rsidRPr="00E9620E">
        <w:rPr>
          <w:sz w:val="24"/>
          <w:szCs w:val="24"/>
        </w:rPr>
        <w:t>, § 9 ust. 2 lub</w:t>
      </w:r>
      <w:r w:rsidRPr="00E9620E">
        <w:rPr>
          <w:sz w:val="24"/>
          <w:szCs w:val="24"/>
        </w:rPr>
        <w:t xml:space="preserve"> w terminie określonym w zleceniu, o którym mowa w § </w:t>
      </w:r>
      <w:r w:rsidR="00D57B44" w:rsidRPr="00E9620E">
        <w:rPr>
          <w:sz w:val="24"/>
          <w:szCs w:val="24"/>
        </w:rPr>
        <w:t>8</w:t>
      </w:r>
      <w:r w:rsidRPr="00E9620E">
        <w:rPr>
          <w:sz w:val="24"/>
          <w:szCs w:val="24"/>
        </w:rPr>
        <w:t xml:space="preserve"> ust. 3, Zamawiający może wyznaczyć Wykonawcy odpowiedni dodatkowy termin </w:t>
      </w:r>
      <w:r w:rsidR="00064FDA">
        <w:rPr>
          <w:sz w:val="24"/>
          <w:szCs w:val="24"/>
        </w:rPr>
        <w:t xml:space="preserve">do wykonania przedmiotu umowy z </w:t>
      </w:r>
      <w:r w:rsidRPr="00E9620E">
        <w:rPr>
          <w:sz w:val="24"/>
          <w:szCs w:val="24"/>
        </w:rPr>
        <w:t>zagrożeniem, iż w razie bezskutecznego terminu, będz</w:t>
      </w:r>
      <w:r w:rsidR="00064FDA">
        <w:rPr>
          <w:sz w:val="24"/>
          <w:szCs w:val="24"/>
        </w:rPr>
        <w:t xml:space="preserve">ie uprawniony do odstąpienia od </w:t>
      </w:r>
      <w:r w:rsidRPr="00E9620E">
        <w:rPr>
          <w:sz w:val="24"/>
          <w:szCs w:val="24"/>
        </w:rPr>
        <w:t>umowy w ca</w:t>
      </w:r>
      <w:r w:rsidR="00064FDA">
        <w:rPr>
          <w:sz w:val="24"/>
          <w:szCs w:val="24"/>
        </w:rPr>
        <w:t>łości lub </w:t>
      </w:r>
      <w:r w:rsidR="00D57B44" w:rsidRPr="00E9620E">
        <w:rPr>
          <w:sz w:val="24"/>
          <w:szCs w:val="24"/>
        </w:rPr>
        <w:t>w </w:t>
      </w:r>
      <w:r w:rsidR="008940E0" w:rsidRPr="00E9620E">
        <w:rPr>
          <w:sz w:val="24"/>
          <w:szCs w:val="24"/>
        </w:rPr>
        <w:t>części niewykonanej</w:t>
      </w:r>
      <w:r w:rsidRPr="00E9620E">
        <w:rPr>
          <w:sz w:val="24"/>
          <w:szCs w:val="24"/>
        </w:rPr>
        <w:t>.</w:t>
      </w:r>
    </w:p>
    <w:p w14:paraId="027446E7" w14:textId="526C92AE" w:rsidR="006239A7" w:rsidRPr="00E9620E" w:rsidRDefault="006239A7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2.</w:t>
      </w:r>
      <w:r w:rsidRPr="00E9620E">
        <w:rPr>
          <w:sz w:val="24"/>
          <w:szCs w:val="24"/>
        </w:rPr>
        <w:tab/>
        <w:t>Jeżeli Wykonawca realizuje przedmiot umowy w sposób wadliwy albo sprzeczny z niniejszą umową, w tym w łamie podstawowe przepisy BHP albo stwarza sytuacje zagrożenia dla ruchu zakładu Kopalnia Soli „Wieliczka” lub bezpieczeństwa powszechnego</w:t>
      </w:r>
      <w:r w:rsidR="00F45981">
        <w:rPr>
          <w:sz w:val="24"/>
          <w:szCs w:val="24"/>
        </w:rPr>
        <w:t>,</w:t>
      </w:r>
      <w:r w:rsidR="00F45981" w:rsidRPr="00F45981">
        <w:rPr>
          <w:sz w:val="24"/>
          <w:szCs w:val="24"/>
        </w:rPr>
        <w:t xml:space="preserve"> jak również w przypadku braku zapłaty lub nieterminowej zapłaty wynagrodzenia należnego podwykonawcy z tytułu zmiany wysokości wynagrodzenia, o której mowa w § 23 ust. 12</w:t>
      </w:r>
      <w:r w:rsidRPr="00E9620E">
        <w:rPr>
          <w:sz w:val="24"/>
          <w:szCs w:val="24"/>
        </w:rPr>
        <w:t>, Zamawiający może wezwać Wykonawcę do zmiany sposobu wykonania przedmiotu umowy i wyznaczyć mu w tym celu odpowiedni termin, nie krótszy niż 2 dni, z jednoczesnym naliczeniem mu kary umownej, o której mowa w § 1</w:t>
      </w:r>
      <w:r w:rsidR="00D57B44" w:rsidRPr="00E9620E">
        <w:rPr>
          <w:sz w:val="24"/>
          <w:szCs w:val="24"/>
        </w:rPr>
        <w:t>7</w:t>
      </w:r>
      <w:r w:rsidRPr="00E9620E">
        <w:rPr>
          <w:sz w:val="24"/>
          <w:szCs w:val="24"/>
        </w:rPr>
        <w:t xml:space="preserve"> ust. 1 pkt 2. Po bezskutecznym upływie wyznaczonego terminu Zamawiający może od umowy odstąpić w całości lub w części niewykonanej.</w:t>
      </w:r>
    </w:p>
    <w:p w14:paraId="41D0BEF2" w14:textId="7711527C" w:rsidR="006239A7" w:rsidRPr="00E9620E" w:rsidRDefault="006239A7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3.</w:t>
      </w:r>
      <w:r w:rsidRPr="00E9620E">
        <w:rPr>
          <w:sz w:val="24"/>
          <w:szCs w:val="24"/>
        </w:rPr>
        <w:tab/>
        <w:t xml:space="preserve">Jeżeli Wykonawca </w:t>
      </w:r>
      <w:r w:rsidR="00064FDA">
        <w:rPr>
          <w:sz w:val="24"/>
          <w:szCs w:val="24"/>
        </w:rPr>
        <w:t>pozostaje w zwłoce</w:t>
      </w:r>
      <w:r w:rsidRPr="00E9620E">
        <w:rPr>
          <w:sz w:val="24"/>
          <w:szCs w:val="24"/>
        </w:rPr>
        <w:t xml:space="preserve"> z rozpoczęciem lub zakończeniem realizacji przedmiotu umowy tak dalece, że nie jest prawdopodobne, żeby zdołał zrealizować</w:t>
      </w:r>
      <w:r w:rsidR="00D57B44" w:rsidRPr="00E9620E">
        <w:rPr>
          <w:sz w:val="24"/>
          <w:szCs w:val="24"/>
        </w:rPr>
        <w:t xml:space="preserve"> całość lub część</w:t>
      </w:r>
      <w:r w:rsidRPr="00E9620E">
        <w:rPr>
          <w:sz w:val="24"/>
          <w:szCs w:val="24"/>
        </w:rPr>
        <w:t xml:space="preserve"> przedmiot</w:t>
      </w:r>
      <w:r w:rsidR="00D57B44" w:rsidRPr="00E9620E">
        <w:rPr>
          <w:sz w:val="24"/>
          <w:szCs w:val="24"/>
        </w:rPr>
        <w:t>u</w:t>
      </w:r>
      <w:r w:rsidRPr="00E9620E">
        <w:rPr>
          <w:sz w:val="24"/>
          <w:szCs w:val="24"/>
        </w:rPr>
        <w:t xml:space="preserve"> umowy </w:t>
      </w:r>
      <w:r w:rsidR="00D57B44" w:rsidRPr="00E9620E">
        <w:rPr>
          <w:sz w:val="24"/>
          <w:szCs w:val="24"/>
        </w:rPr>
        <w:t>w terminie wynikającym z umowy</w:t>
      </w:r>
      <w:r w:rsidRPr="00E9620E">
        <w:rPr>
          <w:sz w:val="24"/>
          <w:szCs w:val="24"/>
        </w:rPr>
        <w:t>, Zamawiający może bez wyznaczenia terminu dodatkowego od umowy odstąpić w całości lub w części niewykonanej jeszcze przed upływem tego terminu.</w:t>
      </w:r>
    </w:p>
    <w:p w14:paraId="003A1825" w14:textId="77777777" w:rsidR="006239A7" w:rsidRPr="00E9620E" w:rsidRDefault="006239A7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4.</w:t>
      </w:r>
      <w:r w:rsidRPr="00E9620E">
        <w:rPr>
          <w:sz w:val="24"/>
          <w:szCs w:val="24"/>
        </w:rPr>
        <w:tab/>
        <w:t>W razie odstąpienia przez Zamawiającego od umowy w całości umowa uważana jest za niezawartą, z zastrzeżeniem, że post</w:t>
      </w:r>
      <w:r w:rsidR="00C42E60" w:rsidRPr="00E9620E">
        <w:rPr>
          <w:sz w:val="24"/>
          <w:szCs w:val="24"/>
        </w:rPr>
        <w:t>anowienia dotyczące zapłaty kar</w:t>
      </w:r>
      <w:r w:rsidRPr="00E9620E">
        <w:rPr>
          <w:sz w:val="24"/>
          <w:szCs w:val="24"/>
        </w:rPr>
        <w:t xml:space="preserve"> umownych, pozostają wiążące.</w:t>
      </w:r>
    </w:p>
    <w:p w14:paraId="4FBCFFD5" w14:textId="77777777" w:rsidR="006239A7" w:rsidRPr="00E9620E" w:rsidRDefault="006239A7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5.</w:t>
      </w:r>
      <w:r w:rsidRPr="00E9620E">
        <w:rPr>
          <w:sz w:val="24"/>
          <w:szCs w:val="24"/>
        </w:rPr>
        <w:tab/>
        <w:t>W razie wykonania przez Zamawiającego prawa odstąpienia w części niewykonanej Zamawiający przeprowadzi inwentaryzację wykonanych prac. Protokół z przeprowadzonej inwentaryzacji stanowić będzie podstawę do stosownych rozliczeń Stron.</w:t>
      </w:r>
    </w:p>
    <w:p w14:paraId="20AF77A8" w14:textId="77777777" w:rsidR="006239A7" w:rsidRPr="00E9620E" w:rsidRDefault="006239A7" w:rsidP="006239A7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6.</w:t>
      </w:r>
      <w:r w:rsidRPr="00E9620E">
        <w:rPr>
          <w:sz w:val="24"/>
          <w:szCs w:val="24"/>
        </w:rPr>
        <w:tab/>
        <w:t>Odstąpienie od umowy winno nastąpić w formie pisemnej pod rygorem nieważności takiego oświadczenia.</w:t>
      </w:r>
    </w:p>
    <w:p w14:paraId="068E31C4" w14:textId="1A46ACC0" w:rsidR="00006593" w:rsidRPr="00E9620E" w:rsidRDefault="006239A7" w:rsidP="00D30B55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7.</w:t>
      </w:r>
      <w:r w:rsidRPr="00E9620E">
        <w:rPr>
          <w:sz w:val="24"/>
          <w:szCs w:val="24"/>
        </w:rPr>
        <w:tab/>
        <w:t>Zamawiającemu przysługuje prawo do odstąpienia od umowy w przypadkach określonych w ust</w:t>
      </w:r>
      <w:r w:rsidR="00BB20E3" w:rsidRPr="00E9620E">
        <w:rPr>
          <w:sz w:val="24"/>
          <w:szCs w:val="24"/>
        </w:rPr>
        <w:t xml:space="preserve">. 1 – </w:t>
      </w:r>
      <w:r w:rsidRPr="00E9620E">
        <w:rPr>
          <w:sz w:val="24"/>
          <w:szCs w:val="24"/>
        </w:rPr>
        <w:t>3 do upływu terminu wskazanego w</w:t>
      </w:r>
      <w:r w:rsidR="007D7CB6" w:rsidRPr="00E9620E">
        <w:rPr>
          <w:sz w:val="24"/>
          <w:szCs w:val="24"/>
        </w:rPr>
        <w:t> </w:t>
      </w:r>
      <w:r w:rsidRPr="00E9620E">
        <w:rPr>
          <w:sz w:val="24"/>
          <w:szCs w:val="24"/>
        </w:rPr>
        <w:t>§ 1</w:t>
      </w:r>
      <w:r w:rsidR="00D57B44" w:rsidRPr="00E9620E">
        <w:rPr>
          <w:sz w:val="24"/>
          <w:szCs w:val="24"/>
        </w:rPr>
        <w:t>2</w:t>
      </w:r>
      <w:r w:rsidRPr="00E9620E">
        <w:rPr>
          <w:sz w:val="24"/>
          <w:szCs w:val="24"/>
        </w:rPr>
        <w:t xml:space="preserve"> ust.</w:t>
      </w:r>
      <w:r w:rsidR="007D7CB6" w:rsidRPr="00E9620E">
        <w:rPr>
          <w:sz w:val="24"/>
          <w:szCs w:val="24"/>
        </w:rPr>
        <w:t> </w:t>
      </w:r>
      <w:r w:rsidRPr="00E9620E">
        <w:rPr>
          <w:sz w:val="24"/>
          <w:szCs w:val="24"/>
        </w:rPr>
        <w:t>1 pkt</w:t>
      </w:r>
      <w:r w:rsidR="007D7CB6" w:rsidRPr="00E9620E">
        <w:rPr>
          <w:sz w:val="24"/>
          <w:szCs w:val="24"/>
        </w:rPr>
        <w:t> </w:t>
      </w:r>
      <w:r w:rsidR="00B34F19" w:rsidRPr="00E9620E">
        <w:rPr>
          <w:sz w:val="24"/>
          <w:szCs w:val="24"/>
        </w:rPr>
        <w:t xml:space="preserve">2 </w:t>
      </w:r>
      <w:r w:rsidRPr="00E9620E">
        <w:rPr>
          <w:sz w:val="24"/>
          <w:szCs w:val="24"/>
        </w:rPr>
        <w:t>niniejszej umowy.</w:t>
      </w:r>
    </w:p>
    <w:p w14:paraId="1817D57E" w14:textId="77777777" w:rsidR="00446BC6" w:rsidRDefault="00446BC6" w:rsidP="00661C19">
      <w:pPr>
        <w:rPr>
          <w:b/>
          <w:sz w:val="24"/>
          <w:szCs w:val="24"/>
        </w:rPr>
      </w:pPr>
    </w:p>
    <w:p w14:paraId="552900CD" w14:textId="77777777" w:rsidR="008455C3" w:rsidRPr="00E9620E" w:rsidRDefault="008455C3" w:rsidP="00661C19">
      <w:pPr>
        <w:rPr>
          <w:b/>
          <w:sz w:val="24"/>
          <w:szCs w:val="24"/>
        </w:rPr>
      </w:pPr>
    </w:p>
    <w:p w14:paraId="6565F978" w14:textId="79C9A96E" w:rsidR="00661C19" w:rsidRPr="00E9620E" w:rsidRDefault="006239A7" w:rsidP="00661C19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1</w:t>
      </w:r>
      <w:r w:rsidR="00D57B44" w:rsidRPr="00E9620E">
        <w:rPr>
          <w:b/>
          <w:sz w:val="24"/>
          <w:szCs w:val="24"/>
        </w:rPr>
        <w:t>9</w:t>
      </w:r>
    </w:p>
    <w:p w14:paraId="1420615D" w14:textId="77777777" w:rsidR="00661C19" w:rsidRPr="00E9620E" w:rsidRDefault="00661C19" w:rsidP="00661C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9620E">
        <w:rPr>
          <w:b/>
          <w:bCs/>
          <w:sz w:val="24"/>
          <w:szCs w:val="24"/>
        </w:rPr>
        <w:t>Podwykonawstwo</w:t>
      </w:r>
    </w:p>
    <w:p w14:paraId="3943EE6C" w14:textId="77777777" w:rsidR="00661C19" w:rsidRPr="00E9620E" w:rsidRDefault="00661C19" w:rsidP="00661C19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1.</w:t>
      </w:r>
      <w:r w:rsidRPr="00E9620E">
        <w:rPr>
          <w:sz w:val="24"/>
          <w:szCs w:val="24"/>
        </w:rPr>
        <w:tab/>
        <w:t>Wykonawca powierza następującym podwykonawcom:</w:t>
      </w:r>
    </w:p>
    <w:p w14:paraId="7E1E8391" w14:textId="3F63E815" w:rsidR="00661C19" w:rsidRPr="00E9620E" w:rsidRDefault="00D57B44" w:rsidP="00661C19">
      <w:pPr>
        <w:ind w:left="397"/>
        <w:jc w:val="both"/>
        <w:rPr>
          <w:sz w:val="24"/>
          <w:szCs w:val="24"/>
        </w:rPr>
      </w:pPr>
      <w:proofErr w:type="gramStart"/>
      <w:r w:rsidRPr="00E9620E">
        <w:rPr>
          <w:sz w:val="24"/>
          <w:szCs w:val="24"/>
        </w:rPr>
        <w:t>f</w:t>
      </w:r>
      <w:r w:rsidR="00661C19" w:rsidRPr="00E9620E">
        <w:rPr>
          <w:sz w:val="24"/>
          <w:szCs w:val="24"/>
        </w:rPr>
        <w:t>irma:…</w:t>
      </w:r>
      <w:proofErr w:type="gramEnd"/>
      <w:r w:rsidR="00661C19" w:rsidRPr="00E9620E">
        <w:rPr>
          <w:sz w:val="24"/>
          <w:szCs w:val="24"/>
        </w:rPr>
        <w:t>…………………………………………………………………………………...</w:t>
      </w:r>
    </w:p>
    <w:p w14:paraId="73AA45D0" w14:textId="77777777" w:rsidR="00661C19" w:rsidRPr="00E9620E" w:rsidRDefault="00661C19" w:rsidP="00661C19">
      <w:pPr>
        <w:ind w:left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dane kontaktowe: ………………</w:t>
      </w:r>
      <w:proofErr w:type="gramStart"/>
      <w:r w:rsidRPr="00E9620E">
        <w:rPr>
          <w:sz w:val="24"/>
          <w:szCs w:val="24"/>
        </w:rPr>
        <w:t>…….</w:t>
      </w:r>
      <w:proofErr w:type="gramEnd"/>
      <w:r w:rsidRPr="00E9620E">
        <w:rPr>
          <w:sz w:val="24"/>
          <w:szCs w:val="24"/>
        </w:rPr>
        <w:t>.………………</w:t>
      </w:r>
      <w:proofErr w:type="gramStart"/>
      <w:r w:rsidRPr="00E9620E">
        <w:rPr>
          <w:sz w:val="24"/>
          <w:szCs w:val="24"/>
        </w:rPr>
        <w:t>…….</w:t>
      </w:r>
      <w:proofErr w:type="gramEnd"/>
      <w:r w:rsidRPr="00E9620E">
        <w:rPr>
          <w:sz w:val="24"/>
          <w:szCs w:val="24"/>
        </w:rPr>
        <w:t>………………………......…</w:t>
      </w:r>
    </w:p>
    <w:p w14:paraId="66452B61" w14:textId="77777777" w:rsidR="00661C19" w:rsidRPr="00E9620E" w:rsidRDefault="00661C19" w:rsidP="00661C19">
      <w:pPr>
        <w:ind w:left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przedstawiciel podwykonawcy: …………………………………………</w:t>
      </w:r>
      <w:proofErr w:type="gramStart"/>
      <w:r w:rsidRPr="00E9620E">
        <w:rPr>
          <w:sz w:val="24"/>
          <w:szCs w:val="24"/>
        </w:rPr>
        <w:t>…….</w:t>
      </w:r>
      <w:proofErr w:type="gramEnd"/>
      <w:r w:rsidRPr="00E9620E">
        <w:rPr>
          <w:sz w:val="24"/>
          <w:szCs w:val="24"/>
        </w:rPr>
        <w:t>………….</w:t>
      </w:r>
    </w:p>
    <w:p w14:paraId="069E1AF5" w14:textId="77777777" w:rsidR="00661C19" w:rsidRPr="00E9620E" w:rsidRDefault="00661C19" w:rsidP="00661C19">
      <w:pPr>
        <w:ind w:left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wykonanie następującej części przedmiotu umowy: ..........................................................</w:t>
      </w:r>
    </w:p>
    <w:p w14:paraId="7A7CDFFF" w14:textId="77777777" w:rsidR="00661C19" w:rsidRPr="00E9620E" w:rsidRDefault="00661C19" w:rsidP="00661C19">
      <w:pPr>
        <w:ind w:left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…………………………………………………………………………………………......</w:t>
      </w:r>
    </w:p>
    <w:p w14:paraId="23AA4647" w14:textId="77777777" w:rsidR="00661C19" w:rsidRPr="00E9620E" w:rsidRDefault="00661C19" w:rsidP="00240870">
      <w:pPr>
        <w:pStyle w:val="Akapitzlist"/>
        <w:numPr>
          <w:ilvl w:val="0"/>
          <w:numId w:val="11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620E">
        <w:rPr>
          <w:rFonts w:ascii="Times New Roman" w:hAnsi="Times New Roman"/>
          <w:sz w:val="24"/>
          <w:szCs w:val="24"/>
        </w:rPr>
        <w:t>Wykonawca zawiadamia Zamawiającego o wszelkich zmianach danych, o których mowa w ust. 1, w trakcie realizacji umowy, a także przekazuje informacje na temat nowych podwykonawców, którym w późniejszym okresie zamierza powierzyć realizację przedmiotu umowy.</w:t>
      </w:r>
    </w:p>
    <w:p w14:paraId="5656E962" w14:textId="77777777" w:rsidR="00661C19" w:rsidRPr="00E9620E" w:rsidRDefault="00661C19" w:rsidP="00240870">
      <w:pPr>
        <w:pStyle w:val="Akapitzlist"/>
        <w:numPr>
          <w:ilvl w:val="0"/>
          <w:numId w:val="11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620E">
        <w:rPr>
          <w:rFonts w:ascii="Times New Roman" w:hAnsi="Times New Roman"/>
          <w:sz w:val="24"/>
          <w:szCs w:val="24"/>
        </w:rPr>
        <w:t>Zamawiającemu przysługuje prawo żądania od Wykonawcy zmiany podwykonawcy, jeżeli ten realizuje przedmiot umowy w sposób wadliwy, niezgodny z umową lub przepisami prawa.</w:t>
      </w:r>
    </w:p>
    <w:p w14:paraId="5F443B67" w14:textId="77777777" w:rsidR="00661C19" w:rsidRPr="00E9620E" w:rsidRDefault="00661C19" w:rsidP="00661C19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lastRenderedPageBreak/>
        <w:t>4.</w:t>
      </w:r>
      <w:r w:rsidRPr="00E9620E">
        <w:rPr>
          <w:sz w:val="24"/>
          <w:szCs w:val="24"/>
        </w:rPr>
        <w:tab/>
        <w:t>W przypadku powierzenia wykonania przedmiotu umowy w określonym zakresie podwykonawcom, Wykonawca za ich działania i zaniechania odpowiada tak jak za własne działania i zaniechania.</w:t>
      </w:r>
    </w:p>
    <w:p w14:paraId="57A7C059" w14:textId="77777777" w:rsidR="00661C19" w:rsidRPr="00E9620E" w:rsidRDefault="00661C19" w:rsidP="00661C19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5.</w:t>
      </w:r>
      <w:r w:rsidRPr="00E9620E">
        <w:rPr>
          <w:sz w:val="24"/>
          <w:szCs w:val="24"/>
        </w:rPr>
        <w:tab/>
        <w:t>Powyższe postanowienia mają odpowiednie zastosowanie do dalszych podwykonawców.</w:t>
      </w:r>
    </w:p>
    <w:p w14:paraId="598AFFAE" w14:textId="77777777" w:rsidR="00446BC6" w:rsidRPr="00E9620E" w:rsidRDefault="00446BC6" w:rsidP="00446BC6">
      <w:pPr>
        <w:rPr>
          <w:b/>
          <w:sz w:val="24"/>
          <w:szCs w:val="24"/>
        </w:rPr>
      </w:pPr>
    </w:p>
    <w:p w14:paraId="447F9EE3" w14:textId="76F6A58F" w:rsidR="006239A7" w:rsidRPr="00E9620E" w:rsidRDefault="00D57B44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20</w:t>
      </w:r>
    </w:p>
    <w:p w14:paraId="6EFF3AC9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Ochrona informacji. Klauzula poufności.</w:t>
      </w:r>
    </w:p>
    <w:p w14:paraId="507F266E" w14:textId="77777777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1.</w:t>
      </w:r>
      <w:r w:rsidRPr="00E9620E">
        <w:rPr>
          <w:sz w:val="24"/>
          <w:szCs w:val="24"/>
        </w:rPr>
        <w:tab/>
        <w:t xml:space="preserve">Strony zgodnie oświadczają, że w trakcie realizacji niniejszej umowy będą sobie przekazywać informacje i materiały związane z realizacją przedmiotu umowy, które stanowić będą Informacje Poufne, z zastrzeżeniem ust. 2. </w:t>
      </w:r>
    </w:p>
    <w:p w14:paraId="38F23C14" w14:textId="77777777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2.</w:t>
      </w:r>
      <w:r w:rsidRPr="00E9620E">
        <w:rPr>
          <w:sz w:val="24"/>
          <w:szCs w:val="24"/>
        </w:rPr>
        <w:tab/>
        <w:t>Za Informacje Poufne nie uważa się informacji, które w momencie ujawnienia informacji Wykonawcy, były już znane opinii publicznej, lub po ujawnieniu Wykonawcy, stały się znane opinii publicznej z przyczyn nie leżących po stronie Wykonawcy.</w:t>
      </w:r>
    </w:p>
    <w:p w14:paraId="3FF7973E" w14:textId="77777777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3.</w:t>
      </w:r>
      <w:r w:rsidRPr="00E9620E">
        <w:rPr>
          <w:sz w:val="24"/>
          <w:szCs w:val="24"/>
        </w:rPr>
        <w:tab/>
        <w:t>Strony zobowiązują się, potwierdzają i gwarantują, że wszelkie przekazane przez drugą Stronę Informacje Poufne, zostaną zachowane w pełnej tajemnicy i poufności, zostaną użyte i wykorzystane wyłącznie dla celów związanych z realizacją przedmiotu umowy, oraz że nie zostaną przekazane lub ujawnione jakiekolwiek osobie trzeciej bez pisemnej zgody drugiej Strony.</w:t>
      </w:r>
    </w:p>
    <w:p w14:paraId="18720669" w14:textId="77777777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4.</w:t>
      </w:r>
      <w:r w:rsidRPr="00E9620E">
        <w:rPr>
          <w:sz w:val="24"/>
          <w:szCs w:val="24"/>
        </w:rPr>
        <w:tab/>
        <w:t>Wykonawca nie może wyjawić Informacji Poufnych uzyskanych w związku z realizacją niniejszej umowy osobom innym niż bezpośrednio zaangażowanym i związanym z pracami nad realizacją przedmiotu umowy oraz osobom je nadzorującym. Osoby posiadające dostęp do Informacji Poufnych podlegają obowiązkowi zachowania poufności.</w:t>
      </w:r>
    </w:p>
    <w:p w14:paraId="696C984C" w14:textId="77777777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5.</w:t>
      </w:r>
      <w:r w:rsidRPr="00E9620E">
        <w:rPr>
          <w:sz w:val="24"/>
          <w:szCs w:val="24"/>
        </w:rPr>
        <w:tab/>
        <w:t>Wykonawca zobowiązuje się i gwarantuje, że pracownicy Wykonawcy lub inne osoby z nim współpracujące będą poinformowani o poufnym charakterze informacji oraz zobowiązani do zachowania poufności na zasadach określonych w niniejszym paragrafie. W każdym przypadku naruszenia poufności przez pracowników lub współpracowników Wykonawcy, Wykonawca ponosi odpowiedzialność wobec Zamawiającego jak za własne działania i zaniechania.</w:t>
      </w:r>
    </w:p>
    <w:p w14:paraId="061B979F" w14:textId="77777777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6.</w:t>
      </w:r>
      <w:r w:rsidRPr="00E9620E">
        <w:rPr>
          <w:sz w:val="24"/>
          <w:szCs w:val="24"/>
        </w:rPr>
        <w:tab/>
        <w:t>Wykonawca zobowiązany jest do:</w:t>
      </w:r>
    </w:p>
    <w:p w14:paraId="6B945379" w14:textId="77777777" w:rsidR="006239A7" w:rsidRPr="00E9620E" w:rsidRDefault="006239A7" w:rsidP="006239A7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1)</w:t>
      </w:r>
      <w:r w:rsidRPr="00E9620E">
        <w:rPr>
          <w:sz w:val="24"/>
          <w:szCs w:val="24"/>
        </w:rPr>
        <w:tab/>
        <w:t>dbania o zabezpieczenie Informacji Poufnych przed nielegalnym rozpowszechnieniem z dołożeniem najwyższej staranności,</w:t>
      </w:r>
    </w:p>
    <w:p w14:paraId="3453494F" w14:textId="77777777" w:rsidR="006239A7" w:rsidRPr="00E9620E" w:rsidRDefault="006239A7" w:rsidP="006239A7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2)</w:t>
      </w:r>
      <w:r w:rsidRPr="00E9620E">
        <w:rPr>
          <w:sz w:val="24"/>
          <w:szCs w:val="24"/>
        </w:rPr>
        <w:tab/>
        <w:t>niezwłocznego poinformowania Zamawiającego o wszelkich przypadkach naruszenia obowiązku zachowania poufności otrzymanych Informacji Poufnych.</w:t>
      </w:r>
    </w:p>
    <w:p w14:paraId="7A303B61" w14:textId="77777777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7.</w:t>
      </w:r>
      <w:r w:rsidRPr="00E9620E">
        <w:rPr>
          <w:sz w:val="24"/>
          <w:szCs w:val="24"/>
        </w:rPr>
        <w:tab/>
        <w:t>Strony zgodnie oświadczają, że czas trwania obowiązku zachowania poufności, obowiązuje przez okres 25 lat, licząc od daty zawarcia umowy.</w:t>
      </w:r>
      <w:r w:rsidRPr="00E9620E">
        <w:t xml:space="preserve"> </w:t>
      </w:r>
      <w:r w:rsidRPr="00E9620E">
        <w:rPr>
          <w:sz w:val="24"/>
          <w:szCs w:val="24"/>
        </w:rPr>
        <w:t>Zakaz ujawniania Informacji Poufnych obowiązuje również po wygaśnięciu lub rozwiązaniu niniejszej umowy bez względu na przyczynę któregokolwiek z tych zdarzeń.</w:t>
      </w:r>
    </w:p>
    <w:p w14:paraId="2762F6B8" w14:textId="77777777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8.</w:t>
      </w:r>
      <w:r w:rsidRPr="00E9620E">
        <w:rPr>
          <w:sz w:val="24"/>
          <w:szCs w:val="24"/>
        </w:rPr>
        <w:tab/>
        <w:t>Jeżeli zgodnie z obowiązującym prawem, na skutek działań organów administracji rządowej lub samorządowej, nakazów sądowych i administracyjnych muszą zostać udostępnione lub ujawnione informacje poufne udostępniane dla potrzeb realizacji przedmiotu umowy, Wykonawca może te informacje przekazać jedynie w wymaganym zakresie, a o przekazaniu powiadomić pisemnie Zamawiającego w terminie dwóch dni.</w:t>
      </w:r>
    </w:p>
    <w:p w14:paraId="1A9FBBB3" w14:textId="77777777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9.</w:t>
      </w:r>
      <w:r w:rsidRPr="00E9620E">
        <w:rPr>
          <w:sz w:val="24"/>
          <w:szCs w:val="24"/>
        </w:rPr>
        <w:tab/>
        <w:t>Po wykonaniu przedmiotu umowy Wykonawca obowiązany jest zniszczyć wszelkie przekazane mu dokumenty oraz nośniki z Informacjami Poufnymi, nie zatrzymując żadnych kopii ani innych reprodukcji lub wyciągów. Wykonawca obowiązany jest również trwale usunąć wszelkie Informacje Poufne uzyskane w toku realizacji niniejszej umowy oraz w toku postępowania o udzielenie zamówienia poprzedzającego zawarcie niniejszej umowy, wprowadzone do jego systemu informatycznego.</w:t>
      </w:r>
    </w:p>
    <w:p w14:paraId="7CF0871C" w14:textId="0357FC9A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</w:rPr>
      </w:pPr>
      <w:r w:rsidRPr="00E9620E">
        <w:rPr>
          <w:sz w:val="24"/>
        </w:rPr>
        <w:t>10.</w:t>
      </w:r>
      <w:r w:rsidRPr="00E9620E">
        <w:rPr>
          <w:sz w:val="24"/>
        </w:rPr>
        <w:tab/>
        <w:t>Na pisemne wezwanie Zamawiającego Wykonawca złoży Zamawiającemu niezwłocznie, lecz nie później niż w ciągu 14 dni, pisemne oświadczenie o zniszczeniu i trwałym usunięciu wszelkich Informacji Poufnych. Wykonawca zapłaci Zamawiają</w:t>
      </w:r>
      <w:r w:rsidR="004C10BF" w:rsidRPr="00E9620E">
        <w:rPr>
          <w:sz w:val="24"/>
        </w:rPr>
        <w:t xml:space="preserve">cemu karę </w:t>
      </w:r>
      <w:r w:rsidR="00064FDA">
        <w:rPr>
          <w:sz w:val="24"/>
        </w:rPr>
        <w:lastRenderedPageBreak/>
        <w:t>umowną w wysokości 2</w:t>
      </w:r>
      <w:r w:rsidRPr="00E9620E">
        <w:rPr>
          <w:sz w:val="24"/>
        </w:rPr>
        <w:t>00,00 zł (słownie</w:t>
      </w:r>
      <w:r w:rsidR="00BB20E3" w:rsidRPr="00E9620E">
        <w:rPr>
          <w:sz w:val="24"/>
        </w:rPr>
        <w:t>:</w:t>
      </w:r>
      <w:r w:rsidRPr="00E9620E">
        <w:rPr>
          <w:sz w:val="24"/>
        </w:rPr>
        <w:t xml:space="preserve"> </w:t>
      </w:r>
      <w:r w:rsidR="00064FDA">
        <w:rPr>
          <w:sz w:val="24"/>
        </w:rPr>
        <w:t>dwieście</w:t>
      </w:r>
      <w:r w:rsidRPr="00E9620E">
        <w:rPr>
          <w:sz w:val="24"/>
        </w:rPr>
        <w:t xml:space="preserve"> złoty</w:t>
      </w:r>
      <w:r w:rsidR="00A554E8" w:rsidRPr="00E9620E">
        <w:rPr>
          <w:sz w:val="24"/>
        </w:rPr>
        <w:t xml:space="preserve">ch) za każdy dzień </w:t>
      </w:r>
      <w:r w:rsidR="00064FDA">
        <w:rPr>
          <w:sz w:val="24"/>
        </w:rPr>
        <w:t>zwłoki</w:t>
      </w:r>
      <w:r w:rsidR="00A554E8" w:rsidRPr="00E9620E">
        <w:rPr>
          <w:sz w:val="24"/>
        </w:rPr>
        <w:t xml:space="preserve"> w</w:t>
      </w:r>
      <w:r w:rsidR="00A554E8" w:rsidRPr="00E9620E">
        <w:rPr>
          <w:sz w:val="24"/>
          <w:szCs w:val="24"/>
        </w:rPr>
        <w:t> </w:t>
      </w:r>
      <w:r w:rsidRPr="00E9620E">
        <w:rPr>
          <w:sz w:val="24"/>
        </w:rPr>
        <w:t>przekazaniu oświadczenia, o którym mowa w niniejszym ustępie.</w:t>
      </w:r>
    </w:p>
    <w:p w14:paraId="327C2925" w14:textId="2489943A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11.</w:t>
      </w:r>
      <w:r w:rsidRPr="00E9620E">
        <w:rPr>
          <w:sz w:val="24"/>
          <w:szCs w:val="24"/>
        </w:rPr>
        <w:tab/>
        <w:t xml:space="preserve">Zamawiający ma prawo do naliczenia kary umownej w wysokości </w:t>
      </w:r>
      <w:r w:rsidR="00064FDA">
        <w:rPr>
          <w:sz w:val="24"/>
          <w:szCs w:val="24"/>
        </w:rPr>
        <w:t>10</w:t>
      </w:r>
      <w:r w:rsidRPr="00E9620E">
        <w:rPr>
          <w:sz w:val="24"/>
          <w:szCs w:val="24"/>
        </w:rPr>
        <w:t xml:space="preserve"> 000,00 zł (słownie: </w:t>
      </w:r>
      <w:r w:rsidR="00064FDA">
        <w:rPr>
          <w:sz w:val="24"/>
          <w:szCs w:val="24"/>
        </w:rPr>
        <w:t>dziesięć</w:t>
      </w:r>
      <w:r w:rsidR="004C10BF" w:rsidRPr="00E9620E">
        <w:rPr>
          <w:sz w:val="24"/>
          <w:szCs w:val="24"/>
        </w:rPr>
        <w:t xml:space="preserve"> </w:t>
      </w:r>
      <w:r w:rsidRPr="00E9620E">
        <w:rPr>
          <w:sz w:val="24"/>
          <w:szCs w:val="24"/>
        </w:rPr>
        <w:t>tysięcy złotych) każdorazowo w przypadku naruszenia przez Wykonawcę obowiązku zachowania poufności informacji, o którym mowa w niniejszym paragrafie, w tym, w</w:t>
      </w:r>
      <w:r w:rsidR="007D7CB6" w:rsidRPr="00E9620E">
        <w:rPr>
          <w:sz w:val="24"/>
          <w:szCs w:val="24"/>
        </w:rPr>
        <w:t> </w:t>
      </w:r>
      <w:r w:rsidRPr="00E9620E">
        <w:rPr>
          <w:sz w:val="24"/>
          <w:szCs w:val="24"/>
        </w:rPr>
        <w:t>przypadku naruszenia poufności przez pracowników lub współpracowników Wykonawcy.</w:t>
      </w:r>
    </w:p>
    <w:p w14:paraId="6043408A" w14:textId="77777777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12.</w:t>
      </w:r>
      <w:r w:rsidRPr="00E9620E">
        <w:rPr>
          <w:sz w:val="24"/>
          <w:szCs w:val="24"/>
        </w:rPr>
        <w:tab/>
        <w:t>Zapłata kar umownych nie zwalnia Wykonawcy z obowiązku zachowania w tajemnicy przekazanych Informacji Poufnych w okresie, o którym mowa w ust. 7.</w:t>
      </w:r>
    </w:p>
    <w:p w14:paraId="0F0FCEA5" w14:textId="77777777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13.</w:t>
      </w:r>
      <w:r w:rsidRPr="00E9620E">
        <w:rPr>
          <w:sz w:val="24"/>
          <w:szCs w:val="24"/>
        </w:rPr>
        <w:tab/>
        <w:t>Zamawiający ma prawo żądania odszkodowania uzupełniającego, przenoszącego wysokość zastrzeżonych kar umownych, do wysokości rzeczywiście poniesionej szkody.</w:t>
      </w:r>
    </w:p>
    <w:p w14:paraId="6C77419E" w14:textId="77777777" w:rsidR="00446BC6" w:rsidRPr="00E9620E" w:rsidRDefault="00446BC6" w:rsidP="006239A7">
      <w:pPr>
        <w:autoSpaceDE w:val="0"/>
        <w:autoSpaceDN w:val="0"/>
        <w:adjustRightInd w:val="0"/>
        <w:ind w:left="397" w:hanging="397"/>
        <w:contextualSpacing/>
        <w:jc w:val="center"/>
        <w:rPr>
          <w:sz w:val="24"/>
        </w:rPr>
      </w:pPr>
    </w:p>
    <w:p w14:paraId="361D34A6" w14:textId="395E54C1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2</w:t>
      </w:r>
      <w:r w:rsidR="00D57B44" w:rsidRPr="00E9620E">
        <w:rPr>
          <w:b/>
          <w:sz w:val="24"/>
          <w:szCs w:val="24"/>
        </w:rPr>
        <w:t>1</w:t>
      </w:r>
    </w:p>
    <w:p w14:paraId="19798DAA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Zatrudnianie pracowników Zamawiającego</w:t>
      </w:r>
    </w:p>
    <w:p w14:paraId="673C5F90" w14:textId="77777777" w:rsidR="006239A7" w:rsidRPr="00E9620E" w:rsidRDefault="006239A7" w:rsidP="00575D30">
      <w:pPr>
        <w:numPr>
          <w:ilvl w:val="0"/>
          <w:numId w:val="2"/>
        </w:numPr>
        <w:tabs>
          <w:tab w:val="clear" w:pos="360"/>
        </w:tabs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Wykonawca może zatrudnić pracowników Zamawiającego tylko na podstawie umowy o pracę.</w:t>
      </w:r>
    </w:p>
    <w:p w14:paraId="122B08FB" w14:textId="77777777" w:rsidR="006239A7" w:rsidRPr="00E9620E" w:rsidRDefault="006239A7" w:rsidP="00F70022">
      <w:pPr>
        <w:numPr>
          <w:ilvl w:val="0"/>
          <w:numId w:val="2"/>
        </w:numPr>
        <w:tabs>
          <w:tab w:val="clear" w:pos="360"/>
          <w:tab w:val="num" w:pos="426"/>
        </w:tabs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Wykonawca zobowiązuje się nie zatrudniać pracowników Zamawiającego przy realizacji przedmiotu umowy na podstawie umowy agencyjnej, umowy zlecenia lub innej umowy o świadczenie usług, do której zgodnie z Kodeksem cywilnym stosuje się przepisy dotyczące zlecenia, albo umowy o dzieło, z zastrzeżeniem ust. 3 i 4.</w:t>
      </w:r>
    </w:p>
    <w:p w14:paraId="18044DB8" w14:textId="77777777" w:rsidR="006239A7" w:rsidRPr="00E9620E" w:rsidRDefault="006239A7" w:rsidP="00575D30">
      <w:pPr>
        <w:numPr>
          <w:ilvl w:val="0"/>
          <w:numId w:val="2"/>
        </w:numPr>
        <w:tabs>
          <w:tab w:val="clear" w:pos="360"/>
        </w:tabs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Wykonawca winien wprowadzić zobowiązanie, o którym mowa w ust. 2, do umów zawieranych przez Wykonawcę z podwykonawcami oraz zobowiązać podwykonawców do wprowadzenia zobowiązania, o którym mowa w ust. 2, w umowach z dalszymi podwykonawcami.</w:t>
      </w:r>
    </w:p>
    <w:p w14:paraId="782638B9" w14:textId="77777777" w:rsidR="006239A7" w:rsidRPr="00E9620E" w:rsidRDefault="006239A7" w:rsidP="00575D30">
      <w:pPr>
        <w:numPr>
          <w:ilvl w:val="0"/>
          <w:numId w:val="2"/>
        </w:numPr>
        <w:tabs>
          <w:tab w:val="clear" w:pos="360"/>
        </w:tabs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 wyjątkowych przypadkach Zamawiający może wyrazić zgodę na zatrudnienie pracownika Zamawiającego przez Wykonawcę, podwykonawcę lub dalszego podwykonawcę na podstawie umów, o których mowa w ust. 2. W zgodzie Zamawiający może określić szczególne warunki zatrudnienia pracownika Zamawiającego przez Wykonawcę, podwykonawcę lub dalszego podwykonawcę.</w:t>
      </w:r>
    </w:p>
    <w:p w14:paraId="6D5B09D7" w14:textId="77777777" w:rsidR="006239A7" w:rsidRPr="00E9620E" w:rsidRDefault="006239A7" w:rsidP="00575D30">
      <w:pPr>
        <w:numPr>
          <w:ilvl w:val="0"/>
          <w:numId w:val="2"/>
        </w:numPr>
        <w:tabs>
          <w:tab w:val="clear" w:pos="360"/>
        </w:tabs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W razie naruszenia przez Wykonawcę </w:t>
      </w:r>
      <w:r w:rsidR="003C28A5" w:rsidRPr="00E9620E">
        <w:rPr>
          <w:sz w:val="24"/>
          <w:szCs w:val="24"/>
        </w:rPr>
        <w:t xml:space="preserve">obowiązku, o którym mowa w ust. 2 lub </w:t>
      </w:r>
      <w:r w:rsidRPr="00E9620E">
        <w:rPr>
          <w:sz w:val="24"/>
          <w:szCs w:val="24"/>
        </w:rPr>
        <w:t>3, Zamawiający może naliczyć Wykonawcy karę umowną w wysokości dwukrotności wartości zaległych składek na ubezpieczenia społeczne, ubezpieczenie zdrowotne, Fundusz Pracy oraz Fundusz Gwarantowanych Świadczeń Pracowniczych, które zostaną naliczone z tytułu wykonywania przez pracowników Zamawiającego pracy na rzecz Zamawiającego, w rozumieniu art. 8 ust. 2a ustawy z dnia 13 października 1998 r. o systemie ubezpieczeń społecznych, w oparciu o umowy cywilnoprawne zawarte z Wykonawcą.</w:t>
      </w:r>
    </w:p>
    <w:p w14:paraId="58956807" w14:textId="77777777" w:rsidR="006239A7" w:rsidRPr="00E9620E" w:rsidRDefault="006239A7" w:rsidP="00575D30">
      <w:pPr>
        <w:numPr>
          <w:ilvl w:val="0"/>
          <w:numId w:val="2"/>
        </w:numPr>
        <w:tabs>
          <w:tab w:val="clear" w:pos="360"/>
        </w:tabs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Zamawiający zastrzega sobie prawo potrące</w:t>
      </w:r>
      <w:r w:rsidR="003C28A5" w:rsidRPr="00E9620E">
        <w:rPr>
          <w:sz w:val="24"/>
          <w:szCs w:val="24"/>
        </w:rPr>
        <w:t xml:space="preserve">nia kar umownych wynikających z ust. </w:t>
      </w:r>
      <w:r w:rsidRPr="00E9620E">
        <w:rPr>
          <w:sz w:val="24"/>
          <w:szCs w:val="24"/>
        </w:rPr>
        <w:t>5 z należnego Wykonawcy wynagrodzenia.</w:t>
      </w:r>
    </w:p>
    <w:p w14:paraId="76C4B62C" w14:textId="7F419852" w:rsidR="006239A7" w:rsidRPr="00E9620E" w:rsidRDefault="006239A7" w:rsidP="00575D30">
      <w:pPr>
        <w:numPr>
          <w:ilvl w:val="0"/>
          <w:numId w:val="2"/>
        </w:numPr>
        <w:tabs>
          <w:tab w:val="clear" w:pos="360"/>
        </w:tabs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Roszczenie o zapłatę kary umownej, o której mowa w ust. 5, staje się wymagalne w dniu </w:t>
      </w:r>
      <w:r w:rsidR="00B34F19" w:rsidRPr="00E9620E">
        <w:rPr>
          <w:sz w:val="24"/>
          <w:szCs w:val="24"/>
        </w:rPr>
        <w:t xml:space="preserve">następującym po dniu złożenia </w:t>
      </w:r>
      <w:r w:rsidRPr="00E9620E">
        <w:rPr>
          <w:sz w:val="24"/>
          <w:szCs w:val="24"/>
        </w:rPr>
        <w:t>pisemnego oświadczenia o naliczeniu kary umownej.</w:t>
      </w:r>
    </w:p>
    <w:p w14:paraId="1EBC5511" w14:textId="6A9B231C" w:rsidR="00D15E4D" w:rsidRDefault="006239A7" w:rsidP="0093728F">
      <w:pPr>
        <w:numPr>
          <w:ilvl w:val="0"/>
          <w:numId w:val="2"/>
        </w:numPr>
        <w:tabs>
          <w:tab w:val="clear" w:pos="360"/>
        </w:tabs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Zamawiający może na zasadach ogólnych dochodzić odszkodowania przewyższającego wysokość kary umownej, o której mowa w ust. 5.</w:t>
      </w:r>
    </w:p>
    <w:p w14:paraId="3139D65A" w14:textId="77777777" w:rsidR="008455C3" w:rsidRPr="0093728F" w:rsidRDefault="008455C3" w:rsidP="008455C3">
      <w:pPr>
        <w:autoSpaceDE w:val="0"/>
        <w:autoSpaceDN w:val="0"/>
        <w:adjustRightInd w:val="0"/>
        <w:ind w:left="397"/>
        <w:contextualSpacing/>
        <w:jc w:val="both"/>
        <w:rPr>
          <w:sz w:val="24"/>
          <w:szCs w:val="24"/>
        </w:rPr>
      </w:pPr>
    </w:p>
    <w:p w14:paraId="7A0D886A" w14:textId="779EB616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2</w:t>
      </w:r>
      <w:r w:rsidR="00D57B44" w:rsidRPr="00E9620E">
        <w:rPr>
          <w:b/>
          <w:sz w:val="24"/>
          <w:szCs w:val="24"/>
        </w:rPr>
        <w:t>2</w:t>
      </w:r>
    </w:p>
    <w:p w14:paraId="74374CBB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Osoby upoważnione do nadzorowania realizacji przedmiotu umowy</w:t>
      </w:r>
    </w:p>
    <w:p w14:paraId="08879673" w14:textId="419AEAAF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1.</w:t>
      </w:r>
      <w:r w:rsidRPr="00E9620E">
        <w:rPr>
          <w:sz w:val="24"/>
          <w:szCs w:val="24"/>
        </w:rPr>
        <w:tab/>
        <w:t>Osobami upoważnionymi do nadzorowania realizacji przedmiotu umowy ze strony Zamawiającego, w tym do</w:t>
      </w:r>
      <w:r w:rsidR="00005D9B" w:rsidRPr="00E9620E">
        <w:rPr>
          <w:sz w:val="24"/>
          <w:szCs w:val="24"/>
        </w:rPr>
        <w:t xml:space="preserve"> </w:t>
      </w:r>
      <w:r w:rsidRPr="00E9620E">
        <w:rPr>
          <w:sz w:val="24"/>
          <w:szCs w:val="24"/>
        </w:rPr>
        <w:t xml:space="preserve">dokonywania zleceń, o których mowa </w:t>
      </w:r>
      <w:r w:rsidR="00561933" w:rsidRPr="00E9620E">
        <w:rPr>
          <w:sz w:val="24"/>
          <w:szCs w:val="24"/>
        </w:rPr>
        <w:t>w</w:t>
      </w:r>
      <w:r w:rsidR="00D57B44" w:rsidRPr="00E9620E">
        <w:rPr>
          <w:sz w:val="24"/>
          <w:szCs w:val="24"/>
        </w:rPr>
        <w:t xml:space="preserve"> </w:t>
      </w:r>
      <w:r w:rsidRPr="00E9620E">
        <w:rPr>
          <w:sz w:val="24"/>
          <w:szCs w:val="24"/>
        </w:rPr>
        <w:t>§</w:t>
      </w:r>
      <w:r w:rsidR="00D57B44" w:rsidRPr="00E9620E">
        <w:rPr>
          <w:sz w:val="24"/>
          <w:szCs w:val="24"/>
        </w:rPr>
        <w:t xml:space="preserve"> 8</w:t>
      </w:r>
      <w:r w:rsidRPr="00E9620E">
        <w:rPr>
          <w:sz w:val="24"/>
          <w:szCs w:val="24"/>
        </w:rPr>
        <w:t xml:space="preserve"> ust.</w:t>
      </w:r>
      <w:r w:rsidR="00D57B44" w:rsidRPr="00E9620E">
        <w:rPr>
          <w:sz w:val="24"/>
          <w:szCs w:val="24"/>
        </w:rPr>
        <w:t xml:space="preserve"> 3</w:t>
      </w:r>
      <w:r w:rsidR="00B34F19" w:rsidRPr="00E9620E">
        <w:rPr>
          <w:sz w:val="24"/>
          <w:szCs w:val="24"/>
        </w:rPr>
        <w:t xml:space="preserve"> i ust. 4</w:t>
      </w:r>
      <w:r w:rsidRPr="00E9620E">
        <w:rPr>
          <w:sz w:val="24"/>
          <w:szCs w:val="24"/>
        </w:rPr>
        <w:t>, z zastrzeżeniem postanowień §</w:t>
      </w:r>
      <w:r w:rsidR="007D7CB6" w:rsidRPr="00E9620E">
        <w:rPr>
          <w:sz w:val="24"/>
          <w:szCs w:val="24"/>
        </w:rPr>
        <w:t> </w:t>
      </w:r>
      <w:r w:rsidRPr="00E9620E">
        <w:rPr>
          <w:sz w:val="24"/>
          <w:szCs w:val="24"/>
        </w:rPr>
        <w:t>1</w:t>
      </w:r>
      <w:r w:rsidR="00D57B44" w:rsidRPr="00E9620E">
        <w:rPr>
          <w:sz w:val="24"/>
          <w:szCs w:val="24"/>
        </w:rPr>
        <w:t>4</w:t>
      </w:r>
      <w:r w:rsidRPr="00E9620E">
        <w:rPr>
          <w:sz w:val="24"/>
          <w:szCs w:val="24"/>
        </w:rPr>
        <w:t xml:space="preserve"> ust.</w:t>
      </w:r>
      <w:r w:rsidR="00D57B44" w:rsidRPr="00E9620E">
        <w:rPr>
          <w:sz w:val="24"/>
          <w:szCs w:val="24"/>
        </w:rPr>
        <w:t xml:space="preserve"> </w:t>
      </w:r>
      <w:r w:rsidR="00064FDA">
        <w:rPr>
          <w:sz w:val="24"/>
          <w:szCs w:val="24"/>
        </w:rPr>
        <w:t>4</w:t>
      </w:r>
      <w:r w:rsidR="003E6B54" w:rsidRPr="00E9620E">
        <w:rPr>
          <w:sz w:val="24"/>
          <w:szCs w:val="24"/>
        </w:rPr>
        <w:t xml:space="preserve"> </w:t>
      </w:r>
      <w:r w:rsidRPr="00E9620E">
        <w:rPr>
          <w:sz w:val="24"/>
          <w:szCs w:val="24"/>
        </w:rPr>
        <w:t>i</w:t>
      </w:r>
      <w:r w:rsidR="00D57B44" w:rsidRPr="00E9620E">
        <w:rPr>
          <w:sz w:val="24"/>
          <w:szCs w:val="24"/>
        </w:rPr>
        <w:t xml:space="preserve"> </w:t>
      </w:r>
      <w:r w:rsidR="00064FDA">
        <w:rPr>
          <w:sz w:val="24"/>
          <w:szCs w:val="24"/>
        </w:rPr>
        <w:t>5</w:t>
      </w:r>
      <w:r w:rsidRPr="00E9620E">
        <w:rPr>
          <w:sz w:val="24"/>
          <w:szCs w:val="24"/>
        </w:rPr>
        <w:t xml:space="preserve">, są </w:t>
      </w:r>
      <w:r w:rsidRPr="00E9620E">
        <w:rPr>
          <w:iCs/>
          <w:sz w:val="24"/>
          <w:szCs w:val="24"/>
        </w:rPr>
        <w:t>–</w:t>
      </w:r>
      <w:r w:rsidRPr="00E9620E">
        <w:rPr>
          <w:sz w:val="24"/>
          <w:szCs w:val="24"/>
        </w:rPr>
        <w:t xml:space="preserve"> każda z nich samodzielnie (jednoosobowo):</w:t>
      </w:r>
    </w:p>
    <w:p w14:paraId="54A37EA3" w14:textId="77777777" w:rsidR="00A02E8A" w:rsidRPr="00E9620E" w:rsidRDefault="00A02E8A" w:rsidP="00A02E8A">
      <w:pPr>
        <w:ind w:left="794" w:hanging="397"/>
        <w:jc w:val="both"/>
        <w:rPr>
          <w:sz w:val="24"/>
          <w:szCs w:val="24"/>
          <w:lang w:val="en-US"/>
        </w:rPr>
      </w:pPr>
      <w:r w:rsidRPr="00E9620E">
        <w:rPr>
          <w:sz w:val="24"/>
          <w:szCs w:val="24"/>
          <w:lang w:val="en-US"/>
        </w:rPr>
        <w:t>1)</w:t>
      </w:r>
      <w:r w:rsidRPr="00E9620E">
        <w:rPr>
          <w:sz w:val="24"/>
          <w:szCs w:val="24"/>
          <w:lang w:val="en-US"/>
        </w:rPr>
        <w:tab/>
      </w:r>
      <w:r w:rsidR="007E6993" w:rsidRPr="00E9620E">
        <w:rPr>
          <w:sz w:val="24"/>
          <w:szCs w:val="24"/>
          <w:lang w:val="en-US"/>
        </w:rPr>
        <w:t>………………</w:t>
      </w:r>
      <w:proofErr w:type="gramStart"/>
      <w:r w:rsidR="007E6993" w:rsidRPr="00E9620E">
        <w:rPr>
          <w:sz w:val="24"/>
          <w:szCs w:val="24"/>
          <w:lang w:val="en-US"/>
        </w:rPr>
        <w:t>…..</w:t>
      </w:r>
      <w:proofErr w:type="gramEnd"/>
      <w:r w:rsidRPr="00E9620E">
        <w:rPr>
          <w:sz w:val="24"/>
          <w:szCs w:val="24"/>
          <w:lang w:val="en-US"/>
        </w:rPr>
        <w:t xml:space="preserve">, email: </w:t>
      </w:r>
      <w:hyperlink r:id="rId11" w:history="1">
        <w:r w:rsidR="007E6993" w:rsidRPr="00E9620E">
          <w:rPr>
            <w:rStyle w:val="Hipercze"/>
            <w:color w:val="auto"/>
            <w:sz w:val="24"/>
            <w:szCs w:val="24"/>
            <w:u w:val="none"/>
            <w:lang w:val="en-US"/>
          </w:rPr>
          <w:t>…………………….,</w:t>
        </w:r>
      </w:hyperlink>
      <w:r w:rsidRPr="00E9620E">
        <w:rPr>
          <w:sz w:val="24"/>
          <w:szCs w:val="24"/>
          <w:lang w:val="en-US"/>
        </w:rPr>
        <w:t xml:space="preserve"> nr tel. </w:t>
      </w:r>
      <w:r w:rsidR="007E6993" w:rsidRPr="00E9620E">
        <w:rPr>
          <w:sz w:val="24"/>
          <w:szCs w:val="24"/>
          <w:lang w:val="en-US"/>
        </w:rPr>
        <w:t>………………</w:t>
      </w:r>
      <w:r w:rsidRPr="00E9620E">
        <w:rPr>
          <w:sz w:val="24"/>
          <w:szCs w:val="24"/>
          <w:lang w:val="en-US"/>
        </w:rPr>
        <w:t>,</w:t>
      </w:r>
    </w:p>
    <w:p w14:paraId="1F3E0A49" w14:textId="77777777" w:rsidR="00A02E8A" w:rsidRPr="00E9620E" w:rsidRDefault="00A02E8A" w:rsidP="00A02E8A">
      <w:pPr>
        <w:ind w:left="794" w:hanging="397"/>
        <w:jc w:val="both"/>
        <w:rPr>
          <w:sz w:val="24"/>
          <w:szCs w:val="24"/>
          <w:lang w:val="en-US"/>
        </w:rPr>
      </w:pPr>
      <w:r w:rsidRPr="00E9620E">
        <w:rPr>
          <w:sz w:val="24"/>
          <w:szCs w:val="24"/>
          <w:lang w:val="en-US"/>
        </w:rPr>
        <w:t>2)</w:t>
      </w:r>
      <w:r w:rsidRPr="00E9620E">
        <w:rPr>
          <w:sz w:val="24"/>
          <w:szCs w:val="24"/>
          <w:lang w:val="en-US"/>
        </w:rPr>
        <w:tab/>
      </w:r>
      <w:r w:rsidR="007E6993" w:rsidRPr="00E9620E">
        <w:rPr>
          <w:sz w:val="24"/>
          <w:szCs w:val="24"/>
          <w:lang w:val="en-US"/>
        </w:rPr>
        <w:t>………………</w:t>
      </w:r>
      <w:proofErr w:type="gramStart"/>
      <w:r w:rsidR="007E6993" w:rsidRPr="00E9620E">
        <w:rPr>
          <w:sz w:val="24"/>
          <w:szCs w:val="24"/>
          <w:lang w:val="en-US"/>
        </w:rPr>
        <w:t>…..</w:t>
      </w:r>
      <w:proofErr w:type="gramEnd"/>
      <w:r w:rsidR="007E6993" w:rsidRPr="00E9620E">
        <w:rPr>
          <w:sz w:val="24"/>
          <w:szCs w:val="24"/>
          <w:lang w:val="en-US"/>
        </w:rPr>
        <w:t xml:space="preserve">, email: </w:t>
      </w:r>
      <w:hyperlink r:id="rId12" w:history="1">
        <w:r w:rsidR="007E6993" w:rsidRPr="00E9620E">
          <w:rPr>
            <w:rStyle w:val="Hipercze"/>
            <w:color w:val="auto"/>
            <w:sz w:val="24"/>
            <w:szCs w:val="24"/>
            <w:u w:val="none"/>
            <w:lang w:val="en-US"/>
          </w:rPr>
          <w:t>…………………….,</w:t>
        </w:r>
      </w:hyperlink>
      <w:r w:rsidR="007E6993" w:rsidRPr="00E9620E">
        <w:rPr>
          <w:sz w:val="24"/>
          <w:szCs w:val="24"/>
          <w:lang w:val="en-US"/>
        </w:rPr>
        <w:t xml:space="preserve"> nr tel. ………………,</w:t>
      </w:r>
    </w:p>
    <w:p w14:paraId="2A1D488B" w14:textId="77777777" w:rsidR="00A02E8A" w:rsidRPr="00E9620E" w:rsidRDefault="00A02E8A" w:rsidP="00A02E8A">
      <w:pPr>
        <w:ind w:left="794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3)</w:t>
      </w:r>
      <w:r w:rsidRPr="00E9620E">
        <w:rPr>
          <w:sz w:val="24"/>
          <w:szCs w:val="24"/>
        </w:rPr>
        <w:tab/>
      </w:r>
      <w:r w:rsidR="007E6993" w:rsidRPr="00E9620E">
        <w:rPr>
          <w:sz w:val="24"/>
          <w:szCs w:val="24"/>
        </w:rPr>
        <w:t>……………</w:t>
      </w:r>
      <w:proofErr w:type="gramStart"/>
      <w:r w:rsidR="007E6993" w:rsidRPr="00E9620E">
        <w:rPr>
          <w:sz w:val="24"/>
          <w:szCs w:val="24"/>
        </w:rPr>
        <w:t>…….</w:t>
      </w:r>
      <w:proofErr w:type="gramEnd"/>
      <w:r w:rsidR="007E6993" w:rsidRPr="00E9620E">
        <w:rPr>
          <w:sz w:val="24"/>
          <w:szCs w:val="24"/>
        </w:rPr>
        <w:t xml:space="preserve">., email: </w:t>
      </w:r>
      <w:hyperlink r:id="rId13" w:history="1">
        <w:r w:rsidR="007E6993" w:rsidRPr="00E9620E">
          <w:rPr>
            <w:rStyle w:val="Hipercze"/>
            <w:color w:val="auto"/>
            <w:sz w:val="24"/>
            <w:szCs w:val="24"/>
            <w:u w:val="none"/>
          </w:rPr>
          <w:t>………………</w:t>
        </w:r>
        <w:proofErr w:type="gramStart"/>
        <w:r w:rsidR="007E6993" w:rsidRPr="00E9620E">
          <w:rPr>
            <w:rStyle w:val="Hipercze"/>
            <w:color w:val="auto"/>
            <w:sz w:val="24"/>
            <w:szCs w:val="24"/>
            <w:u w:val="none"/>
          </w:rPr>
          <w:t>…….</w:t>
        </w:r>
        <w:proofErr w:type="gramEnd"/>
        <w:r w:rsidR="007E6993" w:rsidRPr="00E9620E">
          <w:rPr>
            <w:rStyle w:val="Hipercze"/>
            <w:color w:val="auto"/>
            <w:sz w:val="24"/>
            <w:szCs w:val="24"/>
            <w:u w:val="none"/>
          </w:rPr>
          <w:t>,</w:t>
        </w:r>
      </w:hyperlink>
      <w:r w:rsidR="007E6993" w:rsidRPr="00E9620E">
        <w:rPr>
          <w:sz w:val="24"/>
          <w:szCs w:val="24"/>
        </w:rPr>
        <w:t xml:space="preserve"> nr tel. ……………….</w:t>
      </w:r>
    </w:p>
    <w:p w14:paraId="4074D4E9" w14:textId="77777777" w:rsidR="006239A7" w:rsidRPr="00E9620E" w:rsidRDefault="006239A7" w:rsidP="006239A7">
      <w:pPr>
        <w:autoSpaceDE w:val="0"/>
        <w:autoSpaceDN w:val="0"/>
        <w:adjustRightInd w:val="0"/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lastRenderedPageBreak/>
        <w:t>2.</w:t>
      </w:r>
      <w:r w:rsidRPr="00E9620E">
        <w:rPr>
          <w:sz w:val="24"/>
          <w:szCs w:val="24"/>
        </w:rPr>
        <w:tab/>
        <w:t xml:space="preserve">Osobami upoważnionymi do nadzorowania realizacji przedmiotu umowy ze strony Wykonawcy, w tym także do uczestniczenia w czynnościach odbiorów są </w:t>
      </w:r>
      <w:r w:rsidRPr="00E9620E">
        <w:rPr>
          <w:iCs/>
          <w:sz w:val="24"/>
          <w:szCs w:val="24"/>
        </w:rPr>
        <w:t>–</w:t>
      </w:r>
      <w:r w:rsidRPr="00E9620E">
        <w:rPr>
          <w:sz w:val="24"/>
          <w:szCs w:val="24"/>
        </w:rPr>
        <w:t xml:space="preserve"> każda z nich samodzielnie (jednoosobowo): </w:t>
      </w:r>
    </w:p>
    <w:p w14:paraId="5D18D55F" w14:textId="77777777" w:rsidR="00A02E8A" w:rsidRPr="00E9620E" w:rsidRDefault="00A02E8A" w:rsidP="00A02E8A">
      <w:pPr>
        <w:ind w:left="794" w:hanging="397"/>
        <w:jc w:val="both"/>
        <w:rPr>
          <w:sz w:val="24"/>
          <w:szCs w:val="24"/>
          <w:lang w:val="en-US"/>
        </w:rPr>
      </w:pPr>
      <w:r w:rsidRPr="00E9620E">
        <w:rPr>
          <w:sz w:val="24"/>
          <w:szCs w:val="24"/>
          <w:lang w:val="en-US"/>
        </w:rPr>
        <w:t>1)</w:t>
      </w:r>
      <w:r w:rsidRPr="00E9620E">
        <w:rPr>
          <w:sz w:val="24"/>
          <w:szCs w:val="24"/>
          <w:lang w:val="en-US"/>
        </w:rPr>
        <w:tab/>
      </w:r>
      <w:r w:rsidR="007E6993" w:rsidRPr="00E9620E">
        <w:rPr>
          <w:sz w:val="24"/>
          <w:szCs w:val="24"/>
          <w:lang w:val="en-US"/>
        </w:rPr>
        <w:t>………………</w:t>
      </w:r>
      <w:proofErr w:type="gramStart"/>
      <w:r w:rsidR="007E6993" w:rsidRPr="00E9620E">
        <w:rPr>
          <w:sz w:val="24"/>
          <w:szCs w:val="24"/>
          <w:lang w:val="en-US"/>
        </w:rPr>
        <w:t>…..</w:t>
      </w:r>
      <w:proofErr w:type="gramEnd"/>
      <w:r w:rsidR="007E6993" w:rsidRPr="00E9620E">
        <w:rPr>
          <w:sz w:val="24"/>
          <w:szCs w:val="24"/>
          <w:lang w:val="en-US"/>
        </w:rPr>
        <w:t xml:space="preserve">, email: </w:t>
      </w:r>
      <w:hyperlink r:id="rId14" w:history="1">
        <w:r w:rsidR="007E6993" w:rsidRPr="00E9620E">
          <w:rPr>
            <w:rStyle w:val="Hipercze"/>
            <w:color w:val="auto"/>
            <w:sz w:val="24"/>
            <w:szCs w:val="24"/>
            <w:u w:val="none"/>
            <w:lang w:val="en-US"/>
          </w:rPr>
          <w:t>…………………….,</w:t>
        </w:r>
      </w:hyperlink>
      <w:r w:rsidR="007E6993" w:rsidRPr="00E9620E">
        <w:rPr>
          <w:sz w:val="24"/>
          <w:szCs w:val="24"/>
          <w:lang w:val="en-US"/>
        </w:rPr>
        <w:t xml:space="preserve"> nr tel. ………………,</w:t>
      </w:r>
    </w:p>
    <w:p w14:paraId="1CBE787A" w14:textId="77777777" w:rsidR="007E6993" w:rsidRPr="00E9620E" w:rsidRDefault="00A02E8A" w:rsidP="007E6993">
      <w:pPr>
        <w:ind w:left="794" w:hanging="397"/>
        <w:jc w:val="both"/>
        <w:rPr>
          <w:sz w:val="24"/>
          <w:szCs w:val="24"/>
          <w:lang w:val="en-US"/>
        </w:rPr>
      </w:pPr>
      <w:r w:rsidRPr="00E9620E">
        <w:rPr>
          <w:sz w:val="24"/>
          <w:szCs w:val="24"/>
          <w:lang w:val="en-US"/>
        </w:rPr>
        <w:t>2)</w:t>
      </w:r>
      <w:r w:rsidRPr="00E9620E">
        <w:rPr>
          <w:sz w:val="24"/>
          <w:szCs w:val="24"/>
          <w:lang w:val="en-US"/>
        </w:rPr>
        <w:tab/>
      </w:r>
      <w:r w:rsidR="007E6993" w:rsidRPr="00E9620E">
        <w:rPr>
          <w:sz w:val="24"/>
          <w:szCs w:val="24"/>
          <w:lang w:val="en-US"/>
        </w:rPr>
        <w:t>………………</w:t>
      </w:r>
      <w:proofErr w:type="gramStart"/>
      <w:r w:rsidR="007E6993" w:rsidRPr="00E9620E">
        <w:rPr>
          <w:sz w:val="24"/>
          <w:szCs w:val="24"/>
          <w:lang w:val="en-US"/>
        </w:rPr>
        <w:t>…..</w:t>
      </w:r>
      <w:proofErr w:type="gramEnd"/>
      <w:r w:rsidR="007E6993" w:rsidRPr="00E9620E">
        <w:rPr>
          <w:sz w:val="24"/>
          <w:szCs w:val="24"/>
          <w:lang w:val="en-US"/>
        </w:rPr>
        <w:t xml:space="preserve">, email: </w:t>
      </w:r>
      <w:hyperlink r:id="rId15" w:history="1">
        <w:r w:rsidR="007E6993" w:rsidRPr="00E9620E">
          <w:rPr>
            <w:rStyle w:val="Hipercze"/>
            <w:color w:val="auto"/>
            <w:sz w:val="24"/>
            <w:szCs w:val="24"/>
            <w:u w:val="none"/>
            <w:lang w:val="en-US"/>
          </w:rPr>
          <w:t>…………………….,</w:t>
        </w:r>
      </w:hyperlink>
      <w:r w:rsidR="007E6993" w:rsidRPr="00E9620E">
        <w:rPr>
          <w:sz w:val="24"/>
          <w:szCs w:val="24"/>
          <w:lang w:val="en-US"/>
        </w:rPr>
        <w:t xml:space="preserve"> nr tel. ……………….</w:t>
      </w:r>
    </w:p>
    <w:p w14:paraId="5220A76D" w14:textId="77777777" w:rsidR="00CA0236" w:rsidRPr="00E9620E" w:rsidRDefault="00CA0236" w:rsidP="007E6993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3.</w:t>
      </w:r>
      <w:r w:rsidRPr="00E9620E">
        <w:rPr>
          <w:sz w:val="24"/>
          <w:szCs w:val="24"/>
        </w:rPr>
        <w:tab/>
      </w:r>
      <w:r w:rsidRPr="00E9620E">
        <w:rPr>
          <w:bCs/>
          <w:sz w:val="24"/>
          <w:szCs w:val="24"/>
        </w:rPr>
        <w:t>Nadzorować realizację przedmiotu umowy mogą także inne osoby posiadające pisemne upoważnienie jednej ze Stron.</w:t>
      </w:r>
    </w:p>
    <w:p w14:paraId="49C3E8E6" w14:textId="77777777" w:rsidR="00D7599D" w:rsidRPr="00E9620E" w:rsidRDefault="00D7599D" w:rsidP="006239A7">
      <w:pPr>
        <w:jc w:val="center"/>
        <w:rPr>
          <w:b/>
          <w:sz w:val="24"/>
          <w:szCs w:val="24"/>
        </w:rPr>
      </w:pPr>
    </w:p>
    <w:p w14:paraId="7BCA9365" w14:textId="6F37E329" w:rsidR="006239A7" w:rsidRPr="00E9620E" w:rsidRDefault="00D57B44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23</w:t>
      </w:r>
    </w:p>
    <w:p w14:paraId="258593B6" w14:textId="77777777" w:rsidR="006239A7" w:rsidRPr="00E9620E" w:rsidRDefault="006239A7" w:rsidP="006239A7">
      <w:pPr>
        <w:tabs>
          <w:tab w:val="left" w:pos="4395"/>
        </w:tabs>
        <w:ind w:right="-2"/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Możliwość dokonania zmiany umowy oraz warunki takiej zmiany</w:t>
      </w:r>
    </w:p>
    <w:p w14:paraId="507E681E" w14:textId="5881DD3B" w:rsidR="00C61F29" w:rsidRDefault="006239A7" w:rsidP="00064FDA">
      <w:pPr>
        <w:numPr>
          <w:ilvl w:val="1"/>
          <w:numId w:val="15"/>
        </w:numPr>
        <w:ind w:left="426" w:hanging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Zgodnie z brzmieniem art. </w:t>
      </w:r>
      <w:r w:rsidR="001976CA" w:rsidRPr="00E9620E">
        <w:rPr>
          <w:sz w:val="24"/>
          <w:szCs w:val="24"/>
        </w:rPr>
        <w:t>455</w:t>
      </w:r>
      <w:r w:rsidRPr="00E9620E">
        <w:rPr>
          <w:sz w:val="24"/>
          <w:szCs w:val="24"/>
        </w:rPr>
        <w:t xml:space="preserve"> ust. 1 pkt 1 </w:t>
      </w:r>
      <w:r w:rsidR="001824FB" w:rsidRPr="00E9620E">
        <w:rPr>
          <w:i/>
          <w:sz w:val="24"/>
          <w:szCs w:val="24"/>
        </w:rPr>
        <w:t>U</w:t>
      </w:r>
      <w:r w:rsidRPr="00E9620E">
        <w:rPr>
          <w:i/>
          <w:sz w:val="24"/>
          <w:szCs w:val="24"/>
        </w:rPr>
        <w:t>stawy</w:t>
      </w:r>
      <w:r w:rsidRPr="00E9620E">
        <w:rPr>
          <w:sz w:val="24"/>
          <w:szCs w:val="24"/>
        </w:rPr>
        <w:t>, przewiduje się możliwość do</w:t>
      </w:r>
      <w:r w:rsidR="005A6094" w:rsidRPr="00E9620E">
        <w:rPr>
          <w:sz w:val="24"/>
          <w:szCs w:val="24"/>
        </w:rPr>
        <w:t>konania zmiany niniejszej umowy</w:t>
      </w:r>
      <w:r w:rsidR="00C61F29">
        <w:rPr>
          <w:sz w:val="24"/>
          <w:szCs w:val="24"/>
        </w:rPr>
        <w:t>:</w:t>
      </w:r>
    </w:p>
    <w:p w14:paraId="4EF77F78" w14:textId="5860638A" w:rsidR="00C61F29" w:rsidRDefault="006239A7" w:rsidP="00064FDA">
      <w:pPr>
        <w:numPr>
          <w:ilvl w:val="0"/>
          <w:numId w:val="22"/>
        </w:numPr>
        <w:ind w:left="851" w:hanging="425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 przypad</w:t>
      </w:r>
      <w:r w:rsidR="005A6094" w:rsidRPr="00E9620E">
        <w:rPr>
          <w:sz w:val="24"/>
          <w:szCs w:val="24"/>
        </w:rPr>
        <w:t>k</w:t>
      </w:r>
      <w:r w:rsidR="00C61F29">
        <w:rPr>
          <w:sz w:val="24"/>
          <w:szCs w:val="24"/>
        </w:rPr>
        <w:t>u</w:t>
      </w:r>
      <w:r w:rsidR="005A6094" w:rsidRPr="00E9620E">
        <w:rPr>
          <w:sz w:val="24"/>
          <w:szCs w:val="24"/>
        </w:rPr>
        <w:t xml:space="preserve"> określony</w:t>
      </w:r>
      <w:r w:rsidR="00C61F29">
        <w:rPr>
          <w:sz w:val="24"/>
          <w:szCs w:val="24"/>
        </w:rPr>
        <w:t>m</w:t>
      </w:r>
      <w:r w:rsidR="005A6094" w:rsidRPr="00E9620E">
        <w:rPr>
          <w:sz w:val="24"/>
          <w:szCs w:val="24"/>
        </w:rPr>
        <w:t xml:space="preserve"> w</w:t>
      </w:r>
      <w:r w:rsidR="005B493C" w:rsidRPr="00E9620E">
        <w:rPr>
          <w:sz w:val="24"/>
          <w:szCs w:val="24"/>
        </w:rPr>
        <w:t> </w:t>
      </w:r>
      <w:r w:rsidR="005A6094" w:rsidRPr="00E9620E">
        <w:rPr>
          <w:sz w:val="24"/>
          <w:szCs w:val="24"/>
        </w:rPr>
        <w:t>§</w:t>
      </w:r>
      <w:r w:rsidR="005B493C" w:rsidRPr="00E9620E">
        <w:rPr>
          <w:sz w:val="24"/>
          <w:szCs w:val="24"/>
        </w:rPr>
        <w:t> </w:t>
      </w:r>
      <w:r w:rsidR="005A6094" w:rsidRPr="00E9620E">
        <w:rPr>
          <w:sz w:val="24"/>
          <w:szCs w:val="24"/>
        </w:rPr>
        <w:t>1</w:t>
      </w:r>
      <w:r w:rsidR="00D57B44" w:rsidRPr="00E9620E">
        <w:rPr>
          <w:sz w:val="24"/>
          <w:szCs w:val="24"/>
        </w:rPr>
        <w:t>2</w:t>
      </w:r>
      <w:r w:rsidR="005A6094" w:rsidRPr="00E9620E">
        <w:rPr>
          <w:sz w:val="24"/>
          <w:szCs w:val="24"/>
        </w:rPr>
        <w:t xml:space="preserve"> ust.</w:t>
      </w:r>
      <w:r w:rsidR="005B493C" w:rsidRPr="00E9620E">
        <w:rPr>
          <w:sz w:val="24"/>
          <w:szCs w:val="24"/>
        </w:rPr>
        <w:t> </w:t>
      </w:r>
      <w:r w:rsidR="00B34F19" w:rsidRPr="00E9620E">
        <w:rPr>
          <w:sz w:val="24"/>
          <w:szCs w:val="24"/>
        </w:rPr>
        <w:t>5</w:t>
      </w:r>
      <w:r w:rsidRPr="00E9620E">
        <w:rPr>
          <w:sz w:val="24"/>
          <w:szCs w:val="24"/>
        </w:rPr>
        <w:t xml:space="preserve"> dopuszcza się przedłużenie terminów </w:t>
      </w:r>
      <w:r w:rsidR="005A6094" w:rsidRPr="00E9620E">
        <w:rPr>
          <w:sz w:val="24"/>
          <w:szCs w:val="24"/>
        </w:rPr>
        <w:t>w</w:t>
      </w:r>
      <w:r w:rsidR="00B34F19" w:rsidRPr="00E9620E">
        <w:rPr>
          <w:sz w:val="24"/>
          <w:szCs w:val="24"/>
        </w:rPr>
        <w:t xml:space="preserve">ykonania przedmiotu umowy </w:t>
      </w:r>
      <w:r w:rsidRPr="00E9620E">
        <w:rPr>
          <w:sz w:val="24"/>
          <w:szCs w:val="24"/>
        </w:rPr>
        <w:t xml:space="preserve">o okres </w:t>
      </w:r>
      <w:r w:rsidR="007E6993" w:rsidRPr="00E9620E">
        <w:rPr>
          <w:sz w:val="24"/>
          <w:szCs w:val="24"/>
        </w:rPr>
        <w:t>działania siły wyższe</w:t>
      </w:r>
      <w:r w:rsidR="007E6993" w:rsidRPr="00C61F29">
        <w:rPr>
          <w:sz w:val="24"/>
          <w:szCs w:val="24"/>
        </w:rPr>
        <w:t>j</w:t>
      </w:r>
      <w:r w:rsidR="00C61F29">
        <w:rPr>
          <w:sz w:val="24"/>
          <w:szCs w:val="24"/>
        </w:rPr>
        <w:t>,</w:t>
      </w:r>
    </w:p>
    <w:p w14:paraId="162C4062" w14:textId="4C1B50CC" w:rsidR="00C61F29" w:rsidRPr="00C61F29" w:rsidRDefault="00C61F29" w:rsidP="00064FDA">
      <w:pPr>
        <w:numPr>
          <w:ilvl w:val="0"/>
          <w:numId w:val="22"/>
        </w:numPr>
        <w:ind w:left="851" w:hanging="425"/>
        <w:jc w:val="both"/>
        <w:rPr>
          <w:sz w:val="24"/>
          <w:szCs w:val="24"/>
        </w:rPr>
      </w:pPr>
      <w:r w:rsidRPr="00C61F29">
        <w:rPr>
          <w:sz w:val="24"/>
          <w:szCs w:val="24"/>
        </w:rPr>
        <w:t>w przypadku:</w:t>
      </w:r>
    </w:p>
    <w:p w14:paraId="3AAEA4E0" w14:textId="77777777" w:rsidR="00C61F29" w:rsidRPr="00C61F29" w:rsidRDefault="00C61F29" w:rsidP="00C61F29">
      <w:pPr>
        <w:numPr>
          <w:ilvl w:val="0"/>
          <w:numId w:val="24"/>
        </w:numPr>
        <w:ind w:left="1134"/>
        <w:jc w:val="both"/>
        <w:rPr>
          <w:sz w:val="24"/>
          <w:szCs w:val="24"/>
        </w:rPr>
      </w:pPr>
      <w:r w:rsidRPr="00C61F29">
        <w:rPr>
          <w:sz w:val="24"/>
          <w:szCs w:val="24"/>
        </w:rPr>
        <w:t xml:space="preserve">uzyskania danych od Zamawiającego, o których mowa w § 6 ust. 1 po upływie więcej niż 2 tygodni od złożenia wniosku, </w:t>
      </w:r>
    </w:p>
    <w:p w14:paraId="58F804D5" w14:textId="77777777" w:rsidR="00C61F29" w:rsidRPr="00C61F29" w:rsidRDefault="00C61F29" w:rsidP="00C61F29">
      <w:pPr>
        <w:numPr>
          <w:ilvl w:val="0"/>
          <w:numId w:val="24"/>
        </w:numPr>
        <w:ind w:left="1134"/>
        <w:jc w:val="both"/>
        <w:rPr>
          <w:sz w:val="24"/>
          <w:szCs w:val="24"/>
        </w:rPr>
      </w:pPr>
      <w:r w:rsidRPr="00C61F29">
        <w:rPr>
          <w:sz w:val="24"/>
          <w:szCs w:val="24"/>
        </w:rPr>
        <w:t xml:space="preserve">uzyskania zaleceń </w:t>
      </w:r>
      <w:r w:rsidRPr="00C61F29">
        <w:rPr>
          <w:iCs/>
          <w:sz w:val="24"/>
          <w:szCs w:val="24"/>
        </w:rPr>
        <w:t>KZKŻS</w:t>
      </w:r>
      <w:r w:rsidRPr="00C61F29">
        <w:rPr>
          <w:sz w:val="24"/>
          <w:szCs w:val="24"/>
        </w:rPr>
        <w:t xml:space="preserve"> dla planowanych robót po upływie więcej niż 2 tygodni od złożenia wniosku,</w:t>
      </w:r>
    </w:p>
    <w:p w14:paraId="3DDE48F4" w14:textId="77777777" w:rsidR="00C61F29" w:rsidRPr="00C61F29" w:rsidRDefault="00C61F29" w:rsidP="00C61F29">
      <w:pPr>
        <w:numPr>
          <w:ilvl w:val="0"/>
          <w:numId w:val="24"/>
        </w:numPr>
        <w:ind w:left="1134"/>
        <w:jc w:val="both"/>
        <w:rPr>
          <w:sz w:val="24"/>
          <w:szCs w:val="24"/>
        </w:rPr>
      </w:pPr>
      <w:r w:rsidRPr="00C61F29">
        <w:rPr>
          <w:sz w:val="24"/>
          <w:szCs w:val="24"/>
        </w:rPr>
        <w:t xml:space="preserve">uzgadniania treści </w:t>
      </w:r>
      <w:r w:rsidRPr="00C61F29">
        <w:rPr>
          <w:i/>
          <w:sz w:val="24"/>
        </w:rPr>
        <w:t>Projektu technicznego</w:t>
      </w:r>
      <w:r w:rsidRPr="00C61F29">
        <w:rPr>
          <w:sz w:val="24"/>
          <w:szCs w:val="24"/>
        </w:rPr>
        <w:t xml:space="preserve"> ze służbami Zamawiającego i </w:t>
      </w:r>
      <w:r w:rsidRPr="00C61F29">
        <w:rPr>
          <w:iCs/>
          <w:sz w:val="24"/>
          <w:szCs w:val="24"/>
        </w:rPr>
        <w:t>KZKŻS</w:t>
      </w:r>
      <w:r w:rsidRPr="00C61F29">
        <w:rPr>
          <w:sz w:val="24"/>
          <w:szCs w:val="24"/>
        </w:rPr>
        <w:t xml:space="preserve"> oraz uzyskania zatwierdzenia uzgodnionego </w:t>
      </w:r>
      <w:r w:rsidRPr="00C61F29">
        <w:rPr>
          <w:i/>
          <w:sz w:val="24"/>
        </w:rPr>
        <w:t>Projektu technicznego</w:t>
      </w:r>
      <w:r w:rsidRPr="00C61F29">
        <w:rPr>
          <w:sz w:val="24"/>
          <w:szCs w:val="24"/>
        </w:rPr>
        <w:t xml:space="preserve"> przez KRZG – przez okres dłuższy niż 1 miesiąc z przyczyn niedotyczących Wykonawcy,</w:t>
      </w:r>
    </w:p>
    <w:p w14:paraId="13A18FDC" w14:textId="77777777" w:rsidR="00C61F29" w:rsidRPr="00C61F29" w:rsidRDefault="00C61F29" w:rsidP="00C61F29">
      <w:pPr>
        <w:numPr>
          <w:ilvl w:val="0"/>
          <w:numId w:val="24"/>
        </w:numPr>
        <w:ind w:left="1134"/>
        <w:jc w:val="both"/>
        <w:rPr>
          <w:sz w:val="24"/>
          <w:szCs w:val="24"/>
        </w:rPr>
      </w:pPr>
      <w:r w:rsidRPr="00C61F29">
        <w:rPr>
          <w:sz w:val="24"/>
          <w:szCs w:val="24"/>
        </w:rPr>
        <w:t xml:space="preserve">uzyskania pozwolenia KZKŻS na wykonanie robót objętych </w:t>
      </w:r>
      <w:r w:rsidRPr="00C61F29">
        <w:rPr>
          <w:i/>
          <w:sz w:val="24"/>
        </w:rPr>
        <w:t>Dokumentacją projektową</w:t>
      </w:r>
      <w:r w:rsidRPr="00C61F29">
        <w:rPr>
          <w:sz w:val="24"/>
          <w:szCs w:val="24"/>
        </w:rPr>
        <w:t xml:space="preserve"> po upływie więcej niż 1 miesiąca od złożenia wniosku, z przyczyn niedotyczących Wykonawcy,</w:t>
      </w:r>
    </w:p>
    <w:p w14:paraId="10807713" w14:textId="3EFF56EE" w:rsidR="006239A7" w:rsidRPr="00C61F29" w:rsidRDefault="00C61F29" w:rsidP="00064FDA">
      <w:pPr>
        <w:ind w:left="709"/>
        <w:jc w:val="both"/>
        <w:rPr>
          <w:sz w:val="24"/>
          <w:szCs w:val="24"/>
        </w:rPr>
      </w:pPr>
      <w:r w:rsidRPr="00C61F29">
        <w:rPr>
          <w:sz w:val="24"/>
          <w:szCs w:val="24"/>
        </w:rPr>
        <w:t>dopuszcza się zmianę terminu realizacji Etapu I wykonania umowy o udokumentowany okres wykraczając</w:t>
      </w:r>
      <w:r w:rsidR="00064FDA">
        <w:rPr>
          <w:sz w:val="24"/>
          <w:szCs w:val="24"/>
        </w:rPr>
        <w:t>y poza terminy wskazane powyżej</w:t>
      </w:r>
      <w:r w:rsidR="007E6993" w:rsidRPr="00C61F29">
        <w:rPr>
          <w:sz w:val="24"/>
          <w:szCs w:val="24"/>
        </w:rPr>
        <w:t>.</w:t>
      </w:r>
    </w:p>
    <w:p w14:paraId="2B64D218" w14:textId="413D41D4" w:rsidR="00DD2BD5" w:rsidRPr="00E9620E" w:rsidRDefault="006239A7" w:rsidP="00DD2BD5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2.</w:t>
      </w:r>
      <w:r w:rsidRPr="00E9620E">
        <w:rPr>
          <w:sz w:val="24"/>
          <w:szCs w:val="24"/>
        </w:rPr>
        <w:tab/>
      </w:r>
      <w:r w:rsidR="00DD2BD5" w:rsidRPr="00E9620E">
        <w:rPr>
          <w:sz w:val="24"/>
          <w:szCs w:val="24"/>
        </w:rPr>
        <w:t xml:space="preserve">Zgodnie z brzmieniem art. 436 pkt 4 lit. b </w:t>
      </w:r>
      <w:r w:rsidR="00BB1CCD">
        <w:rPr>
          <w:i/>
          <w:sz w:val="24"/>
          <w:szCs w:val="24"/>
        </w:rPr>
        <w:t>u</w:t>
      </w:r>
      <w:r w:rsidR="00DD2BD5" w:rsidRPr="00E9620E">
        <w:rPr>
          <w:i/>
          <w:sz w:val="24"/>
          <w:szCs w:val="24"/>
        </w:rPr>
        <w:t>stawy</w:t>
      </w:r>
      <w:r w:rsidR="00DD2BD5" w:rsidRPr="00E9620E">
        <w:rPr>
          <w:sz w:val="24"/>
          <w:szCs w:val="24"/>
        </w:rPr>
        <w:t>, przewiduje się możliwość dokonania zmian niniejszej umowy w zakresie należnego Wykonawcy wynagrodzenia w następujących przypadkach:</w:t>
      </w:r>
    </w:p>
    <w:p w14:paraId="55DCB36A" w14:textId="77777777" w:rsidR="00DD2BD5" w:rsidRPr="00E9620E" w:rsidRDefault="00DD2BD5" w:rsidP="00DD2BD5">
      <w:pPr>
        <w:ind w:left="794" w:hanging="397"/>
        <w:jc w:val="both"/>
        <w:rPr>
          <w:rFonts w:eastAsia="Calibri"/>
          <w:sz w:val="24"/>
          <w:szCs w:val="24"/>
        </w:rPr>
      </w:pPr>
      <w:r w:rsidRPr="00E9620E">
        <w:rPr>
          <w:rFonts w:eastAsia="Calibri"/>
          <w:sz w:val="24"/>
          <w:szCs w:val="24"/>
        </w:rPr>
        <w:t>1)</w:t>
      </w:r>
      <w:r w:rsidRPr="00E9620E">
        <w:rPr>
          <w:rFonts w:eastAsia="Calibri"/>
          <w:sz w:val="24"/>
          <w:szCs w:val="24"/>
        </w:rPr>
        <w:tab/>
        <w:t>zmiany stawki podatku od towarów i usług lub podatku akcyzowego,</w:t>
      </w:r>
    </w:p>
    <w:p w14:paraId="0EDBDB67" w14:textId="77777777" w:rsidR="00DD2BD5" w:rsidRPr="00E9620E" w:rsidRDefault="00DD2BD5" w:rsidP="00DD2BD5">
      <w:pPr>
        <w:ind w:left="794" w:hanging="397"/>
        <w:jc w:val="both"/>
        <w:rPr>
          <w:sz w:val="24"/>
          <w:szCs w:val="24"/>
        </w:rPr>
      </w:pPr>
      <w:r w:rsidRPr="00E9620E">
        <w:rPr>
          <w:rFonts w:eastAsia="Calibri"/>
          <w:sz w:val="24"/>
          <w:szCs w:val="24"/>
        </w:rPr>
        <w:t>2)</w:t>
      </w:r>
      <w:r w:rsidRPr="00E9620E">
        <w:rPr>
          <w:rFonts w:eastAsia="Calibri"/>
          <w:sz w:val="24"/>
          <w:szCs w:val="24"/>
        </w:rPr>
        <w:tab/>
        <w:t>zmiany wysokości minimalnego wynagrodzenia za pracę albo wysokości minimalnej stawki godzinowej, ustalonych na podstawie przepisów ustawy z dnia 10 października 2002 r. o minimalnym wynagrodzeniu za pracę,</w:t>
      </w:r>
    </w:p>
    <w:p w14:paraId="237CB57E" w14:textId="77777777" w:rsidR="00DD2BD5" w:rsidRPr="00E9620E" w:rsidRDefault="00DD2BD5" w:rsidP="00DD2BD5">
      <w:pPr>
        <w:ind w:left="794" w:hanging="397"/>
        <w:jc w:val="both"/>
        <w:rPr>
          <w:rFonts w:eastAsia="Calibri"/>
          <w:sz w:val="24"/>
          <w:szCs w:val="24"/>
        </w:rPr>
      </w:pPr>
      <w:r w:rsidRPr="00E9620E">
        <w:rPr>
          <w:rFonts w:eastAsia="Calibri"/>
          <w:sz w:val="24"/>
          <w:szCs w:val="24"/>
        </w:rPr>
        <w:t>3)</w:t>
      </w:r>
      <w:r w:rsidRPr="00E9620E">
        <w:rPr>
          <w:rFonts w:eastAsia="Calibri"/>
          <w:sz w:val="24"/>
          <w:szCs w:val="24"/>
        </w:rPr>
        <w:tab/>
        <w:t>zmiany zasad podlegania ubezpieczeniom społecznym lub</w:t>
      </w:r>
      <w:r w:rsidR="00A554E8" w:rsidRPr="00E9620E">
        <w:rPr>
          <w:rFonts w:eastAsia="Calibri"/>
          <w:sz w:val="24"/>
          <w:szCs w:val="24"/>
        </w:rPr>
        <w:t xml:space="preserve"> </w:t>
      </w:r>
      <w:r w:rsidRPr="00E9620E">
        <w:rPr>
          <w:rFonts w:eastAsia="Calibri"/>
          <w:sz w:val="24"/>
          <w:szCs w:val="24"/>
        </w:rPr>
        <w:t>ubezpieczeniu zdrowotnemu lub wysokości stawki składki na ubezpieczenia społeczne lub zdrowotne,</w:t>
      </w:r>
    </w:p>
    <w:p w14:paraId="024B69A9" w14:textId="77777777" w:rsidR="00DD2BD5" w:rsidRPr="00E9620E" w:rsidRDefault="00DD2BD5" w:rsidP="00DD2BD5">
      <w:pPr>
        <w:ind w:left="794" w:hanging="397"/>
        <w:jc w:val="both"/>
        <w:rPr>
          <w:rFonts w:eastAsia="Calibri"/>
          <w:sz w:val="24"/>
          <w:szCs w:val="24"/>
        </w:rPr>
      </w:pPr>
      <w:r w:rsidRPr="00E9620E">
        <w:rPr>
          <w:rFonts w:eastAsia="Calibri"/>
          <w:sz w:val="24"/>
          <w:szCs w:val="24"/>
        </w:rPr>
        <w:t>4)</w:t>
      </w:r>
      <w:r w:rsidRPr="00E9620E">
        <w:rPr>
          <w:rFonts w:eastAsia="Calibri"/>
          <w:sz w:val="24"/>
          <w:szCs w:val="24"/>
        </w:rPr>
        <w:tab/>
        <w:t>zmiany zasad gromadzenia i wysokości wpłat do pracowniczych planów kapitałowych, o których mowa w ustawie z dnia 4 października 2018 r. o pracowniczych planach kapitałowych,</w:t>
      </w:r>
    </w:p>
    <w:p w14:paraId="2221256E" w14:textId="77777777" w:rsidR="005A7695" w:rsidRPr="00E9620E" w:rsidRDefault="007D7CB6" w:rsidP="003565CB">
      <w:pPr>
        <w:spacing w:before="60"/>
        <w:ind w:left="397"/>
        <w:jc w:val="both"/>
        <w:rPr>
          <w:rFonts w:eastAsia="Calibri"/>
          <w:sz w:val="24"/>
        </w:rPr>
      </w:pPr>
      <w:r w:rsidRPr="00E9620E">
        <w:rPr>
          <w:rFonts w:eastAsia="Calibri"/>
          <w:sz w:val="24"/>
        </w:rPr>
        <w:t>– j</w:t>
      </w:r>
      <w:r w:rsidR="00DD2BD5" w:rsidRPr="00E9620E">
        <w:rPr>
          <w:rFonts w:eastAsia="Calibri"/>
          <w:sz w:val="24"/>
        </w:rPr>
        <w:t>eżeli zmiana będzie miała wpływ na koszty wykonania przedmiotu umowy przez Wykonawcę, co potwierdzać będą dokumenty i wyjaśnienia przedstawione przez Wykonawcę.</w:t>
      </w:r>
    </w:p>
    <w:p w14:paraId="6CA5A6CE" w14:textId="6C05A7D5" w:rsidR="005A7695" w:rsidRPr="00E9620E" w:rsidRDefault="005A7695" w:rsidP="00864FC0">
      <w:pPr>
        <w:ind w:left="397" w:hanging="397"/>
        <w:jc w:val="both"/>
        <w:rPr>
          <w:rFonts w:eastAsia="Calibri"/>
          <w:sz w:val="24"/>
          <w:szCs w:val="24"/>
        </w:rPr>
      </w:pPr>
      <w:r w:rsidRPr="00E9620E">
        <w:rPr>
          <w:rFonts w:eastAsia="Calibri"/>
          <w:sz w:val="24"/>
          <w:szCs w:val="24"/>
        </w:rPr>
        <w:t>3.</w:t>
      </w:r>
      <w:r w:rsidRPr="00E9620E">
        <w:rPr>
          <w:rFonts w:eastAsia="Calibri"/>
          <w:sz w:val="24"/>
          <w:szCs w:val="24"/>
        </w:rPr>
        <w:tab/>
      </w:r>
      <w:r w:rsidR="006239A7" w:rsidRPr="00E9620E">
        <w:rPr>
          <w:sz w:val="24"/>
          <w:szCs w:val="24"/>
        </w:rPr>
        <w:t>Zaistnienie przyczyn, wymienionych w ust. 1 nie powoduje powstania u żadnej ze</w:t>
      </w:r>
      <w:r w:rsidR="007B7A60" w:rsidRPr="00E9620E">
        <w:rPr>
          <w:sz w:val="24"/>
          <w:szCs w:val="24"/>
        </w:rPr>
        <w:t> </w:t>
      </w:r>
      <w:r w:rsidR="006239A7" w:rsidRPr="00E9620E">
        <w:rPr>
          <w:sz w:val="24"/>
          <w:szCs w:val="24"/>
        </w:rPr>
        <w:t>Stron niniejszej umowy, roszczenia o zmianę umowy.</w:t>
      </w:r>
    </w:p>
    <w:p w14:paraId="29FD265F" w14:textId="77777777" w:rsidR="006239A7" w:rsidRPr="00E9620E" w:rsidRDefault="005A7695" w:rsidP="00864FC0">
      <w:pPr>
        <w:ind w:left="397" w:hanging="397"/>
        <w:jc w:val="both"/>
        <w:rPr>
          <w:rFonts w:eastAsia="Calibri"/>
          <w:sz w:val="24"/>
          <w:szCs w:val="24"/>
        </w:rPr>
      </w:pPr>
      <w:r w:rsidRPr="00E9620E">
        <w:rPr>
          <w:rFonts w:eastAsia="Calibri"/>
          <w:sz w:val="24"/>
          <w:szCs w:val="24"/>
        </w:rPr>
        <w:t>4.</w:t>
      </w:r>
      <w:r w:rsidRPr="00E9620E">
        <w:rPr>
          <w:rFonts w:eastAsia="Calibri"/>
          <w:sz w:val="24"/>
          <w:szCs w:val="24"/>
        </w:rPr>
        <w:tab/>
      </w:r>
      <w:r w:rsidR="006239A7" w:rsidRPr="00E9620E">
        <w:rPr>
          <w:sz w:val="24"/>
          <w:szCs w:val="24"/>
        </w:rPr>
        <w:t xml:space="preserve">W przypadku zaistnienia, którejkolwiek z przyczyn, wymienionych w ust. 1 </w:t>
      </w:r>
      <w:r w:rsidRPr="00E9620E">
        <w:rPr>
          <w:sz w:val="24"/>
          <w:szCs w:val="24"/>
        </w:rPr>
        <w:t>lub 2</w:t>
      </w:r>
      <w:r w:rsidR="006239A7" w:rsidRPr="00E9620E">
        <w:rPr>
          <w:sz w:val="24"/>
          <w:szCs w:val="24"/>
        </w:rPr>
        <w:t xml:space="preserve"> każdej ze Stron niniejszej umowy przysługuje prawo do wystąpienia do drugiej strony o zmianę niniejszej umowy. Wystąpienie o dokonanie zmiany winno zawierać:</w:t>
      </w:r>
    </w:p>
    <w:p w14:paraId="6FB5D5F6" w14:textId="77777777" w:rsidR="005A7695" w:rsidRPr="00E9620E" w:rsidRDefault="005A7695" w:rsidP="003565CB">
      <w:pPr>
        <w:suppressAutoHyphens/>
        <w:ind w:left="794" w:hanging="397"/>
        <w:jc w:val="both"/>
        <w:rPr>
          <w:sz w:val="24"/>
        </w:rPr>
      </w:pPr>
      <w:r w:rsidRPr="00E9620E">
        <w:rPr>
          <w:sz w:val="24"/>
        </w:rPr>
        <w:t>1)</w:t>
      </w:r>
      <w:r w:rsidRPr="00E9620E">
        <w:rPr>
          <w:sz w:val="24"/>
        </w:rPr>
        <w:tab/>
        <w:t>szczegółowy opis przyczyn uzasadniających zmianę umowy,</w:t>
      </w:r>
    </w:p>
    <w:p w14:paraId="2DDE3B33" w14:textId="77777777" w:rsidR="005A7695" w:rsidRPr="00E9620E" w:rsidRDefault="005A7695" w:rsidP="006A644D">
      <w:pPr>
        <w:suppressAutoHyphens/>
        <w:ind w:left="794" w:hanging="397"/>
        <w:jc w:val="both"/>
        <w:rPr>
          <w:sz w:val="24"/>
        </w:rPr>
      </w:pPr>
      <w:r w:rsidRPr="00E9620E">
        <w:rPr>
          <w:sz w:val="24"/>
        </w:rPr>
        <w:t>2)</w:t>
      </w:r>
      <w:r w:rsidRPr="00E9620E">
        <w:rPr>
          <w:sz w:val="24"/>
        </w:rPr>
        <w:tab/>
        <w:t>uzasadnienie dokonania zmiany umowy.</w:t>
      </w:r>
    </w:p>
    <w:p w14:paraId="4191DEAE" w14:textId="77777777" w:rsidR="005A7695" w:rsidRPr="00E9620E" w:rsidRDefault="005A7695" w:rsidP="00575D30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5.</w:t>
      </w:r>
      <w:r w:rsidRPr="00E9620E">
        <w:rPr>
          <w:sz w:val="24"/>
          <w:szCs w:val="24"/>
        </w:rPr>
        <w:tab/>
        <w:t>Wystąpienie, o którym mowa w ust. 4 stanowi podstawę do podjęcia negocjacji w sprawie zmiany umowy.</w:t>
      </w:r>
    </w:p>
    <w:p w14:paraId="14189A2C" w14:textId="362D20CC" w:rsidR="005A7695" w:rsidRPr="00E9620E" w:rsidRDefault="005A7695" w:rsidP="00575D30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lastRenderedPageBreak/>
        <w:t>6.</w:t>
      </w:r>
      <w:r w:rsidRPr="00E9620E">
        <w:rPr>
          <w:sz w:val="24"/>
          <w:szCs w:val="24"/>
        </w:rPr>
        <w:tab/>
      </w:r>
      <w:r w:rsidR="00C46C80" w:rsidRPr="00E9620E">
        <w:rPr>
          <w:sz w:val="24"/>
          <w:szCs w:val="24"/>
        </w:rPr>
        <w:t xml:space="preserve">Strony przewidują, że wysokość należnego Wykonawcy wynagrodzenia z tytułu sprawowania nadzorów autorskich może ulec zmianie w przypadku </w:t>
      </w:r>
      <w:r w:rsidR="00C46C80" w:rsidRPr="00E9620E">
        <w:rPr>
          <w:bCs/>
          <w:sz w:val="24"/>
          <w:szCs w:val="24"/>
        </w:rPr>
        <w:t>zmiany ceny materiałów lub kosztów związanych z realizacją robót górniczych,</w:t>
      </w:r>
      <w:r w:rsidR="00C46C80" w:rsidRPr="00E9620E">
        <w:rPr>
          <w:rFonts w:ascii="Calibri" w:hAnsi="Calibri"/>
          <w:bCs/>
          <w:sz w:val="22"/>
          <w:szCs w:val="22"/>
        </w:rPr>
        <w:t xml:space="preserve"> </w:t>
      </w:r>
      <w:r w:rsidR="00C46C80" w:rsidRPr="00E9620E">
        <w:rPr>
          <w:bCs/>
          <w:sz w:val="24"/>
          <w:szCs w:val="24"/>
        </w:rPr>
        <w:t xml:space="preserve">gdy </w:t>
      </w:r>
      <w:r w:rsidR="00C46C80" w:rsidRPr="00E9620E">
        <w:rPr>
          <w:sz w:val="24"/>
          <w:szCs w:val="24"/>
        </w:rPr>
        <w:t xml:space="preserve">opublikowany w Dzienniku Urzędowym „Monitor Polski” przez Prezesa Głównego Urzędu Statystycznego miesięczny wskaźnik wzrostu cen towarów i usług konsumpcyjnych </w:t>
      </w:r>
      <w:r w:rsidR="00C46C80" w:rsidRPr="00E9620E">
        <w:rPr>
          <w:bCs/>
          <w:sz w:val="24"/>
          <w:szCs w:val="24"/>
        </w:rPr>
        <w:t>w danym miesiącu, ulegnie zmianie o co najmniej pięć punktów procentowych w stosunku do miesięcznego wskaźnika wzrostu cen towarów i usług konsumpcyjnych w miesiącu, w którym zawarta została umowa (a jeżeli umowa została zawarta po upływie 180 dni od dnia upływu terminu składania ofert, w stosunku do wskaźnika wzrostu cen towarów i usług konsumpcyjnych w miesiącu, w którym miało miejsce otwarcie ofert).</w:t>
      </w:r>
    </w:p>
    <w:p w14:paraId="0EDF3F1D" w14:textId="77777777" w:rsidR="00C25793" w:rsidRPr="00E9620E" w:rsidRDefault="005A7695" w:rsidP="00575D30">
      <w:pPr>
        <w:ind w:left="397" w:hanging="397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7.</w:t>
      </w:r>
      <w:r w:rsidRPr="00E9620E">
        <w:rPr>
          <w:sz w:val="24"/>
          <w:szCs w:val="24"/>
        </w:rPr>
        <w:tab/>
      </w:r>
      <w:r w:rsidR="00C25793" w:rsidRPr="00E9620E">
        <w:rPr>
          <w:sz w:val="24"/>
          <w:szCs w:val="24"/>
        </w:rPr>
        <w:t xml:space="preserve">Zmiana, o której mowa w ust. </w:t>
      </w:r>
      <w:r w:rsidRPr="00E9620E">
        <w:rPr>
          <w:sz w:val="24"/>
          <w:szCs w:val="24"/>
        </w:rPr>
        <w:t>6</w:t>
      </w:r>
      <w:r w:rsidR="00C25793" w:rsidRPr="00E9620E">
        <w:rPr>
          <w:sz w:val="24"/>
          <w:szCs w:val="24"/>
        </w:rPr>
        <w:t>:</w:t>
      </w:r>
    </w:p>
    <w:p w14:paraId="2584E6B2" w14:textId="1148B6CC" w:rsidR="00E22363" w:rsidRPr="00E9620E" w:rsidRDefault="00E22363" w:rsidP="00240870">
      <w:pPr>
        <w:numPr>
          <w:ilvl w:val="0"/>
          <w:numId w:val="8"/>
        </w:numPr>
        <w:suppressAutoHyphens/>
        <w:ind w:left="754" w:hanging="35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w zakresie wzrostu wynagrodzenia Wykonawcy – nastąpi w przypadku, gdy Wykonawca wykaże Zamawiającemu, że nastąpił wzrost ceny kupowanych przez Niego materiałów lub ponoszonych kosztów związanych z realizacją przedmiotu umowy w stosunku do cen lub kosztów z dnia zawarcia umowy albo – w </w:t>
      </w:r>
      <w:r w:rsidR="00433CFE" w:rsidRPr="00E9620E">
        <w:rPr>
          <w:sz w:val="24"/>
          <w:szCs w:val="24"/>
        </w:rPr>
        <w:t>przypadku,</w:t>
      </w:r>
      <w:r w:rsidRPr="00E9620E">
        <w:rPr>
          <w:sz w:val="24"/>
          <w:szCs w:val="24"/>
        </w:rPr>
        <w:t xml:space="preserve"> gdy umowa jest zawierana po upływie 180 dni od dnia upływu terminu składania ofert – z dnia otwarcia ofert,</w:t>
      </w:r>
    </w:p>
    <w:p w14:paraId="7693061D" w14:textId="77777777" w:rsidR="00C25793" w:rsidRPr="00E9620E" w:rsidRDefault="00E22363" w:rsidP="00240870">
      <w:pPr>
        <w:numPr>
          <w:ilvl w:val="0"/>
          <w:numId w:val="8"/>
        </w:numPr>
        <w:suppressAutoHyphens/>
        <w:ind w:left="782" w:hanging="356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w zakresie obniżenia wynagrodzenia Wykonawcy – nastąpi w każdym przypadku, </w:t>
      </w:r>
      <w:r w:rsidR="00227868" w:rsidRPr="00E9620E">
        <w:rPr>
          <w:sz w:val="24"/>
          <w:szCs w:val="24"/>
        </w:rPr>
        <w:br/>
      </w:r>
      <w:r w:rsidRPr="00E9620E">
        <w:rPr>
          <w:sz w:val="24"/>
          <w:szCs w:val="24"/>
        </w:rPr>
        <w:t xml:space="preserve">gdy wskaźnik </w:t>
      </w:r>
      <w:r w:rsidRPr="00E9620E">
        <w:rPr>
          <w:bCs/>
          <w:sz w:val="24"/>
          <w:szCs w:val="24"/>
        </w:rPr>
        <w:t>cen towarów i usług konsumpcyjnych w danym miesiącu</w:t>
      </w:r>
      <w:r w:rsidRPr="00E9620E">
        <w:rPr>
          <w:sz w:val="24"/>
          <w:szCs w:val="24"/>
        </w:rPr>
        <w:t xml:space="preserve"> będzie niższy niż 95, chyba że Wykonawca w ciągu 14 dni </w:t>
      </w:r>
      <w:r w:rsidRPr="00E9620E">
        <w:rPr>
          <w:bCs/>
          <w:sz w:val="24"/>
          <w:szCs w:val="24"/>
        </w:rPr>
        <w:t xml:space="preserve">od dnia otrzymania wystąpienia o którym mowa w ust. 10 </w:t>
      </w:r>
      <w:r w:rsidRPr="00E9620E">
        <w:rPr>
          <w:sz w:val="24"/>
          <w:szCs w:val="24"/>
        </w:rPr>
        <w:t xml:space="preserve">wykaże, że nie nastąpił spadek ceny kupowanych przez Niego materiałów lub ponoszonych kosztów związanych z realizacją przedmiotu umowy </w:t>
      </w:r>
      <w:r w:rsidR="00227868" w:rsidRPr="00E9620E">
        <w:rPr>
          <w:sz w:val="24"/>
          <w:szCs w:val="24"/>
        </w:rPr>
        <w:br/>
      </w:r>
      <w:r w:rsidRPr="00E9620E">
        <w:rPr>
          <w:sz w:val="24"/>
          <w:szCs w:val="24"/>
        </w:rPr>
        <w:t>w stosunku do cen lub kosztów z dnia zawarcia umowy albo – w przypadku gdy umowa jest zawierana po upływie 180 dni od dnia upływu terminu składania ofert – z dnia otwarcia ofert.</w:t>
      </w:r>
    </w:p>
    <w:p w14:paraId="015E835F" w14:textId="161653D2" w:rsidR="00EA682B" w:rsidRPr="00E9620E" w:rsidRDefault="00EA682B" w:rsidP="00EA682B">
      <w:pPr>
        <w:tabs>
          <w:tab w:val="center" w:pos="4536"/>
        </w:tabs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8.</w:t>
      </w:r>
      <w:r w:rsidRPr="00E9620E">
        <w:rPr>
          <w:sz w:val="24"/>
          <w:szCs w:val="24"/>
        </w:rPr>
        <w:tab/>
        <w:t>Zmiana wysokości wynagrodzen</w:t>
      </w:r>
      <w:r w:rsidR="00C46C80" w:rsidRPr="00E9620E">
        <w:rPr>
          <w:sz w:val="24"/>
          <w:szCs w:val="24"/>
        </w:rPr>
        <w:t xml:space="preserve">ia ma zastosowanie wyłącznie do </w:t>
      </w:r>
      <w:r w:rsidRPr="00E9620E">
        <w:rPr>
          <w:sz w:val="24"/>
          <w:szCs w:val="24"/>
        </w:rPr>
        <w:t xml:space="preserve">niewypłaconego wynagrodzenia za realizację przedmiotu umowy po wprowadzeniu zmian do umowy </w:t>
      </w:r>
      <w:r w:rsidR="00227868" w:rsidRPr="00E9620E">
        <w:rPr>
          <w:sz w:val="24"/>
          <w:szCs w:val="24"/>
        </w:rPr>
        <w:br/>
      </w:r>
      <w:r w:rsidRPr="00E9620E">
        <w:rPr>
          <w:sz w:val="24"/>
          <w:szCs w:val="24"/>
        </w:rPr>
        <w:t>na podstawie aneksu, zawartego zgodnie z postanowieniami niniejszego paragrafu.</w:t>
      </w:r>
    </w:p>
    <w:p w14:paraId="21E2784E" w14:textId="74319942" w:rsidR="00EA682B" w:rsidRPr="00E9620E" w:rsidRDefault="00EA682B" w:rsidP="00EA682B">
      <w:pPr>
        <w:tabs>
          <w:tab w:val="center" w:pos="4536"/>
        </w:tabs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9.</w:t>
      </w:r>
      <w:r w:rsidRPr="00E9620E">
        <w:rPr>
          <w:sz w:val="24"/>
          <w:szCs w:val="24"/>
        </w:rPr>
        <w:tab/>
        <w:t xml:space="preserve">Pierwsza zmiana wynagrodzenia może nastąpić, nie wcześniej niż po upływie 6 miesięcy </w:t>
      </w:r>
      <w:r w:rsidRPr="00E9620E">
        <w:rPr>
          <w:bCs/>
          <w:sz w:val="24"/>
          <w:szCs w:val="24"/>
        </w:rPr>
        <w:t xml:space="preserve">od miesiąca, w którym zawarto umowę albo </w:t>
      </w:r>
      <w:r w:rsidRPr="00E9620E">
        <w:rPr>
          <w:sz w:val="24"/>
          <w:szCs w:val="24"/>
        </w:rPr>
        <w:t xml:space="preserve">– w </w:t>
      </w:r>
      <w:r w:rsidR="00433CFE" w:rsidRPr="00E9620E">
        <w:rPr>
          <w:sz w:val="24"/>
          <w:szCs w:val="24"/>
        </w:rPr>
        <w:t>przypadku,</w:t>
      </w:r>
      <w:r w:rsidRPr="00E9620E">
        <w:rPr>
          <w:sz w:val="24"/>
          <w:szCs w:val="24"/>
        </w:rPr>
        <w:t xml:space="preserve"> gdy umowa jest zawierana </w:t>
      </w:r>
      <w:r w:rsidR="00227868" w:rsidRPr="00E9620E">
        <w:rPr>
          <w:sz w:val="24"/>
          <w:szCs w:val="24"/>
        </w:rPr>
        <w:br/>
      </w:r>
      <w:r w:rsidRPr="00E9620E">
        <w:rPr>
          <w:sz w:val="24"/>
          <w:szCs w:val="24"/>
        </w:rPr>
        <w:t xml:space="preserve">po upływie 180 dni od dnia upływu terminu składania ofert – w którym dokonano otwarcia ofert. </w:t>
      </w:r>
      <w:r w:rsidRPr="00E9620E">
        <w:rPr>
          <w:bCs/>
          <w:sz w:val="24"/>
          <w:szCs w:val="24"/>
        </w:rPr>
        <w:t xml:space="preserve">Kolejna zmiana wysokości wynagrodzenia, o kolejne co najmniej pięć punktów procentowych w stosunku do </w:t>
      </w:r>
      <w:r w:rsidR="00433CFE" w:rsidRPr="00E9620E">
        <w:rPr>
          <w:bCs/>
          <w:sz w:val="24"/>
          <w:szCs w:val="24"/>
        </w:rPr>
        <w:t>miesiąca,</w:t>
      </w:r>
      <w:r w:rsidRPr="00E9620E">
        <w:rPr>
          <w:bCs/>
          <w:sz w:val="24"/>
          <w:szCs w:val="24"/>
        </w:rPr>
        <w:t xml:space="preserve"> w którym dokonano poprzedniej zmiany, może nastąpić nie wcześniej niż po upływie 6 miesięcy, licząc od dnia podpisania aneksu. </w:t>
      </w:r>
    </w:p>
    <w:p w14:paraId="082E02EF" w14:textId="77777777" w:rsidR="00EA682B" w:rsidRPr="00E9620E" w:rsidRDefault="00EA682B" w:rsidP="00EA682B">
      <w:pPr>
        <w:tabs>
          <w:tab w:val="center" w:pos="4536"/>
        </w:tabs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10.</w:t>
      </w:r>
      <w:r w:rsidRPr="00E9620E">
        <w:rPr>
          <w:sz w:val="24"/>
          <w:szCs w:val="24"/>
        </w:rPr>
        <w:tab/>
      </w:r>
      <w:r w:rsidRPr="00E9620E">
        <w:rPr>
          <w:bCs/>
          <w:sz w:val="24"/>
          <w:szCs w:val="24"/>
        </w:rPr>
        <w:t xml:space="preserve">W przypadku zaistnienia sytuacji wskazanej w ust. 6 i 7, każdej ze Stron umowy przysługuje prawo do wystąpienia do drugiej Strony o zmianę umowy. Wystąpienie </w:t>
      </w:r>
      <w:r w:rsidR="00227868" w:rsidRPr="00E9620E">
        <w:rPr>
          <w:bCs/>
          <w:sz w:val="24"/>
          <w:szCs w:val="24"/>
        </w:rPr>
        <w:br/>
      </w:r>
      <w:r w:rsidRPr="00E9620E">
        <w:rPr>
          <w:bCs/>
          <w:sz w:val="24"/>
          <w:szCs w:val="24"/>
        </w:rPr>
        <w:t xml:space="preserve">to powinno zawierać szczegółowy opis przyczyn uzasadniających zmianę umowy wraz </w:t>
      </w:r>
      <w:r w:rsidR="00227868" w:rsidRPr="00E9620E">
        <w:rPr>
          <w:bCs/>
          <w:sz w:val="24"/>
          <w:szCs w:val="24"/>
        </w:rPr>
        <w:br/>
      </w:r>
      <w:r w:rsidRPr="00E9620E">
        <w:rPr>
          <w:bCs/>
          <w:sz w:val="24"/>
          <w:szCs w:val="24"/>
        </w:rPr>
        <w:t>z dokumentami potwierdzającymi zasadność wprowadzenia zmian do umowy.</w:t>
      </w:r>
    </w:p>
    <w:p w14:paraId="68334B73" w14:textId="5907BEC4" w:rsidR="00EA682B" w:rsidRPr="00E9620E" w:rsidRDefault="00EA682B" w:rsidP="00EA682B">
      <w:pPr>
        <w:tabs>
          <w:tab w:val="center" w:pos="4536"/>
        </w:tabs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11.</w:t>
      </w:r>
      <w:r w:rsidRPr="00E9620E">
        <w:rPr>
          <w:sz w:val="24"/>
          <w:szCs w:val="24"/>
        </w:rPr>
        <w:tab/>
        <w:t xml:space="preserve">Maksymalna łączna wartość zwiększenia lub obniżenia wynagrodzenia, jaką dopuszcza Zamawiający zgodnie z postanowieniami ust. 6 – 10, nie przekroczy </w:t>
      </w:r>
      <w:r w:rsidR="00C46C80" w:rsidRPr="00E9620E">
        <w:rPr>
          <w:sz w:val="24"/>
          <w:szCs w:val="24"/>
        </w:rPr>
        <w:t>5</w:t>
      </w:r>
      <w:r w:rsidRPr="00E9620E">
        <w:rPr>
          <w:sz w:val="24"/>
          <w:szCs w:val="24"/>
        </w:rPr>
        <w:t xml:space="preserve">% wartości wskazanej w § </w:t>
      </w:r>
      <w:r w:rsidR="00C46C80" w:rsidRPr="00E9620E">
        <w:rPr>
          <w:sz w:val="24"/>
          <w:szCs w:val="24"/>
        </w:rPr>
        <w:t>13</w:t>
      </w:r>
      <w:r w:rsidRPr="00E9620E">
        <w:rPr>
          <w:sz w:val="24"/>
          <w:szCs w:val="24"/>
        </w:rPr>
        <w:t xml:space="preserve"> ust. 1 umowy w jej pierwotnym brzmieniu. W przypadku gdy pierwsza lub kolejna zmiana wiązałaby się z przekroczeniem wyznaczonej granicy, wartość umowy zostanie zwiększona lub obniżona do równowartości, odpowiednio, 1</w:t>
      </w:r>
      <w:r w:rsidR="00C46C80" w:rsidRPr="00E9620E">
        <w:rPr>
          <w:sz w:val="24"/>
          <w:szCs w:val="24"/>
        </w:rPr>
        <w:t>05</w:t>
      </w:r>
      <w:r w:rsidRPr="00E9620E">
        <w:rPr>
          <w:sz w:val="24"/>
          <w:szCs w:val="24"/>
        </w:rPr>
        <w:t xml:space="preserve">% lub </w:t>
      </w:r>
      <w:r w:rsidR="00C46C80" w:rsidRPr="00E9620E">
        <w:rPr>
          <w:sz w:val="24"/>
          <w:szCs w:val="24"/>
        </w:rPr>
        <w:t>95</w:t>
      </w:r>
      <w:r w:rsidRPr="00E9620E">
        <w:rPr>
          <w:sz w:val="24"/>
          <w:szCs w:val="24"/>
        </w:rPr>
        <w:t xml:space="preserve">% wartości umowy określonej w § </w:t>
      </w:r>
      <w:r w:rsidR="00C46C80" w:rsidRPr="00E9620E">
        <w:rPr>
          <w:sz w:val="24"/>
          <w:szCs w:val="24"/>
        </w:rPr>
        <w:t>13</w:t>
      </w:r>
      <w:r w:rsidRPr="00E9620E">
        <w:rPr>
          <w:sz w:val="24"/>
          <w:szCs w:val="24"/>
        </w:rPr>
        <w:t xml:space="preserve"> ust. 1 umowy w jej pierwotnym brzmieniu. </w:t>
      </w:r>
    </w:p>
    <w:p w14:paraId="12E25AF3" w14:textId="77777777" w:rsidR="00EA682B" w:rsidRPr="00E9620E" w:rsidRDefault="00EA682B" w:rsidP="00EA682B">
      <w:pPr>
        <w:tabs>
          <w:tab w:val="center" w:pos="4536"/>
        </w:tabs>
        <w:ind w:left="397" w:hanging="397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12.</w:t>
      </w:r>
      <w:r w:rsidRPr="00E9620E">
        <w:rPr>
          <w:sz w:val="24"/>
          <w:szCs w:val="24"/>
        </w:rPr>
        <w:tab/>
        <w:t>Wykonawca, którego wynagrodzenie zostało zmienione zgodnie z ust. 6 – 9 i 11, zobowiązany jest do zmiany wynagrodzenia przysługującego podwykonawcy, z którym zawarł umowę w zakresie cen materiałów lub kosztów dotyczących zobowiązania podwykonawcy, jeżeli łącznie spełnione są następujące warunki:</w:t>
      </w:r>
    </w:p>
    <w:p w14:paraId="10C7E81C" w14:textId="77777777" w:rsidR="00EA682B" w:rsidRPr="00E9620E" w:rsidRDefault="00EA682B" w:rsidP="00240870">
      <w:pPr>
        <w:numPr>
          <w:ilvl w:val="0"/>
          <w:numId w:val="9"/>
        </w:numPr>
        <w:suppressAutoHyphens/>
        <w:ind w:left="709" w:hanging="283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przedmiotem umowy są roboty górnicze, dostawy lub usługi,</w:t>
      </w:r>
    </w:p>
    <w:p w14:paraId="602026C1" w14:textId="77777777" w:rsidR="00EA682B" w:rsidRPr="00E9620E" w:rsidRDefault="00EA682B" w:rsidP="00240870">
      <w:pPr>
        <w:numPr>
          <w:ilvl w:val="0"/>
          <w:numId w:val="9"/>
        </w:numPr>
        <w:suppressAutoHyphens/>
        <w:ind w:left="709" w:hanging="283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okres obowiązywania umowy przekracza 6 miesięcy.</w:t>
      </w:r>
    </w:p>
    <w:p w14:paraId="4C7B96E0" w14:textId="77777777" w:rsidR="00EA682B" w:rsidRPr="00E9620E" w:rsidRDefault="00EA682B" w:rsidP="00240870">
      <w:pPr>
        <w:numPr>
          <w:ilvl w:val="0"/>
          <w:numId w:val="12"/>
        </w:numPr>
        <w:spacing w:after="200"/>
        <w:ind w:left="426" w:hanging="426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t>Oprócz okoliczności wskazanych powyżej, zmiany niniejszej umowy mogą nastąpić wyłącznie w przypadkach określonych w przepisach ustawy.</w:t>
      </w:r>
    </w:p>
    <w:p w14:paraId="3C57E445" w14:textId="77777777" w:rsidR="00EA682B" w:rsidRPr="00E9620E" w:rsidRDefault="00EA682B" w:rsidP="00240870">
      <w:pPr>
        <w:numPr>
          <w:ilvl w:val="0"/>
          <w:numId w:val="12"/>
        </w:numPr>
        <w:spacing w:after="200"/>
        <w:ind w:left="426" w:hanging="426"/>
        <w:contextualSpacing/>
        <w:jc w:val="both"/>
        <w:rPr>
          <w:sz w:val="24"/>
          <w:szCs w:val="24"/>
        </w:rPr>
      </w:pPr>
      <w:r w:rsidRPr="00E9620E">
        <w:rPr>
          <w:sz w:val="24"/>
          <w:szCs w:val="24"/>
        </w:rPr>
        <w:lastRenderedPageBreak/>
        <w:t>Zmiany, o których mowa w niniejszym paragrafie będą dokonywane w formie pisemnej pod rygorem nieważności, jako aneksy do umowy, którym nadawane będą kolejne numery.</w:t>
      </w:r>
    </w:p>
    <w:p w14:paraId="12DCFD31" w14:textId="77777777" w:rsidR="00BE63FE" w:rsidRPr="00E9620E" w:rsidRDefault="00BE63FE" w:rsidP="006239A7">
      <w:pPr>
        <w:jc w:val="center"/>
        <w:rPr>
          <w:b/>
          <w:sz w:val="24"/>
          <w:szCs w:val="24"/>
        </w:rPr>
      </w:pPr>
    </w:p>
    <w:p w14:paraId="42E9F746" w14:textId="77BC3A8E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2</w:t>
      </w:r>
      <w:r w:rsidR="00C46C80" w:rsidRPr="00E9620E">
        <w:rPr>
          <w:b/>
          <w:sz w:val="24"/>
          <w:szCs w:val="24"/>
        </w:rPr>
        <w:t>4</w:t>
      </w:r>
    </w:p>
    <w:p w14:paraId="24C0144B" w14:textId="77777777" w:rsidR="00494CB0" w:rsidRPr="00E9620E" w:rsidRDefault="00494CB0" w:rsidP="00494CB0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Ochrona danych osobowych</w:t>
      </w:r>
    </w:p>
    <w:p w14:paraId="77D74F3E" w14:textId="77777777" w:rsidR="00494CB0" w:rsidRPr="00E9620E" w:rsidRDefault="00494CB0" w:rsidP="00240870">
      <w:pPr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W związku z wykonaniem Umowy dochodzi do udostępnienia przez Strony danych osobowych osób zaangażowanych w jej zawarcie oraz wykonanie.</w:t>
      </w:r>
    </w:p>
    <w:p w14:paraId="1A08011A" w14:textId="77777777" w:rsidR="00494CB0" w:rsidRPr="00E9620E" w:rsidRDefault="00494CB0" w:rsidP="00240870">
      <w:pPr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>Celem przetwarzania danych osobowych jest zawarcie oraz realizacja niniejszej umowy, przez co rozumie się w szczególności nawiązanie i utrzymywanie kontaktu oraz realizację zobowiązań wynikających z umowy.</w:t>
      </w:r>
    </w:p>
    <w:p w14:paraId="401EF46C" w14:textId="77777777" w:rsidR="00494CB0" w:rsidRPr="00E9620E" w:rsidRDefault="00494CB0" w:rsidP="00240870">
      <w:pPr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Strony zobowiązują się do ochrony udostępnionych danych osobowych zgodnie </w:t>
      </w:r>
      <w:r w:rsidRPr="00E9620E">
        <w:rPr>
          <w:sz w:val="24"/>
          <w:szCs w:val="24"/>
        </w:rPr>
        <w:br/>
        <w:t>z obowiązującymi w tym zakresie przepisami prawa.</w:t>
      </w:r>
    </w:p>
    <w:p w14:paraId="7E93B2FD" w14:textId="48A9A59A" w:rsidR="00494CB0" w:rsidRPr="00E9620E" w:rsidRDefault="00494CB0" w:rsidP="00240870">
      <w:pPr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E9620E">
        <w:rPr>
          <w:sz w:val="24"/>
          <w:szCs w:val="24"/>
        </w:rPr>
        <w:t xml:space="preserve">Wykonawca zobowiązuje się wykonać w stosunku do swoich pracowników i innych osób których dane osobowe są udostępniane Zamawiającemu, obowiązek informacyjny, zgodnie z klauzulą informacyjną stanowiącą </w:t>
      </w:r>
      <w:r w:rsidRPr="00E9620E">
        <w:rPr>
          <w:i/>
          <w:sz w:val="24"/>
          <w:szCs w:val="24"/>
        </w:rPr>
        <w:t xml:space="preserve">załącznik nr </w:t>
      </w:r>
      <w:r w:rsidR="00E7139A" w:rsidRPr="00E9620E">
        <w:rPr>
          <w:i/>
          <w:sz w:val="24"/>
          <w:szCs w:val="24"/>
        </w:rPr>
        <w:t>1</w:t>
      </w:r>
      <w:r w:rsidR="00BB1CCD">
        <w:rPr>
          <w:i/>
          <w:sz w:val="24"/>
          <w:szCs w:val="24"/>
        </w:rPr>
        <w:t>3</w:t>
      </w:r>
      <w:r w:rsidR="00E7139A" w:rsidRPr="00E9620E">
        <w:rPr>
          <w:i/>
          <w:sz w:val="24"/>
          <w:szCs w:val="24"/>
        </w:rPr>
        <w:t xml:space="preserve"> </w:t>
      </w:r>
      <w:r w:rsidRPr="00E9620E">
        <w:rPr>
          <w:sz w:val="24"/>
          <w:szCs w:val="24"/>
        </w:rPr>
        <w:t>do umowy.</w:t>
      </w:r>
    </w:p>
    <w:p w14:paraId="0346995D" w14:textId="77777777" w:rsidR="00C04923" w:rsidRDefault="00C04923" w:rsidP="006239A7">
      <w:pPr>
        <w:jc w:val="center"/>
        <w:rPr>
          <w:b/>
          <w:sz w:val="24"/>
          <w:szCs w:val="24"/>
        </w:rPr>
      </w:pPr>
    </w:p>
    <w:p w14:paraId="4676253B" w14:textId="685FC759" w:rsidR="00494CB0" w:rsidRPr="00E9620E" w:rsidRDefault="00494CB0" w:rsidP="00494CB0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§ 2</w:t>
      </w:r>
      <w:r w:rsidR="00C46C80" w:rsidRPr="00E9620E">
        <w:rPr>
          <w:b/>
          <w:sz w:val="24"/>
          <w:szCs w:val="24"/>
        </w:rPr>
        <w:t>5</w:t>
      </w:r>
    </w:p>
    <w:p w14:paraId="3D7F14DD" w14:textId="77777777" w:rsidR="006239A7" w:rsidRPr="00E9620E" w:rsidRDefault="006239A7" w:rsidP="006239A7">
      <w:pPr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Postanowienia końcowe</w:t>
      </w:r>
    </w:p>
    <w:p w14:paraId="4F503741" w14:textId="77777777" w:rsidR="006239A7" w:rsidRPr="00E9620E" w:rsidRDefault="00DB4B56" w:rsidP="00240870">
      <w:pPr>
        <w:pStyle w:val="Akapitzlist"/>
        <w:numPr>
          <w:ilvl w:val="6"/>
          <w:numId w:val="16"/>
        </w:numPr>
        <w:tabs>
          <w:tab w:val="clear" w:pos="2520"/>
        </w:tabs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620E">
        <w:rPr>
          <w:rFonts w:ascii="Times New Roman" w:hAnsi="Times New Roman"/>
          <w:sz w:val="24"/>
          <w:szCs w:val="24"/>
        </w:rPr>
        <w:t>W przypadku zaistnienia pomiędzy Stronami sporu wynikającego z niniejszej umowy lub</w:t>
      </w:r>
      <w:r w:rsidR="00933EAA" w:rsidRPr="00E9620E">
        <w:rPr>
          <w:rFonts w:ascii="Times New Roman" w:hAnsi="Times New Roman"/>
          <w:sz w:val="24"/>
          <w:szCs w:val="24"/>
        </w:rPr>
        <w:t> </w:t>
      </w:r>
      <w:r w:rsidRPr="00E9620E">
        <w:rPr>
          <w:rFonts w:ascii="Times New Roman" w:hAnsi="Times New Roman"/>
          <w:sz w:val="24"/>
          <w:szCs w:val="24"/>
        </w:rPr>
        <w:t>pozostającego w związku z umową, Strony zobowiąz</w:t>
      </w:r>
      <w:r w:rsidR="00A554E8" w:rsidRPr="00E9620E">
        <w:rPr>
          <w:rFonts w:ascii="Times New Roman" w:hAnsi="Times New Roman"/>
          <w:sz w:val="24"/>
          <w:szCs w:val="24"/>
        </w:rPr>
        <w:t xml:space="preserve">ują się do podjęcia próby jego </w:t>
      </w:r>
      <w:r w:rsidRPr="00E9620E">
        <w:rPr>
          <w:rFonts w:ascii="Times New Roman" w:hAnsi="Times New Roman"/>
          <w:sz w:val="24"/>
          <w:szCs w:val="24"/>
        </w:rPr>
        <w:t xml:space="preserve">rozwiązania w drodze mediacji. Mediacja prowadzona będzie przez </w:t>
      </w:r>
      <w:r w:rsidR="00A554E8" w:rsidRPr="00E9620E">
        <w:rPr>
          <w:rFonts w:ascii="Times New Roman" w:hAnsi="Times New Roman"/>
          <w:sz w:val="24"/>
          <w:szCs w:val="24"/>
        </w:rPr>
        <w:t xml:space="preserve">Mediatorów Stałych </w:t>
      </w:r>
      <w:r w:rsidRPr="00E9620E">
        <w:rPr>
          <w:rFonts w:ascii="Times New Roman" w:hAnsi="Times New Roman"/>
          <w:sz w:val="24"/>
          <w:szCs w:val="24"/>
        </w:rPr>
        <w:t>Sądu Polubownego przy Prokuratorii Generalnej Rzeczypospolitej Polskiej zgodnie z Regulaminem tego Sądu. W przypadku, gdy przeprowadzona mediacja nie doprowadzi do zawarcia ugody, spór zostanie poddany pod rozstrzygnięcie</w:t>
      </w:r>
      <w:r w:rsidR="006239A7" w:rsidRPr="00E9620E">
        <w:rPr>
          <w:rFonts w:ascii="Times New Roman" w:hAnsi="Times New Roman"/>
          <w:sz w:val="24"/>
          <w:szCs w:val="24"/>
        </w:rPr>
        <w:t xml:space="preserve"> przez sąd powszechny właściwy dla siedziby Zamawiającego.</w:t>
      </w:r>
    </w:p>
    <w:p w14:paraId="536491B4" w14:textId="669C37C2" w:rsidR="0091197F" w:rsidRDefault="0091197F" w:rsidP="00240870">
      <w:pPr>
        <w:pStyle w:val="Akapitzlist"/>
        <w:numPr>
          <w:ilvl w:val="6"/>
          <w:numId w:val="16"/>
        </w:numPr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620E">
        <w:rPr>
          <w:rFonts w:ascii="Times New Roman" w:hAnsi="Times New Roman"/>
          <w:sz w:val="24"/>
          <w:szCs w:val="24"/>
        </w:rPr>
        <w:t>W wykonaniu obowiązku wynikającego z</w:t>
      </w:r>
      <w:r w:rsidR="00C46C80" w:rsidRPr="00E9620E">
        <w:rPr>
          <w:rFonts w:ascii="Times New Roman" w:hAnsi="Times New Roman"/>
          <w:sz w:val="24"/>
          <w:szCs w:val="24"/>
        </w:rPr>
        <w:t xml:space="preserve"> </w:t>
      </w:r>
      <w:r w:rsidRPr="00E9620E">
        <w:rPr>
          <w:rFonts w:ascii="Times New Roman" w:hAnsi="Times New Roman"/>
          <w:sz w:val="24"/>
          <w:szCs w:val="24"/>
        </w:rPr>
        <w:t>art.</w:t>
      </w:r>
      <w:r w:rsidR="00C46C80" w:rsidRPr="00E9620E">
        <w:rPr>
          <w:rFonts w:ascii="Times New Roman" w:hAnsi="Times New Roman"/>
          <w:sz w:val="24"/>
          <w:szCs w:val="24"/>
        </w:rPr>
        <w:t xml:space="preserve"> </w:t>
      </w:r>
      <w:r w:rsidRPr="00E9620E">
        <w:rPr>
          <w:rFonts w:ascii="Times New Roman" w:hAnsi="Times New Roman"/>
          <w:sz w:val="24"/>
          <w:szCs w:val="24"/>
        </w:rPr>
        <w:t>4c ustawy z</w:t>
      </w:r>
      <w:r w:rsidR="00456540" w:rsidRPr="00E9620E">
        <w:rPr>
          <w:rFonts w:ascii="Times New Roman" w:hAnsi="Times New Roman"/>
          <w:sz w:val="24"/>
          <w:szCs w:val="24"/>
        </w:rPr>
        <w:t> </w:t>
      </w:r>
      <w:r w:rsidRPr="00E9620E">
        <w:rPr>
          <w:rFonts w:ascii="Times New Roman" w:hAnsi="Times New Roman"/>
          <w:sz w:val="24"/>
          <w:szCs w:val="24"/>
        </w:rPr>
        <w:t>dnia 8 marca 2013</w:t>
      </w:r>
      <w:r w:rsidR="00456540" w:rsidRPr="00E9620E">
        <w:rPr>
          <w:rFonts w:ascii="Times New Roman" w:hAnsi="Times New Roman"/>
          <w:sz w:val="24"/>
          <w:szCs w:val="24"/>
        </w:rPr>
        <w:t> </w:t>
      </w:r>
      <w:r w:rsidRPr="00E9620E">
        <w:rPr>
          <w:rFonts w:ascii="Times New Roman" w:hAnsi="Times New Roman"/>
          <w:sz w:val="24"/>
          <w:szCs w:val="24"/>
        </w:rPr>
        <w:t xml:space="preserve">r. o przeciwdziałaniu nadmiernym opóźnieniom w transakcjach handlowych </w:t>
      </w:r>
      <w:r w:rsidR="00D550AB" w:rsidRPr="00E9620E">
        <w:rPr>
          <w:rFonts w:ascii="Times New Roman" w:hAnsi="Times New Roman"/>
          <w:sz w:val="24"/>
          <w:szCs w:val="24"/>
        </w:rPr>
        <w:t>Zamawiający oświadcza, że posiada</w:t>
      </w:r>
      <w:r w:rsidRPr="00E9620E">
        <w:rPr>
          <w:rFonts w:ascii="Times New Roman" w:hAnsi="Times New Roman"/>
          <w:sz w:val="24"/>
          <w:szCs w:val="24"/>
        </w:rPr>
        <w:t xml:space="preserve"> status dużego przedsiębiorcy w rozumieniu art.</w:t>
      </w:r>
      <w:r w:rsidR="00456540" w:rsidRPr="00E9620E">
        <w:rPr>
          <w:rFonts w:ascii="Times New Roman" w:hAnsi="Times New Roman"/>
          <w:sz w:val="24"/>
          <w:szCs w:val="24"/>
        </w:rPr>
        <w:t> </w:t>
      </w:r>
      <w:r w:rsidRPr="00E9620E">
        <w:rPr>
          <w:rFonts w:ascii="Times New Roman" w:hAnsi="Times New Roman"/>
          <w:sz w:val="24"/>
          <w:szCs w:val="24"/>
        </w:rPr>
        <w:t>4 pkt</w:t>
      </w:r>
      <w:r w:rsidR="00456540" w:rsidRPr="00E9620E">
        <w:rPr>
          <w:rFonts w:ascii="Times New Roman" w:hAnsi="Times New Roman"/>
          <w:sz w:val="24"/>
          <w:szCs w:val="24"/>
        </w:rPr>
        <w:t> </w:t>
      </w:r>
      <w:r w:rsidRPr="00E9620E">
        <w:rPr>
          <w:rFonts w:ascii="Times New Roman" w:hAnsi="Times New Roman"/>
          <w:sz w:val="24"/>
          <w:szCs w:val="24"/>
        </w:rPr>
        <w:t>6 ww. ustawy w związku z Załącznikiem I do rozporządzenia Komisji (UE) nr 65</w:t>
      </w:r>
      <w:r w:rsidR="00C46C80" w:rsidRPr="00E9620E">
        <w:rPr>
          <w:rFonts w:ascii="Times New Roman" w:hAnsi="Times New Roman"/>
          <w:sz w:val="24"/>
          <w:szCs w:val="24"/>
        </w:rPr>
        <w:t>1/2014 z dnia 17 czerwca 2014 r</w:t>
      </w:r>
      <w:r w:rsidRPr="00E9620E">
        <w:rPr>
          <w:rFonts w:ascii="Times New Roman" w:hAnsi="Times New Roman"/>
          <w:sz w:val="24"/>
          <w:szCs w:val="24"/>
        </w:rPr>
        <w:t>.</w:t>
      </w:r>
    </w:p>
    <w:p w14:paraId="1213E91E" w14:textId="25EC766B" w:rsidR="00BB1CCD" w:rsidRPr="00E9620E" w:rsidRDefault="00BB1CCD" w:rsidP="00240870">
      <w:pPr>
        <w:pStyle w:val="Akapitzlist"/>
        <w:numPr>
          <w:ilvl w:val="6"/>
          <w:numId w:val="16"/>
        </w:numPr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B1CCD">
        <w:rPr>
          <w:rFonts w:ascii="Times New Roman" w:hAnsi="Times New Roman"/>
          <w:sz w:val="24"/>
          <w:szCs w:val="24"/>
        </w:rPr>
        <w:t>Przed przystąpieniem do realizacji przedmiotu umowy, Wykonawca winien zapoznać się z „</w:t>
      </w:r>
      <w:r w:rsidRPr="00BB1CCD">
        <w:rPr>
          <w:rFonts w:ascii="Times New Roman" w:hAnsi="Times New Roman"/>
          <w:i/>
          <w:sz w:val="24"/>
          <w:szCs w:val="24"/>
        </w:rPr>
        <w:t>Kodeksem postępowania dla Dostawców i Partnerów Grupy Kapitałowej Kopalnia Soli „Wieliczka””</w:t>
      </w:r>
      <w:r w:rsidRPr="00BB1CCD">
        <w:rPr>
          <w:rFonts w:ascii="Times New Roman" w:hAnsi="Times New Roman"/>
          <w:sz w:val="24"/>
          <w:szCs w:val="24"/>
        </w:rPr>
        <w:t>, dostępnym pod adresem https://www.kopalniawieliczka.eu/kodeksy-i-polityki/. Działania lub zaniechania Wykonawcy pozostające w sprzeczności z zasadami określonymi w ww. Kodeksie stanowią o nienależytym wykonywaniu przedmiotu umowy i mogą skutkować konsekwencjami wynikającymi z niniejszej umowy lub obowiązujących przepisów prawa.</w:t>
      </w:r>
    </w:p>
    <w:p w14:paraId="54367F1B" w14:textId="77777777" w:rsidR="0091197F" w:rsidRPr="00E9620E" w:rsidRDefault="006239A7" w:rsidP="00240870">
      <w:pPr>
        <w:pStyle w:val="Akapitzlist"/>
        <w:numPr>
          <w:ilvl w:val="6"/>
          <w:numId w:val="16"/>
        </w:numPr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620E">
        <w:rPr>
          <w:rFonts w:ascii="Times New Roman" w:hAnsi="Times New Roman"/>
          <w:sz w:val="24"/>
          <w:szCs w:val="24"/>
        </w:rPr>
        <w:t>Wszelkie zmiany niniejszej umowy oraz załączników do umowy mogą być wprowadzone jedynie w formie pisemnej pod rygorem nieważności</w:t>
      </w:r>
      <w:r w:rsidR="0091197F" w:rsidRPr="00E9620E">
        <w:rPr>
          <w:rFonts w:ascii="Times New Roman" w:hAnsi="Times New Roman"/>
          <w:b/>
          <w:sz w:val="24"/>
          <w:szCs w:val="24"/>
        </w:rPr>
        <w:t>.</w:t>
      </w:r>
    </w:p>
    <w:p w14:paraId="49B70B0C" w14:textId="77777777" w:rsidR="0091197F" w:rsidRPr="00E9620E" w:rsidRDefault="006239A7" w:rsidP="00240870">
      <w:pPr>
        <w:pStyle w:val="Akapitzlist"/>
        <w:numPr>
          <w:ilvl w:val="6"/>
          <w:numId w:val="16"/>
        </w:numPr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sz w:val="24"/>
        </w:rPr>
      </w:pPr>
      <w:r w:rsidRPr="00E9620E">
        <w:rPr>
          <w:rFonts w:ascii="Times New Roman" w:hAnsi="Times New Roman"/>
          <w:sz w:val="24"/>
        </w:rPr>
        <w:t xml:space="preserve">W sprawach nieuregulowanych niniejszą umową mają zastosowanie przepisy Kodeksu Cywilnego, ustawy o prawie autorskim i prawach pokrewnych oraz </w:t>
      </w:r>
      <w:r w:rsidR="001824FB" w:rsidRPr="00E9620E">
        <w:rPr>
          <w:rFonts w:ascii="Times New Roman" w:hAnsi="Times New Roman"/>
          <w:i/>
          <w:sz w:val="24"/>
        </w:rPr>
        <w:t>U</w:t>
      </w:r>
      <w:r w:rsidR="005A6094" w:rsidRPr="00E9620E">
        <w:rPr>
          <w:rFonts w:ascii="Times New Roman" w:hAnsi="Times New Roman"/>
          <w:i/>
          <w:sz w:val="24"/>
        </w:rPr>
        <w:t>stawy</w:t>
      </w:r>
      <w:r w:rsidRPr="00E9620E">
        <w:rPr>
          <w:rFonts w:ascii="Times New Roman" w:hAnsi="Times New Roman"/>
          <w:sz w:val="24"/>
        </w:rPr>
        <w:t>.</w:t>
      </w:r>
    </w:p>
    <w:p w14:paraId="0E2F95D7" w14:textId="77777777" w:rsidR="00933EAA" w:rsidRPr="00E9620E" w:rsidRDefault="006239A7" w:rsidP="00240870">
      <w:pPr>
        <w:pStyle w:val="Akapitzlist"/>
        <w:numPr>
          <w:ilvl w:val="6"/>
          <w:numId w:val="16"/>
        </w:numPr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620E">
        <w:rPr>
          <w:rFonts w:ascii="Times New Roman" w:hAnsi="Times New Roman"/>
          <w:sz w:val="24"/>
          <w:szCs w:val="24"/>
        </w:rPr>
        <w:t>Niniejsza umowa została sporządzona w trzech jednobrzmiących egzem</w:t>
      </w:r>
      <w:r w:rsidR="001824FB" w:rsidRPr="00E9620E">
        <w:rPr>
          <w:rFonts w:ascii="Times New Roman" w:hAnsi="Times New Roman"/>
          <w:sz w:val="24"/>
          <w:szCs w:val="24"/>
        </w:rPr>
        <w:t>plarzach, w tym dwa dla</w:t>
      </w:r>
      <w:r w:rsidR="00456540" w:rsidRPr="00E9620E">
        <w:rPr>
          <w:rFonts w:ascii="Times New Roman" w:hAnsi="Times New Roman"/>
          <w:sz w:val="24"/>
          <w:szCs w:val="24"/>
        </w:rPr>
        <w:t xml:space="preserve"> </w:t>
      </w:r>
      <w:r w:rsidRPr="00E9620E">
        <w:rPr>
          <w:rFonts w:ascii="Times New Roman" w:hAnsi="Times New Roman"/>
          <w:sz w:val="24"/>
          <w:szCs w:val="24"/>
        </w:rPr>
        <w:t>Zamawiającego oraz jeden dla Wykonawcy.</w:t>
      </w:r>
    </w:p>
    <w:p w14:paraId="529421B6" w14:textId="77777777" w:rsidR="00BE63FE" w:rsidRPr="00E9620E" w:rsidRDefault="00BE63FE" w:rsidP="00BE63FE">
      <w:pPr>
        <w:pStyle w:val="Akapitzlist"/>
        <w:spacing w:after="0" w:line="240" w:lineRule="auto"/>
        <w:ind w:left="397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7DE1D55" w14:textId="77777777" w:rsidR="006239A7" w:rsidRPr="00E9620E" w:rsidRDefault="006239A7" w:rsidP="006239A7">
      <w:pPr>
        <w:spacing w:before="120" w:after="120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Załączniki:</w:t>
      </w:r>
    </w:p>
    <w:p w14:paraId="3F181408" w14:textId="77777777" w:rsidR="00980144" w:rsidRPr="00E9620E" w:rsidRDefault="00980144" w:rsidP="00240870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9620E">
        <w:rPr>
          <w:rFonts w:ascii="Times New Roman" w:hAnsi="Times New Roman"/>
          <w:i/>
          <w:sz w:val="24"/>
          <w:szCs w:val="24"/>
        </w:rPr>
        <w:t xml:space="preserve">Oferta Wykonawcy – </w:t>
      </w:r>
      <w:r w:rsidR="005B429B" w:rsidRPr="00E9620E">
        <w:rPr>
          <w:rFonts w:ascii="Times New Roman" w:hAnsi="Times New Roman"/>
          <w:i/>
          <w:sz w:val="24"/>
          <w:szCs w:val="24"/>
        </w:rPr>
        <w:t>załącznik nr 1,</w:t>
      </w:r>
    </w:p>
    <w:p w14:paraId="7A5B9D2A" w14:textId="5F0395C2" w:rsidR="00D203CF" w:rsidRPr="00E9620E" w:rsidRDefault="00BB1CCD" w:rsidP="00240870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BB1CCD">
        <w:rPr>
          <w:rFonts w:ascii="Times New Roman" w:hAnsi="Times New Roman"/>
          <w:bCs/>
          <w:i/>
          <w:sz w:val="24"/>
          <w:szCs w:val="24"/>
        </w:rPr>
        <w:t>Szczegółowy opis założeń do sporządzenia Dokumentacji projektowej</w:t>
      </w:r>
      <w:r w:rsidR="00E7139A" w:rsidRPr="00E9620E" w:rsidDel="00E7139A">
        <w:rPr>
          <w:rFonts w:ascii="Times New Roman" w:hAnsi="Times New Roman"/>
          <w:i/>
          <w:sz w:val="24"/>
          <w:szCs w:val="24"/>
        </w:rPr>
        <w:t xml:space="preserve"> </w:t>
      </w:r>
      <w:r w:rsidR="00D203CF" w:rsidRPr="00E9620E">
        <w:rPr>
          <w:rFonts w:ascii="Times New Roman" w:hAnsi="Times New Roman"/>
          <w:bCs/>
          <w:i/>
          <w:sz w:val="24"/>
          <w:szCs w:val="24"/>
        </w:rPr>
        <w:t xml:space="preserve">– załącznik nr </w:t>
      </w:r>
      <w:r w:rsidR="00E7139A" w:rsidRPr="00E9620E">
        <w:rPr>
          <w:rFonts w:ascii="Times New Roman" w:hAnsi="Times New Roman"/>
          <w:bCs/>
          <w:i/>
          <w:sz w:val="24"/>
          <w:szCs w:val="24"/>
        </w:rPr>
        <w:t>2</w:t>
      </w:r>
      <w:r w:rsidR="00D203CF" w:rsidRPr="00E9620E">
        <w:rPr>
          <w:rFonts w:ascii="Times New Roman" w:hAnsi="Times New Roman"/>
          <w:bCs/>
          <w:i/>
          <w:sz w:val="24"/>
          <w:szCs w:val="24"/>
        </w:rPr>
        <w:t>,</w:t>
      </w:r>
    </w:p>
    <w:p w14:paraId="19C53BB1" w14:textId="5432B34B" w:rsidR="00DD6FAA" w:rsidRPr="00E9620E" w:rsidRDefault="006239A7" w:rsidP="00240870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9620E">
        <w:rPr>
          <w:rFonts w:ascii="Times New Roman" w:hAnsi="Times New Roman"/>
          <w:i/>
          <w:sz w:val="24"/>
          <w:szCs w:val="24"/>
        </w:rPr>
        <w:t>Zarządzenie KRZG nr KSW/Z/KRZG/42/2018 z dnia 24 kwietnia 2018</w:t>
      </w:r>
      <w:r w:rsidR="00456540" w:rsidRPr="00E9620E">
        <w:rPr>
          <w:rFonts w:ascii="Times New Roman" w:hAnsi="Times New Roman"/>
          <w:i/>
          <w:sz w:val="24"/>
          <w:szCs w:val="24"/>
        </w:rPr>
        <w:t> </w:t>
      </w:r>
      <w:r w:rsidRPr="00E9620E">
        <w:rPr>
          <w:rFonts w:ascii="Times New Roman" w:hAnsi="Times New Roman"/>
          <w:i/>
          <w:sz w:val="24"/>
          <w:szCs w:val="24"/>
        </w:rPr>
        <w:t xml:space="preserve">r. w sprawie sporządzania projektów technicznych lub technologii robót w zakresie przebudowy wyrobisk oraz wykonywania innych robót górniczych – załącznik nr </w:t>
      </w:r>
      <w:r w:rsidR="00E7139A" w:rsidRPr="00E9620E">
        <w:rPr>
          <w:rFonts w:ascii="Times New Roman" w:hAnsi="Times New Roman"/>
          <w:i/>
          <w:sz w:val="24"/>
          <w:szCs w:val="24"/>
        </w:rPr>
        <w:t>3</w:t>
      </w:r>
      <w:r w:rsidRPr="00E9620E">
        <w:rPr>
          <w:rFonts w:ascii="Times New Roman" w:hAnsi="Times New Roman"/>
          <w:i/>
          <w:sz w:val="24"/>
          <w:szCs w:val="24"/>
        </w:rPr>
        <w:t>,</w:t>
      </w:r>
    </w:p>
    <w:p w14:paraId="3E8FC566" w14:textId="38153144" w:rsidR="00DD6FAA" w:rsidRPr="00E9620E" w:rsidRDefault="006239A7" w:rsidP="00240870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9620E">
        <w:rPr>
          <w:rFonts w:ascii="Times New Roman" w:hAnsi="Times New Roman"/>
          <w:i/>
          <w:sz w:val="24"/>
          <w:szCs w:val="24"/>
        </w:rPr>
        <w:lastRenderedPageBreak/>
        <w:t xml:space="preserve">Zarządzenie KRZG nr </w:t>
      </w:r>
      <w:r w:rsidR="00D203CF" w:rsidRPr="00E9620E">
        <w:rPr>
          <w:rFonts w:ascii="Times New Roman" w:hAnsi="Times New Roman"/>
          <w:bCs/>
          <w:i/>
          <w:sz w:val="24"/>
          <w:szCs w:val="24"/>
        </w:rPr>
        <w:t>KSW/Z/KRZG/48/2023 z dnia 15 czerwca 2023 r. w sprawie doboru obudowy dla wyrobisk w Kopalni Soli „Wieliczka</w:t>
      </w:r>
      <w:r w:rsidRPr="00E9620E">
        <w:rPr>
          <w:rFonts w:ascii="Times New Roman" w:hAnsi="Times New Roman"/>
          <w:i/>
          <w:sz w:val="24"/>
          <w:szCs w:val="24"/>
        </w:rPr>
        <w:t xml:space="preserve"> – załącznik nr </w:t>
      </w:r>
      <w:r w:rsidR="00E7139A" w:rsidRPr="00E9620E">
        <w:rPr>
          <w:rFonts w:ascii="Times New Roman" w:hAnsi="Times New Roman"/>
          <w:i/>
          <w:sz w:val="24"/>
          <w:szCs w:val="24"/>
        </w:rPr>
        <w:t>4</w:t>
      </w:r>
      <w:r w:rsidRPr="00E9620E">
        <w:rPr>
          <w:rFonts w:ascii="Times New Roman" w:hAnsi="Times New Roman"/>
          <w:i/>
          <w:sz w:val="24"/>
          <w:szCs w:val="24"/>
        </w:rPr>
        <w:t>,</w:t>
      </w:r>
    </w:p>
    <w:p w14:paraId="2C94BA90" w14:textId="200FE28F" w:rsidR="00DD6FAA" w:rsidRPr="00E9620E" w:rsidRDefault="00864FC0" w:rsidP="00240870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i/>
          <w:sz w:val="24"/>
        </w:rPr>
      </w:pPr>
      <w:r w:rsidRPr="00E9620E">
        <w:rPr>
          <w:rFonts w:ascii="Times New Roman" w:hAnsi="Times New Roman"/>
          <w:i/>
          <w:sz w:val="24"/>
        </w:rPr>
        <w:t>Z</w:t>
      </w:r>
      <w:r w:rsidR="00953BDB" w:rsidRPr="00E9620E">
        <w:rPr>
          <w:rFonts w:ascii="Times New Roman" w:hAnsi="Times New Roman"/>
          <w:i/>
          <w:sz w:val="24"/>
        </w:rPr>
        <w:t xml:space="preserve">arządzenie </w:t>
      </w:r>
      <w:r w:rsidR="00953BDB" w:rsidRPr="00E9620E">
        <w:rPr>
          <w:rFonts w:ascii="Times New Roman" w:hAnsi="Times New Roman"/>
          <w:i/>
          <w:sz w:val="24"/>
          <w:szCs w:val="24"/>
        </w:rPr>
        <w:t>KRZG</w:t>
      </w:r>
      <w:r w:rsidR="00953BDB" w:rsidRPr="00E9620E">
        <w:rPr>
          <w:rFonts w:ascii="Times New Roman" w:hAnsi="Times New Roman"/>
          <w:i/>
          <w:sz w:val="24"/>
        </w:rPr>
        <w:t xml:space="preserve"> nr KSW/Z/KRZG/101/2020 z dnia 15 października 2020</w:t>
      </w:r>
      <w:r w:rsidR="00456540" w:rsidRPr="00E9620E">
        <w:rPr>
          <w:rFonts w:ascii="Times New Roman" w:hAnsi="Times New Roman"/>
          <w:i/>
          <w:sz w:val="24"/>
          <w:szCs w:val="24"/>
        </w:rPr>
        <w:t> </w:t>
      </w:r>
      <w:r w:rsidR="00953BDB" w:rsidRPr="00E9620E">
        <w:rPr>
          <w:rFonts w:ascii="Times New Roman" w:hAnsi="Times New Roman"/>
          <w:i/>
          <w:sz w:val="24"/>
          <w:szCs w:val="24"/>
        </w:rPr>
        <w:t>r</w:t>
      </w:r>
      <w:r w:rsidR="00456540" w:rsidRPr="00E9620E">
        <w:rPr>
          <w:rFonts w:ascii="Times New Roman" w:hAnsi="Times New Roman"/>
          <w:i/>
          <w:sz w:val="24"/>
          <w:szCs w:val="24"/>
        </w:rPr>
        <w:t>.</w:t>
      </w:r>
      <w:r w:rsidR="00953BDB" w:rsidRPr="00E9620E">
        <w:rPr>
          <w:rFonts w:ascii="Times New Roman" w:hAnsi="Times New Roman"/>
          <w:i/>
          <w:sz w:val="24"/>
        </w:rPr>
        <w:t xml:space="preserve"> w</w:t>
      </w:r>
      <w:r w:rsidR="00456540" w:rsidRPr="00E9620E">
        <w:rPr>
          <w:rFonts w:ascii="Times New Roman" w:hAnsi="Times New Roman"/>
          <w:i/>
          <w:sz w:val="24"/>
          <w:szCs w:val="24"/>
        </w:rPr>
        <w:t> </w:t>
      </w:r>
      <w:r w:rsidR="00953BDB" w:rsidRPr="00E9620E">
        <w:rPr>
          <w:rFonts w:ascii="Times New Roman" w:hAnsi="Times New Roman"/>
          <w:i/>
          <w:sz w:val="24"/>
        </w:rPr>
        <w:t xml:space="preserve">sprawie wprowadzenia zweryfikowanej Instrukcji stosowania obudowy </w:t>
      </w:r>
      <w:proofErr w:type="spellStart"/>
      <w:r w:rsidR="00953BDB" w:rsidRPr="00E9620E">
        <w:rPr>
          <w:rFonts w:ascii="Times New Roman" w:hAnsi="Times New Roman"/>
          <w:i/>
          <w:sz w:val="24"/>
        </w:rPr>
        <w:t>kotwiowej</w:t>
      </w:r>
      <w:proofErr w:type="spellEnd"/>
      <w:r w:rsidR="00953BDB" w:rsidRPr="00E9620E">
        <w:rPr>
          <w:rFonts w:ascii="Times New Roman" w:hAnsi="Times New Roman"/>
          <w:i/>
          <w:sz w:val="24"/>
        </w:rPr>
        <w:t xml:space="preserve"> w Kopalni Soli „Wieliczka”</w:t>
      </w:r>
      <w:r w:rsidR="00D203CF" w:rsidRPr="00E9620E">
        <w:rPr>
          <w:rFonts w:ascii="Times New Roman" w:hAnsi="Times New Roman"/>
          <w:i/>
          <w:sz w:val="24"/>
        </w:rPr>
        <w:t xml:space="preserve"> wraz z tekstem Instrukcji</w:t>
      </w:r>
      <w:r w:rsidR="00055A10" w:rsidRPr="00E9620E">
        <w:rPr>
          <w:rFonts w:ascii="Times New Roman" w:hAnsi="Times New Roman"/>
          <w:i/>
          <w:sz w:val="24"/>
        </w:rPr>
        <w:t xml:space="preserve"> </w:t>
      </w:r>
      <w:r w:rsidR="006239A7" w:rsidRPr="00E9620E">
        <w:rPr>
          <w:rFonts w:ascii="Times New Roman" w:hAnsi="Times New Roman"/>
          <w:i/>
          <w:sz w:val="24"/>
        </w:rPr>
        <w:t xml:space="preserve">– załącznik nr </w:t>
      </w:r>
      <w:r w:rsidR="00E7139A" w:rsidRPr="00E9620E">
        <w:rPr>
          <w:rFonts w:ascii="Times New Roman" w:hAnsi="Times New Roman"/>
          <w:i/>
          <w:sz w:val="24"/>
        </w:rPr>
        <w:t>5</w:t>
      </w:r>
      <w:r w:rsidR="006239A7" w:rsidRPr="00E9620E">
        <w:rPr>
          <w:rFonts w:ascii="Times New Roman" w:hAnsi="Times New Roman"/>
          <w:i/>
          <w:sz w:val="24"/>
        </w:rPr>
        <w:t>,</w:t>
      </w:r>
    </w:p>
    <w:p w14:paraId="60C5FE5A" w14:textId="1C734E29" w:rsidR="00142492" w:rsidRPr="00E9620E" w:rsidRDefault="00142492" w:rsidP="00240870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i/>
          <w:sz w:val="24"/>
        </w:rPr>
      </w:pPr>
      <w:r w:rsidRPr="00E9620E">
        <w:rPr>
          <w:rFonts w:ascii="Times New Roman" w:hAnsi="Times New Roman"/>
          <w:i/>
          <w:sz w:val="24"/>
          <w:szCs w:val="24"/>
        </w:rPr>
        <w:t xml:space="preserve">Zarządzenie KRZG nr KSW/Z/KRZG/36/2021 z dnia 22 kwietnia 2021 r. w sprawie zasad stosowania obudowy kotwowej w podziemnych wyrobiskach górniczych </w:t>
      </w:r>
      <w:r w:rsidRPr="00E9620E">
        <w:rPr>
          <w:rFonts w:ascii="Times New Roman" w:hAnsi="Times New Roman"/>
          <w:i/>
          <w:sz w:val="24"/>
        </w:rPr>
        <w:t xml:space="preserve">– załącznik nr </w:t>
      </w:r>
      <w:r w:rsidR="00E7139A" w:rsidRPr="00E9620E">
        <w:rPr>
          <w:rFonts w:ascii="Times New Roman" w:hAnsi="Times New Roman"/>
          <w:i/>
          <w:sz w:val="24"/>
        </w:rPr>
        <w:t>6</w:t>
      </w:r>
      <w:r w:rsidR="007E6993" w:rsidRPr="00E9620E">
        <w:rPr>
          <w:rFonts w:ascii="Times New Roman" w:hAnsi="Times New Roman"/>
          <w:i/>
          <w:sz w:val="24"/>
        </w:rPr>
        <w:t>,</w:t>
      </w:r>
    </w:p>
    <w:p w14:paraId="26BBACF2" w14:textId="603C80EA" w:rsidR="007E6993" w:rsidRPr="00BB1CCD" w:rsidRDefault="007E6993" w:rsidP="00240870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i/>
          <w:sz w:val="24"/>
        </w:rPr>
      </w:pPr>
      <w:r w:rsidRPr="00E9620E">
        <w:rPr>
          <w:rFonts w:ascii="Times New Roman" w:hAnsi="Times New Roman"/>
          <w:bCs/>
          <w:i/>
          <w:sz w:val="24"/>
          <w:szCs w:val="24"/>
        </w:rPr>
        <w:t xml:space="preserve">Zarządzenie uzupełniające KRZG nr KSW/Z/48/KRZG z dnia 27 maja 2020 r. w sprawie ustalenia osoby wyższego dozoru wyższego nadzorującej badanie nośności kotew w wyrobiskach kopalni </w:t>
      </w:r>
      <w:r w:rsidRPr="00E9620E">
        <w:rPr>
          <w:rFonts w:ascii="Times New Roman" w:hAnsi="Times New Roman"/>
          <w:i/>
          <w:sz w:val="24"/>
          <w:szCs w:val="24"/>
        </w:rPr>
        <w:t xml:space="preserve">– załącznik nr </w:t>
      </w:r>
      <w:r w:rsidR="00E7139A" w:rsidRPr="00E9620E">
        <w:rPr>
          <w:rFonts w:ascii="Times New Roman" w:hAnsi="Times New Roman"/>
          <w:i/>
          <w:sz w:val="24"/>
          <w:szCs w:val="24"/>
        </w:rPr>
        <w:t>7</w:t>
      </w:r>
      <w:r w:rsidRPr="00E9620E">
        <w:rPr>
          <w:rFonts w:ascii="Times New Roman" w:hAnsi="Times New Roman"/>
          <w:i/>
          <w:sz w:val="24"/>
          <w:szCs w:val="24"/>
        </w:rPr>
        <w:t>,</w:t>
      </w:r>
    </w:p>
    <w:p w14:paraId="08E6891F" w14:textId="5DB1800C" w:rsidR="00DD6FAA" w:rsidRDefault="006239A7" w:rsidP="00240870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9620E">
        <w:rPr>
          <w:rFonts w:ascii="Times New Roman" w:hAnsi="Times New Roman"/>
          <w:i/>
          <w:sz w:val="24"/>
          <w:szCs w:val="24"/>
        </w:rPr>
        <w:t xml:space="preserve">Książka Obudowy – załącznik nr </w:t>
      </w:r>
      <w:r w:rsidR="00BB1CCD">
        <w:rPr>
          <w:rFonts w:ascii="Times New Roman" w:hAnsi="Times New Roman"/>
          <w:i/>
          <w:sz w:val="24"/>
          <w:szCs w:val="24"/>
        </w:rPr>
        <w:t>8</w:t>
      </w:r>
      <w:r w:rsidRPr="00E9620E">
        <w:rPr>
          <w:rFonts w:ascii="Times New Roman" w:hAnsi="Times New Roman"/>
          <w:i/>
          <w:sz w:val="24"/>
          <w:szCs w:val="24"/>
        </w:rPr>
        <w:t>,</w:t>
      </w:r>
    </w:p>
    <w:p w14:paraId="0D263441" w14:textId="52CF1995" w:rsidR="00BB1CCD" w:rsidRPr="00BB1CCD" w:rsidRDefault="00BB1CCD" w:rsidP="00BB1CCD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Cs/>
          <w:i/>
          <w:sz w:val="24"/>
          <w:szCs w:val="24"/>
        </w:rPr>
        <w:t>zarządzenie</w:t>
      </w:r>
      <w:r w:rsidRPr="00BB1CCD">
        <w:rPr>
          <w:rFonts w:ascii="Times New Roman" w:hAnsi="Times New Roman"/>
          <w:bCs/>
          <w:i/>
          <w:sz w:val="24"/>
          <w:szCs w:val="24"/>
        </w:rPr>
        <w:t xml:space="preserve"> KRZG nr KSW/Z/KRZG/26/2020 z dnia 5 marca 2020 r. w sprawie wprowadzenia do stosowania zasad dokonywania przyłączy do instalacji sieci sprężonego powietrza</w:t>
      </w:r>
      <w:r>
        <w:rPr>
          <w:rFonts w:ascii="Times New Roman" w:hAnsi="Times New Roman"/>
          <w:bCs/>
          <w:i/>
          <w:sz w:val="24"/>
          <w:szCs w:val="24"/>
        </w:rPr>
        <w:t xml:space="preserve"> – załącznik 9,</w:t>
      </w:r>
    </w:p>
    <w:p w14:paraId="0F272F80" w14:textId="53DB1AC6" w:rsidR="00DD6FAA" w:rsidRPr="00E9620E" w:rsidRDefault="006239A7" w:rsidP="00240870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9620E">
        <w:rPr>
          <w:rFonts w:ascii="Times New Roman" w:hAnsi="Times New Roman"/>
          <w:i/>
          <w:sz w:val="24"/>
          <w:szCs w:val="24"/>
        </w:rPr>
        <w:t xml:space="preserve">Karta uzgodnień projektu technicznego ze służbami Zamawiającego – załącznik nr </w:t>
      </w:r>
      <w:r w:rsidR="00BB1CCD">
        <w:rPr>
          <w:rFonts w:ascii="Times New Roman" w:hAnsi="Times New Roman"/>
          <w:i/>
          <w:sz w:val="24"/>
          <w:szCs w:val="24"/>
        </w:rPr>
        <w:t>10</w:t>
      </w:r>
      <w:r w:rsidR="00D029F0" w:rsidRPr="00E9620E">
        <w:rPr>
          <w:rFonts w:ascii="Times New Roman" w:hAnsi="Times New Roman"/>
          <w:i/>
          <w:sz w:val="24"/>
          <w:szCs w:val="24"/>
        </w:rPr>
        <w:t>,</w:t>
      </w:r>
    </w:p>
    <w:p w14:paraId="6D55EEAE" w14:textId="243A2EB0" w:rsidR="00DD6FAA" w:rsidRPr="00E9620E" w:rsidRDefault="006239A7" w:rsidP="00240870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397" w:hanging="39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9620E">
        <w:rPr>
          <w:rFonts w:ascii="Times New Roman" w:hAnsi="Times New Roman"/>
          <w:i/>
          <w:sz w:val="24"/>
          <w:szCs w:val="24"/>
        </w:rPr>
        <w:t xml:space="preserve">Katalog czynności wykonywanych przy pracach zabezpieczających i likwidacyjnych w Kopalni Soli „Wieliczka” – załącznik nr </w:t>
      </w:r>
      <w:r w:rsidR="00BB1CCD">
        <w:rPr>
          <w:rFonts w:ascii="Times New Roman" w:hAnsi="Times New Roman"/>
          <w:i/>
          <w:sz w:val="24"/>
          <w:szCs w:val="24"/>
        </w:rPr>
        <w:t>11</w:t>
      </w:r>
      <w:r w:rsidRPr="00E9620E">
        <w:rPr>
          <w:rFonts w:ascii="Times New Roman" w:hAnsi="Times New Roman"/>
          <w:i/>
          <w:sz w:val="24"/>
          <w:szCs w:val="24"/>
        </w:rPr>
        <w:t>,</w:t>
      </w:r>
    </w:p>
    <w:p w14:paraId="14B2775C" w14:textId="1E1AFC38" w:rsidR="006239A7" w:rsidRPr="00E9620E" w:rsidRDefault="006239A7" w:rsidP="00240870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line="240" w:lineRule="auto"/>
        <w:ind w:left="397" w:hanging="397"/>
        <w:jc w:val="both"/>
        <w:rPr>
          <w:rFonts w:ascii="Times New Roman" w:hAnsi="Times New Roman"/>
          <w:i/>
          <w:sz w:val="24"/>
          <w:szCs w:val="24"/>
        </w:rPr>
      </w:pPr>
      <w:r w:rsidRPr="00E9620E">
        <w:rPr>
          <w:rFonts w:ascii="Times New Roman" w:hAnsi="Times New Roman"/>
          <w:i/>
          <w:sz w:val="24"/>
          <w:szCs w:val="24"/>
        </w:rPr>
        <w:t xml:space="preserve">Wzór kosztorysu inwestorskiego – załącznik nr </w:t>
      </w:r>
      <w:r w:rsidR="00E7139A" w:rsidRPr="00E9620E">
        <w:rPr>
          <w:rFonts w:ascii="Times New Roman" w:hAnsi="Times New Roman"/>
          <w:i/>
          <w:sz w:val="24"/>
          <w:szCs w:val="24"/>
        </w:rPr>
        <w:t>1</w:t>
      </w:r>
      <w:r w:rsidR="00BB1CCD">
        <w:rPr>
          <w:rFonts w:ascii="Times New Roman" w:hAnsi="Times New Roman"/>
          <w:i/>
          <w:sz w:val="24"/>
          <w:szCs w:val="24"/>
        </w:rPr>
        <w:t>2</w:t>
      </w:r>
      <w:r w:rsidR="00C04923" w:rsidRPr="00E9620E">
        <w:rPr>
          <w:rFonts w:ascii="Times New Roman" w:hAnsi="Times New Roman"/>
          <w:i/>
          <w:sz w:val="24"/>
          <w:szCs w:val="24"/>
        </w:rPr>
        <w:t>,</w:t>
      </w:r>
    </w:p>
    <w:p w14:paraId="3A0E80A8" w14:textId="77777777" w:rsidR="003A7BE5" w:rsidRDefault="00C04923" w:rsidP="00240870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line="240" w:lineRule="auto"/>
        <w:ind w:left="397" w:hanging="397"/>
        <w:jc w:val="both"/>
        <w:rPr>
          <w:rFonts w:ascii="Times New Roman" w:hAnsi="Times New Roman"/>
          <w:i/>
          <w:sz w:val="24"/>
          <w:szCs w:val="24"/>
        </w:rPr>
      </w:pPr>
      <w:r w:rsidRPr="00E9620E">
        <w:rPr>
          <w:rFonts w:ascii="Times New Roman" w:hAnsi="Times New Roman"/>
          <w:i/>
          <w:sz w:val="24"/>
          <w:szCs w:val="24"/>
        </w:rPr>
        <w:t xml:space="preserve">Klauzula informacyjna RODO – załącznik nr </w:t>
      </w:r>
      <w:r w:rsidR="00E7139A" w:rsidRPr="00E9620E">
        <w:rPr>
          <w:rFonts w:ascii="Times New Roman" w:hAnsi="Times New Roman"/>
          <w:i/>
          <w:sz w:val="24"/>
          <w:szCs w:val="24"/>
        </w:rPr>
        <w:t>1</w:t>
      </w:r>
      <w:r w:rsidR="00BB1CCD">
        <w:rPr>
          <w:rFonts w:ascii="Times New Roman" w:hAnsi="Times New Roman"/>
          <w:i/>
          <w:sz w:val="24"/>
          <w:szCs w:val="24"/>
        </w:rPr>
        <w:t>3</w:t>
      </w:r>
      <w:r w:rsidR="003A7BE5">
        <w:rPr>
          <w:rFonts w:ascii="Times New Roman" w:hAnsi="Times New Roman"/>
          <w:i/>
          <w:sz w:val="24"/>
          <w:szCs w:val="24"/>
        </w:rPr>
        <w:t>,</w:t>
      </w:r>
    </w:p>
    <w:p w14:paraId="126FE492" w14:textId="77777777" w:rsidR="008853DF" w:rsidRDefault="003A7BE5" w:rsidP="00240870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line="240" w:lineRule="auto"/>
        <w:ind w:left="397" w:hanging="39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wyniki pomiarów konwergencji – załącznik nr 14</w:t>
      </w:r>
      <w:r w:rsidR="008853DF">
        <w:rPr>
          <w:rFonts w:ascii="Times New Roman" w:hAnsi="Times New Roman"/>
          <w:i/>
          <w:sz w:val="24"/>
          <w:szCs w:val="24"/>
        </w:rPr>
        <w:t>,</w:t>
      </w:r>
    </w:p>
    <w:p w14:paraId="0C84126A" w14:textId="462136BC" w:rsidR="00046083" w:rsidRPr="008853DF" w:rsidRDefault="008853DF" w:rsidP="00046083">
      <w:pPr>
        <w:pStyle w:val="Akapitzlist"/>
        <w:numPr>
          <w:ilvl w:val="1"/>
          <w:numId w:val="7"/>
        </w:numPr>
        <w:tabs>
          <w:tab w:val="clear" w:pos="720"/>
        </w:tabs>
        <w:autoSpaceDE w:val="0"/>
        <w:autoSpaceDN w:val="0"/>
        <w:adjustRightInd w:val="0"/>
        <w:spacing w:line="240" w:lineRule="auto"/>
        <w:ind w:left="397" w:hanging="39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Koncepcja</w:t>
      </w:r>
      <w:r w:rsidRPr="008853DF">
        <w:rPr>
          <w:rFonts w:ascii="Times New Roman" w:hAnsi="Times New Roman"/>
          <w:bCs/>
          <w:i/>
          <w:sz w:val="24"/>
          <w:szCs w:val="24"/>
        </w:rPr>
        <w:t xml:space="preserve"> lokalizacji nowej pompowni głównej i zbiorników retencyjnych na poziomie VIII</w:t>
      </w:r>
      <w:r>
        <w:rPr>
          <w:rFonts w:ascii="Times New Roman" w:hAnsi="Times New Roman"/>
          <w:bCs/>
          <w:i/>
          <w:sz w:val="24"/>
          <w:szCs w:val="24"/>
        </w:rPr>
        <w:t xml:space="preserve"> – załącznik nr 15</w:t>
      </w:r>
      <w:r w:rsidR="00C04923" w:rsidRPr="00E9620E">
        <w:rPr>
          <w:rFonts w:ascii="Times New Roman" w:hAnsi="Times New Roman"/>
          <w:i/>
          <w:sz w:val="24"/>
          <w:szCs w:val="24"/>
        </w:rPr>
        <w:t>.</w:t>
      </w:r>
    </w:p>
    <w:tbl>
      <w:tblPr>
        <w:tblW w:w="91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28"/>
        <w:gridCol w:w="4678"/>
      </w:tblGrid>
      <w:tr w:rsidR="00E9620E" w:rsidRPr="00E9620E" w14:paraId="1B5749FF" w14:textId="77777777" w:rsidTr="00E9620E">
        <w:tc>
          <w:tcPr>
            <w:tcW w:w="4428" w:type="dxa"/>
          </w:tcPr>
          <w:p w14:paraId="76CE04B6" w14:textId="77777777" w:rsidR="006239A7" w:rsidRPr="00E9620E" w:rsidRDefault="006239A7" w:rsidP="00D550AB">
            <w:pPr>
              <w:tabs>
                <w:tab w:val="left" w:pos="6946"/>
              </w:tabs>
              <w:jc w:val="center"/>
              <w:rPr>
                <w:sz w:val="28"/>
                <w:szCs w:val="28"/>
              </w:rPr>
            </w:pPr>
            <w:r w:rsidRPr="00E9620E">
              <w:rPr>
                <w:b/>
                <w:bCs/>
                <w:sz w:val="28"/>
                <w:szCs w:val="28"/>
              </w:rPr>
              <w:t>WYKONAWCA</w:t>
            </w:r>
          </w:p>
          <w:p w14:paraId="2067BED1" w14:textId="0E47A323" w:rsidR="00487DA7" w:rsidRPr="00E9620E" w:rsidRDefault="00487DA7" w:rsidP="006239A7">
            <w:pPr>
              <w:tabs>
                <w:tab w:val="left" w:pos="6946"/>
              </w:tabs>
              <w:rPr>
                <w:sz w:val="24"/>
                <w:szCs w:val="24"/>
              </w:rPr>
            </w:pPr>
          </w:p>
          <w:p w14:paraId="47100E8C" w14:textId="77777777" w:rsidR="005B429B" w:rsidRPr="00E9620E" w:rsidRDefault="005B429B" w:rsidP="006239A7">
            <w:pPr>
              <w:tabs>
                <w:tab w:val="left" w:pos="6946"/>
              </w:tabs>
              <w:rPr>
                <w:sz w:val="24"/>
                <w:szCs w:val="24"/>
              </w:rPr>
            </w:pPr>
          </w:p>
          <w:p w14:paraId="4E0AFAA8" w14:textId="53628979" w:rsidR="006239A7" w:rsidRPr="00E9620E" w:rsidRDefault="006239A7" w:rsidP="006239A7">
            <w:pPr>
              <w:tabs>
                <w:tab w:val="left" w:pos="6946"/>
              </w:tabs>
              <w:jc w:val="center"/>
              <w:rPr>
                <w:sz w:val="24"/>
                <w:szCs w:val="24"/>
              </w:rPr>
            </w:pPr>
            <w:r w:rsidRPr="00E9620E">
              <w:rPr>
                <w:sz w:val="24"/>
                <w:szCs w:val="24"/>
              </w:rPr>
              <w:t>…………………………………………….</w:t>
            </w:r>
          </w:p>
          <w:p w14:paraId="163EEB28" w14:textId="77777777" w:rsidR="006239A7" w:rsidRPr="00E9620E" w:rsidRDefault="006239A7" w:rsidP="006239A7">
            <w:pPr>
              <w:tabs>
                <w:tab w:val="left" w:pos="6946"/>
              </w:tabs>
              <w:jc w:val="center"/>
              <w:rPr>
                <w:i/>
                <w:iCs/>
              </w:rPr>
            </w:pPr>
            <w:r w:rsidRPr="00E9620E">
              <w:rPr>
                <w:i/>
                <w:iCs/>
              </w:rPr>
              <w:t>Podpis (podpisy)</w:t>
            </w:r>
          </w:p>
        </w:tc>
        <w:tc>
          <w:tcPr>
            <w:tcW w:w="4678" w:type="dxa"/>
          </w:tcPr>
          <w:p w14:paraId="375F216E" w14:textId="77777777" w:rsidR="005B493C" w:rsidRPr="00E9620E" w:rsidRDefault="006239A7" w:rsidP="00D550AB">
            <w:pPr>
              <w:tabs>
                <w:tab w:val="left" w:pos="6946"/>
              </w:tabs>
              <w:jc w:val="center"/>
              <w:rPr>
                <w:sz w:val="28"/>
                <w:szCs w:val="28"/>
              </w:rPr>
            </w:pPr>
            <w:r w:rsidRPr="00E9620E">
              <w:rPr>
                <w:b/>
                <w:bCs/>
                <w:sz w:val="28"/>
                <w:szCs w:val="28"/>
              </w:rPr>
              <w:t>ZAMAWIAJĄCY</w:t>
            </w:r>
          </w:p>
          <w:p w14:paraId="17CD8BB7" w14:textId="4BA42C25" w:rsidR="006239A7" w:rsidRPr="00E9620E" w:rsidRDefault="006239A7" w:rsidP="006239A7">
            <w:pPr>
              <w:tabs>
                <w:tab w:val="left" w:pos="6946"/>
              </w:tabs>
              <w:rPr>
                <w:sz w:val="24"/>
                <w:szCs w:val="24"/>
              </w:rPr>
            </w:pPr>
          </w:p>
          <w:p w14:paraId="437599F0" w14:textId="77777777" w:rsidR="005B429B" w:rsidRPr="00E9620E" w:rsidRDefault="005B429B" w:rsidP="006239A7">
            <w:pPr>
              <w:tabs>
                <w:tab w:val="left" w:pos="6946"/>
              </w:tabs>
              <w:rPr>
                <w:sz w:val="24"/>
                <w:szCs w:val="24"/>
              </w:rPr>
            </w:pPr>
          </w:p>
          <w:p w14:paraId="119F5758" w14:textId="77777777" w:rsidR="006239A7" w:rsidRPr="00E9620E" w:rsidRDefault="006239A7" w:rsidP="006239A7">
            <w:pPr>
              <w:tabs>
                <w:tab w:val="left" w:pos="6946"/>
              </w:tabs>
              <w:jc w:val="center"/>
              <w:rPr>
                <w:sz w:val="24"/>
                <w:szCs w:val="24"/>
              </w:rPr>
            </w:pPr>
            <w:r w:rsidRPr="00E9620E">
              <w:rPr>
                <w:sz w:val="24"/>
                <w:szCs w:val="24"/>
              </w:rPr>
              <w:t>……………………………………………….</w:t>
            </w:r>
          </w:p>
          <w:p w14:paraId="2E9EC0CD" w14:textId="1EBD6275" w:rsidR="00487DA7" w:rsidRPr="00E9620E" w:rsidRDefault="006239A7" w:rsidP="006239A7">
            <w:pPr>
              <w:tabs>
                <w:tab w:val="left" w:pos="6946"/>
              </w:tabs>
              <w:jc w:val="center"/>
              <w:rPr>
                <w:i/>
                <w:iCs/>
              </w:rPr>
            </w:pPr>
            <w:r w:rsidRPr="00E9620E">
              <w:rPr>
                <w:i/>
                <w:iCs/>
              </w:rPr>
              <w:t>Podpis (podpisy)</w:t>
            </w:r>
          </w:p>
        </w:tc>
      </w:tr>
      <w:tr w:rsidR="00E9620E" w:rsidRPr="00E9620E" w14:paraId="18067FF9" w14:textId="77777777" w:rsidTr="00E9620E">
        <w:tc>
          <w:tcPr>
            <w:tcW w:w="4428" w:type="dxa"/>
          </w:tcPr>
          <w:p w14:paraId="7EBE8716" w14:textId="0640CF7C" w:rsidR="006239A7" w:rsidRPr="00E9620E" w:rsidRDefault="006239A7" w:rsidP="006239A7">
            <w:pPr>
              <w:tabs>
                <w:tab w:val="left" w:pos="6946"/>
              </w:tabs>
              <w:jc w:val="center"/>
              <w:rPr>
                <w:sz w:val="24"/>
                <w:szCs w:val="24"/>
              </w:rPr>
            </w:pPr>
            <w:r w:rsidRPr="00E9620E">
              <w:rPr>
                <w:sz w:val="24"/>
                <w:szCs w:val="24"/>
              </w:rPr>
              <w:t>…………………dnia…………</w:t>
            </w:r>
            <w:proofErr w:type="gramStart"/>
            <w:r w:rsidRPr="00E9620E">
              <w:rPr>
                <w:sz w:val="24"/>
                <w:szCs w:val="24"/>
              </w:rPr>
              <w:t>…….…….</w:t>
            </w:r>
            <w:proofErr w:type="gramEnd"/>
            <w:r w:rsidRPr="00E9620E">
              <w:rPr>
                <w:sz w:val="24"/>
                <w:szCs w:val="24"/>
              </w:rPr>
              <w:t>.</w:t>
            </w:r>
          </w:p>
          <w:p w14:paraId="6E5153D2" w14:textId="77777777" w:rsidR="006239A7" w:rsidRPr="00E9620E" w:rsidRDefault="006239A7" w:rsidP="006239A7">
            <w:pPr>
              <w:tabs>
                <w:tab w:val="left" w:pos="6946"/>
              </w:tabs>
              <w:rPr>
                <w:i/>
                <w:iCs/>
              </w:rPr>
            </w:pPr>
            <w:r w:rsidRPr="00E9620E">
              <w:rPr>
                <w:sz w:val="24"/>
                <w:szCs w:val="24"/>
              </w:rPr>
              <w:t xml:space="preserve">        </w:t>
            </w:r>
            <w:r w:rsidRPr="00E9620E">
              <w:rPr>
                <w:i/>
                <w:iCs/>
              </w:rPr>
              <w:t xml:space="preserve">Miejscowość                        data złożenia        </w:t>
            </w:r>
          </w:p>
          <w:p w14:paraId="410990CE" w14:textId="77777777" w:rsidR="006239A7" w:rsidRPr="00E9620E" w:rsidRDefault="006239A7" w:rsidP="006239A7">
            <w:pPr>
              <w:tabs>
                <w:tab w:val="left" w:pos="6946"/>
              </w:tabs>
              <w:rPr>
                <w:sz w:val="24"/>
                <w:szCs w:val="24"/>
              </w:rPr>
            </w:pPr>
            <w:r w:rsidRPr="00E9620E">
              <w:rPr>
                <w:i/>
                <w:iCs/>
              </w:rPr>
              <w:t xml:space="preserve">                                                 podpisu (podpisów)</w:t>
            </w:r>
          </w:p>
        </w:tc>
        <w:tc>
          <w:tcPr>
            <w:tcW w:w="4678" w:type="dxa"/>
          </w:tcPr>
          <w:p w14:paraId="27050FDF" w14:textId="77777777" w:rsidR="006239A7" w:rsidRPr="00E9620E" w:rsidRDefault="006239A7" w:rsidP="006239A7">
            <w:pPr>
              <w:tabs>
                <w:tab w:val="left" w:pos="6946"/>
              </w:tabs>
              <w:jc w:val="center"/>
              <w:rPr>
                <w:sz w:val="24"/>
                <w:szCs w:val="24"/>
              </w:rPr>
            </w:pPr>
            <w:r w:rsidRPr="00E9620E">
              <w:rPr>
                <w:sz w:val="24"/>
                <w:szCs w:val="24"/>
              </w:rPr>
              <w:t>…………………dnia……………</w:t>
            </w:r>
            <w:proofErr w:type="gramStart"/>
            <w:r w:rsidRPr="00E9620E">
              <w:rPr>
                <w:sz w:val="24"/>
                <w:szCs w:val="24"/>
              </w:rPr>
              <w:t>…….…….</w:t>
            </w:r>
            <w:proofErr w:type="gramEnd"/>
            <w:r w:rsidRPr="00E9620E">
              <w:rPr>
                <w:sz w:val="24"/>
                <w:szCs w:val="24"/>
              </w:rPr>
              <w:t>.</w:t>
            </w:r>
          </w:p>
          <w:p w14:paraId="083E9A1C" w14:textId="77777777" w:rsidR="006239A7" w:rsidRPr="00E9620E" w:rsidRDefault="006239A7" w:rsidP="006239A7">
            <w:pPr>
              <w:tabs>
                <w:tab w:val="left" w:pos="6946"/>
              </w:tabs>
              <w:rPr>
                <w:i/>
                <w:iCs/>
              </w:rPr>
            </w:pPr>
            <w:r w:rsidRPr="00E9620E">
              <w:rPr>
                <w:sz w:val="24"/>
                <w:szCs w:val="24"/>
              </w:rPr>
              <w:t xml:space="preserve">        </w:t>
            </w:r>
            <w:r w:rsidRPr="00E9620E">
              <w:rPr>
                <w:i/>
                <w:iCs/>
              </w:rPr>
              <w:t xml:space="preserve">Miejscowość                      data złożenia        </w:t>
            </w:r>
          </w:p>
          <w:p w14:paraId="64AACB35" w14:textId="77777777" w:rsidR="006239A7" w:rsidRPr="00E9620E" w:rsidRDefault="006239A7" w:rsidP="006239A7">
            <w:pPr>
              <w:tabs>
                <w:tab w:val="left" w:pos="6946"/>
              </w:tabs>
              <w:rPr>
                <w:i/>
                <w:iCs/>
              </w:rPr>
            </w:pPr>
            <w:r w:rsidRPr="00E9620E">
              <w:rPr>
                <w:i/>
                <w:iCs/>
              </w:rPr>
              <w:t xml:space="preserve">                                              podpisu (podpisów)</w:t>
            </w:r>
          </w:p>
          <w:p w14:paraId="2853202F" w14:textId="77777777" w:rsidR="00981618" w:rsidRPr="00E9620E" w:rsidRDefault="00981618" w:rsidP="006239A7">
            <w:pPr>
              <w:tabs>
                <w:tab w:val="left" w:pos="6946"/>
              </w:tabs>
              <w:rPr>
                <w:b/>
                <w:bCs/>
                <w:sz w:val="24"/>
                <w:szCs w:val="24"/>
              </w:rPr>
            </w:pPr>
          </w:p>
        </w:tc>
      </w:tr>
    </w:tbl>
    <w:p w14:paraId="0053B0A6" w14:textId="77777777" w:rsidR="008455C3" w:rsidRDefault="008455C3" w:rsidP="00C21372">
      <w:pPr>
        <w:ind w:left="4254" w:firstLine="709"/>
        <w:contextualSpacing/>
        <w:jc w:val="center"/>
        <w:rPr>
          <w:b/>
          <w:sz w:val="24"/>
          <w:szCs w:val="24"/>
        </w:rPr>
      </w:pPr>
    </w:p>
    <w:p w14:paraId="4C681F37" w14:textId="2ABBC3CF" w:rsidR="00C21372" w:rsidRPr="00E9620E" w:rsidRDefault="00C21372" w:rsidP="00C21372">
      <w:pPr>
        <w:ind w:left="4254" w:firstLine="709"/>
        <w:contextualSpacing/>
        <w:jc w:val="center"/>
        <w:rPr>
          <w:b/>
          <w:sz w:val="24"/>
          <w:szCs w:val="24"/>
        </w:rPr>
      </w:pPr>
      <w:r w:rsidRPr="00E9620E">
        <w:rPr>
          <w:b/>
          <w:sz w:val="24"/>
          <w:szCs w:val="24"/>
        </w:rPr>
        <w:t>Akceptuję wzór umowy</w:t>
      </w:r>
    </w:p>
    <w:p w14:paraId="6849FAEC" w14:textId="77777777" w:rsidR="00046083" w:rsidRDefault="00046083" w:rsidP="00C21372">
      <w:pPr>
        <w:ind w:left="4254" w:firstLine="709"/>
        <w:contextualSpacing/>
        <w:jc w:val="center"/>
        <w:rPr>
          <w:b/>
          <w:sz w:val="24"/>
          <w:szCs w:val="24"/>
        </w:rPr>
      </w:pPr>
    </w:p>
    <w:p w14:paraId="649C1499" w14:textId="77777777" w:rsidR="008455C3" w:rsidRPr="00E9620E" w:rsidRDefault="008455C3" w:rsidP="00C21372">
      <w:pPr>
        <w:ind w:left="4254" w:firstLine="709"/>
        <w:contextualSpacing/>
        <w:jc w:val="center"/>
        <w:rPr>
          <w:b/>
          <w:sz w:val="24"/>
          <w:szCs w:val="24"/>
        </w:rPr>
      </w:pPr>
    </w:p>
    <w:p w14:paraId="51825DD1" w14:textId="77777777" w:rsidR="00C21372" w:rsidRPr="00E9620E" w:rsidRDefault="00C21372" w:rsidP="00C21372">
      <w:pPr>
        <w:ind w:left="4254" w:firstLine="709"/>
        <w:contextualSpacing/>
        <w:jc w:val="center"/>
        <w:rPr>
          <w:b/>
          <w:sz w:val="24"/>
          <w:szCs w:val="24"/>
        </w:rPr>
      </w:pPr>
    </w:p>
    <w:p w14:paraId="1155F6CB" w14:textId="77777777" w:rsidR="00C21372" w:rsidRPr="00E9620E" w:rsidRDefault="00C21372" w:rsidP="00C21372">
      <w:pPr>
        <w:ind w:left="4253" w:firstLine="709"/>
        <w:contextualSpacing/>
        <w:jc w:val="center"/>
        <w:rPr>
          <w:sz w:val="24"/>
          <w:szCs w:val="24"/>
        </w:rPr>
      </w:pPr>
      <w:r w:rsidRPr="00E9620E">
        <w:rPr>
          <w:sz w:val="24"/>
          <w:szCs w:val="24"/>
        </w:rPr>
        <w:t>…………………………………………</w:t>
      </w:r>
    </w:p>
    <w:p w14:paraId="29E97163" w14:textId="77777777" w:rsidR="00D6340E" w:rsidRPr="00E9620E" w:rsidRDefault="00C21372" w:rsidP="00C21372">
      <w:pPr>
        <w:ind w:left="4254" w:firstLine="709"/>
        <w:contextualSpacing/>
        <w:jc w:val="center"/>
        <w:rPr>
          <w:bCs/>
          <w:i/>
          <w:snapToGrid w:val="0"/>
          <w:sz w:val="24"/>
          <w:szCs w:val="24"/>
        </w:rPr>
      </w:pPr>
      <w:r w:rsidRPr="00E9620E">
        <w:rPr>
          <w:i/>
          <w:sz w:val="24"/>
          <w:szCs w:val="24"/>
        </w:rPr>
        <w:t>Podpis Kierownika Zamawiającego</w:t>
      </w:r>
      <w:r w:rsidRPr="00E9620E">
        <w:rPr>
          <w:b/>
          <w:sz w:val="24"/>
          <w:szCs w:val="24"/>
        </w:rPr>
        <w:t xml:space="preserve"> </w:t>
      </w:r>
    </w:p>
    <w:sectPr w:rsidR="00D6340E" w:rsidRPr="00E9620E" w:rsidSect="008455C3">
      <w:footerReference w:type="even" r:id="rId16"/>
      <w:footerReference w:type="default" r:id="rId17"/>
      <w:pgSz w:w="11906" w:h="16838"/>
      <w:pgMar w:top="1135" w:right="851" w:bottom="851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9C1D8" w14:textId="77777777" w:rsidR="006B1CAB" w:rsidRDefault="006B1CAB">
      <w:r>
        <w:separator/>
      </w:r>
    </w:p>
  </w:endnote>
  <w:endnote w:type="continuationSeparator" w:id="0">
    <w:p w14:paraId="0137345E" w14:textId="77777777" w:rsidR="006B1CAB" w:rsidRDefault="006B1CAB">
      <w:r>
        <w:continuationSeparator/>
      </w:r>
    </w:p>
  </w:endnote>
  <w:endnote w:type="continuationNotice" w:id="1">
    <w:p w14:paraId="7020FCE8" w14:textId="77777777" w:rsidR="006B1CAB" w:rsidRDefault="006B1C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799F8" w14:textId="0E37509B" w:rsidR="00A74D96" w:rsidRDefault="00A74D9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77AABD1" w14:textId="77777777" w:rsidR="00A74D96" w:rsidRDefault="00A74D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32FD8" w14:textId="048D6486" w:rsidR="00A74D96" w:rsidRPr="00656DA1" w:rsidRDefault="00A74D9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3640B">
      <w:rPr>
        <w:noProof/>
      </w:rPr>
      <w:t>19</w:t>
    </w:r>
    <w:r>
      <w:rPr>
        <w:noProof/>
      </w:rPr>
      <w:fldChar w:fldCharType="end"/>
    </w:r>
  </w:p>
  <w:p w14:paraId="716F4D41" w14:textId="12DBB673" w:rsidR="00A74D96" w:rsidRPr="00F31F73" w:rsidRDefault="00A74D96" w:rsidP="00E9620E">
    <w:pPr>
      <w:pStyle w:val="Stopka"/>
    </w:pPr>
    <w:r w:rsidRPr="00254BF8">
      <w:t>n</w:t>
    </w:r>
    <w:r w:rsidRPr="00ED2E8B">
      <w:t>r sprawy: KSW/202</w:t>
    </w:r>
    <w:r>
      <w:t>6</w:t>
    </w:r>
    <w:r w:rsidRPr="00ED2E8B">
      <w:t>/</w:t>
    </w:r>
    <w:r>
      <w:t>TKZ</w:t>
    </w:r>
    <w:r w:rsidRPr="00ED2E8B">
      <w:t>/</w:t>
    </w:r>
    <w:r>
      <w:t>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D84CA" w14:textId="77777777" w:rsidR="006B1CAB" w:rsidRDefault="006B1CAB">
      <w:r>
        <w:separator/>
      </w:r>
    </w:p>
  </w:footnote>
  <w:footnote w:type="continuationSeparator" w:id="0">
    <w:p w14:paraId="6F517401" w14:textId="77777777" w:rsidR="006B1CAB" w:rsidRDefault="006B1CAB">
      <w:r>
        <w:continuationSeparator/>
      </w:r>
    </w:p>
  </w:footnote>
  <w:footnote w:type="continuationNotice" w:id="1">
    <w:p w14:paraId="7493578C" w14:textId="77777777" w:rsidR="006B1CAB" w:rsidRDefault="006B1C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2D40AF0"/>
    <w:lvl w:ilvl="0">
      <w:start w:val="1"/>
      <w:numFmt w:val="lowerLetter"/>
      <w:pStyle w:val="Listapunktowana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55"/>
        </w:tabs>
        <w:ind w:left="355" w:hanging="355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355"/>
        </w:tabs>
        <w:ind w:left="355" w:hanging="35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34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340"/>
      </w:p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50"/>
        </w:tabs>
        <w:ind w:left="350" w:hanging="35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2DA1886"/>
    <w:multiLevelType w:val="hybridMultilevel"/>
    <w:tmpl w:val="EC3A2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9673B0"/>
    <w:multiLevelType w:val="hybridMultilevel"/>
    <w:tmpl w:val="0C02EE70"/>
    <w:name w:val="WW8Num92222"/>
    <w:lvl w:ilvl="0" w:tplc="A7225CF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74482C"/>
    <w:multiLevelType w:val="multilevel"/>
    <w:tmpl w:val="35B85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AF340B6"/>
    <w:multiLevelType w:val="hybridMultilevel"/>
    <w:tmpl w:val="24F2B788"/>
    <w:lvl w:ilvl="0" w:tplc="E3AE1F1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574B51"/>
    <w:multiLevelType w:val="hybridMultilevel"/>
    <w:tmpl w:val="256E4E42"/>
    <w:lvl w:ilvl="0" w:tplc="91BEB36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0EF920A6"/>
    <w:multiLevelType w:val="hybridMultilevel"/>
    <w:tmpl w:val="770A197A"/>
    <w:name w:val="WW8Num15"/>
    <w:lvl w:ilvl="0" w:tplc="648EFFA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D53B08"/>
    <w:multiLevelType w:val="multilevel"/>
    <w:tmpl w:val="6E203198"/>
    <w:name w:val="WW8Num12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 w15:restartNumberingAfterBreak="0">
    <w:nsid w:val="1309616C"/>
    <w:multiLevelType w:val="hybridMultilevel"/>
    <w:tmpl w:val="1D268954"/>
    <w:lvl w:ilvl="0" w:tplc="C56094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4234B0"/>
    <w:multiLevelType w:val="hybridMultilevel"/>
    <w:tmpl w:val="4482AA2E"/>
    <w:lvl w:ilvl="0" w:tplc="36803D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1E6303E"/>
    <w:multiLevelType w:val="hybridMultilevel"/>
    <w:tmpl w:val="27900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9756B1"/>
    <w:multiLevelType w:val="multilevel"/>
    <w:tmpl w:val="35B85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5C52827"/>
    <w:multiLevelType w:val="hybridMultilevel"/>
    <w:tmpl w:val="7CC87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B4A50F8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2C2F0F"/>
    <w:multiLevelType w:val="hybridMultilevel"/>
    <w:tmpl w:val="CAC223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6B50B78"/>
    <w:multiLevelType w:val="hybridMultilevel"/>
    <w:tmpl w:val="6470A2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F60110"/>
    <w:multiLevelType w:val="hybridMultilevel"/>
    <w:tmpl w:val="4140B0DA"/>
    <w:lvl w:ilvl="0" w:tplc="20302A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C42D2F"/>
    <w:multiLevelType w:val="hybridMultilevel"/>
    <w:tmpl w:val="85A0D528"/>
    <w:lvl w:ilvl="0" w:tplc="3D64AE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23365D6"/>
    <w:multiLevelType w:val="hybridMultilevel"/>
    <w:tmpl w:val="4268F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006FB5"/>
    <w:multiLevelType w:val="hybridMultilevel"/>
    <w:tmpl w:val="FCDC35E0"/>
    <w:lvl w:ilvl="0" w:tplc="477A8C1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D7C68"/>
    <w:multiLevelType w:val="hybridMultilevel"/>
    <w:tmpl w:val="EE4C9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A21DC1"/>
    <w:multiLevelType w:val="hybridMultilevel"/>
    <w:tmpl w:val="F5E0212E"/>
    <w:lvl w:ilvl="0" w:tplc="56D4724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DA2BC1"/>
    <w:multiLevelType w:val="hybridMultilevel"/>
    <w:tmpl w:val="7B4A377C"/>
    <w:lvl w:ilvl="0" w:tplc="FC34FF5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0C84090"/>
    <w:multiLevelType w:val="hybridMultilevel"/>
    <w:tmpl w:val="0BA07A94"/>
    <w:lvl w:ilvl="0" w:tplc="084A7640">
      <w:start w:val="1"/>
      <w:numFmt w:val="decimal"/>
      <w:lvlText w:val="%1)"/>
      <w:lvlJc w:val="left"/>
      <w:pPr>
        <w:ind w:left="18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7" w:hanging="360"/>
      </w:pPr>
    </w:lvl>
    <w:lvl w:ilvl="2" w:tplc="0415001B" w:tentative="1">
      <w:start w:val="1"/>
      <w:numFmt w:val="lowerRoman"/>
      <w:lvlText w:val="%3."/>
      <w:lvlJc w:val="right"/>
      <w:pPr>
        <w:ind w:left="3307" w:hanging="180"/>
      </w:pPr>
    </w:lvl>
    <w:lvl w:ilvl="3" w:tplc="0415000F" w:tentative="1">
      <w:start w:val="1"/>
      <w:numFmt w:val="decimal"/>
      <w:lvlText w:val="%4."/>
      <w:lvlJc w:val="left"/>
      <w:pPr>
        <w:ind w:left="4027" w:hanging="360"/>
      </w:pPr>
    </w:lvl>
    <w:lvl w:ilvl="4" w:tplc="04150019" w:tentative="1">
      <w:start w:val="1"/>
      <w:numFmt w:val="lowerLetter"/>
      <w:lvlText w:val="%5."/>
      <w:lvlJc w:val="left"/>
      <w:pPr>
        <w:ind w:left="4747" w:hanging="360"/>
      </w:pPr>
    </w:lvl>
    <w:lvl w:ilvl="5" w:tplc="0415001B" w:tentative="1">
      <w:start w:val="1"/>
      <w:numFmt w:val="lowerRoman"/>
      <w:lvlText w:val="%6."/>
      <w:lvlJc w:val="right"/>
      <w:pPr>
        <w:ind w:left="5467" w:hanging="180"/>
      </w:pPr>
    </w:lvl>
    <w:lvl w:ilvl="6" w:tplc="0415000F" w:tentative="1">
      <w:start w:val="1"/>
      <w:numFmt w:val="decimal"/>
      <w:lvlText w:val="%7."/>
      <w:lvlJc w:val="left"/>
      <w:pPr>
        <w:ind w:left="6187" w:hanging="360"/>
      </w:pPr>
    </w:lvl>
    <w:lvl w:ilvl="7" w:tplc="04150019" w:tentative="1">
      <w:start w:val="1"/>
      <w:numFmt w:val="lowerLetter"/>
      <w:lvlText w:val="%8."/>
      <w:lvlJc w:val="left"/>
      <w:pPr>
        <w:ind w:left="6907" w:hanging="360"/>
      </w:pPr>
    </w:lvl>
    <w:lvl w:ilvl="8" w:tplc="0415001B" w:tentative="1">
      <w:start w:val="1"/>
      <w:numFmt w:val="lowerRoman"/>
      <w:lvlText w:val="%9."/>
      <w:lvlJc w:val="right"/>
      <w:pPr>
        <w:ind w:left="7627" w:hanging="180"/>
      </w:pPr>
    </w:lvl>
  </w:abstractNum>
  <w:abstractNum w:abstractNumId="34" w15:restartNumberingAfterBreak="0">
    <w:nsid w:val="5B2B53D7"/>
    <w:multiLevelType w:val="hybridMultilevel"/>
    <w:tmpl w:val="32C87972"/>
    <w:lvl w:ilvl="0" w:tplc="54CA480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C32C4"/>
    <w:multiLevelType w:val="hybridMultilevel"/>
    <w:tmpl w:val="870A0618"/>
    <w:lvl w:ilvl="0" w:tplc="D200C77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3D1D57"/>
    <w:multiLevelType w:val="hybridMultilevel"/>
    <w:tmpl w:val="6BF2A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7F01CB"/>
    <w:multiLevelType w:val="multilevel"/>
    <w:tmpl w:val="35B85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68C65D0"/>
    <w:multiLevelType w:val="hybridMultilevel"/>
    <w:tmpl w:val="C7F6CEA0"/>
    <w:lvl w:ilvl="0" w:tplc="B922EA0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83E51C2"/>
    <w:multiLevelType w:val="hybridMultilevel"/>
    <w:tmpl w:val="3056C8D4"/>
    <w:lvl w:ilvl="0" w:tplc="821E4536">
      <w:start w:val="1"/>
      <w:numFmt w:val="decimal"/>
      <w:lvlText w:val="%1)"/>
      <w:lvlJc w:val="left"/>
      <w:pPr>
        <w:ind w:left="802" w:hanging="405"/>
      </w:pPr>
      <w:rPr>
        <w:rFonts w:hint="default"/>
      </w:rPr>
    </w:lvl>
    <w:lvl w:ilvl="1" w:tplc="FC7820A6">
      <w:start w:val="1"/>
      <w:numFmt w:val="decimal"/>
      <w:lvlText w:val="%2."/>
      <w:lvlJc w:val="left"/>
      <w:pPr>
        <w:ind w:left="1507" w:hanging="3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0" w15:restartNumberingAfterBreak="0">
    <w:nsid w:val="69FD4BF8"/>
    <w:multiLevelType w:val="hybridMultilevel"/>
    <w:tmpl w:val="9EDE5A38"/>
    <w:lvl w:ilvl="0" w:tplc="E6D03C2A">
      <w:start w:val="1"/>
      <w:numFmt w:val="decimal"/>
      <w:lvlText w:val="%1)"/>
      <w:lvlJc w:val="left"/>
      <w:pPr>
        <w:ind w:left="757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1" w15:restartNumberingAfterBreak="0">
    <w:nsid w:val="6C8E4A58"/>
    <w:multiLevelType w:val="hybridMultilevel"/>
    <w:tmpl w:val="A946651E"/>
    <w:lvl w:ilvl="0" w:tplc="56766DE6">
      <w:start w:val="1"/>
      <w:numFmt w:val="decimal"/>
      <w:lvlText w:val="%1)"/>
      <w:lvlJc w:val="left"/>
      <w:pPr>
        <w:ind w:left="802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2" w15:restartNumberingAfterBreak="0">
    <w:nsid w:val="6CAE2634"/>
    <w:multiLevelType w:val="hybridMultilevel"/>
    <w:tmpl w:val="AF0E3996"/>
    <w:name w:val="WW8Num2"/>
    <w:lvl w:ilvl="0" w:tplc="964455E0">
      <w:start w:val="1"/>
      <w:numFmt w:val="lowerLetter"/>
      <w:lvlText w:val="%1)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3" w15:restartNumberingAfterBreak="0">
    <w:nsid w:val="6CB10FA1"/>
    <w:multiLevelType w:val="hybridMultilevel"/>
    <w:tmpl w:val="D8946172"/>
    <w:lvl w:ilvl="0" w:tplc="EE1ADF0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D2161EE"/>
    <w:multiLevelType w:val="hybridMultilevel"/>
    <w:tmpl w:val="485208E2"/>
    <w:name w:val="WW8Num17"/>
    <w:lvl w:ilvl="0" w:tplc="90C08572">
      <w:start w:val="4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83037C"/>
    <w:multiLevelType w:val="hybridMultilevel"/>
    <w:tmpl w:val="3544CB08"/>
    <w:lvl w:ilvl="0" w:tplc="3D60FE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5F7560E"/>
    <w:multiLevelType w:val="hybridMultilevel"/>
    <w:tmpl w:val="E8A22AB2"/>
    <w:lvl w:ilvl="0" w:tplc="F0F2F8E4">
      <w:start w:val="2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7" w15:restartNumberingAfterBreak="0">
    <w:nsid w:val="7C8F5EEE"/>
    <w:multiLevelType w:val="hybridMultilevel"/>
    <w:tmpl w:val="3F3064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72720449">
    <w:abstractNumId w:val="0"/>
  </w:num>
  <w:num w:numId="2" w16cid:durableId="12580532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33313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6894117">
    <w:abstractNumId w:val="26"/>
  </w:num>
  <w:num w:numId="5" w16cid:durableId="117843283">
    <w:abstractNumId w:val="35"/>
  </w:num>
  <w:num w:numId="6" w16cid:durableId="1595212701">
    <w:abstractNumId w:val="36"/>
  </w:num>
  <w:num w:numId="7" w16cid:durableId="1633704926">
    <w:abstractNumId w:val="22"/>
  </w:num>
  <w:num w:numId="8" w16cid:durableId="580990726">
    <w:abstractNumId w:val="47"/>
  </w:num>
  <w:num w:numId="9" w16cid:durableId="692222594">
    <w:abstractNumId w:val="43"/>
  </w:num>
  <w:num w:numId="10" w16cid:durableId="751510858">
    <w:abstractNumId w:val="32"/>
  </w:num>
  <w:num w:numId="11" w16cid:durableId="1250314833">
    <w:abstractNumId w:val="46"/>
  </w:num>
  <w:num w:numId="12" w16cid:durableId="1991902286">
    <w:abstractNumId w:val="15"/>
  </w:num>
  <w:num w:numId="13" w16cid:durableId="179853228">
    <w:abstractNumId w:val="19"/>
  </w:num>
  <w:num w:numId="14" w16cid:durableId="1637908140">
    <w:abstractNumId w:val="40"/>
  </w:num>
  <w:num w:numId="15" w16cid:durableId="906186596">
    <w:abstractNumId w:val="39"/>
  </w:num>
  <w:num w:numId="16" w16cid:durableId="132599213">
    <w:abstractNumId w:val="37"/>
  </w:num>
  <w:num w:numId="17" w16cid:durableId="49350453">
    <w:abstractNumId w:val="29"/>
  </w:num>
  <w:num w:numId="18" w16cid:durableId="923999474">
    <w:abstractNumId w:val="21"/>
  </w:num>
  <w:num w:numId="19" w16cid:durableId="945890711">
    <w:abstractNumId w:val="23"/>
  </w:num>
  <w:num w:numId="20" w16cid:durableId="1244725822">
    <w:abstractNumId w:val="24"/>
  </w:num>
  <w:num w:numId="21" w16cid:durableId="348143829">
    <w:abstractNumId w:val="38"/>
  </w:num>
  <w:num w:numId="22" w16cid:durableId="1083186760">
    <w:abstractNumId w:val="33"/>
  </w:num>
  <w:num w:numId="23" w16cid:durableId="689066917">
    <w:abstractNumId w:val="20"/>
  </w:num>
  <w:num w:numId="24" w16cid:durableId="1375740828">
    <w:abstractNumId w:val="25"/>
  </w:num>
  <w:num w:numId="25" w16cid:durableId="398944890">
    <w:abstractNumId w:val="16"/>
  </w:num>
  <w:num w:numId="26" w16cid:durableId="948438535">
    <w:abstractNumId w:val="41"/>
  </w:num>
  <w:num w:numId="27" w16cid:durableId="1005129604">
    <w:abstractNumId w:val="27"/>
  </w:num>
  <w:num w:numId="28" w16cid:durableId="31006557">
    <w:abstractNumId w:val="13"/>
  </w:num>
  <w:num w:numId="29" w16cid:durableId="671372448">
    <w:abstractNumId w:val="12"/>
  </w:num>
  <w:num w:numId="30" w16cid:durableId="1707441386">
    <w:abstractNumId w:val="28"/>
  </w:num>
  <w:num w:numId="31" w16cid:durableId="265891010">
    <w:abstractNumId w:val="30"/>
  </w:num>
  <w:num w:numId="32" w16cid:durableId="1716391488">
    <w:abstractNumId w:val="34"/>
  </w:num>
  <w:num w:numId="33" w16cid:durableId="2040085957">
    <w:abstractNumId w:val="45"/>
  </w:num>
  <w:num w:numId="34" w16cid:durableId="601884301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058"/>
    <w:rsid w:val="000001CB"/>
    <w:rsid w:val="00000656"/>
    <w:rsid w:val="00000B41"/>
    <w:rsid w:val="00000ECA"/>
    <w:rsid w:val="00001198"/>
    <w:rsid w:val="00001468"/>
    <w:rsid w:val="0000159B"/>
    <w:rsid w:val="00001B16"/>
    <w:rsid w:val="00002077"/>
    <w:rsid w:val="00002F5B"/>
    <w:rsid w:val="000030BB"/>
    <w:rsid w:val="00003186"/>
    <w:rsid w:val="000040A2"/>
    <w:rsid w:val="000041CC"/>
    <w:rsid w:val="0000420B"/>
    <w:rsid w:val="00005290"/>
    <w:rsid w:val="000052C1"/>
    <w:rsid w:val="00005402"/>
    <w:rsid w:val="000054CF"/>
    <w:rsid w:val="00005B77"/>
    <w:rsid w:val="00005D9B"/>
    <w:rsid w:val="00005E2C"/>
    <w:rsid w:val="00005F14"/>
    <w:rsid w:val="00006434"/>
    <w:rsid w:val="00006593"/>
    <w:rsid w:val="000069C9"/>
    <w:rsid w:val="00006B12"/>
    <w:rsid w:val="00006E66"/>
    <w:rsid w:val="00006E74"/>
    <w:rsid w:val="00007451"/>
    <w:rsid w:val="00007C28"/>
    <w:rsid w:val="00007DB6"/>
    <w:rsid w:val="00007F1F"/>
    <w:rsid w:val="00007F3A"/>
    <w:rsid w:val="000103C0"/>
    <w:rsid w:val="0001061F"/>
    <w:rsid w:val="00010670"/>
    <w:rsid w:val="000107D8"/>
    <w:rsid w:val="00010B6E"/>
    <w:rsid w:val="00011082"/>
    <w:rsid w:val="000115F3"/>
    <w:rsid w:val="0001190F"/>
    <w:rsid w:val="000126EC"/>
    <w:rsid w:val="00012B6C"/>
    <w:rsid w:val="00012CCE"/>
    <w:rsid w:val="00012E9A"/>
    <w:rsid w:val="000138A6"/>
    <w:rsid w:val="00014930"/>
    <w:rsid w:val="00014981"/>
    <w:rsid w:val="000160C6"/>
    <w:rsid w:val="00016148"/>
    <w:rsid w:val="000173A1"/>
    <w:rsid w:val="00017974"/>
    <w:rsid w:val="000201D0"/>
    <w:rsid w:val="0002176E"/>
    <w:rsid w:val="00021A82"/>
    <w:rsid w:val="00021D2A"/>
    <w:rsid w:val="000232AF"/>
    <w:rsid w:val="000236CC"/>
    <w:rsid w:val="000239E2"/>
    <w:rsid w:val="00023B00"/>
    <w:rsid w:val="00024899"/>
    <w:rsid w:val="00025C65"/>
    <w:rsid w:val="000260E5"/>
    <w:rsid w:val="0002646D"/>
    <w:rsid w:val="00026AD8"/>
    <w:rsid w:val="00026C8C"/>
    <w:rsid w:val="00026E55"/>
    <w:rsid w:val="00027295"/>
    <w:rsid w:val="000272C2"/>
    <w:rsid w:val="000275A7"/>
    <w:rsid w:val="00027CB1"/>
    <w:rsid w:val="00030D36"/>
    <w:rsid w:val="000314DB"/>
    <w:rsid w:val="000315AA"/>
    <w:rsid w:val="000319CF"/>
    <w:rsid w:val="00031ADF"/>
    <w:rsid w:val="00032140"/>
    <w:rsid w:val="0003265B"/>
    <w:rsid w:val="000338B6"/>
    <w:rsid w:val="00033B4D"/>
    <w:rsid w:val="00033D4F"/>
    <w:rsid w:val="00034161"/>
    <w:rsid w:val="00034453"/>
    <w:rsid w:val="0003462B"/>
    <w:rsid w:val="00034A07"/>
    <w:rsid w:val="00034A5B"/>
    <w:rsid w:val="000352BD"/>
    <w:rsid w:val="00035FF4"/>
    <w:rsid w:val="0003600C"/>
    <w:rsid w:val="000361DA"/>
    <w:rsid w:val="00036F16"/>
    <w:rsid w:val="000378D6"/>
    <w:rsid w:val="000379F9"/>
    <w:rsid w:val="00037B3F"/>
    <w:rsid w:val="00040DAE"/>
    <w:rsid w:val="000411C5"/>
    <w:rsid w:val="0004168C"/>
    <w:rsid w:val="000419E4"/>
    <w:rsid w:val="00041E4F"/>
    <w:rsid w:val="00042A19"/>
    <w:rsid w:val="00042AD0"/>
    <w:rsid w:val="00042F87"/>
    <w:rsid w:val="000431FE"/>
    <w:rsid w:val="0004335B"/>
    <w:rsid w:val="0004338F"/>
    <w:rsid w:val="000435B9"/>
    <w:rsid w:val="00043AC3"/>
    <w:rsid w:val="00043E2F"/>
    <w:rsid w:val="0004417E"/>
    <w:rsid w:val="0004452C"/>
    <w:rsid w:val="00045558"/>
    <w:rsid w:val="00045566"/>
    <w:rsid w:val="00045B3E"/>
    <w:rsid w:val="00046006"/>
    <w:rsid w:val="00046083"/>
    <w:rsid w:val="00046198"/>
    <w:rsid w:val="00046460"/>
    <w:rsid w:val="0004667A"/>
    <w:rsid w:val="000469F1"/>
    <w:rsid w:val="00046E42"/>
    <w:rsid w:val="00047987"/>
    <w:rsid w:val="00047AFA"/>
    <w:rsid w:val="00050529"/>
    <w:rsid w:val="00050A0C"/>
    <w:rsid w:val="00051407"/>
    <w:rsid w:val="00051CAF"/>
    <w:rsid w:val="00052A76"/>
    <w:rsid w:val="00052BB4"/>
    <w:rsid w:val="00052D05"/>
    <w:rsid w:val="00052F1F"/>
    <w:rsid w:val="00052F5A"/>
    <w:rsid w:val="000536FD"/>
    <w:rsid w:val="00055463"/>
    <w:rsid w:val="00055A10"/>
    <w:rsid w:val="00055AB9"/>
    <w:rsid w:val="000567C8"/>
    <w:rsid w:val="00056F31"/>
    <w:rsid w:val="000573B8"/>
    <w:rsid w:val="00060583"/>
    <w:rsid w:val="000606F3"/>
    <w:rsid w:val="00060A16"/>
    <w:rsid w:val="000613AD"/>
    <w:rsid w:val="00061799"/>
    <w:rsid w:val="000618E6"/>
    <w:rsid w:val="00061C68"/>
    <w:rsid w:val="000621E6"/>
    <w:rsid w:val="00062679"/>
    <w:rsid w:val="0006277F"/>
    <w:rsid w:val="00062C85"/>
    <w:rsid w:val="0006329F"/>
    <w:rsid w:val="00063637"/>
    <w:rsid w:val="00063741"/>
    <w:rsid w:val="00063C4D"/>
    <w:rsid w:val="00063D79"/>
    <w:rsid w:val="00064078"/>
    <w:rsid w:val="000641F3"/>
    <w:rsid w:val="000647E2"/>
    <w:rsid w:val="00064CBA"/>
    <w:rsid w:val="00064D28"/>
    <w:rsid w:val="00064FDA"/>
    <w:rsid w:val="00065633"/>
    <w:rsid w:val="00065687"/>
    <w:rsid w:val="0006594C"/>
    <w:rsid w:val="00065997"/>
    <w:rsid w:val="00065AB0"/>
    <w:rsid w:val="00065B47"/>
    <w:rsid w:val="00065D93"/>
    <w:rsid w:val="00066BB6"/>
    <w:rsid w:val="000670A6"/>
    <w:rsid w:val="00067346"/>
    <w:rsid w:val="00067507"/>
    <w:rsid w:val="00067953"/>
    <w:rsid w:val="00070149"/>
    <w:rsid w:val="00070533"/>
    <w:rsid w:val="000705F5"/>
    <w:rsid w:val="000709EA"/>
    <w:rsid w:val="000713CF"/>
    <w:rsid w:val="00071422"/>
    <w:rsid w:val="000718DE"/>
    <w:rsid w:val="00071F36"/>
    <w:rsid w:val="000726CC"/>
    <w:rsid w:val="00072AF5"/>
    <w:rsid w:val="00073D2D"/>
    <w:rsid w:val="0007401B"/>
    <w:rsid w:val="000740C8"/>
    <w:rsid w:val="00074A80"/>
    <w:rsid w:val="00074F6F"/>
    <w:rsid w:val="000750E8"/>
    <w:rsid w:val="0007584D"/>
    <w:rsid w:val="00075941"/>
    <w:rsid w:val="000764DF"/>
    <w:rsid w:val="000767ED"/>
    <w:rsid w:val="00076F47"/>
    <w:rsid w:val="00077B82"/>
    <w:rsid w:val="00077CE0"/>
    <w:rsid w:val="00080724"/>
    <w:rsid w:val="00081087"/>
    <w:rsid w:val="000814C7"/>
    <w:rsid w:val="00081E8B"/>
    <w:rsid w:val="000829C0"/>
    <w:rsid w:val="00083308"/>
    <w:rsid w:val="000837E6"/>
    <w:rsid w:val="00083938"/>
    <w:rsid w:val="00083E0C"/>
    <w:rsid w:val="00083E0D"/>
    <w:rsid w:val="000842E3"/>
    <w:rsid w:val="000845FC"/>
    <w:rsid w:val="00084B6C"/>
    <w:rsid w:val="00084BD6"/>
    <w:rsid w:val="000851B8"/>
    <w:rsid w:val="000852E3"/>
    <w:rsid w:val="00085966"/>
    <w:rsid w:val="000859DA"/>
    <w:rsid w:val="00086350"/>
    <w:rsid w:val="00086457"/>
    <w:rsid w:val="00086812"/>
    <w:rsid w:val="00086B7E"/>
    <w:rsid w:val="00086E81"/>
    <w:rsid w:val="000875BE"/>
    <w:rsid w:val="000876FB"/>
    <w:rsid w:val="00090004"/>
    <w:rsid w:val="00090A43"/>
    <w:rsid w:val="00091259"/>
    <w:rsid w:val="000918B1"/>
    <w:rsid w:val="0009238E"/>
    <w:rsid w:val="00092B12"/>
    <w:rsid w:val="00092E41"/>
    <w:rsid w:val="00093629"/>
    <w:rsid w:val="000936C8"/>
    <w:rsid w:val="000939A9"/>
    <w:rsid w:val="00093B15"/>
    <w:rsid w:val="00093C33"/>
    <w:rsid w:val="000946C7"/>
    <w:rsid w:val="0009493C"/>
    <w:rsid w:val="00094CA6"/>
    <w:rsid w:val="00095115"/>
    <w:rsid w:val="00096F80"/>
    <w:rsid w:val="00097410"/>
    <w:rsid w:val="00097684"/>
    <w:rsid w:val="000977CA"/>
    <w:rsid w:val="00097B8D"/>
    <w:rsid w:val="00097F92"/>
    <w:rsid w:val="000A0033"/>
    <w:rsid w:val="000A0336"/>
    <w:rsid w:val="000A0729"/>
    <w:rsid w:val="000A0B95"/>
    <w:rsid w:val="000A1420"/>
    <w:rsid w:val="000A1B44"/>
    <w:rsid w:val="000A1EA4"/>
    <w:rsid w:val="000A1FA0"/>
    <w:rsid w:val="000A3915"/>
    <w:rsid w:val="000A3CC0"/>
    <w:rsid w:val="000A408A"/>
    <w:rsid w:val="000A4420"/>
    <w:rsid w:val="000A4C1E"/>
    <w:rsid w:val="000A4E18"/>
    <w:rsid w:val="000A4F59"/>
    <w:rsid w:val="000A51BC"/>
    <w:rsid w:val="000A6123"/>
    <w:rsid w:val="000A6232"/>
    <w:rsid w:val="000A6B60"/>
    <w:rsid w:val="000A7128"/>
    <w:rsid w:val="000A7B64"/>
    <w:rsid w:val="000B04F7"/>
    <w:rsid w:val="000B050D"/>
    <w:rsid w:val="000B1718"/>
    <w:rsid w:val="000B19A6"/>
    <w:rsid w:val="000B1B3B"/>
    <w:rsid w:val="000B1BDA"/>
    <w:rsid w:val="000B1D83"/>
    <w:rsid w:val="000B2C3D"/>
    <w:rsid w:val="000B30B2"/>
    <w:rsid w:val="000B3582"/>
    <w:rsid w:val="000B3A2E"/>
    <w:rsid w:val="000B3A6A"/>
    <w:rsid w:val="000B3C06"/>
    <w:rsid w:val="000B3D4E"/>
    <w:rsid w:val="000B45A9"/>
    <w:rsid w:val="000B54D3"/>
    <w:rsid w:val="000B5C58"/>
    <w:rsid w:val="000B63AF"/>
    <w:rsid w:val="000B6659"/>
    <w:rsid w:val="000B712D"/>
    <w:rsid w:val="000B7150"/>
    <w:rsid w:val="000B7B29"/>
    <w:rsid w:val="000C0A0F"/>
    <w:rsid w:val="000C11D5"/>
    <w:rsid w:val="000C1283"/>
    <w:rsid w:val="000C13FD"/>
    <w:rsid w:val="000C15EC"/>
    <w:rsid w:val="000C1687"/>
    <w:rsid w:val="000C2DB7"/>
    <w:rsid w:val="000C30FF"/>
    <w:rsid w:val="000C344E"/>
    <w:rsid w:val="000C4885"/>
    <w:rsid w:val="000C4B5E"/>
    <w:rsid w:val="000C4D7C"/>
    <w:rsid w:val="000C5141"/>
    <w:rsid w:val="000C5345"/>
    <w:rsid w:val="000C5415"/>
    <w:rsid w:val="000C5BC9"/>
    <w:rsid w:val="000C5E41"/>
    <w:rsid w:val="000C5EED"/>
    <w:rsid w:val="000C60E3"/>
    <w:rsid w:val="000C65AD"/>
    <w:rsid w:val="000C6730"/>
    <w:rsid w:val="000C69AA"/>
    <w:rsid w:val="000C6C90"/>
    <w:rsid w:val="000C77AB"/>
    <w:rsid w:val="000C7A14"/>
    <w:rsid w:val="000C7DE2"/>
    <w:rsid w:val="000D030E"/>
    <w:rsid w:val="000D0540"/>
    <w:rsid w:val="000D0548"/>
    <w:rsid w:val="000D05AF"/>
    <w:rsid w:val="000D0A3A"/>
    <w:rsid w:val="000D10E6"/>
    <w:rsid w:val="000D135C"/>
    <w:rsid w:val="000D1940"/>
    <w:rsid w:val="000D1C61"/>
    <w:rsid w:val="000D1C6D"/>
    <w:rsid w:val="000D2016"/>
    <w:rsid w:val="000D2198"/>
    <w:rsid w:val="000D2AE2"/>
    <w:rsid w:val="000D2F0F"/>
    <w:rsid w:val="000D3033"/>
    <w:rsid w:val="000D3C6C"/>
    <w:rsid w:val="000D4160"/>
    <w:rsid w:val="000D4614"/>
    <w:rsid w:val="000D50A6"/>
    <w:rsid w:val="000D518E"/>
    <w:rsid w:val="000D5CCC"/>
    <w:rsid w:val="000D5D2C"/>
    <w:rsid w:val="000D60EC"/>
    <w:rsid w:val="000D6174"/>
    <w:rsid w:val="000D683B"/>
    <w:rsid w:val="000D7705"/>
    <w:rsid w:val="000D7773"/>
    <w:rsid w:val="000D77CE"/>
    <w:rsid w:val="000E01B9"/>
    <w:rsid w:val="000E026F"/>
    <w:rsid w:val="000E130D"/>
    <w:rsid w:val="000E135A"/>
    <w:rsid w:val="000E13E8"/>
    <w:rsid w:val="000E27C7"/>
    <w:rsid w:val="000E2A0B"/>
    <w:rsid w:val="000E2B17"/>
    <w:rsid w:val="000E3DBD"/>
    <w:rsid w:val="000E4003"/>
    <w:rsid w:val="000E4092"/>
    <w:rsid w:val="000E457D"/>
    <w:rsid w:val="000E4BA1"/>
    <w:rsid w:val="000E4E8C"/>
    <w:rsid w:val="000E546F"/>
    <w:rsid w:val="000E5729"/>
    <w:rsid w:val="000E580D"/>
    <w:rsid w:val="000E5FC2"/>
    <w:rsid w:val="000E67B8"/>
    <w:rsid w:val="000E68B0"/>
    <w:rsid w:val="000E78CC"/>
    <w:rsid w:val="000E791E"/>
    <w:rsid w:val="000E7A5D"/>
    <w:rsid w:val="000F090F"/>
    <w:rsid w:val="000F0D43"/>
    <w:rsid w:val="000F0DC5"/>
    <w:rsid w:val="000F0DFA"/>
    <w:rsid w:val="000F0F37"/>
    <w:rsid w:val="000F12D8"/>
    <w:rsid w:val="000F14AF"/>
    <w:rsid w:val="000F1F2F"/>
    <w:rsid w:val="000F1F36"/>
    <w:rsid w:val="000F214D"/>
    <w:rsid w:val="000F22C9"/>
    <w:rsid w:val="000F236C"/>
    <w:rsid w:val="000F24EA"/>
    <w:rsid w:val="000F277B"/>
    <w:rsid w:val="000F3EEB"/>
    <w:rsid w:val="000F446F"/>
    <w:rsid w:val="000F4A8D"/>
    <w:rsid w:val="000F4D84"/>
    <w:rsid w:val="000F4E6B"/>
    <w:rsid w:val="000F54A2"/>
    <w:rsid w:val="000F55E4"/>
    <w:rsid w:val="000F5670"/>
    <w:rsid w:val="000F567A"/>
    <w:rsid w:val="000F57AC"/>
    <w:rsid w:val="000F5A34"/>
    <w:rsid w:val="000F603B"/>
    <w:rsid w:val="000F6E4A"/>
    <w:rsid w:val="000F7056"/>
    <w:rsid w:val="00100019"/>
    <w:rsid w:val="0010022F"/>
    <w:rsid w:val="00100921"/>
    <w:rsid w:val="00100FE2"/>
    <w:rsid w:val="0010148F"/>
    <w:rsid w:val="00101C09"/>
    <w:rsid w:val="00101D53"/>
    <w:rsid w:val="0010224E"/>
    <w:rsid w:val="00102462"/>
    <w:rsid w:val="0010289C"/>
    <w:rsid w:val="001029B0"/>
    <w:rsid w:val="00102B1B"/>
    <w:rsid w:val="0010342B"/>
    <w:rsid w:val="00104128"/>
    <w:rsid w:val="0010449A"/>
    <w:rsid w:val="0010493C"/>
    <w:rsid w:val="001058BE"/>
    <w:rsid w:val="00105C2B"/>
    <w:rsid w:val="001061AB"/>
    <w:rsid w:val="00106A39"/>
    <w:rsid w:val="0011001E"/>
    <w:rsid w:val="001102BD"/>
    <w:rsid w:val="00110321"/>
    <w:rsid w:val="0011051D"/>
    <w:rsid w:val="001107B2"/>
    <w:rsid w:val="00111118"/>
    <w:rsid w:val="0011115F"/>
    <w:rsid w:val="00111329"/>
    <w:rsid w:val="00111733"/>
    <w:rsid w:val="00111B7B"/>
    <w:rsid w:val="00111EEC"/>
    <w:rsid w:val="0011253A"/>
    <w:rsid w:val="0011254C"/>
    <w:rsid w:val="00112D84"/>
    <w:rsid w:val="00113076"/>
    <w:rsid w:val="00113633"/>
    <w:rsid w:val="00113980"/>
    <w:rsid w:val="00113B44"/>
    <w:rsid w:val="00113FA9"/>
    <w:rsid w:val="00114A51"/>
    <w:rsid w:val="00115F57"/>
    <w:rsid w:val="001164CC"/>
    <w:rsid w:val="00116FA8"/>
    <w:rsid w:val="001174C4"/>
    <w:rsid w:val="001175BB"/>
    <w:rsid w:val="00117D8E"/>
    <w:rsid w:val="001205A2"/>
    <w:rsid w:val="00120682"/>
    <w:rsid w:val="0012079F"/>
    <w:rsid w:val="0012086B"/>
    <w:rsid w:val="001208E6"/>
    <w:rsid w:val="00120F3C"/>
    <w:rsid w:val="00121139"/>
    <w:rsid w:val="00121B05"/>
    <w:rsid w:val="00121B8C"/>
    <w:rsid w:val="00121C0F"/>
    <w:rsid w:val="00121E98"/>
    <w:rsid w:val="00121F79"/>
    <w:rsid w:val="00124027"/>
    <w:rsid w:val="00124549"/>
    <w:rsid w:val="00124736"/>
    <w:rsid w:val="00124B90"/>
    <w:rsid w:val="00125D5E"/>
    <w:rsid w:val="001260B0"/>
    <w:rsid w:val="0012670A"/>
    <w:rsid w:val="00126971"/>
    <w:rsid w:val="00127018"/>
    <w:rsid w:val="0012739F"/>
    <w:rsid w:val="0012749C"/>
    <w:rsid w:val="001275BA"/>
    <w:rsid w:val="00127816"/>
    <w:rsid w:val="00127A1C"/>
    <w:rsid w:val="00127DAB"/>
    <w:rsid w:val="00127DD1"/>
    <w:rsid w:val="00130227"/>
    <w:rsid w:val="001304BF"/>
    <w:rsid w:val="00130F8D"/>
    <w:rsid w:val="0013119F"/>
    <w:rsid w:val="00131465"/>
    <w:rsid w:val="00131D09"/>
    <w:rsid w:val="00131D81"/>
    <w:rsid w:val="001328CE"/>
    <w:rsid w:val="00132B44"/>
    <w:rsid w:val="001332B8"/>
    <w:rsid w:val="00133A0B"/>
    <w:rsid w:val="00133E8B"/>
    <w:rsid w:val="001340B6"/>
    <w:rsid w:val="00134A1D"/>
    <w:rsid w:val="00134D32"/>
    <w:rsid w:val="00134E59"/>
    <w:rsid w:val="001350E4"/>
    <w:rsid w:val="00135CE2"/>
    <w:rsid w:val="00135FDA"/>
    <w:rsid w:val="00136687"/>
    <w:rsid w:val="00137044"/>
    <w:rsid w:val="00137075"/>
    <w:rsid w:val="00137E0D"/>
    <w:rsid w:val="001403EF"/>
    <w:rsid w:val="001405CB"/>
    <w:rsid w:val="0014100A"/>
    <w:rsid w:val="001412AE"/>
    <w:rsid w:val="001417A8"/>
    <w:rsid w:val="001419F0"/>
    <w:rsid w:val="00141AC9"/>
    <w:rsid w:val="00141E1C"/>
    <w:rsid w:val="00142492"/>
    <w:rsid w:val="00142D5F"/>
    <w:rsid w:val="0014345F"/>
    <w:rsid w:val="0014353D"/>
    <w:rsid w:val="00143A07"/>
    <w:rsid w:val="00143F86"/>
    <w:rsid w:val="00144109"/>
    <w:rsid w:val="00144243"/>
    <w:rsid w:val="00144500"/>
    <w:rsid w:val="0014483B"/>
    <w:rsid w:val="0014483D"/>
    <w:rsid w:val="00144D80"/>
    <w:rsid w:val="00144F7F"/>
    <w:rsid w:val="00144FC4"/>
    <w:rsid w:val="00146123"/>
    <w:rsid w:val="00146403"/>
    <w:rsid w:val="00146557"/>
    <w:rsid w:val="00146749"/>
    <w:rsid w:val="00146BFD"/>
    <w:rsid w:val="001506FB"/>
    <w:rsid w:val="0015083C"/>
    <w:rsid w:val="00150AAA"/>
    <w:rsid w:val="001515D2"/>
    <w:rsid w:val="00151707"/>
    <w:rsid w:val="00152043"/>
    <w:rsid w:val="00152208"/>
    <w:rsid w:val="0015274C"/>
    <w:rsid w:val="00152803"/>
    <w:rsid w:val="001531E4"/>
    <w:rsid w:val="001536A3"/>
    <w:rsid w:val="00153C91"/>
    <w:rsid w:val="00153D95"/>
    <w:rsid w:val="00154B86"/>
    <w:rsid w:val="00154DC3"/>
    <w:rsid w:val="00154ECF"/>
    <w:rsid w:val="00155898"/>
    <w:rsid w:val="0015641D"/>
    <w:rsid w:val="0015649D"/>
    <w:rsid w:val="00156624"/>
    <w:rsid w:val="00157301"/>
    <w:rsid w:val="001574D1"/>
    <w:rsid w:val="00160091"/>
    <w:rsid w:val="0016073A"/>
    <w:rsid w:val="001609D1"/>
    <w:rsid w:val="00160B0C"/>
    <w:rsid w:val="00161B17"/>
    <w:rsid w:val="0016352B"/>
    <w:rsid w:val="00163749"/>
    <w:rsid w:val="00163A99"/>
    <w:rsid w:val="00163DD3"/>
    <w:rsid w:val="00163FF0"/>
    <w:rsid w:val="00164621"/>
    <w:rsid w:val="00164F1C"/>
    <w:rsid w:val="0016525E"/>
    <w:rsid w:val="0016579C"/>
    <w:rsid w:val="00165CDE"/>
    <w:rsid w:val="00165D62"/>
    <w:rsid w:val="00166567"/>
    <w:rsid w:val="001666CF"/>
    <w:rsid w:val="00166828"/>
    <w:rsid w:val="001671F7"/>
    <w:rsid w:val="00167364"/>
    <w:rsid w:val="001674AC"/>
    <w:rsid w:val="00167783"/>
    <w:rsid w:val="00167892"/>
    <w:rsid w:val="00167D3B"/>
    <w:rsid w:val="00170134"/>
    <w:rsid w:val="001701FB"/>
    <w:rsid w:val="00170AF9"/>
    <w:rsid w:val="001716D1"/>
    <w:rsid w:val="001716D4"/>
    <w:rsid w:val="00171E74"/>
    <w:rsid w:val="00171FBE"/>
    <w:rsid w:val="001723E0"/>
    <w:rsid w:val="001727A7"/>
    <w:rsid w:val="0017286D"/>
    <w:rsid w:val="00174AE1"/>
    <w:rsid w:val="00174DDC"/>
    <w:rsid w:val="00175057"/>
    <w:rsid w:val="00176AEF"/>
    <w:rsid w:val="001771B6"/>
    <w:rsid w:val="001776A2"/>
    <w:rsid w:val="00177F41"/>
    <w:rsid w:val="0018052E"/>
    <w:rsid w:val="00180A1E"/>
    <w:rsid w:val="00180C3F"/>
    <w:rsid w:val="00181600"/>
    <w:rsid w:val="0018189A"/>
    <w:rsid w:val="00181F50"/>
    <w:rsid w:val="0018213E"/>
    <w:rsid w:val="001824FB"/>
    <w:rsid w:val="00182AD6"/>
    <w:rsid w:val="00182F99"/>
    <w:rsid w:val="0018300E"/>
    <w:rsid w:val="00183481"/>
    <w:rsid w:val="00183790"/>
    <w:rsid w:val="00183971"/>
    <w:rsid w:val="00183AD3"/>
    <w:rsid w:val="00183B2B"/>
    <w:rsid w:val="00184809"/>
    <w:rsid w:val="00184FCE"/>
    <w:rsid w:val="00185297"/>
    <w:rsid w:val="0018531E"/>
    <w:rsid w:val="0018533F"/>
    <w:rsid w:val="00185379"/>
    <w:rsid w:val="00185759"/>
    <w:rsid w:val="0018598D"/>
    <w:rsid w:val="00185B02"/>
    <w:rsid w:val="001862CE"/>
    <w:rsid w:val="001867AD"/>
    <w:rsid w:val="001872AD"/>
    <w:rsid w:val="001872B7"/>
    <w:rsid w:val="0018766A"/>
    <w:rsid w:val="00187758"/>
    <w:rsid w:val="00187CB3"/>
    <w:rsid w:val="00187E6D"/>
    <w:rsid w:val="0019022D"/>
    <w:rsid w:val="00190421"/>
    <w:rsid w:val="00190A51"/>
    <w:rsid w:val="00190E1C"/>
    <w:rsid w:val="001924E4"/>
    <w:rsid w:val="001925E2"/>
    <w:rsid w:val="00192731"/>
    <w:rsid w:val="00192CD5"/>
    <w:rsid w:val="00193F64"/>
    <w:rsid w:val="001941B5"/>
    <w:rsid w:val="0019459C"/>
    <w:rsid w:val="00194873"/>
    <w:rsid w:val="001950F7"/>
    <w:rsid w:val="00195D4B"/>
    <w:rsid w:val="00196876"/>
    <w:rsid w:val="0019690E"/>
    <w:rsid w:val="00196A17"/>
    <w:rsid w:val="0019741F"/>
    <w:rsid w:val="001976CA"/>
    <w:rsid w:val="00197D0E"/>
    <w:rsid w:val="001A0054"/>
    <w:rsid w:val="001A1DC1"/>
    <w:rsid w:val="001A202B"/>
    <w:rsid w:val="001A2376"/>
    <w:rsid w:val="001A239F"/>
    <w:rsid w:val="001A2742"/>
    <w:rsid w:val="001A2965"/>
    <w:rsid w:val="001A35F8"/>
    <w:rsid w:val="001A36AD"/>
    <w:rsid w:val="001A41B3"/>
    <w:rsid w:val="001A4228"/>
    <w:rsid w:val="001A5650"/>
    <w:rsid w:val="001A57BB"/>
    <w:rsid w:val="001A5CD7"/>
    <w:rsid w:val="001A745F"/>
    <w:rsid w:val="001B0775"/>
    <w:rsid w:val="001B134E"/>
    <w:rsid w:val="001B145F"/>
    <w:rsid w:val="001B18D9"/>
    <w:rsid w:val="001B1CF1"/>
    <w:rsid w:val="001B2260"/>
    <w:rsid w:val="001B2BB2"/>
    <w:rsid w:val="001B2C55"/>
    <w:rsid w:val="001B2E61"/>
    <w:rsid w:val="001B2E67"/>
    <w:rsid w:val="001B3498"/>
    <w:rsid w:val="001B39C9"/>
    <w:rsid w:val="001B3A29"/>
    <w:rsid w:val="001B44DF"/>
    <w:rsid w:val="001B4653"/>
    <w:rsid w:val="001B4C30"/>
    <w:rsid w:val="001B57B2"/>
    <w:rsid w:val="001B5820"/>
    <w:rsid w:val="001B5AFC"/>
    <w:rsid w:val="001B6245"/>
    <w:rsid w:val="001B6636"/>
    <w:rsid w:val="001B681D"/>
    <w:rsid w:val="001B72E6"/>
    <w:rsid w:val="001C0053"/>
    <w:rsid w:val="001C04A6"/>
    <w:rsid w:val="001C05BC"/>
    <w:rsid w:val="001C063F"/>
    <w:rsid w:val="001C0AB0"/>
    <w:rsid w:val="001C0C66"/>
    <w:rsid w:val="001C1037"/>
    <w:rsid w:val="001C13E8"/>
    <w:rsid w:val="001C187E"/>
    <w:rsid w:val="001C199B"/>
    <w:rsid w:val="001C1B2C"/>
    <w:rsid w:val="001C2590"/>
    <w:rsid w:val="001C2AF1"/>
    <w:rsid w:val="001C2DC3"/>
    <w:rsid w:val="001C36B4"/>
    <w:rsid w:val="001C39F1"/>
    <w:rsid w:val="001C42E3"/>
    <w:rsid w:val="001C43D5"/>
    <w:rsid w:val="001C447F"/>
    <w:rsid w:val="001C4566"/>
    <w:rsid w:val="001C490D"/>
    <w:rsid w:val="001C49E4"/>
    <w:rsid w:val="001C50CE"/>
    <w:rsid w:val="001C5209"/>
    <w:rsid w:val="001C52DC"/>
    <w:rsid w:val="001C547B"/>
    <w:rsid w:val="001C59AA"/>
    <w:rsid w:val="001C6179"/>
    <w:rsid w:val="001C653A"/>
    <w:rsid w:val="001C68F2"/>
    <w:rsid w:val="001C6B68"/>
    <w:rsid w:val="001C7525"/>
    <w:rsid w:val="001C7648"/>
    <w:rsid w:val="001C7B19"/>
    <w:rsid w:val="001D016B"/>
    <w:rsid w:val="001D066F"/>
    <w:rsid w:val="001D069A"/>
    <w:rsid w:val="001D0A2C"/>
    <w:rsid w:val="001D111F"/>
    <w:rsid w:val="001D11AC"/>
    <w:rsid w:val="001D1414"/>
    <w:rsid w:val="001D1D07"/>
    <w:rsid w:val="001D1E2F"/>
    <w:rsid w:val="001D2177"/>
    <w:rsid w:val="001D23C3"/>
    <w:rsid w:val="001D2701"/>
    <w:rsid w:val="001D270D"/>
    <w:rsid w:val="001D36BA"/>
    <w:rsid w:val="001D3BA1"/>
    <w:rsid w:val="001D45BC"/>
    <w:rsid w:val="001D4782"/>
    <w:rsid w:val="001D49B7"/>
    <w:rsid w:val="001D4A5B"/>
    <w:rsid w:val="001D52B5"/>
    <w:rsid w:val="001D54AA"/>
    <w:rsid w:val="001D61F8"/>
    <w:rsid w:val="001D6A68"/>
    <w:rsid w:val="001D6B9E"/>
    <w:rsid w:val="001D739B"/>
    <w:rsid w:val="001D7D4D"/>
    <w:rsid w:val="001E0144"/>
    <w:rsid w:val="001E0A7C"/>
    <w:rsid w:val="001E0E15"/>
    <w:rsid w:val="001E0EC9"/>
    <w:rsid w:val="001E1C0E"/>
    <w:rsid w:val="001E1F32"/>
    <w:rsid w:val="001E2231"/>
    <w:rsid w:val="001E23E0"/>
    <w:rsid w:val="001E25D9"/>
    <w:rsid w:val="001E345D"/>
    <w:rsid w:val="001E39B1"/>
    <w:rsid w:val="001E3DFF"/>
    <w:rsid w:val="001E42FF"/>
    <w:rsid w:val="001E438F"/>
    <w:rsid w:val="001E460A"/>
    <w:rsid w:val="001E4A6C"/>
    <w:rsid w:val="001E50E5"/>
    <w:rsid w:val="001E5521"/>
    <w:rsid w:val="001E55BC"/>
    <w:rsid w:val="001E70BD"/>
    <w:rsid w:val="001E7514"/>
    <w:rsid w:val="001F028F"/>
    <w:rsid w:val="001F0448"/>
    <w:rsid w:val="001F070F"/>
    <w:rsid w:val="001F0E13"/>
    <w:rsid w:val="001F0FC4"/>
    <w:rsid w:val="001F148F"/>
    <w:rsid w:val="001F1525"/>
    <w:rsid w:val="001F162C"/>
    <w:rsid w:val="001F1AC5"/>
    <w:rsid w:val="001F21A3"/>
    <w:rsid w:val="001F223C"/>
    <w:rsid w:val="001F2842"/>
    <w:rsid w:val="001F29E8"/>
    <w:rsid w:val="001F3D52"/>
    <w:rsid w:val="001F4CF4"/>
    <w:rsid w:val="001F4D6B"/>
    <w:rsid w:val="001F5296"/>
    <w:rsid w:val="001F57D0"/>
    <w:rsid w:val="001F5AA9"/>
    <w:rsid w:val="001F5D97"/>
    <w:rsid w:val="001F6360"/>
    <w:rsid w:val="001F6426"/>
    <w:rsid w:val="001F6888"/>
    <w:rsid w:val="001F6B6A"/>
    <w:rsid w:val="001F6BBE"/>
    <w:rsid w:val="001F75F6"/>
    <w:rsid w:val="001F7BF3"/>
    <w:rsid w:val="00200B09"/>
    <w:rsid w:val="00200BBA"/>
    <w:rsid w:val="002010AE"/>
    <w:rsid w:val="00201776"/>
    <w:rsid w:val="00201875"/>
    <w:rsid w:val="002018B1"/>
    <w:rsid w:val="00201AC3"/>
    <w:rsid w:val="00202186"/>
    <w:rsid w:val="0020223C"/>
    <w:rsid w:val="002031E5"/>
    <w:rsid w:val="00204A2C"/>
    <w:rsid w:val="00204B66"/>
    <w:rsid w:val="00204DB4"/>
    <w:rsid w:val="00204F1F"/>
    <w:rsid w:val="0020516D"/>
    <w:rsid w:val="00205C5B"/>
    <w:rsid w:val="00205CCD"/>
    <w:rsid w:val="002066D1"/>
    <w:rsid w:val="002067C7"/>
    <w:rsid w:val="0020687D"/>
    <w:rsid w:val="00206F3F"/>
    <w:rsid w:val="00207953"/>
    <w:rsid w:val="00207A42"/>
    <w:rsid w:val="0021034C"/>
    <w:rsid w:val="00210C88"/>
    <w:rsid w:val="00210DE5"/>
    <w:rsid w:val="002115E2"/>
    <w:rsid w:val="0021182E"/>
    <w:rsid w:val="00211C7C"/>
    <w:rsid w:val="002122C2"/>
    <w:rsid w:val="00212386"/>
    <w:rsid w:val="0021238F"/>
    <w:rsid w:val="00212595"/>
    <w:rsid w:val="00213095"/>
    <w:rsid w:val="002138AE"/>
    <w:rsid w:val="00213A20"/>
    <w:rsid w:val="00213F54"/>
    <w:rsid w:val="0021445B"/>
    <w:rsid w:val="00215449"/>
    <w:rsid w:val="00215503"/>
    <w:rsid w:val="00215B4E"/>
    <w:rsid w:val="00215D53"/>
    <w:rsid w:val="00215F4B"/>
    <w:rsid w:val="002163E9"/>
    <w:rsid w:val="0021763D"/>
    <w:rsid w:val="00217974"/>
    <w:rsid w:val="002201EF"/>
    <w:rsid w:val="002203F0"/>
    <w:rsid w:val="0022064F"/>
    <w:rsid w:val="0022077B"/>
    <w:rsid w:val="002208A8"/>
    <w:rsid w:val="002210C1"/>
    <w:rsid w:val="0022120B"/>
    <w:rsid w:val="00221305"/>
    <w:rsid w:val="00221871"/>
    <w:rsid w:val="00221C6E"/>
    <w:rsid w:val="00221E33"/>
    <w:rsid w:val="00221FCE"/>
    <w:rsid w:val="002221AD"/>
    <w:rsid w:val="00222AD9"/>
    <w:rsid w:val="00222C2F"/>
    <w:rsid w:val="00222F47"/>
    <w:rsid w:val="00223463"/>
    <w:rsid w:val="002235D7"/>
    <w:rsid w:val="002237B3"/>
    <w:rsid w:val="00223FFA"/>
    <w:rsid w:val="00223FFD"/>
    <w:rsid w:val="0022429C"/>
    <w:rsid w:val="0022491E"/>
    <w:rsid w:val="00224952"/>
    <w:rsid w:val="00225220"/>
    <w:rsid w:val="0022525B"/>
    <w:rsid w:val="00225BE9"/>
    <w:rsid w:val="00226515"/>
    <w:rsid w:val="002268D5"/>
    <w:rsid w:val="00226A87"/>
    <w:rsid w:val="00227026"/>
    <w:rsid w:val="002276A0"/>
    <w:rsid w:val="00227745"/>
    <w:rsid w:val="0022775D"/>
    <w:rsid w:val="00227868"/>
    <w:rsid w:val="00227DB8"/>
    <w:rsid w:val="00230A4D"/>
    <w:rsid w:val="00231369"/>
    <w:rsid w:val="00231883"/>
    <w:rsid w:val="00231AD9"/>
    <w:rsid w:val="00231F17"/>
    <w:rsid w:val="0023224E"/>
    <w:rsid w:val="00232461"/>
    <w:rsid w:val="00232790"/>
    <w:rsid w:val="002329F1"/>
    <w:rsid w:val="00232EE5"/>
    <w:rsid w:val="00232F81"/>
    <w:rsid w:val="0023442C"/>
    <w:rsid w:val="00234B76"/>
    <w:rsid w:val="00234EE8"/>
    <w:rsid w:val="00235CAF"/>
    <w:rsid w:val="00236528"/>
    <w:rsid w:val="002367B4"/>
    <w:rsid w:val="0023696B"/>
    <w:rsid w:val="00236AA9"/>
    <w:rsid w:val="002371C8"/>
    <w:rsid w:val="00237463"/>
    <w:rsid w:val="00237974"/>
    <w:rsid w:val="0024009B"/>
    <w:rsid w:val="002401FF"/>
    <w:rsid w:val="002404B4"/>
    <w:rsid w:val="00240870"/>
    <w:rsid w:val="00240D71"/>
    <w:rsid w:val="0024113D"/>
    <w:rsid w:val="002417D2"/>
    <w:rsid w:val="002418C6"/>
    <w:rsid w:val="002419DB"/>
    <w:rsid w:val="00242C8D"/>
    <w:rsid w:val="00242CD2"/>
    <w:rsid w:val="00242F7D"/>
    <w:rsid w:val="002433E2"/>
    <w:rsid w:val="00243459"/>
    <w:rsid w:val="00243EBD"/>
    <w:rsid w:val="0024481C"/>
    <w:rsid w:val="00244A66"/>
    <w:rsid w:val="00244D1B"/>
    <w:rsid w:val="00244D5B"/>
    <w:rsid w:val="0024538F"/>
    <w:rsid w:val="0024617E"/>
    <w:rsid w:val="00246212"/>
    <w:rsid w:val="002463C7"/>
    <w:rsid w:val="00246D9C"/>
    <w:rsid w:val="00247A6B"/>
    <w:rsid w:val="002517BB"/>
    <w:rsid w:val="00251964"/>
    <w:rsid w:val="00251B3A"/>
    <w:rsid w:val="00251FBA"/>
    <w:rsid w:val="00252992"/>
    <w:rsid w:val="00252B43"/>
    <w:rsid w:val="00252FBB"/>
    <w:rsid w:val="0025332B"/>
    <w:rsid w:val="00254076"/>
    <w:rsid w:val="002549A1"/>
    <w:rsid w:val="00255335"/>
    <w:rsid w:val="0025603A"/>
    <w:rsid w:val="0025624B"/>
    <w:rsid w:val="00256306"/>
    <w:rsid w:val="0025631F"/>
    <w:rsid w:val="0025665B"/>
    <w:rsid w:val="00257256"/>
    <w:rsid w:val="00257349"/>
    <w:rsid w:val="00257354"/>
    <w:rsid w:val="0025757B"/>
    <w:rsid w:val="00257977"/>
    <w:rsid w:val="00257BAE"/>
    <w:rsid w:val="00257D40"/>
    <w:rsid w:val="00260AE6"/>
    <w:rsid w:val="00260B4B"/>
    <w:rsid w:val="00260ED1"/>
    <w:rsid w:val="00261246"/>
    <w:rsid w:val="0026160C"/>
    <w:rsid w:val="00261DCA"/>
    <w:rsid w:val="00262349"/>
    <w:rsid w:val="00262A59"/>
    <w:rsid w:val="00262E96"/>
    <w:rsid w:val="00262FDA"/>
    <w:rsid w:val="00263119"/>
    <w:rsid w:val="00263399"/>
    <w:rsid w:val="00263B01"/>
    <w:rsid w:val="00264139"/>
    <w:rsid w:val="002649D0"/>
    <w:rsid w:val="00264A24"/>
    <w:rsid w:val="00264CA8"/>
    <w:rsid w:val="0026512C"/>
    <w:rsid w:val="00265BE6"/>
    <w:rsid w:val="00265CF7"/>
    <w:rsid w:val="00265F18"/>
    <w:rsid w:val="00265FEB"/>
    <w:rsid w:val="00266EC4"/>
    <w:rsid w:val="002670B4"/>
    <w:rsid w:val="002671EB"/>
    <w:rsid w:val="0027033F"/>
    <w:rsid w:val="002706B4"/>
    <w:rsid w:val="00270922"/>
    <w:rsid w:val="00270DB0"/>
    <w:rsid w:val="00270ECB"/>
    <w:rsid w:val="00271081"/>
    <w:rsid w:val="00271569"/>
    <w:rsid w:val="00271692"/>
    <w:rsid w:val="00272153"/>
    <w:rsid w:val="00272C9B"/>
    <w:rsid w:val="0027318E"/>
    <w:rsid w:val="002732B0"/>
    <w:rsid w:val="002737DF"/>
    <w:rsid w:val="00273ACA"/>
    <w:rsid w:val="00273C39"/>
    <w:rsid w:val="00273CE9"/>
    <w:rsid w:val="00273E4E"/>
    <w:rsid w:val="00274B1D"/>
    <w:rsid w:val="002750F9"/>
    <w:rsid w:val="00275936"/>
    <w:rsid w:val="00275CCA"/>
    <w:rsid w:val="00276104"/>
    <w:rsid w:val="00277370"/>
    <w:rsid w:val="002776A6"/>
    <w:rsid w:val="0027790D"/>
    <w:rsid w:val="00277EF8"/>
    <w:rsid w:val="00280262"/>
    <w:rsid w:val="002803B4"/>
    <w:rsid w:val="0028083D"/>
    <w:rsid w:val="00280B22"/>
    <w:rsid w:val="00280DA5"/>
    <w:rsid w:val="00280E9F"/>
    <w:rsid w:val="00280EC9"/>
    <w:rsid w:val="00281116"/>
    <w:rsid w:val="00281A58"/>
    <w:rsid w:val="00281B53"/>
    <w:rsid w:val="00281E64"/>
    <w:rsid w:val="002827ED"/>
    <w:rsid w:val="00282AA5"/>
    <w:rsid w:val="00282C5D"/>
    <w:rsid w:val="00284113"/>
    <w:rsid w:val="00285446"/>
    <w:rsid w:val="00285707"/>
    <w:rsid w:val="0028591B"/>
    <w:rsid w:val="0028594A"/>
    <w:rsid w:val="00285FDA"/>
    <w:rsid w:val="0028736E"/>
    <w:rsid w:val="00287ABA"/>
    <w:rsid w:val="002902B2"/>
    <w:rsid w:val="0029045B"/>
    <w:rsid w:val="00290570"/>
    <w:rsid w:val="00290CBE"/>
    <w:rsid w:val="00290E32"/>
    <w:rsid w:val="00290EE1"/>
    <w:rsid w:val="00291164"/>
    <w:rsid w:val="00291506"/>
    <w:rsid w:val="00291CC5"/>
    <w:rsid w:val="00292D4A"/>
    <w:rsid w:val="00293029"/>
    <w:rsid w:val="0029317B"/>
    <w:rsid w:val="00293705"/>
    <w:rsid w:val="002940FE"/>
    <w:rsid w:val="00294BEF"/>
    <w:rsid w:val="00294EAC"/>
    <w:rsid w:val="00295029"/>
    <w:rsid w:val="002956F7"/>
    <w:rsid w:val="00295B0F"/>
    <w:rsid w:val="00295BD1"/>
    <w:rsid w:val="00295C4E"/>
    <w:rsid w:val="00295E9A"/>
    <w:rsid w:val="002960D9"/>
    <w:rsid w:val="0029613E"/>
    <w:rsid w:val="0029684A"/>
    <w:rsid w:val="00296A77"/>
    <w:rsid w:val="00296AAD"/>
    <w:rsid w:val="00296C0B"/>
    <w:rsid w:val="00296FA7"/>
    <w:rsid w:val="002972B5"/>
    <w:rsid w:val="0029731C"/>
    <w:rsid w:val="002974E7"/>
    <w:rsid w:val="0029754F"/>
    <w:rsid w:val="002976F4"/>
    <w:rsid w:val="00297826"/>
    <w:rsid w:val="00297A1B"/>
    <w:rsid w:val="00297B58"/>
    <w:rsid w:val="00297E06"/>
    <w:rsid w:val="002A02B3"/>
    <w:rsid w:val="002A152C"/>
    <w:rsid w:val="002A20AF"/>
    <w:rsid w:val="002A2226"/>
    <w:rsid w:val="002A2E1B"/>
    <w:rsid w:val="002A3485"/>
    <w:rsid w:val="002A397A"/>
    <w:rsid w:val="002A3CCB"/>
    <w:rsid w:val="002A3F43"/>
    <w:rsid w:val="002A5329"/>
    <w:rsid w:val="002A535F"/>
    <w:rsid w:val="002A5361"/>
    <w:rsid w:val="002A54C3"/>
    <w:rsid w:val="002A6256"/>
    <w:rsid w:val="002A62AE"/>
    <w:rsid w:val="002A641F"/>
    <w:rsid w:val="002A6513"/>
    <w:rsid w:val="002A66DE"/>
    <w:rsid w:val="002A676A"/>
    <w:rsid w:val="002A6D2B"/>
    <w:rsid w:val="002A7876"/>
    <w:rsid w:val="002A7AE1"/>
    <w:rsid w:val="002B0333"/>
    <w:rsid w:val="002B081E"/>
    <w:rsid w:val="002B0AFF"/>
    <w:rsid w:val="002B100C"/>
    <w:rsid w:val="002B17E8"/>
    <w:rsid w:val="002B2733"/>
    <w:rsid w:val="002B2ED0"/>
    <w:rsid w:val="002B359A"/>
    <w:rsid w:val="002B3E1B"/>
    <w:rsid w:val="002B414C"/>
    <w:rsid w:val="002B4741"/>
    <w:rsid w:val="002B4FDA"/>
    <w:rsid w:val="002B5BE9"/>
    <w:rsid w:val="002B5E5B"/>
    <w:rsid w:val="002B5E65"/>
    <w:rsid w:val="002B6474"/>
    <w:rsid w:val="002B6C53"/>
    <w:rsid w:val="002C01C4"/>
    <w:rsid w:val="002C01D6"/>
    <w:rsid w:val="002C05E9"/>
    <w:rsid w:val="002C0DA5"/>
    <w:rsid w:val="002C11D1"/>
    <w:rsid w:val="002C17F4"/>
    <w:rsid w:val="002C1B1E"/>
    <w:rsid w:val="002C1C3E"/>
    <w:rsid w:val="002C1C8C"/>
    <w:rsid w:val="002C21F2"/>
    <w:rsid w:val="002C245A"/>
    <w:rsid w:val="002C2493"/>
    <w:rsid w:val="002C2860"/>
    <w:rsid w:val="002C28D1"/>
    <w:rsid w:val="002C2D79"/>
    <w:rsid w:val="002C34B7"/>
    <w:rsid w:val="002C3C7B"/>
    <w:rsid w:val="002C415F"/>
    <w:rsid w:val="002C41A9"/>
    <w:rsid w:val="002C41FD"/>
    <w:rsid w:val="002C4219"/>
    <w:rsid w:val="002C42EB"/>
    <w:rsid w:val="002C4ABF"/>
    <w:rsid w:val="002C4C08"/>
    <w:rsid w:val="002C5041"/>
    <w:rsid w:val="002C50A6"/>
    <w:rsid w:val="002C5AC7"/>
    <w:rsid w:val="002C5F59"/>
    <w:rsid w:val="002C674D"/>
    <w:rsid w:val="002C67DD"/>
    <w:rsid w:val="002C6889"/>
    <w:rsid w:val="002C6937"/>
    <w:rsid w:val="002C69EF"/>
    <w:rsid w:val="002C6C23"/>
    <w:rsid w:val="002C6F94"/>
    <w:rsid w:val="002C73F2"/>
    <w:rsid w:val="002C7476"/>
    <w:rsid w:val="002C7490"/>
    <w:rsid w:val="002C74E7"/>
    <w:rsid w:val="002D06FA"/>
    <w:rsid w:val="002D0B46"/>
    <w:rsid w:val="002D0B75"/>
    <w:rsid w:val="002D0C54"/>
    <w:rsid w:val="002D0DCF"/>
    <w:rsid w:val="002D0FBE"/>
    <w:rsid w:val="002D1346"/>
    <w:rsid w:val="002D183D"/>
    <w:rsid w:val="002D22BD"/>
    <w:rsid w:val="002D315B"/>
    <w:rsid w:val="002D342A"/>
    <w:rsid w:val="002D39B8"/>
    <w:rsid w:val="002D3A02"/>
    <w:rsid w:val="002D3A3D"/>
    <w:rsid w:val="002D3E0E"/>
    <w:rsid w:val="002D451B"/>
    <w:rsid w:val="002D4836"/>
    <w:rsid w:val="002D496A"/>
    <w:rsid w:val="002D4E5C"/>
    <w:rsid w:val="002D502D"/>
    <w:rsid w:val="002D57D1"/>
    <w:rsid w:val="002D5A6A"/>
    <w:rsid w:val="002D5B47"/>
    <w:rsid w:val="002D5D94"/>
    <w:rsid w:val="002D5DC2"/>
    <w:rsid w:val="002D7B34"/>
    <w:rsid w:val="002D7FA7"/>
    <w:rsid w:val="002E082A"/>
    <w:rsid w:val="002E10E5"/>
    <w:rsid w:val="002E1904"/>
    <w:rsid w:val="002E1A3C"/>
    <w:rsid w:val="002E223A"/>
    <w:rsid w:val="002E3176"/>
    <w:rsid w:val="002E3575"/>
    <w:rsid w:val="002E384A"/>
    <w:rsid w:val="002E4157"/>
    <w:rsid w:val="002E434F"/>
    <w:rsid w:val="002E445C"/>
    <w:rsid w:val="002E45DA"/>
    <w:rsid w:val="002E4975"/>
    <w:rsid w:val="002E4C37"/>
    <w:rsid w:val="002E4EBA"/>
    <w:rsid w:val="002E5050"/>
    <w:rsid w:val="002E5899"/>
    <w:rsid w:val="002E6BFD"/>
    <w:rsid w:val="002E6FFA"/>
    <w:rsid w:val="002E7153"/>
    <w:rsid w:val="002E725B"/>
    <w:rsid w:val="002E73D3"/>
    <w:rsid w:val="002E7704"/>
    <w:rsid w:val="002F078C"/>
    <w:rsid w:val="002F0E34"/>
    <w:rsid w:val="002F0F2F"/>
    <w:rsid w:val="002F1353"/>
    <w:rsid w:val="002F16CC"/>
    <w:rsid w:val="002F1C97"/>
    <w:rsid w:val="002F26AE"/>
    <w:rsid w:val="002F2912"/>
    <w:rsid w:val="002F2ED4"/>
    <w:rsid w:val="002F2F11"/>
    <w:rsid w:val="002F3C0D"/>
    <w:rsid w:val="002F3E83"/>
    <w:rsid w:val="002F3F01"/>
    <w:rsid w:val="002F415A"/>
    <w:rsid w:val="002F453D"/>
    <w:rsid w:val="002F5114"/>
    <w:rsid w:val="002F52F4"/>
    <w:rsid w:val="002F571D"/>
    <w:rsid w:val="002F577F"/>
    <w:rsid w:val="002F59B5"/>
    <w:rsid w:val="002F5A25"/>
    <w:rsid w:val="002F6016"/>
    <w:rsid w:val="002F6754"/>
    <w:rsid w:val="002F6CD1"/>
    <w:rsid w:val="002F72B0"/>
    <w:rsid w:val="002F739B"/>
    <w:rsid w:val="002F7A9C"/>
    <w:rsid w:val="002F7B18"/>
    <w:rsid w:val="002F7DD0"/>
    <w:rsid w:val="0030055C"/>
    <w:rsid w:val="00300D6C"/>
    <w:rsid w:val="00300F41"/>
    <w:rsid w:val="0030106C"/>
    <w:rsid w:val="00301FD7"/>
    <w:rsid w:val="003030AC"/>
    <w:rsid w:val="003035A7"/>
    <w:rsid w:val="0030436B"/>
    <w:rsid w:val="00304D59"/>
    <w:rsid w:val="00305857"/>
    <w:rsid w:val="00305BAC"/>
    <w:rsid w:val="0030681F"/>
    <w:rsid w:val="00306BC2"/>
    <w:rsid w:val="00306FD7"/>
    <w:rsid w:val="0030735D"/>
    <w:rsid w:val="00307685"/>
    <w:rsid w:val="00307BF2"/>
    <w:rsid w:val="00307C72"/>
    <w:rsid w:val="00307CA9"/>
    <w:rsid w:val="0031061B"/>
    <w:rsid w:val="00310BDA"/>
    <w:rsid w:val="00311CE3"/>
    <w:rsid w:val="00313471"/>
    <w:rsid w:val="003137B2"/>
    <w:rsid w:val="003143B9"/>
    <w:rsid w:val="00314AC3"/>
    <w:rsid w:val="00314BDD"/>
    <w:rsid w:val="00314D94"/>
    <w:rsid w:val="003152E3"/>
    <w:rsid w:val="003155A5"/>
    <w:rsid w:val="0031619E"/>
    <w:rsid w:val="00316ED9"/>
    <w:rsid w:val="00317255"/>
    <w:rsid w:val="003176EF"/>
    <w:rsid w:val="003177F7"/>
    <w:rsid w:val="00317F2F"/>
    <w:rsid w:val="00317FE5"/>
    <w:rsid w:val="00320038"/>
    <w:rsid w:val="00320566"/>
    <w:rsid w:val="003206CE"/>
    <w:rsid w:val="003208AA"/>
    <w:rsid w:val="003209B5"/>
    <w:rsid w:val="00320DC9"/>
    <w:rsid w:val="00320E19"/>
    <w:rsid w:val="00320FEC"/>
    <w:rsid w:val="00321095"/>
    <w:rsid w:val="00321586"/>
    <w:rsid w:val="0032255D"/>
    <w:rsid w:val="0032286E"/>
    <w:rsid w:val="00322AAF"/>
    <w:rsid w:val="00323919"/>
    <w:rsid w:val="00323F0E"/>
    <w:rsid w:val="003244F5"/>
    <w:rsid w:val="00324BD5"/>
    <w:rsid w:val="00324DB2"/>
    <w:rsid w:val="0032551B"/>
    <w:rsid w:val="003256CF"/>
    <w:rsid w:val="00325F38"/>
    <w:rsid w:val="00326442"/>
    <w:rsid w:val="003264AD"/>
    <w:rsid w:val="003266B0"/>
    <w:rsid w:val="00327A67"/>
    <w:rsid w:val="00327D2C"/>
    <w:rsid w:val="0033068D"/>
    <w:rsid w:val="003317A9"/>
    <w:rsid w:val="003319BE"/>
    <w:rsid w:val="00332244"/>
    <w:rsid w:val="00332617"/>
    <w:rsid w:val="00332DF8"/>
    <w:rsid w:val="00332F7C"/>
    <w:rsid w:val="00333A08"/>
    <w:rsid w:val="00333BB2"/>
    <w:rsid w:val="00333E58"/>
    <w:rsid w:val="003342B1"/>
    <w:rsid w:val="003344D7"/>
    <w:rsid w:val="003348D5"/>
    <w:rsid w:val="00334ECB"/>
    <w:rsid w:val="00335077"/>
    <w:rsid w:val="00335289"/>
    <w:rsid w:val="00335343"/>
    <w:rsid w:val="00335BC5"/>
    <w:rsid w:val="00336041"/>
    <w:rsid w:val="0033643E"/>
    <w:rsid w:val="00336498"/>
    <w:rsid w:val="003364DF"/>
    <w:rsid w:val="0033656E"/>
    <w:rsid w:val="003376E8"/>
    <w:rsid w:val="00337D82"/>
    <w:rsid w:val="003401C8"/>
    <w:rsid w:val="003405AE"/>
    <w:rsid w:val="003411B8"/>
    <w:rsid w:val="00341C55"/>
    <w:rsid w:val="003426EE"/>
    <w:rsid w:val="003433A4"/>
    <w:rsid w:val="003437A1"/>
    <w:rsid w:val="003438BF"/>
    <w:rsid w:val="00343C03"/>
    <w:rsid w:val="00344372"/>
    <w:rsid w:val="00344639"/>
    <w:rsid w:val="00344676"/>
    <w:rsid w:val="00344D36"/>
    <w:rsid w:val="003450EC"/>
    <w:rsid w:val="003452E4"/>
    <w:rsid w:val="00345EDE"/>
    <w:rsid w:val="00345F93"/>
    <w:rsid w:val="00346095"/>
    <w:rsid w:val="0034620A"/>
    <w:rsid w:val="00346298"/>
    <w:rsid w:val="003465D2"/>
    <w:rsid w:val="003466E0"/>
    <w:rsid w:val="0034693A"/>
    <w:rsid w:val="00346D57"/>
    <w:rsid w:val="00347407"/>
    <w:rsid w:val="003478B3"/>
    <w:rsid w:val="00347993"/>
    <w:rsid w:val="00350202"/>
    <w:rsid w:val="00350E79"/>
    <w:rsid w:val="00350FDA"/>
    <w:rsid w:val="00351158"/>
    <w:rsid w:val="00351FD3"/>
    <w:rsid w:val="0035367F"/>
    <w:rsid w:val="003538F7"/>
    <w:rsid w:val="00353E3F"/>
    <w:rsid w:val="003544A6"/>
    <w:rsid w:val="003547F4"/>
    <w:rsid w:val="00354EDF"/>
    <w:rsid w:val="0035509C"/>
    <w:rsid w:val="00355652"/>
    <w:rsid w:val="00355B4F"/>
    <w:rsid w:val="00355B96"/>
    <w:rsid w:val="00355DD2"/>
    <w:rsid w:val="0035647C"/>
    <w:rsid w:val="003565CB"/>
    <w:rsid w:val="00356D9A"/>
    <w:rsid w:val="0035725A"/>
    <w:rsid w:val="0035742C"/>
    <w:rsid w:val="00357987"/>
    <w:rsid w:val="003601FB"/>
    <w:rsid w:val="00360824"/>
    <w:rsid w:val="00360AA9"/>
    <w:rsid w:val="00360C74"/>
    <w:rsid w:val="0036121F"/>
    <w:rsid w:val="003615EE"/>
    <w:rsid w:val="0036166C"/>
    <w:rsid w:val="003617D7"/>
    <w:rsid w:val="0036195D"/>
    <w:rsid w:val="00361AB1"/>
    <w:rsid w:val="00361C83"/>
    <w:rsid w:val="003622BD"/>
    <w:rsid w:val="003628D1"/>
    <w:rsid w:val="003629DD"/>
    <w:rsid w:val="00362E0F"/>
    <w:rsid w:val="00362EA5"/>
    <w:rsid w:val="003631F4"/>
    <w:rsid w:val="00363330"/>
    <w:rsid w:val="003636BB"/>
    <w:rsid w:val="003639A9"/>
    <w:rsid w:val="00363C40"/>
    <w:rsid w:val="00363F33"/>
    <w:rsid w:val="003642E3"/>
    <w:rsid w:val="00364409"/>
    <w:rsid w:val="00364858"/>
    <w:rsid w:val="00364ECF"/>
    <w:rsid w:val="0036509F"/>
    <w:rsid w:val="0036523F"/>
    <w:rsid w:val="0036562C"/>
    <w:rsid w:val="00365F21"/>
    <w:rsid w:val="0036604E"/>
    <w:rsid w:val="00367528"/>
    <w:rsid w:val="00367F9B"/>
    <w:rsid w:val="003707F4"/>
    <w:rsid w:val="00370DFB"/>
    <w:rsid w:val="003713BB"/>
    <w:rsid w:val="00372FD5"/>
    <w:rsid w:val="00373723"/>
    <w:rsid w:val="00373915"/>
    <w:rsid w:val="003742D9"/>
    <w:rsid w:val="003743F9"/>
    <w:rsid w:val="00374AD5"/>
    <w:rsid w:val="00374BDD"/>
    <w:rsid w:val="00374C64"/>
    <w:rsid w:val="00374E70"/>
    <w:rsid w:val="00375280"/>
    <w:rsid w:val="00375642"/>
    <w:rsid w:val="0037568A"/>
    <w:rsid w:val="00375A47"/>
    <w:rsid w:val="00375D7A"/>
    <w:rsid w:val="0037617F"/>
    <w:rsid w:val="00377367"/>
    <w:rsid w:val="003776B7"/>
    <w:rsid w:val="00377B59"/>
    <w:rsid w:val="00380633"/>
    <w:rsid w:val="003806BF"/>
    <w:rsid w:val="00380963"/>
    <w:rsid w:val="00381085"/>
    <w:rsid w:val="00381097"/>
    <w:rsid w:val="003813F7"/>
    <w:rsid w:val="003814AB"/>
    <w:rsid w:val="0038188E"/>
    <w:rsid w:val="00381964"/>
    <w:rsid w:val="00381A8C"/>
    <w:rsid w:val="00381F90"/>
    <w:rsid w:val="0038295F"/>
    <w:rsid w:val="00382EDC"/>
    <w:rsid w:val="00383572"/>
    <w:rsid w:val="00383624"/>
    <w:rsid w:val="00383B9A"/>
    <w:rsid w:val="003846C6"/>
    <w:rsid w:val="00384B57"/>
    <w:rsid w:val="00384CE6"/>
    <w:rsid w:val="0038596E"/>
    <w:rsid w:val="00385B95"/>
    <w:rsid w:val="00386526"/>
    <w:rsid w:val="0038755E"/>
    <w:rsid w:val="003877EC"/>
    <w:rsid w:val="00387CC3"/>
    <w:rsid w:val="00390122"/>
    <w:rsid w:val="00391263"/>
    <w:rsid w:val="0039135A"/>
    <w:rsid w:val="00391920"/>
    <w:rsid w:val="0039197F"/>
    <w:rsid w:val="00391B09"/>
    <w:rsid w:val="00391B5C"/>
    <w:rsid w:val="003923A8"/>
    <w:rsid w:val="00392662"/>
    <w:rsid w:val="00393825"/>
    <w:rsid w:val="003938C1"/>
    <w:rsid w:val="00393ECC"/>
    <w:rsid w:val="0039409E"/>
    <w:rsid w:val="00394186"/>
    <w:rsid w:val="003941CD"/>
    <w:rsid w:val="00394629"/>
    <w:rsid w:val="003946B2"/>
    <w:rsid w:val="00394F5F"/>
    <w:rsid w:val="0039517F"/>
    <w:rsid w:val="00395BCD"/>
    <w:rsid w:val="00395D24"/>
    <w:rsid w:val="003962EB"/>
    <w:rsid w:val="003969E8"/>
    <w:rsid w:val="00396A6E"/>
    <w:rsid w:val="00396A7F"/>
    <w:rsid w:val="00396DBC"/>
    <w:rsid w:val="00397083"/>
    <w:rsid w:val="0039721A"/>
    <w:rsid w:val="003978B0"/>
    <w:rsid w:val="00397C55"/>
    <w:rsid w:val="003A0827"/>
    <w:rsid w:val="003A1F3C"/>
    <w:rsid w:val="003A228F"/>
    <w:rsid w:val="003A2673"/>
    <w:rsid w:val="003A3223"/>
    <w:rsid w:val="003A3B9A"/>
    <w:rsid w:val="003A440C"/>
    <w:rsid w:val="003A4DEE"/>
    <w:rsid w:val="003A61CB"/>
    <w:rsid w:val="003A625E"/>
    <w:rsid w:val="003A64CA"/>
    <w:rsid w:val="003A6707"/>
    <w:rsid w:val="003A717B"/>
    <w:rsid w:val="003A75C5"/>
    <w:rsid w:val="003A7BE5"/>
    <w:rsid w:val="003A7EBC"/>
    <w:rsid w:val="003B01F7"/>
    <w:rsid w:val="003B129F"/>
    <w:rsid w:val="003B1590"/>
    <w:rsid w:val="003B15BF"/>
    <w:rsid w:val="003B165D"/>
    <w:rsid w:val="003B16EC"/>
    <w:rsid w:val="003B1863"/>
    <w:rsid w:val="003B1A69"/>
    <w:rsid w:val="003B2B83"/>
    <w:rsid w:val="003B36DD"/>
    <w:rsid w:val="003B3CB3"/>
    <w:rsid w:val="003B46BB"/>
    <w:rsid w:val="003B4A0B"/>
    <w:rsid w:val="003B4C23"/>
    <w:rsid w:val="003B4C24"/>
    <w:rsid w:val="003B5B7E"/>
    <w:rsid w:val="003B5E36"/>
    <w:rsid w:val="003B5F44"/>
    <w:rsid w:val="003B5FFD"/>
    <w:rsid w:val="003B6177"/>
    <w:rsid w:val="003B61F4"/>
    <w:rsid w:val="003B6690"/>
    <w:rsid w:val="003B77C3"/>
    <w:rsid w:val="003C00D5"/>
    <w:rsid w:val="003C0842"/>
    <w:rsid w:val="003C089C"/>
    <w:rsid w:val="003C0C8D"/>
    <w:rsid w:val="003C10FD"/>
    <w:rsid w:val="003C188A"/>
    <w:rsid w:val="003C28A5"/>
    <w:rsid w:val="003C2E7C"/>
    <w:rsid w:val="003C3587"/>
    <w:rsid w:val="003C394D"/>
    <w:rsid w:val="003C4183"/>
    <w:rsid w:val="003C4B12"/>
    <w:rsid w:val="003C50D2"/>
    <w:rsid w:val="003C5793"/>
    <w:rsid w:val="003C5C42"/>
    <w:rsid w:val="003C6C6F"/>
    <w:rsid w:val="003C7282"/>
    <w:rsid w:val="003C754B"/>
    <w:rsid w:val="003D0E4A"/>
    <w:rsid w:val="003D0E88"/>
    <w:rsid w:val="003D0F91"/>
    <w:rsid w:val="003D191F"/>
    <w:rsid w:val="003D19A8"/>
    <w:rsid w:val="003D22D2"/>
    <w:rsid w:val="003D22DC"/>
    <w:rsid w:val="003D24F8"/>
    <w:rsid w:val="003D27F5"/>
    <w:rsid w:val="003D29A6"/>
    <w:rsid w:val="003D2DC9"/>
    <w:rsid w:val="003D2DDD"/>
    <w:rsid w:val="003D3817"/>
    <w:rsid w:val="003D3F4C"/>
    <w:rsid w:val="003D424E"/>
    <w:rsid w:val="003D48C7"/>
    <w:rsid w:val="003D55D2"/>
    <w:rsid w:val="003D5C99"/>
    <w:rsid w:val="003D5ED0"/>
    <w:rsid w:val="003D613A"/>
    <w:rsid w:val="003D6209"/>
    <w:rsid w:val="003D6D29"/>
    <w:rsid w:val="003D7572"/>
    <w:rsid w:val="003D7701"/>
    <w:rsid w:val="003E0038"/>
    <w:rsid w:val="003E07C4"/>
    <w:rsid w:val="003E0AE9"/>
    <w:rsid w:val="003E0B7A"/>
    <w:rsid w:val="003E11F0"/>
    <w:rsid w:val="003E1467"/>
    <w:rsid w:val="003E1526"/>
    <w:rsid w:val="003E345B"/>
    <w:rsid w:val="003E39BE"/>
    <w:rsid w:val="003E3BFD"/>
    <w:rsid w:val="003E3CCD"/>
    <w:rsid w:val="003E4361"/>
    <w:rsid w:val="003E4E42"/>
    <w:rsid w:val="003E523E"/>
    <w:rsid w:val="003E539B"/>
    <w:rsid w:val="003E53D4"/>
    <w:rsid w:val="003E548E"/>
    <w:rsid w:val="003E561F"/>
    <w:rsid w:val="003E5B86"/>
    <w:rsid w:val="003E5CF6"/>
    <w:rsid w:val="003E60D8"/>
    <w:rsid w:val="003E62DC"/>
    <w:rsid w:val="003E641A"/>
    <w:rsid w:val="003E6425"/>
    <w:rsid w:val="003E69E0"/>
    <w:rsid w:val="003E6B54"/>
    <w:rsid w:val="003E7F32"/>
    <w:rsid w:val="003E7F65"/>
    <w:rsid w:val="003F0D06"/>
    <w:rsid w:val="003F0E44"/>
    <w:rsid w:val="003F1B1C"/>
    <w:rsid w:val="003F241A"/>
    <w:rsid w:val="003F2484"/>
    <w:rsid w:val="003F249E"/>
    <w:rsid w:val="003F24E1"/>
    <w:rsid w:val="003F27C8"/>
    <w:rsid w:val="003F2DDC"/>
    <w:rsid w:val="003F30ED"/>
    <w:rsid w:val="003F414D"/>
    <w:rsid w:val="003F49E9"/>
    <w:rsid w:val="003F56A6"/>
    <w:rsid w:val="003F6689"/>
    <w:rsid w:val="003F6B0A"/>
    <w:rsid w:val="003F7091"/>
    <w:rsid w:val="003F70CF"/>
    <w:rsid w:val="003F711C"/>
    <w:rsid w:val="003F7444"/>
    <w:rsid w:val="003F746C"/>
    <w:rsid w:val="003F7710"/>
    <w:rsid w:val="003F7DB2"/>
    <w:rsid w:val="0040029A"/>
    <w:rsid w:val="004002AF"/>
    <w:rsid w:val="00400C77"/>
    <w:rsid w:val="0040137C"/>
    <w:rsid w:val="00401508"/>
    <w:rsid w:val="004015C0"/>
    <w:rsid w:val="004018C5"/>
    <w:rsid w:val="00401A42"/>
    <w:rsid w:val="00401E1C"/>
    <w:rsid w:val="00403A56"/>
    <w:rsid w:val="00404B08"/>
    <w:rsid w:val="00404BD1"/>
    <w:rsid w:val="00404C48"/>
    <w:rsid w:val="00404C77"/>
    <w:rsid w:val="00404FBE"/>
    <w:rsid w:val="0040562C"/>
    <w:rsid w:val="004058F9"/>
    <w:rsid w:val="0040630D"/>
    <w:rsid w:val="00406498"/>
    <w:rsid w:val="004070F9"/>
    <w:rsid w:val="004072A9"/>
    <w:rsid w:val="00407518"/>
    <w:rsid w:val="00407A42"/>
    <w:rsid w:val="00407CCC"/>
    <w:rsid w:val="00407D6E"/>
    <w:rsid w:val="00407F2E"/>
    <w:rsid w:val="00410686"/>
    <w:rsid w:val="0041077D"/>
    <w:rsid w:val="00410A6F"/>
    <w:rsid w:val="004115B5"/>
    <w:rsid w:val="00412300"/>
    <w:rsid w:val="004125EF"/>
    <w:rsid w:val="00412C81"/>
    <w:rsid w:val="00412EC3"/>
    <w:rsid w:val="0041369F"/>
    <w:rsid w:val="00413885"/>
    <w:rsid w:val="00414F61"/>
    <w:rsid w:val="004152D2"/>
    <w:rsid w:val="00415826"/>
    <w:rsid w:val="00415F3B"/>
    <w:rsid w:val="00415FB7"/>
    <w:rsid w:val="0041663D"/>
    <w:rsid w:val="004168D5"/>
    <w:rsid w:val="00416A1C"/>
    <w:rsid w:val="00416BD2"/>
    <w:rsid w:val="00416EBF"/>
    <w:rsid w:val="00416FE0"/>
    <w:rsid w:val="00417744"/>
    <w:rsid w:val="00420665"/>
    <w:rsid w:val="00420A8E"/>
    <w:rsid w:val="00420FC0"/>
    <w:rsid w:val="0042106D"/>
    <w:rsid w:val="004210E6"/>
    <w:rsid w:val="004210EA"/>
    <w:rsid w:val="00421B0F"/>
    <w:rsid w:val="00421DBB"/>
    <w:rsid w:val="00421E09"/>
    <w:rsid w:val="00422A5D"/>
    <w:rsid w:val="00422C20"/>
    <w:rsid w:val="00422C76"/>
    <w:rsid w:val="00422DFD"/>
    <w:rsid w:val="004231B8"/>
    <w:rsid w:val="004242D7"/>
    <w:rsid w:val="0042464D"/>
    <w:rsid w:val="004247A0"/>
    <w:rsid w:val="00424925"/>
    <w:rsid w:val="00425294"/>
    <w:rsid w:val="004252A3"/>
    <w:rsid w:val="004257BF"/>
    <w:rsid w:val="00425FC7"/>
    <w:rsid w:val="00426047"/>
    <w:rsid w:val="004261A1"/>
    <w:rsid w:val="00427329"/>
    <w:rsid w:val="00427347"/>
    <w:rsid w:val="00427D27"/>
    <w:rsid w:val="00427D8F"/>
    <w:rsid w:val="00430122"/>
    <w:rsid w:val="004302F6"/>
    <w:rsid w:val="0043055B"/>
    <w:rsid w:val="00430B96"/>
    <w:rsid w:val="00430CB6"/>
    <w:rsid w:val="00430E36"/>
    <w:rsid w:val="00430ECD"/>
    <w:rsid w:val="0043155F"/>
    <w:rsid w:val="004318B5"/>
    <w:rsid w:val="00431B0F"/>
    <w:rsid w:val="0043220B"/>
    <w:rsid w:val="00432556"/>
    <w:rsid w:val="00432922"/>
    <w:rsid w:val="00433004"/>
    <w:rsid w:val="00433112"/>
    <w:rsid w:val="0043317B"/>
    <w:rsid w:val="00433CFE"/>
    <w:rsid w:val="0043466F"/>
    <w:rsid w:val="00434979"/>
    <w:rsid w:val="00434CBF"/>
    <w:rsid w:val="00435181"/>
    <w:rsid w:val="00435310"/>
    <w:rsid w:val="004354DA"/>
    <w:rsid w:val="004357F2"/>
    <w:rsid w:val="004358D1"/>
    <w:rsid w:val="00436248"/>
    <w:rsid w:val="00436909"/>
    <w:rsid w:val="00436E0E"/>
    <w:rsid w:val="00437A60"/>
    <w:rsid w:val="004401AD"/>
    <w:rsid w:val="00440642"/>
    <w:rsid w:val="00440753"/>
    <w:rsid w:val="00440AFC"/>
    <w:rsid w:val="00440F42"/>
    <w:rsid w:val="004410A6"/>
    <w:rsid w:val="004416AC"/>
    <w:rsid w:val="00441BD5"/>
    <w:rsid w:val="00441C91"/>
    <w:rsid w:val="004420A4"/>
    <w:rsid w:val="0044337C"/>
    <w:rsid w:val="0044346B"/>
    <w:rsid w:val="0044425A"/>
    <w:rsid w:val="0044494B"/>
    <w:rsid w:val="00444DF9"/>
    <w:rsid w:val="00445542"/>
    <w:rsid w:val="00445593"/>
    <w:rsid w:val="0044595C"/>
    <w:rsid w:val="00445AA2"/>
    <w:rsid w:val="004460B2"/>
    <w:rsid w:val="00446396"/>
    <w:rsid w:val="00446A98"/>
    <w:rsid w:val="00446AD2"/>
    <w:rsid w:val="00446BC6"/>
    <w:rsid w:val="00446D93"/>
    <w:rsid w:val="00446E47"/>
    <w:rsid w:val="00446F2C"/>
    <w:rsid w:val="00447609"/>
    <w:rsid w:val="0044768E"/>
    <w:rsid w:val="00447836"/>
    <w:rsid w:val="00447982"/>
    <w:rsid w:val="00447AD2"/>
    <w:rsid w:val="00447C18"/>
    <w:rsid w:val="00447C90"/>
    <w:rsid w:val="00450CA3"/>
    <w:rsid w:val="00450DBC"/>
    <w:rsid w:val="00450EDE"/>
    <w:rsid w:val="0045131A"/>
    <w:rsid w:val="00451615"/>
    <w:rsid w:val="00451AF2"/>
    <w:rsid w:val="00451B09"/>
    <w:rsid w:val="00451B85"/>
    <w:rsid w:val="00451C95"/>
    <w:rsid w:val="00451CE4"/>
    <w:rsid w:val="00452F85"/>
    <w:rsid w:val="00452F9E"/>
    <w:rsid w:val="004535F4"/>
    <w:rsid w:val="00454332"/>
    <w:rsid w:val="004545FC"/>
    <w:rsid w:val="0045463C"/>
    <w:rsid w:val="00454A60"/>
    <w:rsid w:val="00454A62"/>
    <w:rsid w:val="004552FD"/>
    <w:rsid w:val="00455349"/>
    <w:rsid w:val="004559E1"/>
    <w:rsid w:val="00456540"/>
    <w:rsid w:val="00456572"/>
    <w:rsid w:val="00456581"/>
    <w:rsid w:val="00456E9F"/>
    <w:rsid w:val="00457080"/>
    <w:rsid w:val="004573D4"/>
    <w:rsid w:val="00457409"/>
    <w:rsid w:val="00457B74"/>
    <w:rsid w:val="00457F39"/>
    <w:rsid w:val="0046036C"/>
    <w:rsid w:val="004612CA"/>
    <w:rsid w:val="004613C4"/>
    <w:rsid w:val="004613D0"/>
    <w:rsid w:val="00461C9E"/>
    <w:rsid w:val="004620E8"/>
    <w:rsid w:val="0046239E"/>
    <w:rsid w:val="00462649"/>
    <w:rsid w:val="00462A6D"/>
    <w:rsid w:val="00462E39"/>
    <w:rsid w:val="0046325D"/>
    <w:rsid w:val="0046333C"/>
    <w:rsid w:val="00463AB5"/>
    <w:rsid w:val="00463C3E"/>
    <w:rsid w:val="00464021"/>
    <w:rsid w:val="004640D2"/>
    <w:rsid w:val="0046417F"/>
    <w:rsid w:val="004647F5"/>
    <w:rsid w:val="00464839"/>
    <w:rsid w:val="00464854"/>
    <w:rsid w:val="00464971"/>
    <w:rsid w:val="0046560D"/>
    <w:rsid w:val="00465694"/>
    <w:rsid w:val="0046583F"/>
    <w:rsid w:val="004661BD"/>
    <w:rsid w:val="0046667C"/>
    <w:rsid w:val="00466858"/>
    <w:rsid w:val="00467900"/>
    <w:rsid w:val="00467942"/>
    <w:rsid w:val="004679E1"/>
    <w:rsid w:val="00467A25"/>
    <w:rsid w:val="00470338"/>
    <w:rsid w:val="00470F58"/>
    <w:rsid w:val="00471270"/>
    <w:rsid w:val="00471319"/>
    <w:rsid w:val="00471962"/>
    <w:rsid w:val="00471E97"/>
    <w:rsid w:val="0047244C"/>
    <w:rsid w:val="00472458"/>
    <w:rsid w:val="00472E51"/>
    <w:rsid w:val="00472F75"/>
    <w:rsid w:val="00473880"/>
    <w:rsid w:val="004739E6"/>
    <w:rsid w:val="00473D50"/>
    <w:rsid w:val="00474221"/>
    <w:rsid w:val="00474600"/>
    <w:rsid w:val="0047557F"/>
    <w:rsid w:val="00476519"/>
    <w:rsid w:val="004765AD"/>
    <w:rsid w:val="004768EF"/>
    <w:rsid w:val="00476DF0"/>
    <w:rsid w:val="00476FE0"/>
    <w:rsid w:val="00477109"/>
    <w:rsid w:val="0047789C"/>
    <w:rsid w:val="00477BFB"/>
    <w:rsid w:val="00477CC4"/>
    <w:rsid w:val="0048038A"/>
    <w:rsid w:val="00480770"/>
    <w:rsid w:val="00480993"/>
    <w:rsid w:val="004810DB"/>
    <w:rsid w:val="00481F1D"/>
    <w:rsid w:val="00482178"/>
    <w:rsid w:val="0048277A"/>
    <w:rsid w:val="004828F0"/>
    <w:rsid w:val="00482B88"/>
    <w:rsid w:val="00482EAE"/>
    <w:rsid w:val="0048355A"/>
    <w:rsid w:val="00483573"/>
    <w:rsid w:val="0048386F"/>
    <w:rsid w:val="004838F4"/>
    <w:rsid w:val="00483BDB"/>
    <w:rsid w:val="00484027"/>
    <w:rsid w:val="004845D7"/>
    <w:rsid w:val="00484CF3"/>
    <w:rsid w:val="0048541F"/>
    <w:rsid w:val="0048555B"/>
    <w:rsid w:val="00485784"/>
    <w:rsid w:val="004857E0"/>
    <w:rsid w:val="00485979"/>
    <w:rsid w:val="00485CD6"/>
    <w:rsid w:val="004860E2"/>
    <w:rsid w:val="004863C3"/>
    <w:rsid w:val="00487DA7"/>
    <w:rsid w:val="00490097"/>
    <w:rsid w:val="004907C9"/>
    <w:rsid w:val="004913F4"/>
    <w:rsid w:val="00491444"/>
    <w:rsid w:val="004914FC"/>
    <w:rsid w:val="00491A5C"/>
    <w:rsid w:val="00491B69"/>
    <w:rsid w:val="00492646"/>
    <w:rsid w:val="00492CD6"/>
    <w:rsid w:val="00492DDA"/>
    <w:rsid w:val="00493A7E"/>
    <w:rsid w:val="00493C29"/>
    <w:rsid w:val="00494318"/>
    <w:rsid w:val="004947E0"/>
    <w:rsid w:val="00494A29"/>
    <w:rsid w:val="00494CB0"/>
    <w:rsid w:val="00495272"/>
    <w:rsid w:val="0049567E"/>
    <w:rsid w:val="00495971"/>
    <w:rsid w:val="004959E4"/>
    <w:rsid w:val="00495A3E"/>
    <w:rsid w:val="0049623A"/>
    <w:rsid w:val="004963EC"/>
    <w:rsid w:val="00496513"/>
    <w:rsid w:val="004969EA"/>
    <w:rsid w:val="00496CD1"/>
    <w:rsid w:val="004973E7"/>
    <w:rsid w:val="00497457"/>
    <w:rsid w:val="004979EF"/>
    <w:rsid w:val="00497C80"/>
    <w:rsid w:val="00497C8F"/>
    <w:rsid w:val="004A00A4"/>
    <w:rsid w:val="004A0831"/>
    <w:rsid w:val="004A1887"/>
    <w:rsid w:val="004A1F31"/>
    <w:rsid w:val="004A31E6"/>
    <w:rsid w:val="004A32F7"/>
    <w:rsid w:val="004A33C9"/>
    <w:rsid w:val="004A3F90"/>
    <w:rsid w:val="004A4668"/>
    <w:rsid w:val="004A4747"/>
    <w:rsid w:val="004A5823"/>
    <w:rsid w:val="004A5C71"/>
    <w:rsid w:val="004A5DB7"/>
    <w:rsid w:val="004A662A"/>
    <w:rsid w:val="004A69B7"/>
    <w:rsid w:val="004A786D"/>
    <w:rsid w:val="004B039B"/>
    <w:rsid w:val="004B0DA4"/>
    <w:rsid w:val="004B1576"/>
    <w:rsid w:val="004B15B1"/>
    <w:rsid w:val="004B1ACA"/>
    <w:rsid w:val="004B2A0D"/>
    <w:rsid w:val="004B2A44"/>
    <w:rsid w:val="004B2CD2"/>
    <w:rsid w:val="004B2DCA"/>
    <w:rsid w:val="004B321F"/>
    <w:rsid w:val="004B35E9"/>
    <w:rsid w:val="004B3835"/>
    <w:rsid w:val="004B45E2"/>
    <w:rsid w:val="004B473F"/>
    <w:rsid w:val="004B48CB"/>
    <w:rsid w:val="004B4AA1"/>
    <w:rsid w:val="004B4E6A"/>
    <w:rsid w:val="004B523C"/>
    <w:rsid w:val="004B566C"/>
    <w:rsid w:val="004B591F"/>
    <w:rsid w:val="004B62E1"/>
    <w:rsid w:val="004B68AE"/>
    <w:rsid w:val="004B6F86"/>
    <w:rsid w:val="004B7063"/>
    <w:rsid w:val="004B70C1"/>
    <w:rsid w:val="004B743D"/>
    <w:rsid w:val="004B7949"/>
    <w:rsid w:val="004B7BF3"/>
    <w:rsid w:val="004B7F18"/>
    <w:rsid w:val="004C00A7"/>
    <w:rsid w:val="004C0681"/>
    <w:rsid w:val="004C0714"/>
    <w:rsid w:val="004C0E5D"/>
    <w:rsid w:val="004C10BF"/>
    <w:rsid w:val="004C130E"/>
    <w:rsid w:val="004C1926"/>
    <w:rsid w:val="004C1EB8"/>
    <w:rsid w:val="004C223F"/>
    <w:rsid w:val="004C24B3"/>
    <w:rsid w:val="004C25A3"/>
    <w:rsid w:val="004C2908"/>
    <w:rsid w:val="004C29E1"/>
    <w:rsid w:val="004C2D92"/>
    <w:rsid w:val="004C3121"/>
    <w:rsid w:val="004C359D"/>
    <w:rsid w:val="004C3F6D"/>
    <w:rsid w:val="004C4074"/>
    <w:rsid w:val="004C413D"/>
    <w:rsid w:val="004C462E"/>
    <w:rsid w:val="004C4C7D"/>
    <w:rsid w:val="004C4F16"/>
    <w:rsid w:val="004C57B0"/>
    <w:rsid w:val="004C59BD"/>
    <w:rsid w:val="004C5C11"/>
    <w:rsid w:val="004C73CA"/>
    <w:rsid w:val="004D03FA"/>
    <w:rsid w:val="004D04AE"/>
    <w:rsid w:val="004D0B4D"/>
    <w:rsid w:val="004D12CA"/>
    <w:rsid w:val="004D14C9"/>
    <w:rsid w:val="004D1751"/>
    <w:rsid w:val="004D20FE"/>
    <w:rsid w:val="004D2556"/>
    <w:rsid w:val="004D2855"/>
    <w:rsid w:val="004D2C03"/>
    <w:rsid w:val="004D2EEE"/>
    <w:rsid w:val="004D2F64"/>
    <w:rsid w:val="004D30A8"/>
    <w:rsid w:val="004D32F0"/>
    <w:rsid w:val="004D3318"/>
    <w:rsid w:val="004D35FE"/>
    <w:rsid w:val="004D4498"/>
    <w:rsid w:val="004D4977"/>
    <w:rsid w:val="004D4B7D"/>
    <w:rsid w:val="004D5625"/>
    <w:rsid w:val="004D60EC"/>
    <w:rsid w:val="004D643B"/>
    <w:rsid w:val="004D66DC"/>
    <w:rsid w:val="004D6D2F"/>
    <w:rsid w:val="004D6E9C"/>
    <w:rsid w:val="004D7B19"/>
    <w:rsid w:val="004E03B1"/>
    <w:rsid w:val="004E0C6F"/>
    <w:rsid w:val="004E1552"/>
    <w:rsid w:val="004E16F1"/>
    <w:rsid w:val="004E17B7"/>
    <w:rsid w:val="004E1893"/>
    <w:rsid w:val="004E2000"/>
    <w:rsid w:val="004E220C"/>
    <w:rsid w:val="004E2A59"/>
    <w:rsid w:val="004E2CC1"/>
    <w:rsid w:val="004E3003"/>
    <w:rsid w:val="004E313B"/>
    <w:rsid w:val="004E31EB"/>
    <w:rsid w:val="004E39AE"/>
    <w:rsid w:val="004E4EBC"/>
    <w:rsid w:val="004E500C"/>
    <w:rsid w:val="004E51CE"/>
    <w:rsid w:val="004E51E0"/>
    <w:rsid w:val="004E54F9"/>
    <w:rsid w:val="004E601E"/>
    <w:rsid w:val="004E6911"/>
    <w:rsid w:val="004E7E82"/>
    <w:rsid w:val="004F01D1"/>
    <w:rsid w:val="004F0D42"/>
    <w:rsid w:val="004F0FF9"/>
    <w:rsid w:val="004F1B8F"/>
    <w:rsid w:val="004F1F6F"/>
    <w:rsid w:val="004F22EE"/>
    <w:rsid w:val="004F2348"/>
    <w:rsid w:val="004F2C10"/>
    <w:rsid w:val="004F2CD8"/>
    <w:rsid w:val="004F2D79"/>
    <w:rsid w:val="004F2E45"/>
    <w:rsid w:val="004F31C2"/>
    <w:rsid w:val="004F3624"/>
    <w:rsid w:val="004F3799"/>
    <w:rsid w:val="004F386A"/>
    <w:rsid w:val="004F39FA"/>
    <w:rsid w:val="004F3CB1"/>
    <w:rsid w:val="004F3FF2"/>
    <w:rsid w:val="004F45B8"/>
    <w:rsid w:val="004F4B89"/>
    <w:rsid w:val="004F52D6"/>
    <w:rsid w:val="004F5810"/>
    <w:rsid w:val="004F5E8F"/>
    <w:rsid w:val="004F61AF"/>
    <w:rsid w:val="004F6A26"/>
    <w:rsid w:val="004F6B71"/>
    <w:rsid w:val="004F6D60"/>
    <w:rsid w:val="004F6FB2"/>
    <w:rsid w:val="004F7571"/>
    <w:rsid w:val="004F7BA1"/>
    <w:rsid w:val="004F7FA1"/>
    <w:rsid w:val="005007AD"/>
    <w:rsid w:val="00500E01"/>
    <w:rsid w:val="00501425"/>
    <w:rsid w:val="00501543"/>
    <w:rsid w:val="00501659"/>
    <w:rsid w:val="00501798"/>
    <w:rsid w:val="0050199D"/>
    <w:rsid w:val="00501D22"/>
    <w:rsid w:val="00501FEC"/>
    <w:rsid w:val="005023EE"/>
    <w:rsid w:val="00502D96"/>
    <w:rsid w:val="005032EF"/>
    <w:rsid w:val="00503EBB"/>
    <w:rsid w:val="00504097"/>
    <w:rsid w:val="0050412D"/>
    <w:rsid w:val="0050421F"/>
    <w:rsid w:val="005048AF"/>
    <w:rsid w:val="0050501A"/>
    <w:rsid w:val="00505102"/>
    <w:rsid w:val="00505524"/>
    <w:rsid w:val="005058B4"/>
    <w:rsid w:val="00505A17"/>
    <w:rsid w:val="00505E07"/>
    <w:rsid w:val="005061A8"/>
    <w:rsid w:val="005104AF"/>
    <w:rsid w:val="00510803"/>
    <w:rsid w:val="00510DBC"/>
    <w:rsid w:val="005112F4"/>
    <w:rsid w:val="00511DEB"/>
    <w:rsid w:val="00511F46"/>
    <w:rsid w:val="00512A3A"/>
    <w:rsid w:val="005131F2"/>
    <w:rsid w:val="00513296"/>
    <w:rsid w:val="005139C2"/>
    <w:rsid w:val="00513AA4"/>
    <w:rsid w:val="00513E58"/>
    <w:rsid w:val="0051433C"/>
    <w:rsid w:val="00514635"/>
    <w:rsid w:val="005148DE"/>
    <w:rsid w:val="00514EEC"/>
    <w:rsid w:val="00516729"/>
    <w:rsid w:val="00517122"/>
    <w:rsid w:val="005173DB"/>
    <w:rsid w:val="00517CFD"/>
    <w:rsid w:val="00520244"/>
    <w:rsid w:val="00520324"/>
    <w:rsid w:val="00520755"/>
    <w:rsid w:val="00520829"/>
    <w:rsid w:val="00520A54"/>
    <w:rsid w:val="00520BDA"/>
    <w:rsid w:val="00520C25"/>
    <w:rsid w:val="005211DC"/>
    <w:rsid w:val="005212C8"/>
    <w:rsid w:val="0052147F"/>
    <w:rsid w:val="00521BA9"/>
    <w:rsid w:val="00521F46"/>
    <w:rsid w:val="00522FDC"/>
    <w:rsid w:val="00523347"/>
    <w:rsid w:val="005235A9"/>
    <w:rsid w:val="005242B8"/>
    <w:rsid w:val="0052622F"/>
    <w:rsid w:val="00526971"/>
    <w:rsid w:val="00527300"/>
    <w:rsid w:val="00530343"/>
    <w:rsid w:val="00530512"/>
    <w:rsid w:val="00530602"/>
    <w:rsid w:val="0053098F"/>
    <w:rsid w:val="00531533"/>
    <w:rsid w:val="0053171E"/>
    <w:rsid w:val="00531872"/>
    <w:rsid w:val="00531A71"/>
    <w:rsid w:val="00531A90"/>
    <w:rsid w:val="0053260D"/>
    <w:rsid w:val="005326E0"/>
    <w:rsid w:val="00532D99"/>
    <w:rsid w:val="005332DC"/>
    <w:rsid w:val="00533C0D"/>
    <w:rsid w:val="00533FEC"/>
    <w:rsid w:val="0053411A"/>
    <w:rsid w:val="0053420D"/>
    <w:rsid w:val="00534563"/>
    <w:rsid w:val="00534BA1"/>
    <w:rsid w:val="00534C4C"/>
    <w:rsid w:val="00534CF2"/>
    <w:rsid w:val="00534D66"/>
    <w:rsid w:val="00535BE5"/>
    <w:rsid w:val="00535C85"/>
    <w:rsid w:val="00535EAF"/>
    <w:rsid w:val="0053622E"/>
    <w:rsid w:val="00537548"/>
    <w:rsid w:val="0053767A"/>
    <w:rsid w:val="00537B99"/>
    <w:rsid w:val="005407FD"/>
    <w:rsid w:val="00541A68"/>
    <w:rsid w:val="005426D7"/>
    <w:rsid w:val="00542922"/>
    <w:rsid w:val="00542FE1"/>
    <w:rsid w:val="005433B2"/>
    <w:rsid w:val="0054344D"/>
    <w:rsid w:val="00543CAC"/>
    <w:rsid w:val="00544683"/>
    <w:rsid w:val="00544781"/>
    <w:rsid w:val="00544B2C"/>
    <w:rsid w:val="00544DB5"/>
    <w:rsid w:val="00545076"/>
    <w:rsid w:val="005460C1"/>
    <w:rsid w:val="00547E8A"/>
    <w:rsid w:val="00547EE8"/>
    <w:rsid w:val="00550105"/>
    <w:rsid w:val="005502B0"/>
    <w:rsid w:val="0055057D"/>
    <w:rsid w:val="00550A4A"/>
    <w:rsid w:val="005516A1"/>
    <w:rsid w:val="00552021"/>
    <w:rsid w:val="0055210B"/>
    <w:rsid w:val="0055213F"/>
    <w:rsid w:val="005529F6"/>
    <w:rsid w:val="00552A73"/>
    <w:rsid w:val="00552F72"/>
    <w:rsid w:val="00553116"/>
    <w:rsid w:val="00553FE7"/>
    <w:rsid w:val="00554009"/>
    <w:rsid w:val="00554275"/>
    <w:rsid w:val="00554720"/>
    <w:rsid w:val="00554850"/>
    <w:rsid w:val="005556E6"/>
    <w:rsid w:val="00556053"/>
    <w:rsid w:val="00556062"/>
    <w:rsid w:val="0055692F"/>
    <w:rsid w:val="00556EC1"/>
    <w:rsid w:val="00556FC8"/>
    <w:rsid w:val="00557794"/>
    <w:rsid w:val="005579BC"/>
    <w:rsid w:val="00560807"/>
    <w:rsid w:val="005613D6"/>
    <w:rsid w:val="005615E7"/>
    <w:rsid w:val="005618B0"/>
    <w:rsid w:val="00561933"/>
    <w:rsid w:val="00561B79"/>
    <w:rsid w:val="00561D71"/>
    <w:rsid w:val="00562014"/>
    <w:rsid w:val="00562396"/>
    <w:rsid w:val="00562437"/>
    <w:rsid w:val="00562675"/>
    <w:rsid w:val="00563029"/>
    <w:rsid w:val="0056349F"/>
    <w:rsid w:val="005636C1"/>
    <w:rsid w:val="00563970"/>
    <w:rsid w:val="00563A0D"/>
    <w:rsid w:val="00563ECC"/>
    <w:rsid w:val="00564733"/>
    <w:rsid w:val="00564B4B"/>
    <w:rsid w:val="0056508D"/>
    <w:rsid w:val="005651AB"/>
    <w:rsid w:val="005659BC"/>
    <w:rsid w:val="00565A50"/>
    <w:rsid w:val="00565B1C"/>
    <w:rsid w:val="00565DEA"/>
    <w:rsid w:val="00566689"/>
    <w:rsid w:val="005669A7"/>
    <w:rsid w:val="00566F20"/>
    <w:rsid w:val="00566F6A"/>
    <w:rsid w:val="00567648"/>
    <w:rsid w:val="005676AC"/>
    <w:rsid w:val="005678B9"/>
    <w:rsid w:val="00567C8B"/>
    <w:rsid w:val="0057028A"/>
    <w:rsid w:val="0057063F"/>
    <w:rsid w:val="0057078F"/>
    <w:rsid w:val="00570F0A"/>
    <w:rsid w:val="00571027"/>
    <w:rsid w:val="00571B4D"/>
    <w:rsid w:val="00571DA4"/>
    <w:rsid w:val="005723AF"/>
    <w:rsid w:val="0057241A"/>
    <w:rsid w:val="00572964"/>
    <w:rsid w:val="00572A9D"/>
    <w:rsid w:val="005732BD"/>
    <w:rsid w:val="005736F9"/>
    <w:rsid w:val="00573CFF"/>
    <w:rsid w:val="0057416D"/>
    <w:rsid w:val="0057417B"/>
    <w:rsid w:val="0057431B"/>
    <w:rsid w:val="005743D8"/>
    <w:rsid w:val="00574BD4"/>
    <w:rsid w:val="00574DA1"/>
    <w:rsid w:val="00575274"/>
    <w:rsid w:val="005752B6"/>
    <w:rsid w:val="0057560C"/>
    <w:rsid w:val="00575D30"/>
    <w:rsid w:val="00576074"/>
    <w:rsid w:val="00576CF0"/>
    <w:rsid w:val="00576F99"/>
    <w:rsid w:val="0057715B"/>
    <w:rsid w:val="00577464"/>
    <w:rsid w:val="005774FD"/>
    <w:rsid w:val="005777F0"/>
    <w:rsid w:val="00577C06"/>
    <w:rsid w:val="00577DFD"/>
    <w:rsid w:val="005807B9"/>
    <w:rsid w:val="00580C28"/>
    <w:rsid w:val="005816F7"/>
    <w:rsid w:val="00581A0C"/>
    <w:rsid w:val="00582985"/>
    <w:rsid w:val="00582C5B"/>
    <w:rsid w:val="0058301C"/>
    <w:rsid w:val="005837B3"/>
    <w:rsid w:val="00583AEA"/>
    <w:rsid w:val="00583DCE"/>
    <w:rsid w:val="00583DE1"/>
    <w:rsid w:val="00585897"/>
    <w:rsid w:val="00585C48"/>
    <w:rsid w:val="00585E9D"/>
    <w:rsid w:val="0058628B"/>
    <w:rsid w:val="00586924"/>
    <w:rsid w:val="00586E0B"/>
    <w:rsid w:val="00586EE7"/>
    <w:rsid w:val="0058744A"/>
    <w:rsid w:val="00587A6F"/>
    <w:rsid w:val="00587FB1"/>
    <w:rsid w:val="005914CA"/>
    <w:rsid w:val="00592769"/>
    <w:rsid w:val="00592D42"/>
    <w:rsid w:val="00593853"/>
    <w:rsid w:val="00593A04"/>
    <w:rsid w:val="00593CE7"/>
    <w:rsid w:val="0059417B"/>
    <w:rsid w:val="0059417F"/>
    <w:rsid w:val="00594A6E"/>
    <w:rsid w:val="00594EC6"/>
    <w:rsid w:val="00595332"/>
    <w:rsid w:val="00596940"/>
    <w:rsid w:val="00597368"/>
    <w:rsid w:val="005973B1"/>
    <w:rsid w:val="005978E9"/>
    <w:rsid w:val="0059797B"/>
    <w:rsid w:val="00597C0C"/>
    <w:rsid w:val="005A0A52"/>
    <w:rsid w:val="005A1371"/>
    <w:rsid w:val="005A1632"/>
    <w:rsid w:val="005A1EF5"/>
    <w:rsid w:val="005A2743"/>
    <w:rsid w:val="005A286D"/>
    <w:rsid w:val="005A2894"/>
    <w:rsid w:val="005A2CD0"/>
    <w:rsid w:val="005A3A9D"/>
    <w:rsid w:val="005A3D3A"/>
    <w:rsid w:val="005A3DC0"/>
    <w:rsid w:val="005A3E88"/>
    <w:rsid w:val="005A41D9"/>
    <w:rsid w:val="005A483C"/>
    <w:rsid w:val="005A4901"/>
    <w:rsid w:val="005A4D87"/>
    <w:rsid w:val="005A4DFE"/>
    <w:rsid w:val="005A4F89"/>
    <w:rsid w:val="005A5142"/>
    <w:rsid w:val="005A5BFC"/>
    <w:rsid w:val="005A605F"/>
    <w:rsid w:val="005A6094"/>
    <w:rsid w:val="005A6529"/>
    <w:rsid w:val="005A6EBF"/>
    <w:rsid w:val="005A7695"/>
    <w:rsid w:val="005A793A"/>
    <w:rsid w:val="005A7A30"/>
    <w:rsid w:val="005A7CFE"/>
    <w:rsid w:val="005B0564"/>
    <w:rsid w:val="005B0B6A"/>
    <w:rsid w:val="005B0C05"/>
    <w:rsid w:val="005B15C3"/>
    <w:rsid w:val="005B1D5E"/>
    <w:rsid w:val="005B23F9"/>
    <w:rsid w:val="005B2DE8"/>
    <w:rsid w:val="005B35FD"/>
    <w:rsid w:val="005B3751"/>
    <w:rsid w:val="005B3C26"/>
    <w:rsid w:val="005B3C92"/>
    <w:rsid w:val="005B3E84"/>
    <w:rsid w:val="005B3F1D"/>
    <w:rsid w:val="005B3FFF"/>
    <w:rsid w:val="005B428A"/>
    <w:rsid w:val="005B429B"/>
    <w:rsid w:val="005B4355"/>
    <w:rsid w:val="005B493C"/>
    <w:rsid w:val="005B4A69"/>
    <w:rsid w:val="005B4C7F"/>
    <w:rsid w:val="005B4C88"/>
    <w:rsid w:val="005B4DBD"/>
    <w:rsid w:val="005B5844"/>
    <w:rsid w:val="005B5A1E"/>
    <w:rsid w:val="005B5ED6"/>
    <w:rsid w:val="005B71B1"/>
    <w:rsid w:val="005B7997"/>
    <w:rsid w:val="005B7EDB"/>
    <w:rsid w:val="005C0285"/>
    <w:rsid w:val="005C0534"/>
    <w:rsid w:val="005C0633"/>
    <w:rsid w:val="005C07D0"/>
    <w:rsid w:val="005C0AA2"/>
    <w:rsid w:val="005C1BFE"/>
    <w:rsid w:val="005C1CD9"/>
    <w:rsid w:val="005C291C"/>
    <w:rsid w:val="005C2B48"/>
    <w:rsid w:val="005C2F99"/>
    <w:rsid w:val="005C3657"/>
    <w:rsid w:val="005C3673"/>
    <w:rsid w:val="005C3BCA"/>
    <w:rsid w:val="005C3EC0"/>
    <w:rsid w:val="005C4DA5"/>
    <w:rsid w:val="005C52B1"/>
    <w:rsid w:val="005C5DEC"/>
    <w:rsid w:val="005C6115"/>
    <w:rsid w:val="005C6573"/>
    <w:rsid w:val="005C669B"/>
    <w:rsid w:val="005C6A55"/>
    <w:rsid w:val="005C72BC"/>
    <w:rsid w:val="005C7963"/>
    <w:rsid w:val="005C7C42"/>
    <w:rsid w:val="005D079F"/>
    <w:rsid w:val="005D098E"/>
    <w:rsid w:val="005D0F31"/>
    <w:rsid w:val="005D134A"/>
    <w:rsid w:val="005D14E2"/>
    <w:rsid w:val="005D164D"/>
    <w:rsid w:val="005D21DE"/>
    <w:rsid w:val="005D223E"/>
    <w:rsid w:val="005D2907"/>
    <w:rsid w:val="005D2C86"/>
    <w:rsid w:val="005D2D36"/>
    <w:rsid w:val="005D345D"/>
    <w:rsid w:val="005D351E"/>
    <w:rsid w:val="005D37CF"/>
    <w:rsid w:val="005D445B"/>
    <w:rsid w:val="005D4ED5"/>
    <w:rsid w:val="005D5378"/>
    <w:rsid w:val="005D553D"/>
    <w:rsid w:val="005D5EFA"/>
    <w:rsid w:val="005D6609"/>
    <w:rsid w:val="005D7236"/>
    <w:rsid w:val="005D7984"/>
    <w:rsid w:val="005E08BD"/>
    <w:rsid w:val="005E0948"/>
    <w:rsid w:val="005E1157"/>
    <w:rsid w:val="005E1248"/>
    <w:rsid w:val="005E1537"/>
    <w:rsid w:val="005E188A"/>
    <w:rsid w:val="005E227B"/>
    <w:rsid w:val="005E24CA"/>
    <w:rsid w:val="005E2673"/>
    <w:rsid w:val="005E3037"/>
    <w:rsid w:val="005E340C"/>
    <w:rsid w:val="005E3B4F"/>
    <w:rsid w:val="005E4593"/>
    <w:rsid w:val="005E4775"/>
    <w:rsid w:val="005E55FA"/>
    <w:rsid w:val="005E5967"/>
    <w:rsid w:val="005E63CD"/>
    <w:rsid w:val="005E6723"/>
    <w:rsid w:val="005E6A56"/>
    <w:rsid w:val="005E6B96"/>
    <w:rsid w:val="005E6E65"/>
    <w:rsid w:val="005E7336"/>
    <w:rsid w:val="005E7B01"/>
    <w:rsid w:val="005E7C98"/>
    <w:rsid w:val="005E7D8E"/>
    <w:rsid w:val="005F029B"/>
    <w:rsid w:val="005F0354"/>
    <w:rsid w:val="005F04FD"/>
    <w:rsid w:val="005F0ACE"/>
    <w:rsid w:val="005F10CA"/>
    <w:rsid w:val="005F2B49"/>
    <w:rsid w:val="005F2B61"/>
    <w:rsid w:val="005F2FCD"/>
    <w:rsid w:val="005F3051"/>
    <w:rsid w:val="005F45FB"/>
    <w:rsid w:val="005F4985"/>
    <w:rsid w:val="005F4F9D"/>
    <w:rsid w:val="005F546D"/>
    <w:rsid w:val="005F6026"/>
    <w:rsid w:val="005F60CD"/>
    <w:rsid w:val="005F6800"/>
    <w:rsid w:val="005F6A59"/>
    <w:rsid w:val="005F7316"/>
    <w:rsid w:val="005F7365"/>
    <w:rsid w:val="005F7994"/>
    <w:rsid w:val="0060001F"/>
    <w:rsid w:val="0060012A"/>
    <w:rsid w:val="00600375"/>
    <w:rsid w:val="00600738"/>
    <w:rsid w:val="006008A8"/>
    <w:rsid w:val="00601697"/>
    <w:rsid w:val="006016A9"/>
    <w:rsid w:val="00601888"/>
    <w:rsid w:val="006019EB"/>
    <w:rsid w:val="00601EAB"/>
    <w:rsid w:val="006021CE"/>
    <w:rsid w:val="00602F2D"/>
    <w:rsid w:val="00603134"/>
    <w:rsid w:val="006033B1"/>
    <w:rsid w:val="00603511"/>
    <w:rsid w:val="00603B43"/>
    <w:rsid w:val="0060409A"/>
    <w:rsid w:val="0060484A"/>
    <w:rsid w:val="0060526D"/>
    <w:rsid w:val="006055E0"/>
    <w:rsid w:val="006056A6"/>
    <w:rsid w:val="006057CD"/>
    <w:rsid w:val="006065A3"/>
    <w:rsid w:val="006066C4"/>
    <w:rsid w:val="006069D2"/>
    <w:rsid w:val="00606BEA"/>
    <w:rsid w:val="00606C18"/>
    <w:rsid w:val="00606D5A"/>
    <w:rsid w:val="00606FCC"/>
    <w:rsid w:val="00607654"/>
    <w:rsid w:val="00607790"/>
    <w:rsid w:val="00607ABB"/>
    <w:rsid w:val="00607B14"/>
    <w:rsid w:val="006103B4"/>
    <w:rsid w:val="006107EB"/>
    <w:rsid w:val="00610830"/>
    <w:rsid w:val="006116D6"/>
    <w:rsid w:val="00611896"/>
    <w:rsid w:val="006119F7"/>
    <w:rsid w:val="00611BC6"/>
    <w:rsid w:val="00611F92"/>
    <w:rsid w:val="00612829"/>
    <w:rsid w:val="00612987"/>
    <w:rsid w:val="00612F3D"/>
    <w:rsid w:val="006132FF"/>
    <w:rsid w:val="00613F5B"/>
    <w:rsid w:val="00614904"/>
    <w:rsid w:val="00614A47"/>
    <w:rsid w:val="00615F1F"/>
    <w:rsid w:val="0061716C"/>
    <w:rsid w:val="00617718"/>
    <w:rsid w:val="00617E82"/>
    <w:rsid w:val="00620862"/>
    <w:rsid w:val="00620A7C"/>
    <w:rsid w:val="006211BE"/>
    <w:rsid w:val="0062198F"/>
    <w:rsid w:val="00621A7A"/>
    <w:rsid w:val="00621B05"/>
    <w:rsid w:val="00622275"/>
    <w:rsid w:val="00622580"/>
    <w:rsid w:val="0062283D"/>
    <w:rsid w:val="00622AB3"/>
    <w:rsid w:val="00622DBA"/>
    <w:rsid w:val="00622DEF"/>
    <w:rsid w:val="00622F39"/>
    <w:rsid w:val="00622FA4"/>
    <w:rsid w:val="00623632"/>
    <w:rsid w:val="006239A7"/>
    <w:rsid w:val="00623F64"/>
    <w:rsid w:val="00624FAA"/>
    <w:rsid w:val="00626868"/>
    <w:rsid w:val="00626A5C"/>
    <w:rsid w:val="00626CE5"/>
    <w:rsid w:val="00626D8B"/>
    <w:rsid w:val="00626FDD"/>
    <w:rsid w:val="006276DB"/>
    <w:rsid w:val="00627DA9"/>
    <w:rsid w:val="00630A39"/>
    <w:rsid w:val="00631022"/>
    <w:rsid w:val="0063141E"/>
    <w:rsid w:val="00631C2C"/>
    <w:rsid w:val="00631F45"/>
    <w:rsid w:val="0063259F"/>
    <w:rsid w:val="006329DE"/>
    <w:rsid w:val="00632A07"/>
    <w:rsid w:val="00632CBA"/>
    <w:rsid w:val="00632EE5"/>
    <w:rsid w:val="00632F99"/>
    <w:rsid w:val="0063301D"/>
    <w:rsid w:val="00633611"/>
    <w:rsid w:val="00633E40"/>
    <w:rsid w:val="00634560"/>
    <w:rsid w:val="00634689"/>
    <w:rsid w:val="00634B76"/>
    <w:rsid w:val="00634BB1"/>
    <w:rsid w:val="0063559D"/>
    <w:rsid w:val="00635C13"/>
    <w:rsid w:val="00635C73"/>
    <w:rsid w:val="00635EF9"/>
    <w:rsid w:val="006363CA"/>
    <w:rsid w:val="0063676B"/>
    <w:rsid w:val="006368A5"/>
    <w:rsid w:val="0063704D"/>
    <w:rsid w:val="006372AE"/>
    <w:rsid w:val="006372B3"/>
    <w:rsid w:val="00637396"/>
    <w:rsid w:val="006373CC"/>
    <w:rsid w:val="006374E8"/>
    <w:rsid w:val="00637B48"/>
    <w:rsid w:val="00637EA1"/>
    <w:rsid w:val="00640045"/>
    <w:rsid w:val="00640081"/>
    <w:rsid w:val="006408C2"/>
    <w:rsid w:val="00640C7C"/>
    <w:rsid w:val="0064105B"/>
    <w:rsid w:val="006413B1"/>
    <w:rsid w:val="006414C4"/>
    <w:rsid w:val="0064166B"/>
    <w:rsid w:val="00641897"/>
    <w:rsid w:val="00641A59"/>
    <w:rsid w:val="00641D15"/>
    <w:rsid w:val="00641D26"/>
    <w:rsid w:val="00642BFA"/>
    <w:rsid w:val="00643262"/>
    <w:rsid w:val="00643A55"/>
    <w:rsid w:val="00644106"/>
    <w:rsid w:val="00644156"/>
    <w:rsid w:val="0064419D"/>
    <w:rsid w:val="006457B6"/>
    <w:rsid w:val="00645C9B"/>
    <w:rsid w:val="00645FE5"/>
    <w:rsid w:val="00646E48"/>
    <w:rsid w:val="00647CD1"/>
    <w:rsid w:val="0065006F"/>
    <w:rsid w:val="006502CC"/>
    <w:rsid w:val="00650FF5"/>
    <w:rsid w:val="0065169C"/>
    <w:rsid w:val="006523F6"/>
    <w:rsid w:val="00652A45"/>
    <w:rsid w:val="00652C8F"/>
    <w:rsid w:val="00653CBC"/>
    <w:rsid w:val="00653D4E"/>
    <w:rsid w:val="00654753"/>
    <w:rsid w:val="00655507"/>
    <w:rsid w:val="0065559C"/>
    <w:rsid w:val="00655902"/>
    <w:rsid w:val="00655C17"/>
    <w:rsid w:val="006560EF"/>
    <w:rsid w:val="006562D1"/>
    <w:rsid w:val="0065697F"/>
    <w:rsid w:val="00656B9E"/>
    <w:rsid w:val="00656DA1"/>
    <w:rsid w:val="00656EE6"/>
    <w:rsid w:val="00657630"/>
    <w:rsid w:val="00657743"/>
    <w:rsid w:val="006607AB"/>
    <w:rsid w:val="006611F6"/>
    <w:rsid w:val="00661946"/>
    <w:rsid w:val="00661C19"/>
    <w:rsid w:val="00662949"/>
    <w:rsid w:val="0066409D"/>
    <w:rsid w:val="00664FA6"/>
    <w:rsid w:val="00665A88"/>
    <w:rsid w:val="00665AFA"/>
    <w:rsid w:val="00665BC3"/>
    <w:rsid w:val="00666286"/>
    <w:rsid w:val="0066688A"/>
    <w:rsid w:val="006700F4"/>
    <w:rsid w:val="006702B6"/>
    <w:rsid w:val="00670689"/>
    <w:rsid w:val="00670797"/>
    <w:rsid w:val="00670BED"/>
    <w:rsid w:val="00670DA7"/>
    <w:rsid w:val="00671331"/>
    <w:rsid w:val="006716C0"/>
    <w:rsid w:val="00671A35"/>
    <w:rsid w:val="00672075"/>
    <w:rsid w:val="006723EB"/>
    <w:rsid w:val="00672C61"/>
    <w:rsid w:val="00672F14"/>
    <w:rsid w:val="006731B2"/>
    <w:rsid w:val="00673289"/>
    <w:rsid w:val="00673FB0"/>
    <w:rsid w:val="0067421D"/>
    <w:rsid w:val="00674B73"/>
    <w:rsid w:val="00674D6B"/>
    <w:rsid w:val="006750BA"/>
    <w:rsid w:val="00675361"/>
    <w:rsid w:val="00675470"/>
    <w:rsid w:val="00675B40"/>
    <w:rsid w:val="00676DD0"/>
    <w:rsid w:val="00676FD9"/>
    <w:rsid w:val="00677188"/>
    <w:rsid w:val="006771AE"/>
    <w:rsid w:val="0067766A"/>
    <w:rsid w:val="0068085B"/>
    <w:rsid w:val="006818C7"/>
    <w:rsid w:val="00682572"/>
    <w:rsid w:val="006825A1"/>
    <w:rsid w:val="006828EF"/>
    <w:rsid w:val="00683011"/>
    <w:rsid w:val="006831DF"/>
    <w:rsid w:val="006838C0"/>
    <w:rsid w:val="0068394A"/>
    <w:rsid w:val="006845E4"/>
    <w:rsid w:val="00684D25"/>
    <w:rsid w:val="00684EF5"/>
    <w:rsid w:val="00684F6A"/>
    <w:rsid w:val="006850A6"/>
    <w:rsid w:val="006851A7"/>
    <w:rsid w:val="0068560E"/>
    <w:rsid w:val="00685EA5"/>
    <w:rsid w:val="0068652A"/>
    <w:rsid w:val="006865AC"/>
    <w:rsid w:val="00686AC7"/>
    <w:rsid w:val="00687003"/>
    <w:rsid w:val="00687FA3"/>
    <w:rsid w:val="0069031C"/>
    <w:rsid w:val="0069058F"/>
    <w:rsid w:val="00690F86"/>
    <w:rsid w:val="00691052"/>
    <w:rsid w:val="006911C8"/>
    <w:rsid w:val="00691311"/>
    <w:rsid w:val="00691546"/>
    <w:rsid w:val="00691C4D"/>
    <w:rsid w:val="00691DA6"/>
    <w:rsid w:val="00692C3A"/>
    <w:rsid w:val="006934D5"/>
    <w:rsid w:val="00693683"/>
    <w:rsid w:val="006940D0"/>
    <w:rsid w:val="0069467C"/>
    <w:rsid w:val="006949B1"/>
    <w:rsid w:val="0069507A"/>
    <w:rsid w:val="00695B99"/>
    <w:rsid w:val="0069608C"/>
    <w:rsid w:val="00696C36"/>
    <w:rsid w:val="00696C84"/>
    <w:rsid w:val="006975B5"/>
    <w:rsid w:val="00697C26"/>
    <w:rsid w:val="00697D07"/>
    <w:rsid w:val="00697E5D"/>
    <w:rsid w:val="006A03A0"/>
    <w:rsid w:val="006A15A1"/>
    <w:rsid w:val="006A1817"/>
    <w:rsid w:val="006A1F3D"/>
    <w:rsid w:val="006A2D4E"/>
    <w:rsid w:val="006A3C9F"/>
    <w:rsid w:val="006A451F"/>
    <w:rsid w:val="006A4734"/>
    <w:rsid w:val="006A4A9E"/>
    <w:rsid w:val="006A644D"/>
    <w:rsid w:val="006A6C4D"/>
    <w:rsid w:val="006A6C74"/>
    <w:rsid w:val="006A76DE"/>
    <w:rsid w:val="006A77EB"/>
    <w:rsid w:val="006A7DEB"/>
    <w:rsid w:val="006B0048"/>
    <w:rsid w:val="006B09D4"/>
    <w:rsid w:val="006B0AA2"/>
    <w:rsid w:val="006B0AB6"/>
    <w:rsid w:val="006B15CA"/>
    <w:rsid w:val="006B1B25"/>
    <w:rsid w:val="006B1CAB"/>
    <w:rsid w:val="006B1D1C"/>
    <w:rsid w:val="006B2024"/>
    <w:rsid w:val="006B229D"/>
    <w:rsid w:val="006B25A0"/>
    <w:rsid w:val="006B2BF9"/>
    <w:rsid w:val="006B2D62"/>
    <w:rsid w:val="006B31C9"/>
    <w:rsid w:val="006B425A"/>
    <w:rsid w:val="006B4EB3"/>
    <w:rsid w:val="006B6744"/>
    <w:rsid w:val="006B6BC9"/>
    <w:rsid w:val="006B7338"/>
    <w:rsid w:val="006C003F"/>
    <w:rsid w:val="006C089A"/>
    <w:rsid w:val="006C0FB3"/>
    <w:rsid w:val="006C19B1"/>
    <w:rsid w:val="006C21F4"/>
    <w:rsid w:val="006C2FCF"/>
    <w:rsid w:val="006C3387"/>
    <w:rsid w:val="006C36C6"/>
    <w:rsid w:val="006C389E"/>
    <w:rsid w:val="006C4012"/>
    <w:rsid w:val="006C480F"/>
    <w:rsid w:val="006C4E5C"/>
    <w:rsid w:val="006C581D"/>
    <w:rsid w:val="006C58C9"/>
    <w:rsid w:val="006C5B57"/>
    <w:rsid w:val="006C6104"/>
    <w:rsid w:val="006C67E1"/>
    <w:rsid w:val="006C77DB"/>
    <w:rsid w:val="006C7A83"/>
    <w:rsid w:val="006D029C"/>
    <w:rsid w:val="006D05AA"/>
    <w:rsid w:val="006D11AF"/>
    <w:rsid w:val="006D14D3"/>
    <w:rsid w:val="006D1515"/>
    <w:rsid w:val="006D227F"/>
    <w:rsid w:val="006D2A2E"/>
    <w:rsid w:val="006D2C6C"/>
    <w:rsid w:val="006D2E92"/>
    <w:rsid w:val="006D32A2"/>
    <w:rsid w:val="006D43B4"/>
    <w:rsid w:val="006D5444"/>
    <w:rsid w:val="006D56DA"/>
    <w:rsid w:val="006D582A"/>
    <w:rsid w:val="006D5BA1"/>
    <w:rsid w:val="006D5ED6"/>
    <w:rsid w:val="006D7136"/>
    <w:rsid w:val="006D7419"/>
    <w:rsid w:val="006E01EC"/>
    <w:rsid w:val="006E04EF"/>
    <w:rsid w:val="006E05B8"/>
    <w:rsid w:val="006E17E0"/>
    <w:rsid w:val="006E1B6C"/>
    <w:rsid w:val="006E1E3F"/>
    <w:rsid w:val="006E1FFD"/>
    <w:rsid w:val="006E2090"/>
    <w:rsid w:val="006E2A92"/>
    <w:rsid w:val="006E2BB3"/>
    <w:rsid w:val="006E38DD"/>
    <w:rsid w:val="006E4079"/>
    <w:rsid w:val="006E487C"/>
    <w:rsid w:val="006E4949"/>
    <w:rsid w:val="006E4CF3"/>
    <w:rsid w:val="006E4E14"/>
    <w:rsid w:val="006E504D"/>
    <w:rsid w:val="006E69CF"/>
    <w:rsid w:val="006E7018"/>
    <w:rsid w:val="006E752F"/>
    <w:rsid w:val="006E76C5"/>
    <w:rsid w:val="006F0591"/>
    <w:rsid w:val="006F0C41"/>
    <w:rsid w:val="006F24E1"/>
    <w:rsid w:val="006F255D"/>
    <w:rsid w:val="006F290E"/>
    <w:rsid w:val="006F3488"/>
    <w:rsid w:val="006F3761"/>
    <w:rsid w:val="006F3E11"/>
    <w:rsid w:val="006F3E42"/>
    <w:rsid w:val="006F46BC"/>
    <w:rsid w:val="006F517A"/>
    <w:rsid w:val="006F51B7"/>
    <w:rsid w:val="006F5279"/>
    <w:rsid w:val="006F53EA"/>
    <w:rsid w:val="006F54D7"/>
    <w:rsid w:val="006F6117"/>
    <w:rsid w:val="006F6712"/>
    <w:rsid w:val="006F6869"/>
    <w:rsid w:val="006F700D"/>
    <w:rsid w:val="006F7A6C"/>
    <w:rsid w:val="00700022"/>
    <w:rsid w:val="00700062"/>
    <w:rsid w:val="00700644"/>
    <w:rsid w:val="00700DF1"/>
    <w:rsid w:val="00701011"/>
    <w:rsid w:val="0070103D"/>
    <w:rsid w:val="00701AAC"/>
    <w:rsid w:val="00702272"/>
    <w:rsid w:val="00702EAA"/>
    <w:rsid w:val="00703078"/>
    <w:rsid w:val="0070347E"/>
    <w:rsid w:val="0070361E"/>
    <w:rsid w:val="00703657"/>
    <w:rsid w:val="00703B20"/>
    <w:rsid w:val="007040C2"/>
    <w:rsid w:val="007049C2"/>
    <w:rsid w:val="00705046"/>
    <w:rsid w:val="00705103"/>
    <w:rsid w:val="007056F0"/>
    <w:rsid w:val="00705D28"/>
    <w:rsid w:val="00706161"/>
    <w:rsid w:val="00706749"/>
    <w:rsid w:val="00706D66"/>
    <w:rsid w:val="0070794F"/>
    <w:rsid w:val="00707A90"/>
    <w:rsid w:val="007108ED"/>
    <w:rsid w:val="00711D30"/>
    <w:rsid w:val="007129EC"/>
    <w:rsid w:val="00713453"/>
    <w:rsid w:val="00713878"/>
    <w:rsid w:val="00713ABD"/>
    <w:rsid w:val="00713B2C"/>
    <w:rsid w:val="00713BC7"/>
    <w:rsid w:val="00713CF0"/>
    <w:rsid w:val="0071423B"/>
    <w:rsid w:val="0071444D"/>
    <w:rsid w:val="00714876"/>
    <w:rsid w:val="00714BB8"/>
    <w:rsid w:val="00714FA0"/>
    <w:rsid w:val="0071513E"/>
    <w:rsid w:val="007152F7"/>
    <w:rsid w:val="007153DA"/>
    <w:rsid w:val="0071593D"/>
    <w:rsid w:val="00715AB9"/>
    <w:rsid w:val="00715B3F"/>
    <w:rsid w:val="00715E24"/>
    <w:rsid w:val="00715F58"/>
    <w:rsid w:val="007164F0"/>
    <w:rsid w:val="007165A3"/>
    <w:rsid w:val="00716966"/>
    <w:rsid w:val="00716CFE"/>
    <w:rsid w:val="00716EFA"/>
    <w:rsid w:val="007174F8"/>
    <w:rsid w:val="007175D6"/>
    <w:rsid w:val="00717D2F"/>
    <w:rsid w:val="00720327"/>
    <w:rsid w:val="00720404"/>
    <w:rsid w:val="00720545"/>
    <w:rsid w:val="00720D6B"/>
    <w:rsid w:val="00720F7A"/>
    <w:rsid w:val="00721085"/>
    <w:rsid w:val="0072177B"/>
    <w:rsid w:val="00721A45"/>
    <w:rsid w:val="00721C8E"/>
    <w:rsid w:val="00722243"/>
    <w:rsid w:val="00722D2C"/>
    <w:rsid w:val="00723404"/>
    <w:rsid w:val="00723B09"/>
    <w:rsid w:val="00723E24"/>
    <w:rsid w:val="00723F80"/>
    <w:rsid w:val="00724775"/>
    <w:rsid w:val="007251BE"/>
    <w:rsid w:val="00725508"/>
    <w:rsid w:val="007258C4"/>
    <w:rsid w:val="00725B34"/>
    <w:rsid w:val="00725CD0"/>
    <w:rsid w:val="0072638B"/>
    <w:rsid w:val="00726BD2"/>
    <w:rsid w:val="00727353"/>
    <w:rsid w:val="007276AF"/>
    <w:rsid w:val="0072799B"/>
    <w:rsid w:val="00727A89"/>
    <w:rsid w:val="007300A9"/>
    <w:rsid w:val="007312A2"/>
    <w:rsid w:val="007316BD"/>
    <w:rsid w:val="00731BED"/>
    <w:rsid w:val="00732165"/>
    <w:rsid w:val="007329D7"/>
    <w:rsid w:val="007330A6"/>
    <w:rsid w:val="0073344A"/>
    <w:rsid w:val="0073376A"/>
    <w:rsid w:val="007339BC"/>
    <w:rsid w:val="00733A89"/>
    <w:rsid w:val="00733B7A"/>
    <w:rsid w:val="00733E5B"/>
    <w:rsid w:val="0073422E"/>
    <w:rsid w:val="007343D0"/>
    <w:rsid w:val="00734830"/>
    <w:rsid w:val="00734B74"/>
    <w:rsid w:val="00735280"/>
    <w:rsid w:val="0073529D"/>
    <w:rsid w:val="0073547B"/>
    <w:rsid w:val="00735641"/>
    <w:rsid w:val="0073595F"/>
    <w:rsid w:val="007362CA"/>
    <w:rsid w:val="007365F9"/>
    <w:rsid w:val="00736DCE"/>
    <w:rsid w:val="00736F5C"/>
    <w:rsid w:val="007409C2"/>
    <w:rsid w:val="00740CDD"/>
    <w:rsid w:val="00740E03"/>
    <w:rsid w:val="00740EC1"/>
    <w:rsid w:val="00741424"/>
    <w:rsid w:val="00741D15"/>
    <w:rsid w:val="007422EA"/>
    <w:rsid w:val="00742561"/>
    <w:rsid w:val="00742AB4"/>
    <w:rsid w:val="00742C6B"/>
    <w:rsid w:val="00742CC9"/>
    <w:rsid w:val="007431E2"/>
    <w:rsid w:val="00743A83"/>
    <w:rsid w:val="007441D8"/>
    <w:rsid w:val="00744332"/>
    <w:rsid w:val="007443D6"/>
    <w:rsid w:val="007448FA"/>
    <w:rsid w:val="00744C3F"/>
    <w:rsid w:val="0074537C"/>
    <w:rsid w:val="007453BC"/>
    <w:rsid w:val="007458EB"/>
    <w:rsid w:val="007460A4"/>
    <w:rsid w:val="00746593"/>
    <w:rsid w:val="0074696F"/>
    <w:rsid w:val="00746B85"/>
    <w:rsid w:val="00747058"/>
    <w:rsid w:val="007477AC"/>
    <w:rsid w:val="007478BF"/>
    <w:rsid w:val="00747A29"/>
    <w:rsid w:val="0075049B"/>
    <w:rsid w:val="007506E1"/>
    <w:rsid w:val="00750E2E"/>
    <w:rsid w:val="00752014"/>
    <w:rsid w:val="007523EF"/>
    <w:rsid w:val="007524AA"/>
    <w:rsid w:val="00752D14"/>
    <w:rsid w:val="007538D9"/>
    <w:rsid w:val="007539D5"/>
    <w:rsid w:val="00754C16"/>
    <w:rsid w:val="00754D8F"/>
    <w:rsid w:val="0075514C"/>
    <w:rsid w:val="007555DD"/>
    <w:rsid w:val="00756046"/>
    <w:rsid w:val="00756218"/>
    <w:rsid w:val="00756E80"/>
    <w:rsid w:val="007573AE"/>
    <w:rsid w:val="00757C02"/>
    <w:rsid w:val="00757DB4"/>
    <w:rsid w:val="00757FC0"/>
    <w:rsid w:val="007606C5"/>
    <w:rsid w:val="0076074B"/>
    <w:rsid w:val="00761134"/>
    <w:rsid w:val="00761257"/>
    <w:rsid w:val="007617A9"/>
    <w:rsid w:val="0076250E"/>
    <w:rsid w:val="007629E8"/>
    <w:rsid w:val="00762A79"/>
    <w:rsid w:val="00762BC8"/>
    <w:rsid w:val="0076358E"/>
    <w:rsid w:val="0076396D"/>
    <w:rsid w:val="00763A61"/>
    <w:rsid w:val="00763D18"/>
    <w:rsid w:val="00763DC2"/>
    <w:rsid w:val="007640C3"/>
    <w:rsid w:val="00764959"/>
    <w:rsid w:val="00765F9C"/>
    <w:rsid w:val="0076619C"/>
    <w:rsid w:val="00766771"/>
    <w:rsid w:val="0076760C"/>
    <w:rsid w:val="00767E29"/>
    <w:rsid w:val="00767F51"/>
    <w:rsid w:val="007700B9"/>
    <w:rsid w:val="0077065A"/>
    <w:rsid w:val="007711D4"/>
    <w:rsid w:val="0077166B"/>
    <w:rsid w:val="00771EC6"/>
    <w:rsid w:val="007723A7"/>
    <w:rsid w:val="00772645"/>
    <w:rsid w:val="0077278A"/>
    <w:rsid w:val="007732A6"/>
    <w:rsid w:val="0077340F"/>
    <w:rsid w:val="00773B5C"/>
    <w:rsid w:val="00774304"/>
    <w:rsid w:val="0077591F"/>
    <w:rsid w:val="00775A04"/>
    <w:rsid w:val="00775BCB"/>
    <w:rsid w:val="00775F1B"/>
    <w:rsid w:val="00776266"/>
    <w:rsid w:val="00776513"/>
    <w:rsid w:val="00776A29"/>
    <w:rsid w:val="00776D09"/>
    <w:rsid w:val="00776F5B"/>
    <w:rsid w:val="0077704B"/>
    <w:rsid w:val="007809D6"/>
    <w:rsid w:val="00780B08"/>
    <w:rsid w:val="00780C89"/>
    <w:rsid w:val="00781204"/>
    <w:rsid w:val="00781519"/>
    <w:rsid w:val="00781BB1"/>
    <w:rsid w:val="00782BAC"/>
    <w:rsid w:val="00783050"/>
    <w:rsid w:val="00783279"/>
    <w:rsid w:val="0078339A"/>
    <w:rsid w:val="00783848"/>
    <w:rsid w:val="0078395E"/>
    <w:rsid w:val="007839F4"/>
    <w:rsid w:val="00783A08"/>
    <w:rsid w:val="0078416E"/>
    <w:rsid w:val="00784770"/>
    <w:rsid w:val="00784C57"/>
    <w:rsid w:val="0078502E"/>
    <w:rsid w:val="00785199"/>
    <w:rsid w:val="007857C6"/>
    <w:rsid w:val="00786240"/>
    <w:rsid w:val="007865CA"/>
    <w:rsid w:val="00787452"/>
    <w:rsid w:val="00787673"/>
    <w:rsid w:val="00787944"/>
    <w:rsid w:val="007879BA"/>
    <w:rsid w:val="00787AB4"/>
    <w:rsid w:val="007906D2"/>
    <w:rsid w:val="00790D11"/>
    <w:rsid w:val="00790D7E"/>
    <w:rsid w:val="00791DC1"/>
    <w:rsid w:val="00792767"/>
    <w:rsid w:val="00792B1F"/>
    <w:rsid w:val="00792EE0"/>
    <w:rsid w:val="00793AE0"/>
    <w:rsid w:val="00794689"/>
    <w:rsid w:val="007946D4"/>
    <w:rsid w:val="0079482A"/>
    <w:rsid w:val="00794863"/>
    <w:rsid w:val="0079520B"/>
    <w:rsid w:val="00795FA0"/>
    <w:rsid w:val="0079643C"/>
    <w:rsid w:val="00796472"/>
    <w:rsid w:val="00796CBC"/>
    <w:rsid w:val="00796D17"/>
    <w:rsid w:val="00796D66"/>
    <w:rsid w:val="007970D9"/>
    <w:rsid w:val="00797F25"/>
    <w:rsid w:val="007A07E0"/>
    <w:rsid w:val="007A0CE6"/>
    <w:rsid w:val="007A0E61"/>
    <w:rsid w:val="007A1255"/>
    <w:rsid w:val="007A1C4B"/>
    <w:rsid w:val="007A219B"/>
    <w:rsid w:val="007A2348"/>
    <w:rsid w:val="007A2580"/>
    <w:rsid w:val="007A2A68"/>
    <w:rsid w:val="007A31DB"/>
    <w:rsid w:val="007A36EB"/>
    <w:rsid w:val="007A47D0"/>
    <w:rsid w:val="007A4C33"/>
    <w:rsid w:val="007A5446"/>
    <w:rsid w:val="007A58E9"/>
    <w:rsid w:val="007A5CCB"/>
    <w:rsid w:val="007A6E77"/>
    <w:rsid w:val="007A7327"/>
    <w:rsid w:val="007B003C"/>
    <w:rsid w:val="007B0246"/>
    <w:rsid w:val="007B1A50"/>
    <w:rsid w:val="007B2436"/>
    <w:rsid w:val="007B247F"/>
    <w:rsid w:val="007B27B2"/>
    <w:rsid w:val="007B2A94"/>
    <w:rsid w:val="007B3D47"/>
    <w:rsid w:val="007B408C"/>
    <w:rsid w:val="007B4144"/>
    <w:rsid w:val="007B44BE"/>
    <w:rsid w:val="007B4522"/>
    <w:rsid w:val="007B489C"/>
    <w:rsid w:val="007B4D6B"/>
    <w:rsid w:val="007B4F2E"/>
    <w:rsid w:val="007B50FA"/>
    <w:rsid w:val="007B5BAD"/>
    <w:rsid w:val="007B5EB7"/>
    <w:rsid w:val="007B63FE"/>
    <w:rsid w:val="007B66EE"/>
    <w:rsid w:val="007B6A52"/>
    <w:rsid w:val="007B7459"/>
    <w:rsid w:val="007B7A60"/>
    <w:rsid w:val="007C015F"/>
    <w:rsid w:val="007C0E03"/>
    <w:rsid w:val="007C1BAE"/>
    <w:rsid w:val="007C25A8"/>
    <w:rsid w:val="007C294C"/>
    <w:rsid w:val="007C33AB"/>
    <w:rsid w:val="007C36D7"/>
    <w:rsid w:val="007C3DFB"/>
    <w:rsid w:val="007C4098"/>
    <w:rsid w:val="007C4301"/>
    <w:rsid w:val="007C44A7"/>
    <w:rsid w:val="007C4641"/>
    <w:rsid w:val="007C4DF3"/>
    <w:rsid w:val="007C60F1"/>
    <w:rsid w:val="007C6137"/>
    <w:rsid w:val="007C633F"/>
    <w:rsid w:val="007C6495"/>
    <w:rsid w:val="007C64C2"/>
    <w:rsid w:val="007C75C4"/>
    <w:rsid w:val="007C77DD"/>
    <w:rsid w:val="007C7E7D"/>
    <w:rsid w:val="007D0373"/>
    <w:rsid w:val="007D067F"/>
    <w:rsid w:val="007D1662"/>
    <w:rsid w:val="007D168B"/>
    <w:rsid w:val="007D3148"/>
    <w:rsid w:val="007D34B6"/>
    <w:rsid w:val="007D38B3"/>
    <w:rsid w:val="007D38E6"/>
    <w:rsid w:val="007D4724"/>
    <w:rsid w:val="007D49DF"/>
    <w:rsid w:val="007D4E6C"/>
    <w:rsid w:val="007D51E2"/>
    <w:rsid w:val="007D5816"/>
    <w:rsid w:val="007D5E03"/>
    <w:rsid w:val="007D62C1"/>
    <w:rsid w:val="007D69BF"/>
    <w:rsid w:val="007D73D2"/>
    <w:rsid w:val="007D7AE8"/>
    <w:rsid w:val="007D7C60"/>
    <w:rsid w:val="007D7CB6"/>
    <w:rsid w:val="007D7F6C"/>
    <w:rsid w:val="007D7FEF"/>
    <w:rsid w:val="007E03C7"/>
    <w:rsid w:val="007E051B"/>
    <w:rsid w:val="007E0DA8"/>
    <w:rsid w:val="007E1281"/>
    <w:rsid w:val="007E1409"/>
    <w:rsid w:val="007E1A29"/>
    <w:rsid w:val="007E1DCB"/>
    <w:rsid w:val="007E23D2"/>
    <w:rsid w:val="007E3D7A"/>
    <w:rsid w:val="007E45FB"/>
    <w:rsid w:val="007E4656"/>
    <w:rsid w:val="007E4818"/>
    <w:rsid w:val="007E4C94"/>
    <w:rsid w:val="007E4D21"/>
    <w:rsid w:val="007E51C0"/>
    <w:rsid w:val="007E5EC9"/>
    <w:rsid w:val="007E5FC6"/>
    <w:rsid w:val="007E65B2"/>
    <w:rsid w:val="007E697A"/>
    <w:rsid w:val="007E6993"/>
    <w:rsid w:val="007E6D11"/>
    <w:rsid w:val="007E6D3F"/>
    <w:rsid w:val="007E6EFF"/>
    <w:rsid w:val="007E71E5"/>
    <w:rsid w:val="007E73F5"/>
    <w:rsid w:val="007E78E1"/>
    <w:rsid w:val="007F0F7C"/>
    <w:rsid w:val="007F190B"/>
    <w:rsid w:val="007F1B57"/>
    <w:rsid w:val="007F1B9C"/>
    <w:rsid w:val="007F1D38"/>
    <w:rsid w:val="007F2140"/>
    <w:rsid w:val="007F2771"/>
    <w:rsid w:val="007F37FB"/>
    <w:rsid w:val="007F3FF5"/>
    <w:rsid w:val="007F452A"/>
    <w:rsid w:val="007F49C9"/>
    <w:rsid w:val="007F52AC"/>
    <w:rsid w:val="007F5A80"/>
    <w:rsid w:val="007F5F45"/>
    <w:rsid w:val="007F6CCF"/>
    <w:rsid w:val="007F6D95"/>
    <w:rsid w:val="007F6EA2"/>
    <w:rsid w:val="007F72B6"/>
    <w:rsid w:val="007F732E"/>
    <w:rsid w:val="007F752A"/>
    <w:rsid w:val="007F7819"/>
    <w:rsid w:val="007F7B58"/>
    <w:rsid w:val="007F7F0A"/>
    <w:rsid w:val="0080067B"/>
    <w:rsid w:val="00800730"/>
    <w:rsid w:val="00800BAC"/>
    <w:rsid w:val="00800C88"/>
    <w:rsid w:val="008010C5"/>
    <w:rsid w:val="0080176F"/>
    <w:rsid w:val="00802072"/>
    <w:rsid w:val="008020EC"/>
    <w:rsid w:val="0080273C"/>
    <w:rsid w:val="00802AEA"/>
    <w:rsid w:val="00802BD7"/>
    <w:rsid w:val="008034D8"/>
    <w:rsid w:val="00804DE4"/>
    <w:rsid w:val="008057C8"/>
    <w:rsid w:val="00805B06"/>
    <w:rsid w:val="00805F91"/>
    <w:rsid w:val="00806F1F"/>
    <w:rsid w:val="008072EC"/>
    <w:rsid w:val="00807365"/>
    <w:rsid w:val="00807B35"/>
    <w:rsid w:val="00807EB7"/>
    <w:rsid w:val="00810297"/>
    <w:rsid w:val="00810383"/>
    <w:rsid w:val="00810413"/>
    <w:rsid w:val="00810880"/>
    <w:rsid w:val="00810DDA"/>
    <w:rsid w:val="008110C6"/>
    <w:rsid w:val="00812286"/>
    <w:rsid w:val="008129A0"/>
    <w:rsid w:val="00812E2F"/>
    <w:rsid w:val="008131DE"/>
    <w:rsid w:val="00813409"/>
    <w:rsid w:val="00814C2E"/>
    <w:rsid w:val="0081550F"/>
    <w:rsid w:val="0081573B"/>
    <w:rsid w:val="008159F5"/>
    <w:rsid w:val="00815AB3"/>
    <w:rsid w:val="00816C0C"/>
    <w:rsid w:val="008178A1"/>
    <w:rsid w:val="00817962"/>
    <w:rsid w:val="00817B36"/>
    <w:rsid w:val="00820033"/>
    <w:rsid w:val="00820246"/>
    <w:rsid w:val="008203FE"/>
    <w:rsid w:val="00820ED7"/>
    <w:rsid w:val="0082143C"/>
    <w:rsid w:val="00821537"/>
    <w:rsid w:val="008215C7"/>
    <w:rsid w:val="00822186"/>
    <w:rsid w:val="00822436"/>
    <w:rsid w:val="008225D8"/>
    <w:rsid w:val="00822D5A"/>
    <w:rsid w:val="008231A6"/>
    <w:rsid w:val="00823599"/>
    <w:rsid w:val="008238A2"/>
    <w:rsid w:val="0082509F"/>
    <w:rsid w:val="00825792"/>
    <w:rsid w:val="00825839"/>
    <w:rsid w:val="0082611E"/>
    <w:rsid w:val="00826491"/>
    <w:rsid w:val="0082699E"/>
    <w:rsid w:val="00826D0A"/>
    <w:rsid w:val="00826E3F"/>
    <w:rsid w:val="00826FE5"/>
    <w:rsid w:val="0082712B"/>
    <w:rsid w:val="00827518"/>
    <w:rsid w:val="0083001A"/>
    <w:rsid w:val="00830F50"/>
    <w:rsid w:val="0083182F"/>
    <w:rsid w:val="00831A1B"/>
    <w:rsid w:val="00831B7D"/>
    <w:rsid w:val="00832483"/>
    <w:rsid w:val="0083274A"/>
    <w:rsid w:val="00832D1A"/>
    <w:rsid w:val="008335C8"/>
    <w:rsid w:val="00834555"/>
    <w:rsid w:val="008350FA"/>
    <w:rsid w:val="0083523C"/>
    <w:rsid w:val="008364CB"/>
    <w:rsid w:val="008369DB"/>
    <w:rsid w:val="00836BF9"/>
    <w:rsid w:val="00837996"/>
    <w:rsid w:val="00837D85"/>
    <w:rsid w:val="00840368"/>
    <w:rsid w:val="00840D4B"/>
    <w:rsid w:val="00841555"/>
    <w:rsid w:val="00841E31"/>
    <w:rsid w:val="0084233A"/>
    <w:rsid w:val="00842933"/>
    <w:rsid w:val="0084294A"/>
    <w:rsid w:val="00844284"/>
    <w:rsid w:val="00844896"/>
    <w:rsid w:val="008448A4"/>
    <w:rsid w:val="0084548B"/>
    <w:rsid w:val="008455C3"/>
    <w:rsid w:val="00845B70"/>
    <w:rsid w:val="00845BF3"/>
    <w:rsid w:val="00846785"/>
    <w:rsid w:val="00846C44"/>
    <w:rsid w:val="00847334"/>
    <w:rsid w:val="0084780A"/>
    <w:rsid w:val="00851014"/>
    <w:rsid w:val="008510F1"/>
    <w:rsid w:val="00851497"/>
    <w:rsid w:val="00851C55"/>
    <w:rsid w:val="008521D7"/>
    <w:rsid w:val="008524E9"/>
    <w:rsid w:val="00852895"/>
    <w:rsid w:val="008528DD"/>
    <w:rsid w:val="00852A09"/>
    <w:rsid w:val="00853489"/>
    <w:rsid w:val="00853903"/>
    <w:rsid w:val="00853DAB"/>
    <w:rsid w:val="00853E70"/>
    <w:rsid w:val="00854410"/>
    <w:rsid w:val="008545B8"/>
    <w:rsid w:val="00854814"/>
    <w:rsid w:val="00854B9E"/>
    <w:rsid w:val="00854C11"/>
    <w:rsid w:val="00855449"/>
    <w:rsid w:val="00855612"/>
    <w:rsid w:val="00855A1A"/>
    <w:rsid w:val="00855CFC"/>
    <w:rsid w:val="00856038"/>
    <w:rsid w:val="008561E4"/>
    <w:rsid w:val="008565B8"/>
    <w:rsid w:val="00856743"/>
    <w:rsid w:val="00856F8F"/>
    <w:rsid w:val="00857952"/>
    <w:rsid w:val="008579D4"/>
    <w:rsid w:val="00857DF9"/>
    <w:rsid w:val="00857E2F"/>
    <w:rsid w:val="00860A63"/>
    <w:rsid w:val="00860B70"/>
    <w:rsid w:val="00861DE6"/>
    <w:rsid w:val="00862549"/>
    <w:rsid w:val="0086260E"/>
    <w:rsid w:val="00864136"/>
    <w:rsid w:val="00864154"/>
    <w:rsid w:val="00864192"/>
    <w:rsid w:val="00864222"/>
    <w:rsid w:val="008646C3"/>
    <w:rsid w:val="0086491C"/>
    <w:rsid w:val="00864FC0"/>
    <w:rsid w:val="008654EE"/>
    <w:rsid w:val="008658DB"/>
    <w:rsid w:val="008664BF"/>
    <w:rsid w:val="00866910"/>
    <w:rsid w:val="00866959"/>
    <w:rsid w:val="00866CBE"/>
    <w:rsid w:val="0086702B"/>
    <w:rsid w:val="00867035"/>
    <w:rsid w:val="00870438"/>
    <w:rsid w:val="00871D17"/>
    <w:rsid w:val="00871E95"/>
    <w:rsid w:val="00872694"/>
    <w:rsid w:val="008727C2"/>
    <w:rsid w:val="0087288B"/>
    <w:rsid w:val="00872C75"/>
    <w:rsid w:val="00873C40"/>
    <w:rsid w:val="00874152"/>
    <w:rsid w:val="008743A3"/>
    <w:rsid w:val="00874B35"/>
    <w:rsid w:val="00875582"/>
    <w:rsid w:val="00875703"/>
    <w:rsid w:val="00875C21"/>
    <w:rsid w:val="00875EE7"/>
    <w:rsid w:val="00876D5C"/>
    <w:rsid w:val="00876EA0"/>
    <w:rsid w:val="008771B0"/>
    <w:rsid w:val="0087726E"/>
    <w:rsid w:val="008772D8"/>
    <w:rsid w:val="008776C3"/>
    <w:rsid w:val="008777E0"/>
    <w:rsid w:val="00877E0D"/>
    <w:rsid w:val="008808F0"/>
    <w:rsid w:val="00880CD0"/>
    <w:rsid w:val="0088104E"/>
    <w:rsid w:val="008813BB"/>
    <w:rsid w:val="008813C8"/>
    <w:rsid w:val="008822FA"/>
    <w:rsid w:val="008824D4"/>
    <w:rsid w:val="008827D2"/>
    <w:rsid w:val="00882C7F"/>
    <w:rsid w:val="008834E1"/>
    <w:rsid w:val="008840C5"/>
    <w:rsid w:val="00884731"/>
    <w:rsid w:val="00884A13"/>
    <w:rsid w:val="00884AF4"/>
    <w:rsid w:val="008853DF"/>
    <w:rsid w:val="008854B6"/>
    <w:rsid w:val="00885864"/>
    <w:rsid w:val="008858BB"/>
    <w:rsid w:val="00886570"/>
    <w:rsid w:val="0088687E"/>
    <w:rsid w:val="00886890"/>
    <w:rsid w:val="0088718B"/>
    <w:rsid w:val="008875ED"/>
    <w:rsid w:val="008875EF"/>
    <w:rsid w:val="00887F2C"/>
    <w:rsid w:val="008907A5"/>
    <w:rsid w:val="00890ADE"/>
    <w:rsid w:val="00890EB9"/>
    <w:rsid w:val="008913D9"/>
    <w:rsid w:val="008918C6"/>
    <w:rsid w:val="008919D1"/>
    <w:rsid w:val="00892833"/>
    <w:rsid w:val="00892EA3"/>
    <w:rsid w:val="00892FBB"/>
    <w:rsid w:val="008938EF"/>
    <w:rsid w:val="00893AD8"/>
    <w:rsid w:val="00893C38"/>
    <w:rsid w:val="00893EF9"/>
    <w:rsid w:val="008940E0"/>
    <w:rsid w:val="008944B7"/>
    <w:rsid w:val="00894B1E"/>
    <w:rsid w:val="00894DF6"/>
    <w:rsid w:val="00894E7D"/>
    <w:rsid w:val="0089530C"/>
    <w:rsid w:val="008956D9"/>
    <w:rsid w:val="00896417"/>
    <w:rsid w:val="00896AFE"/>
    <w:rsid w:val="00896C1F"/>
    <w:rsid w:val="00896CCC"/>
    <w:rsid w:val="008975BC"/>
    <w:rsid w:val="008978B0"/>
    <w:rsid w:val="008A0004"/>
    <w:rsid w:val="008A02B9"/>
    <w:rsid w:val="008A0BFD"/>
    <w:rsid w:val="008A1726"/>
    <w:rsid w:val="008A1EF6"/>
    <w:rsid w:val="008A2120"/>
    <w:rsid w:val="008A233E"/>
    <w:rsid w:val="008A2520"/>
    <w:rsid w:val="008A2981"/>
    <w:rsid w:val="008A2D01"/>
    <w:rsid w:val="008A3623"/>
    <w:rsid w:val="008A368F"/>
    <w:rsid w:val="008A38FB"/>
    <w:rsid w:val="008A3EDA"/>
    <w:rsid w:val="008A3FBF"/>
    <w:rsid w:val="008A3FD2"/>
    <w:rsid w:val="008A43E6"/>
    <w:rsid w:val="008A5078"/>
    <w:rsid w:val="008A5607"/>
    <w:rsid w:val="008A5650"/>
    <w:rsid w:val="008A58AF"/>
    <w:rsid w:val="008A5A2A"/>
    <w:rsid w:val="008A5DDA"/>
    <w:rsid w:val="008A5F44"/>
    <w:rsid w:val="008A6BFE"/>
    <w:rsid w:val="008A6D84"/>
    <w:rsid w:val="008A71DB"/>
    <w:rsid w:val="008A727B"/>
    <w:rsid w:val="008A74CB"/>
    <w:rsid w:val="008A7948"/>
    <w:rsid w:val="008A794A"/>
    <w:rsid w:val="008B02DE"/>
    <w:rsid w:val="008B0C68"/>
    <w:rsid w:val="008B0DD2"/>
    <w:rsid w:val="008B0FDF"/>
    <w:rsid w:val="008B1065"/>
    <w:rsid w:val="008B139E"/>
    <w:rsid w:val="008B1C51"/>
    <w:rsid w:val="008B20DA"/>
    <w:rsid w:val="008B2D1B"/>
    <w:rsid w:val="008B412C"/>
    <w:rsid w:val="008B4657"/>
    <w:rsid w:val="008B4B9A"/>
    <w:rsid w:val="008B5736"/>
    <w:rsid w:val="008B63FC"/>
    <w:rsid w:val="008B6627"/>
    <w:rsid w:val="008B6CDB"/>
    <w:rsid w:val="008B6F9D"/>
    <w:rsid w:val="008B759E"/>
    <w:rsid w:val="008B7669"/>
    <w:rsid w:val="008B771D"/>
    <w:rsid w:val="008B7951"/>
    <w:rsid w:val="008B7CB2"/>
    <w:rsid w:val="008B7DD1"/>
    <w:rsid w:val="008B7E5A"/>
    <w:rsid w:val="008C08BF"/>
    <w:rsid w:val="008C0BBC"/>
    <w:rsid w:val="008C1FBB"/>
    <w:rsid w:val="008C21AE"/>
    <w:rsid w:val="008C2610"/>
    <w:rsid w:val="008C2709"/>
    <w:rsid w:val="008C30FB"/>
    <w:rsid w:val="008C3FAE"/>
    <w:rsid w:val="008C4022"/>
    <w:rsid w:val="008C46C9"/>
    <w:rsid w:val="008C4913"/>
    <w:rsid w:val="008C61AB"/>
    <w:rsid w:val="008C68C7"/>
    <w:rsid w:val="008D027E"/>
    <w:rsid w:val="008D0928"/>
    <w:rsid w:val="008D0D1A"/>
    <w:rsid w:val="008D0E80"/>
    <w:rsid w:val="008D1FB1"/>
    <w:rsid w:val="008D250C"/>
    <w:rsid w:val="008D2711"/>
    <w:rsid w:val="008D2F03"/>
    <w:rsid w:val="008D3594"/>
    <w:rsid w:val="008D3841"/>
    <w:rsid w:val="008D3E95"/>
    <w:rsid w:val="008D4602"/>
    <w:rsid w:val="008D4E92"/>
    <w:rsid w:val="008D51FA"/>
    <w:rsid w:val="008D5236"/>
    <w:rsid w:val="008D5375"/>
    <w:rsid w:val="008D543D"/>
    <w:rsid w:val="008D58D3"/>
    <w:rsid w:val="008D594D"/>
    <w:rsid w:val="008D63C2"/>
    <w:rsid w:val="008D6FC1"/>
    <w:rsid w:val="008D6FD9"/>
    <w:rsid w:val="008D77FC"/>
    <w:rsid w:val="008D7C20"/>
    <w:rsid w:val="008D7DC1"/>
    <w:rsid w:val="008D7FA5"/>
    <w:rsid w:val="008E004F"/>
    <w:rsid w:val="008E1391"/>
    <w:rsid w:val="008E152A"/>
    <w:rsid w:val="008E19B7"/>
    <w:rsid w:val="008E1D16"/>
    <w:rsid w:val="008E2263"/>
    <w:rsid w:val="008E255D"/>
    <w:rsid w:val="008E26CA"/>
    <w:rsid w:val="008E2B65"/>
    <w:rsid w:val="008E366B"/>
    <w:rsid w:val="008E3756"/>
    <w:rsid w:val="008E38B8"/>
    <w:rsid w:val="008E3969"/>
    <w:rsid w:val="008E3AB0"/>
    <w:rsid w:val="008E4017"/>
    <w:rsid w:val="008E4347"/>
    <w:rsid w:val="008E43FC"/>
    <w:rsid w:val="008E4D0E"/>
    <w:rsid w:val="008E4D19"/>
    <w:rsid w:val="008E507C"/>
    <w:rsid w:val="008E5123"/>
    <w:rsid w:val="008E5FB5"/>
    <w:rsid w:val="008E651A"/>
    <w:rsid w:val="008E65D2"/>
    <w:rsid w:val="008E6ADA"/>
    <w:rsid w:val="008E6E0A"/>
    <w:rsid w:val="008E73B3"/>
    <w:rsid w:val="008E74C1"/>
    <w:rsid w:val="008E7751"/>
    <w:rsid w:val="008E7964"/>
    <w:rsid w:val="008E7E54"/>
    <w:rsid w:val="008F0124"/>
    <w:rsid w:val="008F2851"/>
    <w:rsid w:val="008F2D30"/>
    <w:rsid w:val="008F3863"/>
    <w:rsid w:val="008F3C10"/>
    <w:rsid w:val="008F3C72"/>
    <w:rsid w:val="008F6583"/>
    <w:rsid w:val="008F6609"/>
    <w:rsid w:val="008F6695"/>
    <w:rsid w:val="008F69D0"/>
    <w:rsid w:val="008F6B82"/>
    <w:rsid w:val="008F6F51"/>
    <w:rsid w:val="008F76A2"/>
    <w:rsid w:val="008F78A7"/>
    <w:rsid w:val="009002AE"/>
    <w:rsid w:val="00900504"/>
    <w:rsid w:val="00900810"/>
    <w:rsid w:val="00900A24"/>
    <w:rsid w:val="009014D7"/>
    <w:rsid w:val="009015A6"/>
    <w:rsid w:val="00901AAA"/>
    <w:rsid w:val="00901DF2"/>
    <w:rsid w:val="00902080"/>
    <w:rsid w:val="0090246F"/>
    <w:rsid w:val="00902475"/>
    <w:rsid w:val="00902B1C"/>
    <w:rsid w:val="0090330F"/>
    <w:rsid w:val="00903A8B"/>
    <w:rsid w:val="0090427E"/>
    <w:rsid w:val="00904531"/>
    <w:rsid w:val="0090462A"/>
    <w:rsid w:val="00904869"/>
    <w:rsid w:val="00905200"/>
    <w:rsid w:val="009052D6"/>
    <w:rsid w:val="00905823"/>
    <w:rsid w:val="00905A08"/>
    <w:rsid w:val="00905D22"/>
    <w:rsid w:val="009065CC"/>
    <w:rsid w:val="00906624"/>
    <w:rsid w:val="00906843"/>
    <w:rsid w:val="00906EF4"/>
    <w:rsid w:val="009073E4"/>
    <w:rsid w:val="009079C8"/>
    <w:rsid w:val="00910434"/>
    <w:rsid w:val="00910764"/>
    <w:rsid w:val="009107DC"/>
    <w:rsid w:val="00910B51"/>
    <w:rsid w:val="0091121F"/>
    <w:rsid w:val="009115A5"/>
    <w:rsid w:val="009118D1"/>
    <w:rsid w:val="0091197F"/>
    <w:rsid w:val="009129BC"/>
    <w:rsid w:val="0091349B"/>
    <w:rsid w:val="00914DDB"/>
    <w:rsid w:val="009159B0"/>
    <w:rsid w:val="00915AAA"/>
    <w:rsid w:val="00915BF4"/>
    <w:rsid w:val="00915D52"/>
    <w:rsid w:val="0091630F"/>
    <w:rsid w:val="00916A76"/>
    <w:rsid w:val="00916C39"/>
    <w:rsid w:val="00916EDE"/>
    <w:rsid w:val="00917D47"/>
    <w:rsid w:val="00917EE3"/>
    <w:rsid w:val="00920647"/>
    <w:rsid w:val="009215A4"/>
    <w:rsid w:val="009219AE"/>
    <w:rsid w:val="00922189"/>
    <w:rsid w:val="00922BF7"/>
    <w:rsid w:val="00922E00"/>
    <w:rsid w:val="0092368A"/>
    <w:rsid w:val="00923AFF"/>
    <w:rsid w:val="009245F4"/>
    <w:rsid w:val="0092460F"/>
    <w:rsid w:val="00924B0D"/>
    <w:rsid w:val="00924D4D"/>
    <w:rsid w:val="009255E5"/>
    <w:rsid w:val="00925640"/>
    <w:rsid w:val="00925877"/>
    <w:rsid w:val="0092597E"/>
    <w:rsid w:val="00925A85"/>
    <w:rsid w:val="00925AB7"/>
    <w:rsid w:val="009262BC"/>
    <w:rsid w:val="00926367"/>
    <w:rsid w:val="0092670D"/>
    <w:rsid w:val="00926AD4"/>
    <w:rsid w:val="00926EA0"/>
    <w:rsid w:val="00927456"/>
    <w:rsid w:val="0092777C"/>
    <w:rsid w:val="009278B7"/>
    <w:rsid w:val="00927D08"/>
    <w:rsid w:val="00927DD0"/>
    <w:rsid w:val="00930AAC"/>
    <w:rsid w:val="009311DD"/>
    <w:rsid w:val="009311ED"/>
    <w:rsid w:val="00931482"/>
    <w:rsid w:val="009314AC"/>
    <w:rsid w:val="009316F3"/>
    <w:rsid w:val="009317E5"/>
    <w:rsid w:val="00931846"/>
    <w:rsid w:val="00932172"/>
    <w:rsid w:val="00932B14"/>
    <w:rsid w:val="00932B2E"/>
    <w:rsid w:val="009336B4"/>
    <w:rsid w:val="009339F0"/>
    <w:rsid w:val="00933EAA"/>
    <w:rsid w:val="00933FC7"/>
    <w:rsid w:val="0093436D"/>
    <w:rsid w:val="00934A04"/>
    <w:rsid w:val="009354D2"/>
    <w:rsid w:val="0093576E"/>
    <w:rsid w:val="009360B1"/>
    <w:rsid w:val="009362BF"/>
    <w:rsid w:val="00936670"/>
    <w:rsid w:val="0093676B"/>
    <w:rsid w:val="00936A5B"/>
    <w:rsid w:val="0093728F"/>
    <w:rsid w:val="009374C1"/>
    <w:rsid w:val="00937D3D"/>
    <w:rsid w:val="00940D99"/>
    <w:rsid w:val="00940F39"/>
    <w:rsid w:val="00941617"/>
    <w:rsid w:val="00941723"/>
    <w:rsid w:val="00941728"/>
    <w:rsid w:val="0094181B"/>
    <w:rsid w:val="0094209A"/>
    <w:rsid w:val="0094224C"/>
    <w:rsid w:val="0094235A"/>
    <w:rsid w:val="00942724"/>
    <w:rsid w:val="009434FC"/>
    <w:rsid w:val="0094375A"/>
    <w:rsid w:val="009439D6"/>
    <w:rsid w:val="00944BCB"/>
    <w:rsid w:val="00945086"/>
    <w:rsid w:val="00945256"/>
    <w:rsid w:val="009455A8"/>
    <w:rsid w:val="00945751"/>
    <w:rsid w:val="00945B59"/>
    <w:rsid w:val="00945B90"/>
    <w:rsid w:val="00945E33"/>
    <w:rsid w:val="00946610"/>
    <w:rsid w:val="0094713D"/>
    <w:rsid w:val="009471CA"/>
    <w:rsid w:val="00947B00"/>
    <w:rsid w:val="00947D89"/>
    <w:rsid w:val="00947E04"/>
    <w:rsid w:val="00947E2B"/>
    <w:rsid w:val="00947E7B"/>
    <w:rsid w:val="00947F6B"/>
    <w:rsid w:val="009501D7"/>
    <w:rsid w:val="00950389"/>
    <w:rsid w:val="009505A8"/>
    <w:rsid w:val="00950A93"/>
    <w:rsid w:val="00950D84"/>
    <w:rsid w:val="00951932"/>
    <w:rsid w:val="0095206F"/>
    <w:rsid w:val="00952883"/>
    <w:rsid w:val="00953209"/>
    <w:rsid w:val="00953683"/>
    <w:rsid w:val="00953AFD"/>
    <w:rsid w:val="00953BDB"/>
    <w:rsid w:val="00954391"/>
    <w:rsid w:val="009544D4"/>
    <w:rsid w:val="00955DE4"/>
    <w:rsid w:val="00955F6A"/>
    <w:rsid w:val="00956058"/>
    <w:rsid w:val="00956596"/>
    <w:rsid w:val="00956B9B"/>
    <w:rsid w:val="00957DED"/>
    <w:rsid w:val="00957F77"/>
    <w:rsid w:val="009609C1"/>
    <w:rsid w:val="009611B0"/>
    <w:rsid w:val="00961717"/>
    <w:rsid w:val="0096188F"/>
    <w:rsid w:val="009620DB"/>
    <w:rsid w:val="0096281F"/>
    <w:rsid w:val="00962B96"/>
    <w:rsid w:val="00963297"/>
    <w:rsid w:val="009637C6"/>
    <w:rsid w:val="009638FD"/>
    <w:rsid w:val="009638FE"/>
    <w:rsid w:val="00963A87"/>
    <w:rsid w:val="00963D34"/>
    <w:rsid w:val="009643EF"/>
    <w:rsid w:val="00964883"/>
    <w:rsid w:val="009651A5"/>
    <w:rsid w:val="009657C8"/>
    <w:rsid w:val="00965907"/>
    <w:rsid w:val="00965A82"/>
    <w:rsid w:val="009662A4"/>
    <w:rsid w:val="009669E9"/>
    <w:rsid w:val="0096719C"/>
    <w:rsid w:val="00967625"/>
    <w:rsid w:val="00967862"/>
    <w:rsid w:val="00967BC8"/>
    <w:rsid w:val="00967C32"/>
    <w:rsid w:val="00967E79"/>
    <w:rsid w:val="0097129A"/>
    <w:rsid w:val="009724FA"/>
    <w:rsid w:val="00972DEF"/>
    <w:rsid w:val="00972FC7"/>
    <w:rsid w:val="009732BC"/>
    <w:rsid w:val="00973D00"/>
    <w:rsid w:val="00973DF3"/>
    <w:rsid w:val="009755A6"/>
    <w:rsid w:val="00975EC3"/>
    <w:rsid w:val="0097604A"/>
    <w:rsid w:val="0097607A"/>
    <w:rsid w:val="009762FA"/>
    <w:rsid w:val="009763E4"/>
    <w:rsid w:val="00976773"/>
    <w:rsid w:val="00976DD0"/>
    <w:rsid w:val="00977174"/>
    <w:rsid w:val="00977210"/>
    <w:rsid w:val="00977C04"/>
    <w:rsid w:val="00977EE2"/>
    <w:rsid w:val="00980144"/>
    <w:rsid w:val="0098025E"/>
    <w:rsid w:val="00980287"/>
    <w:rsid w:val="0098059D"/>
    <w:rsid w:val="0098070D"/>
    <w:rsid w:val="00980A0D"/>
    <w:rsid w:val="00980B85"/>
    <w:rsid w:val="00981618"/>
    <w:rsid w:val="00981A42"/>
    <w:rsid w:val="00982130"/>
    <w:rsid w:val="009821CF"/>
    <w:rsid w:val="00982924"/>
    <w:rsid w:val="00982AF8"/>
    <w:rsid w:val="00982BED"/>
    <w:rsid w:val="00982E69"/>
    <w:rsid w:val="009836E1"/>
    <w:rsid w:val="00983989"/>
    <w:rsid w:val="00983C18"/>
    <w:rsid w:val="00983D17"/>
    <w:rsid w:val="009841C2"/>
    <w:rsid w:val="00984205"/>
    <w:rsid w:val="0098420B"/>
    <w:rsid w:val="009846E7"/>
    <w:rsid w:val="00984AF6"/>
    <w:rsid w:val="00984BB0"/>
    <w:rsid w:val="0098505E"/>
    <w:rsid w:val="00985507"/>
    <w:rsid w:val="00985710"/>
    <w:rsid w:val="00985717"/>
    <w:rsid w:val="00985DB5"/>
    <w:rsid w:val="00986ED7"/>
    <w:rsid w:val="009870FF"/>
    <w:rsid w:val="00990279"/>
    <w:rsid w:val="00990553"/>
    <w:rsid w:val="00990621"/>
    <w:rsid w:val="00990E60"/>
    <w:rsid w:val="009913CF"/>
    <w:rsid w:val="00991ED2"/>
    <w:rsid w:val="009920AA"/>
    <w:rsid w:val="0099215F"/>
    <w:rsid w:val="0099229D"/>
    <w:rsid w:val="009922AE"/>
    <w:rsid w:val="00992C06"/>
    <w:rsid w:val="0099313B"/>
    <w:rsid w:val="00993511"/>
    <w:rsid w:val="00993605"/>
    <w:rsid w:val="00994ECE"/>
    <w:rsid w:val="009951D2"/>
    <w:rsid w:val="00995514"/>
    <w:rsid w:val="009958A5"/>
    <w:rsid w:val="009959A5"/>
    <w:rsid w:val="00996111"/>
    <w:rsid w:val="00996273"/>
    <w:rsid w:val="00996BAD"/>
    <w:rsid w:val="009977D5"/>
    <w:rsid w:val="00997A87"/>
    <w:rsid w:val="009A011D"/>
    <w:rsid w:val="009A0F0E"/>
    <w:rsid w:val="009A0F17"/>
    <w:rsid w:val="009A1B1C"/>
    <w:rsid w:val="009A1FEF"/>
    <w:rsid w:val="009A252F"/>
    <w:rsid w:val="009A311C"/>
    <w:rsid w:val="009A375D"/>
    <w:rsid w:val="009A3913"/>
    <w:rsid w:val="009A4259"/>
    <w:rsid w:val="009A4271"/>
    <w:rsid w:val="009A48D2"/>
    <w:rsid w:val="009A4EE3"/>
    <w:rsid w:val="009A5030"/>
    <w:rsid w:val="009A52DC"/>
    <w:rsid w:val="009A5310"/>
    <w:rsid w:val="009A6A4D"/>
    <w:rsid w:val="009A6C0E"/>
    <w:rsid w:val="009A6DC8"/>
    <w:rsid w:val="009B04E3"/>
    <w:rsid w:val="009B05AF"/>
    <w:rsid w:val="009B0BE0"/>
    <w:rsid w:val="009B1532"/>
    <w:rsid w:val="009B2709"/>
    <w:rsid w:val="009B2B99"/>
    <w:rsid w:val="009B3169"/>
    <w:rsid w:val="009B3597"/>
    <w:rsid w:val="009B380B"/>
    <w:rsid w:val="009B399D"/>
    <w:rsid w:val="009B4104"/>
    <w:rsid w:val="009B4457"/>
    <w:rsid w:val="009B4CA2"/>
    <w:rsid w:val="009B4E00"/>
    <w:rsid w:val="009B5725"/>
    <w:rsid w:val="009B67AA"/>
    <w:rsid w:val="009B6F9D"/>
    <w:rsid w:val="009B75F5"/>
    <w:rsid w:val="009C049B"/>
    <w:rsid w:val="009C0716"/>
    <w:rsid w:val="009C085A"/>
    <w:rsid w:val="009C0860"/>
    <w:rsid w:val="009C0906"/>
    <w:rsid w:val="009C096D"/>
    <w:rsid w:val="009C1024"/>
    <w:rsid w:val="009C154D"/>
    <w:rsid w:val="009C1782"/>
    <w:rsid w:val="009C2AD9"/>
    <w:rsid w:val="009C2D82"/>
    <w:rsid w:val="009C2D9B"/>
    <w:rsid w:val="009C3158"/>
    <w:rsid w:val="009C31A9"/>
    <w:rsid w:val="009C3395"/>
    <w:rsid w:val="009C39AC"/>
    <w:rsid w:val="009C3A42"/>
    <w:rsid w:val="009C4023"/>
    <w:rsid w:val="009C4F8B"/>
    <w:rsid w:val="009C56D8"/>
    <w:rsid w:val="009C5BE6"/>
    <w:rsid w:val="009C6C45"/>
    <w:rsid w:val="009C709C"/>
    <w:rsid w:val="009C76DC"/>
    <w:rsid w:val="009C7FF6"/>
    <w:rsid w:val="009D05D7"/>
    <w:rsid w:val="009D0717"/>
    <w:rsid w:val="009D09E4"/>
    <w:rsid w:val="009D0E4A"/>
    <w:rsid w:val="009D13CE"/>
    <w:rsid w:val="009D24D9"/>
    <w:rsid w:val="009D2CFF"/>
    <w:rsid w:val="009D2F93"/>
    <w:rsid w:val="009D2FC0"/>
    <w:rsid w:val="009D3446"/>
    <w:rsid w:val="009D36E2"/>
    <w:rsid w:val="009D3CAB"/>
    <w:rsid w:val="009D42E3"/>
    <w:rsid w:val="009D4A36"/>
    <w:rsid w:val="009D4D15"/>
    <w:rsid w:val="009D5160"/>
    <w:rsid w:val="009D52C7"/>
    <w:rsid w:val="009D61A7"/>
    <w:rsid w:val="009D6535"/>
    <w:rsid w:val="009D6685"/>
    <w:rsid w:val="009D685E"/>
    <w:rsid w:val="009D6BE1"/>
    <w:rsid w:val="009D6EB1"/>
    <w:rsid w:val="009D6EF1"/>
    <w:rsid w:val="009D7809"/>
    <w:rsid w:val="009D7D90"/>
    <w:rsid w:val="009E0E5A"/>
    <w:rsid w:val="009E0E77"/>
    <w:rsid w:val="009E1DA5"/>
    <w:rsid w:val="009E270B"/>
    <w:rsid w:val="009E2746"/>
    <w:rsid w:val="009E2873"/>
    <w:rsid w:val="009E3580"/>
    <w:rsid w:val="009E3CA2"/>
    <w:rsid w:val="009E3DD6"/>
    <w:rsid w:val="009E4257"/>
    <w:rsid w:val="009E425D"/>
    <w:rsid w:val="009E45D2"/>
    <w:rsid w:val="009E546F"/>
    <w:rsid w:val="009E5470"/>
    <w:rsid w:val="009E5B24"/>
    <w:rsid w:val="009E665D"/>
    <w:rsid w:val="009E6897"/>
    <w:rsid w:val="009E68A5"/>
    <w:rsid w:val="009E6CF8"/>
    <w:rsid w:val="009E7B3F"/>
    <w:rsid w:val="009F008A"/>
    <w:rsid w:val="009F027F"/>
    <w:rsid w:val="009F0341"/>
    <w:rsid w:val="009F076B"/>
    <w:rsid w:val="009F110D"/>
    <w:rsid w:val="009F12DD"/>
    <w:rsid w:val="009F12EC"/>
    <w:rsid w:val="009F159A"/>
    <w:rsid w:val="009F1C4C"/>
    <w:rsid w:val="009F23FB"/>
    <w:rsid w:val="009F255A"/>
    <w:rsid w:val="009F2F2D"/>
    <w:rsid w:val="009F3258"/>
    <w:rsid w:val="009F3384"/>
    <w:rsid w:val="009F3A8B"/>
    <w:rsid w:val="009F3E47"/>
    <w:rsid w:val="009F427E"/>
    <w:rsid w:val="009F45E3"/>
    <w:rsid w:val="009F4713"/>
    <w:rsid w:val="009F4738"/>
    <w:rsid w:val="009F4981"/>
    <w:rsid w:val="009F4B84"/>
    <w:rsid w:val="009F4BF5"/>
    <w:rsid w:val="009F5575"/>
    <w:rsid w:val="009F58A0"/>
    <w:rsid w:val="009F6A86"/>
    <w:rsid w:val="009F6D80"/>
    <w:rsid w:val="009F6E35"/>
    <w:rsid w:val="009F7770"/>
    <w:rsid w:val="009F78E8"/>
    <w:rsid w:val="009F7A76"/>
    <w:rsid w:val="009F7E0C"/>
    <w:rsid w:val="00A00201"/>
    <w:rsid w:val="00A0079C"/>
    <w:rsid w:val="00A00D44"/>
    <w:rsid w:val="00A00F08"/>
    <w:rsid w:val="00A01423"/>
    <w:rsid w:val="00A01429"/>
    <w:rsid w:val="00A02214"/>
    <w:rsid w:val="00A025E2"/>
    <w:rsid w:val="00A028A8"/>
    <w:rsid w:val="00A02E8A"/>
    <w:rsid w:val="00A037DB"/>
    <w:rsid w:val="00A03D9E"/>
    <w:rsid w:val="00A046E8"/>
    <w:rsid w:val="00A04D1A"/>
    <w:rsid w:val="00A04E28"/>
    <w:rsid w:val="00A0513B"/>
    <w:rsid w:val="00A05354"/>
    <w:rsid w:val="00A053D9"/>
    <w:rsid w:val="00A056E4"/>
    <w:rsid w:val="00A05FA9"/>
    <w:rsid w:val="00A06050"/>
    <w:rsid w:val="00A06B98"/>
    <w:rsid w:val="00A06F68"/>
    <w:rsid w:val="00A0701A"/>
    <w:rsid w:val="00A0732F"/>
    <w:rsid w:val="00A0746F"/>
    <w:rsid w:val="00A0772C"/>
    <w:rsid w:val="00A077FC"/>
    <w:rsid w:val="00A07BED"/>
    <w:rsid w:val="00A07DDA"/>
    <w:rsid w:val="00A10674"/>
    <w:rsid w:val="00A108A8"/>
    <w:rsid w:val="00A11BB0"/>
    <w:rsid w:val="00A11C2A"/>
    <w:rsid w:val="00A11CFA"/>
    <w:rsid w:val="00A12365"/>
    <w:rsid w:val="00A1249E"/>
    <w:rsid w:val="00A13467"/>
    <w:rsid w:val="00A134AB"/>
    <w:rsid w:val="00A146D1"/>
    <w:rsid w:val="00A14B1A"/>
    <w:rsid w:val="00A1518C"/>
    <w:rsid w:val="00A1593C"/>
    <w:rsid w:val="00A16750"/>
    <w:rsid w:val="00A176EE"/>
    <w:rsid w:val="00A17D86"/>
    <w:rsid w:val="00A2005E"/>
    <w:rsid w:val="00A206D0"/>
    <w:rsid w:val="00A207BF"/>
    <w:rsid w:val="00A20E44"/>
    <w:rsid w:val="00A213B3"/>
    <w:rsid w:val="00A21570"/>
    <w:rsid w:val="00A21A07"/>
    <w:rsid w:val="00A21C9F"/>
    <w:rsid w:val="00A21F6C"/>
    <w:rsid w:val="00A21FA9"/>
    <w:rsid w:val="00A2280E"/>
    <w:rsid w:val="00A22A4B"/>
    <w:rsid w:val="00A235E5"/>
    <w:rsid w:val="00A23630"/>
    <w:rsid w:val="00A23B55"/>
    <w:rsid w:val="00A2424C"/>
    <w:rsid w:val="00A2460A"/>
    <w:rsid w:val="00A24627"/>
    <w:rsid w:val="00A246A5"/>
    <w:rsid w:val="00A253F0"/>
    <w:rsid w:val="00A25993"/>
    <w:rsid w:val="00A25B74"/>
    <w:rsid w:val="00A26051"/>
    <w:rsid w:val="00A262D2"/>
    <w:rsid w:val="00A26804"/>
    <w:rsid w:val="00A26D21"/>
    <w:rsid w:val="00A26E22"/>
    <w:rsid w:val="00A2763A"/>
    <w:rsid w:val="00A2766C"/>
    <w:rsid w:val="00A278A8"/>
    <w:rsid w:val="00A30226"/>
    <w:rsid w:val="00A31A67"/>
    <w:rsid w:val="00A31B6A"/>
    <w:rsid w:val="00A31CF3"/>
    <w:rsid w:val="00A31F6B"/>
    <w:rsid w:val="00A3279C"/>
    <w:rsid w:val="00A32C79"/>
    <w:rsid w:val="00A33808"/>
    <w:rsid w:val="00A34837"/>
    <w:rsid w:val="00A357F3"/>
    <w:rsid w:val="00A35E56"/>
    <w:rsid w:val="00A3609D"/>
    <w:rsid w:val="00A361EA"/>
    <w:rsid w:val="00A36282"/>
    <w:rsid w:val="00A37436"/>
    <w:rsid w:val="00A37788"/>
    <w:rsid w:val="00A37B39"/>
    <w:rsid w:val="00A407A0"/>
    <w:rsid w:val="00A4162B"/>
    <w:rsid w:val="00A41A8A"/>
    <w:rsid w:val="00A42096"/>
    <w:rsid w:val="00A42CED"/>
    <w:rsid w:val="00A43111"/>
    <w:rsid w:val="00A431A3"/>
    <w:rsid w:val="00A433F2"/>
    <w:rsid w:val="00A435F1"/>
    <w:rsid w:val="00A43834"/>
    <w:rsid w:val="00A44285"/>
    <w:rsid w:val="00A44CBE"/>
    <w:rsid w:val="00A45472"/>
    <w:rsid w:val="00A45893"/>
    <w:rsid w:val="00A459E8"/>
    <w:rsid w:val="00A459FB"/>
    <w:rsid w:val="00A45D00"/>
    <w:rsid w:val="00A45E69"/>
    <w:rsid w:val="00A46079"/>
    <w:rsid w:val="00A4662C"/>
    <w:rsid w:val="00A468A3"/>
    <w:rsid w:val="00A4690A"/>
    <w:rsid w:val="00A47464"/>
    <w:rsid w:val="00A47926"/>
    <w:rsid w:val="00A479B2"/>
    <w:rsid w:val="00A5002E"/>
    <w:rsid w:val="00A5057C"/>
    <w:rsid w:val="00A519FF"/>
    <w:rsid w:val="00A51B19"/>
    <w:rsid w:val="00A51D8F"/>
    <w:rsid w:val="00A52217"/>
    <w:rsid w:val="00A52387"/>
    <w:rsid w:val="00A5269E"/>
    <w:rsid w:val="00A52769"/>
    <w:rsid w:val="00A52771"/>
    <w:rsid w:val="00A5283C"/>
    <w:rsid w:val="00A5299D"/>
    <w:rsid w:val="00A52E53"/>
    <w:rsid w:val="00A536F8"/>
    <w:rsid w:val="00A53B68"/>
    <w:rsid w:val="00A53FF5"/>
    <w:rsid w:val="00A54664"/>
    <w:rsid w:val="00A554E8"/>
    <w:rsid w:val="00A55BA0"/>
    <w:rsid w:val="00A55BAF"/>
    <w:rsid w:val="00A5604A"/>
    <w:rsid w:val="00A5605E"/>
    <w:rsid w:val="00A567AB"/>
    <w:rsid w:val="00A56B41"/>
    <w:rsid w:val="00A56F60"/>
    <w:rsid w:val="00A571B6"/>
    <w:rsid w:val="00A5727A"/>
    <w:rsid w:val="00A57542"/>
    <w:rsid w:val="00A57E0F"/>
    <w:rsid w:val="00A57EFC"/>
    <w:rsid w:val="00A60927"/>
    <w:rsid w:val="00A60D24"/>
    <w:rsid w:val="00A61369"/>
    <w:rsid w:val="00A613C8"/>
    <w:rsid w:val="00A61675"/>
    <w:rsid w:val="00A618C7"/>
    <w:rsid w:val="00A61A5A"/>
    <w:rsid w:val="00A61FB8"/>
    <w:rsid w:val="00A62200"/>
    <w:rsid w:val="00A62827"/>
    <w:rsid w:val="00A62FEB"/>
    <w:rsid w:val="00A64DF1"/>
    <w:rsid w:val="00A64EDC"/>
    <w:rsid w:val="00A659A4"/>
    <w:rsid w:val="00A66368"/>
    <w:rsid w:val="00A66425"/>
    <w:rsid w:val="00A67658"/>
    <w:rsid w:val="00A67D24"/>
    <w:rsid w:val="00A67DE5"/>
    <w:rsid w:val="00A70DB9"/>
    <w:rsid w:val="00A716DF"/>
    <w:rsid w:val="00A719BE"/>
    <w:rsid w:val="00A71EB4"/>
    <w:rsid w:val="00A72554"/>
    <w:rsid w:val="00A72B5B"/>
    <w:rsid w:val="00A72B9E"/>
    <w:rsid w:val="00A7305B"/>
    <w:rsid w:val="00A731A8"/>
    <w:rsid w:val="00A739A6"/>
    <w:rsid w:val="00A73C02"/>
    <w:rsid w:val="00A744C1"/>
    <w:rsid w:val="00A745C9"/>
    <w:rsid w:val="00A747E9"/>
    <w:rsid w:val="00A748CC"/>
    <w:rsid w:val="00A74B4E"/>
    <w:rsid w:val="00A74BE3"/>
    <w:rsid w:val="00A74D96"/>
    <w:rsid w:val="00A750DF"/>
    <w:rsid w:val="00A75159"/>
    <w:rsid w:val="00A75A08"/>
    <w:rsid w:val="00A75A24"/>
    <w:rsid w:val="00A76E59"/>
    <w:rsid w:val="00A77D0C"/>
    <w:rsid w:val="00A77F97"/>
    <w:rsid w:val="00A80112"/>
    <w:rsid w:val="00A8011F"/>
    <w:rsid w:val="00A80DEE"/>
    <w:rsid w:val="00A8261E"/>
    <w:rsid w:val="00A83BDE"/>
    <w:rsid w:val="00A83F9A"/>
    <w:rsid w:val="00A841A7"/>
    <w:rsid w:val="00A844ED"/>
    <w:rsid w:val="00A84900"/>
    <w:rsid w:val="00A84BF6"/>
    <w:rsid w:val="00A850FB"/>
    <w:rsid w:val="00A851DF"/>
    <w:rsid w:val="00A85255"/>
    <w:rsid w:val="00A862CB"/>
    <w:rsid w:val="00A866F8"/>
    <w:rsid w:val="00A8670F"/>
    <w:rsid w:val="00A86809"/>
    <w:rsid w:val="00A872E9"/>
    <w:rsid w:val="00A90221"/>
    <w:rsid w:val="00A90989"/>
    <w:rsid w:val="00A90DC4"/>
    <w:rsid w:val="00A91C13"/>
    <w:rsid w:val="00A937B6"/>
    <w:rsid w:val="00A93A77"/>
    <w:rsid w:val="00A93B07"/>
    <w:rsid w:val="00A9405F"/>
    <w:rsid w:val="00A94126"/>
    <w:rsid w:val="00A94B06"/>
    <w:rsid w:val="00A94D30"/>
    <w:rsid w:val="00A94F05"/>
    <w:rsid w:val="00A959A7"/>
    <w:rsid w:val="00A95FFE"/>
    <w:rsid w:val="00A965C6"/>
    <w:rsid w:val="00A967A6"/>
    <w:rsid w:val="00A96C7B"/>
    <w:rsid w:val="00A97A08"/>
    <w:rsid w:val="00AA001E"/>
    <w:rsid w:val="00AA0766"/>
    <w:rsid w:val="00AA08B7"/>
    <w:rsid w:val="00AA1B59"/>
    <w:rsid w:val="00AA1E3C"/>
    <w:rsid w:val="00AA272C"/>
    <w:rsid w:val="00AA292C"/>
    <w:rsid w:val="00AA3039"/>
    <w:rsid w:val="00AA35F2"/>
    <w:rsid w:val="00AA3653"/>
    <w:rsid w:val="00AA365C"/>
    <w:rsid w:val="00AA4680"/>
    <w:rsid w:val="00AA4BF8"/>
    <w:rsid w:val="00AA4C24"/>
    <w:rsid w:val="00AA55D6"/>
    <w:rsid w:val="00AA56CB"/>
    <w:rsid w:val="00AA6E5E"/>
    <w:rsid w:val="00AA7203"/>
    <w:rsid w:val="00AA7C6C"/>
    <w:rsid w:val="00AB00A9"/>
    <w:rsid w:val="00AB0231"/>
    <w:rsid w:val="00AB15CE"/>
    <w:rsid w:val="00AB186F"/>
    <w:rsid w:val="00AB2301"/>
    <w:rsid w:val="00AB281F"/>
    <w:rsid w:val="00AB2E58"/>
    <w:rsid w:val="00AB3635"/>
    <w:rsid w:val="00AB3862"/>
    <w:rsid w:val="00AB419C"/>
    <w:rsid w:val="00AB463F"/>
    <w:rsid w:val="00AB492A"/>
    <w:rsid w:val="00AB4D88"/>
    <w:rsid w:val="00AB4E65"/>
    <w:rsid w:val="00AB53D9"/>
    <w:rsid w:val="00AB5B18"/>
    <w:rsid w:val="00AB5D45"/>
    <w:rsid w:val="00AB6959"/>
    <w:rsid w:val="00AB6C96"/>
    <w:rsid w:val="00AB7188"/>
    <w:rsid w:val="00AC00D2"/>
    <w:rsid w:val="00AC0406"/>
    <w:rsid w:val="00AC05AC"/>
    <w:rsid w:val="00AC0B05"/>
    <w:rsid w:val="00AC0C86"/>
    <w:rsid w:val="00AC1001"/>
    <w:rsid w:val="00AC2214"/>
    <w:rsid w:val="00AC225E"/>
    <w:rsid w:val="00AC2F8A"/>
    <w:rsid w:val="00AC304E"/>
    <w:rsid w:val="00AC39FF"/>
    <w:rsid w:val="00AC3C1E"/>
    <w:rsid w:val="00AC3CBC"/>
    <w:rsid w:val="00AC3E74"/>
    <w:rsid w:val="00AC4692"/>
    <w:rsid w:val="00AC483E"/>
    <w:rsid w:val="00AC48C7"/>
    <w:rsid w:val="00AC540F"/>
    <w:rsid w:val="00AC5959"/>
    <w:rsid w:val="00AC5A16"/>
    <w:rsid w:val="00AC5C32"/>
    <w:rsid w:val="00AC5C4E"/>
    <w:rsid w:val="00AC5E0F"/>
    <w:rsid w:val="00AC5EC7"/>
    <w:rsid w:val="00AC700F"/>
    <w:rsid w:val="00AC7289"/>
    <w:rsid w:val="00AC739B"/>
    <w:rsid w:val="00AC7B40"/>
    <w:rsid w:val="00AC7F67"/>
    <w:rsid w:val="00AD0BC1"/>
    <w:rsid w:val="00AD1226"/>
    <w:rsid w:val="00AD18AD"/>
    <w:rsid w:val="00AD1CBB"/>
    <w:rsid w:val="00AD1F91"/>
    <w:rsid w:val="00AD24C7"/>
    <w:rsid w:val="00AD2B18"/>
    <w:rsid w:val="00AD34FA"/>
    <w:rsid w:val="00AD3DAA"/>
    <w:rsid w:val="00AD3DCD"/>
    <w:rsid w:val="00AD42CA"/>
    <w:rsid w:val="00AD4852"/>
    <w:rsid w:val="00AD4863"/>
    <w:rsid w:val="00AD530A"/>
    <w:rsid w:val="00AD55E8"/>
    <w:rsid w:val="00AD5BE4"/>
    <w:rsid w:val="00AD5F57"/>
    <w:rsid w:val="00AD5FF5"/>
    <w:rsid w:val="00AD6114"/>
    <w:rsid w:val="00AD62B7"/>
    <w:rsid w:val="00AD653F"/>
    <w:rsid w:val="00AD673E"/>
    <w:rsid w:val="00AD6B5D"/>
    <w:rsid w:val="00AD7B93"/>
    <w:rsid w:val="00AD7C9E"/>
    <w:rsid w:val="00AD7EDB"/>
    <w:rsid w:val="00AD7F2E"/>
    <w:rsid w:val="00AE0747"/>
    <w:rsid w:val="00AE0D61"/>
    <w:rsid w:val="00AE0F0F"/>
    <w:rsid w:val="00AE13F0"/>
    <w:rsid w:val="00AE17D3"/>
    <w:rsid w:val="00AE1B68"/>
    <w:rsid w:val="00AE27F4"/>
    <w:rsid w:val="00AE2F63"/>
    <w:rsid w:val="00AE326E"/>
    <w:rsid w:val="00AE3D92"/>
    <w:rsid w:val="00AE4020"/>
    <w:rsid w:val="00AE453E"/>
    <w:rsid w:val="00AE45DC"/>
    <w:rsid w:val="00AE51B5"/>
    <w:rsid w:val="00AE5569"/>
    <w:rsid w:val="00AE5B13"/>
    <w:rsid w:val="00AE6017"/>
    <w:rsid w:val="00AE64B6"/>
    <w:rsid w:val="00AE6676"/>
    <w:rsid w:val="00AE66C9"/>
    <w:rsid w:val="00AE6A0C"/>
    <w:rsid w:val="00AE6DD0"/>
    <w:rsid w:val="00AE7376"/>
    <w:rsid w:val="00AE7470"/>
    <w:rsid w:val="00AE74FD"/>
    <w:rsid w:val="00AE7E72"/>
    <w:rsid w:val="00AF032F"/>
    <w:rsid w:val="00AF0664"/>
    <w:rsid w:val="00AF06AC"/>
    <w:rsid w:val="00AF0B41"/>
    <w:rsid w:val="00AF0C34"/>
    <w:rsid w:val="00AF0D05"/>
    <w:rsid w:val="00AF1E6B"/>
    <w:rsid w:val="00AF2619"/>
    <w:rsid w:val="00AF26EB"/>
    <w:rsid w:val="00AF2A30"/>
    <w:rsid w:val="00AF3BED"/>
    <w:rsid w:val="00AF3C10"/>
    <w:rsid w:val="00AF4112"/>
    <w:rsid w:val="00AF4415"/>
    <w:rsid w:val="00AF4618"/>
    <w:rsid w:val="00AF4703"/>
    <w:rsid w:val="00AF52F4"/>
    <w:rsid w:val="00AF55C7"/>
    <w:rsid w:val="00AF615C"/>
    <w:rsid w:val="00AF647F"/>
    <w:rsid w:val="00AF6994"/>
    <w:rsid w:val="00AF6A4A"/>
    <w:rsid w:val="00AF6F8D"/>
    <w:rsid w:val="00AF72A4"/>
    <w:rsid w:val="00AF7751"/>
    <w:rsid w:val="00AF790D"/>
    <w:rsid w:val="00AF7A2F"/>
    <w:rsid w:val="00AF7A5C"/>
    <w:rsid w:val="00B00137"/>
    <w:rsid w:val="00B003BB"/>
    <w:rsid w:val="00B00A2B"/>
    <w:rsid w:val="00B00D23"/>
    <w:rsid w:val="00B00F13"/>
    <w:rsid w:val="00B00F20"/>
    <w:rsid w:val="00B01073"/>
    <w:rsid w:val="00B01893"/>
    <w:rsid w:val="00B01975"/>
    <w:rsid w:val="00B019B3"/>
    <w:rsid w:val="00B01F25"/>
    <w:rsid w:val="00B02ED2"/>
    <w:rsid w:val="00B03220"/>
    <w:rsid w:val="00B0440B"/>
    <w:rsid w:val="00B044E7"/>
    <w:rsid w:val="00B04592"/>
    <w:rsid w:val="00B04871"/>
    <w:rsid w:val="00B04C81"/>
    <w:rsid w:val="00B05055"/>
    <w:rsid w:val="00B05C0A"/>
    <w:rsid w:val="00B05F8E"/>
    <w:rsid w:val="00B063F5"/>
    <w:rsid w:val="00B06D43"/>
    <w:rsid w:val="00B06FB6"/>
    <w:rsid w:val="00B07136"/>
    <w:rsid w:val="00B07BFB"/>
    <w:rsid w:val="00B103A3"/>
    <w:rsid w:val="00B10CBA"/>
    <w:rsid w:val="00B10E8A"/>
    <w:rsid w:val="00B11537"/>
    <w:rsid w:val="00B11861"/>
    <w:rsid w:val="00B13CE2"/>
    <w:rsid w:val="00B14803"/>
    <w:rsid w:val="00B14E54"/>
    <w:rsid w:val="00B15455"/>
    <w:rsid w:val="00B15B7F"/>
    <w:rsid w:val="00B16ECF"/>
    <w:rsid w:val="00B17404"/>
    <w:rsid w:val="00B176C9"/>
    <w:rsid w:val="00B17A71"/>
    <w:rsid w:val="00B17C65"/>
    <w:rsid w:val="00B17E3D"/>
    <w:rsid w:val="00B20267"/>
    <w:rsid w:val="00B204BE"/>
    <w:rsid w:val="00B2135E"/>
    <w:rsid w:val="00B21A21"/>
    <w:rsid w:val="00B21B33"/>
    <w:rsid w:val="00B21C57"/>
    <w:rsid w:val="00B2223B"/>
    <w:rsid w:val="00B22DC7"/>
    <w:rsid w:val="00B23D84"/>
    <w:rsid w:val="00B24024"/>
    <w:rsid w:val="00B241FA"/>
    <w:rsid w:val="00B2521E"/>
    <w:rsid w:val="00B25941"/>
    <w:rsid w:val="00B259D8"/>
    <w:rsid w:val="00B25D6A"/>
    <w:rsid w:val="00B26139"/>
    <w:rsid w:val="00B2624E"/>
    <w:rsid w:val="00B26318"/>
    <w:rsid w:val="00B26AF0"/>
    <w:rsid w:val="00B26C74"/>
    <w:rsid w:val="00B26E3A"/>
    <w:rsid w:val="00B26F49"/>
    <w:rsid w:val="00B300E2"/>
    <w:rsid w:val="00B302C9"/>
    <w:rsid w:val="00B31021"/>
    <w:rsid w:val="00B3115B"/>
    <w:rsid w:val="00B31239"/>
    <w:rsid w:val="00B317A6"/>
    <w:rsid w:val="00B31A9B"/>
    <w:rsid w:val="00B320CC"/>
    <w:rsid w:val="00B323F6"/>
    <w:rsid w:val="00B331C6"/>
    <w:rsid w:val="00B33762"/>
    <w:rsid w:val="00B33CD4"/>
    <w:rsid w:val="00B34206"/>
    <w:rsid w:val="00B347D0"/>
    <w:rsid w:val="00B34859"/>
    <w:rsid w:val="00B34CFF"/>
    <w:rsid w:val="00B34F19"/>
    <w:rsid w:val="00B34F8A"/>
    <w:rsid w:val="00B35158"/>
    <w:rsid w:val="00B3558B"/>
    <w:rsid w:val="00B355AB"/>
    <w:rsid w:val="00B35E8A"/>
    <w:rsid w:val="00B36932"/>
    <w:rsid w:val="00B36DCF"/>
    <w:rsid w:val="00B36EBF"/>
    <w:rsid w:val="00B37010"/>
    <w:rsid w:val="00B3710B"/>
    <w:rsid w:val="00B37677"/>
    <w:rsid w:val="00B40351"/>
    <w:rsid w:val="00B40385"/>
    <w:rsid w:val="00B40393"/>
    <w:rsid w:val="00B409D7"/>
    <w:rsid w:val="00B4118E"/>
    <w:rsid w:val="00B41436"/>
    <w:rsid w:val="00B4165F"/>
    <w:rsid w:val="00B41BEA"/>
    <w:rsid w:val="00B42A97"/>
    <w:rsid w:val="00B42CFC"/>
    <w:rsid w:val="00B4346F"/>
    <w:rsid w:val="00B43496"/>
    <w:rsid w:val="00B437B1"/>
    <w:rsid w:val="00B439E8"/>
    <w:rsid w:val="00B43B35"/>
    <w:rsid w:val="00B43F65"/>
    <w:rsid w:val="00B44B02"/>
    <w:rsid w:val="00B45A7C"/>
    <w:rsid w:val="00B45F82"/>
    <w:rsid w:val="00B46356"/>
    <w:rsid w:val="00B4644E"/>
    <w:rsid w:val="00B464F4"/>
    <w:rsid w:val="00B4769F"/>
    <w:rsid w:val="00B477D9"/>
    <w:rsid w:val="00B4784B"/>
    <w:rsid w:val="00B47A3F"/>
    <w:rsid w:val="00B47D1C"/>
    <w:rsid w:val="00B5034E"/>
    <w:rsid w:val="00B50569"/>
    <w:rsid w:val="00B505C5"/>
    <w:rsid w:val="00B52379"/>
    <w:rsid w:val="00B5326F"/>
    <w:rsid w:val="00B53CE0"/>
    <w:rsid w:val="00B54DA5"/>
    <w:rsid w:val="00B55123"/>
    <w:rsid w:val="00B551EF"/>
    <w:rsid w:val="00B5581C"/>
    <w:rsid w:val="00B55FEE"/>
    <w:rsid w:val="00B561C7"/>
    <w:rsid w:val="00B56716"/>
    <w:rsid w:val="00B5684A"/>
    <w:rsid w:val="00B571E7"/>
    <w:rsid w:val="00B57240"/>
    <w:rsid w:val="00B5732E"/>
    <w:rsid w:val="00B57560"/>
    <w:rsid w:val="00B57702"/>
    <w:rsid w:val="00B60497"/>
    <w:rsid w:val="00B62FFC"/>
    <w:rsid w:val="00B6332A"/>
    <w:rsid w:val="00B63B5D"/>
    <w:rsid w:val="00B64050"/>
    <w:rsid w:val="00B6411F"/>
    <w:rsid w:val="00B64125"/>
    <w:rsid w:val="00B6437B"/>
    <w:rsid w:val="00B645D8"/>
    <w:rsid w:val="00B64826"/>
    <w:rsid w:val="00B648A3"/>
    <w:rsid w:val="00B64E14"/>
    <w:rsid w:val="00B65596"/>
    <w:rsid w:val="00B65652"/>
    <w:rsid w:val="00B65941"/>
    <w:rsid w:val="00B65A81"/>
    <w:rsid w:val="00B65BD8"/>
    <w:rsid w:val="00B65D1E"/>
    <w:rsid w:val="00B667A3"/>
    <w:rsid w:val="00B667AA"/>
    <w:rsid w:val="00B668AF"/>
    <w:rsid w:val="00B669D9"/>
    <w:rsid w:val="00B673F0"/>
    <w:rsid w:val="00B6762B"/>
    <w:rsid w:val="00B67B52"/>
    <w:rsid w:val="00B67BA9"/>
    <w:rsid w:val="00B67CD2"/>
    <w:rsid w:val="00B71433"/>
    <w:rsid w:val="00B71590"/>
    <w:rsid w:val="00B71B08"/>
    <w:rsid w:val="00B7264A"/>
    <w:rsid w:val="00B72779"/>
    <w:rsid w:val="00B7382B"/>
    <w:rsid w:val="00B7392A"/>
    <w:rsid w:val="00B744C1"/>
    <w:rsid w:val="00B74AC7"/>
    <w:rsid w:val="00B74C90"/>
    <w:rsid w:val="00B74D18"/>
    <w:rsid w:val="00B74F65"/>
    <w:rsid w:val="00B75129"/>
    <w:rsid w:val="00B75601"/>
    <w:rsid w:val="00B76908"/>
    <w:rsid w:val="00B7748F"/>
    <w:rsid w:val="00B77901"/>
    <w:rsid w:val="00B7795C"/>
    <w:rsid w:val="00B77BF7"/>
    <w:rsid w:val="00B77BFB"/>
    <w:rsid w:val="00B77EAA"/>
    <w:rsid w:val="00B77FA2"/>
    <w:rsid w:val="00B80C29"/>
    <w:rsid w:val="00B81062"/>
    <w:rsid w:val="00B814AF"/>
    <w:rsid w:val="00B81CE8"/>
    <w:rsid w:val="00B82948"/>
    <w:rsid w:val="00B82EEF"/>
    <w:rsid w:val="00B833AA"/>
    <w:rsid w:val="00B83D9C"/>
    <w:rsid w:val="00B83F56"/>
    <w:rsid w:val="00B8462A"/>
    <w:rsid w:val="00B84872"/>
    <w:rsid w:val="00B84AA6"/>
    <w:rsid w:val="00B84DD1"/>
    <w:rsid w:val="00B85358"/>
    <w:rsid w:val="00B85555"/>
    <w:rsid w:val="00B8727E"/>
    <w:rsid w:val="00B87C73"/>
    <w:rsid w:val="00B87D1B"/>
    <w:rsid w:val="00B9013C"/>
    <w:rsid w:val="00B90646"/>
    <w:rsid w:val="00B92D19"/>
    <w:rsid w:val="00B92E52"/>
    <w:rsid w:val="00B92F0F"/>
    <w:rsid w:val="00B930D3"/>
    <w:rsid w:val="00B93151"/>
    <w:rsid w:val="00B934F8"/>
    <w:rsid w:val="00B9371D"/>
    <w:rsid w:val="00B93FF0"/>
    <w:rsid w:val="00B94135"/>
    <w:rsid w:val="00B942B8"/>
    <w:rsid w:val="00B945BB"/>
    <w:rsid w:val="00B9465A"/>
    <w:rsid w:val="00B9477F"/>
    <w:rsid w:val="00B94CC8"/>
    <w:rsid w:val="00B94D05"/>
    <w:rsid w:val="00B956EE"/>
    <w:rsid w:val="00B95898"/>
    <w:rsid w:val="00B95F71"/>
    <w:rsid w:val="00B96291"/>
    <w:rsid w:val="00B969D4"/>
    <w:rsid w:val="00B96E66"/>
    <w:rsid w:val="00B97003"/>
    <w:rsid w:val="00B9729B"/>
    <w:rsid w:val="00B972D0"/>
    <w:rsid w:val="00B97706"/>
    <w:rsid w:val="00B97753"/>
    <w:rsid w:val="00B97B98"/>
    <w:rsid w:val="00B97BD3"/>
    <w:rsid w:val="00B97CE7"/>
    <w:rsid w:val="00BA0297"/>
    <w:rsid w:val="00BA03E0"/>
    <w:rsid w:val="00BA06B8"/>
    <w:rsid w:val="00BA0FBE"/>
    <w:rsid w:val="00BA1040"/>
    <w:rsid w:val="00BA1113"/>
    <w:rsid w:val="00BA126A"/>
    <w:rsid w:val="00BA12A0"/>
    <w:rsid w:val="00BA140E"/>
    <w:rsid w:val="00BA1E97"/>
    <w:rsid w:val="00BA23F7"/>
    <w:rsid w:val="00BA2740"/>
    <w:rsid w:val="00BA274E"/>
    <w:rsid w:val="00BA281A"/>
    <w:rsid w:val="00BA323C"/>
    <w:rsid w:val="00BA3EC1"/>
    <w:rsid w:val="00BA4424"/>
    <w:rsid w:val="00BA4871"/>
    <w:rsid w:val="00BA48EB"/>
    <w:rsid w:val="00BA4D83"/>
    <w:rsid w:val="00BA4DAA"/>
    <w:rsid w:val="00BA64D4"/>
    <w:rsid w:val="00BA687E"/>
    <w:rsid w:val="00BA68ED"/>
    <w:rsid w:val="00BA6AF5"/>
    <w:rsid w:val="00BA7331"/>
    <w:rsid w:val="00BA796A"/>
    <w:rsid w:val="00BB04F9"/>
    <w:rsid w:val="00BB05E1"/>
    <w:rsid w:val="00BB1685"/>
    <w:rsid w:val="00BB1786"/>
    <w:rsid w:val="00BB18B1"/>
    <w:rsid w:val="00BB1CCD"/>
    <w:rsid w:val="00BB1E00"/>
    <w:rsid w:val="00BB1FDD"/>
    <w:rsid w:val="00BB20E3"/>
    <w:rsid w:val="00BB229C"/>
    <w:rsid w:val="00BB2E93"/>
    <w:rsid w:val="00BB35F1"/>
    <w:rsid w:val="00BB3E74"/>
    <w:rsid w:val="00BB3E98"/>
    <w:rsid w:val="00BB52BB"/>
    <w:rsid w:val="00BB5A03"/>
    <w:rsid w:val="00BB5BF3"/>
    <w:rsid w:val="00BB6D08"/>
    <w:rsid w:val="00BB70D8"/>
    <w:rsid w:val="00BB79ED"/>
    <w:rsid w:val="00BB7A5F"/>
    <w:rsid w:val="00BB7C83"/>
    <w:rsid w:val="00BB7E49"/>
    <w:rsid w:val="00BC01DB"/>
    <w:rsid w:val="00BC0AF9"/>
    <w:rsid w:val="00BC0C25"/>
    <w:rsid w:val="00BC0E8C"/>
    <w:rsid w:val="00BC12C4"/>
    <w:rsid w:val="00BC15B2"/>
    <w:rsid w:val="00BC1AA5"/>
    <w:rsid w:val="00BC21D0"/>
    <w:rsid w:val="00BC2486"/>
    <w:rsid w:val="00BC29CA"/>
    <w:rsid w:val="00BC2B6B"/>
    <w:rsid w:val="00BC2EC3"/>
    <w:rsid w:val="00BC2FDB"/>
    <w:rsid w:val="00BC3C3F"/>
    <w:rsid w:val="00BC44D9"/>
    <w:rsid w:val="00BC48B2"/>
    <w:rsid w:val="00BC4AEF"/>
    <w:rsid w:val="00BC4CE6"/>
    <w:rsid w:val="00BC54DB"/>
    <w:rsid w:val="00BC56ED"/>
    <w:rsid w:val="00BC5D34"/>
    <w:rsid w:val="00BC5F25"/>
    <w:rsid w:val="00BC611E"/>
    <w:rsid w:val="00BC61FD"/>
    <w:rsid w:val="00BC621A"/>
    <w:rsid w:val="00BC672B"/>
    <w:rsid w:val="00BC67D3"/>
    <w:rsid w:val="00BC695B"/>
    <w:rsid w:val="00BC69F3"/>
    <w:rsid w:val="00BC6E64"/>
    <w:rsid w:val="00BC7163"/>
    <w:rsid w:val="00BC76A1"/>
    <w:rsid w:val="00BC7890"/>
    <w:rsid w:val="00BC78BF"/>
    <w:rsid w:val="00BD03A6"/>
    <w:rsid w:val="00BD03BB"/>
    <w:rsid w:val="00BD055D"/>
    <w:rsid w:val="00BD0ADC"/>
    <w:rsid w:val="00BD10B8"/>
    <w:rsid w:val="00BD10FB"/>
    <w:rsid w:val="00BD1136"/>
    <w:rsid w:val="00BD1274"/>
    <w:rsid w:val="00BD12CE"/>
    <w:rsid w:val="00BD135A"/>
    <w:rsid w:val="00BD1695"/>
    <w:rsid w:val="00BD1ABB"/>
    <w:rsid w:val="00BD2030"/>
    <w:rsid w:val="00BD27C7"/>
    <w:rsid w:val="00BD30DE"/>
    <w:rsid w:val="00BD31FB"/>
    <w:rsid w:val="00BD32DE"/>
    <w:rsid w:val="00BD38D2"/>
    <w:rsid w:val="00BD46C3"/>
    <w:rsid w:val="00BD49D6"/>
    <w:rsid w:val="00BD4CC0"/>
    <w:rsid w:val="00BD4D0B"/>
    <w:rsid w:val="00BD4FFD"/>
    <w:rsid w:val="00BD512B"/>
    <w:rsid w:val="00BD5DA6"/>
    <w:rsid w:val="00BD6BAF"/>
    <w:rsid w:val="00BD6BC2"/>
    <w:rsid w:val="00BD6F18"/>
    <w:rsid w:val="00BD74D8"/>
    <w:rsid w:val="00BD7F4F"/>
    <w:rsid w:val="00BE01DA"/>
    <w:rsid w:val="00BE02B4"/>
    <w:rsid w:val="00BE0506"/>
    <w:rsid w:val="00BE101D"/>
    <w:rsid w:val="00BE1428"/>
    <w:rsid w:val="00BE16DA"/>
    <w:rsid w:val="00BE20C9"/>
    <w:rsid w:val="00BE2B0A"/>
    <w:rsid w:val="00BE308B"/>
    <w:rsid w:val="00BE3209"/>
    <w:rsid w:val="00BE34DE"/>
    <w:rsid w:val="00BE3B1B"/>
    <w:rsid w:val="00BE3D70"/>
    <w:rsid w:val="00BE42E7"/>
    <w:rsid w:val="00BE458E"/>
    <w:rsid w:val="00BE4CCA"/>
    <w:rsid w:val="00BE4D11"/>
    <w:rsid w:val="00BE505F"/>
    <w:rsid w:val="00BE55B6"/>
    <w:rsid w:val="00BE5736"/>
    <w:rsid w:val="00BE5B05"/>
    <w:rsid w:val="00BE5B32"/>
    <w:rsid w:val="00BE63FE"/>
    <w:rsid w:val="00BE65D7"/>
    <w:rsid w:val="00BF0218"/>
    <w:rsid w:val="00BF1786"/>
    <w:rsid w:val="00BF1BB8"/>
    <w:rsid w:val="00BF1C33"/>
    <w:rsid w:val="00BF32D2"/>
    <w:rsid w:val="00BF3302"/>
    <w:rsid w:val="00BF3950"/>
    <w:rsid w:val="00BF3DF2"/>
    <w:rsid w:val="00BF49F9"/>
    <w:rsid w:val="00BF50DA"/>
    <w:rsid w:val="00BF549E"/>
    <w:rsid w:val="00BF5A29"/>
    <w:rsid w:val="00BF6544"/>
    <w:rsid w:val="00BF66EA"/>
    <w:rsid w:val="00BF70F4"/>
    <w:rsid w:val="00BF727D"/>
    <w:rsid w:val="00BF7F53"/>
    <w:rsid w:val="00C0002A"/>
    <w:rsid w:val="00C000FB"/>
    <w:rsid w:val="00C00CC8"/>
    <w:rsid w:val="00C00DB8"/>
    <w:rsid w:val="00C00EE3"/>
    <w:rsid w:val="00C014DD"/>
    <w:rsid w:val="00C016CD"/>
    <w:rsid w:val="00C023E4"/>
    <w:rsid w:val="00C02869"/>
    <w:rsid w:val="00C030E7"/>
    <w:rsid w:val="00C0345F"/>
    <w:rsid w:val="00C0391F"/>
    <w:rsid w:val="00C04923"/>
    <w:rsid w:val="00C0591D"/>
    <w:rsid w:val="00C05DCC"/>
    <w:rsid w:val="00C06103"/>
    <w:rsid w:val="00C06420"/>
    <w:rsid w:val="00C069FC"/>
    <w:rsid w:val="00C075D6"/>
    <w:rsid w:val="00C100DE"/>
    <w:rsid w:val="00C10692"/>
    <w:rsid w:val="00C10809"/>
    <w:rsid w:val="00C10B87"/>
    <w:rsid w:val="00C10E7C"/>
    <w:rsid w:val="00C116FB"/>
    <w:rsid w:val="00C1211B"/>
    <w:rsid w:val="00C1365A"/>
    <w:rsid w:val="00C13969"/>
    <w:rsid w:val="00C1474B"/>
    <w:rsid w:val="00C14CFF"/>
    <w:rsid w:val="00C15562"/>
    <w:rsid w:val="00C15E85"/>
    <w:rsid w:val="00C16AF3"/>
    <w:rsid w:val="00C16E7C"/>
    <w:rsid w:val="00C174AB"/>
    <w:rsid w:val="00C178E9"/>
    <w:rsid w:val="00C17E73"/>
    <w:rsid w:val="00C20366"/>
    <w:rsid w:val="00C209C0"/>
    <w:rsid w:val="00C21372"/>
    <w:rsid w:val="00C21FE5"/>
    <w:rsid w:val="00C2232B"/>
    <w:rsid w:val="00C2241F"/>
    <w:rsid w:val="00C2242A"/>
    <w:rsid w:val="00C2248F"/>
    <w:rsid w:val="00C22680"/>
    <w:rsid w:val="00C22CF3"/>
    <w:rsid w:val="00C231ED"/>
    <w:rsid w:val="00C23D7A"/>
    <w:rsid w:val="00C23E53"/>
    <w:rsid w:val="00C23F2A"/>
    <w:rsid w:val="00C24475"/>
    <w:rsid w:val="00C24BCD"/>
    <w:rsid w:val="00C24BE4"/>
    <w:rsid w:val="00C24DF9"/>
    <w:rsid w:val="00C2512E"/>
    <w:rsid w:val="00C2532A"/>
    <w:rsid w:val="00C25793"/>
    <w:rsid w:val="00C26697"/>
    <w:rsid w:val="00C26AC3"/>
    <w:rsid w:val="00C26B34"/>
    <w:rsid w:val="00C26C8A"/>
    <w:rsid w:val="00C279A4"/>
    <w:rsid w:val="00C27BBC"/>
    <w:rsid w:val="00C3078D"/>
    <w:rsid w:val="00C316FE"/>
    <w:rsid w:val="00C31942"/>
    <w:rsid w:val="00C31D80"/>
    <w:rsid w:val="00C32132"/>
    <w:rsid w:val="00C32E47"/>
    <w:rsid w:val="00C33132"/>
    <w:rsid w:val="00C334EB"/>
    <w:rsid w:val="00C338EF"/>
    <w:rsid w:val="00C33988"/>
    <w:rsid w:val="00C33B70"/>
    <w:rsid w:val="00C33E49"/>
    <w:rsid w:val="00C34007"/>
    <w:rsid w:val="00C34159"/>
    <w:rsid w:val="00C3527D"/>
    <w:rsid w:val="00C35919"/>
    <w:rsid w:val="00C35F0E"/>
    <w:rsid w:val="00C3640B"/>
    <w:rsid w:val="00C36C62"/>
    <w:rsid w:val="00C370AA"/>
    <w:rsid w:val="00C376E4"/>
    <w:rsid w:val="00C37AAC"/>
    <w:rsid w:val="00C40356"/>
    <w:rsid w:val="00C40702"/>
    <w:rsid w:val="00C40859"/>
    <w:rsid w:val="00C40CF8"/>
    <w:rsid w:val="00C4193C"/>
    <w:rsid w:val="00C41AEC"/>
    <w:rsid w:val="00C41C25"/>
    <w:rsid w:val="00C42139"/>
    <w:rsid w:val="00C42181"/>
    <w:rsid w:val="00C42800"/>
    <w:rsid w:val="00C428CA"/>
    <w:rsid w:val="00C42B33"/>
    <w:rsid w:val="00C42E60"/>
    <w:rsid w:val="00C4343C"/>
    <w:rsid w:val="00C4368A"/>
    <w:rsid w:val="00C43E63"/>
    <w:rsid w:val="00C43F55"/>
    <w:rsid w:val="00C4473D"/>
    <w:rsid w:val="00C456B8"/>
    <w:rsid w:val="00C45CA4"/>
    <w:rsid w:val="00C46A25"/>
    <w:rsid w:val="00C46C80"/>
    <w:rsid w:val="00C475B3"/>
    <w:rsid w:val="00C50049"/>
    <w:rsid w:val="00C50959"/>
    <w:rsid w:val="00C51104"/>
    <w:rsid w:val="00C5173D"/>
    <w:rsid w:val="00C51BF7"/>
    <w:rsid w:val="00C52179"/>
    <w:rsid w:val="00C523E5"/>
    <w:rsid w:val="00C52645"/>
    <w:rsid w:val="00C5276E"/>
    <w:rsid w:val="00C5283D"/>
    <w:rsid w:val="00C529B3"/>
    <w:rsid w:val="00C52B41"/>
    <w:rsid w:val="00C52BDC"/>
    <w:rsid w:val="00C5379A"/>
    <w:rsid w:val="00C540AD"/>
    <w:rsid w:val="00C5422B"/>
    <w:rsid w:val="00C5444B"/>
    <w:rsid w:val="00C54BA8"/>
    <w:rsid w:val="00C54CCF"/>
    <w:rsid w:val="00C55252"/>
    <w:rsid w:val="00C55361"/>
    <w:rsid w:val="00C55604"/>
    <w:rsid w:val="00C55E8F"/>
    <w:rsid w:val="00C56AEA"/>
    <w:rsid w:val="00C56D5E"/>
    <w:rsid w:val="00C57007"/>
    <w:rsid w:val="00C570D9"/>
    <w:rsid w:val="00C573FD"/>
    <w:rsid w:val="00C5740A"/>
    <w:rsid w:val="00C5748F"/>
    <w:rsid w:val="00C57EAB"/>
    <w:rsid w:val="00C61136"/>
    <w:rsid w:val="00C61F29"/>
    <w:rsid w:val="00C621A2"/>
    <w:rsid w:val="00C62C4F"/>
    <w:rsid w:val="00C62C5A"/>
    <w:rsid w:val="00C62CB9"/>
    <w:rsid w:val="00C62FD5"/>
    <w:rsid w:val="00C63167"/>
    <w:rsid w:val="00C63272"/>
    <w:rsid w:val="00C638B0"/>
    <w:rsid w:val="00C63AA8"/>
    <w:rsid w:val="00C63D33"/>
    <w:rsid w:val="00C6415C"/>
    <w:rsid w:val="00C64F52"/>
    <w:rsid w:val="00C652F0"/>
    <w:rsid w:val="00C655E4"/>
    <w:rsid w:val="00C65ACF"/>
    <w:rsid w:val="00C65EA9"/>
    <w:rsid w:val="00C665CF"/>
    <w:rsid w:val="00C676E8"/>
    <w:rsid w:val="00C6770E"/>
    <w:rsid w:val="00C67935"/>
    <w:rsid w:val="00C67E4E"/>
    <w:rsid w:val="00C709CA"/>
    <w:rsid w:val="00C70EFC"/>
    <w:rsid w:val="00C70FD0"/>
    <w:rsid w:val="00C71564"/>
    <w:rsid w:val="00C71D38"/>
    <w:rsid w:val="00C71DB4"/>
    <w:rsid w:val="00C71DE8"/>
    <w:rsid w:val="00C72355"/>
    <w:rsid w:val="00C723A7"/>
    <w:rsid w:val="00C73133"/>
    <w:rsid w:val="00C73181"/>
    <w:rsid w:val="00C736AF"/>
    <w:rsid w:val="00C7393B"/>
    <w:rsid w:val="00C73D52"/>
    <w:rsid w:val="00C73EF1"/>
    <w:rsid w:val="00C74DA7"/>
    <w:rsid w:val="00C7508E"/>
    <w:rsid w:val="00C753D1"/>
    <w:rsid w:val="00C75584"/>
    <w:rsid w:val="00C757E3"/>
    <w:rsid w:val="00C75A6F"/>
    <w:rsid w:val="00C75AA4"/>
    <w:rsid w:val="00C75CBF"/>
    <w:rsid w:val="00C7643B"/>
    <w:rsid w:val="00C7699E"/>
    <w:rsid w:val="00C76F16"/>
    <w:rsid w:val="00C76FBC"/>
    <w:rsid w:val="00C76FCD"/>
    <w:rsid w:val="00C771EC"/>
    <w:rsid w:val="00C779F6"/>
    <w:rsid w:val="00C77E41"/>
    <w:rsid w:val="00C8072D"/>
    <w:rsid w:val="00C80C23"/>
    <w:rsid w:val="00C817D6"/>
    <w:rsid w:val="00C81C04"/>
    <w:rsid w:val="00C81D78"/>
    <w:rsid w:val="00C81E62"/>
    <w:rsid w:val="00C82D8C"/>
    <w:rsid w:val="00C83070"/>
    <w:rsid w:val="00C8488E"/>
    <w:rsid w:val="00C85836"/>
    <w:rsid w:val="00C85ADA"/>
    <w:rsid w:val="00C85CC0"/>
    <w:rsid w:val="00C85E21"/>
    <w:rsid w:val="00C85EF8"/>
    <w:rsid w:val="00C861D9"/>
    <w:rsid w:val="00C861F6"/>
    <w:rsid w:val="00C86640"/>
    <w:rsid w:val="00C8699F"/>
    <w:rsid w:val="00C86A86"/>
    <w:rsid w:val="00C87517"/>
    <w:rsid w:val="00C879A3"/>
    <w:rsid w:val="00C900C3"/>
    <w:rsid w:val="00C901FF"/>
    <w:rsid w:val="00C90246"/>
    <w:rsid w:val="00C9037A"/>
    <w:rsid w:val="00C908DB"/>
    <w:rsid w:val="00C91CD6"/>
    <w:rsid w:val="00C9200D"/>
    <w:rsid w:val="00C9235B"/>
    <w:rsid w:val="00C92AD9"/>
    <w:rsid w:val="00C93145"/>
    <w:rsid w:val="00C934E4"/>
    <w:rsid w:val="00C93695"/>
    <w:rsid w:val="00C9374C"/>
    <w:rsid w:val="00C93A8C"/>
    <w:rsid w:val="00C94C86"/>
    <w:rsid w:val="00C9502C"/>
    <w:rsid w:val="00C956D5"/>
    <w:rsid w:val="00C9584F"/>
    <w:rsid w:val="00C9641F"/>
    <w:rsid w:val="00C96D97"/>
    <w:rsid w:val="00C9700B"/>
    <w:rsid w:val="00C972EE"/>
    <w:rsid w:val="00C975A8"/>
    <w:rsid w:val="00C975C9"/>
    <w:rsid w:val="00C978B8"/>
    <w:rsid w:val="00C979EB"/>
    <w:rsid w:val="00CA0236"/>
    <w:rsid w:val="00CA1141"/>
    <w:rsid w:val="00CA1236"/>
    <w:rsid w:val="00CA1551"/>
    <w:rsid w:val="00CA16FD"/>
    <w:rsid w:val="00CA3020"/>
    <w:rsid w:val="00CA4A70"/>
    <w:rsid w:val="00CA533D"/>
    <w:rsid w:val="00CA5530"/>
    <w:rsid w:val="00CA57D2"/>
    <w:rsid w:val="00CA598E"/>
    <w:rsid w:val="00CA5C69"/>
    <w:rsid w:val="00CA5D8C"/>
    <w:rsid w:val="00CA5FFB"/>
    <w:rsid w:val="00CA6194"/>
    <w:rsid w:val="00CA6862"/>
    <w:rsid w:val="00CA6A75"/>
    <w:rsid w:val="00CA6B20"/>
    <w:rsid w:val="00CA6C5B"/>
    <w:rsid w:val="00CA707E"/>
    <w:rsid w:val="00CA7591"/>
    <w:rsid w:val="00CA7D4F"/>
    <w:rsid w:val="00CB0222"/>
    <w:rsid w:val="00CB0BDD"/>
    <w:rsid w:val="00CB101A"/>
    <w:rsid w:val="00CB1B62"/>
    <w:rsid w:val="00CB1B7D"/>
    <w:rsid w:val="00CB1E90"/>
    <w:rsid w:val="00CB2390"/>
    <w:rsid w:val="00CB23AA"/>
    <w:rsid w:val="00CB25C0"/>
    <w:rsid w:val="00CB282D"/>
    <w:rsid w:val="00CB2CDF"/>
    <w:rsid w:val="00CB2F1B"/>
    <w:rsid w:val="00CB3092"/>
    <w:rsid w:val="00CB33D7"/>
    <w:rsid w:val="00CB3B71"/>
    <w:rsid w:val="00CB3BCB"/>
    <w:rsid w:val="00CB3C2A"/>
    <w:rsid w:val="00CB3F48"/>
    <w:rsid w:val="00CB402F"/>
    <w:rsid w:val="00CB440A"/>
    <w:rsid w:val="00CB4C2B"/>
    <w:rsid w:val="00CB4D13"/>
    <w:rsid w:val="00CB50D0"/>
    <w:rsid w:val="00CB526C"/>
    <w:rsid w:val="00CB5693"/>
    <w:rsid w:val="00CB5B14"/>
    <w:rsid w:val="00CB5D80"/>
    <w:rsid w:val="00CC07A5"/>
    <w:rsid w:val="00CC0D96"/>
    <w:rsid w:val="00CC0F9C"/>
    <w:rsid w:val="00CC1C28"/>
    <w:rsid w:val="00CC1E4B"/>
    <w:rsid w:val="00CC223B"/>
    <w:rsid w:val="00CC253F"/>
    <w:rsid w:val="00CC27A3"/>
    <w:rsid w:val="00CC298C"/>
    <w:rsid w:val="00CC3FEE"/>
    <w:rsid w:val="00CC48E0"/>
    <w:rsid w:val="00CC4A97"/>
    <w:rsid w:val="00CC5675"/>
    <w:rsid w:val="00CC5828"/>
    <w:rsid w:val="00CC5B06"/>
    <w:rsid w:val="00CC5C08"/>
    <w:rsid w:val="00CC6023"/>
    <w:rsid w:val="00CC6106"/>
    <w:rsid w:val="00CC648D"/>
    <w:rsid w:val="00CC6765"/>
    <w:rsid w:val="00CC6853"/>
    <w:rsid w:val="00CC6929"/>
    <w:rsid w:val="00CC69F7"/>
    <w:rsid w:val="00CC6AD2"/>
    <w:rsid w:val="00CC770F"/>
    <w:rsid w:val="00CC7A68"/>
    <w:rsid w:val="00CC7F31"/>
    <w:rsid w:val="00CD03EF"/>
    <w:rsid w:val="00CD0863"/>
    <w:rsid w:val="00CD0DF4"/>
    <w:rsid w:val="00CD0EBD"/>
    <w:rsid w:val="00CD1589"/>
    <w:rsid w:val="00CD1B1C"/>
    <w:rsid w:val="00CD1CE5"/>
    <w:rsid w:val="00CD1EFE"/>
    <w:rsid w:val="00CD2078"/>
    <w:rsid w:val="00CD215E"/>
    <w:rsid w:val="00CD2646"/>
    <w:rsid w:val="00CD29B0"/>
    <w:rsid w:val="00CD38A1"/>
    <w:rsid w:val="00CD3FD1"/>
    <w:rsid w:val="00CD44B0"/>
    <w:rsid w:val="00CD48FF"/>
    <w:rsid w:val="00CD496B"/>
    <w:rsid w:val="00CD553D"/>
    <w:rsid w:val="00CD56C8"/>
    <w:rsid w:val="00CD57A2"/>
    <w:rsid w:val="00CD681F"/>
    <w:rsid w:val="00CD684B"/>
    <w:rsid w:val="00CD69D2"/>
    <w:rsid w:val="00CD7005"/>
    <w:rsid w:val="00CD732C"/>
    <w:rsid w:val="00CD7901"/>
    <w:rsid w:val="00CD7AE9"/>
    <w:rsid w:val="00CD7D98"/>
    <w:rsid w:val="00CD7EEF"/>
    <w:rsid w:val="00CD7F6F"/>
    <w:rsid w:val="00CE062F"/>
    <w:rsid w:val="00CE0F80"/>
    <w:rsid w:val="00CE210C"/>
    <w:rsid w:val="00CE21F3"/>
    <w:rsid w:val="00CE2572"/>
    <w:rsid w:val="00CE2B78"/>
    <w:rsid w:val="00CE2BFE"/>
    <w:rsid w:val="00CE2D1D"/>
    <w:rsid w:val="00CE34D0"/>
    <w:rsid w:val="00CE38EC"/>
    <w:rsid w:val="00CE44E4"/>
    <w:rsid w:val="00CE5235"/>
    <w:rsid w:val="00CE74E4"/>
    <w:rsid w:val="00CE76EC"/>
    <w:rsid w:val="00CE798A"/>
    <w:rsid w:val="00CE7F39"/>
    <w:rsid w:val="00CF0BCF"/>
    <w:rsid w:val="00CF11BA"/>
    <w:rsid w:val="00CF1D82"/>
    <w:rsid w:val="00CF23D5"/>
    <w:rsid w:val="00CF2BA5"/>
    <w:rsid w:val="00CF336A"/>
    <w:rsid w:val="00CF3644"/>
    <w:rsid w:val="00CF384E"/>
    <w:rsid w:val="00CF3F4D"/>
    <w:rsid w:val="00CF40FE"/>
    <w:rsid w:val="00CF4BA6"/>
    <w:rsid w:val="00CF5286"/>
    <w:rsid w:val="00CF56E1"/>
    <w:rsid w:val="00CF5D06"/>
    <w:rsid w:val="00CF6E10"/>
    <w:rsid w:val="00CF6FC3"/>
    <w:rsid w:val="00CF70A9"/>
    <w:rsid w:val="00CF73D1"/>
    <w:rsid w:val="00CF7405"/>
    <w:rsid w:val="00CF75F1"/>
    <w:rsid w:val="00CF768F"/>
    <w:rsid w:val="00D00B77"/>
    <w:rsid w:val="00D00D95"/>
    <w:rsid w:val="00D0105A"/>
    <w:rsid w:val="00D01A81"/>
    <w:rsid w:val="00D01C07"/>
    <w:rsid w:val="00D01D00"/>
    <w:rsid w:val="00D01D9E"/>
    <w:rsid w:val="00D020B7"/>
    <w:rsid w:val="00D021B1"/>
    <w:rsid w:val="00D029F0"/>
    <w:rsid w:val="00D0395D"/>
    <w:rsid w:val="00D03C57"/>
    <w:rsid w:val="00D03CC5"/>
    <w:rsid w:val="00D03F5D"/>
    <w:rsid w:val="00D04007"/>
    <w:rsid w:val="00D04489"/>
    <w:rsid w:val="00D050F6"/>
    <w:rsid w:val="00D055C9"/>
    <w:rsid w:val="00D062C7"/>
    <w:rsid w:val="00D06845"/>
    <w:rsid w:val="00D07A62"/>
    <w:rsid w:val="00D109DF"/>
    <w:rsid w:val="00D10AF4"/>
    <w:rsid w:val="00D10D49"/>
    <w:rsid w:val="00D10EAE"/>
    <w:rsid w:val="00D1138C"/>
    <w:rsid w:val="00D11F94"/>
    <w:rsid w:val="00D12667"/>
    <w:rsid w:val="00D12D0A"/>
    <w:rsid w:val="00D12EA0"/>
    <w:rsid w:val="00D12FAD"/>
    <w:rsid w:val="00D13F36"/>
    <w:rsid w:val="00D13FA2"/>
    <w:rsid w:val="00D14025"/>
    <w:rsid w:val="00D14B1E"/>
    <w:rsid w:val="00D15240"/>
    <w:rsid w:val="00D15AB2"/>
    <w:rsid w:val="00D15C23"/>
    <w:rsid w:val="00D15C4F"/>
    <w:rsid w:val="00D15E4D"/>
    <w:rsid w:val="00D1632E"/>
    <w:rsid w:val="00D168FF"/>
    <w:rsid w:val="00D17522"/>
    <w:rsid w:val="00D203CF"/>
    <w:rsid w:val="00D20491"/>
    <w:rsid w:val="00D205FC"/>
    <w:rsid w:val="00D2069F"/>
    <w:rsid w:val="00D2098B"/>
    <w:rsid w:val="00D20ACE"/>
    <w:rsid w:val="00D20AD3"/>
    <w:rsid w:val="00D21A30"/>
    <w:rsid w:val="00D228F0"/>
    <w:rsid w:val="00D22EA7"/>
    <w:rsid w:val="00D22F0B"/>
    <w:rsid w:val="00D23609"/>
    <w:rsid w:val="00D236A1"/>
    <w:rsid w:val="00D238B5"/>
    <w:rsid w:val="00D23BD1"/>
    <w:rsid w:val="00D23E15"/>
    <w:rsid w:val="00D23F17"/>
    <w:rsid w:val="00D2524C"/>
    <w:rsid w:val="00D25870"/>
    <w:rsid w:val="00D25A23"/>
    <w:rsid w:val="00D25A38"/>
    <w:rsid w:val="00D25BA7"/>
    <w:rsid w:val="00D2604C"/>
    <w:rsid w:val="00D263ED"/>
    <w:rsid w:val="00D266D5"/>
    <w:rsid w:val="00D26905"/>
    <w:rsid w:val="00D27AE5"/>
    <w:rsid w:val="00D27E4B"/>
    <w:rsid w:val="00D30B55"/>
    <w:rsid w:val="00D313E0"/>
    <w:rsid w:val="00D31F27"/>
    <w:rsid w:val="00D320D2"/>
    <w:rsid w:val="00D32130"/>
    <w:rsid w:val="00D325FD"/>
    <w:rsid w:val="00D32899"/>
    <w:rsid w:val="00D32B3E"/>
    <w:rsid w:val="00D32CA6"/>
    <w:rsid w:val="00D334E6"/>
    <w:rsid w:val="00D34221"/>
    <w:rsid w:val="00D34920"/>
    <w:rsid w:val="00D34C1A"/>
    <w:rsid w:val="00D34D0F"/>
    <w:rsid w:val="00D34E88"/>
    <w:rsid w:val="00D350CF"/>
    <w:rsid w:val="00D3526F"/>
    <w:rsid w:val="00D35397"/>
    <w:rsid w:val="00D3574F"/>
    <w:rsid w:val="00D35870"/>
    <w:rsid w:val="00D364E9"/>
    <w:rsid w:val="00D368C9"/>
    <w:rsid w:val="00D36C85"/>
    <w:rsid w:val="00D37178"/>
    <w:rsid w:val="00D372CA"/>
    <w:rsid w:val="00D37328"/>
    <w:rsid w:val="00D3745E"/>
    <w:rsid w:val="00D37A88"/>
    <w:rsid w:val="00D37CBC"/>
    <w:rsid w:val="00D402B3"/>
    <w:rsid w:val="00D404EE"/>
    <w:rsid w:val="00D408C1"/>
    <w:rsid w:val="00D40CBD"/>
    <w:rsid w:val="00D40FCA"/>
    <w:rsid w:val="00D41028"/>
    <w:rsid w:val="00D41A82"/>
    <w:rsid w:val="00D41FA1"/>
    <w:rsid w:val="00D4202C"/>
    <w:rsid w:val="00D42847"/>
    <w:rsid w:val="00D433D1"/>
    <w:rsid w:val="00D440B6"/>
    <w:rsid w:val="00D442A8"/>
    <w:rsid w:val="00D445F5"/>
    <w:rsid w:val="00D44920"/>
    <w:rsid w:val="00D449FD"/>
    <w:rsid w:val="00D451C9"/>
    <w:rsid w:val="00D45ED2"/>
    <w:rsid w:val="00D46164"/>
    <w:rsid w:val="00D46245"/>
    <w:rsid w:val="00D464E6"/>
    <w:rsid w:val="00D473F7"/>
    <w:rsid w:val="00D476C4"/>
    <w:rsid w:val="00D50500"/>
    <w:rsid w:val="00D50BE2"/>
    <w:rsid w:val="00D50CE8"/>
    <w:rsid w:val="00D510A9"/>
    <w:rsid w:val="00D51432"/>
    <w:rsid w:val="00D515D8"/>
    <w:rsid w:val="00D5197A"/>
    <w:rsid w:val="00D51E85"/>
    <w:rsid w:val="00D524ED"/>
    <w:rsid w:val="00D52529"/>
    <w:rsid w:val="00D52648"/>
    <w:rsid w:val="00D52C9D"/>
    <w:rsid w:val="00D52D25"/>
    <w:rsid w:val="00D52D35"/>
    <w:rsid w:val="00D52DE6"/>
    <w:rsid w:val="00D53BD5"/>
    <w:rsid w:val="00D54775"/>
    <w:rsid w:val="00D5506D"/>
    <w:rsid w:val="00D550AB"/>
    <w:rsid w:val="00D554B3"/>
    <w:rsid w:val="00D55554"/>
    <w:rsid w:val="00D55657"/>
    <w:rsid w:val="00D55F54"/>
    <w:rsid w:val="00D5625A"/>
    <w:rsid w:val="00D56458"/>
    <w:rsid w:val="00D56BB7"/>
    <w:rsid w:val="00D56C9B"/>
    <w:rsid w:val="00D5704B"/>
    <w:rsid w:val="00D57666"/>
    <w:rsid w:val="00D57B44"/>
    <w:rsid w:val="00D6013F"/>
    <w:rsid w:val="00D60683"/>
    <w:rsid w:val="00D6092C"/>
    <w:rsid w:val="00D60F21"/>
    <w:rsid w:val="00D6188F"/>
    <w:rsid w:val="00D61BF9"/>
    <w:rsid w:val="00D61FEA"/>
    <w:rsid w:val="00D627AA"/>
    <w:rsid w:val="00D62ECE"/>
    <w:rsid w:val="00D6340E"/>
    <w:rsid w:val="00D649CF"/>
    <w:rsid w:val="00D64AAF"/>
    <w:rsid w:val="00D64C38"/>
    <w:rsid w:val="00D64EF6"/>
    <w:rsid w:val="00D652B3"/>
    <w:rsid w:val="00D66065"/>
    <w:rsid w:val="00D667E9"/>
    <w:rsid w:val="00D66C54"/>
    <w:rsid w:val="00D6773C"/>
    <w:rsid w:val="00D67785"/>
    <w:rsid w:val="00D6779A"/>
    <w:rsid w:val="00D67D29"/>
    <w:rsid w:val="00D70027"/>
    <w:rsid w:val="00D70039"/>
    <w:rsid w:val="00D70100"/>
    <w:rsid w:val="00D708E3"/>
    <w:rsid w:val="00D70EDA"/>
    <w:rsid w:val="00D70FBB"/>
    <w:rsid w:val="00D724E4"/>
    <w:rsid w:val="00D72771"/>
    <w:rsid w:val="00D73412"/>
    <w:rsid w:val="00D7364D"/>
    <w:rsid w:val="00D73E22"/>
    <w:rsid w:val="00D741E4"/>
    <w:rsid w:val="00D74612"/>
    <w:rsid w:val="00D74F30"/>
    <w:rsid w:val="00D75219"/>
    <w:rsid w:val="00D7555D"/>
    <w:rsid w:val="00D75713"/>
    <w:rsid w:val="00D7581E"/>
    <w:rsid w:val="00D7599D"/>
    <w:rsid w:val="00D75E42"/>
    <w:rsid w:val="00D77BD5"/>
    <w:rsid w:val="00D77F8A"/>
    <w:rsid w:val="00D77FAD"/>
    <w:rsid w:val="00D77FB7"/>
    <w:rsid w:val="00D800CB"/>
    <w:rsid w:val="00D80222"/>
    <w:rsid w:val="00D80431"/>
    <w:rsid w:val="00D808B1"/>
    <w:rsid w:val="00D80BC3"/>
    <w:rsid w:val="00D80C37"/>
    <w:rsid w:val="00D81422"/>
    <w:rsid w:val="00D8186B"/>
    <w:rsid w:val="00D81B13"/>
    <w:rsid w:val="00D81F6B"/>
    <w:rsid w:val="00D82795"/>
    <w:rsid w:val="00D82A1B"/>
    <w:rsid w:val="00D82C29"/>
    <w:rsid w:val="00D82D98"/>
    <w:rsid w:val="00D830FE"/>
    <w:rsid w:val="00D833D1"/>
    <w:rsid w:val="00D833D9"/>
    <w:rsid w:val="00D83A6A"/>
    <w:rsid w:val="00D83AA0"/>
    <w:rsid w:val="00D84696"/>
    <w:rsid w:val="00D84BE5"/>
    <w:rsid w:val="00D85636"/>
    <w:rsid w:val="00D85E2C"/>
    <w:rsid w:val="00D866A7"/>
    <w:rsid w:val="00D86947"/>
    <w:rsid w:val="00D86B71"/>
    <w:rsid w:val="00D86BBE"/>
    <w:rsid w:val="00D86C90"/>
    <w:rsid w:val="00D86CD1"/>
    <w:rsid w:val="00D87170"/>
    <w:rsid w:val="00D87BD8"/>
    <w:rsid w:val="00D87D8F"/>
    <w:rsid w:val="00D900FA"/>
    <w:rsid w:val="00D90D2D"/>
    <w:rsid w:val="00D91180"/>
    <w:rsid w:val="00D912E0"/>
    <w:rsid w:val="00D914AA"/>
    <w:rsid w:val="00D9150C"/>
    <w:rsid w:val="00D91B9B"/>
    <w:rsid w:val="00D91D84"/>
    <w:rsid w:val="00D923C5"/>
    <w:rsid w:val="00D92543"/>
    <w:rsid w:val="00D92EC9"/>
    <w:rsid w:val="00D92FA4"/>
    <w:rsid w:val="00D92FB5"/>
    <w:rsid w:val="00D94230"/>
    <w:rsid w:val="00D94D55"/>
    <w:rsid w:val="00D9529E"/>
    <w:rsid w:val="00D953CF"/>
    <w:rsid w:val="00D96268"/>
    <w:rsid w:val="00D962CD"/>
    <w:rsid w:val="00D96656"/>
    <w:rsid w:val="00D96B36"/>
    <w:rsid w:val="00D96D5B"/>
    <w:rsid w:val="00D9737A"/>
    <w:rsid w:val="00DA02F4"/>
    <w:rsid w:val="00DA02FD"/>
    <w:rsid w:val="00DA0589"/>
    <w:rsid w:val="00DA0A83"/>
    <w:rsid w:val="00DA0B82"/>
    <w:rsid w:val="00DA17E4"/>
    <w:rsid w:val="00DA1D62"/>
    <w:rsid w:val="00DA1DEA"/>
    <w:rsid w:val="00DA1EB6"/>
    <w:rsid w:val="00DA2478"/>
    <w:rsid w:val="00DA28CA"/>
    <w:rsid w:val="00DA3828"/>
    <w:rsid w:val="00DA3A31"/>
    <w:rsid w:val="00DA443F"/>
    <w:rsid w:val="00DA44A0"/>
    <w:rsid w:val="00DA4689"/>
    <w:rsid w:val="00DA4DA5"/>
    <w:rsid w:val="00DA5386"/>
    <w:rsid w:val="00DA55B1"/>
    <w:rsid w:val="00DA5A7D"/>
    <w:rsid w:val="00DA5AF3"/>
    <w:rsid w:val="00DA6361"/>
    <w:rsid w:val="00DA6DA3"/>
    <w:rsid w:val="00DA76BC"/>
    <w:rsid w:val="00DA7770"/>
    <w:rsid w:val="00DA77F4"/>
    <w:rsid w:val="00DA7847"/>
    <w:rsid w:val="00DA7985"/>
    <w:rsid w:val="00DA7BDC"/>
    <w:rsid w:val="00DB0589"/>
    <w:rsid w:val="00DB0914"/>
    <w:rsid w:val="00DB0F92"/>
    <w:rsid w:val="00DB1364"/>
    <w:rsid w:val="00DB1714"/>
    <w:rsid w:val="00DB1C0C"/>
    <w:rsid w:val="00DB1D6C"/>
    <w:rsid w:val="00DB1E84"/>
    <w:rsid w:val="00DB1FB8"/>
    <w:rsid w:val="00DB242E"/>
    <w:rsid w:val="00DB29D6"/>
    <w:rsid w:val="00DB2C33"/>
    <w:rsid w:val="00DB3326"/>
    <w:rsid w:val="00DB448E"/>
    <w:rsid w:val="00DB46C3"/>
    <w:rsid w:val="00DB4B56"/>
    <w:rsid w:val="00DB4B72"/>
    <w:rsid w:val="00DB4D48"/>
    <w:rsid w:val="00DB5F4B"/>
    <w:rsid w:val="00DB61EF"/>
    <w:rsid w:val="00DB62EE"/>
    <w:rsid w:val="00DB6319"/>
    <w:rsid w:val="00DB6571"/>
    <w:rsid w:val="00DB6869"/>
    <w:rsid w:val="00DB69B7"/>
    <w:rsid w:val="00DB6A3E"/>
    <w:rsid w:val="00DB6C5A"/>
    <w:rsid w:val="00DB6DA5"/>
    <w:rsid w:val="00DB71E1"/>
    <w:rsid w:val="00DB779F"/>
    <w:rsid w:val="00DB7B96"/>
    <w:rsid w:val="00DB7CF6"/>
    <w:rsid w:val="00DC0A9E"/>
    <w:rsid w:val="00DC10E3"/>
    <w:rsid w:val="00DC1889"/>
    <w:rsid w:val="00DC18F8"/>
    <w:rsid w:val="00DC1B09"/>
    <w:rsid w:val="00DC2A2A"/>
    <w:rsid w:val="00DC3199"/>
    <w:rsid w:val="00DC36B5"/>
    <w:rsid w:val="00DC3EF7"/>
    <w:rsid w:val="00DC425F"/>
    <w:rsid w:val="00DC4D10"/>
    <w:rsid w:val="00DC4F49"/>
    <w:rsid w:val="00DC5250"/>
    <w:rsid w:val="00DC52FA"/>
    <w:rsid w:val="00DC5E61"/>
    <w:rsid w:val="00DC6363"/>
    <w:rsid w:val="00DC677F"/>
    <w:rsid w:val="00DC6B68"/>
    <w:rsid w:val="00DC7114"/>
    <w:rsid w:val="00DC73C0"/>
    <w:rsid w:val="00DC7B46"/>
    <w:rsid w:val="00DD0190"/>
    <w:rsid w:val="00DD098A"/>
    <w:rsid w:val="00DD0EE3"/>
    <w:rsid w:val="00DD12D8"/>
    <w:rsid w:val="00DD1A48"/>
    <w:rsid w:val="00DD1F9D"/>
    <w:rsid w:val="00DD2049"/>
    <w:rsid w:val="00DD2BD5"/>
    <w:rsid w:val="00DD2C24"/>
    <w:rsid w:val="00DD3904"/>
    <w:rsid w:val="00DD3A36"/>
    <w:rsid w:val="00DD3B37"/>
    <w:rsid w:val="00DD3BAB"/>
    <w:rsid w:val="00DD3FC5"/>
    <w:rsid w:val="00DD455F"/>
    <w:rsid w:val="00DD47E4"/>
    <w:rsid w:val="00DD4BB7"/>
    <w:rsid w:val="00DD4ED9"/>
    <w:rsid w:val="00DD5084"/>
    <w:rsid w:val="00DD5749"/>
    <w:rsid w:val="00DD5C6B"/>
    <w:rsid w:val="00DD621E"/>
    <w:rsid w:val="00DD6FAA"/>
    <w:rsid w:val="00DD7334"/>
    <w:rsid w:val="00DD7640"/>
    <w:rsid w:val="00DE0ADB"/>
    <w:rsid w:val="00DE0DF5"/>
    <w:rsid w:val="00DE0F72"/>
    <w:rsid w:val="00DE223B"/>
    <w:rsid w:val="00DE27D3"/>
    <w:rsid w:val="00DE3339"/>
    <w:rsid w:val="00DE3ED2"/>
    <w:rsid w:val="00DE4682"/>
    <w:rsid w:val="00DE4848"/>
    <w:rsid w:val="00DE4F2D"/>
    <w:rsid w:val="00DE5572"/>
    <w:rsid w:val="00DE58FA"/>
    <w:rsid w:val="00DE5AB1"/>
    <w:rsid w:val="00DE6023"/>
    <w:rsid w:val="00DE611F"/>
    <w:rsid w:val="00DE6C19"/>
    <w:rsid w:val="00DE79D3"/>
    <w:rsid w:val="00DF0456"/>
    <w:rsid w:val="00DF0D38"/>
    <w:rsid w:val="00DF0D3B"/>
    <w:rsid w:val="00DF108C"/>
    <w:rsid w:val="00DF1A3C"/>
    <w:rsid w:val="00DF1DEF"/>
    <w:rsid w:val="00DF2EFD"/>
    <w:rsid w:val="00DF3201"/>
    <w:rsid w:val="00DF32AB"/>
    <w:rsid w:val="00DF3B6E"/>
    <w:rsid w:val="00DF43D7"/>
    <w:rsid w:val="00DF5066"/>
    <w:rsid w:val="00DF55B1"/>
    <w:rsid w:val="00DF576B"/>
    <w:rsid w:val="00DF5BA2"/>
    <w:rsid w:val="00DF5FCB"/>
    <w:rsid w:val="00DF64FF"/>
    <w:rsid w:val="00DF6B8A"/>
    <w:rsid w:val="00DF72F0"/>
    <w:rsid w:val="00DF7AAC"/>
    <w:rsid w:val="00E00346"/>
    <w:rsid w:val="00E0068D"/>
    <w:rsid w:val="00E011CB"/>
    <w:rsid w:val="00E0190C"/>
    <w:rsid w:val="00E01A58"/>
    <w:rsid w:val="00E01DA6"/>
    <w:rsid w:val="00E02222"/>
    <w:rsid w:val="00E02393"/>
    <w:rsid w:val="00E030CE"/>
    <w:rsid w:val="00E0355C"/>
    <w:rsid w:val="00E03B41"/>
    <w:rsid w:val="00E04009"/>
    <w:rsid w:val="00E05222"/>
    <w:rsid w:val="00E05512"/>
    <w:rsid w:val="00E05D34"/>
    <w:rsid w:val="00E067FC"/>
    <w:rsid w:val="00E069EC"/>
    <w:rsid w:val="00E06DC1"/>
    <w:rsid w:val="00E07115"/>
    <w:rsid w:val="00E07312"/>
    <w:rsid w:val="00E075E5"/>
    <w:rsid w:val="00E07782"/>
    <w:rsid w:val="00E0789C"/>
    <w:rsid w:val="00E07943"/>
    <w:rsid w:val="00E07996"/>
    <w:rsid w:val="00E07C76"/>
    <w:rsid w:val="00E07D79"/>
    <w:rsid w:val="00E11324"/>
    <w:rsid w:val="00E113DB"/>
    <w:rsid w:val="00E1144A"/>
    <w:rsid w:val="00E117F0"/>
    <w:rsid w:val="00E11E50"/>
    <w:rsid w:val="00E12084"/>
    <w:rsid w:val="00E12BEE"/>
    <w:rsid w:val="00E135A9"/>
    <w:rsid w:val="00E137A6"/>
    <w:rsid w:val="00E1388C"/>
    <w:rsid w:val="00E13A90"/>
    <w:rsid w:val="00E13AA3"/>
    <w:rsid w:val="00E13AED"/>
    <w:rsid w:val="00E147EE"/>
    <w:rsid w:val="00E154D9"/>
    <w:rsid w:val="00E15CA8"/>
    <w:rsid w:val="00E16DBB"/>
    <w:rsid w:val="00E17030"/>
    <w:rsid w:val="00E1761D"/>
    <w:rsid w:val="00E17B9B"/>
    <w:rsid w:val="00E17F2D"/>
    <w:rsid w:val="00E201DB"/>
    <w:rsid w:val="00E21996"/>
    <w:rsid w:val="00E21B38"/>
    <w:rsid w:val="00E22111"/>
    <w:rsid w:val="00E22363"/>
    <w:rsid w:val="00E22696"/>
    <w:rsid w:val="00E2279E"/>
    <w:rsid w:val="00E22C05"/>
    <w:rsid w:val="00E23B6F"/>
    <w:rsid w:val="00E23EB4"/>
    <w:rsid w:val="00E24069"/>
    <w:rsid w:val="00E249DA"/>
    <w:rsid w:val="00E24A44"/>
    <w:rsid w:val="00E2661E"/>
    <w:rsid w:val="00E26EA3"/>
    <w:rsid w:val="00E2777A"/>
    <w:rsid w:val="00E27D1B"/>
    <w:rsid w:val="00E27D68"/>
    <w:rsid w:val="00E27EAF"/>
    <w:rsid w:val="00E27F24"/>
    <w:rsid w:val="00E314EC"/>
    <w:rsid w:val="00E31654"/>
    <w:rsid w:val="00E3217D"/>
    <w:rsid w:val="00E32FF2"/>
    <w:rsid w:val="00E33908"/>
    <w:rsid w:val="00E34623"/>
    <w:rsid w:val="00E34A1B"/>
    <w:rsid w:val="00E34B37"/>
    <w:rsid w:val="00E3537C"/>
    <w:rsid w:val="00E36D09"/>
    <w:rsid w:val="00E37411"/>
    <w:rsid w:val="00E379CB"/>
    <w:rsid w:val="00E37E76"/>
    <w:rsid w:val="00E404EC"/>
    <w:rsid w:val="00E4099A"/>
    <w:rsid w:val="00E419B1"/>
    <w:rsid w:val="00E41BEB"/>
    <w:rsid w:val="00E422DE"/>
    <w:rsid w:val="00E4267F"/>
    <w:rsid w:val="00E427DC"/>
    <w:rsid w:val="00E43261"/>
    <w:rsid w:val="00E4336C"/>
    <w:rsid w:val="00E437AE"/>
    <w:rsid w:val="00E445FA"/>
    <w:rsid w:val="00E44767"/>
    <w:rsid w:val="00E448CB"/>
    <w:rsid w:val="00E44A12"/>
    <w:rsid w:val="00E44AFC"/>
    <w:rsid w:val="00E45011"/>
    <w:rsid w:val="00E45555"/>
    <w:rsid w:val="00E459E8"/>
    <w:rsid w:val="00E45C3B"/>
    <w:rsid w:val="00E460B4"/>
    <w:rsid w:val="00E46200"/>
    <w:rsid w:val="00E462DB"/>
    <w:rsid w:val="00E469E0"/>
    <w:rsid w:val="00E46B81"/>
    <w:rsid w:val="00E4725A"/>
    <w:rsid w:val="00E500AF"/>
    <w:rsid w:val="00E51C21"/>
    <w:rsid w:val="00E52772"/>
    <w:rsid w:val="00E53652"/>
    <w:rsid w:val="00E53950"/>
    <w:rsid w:val="00E53C6B"/>
    <w:rsid w:val="00E53FF4"/>
    <w:rsid w:val="00E551E8"/>
    <w:rsid w:val="00E55DE5"/>
    <w:rsid w:val="00E56BE4"/>
    <w:rsid w:val="00E56E49"/>
    <w:rsid w:val="00E574CD"/>
    <w:rsid w:val="00E575BB"/>
    <w:rsid w:val="00E579D0"/>
    <w:rsid w:val="00E60365"/>
    <w:rsid w:val="00E61A38"/>
    <w:rsid w:val="00E61A43"/>
    <w:rsid w:val="00E621C5"/>
    <w:rsid w:val="00E624F1"/>
    <w:rsid w:val="00E62B44"/>
    <w:rsid w:val="00E62EB5"/>
    <w:rsid w:val="00E6378C"/>
    <w:rsid w:val="00E63E2C"/>
    <w:rsid w:val="00E63E77"/>
    <w:rsid w:val="00E6459A"/>
    <w:rsid w:val="00E645BD"/>
    <w:rsid w:val="00E647F0"/>
    <w:rsid w:val="00E64C66"/>
    <w:rsid w:val="00E6506D"/>
    <w:rsid w:val="00E65508"/>
    <w:rsid w:val="00E66D1B"/>
    <w:rsid w:val="00E67039"/>
    <w:rsid w:val="00E6704D"/>
    <w:rsid w:val="00E6747A"/>
    <w:rsid w:val="00E674E5"/>
    <w:rsid w:val="00E67700"/>
    <w:rsid w:val="00E679A9"/>
    <w:rsid w:val="00E67C32"/>
    <w:rsid w:val="00E67DE5"/>
    <w:rsid w:val="00E70563"/>
    <w:rsid w:val="00E705D0"/>
    <w:rsid w:val="00E71382"/>
    <w:rsid w:val="00E7139A"/>
    <w:rsid w:val="00E715A8"/>
    <w:rsid w:val="00E71717"/>
    <w:rsid w:val="00E7178E"/>
    <w:rsid w:val="00E72EDE"/>
    <w:rsid w:val="00E734D3"/>
    <w:rsid w:val="00E7457E"/>
    <w:rsid w:val="00E74BE7"/>
    <w:rsid w:val="00E755BF"/>
    <w:rsid w:val="00E75A09"/>
    <w:rsid w:val="00E75A0D"/>
    <w:rsid w:val="00E7648E"/>
    <w:rsid w:val="00E764E2"/>
    <w:rsid w:val="00E7675C"/>
    <w:rsid w:val="00E76A79"/>
    <w:rsid w:val="00E76ED9"/>
    <w:rsid w:val="00E774EA"/>
    <w:rsid w:val="00E77588"/>
    <w:rsid w:val="00E77B6D"/>
    <w:rsid w:val="00E80830"/>
    <w:rsid w:val="00E811D3"/>
    <w:rsid w:val="00E819CF"/>
    <w:rsid w:val="00E81C3B"/>
    <w:rsid w:val="00E81E0F"/>
    <w:rsid w:val="00E82BA7"/>
    <w:rsid w:val="00E82CF1"/>
    <w:rsid w:val="00E83191"/>
    <w:rsid w:val="00E837E2"/>
    <w:rsid w:val="00E83EEC"/>
    <w:rsid w:val="00E84166"/>
    <w:rsid w:val="00E84600"/>
    <w:rsid w:val="00E84BFF"/>
    <w:rsid w:val="00E854FB"/>
    <w:rsid w:val="00E860B3"/>
    <w:rsid w:val="00E861E9"/>
    <w:rsid w:val="00E868EA"/>
    <w:rsid w:val="00E86D2A"/>
    <w:rsid w:val="00E86DCC"/>
    <w:rsid w:val="00E86FC7"/>
    <w:rsid w:val="00E8722D"/>
    <w:rsid w:val="00E87899"/>
    <w:rsid w:val="00E87904"/>
    <w:rsid w:val="00E900EE"/>
    <w:rsid w:val="00E905FB"/>
    <w:rsid w:val="00E92939"/>
    <w:rsid w:val="00E932C7"/>
    <w:rsid w:val="00E93F55"/>
    <w:rsid w:val="00E940A6"/>
    <w:rsid w:val="00E9447F"/>
    <w:rsid w:val="00E9457D"/>
    <w:rsid w:val="00E949D5"/>
    <w:rsid w:val="00E94A5E"/>
    <w:rsid w:val="00E94C9E"/>
    <w:rsid w:val="00E95834"/>
    <w:rsid w:val="00E95EE4"/>
    <w:rsid w:val="00E9620E"/>
    <w:rsid w:val="00E9639B"/>
    <w:rsid w:val="00E967BC"/>
    <w:rsid w:val="00E96AFE"/>
    <w:rsid w:val="00E9710E"/>
    <w:rsid w:val="00E97148"/>
    <w:rsid w:val="00E973A7"/>
    <w:rsid w:val="00E977EF"/>
    <w:rsid w:val="00E97F02"/>
    <w:rsid w:val="00EA0447"/>
    <w:rsid w:val="00EA0A12"/>
    <w:rsid w:val="00EA0DF0"/>
    <w:rsid w:val="00EA16E7"/>
    <w:rsid w:val="00EA1CCE"/>
    <w:rsid w:val="00EA2F7E"/>
    <w:rsid w:val="00EA4015"/>
    <w:rsid w:val="00EA42FF"/>
    <w:rsid w:val="00EA4A8A"/>
    <w:rsid w:val="00EA5B83"/>
    <w:rsid w:val="00EA61E9"/>
    <w:rsid w:val="00EA6606"/>
    <w:rsid w:val="00EA67D2"/>
    <w:rsid w:val="00EA682B"/>
    <w:rsid w:val="00EA6AFC"/>
    <w:rsid w:val="00EA7030"/>
    <w:rsid w:val="00EA78E4"/>
    <w:rsid w:val="00EA7C5F"/>
    <w:rsid w:val="00EB00F8"/>
    <w:rsid w:val="00EB03BE"/>
    <w:rsid w:val="00EB0997"/>
    <w:rsid w:val="00EB14EC"/>
    <w:rsid w:val="00EB1DEA"/>
    <w:rsid w:val="00EB1EB6"/>
    <w:rsid w:val="00EB1FE4"/>
    <w:rsid w:val="00EB2151"/>
    <w:rsid w:val="00EB2748"/>
    <w:rsid w:val="00EB2869"/>
    <w:rsid w:val="00EB2C52"/>
    <w:rsid w:val="00EB2E1E"/>
    <w:rsid w:val="00EB365D"/>
    <w:rsid w:val="00EB3753"/>
    <w:rsid w:val="00EB3C57"/>
    <w:rsid w:val="00EB3C75"/>
    <w:rsid w:val="00EB3D25"/>
    <w:rsid w:val="00EB465D"/>
    <w:rsid w:val="00EB5104"/>
    <w:rsid w:val="00EB56C3"/>
    <w:rsid w:val="00EB5A39"/>
    <w:rsid w:val="00EB63EF"/>
    <w:rsid w:val="00EB71F6"/>
    <w:rsid w:val="00EB7BDC"/>
    <w:rsid w:val="00EC0158"/>
    <w:rsid w:val="00EC01D4"/>
    <w:rsid w:val="00EC042F"/>
    <w:rsid w:val="00EC10B6"/>
    <w:rsid w:val="00EC1189"/>
    <w:rsid w:val="00EC17BE"/>
    <w:rsid w:val="00EC1B99"/>
    <w:rsid w:val="00EC20A1"/>
    <w:rsid w:val="00EC2521"/>
    <w:rsid w:val="00EC2A82"/>
    <w:rsid w:val="00EC3044"/>
    <w:rsid w:val="00EC42B7"/>
    <w:rsid w:val="00EC46A4"/>
    <w:rsid w:val="00EC4963"/>
    <w:rsid w:val="00EC4B6A"/>
    <w:rsid w:val="00EC521A"/>
    <w:rsid w:val="00EC56B0"/>
    <w:rsid w:val="00EC5EBD"/>
    <w:rsid w:val="00EC6366"/>
    <w:rsid w:val="00EC646B"/>
    <w:rsid w:val="00EC6DB8"/>
    <w:rsid w:val="00EC6EEF"/>
    <w:rsid w:val="00EC6FDC"/>
    <w:rsid w:val="00EC71A7"/>
    <w:rsid w:val="00EC72E5"/>
    <w:rsid w:val="00EC796B"/>
    <w:rsid w:val="00EC79C3"/>
    <w:rsid w:val="00EC7A6C"/>
    <w:rsid w:val="00EC7FF1"/>
    <w:rsid w:val="00ED0631"/>
    <w:rsid w:val="00ED1389"/>
    <w:rsid w:val="00ED16B5"/>
    <w:rsid w:val="00ED1F9D"/>
    <w:rsid w:val="00ED2797"/>
    <w:rsid w:val="00ED3169"/>
    <w:rsid w:val="00ED3610"/>
    <w:rsid w:val="00ED4BC8"/>
    <w:rsid w:val="00ED4C6B"/>
    <w:rsid w:val="00ED5194"/>
    <w:rsid w:val="00ED56EE"/>
    <w:rsid w:val="00ED5B86"/>
    <w:rsid w:val="00ED5D2E"/>
    <w:rsid w:val="00ED6999"/>
    <w:rsid w:val="00ED7269"/>
    <w:rsid w:val="00EE0CC2"/>
    <w:rsid w:val="00EE105A"/>
    <w:rsid w:val="00EE11CE"/>
    <w:rsid w:val="00EE12B9"/>
    <w:rsid w:val="00EE1498"/>
    <w:rsid w:val="00EE1560"/>
    <w:rsid w:val="00EE21E9"/>
    <w:rsid w:val="00EE2215"/>
    <w:rsid w:val="00EE26DA"/>
    <w:rsid w:val="00EE2D41"/>
    <w:rsid w:val="00EE2F41"/>
    <w:rsid w:val="00EE321F"/>
    <w:rsid w:val="00EE3F9D"/>
    <w:rsid w:val="00EE42A2"/>
    <w:rsid w:val="00EE43BE"/>
    <w:rsid w:val="00EE4DE0"/>
    <w:rsid w:val="00EE5272"/>
    <w:rsid w:val="00EE5339"/>
    <w:rsid w:val="00EE5704"/>
    <w:rsid w:val="00EE6001"/>
    <w:rsid w:val="00EE6425"/>
    <w:rsid w:val="00EE6B27"/>
    <w:rsid w:val="00EE73A2"/>
    <w:rsid w:val="00EE7409"/>
    <w:rsid w:val="00EF087A"/>
    <w:rsid w:val="00EF27F7"/>
    <w:rsid w:val="00EF2DDB"/>
    <w:rsid w:val="00EF2F53"/>
    <w:rsid w:val="00EF2FB5"/>
    <w:rsid w:val="00EF3043"/>
    <w:rsid w:val="00EF30F9"/>
    <w:rsid w:val="00EF356D"/>
    <w:rsid w:val="00EF3646"/>
    <w:rsid w:val="00EF378C"/>
    <w:rsid w:val="00EF483E"/>
    <w:rsid w:val="00EF4D22"/>
    <w:rsid w:val="00EF6188"/>
    <w:rsid w:val="00EF7438"/>
    <w:rsid w:val="00EF7C2B"/>
    <w:rsid w:val="00EF7FC8"/>
    <w:rsid w:val="00F00CC3"/>
    <w:rsid w:val="00F01922"/>
    <w:rsid w:val="00F01B51"/>
    <w:rsid w:val="00F01BC3"/>
    <w:rsid w:val="00F01FAC"/>
    <w:rsid w:val="00F02357"/>
    <w:rsid w:val="00F02A67"/>
    <w:rsid w:val="00F03165"/>
    <w:rsid w:val="00F037C4"/>
    <w:rsid w:val="00F03D32"/>
    <w:rsid w:val="00F041EF"/>
    <w:rsid w:val="00F05C71"/>
    <w:rsid w:val="00F05FEB"/>
    <w:rsid w:val="00F06E6B"/>
    <w:rsid w:val="00F07244"/>
    <w:rsid w:val="00F074B7"/>
    <w:rsid w:val="00F07840"/>
    <w:rsid w:val="00F07994"/>
    <w:rsid w:val="00F07AFA"/>
    <w:rsid w:val="00F07EFC"/>
    <w:rsid w:val="00F07F3A"/>
    <w:rsid w:val="00F100D9"/>
    <w:rsid w:val="00F100E4"/>
    <w:rsid w:val="00F10AFE"/>
    <w:rsid w:val="00F10B7C"/>
    <w:rsid w:val="00F111F6"/>
    <w:rsid w:val="00F11222"/>
    <w:rsid w:val="00F118BF"/>
    <w:rsid w:val="00F11AF3"/>
    <w:rsid w:val="00F1224A"/>
    <w:rsid w:val="00F12548"/>
    <w:rsid w:val="00F12558"/>
    <w:rsid w:val="00F12739"/>
    <w:rsid w:val="00F12E5A"/>
    <w:rsid w:val="00F12F98"/>
    <w:rsid w:val="00F1315D"/>
    <w:rsid w:val="00F13230"/>
    <w:rsid w:val="00F135A8"/>
    <w:rsid w:val="00F13688"/>
    <w:rsid w:val="00F13BF3"/>
    <w:rsid w:val="00F14770"/>
    <w:rsid w:val="00F149E5"/>
    <w:rsid w:val="00F14E3F"/>
    <w:rsid w:val="00F17663"/>
    <w:rsid w:val="00F17B93"/>
    <w:rsid w:val="00F20510"/>
    <w:rsid w:val="00F205FC"/>
    <w:rsid w:val="00F20E28"/>
    <w:rsid w:val="00F21DB3"/>
    <w:rsid w:val="00F23094"/>
    <w:rsid w:val="00F23A05"/>
    <w:rsid w:val="00F243FA"/>
    <w:rsid w:val="00F25372"/>
    <w:rsid w:val="00F2537C"/>
    <w:rsid w:val="00F25A49"/>
    <w:rsid w:val="00F267EA"/>
    <w:rsid w:val="00F26A41"/>
    <w:rsid w:val="00F30969"/>
    <w:rsid w:val="00F30B94"/>
    <w:rsid w:val="00F313FB"/>
    <w:rsid w:val="00F31F73"/>
    <w:rsid w:val="00F33B11"/>
    <w:rsid w:val="00F33C23"/>
    <w:rsid w:val="00F343CA"/>
    <w:rsid w:val="00F34912"/>
    <w:rsid w:val="00F34BC9"/>
    <w:rsid w:val="00F34C39"/>
    <w:rsid w:val="00F368F1"/>
    <w:rsid w:val="00F3719E"/>
    <w:rsid w:val="00F3786A"/>
    <w:rsid w:val="00F37DEF"/>
    <w:rsid w:val="00F40002"/>
    <w:rsid w:val="00F404B2"/>
    <w:rsid w:val="00F4055B"/>
    <w:rsid w:val="00F41CB6"/>
    <w:rsid w:val="00F42044"/>
    <w:rsid w:val="00F420A2"/>
    <w:rsid w:val="00F424FA"/>
    <w:rsid w:val="00F42CDB"/>
    <w:rsid w:val="00F42ED7"/>
    <w:rsid w:val="00F43559"/>
    <w:rsid w:val="00F43F60"/>
    <w:rsid w:val="00F440EF"/>
    <w:rsid w:val="00F44271"/>
    <w:rsid w:val="00F44343"/>
    <w:rsid w:val="00F44350"/>
    <w:rsid w:val="00F450C0"/>
    <w:rsid w:val="00F45834"/>
    <w:rsid w:val="00F45981"/>
    <w:rsid w:val="00F45EE0"/>
    <w:rsid w:val="00F46255"/>
    <w:rsid w:val="00F46542"/>
    <w:rsid w:val="00F46829"/>
    <w:rsid w:val="00F47063"/>
    <w:rsid w:val="00F47576"/>
    <w:rsid w:val="00F5059D"/>
    <w:rsid w:val="00F50BA2"/>
    <w:rsid w:val="00F51DD8"/>
    <w:rsid w:val="00F529FA"/>
    <w:rsid w:val="00F534D1"/>
    <w:rsid w:val="00F53F15"/>
    <w:rsid w:val="00F54938"/>
    <w:rsid w:val="00F5569F"/>
    <w:rsid w:val="00F55E20"/>
    <w:rsid w:val="00F55F1F"/>
    <w:rsid w:val="00F56343"/>
    <w:rsid w:val="00F56AB9"/>
    <w:rsid w:val="00F56B66"/>
    <w:rsid w:val="00F5711E"/>
    <w:rsid w:val="00F57718"/>
    <w:rsid w:val="00F577E5"/>
    <w:rsid w:val="00F5798D"/>
    <w:rsid w:val="00F57A35"/>
    <w:rsid w:val="00F57A37"/>
    <w:rsid w:val="00F57ABD"/>
    <w:rsid w:val="00F57B92"/>
    <w:rsid w:val="00F57C45"/>
    <w:rsid w:val="00F57C84"/>
    <w:rsid w:val="00F57C91"/>
    <w:rsid w:val="00F57EDB"/>
    <w:rsid w:val="00F600F4"/>
    <w:rsid w:val="00F60581"/>
    <w:rsid w:val="00F60823"/>
    <w:rsid w:val="00F611E0"/>
    <w:rsid w:val="00F6170D"/>
    <w:rsid w:val="00F6195C"/>
    <w:rsid w:val="00F61F00"/>
    <w:rsid w:val="00F62403"/>
    <w:rsid w:val="00F62850"/>
    <w:rsid w:val="00F62A11"/>
    <w:rsid w:val="00F62B1A"/>
    <w:rsid w:val="00F62D6A"/>
    <w:rsid w:val="00F62FEA"/>
    <w:rsid w:val="00F63380"/>
    <w:rsid w:val="00F633F0"/>
    <w:rsid w:val="00F636A8"/>
    <w:rsid w:val="00F6383A"/>
    <w:rsid w:val="00F64568"/>
    <w:rsid w:val="00F646E9"/>
    <w:rsid w:val="00F6484C"/>
    <w:rsid w:val="00F64EFE"/>
    <w:rsid w:val="00F6525B"/>
    <w:rsid w:val="00F65728"/>
    <w:rsid w:val="00F65AA9"/>
    <w:rsid w:val="00F66475"/>
    <w:rsid w:val="00F66DE8"/>
    <w:rsid w:val="00F66DF8"/>
    <w:rsid w:val="00F67D8B"/>
    <w:rsid w:val="00F67D8E"/>
    <w:rsid w:val="00F70022"/>
    <w:rsid w:val="00F7127C"/>
    <w:rsid w:val="00F71786"/>
    <w:rsid w:val="00F71C8E"/>
    <w:rsid w:val="00F72B0E"/>
    <w:rsid w:val="00F72F09"/>
    <w:rsid w:val="00F73413"/>
    <w:rsid w:val="00F73815"/>
    <w:rsid w:val="00F73FFF"/>
    <w:rsid w:val="00F748A5"/>
    <w:rsid w:val="00F76DC1"/>
    <w:rsid w:val="00F76E09"/>
    <w:rsid w:val="00F76E25"/>
    <w:rsid w:val="00F77394"/>
    <w:rsid w:val="00F77472"/>
    <w:rsid w:val="00F777FE"/>
    <w:rsid w:val="00F778BA"/>
    <w:rsid w:val="00F77D1F"/>
    <w:rsid w:val="00F77F3C"/>
    <w:rsid w:val="00F801E0"/>
    <w:rsid w:val="00F80294"/>
    <w:rsid w:val="00F803E2"/>
    <w:rsid w:val="00F80905"/>
    <w:rsid w:val="00F80AB2"/>
    <w:rsid w:val="00F80E8B"/>
    <w:rsid w:val="00F81869"/>
    <w:rsid w:val="00F81CDE"/>
    <w:rsid w:val="00F8229D"/>
    <w:rsid w:val="00F82560"/>
    <w:rsid w:val="00F825A6"/>
    <w:rsid w:val="00F829E2"/>
    <w:rsid w:val="00F82DCB"/>
    <w:rsid w:val="00F82F3E"/>
    <w:rsid w:val="00F83590"/>
    <w:rsid w:val="00F83758"/>
    <w:rsid w:val="00F83CD6"/>
    <w:rsid w:val="00F84102"/>
    <w:rsid w:val="00F846E2"/>
    <w:rsid w:val="00F84751"/>
    <w:rsid w:val="00F855D7"/>
    <w:rsid w:val="00F8625D"/>
    <w:rsid w:val="00F864F4"/>
    <w:rsid w:val="00F87D70"/>
    <w:rsid w:val="00F9066E"/>
    <w:rsid w:val="00F90A9E"/>
    <w:rsid w:val="00F917C8"/>
    <w:rsid w:val="00F91C55"/>
    <w:rsid w:val="00F925D2"/>
    <w:rsid w:val="00F92ED0"/>
    <w:rsid w:val="00F92FF1"/>
    <w:rsid w:val="00F935A2"/>
    <w:rsid w:val="00F93935"/>
    <w:rsid w:val="00F939A2"/>
    <w:rsid w:val="00F93A60"/>
    <w:rsid w:val="00F93E84"/>
    <w:rsid w:val="00F945A0"/>
    <w:rsid w:val="00F94702"/>
    <w:rsid w:val="00F94927"/>
    <w:rsid w:val="00F9603B"/>
    <w:rsid w:val="00F9607B"/>
    <w:rsid w:val="00F960C6"/>
    <w:rsid w:val="00F96969"/>
    <w:rsid w:val="00F97397"/>
    <w:rsid w:val="00F9768E"/>
    <w:rsid w:val="00F979C0"/>
    <w:rsid w:val="00F979F3"/>
    <w:rsid w:val="00F97B56"/>
    <w:rsid w:val="00FA072A"/>
    <w:rsid w:val="00FA0ADD"/>
    <w:rsid w:val="00FA0EFC"/>
    <w:rsid w:val="00FA1381"/>
    <w:rsid w:val="00FA1FFA"/>
    <w:rsid w:val="00FA2316"/>
    <w:rsid w:val="00FA2EF7"/>
    <w:rsid w:val="00FA32B6"/>
    <w:rsid w:val="00FA4E98"/>
    <w:rsid w:val="00FA4F3A"/>
    <w:rsid w:val="00FA51DE"/>
    <w:rsid w:val="00FA53BC"/>
    <w:rsid w:val="00FA5C39"/>
    <w:rsid w:val="00FA5EA3"/>
    <w:rsid w:val="00FA5F3B"/>
    <w:rsid w:val="00FA686A"/>
    <w:rsid w:val="00FA6A5F"/>
    <w:rsid w:val="00FA6D66"/>
    <w:rsid w:val="00FA7816"/>
    <w:rsid w:val="00FA7C41"/>
    <w:rsid w:val="00FA7DEC"/>
    <w:rsid w:val="00FA7EEC"/>
    <w:rsid w:val="00FB077B"/>
    <w:rsid w:val="00FB1868"/>
    <w:rsid w:val="00FB1D76"/>
    <w:rsid w:val="00FB39D3"/>
    <w:rsid w:val="00FB3C29"/>
    <w:rsid w:val="00FB41C9"/>
    <w:rsid w:val="00FB44BD"/>
    <w:rsid w:val="00FB47B8"/>
    <w:rsid w:val="00FB515D"/>
    <w:rsid w:val="00FB58FC"/>
    <w:rsid w:val="00FB5C2D"/>
    <w:rsid w:val="00FB5C5C"/>
    <w:rsid w:val="00FB5D48"/>
    <w:rsid w:val="00FB5E91"/>
    <w:rsid w:val="00FB6B06"/>
    <w:rsid w:val="00FB6B57"/>
    <w:rsid w:val="00FB7120"/>
    <w:rsid w:val="00FB71C0"/>
    <w:rsid w:val="00FB728C"/>
    <w:rsid w:val="00FB7953"/>
    <w:rsid w:val="00FB7F49"/>
    <w:rsid w:val="00FC065B"/>
    <w:rsid w:val="00FC1816"/>
    <w:rsid w:val="00FC2023"/>
    <w:rsid w:val="00FC2371"/>
    <w:rsid w:val="00FC2D0B"/>
    <w:rsid w:val="00FC2F84"/>
    <w:rsid w:val="00FC322B"/>
    <w:rsid w:val="00FC32C4"/>
    <w:rsid w:val="00FC40DD"/>
    <w:rsid w:val="00FC41C7"/>
    <w:rsid w:val="00FC52EE"/>
    <w:rsid w:val="00FC542D"/>
    <w:rsid w:val="00FC5CD9"/>
    <w:rsid w:val="00FC6A42"/>
    <w:rsid w:val="00FC71CA"/>
    <w:rsid w:val="00FC72C7"/>
    <w:rsid w:val="00FC7746"/>
    <w:rsid w:val="00FC7968"/>
    <w:rsid w:val="00FC7D97"/>
    <w:rsid w:val="00FD069C"/>
    <w:rsid w:val="00FD12CF"/>
    <w:rsid w:val="00FD15D7"/>
    <w:rsid w:val="00FD176A"/>
    <w:rsid w:val="00FD1FDA"/>
    <w:rsid w:val="00FD2170"/>
    <w:rsid w:val="00FD2531"/>
    <w:rsid w:val="00FD271B"/>
    <w:rsid w:val="00FD27E1"/>
    <w:rsid w:val="00FD2C0D"/>
    <w:rsid w:val="00FD3143"/>
    <w:rsid w:val="00FD3501"/>
    <w:rsid w:val="00FD35D0"/>
    <w:rsid w:val="00FD3CC2"/>
    <w:rsid w:val="00FD3E59"/>
    <w:rsid w:val="00FD423B"/>
    <w:rsid w:val="00FD442D"/>
    <w:rsid w:val="00FD4E57"/>
    <w:rsid w:val="00FD6841"/>
    <w:rsid w:val="00FD6D56"/>
    <w:rsid w:val="00FD7021"/>
    <w:rsid w:val="00FD77E5"/>
    <w:rsid w:val="00FE046D"/>
    <w:rsid w:val="00FE050F"/>
    <w:rsid w:val="00FE1516"/>
    <w:rsid w:val="00FE1ADA"/>
    <w:rsid w:val="00FE1F1A"/>
    <w:rsid w:val="00FE32EC"/>
    <w:rsid w:val="00FE36D6"/>
    <w:rsid w:val="00FE37F0"/>
    <w:rsid w:val="00FE3C29"/>
    <w:rsid w:val="00FE42A2"/>
    <w:rsid w:val="00FE47A2"/>
    <w:rsid w:val="00FE48A9"/>
    <w:rsid w:val="00FE4DD3"/>
    <w:rsid w:val="00FE571E"/>
    <w:rsid w:val="00FE5E16"/>
    <w:rsid w:val="00FE5EC9"/>
    <w:rsid w:val="00FE5F58"/>
    <w:rsid w:val="00FE617A"/>
    <w:rsid w:val="00FE618E"/>
    <w:rsid w:val="00FE685B"/>
    <w:rsid w:val="00FE6EDA"/>
    <w:rsid w:val="00FE7266"/>
    <w:rsid w:val="00FE7674"/>
    <w:rsid w:val="00FE7DBF"/>
    <w:rsid w:val="00FF05EB"/>
    <w:rsid w:val="00FF0DD9"/>
    <w:rsid w:val="00FF0F1D"/>
    <w:rsid w:val="00FF13DF"/>
    <w:rsid w:val="00FF1C03"/>
    <w:rsid w:val="00FF2103"/>
    <w:rsid w:val="00FF27B3"/>
    <w:rsid w:val="00FF29D6"/>
    <w:rsid w:val="00FF2F56"/>
    <w:rsid w:val="00FF3244"/>
    <w:rsid w:val="00FF334D"/>
    <w:rsid w:val="00FF3966"/>
    <w:rsid w:val="00FF3B37"/>
    <w:rsid w:val="00FF3FB1"/>
    <w:rsid w:val="00FF4254"/>
    <w:rsid w:val="00FF433D"/>
    <w:rsid w:val="00FF454B"/>
    <w:rsid w:val="00FF50EA"/>
    <w:rsid w:val="00FF58AF"/>
    <w:rsid w:val="00FF5E72"/>
    <w:rsid w:val="00FF5FFC"/>
    <w:rsid w:val="00FF6024"/>
    <w:rsid w:val="00FF6868"/>
    <w:rsid w:val="00FF69A4"/>
    <w:rsid w:val="00FF7605"/>
    <w:rsid w:val="00FF7AA0"/>
    <w:rsid w:val="00FF7B0E"/>
    <w:rsid w:val="00FF7CB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94EAC3"/>
  <w15:docId w15:val="{EAC04ADA-8A2D-4089-8357-2AA94361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0803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i/>
      <w:sz w:val="24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tabs>
        <w:tab w:val="left" w:pos="1985"/>
      </w:tabs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ind w:left="4956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8"/>
      <w:lang w:val="x-none" w:eastAsia="x-none"/>
    </w:rPr>
  </w:style>
  <w:style w:type="character" w:customStyle="1" w:styleId="ZnakZnak1">
    <w:name w:val="Znak Znak1"/>
    <w:rPr>
      <w:sz w:val="28"/>
      <w:lang w:val="pl-PL" w:eastAsia="pl-PL" w:bidi="ar-SA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</w:pPr>
    <w:rPr>
      <w:sz w:val="24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941617"/>
    <w:rPr>
      <w:sz w:val="16"/>
      <w:szCs w:val="16"/>
      <w:lang w:val="pl-PL" w:eastAsia="pl-PL" w:bidi="ar-SA"/>
    </w:rPr>
  </w:style>
  <w:style w:type="character" w:customStyle="1" w:styleId="ZnakZnak5">
    <w:name w:val="Znak Znak5"/>
    <w:locked/>
    <w:rPr>
      <w:sz w:val="16"/>
      <w:szCs w:val="16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pPr>
      <w:ind w:left="708" w:right="990"/>
      <w:jc w:val="center"/>
    </w:pPr>
    <w:rPr>
      <w:b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blokowy">
    <w:name w:val="Block Text"/>
    <w:basedOn w:val="Normalny"/>
    <w:pPr>
      <w:tabs>
        <w:tab w:val="left" w:pos="426"/>
      </w:tabs>
      <w:ind w:left="993" w:right="990" w:hanging="993"/>
    </w:pPr>
    <w:rPr>
      <w:sz w:val="24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character" w:customStyle="1" w:styleId="ZnakZnak">
    <w:name w:val="Znak Znak"/>
    <w:rPr>
      <w:lang w:val="pl-PL" w:eastAsia="pl-PL" w:bidi="ar-SA"/>
    </w:rPr>
  </w:style>
  <w:style w:type="paragraph" w:customStyle="1" w:styleId="wasny">
    <w:name w:val="własny"/>
    <w:basedOn w:val="Normalny"/>
    <w:autoRedefine/>
    <w:pPr>
      <w:spacing w:line="312" w:lineRule="auto"/>
      <w:jc w:val="both"/>
    </w:pPr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/>
      <w:sz w:val="16"/>
      <w:szCs w:val="16"/>
      <w:lang w:val="x-none" w:eastAsia="x-none"/>
    </w:rPr>
  </w:style>
  <w:style w:type="paragraph" w:styleId="Tekstpodstawowywcity3">
    <w:name w:val="Body Text Indent 3"/>
    <w:basedOn w:val="Normalny"/>
    <w:link w:val="Tekstpodstawowywcity3Znak"/>
    <w:pPr>
      <w:spacing w:after="120"/>
      <w:ind w:left="283"/>
    </w:pPr>
    <w:rPr>
      <w:sz w:val="16"/>
      <w:szCs w:val="16"/>
      <w:lang w:val="x-none" w:eastAsia="x-none"/>
    </w:rPr>
  </w:style>
  <w:style w:type="paragraph" w:styleId="Tekstpodstawowywcity2">
    <w:name w:val="Body Text Indent 2"/>
    <w:basedOn w:val="Normalny"/>
    <w:link w:val="Tekstpodstawowywcity2Znak"/>
    <w:pPr>
      <w:autoSpaceDE w:val="0"/>
      <w:autoSpaceDN w:val="0"/>
      <w:adjustRightInd w:val="0"/>
      <w:ind w:left="720" w:hanging="360"/>
      <w:jc w:val="both"/>
    </w:pPr>
    <w:rPr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</w:style>
  <w:style w:type="character" w:styleId="Odwoanieprzypisudolnego">
    <w:name w:val="footnote reference"/>
    <w:rPr>
      <w:vertAlign w:val="superscript"/>
    </w:rPr>
  </w:style>
  <w:style w:type="paragraph" w:customStyle="1" w:styleId="bullet1">
    <w:name w:val="bullet 1"/>
    <w:basedOn w:val="Normalny"/>
    <w:pPr>
      <w:spacing w:after="120"/>
      <w:ind w:left="3528" w:hanging="288"/>
    </w:pPr>
    <w:rPr>
      <w:sz w:val="24"/>
      <w:lang w:val="en-US" w:eastAsia="en-US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character" w:customStyle="1" w:styleId="ZnakZnak6">
    <w:name w:val="Znak Znak6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ZnakZnak61">
    <w:name w:val="Znak Znak61"/>
    <w:locked/>
    <w:rsid w:val="00306FD7"/>
    <w:rPr>
      <w:sz w:val="28"/>
      <w:lang w:val="pl-PL" w:eastAsia="pl-PL" w:bidi="ar-SA"/>
    </w:rPr>
  </w:style>
  <w:style w:type="character" w:customStyle="1" w:styleId="ZnakZnak11">
    <w:name w:val="Znak Znak11"/>
    <w:locked/>
    <w:rsid w:val="00306FD7"/>
    <w:rPr>
      <w:lang w:val="pl-PL" w:eastAsia="pl-PL" w:bidi="ar-SA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podpunkt">
    <w:name w:val="podpunkt"/>
    <w:basedOn w:val="Normalny"/>
    <w:autoRedefine/>
    <w:pPr>
      <w:tabs>
        <w:tab w:val="left" w:pos="3000"/>
      </w:tabs>
      <w:spacing w:after="120"/>
      <w:ind w:left="360" w:hanging="360"/>
      <w:jc w:val="both"/>
    </w:pPr>
    <w:rPr>
      <w:sz w:val="24"/>
    </w:rPr>
  </w:style>
  <w:style w:type="paragraph" w:styleId="Listapunktowana">
    <w:name w:val="List Bullet"/>
    <w:basedOn w:val="Normalny"/>
    <w:pPr>
      <w:numPr>
        <w:numId w:val="1"/>
      </w:numPr>
    </w:pPr>
  </w:style>
  <w:style w:type="paragraph" w:customStyle="1" w:styleId="Punkt">
    <w:name w:val="Punkt"/>
    <w:basedOn w:val="Normalny"/>
    <w:pPr>
      <w:spacing w:before="120"/>
      <w:ind w:left="283" w:hanging="283"/>
      <w:jc w:val="both"/>
    </w:pPr>
    <w:rPr>
      <w:rFonts w:ascii="Arial" w:hAnsi="Arial"/>
      <w:sz w:val="24"/>
    </w:rPr>
  </w:style>
  <w:style w:type="paragraph" w:customStyle="1" w:styleId="Paragraf">
    <w:name w:val="Paragraf"/>
    <w:basedOn w:val="Normalny"/>
    <w:pPr>
      <w:keepNext/>
      <w:spacing w:before="360" w:after="120"/>
      <w:jc w:val="center"/>
    </w:pPr>
    <w:rPr>
      <w:rFonts w:ascii="Arial" w:hAnsi="Arial"/>
      <w:b/>
      <w:sz w:val="24"/>
    </w:rPr>
  </w:style>
  <w:style w:type="character" w:customStyle="1" w:styleId="t3">
    <w:name w:val="t3"/>
    <w:basedOn w:val="Domylnaczcionkaakapitu"/>
  </w:style>
  <w:style w:type="character" w:customStyle="1" w:styleId="ZnakZnak2">
    <w:name w:val="Znak Znak2"/>
    <w:locked/>
    <w:rsid w:val="00306FD7"/>
    <w:rPr>
      <w:lang w:val="pl-PL" w:eastAsia="pl-PL"/>
    </w:rPr>
  </w:style>
  <w:style w:type="table" w:styleId="Tabela-Siatka">
    <w:name w:val="Table Grid"/>
    <w:basedOn w:val="Standardowy"/>
    <w:rsid w:val="00941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punkt1">
    <w:name w:val="paragraphpunkt1"/>
    <w:rsid w:val="00A11BB0"/>
    <w:rPr>
      <w:b/>
      <w:bCs/>
    </w:rPr>
  </w:style>
  <w:style w:type="character" w:customStyle="1" w:styleId="akapitustep1">
    <w:name w:val="akapitustep1"/>
    <w:basedOn w:val="Domylnaczcionkaakapitu"/>
    <w:rsid w:val="00A11BB0"/>
  </w:style>
  <w:style w:type="character" w:styleId="Hipercze">
    <w:name w:val="Hyperlink"/>
    <w:rsid w:val="00A11BB0"/>
    <w:rPr>
      <w:color w:val="0000FF"/>
      <w:u w:val="single"/>
    </w:rPr>
  </w:style>
  <w:style w:type="paragraph" w:customStyle="1" w:styleId="tekstwtabeli">
    <w:name w:val="tekst w tabeli"/>
    <w:rsid w:val="001F6BBE"/>
    <w:pPr>
      <w:autoSpaceDE w:val="0"/>
      <w:autoSpaceDN w:val="0"/>
      <w:jc w:val="center"/>
    </w:pPr>
    <w:rPr>
      <w:rFonts w:ascii="Univers" w:hAnsi="Univers" w:cs="Univers"/>
      <w:spacing w:val="-6"/>
    </w:rPr>
  </w:style>
  <w:style w:type="character" w:customStyle="1" w:styleId="akapitdomyslny1">
    <w:name w:val="akapitdomyslny1"/>
    <w:basedOn w:val="Domylnaczcionkaakapitu"/>
    <w:rsid w:val="00F62D6A"/>
  </w:style>
  <w:style w:type="paragraph" w:styleId="Mapadokumentu">
    <w:name w:val="Document Map"/>
    <w:basedOn w:val="Normalny"/>
    <w:semiHidden/>
    <w:rsid w:val="00495A3E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rsid w:val="000B5C58"/>
    <w:rPr>
      <w:lang w:val="pl-PL" w:eastAsia="pl-PL" w:bidi="ar-SA"/>
    </w:rPr>
  </w:style>
  <w:style w:type="paragraph" w:customStyle="1" w:styleId="Znak">
    <w:name w:val="Znak"/>
    <w:basedOn w:val="Normalny"/>
    <w:rsid w:val="000E78C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A51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nakZnakZnakZnak">
    <w:name w:val="Znak Znak Znak Znak"/>
    <w:basedOn w:val="Normalny"/>
    <w:rsid w:val="00CC07A5"/>
    <w:rPr>
      <w:sz w:val="24"/>
      <w:szCs w:val="24"/>
    </w:rPr>
  </w:style>
  <w:style w:type="character" w:customStyle="1" w:styleId="TekstpodstawowyZnak">
    <w:name w:val="Tekst podstawowy Znak"/>
    <w:link w:val="Tekstpodstawowy"/>
    <w:rsid w:val="000052C1"/>
    <w:rPr>
      <w:sz w:val="28"/>
    </w:rPr>
  </w:style>
  <w:style w:type="character" w:customStyle="1" w:styleId="Tekstpodstawowywcity2Znak">
    <w:name w:val="Tekst podstawowy wcięty 2 Znak"/>
    <w:link w:val="Tekstpodstawowywcity2"/>
    <w:rsid w:val="00BC54DB"/>
    <w:rPr>
      <w:sz w:val="24"/>
      <w:szCs w:val="24"/>
    </w:rPr>
  </w:style>
  <w:style w:type="character" w:customStyle="1" w:styleId="TekstpodstawowyZnak1">
    <w:name w:val="Tekst podstawowy Znak1"/>
    <w:rsid w:val="00C014DD"/>
    <w:rPr>
      <w:sz w:val="28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091259"/>
  </w:style>
  <w:style w:type="character" w:customStyle="1" w:styleId="StopkaZnak1">
    <w:name w:val="Stopka Znak1"/>
    <w:locked/>
    <w:rsid w:val="00091259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E9447F"/>
  </w:style>
  <w:style w:type="paragraph" w:customStyle="1" w:styleId="Bezodstpw1">
    <w:name w:val="Bez odstępów1"/>
    <w:rsid w:val="00A056E4"/>
    <w:rPr>
      <w:rFonts w:ascii="Calibri" w:hAnsi="Calibri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9E7B3F"/>
  </w:style>
  <w:style w:type="character" w:customStyle="1" w:styleId="TekstprzypisukocowegoZnak">
    <w:name w:val="Tekst przypisu końcowego Znak"/>
    <w:basedOn w:val="Domylnaczcionkaakapitu"/>
    <w:link w:val="Tekstprzypisukocowego"/>
    <w:rsid w:val="009E7B3F"/>
  </w:style>
  <w:style w:type="character" w:styleId="Odwoanieprzypisukocowego">
    <w:name w:val="endnote reference"/>
    <w:rsid w:val="009E7B3F"/>
    <w:rPr>
      <w:vertAlign w:val="superscript"/>
    </w:rPr>
  </w:style>
  <w:style w:type="character" w:customStyle="1" w:styleId="Nagwek1Znak">
    <w:name w:val="Nagłówek 1 Znak"/>
    <w:link w:val="Nagwek1"/>
    <w:rsid w:val="00150AAA"/>
    <w:rPr>
      <w:b/>
      <w:sz w:val="24"/>
    </w:rPr>
  </w:style>
  <w:style w:type="character" w:customStyle="1" w:styleId="Nagwek2Znak">
    <w:name w:val="Nagłówek 2 Znak"/>
    <w:link w:val="Nagwek2"/>
    <w:rsid w:val="00150AAA"/>
    <w:rPr>
      <w:i/>
      <w:sz w:val="24"/>
    </w:rPr>
  </w:style>
  <w:style w:type="character" w:customStyle="1" w:styleId="Tekstpodstawowy2Znak">
    <w:name w:val="Tekst podstawowy 2 Znak"/>
    <w:link w:val="Tekstpodstawowy2"/>
    <w:rsid w:val="000C2DB7"/>
  </w:style>
  <w:style w:type="character" w:customStyle="1" w:styleId="TekstpodstawowywcityZnak">
    <w:name w:val="Tekst podstawowy wcięty Znak"/>
    <w:link w:val="Tekstpodstawowywcity"/>
    <w:rsid w:val="00323F0E"/>
  </w:style>
  <w:style w:type="character" w:customStyle="1" w:styleId="Tekstpodstawowywcity3Znak">
    <w:name w:val="Tekst podstawowy wcięty 3 Znak"/>
    <w:link w:val="Tekstpodstawowywcity3"/>
    <w:rsid w:val="00323F0E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714FA0"/>
  </w:style>
  <w:style w:type="character" w:customStyle="1" w:styleId="artykul">
    <w:name w:val="artykul"/>
    <w:rsid w:val="00BC6E64"/>
  </w:style>
  <w:style w:type="character" w:customStyle="1" w:styleId="Nagwek4Znak">
    <w:name w:val="Nagłówek 4 Znak"/>
    <w:link w:val="Nagwek4"/>
    <w:rsid w:val="008E507C"/>
    <w:rPr>
      <w:b/>
      <w:bCs/>
      <w:sz w:val="28"/>
      <w:szCs w:val="28"/>
    </w:rPr>
  </w:style>
  <w:style w:type="character" w:customStyle="1" w:styleId="Nagwek9Znak">
    <w:name w:val="Nagłówek 9 Znak"/>
    <w:link w:val="Nagwek9"/>
    <w:rsid w:val="008E507C"/>
    <w:rPr>
      <w:rFonts w:ascii="Arial" w:hAnsi="Arial" w:cs="Arial"/>
      <w:sz w:val="22"/>
      <w:szCs w:val="22"/>
    </w:rPr>
  </w:style>
  <w:style w:type="character" w:customStyle="1" w:styleId="TekstdymkaZnak">
    <w:name w:val="Tekst dymka Znak"/>
    <w:link w:val="Tekstdymka"/>
    <w:uiPriority w:val="99"/>
    <w:rsid w:val="009339F0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C5B5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3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3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37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2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7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659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2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723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6653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4438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203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4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3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an.kucharz@kopalnia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an.kucharz@kopalnia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n.kucharz@kopalni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an.kucharz@kopalnia.p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an.kucharz@kopaln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35FD33FE65304E920BF8C99D69BAD1" ma:contentTypeVersion="8" ma:contentTypeDescription="Utwórz nowy dokument." ma:contentTypeScope="" ma:versionID="712f3bec2aa0fcf579fa30a211fd3061">
  <xsd:schema xmlns:xsd="http://www.w3.org/2001/XMLSchema" xmlns:xs="http://www.w3.org/2001/XMLSchema" xmlns:p="http://schemas.microsoft.com/office/2006/metadata/properties" xmlns:ns3="f027b431-4f04-407d-9fe7-e40b42b892ed" xmlns:ns4="2cded9d2-ca8c-414c-bee7-ec4d36540552" targetNamespace="http://schemas.microsoft.com/office/2006/metadata/properties" ma:root="true" ma:fieldsID="6677c9b3a847a6afa369c833699bf0d2" ns3:_="" ns4:_="">
    <xsd:import namespace="f027b431-4f04-407d-9fe7-e40b42b892ed"/>
    <xsd:import namespace="2cded9d2-ca8c-414c-bee7-ec4d3654055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7b431-4f04-407d-9fe7-e40b42b89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d9d2-ca8c-414c-bee7-ec4d3654055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027b431-4f04-407d-9fe7-e40b42b892ed" xsi:nil="true"/>
  </documentManagement>
</p:properties>
</file>

<file path=customXml/itemProps1.xml><?xml version="1.0" encoding="utf-8"?>
<ds:datastoreItem xmlns:ds="http://schemas.openxmlformats.org/officeDocument/2006/customXml" ds:itemID="{BEAF863A-F35C-41DB-9236-AC8755828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3C3770-F623-4FB0-841C-7BE8955FD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7b431-4f04-407d-9fe7-e40b42b892ed"/>
    <ds:schemaRef ds:uri="2cded9d2-ca8c-414c-bee7-ec4d365405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39C94-9B2A-4493-813B-3D9D01BD42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67F0F1-5819-4B0E-A831-441C40C3D107}">
  <ds:schemaRefs>
    <ds:schemaRef ds:uri="http://schemas.microsoft.com/office/2006/metadata/properties"/>
    <ds:schemaRef ds:uri="http://schemas.microsoft.com/office/infopath/2007/PartnerControls"/>
    <ds:schemaRef ds:uri="f027b431-4f04-407d-9fe7-e40b42b892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8620</Words>
  <Characters>51720</Characters>
  <Application>Microsoft Office Word</Application>
  <DocSecurity>4</DocSecurity>
  <Lines>431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KSW</Company>
  <LinksUpToDate>false</LinksUpToDate>
  <CharactersWithSpaces>60220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Agnieszka Nakoniczewska KSW-SA</dc:creator>
  <cp:keywords/>
  <dc:description/>
  <cp:lastModifiedBy>Agnieszka Nakoniczewska</cp:lastModifiedBy>
  <cp:revision>2</cp:revision>
  <cp:lastPrinted>2024-04-23T10:42:00Z</cp:lastPrinted>
  <dcterms:created xsi:type="dcterms:W3CDTF">2026-04-03T04:33:00Z</dcterms:created>
  <dcterms:modified xsi:type="dcterms:W3CDTF">2026-04-03T04:33:00Z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0x0101005835FD33FE65304E920BF8C99D69BAD1</vt:lpwstr>
  </property>
</Properties>
</file>