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BE277" w14:textId="2BE88062" w:rsidR="008E25D4" w:rsidRPr="003A04FE" w:rsidRDefault="008E25D4" w:rsidP="009565F2">
      <w:pPr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3A04FE">
        <w:rPr>
          <w:rFonts w:ascii="Calibri" w:hAnsi="Calibri" w:cs="Calibri"/>
          <w:i/>
          <w:iCs/>
          <w:sz w:val="22"/>
          <w:szCs w:val="22"/>
        </w:rPr>
        <w:t xml:space="preserve">Załącznik nr 1 </w:t>
      </w:r>
      <w:r w:rsidR="00D7010B" w:rsidRPr="00347DB6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12118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367DE2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</w:t>
      </w:r>
      <w:r w:rsidR="00D7010B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="00D7010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młodzież –dofinansowanie półkolonii dla dzieci i młodzieży szkolnej (wypoczynek letni)</w:t>
      </w:r>
    </w:p>
    <w:p w14:paraId="66175AD9" w14:textId="77777777" w:rsidR="008E25D4" w:rsidRPr="003A04FE" w:rsidRDefault="008E25D4" w:rsidP="00087C24">
      <w:pPr>
        <w:pStyle w:val="Teksttreci20"/>
        <w:shd w:val="clear" w:color="auto" w:fill="auto"/>
        <w:spacing w:line="290" w:lineRule="auto"/>
        <w:ind w:left="6379"/>
        <w:jc w:val="left"/>
        <w:rPr>
          <w:rFonts w:ascii="Calibri" w:hAnsi="Calibri" w:cs="Calibri"/>
          <w:sz w:val="15"/>
          <w:szCs w:val="15"/>
          <w:lang w:bidi="pl-PL"/>
        </w:rPr>
      </w:pPr>
    </w:p>
    <w:p w14:paraId="3F6B713F" w14:textId="6F3F2FBD" w:rsidR="003F1ECF" w:rsidRPr="003A04FE" w:rsidRDefault="003F1ECF" w:rsidP="003A04FE">
      <w:pPr>
        <w:pStyle w:val="Teksttreci20"/>
        <w:shd w:val="clear" w:color="auto" w:fill="auto"/>
        <w:spacing w:after="240" w:line="290" w:lineRule="auto"/>
        <w:ind w:left="6379"/>
        <w:jc w:val="left"/>
        <w:rPr>
          <w:rFonts w:ascii="Calibri" w:hAnsi="Calibri" w:cs="Calibri"/>
          <w:sz w:val="15"/>
          <w:szCs w:val="15"/>
        </w:rPr>
      </w:pPr>
      <w:r w:rsidRPr="003A04FE">
        <w:rPr>
          <w:rFonts w:ascii="Calibri" w:hAnsi="Calibri" w:cs="Calibri"/>
          <w:sz w:val="15"/>
          <w:szCs w:val="15"/>
          <w:lang w:bidi="pl-PL"/>
        </w:rPr>
        <w:t xml:space="preserve">Załączniki do rozporządzenia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 xml:space="preserve">Przewodniczącego Komitetu </w:t>
      </w:r>
      <w:r w:rsidRPr="003A04FE">
        <w:rPr>
          <w:rFonts w:ascii="Calibri" w:hAnsi="Calibri" w:cs="Calibri"/>
          <w:sz w:val="15"/>
          <w:szCs w:val="15"/>
          <w:lang w:bidi="pl-PL"/>
        </w:rPr>
        <w:br/>
        <w:t>do spraw Pożytku Publiczn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t xml:space="preserve">ego </w:t>
      </w:r>
      <w:r w:rsidR="004D1F92" w:rsidRPr="003A04FE">
        <w:rPr>
          <w:rFonts w:ascii="Calibri" w:hAnsi="Calibri" w:cs="Calibri"/>
          <w:sz w:val="15"/>
          <w:szCs w:val="15"/>
          <w:lang w:bidi="pl-PL"/>
        </w:rPr>
        <w:br/>
        <w:t xml:space="preserve">z dnia </w:t>
      </w:r>
      <w:r w:rsidR="00BD3650" w:rsidRPr="003A04FE">
        <w:rPr>
          <w:rFonts w:ascii="Calibri" w:hAnsi="Calibri" w:cs="Calibri"/>
          <w:sz w:val="15"/>
          <w:szCs w:val="15"/>
          <w:lang w:bidi="pl-PL"/>
        </w:rPr>
        <w:t xml:space="preserve">24 października </w:t>
      </w:r>
      <w:r w:rsidR="00C72386" w:rsidRPr="003A04FE">
        <w:rPr>
          <w:rFonts w:ascii="Calibri" w:hAnsi="Calibri" w:cs="Calibri"/>
          <w:sz w:val="15"/>
          <w:szCs w:val="15"/>
          <w:lang w:bidi="pl-PL"/>
        </w:rPr>
        <w:t xml:space="preserve">2018 </w:t>
      </w:r>
      <w:proofErr w:type="gramStart"/>
      <w:r w:rsidR="00C72386" w:rsidRPr="003A04FE">
        <w:rPr>
          <w:rFonts w:ascii="Calibri" w:hAnsi="Calibri" w:cs="Calibri"/>
          <w:sz w:val="15"/>
          <w:szCs w:val="15"/>
          <w:lang w:bidi="pl-PL"/>
        </w:rPr>
        <w:t>r.</w:t>
      </w:r>
      <w:r w:rsidR="00BA13D9" w:rsidRPr="003A04FE">
        <w:rPr>
          <w:rFonts w:ascii="Calibri" w:hAnsi="Calibri" w:cs="Calibri"/>
          <w:sz w:val="15"/>
          <w:szCs w:val="15"/>
          <w:lang w:bidi="pl-PL"/>
        </w:rPr>
        <w:t>(</w:t>
      </w:r>
      <w:proofErr w:type="gramEnd"/>
      <w:r w:rsidR="00BA13D9" w:rsidRPr="003A04FE">
        <w:rPr>
          <w:rFonts w:ascii="Calibri" w:hAnsi="Calibri" w:cs="Calibri"/>
          <w:sz w:val="15"/>
          <w:szCs w:val="15"/>
          <w:lang w:bidi="pl-PL"/>
        </w:rPr>
        <w:t>p</w:t>
      </w:r>
      <w:r w:rsidRPr="003A04FE">
        <w:rPr>
          <w:rFonts w:ascii="Calibri" w:hAnsi="Calibri" w:cs="Calibri"/>
          <w:sz w:val="15"/>
          <w:szCs w:val="15"/>
          <w:lang w:bidi="pl-PL"/>
        </w:rPr>
        <w:t>oz</w:t>
      </w:r>
      <w:r w:rsidR="00087C24" w:rsidRPr="003A04FE">
        <w:rPr>
          <w:rFonts w:ascii="Calibri" w:hAnsi="Calibri" w:cs="Calibri"/>
          <w:sz w:val="15"/>
          <w:szCs w:val="15"/>
          <w:lang w:bidi="pl-PL"/>
        </w:rPr>
        <w:t>. 2057</w:t>
      </w:r>
      <w:r w:rsidRPr="003A04FE">
        <w:rPr>
          <w:rFonts w:ascii="Calibri" w:hAnsi="Calibri" w:cs="Calibri"/>
          <w:sz w:val="15"/>
          <w:szCs w:val="15"/>
          <w:lang w:bidi="pl-PL"/>
        </w:rPr>
        <w:t>)</w:t>
      </w:r>
    </w:p>
    <w:p w14:paraId="17E44A9E" w14:textId="77777777" w:rsidR="00167961" w:rsidRDefault="00167961" w:rsidP="003A04FE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C0F42E0" w14:textId="77777777" w:rsidR="00481DD3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  <w:i/>
        </w:rPr>
      </w:pPr>
      <w:r w:rsidRPr="00F81FCF">
        <w:rPr>
          <w:rFonts w:ascii="Calibri" w:eastAsia="Arial" w:hAnsi="Calibri" w:cs="Calibri"/>
          <w:bCs/>
          <w:i/>
        </w:rPr>
        <w:t>WZÓR</w:t>
      </w:r>
    </w:p>
    <w:p w14:paraId="60855D0C" w14:textId="77777777" w:rsidR="00FC48F2" w:rsidRPr="00F81FCF" w:rsidRDefault="00481DD3" w:rsidP="00481DD3">
      <w:pPr>
        <w:spacing w:before="240"/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OFERTA</w:t>
      </w:r>
      <w:r w:rsidR="00823407" w:rsidRPr="00F81FCF">
        <w:rPr>
          <w:rFonts w:ascii="Calibri" w:eastAsia="Arial" w:hAnsi="Calibri" w:cs="Calibri"/>
          <w:bCs/>
        </w:rPr>
        <w:t xml:space="preserve">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C81752" w:rsidRPr="00F81FCF">
        <w:rPr>
          <w:rFonts w:ascii="Calibri" w:eastAsia="Arial" w:hAnsi="Calibri" w:cs="Calibri"/>
          <w:bCs/>
        </w:rPr>
        <w:t xml:space="preserve"> </w:t>
      </w:r>
      <w:r w:rsidR="00FC48F2" w:rsidRPr="00F81FCF">
        <w:rPr>
          <w:rFonts w:ascii="Calibri" w:eastAsia="Arial" w:hAnsi="Calibri" w:cs="Calibri"/>
          <w:bCs/>
        </w:rPr>
        <w:t>/</w:t>
      </w:r>
      <w:r w:rsidR="00C81752" w:rsidRPr="00F81FCF">
        <w:rPr>
          <w:rFonts w:ascii="Calibri" w:eastAsia="Arial" w:hAnsi="Calibri" w:cs="Calibri"/>
          <w:bCs/>
        </w:rPr>
        <w:t xml:space="preserve"> </w:t>
      </w:r>
    </w:p>
    <w:p w14:paraId="774F6EBF" w14:textId="77777777" w:rsidR="00823407" w:rsidRPr="00F81FCF" w:rsidRDefault="00FC48F2" w:rsidP="00481DD3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 xml:space="preserve">OFERTA WSPÓLNA </w:t>
      </w:r>
      <w:r w:rsidR="009E609F" w:rsidRPr="00F81FCF">
        <w:rPr>
          <w:rFonts w:ascii="Calibri" w:eastAsia="Arial" w:hAnsi="Calibri" w:cs="Calibri"/>
          <w:bCs/>
        </w:rPr>
        <w:t xml:space="preserve">WSPARCIA </w:t>
      </w:r>
      <w:r w:rsidRPr="00F81FCF">
        <w:rPr>
          <w:rFonts w:ascii="Calibri" w:eastAsia="Arial" w:hAnsi="Calibri" w:cs="Calibri"/>
          <w:bCs/>
        </w:rPr>
        <w:t>REALIZACJI ZADANIA PUBLICZNEGO</w:t>
      </w:r>
      <w:r w:rsidR="00AF2B25" w:rsidRPr="00F81FCF">
        <w:rPr>
          <w:rFonts w:ascii="Calibri" w:eastAsia="Arial" w:hAnsi="Calibri" w:cs="Calibri"/>
          <w:bCs/>
        </w:rPr>
        <w:t>*</w:t>
      </w:r>
      <w:r w:rsidR="00563000" w:rsidRPr="00F81FCF">
        <w:rPr>
          <w:rFonts w:ascii="Calibri" w:eastAsia="Arial" w:hAnsi="Calibri" w:cs="Calibri"/>
          <w:bCs/>
        </w:rPr>
        <w:t>,</w:t>
      </w:r>
      <w:r w:rsidRPr="00F81FCF">
        <w:rPr>
          <w:rFonts w:ascii="Calibri" w:eastAsia="Arial" w:hAnsi="Calibri" w:cs="Calibri"/>
          <w:bCs/>
        </w:rPr>
        <w:t xml:space="preserve"> </w:t>
      </w:r>
    </w:p>
    <w:p w14:paraId="3D5889FA" w14:textId="77777777" w:rsidR="00481DD3" w:rsidRPr="00F81FCF" w:rsidRDefault="00023981" w:rsidP="00823407">
      <w:pPr>
        <w:jc w:val="center"/>
        <w:rPr>
          <w:rFonts w:ascii="Calibri" w:eastAsia="Arial" w:hAnsi="Calibri" w:cs="Calibri"/>
          <w:bCs/>
        </w:rPr>
      </w:pPr>
      <w:r w:rsidRPr="00F81FCF">
        <w:rPr>
          <w:rFonts w:ascii="Calibri" w:eastAsia="Arial" w:hAnsi="Calibri" w:cs="Calibri"/>
          <w:bCs/>
        </w:rPr>
        <w:t>O KTÓREJ</w:t>
      </w:r>
      <w:r w:rsidR="00862C23" w:rsidRPr="00F81FCF">
        <w:rPr>
          <w:rFonts w:ascii="Calibri" w:eastAsia="Arial" w:hAnsi="Calibri" w:cs="Calibri"/>
          <w:bCs/>
        </w:rPr>
        <w:t xml:space="preserve"> MOWA</w:t>
      </w:r>
      <w:r w:rsidR="00C00B17" w:rsidRPr="00F81FCF">
        <w:rPr>
          <w:rFonts w:ascii="Calibri" w:eastAsia="Arial" w:hAnsi="Calibri" w:cs="Calibri"/>
          <w:bCs/>
        </w:rPr>
        <w:t xml:space="preserve"> W </w:t>
      </w:r>
      <w:r w:rsidRPr="00F81FCF">
        <w:rPr>
          <w:rFonts w:ascii="Calibri" w:eastAsia="Arial" w:hAnsi="Calibri" w:cs="Calibri"/>
          <w:bCs/>
        </w:rPr>
        <w:t>ART. 14 UST. 1* /</w:t>
      </w:r>
      <w:r w:rsidR="00862C23" w:rsidRPr="00F81FCF">
        <w:rPr>
          <w:rFonts w:ascii="Calibri" w:eastAsia="Arial" w:hAnsi="Calibri" w:cs="Calibri"/>
          <w:bCs/>
        </w:rPr>
        <w:t xml:space="preserve"> 2</w:t>
      </w:r>
      <w:r w:rsidRPr="00F81FCF">
        <w:rPr>
          <w:rFonts w:ascii="Calibri" w:eastAsia="Arial" w:hAnsi="Calibri" w:cs="Calibri"/>
          <w:bCs/>
        </w:rPr>
        <w:t>*</w:t>
      </w:r>
      <w:r w:rsidR="00862C23" w:rsidRPr="00F81FCF">
        <w:rPr>
          <w:rFonts w:ascii="Calibri" w:eastAsia="Arial" w:hAnsi="Calibri" w:cs="Calibri"/>
          <w:bCs/>
        </w:rPr>
        <w:t xml:space="preserve"> USTAWY</w:t>
      </w:r>
      <w:r w:rsidR="00862C23" w:rsidRPr="00F81FCF">
        <w:rPr>
          <w:rFonts w:ascii="Calibri" w:eastAsia="Arial" w:hAnsi="Calibri" w:cs="Calibri"/>
        </w:rPr>
        <w:t xml:space="preserve"> </w:t>
      </w:r>
      <w:r w:rsidR="00862C23" w:rsidRPr="00F81FCF">
        <w:rPr>
          <w:rFonts w:ascii="Calibri" w:eastAsia="Arial" w:hAnsi="Calibri" w:cs="Calibri"/>
          <w:bCs/>
        </w:rPr>
        <w:t xml:space="preserve">Z DNIA 24 KWIETNIA 2003 R. </w:t>
      </w:r>
      <w:r w:rsidR="000736C4" w:rsidRPr="00F81FCF">
        <w:rPr>
          <w:rFonts w:ascii="Calibri" w:eastAsia="Arial" w:hAnsi="Calibri" w:cs="Calibri"/>
          <w:bCs/>
        </w:rPr>
        <w:br/>
      </w:r>
      <w:r w:rsidR="00862C23" w:rsidRPr="00F81FCF">
        <w:rPr>
          <w:rFonts w:ascii="Calibri" w:eastAsia="Arial" w:hAnsi="Calibri" w:cs="Calibri"/>
          <w:bCs/>
        </w:rPr>
        <w:t>O DZIAŁALNOŚCI POŻYTKU PUBLICZNEGO I O WOLONTARIACIE</w:t>
      </w:r>
      <w:r w:rsidR="00317A53" w:rsidRPr="00F81FCF">
        <w:rPr>
          <w:rFonts w:ascii="Calibri" w:eastAsia="Arial" w:hAnsi="Calibri" w:cs="Calibri"/>
          <w:bCs/>
        </w:rPr>
        <w:t xml:space="preserve"> </w:t>
      </w:r>
      <w:r w:rsidR="000736C4" w:rsidRPr="00F81FCF">
        <w:rPr>
          <w:rFonts w:ascii="Calibri" w:eastAsia="Arial" w:hAnsi="Calibri" w:cs="Calibri"/>
          <w:bCs/>
        </w:rPr>
        <w:br/>
      </w:r>
      <w:r w:rsidR="00317A53" w:rsidRPr="00F81FCF">
        <w:rPr>
          <w:rFonts w:ascii="Calibri" w:eastAsia="Arial" w:hAnsi="Calibri" w:cs="Calibri"/>
          <w:bCs/>
        </w:rPr>
        <w:t>(DZ. U. Z 2018 R. POZ. 450, Z PÓŹN. ZM.)</w:t>
      </w:r>
    </w:p>
    <w:p w14:paraId="08B20794" w14:textId="77777777" w:rsidR="004D1CD8" w:rsidRPr="00F81FCF" w:rsidRDefault="004D1CD8" w:rsidP="00823407">
      <w:pPr>
        <w:jc w:val="center"/>
        <w:rPr>
          <w:rFonts w:ascii="Calibri" w:eastAsia="Arial" w:hAnsi="Calibri" w:cs="Calibri"/>
          <w:bCs/>
        </w:rPr>
      </w:pPr>
    </w:p>
    <w:p w14:paraId="30D95E62" w14:textId="77777777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E06901F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CD3C9C7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63F0D34C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E6FC21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40633895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397E879E" w14:textId="77777777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462589EC" w14:textId="77777777" w:rsidR="004D1CD8" w:rsidRPr="00F81FCF" w:rsidRDefault="004D1CD8" w:rsidP="004D1CD8">
      <w:pPr>
        <w:jc w:val="center"/>
        <w:rPr>
          <w:rFonts w:ascii="Calibri" w:eastAsia="Arial" w:hAnsi="Calibri" w:cs="Calibri"/>
          <w:bCs/>
        </w:rPr>
      </w:pPr>
    </w:p>
    <w:p w14:paraId="2928EE30" w14:textId="77777777" w:rsidR="007214D5" w:rsidRPr="00F81FCF" w:rsidRDefault="007214D5" w:rsidP="004D1CD8">
      <w:pPr>
        <w:jc w:val="center"/>
        <w:rPr>
          <w:rFonts w:ascii="Calibri" w:eastAsia="Arial" w:hAnsi="Calibri" w:cs="Calibri"/>
          <w:bCs/>
        </w:rPr>
      </w:pPr>
    </w:p>
    <w:p w14:paraId="22467DE8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0558F84A" w14:textId="77777777" w:rsidR="007B60CF" w:rsidRPr="00F81FCF" w:rsidRDefault="007B60CF" w:rsidP="007B60CF">
      <w:pPr>
        <w:jc w:val="both"/>
        <w:rPr>
          <w:rFonts w:ascii="Calibri" w:eastAsia="Arial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0ADA04F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4139DB8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Organ administracji publicznej,</w:t>
            </w:r>
          </w:p>
          <w:p w14:paraId="63A820DC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    </w:t>
            </w: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do którego jest adresowana oferta</w:t>
            </w:r>
            <w:r w:rsidRPr="00F81FCF">
              <w:rPr>
                <w:rFonts w:ascii="Calibri" w:eastAsia="Arial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44018F0F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BD0952D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68FC913A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Rodzaj zadania publicznego</w:t>
            </w:r>
            <w:r w:rsidRPr="00F81FCF">
              <w:rPr>
                <w:rStyle w:val="Odwoanieprzypisudolnego"/>
                <w:rFonts w:ascii="Calibri" w:eastAsia="Arial" w:hAnsi="Calibri" w:cs="Calibri"/>
                <w:sz w:val="20"/>
                <w:szCs w:val="20"/>
              </w:rPr>
              <w:footnoteReference w:id="1"/>
            </w:r>
            <w:r w:rsidRPr="00F81FCF">
              <w:rPr>
                <w:rFonts w:ascii="Calibri" w:eastAsia="Arial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C5C4B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</w:tbl>
    <w:p w14:paraId="4BF7AAF3" w14:textId="77777777" w:rsidR="007B60CF" w:rsidRPr="00F81FCF" w:rsidRDefault="007B60CF" w:rsidP="007B60CF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776610AE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tów</w:t>
      </w:r>
      <w:proofErr w:type="spellEnd"/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219ACC56" w14:textId="77777777" w:rsidR="007B60CF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23B7D6A6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A9DD316" w14:textId="77777777" w:rsidR="007B60CF" w:rsidRPr="00F81FCF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tów</w:t>
            </w:r>
            <w:proofErr w:type="spellEnd"/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), forma prawna, numer w Krajowym Rejestrze Sądowym lub innej ewidencji, adres siedziby, strona www, adres do korespondencji, adres e-mail, numer telefonu</w:t>
            </w:r>
          </w:p>
        </w:tc>
      </w:tr>
      <w:tr w:rsidR="007B60CF" w:rsidRPr="00D97AAD" w14:paraId="740B8301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5EB2681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7D50D0C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2066AE53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1E3A710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430E1ED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  <w:p w14:paraId="0FC0D72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766CC8AA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78ADBD43" w14:textId="77777777" w:rsidR="007B60CF" w:rsidRPr="00F81FCF" w:rsidRDefault="004510DA" w:rsidP="007B60CF">
            <w:pPr>
              <w:ind w:left="176" w:hanging="176"/>
              <w:rPr>
                <w:rFonts w:ascii="Calibri" w:eastAsia="Arial" w:hAnsi="Calibri" w:cs="Calibri"/>
                <w:i/>
                <w:sz w:val="18"/>
                <w:szCs w:val="18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. Dane osoby upoważnionej do składania wyjaśnień dotyczących oferty</w:t>
            </w:r>
            <w:r w:rsidR="007B60CF" w:rsidRPr="00F81FCF">
              <w:rPr>
                <w:rFonts w:ascii="Calibri" w:eastAsia="Arial" w:hAnsi="Calibri" w:cs="Calibr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3C42B5F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664AA91A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59464062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7720C5B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3F4D0C3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  <w:p w14:paraId="09D97511" w14:textId="77777777" w:rsidR="007B60CF" w:rsidRPr="00F81FCF" w:rsidRDefault="007B60CF" w:rsidP="007B60CF">
            <w:pPr>
              <w:rPr>
                <w:rFonts w:ascii="Calibri" w:eastAsia="Arial" w:hAnsi="Calibri" w:cs="Calibri"/>
                <w:sz w:val="18"/>
                <w:szCs w:val="18"/>
              </w:rPr>
            </w:pPr>
          </w:p>
        </w:tc>
      </w:tr>
    </w:tbl>
    <w:p w14:paraId="465B2A80" w14:textId="77777777" w:rsidR="00881C12" w:rsidRPr="00F81FCF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27A5D5F" w14:textId="77777777" w:rsidR="00881C12" w:rsidRPr="00F81FCF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lastRenderedPageBreak/>
        <w:t>III. Opis zadania</w:t>
      </w:r>
    </w:p>
    <w:p w14:paraId="1B5CDC6E" w14:textId="77777777" w:rsidR="00984FF1" w:rsidRPr="00F81F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3C09B07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54813669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1.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7C113ACC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3372658A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5AC30DDB" w14:textId="77777777" w:rsidR="007B60CF" w:rsidRPr="00F81FCF" w:rsidRDefault="007B60CF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>2.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7F781D9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3D3D1BE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6C643DFD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 xml:space="preserve">Data </w:t>
            </w:r>
          </w:p>
          <w:p w14:paraId="5CAB0147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275CF010" w14:textId="77777777" w:rsidR="007B60CF" w:rsidRPr="00F81FCF" w:rsidRDefault="007B60CF" w:rsidP="007B60CF">
            <w:pPr>
              <w:rPr>
                <w:rFonts w:ascii="Calibri" w:eastAsia="Arial" w:hAnsi="Calibri" w:cs="Calibri"/>
                <w:sz w:val="20"/>
                <w:szCs w:val="20"/>
              </w:rPr>
            </w:pPr>
          </w:p>
        </w:tc>
      </w:tr>
      <w:tr w:rsidR="007B60CF" w:rsidRPr="00D97AAD" w14:paraId="2093AAC2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E1CCC" w14:textId="77777777" w:rsidR="007B60CF" w:rsidRPr="00F81FCF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3. Syntetyczny opis zadania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(należy wskazać i opisać: </w:t>
            </w:r>
            <w:r w:rsidR="00A318A8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działaniami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16A2AB82" w14:textId="77777777" w:rsidTr="006C0284">
        <w:tblPrEx>
          <w:shd w:val="clear" w:color="auto" w:fill="auto"/>
        </w:tblPrEx>
        <w:trPr>
          <w:trHeight w:val="1722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7D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3C143A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E0AE3E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849B5C0" w14:textId="77777777" w:rsidR="00E07C9D" w:rsidRPr="00F81FCF" w:rsidRDefault="00E07C9D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ECE2D0B" w14:textId="77777777" w:rsidR="007B60CF" w:rsidRPr="00F81FCF" w:rsidRDefault="007B60CF" w:rsidP="007B60C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60CF" w:rsidRPr="00D97AAD" w14:paraId="75CB1D1A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49A7" w14:textId="77777777" w:rsidR="007B60CF" w:rsidRPr="00F81FCF" w:rsidRDefault="00B30C3E" w:rsidP="007B60CF">
            <w:pPr>
              <w:rPr>
                <w:rFonts w:ascii="Calibri" w:eastAsia="Arial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  </w:t>
            </w:r>
            <w:r w:rsidR="007B60CF" w:rsidRPr="00F81FCF">
              <w:rPr>
                <w:rFonts w:ascii="Calibri" w:eastAsia="Arial" w:hAnsi="Calibri" w:cs="Calibri"/>
                <w:b/>
                <w:sz w:val="20"/>
                <w:szCs w:val="20"/>
              </w:rPr>
              <w:t xml:space="preserve">4. Plan i harmonogram działań na rok ………………. </w:t>
            </w:r>
          </w:p>
          <w:p w14:paraId="2F088B0C" w14:textId="77777777" w:rsidR="007B60CF" w:rsidRPr="00F81F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  <w:sz w:val="22"/>
                <w:szCs w:val="22"/>
              </w:rPr>
            </w:pP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(n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oraz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określ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ić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ich uczestników</w:t>
            </w:r>
            <w:r w:rsidR="00B158D6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miejsce</w:t>
            </w:r>
            <w:r w:rsidR="007B60CF" w:rsidRPr="00F81F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ich </w:t>
            </w:r>
            <w:r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realizacji</w:t>
            </w:r>
            <w:r w:rsidR="007B60CF" w:rsidRPr="00F81FCF"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07DC5E4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0C28752B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23BCE1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1B771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1FB72A4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50DD3FBB" w14:textId="77777777" w:rsidR="00416F88" w:rsidRPr="00F81FCF" w:rsidRDefault="00416F88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52E2C3C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F81FCF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F81FCF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1ECF1B77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41DADCB" w14:textId="77777777" w:rsidR="00416F88" w:rsidRPr="00F81FCF" w:rsidRDefault="00416F88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1A12927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EB47FED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1D9CA13C" w14:textId="77777777" w:rsidR="00416F88" w:rsidRPr="00F81FCF" w:rsidRDefault="006C4CF7" w:rsidP="00416F8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1CE2314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C88FFEE" w14:textId="77777777" w:rsidR="00416F88" w:rsidRPr="00F81FCF" w:rsidRDefault="00416F88" w:rsidP="00416F88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6C0284" w:rsidRPr="00D97AAD" w14:paraId="66010A3B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7BE69B" w14:textId="77777777" w:rsidR="006C0284" w:rsidRPr="00F81FCF" w:rsidRDefault="006C0284" w:rsidP="00830DDA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E4AA811" w14:textId="77777777" w:rsidR="006C0284" w:rsidRPr="00F81FCF" w:rsidRDefault="006C0284" w:rsidP="007B60CF">
            <w:pPr>
              <w:rPr>
                <w:rFonts w:ascii="Calibri" w:hAnsi="Calibri" w:cs="Calibri"/>
                <w:bCs/>
                <w:color w:val="auto"/>
                <w:sz w:val="16"/>
                <w:szCs w:val="16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1, patrz tabela z realizacją kosztów)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389813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2ED65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E26FDE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EA9FCC" w14:textId="77777777" w:rsidR="006C0284" w:rsidRPr="00F81FCF" w:rsidRDefault="006C0284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2029B7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45AAE30" w14:textId="77777777" w:rsidR="00416F88" w:rsidRPr="00F81FCF" w:rsidRDefault="00830DDA" w:rsidP="00830DDA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958CE" w14:textId="77777777" w:rsidR="00416F88" w:rsidRPr="00F81FCF" w:rsidRDefault="00830DDA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(Działanie 2, patrz tabela z realizacją kosz</w:t>
            </w:r>
            <w:r w:rsidRPr="00F81FCF">
              <w:rPr>
                <w:rFonts w:ascii="Calibri" w:hAnsi="Calibri" w:cs="Calibri"/>
                <w:bCs/>
                <w:noProof/>
                <w:color w:val="auto"/>
                <w:sz w:val="16"/>
                <w:szCs w:val="16"/>
              </w:rPr>
              <w:t>ów</w:t>
            </w:r>
            <w:r w:rsidRPr="00F81FCF">
              <w:rPr>
                <w:rFonts w:ascii="Calibri" w:hAnsi="Calibri" w:cs="Calibri"/>
                <w:bCs/>
                <w:color w:val="auto"/>
                <w:sz w:val="16"/>
                <w:szCs w:val="16"/>
              </w:rPr>
              <w:t>)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30A9EF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7BF3FA28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D0C38C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EAA4CE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1CC14F9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17757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D0A4224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9121AE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E5255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2C94586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CD3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5C92F0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1E3CAA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743F6182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D9826A2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0099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796CF11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927E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140D8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577564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28C0D59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8CA373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6D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78BE377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A2045A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8DCC69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7983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70EB6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1067192F" w14:textId="77777777" w:rsidTr="006C02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1E8CFC5" w14:textId="77777777" w:rsidR="00416F88" w:rsidRPr="00F81FCF" w:rsidRDefault="00416F88" w:rsidP="006C0284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779A80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6EE37C" w14:textId="77777777" w:rsidR="00416F88" w:rsidRPr="00F81FCF" w:rsidRDefault="00416F88" w:rsidP="007B60CF">
            <w:pPr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9F4B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2D88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8975" w14:textId="77777777" w:rsidR="00416F88" w:rsidRPr="00F81FCF" w:rsidRDefault="00416F88" w:rsidP="007B60CF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484382B9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E3DE515" w14:textId="77777777" w:rsidR="00E07C9D" w:rsidRPr="00F81FCF" w:rsidRDefault="00E07C9D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078A3BA3" w14:textId="77777777" w:rsidR="00E07C9D" w:rsidRPr="00F81FCF" w:rsidRDefault="00C558C9" w:rsidP="00E07C9D">
            <w:pPr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</w:t>
            </w:r>
            <w:r w:rsidR="00033D1F" w:rsidRPr="00F81FCF">
              <w:rPr>
                <w:rFonts w:ascii="Calibri" w:hAnsi="Calibri" w:cs="Calibri"/>
                <w:sz w:val="20"/>
              </w:rPr>
              <w:t>n</w:t>
            </w:r>
            <w:r w:rsidR="00E07C9D" w:rsidRPr="00F81FCF">
              <w:rPr>
                <w:rFonts w:ascii="Calibri" w:hAnsi="Calibri" w:cs="Calibri"/>
                <w:sz w:val="20"/>
              </w:rPr>
              <w:t>ależy opisać:</w:t>
            </w:r>
          </w:p>
          <w:p w14:paraId="5D1E89FF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 w:rsidR="00211EB8" w:rsidRPr="00F81FCF"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77A0D4CC" w14:textId="77777777" w:rsidR="00E07C9D" w:rsidRPr="00F81FCF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70109C27" w14:textId="77777777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F81FCF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 w:rsidRPr="00F81FCF"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E07C9D" w:rsidRPr="00D97AAD" w14:paraId="5ABB6E74" w14:textId="77777777" w:rsidTr="00F81FCF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/>
          </w:tcPr>
          <w:p w14:paraId="60FAC51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E8F675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F7CB267" w14:textId="77777777" w:rsidR="00E07C9D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628A559" w14:textId="77777777" w:rsidR="006C0284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49D5E44" w14:textId="77777777" w:rsidR="006C0284" w:rsidRPr="00F81FCF" w:rsidRDefault="006C0284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DD4E92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C00EE1B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237CE2C5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63894084" w14:textId="77777777" w:rsidR="00E07C9D" w:rsidRPr="00F81FCF" w:rsidRDefault="007D4E1C" w:rsidP="00B27189">
            <w:pPr>
              <w:rPr>
                <w:rFonts w:ascii="Calibri" w:hAnsi="Calibri" w:cs="Calibri"/>
                <w:color w:val="auto"/>
                <w:sz w:val="22"/>
                <w:szCs w:val="22"/>
                <w:vertAlign w:val="superscript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F81FCF">
              <w:rPr>
                <w:rStyle w:val="Odwoanieprzypisudolnego"/>
                <w:rFonts w:ascii="Calibri" w:eastAsia="Arial" w:hAnsi="Calibri" w:cs="Calibri"/>
                <w:bCs/>
                <w:sz w:val="20"/>
                <w:szCs w:val="20"/>
              </w:rPr>
              <w:footnoteReference w:id="3"/>
            </w:r>
            <w:r w:rsidR="00E07C9D" w:rsidRPr="00F81FCF">
              <w:rPr>
                <w:rFonts w:ascii="Calibri" w:eastAsia="Arial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552C424D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091458BE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6C9D14D6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61354F33" w14:textId="77777777" w:rsidR="00E07C9D" w:rsidRPr="00F81FCF" w:rsidRDefault="00E07C9D" w:rsidP="00B27189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 / źródło informacji o osiągnięciu wskaźnika</w:t>
            </w:r>
          </w:p>
        </w:tc>
      </w:tr>
      <w:tr w:rsidR="00E07C9D" w:rsidRPr="00D97AAD" w14:paraId="1B67DD56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1DF8579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B4530F8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0874704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6038FD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1B1C1E3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2F25FB5D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7AA2E4B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562E15D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41093B50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1A35543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0AEC87E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50251616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5F28E7D7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3F5300C4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  <w:p w14:paraId="6E513AFD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3D50E94E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641336AA" w14:textId="77777777" w:rsidR="00E07C9D" w:rsidRPr="00F81FCF" w:rsidRDefault="00E07C9D" w:rsidP="00B27189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39CD2D46" w14:textId="77777777" w:rsidR="00E07C9D" w:rsidRPr="00F81FCF" w:rsidRDefault="00E07C9D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0F4EA3C2" w14:textId="77777777" w:rsidR="00E07C9D" w:rsidRPr="00F81FCF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2C3FC7" w:rsidRPr="00F81FCF">
        <w:rPr>
          <w:rFonts w:ascii="Calibri" w:hAnsi="Calibri" w:cs="Verdana"/>
          <w:b/>
          <w:bCs/>
          <w:color w:val="auto"/>
          <w:sz w:val="22"/>
          <w:szCs w:val="22"/>
        </w:rPr>
        <w:t>Charakterystyka o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ferenta</w:t>
      </w:r>
    </w:p>
    <w:p w14:paraId="56ED0E56" w14:textId="77777777" w:rsidR="00E07C9D" w:rsidRPr="00F81FCF" w:rsidRDefault="00E07C9D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7A834315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BD04F" w14:textId="77777777" w:rsidR="00E07C9D" w:rsidRPr="00F81FCF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</w:rPr>
            </w:pPr>
            <w:r w:rsidRPr="00F81FCF">
              <w:rPr>
                <w:rFonts w:ascii="Calibri" w:eastAsia="Arial" w:hAnsi="Calibri" w:cs="Calibri"/>
                <w:b/>
                <w:bCs/>
                <w:sz w:val="20"/>
                <w:szCs w:val="20"/>
              </w:rPr>
              <w:t xml:space="preserve">1. Informacja o </w:t>
            </w:r>
            <w:r w:rsidR="005F1E86" w:rsidRPr="00F81FCF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454CA684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AAF53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C14CEC0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07C9D" w:rsidRPr="00D97AAD" w14:paraId="29F2760A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FF14" w14:textId="77777777" w:rsidR="00E07C9D" w:rsidRPr="00F81FCF" w:rsidRDefault="00E07C9D" w:rsidP="00B2718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eastAsia="Arial" w:hAnsi="Calibri" w:cs="Calibri"/>
                <w:b/>
                <w:bCs/>
                <w:sz w:val="20"/>
                <w:szCs w:val="20"/>
                <w:vertAlign w:val="superscript"/>
              </w:rPr>
            </w:pP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2. Zasoby</w:t>
            </w:r>
            <w:r w:rsidR="002C3FC7"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F81FCF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3FADD9B8" w14:textId="77777777" w:rsidTr="006C0284">
        <w:trPr>
          <w:trHeight w:val="1101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8295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5CD4A72" w14:textId="77777777" w:rsidR="00E07C9D" w:rsidRPr="00F81FCF" w:rsidRDefault="00E07C9D" w:rsidP="00B27189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94F80C8" w14:textId="77777777" w:rsidR="00E07C9D" w:rsidRPr="00F81FCF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</w:r>
      <w:r w:rsidR="000C29F1" w:rsidRPr="00F81FCF">
        <w:rPr>
          <w:rFonts w:ascii="Calibri" w:hAnsi="Calibr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 w:rsidRPr="00F81FCF">
        <w:rPr>
          <w:rFonts w:ascii="Calibri" w:hAnsi="Calibri" w:cs="Verdana"/>
          <w:b/>
          <w:bCs/>
          <w:color w:val="auto"/>
          <w:sz w:val="22"/>
          <w:szCs w:val="22"/>
        </w:rPr>
        <w:t>publicznego</w:t>
      </w: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6230BB0C" w14:textId="77777777" w:rsidTr="00F81FCF">
        <w:tc>
          <w:tcPr>
            <w:tcW w:w="5000" w:type="pct"/>
            <w:gridSpan w:val="9"/>
            <w:shd w:val="clear" w:color="auto" w:fill="DDD9C3"/>
            <w:vAlign w:val="center"/>
          </w:tcPr>
          <w:p w14:paraId="2743F29C" w14:textId="77777777" w:rsidR="005C3B47" w:rsidRPr="00F81FCF" w:rsidRDefault="005C3B47" w:rsidP="00F81FCF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74BF190B" w14:textId="77777777" w:rsidR="005C3B47" w:rsidRPr="00F81FCF" w:rsidRDefault="00C558C9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sz w:val="20"/>
              </w:rPr>
              <w:t>(w</w:t>
            </w:r>
            <w:r w:rsidR="005C3B47" w:rsidRPr="00F81FCF">
              <w:rPr>
                <w:rFonts w:ascii="Calibri" w:hAnsi="Calibri" w:cs="Calibr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 w:rsidRPr="00F81FCF">
              <w:rPr>
                <w:rFonts w:ascii="Calibri" w:hAnsi="Calibri" w:cs="Calibri"/>
                <w:sz w:val="20"/>
              </w:rPr>
              <w:br/>
              <w:t>w sekcji V-B</w:t>
            </w:r>
            <w:r w:rsidRPr="00F81FCF">
              <w:rPr>
                <w:rFonts w:ascii="Calibri" w:hAnsi="Calibri" w:cs="Calibri"/>
                <w:sz w:val="20"/>
              </w:rPr>
              <w:t>)</w:t>
            </w:r>
          </w:p>
        </w:tc>
      </w:tr>
      <w:tr w:rsidR="003A2508" w:rsidRPr="003A2508" w14:paraId="7EC88DB3" w14:textId="77777777" w:rsidTr="00F81FCF">
        <w:tc>
          <w:tcPr>
            <w:tcW w:w="484" w:type="pct"/>
            <w:vMerge w:val="restart"/>
            <w:shd w:val="clear" w:color="auto" w:fill="DDD9C3"/>
            <w:vAlign w:val="center"/>
          </w:tcPr>
          <w:p w14:paraId="0284A58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35CF3B0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A178515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Rodzaj</w:t>
            </w:r>
          </w:p>
          <w:p w14:paraId="235960C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36E38113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Koszt jedn</w:t>
            </w:r>
            <w:r w:rsidR="004D1EA3" w:rsidRPr="00F81FCF">
              <w:rPr>
                <w:rFonts w:ascii="Calibri" w:hAnsi="Calibri"/>
                <w:b/>
                <w:sz w:val="20"/>
              </w:rPr>
              <w:t>ost</w:t>
            </w:r>
            <w:r w:rsidR="00051ED5" w:rsidRPr="00F81FCF">
              <w:rPr>
                <w:rFonts w:ascii="Calibri" w:hAnsi="Calibri"/>
                <w:b/>
                <w:sz w:val="20"/>
              </w:rPr>
              <w:t>k</w:t>
            </w:r>
            <w:r w:rsidR="004D1EA3" w:rsidRPr="00F81FCF">
              <w:rPr>
                <w:rFonts w:ascii="Calibri" w:hAnsi="Calibri"/>
                <w:b/>
                <w:sz w:val="20"/>
              </w:rPr>
              <w:t>owy</w:t>
            </w:r>
            <w:r w:rsidR="005C3B47" w:rsidRPr="00F81FCF">
              <w:rPr>
                <w:rFonts w:ascii="Calibri" w:hAnsi="Calibri"/>
                <w:b/>
                <w:sz w:val="20"/>
              </w:rPr>
              <w:t xml:space="preserve"> </w:t>
            </w:r>
          </w:p>
          <w:p w14:paraId="50DB7F42" w14:textId="77777777" w:rsidR="006160C1" w:rsidRPr="00F81FCF" w:rsidRDefault="005C3B47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[</w:t>
            </w:r>
            <w:r w:rsidR="006160C1" w:rsidRPr="00F81FCF">
              <w:rPr>
                <w:rFonts w:ascii="Calibri" w:hAnsi="Calibri"/>
                <w:b/>
                <w:sz w:val="20"/>
              </w:rPr>
              <w:t>PLN</w:t>
            </w:r>
            <w:r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0FADDA26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1B96AF1C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3A2508" w:rsidRPr="003A2508" w14:paraId="655C75BC" w14:textId="77777777" w:rsidTr="00F81FCF">
        <w:tc>
          <w:tcPr>
            <w:tcW w:w="484" w:type="pct"/>
            <w:vMerge/>
            <w:shd w:val="clear" w:color="auto" w:fill="DDD9C3"/>
            <w:vAlign w:val="center"/>
          </w:tcPr>
          <w:p w14:paraId="6EF105A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2F721090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45F22FC4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771F48AB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0633B97E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095FC382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39DC1690" w14:textId="77777777" w:rsidR="006160C1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Rok </w:t>
            </w:r>
            <w:r w:rsidR="006160C1" w:rsidRPr="00F81FCF">
              <w:rPr>
                <w:rFonts w:ascii="Calibri" w:hAnsi="Calibr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4B5A5EF7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64F9FC99" w14:textId="77777777" w:rsidR="006160C1" w:rsidRPr="00F81FCF" w:rsidRDefault="006160C1" w:rsidP="00F81FCF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="00F60A53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2AB2B994" w14:textId="77777777" w:rsidTr="00F81FCF">
        <w:tc>
          <w:tcPr>
            <w:tcW w:w="484" w:type="pct"/>
            <w:shd w:val="clear" w:color="auto" w:fill="DDD9C3"/>
          </w:tcPr>
          <w:p w14:paraId="271DACAD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38763A9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2E4EFC3" w14:textId="77777777" w:rsidTr="00F81FCF">
        <w:tc>
          <w:tcPr>
            <w:tcW w:w="484" w:type="pct"/>
          </w:tcPr>
          <w:p w14:paraId="25862C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2774332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FDAB4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44CB80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3D7AC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9B02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0B122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6918B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9478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BB4F721" w14:textId="77777777" w:rsidTr="00F81FCF">
        <w:tc>
          <w:tcPr>
            <w:tcW w:w="484" w:type="pct"/>
          </w:tcPr>
          <w:p w14:paraId="03CEF0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34FD42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2EC64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1C8A66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9A5054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AC752E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C3211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7D8137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6EAB7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C016D96" w14:textId="77777777" w:rsidTr="00F81FCF">
        <w:tc>
          <w:tcPr>
            <w:tcW w:w="484" w:type="pct"/>
          </w:tcPr>
          <w:p w14:paraId="4879935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7B164F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1E501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966CF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8372C6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7AF1CA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3EACCB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D76F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C8957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3DB60B47" w14:textId="77777777" w:rsidTr="00F81FCF">
        <w:tc>
          <w:tcPr>
            <w:tcW w:w="484" w:type="pct"/>
          </w:tcPr>
          <w:p w14:paraId="1DD5E3E5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319477D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7C6876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644CC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86E439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9242A7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7EB21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682C41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A8A45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7A8E4F16" w14:textId="77777777" w:rsidTr="00F81FCF">
        <w:tc>
          <w:tcPr>
            <w:tcW w:w="484" w:type="pct"/>
          </w:tcPr>
          <w:p w14:paraId="0BDB82E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7F3AA5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07DD8D1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97AD53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85296B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36CCE5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0357E2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34A89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351C5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9B9C89C" w14:textId="77777777" w:rsidTr="00F81FCF">
        <w:tc>
          <w:tcPr>
            <w:tcW w:w="484" w:type="pct"/>
          </w:tcPr>
          <w:p w14:paraId="407CF2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146E48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65EF63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CC6F0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CCB0F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531579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0F93C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49D75B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BA86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6716688" w14:textId="77777777" w:rsidTr="00F81FCF">
        <w:tc>
          <w:tcPr>
            <w:tcW w:w="484" w:type="pct"/>
          </w:tcPr>
          <w:p w14:paraId="5751C9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7B9D7C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F9906B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CA2ED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17C284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320E0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40A43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DE8F3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CD0845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740EA6A" w14:textId="77777777" w:rsidTr="00F81FCF">
        <w:tc>
          <w:tcPr>
            <w:tcW w:w="484" w:type="pct"/>
          </w:tcPr>
          <w:p w14:paraId="677724FA" w14:textId="77777777" w:rsidR="006160C1" w:rsidRPr="00F81FCF" w:rsidRDefault="00C558C9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0D2862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7715F4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3603FB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E7845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710899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07C14A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330B1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E2186E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1A973D78" w14:textId="77777777" w:rsidTr="00F81FCF">
        <w:tc>
          <w:tcPr>
            <w:tcW w:w="484" w:type="pct"/>
          </w:tcPr>
          <w:p w14:paraId="706DBB9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3CC1D2C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72C067D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A5DC3B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A29CD9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0C12E1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11009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D50867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5431C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2F91C591" w14:textId="77777777" w:rsidTr="00F81FCF">
        <w:tc>
          <w:tcPr>
            <w:tcW w:w="484" w:type="pct"/>
          </w:tcPr>
          <w:p w14:paraId="371DE0E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104A2CF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8AB4C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937BE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B0438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C090CA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236543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4A29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32C3E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562429" w14:textId="77777777" w:rsidTr="00F81FCF">
        <w:tc>
          <w:tcPr>
            <w:tcW w:w="484" w:type="pct"/>
          </w:tcPr>
          <w:p w14:paraId="065506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6F83F65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7CA4B21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5552447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18CCE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279FE6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D20B31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A84649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4147EE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47D25BE7" w14:textId="77777777" w:rsidTr="00F81FCF">
        <w:tc>
          <w:tcPr>
            <w:tcW w:w="484" w:type="pct"/>
          </w:tcPr>
          <w:p w14:paraId="70B61F9E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5E7F1B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3133D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09E1B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CA0C59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EC8B11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43F39B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8950FD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8CC0E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169743C" w14:textId="77777777" w:rsidTr="00F81FCF">
        <w:tc>
          <w:tcPr>
            <w:tcW w:w="2867" w:type="pct"/>
            <w:gridSpan w:val="5"/>
            <w:shd w:val="clear" w:color="auto" w:fill="DDD9C3"/>
          </w:tcPr>
          <w:p w14:paraId="6C1C86E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D7051E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90268F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820D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4580FF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E617D8" w:rsidRPr="003A2508" w14:paraId="1668FEF9" w14:textId="77777777" w:rsidTr="00F81FCF">
        <w:tc>
          <w:tcPr>
            <w:tcW w:w="484" w:type="pct"/>
            <w:shd w:val="clear" w:color="auto" w:fill="DDD9C3"/>
          </w:tcPr>
          <w:p w14:paraId="559D052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3DB7D77" w14:textId="77777777" w:rsidR="00E617D8" w:rsidRPr="00F81FCF" w:rsidRDefault="00E617D8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32AE6792" w14:textId="77777777" w:rsidTr="00F81FCF">
        <w:tc>
          <w:tcPr>
            <w:tcW w:w="484" w:type="pct"/>
          </w:tcPr>
          <w:p w14:paraId="550A478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6672BA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F01D00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3965EC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ABEE802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8D78E44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0796BCB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D29213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DEC05F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F9D8F94" w14:textId="77777777" w:rsidTr="00F81FCF">
        <w:tc>
          <w:tcPr>
            <w:tcW w:w="484" w:type="pct"/>
          </w:tcPr>
          <w:p w14:paraId="67C809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001DAB8F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0D4B391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9D9B3F3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FD9208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7C27D0D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444A51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5E3E3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8E7EA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3A63C1F" w14:textId="77777777" w:rsidTr="00F81FCF">
        <w:tc>
          <w:tcPr>
            <w:tcW w:w="484" w:type="pct"/>
          </w:tcPr>
          <w:p w14:paraId="3A9A028C" w14:textId="77777777" w:rsidR="006160C1" w:rsidRPr="00F81FCF" w:rsidRDefault="005C3B47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1609046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  <w:r w:rsidRPr="00F81FCF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08B97F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6526E1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57715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47EA8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9BE1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02B94D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FA9EAE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5D7F0540" w14:textId="77777777" w:rsidTr="00F81FCF">
        <w:tc>
          <w:tcPr>
            <w:tcW w:w="2867" w:type="pct"/>
            <w:gridSpan w:val="5"/>
            <w:shd w:val="clear" w:color="auto" w:fill="DDD9C3"/>
          </w:tcPr>
          <w:p w14:paraId="2B5D52F8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3644C88A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7CE24D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A66E86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EE6AAC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3A2508" w:rsidRPr="003A2508" w14:paraId="0A18E6A1" w14:textId="77777777" w:rsidTr="00F81FCF">
        <w:tc>
          <w:tcPr>
            <w:tcW w:w="2867" w:type="pct"/>
            <w:gridSpan w:val="5"/>
            <w:shd w:val="clear" w:color="auto" w:fill="DDD9C3"/>
          </w:tcPr>
          <w:p w14:paraId="6CF94E00" w14:textId="77777777" w:rsidR="006160C1" w:rsidRPr="00F81FCF" w:rsidRDefault="006160C1" w:rsidP="00B27189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F81FCF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33324977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B3930A0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C0B2E2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F6B209" w14:textId="77777777" w:rsidR="006160C1" w:rsidRPr="00F81FCF" w:rsidRDefault="006160C1" w:rsidP="00B27189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78545C6B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265736E6" w14:textId="77777777" w:rsidTr="00F81FCF">
        <w:tc>
          <w:tcPr>
            <w:tcW w:w="10632" w:type="dxa"/>
            <w:gridSpan w:val="4"/>
            <w:shd w:val="clear" w:color="auto" w:fill="DDD9C3"/>
          </w:tcPr>
          <w:p w14:paraId="576A5BF9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E617D8" w:rsidRPr="00E617D8" w14:paraId="0955DD41" w14:textId="77777777" w:rsidTr="00F81FCF">
        <w:tc>
          <w:tcPr>
            <w:tcW w:w="567" w:type="dxa"/>
            <w:shd w:val="clear" w:color="auto" w:fill="DDD9C3"/>
          </w:tcPr>
          <w:p w14:paraId="7AE1EE6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884690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1ABEB3AC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051ED5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051ED5" w:rsidRPr="00F81FCF">
              <w:rPr>
                <w:rFonts w:ascii="Calibri" w:hAnsi="Calibr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/>
          </w:tcPr>
          <w:p w14:paraId="20FF9DC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Udział </w:t>
            </w:r>
            <w:r w:rsidR="00A115CD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%</w:t>
            </w:r>
            <w:r w:rsidR="00A115CD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1F917BD0" w14:textId="77777777" w:rsidTr="00F81FCF">
        <w:tc>
          <w:tcPr>
            <w:tcW w:w="567" w:type="dxa"/>
            <w:shd w:val="clear" w:color="auto" w:fill="DDD9C3"/>
          </w:tcPr>
          <w:p w14:paraId="3E15ABE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60718E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7F73769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0B999FB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100</w:t>
            </w:r>
          </w:p>
        </w:tc>
      </w:tr>
      <w:tr w:rsidR="00E617D8" w:rsidRPr="00E617D8" w14:paraId="63952709" w14:textId="77777777" w:rsidTr="00F81FCF">
        <w:tc>
          <w:tcPr>
            <w:tcW w:w="567" w:type="dxa"/>
            <w:shd w:val="clear" w:color="auto" w:fill="DDD9C3"/>
          </w:tcPr>
          <w:p w14:paraId="2B479AD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50C713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795F300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3C2647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2D3C185" w14:textId="77777777" w:rsidTr="00F81FCF">
        <w:tc>
          <w:tcPr>
            <w:tcW w:w="567" w:type="dxa"/>
            <w:shd w:val="clear" w:color="auto" w:fill="DDD9C3"/>
          </w:tcPr>
          <w:p w14:paraId="6C075D2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8CCB86" w14:textId="77777777" w:rsidR="00E617D8" w:rsidRPr="00F81FCF" w:rsidRDefault="00E617D8" w:rsidP="00B27189">
            <w:pPr>
              <w:rPr>
                <w:rFonts w:ascii="Calibri" w:hAnsi="Calibri"/>
                <w:sz w:val="20"/>
                <w:vertAlign w:val="superscript"/>
              </w:rPr>
            </w:pPr>
            <w:r w:rsidRPr="00F81FCF">
              <w:rPr>
                <w:rFonts w:ascii="Calibri" w:hAnsi="Calibri"/>
                <w:sz w:val="20"/>
              </w:rPr>
              <w:t>Wkład własny</w:t>
            </w:r>
            <w:r w:rsidR="00DC6B51" w:rsidRPr="00F81FCF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="00F60A53" w:rsidRPr="00F81FCF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4168BC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6A0EBF7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1DC6F33F" w14:textId="77777777" w:rsidTr="00F81FCF">
        <w:tc>
          <w:tcPr>
            <w:tcW w:w="567" w:type="dxa"/>
            <w:shd w:val="clear" w:color="auto" w:fill="DDD9C3"/>
          </w:tcPr>
          <w:p w14:paraId="20B3F93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336D5E8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05D0DBF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3893EBB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0D1D7283" w14:textId="77777777" w:rsidTr="00F81FCF">
        <w:tc>
          <w:tcPr>
            <w:tcW w:w="567" w:type="dxa"/>
            <w:shd w:val="clear" w:color="auto" w:fill="DDD9C3"/>
          </w:tcPr>
          <w:p w14:paraId="746E85F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F16128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Wkład własny </w:t>
            </w:r>
            <w:r w:rsidR="0074058F" w:rsidRPr="00F81FCF">
              <w:rPr>
                <w:rFonts w:ascii="Calibri" w:hAnsi="Calibri"/>
                <w:sz w:val="20"/>
              </w:rPr>
              <w:t xml:space="preserve">niefinansowy (osobowy i </w:t>
            </w:r>
            <w:r w:rsidRPr="00F81FCF">
              <w:rPr>
                <w:rFonts w:ascii="Calibri" w:hAnsi="Calibri"/>
                <w:sz w:val="20"/>
              </w:rPr>
              <w:t>rzeczowy</w:t>
            </w:r>
            <w:r w:rsidR="0074058F" w:rsidRPr="00F81FCF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123" w:type="dxa"/>
          </w:tcPr>
          <w:p w14:paraId="1CD2592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4CB3144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746332DA" w14:textId="77777777" w:rsidTr="00F81FCF">
        <w:tc>
          <w:tcPr>
            <w:tcW w:w="567" w:type="dxa"/>
            <w:shd w:val="clear" w:color="auto" w:fill="DDD9C3"/>
          </w:tcPr>
          <w:p w14:paraId="3DBEBE18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598F6287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6CC3BDA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C4F2C4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1CA2CDD5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C9260BF" w14:textId="77777777" w:rsidTr="00F81FCF">
        <w:tc>
          <w:tcPr>
            <w:tcW w:w="10632" w:type="dxa"/>
            <w:gridSpan w:val="6"/>
            <w:shd w:val="clear" w:color="auto" w:fill="DDD9C3"/>
          </w:tcPr>
          <w:p w14:paraId="2CBF28F1" w14:textId="77777777" w:rsidR="005C3B47" w:rsidRPr="00F81FCF" w:rsidRDefault="005C3B47" w:rsidP="00F81FCF">
            <w:pPr>
              <w:jc w:val="both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F81FCF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6CB7756B" w14:textId="77777777" w:rsidTr="00F81FCF">
        <w:tc>
          <w:tcPr>
            <w:tcW w:w="567" w:type="dxa"/>
            <w:shd w:val="clear" w:color="auto" w:fill="DDD9C3"/>
            <w:vAlign w:val="center"/>
          </w:tcPr>
          <w:p w14:paraId="569645E5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5E04391B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630FB59F" w14:textId="77777777" w:rsidR="00E617D8" w:rsidRPr="00F81FCF" w:rsidRDefault="00E617D8" w:rsidP="00F81FCF">
            <w:pPr>
              <w:jc w:val="center"/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 xml:space="preserve">Wartość </w:t>
            </w:r>
            <w:r w:rsidR="005C3B47" w:rsidRPr="00F81FCF">
              <w:rPr>
                <w:rFonts w:ascii="Calibri" w:hAnsi="Calibri"/>
                <w:b/>
                <w:sz w:val="20"/>
              </w:rPr>
              <w:t>[</w:t>
            </w:r>
            <w:r w:rsidRPr="00F81FCF">
              <w:rPr>
                <w:rFonts w:ascii="Calibri" w:hAnsi="Calibri"/>
                <w:b/>
                <w:sz w:val="20"/>
              </w:rPr>
              <w:t>PLN</w:t>
            </w:r>
            <w:r w:rsidR="005C3B47" w:rsidRPr="00F81FCF">
              <w:rPr>
                <w:rFonts w:ascii="Calibri" w:hAnsi="Calibri"/>
                <w:b/>
                <w:sz w:val="20"/>
              </w:rPr>
              <w:t>]</w:t>
            </w:r>
          </w:p>
        </w:tc>
      </w:tr>
      <w:tr w:rsidR="00E617D8" w:rsidRPr="00E617D8" w14:paraId="489D1AB6" w14:textId="77777777" w:rsidTr="00F81FCF">
        <w:tc>
          <w:tcPr>
            <w:tcW w:w="4966" w:type="dxa"/>
            <w:gridSpan w:val="2"/>
          </w:tcPr>
          <w:p w14:paraId="55206FD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586FB9E9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513C16EE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094888E6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</w:rPr>
            </w:pPr>
            <w:r w:rsidRPr="00F81FCF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3EB88A44" w14:textId="77777777" w:rsidR="00E617D8" w:rsidRPr="00F81FCF" w:rsidRDefault="00E617D8" w:rsidP="00B27189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F81FCF">
              <w:rPr>
                <w:rFonts w:ascii="Calibri" w:hAnsi="Calibri"/>
                <w:b/>
                <w:sz w:val="20"/>
              </w:rPr>
              <w:t>Rok 3</w:t>
            </w:r>
            <w:r w:rsidR="00DC6B51" w:rsidRPr="00F81FCF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="00BF7CA7" w:rsidRPr="00F81FCF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0F80F61D" w14:textId="77777777" w:rsidTr="00F81FCF">
        <w:tc>
          <w:tcPr>
            <w:tcW w:w="567" w:type="dxa"/>
            <w:shd w:val="clear" w:color="auto" w:fill="DDD9C3"/>
          </w:tcPr>
          <w:p w14:paraId="4E1680F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505DB308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1413" w:type="dxa"/>
          </w:tcPr>
          <w:p w14:paraId="35AA220F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5AE95F5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45FC11F5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249AD0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5391D6DD" w14:textId="77777777" w:rsidTr="00F81FCF">
        <w:tc>
          <w:tcPr>
            <w:tcW w:w="567" w:type="dxa"/>
            <w:shd w:val="clear" w:color="auto" w:fill="DDD9C3"/>
          </w:tcPr>
          <w:p w14:paraId="616E6C1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64364324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1413" w:type="dxa"/>
          </w:tcPr>
          <w:p w14:paraId="10BA952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F96B56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B979E7A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2A79F2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739131C" w14:textId="77777777" w:rsidTr="00F81FCF">
        <w:trPr>
          <w:trHeight w:val="199"/>
        </w:trPr>
        <w:tc>
          <w:tcPr>
            <w:tcW w:w="567" w:type="dxa"/>
            <w:shd w:val="clear" w:color="auto" w:fill="DDD9C3"/>
          </w:tcPr>
          <w:p w14:paraId="1CECB680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40221AA7" w14:textId="77777777" w:rsidR="00E617D8" w:rsidRPr="00F81FCF" w:rsidRDefault="0074058F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 xml:space="preserve">Oferent </w:t>
            </w:r>
            <w:r w:rsidR="00E617D8" w:rsidRPr="00F81FCF">
              <w:rPr>
                <w:rFonts w:ascii="Calibri" w:hAnsi="Calibri"/>
                <w:sz w:val="20"/>
              </w:rPr>
              <w:t>3</w:t>
            </w:r>
          </w:p>
        </w:tc>
        <w:tc>
          <w:tcPr>
            <w:tcW w:w="1413" w:type="dxa"/>
          </w:tcPr>
          <w:p w14:paraId="77653D73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F35B3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00013B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E023F09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259F744D" w14:textId="77777777" w:rsidTr="00F81FCF">
        <w:tc>
          <w:tcPr>
            <w:tcW w:w="567" w:type="dxa"/>
          </w:tcPr>
          <w:p w14:paraId="739F070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6DD093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58B8021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2635D8AC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7AC5F28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6F73B02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  <w:tr w:rsidR="00E617D8" w:rsidRPr="00E617D8" w14:paraId="4D927F07" w14:textId="77777777" w:rsidTr="00F81FCF">
        <w:tc>
          <w:tcPr>
            <w:tcW w:w="4966" w:type="dxa"/>
            <w:gridSpan w:val="2"/>
            <w:shd w:val="clear" w:color="auto" w:fill="DDD9C3"/>
          </w:tcPr>
          <w:p w14:paraId="713D66C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  <w:r w:rsidRPr="00F81FCF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5B9C6144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94C557B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078191E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A6847AD" w14:textId="77777777" w:rsidR="00E617D8" w:rsidRPr="00F81FCF" w:rsidRDefault="00E617D8" w:rsidP="00B27189">
            <w:pPr>
              <w:rPr>
                <w:rFonts w:ascii="Calibri" w:hAnsi="Calibri"/>
                <w:sz w:val="20"/>
              </w:rPr>
            </w:pPr>
          </w:p>
        </w:tc>
      </w:tr>
    </w:tbl>
    <w:p w14:paraId="08201ED1" w14:textId="77777777" w:rsidR="00E617D8" w:rsidRPr="00F81FCF" w:rsidRDefault="00E617D8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534AE149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Inne informacje</w:t>
      </w: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543912C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99482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1B330164" w14:textId="77777777" w:rsidR="008B5E56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0EC91BB8" w14:textId="77777777" w:rsidR="00F548C5" w:rsidRPr="00F81FCF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F81FCF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sekcji VI</w:t>
            </w:r>
            <w:r w:rsidR="00E617D8"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I</w:t>
            </w:r>
            <w:r w:rsidRPr="00F81FC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409C6D7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61A3E" w14:textId="77777777" w:rsidR="00F548C5" w:rsidRPr="00F81FCF" w:rsidRDefault="00F548C5" w:rsidP="00BC375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61E0BEF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9BCA3F8" w14:textId="77777777" w:rsidR="00E617D8" w:rsidRPr="00F81FCF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>VII.</w:t>
      </w:r>
      <w:r w:rsidRPr="00F81FCF">
        <w:rPr>
          <w:rFonts w:ascii="Calibri" w:hAnsi="Calibri" w:cs="Verdana"/>
          <w:b/>
          <w:bCs/>
          <w:color w:val="auto"/>
          <w:sz w:val="22"/>
          <w:szCs w:val="22"/>
        </w:rPr>
        <w:tab/>
        <w:t>Oświadczenia</w:t>
      </w:r>
    </w:p>
    <w:p w14:paraId="14EB3A43" w14:textId="77777777" w:rsidR="00E617D8" w:rsidRPr="00F81FCF" w:rsidRDefault="00E617D8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F26D5AA" w14:textId="77777777" w:rsidR="00E24FE3" w:rsidRPr="00F81FCF" w:rsidRDefault="004671E4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Oświadczam(</w:t>
      </w:r>
      <w:r w:rsidR="00D12EB6" w:rsidRPr="00F81FCF">
        <w:rPr>
          <w:rFonts w:ascii="Calibri" w:hAnsi="Calibri" w:cs="Verdana"/>
          <w:color w:val="auto"/>
          <w:sz w:val="18"/>
          <w:szCs w:val="18"/>
        </w:rPr>
        <w:t>-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m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>y)</w:t>
      </w:r>
      <w:r w:rsidR="00A5704D" w:rsidRPr="00F81FCF">
        <w:rPr>
          <w:rFonts w:ascii="Calibri" w:hAnsi="Calibri" w:cs="Verdana"/>
          <w:color w:val="auto"/>
          <w:sz w:val="18"/>
          <w:szCs w:val="18"/>
        </w:rPr>
        <w:t>,</w:t>
      </w:r>
      <w:r w:rsidR="00E24FE3" w:rsidRPr="00F81FCF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2FDF8C83" w14:textId="77777777" w:rsidR="00AF662F" w:rsidRPr="00F81FCF" w:rsidRDefault="00AF662F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E1E4872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1)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 w:rsidRPr="00F81FCF"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F81FCF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 w:rsidR="00A5704D" w:rsidRPr="00F81FCF">
        <w:rPr>
          <w:rFonts w:ascii="Calibri" w:hAnsi="Calibri" w:cs="Verdana"/>
          <w:color w:val="auto"/>
          <w:sz w:val="18"/>
          <w:szCs w:val="18"/>
        </w:rPr>
        <w:t>t</w:t>
      </w:r>
      <w:r w:rsidRPr="00F81FCF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F81FCF">
        <w:rPr>
          <w:rFonts w:ascii="Calibri" w:hAnsi="Calibri" w:cs="Verdana"/>
          <w:color w:val="auto"/>
          <w:sz w:val="18"/>
          <w:szCs w:val="18"/>
        </w:rPr>
        <w:t>);</w:t>
      </w:r>
    </w:p>
    <w:p w14:paraId="5ACE027F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2C42AE1C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3)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151E3833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4) oferent*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oferenci* składaj</w:t>
      </w:r>
      <w:r w:rsidR="00D64BC6" w:rsidRPr="00F81FCF">
        <w:rPr>
          <w:rFonts w:ascii="Calibri" w:hAnsi="Calibri" w:cs="Verdana"/>
          <w:color w:val="auto"/>
          <w:sz w:val="18"/>
          <w:szCs w:val="18"/>
        </w:rPr>
        <w:t>ący niniejszą ofertę nie zalega(-</w:t>
      </w:r>
      <w:proofErr w:type="gramStart"/>
      <w:r w:rsidR="00D64BC6"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C81752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zalega(-</w:t>
      </w:r>
      <w:proofErr w:type="gramStart"/>
      <w:r w:rsidRPr="00F81FCF">
        <w:rPr>
          <w:rFonts w:ascii="Calibri" w:hAnsi="Calibri" w:cs="Verdana"/>
          <w:color w:val="auto"/>
          <w:sz w:val="18"/>
          <w:szCs w:val="18"/>
        </w:rPr>
        <w:t>ją)*</w:t>
      </w:r>
      <w:proofErr w:type="gramEnd"/>
      <w:r w:rsidRPr="00F81FCF">
        <w:rPr>
          <w:rFonts w:ascii="Calibri" w:hAnsi="Calibr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435EAFB4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5)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>dane zawarte w części I</w:t>
      </w:r>
      <w:r w:rsidR="006E65A5" w:rsidRPr="00F81FCF">
        <w:rPr>
          <w:rFonts w:ascii="Calibri" w:hAnsi="Calibri" w:cs="Verdana"/>
          <w:color w:val="auto"/>
          <w:sz w:val="18"/>
          <w:szCs w:val="18"/>
        </w:rPr>
        <w:t>I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niniejszej oferty są zgodne z Krajowym Rejestrem Sądowym*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/</w:t>
      </w:r>
      <w:r w:rsidR="00AC55C7" w:rsidRPr="00F81FCF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F81FCF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2287688E" w14:textId="77777777" w:rsidR="00ED1D2C" w:rsidRPr="00F81FCF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6)</w:t>
      </w:r>
      <w:r w:rsidRPr="00F81FCF">
        <w:rPr>
          <w:rFonts w:ascii="Calibri" w:hAnsi="Calibri" w:cs="Verdana"/>
          <w:color w:val="auto"/>
          <w:sz w:val="18"/>
          <w:szCs w:val="18"/>
        </w:rPr>
        <w:tab/>
        <w:t xml:space="preserve">wszystkie 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informacje 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3FC2D319" w14:textId="77777777" w:rsidR="00AF662F" w:rsidRPr="00F81FC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F81FCF">
        <w:rPr>
          <w:rFonts w:ascii="Calibri" w:hAnsi="Calibri" w:cs="Verdana"/>
          <w:color w:val="auto"/>
          <w:sz w:val="18"/>
          <w:szCs w:val="18"/>
        </w:rPr>
        <w:t>7)</w:t>
      </w:r>
      <w:r w:rsidR="00F56D0C" w:rsidRPr="00F81FCF">
        <w:rPr>
          <w:rFonts w:ascii="Calibri" w:hAnsi="Calibri" w:cs="Verdana"/>
          <w:color w:val="auto"/>
          <w:sz w:val="18"/>
          <w:szCs w:val="18"/>
        </w:rPr>
        <w:tab/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F81FCF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F81FCF">
        <w:rPr>
          <w:rFonts w:ascii="Calibri" w:hAnsi="Calibri" w:cs="Verdana"/>
          <w:color w:val="auto"/>
          <w:sz w:val="18"/>
          <w:szCs w:val="18"/>
        </w:rPr>
        <w:t xml:space="preserve"> dotyczą</w:t>
      </w:r>
      <w:r w:rsidRPr="00F81FCF">
        <w:rPr>
          <w:rFonts w:ascii="Calibri" w:hAnsi="Calibr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F81FCF"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302932CF" w14:textId="77777777" w:rsidR="003A2508" w:rsidRPr="00F81FCF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78F090A" w14:textId="77777777" w:rsidR="003771B1" w:rsidRPr="00F81FCF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055A964F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="009F735C" w:rsidRPr="00F81FCF"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 Data ........................................................</w:t>
      </w:r>
    </w:p>
    <w:p w14:paraId="7F4507B9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64638CC" w14:textId="77777777" w:rsidR="00E24FE3" w:rsidRPr="00F81FCF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1EFDB5DD" w14:textId="77777777" w:rsidR="00E3753A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(podpis osoby upoważnionej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lub podpisy </w:t>
      </w:r>
    </w:p>
    <w:p w14:paraId="0636AB44" w14:textId="77777777" w:rsidR="00B01A54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osób upoważnionych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 xml:space="preserve">do składania oświadczeń </w:t>
      </w:r>
    </w:p>
    <w:p w14:paraId="7A550A38" w14:textId="77777777" w:rsidR="00E24FE3" w:rsidRPr="00F81FCF" w:rsidRDefault="00E24FE3" w:rsidP="00B01A54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16"/>
          <w:szCs w:val="16"/>
        </w:rPr>
        <w:t>woli w imieniu</w:t>
      </w:r>
      <w:r w:rsidR="00B01A54" w:rsidRPr="00F81FCF">
        <w:rPr>
          <w:rFonts w:ascii="Calibri" w:hAnsi="Calibri" w:cs="Verdana"/>
          <w:color w:val="auto"/>
          <w:sz w:val="16"/>
          <w:szCs w:val="16"/>
        </w:rPr>
        <w:t xml:space="preserve"> </w:t>
      </w:r>
      <w:r w:rsidRPr="00F81FCF">
        <w:rPr>
          <w:rFonts w:ascii="Calibri" w:hAnsi="Calibri" w:cs="Verdana"/>
          <w:color w:val="auto"/>
          <w:sz w:val="16"/>
          <w:szCs w:val="16"/>
        </w:rPr>
        <w:t>oferent</w:t>
      </w:r>
      <w:r w:rsidR="000E6519" w:rsidRPr="00F81FCF">
        <w:rPr>
          <w:rFonts w:ascii="Calibri" w:hAnsi="Calibri" w:cs="Verdana"/>
          <w:color w:val="auto"/>
          <w:sz w:val="16"/>
          <w:szCs w:val="16"/>
        </w:rPr>
        <w:t>ów</w:t>
      </w:r>
      <w:r w:rsidRPr="00F81FCF">
        <w:rPr>
          <w:rFonts w:ascii="Calibri" w:hAnsi="Calibri" w:cs="Verdana"/>
          <w:color w:val="auto"/>
          <w:sz w:val="16"/>
          <w:szCs w:val="16"/>
        </w:rPr>
        <w:t>)</w:t>
      </w:r>
    </w:p>
    <w:p w14:paraId="2B76013A" w14:textId="77777777" w:rsidR="00BE2E0E" w:rsidRPr="00F81FCF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F81FCF">
        <w:rPr>
          <w:rFonts w:ascii="Calibri" w:hAnsi="Calibri" w:cs="Verdana"/>
          <w:color w:val="auto"/>
          <w:sz w:val="20"/>
          <w:szCs w:val="20"/>
        </w:rPr>
        <w:tab/>
      </w:r>
    </w:p>
    <w:sectPr w:rsidR="00BE2E0E" w:rsidRPr="00F81FCF" w:rsidSect="00B27189">
      <w:footerReference w:type="default" r:id="rId8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A05D9" w14:textId="77777777" w:rsidR="00150810" w:rsidRDefault="00150810">
      <w:r>
        <w:separator/>
      </w:r>
    </w:p>
  </w:endnote>
  <w:endnote w:type="continuationSeparator" w:id="0">
    <w:p w14:paraId="4B1A246E" w14:textId="77777777" w:rsidR="00150810" w:rsidRDefault="0015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95AD" w14:textId="77777777" w:rsidR="00B32294" w:rsidRDefault="00B32294">
    <w:pPr>
      <w:pStyle w:val="Stopka"/>
      <w:jc w:val="right"/>
    </w:pPr>
    <w:r w:rsidRPr="00F81FCF">
      <w:rPr>
        <w:rFonts w:ascii="Calibri" w:hAnsi="Calibri" w:cs="Calibri"/>
        <w:sz w:val="22"/>
        <w:szCs w:val="22"/>
      </w:rPr>
      <w:fldChar w:fldCharType="begin"/>
    </w:r>
    <w:r w:rsidRPr="00F81FCF">
      <w:rPr>
        <w:rFonts w:ascii="Calibri" w:hAnsi="Calibri" w:cs="Calibri"/>
        <w:sz w:val="22"/>
        <w:szCs w:val="22"/>
      </w:rPr>
      <w:instrText>PAGE   \* MERGEFORMAT</w:instrText>
    </w:r>
    <w:r w:rsidRPr="00F81FCF">
      <w:rPr>
        <w:rFonts w:ascii="Calibri" w:hAnsi="Calibri" w:cs="Calibri"/>
        <w:sz w:val="22"/>
        <w:szCs w:val="22"/>
      </w:rPr>
      <w:fldChar w:fldCharType="separate"/>
    </w:r>
    <w:r w:rsidR="00BA5D7D" w:rsidRPr="00F81FCF">
      <w:rPr>
        <w:rFonts w:ascii="Calibri" w:hAnsi="Calibri" w:cs="Calibri"/>
        <w:noProof/>
        <w:sz w:val="22"/>
        <w:szCs w:val="22"/>
      </w:rPr>
      <w:t>1</w:t>
    </w:r>
    <w:r w:rsidRPr="00F81FCF">
      <w:rPr>
        <w:rFonts w:ascii="Calibri" w:hAnsi="Calibri" w:cs="Calibri"/>
        <w:sz w:val="22"/>
        <w:szCs w:val="22"/>
      </w:rPr>
      <w:fldChar w:fldCharType="end"/>
    </w:r>
  </w:p>
  <w:p w14:paraId="19B2DDE0" w14:textId="77777777" w:rsidR="00B32294" w:rsidRDefault="00B32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27891" w14:textId="77777777" w:rsidR="00150810" w:rsidRDefault="00150810">
      <w:r>
        <w:separator/>
      </w:r>
    </w:p>
  </w:footnote>
  <w:footnote w:type="continuationSeparator" w:id="0">
    <w:p w14:paraId="3CF51C4C" w14:textId="77777777" w:rsidR="00150810" w:rsidRDefault="00150810">
      <w:r>
        <w:continuationSeparator/>
      </w:r>
    </w:p>
  </w:footnote>
  <w:footnote w:id="1">
    <w:p w14:paraId="5AA50F3A" w14:textId="77777777" w:rsidR="007B60CF" w:rsidRPr="00F81FCF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 </w:t>
      </w:r>
      <w:proofErr w:type="gramEnd"/>
      <w:r w:rsidRPr="00F81FCF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09461CF9" w14:textId="77777777" w:rsidR="00416F88" w:rsidRPr="00F81FCF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/>
          <w:sz w:val="18"/>
          <w:szCs w:val="18"/>
          <w:vertAlign w:val="superscript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Pr="00F81FCF">
        <w:rPr>
          <w:rFonts w:ascii="Calibri" w:hAnsi="Calibri"/>
          <w:sz w:val="18"/>
          <w:szCs w:val="18"/>
        </w:rPr>
        <w:t>Dotyczy</w:t>
      </w:r>
      <w:proofErr w:type="gramEnd"/>
      <w:r w:rsidRPr="00F81FCF">
        <w:rPr>
          <w:rFonts w:ascii="Calibri" w:hAnsi="Calibr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81FCF">
        <w:rPr>
          <w:rFonts w:ascii="Calibri" w:hAnsi="Calibri"/>
          <w:sz w:val="18"/>
          <w:szCs w:val="18"/>
        </w:rPr>
        <w:t>2003  r.</w:t>
      </w:r>
      <w:proofErr w:type="gramEnd"/>
      <w:r w:rsidRPr="00F81FCF">
        <w:rPr>
          <w:rFonts w:ascii="Calibri" w:hAnsi="Calibri"/>
          <w:sz w:val="18"/>
          <w:szCs w:val="18"/>
        </w:rPr>
        <w:t xml:space="preserve"> o działalności pożytku publicznego i o wolontariacie.</w:t>
      </w:r>
    </w:p>
  </w:footnote>
  <w:footnote w:id="3">
    <w:p w14:paraId="61D21FAC" w14:textId="77777777" w:rsidR="00E07C9D" w:rsidRPr="00F81FCF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/>
          <w:sz w:val="18"/>
          <w:szCs w:val="18"/>
        </w:rPr>
      </w:pPr>
      <w:r w:rsidRPr="00F81FCF">
        <w:rPr>
          <w:rFonts w:ascii="Calibri" w:hAnsi="Calibri"/>
          <w:sz w:val="16"/>
          <w:szCs w:val="16"/>
          <w:vertAlign w:val="superscript"/>
        </w:rPr>
        <w:footnoteRef/>
      </w:r>
      <w:proofErr w:type="gramStart"/>
      <w:r w:rsidRPr="00F81FCF">
        <w:rPr>
          <w:rFonts w:ascii="Calibri" w:hAnsi="Calibri"/>
          <w:sz w:val="16"/>
          <w:szCs w:val="16"/>
          <w:vertAlign w:val="superscript"/>
        </w:rPr>
        <w:t>)</w:t>
      </w:r>
      <w:r w:rsidR="003A2508" w:rsidRPr="00F81FCF">
        <w:rPr>
          <w:rFonts w:ascii="Calibri" w:hAnsi="Calibri"/>
          <w:sz w:val="16"/>
          <w:szCs w:val="16"/>
        </w:rPr>
        <w:t xml:space="preserve"> </w:t>
      </w:r>
      <w:r w:rsidR="003A2508" w:rsidRPr="00F81FCF">
        <w:rPr>
          <w:rFonts w:ascii="Calibri" w:hAnsi="Calibri"/>
          <w:sz w:val="18"/>
          <w:szCs w:val="18"/>
        </w:rPr>
        <w:t xml:space="preserve"> </w:t>
      </w:r>
      <w:r w:rsidR="00DC6B51" w:rsidRPr="00F81FCF">
        <w:rPr>
          <w:rFonts w:ascii="Calibri" w:hAnsi="Calibri"/>
          <w:sz w:val="18"/>
          <w:szCs w:val="18"/>
        </w:rPr>
        <w:t>Organ</w:t>
      </w:r>
      <w:proofErr w:type="gramEnd"/>
      <w:r w:rsidR="00DC6B51" w:rsidRPr="00F81FCF">
        <w:rPr>
          <w:rFonts w:ascii="Calibri" w:hAnsi="Calibr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 w:rsidRPr="00F81FCF">
        <w:rPr>
          <w:rFonts w:ascii="Calibri" w:hAnsi="Calibri"/>
          <w:sz w:val="18"/>
          <w:szCs w:val="18"/>
        </w:rPr>
        <w:t>lizacji zadania publicznego, jeże</w:t>
      </w:r>
      <w:r w:rsidR="00DC6B51" w:rsidRPr="00F81FCF">
        <w:rPr>
          <w:rFonts w:ascii="Calibri" w:hAnsi="Calibri"/>
          <w:sz w:val="18"/>
          <w:szCs w:val="18"/>
        </w:rPr>
        <w:t>li rodzaj zadania uniemożliwia ich określenie.</w:t>
      </w:r>
    </w:p>
  </w:footnote>
  <w:footnote w:id="4">
    <w:p w14:paraId="5515F18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F621DF" w:rsidRPr="00F81FCF">
        <w:rPr>
          <w:rFonts w:ascii="Calibri" w:hAnsi="Calibri" w:cs="Calibri"/>
          <w:sz w:val="18"/>
          <w:szCs w:val="18"/>
        </w:rPr>
        <w:t>.</w:t>
      </w:r>
    </w:p>
  </w:footnote>
  <w:footnote w:id="5">
    <w:p w14:paraId="45E0E041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5F07E74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Pr="00F81FC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4D400ABF" w14:textId="77777777" w:rsidR="00DC6B51" w:rsidRPr="00F81FCF" w:rsidRDefault="007E1E23">
      <w:pPr>
        <w:pStyle w:val="Tekstprzypisudolnego"/>
        <w:rPr>
          <w:rFonts w:ascii="Calibri" w:hAnsi="Calibri" w:cs="Calibri"/>
          <w:sz w:val="18"/>
          <w:szCs w:val="18"/>
        </w:rPr>
      </w:pPr>
      <w:r w:rsidRPr="00F81FCF">
        <w:rPr>
          <w:rFonts w:ascii="Calibri" w:hAnsi="Calibri" w:cs="Calibri"/>
          <w:sz w:val="16"/>
          <w:szCs w:val="16"/>
          <w:vertAlign w:val="superscript"/>
        </w:rPr>
        <w:footnoteRef/>
      </w:r>
      <w:r w:rsidRPr="00F81FCF">
        <w:rPr>
          <w:rFonts w:ascii="Calibri" w:hAnsi="Calibri" w:cs="Calibri"/>
          <w:sz w:val="16"/>
          <w:szCs w:val="16"/>
          <w:vertAlign w:val="superscript"/>
        </w:rPr>
        <w:t>)</w:t>
      </w:r>
      <w:r w:rsidR="00DC6B51" w:rsidRPr="00F81FC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 w:rsidR="00BF7CA7" w:rsidRPr="00F81FCF">
        <w:rPr>
          <w:rFonts w:ascii="Calibri" w:hAnsi="Calibri" w:cs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374580">
    <w:abstractNumId w:val="1"/>
  </w:num>
  <w:num w:numId="2" w16cid:durableId="1322583529">
    <w:abstractNumId w:val="2"/>
  </w:num>
  <w:num w:numId="3" w16cid:durableId="1727141058">
    <w:abstractNumId w:val="3"/>
  </w:num>
  <w:num w:numId="4" w16cid:durableId="276526778">
    <w:abstractNumId w:val="4"/>
  </w:num>
  <w:num w:numId="5" w16cid:durableId="238027697">
    <w:abstractNumId w:val="5"/>
  </w:num>
  <w:num w:numId="6" w16cid:durableId="1055350752">
    <w:abstractNumId w:val="6"/>
  </w:num>
  <w:num w:numId="7" w16cid:durableId="1286809415">
    <w:abstractNumId w:val="7"/>
  </w:num>
  <w:num w:numId="8" w16cid:durableId="2139451974">
    <w:abstractNumId w:val="8"/>
  </w:num>
  <w:num w:numId="9" w16cid:durableId="1035621612">
    <w:abstractNumId w:val="9"/>
  </w:num>
  <w:num w:numId="10" w16cid:durableId="894661579">
    <w:abstractNumId w:val="27"/>
  </w:num>
  <w:num w:numId="11" w16cid:durableId="2045516409">
    <w:abstractNumId w:val="32"/>
  </w:num>
  <w:num w:numId="12" w16cid:durableId="1358039503">
    <w:abstractNumId w:val="26"/>
  </w:num>
  <w:num w:numId="13" w16cid:durableId="1993220372">
    <w:abstractNumId w:val="30"/>
  </w:num>
  <w:num w:numId="14" w16cid:durableId="1000544512">
    <w:abstractNumId w:val="33"/>
  </w:num>
  <w:num w:numId="15" w16cid:durableId="1314914588">
    <w:abstractNumId w:val="0"/>
  </w:num>
  <w:num w:numId="16" w16cid:durableId="984042768">
    <w:abstractNumId w:val="19"/>
  </w:num>
  <w:num w:numId="17" w16cid:durableId="821314516">
    <w:abstractNumId w:val="23"/>
  </w:num>
  <w:num w:numId="18" w16cid:durableId="1708988072">
    <w:abstractNumId w:val="11"/>
  </w:num>
  <w:num w:numId="19" w16cid:durableId="1864248123">
    <w:abstractNumId w:val="28"/>
  </w:num>
  <w:num w:numId="20" w16cid:durableId="843514001">
    <w:abstractNumId w:val="37"/>
  </w:num>
  <w:num w:numId="21" w16cid:durableId="1479958685">
    <w:abstractNumId w:val="35"/>
  </w:num>
  <w:num w:numId="22" w16cid:durableId="969896749">
    <w:abstractNumId w:val="12"/>
  </w:num>
  <w:num w:numId="23" w16cid:durableId="1552762676">
    <w:abstractNumId w:val="15"/>
  </w:num>
  <w:num w:numId="24" w16cid:durableId="14609942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4635136">
    <w:abstractNumId w:val="22"/>
  </w:num>
  <w:num w:numId="26" w16cid:durableId="1456410079">
    <w:abstractNumId w:val="13"/>
  </w:num>
  <w:num w:numId="27" w16cid:durableId="1535926217">
    <w:abstractNumId w:val="18"/>
  </w:num>
  <w:num w:numId="28" w16cid:durableId="2074231950">
    <w:abstractNumId w:val="14"/>
  </w:num>
  <w:num w:numId="29" w16cid:durableId="1102383917">
    <w:abstractNumId w:val="36"/>
  </w:num>
  <w:num w:numId="30" w16cid:durableId="1790195466">
    <w:abstractNumId w:val="25"/>
  </w:num>
  <w:num w:numId="31" w16cid:durableId="931474445">
    <w:abstractNumId w:val="17"/>
  </w:num>
  <w:num w:numId="32" w16cid:durableId="650450629">
    <w:abstractNumId w:val="31"/>
  </w:num>
  <w:num w:numId="33" w16cid:durableId="1152720755">
    <w:abstractNumId w:val="29"/>
  </w:num>
  <w:num w:numId="34" w16cid:durableId="1233813236">
    <w:abstractNumId w:val="24"/>
  </w:num>
  <w:num w:numId="35" w16cid:durableId="958101402">
    <w:abstractNumId w:val="10"/>
  </w:num>
  <w:num w:numId="36" w16cid:durableId="415053964">
    <w:abstractNumId w:val="21"/>
  </w:num>
  <w:num w:numId="37" w16cid:durableId="424377621">
    <w:abstractNumId w:val="16"/>
  </w:num>
  <w:num w:numId="38" w16cid:durableId="14223356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536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467A4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35B0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118"/>
    <w:rsid w:val="00112815"/>
    <w:rsid w:val="00113208"/>
    <w:rsid w:val="001135A8"/>
    <w:rsid w:val="00113BD6"/>
    <w:rsid w:val="00115460"/>
    <w:rsid w:val="00121108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4F10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810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256B"/>
    <w:rsid w:val="00163378"/>
    <w:rsid w:val="001668F1"/>
    <w:rsid w:val="00167961"/>
    <w:rsid w:val="00170485"/>
    <w:rsid w:val="00172347"/>
    <w:rsid w:val="00174939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3A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4B1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3763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67DE2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1876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4F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2B87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1699"/>
    <w:rsid w:val="00403C13"/>
    <w:rsid w:val="00404195"/>
    <w:rsid w:val="00404D27"/>
    <w:rsid w:val="00405741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31C6"/>
    <w:rsid w:val="004955F3"/>
    <w:rsid w:val="0049587F"/>
    <w:rsid w:val="00495B74"/>
    <w:rsid w:val="0049675A"/>
    <w:rsid w:val="00497769"/>
    <w:rsid w:val="004A2250"/>
    <w:rsid w:val="004A251D"/>
    <w:rsid w:val="004A308A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4B3B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77438"/>
    <w:rsid w:val="00677A3F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DEB"/>
    <w:rsid w:val="006B5F2A"/>
    <w:rsid w:val="006B65E4"/>
    <w:rsid w:val="006B668C"/>
    <w:rsid w:val="006B6B15"/>
    <w:rsid w:val="006B6D82"/>
    <w:rsid w:val="006C0284"/>
    <w:rsid w:val="006C0D50"/>
    <w:rsid w:val="006C1DEE"/>
    <w:rsid w:val="006C2F8E"/>
    <w:rsid w:val="006C3858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658"/>
    <w:rsid w:val="0070799D"/>
    <w:rsid w:val="00710E26"/>
    <w:rsid w:val="00711247"/>
    <w:rsid w:val="00711715"/>
    <w:rsid w:val="00720D5F"/>
    <w:rsid w:val="007214D5"/>
    <w:rsid w:val="00724876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0F2D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2F2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26DA0"/>
    <w:rsid w:val="00830DDA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117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35D"/>
    <w:rsid w:val="008C064E"/>
    <w:rsid w:val="008C06C1"/>
    <w:rsid w:val="008C08A5"/>
    <w:rsid w:val="008C0914"/>
    <w:rsid w:val="008C103E"/>
    <w:rsid w:val="008C16EA"/>
    <w:rsid w:val="008C19A1"/>
    <w:rsid w:val="008C33C9"/>
    <w:rsid w:val="008C3517"/>
    <w:rsid w:val="008C3C98"/>
    <w:rsid w:val="008C4741"/>
    <w:rsid w:val="008C57CC"/>
    <w:rsid w:val="008C5EBA"/>
    <w:rsid w:val="008D0396"/>
    <w:rsid w:val="008D0B95"/>
    <w:rsid w:val="008D2112"/>
    <w:rsid w:val="008D365D"/>
    <w:rsid w:val="008D6A69"/>
    <w:rsid w:val="008D7CE9"/>
    <w:rsid w:val="008E0538"/>
    <w:rsid w:val="008E16A0"/>
    <w:rsid w:val="008E17FC"/>
    <w:rsid w:val="008E1D04"/>
    <w:rsid w:val="008E245D"/>
    <w:rsid w:val="008E25D4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4EB1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5F2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609F"/>
    <w:rsid w:val="009E720C"/>
    <w:rsid w:val="009E74D6"/>
    <w:rsid w:val="009F12DC"/>
    <w:rsid w:val="009F2096"/>
    <w:rsid w:val="009F21BB"/>
    <w:rsid w:val="009F735C"/>
    <w:rsid w:val="00A005F2"/>
    <w:rsid w:val="00A00694"/>
    <w:rsid w:val="00A0081A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377DC"/>
    <w:rsid w:val="00A419DA"/>
    <w:rsid w:val="00A41CDD"/>
    <w:rsid w:val="00A43C36"/>
    <w:rsid w:val="00A44337"/>
    <w:rsid w:val="00A45A77"/>
    <w:rsid w:val="00A46C06"/>
    <w:rsid w:val="00A46DC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345"/>
    <w:rsid w:val="00A774D0"/>
    <w:rsid w:val="00A77B3E"/>
    <w:rsid w:val="00A80115"/>
    <w:rsid w:val="00A811E0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243"/>
    <w:rsid w:val="00A94DA5"/>
    <w:rsid w:val="00A97275"/>
    <w:rsid w:val="00AA02DC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0AB9"/>
    <w:rsid w:val="00AF253A"/>
    <w:rsid w:val="00AF2B25"/>
    <w:rsid w:val="00AF2F6E"/>
    <w:rsid w:val="00AF4F7E"/>
    <w:rsid w:val="00AF5319"/>
    <w:rsid w:val="00AF662F"/>
    <w:rsid w:val="00B00DD6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189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5D7D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67104"/>
    <w:rsid w:val="00D7010B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6926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46A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9681E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6B84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1020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1803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1FCF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96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2F48B2"/>
  <w15:docId w15:val="{9C517449-A635-4C57-A710-DEDCFC98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49D6E-A2C5-44B8-9F25-825560555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1013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cp:lastModifiedBy>Office 4</cp:lastModifiedBy>
  <cp:revision>2</cp:revision>
  <cp:lastPrinted>2025-07-03T11:46:00Z</cp:lastPrinted>
  <dcterms:created xsi:type="dcterms:W3CDTF">2026-04-28T13:21:00Z</dcterms:created>
  <dcterms:modified xsi:type="dcterms:W3CDTF">2026-04-28T13:21:00Z</dcterms:modified>
</cp:coreProperties>
</file>