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751E91C5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I</w:t>
      </w:r>
      <w:r w:rsidR="00724876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>2018 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572E" w14:textId="77777777" w:rsidR="00835796" w:rsidRDefault="00835796">
      <w:r>
        <w:separator/>
      </w:r>
    </w:p>
  </w:endnote>
  <w:endnote w:type="continuationSeparator" w:id="0">
    <w:p w14:paraId="6F445FBF" w14:textId="77777777" w:rsidR="00835796" w:rsidRDefault="0083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04FC" w14:textId="77777777" w:rsidR="00835796" w:rsidRDefault="00835796">
      <w:r>
        <w:separator/>
      </w:r>
    </w:p>
  </w:footnote>
  <w:footnote w:type="continuationSeparator" w:id="0">
    <w:p w14:paraId="7AE90C9D" w14:textId="77777777" w:rsidR="00835796" w:rsidRDefault="00835796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796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psob</cp:lastModifiedBy>
  <cp:revision>2</cp:revision>
  <cp:lastPrinted>2025-07-03T11:46:00Z</cp:lastPrinted>
  <dcterms:created xsi:type="dcterms:W3CDTF">2026-04-17T11:09:00Z</dcterms:created>
  <dcterms:modified xsi:type="dcterms:W3CDTF">2026-04-17T11:09:00Z</dcterms:modified>
</cp:coreProperties>
</file>