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F7F37" w14:textId="77777777" w:rsidR="00BE0196" w:rsidRPr="00402A7B" w:rsidRDefault="00863212" w:rsidP="004B4112">
      <w:pPr>
        <w:spacing w:line="276" w:lineRule="auto"/>
        <w:jc w:val="center"/>
        <w:rPr>
          <w:rFonts w:ascii="Arial" w:hAnsi="Arial" w:cs="Arial"/>
          <w:b/>
          <w:bCs/>
          <w:sz w:val="22"/>
          <w:szCs w:val="22"/>
        </w:rPr>
      </w:pPr>
      <w:r w:rsidRPr="00402A7B">
        <w:rPr>
          <w:rFonts w:ascii="Arial" w:hAnsi="Arial" w:cs="Arial"/>
          <w:b/>
          <w:bCs/>
          <w:sz w:val="22"/>
          <w:szCs w:val="22"/>
        </w:rPr>
        <w:tab/>
      </w:r>
    </w:p>
    <w:p w14:paraId="365041F0" w14:textId="77777777" w:rsidR="00BE0196" w:rsidRPr="008C7AF0" w:rsidRDefault="00BE0196" w:rsidP="00A5093A">
      <w:pPr>
        <w:jc w:val="center"/>
        <w:rPr>
          <w:rFonts w:ascii="Arial" w:hAnsi="Arial" w:cs="Arial"/>
          <w:b/>
          <w:bCs/>
          <w:sz w:val="22"/>
          <w:szCs w:val="22"/>
        </w:rPr>
      </w:pPr>
    </w:p>
    <w:p w14:paraId="3FFE6FAD" w14:textId="77777777" w:rsidR="00BE0196" w:rsidRDefault="008C7AF0" w:rsidP="00A5093A">
      <w:pPr>
        <w:jc w:val="center"/>
        <w:rPr>
          <w:rFonts w:ascii="Arial" w:hAnsi="Arial" w:cs="Arial"/>
          <w:b/>
          <w:bCs/>
          <w:sz w:val="22"/>
          <w:szCs w:val="22"/>
        </w:rPr>
      </w:pP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ZATWIERDZAM</w:t>
      </w:r>
    </w:p>
    <w:p w14:paraId="1F0F115F" w14:textId="77777777" w:rsidR="008C7AF0" w:rsidRDefault="008C7AF0" w:rsidP="00A5093A">
      <w:pPr>
        <w:jc w:val="center"/>
        <w:rPr>
          <w:rFonts w:ascii="Arial" w:hAnsi="Arial" w:cs="Arial"/>
          <w:b/>
          <w:bCs/>
          <w:sz w:val="22"/>
          <w:szCs w:val="22"/>
        </w:rPr>
      </w:pPr>
    </w:p>
    <w:p w14:paraId="6F4C82E6" w14:textId="7D4B17A7" w:rsidR="00064B45" w:rsidRPr="006F5678" w:rsidRDefault="006F5678" w:rsidP="00064B45">
      <w:pPr>
        <w:spacing w:line="276" w:lineRule="auto"/>
        <w:ind w:left="4253"/>
        <w:jc w:val="center"/>
        <w:rPr>
          <w:rFonts w:ascii="Arial" w:hAnsi="Arial" w:cs="Arial"/>
          <w:b/>
          <w:bCs/>
          <w:color w:val="000000" w:themeColor="text1"/>
          <w:sz w:val="22"/>
          <w:szCs w:val="22"/>
        </w:rPr>
      </w:pPr>
      <w:r w:rsidRPr="006F5678">
        <w:rPr>
          <w:rFonts w:ascii="Arial" w:hAnsi="Arial" w:cs="Arial"/>
          <w:b/>
          <w:bCs/>
          <w:color w:val="000000" w:themeColor="text1"/>
          <w:sz w:val="22"/>
          <w:szCs w:val="22"/>
        </w:rPr>
        <w:t>Izabela Prus-Brańska</w:t>
      </w:r>
    </w:p>
    <w:p w14:paraId="65469C2D" w14:textId="66CFD8FF" w:rsidR="00064B45" w:rsidRPr="006F5678" w:rsidRDefault="00064B45" w:rsidP="00064B45">
      <w:pPr>
        <w:spacing w:line="276" w:lineRule="auto"/>
        <w:ind w:left="4253"/>
        <w:jc w:val="center"/>
        <w:rPr>
          <w:rFonts w:ascii="Arial" w:hAnsi="Arial" w:cs="Arial"/>
          <w:b/>
          <w:bCs/>
          <w:color w:val="000000" w:themeColor="text1"/>
          <w:sz w:val="22"/>
          <w:szCs w:val="22"/>
        </w:rPr>
      </w:pPr>
      <w:r w:rsidRPr="006F5678">
        <w:rPr>
          <w:rFonts w:ascii="Arial" w:hAnsi="Arial" w:cs="Arial"/>
          <w:b/>
          <w:bCs/>
          <w:color w:val="000000" w:themeColor="text1"/>
          <w:sz w:val="22"/>
          <w:szCs w:val="22"/>
        </w:rPr>
        <w:t xml:space="preserve">Zastępca Dyrektora ds. </w:t>
      </w:r>
      <w:r w:rsidR="006F5678" w:rsidRPr="006F5678">
        <w:rPr>
          <w:rFonts w:ascii="Arial" w:hAnsi="Arial" w:cs="Arial"/>
          <w:b/>
          <w:bCs/>
          <w:color w:val="000000" w:themeColor="text1"/>
          <w:sz w:val="22"/>
          <w:szCs w:val="22"/>
        </w:rPr>
        <w:t>Świadcz</w:t>
      </w:r>
      <w:r w:rsidRPr="006F5678">
        <w:rPr>
          <w:rFonts w:ascii="Arial" w:hAnsi="Arial" w:cs="Arial"/>
          <w:b/>
          <w:bCs/>
          <w:color w:val="000000" w:themeColor="text1"/>
          <w:sz w:val="22"/>
          <w:szCs w:val="22"/>
        </w:rPr>
        <w:t>eń</w:t>
      </w:r>
    </w:p>
    <w:p w14:paraId="60E25678" w14:textId="77777777" w:rsidR="00064B45" w:rsidRPr="006F5678" w:rsidRDefault="00064B45" w:rsidP="00064B45">
      <w:pPr>
        <w:spacing w:line="276" w:lineRule="auto"/>
        <w:ind w:left="4253"/>
        <w:jc w:val="center"/>
        <w:rPr>
          <w:rFonts w:ascii="Arial" w:hAnsi="Arial" w:cs="Arial"/>
          <w:b/>
          <w:bCs/>
          <w:color w:val="000000" w:themeColor="text1"/>
          <w:sz w:val="22"/>
          <w:szCs w:val="22"/>
        </w:rPr>
      </w:pPr>
      <w:r w:rsidRPr="006F5678">
        <w:rPr>
          <w:rFonts w:ascii="Arial" w:hAnsi="Arial" w:cs="Arial"/>
          <w:b/>
          <w:bCs/>
          <w:color w:val="000000" w:themeColor="text1"/>
          <w:sz w:val="22"/>
          <w:szCs w:val="22"/>
        </w:rPr>
        <w:t>OR KRUS w Warszawie</w:t>
      </w:r>
    </w:p>
    <w:p w14:paraId="3D40B56D" w14:textId="03491A77" w:rsidR="00385798" w:rsidRPr="006F5678" w:rsidRDefault="008233A0" w:rsidP="00064B45">
      <w:pPr>
        <w:spacing w:line="276" w:lineRule="auto"/>
        <w:ind w:left="4253"/>
        <w:jc w:val="center"/>
        <w:rPr>
          <w:rFonts w:ascii="Arial" w:hAnsi="Arial" w:cs="Arial"/>
          <w:bCs/>
          <w:color w:val="000000" w:themeColor="text1"/>
          <w:sz w:val="22"/>
          <w:szCs w:val="22"/>
        </w:rPr>
      </w:pPr>
      <w:r>
        <w:rPr>
          <w:rFonts w:ascii="Arial" w:hAnsi="Arial" w:cs="Arial"/>
          <w:b/>
          <w:bCs/>
          <w:color w:val="000000" w:themeColor="text1"/>
          <w:sz w:val="22"/>
          <w:szCs w:val="22"/>
        </w:rPr>
        <w:t>29</w:t>
      </w:r>
      <w:r w:rsidR="00064B45" w:rsidRPr="006F5678">
        <w:rPr>
          <w:rFonts w:ascii="Arial" w:hAnsi="Arial" w:cs="Arial"/>
          <w:b/>
          <w:bCs/>
          <w:color w:val="000000" w:themeColor="text1"/>
          <w:sz w:val="22"/>
          <w:szCs w:val="22"/>
        </w:rPr>
        <w:t>.04.202</w:t>
      </w:r>
      <w:r>
        <w:rPr>
          <w:rFonts w:ascii="Arial" w:hAnsi="Arial" w:cs="Arial"/>
          <w:b/>
          <w:bCs/>
          <w:color w:val="000000" w:themeColor="text1"/>
          <w:sz w:val="22"/>
          <w:szCs w:val="22"/>
        </w:rPr>
        <w:t>6</w:t>
      </w:r>
      <w:r w:rsidR="00064B45" w:rsidRPr="006F5678">
        <w:rPr>
          <w:rFonts w:ascii="Arial" w:hAnsi="Arial" w:cs="Arial"/>
          <w:b/>
          <w:bCs/>
          <w:color w:val="000000" w:themeColor="text1"/>
          <w:sz w:val="22"/>
          <w:szCs w:val="22"/>
        </w:rPr>
        <w:t xml:space="preserve"> r.</w:t>
      </w:r>
    </w:p>
    <w:p w14:paraId="767CFA53" w14:textId="59F7775F" w:rsidR="002C3AB6" w:rsidRPr="00FD1824" w:rsidRDefault="002C3AB6" w:rsidP="002C3AB6">
      <w:pPr>
        <w:spacing w:line="276" w:lineRule="auto"/>
        <w:ind w:left="4253"/>
        <w:jc w:val="center"/>
        <w:rPr>
          <w:rFonts w:ascii="Arial" w:hAnsi="Arial" w:cs="Arial"/>
          <w:b/>
          <w:bCs/>
          <w:sz w:val="22"/>
          <w:szCs w:val="22"/>
        </w:rPr>
      </w:pPr>
    </w:p>
    <w:p w14:paraId="339C394A" w14:textId="77777777" w:rsidR="00BE0196" w:rsidRPr="008C7AF0" w:rsidRDefault="00BE0196" w:rsidP="00A5093A">
      <w:pPr>
        <w:jc w:val="center"/>
        <w:rPr>
          <w:rFonts w:ascii="Arial" w:hAnsi="Arial" w:cs="Arial"/>
          <w:b/>
          <w:bCs/>
          <w:sz w:val="22"/>
          <w:szCs w:val="22"/>
        </w:rPr>
      </w:pPr>
    </w:p>
    <w:p w14:paraId="0B4E9E88" w14:textId="77777777" w:rsidR="008C7AF0" w:rsidRDefault="008C7AF0" w:rsidP="00A5093A">
      <w:pPr>
        <w:jc w:val="center"/>
        <w:rPr>
          <w:rFonts w:ascii="Arial" w:hAnsi="Arial" w:cs="Arial"/>
          <w:b/>
          <w:bCs/>
          <w:sz w:val="22"/>
          <w:szCs w:val="22"/>
        </w:rPr>
      </w:pPr>
    </w:p>
    <w:p w14:paraId="6224884B" w14:textId="77777777" w:rsidR="008C7AF0" w:rsidRDefault="008C7AF0" w:rsidP="00A5093A">
      <w:pPr>
        <w:jc w:val="center"/>
        <w:rPr>
          <w:rFonts w:ascii="Arial" w:hAnsi="Arial" w:cs="Arial"/>
          <w:b/>
          <w:bCs/>
          <w:sz w:val="22"/>
          <w:szCs w:val="22"/>
        </w:rPr>
      </w:pPr>
    </w:p>
    <w:p w14:paraId="2E8D8AA0" w14:textId="77777777" w:rsidR="008C7AF0" w:rsidRDefault="008C7AF0" w:rsidP="00A5093A">
      <w:pPr>
        <w:jc w:val="center"/>
        <w:rPr>
          <w:rFonts w:ascii="Arial" w:hAnsi="Arial" w:cs="Arial"/>
          <w:b/>
          <w:bCs/>
          <w:sz w:val="22"/>
          <w:szCs w:val="22"/>
        </w:rPr>
      </w:pPr>
    </w:p>
    <w:p w14:paraId="070BECC0" w14:textId="77777777" w:rsidR="008C7AF0" w:rsidRDefault="008C7AF0" w:rsidP="00A5093A">
      <w:pPr>
        <w:jc w:val="center"/>
        <w:rPr>
          <w:rFonts w:ascii="Arial" w:hAnsi="Arial" w:cs="Arial"/>
          <w:b/>
          <w:bCs/>
          <w:sz w:val="22"/>
          <w:szCs w:val="22"/>
        </w:rPr>
      </w:pPr>
    </w:p>
    <w:p w14:paraId="6F86464F" w14:textId="77777777" w:rsidR="00351A5C" w:rsidRPr="006B1215" w:rsidRDefault="00351A5C" w:rsidP="00351A5C">
      <w:pPr>
        <w:spacing w:line="276" w:lineRule="auto"/>
        <w:jc w:val="center"/>
        <w:rPr>
          <w:rFonts w:ascii="Arial" w:hAnsi="Arial" w:cs="Arial"/>
          <w:b/>
          <w:bCs/>
          <w:sz w:val="22"/>
          <w:szCs w:val="22"/>
        </w:rPr>
      </w:pPr>
      <w:r w:rsidRPr="006B1215">
        <w:rPr>
          <w:rFonts w:ascii="Arial" w:hAnsi="Arial" w:cs="Arial"/>
          <w:b/>
          <w:bCs/>
          <w:sz w:val="22"/>
          <w:szCs w:val="22"/>
        </w:rPr>
        <w:t xml:space="preserve">Kasa Rolniczego Ubezpieczenia Społecznego </w:t>
      </w:r>
    </w:p>
    <w:p w14:paraId="0D442642" w14:textId="77777777" w:rsidR="00351A5C" w:rsidRPr="006B1215" w:rsidRDefault="00351A5C" w:rsidP="00351A5C">
      <w:pPr>
        <w:spacing w:line="276" w:lineRule="auto"/>
        <w:jc w:val="center"/>
        <w:rPr>
          <w:rFonts w:ascii="Arial" w:hAnsi="Arial" w:cs="Arial"/>
          <w:b/>
          <w:bCs/>
          <w:sz w:val="22"/>
          <w:szCs w:val="22"/>
        </w:rPr>
      </w:pPr>
      <w:r w:rsidRPr="006B1215">
        <w:rPr>
          <w:rFonts w:ascii="Arial" w:hAnsi="Arial" w:cs="Arial"/>
          <w:b/>
          <w:bCs/>
          <w:sz w:val="22"/>
          <w:szCs w:val="22"/>
        </w:rPr>
        <w:t>Oddział Regionalny w Warszawie</w:t>
      </w:r>
    </w:p>
    <w:p w14:paraId="0A7C78A3" w14:textId="77777777" w:rsidR="00351A5C" w:rsidRPr="006B1215" w:rsidRDefault="00351A5C" w:rsidP="00351A5C">
      <w:pPr>
        <w:spacing w:line="276" w:lineRule="auto"/>
        <w:jc w:val="center"/>
        <w:rPr>
          <w:rFonts w:ascii="Arial" w:hAnsi="Arial" w:cs="Arial"/>
          <w:b/>
          <w:bCs/>
          <w:sz w:val="22"/>
          <w:szCs w:val="22"/>
        </w:rPr>
      </w:pPr>
      <w:r w:rsidRPr="006B1215">
        <w:rPr>
          <w:rFonts w:ascii="Arial" w:hAnsi="Arial" w:cs="Arial"/>
          <w:b/>
          <w:bCs/>
          <w:sz w:val="22"/>
          <w:szCs w:val="22"/>
        </w:rPr>
        <w:t>03-808 Warszawa, ul. Mińska 2</w:t>
      </w:r>
      <w:r>
        <w:rPr>
          <w:rFonts w:ascii="Arial" w:hAnsi="Arial" w:cs="Arial"/>
          <w:b/>
          <w:bCs/>
          <w:sz w:val="22"/>
          <w:szCs w:val="22"/>
        </w:rPr>
        <w:t>9</w:t>
      </w:r>
    </w:p>
    <w:p w14:paraId="642CC3B4" w14:textId="77777777" w:rsidR="00BE0196" w:rsidRPr="008C7AF0" w:rsidRDefault="00BE0196" w:rsidP="00A5093A">
      <w:pPr>
        <w:jc w:val="center"/>
        <w:rPr>
          <w:rFonts w:ascii="Arial" w:hAnsi="Arial" w:cs="Arial"/>
          <w:sz w:val="22"/>
          <w:szCs w:val="22"/>
        </w:rPr>
      </w:pPr>
    </w:p>
    <w:p w14:paraId="245CBCF7" w14:textId="77777777" w:rsidR="006F5704" w:rsidRDefault="006F5704" w:rsidP="00A5093A">
      <w:pPr>
        <w:jc w:val="center"/>
        <w:rPr>
          <w:rFonts w:ascii="Arial" w:hAnsi="Arial" w:cs="Arial"/>
          <w:sz w:val="22"/>
          <w:szCs w:val="22"/>
        </w:rPr>
      </w:pPr>
    </w:p>
    <w:p w14:paraId="14CA0AC7" w14:textId="77777777" w:rsidR="00BE0196" w:rsidRPr="008C7AF0" w:rsidRDefault="00BE0196" w:rsidP="00A5093A">
      <w:pPr>
        <w:rPr>
          <w:rFonts w:ascii="Arial" w:hAnsi="Arial" w:cs="Arial"/>
          <w:b/>
          <w:bCs/>
          <w:sz w:val="22"/>
          <w:szCs w:val="22"/>
          <w:lang w:val="de-DE"/>
        </w:rPr>
      </w:pPr>
    </w:p>
    <w:p w14:paraId="260C2CDE" w14:textId="77777777" w:rsidR="00BE0196" w:rsidRPr="008C7AF0" w:rsidRDefault="00BE0196" w:rsidP="00A5093A">
      <w:pPr>
        <w:pStyle w:val="Nagwek1"/>
        <w:rPr>
          <w:rFonts w:ascii="Arial" w:hAnsi="Arial" w:cs="Arial"/>
          <w:sz w:val="22"/>
          <w:szCs w:val="22"/>
          <w:lang w:val="de-DE"/>
        </w:rPr>
      </w:pPr>
    </w:p>
    <w:p w14:paraId="3C21F972" w14:textId="77777777" w:rsidR="00BE0196" w:rsidRPr="008C7AF0" w:rsidRDefault="00BE0196" w:rsidP="00A5093A">
      <w:pPr>
        <w:pStyle w:val="Nagwek1"/>
        <w:rPr>
          <w:rFonts w:ascii="Arial" w:hAnsi="Arial" w:cs="Arial"/>
          <w:sz w:val="22"/>
          <w:szCs w:val="22"/>
          <w:lang w:val="de-DE"/>
        </w:rPr>
      </w:pPr>
    </w:p>
    <w:p w14:paraId="7E6B581C" w14:textId="77777777" w:rsidR="00BE0196" w:rsidRPr="00351A5C" w:rsidRDefault="00863212" w:rsidP="00A5093A">
      <w:pPr>
        <w:pStyle w:val="Nagwek1"/>
        <w:rPr>
          <w:rFonts w:ascii="Arial" w:hAnsi="Arial" w:cs="Arial"/>
          <w:b w:val="0"/>
          <w:sz w:val="22"/>
          <w:szCs w:val="22"/>
        </w:rPr>
      </w:pPr>
      <w:r w:rsidRPr="00351A5C">
        <w:rPr>
          <w:rFonts w:ascii="Arial" w:hAnsi="Arial" w:cs="Arial"/>
          <w:b w:val="0"/>
          <w:sz w:val="22"/>
          <w:szCs w:val="22"/>
        </w:rPr>
        <w:t>Postępowanie o udzielenie zamówienia publicznego</w:t>
      </w:r>
    </w:p>
    <w:p w14:paraId="7720383C" w14:textId="77777777" w:rsidR="00BE0196" w:rsidRPr="00351A5C" w:rsidRDefault="00863212" w:rsidP="00A5093A">
      <w:pPr>
        <w:pStyle w:val="Nagwek1"/>
        <w:rPr>
          <w:rFonts w:ascii="Arial" w:hAnsi="Arial" w:cs="Arial"/>
          <w:b w:val="0"/>
          <w:sz w:val="22"/>
          <w:szCs w:val="22"/>
        </w:rPr>
      </w:pPr>
      <w:r w:rsidRPr="00351A5C">
        <w:rPr>
          <w:rFonts w:ascii="Arial" w:hAnsi="Arial" w:cs="Arial"/>
          <w:b w:val="0"/>
          <w:sz w:val="22"/>
          <w:szCs w:val="22"/>
        </w:rPr>
        <w:t xml:space="preserve"> w trybie </w:t>
      </w:r>
      <w:r w:rsidR="00D66290" w:rsidRPr="00351A5C">
        <w:rPr>
          <w:rFonts w:ascii="Arial" w:hAnsi="Arial" w:cs="Arial"/>
          <w:b w:val="0"/>
          <w:sz w:val="22"/>
          <w:szCs w:val="22"/>
        </w:rPr>
        <w:t xml:space="preserve">podstawowym </w:t>
      </w:r>
      <w:r w:rsidR="00206351" w:rsidRPr="00351A5C">
        <w:rPr>
          <w:rFonts w:ascii="Arial" w:hAnsi="Arial" w:cs="Arial"/>
          <w:b w:val="0"/>
          <w:sz w:val="22"/>
          <w:szCs w:val="22"/>
        </w:rPr>
        <w:t xml:space="preserve">z możliwością </w:t>
      </w:r>
      <w:r w:rsidR="00D66290" w:rsidRPr="00351A5C">
        <w:rPr>
          <w:rFonts w:ascii="Arial" w:hAnsi="Arial" w:cs="Arial"/>
          <w:b w:val="0"/>
          <w:sz w:val="22"/>
          <w:szCs w:val="22"/>
        </w:rPr>
        <w:t xml:space="preserve"> negocjacji </w:t>
      </w:r>
      <w:r w:rsidR="00206351" w:rsidRPr="00351A5C">
        <w:rPr>
          <w:rFonts w:ascii="Arial" w:hAnsi="Arial" w:cs="Arial"/>
          <w:b w:val="0"/>
          <w:sz w:val="22"/>
          <w:szCs w:val="22"/>
        </w:rPr>
        <w:t xml:space="preserve">                                                                                  na podstawie art. 275 </w:t>
      </w:r>
      <w:r w:rsidR="00EB6151" w:rsidRPr="00351A5C">
        <w:rPr>
          <w:rFonts w:ascii="Arial" w:hAnsi="Arial" w:cs="Arial"/>
          <w:b w:val="0"/>
          <w:sz w:val="22"/>
          <w:szCs w:val="22"/>
        </w:rPr>
        <w:t xml:space="preserve">pkt </w:t>
      </w:r>
      <w:r w:rsidR="00206351" w:rsidRPr="00351A5C">
        <w:rPr>
          <w:rFonts w:ascii="Arial" w:hAnsi="Arial" w:cs="Arial"/>
          <w:b w:val="0"/>
          <w:sz w:val="22"/>
          <w:szCs w:val="22"/>
        </w:rPr>
        <w:t>2 ustawy Pzp</w:t>
      </w:r>
    </w:p>
    <w:p w14:paraId="2A1A3EA0" w14:textId="77777777" w:rsidR="00206351" w:rsidRDefault="00206351" w:rsidP="00A5093A">
      <w:pPr>
        <w:jc w:val="center"/>
        <w:rPr>
          <w:rFonts w:ascii="Arial" w:hAnsi="Arial" w:cs="Arial"/>
          <w:b/>
          <w:sz w:val="22"/>
          <w:szCs w:val="22"/>
        </w:rPr>
      </w:pPr>
    </w:p>
    <w:p w14:paraId="4BE13819" w14:textId="77777777" w:rsidR="006F5704" w:rsidRPr="008C7AF0" w:rsidRDefault="006F5704" w:rsidP="00A5093A">
      <w:pPr>
        <w:jc w:val="center"/>
        <w:rPr>
          <w:rFonts w:ascii="Arial" w:hAnsi="Arial" w:cs="Arial"/>
          <w:b/>
          <w:sz w:val="22"/>
          <w:szCs w:val="22"/>
        </w:rPr>
      </w:pPr>
      <w:r w:rsidRPr="008C7AF0">
        <w:rPr>
          <w:rFonts w:ascii="Arial" w:hAnsi="Arial" w:cs="Arial"/>
          <w:b/>
          <w:sz w:val="22"/>
          <w:szCs w:val="22"/>
        </w:rPr>
        <w:t>na</w:t>
      </w:r>
    </w:p>
    <w:p w14:paraId="1A31E4DC" w14:textId="77777777" w:rsidR="00BE0196" w:rsidRPr="00206351" w:rsidRDefault="00BE0196" w:rsidP="00A5093A">
      <w:pPr>
        <w:jc w:val="center"/>
        <w:rPr>
          <w:rFonts w:ascii="Arial" w:hAnsi="Arial" w:cs="Arial"/>
          <w:b/>
          <w:bCs/>
          <w:sz w:val="22"/>
          <w:szCs w:val="22"/>
        </w:rPr>
      </w:pPr>
    </w:p>
    <w:p w14:paraId="0725943B" w14:textId="77777777" w:rsidR="00BE0196" w:rsidRPr="00096208" w:rsidRDefault="00900C83" w:rsidP="00A5093A">
      <w:pPr>
        <w:pStyle w:val="Nagwek2"/>
        <w:rPr>
          <w:rFonts w:ascii="Arial" w:hAnsi="Arial" w:cs="Arial"/>
          <w:sz w:val="22"/>
          <w:szCs w:val="22"/>
        </w:rPr>
      </w:pPr>
      <w:r w:rsidRPr="00096208">
        <w:rPr>
          <w:rFonts w:ascii="Arial" w:hAnsi="Arial" w:cs="Arial"/>
          <w:bCs w:val="0"/>
          <w:sz w:val="22"/>
          <w:szCs w:val="22"/>
        </w:rPr>
        <w:t xml:space="preserve">usługi ochrony </w:t>
      </w:r>
      <w:r w:rsidR="00351A5C">
        <w:rPr>
          <w:rFonts w:ascii="Arial" w:hAnsi="Arial" w:cs="Arial"/>
          <w:bCs w:val="0"/>
          <w:sz w:val="22"/>
          <w:szCs w:val="22"/>
        </w:rPr>
        <w:t>osób i mienia</w:t>
      </w:r>
      <w:r w:rsidRPr="00096208">
        <w:rPr>
          <w:rFonts w:ascii="Arial" w:hAnsi="Arial" w:cs="Arial"/>
          <w:bCs w:val="0"/>
          <w:sz w:val="22"/>
          <w:szCs w:val="22"/>
        </w:rPr>
        <w:t>, monitor</w:t>
      </w:r>
      <w:r w:rsidR="00351A5C">
        <w:rPr>
          <w:rFonts w:ascii="Arial" w:hAnsi="Arial" w:cs="Arial"/>
          <w:bCs w:val="0"/>
          <w:sz w:val="22"/>
          <w:szCs w:val="22"/>
        </w:rPr>
        <w:t xml:space="preserve">ing wraz z konserwacją systemów antywłamaniowych i przeciwpożarowych </w:t>
      </w:r>
      <w:r w:rsidRPr="00096208">
        <w:rPr>
          <w:rFonts w:ascii="Arial" w:hAnsi="Arial" w:cs="Arial"/>
          <w:bCs w:val="0"/>
          <w:sz w:val="22"/>
          <w:szCs w:val="22"/>
        </w:rPr>
        <w:t xml:space="preserve">w obiektach OR KRUS w </w:t>
      </w:r>
      <w:r w:rsidR="00351A5C">
        <w:rPr>
          <w:rFonts w:ascii="Arial" w:hAnsi="Arial" w:cs="Arial"/>
          <w:bCs w:val="0"/>
          <w:sz w:val="22"/>
          <w:szCs w:val="22"/>
        </w:rPr>
        <w:t>Warszawie</w:t>
      </w:r>
      <w:r w:rsidRPr="00096208">
        <w:rPr>
          <w:rFonts w:ascii="Arial" w:hAnsi="Arial" w:cs="Arial"/>
          <w:bCs w:val="0"/>
          <w:sz w:val="22"/>
          <w:szCs w:val="22"/>
        </w:rPr>
        <w:t xml:space="preserve"> i podległych PT</w:t>
      </w:r>
    </w:p>
    <w:p w14:paraId="47B459C6" w14:textId="77777777" w:rsidR="00206351" w:rsidRDefault="00206351" w:rsidP="00A5093A"/>
    <w:p w14:paraId="6CE4DF90" w14:textId="77777777" w:rsidR="00206351" w:rsidRPr="00206351" w:rsidRDefault="00206351" w:rsidP="00A5093A"/>
    <w:p w14:paraId="236180F7" w14:textId="77777777" w:rsidR="00BE0196" w:rsidRPr="008C7AF0" w:rsidRDefault="007D10B8" w:rsidP="00A5093A">
      <w:pPr>
        <w:pStyle w:val="Nagwek2"/>
        <w:rPr>
          <w:rFonts w:ascii="Arial" w:hAnsi="Arial" w:cs="Arial"/>
          <w:sz w:val="22"/>
          <w:szCs w:val="22"/>
        </w:rPr>
      </w:pPr>
      <w:r w:rsidRPr="008C7AF0">
        <w:rPr>
          <w:rFonts w:ascii="Arial" w:hAnsi="Arial" w:cs="Arial"/>
          <w:sz w:val="22"/>
          <w:szCs w:val="22"/>
        </w:rPr>
        <w:t>Specyfikacja</w:t>
      </w:r>
      <w:r w:rsidR="00863212" w:rsidRPr="008C7AF0">
        <w:rPr>
          <w:rFonts w:ascii="Arial" w:hAnsi="Arial" w:cs="Arial"/>
          <w:sz w:val="22"/>
          <w:szCs w:val="22"/>
        </w:rPr>
        <w:t xml:space="preserve"> </w:t>
      </w:r>
      <w:r w:rsidR="009C2514">
        <w:rPr>
          <w:rFonts w:ascii="Arial" w:hAnsi="Arial" w:cs="Arial"/>
          <w:sz w:val="22"/>
          <w:szCs w:val="22"/>
        </w:rPr>
        <w:t>W</w:t>
      </w:r>
      <w:r w:rsidR="00863212" w:rsidRPr="008C7AF0">
        <w:rPr>
          <w:rFonts w:ascii="Arial" w:hAnsi="Arial" w:cs="Arial"/>
          <w:sz w:val="22"/>
          <w:szCs w:val="22"/>
        </w:rPr>
        <w:t xml:space="preserve">arunków </w:t>
      </w:r>
      <w:r w:rsidR="009C2514">
        <w:rPr>
          <w:rFonts w:ascii="Arial" w:hAnsi="Arial" w:cs="Arial"/>
          <w:sz w:val="22"/>
          <w:szCs w:val="22"/>
        </w:rPr>
        <w:t>Z</w:t>
      </w:r>
      <w:r w:rsidR="00863212" w:rsidRPr="008C7AF0">
        <w:rPr>
          <w:rFonts w:ascii="Arial" w:hAnsi="Arial" w:cs="Arial"/>
          <w:sz w:val="22"/>
          <w:szCs w:val="22"/>
        </w:rPr>
        <w:t>amówienia</w:t>
      </w:r>
    </w:p>
    <w:p w14:paraId="6E9D3BB3" w14:textId="77777777" w:rsidR="00BE0196" w:rsidRPr="008C7AF0" w:rsidRDefault="00D66290" w:rsidP="00A5093A">
      <w:pPr>
        <w:jc w:val="center"/>
        <w:rPr>
          <w:rFonts w:ascii="Arial" w:hAnsi="Arial" w:cs="Arial"/>
          <w:sz w:val="22"/>
          <w:szCs w:val="22"/>
        </w:rPr>
      </w:pPr>
      <w:r w:rsidRPr="008C7AF0">
        <w:rPr>
          <w:rFonts w:ascii="Arial" w:hAnsi="Arial" w:cs="Arial"/>
          <w:sz w:val="22"/>
          <w:szCs w:val="22"/>
        </w:rPr>
        <w:t>(zwana dalej S</w:t>
      </w:r>
      <w:r w:rsidR="00863212" w:rsidRPr="008C7AF0">
        <w:rPr>
          <w:rFonts w:ascii="Arial" w:hAnsi="Arial" w:cs="Arial"/>
          <w:sz w:val="22"/>
          <w:szCs w:val="22"/>
        </w:rPr>
        <w:t>WZ)</w:t>
      </w:r>
    </w:p>
    <w:p w14:paraId="2108362B" w14:textId="77777777" w:rsidR="00BE0196" w:rsidRPr="008C7AF0" w:rsidRDefault="00BE0196" w:rsidP="00A5093A">
      <w:pPr>
        <w:rPr>
          <w:rStyle w:val="Pogrubienie"/>
          <w:rFonts w:ascii="Arial" w:hAnsi="Arial" w:cs="Arial"/>
          <w:sz w:val="22"/>
          <w:szCs w:val="22"/>
        </w:rPr>
      </w:pPr>
    </w:p>
    <w:p w14:paraId="5312D813" w14:textId="77777777" w:rsidR="00BE0196" w:rsidRPr="008C7AF0" w:rsidRDefault="00BE0196" w:rsidP="00A5093A">
      <w:pPr>
        <w:pStyle w:val="Nagwek1"/>
        <w:rPr>
          <w:rFonts w:ascii="Arial" w:hAnsi="Arial" w:cs="Arial"/>
          <w:b w:val="0"/>
          <w:sz w:val="22"/>
          <w:szCs w:val="22"/>
        </w:rPr>
      </w:pPr>
    </w:p>
    <w:p w14:paraId="14F8438C" w14:textId="77777777" w:rsidR="00BE0196" w:rsidRPr="008C7AF0" w:rsidRDefault="00BE0196" w:rsidP="00A5093A">
      <w:pPr>
        <w:rPr>
          <w:rFonts w:ascii="Arial" w:hAnsi="Arial" w:cs="Arial"/>
          <w:sz w:val="22"/>
          <w:szCs w:val="22"/>
        </w:rPr>
      </w:pPr>
    </w:p>
    <w:p w14:paraId="134401E4" w14:textId="77777777" w:rsidR="00BE0196" w:rsidRPr="008C7AF0" w:rsidRDefault="00BE0196" w:rsidP="00A5093A">
      <w:pPr>
        <w:pBdr>
          <w:bottom w:val="single" w:sz="12" w:space="1" w:color="000000"/>
        </w:pBdr>
        <w:rPr>
          <w:rFonts w:ascii="Arial" w:hAnsi="Arial" w:cs="Arial"/>
          <w:sz w:val="22"/>
          <w:szCs w:val="22"/>
        </w:rPr>
      </w:pPr>
    </w:p>
    <w:p w14:paraId="33094BDD" w14:textId="77777777" w:rsidR="00BE0196" w:rsidRPr="008C7AF0" w:rsidRDefault="00BE0196" w:rsidP="00A5093A">
      <w:pPr>
        <w:pBdr>
          <w:bottom w:val="single" w:sz="12" w:space="1" w:color="000000"/>
        </w:pBdr>
        <w:rPr>
          <w:rFonts w:ascii="Arial" w:hAnsi="Arial" w:cs="Arial"/>
          <w:sz w:val="22"/>
          <w:szCs w:val="22"/>
        </w:rPr>
      </w:pPr>
    </w:p>
    <w:p w14:paraId="06B0346E" w14:textId="77777777" w:rsidR="008C7AF0" w:rsidRDefault="008C7AF0" w:rsidP="00A5093A">
      <w:pPr>
        <w:pBdr>
          <w:bottom w:val="single" w:sz="12" w:space="1" w:color="000000"/>
        </w:pBdr>
        <w:rPr>
          <w:rFonts w:ascii="Arial" w:hAnsi="Arial" w:cs="Arial"/>
          <w:sz w:val="22"/>
          <w:szCs w:val="22"/>
        </w:rPr>
      </w:pPr>
    </w:p>
    <w:p w14:paraId="30D81CF4" w14:textId="77777777" w:rsidR="008C7AF0" w:rsidRDefault="008C7AF0" w:rsidP="00A5093A">
      <w:pPr>
        <w:pBdr>
          <w:bottom w:val="single" w:sz="12" w:space="1" w:color="000000"/>
        </w:pBdr>
        <w:rPr>
          <w:rFonts w:ascii="Arial" w:hAnsi="Arial" w:cs="Arial"/>
          <w:sz w:val="22"/>
          <w:szCs w:val="22"/>
        </w:rPr>
      </w:pPr>
    </w:p>
    <w:p w14:paraId="6DDB90EF" w14:textId="77777777" w:rsidR="00A5093A" w:rsidRDefault="00A5093A" w:rsidP="00A5093A">
      <w:pPr>
        <w:pBdr>
          <w:bottom w:val="single" w:sz="12" w:space="1" w:color="000000"/>
        </w:pBdr>
        <w:rPr>
          <w:rFonts w:ascii="Arial" w:hAnsi="Arial" w:cs="Arial"/>
          <w:sz w:val="22"/>
          <w:szCs w:val="22"/>
        </w:rPr>
      </w:pPr>
    </w:p>
    <w:p w14:paraId="1B5407EE" w14:textId="77777777" w:rsidR="00A5093A" w:rsidRDefault="00A5093A" w:rsidP="00A5093A">
      <w:pPr>
        <w:pBdr>
          <w:bottom w:val="single" w:sz="12" w:space="1" w:color="000000"/>
        </w:pBdr>
        <w:rPr>
          <w:rFonts w:ascii="Arial" w:hAnsi="Arial" w:cs="Arial"/>
          <w:sz w:val="22"/>
          <w:szCs w:val="22"/>
        </w:rPr>
      </w:pPr>
    </w:p>
    <w:p w14:paraId="01C0E68B" w14:textId="77777777" w:rsidR="00A5093A" w:rsidRDefault="00A5093A" w:rsidP="00A5093A">
      <w:pPr>
        <w:pBdr>
          <w:bottom w:val="single" w:sz="12" w:space="1" w:color="000000"/>
        </w:pBdr>
        <w:rPr>
          <w:rFonts w:ascii="Arial" w:hAnsi="Arial" w:cs="Arial"/>
          <w:sz w:val="22"/>
          <w:szCs w:val="22"/>
        </w:rPr>
      </w:pPr>
    </w:p>
    <w:p w14:paraId="605914FF" w14:textId="77777777" w:rsidR="00A5093A" w:rsidRDefault="00A5093A" w:rsidP="00A5093A">
      <w:pPr>
        <w:pBdr>
          <w:bottom w:val="single" w:sz="12" w:space="1" w:color="000000"/>
        </w:pBdr>
        <w:rPr>
          <w:rFonts w:ascii="Arial" w:hAnsi="Arial" w:cs="Arial"/>
          <w:sz w:val="22"/>
          <w:szCs w:val="22"/>
        </w:rPr>
      </w:pPr>
    </w:p>
    <w:p w14:paraId="548764D0" w14:textId="77777777" w:rsidR="00A5093A" w:rsidRDefault="00A5093A" w:rsidP="00A5093A">
      <w:pPr>
        <w:pBdr>
          <w:bottom w:val="single" w:sz="12" w:space="1" w:color="000000"/>
        </w:pBdr>
        <w:rPr>
          <w:rFonts w:ascii="Arial" w:hAnsi="Arial" w:cs="Arial"/>
          <w:sz w:val="22"/>
          <w:szCs w:val="22"/>
        </w:rPr>
      </w:pPr>
    </w:p>
    <w:p w14:paraId="693358CD" w14:textId="77777777" w:rsidR="00A5093A" w:rsidRDefault="00A5093A" w:rsidP="00A5093A">
      <w:pPr>
        <w:pBdr>
          <w:bottom w:val="single" w:sz="12" w:space="1" w:color="000000"/>
        </w:pBdr>
        <w:rPr>
          <w:rFonts w:ascii="Arial" w:hAnsi="Arial" w:cs="Arial"/>
          <w:sz w:val="22"/>
          <w:szCs w:val="22"/>
        </w:rPr>
      </w:pPr>
    </w:p>
    <w:p w14:paraId="71E2971F" w14:textId="77777777" w:rsidR="008C7AF0" w:rsidRDefault="008C7AF0" w:rsidP="00A5093A">
      <w:pPr>
        <w:pBdr>
          <w:bottom w:val="single" w:sz="12" w:space="1" w:color="000000"/>
        </w:pBdr>
        <w:rPr>
          <w:rFonts w:ascii="Arial" w:hAnsi="Arial" w:cs="Arial"/>
          <w:sz w:val="22"/>
          <w:szCs w:val="22"/>
        </w:rPr>
      </w:pPr>
    </w:p>
    <w:p w14:paraId="1CCC7A9F" w14:textId="77777777" w:rsidR="00784A5A" w:rsidRPr="008C7AF0" w:rsidRDefault="00784A5A" w:rsidP="00A5093A">
      <w:pPr>
        <w:pBdr>
          <w:bottom w:val="single" w:sz="12" w:space="1" w:color="000000"/>
        </w:pBdr>
        <w:rPr>
          <w:rFonts w:ascii="Arial" w:hAnsi="Arial" w:cs="Arial"/>
          <w:sz w:val="22"/>
          <w:szCs w:val="22"/>
        </w:rPr>
      </w:pPr>
    </w:p>
    <w:p w14:paraId="6B88F110" w14:textId="77777777" w:rsidR="000B2B7D" w:rsidRPr="008C7AF0" w:rsidRDefault="000B2B7D" w:rsidP="00A5093A">
      <w:pPr>
        <w:pBdr>
          <w:bottom w:val="single" w:sz="12" w:space="1" w:color="000000"/>
        </w:pBdr>
        <w:rPr>
          <w:rFonts w:ascii="Arial" w:hAnsi="Arial" w:cs="Arial"/>
          <w:sz w:val="22"/>
          <w:szCs w:val="22"/>
        </w:rPr>
      </w:pPr>
    </w:p>
    <w:p w14:paraId="7F94E1B4" w14:textId="77777777" w:rsidR="00BE0196" w:rsidRPr="008C7AF0" w:rsidRDefault="00BE0196" w:rsidP="00A5093A">
      <w:pPr>
        <w:pBdr>
          <w:bottom w:val="single" w:sz="12" w:space="1" w:color="000000"/>
        </w:pBdr>
        <w:rPr>
          <w:rFonts w:ascii="Arial" w:hAnsi="Arial" w:cs="Arial"/>
          <w:sz w:val="22"/>
          <w:szCs w:val="22"/>
        </w:rPr>
      </w:pPr>
    </w:p>
    <w:p w14:paraId="0DA3B001" w14:textId="54960183" w:rsidR="000F3D23" w:rsidRPr="00FD1824" w:rsidRDefault="000F3D23" w:rsidP="000F3D23">
      <w:pPr>
        <w:pStyle w:val="Nagwek4"/>
        <w:tabs>
          <w:tab w:val="clear" w:pos="1134"/>
          <w:tab w:val="left" w:pos="0"/>
        </w:tabs>
        <w:spacing w:line="360" w:lineRule="auto"/>
        <w:ind w:firstLine="0"/>
        <w:jc w:val="center"/>
        <w:rPr>
          <w:rFonts w:ascii="Arial" w:hAnsi="Arial" w:cs="Arial"/>
          <w:sz w:val="22"/>
          <w:szCs w:val="22"/>
        </w:rPr>
      </w:pPr>
      <w:r w:rsidRPr="00FD1824">
        <w:rPr>
          <w:rFonts w:ascii="Arial" w:hAnsi="Arial" w:cs="Arial"/>
          <w:sz w:val="22"/>
          <w:szCs w:val="22"/>
        </w:rPr>
        <w:t>Warszawa, 202</w:t>
      </w:r>
      <w:r w:rsidR="00F25A30">
        <w:rPr>
          <w:rFonts w:ascii="Arial" w:hAnsi="Arial" w:cs="Arial"/>
          <w:sz w:val="22"/>
          <w:szCs w:val="22"/>
        </w:rPr>
        <w:t>6</w:t>
      </w:r>
    </w:p>
    <w:p w14:paraId="5BA3C258" w14:textId="1CC8B45E" w:rsidR="00900C83" w:rsidRPr="008C7AF0" w:rsidRDefault="000F3D23" w:rsidP="000F3D23">
      <w:pPr>
        <w:spacing w:line="276" w:lineRule="auto"/>
        <w:jc w:val="center"/>
        <w:rPr>
          <w:rFonts w:ascii="Arial" w:hAnsi="Arial" w:cs="Arial"/>
          <w:sz w:val="22"/>
          <w:szCs w:val="22"/>
        </w:rPr>
      </w:pPr>
      <w:r>
        <w:rPr>
          <w:rFonts w:ascii="Arial" w:hAnsi="Arial" w:cs="Arial"/>
          <w:sz w:val="22"/>
          <w:szCs w:val="22"/>
        </w:rPr>
        <w:t>14</w:t>
      </w:r>
      <w:r w:rsidRPr="008C7AF0">
        <w:rPr>
          <w:rFonts w:ascii="Arial" w:hAnsi="Arial" w:cs="Arial"/>
          <w:sz w:val="22"/>
          <w:szCs w:val="22"/>
        </w:rPr>
        <w:t>00-</w:t>
      </w:r>
      <w:r>
        <w:rPr>
          <w:rFonts w:ascii="Arial" w:hAnsi="Arial" w:cs="Arial"/>
          <w:sz w:val="22"/>
          <w:szCs w:val="22"/>
        </w:rPr>
        <w:t>O</w:t>
      </w:r>
      <w:r w:rsidRPr="008C7AF0">
        <w:rPr>
          <w:rFonts w:ascii="Arial" w:hAnsi="Arial" w:cs="Arial"/>
          <w:sz w:val="22"/>
          <w:szCs w:val="22"/>
        </w:rPr>
        <w:t>P.261</w:t>
      </w:r>
      <w:r>
        <w:rPr>
          <w:rFonts w:ascii="Arial" w:hAnsi="Arial" w:cs="Arial"/>
          <w:sz w:val="22"/>
          <w:szCs w:val="22"/>
        </w:rPr>
        <w:t>.</w:t>
      </w:r>
      <w:r w:rsidR="00F25A30">
        <w:rPr>
          <w:rFonts w:ascii="Arial" w:hAnsi="Arial" w:cs="Arial"/>
          <w:sz w:val="22"/>
          <w:szCs w:val="22"/>
        </w:rPr>
        <w:t>3</w:t>
      </w:r>
      <w:r>
        <w:rPr>
          <w:rFonts w:ascii="Arial" w:hAnsi="Arial" w:cs="Arial"/>
          <w:sz w:val="22"/>
          <w:szCs w:val="22"/>
        </w:rPr>
        <w:t>.202</w:t>
      </w:r>
      <w:r w:rsidR="00F25A30">
        <w:rPr>
          <w:rFonts w:ascii="Arial" w:hAnsi="Arial" w:cs="Arial"/>
          <w:sz w:val="22"/>
          <w:szCs w:val="22"/>
        </w:rPr>
        <w:t>6</w:t>
      </w:r>
    </w:p>
    <w:p w14:paraId="34639BB6" w14:textId="77777777" w:rsidR="009C28D9" w:rsidRDefault="009C28D9" w:rsidP="00A5093A">
      <w:pPr>
        <w:jc w:val="center"/>
        <w:rPr>
          <w:rFonts w:ascii="Arial" w:hAnsi="Arial" w:cs="Arial"/>
          <w:b/>
          <w:sz w:val="22"/>
          <w:szCs w:val="22"/>
          <w:u w:val="single"/>
        </w:rPr>
      </w:pPr>
    </w:p>
    <w:p w14:paraId="6C59649D" w14:textId="77777777" w:rsidR="008C7AF0" w:rsidRPr="00115E40" w:rsidRDefault="008D79D5" w:rsidP="00F70CAA">
      <w:pPr>
        <w:pStyle w:val="Akapitzlist"/>
        <w:numPr>
          <w:ilvl w:val="0"/>
          <w:numId w:val="5"/>
        </w:numPr>
        <w:spacing w:line="276" w:lineRule="auto"/>
        <w:ind w:left="426" w:hanging="426"/>
        <w:rPr>
          <w:rFonts w:ascii="Arial" w:hAnsi="Arial" w:cs="Arial"/>
          <w:b/>
          <w:sz w:val="22"/>
          <w:szCs w:val="22"/>
          <w:u w:val="single"/>
        </w:rPr>
      </w:pPr>
      <w:r w:rsidRPr="00115E40">
        <w:rPr>
          <w:rFonts w:ascii="Arial" w:hAnsi="Arial" w:cs="Arial"/>
          <w:b/>
          <w:sz w:val="22"/>
          <w:szCs w:val="22"/>
        </w:rPr>
        <w:lastRenderedPageBreak/>
        <w:t>Nazwa oraz adres Zamawiającego</w:t>
      </w:r>
    </w:p>
    <w:p w14:paraId="3C75D086" w14:textId="77777777" w:rsidR="008D79D5" w:rsidRPr="00115E40" w:rsidRDefault="008D79D5" w:rsidP="00115E40">
      <w:pPr>
        <w:spacing w:line="276" w:lineRule="auto"/>
        <w:ind w:firstLine="426"/>
        <w:rPr>
          <w:rFonts w:ascii="Arial" w:hAnsi="Arial" w:cs="Arial"/>
          <w:bCs/>
          <w:sz w:val="22"/>
          <w:szCs w:val="22"/>
        </w:rPr>
      </w:pPr>
    </w:p>
    <w:p w14:paraId="0ECD7754" w14:textId="77777777" w:rsidR="000F3D23" w:rsidRPr="00115E40" w:rsidRDefault="000F3D23" w:rsidP="00115E40">
      <w:pPr>
        <w:spacing w:line="276" w:lineRule="auto"/>
        <w:ind w:left="426"/>
        <w:rPr>
          <w:rFonts w:ascii="Arial" w:hAnsi="Arial" w:cs="Arial"/>
          <w:bCs/>
          <w:sz w:val="22"/>
          <w:szCs w:val="22"/>
        </w:rPr>
      </w:pPr>
      <w:r w:rsidRPr="00115E40">
        <w:rPr>
          <w:rFonts w:ascii="Arial" w:hAnsi="Arial" w:cs="Arial"/>
          <w:bCs/>
          <w:sz w:val="22"/>
          <w:szCs w:val="22"/>
        </w:rPr>
        <w:t>Kasa Rolniczego Ubezpieczenia Społecznego</w:t>
      </w:r>
    </w:p>
    <w:p w14:paraId="7B679266" w14:textId="77777777" w:rsidR="000F3D23" w:rsidRPr="00115E40" w:rsidRDefault="000F3D23" w:rsidP="00115E40">
      <w:pPr>
        <w:spacing w:line="276" w:lineRule="auto"/>
        <w:ind w:left="426"/>
        <w:rPr>
          <w:rFonts w:ascii="Arial" w:hAnsi="Arial" w:cs="Arial"/>
          <w:bCs/>
          <w:sz w:val="22"/>
          <w:szCs w:val="22"/>
        </w:rPr>
      </w:pPr>
      <w:r w:rsidRPr="00115E40">
        <w:rPr>
          <w:rFonts w:ascii="Arial" w:hAnsi="Arial" w:cs="Arial"/>
          <w:bCs/>
          <w:sz w:val="22"/>
          <w:szCs w:val="22"/>
        </w:rPr>
        <w:t>Oddział Regionalny w Warszawie</w:t>
      </w:r>
    </w:p>
    <w:p w14:paraId="4F685ECC" w14:textId="77777777" w:rsidR="000F3D23" w:rsidRPr="00115E40" w:rsidRDefault="000F3D23" w:rsidP="00115E40">
      <w:pPr>
        <w:spacing w:line="276" w:lineRule="auto"/>
        <w:ind w:left="426"/>
        <w:rPr>
          <w:rFonts w:ascii="Arial" w:hAnsi="Arial" w:cs="Arial"/>
          <w:bCs/>
          <w:sz w:val="22"/>
          <w:szCs w:val="22"/>
        </w:rPr>
      </w:pPr>
      <w:r w:rsidRPr="00115E40">
        <w:rPr>
          <w:rFonts w:ascii="Arial" w:hAnsi="Arial" w:cs="Arial"/>
          <w:bCs/>
          <w:sz w:val="22"/>
          <w:szCs w:val="22"/>
        </w:rPr>
        <w:t xml:space="preserve">ul. Mińska 29 </w:t>
      </w:r>
    </w:p>
    <w:p w14:paraId="720988CE" w14:textId="77777777" w:rsidR="000F3D23" w:rsidRPr="00115E40" w:rsidRDefault="000F3D23" w:rsidP="00115E40">
      <w:pPr>
        <w:spacing w:line="276" w:lineRule="auto"/>
        <w:ind w:left="426"/>
        <w:rPr>
          <w:rFonts w:ascii="Arial" w:hAnsi="Arial" w:cs="Arial"/>
          <w:sz w:val="22"/>
          <w:szCs w:val="22"/>
        </w:rPr>
      </w:pPr>
      <w:r w:rsidRPr="00115E40">
        <w:rPr>
          <w:rFonts w:ascii="Arial" w:hAnsi="Arial" w:cs="Arial"/>
          <w:bCs/>
          <w:sz w:val="22"/>
          <w:szCs w:val="22"/>
        </w:rPr>
        <w:t>03-808</w:t>
      </w:r>
      <w:r w:rsidRPr="00115E40">
        <w:rPr>
          <w:rFonts w:ascii="Arial" w:hAnsi="Arial" w:cs="Arial"/>
          <w:sz w:val="22"/>
          <w:szCs w:val="22"/>
        </w:rPr>
        <w:t xml:space="preserve"> Warszawa</w:t>
      </w:r>
    </w:p>
    <w:p w14:paraId="72D238B9" w14:textId="77777777" w:rsidR="000F3D23" w:rsidRPr="00115E40" w:rsidRDefault="000F3D23" w:rsidP="00115E40">
      <w:pPr>
        <w:spacing w:line="276" w:lineRule="auto"/>
        <w:ind w:left="426"/>
        <w:rPr>
          <w:rFonts w:ascii="Arial" w:hAnsi="Arial" w:cs="Arial"/>
          <w:sz w:val="22"/>
          <w:szCs w:val="22"/>
        </w:rPr>
      </w:pPr>
      <w:r w:rsidRPr="00115E40">
        <w:rPr>
          <w:rFonts w:ascii="Arial" w:hAnsi="Arial" w:cs="Arial"/>
          <w:sz w:val="22"/>
          <w:szCs w:val="22"/>
        </w:rPr>
        <w:t>Numer tel.: 22 810 29 69</w:t>
      </w:r>
    </w:p>
    <w:p w14:paraId="05D71503" w14:textId="77777777" w:rsidR="000F3D23" w:rsidRPr="00115E40" w:rsidRDefault="000F3D23" w:rsidP="00115E40">
      <w:pPr>
        <w:spacing w:line="276" w:lineRule="auto"/>
        <w:ind w:left="426"/>
        <w:rPr>
          <w:rFonts w:ascii="Arial" w:hAnsi="Arial" w:cs="Arial"/>
          <w:sz w:val="22"/>
          <w:szCs w:val="22"/>
        </w:rPr>
      </w:pPr>
      <w:r w:rsidRPr="00115E40">
        <w:rPr>
          <w:rFonts w:ascii="Arial" w:hAnsi="Arial" w:cs="Arial"/>
          <w:sz w:val="22"/>
          <w:szCs w:val="22"/>
        </w:rPr>
        <w:t xml:space="preserve">Adres poczty elektronicznej: </w:t>
      </w:r>
      <w:hyperlink r:id="rId8" w:history="1">
        <w:r w:rsidRPr="00115E40">
          <w:rPr>
            <w:rStyle w:val="Hipercze"/>
            <w:rFonts w:ascii="Arial" w:hAnsi="Arial" w:cs="Arial"/>
            <w:sz w:val="22"/>
            <w:szCs w:val="22"/>
          </w:rPr>
          <w:t>warszawa@krus.gov.pl</w:t>
        </w:r>
      </w:hyperlink>
    </w:p>
    <w:p w14:paraId="274DB4AF" w14:textId="77777777" w:rsidR="000F3D23" w:rsidRPr="00115E40" w:rsidRDefault="000F3D23" w:rsidP="00115E40">
      <w:pPr>
        <w:spacing w:line="276" w:lineRule="auto"/>
        <w:ind w:left="426"/>
        <w:jc w:val="both"/>
        <w:rPr>
          <w:rFonts w:ascii="Arial" w:hAnsi="Arial" w:cs="Arial"/>
          <w:sz w:val="22"/>
          <w:szCs w:val="22"/>
        </w:rPr>
      </w:pPr>
      <w:r w:rsidRPr="00115E40">
        <w:rPr>
          <w:rFonts w:ascii="Arial" w:hAnsi="Arial" w:cs="Arial"/>
          <w:sz w:val="22"/>
          <w:szCs w:val="22"/>
        </w:rPr>
        <w:t>Adres strony internetowej prowadzonego postępowania:</w:t>
      </w:r>
    </w:p>
    <w:p w14:paraId="6B1977EF" w14:textId="16BAD72C" w:rsidR="000F3D23" w:rsidRPr="00115E40" w:rsidRDefault="000F3D23" w:rsidP="00115E40">
      <w:pPr>
        <w:spacing w:line="276" w:lineRule="auto"/>
        <w:ind w:left="426"/>
        <w:jc w:val="both"/>
        <w:rPr>
          <w:rFonts w:ascii="Arial" w:hAnsi="Arial" w:cs="Arial"/>
          <w:sz w:val="22"/>
          <w:szCs w:val="22"/>
        </w:rPr>
      </w:pPr>
      <w:r w:rsidRPr="00115E40">
        <w:rPr>
          <w:rFonts w:ascii="Arial" w:hAnsi="Arial" w:cs="Arial"/>
          <w:color w:val="3333FF"/>
          <w:sz w:val="22"/>
          <w:szCs w:val="22"/>
        </w:rPr>
        <w:t>https://ezamowienia.krus.gov.pl</w:t>
      </w:r>
      <w:r w:rsidRPr="00115E40">
        <w:rPr>
          <w:rFonts w:ascii="Arial" w:hAnsi="Arial" w:cs="Arial"/>
          <w:sz w:val="22"/>
          <w:szCs w:val="22"/>
        </w:rPr>
        <w:t>, (zwanej dalej jako Platforma Zakupowa, Platforma, System).</w:t>
      </w:r>
    </w:p>
    <w:p w14:paraId="4B1B0E46" w14:textId="77777777" w:rsidR="000F3D23" w:rsidRPr="00115E40" w:rsidRDefault="000F3D23" w:rsidP="00115E40">
      <w:pPr>
        <w:spacing w:line="276" w:lineRule="auto"/>
        <w:ind w:left="426"/>
        <w:jc w:val="both"/>
        <w:rPr>
          <w:rFonts w:ascii="Arial" w:hAnsi="Arial" w:cs="Arial"/>
          <w:sz w:val="22"/>
          <w:szCs w:val="22"/>
        </w:rPr>
      </w:pPr>
    </w:p>
    <w:p w14:paraId="67FF7668" w14:textId="511EDFD1" w:rsidR="000F3D23" w:rsidRPr="00115E40" w:rsidRDefault="000F3D23" w:rsidP="00115E40">
      <w:pPr>
        <w:pStyle w:val="Nagwek2"/>
        <w:spacing w:line="276" w:lineRule="auto"/>
        <w:ind w:left="426"/>
        <w:jc w:val="both"/>
        <w:rPr>
          <w:rFonts w:ascii="Arial" w:hAnsi="Arial" w:cs="Arial"/>
          <w:sz w:val="22"/>
          <w:szCs w:val="22"/>
        </w:rPr>
      </w:pPr>
      <w:r w:rsidRPr="00115E40">
        <w:rPr>
          <w:rFonts w:ascii="Arial" w:hAnsi="Arial" w:cs="Arial"/>
          <w:b w:val="0"/>
          <w:sz w:val="22"/>
          <w:szCs w:val="22"/>
        </w:rPr>
        <w:t>Postępowanie prowadzone  pod nazwą:</w:t>
      </w:r>
      <w:r w:rsidRPr="00115E40">
        <w:rPr>
          <w:rFonts w:ascii="Arial" w:hAnsi="Arial" w:cs="Arial"/>
          <w:sz w:val="22"/>
          <w:szCs w:val="22"/>
        </w:rPr>
        <w:t xml:space="preserve"> </w:t>
      </w:r>
      <w:r w:rsidRPr="00115E40">
        <w:rPr>
          <w:rFonts w:ascii="Arial" w:hAnsi="Arial" w:cs="Arial"/>
          <w:bCs w:val="0"/>
          <w:sz w:val="22"/>
          <w:szCs w:val="22"/>
        </w:rPr>
        <w:t>Usługa ochrony osób i mienia, monitoring wraz z konserwacją systemów antywłamaniowych i przeciwpożarowych w obiektach OR KRUS w Warszawie i podległych PT</w:t>
      </w:r>
      <w:r w:rsidRPr="00115E40">
        <w:rPr>
          <w:rFonts w:ascii="Arial" w:hAnsi="Arial" w:cs="Arial"/>
          <w:b w:val="0"/>
          <w:sz w:val="22"/>
          <w:szCs w:val="22"/>
        </w:rPr>
        <w:t>, nr postępowania 1400-OP.261.</w:t>
      </w:r>
      <w:r w:rsidR="00F25A30">
        <w:rPr>
          <w:rFonts w:ascii="Arial" w:hAnsi="Arial" w:cs="Arial"/>
          <w:b w:val="0"/>
          <w:sz w:val="22"/>
          <w:szCs w:val="22"/>
        </w:rPr>
        <w:t>3</w:t>
      </w:r>
      <w:r w:rsidRPr="00115E40">
        <w:rPr>
          <w:rFonts w:ascii="Arial" w:hAnsi="Arial" w:cs="Arial"/>
          <w:b w:val="0"/>
          <w:sz w:val="22"/>
          <w:szCs w:val="22"/>
        </w:rPr>
        <w:t>.202</w:t>
      </w:r>
      <w:r w:rsidR="00F25A30">
        <w:rPr>
          <w:rFonts w:ascii="Arial" w:hAnsi="Arial" w:cs="Arial"/>
          <w:b w:val="0"/>
          <w:sz w:val="22"/>
          <w:szCs w:val="22"/>
        </w:rPr>
        <w:t>6</w:t>
      </w:r>
    </w:p>
    <w:p w14:paraId="4E6E71F6" w14:textId="77777777" w:rsidR="008C7AF0" w:rsidRPr="00115E40" w:rsidRDefault="008C7AF0" w:rsidP="00115E40">
      <w:pPr>
        <w:spacing w:line="276" w:lineRule="auto"/>
        <w:ind w:firstLine="360"/>
        <w:rPr>
          <w:rFonts w:ascii="Arial" w:hAnsi="Arial" w:cs="Arial"/>
          <w:sz w:val="22"/>
          <w:szCs w:val="22"/>
        </w:rPr>
      </w:pPr>
    </w:p>
    <w:p w14:paraId="7E16BFB5" w14:textId="77777777" w:rsidR="008D79D5" w:rsidRPr="00115E40" w:rsidRDefault="008C7AF0" w:rsidP="00F70CAA">
      <w:pPr>
        <w:pStyle w:val="Akapitzlist"/>
        <w:numPr>
          <w:ilvl w:val="0"/>
          <w:numId w:val="5"/>
        </w:numPr>
        <w:spacing w:line="276" w:lineRule="auto"/>
        <w:ind w:left="426" w:hanging="426"/>
        <w:jc w:val="both"/>
        <w:rPr>
          <w:rFonts w:ascii="Arial" w:hAnsi="Arial" w:cs="Arial"/>
          <w:b/>
          <w:sz w:val="22"/>
          <w:szCs w:val="22"/>
          <w:u w:val="single"/>
        </w:rPr>
      </w:pPr>
      <w:r w:rsidRPr="00115E40">
        <w:rPr>
          <w:rFonts w:ascii="Arial" w:hAnsi="Arial" w:cs="Arial"/>
          <w:b/>
          <w:sz w:val="22"/>
          <w:szCs w:val="22"/>
        </w:rPr>
        <w:t xml:space="preserve">Adres strony internetowej, na której udostępniane będą zmiany i wyjaśnienia treści SWZ oraz inne dokumenty zamówienia </w:t>
      </w:r>
      <w:r w:rsidR="00482E2A" w:rsidRPr="00115E40">
        <w:rPr>
          <w:rFonts w:ascii="Arial" w:hAnsi="Arial" w:cs="Arial"/>
          <w:b/>
          <w:sz w:val="22"/>
          <w:szCs w:val="22"/>
        </w:rPr>
        <w:t xml:space="preserve">i informacje </w:t>
      </w:r>
      <w:r w:rsidRPr="00115E40">
        <w:rPr>
          <w:rFonts w:ascii="Arial" w:hAnsi="Arial" w:cs="Arial"/>
          <w:b/>
          <w:sz w:val="22"/>
          <w:szCs w:val="22"/>
        </w:rPr>
        <w:t>bezpośrednio związane</w:t>
      </w:r>
      <w:r w:rsidR="00482E2A" w:rsidRPr="00115E40">
        <w:rPr>
          <w:rFonts w:ascii="Arial" w:hAnsi="Arial" w:cs="Arial"/>
          <w:b/>
          <w:sz w:val="22"/>
          <w:szCs w:val="22"/>
        </w:rPr>
        <w:t xml:space="preserve"> </w:t>
      </w:r>
      <w:r w:rsidRPr="00115E40">
        <w:rPr>
          <w:rFonts w:ascii="Arial" w:hAnsi="Arial" w:cs="Arial"/>
          <w:b/>
          <w:sz w:val="22"/>
          <w:szCs w:val="22"/>
        </w:rPr>
        <w:t>z postępowaniem o udzielenie zamówienia</w:t>
      </w:r>
    </w:p>
    <w:p w14:paraId="49C57EAF" w14:textId="77777777" w:rsidR="00482E2A" w:rsidRPr="00115E40" w:rsidRDefault="00482E2A" w:rsidP="00115E40">
      <w:pPr>
        <w:spacing w:line="276" w:lineRule="auto"/>
        <w:jc w:val="both"/>
        <w:rPr>
          <w:rFonts w:ascii="Arial" w:hAnsi="Arial" w:cs="Arial"/>
          <w:b/>
          <w:sz w:val="22"/>
          <w:szCs w:val="22"/>
          <w:u w:val="single"/>
        </w:rPr>
      </w:pPr>
    </w:p>
    <w:p w14:paraId="62E7A7B6" w14:textId="77777777" w:rsidR="00FC140D" w:rsidRPr="00747DF9" w:rsidRDefault="008233A0" w:rsidP="00FC140D">
      <w:pPr>
        <w:spacing w:line="288" w:lineRule="auto"/>
        <w:ind w:firstLine="426"/>
        <w:rPr>
          <w:rFonts w:ascii="Arial" w:hAnsi="Arial" w:cs="Arial"/>
          <w:color w:val="2506E0"/>
          <w:sz w:val="22"/>
          <w:szCs w:val="22"/>
          <w:u w:val="single"/>
          <w:shd w:val="clear" w:color="auto" w:fill="FFFFFF"/>
        </w:rPr>
      </w:pPr>
      <w:hyperlink r:id="rId9" w:history="1">
        <w:r w:rsidR="00FC140D" w:rsidRPr="00021219">
          <w:rPr>
            <w:rStyle w:val="Hipercze"/>
            <w:rFonts w:ascii="Arial" w:hAnsi="Arial" w:cs="Arial"/>
            <w:sz w:val="22"/>
            <w:szCs w:val="22"/>
            <w:shd w:val="clear" w:color="auto" w:fill="FFFFFF"/>
          </w:rPr>
          <w:t>https://ezamowienia.krus.gov.pl</w:t>
        </w:r>
      </w:hyperlink>
    </w:p>
    <w:p w14:paraId="03BA6C37" w14:textId="77777777" w:rsidR="00402A7B" w:rsidRPr="00115E40" w:rsidRDefault="00402A7B" w:rsidP="00115E40">
      <w:pPr>
        <w:pStyle w:val="Akapitzlist"/>
        <w:spacing w:line="276" w:lineRule="auto"/>
        <w:ind w:left="426"/>
        <w:rPr>
          <w:rFonts w:ascii="Arial" w:hAnsi="Arial" w:cs="Arial"/>
        </w:rPr>
      </w:pPr>
    </w:p>
    <w:p w14:paraId="21D62A9C" w14:textId="77777777" w:rsidR="008D79D5" w:rsidRPr="00115E40" w:rsidRDefault="008C7AF0" w:rsidP="00F70CAA">
      <w:pPr>
        <w:pStyle w:val="Akapitzlist"/>
        <w:numPr>
          <w:ilvl w:val="0"/>
          <w:numId w:val="5"/>
        </w:numPr>
        <w:spacing w:line="276" w:lineRule="auto"/>
        <w:ind w:left="426" w:hanging="426"/>
        <w:jc w:val="both"/>
        <w:rPr>
          <w:rFonts w:ascii="Arial" w:hAnsi="Arial" w:cs="Arial"/>
          <w:b/>
          <w:sz w:val="22"/>
          <w:szCs w:val="22"/>
          <w:u w:val="single"/>
        </w:rPr>
      </w:pPr>
      <w:r w:rsidRPr="00115E40">
        <w:rPr>
          <w:rFonts w:ascii="Arial" w:hAnsi="Arial" w:cs="Arial"/>
          <w:b/>
          <w:sz w:val="22"/>
          <w:szCs w:val="22"/>
        </w:rPr>
        <w:t>Tryb udzielenia zamówienia</w:t>
      </w:r>
      <w:r w:rsidRPr="00115E40">
        <w:rPr>
          <w:rFonts w:ascii="Arial" w:hAnsi="Arial" w:cs="Arial"/>
          <w:sz w:val="22"/>
          <w:szCs w:val="22"/>
        </w:rPr>
        <w:t xml:space="preserve"> </w:t>
      </w:r>
    </w:p>
    <w:p w14:paraId="302D7817" w14:textId="77777777" w:rsidR="008D79D5" w:rsidRPr="00115E40" w:rsidRDefault="008D79D5" w:rsidP="00115E40">
      <w:pPr>
        <w:spacing w:line="276" w:lineRule="auto"/>
        <w:ind w:left="709"/>
        <w:jc w:val="both"/>
        <w:rPr>
          <w:rFonts w:ascii="Arial" w:hAnsi="Arial" w:cs="Arial"/>
          <w:sz w:val="22"/>
          <w:szCs w:val="22"/>
        </w:rPr>
      </w:pPr>
    </w:p>
    <w:p w14:paraId="5B64E6E4" w14:textId="77777777" w:rsidR="00406EE2" w:rsidRPr="00115E40" w:rsidRDefault="008D79D5" w:rsidP="00115E40">
      <w:pPr>
        <w:spacing w:line="276" w:lineRule="auto"/>
        <w:ind w:left="426"/>
        <w:jc w:val="both"/>
        <w:rPr>
          <w:rFonts w:ascii="Arial" w:hAnsi="Arial" w:cs="Arial"/>
          <w:bCs/>
          <w:sz w:val="22"/>
          <w:szCs w:val="22"/>
        </w:rPr>
      </w:pPr>
      <w:r w:rsidRPr="00115E40">
        <w:rPr>
          <w:rFonts w:ascii="Arial" w:hAnsi="Arial" w:cs="Arial"/>
          <w:sz w:val="22"/>
          <w:szCs w:val="22"/>
        </w:rPr>
        <w:t>P</w:t>
      </w:r>
      <w:r w:rsidR="008C7AF0" w:rsidRPr="00115E40">
        <w:rPr>
          <w:rFonts w:ascii="Arial" w:hAnsi="Arial" w:cs="Arial"/>
          <w:sz w:val="22"/>
          <w:szCs w:val="22"/>
        </w:rPr>
        <w:t xml:space="preserve">ostępowanie o udzielenie zamówienia </w:t>
      </w:r>
      <w:r w:rsidR="00902920" w:rsidRPr="00115E40">
        <w:rPr>
          <w:rFonts w:ascii="Arial" w:hAnsi="Arial" w:cs="Arial"/>
          <w:sz w:val="22"/>
          <w:szCs w:val="22"/>
        </w:rPr>
        <w:t xml:space="preserve">na usługi społeczne </w:t>
      </w:r>
      <w:r w:rsidR="008C7AF0" w:rsidRPr="00115E40">
        <w:rPr>
          <w:rFonts w:ascii="Arial" w:hAnsi="Arial" w:cs="Arial"/>
          <w:sz w:val="22"/>
          <w:szCs w:val="22"/>
        </w:rPr>
        <w:t xml:space="preserve">prowadzone jest </w:t>
      </w:r>
      <w:r w:rsidR="00626F02" w:rsidRPr="00115E40">
        <w:rPr>
          <w:rFonts w:ascii="Arial" w:hAnsi="Arial" w:cs="Arial"/>
          <w:sz w:val="22"/>
          <w:szCs w:val="22"/>
        </w:rPr>
        <w:t xml:space="preserve">na podstawie </w:t>
      </w:r>
      <w:r w:rsidR="00952B17" w:rsidRPr="00115E40">
        <w:rPr>
          <w:rFonts w:ascii="Arial" w:hAnsi="Arial" w:cs="Arial"/>
          <w:sz w:val="22"/>
          <w:szCs w:val="22"/>
        </w:rPr>
        <w:t xml:space="preserve"> art.</w:t>
      </w:r>
      <w:r w:rsidR="000F3D23" w:rsidRPr="00115E40">
        <w:rPr>
          <w:rFonts w:ascii="Arial" w:hAnsi="Arial" w:cs="Arial"/>
          <w:sz w:val="22"/>
          <w:szCs w:val="22"/>
        </w:rPr>
        <w:t> </w:t>
      </w:r>
      <w:r w:rsidR="00952B17" w:rsidRPr="00115E40">
        <w:rPr>
          <w:rFonts w:ascii="Arial" w:hAnsi="Arial" w:cs="Arial"/>
          <w:sz w:val="22"/>
          <w:szCs w:val="22"/>
        </w:rPr>
        <w:t xml:space="preserve">359 pkt 2) </w:t>
      </w:r>
      <w:r w:rsidR="008C7AF0" w:rsidRPr="00115E40">
        <w:rPr>
          <w:rFonts w:ascii="Arial" w:hAnsi="Arial" w:cs="Arial"/>
          <w:sz w:val="22"/>
          <w:szCs w:val="22"/>
        </w:rPr>
        <w:t>w trybie podstawowym</w:t>
      </w:r>
      <w:r w:rsidR="0003472A" w:rsidRPr="00115E40">
        <w:rPr>
          <w:rFonts w:ascii="Arial" w:hAnsi="Arial" w:cs="Arial"/>
          <w:sz w:val="22"/>
          <w:szCs w:val="22"/>
        </w:rPr>
        <w:t xml:space="preserve"> z możliwością negocjacji</w:t>
      </w:r>
      <w:r w:rsidR="00AD4DED" w:rsidRPr="00115E40">
        <w:rPr>
          <w:rFonts w:ascii="Arial" w:hAnsi="Arial" w:cs="Arial"/>
          <w:sz w:val="22"/>
          <w:szCs w:val="22"/>
        </w:rPr>
        <w:t xml:space="preserve">, </w:t>
      </w:r>
      <w:r w:rsidR="00626F02" w:rsidRPr="00115E40">
        <w:rPr>
          <w:rFonts w:ascii="Arial" w:hAnsi="Arial" w:cs="Arial"/>
          <w:sz w:val="22"/>
          <w:szCs w:val="22"/>
        </w:rPr>
        <w:t xml:space="preserve">zgodnie </w:t>
      </w:r>
      <w:r w:rsidR="0003472A" w:rsidRPr="00115E40">
        <w:rPr>
          <w:rFonts w:ascii="Arial" w:hAnsi="Arial" w:cs="Arial"/>
          <w:sz w:val="22"/>
          <w:szCs w:val="22"/>
        </w:rPr>
        <w:t xml:space="preserve">z </w:t>
      </w:r>
      <w:r w:rsidR="008C7AF0" w:rsidRPr="00115E40">
        <w:rPr>
          <w:rFonts w:ascii="Arial" w:hAnsi="Arial" w:cs="Arial"/>
          <w:sz w:val="22"/>
          <w:szCs w:val="22"/>
        </w:rPr>
        <w:t xml:space="preserve">art. 275 pkt </w:t>
      </w:r>
      <w:r w:rsidR="00AD4DED" w:rsidRPr="00115E40">
        <w:rPr>
          <w:rFonts w:ascii="Arial" w:hAnsi="Arial" w:cs="Arial"/>
          <w:sz w:val="22"/>
          <w:szCs w:val="22"/>
        </w:rPr>
        <w:t>2</w:t>
      </w:r>
      <w:r w:rsidRPr="00115E40">
        <w:rPr>
          <w:rFonts w:ascii="Arial" w:hAnsi="Arial" w:cs="Arial"/>
          <w:sz w:val="22"/>
          <w:szCs w:val="22"/>
        </w:rPr>
        <w:t>)</w:t>
      </w:r>
      <w:r w:rsidR="00DB1541" w:rsidRPr="00115E40">
        <w:rPr>
          <w:rFonts w:ascii="Arial" w:hAnsi="Arial" w:cs="Arial"/>
          <w:sz w:val="22"/>
          <w:szCs w:val="22"/>
        </w:rPr>
        <w:t xml:space="preserve"> </w:t>
      </w:r>
      <w:r w:rsidR="0003472A" w:rsidRPr="00115E40">
        <w:rPr>
          <w:rFonts w:ascii="Arial" w:hAnsi="Arial" w:cs="Arial"/>
          <w:sz w:val="22"/>
          <w:szCs w:val="22"/>
        </w:rPr>
        <w:br/>
      </w:r>
      <w:r w:rsidR="00DB1541" w:rsidRPr="00115E40">
        <w:rPr>
          <w:rFonts w:ascii="Arial" w:hAnsi="Arial" w:cs="Arial"/>
          <w:sz w:val="22"/>
          <w:szCs w:val="22"/>
        </w:rPr>
        <w:t>w związku z art. 274 ust. 1</w:t>
      </w:r>
      <w:r w:rsidR="008C7AF0" w:rsidRPr="00115E40">
        <w:rPr>
          <w:rFonts w:ascii="Arial" w:hAnsi="Arial" w:cs="Arial"/>
          <w:sz w:val="22"/>
          <w:szCs w:val="22"/>
        </w:rPr>
        <w:t xml:space="preserve"> ustawy z dnia 11 września 2019 r. - Prawo zamówień publicznych (</w:t>
      </w:r>
      <w:r w:rsidR="0089007E" w:rsidRPr="00115E40">
        <w:rPr>
          <w:rFonts w:ascii="Arial" w:hAnsi="Arial" w:cs="Arial"/>
          <w:sz w:val="22"/>
          <w:szCs w:val="22"/>
        </w:rPr>
        <w:t xml:space="preserve">t.j. </w:t>
      </w:r>
      <w:r w:rsidR="008C7AF0" w:rsidRPr="00115E40">
        <w:rPr>
          <w:rFonts w:ascii="Arial" w:hAnsi="Arial" w:cs="Arial"/>
          <w:sz w:val="22"/>
          <w:szCs w:val="22"/>
        </w:rPr>
        <w:t>Dz. U. z 20</w:t>
      </w:r>
      <w:r w:rsidR="0089007E" w:rsidRPr="00115E40">
        <w:rPr>
          <w:rFonts w:ascii="Arial" w:hAnsi="Arial" w:cs="Arial"/>
          <w:sz w:val="22"/>
          <w:szCs w:val="22"/>
        </w:rPr>
        <w:t>2</w:t>
      </w:r>
      <w:r w:rsidR="000439C4" w:rsidRPr="00115E40">
        <w:rPr>
          <w:rFonts w:ascii="Arial" w:hAnsi="Arial" w:cs="Arial"/>
          <w:sz w:val="22"/>
          <w:szCs w:val="22"/>
        </w:rPr>
        <w:t>4</w:t>
      </w:r>
      <w:r w:rsidR="008C7AF0" w:rsidRPr="00115E40">
        <w:rPr>
          <w:rFonts w:ascii="Arial" w:hAnsi="Arial" w:cs="Arial"/>
          <w:sz w:val="22"/>
          <w:szCs w:val="22"/>
        </w:rPr>
        <w:t xml:space="preserve"> r., poz. </w:t>
      </w:r>
      <w:r w:rsidR="000439C4" w:rsidRPr="00115E40">
        <w:rPr>
          <w:rFonts w:ascii="Arial" w:hAnsi="Arial" w:cs="Arial"/>
          <w:sz w:val="22"/>
          <w:szCs w:val="22"/>
        </w:rPr>
        <w:t>1320</w:t>
      </w:r>
      <w:r w:rsidR="008C7AF0" w:rsidRPr="00115E40">
        <w:rPr>
          <w:rFonts w:ascii="Arial" w:hAnsi="Arial" w:cs="Arial"/>
          <w:sz w:val="22"/>
          <w:szCs w:val="22"/>
        </w:rPr>
        <w:t xml:space="preserve">) </w:t>
      </w:r>
      <w:r w:rsidRPr="00115E40">
        <w:rPr>
          <w:rFonts w:ascii="Arial" w:hAnsi="Arial" w:cs="Arial"/>
          <w:sz w:val="22"/>
          <w:szCs w:val="22"/>
        </w:rPr>
        <w:t>- zwanej dalej także „</w:t>
      </w:r>
      <w:r w:rsidR="00192561" w:rsidRPr="00115E40">
        <w:rPr>
          <w:rFonts w:ascii="Arial" w:hAnsi="Arial" w:cs="Arial"/>
          <w:sz w:val="22"/>
          <w:szCs w:val="22"/>
        </w:rPr>
        <w:t xml:space="preserve">ustawą </w:t>
      </w:r>
      <w:r w:rsidRPr="00115E40">
        <w:rPr>
          <w:rFonts w:ascii="Arial" w:hAnsi="Arial" w:cs="Arial"/>
          <w:sz w:val="22"/>
          <w:szCs w:val="22"/>
        </w:rPr>
        <w:t>Pzp”</w:t>
      </w:r>
      <w:r w:rsidR="008C7AF0" w:rsidRPr="00115E40">
        <w:rPr>
          <w:rFonts w:ascii="Arial" w:hAnsi="Arial" w:cs="Arial"/>
          <w:sz w:val="22"/>
          <w:szCs w:val="22"/>
        </w:rPr>
        <w:t>.</w:t>
      </w:r>
      <w:r w:rsidR="00E90F23" w:rsidRPr="00115E40">
        <w:rPr>
          <w:rFonts w:ascii="Arial" w:hAnsi="Arial" w:cs="Arial"/>
          <w:sz w:val="22"/>
          <w:szCs w:val="22"/>
        </w:rPr>
        <w:t xml:space="preserve"> </w:t>
      </w:r>
      <w:r w:rsidR="00406EE2" w:rsidRPr="00115E40">
        <w:rPr>
          <w:rFonts w:ascii="Arial" w:hAnsi="Arial" w:cs="Arial"/>
          <w:bCs/>
          <w:sz w:val="22"/>
          <w:szCs w:val="22"/>
        </w:rPr>
        <w:t>Postępowanie prowadzone jest w języku polskim.</w:t>
      </w:r>
    </w:p>
    <w:p w14:paraId="48FA9F2E" w14:textId="77777777" w:rsidR="008D79D5" w:rsidRPr="00115E40" w:rsidRDefault="008D79D5" w:rsidP="00115E40">
      <w:pPr>
        <w:pStyle w:val="Akapitzlist"/>
        <w:spacing w:line="276" w:lineRule="auto"/>
        <w:rPr>
          <w:rFonts w:ascii="Arial" w:hAnsi="Arial" w:cs="Arial"/>
          <w:sz w:val="22"/>
          <w:szCs w:val="22"/>
        </w:rPr>
      </w:pPr>
    </w:p>
    <w:p w14:paraId="51B98632" w14:textId="77777777" w:rsidR="008D79D5" w:rsidRPr="00115E40" w:rsidRDefault="008C7AF0" w:rsidP="00F70CAA">
      <w:pPr>
        <w:pStyle w:val="Akapitzlist"/>
        <w:numPr>
          <w:ilvl w:val="0"/>
          <w:numId w:val="5"/>
        </w:numPr>
        <w:spacing w:line="276" w:lineRule="auto"/>
        <w:ind w:left="426" w:hanging="426"/>
        <w:jc w:val="both"/>
        <w:rPr>
          <w:rFonts w:ascii="Arial" w:hAnsi="Arial" w:cs="Arial"/>
          <w:b/>
          <w:sz w:val="22"/>
          <w:szCs w:val="22"/>
          <w:u w:val="single"/>
        </w:rPr>
      </w:pPr>
      <w:r w:rsidRPr="00115E40">
        <w:rPr>
          <w:rFonts w:ascii="Arial" w:hAnsi="Arial" w:cs="Arial"/>
          <w:b/>
          <w:sz w:val="22"/>
          <w:szCs w:val="22"/>
        </w:rPr>
        <w:t xml:space="preserve">Informacja, czy Zamawiający przewiduje wybór najkorzystniejszej oferty z możliwością prowadzenia negocjacji </w:t>
      </w:r>
    </w:p>
    <w:p w14:paraId="555E07E0" w14:textId="77777777" w:rsidR="008D79D5" w:rsidRPr="00115E40" w:rsidRDefault="008D79D5" w:rsidP="00115E40">
      <w:pPr>
        <w:pStyle w:val="Akapitzlist"/>
        <w:spacing w:line="276" w:lineRule="auto"/>
        <w:ind w:left="709"/>
        <w:jc w:val="both"/>
        <w:rPr>
          <w:rFonts w:ascii="Arial" w:hAnsi="Arial" w:cs="Arial"/>
          <w:sz w:val="22"/>
          <w:szCs w:val="22"/>
        </w:rPr>
      </w:pPr>
    </w:p>
    <w:p w14:paraId="136102CE" w14:textId="77777777" w:rsidR="008C7AF0" w:rsidRPr="00115E40" w:rsidRDefault="008C7AF0" w:rsidP="00F70CAA">
      <w:pPr>
        <w:pStyle w:val="Akapitzlist"/>
        <w:numPr>
          <w:ilvl w:val="1"/>
          <w:numId w:val="5"/>
        </w:numPr>
        <w:spacing w:line="276" w:lineRule="auto"/>
        <w:ind w:left="426" w:hanging="426"/>
        <w:jc w:val="both"/>
        <w:rPr>
          <w:rFonts w:ascii="Arial" w:hAnsi="Arial" w:cs="Arial"/>
          <w:b/>
          <w:sz w:val="22"/>
          <w:szCs w:val="22"/>
          <w:u w:val="single"/>
        </w:rPr>
      </w:pPr>
      <w:r w:rsidRPr="00115E40">
        <w:rPr>
          <w:rFonts w:ascii="Arial" w:hAnsi="Arial" w:cs="Arial"/>
          <w:sz w:val="22"/>
          <w:szCs w:val="22"/>
        </w:rPr>
        <w:t>Zamawiający przewiduje wyb</w:t>
      </w:r>
      <w:r w:rsidR="00AD4DED" w:rsidRPr="00115E40">
        <w:rPr>
          <w:rFonts w:ascii="Arial" w:hAnsi="Arial" w:cs="Arial"/>
          <w:sz w:val="22"/>
          <w:szCs w:val="22"/>
        </w:rPr>
        <w:t>ór</w:t>
      </w:r>
      <w:r w:rsidRPr="00115E40">
        <w:rPr>
          <w:rFonts w:ascii="Arial" w:hAnsi="Arial" w:cs="Arial"/>
          <w:sz w:val="22"/>
          <w:szCs w:val="22"/>
        </w:rPr>
        <w:t xml:space="preserve"> najkorzystniejszej oferty z możliwością prowadzenia negocjacji.</w:t>
      </w:r>
    </w:p>
    <w:p w14:paraId="0BB557EE" w14:textId="77777777" w:rsidR="00F76EB5" w:rsidRPr="00115E40" w:rsidRDefault="00FD36F8" w:rsidP="00F70CAA">
      <w:pPr>
        <w:pStyle w:val="Akapitzlist"/>
        <w:numPr>
          <w:ilvl w:val="1"/>
          <w:numId w:val="5"/>
        </w:numPr>
        <w:spacing w:line="276" w:lineRule="auto"/>
        <w:ind w:left="426" w:hanging="426"/>
        <w:jc w:val="both"/>
        <w:rPr>
          <w:rFonts w:ascii="Arial" w:hAnsi="Arial" w:cs="Arial"/>
          <w:sz w:val="22"/>
          <w:szCs w:val="22"/>
        </w:rPr>
      </w:pPr>
      <w:r w:rsidRPr="00115E40">
        <w:rPr>
          <w:rFonts w:ascii="Arial" w:hAnsi="Arial" w:cs="Arial"/>
          <w:sz w:val="22"/>
          <w:szCs w:val="22"/>
        </w:rPr>
        <w:t xml:space="preserve">Decyzję co do przeprowadzenia ewentualnych negocjacji Zamawiający podejmie po dokonaniu </w:t>
      </w:r>
      <w:r w:rsidR="00C5076A" w:rsidRPr="00115E40">
        <w:rPr>
          <w:rFonts w:ascii="Arial" w:hAnsi="Arial" w:cs="Arial"/>
          <w:sz w:val="22"/>
          <w:szCs w:val="22"/>
        </w:rPr>
        <w:t>oceny</w:t>
      </w:r>
      <w:r w:rsidRPr="00115E40">
        <w:rPr>
          <w:rFonts w:ascii="Arial" w:hAnsi="Arial" w:cs="Arial"/>
          <w:sz w:val="22"/>
          <w:szCs w:val="22"/>
        </w:rPr>
        <w:t xml:space="preserve"> ofert</w:t>
      </w:r>
      <w:r w:rsidR="00F76EB5" w:rsidRPr="00115E40">
        <w:rPr>
          <w:rFonts w:ascii="Arial" w:hAnsi="Arial" w:cs="Arial"/>
          <w:sz w:val="22"/>
          <w:szCs w:val="22"/>
        </w:rPr>
        <w:t xml:space="preserve"> </w:t>
      </w:r>
      <w:r w:rsidR="007A65F8" w:rsidRPr="00115E40">
        <w:rPr>
          <w:rFonts w:ascii="Arial" w:hAnsi="Arial" w:cs="Arial"/>
          <w:sz w:val="22"/>
          <w:szCs w:val="22"/>
        </w:rPr>
        <w:t>złożonych w odpowiedzi na ogłoszenie o zamówieniu.</w:t>
      </w:r>
      <w:r w:rsidRPr="00115E40">
        <w:rPr>
          <w:rFonts w:ascii="Arial" w:hAnsi="Arial" w:cs="Arial"/>
          <w:sz w:val="22"/>
          <w:szCs w:val="22"/>
        </w:rPr>
        <w:t xml:space="preserve"> </w:t>
      </w:r>
    </w:p>
    <w:p w14:paraId="46FAF6B0" w14:textId="77777777" w:rsidR="00BE0196" w:rsidRPr="00115E40" w:rsidRDefault="00FD36F8" w:rsidP="00F70CAA">
      <w:pPr>
        <w:pStyle w:val="Akapitzlist"/>
        <w:numPr>
          <w:ilvl w:val="1"/>
          <w:numId w:val="5"/>
        </w:numPr>
        <w:spacing w:line="276" w:lineRule="auto"/>
        <w:ind w:left="426" w:hanging="426"/>
        <w:jc w:val="both"/>
        <w:rPr>
          <w:rFonts w:ascii="Arial" w:hAnsi="Arial" w:cs="Arial"/>
          <w:sz w:val="22"/>
          <w:szCs w:val="22"/>
        </w:rPr>
      </w:pPr>
      <w:r w:rsidRPr="00115E40">
        <w:rPr>
          <w:rFonts w:ascii="Arial" w:hAnsi="Arial" w:cs="Arial"/>
          <w:sz w:val="22"/>
          <w:szCs w:val="22"/>
        </w:rPr>
        <w:t xml:space="preserve">Zasady postępowania </w:t>
      </w:r>
      <w:r w:rsidRPr="00115E40">
        <w:rPr>
          <w:rFonts w:ascii="Arial" w:hAnsi="Arial" w:cs="Arial"/>
          <w:sz w:val="22"/>
          <w:szCs w:val="22"/>
          <w:u w:val="single"/>
        </w:rPr>
        <w:t xml:space="preserve">po </w:t>
      </w:r>
      <w:r w:rsidR="00AD4DED" w:rsidRPr="00115E40">
        <w:rPr>
          <w:rFonts w:ascii="Arial" w:hAnsi="Arial" w:cs="Arial"/>
          <w:sz w:val="22"/>
          <w:szCs w:val="22"/>
          <w:u w:val="single"/>
        </w:rPr>
        <w:t>ewentualny</w:t>
      </w:r>
      <w:r w:rsidR="00F76EB5" w:rsidRPr="00115E40">
        <w:rPr>
          <w:rFonts w:ascii="Arial" w:hAnsi="Arial" w:cs="Arial"/>
          <w:sz w:val="22"/>
          <w:szCs w:val="22"/>
          <w:u w:val="single"/>
        </w:rPr>
        <w:t xml:space="preserve">m podjęciu decyzji o prowadzeniu </w:t>
      </w:r>
      <w:r w:rsidR="00AD4DED" w:rsidRPr="00115E40">
        <w:rPr>
          <w:rFonts w:ascii="Arial" w:hAnsi="Arial" w:cs="Arial"/>
          <w:sz w:val="22"/>
          <w:szCs w:val="22"/>
          <w:u w:val="single"/>
        </w:rPr>
        <w:t xml:space="preserve"> negocjacji</w:t>
      </w:r>
      <w:r w:rsidR="00F76EB5" w:rsidRPr="00115E40">
        <w:rPr>
          <w:rFonts w:ascii="Arial" w:hAnsi="Arial" w:cs="Arial"/>
          <w:sz w:val="22"/>
          <w:szCs w:val="22"/>
        </w:rPr>
        <w:t xml:space="preserve"> zostały określone w </w:t>
      </w:r>
      <w:r w:rsidR="001F56F8" w:rsidRPr="00115E40">
        <w:rPr>
          <w:rFonts w:ascii="Arial" w:hAnsi="Arial" w:cs="Arial"/>
          <w:sz w:val="22"/>
          <w:szCs w:val="22"/>
        </w:rPr>
        <w:t>niniejszej SWZ Rozdział</w:t>
      </w:r>
      <w:r w:rsidR="00F76EB5" w:rsidRPr="00115E40">
        <w:rPr>
          <w:rFonts w:ascii="Arial" w:hAnsi="Arial" w:cs="Arial"/>
          <w:sz w:val="22"/>
          <w:szCs w:val="22"/>
        </w:rPr>
        <w:t xml:space="preserve"> XX</w:t>
      </w:r>
      <w:r w:rsidR="006B0DF5" w:rsidRPr="00115E40">
        <w:rPr>
          <w:rFonts w:ascii="Arial" w:hAnsi="Arial" w:cs="Arial"/>
          <w:sz w:val="22"/>
          <w:szCs w:val="22"/>
        </w:rPr>
        <w:t>I</w:t>
      </w:r>
      <w:r w:rsidR="00DE292E" w:rsidRPr="00115E40">
        <w:rPr>
          <w:rFonts w:ascii="Arial" w:hAnsi="Arial" w:cs="Arial"/>
          <w:sz w:val="22"/>
          <w:szCs w:val="22"/>
        </w:rPr>
        <w:t>V</w:t>
      </w:r>
      <w:r w:rsidR="00C96F71" w:rsidRPr="00115E40">
        <w:rPr>
          <w:rFonts w:ascii="Arial" w:hAnsi="Arial" w:cs="Arial"/>
          <w:sz w:val="22"/>
          <w:szCs w:val="22"/>
        </w:rPr>
        <w:t>.</w:t>
      </w:r>
      <w:r w:rsidR="00F76EB5" w:rsidRPr="00115E40">
        <w:rPr>
          <w:rFonts w:ascii="Arial" w:hAnsi="Arial" w:cs="Arial"/>
          <w:sz w:val="22"/>
          <w:szCs w:val="22"/>
        </w:rPr>
        <w:t xml:space="preserve"> </w:t>
      </w:r>
      <w:r w:rsidR="00C96F71" w:rsidRPr="00115E40">
        <w:rPr>
          <w:rFonts w:ascii="Arial" w:hAnsi="Arial" w:cs="Arial"/>
          <w:sz w:val="22"/>
          <w:szCs w:val="22"/>
        </w:rPr>
        <w:t>„</w:t>
      </w:r>
      <w:r w:rsidR="00881E4C" w:rsidRPr="00115E40">
        <w:rPr>
          <w:rFonts w:ascii="Arial" w:hAnsi="Arial" w:cs="Arial"/>
          <w:bCs/>
          <w:sz w:val="22"/>
          <w:szCs w:val="22"/>
        </w:rPr>
        <w:t>Informacje o czynnościach jakie zostaną podjęte przez Zamawiającego po dokonaniu oceny ofert w razie dopuszczenia negocjacji w celu złożenia i oceny ofert dodatkowych</w:t>
      </w:r>
      <w:r w:rsidR="00C96F71" w:rsidRPr="00115E40">
        <w:rPr>
          <w:rFonts w:ascii="Arial" w:hAnsi="Arial" w:cs="Arial"/>
          <w:bCs/>
          <w:sz w:val="22"/>
          <w:szCs w:val="22"/>
        </w:rPr>
        <w:t>”</w:t>
      </w:r>
      <w:r w:rsidR="00793D82" w:rsidRPr="00115E40">
        <w:rPr>
          <w:rFonts w:ascii="Arial" w:hAnsi="Arial" w:cs="Arial"/>
          <w:sz w:val="22"/>
          <w:szCs w:val="22"/>
        </w:rPr>
        <w:t xml:space="preserve">. </w:t>
      </w:r>
    </w:p>
    <w:p w14:paraId="24D6A4BE" w14:textId="77777777" w:rsidR="00AD4DED" w:rsidRPr="00115E40" w:rsidRDefault="00AD4DED" w:rsidP="00115E40">
      <w:pPr>
        <w:spacing w:line="276" w:lineRule="auto"/>
        <w:rPr>
          <w:rFonts w:ascii="Arial" w:hAnsi="Arial" w:cs="Arial"/>
          <w:i/>
          <w:sz w:val="22"/>
          <w:szCs w:val="22"/>
        </w:rPr>
      </w:pPr>
    </w:p>
    <w:p w14:paraId="597AC897" w14:textId="77777777" w:rsidR="003B4464" w:rsidRPr="00115E40" w:rsidRDefault="00863212" w:rsidP="00F70CAA">
      <w:pPr>
        <w:pStyle w:val="Akapitzlist"/>
        <w:numPr>
          <w:ilvl w:val="0"/>
          <w:numId w:val="5"/>
        </w:numPr>
        <w:spacing w:line="276" w:lineRule="auto"/>
        <w:ind w:left="426" w:hanging="426"/>
        <w:jc w:val="both"/>
        <w:rPr>
          <w:rFonts w:ascii="Arial" w:hAnsi="Arial" w:cs="Arial"/>
          <w:b/>
          <w:bCs/>
          <w:sz w:val="22"/>
          <w:szCs w:val="22"/>
        </w:rPr>
      </w:pPr>
      <w:r w:rsidRPr="00115E40">
        <w:rPr>
          <w:rFonts w:ascii="Arial" w:hAnsi="Arial" w:cs="Arial"/>
          <w:b/>
          <w:bCs/>
          <w:sz w:val="22"/>
          <w:szCs w:val="22"/>
        </w:rPr>
        <w:t>Opis przedmiotu zamówienia</w:t>
      </w:r>
      <w:r w:rsidR="001B736B" w:rsidRPr="00115E40">
        <w:rPr>
          <w:rFonts w:ascii="Arial" w:hAnsi="Arial" w:cs="Arial"/>
          <w:b/>
          <w:bCs/>
          <w:sz w:val="22"/>
          <w:szCs w:val="22"/>
        </w:rPr>
        <w:t xml:space="preserve"> oraz powody niedokonania podziału zamówienia na części</w:t>
      </w:r>
    </w:p>
    <w:p w14:paraId="566E3234" w14:textId="77777777" w:rsidR="00BE0196" w:rsidRPr="00115E40" w:rsidRDefault="001B736B" w:rsidP="00115E40">
      <w:pPr>
        <w:pStyle w:val="Akapitzlist"/>
        <w:spacing w:line="276" w:lineRule="auto"/>
        <w:ind w:left="426"/>
        <w:jc w:val="both"/>
        <w:rPr>
          <w:rFonts w:ascii="Arial" w:hAnsi="Arial" w:cs="Arial"/>
          <w:b/>
          <w:bCs/>
          <w:sz w:val="22"/>
          <w:szCs w:val="22"/>
        </w:rPr>
      </w:pPr>
      <w:r w:rsidRPr="00115E40">
        <w:rPr>
          <w:rFonts w:ascii="Arial" w:hAnsi="Arial" w:cs="Arial"/>
          <w:b/>
          <w:bCs/>
          <w:sz w:val="22"/>
          <w:szCs w:val="22"/>
        </w:rPr>
        <w:t xml:space="preserve">  </w:t>
      </w:r>
    </w:p>
    <w:p w14:paraId="5C88DD90" w14:textId="77777777" w:rsidR="001C0DB6" w:rsidRPr="00115E40" w:rsidRDefault="001C0DB6" w:rsidP="00FA5966">
      <w:pPr>
        <w:numPr>
          <w:ilvl w:val="0"/>
          <w:numId w:val="41"/>
        </w:numPr>
        <w:tabs>
          <w:tab w:val="num" w:pos="360"/>
        </w:tabs>
        <w:suppressAutoHyphens w:val="0"/>
        <w:spacing w:line="276" w:lineRule="auto"/>
        <w:ind w:left="0" w:firstLine="0"/>
        <w:jc w:val="both"/>
        <w:rPr>
          <w:rFonts w:ascii="Arial" w:hAnsi="Arial" w:cs="Arial"/>
          <w:sz w:val="22"/>
          <w:szCs w:val="22"/>
        </w:rPr>
      </w:pPr>
      <w:r w:rsidRPr="00115E40">
        <w:rPr>
          <w:rFonts w:ascii="Arial" w:hAnsi="Arial" w:cs="Arial"/>
          <w:sz w:val="22"/>
          <w:szCs w:val="22"/>
        </w:rPr>
        <w:t>Przedmiot zamówienia obejmuje:</w:t>
      </w:r>
    </w:p>
    <w:p w14:paraId="32D5E042" w14:textId="77777777" w:rsidR="007A2D01" w:rsidRPr="007A2D01" w:rsidRDefault="001C0DB6" w:rsidP="007A2D01">
      <w:pPr>
        <w:numPr>
          <w:ilvl w:val="0"/>
          <w:numId w:val="40"/>
        </w:numPr>
        <w:tabs>
          <w:tab w:val="clear" w:pos="360"/>
          <w:tab w:val="num" w:pos="709"/>
        </w:tabs>
        <w:suppressAutoHyphens w:val="0"/>
        <w:spacing w:line="276" w:lineRule="auto"/>
        <w:ind w:left="709"/>
        <w:jc w:val="both"/>
        <w:rPr>
          <w:rFonts w:ascii="Arial" w:hAnsi="Arial" w:cs="Arial"/>
          <w:sz w:val="22"/>
          <w:szCs w:val="22"/>
        </w:rPr>
      </w:pPr>
      <w:r w:rsidRPr="00115E40">
        <w:rPr>
          <w:rFonts w:ascii="Arial" w:hAnsi="Arial" w:cs="Arial"/>
          <w:sz w:val="22"/>
          <w:szCs w:val="22"/>
        </w:rPr>
        <w:t xml:space="preserve">1 - osobową ochronę </w:t>
      </w:r>
      <w:r w:rsidRPr="007A2D01">
        <w:rPr>
          <w:rFonts w:ascii="Arial" w:hAnsi="Arial" w:cs="Arial"/>
          <w:sz w:val="22"/>
          <w:szCs w:val="22"/>
        </w:rPr>
        <w:t xml:space="preserve">fizyczną (stacjonarną) </w:t>
      </w:r>
      <w:r w:rsidR="00482DFB" w:rsidRPr="007A2D01">
        <w:rPr>
          <w:rFonts w:ascii="Arial" w:hAnsi="Arial" w:cs="Arial"/>
          <w:sz w:val="22"/>
          <w:szCs w:val="22"/>
        </w:rPr>
        <w:t>w godzinach 6</w:t>
      </w:r>
      <w:r w:rsidR="00482DFB" w:rsidRPr="007A2D01">
        <w:rPr>
          <w:rFonts w:ascii="Arial" w:hAnsi="Arial" w:cs="Arial"/>
          <w:sz w:val="22"/>
          <w:szCs w:val="22"/>
          <w:vertAlign w:val="superscript"/>
        </w:rPr>
        <w:t xml:space="preserve">00 </w:t>
      </w:r>
      <w:r w:rsidR="00482DFB" w:rsidRPr="007A2D01">
        <w:rPr>
          <w:rFonts w:ascii="Arial" w:hAnsi="Arial" w:cs="Arial"/>
          <w:sz w:val="22"/>
          <w:szCs w:val="22"/>
        </w:rPr>
        <w:t>- 20</w:t>
      </w:r>
      <w:r w:rsidR="00482DFB" w:rsidRPr="007A2D01">
        <w:rPr>
          <w:rFonts w:ascii="Arial" w:hAnsi="Arial" w:cs="Arial"/>
          <w:sz w:val="22"/>
          <w:szCs w:val="22"/>
          <w:vertAlign w:val="superscript"/>
        </w:rPr>
        <w:t>00</w:t>
      </w:r>
      <w:r w:rsidR="00482DFB" w:rsidRPr="007A2D01">
        <w:rPr>
          <w:rFonts w:ascii="Arial" w:hAnsi="Arial" w:cs="Arial"/>
          <w:sz w:val="22"/>
          <w:szCs w:val="22"/>
        </w:rPr>
        <w:t xml:space="preserve"> w dni robocze</w:t>
      </w:r>
      <w:r w:rsidRPr="007A2D01">
        <w:rPr>
          <w:rFonts w:ascii="Arial" w:hAnsi="Arial" w:cs="Arial"/>
          <w:sz w:val="22"/>
          <w:szCs w:val="22"/>
        </w:rPr>
        <w:t xml:space="preserve"> w Oddziale Regionalnym KRUS Warszawa i Placówkach Terenowych w Ciechanowie, Płocku, Ostrołęce, Siedlcach</w:t>
      </w:r>
      <w:r w:rsidR="00115E40" w:rsidRPr="007A2D01">
        <w:rPr>
          <w:rFonts w:ascii="Arial" w:hAnsi="Arial" w:cs="Arial"/>
          <w:sz w:val="22"/>
          <w:szCs w:val="22"/>
        </w:rPr>
        <w:t xml:space="preserve"> </w:t>
      </w:r>
      <w:r w:rsidRPr="007A2D01">
        <w:rPr>
          <w:rFonts w:ascii="Arial" w:hAnsi="Arial" w:cs="Arial"/>
          <w:sz w:val="22"/>
          <w:szCs w:val="22"/>
        </w:rPr>
        <w:t>i</w:t>
      </w:r>
      <w:r w:rsidR="00115E40" w:rsidRPr="007A2D01">
        <w:rPr>
          <w:rFonts w:ascii="Arial" w:hAnsi="Arial" w:cs="Arial"/>
          <w:sz w:val="22"/>
          <w:szCs w:val="22"/>
        </w:rPr>
        <w:t> </w:t>
      </w:r>
      <w:r w:rsidRPr="007A2D01">
        <w:rPr>
          <w:rFonts w:ascii="Arial" w:hAnsi="Arial" w:cs="Arial"/>
          <w:sz w:val="22"/>
          <w:szCs w:val="22"/>
        </w:rPr>
        <w:t xml:space="preserve">Radomiu,   </w:t>
      </w:r>
    </w:p>
    <w:p w14:paraId="75F87D3F" w14:textId="5E7E0334" w:rsidR="007A2D01" w:rsidRPr="007A2D01" w:rsidRDefault="007A2D01" w:rsidP="007A2D01">
      <w:pPr>
        <w:numPr>
          <w:ilvl w:val="0"/>
          <w:numId w:val="40"/>
        </w:numPr>
        <w:tabs>
          <w:tab w:val="clear" w:pos="360"/>
          <w:tab w:val="num" w:pos="709"/>
        </w:tabs>
        <w:suppressAutoHyphens w:val="0"/>
        <w:spacing w:line="276" w:lineRule="auto"/>
        <w:ind w:left="709"/>
        <w:jc w:val="both"/>
        <w:rPr>
          <w:rFonts w:ascii="Arial" w:hAnsi="Arial" w:cs="Arial"/>
          <w:sz w:val="22"/>
          <w:szCs w:val="22"/>
        </w:rPr>
      </w:pPr>
      <w:r w:rsidRPr="007A2D01">
        <w:rPr>
          <w:rFonts w:ascii="Arial" w:hAnsi="Arial" w:cs="Arial"/>
          <w:sz w:val="22"/>
          <w:szCs w:val="22"/>
        </w:rPr>
        <w:t xml:space="preserve">całodobowy monitoring antywłamaniowy i przeciwpożarowy realizowany w oparciu </w:t>
      </w:r>
      <w:r w:rsidRPr="007A2D01">
        <w:rPr>
          <w:rFonts w:ascii="Arial" w:hAnsi="Arial" w:cs="Arial"/>
          <w:sz w:val="22"/>
          <w:szCs w:val="22"/>
        </w:rPr>
        <w:br/>
        <w:t>o istniejące urządzenia techniczne wraz z konserwacją urządzeń i instalacji  utrzymujących systemy w stałej sprawności eksploatacyjnej w Oddziale Regionalnym</w:t>
      </w:r>
      <w:r>
        <w:rPr>
          <w:rFonts w:ascii="Arial" w:hAnsi="Arial" w:cs="Arial"/>
          <w:sz w:val="22"/>
          <w:szCs w:val="22"/>
        </w:rPr>
        <w:t xml:space="preserve"> </w:t>
      </w:r>
      <w:r w:rsidRPr="007A2D01">
        <w:rPr>
          <w:rFonts w:ascii="Arial" w:hAnsi="Arial" w:cs="Arial"/>
          <w:sz w:val="22"/>
          <w:szCs w:val="22"/>
        </w:rPr>
        <w:t xml:space="preserve">i Placówkach </w:t>
      </w:r>
      <w:r w:rsidRPr="007A2D01">
        <w:rPr>
          <w:rFonts w:ascii="Arial" w:hAnsi="Arial" w:cs="Arial"/>
          <w:sz w:val="22"/>
          <w:szCs w:val="22"/>
        </w:rPr>
        <w:lastRenderedPageBreak/>
        <w:t>Terenowych - Wykaz jednostek organizacyjnych KRUS zawiera</w:t>
      </w:r>
      <w:r>
        <w:rPr>
          <w:rFonts w:ascii="Arial" w:hAnsi="Arial" w:cs="Arial"/>
          <w:sz w:val="22"/>
          <w:szCs w:val="22"/>
        </w:rPr>
        <w:t xml:space="preserve"> </w:t>
      </w:r>
      <w:r w:rsidRPr="007A2D01">
        <w:rPr>
          <w:rFonts w:ascii="Arial" w:hAnsi="Arial" w:cs="Arial"/>
          <w:b/>
          <w:sz w:val="22"/>
          <w:szCs w:val="22"/>
        </w:rPr>
        <w:t>Załącznik nr 1</w:t>
      </w:r>
      <w:r w:rsidR="00CE38B5" w:rsidRPr="00CE38B5">
        <w:rPr>
          <w:rFonts w:ascii="Arial" w:hAnsi="Arial" w:cs="Arial"/>
          <w:color w:val="000000" w:themeColor="text1"/>
          <w:sz w:val="22"/>
          <w:szCs w:val="22"/>
        </w:rPr>
        <w:t xml:space="preserve"> </w:t>
      </w:r>
      <w:r w:rsidR="00CE38B5" w:rsidRPr="00524B98">
        <w:rPr>
          <w:rFonts w:ascii="Arial" w:hAnsi="Arial" w:cs="Arial"/>
          <w:color w:val="000000" w:themeColor="text1"/>
          <w:sz w:val="22"/>
          <w:szCs w:val="22"/>
        </w:rPr>
        <w:t>do szczegółowego opisu przedmiotu zamówienia</w:t>
      </w:r>
      <w:r w:rsidRPr="007A2D01">
        <w:rPr>
          <w:rFonts w:ascii="Arial" w:hAnsi="Arial" w:cs="Arial"/>
          <w:b/>
          <w:sz w:val="22"/>
          <w:szCs w:val="22"/>
        </w:rPr>
        <w:t>,</w:t>
      </w:r>
      <w:r w:rsidRPr="007A2D01">
        <w:rPr>
          <w:rFonts w:ascii="Arial" w:hAnsi="Arial" w:cs="Arial"/>
          <w:sz w:val="22"/>
          <w:szCs w:val="22"/>
        </w:rPr>
        <w:t xml:space="preserve">  </w:t>
      </w:r>
    </w:p>
    <w:p w14:paraId="58E9D1EC" w14:textId="7A6F4C59" w:rsidR="007A2D01" w:rsidRPr="00D849CF" w:rsidRDefault="007A2D01" w:rsidP="00CE38B5">
      <w:pPr>
        <w:ind w:left="709"/>
        <w:jc w:val="both"/>
        <w:rPr>
          <w:rFonts w:ascii="Arial" w:hAnsi="Arial" w:cs="Arial"/>
          <w:sz w:val="22"/>
          <w:szCs w:val="22"/>
        </w:rPr>
      </w:pPr>
      <w:r w:rsidRPr="007A2D01">
        <w:rPr>
          <w:rFonts w:ascii="Arial" w:hAnsi="Arial" w:cs="Arial"/>
          <w:sz w:val="22"/>
          <w:szCs w:val="22"/>
        </w:rPr>
        <w:t xml:space="preserve">W </w:t>
      </w:r>
      <w:r w:rsidRPr="00D849CF">
        <w:rPr>
          <w:rFonts w:ascii="Arial" w:hAnsi="Arial" w:cs="Arial"/>
          <w:sz w:val="22"/>
          <w:szCs w:val="22"/>
        </w:rPr>
        <w:t>Oddziale Regionalnym i Placówkach Terenowych zainstalowan</w:t>
      </w:r>
      <w:r w:rsidR="00CE38B5" w:rsidRPr="00D849CF">
        <w:rPr>
          <w:rFonts w:ascii="Arial" w:hAnsi="Arial" w:cs="Arial"/>
          <w:sz w:val="22"/>
          <w:szCs w:val="22"/>
        </w:rPr>
        <w:t>e są</w:t>
      </w:r>
      <w:r w:rsidRPr="00D849CF">
        <w:rPr>
          <w:rFonts w:ascii="Arial" w:hAnsi="Arial" w:cs="Arial"/>
          <w:sz w:val="22"/>
          <w:szCs w:val="22"/>
        </w:rPr>
        <w:t xml:space="preserve"> 33 system</w:t>
      </w:r>
      <w:r w:rsidR="00CE38B5" w:rsidRPr="00D849CF">
        <w:rPr>
          <w:rFonts w:ascii="Arial" w:hAnsi="Arial" w:cs="Arial"/>
          <w:sz w:val="22"/>
          <w:szCs w:val="22"/>
        </w:rPr>
        <w:t>y</w:t>
      </w:r>
      <w:r w:rsidRPr="00D849CF">
        <w:rPr>
          <w:rFonts w:ascii="Arial" w:hAnsi="Arial" w:cs="Arial"/>
          <w:sz w:val="22"/>
          <w:szCs w:val="22"/>
        </w:rPr>
        <w:t xml:space="preserve"> antywłamaniow</w:t>
      </w:r>
      <w:r w:rsidR="00CE38B5" w:rsidRPr="00D849CF">
        <w:rPr>
          <w:rFonts w:ascii="Arial" w:hAnsi="Arial" w:cs="Arial"/>
          <w:sz w:val="22"/>
          <w:szCs w:val="22"/>
        </w:rPr>
        <w:t>e</w:t>
      </w:r>
      <w:r w:rsidRPr="00D849CF">
        <w:rPr>
          <w:rFonts w:ascii="Arial" w:hAnsi="Arial" w:cs="Arial"/>
          <w:sz w:val="22"/>
          <w:szCs w:val="22"/>
        </w:rPr>
        <w:t xml:space="preserve"> i 27 przeciwpożarowych – wymienione w zestawieniu istniejących zabezpieczeń w jednostkach KRUS – </w:t>
      </w:r>
      <w:r w:rsidRPr="00D849CF">
        <w:rPr>
          <w:rFonts w:ascii="Arial" w:hAnsi="Arial" w:cs="Arial"/>
          <w:b/>
          <w:sz w:val="22"/>
          <w:szCs w:val="22"/>
        </w:rPr>
        <w:t>Załącznik nr 2</w:t>
      </w:r>
      <w:r w:rsidR="00CE38B5" w:rsidRPr="00D849CF">
        <w:rPr>
          <w:rFonts w:ascii="Arial" w:hAnsi="Arial" w:cs="Arial"/>
          <w:color w:val="000000" w:themeColor="text1"/>
          <w:sz w:val="22"/>
          <w:szCs w:val="22"/>
        </w:rPr>
        <w:t xml:space="preserve"> do szczegółowego opisu przedmiotu zamówienia</w:t>
      </w:r>
      <w:r w:rsidRPr="00D849CF">
        <w:rPr>
          <w:rFonts w:ascii="Arial" w:hAnsi="Arial" w:cs="Arial"/>
          <w:b/>
          <w:sz w:val="22"/>
          <w:szCs w:val="22"/>
        </w:rPr>
        <w:t>,</w:t>
      </w:r>
    </w:p>
    <w:p w14:paraId="1D272447" w14:textId="77777777" w:rsidR="007A2D01" w:rsidRPr="00D849CF" w:rsidRDefault="007A2D01" w:rsidP="00CE38B5">
      <w:pPr>
        <w:ind w:left="709"/>
        <w:jc w:val="both"/>
        <w:rPr>
          <w:rFonts w:ascii="Arial" w:hAnsi="Arial" w:cs="Arial"/>
          <w:b/>
          <w:sz w:val="22"/>
          <w:szCs w:val="22"/>
        </w:rPr>
      </w:pPr>
      <w:r w:rsidRPr="00D849CF">
        <w:rPr>
          <w:rFonts w:ascii="Arial" w:hAnsi="Arial" w:cs="Arial"/>
          <w:sz w:val="22"/>
          <w:szCs w:val="22"/>
        </w:rPr>
        <w:t>UWAGA:</w:t>
      </w:r>
    </w:p>
    <w:p w14:paraId="01A76D98" w14:textId="05BEFA21" w:rsidR="007A2D01" w:rsidRPr="006432A7" w:rsidRDefault="007A2D01" w:rsidP="00D849CF">
      <w:pPr>
        <w:pStyle w:val="Akapitzlist"/>
        <w:numPr>
          <w:ilvl w:val="0"/>
          <w:numId w:val="109"/>
        </w:numPr>
        <w:ind w:left="1134"/>
        <w:jc w:val="both"/>
        <w:rPr>
          <w:rFonts w:ascii="Arial" w:hAnsi="Arial" w:cs="Arial"/>
          <w:b/>
          <w:sz w:val="22"/>
          <w:szCs w:val="22"/>
        </w:rPr>
      </w:pPr>
      <w:r w:rsidRPr="00D849CF">
        <w:rPr>
          <w:rFonts w:ascii="Arial" w:hAnsi="Arial" w:cs="Arial"/>
          <w:b/>
          <w:sz w:val="22"/>
          <w:szCs w:val="22"/>
        </w:rPr>
        <w:t>W Oddziale Regionalnym KRUS w Warszawie i Placówkach Terenowych KRUS</w:t>
      </w:r>
      <w:r w:rsidR="00CE38B5" w:rsidRPr="00D849CF">
        <w:rPr>
          <w:rFonts w:ascii="Arial" w:hAnsi="Arial" w:cs="Arial"/>
          <w:b/>
          <w:sz w:val="22"/>
          <w:szCs w:val="22"/>
        </w:rPr>
        <w:t xml:space="preserve"> </w:t>
      </w:r>
      <w:r w:rsidRPr="00D849CF">
        <w:rPr>
          <w:rFonts w:ascii="Arial" w:hAnsi="Arial" w:cs="Arial"/>
          <w:b/>
          <w:sz w:val="22"/>
          <w:szCs w:val="22"/>
        </w:rPr>
        <w:t>w</w:t>
      </w:r>
      <w:r w:rsidR="00CE38B5" w:rsidRPr="00D849CF">
        <w:rPr>
          <w:rFonts w:ascii="Arial" w:hAnsi="Arial" w:cs="Arial"/>
          <w:b/>
          <w:sz w:val="22"/>
          <w:szCs w:val="22"/>
        </w:rPr>
        <w:t> </w:t>
      </w:r>
      <w:r w:rsidRPr="00D849CF">
        <w:rPr>
          <w:rFonts w:ascii="Arial" w:hAnsi="Arial" w:cs="Arial"/>
          <w:b/>
          <w:sz w:val="22"/>
          <w:szCs w:val="22"/>
        </w:rPr>
        <w:t xml:space="preserve">Ciechanowie, Płocku, Ostrołęce, Siedlcach i Radomiu </w:t>
      </w:r>
      <w:r w:rsidR="001E72CC">
        <w:rPr>
          <w:rFonts w:ascii="Arial" w:hAnsi="Arial" w:cs="Arial"/>
          <w:b/>
          <w:sz w:val="22"/>
          <w:szCs w:val="22"/>
        </w:rPr>
        <w:t>za</w:t>
      </w:r>
      <w:r w:rsidRPr="00D849CF">
        <w:rPr>
          <w:rFonts w:ascii="Arial" w:hAnsi="Arial" w:cs="Arial"/>
          <w:b/>
          <w:color w:val="000000" w:themeColor="text1"/>
          <w:sz w:val="22"/>
          <w:szCs w:val="22"/>
        </w:rPr>
        <w:t xml:space="preserve">instalowane </w:t>
      </w:r>
      <w:r w:rsidR="001E72CC">
        <w:rPr>
          <w:rFonts w:ascii="Arial" w:hAnsi="Arial" w:cs="Arial"/>
          <w:b/>
          <w:color w:val="000000" w:themeColor="text1"/>
          <w:sz w:val="22"/>
          <w:szCs w:val="22"/>
        </w:rPr>
        <w:t>są</w:t>
      </w:r>
      <w:r w:rsidRPr="00D849CF">
        <w:rPr>
          <w:rFonts w:ascii="Arial" w:hAnsi="Arial" w:cs="Arial"/>
          <w:b/>
          <w:color w:val="000000" w:themeColor="text1"/>
          <w:sz w:val="22"/>
          <w:szCs w:val="22"/>
        </w:rPr>
        <w:t xml:space="preserve"> nowe </w:t>
      </w:r>
      <w:r w:rsidRPr="00D849CF">
        <w:rPr>
          <w:rFonts w:ascii="Arial" w:hAnsi="Arial" w:cs="Arial"/>
          <w:b/>
          <w:sz w:val="22"/>
          <w:szCs w:val="22"/>
        </w:rPr>
        <w:t xml:space="preserve">systemy alarmowe wraz z </w:t>
      </w:r>
      <w:r w:rsidRPr="006432A7">
        <w:rPr>
          <w:rFonts w:ascii="Arial" w:hAnsi="Arial" w:cs="Arial"/>
          <w:b/>
          <w:sz w:val="22"/>
          <w:szCs w:val="22"/>
        </w:rPr>
        <w:t xml:space="preserve">kamerami, wykaz sprzętu </w:t>
      </w:r>
      <w:r w:rsidR="001E72CC" w:rsidRPr="006432A7">
        <w:rPr>
          <w:rFonts w:ascii="Arial" w:hAnsi="Arial" w:cs="Arial"/>
          <w:b/>
          <w:sz w:val="22"/>
          <w:szCs w:val="22"/>
        </w:rPr>
        <w:t>zostanie przekazany</w:t>
      </w:r>
      <w:r w:rsidRPr="006432A7">
        <w:rPr>
          <w:rFonts w:ascii="Arial" w:hAnsi="Arial" w:cs="Arial"/>
          <w:b/>
          <w:sz w:val="22"/>
          <w:szCs w:val="22"/>
        </w:rPr>
        <w:t xml:space="preserve"> Wykonawcy przed podpisaniem umowy.</w:t>
      </w:r>
    </w:p>
    <w:p w14:paraId="3B826567" w14:textId="176B456E" w:rsidR="001C0DB6" w:rsidRPr="00D849CF" w:rsidRDefault="00D849CF" w:rsidP="00D849CF">
      <w:pPr>
        <w:pStyle w:val="Akapitzlist"/>
        <w:numPr>
          <w:ilvl w:val="0"/>
          <w:numId w:val="109"/>
        </w:numPr>
        <w:ind w:left="1134"/>
        <w:jc w:val="both"/>
        <w:rPr>
          <w:rFonts w:ascii="Arial" w:hAnsi="Arial" w:cs="Arial"/>
          <w:b/>
          <w:color w:val="000000" w:themeColor="text1"/>
          <w:sz w:val="22"/>
          <w:szCs w:val="22"/>
        </w:rPr>
      </w:pPr>
      <w:r w:rsidRPr="006432A7">
        <w:rPr>
          <w:rFonts w:ascii="Arial" w:hAnsi="Arial" w:cs="Arial"/>
          <w:b/>
          <w:sz w:val="22"/>
          <w:szCs w:val="22"/>
        </w:rPr>
        <w:t>W</w:t>
      </w:r>
      <w:r w:rsidR="007A2D01" w:rsidRPr="006432A7">
        <w:rPr>
          <w:rFonts w:ascii="Arial" w:hAnsi="Arial" w:cs="Arial"/>
          <w:b/>
          <w:sz w:val="22"/>
          <w:szCs w:val="22"/>
        </w:rPr>
        <w:t xml:space="preserve"> Placówce Terenowej KRUS w Mińsku Mazowieckim centrale antywłamaniowe </w:t>
      </w:r>
      <w:r w:rsidR="007A2D01" w:rsidRPr="006432A7">
        <w:rPr>
          <w:rFonts w:ascii="Arial" w:hAnsi="Arial" w:cs="Arial"/>
          <w:b/>
          <w:sz w:val="22"/>
          <w:szCs w:val="22"/>
        </w:rPr>
        <w:br/>
        <w:t>i p.poż. na gwarancji (</w:t>
      </w:r>
      <w:r w:rsidR="00CE38B5" w:rsidRPr="006432A7">
        <w:rPr>
          <w:rFonts w:ascii="Arial" w:hAnsi="Arial" w:cs="Arial"/>
          <w:b/>
          <w:sz w:val="22"/>
          <w:szCs w:val="22"/>
        </w:rPr>
        <w:t xml:space="preserve">nowo wybudowany </w:t>
      </w:r>
      <w:r w:rsidR="00CE38B5" w:rsidRPr="00D849CF">
        <w:rPr>
          <w:rFonts w:ascii="Arial" w:hAnsi="Arial" w:cs="Arial"/>
          <w:b/>
          <w:color w:val="000000" w:themeColor="text1"/>
          <w:sz w:val="22"/>
          <w:szCs w:val="22"/>
        </w:rPr>
        <w:t>budynek</w:t>
      </w:r>
      <w:r w:rsidR="007A2D01" w:rsidRPr="00D849CF">
        <w:rPr>
          <w:rFonts w:ascii="Arial" w:hAnsi="Arial" w:cs="Arial"/>
          <w:b/>
          <w:sz w:val="22"/>
          <w:szCs w:val="22"/>
        </w:rPr>
        <w:t>)</w:t>
      </w:r>
      <w:r w:rsidR="001C0DB6" w:rsidRPr="00D849CF">
        <w:rPr>
          <w:rFonts w:ascii="Arial" w:hAnsi="Arial" w:cs="Arial"/>
          <w:b/>
          <w:color w:val="000000" w:themeColor="text1"/>
          <w:sz w:val="22"/>
          <w:szCs w:val="22"/>
        </w:rPr>
        <w:t>,</w:t>
      </w:r>
    </w:p>
    <w:p w14:paraId="7B2C905D" w14:textId="48388C60" w:rsidR="00D849CF" w:rsidRPr="00D849CF" w:rsidRDefault="00D849CF" w:rsidP="00D849CF">
      <w:pPr>
        <w:pStyle w:val="Akapitzlist"/>
        <w:numPr>
          <w:ilvl w:val="0"/>
          <w:numId w:val="109"/>
        </w:numPr>
        <w:ind w:left="1134"/>
        <w:jc w:val="both"/>
        <w:rPr>
          <w:rFonts w:ascii="Arial" w:hAnsi="Arial" w:cs="Arial"/>
          <w:sz w:val="22"/>
          <w:szCs w:val="22"/>
        </w:rPr>
      </w:pPr>
      <w:r w:rsidRPr="00D849CF">
        <w:rPr>
          <w:rFonts w:ascii="Arial" w:hAnsi="Arial" w:cs="Arial"/>
          <w:b/>
          <w:sz w:val="22"/>
          <w:szCs w:val="22"/>
        </w:rPr>
        <w:t xml:space="preserve">W Placówce Terenowej KRUS w Przasnyszu od IV kwartału 2026 r. będzie nowy </w:t>
      </w:r>
      <w:r>
        <w:rPr>
          <w:rFonts w:ascii="Arial" w:hAnsi="Arial" w:cs="Arial"/>
          <w:b/>
          <w:sz w:val="22"/>
          <w:szCs w:val="22"/>
        </w:rPr>
        <w:t xml:space="preserve">wybudowany </w:t>
      </w:r>
      <w:r w:rsidRPr="00D849CF">
        <w:rPr>
          <w:rFonts w:ascii="Arial" w:hAnsi="Arial" w:cs="Arial"/>
          <w:b/>
          <w:sz w:val="22"/>
          <w:szCs w:val="22"/>
        </w:rPr>
        <w:t>budynek (nowa lokalizacja), w którym będą zainstalowane centrale antywłamaniowe i p.poż. na gwarancji,</w:t>
      </w:r>
    </w:p>
    <w:p w14:paraId="07949699" w14:textId="77777777" w:rsidR="001C0DB6" w:rsidRPr="00524B98" w:rsidRDefault="001C0DB6" w:rsidP="00FA5966">
      <w:pPr>
        <w:numPr>
          <w:ilvl w:val="0"/>
          <w:numId w:val="40"/>
        </w:numPr>
        <w:tabs>
          <w:tab w:val="clear" w:pos="360"/>
          <w:tab w:val="num" w:pos="709"/>
        </w:tabs>
        <w:suppressAutoHyphens w:val="0"/>
        <w:spacing w:line="276" w:lineRule="auto"/>
        <w:ind w:left="709"/>
        <w:jc w:val="both"/>
        <w:rPr>
          <w:rFonts w:ascii="Arial" w:hAnsi="Arial" w:cs="Arial"/>
          <w:color w:val="000000" w:themeColor="text1"/>
          <w:sz w:val="22"/>
          <w:szCs w:val="22"/>
        </w:rPr>
      </w:pPr>
      <w:r w:rsidRPr="00D849CF">
        <w:rPr>
          <w:rFonts w:ascii="Arial" w:hAnsi="Arial" w:cs="Arial"/>
          <w:color w:val="000000" w:themeColor="text1"/>
          <w:sz w:val="22"/>
          <w:szCs w:val="22"/>
        </w:rPr>
        <w:t>sporządzenie i uzgodnienie z Zamawiającym planów ochrony fizycznej i planów ochrony obiektów poprzez</w:t>
      </w:r>
      <w:r w:rsidRPr="00524B98">
        <w:rPr>
          <w:rFonts w:ascii="Arial" w:hAnsi="Arial" w:cs="Arial"/>
          <w:color w:val="000000" w:themeColor="text1"/>
          <w:sz w:val="22"/>
          <w:szCs w:val="22"/>
        </w:rPr>
        <w:t xml:space="preserve"> monitoring wraz z opisem sposobu prowadzenia usługi i procedur dla jednostek KRUS objętych zamówieniem.  </w:t>
      </w:r>
    </w:p>
    <w:p w14:paraId="6A622BF1" w14:textId="77777777" w:rsidR="001C0DB6" w:rsidRPr="00524B98" w:rsidRDefault="001C0DB6" w:rsidP="00FA5966">
      <w:pPr>
        <w:numPr>
          <w:ilvl w:val="0"/>
          <w:numId w:val="40"/>
        </w:numPr>
        <w:tabs>
          <w:tab w:val="clear" w:pos="360"/>
          <w:tab w:val="num" w:pos="709"/>
        </w:tabs>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prowadzenie dokumentacji w związku z realizowaną ochroną fizyczną (stacjonarną) jednostek wymienionych w punkcie a),</w:t>
      </w:r>
    </w:p>
    <w:p w14:paraId="533CBDE0" w14:textId="77777777" w:rsidR="001C0DB6" w:rsidRPr="00524B98" w:rsidRDefault="001C0DB6" w:rsidP="00FA5966">
      <w:pPr>
        <w:numPr>
          <w:ilvl w:val="0"/>
          <w:numId w:val="40"/>
        </w:numPr>
        <w:tabs>
          <w:tab w:val="clear" w:pos="360"/>
          <w:tab w:val="num" w:pos="709"/>
        </w:tabs>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prowadzenie dokumentacji w związku z realizowanym monitoringiem antywłamaniowym i</w:t>
      </w:r>
      <w:r w:rsidR="00EC568D" w:rsidRPr="00524B98">
        <w:rPr>
          <w:rFonts w:ascii="Arial" w:hAnsi="Arial" w:cs="Arial"/>
          <w:color w:val="000000" w:themeColor="text1"/>
          <w:sz w:val="22"/>
          <w:szCs w:val="22"/>
        </w:rPr>
        <w:t> </w:t>
      </w:r>
      <w:r w:rsidRPr="00524B98">
        <w:rPr>
          <w:rFonts w:ascii="Arial" w:hAnsi="Arial" w:cs="Arial"/>
          <w:color w:val="000000" w:themeColor="text1"/>
          <w:sz w:val="22"/>
          <w:szCs w:val="22"/>
        </w:rPr>
        <w:t>przeciwpożarowym oraz przekazywanie Dyrektorowi Oddziału Regionalnego</w:t>
      </w:r>
      <w:r w:rsidR="00EC568D" w:rsidRPr="00524B98">
        <w:rPr>
          <w:rFonts w:ascii="Arial" w:hAnsi="Arial" w:cs="Arial"/>
          <w:color w:val="000000" w:themeColor="text1"/>
          <w:sz w:val="22"/>
          <w:szCs w:val="22"/>
        </w:rPr>
        <w:t xml:space="preserve"> </w:t>
      </w:r>
      <w:r w:rsidRPr="00524B98">
        <w:rPr>
          <w:rFonts w:ascii="Arial" w:hAnsi="Arial" w:cs="Arial"/>
          <w:color w:val="000000" w:themeColor="text1"/>
          <w:sz w:val="22"/>
          <w:szCs w:val="22"/>
        </w:rPr>
        <w:t>i Kierownikom Placówek Terenowych, zgodnie z wykazem jednostek organizacyjnych KRUS comiesięcznych raportów funkcjonowania obu systemów (dane dotyczące awarii, sabotażu, wyłączenia i załączenia systemów przez osoby uprawnione poza godzinami pracy) w</w:t>
      </w:r>
      <w:r w:rsidR="00EC568D" w:rsidRPr="00524B98">
        <w:rPr>
          <w:rFonts w:ascii="Arial" w:hAnsi="Arial" w:cs="Arial"/>
          <w:color w:val="000000" w:themeColor="text1"/>
          <w:sz w:val="22"/>
          <w:szCs w:val="22"/>
        </w:rPr>
        <w:t> </w:t>
      </w:r>
      <w:r w:rsidRPr="00524B98">
        <w:rPr>
          <w:rFonts w:ascii="Arial" w:hAnsi="Arial" w:cs="Arial"/>
          <w:color w:val="000000" w:themeColor="text1"/>
          <w:sz w:val="22"/>
          <w:szCs w:val="22"/>
        </w:rPr>
        <w:t xml:space="preserve">podległych im jednostkach organizacyjnych. </w:t>
      </w:r>
    </w:p>
    <w:p w14:paraId="5C4D27D8" w14:textId="77777777" w:rsidR="001C0DB6" w:rsidRPr="00524B98" w:rsidRDefault="001C0DB6" w:rsidP="00FA5966">
      <w:pPr>
        <w:numPr>
          <w:ilvl w:val="0"/>
          <w:numId w:val="40"/>
        </w:numPr>
        <w:tabs>
          <w:tab w:val="clear" w:pos="360"/>
          <w:tab w:val="num" w:pos="709"/>
        </w:tabs>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 xml:space="preserve">prowadzenie dokumentacji dotyczącej </w:t>
      </w:r>
      <w:r w:rsidRPr="00524B98">
        <w:rPr>
          <w:rFonts w:ascii="Arial" w:hAnsi="Arial" w:cs="Arial"/>
          <w:b/>
          <w:color w:val="000000" w:themeColor="text1"/>
          <w:sz w:val="22"/>
          <w:szCs w:val="22"/>
        </w:rPr>
        <w:t xml:space="preserve">kwartalnej </w:t>
      </w:r>
      <w:r w:rsidRPr="00524B98">
        <w:rPr>
          <w:rFonts w:ascii="Arial" w:hAnsi="Arial" w:cs="Arial"/>
          <w:color w:val="000000" w:themeColor="text1"/>
          <w:sz w:val="22"/>
          <w:szCs w:val="22"/>
        </w:rPr>
        <w:t xml:space="preserve">konserwacji (wykaz czynności wykonywanych podczas prac konserwacyjnych zawiera </w:t>
      </w:r>
      <w:r w:rsidRPr="00524B98">
        <w:rPr>
          <w:rFonts w:ascii="Arial" w:hAnsi="Arial" w:cs="Arial"/>
          <w:b/>
          <w:color w:val="000000" w:themeColor="text1"/>
          <w:sz w:val="22"/>
          <w:szCs w:val="22"/>
        </w:rPr>
        <w:t>Załącznik Nr 3</w:t>
      </w:r>
      <w:r w:rsidR="00236D5B" w:rsidRPr="00524B98">
        <w:rPr>
          <w:rFonts w:ascii="Arial" w:hAnsi="Arial" w:cs="Arial"/>
          <w:color w:val="000000" w:themeColor="text1"/>
          <w:sz w:val="22"/>
          <w:szCs w:val="22"/>
        </w:rPr>
        <w:t xml:space="preserve"> do szczegółowego opisu przedmiotu zamówienia</w:t>
      </w:r>
      <w:r w:rsidRPr="00524B98">
        <w:rPr>
          <w:rFonts w:ascii="Arial" w:hAnsi="Arial" w:cs="Arial"/>
          <w:color w:val="000000" w:themeColor="text1"/>
          <w:sz w:val="22"/>
          <w:szCs w:val="22"/>
        </w:rPr>
        <w:t xml:space="preserve">) urządzeń i instalacji systemów alarmowych: antywłamaniowego i przeciwpożarowego zapewniającej utrzymanie systemów w stałej sprawności eksploatacyjnej – </w:t>
      </w:r>
      <w:r w:rsidRPr="00524B98">
        <w:rPr>
          <w:rFonts w:ascii="Arial" w:hAnsi="Arial" w:cs="Arial"/>
          <w:b/>
          <w:color w:val="000000" w:themeColor="text1"/>
          <w:sz w:val="22"/>
          <w:szCs w:val="22"/>
        </w:rPr>
        <w:t>PROTOKOŁY Z PRZEPROWADZONYCH KONSERWACJI NALEŻY PRZESYŁAĆ DO ODDZIAŁU REGIONALNEGO KRUS W</w:t>
      </w:r>
      <w:r w:rsidR="00EC568D" w:rsidRPr="00524B98">
        <w:rPr>
          <w:rFonts w:ascii="Arial" w:hAnsi="Arial" w:cs="Arial"/>
          <w:b/>
          <w:color w:val="000000" w:themeColor="text1"/>
          <w:sz w:val="22"/>
          <w:szCs w:val="22"/>
        </w:rPr>
        <w:t> </w:t>
      </w:r>
      <w:r w:rsidRPr="00524B98">
        <w:rPr>
          <w:rFonts w:ascii="Arial" w:hAnsi="Arial" w:cs="Arial"/>
          <w:b/>
          <w:color w:val="000000" w:themeColor="text1"/>
          <w:sz w:val="22"/>
          <w:szCs w:val="22"/>
        </w:rPr>
        <w:t>WARSZAWIE</w:t>
      </w:r>
      <w:r w:rsidRPr="00524B98">
        <w:rPr>
          <w:rFonts w:ascii="Arial" w:hAnsi="Arial" w:cs="Arial"/>
          <w:color w:val="000000" w:themeColor="text1"/>
          <w:sz w:val="22"/>
          <w:szCs w:val="22"/>
        </w:rPr>
        <w:t>,</w:t>
      </w:r>
    </w:p>
    <w:p w14:paraId="16FE71C6" w14:textId="77777777" w:rsidR="001C0DB6" w:rsidRPr="00524B98" w:rsidRDefault="001C0DB6" w:rsidP="00FA5966">
      <w:pPr>
        <w:numPr>
          <w:ilvl w:val="0"/>
          <w:numId w:val="40"/>
        </w:numPr>
        <w:tabs>
          <w:tab w:val="clear" w:pos="360"/>
          <w:tab w:val="num" w:pos="709"/>
        </w:tabs>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zintegrowanie systemu alarmowego przeciwpożarowego znajdującego się w jednostkach organizacyjnych KRUS z systemem antywłamaniowym oraz podłączenie wszystkich jednostek, w których dotychczas realizowany jest system monitoringu antywłamaniowego do Centrum Monitorowania  w oparciu o funkcjonujące w nich urządzenia techniczne,</w:t>
      </w:r>
    </w:p>
    <w:p w14:paraId="3A5F6669" w14:textId="77777777" w:rsidR="001C0DB6" w:rsidRPr="00524B98" w:rsidRDefault="001C0DB6" w:rsidP="00FA5966">
      <w:pPr>
        <w:numPr>
          <w:ilvl w:val="0"/>
          <w:numId w:val="40"/>
        </w:numPr>
        <w:tabs>
          <w:tab w:val="clear" w:pos="360"/>
          <w:tab w:val="num" w:pos="709"/>
        </w:tabs>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przyjmowanie zgłoszeń awarii systemów alarmowych i ich usuwanie do 8 godzin od chwili zgłoszenia oraz zapewnienie ochrony obiektów monitorowanych na czas usuwania awarii;</w:t>
      </w:r>
    </w:p>
    <w:p w14:paraId="78E8ADCC" w14:textId="77777777" w:rsidR="00EC568D" w:rsidRPr="00524B98" w:rsidRDefault="001C0DB6" w:rsidP="00FA5966">
      <w:pPr>
        <w:numPr>
          <w:ilvl w:val="0"/>
          <w:numId w:val="40"/>
        </w:numPr>
        <w:tabs>
          <w:tab w:val="clear" w:pos="360"/>
          <w:tab w:val="num" w:pos="709"/>
        </w:tabs>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zapewnienie patroli interwencyjnych w jak najkrótszym czasie, nie później jednak niż 30 min,</w:t>
      </w:r>
    </w:p>
    <w:p w14:paraId="11605B48" w14:textId="77777777" w:rsidR="001C0DB6" w:rsidRPr="00524B98" w:rsidRDefault="001C0DB6" w:rsidP="00FA5966">
      <w:pPr>
        <w:numPr>
          <w:ilvl w:val="0"/>
          <w:numId w:val="40"/>
        </w:numPr>
        <w:tabs>
          <w:tab w:val="clear" w:pos="360"/>
          <w:tab w:val="num" w:pos="709"/>
        </w:tabs>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 xml:space="preserve">inne obowiązki pracowników ochrony wymienione w </w:t>
      </w:r>
      <w:r w:rsidRPr="00524B98">
        <w:rPr>
          <w:rFonts w:ascii="Arial" w:hAnsi="Arial" w:cs="Arial"/>
          <w:b/>
          <w:color w:val="000000" w:themeColor="text1"/>
          <w:sz w:val="22"/>
          <w:szCs w:val="22"/>
        </w:rPr>
        <w:t>Załączniku Nr 4</w:t>
      </w:r>
      <w:r w:rsidR="00236D5B" w:rsidRPr="00524B98">
        <w:rPr>
          <w:rFonts w:ascii="Arial" w:hAnsi="Arial" w:cs="Arial"/>
          <w:color w:val="000000" w:themeColor="text1"/>
          <w:sz w:val="22"/>
          <w:szCs w:val="22"/>
        </w:rPr>
        <w:t xml:space="preserve"> do szczegółowego opisu przedmiotu zamówienia</w:t>
      </w:r>
      <w:r w:rsidRPr="00524B98">
        <w:rPr>
          <w:rFonts w:ascii="Arial" w:hAnsi="Arial" w:cs="Arial"/>
          <w:color w:val="000000" w:themeColor="text1"/>
          <w:sz w:val="22"/>
          <w:szCs w:val="22"/>
        </w:rPr>
        <w:t>.</w:t>
      </w:r>
    </w:p>
    <w:p w14:paraId="389A897C" w14:textId="77777777" w:rsidR="001C0DB6" w:rsidRPr="00524B98" w:rsidRDefault="001C0DB6" w:rsidP="00FA5966">
      <w:pPr>
        <w:numPr>
          <w:ilvl w:val="0"/>
          <w:numId w:val="41"/>
        </w:numPr>
        <w:tabs>
          <w:tab w:val="num" w:pos="360"/>
        </w:tabs>
        <w:suppressAutoHyphens w:val="0"/>
        <w:spacing w:line="276" w:lineRule="auto"/>
        <w:ind w:left="360" w:hanging="360"/>
        <w:jc w:val="both"/>
        <w:rPr>
          <w:rFonts w:ascii="Arial" w:hAnsi="Arial" w:cs="Arial"/>
          <w:color w:val="000000" w:themeColor="text1"/>
          <w:sz w:val="22"/>
          <w:szCs w:val="22"/>
        </w:rPr>
      </w:pPr>
      <w:r w:rsidRPr="00524B98">
        <w:rPr>
          <w:rFonts w:ascii="Arial" w:hAnsi="Arial" w:cs="Arial"/>
          <w:color w:val="000000" w:themeColor="text1"/>
          <w:sz w:val="22"/>
          <w:szCs w:val="22"/>
        </w:rPr>
        <w:t>Realizacja przedmiotu zamówienia polega w szczególności na jego zorganizowaniu, prowadzeniu i nadzorowaniu.</w:t>
      </w:r>
    </w:p>
    <w:p w14:paraId="1B9939F5" w14:textId="77777777" w:rsidR="001C0DB6" w:rsidRPr="00524B98" w:rsidRDefault="001C0DB6" w:rsidP="00FA5966">
      <w:pPr>
        <w:numPr>
          <w:ilvl w:val="0"/>
          <w:numId w:val="41"/>
        </w:numPr>
        <w:tabs>
          <w:tab w:val="num" w:pos="360"/>
        </w:tabs>
        <w:suppressAutoHyphens w:val="0"/>
        <w:spacing w:line="276" w:lineRule="auto"/>
        <w:ind w:left="360" w:hanging="360"/>
        <w:jc w:val="both"/>
        <w:rPr>
          <w:rFonts w:ascii="Arial" w:hAnsi="Arial" w:cs="Arial"/>
          <w:color w:val="000000" w:themeColor="text1"/>
          <w:sz w:val="22"/>
          <w:szCs w:val="22"/>
        </w:rPr>
      </w:pPr>
      <w:r w:rsidRPr="00524B98">
        <w:rPr>
          <w:rFonts w:ascii="Arial" w:hAnsi="Arial" w:cs="Arial"/>
          <w:color w:val="000000" w:themeColor="text1"/>
          <w:sz w:val="22"/>
          <w:szCs w:val="22"/>
        </w:rPr>
        <w:t>Charakterystyka jednostek organizacyjnych KRUS.</w:t>
      </w:r>
    </w:p>
    <w:p w14:paraId="605132A9" w14:textId="77777777" w:rsidR="001C0DB6" w:rsidRPr="00524B98" w:rsidRDefault="001C0DB6" w:rsidP="00115E40">
      <w:pPr>
        <w:spacing w:line="276" w:lineRule="auto"/>
        <w:ind w:left="360"/>
        <w:jc w:val="both"/>
        <w:rPr>
          <w:rFonts w:ascii="Arial" w:hAnsi="Arial" w:cs="Arial"/>
          <w:color w:val="000000" w:themeColor="text1"/>
          <w:sz w:val="22"/>
          <w:szCs w:val="22"/>
        </w:rPr>
      </w:pPr>
      <w:r w:rsidRPr="00524B98">
        <w:rPr>
          <w:rFonts w:ascii="Arial" w:hAnsi="Arial" w:cs="Arial"/>
          <w:color w:val="000000" w:themeColor="text1"/>
          <w:sz w:val="22"/>
          <w:szCs w:val="22"/>
        </w:rPr>
        <w:t>Przedmiot zamówienia będzie realizowany w Oddziale Regionalnym KRUS</w:t>
      </w:r>
      <w:r w:rsidR="00EC568D" w:rsidRPr="00524B98">
        <w:rPr>
          <w:rFonts w:ascii="Arial" w:hAnsi="Arial" w:cs="Arial"/>
          <w:color w:val="000000" w:themeColor="text1"/>
          <w:sz w:val="22"/>
          <w:szCs w:val="22"/>
        </w:rPr>
        <w:t xml:space="preserve"> </w:t>
      </w:r>
      <w:r w:rsidRPr="00524B98">
        <w:rPr>
          <w:rFonts w:ascii="Arial" w:hAnsi="Arial" w:cs="Arial"/>
          <w:color w:val="000000" w:themeColor="text1"/>
          <w:sz w:val="22"/>
          <w:szCs w:val="22"/>
        </w:rPr>
        <w:t>i podległych Placówkach Terenowych.</w:t>
      </w:r>
    </w:p>
    <w:p w14:paraId="26116240" w14:textId="77777777" w:rsidR="001C0DB6" w:rsidRPr="00524B98" w:rsidRDefault="001C0DB6" w:rsidP="00115E40">
      <w:pPr>
        <w:spacing w:line="276" w:lineRule="auto"/>
        <w:ind w:left="360"/>
        <w:jc w:val="both"/>
        <w:rPr>
          <w:rFonts w:ascii="Arial" w:hAnsi="Arial" w:cs="Arial"/>
          <w:color w:val="000000" w:themeColor="text1"/>
          <w:sz w:val="22"/>
          <w:szCs w:val="22"/>
        </w:rPr>
      </w:pPr>
      <w:r w:rsidRPr="00524B98">
        <w:rPr>
          <w:rFonts w:ascii="Arial" w:hAnsi="Arial" w:cs="Arial"/>
          <w:color w:val="000000" w:themeColor="text1"/>
          <w:sz w:val="22"/>
          <w:szCs w:val="22"/>
        </w:rPr>
        <w:t>Powierzchnia Oddziału Regionalnego  wynosi 1500 m²</w:t>
      </w:r>
    </w:p>
    <w:p w14:paraId="03F2F776" w14:textId="77777777" w:rsidR="001C0DB6" w:rsidRPr="00524B98" w:rsidRDefault="001C0DB6" w:rsidP="00115E40">
      <w:pPr>
        <w:spacing w:line="276" w:lineRule="auto"/>
        <w:ind w:left="360"/>
        <w:jc w:val="both"/>
        <w:rPr>
          <w:rFonts w:ascii="Arial" w:hAnsi="Arial" w:cs="Arial"/>
          <w:color w:val="000000" w:themeColor="text1"/>
          <w:sz w:val="22"/>
          <w:szCs w:val="22"/>
        </w:rPr>
      </w:pPr>
      <w:r w:rsidRPr="00524B98">
        <w:rPr>
          <w:rFonts w:ascii="Arial" w:hAnsi="Arial" w:cs="Arial"/>
          <w:color w:val="000000" w:themeColor="text1"/>
          <w:sz w:val="22"/>
          <w:szCs w:val="22"/>
        </w:rPr>
        <w:t>Powierzchnia Placówek Terenowych wynosi od 200 m² do 1500 m².</w:t>
      </w:r>
    </w:p>
    <w:p w14:paraId="1B0C24EA" w14:textId="77777777" w:rsidR="001C0DB6" w:rsidRPr="00524B98" w:rsidRDefault="001C0DB6" w:rsidP="00115E40">
      <w:pPr>
        <w:spacing w:line="276" w:lineRule="auto"/>
        <w:ind w:left="360"/>
        <w:jc w:val="both"/>
        <w:rPr>
          <w:rFonts w:ascii="Arial" w:hAnsi="Arial" w:cs="Arial"/>
          <w:color w:val="000000" w:themeColor="text1"/>
          <w:sz w:val="22"/>
          <w:szCs w:val="22"/>
        </w:rPr>
      </w:pPr>
      <w:r w:rsidRPr="00524B98">
        <w:rPr>
          <w:rFonts w:ascii="Arial" w:hAnsi="Arial" w:cs="Arial"/>
          <w:color w:val="000000" w:themeColor="text1"/>
          <w:sz w:val="22"/>
          <w:szCs w:val="22"/>
        </w:rPr>
        <w:t xml:space="preserve">Wykaz jednostek KRUS objętych przedmiotem zamówienia  wraz z danymi adresowymi  </w:t>
      </w:r>
      <w:r w:rsidR="00EC568D" w:rsidRPr="00524B98">
        <w:rPr>
          <w:rFonts w:ascii="Arial" w:hAnsi="Arial" w:cs="Arial"/>
          <w:color w:val="000000" w:themeColor="text1"/>
          <w:sz w:val="22"/>
          <w:szCs w:val="22"/>
        </w:rPr>
        <w:t xml:space="preserve">zawiera </w:t>
      </w:r>
      <w:r w:rsidR="00EC568D" w:rsidRPr="00524B98">
        <w:rPr>
          <w:rFonts w:ascii="Arial" w:hAnsi="Arial" w:cs="Arial"/>
          <w:b/>
          <w:color w:val="000000" w:themeColor="text1"/>
          <w:sz w:val="22"/>
          <w:szCs w:val="22"/>
        </w:rPr>
        <w:t>Załącznik nr 1</w:t>
      </w:r>
      <w:r w:rsidR="00984B2B" w:rsidRPr="00524B98">
        <w:rPr>
          <w:rFonts w:ascii="Arial" w:hAnsi="Arial" w:cs="Arial"/>
          <w:b/>
          <w:color w:val="000000" w:themeColor="text1"/>
          <w:sz w:val="22"/>
          <w:szCs w:val="22"/>
        </w:rPr>
        <w:t xml:space="preserve"> </w:t>
      </w:r>
      <w:r w:rsidR="00236D5B" w:rsidRPr="00524B98">
        <w:rPr>
          <w:rFonts w:ascii="Arial" w:hAnsi="Arial" w:cs="Arial"/>
          <w:color w:val="000000" w:themeColor="text1"/>
          <w:sz w:val="22"/>
          <w:szCs w:val="22"/>
        </w:rPr>
        <w:t>do szczegółowego opisu przedmiotu zamówienia</w:t>
      </w:r>
      <w:r w:rsidRPr="00524B98">
        <w:rPr>
          <w:rFonts w:ascii="Arial" w:hAnsi="Arial" w:cs="Arial"/>
          <w:color w:val="000000" w:themeColor="text1"/>
          <w:sz w:val="22"/>
          <w:szCs w:val="22"/>
        </w:rPr>
        <w:t>.</w:t>
      </w:r>
    </w:p>
    <w:p w14:paraId="3BF0DD94" w14:textId="77777777" w:rsidR="002708A7" w:rsidRPr="00524B98" w:rsidRDefault="001C0DB6" w:rsidP="00FA5966">
      <w:pPr>
        <w:numPr>
          <w:ilvl w:val="0"/>
          <w:numId w:val="41"/>
        </w:numPr>
        <w:tabs>
          <w:tab w:val="num" w:pos="360"/>
        </w:tabs>
        <w:suppressAutoHyphens w:val="0"/>
        <w:spacing w:line="276" w:lineRule="auto"/>
        <w:ind w:left="435" w:hanging="360"/>
        <w:jc w:val="both"/>
        <w:rPr>
          <w:rFonts w:ascii="Arial" w:hAnsi="Arial" w:cs="Arial"/>
          <w:color w:val="000000" w:themeColor="text1"/>
          <w:sz w:val="22"/>
          <w:szCs w:val="22"/>
        </w:rPr>
      </w:pPr>
      <w:r w:rsidRPr="00524B98">
        <w:rPr>
          <w:rFonts w:ascii="Arial" w:hAnsi="Arial" w:cs="Arial"/>
          <w:color w:val="000000" w:themeColor="text1"/>
          <w:sz w:val="22"/>
          <w:szCs w:val="22"/>
        </w:rPr>
        <w:lastRenderedPageBreak/>
        <w:t xml:space="preserve">Zestawienie istniejących zabezpieczeń w jednostkach KRUS </w:t>
      </w:r>
      <w:r w:rsidR="00EC568D" w:rsidRPr="00524B98">
        <w:rPr>
          <w:rFonts w:ascii="Arial" w:hAnsi="Arial" w:cs="Arial"/>
          <w:color w:val="000000" w:themeColor="text1"/>
          <w:sz w:val="22"/>
          <w:szCs w:val="22"/>
        </w:rPr>
        <w:t xml:space="preserve">stanowi </w:t>
      </w:r>
      <w:r w:rsidR="00EC568D" w:rsidRPr="00524B98">
        <w:rPr>
          <w:rFonts w:ascii="Arial" w:hAnsi="Arial" w:cs="Arial"/>
          <w:b/>
          <w:color w:val="000000" w:themeColor="text1"/>
          <w:sz w:val="22"/>
          <w:szCs w:val="22"/>
        </w:rPr>
        <w:t>Załącznik nr 2</w:t>
      </w:r>
      <w:r w:rsidR="00236D5B" w:rsidRPr="00524B98">
        <w:rPr>
          <w:rFonts w:ascii="Arial" w:hAnsi="Arial" w:cs="Arial"/>
          <w:color w:val="000000" w:themeColor="text1"/>
          <w:sz w:val="22"/>
          <w:szCs w:val="22"/>
        </w:rPr>
        <w:t xml:space="preserve"> do szczegółowego opisu przedmiotu zamówienia</w:t>
      </w:r>
      <w:r w:rsidRPr="00524B98">
        <w:rPr>
          <w:rFonts w:ascii="Arial" w:hAnsi="Arial" w:cs="Arial"/>
          <w:color w:val="000000" w:themeColor="text1"/>
          <w:sz w:val="22"/>
          <w:szCs w:val="22"/>
        </w:rPr>
        <w:t>.</w:t>
      </w:r>
    </w:p>
    <w:p w14:paraId="227155ED" w14:textId="77777777" w:rsidR="00482E2A" w:rsidRPr="002708A7" w:rsidRDefault="00482E2A" w:rsidP="00FA5966">
      <w:pPr>
        <w:numPr>
          <w:ilvl w:val="0"/>
          <w:numId w:val="41"/>
        </w:numPr>
        <w:tabs>
          <w:tab w:val="num" w:pos="360"/>
        </w:tabs>
        <w:suppressAutoHyphens w:val="0"/>
        <w:spacing w:line="276" w:lineRule="auto"/>
        <w:ind w:left="435" w:hanging="360"/>
        <w:jc w:val="both"/>
        <w:rPr>
          <w:rFonts w:ascii="Arial" w:hAnsi="Arial" w:cs="Arial"/>
          <w:sz w:val="22"/>
          <w:szCs w:val="22"/>
        </w:rPr>
      </w:pPr>
      <w:r w:rsidRPr="00524B98">
        <w:rPr>
          <w:rFonts w:ascii="Arial" w:hAnsi="Arial" w:cs="Arial"/>
          <w:color w:val="000000" w:themeColor="text1"/>
          <w:sz w:val="22"/>
          <w:szCs w:val="22"/>
        </w:rPr>
        <w:t xml:space="preserve">Wymagania związane z realizacją przedmiotu </w:t>
      </w:r>
      <w:r w:rsidRPr="002708A7">
        <w:rPr>
          <w:rFonts w:ascii="Arial" w:hAnsi="Arial" w:cs="Arial"/>
          <w:sz w:val="22"/>
          <w:szCs w:val="22"/>
        </w:rPr>
        <w:t>zamówienia – klauzule społeczne:</w:t>
      </w:r>
    </w:p>
    <w:p w14:paraId="70FA32CC" w14:textId="77777777" w:rsidR="00482E2A" w:rsidRPr="00524B98" w:rsidRDefault="00482E2A" w:rsidP="00F70CAA">
      <w:pPr>
        <w:pStyle w:val="Default"/>
        <w:numPr>
          <w:ilvl w:val="0"/>
          <w:numId w:val="11"/>
        </w:numPr>
        <w:suppressAutoHyphens w:val="0"/>
        <w:autoSpaceDE w:val="0"/>
        <w:autoSpaceDN w:val="0"/>
        <w:adjustRightInd w:val="0"/>
        <w:spacing w:line="276" w:lineRule="auto"/>
        <w:ind w:left="924" w:hanging="357"/>
        <w:jc w:val="both"/>
        <w:rPr>
          <w:rFonts w:ascii="Arial" w:hAnsi="Arial" w:cs="Arial"/>
          <w:bCs/>
          <w:strike/>
          <w:color w:val="000000" w:themeColor="text1"/>
          <w:sz w:val="22"/>
          <w:szCs w:val="22"/>
        </w:rPr>
      </w:pPr>
      <w:r w:rsidRPr="00115E40">
        <w:rPr>
          <w:rFonts w:ascii="Arial" w:hAnsi="Arial" w:cs="Arial"/>
          <w:color w:val="auto"/>
          <w:sz w:val="22"/>
          <w:szCs w:val="22"/>
        </w:rPr>
        <w:t>Zamawiający na podstawie art. 9</w:t>
      </w:r>
      <w:r w:rsidR="001C7839" w:rsidRPr="00115E40">
        <w:rPr>
          <w:rFonts w:ascii="Arial" w:hAnsi="Arial" w:cs="Arial"/>
          <w:color w:val="auto"/>
          <w:sz w:val="22"/>
          <w:szCs w:val="22"/>
        </w:rPr>
        <w:t>5</w:t>
      </w:r>
      <w:r w:rsidRPr="00115E40">
        <w:rPr>
          <w:rFonts w:ascii="Arial" w:hAnsi="Arial" w:cs="Arial"/>
          <w:color w:val="auto"/>
          <w:sz w:val="22"/>
          <w:szCs w:val="22"/>
        </w:rPr>
        <w:t xml:space="preserve"> ust. </w:t>
      </w:r>
      <w:r w:rsidR="001C7839" w:rsidRPr="00115E40">
        <w:rPr>
          <w:rFonts w:ascii="Arial" w:hAnsi="Arial" w:cs="Arial"/>
          <w:color w:val="auto"/>
          <w:sz w:val="22"/>
          <w:szCs w:val="22"/>
        </w:rPr>
        <w:t>1</w:t>
      </w:r>
      <w:r w:rsidRPr="00115E40">
        <w:rPr>
          <w:rFonts w:ascii="Arial" w:hAnsi="Arial" w:cs="Arial"/>
          <w:color w:val="auto"/>
          <w:sz w:val="22"/>
          <w:szCs w:val="22"/>
        </w:rPr>
        <w:t xml:space="preserve"> ustawy Prawo zamówień publicznych wymaga, aby osoby wykonujące czynności bezpośredniej ochrony fizycznej w siedzibie Oddziału Regionalnego KRUS w </w:t>
      </w:r>
      <w:r w:rsidR="000F3D23" w:rsidRPr="00115E40">
        <w:rPr>
          <w:rFonts w:ascii="Arial" w:hAnsi="Arial" w:cs="Arial"/>
          <w:color w:val="auto"/>
          <w:sz w:val="22"/>
          <w:szCs w:val="22"/>
        </w:rPr>
        <w:t>Warszawie</w:t>
      </w:r>
      <w:r w:rsidRPr="00115E40">
        <w:rPr>
          <w:rFonts w:ascii="Arial" w:hAnsi="Arial" w:cs="Arial"/>
          <w:color w:val="auto"/>
          <w:sz w:val="22"/>
          <w:szCs w:val="22"/>
        </w:rPr>
        <w:t xml:space="preserve">, ul. </w:t>
      </w:r>
      <w:r w:rsidR="000F3D23" w:rsidRPr="00115E40">
        <w:rPr>
          <w:rFonts w:ascii="Arial" w:hAnsi="Arial" w:cs="Arial"/>
          <w:color w:val="auto"/>
          <w:sz w:val="22"/>
          <w:szCs w:val="22"/>
        </w:rPr>
        <w:t>Mińska 29</w:t>
      </w:r>
      <w:r w:rsidRPr="00115E40">
        <w:rPr>
          <w:rFonts w:ascii="Arial" w:hAnsi="Arial" w:cs="Arial"/>
          <w:color w:val="auto"/>
          <w:sz w:val="22"/>
          <w:szCs w:val="22"/>
        </w:rPr>
        <w:t>, Placów</w:t>
      </w:r>
      <w:r w:rsidR="008E21C4" w:rsidRPr="00115E40">
        <w:rPr>
          <w:rFonts w:ascii="Arial" w:hAnsi="Arial" w:cs="Arial"/>
          <w:color w:val="auto"/>
          <w:sz w:val="22"/>
          <w:szCs w:val="22"/>
        </w:rPr>
        <w:t>kach</w:t>
      </w:r>
      <w:r w:rsidRPr="00115E40">
        <w:rPr>
          <w:rFonts w:ascii="Arial" w:hAnsi="Arial" w:cs="Arial"/>
          <w:color w:val="auto"/>
          <w:sz w:val="22"/>
          <w:szCs w:val="22"/>
        </w:rPr>
        <w:t xml:space="preserve"> Terenow</w:t>
      </w:r>
      <w:r w:rsidR="008E21C4" w:rsidRPr="00115E40">
        <w:rPr>
          <w:rFonts w:ascii="Arial" w:hAnsi="Arial" w:cs="Arial"/>
          <w:color w:val="auto"/>
          <w:sz w:val="22"/>
          <w:szCs w:val="22"/>
        </w:rPr>
        <w:t>ych</w:t>
      </w:r>
      <w:r w:rsidRPr="00115E40">
        <w:rPr>
          <w:rFonts w:ascii="Arial" w:hAnsi="Arial" w:cs="Arial"/>
          <w:color w:val="auto"/>
          <w:sz w:val="22"/>
          <w:szCs w:val="22"/>
        </w:rPr>
        <w:t xml:space="preserve"> KRUS </w:t>
      </w:r>
      <w:r w:rsidR="0003472A" w:rsidRPr="00115E40">
        <w:rPr>
          <w:rFonts w:ascii="Arial" w:hAnsi="Arial" w:cs="Arial"/>
          <w:color w:val="auto"/>
          <w:sz w:val="22"/>
          <w:szCs w:val="22"/>
        </w:rPr>
        <w:br/>
      </w:r>
      <w:r w:rsidRPr="00115E40">
        <w:rPr>
          <w:rFonts w:ascii="Arial" w:hAnsi="Arial" w:cs="Arial"/>
          <w:color w:val="auto"/>
          <w:sz w:val="22"/>
          <w:szCs w:val="22"/>
        </w:rPr>
        <w:t xml:space="preserve">w </w:t>
      </w:r>
      <w:r w:rsidR="000F3D23" w:rsidRPr="00115E40">
        <w:rPr>
          <w:rFonts w:ascii="Arial" w:hAnsi="Arial" w:cs="Arial"/>
          <w:color w:val="auto"/>
          <w:sz w:val="22"/>
          <w:szCs w:val="22"/>
        </w:rPr>
        <w:t>Ciechanowie</w:t>
      </w:r>
      <w:r w:rsidRPr="00115E40">
        <w:rPr>
          <w:rFonts w:ascii="Arial" w:hAnsi="Arial" w:cs="Arial"/>
          <w:color w:val="auto"/>
          <w:sz w:val="22"/>
          <w:szCs w:val="22"/>
        </w:rPr>
        <w:t xml:space="preserve">, ul. </w:t>
      </w:r>
      <w:r w:rsidR="008E21C4" w:rsidRPr="00115E40">
        <w:rPr>
          <w:rFonts w:ascii="Arial" w:hAnsi="Arial" w:cs="Arial"/>
          <w:color w:val="auto"/>
          <w:sz w:val="22"/>
          <w:szCs w:val="22"/>
        </w:rPr>
        <w:t>Sienkiewicza 81, Płocku ul. Otolińska 25, Ostrołęce ul. Kuklińskiego 3, Siedlcach ul. Brzeska 39</w:t>
      </w:r>
      <w:r w:rsidRPr="00115E40">
        <w:rPr>
          <w:rFonts w:ascii="Arial" w:hAnsi="Arial" w:cs="Arial"/>
          <w:color w:val="auto"/>
          <w:sz w:val="22"/>
          <w:szCs w:val="22"/>
        </w:rPr>
        <w:t xml:space="preserve"> oraz </w:t>
      </w:r>
      <w:r w:rsidR="008E21C4" w:rsidRPr="00524B98">
        <w:rPr>
          <w:rFonts w:ascii="Arial" w:hAnsi="Arial" w:cs="Arial"/>
          <w:color w:val="000000" w:themeColor="text1"/>
          <w:sz w:val="22"/>
          <w:szCs w:val="22"/>
        </w:rPr>
        <w:t>Radomiu ul. Narutowicza 11/13</w:t>
      </w:r>
      <w:r w:rsidRPr="00524B98">
        <w:rPr>
          <w:rFonts w:ascii="Arial" w:hAnsi="Arial" w:cs="Arial"/>
          <w:color w:val="000000" w:themeColor="text1"/>
          <w:sz w:val="22"/>
          <w:szCs w:val="22"/>
        </w:rPr>
        <w:t>, przez cały okres realizacji zamówienia posiadały legitymację kwalifikowanego pracownika ochrony fizycznej, były zatrudnione na podstawie umowy o pracę zawartej na podstawie art. 22 § 1 Kodeksu pracy, za wynagrodzeniem w wysokości nie mniejszej niż</w:t>
      </w:r>
      <w:r w:rsidR="008E21C4" w:rsidRPr="00524B98">
        <w:rPr>
          <w:rFonts w:ascii="Arial" w:hAnsi="Arial" w:cs="Arial"/>
          <w:color w:val="000000" w:themeColor="text1"/>
          <w:sz w:val="22"/>
          <w:szCs w:val="22"/>
        </w:rPr>
        <w:t xml:space="preserve"> </w:t>
      </w:r>
      <w:r w:rsidRPr="00524B98">
        <w:rPr>
          <w:rFonts w:ascii="Arial" w:hAnsi="Arial" w:cs="Arial"/>
          <w:color w:val="000000" w:themeColor="text1"/>
          <w:sz w:val="22"/>
          <w:szCs w:val="22"/>
        </w:rPr>
        <w:t>minimalne wynagrodzenie za pracę</w:t>
      </w:r>
      <w:r w:rsidR="008E21C4" w:rsidRPr="00524B98">
        <w:rPr>
          <w:rFonts w:ascii="Arial" w:hAnsi="Arial" w:cs="Arial"/>
          <w:color w:val="000000" w:themeColor="text1"/>
          <w:sz w:val="22"/>
          <w:szCs w:val="22"/>
        </w:rPr>
        <w:t xml:space="preserve"> </w:t>
      </w:r>
      <w:r w:rsidRPr="00524B98">
        <w:rPr>
          <w:rFonts w:ascii="Arial" w:hAnsi="Arial" w:cs="Arial"/>
          <w:color w:val="000000" w:themeColor="text1"/>
          <w:sz w:val="22"/>
          <w:szCs w:val="22"/>
        </w:rPr>
        <w:t>(w</w:t>
      </w:r>
      <w:r w:rsidR="005B4F95" w:rsidRPr="00524B98">
        <w:rPr>
          <w:rFonts w:ascii="Arial" w:hAnsi="Arial" w:cs="Arial"/>
          <w:color w:val="000000" w:themeColor="text1"/>
          <w:sz w:val="22"/>
          <w:szCs w:val="22"/>
        </w:rPr>
        <w:t> </w:t>
      </w:r>
      <w:r w:rsidRPr="00524B98">
        <w:rPr>
          <w:rFonts w:ascii="Arial" w:hAnsi="Arial" w:cs="Arial"/>
          <w:color w:val="000000" w:themeColor="text1"/>
          <w:sz w:val="22"/>
          <w:szCs w:val="22"/>
        </w:rPr>
        <w:t>przeliczeniu na pełny etat) ustalone na podstawie art. 6-8 ustawy z dnia</w:t>
      </w:r>
      <w:r w:rsidR="008E21C4" w:rsidRPr="00524B98">
        <w:rPr>
          <w:rFonts w:ascii="Arial" w:hAnsi="Arial" w:cs="Arial"/>
          <w:color w:val="000000" w:themeColor="text1"/>
          <w:sz w:val="22"/>
          <w:szCs w:val="22"/>
        </w:rPr>
        <w:t xml:space="preserve"> </w:t>
      </w:r>
      <w:r w:rsidRPr="00524B98">
        <w:rPr>
          <w:rFonts w:ascii="Arial" w:hAnsi="Arial" w:cs="Arial"/>
          <w:color w:val="000000" w:themeColor="text1"/>
          <w:sz w:val="22"/>
          <w:szCs w:val="22"/>
        </w:rPr>
        <w:t xml:space="preserve">10 października 2002 r. o minimalnym wynagrodzeniu za pracę. </w:t>
      </w:r>
    </w:p>
    <w:p w14:paraId="497BA3CF" w14:textId="77777777" w:rsidR="00482E2A" w:rsidRPr="00524B98" w:rsidRDefault="00482E2A" w:rsidP="00F70CAA">
      <w:pPr>
        <w:pStyle w:val="Akapitzlist"/>
        <w:numPr>
          <w:ilvl w:val="0"/>
          <w:numId w:val="11"/>
        </w:numPr>
        <w:suppressAutoHyphens w:val="0"/>
        <w:overflowPunct w:val="0"/>
        <w:autoSpaceDE w:val="0"/>
        <w:autoSpaceDN w:val="0"/>
        <w:adjustRightInd w:val="0"/>
        <w:spacing w:line="276" w:lineRule="auto"/>
        <w:ind w:left="924" w:hanging="357"/>
        <w:jc w:val="both"/>
        <w:rPr>
          <w:rFonts w:ascii="Arial" w:hAnsi="Arial" w:cs="Arial"/>
          <w:color w:val="000000" w:themeColor="text1"/>
          <w:sz w:val="22"/>
          <w:szCs w:val="22"/>
        </w:rPr>
      </w:pPr>
      <w:r w:rsidRPr="00524B98">
        <w:rPr>
          <w:rFonts w:ascii="Arial" w:hAnsi="Arial" w:cs="Arial"/>
          <w:color w:val="000000" w:themeColor="text1"/>
          <w:sz w:val="22"/>
          <w:szCs w:val="22"/>
        </w:rPr>
        <w:t xml:space="preserve">Przed podpisaniem umowy Wykonawca, którego oferta zostanie wybrana jako najkorzystniejsza, zobowiązany będzie przedstawić Zamawiającemu </w:t>
      </w:r>
      <w:r w:rsidR="007973F9" w:rsidRPr="00524B98">
        <w:rPr>
          <w:rFonts w:ascii="Arial" w:hAnsi="Arial" w:cs="Arial"/>
          <w:color w:val="000000" w:themeColor="text1"/>
          <w:sz w:val="22"/>
          <w:szCs w:val="22"/>
        </w:rPr>
        <w:t xml:space="preserve">aktualny </w:t>
      </w:r>
      <w:r w:rsidRPr="00524B98">
        <w:rPr>
          <w:rFonts w:ascii="Arial" w:hAnsi="Arial" w:cs="Arial"/>
          <w:color w:val="000000" w:themeColor="text1"/>
          <w:sz w:val="22"/>
          <w:szCs w:val="22"/>
        </w:rPr>
        <w:t>wykaz kwalifikowanych pracowników ochrony fizycznej,  skierowanych do wykonywania</w:t>
      </w:r>
      <w:r w:rsidR="002708A7" w:rsidRPr="00524B98">
        <w:rPr>
          <w:rFonts w:ascii="Arial" w:hAnsi="Arial" w:cs="Arial"/>
          <w:color w:val="000000" w:themeColor="text1"/>
          <w:sz w:val="22"/>
          <w:szCs w:val="22"/>
        </w:rPr>
        <w:t xml:space="preserve"> </w:t>
      </w:r>
      <w:r w:rsidRPr="00524B98">
        <w:rPr>
          <w:rFonts w:ascii="Arial" w:hAnsi="Arial" w:cs="Arial"/>
          <w:color w:val="000000" w:themeColor="text1"/>
          <w:sz w:val="22"/>
          <w:szCs w:val="22"/>
        </w:rPr>
        <w:t xml:space="preserve">czynności ochrony fizycznej w siedzibie Oddziału Regionalnego KRUS w </w:t>
      </w:r>
      <w:r w:rsidR="002708A7" w:rsidRPr="00524B98">
        <w:rPr>
          <w:rFonts w:ascii="Arial" w:hAnsi="Arial" w:cs="Arial"/>
          <w:color w:val="000000" w:themeColor="text1"/>
          <w:sz w:val="22"/>
          <w:szCs w:val="22"/>
        </w:rPr>
        <w:t>Warszawie i Placówkach Terenowych KRUS w Ciechanowie, Płocku, Ostrołęce, Siedlcach i Radomiu</w:t>
      </w:r>
      <w:r w:rsidRPr="00524B98">
        <w:rPr>
          <w:rFonts w:ascii="Arial" w:hAnsi="Arial" w:cs="Arial"/>
          <w:color w:val="000000" w:themeColor="text1"/>
          <w:sz w:val="22"/>
          <w:szCs w:val="22"/>
        </w:rPr>
        <w:t xml:space="preserve">, zatrudnionych na podstawie umowy o pracę. </w:t>
      </w:r>
    </w:p>
    <w:p w14:paraId="27482507" w14:textId="77777777" w:rsidR="009C3390" w:rsidRPr="00524B98" w:rsidRDefault="00482E2A" w:rsidP="00F70CAA">
      <w:pPr>
        <w:pStyle w:val="Akapitzlist"/>
        <w:numPr>
          <w:ilvl w:val="0"/>
          <w:numId w:val="12"/>
        </w:numPr>
        <w:suppressAutoHyphens w:val="0"/>
        <w:overflowPunct w:val="0"/>
        <w:autoSpaceDE w:val="0"/>
        <w:autoSpaceDN w:val="0"/>
        <w:adjustRightInd w:val="0"/>
        <w:spacing w:line="276" w:lineRule="auto"/>
        <w:ind w:left="426" w:hanging="426"/>
        <w:jc w:val="both"/>
        <w:rPr>
          <w:rStyle w:val="Numerstrony"/>
          <w:rFonts w:ascii="Arial" w:hAnsi="Arial" w:cs="Arial"/>
          <w:color w:val="000000" w:themeColor="text1"/>
          <w:sz w:val="22"/>
          <w:szCs w:val="22"/>
          <w:u w:val="single"/>
        </w:rPr>
      </w:pPr>
      <w:r w:rsidRPr="00524B98">
        <w:rPr>
          <w:rStyle w:val="Numerstrony"/>
          <w:rFonts w:ascii="Arial" w:hAnsi="Arial" w:cs="Arial"/>
          <w:color w:val="000000" w:themeColor="text1"/>
          <w:sz w:val="22"/>
          <w:szCs w:val="22"/>
          <w:u w:val="single"/>
        </w:rPr>
        <w:t>Szczegółowy opis przedmiotu zamówienia zawierają Załączniki Nr 1</w:t>
      </w:r>
      <w:r w:rsidR="00FE51B7" w:rsidRPr="00524B98">
        <w:rPr>
          <w:rStyle w:val="Numerstrony"/>
          <w:rFonts w:ascii="Arial" w:hAnsi="Arial" w:cs="Arial"/>
          <w:color w:val="000000" w:themeColor="text1"/>
          <w:sz w:val="22"/>
          <w:szCs w:val="22"/>
          <w:u w:val="single"/>
        </w:rPr>
        <w:t xml:space="preserve"> i</w:t>
      </w:r>
      <w:r w:rsidRPr="00524B98">
        <w:rPr>
          <w:rStyle w:val="Numerstrony"/>
          <w:rFonts w:ascii="Arial" w:hAnsi="Arial" w:cs="Arial"/>
          <w:color w:val="000000" w:themeColor="text1"/>
          <w:sz w:val="22"/>
          <w:szCs w:val="22"/>
          <w:u w:val="single"/>
        </w:rPr>
        <w:t xml:space="preserve"> Nr 6 do SWZ.</w:t>
      </w:r>
    </w:p>
    <w:p w14:paraId="15C13571" w14:textId="77777777" w:rsidR="00E57DA3" w:rsidRPr="00927EC5" w:rsidRDefault="009C3390" w:rsidP="00F70CAA">
      <w:pPr>
        <w:pStyle w:val="Akapitzlist"/>
        <w:numPr>
          <w:ilvl w:val="0"/>
          <w:numId w:val="12"/>
        </w:numPr>
        <w:suppressAutoHyphens w:val="0"/>
        <w:overflowPunct w:val="0"/>
        <w:autoSpaceDE w:val="0"/>
        <w:autoSpaceDN w:val="0"/>
        <w:adjustRightInd w:val="0"/>
        <w:spacing w:line="276" w:lineRule="auto"/>
        <w:ind w:left="426" w:right="-1" w:hanging="426"/>
        <w:jc w:val="both"/>
        <w:rPr>
          <w:rFonts w:ascii="Arial" w:hAnsi="Arial" w:cs="Arial"/>
          <w:sz w:val="22"/>
          <w:szCs w:val="22"/>
        </w:rPr>
      </w:pPr>
      <w:r w:rsidRPr="00524B98">
        <w:rPr>
          <w:rStyle w:val="Numerstrony"/>
          <w:rFonts w:ascii="Arial" w:hAnsi="Arial" w:cs="Arial"/>
          <w:color w:val="000000" w:themeColor="text1"/>
          <w:sz w:val="22"/>
          <w:szCs w:val="22"/>
        </w:rPr>
        <w:t>Zamawiający nie dokonał podziału zamówienia na części</w:t>
      </w:r>
      <w:r w:rsidRPr="00524B98">
        <w:rPr>
          <w:rFonts w:ascii="Arial" w:hAnsi="Arial" w:cs="Arial"/>
          <w:color w:val="000000" w:themeColor="text1"/>
          <w:sz w:val="22"/>
          <w:szCs w:val="22"/>
        </w:rPr>
        <w:t xml:space="preserve">, gdyż ze względu na jego specyfikę podział  na części nie spowoduje większego zainteresowania </w:t>
      </w:r>
      <w:r w:rsidRPr="00115E40">
        <w:rPr>
          <w:rFonts w:ascii="Arial" w:hAnsi="Arial" w:cs="Arial"/>
          <w:sz w:val="22"/>
          <w:szCs w:val="22"/>
        </w:rPr>
        <w:t>i łatwiejszego dostępu małych</w:t>
      </w:r>
      <w:r w:rsidR="008E21C4" w:rsidRPr="00115E40">
        <w:rPr>
          <w:rFonts w:ascii="Arial" w:hAnsi="Arial" w:cs="Arial"/>
          <w:sz w:val="22"/>
          <w:szCs w:val="22"/>
        </w:rPr>
        <w:t xml:space="preserve"> </w:t>
      </w:r>
      <w:r w:rsidRPr="00115E40">
        <w:rPr>
          <w:rFonts w:ascii="Arial" w:hAnsi="Arial" w:cs="Arial"/>
          <w:sz w:val="22"/>
          <w:szCs w:val="22"/>
        </w:rPr>
        <w:t>i</w:t>
      </w:r>
      <w:r w:rsidR="008E21C4" w:rsidRPr="00115E40">
        <w:rPr>
          <w:rFonts w:ascii="Arial" w:hAnsi="Arial" w:cs="Arial"/>
          <w:sz w:val="22"/>
          <w:szCs w:val="22"/>
        </w:rPr>
        <w:t> </w:t>
      </w:r>
      <w:r w:rsidRPr="00115E40">
        <w:rPr>
          <w:rFonts w:ascii="Arial" w:hAnsi="Arial" w:cs="Arial"/>
          <w:sz w:val="22"/>
          <w:szCs w:val="22"/>
        </w:rPr>
        <w:t xml:space="preserve">średnich przedsiębiorstw do niniejszego postępowania. Rynek przedmiotowych usług jest już ograniczony tylko dla wykonawców, którzy posiadają licencję na wykonywanie usług ochrony osób i mienia oraz zatrudniają kwalifikowanych pracowników ochrony fizycznej. Potencjalnie wszystkie podmioty gospodarcze funkcjonujące na rynku tych usług są w stanie wykonać zamawiane usługi bez podziału ich na części, gdyż rozmiar przedmiotowych usług jest niewielki. Ponadto, przedmiot zamówienia można wykonywać również z wykorzystaniem potencjału osób trzecich oraz za pomocą podwykonawców, w miastach w których wykonawcy nie posiadają </w:t>
      </w:r>
      <w:r w:rsidRPr="00927EC5">
        <w:rPr>
          <w:rFonts w:ascii="Arial" w:hAnsi="Arial" w:cs="Arial"/>
          <w:sz w:val="22"/>
          <w:szCs w:val="22"/>
        </w:rPr>
        <w:t>własnych kwalifikowanych pracowników ochrony czy podjazdów grup interwencyjnych.</w:t>
      </w:r>
    </w:p>
    <w:p w14:paraId="302BF6DC" w14:textId="77777777" w:rsidR="004C0CCA" w:rsidRPr="00927EC5" w:rsidRDefault="002B3E07" w:rsidP="002B3E07">
      <w:pPr>
        <w:numPr>
          <w:ilvl w:val="0"/>
          <w:numId w:val="12"/>
        </w:numPr>
        <w:tabs>
          <w:tab w:val="clear" w:pos="1495"/>
          <w:tab w:val="num" w:pos="1135"/>
        </w:tabs>
        <w:suppressAutoHyphens w:val="0"/>
        <w:spacing w:line="360" w:lineRule="auto"/>
        <w:ind w:left="426"/>
        <w:jc w:val="both"/>
        <w:rPr>
          <w:rFonts w:ascii="Arial" w:hAnsi="Arial" w:cs="Arial"/>
          <w:sz w:val="22"/>
          <w:szCs w:val="22"/>
        </w:rPr>
      </w:pPr>
      <w:r w:rsidRPr="00927EC5">
        <w:rPr>
          <w:rFonts w:ascii="Arial" w:hAnsi="Arial" w:cs="Arial"/>
          <w:bCs/>
          <w:sz w:val="22"/>
          <w:szCs w:val="22"/>
        </w:rPr>
        <w:t>Oznaczenie przedmiotu zamówienia według kodu</w:t>
      </w:r>
      <w:r w:rsidRPr="00927EC5">
        <w:rPr>
          <w:rFonts w:ascii="Arial" w:hAnsi="Arial" w:cs="Arial"/>
          <w:sz w:val="22"/>
          <w:szCs w:val="22"/>
        </w:rPr>
        <w:t xml:space="preserve"> Wspólnego Słownika Zamówień CPV: 79710000-</w:t>
      </w:r>
      <w:r w:rsidR="00DF4750" w:rsidRPr="00927EC5">
        <w:rPr>
          <w:rFonts w:ascii="Arial" w:hAnsi="Arial" w:cs="Arial"/>
          <w:sz w:val="22"/>
          <w:szCs w:val="22"/>
        </w:rPr>
        <w:t>4</w:t>
      </w:r>
      <w:r w:rsidRPr="00927EC5">
        <w:rPr>
          <w:rFonts w:ascii="Arial" w:hAnsi="Arial" w:cs="Arial"/>
          <w:sz w:val="22"/>
          <w:szCs w:val="22"/>
        </w:rPr>
        <w:t xml:space="preserve"> </w:t>
      </w:r>
      <w:r w:rsidR="00DF4750" w:rsidRPr="00927EC5">
        <w:rPr>
          <w:rFonts w:ascii="Arial" w:hAnsi="Arial" w:cs="Arial"/>
          <w:sz w:val="22"/>
          <w:szCs w:val="22"/>
        </w:rPr>
        <w:t>usługi ochroniarski</w:t>
      </w:r>
      <w:r w:rsidR="00EB7B87" w:rsidRPr="00927EC5">
        <w:rPr>
          <w:rFonts w:ascii="Arial" w:hAnsi="Arial" w:cs="Arial"/>
          <w:sz w:val="22"/>
          <w:szCs w:val="22"/>
        </w:rPr>
        <w:t>e</w:t>
      </w:r>
      <w:r w:rsidR="004C0CCA" w:rsidRPr="00927EC5">
        <w:rPr>
          <w:rFonts w:ascii="Arial" w:hAnsi="Arial" w:cs="Arial"/>
          <w:sz w:val="22"/>
          <w:szCs w:val="22"/>
        </w:rPr>
        <w:t>,</w:t>
      </w:r>
    </w:p>
    <w:p w14:paraId="73C36E9C" w14:textId="77777777" w:rsidR="00927EC5" w:rsidRPr="00927EC5" w:rsidRDefault="004C0CCA" w:rsidP="004C0CCA">
      <w:pPr>
        <w:suppressAutoHyphens w:val="0"/>
        <w:spacing w:line="360" w:lineRule="auto"/>
        <w:ind w:left="426"/>
        <w:jc w:val="both"/>
        <w:rPr>
          <w:rFonts w:ascii="Arial" w:hAnsi="Arial" w:cs="Arial"/>
          <w:sz w:val="22"/>
          <w:szCs w:val="22"/>
        </w:rPr>
      </w:pPr>
      <w:r w:rsidRPr="00927EC5">
        <w:rPr>
          <w:rFonts w:ascii="Arial" w:hAnsi="Arial" w:cs="Arial"/>
          <w:sz w:val="22"/>
          <w:szCs w:val="22"/>
        </w:rPr>
        <w:t>79711000-4 usługi nadzoru przy użyciu alarmu</w:t>
      </w:r>
      <w:r w:rsidR="00927EC5" w:rsidRPr="00927EC5">
        <w:rPr>
          <w:rFonts w:ascii="Arial" w:hAnsi="Arial" w:cs="Arial"/>
          <w:sz w:val="22"/>
          <w:szCs w:val="22"/>
        </w:rPr>
        <w:t>,</w:t>
      </w:r>
    </w:p>
    <w:p w14:paraId="21AA225A" w14:textId="2B7753F4" w:rsidR="002B3E07" w:rsidRPr="00927EC5" w:rsidRDefault="00927EC5" w:rsidP="004C0CCA">
      <w:pPr>
        <w:suppressAutoHyphens w:val="0"/>
        <w:spacing w:line="360" w:lineRule="auto"/>
        <w:ind w:left="426"/>
        <w:jc w:val="both"/>
        <w:rPr>
          <w:rFonts w:ascii="Arial" w:hAnsi="Arial" w:cs="Arial"/>
          <w:sz w:val="22"/>
          <w:szCs w:val="22"/>
        </w:rPr>
      </w:pPr>
      <w:r w:rsidRPr="00927EC5">
        <w:rPr>
          <w:rFonts w:ascii="Arial" w:hAnsi="Arial" w:cs="Arial"/>
          <w:sz w:val="22"/>
          <w:szCs w:val="22"/>
        </w:rPr>
        <w:t>50.61.00.00-4 – różne usługi w zakresie napraw i konserwacji</w:t>
      </w:r>
      <w:r w:rsidR="002B3E07" w:rsidRPr="00927EC5">
        <w:rPr>
          <w:rFonts w:ascii="Arial" w:hAnsi="Arial" w:cs="Arial"/>
          <w:sz w:val="22"/>
          <w:szCs w:val="22"/>
        </w:rPr>
        <w:t>.</w:t>
      </w:r>
    </w:p>
    <w:p w14:paraId="14E62ADA" w14:textId="77777777" w:rsidR="00BE0196" w:rsidRPr="00115E40" w:rsidRDefault="00863212" w:rsidP="00115E40">
      <w:pPr>
        <w:pStyle w:val="Akapitzlist"/>
        <w:suppressAutoHyphens w:val="0"/>
        <w:overflowPunct w:val="0"/>
        <w:autoSpaceDE w:val="0"/>
        <w:autoSpaceDN w:val="0"/>
        <w:adjustRightInd w:val="0"/>
        <w:spacing w:line="276" w:lineRule="auto"/>
        <w:ind w:left="426" w:right="-1"/>
        <w:jc w:val="both"/>
        <w:rPr>
          <w:rFonts w:ascii="Arial" w:hAnsi="Arial" w:cs="Arial"/>
          <w:sz w:val="22"/>
          <w:szCs w:val="22"/>
        </w:rPr>
      </w:pPr>
      <w:r w:rsidRPr="00115E40">
        <w:rPr>
          <w:rFonts w:ascii="Arial" w:hAnsi="Arial" w:cs="Arial"/>
          <w:sz w:val="22"/>
          <w:szCs w:val="22"/>
        </w:rPr>
        <w:t xml:space="preserve">   </w:t>
      </w:r>
    </w:p>
    <w:p w14:paraId="5D069847" w14:textId="77777777" w:rsidR="00181EC0" w:rsidRPr="00115E40" w:rsidRDefault="00192561" w:rsidP="00F70CAA">
      <w:pPr>
        <w:pStyle w:val="Akapitzlist"/>
        <w:numPr>
          <w:ilvl w:val="0"/>
          <w:numId w:val="5"/>
        </w:numPr>
        <w:spacing w:line="276" w:lineRule="auto"/>
        <w:ind w:left="426" w:hanging="426"/>
        <w:contextualSpacing/>
        <w:jc w:val="both"/>
        <w:rPr>
          <w:rFonts w:ascii="Arial" w:hAnsi="Arial" w:cs="Arial"/>
          <w:b/>
          <w:i/>
          <w:color w:val="FF0000"/>
          <w:sz w:val="22"/>
          <w:szCs w:val="22"/>
        </w:rPr>
      </w:pPr>
      <w:r w:rsidRPr="00115E40">
        <w:rPr>
          <w:rFonts w:ascii="Arial" w:hAnsi="Arial" w:cs="Arial"/>
          <w:b/>
          <w:sz w:val="22"/>
          <w:szCs w:val="22"/>
        </w:rPr>
        <w:t xml:space="preserve">Przedmiotowe środki dowodowe </w:t>
      </w:r>
    </w:p>
    <w:p w14:paraId="610CC6A4" w14:textId="77777777" w:rsidR="003B4464" w:rsidRPr="00115E40" w:rsidRDefault="003B4464" w:rsidP="00115E40">
      <w:pPr>
        <w:pStyle w:val="Akapitzlist"/>
        <w:spacing w:line="276" w:lineRule="auto"/>
        <w:ind w:left="426"/>
        <w:contextualSpacing/>
        <w:jc w:val="both"/>
        <w:rPr>
          <w:rFonts w:ascii="Arial" w:hAnsi="Arial" w:cs="Arial"/>
          <w:b/>
          <w:i/>
          <w:color w:val="FF0000"/>
          <w:sz w:val="22"/>
          <w:szCs w:val="22"/>
        </w:rPr>
      </w:pPr>
    </w:p>
    <w:p w14:paraId="422D5C2B" w14:textId="77777777" w:rsidR="009C3671" w:rsidRPr="00115E40" w:rsidRDefault="00181EC0" w:rsidP="00115E40">
      <w:pPr>
        <w:pStyle w:val="Akapitzlist"/>
        <w:spacing w:line="276" w:lineRule="auto"/>
        <w:ind w:left="426"/>
        <w:contextualSpacing/>
        <w:jc w:val="both"/>
        <w:rPr>
          <w:rFonts w:ascii="Arial" w:hAnsi="Arial" w:cs="Arial"/>
          <w:sz w:val="22"/>
          <w:szCs w:val="22"/>
        </w:rPr>
      </w:pPr>
      <w:r w:rsidRPr="00115E40">
        <w:rPr>
          <w:rFonts w:ascii="Arial" w:hAnsi="Arial" w:cs="Arial"/>
          <w:sz w:val="22"/>
          <w:szCs w:val="22"/>
        </w:rPr>
        <w:t xml:space="preserve">Zamawiający </w:t>
      </w:r>
      <w:r w:rsidR="005D382E" w:rsidRPr="00115E40">
        <w:rPr>
          <w:rFonts w:ascii="Arial" w:hAnsi="Arial" w:cs="Arial"/>
          <w:sz w:val="22"/>
          <w:szCs w:val="22"/>
        </w:rPr>
        <w:t xml:space="preserve">nie </w:t>
      </w:r>
      <w:r w:rsidRPr="00115E40">
        <w:rPr>
          <w:rFonts w:ascii="Arial" w:hAnsi="Arial" w:cs="Arial"/>
          <w:sz w:val="22"/>
          <w:szCs w:val="22"/>
        </w:rPr>
        <w:t>wymaga</w:t>
      </w:r>
      <w:r w:rsidR="009C3671" w:rsidRPr="00115E40">
        <w:rPr>
          <w:rFonts w:ascii="Arial" w:hAnsi="Arial" w:cs="Arial"/>
          <w:sz w:val="22"/>
          <w:szCs w:val="22"/>
        </w:rPr>
        <w:t xml:space="preserve"> złożenia</w:t>
      </w:r>
      <w:r w:rsidRPr="00115E40">
        <w:rPr>
          <w:rFonts w:ascii="Arial" w:hAnsi="Arial" w:cs="Arial"/>
          <w:sz w:val="22"/>
          <w:szCs w:val="22"/>
        </w:rPr>
        <w:t xml:space="preserve"> przedmiotowych środków dowodowych. </w:t>
      </w:r>
    </w:p>
    <w:p w14:paraId="6135A83F" w14:textId="77777777" w:rsidR="00192561" w:rsidRPr="00115E40" w:rsidRDefault="00192561" w:rsidP="00115E40">
      <w:pPr>
        <w:pStyle w:val="Akapitzlist"/>
        <w:spacing w:line="276" w:lineRule="auto"/>
        <w:ind w:left="426"/>
        <w:contextualSpacing/>
        <w:jc w:val="both"/>
        <w:rPr>
          <w:rFonts w:ascii="Arial" w:hAnsi="Arial" w:cs="Arial"/>
          <w:i/>
          <w:color w:val="FF0000"/>
          <w:sz w:val="22"/>
          <w:szCs w:val="22"/>
        </w:rPr>
      </w:pPr>
    </w:p>
    <w:p w14:paraId="628475CA" w14:textId="77777777" w:rsidR="00BE0196" w:rsidRPr="00115E40" w:rsidRDefault="00863212" w:rsidP="00F70CAA">
      <w:pPr>
        <w:pStyle w:val="Akapitzlist"/>
        <w:numPr>
          <w:ilvl w:val="0"/>
          <w:numId w:val="5"/>
        </w:numPr>
        <w:spacing w:line="276" w:lineRule="auto"/>
        <w:ind w:left="426" w:hanging="426"/>
        <w:jc w:val="both"/>
        <w:rPr>
          <w:rFonts w:ascii="Arial" w:hAnsi="Arial" w:cs="Arial"/>
          <w:b/>
          <w:bCs/>
          <w:sz w:val="22"/>
          <w:szCs w:val="22"/>
        </w:rPr>
      </w:pPr>
      <w:r w:rsidRPr="00115E40">
        <w:rPr>
          <w:rFonts w:ascii="Arial" w:hAnsi="Arial" w:cs="Arial"/>
          <w:b/>
          <w:bCs/>
          <w:sz w:val="22"/>
          <w:szCs w:val="22"/>
        </w:rPr>
        <w:t>Termin wykonania zamówienia</w:t>
      </w:r>
    </w:p>
    <w:p w14:paraId="0EA7BEB9" w14:textId="77777777" w:rsidR="0053163B" w:rsidRPr="00115E40" w:rsidRDefault="0053163B" w:rsidP="00115E40">
      <w:pPr>
        <w:spacing w:line="276" w:lineRule="auto"/>
        <w:jc w:val="both"/>
        <w:rPr>
          <w:rFonts w:ascii="Arial" w:hAnsi="Arial" w:cs="Arial"/>
          <w:i/>
          <w:sz w:val="22"/>
          <w:szCs w:val="22"/>
        </w:rPr>
      </w:pPr>
    </w:p>
    <w:p w14:paraId="544C67BE" w14:textId="73E80634" w:rsidR="00E57DA3" w:rsidRPr="004D5B00" w:rsidRDefault="00E57DA3" w:rsidP="00FA5966">
      <w:pPr>
        <w:numPr>
          <w:ilvl w:val="3"/>
          <w:numId w:val="26"/>
        </w:numPr>
        <w:suppressAutoHyphens w:val="0"/>
        <w:spacing w:line="276" w:lineRule="auto"/>
        <w:ind w:left="426"/>
        <w:jc w:val="both"/>
        <w:rPr>
          <w:rFonts w:ascii="Arial" w:hAnsi="Arial" w:cs="Arial"/>
          <w:b/>
          <w:color w:val="000000" w:themeColor="text1"/>
          <w:sz w:val="22"/>
          <w:szCs w:val="22"/>
        </w:rPr>
      </w:pPr>
      <w:r w:rsidRPr="00115E40">
        <w:rPr>
          <w:rFonts w:ascii="Arial" w:hAnsi="Arial" w:cs="Arial"/>
          <w:sz w:val="22"/>
          <w:szCs w:val="22"/>
        </w:rPr>
        <w:t xml:space="preserve">Przewiduje się, że usługa będzie </w:t>
      </w:r>
      <w:r w:rsidRPr="004D5B00">
        <w:rPr>
          <w:rFonts w:ascii="Arial" w:hAnsi="Arial" w:cs="Arial"/>
          <w:color w:val="000000" w:themeColor="text1"/>
          <w:sz w:val="22"/>
          <w:szCs w:val="22"/>
        </w:rPr>
        <w:t xml:space="preserve">realizowana </w:t>
      </w:r>
      <w:r w:rsidRPr="004D5B00">
        <w:rPr>
          <w:rFonts w:ascii="Arial" w:hAnsi="Arial" w:cs="Arial"/>
          <w:b/>
          <w:color w:val="000000" w:themeColor="text1"/>
          <w:sz w:val="22"/>
          <w:szCs w:val="22"/>
        </w:rPr>
        <w:t>od dnia 1 </w:t>
      </w:r>
      <w:r w:rsidR="00303BB6" w:rsidRPr="004D5B00">
        <w:rPr>
          <w:rFonts w:ascii="Arial" w:hAnsi="Arial" w:cs="Arial"/>
          <w:b/>
          <w:color w:val="000000" w:themeColor="text1"/>
          <w:sz w:val="22"/>
          <w:szCs w:val="22"/>
        </w:rPr>
        <w:t>czerw</w:t>
      </w:r>
      <w:r w:rsidR="006D11B2" w:rsidRPr="004D5B00">
        <w:rPr>
          <w:rFonts w:ascii="Arial" w:hAnsi="Arial" w:cs="Arial"/>
          <w:b/>
          <w:color w:val="000000" w:themeColor="text1"/>
          <w:sz w:val="22"/>
          <w:szCs w:val="22"/>
        </w:rPr>
        <w:t>ca</w:t>
      </w:r>
      <w:r w:rsidRPr="004D5B00">
        <w:rPr>
          <w:rFonts w:ascii="Arial" w:hAnsi="Arial" w:cs="Arial"/>
          <w:b/>
          <w:color w:val="000000" w:themeColor="text1"/>
          <w:sz w:val="22"/>
          <w:szCs w:val="22"/>
        </w:rPr>
        <w:t xml:space="preserve"> 202</w:t>
      </w:r>
      <w:r w:rsidR="00D031BD">
        <w:rPr>
          <w:rFonts w:ascii="Arial" w:hAnsi="Arial" w:cs="Arial"/>
          <w:b/>
          <w:color w:val="000000" w:themeColor="text1"/>
          <w:sz w:val="22"/>
          <w:szCs w:val="22"/>
        </w:rPr>
        <w:t>6</w:t>
      </w:r>
      <w:r w:rsidRPr="004D5B00">
        <w:rPr>
          <w:rFonts w:ascii="Arial" w:hAnsi="Arial" w:cs="Arial"/>
          <w:b/>
          <w:color w:val="000000" w:themeColor="text1"/>
          <w:sz w:val="22"/>
          <w:szCs w:val="22"/>
        </w:rPr>
        <w:t xml:space="preserve"> r. do 31 </w:t>
      </w:r>
      <w:r w:rsidR="006D11B2" w:rsidRPr="004D5B00">
        <w:rPr>
          <w:rFonts w:ascii="Arial" w:hAnsi="Arial" w:cs="Arial"/>
          <w:b/>
          <w:color w:val="000000" w:themeColor="text1"/>
          <w:sz w:val="22"/>
          <w:szCs w:val="22"/>
        </w:rPr>
        <w:t>maj</w:t>
      </w:r>
      <w:r w:rsidRPr="004D5B00">
        <w:rPr>
          <w:rFonts w:ascii="Arial" w:hAnsi="Arial" w:cs="Arial"/>
          <w:b/>
          <w:color w:val="000000" w:themeColor="text1"/>
          <w:sz w:val="22"/>
          <w:szCs w:val="22"/>
        </w:rPr>
        <w:t>a 202</w:t>
      </w:r>
      <w:r w:rsidR="00D031BD">
        <w:rPr>
          <w:rFonts w:ascii="Arial" w:hAnsi="Arial" w:cs="Arial"/>
          <w:b/>
          <w:color w:val="000000" w:themeColor="text1"/>
          <w:sz w:val="22"/>
          <w:szCs w:val="22"/>
        </w:rPr>
        <w:t>8</w:t>
      </w:r>
      <w:r w:rsidRPr="004D5B00">
        <w:rPr>
          <w:rFonts w:ascii="Arial" w:hAnsi="Arial" w:cs="Arial"/>
          <w:b/>
          <w:color w:val="000000" w:themeColor="text1"/>
          <w:sz w:val="22"/>
          <w:szCs w:val="22"/>
        </w:rPr>
        <w:t xml:space="preserve"> r.</w:t>
      </w:r>
      <w:r w:rsidRPr="004D5B00">
        <w:rPr>
          <w:rFonts w:ascii="Arial" w:hAnsi="Arial" w:cs="Arial"/>
          <w:color w:val="000000" w:themeColor="text1"/>
          <w:sz w:val="22"/>
          <w:szCs w:val="22"/>
        </w:rPr>
        <w:t xml:space="preserve"> </w:t>
      </w:r>
    </w:p>
    <w:p w14:paraId="1234C821" w14:textId="6487C494" w:rsidR="00E57DA3" w:rsidRPr="004D5B00" w:rsidRDefault="00E57DA3" w:rsidP="00FA5966">
      <w:pPr>
        <w:numPr>
          <w:ilvl w:val="3"/>
          <w:numId w:val="26"/>
        </w:numPr>
        <w:suppressAutoHyphens w:val="0"/>
        <w:spacing w:line="276" w:lineRule="auto"/>
        <w:ind w:left="426"/>
        <w:jc w:val="both"/>
        <w:rPr>
          <w:rFonts w:ascii="Arial" w:hAnsi="Arial" w:cs="Arial"/>
          <w:b/>
          <w:color w:val="000000" w:themeColor="text1"/>
          <w:sz w:val="22"/>
          <w:szCs w:val="22"/>
        </w:rPr>
      </w:pPr>
      <w:r w:rsidRPr="004D5B00">
        <w:rPr>
          <w:rFonts w:ascii="Arial" w:hAnsi="Arial" w:cs="Arial"/>
          <w:color w:val="000000" w:themeColor="text1"/>
          <w:sz w:val="22"/>
          <w:szCs w:val="22"/>
        </w:rPr>
        <w:t>Zamawiający zakłada, że podpisanie umowy nastąpi przed 1</w:t>
      </w:r>
      <w:r w:rsidR="00F670C2" w:rsidRPr="004D5B00">
        <w:rPr>
          <w:rFonts w:ascii="Arial" w:hAnsi="Arial" w:cs="Arial"/>
          <w:color w:val="000000" w:themeColor="text1"/>
          <w:sz w:val="22"/>
          <w:szCs w:val="22"/>
        </w:rPr>
        <w:t> czerw</w:t>
      </w:r>
      <w:r w:rsidR="006D11B2" w:rsidRPr="004D5B00">
        <w:rPr>
          <w:rFonts w:ascii="Arial" w:hAnsi="Arial" w:cs="Arial"/>
          <w:color w:val="000000" w:themeColor="text1"/>
          <w:sz w:val="22"/>
          <w:szCs w:val="22"/>
        </w:rPr>
        <w:t>ca</w:t>
      </w:r>
      <w:r w:rsidR="00F670C2" w:rsidRPr="004D5B00">
        <w:rPr>
          <w:rFonts w:ascii="Arial" w:hAnsi="Arial" w:cs="Arial"/>
          <w:color w:val="000000" w:themeColor="text1"/>
          <w:sz w:val="22"/>
          <w:szCs w:val="22"/>
        </w:rPr>
        <w:t> </w:t>
      </w:r>
      <w:r w:rsidRPr="004D5B00">
        <w:rPr>
          <w:rFonts w:ascii="Arial" w:hAnsi="Arial" w:cs="Arial"/>
          <w:color w:val="000000" w:themeColor="text1"/>
          <w:sz w:val="22"/>
          <w:szCs w:val="22"/>
        </w:rPr>
        <w:t>202</w:t>
      </w:r>
      <w:r w:rsidR="00D031BD">
        <w:rPr>
          <w:rFonts w:ascii="Arial" w:hAnsi="Arial" w:cs="Arial"/>
          <w:color w:val="000000" w:themeColor="text1"/>
          <w:sz w:val="22"/>
          <w:szCs w:val="22"/>
        </w:rPr>
        <w:t>6</w:t>
      </w:r>
      <w:r w:rsidRPr="004D5B00">
        <w:rPr>
          <w:rFonts w:ascii="Arial" w:hAnsi="Arial" w:cs="Arial"/>
          <w:color w:val="000000" w:themeColor="text1"/>
          <w:sz w:val="22"/>
          <w:szCs w:val="22"/>
        </w:rPr>
        <w:t> r. Natomiast w przypadku podpisania umowy w terminie późniejszym, termin wykonania zamówienia zostanie skrócony o stosowny okres (liczbę dni) opóźnienia jej zawarcia, liczony od dnia 1</w:t>
      </w:r>
      <w:r w:rsidR="00F670C2" w:rsidRPr="004D5B00">
        <w:rPr>
          <w:rFonts w:ascii="Arial" w:hAnsi="Arial" w:cs="Arial"/>
          <w:color w:val="000000" w:themeColor="text1"/>
          <w:sz w:val="22"/>
          <w:szCs w:val="22"/>
        </w:rPr>
        <w:t xml:space="preserve"> czerw</w:t>
      </w:r>
      <w:r w:rsidR="006D11B2" w:rsidRPr="004D5B00">
        <w:rPr>
          <w:rFonts w:ascii="Arial" w:hAnsi="Arial" w:cs="Arial"/>
          <w:color w:val="000000" w:themeColor="text1"/>
          <w:sz w:val="22"/>
          <w:szCs w:val="22"/>
        </w:rPr>
        <w:t>ca</w:t>
      </w:r>
      <w:r w:rsidRPr="004D5B00">
        <w:rPr>
          <w:rFonts w:ascii="Arial" w:hAnsi="Arial" w:cs="Arial"/>
          <w:color w:val="000000" w:themeColor="text1"/>
          <w:sz w:val="22"/>
          <w:szCs w:val="22"/>
        </w:rPr>
        <w:t xml:space="preserve"> 202</w:t>
      </w:r>
      <w:r w:rsidR="00D031BD">
        <w:rPr>
          <w:rFonts w:ascii="Arial" w:hAnsi="Arial" w:cs="Arial"/>
          <w:color w:val="000000" w:themeColor="text1"/>
          <w:sz w:val="22"/>
          <w:szCs w:val="22"/>
        </w:rPr>
        <w:t>6</w:t>
      </w:r>
      <w:r w:rsidRPr="004D5B00">
        <w:rPr>
          <w:rFonts w:ascii="Arial" w:hAnsi="Arial" w:cs="Arial"/>
          <w:color w:val="000000" w:themeColor="text1"/>
          <w:sz w:val="22"/>
          <w:szCs w:val="22"/>
        </w:rPr>
        <w:t xml:space="preserve"> r.</w:t>
      </w:r>
    </w:p>
    <w:p w14:paraId="0DEE673E" w14:textId="77777777" w:rsidR="003C005A" w:rsidRPr="00115E40" w:rsidRDefault="003C005A" w:rsidP="00115E40">
      <w:pPr>
        <w:spacing w:line="276" w:lineRule="auto"/>
        <w:ind w:left="360"/>
        <w:jc w:val="both"/>
        <w:rPr>
          <w:rFonts w:ascii="Arial" w:hAnsi="Arial" w:cs="Arial"/>
          <w:b/>
          <w:bCs/>
          <w:color w:val="00B050"/>
          <w:sz w:val="22"/>
          <w:szCs w:val="22"/>
        </w:rPr>
      </w:pPr>
    </w:p>
    <w:p w14:paraId="0DFB736B" w14:textId="77777777" w:rsidR="004B4112" w:rsidRPr="00115E40" w:rsidRDefault="00883E45" w:rsidP="00F70CAA">
      <w:pPr>
        <w:numPr>
          <w:ilvl w:val="0"/>
          <w:numId w:val="5"/>
        </w:numPr>
        <w:spacing w:line="276" w:lineRule="auto"/>
        <w:ind w:left="426" w:hanging="426"/>
        <w:jc w:val="both"/>
        <w:rPr>
          <w:rFonts w:ascii="Arial" w:hAnsi="Arial" w:cs="Arial"/>
          <w:sz w:val="22"/>
          <w:szCs w:val="22"/>
        </w:rPr>
      </w:pPr>
      <w:r w:rsidRPr="00115E40">
        <w:rPr>
          <w:rFonts w:ascii="Arial" w:hAnsi="Arial" w:cs="Arial"/>
          <w:b/>
          <w:bCs/>
          <w:sz w:val="22"/>
          <w:szCs w:val="22"/>
        </w:rPr>
        <w:lastRenderedPageBreak/>
        <w:t>Projektowane postanowienia umowy w sprawie zamówienia publicznego, które zostaną wprowadzone do treści tej umowy</w:t>
      </w:r>
    </w:p>
    <w:p w14:paraId="028784B3" w14:textId="77777777" w:rsidR="004B4112" w:rsidRPr="00115E40" w:rsidRDefault="004B4112" w:rsidP="00115E40">
      <w:pPr>
        <w:spacing w:line="276" w:lineRule="auto"/>
        <w:ind w:left="426"/>
        <w:jc w:val="both"/>
        <w:rPr>
          <w:rFonts w:ascii="Arial" w:hAnsi="Arial" w:cs="Arial"/>
          <w:sz w:val="22"/>
          <w:szCs w:val="22"/>
        </w:rPr>
      </w:pPr>
    </w:p>
    <w:p w14:paraId="23FA7CAE" w14:textId="77777777" w:rsidR="004B4112" w:rsidRPr="00115E40" w:rsidRDefault="004B4112" w:rsidP="00115E40">
      <w:pPr>
        <w:spacing w:line="276" w:lineRule="auto"/>
        <w:ind w:left="426"/>
        <w:jc w:val="both"/>
        <w:rPr>
          <w:rFonts w:ascii="Arial" w:hAnsi="Arial" w:cs="Arial"/>
          <w:sz w:val="22"/>
          <w:szCs w:val="22"/>
        </w:rPr>
      </w:pPr>
      <w:r w:rsidRPr="00115E40">
        <w:rPr>
          <w:rFonts w:ascii="Arial" w:hAnsi="Arial" w:cs="Arial"/>
          <w:bCs/>
          <w:sz w:val="22"/>
          <w:szCs w:val="22"/>
        </w:rPr>
        <w:t xml:space="preserve">Projektowane postanowienia umowy w sprawie zamówienia publicznego, które zostaną wprowadzone do treści tej umowy, określone zostały </w:t>
      </w:r>
      <w:r w:rsidR="006C0B0A" w:rsidRPr="00115E40">
        <w:rPr>
          <w:rFonts w:ascii="Arial" w:hAnsi="Arial" w:cs="Arial"/>
          <w:bCs/>
          <w:sz w:val="22"/>
          <w:szCs w:val="22"/>
        </w:rPr>
        <w:t xml:space="preserve">w </w:t>
      </w:r>
      <w:r w:rsidR="0045146D" w:rsidRPr="00115E40">
        <w:rPr>
          <w:rFonts w:ascii="Arial" w:hAnsi="Arial" w:cs="Arial"/>
          <w:bCs/>
          <w:sz w:val="22"/>
          <w:szCs w:val="22"/>
        </w:rPr>
        <w:t>Z</w:t>
      </w:r>
      <w:r w:rsidR="006C0B0A" w:rsidRPr="00115E40">
        <w:rPr>
          <w:rFonts w:ascii="Arial" w:hAnsi="Arial" w:cs="Arial"/>
          <w:bCs/>
          <w:sz w:val="22"/>
          <w:szCs w:val="22"/>
        </w:rPr>
        <w:t xml:space="preserve">ałączniku Nr 6 do </w:t>
      </w:r>
      <w:r w:rsidR="00894C85" w:rsidRPr="00115E40">
        <w:rPr>
          <w:rFonts w:ascii="Arial" w:hAnsi="Arial" w:cs="Arial"/>
          <w:bCs/>
          <w:sz w:val="22"/>
          <w:szCs w:val="22"/>
        </w:rPr>
        <w:t xml:space="preserve"> </w:t>
      </w:r>
      <w:r w:rsidRPr="00115E40">
        <w:rPr>
          <w:rFonts w:ascii="Arial" w:hAnsi="Arial" w:cs="Arial"/>
          <w:bCs/>
          <w:sz w:val="22"/>
          <w:szCs w:val="22"/>
        </w:rPr>
        <w:t>SWZ.</w:t>
      </w:r>
    </w:p>
    <w:p w14:paraId="5B8DD4C9" w14:textId="77777777" w:rsidR="004B4112" w:rsidRDefault="004B4112" w:rsidP="00115E40">
      <w:pPr>
        <w:spacing w:line="276" w:lineRule="auto"/>
        <w:ind w:left="426"/>
        <w:jc w:val="both"/>
        <w:rPr>
          <w:rFonts w:ascii="Arial" w:hAnsi="Arial" w:cs="Arial"/>
          <w:sz w:val="22"/>
          <w:szCs w:val="22"/>
        </w:rPr>
      </w:pPr>
    </w:p>
    <w:p w14:paraId="6B290EFD" w14:textId="77777777" w:rsidR="005E1C17" w:rsidRPr="00115E40" w:rsidRDefault="005E1C17" w:rsidP="00F70CAA">
      <w:pPr>
        <w:pStyle w:val="Akapitzlist"/>
        <w:numPr>
          <w:ilvl w:val="0"/>
          <w:numId w:val="5"/>
        </w:numPr>
        <w:spacing w:line="276" w:lineRule="auto"/>
        <w:ind w:left="567" w:hanging="567"/>
        <w:jc w:val="both"/>
        <w:rPr>
          <w:rFonts w:ascii="Arial" w:hAnsi="Arial" w:cs="Arial"/>
          <w:b/>
          <w:i/>
          <w:sz w:val="22"/>
          <w:szCs w:val="22"/>
        </w:rPr>
      </w:pPr>
      <w:r w:rsidRPr="00115E40">
        <w:rPr>
          <w:rFonts w:ascii="Arial" w:hAnsi="Arial" w:cs="Arial"/>
          <w:b/>
          <w:sz w:val="22"/>
          <w:szCs w:val="22"/>
        </w:rPr>
        <w:t xml:space="preserve">Podstawy wykluczenia </w:t>
      </w:r>
    </w:p>
    <w:p w14:paraId="2130F64D" w14:textId="77777777" w:rsidR="003174A8" w:rsidRPr="00115E40" w:rsidRDefault="003174A8" w:rsidP="00115E40">
      <w:pPr>
        <w:suppressAutoHyphens w:val="0"/>
        <w:autoSpaceDE w:val="0"/>
        <w:autoSpaceDN w:val="0"/>
        <w:adjustRightInd w:val="0"/>
        <w:spacing w:line="276" w:lineRule="auto"/>
        <w:ind w:left="360"/>
        <w:rPr>
          <w:rFonts w:ascii="Arial" w:hAnsi="Arial" w:cs="Arial"/>
          <w:color w:val="000000"/>
          <w:sz w:val="22"/>
          <w:szCs w:val="22"/>
        </w:rPr>
      </w:pPr>
    </w:p>
    <w:p w14:paraId="6E659B25" w14:textId="77777777" w:rsidR="00535060" w:rsidRPr="00115E40" w:rsidRDefault="00535060" w:rsidP="00F70CAA">
      <w:pPr>
        <w:pStyle w:val="Akapitzlist"/>
        <w:numPr>
          <w:ilvl w:val="1"/>
          <w:numId w:val="5"/>
        </w:numPr>
        <w:spacing w:line="276" w:lineRule="auto"/>
        <w:ind w:left="426" w:hanging="426"/>
        <w:jc w:val="both"/>
        <w:rPr>
          <w:rFonts w:ascii="Arial" w:hAnsi="Arial" w:cs="Arial"/>
          <w:sz w:val="22"/>
          <w:szCs w:val="22"/>
        </w:rPr>
      </w:pPr>
      <w:r w:rsidRPr="00115E40">
        <w:rPr>
          <w:rFonts w:ascii="Arial" w:hAnsi="Arial" w:cs="Arial"/>
          <w:sz w:val="22"/>
          <w:szCs w:val="22"/>
        </w:rPr>
        <w:t xml:space="preserve">Z postępowania o udzielenie zamówienia wyklucza się – zastrzeżeniem art. 110 ust. 2 ustawy Pzp – Wykonawcę, w stosunku do którego zachodzi którakolwiek z okoliczności wskazanych </w:t>
      </w:r>
    </w:p>
    <w:p w14:paraId="4AFDDCF7" w14:textId="7A947268" w:rsidR="00535060" w:rsidRPr="00115E40" w:rsidRDefault="00535060" w:rsidP="00115E40">
      <w:pPr>
        <w:suppressAutoHyphens w:val="0"/>
        <w:autoSpaceDE w:val="0"/>
        <w:autoSpaceDN w:val="0"/>
        <w:adjustRightInd w:val="0"/>
        <w:spacing w:line="276" w:lineRule="auto"/>
        <w:ind w:left="425" w:hanging="425"/>
        <w:jc w:val="both"/>
        <w:rPr>
          <w:rFonts w:ascii="Arial" w:hAnsi="Arial" w:cs="Arial"/>
          <w:sz w:val="22"/>
          <w:szCs w:val="22"/>
        </w:rPr>
      </w:pPr>
      <w:r w:rsidRPr="00115E40">
        <w:rPr>
          <w:rFonts w:ascii="Arial" w:hAnsi="Arial" w:cs="Arial"/>
          <w:sz w:val="22"/>
          <w:szCs w:val="22"/>
        </w:rPr>
        <w:t xml:space="preserve"> </w:t>
      </w:r>
      <w:r w:rsidR="00254BC7" w:rsidRPr="00115E40">
        <w:rPr>
          <w:rFonts w:ascii="Arial" w:hAnsi="Arial" w:cs="Arial"/>
          <w:sz w:val="22"/>
          <w:szCs w:val="22"/>
        </w:rPr>
        <w:tab/>
      </w:r>
      <w:r w:rsidRPr="00115E40">
        <w:rPr>
          <w:rFonts w:ascii="Arial" w:hAnsi="Arial" w:cs="Arial"/>
          <w:sz w:val="22"/>
          <w:szCs w:val="22"/>
        </w:rPr>
        <w:t>w art. 108 ust. 1 Ustawy Pzp</w:t>
      </w:r>
      <w:r w:rsidR="00BA7C6C" w:rsidRPr="00115E40">
        <w:rPr>
          <w:rFonts w:ascii="Arial" w:hAnsi="Arial" w:cs="Arial"/>
          <w:sz w:val="22"/>
          <w:szCs w:val="22"/>
        </w:rPr>
        <w:t xml:space="preserve"> oraz </w:t>
      </w:r>
      <w:r w:rsidRPr="00115E40">
        <w:rPr>
          <w:rFonts w:ascii="Arial" w:hAnsi="Arial" w:cs="Arial"/>
          <w:sz w:val="22"/>
          <w:szCs w:val="22"/>
        </w:rPr>
        <w:t>w art. 7 ust. 1 ustawy z dnia 13 kwietnia 2022 r.</w:t>
      </w:r>
      <w:r w:rsidR="00BA7C6C" w:rsidRPr="00115E40">
        <w:rPr>
          <w:rFonts w:ascii="Arial" w:hAnsi="Arial" w:cs="Arial"/>
          <w:sz w:val="22"/>
          <w:szCs w:val="22"/>
        </w:rPr>
        <w:t xml:space="preserve"> </w:t>
      </w:r>
      <w:r w:rsidR="006F323D" w:rsidRPr="00115E40">
        <w:rPr>
          <w:rFonts w:ascii="Arial" w:hAnsi="Arial" w:cs="Arial"/>
          <w:sz w:val="22"/>
          <w:szCs w:val="22"/>
        </w:rPr>
        <w:br/>
      </w:r>
      <w:r w:rsidRPr="00115E40">
        <w:rPr>
          <w:rFonts w:ascii="Arial" w:hAnsi="Arial" w:cs="Arial"/>
          <w:sz w:val="22"/>
          <w:szCs w:val="22"/>
        </w:rPr>
        <w:t xml:space="preserve">o szczególnych rozwiązaniach w zakresie przeciwdziałania wspieraniu agresji na Ukrainę oraz służących ochronie bezpieczeństwa narodowego </w:t>
      </w:r>
      <w:r w:rsidR="008D206A" w:rsidRPr="00115E40">
        <w:rPr>
          <w:rFonts w:ascii="Arial" w:hAnsi="Arial" w:cs="Arial"/>
          <w:sz w:val="22"/>
          <w:szCs w:val="22"/>
        </w:rPr>
        <w:t>(t.j. Dz. U. z 202</w:t>
      </w:r>
      <w:r w:rsidR="004F6380">
        <w:rPr>
          <w:rFonts w:ascii="Arial" w:hAnsi="Arial" w:cs="Arial"/>
          <w:sz w:val="22"/>
          <w:szCs w:val="22"/>
        </w:rPr>
        <w:t>5</w:t>
      </w:r>
      <w:r w:rsidR="008D206A" w:rsidRPr="00115E40">
        <w:rPr>
          <w:rFonts w:ascii="Arial" w:hAnsi="Arial" w:cs="Arial"/>
          <w:sz w:val="22"/>
          <w:szCs w:val="22"/>
        </w:rPr>
        <w:t xml:space="preserve"> r. poz. </w:t>
      </w:r>
      <w:r w:rsidR="000B2C96" w:rsidRPr="00115E40">
        <w:rPr>
          <w:rFonts w:ascii="Arial" w:hAnsi="Arial" w:cs="Arial"/>
          <w:sz w:val="22"/>
          <w:szCs w:val="22"/>
        </w:rPr>
        <w:t>5</w:t>
      </w:r>
      <w:r w:rsidR="004F6380">
        <w:rPr>
          <w:rFonts w:ascii="Arial" w:hAnsi="Arial" w:cs="Arial"/>
          <w:sz w:val="22"/>
          <w:szCs w:val="22"/>
        </w:rPr>
        <w:t>14</w:t>
      </w:r>
      <w:r w:rsidR="008D206A" w:rsidRPr="00115E40">
        <w:rPr>
          <w:rFonts w:ascii="Arial" w:hAnsi="Arial" w:cs="Arial"/>
          <w:sz w:val="22"/>
          <w:szCs w:val="22"/>
        </w:rPr>
        <w:t>)</w:t>
      </w:r>
      <w:r w:rsidR="00BA7C6C" w:rsidRPr="00115E40">
        <w:rPr>
          <w:rFonts w:ascii="Arial" w:hAnsi="Arial" w:cs="Arial"/>
          <w:sz w:val="22"/>
          <w:szCs w:val="22"/>
        </w:rPr>
        <w:t>.</w:t>
      </w:r>
    </w:p>
    <w:p w14:paraId="0812D9C2" w14:textId="77777777" w:rsidR="00BA7C6C" w:rsidRPr="00115E40" w:rsidRDefault="00BA7C6C" w:rsidP="00F70CAA">
      <w:pPr>
        <w:pStyle w:val="Akapitzlist"/>
        <w:numPr>
          <w:ilvl w:val="1"/>
          <w:numId w:val="5"/>
        </w:numPr>
        <w:spacing w:line="276" w:lineRule="auto"/>
        <w:ind w:left="425" w:hanging="425"/>
        <w:jc w:val="both"/>
        <w:rPr>
          <w:rFonts w:ascii="Arial" w:hAnsi="Arial" w:cs="Arial"/>
          <w:sz w:val="22"/>
          <w:szCs w:val="22"/>
          <w:lang w:eastAsia="ar-SA"/>
        </w:rPr>
      </w:pPr>
      <w:r w:rsidRPr="00115E40">
        <w:rPr>
          <w:rFonts w:ascii="Arial" w:hAnsi="Arial" w:cs="Arial"/>
          <w:sz w:val="22"/>
          <w:szCs w:val="22"/>
          <w:lang w:eastAsia="ar-SA"/>
        </w:rPr>
        <w:t>W przypadku Wykonawców wspólnie ubiegających się o udzielenie zamówienia oraz polegania przez Wykonawcę na zdolnościach lub sytuacji podmiotów udostępniających zasoby, odpowiednio każdy z tych Wykonawców oraz podmiotów nie może podlegać wykluczeniu z postępowania.</w:t>
      </w:r>
    </w:p>
    <w:p w14:paraId="56389BC7" w14:textId="2318B2E1" w:rsidR="00E86473" w:rsidRPr="00115E40" w:rsidRDefault="00E86473" w:rsidP="00F70CAA">
      <w:pPr>
        <w:pStyle w:val="Akapitzlist"/>
        <w:numPr>
          <w:ilvl w:val="1"/>
          <w:numId w:val="5"/>
        </w:numPr>
        <w:spacing w:line="276" w:lineRule="auto"/>
        <w:ind w:left="425" w:hanging="425"/>
        <w:jc w:val="both"/>
        <w:rPr>
          <w:rFonts w:ascii="Arial" w:hAnsi="Arial" w:cs="Arial"/>
          <w:color w:val="000000"/>
          <w:sz w:val="22"/>
          <w:szCs w:val="22"/>
        </w:rPr>
      </w:pPr>
      <w:r w:rsidRPr="00115E40">
        <w:rPr>
          <w:rFonts w:ascii="Arial" w:hAnsi="Arial" w:cs="Arial"/>
          <w:color w:val="000000"/>
          <w:sz w:val="22"/>
          <w:szCs w:val="22"/>
        </w:rPr>
        <w:t xml:space="preserve">Zamawiający oceni, czy podjęte przez wykonawcę czynności, o których mowa w art. 110 ust. 2 Ustawy Pzp, są wystarczające do wykazania jego rzetelności, uwzględniając wagę </w:t>
      </w:r>
      <w:r w:rsidR="00254BC7" w:rsidRPr="00115E40">
        <w:rPr>
          <w:rFonts w:ascii="Arial" w:hAnsi="Arial" w:cs="Arial"/>
          <w:color w:val="000000"/>
          <w:sz w:val="22"/>
          <w:szCs w:val="22"/>
        </w:rPr>
        <w:br/>
      </w:r>
      <w:r w:rsidRPr="00115E40">
        <w:rPr>
          <w:rFonts w:ascii="Arial" w:hAnsi="Arial" w:cs="Arial"/>
          <w:color w:val="000000"/>
          <w:sz w:val="22"/>
          <w:szCs w:val="22"/>
        </w:rPr>
        <w:t xml:space="preserve">i szczególne okoliczności czynu wykonawcy. Jeżeli podjęte przez wykonawcę czynności nie są wystarczające do wykazania jego rzetelności, zamawiający wyklucza wykonawcę. </w:t>
      </w:r>
    </w:p>
    <w:p w14:paraId="54BCF2E4" w14:textId="77777777" w:rsidR="00BA7C6C" w:rsidRPr="00115E40" w:rsidRDefault="00BA7C6C" w:rsidP="00F70CAA">
      <w:pPr>
        <w:pStyle w:val="Akapitzlist"/>
        <w:numPr>
          <w:ilvl w:val="1"/>
          <w:numId w:val="5"/>
        </w:numPr>
        <w:spacing w:line="276" w:lineRule="auto"/>
        <w:ind w:left="425" w:hanging="425"/>
        <w:jc w:val="both"/>
        <w:rPr>
          <w:rFonts w:ascii="Arial" w:hAnsi="Arial" w:cs="Arial"/>
          <w:color w:val="000000"/>
          <w:sz w:val="22"/>
          <w:szCs w:val="22"/>
        </w:rPr>
      </w:pPr>
      <w:r w:rsidRPr="00115E40">
        <w:rPr>
          <w:rFonts w:ascii="Arial" w:hAnsi="Arial" w:cs="Arial"/>
          <w:color w:val="000000"/>
          <w:sz w:val="22"/>
          <w:szCs w:val="22"/>
        </w:rPr>
        <w:t>Wykluczenie Wykonawcy następuje zgodnie z art. 111 Ustawy P</w:t>
      </w:r>
      <w:r w:rsidR="006F323D" w:rsidRPr="00115E40">
        <w:rPr>
          <w:rFonts w:ascii="Arial" w:hAnsi="Arial" w:cs="Arial"/>
          <w:color w:val="000000"/>
          <w:sz w:val="22"/>
          <w:szCs w:val="22"/>
        </w:rPr>
        <w:t>zp</w:t>
      </w:r>
      <w:r w:rsidRPr="00115E40">
        <w:rPr>
          <w:rFonts w:ascii="Arial" w:hAnsi="Arial" w:cs="Arial"/>
          <w:color w:val="000000"/>
          <w:sz w:val="22"/>
          <w:szCs w:val="22"/>
        </w:rPr>
        <w:t xml:space="preserve">. </w:t>
      </w:r>
    </w:p>
    <w:p w14:paraId="6FBEE73F" w14:textId="77777777" w:rsidR="00E86473" w:rsidRPr="00115E40" w:rsidRDefault="00E86473" w:rsidP="00115E40">
      <w:pPr>
        <w:suppressAutoHyphens w:val="0"/>
        <w:autoSpaceDE w:val="0"/>
        <w:autoSpaceDN w:val="0"/>
        <w:adjustRightInd w:val="0"/>
        <w:spacing w:line="276" w:lineRule="auto"/>
        <w:ind w:left="360"/>
        <w:rPr>
          <w:rFonts w:ascii="Arial" w:hAnsi="Arial" w:cs="Arial"/>
          <w:color w:val="000000"/>
          <w:sz w:val="20"/>
          <w:szCs w:val="20"/>
        </w:rPr>
      </w:pPr>
    </w:p>
    <w:p w14:paraId="09BA549A" w14:textId="77777777" w:rsidR="005E1C17" w:rsidRPr="00115E40" w:rsidRDefault="007A312C" w:rsidP="00115E40">
      <w:pPr>
        <w:spacing w:line="276" w:lineRule="auto"/>
        <w:jc w:val="both"/>
        <w:rPr>
          <w:rFonts w:ascii="Arial" w:hAnsi="Arial" w:cs="Arial"/>
          <w:color w:val="FF0000"/>
          <w:sz w:val="22"/>
          <w:szCs w:val="22"/>
        </w:rPr>
      </w:pPr>
      <w:r w:rsidRPr="00115E40">
        <w:rPr>
          <w:rFonts w:ascii="Arial" w:hAnsi="Arial" w:cs="Arial"/>
          <w:color w:val="FF0000"/>
          <w:sz w:val="22"/>
          <w:szCs w:val="22"/>
          <w:highlight w:val="yellow"/>
        </w:rPr>
        <w:t xml:space="preserve">UWAGA!  </w:t>
      </w:r>
      <w:r w:rsidRPr="00115E40">
        <w:rPr>
          <w:rFonts w:ascii="Arial" w:hAnsi="Arial" w:cs="Arial"/>
          <w:sz w:val="22"/>
          <w:szCs w:val="22"/>
          <w:highlight w:val="yellow"/>
        </w:rPr>
        <w:t>Spółki cywilne traktowane są jako Wykonawcy wspólnie ubiegający się o udzielenie zamówienia.</w:t>
      </w:r>
      <w:r w:rsidRPr="00115E40">
        <w:rPr>
          <w:rFonts w:ascii="Arial" w:hAnsi="Arial" w:cs="Arial"/>
          <w:color w:val="FF0000"/>
          <w:sz w:val="22"/>
          <w:szCs w:val="22"/>
        </w:rPr>
        <w:t xml:space="preserve"> </w:t>
      </w:r>
    </w:p>
    <w:p w14:paraId="4C4C3D09" w14:textId="77777777" w:rsidR="007A312C" w:rsidRPr="00115E40" w:rsidRDefault="007A312C" w:rsidP="00115E40">
      <w:pPr>
        <w:spacing w:line="276" w:lineRule="auto"/>
        <w:ind w:left="426"/>
        <w:jc w:val="both"/>
        <w:rPr>
          <w:rFonts w:ascii="Arial" w:hAnsi="Arial" w:cs="Arial"/>
          <w:color w:val="FF0000"/>
          <w:sz w:val="22"/>
          <w:szCs w:val="22"/>
        </w:rPr>
      </w:pPr>
    </w:p>
    <w:p w14:paraId="23CE58BD" w14:textId="77777777" w:rsidR="00100FAA" w:rsidRPr="00115E40" w:rsidRDefault="00863212" w:rsidP="00F70CAA">
      <w:pPr>
        <w:numPr>
          <w:ilvl w:val="0"/>
          <w:numId w:val="5"/>
        </w:numPr>
        <w:spacing w:line="276" w:lineRule="auto"/>
        <w:ind w:left="426" w:hanging="426"/>
        <w:jc w:val="both"/>
        <w:rPr>
          <w:rFonts w:ascii="Arial" w:hAnsi="Arial" w:cs="Arial"/>
          <w:b/>
          <w:sz w:val="22"/>
          <w:szCs w:val="22"/>
        </w:rPr>
      </w:pPr>
      <w:r w:rsidRPr="00115E40">
        <w:rPr>
          <w:rFonts w:ascii="Arial" w:hAnsi="Arial" w:cs="Arial"/>
          <w:b/>
          <w:bCs/>
          <w:sz w:val="22"/>
          <w:szCs w:val="22"/>
        </w:rPr>
        <w:t>Warunki udziału w postępowaniu</w:t>
      </w:r>
      <w:r w:rsidR="0053163B" w:rsidRPr="00115E40">
        <w:rPr>
          <w:rFonts w:ascii="Arial" w:hAnsi="Arial" w:cs="Arial"/>
          <w:b/>
          <w:bCs/>
          <w:sz w:val="22"/>
          <w:szCs w:val="22"/>
        </w:rPr>
        <w:t xml:space="preserve"> </w:t>
      </w:r>
    </w:p>
    <w:p w14:paraId="3E2F15AA" w14:textId="77777777" w:rsidR="00806DE2" w:rsidRPr="00115E40" w:rsidRDefault="008E26CD" w:rsidP="00F70CAA">
      <w:pPr>
        <w:pStyle w:val="Akapitzlist"/>
        <w:numPr>
          <w:ilvl w:val="1"/>
          <w:numId w:val="5"/>
        </w:numPr>
        <w:spacing w:line="276" w:lineRule="auto"/>
        <w:ind w:left="426" w:hanging="426"/>
        <w:jc w:val="both"/>
        <w:rPr>
          <w:rFonts w:ascii="Arial" w:hAnsi="Arial" w:cs="Arial"/>
          <w:color w:val="000000"/>
          <w:sz w:val="22"/>
          <w:szCs w:val="22"/>
        </w:rPr>
      </w:pPr>
      <w:r w:rsidRPr="00115E40">
        <w:rPr>
          <w:rFonts w:ascii="Arial" w:hAnsi="Arial" w:cs="Arial"/>
          <w:sz w:val="22"/>
          <w:szCs w:val="22"/>
        </w:rPr>
        <w:t>O udzielenie zamówienia mog</w:t>
      </w:r>
      <w:r w:rsidR="00806DE2" w:rsidRPr="00115E40">
        <w:rPr>
          <w:rFonts w:ascii="Arial" w:hAnsi="Arial" w:cs="Arial"/>
          <w:sz w:val="22"/>
          <w:szCs w:val="22"/>
        </w:rPr>
        <w:t>ą ubiegać sie Wykonawcy, którzy n</w:t>
      </w:r>
      <w:r w:rsidRPr="00115E40">
        <w:rPr>
          <w:rFonts w:ascii="Arial" w:hAnsi="Arial" w:cs="Arial"/>
          <w:sz w:val="22"/>
          <w:szCs w:val="22"/>
        </w:rPr>
        <w:t xml:space="preserve">ie podlegają wykluczeniu </w:t>
      </w:r>
      <w:r w:rsidR="00806DE2" w:rsidRPr="00115E40">
        <w:rPr>
          <w:rFonts w:ascii="Arial" w:hAnsi="Arial" w:cs="Arial"/>
          <w:sz w:val="22"/>
          <w:szCs w:val="22"/>
        </w:rPr>
        <w:t xml:space="preserve">                  </w:t>
      </w:r>
      <w:r w:rsidRPr="00115E40">
        <w:rPr>
          <w:rFonts w:ascii="Arial" w:hAnsi="Arial" w:cs="Arial"/>
          <w:sz w:val="22"/>
          <w:szCs w:val="22"/>
        </w:rPr>
        <w:t xml:space="preserve">z postępowania w okolicznościach, o których mowa w </w:t>
      </w:r>
      <w:r w:rsidR="001F56F8" w:rsidRPr="00115E40">
        <w:rPr>
          <w:rFonts w:ascii="Arial" w:hAnsi="Arial" w:cs="Arial"/>
          <w:sz w:val="22"/>
          <w:szCs w:val="22"/>
        </w:rPr>
        <w:t>Rozdziale</w:t>
      </w:r>
      <w:r w:rsidR="00806DE2" w:rsidRPr="00115E40">
        <w:rPr>
          <w:rFonts w:ascii="Arial" w:hAnsi="Arial" w:cs="Arial"/>
          <w:sz w:val="22"/>
          <w:szCs w:val="22"/>
        </w:rPr>
        <w:t xml:space="preserve"> IX SWZ oraz zgodnie </w:t>
      </w:r>
      <w:r w:rsidR="00E06C3C" w:rsidRPr="00115E40">
        <w:rPr>
          <w:rFonts w:ascii="Arial" w:hAnsi="Arial" w:cs="Arial"/>
          <w:sz w:val="22"/>
          <w:szCs w:val="22"/>
        </w:rPr>
        <w:br/>
      </w:r>
      <w:r w:rsidR="00806DE2" w:rsidRPr="00115E40">
        <w:rPr>
          <w:rFonts w:ascii="Arial" w:hAnsi="Arial" w:cs="Arial"/>
          <w:sz w:val="22"/>
          <w:szCs w:val="22"/>
        </w:rPr>
        <w:t>z</w:t>
      </w:r>
      <w:r w:rsidR="00806DE2" w:rsidRPr="00115E40">
        <w:rPr>
          <w:rFonts w:ascii="Arial" w:hAnsi="Arial" w:cs="Arial"/>
          <w:color w:val="000000"/>
          <w:sz w:val="22"/>
          <w:szCs w:val="22"/>
        </w:rPr>
        <w:t xml:space="preserve"> art. 112 ustawy Pzp, spełniają następujące warunki dotyczące: </w:t>
      </w:r>
    </w:p>
    <w:p w14:paraId="2F5EEDC8" w14:textId="77777777" w:rsidR="00806DE2" w:rsidRPr="00115E40" w:rsidRDefault="00806DE2" w:rsidP="00115E40">
      <w:pPr>
        <w:suppressAutoHyphens w:val="0"/>
        <w:autoSpaceDE w:val="0"/>
        <w:autoSpaceDN w:val="0"/>
        <w:adjustRightInd w:val="0"/>
        <w:spacing w:line="276" w:lineRule="auto"/>
        <w:rPr>
          <w:rFonts w:ascii="Arial" w:hAnsi="Arial" w:cs="Arial"/>
          <w:color w:val="000000"/>
          <w:sz w:val="22"/>
          <w:szCs w:val="22"/>
        </w:rPr>
      </w:pPr>
    </w:p>
    <w:p w14:paraId="67D4CF05" w14:textId="77777777" w:rsidR="00806DE2" w:rsidRPr="00115E40" w:rsidRDefault="00806DE2" w:rsidP="00F70CAA">
      <w:pPr>
        <w:pStyle w:val="Akapitzlist"/>
        <w:numPr>
          <w:ilvl w:val="2"/>
          <w:numId w:val="5"/>
        </w:numPr>
        <w:spacing w:line="276" w:lineRule="auto"/>
        <w:ind w:left="709" w:hanging="142"/>
        <w:jc w:val="both"/>
        <w:rPr>
          <w:rFonts w:ascii="Arial" w:hAnsi="Arial" w:cs="Arial"/>
          <w:color w:val="000000"/>
          <w:sz w:val="22"/>
          <w:szCs w:val="22"/>
          <w:u w:val="single"/>
        </w:rPr>
      </w:pPr>
      <w:r w:rsidRPr="00115E40">
        <w:rPr>
          <w:rFonts w:ascii="Arial" w:hAnsi="Arial" w:cs="Arial"/>
          <w:bCs/>
          <w:color w:val="000000"/>
          <w:sz w:val="22"/>
          <w:szCs w:val="22"/>
          <w:u w:val="single"/>
        </w:rPr>
        <w:t xml:space="preserve">uprawnień do prowadzenia określonej działalności gospodarczej lub zawodowej, o ile wynika to z odrębnych przepisów: </w:t>
      </w:r>
    </w:p>
    <w:p w14:paraId="6A16E9F3" w14:textId="316A8D2F" w:rsidR="00F20E50" w:rsidRPr="00115E40" w:rsidRDefault="00AA72B2" w:rsidP="003A636B">
      <w:pPr>
        <w:autoSpaceDE w:val="0"/>
        <w:autoSpaceDN w:val="0"/>
        <w:spacing w:line="276" w:lineRule="auto"/>
        <w:ind w:left="709"/>
        <w:jc w:val="both"/>
        <w:rPr>
          <w:rFonts w:ascii="Arial" w:hAnsi="Arial" w:cs="Arial"/>
          <w:sz w:val="22"/>
          <w:szCs w:val="22"/>
        </w:rPr>
      </w:pPr>
      <w:r w:rsidRPr="00115E40">
        <w:rPr>
          <w:rFonts w:ascii="Arial" w:hAnsi="Arial" w:cs="Arial"/>
          <w:sz w:val="22"/>
          <w:szCs w:val="22"/>
        </w:rPr>
        <w:t xml:space="preserve">Zamawiający uzna warunek za spełniony jeżeli Wykonawca </w:t>
      </w:r>
      <w:r w:rsidR="002E67AA" w:rsidRPr="00115E40">
        <w:rPr>
          <w:rFonts w:ascii="Arial" w:hAnsi="Arial" w:cs="Arial"/>
          <w:sz w:val="22"/>
          <w:szCs w:val="22"/>
        </w:rPr>
        <w:t>posiad</w:t>
      </w:r>
      <w:r w:rsidR="000E2D5E" w:rsidRPr="00115E40">
        <w:rPr>
          <w:rFonts w:ascii="Arial" w:hAnsi="Arial" w:cs="Arial"/>
          <w:sz w:val="22"/>
          <w:szCs w:val="22"/>
        </w:rPr>
        <w:t>a</w:t>
      </w:r>
      <w:r w:rsidR="002E67AA" w:rsidRPr="00115E40">
        <w:rPr>
          <w:rFonts w:ascii="Arial" w:hAnsi="Arial" w:cs="Arial"/>
          <w:sz w:val="22"/>
          <w:szCs w:val="22"/>
        </w:rPr>
        <w:t xml:space="preserve"> </w:t>
      </w:r>
      <w:r w:rsidR="002E67AA" w:rsidRPr="00115E40">
        <w:rPr>
          <w:rFonts w:ascii="Arial" w:hAnsi="Arial" w:cs="Arial"/>
          <w:spacing w:val="-11"/>
          <w:sz w:val="22"/>
          <w:szCs w:val="22"/>
        </w:rPr>
        <w:t>ważn</w:t>
      </w:r>
      <w:r w:rsidRPr="00115E40">
        <w:rPr>
          <w:rFonts w:ascii="Arial" w:hAnsi="Arial" w:cs="Arial"/>
          <w:spacing w:val="-11"/>
          <w:sz w:val="22"/>
          <w:szCs w:val="22"/>
        </w:rPr>
        <w:t>ą</w:t>
      </w:r>
      <w:r w:rsidR="002E67AA" w:rsidRPr="00115E40">
        <w:rPr>
          <w:rFonts w:ascii="Arial" w:hAnsi="Arial" w:cs="Arial"/>
          <w:spacing w:val="-11"/>
          <w:sz w:val="22"/>
          <w:szCs w:val="22"/>
        </w:rPr>
        <w:t xml:space="preserve">  </w:t>
      </w:r>
      <w:r w:rsidR="002E67AA" w:rsidRPr="00115E40">
        <w:rPr>
          <w:rFonts w:ascii="Arial" w:hAnsi="Arial" w:cs="Arial"/>
          <w:sz w:val="22"/>
          <w:szCs w:val="22"/>
        </w:rPr>
        <w:t>koncesj</w:t>
      </w:r>
      <w:r w:rsidRPr="00115E40">
        <w:rPr>
          <w:rFonts w:ascii="Arial" w:hAnsi="Arial" w:cs="Arial"/>
          <w:sz w:val="22"/>
          <w:szCs w:val="22"/>
        </w:rPr>
        <w:t>ę</w:t>
      </w:r>
      <w:r w:rsidR="002E67AA" w:rsidRPr="00115E40">
        <w:rPr>
          <w:rFonts w:ascii="Arial" w:hAnsi="Arial" w:cs="Arial"/>
          <w:sz w:val="22"/>
          <w:szCs w:val="22"/>
        </w:rPr>
        <w:t xml:space="preserve"> na  prowadzenie działalności w zakresie usług ochrony osób i mienia realizowanych w formie stałej lub doraźnej bezpośredniej ochrony fizycznej oraz stałym dozorze sygnałów przesyłanych, gromadzonych i przetwarzanych w elektronicznych urządzeniach i systemach alarmowych, wydaną na podstawie art. 15 ust. 1 ustawy z dnia </w:t>
      </w:r>
      <w:r w:rsidR="002E67AA" w:rsidRPr="00115E40">
        <w:rPr>
          <w:rFonts w:ascii="Arial" w:hAnsi="Arial" w:cs="Arial"/>
          <w:iCs/>
          <w:sz w:val="22"/>
          <w:szCs w:val="22"/>
        </w:rPr>
        <w:t xml:space="preserve">22 </w:t>
      </w:r>
      <w:r w:rsidR="002E67AA" w:rsidRPr="00115E40">
        <w:rPr>
          <w:rFonts w:ascii="Arial" w:hAnsi="Arial" w:cs="Arial"/>
          <w:sz w:val="22"/>
          <w:szCs w:val="22"/>
        </w:rPr>
        <w:t>sierpnia 1997 r. o ochronie osób i mienia (tekst jed</w:t>
      </w:r>
      <w:r w:rsidR="000E2D5E" w:rsidRPr="00115E40">
        <w:rPr>
          <w:rFonts w:ascii="Arial" w:hAnsi="Arial" w:cs="Arial"/>
          <w:sz w:val="22"/>
          <w:szCs w:val="22"/>
        </w:rPr>
        <w:t>n. Dz. U. z 202</w:t>
      </w:r>
      <w:r w:rsidR="00FC140D">
        <w:rPr>
          <w:rFonts w:ascii="Arial" w:hAnsi="Arial" w:cs="Arial"/>
          <w:sz w:val="22"/>
          <w:szCs w:val="22"/>
        </w:rPr>
        <w:t>5</w:t>
      </w:r>
      <w:r w:rsidR="000E2D5E" w:rsidRPr="00115E40">
        <w:rPr>
          <w:rFonts w:ascii="Arial" w:hAnsi="Arial" w:cs="Arial"/>
          <w:sz w:val="22"/>
          <w:szCs w:val="22"/>
        </w:rPr>
        <w:t xml:space="preserve"> r., poz. </w:t>
      </w:r>
      <w:r w:rsidR="005516F7" w:rsidRPr="00115E40">
        <w:rPr>
          <w:rFonts w:ascii="Arial" w:hAnsi="Arial" w:cs="Arial"/>
          <w:sz w:val="22"/>
          <w:szCs w:val="22"/>
        </w:rPr>
        <w:t>5</w:t>
      </w:r>
      <w:r w:rsidR="004F6380">
        <w:rPr>
          <w:rFonts w:ascii="Arial" w:hAnsi="Arial" w:cs="Arial"/>
          <w:sz w:val="22"/>
          <w:szCs w:val="22"/>
        </w:rPr>
        <w:t>32</w:t>
      </w:r>
      <w:r w:rsidRPr="00115E40">
        <w:rPr>
          <w:rFonts w:ascii="Arial" w:hAnsi="Arial" w:cs="Arial"/>
          <w:sz w:val="22"/>
          <w:szCs w:val="22"/>
        </w:rPr>
        <w:t xml:space="preserve">). </w:t>
      </w:r>
      <w:r w:rsidR="000E2D5E" w:rsidRPr="00115E40">
        <w:rPr>
          <w:rFonts w:ascii="Arial" w:hAnsi="Arial" w:cs="Arial"/>
          <w:sz w:val="22"/>
          <w:szCs w:val="22"/>
        </w:rPr>
        <w:t xml:space="preserve"> </w:t>
      </w:r>
      <w:r w:rsidR="00F20E50" w:rsidRPr="00115E40">
        <w:rPr>
          <w:rFonts w:ascii="Arial" w:hAnsi="Arial" w:cs="Arial"/>
          <w:sz w:val="22"/>
          <w:szCs w:val="22"/>
        </w:rPr>
        <w:t xml:space="preserve">Warunek ten dotyczy </w:t>
      </w:r>
      <w:r w:rsidR="00F76541" w:rsidRPr="00115E40">
        <w:rPr>
          <w:rFonts w:ascii="Arial" w:hAnsi="Arial" w:cs="Arial"/>
          <w:sz w:val="22"/>
          <w:szCs w:val="22"/>
        </w:rPr>
        <w:t xml:space="preserve">również </w:t>
      </w:r>
      <w:r w:rsidR="00F20E50" w:rsidRPr="00115E40">
        <w:rPr>
          <w:rFonts w:ascii="Arial" w:hAnsi="Arial" w:cs="Arial"/>
          <w:sz w:val="22"/>
          <w:szCs w:val="22"/>
        </w:rPr>
        <w:t>podwykonawców, jeżeli Wykonawca zleci wykonywanie części zamówienia objętego koncesją podwykonawcom</w:t>
      </w:r>
      <w:r w:rsidRPr="00115E40">
        <w:rPr>
          <w:rFonts w:ascii="Arial" w:hAnsi="Arial" w:cs="Arial"/>
          <w:sz w:val="22"/>
          <w:szCs w:val="22"/>
        </w:rPr>
        <w:t xml:space="preserve"> (dojazd patrolu interwencyjnego w celu fizycznego zabezpieczenia budynku oraz konserwacja i naprawy systemu SSWiN)</w:t>
      </w:r>
      <w:r w:rsidR="00F20E50" w:rsidRPr="00115E40">
        <w:rPr>
          <w:rFonts w:ascii="Arial" w:hAnsi="Arial" w:cs="Arial"/>
          <w:sz w:val="22"/>
          <w:szCs w:val="22"/>
        </w:rPr>
        <w:t>.</w:t>
      </w:r>
      <w:r w:rsidR="00296C41" w:rsidRPr="00115E40">
        <w:rPr>
          <w:rFonts w:ascii="Arial" w:hAnsi="Arial" w:cs="Arial"/>
          <w:sz w:val="22"/>
          <w:szCs w:val="22"/>
        </w:rPr>
        <w:t xml:space="preserve"> </w:t>
      </w:r>
    </w:p>
    <w:p w14:paraId="0C1A0824" w14:textId="77777777" w:rsidR="00F20E50" w:rsidRPr="00115E40" w:rsidRDefault="00F20E50" w:rsidP="00115E40">
      <w:pPr>
        <w:spacing w:line="276" w:lineRule="auto"/>
        <w:ind w:left="425"/>
        <w:jc w:val="both"/>
        <w:rPr>
          <w:rFonts w:ascii="Arial" w:hAnsi="Arial" w:cs="Arial"/>
          <w:sz w:val="22"/>
          <w:szCs w:val="22"/>
        </w:rPr>
      </w:pPr>
    </w:p>
    <w:p w14:paraId="5DB70007" w14:textId="77777777" w:rsidR="00806DE2" w:rsidRPr="00115E40" w:rsidRDefault="00806DE2" w:rsidP="00F70CAA">
      <w:pPr>
        <w:pStyle w:val="Akapitzlist"/>
        <w:numPr>
          <w:ilvl w:val="2"/>
          <w:numId w:val="5"/>
        </w:numPr>
        <w:spacing w:line="276" w:lineRule="auto"/>
        <w:ind w:left="709" w:hanging="142"/>
        <w:jc w:val="both"/>
        <w:rPr>
          <w:rFonts w:ascii="Arial" w:hAnsi="Arial" w:cs="Arial"/>
          <w:sz w:val="22"/>
          <w:szCs w:val="22"/>
          <w:u w:val="single"/>
        </w:rPr>
      </w:pPr>
      <w:r w:rsidRPr="00115E40">
        <w:rPr>
          <w:rFonts w:ascii="Arial" w:hAnsi="Arial" w:cs="Arial"/>
          <w:bCs/>
          <w:sz w:val="22"/>
          <w:szCs w:val="22"/>
          <w:u w:val="single"/>
        </w:rPr>
        <w:t xml:space="preserve">zdolności technicznej lub zawodowej: </w:t>
      </w:r>
    </w:p>
    <w:p w14:paraId="5088FA2A" w14:textId="77777777" w:rsidR="008E26CD" w:rsidRPr="00115E40" w:rsidRDefault="008E26CD" w:rsidP="003A636B">
      <w:pPr>
        <w:autoSpaceDE w:val="0"/>
        <w:autoSpaceDN w:val="0"/>
        <w:spacing w:line="276" w:lineRule="auto"/>
        <w:ind w:left="709"/>
        <w:jc w:val="both"/>
        <w:rPr>
          <w:rFonts w:ascii="Arial" w:hAnsi="Arial" w:cs="Arial"/>
          <w:sz w:val="22"/>
          <w:szCs w:val="22"/>
        </w:rPr>
      </w:pPr>
      <w:r w:rsidRPr="00115E40">
        <w:rPr>
          <w:rFonts w:ascii="Arial" w:hAnsi="Arial" w:cs="Arial"/>
          <w:sz w:val="22"/>
          <w:szCs w:val="22"/>
        </w:rPr>
        <w:t>Zamawiający uzna</w:t>
      </w:r>
      <w:r w:rsidR="00D968B9" w:rsidRPr="00115E40">
        <w:rPr>
          <w:rFonts w:ascii="Arial" w:hAnsi="Arial" w:cs="Arial"/>
          <w:sz w:val="22"/>
          <w:szCs w:val="22"/>
        </w:rPr>
        <w:t xml:space="preserve"> </w:t>
      </w:r>
      <w:r w:rsidRPr="00115E40">
        <w:rPr>
          <w:rFonts w:ascii="Arial" w:hAnsi="Arial" w:cs="Arial"/>
          <w:sz w:val="22"/>
          <w:szCs w:val="22"/>
        </w:rPr>
        <w:t xml:space="preserve">warunek </w:t>
      </w:r>
      <w:r w:rsidR="00D968B9" w:rsidRPr="00115E40">
        <w:rPr>
          <w:rFonts w:ascii="Arial" w:hAnsi="Arial" w:cs="Arial"/>
          <w:sz w:val="22"/>
          <w:szCs w:val="22"/>
        </w:rPr>
        <w:t xml:space="preserve">za </w:t>
      </w:r>
      <w:r w:rsidRPr="00115E40">
        <w:rPr>
          <w:rFonts w:ascii="Arial" w:hAnsi="Arial" w:cs="Arial"/>
          <w:sz w:val="22"/>
          <w:szCs w:val="22"/>
        </w:rPr>
        <w:t xml:space="preserve">spełniony jeżeli Wykonawca: </w:t>
      </w:r>
    </w:p>
    <w:p w14:paraId="31F1ED22" w14:textId="77777777" w:rsidR="008E26CD" w:rsidRPr="003A636B" w:rsidRDefault="008E26CD" w:rsidP="00FA5966">
      <w:pPr>
        <w:pStyle w:val="Akapitzlist"/>
        <w:numPr>
          <w:ilvl w:val="0"/>
          <w:numId w:val="42"/>
        </w:numPr>
        <w:autoSpaceDE w:val="0"/>
        <w:autoSpaceDN w:val="0"/>
        <w:adjustRightInd w:val="0"/>
        <w:spacing w:line="276" w:lineRule="auto"/>
        <w:ind w:left="993"/>
        <w:jc w:val="both"/>
        <w:rPr>
          <w:rFonts w:ascii="Arial" w:hAnsi="Arial" w:cs="Arial"/>
          <w:kern w:val="24"/>
          <w:sz w:val="22"/>
          <w:szCs w:val="22"/>
        </w:rPr>
      </w:pPr>
      <w:r w:rsidRPr="003A636B">
        <w:rPr>
          <w:rFonts w:ascii="Arial" w:hAnsi="Arial" w:cs="Arial"/>
          <w:kern w:val="24"/>
          <w:sz w:val="22"/>
          <w:szCs w:val="22"/>
        </w:rPr>
        <w:t xml:space="preserve">zatrudnia na podstawie umowy o pracę co najmniej </w:t>
      </w:r>
      <w:r w:rsidR="00D8765B">
        <w:rPr>
          <w:rFonts w:ascii="Arial" w:hAnsi="Arial" w:cs="Arial"/>
          <w:kern w:val="24"/>
          <w:sz w:val="22"/>
          <w:szCs w:val="22"/>
        </w:rPr>
        <w:t>12</w:t>
      </w:r>
      <w:r w:rsidRPr="003A636B">
        <w:rPr>
          <w:rFonts w:ascii="Arial" w:hAnsi="Arial" w:cs="Arial"/>
          <w:kern w:val="24"/>
          <w:sz w:val="22"/>
          <w:szCs w:val="22"/>
        </w:rPr>
        <w:t xml:space="preserve"> </w:t>
      </w:r>
      <w:r w:rsidR="00900A2F" w:rsidRPr="003A636B">
        <w:rPr>
          <w:rFonts w:ascii="Arial" w:hAnsi="Arial" w:cs="Arial"/>
          <w:kern w:val="24"/>
          <w:sz w:val="22"/>
          <w:szCs w:val="22"/>
        </w:rPr>
        <w:t>pracowników</w:t>
      </w:r>
      <w:r w:rsidRPr="003A636B">
        <w:rPr>
          <w:rFonts w:ascii="Arial" w:hAnsi="Arial" w:cs="Arial"/>
          <w:kern w:val="24"/>
          <w:sz w:val="22"/>
          <w:szCs w:val="22"/>
        </w:rPr>
        <w:t xml:space="preserve"> posiadających legitymację kwalifikowanego pracownika ochrony fizycznej,</w:t>
      </w:r>
    </w:p>
    <w:p w14:paraId="2922FCF5" w14:textId="196C787E" w:rsidR="008E26CD" w:rsidRPr="00CC65D2" w:rsidRDefault="008E26CD" w:rsidP="00FA5966">
      <w:pPr>
        <w:pStyle w:val="Akapitzlist"/>
        <w:widowControl w:val="0"/>
        <w:numPr>
          <w:ilvl w:val="0"/>
          <w:numId w:val="42"/>
        </w:numPr>
        <w:tabs>
          <w:tab w:val="num" w:pos="2160"/>
        </w:tabs>
        <w:adjustRightInd w:val="0"/>
        <w:spacing w:line="276" w:lineRule="auto"/>
        <w:ind w:left="993"/>
        <w:jc w:val="both"/>
        <w:textAlignment w:val="baseline"/>
        <w:rPr>
          <w:rFonts w:ascii="Arial" w:hAnsi="Arial" w:cs="Arial"/>
          <w:color w:val="000000" w:themeColor="text1"/>
          <w:sz w:val="22"/>
          <w:szCs w:val="22"/>
        </w:rPr>
      </w:pPr>
      <w:r w:rsidRPr="003A636B">
        <w:rPr>
          <w:rFonts w:ascii="Arial" w:hAnsi="Arial" w:cs="Arial"/>
          <w:sz w:val="22"/>
          <w:szCs w:val="22"/>
        </w:rPr>
        <w:t xml:space="preserve">w okresie ostatnich 3 lat a jeżeli okres prowadzenia działalności jest krótszy – w tym okresie, należycie wykonał lub </w:t>
      </w:r>
      <w:r w:rsidRPr="00524B98">
        <w:rPr>
          <w:rFonts w:ascii="Arial" w:hAnsi="Arial" w:cs="Arial"/>
          <w:color w:val="000000" w:themeColor="text1"/>
          <w:sz w:val="22"/>
          <w:szCs w:val="22"/>
        </w:rPr>
        <w:t xml:space="preserve">wykonuje co najmniej </w:t>
      </w:r>
      <w:r w:rsidR="00FE51B7" w:rsidRPr="00524B98">
        <w:rPr>
          <w:rFonts w:ascii="Arial" w:hAnsi="Arial" w:cs="Arial"/>
          <w:color w:val="000000" w:themeColor="text1"/>
          <w:sz w:val="22"/>
          <w:szCs w:val="22"/>
        </w:rPr>
        <w:t>1</w:t>
      </w:r>
      <w:r w:rsidRPr="00524B98">
        <w:rPr>
          <w:rFonts w:ascii="Arial" w:hAnsi="Arial" w:cs="Arial"/>
          <w:color w:val="000000" w:themeColor="text1"/>
          <w:sz w:val="22"/>
          <w:szCs w:val="22"/>
        </w:rPr>
        <w:t xml:space="preserve"> usług</w:t>
      </w:r>
      <w:r w:rsidR="00FE51B7" w:rsidRPr="00524B98">
        <w:rPr>
          <w:rFonts w:ascii="Arial" w:hAnsi="Arial" w:cs="Arial"/>
          <w:color w:val="000000" w:themeColor="text1"/>
          <w:sz w:val="22"/>
          <w:szCs w:val="22"/>
        </w:rPr>
        <w:t>ę</w:t>
      </w:r>
      <w:r w:rsidRPr="00524B98">
        <w:rPr>
          <w:rFonts w:ascii="Arial" w:hAnsi="Arial" w:cs="Arial"/>
          <w:color w:val="000000" w:themeColor="text1"/>
          <w:sz w:val="22"/>
          <w:szCs w:val="22"/>
        </w:rPr>
        <w:t xml:space="preserve"> (umow</w:t>
      </w:r>
      <w:r w:rsidR="00FE51B7" w:rsidRPr="00524B98">
        <w:rPr>
          <w:rFonts w:ascii="Arial" w:hAnsi="Arial" w:cs="Arial"/>
          <w:color w:val="000000" w:themeColor="text1"/>
          <w:sz w:val="22"/>
          <w:szCs w:val="22"/>
        </w:rPr>
        <w:t>ę</w:t>
      </w:r>
      <w:r w:rsidRPr="00524B98">
        <w:rPr>
          <w:rFonts w:ascii="Arial" w:hAnsi="Arial" w:cs="Arial"/>
          <w:color w:val="000000" w:themeColor="text1"/>
          <w:sz w:val="22"/>
          <w:szCs w:val="22"/>
        </w:rPr>
        <w:t xml:space="preserve">) </w:t>
      </w:r>
      <w:r w:rsidRPr="00524B98">
        <w:rPr>
          <w:rFonts w:ascii="Arial" w:hAnsi="Arial" w:cs="Arial"/>
          <w:iCs/>
          <w:color w:val="000000" w:themeColor="text1"/>
          <w:sz w:val="22"/>
          <w:szCs w:val="22"/>
        </w:rPr>
        <w:t>obejmując</w:t>
      </w:r>
      <w:r w:rsidR="00FE51B7" w:rsidRPr="00524B98">
        <w:rPr>
          <w:rFonts w:ascii="Arial" w:hAnsi="Arial" w:cs="Arial"/>
          <w:iCs/>
          <w:color w:val="000000" w:themeColor="text1"/>
          <w:sz w:val="22"/>
          <w:szCs w:val="22"/>
        </w:rPr>
        <w:t>ą</w:t>
      </w:r>
      <w:r w:rsidRPr="00524B98">
        <w:rPr>
          <w:rFonts w:ascii="Arial" w:hAnsi="Arial" w:cs="Arial"/>
          <w:iCs/>
          <w:color w:val="000000" w:themeColor="text1"/>
          <w:sz w:val="22"/>
          <w:szCs w:val="22"/>
        </w:rPr>
        <w:t xml:space="preserve"> </w:t>
      </w:r>
      <w:r w:rsidRPr="00524B98">
        <w:rPr>
          <w:rFonts w:ascii="Arial" w:hAnsi="Arial" w:cs="Arial"/>
          <w:iCs/>
          <w:color w:val="000000" w:themeColor="text1"/>
          <w:sz w:val="22"/>
          <w:szCs w:val="22"/>
        </w:rPr>
        <w:lastRenderedPageBreak/>
        <w:t xml:space="preserve">jednocześnie </w:t>
      </w:r>
      <w:r w:rsidRPr="00CC65D2">
        <w:rPr>
          <w:rFonts w:ascii="Arial" w:hAnsi="Arial" w:cs="Arial"/>
          <w:iCs/>
          <w:color w:val="000000" w:themeColor="text1"/>
          <w:sz w:val="22"/>
          <w:szCs w:val="22"/>
        </w:rPr>
        <w:t>ochronę fizyczną  osób i mienia oraz  monitoring,</w:t>
      </w:r>
      <w:r w:rsidR="005516F7" w:rsidRPr="00CC65D2">
        <w:rPr>
          <w:rFonts w:ascii="Arial" w:hAnsi="Arial" w:cs="Arial"/>
          <w:iCs/>
          <w:color w:val="000000" w:themeColor="text1"/>
          <w:sz w:val="22"/>
          <w:szCs w:val="22"/>
        </w:rPr>
        <w:t xml:space="preserve"> któr</w:t>
      </w:r>
      <w:r w:rsidR="00FE51B7" w:rsidRPr="00CC65D2">
        <w:rPr>
          <w:rFonts w:ascii="Arial" w:hAnsi="Arial" w:cs="Arial"/>
          <w:iCs/>
          <w:color w:val="000000" w:themeColor="text1"/>
          <w:sz w:val="22"/>
          <w:szCs w:val="22"/>
        </w:rPr>
        <w:t>a</w:t>
      </w:r>
      <w:r w:rsidR="00B05167" w:rsidRPr="00CC65D2">
        <w:rPr>
          <w:rFonts w:ascii="Arial" w:hAnsi="Arial" w:cs="Arial"/>
          <w:color w:val="000000" w:themeColor="text1"/>
          <w:sz w:val="22"/>
          <w:szCs w:val="22"/>
        </w:rPr>
        <w:t xml:space="preserve"> trwała (trwa) co najmniej </w:t>
      </w:r>
      <w:r w:rsidR="00715774">
        <w:rPr>
          <w:rFonts w:ascii="Arial" w:hAnsi="Arial" w:cs="Arial"/>
          <w:color w:val="000000" w:themeColor="text1"/>
          <w:sz w:val="22"/>
          <w:szCs w:val="22"/>
        </w:rPr>
        <w:t>12</w:t>
      </w:r>
      <w:r w:rsidRPr="00CC65D2">
        <w:rPr>
          <w:rFonts w:ascii="Arial" w:hAnsi="Arial" w:cs="Arial"/>
          <w:color w:val="000000" w:themeColor="text1"/>
          <w:sz w:val="22"/>
          <w:szCs w:val="22"/>
        </w:rPr>
        <w:t xml:space="preserve"> m-cy,</w:t>
      </w:r>
      <w:r w:rsidR="00B05167" w:rsidRPr="00CC65D2">
        <w:rPr>
          <w:rFonts w:ascii="Arial" w:hAnsi="Arial" w:cs="Arial"/>
          <w:color w:val="000000" w:themeColor="text1"/>
          <w:sz w:val="22"/>
          <w:szCs w:val="22"/>
        </w:rPr>
        <w:t xml:space="preserve"> </w:t>
      </w:r>
      <w:r w:rsidR="005516F7" w:rsidRPr="00CC65D2">
        <w:rPr>
          <w:rFonts w:ascii="Arial" w:hAnsi="Arial" w:cs="Arial"/>
          <w:color w:val="000000" w:themeColor="text1"/>
          <w:sz w:val="22"/>
          <w:szCs w:val="22"/>
        </w:rPr>
        <w:t xml:space="preserve">a </w:t>
      </w:r>
      <w:r w:rsidRPr="00CC65D2">
        <w:rPr>
          <w:rFonts w:ascii="Arial" w:hAnsi="Arial" w:cs="Arial"/>
          <w:color w:val="000000" w:themeColor="text1"/>
          <w:sz w:val="22"/>
          <w:szCs w:val="22"/>
        </w:rPr>
        <w:t xml:space="preserve">wartość </w:t>
      </w:r>
      <w:r w:rsidR="00B05167" w:rsidRPr="00CC65D2">
        <w:rPr>
          <w:rFonts w:ascii="Arial" w:hAnsi="Arial" w:cs="Arial"/>
          <w:color w:val="000000" w:themeColor="text1"/>
          <w:sz w:val="22"/>
          <w:szCs w:val="22"/>
        </w:rPr>
        <w:t>um</w:t>
      </w:r>
      <w:r w:rsidR="00FE51B7" w:rsidRPr="00CC65D2">
        <w:rPr>
          <w:rFonts w:ascii="Arial" w:hAnsi="Arial" w:cs="Arial"/>
          <w:color w:val="000000" w:themeColor="text1"/>
          <w:sz w:val="22"/>
          <w:szCs w:val="22"/>
        </w:rPr>
        <w:t>owy</w:t>
      </w:r>
      <w:r w:rsidRPr="00CC65D2">
        <w:rPr>
          <w:rFonts w:ascii="Arial" w:hAnsi="Arial" w:cs="Arial"/>
          <w:color w:val="000000" w:themeColor="text1"/>
          <w:sz w:val="22"/>
          <w:szCs w:val="22"/>
        </w:rPr>
        <w:t xml:space="preserve"> brutto</w:t>
      </w:r>
      <w:r w:rsidR="00B05167" w:rsidRPr="00CC65D2">
        <w:rPr>
          <w:rFonts w:ascii="Arial" w:hAnsi="Arial" w:cs="Arial"/>
          <w:color w:val="000000" w:themeColor="text1"/>
          <w:sz w:val="22"/>
          <w:szCs w:val="22"/>
        </w:rPr>
        <w:t xml:space="preserve"> wynosiła (wynosi) co najmniej </w:t>
      </w:r>
      <w:r w:rsidR="00715774">
        <w:rPr>
          <w:rFonts w:ascii="Arial" w:hAnsi="Arial" w:cs="Arial"/>
          <w:color w:val="000000" w:themeColor="text1"/>
          <w:sz w:val="22"/>
          <w:szCs w:val="22"/>
        </w:rPr>
        <w:t>1 0</w:t>
      </w:r>
      <w:r w:rsidR="00C2782F" w:rsidRPr="00CC65D2">
        <w:rPr>
          <w:rFonts w:ascii="Arial" w:hAnsi="Arial" w:cs="Arial"/>
          <w:color w:val="000000" w:themeColor="text1"/>
          <w:sz w:val="22"/>
          <w:szCs w:val="22"/>
        </w:rPr>
        <w:t>00</w:t>
      </w:r>
      <w:r w:rsidR="003A636B" w:rsidRPr="00CC65D2">
        <w:rPr>
          <w:rFonts w:ascii="Arial" w:hAnsi="Arial" w:cs="Arial"/>
          <w:color w:val="000000" w:themeColor="text1"/>
          <w:sz w:val="22"/>
          <w:szCs w:val="22"/>
        </w:rPr>
        <w:t> </w:t>
      </w:r>
      <w:r w:rsidRPr="00CC65D2">
        <w:rPr>
          <w:rFonts w:ascii="Arial" w:hAnsi="Arial" w:cs="Arial"/>
          <w:color w:val="000000" w:themeColor="text1"/>
          <w:sz w:val="22"/>
          <w:szCs w:val="22"/>
        </w:rPr>
        <w:t>000</w:t>
      </w:r>
      <w:r w:rsidR="003A636B" w:rsidRPr="00CC65D2">
        <w:rPr>
          <w:rFonts w:ascii="Arial" w:hAnsi="Arial" w:cs="Arial"/>
          <w:color w:val="000000" w:themeColor="text1"/>
          <w:sz w:val="22"/>
          <w:szCs w:val="22"/>
        </w:rPr>
        <w:t>,00</w:t>
      </w:r>
      <w:r w:rsidRPr="00CC65D2">
        <w:rPr>
          <w:rFonts w:ascii="Arial" w:hAnsi="Arial" w:cs="Arial"/>
          <w:color w:val="000000" w:themeColor="text1"/>
          <w:sz w:val="22"/>
          <w:szCs w:val="22"/>
        </w:rPr>
        <w:t xml:space="preserve"> zł </w:t>
      </w:r>
      <w:r w:rsidR="00B52EE5" w:rsidRPr="00CC65D2">
        <w:rPr>
          <w:rFonts w:ascii="Arial" w:hAnsi="Arial" w:cs="Arial"/>
          <w:color w:val="000000" w:themeColor="text1"/>
          <w:sz w:val="22"/>
          <w:szCs w:val="22"/>
        </w:rPr>
        <w:t xml:space="preserve">w okresie </w:t>
      </w:r>
      <w:r w:rsidR="00715774">
        <w:rPr>
          <w:rFonts w:ascii="Arial" w:hAnsi="Arial" w:cs="Arial"/>
          <w:color w:val="000000" w:themeColor="text1"/>
          <w:sz w:val="22"/>
          <w:szCs w:val="22"/>
        </w:rPr>
        <w:t>12</w:t>
      </w:r>
      <w:r w:rsidR="00B52EE5" w:rsidRPr="00CC65D2">
        <w:rPr>
          <w:rFonts w:ascii="Arial" w:hAnsi="Arial" w:cs="Arial"/>
          <w:color w:val="000000" w:themeColor="text1"/>
          <w:sz w:val="22"/>
          <w:szCs w:val="22"/>
        </w:rPr>
        <w:t xml:space="preserve"> miesięcy</w:t>
      </w:r>
      <w:r w:rsidRPr="00CC65D2">
        <w:rPr>
          <w:rFonts w:ascii="Arial" w:hAnsi="Arial" w:cs="Arial"/>
          <w:color w:val="000000" w:themeColor="text1"/>
          <w:sz w:val="22"/>
          <w:szCs w:val="22"/>
        </w:rPr>
        <w:t>.</w:t>
      </w:r>
    </w:p>
    <w:p w14:paraId="3E4F010C" w14:textId="77777777" w:rsidR="008E26CD" w:rsidRPr="00CC65D2" w:rsidRDefault="008E26CD" w:rsidP="003A636B">
      <w:pPr>
        <w:spacing w:line="276" w:lineRule="auto"/>
        <w:ind w:left="993"/>
        <w:jc w:val="both"/>
        <w:rPr>
          <w:rFonts w:ascii="Arial" w:hAnsi="Arial" w:cs="Arial"/>
          <w:color w:val="000000" w:themeColor="text1"/>
          <w:sz w:val="22"/>
          <w:szCs w:val="22"/>
        </w:rPr>
      </w:pPr>
      <w:r w:rsidRPr="00CC65D2">
        <w:rPr>
          <w:rFonts w:ascii="Arial" w:hAnsi="Arial" w:cs="Arial"/>
          <w:color w:val="000000" w:themeColor="text1"/>
          <w:sz w:val="22"/>
          <w:szCs w:val="22"/>
        </w:rPr>
        <w:t xml:space="preserve">Nie można sumować kontraktów o krótszym okresie trwania i/lub mniejszych wartościach, aby uzyskać wartość wymaganą powyżej.    </w:t>
      </w:r>
    </w:p>
    <w:p w14:paraId="77E7EC1E" w14:textId="77777777" w:rsidR="00BA7C6C" w:rsidRPr="00CC65D2" w:rsidRDefault="00BA7C6C" w:rsidP="00F70CAA">
      <w:pPr>
        <w:pStyle w:val="Akapitzlist"/>
        <w:numPr>
          <w:ilvl w:val="1"/>
          <w:numId w:val="5"/>
        </w:numPr>
        <w:spacing w:line="276" w:lineRule="auto"/>
        <w:ind w:left="425" w:hanging="425"/>
        <w:jc w:val="both"/>
        <w:rPr>
          <w:rFonts w:ascii="Arial" w:hAnsi="Arial" w:cs="Arial"/>
          <w:color w:val="000000" w:themeColor="text1"/>
          <w:sz w:val="22"/>
          <w:szCs w:val="22"/>
          <w:lang w:eastAsia="ar-SA"/>
        </w:rPr>
      </w:pPr>
      <w:r w:rsidRPr="00CC65D2">
        <w:rPr>
          <w:rFonts w:ascii="Arial" w:hAnsi="Arial" w:cs="Arial"/>
          <w:color w:val="000000" w:themeColor="text1"/>
          <w:sz w:val="22"/>
          <w:szCs w:val="22"/>
          <w:lang w:eastAsia="ar-SA"/>
        </w:rPr>
        <w:t>Sposób spełniania warunków udziału w postępowaniu przez Wykonawców wspólnie ubiegających się o udzielenie zamówienia:</w:t>
      </w:r>
    </w:p>
    <w:p w14:paraId="175A3509" w14:textId="77777777" w:rsidR="00BA7C6C" w:rsidRPr="00CC65D2" w:rsidRDefault="00BA7C6C" w:rsidP="00115E40">
      <w:pPr>
        <w:spacing w:line="276" w:lineRule="auto"/>
        <w:ind w:left="426"/>
        <w:jc w:val="both"/>
        <w:rPr>
          <w:rFonts w:ascii="Arial" w:hAnsi="Arial" w:cs="Arial"/>
          <w:color w:val="000000" w:themeColor="text1"/>
          <w:sz w:val="22"/>
          <w:szCs w:val="22"/>
          <w:lang w:eastAsia="ar-SA"/>
        </w:rPr>
      </w:pPr>
      <w:r w:rsidRPr="00CC65D2">
        <w:rPr>
          <w:rFonts w:ascii="Arial" w:hAnsi="Arial" w:cs="Arial"/>
          <w:color w:val="000000" w:themeColor="text1"/>
          <w:sz w:val="22"/>
          <w:szCs w:val="22"/>
          <w:lang w:eastAsia="ar-SA"/>
        </w:rPr>
        <w:t>W przypadku oferty składanej wspólnie przez kilku Wykonawców:</w:t>
      </w:r>
    </w:p>
    <w:p w14:paraId="7AB150BD" w14:textId="77777777" w:rsidR="00BA7C6C" w:rsidRPr="00CC65D2" w:rsidRDefault="00EF40B3" w:rsidP="00F70CAA">
      <w:pPr>
        <w:pStyle w:val="Akapitzlist"/>
        <w:numPr>
          <w:ilvl w:val="2"/>
          <w:numId w:val="5"/>
        </w:numPr>
        <w:spacing w:line="276" w:lineRule="auto"/>
        <w:ind w:left="709" w:hanging="142"/>
        <w:jc w:val="both"/>
        <w:rPr>
          <w:rFonts w:ascii="Arial" w:hAnsi="Arial" w:cs="Arial"/>
          <w:color w:val="000000" w:themeColor="text1"/>
          <w:sz w:val="22"/>
          <w:szCs w:val="22"/>
        </w:rPr>
      </w:pPr>
      <w:r w:rsidRPr="00CC65D2">
        <w:rPr>
          <w:rFonts w:ascii="Arial" w:hAnsi="Arial" w:cs="Arial"/>
          <w:color w:val="000000" w:themeColor="text1"/>
          <w:sz w:val="22"/>
          <w:szCs w:val="22"/>
        </w:rPr>
        <w:t>warunek wymieniony w ust. 1. pkt 1) zostanie spełniony, jeżeli co najmniej jeden z Wykonawców wspólnie ubiegających się o udzielenie zamówienia posiada aktualną koncesję udzieloną przez właściwego ministra na wykonywanie działalności gospodarczej w</w:t>
      </w:r>
      <w:r w:rsidR="003A636B" w:rsidRPr="00CC65D2">
        <w:rPr>
          <w:rFonts w:ascii="Arial" w:hAnsi="Arial" w:cs="Arial"/>
          <w:color w:val="000000" w:themeColor="text1"/>
          <w:sz w:val="22"/>
          <w:szCs w:val="22"/>
        </w:rPr>
        <w:t> </w:t>
      </w:r>
      <w:r w:rsidRPr="00CC65D2">
        <w:rPr>
          <w:rFonts w:ascii="Arial" w:hAnsi="Arial" w:cs="Arial"/>
          <w:color w:val="000000" w:themeColor="text1"/>
          <w:sz w:val="22"/>
          <w:szCs w:val="22"/>
        </w:rPr>
        <w:t xml:space="preserve">zakresie ochrony osób i mienia w formie bezpośredniej ochrony fizycznej i zabezpieczenia technicznego </w:t>
      </w:r>
      <w:r w:rsidRPr="00CC65D2">
        <w:rPr>
          <w:rFonts w:ascii="Arial" w:hAnsi="Arial" w:cs="Arial"/>
          <w:color w:val="000000" w:themeColor="text1"/>
          <w:sz w:val="22"/>
          <w:szCs w:val="22"/>
          <w:u w:val="single"/>
        </w:rPr>
        <w:t xml:space="preserve">i </w:t>
      </w:r>
      <w:r w:rsidR="00122BA2" w:rsidRPr="00CC65D2">
        <w:rPr>
          <w:rFonts w:ascii="Arial" w:hAnsi="Arial" w:cs="Arial"/>
          <w:color w:val="000000" w:themeColor="text1"/>
          <w:sz w:val="22"/>
          <w:szCs w:val="22"/>
          <w:u w:val="single"/>
        </w:rPr>
        <w:t xml:space="preserve">to on </w:t>
      </w:r>
      <w:r w:rsidRPr="00CC65D2">
        <w:rPr>
          <w:rFonts w:ascii="Arial" w:hAnsi="Arial" w:cs="Arial"/>
          <w:color w:val="000000" w:themeColor="text1"/>
          <w:sz w:val="22"/>
          <w:szCs w:val="22"/>
          <w:u w:val="single"/>
        </w:rPr>
        <w:t>zrealizuje usługi</w:t>
      </w:r>
      <w:r w:rsidRPr="00CC65D2">
        <w:rPr>
          <w:rFonts w:ascii="Arial" w:hAnsi="Arial" w:cs="Arial"/>
          <w:color w:val="000000" w:themeColor="text1"/>
          <w:sz w:val="22"/>
          <w:szCs w:val="22"/>
        </w:rPr>
        <w:t>, do których przedmiotowa koncesja jest wymagana</w:t>
      </w:r>
      <w:r w:rsidR="00900A2F" w:rsidRPr="00CC65D2">
        <w:rPr>
          <w:rFonts w:ascii="Arial" w:hAnsi="Arial" w:cs="Arial"/>
          <w:color w:val="000000" w:themeColor="text1"/>
          <w:sz w:val="22"/>
          <w:szCs w:val="22"/>
        </w:rPr>
        <w:t xml:space="preserve"> (bezpośrednia ochrona fizyczna osób i mienia, monitorowania alarmów antywłamaniowych  i</w:t>
      </w:r>
      <w:r w:rsidR="003A636B" w:rsidRPr="00CC65D2">
        <w:rPr>
          <w:rFonts w:ascii="Arial" w:hAnsi="Arial" w:cs="Arial"/>
          <w:color w:val="000000" w:themeColor="text1"/>
          <w:sz w:val="22"/>
          <w:szCs w:val="22"/>
        </w:rPr>
        <w:t> </w:t>
      </w:r>
      <w:r w:rsidR="00900A2F" w:rsidRPr="00CC65D2">
        <w:rPr>
          <w:rFonts w:ascii="Arial" w:hAnsi="Arial" w:cs="Arial"/>
          <w:color w:val="000000" w:themeColor="text1"/>
          <w:sz w:val="22"/>
          <w:szCs w:val="22"/>
        </w:rPr>
        <w:t>sygnału pożarowego drogą GSM, dojazdu patrolu interwencyjnego</w:t>
      </w:r>
      <w:r w:rsidR="003A636B" w:rsidRPr="00CC65D2">
        <w:rPr>
          <w:rFonts w:ascii="Arial" w:hAnsi="Arial" w:cs="Arial"/>
          <w:color w:val="000000" w:themeColor="text1"/>
          <w:sz w:val="22"/>
          <w:szCs w:val="22"/>
        </w:rPr>
        <w:t xml:space="preserve"> </w:t>
      </w:r>
      <w:r w:rsidR="00900A2F" w:rsidRPr="00CC65D2">
        <w:rPr>
          <w:rFonts w:ascii="Arial" w:hAnsi="Arial" w:cs="Arial"/>
          <w:color w:val="000000" w:themeColor="text1"/>
          <w:sz w:val="22"/>
          <w:szCs w:val="22"/>
        </w:rPr>
        <w:t>w celu fizycznego zabezpieczenia budynku oraz konserwacji i napraw systemu SSWiN)</w:t>
      </w:r>
      <w:r w:rsidR="004D28D3" w:rsidRPr="00CC65D2">
        <w:rPr>
          <w:rFonts w:ascii="Arial" w:hAnsi="Arial" w:cs="Arial"/>
          <w:color w:val="000000" w:themeColor="text1"/>
          <w:sz w:val="22"/>
          <w:szCs w:val="22"/>
        </w:rPr>
        <w:t xml:space="preserve">. </w:t>
      </w:r>
    </w:p>
    <w:p w14:paraId="7F7364E2" w14:textId="77777777" w:rsidR="004D28D3" w:rsidRPr="00CC65D2" w:rsidRDefault="00C344B4" w:rsidP="00F70CAA">
      <w:pPr>
        <w:pStyle w:val="Akapitzlist"/>
        <w:numPr>
          <w:ilvl w:val="2"/>
          <w:numId w:val="5"/>
        </w:numPr>
        <w:spacing w:line="276" w:lineRule="auto"/>
        <w:ind w:left="708" w:hanging="142"/>
        <w:jc w:val="both"/>
        <w:rPr>
          <w:rFonts w:ascii="Arial" w:hAnsi="Arial" w:cs="Arial"/>
          <w:color w:val="000000" w:themeColor="text1"/>
          <w:sz w:val="22"/>
          <w:szCs w:val="22"/>
        </w:rPr>
      </w:pPr>
      <w:r w:rsidRPr="00CC65D2">
        <w:rPr>
          <w:rFonts w:ascii="Arial" w:hAnsi="Arial" w:cs="Arial"/>
          <w:color w:val="000000" w:themeColor="text1"/>
          <w:sz w:val="22"/>
          <w:szCs w:val="22"/>
        </w:rPr>
        <w:t xml:space="preserve">warunek wymieniony w ust. 1. pkt 2) lit. a) zostanie spełniony, jeżeli co najmniej jeden z Wykonawców wspólnie ubiegających się o udzielenie zamówienia </w:t>
      </w:r>
      <w:r w:rsidR="003920E6" w:rsidRPr="00CC65D2">
        <w:rPr>
          <w:rFonts w:ascii="Arial" w:hAnsi="Arial" w:cs="Arial"/>
          <w:color w:val="000000" w:themeColor="text1"/>
          <w:kern w:val="24"/>
          <w:sz w:val="22"/>
          <w:szCs w:val="22"/>
        </w:rPr>
        <w:t xml:space="preserve">zatrudnia na podstawie umowy o pracę pracowników posiadających legitymację kwalifikowanego pracownika ochrony fizycznej oraz legitymację kwalifikowanego pracownika zabezpieczenia technicznego </w:t>
      </w:r>
      <w:r w:rsidR="003920E6" w:rsidRPr="00CC65D2">
        <w:rPr>
          <w:rFonts w:ascii="Arial" w:hAnsi="Arial" w:cs="Arial"/>
          <w:color w:val="000000" w:themeColor="text1"/>
          <w:kern w:val="24"/>
          <w:sz w:val="22"/>
          <w:szCs w:val="22"/>
          <w:u w:val="single"/>
        </w:rPr>
        <w:t xml:space="preserve">i </w:t>
      </w:r>
      <w:r w:rsidR="00122BA2" w:rsidRPr="00CC65D2">
        <w:rPr>
          <w:rFonts w:ascii="Arial" w:hAnsi="Arial" w:cs="Arial"/>
          <w:color w:val="000000" w:themeColor="text1"/>
          <w:kern w:val="24"/>
          <w:sz w:val="22"/>
          <w:szCs w:val="22"/>
          <w:u w:val="single"/>
        </w:rPr>
        <w:t xml:space="preserve">to on </w:t>
      </w:r>
      <w:r w:rsidRPr="00CC65D2">
        <w:rPr>
          <w:rFonts w:ascii="Arial" w:hAnsi="Arial" w:cs="Arial"/>
          <w:color w:val="000000" w:themeColor="text1"/>
          <w:kern w:val="24"/>
          <w:sz w:val="22"/>
          <w:szCs w:val="22"/>
          <w:u w:val="single"/>
        </w:rPr>
        <w:t>zrealizuje</w:t>
      </w:r>
      <w:r w:rsidR="004D28D3" w:rsidRPr="00CC65D2">
        <w:rPr>
          <w:rFonts w:ascii="Arial" w:hAnsi="Arial" w:cs="Arial"/>
          <w:color w:val="000000" w:themeColor="text1"/>
          <w:sz w:val="22"/>
          <w:szCs w:val="22"/>
          <w:u w:val="single"/>
          <w:lang w:eastAsia="ar-SA"/>
        </w:rPr>
        <w:t xml:space="preserve"> usługi</w:t>
      </w:r>
      <w:r w:rsidR="004D28D3" w:rsidRPr="00CC65D2">
        <w:rPr>
          <w:rFonts w:ascii="Arial" w:hAnsi="Arial" w:cs="Arial"/>
          <w:color w:val="000000" w:themeColor="text1"/>
          <w:sz w:val="22"/>
          <w:szCs w:val="22"/>
          <w:lang w:eastAsia="ar-SA"/>
        </w:rPr>
        <w:t xml:space="preserve">, do </w:t>
      </w:r>
      <w:r w:rsidRPr="00CC65D2">
        <w:rPr>
          <w:rFonts w:ascii="Arial" w:hAnsi="Arial" w:cs="Arial"/>
          <w:color w:val="000000" w:themeColor="text1"/>
          <w:sz w:val="22"/>
          <w:szCs w:val="22"/>
          <w:lang w:eastAsia="ar-SA"/>
        </w:rPr>
        <w:t>wykonania</w:t>
      </w:r>
      <w:r w:rsidR="004D28D3" w:rsidRPr="00CC65D2">
        <w:rPr>
          <w:rFonts w:ascii="Arial" w:hAnsi="Arial" w:cs="Arial"/>
          <w:color w:val="000000" w:themeColor="text1"/>
          <w:sz w:val="22"/>
          <w:szCs w:val="22"/>
          <w:lang w:eastAsia="ar-SA"/>
        </w:rPr>
        <w:t xml:space="preserve"> których te zdolności są wymagane</w:t>
      </w:r>
      <w:r w:rsidR="004D28D3" w:rsidRPr="00CC65D2">
        <w:rPr>
          <w:rFonts w:ascii="Arial" w:hAnsi="Arial" w:cs="Arial"/>
          <w:color w:val="000000" w:themeColor="text1"/>
          <w:sz w:val="22"/>
          <w:szCs w:val="22"/>
        </w:rPr>
        <w:t>.</w:t>
      </w:r>
    </w:p>
    <w:p w14:paraId="08F2269E" w14:textId="628E001F" w:rsidR="003920E6" w:rsidRPr="004D5B00" w:rsidRDefault="00C344B4" w:rsidP="00F70CAA">
      <w:pPr>
        <w:pStyle w:val="Akapitzlist"/>
        <w:widowControl w:val="0"/>
        <w:numPr>
          <w:ilvl w:val="2"/>
          <w:numId w:val="5"/>
        </w:numPr>
        <w:tabs>
          <w:tab w:val="num" w:pos="2160"/>
        </w:tabs>
        <w:adjustRightInd w:val="0"/>
        <w:spacing w:line="276" w:lineRule="auto"/>
        <w:ind w:left="709" w:hanging="142"/>
        <w:jc w:val="both"/>
        <w:textAlignment w:val="baseline"/>
        <w:rPr>
          <w:rFonts w:ascii="Arial" w:hAnsi="Arial" w:cs="Arial"/>
          <w:color w:val="000000" w:themeColor="text1"/>
          <w:sz w:val="22"/>
          <w:szCs w:val="22"/>
        </w:rPr>
      </w:pPr>
      <w:r w:rsidRPr="00CC65D2">
        <w:rPr>
          <w:rFonts w:ascii="Arial" w:hAnsi="Arial" w:cs="Arial"/>
          <w:color w:val="000000" w:themeColor="text1"/>
          <w:sz w:val="22"/>
          <w:szCs w:val="22"/>
        </w:rPr>
        <w:t xml:space="preserve">warunek wymieniony w ust. 1. pkt 1) lit. b) zostanie spełniony, jeżeli co najmniej jeden z Wykonawców  wspólnie ubiegających się o udzielenie zamówienia wykonał lub </w:t>
      </w:r>
      <w:r w:rsidR="003920E6" w:rsidRPr="00CC65D2">
        <w:rPr>
          <w:rFonts w:ascii="Arial" w:hAnsi="Arial" w:cs="Arial"/>
          <w:color w:val="000000" w:themeColor="text1"/>
          <w:sz w:val="22"/>
          <w:szCs w:val="22"/>
        </w:rPr>
        <w:t>wykonuj</w:t>
      </w:r>
      <w:r w:rsidRPr="00CC65D2">
        <w:rPr>
          <w:rFonts w:ascii="Arial" w:hAnsi="Arial" w:cs="Arial"/>
          <w:color w:val="000000" w:themeColor="text1"/>
          <w:sz w:val="22"/>
          <w:szCs w:val="22"/>
        </w:rPr>
        <w:t>e</w:t>
      </w:r>
      <w:r w:rsidR="003920E6" w:rsidRPr="00CC65D2">
        <w:rPr>
          <w:rFonts w:ascii="Arial" w:hAnsi="Arial" w:cs="Arial"/>
          <w:color w:val="000000" w:themeColor="text1"/>
          <w:sz w:val="22"/>
          <w:szCs w:val="22"/>
        </w:rPr>
        <w:t xml:space="preserve"> co najmniej  </w:t>
      </w:r>
      <w:r w:rsidR="00FE51B7" w:rsidRPr="00CC65D2">
        <w:rPr>
          <w:rFonts w:ascii="Arial" w:hAnsi="Arial" w:cs="Arial"/>
          <w:color w:val="000000" w:themeColor="text1"/>
          <w:sz w:val="22"/>
          <w:szCs w:val="22"/>
        </w:rPr>
        <w:t>1</w:t>
      </w:r>
      <w:r w:rsidR="003920E6" w:rsidRPr="00CC65D2">
        <w:rPr>
          <w:rFonts w:ascii="Arial" w:hAnsi="Arial" w:cs="Arial"/>
          <w:color w:val="000000" w:themeColor="text1"/>
          <w:sz w:val="22"/>
          <w:szCs w:val="22"/>
        </w:rPr>
        <w:t xml:space="preserve"> usług</w:t>
      </w:r>
      <w:r w:rsidR="00FE51B7" w:rsidRPr="00CC65D2">
        <w:rPr>
          <w:rFonts w:ascii="Arial" w:hAnsi="Arial" w:cs="Arial"/>
          <w:color w:val="000000" w:themeColor="text1"/>
          <w:sz w:val="22"/>
          <w:szCs w:val="22"/>
        </w:rPr>
        <w:t>ę</w:t>
      </w:r>
      <w:r w:rsidR="003920E6" w:rsidRPr="00CC65D2">
        <w:rPr>
          <w:rFonts w:ascii="Arial" w:hAnsi="Arial" w:cs="Arial"/>
          <w:color w:val="000000" w:themeColor="text1"/>
          <w:sz w:val="22"/>
          <w:szCs w:val="22"/>
        </w:rPr>
        <w:t xml:space="preserve"> (umow</w:t>
      </w:r>
      <w:r w:rsidR="00FE51B7" w:rsidRPr="00CC65D2">
        <w:rPr>
          <w:rFonts w:ascii="Arial" w:hAnsi="Arial" w:cs="Arial"/>
          <w:color w:val="000000" w:themeColor="text1"/>
          <w:sz w:val="22"/>
          <w:szCs w:val="22"/>
        </w:rPr>
        <w:t>ę</w:t>
      </w:r>
      <w:r w:rsidR="003920E6" w:rsidRPr="00CC65D2">
        <w:rPr>
          <w:rFonts w:ascii="Arial" w:hAnsi="Arial" w:cs="Arial"/>
          <w:color w:val="000000" w:themeColor="text1"/>
          <w:sz w:val="22"/>
          <w:szCs w:val="22"/>
        </w:rPr>
        <w:t xml:space="preserve">) </w:t>
      </w:r>
      <w:r w:rsidR="003920E6" w:rsidRPr="00CC65D2">
        <w:rPr>
          <w:rFonts w:ascii="Arial" w:hAnsi="Arial" w:cs="Arial"/>
          <w:iCs/>
          <w:color w:val="000000" w:themeColor="text1"/>
          <w:sz w:val="22"/>
          <w:szCs w:val="22"/>
        </w:rPr>
        <w:t>obejmując</w:t>
      </w:r>
      <w:r w:rsidR="00FE51B7" w:rsidRPr="00CC65D2">
        <w:rPr>
          <w:rFonts w:ascii="Arial" w:hAnsi="Arial" w:cs="Arial"/>
          <w:iCs/>
          <w:color w:val="000000" w:themeColor="text1"/>
          <w:sz w:val="22"/>
          <w:szCs w:val="22"/>
        </w:rPr>
        <w:t>ą</w:t>
      </w:r>
      <w:r w:rsidR="003920E6" w:rsidRPr="00CC65D2">
        <w:rPr>
          <w:rFonts w:ascii="Arial" w:hAnsi="Arial" w:cs="Arial"/>
          <w:iCs/>
          <w:color w:val="000000" w:themeColor="text1"/>
          <w:sz w:val="22"/>
          <w:szCs w:val="22"/>
        </w:rPr>
        <w:t xml:space="preserve"> jednocześnie ochronę fizyczną osób i mienia oraz  monitoring,</w:t>
      </w:r>
      <w:r w:rsidR="003920E6" w:rsidRPr="00CC65D2">
        <w:rPr>
          <w:rFonts w:ascii="Arial" w:hAnsi="Arial" w:cs="Arial"/>
          <w:color w:val="000000" w:themeColor="text1"/>
          <w:sz w:val="22"/>
          <w:szCs w:val="22"/>
        </w:rPr>
        <w:t xml:space="preserve"> </w:t>
      </w:r>
      <w:r w:rsidR="005516F7" w:rsidRPr="00CC65D2">
        <w:rPr>
          <w:rFonts w:ascii="Arial" w:hAnsi="Arial" w:cs="Arial"/>
          <w:iCs/>
          <w:color w:val="000000" w:themeColor="text1"/>
          <w:sz w:val="22"/>
          <w:szCs w:val="22"/>
        </w:rPr>
        <w:t>któr</w:t>
      </w:r>
      <w:r w:rsidR="00FE51B7" w:rsidRPr="00CC65D2">
        <w:rPr>
          <w:rFonts w:ascii="Arial" w:hAnsi="Arial" w:cs="Arial"/>
          <w:iCs/>
          <w:color w:val="000000" w:themeColor="text1"/>
          <w:sz w:val="22"/>
          <w:szCs w:val="22"/>
        </w:rPr>
        <w:t>a</w:t>
      </w:r>
      <w:r w:rsidR="005516F7" w:rsidRPr="00CC65D2">
        <w:rPr>
          <w:rFonts w:ascii="Arial" w:hAnsi="Arial" w:cs="Arial"/>
          <w:color w:val="000000" w:themeColor="text1"/>
          <w:sz w:val="22"/>
          <w:szCs w:val="22"/>
        </w:rPr>
        <w:t xml:space="preserve"> trwała (trwa) co najmniej </w:t>
      </w:r>
      <w:r w:rsidR="00927EC5">
        <w:rPr>
          <w:rFonts w:ascii="Arial" w:hAnsi="Arial" w:cs="Arial"/>
          <w:color w:val="000000" w:themeColor="text1"/>
          <w:sz w:val="22"/>
          <w:szCs w:val="22"/>
        </w:rPr>
        <w:t>12</w:t>
      </w:r>
      <w:r w:rsidR="005516F7" w:rsidRPr="00CC65D2">
        <w:rPr>
          <w:rFonts w:ascii="Arial" w:hAnsi="Arial" w:cs="Arial"/>
          <w:color w:val="000000" w:themeColor="text1"/>
          <w:sz w:val="22"/>
          <w:szCs w:val="22"/>
        </w:rPr>
        <w:t xml:space="preserve"> m-cy, a wartość um</w:t>
      </w:r>
      <w:r w:rsidR="00FE51B7" w:rsidRPr="00CC65D2">
        <w:rPr>
          <w:rFonts w:ascii="Arial" w:hAnsi="Arial" w:cs="Arial"/>
          <w:color w:val="000000" w:themeColor="text1"/>
          <w:sz w:val="22"/>
          <w:szCs w:val="22"/>
        </w:rPr>
        <w:t>owy</w:t>
      </w:r>
      <w:r w:rsidR="005516F7" w:rsidRPr="00CC65D2">
        <w:rPr>
          <w:rFonts w:ascii="Arial" w:hAnsi="Arial" w:cs="Arial"/>
          <w:color w:val="000000" w:themeColor="text1"/>
          <w:sz w:val="22"/>
          <w:szCs w:val="22"/>
        </w:rPr>
        <w:t xml:space="preserve"> brutto wynosiła (wynosi) co </w:t>
      </w:r>
      <w:r w:rsidR="005516F7" w:rsidRPr="004D5B00">
        <w:rPr>
          <w:rFonts w:ascii="Arial" w:hAnsi="Arial" w:cs="Arial"/>
          <w:color w:val="000000" w:themeColor="text1"/>
          <w:sz w:val="22"/>
          <w:szCs w:val="22"/>
        </w:rPr>
        <w:t>n</w:t>
      </w:r>
      <w:r w:rsidR="00F07F6F" w:rsidRPr="004D5B00">
        <w:rPr>
          <w:rFonts w:ascii="Arial" w:hAnsi="Arial" w:cs="Arial"/>
          <w:color w:val="000000" w:themeColor="text1"/>
          <w:sz w:val="22"/>
          <w:szCs w:val="22"/>
        </w:rPr>
        <w:t xml:space="preserve">ajmniej </w:t>
      </w:r>
      <w:r w:rsidR="00927EC5" w:rsidRPr="004D5B00">
        <w:rPr>
          <w:rFonts w:ascii="Arial" w:hAnsi="Arial" w:cs="Arial"/>
          <w:color w:val="000000" w:themeColor="text1"/>
          <w:sz w:val="22"/>
          <w:szCs w:val="22"/>
        </w:rPr>
        <w:t>1 0</w:t>
      </w:r>
      <w:r w:rsidR="00B52EE5" w:rsidRPr="004D5B00">
        <w:rPr>
          <w:rFonts w:ascii="Arial" w:hAnsi="Arial" w:cs="Arial"/>
          <w:color w:val="000000" w:themeColor="text1"/>
          <w:sz w:val="22"/>
          <w:szCs w:val="22"/>
        </w:rPr>
        <w:t xml:space="preserve">00 000,00 zł w okresie </w:t>
      </w:r>
      <w:r w:rsidR="00927EC5" w:rsidRPr="004D5B00">
        <w:rPr>
          <w:rFonts w:ascii="Arial" w:hAnsi="Arial" w:cs="Arial"/>
          <w:color w:val="000000" w:themeColor="text1"/>
          <w:sz w:val="22"/>
          <w:szCs w:val="22"/>
        </w:rPr>
        <w:t>12</w:t>
      </w:r>
      <w:r w:rsidR="00B52EE5" w:rsidRPr="004D5B00">
        <w:rPr>
          <w:rFonts w:ascii="Arial" w:hAnsi="Arial" w:cs="Arial"/>
          <w:color w:val="000000" w:themeColor="text1"/>
          <w:sz w:val="22"/>
          <w:szCs w:val="22"/>
        </w:rPr>
        <w:t xml:space="preserve"> miesięcy</w:t>
      </w:r>
      <w:r w:rsidR="00B52EE5" w:rsidRPr="004D5B00">
        <w:rPr>
          <w:rFonts w:ascii="Arial" w:hAnsi="Arial" w:cs="Arial"/>
          <w:color w:val="000000" w:themeColor="text1"/>
          <w:kern w:val="24"/>
          <w:sz w:val="22"/>
          <w:szCs w:val="22"/>
          <w:u w:val="single"/>
        </w:rPr>
        <w:t xml:space="preserve"> </w:t>
      </w:r>
      <w:r w:rsidR="00390E57" w:rsidRPr="004D5B00">
        <w:rPr>
          <w:rFonts w:ascii="Arial" w:hAnsi="Arial" w:cs="Arial"/>
          <w:color w:val="000000" w:themeColor="text1"/>
          <w:kern w:val="24"/>
          <w:sz w:val="22"/>
          <w:szCs w:val="22"/>
          <w:u w:val="single"/>
        </w:rPr>
        <w:t xml:space="preserve">i </w:t>
      </w:r>
      <w:r w:rsidR="00420DFE" w:rsidRPr="004D5B00">
        <w:rPr>
          <w:rFonts w:ascii="Arial" w:hAnsi="Arial" w:cs="Arial"/>
          <w:color w:val="000000" w:themeColor="text1"/>
          <w:kern w:val="24"/>
          <w:sz w:val="22"/>
          <w:szCs w:val="22"/>
          <w:u w:val="single"/>
        </w:rPr>
        <w:t xml:space="preserve">to </w:t>
      </w:r>
      <w:r w:rsidR="00155B95" w:rsidRPr="004D5B00">
        <w:rPr>
          <w:rFonts w:ascii="Arial" w:hAnsi="Arial" w:cs="Arial"/>
          <w:color w:val="000000" w:themeColor="text1"/>
          <w:kern w:val="24"/>
          <w:sz w:val="22"/>
          <w:szCs w:val="22"/>
          <w:u w:val="single"/>
        </w:rPr>
        <w:t xml:space="preserve">on </w:t>
      </w:r>
      <w:r w:rsidRPr="004D5B00">
        <w:rPr>
          <w:rFonts w:ascii="Arial" w:hAnsi="Arial" w:cs="Arial"/>
          <w:color w:val="000000" w:themeColor="text1"/>
          <w:kern w:val="24"/>
          <w:sz w:val="22"/>
          <w:szCs w:val="22"/>
          <w:u w:val="single"/>
        </w:rPr>
        <w:t>zrealizuj</w:t>
      </w:r>
      <w:r w:rsidR="003B548E" w:rsidRPr="004D5B00">
        <w:rPr>
          <w:rFonts w:ascii="Arial" w:hAnsi="Arial" w:cs="Arial"/>
          <w:color w:val="000000" w:themeColor="text1"/>
          <w:kern w:val="24"/>
          <w:sz w:val="22"/>
          <w:szCs w:val="22"/>
          <w:u w:val="single"/>
        </w:rPr>
        <w:t>e</w:t>
      </w:r>
      <w:r w:rsidR="003920E6" w:rsidRPr="004D5B00">
        <w:rPr>
          <w:rFonts w:ascii="Arial" w:hAnsi="Arial" w:cs="Arial"/>
          <w:color w:val="000000" w:themeColor="text1"/>
          <w:sz w:val="22"/>
          <w:szCs w:val="22"/>
          <w:u w:val="single"/>
          <w:lang w:eastAsia="ar-SA"/>
        </w:rPr>
        <w:t xml:space="preserve"> usługi</w:t>
      </w:r>
      <w:r w:rsidR="003920E6" w:rsidRPr="004D5B00">
        <w:rPr>
          <w:rFonts w:ascii="Arial" w:hAnsi="Arial" w:cs="Arial"/>
          <w:color w:val="000000" w:themeColor="text1"/>
          <w:sz w:val="22"/>
          <w:szCs w:val="22"/>
          <w:lang w:eastAsia="ar-SA"/>
        </w:rPr>
        <w:t xml:space="preserve">, do </w:t>
      </w:r>
      <w:r w:rsidRPr="004D5B00">
        <w:rPr>
          <w:rFonts w:ascii="Arial" w:hAnsi="Arial" w:cs="Arial"/>
          <w:color w:val="000000" w:themeColor="text1"/>
          <w:sz w:val="22"/>
          <w:szCs w:val="22"/>
          <w:lang w:eastAsia="ar-SA"/>
        </w:rPr>
        <w:t>wykonania</w:t>
      </w:r>
      <w:r w:rsidR="003920E6" w:rsidRPr="004D5B00">
        <w:rPr>
          <w:rFonts w:ascii="Arial" w:hAnsi="Arial" w:cs="Arial"/>
          <w:color w:val="000000" w:themeColor="text1"/>
          <w:sz w:val="22"/>
          <w:szCs w:val="22"/>
          <w:lang w:eastAsia="ar-SA"/>
        </w:rPr>
        <w:t xml:space="preserve"> których t</w:t>
      </w:r>
      <w:r w:rsidR="00390E57" w:rsidRPr="004D5B00">
        <w:rPr>
          <w:rFonts w:ascii="Arial" w:hAnsi="Arial" w:cs="Arial"/>
          <w:color w:val="000000" w:themeColor="text1"/>
          <w:sz w:val="22"/>
          <w:szCs w:val="22"/>
          <w:lang w:eastAsia="ar-SA"/>
        </w:rPr>
        <w:t>o doświadczenie jest</w:t>
      </w:r>
      <w:r w:rsidR="003920E6" w:rsidRPr="004D5B00">
        <w:rPr>
          <w:rFonts w:ascii="Arial" w:hAnsi="Arial" w:cs="Arial"/>
          <w:color w:val="000000" w:themeColor="text1"/>
          <w:sz w:val="22"/>
          <w:szCs w:val="22"/>
          <w:lang w:eastAsia="ar-SA"/>
        </w:rPr>
        <w:t xml:space="preserve"> wymagane</w:t>
      </w:r>
      <w:r w:rsidR="003920E6" w:rsidRPr="004D5B00">
        <w:rPr>
          <w:rFonts w:ascii="Arial" w:hAnsi="Arial" w:cs="Arial"/>
          <w:color w:val="000000" w:themeColor="text1"/>
          <w:sz w:val="22"/>
          <w:szCs w:val="22"/>
        </w:rPr>
        <w:t>.</w:t>
      </w:r>
    </w:p>
    <w:p w14:paraId="4CC04042" w14:textId="77777777" w:rsidR="004D28D3" w:rsidRPr="00CC65D2" w:rsidRDefault="00F07F6F" w:rsidP="00115E40">
      <w:pPr>
        <w:spacing w:line="276" w:lineRule="auto"/>
        <w:ind w:left="426"/>
        <w:jc w:val="both"/>
        <w:rPr>
          <w:rFonts w:ascii="Arial" w:hAnsi="Arial" w:cs="Arial"/>
          <w:color w:val="000000" w:themeColor="text1"/>
          <w:sz w:val="22"/>
          <w:szCs w:val="22"/>
          <w:lang w:eastAsia="ar-SA"/>
        </w:rPr>
      </w:pPr>
      <w:r w:rsidRPr="004D5B00">
        <w:rPr>
          <w:rFonts w:ascii="Arial" w:hAnsi="Arial" w:cs="Arial"/>
          <w:color w:val="000000" w:themeColor="text1"/>
          <w:sz w:val="22"/>
          <w:szCs w:val="22"/>
          <w:lang w:eastAsia="ar-SA"/>
        </w:rPr>
        <w:t>- w</w:t>
      </w:r>
      <w:r w:rsidR="004D28D3" w:rsidRPr="004D5B00">
        <w:rPr>
          <w:rFonts w:ascii="Arial" w:hAnsi="Arial" w:cs="Arial"/>
          <w:color w:val="000000" w:themeColor="text1"/>
          <w:sz w:val="22"/>
          <w:szCs w:val="22"/>
          <w:lang w:eastAsia="ar-SA"/>
        </w:rPr>
        <w:t xml:space="preserve"> przypadkach, o których mowa w pkt </w:t>
      </w:r>
      <w:r w:rsidR="004D28D3" w:rsidRPr="00CC65D2">
        <w:rPr>
          <w:rFonts w:ascii="Arial" w:hAnsi="Arial" w:cs="Arial"/>
          <w:color w:val="000000" w:themeColor="text1"/>
          <w:sz w:val="22"/>
          <w:szCs w:val="22"/>
          <w:lang w:eastAsia="ar-SA"/>
        </w:rPr>
        <w:t xml:space="preserve">1) </w:t>
      </w:r>
      <w:r w:rsidR="003920E6" w:rsidRPr="00CC65D2">
        <w:rPr>
          <w:rFonts w:ascii="Arial" w:hAnsi="Arial" w:cs="Arial"/>
          <w:color w:val="000000" w:themeColor="text1"/>
          <w:sz w:val="22"/>
          <w:szCs w:val="22"/>
          <w:lang w:eastAsia="ar-SA"/>
        </w:rPr>
        <w:t>-</w:t>
      </w:r>
      <w:r w:rsidR="004D28D3" w:rsidRPr="00CC65D2">
        <w:rPr>
          <w:rFonts w:ascii="Arial" w:hAnsi="Arial" w:cs="Arial"/>
          <w:color w:val="000000" w:themeColor="text1"/>
          <w:sz w:val="22"/>
          <w:szCs w:val="22"/>
          <w:lang w:eastAsia="ar-SA"/>
        </w:rPr>
        <w:t xml:space="preserve"> </w:t>
      </w:r>
      <w:r w:rsidR="003920E6" w:rsidRPr="00CC65D2">
        <w:rPr>
          <w:rFonts w:ascii="Arial" w:hAnsi="Arial" w:cs="Arial"/>
          <w:color w:val="000000" w:themeColor="text1"/>
          <w:sz w:val="22"/>
          <w:szCs w:val="22"/>
          <w:lang w:eastAsia="ar-SA"/>
        </w:rPr>
        <w:t>3</w:t>
      </w:r>
      <w:r w:rsidR="004D28D3" w:rsidRPr="00CC65D2">
        <w:rPr>
          <w:rFonts w:ascii="Arial" w:hAnsi="Arial" w:cs="Arial"/>
          <w:color w:val="000000" w:themeColor="text1"/>
          <w:sz w:val="22"/>
          <w:szCs w:val="22"/>
          <w:lang w:eastAsia="ar-SA"/>
        </w:rPr>
        <w:t xml:space="preserve">), Wykonawcy wspólnie ubiegający się </w:t>
      </w:r>
      <w:r w:rsidR="00FF3516" w:rsidRPr="00CC65D2">
        <w:rPr>
          <w:rFonts w:ascii="Arial" w:hAnsi="Arial" w:cs="Arial"/>
          <w:color w:val="000000" w:themeColor="text1"/>
          <w:sz w:val="22"/>
          <w:szCs w:val="22"/>
          <w:lang w:eastAsia="ar-SA"/>
        </w:rPr>
        <w:br/>
      </w:r>
      <w:r w:rsidR="004D28D3" w:rsidRPr="00CC65D2">
        <w:rPr>
          <w:rFonts w:ascii="Arial" w:hAnsi="Arial" w:cs="Arial"/>
          <w:color w:val="000000" w:themeColor="text1"/>
          <w:sz w:val="22"/>
          <w:szCs w:val="22"/>
          <w:lang w:eastAsia="ar-SA"/>
        </w:rPr>
        <w:t xml:space="preserve">o udzielenie zamówienia zobowiązani są dołączyć do oferty oświadczenie, z którego wynika, które usługi wykonają poszczególni Wykonawcy (wzór oświadczenia stanowi </w:t>
      </w:r>
      <w:r w:rsidR="00D52469" w:rsidRPr="00CC65D2">
        <w:rPr>
          <w:rFonts w:ascii="Arial" w:hAnsi="Arial" w:cs="Arial"/>
          <w:color w:val="000000" w:themeColor="text1"/>
          <w:sz w:val="22"/>
          <w:szCs w:val="22"/>
          <w:lang w:eastAsia="ar-SA"/>
        </w:rPr>
        <w:t>Z</w:t>
      </w:r>
      <w:r w:rsidR="004D28D3" w:rsidRPr="00CC65D2">
        <w:rPr>
          <w:rFonts w:ascii="Arial" w:hAnsi="Arial" w:cs="Arial"/>
          <w:color w:val="000000" w:themeColor="text1"/>
          <w:sz w:val="22"/>
          <w:szCs w:val="22"/>
          <w:lang w:eastAsia="ar-SA"/>
        </w:rPr>
        <w:t xml:space="preserve">ałącznik </w:t>
      </w:r>
      <w:r w:rsidR="00D52469" w:rsidRPr="00CC65D2">
        <w:rPr>
          <w:rFonts w:ascii="Arial" w:hAnsi="Arial" w:cs="Arial"/>
          <w:color w:val="000000" w:themeColor="text1"/>
          <w:sz w:val="22"/>
          <w:szCs w:val="22"/>
          <w:lang w:eastAsia="ar-SA"/>
        </w:rPr>
        <w:t>N</w:t>
      </w:r>
      <w:r w:rsidR="004D28D3" w:rsidRPr="00CC65D2">
        <w:rPr>
          <w:rFonts w:ascii="Arial" w:hAnsi="Arial" w:cs="Arial"/>
          <w:color w:val="000000" w:themeColor="text1"/>
          <w:sz w:val="22"/>
          <w:szCs w:val="22"/>
          <w:lang w:eastAsia="ar-SA"/>
        </w:rPr>
        <w:t>r 10 do SWZ).</w:t>
      </w:r>
    </w:p>
    <w:p w14:paraId="066DFB0C" w14:textId="77777777" w:rsidR="00F07F6F" w:rsidRPr="00CC65D2" w:rsidRDefault="00F07F6F" w:rsidP="00F70CAA">
      <w:pPr>
        <w:pStyle w:val="Akapitzlist"/>
        <w:numPr>
          <w:ilvl w:val="1"/>
          <w:numId w:val="5"/>
        </w:numPr>
        <w:tabs>
          <w:tab w:val="left" w:pos="851"/>
        </w:tabs>
        <w:spacing w:line="276" w:lineRule="auto"/>
        <w:ind w:left="426" w:hanging="426"/>
        <w:jc w:val="both"/>
        <w:rPr>
          <w:rFonts w:ascii="Arial" w:hAnsi="Arial" w:cs="Arial"/>
          <w:color w:val="000000" w:themeColor="text1"/>
          <w:sz w:val="22"/>
          <w:szCs w:val="22"/>
        </w:rPr>
      </w:pPr>
      <w:r w:rsidRPr="00CC65D2">
        <w:rPr>
          <w:rFonts w:ascii="Arial" w:hAnsi="Arial" w:cs="Arial"/>
          <w:color w:val="000000" w:themeColor="text1"/>
          <w:sz w:val="22"/>
          <w:szCs w:val="22"/>
        </w:rPr>
        <w:t xml:space="preserve">Wykonawca może w celu potwierdzenia spełniania warunku udziału w postępowaniu polegać na zdolnościach technicznych lub zawodowych podmiotów udostępniających zasoby, niezależnie od charakteru prawnego łączących go z nimi stosunków prawnych.  </w:t>
      </w:r>
    </w:p>
    <w:p w14:paraId="4444B162" w14:textId="77777777" w:rsidR="00F07F6F" w:rsidRPr="00115E40" w:rsidRDefault="00F07F6F" w:rsidP="00F70CAA">
      <w:pPr>
        <w:pStyle w:val="Akapitzlist"/>
        <w:numPr>
          <w:ilvl w:val="1"/>
          <w:numId w:val="5"/>
        </w:numPr>
        <w:tabs>
          <w:tab w:val="left" w:pos="851"/>
        </w:tabs>
        <w:spacing w:line="276" w:lineRule="auto"/>
        <w:ind w:left="426" w:hanging="426"/>
        <w:jc w:val="both"/>
        <w:rPr>
          <w:rFonts w:ascii="Arial" w:hAnsi="Arial" w:cs="Arial"/>
          <w:sz w:val="22"/>
          <w:szCs w:val="22"/>
        </w:rPr>
      </w:pPr>
      <w:r w:rsidRPr="00CC65D2">
        <w:rPr>
          <w:rFonts w:ascii="Arial" w:hAnsi="Arial" w:cs="Arial"/>
          <w:color w:val="000000" w:themeColor="text1"/>
          <w:sz w:val="22"/>
          <w:szCs w:val="22"/>
        </w:rPr>
        <w:t>W odniesieniu do warunków dotyczących wykształcenia, kwalifikacji zawodowych lub doświadczenia, Wykonawcy mogą polegać na zdolnościach podmiotów udostępniających zasoby, jeśli podmioty te wykonają usługi</w:t>
      </w:r>
      <w:r w:rsidRPr="00115E40">
        <w:rPr>
          <w:rFonts w:ascii="Arial" w:hAnsi="Arial" w:cs="Arial"/>
          <w:sz w:val="22"/>
          <w:szCs w:val="22"/>
        </w:rPr>
        <w:t xml:space="preserve">, do realizacji których te zdolności są wymagane. </w:t>
      </w:r>
    </w:p>
    <w:p w14:paraId="1A55D505" w14:textId="77777777" w:rsidR="00F07F6F" w:rsidRPr="00115E40" w:rsidRDefault="00F07F6F" w:rsidP="00F70CAA">
      <w:pPr>
        <w:pStyle w:val="Akapitzlist"/>
        <w:numPr>
          <w:ilvl w:val="1"/>
          <w:numId w:val="5"/>
        </w:numPr>
        <w:spacing w:line="276" w:lineRule="auto"/>
        <w:ind w:left="426" w:hanging="426"/>
        <w:jc w:val="both"/>
        <w:rPr>
          <w:rFonts w:ascii="Arial" w:hAnsi="Arial" w:cs="Arial"/>
          <w:sz w:val="22"/>
          <w:szCs w:val="22"/>
        </w:rPr>
      </w:pPr>
      <w:r w:rsidRPr="00115E40">
        <w:rPr>
          <w:rFonts w:ascii="Arial" w:hAnsi="Arial" w:cs="Arial"/>
          <w:sz w:val="22"/>
          <w:szCs w:val="22"/>
        </w:rPr>
        <w:t xml:space="preserve">Wykonawca, który polega na zdolnościach podmiotów udostępniających zasoby, </w:t>
      </w:r>
      <w:r w:rsidRPr="00115E40">
        <w:rPr>
          <w:rFonts w:ascii="Arial" w:hAnsi="Arial" w:cs="Arial"/>
          <w:sz w:val="22"/>
          <w:szCs w:val="22"/>
          <w:u w:val="single"/>
        </w:rPr>
        <w:t>składa wraz z ofertą zobowiązanie podmiotu udostępniającego zasoby</w:t>
      </w:r>
      <w:r w:rsidRPr="00115E40">
        <w:rPr>
          <w:rFonts w:ascii="Arial" w:hAnsi="Arial" w:cs="Arial"/>
          <w:sz w:val="22"/>
          <w:szCs w:val="22"/>
        </w:rPr>
        <w:t xml:space="preserve"> do oddania mu do dyspozycji niezbędnych zasobów na potrzeby realizacji zamówienia lub inny podmiotowy środek dowodowy potwierdzający, że Wykonawca realizując zamówienie, będzie dysponował niezbędnymi zasobami tych podmiotów.</w:t>
      </w:r>
    </w:p>
    <w:p w14:paraId="69D9E12D" w14:textId="77777777" w:rsidR="00F07F6F" w:rsidRPr="00115E40" w:rsidRDefault="00F07F6F" w:rsidP="00F70CAA">
      <w:pPr>
        <w:pStyle w:val="Akapitzlist"/>
        <w:numPr>
          <w:ilvl w:val="1"/>
          <w:numId w:val="5"/>
        </w:numPr>
        <w:spacing w:line="276" w:lineRule="auto"/>
        <w:ind w:left="426" w:hanging="426"/>
        <w:jc w:val="both"/>
        <w:rPr>
          <w:rFonts w:ascii="Arial" w:hAnsi="Arial" w:cs="Arial"/>
          <w:sz w:val="22"/>
          <w:szCs w:val="22"/>
        </w:rPr>
      </w:pPr>
      <w:r w:rsidRPr="00115E40">
        <w:rPr>
          <w:rFonts w:ascii="Arial" w:hAnsi="Arial" w:cs="Arial"/>
          <w:sz w:val="22"/>
          <w:szCs w:val="22"/>
        </w:rPr>
        <w:t xml:space="preserve">Zobowiązanie podmiotu udostępniającego zasoby, o którym mowa powyżej, potwierdza, że stosunek łączący Wykonawcę z podmiotami udostępniającymi zasoby gwarantuje rzeczywisty dostęp do tych zasobów oraz określa w szczególności:  </w:t>
      </w:r>
    </w:p>
    <w:p w14:paraId="66A07CAC" w14:textId="77777777" w:rsidR="00F07F6F" w:rsidRPr="00115E40" w:rsidRDefault="00F07F6F" w:rsidP="00F70CAA">
      <w:pPr>
        <w:pStyle w:val="Akapitzlist"/>
        <w:numPr>
          <w:ilvl w:val="2"/>
          <w:numId w:val="5"/>
        </w:numPr>
        <w:spacing w:line="276" w:lineRule="auto"/>
        <w:ind w:left="709" w:hanging="142"/>
        <w:jc w:val="both"/>
        <w:rPr>
          <w:rFonts w:ascii="Arial" w:hAnsi="Arial" w:cs="Arial"/>
          <w:sz w:val="22"/>
          <w:szCs w:val="22"/>
        </w:rPr>
      </w:pPr>
      <w:r w:rsidRPr="00115E40">
        <w:rPr>
          <w:rFonts w:ascii="Arial" w:hAnsi="Arial" w:cs="Arial"/>
          <w:sz w:val="22"/>
          <w:szCs w:val="22"/>
        </w:rPr>
        <w:t>zakres dostępnych Wykonawcy zasobów podmiotu udostępniającego zasoby;</w:t>
      </w:r>
    </w:p>
    <w:p w14:paraId="35DBBFF5" w14:textId="77777777" w:rsidR="00F07F6F" w:rsidRPr="00115E40" w:rsidRDefault="00F07F6F" w:rsidP="00F70CAA">
      <w:pPr>
        <w:pStyle w:val="Akapitzlist"/>
        <w:numPr>
          <w:ilvl w:val="2"/>
          <w:numId w:val="5"/>
        </w:numPr>
        <w:spacing w:line="276" w:lineRule="auto"/>
        <w:ind w:left="709" w:hanging="142"/>
        <w:jc w:val="both"/>
        <w:rPr>
          <w:rFonts w:ascii="Arial" w:hAnsi="Arial" w:cs="Arial"/>
          <w:sz w:val="22"/>
          <w:szCs w:val="22"/>
        </w:rPr>
      </w:pPr>
      <w:r w:rsidRPr="00115E40">
        <w:rPr>
          <w:rFonts w:ascii="Arial" w:hAnsi="Arial" w:cs="Arial"/>
          <w:sz w:val="22"/>
          <w:szCs w:val="22"/>
        </w:rPr>
        <w:t>sposób i okres udostępnienia Wykonawcy i wykorzystania przez niego zasobów podmiotu udost</w:t>
      </w:r>
      <w:r w:rsidR="00B001E5" w:rsidRPr="00115E40">
        <w:rPr>
          <w:rFonts w:ascii="Arial" w:hAnsi="Arial" w:cs="Arial"/>
          <w:sz w:val="22"/>
          <w:szCs w:val="22"/>
        </w:rPr>
        <w:t>ę</w:t>
      </w:r>
      <w:r w:rsidRPr="00115E40">
        <w:rPr>
          <w:rFonts w:ascii="Arial" w:hAnsi="Arial" w:cs="Arial"/>
          <w:sz w:val="22"/>
          <w:szCs w:val="22"/>
        </w:rPr>
        <w:t>pniającego te zasoby przy wykonywaniu zamówienia;</w:t>
      </w:r>
    </w:p>
    <w:p w14:paraId="4A5FDBF1" w14:textId="77777777" w:rsidR="00F07F6F" w:rsidRPr="00115E40" w:rsidRDefault="00F07F6F" w:rsidP="00F70CAA">
      <w:pPr>
        <w:pStyle w:val="Akapitzlist"/>
        <w:numPr>
          <w:ilvl w:val="2"/>
          <w:numId w:val="5"/>
        </w:numPr>
        <w:spacing w:line="276" w:lineRule="auto"/>
        <w:ind w:left="709" w:hanging="142"/>
        <w:jc w:val="both"/>
        <w:rPr>
          <w:rFonts w:ascii="Arial" w:hAnsi="Arial" w:cs="Arial"/>
          <w:sz w:val="22"/>
          <w:szCs w:val="22"/>
        </w:rPr>
      </w:pPr>
      <w:r w:rsidRPr="00115E40">
        <w:rPr>
          <w:rFonts w:ascii="Arial" w:hAnsi="Arial" w:cs="Arial"/>
          <w:sz w:val="22"/>
          <w:szCs w:val="22"/>
        </w:rPr>
        <w:lastRenderedPageBreak/>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5A858065" w14:textId="77777777" w:rsidR="00F07F6F" w:rsidRPr="00115E40" w:rsidRDefault="00F07F6F" w:rsidP="00F70CAA">
      <w:pPr>
        <w:pStyle w:val="Akapitzlist"/>
        <w:numPr>
          <w:ilvl w:val="1"/>
          <w:numId w:val="5"/>
        </w:numPr>
        <w:spacing w:line="276" w:lineRule="auto"/>
        <w:ind w:left="426" w:hanging="426"/>
        <w:jc w:val="both"/>
        <w:rPr>
          <w:rFonts w:ascii="Arial" w:hAnsi="Arial" w:cs="Arial"/>
          <w:sz w:val="22"/>
          <w:szCs w:val="22"/>
        </w:rPr>
      </w:pPr>
      <w:r w:rsidRPr="00115E40">
        <w:rPr>
          <w:rFonts w:ascii="Arial" w:hAnsi="Arial" w:cs="Arial"/>
          <w:sz w:val="22"/>
          <w:szCs w:val="22"/>
        </w:rPr>
        <w:t>Zamawiający oceni, czy udostępnione Wykonawcy przez podmiot udostępniający zasoby zdolności techniczne lub zawodowe pozwalają na wykazanie przez Wykonawcę spełnienie warunku udziału w postępowaniu, o których mowa w ust.</w:t>
      </w:r>
      <w:r w:rsidR="00F22DAF" w:rsidRPr="00115E40">
        <w:rPr>
          <w:rFonts w:ascii="Arial" w:hAnsi="Arial" w:cs="Arial"/>
          <w:sz w:val="22"/>
          <w:szCs w:val="22"/>
        </w:rPr>
        <w:t xml:space="preserve"> </w:t>
      </w:r>
      <w:r w:rsidRPr="00115E40">
        <w:rPr>
          <w:rFonts w:ascii="Arial" w:hAnsi="Arial" w:cs="Arial"/>
          <w:sz w:val="22"/>
          <w:szCs w:val="22"/>
        </w:rPr>
        <w:t xml:space="preserve">1 pkt 2), a także zbada, czy nie zachodzą wobec tego podmiotu podstawy wykluczenia, które zostały przewidziane </w:t>
      </w:r>
      <w:r w:rsidR="00E06C3C" w:rsidRPr="00115E40">
        <w:rPr>
          <w:rFonts w:ascii="Arial" w:hAnsi="Arial" w:cs="Arial"/>
          <w:sz w:val="22"/>
          <w:szCs w:val="22"/>
        </w:rPr>
        <w:br/>
      </w:r>
      <w:r w:rsidRPr="00115E40">
        <w:rPr>
          <w:rFonts w:ascii="Arial" w:hAnsi="Arial" w:cs="Arial"/>
          <w:sz w:val="22"/>
          <w:szCs w:val="22"/>
        </w:rPr>
        <w:t xml:space="preserve">w Rozdziale IX. wobec Wykonawcy. </w:t>
      </w:r>
    </w:p>
    <w:p w14:paraId="4E9B8658" w14:textId="77777777" w:rsidR="00E74EF2" w:rsidRPr="00115E40" w:rsidRDefault="00E74EF2" w:rsidP="00115E40">
      <w:pPr>
        <w:spacing w:line="276" w:lineRule="auto"/>
        <w:ind w:left="425"/>
        <w:jc w:val="both"/>
        <w:rPr>
          <w:rFonts w:ascii="Arial" w:hAnsi="Arial" w:cs="Arial"/>
          <w:sz w:val="22"/>
          <w:szCs w:val="22"/>
        </w:rPr>
      </w:pPr>
    </w:p>
    <w:p w14:paraId="3F7DCE23" w14:textId="77777777" w:rsidR="00EA20FA" w:rsidRPr="00115E40" w:rsidRDefault="00EA20FA" w:rsidP="00F70CAA">
      <w:pPr>
        <w:pStyle w:val="Akapitzlist"/>
        <w:numPr>
          <w:ilvl w:val="0"/>
          <w:numId w:val="5"/>
        </w:numPr>
        <w:spacing w:line="276" w:lineRule="auto"/>
        <w:ind w:left="426" w:hanging="426"/>
        <w:jc w:val="both"/>
        <w:rPr>
          <w:rFonts w:ascii="Arial" w:hAnsi="Arial" w:cs="Arial"/>
          <w:b/>
          <w:bCs/>
          <w:sz w:val="22"/>
          <w:szCs w:val="22"/>
        </w:rPr>
      </w:pPr>
      <w:r w:rsidRPr="00115E40">
        <w:rPr>
          <w:rFonts w:ascii="Arial" w:hAnsi="Arial" w:cs="Arial"/>
          <w:b/>
          <w:bCs/>
          <w:sz w:val="22"/>
          <w:szCs w:val="22"/>
        </w:rPr>
        <w:t xml:space="preserve">Oświadczenie o braku podstaw wykluczenia i spełnianiu warunków udziału </w:t>
      </w:r>
      <w:r w:rsidR="002636A6" w:rsidRPr="00115E40">
        <w:rPr>
          <w:rFonts w:ascii="Arial" w:hAnsi="Arial" w:cs="Arial"/>
          <w:b/>
          <w:bCs/>
          <w:sz w:val="22"/>
          <w:szCs w:val="22"/>
        </w:rPr>
        <w:br/>
      </w:r>
      <w:r w:rsidRPr="00115E40">
        <w:rPr>
          <w:rFonts w:ascii="Arial" w:hAnsi="Arial" w:cs="Arial"/>
          <w:b/>
          <w:bCs/>
          <w:sz w:val="22"/>
          <w:szCs w:val="22"/>
        </w:rPr>
        <w:t>w postępowaniu</w:t>
      </w:r>
    </w:p>
    <w:p w14:paraId="5859EB55" w14:textId="77777777" w:rsidR="00EA20FA" w:rsidRPr="00115E40" w:rsidRDefault="00EA20FA" w:rsidP="00115E40">
      <w:pPr>
        <w:pStyle w:val="Akapitzlist"/>
        <w:spacing w:line="276" w:lineRule="auto"/>
        <w:ind w:left="360"/>
        <w:jc w:val="both"/>
        <w:rPr>
          <w:rFonts w:ascii="Arial" w:hAnsi="Arial" w:cs="Arial"/>
          <w:b/>
          <w:bCs/>
          <w:sz w:val="22"/>
          <w:szCs w:val="22"/>
          <w:u w:val="single"/>
        </w:rPr>
      </w:pPr>
    </w:p>
    <w:p w14:paraId="0CA5F4D2" w14:textId="77777777" w:rsidR="000D1819" w:rsidRPr="00524B98" w:rsidRDefault="00EA20FA" w:rsidP="00F70CAA">
      <w:pPr>
        <w:pStyle w:val="Akapitzlist"/>
        <w:numPr>
          <w:ilvl w:val="1"/>
          <w:numId w:val="5"/>
        </w:numPr>
        <w:tabs>
          <w:tab w:val="left" w:pos="426"/>
        </w:tabs>
        <w:spacing w:line="276" w:lineRule="auto"/>
        <w:ind w:left="426" w:hanging="426"/>
        <w:jc w:val="both"/>
        <w:rPr>
          <w:rFonts w:ascii="Arial" w:hAnsi="Arial" w:cs="Arial"/>
          <w:color w:val="000000" w:themeColor="text1"/>
          <w:sz w:val="22"/>
          <w:szCs w:val="22"/>
        </w:rPr>
      </w:pPr>
      <w:r w:rsidRPr="00115E40">
        <w:rPr>
          <w:rFonts w:ascii="Arial" w:hAnsi="Arial" w:cs="Arial"/>
          <w:bCs/>
          <w:sz w:val="22"/>
          <w:szCs w:val="22"/>
        </w:rPr>
        <w:t>Wykonawca zobowiązany jest dołączyć do oferty oświadczenie o niepodleganiu wykluczeniu</w:t>
      </w:r>
      <w:r w:rsidR="00F856B7">
        <w:rPr>
          <w:rFonts w:ascii="Arial" w:hAnsi="Arial" w:cs="Arial"/>
          <w:bCs/>
          <w:sz w:val="22"/>
          <w:szCs w:val="22"/>
        </w:rPr>
        <w:t xml:space="preserve"> </w:t>
      </w:r>
      <w:r w:rsidRPr="00115E40">
        <w:rPr>
          <w:rFonts w:ascii="Arial" w:hAnsi="Arial" w:cs="Arial"/>
          <w:bCs/>
          <w:sz w:val="22"/>
          <w:szCs w:val="22"/>
        </w:rPr>
        <w:t>z</w:t>
      </w:r>
      <w:r w:rsidR="003A636B">
        <w:rPr>
          <w:rFonts w:ascii="Arial" w:hAnsi="Arial" w:cs="Arial"/>
          <w:bCs/>
          <w:sz w:val="22"/>
          <w:szCs w:val="22"/>
        </w:rPr>
        <w:t> </w:t>
      </w:r>
      <w:r w:rsidRPr="00524B98">
        <w:rPr>
          <w:rFonts w:ascii="Arial" w:hAnsi="Arial" w:cs="Arial"/>
          <w:bCs/>
          <w:color w:val="000000" w:themeColor="text1"/>
          <w:sz w:val="22"/>
          <w:szCs w:val="22"/>
        </w:rPr>
        <w:t xml:space="preserve">postępowania </w:t>
      </w:r>
      <w:r w:rsidR="001F56F8" w:rsidRPr="00524B98">
        <w:rPr>
          <w:rFonts w:ascii="Arial" w:hAnsi="Arial" w:cs="Arial"/>
          <w:bCs/>
          <w:color w:val="000000" w:themeColor="text1"/>
          <w:sz w:val="22"/>
          <w:szCs w:val="22"/>
        </w:rPr>
        <w:t xml:space="preserve">w </w:t>
      </w:r>
      <w:r w:rsidR="007365F9" w:rsidRPr="00524B98">
        <w:rPr>
          <w:rFonts w:ascii="Arial" w:hAnsi="Arial" w:cs="Arial"/>
          <w:color w:val="000000" w:themeColor="text1"/>
          <w:sz w:val="22"/>
          <w:szCs w:val="22"/>
        </w:rPr>
        <w:t xml:space="preserve">zakresie podstaw wykluczenia </w:t>
      </w:r>
      <w:r w:rsidR="007365F9" w:rsidRPr="00524B98">
        <w:rPr>
          <w:rFonts w:ascii="Arial" w:hAnsi="Arial" w:cs="Arial"/>
          <w:bCs/>
          <w:color w:val="000000" w:themeColor="text1"/>
          <w:sz w:val="22"/>
          <w:szCs w:val="22"/>
        </w:rPr>
        <w:t xml:space="preserve">wskazanych w </w:t>
      </w:r>
      <w:r w:rsidR="001F56F8" w:rsidRPr="00524B98">
        <w:rPr>
          <w:rFonts w:ascii="Arial" w:hAnsi="Arial" w:cs="Arial"/>
          <w:bCs/>
          <w:color w:val="000000" w:themeColor="text1"/>
          <w:sz w:val="22"/>
          <w:szCs w:val="22"/>
        </w:rPr>
        <w:t>Rozdziale</w:t>
      </w:r>
      <w:r w:rsidR="007365F9" w:rsidRPr="00524B98">
        <w:rPr>
          <w:rFonts w:ascii="Arial" w:hAnsi="Arial" w:cs="Arial"/>
          <w:bCs/>
          <w:color w:val="000000" w:themeColor="text1"/>
          <w:sz w:val="22"/>
          <w:szCs w:val="22"/>
        </w:rPr>
        <w:t xml:space="preserve"> IX SWZ </w:t>
      </w:r>
      <w:r w:rsidR="00E762EE" w:rsidRPr="00524B98">
        <w:rPr>
          <w:rFonts w:ascii="Arial" w:hAnsi="Arial" w:cs="Arial"/>
          <w:bCs/>
          <w:color w:val="000000" w:themeColor="text1"/>
          <w:sz w:val="22"/>
          <w:szCs w:val="22"/>
        </w:rPr>
        <w:t>oraz</w:t>
      </w:r>
      <w:r w:rsidR="003A636B" w:rsidRPr="00524B98">
        <w:rPr>
          <w:rFonts w:ascii="Arial" w:hAnsi="Arial" w:cs="Arial"/>
          <w:bCs/>
          <w:color w:val="000000" w:themeColor="text1"/>
          <w:sz w:val="22"/>
          <w:szCs w:val="22"/>
        </w:rPr>
        <w:t xml:space="preserve"> </w:t>
      </w:r>
      <w:r w:rsidR="00E762EE" w:rsidRPr="00524B98">
        <w:rPr>
          <w:rFonts w:ascii="Arial" w:hAnsi="Arial" w:cs="Arial"/>
          <w:bCs/>
          <w:color w:val="000000" w:themeColor="text1"/>
          <w:sz w:val="22"/>
          <w:szCs w:val="22"/>
        </w:rPr>
        <w:t xml:space="preserve">potwierdzające spełnianie warunków udziału określonych w </w:t>
      </w:r>
      <w:r w:rsidR="001F56F8" w:rsidRPr="00524B98">
        <w:rPr>
          <w:rFonts w:ascii="Arial" w:hAnsi="Arial" w:cs="Arial"/>
          <w:bCs/>
          <w:color w:val="000000" w:themeColor="text1"/>
          <w:sz w:val="22"/>
          <w:szCs w:val="22"/>
        </w:rPr>
        <w:t>Rozdziale</w:t>
      </w:r>
      <w:r w:rsidR="00E762EE" w:rsidRPr="00524B98">
        <w:rPr>
          <w:rFonts w:ascii="Arial" w:hAnsi="Arial" w:cs="Arial"/>
          <w:bCs/>
          <w:color w:val="000000" w:themeColor="text1"/>
          <w:sz w:val="22"/>
          <w:szCs w:val="22"/>
        </w:rPr>
        <w:t xml:space="preserve"> X SWZ </w:t>
      </w:r>
      <w:r w:rsidR="00FF3516" w:rsidRPr="00524B98">
        <w:rPr>
          <w:rFonts w:ascii="Arial" w:hAnsi="Arial" w:cs="Arial"/>
          <w:bCs/>
          <w:color w:val="000000" w:themeColor="text1"/>
          <w:sz w:val="22"/>
          <w:szCs w:val="22"/>
        </w:rPr>
        <w:t>–</w:t>
      </w:r>
      <w:r w:rsidR="00E762EE" w:rsidRPr="00524B98">
        <w:rPr>
          <w:rFonts w:ascii="Arial" w:hAnsi="Arial" w:cs="Arial"/>
          <w:bCs/>
          <w:color w:val="000000" w:themeColor="text1"/>
          <w:sz w:val="22"/>
          <w:szCs w:val="22"/>
        </w:rPr>
        <w:t xml:space="preserve"> </w:t>
      </w:r>
      <w:r w:rsidRPr="00524B98">
        <w:rPr>
          <w:rFonts w:ascii="Arial" w:hAnsi="Arial" w:cs="Arial"/>
          <w:bCs/>
          <w:color w:val="000000" w:themeColor="text1"/>
          <w:sz w:val="22"/>
          <w:szCs w:val="22"/>
        </w:rPr>
        <w:t>wzór</w:t>
      </w:r>
      <w:r w:rsidR="003A636B" w:rsidRPr="00524B98">
        <w:rPr>
          <w:rFonts w:ascii="Arial" w:hAnsi="Arial" w:cs="Arial"/>
          <w:bCs/>
          <w:color w:val="000000" w:themeColor="text1"/>
          <w:sz w:val="22"/>
          <w:szCs w:val="22"/>
        </w:rPr>
        <w:t xml:space="preserve"> </w:t>
      </w:r>
      <w:r w:rsidRPr="00524B98">
        <w:rPr>
          <w:rFonts w:ascii="Arial" w:hAnsi="Arial" w:cs="Arial"/>
          <w:bCs/>
          <w:color w:val="000000" w:themeColor="text1"/>
          <w:sz w:val="22"/>
          <w:szCs w:val="22"/>
        </w:rPr>
        <w:t>oś</w:t>
      </w:r>
      <w:r w:rsidR="00FB6AC0" w:rsidRPr="00524B98">
        <w:rPr>
          <w:rFonts w:ascii="Arial" w:hAnsi="Arial" w:cs="Arial"/>
          <w:bCs/>
          <w:color w:val="000000" w:themeColor="text1"/>
          <w:sz w:val="22"/>
          <w:szCs w:val="22"/>
        </w:rPr>
        <w:t xml:space="preserve">wiadczenia stanowi Załącznik nr </w:t>
      </w:r>
      <w:r w:rsidR="009C217F" w:rsidRPr="00524B98">
        <w:rPr>
          <w:rFonts w:ascii="Arial" w:hAnsi="Arial" w:cs="Arial"/>
          <w:bCs/>
          <w:color w:val="000000" w:themeColor="text1"/>
          <w:sz w:val="22"/>
          <w:szCs w:val="22"/>
        </w:rPr>
        <w:t>3</w:t>
      </w:r>
      <w:r w:rsidR="007178A8" w:rsidRPr="00524B98">
        <w:rPr>
          <w:rFonts w:ascii="Arial" w:hAnsi="Arial" w:cs="Arial"/>
          <w:bCs/>
          <w:color w:val="000000" w:themeColor="text1"/>
          <w:sz w:val="22"/>
          <w:szCs w:val="22"/>
        </w:rPr>
        <w:t>a</w:t>
      </w:r>
      <w:r w:rsidRPr="00524B98">
        <w:rPr>
          <w:rFonts w:ascii="Arial" w:hAnsi="Arial" w:cs="Arial"/>
          <w:bCs/>
          <w:color w:val="000000" w:themeColor="text1"/>
          <w:sz w:val="22"/>
          <w:szCs w:val="22"/>
        </w:rPr>
        <w:t xml:space="preserve"> do SWZ. Oświadczenie stanowi dowód potwierdzający brak podstaw wykluczenia </w:t>
      </w:r>
      <w:r w:rsidR="00E762EE" w:rsidRPr="00524B98">
        <w:rPr>
          <w:rFonts w:ascii="Arial" w:hAnsi="Arial" w:cs="Arial"/>
          <w:bCs/>
          <w:color w:val="000000" w:themeColor="text1"/>
          <w:sz w:val="22"/>
          <w:szCs w:val="22"/>
        </w:rPr>
        <w:t xml:space="preserve">oraz spełnianie warunków udziału </w:t>
      </w:r>
      <w:r w:rsidRPr="00524B98">
        <w:rPr>
          <w:rFonts w:ascii="Arial" w:hAnsi="Arial" w:cs="Arial"/>
          <w:bCs/>
          <w:color w:val="000000" w:themeColor="text1"/>
          <w:sz w:val="22"/>
          <w:szCs w:val="22"/>
        </w:rPr>
        <w:t>na dzień składania ofert.</w:t>
      </w:r>
    </w:p>
    <w:p w14:paraId="55ADE711" w14:textId="77777777" w:rsidR="007178A8" w:rsidRPr="00115E40" w:rsidRDefault="007178A8" w:rsidP="00F70CAA">
      <w:pPr>
        <w:pStyle w:val="Akapitzlist"/>
        <w:numPr>
          <w:ilvl w:val="1"/>
          <w:numId w:val="5"/>
        </w:numPr>
        <w:tabs>
          <w:tab w:val="left" w:pos="426"/>
        </w:tabs>
        <w:spacing w:line="276" w:lineRule="auto"/>
        <w:ind w:left="425" w:hanging="425"/>
        <w:jc w:val="both"/>
        <w:rPr>
          <w:rFonts w:ascii="Arial" w:hAnsi="Arial" w:cs="Arial"/>
          <w:sz w:val="22"/>
          <w:szCs w:val="22"/>
        </w:rPr>
      </w:pPr>
      <w:r w:rsidRPr="00524B98">
        <w:rPr>
          <w:rFonts w:ascii="Arial" w:hAnsi="Arial" w:cs="Arial"/>
          <w:color w:val="000000" w:themeColor="text1"/>
          <w:sz w:val="22"/>
          <w:szCs w:val="22"/>
        </w:rPr>
        <w:t xml:space="preserve">W przypadku wspólnego ubiegania się o zamówienie przez Wykonawców, </w:t>
      </w:r>
      <w:r w:rsidR="005501E5" w:rsidRPr="00524B98">
        <w:rPr>
          <w:rFonts w:ascii="Arial" w:hAnsi="Arial" w:cs="Arial"/>
          <w:bCs/>
          <w:color w:val="000000" w:themeColor="text1"/>
          <w:sz w:val="22"/>
          <w:szCs w:val="22"/>
        </w:rPr>
        <w:t>oświadczenie</w:t>
      </w:r>
      <w:r w:rsidR="003A636B" w:rsidRPr="00524B98">
        <w:rPr>
          <w:rFonts w:ascii="Arial" w:hAnsi="Arial" w:cs="Arial"/>
          <w:bCs/>
          <w:color w:val="000000" w:themeColor="text1"/>
          <w:sz w:val="22"/>
          <w:szCs w:val="22"/>
        </w:rPr>
        <w:t xml:space="preserve"> </w:t>
      </w:r>
      <w:r w:rsidR="005501E5" w:rsidRPr="00524B98">
        <w:rPr>
          <w:rFonts w:ascii="Arial" w:hAnsi="Arial" w:cs="Arial"/>
          <w:bCs/>
          <w:color w:val="000000" w:themeColor="text1"/>
          <w:sz w:val="22"/>
          <w:szCs w:val="22"/>
        </w:rPr>
        <w:t>o</w:t>
      </w:r>
      <w:r w:rsidR="003A636B" w:rsidRPr="00524B98">
        <w:rPr>
          <w:rFonts w:ascii="Arial" w:hAnsi="Arial" w:cs="Arial"/>
          <w:bCs/>
          <w:color w:val="000000" w:themeColor="text1"/>
          <w:sz w:val="22"/>
          <w:szCs w:val="22"/>
        </w:rPr>
        <w:t> </w:t>
      </w:r>
      <w:r w:rsidR="005501E5" w:rsidRPr="00524B98">
        <w:rPr>
          <w:rFonts w:ascii="Arial" w:hAnsi="Arial" w:cs="Arial"/>
          <w:bCs/>
          <w:color w:val="000000" w:themeColor="text1"/>
          <w:sz w:val="22"/>
          <w:szCs w:val="22"/>
        </w:rPr>
        <w:t xml:space="preserve">niepodleganiu </w:t>
      </w:r>
      <w:r w:rsidR="005501E5" w:rsidRPr="00115E40">
        <w:rPr>
          <w:rFonts w:ascii="Arial" w:hAnsi="Arial" w:cs="Arial"/>
          <w:bCs/>
          <w:sz w:val="22"/>
          <w:szCs w:val="22"/>
        </w:rPr>
        <w:t xml:space="preserve">wykluczeniu z postępowania w </w:t>
      </w:r>
      <w:r w:rsidR="005501E5" w:rsidRPr="00115E40">
        <w:rPr>
          <w:rFonts w:ascii="Arial" w:hAnsi="Arial" w:cs="Arial"/>
          <w:sz w:val="22"/>
          <w:szCs w:val="22"/>
        </w:rPr>
        <w:t xml:space="preserve">zakresie podstaw wykluczenia </w:t>
      </w:r>
      <w:r w:rsidR="005501E5" w:rsidRPr="00115E40">
        <w:rPr>
          <w:rFonts w:ascii="Arial" w:hAnsi="Arial" w:cs="Arial"/>
          <w:bCs/>
          <w:sz w:val="22"/>
          <w:szCs w:val="22"/>
        </w:rPr>
        <w:t>wskazanych w</w:t>
      </w:r>
      <w:r w:rsidR="003A636B">
        <w:rPr>
          <w:rFonts w:ascii="Arial" w:hAnsi="Arial" w:cs="Arial"/>
          <w:bCs/>
          <w:sz w:val="22"/>
          <w:szCs w:val="22"/>
        </w:rPr>
        <w:t> </w:t>
      </w:r>
      <w:r w:rsidR="005501E5" w:rsidRPr="00115E40">
        <w:rPr>
          <w:rFonts w:ascii="Arial" w:hAnsi="Arial" w:cs="Arial"/>
          <w:bCs/>
          <w:sz w:val="22"/>
          <w:szCs w:val="22"/>
        </w:rPr>
        <w:t>Rozdziale IX SWZ oraz potwierdzające spełnianie warunków udziału określonych</w:t>
      </w:r>
      <w:r w:rsidR="00F856B7">
        <w:rPr>
          <w:rFonts w:ascii="Arial" w:hAnsi="Arial" w:cs="Arial"/>
          <w:bCs/>
          <w:sz w:val="22"/>
          <w:szCs w:val="22"/>
        </w:rPr>
        <w:t xml:space="preserve"> </w:t>
      </w:r>
      <w:r w:rsidR="005501E5" w:rsidRPr="00115E40">
        <w:rPr>
          <w:rFonts w:ascii="Arial" w:hAnsi="Arial" w:cs="Arial"/>
          <w:bCs/>
          <w:sz w:val="22"/>
          <w:szCs w:val="22"/>
        </w:rPr>
        <w:t>w</w:t>
      </w:r>
      <w:r w:rsidR="00F856B7">
        <w:rPr>
          <w:rFonts w:ascii="Arial" w:hAnsi="Arial" w:cs="Arial"/>
          <w:bCs/>
          <w:sz w:val="22"/>
          <w:szCs w:val="22"/>
        </w:rPr>
        <w:t> </w:t>
      </w:r>
      <w:r w:rsidR="005501E5" w:rsidRPr="00115E40">
        <w:rPr>
          <w:rFonts w:ascii="Arial" w:hAnsi="Arial" w:cs="Arial"/>
          <w:bCs/>
          <w:sz w:val="22"/>
          <w:szCs w:val="22"/>
        </w:rPr>
        <w:t xml:space="preserve">Rozdziale X SWZ </w:t>
      </w:r>
      <w:r w:rsidR="005501E5" w:rsidRPr="00115E40">
        <w:rPr>
          <w:rFonts w:ascii="Arial" w:hAnsi="Arial" w:cs="Arial"/>
          <w:sz w:val="22"/>
          <w:szCs w:val="22"/>
        </w:rPr>
        <w:t>składa każdy z Wykonawców</w:t>
      </w:r>
      <w:r w:rsidR="005501E5" w:rsidRPr="00115E40">
        <w:rPr>
          <w:rFonts w:ascii="Arial" w:hAnsi="Arial" w:cs="Arial"/>
          <w:bCs/>
          <w:sz w:val="22"/>
          <w:szCs w:val="22"/>
        </w:rPr>
        <w:t xml:space="preserve"> odrębnie </w:t>
      </w:r>
      <w:r w:rsidR="00F22DAF" w:rsidRPr="00115E40">
        <w:rPr>
          <w:rFonts w:ascii="Arial" w:hAnsi="Arial" w:cs="Arial"/>
          <w:bCs/>
          <w:sz w:val="22"/>
          <w:szCs w:val="22"/>
        </w:rPr>
        <w:t>–</w:t>
      </w:r>
      <w:r w:rsidR="005501E5" w:rsidRPr="00115E40">
        <w:rPr>
          <w:rFonts w:ascii="Arial" w:hAnsi="Arial" w:cs="Arial"/>
          <w:bCs/>
          <w:sz w:val="22"/>
          <w:szCs w:val="22"/>
        </w:rPr>
        <w:t xml:space="preserve"> wzór</w:t>
      </w:r>
      <w:r w:rsidR="00F22DAF" w:rsidRPr="00115E40">
        <w:rPr>
          <w:rFonts w:ascii="Arial" w:hAnsi="Arial" w:cs="Arial"/>
          <w:bCs/>
          <w:sz w:val="22"/>
          <w:szCs w:val="22"/>
        </w:rPr>
        <w:t xml:space="preserve"> </w:t>
      </w:r>
      <w:r w:rsidR="005501E5" w:rsidRPr="00115E40">
        <w:rPr>
          <w:rFonts w:ascii="Arial" w:hAnsi="Arial" w:cs="Arial"/>
          <w:bCs/>
          <w:sz w:val="22"/>
          <w:szCs w:val="22"/>
        </w:rPr>
        <w:t>oświadczenia stanowi Załącznik nr 3b do SWZ.</w:t>
      </w:r>
      <w:r w:rsidRPr="00115E40">
        <w:rPr>
          <w:rFonts w:ascii="Arial" w:hAnsi="Arial" w:cs="Arial"/>
          <w:sz w:val="22"/>
          <w:szCs w:val="22"/>
        </w:rPr>
        <w:t xml:space="preserve"> Oświadczenia te potwierdzają brak podstaw wykluczenia oraz spełnienia warunków udziału w postępowaniu w zakresie, w jakim każdy z Wykonawców wykazuje spełnianie warunków udziału w postępowaniu </w:t>
      </w:r>
      <w:r w:rsidRPr="00115E40">
        <w:rPr>
          <w:rFonts w:ascii="Arial" w:hAnsi="Arial" w:cs="Arial"/>
          <w:bCs/>
          <w:sz w:val="22"/>
          <w:szCs w:val="22"/>
        </w:rPr>
        <w:t>na dzień składania ofert</w:t>
      </w:r>
      <w:r w:rsidR="005501E5" w:rsidRPr="00115E40">
        <w:rPr>
          <w:rFonts w:ascii="Arial" w:hAnsi="Arial" w:cs="Arial"/>
          <w:bCs/>
          <w:sz w:val="22"/>
          <w:szCs w:val="22"/>
        </w:rPr>
        <w:t>.</w:t>
      </w:r>
    </w:p>
    <w:p w14:paraId="0B865BA8" w14:textId="77777777" w:rsidR="007178A8" w:rsidRPr="00115E40" w:rsidRDefault="005501E5" w:rsidP="00F70CAA">
      <w:pPr>
        <w:pStyle w:val="Akapitzlist"/>
        <w:numPr>
          <w:ilvl w:val="1"/>
          <w:numId w:val="5"/>
        </w:numPr>
        <w:tabs>
          <w:tab w:val="left" w:pos="426"/>
        </w:tabs>
        <w:spacing w:line="276" w:lineRule="auto"/>
        <w:ind w:left="425" w:hanging="425"/>
        <w:jc w:val="both"/>
        <w:rPr>
          <w:rFonts w:ascii="Arial" w:hAnsi="Arial" w:cs="Arial"/>
          <w:sz w:val="22"/>
          <w:szCs w:val="22"/>
        </w:rPr>
      </w:pPr>
      <w:r w:rsidRPr="00115E40">
        <w:rPr>
          <w:rFonts w:ascii="Arial" w:hAnsi="Arial" w:cs="Arial"/>
          <w:sz w:val="22"/>
          <w:szCs w:val="22"/>
        </w:rPr>
        <w:t>W</w:t>
      </w:r>
      <w:r w:rsidR="007178A8" w:rsidRPr="00115E40">
        <w:rPr>
          <w:rFonts w:ascii="Arial" w:hAnsi="Arial" w:cs="Arial"/>
          <w:sz w:val="22"/>
          <w:szCs w:val="22"/>
        </w:rPr>
        <w:t xml:space="preserve"> przypadku polegania na zdolnościach lub sytuacji podmiotów udostępniających zasoby, </w:t>
      </w:r>
      <w:r w:rsidRPr="00115E40">
        <w:rPr>
          <w:rFonts w:ascii="Arial" w:hAnsi="Arial" w:cs="Arial"/>
          <w:sz w:val="22"/>
          <w:szCs w:val="22"/>
        </w:rPr>
        <w:t>Wykonawca</w:t>
      </w:r>
      <w:r w:rsidR="003E77D8" w:rsidRPr="00115E40">
        <w:rPr>
          <w:rFonts w:ascii="Arial" w:hAnsi="Arial" w:cs="Arial"/>
          <w:sz w:val="22"/>
          <w:szCs w:val="22"/>
        </w:rPr>
        <w:t xml:space="preserve"> </w:t>
      </w:r>
      <w:r w:rsidR="0005781A" w:rsidRPr="00115E40">
        <w:rPr>
          <w:rFonts w:ascii="Arial" w:hAnsi="Arial" w:cs="Arial"/>
          <w:sz w:val="22"/>
          <w:szCs w:val="22"/>
        </w:rPr>
        <w:t>(</w:t>
      </w:r>
      <w:r w:rsidR="003E77D8" w:rsidRPr="00115E40">
        <w:rPr>
          <w:rFonts w:ascii="Arial" w:hAnsi="Arial" w:cs="Arial"/>
          <w:sz w:val="22"/>
          <w:szCs w:val="22"/>
        </w:rPr>
        <w:t>Wykonawcy wspólnie ubiegający się o zamówienie</w:t>
      </w:r>
      <w:r w:rsidR="0005781A" w:rsidRPr="00115E40">
        <w:rPr>
          <w:rFonts w:ascii="Arial" w:hAnsi="Arial" w:cs="Arial"/>
          <w:sz w:val="22"/>
          <w:szCs w:val="22"/>
        </w:rPr>
        <w:t>)</w:t>
      </w:r>
      <w:r w:rsidRPr="00115E40">
        <w:rPr>
          <w:rFonts w:ascii="Arial" w:hAnsi="Arial" w:cs="Arial"/>
          <w:sz w:val="22"/>
          <w:szCs w:val="22"/>
        </w:rPr>
        <w:t xml:space="preserve">, </w:t>
      </w:r>
      <w:r w:rsidR="007178A8" w:rsidRPr="00115E40">
        <w:rPr>
          <w:rFonts w:ascii="Arial" w:hAnsi="Arial" w:cs="Arial"/>
          <w:sz w:val="22"/>
          <w:szCs w:val="22"/>
        </w:rPr>
        <w:t>przedstawia</w:t>
      </w:r>
      <w:r w:rsidRPr="00115E40">
        <w:rPr>
          <w:rFonts w:ascii="Arial" w:hAnsi="Arial" w:cs="Arial"/>
          <w:sz w:val="22"/>
          <w:szCs w:val="22"/>
        </w:rPr>
        <w:t xml:space="preserve"> </w:t>
      </w:r>
      <w:r w:rsidR="007178A8" w:rsidRPr="00115E40">
        <w:rPr>
          <w:rFonts w:ascii="Arial" w:hAnsi="Arial" w:cs="Arial"/>
          <w:sz w:val="22"/>
          <w:szCs w:val="22"/>
        </w:rPr>
        <w:t>wraz</w:t>
      </w:r>
      <w:r w:rsidR="003E77D8" w:rsidRPr="00115E40">
        <w:rPr>
          <w:rFonts w:ascii="Arial" w:hAnsi="Arial" w:cs="Arial"/>
          <w:sz w:val="22"/>
          <w:szCs w:val="22"/>
        </w:rPr>
        <w:t xml:space="preserve"> </w:t>
      </w:r>
      <w:r w:rsidR="007178A8" w:rsidRPr="00115E40">
        <w:rPr>
          <w:rFonts w:ascii="Arial" w:hAnsi="Arial" w:cs="Arial"/>
          <w:sz w:val="22"/>
          <w:szCs w:val="22"/>
        </w:rPr>
        <w:t>z</w:t>
      </w:r>
      <w:r w:rsidR="00F856B7">
        <w:rPr>
          <w:rFonts w:ascii="Arial" w:hAnsi="Arial" w:cs="Arial"/>
          <w:sz w:val="22"/>
          <w:szCs w:val="22"/>
        </w:rPr>
        <w:t> </w:t>
      </w:r>
      <w:r w:rsidR="007178A8" w:rsidRPr="00115E40">
        <w:rPr>
          <w:rFonts w:ascii="Arial" w:hAnsi="Arial" w:cs="Arial"/>
          <w:sz w:val="22"/>
          <w:szCs w:val="22"/>
        </w:rPr>
        <w:t>oświadczeniem, o którym mowa w ust.1</w:t>
      </w:r>
      <w:r w:rsidR="003E77D8" w:rsidRPr="00115E40">
        <w:rPr>
          <w:rFonts w:ascii="Arial" w:hAnsi="Arial" w:cs="Arial"/>
          <w:sz w:val="22"/>
          <w:szCs w:val="22"/>
        </w:rPr>
        <w:t xml:space="preserve"> lub ust.</w:t>
      </w:r>
      <w:r w:rsidR="00F22DAF" w:rsidRPr="00115E40">
        <w:rPr>
          <w:rFonts w:ascii="Arial" w:hAnsi="Arial" w:cs="Arial"/>
          <w:sz w:val="22"/>
          <w:szCs w:val="22"/>
        </w:rPr>
        <w:t xml:space="preserve"> </w:t>
      </w:r>
      <w:r w:rsidR="003E77D8" w:rsidRPr="00115E40">
        <w:rPr>
          <w:rFonts w:ascii="Arial" w:hAnsi="Arial" w:cs="Arial"/>
          <w:sz w:val="22"/>
          <w:szCs w:val="22"/>
        </w:rPr>
        <w:t>2</w:t>
      </w:r>
      <w:r w:rsidR="007178A8" w:rsidRPr="00115E40">
        <w:rPr>
          <w:rFonts w:ascii="Arial" w:hAnsi="Arial" w:cs="Arial"/>
          <w:sz w:val="22"/>
          <w:szCs w:val="22"/>
        </w:rPr>
        <w:t xml:space="preserve">, także oświadczenie podmiotu udostępniającego zasoby, potwierdzające brak podstaw wykluczenia tego podmiotu oraz spełnianie warunków udziału w postępowaniu, w zakresie, w jakim Wykonawca powołuje się na jego zasoby </w:t>
      </w:r>
      <w:r w:rsidR="00F22DAF" w:rsidRPr="00115E40">
        <w:rPr>
          <w:rFonts w:ascii="Arial" w:hAnsi="Arial" w:cs="Arial"/>
          <w:sz w:val="22"/>
          <w:szCs w:val="22"/>
        </w:rPr>
        <w:t>–</w:t>
      </w:r>
      <w:r w:rsidR="007178A8" w:rsidRPr="00115E40">
        <w:rPr>
          <w:rFonts w:ascii="Arial" w:hAnsi="Arial" w:cs="Arial"/>
          <w:sz w:val="22"/>
          <w:szCs w:val="22"/>
        </w:rPr>
        <w:t xml:space="preserve"> wzór</w:t>
      </w:r>
      <w:r w:rsidR="00F22DAF" w:rsidRPr="00115E40">
        <w:rPr>
          <w:rFonts w:ascii="Arial" w:hAnsi="Arial" w:cs="Arial"/>
          <w:sz w:val="22"/>
          <w:szCs w:val="22"/>
        </w:rPr>
        <w:t xml:space="preserve"> </w:t>
      </w:r>
      <w:r w:rsidR="007178A8" w:rsidRPr="00115E40">
        <w:rPr>
          <w:rFonts w:ascii="Arial" w:hAnsi="Arial" w:cs="Arial"/>
          <w:sz w:val="22"/>
          <w:szCs w:val="22"/>
        </w:rPr>
        <w:t xml:space="preserve">oświadczenia stanowi Załącznik nr </w:t>
      </w:r>
      <w:r w:rsidRPr="00115E40">
        <w:rPr>
          <w:rFonts w:ascii="Arial" w:hAnsi="Arial" w:cs="Arial"/>
          <w:sz w:val="22"/>
          <w:szCs w:val="22"/>
        </w:rPr>
        <w:t>3c</w:t>
      </w:r>
      <w:r w:rsidR="007178A8" w:rsidRPr="00115E40">
        <w:rPr>
          <w:rFonts w:ascii="Arial" w:hAnsi="Arial" w:cs="Arial"/>
          <w:sz w:val="22"/>
          <w:szCs w:val="22"/>
        </w:rPr>
        <w:t xml:space="preserve"> do SWZ.</w:t>
      </w:r>
    </w:p>
    <w:p w14:paraId="3C7705C3" w14:textId="77777777" w:rsidR="006B44E7" w:rsidRPr="00115E40" w:rsidRDefault="006B44E7" w:rsidP="00F70CAA">
      <w:pPr>
        <w:pStyle w:val="Akapitzlist"/>
        <w:numPr>
          <w:ilvl w:val="1"/>
          <w:numId w:val="5"/>
        </w:numPr>
        <w:tabs>
          <w:tab w:val="left" w:pos="426"/>
        </w:tabs>
        <w:spacing w:line="276" w:lineRule="auto"/>
        <w:ind w:left="426" w:hanging="426"/>
        <w:jc w:val="both"/>
        <w:rPr>
          <w:rFonts w:ascii="Arial" w:hAnsi="Arial" w:cs="Arial"/>
          <w:sz w:val="22"/>
          <w:szCs w:val="22"/>
        </w:rPr>
      </w:pPr>
      <w:r w:rsidRPr="00115E40">
        <w:rPr>
          <w:rFonts w:ascii="Arial" w:hAnsi="Arial" w:cs="Arial"/>
          <w:sz w:val="22"/>
          <w:szCs w:val="22"/>
        </w:rPr>
        <w:t>Wykonawca</w:t>
      </w:r>
      <w:r w:rsidR="003E77D8" w:rsidRPr="00115E40">
        <w:rPr>
          <w:rFonts w:ascii="Arial" w:hAnsi="Arial" w:cs="Arial"/>
          <w:sz w:val="22"/>
          <w:szCs w:val="22"/>
        </w:rPr>
        <w:t xml:space="preserve"> </w:t>
      </w:r>
      <w:r w:rsidR="0005781A" w:rsidRPr="00115E40">
        <w:rPr>
          <w:rFonts w:ascii="Arial" w:hAnsi="Arial" w:cs="Arial"/>
          <w:sz w:val="22"/>
          <w:szCs w:val="22"/>
        </w:rPr>
        <w:t>(</w:t>
      </w:r>
      <w:r w:rsidR="003E77D8" w:rsidRPr="00115E40">
        <w:rPr>
          <w:rFonts w:ascii="Arial" w:hAnsi="Arial" w:cs="Arial"/>
          <w:sz w:val="22"/>
          <w:szCs w:val="22"/>
        </w:rPr>
        <w:t>Wykonawcy wspólnie ubiegający się o zamówienie</w:t>
      </w:r>
      <w:r w:rsidR="0005781A" w:rsidRPr="00115E40">
        <w:rPr>
          <w:rFonts w:ascii="Arial" w:hAnsi="Arial" w:cs="Arial"/>
          <w:sz w:val="22"/>
          <w:szCs w:val="22"/>
        </w:rPr>
        <w:t>)</w:t>
      </w:r>
      <w:r w:rsidRPr="00115E40">
        <w:rPr>
          <w:rFonts w:ascii="Arial" w:hAnsi="Arial" w:cs="Arial"/>
          <w:sz w:val="22"/>
          <w:szCs w:val="22"/>
        </w:rPr>
        <w:t xml:space="preserve">, </w:t>
      </w:r>
      <w:r w:rsidR="003E77D8" w:rsidRPr="00115E40">
        <w:rPr>
          <w:rFonts w:ascii="Arial" w:hAnsi="Arial" w:cs="Arial"/>
          <w:sz w:val="22"/>
          <w:szCs w:val="22"/>
        </w:rPr>
        <w:t xml:space="preserve"> </w:t>
      </w:r>
      <w:r w:rsidRPr="00115E40">
        <w:rPr>
          <w:rFonts w:ascii="Arial" w:hAnsi="Arial" w:cs="Arial"/>
          <w:sz w:val="22"/>
          <w:szCs w:val="22"/>
        </w:rPr>
        <w:t>który</w:t>
      </w:r>
      <w:r w:rsidR="003E77D8" w:rsidRPr="00115E40">
        <w:rPr>
          <w:rFonts w:ascii="Arial" w:hAnsi="Arial" w:cs="Arial"/>
          <w:sz w:val="22"/>
          <w:szCs w:val="22"/>
        </w:rPr>
        <w:t xml:space="preserve"> </w:t>
      </w:r>
      <w:r w:rsidRPr="00115E40">
        <w:rPr>
          <w:rFonts w:ascii="Arial" w:hAnsi="Arial" w:cs="Arial"/>
          <w:sz w:val="22"/>
          <w:szCs w:val="22"/>
        </w:rPr>
        <w:t>zamierza powierzyć wykonanie części zamówienia podwykonawcom, w celu wykazania braku istnienia wobec nich podstaw do wykluczenia z postępowani</w:t>
      </w:r>
      <w:r w:rsidR="003E77D8" w:rsidRPr="00115E40">
        <w:rPr>
          <w:rFonts w:ascii="Arial" w:hAnsi="Arial" w:cs="Arial"/>
          <w:sz w:val="22"/>
          <w:szCs w:val="22"/>
        </w:rPr>
        <w:t>a oraz posiadania uprawnień</w:t>
      </w:r>
      <w:r w:rsidRPr="00115E40">
        <w:rPr>
          <w:rFonts w:ascii="Arial" w:hAnsi="Arial" w:cs="Arial"/>
          <w:sz w:val="22"/>
          <w:szCs w:val="22"/>
        </w:rPr>
        <w:t xml:space="preserve">, </w:t>
      </w:r>
      <w:r w:rsidR="003E77D8" w:rsidRPr="00115E40">
        <w:rPr>
          <w:rFonts w:ascii="Arial" w:hAnsi="Arial" w:cs="Arial"/>
          <w:sz w:val="22"/>
          <w:szCs w:val="22"/>
        </w:rPr>
        <w:t>o których mowa</w:t>
      </w:r>
      <w:r w:rsidR="00F856B7">
        <w:rPr>
          <w:rFonts w:ascii="Arial" w:hAnsi="Arial" w:cs="Arial"/>
          <w:sz w:val="22"/>
          <w:szCs w:val="22"/>
        </w:rPr>
        <w:t xml:space="preserve"> </w:t>
      </w:r>
      <w:r w:rsidR="003E77D8" w:rsidRPr="00115E40">
        <w:rPr>
          <w:rFonts w:ascii="Arial" w:hAnsi="Arial" w:cs="Arial"/>
          <w:sz w:val="22"/>
          <w:szCs w:val="22"/>
        </w:rPr>
        <w:t>w</w:t>
      </w:r>
      <w:r w:rsidR="00F856B7">
        <w:rPr>
          <w:rFonts w:ascii="Arial" w:hAnsi="Arial" w:cs="Arial"/>
          <w:sz w:val="22"/>
          <w:szCs w:val="22"/>
        </w:rPr>
        <w:t> </w:t>
      </w:r>
      <w:r w:rsidR="003E77D8" w:rsidRPr="00115E40">
        <w:rPr>
          <w:rFonts w:ascii="Arial" w:hAnsi="Arial" w:cs="Arial"/>
          <w:sz w:val="22"/>
          <w:szCs w:val="22"/>
        </w:rPr>
        <w:t xml:space="preserve">Rozdziale X ust. 1 pkt 1) SWZ (koncesji), </w:t>
      </w:r>
      <w:r w:rsidRPr="00115E40">
        <w:rPr>
          <w:rFonts w:ascii="Arial" w:hAnsi="Arial" w:cs="Arial"/>
          <w:sz w:val="22"/>
          <w:szCs w:val="22"/>
        </w:rPr>
        <w:t>zamieszcza w oświadczeniu</w:t>
      </w:r>
      <w:r w:rsidR="00A043E6" w:rsidRPr="00115E40">
        <w:rPr>
          <w:rFonts w:ascii="Arial" w:hAnsi="Arial" w:cs="Arial"/>
          <w:sz w:val="22"/>
          <w:szCs w:val="22"/>
        </w:rPr>
        <w:t>, o którym mowa</w:t>
      </w:r>
      <w:r w:rsidR="00F856B7">
        <w:rPr>
          <w:rFonts w:ascii="Arial" w:hAnsi="Arial" w:cs="Arial"/>
          <w:sz w:val="22"/>
          <w:szCs w:val="22"/>
        </w:rPr>
        <w:t xml:space="preserve"> </w:t>
      </w:r>
      <w:r w:rsidR="00A043E6" w:rsidRPr="00115E40">
        <w:rPr>
          <w:rFonts w:ascii="Arial" w:hAnsi="Arial" w:cs="Arial"/>
          <w:sz w:val="22"/>
          <w:szCs w:val="22"/>
        </w:rPr>
        <w:t>w</w:t>
      </w:r>
      <w:r w:rsidR="00F856B7">
        <w:rPr>
          <w:rFonts w:ascii="Arial" w:hAnsi="Arial" w:cs="Arial"/>
          <w:sz w:val="22"/>
          <w:szCs w:val="22"/>
        </w:rPr>
        <w:t> </w:t>
      </w:r>
      <w:r w:rsidR="00A043E6" w:rsidRPr="00115E40">
        <w:rPr>
          <w:rFonts w:ascii="Arial" w:hAnsi="Arial" w:cs="Arial"/>
          <w:sz w:val="22"/>
          <w:szCs w:val="22"/>
        </w:rPr>
        <w:t>ust.</w:t>
      </w:r>
      <w:r w:rsidR="00F856B7">
        <w:rPr>
          <w:rFonts w:ascii="Arial" w:hAnsi="Arial" w:cs="Arial"/>
          <w:sz w:val="22"/>
          <w:szCs w:val="22"/>
        </w:rPr>
        <w:t> </w:t>
      </w:r>
      <w:r w:rsidR="00A043E6" w:rsidRPr="00115E40">
        <w:rPr>
          <w:rFonts w:ascii="Arial" w:hAnsi="Arial" w:cs="Arial"/>
          <w:sz w:val="22"/>
          <w:szCs w:val="22"/>
        </w:rPr>
        <w:t xml:space="preserve">1 </w:t>
      </w:r>
      <w:r w:rsidR="003E77D8" w:rsidRPr="00115E40">
        <w:rPr>
          <w:rFonts w:ascii="Arial" w:hAnsi="Arial" w:cs="Arial"/>
          <w:sz w:val="22"/>
          <w:szCs w:val="22"/>
        </w:rPr>
        <w:t>lub ust.</w:t>
      </w:r>
      <w:r w:rsidR="00930266" w:rsidRPr="00115E40">
        <w:rPr>
          <w:rFonts w:ascii="Arial" w:hAnsi="Arial" w:cs="Arial"/>
          <w:sz w:val="22"/>
          <w:szCs w:val="22"/>
        </w:rPr>
        <w:t xml:space="preserve"> </w:t>
      </w:r>
      <w:r w:rsidR="003E77D8" w:rsidRPr="00115E40">
        <w:rPr>
          <w:rFonts w:ascii="Arial" w:hAnsi="Arial" w:cs="Arial"/>
          <w:sz w:val="22"/>
          <w:szCs w:val="22"/>
        </w:rPr>
        <w:t xml:space="preserve">2, </w:t>
      </w:r>
      <w:r w:rsidRPr="00115E40">
        <w:rPr>
          <w:rFonts w:ascii="Arial" w:hAnsi="Arial" w:cs="Arial"/>
          <w:sz w:val="22"/>
          <w:szCs w:val="22"/>
        </w:rPr>
        <w:t>informacje o tych podwykonawcach.</w:t>
      </w:r>
    </w:p>
    <w:p w14:paraId="3D24D97D" w14:textId="77777777" w:rsidR="002636A6" w:rsidRPr="00115E40" w:rsidRDefault="00AA612D" w:rsidP="00F70CAA">
      <w:pPr>
        <w:pStyle w:val="Akapitzlist"/>
        <w:numPr>
          <w:ilvl w:val="1"/>
          <w:numId w:val="5"/>
        </w:numPr>
        <w:tabs>
          <w:tab w:val="left" w:pos="426"/>
        </w:tabs>
        <w:suppressAutoHyphens w:val="0"/>
        <w:spacing w:line="276" w:lineRule="auto"/>
        <w:ind w:left="426" w:hanging="426"/>
        <w:jc w:val="both"/>
        <w:rPr>
          <w:rFonts w:ascii="Arial" w:hAnsi="Arial" w:cs="Arial"/>
          <w:sz w:val="22"/>
          <w:szCs w:val="22"/>
        </w:rPr>
      </w:pPr>
      <w:r w:rsidRPr="00115E40">
        <w:rPr>
          <w:rFonts w:ascii="Arial" w:hAnsi="Arial" w:cs="Arial"/>
          <w:sz w:val="22"/>
          <w:szCs w:val="22"/>
        </w:rPr>
        <w:t>Oświadczeni</w:t>
      </w:r>
      <w:r w:rsidR="005B5CAB" w:rsidRPr="00115E40">
        <w:rPr>
          <w:rFonts w:ascii="Arial" w:hAnsi="Arial" w:cs="Arial"/>
          <w:sz w:val="22"/>
          <w:szCs w:val="22"/>
        </w:rPr>
        <w:t>a</w:t>
      </w:r>
      <w:r w:rsidRPr="00115E40">
        <w:rPr>
          <w:rFonts w:ascii="Arial" w:hAnsi="Arial" w:cs="Arial"/>
          <w:sz w:val="22"/>
          <w:szCs w:val="22"/>
        </w:rPr>
        <w:t>, o który</w:t>
      </w:r>
      <w:r w:rsidR="005B5CAB" w:rsidRPr="00115E40">
        <w:rPr>
          <w:rFonts w:ascii="Arial" w:hAnsi="Arial" w:cs="Arial"/>
          <w:sz w:val="22"/>
          <w:szCs w:val="22"/>
        </w:rPr>
        <w:t>ch</w:t>
      </w:r>
      <w:r w:rsidRPr="00115E40">
        <w:rPr>
          <w:rFonts w:ascii="Arial" w:hAnsi="Arial" w:cs="Arial"/>
          <w:sz w:val="22"/>
          <w:szCs w:val="22"/>
        </w:rPr>
        <w:t xml:space="preserve"> mowa w </w:t>
      </w:r>
      <w:r w:rsidR="00E762EE" w:rsidRPr="00115E40">
        <w:rPr>
          <w:rFonts w:ascii="Arial" w:hAnsi="Arial" w:cs="Arial"/>
          <w:sz w:val="22"/>
          <w:szCs w:val="22"/>
        </w:rPr>
        <w:t>ust.</w:t>
      </w:r>
      <w:r w:rsidRPr="00115E40">
        <w:rPr>
          <w:rFonts w:ascii="Arial" w:hAnsi="Arial" w:cs="Arial"/>
          <w:sz w:val="22"/>
          <w:szCs w:val="22"/>
        </w:rPr>
        <w:t xml:space="preserve"> 1 – </w:t>
      </w:r>
      <w:r w:rsidR="00F120D3" w:rsidRPr="00115E40">
        <w:rPr>
          <w:rFonts w:ascii="Arial" w:hAnsi="Arial" w:cs="Arial"/>
          <w:sz w:val="22"/>
          <w:szCs w:val="22"/>
        </w:rPr>
        <w:t>4</w:t>
      </w:r>
      <w:r w:rsidRPr="00115E40">
        <w:rPr>
          <w:rFonts w:ascii="Arial" w:hAnsi="Arial" w:cs="Arial"/>
          <w:sz w:val="22"/>
          <w:szCs w:val="22"/>
        </w:rPr>
        <w:t xml:space="preserve"> należy złożyć, pod rygorem nieważności,</w:t>
      </w:r>
      <w:r w:rsidR="00F856B7">
        <w:rPr>
          <w:rFonts w:ascii="Arial" w:hAnsi="Arial" w:cs="Arial"/>
          <w:sz w:val="22"/>
          <w:szCs w:val="22"/>
        </w:rPr>
        <w:t xml:space="preserve"> </w:t>
      </w:r>
      <w:r w:rsidR="005B5CAB" w:rsidRPr="00115E40">
        <w:rPr>
          <w:rFonts w:ascii="Arial" w:hAnsi="Arial" w:cs="Arial"/>
          <w:sz w:val="22"/>
          <w:szCs w:val="22"/>
        </w:rPr>
        <w:t xml:space="preserve">w oryginale </w:t>
      </w:r>
      <w:r w:rsidR="002636A6" w:rsidRPr="00115E40">
        <w:rPr>
          <w:rFonts w:ascii="Arial" w:hAnsi="Arial" w:cs="Arial"/>
          <w:sz w:val="22"/>
          <w:szCs w:val="22"/>
        </w:rPr>
        <w:t xml:space="preserve">w postaci </w:t>
      </w:r>
      <w:r w:rsidR="005B5CAB" w:rsidRPr="00115E40">
        <w:rPr>
          <w:rFonts w:ascii="Arial" w:hAnsi="Arial" w:cs="Arial"/>
          <w:sz w:val="22"/>
          <w:szCs w:val="22"/>
        </w:rPr>
        <w:t xml:space="preserve">dokumentu </w:t>
      </w:r>
      <w:r w:rsidR="002636A6" w:rsidRPr="00115E40">
        <w:rPr>
          <w:rFonts w:ascii="Arial" w:hAnsi="Arial" w:cs="Arial"/>
          <w:sz w:val="22"/>
          <w:szCs w:val="22"/>
        </w:rPr>
        <w:t>elektroniczne</w:t>
      </w:r>
      <w:r w:rsidR="005B5CAB" w:rsidRPr="00115E40">
        <w:rPr>
          <w:rFonts w:ascii="Arial" w:hAnsi="Arial" w:cs="Arial"/>
          <w:sz w:val="22"/>
          <w:szCs w:val="22"/>
        </w:rPr>
        <w:t>go</w:t>
      </w:r>
      <w:r w:rsidR="002636A6" w:rsidRPr="00115E40">
        <w:rPr>
          <w:rFonts w:ascii="Arial" w:hAnsi="Arial" w:cs="Arial"/>
          <w:sz w:val="22"/>
          <w:szCs w:val="22"/>
        </w:rPr>
        <w:t xml:space="preserve"> </w:t>
      </w:r>
      <w:r w:rsidRPr="00115E40">
        <w:rPr>
          <w:rFonts w:ascii="Arial" w:hAnsi="Arial" w:cs="Arial"/>
          <w:sz w:val="22"/>
          <w:szCs w:val="22"/>
        </w:rPr>
        <w:t>opatrzone</w:t>
      </w:r>
      <w:r w:rsidR="005B5CAB" w:rsidRPr="00115E40">
        <w:rPr>
          <w:rFonts w:ascii="Arial" w:hAnsi="Arial" w:cs="Arial"/>
          <w:sz w:val="22"/>
          <w:szCs w:val="22"/>
        </w:rPr>
        <w:t>go</w:t>
      </w:r>
      <w:r w:rsidRPr="00115E40">
        <w:rPr>
          <w:rFonts w:ascii="Arial" w:hAnsi="Arial" w:cs="Arial"/>
          <w:sz w:val="22"/>
          <w:szCs w:val="22"/>
        </w:rPr>
        <w:t xml:space="preserve"> kwalifikowanym </w:t>
      </w:r>
      <w:r w:rsidR="002636A6" w:rsidRPr="00115E40">
        <w:rPr>
          <w:rFonts w:ascii="Arial" w:hAnsi="Arial" w:cs="Arial"/>
          <w:sz w:val="22"/>
          <w:szCs w:val="22"/>
        </w:rPr>
        <w:t xml:space="preserve">podpisem elektronicznym </w:t>
      </w:r>
      <w:r w:rsidR="009849F9" w:rsidRPr="00115E40">
        <w:rPr>
          <w:rFonts w:ascii="Arial" w:hAnsi="Arial" w:cs="Arial"/>
          <w:sz w:val="22"/>
          <w:szCs w:val="22"/>
        </w:rPr>
        <w:t>a</w:t>
      </w:r>
      <w:r w:rsidRPr="00115E40">
        <w:rPr>
          <w:rFonts w:ascii="Arial" w:hAnsi="Arial" w:cs="Arial"/>
          <w:sz w:val="22"/>
          <w:szCs w:val="22"/>
        </w:rPr>
        <w:t>lb</w:t>
      </w:r>
      <w:r w:rsidR="009849F9" w:rsidRPr="00115E40">
        <w:rPr>
          <w:rFonts w:ascii="Arial" w:hAnsi="Arial" w:cs="Arial"/>
          <w:sz w:val="22"/>
          <w:szCs w:val="22"/>
        </w:rPr>
        <w:t xml:space="preserve">o </w:t>
      </w:r>
      <w:r w:rsidR="002636A6" w:rsidRPr="00115E40">
        <w:rPr>
          <w:rFonts w:ascii="Arial" w:hAnsi="Arial" w:cs="Arial"/>
          <w:sz w:val="22"/>
          <w:szCs w:val="22"/>
        </w:rPr>
        <w:t>podpisem zaufanym lub podpisem osobistym.</w:t>
      </w:r>
    </w:p>
    <w:p w14:paraId="434C855C" w14:textId="77777777" w:rsidR="00CC65D2" w:rsidRPr="00115E40" w:rsidRDefault="00CC65D2" w:rsidP="00115E40">
      <w:pPr>
        <w:pStyle w:val="Akapitzlist"/>
        <w:suppressAutoHyphens w:val="0"/>
        <w:spacing w:line="276" w:lineRule="auto"/>
        <w:ind w:left="0"/>
        <w:jc w:val="both"/>
        <w:rPr>
          <w:rFonts w:ascii="Arial" w:hAnsi="Arial" w:cs="Arial"/>
          <w:sz w:val="22"/>
          <w:szCs w:val="22"/>
        </w:rPr>
      </w:pPr>
    </w:p>
    <w:p w14:paraId="69A5026C" w14:textId="77777777" w:rsidR="007359E9" w:rsidRPr="00115E40" w:rsidRDefault="00897FB1" w:rsidP="00F70CAA">
      <w:pPr>
        <w:pStyle w:val="Akapitzlist"/>
        <w:numPr>
          <w:ilvl w:val="0"/>
          <w:numId w:val="5"/>
        </w:numPr>
        <w:shd w:val="clear" w:color="auto" w:fill="FFFFFF"/>
        <w:spacing w:line="276" w:lineRule="auto"/>
        <w:ind w:left="426" w:hanging="426"/>
        <w:jc w:val="both"/>
        <w:rPr>
          <w:rFonts w:ascii="Arial" w:hAnsi="Arial" w:cs="Arial"/>
          <w:b/>
          <w:sz w:val="22"/>
          <w:szCs w:val="22"/>
        </w:rPr>
      </w:pPr>
      <w:r w:rsidRPr="00115E40">
        <w:rPr>
          <w:rFonts w:ascii="Arial" w:hAnsi="Arial" w:cs="Arial"/>
          <w:b/>
          <w:bCs/>
          <w:sz w:val="22"/>
          <w:szCs w:val="22"/>
        </w:rPr>
        <w:t xml:space="preserve">Informacja o podmiotowych środkach dowodowych </w:t>
      </w:r>
    </w:p>
    <w:p w14:paraId="7A5AC791" w14:textId="77777777" w:rsidR="00B54E0B" w:rsidRPr="00115E40" w:rsidRDefault="00B54E0B" w:rsidP="00115E40">
      <w:pPr>
        <w:widowControl w:val="0"/>
        <w:spacing w:line="276" w:lineRule="auto"/>
        <w:ind w:left="360"/>
        <w:jc w:val="both"/>
        <w:rPr>
          <w:rFonts w:ascii="Arial" w:hAnsi="Arial" w:cs="Arial"/>
          <w:sz w:val="22"/>
          <w:szCs w:val="22"/>
        </w:rPr>
      </w:pPr>
    </w:p>
    <w:p w14:paraId="07A6F9D2" w14:textId="77777777" w:rsidR="005571EE" w:rsidRPr="00115E40" w:rsidRDefault="005571EE" w:rsidP="00115E40">
      <w:pPr>
        <w:spacing w:line="276" w:lineRule="auto"/>
        <w:ind w:left="426"/>
        <w:jc w:val="both"/>
        <w:rPr>
          <w:rFonts w:ascii="Arial" w:hAnsi="Arial" w:cs="Arial"/>
          <w:sz w:val="22"/>
          <w:szCs w:val="22"/>
        </w:rPr>
      </w:pPr>
      <w:r w:rsidRPr="00115E40">
        <w:rPr>
          <w:rFonts w:ascii="Arial" w:hAnsi="Arial" w:cs="Arial"/>
          <w:sz w:val="22"/>
          <w:szCs w:val="22"/>
        </w:rPr>
        <w:t xml:space="preserve">Zamawiający wezwie Wykonawcę, którego oferta zostanie najwyżej oceniona, do złożenia </w:t>
      </w:r>
      <w:r w:rsidR="00FF3516" w:rsidRPr="00115E40">
        <w:rPr>
          <w:rFonts w:ascii="Arial" w:hAnsi="Arial" w:cs="Arial"/>
          <w:sz w:val="22"/>
          <w:szCs w:val="22"/>
        </w:rPr>
        <w:br/>
      </w:r>
      <w:r w:rsidRPr="00115E40">
        <w:rPr>
          <w:rFonts w:ascii="Arial" w:hAnsi="Arial" w:cs="Arial"/>
          <w:sz w:val="22"/>
          <w:szCs w:val="22"/>
        </w:rPr>
        <w:t>w wyznaczonym terminie, nie krótszym niż 5</w:t>
      </w:r>
      <w:r w:rsidR="009C1988" w:rsidRPr="00115E40">
        <w:rPr>
          <w:rFonts w:ascii="Arial" w:hAnsi="Arial" w:cs="Arial"/>
          <w:sz w:val="22"/>
          <w:szCs w:val="22"/>
        </w:rPr>
        <w:t xml:space="preserve"> </w:t>
      </w:r>
      <w:r w:rsidRPr="00115E40">
        <w:rPr>
          <w:rFonts w:ascii="Arial" w:hAnsi="Arial" w:cs="Arial"/>
          <w:sz w:val="22"/>
          <w:szCs w:val="22"/>
        </w:rPr>
        <w:t>dni od dnia wezwania, podmiotowych środków dowodowych, aktualnych na dzień ich złożenia:</w:t>
      </w:r>
    </w:p>
    <w:p w14:paraId="2BCA8F62" w14:textId="77777777" w:rsidR="00B54E0B" w:rsidRPr="00115E40" w:rsidRDefault="00B54E0B" w:rsidP="00115E40">
      <w:pPr>
        <w:pStyle w:val="Akapitzlist"/>
        <w:shd w:val="clear" w:color="auto" w:fill="FFFFFF"/>
        <w:spacing w:line="276" w:lineRule="auto"/>
        <w:ind w:left="567"/>
        <w:jc w:val="both"/>
        <w:rPr>
          <w:rFonts w:ascii="Arial" w:hAnsi="Arial" w:cs="Arial"/>
          <w:b/>
          <w:sz w:val="22"/>
          <w:szCs w:val="22"/>
        </w:rPr>
      </w:pPr>
    </w:p>
    <w:p w14:paraId="14EB6EE2" w14:textId="77777777" w:rsidR="001A6FF0" w:rsidRPr="00115E40" w:rsidRDefault="007C21D0" w:rsidP="00F70CAA">
      <w:pPr>
        <w:pStyle w:val="Akapitzlist"/>
        <w:numPr>
          <w:ilvl w:val="1"/>
          <w:numId w:val="5"/>
        </w:numPr>
        <w:suppressAutoHyphens w:val="0"/>
        <w:spacing w:line="276" w:lineRule="auto"/>
        <w:ind w:left="426" w:hanging="425"/>
        <w:jc w:val="both"/>
        <w:rPr>
          <w:rFonts w:ascii="Arial" w:hAnsi="Arial" w:cs="Arial"/>
          <w:sz w:val="22"/>
          <w:szCs w:val="22"/>
          <w:lang w:eastAsia="ar-SA"/>
        </w:rPr>
      </w:pPr>
      <w:r w:rsidRPr="00115E40">
        <w:rPr>
          <w:rFonts w:ascii="Arial" w:hAnsi="Arial" w:cs="Arial"/>
          <w:sz w:val="22"/>
          <w:szCs w:val="22"/>
          <w:u w:val="single"/>
        </w:rPr>
        <w:t>Na p</w:t>
      </w:r>
      <w:r w:rsidR="00186DDF" w:rsidRPr="00115E40">
        <w:rPr>
          <w:rFonts w:ascii="Arial" w:hAnsi="Arial" w:cs="Arial"/>
          <w:sz w:val="22"/>
          <w:szCs w:val="22"/>
          <w:u w:val="single"/>
        </w:rPr>
        <w:t>otwierdzenia braku po</w:t>
      </w:r>
      <w:r w:rsidR="00D31F78" w:rsidRPr="00115E40">
        <w:rPr>
          <w:rFonts w:ascii="Arial" w:hAnsi="Arial" w:cs="Arial"/>
          <w:sz w:val="22"/>
          <w:szCs w:val="22"/>
          <w:u w:val="single"/>
        </w:rPr>
        <w:t>dstaw wykluczenia</w:t>
      </w:r>
      <w:r w:rsidR="007365F9" w:rsidRPr="00115E40">
        <w:rPr>
          <w:rFonts w:ascii="Arial" w:hAnsi="Arial" w:cs="Arial"/>
          <w:sz w:val="22"/>
          <w:szCs w:val="22"/>
          <w:u w:val="single"/>
        </w:rPr>
        <w:t xml:space="preserve"> Zamawiający zażąda złożenia</w:t>
      </w:r>
      <w:r w:rsidR="001A6FF0" w:rsidRPr="00115E40">
        <w:rPr>
          <w:rFonts w:ascii="Arial" w:hAnsi="Arial" w:cs="Arial"/>
          <w:sz w:val="22"/>
          <w:szCs w:val="22"/>
          <w:u w:val="single"/>
        </w:rPr>
        <w:t>:</w:t>
      </w:r>
    </w:p>
    <w:p w14:paraId="27098422" w14:textId="77777777" w:rsidR="00AA6160" w:rsidRPr="00524B98" w:rsidRDefault="00D31F78" w:rsidP="00F70CAA">
      <w:pPr>
        <w:pStyle w:val="Akapitzlist"/>
        <w:numPr>
          <w:ilvl w:val="2"/>
          <w:numId w:val="5"/>
        </w:numPr>
        <w:suppressAutoHyphens w:val="0"/>
        <w:spacing w:line="276" w:lineRule="auto"/>
        <w:ind w:left="709" w:hanging="142"/>
        <w:jc w:val="both"/>
        <w:rPr>
          <w:rFonts w:ascii="Arial" w:hAnsi="Arial" w:cs="Arial"/>
          <w:color w:val="000000" w:themeColor="text1"/>
          <w:sz w:val="22"/>
          <w:szCs w:val="22"/>
          <w:lang w:eastAsia="ar-SA"/>
        </w:rPr>
      </w:pPr>
      <w:r w:rsidRPr="00115E40">
        <w:rPr>
          <w:rFonts w:ascii="Arial" w:hAnsi="Arial" w:cs="Arial"/>
          <w:sz w:val="22"/>
          <w:szCs w:val="22"/>
        </w:rPr>
        <w:lastRenderedPageBreak/>
        <w:t>oświadczeni</w:t>
      </w:r>
      <w:r w:rsidR="007365F9" w:rsidRPr="00115E40">
        <w:rPr>
          <w:rFonts w:ascii="Arial" w:hAnsi="Arial" w:cs="Arial"/>
          <w:sz w:val="22"/>
          <w:szCs w:val="22"/>
        </w:rPr>
        <w:t>a</w:t>
      </w:r>
      <w:r w:rsidR="00186DDF" w:rsidRPr="00115E40">
        <w:rPr>
          <w:rFonts w:ascii="Arial" w:hAnsi="Arial" w:cs="Arial"/>
          <w:sz w:val="22"/>
          <w:szCs w:val="22"/>
        </w:rPr>
        <w:t xml:space="preserve"> wykonawcy o aktualności informacji zawartych w oświadczeniu</w:t>
      </w:r>
      <w:r w:rsidR="002F3CC5" w:rsidRPr="00115E40">
        <w:rPr>
          <w:rFonts w:ascii="Arial" w:hAnsi="Arial" w:cs="Arial"/>
          <w:sz w:val="22"/>
          <w:szCs w:val="22"/>
        </w:rPr>
        <w:t xml:space="preserve">, </w:t>
      </w:r>
      <w:r w:rsidR="00186DDF" w:rsidRPr="00115E40">
        <w:rPr>
          <w:rFonts w:ascii="Arial" w:hAnsi="Arial" w:cs="Arial"/>
          <w:sz w:val="22"/>
          <w:szCs w:val="22"/>
        </w:rPr>
        <w:t xml:space="preserve">o którym mowa w </w:t>
      </w:r>
      <w:r w:rsidR="001F56F8" w:rsidRPr="00524B98">
        <w:rPr>
          <w:rFonts w:ascii="Arial" w:hAnsi="Arial" w:cs="Arial"/>
          <w:bCs/>
          <w:color w:val="000000" w:themeColor="text1"/>
          <w:sz w:val="22"/>
          <w:szCs w:val="22"/>
        </w:rPr>
        <w:t>Rozdziale</w:t>
      </w:r>
      <w:r w:rsidR="00186DDF" w:rsidRPr="00524B98">
        <w:rPr>
          <w:rFonts w:ascii="Arial" w:hAnsi="Arial" w:cs="Arial"/>
          <w:color w:val="000000" w:themeColor="text1"/>
          <w:sz w:val="22"/>
          <w:szCs w:val="22"/>
        </w:rPr>
        <w:t xml:space="preserve">  XI</w:t>
      </w:r>
      <w:r w:rsidR="002F3CC5" w:rsidRPr="00524B98">
        <w:rPr>
          <w:rFonts w:ascii="Arial" w:hAnsi="Arial" w:cs="Arial"/>
          <w:color w:val="000000" w:themeColor="text1"/>
          <w:sz w:val="22"/>
          <w:szCs w:val="22"/>
        </w:rPr>
        <w:t xml:space="preserve"> ust. 1</w:t>
      </w:r>
      <w:r w:rsidR="007C21D0" w:rsidRPr="00524B98">
        <w:rPr>
          <w:rFonts w:ascii="Arial" w:hAnsi="Arial" w:cs="Arial"/>
          <w:color w:val="000000" w:themeColor="text1"/>
          <w:sz w:val="22"/>
          <w:szCs w:val="22"/>
        </w:rPr>
        <w:t xml:space="preserve">, </w:t>
      </w:r>
      <w:r w:rsidR="00186DDF" w:rsidRPr="00524B98">
        <w:rPr>
          <w:rFonts w:ascii="Arial" w:hAnsi="Arial" w:cs="Arial"/>
          <w:color w:val="000000" w:themeColor="text1"/>
          <w:sz w:val="22"/>
          <w:szCs w:val="22"/>
        </w:rPr>
        <w:t xml:space="preserve">w zakresie podstaw wykluczenia wskazanych w </w:t>
      </w:r>
      <w:r w:rsidR="001F56F8" w:rsidRPr="00524B98">
        <w:rPr>
          <w:rFonts w:ascii="Arial" w:hAnsi="Arial" w:cs="Arial"/>
          <w:bCs/>
          <w:color w:val="000000" w:themeColor="text1"/>
          <w:sz w:val="22"/>
          <w:szCs w:val="22"/>
        </w:rPr>
        <w:t>Rozdziale</w:t>
      </w:r>
      <w:r w:rsidR="001F56F8" w:rsidRPr="00524B98">
        <w:rPr>
          <w:rFonts w:ascii="Arial" w:hAnsi="Arial" w:cs="Arial"/>
          <w:color w:val="000000" w:themeColor="text1"/>
          <w:sz w:val="22"/>
          <w:szCs w:val="22"/>
        </w:rPr>
        <w:t xml:space="preserve">  </w:t>
      </w:r>
      <w:r w:rsidR="00186DDF" w:rsidRPr="00524B98">
        <w:rPr>
          <w:rFonts w:ascii="Arial" w:hAnsi="Arial" w:cs="Arial"/>
          <w:color w:val="000000" w:themeColor="text1"/>
          <w:sz w:val="22"/>
          <w:szCs w:val="22"/>
        </w:rPr>
        <w:t>IX SWZ</w:t>
      </w:r>
      <w:r w:rsidR="007365F9" w:rsidRPr="00524B98">
        <w:rPr>
          <w:rFonts w:ascii="Arial" w:hAnsi="Arial" w:cs="Arial"/>
          <w:color w:val="000000" w:themeColor="text1"/>
          <w:sz w:val="22"/>
          <w:szCs w:val="22"/>
        </w:rPr>
        <w:t xml:space="preserve"> </w:t>
      </w:r>
      <w:r w:rsidR="00F22DAF" w:rsidRPr="00524B98">
        <w:rPr>
          <w:rFonts w:ascii="Arial" w:hAnsi="Arial" w:cs="Arial"/>
          <w:color w:val="000000" w:themeColor="text1"/>
          <w:sz w:val="22"/>
          <w:szCs w:val="22"/>
        </w:rPr>
        <w:t>–</w:t>
      </w:r>
      <w:r w:rsidR="007365F9" w:rsidRPr="00524B98">
        <w:rPr>
          <w:rFonts w:ascii="Arial" w:hAnsi="Arial" w:cs="Arial"/>
          <w:color w:val="000000" w:themeColor="text1"/>
          <w:sz w:val="22"/>
          <w:szCs w:val="22"/>
        </w:rPr>
        <w:t xml:space="preserve"> </w:t>
      </w:r>
      <w:r w:rsidR="007365F9" w:rsidRPr="00524B98">
        <w:rPr>
          <w:rFonts w:ascii="Arial" w:hAnsi="Arial" w:cs="Arial"/>
          <w:bCs/>
          <w:color w:val="000000" w:themeColor="text1"/>
          <w:sz w:val="22"/>
          <w:szCs w:val="22"/>
        </w:rPr>
        <w:t>wzór</w:t>
      </w:r>
      <w:r w:rsidR="00F22DAF" w:rsidRPr="00524B98">
        <w:rPr>
          <w:rFonts w:ascii="Arial" w:hAnsi="Arial" w:cs="Arial"/>
          <w:bCs/>
          <w:color w:val="000000" w:themeColor="text1"/>
          <w:sz w:val="22"/>
          <w:szCs w:val="22"/>
        </w:rPr>
        <w:t xml:space="preserve"> </w:t>
      </w:r>
      <w:r w:rsidR="007365F9" w:rsidRPr="00524B98">
        <w:rPr>
          <w:rFonts w:ascii="Arial" w:hAnsi="Arial" w:cs="Arial"/>
          <w:bCs/>
          <w:color w:val="000000" w:themeColor="text1"/>
          <w:sz w:val="22"/>
          <w:szCs w:val="22"/>
        </w:rPr>
        <w:t>oświadczenia stanowi Załącznik nr 1</w:t>
      </w:r>
      <w:r w:rsidR="00D43F0F" w:rsidRPr="00524B98">
        <w:rPr>
          <w:rFonts w:ascii="Arial" w:hAnsi="Arial" w:cs="Arial"/>
          <w:bCs/>
          <w:color w:val="000000" w:themeColor="text1"/>
          <w:sz w:val="22"/>
          <w:szCs w:val="22"/>
        </w:rPr>
        <w:t>0</w:t>
      </w:r>
      <w:r w:rsidR="007365F9" w:rsidRPr="00524B98">
        <w:rPr>
          <w:rFonts w:ascii="Arial" w:hAnsi="Arial" w:cs="Arial"/>
          <w:bCs/>
          <w:color w:val="000000" w:themeColor="text1"/>
          <w:sz w:val="22"/>
          <w:szCs w:val="22"/>
        </w:rPr>
        <w:t xml:space="preserve"> do SWZ</w:t>
      </w:r>
      <w:r w:rsidR="00943828" w:rsidRPr="00524B98">
        <w:rPr>
          <w:rFonts w:ascii="Arial" w:hAnsi="Arial" w:cs="Arial"/>
          <w:bCs/>
          <w:color w:val="000000" w:themeColor="text1"/>
          <w:sz w:val="22"/>
          <w:szCs w:val="22"/>
        </w:rPr>
        <w:t>.</w:t>
      </w:r>
      <w:r w:rsidR="002F36A1" w:rsidRPr="00524B98">
        <w:rPr>
          <w:rFonts w:ascii="Arial" w:hAnsi="Arial" w:cs="Arial"/>
          <w:bCs/>
          <w:color w:val="000000" w:themeColor="text1"/>
          <w:sz w:val="22"/>
          <w:szCs w:val="22"/>
        </w:rPr>
        <w:t xml:space="preserve"> </w:t>
      </w:r>
      <w:r w:rsidR="002F3CC5" w:rsidRPr="00524B98">
        <w:rPr>
          <w:rFonts w:ascii="Arial" w:hAnsi="Arial" w:cs="Arial"/>
          <w:bCs/>
          <w:color w:val="000000" w:themeColor="text1"/>
          <w:sz w:val="22"/>
          <w:szCs w:val="22"/>
        </w:rPr>
        <w:t xml:space="preserve">        </w:t>
      </w:r>
    </w:p>
    <w:p w14:paraId="331ED063" w14:textId="77777777" w:rsidR="002F3CC5" w:rsidRPr="00115E40" w:rsidRDefault="00AA6160" w:rsidP="00F70CAA">
      <w:pPr>
        <w:pStyle w:val="Akapitzlist"/>
        <w:numPr>
          <w:ilvl w:val="2"/>
          <w:numId w:val="5"/>
        </w:numPr>
        <w:suppressAutoHyphens w:val="0"/>
        <w:spacing w:line="276" w:lineRule="auto"/>
        <w:ind w:left="709" w:hanging="142"/>
        <w:jc w:val="both"/>
        <w:rPr>
          <w:rFonts w:ascii="Arial" w:hAnsi="Arial" w:cs="Arial"/>
          <w:sz w:val="22"/>
          <w:szCs w:val="22"/>
          <w:lang w:eastAsia="ar-SA"/>
        </w:rPr>
      </w:pPr>
      <w:r w:rsidRPr="00524B98">
        <w:rPr>
          <w:rFonts w:ascii="Arial" w:hAnsi="Arial" w:cs="Arial"/>
          <w:bCs/>
          <w:color w:val="000000" w:themeColor="text1"/>
          <w:sz w:val="22"/>
          <w:szCs w:val="22"/>
        </w:rPr>
        <w:t xml:space="preserve">oświadczeń każdego z Wykonawców wspólnie ubiegających się o zamówienie </w:t>
      </w:r>
      <w:r w:rsidRPr="00524B98">
        <w:rPr>
          <w:rFonts w:ascii="Arial" w:hAnsi="Arial" w:cs="Arial"/>
          <w:color w:val="000000" w:themeColor="text1"/>
          <w:sz w:val="22"/>
          <w:szCs w:val="22"/>
        </w:rPr>
        <w:t xml:space="preserve">o aktualności informacji zawartych w oświadczeniach, o których mowa w </w:t>
      </w:r>
      <w:r w:rsidRPr="00524B98">
        <w:rPr>
          <w:rFonts w:ascii="Arial" w:hAnsi="Arial" w:cs="Arial"/>
          <w:bCs/>
          <w:color w:val="000000" w:themeColor="text1"/>
          <w:sz w:val="22"/>
          <w:szCs w:val="22"/>
        </w:rPr>
        <w:t>Rozdziale</w:t>
      </w:r>
      <w:r w:rsidRPr="00524B98">
        <w:rPr>
          <w:rFonts w:ascii="Arial" w:hAnsi="Arial" w:cs="Arial"/>
          <w:color w:val="000000" w:themeColor="text1"/>
          <w:sz w:val="22"/>
          <w:szCs w:val="22"/>
        </w:rPr>
        <w:t xml:space="preserve"> XI</w:t>
      </w:r>
      <w:r w:rsidR="00F856B7" w:rsidRPr="00524B98">
        <w:rPr>
          <w:rFonts w:ascii="Arial" w:hAnsi="Arial" w:cs="Arial"/>
          <w:color w:val="000000" w:themeColor="text1"/>
          <w:sz w:val="22"/>
          <w:szCs w:val="22"/>
        </w:rPr>
        <w:t xml:space="preserve"> </w:t>
      </w:r>
      <w:r w:rsidRPr="00524B98">
        <w:rPr>
          <w:rFonts w:ascii="Arial" w:hAnsi="Arial" w:cs="Arial"/>
          <w:color w:val="000000" w:themeColor="text1"/>
          <w:sz w:val="22"/>
          <w:szCs w:val="22"/>
        </w:rPr>
        <w:t xml:space="preserve">ust. 2, w zakresie podstaw wykluczenia wskazanych w </w:t>
      </w:r>
      <w:r w:rsidRPr="00524B98">
        <w:rPr>
          <w:rFonts w:ascii="Arial" w:hAnsi="Arial" w:cs="Arial"/>
          <w:bCs/>
          <w:color w:val="000000" w:themeColor="text1"/>
          <w:sz w:val="22"/>
          <w:szCs w:val="22"/>
        </w:rPr>
        <w:t>Rozdziale</w:t>
      </w:r>
      <w:r w:rsidRPr="00524B98">
        <w:rPr>
          <w:rFonts w:ascii="Arial" w:hAnsi="Arial" w:cs="Arial"/>
          <w:color w:val="000000" w:themeColor="text1"/>
          <w:sz w:val="22"/>
          <w:szCs w:val="22"/>
        </w:rPr>
        <w:t xml:space="preserve"> IX SWZ </w:t>
      </w:r>
      <w:r w:rsidR="00F22DAF" w:rsidRPr="00524B98">
        <w:rPr>
          <w:rFonts w:ascii="Arial" w:hAnsi="Arial" w:cs="Arial"/>
          <w:color w:val="000000" w:themeColor="text1"/>
          <w:sz w:val="22"/>
          <w:szCs w:val="22"/>
        </w:rPr>
        <w:t>–</w:t>
      </w:r>
      <w:r w:rsidRPr="00524B98">
        <w:rPr>
          <w:rFonts w:ascii="Arial" w:hAnsi="Arial" w:cs="Arial"/>
          <w:color w:val="000000" w:themeColor="text1"/>
          <w:sz w:val="22"/>
          <w:szCs w:val="22"/>
        </w:rPr>
        <w:t xml:space="preserve"> </w:t>
      </w:r>
      <w:r w:rsidRPr="00524B98">
        <w:rPr>
          <w:rFonts w:ascii="Arial" w:hAnsi="Arial" w:cs="Arial"/>
          <w:bCs/>
          <w:color w:val="000000" w:themeColor="text1"/>
          <w:sz w:val="22"/>
          <w:szCs w:val="22"/>
        </w:rPr>
        <w:t>wzór</w:t>
      </w:r>
      <w:r w:rsidR="00F22DAF" w:rsidRPr="00524B98">
        <w:rPr>
          <w:rFonts w:ascii="Arial" w:hAnsi="Arial" w:cs="Arial"/>
          <w:bCs/>
          <w:color w:val="000000" w:themeColor="text1"/>
          <w:sz w:val="22"/>
          <w:szCs w:val="22"/>
        </w:rPr>
        <w:t xml:space="preserve"> </w:t>
      </w:r>
      <w:r w:rsidRPr="00524B98">
        <w:rPr>
          <w:rFonts w:ascii="Arial" w:hAnsi="Arial" w:cs="Arial"/>
          <w:bCs/>
          <w:color w:val="000000" w:themeColor="text1"/>
          <w:sz w:val="22"/>
          <w:szCs w:val="22"/>
        </w:rPr>
        <w:t>oświadczenia stanowi Załącznik nr 1</w:t>
      </w:r>
      <w:r w:rsidR="00D43F0F" w:rsidRPr="00524B98">
        <w:rPr>
          <w:rFonts w:ascii="Arial" w:hAnsi="Arial" w:cs="Arial"/>
          <w:bCs/>
          <w:color w:val="000000" w:themeColor="text1"/>
          <w:sz w:val="22"/>
          <w:szCs w:val="22"/>
        </w:rPr>
        <w:t>0</w:t>
      </w:r>
      <w:r w:rsidRPr="00524B98">
        <w:rPr>
          <w:rFonts w:ascii="Arial" w:hAnsi="Arial" w:cs="Arial"/>
          <w:bCs/>
          <w:color w:val="000000" w:themeColor="text1"/>
          <w:sz w:val="22"/>
          <w:szCs w:val="22"/>
        </w:rPr>
        <w:t xml:space="preserve"> do SWZ</w:t>
      </w:r>
      <w:r w:rsidRPr="00115E40">
        <w:rPr>
          <w:rFonts w:ascii="Arial" w:hAnsi="Arial" w:cs="Arial"/>
          <w:bCs/>
          <w:sz w:val="22"/>
          <w:szCs w:val="22"/>
        </w:rPr>
        <w:t>.</w:t>
      </w:r>
      <w:r w:rsidR="002F3CC5" w:rsidRPr="00115E40">
        <w:rPr>
          <w:rFonts w:ascii="Arial" w:hAnsi="Arial" w:cs="Arial"/>
          <w:bCs/>
          <w:sz w:val="22"/>
          <w:szCs w:val="22"/>
        </w:rPr>
        <w:t xml:space="preserve">          </w:t>
      </w:r>
    </w:p>
    <w:p w14:paraId="402D3D1B" w14:textId="77777777" w:rsidR="001A6FF0" w:rsidRPr="00524B98" w:rsidRDefault="001A6FF0" w:rsidP="00F70CAA">
      <w:pPr>
        <w:pStyle w:val="Akapitzlist"/>
        <w:numPr>
          <w:ilvl w:val="2"/>
          <w:numId w:val="5"/>
        </w:numPr>
        <w:suppressAutoHyphens w:val="0"/>
        <w:spacing w:line="276" w:lineRule="auto"/>
        <w:ind w:left="709" w:hanging="142"/>
        <w:jc w:val="both"/>
        <w:rPr>
          <w:rFonts w:ascii="Arial" w:hAnsi="Arial" w:cs="Arial"/>
          <w:color w:val="000000" w:themeColor="text1"/>
          <w:sz w:val="22"/>
          <w:szCs w:val="22"/>
        </w:rPr>
      </w:pPr>
      <w:r w:rsidRPr="00115E40">
        <w:rPr>
          <w:rFonts w:ascii="Arial" w:hAnsi="Arial" w:cs="Arial"/>
          <w:sz w:val="22"/>
          <w:szCs w:val="22"/>
        </w:rPr>
        <w:t xml:space="preserve">w przypadku polegania na zdolnościach lub sytuacji podmiotów udostępniających zasoby, Wykonawca </w:t>
      </w:r>
      <w:r w:rsidR="00DC29B8" w:rsidRPr="00115E40">
        <w:rPr>
          <w:rFonts w:ascii="Arial" w:hAnsi="Arial" w:cs="Arial"/>
          <w:sz w:val="22"/>
          <w:szCs w:val="22"/>
        </w:rPr>
        <w:t>(Wykonawcy wsp</w:t>
      </w:r>
      <w:r w:rsidR="007D7721" w:rsidRPr="00115E40">
        <w:rPr>
          <w:rFonts w:ascii="Arial" w:hAnsi="Arial" w:cs="Arial"/>
          <w:sz w:val="22"/>
          <w:szCs w:val="22"/>
        </w:rPr>
        <w:t>ó</w:t>
      </w:r>
      <w:r w:rsidR="00DC29B8" w:rsidRPr="00115E40">
        <w:rPr>
          <w:rFonts w:ascii="Arial" w:hAnsi="Arial" w:cs="Arial"/>
          <w:sz w:val="22"/>
          <w:szCs w:val="22"/>
        </w:rPr>
        <w:t xml:space="preserve">lnie ubiegający się  o zamówienie) </w:t>
      </w:r>
      <w:r w:rsidR="00C42B18" w:rsidRPr="00115E40">
        <w:rPr>
          <w:rFonts w:ascii="Arial" w:hAnsi="Arial" w:cs="Arial"/>
          <w:sz w:val="22"/>
          <w:szCs w:val="22"/>
        </w:rPr>
        <w:t>wraz z oświadczeniem,</w:t>
      </w:r>
      <w:r w:rsidR="00F856B7">
        <w:rPr>
          <w:rFonts w:ascii="Arial" w:hAnsi="Arial" w:cs="Arial"/>
          <w:sz w:val="22"/>
          <w:szCs w:val="22"/>
        </w:rPr>
        <w:t xml:space="preserve"> </w:t>
      </w:r>
      <w:r w:rsidR="00C42B18" w:rsidRPr="00115E40">
        <w:rPr>
          <w:rFonts w:ascii="Arial" w:hAnsi="Arial" w:cs="Arial"/>
          <w:sz w:val="22"/>
          <w:szCs w:val="22"/>
        </w:rPr>
        <w:t>o</w:t>
      </w:r>
      <w:r w:rsidR="00F856B7">
        <w:rPr>
          <w:rFonts w:ascii="Arial" w:hAnsi="Arial" w:cs="Arial"/>
          <w:sz w:val="22"/>
          <w:szCs w:val="22"/>
        </w:rPr>
        <w:t> </w:t>
      </w:r>
      <w:r w:rsidR="00C42B18" w:rsidRPr="00115E40">
        <w:rPr>
          <w:rFonts w:ascii="Arial" w:hAnsi="Arial" w:cs="Arial"/>
          <w:sz w:val="22"/>
          <w:szCs w:val="22"/>
        </w:rPr>
        <w:t xml:space="preserve">którym mowa w ust.1 pkt 1) </w:t>
      </w:r>
      <w:r w:rsidR="00DC29B8" w:rsidRPr="00115E40">
        <w:rPr>
          <w:rFonts w:ascii="Arial" w:hAnsi="Arial" w:cs="Arial"/>
          <w:sz w:val="22"/>
          <w:szCs w:val="22"/>
        </w:rPr>
        <w:t xml:space="preserve">lub pkt 2 </w:t>
      </w:r>
      <w:r w:rsidRPr="00115E40">
        <w:rPr>
          <w:rFonts w:ascii="Arial" w:hAnsi="Arial" w:cs="Arial"/>
          <w:sz w:val="22"/>
          <w:szCs w:val="22"/>
        </w:rPr>
        <w:t xml:space="preserve">składa </w:t>
      </w:r>
      <w:r w:rsidR="00C42B18" w:rsidRPr="00115E40">
        <w:rPr>
          <w:rFonts w:ascii="Arial" w:hAnsi="Arial" w:cs="Arial"/>
          <w:sz w:val="22"/>
          <w:szCs w:val="22"/>
        </w:rPr>
        <w:t xml:space="preserve">także </w:t>
      </w:r>
      <w:r w:rsidRPr="00115E40">
        <w:rPr>
          <w:rFonts w:ascii="Arial" w:hAnsi="Arial" w:cs="Arial"/>
          <w:sz w:val="22"/>
          <w:szCs w:val="22"/>
        </w:rPr>
        <w:t xml:space="preserve">oświadczenie podmiotu udostępniającego zasoby o aktualności informacji zawartych w oświadczeniu, o którym mowa w </w:t>
      </w:r>
      <w:r w:rsidRPr="00115E40">
        <w:rPr>
          <w:rFonts w:ascii="Arial" w:hAnsi="Arial" w:cs="Arial"/>
          <w:bCs/>
          <w:sz w:val="22"/>
          <w:szCs w:val="22"/>
        </w:rPr>
        <w:t>Rozdziale</w:t>
      </w:r>
      <w:r w:rsidRPr="00115E40">
        <w:rPr>
          <w:rFonts w:ascii="Arial" w:hAnsi="Arial" w:cs="Arial"/>
          <w:sz w:val="22"/>
          <w:szCs w:val="22"/>
        </w:rPr>
        <w:t xml:space="preserve"> XI ust. </w:t>
      </w:r>
      <w:r w:rsidR="00C42B18" w:rsidRPr="00115E40">
        <w:rPr>
          <w:rFonts w:ascii="Arial" w:hAnsi="Arial" w:cs="Arial"/>
          <w:sz w:val="22"/>
          <w:szCs w:val="22"/>
        </w:rPr>
        <w:t>3</w:t>
      </w:r>
      <w:r w:rsidRPr="00115E40">
        <w:rPr>
          <w:rFonts w:ascii="Arial" w:hAnsi="Arial" w:cs="Arial"/>
          <w:sz w:val="22"/>
          <w:szCs w:val="22"/>
        </w:rPr>
        <w:t xml:space="preserve">, </w:t>
      </w:r>
      <w:r w:rsidRPr="00524B98">
        <w:rPr>
          <w:rFonts w:ascii="Arial" w:hAnsi="Arial" w:cs="Arial"/>
          <w:color w:val="000000" w:themeColor="text1"/>
          <w:sz w:val="22"/>
          <w:szCs w:val="22"/>
        </w:rPr>
        <w:t xml:space="preserve">potwierdzające brak podstaw wykluczenia tego podmiotu wskazanych w </w:t>
      </w:r>
      <w:r w:rsidRPr="00524B98">
        <w:rPr>
          <w:rFonts w:ascii="Arial" w:hAnsi="Arial" w:cs="Arial"/>
          <w:bCs/>
          <w:color w:val="000000" w:themeColor="text1"/>
          <w:sz w:val="22"/>
          <w:szCs w:val="22"/>
        </w:rPr>
        <w:t>Rozdziale</w:t>
      </w:r>
      <w:r w:rsidRPr="00524B98">
        <w:rPr>
          <w:rFonts w:ascii="Arial" w:hAnsi="Arial" w:cs="Arial"/>
          <w:color w:val="000000" w:themeColor="text1"/>
          <w:sz w:val="22"/>
          <w:szCs w:val="22"/>
        </w:rPr>
        <w:t xml:space="preserve"> IX SWZ </w:t>
      </w:r>
      <w:r w:rsidR="00D332B7" w:rsidRPr="00524B98">
        <w:rPr>
          <w:rFonts w:ascii="Arial" w:hAnsi="Arial" w:cs="Arial"/>
          <w:color w:val="000000" w:themeColor="text1"/>
          <w:sz w:val="22"/>
          <w:szCs w:val="22"/>
        </w:rPr>
        <w:t>–</w:t>
      </w:r>
      <w:r w:rsidRPr="00524B98">
        <w:rPr>
          <w:rFonts w:ascii="Arial" w:hAnsi="Arial" w:cs="Arial"/>
          <w:color w:val="000000" w:themeColor="text1"/>
          <w:sz w:val="22"/>
          <w:szCs w:val="22"/>
        </w:rPr>
        <w:t xml:space="preserve"> </w:t>
      </w:r>
      <w:r w:rsidRPr="00524B98">
        <w:rPr>
          <w:rFonts w:ascii="Arial" w:hAnsi="Arial" w:cs="Arial"/>
          <w:bCs/>
          <w:color w:val="000000" w:themeColor="text1"/>
          <w:sz w:val="22"/>
          <w:szCs w:val="22"/>
        </w:rPr>
        <w:t>wzór</w:t>
      </w:r>
      <w:r w:rsidR="00D332B7" w:rsidRPr="00524B98">
        <w:rPr>
          <w:rFonts w:ascii="Arial" w:hAnsi="Arial" w:cs="Arial"/>
          <w:bCs/>
          <w:color w:val="000000" w:themeColor="text1"/>
          <w:sz w:val="22"/>
          <w:szCs w:val="22"/>
        </w:rPr>
        <w:t xml:space="preserve"> </w:t>
      </w:r>
      <w:r w:rsidRPr="00524B98">
        <w:rPr>
          <w:rFonts w:ascii="Arial" w:hAnsi="Arial" w:cs="Arial"/>
          <w:bCs/>
          <w:color w:val="000000" w:themeColor="text1"/>
          <w:sz w:val="22"/>
          <w:szCs w:val="22"/>
        </w:rPr>
        <w:t>oświadczenia stanowi Załącznik nr 1</w:t>
      </w:r>
      <w:r w:rsidR="00D43F0F" w:rsidRPr="00524B98">
        <w:rPr>
          <w:rFonts w:ascii="Arial" w:hAnsi="Arial" w:cs="Arial"/>
          <w:bCs/>
          <w:color w:val="000000" w:themeColor="text1"/>
          <w:sz w:val="22"/>
          <w:szCs w:val="22"/>
        </w:rPr>
        <w:t>1</w:t>
      </w:r>
      <w:r w:rsidRPr="00524B98">
        <w:rPr>
          <w:rFonts w:ascii="Arial" w:hAnsi="Arial" w:cs="Arial"/>
          <w:bCs/>
          <w:color w:val="000000" w:themeColor="text1"/>
          <w:sz w:val="22"/>
          <w:szCs w:val="22"/>
        </w:rPr>
        <w:t xml:space="preserve"> do SWZ.</w:t>
      </w:r>
      <w:r w:rsidR="00D35A8C" w:rsidRPr="00524B98">
        <w:rPr>
          <w:rFonts w:ascii="Arial" w:hAnsi="Arial" w:cs="Arial"/>
          <w:bCs/>
          <w:color w:val="000000" w:themeColor="text1"/>
          <w:sz w:val="22"/>
          <w:szCs w:val="22"/>
        </w:rPr>
        <w:t xml:space="preserve"> </w:t>
      </w:r>
    </w:p>
    <w:p w14:paraId="228E182A" w14:textId="77777777" w:rsidR="005D382E" w:rsidRPr="00524B98" w:rsidRDefault="005D382E" w:rsidP="00F70CAA">
      <w:pPr>
        <w:pStyle w:val="Akapitzlist"/>
        <w:numPr>
          <w:ilvl w:val="1"/>
          <w:numId w:val="5"/>
        </w:numPr>
        <w:suppressAutoHyphens w:val="0"/>
        <w:spacing w:line="276" w:lineRule="auto"/>
        <w:ind w:left="426" w:hanging="426"/>
        <w:jc w:val="both"/>
        <w:rPr>
          <w:rFonts w:ascii="Arial" w:hAnsi="Arial" w:cs="Arial"/>
          <w:color w:val="000000" w:themeColor="text1"/>
          <w:sz w:val="22"/>
          <w:szCs w:val="22"/>
          <w:u w:val="single"/>
        </w:rPr>
      </w:pPr>
      <w:r w:rsidRPr="00524B98">
        <w:rPr>
          <w:rFonts w:ascii="Arial" w:hAnsi="Arial" w:cs="Arial"/>
          <w:color w:val="000000" w:themeColor="text1"/>
          <w:sz w:val="22"/>
          <w:szCs w:val="22"/>
          <w:u w:val="single"/>
        </w:rPr>
        <w:t xml:space="preserve">W celu potwierdzenia spełniania przez Wykonawcę </w:t>
      </w:r>
      <w:r w:rsidR="0005781A" w:rsidRPr="00524B98">
        <w:rPr>
          <w:rFonts w:ascii="Arial" w:hAnsi="Arial" w:cs="Arial"/>
          <w:color w:val="000000" w:themeColor="text1"/>
          <w:sz w:val="22"/>
          <w:szCs w:val="22"/>
          <w:u w:val="single"/>
        </w:rPr>
        <w:t>(</w:t>
      </w:r>
      <w:r w:rsidR="0080340C" w:rsidRPr="00524B98">
        <w:rPr>
          <w:rFonts w:ascii="Arial" w:hAnsi="Arial" w:cs="Arial"/>
          <w:color w:val="000000" w:themeColor="text1"/>
          <w:sz w:val="22"/>
          <w:szCs w:val="22"/>
          <w:u w:val="single"/>
        </w:rPr>
        <w:t>Wykonawców wspólnie ubiegających się o</w:t>
      </w:r>
      <w:r w:rsidR="00F856B7" w:rsidRPr="00524B98">
        <w:rPr>
          <w:rFonts w:ascii="Arial" w:hAnsi="Arial" w:cs="Arial"/>
          <w:color w:val="000000" w:themeColor="text1"/>
          <w:sz w:val="22"/>
          <w:szCs w:val="22"/>
          <w:u w:val="single"/>
        </w:rPr>
        <w:t> </w:t>
      </w:r>
      <w:r w:rsidR="0080340C" w:rsidRPr="00524B98">
        <w:rPr>
          <w:rFonts w:ascii="Arial" w:hAnsi="Arial" w:cs="Arial"/>
          <w:color w:val="000000" w:themeColor="text1"/>
          <w:sz w:val="22"/>
          <w:szCs w:val="22"/>
          <w:u w:val="single"/>
        </w:rPr>
        <w:t>zamówienie</w:t>
      </w:r>
      <w:r w:rsidR="00666DFF" w:rsidRPr="00524B98">
        <w:rPr>
          <w:rFonts w:ascii="Arial" w:hAnsi="Arial" w:cs="Arial"/>
          <w:color w:val="000000" w:themeColor="text1"/>
          <w:sz w:val="22"/>
          <w:szCs w:val="22"/>
          <w:u w:val="single"/>
        </w:rPr>
        <w:t>)</w:t>
      </w:r>
      <w:r w:rsidR="0080340C" w:rsidRPr="00524B98">
        <w:rPr>
          <w:rFonts w:ascii="Arial" w:hAnsi="Arial" w:cs="Arial"/>
          <w:color w:val="000000" w:themeColor="text1"/>
          <w:sz w:val="22"/>
          <w:szCs w:val="22"/>
          <w:u w:val="single"/>
        </w:rPr>
        <w:t xml:space="preserve"> </w:t>
      </w:r>
      <w:r w:rsidRPr="00524B98">
        <w:rPr>
          <w:rFonts w:ascii="Arial" w:hAnsi="Arial" w:cs="Arial"/>
          <w:color w:val="000000" w:themeColor="text1"/>
          <w:sz w:val="22"/>
          <w:szCs w:val="22"/>
          <w:u w:val="single"/>
        </w:rPr>
        <w:t>warunków udziału w postępowaniu</w:t>
      </w:r>
      <w:r w:rsidR="006B44E7" w:rsidRPr="00524B98">
        <w:rPr>
          <w:rFonts w:ascii="Arial" w:hAnsi="Arial" w:cs="Arial"/>
          <w:color w:val="000000" w:themeColor="text1"/>
          <w:sz w:val="22"/>
          <w:szCs w:val="22"/>
          <w:u w:val="single"/>
        </w:rPr>
        <w:t xml:space="preserve"> Zamawiający za</w:t>
      </w:r>
      <w:r w:rsidR="0089283F" w:rsidRPr="00524B98">
        <w:rPr>
          <w:rFonts w:ascii="Arial" w:hAnsi="Arial" w:cs="Arial"/>
          <w:color w:val="000000" w:themeColor="text1"/>
          <w:sz w:val="22"/>
          <w:szCs w:val="22"/>
          <w:u w:val="single"/>
        </w:rPr>
        <w:t>ż</w:t>
      </w:r>
      <w:r w:rsidR="006B44E7" w:rsidRPr="00524B98">
        <w:rPr>
          <w:rFonts w:ascii="Arial" w:hAnsi="Arial" w:cs="Arial"/>
          <w:color w:val="000000" w:themeColor="text1"/>
          <w:sz w:val="22"/>
          <w:szCs w:val="22"/>
          <w:u w:val="single"/>
        </w:rPr>
        <w:t>ąda</w:t>
      </w:r>
      <w:r w:rsidR="002F3CC5" w:rsidRPr="00524B98">
        <w:rPr>
          <w:rFonts w:ascii="Arial" w:hAnsi="Arial" w:cs="Arial"/>
          <w:color w:val="000000" w:themeColor="text1"/>
          <w:sz w:val="22"/>
          <w:szCs w:val="22"/>
          <w:u w:val="single"/>
        </w:rPr>
        <w:t xml:space="preserve"> złożenia</w:t>
      </w:r>
      <w:r w:rsidRPr="00524B98">
        <w:rPr>
          <w:rFonts w:ascii="Arial" w:hAnsi="Arial" w:cs="Arial"/>
          <w:color w:val="000000" w:themeColor="text1"/>
          <w:sz w:val="22"/>
          <w:szCs w:val="22"/>
          <w:u w:val="single"/>
        </w:rPr>
        <w:t xml:space="preserve">: </w:t>
      </w:r>
    </w:p>
    <w:p w14:paraId="4041D78D" w14:textId="77777777" w:rsidR="0080340C" w:rsidRPr="00524B98" w:rsidRDefault="0080340C" w:rsidP="00F70CAA">
      <w:pPr>
        <w:pStyle w:val="Akapitzlist"/>
        <w:widowControl w:val="0"/>
        <w:numPr>
          <w:ilvl w:val="2"/>
          <w:numId w:val="5"/>
        </w:numPr>
        <w:tabs>
          <w:tab w:val="num" w:pos="2160"/>
        </w:tabs>
        <w:adjustRightInd w:val="0"/>
        <w:spacing w:line="276" w:lineRule="auto"/>
        <w:ind w:left="709" w:hanging="142"/>
        <w:jc w:val="both"/>
        <w:textAlignment w:val="baseline"/>
        <w:rPr>
          <w:rFonts w:ascii="Arial" w:hAnsi="Arial" w:cs="Arial"/>
          <w:color w:val="000000" w:themeColor="text1"/>
          <w:sz w:val="22"/>
          <w:szCs w:val="22"/>
        </w:rPr>
      </w:pPr>
      <w:r w:rsidRPr="00524B98">
        <w:rPr>
          <w:rFonts w:ascii="Arial" w:hAnsi="Arial" w:cs="Arial"/>
          <w:color w:val="000000" w:themeColor="text1"/>
          <w:sz w:val="22"/>
          <w:szCs w:val="22"/>
        </w:rPr>
        <w:t>W celu potwierdzenia spełniania warunku udziału w postępowaniu w zakresie warunku dotyczącego zdolności technicznej lub zawodowej:</w:t>
      </w:r>
    </w:p>
    <w:p w14:paraId="38F72353" w14:textId="10EA2951" w:rsidR="00844809" w:rsidRPr="00115E40" w:rsidRDefault="005D382E" w:rsidP="00F70CAA">
      <w:pPr>
        <w:pStyle w:val="Akapitzlist"/>
        <w:widowControl w:val="0"/>
        <w:numPr>
          <w:ilvl w:val="3"/>
          <w:numId w:val="5"/>
        </w:numPr>
        <w:tabs>
          <w:tab w:val="num" w:pos="2160"/>
        </w:tabs>
        <w:adjustRightInd w:val="0"/>
        <w:spacing w:line="276" w:lineRule="auto"/>
        <w:ind w:left="993"/>
        <w:jc w:val="both"/>
        <w:textAlignment w:val="baseline"/>
        <w:rPr>
          <w:rFonts w:ascii="Arial" w:hAnsi="Arial" w:cs="Arial"/>
          <w:sz w:val="22"/>
          <w:szCs w:val="22"/>
        </w:rPr>
      </w:pPr>
      <w:r w:rsidRPr="00524B98">
        <w:rPr>
          <w:rFonts w:ascii="Arial" w:hAnsi="Arial" w:cs="Arial"/>
          <w:color w:val="000000" w:themeColor="text1"/>
          <w:sz w:val="22"/>
          <w:szCs w:val="22"/>
        </w:rPr>
        <w:t>wykazu usług wykonanych</w:t>
      </w:r>
      <w:r w:rsidR="00A046EC" w:rsidRPr="00524B98">
        <w:rPr>
          <w:rFonts w:ascii="Arial" w:hAnsi="Arial" w:cs="Arial"/>
          <w:color w:val="000000" w:themeColor="text1"/>
          <w:sz w:val="22"/>
          <w:szCs w:val="22"/>
        </w:rPr>
        <w:t xml:space="preserve"> albo nadal wykonywanych,</w:t>
      </w:r>
      <w:r w:rsidRPr="00524B98">
        <w:rPr>
          <w:rFonts w:ascii="Arial" w:hAnsi="Arial" w:cs="Arial"/>
          <w:color w:val="000000" w:themeColor="text1"/>
          <w:sz w:val="22"/>
          <w:szCs w:val="22"/>
        </w:rPr>
        <w:t xml:space="preserve"> w okresie ostatnich 3 lat</w:t>
      </w:r>
      <w:r w:rsidR="003422AA" w:rsidRPr="00524B98">
        <w:rPr>
          <w:rFonts w:ascii="Arial" w:hAnsi="Arial" w:cs="Arial"/>
          <w:color w:val="000000" w:themeColor="text1"/>
          <w:sz w:val="22"/>
          <w:szCs w:val="22"/>
        </w:rPr>
        <w:t>,</w:t>
      </w:r>
      <w:r w:rsidRPr="00524B98">
        <w:rPr>
          <w:rFonts w:ascii="Arial" w:hAnsi="Arial" w:cs="Arial"/>
          <w:color w:val="000000" w:themeColor="text1"/>
          <w:sz w:val="22"/>
          <w:szCs w:val="22"/>
        </w:rPr>
        <w:t xml:space="preserve"> a jeżeli okres prowadzenia działalności jest krótszy – w tym okresie, wraz z podaniem ich wartości, przedmiotu, dat wykonania i podmiotów, na rzecz których usługi zostały wykonane (Załącznik Nr 7 do SWZ),</w:t>
      </w:r>
      <w:r w:rsidR="00D35A8C" w:rsidRPr="00524B98">
        <w:rPr>
          <w:rFonts w:ascii="Arial" w:hAnsi="Arial" w:cs="Arial"/>
          <w:color w:val="000000" w:themeColor="text1"/>
          <w:sz w:val="22"/>
          <w:szCs w:val="22"/>
        </w:rPr>
        <w:t xml:space="preserve"> </w:t>
      </w:r>
      <w:r w:rsidR="008506C5" w:rsidRPr="00524B98">
        <w:rPr>
          <w:rFonts w:ascii="Arial" w:hAnsi="Arial" w:cs="Arial"/>
          <w:color w:val="000000" w:themeColor="text1"/>
          <w:sz w:val="22"/>
          <w:szCs w:val="22"/>
        </w:rPr>
        <w:t>potwierdzającego wykonanie/</w:t>
      </w:r>
      <w:r w:rsidR="00D35A8C" w:rsidRPr="00524B98">
        <w:rPr>
          <w:rFonts w:ascii="Arial" w:hAnsi="Arial" w:cs="Arial"/>
          <w:color w:val="000000" w:themeColor="text1"/>
          <w:sz w:val="22"/>
          <w:szCs w:val="22"/>
        </w:rPr>
        <w:t>wykon</w:t>
      </w:r>
      <w:r w:rsidR="008506C5" w:rsidRPr="00524B98">
        <w:rPr>
          <w:rFonts w:ascii="Arial" w:hAnsi="Arial" w:cs="Arial"/>
          <w:color w:val="000000" w:themeColor="text1"/>
          <w:sz w:val="22"/>
          <w:szCs w:val="22"/>
        </w:rPr>
        <w:t>ywanie</w:t>
      </w:r>
      <w:r w:rsidR="00D35A8C" w:rsidRPr="00524B98">
        <w:rPr>
          <w:rFonts w:ascii="Arial" w:hAnsi="Arial" w:cs="Arial"/>
          <w:color w:val="000000" w:themeColor="text1"/>
          <w:sz w:val="22"/>
          <w:szCs w:val="22"/>
        </w:rPr>
        <w:t xml:space="preserve"> co najmniej </w:t>
      </w:r>
      <w:r w:rsidR="00D43F0F" w:rsidRPr="00524B98">
        <w:rPr>
          <w:rFonts w:ascii="Arial" w:hAnsi="Arial" w:cs="Arial"/>
          <w:color w:val="000000" w:themeColor="text1"/>
          <w:sz w:val="22"/>
          <w:szCs w:val="22"/>
        </w:rPr>
        <w:t>1</w:t>
      </w:r>
      <w:r w:rsidR="00D35A8C" w:rsidRPr="00524B98">
        <w:rPr>
          <w:rFonts w:ascii="Arial" w:hAnsi="Arial" w:cs="Arial"/>
          <w:color w:val="000000" w:themeColor="text1"/>
          <w:sz w:val="22"/>
          <w:szCs w:val="22"/>
        </w:rPr>
        <w:t xml:space="preserve"> usług</w:t>
      </w:r>
      <w:r w:rsidR="00D43F0F" w:rsidRPr="00524B98">
        <w:rPr>
          <w:rFonts w:ascii="Arial" w:hAnsi="Arial" w:cs="Arial"/>
          <w:color w:val="000000" w:themeColor="text1"/>
          <w:sz w:val="22"/>
          <w:szCs w:val="22"/>
        </w:rPr>
        <w:t>i</w:t>
      </w:r>
      <w:r w:rsidR="00D35A8C" w:rsidRPr="00524B98">
        <w:rPr>
          <w:rFonts w:ascii="Arial" w:hAnsi="Arial" w:cs="Arial"/>
          <w:color w:val="000000" w:themeColor="text1"/>
          <w:sz w:val="22"/>
          <w:szCs w:val="22"/>
        </w:rPr>
        <w:t xml:space="preserve"> (um</w:t>
      </w:r>
      <w:r w:rsidR="00D43F0F" w:rsidRPr="00524B98">
        <w:rPr>
          <w:rFonts w:ascii="Arial" w:hAnsi="Arial" w:cs="Arial"/>
          <w:color w:val="000000" w:themeColor="text1"/>
          <w:sz w:val="22"/>
          <w:szCs w:val="22"/>
        </w:rPr>
        <w:t>owy</w:t>
      </w:r>
      <w:r w:rsidR="00D35A8C" w:rsidRPr="00524B98">
        <w:rPr>
          <w:rFonts w:ascii="Arial" w:hAnsi="Arial" w:cs="Arial"/>
          <w:color w:val="000000" w:themeColor="text1"/>
          <w:sz w:val="22"/>
          <w:szCs w:val="22"/>
        </w:rPr>
        <w:t xml:space="preserve">) </w:t>
      </w:r>
      <w:r w:rsidR="00D35A8C" w:rsidRPr="00524B98">
        <w:rPr>
          <w:rFonts w:ascii="Arial" w:hAnsi="Arial" w:cs="Arial"/>
          <w:iCs/>
          <w:color w:val="000000" w:themeColor="text1"/>
          <w:sz w:val="22"/>
          <w:szCs w:val="22"/>
        </w:rPr>
        <w:t>obejmując</w:t>
      </w:r>
      <w:r w:rsidR="00D43F0F" w:rsidRPr="00524B98">
        <w:rPr>
          <w:rFonts w:ascii="Arial" w:hAnsi="Arial" w:cs="Arial"/>
          <w:iCs/>
          <w:color w:val="000000" w:themeColor="text1"/>
          <w:sz w:val="22"/>
          <w:szCs w:val="22"/>
        </w:rPr>
        <w:t>ej</w:t>
      </w:r>
      <w:r w:rsidR="00D35A8C" w:rsidRPr="00524B98">
        <w:rPr>
          <w:rFonts w:ascii="Arial" w:hAnsi="Arial" w:cs="Arial"/>
          <w:iCs/>
          <w:color w:val="000000" w:themeColor="text1"/>
          <w:sz w:val="22"/>
          <w:szCs w:val="22"/>
        </w:rPr>
        <w:t xml:space="preserve"> jednocześnie ochronę fizyczną osób i mienia oraz</w:t>
      </w:r>
      <w:r w:rsidR="00F856B7" w:rsidRPr="00524B98">
        <w:rPr>
          <w:rFonts w:ascii="Arial" w:hAnsi="Arial" w:cs="Arial"/>
          <w:iCs/>
          <w:color w:val="000000" w:themeColor="text1"/>
          <w:sz w:val="22"/>
          <w:szCs w:val="22"/>
        </w:rPr>
        <w:t xml:space="preserve"> </w:t>
      </w:r>
      <w:r w:rsidR="00D35A8C" w:rsidRPr="00524B98">
        <w:rPr>
          <w:rFonts w:ascii="Arial" w:hAnsi="Arial" w:cs="Arial"/>
          <w:iCs/>
          <w:color w:val="000000" w:themeColor="text1"/>
          <w:sz w:val="22"/>
          <w:szCs w:val="22"/>
        </w:rPr>
        <w:t>monitoring,</w:t>
      </w:r>
      <w:r w:rsidR="008506C5" w:rsidRPr="00524B98">
        <w:rPr>
          <w:rFonts w:ascii="Arial" w:hAnsi="Arial" w:cs="Arial"/>
          <w:color w:val="000000" w:themeColor="text1"/>
          <w:sz w:val="22"/>
          <w:szCs w:val="22"/>
        </w:rPr>
        <w:t xml:space="preserve"> </w:t>
      </w:r>
      <w:r w:rsidR="002C53D9" w:rsidRPr="00524B98">
        <w:rPr>
          <w:rFonts w:ascii="Arial" w:hAnsi="Arial" w:cs="Arial"/>
          <w:iCs/>
          <w:color w:val="000000" w:themeColor="text1"/>
          <w:sz w:val="22"/>
          <w:szCs w:val="22"/>
        </w:rPr>
        <w:t>któr</w:t>
      </w:r>
      <w:r w:rsidR="00D43F0F" w:rsidRPr="00524B98">
        <w:rPr>
          <w:rFonts w:ascii="Arial" w:hAnsi="Arial" w:cs="Arial"/>
          <w:iCs/>
          <w:color w:val="000000" w:themeColor="text1"/>
          <w:sz w:val="22"/>
          <w:szCs w:val="22"/>
        </w:rPr>
        <w:t>a</w:t>
      </w:r>
      <w:r w:rsidR="002C53D9" w:rsidRPr="00524B98">
        <w:rPr>
          <w:rFonts w:ascii="Arial" w:hAnsi="Arial" w:cs="Arial"/>
          <w:color w:val="000000" w:themeColor="text1"/>
          <w:sz w:val="22"/>
          <w:szCs w:val="22"/>
        </w:rPr>
        <w:t xml:space="preserve"> trwała (trwa) co najmniej </w:t>
      </w:r>
      <w:r w:rsidR="00927EC5">
        <w:rPr>
          <w:rFonts w:ascii="Arial" w:hAnsi="Arial" w:cs="Arial"/>
          <w:color w:val="000000" w:themeColor="text1"/>
          <w:sz w:val="22"/>
          <w:szCs w:val="22"/>
        </w:rPr>
        <w:t>12</w:t>
      </w:r>
      <w:r w:rsidR="002C53D9" w:rsidRPr="00524B98">
        <w:rPr>
          <w:rFonts w:ascii="Arial" w:hAnsi="Arial" w:cs="Arial"/>
          <w:color w:val="000000" w:themeColor="text1"/>
          <w:sz w:val="22"/>
          <w:szCs w:val="22"/>
        </w:rPr>
        <w:t xml:space="preserve"> m-cy, a wartość um</w:t>
      </w:r>
      <w:r w:rsidR="00D43F0F" w:rsidRPr="00524B98">
        <w:rPr>
          <w:rFonts w:ascii="Arial" w:hAnsi="Arial" w:cs="Arial"/>
          <w:color w:val="000000" w:themeColor="text1"/>
          <w:sz w:val="22"/>
          <w:szCs w:val="22"/>
        </w:rPr>
        <w:t>owy</w:t>
      </w:r>
      <w:r w:rsidR="002C53D9" w:rsidRPr="00524B98">
        <w:rPr>
          <w:rFonts w:ascii="Arial" w:hAnsi="Arial" w:cs="Arial"/>
          <w:color w:val="000000" w:themeColor="text1"/>
          <w:sz w:val="22"/>
          <w:szCs w:val="22"/>
        </w:rPr>
        <w:t xml:space="preserve"> brutto wynosiła (wynosi) co najmniej </w:t>
      </w:r>
      <w:r w:rsidR="00927EC5">
        <w:rPr>
          <w:rFonts w:ascii="Arial" w:hAnsi="Arial" w:cs="Arial"/>
          <w:color w:val="000000" w:themeColor="text1"/>
          <w:sz w:val="22"/>
          <w:szCs w:val="22"/>
        </w:rPr>
        <w:t>1 0</w:t>
      </w:r>
      <w:r w:rsidR="002C53D9" w:rsidRPr="00524B98">
        <w:rPr>
          <w:rFonts w:ascii="Arial" w:hAnsi="Arial" w:cs="Arial"/>
          <w:color w:val="000000" w:themeColor="text1"/>
          <w:sz w:val="22"/>
          <w:szCs w:val="22"/>
        </w:rPr>
        <w:t>00</w:t>
      </w:r>
      <w:r w:rsidR="00927EC5">
        <w:rPr>
          <w:rFonts w:ascii="Arial" w:hAnsi="Arial" w:cs="Arial"/>
          <w:color w:val="000000" w:themeColor="text1"/>
          <w:sz w:val="22"/>
          <w:szCs w:val="22"/>
        </w:rPr>
        <w:t> </w:t>
      </w:r>
      <w:r w:rsidR="002C53D9" w:rsidRPr="00524B98">
        <w:rPr>
          <w:rFonts w:ascii="Arial" w:hAnsi="Arial" w:cs="Arial"/>
          <w:color w:val="000000" w:themeColor="text1"/>
          <w:sz w:val="22"/>
          <w:szCs w:val="22"/>
        </w:rPr>
        <w:t xml:space="preserve">000 zł </w:t>
      </w:r>
      <w:r w:rsidR="00142C41">
        <w:rPr>
          <w:rFonts w:ascii="Arial" w:hAnsi="Arial" w:cs="Arial"/>
          <w:color w:val="000000" w:themeColor="text1"/>
          <w:sz w:val="22"/>
          <w:szCs w:val="22"/>
        </w:rPr>
        <w:t xml:space="preserve">w okresie </w:t>
      </w:r>
      <w:r w:rsidR="00927EC5">
        <w:rPr>
          <w:rFonts w:ascii="Arial" w:hAnsi="Arial" w:cs="Arial"/>
          <w:color w:val="000000" w:themeColor="text1"/>
          <w:sz w:val="22"/>
          <w:szCs w:val="22"/>
        </w:rPr>
        <w:t>12</w:t>
      </w:r>
      <w:r w:rsidR="00142C41">
        <w:rPr>
          <w:rFonts w:ascii="Arial" w:hAnsi="Arial" w:cs="Arial"/>
          <w:color w:val="000000" w:themeColor="text1"/>
          <w:sz w:val="22"/>
          <w:szCs w:val="22"/>
        </w:rPr>
        <w:t xml:space="preserve"> miesięcy</w:t>
      </w:r>
      <w:r w:rsidR="002C53D9" w:rsidRPr="00524B98">
        <w:rPr>
          <w:rFonts w:ascii="Arial" w:hAnsi="Arial" w:cs="Arial"/>
          <w:color w:val="000000" w:themeColor="text1"/>
          <w:sz w:val="22"/>
          <w:szCs w:val="22"/>
        </w:rPr>
        <w:t xml:space="preserve"> w</w:t>
      </w:r>
      <w:r w:rsidRPr="00524B98">
        <w:rPr>
          <w:rFonts w:ascii="Arial" w:hAnsi="Arial" w:cs="Arial"/>
          <w:color w:val="000000" w:themeColor="text1"/>
          <w:sz w:val="22"/>
          <w:szCs w:val="22"/>
        </w:rPr>
        <w:t xml:space="preserve">raz załączeniem dowodów określających czy te usługi zostały wykonane prawidłowo, przy czym dowodami, o których mowa, są referencje bądź inne dokumenty wystawione przez podmiot, na rzecz którego usługi były wykonane, a jeżeli z uzasadnionej </w:t>
      </w:r>
      <w:r w:rsidRPr="00115E40">
        <w:rPr>
          <w:rFonts w:ascii="Arial" w:hAnsi="Arial" w:cs="Arial"/>
          <w:sz w:val="22"/>
          <w:szCs w:val="22"/>
        </w:rPr>
        <w:t>przyczyny</w:t>
      </w:r>
      <w:r w:rsidR="00F856B7">
        <w:rPr>
          <w:rFonts w:ascii="Arial" w:hAnsi="Arial" w:cs="Arial"/>
          <w:sz w:val="22"/>
          <w:szCs w:val="22"/>
        </w:rPr>
        <w:t xml:space="preserve"> </w:t>
      </w:r>
      <w:r w:rsidRPr="00115E40">
        <w:rPr>
          <w:rFonts w:ascii="Arial" w:hAnsi="Arial" w:cs="Arial"/>
          <w:sz w:val="22"/>
          <w:szCs w:val="22"/>
        </w:rPr>
        <w:t>o obiektywnym charakterze Wykonawca nie jest w stanie uzyskać tych dokumentów – oświadczenie własne Wykonawcy.</w:t>
      </w:r>
      <w:r w:rsidR="00A046EC" w:rsidRPr="00115E40">
        <w:rPr>
          <w:rFonts w:ascii="Arial" w:hAnsi="Arial" w:cs="Arial"/>
          <w:sz w:val="22"/>
          <w:szCs w:val="22"/>
        </w:rPr>
        <w:t xml:space="preserve"> W przypadku usług nadal wykonywanych referencje bądź inne dokumenty potwierdzające należyte wykonanie powinny być wystawione</w:t>
      </w:r>
      <w:r w:rsidR="00F856B7">
        <w:rPr>
          <w:rFonts w:ascii="Arial" w:hAnsi="Arial" w:cs="Arial"/>
          <w:sz w:val="22"/>
          <w:szCs w:val="22"/>
        </w:rPr>
        <w:t xml:space="preserve"> </w:t>
      </w:r>
      <w:r w:rsidR="00A046EC" w:rsidRPr="00115E40">
        <w:rPr>
          <w:rFonts w:ascii="Arial" w:hAnsi="Arial" w:cs="Arial"/>
          <w:sz w:val="22"/>
          <w:szCs w:val="22"/>
        </w:rPr>
        <w:t>w okresie ostatnich 3</w:t>
      </w:r>
      <w:r w:rsidR="00F856B7">
        <w:rPr>
          <w:rFonts w:ascii="Arial" w:hAnsi="Arial" w:cs="Arial"/>
          <w:sz w:val="22"/>
          <w:szCs w:val="22"/>
        </w:rPr>
        <w:t> </w:t>
      </w:r>
      <w:r w:rsidR="00A046EC" w:rsidRPr="00115E40">
        <w:rPr>
          <w:rFonts w:ascii="Arial" w:hAnsi="Arial" w:cs="Arial"/>
          <w:sz w:val="22"/>
          <w:szCs w:val="22"/>
        </w:rPr>
        <w:t>miesięcy.</w:t>
      </w:r>
      <w:r w:rsidR="00D35A8C" w:rsidRPr="00115E40">
        <w:rPr>
          <w:rFonts w:ascii="Arial" w:hAnsi="Arial" w:cs="Arial"/>
          <w:sz w:val="22"/>
          <w:szCs w:val="22"/>
        </w:rPr>
        <w:t xml:space="preserve"> </w:t>
      </w:r>
    </w:p>
    <w:p w14:paraId="7C12FE97" w14:textId="77777777" w:rsidR="005D382E" w:rsidRPr="00115E40" w:rsidRDefault="002C53D9" w:rsidP="00115E40">
      <w:pPr>
        <w:spacing w:line="276" w:lineRule="auto"/>
        <w:ind w:left="993"/>
        <w:jc w:val="both"/>
        <w:rPr>
          <w:rFonts w:ascii="Arial" w:hAnsi="Arial" w:cs="Arial"/>
          <w:sz w:val="22"/>
          <w:szCs w:val="22"/>
        </w:rPr>
      </w:pPr>
      <w:r w:rsidRPr="00115E40">
        <w:rPr>
          <w:rFonts w:ascii="Arial" w:hAnsi="Arial" w:cs="Arial"/>
          <w:sz w:val="22"/>
          <w:szCs w:val="22"/>
        </w:rPr>
        <w:t>Nie można sumować kontraktów o krótszym okresie trwania i/lub mniejszych wartościach, aby uzyskać wartość wymaganą powyżej</w:t>
      </w:r>
      <w:r w:rsidR="00D332B7" w:rsidRPr="00115E40">
        <w:rPr>
          <w:rFonts w:ascii="Arial" w:hAnsi="Arial" w:cs="Arial"/>
          <w:sz w:val="22"/>
          <w:szCs w:val="22"/>
        </w:rPr>
        <w:t>.</w:t>
      </w:r>
    </w:p>
    <w:p w14:paraId="7FBDE615" w14:textId="77777777" w:rsidR="00F1239C" w:rsidRPr="00115E40" w:rsidRDefault="00F1239C" w:rsidP="00115E40">
      <w:pPr>
        <w:autoSpaceDE w:val="0"/>
        <w:autoSpaceDN w:val="0"/>
        <w:adjustRightInd w:val="0"/>
        <w:spacing w:line="276" w:lineRule="auto"/>
        <w:ind w:left="993"/>
        <w:jc w:val="both"/>
        <w:rPr>
          <w:rFonts w:ascii="Arial" w:hAnsi="Arial" w:cs="Arial"/>
          <w:color w:val="FF0000"/>
          <w:sz w:val="22"/>
          <w:szCs w:val="22"/>
          <w:u w:val="single"/>
        </w:rPr>
      </w:pPr>
    </w:p>
    <w:p w14:paraId="33309DF4" w14:textId="229F911A" w:rsidR="00492F09" w:rsidRPr="004D5B00" w:rsidRDefault="00F1239C" w:rsidP="00115E40">
      <w:pPr>
        <w:widowControl w:val="0"/>
        <w:tabs>
          <w:tab w:val="num" w:pos="2160"/>
        </w:tabs>
        <w:adjustRightInd w:val="0"/>
        <w:spacing w:line="276" w:lineRule="auto"/>
        <w:ind w:left="993"/>
        <w:jc w:val="both"/>
        <w:textAlignment w:val="baseline"/>
        <w:rPr>
          <w:rFonts w:ascii="Arial" w:hAnsi="Arial" w:cs="Arial"/>
          <w:color w:val="000000" w:themeColor="text1"/>
          <w:sz w:val="22"/>
          <w:szCs w:val="22"/>
        </w:rPr>
      </w:pPr>
      <w:r w:rsidRPr="00115E40">
        <w:rPr>
          <w:rFonts w:ascii="Arial" w:hAnsi="Arial" w:cs="Arial"/>
          <w:sz w:val="22"/>
          <w:szCs w:val="22"/>
        </w:rPr>
        <w:t>Wykonawcy wspólnie ubiegający się o udzielenie zamówienia spełni</w:t>
      </w:r>
      <w:r w:rsidR="005210AD" w:rsidRPr="00115E40">
        <w:rPr>
          <w:rFonts w:ascii="Arial" w:hAnsi="Arial" w:cs="Arial"/>
          <w:sz w:val="22"/>
          <w:szCs w:val="22"/>
        </w:rPr>
        <w:t>ą</w:t>
      </w:r>
      <w:r w:rsidRPr="00115E40">
        <w:rPr>
          <w:rFonts w:ascii="Arial" w:hAnsi="Arial" w:cs="Arial"/>
          <w:sz w:val="22"/>
          <w:szCs w:val="22"/>
        </w:rPr>
        <w:t xml:space="preserve"> ten warunek</w:t>
      </w:r>
      <w:r w:rsidR="00492F09" w:rsidRPr="00115E40">
        <w:rPr>
          <w:rFonts w:ascii="Arial" w:hAnsi="Arial" w:cs="Arial"/>
          <w:sz w:val="22"/>
          <w:szCs w:val="22"/>
        </w:rPr>
        <w:t xml:space="preserve">, jeżeli co najmniej jeden z Wykonawców  wspólnie ubiegających się o udzielenie zamówienia wykonał lub wykonuje co najmniej </w:t>
      </w:r>
      <w:r w:rsidR="00D43F0F">
        <w:rPr>
          <w:rFonts w:ascii="Arial" w:hAnsi="Arial" w:cs="Arial"/>
          <w:sz w:val="22"/>
          <w:szCs w:val="22"/>
        </w:rPr>
        <w:t>1</w:t>
      </w:r>
      <w:r w:rsidR="00492F09" w:rsidRPr="00115E40">
        <w:rPr>
          <w:rFonts w:ascii="Arial" w:hAnsi="Arial" w:cs="Arial"/>
          <w:sz w:val="22"/>
          <w:szCs w:val="22"/>
        </w:rPr>
        <w:t xml:space="preserve"> usług</w:t>
      </w:r>
      <w:r w:rsidR="00D43F0F">
        <w:rPr>
          <w:rFonts w:ascii="Arial" w:hAnsi="Arial" w:cs="Arial"/>
          <w:sz w:val="22"/>
          <w:szCs w:val="22"/>
        </w:rPr>
        <w:t>ę</w:t>
      </w:r>
      <w:r w:rsidR="00492F09" w:rsidRPr="00115E40">
        <w:rPr>
          <w:rFonts w:ascii="Arial" w:hAnsi="Arial" w:cs="Arial"/>
          <w:sz w:val="22"/>
          <w:szCs w:val="22"/>
        </w:rPr>
        <w:t xml:space="preserve"> (</w:t>
      </w:r>
      <w:r w:rsidR="00492F09" w:rsidRPr="00CC65D2">
        <w:rPr>
          <w:rFonts w:ascii="Arial" w:hAnsi="Arial" w:cs="Arial"/>
          <w:color w:val="000000" w:themeColor="text1"/>
          <w:sz w:val="22"/>
          <w:szCs w:val="22"/>
        </w:rPr>
        <w:t>umow</w:t>
      </w:r>
      <w:r w:rsidR="00D43F0F" w:rsidRPr="00CC65D2">
        <w:rPr>
          <w:rFonts w:ascii="Arial" w:hAnsi="Arial" w:cs="Arial"/>
          <w:color w:val="000000" w:themeColor="text1"/>
          <w:sz w:val="22"/>
          <w:szCs w:val="22"/>
        </w:rPr>
        <w:t>ę</w:t>
      </w:r>
      <w:r w:rsidR="00492F09" w:rsidRPr="00CC65D2">
        <w:rPr>
          <w:rFonts w:ascii="Arial" w:hAnsi="Arial" w:cs="Arial"/>
          <w:color w:val="000000" w:themeColor="text1"/>
          <w:sz w:val="22"/>
          <w:szCs w:val="22"/>
        </w:rPr>
        <w:t xml:space="preserve">) </w:t>
      </w:r>
      <w:r w:rsidR="00492F09" w:rsidRPr="00CC65D2">
        <w:rPr>
          <w:rFonts w:ascii="Arial" w:hAnsi="Arial" w:cs="Arial"/>
          <w:iCs/>
          <w:color w:val="000000" w:themeColor="text1"/>
          <w:sz w:val="22"/>
          <w:szCs w:val="22"/>
        </w:rPr>
        <w:t>obejmując</w:t>
      </w:r>
      <w:r w:rsidR="00D43F0F" w:rsidRPr="00CC65D2">
        <w:rPr>
          <w:rFonts w:ascii="Arial" w:hAnsi="Arial" w:cs="Arial"/>
          <w:iCs/>
          <w:color w:val="000000" w:themeColor="text1"/>
          <w:sz w:val="22"/>
          <w:szCs w:val="22"/>
        </w:rPr>
        <w:t>ą</w:t>
      </w:r>
      <w:r w:rsidR="00492F09" w:rsidRPr="00CC65D2">
        <w:rPr>
          <w:rFonts w:ascii="Arial" w:hAnsi="Arial" w:cs="Arial"/>
          <w:iCs/>
          <w:color w:val="000000" w:themeColor="text1"/>
          <w:sz w:val="22"/>
          <w:szCs w:val="22"/>
        </w:rPr>
        <w:t xml:space="preserve"> jednocześnie ochronę fizyczną  osób i mienia oraz  monitoring,</w:t>
      </w:r>
      <w:r w:rsidR="00492F09" w:rsidRPr="00CC65D2">
        <w:rPr>
          <w:rFonts w:ascii="Arial" w:hAnsi="Arial" w:cs="Arial"/>
          <w:color w:val="000000" w:themeColor="text1"/>
          <w:sz w:val="22"/>
          <w:szCs w:val="22"/>
        </w:rPr>
        <w:t xml:space="preserve"> </w:t>
      </w:r>
      <w:r w:rsidR="00492F09" w:rsidRPr="00CC65D2">
        <w:rPr>
          <w:rFonts w:ascii="Arial" w:hAnsi="Arial" w:cs="Arial"/>
          <w:iCs/>
          <w:color w:val="000000" w:themeColor="text1"/>
          <w:sz w:val="22"/>
          <w:szCs w:val="22"/>
        </w:rPr>
        <w:t>któr</w:t>
      </w:r>
      <w:r w:rsidR="00D43F0F" w:rsidRPr="00CC65D2">
        <w:rPr>
          <w:rFonts w:ascii="Arial" w:hAnsi="Arial" w:cs="Arial"/>
          <w:iCs/>
          <w:color w:val="000000" w:themeColor="text1"/>
          <w:sz w:val="22"/>
          <w:szCs w:val="22"/>
        </w:rPr>
        <w:t>a</w:t>
      </w:r>
      <w:r w:rsidR="00492F09" w:rsidRPr="00CC65D2">
        <w:rPr>
          <w:rFonts w:ascii="Arial" w:hAnsi="Arial" w:cs="Arial"/>
          <w:color w:val="000000" w:themeColor="text1"/>
          <w:sz w:val="22"/>
          <w:szCs w:val="22"/>
        </w:rPr>
        <w:t xml:space="preserve"> trwała (trwa) co najmniej </w:t>
      </w:r>
      <w:r w:rsidR="00927EC5">
        <w:rPr>
          <w:rFonts w:ascii="Arial" w:hAnsi="Arial" w:cs="Arial"/>
          <w:color w:val="000000" w:themeColor="text1"/>
          <w:sz w:val="22"/>
          <w:szCs w:val="22"/>
        </w:rPr>
        <w:t>12</w:t>
      </w:r>
      <w:r w:rsidR="00492F09" w:rsidRPr="00CC65D2">
        <w:rPr>
          <w:rFonts w:ascii="Arial" w:hAnsi="Arial" w:cs="Arial"/>
          <w:color w:val="000000" w:themeColor="text1"/>
          <w:sz w:val="22"/>
          <w:szCs w:val="22"/>
        </w:rPr>
        <w:t xml:space="preserve"> m-cy, a wartość </w:t>
      </w:r>
      <w:r w:rsidR="00D43F0F" w:rsidRPr="00CC65D2">
        <w:rPr>
          <w:rFonts w:ascii="Arial" w:hAnsi="Arial" w:cs="Arial"/>
          <w:color w:val="000000" w:themeColor="text1"/>
          <w:sz w:val="22"/>
          <w:szCs w:val="22"/>
        </w:rPr>
        <w:t>u</w:t>
      </w:r>
      <w:r w:rsidR="00492F09" w:rsidRPr="00CC65D2">
        <w:rPr>
          <w:rFonts w:ascii="Arial" w:hAnsi="Arial" w:cs="Arial"/>
          <w:color w:val="000000" w:themeColor="text1"/>
          <w:sz w:val="22"/>
          <w:szCs w:val="22"/>
        </w:rPr>
        <w:t>m</w:t>
      </w:r>
      <w:r w:rsidR="00D43F0F" w:rsidRPr="00CC65D2">
        <w:rPr>
          <w:rFonts w:ascii="Arial" w:hAnsi="Arial" w:cs="Arial"/>
          <w:color w:val="000000" w:themeColor="text1"/>
          <w:sz w:val="22"/>
          <w:szCs w:val="22"/>
        </w:rPr>
        <w:t>owy</w:t>
      </w:r>
      <w:r w:rsidR="00492F09" w:rsidRPr="00CC65D2">
        <w:rPr>
          <w:rFonts w:ascii="Arial" w:hAnsi="Arial" w:cs="Arial"/>
          <w:color w:val="000000" w:themeColor="text1"/>
          <w:sz w:val="22"/>
          <w:szCs w:val="22"/>
        </w:rPr>
        <w:t xml:space="preserve"> brutto wynosiła (</w:t>
      </w:r>
      <w:r w:rsidR="00492F09" w:rsidRPr="004D5B00">
        <w:rPr>
          <w:rFonts w:ascii="Arial" w:hAnsi="Arial" w:cs="Arial"/>
          <w:color w:val="000000" w:themeColor="text1"/>
          <w:sz w:val="22"/>
          <w:szCs w:val="22"/>
        </w:rPr>
        <w:t xml:space="preserve">wynosi) co najmniej </w:t>
      </w:r>
      <w:r w:rsidR="00927EC5" w:rsidRPr="004D5B00">
        <w:rPr>
          <w:rFonts w:ascii="Arial" w:hAnsi="Arial" w:cs="Arial"/>
          <w:color w:val="000000" w:themeColor="text1"/>
          <w:sz w:val="22"/>
          <w:szCs w:val="22"/>
        </w:rPr>
        <w:t>1 0</w:t>
      </w:r>
      <w:r w:rsidR="00FA5E28" w:rsidRPr="004D5B00">
        <w:rPr>
          <w:rFonts w:ascii="Arial" w:hAnsi="Arial" w:cs="Arial"/>
          <w:color w:val="000000" w:themeColor="text1"/>
          <w:sz w:val="22"/>
          <w:szCs w:val="22"/>
        </w:rPr>
        <w:t xml:space="preserve">00 000,00 zł w okresie </w:t>
      </w:r>
      <w:r w:rsidR="00927EC5" w:rsidRPr="004D5B00">
        <w:rPr>
          <w:rFonts w:ascii="Arial" w:hAnsi="Arial" w:cs="Arial"/>
          <w:color w:val="000000" w:themeColor="text1"/>
          <w:sz w:val="22"/>
          <w:szCs w:val="22"/>
        </w:rPr>
        <w:t>12</w:t>
      </w:r>
      <w:r w:rsidR="00FA5E28" w:rsidRPr="004D5B00">
        <w:rPr>
          <w:rFonts w:ascii="Arial" w:hAnsi="Arial" w:cs="Arial"/>
          <w:color w:val="000000" w:themeColor="text1"/>
          <w:sz w:val="22"/>
          <w:szCs w:val="22"/>
        </w:rPr>
        <w:t xml:space="preserve"> miesięcy</w:t>
      </w:r>
      <w:r w:rsidR="00FA5E28" w:rsidRPr="004D5B00">
        <w:rPr>
          <w:rFonts w:ascii="Arial" w:hAnsi="Arial" w:cs="Arial"/>
          <w:color w:val="000000" w:themeColor="text1"/>
          <w:kern w:val="24"/>
          <w:sz w:val="22"/>
          <w:szCs w:val="22"/>
          <w:u w:val="single"/>
        </w:rPr>
        <w:t xml:space="preserve"> </w:t>
      </w:r>
      <w:r w:rsidR="00492F09" w:rsidRPr="004D5B00">
        <w:rPr>
          <w:rFonts w:ascii="Arial" w:hAnsi="Arial" w:cs="Arial"/>
          <w:color w:val="000000" w:themeColor="text1"/>
          <w:kern w:val="24"/>
          <w:sz w:val="22"/>
          <w:szCs w:val="22"/>
          <w:u w:val="single"/>
        </w:rPr>
        <w:t>i to</w:t>
      </w:r>
      <w:r w:rsidR="00E96BF2" w:rsidRPr="004D5B00">
        <w:rPr>
          <w:rFonts w:ascii="Arial" w:hAnsi="Arial" w:cs="Arial"/>
          <w:color w:val="000000" w:themeColor="text1"/>
          <w:kern w:val="24"/>
          <w:sz w:val="22"/>
          <w:szCs w:val="22"/>
          <w:u w:val="single"/>
        </w:rPr>
        <w:t xml:space="preserve"> on </w:t>
      </w:r>
      <w:r w:rsidR="00492F09" w:rsidRPr="004D5B00">
        <w:rPr>
          <w:rFonts w:ascii="Arial" w:hAnsi="Arial" w:cs="Arial"/>
          <w:color w:val="000000" w:themeColor="text1"/>
          <w:kern w:val="24"/>
          <w:sz w:val="22"/>
          <w:szCs w:val="22"/>
          <w:u w:val="single"/>
        </w:rPr>
        <w:t>zrealizuje</w:t>
      </w:r>
      <w:r w:rsidR="00492F09" w:rsidRPr="004D5B00">
        <w:rPr>
          <w:rFonts w:ascii="Arial" w:hAnsi="Arial" w:cs="Arial"/>
          <w:color w:val="000000" w:themeColor="text1"/>
          <w:sz w:val="22"/>
          <w:szCs w:val="22"/>
          <w:u w:val="single"/>
          <w:lang w:eastAsia="ar-SA"/>
        </w:rPr>
        <w:t xml:space="preserve"> usługi</w:t>
      </w:r>
      <w:r w:rsidR="00492F09" w:rsidRPr="004D5B00">
        <w:rPr>
          <w:rFonts w:ascii="Arial" w:hAnsi="Arial" w:cs="Arial"/>
          <w:color w:val="000000" w:themeColor="text1"/>
          <w:sz w:val="22"/>
          <w:szCs w:val="22"/>
          <w:lang w:eastAsia="ar-SA"/>
        </w:rPr>
        <w:t>, do wykonania których to doświadczenie jest wymagane</w:t>
      </w:r>
      <w:r w:rsidR="00492F09" w:rsidRPr="004D5B00">
        <w:rPr>
          <w:rFonts w:ascii="Arial" w:hAnsi="Arial" w:cs="Arial"/>
          <w:color w:val="000000" w:themeColor="text1"/>
          <w:sz w:val="22"/>
          <w:szCs w:val="22"/>
        </w:rPr>
        <w:t>.</w:t>
      </w:r>
    </w:p>
    <w:p w14:paraId="6B2869E3" w14:textId="77777777" w:rsidR="00FF4B5E" w:rsidRPr="004D5B00" w:rsidRDefault="00FF4B5E" w:rsidP="00115E40">
      <w:pPr>
        <w:widowControl w:val="0"/>
        <w:tabs>
          <w:tab w:val="num" w:pos="2160"/>
        </w:tabs>
        <w:adjustRightInd w:val="0"/>
        <w:spacing w:line="276" w:lineRule="auto"/>
        <w:ind w:left="993"/>
        <w:jc w:val="both"/>
        <w:textAlignment w:val="baseline"/>
        <w:rPr>
          <w:rFonts w:ascii="Arial" w:hAnsi="Arial" w:cs="Arial"/>
          <w:color w:val="000000" w:themeColor="text1"/>
          <w:sz w:val="22"/>
          <w:szCs w:val="22"/>
        </w:rPr>
      </w:pPr>
    </w:p>
    <w:p w14:paraId="087317EA" w14:textId="77777777" w:rsidR="003E3AAF" w:rsidRPr="00524B98" w:rsidRDefault="003E3AAF" w:rsidP="00115E40">
      <w:pPr>
        <w:pStyle w:val="Tekstpodstawowy2"/>
        <w:spacing w:line="276" w:lineRule="auto"/>
        <w:ind w:left="993"/>
        <w:rPr>
          <w:rFonts w:ascii="Arial" w:hAnsi="Arial" w:cs="Arial"/>
          <w:color w:val="000000" w:themeColor="text1"/>
          <w:sz w:val="22"/>
          <w:szCs w:val="22"/>
          <w:lang w:eastAsia="ar-SA"/>
        </w:rPr>
      </w:pPr>
      <w:r w:rsidRPr="00524B98">
        <w:rPr>
          <w:rFonts w:ascii="Arial" w:hAnsi="Arial" w:cs="Arial"/>
          <w:color w:val="000000" w:themeColor="text1"/>
          <w:sz w:val="22"/>
          <w:szCs w:val="22"/>
        </w:rPr>
        <w:t xml:space="preserve">Jeżeli Wykonawca albo </w:t>
      </w:r>
      <w:r w:rsidR="00FF4B5E" w:rsidRPr="00524B98">
        <w:rPr>
          <w:rFonts w:ascii="Arial" w:hAnsi="Arial" w:cs="Arial"/>
          <w:color w:val="000000" w:themeColor="text1"/>
          <w:sz w:val="22"/>
          <w:szCs w:val="22"/>
        </w:rPr>
        <w:t>W</w:t>
      </w:r>
      <w:r w:rsidRPr="00524B98">
        <w:rPr>
          <w:rFonts w:ascii="Arial" w:hAnsi="Arial" w:cs="Arial"/>
          <w:color w:val="000000" w:themeColor="text1"/>
          <w:sz w:val="22"/>
          <w:szCs w:val="22"/>
        </w:rPr>
        <w:t xml:space="preserve">ykonawcy </w:t>
      </w:r>
      <w:r w:rsidRPr="00524B98">
        <w:rPr>
          <w:rFonts w:ascii="Arial" w:hAnsi="Arial" w:cs="Arial"/>
          <w:color w:val="000000" w:themeColor="text1"/>
          <w:sz w:val="22"/>
          <w:szCs w:val="22"/>
          <w:lang w:eastAsia="ar-SA"/>
        </w:rPr>
        <w:t>wspólnie ubiegający się o udzielenie zamówienia</w:t>
      </w:r>
      <w:r w:rsidR="00F70CAA" w:rsidRPr="00524B98">
        <w:rPr>
          <w:rFonts w:ascii="Arial" w:hAnsi="Arial" w:cs="Arial"/>
          <w:color w:val="000000" w:themeColor="text1"/>
          <w:sz w:val="22"/>
          <w:szCs w:val="22"/>
          <w:lang w:eastAsia="ar-SA"/>
        </w:rPr>
        <w:t xml:space="preserve"> </w:t>
      </w:r>
      <w:r w:rsidR="00F25C6F" w:rsidRPr="00524B98">
        <w:rPr>
          <w:rFonts w:ascii="Arial" w:hAnsi="Arial" w:cs="Arial"/>
          <w:color w:val="000000" w:themeColor="text1"/>
          <w:sz w:val="22"/>
          <w:szCs w:val="22"/>
          <w:lang w:eastAsia="ar-SA"/>
        </w:rPr>
        <w:t xml:space="preserve">realizowali </w:t>
      </w:r>
      <w:r w:rsidRPr="00524B98">
        <w:rPr>
          <w:rFonts w:ascii="Arial" w:hAnsi="Arial" w:cs="Arial"/>
          <w:color w:val="000000" w:themeColor="text1"/>
          <w:sz w:val="22"/>
          <w:szCs w:val="22"/>
          <w:lang w:eastAsia="ar-SA"/>
        </w:rPr>
        <w:t>w/w usług</w:t>
      </w:r>
      <w:r w:rsidR="00A82597" w:rsidRPr="00524B98">
        <w:rPr>
          <w:rFonts w:ascii="Arial" w:hAnsi="Arial" w:cs="Arial"/>
          <w:color w:val="000000" w:themeColor="text1"/>
          <w:sz w:val="22"/>
          <w:szCs w:val="22"/>
          <w:lang w:eastAsia="ar-SA"/>
        </w:rPr>
        <w:t>i</w:t>
      </w:r>
      <w:r w:rsidRPr="00524B98">
        <w:rPr>
          <w:rFonts w:ascii="Arial" w:hAnsi="Arial" w:cs="Arial"/>
          <w:color w:val="000000" w:themeColor="text1"/>
          <w:sz w:val="22"/>
          <w:szCs w:val="22"/>
          <w:lang w:eastAsia="ar-SA"/>
        </w:rPr>
        <w:t xml:space="preserve"> </w:t>
      </w:r>
      <w:r w:rsidR="00015803" w:rsidRPr="00524B98">
        <w:rPr>
          <w:rFonts w:ascii="Arial" w:hAnsi="Arial" w:cs="Arial"/>
          <w:color w:val="000000" w:themeColor="text1"/>
          <w:sz w:val="22"/>
          <w:szCs w:val="22"/>
          <w:lang w:eastAsia="ar-SA"/>
        </w:rPr>
        <w:t xml:space="preserve">wspólnie z innymi </w:t>
      </w:r>
      <w:r w:rsidR="00FF4B5E" w:rsidRPr="00524B98">
        <w:rPr>
          <w:rFonts w:ascii="Arial" w:hAnsi="Arial" w:cs="Arial"/>
          <w:color w:val="000000" w:themeColor="text1"/>
          <w:sz w:val="22"/>
          <w:szCs w:val="22"/>
          <w:lang w:eastAsia="ar-SA"/>
        </w:rPr>
        <w:t>W</w:t>
      </w:r>
      <w:r w:rsidR="00015803" w:rsidRPr="00524B98">
        <w:rPr>
          <w:rFonts w:ascii="Arial" w:hAnsi="Arial" w:cs="Arial"/>
          <w:color w:val="000000" w:themeColor="text1"/>
          <w:sz w:val="22"/>
          <w:szCs w:val="22"/>
          <w:lang w:eastAsia="ar-SA"/>
        </w:rPr>
        <w:t xml:space="preserve">ykonawcami, </w:t>
      </w:r>
      <w:r w:rsidR="00616890" w:rsidRPr="00524B98">
        <w:rPr>
          <w:rFonts w:ascii="Arial" w:hAnsi="Arial" w:cs="Arial"/>
          <w:color w:val="000000" w:themeColor="text1"/>
          <w:sz w:val="22"/>
          <w:szCs w:val="22"/>
          <w:lang w:eastAsia="ar-SA"/>
        </w:rPr>
        <w:t xml:space="preserve">żądany </w:t>
      </w:r>
      <w:r w:rsidR="00015803" w:rsidRPr="00524B98">
        <w:rPr>
          <w:rFonts w:ascii="Arial" w:hAnsi="Arial" w:cs="Arial"/>
          <w:color w:val="000000" w:themeColor="text1"/>
          <w:sz w:val="22"/>
          <w:szCs w:val="22"/>
          <w:lang w:eastAsia="ar-SA"/>
        </w:rPr>
        <w:t>wykaz usług winien</w:t>
      </w:r>
      <w:r w:rsidR="00F70CAA" w:rsidRPr="00524B98">
        <w:rPr>
          <w:rFonts w:ascii="Arial" w:hAnsi="Arial" w:cs="Arial"/>
          <w:color w:val="000000" w:themeColor="text1"/>
          <w:sz w:val="22"/>
          <w:szCs w:val="22"/>
          <w:lang w:eastAsia="ar-SA"/>
        </w:rPr>
        <w:t xml:space="preserve"> </w:t>
      </w:r>
      <w:r w:rsidR="00015803" w:rsidRPr="00524B98">
        <w:rPr>
          <w:rFonts w:ascii="Arial" w:hAnsi="Arial" w:cs="Arial"/>
          <w:color w:val="000000" w:themeColor="text1"/>
          <w:sz w:val="22"/>
          <w:szCs w:val="22"/>
          <w:lang w:eastAsia="ar-SA"/>
        </w:rPr>
        <w:t xml:space="preserve">zawierać tylko usługi, w których wykonywaniu </w:t>
      </w:r>
      <w:r w:rsidR="00FF4B5E" w:rsidRPr="00524B98">
        <w:rPr>
          <w:rFonts w:ascii="Arial" w:hAnsi="Arial" w:cs="Arial"/>
          <w:color w:val="000000" w:themeColor="text1"/>
          <w:sz w:val="22"/>
          <w:szCs w:val="22"/>
          <w:lang w:eastAsia="ar-SA"/>
        </w:rPr>
        <w:t>W</w:t>
      </w:r>
      <w:r w:rsidR="00015803" w:rsidRPr="00524B98">
        <w:rPr>
          <w:rFonts w:ascii="Arial" w:hAnsi="Arial" w:cs="Arial"/>
          <w:color w:val="000000" w:themeColor="text1"/>
          <w:sz w:val="22"/>
          <w:szCs w:val="22"/>
          <w:lang w:eastAsia="ar-SA"/>
        </w:rPr>
        <w:t xml:space="preserve">ykonawca ten </w:t>
      </w:r>
      <w:r w:rsidR="000D085D" w:rsidRPr="00524B98">
        <w:rPr>
          <w:rFonts w:ascii="Arial" w:hAnsi="Arial" w:cs="Arial"/>
          <w:color w:val="000000" w:themeColor="text1"/>
          <w:sz w:val="22"/>
          <w:szCs w:val="22"/>
        </w:rPr>
        <w:t xml:space="preserve">albo </w:t>
      </w:r>
      <w:r w:rsidR="00FF4B5E" w:rsidRPr="00524B98">
        <w:rPr>
          <w:rFonts w:ascii="Arial" w:hAnsi="Arial" w:cs="Arial"/>
          <w:color w:val="000000" w:themeColor="text1"/>
          <w:sz w:val="22"/>
          <w:szCs w:val="22"/>
        </w:rPr>
        <w:t>W</w:t>
      </w:r>
      <w:r w:rsidR="000D085D" w:rsidRPr="00524B98">
        <w:rPr>
          <w:rFonts w:ascii="Arial" w:hAnsi="Arial" w:cs="Arial"/>
          <w:color w:val="000000" w:themeColor="text1"/>
          <w:sz w:val="22"/>
          <w:szCs w:val="22"/>
        </w:rPr>
        <w:t xml:space="preserve">ykonawca </w:t>
      </w:r>
      <w:r w:rsidR="000D085D" w:rsidRPr="00524B98">
        <w:rPr>
          <w:rFonts w:ascii="Arial" w:hAnsi="Arial" w:cs="Arial"/>
          <w:color w:val="000000" w:themeColor="text1"/>
          <w:sz w:val="22"/>
          <w:szCs w:val="22"/>
          <w:lang w:eastAsia="ar-SA"/>
        </w:rPr>
        <w:t>wspólnie</w:t>
      </w:r>
      <w:r w:rsidR="00F70CAA" w:rsidRPr="00524B98">
        <w:rPr>
          <w:rFonts w:ascii="Arial" w:hAnsi="Arial" w:cs="Arial"/>
          <w:color w:val="000000" w:themeColor="text1"/>
          <w:sz w:val="22"/>
          <w:szCs w:val="22"/>
          <w:lang w:eastAsia="ar-SA"/>
        </w:rPr>
        <w:t xml:space="preserve"> </w:t>
      </w:r>
      <w:r w:rsidR="000D085D" w:rsidRPr="00524B98">
        <w:rPr>
          <w:rFonts w:ascii="Arial" w:hAnsi="Arial" w:cs="Arial"/>
          <w:color w:val="000000" w:themeColor="text1"/>
          <w:sz w:val="22"/>
          <w:szCs w:val="22"/>
          <w:lang w:eastAsia="ar-SA"/>
        </w:rPr>
        <w:t xml:space="preserve">ubiegający się o udzielenie zamówienia </w:t>
      </w:r>
      <w:r w:rsidR="00015803" w:rsidRPr="00524B98">
        <w:rPr>
          <w:rFonts w:ascii="Arial" w:hAnsi="Arial" w:cs="Arial"/>
          <w:color w:val="000000" w:themeColor="text1"/>
          <w:sz w:val="22"/>
          <w:szCs w:val="22"/>
          <w:lang w:eastAsia="ar-SA"/>
        </w:rPr>
        <w:t>bezpośrednio uczestniczył,</w:t>
      </w:r>
      <w:r w:rsidR="00F70CAA" w:rsidRPr="00524B98">
        <w:rPr>
          <w:rFonts w:ascii="Arial" w:hAnsi="Arial" w:cs="Arial"/>
          <w:color w:val="000000" w:themeColor="text1"/>
          <w:sz w:val="22"/>
          <w:szCs w:val="22"/>
          <w:lang w:eastAsia="ar-SA"/>
        </w:rPr>
        <w:t xml:space="preserve"> </w:t>
      </w:r>
      <w:r w:rsidR="00015803" w:rsidRPr="00524B98">
        <w:rPr>
          <w:rFonts w:ascii="Arial" w:hAnsi="Arial" w:cs="Arial"/>
          <w:color w:val="000000" w:themeColor="text1"/>
          <w:sz w:val="22"/>
          <w:szCs w:val="22"/>
          <w:lang w:eastAsia="ar-SA"/>
        </w:rPr>
        <w:t>a w przypadku  usług powtarzających się lub ciągłych, w których wykonywaniu bezpośrednio uczestniczył lub</w:t>
      </w:r>
      <w:r w:rsidR="00F70CAA" w:rsidRPr="00524B98">
        <w:rPr>
          <w:rFonts w:ascii="Arial" w:hAnsi="Arial" w:cs="Arial"/>
          <w:color w:val="000000" w:themeColor="text1"/>
          <w:sz w:val="22"/>
          <w:szCs w:val="22"/>
          <w:lang w:eastAsia="ar-SA"/>
        </w:rPr>
        <w:t xml:space="preserve"> </w:t>
      </w:r>
      <w:r w:rsidR="00015803" w:rsidRPr="00524B98">
        <w:rPr>
          <w:rFonts w:ascii="Arial" w:hAnsi="Arial" w:cs="Arial"/>
          <w:color w:val="000000" w:themeColor="text1"/>
          <w:sz w:val="22"/>
          <w:szCs w:val="22"/>
          <w:lang w:eastAsia="ar-SA"/>
        </w:rPr>
        <w:t xml:space="preserve">uczestniczy. </w:t>
      </w:r>
    </w:p>
    <w:p w14:paraId="42691598" w14:textId="77777777" w:rsidR="00FF4B5E" w:rsidRPr="00524B98" w:rsidRDefault="00FF4B5E" w:rsidP="00115E40">
      <w:pPr>
        <w:pStyle w:val="Tekstpodstawowy2"/>
        <w:spacing w:line="276" w:lineRule="auto"/>
        <w:ind w:left="993"/>
        <w:rPr>
          <w:rFonts w:ascii="Arial" w:hAnsi="Arial" w:cs="Arial"/>
          <w:color w:val="000000" w:themeColor="text1"/>
          <w:sz w:val="22"/>
          <w:szCs w:val="22"/>
        </w:rPr>
      </w:pPr>
    </w:p>
    <w:p w14:paraId="546E3ACA" w14:textId="77777777" w:rsidR="0080340C" w:rsidRPr="00524B98" w:rsidRDefault="0080340C" w:rsidP="00115E40">
      <w:pPr>
        <w:spacing w:line="276" w:lineRule="auto"/>
        <w:ind w:left="993"/>
        <w:contextualSpacing/>
        <w:jc w:val="both"/>
        <w:rPr>
          <w:rFonts w:ascii="Arial" w:hAnsi="Arial" w:cs="Arial"/>
          <w:i/>
          <w:iCs/>
          <w:color w:val="000000" w:themeColor="text1"/>
          <w:sz w:val="22"/>
          <w:szCs w:val="22"/>
        </w:rPr>
      </w:pPr>
      <w:r w:rsidRPr="00524B98">
        <w:rPr>
          <w:rFonts w:ascii="Arial" w:hAnsi="Arial" w:cs="Arial"/>
          <w:i/>
          <w:iCs/>
          <w:color w:val="000000" w:themeColor="text1"/>
          <w:sz w:val="22"/>
          <w:szCs w:val="22"/>
        </w:rPr>
        <w:lastRenderedPageBreak/>
        <w:t xml:space="preserve">Jeżeli z w/w wykazu wynika, że Zamawiający jest podmiotem, na rzecz którego wymagane usługi zostały wcześniej wykonane lub są wykonywane nadal, Wykonawca nie ma obowiązku  przedkładania  dowodów potwierdzających ich należyte wykonanie. </w:t>
      </w:r>
    </w:p>
    <w:p w14:paraId="23D237AB" w14:textId="77777777" w:rsidR="00751731" w:rsidRPr="00524B98" w:rsidRDefault="00751731" w:rsidP="00115E40">
      <w:pPr>
        <w:suppressAutoHyphens w:val="0"/>
        <w:autoSpaceDE w:val="0"/>
        <w:autoSpaceDN w:val="0"/>
        <w:adjustRightInd w:val="0"/>
        <w:spacing w:line="276" w:lineRule="auto"/>
        <w:ind w:left="993"/>
        <w:jc w:val="both"/>
        <w:rPr>
          <w:rFonts w:ascii="Arial" w:hAnsi="Arial" w:cs="Arial"/>
          <w:strike/>
          <w:color w:val="000000" w:themeColor="text1"/>
          <w:sz w:val="22"/>
          <w:szCs w:val="22"/>
        </w:rPr>
      </w:pPr>
    </w:p>
    <w:p w14:paraId="52AE5E42" w14:textId="77777777" w:rsidR="005D382E" w:rsidRPr="00524B98" w:rsidRDefault="002F1CA8" w:rsidP="00F70CAA">
      <w:pPr>
        <w:pStyle w:val="Akapitzlist"/>
        <w:numPr>
          <w:ilvl w:val="3"/>
          <w:numId w:val="5"/>
        </w:numPr>
        <w:spacing w:line="276" w:lineRule="auto"/>
        <w:ind w:left="993"/>
        <w:jc w:val="both"/>
        <w:rPr>
          <w:rFonts w:ascii="Arial" w:hAnsi="Arial" w:cs="Arial"/>
          <w:iCs/>
          <w:color w:val="000000" w:themeColor="text1"/>
          <w:sz w:val="22"/>
          <w:szCs w:val="22"/>
        </w:rPr>
      </w:pPr>
      <w:r w:rsidRPr="00524B98">
        <w:rPr>
          <w:rFonts w:ascii="Arial" w:hAnsi="Arial" w:cs="Arial"/>
          <w:color w:val="000000" w:themeColor="text1"/>
          <w:sz w:val="22"/>
          <w:szCs w:val="22"/>
        </w:rPr>
        <w:t xml:space="preserve">wykazu osób, którymi dysponuje Wykonawca, zdolnych do realizacji zamówienia,  zatrudnionych na podstawie umowy o pracę (co najmniej </w:t>
      </w:r>
      <w:r w:rsidR="00863D36" w:rsidRPr="00524B98">
        <w:rPr>
          <w:rFonts w:ascii="Arial" w:hAnsi="Arial" w:cs="Arial"/>
          <w:color w:val="000000" w:themeColor="text1"/>
          <w:sz w:val="22"/>
          <w:szCs w:val="22"/>
        </w:rPr>
        <w:t>12</w:t>
      </w:r>
      <w:r w:rsidRPr="00524B98">
        <w:rPr>
          <w:rFonts w:ascii="Arial" w:hAnsi="Arial" w:cs="Arial"/>
          <w:color w:val="000000" w:themeColor="text1"/>
          <w:sz w:val="22"/>
          <w:szCs w:val="22"/>
        </w:rPr>
        <w:t xml:space="preserve"> osób posiadających legitymację kwalifikowanego pracownika ochrony fizycznej wraz z</w:t>
      </w:r>
      <w:r w:rsidR="00276504" w:rsidRPr="00524B98">
        <w:rPr>
          <w:rFonts w:ascii="Arial" w:hAnsi="Arial" w:cs="Arial"/>
          <w:color w:val="000000" w:themeColor="text1"/>
          <w:sz w:val="22"/>
          <w:szCs w:val="22"/>
        </w:rPr>
        <w:t> </w:t>
      </w:r>
      <w:r w:rsidRPr="00524B98">
        <w:rPr>
          <w:rFonts w:ascii="Arial" w:hAnsi="Arial" w:cs="Arial"/>
          <w:color w:val="000000" w:themeColor="text1"/>
          <w:sz w:val="22"/>
          <w:szCs w:val="22"/>
        </w:rPr>
        <w:t xml:space="preserve">informacjami o ich kwalifikacjach </w:t>
      </w:r>
      <w:r w:rsidRPr="00115E40">
        <w:rPr>
          <w:rFonts w:ascii="Arial" w:hAnsi="Arial" w:cs="Arial"/>
          <w:sz w:val="22"/>
          <w:szCs w:val="22"/>
        </w:rPr>
        <w:t>zawodowych, informacją o podstawie ich dysponowania oraz z oświadczeniem Wykonawcy, że osoby które będą uczestniczyć</w:t>
      </w:r>
      <w:r w:rsidR="008F2971">
        <w:rPr>
          <w:rFonts w:ascii="Arial" w:hAnsi="Arial" w:cs="Arial"/>
          <w:sz w:val="22"/>
          <w:szCs w:val="22"/>
        </w:rPr>
        <w:t xml:space="preserve"> </w:t>
      </w:r>
      <w:r w:rsidRPr="00115E40">
        <w:rPr>
          <w:rFonts w:ascii="Arial" w:hAnsi="Arial" w:cs="Arial"/>
          <w:sz w:val="22"/>
          <w:szCs w:val="22"/>
        </w:rPr>
        <w:t>w</w:t>
      </w:r>
      <w:r w:rsidR="00D43F0F">
        <w:rPr>
          <w:rFonts w:ascii="Arial" w:hAnsi="Arial" w:cs="Arial"/>
          <w:sz w:val="22"/>
          <w:szCs w:val="22"/>
        </w:rPr>
        <w:t> </w:t>
      </w:r>
      <w:r w:rsidRPr="00115E40">
        <w:rPr>
          <w:rFonts w:ascii="Arial" w:hAnsi="Arial" w:cs="Arial"/>
          <w:sz w:val="22"/>
          <w:szCs w:val="22"/>
        </w:rPr>
        <w:t xml:space="preserve">wykonywaniu zamówienia, posiadają uprawnienia, których obowiązek posiadania </w:t>
      </w:r>
      <w:r w:rsidRPr="00524B98">
        <w:rPr>
          <w:rFonts w:ascii="Arial" w:hAnsi="Arial" w:cs="Arial"/>
          <w:color w:val="000000" w:themeColor="text1"/>
          <w:sz w:val="22"/>
          <w:szCs w:val="22"/>
        </w:rPr>
        <w:t>nakładają przepisy prawa obowiązujące w zakresie  przedmiotu zamówienia (wg</w:t>
      </w:r>
      <w:r w:rsidR="00D43F0F" w:rsidRPr="00524B98">
        <w:rPr>
          <w:rFonts w:ascii="Arial" w:hAnsi="Arial" w:cs="Arial"/>
          <w:color w:val="000000" w:themeColor="text1"/>
          <w:sz w:val="22"/>
          <w:szCs w:val="22"/>
        </w:rPr>
        <w:t> </w:t>
      </w:r>
      <w:r w:rsidRPr="00524B98">
        <w:rPr>
          <w:rFonts w:ascii="Arial" w:hAnsi="Arial" w:cs="Arial"/>
          <w:color w:val="000000" w:themeColor="text1"/>
          <w:sz w:val="22"/>
          <w:szCs w:val="22"/>
        </w:rPr>
        <w:t>Zał</w:t>
      </w:r>
      <w:r w:rsidR="00D332B7" w:rsidRPr="00524B98">
        <w:rPr>
          <w:rFonts w:ascii="Arial" w:hAnsi="Arial" w:cs="Arial"/>
          <w:color w:val="000000" w:themeColor="text1"/>
          <w:sz w:val="22"/>
          <w:szCs w:val="22"/>
        </w:rPr>
        <w:t>ącznika</w:t>
      </w:r>
      <w:r w:rsidRPr="00524B98">
        <w:rPr>
          <w:rFonts w:ascii="Arial" w:hAnsi="Arial" w:cs="Arial"/>
          <w:color w:val="000000" w:themeColor="text1"/>
          <w:sz w:val="22"/>
          <w:szCs w:val="22"/>
        </w:rPr>
        <w:t xml:space="preserve"> Nr </w:t>
      </w:r>
      <w:r w:rsidR="00692588">
        <w:rPr>
          <w:rFonts w:ascii="Arial" w:hAnsi="Arial" w:cs="Arial"/>
          <w:color w:val="000000" w:themeColor="text1"/>
          <w:sz w:val="22"/>
          <w:szCs w:val="22"/>
        </w:rPr>
        <w:t>8</w:t>
      </w:r>
      <w:r w:rsidRPr="00524B98">
        <w:rPr>
          <w:rFonts w:ascii="Arial" w:hAnsi="Arial" w:cs="Arial"/>
          <w:color w:val="000000" w:themeColor="text1"/>
          <w:sz w:val="22"/>
          <w:szCs w:val="22"/>
        </w:rPr>
        <w:t xml:space="preserve"> do SWZ)</w:t>
      </w:r>
      <w:r w:rsidR="00D332B7" w:rsidRPr="00524B98">
        <w:rPr>
          <w:rFonts w:ascii="Arial" w:hAnsi="Arial" w:cs="Arial"/>
          <w:color w:val="000000" w:themeColor="text1"/>
          <w:sz w:val="22"/>
          <w:szCs w:val="22"/>
        </w:rPr>
        <w:t>.</w:t>
      </w:r>
    </w:p>
    <w:p w14:paraId="0662DA3B" w14:textId="77777777" w:rsidR="00F1239C" w:rsidRPr="00524B98" w:rsidRDefault="00F1239C" w:rsidP="00115E40">
      <w:pPr>
        <w:spacing w:line="276" w:lineRule="auto"/>
        <w:ind w:left="633"/>
        <w:jc w:val="both"/>
        <w:rPr>
          <w:rFonts w:ascii="Arial" w:hAnsi="Arial" w:cs="Arial"/>
          <w:iCs/>
          <w:color w:val="000000" w:themeColor="text1"/>
          <w:sz w:val="22"/>
          <w:szCs w:val="22"/>
        </w:rPr>
      </w:pPr>
    </w:p>
    <w:p w14:paraId="195AAB27" w14:textId="77777777" w:rsidR="00492F09" w:rsidRPr="00524B98" w:rsidRDefault="00F1239C" w:rsidP="00115E40">
      <w:pPr>
        <w:spacing w:line="276" w:lineRule="auto"/>
        <w:ind w:left="993"/>
        <w:jc w:val="both"/>
        <w:rPr>
          <w:rFonts w:ascii="Arial" w:hAnsi="Arial" w:cs="Arial"/>
          <w:color w:val="000000" w:themeColor="text1"/>
          <w:sz w:val="22"/>
          <w:szCs w:val="22"/>
        </w:rPr>
      </w:pPr>
      <w:r w:rsidRPr="00524B98">
        <w:rPr>
          <w:rFonts w:ascii="Arial" w:hAnsi="Arial" w:cs="Arial"/>
          <w:color w:val="000000" w:themeColor="text1"/>
          <w:sz w:val="22"/>
          <w:szCs w:val="22"/>
        </w:rPr>
        <w:t>Wykonawcy wspólnie ubiegający się o udzielenie zamówienia spełni</w:t>
      </w:r>
      <w:r w:rsidR="00492F09" w:rsidRPr="00524B98">
        <w:rPr>
          <w:rFonts w:ascii="Arial" w:hAnsi="Arial" w:cs="Arial"/>
          <w:color w:val="000000" w:themeColor="text1"/>
          <w:sz w:val="22"/>
          <w:szCs w:val="22"/>
        </w:rPr>
        <w:t>ą</w:t>
      </w:r>
      <w:r w:rsidRPr="00524B98">
        <w:rPr>
          <w:rFonts w:ascii="Arial" w:hAnsi="Arial" w:cs="Arial"/>
          <w:color w:val="000000" w:themeColor="text1"/>
          <w:sz w:val="22"/>
          <w:szCs w:val="22"/>
        </w:rPr>
        <w:t xml:space="preserve"> ten warunek</w:t>
      </w:r>
      <w:r w:rsidR="00492F09" w:rsidRPr="00524B98">
        <w:rPr>
          <w:rFonts w:ascii="Arial" w:hAnsi="Arial" w:cs="Arial"/>
          <w:color w:val="000000" w:themeColor="text1"/>
          <w:sz w:val="22"/>
          <w:szCs w:val="22"/>
        </w:rPr>
        <w:t xml:space="preserve">, jeżeli co najmniej jeden z Wykonawców wspólnie ubiegających się o udzielenie zamówienia </w:t>
      </w:r>
      <w:r w:rsidR="00492F09" w:rsidRPr="00524B98">
        <w:rPr>
          <w:rFonts w:ascii="Arial" w:hAnsi="Arial" w:cs="Arial"/>
          <w:color w:val="000000" w:themeColor="text1"/>
          <w:kern w:val="24"/>
          <w:sz w:val="22"/>
          <w:szCs w:val="22"/>
        </w:rPr>
        <w:t xml:space="preserve">zatrudnia na podstawie umowy o pracę </w:t>
      </w:r>
      <w:r w:rsidR="00E96BF2" w:rsidRPr="00524B98">
        <w:rPr>
          <w:rFonts w:ascii="Arial" w:hAnsi="Arial" w:cs="Arial"/>
          <w:color w:val="000000" w:themeColor="text1"/>
          <w:sz w:val="22"/>
          <w:szCs w:val="22"/>
        </w:rPr>
        <w:t xml:space="preserve">(co najmniej </w:t>
      </w:r>
      <w:r w:rsidR="00276504" w:rsidRPr="00524B98">
        <w:rPr>
          <w:rFonts w:ascii="Arial" w:hAnsi="Arial" w:cs="Arial"/>
          <w:color w:val="000000" w:themeColor="text1"/>
          <w:sz w:val="22"/>
          <w:szCs w:val="22"/>
        </w:rPr>
        <w:t>1</w:t>
      </w:r>
      <w:r w:rsidR="00D43F0F" w:rsidRPr="00524B98">
        <w:rPr>
          <w:rFonts w:ascii="Arial" w:hAnsi="Arial" w:cs="Arial"/>
          <w:color w:val="000000" w:themeColor="text1"/>
          <w:sz w:val="22"/>
          <w:szCs w:val="22"/>
        </w:rPr>
        <w:t>2</w:t>
      </w:r>
      <w:r w:rsidR="00E96BF2" w:rsidRPr="00524B98">
        <w:rPr>
          <w:rFonts w:ascii="Arial" w:hAnsi="Arial" w:cs="Arial"/>
          <w:color w:val="000000" w:themeColor="text1"/>
          <w:sz w:val="22"/>
          <w:szCs w:val="22"/>
        </w:rPr>
        <w:t xml:space="preserve"> osób posiadających legitymację kwalifikowanego pracownika ochrony fizycznej </w:t>
      </w:r>
      <w:r w:rsidR="00492F09" w:rsidRPr="00524B98">
        <w:rPr>
          <w:rFonts w:ascii="Arial" w:hAnsi="Arial" w:cs="Arial"/>
          <w:color w:val="000000" w:themeColor="text1"/>
          <w:kern w:val="24"/>
          <w:sz w:val="22"/>
          <w:szCs w:val="22"/>
          <w:u w:val="single"/>
        </w:rPr>
        <w:t>i to on zrealizuje</w:t>
      </w:r>
      <w:r w:rsidR="00492F09" w:rsidRPr="00524B98">
        <w:rPr>
          <w:rFonts w:ascii="Arial" w:hAnsi="Arial" w:cs="Arial"/>
          <w:color w:val="000000" w:themeColor="text1"/>
          <w:sz w:val="22"/>
          <w:szCs w:val="22"/>
          <w:u w:val="single"/>
          <w:lang w:eastAsia="ar-SA"/>
        </w:rPr>
        <w:t xml:space="preserve"> usługi</w:t>
      </w:r>
      <w:r w:rsidR="00492F09" w:rsidRPr="00524B98">
        <w:rPr>
          <w:rFonts w:ascii="Arial" w:hAnsi="Arial" w:cs="Arial"/>
          <w:color w:val="000000" w:themeColor="text1"/>
          <w:sz w:val="22"/>
          <w:szCs w:val="22"/>
          <w:lang w:eastAsia="ar-SA"/>
        </w:rPr>
        <w:t>, do wykonania których te zdolności są wymagane</w:t>
      </w:r>
      <w:r w:rsidR="00492F09" w:rsidRPr="00524B98">
        <w:rPr>
          <w:rFonts w:ascii="Arial" w:hAnsi="Arial" w:cs="Arial"/>
          <w:color w:val="000000" w:themeColor="text1"/>
          <w:sz w:val="22"/>
          <w:szCs w:val="22"/>
        </w:rPr>
        <w:t>.</w:t>
      </w:r>
    </w:p>
    <w:p w14:paraId="4664C6F7" w14:textId="77777777" w:rsidR="00F1239C" w:rsidRPr="00524B98" w:rsidRDefault="00F1239C" w:rsidP="00115E40">
      <w:pPr>
        <w:autoSpaceDE w:val="0"/>
        <w:autoSpaceDN w:val="0"/>
        <w:adjustRightInd w:val="0"/>
        <w:spacing w:line="276" w:lineRule="auto"/>
        <w:ind w:left="993"/>
        <w:jc w:val="both"/>
        <w:rPr>
          <w:rFonts w:ascii="Arial" w:hAnsi="Arial" w:cs="Arial"/>
          <w:color w:val="000000" w:themeColor="text1"/>
          <w:sz w:val="22"/>
          <w:szCs w:val="22"/>
          <w:lang w:eastAsia="ar-SA"/>
        </w:rPr>
      </w:pPr>
    </w:p>
    <w:p w14:paraId="2331DCBB" w14:textId="42C3579C" w:rsidR="009B2BA7" w:rsidRPr="00524B98" w:rsidRDefault="00FF4B5E" w:rsidP="00FA5966">
      <w:pPr>
        <w:pStyle w:val="Akapitzlist"/>
        <w:numPr>
          <w:ilvl w:val="0"/>
          <w:numId w:val="28"/>
        </w:numPr>
        <w:tabs>
          <w:tab w:val="left" w:pos="851"/>
        </w:tabs>
        <w:autoSpaceDE w:val="0"/>
        <w:autoSpaceDN w:val="0"/>
        <w:adjustRightInd w:val="0"/>
        <w:spacing w:line="276" w:lineRule="auto"/>
        <w:ind w:hanging="153"/>
        <w:jc w:val="both"/>
        <w:rPr>
          <w:rFonts w:ascii="Arial" w:hAnsi="Arial" w:cs="Arial"/>
          <w:color w:val="000000" w:themeColor="text1"/>
          <w:sz w:val="22"/>
          <w:szCs w:val="22"/>
        </w:rPr>
      </w:pPr>
      <w:r w:rsidRPr="00524B98">
        <w:rPr>
          <w:rFonts w:ascii="Arial" w:hAnsi="Arial" w:cs="Arial"/>
          <w:color w:val="000000" w:themeColor="text1"/>
          <w:sz w:val="22"/>
          <w:szCs w:val="22"/>
        </w:rPr>
        <w:t xml:space="preserve">W celu potwierdzenia spełniania warunku udziału w postępowaniu w zakresie warunku dotyczącego uprawnień do prowadzenia określonej działalności gospodarczej lub zawodowej, Zamawiający zażąda </w:t>
      </w:r>
      <w:r w:rsidR="005D382E" w:rsidRPr="00524B98">
        <w:rPr>
          <w:rFonts w:ascii="Arial" w:hAnsi="Arial" w:cs="Arial"/>
          <w:color w:val="000000" w:themeColor="text1"/>
          <w:sz w:val="22"/>
          <w:szCs w:val="22"/>
        </w:rPr>
        <w:t>koncesji na prowadzenie działalności w zakresie usług ochrony osób i mienia realizowanych w formie stałej lub doraźnej bezpośredniej ochrony fizycznej oraz stałym dozorze sygnałów przesyłanych, gromadzonych</w:t>
      </w:r>
      <w:r w:rsidR="008F2971" w:rsidRPr="00524B98">
        <w:rPr>
          <w:rFonts w:ascii="Arial" w:hAnsi="Arial" w:cs="Arial"/>
          <w:color w:val="000000" w:themeColor="text1"/>
          <w:sz w:val="22"/>
          <w:szCs w:val="22"/>
        </w:rPr>
        <w:t xml:space="preserve"> </w:t>
      </w:r>
      <w:r w:rsidR="005D382E" w:rsidRPr="00524B98">
        <w:rPr>
          <w:rFonts w:ascii="Arial" w:hAnsi="Arial" w:cs="Arial"/>
          <w:color w:val="000000" w:themeColor="text1"/>
          <w:sz w:val="22"/>
          <w:szCs w:val="22"/>
        </w:rPr>
        <w:t>i przetwarzanych w</w:t>
      </w:r>
      <w:r w:rsidR="008F2971" w:rsidRPr="00524B98">
        <w:rPr>
          <w:rFonts w:ascii="Arial" w:hAnsi="Arial" w:cs="Arial"/>
          <w:color w:val="000000" w:themeColor="text1"/>
          <w:sz w:val="22"/>
          <w:szCs w:val="22"/>
        </w:rPr>
        <w:t> </w:t>
      </w:r>
      <w:r w:rsidR="005D382E" w:rsidRPr="00524B98">
        <w:rPr>
          <w:rFonts w:ascii="Arial" w:hAnsi="Arial" w:cs="Arial"/>
          <w:color w:val="000000" w:themeColor="text1"/>
          <w:sz w:val="22"/>
          <w:szCs w:val="22"/>
        </w:rPr>
        <w:t xml:space="preserve">elektronicznych urządzeniach i systemach alarmowych, wydaną na podstawie art. 15 ust. 1 ustawy z dnia </w:t>
      </w:r>
      <w:r w:rsidR="005D382E" w:rsidRPr="00524B98">
        <w:rPr>
          <w:rFonts w:ascii="Arial" w:hAnsi="Arial" w:cs="Arial"/>
          <w:iCs/>
          <w:color w:val="000000" w:themeColor="text1"/>
          <w:sz w:val="22"/>
          <w:szCs w:val="22"/>
        </w:rPr>
        <w:t xml:space="preserve">22 </w:t>
      </w:r>
      <w:r w:rsidR="005D382E" w:rsidRPr="00524B98">
        <w:rPr>
          <w:rFonts w:ascii="Arial" w:hAnsi="Arial" w:cs="Arial"/>
          <w:color w:val="000000" w:themeColor="text1"/>
          <w:sz w:val="22"/>
          <w:szCs w:val="22"/>
        </w:rPr>
        <w:t>sierpnia 1997 r. o ochronie osób i mienia (tekst jedn. Dz. U. z 202</w:t>
      </w:r>
      <w:r w:rsidR="00FC140D">
        <w:rPr>
          <w:rFonts w:ascii="Arial" w:hAnsi="Arial" w:cs="Arial"/>
          <w:color w:val="000000" w:themeColor="text1"/>
          <w:sz w:val="22"/>
          <w:szCs w:val="22"/>
        </w:rPr>
        <w:t>5</w:t>
      </w:r>
      <w:r w:rsidR="005D382E" w:rsidRPr="00524B98">
        <w:rPr>
          <w:rFonts w:ascii="Arial" w:hAnsi="Arial" w:cs="Arial"/>
          <w:color w:val="000000" w:themeColor="text1"/>
          <w:sz w:val="22"/>
          <w:szCs w:val="22"/>
        </w:rPr>
        <w:t xml:space="preserve"> r., poz. </w:t>
      </w:r>
      <w:r w:rsidR="00FC140D">
        <w:rPr>
          <w:rFonts w:ascii="Arial" w:hAnsi="Arial" w:cs="Arial"/>
          <w:color w:val="000000" w:themeColor="text1"/>
          <w:sz w:val="22"/>
          <w:szCs w:val="22"/>
        </w:rPr>
        <w:t>532</w:t>
      </w:r>
      <w:r w:rsidR="005D382E" w:rsidRPr="00524B98">
        <w:rPr>
          <w:rFonts w:ascii="Arial" w:hAnsi="Arial" w:cs="Arial"/>
          <w:color w:val="000000" w:themeColor="text1"/>
          <w:sz w:val="22"/>
          <w:szCs w:val="22"/>
        </w:rPr>
        <w:t xml:space="preserve">). </w:t>
      </w:r>
    </w:p>
    <w:p w14:paraId="4AEDB418" w14:textId="77777777" w:rsidR="009B2BA7" w:rsidRPr="00524B98" w:rsidRDefault="0043295A" w:rsidP="00115E40">
      <w:pPr>
        <w:spacing w:line="276" w:lineRule="auto"/>
        <w:ind w:left="709"/>
        <w:jc w:val="both"/>
        <w:rPr>
          <w:rFonts w:ascii="Arial" w:hAnsi="Arial" w:cs="Arial"/>
          <w:color w:val="000000" w:themeColor="text1"/>
          <w:sz w:val="22"/>
          <w:szCs w:val="22"/>
          <w:lang w:eastAsia="ar-SA"/>
        </w:rPr>
      </w:pPr>
      <w:r w:rsidRPr="00524B98">
        <w:rPr>
          <w:rFonts w:ascii="Arial" w:hAnsi="Arial" w:cs="Arial"/>
          <w:color w:val="000000" w:themeColor="text1"/>
          <w:sz w:val="22"/>
          <w:szCs w:val="22"/>
          <w:lang w:eastAsia="ar-SA"/>
        </w:rPr>
        <w:t>Każdy</w:t>
      </w:r>
      <w:r w:rsidR="007C21D0" w:rsidRPr="00524B98">
        <w:rPr>
          <w:rFonts w:ascii="Arial" w:hAnsi="Arial" w:cs="Arial"/>
          <w:color w:val="000000" w:themeColor="text1"/>
          <w:sz w:val="22"/>
          <w:szCs w:val="22"/>
          <w:lang w:eastAsia="ar-SA"/>
        </w:rPr>
        <w:t xml:space="preserve"> </w:t>
      </w:r>
      <w:r w:rsidRPr="00524B98">
        <w:rPr>
          <w:rFonts w:ascii="Arial" w:hAnsi="Arial" w:cs="Arial"/>
          <w:color w:val="000000" w:themeColor="text1"/>
          <w:sz w:val="22"/>
          <w:szCs w:val="22"/>
          <w:lang w:eastAsia="ar-SA"/>
        </w:rPr>
        <w:t xml:space="preserve">z </w:t>
      </w:r>
      <w:r w:rsidR="007C21D0" w:rsidRPr="00524B98">
        <w:rPr>
          <w:rFonts w:ascii="Arial" w:hAnsi="Arial" w:cs="Arial"/>
          <w:color w:val="000000" w:themeColor="text1"/>
          <w:sz w:val="22"/>
          <w:szCs w:val="22"/>
          <w:lang w:eastAsia="ar-SA"/>
        </w:rPr>
        <w:t>Wykonawców wspólnie ubiegających się o udzielenie zamówienia, musi ud</w:t>
      </w:r>
      <w:r w:rsidR="009B2BA7" w:rsidRPr="00524B98">
        <w:rPr>
          <w:rFonts w:ascii="Arial" w:hAnsi="Arial" w:cs="Arial"/>
          <w:color w:val="000000" w:themeColor="text1"/>
          <w:sz w:val="22"/>
          <w:szCs w:val="22"/>
          <w:lang w:eastAsia="ar-SA"/>
        </w:rPr>
        <w:t xml:space="preserve">okumentować posiadanie koncesji, chyba, że nie będzie brał udziału w </w:t>
      </w:r>
      <w:r w:rsidR="009B2BA7" w:rsidRPr="00524B98">
        <w:rPr>
          <w:rFonts w:ascii="Arial" w:hAnsi="Arial" w:cs="Arial"/>
          <w:color w:val="000000" w:themeColor="text1"/>
          <w:sz w:val="22"/>
          <w:szCs w:val="22"/>
        </w:rPr>
        <w:t>realizacji przedmiotu zamówienia w zakresie bezpośredniej ochrony fizycznej osób i mienia, monitorowania alarmów antywłamaniowych  i sygnału pożarowego drogą GSM, dojazdu patrolu interwencyjnego w celu fizycznego zabezpieczenia budynku oraz konserwacji</w:t>
      </w:r>
      <w:r w:rsidR="008F2971" w:rsidRPr="00524B98">
        <w:rPr>
          <w:rFonts w:ascii="Arial" w:hAnsi="Arial" w:cs="Arial"/>
          <w:color w:val="000000" w:themeColor="text1"/>
          <w:sz w:val="22"/>
          <w:szCs w:val="22"/>
        </w:rPr>
        <w:t xml:space="preserve"> </w:t>
      </w:r>
      <w:r w:rsidR="009B2BA7" w:rsidRPr="00524B98">
        <w:rPr>
          <w:rFonts w:ascii="Arial" w:hAnsi="Arial" w:cs="Arial"/>
          <w:color w:val="000000" w:themeColor="text1"/>
          <w:sz w:val="22"/>
          <w:szCs w:val="22"/>
        </w:rPr>
        <w:t>i</w:t>
      </w:r>
      <w:r w:rsidR="008F2971" w:rsidRPr="00524B98">
        <w:rPr>
          <w:rFonts w:ascii="Arial" w:hAnsi="Arial" w:cs="Arial"/>
          <w:color w:val="000000" w:themeColor="text1"/>
          <w:sz w:val="22"/>
          <w:szCs w:val="22"/>
        </w:rPr>
        <w:t> </w:t>
      </w:r>
      <w:r w:rsidR="009B2BA7" w:rsidRPr="00524B98">
        <w:rPr>
          <w:rFonts w:ascii="Arial" w:hAnsi="Arial" w:cs="Arial"/>
          <w:color w:val="000000" w:themeColor="text1"/>
          <w:sz w:val="22"/>
          <w:szCs w:val="22"/>
        </w:rPr>
        <w:t>napraw systemu SSWiN, do realizacji, których uprawnienia te są wymagane.</w:t>
      </w:r>
      <w:r w:rsidR="007C21D0" w:rsidRPr="00524B98">
        <w:rPr>
          <w:rFonts w:ascii="Arial" w:hAnsi="Arial" w:cs="Arial"/>
          <w:color w:val="000000" w:themeColor="text1"/>
          <w:sz w:val="22"/>
          <w:szCs w:val="22"/>
          <w:lang w:eastAsia="ar-SA"/>
        </w:rPr>
        <w:t xml:space="preserve"> </w:t>
      </w:r>
    </w:p>
    <w:p w14:paraId="1C22E579" w14:textId="77777777" w:rsidR="00FF4B5E" w:rsidRPr="00524B98" w:rsidRDefault="00FF4B5E" w:rsidP="00FA5966">
      <w:pPr>
        <w:pStyle w:val="Akapitzlist"/>
        <w:numPr>
          <w:ilvl w:val="0"/>
          <w:numId w:val="26"/>
        </w:numPr>
        <w:autoSpaceDE w:val="0"/>
        <w:autoSpaceDN w:val="0"/>
        <w:adjustRightInd w:val="0"/>
        <w:spacing w:line="276" w:lineRule="auto"/>
        <w:ind w:left="426" w:hanging="426"/>
        <w:jc w:val="both"/>
        <w:rPr>
          <w:rFonts w:ascii="Arial" w:hAnsi="Arial" w:cs="Arial"/>
          <w:color w:val="000000" w:themeColor="text1"/>
          <w:sz w:val="22"/>
          <w:szCs w:val="22"/>
        </w:rPr>
      </w:pPr>
      <w:r w:rsidRPr="00524B98">
        <w:rPr>
          <w:rFonts w:ascii="Arial" w:hAnsi="Arial" w:cs="Arial"/>
          <w:color w:val="000000" w:themeColor="text1"/>
          <w:sz w:val="22"/>
          <w:szCs w:val="22"/>
        </w:rPr>
        <w:t>J</w:t>
      </w:r>
      <w:r w:rsidRPr="00524B98">
        <w:rPr>
          <w:rFonts w:ascii="Arial" w:hAnsi="Arial" w:cs="Arial"/>
          <w:bCs/>
          <w:color w:val="000000" w:themeColor="text1"/>
          <w:sz w:val="22"/>
          <w:szCs w:val="22"/>
        </w:rPr>
        <w:t xml:space="preserve">eżeli Wykonawca zamierza powierzyć podwykonawcom części zamówienia </w:t>
      </w:r>
      <w:r w:rsidRPr="00524B98">
        <w:rPr>
          <w:rFonts w:ascii="Arial" w:hAnsi="Arial" w:cs="Arial"/>
          <w:color w:val="000000" w:themeColor="text1"/>
          <w:sz w:val="22"/>
          <w:szCs w:val="22"/>
        </w:rPr>
        <w:t xml:space="preserve">objęte koncesją Zamawiający zażąda złożenia przez Wykonawcę </w:t>
      </w:r>
      <w:r w:rsidR="005D382E" w:rsidRPr="00524B98">
        <w:rPr>
          <w:rFonts w:ascii="Arial" w:hAnsi="Arial" w:cs="Arial"/>
          <w:bCs/>
          <w:color w:val="000000" w:themeColor="text1"/>
          <w:sz w:val="22"/>
          <w:szCs w:val="22"/>
        </w:rPr>
        <w:t xml:space="preserve">wypełnionego </w:t>
      </w:r>
      <w:r w:rsidR="005D382E" w:rsidRPr="00524B98">
        <w:rPr>
          <w:rFonts w:ascii="Arial" w:hAnsi="Arial" w:cs="Arial"/>
          <w:color w:val="000000" w:themeColor="text1"/>
          <w:sz w:val="22"/>
          <w:szCs w:val="22"/>
        </w:rPr>
        <w:t>Załącznika Nr 5 do SWZ oraz koncesji, o której mowa</w:t>
      </w:r>
      <w:r w:rsidR="00765B01" w:rsidRPr="00524B98">
        <w:rPr>
          <w:rFonts w:ascii="Arial" w:hAnsi="Arial" w:cs="Arial"/>
          <w:color w:val="000000" w:themeColor="text1"/>
          <w:sz w:val="22"/>
          <w:szCs w:val="22"/>
        </w:rPr>
        <w:t xml:space="preserve"> w </w:t>
      </w:r>
      <w:r w:rsidR="005D382E" w:rsidRPr="00524B98">
        <w:rPr>
          <w:rFonts w:ascii="Arial" w:hAnsi="Arial" w:cs="Arial"/>
          <w:color w:val="000000" w:themeColor="text1"/>
          <w:sz w:val="22"/>
          <w:szCs w:val="22"/>
        </w:rPr>
        <w:t xml:space="preserve">ust. </w:t>
      </w:r>
      <w:r w:rsidR="00630641" w:rsidRPr="00524B98">
        <w:rPr>
          <w:rFonts w:ascii="Arial" w:hAnsi="Arial" w:cs="Arial"/>
          <w:color w:val="000000" w:themeColor="text1"/>
          <w:sz w:val="22"/>
          <w:szCs w:val="22"/>
        </w:rPr>
        <w:t>2 pkt 2)</w:t>
      </w:r>
      <w:r w:rsidRPr="00524B98">
        <w:rPr>
          <w:rFonts w:ascii="Arial" w:hAnsi="Arial" w:cs="Arial"/>
          <w:color w:val="000000" w:themeColor="text1"/>
          <w:sz w:val="22"/>
          <w:szCs w:val="22"/>
        </w:rPr>
        <w:t xml:space="preserve"> </w:t>
      </w:r>
      <w:r w:rsidR="005D382E" w:rsidRPr="00524B98">
        <w:rPr>
          <w:rFonts w:ascii="Arial" w:hAnsi="Arial" w:cs="Arial"/>
          <w:color w:val="000000" w:themeColor="text1"/>
          <w:sz w:val="22"/>
          <w:szCs w:val="22"/>
        </w:rPr>
        <w:t>dla wszystkich podwykonawców</w:t>
      </w:r>
      <w:r w:rsidRPr="00524B98">
        <w:rPr>
          <w:rFonts w:ascii="Arial" w:hAnsi="Arial" w:cs="Arial"/>
          <w:color w:val="000000" w:themeColor="text1"/>
          <w:sz w:val="22"/>
          <w:szCs w:val="22"/>
        </w:rPr>
        <w:t>, którzy będą brali udział w wykonywaniu zamówienia.</w:t>
      </w:r>
    </w:p>
    <w:p w14:paraId="01CA03E4" w14:textId="77777777" w:rsidR="0011373E" w:rsidRPr="00524B98" w:rsidRDefault="00FF4B5E" w:rsidP="00FA5966">
      <w:pPr>
        <w:pStyle w:val="Akapitzlist"/>
        <w:numPr>
          <w:ilvl w:val="0"/>
          <w:numId w:val="26"/>
        </w:numPr>
        <w:autoSpaceDE w:val="0"/>
        <w:autoSpaceDN w:val="0"/>
        <w:adjustRightInd w:val="0"/>
        <w:spacing w:line="276" w:lineRule="auto"/>
        <w:ind w:left="426" w:hanging="426"/>
        <w:jc w:val="both"/>
        <w:rPr>
          <w:rFonts w:ascii="Arial" w:hAnsi="Arial" w:cs="Arial"/>
          <w:color w:val="000000" w:themeColor="text1"/>
          <w:sz w:val="22"/>
          <w:szCs w:val="22"/>
        </w:rPr>
      </w:pPr>
      <w:r w:rsidRPr="00524B98">
        <w:rPr>
          <w:rFonts w:ascii="Arial" w:hAnsi="Arial" w:cs="Arial"/>
          <w:color w:val="000000" w:themeColor="text1"/>
          <w:sz w:val="22"/>
          <w:szCs w:val="22"/>
        </w:rPr>
        <w:t xml:space="preserve">Jeżeli Wykonawca będzie </w:t>
      </w:r>
      <w:r w:rsidR="005A279C" w:rsidRPr="00524B98">
        <w:rPr>
          <w:rFonts w:ascii="Arial" w:hAnsi="Arial" w:cs="Arial"/>
          <w:color w:val="000000" w:themeColor="text1"/>
          <w:sz w:val="22"/>
          <w:szCs w:val="22"/>
        </w:rPr>
        <w:t>korzysta</w:t>
      </w:r>
      <w:r w:rsidRPr="00524B98">
        <w:rPr>
          <w:rFonts w:ascii="Arial" w:hAnsi="Arial" w:cs="Arial"/>
          <w:color w:val="000000" w:themeColor="text1"/>
          <w:sz w:val="22"/>
          <w:szCs w:val="22"/>
        </w:rPr>
        <w:t>ł</w:t>
      </w:r>
      <w:r w:rsidR="005A279C" w:rsidRPr="00524B98">
        <w:rPr>
          <w:rFonts w:ascii="Arial" w:hAnsi="Arial" w:cs="Arial"/>
          <w:color w:val="000000" w:themeColor="text1"/>
          <w:sz w:val="22"/>
          <w:szCs w:val="22"/>
        </w:rPr>
        <w:t xml:space="preserve"> z potencjału </w:t>
      </w:r>
      <w:r w:rsidR="00A73A83" w:rsidRPr="00524B98">
        <w:rPr>
          <w:rFonts w:ascii="Arial" w:hAnsi="Arial" w:cs="Arial"/>
          <w:color w:val="000000" w:themeColor="text1"/>
          <w:sz w:val="22"/>
          <w:szCs w:val="22"/>
        </w:rPr>
        <w:t xml:space="preserve">technicznego lub zawodowego </w:t>
      </w:r>
      <w:r w:rsidR="005A279C" w:rsidRPr="00524B98">
        <w:rPr>
          <w:rFonts w:ascii="Arial" w:hAnsi="Arial" w:cs="Arial"/>
          <w:color w:val="000000" w:themeColor="text1"/>
          <w:sz w:val="22"/>
          <w:szCs w:val="22"/>
        </w:rPr>
        <w:t>podmiotów udostępniających zasoby, zobowiązany jest złożyć podmiotowe środki dowodowe</w:t>
      </w:r>
      <w:r w:rsidRPr="00524B98">
        <w:rPr>
          <w:rFonts w:ascii="Arial" w:hAnsi="Arial" w:cs="Arial"/>
          <w:color w:val="000000" w:themeColor="text1"/>
          <w:sz w:val="22"/>
          <w:szCs w:val="22"/>
        </w:rPr>
        <w:t>, o których mowa w ust. 2 pkt 1</w:t>
      </w:r>
      <w:r w:rsidR="00A73A83" w:rsidRPr="00524B98">
        <w:rPr>
          <w:rFonts w:ascii="Arial" w:hAnsi="Arial" w:cs="Arial"/>
          <w:color w:val="000000" w:themeColor="text1"/>
          <w:sz w:val="22"/>
          <w:szCs w:val="22"/>
        </w:rPr>
        <w:t xml:space="preserve">, </w:t>
      </w:r>
      <w:r w:rsidR="005A279C" w:rsidRPr="00524B98">
        <w:rPr>
          <w:rFonts w:ascii="Arial" w:hAnsi="Arial" w:cs="Arial"/>
          <w:color w:val="000000" w:themeColor="text1"/>
          <w:sz w:val="22"/>
          <w:szCs w:val="22"/>
        </w:rPr>
        <w:t>dotyczące podmiotu(ów) udostępniającego(cych) zasoby</w:t>
      </w:r>
      <w:r w:rsidR="00FF44F2" w:rsidRPr="00524B98">
        <w:rPr>
          <w:rFonts w:ascii="Arial" w:hAnsi="Arial" w:cs="Arial"/>
          <w:color w:val="000000" w:themeColor="text1"/>
          <w:sz w:val="22"/>
          <w:szCs w:val="22"/>
        </w:rPr>
        <w:t xml:space="preserve"> </w:t>
      </w:r>
      <w:r w:rsidR="005A279C" w:rsidRPr="00524B98">
        <w:rPr>
          <w:rFonts w:ascii="Arial" w:hAnsi="Arial" w:cs="Arial"/>
          <w:color w:val="000000" w:themeColor="text1"/>
          <w:sz w:val="22"/>
          <w:szCs w:val="22"/>
        </w:rPr>
        <w:t>stosownie do zakresu udostępnion</w:t>
      </w:r>
      <w:r w:rsidR="00BA6402" w:rsidRPr="00524B98">
        <w:rPr>
          <w:rFonts w:ascii="Arial" w:hAnsi="Arial" w:cs="Arial"/>
          <w:color w:val="000000" w:themeColor="text1"/>
          <w:sz w:val="22"/>
          <w:szCs w:val="22"/>
        </w:rPr>
        <w:t>ych</w:t>
      </w:r>
      <w:r w:rsidR="005A279C" w:rsidRPr="00524B98">
        <w:rPr>
          <w:rFonts w:ascii="Arial" w:hAnsi="Arial" w:cs="Arial"/>
          <w:color w:val="000000" w:themeColor="text1"/>
          <w:sz w:val="22"/>
          <w:szCs w:val="22"/>
        </w:rPr>
        <w:t xml:space="preserve"> zasob</w:t>
      </w:r>
      <w:r w:rsidR="00BA6402" w:rsidRPr="00524B98">
        <w:rPr>
          <w:rFonts w:ascii="Arial" w:hAnsi="Arial" w:cs="Arial"/>
          <w:color w:val="000000" w:themeColor="text1"/>
          <w:sz w:val="22"/>
          <w:szCs w:val="22"/>
        </w:rPr>
        <w:t>ów</w:t>
      </w:r>
      <w:r w:rsidR="005A279C" w:rsidRPr="00524B98">
        <w:rPr>
          <w:rFonts w:ascii="Arial" w:hAnsi="Arial" w:cs="Arial"/>
          <w:color w:val="000000" w:themeColor="text1"/>
          <w:sz w:val="22"/>
          <w:szCs w:val="22"/>
        </w:rPr>
        <w:t>, z któr</w:t>
      </w:r>
      <w:r w:rsidR="00BA6402" w:rsidRPr="00524B98">
        <w:rPr>
          <w:rFonts w:ascii="Arial" w:hAnsi="Arial" w:cs="Arial"/>
          <w:color w:val="000000" w:themeColor="text1"/>
          <w:sz w:val="22"/>
          <w:szCs w:val="22"/>
        </w:rPr>
        <w:t>ych</w:t>
      </w:r>
      <w:r w:rsidR="005A279C" w:rsidRPr="00524B98">
        <w:rPr>
          <w:rFonts w:ascii="Arial" w:hAnsi="Arial" w:cs="Arial"/>
          <w:color w:val="000000" w:themeColor="text1"/>
          <w:sz w:val="22"/>
          <w:szCs w:val="22"/>
        </w:rPr>
        <w:t xml:space="preserve"> Wykonawca będzie korzystał. </w:t>
      </w:r>
    </w:p>
    <w:p w14:paraId="3E03E665" w14:textId="77777777" w:rsidR="002963DA" w:rsidRPr="00115E40" w:rsidRDefault="002963DA" w:rsidP="00FA5966">
      <w:pPr>
        <w:pStyle w:val="Akapitzlist"/>
        <w:numPr>
          <w:ilvl w:val="0"/>
          <w:numId w:val="26"/>
        </w:numPr>
        <w:autoSpaceDE w:val="0"/>
        <w:autoSpaceDN w:val="0"/>
        <w:adjustRightInd w:val="0"/>
        <w:spacing w:line="276" w:lineRule="auto"/>
        <w:ind w:left="426" w:hanging="426"/>
        <w:jc w:val="both"/>
        <w:rPr>
          <w:rFonts w:ascii="Arial" w:hAnsi="Arial" w:cs="Arial"/>
          <w:sz w:val="22"/>
          <w:szCs w:val="22"/>
        </w:rPr>
      </w:pPr>
      <w:r w:rsidRPr="00524B98">
        <w:rPr>
          <w:rFonts w:ascii="Arial" w:hAnsi="Arial" w:cs="Arial"/>
          <w:color w:val="000000" w:themeColor="text1"/>
          <w:sz w:val="22"/>
          <w:szCs w:val="22"/>
        </w:rPr>
        <w:t xml:space="preserve">Zamawiający nie będzie wzywał Wykonawcy do złożenia podmiotowych środków dowodowych, jeżeli może je uzyskać za pomocą </w:t>
      </w:r>
      <w:r w:rsidRPr="00115E40">
        <w:rPr>
          <w:rFonts w:ascii="Arial" w:hAnsi="Arial" w:cs="Arial"/>
          <w:sz w:val="22"/>
          <w:szCs w:val="22"/>
        </w:rPr>
        <w:t>bezpłatnych i ogólnodostępnych baz danych, w</w:t>
      </w:r>
      <w:r w:rsidR="00A96EA1">
        <w:rPr>
          <w:rFonts w:ascii="Arial" w:hAnsi="Arial" w:cs="Arial"/>
          <w:sz w:val="22"/>
          <w:szCs w:val="22"/>
        </w:rPr>
        <w:t> </w:t>
      </w:r>
      <w:r w:rsidRPr="00115E40">
        <w:rPr>
          <w:rFonts w:ascii="Arial" w:hAnsi="Arial" w:cs="Arial"/>
          <w:sz w:val="22"/>
          <w:szCs w:val="22"/>
        </w:rPr>
        <w:t>szczególności rejestrów publicznych w rozumieniu ustawy z dnia 17 lutego 2005 r.</w:t>
      </w:r>
      <w:r w:rsidR="00A96EA1">
        <w:rPr>
          <w:rFonts w:ascii="Arial" w:hAnsi="Arial" w:cs="Arial"/>
          <w:sz w:val="22"/>
          <w:szCs w:val="22"/>
        </w:rPr>
        <w:t xml:space="preserve"> </w:t>
      </w:r>
      <w:r w:rsidRPr="00115E40">
        <w:rPr>
          <w:rFonts w:ascii="Arial" w:hAnsi="Arial" w:cs="Arial"/>
          <w:sz w:val="22"/>
          <w:szCs w:val="22"/>
        </w:rPr>
        <w:t>o</w:t>
      </w:r>
      <w:r w:rsidR="00A96EA1">
        <w:rPr>
          <w:rFonts w:ascii="Arial" w:hAnsi="Arial" w:cs="Arial"/>
          <w:sz w:val="22"/>
          <w:szCs w:val="22"/>
        </w:rPr>
        <w:t> </w:t>
      </w:r>
      <w:r w:rsidRPr="00115E40">
        <w:rPr>
          <w:rFonts w:ascii="Arial" w:hAnsi="Arial" w:cs="Arial"/>
          <w:sz w:val="22"/>
          <w:szCs w:val="22"/>
        </w:rPr>
        <w:t>informatyzacji działalności podmiotów realizujących zadania publiczne, o ile Wykonawca wskaże w formularzu oferty dane umożliwiające dostęp do tych środków.</w:t>
      </w:r>
    </w:p>
    <w:p w14:paraId="36AA7CBF" w14:textId="77777777" w:rsidR="00503561" w:rsidRPr="00115E40" w:rsidRDefault="00503561" w:rsidP="00115E40">
      <w:pPr>
        <w:autoSpaceDE w:val="0"/>
        <w:autoSpaceDN w:val="0"/>
        <w:adjustRightInd w:val="0"/>
        <w:spacing w:line="276" w:lineRule="auto"/>
        <w:jc w:val="both"/>
        <w:rPr>
          <w:rFonts w:ascii="Arial" w:hAnsi="Arial" w:cs="Arial"/>
          <w:sz w:val="22"/>
          <w:szCs w:val="22"/>
        </w:rPr>
      </w:pPr>
    </w:p>
    <w:p w14:paraId="458083E1" w14:textId="77777777" w:rsidR="005B4743" w:rsidRPr="00115E40" w:rsidRDefault="00930266" w:rsidP="00F70CAA">
      <w:pPr>
        <w:pStyle w:val="Akapitzlist"/>
        <w:numPr>
          <w:ilvl w:val="0"/>
          <w:numId w:val="7"/>
        </w:numPr>
        <w:suppressAutoHyphens w:val="0"/>
        <w:autoSpaceDE w:val="0"/>
        <w:autoSpaceDN w:val="0"/>
        <w:adjustRightInd w:val="0"/>
        <w:spacing w:line="276" w:lineRule="auto"/>
        <w:ind w:left="426" w:hanging="426"/>
        <w:rPr>
          <w:rFonts w:ascii="Arial" w:hAnsi="Arial" w:cs="Arial"/>
          <w:b/>
          <w:color w:val="000000"/>
          <w:sz w:val="23"/>
          <w:szCs w:val="23"/>
        </w:rPr>
      </w:pPr>
      <w:r w:rsidRPr="00115E40">
        <w:rPr>
          <w:rFonts w:ascii="Arial" w:hAnsi="Arial" w:cs="Arial"/>
          <w:b/>
          <w:bCs/>
          <w:color w:val="000000"/>
          <w:sz w:val="23"/>
          <w:szCs w:val="23"/>
        </w:rPr>
        <w:t xml:space="preserve"> </w:t>
      </w:r>
      <w:r w:rsidR="005B4743" w:rsidRPr="00115E40">
        <w:rPr>
          <w:rFonts w:ascii="Arial" w:hAnsi="Arial" w:cs="Arial"/>
          <w:b/>
          <w:bCs/>
          <w:color w:val="000000"/>
          <w:sz w:val="23"/>
          <w:szCs w:val="23"/>
        </w:rPr>
        <w:t>Poleganie na zasobach innych podmiotów</w:t>
      </w:r>
    </w:p>
    <w:p w14:paraId="6E501611" w14:textId="77777777" w:rsidR="005B4743" w:rsidRPr="00115E40" w:rsidRDefault="005B4743" w:rsidP="00115E40">
      <w:pPr>
        <w:suppressAutoHyphens w:val="0"/>
        <w:autoSpaceDE w:val="0"/>
        <w:autoSpaceDN w:val="0"/>
        <w:adjustRightInd w:val="0"/>
        <w:spacing w:line="276" w:lineRule="auto"/>
        <w:ind w:left="360"/>
        <w:rPr>
          <w:rFonts w:ascii="Arial" w:hAnsi="Arial" w:cs="Arial"/>
          <w:color w:val="000000"/>
          <w:sz w:val="23"/>
          <w:szCs w:val="23"/>
        </w:rPr>
      </w:pPr>
    </w:p>
    <w:p w14:paraId="116B8762" w14:textId="77777777" w:rsidR="005B4743" w:rsidRPr="00115E40" w:rsidRDefault="005B4743" w:rsidP="00115E40">
      <w:p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lastRenderedPageBreak/>
        <w:t>1.</w:t>
      </w:r>
      <w:r w:rsidRPr="00115E40">
        <w:rPr>
          <w:rFonts w:ascii="Arial" w:hAnsi="Arial" w:cs="Arial"/>
          <w:color w:val="FF0000"/>
          <w:sz w:val="22"/>
          <w:szCs w:val="22"/>
        </w:rPr>
        <w:t xml:space="preserve"> </w:t>
      </w:r>
      <w:r w:rsidR="003B4464" w:rsidRPr="00115E40">
        <w:rPr>
          <w:rFonts w:ascii="Arial" w:hAnsi="Arial" w:cs="Arial"/>
          <w:color w:val="FF0000"/>
          <w:sz w:val="22"/>
          <w:szCs w:val="22"/>
        </w:rPr>
        <w:tab/>
      </w:r>
      <w:r w:rsidRPr="00115E40">
        <w:rPr>
          <w:rFonts w:ascii="Arial" w:hAnsi="Arial" w:cs="Arial"/>
          <w:sz w:val="22"/>
          <w:szCs w:val="22"/>
        </w:rPr>
        <w:t xml:space="preserve">Wykonawca </w:t>
      </w:r>
      <w:r w:rsidR="0070111D" w:rsidRPr="00115E40">
        <w:rPr>
          <w:rFonts w:ascii="Arial" w:hAnsi="Arial" w:cs="Arial"/>
          <w:sz w:val="22"/>
          <w:szCs w:val="22"/>
        </w:rPr>
        <w:t xml:space="preserve">zgodnie z art. 118 ustawy Pzp, </w:t>
      </w:r>
      <w:r w:rsidRPr="00115E40">
        <w:rPr>
          <w:rFonts w:ascii="Arial" w:hAnsi="Arial" w:cs="Arial"/>
          <w:sz w:val="22"/>
          <w:szCs w:val="22"/>
        </w:rPr>
        <w:t xml:space="preserve">może w celu potwierdzenia spełniania warunków udziału polegać na zdolnościach technicznych lub zawodowych </w:t>
      </w:r>
      <w:r w:rsidR="00855BF9" w:rsidRPr="00115E40">
        <w:rPr>
          <w:rFonts w:ascii="Arial" w:hAnsi="Arial" w:cs="Arial"/>
          <w:sz w:val="22"/>
          <w:szCs w:val="22"/>
        </w:rPr>
        <w:t xml:space="preserve">lub sytuacji finansowej lub ekonomicznej </w:t>
      </w:r>
      <w:r w:rsidRPr="00115E40">
        <w:rPr>
          <w:rFonts w:ascii="Arial" w:hAnsi="Arial" w:cs="Arial"/>
          <w:sz w:val="22"/>
          <w:szCs w:val="22"/>
        </w:rPr>
        <w:t xml:space="preserve">podmiotów udostępniających zasoby, niezależnie od charakteru prawnego łączących go z nimi stosunków prawnych. </w:t>
      </w:r>
    </w:p>
    <w:p w14:paraId="65358228" w14:textId="77777777" w:rsidR="005B4743" w:rsidRPr="00115E40" w:rsidRDefault="005B4743" w:rsidP="00115E40">
      <w:p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 xml:space="preserve">2. </w:t>
      </w:r>
      <w:r w:rsidR="003B4464" w:rsidRPr="00115E40">
        <w:rPr>
          <w:rFonts w:ascii="Arial" w:hAnsi="Arial" w:cs="Arial"/>
          <w:sz w:val="22"/>
          <w:szCs w:val="22"/>
        </w:rPr>
        <w:tab/>
      </w:r>
      <w:r w:rsidRPr="00115E40">
        <w:rPr>
          <w:rFonts w:ascii="Arial" w:hAnsi="Arial" w:cs="Arial"/>
          <w:sz w:val="22"/>
          <w:szCs w:val="22"/>
        </w:rPr>
        <w:t xml:space="preserve">W odniesieniu do warunków dotyczących doświadczenia, wykonawcy mogą polegać na zdolnościach podmiotów udostępniających zasoby, jeśli podmioty te wykonają świadczenie do realizacji którego te zdolności są wymagane. </w:t>
      </w:r>
    </w:p>
    <w:p w14:paraId="50CF2447" w14:textId="77777777" w:rsidR="005B4743" w:rsidRPr="00524B98" w:rsidRDefault="005B4743" w:rsidP="00115E40">
      <w:pPr>
        <w:suppressAutoHyphens w:val="0"/>
        <w:autoSpaceDE w:val="0"/>
        <w:autoSpaceDN w:val="0"/>
        <w:adjustRightInd w:val="0"/>
        <w:spacing w:line="276" w:lineRule="auto"/>
        <w:ind w:left="426" w:hanging="426"/>
        <w:jc w:val="both"/>
        <w:rPr>
          <w:rFonts w:ascii="Arial" w:hAnsi="Arial" w:cs="Arial"/>
          <w:color w:val="000000" w:themeColor="text1"/>
          <w:sz w:val="22"/>
          <w:szCs w:val="22"/>
          <w:u w:val="single"/>
        </w:rPr>
      </w:pPr>
      <w:r w:rsidRPr="00115E40">
        <w:rPr>
          <w:rFonts w:ascii="Arial" w:hAnsi="Arial" w:cs="Arial"/>
          <w:sz w:val="22"/>
          <w:szCs w:val="22"/>
        </w:rPr>
        <w:t xml:space="preserve">3. </w:t>
      </w:r>
      <w:r w:rsidR="003B4464" w:rsidRPr="00115E40">
        <w:rPr>
          <w:rFonts w:ascii="Arial" w:hAnsi="Arial" w:cs="Arial"/>
          <w:sz w:val="22"/>
          <w:szCs w:val="22"/>
        </w:rPr>
        <w:tab/>
      </w:r>
      <w:r w:rsidRPr="00115E40">
        <w:rPr>
          <w:rFonts w:ascii="Arial" w:hAnsi="Arial" w:cs="Arial"/>
          <w:sz w:val="22"/>
          <w:szCs w:val="22"/>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w:t>
      </w:r>
      <w:r w:rsidR="003E4DAC" w:rsidRPr="00115E40">
        <w:rPr>
          <w:rFonts w:ascii="Arial" w:hAnsi="Arial" w:cs="Arial"/>
          <w:sz w:val="22"/>
          <w:szCs w:val="22"/>
        </w:rPr>
        <w:t xml:space="preserve"> będzie dysponował niezbędnymi zasobami tych podmiotów. Wraz ze zobowiązaniem</w:t>
      </w:r>
      <w:r w:rsidRPr="00115E40">
        <w:rPr>
          <w:rFonts w:ascii="Arial" w:hAnsi="Arial" w:cs="Arial"/>
          <w:sz w:val="22"/>
          <w:szCs w:val="22"/>
        </w:rPr>
        <w:t xml:space="preserve">, </w:t>
      </w:r>
      <w:r w:rsidR="003E4DAC" w:rsidRPr="00115E40">
        <w:rPr>
          <w:rFonts w:ascii="Arial" w:hAnsi="Arial" w:cs="Arial"/>
          <w:sz w:val="22"/>
          <w:szCs w:val="22"/>
        </w:rPr>
        <w:t xml:space="preserve">Wykonawca </w:t>
      </w:r>
      <w:r w:rsidR="00BA6402" w:rsidRPr="00115E40">
        <w:rPr>
          <w:rFonts w:ascii="Arial" w:hAnsi="Arial" w:cs="Arial"/>
          <w:sz w:val="22"/>
          <w:szCs w:val="22"/>
        </w:rPr>
        <w:t xml:space="preserve">składa </w:t>
      </w:r>
      <w:r w:rsidR="003E4DAC" w:rsidRPr="00115E40">
        <w:rPr>
          <w:rFonts w:ascii="Arial" w:hAnsi="Arial" w:cs="Arial"/>
          <w:sz w:val="22"/>
          <w:szCs w:val="22"/>
        </w:rPr>
        <w:t xml:space="preserve">także oświadczenie tegoż </w:t>
      </w:r>
      <w:r w:rsidR="003E4DAC" w:rsidRPr="00524B98">
        <w:rPr>
          <w:rFonts w:ascii="Arial" w:hAnsi="Arial" w:cs="Arial"/>
          <w:color w:val="000000" w:themeColor="text1"/>
          <w:sz w:val="22"/>
          <w:szCs w:val="22"/>
        </w:rPr>
        <w:t xml:space="preserve">podmiotu w zakresie braku podstaw do wykluczenia </w:t>
      </w:r>
      <w:r w:rsidR="00301E92" w:rsidRPr="00524B98">
        <w:rPr>
          <w:rFonts w:ascii="Arial" w:hAnsi="Arial" w:cs="Arial"/>
          <w:color w:val="000000" w:themeColor="text1"/>
          <w:sz w:val="22"/>
          <w:szCs w:val="22"/>
        </w:rPr>
        <w:br/>
      </w:r>
      <w:r w:rsidR="003E4DAC" w:rsidRPr="00524B98">
        <w:rPr>
          <w:rFonts w:ascii="Arial" w:hAnsi="Arial" w:cs="Arial"/>
          <w:color w:val="000000" w:themeColor="text1"/>
          <w:sz w:val="22"/>
          <w:szCs w:val="22"/>
        </w:rPr>
        <w:t xml:space="preserve">z postępowania oraz spełniania warunków udziału w postępowaniu, dotyczących zakresu udostępnianych zasobów. </w:t>
      </w:r>
      <w:r w:rsidRPr="00524B98">
        <w:rPr>
          <w:rFonts w:ascii="Arial" w:hAnsi="Arial" w:cs="Arial"/>
          <w:color w:val="000000" w:themeColor="text1"/>
          <w:sz w:val="22"/>
          <w:szCs w:val="22"/>
          <w:u w:val="single"/>
        </w:rPr>
        <w:t xml:space="preserve">Wzór </w:t>
      </w:r>
      <w:r w:rsidR="007B2BF3" w:rsidRPr="00524B98">
        <w:rPr>
          <w:rFonts w:ascii="Arial" w:hAnsi="Arial" w:cs="Arial"/>
          <w:color w:val="000000" w:themeColor="text1"/>
          <w:sz w:val="22"/>
          <w:szCs w:val="22"/>
          <w:u w:val="single"/>
        </w:rPr>
        <w:t>zobowiąza</w:t>
      </w:r>
      <w:r w:rsidRPr="00524B98">
        <w:rPr>
          <w:rFonts w:ascii="Arial" w:hAnsi="Arial" w:cs="Arial"/>
          <w:color w:val="000000" w:themeColor="text1"/>
          <w:sz w:val="22"/>
          <w:szCs w:val="22"/>
          <w:u w:val="single"/>
        </w:rPr>
        <w:t xml:space="preserve">nia stanowi </w:t>
      </w:r>
      <w:r w:rsidR="007B2BF3" w:rsidRPr="00524B98">
        <w:rPr>
          <w:rFonts w:ascii="Arial" w:hAnsi="Arial" w:cs="Arial"/>
          <w:color w:val="000000" w:themeColor="text1"/>
          <w:sz w:val="22"/>
          <w:szCs w:val="22"/>
          <w:u w:val="single"/>
        </w:rPr>
        <w:t>Z</w:t>
      </w:r>
      <w:r w:rsidRPr="00524B98">
        <w:rPr>
          <w:rFonts w:ascii="Arial" w:hAnsi="Arial" w:cs="Arial"/>
          <w:bCs/>
          <w:color w:val="000000" w:themeColor="text1"/>
          <w:sz w:val="22"/>
          <w:szCs w:val="22"/>
          <w:u w:val="single"/>
        </w:rPr>
        <w:t xml:space="preserve">ałącznik nr </w:t>
      </w:r>
      <w:r w:rsidR="007B2BF3" w:rsidRPr="00524B98">
        <w:rPr>
          <w:rFonts w:ascii="Arial" w:hAnsi="Arial" w:cs="Arial"/>
          <w:bCs/>
          <w:color w:val="000000" w:themeColor="text1"/>
          <w:sz w:val="22"/>
          <w:szCs w:val="22"/>
          <w:u w:val="single"/>
        </w:rPr>
        <w:t>4</w:t>
      </w:r>
      <w:r w:rsidRPr="00524B98">
        <w:rPr>
          <w:rFonts w:ascii="Arial" w:hAnsi="Arial" w:cs="Arial"/>
          <w:bCs/>
          <w:color w:val="000000" w:themeColor="text1"/>
          <w:sz w:val="22"/>
          <w:szCs w:val="22"/>
          <w:u w:val="single"/>
        </w:rPr>
        <w:t xml:space="preserve"> do SWZ. </w:t>
      </w:r>
    </w:p>
    <w:p w14:paraId="35AF9947" w14:textId="77777777" w:rsidR="005B4743" w:rsidRPr="00115E40" w:rsidRDefault="003E4DAC" w:rsidP="00115E40">
      <w:pPr>
        <w:suppressAutoHyphens w:val="0"/>
        <w:autoSpaceDE w:val="0"/>
        <w:autoSpaceDN w:val="0"/>
        <w:adjustRightInd w:val="0"/>
        <w:spacing w:line="276" w:lineRule="auto"/>
        <w:ind w:left="426" w:hanging="426"/>
        <w:jc w:val="both"/>
        <w:rPr>
          <w:rFonts w:ascii="Arial" w:hAnsi="Arial" w:cs="Arial"/>
          <w:sz w:val="22"/>
          <w:szCs w:val="22"/>
        </w:rPr>
      </w:pPr>
      <w:r w:rsidRPr="00524B98">
        <w:rPr>
          <w:rFonts w:ascii="Arial" w:hAnsi="Arial" w:cs="Arial"/>
          <w:color w:val="000000" w:themeColor="text1"/>
          <w:sz w:val="22"/>
          <w:szCs w:val="22"/>
        </w:rPr>
        <w:t xml:space="preserve">4. </w:t>
      </w:r>
      <w:r w:rsidR="003B4464" w:rsidRPr="00524B98">
        <w:rPr>
          <w:rFonts w:ascii="Arial" w:hAnsi="Arial" w:cs="Arial"/>
          <w:color w:val="000000" w:themeColor="text1"/>
          <w:sz w:val="22"/>
          <w:szCs w:val="22"/>
        </w:rPr>
        <w:tab/>
      </w:r>
      <w:r w:rsidRPr="00524B98">
        <w:rPr>
          <w:rFonts w:ascii="Arial" w:hAnsi="Arial" w:cs="Arial"/>
          <w:color w:val="000000" w:themeColor="text1"/>
          <w:sz w:val="22"/>
          <w:szCs w:val="22"/>
        </w:rPr>
        <w:t>Zamawiający ocenia na podstawie złożonego</w:t>
      </w:r>
      <w:r w:rsidR="00A04691" w:rsidRPr="00524B98">
        <w:rPr>
          <w:rFonts w:ascii="Arial" w:hAnsi="Arial" w:cs="Arial"/>
          <w:color w:val="000000" w:themeColor="text1"/>
          <w:sz w:val="22"/>
          <w:szCs w:val="22"/>
        </w:rPr>
        <w:t xml:space="preserve"> oświadczenia oraz złożonych na wezwanie podmiotowych środków dowodowych,</w:t>
      </w:r>
      <w:r w:rsidRPr="00524B98">
        <w:rPr>
          <w:rFonts w:ascii="Arial" w:hAnsi="Arial" w:cs="Arial"/>
          <w:color w:val="000000" w:themeColor="text1"/>
          <w:sz w:val="22"/>
          <w:szCs w:val="22"/>
        </w:rPr>
        <w:t xml:space="preserve"> </w:t>
      </w:r>
      <w:r w:rsidR="005B4743" w:rsidRPr="00524B98">
        <w:rPr>
          <w:rFonts w:ascii="Arial" w:hAnsi="Arial" w:cs="Arial"/>
          <w:color w:val="000000" w:themeColor="text1"/>
          <w:sz w:val="22"/>
          <w:szCs w:val="22"/>
        </w:rPr>
        <w:t>czy udostępniane wykonawcy przez podmioty udostępniające zasoby zdolności techniczne lub zawodowe</w:t>
      </w:r>
      <w:r w:rsidR="00855BF9" w:rsidRPr="00524B98">
        <w:rPr>
          <w:rFonts w:ascii="Arial" w:hAnsi="Arial" w:cs="Arial"/>
          <w:color w:val="000000" w:themeColor="text1"/>
          <w:sz w:val="22"/>
          <w:szCs w:val="22"/>
        </w:rPr>
        <w:t xml:space="preserve"> lub ich sytuacja finansowa lub ekonomiczna</w:t>
      </w:r>
      <w:r w:rsidR="005B4743" w:rsidRPr="00524B98">
        <w:rPr>
          <w:rFonts w:ascii="Arial" w:hAnsi="Arial" w:cs="Arial"/>
          <w:color w:val="000000" w:themeColor="text1"/>
          <w:sz w:val="22"/>
          <w:szCs w:val="22"/>
        </w:rPr>
        <w:t xml:space="preserve">, pozwalają na wykazanie przez wykonawcę spełniania warunków udziału </w:t>
      </w:r>
      <w:r w:rsidR="00301E92" w:rsidRPr="00524B98">
        <w:rPr>
          <w:rFonts w:ascii="Arial" w:hAnsi="Arial" w:cs="Arial"/>
          <w:color w:val="000000" w:themeColor="text1"/>
          <w:sz w:val="22"/>
          <w:szCs w:val="22"/>
        </w:rPr>
        <w:br/>
      </w:r>
      <w:r w:rsidR="005B4743" w:rsidRPr="00524B98">
        <w:rPr>
          <w:rFonts w:ascii="Arial" w:hAnsi="Arial" w:cs="Arial"/>
          <w:color w:val="000000" w:themeColor="text1"/>
          <w:sz w:val="22"/>
          <w:szCs w:val="22"/>
        </w:rPr>
        <w:t>w postępowaniu, a także bada, czy nie zachodzą wobec tego podmiotu podstawy wykluczenia, które zostały przewidziane względem wykonawcy</w:t>
      </w:r>
      <w:r w:rsidR="005B4743" w:rsidRPr="00115E40">
        <w:rPr>
          <w:rFonts w:ascii="Arial" w:hAnsi="Arial" w:cs="Arial"/>
          <w:sz w:val="22"/>
          <w:szCs w:val="22"/>
        </w:rPr>
        <w:t xml:space="preserve">. </w:t>
      </w:r>
    </w:p>
    <w:p w14:paraId="2C97F855" w14:textId="77777777" w:rsidR="005B4743" w:rsidRPr="00115E40" w:rsidRDefault="005B4743" w:rsidP="00115E40">
      <w:p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 xml:space="preserve">5. </w:t>
      </w:r>
      <w:r w:rsidR="003B4464" w:rsidRPr="00115E40">
        <w:rPr>
          <w:rFonts w:ascii="Arial" w:hAnsi="Arial" w:cs="Arial"/>
          <w:sz w:val="22"/>
          <w:szCs w:val="22"/>
        </w:rPr>
        <w:tab/>
      </w:r>
      <w:r w:rsidRPr="00115E40">
        <w:rPr>
          <w:rFonts w:ascii="Arial" w:hAnsi="Arial" w:cs="Arial"/>
          <w:sz w:val="22"/>
          <w:szCs w:val="22"/>
        </w:rPr>
        <w:t>Jeżeli zdolności techniczne lub zawodowe</w:t>
      </w:r>
      <w:r w:rsidR="008D7125" w:rsidRPr="00115E40">
        <w:rPr>
          <w:rFonts w:ascii="Arial" w:hAnsi="Arial" w:cs="Arial"/>
          <w:sz w:val="22"/>
          <w:szCs w:val="22"/>
        </w:rPr>
        <w:t>, sytuacja ekonomiczna lub finansowa</w:t>
      </w:r>
      <w:r w:rsidRPr="00115E40">
        <w:rPr>
          <w:rFonts w:ascii="Arial" w:hAnsi="Arial" w:cs="Arial"/>
          <w:sz w:val="22"/>
          <w:szCs w:val="22"/>
        </w:rPr>
        <w:t xml:space="preserve"> podmiotu udostępniającego zasoby nie potwierdzają spełniania przez wykonawcę warunków udziału </w:t>
      </w:r>
      <w:r w:rsidR="00301E92" w:rsidRPr="00115E40">
        <w:rPr>
          <w:rFonts w:ascii="Arial" w:hAnsi="Arial" w:cs="Arial"/>
          <w:sz w:val="22"/>
          <w:szCs w:val="22"/>
        </w:rPr>
        <w:br/>
      </w:r>
      <w:r w:rsidRPr="00115E40">
        <w:rPr>
          <w:rFonts w:ascii="Arial" w:hAnsi="Arial" w:cs="Arial"/>
          <w:sz w:val="22"/>
          <w:szCs w:val="22"/>
        </w:rPr>
        <w:t>w postępowaniu lub zachodzą wobec tego podmiotu podstawy wykluczenia, zamawiający żąda, aby wykonawca w terminie określonym przez zamawiającego zastąpił ten podmiot innym podmiotem lub podmiotami albo wykazał, że samodzielnie spełnia warunki udziału w</w:t>
      </w:r>
      <w:r w:rsidR="00A96EA1">
        <w:rPr>
          <w:rFonts w:ascii="Arial" w:hAnsi="Arial" w:cs="Arial"/>
          <w:sz w:val="22"/>
          <w:szCs w:val="22"/>
        </w:rPr>
        <w:t> </w:t>
      </w:r>
      <w:r w:rsidRPr="00115E40">
        <w:rPr>
          <w:rFonts w:ascii="Arial" w:hAnsi="Arial" w:cs="Arial"/>
          <w:sz w:val="22"/>
          <w:szCs w:val="22"/>
        </w:rPr>
        <w:t xml:space="preserve">postępowaniu. </w:t>
      </w:r>
    </w:p>
    <w:p w14:paraId="5D1EAFEA" w14:textId="77777777" w:rsidR="005B4743" w:rsidRDefault="005B4743" w:rsidP="00115E40">
      <w:p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 xml:space="preserve">6. </w:t>
      </w:r>
      <w:r w:rsidR="003B4464" w:rsidRPr="00115E40">
        <w:rPr>
          <w:rFonts w:ascii="Arial" w:hAnsi="Arial" w:cs="Arial"/>
          <w:sz w:val="22"/>
          <w:szCs w:val="22"/>
        </w:rPr>
        <w:tab/>
      </w:r>
      <w:r w:rsidRPr="00115E40">
        <w:rPr>
          <w:rFonts w:ascii="Arial" w:hAnsi="Arial" w:cs="Arial"/>
          <w:b/>
          <w:bCs/>
          <w:sz w:val="22"/>
          <w:szCs w:val="22"/>
        </w:rPr>
        <w:t xml:space="preserve">Uwaga! </w:t>
      </w:r>
      <w:r w:rsidRPr="00115E40">
        <w:rPr>
          <w:rFonts w:ascii="Arial" w:hAnsi="Arial" w:cs="Arial"/>
          <w:sz w:val="22"/>
          <w:szCs w:val="22"/>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7D4F9871" w14:textId="77777777" w:rsidR="00A96EA1" w:rsidRPr="00115E40" w:rsidRDefault="00A96EA1" w:rsidP="00115E40">
      <w:pPr>
        <w:suppressAutoHyphens w:val="0"/>
        <w:autoSpaceDE w:val="0"/>
        <w:autoSpaceDN w:val="0"/>
        <w:adjustRightInd w:val="0"/>
        <w:spacing w:line="276" w:lineRule="auto"/>
        <w:ind w:left="426" w:hanging="426"/>
        <w:jc w:val="both"/>
        <w:rPr>
          <w:rFonts w:ascii="Arial" w:hAnsi="Arial" w:cs="Arial"/>
          <w:sz w:val="22"/>
          <w:szCs w:val="22"/>
        </w:rPr>
      </w:pPr>
    </w:p>
    <w:p w14:paraId="71983197" w14:textId="77777777" w:rsidR="00E452C0" w:rsidRPr="00115E40" w:rsidRDefault="00E452C0" w:rsidP="00F70CAA">
      <w:pPr>
        <w:pStyle w:val="Akapitzlist"/>
        <w:numPr>
          <w:ilvl w:val="0"/>
          <w:numId w:val="7"/>
        </w:numPr>
        <w:suppressAutoHyphens w:val="0"/>
        <w:autoSpaceDE w:val="0"/>
        <w:autoSpaceDN w:val="0"/>
        <w:adjustRightInd w:val="0"/>
        <w:spacing w:line="276" w:lineRule="auto"/>
        <w:ind w:left="426" w:hanging="426"/>
        <w:rPr>
          <w:rFonts w:ascii="Arial" w:hAnsi="Arial" w:cs="Arial"/>
          <w:b/>
          <w:sz w:val="23"/>
          <w:szCs w:val="23"/>
        </w:rPr>
      </w:pPr>
      <w:r w:rsidRPr="00115E40">
        <w:rPr>
          <w:rFonts w:ascii="Arial" w:hAnsi="Arial" w:cs="Arial"/>
          <w:b/>
          <w:bCs/>
          <w:sz w:val="23"/>
          <w:szCs w:val="23"/>
        </w:rPr>
        <w:t xml:space="preserve">Podwykonawcy </w:t>
      </w:r>
    </w:p>
    <w:p w14:paraId="76B36883" w14:textId="77777777" w:rsidR="00E278C7" w:rsidRPr="00115E40" w:rsidRDefault="00E278C7" w:rsidP="00115E40">
      <w:pPr>
        <w:suppressAutoHyphens w:val="0"/>
        <w:autoSpaceDE w:val="0"/>
        <w:autoSpaceDN w:val="0"/>
        <w:adjustRightInd w:val="0"/>
        <w:spacing w:line="276" w:lineRule="auto"/>
        <w:ind w:left="-11"/>
        <w:rPr>
          <w:rFonts w:ascii="Arial" w:hAnsi="Arial" w:cs="Arial"/>
          <w:color w:val="0070C0"/>
          <w:sz w:val="23"/>
          <w:szCs w:val="23"/>
        </w:rPr>
      </w:pPr>
    </w:p>
    <w:p w14:paraId="5BBD50C4" w14:textId="77777777" w:rsidR="00E278C7" w:rsidRPr="00115E40" w:rsidRDefault="00E278C7" w:rsidP="00F70CAA">
      <w:pPr>
        <w:pStyle w:val="Akapitzlist"/>
        <w:numPr>
          <w:ilvl w:val="1"/>
          <w:numId w:val="6"/>
        </w:numPr>
        <w:spacing w:line="276" w:lineRule="auto"/>
        <w:ind w:left="426" w:hanging="426"/>
        <w:jc w:val="both"/>
        <w:rPr>
          <w:rFonts w:ascii="Arial" w:hAnsi="Arial" w:cs="Arial"/>
          <w:sz w:val="22"/>
          <w:szCs w:val="22"/>
        </w:rPr>
      </w:pPr>
      <w:r w:rsidRPr="00524B98">
        <w:rPr>
          <w:rFonts w:ascii="Arial" w:hAnsi="Arial" w:cs="Arial"/>
          <w:color w:val="000000" w:themeColor="text1"/>
          <w:sz w:val="22"/>
          <w:szCs w:val="22"/>
        </w:rPr>
        <w:t xml:space="preserve">Zamawiający na podstawie art. </w:t>
      </w:r>
      <w:r w:rsidR="0048075F" w:rsidRPr="00524B98">
        <w:rPr>
          <w:rFonts w:ascii="Arial" w:hAnsi="Arial" w:cs="Arial"/>
          <w:color w:val="000000" w:themeColor="text1"/>
          <w:sz w:val="22"/>
          <w:szCs w:val="22"/>
        </w:rPr>
        <w:t>121 pkt</w:t>
      </w:r>
      <w:r w:rsidRPr="00524B98">
        <w:rPr>
          <w:rFonts w:ascii="Arial" w:hAnsi="Arial" w:cs="Arial"/>
          <w:color w:val="000000" w:themeColor="text1"/>
          <w:sz w:val="22"/>
          <w:szCs w:val="22"/>
        </w:rPr>
        <w:t xml:space="preserve">. </w:t>
      </w:r>
      <w:r w:rsidR="0048075F" w:rsidRPr="00524B98">
        <w:rPr>
          <w:rFonts w:ascii="Arial" w:hAnsi="Arial" w:cs="Arial"/>
          <w:color w:val="000000" w:themeColor="text1"/>
          <w:sz w:val="22"/>
          <w:szCs w:val="22"/>
        </w:rPr>
        <w:t>1</w:t>
      </w:r>
      <w:r w:rsidRPr="00524B98">
        <w:rPr>
          <w:rFonts w:ascii="Arial" w:hAnsi="Arial" w:cs="Arial"/>
          <w:color w:val="000000" w:themeColor="text1"/>
          <w:sz w:val="22"/>
          <w:szCs w:val="22"/>
        </w:rPr>
        <w:t xml:space="preserve"> ustawy P.z.p. zastrzega obowiązek osobistego wykonania usługi bezpośredniej ochrony fizycznej w siedzibie Oddziału Regionalnego KRUS </w:t>
      </w:r>
      <w:r w:rsidR="00A96EA1" w:rsidRPr="00524B98">
        <w:rPr>
          <w:rFonts w:ascii="Arial" w:hAnsi="Arial" w:cs="Arial"/>
          <w:color w:val="000000" w:themeColor="text1"/>
          <w:sz w:val="22"/>
          <w:szCs w:val="22"/>
        </w:rPr>
        <w:t>w Warszawie i Placówkach Terenowych KRUS w Ciechanowie, Płocku, Ostrołęce, Siedlcach i Radomiu</w:t>
      </w:r>
      <w:r w:rsidR="00E7097D" w:rsidRPr="00524B98">
        <w:rPr>
          <w:rFonts w:ascii="Arial" w:hAnsi="Arial" w:cs="Arial"/>
          <w:color w:val="000000" w:themeColor="text1"/>
          <w:sz w:val="22"/>
          <w:szCs w:val="22"/>
        </w:rPr>
        <w:t>, oraz</w:t>
      </w:r>
      <w:r w:rsidR="00301E92" w:rsidRPr="00524B98">
        <w:rPr>
          <w:rFonts w:ascii="Arial" w:hAnsi="Arial" w:cs="Arial"/>
          <w:color w:val="000000" w:themeColor="text1"/>
          <w:sz w:val="22"/>
          <w:szCs w:val="22"/>
        </w:rPr>
        <w:t xml:space="preserve"> </w:t>
      </w:r>
      <w:r w:rsidR="00E7097D" w:rsidRPr="00524B98">
        <w:rPr>
          <w:rFonts w:ascii="Arial" w:hAnsi="Arial" w:cs="Arial"/>
          <w:color w:val="000000" w:themeColor="text1"/>
          <w:sz w:val="22"/>
          <w:szCs w:val="22"/>
        </w:rPr>
        <w:t>monitorowanie systemów alarmów antywłamaniowych  i sygnału pożarowego drogą GSM</w:t>
      </w:r>
      <w:r w:rsidR="00E7097D" w:rsidRPr="00115E40">
        <w:rPr>
          <w:rFonts w:ascii="Arial" w:hAnsi="Arial" w:cs="Arial"/>
          <w:sz w:val="22"/>
          <w:szCs w:val="22"/>
        </w:rPr>
        <w:t xml:space="preserve">. </w:t>
      </w:r>
      <w:r w:rsidRPr="00115E40">
        <w:rPr>
          <w:rFonts w:ascii="Arial" w:hAnsi="Arial" w:cs="Arial"/>
          <w:sz w:val="22"/>
          <w:szCs w:val="22"/>
        </w:rPr>
        <w:t xml:space="preserve">W pozostałym zakresie Zamawiający dopuszcza realizację zamówienia przy udziale podwykonawców.       </w:t>
      </w:r>
    </w:p>
    <w:p w14:paraId="08D04DB1" w14:textId="77777777" w:rsidR="00E278C7" w:rsidRPr="00115E40" w:rsidRDefault="00E278C7" w:rsidP="00F70CAA">
      <w:pPr>
        <w:pStyle w:val="Akapitzlist"/>
        <w:numPr>
          <w:ilvl w:val="1"/>
          <w:numId w:val="6"/>
        </w:numPr>
        <w:spacing w:line="276" w:lineRule="auto"/>
        <w:ind w:left="426" w:hanging="426"/>
        <w:jc w:val="both"/>
        <w:rPr>
          <w:rFonts w:ascii="Arial" w:hAnsi="Arial" w:cs="Arial"/>
          <w:bCs/>
          <w:sz w:val="22"/>
          <w:szCs w:val="22"/>
        </w:rPr>
      </w:pPr>
      <w:r w:rsidRPr="00115E40">
        <w:rPr>
          <w:rFonts w:ascii="Arial" w:hAnsi="Arial" w:cs="Arial"/>
          <w:sz w:val="22"/>
          <w:szCs w:val="22"/>
        </w:rPr>
        <w:t xml:space="preserve">Zamawiający </w:t>
      </w:r>
      <w:r w:rsidR="00063529" w:rsidRPr="00115E40">
        <w:rPr>
          <w:rFonts w:ascii="Arial" w:hAnsi="Arial" w:cs="Arial"/>
          <w:sz w:val="22"/>
          <w:szCs w:val="22"/>
        </w:rPr>
        <w:t xml:space="preserve">zgodnie z art. 462 ust. 2 i ust. 3 ustawy Pzp, </w:t>
      </w:r>
      <w:r w:rsidRPr="00115E40">
        <w:rPr>
          <w:rFonts w:ascii="Arial" w:hAnsi="Arial" w:cs="Arial"/>
          <w:sz w:val="22"/>
          <w:szCs w:val="22"/>
        </w:rPr>
        <w:t>żąda wskazania przez Wykonawcę zakresu przedmiotu zamówienia (czynności), których wykonanie zamierza powierzyć podwykonawcom, i podania przez Wykonawcę firm podwykonawców. Ponadto Zamawiający żąda od Wykonawcy, aby przed przystąpieniem do wykonania zamówienia, o ile są już znane, podał również imiona i nazwiska oraz dane kontaktowe podwykonawców i osób do kontaktu</w:t>
      </w:r>
      <w:r w:rsidR="00A96EA1">
        <w:rPr>
          <w:rFonts w:ascii="Arial" w:hAnsi="Arial" w:cs="Arial"/>
          <w:sz w:val="22"/>
          <w:szCs w:val="22"/>
        </w:rPr>
        <w:t xml:space="preserve"> </w:t>
      </w:r>
      <w:r w:rsidRPr="00115E40">
        <w:rPr>
          <w:rFonts w:ascii="Arial" w:hAnsi="Arial" w:cs="Arial"/>
          <w:sz w:val="22"/>
          <w:szCs w:val="22"/>
        </w:rPr>
        <w:t>z</w:t>
      </w:r>
      <w:r w:rsidR="00A96EA1">
        <w:rPr>
          <w:rFonts w:ascii="Arial" w:hAnsi="Arial" w:cs="Arial"/>
          <w:sz w:val="22"/>
          <w:szCs w:val="22"/>
        </w:rPr>
        <w:t> </w:t>
      </w:r>
      <w:r w:rsidRPr="00115E40">
        <w:rPr>
          <w:rFonts w:ascii="Arial" w:hAnsi="Arial" w:cs="Arial"/>
          <w:sz w:val="22"/>
          <w:szCs w:val="22"/>
        </w:rPr>
        <w:t>nimi zaangażowanych do wykonywania zamówienia. Wykonawca ma obowiązek zawiadamia Zamawiającego o wszelkich zmianach ww. danych, w trakcie realizacji zamówienia, a także przekazuje informacje na temat nowych podwykonawców, którym</w:t>
      </w:r>
      <w:r w:rsidR="00A96EA1">
        <w:rPr>
          <w:rFonts w:ascii="Arial" w:hAnsi="Arial" w:cs="Arial"/>
          <w:sz w:val="22"/>
          <w:szCs w:val="22"/>
        </w:rPr>
        <w:t xml:space="preserve"> </w:t>
      </w:r>
      <w:r w:rsidRPr="00115E40">
        <w:rPr>
          <w:rFonts w:ascii="Arial" w:hAnsi="Arial" w:cs="Arial"/>
          <w:sz w:val="22"/>
          <w:szCs w:val="22"/>
        </w:rPr>
        <w:t>w późniejszym okresie zamierza powierzyć realizację.</w:t>
      </w:r>
    </w:p>
    <w:p w14:paraId="3A4134A7" w14:textId="77777777" w:rsidR="00E278C7" w:rsidRPr="00115E40" w:rsidRDefault="00E278C7" w:rsidP="00F70CAA">
      <w:pPr>
        <w:pStyle w:val="Akapitzlist"/>
        <w:numPr>
          <w:ilvl w:val="1"/>
          <w:numId w:val="6"/>
        </w:numPr>
        <w:spacing w:line="276" w:lineRule="auto"/>
        <w:ind w:left="426" w:hanging="426"/>
        <w:jc w:val="both"/>
        <w:rPr>
          <w:rFonts w:ascii="Arial" w:hAnsi="Arial" w:cs="Arial"/>
          <w:sz w:val="22"/>
          <w:szCs w:val="22"/>
        </w:rPr>
      </w:pPr>
      <w:r w:rsidRPr="00115E40">
        <w:rPr>
          <w:rFonts w:ascii="Arial" w:hAnsi="Arial" w:cs="Arial"/>
          <w:sz w:val="22"/>
          <w:szCs w:val="22"/>
        </w:rPr>
        <w:lastRenderedPageBreak/>
        <w:t>W przypadku nie wskazania zakresu przedmiotu zamówienia, który będzie powierzony podwykonawcom, Zamawiający uzna, że całość zamówienia odpowiednio będzie realizowana przez Wykonawcę.</w:t>
      </w:r>
    </w:p>
    <w:p w14:paraId="728DAABB" w14:textId="77777777" w:rsidR="00164E94" w:rsidRDefault="00164E94" w:rsidP="00115E40">
      <w:pPr>
        <w:spacing w:line="276" w:lineRule="auto"/>
        <w:ind w:left="426" w:hanging="426"/>
        <w:jc w:val="both"/>
        <w:rPr>
          <w:rFonts w:ascii="Arial" w:hAnsi="Arial" w:cs="Arial"/>
          <w:color w:val="0070C0"/>
          <w:sz w:val="22"/>
          <w:szCs w:val="22"/>
        </w:rPr>
      </w:pPr>
    </w:p>
    <w:p w14:paraId="3FDBAD63" w14:textId="77777777" w:rsidR="00BE0196" w:rsidRPr="00115E40" w:rsidRDefault="00BE0196" w:rsidP="00FA5966">
      <w:pPr>
        <w:pStyle w:val="Akapitzlist"/>
        <w:numPr>
          <w:ilvl w:val="0"/>
          <w:numId w:val="26"/>
        </w:numPr>
        <w:spacing w:line="276" w:lineRule="auto"/>
        <w:jc w:val="both"/>
        <w:rPr>
          <w:rFonts w:ascii="Arial" w:hAnsi="Arial" w:cs="Arial"/>
          <w:b/>
          <w:vanish/>
          <w:sz w:val="22"/>
          <w:szCs w:val="22"/>
        </w:rPr>
      </w:pPr>
    </w:p>
    <w:p w14:paraId="699786B4" w14:textId="77777777" w:rsidR="00BE0196" w:rsidRPr="00115E40" w:rsidRDefault="00BE0196" w:rsidP="00FA5966">
      <w:pPr>
        <w:pStyle w:val="Akapitzlist"/>
        <w:numPr>
          <w:ilvl w:val="1"/>
          <w:numId w:val="26"/>
        </w:numPr>
        <w:spacing w:line="276" w:lineRule="auto"/>
        <w:jc w:val="both"/>
        <w:rPr>
          <w:rFonts w:ascii="Arial" w:hAnsi="Arial" w:cs="Arial"/>
          <w:b/>
          <w:vanish/>
          <w:sz w:val="22"/>
          <w:szCs w:val="22"/>
        </w:rPr>
      </w:pPr>
    </w:p>
    <w:p w14:paraId="75179C20" w14:textId="77777777" w:rsidR="00BE0196" w:rsidRPr="00115E40" w:rsidRDefault="00BE0196" w:rsidP="00FA5966">
      <w:pPr>
        <w:pStyle w:val="Akapitzlist"/>
        <w:numPr>
          <w:ilvl w:val="1"/>
          <w:numId w:val="26"/>
        </w:numPr>
        <w:spacing w:line="276" w:lineRule="auto"/>
        <w:jc w:val="both"/>
        <w:rPr>
          <w:rFonts w:ascii="Arial" w:hAnsi="Arial" w:cs="Arial"/>
          <w:b/>
          <w:vanish/>
          <w:sz w:val="22"/>
          <w:szCs w:val="22"/>
        </w:rPr>
      </w:pPr>
    </w:p>
    <w:p w14:paraId="25CD77AE" w14:textId="77777777" w:rsidR="00BE0196" w:rsidRPr="00115E40" w:rsidRDefault="00BE0196" w:rsidP="00FA5966">
      <w:pPr>
        <w:pStyle w:val="Akapitzlist"/>
        <w:numPr>
          <w:ilvl w:val="1"/>
          <w:numId w:val="26"/>
        </w:numPr>
        <w:spacing w:line="276" w:lineRule="auto"/>
        <w:jc w:val="both"/>
        <w:rPr>
          <w:rFonts w:ascii="Arial" w:hAnsi="Arial" w:cs="Arial"/>
          <w:b/>
          <w:vanish/>
          <w:sz w:val="22"/>
          <w:szCs w:val="22"/>
        </w:rPr>
      </w:pPr>
    </w:p>
    <w:p w14:paraId="56751205" w14:textId="77777777" w:rsidR="00BE0196" w:rsidRPr="00115E40" w:rsidRDefault="00BE0196" w:rsidP="00FA5966">
      <w:pPr>
        <w:pStyle w:val="Akapitzlist"/>
        <w:numPr>
          <w:ilvl w:val="1"/>
          <w:numId w:val="26"/>
        </w:numPr>
        <w:spacing w:line="276" w:lineRule="auto"/>
        <w:jc w:val="both"/>
        <w:rPr>
          <w:rFonts w:ascii="Arial" w:hAnsi="Arial" w:cs="Arial"/>
          <w:b/>
          <w:vanish/>
          <w:sz w:val="22"/>
          <w:szCs w:val="22"/>
        </w:rPr>
      </w:pPr>
    </w:p>
    <w:p w14:paraId="6441326A" w14:textId="77777777" w:rsidR="00BE0196" w:rsidRPr="00115E40" w:rsidRDefault="00BE0196" w:rsidP="00FA5966">
      <w:pPr>
        <w:pStyle w:val="Akapitzlist"/>
        <w:numPr>
          <w:ilvl w:val="1"/>
          <w:numId w:val="26"/>
        </w:numPr>
        <w:spacing w:line="276" w:lineRule="auto"/>
        <w:jc w:val="both"/>
        <w:rPr>
          <w:rFonts w:ascii="Arial" w:hAnsi="Arial" w:cs="Arial"/>
          <w:b/>
          <w:vanish/>
          <w:sz w:val="22"/>
          <w:szCs w:val="22"/>
        </w:rPr>
      </w:pPr>
    </w:p>
    <w:p w14:paraId="3437FC3A" w14:textId="77777777" w:rsidR="005E1C17" w:rsidRPr="00115E40" w:rsidRDefault="005E1C17" w:rsidP="00F70CAA">
      <w:pPr>
        <w:pStyle w:val="Akapitzlist"/>
        <w:numPr>
          <w:ilvl w:val="0"/>
          <w:numId w:val="7"/>
        </w:numPr>
        <w:spacing w:line="276" w:lineRule="auto"/>
        <w:ind w:left="426" w:hanging="426"/>
        <w:jc w:val="both"/>
        <w:rPr>
          <w:rFonts w:ascii="Arial" w:hAnsi="Arial" w:cs="Arial"/>
          <w:b/>
          <w:bCs/>
          <w:sz w:val="22"/>
          <w:szCs w:val="22"/>
        </w:rPr>
      </w:pPr>
      <w:r w:rsidRPr="00115E40">
        <w:rPr>
          <w:rFonts w:ascii="Arial" w:hAnsi="Arial" w:cs="Arial"/>
          <w:b/>
          <w:bCs/>
          <w:sz w:val="22"/>
          <w:szCs w:val="22"/>
        </w:rPr>
        <w:t>Wymagania dotyczące wadium</w:t>
      </w:r>
    </w:p>
    <w:p w14:paraId="62D4103D" w14:textId="77777777" w:rsidR="00314797" w:rsidRPr="00115E40" w:rsidRDefault="00314797" w:rsidP="00115E40">
      <w:pPr>
        <w:pStyle w:val="Akapitzlist"/>
        <w:spacing w:line="276" w:lineRule="auto"/>
        <w:ind w:left="567"/>
        <w:jc w:val="both"/>
        <w:rPr>
          <w:rFonts w:ascii="Arial" w:hAnsi="Arial" w:cs="Arial"/>
          <w:bCs/>
          <w:color w:val="0070C0"/>
          <w:sz w:val="22"/>
          <w:szCs w:val="22"/>
        </w:rPr>
      </w:pPr>
    </w:p>
    <w:p w14:paraId="7C7FE5D3" w14:textId="77777777" w:rsidR="00A63AB1" w:rsidRPr="00115E40" w:rsidRDefault="005D382E" w:rsidP="00115E40">
      <w:pPr>
        <w:pStyle w:val="Akapitzlist"/>
        <w:spacing w:line="276" w:lineRule="auto"/>
        <w:ind w:left="426"/>
        <w:jc w:val="both"/>
        <w:rPr>
          <w:rFonts w:ascii="Arial" w:hAnsi="Arial" w:cs="Arial"/>
          <w:bCs/>
          <w:sz w:val="22"/>
          <w:szCs w:val="22"/>
        </w:rPr>
      </w:pPr>
      <w:r w:rsidRPr="00115E40">
        <w:rPr>
          <w:rFonts w:ascii="Arial" w:hAnsi="Arial" w:cs="Arial"/>
          <w:bCs/>
          <w:sz w:val="22"/>
          <w:szCs w:val="22"/>
        </w:rPr>
        <w:t xml:space="preserve">Zamawiający nie żąda wniesienia wadium </w:t>
      </w:r>
    </w:p>
    <w:p w14:paraId="51A0BE8C" w14:textId="77777777" w:rsidR="00BE0196" w:rsidRPr="00115E40" w:rsidRDefault="00BE0196" w:rsidP="00115E40">
      <w:pPr>
        <w:shd w:val="clear" w:color="auto" w:fill="FFFFFF"/>
        <w:spacing w:line="276" w:lineRule="auto"/>
        <w:rPr>
          <w:rFonts w:ascii="Arial" w:hAnsi="Arial" w:cs="Arial"/>
          <w:b/>
          <w:sz w:val="22"/>
          <w:szCs w:val="22"/>
        </w:rPr>
      </w:pPr>
    </w:p>
    <w:p w14:paraId="1EBAD41B" w14:textId="77777777" w:rsidR="00BE0196" w:rsidRPr="00115E40" w:rsidRDefault="00301E92" w:rsidP="00F70CAA">
      <w:pPr>
        <w:pStyle w:val="Akapitzlist"/>
        <w:numPr>
          <w:ilvl w:val="0"/>
          <w:numId w:val="7"/>
        </w:numPr>
        <w:spacing w:line="276" w:lineRule="auto"/>
        <w:ind w:left="426" w:hanging="426"/>
        <w:jc w:val="both"/>
        <w:rPr>
          <w:rFonts w:ascii="Arial" w:hAnsi="Arial" w:cs="Arial"/>
          <w:b/>
          <w:bCs/>
          <w:sz w:val="22"/>
          <w:szCs w:val="22"/>
        </w:rPr>
      </w:pPr>
      <w:r w:rsidRPr="00115E40">
        <w:rPr>
          <w:rFonts w:ascii="Arial" w:hAnsi="Arial" w:cs="Arial"/>
          <w:b/>
          <w:bCs/>
          <w:sz w:val="22"/>
          <w:szCs w:val="22"/>
        </w:rPr>
        <w:t xml:space="preserve"> </w:t>
      </w:r>
      <w:r w:rsidR="00863212" w:rsidRPr="00115E40">
        <w:rPr>
          <w:rFonts w:ascii="Arial" w:hAnsi="Arial" w:cs="Arial"/>
          <w:b/>
          <w:bCs/>
          <w:sz w:val="22"/>
          <w:szCs w:val="22"/>
        </w:rPr>
        <w:t xml:space="preserve">Informacje o </w:t>
      </w:r>
      <w:r w:rsidR="00E62A08" w:rsidRPr="00115E40">
        <w:rPr>
          <w:rFonts w:ascii="Arial" w:hAnsi="Arial" w:cs="Arial"/>
          <w:b/>
          <w:bCs/>
          <w:sz w:val="22"/>
          <w:szCs w:val="22"/>
        </w:rPr>
        <w:t>środkach komunikacji elektronicznej</w:t>
      </w:r>
      <w:r w:rsidR="00FB6AC0" w:rsidRPr="00115E40">
        <w:rPr>
          <w:rFonts w:ascii="Arial" w:hAnsi="Arial" w:cs="Arial"/>
          <w:b/>
          <w:bCs/>
          <w:sz w:val="22"/>
          <w:szCs w:val="22"/>
        </w:rPr>
        <w:t xml:space="preserve">, przy użyciu których Zamawiający będzie komunikował się z Wykonawcami, oraz informacje o wymaganiach technicznych i organizacyjnych sporządzania, wysyłania i odbierania korespondencji elektronicznej </w:t>
      </w:r>
    </w:p>
    <w:p w14:paraId="0067E216" w14:textId="77777777" w:rsidR="00D472A6" w:rsidRPr="00115E40" w:rsidRDefault="00D472A6" w:rsidP="00115E40">
      <w:pPr>
        <w:spacing w:line="276" w:lineRule="auto"/>
        <w:jc w:val="both"/>
        <w:rPr>
          <w:rFonts w:ascii="Arial" w:hAnsi="Arial" w:cs="Arial"/>
          <w:b/>
          <w:bCs/>
          <w:sz w:val="22"/>
          <w:szCs w:val="22"/>
        </w:rPr>
      </w:pPr>
    </w:p>
    <w:p w14:paraId="5331ABD6" w14:textId="77777777" w:rsidR="00DE30A4" w:rsidRPr="000D63E0" w:rsidRDefault="00DE30A4" w:rsidP="00DE30A4">
      <w:pPr>
        <w:widowControl w:val="0"/>
        <w:numPr>
          <w:ilvl w:val="0"/>
          <w:numId w:val="110"/>
        </w:numPr>
        <w:suppressAutoHyphens w:val="0"/>
        <w:spacing w:line="276" w:lineRule="auto"/>
        <w:ind w:left="567" w:hanging="425"/>
        <w:jc w:val="both"/>
        <w:rPr>
          <w:rFonts w:ascii="Arial" w:eastAsia="Open Sans" w:hAnsi="Arial" w:cs="Arial"/>
          <w:sz w:val="22"/>
          <w:szCs w:val="22"/>
        </w:rPr>
      </w:pPr>
      <w:r w:rsidRPr="000D63E0">
        <w:rPr>
          <w:rFonts w:ascii="Arial" w:eastAsia="Calibri" w:hAnsi="Arial" w:cs="Arial"/>
          <w:sz w:val="22"/>
          <w:szCs w:val="22"/>
        </w:rPr>
        <w:t xml:space="preserve">Komunikacja między Zamawiającym a Wykonawcami odbywa się wyłącznie przy użyciu środków komunikacji elektronicznej zgodnie z art. 61 ustawy Prawo zamówień publicznych (Pzp), za pośrednictwem elektronicznej platformy zakupowej (dalej: „Platforma”) pod adresem: </w:t>
      </w:r>
      <w:hyperlink r:id="rId10" w:history="1">
        <w:r w:rsidRPr="000D63E0">
          <w:rPr>
            <w:rStyle w:val="Hipercze"/>
            <w:rFonts w:ascii="Arial" w:eastAsia="Calibri" w:hAnsi="Arial" w:cs="Arial"/>
            <w:sz w:val="22"/>
            <w:szCs w:val="22"/>
          </w:rPr>
          <w:t>https://ezamowienia.krus.gov.pl</w:t>
        </w:r>
      </w:hyperlink>
      <w:r w:rsidRPr="000D63E0">
        <w:rPr>
          <w:rFonts w:ascii="Arial" w:eastAsia="Calibri" w:hAnsi="Arial" w:cs="Arial"/>
          <w:color w:val="0000FF"/>
          <w:sz w:val="22"/>
          <w:szCs w:val="22"/>
          <w:u w:val="single"/>
        </w:rPr>
        <w:t xml:space="preserve">, </w:t>
      </w:r>
      <w:r w:rsidRPr="000D63E0">
        <w:rPr>
          <w:rFonts w:ascii="Arial" w:eastAsia="Calibri" w:hAnsi="Arial" w:cs="Arial"/>
          <w:sz w:val="22"/>
          <w:szCs w:val="22"/>
        </w:rPr>
        <w:t>która spełnia wymagania opisane w art. 64 ustawy Pzp.</w:t>
      </w:r>
    </w:p>
    <w:p w14:paraId="339A1FDD" w14:textId="77777777" w:rsidR="00DE30A4" w:rsidRPr="000D63E0" w:rsidRDefault="00DE30A4" w:rsidP="00DE30A4">
      <w:pPr>
        <w:widowControl w:val="0"/>
        <w:numPr>
          <w:ilvl w:val="0"/>
          <w:numId w:val="110"/>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r w:rsidRPr="000D63E0">
        <w:rPr>
          <w:rFonts w:ascii="Arial" w:eastAsia="Calibri" w:hAnsi="Arial" w:cs="Arial"/>
          <w:color w:val="000000"/>
          <w:sz w:val="22"/>
          <w:szCs w:val="22"/>
        </w:rPr>
        <w:t>Wykonawca zamierzający wziąć udział w postępowaniu o udzielenie zamówienia publicznego, musi posiadać konto na Platformie. Zarejestrowanie i utrzymywanie konta na Platformie oraz korzystanie z Platformy jest bezpłatne.</w:t>
      </w:r>
    </w:p>
    <w:p w14:paraId="3AC52313" w14:textId="77777777" w:rsidR="00DE30A4" w:rsidRPr="000D63E0" w:rsidRDefault="00DE30A4" w:rsidP="00DE30A4">
      <w:pPr>
        <w:widowControl w:val="0"/>
        <w:numPr>
          <w:ilvl w:val="0"/>
          <w:numId w:val="110"/>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r w:rsidRPr="000D63E0">
        <w:rPr>
          <w:rFonts w:ascii="Arial" w:eastAsia="Calibri" w:hAnsi="Arial" w:cs="Arial"/>
          <w:color w:val="000000"/>
          <w:sz w:val="22"/>
          <w:szCs w:val="22"/>
        </w:rPr>
        <w:t>Wymagania techniczne i organizacyjne korzystania z Platformy określa Regulamin Platformy (dostępny pod adresem internetowym:</w:t>
      </w:r>
      <w:r w:rsidRPr="000D63E0">
        <w:rPr>
          <w:rFonts w:ascii="Arial" w:hAnsi="Arial" w:cs="Arial"/>
          <w:sz w:val="22"/>
          <w:szCs w:val="22"/>
        </w:rPr>
        <w:t xml:space="preserve"> </w:t>
      </w:r>
      <w:hyperlink r:id="rId11" w:history="1">
        <w:r w:rsidRPr="000D63E0">
          <w:rPr>
            <w:rStyle w:val="Hipercze"/>
            <w:rFonts w:ascii="Arial" w:hAnsi="Arial" w:cs="Arial"/>
            <w:sz w:val="22"/>
            <w:szCs w:val="22"/>
          </w:rPr>
          <w:t>https://ezamowienia.krus.gov.pl</w:t>
        </w:r>
      </w:hyperlink>
      <w:r w:rsidRPr="000D63E0">
        <w:rPr>
          <w:rFonts w:ascii="Arial" w:eastAsia="Calibri" w:hAnsi="Arial" w:cs="Arial"/>
          <w:color w:val="000000"/>
          <w:sz w:val="22"/>
          <w:szCs w:val="22"/>
        </w:rPr>
        <w:t>. Wykonawca przystępując do postępowania o udzielenie zamówienia publicznego, tj. bezpłatnie rejestrując się lub logując (w przypadku posiadania konta w Platformie), akceptuje warunki korzystania z Platformy, określone w Regulaminie oraz uznaje go za wiążący.</w:t>
      </w:r>
    </w:p>
    <w:p w14:paraId="37DF55D0" w14:textId="77777777" w:rsidR="00DE30A4" w:rsidRPr="000D63E0" w:rsidRDefault="00DE30A4" w:rsidP="00DE30A4">
      <w:pPr>
        <w:widowControl w:val="0"/>
        <w:numPr>
          <w:ilvl w:val="0"/>
          <w:numId w:val="110"/>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r w:rsidRPr="000D63E0">
        <w:rPr>
          <w:rFonts w:ascii="Arial" w:eastAsia="Calibri" w:hAnsi="Arial" w:cs="Arial"/>
          <w:color w:val="000000"/>
          <w:sz w:val="22"/>
          <w:szCs w:val="22"/>
        </w:rPr>
        <w:t>Instrukcja korzystania z Platformy:</w:t>
      </w:r>
    </w:p>
    <w:p w14:paraId="0DEBD219"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283"/>
        <w:jc w:val="both"/>
        <w:rPr>
          <w:rFonts w:ascii="Arial" w:eastAsia="Calibri" w:hAnsi="Arial" w:cs="Arial"/>
          <w:color w:val="000000"/>
          <w:sz w:val="22"/>
          <w:szCs w:val="22"/>
        </w:rPr>
      </w:pPr>
      <w:r w:rsidRPr="000D63E0">
        <w:rPr>
          <w:rFonts w:ascii="Arial" w:eastAsia="Calibri" w:hAnsi="Arial" w:cs="Arial"/>
          <w:color w:val="000000"/>
          <w:sz w:val="22"/>
          <w:szCs w:val="22"/>
        </w:rPr>
        <w:t xml:space="preserve">w zakładce „Postępowania”, dalej „Lista postępowań otwartych” Wykonawca wybiera niniejsze postępowanie oraz korzystając z polecenia „Zgłoś się do udziału w postępowaniu” przechodzi odpowiednio do Formularza rejestracyjnego </w:t>
      </w:r>
      <w:r w:rsidRPr="000D63E0">
        <w:rPr>
          <w:rFonts w:ascii="Arial" w:eastAsia="Calibri" w:hAnsi="Arial" w:cs="Arial"/>
          <w:color w:val="000000"/>
          <w:sz w:val="22"/>
          <w:szCs w:val="22"/>
        </w:rPr>
        <w:br/>
        <w:t>– w przypadku, kiedy Wykonawca nie posiada konta na Platformie, lub panelu logowania użytkownika do Systemu w przypadku posiadania konta na Platformie;</w:t>
      </w:r>
    </w:p>
    <w:p w14:paraId="2AE7D224"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283"/>
        <w:jc w:val="both"/>
        <w:rPr>
          <w:rFonts w:ascii="Arial" w:eastAsia="Calibri" w:hAnsi="Arial" w:cs="Arial"/>
          <w:color w:val="000000"/>
          <w:sz w:val="22"/>
          <w:szCs w:val="22"/>
        </w:rPr>
      </w:pPr>
      <w:r w:rsidRPr="000D63E0">
        <w:rPr>
          <w:rFonts w:ascii="Arial" w:eastAsia="Calibri" w:hAnsi="Arial" w:cs="Arial"/>
          <w:color w:val="000000"/>
          <w:sz w:val="22"/>
          <w:szCs w:val="22"/>
        </w:rPr>
        <w:t xml:space="preserve">po wypełnieniu formularza rejestracyjnego Wykonawca otrzymuje wiadomość elektroniczną (e-mail) informującą, że może dokonać pierwszego logowania </w:t>
      </w:r>
      <w:r w:rsidRPr="000D63E0">
        <w:rPr>
          <w:rFonts w:ascii="Arial" w:eastAsia="Calibri" w:hAnsi="Arial" w:cs="Arial"/>
          <w:color w:val="000000"/>
          <w:sz w:val="22"/>
          <w:szCs w:val="22"/>
        </w:rPr>
        <w:br/>
        <w:t>do Platformy.</w:t>
      </w:r>
      <w:r w:rsidRPr="000D63E0">
        <w:rPr>
          <w:rFonts w:ascii="Arial" w:eastAsia="Calibri" w:hAnsi="Arial" w:cs="Arial"/>
          <w:sz w:val="22"/>
          <w:szCs w:val="22"/>
        </w:rPr>
        <w:t xml:space="preserve"> Rejestracja nowego konta podlega weryfikacji i akceptacji Operatora, która może potrwać do 24h (8h roboczych);</w:t>
      </w:r>
    </w:p>
    <w:p w14:paraId="1A756661"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283"/>
        <w:jc w:val="both"/>
        <w:rPr>
          <w:rFonts w:ascii="Arial" w:eastAsia="Calibri" w:hAnsi="Arial" w:cs="Arial"/>
          <w:sz w:val="22"/>
          <w:szCs w:val="22"/>
        </w:rPr>
      </w:pPr>
      <w:r w:rsidRPr="000D63E0">
        <w:rPr>
          <w:rFonts w:ascii="Arial" w:eastAsia="Calibri" w:hAnsi="Arial" w:cs="Arial"/>
          <w:sz w:val="22"/>
          <w:szCs w:val="22"/>
        </w:rPr>
        <w:t xml:space="preserve">zgłoszenie do postępowania wymaga zalogowania Wykonawcy do Platformy. </w:t>
      </w:r>
      <w:r w:rsidRPr="000D63E0">
        <w:rPr>
          <w:rFonts w:ascii="Arial" w:eastAsia="Calibri" w:hAnsi="Arial" w:cs="Arial"/>
          <w:sz w:val="22"/>
          <w:szCs w:val="22"/>
        </w:rPr>
        <w:br/>
        <w:t>Po wprowadzeniu danych użytkownika tj. adresu e-mail oraz hasła zgłoszenie jest automatycznie akceptowane przez Platformę;</w:t>
      </w:r>
    </w:p>
    <w:p w14:paraId="24E54CAA"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283"/>
        <w:jc w:val="both"/>
        <w:rPr>
          <w:rFonts w:ascii="Arial" w:eastAsia="Calibri" w:hAnsi="Arial" w:cs="Arial"/>
          <w:color w:val="000000"/>
          <w:sz w:val="22"/>
          <w:szCs w:val="22"/>
        </w:rPr>
      </w:pPr>
      <w:r w:rsidRPr="000D63E0">
        <w:rPr>
          <w:rFonts w:ascii="Arial" w:eastAsia="Calibri" w:hAnsi="Arial" w:cs="Arial"/>
          <w:sz w:val="22"/>
          <w:szCs w:val="22"/>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w:t>
      </w:r>
      <w:r w:rsidRPr="000D63E0">
        <w:rPr>
          <w:rFonts w:ascii="Arial" w:eastAsia="Calibri" w:hAnsi="Arial" w:cs="Arial"/>
          <w:color w:val="000000"/>
          <w:sz w:val="22"/>
          <w:szCs w:val="22"/>
        </w:rPr>
        <w:t>ganizatora”,</w:t>
      </w:r>
    </w:p>
    <w:p w14:paraId="0BBADCCB"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283"/>
        <w:jc w:val="both"/>
        <w:rPr>
          <w:rFonts w:ascii="Arial" w:eastAsia="Calibri" w:hAnsi="Arial" w:cs="Arial"/>
          <w:color w:val="000000"/>
          <w:sz w:val="22"/>
          <w:szCs w:val="22"/>
        </w:rPr>
      </w:pPr>
      <w:r w:rsidRPr="000D63E0">
        <w:rPr>
          <w:rFonts w:ascii="Arial" w:eastAsia="Calibri" w:hAnsi="Arial" w:cs="Arial"/>
          <w:color w:val="000000"/>
          <w:sz w:val="22"/>
          <w:szCs w:val="22"/>
        </w:rPr>
        <w:t>zaleca się, aby Wykonawca na bieżąco śledził (sugerujemy codziennie) zmiany jakich w trakcie postępowania może dokonać Zamawiający. Zalecenie dotyczy również informacji jaki</w:t>
      </w:r>
      <w:r w:rsidRPr="000D63E0">
        <w:rPr>
          <w:rFonts w:ascii="Arial" w:eastAsia="Calibri" w:hAnsi="Arial" w:cs="Arial"/>
          <w:sz w:val="22"/>
          <w:szCs w:val="22"/>
        </w:rPr>
        <w:t>e Zamawiający kieruje do Wykonawców po zakończeniu składania ofert.</w:t>
      </w:r>
    </w:p>
    <w:p w14:paraId="1AB512B8" w14:textId="77777777" w:rsidR="00DE30A4" w:rsidRPr="000D63E0" w:rsidRDefault="00DE30A4" w:rsidP="00DE30A4">
      <w:pPr>
        <w:widowControl w:val="0"/>
        <w:numPr>
          <w:ilvl w:val="0"/>
          <w:numId w:val="110"/>
        </w:numPr>
        <w:pBdr>
          <w:top w:val="nil"/>
          <w:left w:val="nil"/>
          <w:bottom w:val="nil"/>
          <w:right w:val="nil"/>
          <w:between w:val="nil"/>
        </w:pBdr>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Niezbędne wymagania sprzętowo-aplikacyjne umożliwiające pracę na Platformie:</w:t>
      </w:r>
    </w:p>
    <w:p w14:paraId="2F9BCE73"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t>stały dostęp do sieci Internet o gwarantowanej przepustowości nie mniejszej niż 20/4 mb/s,</w:t>
      </w:r>
    </w:p>
    <w:p w14:paraId="074BCEB3"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lastRenderedPageBreak/>
        <w:t xml:space="preserve">komputer klasy PC lub lub Mac, o następującej konfiguracji: pamięć RAM min. 8 GB, procesor dwurdzeniowy o taktowaniu min. 2,4 GHz, jeden z systemów operacyjnych: MS Windows, Mac OS, Linux, z aktualnym wsparciem technicznym producenta (sugerujemy nie starsze niż 3 lata od daty wszczęcia postępowania), </w:t>
      </w:r>
    </w:p>
    <w:p w14:paraId="02454FFF"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t>zainstalowana dowolna wersja przeglądarki internetowej - sugerujemy najnowsze wersje: Chrome, Safari, Edge, Firefox, Opera,</w:t>
      </w:r>
    </w:p>
    <w:p w14:paraId="381A8822"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t>włączona obsługa JavaScript,</w:t>
      </w:r>
    </w:p>
    <w:p w14:paraId="6CE5576B" w14:textId="77777777" w:rsidR="00DE30A4" w:rsidRPr="000D63E0" w:rsidRDefault="00DE30A4" w:rsidP="00DE30A4">
      <w:pPr>
        <w:widowControl w:val="0"/>
        <w:numPr>
          <w:ilvl w:val="2"/>
          <w:numId w:val="110"/>
        </w:numPr>
        <w:pBdr>
          <w:top w:val="nil"/>
          <w:left w:val="nil"/>
          <w:bottom w:val="nil"/>
          <w:right w:val="nil"/>
          <w:between w:val="nil"/>
        </w:pBdr>
        <w:suppressAutoHyphens w:val="0"/>
        <w:spacing w:line="276" w:lineRule="auto"/>
        <w:ind w:left="1134" w:hanging="140"/>
        <w:jc w:val="both"/>
        <w:rPr>
          <w:rFonts w:ascii="Arial" w:eastAsia="Calibri" w:hAnsi="Arial" w:cs="Arial"/>
          <w:sz w:val="22"/>
          <w:szCs w:val="22"/>
        </w:rPr>
      </w:pPr>
      <w:r w:rsidRPr="000D63E0">
        <w:rPr>
          <w:rFonts w:ascii="Arial" w:eastAsia="Calibri" w:hAnsi="Arial" w:cs="Arial"/>
          <w:sz w:val="22"/>
          <w:szCs w:val="22"/>
        </w:rPr>
        <w:t>zainstalowany program obsługujący stosowane przez wykonawcę formaty plików (np. Acrobat Reader dla plików w formacie .pdf).</w:t>
      </w:r>
    </w:p>
    <w:p w14:paraId="35579743" w14:textId="77777777" w:rsidR="00DE30A4" w:rsidRPr="000D63E0" w:rsidRDefault="00DE30A4" w:rsidP="00DE30A4">
      <w:pPr>
        <w:widowControl w:val="0"/>
        <w:numPr>
          <w:ilvl w:val="0"/>
          <w:numId w:val="110"/>
        </w:numPr>
        <w:suppressAutoHyphens w:val="0"/>
        <w:spacing w:line="276" w:lineRule="auto"/>
        <w:ind w:left="567" w:hanging="425"/>
        <w:jc w:val="both"/>
        <w:rPr>
          <w:rFonts w:ascii="Arial" w:eastAsia="Calibri" w:hAnsi="Arial" w:cs="Arial"/>
          <w:sz w:val="22"/>
          <w:szCs w:val="22"/>
        </w:rPr>
      </w:pPr>
      <w:r w:rsidRPr="000D63E0">
        <w:rPr>
          <w:rFonts w:ascii="Arial" w:eastAsia="Calibri" w:hAnsi="Arial" w:cs="Arial"/>
          <w:sz w:val="22"/>
          <w:szCs w:val="22"/>
        </w:rPr>
        <w:t>Wszelkie dokumenty, oświadczenia, informacje, o których mowa w SWZ, należy wczytać jako załączniki na Platformie, według Instrukcji korzystania z Platformy, dostępnej dla zalogowanych użytkowników w zakładce „Pomoc” – „Instrukcje”.</w:t>
      </w:r>
    </w:p>
    <w:p w14:paraId="7C52B4B0" w14:textId="77777777" w:rsidR="00DE30A4" w:rsidRPr="000D63E0" w:rsidRDefault="00DE30A4" w:rsidP="00DE30A4">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Zamawiający zaleca wczytywanie na Platformę plików w maksymalnym rozmiarze do 250 MB, a w przypadku dokumentów podpisanych podpisem zaufanym do 10MB.</w:t>
      </w:r>
    </w:p>
    <w:p w14:paraId="0BEAAB7E" w14:textId="77777777" w:rsidR="00DE30A4" w:rsidRPr="000D63E0" w:rsidRDefault="00DE30A4" w:rsidP="00DE30A4">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Dokumenty elektroniczne, oświadczenia lub elektroniczne kopie dokumentów lub oświadczeń składające się na ofertę, składane są przez Wykonawcę przy użyciu zakładki „Złóż ofertę” w</w:t>
      </w:r>
      <w:r>
        <w:rPr>
          <w:rFonts w:ascii="Arial" w:eastAsia="Calibri" w:hAnsi="Arial" w:cs="Arial"/>
          <w:sz w:val="22"/>
          <w:szCs w:val="22"/>
        </w:rPr>
        <w:t> </w:t>
      </w:r>
      <w:r w:rsidRPr="000D63E0">
        <w:rPr>
          <w:rFonts w:ascii="Arial" w:eastAsia="Calibri" w:hAnsi="Arial" w:cs="Arial"/>
          <w:sz w:val="22"/>
          <w:szCs w:val="22"/>
        </w:rPr>
        <w:t>trakcie etapu składania ofert/wniosków.</w:t>
      </w:r>
    </w:p>
    <w:p w14:paraId="44C1B573" w14:textId="77777777" w:rsidR="00DE30A4" w:rsidRPr="000D63E0" w:rsidRDefault="00DE30A4" w:rsidP="00DE30A4">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Dokumenty elektroniczne, oświadczenia, uzupełnienia, elektroniczne kopie dokumentów lub oświadczeń składane przez Wykonawcę po złożeniu ofert (np. na wezwanie zamawiającego), składane są przy użyciu zakładki „Pytania/informacje”.</w:t>
      </w:r>
    </w:p>
    <w:p w14:paraId="565ACADA" w14:textId="77777777" w:rsidR="00DE30A4" w:rsidRPr="000D63E0" w:rsidRDefault="00DE30A4" w:rsidP="00DE30A4">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Ewentualne wnioski o wyjaśnienie treści SWZ, wnioski o przeprowadzenie wizji lokalnej itp., także składane są przy użyciu zakładki „Pytania/informacje”.</w:t>
      </w:r>
    </w:p>
    <w:p w14:paraId="7424F15F" w14:textId="77777777" w:rsidR="00DE30A4" w:rsidRPr="000D63E0" w:rsidRDefault="00DE30A4" w:rsidP="00DE30A4">
      <w:pPr>
        <w:widowControl w:val="0"/>
        <w:suppressAutoHyphens w:val="0"/>
        <w:spacing w:line="276" w:lineRule="auto"/>
        <w:ind w:left="567"/>
        <w:jc w:val="both"/>
        <w:rPr>
          <w:rFonts w:ascii="Arial" w:eastAsia="Calibri" w:hAnsi="Arial" w:cs="Arial"/>
          <w:sz w:val="22"/>
          <w:szCs w:val="22"/>
        </w:rPr>
      </w:pPr>
      <w:r w:rsidRPr="000D63E0">
        <w:rPr>
          <w:rFonts w:ascii="Arial" w:eastAsia="Calibri" w:hAnsi="Arial" w:cs="Arial"/>
          <w:sz w:val="22"/>
          <w:szCs w:val="22"/>
        </w:rPr>
        <w:t xml:space="preserve">Informowanie Wykonawcy będzie następować na adresy e-mail wskazane </w:t>
      </w:r>
      <w:r w:rsidRPr="000D63E0">
        <w:rPr>
          <w:rFonts w:ascii="Arial" w:eastAsia="Calibri" w:hAnsi="Arial" w:cs="Arial"/>
          <w:sz w:val="22"/>
          <w:szCs w:val="22"/>
        </w:rPr>
        <w:br/>
        <w:t>w postępowaniu. Jeśli Wykonawca oczekuje powiadomień na inny adres e-mail, wtedy jest zobowiązany do założenia kolejnego adresu w Platformie i dopisania nowego adresu do przedmiotowego postępowania</w:t>
      </w:r>
    </w:p>
    <w:p w14:paraId="484CC418" w14:textId="77777777" w:rsidR="00DE30A4" w:rsidRPr="000D63E0" w:rsidRDefault="00DE30A4" w:rsidP="00DE30A4">
      <w:pPr>
        <w:widowControl w:val="0"/>
        <w:numPr>
          <w:ilvl w:val="0"/>
          <w:numId w:val="110"/>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bookmarkStart w:id="0" w:name="_heading=h.gjdgxs" w:colFirst="0" w:colLast="0"/>
      <w:bookmarkEnd w:id="0"/>
      <w:r w:rsidRPr="000D63E0">
        <w:rPr>
          <w:rFonts w:ascii="Arial" w:eastAsia="Calibri" w:hAnsi="Arial" w:cs="Arial"/>
          <w:sz w:val="22"/>
          <w:szCs w:val="22"/>
        </w:rPr>
        <w:t xml:space="preserve">Zamawiający dopuszcza przesyłanie plików w formatach danych określonych </w:t>
      </w:r>
      <w:r w:rsidRPr="000D63E0">
        <w:rPr>
          <w:rFonts w:ascii="Arial" w:eastAsia="Calibri" w:hAnsi="Arial" w:cs="Arial"/>
          <w:sz w:val="22"/>
          <w:szCs w:val="22"/>
        </w:rPr>
        <w:br/>
        <w:t>w przepisach wydanych na podstawie art. 18 ustawy z dnia 17</w:t>
      </w:r>
      <w:r w:rsidRPr="000D63E0">
        <w:rPr>
          <w:rFonts w:ascii="Arial" w:eastAsia="Calibri" w:hAnsi="Arial" w:cs="Arial"/>
          <w:color w:val="000000"/>
          <w:sz w:val="22"/>
          <w:szCs w:val="22"/>
        </w:rPr>
        <w:t xml:space="preserve"> lutego 2005 r. </w:t>
      </w:r>
      <w:r w:rsidRPr="000D63E0">
        <w:rPr>
          <w:rFonts w:ascii="Arial" w:eastAsia="Calibri" w:hAnsi="Arial" w:cs="Arial"/>
          <w:color w:val="000000"/>
          <w:sz w:val="22"/>
          <w:szCs w:val="22"/>
        </w:rPr>
        <w:br/>
        <w:t xml:space="preserve">o informatyzacji działalności podmiotów realizujących zadania publiczne (Dz. U. </w:t>
      </w:r>
      <w:r w:rsidRPr="000D63E0">
        <w:rPr>
          <w:rFonts w:ascii="Arial" w:eastAsia="Calibri" w:hAnsi="Arial" w:cs="Arial"/>
          <w:color w:val="000000"/>
          <w:sz w:val="22"/>
          <w:szCs w:val="22"/>
        </w:rPr>
        <w:br/>
        <w:t>z 202</w:t>
      </w:r>
      <w:r>
        <w:rPr>
          <w:rFonts w:ascii="Arial" w:eastAsia="Calibri" w:hAnsi="Arial" w:cs="Arial"/>
          <w:color w:val="000000"/>
          <w:sz w:val="22"/>
          <w:szCs w:val="22"/>
        </w:rPr>
        <w:t>5</w:t>
      </w:r>
      <w:r w:rsidRPr="000D63E0">
        <w:rPr>
          <w:rFonts w:ascii="Arial" w:eastAsia="Calibri" w:hAnsi="Arial" w:cs="Arial"/>
          <w:color w:val="000000"/>
          <w:sz w:val="22"/>
          <w:szCs w:val="22"/>
        </w:rPr>
        <w:t xml:space="preserve"> r. poz. 1</w:t>
      </w:r>
      <w:r>
        <w:rPr>
          <w:rFonts w:ascii="Arial" w:eastAsia="Calibri" w:hAnsi="Arial" w:cs="Arial"/>
          <w:color w:val="000000"/>
          <w:sz w:val="22"/>
          <w:szCs w:val="22"/>
        </w:rPr>
        <w:t>703</w:t>
      </w:r>
      <w:r w:rsidRPr="000D63E0">
        <w:rPr>
          <w:rFonts w:ascii="Arial" w:eastAsia="Calibri" w:hAnsi="Arial" w:cs="Arial"/>
          <w:color w:val="000000"/>
          <w:sz w:val="22"/>
          <w:szCs w:val="22"/>
        </w:rPr>
        <w:t xml:space="preserve"> z późn. zm.), tj. rozporządzenia Rady Ministrów z dnia 21 maja 2024 r. w sprawie Krajowych Ram Interoperacyjności, minimalnych wymagań dla rejestrów publicznych i wymiany informacji w postaci elektronicznej oraz minimalnych wymagań dla systemów teleinformatycznych (Dz. U. z 2024 r. poz. 773) – w szczególności w formatach: .pdf, .doc, .docx, .rtf lub .odt., xades.</w:t>
      </w:r>
    </w:p>
    <w:p w14:paraId="440BACDA" w14:textId="77777777" w:rsidR="00DE30A4" w:rsidRPr="000D63E0" w:rsidRDefault="00DE30A4" w:rsidP="00DE30A4">
      <w:pPr>
        <w:widowControl w:val="0"/>
        <w:pBdr>
          <w:top w:val="nil"/>
          <w:left w:val="nil"/>
          <w:bottom w:val="nil"/>
          <w:right w:val="nil"/>
          <w:between w:val="nil"/>
        </w:pBdr>
        <w:suppressAutoHyphens w:val="0"/>
        <w:spacing w:line="276" w:lineRule="auto"/>
        <w:ind w:left="567"/>
        <w:jc w:val="both"/>
        <w:rPr>
          <w:rFonts w:ascii="Arial" w:eastAsia="Calibri" w:hAnsi="Arial" w:cs="Arial"/>
          <w:color w:val="000000"/>
          <w:sz w:val="22"/>
          <w:szCs w:val="22"/>
        </w:rPr>
      </w:pPr>
      <w:r w:rsidRPr="000D63E0">
        <w:rPr>
          <w:rFonts w:ascii="Arial" w:eastAsia="Calibri" w:hAnsi="Arial" w:cs="Arial"/>
          <w:color w:val="000000"/>
          <w:sz w:val="22"/>
          <w:szCs w:val="22"/>
        </w:rPr>
        <w:t>Zamawiający zaleca przesyłanie plików w formacie .pdf.</w:t>
      </w:r>
    </w:p>
    <w:p w14:paraId="0EF302C3" w14:textId="77777777" w:rsidR="00DE30A4" w:rsidRPr="000D63E0" w:rsidRDefault="00DE30A4" w:rsidP="00DE30A4">
      <w:pPr>
        <w:widowControl w:val="0"/>
        <w:numPr>
          <w:ilvl w:val="0"/>
          <w:numId w:val="110"/>
        </w:numPr>
        <w:pBdr>
          <w:top w:val="nil"/>
          <w:left w:val="nil"/>
          <w:bottom w:val="nil"/>
          <w:right w:val="nil"/>
          <w:between w:val="nil"/>
        </w:pBdr>
        <w:suppressAutoHyphens w:val="0"/>
        <w:spacing w:line="276" w:lineRule="auto"/>
        <w:ind w:left="567" w:hanging="425"/>
        <w:jc w:val="both"/>
        <w:rPr>
          <w:rFonts w:ascii="Arial" w:eastAsia="Calibri" w:hAnsi="Arial" w:cs="Arial"/>
          <w:color w:val="000000"/>
          <w:sz w:val="22"/>
          <w:szCs w:val="22"/>
        </w:rPr>
      </w:pPr>
      <w:bookmarkStart w:id="1" w:name="_heading=h.30j0zll" w:colFirst="0" w:colLast="0"/>
      <w:bookmarkEnd w:id="1"/>
      <w:r w:rsidRPr="000D63E0">
        <w:rPr>
          <w:rFonts w:ascii="Arial" w:eastAsia="Calibri" w:hAnsi="Arial" w:cs="Arial"/>
          <w:color w:val="000000"/>
          <w:sz w:val="22"/>
          <w:szCs w:val="22"/>
        </w:rPr>
        <w:t>Zalecenia Zamawiającego odnośnie podpisu elektronicznego:</w:t>
      </w:r>
    </w:p>
    <w:p w14:paraId="1BBDA4F8" w14:textId="77777777" w:rsidR="00DE30A4" w:rsidRPr="000D63E0" w:rsidRDefault="00DE30A4" w:rsidP="00DE30A4">
      <w:pPr>
        <w:widowControl w:val="0"/>
        <w:numPr>
          <w:ilvl w:val="3"/>
          <w:numId w:val="111"/>
        </w:numPr>
        <w:pBdr>
          <w:top w:val="nil"/>
          <w:left w:val="nil"/>
          <w:bottom w:val="nil"/>
          <w:right w:val="nil"/>
          <w:between w:val="nil"/>
        </w:pBdr>
        <w:suppressAutoHyphens w:val="0"/>
        <w:spacing w:line="276" w:lineRule="auto"/>
        <w:ind w:left="993" w:hanging="426"/>
        <w:jc w:val="both"/>
        <w:rPr>
          <w:rFonts w:ascii="Arial" w:hAnsi="Arial" w:cs="Arial"/>
          <w:color w:val="000000"/>
          <w:sz w:val="22"/>
          <w:szCs w:val="22"/>
        </w:rPr>
      </w:pPr>
      <w:r w:rsidRPr="000D63E0">
        <w:rPr>
          <w:rFonts w:ascii="Arial" w:hAnsi="Arial" w:cs="Arial"/>
          <w:color w:val="000000"/>
          <w:sz w:val="22"/>
          <w:szCs w:val="22"/>
        </w:rPr>
        <w:t>odnośnie kwalifikowanego podpisu elektronicznego:</w:t>
      </w:r>
    </w:p>
    <w:p w14:paraId="556E856D" w14:textId="77777777" w:rsidR="00DE30A4" w:rsidRPr="000D63E0" w:rsidRDefault="00DE30A4" w:rsidP="00DE30A4">
      <w:pPr>
        <w:spacing w:line="276" w:lineRule="auto"/>
        <w:ind w:left="993"/>
        <w:jc w:val="both"/>
        <w:rPr>
          <w:rFonts w:ascii="Arial" w:hAnsi="Arial" w:cs="Arial"/>
          <w:sz w:val="22"/>
          <w:szCs w:val="22"/>
        </w:rPr>
      </w:pPr>
      <w:r w:rsidRPr="000D63E0">
        <w:rPr>
          <w:rFonts w:ascii="Arial" w:hAnsi="Arial" w:cs="Arial"/>
          <w:sz w:val="22"/>
          <w:szCs w:val="22"/>
        </w:rPr>
        <w:t>-       dla dokumentów w formacie „pdf” zaleca się podpis w formatem PAdES,</w:t>
      </w:r>
    </w:p>
    <w:p w14:paraId="0C017D71" w14:textId="77777777" w:rsidR="00DE30A4" w:rsidRPr="000D63E0" w:rsidRDefault="00DE30A4" w:rsidP="00DE30A4">
      <w:pPr>
        <w:spacing w:line="276" w:lineRule="auto"/>
        <w:ind w:left="993"/>
        <w:jc w:val="both"/>
        <w:rPr>
          <w:rFonts w:ascii="Arial" w:hAnsi="Arial" w:cs="Arial"/>
          <w:sz w:val="22"/>
          <w:szCs w:val="22"/>
        </w:rPr>
      </w:pPr>
      <w:r w:rsidRPr="000D63E0">
        <w:rPr>
          <w:rFonts w:ascii="Arial" w:hAnsi="Arial" w:cs="Arial"/>
          <w:sz w:val="22"/>
          <w:szCs w:val="22"/>
        </w:rPr>
        <w:t>-       dokumenty w formacie innym niż „pdf” zaleca się podpisywać formatem XAdES;</w:t>
      </w:r>
    </w:p>
    <w:p w14:paraId="30361F89" w14:textId="77777777" w:rsidR="00DE30A4" w:rsidRPr="000D63E0" w:rsidRDefault="00DE30A4" w:rsidP="00DE30A4">
      <w:pPr>
        <w:widowControl w:val="0"/>
        <w:numPr>
          <w:ilvl w:val="3"/>
          <w:numId w:val="111"/>
        </w:numPr>
        <w:pBdr>
          <w:top w:val="nil"/>
          <w:left w:val="nil"/>
          <w:bottom w:val="nil"/>
          <w:right w:val="nil"/>
          <w:between w:val="nil"/>
        </w:pBdr>
        <w:suppressAutoHyphens w:val="0"/>
        <w:spacing w:line="276" w:lineRule="auto"/>
        <w:ind w:left="993" w:hanging="426"/>
        <w:jc w:val="both"/>
        <w:rPr>
          <w:rFonts w:ascii="Arial" w:hAnsi="Arial" w:cs="Arial"/>
          <w:color w:val="000000"/>
          <w:sz w:val="22"/>
          <w:szCs w:val="22"/>
        </w:rPr>
      </w:pPr>
      <w:r w:rsidRPr="000D63E0">
        <w:rPr>
          <w:rFonts w:ascii="Arial" w:hAnsi="Arial" w:cs="Arial"/>
          <w:color w:val="000000"/>
          <w:sz w:val="22"/>
          <w:szCs w:val="22"/>
        </w:rPr>
        <w:t>odnośnie podpisu osobistego:</w:t>
      </w:r>
    </w:p>
    <w:p w14:paraId="27648930" w14:textId="77777777" w:rsidR="00DE30A4" w:rsidRPr="000D63E0" w:rsidRDefault="00DE30A4" w:rsidP="00DE30A4">
      <w:pPr>
        <w:spacing w:line="276" w:lineRule="auto"/>
        <w:ind w:left="1418" w:hanging="425"/>
        <w:jc w:val="both"/>
        <w:rPr>
          <w:rFonts w:ascii="Arial" w:hAnsi="Arial" w:cs="Arial"/>
          <w:sz w:val="22"/>
          <w:szCs w:val="22"/>
        </w:rPr>
      </w:pPr>
      <w:r w:rsidRPr="000D63E0">
        <w:rPr>
          <w:rFonts w:ascii="Arial" w:hAnsi="Arial" w:cs="Arial"/>
          <w:sz w:val="22"/>
          <w:szCs w:val="22"/>
        </w:rPr>
        <w:t>-       dla dokumentów w formacie „pdf” lub „xml” zaleca się podpis wewnętrzny (otoczony),</w:t>
      </w:r>
    </w:p>
    <w:p w14:paraId="56EFB5AD" w14:textId="77777777" w:rsidR="00DE30A4" w:rsidRPr="000D63E0" w:rsidRDefault="00DE30A4" w:rsidP="00DE30A4">
      <w:pPr>
        <w:spacing w:line="276" w:lineRule="auto"/>
        <w:ind w:left="1418" w:hanging="425"/>
        <w:jc w:val="both"/>
        <w:rPr>
          <w:rFonts w:ascii="Arial" w:hAnsi="Arial" w:cs="Arial"/>
          <w:sz w:val="22"/>
          <w:szCs w:val="22"/>
        </w:rPr>
      </w:pPr>
      <w:r w:rsidRPr="000D63E0">
        <w:rPr>
          <w:rFonts w:ascii="Arial" w:hAnsi="Arial" w:cs="Arial"/>
          <w:sz w:val="22"/>
          <w:szCs w:val="22"/>
        </w:rPr>
        <w:t>-       dokumenty w formacie innym niż „pdf” zaleca się podpisywać podpisem zewnętrznym lub otaczającym;</w:t>
      </w:r>
    </w:p>
    <w:p w14:paraId="45199360" w14:textId="77777777" w:rsidR="00DE30A4" w:rsidRPr="000D63E0" w:rsidRDefault="00DE30A4" w:rsidP="00DE30A4">
      <w:pPr>
        <w:widowControl w:val="0"/>
        <w:numPr>
          <w:ilvl w:val="3"/>
          <w:numId w:val="111"/>
        </w:numPr>
        <w:pBdr>
          <w:top w:val="nil"/>
          <w:left w:val="nil"/>
          <w:bottom w:val="nil"/>
          <w:right w:val="nil"/>
          <w:between w:val="nil"/>
        </w:pBdr>
        <w:suppressAutoHyphens w:val="0"/>
        <w:spacing w:line="276" w:lineRule="auto"/>
        <w:ind w:left="993" w:hanging="426"/>
        <w:jc w:val="both"/>
        <w:rPr>
          <w:rFonts w:ascii="Arial" w:hAnsi="Arial" w:cs="Arial"/>
          <w:color w:val="000000"/>
          <w:sz w:val="22"/>
          <w:szCs w:val="22"/>
        </w:rPr>
      </w:pPr>
      <w:r w:rsidRPr="000D63E0">
        <w:rPr>
          <w:rFonts w:ascii="Arial" w:hAnsi="Arial" w:cs="Arial"/>
          <w:color w:val="000000"/>
          <w:sz w:val="22"/>
          <w:szCs w:val="22"/>
        </w:rPr>
        <w:t>odnośnie podpisu zaufanego:</w:t>
      </w:r>
    </w:p>
    <w:p w14:paraId="0137A870" w14:textId="77777777" w:rsidR="00DE30A4" w:rsidRPr="000D63E0" w:rsidRDefault="00DE30A4" w:rsidP="00DE30A4">
      <w:pPr>
        <w:spacing w:line="276" w:lineRule="auto"/>
        <w:ind w:left="1418" w:hanging="425"/>
        <w:jc w:val="both"/>
        <w:rPr>
          <w:rFonts w:ascii="Arial" w:hAnsi="Arial" w:cs="Arial"/>
          <w:sz w:val="22"/>
          <w:szCs w:val="22"/>
        </w:rPr>
      </w:pPr>
      <w:r w:rsidRPr="000D63E0">
        <w:rPr>
          <w:rFonts w:ascii="Arial" w:hAnsi="Arial" w:cs="Arial"/>
          <w:sz w:val="22"/>
          <w:szCs w:val="22"/>
        </w:rPr>
        <w:t>-      wielkość dokumentów nie może przekraczać 10 MB, dostępny format podpisu „xml”.</w:t>
      </w:r>
    </w:p>
    <w:p w14:paraId="4F458D01" w14:textId="77777777" w:rsidR="00DE30A4" w:rsidRPr="000D63E0" w:rsidRDefault="00DE30A4" w:rsidP="00DE30A4">
      <w:pPr>
        <w:widowControl w:val="0"/>
        <w:numPr>
          <w:ilvl w:val="0"/>
          <w:numId w:val="110"/>
        </w:numPr>
        <w:suppressAutoHyphens w:val="0"/>
        <w:spacing w:line="276" w:lineRule="auto"/>
        <w:ind w:left="567" w:hanging="425"/>
        <w:jc w:val="both"/>
        <w:rPr>
          <w:rFonts w:ascii="Arial" w:eastAsia="Calibri" w:hAnsi="Arial" w:cs="Arial"/>
          <w:sz w:val="22"/>
          <w:szCs w:val="22"/>
        </w:rPr>
      </w:pPr>
      <w:r w:rsidRPr="000D63E0">
        <w:rPr>
          <w:rFonts w:ascii="Arial" w:eastAsia="Calibri" w:hAnsi="Arial" w:cs="Arial"/>
          <w:sz w:val="22"/>
          <w:szCs w:val="22"/>
        </w:rPr>
        <w:t>Za datę wpływu oświadczeń, wniosków, zawiadomień oraz informacji przyjmuje się datę ich wczytania do Platformy.</w:t>
      </w:r>
    </w:p>
    <w:p w14:paraId="3A3F41AC" w14:textId="77777777" w:rsidR="00DE30A4" w:rsidRPr="000D63E0" w:rsidRDefault="00DE30A4" w:rsidP="00DE30A4">
      <w:pPr>
        <w:widowControl w:val="0"/>
        <w:numPr>
          <w:ilvl w:val="0"/>
          <w:numId w:val="110"/>
        </w:numPr>
        <w:pBdr>
          <w:top w:val="nil"/>
          <w:left w:val="nil"/>
          <w:bottom w:val="nil"/>
          <w:right w:val="nil"/>
          <w:between w:val="nil"/>
        </w:pBdr>
        <w:tabs>
          <w:tab w:val="left" w:pos="567"/>
        </w:tabs>
        <w:suppressAutoHyphens w:val="0"/>
        <w:spacing w:line="276" w:lineRule="auto"/>
        <w:ind w:left="567" w:hanging="425"/>
        <w:jc w:val="both"/>
        <w:rPr>
          <w:rFonts w:ascii="Arial" w:eastAsia="Calibri" w:hAnsi="Arial" w:cs="Arial"/>
          <w:color w:val="000000"/>
          <w:sz w:val="22"/>
          <w:szCs w:val="22"/>
        </w:rPr>
      </w:pPr>
      <w:bookmarkStart w:id="2" w:name="_heading=h.1fob9te" w:colFirst="0" w:colLast="0"/>
      <w:bookmarkEnd w:id="2"/>
      <w:r w:rsidRPr="000D63E0">
        <w:rPr>
          <w:rFonts w:ascii="Arial" w:eastAsia="Calibri" w:hAnsi="Arial" w:cs="Arial"/>
          <w:color w:val="000000"/>
          <w:sz w:val="22"/>
          <w:szCs w:val="22"/>
        </w:rPr>
        <w:t>Informacja na temat specyfikacji połączenia, formatu przesyłanych danych oraz kodowania i oznaczania czasu odbioru danych:</w:t>
      </w:r>
    </w:p>
    <w:p w14:paraId="27C72E6A" w14:textId="77777777" w:rsidR="00DE30A4" w:rsidRPr="000D63E0" w:rsidRDefault="00DE30A4" w:rsidP="00DE30A4">
      <w:pPr>
        <w:widowControl w:val="0"/>
        <w:numPr>
          <w:ilvl w:val="2"/>
          <w:numId w:val="110"/>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lastRenderedPageBreak/>
        <w:t>szyfrowanie za pomocą protokołu TLS;</w:t>
      </w:r>
    </w:p>
    <w:p w14:paraId="1F4C6490" w14:textId="77777777" w:rsidR="00DE30A4" w:rsidRPr="000D63E0" w:rsidRDefault="00DE30A4" w:rsidP="00DE30A4">
      <w:pPr>
        <w:widowControl w:val="0"/>
        <w:numPr>
          <w:ilvl w:val="2"/>
          <w:numId w:val="110"/>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t>formularze dostępne są w formacie HTML z kodowaniem UTF-8;</w:t>
      </w:r>
    </w:p>
    <w:p w14:paraId="50BAA9CD" w14:textId="77777777" w:rsidR="00DE30A4" w:rsidRPr="000D63E0" w:rsidRDefault="00DE30A4" w:rsidP="00DE30A4">
      <w:pPr>
        <w:widowControl w:val="0"/>
        <w:numPr>
          <w:ilvl w:val="2"/>
          <w:numId w:val="110"/>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t xml:space="preserve">wszelkie operacje opierają się o czas serwera i dane zapisywane są z dokładnością </w:t>
      </w:r>
      <w:r w:rsidRPr="000D63E0">
        <w:rPr>
          <w:rFonts w:ascii="Arial" w:eastAsia="Calibri" w:hAnsi="Arial" w:cs="Arial"/>
          <w:color w:val="000000"/>
          <w:sz w:val="22"/>
          <w:szCs w:val="22"/>
        </w:rPr>
        <w:br/>
        <w:t>co do setnej części sekundy;</w:t>
      </w:r>
    </w:p>
    <w:p w14:paraId="2410EDDF" w14:textId="77777777" w:rsidR="00DE30A4" w:rsidRPr="000D63E0" w:rsidRDefault="00DE30A4" w:rsidP="00DE30A4">
      <w:pPr>
        <w:widowControl w:val="0"/>
        <w:numPr>
          <w:ilvl w:val="2"/>
          <w:numId w:val="110"/>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t xml:space="preserve">pliki oferty wczytane przez wykonawcę na Platformę i zapisane, są widoczne  </w:t>
      </w:r>
      <w:r w:rsidRPr="000D63E0">
        <w:rPr>
          <w:rFonts w:ascii="Arial" w:eastAsia="Calibri" w:hAnsi="Arial" w:cs="Arial"/>
          <w:color w:val="000000"/>
          <w:sz w:val="22"/>
          <w:szCs w:val="22"/>
        </w:rPr>
        <w:br/>
        <w:t>w Platformie jako zaszyfrowane, możliwość otwarcia plików dostępna jest dopiero po odszyfrowaniu przez Zamawiającego po upływie terminu otwarcia ofert;</w:t>
      </w:r>
    </w:p>
    <w:p w14:paraId="38825A08" w14:textId="77777777" w:rsidR="00DE30A4" w:rsidRPr="000D63E0" w:rsidRDefault="00DE30A4" w:rsidP="00DE30A4">
      <w:pPr>
        <w:widowControl w:val="0"/>
        <w:numPr>
          <w:ilvl w:val="2"/>
          <w:numId w:val="110"/>
        </w:numPr>
        <w:pBdr>
          <w:top w:val="nil"/>
          <w:left w:val="nil"/>
          <w:bottom w:val="nil"/>
          <w:right w:val="nil"/>
          <w:between w:val="nil"/>
        </w:pBdr>
        <w:tabs>
          <w:tab w:val="left" w:pos="993"/>
        </w:tabs>
        <w:suppressAutoHyphens w:val="0"/>
        <w:spacing w:line="276" w:lineRule="auto"/>
        <w:ind w:left="851" w:hanging="142"/>
        <w:jc w:val="both"/>
        <w:rPr>
          <w:rFonts w:ascii="Arial" w:eastAsia="Calibri" w:hAnsi="Arial" w:cs="Arial"/>
          <w:color w:val="000000"/>
          <w:sz w:val="22"/>
          <w:szCs w:val="22"/>
        </w:rPr>
      </w:pPr>
      <w:r w:rsidRPr="000D63E0">
        <w:rPr>
          <w:rFonts w:ascii="Arial" w:eastAsia="Calibri" w:hAnsi="Arial" w:cs="Arial"/>
          <w:color w:val="000000"/>
          <w:sz w:val="22"/>
          <w:szCs w:val="22"/>
        </w:rPr>
        <w:t>oznaczenie czasu odbioru danych przez Platformę stanowi przypiętą do dokumentu elektronicznego datę oraz dokładny czas (hh:mm:ss), znajdującą się po lewej stronie dokumentu w kolumnie „Data przesłania”.</w:t>
      </w:r>
    </w:p>
    <w:p w14:paraId="7BC4AC76" w14:textId="77777777" w:rsidR="00DE30A4" w:rsidRPr="00A0718C" w:rsidRDefault="00DE30A4" w:rsidP="00DE30A4">
      <w:pPr>
        <w:pStyle w:val="Akapitzlist"/>
        <w:numPr>
          <w:ilvl w:val="0"/>
          <w:numId w:val="110"/>
        </w:numPr>
        <w:spacing w:line="276" w:lineRule="auto"/>
        <w:ind w:left="567" w:hanging="426"/>
        <w:jc w:val="both"/>
        <w:rPr>
          <w:rFonts w:ascii="Arial" w:hAnsi="Arial" w:cs="Arial"/>
          <w:sz w:val="22"/>
          <w:szCs w:val="22"/>
        </w:rPr>
      </w:pPr>
      <w:r w:rsidRPr="00A0718C">
        <w:rPr>
          <w:rFonts w:ascii="Arial" w:hAnsi="Arial" w:cs="Arial"/>
          <w:bCs/>
          <w:sz w:val="22"/>
          <w:szCs w:val="22"/>
        </w:rPr>
        <w:t xml:space="preserve">W sytuacji awarii Systemu </w:t>
      </w:r>
      <w:r w:rsidRPr="00A0718C">
        <w:rPr>
          <w:rFonts w:ascii="Arial" w:hAnsi="Arial" w:cs="Arial"/>
          <w:sz w:val="22"/>
          <w:szCs w:val="22"/>
        </w:rPr>
        <w:t>lub przerwy technicznej działania Systemu Zamawiający dopuszcza komunikację za pomocą poczty elektronicznej na adres: </w:t>
      </w:r>
      <w:hyperlink r:id="rId12" w:history="1">
        <w:r w:rsidRPr="00A0718C">
          <w:rPr>
            <w:rStyle w:val="Hipercze"/>
            <w:rFonts w:ascii="Arial" w:hAnsi="Arial" w:cs="Arial"/>
            <w:sz w:val="22"/>
            <w:szCs w:val="22"/>
          </w:rPr>
          <w:t>ogolny.warszawa@krus.gov.pl</w:t>
        </w:r>
      </w:hyperlink>
      <w:r w:rsidRPr="00A0718C">
        <w:rPr>
          <w:rFonts w:ascii="Arial" w:hAnsi="Arial" w:cs="Arial"/>
          <w:sz w:val="22"/>
          <w:szCs w:val="22"/>
        </w:rPr>
        <w:t xml:space="preserve"> (nie dotyczy składania ofert wraz z załącznikami).</w:t>
      </w:r>
    </w:p>
    <w:p w14:paraId="4319169D" w14:textId="5559F4C5" w:rsidR="00DE30A4" w:rsidRPr="00321F66" w:rsidRDefault="00DE30A4" w:rsidP="00DE30A4">
      <w:pPr>
        <w:numPr>
          <w:ilvl w:val="0"/>
          <w:numId w:val="110"/>
        </w:numPr>
        <w:spacing w:line="276" w:lineRule="auto"/>
        <w:ind w:left="567" w:hanging="426"/>
        <w:jc w:val="both"/>
        <w:rPr>
          <w:rFonts w:ascii="Arial" w:hAnsi="Arial" w:cs="Arial"/>
          <w:sz w:val="22"/>
          <w:szCs w:val="22"/>
        </w:rPr>
      </w:pPr>
      <w:r w:rsidRPr="00321F66">
        <w:rPr>
          <w:rFonts w:ascii="Arial" w:hAnsi="Arial" w:cs="Arial"/>
          <w:bCs/>
          <w:sz w:val="22"/>
          <w:szCs w:val="22"/>
        </w:rPr>
        <w:t>W korespondencji związanej z niniejszym postępowaniem Wykonawcy powinni posługiwać się następującym znakiem postępowania: 1400-OP.261.</w:t>
      </w:r>
      <w:r>
        <w:rPr>
          <w:rFonts w:ascii="Arial" w:hAnsi="Arial" w:cs="Arial"/>
          <w:bCs/>
          <w:sz w:val="22"/>
          <w:szCs w:val="22"/>
        </w:rPr>
        <w:t>3</w:t>
      </w:r>
      <w:r w:rsidRPr="00321F66">
        <w:rPr>
          <w:rFonts w:ascii="Arial" w:hAnsi="Arial" w:cs="Arial"/>
          <w:bCs/>
          <w:sz w:val="22"/>
          <w:szCs w:val="22"/>
        </w:rPr>
        <w:t>.202</w:t>
      </w:r>
      <w:r>
        <w:rPr>
          <w:rFonts w:ascii="Arial" w:hAnsi="Arial" w:cs="Arial"/>
          <w:bCs/>
          <w:sz w:val="22"/>
          <w:szCs w:val="22"/>
        </w:rPr>
        <w:t>6.</w:t>
      </w:r>
    </w:p>
    <w:p w14:paraId="15BB0247" w14:textId="77777777" w:rsidR="00927EC5" w:rsidRPr="00115E40" w:rsidRDefault="00927EC5" w:rsidP="00115E40">
      <w:pPr>
        <w:pStyle w:val="Akapitzlist"/>
        <w:spacing w:line="276" w:lineRule="auto"/>
        <w:ind w:left="567"/>
        <w:jc w:val="both"/>
        <w:rPr>
          <w:rFonts w:ascii="Arial" w:hAnsi="Arial" w:cs="Arial"/>
          <w:bCs/>
          <w:sz w:val="22"/>
          <w:szCs w:val="22"/>
        </w:rPr>
      </w:pPr>
    </w:p>
    <w:p w14:paraId="489DF885" w14:textId="77777777" w:rsidR="00D279DA" w:rsidRPr="00115E40" w:rsidRDefault="00D279DA" w:rsidP="00F70CAA">
      <w:pPr>
        <w:numPr>
          <w:ilvl w:val="0"/>
          <w:numId w:val="7"/>
        </w:numPr>
        <w:spacing w:line="276" w:lineRule="auto"/>
        <w:ind w:left="426" w:hanging="426"/>
        <w:jc w:val="both"/>
        <w:rPr>
          <w:rFonts w:ascii="Arial" w:hAnsi="Arial" w:cs="Arial"/>
          <w:b/>
          <w:bCs/>
          <w:sz w:val="22"/>
          <w:szCs w:val="22"/>
        </w:rPr>
      </w:pPr>
      <w:r w:rsidRPr="00115E40">
        <w:rPr>
          <w:rFonts w:ascii="Arial" w:hAnsi="Arial" w:cs="Arial"/>
          <w:b/>
          <w:bCs/>
          <w:sz w:val="22"/>
          <w:szCs w:val="22"/>
        </w:rPr>
        <w:t>Wskazanie osób uprawnionych do komunikowania się z Wykonawcami</w:t>
      </w:r>
    </w:p>
    <w:p w14:paraId="6F53DF1B" w14:textId="77777777" w:rsidR="003B4464" w:rsidRPr="00115E40" w:rsidRDefault="003B4464" w:rsidP="00115E40">
      <w:pPr>
        <w:spacing w:line="276" w:lineRule="auto"/>
        <w:ind w:left="709"/>
        <w:jc w:val="both"/>
        <w:rPr>
          <w:rFonts w:ascii="Arial" w:hAnsi="Arial" w:cs="Arial"/>
          <w:b/>
          <w:bCs/>
          <w:sz w:val="22"/>
          <w:szCs w:val="22"/>
        </w:rPr>
      </w:pPr>
    </w:p>
    <w:p w14:paraId="7FA2F203" w14:textId="77777777" w:rsidR="00A96EA1" w:rsidRPr="00D13B27" w:rsidRDefault="00A96EA1" w:rsidP="00A96EA1">
      <w:pPr>
        <w:pStyle w:val="Nagwek"/>
        <w:spacing w:line="276" w:lineRule="auto"/>
        <w:ind w:left="360"/>
        <w:jc w:val="both"/>
        <w:rPr>
          <w:rFonts w:ascii="Arial" w:hAnsi="Arial" w:cs="Arial"/>
          <w:sz w:val="22"/>
          <w:szCs w:val="22"/>
        </w:rPr>
      </w:pPr>
      <w:r w:rsidRPr="00D13B27">
        <w:rPr>
          <w:rFonts w:ascii="Arial" w:hAnsi="Arial" w:cs="Arial"/>
          <w:sz w:val="22"/>
          <w:szCs w:val="22"/>
        </w:rPr>
        <w:t>Osob</w:t>
      </w:r>
      <w:r>
        <w:rPr>
          <w:rFonts w:ascii="Arial" w:hAnsi="Arial" w:cs="Arial"/>
          <w:sz w:val="22"/>
          <w:szCs w:val="22"/>
        </w:rPr>
        <w:t>ą</w:t>
      </w:r>
      <w:r w:rsidRPr="00D13B27">
        <w:rPr>
          <w:rFonts w:ascii="Arial" w:hAnsi="Arial" w:cs="Arial"/>
          <w:sz w:val="22"/>
          <w:szCs w:val="22"/>
        </w:rPr>
        <w:t xml:space="preserve"> uprawnion</w:t>
      </w:r>
      <w:r>
        <w:rPr>
          <w:rFonts w:ascii="Arial" w:hAnsi="Arial" w:cs="Arial"/>
          <w:sz w:val="22"/>
          <w:szCs w:val="22"/>
        </w:rPr>
        <w:t>ą</w:t>
      </w:r>
      <w:r w:rsidRPr="00D13B27">
        <w:rPr>
          <w:rFonts w:ascii="Arial" w:hAnsi="Arial" w:cs="Arial"/>
          <w:sz w:val="22"/>
          <w:szCs w:val="22"/>
        </w:rPr>
        <w:t xml:space="preserve"> przez Zamawiającego do kontaktowania się z Wykonawcami </w:t>
      </w:r>
      <w:r>
        <w:rPr>
          <w:rFonts w:ascii="Arial" w:hAnsi="Arial" w:cs="Arial"/>
          <w:sz w:val="22"/>
          <w:szCs w:val="22"/>
        </w:rPr>
        <w:t>jest</w:t>
      </w:r>
      <w:r w:rsidRPr="00D13B27">
        <w:rPr>
          <w:rFonts w:ascii="Arial" w:hAnsi="Arial" w:cs="Arial"/>
          <w:sz w:val="22"/>
          <w:szCs w:val="22"/>
        </w:rPr>
        <w:t>:</w:t>
      </w:r>
    </w:p>
    <w:p w14:paraId="292B49D0" w14:textId="77777777" w:rsidR="00A96EA1" w:rsidRPr="00E84397" w:rsidRDefault="00A96EA1" w:rsidP="00A96EA1">
      <w:pPr>
        <w:pStyle w:val="Tekstpodstawowy2"/>
        <w:spacing w:line="276" w:lineRule="auto"/>
        <w:ind w:left="357"/>
        <w:rPr>
          <w:rFonts w:ascii="Arial" w:hAnsi="Arial" w:cs="Arial"/>
          <w:sz w:val="22"/>
          <w:szCs w:val="22"/>
        </w:rPr>
      </w:pPr>
      <w:r>
        <w:rPr>
          <w:rFonts w:ascii="Arial" w:hAnsi="Arial" w:cs="Arial"/>
          <w:sz w:val="22"/>
          <w:szCs w:val="22"/>
        </w:rPr>
        <w:t>Adam Krasuski tel. (22</w:t>
      </w:r>
      <w:r w:rsidRPr="00D13B27">
        <w:rPr>
          <w:rFonts w:ascii="Arial" w:hAnsi="Arial" w:cs="Arial"/>
          <w:sz w:val="22"/>
          <w:szCs w:val="22"/>
        </w:rPr>
        <w:t>)</w:t>
      </w:r>
      <w:r w:rsidR="00D43F0F">
        <w:rPr>
          <w:rFonts w:ascii="Arial" w:hAnsi="Arial" w:cs="Arial"/>
          <w:sz w:val="22"/>
          <w:szCs w:val="22"/>
        </w:rPr>
        <w:t> </w:t>
      </w:r>
      <w:r>
        <w:rPr>
          <w:rFonts w:ascii="Arial" w:hAnsi="Arial" w:cs="Arial"/>
          <w:sz w:val="22"/>
          <w:szCs w:val="22"/>
        </w:rPr>
        <w:t>590</w:t>
      </w:r>
      <w:r w:rsidRPr="00D13B27">
        <w:rPr>
          <w:rFonts w:ascii="Arial" w:hAnsi="Arial" w:cs="Arial"/>
          <w:sz w:val="22"/>
          <w:szCs w:val="22"/>
        </w:rPr>
        <w:t>-</w:t>
      </w:r>
      <w:r>
        <w:rPr>
          <w:rFonts w:ascii="Arial" w:hAnsi="Arial" w:cs="Arial"/>
          <w:sz w:val="22"/>
          <w:szCs w:val="22"/>
        </w:rPr>
        <w:t>68</w:t>
      </w:r>
      <w:r w:rsidRPr="00D13B27">
        <w:rPr>
          <w:rFonts w:ascii="Arial" w:hAnsi="Arial" w:cs="Arial"/>
          <w:sz w:val="22"/>
          <w:szCs w:val="22"/>
        </w:rPr>
        <w:t>-</w:t>
      </w:r>
      <w:r>
        <w:rPr>
          <w:rFonts w:ascii="Arial" w:hAnsi="Arial" w:cs="Arial"/>
          <w:sz w:val="22"/>
          <w:szCs w:val="22"/>
        </w:rPr>
        <w:t xml:space="preserve">85, </w:t>
      </w:r>
      <w:r w:rsidRPr="00E84397">
        <w:rPr>
          <w:rFonts w:ascii="Arial" w:hAnsi="Arial" w:cs="Arial"/>
          <w:sz w:val="22"/>
          <w:szCs w:val="22"/>
        </w:rPr>
        <w:t xml:space="preserve">e-mail: </w:t>
      </w:r>
      <w:hyperlink r:id="rId13" w:history="1">
        <w:r w:rsidRPr="00D11043">
          <w:rPr>
            <w:rStyle w:val="Hipercze"/>
            <w:rFonts w:ascii="Arial" w:hAnsi="Arial" w:cs="Arial"/>
            <w:sz w:val="22"/>
            <w:szCs w:val="22"/>
          </w:rPr>
          <w:t>ogolny.warszawa@krus.gov.pl</w:t>
        </w:r>
      </w:hyperlink>
      <w:r>
        <w:rPr>
          <w:rFonts w:ascii="Arial" w:hAnsi="Arial" w:cs="Arial"/>
          <w:sz w:val="22"/>
          <w:szCs w:val="22"/>
        </w:rPr>
        <w:t xml:space="preserve"> </w:t>
      </w:r>
      <w:r w:rsidRPr="00E84397">
        <w:rPr>
          <w:rFonts w:ascii="Arial" w:hAnsi="Arial" w:cs="Arial"/>
          <w:sz w:val="22"/>
          <w:szCs w:val="22"/>
        </w:rPr>
        <w:t xml:space="preserve">od poniedziałku do piątku w godzinach </w:t>
      </w:r>
      <w:r>
        <w:rPr>
          <w:rFonts w:ascii="Arial" w:hAnsi="Arial" w:cs="Arial"/>
          <w:sz w:val="22"/>
          <w:szCs w:val="22"/>
        </w:rPr>
        <w:t>7</w:t>
      </w:r>
      <w:r w:rsidRPr="00E84397">
        <w:rPr>
          <w:rFonts w:ascii="Arial" w:hAnsi="Arial" w:cs="Arial"/>
          <w:sz w:val="22"/>
          <w:szCs w:val="22"/>
        </w:rPr>
        <w:t>:</w:t>
      </w:r>
      <w:r>
        <w:rPr>
          <w:rFonts w:ascii="Arial" w:hAnsi="Arial" w:cs="Arial"/>
          <w:sz w:val="22"/>
          <w:szCs w:val="22"/>
        </w:rPr>
        <w:t>3</w:t>
      </w:r>
      <w:r w:rsidRPr="00E84397">
        <w:rPr>
          <w:rFonts w:ascii="Arial" w:hAnsi="Arial" w:cs="Arial"/>
          <w:sz w:val="22"/>
          <w:szCs w:val="22"/>
        </w:rPr>
        <w:t>0 – 15:00.</w:t>
      </w:r>
    </w:p>
    <w:p w14:paraId="7CBB799D" w14:textId="77777777" w:rsidR="00D279DA" w:rsidRPr="00115E40" w:rsidRDefault="00D279DA" w:rsidP="00115E40">
      <w:pPr>
        <w:spacing w:line="276" w:lineRule="auto"/>
        <w:ind w:left="1080"/>
        <w:jc w:val="both"/>
        <w:rPr>
          <w:rFonts w:ascii="Arial" w:hAnsi="Arial" w:cs="Arial"/>
          <w:b/>
          <w:bCs/>
          <w:sz w:val="22"/>
          <w:szCs w:val="22"/>
          <w:u w:val="single"/>
        </w:rPr>
      </w:pPr>
    </w:p>
    <w:p w14:paraId="3F35800F" w14:textId="77777777" w:rsidR="00BE0196" w:rsidRPr="00115E40" w:rsidRDefault="00863212" w:rsidP="00F70CAA">
      <w:pPr>
        <w:numPr>
          <w:ilvl w:val="0"/>
          <w:numId w:val="7"/>
        </w:numPr>
        <w:spacing w:line="276" w:lineRule="auto"/>
        <w:ind w:left="426" w:hanging="426"/>
        <w:jc w:val="both"/>
        <w:rPr>
          <w:rFonts w:ascii="Arial" w:hAnsi="Arial" w:cs="Arial"/>
          <w:b/>
          <w:bCs/>
          <w:sz w:val="22"/>
          <w:szCs w:val="22"/>
        </w:rPr>
      </w:pPr>
      <w:r w:rsidRPr="00115E40">
        <w:rPr>
          <w:rFonts w:ascii="Arial" w:hAnsi="Arial" w:cs="Arial"/>
          <w:b/>
          <w:bCs/>
          <w:sz w:val="22"/>
          <w:szCs w:val="22"/>
        </w:rPr>
        <w:t>Termin związania ofertą</w:t>
      </w:r>
    </w:p>
    <w:p w14:paraId="027E9B64" w14:textId="77777777" w:rsidR="00D279DA" w:rsidRPr="00115E40" w:rsidRDefault="00D279DA" w:rsidP="00115E40">
      <w:pPr>
        <w:tabs>
          <w:tab w:val="left" w:pos="0"/>
        </w:tabs>
        <w:spacing w:line="276" w:lineRule="auto"/>
        <w:rPr>
          <w:rFonts w:ascii="Arial" w:hAnsi="Arial" w:cs="Arial"/>
          <w:sz w:val="22"/>
          <w:szCs w:val="22"/>
        </w:rPr>
      </w:pPr>
    </w:p>
    <w:p w14:paraId="4E1BF9EF" w14:textId="0BB1EF84" w:rsidR="00BE0196" w:rsidRPr="00115E40" w:rsidRDefault="00D279DA" w:rsidP="00F70CAA">
      <w:pPr>
        <w:pStyle w:val="Tekstpodstawowywcity"/>
        <w:numPr>
          <w:ilvl w:val="0"/>
          <w:numId w:val="9"/>
        </w:numPr>
        <w:spacing w:line="276" w:lineRule="auto"/>
        <w:ind w:left="426" w:hanging="425"/>
        <w:rPr>
          <w:rFonts w:ascii="Arial" w:hAnsi="Arial" w:cs="Arial"/>
          <w:sz w:val="22"/>
          <w:szCs w:val="22"/>
        </w:rPr>
      </w:pPr>
      <w:r w:rsidRPr="00115E40">
        <w:rPr>
          <w:rFonts w:ascii="Arial" w:hAnsi="Arial" w:cs="Arial"/>
          <w:sz w:val="22"/>
          <w:szCs w:val="22"/>
        </w:rPr>
        <w:t xml:space="preserve">Wykonawca jest związany ofertą do </w:t>
      </w:r>
      <w:r w:rsidRPr="006432A7">
        <w:rPr>
          <w:rFonts w:ascii="Arial" w:hAnsi="Arial" w:cs="Arial"/>
          <w:sz w:val="22"/>
          <w:szCs w:val="22"/>
        </w:rPr>
        <w:t xml:space="preserve">dnia </w:t>
      </w:r>
      <w:r w:rsidR="001F0E9F" w:rsidRPr="006432A7">
        <w:rPr>
          <w:rFonts w:ascii="Arial" w:hAnsi="Arial" w:cs="Arial"/>
          <w:b/>
          <w:sz w:val="22"/>
          <w:szCs w:val="22"/>
        </w:rPr>
        <w:t>0</w:t>
      </w:r>
      <w:r w:rsidR="006432A7">
        <w:rPr>
          <w:rFonts w:ascii="Arial" w:hAnsi="Arial" w:cs="Arial"/>
          <w:b/>
          <w:sz w:val="22"/>
          <w:szCs w:val="22"/>
        </w:rPr>
        <w:t>5</w:t>
      </w:r>
      <w:r w:rsidR="00D30494" w:rsidRPr="006432A7">
        <w:rPr>
          <w:rFonts w:ascii="Arial" w:hAnsi="Arial" w:cs="Arial"/>
          <w:b/>
          <w:sz w:val="22"/>
          <w:szCs w:val="22"/>
        </w:rPr>
        <w:t>.</w:t>
      </w:r>
      <w:r w:rsidR="004D6352" w:rsidRPr="006432A7">
        <w:rPr>
          <w:rFonts w:ascii="Arial" w:hAnsi="Arial" w:cs="Arial"/>
          <w:b/>
          <w:sz w:val="22"/>
          <w:szCs w:val="22"/>
        </w:rPr>
        <w:t>0</w:t>
      </w:r>
      <w:r w:rsidR="001F0E9F" w:rsidRPr="006432A7">
        <w:rPr>
          <w:rFonts w:ascii="Arial" w:hAnsi="Arial" w:cs="Arial"/>
          <w:b/>
          <w:sz w:val="22"/>
          <w:szCs w:val="22"/>
        </w:rPr>
        <w:t>6</w:t>
      </w:r>
      <w:r w:rsidR="00D30494" w:rsidRPr="006432A7">
        <w:rPr>
          <w:rFonts w:ascii="Arial" w:hAnsi="Arial" w:cs="Arial"/>
          <w:b/>
          <w:sz w:val="22"/>
          <w:szCs w:val="22"/>
        </w:rPr>
        <w:t>.202</w:t>
      </w:r>
      <w:r w:rsidR="001F0E9F" w:rsidRPr="006432A7">
        <w:rPr>
          <w:rFonts w:ascii="Arial" w:hAnsi="Arial" w:cs="Arial"/>
          <w:b/>
          <w:sz w:val="22"/>
          <w:szCs w:val="22"/>
        </w:rPr>
        <w:t>6</w:t>
      </w:r>
      <w:r w:rsidR="00020A3E" w:rsidRPr="006432A7">
        <w:rPr>
          <w:rFonts w:ascii="Arial" w:hAnsi="Arial" w:cs="Arial"/>
          <w:b/>
          <w:sz w:val="22"/>
          <w:szCs w:val="22"/>
        </w:rPr>
        <w:t xml:space="preserve"> </w:t>
      </w:r>
      <w:r w:rsidR="00D30494" w:rsidRPr="006432A7">
        <w:rPr>
          <w:rFonts w:ascii="Arial" w:hAnsi="Arial" w:cs="Arial"/>
          <w:b/>
          <w:sz w:val="22"/>
          <w:szCs w:val="22"/>
        </w:rPr>
        <w:t>r</w:t>
      </w:r>
      <w:r w:rsidRPr="006432A7">
        <w:rPr>
          <w:rFonts w:ascii="Arial" w:hAnsi="Arial" w:cs="Arial"/>
          <w:i/>
          <w:sz w:val="22"/>
          <w:szCs w:val="22"/>
        </w:rPr>
        <w:t xml:space="preserve">. </w:t>
      </w:r>
    </w:p>
    <w:p w14:paraId="22501EEB" w14:textId="77777777" w:rsidR="00BE0196" w:rsidRPr="00115E40" w:rsidRDefault="00D279DA" w:rsidP="00F70CAA">
      <w:pPr>
        <w:pStyle w:val="Tekstpodstawowywcity"/>
        <w:numPr>
          <w:ilvl w:val="0"/>
          <w:numId w:val="9"/>
        </w:numPr>
        <w:spacing w:line="276" w:lineRule="auto"/>
        <w:ind w:left="426" w:hanging="425"/>
        <w:rPr>
          <w:rFonts w:ascii="Arial" w:hAnsi="Arial" w:cs="Arial"/>
          <w:sz w:val="22"/>
          <w:szCs w:val="22"/>
        </w:rPr>
      </w:pPr>
      <w:r w:rsidRPr="00115E40">
        <w:rPr>
          <w:rFonts w:ascii="Arial" w:hAnsi="Arial" w:cs="Arial"/>
          <w:sz w:val="22"/>
          <w:szCs w:val="22"/>
        </w:rPr>
        <w:t xml:space="preserve">Pierwszym dniem </w:t>
      </w:r>
      <w:r w:rsidR="00863212" w:rsidRPr="00115E40">
        <w:rPr>
          <w:rFonts w:ascii="Arial" w:hAnsi="Arial" w:cs="Arial"/>
          <w:sz w:val="22"/>
          <w:szCs w:val="22"/>
        </w:rPr>
        <w:t xml:space="preserve">terminu związania ofertą </w:t>
      </w:r>
      <w:r w:rsidRPr="00115E40">
        <w:rPr>
          <w:rFonts w:ascii="Arial" w:hAnsi="Arial" w:cs="Arial"/>
          <w:sz w:val="22"/>
          <w:szCs w:val="22"/>
        </w:rPr>
        <w:t>jest dzień</w:t>
      </w:r>
      <w:r w:rsidR="00187763" w:rsidRPr="00115E40">
        <w:rPr>
          <w:rFonts w:ascii="Arial" w:hAnsi="Arial" w:cs="Arial"/>
          <w:sz w:val="22"/>
          <w:szCs w:val="22"/>
        </w:rPr>
        <w:t>, w którym upływa</w:t>
      </w:r>
      <w:r w:rsidRPr="00115E40">
        <w:rPr>
          <w:rFonts w:ascii="Arial" w:hAnsi="Arial" w:cs="Arial"/>
          <w:sz w:val="22"/>
          <w:szCs w:val="22"/>
        </w:rPr>
        <w:t xml:space="preserve"> </w:t>
      </w:r>
      <w:r w:rsidR="00035876" w:rsidRPr="00115E40">
        <w:rPr>
          <w:rFonts w:ascii="Arial" w:hAnsi="Arial" w:cs="Arial"/>
          <w:sz w:val="22"/>
          <w:szCs w:val="22"/>
        </w:rPr>
        <w:t xml:space="preserve">termin </w:t>
      </w:r>
      <w:r w:rsidR="00863212" w:rsidRPr="00115E40">
        <w:rPr>
          <w:rFonts w:ascii="Arial" w:hAnsi="Arial" w:cs="Arial"/>
          <w:sz w:val="22"/>
          <w:szCs w:val="22"/>
        </w:rPr>
        <w:t>składania ofert.</w:t>
      </w:r>
    </w:p>
    <w:p w14:paraId="76BEE6B9" w14:textId="77777777" w:rsidR="001B3280" w:rsidRPr="00115E40" w:rsidRDefault="001B3280" w:rsidP="00115E40">
      <w:pPr>
        <w:spacing w:line="276" w:lineRule="auto"/>
        <w:ind w:left="567"/>
        <w:jc w:val="both"/>
        <w:rPr>
          <w:rFonts w:ascii="Arial" w:hAnsi="Arial" w:cs="Arial"/>
          <w:b/>
          <w:bCs/>
          <w:sz w:val="22"/>
          <w:szCs w:val="22"/>
          <w:u w:val="single"/>
        </w:rPr>
      </w:pPr>
    </w:p>
    <w:p w14:paraId="14A640BE" w14:textId="77777777" w:rsidR="00BE0196" w:rsidRPr="00115E40" w:rsidRDefault="00863212" w:rsidP="00F70CAA">
      <w:pPr>
        <w:numPr>
          <w:ilvl w:val="0"/>
          <w:numId w:val="7"/>
        </w:numPr>
        <w:spacing w:line="276" w:lineRule="auto"/>
        <w:ind w:left="709"/>
        <w:jc w:val="both"/>
        <w:rPr>
          <w:rFonts w:ascii="Arial" w:hAnsi="Arial" w:cs="Arial"/>
          <w:b/>
          <w:bCs/>
          <w:sz w:val="22"/>
          <w:szCs w:val="22"/>
        </w:rPr>
      </w:pPr>
      <w:r w:rsidRPr="00115E40">
        <w:rPr>
          <w:rFonts w:ascii="Arial" w:hAnsi="Arial" w:cs="Arial"/>
          <w:b/>
          <w:bCs/>
          <w:sz w:val="22"/>
          <w:szCs w:val="22"/>
        </w:rPr>
        <w:t>Opis sposobu przygotowywania ofert</w:t>
      </w:r>
      <w:r w:rsidR="00E50EF4" w:rsidRPr="00115E40">
        <w:rPr>
          <w:rFonts w:ascii="Arial" w:hAnsi="Arial" w:cs="Arial"/>
          <w:b/>
          <w:bCs/>
          <w:sz w:val="22"/>
          <w:szCs w:val="22"/>
        </w:rPr>
        <w:t>y</w:t>
      </w:r>
    </w:p>
    <w:p w14:paraId="490E847A" w14:textId="77777777" w:rsidR="00A63AB1" w:rsidRPr="00115E40" w:rsidRDefault="00A63AB1" w:rsidP="00115E40">
      <w:pPr>
        <w:pStyle w:val="Akapitzlist"/>
        <w:spacing w:line="276" w:lineRule="auto"/>
        <w:ind w:left="567"/>
        <w:jc w:val="both"/>
        <w:rPr>
          <w:rFonts w:ascii="Arial" w:hAnsi="Arial" w:cs="Arial"/>
          <w:sz w:val="22"/>
          <w:szCs w:val="22"/>
        </w:rPr>
      </w:pPr>
    </w:p>
    <w:p w14:paraId="4CFD12C9"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 xml:space="preserve">Wykonawca może złożyć tylko jedną ofertę. </w:t>
      </w:r>
    </w:p>
    <w:p w14:paraId="23C69A63"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Zamawiający nie dopuszcza składania ofert częściowych.</w:t>
      </w:r>
    </w:p>
    <w:p w14:paraId="151D9AFD"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Zamawiający nie dopuszcza składania ofert wariantowych.</w:t>
      </w:r>
    </w:p>
    <w:p w14:paraId="2BCF9947"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 xml:space="preserve">Ofertę należy złożyć w języku polskim, sporządzoną pod rygorem nieważności, w formie elektronicznej (tj. </w:t>
      </w:r>
      <w:r w:rsidR="00071DE6" w:rsidRPr="00115E40">
        <w:rPr>
          <w:rFonts w:ascii="Arial" w:hAnsi="Arial" w:cs="Arial"/>
          <w:sz w:val="22"/>
          <w:szCs w:val="22"/>
        </w:rPr>
        <w:t xml:space="preserve">w postaci </w:t>
      </w:r>
      <w:r w:rsidR="00751731" w:rsidRPr="00115E40">
        <w:rPr>
          <w:rFonts w:ascii="Arial" w:hAnsi="Arial" w:cs="Arial"/>
          <w:sz w:val="22"/>
          <w:szCs w:val="22"/>
        </w:rPr>
        <w:t xml:space="preserve">dokumentu </w:t>
      </w:r>
      <w:r w:rsidR="00071DE6" w:rsidRPr="00115E40">
        <w:rPr>
          <w:rFonts w:ascii="Arial" w:hAnsi="Arial" w:cs="Arial"/>
          <w:sz w:val="22"/>
          <w:szCs w:val="22"/>
        </w:rPr>
        <w:t>elektroniczne</w:t>
      </w:r>
      <w:r w:rsidR="00751731" w:rsidRPr="00115E40">
        <w:rPr>
          <w:rFonts w:ascii="Arial" w:hAnsi="Arial" w:cs="Arial"/>
          <w:sz w:val="22"/>
          <w:szCs w:val="22"/>
        </w:rPr>
        <w:t>go</w:t>
      </w:r>
      <w:r w:rsidR="00071DE6" w:rsidRPr="00115E40">
        <w:rPr>
          <w:rFonts w:ascii="Arial" w:hAnsi="Arial" w:cs="Arial"/>
          <w:sz w:val="22"/>
          <w:szCs w:val="22"/>
        </w:rPr>
        <w:t xml:space="preserve"> opatrzone</w:t>
      </w:r>
      <w:r w:rsidR="00751731" w:rsidRPr="00115E40">
        <w:rPr>
          <w:rFonts w:ascii="Arial" w:hAnsi="Arial" w:cs="Arial"/>
          <w:sz w:val="22"/>
          <w:szCs w:val="22"/>
        </w:rPr>
        <w:t>go</w:t>
      </w:r>
      <w:r w:rsidR="00071DE6" w:rsidRPr="00115E40">
        <w:rPr>
          <w:rFonts w:ascii="Arial" w:hAnsi="Arial" w:cs="Arial"/>
          <w:sz w:val="22"/>
          <w:szCs w:val="22"/>
        </w:rPr>
        <w:t xml:space="preserve"> </w:t>
      </w:r>
      <w:r w:rsidRPr="00115E40">
        <w:rPr>
          <w:rFonts w:ascii="Arial" w:hAnsi="Arial" w:cs="Arial"/>
          <w:sz w:val="22"/>
          <w:szCs w:val="22"/>
        </w:rPr>
        <w:t>kwalifikowanym podpisem elektronicznym) lub w postaci elektronicznej opatrzonej podpisem zaufanym lub podpisem osobistym przez osoby upoważnione do składania oświadczeń woli w imieniu Wykonawcy. Treść oferty musi być zgodna z warunkami zamówienia. Po prawidłowym przekazaniu plików oferty wyświetlana jest informacja o pozytywnym przyjęciu oferty przez System</w:t>
      </w:r>
      <w:r w:rsidR="004B5EC3" w:rsidRPr="00115E40">
        <w:rPr>
          <w:rFonts w:ascii="Arial" w:hAnsi="Arial" w:cs="Arial"/>
          <w:sz w:val="22"/>
          <w:szCs w:val="22"/>
        </w:rPr>
        <w:t>.</w:t>
      </w:r>
    </w:p>
    <w:p w14:paraId="56380991" w14:textId="77777777" w:rsidR="002E3803" w:rsidRPr="00115E40" w:rsidRDefault="002E3803" w:rsidP="00115E40">
      <w:pPr>
        <w:pStyle w:val="Tekstpodstawowywcity"/>
        <w:suppressAutoHyphens w:val="0"/>
        <w:spacing w:line="276" w:lineRule="auto"/>
        <w:ind w:left="851" w:firstLine="567"/>
        <w:rPr>
          <w:rFonts w:ascii="Arial" w:hAnsi="Arial" w:cs="Arial"/>
          <w:sz w:val="22"/>
          <w:szCs w:val="22"/>
        </w:rPr>
      </w:pPr>
    </w:p>
    <w:p w14:paraId="3ED3D22C" w14:textId="77777777" w:rsidR="00ED118E" w:rsidRPr="00115E40" w:rsidRDefault="002E3803" w:rsidP="00115E40">
      <w:pPr>
        <w:pStyle w:val="Tekstpodstawowywcity"/>
        <w:suppressAutoHyphens w:val="0"/>
        <w:spacing w:line="276" w:lineRule="auto"/>
        <w:ind w:left="426" w:firstLine="0"/>
        <w:rPr>
          <w:rFonts w:ascii="Arial" w:hAnsi="Arial" w:cs="Arial"/>
          <w:sz w:val="22"/>
          <w:szCs w:val="22"/>
        </w:rPr>
      </w:pPr>
      <w:r w:rsidRPr="00115E40">
        <w:rPr>
          <w:rFonts w:ascii="Arial" w:hAnsi="Arial" w:cs="Arial"/>
          <w:b/>
          <w:sz w:val="22"/>
          <w:szCs w:val="22"/>
        </w:rPr>
        <w:t>UWAGA</w:t>
      </w:r>
      <w:r w:rsidRPr="00115E40">
        <w:rPr>
          <w:rFonts w:ascii="Arial" w:hAnsi="Arial" w:cs="Arial"/>
          <w:sz w:val="22"/>
          <w:szCs w:val="22"/>
        </w:rPr>
        <w:t xml:space="preserve">: Wykonawca składa ofertę według Formularza oferty, którego wzór zawiera </w:t>
      </w:r>
      <w:r w:rsidR="00B27C9A" w:rsidRPr="00115E40">
        <w:rPr>
          <w:rFonts w:ascii="Arial" w:hAnsi="Arial" w:cs="Arial"/>
          <w:sz w:val="22"/>
          <w:szCs w:val="22"/>
        </w:rPr>
        <w:t xml:space="preserve">Załącznik Nr 2 do </w:t>
      </w:r>
      <w:r w:rsidRPr="00115E40">
        <w:rPr>
          <w:rFonts w:ascii="Arial" w:hAnsi="Arial" w:cs="Arial"/>
          <w:sz w:val="22"/>
          <w:szCs w:val="22"/>
        </w:rPr>
        <w:t>SWZ.</w:t>
      </w:r>
    </w:p>
    <w:p w14:paraId="5F32BB4C" w14:textId="77777777" w:rsidR="00E74EF2" w:rsidRPr="00115E40" w:rsidRDefault="00E74EF2" w:rsidP="00115E40">
      <w:pPr>
        <w:pStyle w:val="Tekstpodstawowywcity"/>
        <w:suppressAutoHyphens w:val="0"/>
        <w:spacing w:line="276" w:lineRule="auto"/>
        <w:ind w:left="426" w:firstLine="0"/>
        <w:rPr>
          <w:rFonts w:ascii="Arial" w:hAnsi="Arial" w:cs="Arial"/>
          <w:sz w:val="22"/>
          <w:szCs w:val="22"/>
        </w:rPr>
      </w:pPr>
    </w:p>
    <w:p w14:paraId="3848403B" w14:textId="77777777" w:rsidR="002E3803" w:rsidRPr="00115E40" w:rsidRDefault="002E3803" w:rsidP="00FA5966">
      <w:pPr>
        <w:pStyle w:val="Tekstpodstawowywcity"/>
        <w:numPr>
          <w:ilvl w:val="0"/>
          <w:numId w:val="16"/>
        </w:numPr>
        <w:spacing w:line="276" w:lineRule="auto"/>
        <w:ind w:left="426" w:hanging="425"/>
        <w:rPr>
          <w:rFonts w:ascii="Arial" w:hAnsi="Arial" w:cs="Arial"/>
          <w:b/>
          <w:sz w:val="22"/>
          <w:szCs w:val="22"/>
        </w:rPr>
      </w:pPr>
      <w:r w:rsidRPr="00115E40">
        <w:rPr>
          <w:rFonts w:ascii="Arial" w:hAnsi="Arial" w:cs="Arial"/>
          <w:b/>
          <w:sz w:val="22"/>
          <w:szCs w:val="22"/>
        </w:rPr>
        <w:t xml:space="preserve">Do oferty należy dołączyć: </w:t>
      </w:r>
    </w:p>
    <w:p w14:paraId="46D4E74F" w14:textId="77777777" w:rsidR="004362EA" w:rsidRPr="00115E40" w:rsidRDefault="004362EA" w:rsidP="00115E40">
      <w:pPr>
        <w:pStyle w:val="Tekstpodstawowywcity"/>
        <w:spacing w:line="276" w:lineRule="auto"/>
        <w:rPr>
          <w:rFonts w:ascii="Arial" w:hAnsi="Arial" w:cs="Arial"/>
          <w:b/>
          <w:sz w:val="22"/>
          <w:szCs w:val="22"/>
        </w:rPr>
      </w:pPr>
    </w:p>
    <w:p w14:paraId="70BA8D4D" w14:textId="77777777" w:rsidR="004362EA" w:rsidRPr="00115E40" w:rsidRDefault="004362EA" w:rsidP="00FA5966">
      <w:pPr>
        <w:pStyle w:val="Tekstpodstawowywcity"/>
        <w:numPr>
          <w:ilvl w:val="2"/>
          <w:numId w:val="27"/>
        </w:numPr>
        <w:spacing w:line="276" w:lineRule="auto"/>
        <w:ind w:left="851"/>
        <w:rPr>
          <w:rFonts w:ascii="Arial" w:hAnsi="Arial" w:cs="Arial"/>
          <w:sz w:val="22"/>
          <w:szCs w:val="22"/>
          <w:u w:val="single"/>
        </w:rPr>
      </w:pPr>
      <w:r w:rsidRPr="00115E40">
        <w:rPr>
          <w:rFonts w:ascii="Arial" w:hAnsi="Arial" w:cs="Arial"/>
          <w:sz w:val="22"/>
          <w:szCs w:val="22"/>
          <w:u w:val="single"/>
        </w:rPr>
        <w:t>Wykonawcy samodzielnie ubiegający się o</w:t>
      </w:r>
      <w:r w:rsidR="00544DB3" w:rsidRPr="00115E40">
        <w:rPr>
          <w:rFonts w:ascii="Arial" w:hAnsi="Arial" w:cs="Arial"/>
          <w:sz w:val="22"/>
          <w:szCs w:val="22"/>
          <w:u w:val="single"/>
        </w:rPr>
        <w:t xml:space="preserve"> udzielenie </w:t>
      </w:r>
      <w:r w:rsidRPr="00115E40">
        <w:rPr>
          <w:rFonts w:ascii="Arial" w:hAnsi="Arial" w:cs="Arial"/>
          <w:sz w:val="22"/>
          <w:szCs w:val="22"/>
          <w:u w:val="single"/>
        </w:rPr>
        <w:t>zamówieni</w:t>
      </w:r>
      <w:r w:rsidR="00544DB3" w:rsidRPr="00115E40">
        <w:rPr>
          <w:rFonts w:ascii="Arial" w:hAnsi="Arial" w:cs="Arial"/>
          <w:sz w:val="22"/>
          <w:szCs w:val="22"/>
          <w:u w:val="single"/>
        </w:rPr>
        <w:t>a</w:t>
      </w:r>
      <w:r w:rsidRPr="00115E40">
        <w:rPr>
          <w:rFonts w:ascii="Arial" w:hAnsi="Arial" w:cs="Arial"/>
          <w:sz w:val="22"/>
          <w:szCs w:val="22"/>
          <w:u w:val="single"/>
        </w:rPr>
        <w:t>:</w:t>
      </w:r>
    </w:p>
    <w:p w14:paraId="3FCBA760" w14:textId="77777777" w:rsidR="004362EA" w:rsidRPr="00115E40" w:rsidRDefault="004362EA" w:rsidP="00115E40">
      <w:pPr>
        <w:pStyle w:val="Tekstpodstawowywcity"/>
        <w:spacing w:line="276" w:lineRule="auto"/>
        <w:ind w:left="851"/>
        <w:rPr>
          <w:rFonts w:ascii="Arial" w:hAnsi="Arial" w:cs="Arial"/>
          <w:sz w:val="22"/>
          <w:szCs w:val="22"/>
          <w:u w:val="single"/>
        </w:rPr>
      </w:pPr>
    </w:p>
    <w:p w14:paraId="02E0F701" w14:textId="77777777" w:rsidR="002E3803" w:rsidRPr="00115E40" w:rsidRDefault="002E3803" w:rsidP="00F70CAA">
      <w:pPr>
        <w:pStyle w:val="Akapitzlist"/>
        <w:numPr>
          <w:ilvl w:val="3"/>
          <w:numId w:val="6"/>
        </w:numPr>
        <w:spacing w:line="276" w:lineRule="auto"/>
        <w:ind w:left="851" w:hanging="426"/>
        <w:jc w:val="both"/>
        <w:rPr>
          <w:rFonts w:ascii="Arial" w:hAnsi="Arial" w:cs="Arial"/>
          <w:sz w:val="22"/>
          <w:szCs w:val="22"/>
        </w:rPr>
      </w:pPr>
      <w:r w:rsidRPr="00115E40">
        <w:rPr>
          <w:rFonts w:ascii="Arial" w:hAnsi="Arial" w:cs="Arial"/>
          <w:sz w:val="22"/>
          <w:szCs w:val="22"/>
        </w:rPr>
        <w:lastRenderedPageBreak/>
        <w:t xml:space="preserve">Oświadczenie </w:t>
      </w:r>
      <w:r w:rsidR="00784FAA" w:rsidRPr="00115E40">
        <w:rPr>
          <w:rFonts w:ascii="Arial" w:hAnsi="Arial" w:cs="Arial"/>
          <w:bCs/>
          <w:sz w:val="22"/>
          <w:szCs w:val="22"/>
        </w:rPr>
        <w:t xml:space="preserve">o niepodleganiu wykluczeniu z postępowania w </w:t>
      </w:r>
      <w:r w:rsidR="00784FAA" w:rsidRPr="00115E40">
        <w:rPr>
          <w:rFonts w:ascii="Arial" w:hAnsi="Arial" w:cs="Arial"/>
          <w:sz w:val="22"/>
          <w:szCs w:val="22"/>
        </w:rPr>
        <w:t xml:space="preserve">zakresie podstaw wykluczenia </w:t>
      </w:r>
      <w:r w:rsidR="00784FAA" w:rsidRPr="00115E40">
        <w:rPr>
          <w:rFonts w:ascii="Arial" w:hAnsi="Arial" w:cs="Arial"/>
          <w:bCs/>
          <w:sz w:val="22"/>
          <w:szCs w:val="22"/>
        </w:rPr>
        <w:t>wskazanych w Rozdziale IX SWZ oraz potwierdzające spełnianie warunków udziału określonych w Rozdziale X SWZ</w:t>
      </w:r>
      <w:r w:rsidR="00784FAA" w:rsidRPr="00115E40">
        <w:rPr>
          <w:rFonts w:ascii="Arial" w:hAnsi="Arial" w:cs="Arial"/>
          <w:sz w:val="22"/>
          <w:szCs w:val="22"/>
        </w:rPr>
        <w:t xml:space="preserve"> </w:t>
      </w:r>
      <w:r w:rsidR="00121203" w:rsidRPr="00115E40">
        <w:rPr>
          <w:rFonts w:ascii="Arial" w:hAnsi="Arial" w:cs="Arial"/>
          <w:sz w:val="22"/>
          <w:szCs w:val="22"/>
        </w:rPr>
        <w:t xml:space="preserve">- </w:t>
      </w:r>
      <w:r w:rsidRPr="00115E40">
        <w:rPr>
          <w:rFonts w:ascii="Arial" w:hAnsi="Arial" w:cs="Arial"/>
          <w:sz w:val="22"/>
          <w:szCs w:val="22"/>
        </w:rPr>
        <w:t xml:space="preserve">zgodnie z </w:t>
      </w:r>
      <w:r w:rsidR="00A02A86" w:rsidRPr="00115E40">
        <w:rPr>
          <w:rFonts w:ascii="Arial" w:hAnsi="Arial" w:cs="Arial"/>
          <w:sz w:val="22"/>
          <w:szCs w:val="22"/>
        </w:rPr>
        <w:t>Załącznikiem Nr 3</w:t>
      </w:r>
      <w:r w:rsidR="004362EA" w:rsidRPr="00115E40">
        <w:rPr>
          <w:rFonts w:ascii="Arial" w:hAnsi="Arial" w:cs="Arial"/>
          <w:sz w:val="22"/>
          <w:szCs w:val="22"/>
        </w:rPr>
        <w:t xml:space="preserve">a </w:t>
      </w:r>
      <w:r w:rsidR="00A02A86" w:rsidRPr="00115E40">
        <w:rPr>
          <w:rFonts w:ascii="Arial" w:hAnsi="Arial" w:cs="Arial"/>
          <w:sz w:val="22"/>
          <w:szCs w:val="22"/>
        </w:rPr>
        <w:t xml:space="preserve">do </w:t>
      </w:r>
      <w:r w:rsidRPr="00115E40">
        <w:rPr>
          <w:rFonts w:ascii="Arial" w:hAnsi="Arial" w:cs="Arial"/>
          <w:sz w:val="22"/>
          <w:szCs w:val="22"/>
        </w:rPr>
        <w:t>SWZ;</w:t>
      </w:r>
    </w:p>
    <w:p w14:paraId="0B708EC6" w14:textId="77777777" w:rsidR="004362EA" w:rsidRPr="00115E40" w:rsidRDefault="004362EA" w:rsidP="00F70CAA">
      <w:pPr>
        <w:pStyle w:val="Akapitzlist"/>
        <w:numPr>
          <w:ilvl w:val="3"/>
          <w:numId w:val="6"/>
        </w:numPr>
        <w:spacing w:line="276" w:lineRule="auto"/>
        <w:ind w:left="851" w:hanging="426"/>
        <w:jc w:val="both"/>
        <w:rPr>
          <w:rFonts w:ascii="Arial" w:hAnsi="Arial" w:cs="Arial"/>
          <w:sz w:val="22"/>
          <w:szCs w:val="22"/>
        </w:rPr>
      </w:pPr>
      <w:r w:rsidRPr="00115E40">
        <w:rPr>
          <w:rFonts w:ascii="Arial" w:hAnsi="Arial" w:cs="Arial"/>
          <w:sz w:val="22"/>
          <w:szCs w:val="22"/>
        </w:rPr>
        <w:t>pełnomocnictwo lub inny dokument potwierdzający umocowanie do reprezentowania Wykonawcy / podmiotu udostępniającego zasoby w postępowaniu, jeżeli w imieniu Wykonawcy / podmiotu udostępniającego zasoby działa osoba, której umocowanie nie wynika z KRS, CEDiG lub innego właściwego rejestru,</w:t>
      </w:r>
    </w:p>
    <w:p w14:paraId="7821F840" w14:textId="77777777" w:rsidR="00544DB3" w:rsidRPr="00115E40" w:rsidRDefault="004362EA" w:rsidP="00F70CAA">
      <w:pPr>
        <w:pStyle w:val="Akapitzlist"/>
        <w:numPr>
          <w:ilvl w:val="3"/>
          <w:numId w:val="6"/>
        </w:numPr>
        <w:spacing w:line="276" w:lineRule="auto"/>
        <w:ind w:left="851" w:hanging="426"/>
        <w:jc w:val="both"/>
        <w:rPr>
          <w:rFonts w:ascii="Arial" w:hAnsi="Arial" w:cs="Arial"/>
          <w:color w:val="FF0000"/>
          <w:sz w:val="22"/>
          <w:szCs w:val="22"/>
        </w:rPr>
      </w:pPr>
      <w:r w:rsidRPr="00115E40">
        <w:rPr>
          <w:rFonts w:ascii="Arial" w:hAnsi="Arial" w:cs="Arial"/>
          <w:sz w:val="22"/>
          <w:szCs w:val="22"/>
          <w:u w:val="single"/>
        </w:rPr>
        <w:t xml:space="preserve">Jeżeli </w:t>
      </w:r>
      <w:r w:rsidR="00710628" w:rsidRPr="00115E40">
        <w:rPr>
          <w:rFonts w:ascii="Arial" w:hAnsi="Arial" w:cs="Arial"/>
          <w:sz w:val="22"/>
          <w:szCs w:val="22"/>
          <w:u w:val="single"/>
        </w:rPr>
        <w:t>dotyczy</w:t>
      </w:r>
      <w:r w:rsidR="00710628" w:rsidRPr="00115E40">
        <w:rPr>
          <w:rFonts w:ascii="Arial" w:hAnsi="Arial" w:cs="Arial"/>
          <w:sz w:val="22"/>
          <w:szCs w:val="22"/>
        </w:rPr>
        <w:t xml:space="preserve"> </w:t>
      </w:r>
      <w:r w:rsidR="00501234" w:rsidRPr="00115E40">
        <w:rPr>
          <w:rFonts w:ascii="Arial" w:hAnsi="Arial" w:cs="Arial"/>
          <w:sz w:val="22"/>
          <w:szCs w:val="22"/>
        </w:rPr>
        <w:t>- Wykonawca polegający na zasobach innego podmiotu dołącza</w:t>
      </w:r>
      <w:r w:rsidRPr="00115E40">
        <w:rPr>
          <w:rFonts w:ascii="Arial" w:hAnsi="Arial" w:cs="Arial"/>
          <w:sz w:val="22"/>
          <w:szCs w:val="22"/>
        </w:rPr>
        <w:t xml:space="preserve"> </w:t>
      </w:r>
      <w:r w:rsidR="00633DFB" w:rsidRPr="00115E40">
        <w:rPr>
          <w:rFonts w:ascii="Arial" w:hAnsi="Arial" w:cs="Arial"/>
          <w:sz w:val="22"/>
          <w:szCs w:val="22"/>
        </w:rPr>
        <w:t>Z</w:t>
      </w:r>
      <w:r w:rsidR="00AC086F" w:rsidRPr="00115E40">
        <w:rPr>
          <w:rFonts w:ascii="Arial" w:hAnsi="Arial" w:cs="Arial"/>
          <w:sz w:val="22"/>
          <w:szCs w:val="22"/>
        </w:rPr>
        <w:t>obowiązanie podmiotu udostępniającego zasoby</w:t>
      </w:r>
      <w:r w:rsidRPr="00115E40">
        <w:rPr>
          <w:rFonts w:ascii="Arial" w:hAnsi="Arial" w:cs="Arial"/>
          <w:sz w:val="22"/>
          <w:szCs w:val="22"/>
        </w:rPr>
        <w:t xml:space="preserve"> zakresie w jakim podmiot udostępnia swoje zasoby - Z</w:t>
      </w:r>
      <w:r w:rsidRPr="00115E40">
        <w:rPr>
          <w:rFonts w:ascii="Arial" w:hAnsi="Arial" w:cs="Arial"/>
          <w:bCs/>
          <w:sz w:val="22"/>
          <w:szCs w:val="22"/>
        </w:rPr>
        <w:t>ałącznik nr 4 do SWZ</w:t>
      </w:r>
      <w:r w:rsidR="0021733B" w:rsidRPr="00115E40">
        <w:rPr>
          <w:rFonts w:ascii="Arial" w:hAnsi="Arial" w:cs="Arial"/>
          <w:sz w:val="22"/>
          <w:szCs w:val="22"/>
        </w:rPr>
        <w:t xml:space="preserve">  oraz oświadczeni</w:t>
      </w:r>
      <w:r w:rsidR="00544DB3" w:rsidRPr="00115E40">
        <w:rPr>
          <w:rFonts w:ascii="Arial" w:hAnsi="Arial" w:cs="Arial"/>
          <w:sz w:val="22"/>
          <w:szCs w:val="22"/>
        </w:rPr>
        <w:t>e</w:t>
      </w:r>
      <w:r w:rsidR="0021733B" w:rsidRPr="00115E40">
        <w:rPr>
          <w:rFonts w:ascii="Arial" w:hAnsi="Arial" w:cs="Arial"/>
          <w:sz w:val="22"/>
          <w:szCs w:val="22"/>
        </w:rPr>
        <w:t xml:space="preserve"> </w:t>
      </w:r>
      <w:r w:rsidR="00190C9E" w:rsidRPr="00115E40">
        <w:rPr>
          <w:rFonts w:ascii="Arial" w:hAnsi="Arial" w:cs="Arial"/>
          <w:sz w:val="22"/>
          <w:szCs w:val="22"/>
        </w:rPr>
        <w:t xml:space="preserve">podmiotu udostępniającego zasoby </w:t>
      </w:r>
      <w:r w:rsidR="0021733B" w:rsidRPr="00115E40">
        <w:rPr>
          <w:rFonts w:ascii="Arial" w:hAnsi="Arial" w:cs="Arial"/>
          <w:bCs/>
          <w:sz w:val="22"/>
          <w:szCs w:val="22"/>
        </w:rPr>
        <w:t xml:space="preserve">o niepodleganiu wykluczeniu z postępowania w </w:t>
      </w:r>
      <w:r w:rsidR="0021733B" w:rsidRPr="00115E40">
        <w:rPr>
          <w:rFonts w:ascii="Arial" w:hAnsi="Arial" w:cs="Arial"/>
          <w:sz w:val="22"/>
          <w:szCs w:val="22"/>
        </w:rPr>
        <w:t xml:space="preserve">zakresie podstaw wykluczenia </w:t>
      </w:r>
      <w:r w:rsidR="0021733B" w:rsidRPr="00115E40">
        <w:rPr>
          <w:rFonts w:ascii="Arial" w:hAnsi="Arial" w:cs="Arial"/>
          <w:bCs/>
          <w:sz w:val="22"/>
          <w:szCs w:val="22"/>
        </w:rPr>
        <w:t>wskazanych w Rozdziale IX SWZ oraz potwierdzające spełnianie warunków udziału określonych w Rozdziale X SWZ</w:t>
      </w:r>
      <w:r w:rsidR="00501234" w:rsidRPr="00115E40">
        <w:rPr>
          <w:rFonts w:ascii="Arial" w:hAnsi="Arial" w:cs="Arial"/>
          <w:bCs/>
          <w:sz w:val="22"/>
          <w:szCs w:val="22"/>
        </w:rPr>
        <w:t xml:space="preserve"> </w:t>
      </w:r>
      <w:r w:rsidR="00544DB3" w:rsidRPr="00115E40">
        <w:rPr>
          <w:rFonts w:ascii="Arial" w:hAnsi="Arial" w:cs="Arial"/>
          <w:sz w:val="22"/>
          <w:szCs w:val="22"/>
        </w:rPr>
        <w:t>– Załącznik Nr 3c do SWZ;</w:t>
      </w:r>
    </w:p>
    <w:p w14:paraId="4A3DBA88" w14:textId="77777777" w:rsidR="00544DB3" w:rsidRPr="00115E40" w:rsidRDefault="00544DB3" w:rsidP="00115E40">
      <w:pPr>
        <w:spacing w:line="276" w:lineRule="auto"/>
        <w:ind w:left="851"/>
        <w:jc w:val="both"/>
        <w:rPr>
          <w:rFonts w:ascii="Arial" w:hAnsi="Arial" w:cs="Arial"/>
          <w:sz w:val="22"/>
          <w:szCs w:val="22"/>
        </w:rPr>
      </w:pPr>
    </w:p>
    <w:p w14:paraId="3D29D7BC" w14:textId="77777777" w:rsidR="00544DB3" w:rsidRPr="00115E40" w:rsidRDefault="00544DB3" w:rsidP="00FA5966">
      <w:pPr>
        <w:pStyle w:val="Tekstpodstawowywcity"/>
        <w:numPr>
          <w:ilvl w:val="2"/>
          <w:numId w:val="27"/>
        </w:numPr>
        <w:spacing w:line="276" w:lineRule="auto"/>
        <w:ind w:left="851"/>
        <w:rPr>
          <w:rFonts w:ascii="Arial" w:hAnsi="Arial" w:cs="Arial"/>
          <w:sz w:val="22"/>
          <w:szCs w:val="22"/>
          <w:u w:val="single"/>
        </w:rPr>
      </w:pPr>
      <w:r w:rsidRPr="00115E40">
        <w:rPr>
          <w:rFonts w:ascii="Arial" w:hAnsi="Arial" w:cs="Arial"/>
          <w:sz w:val="22"/>
          <w:szCs w:val="22"/>
          <w:u w:val="single"/>
        </w:rPr>
        <w:t>Wykonawcy wspólnie ubiegający się o udzielenie zamówienia, w tym Spółki cywilne:</w:t>
      </w:r>
    </w:p>
    <w:p w14:paraId="09462975" w14:textId="77777777" w:rsidR="00544DB3" w:rsidRPr="00115E40" w:rsidRDefault="00544DB3" w:rsidP="00115E40">
      <w:pPr>
        <w:pStyle w:val="Tekstpodstawowywcity"/>
        <w:spacing w:line="276" w:lineRule="auto"/>
        <w:ind w:left="851" w:firstLine="0"/>
        <w:rPr>
          <w:rFonts w:ascii="Arial" w:hAnsi="Arial" w:cs="Arial"/>
          <w:sz w:val="22"/>
          <w:szCs w:val="22"/>
          <w:u w:val="single"/>
        </w:rPr>
      </w:pPr>
    </w:p>
    <w:p w14:paraId="63B11F08" w14:textId="77777777" w:rsidR="00544DB3" w:rsidRPr="00115E40" w:rsidRDefault="00544DB3" w:rsidP="00115E40">
      <w:pPr>
        <w:pStyle w:val="Tekstpodstawowywcity"/>
        <w:spacing w:line="276" w:lineRule="auto"/>
        <w:ind w:left="851" w:firstLine="0"/>
        <w:rPr>
          <w:rFonts w:ascii="Arial" w:hAnsi="Arial" w:cs="Arial"/>
          <w:sz w:val="22"/>
          <w:szCs w:val="22"/>
        </w:rPr>
      </w:pPr>
      <w:r w:rsidRPr="00115E40">
        <w:rPr>
          <w:rFonts w:ascii="Arial" w:hAnsi="Arial" w:cs="Arial"/>
          <w:sz w:val="22"/>
          <w:szCs w:val="22"/>
        </w:rPr>
        <w:t>Wykonawcy wspólnie ubiegających się o udzielenie zamówienia ustanawiają pełnomocnika do reprezentowania ich w postępowaniu albo do reprezentowania ich</w:t>
      </w:r>
      <w:r w:rsidR="00955ABB">
        <w:rPr>
          <w:rFonts w:ascii="Arial" w:hAnsi="Arial" w:cs="Arial"/>
          <w:sz w:val="22"/>
          <w:szCs w:val="22"/>
        </w:rPr>
        <w:t xml:space="preserve"> </w:t>
      </w:r>
      <w:r w:rsidRPr="00115E40">
        <w:rPr>
          <w:rFonts w:ascii="Arial" w:hAnsi="Arial" w:cs="Arial"/>
          <w:sz w:val="22"/>
          <w:szCs w:val="22"/>
        </w:rPr>
        <w:t>w postępowaniu i</w:t>
      </w:r>
      <w:r w:rsidR="00955ABB">
        <w:rPr>
          <w:rFonts w:ascii="Arial" w:hAnsi="Arial" w:cs="Arial"/>
          <w:sz w:val="22"/>
          <w:szCs w:val="22"/>
        </w:rPr>
        <w:t> </w:t>
      </w:r>
      <w:r w:rsidRPr="00115E40">
        <w:rPr>
          <w:rFonts w:ascii="Arial" w:hAnsi="Arial" w:cs="Arial"/>
          <w:sz w:val="22"/>
          <w:szCs w:val="22"/>
        </w:rPr>
        <w:t xml:space="preserve">zawarcia umowy. </w:t>
      </w:r>
    </w:p>
    <w:p w14:paraId="1D005238" w14:textId="77777777" w:rsidR="00544DB3" w:rsidRPr="00115E40" w:rsidRDefault="00544DB3" w:rsidP="00115E40">
      <w:pPr>
        <w:pStyle w:val="Tekstpodstawowywcity"/>
        <w:spacing w:line="276" w:lineRule="auto"/>
        <w:ind w:left="851" w:firstLine="0"/>
        <w:rPr>
          <w:rFonts w:ascii="Arial" w:hAnsi="Arial" w:cs="Arial"/>
          <w:sz w:val="22"/>
          <w:szCs w:val="22"/>
          <w:u w:val="single"/>
        </w:rPr>
      </w:pPr>
    </w:p>
    <w:p w14:paraId="305EFFCB" w14:textId="77777777" w:rsidR="00544DB3" w:rsidRPr="00115E40" w:rsidRDefault="00544DB3" w:rsidP="00FA5966">
      <w:pPr>
        <w:pStyle w:val="Akapitzlist"/>
        <w:numPr>
          <w:ilvl w:val="0"/>
          <w:numId w:val="29"/>
        </w:numPr>
        <w:spacing w:line="276" w:lineRule="auto"/>
        <w:ind w:left="851"/>
        <w:jc w:val="both"/>
        <w:rPr>
          <w:rFonts w:ascii="Arial" w:hAnsi="Arial" w:cs="Arial"/>
          <w:sz w:val="22"/>
          <w:szCs w:val="22"/>
        </w:rPr>
      </w:pPr>
      <w:r w:rsidRPr="00115E40">
        <w:rPr>
          <w:rFonts w:ascii="Arial" w:hAnsi="Arial" w:cs="Arial"/>
          <w:sz w:val="22"/>
          <w:szCs w:val="22"/>
        </w:rPr>
        <w:t>Oświadczeni</w:t>
      </w:r>
      <w:r w:rsidR="00150417" w:rsidRPr="00115E40">
        <w:rPr>
          <w:rFonts w:ascii="Arial" w:hAnsi="Arial" w:cs="Arial"/>
          <w:sz w:val="22"/>
          <w:szCs w:val="22"/>
        </w:rPr>
        <w:t>a</w:t>
      </w:r>
      <w:r w:rsidRPr="00115E40">
        <w:rPr>
          <w:rFonts w:ascii="Arial" w:hAnsi="Arial" w:cs="Arial"/>
          <w:sz w:val="22"/>
          <w:szCs w:val="22"/>
        </w:rPr>
        <w:t xml:space="preserve"> </w:t>
      </w:r>
      <w:r w:rsidR="00D52469" w:rsidRPr="00115E40">
        <w:rPr>
          <w:rFonts w:ascii="Arial" w:hAnsi="Arial" w:cs="Arial"/>
          <w:sz w:val="22"/>
          <w:szCs w:val="22"/>
        </w:rPr>
        <w:t>wszystkich Wykonawców wspólnie ubiegających się o zamówienie</w:t>
      </w:r>
      <w:r w:rsidR="00955ABB">
        <w:rPr>
          <w:rFonts w:ascii="Arial" w:hAnsi="Arial" w:cs="Arial"/>
          <w:sz w:val="22"/>
          <w:szCs w:val="22"/>
        </w:rPr>
        <w:t xml:space="preserve"> </w:t>
      </w:r>
      <w:r w:rsidR="00D52469" w:rsidRPr="00115E40">
        <w:rPr>
          <w:rFonts w:ascii="Arial" w:hAnsi="Arial" w:cs="Arial"/>
          <w:bCs/>
          <w:sz w:val="22"/>
          <w:szCs w:val="22"/>
        </w:rPr>
        <w:t>o</w:t>
      </w:r>
      <w:r w:rsidR="00955ABB">
        <w:rPr>
          <w:rFonts w:ascii="Arial" w:hAnsi="Arial" w:cs="Arial"/>
          <w:bCs/>
          <w:sz w:val="22"/>
          <w:szCs w:val="22"/>
        </w:rPr>
        <w:t> </w:t>
      </w:r>
      <w:r w:rsidR="00D52469" w:rsidRPr="00115E40">
        <w:rPr>
          <w:rFonts w:ascii="Arial" w:hAnsi="Arial" w:cs="Arial"/>
          <w:bCs/>
          <w:sz w:val="22"/>
          <w:szCs w:val="22"/>
        </w:rPr>
        <w:t xml:space="preserve">niepodleganiu wykluczeniu z postępowania w </w:t>
      </w:r>
      <w:r w:rsidR="00D52469" w:rsidRPr="00115E40">
        <w:rPr>
          <w:rFonts w:ascii="Arial" w:hAnsi="Arial" w:cs="Arial"/>
          <w:sz w:val="22"/>
          <w:szCs w:val="22"/>
        </w:rPr>
        <w:t xml:space="preserve">zakresie podstaw wykluczenia </w:t>
      </w:r>
      <w:r w:rsidR="00D52469" w:rsidRPr="00115E40">
        <w:rPr>
          <w:rFonts w:ascii="Arial" w:hAnsi="Arial" w:cs="Arial"/>
          <w:bCs/>
          <w:sz w:val="22"/>
          <w:szCs w:val="22"/>
        </w:rPr>
        <w:t>wskazanych w Rozdziale IX SWZ oraz potwierdzające spełnianie warunków udziału określonych w</w:t>
      </w:r>
      <w:r w:rsidR="00955ABB">
        <w:rPr>
          <w:rFonts w:ascii="Arial" w:hAnsi="Arial" w:cs="Arial"/>
          <w:bCs/>
          <w:sz w:val="22"/>
          <w:szCs w:val="22"/>
        </w:rPr>
        <w:t> </w:t>
      </w:r>
      <w:r w:rsidR="00D52469" w:rsidRPr="00115E40">
        <w:rPr>
          <w:rFonts w:ascii="Arial" w:hAnsi="Arial" w:cs="Arial"/>
          <w:bCs/>
          <w:sz w:val="22"/>
          <w:szCs w:val="22"/>
        </w:rPr>
        <w:t>Rozdziale X SWZ</w:t>
      </w:r>
      <w:r w:rsidR="00D52469" w:rsidRPr="00115E40">
        <w:rPr>
          <w:rFonts w:ascii="Arial" w:hAnsi="Arial" w:cs="Arial"/>
          <w:sz w:val="22"/>
          <w:szCs w:val="22"/>
        </w:rPr>
        <w:t xml:space="preserve"> </w:t>
      </w:r>
      <w:r w:rsidRPr="00115E40">
        <w:rPr>
          <w:rFonts w:ascii="Arial" w:hAnsi="Arial" w:cs="Arial"/>
          <w:sz w:val="22"/>
          <w:szCs w:val="22"/>
        </w:rPr>
        <w:t>- zgodnie z Załącznikiem Nr 3b do SWZ;</w:t>
      </w:r>
    </w:p>
    <w:p w14:paraId="4787D33B" w14:textId="77777777" w:rsidR="00544DB3" w:rsidRPr="00115E40" w:rsidRDefault="00544DB3" w:rsidP="00FA5966">
      <w:pPr>
        <w:pStyle w:val="Akapitzlist"/>
        <w:numPr>
          <w:ilvl w:val="0"/>
          <w:numId w:val="29"/>
        </w:numPr>
        <w:spacing w:line="276" w:lineRule="auto"/>
        <w:ind w:left="851"/>
        <w:jc w:val="both"/>
        <w:rPr>
          <w:rFonts w:ascii="Arial" w:hAnsi="Arial" w:cs="Arial"/>
          <w:sz w:val="22"/>
          <w:szCs w:val="22"/>
        </w:rPr>
      </w:pPr>
      <w:r w:rsidRPr="00115E40">
        <w:rPr>
          <w:rFonts w:ascii="Arial" w:hAnsi="Arial" w:cs="Arial"/>
          <w:sz w:val="22"/>
          <w:szCs w:val="22"/>
        </w:rPr>
        <w:t>pełnomocnictwo lub inny dokument potwierdzający umocowanie do reprezentowania Wykonawców wspólnie ubiegających się o udzielenie zamówienia</w:t>
      </w:r>
      <w:r w:rsidR="00FF0FC6" w:rsidRPr="00115E40">
        <w:rPr>
          <w:rFonts w:ascii="Arial" w:hAnsi="Arial" w:cs="Arial"/>
          <w:sz w:val="22"/>
          <w:szCs w:val="22"/>
        </w:rPr>
        <w:t>/ podmiotu udostępniającego zasoby/</w:t>
      </w:r>
      <w:r w:rsidRPr="00115E40">
        <w:rPr>
          <w:rFonts w:ascii="Arial" w:hAnsi="Arial" w:cs="Arial"/>
          <w:sz w:val="22"/>
          <w:szCs w:val="22"/>
        </w:rPr>
        <w:t>, jeżeli w ich imieniu działa osoba, której umocowanie nie wynika z KRS, CEDiG lub innego właściwego rejestru</w:t>
      </w:r>
      <w:r w:rsidR="00784FAA" w:rsidRPr="00115E40">
        <w:rPr>
          <w:rFonts w:ascii="Arial" w:hAnsi="Arial" w:cs="Arial"/>
          <w:sz w:val="22"/>
          <w:szCs w:val="22"/>
        </w:rPr>
        <w:t>;</w:t>
      </w:r>
    </w:p>
    <w:p w14:paraId="40BF5906" w14:textId="77777777" w:rsidR="0072766B" w:rsidRPr="00115E40" w:rsidRDefault="0072766B" w:rsidP="00FA5966">
      <w:pPr>
        <w:pStyle w:val="Akapitzlist"/>
        <w:numPr>
          <w:ilvl w:val="0"/>
          <w:numId w:val="29"/>
        </w:numPr>
        <w:spacing w:line="276" w:lineRule="auto"/>
        <w:ind w:left="851"/>
        <w:jc w:val="both"/>
        <w:rPr>
          <w:rFonts w:ascii="Arial" w:hAnsi="Arial" w:cs="Arial"/>
          <w:sz w:val="22"/>
          <w:szCs w:val="22"/>
        </w:rPr>
      </w:pPr>
      <w:r w:rsidRPr="00115E40">
        <w:rPr>
          <w:rFonts w:ascii="Arial" w:hAnsi="Arial" w:cs="Arial"/>
          <w:sz w:val="22"/>
          <w:szCs w:val="22"/>
        </w:rPr>
        <w:t>Oświadczeni</w:t>
      </w:r>
      <w:r w:rsidR="00544DB3" w:rsidRPr="00115E40">
        <w:rPr>
          <w:rFonts w:ascii="Arial" w:hAnsi="Arial" w:cs="Arial"/>
          <w:sz w:val="22"/>
          <w:szCs w:val="22"/>
        </w:rPr>
        <w:t>e</w:t>
      </w:r>
      <w:r w:rsidR="00D52469" w:rsidRPr="00115E40">
        <w:rPr>
          <w:rFonts w:ascii="Arial" w:hAnsi="Arial" w:cs="Arial"/>
          <w:sz w:val="22"/>
          <w:szCs w:val="22"/>
        </w:rPr>
        <w:t>,</w:t>
      </w:r>
      <w:r w:rsidRPr="00115E40">
        <w:rPr>
          <w:rFonts w:ascii="Arial" w:hAnsi="Arial" w:cs="Arial"/>
          <w:sz w:val="22"/>
          <w:szCs w:val="22"/>
        </w:rPr>
        <w:t xml:space="preserve"> </w:t>
      </w:r>
      <w:r w:rsidR="00D52469" w:rsidRPr="00115E40">
        <w:rPr>
          <w:rFonts w:ascii="Arial" w:hAnsi="Arial" w:cs="Arial"/>
          <w:sz w:val="22"/>
          <w:szCs w:val="22"/>
          <w:lang w:eastAsia="ar-SA"/>
        </w:rPr>
        <w:t>z którego będzie wynikać, które usługi wykonają poszczególni Wykonawcy</w:t>
      </w:r>
      <w:r w:rsidR="00D52469" w:rsidRPr="00115E40">
        <w:rPr>
          <w:rFonts w:ascii="Arial" w:hAnsi="Arial" w:cs="Arial"/>
          <w:sz w:val="22"/>
          <w:szCs w:val="22"/>
        </w:rPr>
        <w:t xml:space="preserve"> </w:t>
      </w:r>
      <w:r w:rsidRPr="00115E40">
        <w:rPr>
          <w:rFonts w:ascii="Arial" w:hAnsi="Arial" w:cs="Arial"/>
          <w:sz w:val="22"/>
          <w:szCs w:val="22"/>
        </w:rPr>
        <w:t>- zgodnie z Załącznikiem Nr 10 do SWZ;</w:t>
      </w:r>
    </w:p>
    <w:p w14:paraId="07C705D0" w14:textId="77777777" w:rsidR="00710628" w:rsidRPr="00115E40" w:rsidRDefault="00710628" w:rsidP="00FA5966">
      <w:pPr>
        <w:pStyle w:val="Akapitzlist"/>
        <w:numPr>
          <w:ilvl w:val="0"/>
          <w:numId w:val="29"/>
        </w:numPr>
        <w:spacing w:line="276" w:lineRule="auto"/>
        <w:ind w:left="851"/>
        <w:jc w:val="both"/>
        <w:rPr>
          <w:rFonts w:ascii="Arial" w:hAnsi="Arial" w:cs="Arial"/>
          <w:sz w:val="22"/>
          <w:szCs w:val="22"/>
        </w:rPr>
      </w:pPr>
      <w:r w:rsidRPr="00115E40">
        <w:rPr>
          <w:rFonts w:ascii="Arial" w:hAnsi="Arial" w:cs="Arial"/>
          <w:sz w:val="22"/>
          <w:szCs w:val="22"/>
          <w:u w:val="single"/>
        </w:rPr>
        <w:t>Jeżeli dotyczy</w:t>
      </w:r>
      <w:r w:rsidRPr="00115E40">
        <w:rPr>
          <w:rFonts w:ascii="Arial" w:hAnsi="Arial" w:cs="Arial"/>
          <w:sz w:val="22"/>
          <w:szCs w:val="22"/>
        </w:rPr>
        <w:t xml:space="preserve"> - </w:t>
      </w:r>
      <w:r w:rsidR="00C74B58" w:rsidRPr="00115E40">
        <w:rPr>
          <w:rFonts w:ascii="Arial" w:hAnsi="Arial" w:cs="Arial"/>
          <w:sz w:val="22"/>
          <w:szCs w:val="22"/>
        </w:rPr>
        <w:t xml:space="preserve">Wykonawcy polegający na zasobach innego podmiotu dołączają </w:t>
      </w:r>
      <w:r w:rsidRPr="00115E40">
        <w:rPr>
          <w:rFonts w:ascii="Arial" w:hAnsi="Arial" w:cs="Arial"/>
          <w:sz w:val="22"/>
          <w:szCs w:val="22"/>
        </w:rPr>
        <w:t xml:space="preserve">Zobowiązanie podmiotu udostępniającego zasoby zakresie w jakim podmiot udostępnia swoje zasoby </w:t>
      </w:r>
      <w:r w:rsidR="00D332B7" w:rsidRPr="00115E40">
        <w:rPr>
          <w:rFonts w:ascii="Arial" w:hAnsi="Arial" w:cs="Arial"/>
          <w:sz w:val="22"/>
          <w:szCs w:val="22"/>
        </w:rPr>
        <w:t>–</w:t>
      </w:r>
      <w:r w:rsidRPr="00115E40">
        <w:rPr>
          <w:rFonts w:ascii="Arial" w:hAnsi="Arial" w:cs="Arial"/>
          <w:sz w:val="22"/>
          <w:szCs w:val="22"/>
        </w:rPr>
        <w:t xml:space="preserve"> Z</w:t>
      </w:r>
      <w:r w:rsidRPr="00115E40">
        <w:rPr>
          <w:rFonts w:ascii="Arial" w:hAnsi="Arial" w:cs="Arial"/>
          <w:bCs/>
          <w:sz w:val="22"/>
          <w:szCs w:val="22"/>
        </w:rPr>
        <w:t>ałącznik</w:t>
      </w:r>
      <w:r w:rsidR="00D332B7" w:rsidRPr="00115E40">
        <w:rPr>
          <w:rFonts w:ascii="Arial" w:hAnsi="Arial" w:cs="Arial"/>
          <w:bCs/>
          <w:sz w:val="22"/>
          <w:szCs w:val="22"/>
        </w:rPr>
        <w:t xml:space="preserve"> </w:t>
      </w:r>
      <w:r w:rsidRPr="00115E40">
        <w:rPr>
          <w:rFonts w:ascii="Arial" w:hAnsi="Arial" w:cs="Arial"/>
          <w:bCs/>
          <w:sz w:val="22"/>
          <w:szCs w:val="22"/>
        </w:rPr>
        <w:t>nr 4 do SWZ</w:t>
      </w:r>
      <w:r w:rsidRPr="00115E40">
        <w:rPr>
          <w:rFonts w:ascii="Arial" w:hAnsi="Arial" w:cs="Arial"/>
          <w:sz w:val="22"/>
          <w:szCs w:val="22"/>
        </w:rPr>
        <w:t xml:space="preserve">  oraz oświadczenie podmiotu udostępniającego zasoby </w:t>
      </w:r>
      <w:r w:rsidRPr="00115E40">
        <w:rPr>
          <w:rFonts w:ascii="Arial" w:hAnsi="Arial" w:cs="Arial"/>
          <w:bCs/>
          <w:sz w:val="22"/>
          <w:szCs w:val="22"/>
        </w:rPr>
        <w:t xml:space="preserve">o niepodleganiu wykluczeniu z postępowania w </w:t>
      </w:r>
      <w:r w:rsidRPr="00115E40">
        <w:rPr>
          <w:rFonts w:ascii="Arial" w:hAnsi="Arial" w:cs="Arial"/>
          <w:sz w:val="22"/>
          <w:szCs w:val="22"/>
        </w:rPr>
        <w:t xml:space="preserve">zakresie podstaw wykluczenia </w:t>
      </w:r>
      <w:r w:rsidRPr="00115E40">
        <w:rPr>
          <w:rFonts w:ascii="Arial" w:hAnsi="Arial" w:cs="Arial"/>
          <w:bCs/>
          <w:sz w:val="22"/>
          <w:szCs w:val="22"/>
        </w:rPr>
        <w:t>wskazanych w Rozdziale IX SWZ oraz potwierdzające spełnianie warunków udziału określonych w Rozdziale X SWZ</w:t>
      </w:r>
      <w:r w:rsidRPr="00115E40">
        <w:rPr>
          <w:rFonts w:ascii="Arial" w:hAnsi="Arial" w:cs="Arial"/>
          <w:sz w:val="22"/>
          <w:szCs w:val="22"/>
        </w:rPr>
        <w:t xml:space="preserve"> – Załącznik Nr 3c do SWZ</w:t>
      </w:r>
      <w:r w:rsidR="00D332B7" w:rsidRPr="00115E40">
        <w:rPr>
          <w:rFonts w:ascii="Arial" w:hAnsi="Arial" w:cs="Arial"/>
          <w:sz w:val="22"/>
          <w:szCs w:val="22"/>
        </w:rPr>
        <w:t>.</w:t>
      </w:r>
    </w:p>
    <w:p w14:paraId="7936ACBD"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Nie dopuszcza się uczestniczenia któregokolwiek z Wykonawców wspólnie ubiegających się</w:t>
      </w:r>
      <w:r w:rsidR="00955ABB">
        <w:rPr>
          <w:rFonts w:ascii="Arial" w:hAnsi="Arial" w:cs="Arial"/>
          <w:sz w:val="22"/>
          <w:szCs w:val="22"/>
        </w:rPr>
        <w:t xml:space="preserve"> </w:t>
      </w:r>
      <w:r w:rsidRPr="00115E40">
        <w:rPr>
          <w:rFonts w:ascii="Arial" w:hAnsi="Arial" w:cs="Arial"/>
          <w:sz w:val="22"/>
          <w:szCs w:val="22"/>
        </w:rPr>
        <w:t>o</w:t>
      </w:r>
      <w:r w:rsidR="00955ABB">
        <w:rPr>
          <w:rFonts w:ascii="Arial" w:hAnsi="Arial" w:cs="Arial"/>
          <w:sz w:val="22"/>
          <w:szCs w:val="22"/>
        </w:rPr>
        <w:t> </w:t>
      </w:r>
      <w:r w:rsidRPr="00115E40">
        <w:rPr>
          <w:rFonts w:ascii="Arial" w:hAnsi="Arial" w:cs="Arial"/>
          <w:sz w:val="22"/>
          <w:szCs w:val="22"/>
        </w:rPr>
        <w:t>udziel</w:t>
      </w:r>
      <w:r w:rsidR="00121203" w:rsidRPr="00115E40">
        <w:rPr>
          <w:rFonts w:ascii="Arial" w:hAnsi="Arial" w:cs="Arial"/>
          <w:sz w:val="22"/>
          <w:szCs w:val="22"/>
        </w:rPr>
        <w:t>e</w:t>
      </w:r>
      <w:r w:rsidRPr="00115E40">
        <w:rPr>
          <w:rFonts w:ascii="Arial" w:hAnsi="Arial" w:cs="Arial"/>
          <w:sz w:val="22"/>
          <w:szCs w:val="22"/>
        </w:rPr>
        <w:t>nie zamówienia w więcej niż jednej grupie Wykonawców wspólnie ubiegających</w:t>
      </w:r>
      <w:r w:rsidR="00867183" w:rsidRPr="00115E40">
        <w:rPr>
          <w:rFonts w:ascii="Arial" w:hAnsi="Arial" w:cs="Arial"/>
          <w:sz w:val="22"/>
          <w:szCs w:val="22"/>
        </w:rPr>
        <w:t xml:space="preserve"> </w:t>
      </w:r>
      <w:r w:rsidRPr="00115E40">
        <w:rPr>
          <w:rFonts w:ascii="Arial" w:hAnsi="Arial" w:cs="Arial"/>
          <w:sz w:val="22"/>
          <w:szCs w:val="22"/>
        </w:rPr>
        <w:t>się</w:t>
      </w:r>
      <w:r w:rsidR="00955ABB">
        <w:rPr>
          <w:rFonts w:ascii="Arial" w:hAnsi="Arial" w:cs="Arial"/>
          <w:sz w:val="22"/>
          <w:szCs w:val="22"/>
        </w:rPr>
        <w:t xml:space="preserve"> </w:t>
      </w:r>
      <w:r w:rsidRPr="00115E40">
        <w:rPr>
          <w:rFonts w:ascii="Arial" w:hAnsi="Arial" w:cs="Arial"/>
          <w:sz w:val="22"/>
          <w:szCs w:val="22"/>
        </w:rPr>
        <w:t>o</w:t>
      </w:r>
      <w:r w:rsidR="00955ABB">
        <w:rPr>
          <w:rFonts w:ascii="Arial" w:hAnsi="Arial" w:cs="Arial"/>
          <w:sz w:val="22"/>
          <w:szCs w:val="22"/>
        </w:rPr>
        <w:t> </w:t>
      </w:r>
      <w:r w:rsidRPr="00115E40">
        <w:rPr>
          <w:rFonts w:ascii="Arial" w:hAnsi="Arial" w:cs="Arial"/>
          <w:sz w:val="22"/>
          <w:szCs w:val="22"/>
        </w:rPr>
        <w:t>udzielenie zamówienia. Niedopuszczalnym jest również złożenie przez któregokolwiek</w:t>
      </w:r>
      <w:r w:rsidR="00955ABB">
        <w:rPr>
          <w:rFonts w:ascii="Arial" w:hAnsi="Arial" w:cs="Arial"/>
          <w:sz w:val="22"/>
          <w:szCs w:val="22"/>
        </w:rPr>
        <w:t xml:space="preserve"> </w:t>
      </w:r>
      <w:r w:rsidRPr="00115E40">
        <w:rPr>
          <w:rFonts w:ascii="Arial" w:hAnsi="Arial" w:cs="Arial"/>
          <w:sz w:val="22"/>
          <w:szCs w:val="22"/>
        </w:rPr>
        <w:t>z</w:t>
      </w:r>
      <w:r w:rsidR="00955ABB">
        <w:rPr>
          <w:rFonts w:ascii="Arial" w:hAnsi="Arial" w:cs="Arial"/>
          <w:sz w:val="22"/>
          <w:szCs w:val="22"/>
        </w:rPr>
        <w:t> </w:t>
      </w:r>
      <w:r w:rsidRPr="00115E40">
        <w:rPr>
          <w:rFonts w:ascii="Arial" w:hAnsi="Arial" w:cs="Arial"/>
          <w:sz w:val="22"/>
          <w:szCs w:val="22"/>
        </w:rPr>
        <w:t>Wykonawców wspólnie ubiegających się o udziel</w:t>
      </w:r>
      <w:r w:rsidR="00121203" w:rsidRPr="00115E40">
        <w:rPr>
          <w:rFonts w:ascii="Arial" w:hAnsi="Arial" w:cs="Arial"/>
          <w:sz w:val="22"/>
          <w:szCs w:val="22"/>
        </w:rPr>
        <w:t>e</w:t>
      </w:r>
      <w:r w:rsidRPr="00115E40">
        <w:rPr>
          <w:rFonts w:ascii="Arial" w:hAnsi="Arial" w:cs="Arial"/>
          <w:sz w:val="22"/>
          <w:szCs w:val="22"/>
        </w:rPr>
        <w:t>nie zamówienia, równocześnie oferty indywidualnej oraz w ramach grupy Wykonawców wspólnie ubiegających się o udzielenie zamówienia.</w:t>
      </w:r>
    </w:p>
    <w:p w14:paraId="418DC6FF"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Wspólnicy spółki cywilnej są traktowani jak Wykonawcy wspólnie ubiegający się o udzielenie zamówienia.</w:t>
      </w:r>
    </w:p>
    <w:p w14:paraId="7717F3AF" w14:textId="77777777" w:rsidR="002E3803" w:rsidRPr="00115E40" w:rsidRDefault="002E3803" w:rsidP="00FA5966">
      <w:pPr>
        <w:pStyle w:val="Tekstpodstawowywcity"/>
        <w:numPr>
          <w:ilvl w:val="0"/>
          <w:numId w:val="16"/>
        </w:numPr>
        <w:spacing w:line="276" w:lineRule="auto"/>
        <w:ind w:left="426" w:hanging="425"/>
        <w:rPr>
          <w:rFonts w:ascii="Arial" w:hAnsi="Arial" w:cs="Arial"/>
          <w:bCs/>
          <w:sz w:val="22"/>
          <w:szCs w:val="22"/>
        </w:rPr>
      </w:pPr>
      <w:r w:rsidRPr="00115E40">
        <w:rPr>
          <w:rFonts w:ascii="Arial" w:hAnsi="Arial" w:cs="Arial"/>
          <w:sz w:val="22"/>
          <w:szCs w:val="22"/>
        </w:rPr>
        <w:t>Sposób sporządzenia dokumentów elektronicznych, w tym ofert, oświadczenia, o którym</w:t>
      </w:r>
      <w:r w:rsidRPr="00115E40">
        <w:rPr>
          <w:rFonts w:ascii="Arial" w:hAnsi="Arial" w:cs="Arial"/>
          <w:bCs/>
          <w:sz w:val="22"/>
          <w:szCs w:val="22"/>
        </w:rPr>
        <w:t xml:space="preserve"> mowa w art. 125 ust. 1 ustawy Pzp, </w:t>
      </w:r>
      <w:r w:rsidRPr="00115E40">
        <w:rPr>
          <w:rFonts w:ascii="Arial" w:hAnsi="Arial" w:cs="Arial"/>
          <w:sz w:val="22"/>
          <w:szCs w:val="22"/>
        </w:rPr>
        <w:t>podmiotowych środków dowodowych, przedmiotowych środków dowodowych oraz innych informacji, oświadczeń lub dokumentów musi być zgod</w:t>
      </w:r>
      <w:r w:rsidR="005942A6" w:rsidRPr="00115E40">
        <w:rPr>
          <w:rFonts w:ascii="Arial" w:hAnsi="Arial" w:cs="Arial"/>
          <w:sz w:val="22"/>
          <w:szCs w:val="22"/>
        </w:rPr>
        <w:t>n</w:t>
      </w:r>
      <w:r w:rsidRPr="00115E40">
        <w:rPr>
          <w:rFonts w:ascii="Arial" w:hAnsi="Arial" w:cs="Arial"/>
          <w:sz w:val="22"/>
          <w:szCs w:val="22"/>
        </w:rPr>
        <w:t>y</w:t>
      </w:r>
      <w:r w:rsidR="00955ABB">
        <w:rPr>
          <w:rFonts w:ascii="Arial" w:hAnsi="Arial" w:cs="Arial"/>
          <w:sz w:val="22"/>
          <w:szCs w:val="22"/>
        </w:rPr>
        <w:t xml:space="preserve"> </w:t>
      </w:r>
      <w:r w:rsidRPr="00115E40">
        <w:rPr>
          <w:rFonts w:ascii="Arial" w:hAnsi="Arial" w:cs="Arial"/>
          <w:sz w:val="22"/>
          <w:szCs w:val="22"/>
        </w:rPr>
        <w:t>z</w:t>
      </w:r>
      <w:r w:rsidR="00955ABB">
        <w:rPr>
          <w:rFonts w:ascii="Arial" w:hAnsi="Arial" w:cs="Arial"/>
          <w:sz w:val="22"/>
          <w:szCs w:val="22"/>
        </w:rPr>
        <w:t> </w:t>
      </w:r>
      <w:r w:rsidRPr="00115E40">
        <w:rPr>
          <w:rFonts w:ascii="Arial" w:hAnsi="Arial" w:cs="Arial"/>
          <w:sz w:val="22"/>
          <w:szCs w:val="22"/>
        </w:rPr>
        <w:t>wymaganiami określonymi w rozporządzeni</w:t>
      </w:r>
      <w:r w:rsidR="00AF79E8" w:rsidRPr="00115E40">
        <w:rPr>
          <w:rFonts w:ascii="Arial" w:hAnsi="Arial" w:cs="Arial"/>
          <w:sz w:val="22"/>
          <w:szCs w:val="22"/>
        </w:rPr>
        <w:t>u</w:t>
      </w:r>
      <w:r w:rsidRPr="00115E40">
        <w:rPr>
          <w:rFonts w:ascii="Arial" w:hAnsi="Arial" w:cs="Arial"/>
          <w:sz w:val="22"/>
          <w:szCs w:val="22"/>
        </w:rPr>
        <w:t xml:space="preserve"> Prezesa Rady Ministrów z dnia 30 grudnia 2020</w:t>
      </w:r>
      <w:r w:rsidR="00955ABB">
        <w:rPr>
          <w:rFonts w:ascii="Arial" w:hAnsi="Arial" w:cs="Arial"/>
          <w:sz w:val="22"/>
          <w:szCs w:val="22"/>
        </w:rPr>
        <w:t> </w:t>
      </w:r>
      <w:r w:rsidRPr="00115E40">
        <w:rPr>
          <w:rFonts w:ascii="Arial" w:hAnsi="Arial" w:cs="Arial"/>
          <w:sz w:val="22"/>
          <w:szCs w:val="22"/>
        </w:rPr>
        <w:t xml:space="preserve">r. </w:t>
      </w:r>
      <w:r w:rsidRPr="00115E40">
        <w:rPr>
          <w:rFonts w:ascii="Arial" w:hAnsi="Arial" w:cs="Arial"/>
          <w:i/>
          <w:iCs/>
          <w:sz w:val="22"/>
          <w:szCs w:val="22"/>
        </w:rPr>
        <w:t xml:space="preserve">w sprawie sposobu sporządzania i przekazywania informacji oraz wymagań </w:t>
      </w:r>
      <w:r w:rsidRPr="00115E40">
        <w:rPr>
          <w:rFonts w:ascii="Arial" w:hAnsi="Arial" w:cs="Arial"/>
          <w:i/>
          <w:iCs/>
          <w:sz w:val="22"/>
          <w:szCs w:val="22"/>
        </w:rPr>
        <w:lastRenderedPageBreak/>
        <w:t>technicznych dla dokumentów elektronicznych oraz środków komunikacji elektronicznej</w:t>
      </w:r>
      <w:r w:rsidR="00955ABB">
        <w:rPr>
          <w:rFonts w:ascii="Arial" w:hAnsi="Arial" w:cs="Arial"/>
          <w:i/>
          <w:iCs/>
          <w:sz w:val="22"/>
          <w:szCs w:val="22"/>
        </w:rPr>
        <w:t xml:space="preserve"> </w:t>
      </w:r>
      <w:r w:rsidRPr="00115E40">
        <w:rPr>
          <w:rFonts w:ascii="Arial" w:hAnsi="Arial" w:cs="Arial"/>
          <w:i/>
          <w:iCs/>
          <w:sz w:val="22"/>
          <w:szCs w:val="22"/>
        </w:rPr>
        <w:t>w</w:t>
      </w:r>
      <w:r w:rsidR="00955ABB">
        <w:rPr>
          <w:rFonts w:ascii="Arial" w:hAnsi="Arial" w:cs="Arial"/>
          <w:i/>
          <w:iCs/>
          <w:sz w:val="22"/>
          <w:szCs w:val="22"/>
        </w:rPr>
        <w:t> </w:t>
      </w:r>
      <w:r w:rsidRPr="00115E40">
        <w:rPr>
          <w:rFonts w:ascii="Arial" w:hAnsi="Arial" w:cs="Arial"/>
          <w:i/>
          <w:iCs/>
          <w:sz w:val="22"/>
          <w:szCs w:val="22"/>
        </w:rPr>
        <w:t>postępowaniu o udzielenie zamówienia publicznego lub konkursie</w:t>
      </w:r>
      <w:r w:rsidRPr="00115E40">
        <w:rPr>
          <w:rFonts w:ascii="Arial" w:hAnsi="Arial" w:cs="Arial"/>
          <w:sz w:val="22"/>
          <w:szCs w:val="22"/>
        </w:rPr>
        <w:t xml:space="preserve"> oraz w </w:t>
      </w:r>
      <w:r w:rsidRPr="00115E40">
        <w:rPr>
          <w:rFonts w:ascii="Arial" w:hAnsi="Arial" w:cs="Arial"/>
          <w:bCs/>
          <w:sz w:val="22"/>
          <w:szCs w:val="22"/>
        </w:rPr>
        <w:t xml:space="preserve">rozporządzeniu Ministra Rozwoju, Pracy i Technologii z dnia 23 grudnia 2020 r. </w:t>
      </w:r>
      <w:r w:rsidR="00BE135B" w:rsidRPr="00115E40">
        <w:rPr>
          <w:rFonts w:ascii="Arial" w:hAnsi="Arial" w:cs="Arial"/>
          <w:bCs/>
          <w:sz w:val="22"/>
          <w:szCs w:val="22"/>
        </w:rPr>
        <w:t xml:space="preserve">ze zmianami </w:t>
      </w:r>
      <w:r w:rsidRPr="00115E40">
        <w:rPr>
          <w:rFonts w:ascii="Arial" w:hAnsi="Arial" w:cs="Arial"/>
          <w:bCs/>
          <w:i/>
          <w:iCs/>
          <w:sz w:val="22"/>
          <w:szCs w:val="22"/>
        </w:rPr>
        <w:t>w sprawie podmiotowych środków dowodowych oraz innych dokumentów lub oświadczeń, jakich może żądać zamawiający od wykonawcy.</w:t>
      </w:r>
    </w:p>
    <w:p w14:paraId="6CEC729D" w14:textId="77777777" w:rsidR="004B5EC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 xml:space="preserve">Oferty, oświadczenia, o których mowa w art. 125 ust. 1 </w:t>
      </w:r>
      <w:r w:rsidR="000C7A89" w:rsidRPr="00115E40">
        <w:rPr>
          <w:rFonts w:ascii="Arial" w:hAnsi="Arial" w:cs="Arial"/>
          <w:sz w:val="22"/>
          <w:szCs w:val="22"/>
        </w:rPr>
        <w:t xml:space="preserve">i ust. 5 </w:t>
      </w:r>
      <w:r w:rsidRPr="00115E40">
        <w:rPr>
          <w:rFonts w:ascii="Arial" w:hAnsi="Arial" w:cs="Arial"/>
          <w:sz w:val="22"/>
          <w:szCs w:val="22"/>
        </w:rPr>
        <w:t>ustawy Pzp, podmiotowe środki dowodowe, w tym oświadczenie, o którym mowa w art. 117 ust. 4 ustawy Pzp, oraz zobowiązanie podmiotu udostępniającego zasoby, przedmiotowe środki dowodowe, dokumenty, o których mowa w art. 94 ust. 2 ustawy Pzp, sporządza się w postaci elektronicznej.</w:t>
      </w:r>
    </w:p>
    <w:p w14:paraId="45F5DC8F"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 xml:space="preserve">Informacje, oświadczenia lub dokumenty, inne niż określone w pkt </w:t>
      </w:r>
      <w:r w:rsidR="001955AF" w:rsidRPr="00115E40">
        <w:rPr>
          <w:rFonts w:ascii="Arial" w:hAnsi="Arial" w:cs="Arial"/>
          <w:sz w:val="22"/>
          <w:szCs w:val="22"/>
        </w:rPr>
        <w:t>9</w:t>
      </w:r>
      <w:r w:rsidRPr="00115E40">
        <w:rPr>
          <w:rFonts w:ascii="Arial" w:hAnsi="Arial" w:cs="Arial"/>
          <w:sz w:val="22"/>
          <w:szCs w:val="22"/>
        </w:rPr>
        <w:t>, sporządza się</w:t>
      </w:r>
      <w:r w:rsidR="00955ABB">
        <w:rPr>
          <w:rFonts w:ascii="Arial" w:hAnsi="Arial" w:cs="Arial"/>
          <w:sz w:val="22"/>
          <w:szCs w:val="22"/>
        </w:rPr>
        <w:t xml:space="preserve"> </w:t>
      </w:r>
      <w:r w:rsidRPr="00115E40">
        <w:rPr>
          <w:rFonts w:ascii="Arial" w:hAnsi="Arial" w:cs="Arial"/>
          <w:sz w:val="22"/>
          <w:szCs w:val="22"/>
        </w:rPr>
        <w:t>w postaci elektronicznej lub jako tekst wpisany bezpośrednio w wiadomości przekazywanej przy użyciu środków komunikacji elektronicznej</w:t>
      </w:r>
      <w:r w:rsidR="00C632F1" w:rsidRPr="00115E40">
        <w:rPr>
          <w:rFonts w:ascii="Arial" w:hAnsi="Arial" w:cs="Arial"/>
          <w:sz w:val="22"/>
          <w:szCs w:val="22"/>
        </w:rPr>
        <w:t>.</w:t>
      </w:r>
      <w:r w:rsidRPr="00115E40">
        <w:rPr>
          <w:rFonts w:ascii="Arial" w:hAnsi="Arial" w:cs="Arial"/>
          <w:bCs/>
          <w:sz w:val="22"/>
          <w:szCs w:val="22"/>
          <w:highlight w:val="yellow"/>
        </w:rPr>
        <w:t xml:space="preserve"> </w:t>
      </w:r>
    </w:p>
    <w:p w14:paraId="041B269B"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Podmiotowe środki dowodowe, przedmiotowe środki dowodowe oraz inne dokumenty lub oświadczenia sporządzone w języku obcym należy przekazać wraz z tłumaczeniem na język polski.</w:t>
      </w:r>
    </w:p>
    <w:p w14:paraId="20A4B4D1"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 xml:space="preserve">W przypadku gdy podmiotowe środki dowodowe, przedmiotowe środki dowodowe, inne dokumenty w tym dokumenty, o których mowa w art. 94 ust. 2 ustawy Pzp, lub dokumenty </w:t>
      </w:r>
      <w:r w:rsidRPr="00115E40">
        <w:rPr>
          <w:rFonts w:ascii="Arial" w:hAnsi="Arial" w:cs="Arial"/>
          <w:bCs/>
          <w:sz w:val="22"/>
          <w:szCs w:val="22"/>
        </w:rPr>
        <w:t>potwierdzające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69B98BB7"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 xml:space="preserve">W przypadku gdy podmiotowe środki dowodowe, </w:t>
      </w:r>
      <w:r w:rsidRPr="00115E40">
        <w:rPr>
          <w:rFonts w:ascii="Arial" w:hAnsi="Arial" w:cs="Arial"/>
          <w:bCs/>
          <w:sz w:val="22"/>
          <w:szCs w:val="22"/>
        </w:rPr>
        <w:t xml:space="preserve">przedmiotowe środki dowodowe, inne dokumenty w tym </w:t>
      </w:r>
      <w:r w:rsidRPr="00115E40">
        <w:rPr>
          <w:rFonts w:ascii="Arial" w:hAnsi="Arial" w:cs="Arial"/>
          <w:sz w:val="22"/>
          <w:szCs w:val="22"/>
        </w:rPr>
        <w:t xml:space="preserve">dokumenty, o których mowa w art. 94 ust. 2 ustawy Pzp, </w:t>
      </w:r>
      <w:r w:rsidRPr="00115E40">
        <w:rPr>
          <w:rFonts w:ascii="Arial" w:hAnsi="Arial" w:cs="Arial"/>
          <w:bCs/>
          <w:sz w:val="22"/>
          <w:szCs w:val="22"/>
        </w:rPr>
        <w:t>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w:t>
      </w:r>
      <w:r w:rsidR="00955ABB">
        <w:rPr>
          <w:rFonts w:ascii="Arial" w:hAnsi="Arial" w:cs="Arial"/>
          <w:bCs/>
          <w:sz w:val="22"/>
          <w:szCs w:val="22"/>
        </w:rPr>
        <w:t xml:space="preserve"> </w:t>
      </w:r>
      <w:r w:rsidRPr="00115E40">
        <w:rPr>
          <w:rFonts w:ascii="Arial" w:hAnsi="Arial" w:cs="Arial"/>
          <w:bCs/>
          <w:sz w:val="22"/>
          <w:szCs w:val="22"/>
        </w:rPr>
        <w:t>w</w:t>
      </w:r>
      <w:r w:rsidR="00955ABB">
        <w:rPr>
          <w:rFonts w:ascii="Arial" w:hAnsi="Arial" w:cs="Arial"/>
          <w:bCs/>
          <w:sz w:val="22"/>
          <w:szCs w:val="22"/>
        </w:rPr>
        <w:t> </w:t>
      </w:r>
      <w:r w:rsidRPr="00115E40">
        <w:rPr>
          <w:rFonts w:ascii="Arial" w:hAnsi="Arial" w:cs="Arial"/>
          <w:bCs/>
          <w:sz w:val="22"/>
          <w:szCs w:val="22"/>
        </w:rPr>
        <w:t>postaci papierowej.</w:t>
      </w:r>
    </w:p>
    <w:p w14:paraId="0E31EADD"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 xml:space="preserve">Poświadczenia zgodności cyfrowego odwzorowania z dokumentem w postaci papierowej, </w:t>
      </w:r>
      <w:r w:rsidR="00867183" w:rsidRPr="00115E40">
        <w:rPr>
          <w:rFonts w:ascii="Arial" w:hAnsi="Arial" w:cs="Arial"/>
          <w:bCs/>
          <w:sz w:val="22"/>
          <w:szCs w:val="22"/>
        </w:rPr>
        <w:t>opatrzone kwalifikowanym podpisem elektronicznym, podpisem zaufanym lub podpisem osobistym</w:t>
      </w:r>
      <w:r w:rsidR="00867183" w:rsidRPr="00115E40">
        <w:rPr>
          <w:rFonts w:ascii="Arial" w:hAnsi="Arial" w:cs="Arial"/>
          <w:sz w:val="22"/>
          <w:szCs w:val="22"/>
        </w:rPr>
        <w:t xml:space="preserve"> </w:t>
      </w:r>
      <w:r w:rsidRPr="00115E40">
        <w:rPr>
          <w:rFonts w:ascii="Arial" w:hAnsi="Arial" w:cs="Arial"/>
          <w:sz w:val="22"/>
          <w:szCs w:val="22"/>
        </w:rPr>
        <w:t>dokonuje w przypadku:</w:t>
      </w:r>
    </w:p>
    <w:p w14:paraId="2C0BCBAC" w14:textId="77777777" w:rsidR="002E3803" w:rsidRPr="00115E40" w:rsidRDefault="002E3803" w:rsidP="00F70CAA">
      <w:pPr>
        <w:pStyle w:val="Tekstpodstawowywcity"/>
        <w:numPr>
          <w:ilvl w:val="2"/>
          <w:numId w:val="8"/>
        </w:numPr>
        <w:spacing w:line="276" w:lineRule="auto"/>
        <w:ind w:left="709" w:hanging="284"/>
        <w:rPr>
          <w:rFonts w:ascii="Arial" w:hAnsi="Arial" w:cs="Arial"/>
          <w:sz w:val="22"/>
          <w:szCs w:val="22"/>
        </w:rPr>
      </w:pPr>
      <w:r w:rsidRPr="00115E40">
        <w:rPr>
          <w:rFonts w:ascii="Arial" w:hAnsi="Arial" w:cs="Arial"/>
          <w:sz w:val="22"/>
          <w:szCs w:val="22"/>
        </w:rPr>
        <w:t>podmiotowych środków dowodowych oraz dokumentów potwierdzających umocowanie do reprezentowania – odpowiednio Wykonawca, Wykonawca wspólnie ubiegający się</w:t>
      </w:r>
      <w:r w:rsidR="00955ABB">
        <w:rPr>
          <w:rFonts w:ascii="Arial" w:hAnsi="Arial" w:cs="Arial"/>
          <w:sz w:val="22"/>
          <w:szCs w:val="22"/>
        </w:rPr>
        <w:t xml:space="preserve"> </w:t>
      </w:r>
      <w:r w:rsidRPr="00115E40">
        <w:rPr>
          <w:rFonts w:ascii="Arial" w:hAnsi="Arial" w:cs="Arial"/>
          <w:sz w:val="22"/>
          <w:szCs w:val="22"/>
        </w:rPr>
        <w:t>o</w:t>
      </w:r>
      <w:r w:rsidR="00955ABB">
        <w:rPr>
          <w:rFonts w:ascii="Arial" w:hAnsi="Arial" w:cs="Arial"/>
          <w:sz w:val="22"/>
          <w:szCs w:val="22"/>
        </w:rPr>
        <w:t> </w:t>
      </w:r>
      <w:r w:rsidRPr="00115E40">
        <w:rPr>
          <w:rFonts w:ascii="Arial" w:hAnsi="Arial" w:cs="Arial"/>
          <w:sz w:val="22"/>
          <w:szCs w:val="22"/>
        </w:rPr>
        <w:t>udzielenie zamówienia, podmiot udostępniający zasoby lub podwykonawca, w zakresie podmiotowych środków dowodowych lub dokumentów potwierdzających umocowanie do reprezentowania, które każde z nich dotyczą;</w:t>
      </w:r>
    </w:p>
    <w:p w14:paraId="5B913F7A" w14:textId="77777777" w:rsidR="002E3803" w:rsidRPr="00115E40" w:rsidRDefault="002E3803" w:rsidP="00F70CAA">
      <w:pPr>
        <w:pStyle w:val="Tekstpodstawowywcity"/>
        <w:numPr>
          <w:ilvl w:val="2"/>
          <w:numId w:val="8"/>
        </w:numPr>
        <w:spacing w:line="276" w:lineRule="auto"/>
        <w:ind w:left="709" w:hanging="284"/>
        <w:rPr>
          <w:rFonts w:ascii="Arial" w:hAnsi="Arial" w:cs="Arial"/>
          <w:sz w:val="22"/>
          <w:szCs w:val="22"/>
        </w:rPr>
      </w:pPr>
      <w:r w:rsidRPr="00115E40">
        <w:rPr>
          <w:rFonts w:ascii="Arial" w:hAnsi="Arial" w:cs="Arial"/>
          <w:sz w:val="22"/>
          <w:szCs w:val="22"/>
        </w:rPr>
        <w:t>przedmiotowych środków dowodowych – odpowiednio Wykonawca lub Wykonawca wspólnie ubiegający się o udzielenie zamówienia;</w:t>
      </w:r>
    </w:p>
    <w:p w14:paraId="6E3D1BC9" w14:textId="77777777" w:rsidR="002E3803" w:rsidRPr="00115E40" w:rsidRDefault="002E3803" w:rsidP="00F70CAA">
      <w:pPr>
        <w:pStyle w:val="Tekstpodstawowywcity"/>
        <w:numPr>
          <w:ilvl w:val="2"/>
          <w:numId w:val="8"/>
        </w:numPr>
        <w:spacing w:line="276" w:lineRule="auto"/>
        <w:ind w:left="709" w:hanging="284"/>
        <w:rPr>
          <w:rFonts w:ascii="Arial" w:hAnsi="Arial" w:cs="Arial"/>
          <w:sz w:val="22"/>
          <w:szCs w:val="22"/>
        </w:rPr>
      </w:pPr>
      <w:r w:rsidRPr="00115E40">
        <w:rPr>
          <w:rFonts w:ascii="Arial" w:hAnsi="Arial" w:cs="Arial"/>
          <w:sz w:val="22"/>
          <w:szCs w:val="22"/>
        </w:rPr>
        <w:t>innych dokumentów – odpowiednio Wykonawca lub Wykonawca wspólnie ubiegający się</w:t>
      </w:r>
      <w:r w:rsidR="00955ABB">
        <w:rPr>
          <w:rFonts w:ascii="Arial" w:hAnsi="Arial" w:cs="Arial"/>
          <w:sz w:val="22"/>
          <w:szCs w:val="22"/>
        </w:rPr>
        <w:t xml:space="preserve"> </w:t>
      </w:r>
      <w:r w:rsidRPr="00115E40">
        <w:rPr>
          <w:rFonts w:ascii="Arial" w:hAnsi="Arial" w:cs="Arial"/>
          <w:sz w:val="22"/>
          <w:szCs w:val="22"/>
        </w:rPr>
        <w:t>o</w:t>
      </w:r>
      <w:r w:rsidR="00955ABB">
        <w:rPr>
          <w:rFonts w:ascii="Arial" w:hAnsi="Arial" w:cs="Arial"/>
          <w:sz w:val="22"/>
          <w:szCs w:val="22"/>
        </w:rPr>
        <w:t> </w:t>
      </w:r>
      <w:r w:rsidRPr="00115E40">
        <w:rPr>
          <w:rFonts w:ascii="Arial" w:hAnsi="Arial" w:cs="Arial"/>
          <w:sz w:val="22"/>
          <w:szCs w:val="22"/>
        </w:rPr>
        <w:t>udzielenie zamówienia, w zakresie dokumentów, które każdego z nich dotyczą.</w:t>
      </w:r>
    </w:p>
    <w:p w14:paraId="395FE083" w14:textId="77777777" w:rsidR="002E3803" w:rsidRPr="00115E40" w:rsidRDefault="002E3803" w:rsidP="00115E40">
      <w:pPr>
        <w:pStyle w:val="Tekstpodstawowywcity"/>
        <w:spacing w:line="276" w:lineRule="auto"/>
        <w:ind w:left="709" w:firstLine="0"/>
        <w:rPr>
          <w:rFonts w:ascii="Arial" w:hAnsi="Arial" w:cs="Arial"/>
          <w:sz w:val="22"/>
          <w:szCs w:val="22"/>
        </w:rPr>
      </w:pPr>
      <w:r w:rsidRPr="00115E40">
        <w:rPr>
          <w:rFonts w:ascii="Arial" w:hAnsi="Arial" w:cs="Arial"/>
          <w:sz w:val="22"/>
          <w:szCs w:val="22"/>
        </w:rPr>
        <w:t>Poświadczenia zgodności cyfrowego odwzorowania z dokumentem w postaci</w:t>
      </w:r>
      <w:r w:rsidR="00955ABB">
        <w:rPr>
          <w:rFonts w:ascii="Arial" w:hAnsi="Arial" w:cs="Arial"/>
          <w:sz w:val="22"/>
          <w:szCs w:val="22"/>
        </w:rPr>
        <w:t xml:space="preserve"> </w:t>
      </w:r>
      <w:r w:rsidRPr="00115E40">
        <w:rPr>
          <w:rFonts w:ascii="Arial" w:hAnsi="Arial" w:cs="Arial"/>
          <w:sz w:val="22"/>
          <w:szCs w:val="22"/>
        </w:rPr>
        <w:t>papierowej, może dokonać również notariusz.</w:t>
      </w:r>
    </w:p>
    <w:p w14:paraId="2E34CA0C"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 xml:space="preserve">Podmiotowe środki dowodowe, w tym oświadczenie, o którym mowa w art. 117 ust. 4 ustawy Pzp, oraz zobowiązanie podmiotu udostępniającego zasoby, przedmiotowe środki dowodowe, dokumenty, o których mowa w art. 94 ust. 2 ustawy Pzp, niewystawione </w:t>
      </w:r>
      <w:r w:rsidRPr="00115E40">
        <w:rPr>
          <w:rFonts w:ascii="Arial" w:hAnsi="Arial" w:cs="Arial"/>
          <w:bCs/>
          <w:sz w:val="22"/>
          <w:szCs w:val="22"/>
        </w:rPr>
        <w:t>przez upoważnione podmioty, oraz pełnomocnictwo przekazuje się w postaci elektronicznej i opatruje się kwalifikowanym podpisem elektronicznym, podpisem zaufanym lub podpisem osobistym.</w:t>
      </w:r>
    </w:p>
    <w:p w14:paraId="3A37FAA3"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W przypadku gdy podmiotowe środki dowodowe, w tym oświadczenie, o którym mowa</w:t>
      </w:r>
      <w:r w:rsidR="00955ABB">
        <w:rPr>
          <w:rFonts w:ascii="Arial" w:hAnsi="Arial" w:cs="Arial"/>
          <w:sz w:val="22"/>
          <w:szCs w:val="22"/>
        </w:rPr>
        <w:t xml:space="preserve"> </w:t>
      </w:r>
      <w:r w:rsidRPr="00115E40">
        <w:rPr>
          <w:rFonts w:ascii="Arial" w:hAnsi="Arial" w:cs="Arial"/>
          <w:sz w:val="22"/>
          <w:szCs w:val="22"/>
        </w:rPr>
        <w:t>w</w:t>
      </w:r>
      <w:r w:rsidR="00955ABB">
        <w:rPr>
          <w:rFonts w:ascii="Arial" w:hAnsi="Arial" w:cs="Arial"/>
          <w:sz w:val="22"/>
          <w:szCs w:val="22"/>
        </w:rPr>
        <w:t> </w:t>
      </w:r>
      <w:r w:rsidRPr="00115E40">
        <w:rPr>
          <w:rFonts w:ascii="Arial" w:hAnsi="Arial" w:cs="Arial"/>
          <w:sz w:val="22"/>
          <w:szCs w:val="22"/>
        </w:rPr>
        <w:t>art.</w:t>
      </w:r>
      <w:r w:rsidR="00955ABB">
        <w:rPr>
          <w:rFonts w:ascii="Arial" w:hAnsi="Arial" w:cs="Arial"/>
          <w:sz w:val="22"/>
          <w:szCs w:val="22"/>
        </w:rPr>
        <w:t> </w:t>
      </w:r>
      <w:r w:rsidRPr="00115E40">
        <w:rPr>
          <w:rFonts w:ascii="Arial" w:hAnsi="Arial" w:cs="Arial"/>
          <w:sz w:val="22"/>
          <w:szCs w:val="22"/>
        </w:rPr>
        <w:t xml:space="preserve">117 ust. 4 ustawy Pzp, oraz zobowiązanie podmiotu udostępniającego zasoby, </w:t>
      </w:r>
      <w:r w:rsidRPr="00115E40">
        <w:rPr>
          <w:rFonts w:ascii="Arial" w:hAnsi="Arial" w:cs="Arial"/>
          <w:sz w:val="22"/>
          <w:szCs w:val="22"/>
        </w:rPr>
        <w:lastRenderedPageBreak/>
        <w:t xml:space="preserve">przedmiotowe środki dowodowe, dokumenty, o których mowa w art. 94 ust. 2 ustawy Pzp, niewystawione </w:t>
      </w:r>
      <w:r w:rsidRPr="00115E40">
        <w:rPr>
          <w:rFonts w:ascii="Arial" w:hAnsi="Arial" w:cs="Arial"/>
          <w:bCs/>
          <w:sz w:val="22"/>
          <w:szCs w:val="22"/>
        </w:rPr>
        <w:t>przez upoważnione podmioty lub pełnomocnictwo zostały wystawione jako dokument w postaci papierowej i opatrzone własnoręcznym podpisem, przekazuje się cyfrowe odwzorowanie tego dokumentu opatrzone kwalifikowanym podpisem elektronicznym,</w:t>
      </w:r>
      <w:r w:rsidR="00955ABB">
        <w:rPr>
          <w:rFonts w:ascii="Arial" w:hAnsi="Arial" w:cs="Arial"/>
          <w:bCs/>
          <w:sz w:val="22"/>
          <w:szCs w:val="22"/>
        </w:rPr>
        <w:t xml:space="preserve"> </w:t>
      </w:r>
      <w:r w:rsidRPr="00115E40">
        <w:rPr>
          <w:rFonts w:ascii="Arial" w:hAnsi="Arial" w:cs="Arial"/>
          <w:bCs/>
          <w:sz w:val="22"/>
          <w:szCs w:val="22"/>
        </w:rPr>
        <w:t xml:space="preserve"> podpisem zaufanym lub podpisem osobistym, poświadczającym zgodność cyfrowego odwzorowania z dokumentem w postaci papierowej.</w:t>
      </w:r>
    </w:p>
    <w:p w14:paraId="1097159C" w14:textId="77777777" w:rsidR="002E3803" w:rsidRPr="00115E40" w:rsidRDefault="002E3803" w:rsidP="00FA5966">
      <w:pPr>
        <w:pStyle w:val="Tekstpodstawowywcity"/>
        <w:numPr>
          <w:ilvl w:val="0"/>
          <w:numId w:val="16"/>
        </w:numPr>
        <w:spacing w:line="276" w:lineRule="auto"/>
        <w:ind w:left="426"/>
        <w:rPr>
          <w:rFonts w:ascii="Arial" w:hAnsi="Arial" w:cs="Arial"/>
          <w:sz w:val="22"/>
          <w:szCs w:val="22"/>
        </w:rPr>
      </w:pPr>
      <w:r w:rsidRPr="00115E40">
        <w:rPr>
          <w:rFonts w:ascii="Arial" w:hAnsi="Arial" w:cs="Arial"/>
          <w:sz w:val="22"/>
          <w:szCs w:val="22"/>
        </w:rPr>
        <w:t xml:space="preserve">Poświadczenia zgodności cyfrowego odwzorowania z dokumentem w postaci papierowej, </w:t>
      </w:r>
      <w:r w:rsidR="00867183" w:rsidRPr="00115E40">
        <w:rPr>
          <w:rFonts w:ascii="Arial" w:hAnsi="Arial" w:cs="Arial"/>
          <w:bCs/>
          <w:sz w:val="22"/>
          <w:szCs w:val="22"/>
        </w:rPr>
        <w:t>opatrzone kwalifikowanym podpisem elektronicznym,  podpisem zaufanym lub podpisem osobistym</w:t>
      </w:r>
      <w:r w:rsidR="00867183" w:rsidRPr="00115E40">
        <w:rPr>
          <w:rFonts w:ascii="Arial" w:hAnsi="Arial" w:cs="Arial"/>
          <w:sz w:val="22"/>
          <w:szCs w:val="22"/>
        </w:rPr>
        <w:t xml:space="preserve"> </w:t>
      </w:r>
      <w:r w:rsidRPr="00115E40">
        <w:rPr>
          <w:rFonts w:ascii="Arial" w:hAnsi="Arial" w:cs="Arial"/>
          <w:sz w:val="22"/>
          <w:szCs w:val="22"/>
        </w:rPr>
        <w:t>dokonuje w przypadku:</w:t>
      </w:r>
    </w:p>
    <w:p w14:paraId="0F24C5B6" w14:textId="77777777" w:rsidR="002E3803" w:rsidRPr="00115E40" w:rsidRDefault="002E3803" w:rsidP="00F70CAA">
      <w:pPr>
        <w:pStyle w:val="Tekstpodstawowywcity"/>
        <w:numPr>
          <w:ilvl w:val="3"/>
          <w:numId w:val="8"/>
        </w:numPr>
        <w:spacing w:line="276" w:lineRule="auto"/>
        <w:ind w:left="709" w:hanging="283"/>
        <w:rPr>
          <w:rFonts w:ascii="Arial" w:hAnsi="Arial" w:cs="Arial"/>
          <w:sz w:val="22"/>
          <w:szCs w:val="22"/>
        </w:rPr>
      </w:pPr>
      <w:r w:rsidRPr="00115E40">
        <w:rPr>
          <w:rFonts w:ascii="Arial" w:hAnsi="Arial" w:cs="Arial"/>
          <w:sz w:val="22"/>
          <w:szCs w:val="22"/>
        </w:rPr>
        <w:t>podmiotowych środków dowodowych – odpowiednio Wykonawca, Wykonawca wspólnie ubiegający się o udzielenie zamówienia, podmiot udostępniający zasoby lub podwykonawca, w zakresie podmiotowych środków dowodowych, które każde z nich dotyczą;</w:t>
      </w:r>
    </w:p>
    <w:p w14:paraId="10C187E6" w14:textId="77777777" w:rsidR="002E3803" w:rsidRPr="00115E40" w:rsidRDefault="002E3803" w:rsidP="00F70CAA">
      <w:pPr>
        <w:pStyle w:val="Tekstpodstawowywcity"/>
        <w:numPr>
          <w:ilvl w:val="3"/>
          <w:numId w:val="8"/>
        </w:numPr>
        <w:spacing w:line="276" w:lineRule="auto"/>
        <w:ind w:left="709" w:hanging="283"/>
        <w:rPr>
          <w:rFonts w:ascii="Arial" w:hAnsi="Arial" w:cs="Arial"/>
          <w:sz w:val="22"/>
          <w:szCs w:val="22"/>
        </w:rPr>
      </w:pPr>
      <w:r w:rsidRPr="00115E40">
        <w:rPr>
          <w:rFonts w:ascii="Arial" w:hAnsi="Arial" w:cs="Arial"/>
          <w:sz w:val="22"/>
          <w:szCs w:val="22"/>
        </w:rPr>
        <w:t>przedmiotowego środka dowodowego, dokumentu, o których mowa w art. 94 ust. 2 ustawy Pzp oświadczenia, o którym mowa w art. 117 ust. 4 ustawy Pzp lub zobowiązania podmiotu udostępniającego zasoby – odpowiednio Wykonawca lub Wykonawca wspólnie ubiegający się o udzielenie zamówienia;</w:t>
      </w:r>
    </w:p>
    <w:p w14:paraId="6B873F8B" w14:textId="77777777" w:rsidR="002E3803" w:rsidRPr="00115E40" w:rsidRDefault="002E3803" w:rsidP="00F70CAA">
      <w:pPr>
        <w:pStyle w:val="Tekstpodstawowywcity"/>
        <w:numPr>
          <w:ilvl w:val="3"/>
          <w:numId w:val="8"/>
        </w:numPr>
        <w:spacing w:line="276" w:lineRule="auto"/>
        <w:ind w:left="709" w:hanging="283"/>
        <w:rPr>
          <w:rFonts w:ascii="Arial" w:hAnsi="Arial" w:cs="Arial"/>
          <w:sz w:val="22"/>
          <w:szCs w:val="22"/>
        </w:rPr>
      </w:pPr>
      <w:r w:rsidRPr="00115E40">
        <w:rPr>
          <w:rFonts w:ascii="Arial" w:hAnsi="Arial" w:cs="Arial"/>
          <w:sz w:val="22"/>
          <w:szCs w:val="22"/>
        </w:rPr>
        <w:t>pełnomocnictwa – mocodawca.</w:t>
      </w:r>
    </w:p>
    <w:p w14:paraId="3E9DB227" w14:textId="77777777" w:rsidR="002E3803" w:rsidRPr="00115E40" w:rsidRDefault="002E3803" w:rsidP="00115E40">
      <w:pPr>
        <w:pStyle w:val="Tekstpodstawowywcity"/>
        <w:spacing w:line="276" w:lineRule="auto"/>
        <w:ind w:left="709" w:firstLine="0"/>
        <w:rPr>
          <w:rFonts w:ascii="Arial" w:hAnsi="Arial" w:cs="Arial"/>
          <w:sz w:val="22"/>
          <w:szCs w:val="22"/>
        </w:rPr>
      </w:pPr>
      <w:r w:rsidRPr="00115E40">
        <w:rPr>
          <w:rFonts w:ascii="Arial" w:hAnsi="Arial" w:cs="Arial"/>
          <w:sz w:val="22"/>
          <w:szCs w:val="22"/>
        </w:rPr>
        <w:t>Poświadczenia zgodności cyfrowego odwzorowania z dokumentem w postaci</w:t>
      </w:r>
      <w:r w:rsidR="00955ABB">
        <w:rPr>
          <w:rFonts w:ascii="Arial" w:hAnsi="Arial" w:cs="Arial"/>
          <w:sz w:val="22"/>
          <w:szCs w:val="22"/>
        </w:rPr>
        <w:t xml:space="preserve"> </w:t>
      </w:r>
      <w:r w:rsidRPr="00115E40">
        <w:rPr>
          <w:rFonts w:ascii="Arial" w:hAnsi="Arial" w:cs="Arial"/>
          <w:sz w:val="22"/>
          <w:szCs w:val="22"/>
        </w:rPr>
        <w:t xml:space="preserve">papierowej, </w:t>
      </w:r>
      <w:r w:rsidR="00867183" w:rsidRPr="00115E40">
        <w:rPr>
          <w:rFonts w:ascii="Arial" w:hAnsi="Arial" w:cs="Arial"/>
          <w:bCs/>
          <w:sz w:val="22"/>
          <w:szCs w:val="22"/>
        </w:rPr>
        <w:t>opatrzone kwalifikowanym podpisem elektronicznym,  podpisem zaufanym lub podpisem osobistym</w:t>
      </w:r>
      <w:r w:rsidR="00867183" w:rsidRPr="00115E40">
        <w:rPr>
          <w:rFonts w:ascii="Arial" w:hAnsi="Arial" w:cs="Arial"/>
          <w:sz w:val="22"/>
          <w:szCs w:val="22"/>
        </w:rPr>
        <w:t xml:space="preserve"> </w:t>
      </w:r>
      <w:r w:rsidRPr="00115E40">
        <w:rPr>
          <w:rFonts w:ascii="Arial" w:hAnsi="Arial" w:cs="Arial"/>
          <w:sz w:val="22"/>
          <w:szCs w:val="22"/>
        </w:rPr>
        <w:t>może dokonać również notariusz.</w:t>
      </w:r>
    </w:p>
    <w:p w14:paraId="42C86958"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Przez cyfrowe odwzorowanie należy rozumieć dokument elektroniczny będący kopią elektroniczną treści zapisanej w postaci papierowej, umożliwiający zapoznanie się z tą treścią i</w:t>
      </w:r>
      <w:r w:rsidR="00876E05">
        <w:rPr>
          <w:rFonts w:ascii="Arial" w:hAnsi="Arial" w:cs="Arial"/>
          <w:sz w:val="22"/>
          <w:szCs w:val="22"/>
        </w:rPr>
        <w:t> </w:t>
      </w:r>
      <w:r w:rsidRPr="00115E40">
        <w:rPr>
          <w:rFonts w:ascii="Arial" w:hAnsi="Arial" w:cs="Arial"/>
          <w:sz w:val="22"/>
          <w:szCs w:val="22"/>
        </w:rPr>
        <w:t>jej zrozumienie, bez konieczności dostępu do oryginału.</w:t>
      </w:r>
    </w:p>
    <w:p w14:paraId="1D7E3361"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W przypadku przekazywania dokumentu elektronicznego w formacie poddającym dane kompresji, opatrzenie pliku zawierającego skompresowane dokumenty kwalifikowanym podpisem elektronicznym, podpisem zaufanym lub podpisem osobistym, jest równoznaczne</w:t>
      </w:r>
      <w:r w:rsidR="00876E05">
        <w:rPr>
          <w:rFonts w:ascii="Arial" w:hAnsi="Arial" w:cs="Arial"/>
          <w:sz w:val="22"/>
          <w:szCs w:val="22"/>
        </w:rPr>
        <w:t xml:space="preserve"> </w:t>
      </w:r>
      <w:r w:rsidRPr="00115E40">
        <w:rPr>
          <w:rFonts w:ascii="Arial" w:hAnsi="Arial" w:cs="Arial"/>
          <w:sz w:val="22"/>
          <w:szCs w:val="22"/>
        </w:rPr>
        <w:t>z</w:t>
      </w:r>
      <w:r w:rsidR="00876E05">
        <w:rPr>
          <w:rFonts w:ascii="Arial" w:hAnsi="Arial" w:cs="Arial"/>
          <w:sz w:val="22"/>
          <w:szCs w:val="22"/>
        </w:rPr>
        <w:t> </w:t>
      </w:r>
      <w:r w:rsidRPr="00115E40">
        <w:rPr>
          <w:rFonts w:ascii="Arial" w:hAnsi="Arial" w:cs="Arial"/>
          <w:sz w:val="22"/>
          <w:szCs w:val="22"/>
        </w:rPr>
        <w:t>opatrzeniem wszystkich dokumentów zawartych w tym pliku odpowiednio kwalifikowanym podpisem elektronicznym, podpisem zaufanym lub podpisem osobistym.</w:t>
      </w:r>
    </w:p>
    <w:p w14:paraId="0D85E4FC" w14:textId="77777777" w:rsidR="002E3803" w:rsidRPr="00115E40" w:rsidRDefault="002E3803" w:rsidP="00FA5966">
      <w:pPr>
        <w:pStyle w:val="Tekstpodstawowywcity"/>
        <w:numPr>
          <w:ilvl w:val="0"/>
          <w:numId w:val="16"/>
        </w:numPr>
        <w:spacing w:line="276" w:lineRule="auto"/>
        <w:ind w:left="426" w:hanging="425"/>
        <w:rPr>
          <w:rFonts w:ascii="Arial" w:hAnsi="Arial" w:cs="Arial"/>
          <w:sz w:val="22"/>
          <w:szCs w:val="22"/>
        </w:rPr>
      </w:pPr>
      <w:r w:rsidRPr="00115E40">
        <w:rPr>
          <w:rFonts w:ascii="Arial" w:hAnsi="Arial" w:cs="Arial"/>
          <w:sz w:val="22"/>
          <w:szCs w:val="22"/>
        </w:rPr>
        <w:t>Wykonawca ponosi wszelkie koszty związane z przygotowaniem i złożeniem oferty.</w:t>
      </w:r>
    </w:p>
    <w:p w14:paraId="64AE5BBB" w14:textId="6B6F5580" w:rsidR="00BE0196" w:rsidRDefault="00BE0196" w:rsidP="00115E40">
      <w:pPr>
        <w:pStyle w:val="Tekstpodstawowywcity"/>
        <w:spacing w:line="276" w:lineRule="auto"/>
        <w:ind w:firstLine="0"/>
        <w:rPr>
          <w:rFonts w:ascii="Arial" w:hAnsi="Arial" w:cs="Arial"/>
          <w:sz w:val="22"/>
          <w:szCs w:val="22"/>
        </w:rPr>
      </w:pPr>
    </w:p>
    <w:p w14:paraId="292FF3AE" w14:textId="77777777" w:rsidR="004D5B00" w:rsidRPr="00115E40" w:rsidRDefault="004D5B00" w:rsidP="00115E40">
      <w:pPr>
        <w:pStyle w:val="Tekstpodstawowywcity"/>
        <w:spacing w:line="276" w:lineRule="auto"/>
        <w:ind w:firstLine="0"/>
        <w:rPr>
          <w:rFonts w:ascii="Arial" w:hAnsi="Arial" w:cs="Arial"/>
          <w:sz w:val="22"/>
          <w:szCs w:val="22"/>
        </w:rPr>
      </w:pPr>
    </w:p>
    <w:p w14:paraId="1001FA04" w14:textId="77777777" w:rsidR="00BE0196" w:rsidRPr="00115E40" w:rsidRDefault="002E3803" w:rsidP="00F70CAA">
      <w:pPr>
        <w:numPr>
          <w:ilvl w:val="0"/>
          <w:numId w:val="7"/>
        </w:numPr>
        <w:spacing w:line="276" w:lineRule="auto"/>
        <w:ind w:left="426" w:hanging="426"/>
        <w:jc w:val="both"/>
        <w:rPr>
          <w:rFonts w:ascii="Arial" w:hAnsi="Arial" w:cs="Arial"/>
          <w:b/>
          <w:sz w:val="22"/>
          <w:szCs w:val="22"/>
        </w:rPr>
      </w:pPr>
      <w:r w:rsidRPr="00115E40">
        <w:rPr>
          <w:rFonts w:ascii="Arial" w:hAnsi="Arial" w:cs="Arial"/>
          <w:b/>
          <w:bCs/>
          <w:sz w:val="22"/>
          <w:szCs w:val="22"/>
        </w:rPr>
        <w:t xml:space="preserve">Sposób </w:t>
      </w:r>
      <w:r w:rsidR="00863212" w:rsidRPr="00115E40">
        <w:rPr>
          <w:rFonts w:ascii="Arial" w:hAnsi="Arial" w:cs="Arial"/>
          <w:b/>
          <w:bCs/>
          <w:sz w:val="22"/>
          <w:szCs w:val="22"/>
        </w:rPr>
        <w:t>oraz termin składania ofert</w:t>
      </w:r>
    </w:p>
    <w:p w14:paraId="36E12034" w14:textId="77777777" w:rsidR="000E14F4" w:rsidRPr="00115E40" w:rsidRDefault="000E14F4" w:rsidP="00115E40">
      <w:pPr>
        <w:spacing w:line="276" w:lineRule="auto"/>
        <w:ind w:left="1080"/>
        <w:jc w:val="both"/>
        <w:rPr>
          <w:rFonts w:ascii="Arial" w:hAnsi="Arial" w:cs="Arial"/>
          <w:sz w:val="22"/>
          <w:szCs w:val="22"/>
          <w:u w:val="single"/>
        </w:rPr>
      </w:pPr>
    </w:p>
    <w:p w14:paraId="412F43CA" w14:textId="77777777" w:rsidR="00E55F86" w:rsidRPr="00FD1824" w:rsidRDefault="00E55F86" w:rsidP="00E55F86">
      <w:pPr>
        <w:pStyle w:val="Akapitzlist"/>
        <w:numPr>
          <w:ilvl w:val="0"/>
          <w:numId w:val="10"/>
        </w:numPr>
        <w:spacing w:line="288" w:lineRule="auto"/>
        <w:jc w:val="both"/>
        <w:rPr>
          <w:rFonts w:ascii="Arial" w:hAnsi="Arial" w:cs="Arial"/>
          <w:sz w:val="22"/>
          <w:szCs w:val="22"/>
        </w:rPr>
      </w:pPr>
      <w:r w:rsidRPr="00FD1824">
        <w:rPr>
          <w:rFonts w:ascii="Arial" w:hAnsi="Arial" w:cs="Arial"/>
          <w:sz w:val="22"/>
          <w:szCs w:val="22"/>
        </w:rPr>
        <w:t>Wykonawca składa ofertę za pośrednictwem Platformy Zakupowej Zamawiającego wskazanej w pkt XV</w:t>
      </w:r>
      <w:r>
        <w:rPr>
          <w:rFonts w:ascii="Arial" w:hAnsi="Arial" w:cs="Arial"/>
          <w:sz w:val="22"/>
          <w:szCs w:val="22"/>
        </w:rPr>
        <w:t>I</w:t>
      </w:r>
      <w:r w:rsidRPr="00FD1824">
        <w:rPr>
          <w:rFonts w:ascii="Arial" w:hAnsi="Arial" w:cs="Arial"/>
          <w:sz w:val="22"/>
          <w:szCs w:val="22"/>
        </w:rPr>
        <w:t xml:space="preserve"> SWZ. </w:t>
      </w:r>
    </w:p>
    <w:p w14:paraId="4D48794B" w14:textId="4E829585" w:rsidR="00E55F86" w:rsidRDefault="00E55F86" w:rsidP="00E55F86">
      <w:pPr>
        <w:pStyle w:val="Akapitzlist"/>
        <w:numPr>
          <w:ilvl w:val="0"/>
          <w:numId w:val="10"/>
        </w:numPr>
        <w:spacing w:line="288" w:lineRule="auto"/>
        <w:jc w:val="both"/>
        <w:rPr>
          <w:rFonts w:ascii="Arial" w:hAnsi="Arial" w:cs="Arial"/>
          <w:sz w:val="22"/>
          <w:szCs w:val="22"/>
        </w:rPr>
      </w:pPr>
      <w:r w:rsidRPr="00754126">
        <w:rPr>
          <w:rFonts w:ascii="Arial" w:hAnsi="Arial" w:cs="Arial"/>
          <w:color w:val="000000"/>
          <w:sz w:val="22"/>
          <w:szCs w:val="22"/>
        </w:rPr>
        <w:t xml:space="preserve">Ofertę wraz z wymaganymi załącznikami należy </w:t>
      </w:r>
      <w:r w:rsidRPr="00FC02D3">
        <w:rPr>
          <w:rFonts w:ascii="Arial" w:hAnsi="Arial" w:cs="Arial"/>
          <w:sz w:val="22"/>
          <w:szCs w:val="22"/>
        </w:rPr>
        <w:t xml:space="preserve">złożyć w terminie do </w:t>
      </w:r>
      <w:r w:rsidRPr="00FC7B2D">
        <w:rPr>
          <w:rFonts w:ascii="Arial" w:hAnsi="Arial" w:cs="Arial"/>
          <w:color w:val="000000"/>
          <w:sz w:val="22"/>
          <w:szCs w:val="22"/>
        </w:rPr>
        <w:t>dnia</w:t>
      </w:r>
      <w:r w:rsidRPr="00FC7B2D">
        <w:rPr>
          <w:rFonts w:ascii="Arial" w:hAnsi="Arial" w:cs="Arial"/>
          <w:b/>
          <w:color w:val="000000"/>
          <w:sz w:val="22"/>
          <w:szCs w:val="22"/>
        </w:rPr>
        <w:t xml:space="preserve"> </w:t>
      </w:r>
      <w:r>
        <w:rPr>
          <w:rFonts w:ascii="Arial" w:hAnsi="Arial" w:cs="Arial"/>
          <w:b/>
          <w:color w:val="0000CC"/>
          <w:sz w:val="22"/>
          <w:szCs w:val="22"/>
        </w:rPr>
        <w:t>0</w:t>
      </w:r>
      <w:r w:rsidR="006432A7">
        <w:rPr>
          <w:rFonts w:ascii="Arial" w:hAnsi="Arial" w:cs="Arial"/>
          <w:b/>
          <w:color w:val="0000CC"/>
          <w:sz w:val="22"/>
          <w:szCs w:val="22"/>
        </w:rPr>
        <w:t>7</w:t>
      </w:r>
      <w:r w:rsidRPr="00B6101E">
        <w:rPr>
          <w:rFonts w:ascii="Arial" w:hAnsi="Arial" w:cs="Arial"/>
          <w:b/>
          <w:color w:val="0000CC"/>
          <w:sz w:val="22"/>
          <w:szCs w:val="22"/>
        </w:rPr>
        <w:t>.0</w:t>
      </w:r>
      <w:r>
        <w:rPr>
          <w:rFonts w:ascii="Arial" w:hAnsi="Arial" w:cs="Arial"/>
          <w:b/>
          <w:color w:val="0000CC"/>
          <w:sz w:val="22"/>
          <w:szCs w:val="22"/>
        </w:rPr>
        <w:t>5</w:t>
      </w:r>
      <w:r w:rsidRPr="00B6101E">
        <w:rPr>
          <w:rFonts w:ascii="Arial" w:hAnsi="Arial" w:cs="Arial"/>
          <w:b/>
          <w:color w:val="0000CC"/>
          <w:sz w:val="22"/>
          <w:szCs w:val="22"/>
        </w:rPr>
        <w:t xml:space="preserve">.2026r. </w:t>
      </w:r>
      <w:r w:rsidRPr="00B6101E">
        <w:rPr>
          <w:rFonts w:ascii="Arial" w:hAnsi="Arial" w:cs="Arial"/>
          <w:color w:val="0000CC"/>
          <w:sz w:val="22"/>
          <w:szCs w:val="22"/>
        </w:rPr>
        <w:t xml:space="preserve">do </w:t>
      </w:r>
      <w:r w:rsidRPr="00B6101E">
        <w:rPr>
          <w:rFonts w:ascii="Arial" w:hAnsi="Arial" w:cs="Arial"/>
          <w:b/>
          <w:color w:val="0000CC"/>
          <w:sz w:val="22"/>
          <w:szCs w:val="22"/>
        </w:rPr>
        <w:t>godz. 11:00</w:t>
      </w:r>
      <w:r w:rsidRPr="00FC02D3">
        <w:rPr>
          <w:rFonts w:ascii="Arial" w:hAnsi="Arial" w:cs="Arial"/>
          <w:sz w:val="22"/>
          <w:szCs w:val="22"/>
        </w:rPr>
        <w:t>.</w:t>
      </w:r>
    </w:p>
    <w:p w14:paraId="70621513" w14:textId="77777777" w:rsidR="00E55F86" w:rsidRDefault="00E55F86" w:rsidP="00E55F86">
      <w:pPr>
        <w:pStyle w:val="Akapitzlist"/>
        <w:numPr>
          <w:ilvl w:val="0"/>
          <w:numId w:val="10"/>
        </w:numPr>
        <w:spacing w:line="288" w:lineRule="auto"/>
        <w:jc w:val="both"/>
        <w:rPr>
          <w:rFonts w:ascii="Arial" w:hAnsi="Arial" w:cs="Arial"/>
          <w:sz w:val="22"/>
          <w:szCs w:val="22"/>
        </w:rPr>
      </w:pPr>
      <w:r w:rsidRPr="00E051C1">
        <w:rPr>
          <w:rFonts w:ascii="Arial" w:hAnsi="Arial" w:cs="Arial"/>
          <w:sz w:val="22"/>
          <w:szCs w:val="22"/>
        </w:rPr>
        <w:t xml:space="preserve">Wykonawca, nie później niż w terminie składania ofert, ma prawo zastrzec w swojej ofercie informacje </w:t>
      </w:r>
      <w:r w:rsidRPr="006432A7">
        <w:rPr>
          <w:rFonts w:ascii="Arial" w:hAnsi="Arial" w:cs="Arial"/>
          <w:sz w:val="22"/>
          <w:szCs w:val="22"/>
        </w:rPr>
        <w:t xml:space="preserve">stanowiące tajemnicę przedsiębiorstwa w rozumieniu przepisów ustawy z dnia 16 kwietnia 1993 r. o zwalczaniu nieuczciwej konkurencji.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w:t>
      </w:r>
      <w:r w:rsidRPr="00E051C1">
        <w:rPr>
          <w:rFonts w:ascii="Arial" w:hAnsi="Arial" w:cs="Arial"/>
          <w:sz w:val="22"/>
          <w:szCs w:val="22"/>
        </w:rPr>
        <w:t xml:space="preserve">niż w terminie składania ofert zastrzegł, że nie mogą być one </w:t>
      </w:r>
      <w:r w:rsidRPr="00E051C1">
        <w:rPr>
          <w:rFonts w:ascii="Arial" w:hAnsi="Arial" w:cs="Arial"/>
          <w:sz w:val="22"/>
          <w:szCs w:val="22"/>
        </w:rPr>
        <w:lastRenderedPageBreak/>
        <w:t>udostępniane oraz wykazał, iż zastrzeżone informacje stanowią tajemnicę przedsiębiorstwa. Wykonawca nie może zastrzec informacji, o których mowa w art. 222 ust. 5 ustawy.</w:t>
      </w:r>
    </w:p>
    <w:p w14:paraId="7DCF6A24" w14:textId="77777777" w:rsidR="00E55F86" w:rsidRDefault="00E55F86" w:rsidP="00E55F86">
      <w:pPr>
        <w:pStyle w:val="Akapitzlist"/>
        <w:numPr>
          <w:ilvl w:val="0"/>
          <w:numId w:val="10"/>
        </w:numPr>
        <w:spacing w:line="288" w:lineRule="auto"/>
        <w:jc w:val="both"/>
        <w:rPr>
          <w:rFonts w:ascii="Arial" w:hAnsi="Arial" w:cs="Arial"/>
          <w:sz w:val="22"/>
          <w:szCs w:val="22"/>
        </w:rPr>
      </w:pPr>
      <w:r w:rsidRPr="00E051C1">
        <w:rPr>
          <w:rFonts w:ascii="Arial" w:hAnsi="Arial" w:cs="Arial"/>
          <w:sz w:val="22"/>
          <w:szCs w:val="22"/>
        </w:rPr>
        <w:t>W sytuacji, gdy Wykonawca zastrzeże informacje, które nie stanowią tajemnicy przedsiębiorstwa lub są jawne na podstawie przepisów ustawy Pzp lub odrębnych przepisów, informacje te będą podlegały udostępnieniu na takich samych zasadach, jak pozostałe niezastrzeżone informacje.</w:t>
      </w:r>
    </w:p>
    <w:p w14:paraId="1927EB2E" w14:textId="77777777" w:rsidR="00E55F86" w:rsidRDefault="00E55F86" w:rsidP="00E55F86">
      <w:pPr>
        <w:pStyle w:val="Akapitzlist"/>
        <w:numPr>
          <w:ilvl w:val="0"/>
          <w:numId w:val="10"/>
        </w:numPr>
        <w:spacing w:line="288" w:lineRule="auto"/>
        <w:jc w:val="both"/>
        <w:rPr>
          <w:rFonts w:ascii="Arial" w:hAnsi="Arial" w:cs="Arial"/>
          <w:sz w:val="22"/>
          <w:szCs w:val="22"/>
        </w:rPr>
      </w:pPr>
      <w:r w:rsidRPr="00E051C1">
        <w:rPr>
          <w:rFonts w:ascii="Arial" w:hAnsi="Arial" w:cs="Arial"/>
          <w:sz w:val="22"/>
          <w:szCs w:val="22"/>
        </w:rPr>
        <w:t xml:space="preserve">Wykonawca winien wczytać ofertę jako załącznik na Platformie, według Instrukcji korzystania z Platformy, przy użyciu zakładki „Złóż ofertę”. </w:t>
      </w:r>
    </w:p>
    <w:p w14:paraId="2B76002E" w14:textId="77777777" w:rsidR="00E55F86" w:rsidRDefault="00E55F86" w:rsidP="00E55F86">
      <w:pPr>
        <w:pStyle w:val="Akapitzlist"/>
        <w:numPr>
          <w:ilvl w:val="0"/>
          <w:numId w:val="10"/>
        </w:numPr>
        <w:spacing w:line="288" w:lineRule="auto"/>
        <w:jc w:val="both"/>
        <w:rPr>
          <w:rFonts w:ascii="Arial" w:hAnsi="Arial" w:cs="Arial"/>
          <w:sz w:val="22"/>
          <w:szCs w:val="22"/>
        </w:rPr>
      </w:pPr>
      <w:r w:rsidRPr="00E051C1">
        <w:rPr>
          <w:rFonts w:ascii="Arial" w:hAnsi="Arial" w:cs="Arial"/>
          <w:sz w:val="22"/>
          <w:szCs w:val="22"/>
        </w:rPr>
        <w:t>Zamawiający nie ponosi odpowiedzialności za złożenie oferty w sposób niezgodny z Instrukcją korzystania z Platformy, w szczególności za sytuację, gdy Zamawiający zapozna się z jej treścią przed upływem terminu składania ofert (złożenie oferty w zakładce Pytania/Informacje).</w:t>
      </w:r>
    </w:p>
    <w:p w14:paraId="68F1AE97" w14:textId="77777777" w:rsidR="00E55F86" w:rsidRDefault="00E55F86" w:rsidP="00E55F86">
      <w:pPr>
        <w:pStyle w:val="Akapitzlist"/>
        <w:numPr>
          <w:ilvl w:val="0"/>
          <w:numId w:val="10"/>
        </w:numPr>
        <w:spacing w:line="288" w:lineRule="auto"/>
        <w:jc w:val="both"/>
        <w:rPr>
          <w:rFonts w:ascii="Arial" w:hAnsi="Arial" w:cs="Arial"/>
          <w:sz w:val="22"/>
          <w:szCs w:val="22"/>
        </w:rPr>
      </w:pPr>
      <w:r w:rsidRPr="00E051C1">
        <w:rPr>
          <w:rFonts w:ascii="Arial" w:hAnsi="Arial" w:cs="Arial"/>
          <w:sz w:val="22"/>
          <w:szCs w:val="22"/>
        </w:rPr>
        <w:t xml:space="preserve">Wykonawca, za pośrednictwem Platformy może przed upływem terminu składania ofert zmienić lub wycofać ofertę. Sposób dokonywania zmiany lub wycofania oferty polega na usunięciu plików składających się na ofertę. </w:t>
      </w:r>
    </w:p>
    <w:p w14:paraId="1AC3B472" w14:textId="77777777" w:rsidR="00E55F86" w:rsidRDefault="00E55F86" w:rsidP="00E55F86">
      <w:pPr>
        <w:pStyle w:val="Akapitzlist"/>
        <w:numPr>
          <w:ilvl w:val="0"/>
          <w:numId w:val="10"/>
        </w:numPr>
        <w:spacing w:line="288" w:lineRule="auto"/>
        <w:jc w:val="both"/>
        <w:rPr>
          <w:rFonts w:ascii="Arial" w:hAnsi="Arial" w:cs="Arial"/>
          <w:sz w:val="22"/>
          <w:szCs w:val="22"/>
        </w:rPr>
      </w:pPr>
      <w:r w:rsidRPr="00E051C1">
        <w:rPr>
          <w:rFonts w:ascii="Arial" w:hAnsi="Arial" w:cs="Arial"/>
          <w:sz w:val="22"/>
          <w:szCs w:val="22"/>
        </w:rPr>
        <w:t>Wykonawca po upływie terminu do składania ofert nie może skutecznie dokonać zmiany ani wycofać złożonej oferty.</w:t>
      </w:r>
    </w:p>
    <w:p w14:paraId="60EE27DE" w14:textId="77777777" w:rsidR="00E55F86" w:rsidRPr="00E051C1" w:rsidRDefault="00E55F86" w:rsidP="00E55F86">
      <w:pPr>
        <w:pStyle w:val="Akapitzlist"/>
        <w:numPr>
          <w:ilvl w:val="0"/>
          <w:numId w:val="10"/>
        </w:numPr>
        <w:spacing w:line="288" w:lineRule="auto"/>
        <w:jc w:val="both"/>
        <w:rPr>
          <w:rFonts w:ascii="Arial" w:hAnsi="Arial" w:cs="Arial"/>
          <w:sz w:val="22"/>
          <w:szCs w:val="22"/>
        </w:rPr>
      </w:pPr>
      <w:r w:rsidRPr="00E051C1">
        <w:rPr>
          <w:rFonts w:ascii="Arial" w:hAnsi="Arial" w:cs="Arial"/>
          <w:sz w:val="22"/>
          <w:szCs w:val="22"/>
        </w:rPr>
        <w:t>W przypadku Wykonawców wspólnie ubiegających się o udzielenie zamówienia Pełnomocnikiem jest Wykonawca, który zaloguje się na swoim profilu Wykonawcy i składając ofertę w zakładce „Wykonawcy” doda pozostałych Wykonawców wpisując ich dane.</w:t>
      </w:r>
    </w:p>
    <w:p w14:paraId="2B7C612B" w14:textId="77777777" w:rsidR="00E55F86" w:rsidRPr="000D63E0" w:rsidRDefault="00E55F86" w:rsidP="00E55F86">
      <w:pPr>
        <w:pStyle w:val="Akapitzlist"/>
        <w:spacing w:line="276" w:lineRule="auto"/>
        <w:ind w:left="284"/>
        <w:jc w:val="both"/>
        <w:rPr>
          <w:rFonts w:ascii="Arial" w:hAnsi="Arial" w:cs="Arial"/>
          <w:sz w:val="22"/>
          <w:szCs w:val="22"/>
        </w:rPr>
      </w:pPr>
      <w:r w:rsidRPr="000D63E0">
        <w:rPr>
          <w:rFonts w:ascii="Arial" w:hAnsi="Arial" w:cs="Arial"/>
          <w:sz w:val="22"/>
          <w:szCs w:val="22"/>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wspólnie ubiegających się o udzielenie zamówienia. </w:t>
      </w:r>
    </w:p>
    <w:p w14:paraId="37A24DD2" w14:textId="77777777" w:rsidR="00D30494" w:rsidRPr="00115E40" w:rsidRDefault="00D30494" w:rsidP="00115E40">
      <w:pPr>
        <w:pStyle w:val="Tekstpodstawowywcity"/>
        <w:spacing w:line="276" w:lineRule="auto"/>
        <w:ind w:left="567" w:firstLine="0"/>
        <w:rPr>
          <w:rFonts w:ascii="Arial" w:hAnsi="Arial" w:cs="Arial"/>
          <w:sz w:val="22"/>
          <w:szCs w:val="22"/>
        </w:rPr>
      </w:pPr>
    </w:p>
    <w:p w14:paraId="68905458" w14:textId="77777777" w:rsidR="000E14F4" w:rsidRPr="00115E40" w:rsidRDefault="004B5EC3" w:rsidP="00F70CAA">
      <w:pPr>
        <w:numPr>
          <w:ilvl w:val="0"/>
          <w:numId w:val="7"/>
        </w:numPr>
        <w:spacing w:line="276" w:lineRule="auto"/>
        <w:ind w:left="426" w:hanging="426"/>
        <w:jc w:val="both"/>
        <w:rPr>
          <w:rFonts w:ascii="Arial" w:hAnsi="Arial" w:cs="Arial"/>
          <w:b/>
          <w:bCs/>
          <w:sz w:val="22"/>
          <w:szCs w:val="22"/>
        </w:rPr>
      </w:pPr>
      <w:r w:rsidRPr="00115E40">
        <w:rPr>
          <w:rFonts w:ascii="Arial" w:hAnsi="Arial" w:cs="Arial"/>
          <w:b/>
          <w:bCs/>
          <w:sz w:val="22"/>
          <w:szCs w:val="22"/>
        </w:rPr>
        <w:t xml:space="preserve"> </w:t>
      </w:r>
      <w:r w:rsidR="000E14F4" w:rsidRPr="00115E40">
        <w:rPr>
          <w:rFonts w:ascii="Arial" w:hAnsi="Arial" w:cs="Arial"/>
          <w:b/>
          <w:bCs/>
          <w:sz w:val="22"/>
          <w:szCs w:val="22"/>
        </w:rPr>
        <w:t xml:space="preserve">Termin otwarcia ofert </w:t>
      </w:r>
    </w:p>
    <w:p w14:paraId="040092C2" w14:textId="77777777" w:rsidR="000E14F4" w:rsidRPr="00115E40" w:rsidRDefault="000E14F4" w:rsidP="00115E40">
      <w:pPr>
        <w:pStyle w:val="Tekstpodstawowywcity"/>
        <w:spacing w:line="276" w:lineRule="auto"/>
        <w:ind w:left="567" w:firstLine="0"/>
        <w:rPr>
          <w:rFonts w:ascii="Arial" w:hAnsi="Arial" w:cs="Arial"/>
          <w:sz w:val="22"/>
          <w:szCs w:val="22"/>
        </w:rPr>
      </w:pPr>
    </w:p>
    <w:p w14:paraId="250AC756" w14:textId="26D4E94C" w:rsidR="000E14F4" w:rsidRPr="00115E40" w:rsidRDefault="000E14F4" w:rsidP="00FA5966">
      <w:pPr>
        <w:pStyle w:val="Tekstpodstawowywcity"/>
        <w:numPr>
          <w:ilvl w:val="0"/>
          <w:numId w:val="17"/>
        </w:numPr>
        <w:spacing w:line="276" w:lineRule="auto"/>
        <w:ind w:left="426" w:hanging="425"/>
        <w:rPr>
          <w:rFonts w:ascii="Arial" w:hAnsi="Arial" w:cs="Arial"/>
          <w:color w:val="FF0000"/>
          <w:sz w:val="22"/>
          <w:szCs w:val="22"/>
        </w:rPr>
      </w:pPr>
      <w:r w:rsidRPr="00115E40">
        <w:rPr>
          <w:rFonts w:ascii="Arial" w:hAnsi="Arial" w:cs="Arial"/>
          <w:sz w:val="22"/>
          <w:szCs w:val="22"/>
        </w:rPr>
        <w:t>Otwarcie ofert nastąpi w dniu</w:t>
      </w:r>
      <w:r w:rsidRPr="00115E40">
        <w:rPr>
          <w:rFonts w:ascii="Arial" w:hAnsi="Arial" w:cs="Arial"/>
          <w:color w:val="FF0000"/>
          <w:sz w:val="22"/>
          <w:szCs w:val="22"/>
        </w:rPr>
        <w:t xml:space="preserve"> </w:t>
      </w:r>
      <w:r w:rsidR="001F0E9F" w:rsidRPr="006432A7">
        <w:rPr>
          <w:rFonts w:ascii="Arial" w:hAnsi="Arial" w:cs="Arial"/>
          <w:b/>
          <w:color w:val="0000FF"/>
          <w:sz w:val="22"/>
          <w:szCs w:val="22"/>
        </w:rPr>
        <w:t>0</w:t>
      </w:r>
      <w:r w:rsidR="006432A7" w:rsidRPr="006432A7">
        <w:rPr>
          <w:rFonts w:ascii="Arial" w:hAnsi="Arial" w:cs="Arial"/>
          <w:b/>
          <w:color w:val="0000FF"/>
          <w:sz w:val="22"/>
          <w:szCs w:val="22"/>
        </w:rPr>
        <w:t>7</w:t>
      </w:r>
      <w:r w:rsidR="00BC4951" w:rsidRPr="006432A7">
        <w:rPr>
          <w:rFonts w:ascii="Arial" w:hAnsi="Arial" w:cs="Arial"/>
          <w:b/>
          <w:color w:val="0000FF"/>
          <w:sz w:val="22"/>
          <w:szCs w:val="22"/>
        </w:rPr>
        <w:t>.</w:t>
      </w:r>
      <w:r w:rsidR="00E0720F" w:rsidRPr="006432A7">
        <w:rPr>
          <w:rFonts w:ascii="Arial" w:hAnsi="Arial" w:cs="Arial"/>
          <w:b/>
          <w:color w:val="0000FF"/>
          <w:sz w:val="22"/>
          <w:szCs w:val="22"/>
        </w:rPr>
        <w:t>0</w:t>
      </w:r>
      <w:r w:rsidR="001F0E9F" w:rsidRPr="006432A7">
        <w:rPr>
          <w:rFonts w:ascii="Arial" w:hAnsi="Arial" w:cs="Arial"/>
          <w:b/>
          <w:color w:val="0000FF"/>
          <w:sz w:val="22"/>
          <w:szCs w:val="22"/>
        </w:rPr>
        <w:t>5</w:t>
      </w:r>
      <w:r w:rsidR="00BC4951" w:rsidRPr="006432A7">
        <w:rPr>
          <w:rFonts w:ascii="Arial" w:hAnsi="Arial" w:cs="Arial"/>
          <w:b/>
          <w:color w:val="0000FF"/>
          <w:sz w:val="22"/>
          <w:szCs w:val="22"/>
        </w:rPr>
        <w:t>.</w:t>
      </w:r>
      <w:r w:rsidR="00826438" w:rsidRPr="006432A7">
        <w:rPr>
          <w:rFonts w:ascii="Arial" w:hAnsi="Arial" w:cs="Arial"/>
          <w:b/>
          <w:bCs/>
          <w:color w:val="0000FF"/>
          <w:sz w:val="22"/>
          <w:szCs w:val="22"/>
        </w:rPr>
        <w:t>202</w:t>
      </w:r>
      <w:r w:rsidR="001F0E9F" w:rsidRPr="006432A7">
        <w:rPr>
          <w:rFonts w:ascii="Arial" w:hAnsi="Arial" w:cs="Arial"/>
          <w:b/>
          <w:bCs/>
          <w:color w:val="0000FF"/>
          <w:sz w:val="22"/>
          <w:szCs w:val="22"/>
        </w:rPr>
        <w:t>6</w:t>
      </w:r>
      <w:r w:rsidR="00020A3E" w:rsidRPr="006432A7">
        <w:rPr>
          <w:rFonts w:ascii="Arial" w:hAnsi="Arial" w:cs="Arial"/>
          <w:b/>
          <w:bCs/>
          <w:color w:val="0000FF"/>
          <w:sz w:val="22"/>
          <w:szCs w:val="22"/>
        </w:rPr>
        <w:t xml:space="preserve"> </w:t>
      </w:r>
      <w:r w:rsidR="00826438" w:rsidRPr="006432A7">
        <w:rPr>
          <w:rFonts w:ascii="Arial" w:hAnsi="Arial" w:cs="Arial"/>
          <w:b/>
          <w:bCs/>
          <w:color w:val="0000FF"/>
          <w:sz w:val="22"/>
          <w:szCs w:val="22"/>
        </w:rPr>
        <w:t>r.</w:t>
      </w:r>
      <w:r w:rsidR="00020A3E" w:rsidRPr="006432A7">
        <w:rPr>
          <w:rFonts w:ascii="Arial" w:hAnsi="Arial" w:cs="Arial"/>
          <w:b/>
          <w:bCs/>
          <w:color w:val="0000FF"/>
          <w:sz w:val="22"/>
          <w:szCs w:val="22"/>
        </w:rPr>
        <w:t xml:space="preserve"> </w:t>
      </w:r>
      <w:r w:rsidRPr="006432A7">
        <w:rPr>
          <w:rFonts w:ascii="Arial" w:hAnsi="Arial" w:cs="Arial"/>
          <w:b/>
          <w:bCs/>
          <w:color w:val="0000FF"/>
          <w:sz w:val="22"/>
          <w:szCs w:val="22"/>
        </w:rPr>
        <w:t xml:space="preserve">o godz. </w:t>
      </w:r>
      <w:r w:rsidR="00BC4951" w:rsidRPr="006432A7">
        <w:rPr>
          <w:rFonts w:ascii="Arial" w:hAnsi="Arial" w:cs="Arial"/>
          <w:b/>
          <w:bCs/>
          <w:color w:val="0000FF"/>
          <w:sz w:val="22"/>
          <w:szCs w:val="22"/>
        </w:rPr>
        <w:t>1</w:t>
      </w:r>
      <w:r w:rsidR="00876E05" w:rsidRPr="006432A7">
        <w:rPr>
          <w:rFonts w:ascii="Arial" w:hAnsi="Arial" w:cs="Arial"/>
          <w:b/>
          <w:bCs/>
          <w:color w:val="0000FF"/>
          <w:sz w:val="22"/>
          <w:szCs w:val="22"/>
        </w:rPr>
        <w:t>1</w:t>
      </w:r>
      <w:r w:rsidR="00BC4951" w:rsidRPr="006432A7">
        <w:rPr>
          <w:rFonts w:ascii="Arial" w:hAnsi="Arial" w:cs="Arial"/>
          <w:b/>
          <w:bCs/>
          <w:color w:val="0000FF"/>
          <w:sz w:val="22"/>
          <w:szCs w:val="22"/>
        </w:rPr>
        <w:t>:</w:t>
      </w:r>
      <w:r w:rsidR="00876E05" w:rsidRPr="006432A7">
        <w:rPr>
          <w:rFonts w:ascii="Arial" w:hAnsi="Arial" w:cs="Arial"/>
          <w:b/>
          <w:bCs/>
          <w:color w:val="0000FF"/>
          <w:sz w:val="22"/>
          <w:szCs w:val="22"/>
        </w:rPr>
        <w:t>1</w:t>
      </w:r>
      <w:r w:rsidR="00BC4951" w:rsidRPr="006432A7">
        <w:rPr>
          <w:rFonts w:ascii="Arial" w:hAnsi="Arial" w:cs="Arial"/>
          <w:b/>
          <w:bCs/>
          <w:color w:val="0000FF"/>
          <w:sz w:val="22"/>
          <w:szCs w:val="22"/>
        </w:rPr>
        <w:t>0</w:t>
      </w:r>
      <w:r w:rsidR="00020A3E" w:rsidRPr="006432A7">
        <w:rPr>
          <w:rFonts w:ascii="Arial" w:hAnsi="Arial" w:cs="Arial"/>
          <w:b/>
          <w:bCs/>
          <w:color w:val="0000FF"/>
          <w:sz w:val="22"/>
          <w:szCs w:val="22"/>
        </w:rPr>
        <w:t>.</w:t>
      </w:r>
    </w:p>
    <w:p w14:paraId="298E0430" w14:textId="77777777" w:rsidR="005F669B" w:rsidRPr="00115E40" w:rsidRDefault="005F669B" w:rsidP="00FA5966">
      <w:pPr>
        <w:pStyle w:val="Tekstpodstawowywcity"/>
        <w:numPr>
          <w:ilvl w:val="0"/>
          <w:numId w:val="17"/>
        </w:numPr>
        <w:spacing w:line="276" w:lineRule="auto"/>
        <w:ind w:left="426" w:hanging="425"/>
        <w:rPr>
          <w:rFonts w:ascii="Arial" w:hAnsi="Arial" w:cs="Arial"/>
          <w:sz w:val="22"/>
          <w:szCs w:val="22"/>
        </w:rPr>
      </w:pPr>
      <w:r w:rsidRPr="00115E40">
        <w:rPr>
          <w:rFonts w:ascii="Arial" w:hAnsi="Arial" w:cs="Arial"/>
          <w:bCs/>
          <w:sz w:val="22"/>
          <w:szCs w:val="22"/>
        </w:rPr>
        <w:t>Otwarcie ofert jest niejawne.</w:t>
      </w:r>
    </w:p>
    <w:p w14:paraId="48436607" w14:textId="77777777" w:rsidR="000E14F4" w:rsidRPr="00115E40" w:rsidRDefault="000E14F4" w:rsidP="00FA5966">
      <w:pPr>
        <w:pStyle w:val="Tekstpodstawowywcity"/>
        <w:numPr>
          <w:ilvl w:val="0"/>
          <w:numId w:val="17"/>
        </w:numPr>
        <w:spacing w:line="276" w:lineRule="auto"/>
        <w:ind w:left="426" w:hanging="425"/>
        <w:rPr>
          <w:rFonts w:ascii="Arial" w:hAnsi="Arial" w:cs="Arial"/>
          <w:sz w:val="22"/>
          <w:szCs w:val="22"/>
        </w:rPr>
      </w:pPr>
      <w:r w:rsidRPr="00115E40">
        <w:rPr>
          <w:rFonts w:ascii="Arial" w:hAnsi="Arial" w:cs="Arial"/>
          <w:sz w:val="22"/>
          <w:szCs w:val="22"/>
        </w:rPr>
        <w:t xml:space="preserve">Zamawiający, najpóźniej przed otwarciem ofert, udostępni na </w:t>
      </w:r>
      <w:r w:rsidR="00894C85" w:rsidRPr="00115E40">
        <w:rPr>
          <w:rFonts w:ascii="Arial" w:hAnsi="Arial" w:cs="Arial"/>
          <w:sz w:val="22"/>
          <w:szCs w:val="22"/>
        </w:rPr>
        <w:t xml:space="preserve">Platformie </w:t>
      </w:r>
      <w:r w:rsidRPr="00115E40">
        <w:rPr>
          <w:rFonts w:ascii="Arial" w:hAnsi="Arial" w:cs="Arial"/>
          <w:sz w:val="22"/>
          <w:szCs w:val="22"/>
        </w:rPr>
        <w:t xml:space="preserve">informacje </w:t>
      </w:r>
      <w:r w:rsidR="00020A3E" w:rsidRPr="00115E40">
        <w:rPr>
          <w:rFonts w:ascii="Arial" w:hAnsi="Arial" w:cs="Arial"/>
          <w:sz w:val="22"/>
          <w:szCs w:val="22"/>
        </w:rPr>
        <w:br/>
      </w:r>
      <w:r w:rsidRPr="00115E40">
        <w:rPr>
          <w:rFonts w:ascii="Arial" w:hAnsi="Arial" w:cs="Arial"/>
          <w:sz w:val="22"/>
          <w:szCs w:val="22"/>
        </w:rPr>
        <w:t>o kwocie, jaką zamierza przeznaczyć na sfinansowanie zamówienia.</w:t>
      </w:r>
    </w:p>
    <w:p w14:paraId="5CADE40C" w14:textId="77777777" w:rsidR="00894C85" w:rsidRPr="00115E40" w:rsidRDefault="000E14F4" w:rsidP="00FA5966">
      <w:pPr>
        <w:pStyle w:val="Tekstpodstawowywcity"/>
        <w:numPr>
          <w:ilvl w:val="0"/>
          <w:numId w:val="17"/>
        </w:numPr>
        <w:spacing w:line="276" w:lineRule="auto"/>
        <w:ind w:left="426" w:hanging="425"/>
        <w:rPr>
          <w:rFonts w:ascii="Arial" w:hAnsi="Arial" w:cs="Arial"/>
          <w:sz w:val="22"/>
          <w:szCs w:val="22"/>
        </w:rPr>
      </w:pPr>
      <w:r w:rsidRPr="00115E40">
        <w:rPr>
          <w:rFonts w:ascii="Arial" w:hAnsi="Arial" w:cs="Arial"/>
          <w:sz w:val="22"/>
          <w:szCs w:val="22"/>
        </w:rPr>
        <w:t>Niezwłocznie po otwarciu ofert Zamawiający zamieści na</w:t>
      </w:r>
      <w:r w:rsidR="00894C85" w:rsidRPr="00115E40">
        <w:rPr>
          <w:rFonts w:ascii="Arial" w:hAnsi="Arial" w:cs="Arial"/>
          <w:sz w:val="22"/>
          <w:szCs w:val="22"/>
        </w:rPr>
        <w:t xml:space="preserve"> stronie internetowej informacje o:</w:t>
      </w:r>
    </w:p>
    <w:p w14:paraId="16128178" w14:textId="77777777" w:rsidR="00894C85" w:rsidRPr="00115E40" w:rsidRDefault="00894C85" w:rsidP="00FA5966">
      <w:pPr>
        <w:pStyle w:val="Tekstpodstawowywcity"/>
        <w:numPr>
          <w:ilvl w:val="0"/>
          <w:numId w:val="18"/>
        </w:numPr>
        <w:spacing w:line="276" w:lineRule="auto"/>
        <w:ind w:left="709" w:hanging="283"/>
        <w:rPr>
          <w:rFonts w:ascii="Arial" w:hAnsi="Arial" w:cs="Arial"/>
          <w:sz w:val="22"/>
          <w:szCs w:val="22"/>
        </w:rPr>
      </w:pPr>
      <w:r w:rsidRPr="00115E40">
        <w:rPr>
          <w:rFonts w:ascii="Arial" w:hAnsi="Arial" w:cs="Arial"/>
          <w:sz w:val="22"/>
          <w:szCs w:val="22"/>
        </w:rPr>
        <w:t>nazwach albo imionach lub nazwiskach oraz siedzibach lub miejscach prowadzonej działalności gospodarczej albo miejscach zamieszkania Wykonawców, których oferty zostały otwarte;</w:t>
      </w:r>
    </w:p>
    <w:p w14:paraId="5EFD9BA7" w14:textId="77777777" w:rsidR="000E14F4" w:rsidRPr="00115E40" w:rsidRDefault="00894C85" w:rsidP="00FA5966">
      <w:pPr>
        <w:pStyle w:val="Tekstpodstawowywcity"/>
        <w:numPr>
          <w:ilvl w:val="0"/>
          <w:numId w:val="18"/>
        </w:numPr>
        <w:spacing w:line="276" w:lineRule="auto"/>
        <w:ind w:left="709" w:hanging="283"/>
        <w:rPr>
          <w:rFonts w:ascii="Arial" w:hAnsi="Arial" w:cs="Arial"/>
          <w:sz w:val="22"/>
          <w:szCs w:val="22"/>
        </w:rPr>
      </w:pPr>
      <w:r w:rsidRPr="00115E40">
        <w:rPr>
          <w:rFonts w:ascii="Arial" w:hAnsi="Arial" w:cs="Arial"/>
          <w:sz w:val="22"/>
          <w:szCs w:val="22"/>
        </w:rPr>
        <w:t>cenach lub kosztach zawartych w ofertach</w:t>
      </w:r>
      <w:r w:rsidR="000E14F4" w:rsidRPr="00115E40">
        <w:rPr>
          <w:rFonts w:ascii="Arial" w:hAnsi="Arial" w:cs="Arial"/>
          <w:sz w:val="22"/>
          <w:szCs w:val="22"/>
        </w:rPr>
        <w:t>.</w:t>
      </w:r>
    </w:p>
    <w:p w14:paraId="42494550" w14:textId="77777777" w:rsidR="00894C85" w:rsidRPr="00115E40" w:rsidRDefault="00894C85" w:rsidP="00FA5966">
      <w:pPr>
        <w:pStyle w:val="Tekstpodstawowywcity"/>
        <w:numPr>
          <w:ilvl w:val="0"/>
          <w:numId w:val="17"/>
        </w:numPr>
        <w:spacing w:line="276" w:lineRule="auto"/>
        <w:ind w:left="426" w:hanging="425"/>
        <w:rPr>
          <w:rFonts w:ascii="Arial" w:hAnsi="Arial" w:cs="Arial"/>
          <w:sz w:val="22"/>
          <w:szCs w:val="22"/>
        </w:rPr>
      </w:pPr>
      <w:r w:rsidRPr="00115E40">
        <w:rPr>
          <w:rFonts w:ascii="Arial" w:hAnsi="Arial" w:cs="Arial"/>
          <w:sz w:val="22"/>
          <w:szCs w:val="22"/>
        </w:rPr>
        <w:t xml:space="preserve">W przypadku wystąpienia awarii systemu teleinformatycznego, która spowoduje brak możliwości otwarcia ofert w terminie określonym w </w:t>
      </w:r>
      <w:r w:rsidR="005F669B" w:rsidRPr="00115E40">
        <w:rPr>
          <w:rFonts w:ascii="Arial" w:hAnsi="Arial" w:cs="Arial"/>
          <w:sz w:val="22"/>
          <w:szCs w:val="22"/>
        </w:rPr>
        <w:t>ust.</w:t>
      </w:r>
      <w:r w:rsidRPr="00115E40">
        <w:rPr>
          <w:rFonts w:ascii="Arial" w:hAnsi="Arial" w:cs="Arial"/>
          <w:sz w:val="22"/>
          <w:szCs w:val="22"/>
        </w:rPr>
        <w:t xml:space="preserve"> 1, otwarcie ofert nastąpi niezwłocznie po usunięciu awarii.</w:t>
      </w:r>
    </w:p>
    <w:p w14:paraId="0FF4DA45" w14:textId="77777777" w:rsidR="00894C85" w:rsidRPr="00115E40" w:rsidRDefault="00894C85" w:rsidP="00FA5966">
      <w:pPr>
        <w:pStyle w:val="Tekstpodstawowywcity"/>
        <w:numPr>
          <w:ilvl w:val="0"/>
          <w:numId w:val="17"/>
        </w:numPr>
        <w:spacing w:line="276" w:lineRule="auto"/>
        <w:ind w:left="426" w:hanging="425"/>
        <w:rPr>
          <w:rFonts w:ascii="Arial" w:hAnsi="Arial" w:cs="Arial"/>
          <w:color w:val="FF0000"/>
          <w:sz w:val="22"/>
          <w:szCs w:val="22"/>
        </w:rPr>
      </w:pPr>
      <w:r w:rsidRPr="00115E40">
        <w:rPr>
          <w:rFonts w:ascii="Arial" w:hAnsi="Arial" w:cs="Arial"/>
          <w:color w:val="000000" w:themeColor="text1"/>
          <w:sz w:val="22"/>
          <w:szCs w:val="22"/>
        </w:rPr>
        <w:t>Zamawiający poinformuje o zmianie terminu otwarcia ofert na Platformie</w:t>
      </w:r>
      <w:r w:rsidR="005F669B" w:rsidRPr="00115E40">
        <w:rPr>
          <w:rFonts w:ascii="Arial" w:hAnsi="Arial" w:cs="Arial"/>
          <w:color w:val="000000" w:themeColor="text1"/>
          <w:sz w:val="22"/>
          <w:szCs w:val="22"/>
        </w:rPr>
        <w:t xml:space="preserve">. Jeżeli wskutek awarii będzie to niemożliwe informacja o zmianie terminu otwarcia ofert zostanie zamieszczona na stronie internetowej </w:t>
      </w:r>
      <w:r w:rsidR="00E15FC2" w:rsidRPr="00115E40">
        <w:rPr>
          <w:rFonts w:ascii="Arial" w:hAnsi="Arial" w:cs="Arial"/>
          <w:color w:val="000000" w:themeColor="text1"/>
          <w:sz w:val="22"/>
          <w:szCs w:val="22"/>
        </w:rPr>
        <w:t>Z</w:t>
      </w:r>
      <w:r w:rsidR="005F669B" w:rsidRPr="00115E40">
        <w:rPr>
          <w:rFonts w:ascii="Arial" w:hAnsi="Arial" w:cs="Arial"/>
          <w:color w:val="000000" w:themeColor="text1"/>
          <w:sz w:val="22"/>
          <w:szCs w:val="22"/>
        </w:rPr>
        <w:t>amawiającego po</w:t>
      </w:r>
      <w:r w:rsidR="00876E05">
        <w:rPr>
          <w:rFonts w:ascii="Arial" w:hAnsi="Arial" w:cs="Arial"/>
          <w:color w:val="000000" w:themeColor="text1"/>
          <w:sz w:val="22"/>
          <w:szCs w:val="22"/>
        </w:rPr>
        <w:t>d</w:t>
      </w:r>
      <w:r w:rsidR="005F669B" w:rsidRPr="00115E40">
        <w:rPr>
          <w:rFonts w:ascii="Arial" w:hAnsi="Arial" w:cs="Arial"/>
          <w:color w:val="000000" w:themeColor="text1"/>
          <w:sz w:val="22"/>
          <w:szCs w:val="22"/>
        </w:rPr>
        <w:t xml:space="preserve"> </w:t>
      </w:r>
      <w:r w:rsidR="00876E05" w:rsidRPr="003A3A7E">
        <w:rPr>
          <w:rFonts w:ascii="Arial" w:hAnsi="Arial" w:cs="Arial"/>
          <w:sz w:val="22"/>
          <w:szCs w:val="22"/>
        </w:rPr>
        <w:t>adresem:</w:t>
      </w:r>
      <w:r w:rsidR="00876E05">
        <w:rPr>
          <w:rFonts w:ascii="Arial" w:hAnsi="Arial" w:cs="Arial"/>
          <w:sz w:val="22"/>
          <w:szCs w:val="22"/>
        </w:rPr>
        <w:t xml:space="preserve"> </w:t>
      </w:r>
      <w:hyperlink r:id="rId14" w:history="1">
        <w:r w:rsidR="00876E05" w:rsidRPr="009524B9">
          <w:rPr>
            <w:rStyle w:val="Hipercze"/>
          </w:rPr>
          <w:t>https://zamowienia.krus.gov.pl/zamowienia-publiczne/</w:t>
        </w:r>
      </w:hyperlink>
      <w:r w:rsidR="00876E05">
        <w:rPr>
          <w:color w:val="FF0000"/>
        </w:rPr>
        <w:t xml:space="preserve"> </w:t>
      </w:r>
      <w:r w:rsidR="00876E05">
        <w:rPr>
          <w:rFonts w:ascii="Arial" w:hAnsi="Arial" w:cs="Arial"/>
          <w:sz w:val="22"/>
          <w:szCs w:val="22"/>
        </w:rPr>
        <w:t xml:space="preserve"> </w:t>
      </w:r>
      <w:r w:rsidR="00876E05" w:rsidRPr="003A3A7E">
        <w:rPr>
          <w:rFonts w:ascii="Arial" w:hAnsi="Arial" w:cs="Arial"/>
          <w:sz w:val="22"/>
          <w:szCs w:val="22"/>
        </w:rPr>
        <w:t>a po usunięciu awarii również na Platformie</w:t>
      </w:r>
      <w:r w:rsidRPr="00115E40">
        <w:rPr>
          <w:rFonts w:ascii="Arial" w:hAnsi="Arial" w:cs="Arial"/>
          <w:color w:val="000000" w:themeColor="text1"/>
          <w:sz w:val="22"/>
          <w:szCs w:val="22"/>
        </w:rPr>
        <w:t>.</w:t>
      </w:r>
    </w:p>
    <w:p w14:paraId="3F663221" w14:textId="77777777" w:rsidR="003B111B" w:rsidRPr="00115E40" w:rsidRDefault="003B111B" w:rsidP="00115E40">
      <w:pPr>
        <w:spacing w:line="276" w:lineRule="auto"/>
        <w:ind w:left="709"/>
        <w:jc w:val="both"/>
        <w:rPr>
          <w:rFonts w:ascii="Arial" w:hAnsi="Arial" w:cs="Arial"/>
          <w:b/>
          <w:bCs/>
          <w:sz w:val="22"/>
          <w:szCs w:val="22"/>
          <w:u w:val="single"/>
        </w:rPr>
      </w:pPr>
    </w:p>
    <w:p w14:paraId="4E9DE425" w14:textId="77777777" w:rsidR="00BE0196" w:rsidRPr="00115E40" w:rsidRDefault="001C2FF5" w:rsidP="00F70CAA">
      <w:pPr>
        <w:numPr>
          <w:ilvl w:val="0"/>
          <w:numId w:val="7"/>
        </w:numPr>
        <w:spacing w:line="276" w:lineRule="auto"/>
        <w:ind w:left="426" w:hanging="426"/>
        <w:jc w:val="both"/>
        <w:rPr>
          <w:rFonts w:ascii="Arial" w:hAnsi="Arial" w:cs="Arial"/>
          <w:b/>
          <w:bCs/>
          <w:sz w:val="22"/>
          <w:szCs w:val="22"/>
        </w:rPr>
      </w:pPr>
      <w:r w:rsidRPr="00115E40">
        <w:rPr>
          <w:rFonts w:ascii="Arial" w:hAnsi="Arial" w:cs="Arial"/>
          <w:b/>
          <w:bCs/>
          <w:sz w:val="22"/>
          <w:szCs w:val="22"/>
        </w:rPr>
        <w:t>S</w:t>
      </w:r>
      <w:r w:rsidR="00863212" w:rsidRPr="00115E40">
        <w:rPr>
          <w:rFonts w:ascii="Arial" w:hAnsi="Arial" w:cs="Arial"/>
          <w:b/>
          <w:bCs/>
          <w:sz w:val="22"/>
          <w:szCs w:val="22"/>
        </w:rPr>
        <w:t>pos</w:t>
      </w:r>
      <w:r w:rsidR="00B07C16" w:rsidRPr="00115E40">
        <w:rPr>
          <w:rFonts w:ascii="Arial" w:hAnsi="Arial" w:cs="Arial"/>
          <w:b/>
          <w:bCs/>
          <w:sz w:val="22"/>
          <w:szCs w:val="22"/>
        </w:rPr>
        <w:t>ó</w:t>
      </w:r>
      <w:r w:rsidR="00863212" w:rsidRPr="00115E40">
        <w:rPr>
          <w:rFonts w:ascii="Arial" w:hAnsi="Arial" w:cs="Arial"/>
          <w:b/>
          <w:bCs/>
          <w:sz w:val="22"/>
          <w:szCs w:val="22"/>
        </w:rPr>
        <w:t>b obliczenia ceny</w:t>
      </w:r>
      <w:r w:rsidR="00B07C16" w:rsidRPr="00115E40">
        <w:rPr>
          <w:rFonts w:ascii="Arial" w:hAnsi="Arial" w:cs="Arial"/>
          <w:b/>
          <w:bCs/>
          <w:sz w:val="22"/>
          <w:szCs w:val="22"/>
        </w:rPr>
        <w:t xml:space="preserve"> oferty </w:t>
      </w:r>
    </w:p>
    <w:p w14:paraId="1A463636" w14:textId="77777777" w:rsidR="009629C4" w:rsidRPr="00115E40" w:rsidRDefault="009629C4" w:rsidP="00115E40">
      <w:pPr>
        <w:spacing w:line="276" w:lineRule="auto"/>
        <w:jc w:val="both"/>
        <w:rPr>
          <w:rFonts w:ascii="Arial" w:hAnsi="Arial" w:cs="Arial"/>
          <w:b/>
          <w:bCs/>
          <w:sz w:val="22"/>
          <w:szCs w:val="22"/>
        </w:rPr>
      </w:pPr>
    </w:p>
    <w:p w14:paraId="129A7622" w14:textId="77777777" w:rsidR="00876E05" w:rsidRDefault="009629C4" w:rsidP="00876E05">
      <w:pPr>
        <w:spacing w:line="276" w:lineRule="auto"/>
        <w:ind w:left="426" w:right="-1"/>
        <w:jc w:val="both"/>
        <w:rPr>
          <w:rFonts w:ascii="Arial" w:hAnsi="Arial" w:cs="Arial"/>
          <w:b/>
          <w:color w:val="FF0000"/>
          <w:sz w:val="22"/>
          <w:szCs w:val="22"/>
          <w:u w:val="single"/>
        </w:rPr>
      </w:pPr>
      <w:r w:rsidRPr="00115E40">
        <w:rPr>
          <w:rFonts w:ascii="Arial" w:hAnsi="Arial" w:cs="Arial"/>
          <w:b/>
          <w:color w:val="FF0000"/>
          <w:sz w:val="22"/>
          <w:szCs w:val="22"/>
          <w:u w:val="single"/>
        </w:rPr>
        <w:t xml:space="preserve">UWAGA!!! </w:t>
      </w:r>
    </w:p>
    <w:p w14:paraId="4AB2B8E3" w14:textId="22DA8BA1" w:rsidR="009629C4" w:rsidRPr="00115E40" w:rsidRDefault="009629C4" w:rsidP="00876E05">
      <w:pPr>
        <w:spacing w:line="276" w:lineRule="auto"/>
        <w:ind w:left="426" w:right="-1"/>
        <w:jc w:val="both"/>
        <w:rPr>
          <w:rFonts w:ascii="Arial" w:hAnsi="Arial" w:cs="Arial"/>
          <w:sz w:val="22"/>
          <w:szCs w:val="22"/>
        </w:rPr>
      </w:pPr>
      <w:r w:rsidRPr="00115E40">
        <w:rPr>
          <w:rFonts w:ascii="Arial" w:hAnsi="Arial" w:cs="Arial"/>
          <w:sz w:val="22"/>
          <w:szCs w:val="22"/>
        </w:rPr>
        <w:t>Prosimy skalkulować cenę oferty z uwzględnieniem najniższego wynagrodzenia</w:t>
      </w:r>
      <w:r w:rsidR="00876E05">
        <w:rPr>
          <w:rFonts w:ascii="Arial" w:hAnsi="Arial" w:cs="Arial"/>
          <w:sz w:val="22"/>
          <w:szCs w:val="22"/>
        </w:rPr>
        <w:t xml:space="preserve"> </w:t>
      </w:r>
      <w:r w:rsidRPr="00115E40">
        <w:rPr>
          <w:rFonts w:ascii="Arial" w:hAnsi="Arial" w:cs="Arial"/>
          <w:sz w:val="22"/>
          <w:szCs w:val="22"/>
        </w:rPr>
        <w:t>pracowników i</w:t>
      </w:r>
      <w:r w:rsidR="00876E05">
        <w:rPr>
          <w:rFonts w:ascii="Arial" w:hAnsi="Arial" w:cs="Arial"/>
          <w:sz w:val="22"/>
          <w:szCs w:val="22"/>
        </w:rPr>
        <w:t> </w:t>
      </w:r>
      <w:r w:rsidRPr="00115E40">
        <w:rPr>
          <w:rFonts w:ascii="Arial" w:hAnsi="Arial" w:cs="Arial"/>
          <w:sz w:val="22"/>
          <w:szCs w:val="22"/>
        </w:rPr>
        <w:t>innych obciążeń (PPK).</w:t>
      </w:r>
    </w:p>
    <w:p w14:paraId="456BC1B1" w14:textId="77777777" w:rsidR="00B33DD8" w:rsidRPr="00115E40" w:rsidRDefault="00B33DD8" w:rsidP="00115E40">
      <w:pPr>
        <w:widowControl w:val="0"/>
        <w:spacing w:line="276" w:lineRule="auto"/>
        <w:ind w:left="357"/>
        <w:jc w:val="both"/>
        <w:rPr>
          <w:rFonts w:ascii="Arial" w:hAnsi="Arial" w:cs="Arial"/>
          <w:sz w:val="22"/>
          <w:szCs w:val="22"/>
        </w:rPr>
      </w:pPr>
    </w:p>
    <w:p w14:paraId="51F28C59" w14:textId="77777777" w:rsidR="00BE0196" w:rsidRPr="00115E40" w:rsidRDefault="00863212" w:rsidP="00FA5966">
      <w:pPr>
        <w:pStyle w:val="Akapitzlist"/>
        <w:widowControl w:val="0"/>
        <w:numPr>
          <w:ilvl w:val="0"/>
          <w:numId w:val="19"/>
        </w:numPr>
        <w:spacing w:line="276" w:lineRule="auto"/>
        <w:ind w:left="426" w:hanging="426"/>
        <w:jc w:val="both"/>
        <w:rPr>
          <w:rFonts w:ascii="Arial" w:hAnsi="Arial" w:cs="Arial"/>
          <w:sz w:val="22"/>
          <w:szCs w:val="22"/>
        </w:rPr>
      </w:pPr>
      <w:r w:rsidRPr="00115E40">
        <w:rPr>
          <w:rFonts w:ascii="Arial" w:hAnsi="Arial" w:cs="Arial"/>
          <w:sz w:val="22"/>
          <w:szCs w:val="22"/>
        </w:rPr>
        <w:t xml:space="preserve">Wykonawca określi ceny ściśle według zapisów zawartych w Formularzu oferty – </w:t>
      </w:r>
      <w:r w:rsidR="007736BD" w:rsidRPr="00115E40">
        <w:rPr>
          <w:rFonts w:ascii="Arial" w:hAnsi="Arial" w:cs="Arial"/>
          <w:sz w:val="22"/>
          <w:szCs w:val="22"/>
        </w:rPr>
        <w:t>Z</w:t>
      </w:r>
      <w:r w:rsidR="003F6860" w:rsidRPr="00115E40">
        <w:rPr>
          <w:rFonts w:ascii="Arial" w:hAnsi="Arial" w:cs="Arial"/>
          <w:sz w:val="22"/>
          <w:szCs w:val="22"/>
        </w:rPr>
        <w:t>ałącznik</w:t>
      </w:r>
      <w:r w:rsidR="00876E05">
        <w:rPr>
          <w:rFonts w:ascii="Arial" w:hAnsi="Arial" w:cs="Arial"/>
          <w:sz w:val="22"/>
          <w:szCs w:val="22"/>
        </w:rPr>
        <w:t xml:space="preserve"> </w:t>
      </w:r>
      <w:r w:rsidR="003F6860" w:rsidRPr="00115E40">
        <w:rPr>
          <w:rFonts w:ascii="Arial" w:hAnsi="Arial" w:cs="Arial"/>
          <w:sz w:val="22"/>
          <w:szCs w:val="22"/>
        </w:rPr>
        <w:t>Nr</w:t>
      </w:r>
      <w:r w:rsidR="00876E05">
        <w:rPr>
          <w:rFonts w:ascii="Arial" w:hAnsi="Arial" w:cs="Arial"/>
          <w:sz w:val="22"/>
          <w:szCs w:val="22"/>
        </w:rPr>
        <w:t> </w:t>
      </w:r>
      <w:r w:rsidR="003F6860" w:rsidRPr="00115E40">
        <w:rPr>
          <w:rFonts w:ascii="Arial" w:hAnsi="Arial" w:cs="Arial"/>
          <w:sz w:val="22"/>
          <w:szCs w:val="22"/>
        </w:rPr>
        <w:t>2</w:t>
      </w:r>
      <w:r w:rsidR="00876E05">
        <w:rPr>
          <w:rFonts w:ascii="Arial" w:hAnsi="Arial" w:cs="Arial"/>
          <w:sz w:val="22"/>
          <w:szCs w:val="22"/>
        </w:rPr>
        <w:t xml:space="preserve"> </w:t>
      </w:r>
      <w:r w:rsidR="003F6860" w:rsidRPr="00115E40">
        <w:rPr>
          <w:rFonts w:ascii="Arial" w:hAnsi="Arial" w:cs="Arial"/>
          <w:sz w:val="22"/>
          <w:szCs w:val="22"/>
        </w:rPr>
        <w:t>do</w:t>
      </w:r>
      <w:r w:rsidR="00497A5C" w:rsidRPr="00115E40">
        <w:rPr>
          <w:rFonts w:ascii="Arial" w:hAnsi="Arial" w:cs="Arial"/>
          <w:sz w:val="22"/>
          <w:szCs w:val="22"/>
        </w:rPr>
        <w:t xml:space="preserve"> S</w:t>
      </w:r>
      <w:r w:rsidRPr="00115E40">
        <w:rPr>
          <w:rFonts w:ascii="Arial" w:hAnsi="Arial" w:cs="Arial"/>
          <w:sz w:val="22"/>
          <w:szCs w:val="22"/>
        </w:rPr>
        <w:t>WZ.</w:t>
      </w:r>
    </w:p>
    <w:p w14:paraId="60FF257F" w14:textId="77777777" w:rsidR="00BE0196" w:rsidRPr="00115E40" w:rsidRDefault="00863212" w:rsidP="00FA5966">
      <w:pPr>
        <w:widowControl w:val="0"/>
        <w:numPr>
          <w:ilvl w:val="0"/>
          <w:numId w:val="19"/>
        </w:numPr>
        <w:spacing w:line="276" w:lineRule="auto"/>
        <w:ind w:left="426" w:hanging="426"/>
        <w:jc w:val="both"/>
        <w:rPr>
          <w:rFonts w:ascii="Arial" w:hAnsi="Arial" w:cs="Arial"/>
          <w:sz w:val="22"/>
          <w:szCs w:val="22"/>
        </w:rPr>
      </w:pPr>
      <w:r w:rsidRPr="00115E40">
        <w:rPr>
          <w:rFonts w:ascii="Arial" w:hAnsi="Arial" w:cs="Arial"/>
          <w:sz w:val="22"/>
          <w:szCs w:val="22"/>
        </w:rPr>
        <w:t>Cena musi być podana w złotych polskich (PLN) oraz wyrażona liczbowo i słownie,</w:t>
      </w:r>
      <w:r w:rsidR="00876E05">
        <w:rPr>
          <w:rFonts w:ascii="Arial" w:hAnsi="Arial" w:cs="Arial"/>
          <w:sz w:val="22"/>
          <w:szCs w:val="22"/>
        </w:rPr>
        <w:t xml:space="preserve"> </w:t>
      </w:r>
      <w:r w:rsidRPr="00115E40">
        <w:rPr>
          <w:rFonts w:ascii="Arial" w:hAnsi="Arial" w:cs="Arial"/>
          <w:sz w:val="22"/>
          <w:szCs w:val="22"/>
        </w:rPr>
        <w:t>w</w:t>
      </w:r>
      <w:r w:rsidR="00876E05">
        <w:rPr>
          <w:rFonts w:ascii="Arial" w:hAnsi="Arial" w:cs="Arial"/>
          <w:sz w:val="22"/>
          <w:szCs w:val="22"/>
        </w:rPr>
        <w:t> </w:t>
      </w:r>
      <w:r w:rsidRPr="00115E40">
        <w:rPr>
          <w:rFonts w:ascii="Arial" w:hAnsi="Arial" w:cs="Arial"/>
          <w:sz w:val="22"/>
          <w:szCs w:val="22"/>
        </w:rPr>
        <w:t>zaokrągleniu do dwóch miejsc po przecinku (zgodnie z powszechnie przyjętym systemem rachunkowości).</w:t>
      </w:r>
    </w:p>
    <w:p w14:paraId="374E59F2" w14:textId="77777777" w:rsidR="00BE0196" w:rsidRPr="00115E40" w:rsidRDefault="00863212" w:rsidP="00FA5966">
      <w:pPr>
        <w:widowControl w:val="0"/>
        <w:numPr>
          <w:ilvl w:val="0"/>
          <w:numId w:val="19"/>
        </w:numPr>
        <w:spacing w:line="276" w:lineRule="auto"/>
        <w:ind w:left="426" w:hanging="426"/>
        <w:jc w:val="both"/>
        <w:rPr>
          <w:rFonts w:ascii="Arial" w:hAnsi="Arial" w:cs="Arial"/>
          <w:sz w:val="22"/>
          <w:szCs w:val="22"/>
        </w:rPr>
      </w:pPr>
      <w:r w:rsidRPr="00115E40">
        <w:rPr>
          <w:rFonts w:ascii="Arial" w:hAnsi="Arial" w:cs="Arial"/>
          <w:sz w:val="22"/>
          <w:szCs w:val="22"/>
        </w:rPr>
        <w:t>Cena określona przez Wykonawcę powinna zawierać w sobie wszystkie koszty mogące powstać w okresie ważności umowy, a</w:t>
      </w:r>
      <w:r w:rsidR="00C3155C" w:rsidRPr="00115E40">
        <w:rPr>
          <w:rFonts w:ascii="Arial" w:hAnsi="Arial" w:cs="Arial"/>
          <w:sz w:val="22"/>
          <w:szCs w:val="22"/>
        </w:rPr>
        <w:t xml:space="preserve"> także uwzględniać inne opłaty </w:t>
      </w:r>
      <w:r w:rsidRPr="00115E40">
        <w:rPr>
          <w:rFonts w:ascii="Arial" w:hAnsi="Arial" w:cs="Arial"/>
          <w:sz w:val="22"/>
          <w:szCs w:val="22"/>
        </w:rPr>
        <w:t>i podatki wynikające</w:t>
      </w:r>
      <w:r w:rsidR="00876E05">
        <w:rPr>
          <w:rFonts w:ascii="Arial" w:hAnsi="Arial" w:cs="Arial"/>
          <w:sz w:val="22"/>
          <w:szCs w:val="22"/>
        </w:rPr>
        <w:t xml:space="preserve"> </w:t>
      </w:r>
      <w:r w:rsidRPr="00115E40">
        <w:rPr>
          <w:rFonts w:ascii="Arial" w:hAnsi="Arial" w:cs="Arial"/>
          <w:sz w:val="22"/>
          <w:szCs w:val="22"/>
        </w:rPr>
        <w:t>z</w:t>
      </w:r>
      <w:r w:rsidR="00876E05">
        <w:rPr>
          <w:rFonts w:ascii="Arial" w:hAnsi="Arial" w:cs="Arial"/>
          <w:sz w:val="22"/>
          <w:szCs w:val="22"/>
        </w:rPr>
        <w:t> </w:t>
      </w:r>
      <w:r w:rsidRPr="00115E40">
        <w:rPr>
          <w:rFonts w:ascii="Arial" w:hAnsi="Arial" w:cs="Arial"/>
          <w:sz w:val="22"/>
          <w:szCs w:val="22"/>
        </w:rPr>
        <w:t>realizacji umowy, jak również ewentualne upusty i rabaty.</w:t>
      </w:r>
    </w:p>
    <w:p w14:paraId="53DD6677" w14:textId="62017ED9" w:rsidR="00BE0196" w:rsidRPr="00115E40" w:rsidRDefault="00863212" w:rsidP="00FA5966">
      <w:pPr>
        <w:widowControl w:val="0"/>
        <w:numPr>
          <w:ilvl w:val="0"/>
          <w:numId w:val="19"/>
        </w:numPr>
        <w:spacing w:line="276" w:lineRule="auto"/>
        <w:ind w:left="426" w:hanging="426"/>
        <w:jc w:val="both"/>
        <w:rPr>
          <w:rFonts w:ascii="Arial" w:hAnsi="Arial" w:cs="Arial"/>
          <w:sz w:val="22"/>
          <w:szCs w:val="22"/>
        </w:rPr>
      </w:pPr>
      <w:r w:rsidRPr="00115E40">
        <w:rPr>
          <w:rFonts w:ascii="Arial" w:hAnsi="Arial" w:cs="Arial"/>
          <w:sz w:val="22"/>
          <w:szCs w:val="22"/>
        </w:rPr>
        <w:t>Stawka podatku VAT jest określona zgodnie z ustawą z dnia 11 marca 2004</w:t>
      </w:r>
      <w:r w:rsidR="00020A3E" w:rsidRPr="00115E40">
        <w:rPr>
          <w:rFonts w:ascii="Arial" w:hAnsi="Arial" w:cs="Arial"/>
          <w:sz w:val="22"/>
          <w:szCs w:val="22"/>
        </w:rPr>
        <w:t xml:space="preserve"> </w:t>
      </w:r>
      <w:r w:rsidRPr="00115E40">
        <w:rPr>
          <w:rFonts w:ascii="Arial" w:hAnsi="Arial" w:cs="Arial"/>
          <w:sz w:val="22"/>
          <w:szCs w:val="22"/>
        </w:rPr>
        <w:t xml:space="preserve">r. o podatku od towarów i usług </w:t>
      </w:r>
      <w:r w:rsidR="00361E44" w:rsidRPr="00115E40">
        <w:rPr>
          <w:rFonts w:ascii="Arial" w:hAnsi="Arial" w:cs="Arial"/>
          <w:sz w:val="22"/>
          <w:szCs w:val="22"/>
        </w:rPr>
        <w:t>(t.j. Dz. U. z 202</w:t>
      </w:r>
      <w:r w:rsidR="00E55F86">
        <w:rPr>
          <w:rFonts w:ascii="Arial" w:hAnsi="Arial" w:cs="Arial"/>
          <w:sz w:val="22"/>
          <w:szCs w:val="22"/>
        </w:rPr>
        <w:t>5</w:t>
      </w:r>
      <w:r w:rsidR="00361E44" w:rsidRPr="00115E40">
        <w:rPr>
          <w:rFonts w:ascii="Arial" w:hAnsi="Arial" w:cs="Arial"/>
          <w:sz w:val="22"/>
          <w:szCs w:val="22"/>
        </w:rPr>
        <w:t xml:space="preserve"> r. poz. </w:t>
      </w:r>
      <w:r w:rsidR="00E55F86">
        <w:rPr>
          <w:rFonts w:ascii="Arial" w:hAnsi="Arial" w:cs="Arial"/>
          <w:sz w:val="22"/>
          <w:szCs w:val="22"/>
        </w:rPr>
        <w:t>775</w:t>
      </w:r>
      <w:r w:rsidR="00361E44" w:rsidRPr="00115E40">
        <w:rPr>
          <w:rFonts w:ascii="Arial" w:hAnsi="Arial" w:cs="Arial"/>
          <w:sz w:val="22"/>
          <w:szCs w:val="22"/>
        </w:rPr>
        <w:t>).</w:t>
      </w:r>
    </w:p>
    <w:p w14:paraId="6FB0BCFE" w14:textId="77777777" w:rsidR="00BE0196" w:rsidRPr="00115E40" w:rsidRDefault="00863212" w:rsidP="00FA5966">
      <w:pPr>
        <w:widowControl w:val="0"/>
        <w:numPr>
          <w:ilvl w:val="0"/>
          <w:numId w:val="19"/>
        </w:numPr>
        <w:spacing w:line="276" w:lineRule="auto"/>
        <w:ind w:left="426" w:hanging="426"/>
        <w:jc w:val="both"/>
        <w:rPr>
          <w:rFonts w:ascii="Arial" w:hAnsi="Arial" w:cs="Arial"/>
          <w:sz w:val="22"/>
          <w:szCs w:val="22"/>
        </w:rPr>
      </w:pPr>
      <w:r w:rsidRPr="00115E40">
        <w:rPr>
          <w:rFonts w:ascii="Arial" w:hAnsi="Arial" w:cs="Arial"/>
          <w:sz w:val="22"/>
          <w:szCs w:val="22"/>
        </w:rPr>
        <w:t>Cena podana w ofercie jest ostateczna i nie może ulec zmianie w trakcie realizacji umowy</w:t>
      </w:r>
      <w:r w:rsidR="00640458" w:rsidRPr="00115E40">
        <w:rPr>
          <w:rFonts w:ascii="Arial" w:hAnsi="Arial" w:cs="Arial"/>
          <w:i/>
          <w:color w:val="FF0000"/>
          <w:sz w:val="22"/>
          <w:szCs w:val="22"/>
        </w:rPr>
        <w:t>.</w:t>
      </w:r>
    </w:p>
    <w:p w14:paraId="6A4F4D57" w14:textId="77777777" w:rsidR="008424F4" w:rsidRPr="00115E40" w:rsidRDefault="001C2FF5" w:rsidP="00FA5966">
      <w:pPr>
        <w:widowControl w:val="0"/>
        <w:numPr>
          <w:ilvl w:val="0"/>
          <w:numId w:val="19"/>
        </w:numPr>
        <w:spacing w:line="276" w:lineRule="auto"/>
        <w:ind w:left="426" w:hanging="426"/>
        <w:jc w:val="both"/>
        <w:rPr>
          <w:rFonts w:ascii="Arial" w:hAnsi="Arial" w:cs="Arial"/>
          <w:sz w:val="22"/>
          <w:szCs w:val="22"/>
        </w:rPr>
      </w:pPr>
      <w:r w:rsidRPr="00115E40">
        <w:rPr>
          <w:rFonts w:ascii="Arial" w:hAnsi="Arial" w:cs="Arial"/>
          <w:sz w:val="22"/>
          <w:szCs w:val="22"/>
        </w:rPr>
        <w:t>R</w:t>
      </w:r>
      <w:r w:rsidR="008424F4" w:rsidRPr="00115E40">
        <w:rPr>
          <w:rFonts w:ascii="Arial" w:hAnsi="Arial" w:cs="Arial"/>
          <w:sz w:val="22"/>
          <w:szCs w:val="22"/>
        </w:rPr>
        <w:t>ozliczenia pomiędzy Zamawiającym a Wykonawcą będą prowadzone w złotych polskich.</w:t>
      </w:r>
    </w:p>
    <w:p w14:paraId="7F56E030" w14:textId="77777777" w:rsidR="00BE0196" w:rsidRDefault="008424F4" w:rsidP="00FA5966">
      <w:pPr>
        <w:widowControl w:val="0"/>
        <w:numPr>
          <w:ilvl w:val="0"/>
          <w:numId w:val="19"/>
        </w:numPr>
        <w:spacing w:line="276" w:lineRule="auto"/>
        <w:ind w:left="426" w:hanging="426"/>
        <w:jc w:val="both"/>
        <w:rPr>
          <w:rFonts w:ascii="Arial" w:hAnsi="Arial" w:cs="Arial"/>
          <w:sz w:val="22"/>
          <w:szCs w:val="22"/>
        </w:rPr>
      </w:pPr>
      <w:r w:rsidRPr="00115E40">
        <w:rPr>
          <w:rFonts w:ascii="Arial" w:hAnsi="Arial" w:cs="Arial"/>
          <w:sz w:val="22"/>
          <w:szCs w:val="22"/>
        </w:rPr>
        <w:t>J</w:t>
      </w:r>
      <w:r w:rsidR="00863212" w:rsidRPr="00115E40">
        <w:rPr>
          <w:rFonts w:ascii="Arial" w:hAnsi="Arial" w:cs="Arial"/>
          <w:sz w:val="22"/>
          <w:szCs w:val="22"/>
        </w:rPr>
        <w:t xml:space="preserve">eżeli złożono ofertę, której wybór prowadziłby do powstania u Zamawiającego obowiązku podatkowego zgodnie z </w:t>
      </w:r>
      <w:r w:rsidRPr="00115E40">
        <w:rPr>
          <w:rFonts w:ascii="Arial" w:hAnsi="Arial" w:cs="Arial"/>
          <w:sz w:val="22"/>
          <w:szCs w:val="22"/>
        </w:rPr>
        <w:t xml:space="preserve">ustawą z dnia 11 marca 2004 r. </w:t>
      </w:r>
      <w:r w:rsidR="00A00DE6" w:rsidRPr="00115E40">
        <w:rPr>
          <w:rFonts w:ascii="Arial" w:hAnsi="Arial" w:cs="Arial"/>
          <w:sz w:val="22"/>
          <w:szCs w:val="22"/>
        </w:rPr>
        <w:t xml:space="preserve">o podatku od towarów i usług, </w:t>
      </w:r>
      <w:r w:rsidRPr="00115E40">
        <w:rPr>
          <w:rFonts w:ascii="Arial" w:hAnsi="Arial" w:cs="Arial"/>
          <w:sz w:val="22"/>
          <w:szCs w:val="22"/>
        </w:rPr>
        <w:t xml:space="preserve">dla celów zastosowania kryterium ceny, </w:t>
      </w:r>
      <w:r w:rsidR="00A00DE6" w:rsidRPr="00115E40">
        <w:rPr>
          <w:rFonts w:ascii="Arial" w:hAnsi="Arial" w:cs="Arial"/>
          <w:sz w:val="22"/>
          <w:szCs w:val="22"/>
        </w:rPr>
        <w:t xml:space="preserve">Zamawiający dolicza do przedstawionej w </w:t>
      </w:r>
      <w:r w:rsidRPr="00115E40">
        <w:rPr>
          <w:rFonts w:ascii="Arial" w:hAnsi="Arial" w:cs="Arial"/>
          <w:sz w:val="22"/>
          <w:szCs w:val="22"/>
        </w:rPr>
        <w:t xml:space="preserve">tej ofercie </w:t>
      </w:r>
      <w:r w:rsidR="00A00DE6" w:rsidRPr="00115E40">
        <w:rPr>
          <w:rFonts w:ascii="Arial" w:hAnsi="Arial" w:cs="Arial"/>
          <w:sz w:val="22"/>
          <w:szCs w:val="22"/>
        </w:rPr>
        <w:t xml:space="preserve">ceny </w:t>
      </w:r>
      <w:r w:rsidRPr="00115E40">
        <w:rPr>
          <w:rFonts w:ascii="Arial" w:hAnsi="Arial" w:cs="Arial"/>
          <w:sz w:val="22"/>
          <w:szCs w:val="22"/>
        </w:rPr>
        <w:t xml:space="preserve">kwotę </w:t>
      </w:r>
      <w:r w:rsidR="00A00DE6" w:rsidRPr="00115E40">
        <w:rPr>
          <w:rFonts w:ascii="Arial" w:hAnsi="Arial" w:cs="Arial"/>
          <w:sz w:val="22"/>
          <w:szCs w:val="22"/>
        </w:rPr>
        <w:t>podatk</w:t>
      </w:r>
      <w:r w:rsidRPr="00115E40">
        <w:rPr>
          <w:rFonts w:ascii="Arial" w:hAnsi="Arial" w:cs="Arial"/>
          <w:sz w:val="22"/>
          <w:szCs w:val="22"/>
        </w:rPr>
        <w:t>u</w:t>
      </w:r>
      <w:r w:rsidR="00A00DE6" w:rsidRPr="00115E40">
        <w:rPr>
          <w:rFonts w:ascii="Arial" w:hAnsi="Arial" w:cs="Arial"/>
          <w:sz w:val="22"/>
          <w:szCs w:val="22"/>
        </w:rPr>
        <w:t xml:space="preserve"> od towarów i usług, który miałby obowiązek rozliczyć. Wykonawca</w:t>
      </w:r>
      <w:r w:rsidR="00876E05">
        <w:rPr>
          <w:rFonts w:ascii="Arial" w:hAnsi="Arial" w:cs="Arial"/>
          <w:sz w:val="22"/>
          <w:szCs w:val="22"/>
        </w:rPr>
        <w:t xml:space="preserve"> </w:t>
      </w:r>
      <w:r w:rsidRPr="00115E40">
        <w:rPr>
          <w:rFonts w:ascii="Arial" w:hAnsi="Arial" w:cs="Arial"/>
          <w:sz w:val="22"/>
          <w:szCs w:val="22"/>
        </w:rPr>
        <w:t xml:space="preserve">w ofercie </w:t>
      </w:r>
      <w:r w:rsidR="00A00DE6" w:rsidRPr="00115E40">
        <w:rPr>
          <w:rFonts w:ascii="Arial" w:hAnsi="Arial" w:cs="Arial"/>
          <w:sz w:val="22"/>
          <w:szCs w:val="22"/>
        </w:rPr>
        <w:t xml:space="preserve">informuje Zamawiającego, </w:t>
      </w:r>
      <w:r w:rsidRPr="00115E40">
        <w:rPr>
          <w:rFonts w:ascii="Arial" w:hAnsi="Arial" w:cs="Arial"/>
          <w:sz w:val="22"/>
          <w:szCs w:val="22"/>
        </w:rPr>
        <w:t xml:space="preserve">że wybór jego oferty </w:t>
      </w:r>
      <w:r w:rsidR="00A00DE6" w:rsidRPr="00115E40">
        <w:rPr>
          <w:rFonts w:ascii="Arial" w:hAnsi="Arial" w:cs="Arial"/>
          <w:sz w:val="22"/>
          <w:szCs w:val="22"/>
        </w:rPr>
        <w:t>będzie prowadzi</w:t>
      </w:r>
      <w:r w:rsidRPr="00115E40">
        <w:rPr>
          <w:rFonts w:ascii="Arial" w:hAnsi="Arial" w:cs="Arial"/>
          <w:sz w:val="22"/>
          <w:szCs w:val="22"/>
        </w:rPr>
        <w:t>ł</w:t>
      </w:r>
      <w:r w:rsidR="00A00DE6" w:rsidRPr="00115E40">
        <w:rPr>
          <w:rFonts w:ascii="Arial" w:hAnsi="Arial" w:cs="Arial"/>
          <w:sz w:val="22"/>
          <w:szCs w:val="22"/>
        </w:rPr>
        <w:t xml:space="preserve"> do powstania</w:t>
      </w:r>
      <w:r w:rsidR="00876E05">
        <w:rPr>
          <w:rFonts w:ascii="Arial" w:hAnsi="Arial" w:cs="Arial"/>
          <w:sz w:val="22"/>
          <w:szCs w:val="22"/>
        </w:rPr>
        <w:t xml:space="preserve"> </w:t>
      </w:r>
      <w:r w:rsidR="00A00DE6" w:rsidRPr="00115E40">
        <w:rPr>
          <w:rFonts w:ascii="Arial" w:hAnsi="Arial" w:cs="Arial"/>
          <w:sz w:val="22"/>
          <w:szCs w:val="22"/>
        </w:rPr>
        <w:t xml:space="preserve">u Zamawiającego obowiązku podatkowego, </w:t>
      </w:r>
      <w:r w:rsidRPr="00115E40">
        <w:rPr>
          <w:rFonts w:ascii="Arial" w:hAnsi="Arial" w:cs="Arial"/>
          <w:sz w:val="22"/>
          <w:szCs w:val="22"/>
        </w:rPr>
        <w:t xml:space="preserve">oraz </w:t>
      </w:r>
      <w:r w:rsidR="00A00DE6" w:rsidRPr="00115E40">
        <w:rPr>
          <w:rFonts w:ascii="Arial" w:hAnsi="Arial" w:cs="Arial"/>
          <w:sz w:val="22"/>
          <w:szCs w:val="22"/>
        </w:rPr>
        <w:t>wskazuj</w:t>
      </w:r>
      <w:r w:rsidRPr="00115E40">
        <w:rPr>
          <w:rFonts w:ascii="Arial" w:hAnsi="Arial" w:cs="Arial"/>
          <w:sz w:val="22"/>
          <w:szCs w:val="22"/>
        </w:rPr>
        <w:t>e</w:t>
      </w:r>
      <w:r w:rsidR="00A00DE6" w:rsidRPr="00115E40">
        <w:rPr>
          <w:rFonts w:ascii="Arial" w:hAnsi="Arial" w:cs="Arial"/>
          <w:sz w:val="22"/>
          <w:szCs w:val="22"/>
        </w:rPr>
        <w:t xml:space="preserve"> nazwę (rodzaj) towaru</w:t>
      </w:r>
      <w:r w:rsidR="00C3155C" w:rsidRPr="00115E40">
        <w:rPr>
          <w:rFonts w:ascii="Arial" w:hAnsi="Arial" w:cs="Arial"/>
          <w:sz w:val="22"/>
          <w:szCs w:val="22"/>
        </w:rPr>
        <w:t xml:space="preserve"> </w:t>
      </w:r>
      <w:r w:rsidR="00A00DE6" w:rsidRPr="00115E40">
        <w:rPr>
          <w:rFonts w:ascii="Arial" w:hAnsi="Arial" w:cs="Arial"/>
          <w:sz w:val="22"/>
          <w:szCs w:val="22"/>
        </w:rPr>
        <w:t>lub usługi, których dostawa lub świadczenie będzie prowadzić do jego powstania</w:t>
      </w:r>
      <w:r w:rsidRPr="00115E40">
        <w:rPr>
          <w:rFonts w:ascii="Arial" w:hAnsi="Arial" w:cs="Arial"/>
          <w:sz w:val="22"/>
          <w:szCs w:val="22"/>
        </w:rPr>
        <w:t xml:space="preserve"> i </w:t>
      </w:r>
      <w:r w:rsidR="00A00DE6" w:rsidRPr="00115E40">
        <w:rPr>
          <w:rFonts w:ascii="Arial" w:hAnsi="Arial" w:cs="Arial"/>
          <w:sz w:val="22"/>
          <w:szCs w:val="22"/>
        </w:rPr>
        <w:t xml:space="preserve">wartość </w:t>
      </w:r>
      <w:r w:rsidRPr="00115E40">
        <w:rPr>
          <w:rFonts w:ascii="Arial" w:hAnsi="Arial" w:cs="Arial"/>
          <w:sz w:val="22"/>
          <w:szCs w:val="22"/>
        </w:rPr>
        <w:t xml:space="preserve">towaru lub usługi objętego obowiązkiem podatkowym Zamawiającego </w:t>
      </w:r>
      <w:r w:rsidR="00A00DE6" w:rsidRPr="00115E40">
        <w:rPr>
          <w:rFonts w:ascii="Arial" w:hAnsi="Arial" w:cs="Arial"/>
          <w:sz w:val="22"/>
          <w:szCs w:val="22"/>
        </w:rPr>
        <w:t>bez kwoty podatku</w:t>
      </w:r>
      <w:r w:rsidRPr="00115E40">
        <w:rPr>
          <w:rFonts w:ascii="Arial" w:hAnsi="Arial" w:cs="Arial"/>
          <w:sz w:val="22"/>
          <w:szCs w:val="22"/>
        </w:rPr>
        <w:t>,</w:t>
      </w:r>
      <w:r w:rsidR="00876E05">
        <w:rPr>
          <w:rFonts w:ascii="Arial" w:hAnsi="Arial" w:cs="Arial"/>
          <w:sz w:val="22"/>
          <w:szCs w:val="22"/>
        </w:rPr>
        <w:t xml:space="preserve"> </w:t>
      </w:r>
      <w:r w:rsidRPr="00115E40">
        <w:rPr>
          <w:rFonts w:ascii="Arial" w:hAnsi="Arial" w:cs="Arial"/>
          <w:sz w:val="22"/>
          <w:szCs w:val="22"/>
        </w:rPr>
        <w:t>a także wskazuje stawkę podatku od towarów i usług, która zgodnie z wiedz</w:t>
      </w:r>
      <w:r w:rsidR="00F66454" w:rsidRPr="00115E40">
        <w:rPr>
          <w:rFonts w:ascii="Arial" w:hAnsi="Arial" w:cs="Arial"/>
          <w:sz w:val="22"/>
          <w:szCs w:val="22"/>
        </w:rPr>
        <w:t>ą</w:t>
      </w:r>
      <w:r w:rsidRPr="00115E40">
        <w:rPr>
          <w:rFonts w:ascii="Arial" w:hAnsi="Arial" w:cs="Arial"/>
          <w:sz w:val="22"/>
          <w:szCs w:val="22"/>
        </w:rPr>
        <w:t xml:space="preserve"> </w:t>
      </w:r>
      <w:r w:rsidR="00F66454" w:rsidRPr="00115E40">
        <w:rPr>
          <w:rFonts w:ascii="Arial" w:hAnsi="Arial" w:cs="Arial"/>
          <w:sz w:val="22"/>
          <w:szCs w:val="22"/>
        </w:rPr>
        <w:t>Wykonawcy</w:t>
      </w:r>
      <w:r w:rsidRPr="00115E40">
        <w:rPr>
          <w:rFonts w:ascii="Arial" w:hAnsi="Arial" w:cs="Arial"/>
          <w:sz w:val="22"/>
          <w:szCs w:val="22"/>
        </w:rPr>
        <w:t xml:space="preserve"> będzie miała zastosowanie</w:t>
      </w:r>
      <w:r w:rsidR="00A00DE6" w:rsidRPr="00115E40">
        <w:rPr>
          <w:rFonts w:ascii="Arial" w:hAnsi="Arial" w:cs="Arial"/>
          <w:sz w:val="22"/>
          <w:szCs w:val="22"/>
        </w:rPr>
        <w:t>.</w:t>
      </w:r>
    </w:p>
    <w:p w14:paraId="42E38C9F" w14:textId="77777777" w:rsidR="00876E05" w:rsidRPr="00115E40" w:rsidRDefault="00876E05" w:rsidP="00876E05">
      <w:pPr>
        <w:widowControl w:val="0"/>
        <w:spacing w:line="276" w:lineRule="auto"/>
        <w:ind w:left="426"/>
        <w:jc w:val="both"/>
        <w:rPr>
          <w:rFonts w:ascii="Arial" w:hAnsi="Arial" w:cs="Arial"/>
          <w:sz w:val="22"/>
          <w:szCs w:val="22"/>
        </w:rPr>
      </w:pPr>
    </w:p>
    <w:p w14:paraId="2E967AEB" w14:textId="77777777" w:rsidR="006B0DF5" w:rsidRPr="00115E40" w:rsidRDefault="006B0DF5" w:rsidP="00F70CAA">
      <w:pPr>
        <w:numPr>
          <w:ilvl w:val="0"/>
          <w:numId w:val="7"/>
        </w:numPr>
        <w:spacing w:line="276" w:lineRule="auto"/>
        <w:ind w:left="426" w:hanging="426"/>
        <w:jc w:val="both"/>
        <w:rPr>
          <w:rFonts w:ascii="Arial" w:hAnsi="Arial" w:cs="Arial"/>
          <w:b/>
          <w:sz w:val="22"/>
          <w:szCs w:val="22"/>
        </w:rPr>
      </w:pPr>
      <w:r w:rsidRPr="00115E40">
        <w:rPr>
          <w:rFonts w:ascii="Arial" w:hAnsi="Arial" w:cs="Arial"/>
          <w:b/>
          <w:sz w:val="22"/>
          <w:szCs w:val="22"/>
        </w:rPr>
        <w:t xml:space="preserve">Czynności Zamawiającego związane z  oceną złożonych ofert </w:t>
      </w:r>
    </w:p>
    <w:p w14:paraId="5DF643F7" w14:textId="77777777" w:rsidR="006B0DF5" w:rsidRPr="00115E40" w:rsidRDefault="006B0DF5" w:rsidP="00115E40">
      <w:pPr>
        <w:spacing w:line="276" w:lineRule="auto"/>
        <w:jc w:val="both"/>
        <w:rPr>
          <w:rFonts w:ascii="Arial" w:hAnsi="Arial" w:cs="Arial"/>
          <w:b/>
          <w:sz w:val="22"/>
          <w:szCs w:val="22"/>
        </w:rPr>
      </w:pPr>
    </w:p>
    <w:p w14:paraId="4B9A3638" w14:textId="77777777" w:rsidR="006B0DF5" w:rsidRPr="00115E40" w:rsidRDefault="006B0DF5" w:rsidP="00FA5966">
      <w:pPr>
        <w:widowControl w:val="0"/>
        <w:numPr>
          <w:ilvl w:val="0"/>
          <w:numId w:val="20"/>
        </w:numPr>
        <w:spacing w:line="276" w:lineRule="auto"/>
        <w:ind w:left="426" w:hanging="425"/>
        <w:jc w:val="both"/>
        <w:rPr>
          <w:rFonts w:ascii="Arial" w:hAnsi="Arial" w:cs="Arial"/>
          <w:sz w:val="22"/>
          <w:szCs w:val="22"/>
        </w:rPr>
      </w:pPr>
      <w:r w:rsidRPr="00115E40">
        <w:rPr>
          <w:rFonts w:ascii="Arial" w:hAnsi="Arial" w:cs="Arial"/>
          <w:sz w:val="22"/>
          <w:szCs w:val="22"/>
        </w:rPr>
        <w:t xml:space="preserve">W toku badania i oceny ofert zamawiający może żądać od wykonawców wyjaśnień dotyczących treści złożonych ofert oraz przedmiotowych środków dowodowych lub innych składanych dokumentów lub oświadczeń. </w:t>
      </w:r>
      <w:bookmarkStart w:id="3" w:name="mip51081249"/>
      <w:bookmarkEnd w:id="3"/>
    </w:p>
    <w:p w14:paraId="761ED3DD" w14:textId="77777777" w:rsidR="006B0DF5" w:rsidRPr="00115E40" w:rsidRDefault="006B0DF5" w:rsidP="00FA5966">
      <w:pPr>
        <w:widowControl w:val="0"/>
        <w:numPr>
          <w:ilvl w:val="0"/>
          <w:numId w:val="20"/>
        </w:numPr>
        <w:spacing w:line="276" w:lineRule="auto"/>
        <w:ind w:left="426" w:hanging="425"/>
        <w:jc w:val="both"/>
        <w:rPr>
          <w:rFonts w:ascii="Arial" w:hAnsi="Arial" w:cs="Arial"/>
          <w:sz w:val="22"/>
          <w:szCs w:val="22"/>
        </w:rPr>
      </w:pPr>
      <w:r w:rsidRPr="00115E40">
        <w:rPr>
          <w:rFonts w:ascii="Arial" w:hAnsi="Arial" w:cs="Arial"/>
          <w:sz w:val="22"/>
          <w:szCs w:val="22"/>
        </w:rPr>
        <w:t>Zamawiający poprawia w ofercie:</w:t>
      </w:r>
    </w:p>
    <w:p w14:paraId="17B2B71B" w14:textId="77777777" w:rsidR="006B0DF5" w:rsidRPr="00115E40" w:rsidRDefault="006B0DF5" w:rsidP="00115E40">
      <w:pPr>
        <w:spacing w:line="276" w:lineRule="auto"/>
        <w:ind w:left="709" w:hanging="283"/>
        <w:jc w:val="both"/>
        <w:rPr>
          <w:rFonts w:ascii="Arial" w:hAnsi="Arial" w:cs="Arial"/>
          <w:sz w:val="22"/>
          <w:szCs w:val="22"/>
        </w:rPr>
      </w:pPr>
      <w:bookmarkStart w:id="4" w:name="mip51081251"/>
      <w:bookmarkEnd w:id="4"/>
      <w:r w:rsidRPr="00115E40">
        <w:rPr>
          <w:rFonts w:ascii="Arial" w:hAnsi="Arial" w:cs="Arial"/>
          <w:sz w:val="22"/>
          <w:szCs w:val="22"/>
        </w:rPr>
        <w:t>1) oczywiste omyłki pisarskie,</w:t>
      </w:r>
    </w:p>
    <w:p w14:paraId="3E2736FD" w14:textId="77777777" w:rsidR="006B0DF5" w:rsidRPr="00115E40" w:rsidRDefault="006B0DF5" w:rsidP="00115E40">
      <w:pPr>
        <w:spacing w:line="276" w:lineRule="auto"/>
        <w:ind w:left="709" w:hanging="283"/>
        <w:jc w:val="both"/>
        <w:rPr>
          <w:rFonts w:ascii="Arial" w:hAnsi="Arial" w:cs="Arial"/>
          <w:sz w:val="22"/>
          <w:szCs w:val="22"/>
        </w:rPr>
      </w:pPr>
      <w:bookmarkStart w:id="5" w:name="mip51081252"/>
      <w:bookmarkEnd w:id="5"/>
      <w:r w:rsidRPr="00115E40">
        <w:rPr>
          <w:rFonts w:ascii="Arial" w:hAnsi="Arial" w:cs="Arial"/>
          <w:sz w:val="22"/>
          <w:szCs w:val="22"/>
        </w:rPr>
        <w:t xml:space="preserve">2) oczywiste omyłki rachunkowe, z uwzględnieniem konsekwencji rachunkowych </w:t>
      </w:r>
      <w:r w:rsidR="00556490" w:rsidRPr="00115E40">
        <w:rPr>
          <w:rFonts w:ascii="Arial" w:hAnsi="Arial" w:cs="Arial"/>
          <w:sz w:val="22"/>
          <w:szCs w:val="22"/>
        </w:rPr>
        <w:t xml:space="preserve">     </w:t>
      </w:r>
      <w:r w:rsidRPr="00115E40">
        <w:rPr>
          <w:rFonts w:ascii="Arial" w:hAnsi="Arial" w:cs="Arial"/>
          <w:sz w:val="22"/>
          <w:szCs w:val="22"/>
        </w:rPr>
        <w:t>dokonanych poprawek,</w:t>
      </w:r>
    </w:p>
    <w:p w14:paraId="017559E3" w14:textId="77777777" w:rsidR="006B0DF5" w:rsidRPr="00115E40" w:rsidRDefault="006B0DF5" w:rsidP="00115E40">
      <w:pPr>
        <w:spacing w:line="276" w:lineRule="auto"/>
        <w:ind w:left="709" w:hanging="283"/>
        <w:jc w:val="both"/>
        <w:rPr>
          <w:rFonts w:ascii="Arial" w:hAnsi="Arial" w:cs="Arial"/>
          <w:sz w:val="22"/>
          <w:szCs w:val="22"/>
        </w:rPr>
      </w:pPr>
      <w:bookmarkStart w:id="6" w:name="mip51081253"/>
      <w:bookmarkEnd w:id="6"/>
      <w:r w:rsidRPr="00115E40">
        <w:rPr>
          <w:rFonts w:ascii="Arial" w:hAnsi="Arial" w:cs="Arial"/>
          <w:sz w:val="22"/>
          <w:szCs w:val="22"/>
        </w:rPr>
        <w:t xml:space="preserve">3) inne omyłki polegające na niezgodności oferty z dokumentami zamówienia, </w:t>
      </w:r>
      <w:r w:rsidR="00556490" w:rsidRPr="00115E40">
        <w:rPr>
          <w:rFonts w:ascii="Arial" w:hAnsi="Arial" w:cs="Arial"/>
          <w:sz w:val="22"/>
          <w:szCs w:val="22"/>
        </w:rPr>
        <w:t xml:space="preserve">    </w:t>
      </w:r>
      <w:r w:rsidRPr="00115E40">
        <w:rPr>
          <w:rFonts w:ascii="Arial" w:hAnsi="Arial" w:cs="Arial"/>
          <w:sz w:val="22"/>
          <w:szCs w:val="22"/>
        </w:rPr>
        <w:t>niepowodujące istotnych zmian w treści oferty</w:t>
      </w:r>
    </w:p>
    <w:p w14:paraId="0E060201" w14:textId="77777777" w:rsidR="006B0DF5" w:rsidRPr="00115E40" w:rsidRDefault="006B0DF5" w:rsidP="00115E40">
      <w:pPr>
        <w:spacing w:line="276" w:lineRule="auto"/>
        <w:ind w:left="709" w:hanging="283"/>
        <w:jc w:val="both"/>
        <w:rPr>
          <w:rFonts w:ascii="Arial" w:hAnsi="Arial" w:cs="Arial"/>
          <w:sz w:val="22"/>
          <w:szCs w:val="22"/>
        </w:rPr>
      </w:pPr>
      <w:bookmarkStart w:id="7" w:name="mip51081254"/>
      <w:bookmarkEnd w:id="7"/>
      <w:r w:rsidRPr="00115E40">
        <w:rPr>
          <w:rFonts w:ascii="Arial" w:hAnsi="Arial" w:cs="Arial"/>
          <w:sz w:val="22"/>
          <w:szCs w:val="22"/>
        </w:rPr>
        <w:t>- niezwłocznie zawiadamiając o tym wykonawcę, którego oferta została poprawiona.</w:t>
      </w:r>
    </w:p>
    <w:p w14:paraId="17879E1C" w14:textId="77777777" w:rsidR="006B0DF5" w:rsidRPr="00115E40" w:rsidRDefault="006B0DF5" w:rsidP="00FA5966">
      <w:pPr>
        <w:widowControl w:val="0"/>
        <w:numPr>
          <w:ilvl w:val="0"/>
          <w:numId w:val="20"/>
        </w:numPr>
        <w:spacing w:line="276" w:lineRule="auto"/>
        <w:ind w:left="426" w:hanging="425"/>
        <w:jc w:val="both"/>
        <w:rPr>
          <w:rFonts w:ascii="Arial" w:hAnsi="Arial" w:cs="Arial"/>
          <w:sz w:val="22"/>
          <w:szCs w:val="22"/>
        </w:rPr>
      </w:pPr>
      <w:bookmarkStart w:id="8" w:name="mip51081255"/>
      <w:bookmarkEnd w:id="8"/>
      <w:r w:rsidRPr="00115E40">
        <w:rPr>
          <w:rFonts w:ascii="Arial" w:hAnsi="Arial" w:cs="Arial"/>
          <w:sz w:val="22"/>
          <w:szCs w:val="22"/>
        </w:rPr>
        <w:t xml:space="preserve">W przypadku, o którym mowa w ust. </w:t>
      </w:r>
      <w:r w:rsidR="00556490" w:rsidRPr="00115E40">
        <w:rPr>
          <w:rFonts w:ascii="Arial" w:hAnsi="Arial" w:cs="Arial"/>
          <w:sz w:val="22"/>
          <w:szCs w:val="22"/>
        </w:rPr>
        <w:t>2</w:t>
      </w:r>
      <w:r w:rsidRPr="00115E40">
        <w:rPr>
          <w:rFonts w:ascii="Arial" w:hAnsi="Arial" w:cs="Arial"/>
          <w:sz w:val="22"/>
          <w:szCs w:val="22"/>
        </w:rPr>
        <w:t xml:space="preserve"> pkt 3, zamawiający wyznaczy wykonawcy odpowiedni termin na wyrażenie zgody na poprawienie w ofercie omyłki lub zakwestionowanie jej poprawienia. Brak odpowiedzi w wyznaczonym terminie uznaje się za wyrażenie zgody na poprawienie omyłki. </w:t>
      </w:r>
    </w:p>
    <w:p w14:paraId="48C94A90" w14:textId="77777777" w:rsidR="006B0DF5" w:rsidRPr="00115E40" w:rsidRDefault="006B0DF5" w:rsidP="00FA5966">
      <w:pPr>
        <w:widowControl w:val="0"/>
        <w:numPr>
          <w:ilvl w:val="0"/>
          <w:numId w:val="20"/>
        </w:numPr>
        <w:spacing w:line="276" w:lineRule="auto"/>
        <w:ind w:left="426" w:hanging="425"/>
        <w:jc w:val="both"/>
        <w:rPr>
          <w:rFonts w:ascii="Arial" w:hAnsi="Arial" w:cs="Arial"/>
          <w:sz w:val="22"/>
          <w:szCs w:val="22"/>
        </w:rPr>
      </w:pPr>
      <w:bookmarkStart w:id="9" w:name="mip51081256"/>
      <w:bookmarkStart w:id="10" w:name="mip51081257"/>
      <w:bookmarkEnd w:id="9"/>
      <w:bookmarkEnd w:id="10"/>
      <w:r w:rsidRPr="00115E40">
        <w:rPr>
          <w:rFonts w:ascii="Arial" w:hAnsi="Arial" w:cs="Arial"/>
          <w:sz w:val="22"/>
          <w:szCs w:val="22"/>
        </w:rPr>
        <w:t>Jeżeli zaoferowana cena lub koszt, lub ich istotne części składowe, wydają się rażąco niskie</w:t>
      </w:r>
      <w:r w:rsidR="0057781F">
        <w:rPr>
          <w:rFonts w:ascii="Arial" w:hAnsi="Arial" w:cs="Arial"/>
          <w:sz w:val="22"/>
          <w:szCs w:val="22"/>
        </w:rPr>
        <w:t xml:space="preserve"> </w:t>
      </w:r>
      <w:r w:rsidRPr="00115E40">
        <w:rPr>
          <w:rFonts w:ascii="Arial" w:hAnsi="Arial" w:cs="Arial"/>
          <w:sz w:val="22"/>
          <w:szCs w:val="22"/>
        </w:rPr>
        <w:t>w</w:t>
      </w:r>
      <w:r w:rsidR="0057781F">
        <w:rPr>
          <w:rFonts w:ascii="Arial" w:hAnsi="Arial" w:cs="Arial"/>
          <w:sz w:val="22"/>
          <w:szCs w:val="22"/>
        </w:rPr>
        <w:t> </w:t>
      </w:r>
      <w:r w:rsidRPr="00115E40">
        <w:rPr>
          <w:rFonts w:ascii="Arial" w:hAnsi="Arial" w:cs="Arial"/>
          <w:sz w:val="22"/>
          <w:szCs w:val="22"/>
        </w:rPr>
        <w:t>stosunku do przedmiotu zamówienia lub budzą wątpliwości zamawiającego co do możliwości wykonania przedmiotu zamówienia zgodnie z wymaganiami określonymi</w:t>
      </w:r>
      <w:r w:rsidR="0057781F">
        <w:rPr>
          <w:rFonts w:ascii="Arial" w:hAnsi="Arial" w:cs="Arial"/>
          <w:sz w:val="22"/>
          <w:szCs w:val="22"/>
        </w:rPr>
        <w:t xml:space="preserve"> </w:t>
      </w:r>
      <w:r w:rsidRPr="00115E40">
        <w:rPr>
          <w:rFonts w:ascii="Arial" w:hAnsi="Arial" w:cs="Arial"/>
          <w:sz w:val="22"/>
          <w:szCs w:val="22"/>
        </w:rPr>
        <w:t xml:space="preserve">w dokumentach zamówienia lub wynikającymi z odrębnych przepisów, </w:t>
      </w:r>
      <w:r w:rsidR="00556490" w:rsidRPr="00115E40">
        <w:rPr>
          <w:rFonts w:ascii="Arial" w:hAnsi="Arial" w:cs="Arial"/>
          <w:sz w:val="22"/>
          <w:szCs w:val="22"/>
        </w:rPr>
        <w:t>Z</w:t>
      </w:r>
      <w:r w:rsidRPr="00115E40">
        <w:rPr>
          <w:rFonts w:ascii="Arial" w:hAnsi="Arial" w:cs="Arial"/>
          <w:sz w:val="22"/>
          <w:szCs w:val="22"/>
        </w:rPr>
        <w:t>amawiający zażąda od wykonawcy wyjaśnień, w tym złożenia dowodów w zakresie wyliczenia ceny lub kosztu, lub</w:t>
      </w:r>
      <w:r w:rsidRPr="00115E40">
        <w:rPr>
          <w:rFonts w:ascii="Arial" w:hAnsi="Arial" w:cs="Arial"/>
          <w:color w:val="0070C0"/>
          <w:sz w:val="22"/>
          <w:szCs w:val="22"/>
        </w:rPr>
        <w:t xml:space="preserve"> </w:t>
      </w:r>
      <w:r w:rsidRPr="00115E40">
        <w:rPr>
          <w:rFonts w:ascii="Arial" w:hAnsi="Arial" w:cs="Arial"/>
          <w:sz w:val="22"/>
          <w:szCs w:val="22"/>
        </w:rPr>
        <w:t>ich istotnych części składowych.</w:t>
      </w:r>
    </w:p>
    <w:p w14:paraId="6D3E42D9" w14:textId="77777777" w:rsidR="006B0DF5" w:rsidRPr="00115E40" w:rsidRDefault="006B0DF5" w:rsidP="00FA5966">
      <w:pPr>
        <w:widowControl w:val="0"/>
        <w:numPr>
          <w:ilvl w:val="0"/>
          <w:numId w:val="20"/>
        </w:numPr>
        <w:spacing w:line="276" w:lineRule="auto"/>
        <w:ind w:left="426" w:hanging="425"/>
        <w:jc w:val="both"/>
        <w:rPr>
          <w:rFonts w:ascii="Arial" w:hAnsi="Arial" w:cs="Arial"/>
          <w:sz w:val="22"/>
          <w:szCs w:val="22"/>
        </w:rPr>
      </w:pPr>
      <w:bookmarkStart w:id="11" w:name="mip51081258"/>
      <w:bookmarkEnd w:id="11"/>
      <w:r w:rsidRPr="00115E40">
        <w:rPr>
          <w:rFonts w:ascii="Arial" w:hAnsi="Arial" w:cs="Arial"/>
          <w:sz w:val="22"/>
          <w:szCs w:val="22"/>
        </w:rPr>
        <w:t>W przypadku gdy cena całkowita oferty złożonej w terminie jest niższa o co najmniej 30% od:</w:t>
      </w:r>
    </w:p>
    <w:p w14:paraId="089780C3" w14:textId="77777777" w:rsidR="006B0DF5" w:rsidRPr="00115E40" w:rsidRDefault="006B0DF5" w:rsidP="00115E40">
      <w:pPr>
        <w:spacing w:line="276" w:lineRule="auto"/>
        <w:ind w:left="709" w:hanging="284"/>
        <w:jc w:val="both"/>
        <w:rPr>
          <w:rFonts w:ascii="Arial" w:hAnsi="Arial" w:cs="Arial"/>
          <w:sz w:val="22"/>
          <w:szCs w:val="22"/>
        </w:rPr>
      </w:pPr>
      <w:bookmarkStart w:id="12" w:name="mip51081260"/>
      <w:bookmarkEnd w:id="12"/>
      <w:r w:rsidRPr="00115E40">
        <w:rPr>
          <w:rFonts w:ascii="Arial" w:hAnsi="Arial" w:cs="Arial"/>
          <w:sz w:val="22"/>
          <w:szCs w:val="22"/>
        </w:rPr>
        <w:t>1) wartości zamówienia powiększonej o należny podatek od towarów i usług, ustalonej przed wszczęciem postępowania lub średniej arytmetycznej cen wszystkich złożonych ofert niepodlegających odrzuceniu na podstawie art. 226 ust. 1 pkt 1 i 10, zamawiający zwróci się</w:t>
      </w:r>
      <w:r w:rsidR="0057781F">
        <w:rPr>
          <w:rFonts w:ascii="Arial" w:hAnsi="Arial" w:cs="Arial"/>
          <w:sz w:val="22"/>
          <w:szCs w:val="22"/>
        </w:rPr>
        <w:t xml:space="preserve"> </w:t>
      </w:r>
      <w:r w:rsidRPr="00115E40">
        <w:rPr>
          <w:rFonts w:ascii="Arial" w:hAnsi="Arial" w:cs="Arial"/>
          <w:sz w:val="22"/>
          <w:szCs w:val="22"/>
        </w:rPr>
        <w:lastRenderedPageBreak/>
        <w:t xml:space="preserve">o udzielenie wyjaśnień, o których mowa w ust. </w:t>
      </w:r>
      <w:r w:rsidR="00782841" w:rsidRPr="00115E40">
        <w:rPr>
          <w:rFonts w:ascii="Arial" w:hAnsi="Arial" w:cs="Arial"/>
          <w:sz w:val="22"/>
          <w:szCs w:val="22"/>
        </w:rPr>
        <w:t>4</w:t>
      </w:r>
      <w:r w:rsidRPr="00115E40">
        <w:rPr>
          <w:rFonts w:ascii="Arial" w:hAnsi="Arial" w:cs="Arial"/>
          <w:sz w:val="22"/>
          <w:szCs w:val="22"/>
        </w:rPr>
        <w:t>, chyba że rozbieżność wynika</w:t>
      </w:r>
      <w:r w:rsidR="0057781F">
        <w:rPr>
          <w:rFonts w:ascii="Arial" w:hAnsi="Arial" w:cs="Arial"/>
          <w:sz w:val="22"/>
          <w:szCs w:val="22"/>
        </w:rPr>
        <w:t xml:space="preserve"> </w:t>
      </w:r>
      <w:r w:rsidRPr="00115E40">
        <w:rPr>
          <w:rFonts w:ascii="Arial" w:hAnsi="Arial" w:cs="Arial"/>
          <w:sz w:val="22"/>
          <w:szCs w:val="22"/>
        </w:rPr>
        <w:t xml:space="preserve">z okoliczności oczywistych, które nie wymagają wyjaśnienia; </w:t>
      </w:r>
    </w:p>
    <w:p w14:paraId="37336B1E" w14:textId="77777777" w:rsidR="006B0DF5" w:rsidRPr="00115E40" w:rsidRDefault="006B0DF5" w:rsidP="00115E40">
      <w:pPr>
        <w:spacing w:line="276" w:lineRule="auto"/>
        <w:ind w:left="709" w:hanging="284"/>
        <w:jc w:val="both"/>
        <w:rPr>
          <w:rFonts w:ascii="Arial" w:hAnsi="Arial" w:cs="Arial"/>
          <w:sz w:val="22"/>
          <w:szCs w:val="22"/>
        </w:rPr>
      </w:pPr>
      <w:bookmarkStart w:id="13" w:name="mip51081261"/>
      <w:bookmarkEnd w:id="13"/>
      <w:r w:rsidRPr="00115E40">
        <w:rPr>
          <w:rFonts w:ascii="Arial" w:hAnsi="Arial" w:cs="Arial"/>
          <w:sz w:val="22"/>
          <w:szCs w:val="22"/>
        </w:rPr>
        <w:t>2) wartości zamówienia powiększonej o należny podatek od towarów i usług, zaktualizowanej z</w:t>
      </w:r>
      <w:r w:rsidR="0057781F">
        <w:rPr>
          <w:rFonts w:ascii="Arial" w:hAnsi="Arial" w:cs="Arial"/>
          <w:sz w:val="22"/>
          <w:szCs w:val="22"/>
        </w:rPr>
        <w:t> </w:t>
      </w:r>
      <w:r w:rsidRPr="00115E40">
        <w:rPr>
          <w:rFonts w:ascii="Arial" w:hAnsi="Arial" w:cs="Arial"/>
          <w:sz w:val="22"/>
          <w:szCs w:val="22"/>
        </w:rPr>
        <w:t>uwzględnieniem okoliczności, które nastąpiły po wszczęciu postępowania,</w:t>
      </w:r>
      <w:r w:rsidR="0057781F">
        <w:rPr>
          <w:rFonts w:ascii="Arial" w:hAnsi="Arial" w:cs="Arial"/>
          <w:sz w:val="22"/>
          <w:szCs w:val="22"/>
        </w:rPr>
        <w:t xml:space="preserve"> </w:t>
      </w:r>
      <w:r w:rsidRPr="00115E40">
        <w:rPr>
          <w:rFonts w:ascii="Arial" w:hAnsi="Arial" w:cs="Arial"/>
          <w:sz w:val="22"/>
          <w:szCs w:val="22"/>
        </w:rPr>
        <w:t>w szczególności istotnej zmiany cen rynkowych, zamawiający może zwrócić się</w:t>
      </w:r>
      <w:r w:rsidR="0057781F">
        <w:rPr>
          <w:rFonts w:ascii="Arial" w:hAnsi="Arial" w:cs="Arial"/>
          <w:sz w:val="22"/>
          <w:szCs w:val="22"/>
        </w:rPr>
        <w:t xml:space="preserve"> </w:t>
      </w:r>
      <w:r w:rsidRPr="00115E40">
        <w:rPr>
          <w:rFonts w:ascii="Arial" w:hAnsi="Arial" w:cs="Arial"/>
          <w:sz w:val="22"/>
          <w:szCs w:val="22"/>
        </w:rPr>
        <w:t>o udzielenie wyjaśnień, o</w:t>
      </w:r>
      <w:r w:rsidR="0057781F">
        <w:rPr>
          <w:rFonts w:ascii="Arial" w:hAnsi="Arial" w:cs="Arial"/>
          <w:sz w:val="22"/>
          <w:szCs w:val="22"/>
        </w:rPr>
        <w:t> </w:t>
      </w:r>
      <w:r w:rsidRPr="00115E40">
        <w:rPr>
          <w:rFonts w:ascii="Arial" w:hAnsi="Arial" w:cs="Arial"/>
          <w:sz w:val="22"/>
          <w:szCs w:val="22"/>
        </w:rPr>
        <w:t xml:space="preserve">których mowa w ust. </w:t>
      </w:r>
      <w:r w:rsidR="00782841" w:rsidRPr="00115E40">
        <w:rPr>
          <w:rFonts w:ascii="Arial" w:hAnsi="Arial" w:cs="Arial"/>
          <w:sz w:val="22"/>
          <w:szCs w:val="22"/>
        </w:rPr>
        <w:t>4</w:t>
      </w:r>
      <w:r w:rsidRPr="00115E40">
        <w:rPr>
          <w:rFonts w:ascii="Arial" w:hAnsi="Arial" w:cs="Arial"/>
          <w:sz w:val="22"/>
          <w:szCs w:val="22"/>
        </w:rPr>
        <w:t>.</w:t>
      </w:r>
    </w:p>
    <w:p w14:paraId="4AA1332B" w14:textId="77777777" w:rsidR="006B0DF5" w:rsidRPr="00115E40" w:rsidRDefault="006B0DF5" w:rsidP="00FA5966">
      <w:pPr>
        <w:widowControl w:val="0"/>
        <w:numPr>
          <w:ilvl w:val="0"/>
          <w:numId w:val="20"/>
        </w:numPr>
        <w:spacing w:line="276" w:lineRule="auto"/>
        <w:ind w:left="426" w:hanging="426"/>
        <w:jc w:val="both"/>
        <w:rPr>
          <w:rFonts w:ascii="Arial" w:hAnsi="Arial" w:cs="Arial"/>
          <w:sz w:val="22"/>
          <w:szCs w:val="22"/>
        </w:rPr>
      </w:pPr>
      <w:bookmarkStart w:id="14" w:name="mip51081262"/>
      <w:bookmarkEnd w:id="14"/>
      <w:r w:rsidRPr="00115E40">
        <w:rPr>
          <w:rFonts w:ascii="Arial" w:hAnsi="Arial" w:cs="Arial"/>
          <w:sz w:val="22"/>
          <w:szCs w:val="22"/>
        </w:rPr>
        <w:t xml:space="preserve">Wyjaśnienia, o których mowa w ust. </w:t>
      </w:r>
      <w:r w:rsidR="00782841" w:rsidRPr="00115E40">
        <w:rPr>
          <w:rFonts w:ascii="Arial" w:hAnsi="Arial" w:cs="Arial"/>
          <w:sz w:val="22"/>
          <w:szCs w:val="22"/>
        </w:rPr>
        <w:t>4</w:t>
      </w:r>
      <w:r w:rsidRPr="00115E40">
        <w:rPr>
          <w:rFonts w:ascii="Arial" w:hAnsi="Arial" w:cs="Arial"/>
          <w:sz w:val="22"/>
          <w:szCs w:val="22"/>
        </w:rPr>
        <w:t>, mogą dotyczyć w szczególności:</w:t>
      </w:r>
    </w:p>
    <w:p w14:paraId="2534C739" w14:textId="77777777" w:rsidR="006B0DF5" w:rsidRPr="00115E40" w:rsidRDefault="006B0DF5" w:rsidP="00115E40">
      <w:pPr>
        <w:spacing w:line="276" w:lineRule="auto"/>
        <w:ind w:left="709" w:hanging="284"/>
        <w:jc w:val="both"/>
        <w:rPr>
          <w:rFonts w:ascii="Arial" w:hAnsi="Arial" w:cs="Arial"/>
          <w:sz w:val="22"/>
          <w:szCs w:val="22"/>
        </w:rPr>
      </w:pPr>
      <w:bookmarkStart w:id="15" w:name="mip51081264"/>
      <w:bookmarkEnd w:id="15"/>
      <w:r w:rsidRPr="00115E40">
        <w:rPr>
          <w:rFonts w:ascii="Arial" w:hAnsi="Arial" w:cs="Arial"/>
          <w:sz w:val="22"/>
          <w:szCs w:val="22"/>
        </w:rPr>
        <w:t>1) zarządzania procesem świadczonych usług;</w:t>
      </w:r>
    </w:p>
    <w:p w14:paraId="74CB9DEF" w14:textId="77777777" w:rsidR="006B0DF5" w:rsidRPr="00115E40" w:rsidRDefault="006B0DF5" w:rsidP="00115E40">
      <w:pPr>
        <w:spacing w:line="276" w:lineRule="auto"/>
        <w:ind w:left="709" w:hanging="284"/>
        <w:jc w:val="both"/>
        <w:rPr>
          <w:rFonts w:ascii="Arial" w:hAnsi="Arial" w:cs="Arial"/>
          <w:sz w:val="22"/>
          <w:szCs w:val="22"/>
        </w:rPr>
      </w:pPr>
      <w:bookmarkStart w:id="16" w:name="mip51081265"/>
      <w:bookmarkEnd w:id="16"/>
      <w:r w:rsidRPr="00115E40">
        <w:rPr>
          <w:rFonts w:ascii="Arial" w:hAnsi="Arial" w:cs="Arial"/>
          <w:sz w:val="22"/>
          <w:szCs w:val="22"/>
        </w:rPr>
        <w:t>2) wybranych rozwiązań technicznych, wyjątkowo korzystnych warunków dostaw, usług albo związanych z realizacją robót budowlanych;</w:t>
      </w:r>
    </w:p>
    <w:p w14:paraId="4276DDEC" w14:textId="77777777" w:rsidR="006B0DF5" w:rsidRPr="00115E40" w:rsidRDefault="006B0DF5" w:rsidP="00115E40">
      <w:pPr>
        <w:spacing w:line="276" w:lineRule="auto"/>
        <w:ind w:left="709" w:hanging="284"/>
        <w:jc w:val="both"/>
        <w:rPr>
          <w:rFonts w:ascii="Arial" w:hAnsi="Arial" w:cs="Arial"/>
          <w:sz w:val="22"/>
          <w:szCs w:val="22"/>
        </w:rPr>
      </w:pPr>
      <w:bookmarkStart w:id="17" w:name="mip51081266"/>
      <w:bookmarkEnd w:id="17"/>
      <w:r w:rsidRPr="00115E40">
        <w:rPr>
          <w:rFonts w:ascii="Arial" w:hAnsi="Arial" w:cs="Arial"/>
          <w:sz w:val="22"/>
          <w:szCs w:val="22"/>
        </w:rPr>
        <w:t>3) oryginalności dostaw usług oferowanych przez wykonawcę;</w:t>
      </w:r>
    </w:p>
    <w:p w14:paraId="652C8990" w14:textId="77777777" w:rsidR="006B0DF5" w:rsidRPr="00115E40" w:rsidRDefault="006B0DF5" w:rsidP="00115E40">
      <w:pPr>
        <w:spacing w:line="276" w:lineRule="auto"/>
        <w:ind w:left="709" w:hanging="284"/>
        <w:jc w:val="both"/>
        <w:rPr>
          <w:rFonts w:ascii="Arial" w:hAnsi="Arial" w:cs="Arial"/>
          <w:sz w:val="22"/>
          <w:szCs w:val="22"/>
        </w:rPr>
      </w:pPr>
      <w:bookmarkStart w:id="18" w:name="mip51081267"/>
      <w:bookmarkEnd w:id="18"/>
      <w:r w:rsidRPr="00115E40">
        <w:rPr>
          <w:rFonts w:ascii="Arial" w:hAnsi="Arial" w:cs="Arial"/>
          <w:sz w:val="22"/>
          <w:szCs w:val="22"/>
        </w:rPr>
        <w:t>4) zgodności z przepisami dotyczącymi kosztów pracy, których wartość przyjęta do ustalenia ceny nie może być niższa od minimalnego wynagrodzenia za pracę albo minimalnej stawki godzinowej, ustalonych na podstawie przepisów ustawy z dnia 10 października 2002</w:t>
      </w:r>
      <w:r w:rsidR="0057781F">
        <w:rPr>
          <w:rFonts w:ascii="Arial" w:hAnsi="Arial" w:cs="Arial"/>
          <w:sz w:val="22"/>
          <w:szCs w:val="22"/>
        </w:rPr>
        <w:t> </w:t>
      </w:r>
      <w:r w:rsidRPr="00115E40">
        <w:rPr>
          <w:rFonts w:ascii="Arial" w:hAnsi="Arial" w:cs="Arial"/>
          <w:sz w:val="22"/>
          <w:szCs w:val="22"/>
        </w:rPr>
        <w:t>r.</w:t>
      </w:r>
      <w:r w:rsidR="0057781F">
        <w:rPr>
          <w:rFonts w:ascii="Arial" w:hAnsi="Arial" w:cs="Arial"/>
          <w:sz w:val="22"/>
          <w:szCs w:val="22"/>
        </w:rPr>
        <w:t xml:space="preserve"> </w:t>
      </w:r>
      <w:r w:rsidRPr="00115E40">
        <w:rPr>
          <w:rFonts w:ascii="Arial" w:hAnsi="Arial" w:cs="Arial"/>
          <w:sz w:val="22"/>
          <w:szCs w:val="22"/>
        </w:rPr>
        <w:t>o</w:t>
      </w:r>
      <w:r w:rsidR="0057781F">
        <w:rPr>
          <w:rFonts w:ascii="Arial" w:hAnsi="Arial" w:cs="Arial"/>
          <w:sz w:val="22"/>
          <w:szCs w:val="22"/>
        </w:rPr>
        <w:t> </w:t>
      </w:r>
      <w:r w:rsidRPr="00115E40">
        <w:rPr>
          <w:rFonts w:ascii="Arial" w:hAnsi="Arial" w:cs="Arial"/>
          <w:sz w:val="22"/>
          <w:szCs w:val="22"/>
        </w:rPr>
        <w:t>minimalnym wynagrodzeniu za pracę lub przepisów odrębnych właściwych dla spraw,</w:t>
      </w:r>
      <w:r w:rsidR="0057781F">
        <w:rPr>
          <w:rFonts w:ascii="Arial" w:hAnsi="Arial" w:cs="Arial"/>
          <w:sz w:val="22"/>
          <w:szCs w:val="22"/>
        </w:rPr>
        <w:t xml:space="preserve"> </w:t>
      </w:r>
      <w:r w:rsidRPr="00115E40">
        <w:rPr>
          <w:rFonts w:ascii="Arial" w:hAnsi="Arial" w:cs="Arial"/>
          <w:sz w:val="22"/>
          <w:szCs w:val="22"/>
        </w:rPr>
        <w:t>z</w:t>
      </w:r>
      <w:r w:rsidR="0057781F">
        <w:rPr>
          <w:rFonts w:ascii="Arial" w:hAnsi="Arial" w:cs="Arial"/>
          <w:sz w:val="22"/>
          <w:szCs w:val="22"/>
        </w:rPr>
        <w:t> </w:t>
      </w:r>
      <w:r w:rsidRPr="00115E40">
        <w:rPr>
          <w:rFonts w:ascii="Arial" w:hAnsi="Arial" w:cs="Arial"/>
          <w:sz w:val="22"/>
          <w:szCs w:val="22"/>
        </w:rPr>
        <w:t xml:space="preserve">którymi związane jest realizowane zamówienie; </w:t>
      </w:r>
    </w:p>
    <w:p w14:paraId="78A6498D" w14:textId="77777777" w:rsidR="006B0DF5" w:rsidRPr="00115E40" w:rsidRDefault="006B0DF5" w:rsidP="00115E40">
      <w:pPr>
        <w:spacing w:line="276" w:lineRule="auto"/>
        <w:ind w:left="709" w:hanging="284"/>
        <w:jc w:val="both"/>
        <w:rPr>
          <w:rFonts w:ascii="Arial" w:hAnsi="Arial" w:cs="Arial"/>
          <w:sz w:val="22"/>
          <w:szCs w:val="22"/>
        </w:rPr>
      </w:pPr>
      <w:bookmarkStart w:id="19" w:name="mip51081268"/>
      <w:bookmarkEnd w:id="19"/>
      <w:r w:rsidRPr="00115E40">
        <w:rPr>
          <w:rFonts w:ascii="Arial" w:hAnsi="Arial" w:cs="Arial"/>
          <w:sz w:val="22"/>
          <w:szCs w:val="22"/>
        </w:rPr>
        <w:t xml:space="preserve">5) zgodności z prawem w rozumieniu przepisów o postępowaniu w sprawach dotyczących pomocy publicznej; </w:t>
      </w:r>
    </w:p>
    <w:p w14:paraId="1E60AA2C" w14:textId="77777777" w:rsidR="006B0DF5" w:rsidRPr="00115E40" w:rsidRDefault="006B0DF5" w:rsidP="00115E40">
      <w:pPr>
        <w:spacing w:line="276" w:lineRule="auto"/>
        <w:ind w:left="709" w:hanging="284"/>
        <w:jc w:val="both"/>
        <w:rPr>
          <w:rFonts w:ascii="Arial" w:hAnsi="Arial" w:cs="Arial"/>
          <w:sz w:val="22"/>
          <w:szCs w:val="22"/>
        </w:rPr>
      </w:pPr>
      <w:bookmarkStart w:id="20" w:name="mip51081269"/>
      <w:bookmarkEnd w:id="20"/>
      <w:r w:rsidRPr="00115E40">
        <w:rPr>
          <w:rFonts w:ascii="Arial" w:hAnsi="Arial" w:cs="Arial"/>
          <w:sz w:val="22"/>
          <w:szCs w:val="22"/>
        </w:rPr>
        <w:t>6) zgodności z przepisami z zakresu prawa pracy i zabezpieczenia społecznego, obowiązującymi w miejscu, w którym realizowane jest zamówienie;</w:t>
      </w:r>
    </w:p>
    <w:p w14:paraId="7D6D2EE0" w14:textId="77777777" w:rsidR="006B0DF5" w:rsidRPr="00115E40" w:rsidRDefault="006B0DF5" w:rsidP="00115E40">
      <w:pPr>
        <w:spacing w:line="276" w:lineRule="auto"/>
        <w:ind w:left="709" w:hanging="284"/>
        <w:jc w:val="both"/>
        <w:rPr>
          <w:rFonts w:ascii="Arial" w:hAnsi="Arial" w:cs="Arial"/>
          <w:sz w:val="22"/>
          <w:szCs w:val="22"/>
        </w:rPr>
      </w:pPr>
      <w:bookmarkStart w:id="21" w:name="mip51081270"/>
      <w:bookmarkStart w:id="22" w:name="mip51081271"/>
      <w:bookmarkEnd w:id="21"/>
      <w:bookmarkEnd w:id="22"/>
      <w:r w:rsidRPr="00115E40">
        <w:rPr>
          <w:rFonts w:ascii="Arial" w:hAnsi="Arial" w:cs="Arial"/>
          <w:sz w:val="22"/>
          <w:szCs w:val="22"/>
        </w:rPr>
        <w:t>7) wypełniania obowiązków związanych z powierzeniem wykonania części zamówienia podwykonawcy.</w:t>
      </w:r>
    </w:p>
    <w:p w14:paraId="60AC3FDC" w14:textId="77777777" w:rsidR="006B0DF5" w:rsidRPr="00115E40" w:rsidRDefault="006B0DF5" w:rsidP="00FA5966">
      <w:pPr>
        <w:widowControl w:val="0"/>
        <w:numPr>
          <w:ilvl w:val="0"/>
          <w:numId w:val="20"/>
        </w:numPr>
        <w:spacing w:line="276" w:lineRule="auto"/>
        <w:ind w:left="426" w:hanging="426"/>
        <w:jc w:val="both"/>
        <w:rPr>
          <w:rFonts w:ascii="Arial" w:hAnsi="Arial" w:cs="Arial"/>
          <w:sz w:val="22"/>
          <w:szCs w:val="22"/>
        </w:rPr>
      </w:pPr>
      <w:bookmarkStart w:id="23" w:name="mip51081272"/>
      <w:bookmarkStart w:id="24" w:name="mip51081273"/>
      <w:bookmarkEnd w:id="23"/>
      <w:bookmarkEnd w:id="24"/>
      <w:r w:rsidRPr="00115E40">
        <w:rPr>
          <w:rFonts w:ascii="Arial" w:hAnsi="Arial" w:cs="Arial"/>
          <w:sz w:val="22"/>
          <w:szCs w:val="22"/>
        </w:rPr>
        <w:t>Obowiązek wykazania, że oferta nie zawiera rażąco niskiej ceny lub kosztu spoczywa na wykonawcy.</w:t>
      </w:r>
    </w:p>
    <w:p w14:paraId="4B1AB7C2" w14:textId="77777777" w:rsidR="006B0DF5" w:rsidRPr="00115E40" w:rsidRDefault="006B0DF5" w:rsidP="00FA5966">
      <w:pPr>
        <w:widowControl w:val="0"/>
        <w:numPr>
          <w:ilvl w:val="0"/>
          <w:numId w:val="20"/>
        </w:numPr>
        <w:tabs>
          <w:tab w:val="left" w:pos="0"/>
        </w:tabs>
        <w:spacing w:line="276" w:lineRule="auto"/>
        <w:ind w:left="426" w:hanging="426"/>
        <w:jc w:val="both"/>
        <w:rPr>
          <w:rFonts w:ascii="Arial" w:hAnsi="Arial" w:cs="Arial"/>
          <w:sz w:val="22"/>
          <w:szCs w:val="22"/>
        </w:rPr>
      </w:pPr>
      <w:bookmarkStart w:id="25" w:name="mip51081274"/>
      <w:bookmarkEnd w:id="25"/>
      <w:r w:rsidRPr="00115E40">
        <w:rPr>
          <w:rFonts w:ascii="Arial" w:hAnsi="Arial" w:cs="Arial"/>
          <w:sz w:val="22"/>
          <w:szCs w:val="22"/>
        </w:rPr>
        <w:t>Odrzuceniu, jako oferta z rażąco niską ceną lub kosztem, podlega oferta wykonawcy, który nie udzielił wyjaśnień w wyznaczonym terminie, lub jeżeli złożone wyjaśnienia wraz</w:t>
      </w:r>
      <w:r w:rsidR="0057781F">
        <w:rPr>
          <w:rFonts w:ascii="Arial" w:hAnsi="Arial" w:cs="Arial"/>
          <w:sz w:val="22"/>
          <w:szCs w:val="22"/>
        </w:rPr>
        <w:t xml:space="preserve"> </w:t>
      </w:r>
      <w:r w:rsidRPr="00115E40">
        <w:rPr>
          <w:rFonts w:ascii="Arial" w:hAnsi="Arial" w:cs="Arial"/>
          <w:sz w:val="22"/>
          <w:szCs w:val="22"/>
        </w:rPr>
        <w:t xml:space="preserve">z dowodami nie uzasadniają podanej w ofercie ceny lub kosztu. </w:t>
      </w:r>
    </w:p>
    <w:p w14:paraId="5B086956" w14:textId="77777777" w:rsidR="006B0DF5" w:rsidRPr="00115E40" w:rsidRDefault="006B0DF5" w:rsidP="00FA5966">
      <w:pPr>
        <w:widowControl w:val="0"/>
        <w:numPr>
          <w:ilvl w:val="0"/>
          <w:numId w:val="20"/>
        </w:numPr>
        <w:tabs>
          <w:tab w:val="left" w:pos="0"/>
        </w:tabs>
        <w:spacing w:line="276" w:lineRule="auto"/>
        <w:ind w:left="426" w:hanging="426"/>
        <w:jc w:val="both"/>
        <w:rPr>
          <w:rFonts w:ascii="Arial" w:hAnsi="Arial" w:cs="Arial"/>
          <w:sz w:val="22"/>
          <w:szCs w:val="22"/>
        </w:rPr>
      </w:pPr>
      <w:bookmarkStart w:id="26" w:name="mip51081275"/>
      <w:bookmarkStart w:id="27" w:name="mip51081276"/>
      <w:bookmarkStart w:id="28" w:name="mip51081277"/>
      <w:bookmarkStart w:id="29" w:name="mip51081284"/>
      <w:bookmarkStart w:id="30" w:name="mip51081285"/>
      <w:bookmarkEnd w:id="26"/>
      <w:bookmarkEnd w:id="27"/>
      <w:bookmarkEnd w:id="28"/>
      <w:bookmarkEnd w:id="29"/>
      <w:bookmarkEnd w:id="30"/>
      <w:r w:rsidRPr="00115E40">
        <w:rPr>
          <w:rFonts w:ascii="Arial" w:hAnsi="Arial" w:cs="Arial"/>
          <w:sz w:val="22"/>
          <w:szCs w:val="22"/>
        </w:rPr>
        <w:t>Zamawiający odrzuci ofertę, jeżeli:</w:t>
      </w:r>
    </w:p>
    <w:p w14:paraId="6CBDFC9A" w14:textId="77777777" w:rsidR="006B0DF5" w:rsidRPr="00115E40" w:rsidRDefault="006B0DF5" w:rsidP="00115E40">
      <w:pPr>
        <w:spacing w:line="276" w:lineRule="auto"/>
        <w:ind w:left="709" w:hanging="284"/>
        <w:jc w:val="both"/>
        <w:rPr>
          <w:rFonts w:ascii="Arial" w:hAnsi="Arial" w:cs="Arial"/>
          <w:sz w:val="22"/>
          <w:szCs w:val="22"/>
        </w:rPr>
      </w:pPr>
      <w:bookmarkStart w:id="31" w:name="mip51081287"/>
      <w:bookmarkEnd w:id="31"/>
      <w:r w:rsidRPr="00115E40">
        <w:rPr>
          <w:rFonts w:ascii="Arial" w:hAnsi="Arial" w:cs="Arial"/>
          <w:sz w:val="22"/>
          <w:szCs w:val="22"/>
        </w:rPr>
        <w:t xml:space="preserve">1) została złożona po terminie składania ofert; </w:t>
      </w:r>
    </w:p>
    <w:p w14:paraId="4F90A385" w14:textId="77777777" w:rsidR="006B0DF5" w:rsidRPr="00115E40" w:rsidRDefault="006B0DF5" w:rsidP="00115E40">
      <w:pPr>
        <w:spacing w:line="276" w:lineRule="auto"/>
        <w:ind w:left="709" w:hanging="284"/>
        <w:jc w:val="both"/>
        <w:rPr>
          <w:rFonts w:ascii="Arial" w:hAnsi="Arial" w:cs="Arial"/>
          <w:sz w:val="22"/>
          <w:szCs w:val="22"/>
        </w:rPr>
      </w:pPr>
      <w:bookmarkStart w:id="32" w:name="mip51081288"/>
      <w:bookmarkEnd w:id="32"/>
      <w:r w:rsidRPr="00115E40">
        <w:rPr>
          <w:rFonts w:ascii="Arial" w:hAnsi="Arial" w:cs="Arial"/>
          <w:sz w:val="22"/>
          <w:szCs w:val="22"/>
        </w:rPr>
        <w:t xml:space="preserve">2) została złożona przez wykonawcę: </w:t>
      </w:r>
    </w:p>
    <w:p w14:paraId="7ADDFDA7" w14:textId="77777777" w:rsidR="006B0DF5" w:rsidRPr="00115E40" w:rsidRDefault="006B0DF5" w:rsidP="00115E40">
      <w:pPr>
        <w:spacing w:line="276" w:lineRule="auto"/>
        <w:ind w:left="851" w:hanging="284"/>
        <w:jc w:val="both"/>
        <w:rPr>
          <w:rFonts w:ascii="Arial" w:hAnsi="Arial" w:cs="Arial"/>
          <w:sz w:val="22"/>
          <w:szCs w:val="22"/>
        </w:rPr>
      </w:pPr>
      <w:r w:rsidRPr="00115E40">
        <w:rPr>
          <w:rFonts w:ascii="Arial" w:hAnsi="Arial" w:cs="Arial"/>
          <w:sz w:val="22"/>
          <w:szCs w:val="22"/>
        </w:rPr>
        <w:t xml:space="preserve">a) podlegającego wykluczeniu z postępowania lub </w:t>
      </w:r>
    </w:p>
    <w:p w14:paraId="3158F5CA" w14:textId="77777777" w:rsidR="006B0DF5" w:rsidRPr="00115E40" w:rsidRDefault="006B0DF5" w:rsidP="00115E40">
      <w:pPr>
        <w:spacing w:line="276" w:lineRule="auto"/>
        <w:ind w:left="851" w:hanging="284"/>
        <w:jc w:val="both"/>
        <w:rPr>
          <w:rFonts w:ascii="Arial" w:hAnsi="Arial" w:cs="Arial"/>
          <w:sz w:val="22"/>
          <w:szCs w:val="22"/>
        </w:rPr>
      </w:pPr>
      <w:r w:rsidRPr="00115E40">
        <w:rPr>
          <w:rFonts w:ascii="Arial" w:hAnsi="Arial" w:cs="Arial"/>
          <w:sz w:val="22"/>
          <w:szCs w:val="22"/>
        </w:rPr>
        <w:t xml:space="preserve">b) niespełniającego warunków udziału w postępowaniu, lub 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 </w:t>
      </w:r>
    </w:p>
    <w:p w14:paraId="3CDA259E" w14:textId="77777777" w:rsidR="006B0DF5" w:rsidRPr="00115E40" w:rsidRDefault="006B0DF5" w:rsidP="00115E40">
      <w:pPr>
        <w:spacing w:line="276" w:lineRule="auto"/>
        <w:ind w:left="709" w:hanging="283"/>
        <w:jc w:val="both"/>
        <w:rPr>
          <w:rFonts w:ascii="Arial" w:hAnsi="Arial" w:cs="Arial"/>
          <w:sz w:val="22"/>
          <w:szCs w:val="22"/>
        </w:rPr>
      </w:pPr>
      <w:bookmarkStart w:id="33" w:name="mip51081289"/>
      <w:bookmarkEnd w:id="33"/>
      <w:r w:rsidRPr="00115E40">
        <w:rPr>
          <w:rFonts w:ascii="Arial" w:hAnsi="Arial" w:cs="Arial"/>
          <w:sz w:val="22"/>
          <w:szCs w:val="22"/>
        </w:rPr>
        <w:t>3) jest niezgodna z przepisami ustawy;</w:t>
      </w:r>
    </w:p>
    <w:p w14:paraId="17E1F312" w14:textId="77777777" w:rsidR="006B0DF5" w:rsidRPr="00115E40" w:rsidRDefault="006B0DF5" w:rsidP="00115E40">
      <w:pPr>
        <w:spacing w:line="276" w:lineRule="auto"/>
        <w:ind w:left="709" w:hanging="283"/>
        <w:jc w:val="both"/>
        <w:rPr>
          <w:rFonts w:ascii="Arial" w:hAnsi="Arial" w:cs="Arial"/>
          <w:sz w:val="22"/>
          <w:szCs w:val="22"/>
        </w:rPr>
      </w:pPr>
      <w:bookmarkStart w:id="34" w:name="mip51081290"/>
      <w:bookmarkEnd w:id="34"/>
      <w:r w:rsidRPr="00115E40">
        <w:rPr>
          <w:rFonts w:ascii="Arial" w:hAnsi="Arial" w:cs="Arial"/>
          <w:sz w:val="22"/>
          <w:szCs w:val="22"/>
        </w:rPr>
        <w:t>4) jest nieważna na podstawie odrębnych przepisów;</w:t>
      </w:r>
    </w:p>
    <w:p w14:paraId="5236B6C1" w14:textId="77777777" w:rsidR="006B0DF5" w:rsidRPr="00115E40" w:rsidRDefault="006B0DF5" w:rsidP="00115E40">
      <w:pPr>
        <w:spacing w:line="276" w:lineRule="auto"/>
        <w:ind w:left="709" w:hanging="283"/>
        <w:jc w:val="both"/>
        <w:rPr>
          <w:rFonts w:ascii="Arial" w:hAnsi="Arial" w:cs="Arial"/>
          <w:sz w:val="22"/>
          <w:szCs w:val="22"/>
        </w:rPr>
      </w:pPr>
      <w:bookmarkStart w:id="35" w:name="mip51081291"/>
      <w:bookmarkEnd w:id="35"/>
      <w:r w:rsidRPr="00115E40">
        <w:rPr>
          <w:rFonts w:ascii="Arial" w:hAnsi="Arial" w:cs="Arial"/>
          <w:sz w:val="22"/>
          <w:szCs w:val="22"/>
        </w:rPr>
        <w:t>5) jej treść jest niezgodna z warunkami zamówienia;</w:t>
      </w:r>
    </w:p>
    <w:p w14:paraId="180DF351" w14:textId="77777777" w:rsidR="006B0DF5" w:rsidRPr="00115E40" w:rsidRDefault="006B0DF5" w:rsidP="00115E40">
      <w:pPr>
        <w:spacing w:line="276" w:lineRule="auto"/>
        <w:ind w:left="709" w:hanging="283"/>
        <w:jc w:val="both"/>
        <w:rPr>
          <w:rFonts w:ascii="Arial" w:hAnsi="Arial" w:cs="Arial"/>
          <w:sz w:val="22"/>
          <w:szCs w:val="22"/>
        </w:rPr>
      </w:pPr>
      <w:bookmarkStart w:id="36" w:name="mip51081292"/>
      <w:bookmarkEnd w:id="36"/>
      <w:r w:rsidRPr="00115E40">
        <w:rPr>
          <w:rFonts w:ascii="Arial" w:hAnsi="Arial" w:cs="Arial"/>
          <w:sz w:val="22"/>
          <w:szCs w:val="22"/>
        </w:rPr>
        <w:t>6) nie została sporządzona lub przekazana w sposób zgodny z wymaganiami technicznymi oraz organizacyjnymi sporządzania lub przekazywania ofert przy użyciu środków komunikacji elektronicznej określonymi przez zamawiającego;</w:t>
      </w:r>
    </w:p>
    <w:p w14:paraId="6A3C1ECC" w14:textId="77777777" w:rsidR="006B0DF5" w:rsidRPr="00115E40" w:rsidRDefault="006B0DF5" w:rsidP="00115E40">
      <w:pPr>
        <w:spacing w:line="276" w:lineRule="auto"/>
        <w:ind w:left="709" w:hanging="283"/>
        <w:jc w:val="both"/>
        <w:rPr>
          <w:rFonts w:ascii="Arial" w:hAnsi="Arial" w:cs="Arial"/>
          <w:sz w:val="22"/>
          <w:szCs w:val="22"/>
        </w:rPr>
      </w:pPr>
      <w:bookmarkStart w:id="37" w:name="mip51081293"/>
      <w:bookmarkEnd w:id="37"/>
      <w:r w:rsidRPr="00115E40">
        <w:rPr>
          <w:rFonts w:ascii="Arial" w:hAnsi="Arial" w:cs="Arial"/>
          <w:sz w:val="22"/>
          <w:szCs w:val="22"/>
        </w:rPr>
        <w:t>7) została złożona w warunkach czynu nieuczciwej konkurencji w rozumieniu ustawy z dnia</w:t>
      </w:r>
      <w:r w:rsidR="0057781F">
        <w:rPr>
          <w:rFonts w:ascii="Arial" w:hAnsi="Arial" w:cs="Arial"/>
          <w:sz w:val="22"/>
          <w:szCs w:val="22"/>
        </w:rPr>
        <w:t xml:space="preserve"> </w:t>
      </w:r>
      <w:r w:rsidRPr="00115E40">
        <w:rPr>
          <w:rFonts w:ascii="Arial" w:hAnsi="Arial" w:cs="Arial"/>
          <w:sz w:val="22"/>
          <w:szCs w:val="22"/>
        </w:rPr>
        <w:t>16</w:t>
      </w:r>
      <w:r w:rsidR="0057781F">
        <w:rPr>
          <w:rFonts w:ascii="Arial" w:hAnsi="Arial" w:cs="Arial"/>
          <w:sz w:val="22"/>
          <w:szCs w:val="22"/>
        </w:rPr>
        <w:t> </w:t>
      </w:r>
      <w:r w:rsidRPr="00115E40">
        <w:rPr>
          <w:rFonts w:ascii="Arial" w:hAnsi="Arial" w:cs="Arial"/>
          <w:sz w:val="22"/>
          <w:szCs w:val="22"/>
        </w:rPr>
        <w:t>kwietnia 1993 r. o zwalczaniu nieuczciwej konkurencji;</w:t>
      </w:r>
    </w:p>
    <w:p w14:paraId="1F76770A" w14:textId="77777777" w:rsidR="006B0DF5" w:rsidRPr="00115E40" w:rsidRDefault="006B0DF5" w:rsidP="00115E40">
      <w:pPr>
        <w:spacing w:line="276" w:lineRule="auto"/>
        <w:ind w:left="709" w:hanging="283"/>
        <w:jc w:val="both"/>
        <w:rPr>
          <w:rFonts w:ascii="Arial" w:hAnsi="Arial" w:cs="Arial"/>
          <w:sz w:val="22"/>
          <w:szCs w:val="22"/>
        </w:rPr>
      </w:pPr>
      <w:bookmarkStart w:id="38" w:name="mip51081294"/>
      <w:bookmarkEnd w:id="38"/>
      <w:r w:rsidRPr="00115E40">
        <w:rPr>
          <w:rFonts w:ascii="Arial" w:hAnsi="Arial" w:cs="Arial"/>
          <w:sz w:val="22"/>
          <w:szCs w:val="22"/>
        </w:rPr>
        <w:t>8) zawiera rażąco niską cenę lub koszt w stosunku do przedmiotu zamówienia;</w:t>
      </w:r>
    </w:p>
    <w:p w14:paraId="1EC188EF" w14:textId="77777777" w:rsidR="006B0DF5" w:rsidRPr="00115E40" w:rsidRDefault="006B0DF5" w:rsidP="00115E40">
      <w:pPr>
        <w:spacing w:line="276" w:lineRule="auto"/>
        <w:ind w:left="709" w:hanging="283"/>
        <w:jc w:val="both"/>
        <w:rPr>
          <w:rFonts w:ascii="Arial" w:hAnsi="Arial" w:cs="Arial"/>
          <w:sz w:val="22"/>
          <w:szCs w:val="22"/>
        </w:rPr>
      </w:pPr>
      <w:bookmarkStart w:id="39" w:name="mip51081295"/>
      <w:bookmarkEnd w:id="39"/>
      <w:r w:rsidRPr="00115E40">
        <w:rPr>
          <w:rFonts w:ascii="Arial" w:hAnsi="Arial" w:cs="Arial"/>
          <w:sz w:val="22"/>
          <w:szCs w:val="22"/>
        </w:rPr>
        <w:t>9) została złożona przez wykonawcę niezaproszonego do składania ofert;</w:t>
      </w:r>
    </w:p>
    <w:p w14:paraId="01AF0B8D" w14:textId="77777777" w:rsidR="006B0DF5" w:rsidRPr="00115E40" w:rsidRDefault="006B0DF5" w:rsidP="00115E40">
      <w:pPr>
        <w:spacing w:line="276" w:lineRule="auto"/>
        <w:ind w:left="709" w:hanging="283"/>
        <w:jc w:val="both"/>
        <w:rPr>
          <w:rFonts w:ascii="Arial" w:hAnsi="Arial" w:cs="Arial"/>
          <w:sz w:val="22"/>
          <w:szCs w:val="22"/>
        </w:rPr>
      </w:pPr>
      <w:bookmarkStart w:id="40" w:name="mip51081296"/>
      <w:bookmarkEnd w:id="40"/>
      <w:r w:rsidRPr="00115E40">
        <w:rPr>
          <w:rFonts w:ascii="Arial" w:hAnsi="Arial" w:cs="Arial"/>
          <w:sz w:val="22"/>
          <w:szCs w:val="22"/>
        </w:rPr>
        <w:t>10) zawiera błędy w obliczeniu ceny lub kosztu;</w:t>
      </w:r>
    </w:p>
    <w:p w14:paraId="335AC1B7" w14:textId="77777777" w:rsidR="006B0DF5" w:rsidRPr="00115E40" w:rsidRDefault="006B0DF5" w:rsidP="00115E40">
      <w:pPr>
        <w:spacing w:line="276" w:lineRule="auto"/>
        <w:ind w:left="709" w:hanging="283"/>
        <w:jc w:val="both"/>
        <w:rPr>
          <w:rFonts w:ascii="Arial" w:hAnsi="Arial" w:cs="Arial"/>
          <w:sz w:val="22"/>
          <w:szCs w:val="22"/>
        </w:rPr>
      </w:pPr>
      <w:bookmarkStart w:id="41" w:name="mip51081297"/>
      <w:bookmarkEnd w:id="41"/>
      <w:r w:rsidRPr="00115E40">
        <w:rPr>
          <w:rFonts w:ascii="Arial" w:hAnsi="Arial" w:cs="Arial"/>
          <w:sz w:val="22"/>
          <w:szCs w:val="22"/>
        </w:rPr>
        <w:t xml:space="preserve">11) wykonawca w wyznaczonym terminie zakwestionował poprawienie </w:t>
      </w:r>
      <w:r w:rsidR="00C4072F" w:rsidRPr="00115E40">
        <w:rPr>
          <w:rFonts w:ascii="Arial" w:hAnsi="Arial" w:cs="Arial"/>
          <w:sz w:val="22"/>
          <w:szCs w:val="22"/>
        </w:rPr>
        <w:t xml:space="preserve">innej </w:t>
      </w:r>
      <w:r w:rsidRPr="00115E40">
        <w:rPr>
          <w:rFonts w:ascii="Arial" w:hAnsi="Arial" w:cs="Arial"/>
          <w:sz w:val="22"/>
          <w:szCs w:val="22"/>
        </w:rPr>
        <w:t xml:space="preserve">omyłki, o której mowa w </w:t>
      </w:r>
      <w:hyperlink r:id="rId15" w:history="1">
        <w:r w:rsidRPr="00115E40">
          <w:rPr>
            <w:rStyle w:val="Hipercze"/>
            <w:rFonts w:ascii="Arial" w:hAnsi="Arial" w:cs="Arial"/>
            <w:color w:val="auto"/>
            <w:sz w:val="22"/>
            <w:szCs w:val="22"/>
            <w:u w:val="none"/>
          </w:rPr>
          <w:t>art. 223 ust. 2 pkt 3</w:t>
        </w:r>
      </w:hyperlink>
      <w:r w:rsidRPr="00115E40">
        <w:rPr>
          <w:rFonts w:ascii="Arial" w:hAnsi="Arial" w:cs="Arial"/>
        </w:rPr>
        <w:t xml:space="preserve"> </w:t>
      </w:r>
      <w:r w:rsidRPr="00115E40">
        <w:rPr>
          <w:rFonts w:ascii="Arial" w:hAnsi="Arial" w:cs="Arial"/>
          <w:sz w:val="22"/>
          <w:szCs w:val="22"/>
        </w:rPr>
        <w:t>ustawy Pzp;</w:t>
      </w:r>
    </w:p>
    <w:p w14:paraId="3BC66ABE" w14:textId="77777777" w:rsidR="006B0DF5" w:rsidRPr="00115E40" w:rsidRDefault="006B0DF5" w:rsidP="00115E40">
      <w:pPr>
        <w:spacing w:line="276" w:lineRule="auto"/>
        <w:ind w:left="709" w:hanging="283"/>
        <w:jc w:val="both"/>
        <w:rPr>
          <w:rFonts w:ascii="Arial" w:hAnsi="Arial" w:cs="Arial"/>
          <w:sz w:val="22"/>
          <w:szCs w:val="22"/>
        </w:rPr>
      </w:pPr>
      <w:bookmarkStart w:id="42" w:name="mip51081298"/>
      <w:bookmarkEnd w:id="42"/>
      <w:r w:rsidRPr="00115E40">
        <w:rPr>
          <w:rFonts w:ascii="Arial" w:hAnsi="Arial" w:cs="Arial"/>
          <w:sz w:val="22"/>
          <w:szCs w:val="22"/>
        </w:rPr>
        <w:lastRenderedPageBreak/>
        <w:t>12) wykonawca nie wyraził pisemnej zgody na przedłużenie terminu związania ofertą;</w:t>
      </w:r>
    </w:p>
    <w:p w14:paraId="45F9BCA9" w14:textId="77777777" w:rsidR="006B0DF5" w:rsidRPr="00115E40" w:rsidRDefault="006B0DF5" w:rsidP="00115E40">
      <w:pPr>
        <w:spacing w:line="276" w:lineRule="auto"/>
        <w:ind w:left="709" w:hanging="283"/>
        <w:jc w:val="both"/>
        <w:rPr>
          <w:rFonts w:ascii="Arial" w:hAnsi="Arial" w:cs="Arial"/>
          <w:sz w:val="22"/>
          <w:szCs w:val="22"/>
        </w:rPr>
      </w:pPr>
      <w:bookmarkStart w:id="43" w:name="mip51081299"/>
      <w:bookmarkEnd w:id="43"/>
      <w:r w:rsidRPr="00115E40">
        <w:rPr>
          <w:rFonts w:ascii="Arial" w:hAnsi="Arial" w:cs="Arial"/>
          <w:sz w:val="22"/>
          <w:szCs w:val="22"/>
        </w:rPr>
        <w:t>13) wykonawca nie wyraził pisemnej zgody na wybór jego oferty po upływie terminu związania ofertą;</w:t>
      </w:r>
    </w:p>
    <w:p w14:paraId="18C77DBB" w14:textId="77777777" w:rsidR="006B0DF5" w:rsidRPr="00115E40" w:rsidRDefault="006B0DF5" w:rsidP="00115E40">
      <w:pPr>
        <w:spacing w:line="276" w:lineRule="auto"/>
        <w:ind w:left="709" w:hanging="283"/>
        <w:jc w:val="both"/>
        <w:rPr>
          <w:rFonts w:ascii="Arial" w:hAnsi="Arial" w:cs="Arial"/>
          <w:sz w:val="22"/>
          <w:szCs w:val="22"/>
        </w:rPr>
      </w:pPr>
      <w:bookmarkStart w:id="44" w:name="mip51081300"/>
      <w:bookmarkStart w:id="45" w:name="mip51081301"/>
      <w:bookmarkStart w:id="46" w:name="mip51081302"/>
      <w:bookmarkEnd w:id="44"/>
      <w:bookmarkEnd w:id="45"/>
      <w:bookmarkEnd w:id="46"/>
      <w:r w:rsidRPr="00115E40">
        <w:rPr>
          <w:rFonts w:ascii="Arial" w:hAnsi="Arial" w:cs="Arial"/>
          <w:sz w:val="22"/>
          <w:szCs w:val="22"/>
        </w:rPr>
        <w:t>14) jej przyjęcie naruszałoby bezpieczeństwo publiczne lub istotny interes bezpieczeństwa państwa, a tego bezpieczeństwa lub interesu nie mo</w:t>
      </w:r>
      <w:r w:rsidR="00782841" w:rsidRPr="00115E40">
        <w:rPr>
          <w:rFonts w:ascii="Arial" w:hAnsi="Arial" w:cs="Arial"/>
          <w:sz w:val="22"/>
          <w:szCs w:val="22"/>
        </w:rPr>
        <w:t>żna zagwarantować w inny sposób.</w:t>
      </w:r>
    </w:p>
    <w:p w14:paraId="382F3CB6" w14:textId="77777777" w:rsidR="004106FC" w:rsidRPr="00115E40" w:rsidRDefault="004106FC" w:rsidP="00115E40">
      <w:pPr>
        <w:spacing w:line="276" w:lineRule="auto"/>
        <w:ind w:left="851" w:hanging="284"/>
        <w:jc w:val="both"/>
        <w:rPr>
          <w:rFonts w:ascii="Arial" w:hAnsi="Arial" w:cs="Arial"/>
          <w:color w:val="0070C0"/>
          <w:sz w:val="22"/>
          <w:szCs w:val="22"/>
        </w:rPr>
      </w:pPr>
    </w:p>
    <w:p w14:paraId="0738DA6D" w14:textId="77777777" w:rsidR="00266183" w:rsidRPr="00115E40" w:rsidRDefault="00266183" w:rsidP="00F70CAA">
      <w:pPr>
        <w:numPr>
          <w:ilvl w:val="0"/>
          <w:numId w:val="7"/>
        </w:numPr>
        <w:spacing w:line="276" w:lineRule="auto"/>
        <w:ind w:left="426" w:hanging="426"/>
        <w:jc w:val="both"/>
        <w:rPr>
          <w:rFonts w:ascii="Arial" w:hAnsi="Arial" w:cs="Arial"/>
          <w:b/>
          <w:bCs/>
          <w:sz w:val="22"/>
          <w:szCs w:val="22"/>
        </w:rPr>
      </w:pPr>
      <w:r w:rsidRPr="00115E40">
        <w:rPr>
          <w:rFonts w:ascii="Arial" w:hAnsi="Arial" w:cs="Arial"/>
          <w:b/>
          <w:bCs/>
          <w:sz w:val="22"/>
          <w:szCs w:val="22"/>
        </w:rPr>
        <w:t xml:space="preserve">Informacje o czynnościach jakie zostaną podjęte przez Zamawiającego po dokonaniu </w:t>
      </w:r>
      <w:r w:rsidR="00782841" w:rsidRPr="00115E40">
        <w:rPr>
          <w:rFonts w:ascii="Arial" w:hAnsi="Arial" w:cs="Arial"/>
          <w:b/>
          <w:bCs/>
          <w:sz w:val="22"/>
          <w:szCs w:val="22"/>
        </w:rPr>
        <w:t xml:space="preserve"> </w:t>
      </w:r>
      <w:r w:rsidRPr="00115E40">
        <w:rPr>
          <w:rFonts w:ascii="Arial" w:hAnsi="Arial" w:cs="Arial"/>
          <w:b/>
          <w:bCs/>
          <w:sz w:val="22"/>
          <w:szCs w:val="22"/>
        </w:rPr>
        <w:t xml:space="preserve">oceny ofert w </w:t>
      </w:r>
      <w:r w:rsidR="00064FCB" w:rsidRPr="00115E40">
        <w:rPr>
          <w:rFonts w:ascii="Arial" w:hAnsi="Arial" w:cs="Arial"/>
          <w:b/>
          <w:bCs/>
          <w:sz w:val="22"/>
          <w:szCs w:val="22"/>
        </w:rPr>
        <w:t xml:space="preserve">razie dopuszczenia </w:t>
      </w:r>
      <w:r w:rsidRPr="00115E40">
        <w:rPr>
          <w:rFonts w:ascii="Arial" w:hAnsi="Arial" w:cs="Arial"/>
          <w:b/>
          <w:bCs/>
          <w:sz w:val="22"/>
          <w:szCs w:val="22"/>
        </w:rPr>
        <w:t xml:space="preserve">negocjacji </w:t>
      </w:r>
      <w:r w:rsidR="00064FCB" w:rsidRPr="00115E40">
        <w:rPr>
          <w:rFonts w:ascii="Arial" w:hAnsi="Arial" w:cs="Arial"/>
          <w:b/>
          <w:bCs/>
          <w:sz w:val="22"/>
          <w:szCs w:val="22"/>
        </w:rPr>
        <w:t>w celu</w:t>
      </w:r>
      <w:r w:rsidRPr="00115E40">
        <w:rPr>
          <w:rFonts w:ascii="Arial" w:hAnsi="Arial" w:cs="Arial"/>
          <w:b/>
          <w:bCs/>
          <w:sz w:val="22"/>
          <w:szCs w:val="22"/>
        </w:rPr>
        <w:t xml:space="preserve"> złożenia i oceny ofert dodatkowych </w:t>
      </w:r>
    </w:p>
    <w:p w14:paraId="2B2045F1" w14:textId="77777777" w:rsidR="00266183" w:rsidRPr="00115E40" w:rsidRDefault="00266183" w:rsidP="00115E40">
      <w:pPr>
        <w:spacing w:line="276" w:lineRule="auto"/>
        <w:jc w:val="both"/>
        <w:rPr>
          <w:rFonts w:ascii="Arial" w:hAnsi="Arial" w:cs="Arial"/>
          <w:b/>
          <w:bCs/>
          <w:color w:val="FF0000"/>
          <w:sz w:val="22"/>
          <w:szCs w:val="22"/>
          <w:u w:val="single"/>
        </w:rPr>
      </w:pPr>
    </w:p>
    <w:p w14:paraId="1027E6D3" w14:textId="77777777" w:rsidR="00266183" w:rsidRPr="00115E40" w:rsidRDefault="00C632F1" w:rsidP="00FA5966">
      <w:pPr>
        <w:widowControl w:val="0"/>
        <w:numPr>
          <w:ilvl w:val="0"/>
          <w:numId w:val="21"/>
        </w:num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 xml:space="preserve">W razie dopuszczenia negocjacji </w:t>
      </w:r>
      <w:r w:rsidR="00266183" w:rsidRPr="00115E40">
        <w:rPr>
          <w:rFonts w:ascii="Arial" w:hAnsi="Arial" w:cs="Arial"/>
          <w:sz w:val="22"/>
          <w:szCs w:val="22"/>
        </w:rPr>
        <w:t>Zamawiający równocześnie poinformuje wszystkich wykonawców, którzy w odpowiedzi na ogłoszenie o zamówieniu złożyli oferty,</w:t>
      </w:r>
      <w:r w:rsidR="0057781F">
        <w:rPr>
          <w:rFonts w:ascii="Arial" w:hAnsi="Arial" w:cs="Arial"/>
          <w:sz w:val="22"/>
          <w:szCs w:val="22"/>
        </w:rPr>
        <w:t xml:space="preserve"> </w:t>
      </w:r>
      <w:r w:rsidR="00266183" w:rsidRPr="00115E40">
        <w:rPr>
          <w:rFonts w:ascii="Arial" w:hAnsi="Arial" w:cs="Arial"/>
          <w:sz w:val="22"/>
          <w:szCs w:val="22"/>
        </w:rPr>
        <w:t xml:space="preserve">o wykonawcach: </w:t>
      </w:r>
    </w:p>
    <w:p w14:paraId="65CEEFF0" w14:textId="77777777" w:rsidR="00266183" w:rsidRPr="00115E40" w:rsidRDefault="00266183" w:rsidP="00115E40">
      <w:pPr>
        <w:spacing w:line="276" w:lineRule="auto"/>
        <w:ind w:left="709" w:hanging="284"/>
        <w:jc w:val="both"/>
        <w:rPr>
          <w:rFonts w:ascii="Arial" w:hAnsi="Arial" w:cs="Arial"/>
          <w:sz w:val="22"/>
          <w:szCs w:val="22"/>
        </w:rPr>
      </w:pPr>
      <w:bookmarkStart w:id="47" w:name="mip56946760"/>
      <w:bookmarkEnd w:id="47"/>
      <w:r w:rsidRPr="00115E40">
        <w:rPr>
          <w:rFonts w:ascii="Arial" w:hAnsi="Arial" w:cs="Arial"/>
          <w:sz w:val="22"/>
          <w:szCs w:val="22"/>
        </w:rPr>
        <w:t xml:space="preserve">1) których oferty nie zostały odrzucone, oraz punktacji przyznanej ofertom w każdym kryterium oceny ofert i łączną punktację, </w:t>
      </w:r>
    </w:p>
    <w:p w14:paraId="4ED7A85F" w14:textId="77777777" w:rsidR="00266183" w:rsidRPr="00115E40" w:rsidRDefault="00266183" w:rsidP="00115E40">
      <w:pPr>
        <w:spacing w:line="276" w:lineRule="auto"/>
        <w:ind w:left="709" w:hanging="284"/>
        <w:rPr>
          <w:rFonts w:ascii="Arial" w:hAnsi="Arial" w:cs="Arial"/>
          <w:sz w:val="22"/>
          <w:szCs w:val="22"/>
        </w:rPr>
      </w:pPr>
      <w:bookmarkStart w:id="48" w:name="mip56946761"/>
      <w:bookmarkEnd w:id="48"/>
      <w:r w:rsidRPr="00115E40">
        <w:rPr>
          <w:rFonts w:ascii="Arial" w:hAnsi="Arial" w:cs="Arial"/>
          <w:sz w:val="22"/>
          <w:szCs w:val="22"/>
        </w:rPr>
        <w:t xml:space="preserve">2) których oferty zostały odrzucone, </w:t>
      </w:r>
    </w:p>
    <w:p w14:paraId="42632AB7" w14:textId="77777777" w:rsidR="00266183" w:rsidRPr="00115E40" w:rsidRDefault="00266183" w:rsidP="00115E40">
      <w:pPr>
        <w:spacing w:line="276" w:lineRule="auto"/>
        <w:ind w:firstLine="425"/>
        <w:rPr>
          <w:rFonts w:ascii="Arial" w:hAnsi="Arial" w:cs="Arial"/>
          <w:sz w:val="22"/>
          <w:szCs w:val="22"/>
        </w:rPr>
      </w:pPr>
      <w:bookmarkStart w:id="49" w:name="mip56946762"/>
      <w:bookmarkStart w:id="50" w:name="mip56946763"/>
      <w:bookmarkEnd w:id="49"/>
      <w:bookmarkEnd w:id="50"/>
      <w:r w:rsidRPr="00115E40">
        <w:rPr>
          <w:rFonts w:ascii="Arial" w:hAnsi="Arial" w:cs="Arial"/>
          <w:sz w:val="22"/>
          <w:szCs w:val="22"/>
        </w:rPr>
        <w:t xml:space="preserve">- podając uzasadnienie faktyczne i prawne. </w:t>
      </w:r>
    </w:p>
    <w:p w14:paraId="716A7F07" w14:textId="77777777" w:rsidR="00266183" w:rsidRPr="00115E40" w:rsidRDefault="00EB6151" w:rsidP="00FA5966">
      <w:pPr>
        <w:widowControl w:val="0"/>
        <w:numPr>
          <w:ilvl w:val="0"/>
          <w:numId w:val="21"/>
        </w:num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 xml:space="preserve">W razie dopuszczenia negocjacji </w:t>
      </w:r>
      <w:r w:rsidR="00266183" w:rsidRPr="00115E40">
        <w:rPr>
          <w:rFonts w:ascii="Arial" w:hAnsi="Arial" w:cs="Arial"/>
          <w:sz w:val="22"/>
          <w:szCs w:val="22"/>
        </w:rPr>
        <w:t xml:space="preserve">Zamawiający jednocześnie zaprosi do negocjacji </w:t>
      </w:r>
      <w:r w:rsidR="00266183" w:rsidRPr="00115E40">
        <w:rPr>
          <w:rFonts w:ascii="Arial" w:hAnsi="Arial" w:cs="Arial"/>
          <w:sz w:val="22"/>
          <w:szCs w:val="22"/>
          <w:u w:val="single"/>
        </w:rPr>
        <w:t>wszystkich</w:t>
      </w:r>
      <w:r w:rsidR="00266183" w:rsidRPr="00115E40">
        <w:rPr>
          <w:rFonts w:ascii="Arial" w:hAnsi="Arial" w:cs="Arial"/>
          <w:sz w:val="22"/>
          <w:szCs w:val="22"/>
        </w:rPr>
        <w:t xml:space="preserve"> Wykonawców, którzy w odpowiedzi na ogłoszenie o postępowaniu złożyli oferty niepodlegające odrzuceniu na podstawie art. 226 Pzp</w:t>
      </w:r>
    </w:p>
    <w:p w14:paraId="1D981380" w14:textId="77777777" w:rsidR="00266183" w:rsidRPr="00115E40" w:rsidRDefault="00266183" w:rsidP="00FA5966">
      <w:pPr>
        <w:widowControl w:val="0"/>
        <w:numPr>
          <w:ilvl w:val="0"/>
          <w:numId w:val="21"/>
        </w:num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Zamawiający w zaproszeniu do negocjacji wskaże miejsce, termin i sposób prowadzenia negocjacji, jak również kryteria oceny ofert, w ramach których będą prowadzone negocjacje           w celu ulepszenia treści ofert.</w:t>
      </w:r>
    </w:p>
    <w:p w14:paraId="6E30D4F6" w14:textId="77777777" w:rsidR="00266183" w:rsidRPr="00115E40" w:rsidRDefault="00266183" w:rsidP="00FA5966">
      <w:pPr>
        <w:widowControl w:val="0"/>
        <w:numPr>
          <w:ilvl w:val="0"/>
          <w:numId w:val="21"/>
        </w:num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Zamawiający przeprowadzi negocjacje złożonych ofert z zastosowaniem przepisów art. 278, 290 i 291 ustawy Pzp, które stanowią, że:</w:t>
      </w:r>
    </w:p>
    <w:p w14:paraId="6266DBCC" w14:textId="77777777" w:rsidR="00266183" w:rsidRPr="00115E40" w:rsidRDefault="00266183" w:rsidP="00115E40">
      <w:pPr>
        <w:spacing w:line="276" w:lineRule="auto"/>
        <w:ind w:left="709" w:hanging="283"/>
        <w:rPr>
          <w:rFonts w:ascii="Arial" w:hAnsi="Arial" w:cs="Arial"/>
          <w:sz w:val="22"/>
          <w:szCs w:val="22"/>
        </w:rPr>
      </w:pPr>
      <w:bookmarkStart w:id="51" w:name="mip51081538"/>
      <w:bookmarkEnd w:id="51"/>
      <w:r w:rsidRPr="00115E40">
        <w:rPr>
          <w:rFonts w:ascii="Arial" w:hAnsi="Arial" w:cs="Arial"/>
          <w:sz w:val="22"/>
          <w:szCs w:val="22"/>
        </w:rPr>
        <w:t>1) negocjacje treści ofert nie mogą prowadzić do zmiany treści SWZ.</w:t>
      </w:r>
    </w:p>
    <w:p w14:paraId="1F0B19D2" w14:textId="77777777" w:rsidR="00266183" w:rsidRPr="00115E40" w:rsidRDefault="00266183" w:rsidP="00115E40">
      <w:pPr>
        <w:spacing w:line="276" w:lineRule="auto"/>
        <w:ind w:left="709" w:hanging="283"/>
        <w:jc w:val="both"/>
        <w:rPr>
          <w:rFonts w:ascii="Arial" w:hAnsi="Arial" w:cs="Arial"/>
          <w:sz w:val="22"/>
          <w:szCs w:val="22"/>
        </w:rPr>
      </w:pPr>
      <w:bookmarkStart w:id="52" w:name="mip51081539"/>
      <w:bookmarkEnd w:id="52"/>
      <w:r w:rsidRPr="00115E40">
        <w:rPr>
          <w:rFonts w:ascii="Arial" w:hAnsi="Arial" w:cs="Arial"/>
          <w:sz w:val="22"/>
          <w:szCs w:val="22"/>
        </w:rPr>
        <w:t xml:space="preserve"> 2) dotyczą wyłącznie tych elementów treści ofert, które podlegają ocenie w ramach kryteriów  oceny ofert.</w:t>
      </w:r>
    </w:p>
    <w:p w14:paraId="07EA58AC" w14:textId="77777777" w:rsidR="00266183" w:rsidRPr="00115E40" w:rsidRDefault="00266183" w:rsidP="00115E40">
      <w:pPr>
        <w:widowControl w:val="0"/>
        <w:suppressAutoHyphens w:val="0"/>
        <w:autoSpaceDE w:val="0"/>
        <w:autoSpaceDN w:val="0"/>
        <w:adjustRightInd w:val="0"/>
        <w:spacing w:line="276" w:lineRule="auto"/>
        <w:ind w:left="709" w:hanging="283"/>
        <w:jc w:val="both"/>
        <w:rPr>
          <w:rFonts w:ascii="Arial" w:hAnsi="Arial" w:cs="Arial"/>
          <w:sz w:val="22"/>
          <w:szCs w:val="22"/>
        </w:rPr>
      </w:pPr>
      <w:r w:rsidRPr="00115E40">
        <w:rPr>
          <w:rFonts w:ascii="Arial" w:hAnsi="Arial" w:cs="Arial"/>
          <w:sz w:val="22"/>
          <w:szCs w:val="22"/>
        </w:rPr>
        <w:t>3) podczas negocjacji Zamawiający zapewnia równe traktowanie wszystkich Wykonawców.</w:t>
      </w:r>
    </w:p>
    <w:p w14:paraId="4458679F" w14:textId="77777777" w:rsidR="00266183" w:rsidRPr="00115E40" w:rsidRDefault="00266183" w:rsidP="00115E40">
      <w:pPr>
        <w:suppressAutoHyphens w:val="0"/>
        <w:autoSpaceDE w:val="0"/>
        <w:autoSpaceDN w:val="0"/>
        <w:adjustRightInd w:val="0"/>
        <w:spacing w:line="276" w:lineRule="auto"/>
        <w:ind w:left="709" w:hanging="283"/>
        <w:jc w:val="both"/>
        <w:rPr>
          <w:rFonts w:ascii="Arial" w:hAnsi="Arial" w:cs="Arial"/>
          <w:sz w:val="22"/>
          <w:szCs w:val="22"/>
        </w:rPr>
      </w:pPr>
      <w:r w:rsidRPr="00115E40">
        <w:rPr>
          <w:rFonts w:ascii="Arial" w:hAnsi="Arial" w:cs="Arial"/>
          <w:sz w:val="22"/>
          <w:szCs w:val="22"/>
        </w:rPr>
        <w:t xml:space="preserve">4) Zamawiający nie udziela informacji w sposób, który mógłby zapewnić niektórym   Wykonawcom przewagę nad innymi wykonawcami.  </w:t>
      </w:r>
    </w:p>
    <w:p w14:paraId="0E8C0DE4" w14:textId="77777777" w:rsidR="00266183" w:rsidRPr="00115E40" w:rsidRDefault="00266183" w:rsidP="00115E40">
      <w:pPr>
        <w:widowControl w:val="0"/>
        <w:suppressAutoHyphens w:val="0"/>
        <w:autoSpaceDE w:val="0"/>
        <w:autoSpaceDN w:val="0"/>
        <w:adjustRightInd w:val="0"/>
        <w:spacing w:line="276" w:lineRule="auto"/>
        <w:ind w:left="709" w:hanging="283"/>
        <w:jc w:val="both"/>
        <w:rPr>
          <w:rFonts w:ascii="Arial" w:hAnsi="Arial" w:cs="Arial"/>
          <w:sz w:val="22"/>
          <w:szCs w:val="22"/>
        </w:rPr>
      </w:pPr>
      <w:r w:rsidRPr="00115E40">
        <w:rPr>
          <w:rFonts w:ascii="Arial" w:hAnsi="Arial" w:cs="Arial"/>
          <w:sz w:val="22"/>
          <w:szCs w:val="22"/>
        </w:rPr>
        <w:t>5) prowadzone negocjacje mają charakter poufny.</w:t>
      </w:r>
    </w:p>
    <w:p w14:paraId="2DFD901D" w14:textId="77777777" w:rsidR="00266183" w:rsidRPr="00115E40" w:rsidRDefault="00266183" w:rsidP="00115E40">
      <w:pPr>
        <w:widowControl w:val="0"/>
        <w:suppressAutoHyphens w:val="0"/>
        <w:autoSpaceDE w:val="0"/>
        <w:autoSpaceDN w:val="0"/>
        <w:adjustRightInd w:val="0"/>
        <w:spacing w:line="276" w:lineRule="auto"/>
        <w:ind w:left="709" w:hanging="283"/>
        <w:jc w:val="both"/>
        <w:rPr>
          <w:rFonts w:ascii="Arial" w:hAnsi="Arial" w:cs="Arial"/>
          <w:sz w:val="22"/>
          <w:szCs w:val="22"/>
        </w:rPr>
      </w:pPr>
      <w:r w:rsidRPr="00115E40">
        <w:rPr>
          <w:rFonts w:ascii="Arial" w:hAnsi="Arial" w:cs="Arial"/>
          <w:sz w:val="22"/>
          <w:szCs w:val="22"/>
        </w:rPr>
        <w:t>6) Żadna ze stron nie może, bez zgody drugiej strony, ujawniać informacji technicznych                     i handlowych związanych z negocjacjami. Zgoda jest udzielana w odniesieniu do konkretnych informacji i przed ich ujawnieniem.</w:t>
      </w:r>
    </w:p>
    <w:p w14:paraId="738E696C" w14:textId="77777777" w:rsidR="00266183" w:rsidRPr="00115E40" w:rsidRDefault="00266183" w:rsidP="00FA5966">
      <w:pPr>
        <w:widowControl w:val="0"/>
        <w:numPr>
          <w:ilvl w:val="0"/>
          <w:numId w:val="21"/>
        </w:num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 xml:space="preserve">Zamawiający poinformuje równocześnie wszystkich wykonawców, których oferty złożone </w:t>
      </w:r>
      <w:r w:rsidR="00020A3E" w:rsidRPr="00115E40">
        <w:rPr>
          <w:rFonts w:ascii="Arial" w:hAnsi="Arial" w:cs="Arial"/>
          <w:sz w:val="22"/>
          <w:szCs w:val="22"/>
        </w:rPr>
        <w:br/>
      </w:r>
      <w:r w:rsidRPr="00115E40">
        <w:rPr>
          <w:rFonts w:ascii="Arial" w:hAnsi="Arial" w:cs="Arial"/>
          <w:sz w:val="22"/>
          <w:szCs w:val="22"/>
        </w:rPr>
        <w:t xml:space="preserve">w odpowiedzi na ogłoszenie o zamówieniu nie zostały odrzucone, o zakończeniu negocjacji oraz zaprosi ich do składania ofert dodatkowych w terminie nie krótszym niż 5 dni od dnia przekazania zaproszenia. </w:t>
      </w:r>
    </w:p>
    <w:p w14:paraId="396F399D" w14:textId="77777777" w:rsidR="00266183" w:rsidRPr="00115E40" w:rsidRDefault="00266183" w:rsidP="00FA5966">
      <w:pPr>
        <w:widowControl w:val="0"/>
        <w:numPr>
          <w:ilvl w:val="0"/>
          <w:numId w:val="21"/>
        </w:num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Zamawiający w zaproszeniu do składania ofert dodatkowych wskaże sposób i termin złożenia ofert dodatkowych</w:t>
      </w:r>
      <w:r w:rsidR="005C390D" w:rsidRPr="00115E40">
        <w:rPr>
          <w:rFonts w:ascii="Arial" w:hAnsi="Arial" w:cs="Arial"/>
          <w:sz w:val="22"/>
          <w:szCs w:val="22"/>
        </w:rPr>
        <w:t>,</w:t>
      </w:r>
      <w:r w:rsidRPr="00115E40">
        <w:rPr>
          <w:rFonts w:ascii="Arial" w:hAnsi="Arial" w:cs="Arial"/>
          <w:sz w:val="22"/>
          <w:szCs w:val="22"/>
        </w:rPr>
        <w:t xml:space="preserve"> język w jakim muszą one być sporządzone oraz termin otwarcia tych ofert. </w:t>
      </w:r>
    </w:p>
    <w:p w14:paraId="7B020CBB" w14:textId="77777777" w:rsidR="00266183" w:rsidRPr="00115E40" w:rsidRDefault="00266183" w:rsidP="00FA5966">
      <w:pPr>
        <w:widowControl w:val="0"/>
        <w:numPr>
          <w:ilvl w:val="0"/>
          <w:numId w:val="21"/>
        </w:numPr>
        <w:suppressAutoHyphens w:val="0"/>
        <w:autoSpaceDE w:val="0"/>
        <w:autoSpaceDN w:val="0"/>
        <w:adjustRightInd w:val="0"/>
        <w:spacing w:line="276" w:lineRule="auto"/>
        <w:ind w:left="426" w:hanging="426"/>
        <w:jc w:val="both"/>
        <w:rPr>
          <w:rFonts w:ascii="Arial" w:hAnsi="Arial" w:cs="Arial"/>
          <w:sz w:val="22"/>
          <w:szCs w:val="22"/>
        </w:rPr>
      </w:pPr>
      <w:r w:rsidRPr="00115E40">
        <w:rPr>
          <w:rFonts w:ascii="Arial" w:hAnsi="Arial" w:cs="Arial"/>
          <w:sz w:val="22"/>
          <w:szCs w:val="22"/>
        </w:rPr>
        <w:t xml:space="preserve">Wykonawca może złożyć ofertę dodatkową, która zawiera nowe propozycje w zakresie treści oferty podlegających ocenie w ramach kryteriów oceny ofert wskazanych przez zamawiającego w zaproszeniu do negocjacji. </w:t>
      </w:r>
    </w:p>
    <w:p w14:paraId="18AF53D4" w14:textId="77777777" w:rsidR="00266183" w:rsidRPr="00115E40" w:rsidRDefault="00266183" w:rsidP="00FA5966">
      <w:pPr>
        <w:pStyle w:val="Tekstpodstawowywcity"/>
        <w:numPr>
          <w:ilvl w:val="0"/>
          <w:numId w:val="21"/>
        </w:numPr>
        <w:spacing w:line="276" w:lineRule="auto"/>
        <w:ind w:left="426" w:hanging="426"/>
        <w:rPr>
          <w:rFonts w:ascii="Arial" w:hAnsi="Arial" w:cs="Arial"/>
          <w:sz w:val="22"/>
          <w:szCs w:val="22"/>
        </w:rPr>
      </w:pPr>
      <w:r w:rsidRPr="00115E40">
        <w:rPr>
          <w:rFonts w:ascii="Arial" w:hAnsi="Arial" w:cs="Arial"/>
          <w:bCs/>
          <w:sz w:val="22"/>
          <w:szCs w:val="22"/>
        </w:rPr>
        <w:t>Otwarcie ofert dodatkowych jest niejawne.</w:t>
      </w:r>
    </w:p>
    <w:p w14:paraId="192FA317" w14:textId="77777777" w:rsidR="00266183" w:rsidRPr="00115E40" w:rsidRDefault="00266183" w:rsidP="00FA5966">
      <w:pPr>
        <w:pStyle w:val="Tekstpodstawowywcity"/>
        <w:numPr>
          <w:ilvl w:val="0"/>
          <w:numId w:val="21"/>
        </w:numPr>
        <w:spacing w:line="276" w:lineRule="auto"/>
        <w:ind w:left="426" w:hanging="426"/>
        <w:rPr>
          <w:rFonts w:ascii="Arial" w:hAnsi="Arial" w:cs="Arial"/>
          <w:sz w:val="22"/>
          <w:szCs w:val="22"/>
        </w:rPr>
      </w:pPr>
      <w:r w:rsidRPr="00115E40">
        <w:rPr>
          <w:rFonts w:ascii="Arial" w:hAnsi="Arial" w:cs="Arial"/>
          <w:sz w:val="22"/>
          <w:szCs w:val="22"/>
        </w:rPr>
        <w:t>Niezwłocznie po otwarciu ofert dodatkowych Zamawiający zamieści na stronie internetowej informacje o:</w:t>
      </w:r>
    </w:p>
    <w:p w14:paraId="5390703D" w14:textId="77777777" w:rsidR="00266183" w:rsidRPr="00115E40" w:rsidRDefault="00266183" w:rsidP="00FA5966">
      <w:pPr>
        <w:pStyle w:val="Tekstpodstawowywcity"/>
        <w:numPr>
          <w:ilvl w:val="0"/>
          <w:numId w:val="22"/>
        </w:numPr>
        <w:spacing w:line="276" w:lineRule="auto"/>
        <w:ind w:left="709" w:hanging="283"/>
        <w:rPr>
          <w:rFonts w:ascii="Arial" w:hAnsi="Arial" w:cs="Arial"/>
          <w:sz w:val="22"/>
          <w:szCs w:val="22"/>
        </w:rPr>
      </w:pPr>
      <w:r w:rsidRPr="00115E40">
        <w:rPr>
          <w:rFonts w:ascii="Arial" w:hAnsi="Arial" w:cs="Arial"/>
          <w:sz w:val="22"/>
          <w:szCs w:val="22"/>
        </w:rPr>
        <w:t>nazwach albo imionach lub nazwiskach oraz siedzibach lub miejscach prowadzonej działalności gospodarczej albo miejscach zamieszkania Wykonawców, których oferty dodatkowe zostały otwarte;</w:t>
      </w:r>
    </w:p>
    <w:p w14:paraId="672EA78E" w14:textId="77777777" w:rsidR="00266183" w:rsidRPr="00115E40" w:rsidRDefault="00266183" w:rsidP="00FA5966">
      <w:pPr>
        <w:pStyle w:val="Tekstpodstawowywcity"/>
        <w:numPr>
          <w:ilvl w:val="0"/>
          <w:numId w:val="22"/>
        </w:numPr>
        <w:spacing w:line="276" w:lineRule="auto"/>
        <w:ind w:left="709" w:hanging="283"/>
        <w:rPr>
          <w:rFonts w:ascii="Arial" w:hAnsi="Arial" w:cs="Arial"/>
          <w:sz w:val="22"/>
          <w:szCs w:val="22"/>
        </w:rPr>
      </w:pPr>
      <w:r w:rsidRPr="00115E40">
        <w:rPr>
          <w:rFonts w:ascii="Arial" w:hAnsi="Arial" w:cs="Arial"/>
          <w:sz w:val="22"/>
          <w:szCs w:val="22"/>
        </w:rPr>
        <w:t>cenach lub kosztach zawartych w ofertach dodatkowych.</w:t>
      </w:r>
    </w:p>
    <w:p w14:paraId="03DED2CC" w14:textId="77777777" w:rsidR="00266183" w:rsidRPr="00115E40" w:rsidRDefault="00266183" w:rsidP="00FA5966">
      <w:pPr>
        <w:pStyle w:val="Tekstpodstawowywcity"/>
        <w:numPr>
          <w:ilvl w:val="0"/>
          <w:numId w:val="21"/>
        </w:numPr>
        <w:spacing w:line="276" w:lineRule="auto"/>
        <w:ind w:left="426" w:hanging="426"/>
        <w:rPr>
          <w:rFonts w:ascii="Arial" w:hAnsi="Arial" w:cs="Arial"/>
          <w:sz w:val="22"/>
          <w:szCs w:val="22"/>
        </w:rPr>
      </w:pPr>
      <w:r w:rsidRPr="00115E40">
        <w:rPr>
          <w:rFonts w:ascii="Arial" w:hAnsi="Arial" w:cs="Arial"/>
          <w:sz w:val="22"/>
          <w:szCs w:val="22"/>
        </w:rPr>
        <w:lastRenderedPageBreak/>
        <w:t xml:space="preserve">W przypadku wystąpienia awarii systemu teleinformatycznego, która spowoduje brak możliwości otwarcia ofert </w:t>
      </w:r>
      <w:r w:rsidR="00193E5A" w:rsidRPr="00115E40">
        <w:rPr>
          <w:rFonts w:ascii="Arial" w:hAnsi="Arial" w:cs="Arial"/>
          <w:sz w:val="22"/>
          <w:szCs w:val="22"/>
        </w:rPr>
        <w:t xml:space="preserve">dodatkowych </w:t>
      </w:r>
      <w:r w:rsidRPr="00115E40">
        <w:rPr>
          <w:rFonts w:ascii="Arial" w:hAnsi="Arial" w:cs="Arial"/>
          <w:sz w:val="22"/>
          <w:szCs w:val="22"/>
        </w:rPr>
        <w:t xml:space="preserve">w terminie określonym w ust. </w:t>
      </w:r>
      <w:r w:rsidR="00193E5A" w:rsidRPr="00115E40">
        <w:rPr>
          <w:rFonts w:ascii="Arial" w:hAnsi="Arial" w:cs="Arial"/>
          <w:sz w:val="22"/>
          <w:szCs w:val="22"/>
        </w:rPr>
        <w:t>5</w:t>
      </w:r>
      <w:r w:rsidRPr="00115E40">
        <w:rPr>
          <w:rFonts w:ascii="Arial" w:hAnsi="Arial" w:cs="Arial"/>
          <w:sz w:val="22"/>
          <w:szCs w:val="22"/>
        </w:rPr>
        <w:t>, otwarcie ofert nastąpi niezwłocznie po usunięciu awarii.</w:t>
      </w:r>
    </w:p>
    <w:p w14:paraId="16499848" w14:textId="77777777" w:rsidR="00266183" w:rsidRPr="0049052E" w:rsidRDefault="00266183" w:rsidP="00FA5966">
      <w:pPr>
        <w:pStyle w:val="Tekstpodstawowywcity"/>
        <w:numPr>
          <w:ilvl w:val="0"/>
          <w:numId w:val="21"/>
        </w:numPr>
        <w:spacing w:line="276" w:lineRule="auto"/>
        <w:ind w:left="426" w:hanging="426"/>
        <w:rPr>
          <w:rFonts w:ascii="Arial" w:hAnsi="Arial" w:cs="Arial"/>
          <w:color w:val="FF0000"/>
          <w:sz w:val="22"/>
          <w:szCs w:val="22"/>
        </w:rPr>
      </w:pPr>
      <w:r w:rsidRPr="00115E40">
        <w:rPr>
          <w:rFonts w:ascii="Arial" w:hAnsi="Arial" w:cs="Arial"/>
          <w:sz w:val="22"/>
          <w:szCs w:val="22"/>
        </w:rPr>
        <w:t xml:space="preserve">Zamawiający poinformuje o zmianie terminu otwarcia ofert na Platformie. Jeżeli wskutek awarii będzie to niemożliwe </w:t>
      </w:r>
      <w:r w:rsidRPr="0049052E">
        <w:rPr>
          <w:rFonts w:ascii="Arial" w:hAnsi="Arial" w:cs="Arial"/>
          <w:sz w:val="22"/>
          <w:szCs w:val="22"/>
        </w:rPr>
        <w:t xml:space="preserve">informacja o zmianie terminu otwarcia ofert zostanie zamieszczona na </w:t>
      </w:r>
      <w:r w:rsidRPr="0049052E">
        <w:rPr>
          <w:rFonts w:ascii="Arial" w:hAnsi="Arial" w:cs="Arial"/>
          <w:color w:val="000000" w:themeColor="text1"/>
          <w:sz w:val="22"/>
          <w:szCs w:val="22"/>
        </w:rPr>
        <w:t xml:space="preserve">stronie internetowej </w:t>
      </w:r>
      <w:r w:rsidR="00276BBC" w:rsidRPr="0049052E">
        <w:rPr>
          <w:rFonts w:ascii="Arial" w:hAnsi="Arial" w:cs="Arial"/>
          <w:color w:val="000000" w:themeColor="text1"/>
          <w:sz w:val="22"/>
          <w:szCs w:val="22"/>
        </w:rPr>
        <w:t>Z</w:t>
      </w:r>
      <w:r w:rsidRPr="0049052E">
        <w:rPr>
          <w:rFonts w:ascii="Arial" w:hAnsi="Arial" w:cs="Arial"/>
          <w:color w:val="000000" w:themeColor="text1"/>
          <w:sz w:val="22"/>
          <w:szCs w:val="22"/>
        </w:rPr>
        <w:t xml:space="preserve">amawiającego </w:t>
      </w:r>
      <w:r w:rsidR="0049052E" w:rsidRPr="0049052E">
        <w:rPr>
          <w:rFonts w:ascii="Arial" w:hAnsi="Arial" w:cs="Arial"/>
          <w:sz w:val="22"/>
          <w:szCs w:val="22"/>
        </w:rPr>
        <w:t xml:space="preserve">pod adresem: </w:t>
      </w:r>
      <w:hyperlink r:id="rId16" w:history="1">
        <w:r w:rsidR="0049052E" w:rsidRPr="0049052E">
          <w:rPr>
            <w:rStyle w:val="Hipercze"/>
            <w:rFonts w:ascii="Arial" w:hAnsi="Arial" w:cs="Arial"/>
            <w:sz w:val="22"/>
            <w:szCs w:val="22"/>
          </w:rPr>
          <w:t>https://zamowienia.krus.gov.pl/zamowienia-publiczne/</w:t>
        </w:r>
      </w:hyperlink>
      <w:r w:rsidR="0049052E" w:rsidRPr="0049052E">
        <w:rPr>
          <w:rFonts w:ascii="Arial" w:hAnsi="Arial" w:cs="Arial"/>
          <w:color w:val="FF0000"/>
          <w:sz w:val="22"/>
          <w:szCs w:val="22"/>
        </w:rPr>
        <w:t xml:space="preserve"> </w:t>
      </w:r>
      <w:r w:rsidR="0049052E" w:rsidRPr="0049052E">
        <w:rPr>
          <w:rFonts w:ascii="Arial" w:hAnsi="Arial" w:cs="Arial"/>
          <w:sz w:val="22"/>
          <w:szCs w:val="22"/>
        </w:rPr>
        <w:t xml:space="preserve"> a po usunięciu awarii również na Platformie</w:t>
      </w:r>
      <w:r w:rsidRPr="0049052E">
        <w:rPr>
          <w:rFonts w:ascii="Arial" w:hAnsi="Arial" w:cs="Arial"/>
          <w:color w:val="000000" w:themeColor="text1"/>
          <w:sz w:val="22"/>
          <w:szCs w:val="22"/>
        </w:rPr>
        <w:t>.</w:t>
      </w:r>
    </w:p>
    <w:p w14:paraId="2063B02A" w14:textId="77777777" w:rsidR="00266183" w:rsidRPr="00115E40" w:rsidRDefault="00266183" w:rsidP="00FA5966">
      <w:pPr>
        <w:pStyle w:val="Tekstpodstawowywcity"/>
        <w:numPr>
          <w:ilvl w:val="0"/>
          <w:numId w:val="21"/>
        </w:numPr>
        <w:spacing w:line="276" w:lineRule="auto"/>
        <w:ind w:left="426" w:hanging="426"/>
        <w:rPr>
          <w:rFonts w:ascii="Arial" w:hAnsi="Arial" w:cs="Arial"/>
          <w:sz w:val="22"/>
          <w:szCs w:val="22"/>
        </w:rPr>
      </w:pPr>
      <w:r w:rsidRPr="0049052E">
        <w:rPr>
          <w:rFonts w:ascii="Arial" w:hAnsi="Arial" w:cs="Arial"/>
          <w:sz w:val="22"/>
          <w:szCs w:val="22"/>
        </w:rPr>
        <w:t>Zamawiający oceni oferty dod</w:t>
      </w:r>
      <w:r w:rsidRPr="00115E40">
        <w:rPr>
          <w:rFonts w:ascii="Arial" w:hAnsi="Arial" w:cs="Arial"/>
          <w:sz w:val="22"/>
          <w:szCs w:val="22"/>
        </w:rPr>
        <w:t>atkowe zgodnie z poniższymi zasadami:</w:t>
      </w:r>
    </w:p>
    <w:p w14:paraId="2B6A02F7" w14:textId="77777777" w:rsidR="00266183" w:rsidRPr="00115E40" w:rsidRDefault="00266183" w:rsidP="00FA5966">
      <w:pPr>
        <w:pStyle w:val="Tekstpodstawowywcity"/>
        <w:numPr>
          <w:ilvl w:val="0"/>
          <w:numId w:val="23"/>
        </w:numPr>
        <w:spacing w:line="276" w:lineRule="auto"/>
        <w:ind w:left="709" w:hanging="283"/>
        <w:rPr>
          <w:rFonts w:ascii="Arial" w:hAnsi="Arial" w:cs="Arial"/>
          <w:sz w:val="22"/>
          <w:szCs w:val="22"/>
        </w:rPr>
      </w:pPr>
      <w:r w:rsidRPr="00115E40">
        <w:rPr>
          <w:rFonts w:ascii="Arial" w:hAnsi="Arial" w:cs="Arial"/>
          <w:sz w:val="22"/>
          <w:szCs w:val="22"/>
        </w:rPr>
        <w:t>Oferta dodatkowa nie może być mniej korzystna w żadnym z kryteriów oceny ofert wskazanych w zaproszeniu do negocjacji niż oferta złożona w odpowiedzi na ogłoszenie</w:t>
      </w:r>
      <w:r w:rsidR="0049052E">
        <w:rPr>
          <w:rFonts w:ascii="Arial" w:hAnsi="Arial" w:cs="Arial"/>
          <w:sz w:val="22"/>
          <w:szCs w:val="22"/>
        </w:rPr>
        <w:t xml:space="preserve"> </w:t>
      </w:r>
      <w:r w:rsidRPr="00115E40">
        <w:rPr>
          <w:rFonts w:ascii="Arial" w:hAnsi="Arial" w:cs="Arial"/>
          <w:sz w:val="22"/>
          <w:szCs w:val="22"/>
        </w:rPr>
        <w:t>o</w:t>
      </w:r>
      <w:r w:rsidR="0049052E">
        <w:rPr>
          <w:rFonts w:ascii="Arial" w:hAnsi="Arial" w:cs="Arial"/>
          <w:sz w:val="22"/>
          <w:szCs w:val="22"/>
        </w:rPr>
        <w:t> </w:t>
      </w:r>
      <w:r w:rsidRPr="00115E40">
        <w:rPr>
          <w:rFonts w:ascii="Arial" w:hAnsi="Arial" w:cs="Arial"/>
          <w:sz w:val="22"/>
          <w:szCs w:val="22"/>
        </w:rPr>
        <w:t xml:space="preserve">zamówieniu. </w:t>
      </w:r>
    </w:p>
    <w:p w14:paraId="1D00910E" w14:textId="77777777" w:rsidR="00266183" w:rsidRPr="00115E40" w:rsidRDefault="00266183" w:rsidP="00FA5966">
      <w:pPr>
        <w:pStyle w:val="Tekstpodstawowywcity"/>
        <w:numPr>
          <w:ilvl w:val="0"/>
          <w:numId w:val="23"/>
        </w:numPr>
        <w:spacing w:line="276" w:lineRule="auto"/>
        <w:ind w:left="709" w:hanging="283"/>
        <w:rPr>
          <w:rFonts w:ascii="Arial" w:hAnsi="Arial" w:cs="Arial"/>
          <w:sz w:val="22"/>
          <w:szCs w:val="22"/>
        </w:rPr>
      </w:pPr>
      <w:r w:rsidRPr="00115E40">
        <w:rPr>
          <w:rFonts w:ascii="Arial" w:hAnsi="Arial" w:cs="Arial"/>
          <w:sz w:val="22"/>
          <w:szCs w:val="22"/>
        </w:rPr>
        <w:t xml:space="preserve">Oferta przestaje wiązać wykonawcę w zakresie, w jakim złoży on ofertę dodatkową zawierającą korzystniejsze propozycje w ramach każdego z kryteriów oceny ofert wskazanych w zaproszeniu do negocjacji. </w:t>
      </w:r>
    </w:p>
    <w:p w14:paraId="39C978F7" w14:textId="77777777" w:rsidR="00266183" w:rsidRPr="00115E40" w:rsidRDefault="00266183" w:rsidP="00FA5966">
      <w:pPr>
        <w:pStyle w:val="Tekstpodstawowywcity"/>
        <w:numPr>
          <w:ilvl w:val="0"/>
          <w:numId w:val="23"/>
        </w:numPr>
        <w:spacing w:line="276" w:lineRule="auto"/>
        <w:ind w:left="709" w:hanging="283"/>
        <w:rPr>
          <w:rFonts w:ascii="Arial" w:hAnsi="Arial" w:cs="Arial"/>
          <w:sz w:val="22"/>
          <w:szCs w:val="22"/>
        </w:rPr>
      </w:pPr>
      <w:r w:rsidRPr="00115E40">
        <w:rPr>
          <w:rFonts w:ascii="Arial" w:hAnsi="Arial" w:cs="Arial"/>
          <w:sz w:val="22"/>
          <w:szCs w:val="22"/>
        </w:rPr>
        <w:t>Oferta dodatkowa, która jest mniej korzystna w którymkolwiek z kryteriów oceny ofert wskazanych w zaproszeniu do negocjacji niż oferta złożona w odpowiedzi na ogłoszenie</w:t>
      </w:r>
      <w:r w:rsidR="0049052E">
        <w:rPr>
          <w:rFonts w:ascii="Arial" w:hAnsi="Arial" w:cs="Arial"/>
          <w:sz w:val="22"/>
          <w:szCs w:val="22"/>
        </w:rPr>
        <w:t xml:space="preserve"> </w:t>
      </w:r>
      <w:r w:rsidRPr="00115E40">
        <w:rPr>
          <w:rFonts w:ascii="Arial" w:hAnsi="Arial" w:cs="Arial"/>
          <w:sz w:val="22"/>
          <w:szCs w:val="22"/>
        </w:rPr>
        <w:t>o</w:t>
      </w:r>
      <w:r w:rsidR="0049052E">
        <w:rPr>
          <w:rFonts w:ascii="Arial" w:hAnsi="Arial" w:cs="Arial"/>
          <w:sz w:val="22"/>
          <w:szCs w:val="22"/>
        </w:rPr>
        <w:t> </w:t>
      </w:r>
      <w:r w:rsidRPr="00115E40">
        <w:rPr>
          <w:rFonts w:ascii="Arial" w:hAnsi="Arial" w:cs="Arial"/>
          <w:sz w:val="22"/>
          <w:szCs w:val="22"/>
        </w:rPr>
        <w:t>zamówieniu, podlega odrzuceniu</w:t>
      </w:r>
      <w:r w:rsidR="00EF3DA2" w:rsidRPr="00115E40">
        <w:rPr>
          <w:rFonts w:ascii="Arial" w:hAnsi="Arial" w:cs="Arial"/>
          <w:sz w:val="22"/>
          <w:szCs w:val="22"/>
        </w:rPr>
        <w:t>.</w:t>
      </w:r>
      <w:r w:rsidR="00FB799C" w:rsidRPr="00115E40">
        <w:rPr>
          <w:rFonts w:ascii="Arial" w:hAnsi="Arial" w:cs="Arial"/>
          <w:sz w:val="22"/>
          <w:szCs w:val="22"/>
        </w:rPr>
        <w:t xml:space="preserve"> W takim przypadku w rankingu oceny ofert będzie brała udział oferta złożona przez Wykonawcę </w:t>
      </w:r>
      <w:r w:rsidR="00FB799C" w:rsidRPr="00115E40">
        <w:rPr>
          <w:rFonts w:ascii="Arial" w:hAnsi="Arial" w:cs="Arial"/>
          <w:bCs/>
          <w:sz w:val="22"/>
          <w:szCs w:val="22"/>
        </w:rPr>
        <w:t>w odpowiedzi na ogłoszenie o zamówieniu.</w:t>
      </w:r>
    </w:p>
    <w:p w14:paraId="01325C06" w14:textId="77777777" w:rsidR="00EF3DA2" w:rsidRPr="00115E40" w:rsidRDefault="00EF3DA2" w:rsidP="00115E40">
      <w:pPr>
        <w:pStyle w:val="Tekstpodstawowywcity"/>
        <w:spacing w:line="276" w:lineRule="auto"/>
        <w:ind w:left="142" w:firstLine="0"/>
        <w:rPr>
          <w:rFonts w:ascii="Arial" w:hAnsi="Arial" w:cs="Arial"/>
          <w:color w:val="0070C0"/>
          <w:sz w:val="22"/>
          <w:szCs w:val="22"/>
        </w:rPr>
      </w:pPr>
    </w:p>
    <w:p w14:paraId="0400FFD1" w14:textId="77777777" w:rsidR="00BE0196" w:rsidRPr="00115E40" w:rsidRDefault="00863212" w:rsidP="00F70CAA">
      <w:pPr>
        <w:numPr>
          <w:ilvl w:val="0"/>
          <w:numId w:val="7"/>
        </w:numPr>
        <w:spacing w:line="276" w:lineRule="auto"/>
        <w:ind w:left="426" w:hanging="426"/>
        <w:jc w:val="both"/>
        <w:rPr>
          <w:rFonts w:ascii="Arial" w:hAnsi="Arial" w:cs="Arial"/>
          <w:b/>
          <w:bCs/>
          <w:sz w:val="22"/>
          <w:szCs w:val="22"/>
        </w:rPr>
      </w:pPr>
      <w:r w:rsidRPr="00115E40">
        <w:rPr>
          <w:rFonts w:ascii="Arial" w:hAnsi="Arial" w:cs="Arial"/>
          <w:b/>
          <w:bCs/>
          <w:sz w:val="22"/>
          <w:szCs w:val="22"/>
        </w:rPr>
        <w:t>Opis kryteriów</w:t>
      </w:r>
      <w:r w:rsidR="008424F4" w:rsidRPr="00115E40">
        <w:rPr>
          <w:rFonts w:ascii="Arial" w:hAnsi="Arial" w:cs="Arial"/>
          <w:b/>
          <w:bCs/>
          <w:sz w:val="22"/>
          <w:szCs w:val="22"/>
        </w:rPr>
        <w:t xml:space="preserve"> oceny ofert</w:t>
      </w:r>
      <w:r w:rsidR="00841A97" w:rsidRPr="00115E40">
        <w:rPr>
          <w:rFonts w:ascii="Arial" w:hAnsi="Arial" w:cs="Arial"/>
          <w:b/>
          <w:bCs/>
          <w:sz w:val="22"/>
          <w:szCs w:val="22"/>
        </w:rPr>
        <w:t xml:space="preserve"> złożonych w odpowiedzi na ogłoszenie o zamówieniu </w:t>
      </w:r>
      <w:r w:rsidRPr="00115E40">
        <w:rPr>
          <w:rFonts w:ascii="Arial" w:hAnsi="Arial" w:cs="Arial"/>
          <w:b/>
          <w:bCs/>
          <w:sz w:val="22"/>
          <w:szCs w:val="22"/>
        </w:rPr>
        <w:t xml:space="preserve"> </w:t>
      </w:r>
      <w:r w:rsidR="00841A97" w:rsidRPr="00115E40">
        <w:rPr>
          <w:rFonts w:ascii="Arial" w:hAnsi="Arial" w:cs="Arial"/>
          <w:b/>
          <w:bCs/>
          <w:sz w:val="22"/>
          <w:szCs w:val="22"/>
        </w:rPr>
        <w:t xml:space="preserve">oraz ofert ulepszonych po złożeniu ofert dodatkowych </w:t>
      </w:r>
      <w:r w:rsidRPr="00115E40">
        <w:rPr>
          <w:rFonts w:ascii="Arial" w:hAnsi="Arial" w:cs="Arial"/>
          <w:b/>
          <w:bCs/>
          <w:sz w:val="22"/>
          <w:szCs w:val="22"/>
        </w:rPr>
        <w:t>wraz z podaniem wag tych kryteriów i sposobu oceny ofert</w:t>
      </w:r>
    </w:p>
    <w:p w14:paraId="356299CB" w14:textId="77777777" w:rsidR="009861D9" w:rsidRPr="00115E40" w:rsidRDefault="009861D9" w:rsidP="00115E40">
      <w:pPr>
        <w:spacing w:line="276" w:lineRule="auto"/>
        <w:jc w:val="both"/>
        <w:rPr>
          <w:rFonts w:ascii="Arial" w:hAnsi="Arial" w:cs="Arial"/>
          <w:sz w:val="22"/>
          <w:szCs w:val="22"/>
        </w:rPr>
      </w:pPr>
    </w:p>
    <w:p w14:paraId="22B2CDCF" w14:textId="77777777" w:rsidR="008424F4" w:rsidRPr="00115E40" w:rsidRDefault="008424F4" w:rsidP="00FA5966">
      <w:pPr>
        <w:widowControl w:val="0"/>
        <w:numPr>
          <w:ilvl w:val="0"/>
          <w:numId w:val="24"/>
        </w:numPr>
        <w:spacing w:line="276" w:lineRule="auto"/>
        <w:ind w:left="426" w:hanging="426"/>
        <w:jc w:val="both"/>
        <w:rPr>
          <w:rFonts w:ascii="Arial" w:hAnsi="Arial" w:cs="Arial"/>
          <w:sz w:val="22"/>
          <w:szCs w:val="22"/>
        </w:rPr>
      </w:pPr>
      <w:r w:rsidRPr="00115E40">
        <w:rPr>
          <w:rFonts w:ascii="Arial" w:hAnsi="Arial" w:cs="Arial"/>
          <w:sz w:val="22"/>
          <w:szCs w:val="22"/>
        </w:rPr>
        <w:t>Ocenie ofert będą podlegać wyłącznie oferty nie podlegające odrzuceniu.</w:t>
      </w:r>
    </w:p>
    <w:p w14:paraId="408E363F" w14:textId="77777777" w:rsidR="00BE0196" w:rsidRPr="00115E40" w:rsidRDefault="00863212" w:rsidP="00FA5966">
      <w:pPr>
        <w:widowControl w:val="0"/>
        <w:numPr>
          <w:ilvl w:val="0"/>
          <w:numId w:val="24"/>
        </w:numPr>
        <w:spacing w:line="276" w:lineRule="auto"/>
        <w:ind w:left="426" w:hanging="426"/>
        <w:jc w:val="both"/>
        <w:rPr>
          <w:rFonts w:ascii="Arial" w:hAnsi="Arial" w:cs="Arial"/>
          <w:sz w:val="22"/>
          <w:szCs w:val="22"/>
        </w:rPr>
      </w:pPr>
      <w:r w:rsidRPr="00115E40">
        <w:rPr>
          <w:rFonts w:ascii="Arial" w:hAnsi="Arial" w:cs="Arial"/>
          <w:sz w:val="22"/>
          <w:szCs w:val="22"/>
        </w:rPr>
        <w:t xml:space="preserve">Ocena </w:t>
      </w:r>
      <w:r w:rsidR="00861BD1" w:rsidRPr="00115E40">
        <w:rPr>
          <w:rFonts w:ascii="Arial" w:hAnsi="Arial" w:cs="Arial"/>
          <w:sz w:val="22"/>
          <w:szCs w:val="22"/>
        </w:rPr>
        <w:t xml:space="preserve">punktowa </w:t>
      </w:r>
      <w:r w:rsidRPr="00115E40">
        <w:rPr>
          <w:rFonts w:ascii="Arial" w:hAnsi="Arial" w:cs="Arial"/>
          <w:sz w:val="22"/>
          <w:szCs w:val="22"/>
        </w:rPr>
        <w:t>ofert zostanie dokonana w oparciu o następujące kryteria wyboru</w:t>
      </w:r>
      <w:r w:rsidR="00FA7B83" w:rsidRPr="00115E40">
        <w:rPr>
          <w:rFonts w:ascii="Arial" w:hAnsi="Arial" w:cs="Arial"/>
          <w:sz w:val="22"/>
          <w:szCs w:val="22"/>
        </w:rPr>
        <w:t xml:space="preserve"> </w:t>
      </w:r>
      <w:r w:rsidR="00861BD1" w:rsidRPr="00115E40">
        <w:rPr>
          <w:rFonts w:ascii="Arial" w:hAnsi="Arial" w:cs="Arial"/>
          <w:sz w:val="22"/>
          <w:szCs w:val="22"/>
        </w:rPr>
        <w:t xml:space="preserve">ofert </w:t>
      </w:r>
      <w:r w:rsidR="00FA7B83" w:rsidRPr="00115E40">
        <w:rPr>
          <w:rFonts w:ascii="Arial" w:hAnsi="Arial" w:cs="Arial"/>
          <w:sz w:val="22"/>
          <w:szCs w:val="22"/>
        </w:rPr>
        <w:t xml:space="preserve">niezależnie czy </w:t>
      </w:r>
      <w:r w:rsidR="00861BD1" w:rsidRPr="00115E40">
        <w:rPr>
          <w:rFonts w:ascii="Arial" w:hAnsi="Arial" w:cs="Arial"/>
          <w:sz w:val="22"/>
          <w:szCs w:val="22"/>
        </w:rPr>
        <w:t xml:space="preserve">Zamawiający </w:t>
      </w:r>
      <w:r w:rsidR="00FA7B83" w:rsidRPr="00115E40">
        <w:rPr>
          <w:rFonts w:ascii="Arial" w:hAnsi="Arial" w:cs="Arial"/>
          <w:sz w:val="22"/>
          <w:szCs w:val="22"/>
        </w:rPr>
        <w:t xml:space="preserve">skorzysta z możliwości negocjacji ofert, </w:t>
      </w:r>
      <w:r w:rsidR="00861BD1" w:rsidRPr="00115E40">
        <w:rPr>
          <w:rFonts w:ascii="Arial" w:hAnsi="Arial" w:cs="Arial"/>
          <w:sz w:val="22"/>
          <w:szCs w:val="22"/>
        </w:rPr>
        <w:t xml:space="preserve">czy też </w:t>
      </w:r>
      <w:r w:rsidR="00FA7B83" w:rsidRPr="00115E40">
        <w:rPr>
          <w:rFonts w:ascii="Arial" w:hAnsi="Arial" w:cs="Arial"/>
          <w:sz w:val="22"/>
          <w:szCs w:val="22"/>
        </w:rPr>
        <w:t>z nich zrezygnuje</w:t>
      </w:r>
      <w:r w:rsidRPr="00115E40">
        <w:rPr>
          <w:rFonts w:ascii="Arial" w:hAnsi="Arial" w:cs="Arial"/>
          <w:sz w:val="22"/>
          <w:szCs w:val="22"/>
        </w:rPr>
        <w:t xml:space="preserve">: </w:t>
      </w:r>
    </w:p>
    <w:p w14:paraId="2AC3E3A2" w14:textId="77777777" w:rsidR="00075C9C" w:rsidRDefault="00075C9C" w:rsidP="00A5093A">
      <w:pPr>
        <w:widowControl w:val="0"/>
        <w:ind w:left="720"/>
        <w:jc w:val="both"/>
        <w:rPr>
          <w:rFonts w:ascii="Arial" w:hAnsi="Arial" w:cs="Arial"/>
          <w:sz w:val="22"/>
          <w:szCs w:val="22"/>
        </w:rPr>
      </w:pPr>
    </w:p>
    <w:tbl>
      <w:tblPr>
        <w:tblW w:w="988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
        <w:gridCol w:w="1750"/>
        <w:gridCol w:w="1275"/>
        <w:gridCol w:w="6379"/>
      </w:tblGrid>
      <w:tr w:rsidR="00280B42" w:rsidRPr="006041FD" w14:paraId="00E53B91" w14:textId="77777777" w:rsidTr="00A206DD">
        <w:trPr>
          <w:trHeight w:val="804"/>
        </w:trPr>
        <w:tc>
          <w:tcPr>
            <w:tcW w:w="483" w:type="dxa"/>
            <w:vAlign w:val="center"/>
          </w:tcPr>
          <w:p w14:paraId="3800820A" w14:textId="77777777" w:rsidR="00280B42" w:rsidRPr="006041FD" w:rsidRDefault="00280B42" w:rsidP="00A5093A">
            <w:pPr>
              <w:jc w:val="center"/>
              <w:rPr>
                <w:rFonts w:ascii="Arial" w:hAnsi="Arial" w:cs="Arial"/>
                <w:sz w:val="22"/>
                <w:szCs w:val="22"/>
              </w:rPr>
            </w:pPr>
            <w:r w:rsidRPr="006041FD">
              <w:rPr>
                <w:rFonts w:ascii="Arial" w:hAnsi="Arial" w:cs="Arial"/>
                <w:sz w:val="22"/>
                <w:szCs w:val="22"/>
              </w:rPr>
              <w:t>Lp</w:t>
            </w:r>
          </w:p>
        </w:tc>
        <w:tc>
          <w:tcPr>
            <w:tcW w:w="1750" w:type="dxa"/>
            <w:vAlign w:val="center"/>
          </w:tcPr>
          <w:p w14:paraId="0689785A" w14:textId="77777777" w:rsidR="00280B42" w:rsidRPr="006041FD" w:rsidRDefault="00280B42" w:rsidP="00A5093A">
            <w:pPr>
              <w:jc w:val="center"/>
              <w:rPr>
                <w:rFonts w:ascii="Arial" w:hAnsi="Arial" w:cs="Arial"/>
                <w:sz w:val="22"/>
                <w:szCs w:val="22"/>
              </w:rPr>
            </w:pPr>
            <w:r w:rsidRPr="006041FD">
              <w:rPr>
                <w:rFonts w:ascii="Arial" w:hAnsi="Arial" w:cs="Arial"/>
                <w:sz w:val="22"/>
                <w:szCs w:val="22"/>
              </w:rPr>
              <w:t>Kryterium</w:t>
            </w:r>
          </w:p>
        </w:tc>
        <w:tc>
          <w:tcPr>
            <w:tcW w:w="1275" w:type="dxa"/>
            <w:vAlign w:val="center"/>
          </w:tcPr>
          <w:p w14:paraId="62DAC971" w14:textId="77777777" w:rsidR="00280B42" w:rsidRPr="006041FD" w:rsidRDefault="00280B42" w:rsidP="00A5093A">
            <w:pPr>
              <w:jc w:val="center"/>
              <w:rPr>
                <w:rFonts w:ascii="Arial" w:hAnsi="Arial" w:cs="Arial"/>
                <w:sz w:val="22"/>
                <w:szCs w:val="22"/>
              </w:rPr>
            </w:pPr>
            <w:r w:rsidRPr="006041FD">
              <w:rPr>
                <w:rFonts w:ascii="Arial" w:hAnsi="Arial" w:cs="Arial"/>
                <w:sz w:val="22"/>
                <w:szCs w:val="22"/>
              </w:rPr>
              <w:t>Znaczenie w %</w:t>
            </w:r>
          </w:p>
        </w:tc>
        <w:tc>
          <w:tcPr>
            <w:tcW w:w="6379" w:type="dxa"/>
            <w:vAlign w:val="center"/>
          </w:tcPr>
          <w:p w14:paraId="7E6EEF74" w14:textId="77777777" w:rsidR="00280B42" w:rsidRPr="006041FD" w:rsidRDefault="00280B42" w:rsidP="00A5093A">
            <w:pPr>
              <w:jc w:val="center"/>
              <w:rPr>
                <w:rFonts w:ascii="Arial" w:hAnsi="Arial" w:cs="Arial"/>
                <w:sz w:val="22"/>
                <w:szCs w:val="22"/>
              </w:rPr>
            </w:pPr>
            <w:r w:rsidRPr="006041FD">
              <w:rPr>
                <w:rFonts w:ascii="Arial" w:hAnsi="Arial" w:cs="Arial"/>
                <w:sz w:val="22"/>
                <w:szCs w:val="22"/>
              </w:rPr>
              <w:t>Opis</w:t>
            </w:r>
          </w:p>
        </w:tc>
      </w:tr>
      <w:tr w:rsidR="00280B42" w:rsidRPr="006041FD" w14:paraId="7B500AC1" w14:textId="77777777" w:rsidTr="00A206DD">
        <w:tc>
          <w:tcPr>
            <w:tcW w:w="483" w:type="dxa"/>
            <w:vAlign w:val="center"/>
          </w:tcPr>
          <w:p w14:paraId="752AD80E" w14:textId="77777777" w:rsidR="00280B42" w:rsidRPr="006041FD" w:rsidRDefault="00280B42" w:rsidP="00A5093A">
            <w:pPr>
              <w:jc w:val="right"/>
              <w:rPr>
                <w:rFonts w:ascii="Arial" w:hAnsi="Arial" w:cs="Arial"/>
                <w:sz w:val="22"/>
                <w:szCs w:val="22"/>
              </w:rPr>
            </w:pPr>
            <w:r w:rsidRPr="006041FD">
              <w:rPr>
                <w:rFonts w:ascii="Arial" w:hAnsi="Arial" w:cs="Arial"/>
                <w:sz w:val="22"/>
                <w:szCs w:val="22"/>
              </w:rPr>
              <w:t>1)</w:t>
            </w:r>
          </w:p>
        </w:tc>
        <w:tc>
          <w:tcPr>
            <w:tcW w:w="1750" w:type="dxa"/>
            <w:vAlign w:val="center"/>
          </w:tcPr>
          <w:p w14:paraId="07AF7BA4" w14:textId="77777777" w:rsidR="00280B42" w:rsidRPr="006041FD" w:rsidRDefault="00280B42" w:rsidP="00A5093A">
            <w:pPr>
              <w:jc w:val="both"/>
              <w:rPr>
                <w:rFonts w:ascii="Arial" w:hAnsi="Arial" w:cs="Arial"/>
                <w:sz w:val="22"/>
                <w:szCs w:val="22"/>
              </w:rPr>
            </w:pPr>
            <w:r w:rsidRPr="006041FD">
              <w:rPr>
                <w:rFonts w:ascii="Arial" w:hAnsi="Arial" w:cs="Arial"/>
                <w:sz w:val="22"/>
                <w:szCs w:val="22"/>
              </w:rPr>
              <w:t>Cena (K1)</w:t>
            </w:r>
          </w:p>
        </w:tc>
        <w:tc>
          <w:tcPr>
            <w:tcW w:w="1275" w:type="dxa"/>
            <w:vAlign w:val="center"/>
          </w:tcPr>
          <w:p w14:paraId="7226E677" w14:textId="77777777" w:rsidR="00280B42" w:rsidRPr="006041FD" w:rsidRDefault="00D43F0F" w:rsidP="00A5093A">
            <w:pPr>
              <w:jc w:val="center"/>
              <w:rPr>
                <w:rFonts w:ascii="Arial" w:hAnsi="Arial" w:cs="Arial"/>
                <w:sz w:val="22"/>
                <w:szCs w:val="22"/>
              </w:rPr>
            </w:pPr>
            <w:r>
              <w:rPr>
                <w:rFonts w:ascii="Arial" w:hAnsi="Arial" w:cs="Arial"/>
                <w:sz w:val="22"/>
                <w:szCs w:val="22"/>
              </w:rPr>
              <w:t>10</w:t>
            </w:r>
            <w:r w:rsidR="00280B42" w:rsidRPr="006041FD">
              <w:rPr>
                <w:rFonts w:ascii="Arial" w:hAnsi="Arial" w:cs="Arial"/>
                <w:sz w:val="22"/>
                <w:szCs w:val="22"/>
              </w:rPr>
              <w:t>0</w:t>
            </w:r>
          </w:p>
        </w:tc>
        <w:tc>
          <w:tcPr>
            <w:tcW w:w="6379" w:type="dxa"/>
            <w:vAlign w:val="center"/>
          </w:tcPr>
          <w:p w14:paraId="596463A8" w14:textId="77777777" w:rsidR="00280B42" w:rsidRPr="006041FD" w:rsidRDefault="00280B42" w:rsidP="00A5093A">
            <w:pPr>
              <w:jc w:val="both"/>
              <w:rPr>
                <w:rFonts w:ascii="Arial" w:hAnsi="Arial" w:cs="Arial"/>
                <w:sz w:val="22"/>
                <w:szCs w:val="22"/>
              </w:rPr>
            </w:pPr>
            <w:r w:rsidRPr="006041FD">
              <w:rPr>
                <w:rFonts w:ascii="Arial" w:hAnsi="Arial" w:cs="Arial"/>
                <w:sz w:val="22"/>
                <w:szCs w:val="22"/>
              </w:rPr>
              <w:t>Cena za wykonanie całości przedmiotu zamówienia (podana przez Wykonawcę w zł brutto)</w:t>
            </w:r>
          </w:p>
        </w:tc>
      </w:tr>
    </w:tbl>
    <w:p w14:paraId="48B98F70" w14:textId="77777777" w:rsidR="00280B42" w:rsidRPr="006041FD" w:rsidRDefault="00280B42" w:rsidP="00A5093A">
      <w:pPr>
        <w:jc w:val="both"/>
      </w:pPr>
    </w:p>
    <w:p w14:paraId="11C0A950" w14:textId="77777777" w:rsidR="00280B42" w:rsidRPr="006041FD" w:rsidRDefault="00280B42" w:rsidP="00A5093A">
      <w:pPr>
        <w:jc w:val="both"/>
        <w:rPr>
          <w:rFonts w:ascii="Arial" w:hAnsi="Arial" w:cs="Arial"/>
          <w:sz w:val="22"/>
          <w:szCs w:val="22"/>
        </w:rPr>
      </w:pPr>
      <w:r w:rsidRPr="006041FD">
        <w:rPr>
          <w:rFonts w:ascii="Arial" w:hAnsi="Arial" w:cs="Arial"/>
          <w:sz w:val="22"/>
          <w:szCs w:val="22"/>
        </w:rPr>
        <w:t>Kryteria będą wyliczone wg następujących zasad:</w:t>
      </w:r>
    </w:p>
    <w:p w14:paraId="272C0B93" w14:textId="77777777" w:rsidR="00280B42" w:rsidRPr="006041FD" w:rsidRDefault="00280B42" w:rsidP="00A5093A">
      <w:pPr>
        <w:ind w:left="540"/>
        <w:jc w:val="both"/>
        <w:rPr>
          <w:rFonts w:ascii="Arial" w:hAnsi="Arial" w:cs="Arial"/>
          <w:sz w:val="22"/>
          <w:szCs w:val="22"/>
        </w:rPr>
      </w:pPr>
    </w:p>
    <w:p w14:paraId="5FC4D201" w14:textId="77777777" w:rsidR="00280B42" w:rsidRPr="006041FD" w:rsidRDefault="00280B42" w:rsidP="00F70CAA">
      <w:pPr>
        <w:numPr>
          <w:ilvl w:val="1"/>
          <w:numId w:val="13"/>
        </w:numPr>
        <w:tabs>
          <w:tab w:val="clear" w:pos="2771"/>
        </w:tabs>
        <w:suppressAutoHyphens w:val="0"/>
        <w:ind w:left="851" w:hanging="567"/>
        <w:jc w:val="both"/>
        <w:rPr>
          <w:rFonts w:ascii="Arial" w:hAnsi="Arial" w:cs="Arial"/>
          <w:sz w:val="22"/>
          <w:szCs w:val="22"/>
        </w:rPr>
      </w:pPr>
      <w:r w:rsidRPr="006041FD">
        <w:rPr>
          <w:rFonts w:ascii="Arial" w:hAnsi="Arial" w:cs="Arial"/>
          <w:sz w:val="22"/>
          <w:szCs w:val="22"/>
          <w:u w:val="single"/>
        </w:rPr>
        <w:t>Kryterium ceny</w:t>
      </w:r>
      <w:r w:rsidRPr="006041FD">
        <w:rPr>
          <w:rFonts w:ascii="Arial" w:hAnsi="Arial" w:cs="Arial"/>
          <w:sz w:val="22"/>
          <w:szCs w:val="22"/>
        </w:rPr>
        <w:t xml:space="preserve"> (K1) </w:t>
      </w:r>
    </w:p>
    <w:p w14:paraId="1CB954C5" w14:textId="77777777" w:rsidR="00280B42" w:rsidRPr="006041FD" w:rsidRDefault="00280B42" w:rsidP="00A5093A">
      <w:pPr>
        <w:ind w:left="284"/>
        <w:jc w:val="both"/>
        <w:rPr>
          <w:rFonts w:ascii="Arial" w:hAnsi="Arial" w:cs="Arial"/>
          <w:sz w:val="22"/>
          <w:szCs w:val="22"/>
        </w:rPr>
      </w:pPr>
    </w:p>
    <w:p w14:paraId="0CF5CC55" w14:textId="77777777" w:rsidR="00280B42" w:rsidRPr="006041FD" w:rsidRDefault="00280B42" w:rsidP="00A5093A">
      <w:pPr>
        <w:ind w:left="1701"/>
        <w:jc w:val="both"/>
        <w:rPr>
          <w:rFonts w:ascii="Arial" w:hAnsi="Arial" w:cs="Arial"/>
          <w:b/>
          <w:bCs/>
          <w:sz w:val="22"/>
          <w:szCs w:val="22"/>
        </w:rPr>
      </w:pPr>
      <w:r w:rsidRPr="006041FD">
        <w:rPr>
          <w:rFonts w:ascii="Arial" w:hAnsi="Arial" w:cs="Arial"/>
          <w:b/>
          <w:bCs/>
          <w:sz w:val="22"/>
          <w:szCs w:val="22"/>
        </w:rPr>
        <w:t xml:space="preserve">Najniższa cena z ocenianych ofert </w:t>
      </w:r>
    </w:p>
    <w:p w14:paraId="4CAC8649" w14:textId="77777777" w:rsidR="00280B42" w:rsidRPr="006041FD" w:rsidRDefault="00280B42" w:rsidP="00A5093A">
      <w:pPr>
        <w:ind w:left="993"/>
        <w:jc w:val="both"/>
        <w:rPr>
          <w:rFonts w:ascii="Arial" w:hAnsi="Arial" w:cs="Arial"/>
          <w:b/>
          <w:bCs/>
          <w:sz w:val="22"/>
          <w:szCs w:val="22"/>
        </w:rPr>
      </w:pPr>
      <w:r w:rsidRPr="006041FD">
        <w:rPr>
          <w:rFonts w:ascii="Arial" w:hAnsi="Arial" w:cs="Arial"/>
          <w:b/>
          <w:bCs/>
          <w:sz w:val="22"/>
          <w:szCs w:val="22"/>
        </w:rPr>
        <w:t xml:space="preserve">K1 =  ----------------------------------------------  x </w:t>
      </w:r>
      <w:r w:rsidR="0081283A">
        <w:rPr>
          <w:rFonts w:ascii="Arial" w:hAnsi="Arial" w:cs="Arial"/>
          <w:b/>
          <w:bCs/>
          <w:sz w:val="22"/>
          <w:szCs w:val="22"/>
        </w:rPr>
        <w:t>10</w:t>
      </w:r>
      <w:r w:rsidRPr="006041FD">
        <w:rPr>
          <w:rFonts w:ascii="Arial" w:hAnsi="Arial" w:cs="Arial"/>
          <w:b/>
          <w:bCs/>
          <w:sz w:val="22"/>
          <w:szCs w:val="22"/>
        </w:rPr>
        <w:t>0</w:t>
      </w:r>
    </w:p>
    <w:p w14:paraId="11A87B35" w14:textId="77777777" w:rsidR="00280B42" w:rsidRPr="006041FD" w:rsidRDefault="00280B42" w:rsidP="00A5093A">
      <w:pPr>
        <w:ind w:left="1701"/>
        <w:jc w:val="both"/>
        <w:rPr>
          <w:rFonts w:ascii="Arial" w:hAnsi="Arial" w:cs="Arial"/>
          <w:b/>
          <w:bCs/>
          <w:sz w:val="22"/>
          <w:szCs w:val="22"/>
        </w:rPr>
      </w:pPr>
      <w:r w:rsidRPr="006041FD">
        <w:rPr>
          <w:rFonts w:ascii="Arial" w:hAnsi="Arial" w:cs="Arial"/>
          <w:b/>
          <w:bCs/>
          <w:sz w:val="22"/>
          <w:szCs w:val="22"/>
        </w:rPr>
        <w:t xml:space="preserve">Cena oferty ocenianej </w:t>
      </w:r>
    </w:p>
    <w:p w14:paraId="078B6E2F" w14:textId="77777777" w:rsidR="00280B42" w:rsidRPr="006041FD" w:rsidRDefault="00280B42" w:rsidP="00A5093A">
      <w:pPr>
        <w:jc w:val="both"/>
        <w:rPr>
          <w:rFonts w:ascii="Arial" w:hAnsi="Arial" w:cs="Arial"/>
          <w:sz w:val="22"/>
          <w:szCs w:val="22"/>
        </w:rPr>
      </w:pPr>
    </w:p>
    <w:p w14:paraId="0B0EB0F5" w14:textId="77777777" w:rsidR="00280B42" w:rsidRDefault="00280B42" w:rsidP="00A5093A">
      <w:pPr>
        <w:jc w:val="both"/>
        <w:rPr>
          <w:rFonts w:ascii="Arial" w:hAnsi="Arial" w:cs="Arial"/>
          <w:b/>
          <w:bCs/>
          <w:sz w:val="22"/>
          <w:szCs w:val="22"/>
        </w:rPr>
      </w:pPr>
      <w:r w:rsidRPr="006041FD">
        <w:rPr>
          <w:rFonts w:ascii="Arial" w:hAnsi="Arial" w:cs="Arial"/>
          <w:sz w:val="22"/>
          <w:szCs w:val="22"/>
        </w:rPr>
        <w:t xml:space="preserve">Maksymalna liczba punktów jaką w tym kryterium otrzyma oferta wynosi </w:t>
      </w:r>
      <w:r w:rsidR="0081283A">
        <w:rPr>
          <w:rFonts w:ascii="Arial" w:hAnsi="Arial" w:cs="Arial"/>
          <w:b/>
          <w:sz w:val="22"/>
          <w:szCs w:val="22"/>
        </w:rPr>
        <w:t>10</w:t>
      </w:r>
      <w:r w:rsidRPr="006041FD">
        <w:rPr>
          <w:rFonts w:ascii="Arial" w:hAnsi="Arial" w:cs="Arial"/>
          <w:b/>
          <w:sz w:val="22"/>
          <w:szCs w:val="22"/>
        </w:rPr>
        <w:t>0 (</w:t>
      </w:r>
      <w:r w:rsidR="0081283A">
        <w:rPr>
          <w:rFonts w:ascii="Arial" w:hAnsi="Arial" w:cs="Arial"/>
          <w:b/>
          <w:sz w:val="22"/>
          <w:szCs w:val="22"/>
        </w:rPr>
        <w:t>10</w:t>
      </w:r>
      <w:r w:rsidRPr="006041FD">
        <w:rPr>
          <w:rFonts w:ascii="Arial" w:hAnsi="Arial" w:cs="Arial"/>
          <w:b/>
          <w:sz w:val="22"/>
          <w:szCs w:val="22"/>
        </w:rPr>
        <w:t>0%)</w:t>
      </w:r>
      <w:r w:rsidRPr="006041FD">
        <w:rPr>
          <w:rFonts w:ascii="Arial" w:hAnsi="Arial" w:cs="Arial"/>
          <w:b/>
          <w:bCs/>
          <w:sz w:val="22"/>
          <w:szCs w:val="22"/>
        </w:rPr>
        <w:t>.</w:t>
      </w:r>
    </w:p>
    <w:p w14:paraId="4DA75D1A" w14:textId="77777777" w:rsidR="007829C2" w:rsidRDefault="007829C2" w:rsidP="00A5093A">
      <w:pPr>
        <w:jc w:val="both"/>
        <w:rPr>
          <w:rFonts w:ascii="Arial" w:hAnsi="Arial" w:cs="Arial"/>
          <w:b/>
          <w:bCs/>
          <w:sz w:val="22"/>
          <w:szCs w:val="22"/>
        </w:rPr>
      </w:pPr>
    </w:p>
    <w:p w14:paraId="28AB8DD5" w14:textId="148BB598" w:rsidR="007829C2" w:rsidRPr="00552648" w:rsidRDefault="007829C2" w:rsidP="00A5093A">
      <w:pPr>
        <w:pStyle w:val="Tekstpodstawowywcity2"/>
        <w:widowControl w:val="0"/>
        <w:suppressAutoHyphens w:val="0"/>
        <w:ind w:left="0" w:firstLine="0"/>
        <w:rPr>
          <w:rFonts w:ascii="Arial" w:hAnsi="Arial" w:cs="Arial"/>
          <w:snapToGrid w:val="0"/>
          <w:sz w:val="22"/>
          <w:szCs w:val="22"/>
        </w:rPr>
      </w:pPr>
      <w:r w:rsidRPr="006041FD">
        <w:rPr>
          <w:rFonts w:ascii="Arial" w:hAnsi="Arial" w:cs="Arial"/>
          <w:snapToGrid w:val="0"/>
          <w:sz w:val="22"/>
          <w:szCs w:val="22"/>
        </w:rPr>
        <w:t>Za cenę oferty będzie brana łączna kwota brutto za cały okres (</w:t>
      </w:r>
      <w:r w:rsidR="00627797">
        <w:rPr>
          <w:rFonts w:ascii="Arial" w:hAnsi="Arial" w:cs="Arial"/>
          <w:snapToGrid w:val="0"/>
          <w:sz w:val="22"/>
          <w:szCs w:val="22"/>
        </w:rPr>
        <w:t>12</w:t>
      </w:r>
      <w:r w:rsidRPr="006041FD">
        <w:rPr>
          <w:rFonts w:ascii="Arial" w:hAnsi="Arial" w:cs="Arial"/>
          <w:snapToGrid w:val="0"/>
          <w:sz w:val="22"/>
          <w:szCs w:val="22"/>
        </w:rPr>
        <w:t xml:space="preserve"> miesięcy) wykonywania usługi, </w:t>
      </w:r>
      <w:r w:rsidRPr="006041FD">
        <w:rPr>
          <w:rFonts w:ascii="Arial" w:hAnsi="Arial" w:cs="Arial"/>
          <w:sz w:val="22"/>
          <w:szCs w:val="22"/>
        </w:rPr>
        <w:t>zawierająca w sobie wszystkie elementy kosztów kalkulacyjnych</w:t>
      </w:r>
      <w:r w:rsidR="00627797">
        <w:rPr>
          <w:rFonts w:ascii="Arial" w:hAnsi="Arial" w:cs="Arial"/>
          <w:sz w:val="22"/>
          <w:szCs w:val="22"/>
        </w:rPr>
        <w:t xml:space="preserve"> </w:t>
      </w:r>
      <w:r w:rsidRPr="006041FD">
        <w:rPr>
          <w:rFonts w:ascii="Arial" w:hAnsi="Arial" w:cs="Arial"/>
          <w:sz w:val="22"/>
          <w:szCs w:val="22"/>
        </w:rPr>
        <w:t>w tym podatek od towarów i usług VAT,</w:t>
      </w:r>
      <w:r w:rsidRPr="006041FD">
        <w:rPr>
          <w:rFonts w:ascii="Arial" w:hAnsi="Arial" w:cs="Arial"/>
          <w:snapToGrid w:val="0"/>
          <w:sz w:val="22"/>
          <w:szCs w:val="22"/>
        </w:rPr>
        <w:t xml:space="preserve"> podana przez Wykonawcę w formularzu ofertowym wg wzoru </w:t>
      </w:r>
      <w:r w:rsidRPr="00552648">
        <w:rPr>
          <w:rFonts w:ascii="Arial" w:hAnsi="Arial" w:cs="Arial"/>
          <w:snapToGrid w:val="0"/>
          <w:sz w:val="22"/>
          <w:szCs w:val="22"/>
        </w:rPr>
        <w:t xml:space="preserve">jak na Załączniku Nr 2 do SWZ. </w:t>
      </w:r>
    </w:p>
    <w:p w14:paraId="586CE09F" w14:textId="77777777" w:rsidR="00841A97" w:rsidRDefault="00841A97" w:rsidP="00A5093A">
      <w:pPr>
        <w:suppressAutoHyphens w:val="0"/>
        <w:autoSpaceDE w:val="0"/>
        <w:autoSpaceDN w:val="0"/>
        <w:adjustRightInd w:val="0"/>
        <w:ind w:left="360"/>
        <w:rPr>
          <w:rFonts w:ascii="Arial" w:hAnsi="Arial" w:cs="Arial"/>
          <w:color w:val="FF0000"/>
          <w:sz w:val="22"/>
          <w:szCs w:val="22"/>
        </w:rPr>
      </w:pPr>
      <w:bookmarkStart w:id="53" w:name="mip51081303"/>
      <w:bookmarkStart w:id="54" w:name="mip51081305"/>
      <w:bookmarkEnd w:id="53"/>
      <w:bookmarkEnd w:id="54"/>
    </w:p>
    <w:p w14:paraId="63F20F19" w14:textId="77777777" w:rsidR="00207816" w:rsidRPr="006600CB" w:rsidRDefault="00207816" w:rsidP="00F70CAA">
      <w:pPr>
        <w:numPr>
          <w:ilvl w:val="0"/>
          <w:numId w:val="7"/>
        </w:numPr>
        <w:ind w:left="426" w:hanging="426"/>
        <w:jc w:val="both"/>
        <w:rPr>
          <w:rFonts w:ascii="Arial" w:hAnsi="Arial" w:cs="Arial"/>
          <w:b/>
          <w:bCs/>
          <w:sz w:val="22"/>
          <w:szCs w:val="22"/>
        </w:rPr>
      </w:pPr>
      <w:r w:rsidRPr="006600CB">
        <w:rPr>
          <w:rFonts w:ascii="Arial" w:hAnsi="Arial" w:cs="Arial"/>
          <w:b/>
          <w:bCs/>
          <w:sz w:val="22"/>
          <w:szCs w:val="22"/>
        </w:rPr>
        <w:t xml:space="preserve"> Wybór oferty najkorzystniejszej spośród ofert złożonych w odpowiedzi na ogłoszenie o zamówieniu</w:t>
      </w:r>
      <w:r w:rsidR="003F6860" w:rsidRPr="006600CB">
        <w:rPr>
          <w:rFonts w:ascii="Arial" w:hAnsi="Arial" w:cs="Arial"/>
          <w:b/>
          <w:bCs/>
          <w:sz w:val="22"/>
          <w:szCs w:val="22"/>
        </w:rPr>
        <w:t xml:space="preserve"> -</w:t>
      </w:r>
      <w:r w:rsidRPr="006600CB">
        <w:rPr>
          <w:rFonts w:ascii="Arial" w:hAnsi="Arial" w:cs="Arial"/>
          <w:b/>
          <w:bCs/>
          <w:sz w:val="22"/>
          <w:szCs w:val="22"/>
        </w:rPr>
        <w:t xml:space="preserve"> z uwzględnieniem ofert ulepszonych po złożeniu ofert dodatkowych</w:t>
      </w:r>
      <w:r w:rsidR="00C62472">
        <w:rPr>
          <w:rFonts w:ascii="Arial" w:hAnsi="Arial" w:cs="Arial"/>
          <w:b/>
          <w:bCs/>
          <w:sz w:val="22"/>
          <w:szCs w:val="22"/>
        </w:rPr>
        <w:t xml:space="preserve"> –</w:t>
      </w:r>
      <w:r w:rsidRPr="006600CB">
        <w:rPr>
          <w:rFonts w:ascii="Arial" w:hAnsi="Arial" w:cs="Arial"/>
          <w:b/>
          <w:bCs/>
          <w:sz w:val="22"/>
          <w:szCs w:val="22"/>
        </w:rPr>
        <w:t xml:space="preserve"> jeżeli</w:t>
      </w:r>
      <w:r w:rsidR="00C62472">
        <w:rPr>
          <w:rFonts w:ascii="Arial" w:hAnsi="Arial" w:cs="Arial"/>
          <w:b/>
          <w:bCs/>
          <w:sz w:val="22"/>
          <w:szCs w:val="22"/>
        </w:rPr>
        <w:t xml:space="preserve"> </w:t>
      </w:r>
      <w:r w:rsidRPr="006600CB">
        <w:rPr>
          <w:rFonts w:ascii="Arial" w:hAnsi="Arial" w:cs="Arial"/>
          <w:b/>
          <w:sz w:val="22"/>
          <w:szCs w:val="22"/>
        </w:rPr>
        <w:t>Zamawiający skorzysta z możliwości negocjacji ofert</w:t>
      </w:r>
      <w:r w:rsidRPr="006600CB">
        <w:rPr>
          <w:rFonts w:ascii="Arial" w:hAnsi="Arial" w:cs="Arial"/>
          <w:b/>
          <w:bCs/>
          <w:sz w:val="22"/>
          <w:szCs w:val="22"/>
        </w:rPr>
        <w:t xml:space="preserve"> </w:t>
      </w:r>
    </w:p>
    <w:p w14:paraId="583A1C08" w14:textId="77777777" w:rsidR="003F6860" w:rsidRPr="006600CB" w:rsidRDefault="003F6860" w:rsidP="00A5093A">
      <w:pPr>
        <w:jc w:val="both"/>
        <w:rPr>
          <w:rFonts w:ascii="Arial" w:hAnsi="Arial" w:cs="Arial"/>
          <w:b/>
          <w:bCs/>
          <w:sz w:val="22"/>
          <w:szCs w:val="22"/>
        </w:rPr>
      </w:pPr>
    </w:p>
    <w:p w14:paraId="4852329A" w14:textId="77777777" w:rsidR="003F6860" w:rsidRPr="006600CB" w:rsidRDefault="009C4FC9" w:rsidP="00FA5966">
      <w:pPr>
        <w:widowControl w:val="0"/>
        <w:numPr>
          <w:ilvl w:val="0"/>
          <w:numId w:val="25"/>
        </w:numPr>
        <w:ind w:left="426" w:hanging="426"/>
        <w:jc w:val="both"/>
        <w:rPr>
          <w:rFonts w:ascii="Arial" w:hAnsi="Arial" w:cs="Arial"/>
          <w:sz w:val="22"/>
          <w:szCs w:val="22"/>
        </w:rPr>
      </w:pPr>
      <w:r w:rsidRPr="006600CB">
        <w:rPr>
          <w:rFonts w:ascii="Arial" w:hAnsi="Arial" w:cs="Arial"/>
          <w:sz w:val="22"/>
          <w:szCs w:val="22"/>
        </w:rPr>
        <w:t xml:space="preserve">Po dokonaniu oceny ofert, </w:t>
      </w:r>
      <w:r w:rsidR="003F6860" w:rsidRPr="006600CB">
        <w:rPr>
          <w:rFonts w:ascii="Arial" w:hAnsi="Arial" w:cs="Arial"/>
          <w:sz w:val="22"/>
          <w:szCs w:val="22"/>
        </w:rPr>
        <w:t xml:space="preserve">Zamawiający zgodnie z art. 274 ust. 1 ustawy Pzp wezwie </w:t>
      </w:r>
      <w:r w:rsidR="003F6860" w:rsidRPr="006600CB">
        <w:rPr>
          <w:rFonts w:ascii="Arial" w:hAnsi="Arial" w:cs="Arial"/>
          <w:sz w:val="22"/>
          <w:szCs w:val="22"/>
        </w:rPr>
        <w:lastRenderedPageBreak/>
        <w:t xml:space="preserve">Wykonawcę, którego oferta zostanie najwyżej oceniona, do złożenia w wyznaczonym terminie, nie krótszym niż 5 dni od dnia wezwania, podmiotowych środków dowodowych, aktualnych na dzień ich złożenia wymienionych w </w:t>
      </w:r>
      <w:r w:rsidR="001E64BB" w:rsidRPr="006600CB">
        <w:rPr>
          <w:rFonts w:ascii="Arial" w:hAnsi="Arial" w:cs="Arial"/>
          <w:sz w:val="22"/>
          <w:szCs w:val="22"/>
        </w:rPr>
        <w:t xml:space="preserve">Rozdziale </w:t>
      </w:r>
      <w:r w:rsidR="003F6860" w:rsidRPr="006600CB">
        <w:rPr>
          <w:rFonts w:ascii="Arial" w:hAnsi="Arial" w:cs="Arial"/>
          <w:sz w:val="22"/>
          <w:szCs w:val="22"/>
        </w:rPr>
        <w:t xml:space="preserve">XII SWZ. </w:t>
      </w:r>
    </w:p>
    <w:p w14:paraId="146C13AB" w14:textId="77777777" w:rsidR="00D53DBE" w:rsidRPr="006600CB" w:rsidRDefault="00D53DBE" w:rsidP="00FA5966">
      <w:pPr>
        <w:widowControl w:val="0"/>
        <w:numPr>
          <w:ilvl w:val="0"/>
          <w:numId w:val="25"/>
        </w:numPr>
        <w:ind w:left="426" w:hanging="426"/>
        <w:jc w:val="both"/>
        <w:rPr>
          <w:rFonts w:ascii="Arial" w:hAnsi="Arial" w:cs="Arial"/>
          <w:sz w:val="22"/>
          <w:szCs w:val="22"/>
        </w:rPr>
      </w:pPr>
      <w:r w:rsidRPr="006600CB">
        <w:rPr>
          <w:rFonts w:ascii="Arial" w:hAnsi="Arial" w:cs="Arial"/>
          <w:sz w:val="22"/>
          <w:szCs w:val="22"/>
        </w:rPr>
        <w:t>Jeżeli jest to niezbędne do zapewnienia odpowiedniego przebiegu postępowania o udzielenie zamówienia, Zamawiający może na każdym etapie postępowania, wezwać Wykonawcę do złożenia wszystkich lub niektórych podmiotowych środków dowodowych, aktualnych na dzień ich złożenia.</w:t>
      </w:r>
    </w:p>
    <w:p w14:paraId="113B32CF" w14:textId="77777777" w:rsidR="00D53DBE" w:rsidRPr="006600CB" w:rsidRDefault="00D53DBE" w:rsidP="00FA5966">
      <w:pPr>
        <w:widowControl w:val="0"/>
        <w:numPr>
          <w:ilvl w:val="0"/>
          <w:numId w:val="25"/>
        </w:numPr>
        <w:ind w:left="426" w:hanging="426"/>
        <w:jc w:val="both"/>
        <w:rPr>
          <w:rFonts w:ascii="Arial" w:hAnsi="Arial" w:cs="Arial"/>
          <w:sz w:val="22"/>
          <w:szCs w:val="22"/>
        </w:rPr>
      </w:pPr>
      <w:bookmarkStart w:id="55" w:name="mip51081522"/>
      <w:bookmarkEnd w:id="55"/>
      <w:r w:rsidRPr="006600CB">
        <w:rPr>
          <w:rFonts w:ascii="Arial" w:hAnsi="Arial" w:cs="Arial"/>
          <w:sz w:val="22"/>
          <w:szCs w:val="22"/>
        </w:rPr>
        <w:t xml:space="preserve">Jeżeli zachodzą uzasadnione podstawy do uznania, że złożone uprzednio podmiotowe środki dowodowe nie są już aktualne, Zamawiający może w każdym czasie wezwać Wykonawcę do złożenia wszystkich lub niektórych podmiotowych środków dowodowych, aktualnych na dzień ich złożenia. </w:t>
      </w:r>
    </w:p>
    <w:p w14:paraId="2718DEB5" w14:textId="77777777" w:rsidR="00D53DBE" w:rsidRPr="00800FE7" w:rsidRDefault="00D53DBE" w:rsidP="00FA5966">
      <w:pPr>
        <w:widowControl w:val="0"/>
        <w:numPr>
          <w:ilvl w:val="0"/>
          <w:numId w:val="25"/>
        </w:numPr>
        <w:ind w:left="426" w:hanging="426"/>
        <w:jc w:val="both"/>
        <w:rPr>
          <w:rFonts w:ascii="Arial" w:hAnsi="Arial" w:cs="Arial"/>
          <w:sz w:val="22"/>
          <w:szCs w:val="22"/>
        </w:rPr>
      </w:pPr>
      <w:bookmarkStart w:id="56" w:name="mip56946751"/>
      <w:bookmarkEnd w:id="56"/>
      <w:r w:rsidRPr="006600CB">
        <w:rPr>
          <w:rFonts w:ascii="Arial" w:hAnsi="Arial" w:cs="Arial"/>
          <w:sz w:val="22"/>
          <w:szCs w:val="22"/>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w:t>
      </w:r>
      <w:r w:rsidRPr="00800FE7">
        <w:rPr>
          <w:rFonts w:ascii="Arial" w:hAnsi="Arial" w:cs="Arial"/>
          <w:sz w:val="22"/>
          <w:szCs w:val="22"/>
        </w:rPr>
        <w:t xml:space="preserve">o ile </w:t>
      </w:r>
      <w:r w:rsidR="00F26A63" w:rsidRPr="00800FE7">
        <w:rPr>
          <w:rFonts w:ascii="Arial" w:hAnsi="Arial" w:cs="Arial"/>
          <w:sz w:val="22"/>
          <w:szCs w:val="22"/>
        </w:rPr>
        <w:t>W</w:t>
      </w:r>
      <w:r w:rsidRPr="00800FE7">
        <w:rPr>
          <w:rFonts w:ascii="Arial" w:hAnsi="Arial" w:cs="Arial"/>
          <w:sz w:val="22"/>
          <w:szCs w:val="22"/>
        </w:rPr>
        <w:t>ykonawca wskazał dane umożliwiające dostęp do tych środków</w:t>
      </w:r>
      <w:r w:rsidR="00F26A63" w:rsidRPr="00800FE7">
        <w:rPr>
          <w:rFonts w:ascii="Arial" w:hAnsi="Arial" w:cs="Arial"/>
          <w:sz w:val="22"/>
          <w:szCs w:val="22"/>
        </w:rPr>
        <w:t xml:space="preserve">, w oświadczeniach stanowiącego Załącznik Nr 3a lub 3b lub 3c </w:t>
      </w:r>
      <w:r w:rsidRPr="00800FE7">
        <w:rPr>
          <w:rFonts w:ascii="Arial" w:hAnsi="Arial" w:cs="Arial"/>
          <w:sz w:val="22"/>
          <w:szCs w:val="22"/>
        </w:rPr>
        <w:t xml:space="preserve">. </w:t>
      </w:r>
    </w:p>
    <w:p w14:paraId="00247F61" w14:textId="77777777" w:rsidR="009C4FC9" w:rsidRDefault="00F0421C" w:rsidP="00FA5966">
      <w:pPr>
        <w:widowControl w:val="0"/>
        <w:numPr>
          <w:ilvl w:val="0"/>
          <w:numId w:val="25"/>
        </w:numPr>
        <w:ind w:left="426" w:hanging="426"/>
        <w:jc w:val="both"/>
        <w:rPr>
          <w:rFonts w:ascii="Arial" w:hAnsi="Arial" w:cs="Arial"/>
          <w:sz w:val="22"/>
          <w:szCs w:val="22"/>
        </w:rPr>
      </w:pPr>
      <w:r w:rsidRPr="006600CB">
        <w:rPr>
          <w:rFonts w:ascii="Arial" w:hAnsi="Arial" w:cs="Arial"/>
          <w:sz w:val="22"/>
          <w:szCs w:val="22"/>
        </w:rPr>
        <w:t xml:space="preserve">Oferta </w:t>
      </w:r>
      <w:r w:rsidR="0024722E" w:rsidRPr="006600CB">
        <w:rPr>
          <w:rFonts w:ascii="Arial" w:hAnsi="Arial" w:cs="Arial"/>
          <w:sz w:val="22"/>
          <w:szCs w:val="22"/>
        </w:rPr>
        <w:t>Wykonawc</w:t>
      </w:r>
      <w:r w:rsidRPr="006600CB">
        <w:rPr>
          <w:rFonts w:ascii="Arial" w:hAnsi="Arial" w:cs="Arial"/>
          <w:sz w:val="22"/>
          <w:szCs w:val="22"/>
        </w:rPr>
        <w:t>y</w:t>
      </w:r>
      <w:r w:rsidR="0024722E" w:rsidRPr="006600CB">
        <w:rPr>
          <w:rFonts w:ascii="Arial" w:hAnsi="Arial" w:cs="Arial"/>
          <w:sz w:val="22"/>
          <w:szCs w:val="22"/>
        </w:rPr>
        <w:t xml:space="preserve">, którego oferta została najwyżej oceniona, </w:t>
      </w:r>
      <w:r w:rsidRPr="006600CB">
        <w:rPr>
          <w:rFonts w:ascii="Arial" w:hAnsi="Arial" w:cs="Arial"/>
          <w:sz w:val="22"/>
          <w:szCs w:val="22"/>
        </w:rPr>
        <w:t>zostanie uznana</w:t>
      </w:r>
      <w:r w:rsidR="00543F27" w:rsidRPr="006600CB">
        <w:rPr>
          <w:rFonts w:ascii="Arial" w:hAnsi="Arial" w:cs="Arial"/>
          <w:sz w:val="22"/>
          <w:szCs w:val="22"/>
        </w:rPr>
        <w:t xml:space="preserve"> </w:t>
      </w:r>
      <w:r w:rsidRPr="006600CB">
        <w:rPr>
          <w:rFonts w:ascii="Arial" w:hAnsi="Arial" w:cs="Arial"/>
          <w:sz w:val="22"/>
          <w:szCs w:val="22"/>
        </w:rPr>
        <w:t>za najkorzystniejszą,</w:t>
      </w:r>
      <w:r w:rsidR="0081283A">
        <w:rPr>
          <w:rFonts w:ascii="Arial" w:hAnsi="Arial" w:cs="Arial"/>
          <w:sz w:val="22"/>
          <w:szCs w:val="22"/>
        </w:rPr>
        <w:t xml:space="preserve"> </w:t>
      </w:r>
      <w:r w:rsidRPr="006600CB">
        <w:rPr>
          <w:rFonts w:ascii="Arial" w:hAnsi="Arial" w:cs="Arial"/>
          <w:sz w:val="22"/>
          <w:szCs w:val="22"/>
        </w:rPr>
        <w:t xml:space="preserve">jeżeli </w:t>
      </w:r>
      <w:r w:rsidR="0024722E" w:rsidRPr="006600CB">
        <w:rPr>
          <w:rFonts w:ascii="Arial" w:hAnsi="Arial" w:cs="Arial"/>
          <w:sz w:val="22"/>
          <w:szCs w:val="22"/>
        </w:rPr>
        <w:t>złoż</w:t>
      </w:r>
      <w:r w:rsidRPr="006600CB">
        <w:rPr>
          <w:rFonts w:ascii="Arial" w:hAnsi="Arial" w:cs="Arial"/>
          <w:sz w:val="22"/>
          <w:szCs w:val="22"/>
        </w:rPr>
        <w:t>one</w:t>
      </w:r>
      <w:r w:rsidR="0024722E" w:rsidRPr="006600CB">
        <w:rPr>
          <w:rFonts w:ascii="Arial" w:hAnsi="Arial" w:cs="Arial"/>
          <w:sz w:val="22"/>
          <w:szCs w:val="22"/>
        </w:rPr>
        <w:t xml:space="preserve"> na </w:t>
      </w:r>
      <w:r w:rsidRPr="006600CB">
        <w:rPr>
          <w:rFonts w:ascii="Arial" w:hAnsi="Arial" w:cs="Arial"/>
          <w:sz w:val="22"/>
          <w:szCs w:val="22"/>
        </w:rPr>
        <w:t>żądanie</w:t>
      </w:r>
      <w:r w:rsidR="0024722E" w:rsidRPr="006600CB">
        <w:rPr>
          <w:rFonts w:ascii="Arial" w:hAnsi="Arial" w:cs="Arial"/>
          <w:sz w:val="22"/>
          <w:szCs w:val="22"/>
        </w:rPr>
        <w:t xml:space="preserve"> Zamawiającego podmiotowe środki dowodowe,</w:t>
      </w:r>
      <w:r w:rsidR="0081283A">
        <w:rPr>
          <w:rFonts w:ascii="Arial" w:hAnsi="Arial" w:cs="Arial"/>
          <w:sz w:val="22"/>
          <w:szCs w:val="22"/>
        </w:rPr>
        <w:t xml:space="preserve"> </w:t>
      </w:r>
      <w:r w:rsidR="0024722E" w:rsidRPr="006600CB">
        <w:rPr>
          <w:rFonts w:ascii="Arial" w:hAnsi="Arial" w:cs="Arial"/>
          <w:sz w:val="22"/>
          <w:szCs w:val="22"/>
        </w:rPr>
        <w:t>potwierdzą, brak podstaw wykluczenia Wykonawcy z postępowania</w:t>
      </w:r>
      <w:r w:rsidR="00543F27" w:rsidRPr="006600CB">
        <w:rPr>
          <w:rFonts w:ascii="Arial" w:hAnsi="Arial" w:cs="Arial"/>
          <w:sz w:val="22"/>
          <w:szCs w:val="22"/>
        </w:rPr>
        <w:t>, wskazanych w Rozdziale IX SWZ</w:t>
      </w:r>
      <w:r w:rsidR="0024722E" w:rsidRPr="006600CB">
        <w:rPr>
          <w:rFonts w:ascii="Arial" w:hAnsi="Arial" w:cs="Arial"/>
          <w:sz w:val="22"/>
          <w:szCs w:val="22"/>
        </w:rPr>
        <w:t xml:space="preserve"> oraz  potwierdzą spełnianie warunków udziału w postępowaniu określonych w</w:t>
      </w:r>
      <w:r w:rsidR="0081283A">
        <w:rPr>
          <w:rFonts w:ascii="Arial" w:hAnsi="Arial" w:cs="Arial"/>
          <w:sz w:val="22"/>
          <w:szCs w:val="22"/>
        </w:rPr>
        <w:t> </w:t>
      </w:r>
      <w:r w:rsidR="001E64BB" w:rsidRPr="006600CB">
        <w:rPr>
          <w:rFonts w:ascii="Arial" w:hAnsi="Arial" w:cs="Arial"/>
          <w:sz w:val="22"/>
          <w:szCs w:val="22"/>
        </w:rPr>
        <w:t>Rozdziale</w:t>
      </w:r>
      <w:r w:rsidR="0024722E" w:rsidRPr="006600CB">
        <w:rPr>
          <w:rFonts w:ascii="Arial" w:hAnsi="Arial" w:cs="Arial"/>
          <w:sz w:val="22"/>
          <w:szCs w:val="22"/>
        </w:rPr>
        <w:t xml:space="preserve"> X SWZ</w:t>
      </w:r>
      <w:r w:rsidRPr="006600CB">
        <w:rPr>
          <w:rFonts w:ascii="Arial" w:hAnsi="Arial" w:cs="Arial"/>
          <w:sz w:val="22"/>
          <w:szCs w:val="22"/>
        </w:rPr>
        <w:t xml:space="preserve">. </w:t>
      </w:r>
    </w:p>
    <w:p w14:paraId="13375381" w14:textId="77777777" w:rsidR="00841A97" w:rsidRPr="006600CB" w:rsidRDefault="00F0421C" w:rsidP="00FA5966">
      <w:pPr>
        <w:widowControl w:val="0"/>
        <w:numPr>
          <w:ilvl w:val="0"/>
          <w:numId w:val="25"/>
        </w:numPr>
        <w:suppressAutoHyphens w:val="0"/>
        <w:autoSpaceDE w:val="0"/>
        <w:autoSpaceDN w:val="0"/>
        <w:adjustRightInd w:val="0"/>
        <w:ind w:left="426" w:hanging="426"/>
        <w:jc w:val="both"/>
        <w:rPr>
          <w:rFonts w:ascii="Arial" w:hAnsi="Arial" w:cs="Arial"/>
          <w:sz w:val="22"/>
          <w:szCs w:val="22"/>
        </w:rPr>
      </w:pPr>
      <w:r w:rsidRPr="006600CB">
        <w:rPr>
          <w:rFonts w:ascii="Arial" w:hAnsi="Arial" w:cs="Arial"/>
          <w:sz w:val="22"/>
          <w:szCs w:val="22"/>
        </w:rPr>
        <w:t>Niezwłocznie po wyborze oferty najkorzystniejszej Z</w:t>
      </w:r>
      <w:r w:rsidR="00841A97" w:rsidRPr="006600CB">
        <w:rPr>
          <w:rFonts w:ascii="Arial" w:hAnsi="Arial" w:cs="Arial"/>
          <w:sz w:val="22"/>
          <w:szCs w:val="22"/>
        </w:rPr>
        <w:t>amawiający</w:t>
      </w:r>
      <w:r w:rsidRPr="006600CB">
        <w:rPr>
          <w:rFonts w:ascii="Arial" w:hAnsi="Arial" w:cs="Arial"/>
          <w:sz w:val="22"/>
          <w:szCs w:val="22"/>
        </w:rPr>
        <w:t xml:space="preserve"> poinformuje równocześnie</w:t>
      </w:r>
      <w:r w:rsidR="00841A97" w:rsidRPr="006600CB">
        <w:rPr>
          <w:rFonts w:ascii="Arial" w:hAnsi="Arial" w:cs="Arial"/>
          <w:sz w:val="22"/>
          <w:szCs w:val="22"/>
        </w:rPr>
        <w:t xml:space="preserve"> </w:t>
      </w:r>
      <w:r w:rsidRPr="006600CB">
        <w:rPr>
          <w:rFonts w:ascii="Arial" w:hAnsi="Arial" w:cs="Arial"/>
          <w:sz w:val="22"/>
          <w:szCs w:val="22"/>
        </w:rPr>
        <w:t>Wykonawców, którzy złożyli oferty o</w:t>
      </w:r>
      <w:r w:rsidR="00841A97" w:rsidRPr="006600CB">
        <w:rPr>
          <w:rFonts w:ascii="Arial" w:hAnsi="Arial" w:cs="Arial"/>
          <w:sz w:val="22"/>
          <w:szCs w:val="22"/>
        </w:rPr>
        <w:t>:</w:t>
      </w:r>
    </w:p>
    <w:p w14:paraId="4C8B363C" w14:textId="77777777" w:rsidR="00F0421C" w:rsidRPr="006600CB" w:rsidRDefault="00F0421C" w:rsidP="00A5093A">
      <w:pPr>
        <w:suppressAutoHyphens w:val="0"/>
        <w:ind w:left="709" w:hanging="283"/>
        <w:jc w:val="both"/>
        <w:rPr>
          <w:rFonts w:ascii="Arial" w:hAnsi="Arial" w:cs="Arial"/>
          <w:sz w:val="22"/>
          <w:szCs w:val="22"/>
        </w:rPr>
      </w:pPr>
      <w:bookmarkStart w:id="57" w:name="mip51081424"/>
      <w:bookmarkEnd w:id="57"/>
      <w:r w:rsidRPr="006600CB">
        <w:rPr>
          <w:rFonts w:ascii="Arial" w:hAnsi="Arial" w:cs="Arial"/>
          <w:sz w:val="22"/>
          <w:szCs w:val="22"/>
        </w:rPr>
        <w:t xml:space="preserve">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13AC70C0" w14:textId="77777777" w:rsidR="00F0421C" w:rsidRPr="006600CB" w:rsidRDefault="00F0421C" w:rsidP="00A5093A">
      <w:pPr>
        <w:suppressAutoHyphens w:val="0"/>
        <w:ind w:left="709" w:hanging="283"/>
        <w:jc w:val="both"/>
        <w:rPr>
          <w:rFonts w:ascii="Arial" w:hAnsi="Arial" w:cs="Arial"/>
          <w:sz w:val="22"/>
          <w:szCs w:val="22"/>
        </w:rPr>
      </w:pPr>
      <w:bookmarkStart w:id="58" w:name="mip51081425"/>
      <w:bookmarkEnd w:id="58"/>
      <w:r w:rsidRPr="006600CB">
        <w:rPr>
          <w:rFonts w:ascii="Arial" w:hAnsi="Arial" w:cs="Arial"/>
          <w:sz w:val="22"/>
          <w:szCs w:val="22"/>
        </w:rPr>
        <w:t>2) wykonawcach, których oferty zostały odrzucone</w:t>
      </w:r>
      <w:r w:rsidR="005E0C10" w:rsidRPr="006600CB">
        <w:rPr>
          <w:rFonts w:ascii="Arial" w:hAnsi="Arial" w:cs="Arial"/>
          <w:sz w:val="22"/>
          <w:szCs w:val="22"/>
        </w:rPr>
        <w:t xml:space="preserve"> (w tym oferty dodatkowe jeżeli były prowadzone negocjacje).</w:t>
      </w:r>
    </w:p>
    <w:p w14:paraId="596E3058" w14:textId="77777777" w:rsidR="00F0421C" w:rsidRPr="006600CB" w:rsidRDefault="00F0421C" w:rsidP="00A5093A">
      <w:pPr>
        <w:suppressAutoHyphens w:val="0"/>
        <w:ind w:left="142" w:firstLine="284"/>
        <w:rPr>
          <w:rFonts w:ascii="Arial" w:hAnsi="Arial" w:cs="Arial"/>
          <w:sz w:val="22"/>
          <w:szCs w:val="22"/>
        </w:rPr>
      </w:pPr>
      <w:bookmarkStart w:id="59" w:name="mip51081426"/>
      <w:bookmarkEnd w:id="59"/>
      <w:r w:rsidRPr="006600CB">
        <w:rPr>
          <w:rFonts w:ascii="Arial" w:hAnsi="Arial" w:cs="Arial"/>
          <w:sz w:val="22"/>
          <w:szCs w:val="22"/>
        </w:rPr>
        <w:t>- podając uzasadnienie faktyczne i prawne.</w:t>
      </w:r>
    </w:p>
    <w:p w14:paraId="73417B74" w14:textId="77777777" w:rsidR="00F0421C" w:rsidRPr="006600CB" w:rsidRDefault="00F0421C" w:rsidP="00FA5966">
      <w:pPr>
        <w:widowControl w:val="0"/>
        <w:numPr>
          <w:ilvl w:val="0"/>
          <w:numId w:val="25"/>
        </w:numPr>
        <w:suppressAutoHyphens w:val="0"/>
        <w:autoSpaceDE w:val="0"/>
        <w:autoSpaceDN w:val="0"/>
        <w:adjustRightInd w:val="0"/>
        <w:ind w:left="426" w:hanging="426"/>
        <w:jc w:val="both"/>
        <w:rPr>
          <w:rFonts w:ascii="Arial" w:hAnsi="Arial" w:cs="Arial"/>
          <w:sz w:val="22"/>
          <w:szCs w:val="22"/>
        </w:rPr>
      </w:pPr>
      <w:bookmarkStart w:id="60" w:name="mip51081427"/>
      <w:bookmarkEnd w:id="60"/>
      <w:r w:rsidRPr="006600CB">
        <w:rPr>
          <w:rFonts w:ascii="Arial" w:hAnsi="Arial" w:cs="Arial"/>
          <w:sz w:val="22"/>
          <w:szCs w:val="22"/>
        </w:rPr>
        <w:t>Zamawiający udostępnia niezwłocznie informacje, o których mowa w ust. 6 pkt 1), na stronie internetowej prowadzonego postępowania.</w:t>
      </w:r>
    </w:p>
    <w:p w14:paraId="322A0907" w14:textId="77777777" w:rsidR="00841A97" w:rsidRPr="006600CB" w:rsidRDefault="00841A97" w:rsidP="00FA5966">
      <w:pPr>
        <w:widowControl w:val="0"/>
        <w:numPr>
          <w:ilvl w:val="0"/>
          <w:numId w:val="25"/>
        </w:numPr>
        <w:suppressAutoHyphens w:val="0"/>
        <w:autoSpaceDE w:val="0"/>
        <w:autoSpaceDN w:val="0"/>
        <w:adjustRightInd w:val="0"/>
        <w:ind w:left="426" w:hanging="426"/>
        <w:jc w:val="both"/>
        <w:rPr>
          <w:rFonts w:ascii="Arial" w:hAnsi="Arial" w:cs="Arial"/>
          <w:b/>
          <w:bCs/>
          <w:sz w:val="22"/>
          <w:szCs w:val="22"/>
          <w:u w:val="single"/>
        </w:rPr>
      </w:pPr>
      <w:r w:rsidRPr="006600CB">
        <w:rPr>
          <w:rFonts w:ascii="Arial" w:hAnsi="Arial" w:cs="Arial"/>
          <w:sz w:val="22"/>
          <w:szCs w:val="22"/>
        </w:rPr>
        <w:t>Zamawiający po</w:t>
      </w:r>
      <w:r w:rsidR="00963251" w:rsidRPr="006600CB">
        <w:rPr>
          <w:rFonts w:ascii="Arial" w:hAnsi="Arial" w:cs="Arial"/>
          <w:sz w:val="22"/>
          <w:szCs w:val="22"/>
        </w:rPr>
        <w:t>dpisz</w:t>
      </w:r>
      <w:r w:rsidRPr="006600CB">
        <w:rPr>
          <w:rFonts w:ascii="Arial" w:hAnsi="Arial" w:cs="Arial"/>
          <w:sz w:val="22"/>
          <w:szCs w:val="22"/>
        </w:rPr>
        <w:t>e umowę nie wcześniej niż przed upływem 5 dni od dnia</w:t>
      </w:r>
      <w:r w:rsidR="00963251" w:rsidRPr="006600CB">
        <w:rPr>
          <w:rFonts w:ascii="Arial" w:hAnsi="Arial" w:cs="Arial"/>
          <w:sz w:val="22"/>
          <w:szCs w:val="22"/>
        </w:rPr>
        <w:t xml:space="preserve"> </w:t>
      </w:r>
      <w:r w:rsidRPr="006600CB">
        <w:rPr>
          <w:rFonts w:ascii="Arial" w:hAnsi="Arial" w:cs="Arial"/>
          <w:sz w:val="22"/>
          <w:szCs w:val="22"/>
        </w:rPr>
        <w:t>przesłania zawiadomienia o wyborze najkorzystniejszej oferty, jeżeli zawiadomienie to</w:t>
      </w:r>
      <w:r w:rsidR="00963251" w:rsidRPr="006600CB">
        <w:rPr>
          <w:rFonts w:ascii="Arial" w:hAnsi="Arial" w:cs="Arial"/>
          <w:sz w:val="22"/>
          <w:szCs w:val="22"/>
        </w:rPr>
        <w:t xml:space="preserve"> </w:t>
      </w:r>
      <w:r w:rsidRPr="006600CB">
        <w:rPr>
          <w:rFonts w:ascii="Arial" w:hAnsi="Arial" w:cs="Arial"/>
          <w:sz w:val="22"/>
          <w:szCs w:val="22"/>
        </w:rPr>
        <w:t>zostało przesłane przy użyciu środków komunikacji elektronicznej, albo 10 dni, jeżeli</w:t>
      </w:r>
      <w:r w:rsidR="00963251" w:rsidRPr="006600CB">
        <w:rPr>
          <w:rFonts w:ascii="Arial" w:hAnsi="Arial" w:cs="Arial"/>
          <w:sz w:val="22"/>
          <w:szCs w:val="22"/>
        </w:rPr>
        <w:t xml:space="preserve"> </w:t>
      </w:r>
      <w:r w:rsidRPr="006600CB">
        <w:rPr>
          <w:rFonts w:ascii="Arial" w:hAnsi="Arial" w:cs="Arial"/>
          <w:sz w:val="22"/>
          <w:szCs w:val="22"/>
        </w:rPr>
        <w:t>zostało przesłane w inny sposób.</w:t>
      </w:r>
    </w:p>
    <w:p w14:paraId="11A91D00" w14:textId="77777777" w:rsidR="002342DE" w:rsidRPr="006600CB" w:rsidRDefault="00963251" w:rsidP="00FA5966">
      <w:pPr>
        <w:widowControl w:val="0"/>
        <w:numPr>
          <w:ilvl w:val="0"/>
          <w:numId w:val="25"/>
        </w:numPr>
        <w:suppressAutoHyphens w:val="0"/>
        <w:autoSpaceDE w:val="0"/>
        <w:autoSpaceDN w:val="0"/>
        <w:adjustRightInd w:val="0"/>
        <w:ind w:left="426" w:hanging="426"/>
        <w:jc w:val="both"/>
        <w:rPr>
          <w:rFonts w:ascii="Arial" w:hAnsi="Arial" w:cs="Arial"/>
          <w:b/>
          <w:bCs/>
          <w:sz w:val="22"/>
          <w:szCs w:val="22"/>
        </w:rPr>
      </w:pPr>
      <w:r w:rsidRPr="006600CB">
        <w:rPr>
          <w:rFonts w:ascii="Arial" w:hAnsi="Arial" w:cs="Arial"/>
          <w:sz w:val="22"/>
          <w:szCs w:val="22"/>
        </w:rPr>
        <w:t xml:space="preserve">Zamawiający może podpisać umowę przed upływem terminu, o którym mowa w ust. 8 jeżeli złożono tylko jedną ofertę. </w:t>
      </w:r>
    </w:p>
    <w:p w14:paraId="1FCA391B" w14:textId="77777777" w:rsidR="00F76EB5" w:rsidRPr="00F76EB5" w:rsidRDefault="00F76EB5" w:rsidP="00A5093A">
      <w:pPr>
        <w:jc w:val="both"/>
        <w:rPr>
          <w:rFonts w:ascii="Arial" w:hAnsi="Arial" w:cs="Arial"/>
          <w:b/>
          <w:bCs/>
          <w:color w:val="FF0000"/>
          <w:sz w:val="22"/>
          <w:szCs w:val="22"/>
        </w:rPr>
      </w:pPr>
    </w:p>
    <w:p w14:paraId="2BFD8BD0" w14:textId="77777777" w:rsidR="00BE0196" w:rsidRDefault="00863212" w:rsidP="00F70CAA">
      <w:pPr>
        <w:numPr>
          <w:ilvl w:val="0"/>
          <w:numId w:val="7"/>
        </w:numPr>
        <w:ind w:left="426" w:hanging="426"/>
        <w:jc w:val="both"/>
        <w:rPr>
          <w:rFonts w:ascii="Arial" w:hAnsi="Arial" w:cs="Arial"/>
          <w:b/>
          <w:bCs/>
          <w:sz w:val="22"/>
          <w:szCs w:val="22"/>
        </w:rPr>
      </w:pPr>
      <w:r w:rsidRPr="001E64BB">
        <w:rPr>
          <w:rFonts w:ascii="Arial" w:hAnsi="Arial" w:cs="Arial"/>
          <w:b/>
          <w:bCs/>
          <w:sz w:val="22"/>
          <w:szCs w:val="22"/>
        </w:rPr>
        <w:t xml:space="preserve">Informacje o formalnościach, jakie </w:t>
      </w:r>
      <w:r w:rsidR="008424F4" w:rsidRPr="001E64BB">
        <w:rPr>
          <w:rFonts w:ascii="Arial" w:hAnsi="Arial" w:cs="Arial"/>
          <w:b/>
          <w:bCs/>
          <w:sz w:val="22"/>
          <w:szCs w:val="22"/>
        </w:rPr>
        <w:t xml:space="preserve">muszą zostać dopełnione </w:t>
      </w:r>
      <w:r w:rsidR="002F32F9" w:rsidRPr="001E64BB">
        <w:rPr>
          <w:rFonts w:ascii="Arial" w:hAnsi="Arial" w:cs="Arial"/>
          <w:b/>
          <w:bCs/>
          <w:sz w:val="22"/>
          <w:szCs w:val="22"/>
        </w:rPr>
        <w:t xml:space="preserve">po wyborze oferty </w:t>
      </w:r>
      <w:r w:rsidR="00811906" w:rsidRPr="001E64BB">
        <w:rPr>
          <w:rFonts w:ascii="Arial" w:hAnsi="Arial" w:cs="Arial"/>
          <w:b/>
          <w:bCs/>
          <w:sz w:val="22"/>
          <w:szCs w:val="22"/>
        </w:rPr>
        <w:t xml:space="preserve">najkorzystniejszej </w:t>
      </w:r>
      <w:r w:rsidRPr="001E64BB">
        <w:rPr>
          <w:rFonts w:ascii="Arial" w:hAnsi="Arial" w:cs="Arial"/>
          <w:b/>
          <w:bCs/>
          <w:sz w:val="22"/>
          <w:szCs w:val="22"/>
        </w:rPr>
        <w:t>w celu zawarcia umowy w sprawie zamówienia publicznego</w:t>
      </w:r>
    </w:p>
    <w:p w14:paraId="38E97D95" w14:textId="77777777" w:rsidR="00FF3516" w:rsidRPr="001E64BB" w:rsidRDefault="00FF3516" w:rsidP="00A5093A">
      <w:pPr>
        <w:ind w:left="426"/>
        <w:jc w:val="both"/>
        <w:rPr>
          <w:rFonts w:ascii="Arial" w:hAnsi="Arial" w:cs="Arial"/>
          <w:b/>
          <w:bCs/>
          <w:sz w:val="22"/>
          <w:szCs w:val="22"/>
        </w:rPr>
      </w:pPr>
    </w:p>
    <w:p w14:paraId="7083A0DB" w14:textId="77777777" w:rsidR="00800FE7" w:rsidRPr="003A3A7E" w:rsidRDefault="00800FE7" w:rsidP="00FA5966">
      <w:pPr>
        <w:pStyle w:val="Tekstpodstawowy21"/>
        <w:numPr>
          <w:ilvl w:val="1"/>
          <w:numId w:val="14"/>
        </w:numPr>
        <w:tabs>
          <w:tab w:val="clear" w:pos="1440"/>
        </w:tabs>
        <w:suppressAutoHyphens w:val="0"/>
        <w:ind w:left="426" w:hanging="426"/>
        <w:rPr>
          <w:rFonts w:ascii="Arial" w:hAnsi="Arial" w:cs="Arial"/>
          <w:sz w:val="22"/>
          <w:szCs w:val="22"/>
        </w:rPr>
      </w:pPr>
      <w:r w:rsidRPr="003A3A7E">
        <w:rPr>
          <w:rFonts w:ascii="Arial" w:hAnsi="Arial" w:cs="Arial"/>
          <w:sz w:val="22"/>
          <w:szCs w:val="22"/>
        </w:rPr>
        <w:t>Ogólne warunki umowy:</w:t>
      </w:r>
    </w:p>
    <w:p w14:paraId="04BEE8B3" w14:textId="77777777" w:rsidR="00800FE7" w:rsidRPr="007B7146" w:rsidRDefault="00800FE7" w:rsidP="00FA5966">
      <w:pPr>
        <w:pStyle w:val="Tekstpodstawowy21"/>
        <w:numPr>
          <w:ilvl w:val="0"/>
          <w:numId w:val="15"/>
        </w:numPr>
        <w:tabs>
          <w:tab w:val="clear" w:pos="1065"/>
        </w:tabs>
        <w:suppressAutoHyphens w:val="0"/>
        <w:ind w:left="709" w:hanging="283"/>
        <w:jc w:val="both"/>
        <w:rPr>
          <w:rFonts w:ascii="Arial" w:hAnsi="Arial" w:cs="Arial"/>
          <w:sz w:val="22"/>
          <w:szCs w:val="22"/>
        </w:rPr>
      </w:pPr>
      <w:r w:rsidRPr="007B7146">
        <w:rPr>
          <w:rFonts w:ascii="Arial" w:hAnsi="Arial" w:cs="Arial"/>
          <w:sz w:val="22"/>
          <w:szCs w:val="22"/>
        </w:rPr>
        <w:t>zawarcie umowy nastąpi wg projektowanych postanowień umowy stanowiących                Załącznik Nr 6 do SWZ,</w:t>
      </w:r>
    </w:p>
    <w:p w14:paraId="2AF1C750" w14:textId="77777777" w:rsidR="00800FE7" w:rsidRPr="003A3A7E" w:rsidRDefault="00800FE7" w:rsidP="00FA5966">
      <w:pPr>
        <w:pStyle w:val="Tekstpodstawowy21"/>
        <w:numPr>
          <w:ilvl w:val="0"/>
          <w:numId w:val="15"/>
        </w:numPr>
        <w:tabs>
          <w:tab w:val="clear" w:pos="1065"/>
        </w:tabs>
        <w:suppressAutoHyphens w:val="0"/>
        <w:ind w:left="709" w:hanging="283"/>
        <w:rPr>
          <w:rFonts w:ascii="Arial" w:hAnsi="Arial" w:cs="Arial"/>
          <w:sz w:val="22"/>
          <w:szCs w:val="22"/>
        </w:rPr>
      </w:pPr>
      <w:r>
        <w:rPr>
          <w:rFonts w:ascii="Arial" w:hAnsi="Arial" w:cs="Arial"/>
          <w:sz w:val="22"/>
          <w:szCs w:val="22"/>
        </w:rPr>
        <w:t xml:space="preserve">projektowane </w:t>
      </w:r>
      <w:r w:rsidRPr="003A3A7E">
        <w:rPr>
          <w:rFonts w:ascii="Arial" w:hAnsi="Arial" w:cs="Arial"/>
          <w:sz w:val="22"/>
          <w:szCs w:val="22"/>
        </w:rPr>
        <w:t xml:space="preserve">postanowienia umowy </w:t>
      </w:r>
      <w:r>
        <w:rPr>
          <w:rFonts w:ascii="Arial" w:hAnsi="Arial" w:cs="Arial"/>
          <w:sz w:val="22"/>
          <w:szCs w:val="22"/>
        </w:rPr>
        <w:t>n</w:t>
      </w:r>
      <w:r w:rsidRPr="003A3A7E">
        <w:rPr>
          <w:rFonts w:ascii="Arial" w:hAnsi="Arial" w:cs="Arial"/>
          <w:sz w:val="22"/>
          <w:szCs w:val="22"/>
        </w:rPr>
        <w:t>ie podlegają negocjacji,</w:t>
      </w:r>
    </w:p>
    <w:p w14:paraId="187808F4" w14:textId="77777777" w:rsidR="00800FE7" w:rsidRPr="003A3A7E" w:rsidRDefault="00800FE7" w:rsidP="00FA5966">
      <w:pPr>
        <w:pStyle w:val="Tekstpodstawowy21"/>
        <w:numPr>
          <w:ilvl w:val="0"/>
          <w:numId w:val="15"/>
        </w:numPr>
        <w:tabs>
          <w:tab w:val="clear" w:pos="1065"/>
        </w:tabs>
        <w:suppressAutoHyphens w:val="0"/>
        <w:ind w:left="709" w:hanging="283"/>
        <w:rPr>
          <w:rFonts w:ascii="Arial" w:hAnsi="Arial" w:cs="Arial"/>
          <w:sz w:val="22"/>
          <w:szCs w:val="22"/>
        </w:rPr>
      </w:pPr>
      <w:r w:rsidRPr="003A3A7E">
        <w:rPr>
          <w:rFonts w:ascii="Arial" w:hAnsi="Arial" w:cs="Arial"/>
          <w:sz w:val="22"/>
          <w:szCs w:val="22"/>
        </w:rPr>
        <w:t xml:space="preserve">akceptacja treści </w:t>
      </w:r>
      <w:r>
        <w:rPr>
          <w:rFonts w:ascii="Arial" w:hAnsi="Arial" w:cs="Arial"/>
          <w:sz w:val="22"/>
          <w:szCs w:val="22"/>
        </w:rPr>
        <w:t xml:space="preserve">projektowanych </w:t>
      </w:r>
      <w:r w:rsidRPr="003A3A7E">
        <w:rPr>
          <w:rFonts w:ascii="Arial" w:hAnsi="Arial" w:cs="Arial"/>
          <w:sz w:val="22"/>
          <w:szCs w:val="22"/>
        </w:rPr>
        <w:t>postanowie</w:t>
      </w:r>
      <w:r>
        <w:rPr>
          <w:rFonts w:ascii="Arial" w:hAnsi="Arial" w:cs="Arial"/>
          <w:sz w:val="22"/>
          <w:szCs w:val="22"/>
        </w:rPr>
        <w:t>ń</w:t>
      </w:r>
      <w:r w:rsidRPr="003A3A7E">
        <w:rPr>
          <w:rFonts w:ascii="Arial" w:hAnsi="Arial" w:cs="Arial"/>
          <w:sz w:val="22"/>
          <w:szCs w:val="22"/>
        </w:rPr>
        <w:t xml:space="preserve"> umowy nastąpi przez podpisanie oferty.</w:t>
      </w:r>
    </w:p>
    <w:p w14:paraId="4FFC37A8" w14:textId="77777777" w:rsidR="00800FE7" w:rsidRPr="003A3A7E" w:rsidRDefault="00800FE7" w:rsidP="00FA5966">
      <w:pPr>
        <w:pStyle w:val="Tekstpodstawowy21"/>
        <w:numPr>
          <w:ilvl w:val="1"/>
          <w:numId w:val="14"/>
        </w:numPr>
        <w:tabs>
          <w:tab w:val="clear" w:pos="1440"/>
        </w:tabs>
        <w:suppressAutoHyphens w:val="0"/>
        <w:ind w:left="426" w:hanging="426"/>
        <w:rPr>
          <w:rFonts w:ascii="Arial" w:hAnsi="Arial" w:cs="Arial"/>
          <w:sz w:val="22"/>
          <w:szCs w:val="22"/>
        </w:rPr>
      </w:pPr>
      <w:r w:rsidRPr="003A3A7E">
        <w:rPr>
          <w:rFonts w:ascii="Arial" w:hAnsi="Arial" w:cs="Arial"/>
          <w:sz w:val="22"/>
          <w:szCs w:val="22"/>
        </w:rPr>
        <w:t xml:space="preserve">Wszelkie zmiany umowy wymagają formy pisemnej pod rygorem nieważności. </w:t>
      </w:r>
    </w:p>
    <w:p w14:paraId="19EFF8A8" w14:textId="77777777" w:rsidR="00BE0196" w:rsidRPr="008C7AF0" w:rsidRDefault="00BE0196" w:rsidP="00A5093A">
      <w:pPr>
        <w:widowControl w:val="0"/>
        <w:jc w:val="both"/>
        <w:rPr>
          <w:rFonts w:ascii="Arial" w:hAnsi="Arial" w:cs="Arial"/>
          <w:sz w:val="22"/>
          <w:szCs w:val="22"/>
        </w:rPr>
      </w:pPr>
    </w:p>
    <w:p w14:paraId="26230998" w14:textId="77777777" w:rsidR="00BE0196" w:rsidRPr="00E13B71" w:rsidRDefault="00E704C3" w:rsidP="00F70CAA">
      <w:pPr>
        <w:numPr>
          <w:ilvl w:val="0"/>
          <w:numId w:val="7"/>
        </w:numPr>
        <w:ind w:left="426" w:hanging="426"/>
        <w:jc w:val="both"/>
        <w:rPr>
          <w:rFonts w:ascii="Arial" w:hAnsi="Arial" w:cs="Arial"/>
          <w:b/>
          <w:bCs/>
          <w:sz w:val="22"/>
          <w:szCs w:val="22"/>
        </w:rPr>
      </w:pPr>
      <w:r>
        <w:rPr>
          <w:rFonts w:ascii="Arial" w:hAnsi="Arial" w:cs="Arial"/>
          <w:b/>
          <w:bCs/>
          <w:sz w:val="22"/>
          <w:szCs w:val="22"/>
        </w:rPr>
        <w:t xml:space="preserve"> </w:t>
      </w:r>
      <w:r w:rsidR="002F32F9" w:rsidRPr="00E13B71">
        <w:rPr>
          <w:rFonts w:ascii="Arial" w:hAnsi="Arial" w:cs="Arial"/>
          <w:b/>
          <w:bCs/>
          <w:sz w:val="22"/>
          <w:szCs w:val="22"/>
        </w:rPr>
        <w:t>Informacje d</w:t>
      </w:r>
      <w:r w:rsidR="00863212" w:rsidRPr="00E13B71">
        <w:rPr>
          <w:rFonts w:ascii="Arial" w:hAnsi="Arial" w:cs="Arial"/>
          <w:b/>
          <w:bCs/>
          <w:sz w:val="22"/>
          <w:szCs w:val="22"/>
        </w:rPr>
        <w:t xml:space="preserve">otyczące zabezpieczenia należytego wykonania umowy </w:t>
      </w:r>
    </w:p>
    <w:p w14:paraId="2933C76A" w14:textId="77777777" w:rsidR="00D30494" w:rsidRDefault="00D30494" w:rsidP="00A5093A">
      <w:pPr>
        <w:pStyle w:val="Tekstpodstawowywcity"/>
        <w:ind w:firstLine="0"/>
        <w:rPr>
          <w:rFonts w:ascii="Arial" w:hAnsi="Arial" w:cs="Arial"/>
          <w:sz w:val="22"/>
          <w:szCs w:val="22"/>
        </w:rPr>
      </w:pPr>
    </w:p>
    <w:p w14:paraId="4275F404" w14:textId="77777777" w:rsidR="00C63200" w:rsidRDefault="00C63200" w:rsidP="00A5093A">
      <w:pPr>
        <w:pStyle w:val="Tekstpodstawowywcity"/>
        <w:ind w:firstLine="0"/>
        <w:rPr>
          <w:rFonts w:ascii="Arial" w:hAnsi="Arial" w:cs="Arial"/>
          <w:sz w:val="22"/>
          <w:szCs w:val="22"/>
        </w:rPr>
      </w:pPr>
      <w:r>
        <w:rPr>
          <w:rFonts w:ascii="Arial" w:hAnsi="Arial" w:cs="Arial"/>
          <w:sz w:val="22"/>
          <w:szCs w:val="22"/>
        </w:rPr>
        <w:t>Zamawiający nie wymaga wniesienia zabezpieczenia należytego wykonania umowy.</w:t>
      </w:r>
    </w:p>
    <w:p w14:paraId="421F145F" w14:textId="77777777" w:rsidR="00E125FF" w:rsidRDefault="00E125FF" w:rsidP="00A5093A">
      <w:pPr>
        <w:pStyle w:val="Tekstpodstawowywcity"/>
        <w:ind w:firstLine="0"/>
        <w:rPr>
          <w:rFonts w:ascii="Arial" w:hAnsi="Arial" w:cs="Arial"/>
          <w:sz w:val="22"/>
          <w:szCs w:val="22"/>
        </w:rPr>
      </w:pPr>
    </w:p>
    <w:p w14:paraId="3D5D4EF6" w14:textId="77777777" w:rsidR="00BE0196" w:rsidRPr="001E64BB" w:rsidRDefault="00863212" w:rsidP="00F70CAA">
      <w:pPr>
        <w:pStyle w:val="Akapitzlist"/>
        <w:numPr>
          <w:ilvl w:val="0"/>
          <w:numId w:val="7"/>
        </w:numPr>
        <w:ind w:left="426" w:hanging="426"/>
        <w:jc w:val="both"/>
        <w:rPr>
          <w:rFonts w:ascii="Arial" w:hAnsi="Arial" w:cs="Arial"/>
          <w:b/>
          <w:bCs/>
          <w:sz w:val="22"/>
          <w:szCs w:val="22"/>
        </w:rPr>
      </w:pPr>
      <w:r w:rsidRPr="001E64BB">
        <w:rPr>
          <w:rFonts w:ascii="Arial" w:hAnsi="Arial" w:cs="Arial"/>
          <w:b/>
          <w:bCs/>
          <w:sz w:val="22"/>
          <w:szCs w:val="22"/>
        </w:rPr>
        <w:t xml:space="preserve">Informacja o przewidywanych zamówieniach powtarzalnych </w:t>
      </w:r>
    </w:p>
    <w:p w14:paraId="3FAB1406" w14:textId="77777777" w:rsidR="002F32F9" w:rsidRDefault="002F32F9" w:rsidP="00A5093A">
      <w:pPr>
        <w:pStyle w:val="Tekstpodstawowy2"/>
        <w:tabs>
          <w:tab w:val="left" w:pos="360"/>
        </w:tabs>
        <w:ind w:left="709" w:hanging="709"/>
        <w:rPr>
          <w:rFonts w:ascii="Arial" w:hAnsi="Arial" w:cs="Arial"/>
          <w:sz w:val="22"/>
          <w:szCs w:val="22"/>
        </w:rPr>
      </w:pPr>
    </w:p>
    <w:p w14:paraId="212C1029" w14:textId="77777777" w:rsidR="00BE0196" w:rsidRDefault="00863212" w:rsidP="00A5093A">
      <w:pPr>
        <w:pStyle w:val="Tekstpodstawowy2"/>
        <w:tabs>
          <w:tab w:val="left" w:pos="360"/>
        </w:tabs>
        <w:rPr>
          <w:rFonts w:ascii="Arial" w:hAnsi="Arial" w:cs="Arial"/>
          <w:sz w:val="22"/>
          <w:szCs w:val="22"/>
        </w:rPr>
      </w:pPr>
      <w:r w:rsidRPr="008C7AF0">
        <w:rPr>
          <w:rFonts w:ascii="Arial" w:hAnsi="Arial" w:cs="Arial"/>
          <w:sz w:val="22"/>
          <w:szCs w:val="22"/>
        </w:rPr>
        <w:lastRenderedPageBreak/>
        <w:t xml:space="preserve">Zamawiający nie przewiduje możliwości udzielenia zamówień na podstawie art. </w:t>
      </w:r>
      <w:r w:rsidR="002F32F9">
        <w:rPr>
          <w:rFonts w:ascii="Arial" w:hAnsi="Arial" w:cs="Arial"/>
          <w:sz w:val="22"/>
          <w:szCs w:val="22"/>
        </w:rPr>
        <w:t>214</w:t>
      </w:r>
      <w:r w:rsidRPr="008C7AF0">
        <w:rPr>
          <w:rFonts w:ascii="Arial" w:hAnsi="Arial" w:cs="Arial"/>
          <w:sz w:val="22"/>
          <w:szCs w:val="22"/>
        </w:rPr>
        <w:t xml:space="preserve"> ust. 1 pkt </w:t>
      </w:r>
      <w:r w:rsidR="00443230" w:rsidRPr="008C7AF0">
        <w:rPr>
          <w:rFonts w:ascii="Arial" w:hAnsi="Arial" w:cs="Arial"/>
          <w:sz w:val="22"/>
          <w:szCs w:val="22"/>
        </w:rPr>
        <w:t>7</w:t>
      </w:r>
      <w:r w:rsidR="002F32F9">
        <w:rPr>
          <w:rFonts w:ascii="Arial" w:hAnsi="Arial" w:cs="Arial"/>
          <w:sz w:val="22"/>
          <w:szCs w:val="22"/>
        </w:rPr>
        <w:t xml:space="preserve">) </w:t>
      </w:r>
      <w:r w:rsidRPr="008C7AF0">
        <w:rPr>
          <w:rFonts w:ascii="Arial" w:hAnsi="Arial" w:cs="Arial"/>
          <w:sz w:val="22"/>
          <w:szCs w:val="22"/>
        </w:rPr>
        <w:t>ustawy</w:t>
      </w:r>
      <w:r w:rsidR="002F32F9">
        <w:rPr>
          <w:rFonts w:ascii="Arial" w:hAnsi="Arial" w:cs="Arial"/>
          <w:sz w:val="22"/>
          <w:szCs w:val="22"/>
        </w:rPr>
        <w:t xml:space="preserve"> Pzp</w:t>
      </w:r>
      <w:r w:rsidRPr="008C7AF0">
        <w:rPr>
          <w:rFonts w:ascii="Arial" w:hAnsi="Arial" w:cs="Arial"/>
          <w:sz w:val="22"/>
          <w:szCs w:val="22"/>
        </w:rPr>
        <w:t>.</w:t>
      </w:r>
    </w:p>
    <w:p w14:paraId="3274B08A" w14:textId="77777777" w:rsidR="00E125FF" w:rsidRDefault="00E125FF" w:rsidP="00A5093A">
      <w:pPr>
        <w:pStyle w:val="Tekstpodstawowy2"/>
        <w:tabs>
          <w:tab w:val="left" w:pos="360"/>
        </w:tabs>
        <w:rPr>
          <w:rFonts w:ascii="Arial" w:hAnsi="Arial" w:cs="Arial"/>
          <w:sz w:val="22"/>
          <w:szCs w:val="22"/>
        </w:rPr>
      </w:pPr>
    </w:p>
    <w:p w14:paraId="41A56816" w14:textId="77777777" w:rsidR="00BE0196" w:rsidRPr="001E64BB" w:rsidRDefault="00863212" w:rsidP="00F70CAA">
      <w:pPr>
        <w:numPr>
          <w:ilvl w:val="0"/>
          <w:numId w:val="7"/>
        </w:numPr>
        <w:ind w:left="426" w:hanging="426"/>
        <w:jc w:val="both"/>
        <w:rPr>
          <w:rFonts w:ascii="Arial" w:hAnsi="Arial" w:cs="Arial"/>
          <w:b/>
          <w:bCs/>
          <w:sz w:val="22"/>
          <w:szCs w:val="22"/>
        </w:rPr>
      </w:pPr>
      <w:r w:rsidRPr="001E64BB">
        <w:rPr>
          <w:rFonts w:ascii="Arial" w:hAnsi="Arial" w:cs="Arial"/>
          <w:b/>
          <w:bCs/>
          <w:sz w:val="22"/>
          <w:szCs w:val="22"/>
        </w:rPr>
        <w:t xml:space="preserve">Pouczenie o środkach ochrony prawnej przysługujących Wykonawcy  </w:t>
      </w:r>
    </w:p>
    <w:p w14:paraId="0196F88D" w14:textId="77777777" w:rsidR="002F32F9" w:rsidRDefault="002F32F9" w:rsidP="00A5093A">
      <w:pPr>
        <w:pStyle w:val="Tekstpodstawowy"/>
        <w:ind w:left="709"/>
        <w:jc w:val="both"/>
        <w:rPr>
          <w:rFonts w:ascii="Arial" w:hAnsi="Arial" w:cs="Arial"/>
          <w:b w:val="0"/>
          <w:bCs w:val="0"/>
          <w:sz w:val="22"/>
          <w:szCs w:val="22"/>
        </w:rPr>
      </w:pPr>
    </w:p>
    <w:p w14:paraId="17C9E38F" w14:textId="77777777" w:rsidR="00BE0196" w:rsidRPr="008C7AF0" w:rsidRDefault="00863212" w:rsidP="00A5093A">
      <w:pPr>
        <w:pStyle w:val="Tekstpodstawowy"/>
        <w:jc w:val="both"/>
        <w:rPr>
          <w:rFonts w:ascii="Arial" w:hAnsi="Arial" w:cs="Arial"/>
          <w:b w:val="0"/>
          <w:bCs w:val="0"/>
          <w:sz w:val="22"/>
          <w:szCs w:val="22"/>
        </w:rPr>
      </w:pPr>
      <w:r w:rsidRPr="008C7AF0">
        <w:rPr>
          <w:rFonts w:ascii="Arial" w:hAnsi="Arial" w:cs="Arial"/>
          <w:b w:val="0"/>
          <w:bCs w:val="0"/>
          <w:sz w:val="22"/>
          <w:szCs w:val="22"/>
        </w:rPr>
        <w:t xml:space="preserve">Wykonawcom, a także innym podmiotom, jeżeli mają lub mieli interes w uzyskaniu danego zamówienia oraz ponieśli lub mogą ponieść szkodę w wyniku naruszenia przez Zamawiającego przepisów ustawy, przysługują środki odwoławcze zgodnie z działem </w:t>
      </w:r>
      <w:r w:rsidR="00443230" w:rsidRPr="008C7AF0">
        <w:rPr>
          <w:rFonts w:ascii="Arial" w:hAnsi="Arial" w:cs="Arial"/>
          <w:b w:val="0"/>
          <w:bCs w:val="0"/>
          <w:sz w:val="22"/>
          <w:szCs w:val="22"/>
        </w:rPr>
        <w:t>IX</w:t>
      </w:r>
      <w:r w:rsidRPr="008C7AF0">
        <w:rPr>
          <w:rFonts w:ascii="Arial" w:hAnsi="Arial" w:cs="Arial"/>
          <w:b w:val="0"/>
          <w:bCs w:val="0"/>
          <w:sz w:val="22"/>
          <w:szCs w:val="22"/>
        </w:rPr>
        <w:t xml:space="preserve"> </w:t>
      </w:r>
      <w:r w:rsidR="009B51F4" w:rsidRPr="008C7AF0">
        <w:rPr>
          <w:rFonts w:ascii="Arial" w:hAnsi="Arial" w:cs="Arial"/>
          <w:b w:val="0"/>
          <w:bCs w:val="0"/>
          <w:sz w:val="22"/>
          <w:szCs w:val="22"/>
        </w:rPr>
        <w:t xml:space="preserve">ustawy </w:t>
      </w:r>
      <w:r w:rsidR="002F32F9">
        <w:rPr>
          <w:rFonts w:ascii="Arial" w:hAnsi="Arial" w:cs="Arial"/>
          <w:b w:val="0"/>
          <w:bCs w:val="0"/>
          <w:sz w:val="22"/>
          <w:szCs w:val="22"/>
        </w:rPr>
        <w:t>Pzp – Ś</w:t>
      </w:r>
      <w:r w:rsidRPr="008C7AF0">
        <w:rPr>
          <w:rFonts w:ascii="Arial" w:hAnsi="Arial" w:cs="Arial"/>
          <w:b w:val="0"/>
          <w:bCs w:val="0"/>
          <w:sz w:val="22"/>
          <w:szCs w:val="22"/>
        </w:rPr>
        <w:t>rodki ochrony prawnej</w:t>
      </w:r>
      <w:r w:rsidR="009B51F4" w:rsidRPr="008C7AF0">
        <w:rPr>
          <w:rFonts w:ascii="Arial" w:hAnsi="Arial" w:cs="Arial"/>
          <w:b w:val="0"/>
          <w:bCs w:val="0"/>
          <w:sz w:val="22"/>
          <w:szCs w:val="22"/>
        </w:rPr>
        <w:t>.</w:t>
      </w:r>
    </w:p>
    <w:p w14:paraId="372BB07B" w14:textId="77777777" w:rsidR="004106FC" w:rsidRDefault="004106FC" w:rsidP="00A5093A">
      <w:pPr>
        <w:pStyle w:val="Tekstpodstawowy2"/>
        <w:tabs>
          <w:tab w:val="left" w:pos="360"/>
        </w:tabs>
        <w:rPr>
          <w:rFonts w:ascii="Arial" w:hAnsi="Arial" w:cs="Arial"/>
          <w:sz w:val="22"/>
          <w:szCs w:val="22"/>
        </w:rPr>
      </w:pPr>
    </w:p>
    <w:p w14:paraId="221E2142" w14:textId="77777777" w:rsidR="00BE0196" w:rsidRPr="00473D0C" w:rsidRDefault="00863212" w:rsidP="00F70CAA">
      <w:pPr>
        <w:numPr>
          <w:ilvl w:val="0"/>
          <w:numId w:val="7"/>
        </w:numPr>
        <w:ind w:left="426" w:hanging="426"/>
        <w:jc w:val="both"/>
        <w:rPr>
          <w:rFonts w:ascii="Arial" w:hAnsi="Arial" w:cs="Arial"/>
          <w:b/>
          <w:bCs/>
          <w:sz w:val="22"/>
          <w:szCs w:val="22"/>
        </w:rPr>
      </w:pPr>
      <w:r w:rsidRPr="001E64BB">
        <w:rPr>
          <w:rFonts w:ascii="Arial" w:hAnsi="Arial" w:cs="Arial"/>
          <w:b/>
          <w:bCs/>
          <w:sz w:val="22"/>
          <w:szCs w:val="22"/>
        </w:rPr>
        <w:t>Klauzula informacyjna</w:t>
      </w:r>
      <w:r w:rsidRPr="00473D0C">
        <w:rPr>
          <w:rFonts w:ascii="Arial" w:hAnsi="Arial" w:cs="Arial"/>
          <w:b/>
          <w:bCs/>
          <w:sz w:val="22"/>
          <w:szCs w:val="22"/>
        </w:rPr>
        <w:t>:</w:t>
      </w:r>
    </w:p>
    <w:p w14:paraId="78EEB68B" w14:textId="77777777" w:rsidR="002F32F9" w:rsidRDefault="002F32F9" w:rsidP="00A5093A">
      <w:pPr>
        <w:ind w:left="720"/>
        <w:jc w:val="both"/>
        <w:rPr>
          <w:rFonts w:ascii="Arial" w:hAnsi="Arial" w:cs="Arial"/>
          <w:b/>
          <w:bCs/>
          <w:sz w:val="22"/>
          <w:szCs w:val="22"/>
        </w:rPr>
      </w:pPr>
    </w:p>
    <w:p w14:paraId="78DDDCF7" w14:textId="77777777" w:rsidR="00235F3E" w:rsidRPr="003A3A7E" w:rsidRDefault="00235F3E" w:rsidP="00235F3E">
      <w:pPr>
        <w:jc w:val="both"/>
        <w:rPr>
          <w:rFonts w:ascii="Arial" w:hAnsi="Arial" w:cs="Arial"/>
          <w:bCs/>
          <w:sz w:val="22"/>
          <w:szCs w:val="22"/>
        </w:rPr>
      </w:pPr>
      <w:r w:rsidRPr="003A3A7E">
        <w:rPr>
          <w:rFonts w:ascii="Arial" w:hAnsi="Arial" w:cs="Arial"/>
          <w:bCs/>
          <w:sz w:val="22"/>
          <w:szCs w:val="22"/>
        </w:rPr>
        <w:t>Klauzula informacyjna dla uczestników postępowania o udzielenie zamówienia publicznego</w:t>
      </w:r>
    </w:p>
    <w:tbl>
      <w:tblPr>
        <w:tblW w:w="9854" w:type="dxa"/>
        <w:tblLook w:val="04A0" w:firstRow="1" w:lastRow="0" w:firstColumn="1" w:lastColumn="0" w:noHBand="0" w:noVBand="1"/>
      </w:tblPr>
      <w:tblGrid>
        <w:gridCol w:w="3328"/>
        <w:gridCol w:w="6526"/>
      </w:tblGrid>
      <w:tr w:rsidR="00235F3E" w:rsidRPr="003A3A7E" w14:paraId="016F18CB" w14:textId="77777777" w:rsidTr="00A74D82">
        <w:trPr>
          <w:trHeight w:val="615"/>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7272F447"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Administrator danych</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3F122E12" w14:textId="77777777" w:rsidR="00235F3E" w:rsidRPr="00656DCD" w:rsidRDefault="00235F3E" w:rsidP="00A74D82">
            <w:pPr>
              <w:rPr>
                <w:rFonts w:ascii="Arial" w:eastAsia="Calibri" w:hAnsi="Arial" w:cs="Arial"/>
                <w:sz w:val="22"/>
                <w:szCs w:val="22"/>
              </w:rPr>
            </w:pPr>
            <w:r w:rsidRPr="00656DCD">
              <w:rPr>
                <w:rFonts w:ascii="Arial" w:eastAsia="Calibri" w:hAnsi="Arial" w:cs="Arial"/>
                <w:sz w:val="22"/>
                <w:szCs w:val="22"/>
              </w:rPr>
              <w:t>Kasa Rolniczego Ubezpieczenia Społecznego</w:t>
            </w:r>
            <w:r w:rsidR="00075C9C">
              <w:rPr>
                <w:rFonts w:ascii="Arial" w:eastAsia="Calibri" w:hAnsi="Arial" w:cs="Arial"/>
                <w:sz w:val="22"/>
                <w:szCs w:val="22"/>
              </w:rPr>
              <w:t>,</w:t>
            </w:r>
          </w:p>
          <w:p w14:paraId="377E4022" w14:textId="77777777" w:rsidR="00235F3E" w:rsidRPr="00656DCD" w:rsidRDefault="00235F3E" w:rsidP="00A74D82">
            <w:pPr>
              <w:rPr>
                <w:rFonts w:ascii="Arial" w:eastAsia="Calibri" w:hAnsi="Arial" w:cs="Arial"/>
                <w:sz w:val="22"/>
                <w:szCs w:val="22"/>
              </w:rPr>
            </w:pPr>
            <w:r w:rsidRPr="00656DCD">
              <w:rPr>
                <w:rFonts w:ascii="Arial" w:eastAsia="Calibri" w:hAnsi="Arial" w:cs="Arial"/>
                <w:sz w:val="22"/>
                <w:szCs w:val="22"/>
              </w:rPr>
              <w:t>Al. Niepodległości 190, 00-608 Warszawa, którą reprezentuje Prezes Kasy Rolniczego Ubezpieczenia Społecznego.</w:t>
            </w:r>
          </w:p>
        </w:tc>
      </w:tr>
      <w:tr w:rsidR="00235F3E" w:rsidRPr="003A3A7E" w14:paraId="3AAA09E0" w14:textId="77777777" w:rsidTr="00A74D82">
        <w:trPr>
          <w:trHeight w:val="835"/>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1E16DF51"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Dane kontaktowe inspektora ochrony danych</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6E81E969" w14:textId="77777777" w:rsidR="00235F3E" w:rsidRPr="00656DCD" w:rsidRDefault="00235F3E" w:rsidP="00A74D82">
            <w:pPr>
              <w:jc w:val="both"/>
              <w:rPr>
                <w:rFonts w:ascii="Arial" w:eastAsia="Calibri" w:hAnsi="Arial" w:cs="Arial"/>
                <w:sz w:val="22"/>
                <w:szCs w:val="22"/>
              </w:rPr>
            </w:pPr>
            <w:r w:rsidRPr="00656DCD">
              <w:rPr>
                <w:rFonts w:ascii="Arial" w:eastAsia="Calibri" w:hAnsi="Arial" w:cs="Arial"/>
                <w:sz w:val="22"/>
                <w:szCs w:val="22"/>
              </w:rPr>
              <w:t>poczta elektroniczna na adres e-</w:t>
            </w:r>
            <w:r w:rsidRPr="00656DCD">
              <w:rPr>
                <w:rFonts w:ascii="Arial" w:eastAsia="Calibri" w:hAnsi="Arial" w:cs="Arial"/>
                <w:iCs/>
                <w:sz w:val="22"/>
                <w:szCs w:val="22"/>
              </w:rPr>
              <w:t>mail:</w:t>
            </w:r>
            <w:r w:rsidRPr="00656DCD">
              <w:rPr>
                <w:rFonts w:ascii="Arial" w:eastAsia="Calibri" w:hAnsi="Arial" w:cs="Arial"/>
                <w:sz w:val="22"/>
                <w:szCs w:val="22"/>
              </w:rPr>
              <w:t xml:space="preserve"> </w:t>
            </w:r>
            <w:hyperlink r:id="rId17">
              <w:r w:rsidRPr="00656DCD">
                <w:rPr>
                  <w:rStyle w:val="czeinternetowe"/>
                  <w:rFonts w:ascii="Arial" w:eastAsia="Calibri" w:hAnsi="Arial" w:cs="Arial"/>
                  <w:color w:val="auto"/>
                  <w:sz w:val="22"/>
                  <w:szCs w:val="22"/>
                </w:rPr>
                <w:t>iod@krus.gov.pl</w:t>
              </w:r>
            </w:hyperlink>
            <w:r w:rsidRPr="00656DCD">
              <w:rPr>
                <w:rFonts w:ascii="Arial" w:eastAsia="Calibri" w:hAnsi="Arial" w:cs="Arial"/>
                <w:sz w:val="22"/>
                <w:szCs w:val="22"/>
              </w:rPr>
              <w:t xml:space="preserve">, </w:t>
            </w:r>
          </w:p>
          <w:p w14:paraId="08E45553" w14:textId="77777777" w:rsidR="00235F3E" w:rsidRPr="00656DCD" w:rsidRDefault="00235F3E" w:rsidP="00075C9C">
            <w:pPr>
              <w:jc w:val="both"/>
              <w:rPr>
                <w:rFonts w:ascii="Arial" w:eastAsia="Calibri" w:hAnsi="Arial" w:cs="Arial"/>
                <w:sz w:val="22"/>
                <w:szCs w:val="22"/>
              </w:rPr>
            </w:pPr>
            <w:r w:rsidRPr="00656DCD">
              <w:rPr>
                <w:rFonts w:ascii="Arial" w:eastAsia="Calibri" w:hAnsi="Arial" w:cs="Arial"/>
                <w:sz w:val="22"/>
                <w:szCs w:val="22"/>
              </w:rPr>
              <w:t>poczta tradycyjna na adres: Kasa Rolniczego Ubezpieczenia Społecznego, Al. Niepodległości 190, 00-608 Warszawa</w:t>
            </w:r>
            <w:r w:rsidR="00075C9C">
              <w:rPr>
                <w:rFonts w:ascii="Arial" w:eastAsia="Calibri" w:hAnsi="Arial" w:cs="Arial"/>
                <w:sz w:val="22"/>
                <w:szCs w:val="22"/>
              </w:rPr>
              <w:t xml:space="preserve"> </w:t>
            </w:r>
            <w:r w:rsidR="00075C9C">
              <w:rPr>
                <w:rFonts w:ascii="Arial" w:eastAsia="Calibri" w:hAnsi="Arial" w:cs="Arial"/>
                <w:sz w:val="22"/>
                <w:szCs w:val="22"/>
              </w:rPr>
              <w:br/>
            </w:r>
            <w:r w:rsidRPr="00656DCD">
              <w:rPr>
                <w:rFonts w:ascii="Arial" w:eastAsia="Calibri" w:hAnsi="Arial" w:cs="Arial"/>
                <w:sz w:val="22"/>
                <w:szCs w:val="22"/>
              </w:rPr>
              <w:t xml:space="preserve">z dopiskiem „Inspektor Ochrony Danych”. </w:t>
            </w:r>
          </w:p>
        </w:tc>
      </w:tr>
      <w:tr w:rsidR="00235F3E" w:rsidRPr="003A3A7E" w14:paraId="12AE08F1" w14:textId="77777777" w:rsidTr="00075C9C">
        <w:trPr>
          <w:trHeight w:val="274"/>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28499D1C"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Cele przetwarzania danych</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2B1D00A2" w14:textId="6D7286B9" w:rsidR="00235F3E" w:rsidRPr="0081283A" w:rsidRDefault="00235F3E" w:rsidP="0081283A">
            <w:pPr>
              <w:pStyle w:val="Nagwek2"/>
              <w:jc w:val="both"/>
              <w:rPr>
                <w:rFonts w:ascii="Arial" w:hAnsi="Arial" w:cs="Arial"/>
                <w:b w:val="0"/>
                <w:sz w:val="22"/>
                <w:szCs w:val="22"/>
              </w:rPr>
            </w:pPr>
            <w:r w:rsidRPr="0081283A">
              <w:rPr>
                <w:rFonts w:ascii="Arial" w:eastAsia="Calibri" w:hAnsi="Arial" w:cs="Arial"/>
                <w:b w:val="0"/>
                <w:sz w:val="22"/>
                <w:szCs w:val="22"/>
                <w:shd w:val="clear" w:color="auto" w:fill="FFFFFF"/>
              </w:rPr>
              <w:t>przeprowadzenie postępowania o</w:t>
            </w:r>
            <w:r w:rsidR="0081283A">
              <w:rPr>
                <w:rFonts w:ascii="Arial" w:eastAsia="Calibri" w:hAnsi="Arial" w:cs="Arial"/>
                <w:b w:val="0"/>
                <w:sz w:val="22"/>
                <w:szCs w:val="22"/>
                <w:shd w:val="clear" w:color="auto" w:fill="FFFFFF"/>
              </w:rPr>
              <w:t xml:space="preserve"> </w:t>
            </w:r>
            <w:r w:rsidRPr="0081283A">
              <w:rPr>
                <w:rFonts w:ascii="Arial" w:eastAsia="Calibri" w:hAnsi="Arial" w:cs="Arial"/>
                <w:b w:val="0"/>
                <w:sz w:val="22"/>
                <w:szCs w:val="22"/>
                <w:shd w:val="clear" w:color="auto" w:fill="FFFFFF"/>
              </w:rPr>
              <w:t>udzielenie zamówienia publicznego na</w:t>
            </w:r>
            <w:r w:rsidRPr="0081283A">
              <w:rPr>
                <w:rFonts w:ascii="Arial" w:hAnsi="Arial" w:cs="Arial"/>
                <w:b w:val="0"/>
                <w:sz w:val="22"/>
                <w:szCs w:val="22"/>
              </w:rPr>
              <w:t xml:space="preserve"> </w:t>
            </w:r>
            <w:r w:rsidR="0081283A" w:rsidRPr="0081283A">
              <w:rPr>
                <w:rFonts w:ascii="Arial" w:hAnsi="Arial" w:cs="Arial"/>
                <w:b w:val="0"/>
                <w:bCs w:val="0"/>
                <w:i/>
                <w:sz w:val="22"/>
                <w:szCs w:val="22"/>
              </w:rPr>
              <w:t>usługi ochrony osób i mienia, monitoring wraz zkonserwacją systemów antywłamaniowych i przeciwpożarowych w obiektach OR KRUS w Warszawie i podległych PT</w:t>
            </w:r>
            <w:r w:rsidRPr="0081283A">
              <w:rPr>
                <w:rFonts w:ascii="Arial" w:hAnsi="Arial" w:cs="Arial"/>
                <w:b w:val="0"/>
                <w:sz w:val="22"/>
                <w:szCs w:val="22"/>
              </w:rPr>
              <w:t>, znak 1</w:t>
            </w:r>
            <w:r w:rsidR="0081283A" w:rsidRPr="0081283A">
              <w:rPr>
                <w:rFonts w:ascii="Arial" w:hAnsi="Arial" w:cs="Arial"/>
                <w:b w:val="0"/>
                <w:sz w:val="22"/>
                <w:szCs w:val="22"/>
              </w:rPr>
              <w:t>4</w:t>
            </w:r>
            <w:r w:rsidRPr="0081283A">
              <w:rPr>
                <w:rFonts w:ascii="Arial" w:hAnsi="Arial" w:cs="Arial"/>
                <w:b w:val="0"/>
                <w:sz w:val="22"/>
                <w:szCs w:val="22"/>
              </w:rPr>
              <w:t>00-OP.261.</w:t>
            </w:r>
            <w:r w:rsidR="001F0E9F">
              <w:rPr>
                <w:rFonts w:ascii="Arial" w:hAnsi="Arial" w:cs="Arial"/>
                <w:b w:val="0"/>
                <w:sz w:val="22"/>
                <w:szCs w:val="22"/>
              </w:rPr>
              <w:t>3</w:t>
            </w:r>
            <w:r w:rsidRPr="0081283A">
              <w:rPr>
                <w:rFonts w:ascii="Arial" w:hAnsi="Arial" w:cs="Arial"/>
                <w:b w:val="0"/>
                <w:sz w:val="22"/>
                <w:szCs w:val="22"/>
              </w:rPr>
              <w:t>.202</w:t>
            </w:r>
            <w:r w:rsidR="001F0E9F">
              <w:rPr>
                <w:rFonts w:ascii="Arial" w:hAnsi="Arial" w:cs="Arial"/>
                <w:b w:val="0"/>
                <w:sz w:val="22"/>
                <w:szCs w:val="22"/>
              </w:rPr>
              <w:t>6</w:t>
            </w:r>
          </w:p>
        </w:tc>
      </w:tr>
      <w:tr w:rsidR="00235F3E" w:rsidRPr="003A3A7E" w14:paraId="18A71892" w14:textId="77777777" w:rsidTr="00A74D82">
        <w:trPr>
          <w:trHeight w:val="986"/>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3999C0F8"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Podstawa przetwarzania danych</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5A8CC581" w14:textId="77777777" w:rsidR="00235F3E" w:rsidRPr="00656DCD" w:rsidRDefault="00235F3E" w:rsidP="00F70CAA">
            <w:pPr>
              <w:pStyle w:val="Akapitzlist"/>
              <w:numPr>
                <w:ilvl w:val="0"/>
                <w:numId w:val="2"/>
              </w:numPr>
              <w:ind w:left="354" w:hanging="354"/>
              <w:contextualSpacing/>
              <w:jc w:val="both"/>
              <w:rPr>
                <w:rFonts w:ascii="Arial" w:eastAsia="Calibri" w:hAnsi="Arial" w:cs="Arial"/>
                <w:sz w:val="22"/>
                <w:szCs w:val="22"/>
              </w:rPr>
            </w:pPr>
            <w:r w:rsidRPr="00656DCD">
              <w:rPr>
                <w:rFonts w:ascii="Arial" w:eastAsia="Calibri" w:hAnsi="Arial" w:cs="Arial"/>
                <w:sz w:val="22"/>
                <w:szCs w:val="22"/>
              </w:rPr>
              <w:t>na podstawie przepisów prawa powszechnie obowiązującego, nakładających obowiązki prawne na administratora danych osobowych (art. 6 ust. 1 lit  c RODO):</w:t>
            </w:r>
          </w:p>
          <w:p w14:paraId="6581D6C7" w14:textId="77777777" w:rsidR="00235F3E" w:rsidRPr="00656DCD" w:rsidRDefault="00235F3E" w:rsidP="00F70CAA">
            <w:pPr>
              <w:numPr>
                <w:ilvl w:val="0"/>
                <w:numId w:val="3"/>
              </w:numPr>
              <w:shd w:val="clear" w:color="auto" w:fill="FFFFFF"/>
              <w:ind w:left="637" w:hanging="283"/>
              <w:contextualSpacing/>
              <w:jc w:val="both"/>
              <w:rPr>
                <w:rFonts w:ascii="Arial" w:hAnsi="Arial" w:cs="Arial"/>
                <w:sz w:val="22"/>
                <w:szCs w:val="22"/>
              </w:rPr>
            </w:pPr>
            <w:r w:rsidRPr="00656DCD">
              <w:rPr>
                <w:rFonts w:ascii="Arial" w:hAnsi="Arial" w:cs="Arial"/>
                <w:sz w:val="22"/>
                <w:szCs w:val="22"/>
              </w:rPr>
              <w:t>ustawa z dnia 11 września 2019 r. - Prawo zamówień  publicznych oraz aktów wykonawczych,</w:t>
            </w:r>
          </w:p>
          <w:p w14:paraId="4119863B" w14:textId="77777777" w:rsidR="00235F3E" w:rsidRPr="00656DCD" w:rsidRDefault="00235F3E" w:rsidP="00F70CAA">
            <w:pPr>
              <w:numPr>
                <w:ilvl w:val="0"/>
                <w:numId w:val="3"/>
              </w:numPr>
              <w:shd w:val="clear" w:color="auto" w:fill="FFFFFF"/>
              <w:ind w:left="637" w:hanging="283"/>
              <w:jc w:val="both"/>
              <w:rPr>
                <w:rFonts w:ascii="Arial" w:hAnsi="Arial" w:cs="Arial"/>
                <w:sz w:val="22"/>
                <w:szCs w:val="22"/>
              </w:rPr>
            </w:pPr>
            <w:r w:rsidRPr="00656DCD">
              <w:rPr>
                <w:rFonts w:ascii="Arial" w:hAnsi="Arial" w:cs="Arial"/>
                <w:sz w:val="22"/>
                <w:szCs w:val="22"/>
              </w:rPr>
              <w:t>ustawa z dnia 14 lipca 1983 r. o narodowym zasobie archiwalnym i archiwach,</w:t>
            </w:r>
          </w:p>
          <w:p w14:paraId="0B3F5B88" w14:textId="77777777" w:rsidR="00235F3E" w:rsidRPr="00656DCD" w:rsidRDefault="00235F3E" w:rsidP="00F70CAA">
            <w:pPr>
              <w:pStyle w:val="Akapitzlist"/>
              <w:numPr>
                <w:ilvl w:val="0"/>
                <w:numId w:val="2"/>
              </w:numPr>
              <w:ind w:left="354" w:hanging="354"/>
              <w:contextualSpacing/>
              <w:jc w:val="both"/>
              <w:rPr>
                <w:rFonts w:ascii="Arial" w:eastAsia="Calibri" w:hAnsi="Arial" w:cs="Arial"/>
                <w:sz w:val="22"/>
                <w:szCs w:val="22"/>
              </w:rPr>
            </w:pPr>
            <w:r w:rsidRPr="00656DCD">
              <w:rPr>
                <w:rFonts w:ascii="Arial" w:eastAsia="Calibri" w:hAnsi="Arial" w:cs="Arial"/>
                <w:sz w:val="22"/>
                <w:szCs w:val="22"/>
              </w:rPr>
              <w:t>w związku z koniecznością wykonania umowy (art. 6 ust. 1 lit. b RODO).</w:t>
            </w:r>
          </w:p>
        </w:tc>
      </w:tr>
      <w:tr w:rsidR="00235F3E" w:rsidRPr="003A3A7E" w14:paraId="1EBC3066" w14:textId="77777777" w:rsidTr="00A74D82">
        <w:trPr>
          <w:trHeight w:val="132"/>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5D665A4D"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Prawnie uzasadniony cel realizowany przez administratora (jeżeli przetwarzanie odbywa się na podstawie art. 6 ust. 1 lit. f RODO)</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3AA31DD4" w14:textId="77777777" w:rsidR="00235F3E" w:rsidRPr="00656DCD" w:rsidRDefault="00235F3E" w:rsidP="00A74D82">
            <w:pPr>
              <w:rPr>
                <w:rFonts w:ascii="Arial" w:eastAsia="Calibri" w:hAnsi="Arial" w:cs="Arial"/>
                <w:sz w:val="22"/>
                <w:szCs w:val="22"/>
              </w:rPr>
            </w:pPr>
            <w:r w:rsidRPr="00656DCD">
              <w:rPr>
                <w:rFonts w:ascii="Arial" w:eastAsia="Calibri" w:hAnsi="Arial" w:cs="Arial"/>
                <w:bCs/>
                <w:sz w:val="22"/>
                <w:szCs w:val="22"/>
              </w:rPr>
              <w:t>Nie dotyczy.</w:t>
            </w:r>
          </w:p>
        </w:tc>
      </w:tr>
      <w:tr w:rsidR="00235F3E" w:rsidRPr="003A3A7E" w14:paraId="5079DDB5" w14:textId="77777777" w:rsidTr="00A74D82">
        <w:trPr>
          <w:trHeight w:val="845"/>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34997F7D"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Odbiorcy danych</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7FBCAE5B" w14:textId="77777777" w:rsidR="00235F3E" w:rsidRPr="00656DCD" w:rsidRDefault="00235F3E" w:rsidP="00A74D82">
            <w:pPr>
              <w:jc w:val="both"/>
              <w:rPr>
                <w:rFonts w:ascii="Arial" w:eastAsia="Calibri" w:hAnsi="Arial" w:cs="Arial"/>
                <w:sz w:val="22"/>
                <w:szCs w:val="22"/>
              </w:rPr>
            </w:pPr>
            <w:r w:rsidRPr="00656DCD">
              <w:rPr>
                <w:rFonts w:ascii="Arial" w:eastAsia="Calibri" w:hAnsi="Arial" w:cs="Arial"/>
                <w:sz w:val="22"/>
                <w:szCs w:val="22"/>
              </w:rPr>
              <w:t>Dane osobowe przetwarzane w związku z realizacją zamówień publicznych mogą być przekazywane podmiotom uprawnionym do ich odbioru zgodnie z przepisami prawa, w szczególności ustawy z dnia 11 września 2019</w:t>
            </w:r>
            <w:r>
              <w:rPr>
                <w:rFonts w:ascii="Arial" w:eastAsia="Calibri" w:hAnsi="Arial" w:cs="Arial"/>
                <w:sz w:val="22"/>
                <w:szCs w:val="22"/>
              </w:rPr>
              <w:t xml:space="preserve"> </w:t>
            </w:r>
            <w:r w:rsidRPr="00656DCD">
              <w:rPr>
                <w:rFonts w:ascii="Arial" w:eastAsia="Calibri" w:hAnsi="Arial" w:cs="Arial"/>
                <w:sz w:val="22"/>
                <w:szCs w:val="22"/>
              </w:rPr>
              <w:t xml:space="preserve">r. – Prawo zamówień publicznych, zgodnie z którą postępowanie o udzielenie zamówienia jest jawne oraz ustawy z dnia 6 września 2001 r. o dostępie do informacji publicznej; </w:t>
            </w:r>
          </w:p>
          <w:p w14:paraId="0479D1FF" w14:textId="77777777" w:rsidR="00235F3E" w:rsidRPr="00656DCD" w:rsidRDefault="00235F3E" w:rsidP="00A74D82">
            <w:pPr>
              <w:jc w:val="both"/>
              <w:rPr>
                <w:rFonts w:ascii="Arial" w:eastAsia="Calibri" w:hAnsi="Arial" w:cs="Arial"/>
                <w:sz w:val="22"/>
                <w:szCs w:val="22"/>
              </w:rPr>
            </w:pPr>
            <w:r w:rsidRPr="00656DCD">
              <w:rPr>
                <w:rFonts w:ascii="Arial" w:eastAsia="Calibri" w:hAnsi="Arial" w:cs="Arial"/>
                <w:sz w:val="22"/>
                <w:szCs w:val="22"/>
              </w:rPr>
              <w:t>dane osobowe mogą być przekazywane do podmiotów przetwarzających dane w imieniu administratora danych osobowych, posiadających uprawnienia do ich przetwarzania.</w:t>
            </w:r>
          </w:p>
        </w:tc>
      </w:tr>
      <w:tr w:rsidR="00235F3E" w:rsidRPr="003A3A7E" w14:paraId="63BFA915" w14:textId="77777777" w:rsidTr="00A74D82">
        <w:trPr>
          <w:trHeight w:val="843"/>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6E3B39D3"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Czy dane będą przekazywane do państwa trzeciego lub organizacji międzynarodowej?</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71264205" w14:textId="77777777" w:rsidR="00235F3E" w:rsidRPr="00656DCD" w:rsidRDefault="00235F3E" w:rsidP="00A74D82">
            <w:pPr>
              <w:jc w:val="both"/>
              <w:rPr>
                <w:rFonts w:ascii="Arial" w:hAnsi="Arial" w:cs="Arial"/>
                <w:sz w:val="22"/>
                <w:szCs w:val="22"/>
              </w:rPr>
            </w:pPr>
            <w:r w:rsidRPr="00656DCD">
              <w:rPr>
                <w:rFonts w:ascii="Arial" w:eastAsia="Calibri" w:hAnsi="Arial" w:cs="Arial"/>
                <w:sz w:val="22"/>
                <w:szCs w:val="22"/>
              </w:rPr>
              <w:t>Dane osobowe przetwarzane w związku z przeprowadzeniem zamówienia publicznego nie będą przekazywane do państwa trzeciego lub organizacji Międzynarodowej.</w:t>
            </w:r>
          </w:p>
        </w:tc>
      </w:tr>
      <w:tr w:rsidR="00235F3E" w:rsidRPr="003A3A7E" w14:paraId="53369E25" w14:textId="77777777" w:rsidTr="003C18B0">
        <w:trPr>
          <w:trHeight w:val="416"/>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4AC680CA"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lastRenderedPageBreak/>
              <w:t>Okres, przez który będą przetwarzane dane osobowe</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3C47B062" w14:textId="77777777" w:rsidR="00235F3E" w:rsidRPr="00656DCD" w:rsidRDefault="00235F3E" w:rsidP="00A74D82">
            <w:pPr>
              <w:jc w:val="both"/>
              <w:rPr>
                <w:rFonts w:ascii="Arial" w:eastAsia="Calibri" w:hAnsi="Arial" w:cs="Arial"/>
                <w:sz w:val="22"/>
                <w:szCs w:val="22"/>
              </w:rPr>
            </w:pPr>
            <w:r w:rsidRPr="00656DCD">
              <w:rPr>
                <w:rFonts w:ascii="Arial" w:eastAsia="Calibri" w:hAnsi="Arial" w:cs="Arial"/>
                <w:sz w:val="22"/>
                <w:szCs w:val="22"/>
              </w:rPr>
              <w:t>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 oraz okres przedawnienia roszczeń z tejże umowy.</w:t>
            </w:r>
          </w:p>
          <w:p w14:paraId="254661C4" w14:textId="77777777" w:rsidR="00235F3E" w:rsidRPr="00656DCD" w:rsidRDefault="00235F3E" w:rsidP="00A74D82">
            <w:pPr>
              <w:jc w:val="both"/>
              <w:rPr>
                <w:rFonts w:ascii="Arial" w:eastAsia="Calibri" w:hAnsi="Arial" w:cs="Arial"/>
                <w:sz w:val="22"/>
                <w:szCs w:val="22"/>
              </w:rPr>
            </w:pPr>
            <w:r w:rsidRPr="00656DCD">
              <w:rPr>
                <w:rFonts w:ascii="Arial" w:eastAsia="Calibri" w:hAnsi="Arial" w:cs="Arial"/>
                <w:sz w:val="22"/>
                <w:szCs w:val="22"/>
              </w:rPr>
              <w:t>Dane osobowe zawarte w dokumentacji księgowej i podatkowej będą przechowywane przez okresy wymagane w przepisach szczególnych.</w:t>
            </w:r>
          </w:p>
          <w:p w14:paraId="18215E98" w14:textId="77777777" w:rsidR="00235F3E" w:rsidRPr="00656DCD" w:rsidRDefault="00235F3E" w:rsidP="00A74D82">
            <w:pPr>
              <w:jc w:val="both"/>
              <w:rPr>
                <w:rFonts w:ascii="Arial" w:eastAsia="Calibri" w:hAnsi="Arial" w:cs="Arial"/>
                <w:sz w:val="22"/>
                <w:szCs w:val="22"/>
              </w:rPr>
            </w:pPr>
            <w:r w:rsidRPr="00656DCD">
              <w:rPr>
                <w:rFonts w:ascii="Arial" w:eastAsia="Calibri" w:hAnsi="Arial" w:cs="Arial"/>
                <w:sz w:val="22"/>
                <w:szCs w:val="22"/>
              </w:rPr>
              <w:t xml:space="preserve">Ponadto okresy przechowywania danych osobowych wynikają </w:t>
            </w:r>
            <w:r w:rsidRPr="00656DCD">
              <w:rPr>
                <w:rFonts w:ascii="Arial" w:eastAsia="Calibri" w:hAnsi="Arial" w:cs="Arial"/>
                <w:sz w:val="22"/>
                <w:szCs w:val="22"/>
              </w:rPr>
              <w:br/>
              <w:t xml:space="preserve">z aktualnie obowiązujących przepisów kancelaryjnych w Kasie </w:t>
            </w:r>
            <w:r w:rsidRPr="00656DCD">
              <w:rPr>
                <w:rFonts w:ascii="Arial" w:eastAsia="Calibri" w:hAnsi="Arial" w:cs="Arial"/>
                <w:bCs/>
                <w:kern w:val="2"/>
                <w:sz w:val="22"/>
                <w:szCs w:val="22"/>
              </w:rPr>
              <w:t>oraz przepisów prawa powszechnie obowiązującego.</w:t>
            </w:r>
          </w:p>
        </w:tc>
      </w:tr>
      <w:tr w:rsidR="00235F3E" w:rsidRPr="003A3A7E" w14:paraId="137FC252" w14:textId="77777777" w:rsidTr="00A74D82">
        <w:trPr>
          <w:trHeight w:val="967"/>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715DE2BB"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Prawa osoby, której dane są przetwarzane</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39D0125A" w14:textId="77777777" w:rsidR="00235F3E" w:rsidRPr="00656DCD" w:rsidRDefault="00235F3E" w:rsidP="00FA5966">
            <w:pPr>
              <w:pStyle w:val="Akapitzlist"/>
              <w:numPr>
                <w:ilvl w:val="0"/>
                <w:numId w:val="36"/>
              </w:numPr>
              <w:suppressAutoHyphens w:val="0"/>
              <w:contextualSpacing/>
              <w:jc w:val="both"/>
              <w:rPr>
                <w:rFonts w:ascii="Arial" w:eastAsia="Calibri" w:hAnsi="Arial" w:cs="Arial"/>
                <w:sz w:val="22"/>
                <w:szCs w:val="22"/>
              </w:rPr>
            </w:pPr>
            <w:r w:rsidRPr="00656DCD">
              <w:rPr>
                <w:rFonts w:ascii="Arial" w:eastAsia="Calibri" w:hAnsi="Arial" w:cs="Arial"/>
                <w:sz w:val="22"/>
                <w:szCs w:val="22"/>
              </w:rPr>
              <w:t xml:space="preserve">żądania dostępu do swoich danych osobowych </w:t>
            </w:r>
            <w:r w:rsidRPr="00656DCD">
              <w:rPr>
                <w:rFonts w:ascii="Arial" w:eastAsia="Calibri" w:hAnsi="Arial" w:cs="Arial"/>
                <w:sz w:val="22"/>
                <w:szCs w:val="22"/>
              </w:rPr>
              <w:br/>
              <w:t>(</w:t>
            </w:r>
            <w:r w:rsidRPr="00656DCD">
              <w:rPr>
                <w:rFonts w:ascii="Arial" w:eastAsia="Calibri" w:hAnsi="Arial" w:cs="Arial"/>
                <w:iCs/>
                <w:sz w:val="22"/>
                <w:szCs w:val="22"/>
              </w:rPr>
              <w:t xml:space="preserve">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a w przypadku postępowania zakończonego - sprecyzowanie nazwy lub daty zakończonego postępowania o udzielenie zamówienia, </w:t>
            </w:r>
            <w:r w:rsidRPr="00656DCD">
              <w:rPr>
                <w:rFonts w:ascii="Arial" w:eastAsia="Calibri" w:hAnsi="Arial" w:cs="Arial"/>
                <w:sz w:val="22"/>
                <w:szCs w:val="22"/>
              </w:rPr>
              <w:t xml:space="preserve"> </w:t>
            </w:r>
          </w:p>
          <w:p w14:paraId="7E5CC841" w14:textId="77777777" w:rsidR="00235F3E" w:rsidRPr="00656DCD" w:rsidRDefault="00235F3E" w:rsidP="00FA5966">
            <w:pPr>
              <w:numPr>
                <w:ilvl w:val="0"/>
                <w:numId w:val="37"/>
              </w:numPr>
              <w:suppressAutoHyphens w:val="0"/>
              <w:ind w:left="354" w:hanging="284"/>
              <w:jc w:val="both"/>
              <w:rPr>
                <w:rFonts w:ascii="Arial" w:eastAsia="Calibri" w:hAnsi="Arial" w:cs="Arial"/>
                <w:sz w:val="22"/>
                <w:szCs w:val="22"/>
              </w:rPr>
            </w:pPr>
            <w:r w:rsidRPr="00656DCD">
              <w:rPr>
                <w:rFonts w:ascii="Arial" w:eastAsia="Calibri" w:hAnsi="Arial" w:cs="Arial"/>
                <w:sz w:val="22"/>
                <w:szCs w:val="22"/>
              </w:rPr>
              <w:t>żądania sprostowania i uzupełnienia danych osobowych</w:t>
            </w:r>
            <w:r w:rsidRPr="00656DCD">
              <w:rPr>
                <w:rFonts w:ascii="Arial" w:eastAsia="Calibri" w:hAnsi="Arial" w:cs="Arial"/>
                <w:i/>
                <w:iCs/>
                <w:sz w:val="22"/>
                <w:szCs w:val="22"/>
              </w:rPr>
              <w:t xml:space="preserve"> </w:t>
            </w:r>
            <w:r w:rsidRPr="00656DCD">
              <w:rPr>
                <w:rFonts w:ascii="Arial" w:eastAsia="Calibri" w:hAnsi="Arial" w:cs="Arial"/>
                <w:iCs/>
                <w:sz w:val="22"/>
                <w:szCs w:val="22"/>
              </w:rPr>
              <w:t xml:space="preserve">(skorzystanie z prawa do sprostowania lub uzupełnienia nie może skutkować zmianą wyniku postępowania o udzielenie zamówienia publicznego ani zmianą postanowień umowy </w:t>
            </w:r>
            <w:r w:rsidRPr="00656DCD">
              <w:rPr>
                <w:rFonts w:ascii="Arial" w:eastAsia="Calibri" w:hAnsi="Arial" w:cs="Arial"/>
                <w:iCs/>
                <w:sz w:val="22"/>
                <w:szCs w:val="22"/>
              </w:rPr>
              <w:br/>
              <w:t>w zakresie niezgodnym z ustawą z dnia</w:t>
            </w:r>
            <w:r w:rsidRPr="00656DCD">
              <w:rPr>
                <w:rFonts w:ascii="Arial" w:eastAsia="Calibri" w:hAnsi="Arial" w:cs="Arial"/>
                <w:sz w:val="22"/>
                <w:szCs w:val="22"/>
              </w:rPr>
              <w:t xml:space="preserve"> </w:t>
            </w:r>
            <w:r w:rsidRPr="00656DCD">
              <w:rPr>
                <w:rFonts w:ascii="Arial" w:hAnsi="Arial" w:cs="Arial"/>
                <w:sz w:val="22"/>
                <w:szCs w:val="22"/>
              </w:rPr>
              <w:t xml:space="preserve">11 września 2019 r. </w:t>
            </w:r>
            <w:r w:rsidRPr="00656DCD">
              <w:rPr>
                <w:rFonts w:ascii="Arial" w:eastAsia="Calibri" w:hAnsi="Arial" w:cs="Arial"/>
                <w:sz w:val="22"/>
                <w:szCs w:val="22"/>
              </w:rPr>
              <w:t xml:space="preserve">- Prawo zamówień publicznych </w:t>
            </w:r>
            <w:r w:rsidRPr="00656DCD">
              <w:rPr>
                <w:rFonts w:ascii="Arial" w:eastAsia="Calibri" w:hAnsi="Arial" w:cs="Arial"/>
                <w:iCs/>
                <w:sz w:val="22"/>
                <w:szCs w:val="22"/>
              </w:rPr>
              <w:t>oraz nie może naruszać integralności protokołu oraz jego załączników)</w:t>
            </w:r>
            <w:r w:rsidRPr="00656DCD">
              <w:rPr>
                <w:rFonts w:ascii="Arial" w:eastAsia="Calibri" w:hAnsi="Arial" w:cs="Arial"/>
                <w:sz w:val="22"/>
                <w:szCs w:val="22"/>
              </w:rPr>
              <w:t xml:space="preserve">, </w:t>
            </w:r>
          </w:p>
          <w:p w14:paraId="487B6358" w14:textId="77777777" w:rsidR="00235F3E" w:rsidRPr="00656DCD" w:rsidRDefault="00235F3E" w:rsidP="00FA5966">
            <w:pPr>
              <w:numPr>
                <w:ilvl w:val="0"/>
                <w:numId w:val="37"/>
              </w:numPr>
              <w:suppressAutoHyphens w:val="0"/>
              <w:ind w:left="354" w:hanging="284"/>
              <w:jc w:val="both"/>
              <w:rPr>
                <w:rFonts w:ascii="Arial" w:eastAsia="Calibri" w:hAnsi="Arial" w:cs="Arial"/>
                <w:sz w:val="22"/>
                <w:szCs w:val="22"/>
              </w:rPr>
            </w:pPr>
            <w:r w:rsidRPr="00656DCD">
              <w:rPr>
                <w:rFonts w:ascii="Arial" w:eastAsia="Calibri" w:hAnsi="Arial" w:cs="Arial"/>
                <w:sz w:val="22"/>
                <w:szCs w:val="22"/>
              </w:rPr>
              <w:t>żądania usunięcia przetwarzanych danych osobowych, jeżeli podstawą przetwarzania nie jest obowiązek prawny,</w:t>
            </w:r>
          </w:p>
          <w:p w14:paraId="409EF904" w14:textId="77777777" w:rsidR="00235F3E" w:rsidRPr="00656DCD" w:rsidRDefault="00235F3E" w:rsidP="00FA5966">
            <w:pPr>
              <w:numPr>
                <w:ilvl w:val="0"/>
                <w:numId w:val="38"/>
              </w:numPr>
              <w:suppressAutoHyphens w:val="0"/>
              <w:ind w:left="354" w:hanging="284"/>
              <w:jc w:val="both"/>
              <w:rPr>
                <w:rFonts w:ascii="Arial" w:eastAsia="Calibri" w:hAnsi="Arial" w:cs="Arial"/>
                <w:sz w:val="22"/>
                <w:szCs w:val="22"/>
              </w:rPr>
            </w:pPr>
            <w:r w:rsidRPr="00656DCD">
              <w:rPr>
                <w:rFonts w:ascii="Arial" w:eastAsia="Calibri" w:hAnsi="Arial" w:cs="Arial"/>
                <w:sz w:val="22"/>
                <w:szCs w:val="22"/>
              </w:rPr>
              <w:t>żądania ograniczenia przetwarzania danych osobowych</w:t>
            </w:r>
            <w:r w:rsidRPr="00656DCD">
              <w:rPr>
                <w:rFonts w:ascii="Arial" w:eastAsia="Calibri" w:hAnsi="Arial" w:cs="Arial"/>
                <w:i/>
                <w:sz w:val="22"/>
                <w:szCs w:val="22"/>
              </w:rPr>
              <w:t xml:space="preserve"> </w:t>
            </w:r>
            <w:r w:rsidRPr="00656DCD">
              <w:rPr>
                <w:rFonts w:ascii="Arial" w:eastAsia="Calibri" w:hAnsi="Arial" w:cs="Arial"/>
                <w:sz w:val="22"/>
                <w:szCs w:val="22"/>
              </w:rPr>
              <w:t xml:space="preserve">(wystąpienie z żądaniem ograniczenia przetwarzania, </w:t>
            </w:r>
            <w:r w:rsidRPr="00656DCD">
              <w:rPr>
                <w:rFonts w:ascii="Arial" w:eastAsia="Calibri" w:hAnsi="Arial" w:cs="Arial"/>
                <w:sz w:val="22"/>
                <w:szCs w:val="22"/>
              </w:rPr>
              <w:br/>
              <w:t xml:space="preserve">o którym mowa w art. 18 ust. 1 RODO), nie ogranicza przetwarzania danych osobowych do czasu zakończenia postępowania o udzielenie zamówienia publicznego,  </w:t>
            </w:r>
          </w:p>
          <w:p w14:paraId="2DC3E453" w14:textId="77777777" w:rsidR="00235F3E" w:rsidRDefault="00235F3E" w:rsidP="00FA5966">
            <w:pPr>
              <w:numPr>
                <w:ilvl w:val="0"/>
                <w:numId w:val="39"/>
              </w:numPr>
              <w:suppressAutoHyphens w:val="0"/>
              <w:ind w:left="354" w:hanging="284"/>
              <w:jc w:val="both"/>
              <w:rPr>
                <w:rFonts w:ascii="Arial" w:eastAsia="Calibri" w:hAnsi="Arial" w:cs="Arial"/>
                <w:sz w:val="22"/>
                <w:szCs w:val="22"/>
              </w:rPr>
            </w:pPr>
            <w:r w:rsidRPr="00656DCD">
              <w:rPr>
                <w:rFonts w:ascii="Arial" w:eastAsia="Calibri" w:hAnsi="Arial" w:cs="Arial"/>
                <w:sz w:val="22"/>
                <w:szCs w:val="22"/>
              </w:rPr>
              <w:t>wniesienia sprzeciwu wobec przetwarzania – nie ma zastosowania, gdyż podstawa prawną przetwarzania danych osobowych Wykonawcy jest art. 6 ust. 1 lit. c RODO,</w:t>
            </w:r>
          </w:p>
          <w:p w14:paraId="4F1AFDC6" w14:textId="77777777" w:rsidR="00235F3E" w:rsidRPr="00656DCD" w:rsidRDefault="00235F3E" w:rsidP="00FA5966">
            <w:pPr>
              <w:numPr>
                <w:ilvl w:val="0"/>
                <w:numId w:val="39"/>
              </w:numPr>
              <w:suppressAutoHyphens w:val="0"/>
              <w:ind w:left="352" w:hanging="284"/>
              <w:jc w:val="both"/>
              <w:rPr>
                <w:rFonts w:ascii="Arial" w:eastAsia="Calibri" w:hAnsi="Arial" w:cs="Arial"/>
                <w:sz w:val="22"/>
                <w:szCs w:val="22"/>
              </w:rPr>
            </w:pPr>
            <w:r w:rsidRPr="00656DCD">
              <w:rPr>
                <w:rFonts w:ascii="Arial" w:eastAsia="Calibri" w:hAnsi="Arial" w:cs="Arial"/>
                <w:sz w:val="22"/>
                <w:szCs w:val="22"/>
                <w:shd w:val="clear" w:color="auto" w:fill="FFFFFF"/>
              </w:rPr>
              <w:t>w zakresie, w jakim przetwarzanie odbywa się na podstawie zgody w myśl art. 6 ust. 1 lit. a lub art. 9 ust. 2 lit. a RODO lub na podstawie umowy w myśl art. 6 ust. 1 lit. b</w:t>
            </w:r>
            <w:r w:rsidRPr="00656DCD">
              <w:rPr>
                <w:rFonts w:ascii="Arial" w:eastAsia="Calibri" w:hAnsi="Arial" w:cs="Arial"/>
                <w:sz w:val="22"/>
                <w:szCs w:val="22"/>
              </w:rPr>
              <w:t xml:space="preserve"> RODO ma Pan/Pani prawo do przeniesienia danych, to jest prawo otrzymania od Kasy Pani/Pana danych osobowych, </w:t>
            </w:r>
            <w:r w:rsidRPr="00656DCD">
              <w:rPr>
                <w:rFonts w:ascii="Arial" w:eastAsia="Calibri" w:hAnsi="Arial" w:cs="Arial"/>
                <w:sz w:val="22"/>
                <w:szCs w:val="22"/>
              </w:rPr>
              <w:br/>
              <w:t>w ustrukturyzowanym, powszechnie używanym formacie informatycznym nadającym się do odczytu maszynowego. Pani/Panu przysługuje prawo przesłania tych danych innemu administratorowi danych lub zażądania, aby Kasa przesłała te dane do innego administratora. Zrobienie tego jest możliwe tylko, jeśli takie przesłanie jest technicznie możliwe,</w:t>
            </w:r>
          </w:p>
          <w:p w14:paraId="5986628E" w14:textId="77777777" w:rsidR="00235F3E" w:rsidRPr="00656DCD" w:rsidRDefault="00235F3E" w:rsidP="00FA5966">
            <w:pPr>
              <w:numPr>
                <w:ilvl w:val="0"/>
                <w:numId w:val="39"/>
              </w:numPr>
              <w:suppressAutoHyphens w:val="0"/>
              <w:ind w:left="352" w:hanging="284"/>
              <w:jc w:val="both"/>
              <w:rPr>
                <w:rFonts w:ascii="Arial" w:hAnsi="Arial" w:cs="Arial"/>
                <w:w w:val="80"/>
                <w:sz w:val="22"/>
                <w:szCs w:val="22"/>
              </w:rPr>
            </w:pPr>
            <w:r w:rsidRPr="00656DCD">
              <w:rPr>
                <w:rFonts w:ascii="Arial" w:eastAsia="Calibri" w:hAnsi="Arial" w:cs="Arial"/>
                <w:sz w:val="22"/>
                <w:szCs w:val="22"/>
              </w:rPr>
              <w:t>ma Pani/Pan prawo do wniesienia skargi do organu nadzorczego zajmującego się ochroną danych osobowych, tj. Prezesa Urzędu Ochrony Danych Osobowych, ul. Stawki 2, 00-193 Warszawa, gdy uzna Pani/Pan, iż przetwarzanie</w:t>
            </w:r>
            <w:r w:rsidRPr="00656DCD">
              <w:rPr>
                <w:rFonts w:ascii="Arial" w:eastAsia="Calibri" w:hAnsi="Arial" w:cs="Arial"/>
                <w:w w:val="80"/>
                <w:sz w:val="22"/>
                <w:szCs w:val="22"/>
              </w:rPr>
              <w:t xml:space="preserve"> </w:t>
            </w:r>
            <w:r w:rsidRPr="00656DCD">
              <w:rPr>
                <w:rFonts w:ascii="Arial" w:eastAsia="Calibri" w:hAnsi="Arial" w:cs="Arial"/>
                <w:sz w:val="22"/>
                <w:szCs w:val="22"/>
              </w:rPr>
              <w:t>danych osobowych Pani/Pana dotyczących, narusza przepisy ogólnego rozporządzenia o ochronie danych osobowych</w:t>
            </w:r>
            <w:r w:rsidR="0083145E">
              <w:rPr>
                <w:rFonts w:ascii="Arial" w:eastAsia="Calibri" w:hAnsi="Arial" w:cs="Arial"/>
                <w:sz w:val="22"/>
                <w:szCs w:val="22"/>
              </w:rPr>
              <w:t>.</w:t>
            </w:r>
          </w:p>
        </w:tc>
      </w:tr>
      <w:tr w:rsidR="00235F3E" w:rsidRPr="003A3A7E" w14:paraId="485CDF62" w14:textId="77777777" w:rsidTr="00A74D82">
        <w:trPr>
          <w:trHeight w:val="967"/>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274E8A60"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lastRenderedPageBreak/>
              <w:t xml:space="preserve">Z czego wynika konieczność podania danych osobowych oraz czy osoba, której dane dotyczą, jest zobowiązana do ich podania </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0B1F3C67" w14:textId="77777777" w:rsidR="00235F3E" w:rsidRPr="00656DCD" w:rsidRDefault="00235F3E" w:rsidP="00A74D82">
            <w:pPr>
              <w:rPr>
                <w:rFonts w:ascii="Arial" w:eastAsia="Calibri" w:hAnsi="Arial" w:cs="Arial"/>
                <w:sz w:val="22"/>
                <w:szCs w:val="22"/>
              </w:rPr>
            </w:pPr>
            <w:r w:rsidRPr="00656DCD">
              <w:rPr>
                <w:rFonts w:ascii="Arial" w:eastAsia="Calibri" w:hAnsi="Arial" w:cs="Arial"/>
                <w:sz w:val="22"/>
                <w:szCs w:val="22"/>
              </w:rPr>
              <w:t>Przepisy prawa wskazane w rubryce 4.</w:t>
            </w:r>
          </w:p>
        </w:tc>
      </w:tr>
      <w:tr w:rsidR="00235F3E" w:rsidRPr="003A3A7E" w14:paraId="52AAF419" w14:textId="77777777" w:rsidTr="00A74D82">
        <w:trPr>
          <w:trHeight w:val="789"/>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2DF293A3"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Konsekwencje niepodania danych osobowych</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4E16904F" w14:textId="77777777" w:rsidR="00235F3E" w:rsidRPr="00656DCD" w:rsidRDefault="00235F3E" w:rsidP="00A74D82">
            <w:pPr>
              <w:jc w:val="both"/>
              <w:rPr>
                <w:rFonts w:ascii="Arial" w:eastAsia="Calibri" w:hAnsi="Arial" w:cs="Arial"/>
                <w:sz w:val="22"/>
                <w:szCs w:val="22"/>
              </w:rPr>
            </w:pPr>
            <w:r w:rsidRPr="00656DCD">
              <w:rPr>
                <w:rFonts w:ascii="Arial" w:eastAsia="Calibri" w:hAnsi="Arial" w:cs="Arial"/>
                <w:sz w:val="22"/>
                <w:szCs w:val="22"/>
                <w:shd w:val="clear" w:color="auto" w:fill="FFFFFF"/>
              </w:rPr>
              <w:t>Podanie danych osobowych w związku udziałem</w:t>
            </w:r>
            <w:r>
              <w:rPr>
                <w:rFonts w:ascii="Arial" w:eastAsia="Calibri" w:hAnsi="Arial" w:cs="Arial"/>
                <w:sz w:val="22"/>
                <w:szCs w:val="22"/>
                <w:shd w:val="clear" w:color="auto" w:fill="FFFFFF"/>
              </w:rPr>
              <w:t xml:space="preserve"> </w:t>
            </w:r>
            <w:r w:rsidRPr="00656DCD">
              <w:rPr>
                <w:rFonts w:ascii="Arial" w:eastAsia="Calibri" w:hAnsi="Arial" w:cs="Arial"/>
                <w:sz w:val="22"/>
                <w:szCs w:val="22"/>
                <w:shd w:val="clear" w:color="auto" w:fill="FFFFFF"/>
              </w:rPr>
              <w:t>w postępowaniu o zamówienia publiczne nie jest obowiązkowe, ale może być warunkiem niezbędnym do wzięcia w nim udziału.</w:t>
            </w:r>
          </w:p>
        </w:tc>
      </w:tr>
      <w:tr w:rsidR="00235F3E" w:rsidRPr="003A3A7E" w14:paraId="52320CA3" w14:textId="77777777" w:rsidTr="00A74D82">
        <w:trPr>
          <w:trHeight w:val="967"/>
        </w:trPr>
        <w:tc>
          <w:tcPr>
            <w:tcW w:w="3328" w:type="dxa"/>
            <w:tcBorders>
              <w:top w:val="single" w:sz="4" w:space="0" w:color="000000"/>
              <w:left w:val="single" w:sz="4" w:space="0" w:color="000000"/>
              <w:bottom w:val="single" w:sz="4" w:space="0" w:color="000000"/>
              <w:right w:val="single" w:sz="4" w:space="0" w:color="000000"/>
            </w:tcBorders>
            <w:shd w:val="clear" w:color="auto" w:fill="auto"/>
          </w:tcPr>
          <w:p w14:paraId="03635547" w14:textId="77777777" w:rsidR="00235F3E" w:rsidRPr="00656DCD" w:rsidRDefault="00235F3E" w:rsidP="00A74D82">
            <w:pPr>
              <w:pStyle w:val="Akapitzlist"/>
              <w:numPr>
                <w:ilvl w:val="0"/>
                <w:numId w:val="1"/>
              </w:numPr>
              <w:contextualSpacing/>
              <w:rPr>
                <w:rFonts w:ascii="Arial" w:eastAsia="Calibri" w:hAnsi="Arial" w:cs="Arial"/>
                <w:sz w:val="22"/>
                <w:szCs w:val="22"/>
              </w:rPr>
            </w:pPr>
            <w:r w:rsidRPr="00656DCD">
              <w:rPr>
                <w:rFonts w:ascii="Arial" w:eastAsia="Calibri" w:hAnsi="Arial" w:cs="Arial"/>
                <w:sz w:val="22"/>
                <w:szCs w:val="22"/>
              </w:rPr>
              <w:t>Czy dane osobowe będą wykorzystywane do zautomatyzowanego podawania decyzji, w tym profilowania</w:t>
            </w:r>
          </w:p>
        </w:tc>
        <w:tc>
          <w:tcPr>
            <w:tcW w:w="6526" w:type="dxa"/>
            <w:tcBorders>
              <w:top w:val="single" w:sz="4" w:space="0" w:color="000000"/>
              <w:left w:val="single" w:sz="4" w:space="0" w:color="000000"/>
              <w:bottom w:val="single" w:sz="4" w:space="0" w:color="000000"/>
              <w:right w:val="single" w:sz="4" w:space="0" w:color="000000"/>
            </w:tcBorders>
            <w:shd w:val="clear" w:color="auto" w:fill="auto"/>
          </w:tcPr>
          <w:p w14:paraId="14CB3161" w14:textId="77777777" w:rsidR="00235F3E" w:rsidRPr="00656DCD" w:rsidRDefault="00235F3E" w:rsidP="00A74D82">
            <w:pPr>
              <w:rPr>
                <w:rFonts w:ascii="Arial" w:eastAsia="Calibri" w:hAnsi="Arial" w:cs="Arial"/>
                <w:sz w:val="22"/>
                <w:szCs w:val="22"/>
              </w:rPr>
            </w:pPr>
            <w:r w:rsidRPr="00656DCD">
              <w:rPr>
                <w:rFonts w:ascii="Arial" w:eastAsia="Calibri" w:hAnsi="Arial" w:cs="Arial"/>
                <w:sz w:val="22"/>
                <w:szCs w:val="22"/>
              </w:rPr>
              <w:t>Nie.</w:t>
            </w:r>
          </w:p>
        </w:tc>
      </w:tr>
    </w:tbl>
    <w:p w14:paraId="651B9E1B" w14:textId="77777777" w:rsidR="00235F3E" w:rsidRDefault="00235F3E" w:rsidP="00A5093A">
      <w:pPr>
        <w:ind w:left="720"/>
        <w:jc w:val="both"/>
        <w:rPr>
          <w:rFonts w:ascii="Arial" w:hAnsi="Arial" w:cs="Arial"/>
          <w:b/>
          <w:bCs/>
          <w:sz w:val="22"/>
          <w:szCs w:val="22"/>
        </w:rPr>
      </w:pPr>
    </w:p>
    <w:p w14:paraId="6F8D6A4A" w14:textId="77777777" w:rsidR="00F26070" w:rsidRPr="008C7AF0" w:rsidRDefault="00F26070" w:rsidP="00A5093A">
      <w:pPr>
        <w:jc w:val="both"/>
        <w:rPr>
          <w:rFonts w:ascii="Arial" w:hAnsi="Arial" w:cs="Arial"/>
          <w:b/>
          <w:sz w:val="22"/>
          <w:szCs w:val="22"/>
          <w:u w:val="single"/>
          <w:lang w:eastAsia="ar-SA"/>
        </w:rPr>
      </w:pPr>
      <w:r w:rsidRPr="008C7AF0">
        <w:rPr>
          <w:rFonts w:ascii="Arial" w:hAnsi="Arial" w:cs="Arial"/>
          <w:i/>
          <w:sz w:val="22"/>
          <w:szCs w:val="22"/>
        </w:rPr>
        <w:t>Wykonawca ubiegający się o udzielenie zamówienia publicznego zobowiązany jest oświadczyć na formularzu ofertowym, że spełnia obowiązki informacyjne przewidziane w art. 13 lub art. 14 RODO wobec osób fizycznych, od których dane osobowe bezpośrednio lub pośrednio pozyskał.</w:t>
      </w:r>
    </w:p>
    <w:p w14:paraId="1F339C16" w14:textId="77777777" w:rsidR="006C6305" w:rsidRDefault="006C6305" w:rsidP="00A5093A">
      <w:pPr>
        <w:jc w:val="center"/>
        <w:rPr>
          <w:rFonts w:ascii="Arial" w:hAnsi="Arial" w:cs="Arial"/>
          <w:b/>
          <w:sz w:val="22"/>
          <w:szCs w:val="22"/>
          <w:u w:val="single"/>
          <w:lang w:eastAsia="ar-SA"/>
        </w:rPr>
      </w:pPr>
    </w:p>
    <w:p w14:paraId="19F7AD92" w14:textId="77777777" w:rsidR="0083145E" w:rsidRDefault="0083145E" w:rsidP="00A5093A">
      <w:pPr>
        <w:jc w:val="center"/>
        <w:rPr>
          <w:rFonts w:ascii="Arial" w:hAnsi="Arial" w:cs="Arial"/>
          <w:b/>
          <w:sz w:val="22"/>
          <w:szCs w:val="22"/>
          <w:u w:val="single"/>
          <w:lang w:eastAsia="ar-SA"/>
        </w:rPr>
      </w:pPr>
    </w:p>
    <w:p w14:paraId="4DCA68A5" w14:textId="77777777" w:rsidR="0083145E" w:rsidRDefault="0083145E" w:rsidP="00A5093A">
      <w:pPr>
        <w:jc w:val="center"/>
        <w:rPr>
          <w:rFonts w:ascii="Arial" w:hAnsi="Arial" w:cs="Arial"/>
          <w:b/>
          <w:sz w:val="22"/>
          <w:szCs w:val="22"/>
          <w:u w:val="single"/>
          <w:lang w:eastAsia="ar-SA"/>
        </w:rPr>
      </w:pPr>
    </w:p>
    <w:p w14:paraId="691D5B07" w14:textId="77777777" w:rsidR="006F189F" w:rsidRPr="009137C7" w:rsidRDefault="001E64BB" w:rsidP="00F70CAA">
      <w:pPr>
        <w:numPr>
          <w:ilvl w:val="0"/>
          <w:numId w:val="7"/>
        </w:numPr>
        <w:ind w:left="709"/>
        <w:jc w:val="both"/>
        <w:rPr>
          <w:rFonts w:ascii="Arial" w:hAnsi="Arial" w:cs="Arial"/>
          <w:b/>
          <w:sz w:val="22"/>
          <w:szCs w:val="22"/>
        </w:rPr>
      </w:pPr>
      <w:r w:rsidRPr="009137C7">
        <w:rPr>
          <w:rFonts w:ascii="Arial" w:hAnsi="Arial" w:cs="Arial"/>
          <w:b/>
          <w:sz w:val="22"/>
          <w:szCs w:val="22"/>
        </w:rPr>
        <w:t>Wykaz załączników do SWZ</w:t>
      </w:r>
    </w:p>
    <w:p w14:paraId="263A1AA0" w14:textId="77777777" w:rsidR="006F189F" w:rsidRPr="009137C7" w:rsidRDefault="006F189F" w:rsidP="00A5093A">
      <w:pPr>
        <w:pStyle w:val="Nagwek"/>
        <w:tabs>
          <w:tab w:val="left" w:pos="708"/>
        </w:tabs>
        <w:rPr>
          <w:rFonts w:ascii="Arial" w:hAnsi="Arial" w:cs="Arial"/>
          <w:b/>
          <w:sz w:val="22"/>
          <w:szCs w:val="22"/>
        </w:rPr>
      </w:pPr>
      <w:r w:rsidRPr="009137C7">
        <w:rPr>
          <w:rFonts w:ascii="Arial" w:hAnsi="Arial" w:cs="Arial"/>
          <w:b/>
          <w:sz w:val="22"/>
          <w:szCs w:val="22"/>
        </w:rPr>
        <w:t xml:space="preserve">                                                                                                                                                                                                                                                                                                       </w:t>
      </w:r>
    </w:p>
    <w:p w14:paraId="1E1C2200" w14:textId="77777777" w:rsidR="006F189F" w:rsidRPr="003903CF" w:rsidRDefault="006F189F" w:rsidP="0078666A">
      <w:pPr>
        <w:pStyle w:val="Akapitzlist"/>
        <w:numPr>
          <w:ilvl w:val="3"/>
          <w:numId w:val="103"/>
        </w:numPr>
        <w:ind w:left="426"/>
        <w:jc w:val="both"/>
        <w:rPr>
          <w:rFonts w:ascii="Arial" w:hAnsi="Arial" w:cs="Arial"/>
          <w:sz w:val="22"/>
          <w:szCs w:val="22"/>
        </w:rPr>
      </w:pPr>
      <w:r w:rsidRPr="003903CF">
        <w:rPr>
          <w:rFonts w:ascii="Arial" w:hAnsi="Arial" w:cs="Arial"/>
          <w:sz w:val="22"/>
          <w:szCs w:val="22"/>
        </w:rPr>
        <w:t xml:space="preserve">Załącznik Nr 1 – Szczegółowy opis przedmiotu zamówienia,  </w:t>
      </w:r>
    </w:p>
    <w:p w14:paraId="3851247B" w14:textId="77777777" w:rsidR="006F189F" w:rsidRPr="003903CF" w:rsidRDefault="006F189F" w:rsidP="0078666A">
      <w:pPr>
        <w:pStyle w:val="Akapitzlist"/>
        <w:numPr>
          <w:ilvl w:val="3"/>
          <w:numId w:val="103"/>
        </w:numPr>
        <w:ind w:left="426"/>
        <w:jc w:val="both"/>
        <w:rPr>
          <w:rFonts w:ascii="Arial" w:hAnsi="Arial" w:cs="Arial"/>
          <w:sz w:val="22"/>
          <w:szCs w:val="22"/>
        </w:rPr>
      </w:pPr>
      <w:r w:rsidRPr="003903CF">
        <w:rPr>
          <w:rFonts w:ascii="Arial" w:hAnsi="Arial" w:cs="Arial"/>
          <w:sz w:val="22"/>
          <w:szCs w:val="22"/>
        </w:rPr>
        <w:t xml:space="preserve">Załącznik Nr 2 – Formularz ofertowy,  </w:t>
      </w:r>
    </w:p>
    <w:p w14:paraId="1BF14B4B" w14:textId="77777777" w:rsidR="006F189F" w:rsidRPr="003903CF" w:rsidRDefault="006F189F" w:rsidP="0078666A">
      <w:pPr>
        <w:pStyle w:val="Akapitzlist"/>
        <w:numPr>
          <w:ilvl w:val="3"/>
          <w:numId w:val="103"/>
        </w:numPr>
        <w:ind w:left="426"/>
        <w:jc w:val="both"/>
        <w:rPr>
          <w:rFonts w:ascii="Arial" w:hAnsi="Arial" w:cs="Arial"/>
          <w:sz w:val="22"/>
          <w:szCs w:val="22"/>
        </w:rPr>
      </w:pPr>
      <w:r w:rsidRPr="003903CF">
        <w:rPr>
          <w:rFonts w:ascii="Arial" w:hAnsi="Arial" w:cs="Arial"/>
          <w:sz w:val="22"/>
          <w:szCs w:val="22"/>
        </w:rPr>
        <w:t>Załącznik Nr 3</w:t>
      </w:r>
      <w:r w:rsidR="002D517D" w:rsidRPr="003903CF">
        <w:rPr>
          <w:rFonts w:ascii="Arial" w:hAnsi="Arial" w:cs="Arial"/>
          <w:sz w:val="22"/>
          <w:szCs w:val="22"/>
        </w:rPr>
        <w:t>a, 3b i 3c</w:t>
      </w:r>
      <w:r w:rsidRPr="003903CF">
        <w:rPr>
          <w:rFonts w:ascii="Arial" w:hAnsi="Arial" w:cs="Arial"/>
          <w:sz w:val="22"/>
          <w:szCs w:val="22"/>
        </w:rPr>
        <w:t xml:space="preserve"> – Druk</w:t>
      </w:r>
      <w:r w:rsidR="002D517D" w:rsidRPr="003903CF">
        <w:rPr>
          <w:rFonts w:ascii="Arial" w:hAnsi="Arial" w:cs="Arial"/>
          <w:sz w:val="22"/>
          <w:szCs w:val="22"/>
        </w:rPr>
        <w:t>i</w:t>
      </w:r>
      <w:r w:rsidRPr="003903CF">
        <w:rPr>
          <w:rFonts w:ascii="Arial" w:hAnsi="Arial" w:cs="Arial"/>
          <w:sz w:val="22"/>
          <w:szCs w:val="22"/>
        </w:rPr>
        <w:t xml:space="preserve"> oświadczeń wstępnych,</w:t>
      </w:r>
    </w:p>
    <w:p w14:paraId="12E23019" w14:textId="77777777" w:rsidR="006F189F" w:rsidRPr="003903CF" w:rsidRDefault="006F189F" w:rsidP="0078666A">
      <w:pPr>
        <w:pStyle w:val="Akapitzlist"/>
        <w:numPr>
          <w:ilvl w:val="3"/>
          <w:numId w:val="103"/>
        </w:numPr>
        <w:ind w:left="426"/>
        <w:contextualSpacing/>
        <w:jc w:val="both"/>
        <w:rPr>
          <w:rFonts w:ascii="Arial" w:hAnsi="Arial" w:cs="Arial"/>
          <w:sz w:val="22"/>
          <w:szCs w:val="22"/>
        </w:rPr>
      </w:pPr>
      <w:r w:rsidRPr="003903CF">
        <w:rPr>
          <w:rFonts w:ascii="Arial" w:hAnsi="Arial" w:cs="Arial"/>
          <w:sz w:val="22"/>
          <w:szCs w:val="22"/>
        </w:rPr>
        <w:t xml:space="preserve">Załącznik Nr 4 – Zobowiązanie podmiotu </w:t>
      </w:r>
      <w:r w:rsidR="007736BD" w:rsidRPr="003903CF">
        <w:rPr>
          <w:rFonts w:ascii="Arial" w:hAnsi="Arial" w:cs="Arial"/>
          <w:sz w:val="22"/>
          <w:szCs w:val="22"/>
        </w:rPr>
        <w:t>udostępniającego zasoby</w:t>
      </w:r>
      <w:r w:rsidRPr="003903CF">
        <w:rPr>
          <w:rFonts w:ascii="Arial" w:hAnsi="Arial" w:cs="Arial"/>
          <w:sz w:val="22"/>
          <w:szCs w:val="22"/>
        </w:rPr>
        <w:t>,</w:t>
      </w:r>
    </w:p>
    <w:p w14:paraId="0A5BFD3C" w14:textId="77777777" w:rsidR="006F189F" w:rsidRPr="003903CF" w:rsidRDefault="006F189F" w:rsidP="0078666A">
      <w:pPr>
        <w:pStyle w:val="Akapitzlist"/>
        <w:numPr>
          <w:ilvl w:val="3"/>
          <w:numId w:val="103"/>
        </w:numPr>
        <w:ind w:left="426"/>
        <w:jc w:val="both"/>
        <w:rPr>
          <w:rFonts w:ascii="Arial" w:hAnsi="Arial" w:cs="Arial"/>
          <w:sz w:val="22"/>
          <w:szCs w:val="22"/>
        </w:rPr>
      </w:pPr>
      <w:r w:rsidRPr="003903CF">
        <w:rPr>
          <w:rFonts w:ascii="Arial" w:hAnsi="Arial" w:cs="Arial"/>
          <w:sz w:val="22"/>
          <w:szCs w:val="22"/>
        </w:rPr>
        <w:t xml:space="preserve">Załącznik Nr 5 – Wykaz podwykonawców </w:t>
      </w:r>
      <w:r w:rsidR="00BA2114" w:rsidRPr="003903CF">
        <w:rPr>
          <w:rFonts w:ascii="Arial" w:hAnsi="Arial" w:cs="Arial"/>
          <w:bCs/>
          <w:sz w:val="22"/>
          <w:szCs w:val="22"/>
        </w:rPr>
        <w:t>i usług</w:t>
      </w:r>
      <w:r w:rsidRPr="003903CF">
        <w:rPr>
          <w:rFonts w:ascii="Arial" w:hAnsi="Arial" w:cs="Arial"/>
          <w:bCs/>
          <w:sz w:val="22"/>
          <w:szCs w:val="22"/>
        </w:rPr>
        <w:t xml:space="preserve"> im powierzon</w:t>
      </w:r>
      <w:r w:rsidR="003070E8" w:rsidRPr="003903CF">
        <w:rPr>
          <w:rFonts w:ascii="Arial" w:hAnsi="Arial" w:cs="Arial"/>
          <w:bCs/>
          <w:sz w:val="22"/>
          <w:szCs w:val="22"/>
        </w:rPr>
        <w:t>ych</w:t>
      </w:r>
      <w:r w:rsidRPr="003903CF">
        <w:rPr>
          <w:rFonts w:ascii="Arial" w:hAnsi="Arial" w:cs="Arial"/>
          <w:sz w:val="22"/>
          <w:szCs w:val="22"/>
        </w:rPr>
        <w:t xml:space="preserve">, </w:t>
      </w:r>
    </w:p>
    <w:p w14:paraId="060EAB96" w14:textId="77777777" w:rsidR="003903CF" w:rsidRDefault="006F189F" w:rsidP="0078666A">
      <w:pPr>
        <w:pStyle w:val="Akapitzlist"/>
        <w:numPr>
          <w:ilvl w:val="3"/>
          <w:numId w:val="103"/>
        </w:numPr>
        <w:ind w:left="426"/>
        <w:jc w:val="both"/>
        <w:rPr>
          <w:rFonts w:ascii="Arial" w:hAnsi="Arial" w:cs="Arial"/>
          <w:sz w:val="22"/>
          <w:szCs w:val="22"/>
        </w:rPr>
      </w:pPr>
      <w:r w:rsidRPr="003903CF">
        <w:rPr>
          <w:rFonts w:ascii="Arial" w:hAnsi="Arial" w:cs="Arial"/>
          <w:sz w:val="22"/>
          <w:szCs w:val="22"/>
        </w:rPr>
        <w:t xml:space="preserve">Załącznik Nr 6 – </w:t>
      </w:r>
      <w:r w:rsidR="002D517D" w:rsidRPr="003903CF">
        <w:rPr>
          <w:rFonts w:ascii="Arial" w:hAnsi="Arial" w:cs="Arial"/>
          <w:sz w:val="22"/>
          <w:szCs w:val="22"/>
        </w:rPr>
        <w:t>Projektowane postanowienia</w:t>
      </w:r>
      <w:r w:rsidRPr="003903CF">
        <w:rPr>
          <w:rFonts w:ascii="Arial" w:hAnsi="Arial" w:cs="Arial"/>
          <w:sz w:val="22"/>
          <w:szCs w:val="22"/>
        </w:rPr>
        <w:t xml:space="preserve"> umowy,</w:t>
      </w:r>
    </w:p>
    <w:p w14:paraId="7BD94339" w14:textId="77777777" w:rsidR="006F189F" w:rsidRPr="003903CF" w:rsidRDefault="006F189F" w:rsidP="0078666A">
      <w:pPr>
        <w:pStyle w:val="Akapitzlist"/>
        <w:numPr>
          <w:ilvl w:val="3"/>
          <w:numId w:val="103"/>
        </w:numPr>
        <w:ind w:left="426"/>
        <w:jc w:val="both"/>
        <w:rPr>
          <w:rFonts w:ascii="Arial" w:hAnsi="Arial" w:cs="Arial"/>
          <w:sz w:val="22"/>
          <w:szCs w:val="22"/>
        </w:rPr>
      </w:pPr>
      <w:r w:rsidRPr="003903CF">
        <w:rPr>
          <w:rFonts w:ascii="Arial" w:hAnsi="Arial" w:cs="Arial"/>
          <w:sz w:val="22"/>
          <w:szCs w:val="22"/>
        </w:rPr>
        <w:t>Załącznik Nr 7 – Wykaz wykonanych/wykonywanych usług ochrony fizycznej i monitoringu,</w:t>
      </w:r>
    </w:p>
    <w:p w14:paraId="58F4E894" w14:textId="77777777" w:rsidR="006F189F" w:rsidRPr="003903CF" w:rsidRDefault="006F189F" w:rsidP="0078666A">
      <w:pPr>
        <w:pStyle w:val="Akapitzlist"/>
        <w:numPr>
          <w:ilvl w:val="3"/>
          <w:numId w:val="103"/>
        </w:numPr>
        <w:ind w:left="426"/>
        <w:jc w:val="both"/>
        <w:rPr>
          <w:rFonts w:ascii="Arial" w:hAnsi="Arial" w:cs="Arial"/>
          <w:sz w:val="22"/>
          <w:szCs w:val="22"/>
        </w:rPr>
      </w:pPr>
      <w:r w:rsidRPr="003903CF">
        <w:rPr>
          <w:rFonts w:ascii="Arial" w:hAnsi="Arial" w:cs="Arial"/>
          <w:sz w:val="22"/>
          <w:szCs w:val="22"/>
        </w:rPr>
        <w:t>Załącznik Nr 8 – Wykaz osób oraz oświadczenie o ich kwalifikacjach zawodowych,</w:t>
      </w:r>
    </w:p>
    <w:p w14:paraId="468B4DCE" w14:textId="77777777" w:rsidR="006F189F" w:rsidRPr="003903CF" w:rsidRDefault="006F189F" w:rsidP="0078666A">
      <w:pPr>
        <w:pStyle w:val="Akapitzlist"/>
        <w:numPr>
          <w:ilvl w:val="3"/>
          <w:numId w:val="103"/>
        </w:numPr>
        <w:ind w:left="426"/>
        <w:contextualSpacing/>
        <w:jc w:val="both"/>
        <w:rPr>
          <w:rFonts w:ascii="Arial" w:hAnsi="Arial" w:cs="Arial"/>
          <w:sz w:val="22"/>
          <w:szCs w:val="22"/>
        </w:rPr>
      </w:pPr>
      <w:r w:rsidRPr="003903CF">
        <w:rPr>
          <w:rFonts w:ascii="Arial" w:hAnsi="Arial" w:cs="Arial"/>
          <w:sz w:val="22"/>
          <w:szCs w:val="22"/>
        </w:rPr>
        <w:t xml:space="preserve">Załącznik Nr </w:t>
      </w:r>
      <w:r w:rsidR="00D43F0F" w:rsidRPr="003903CF">
        <w:rPr>
          <w:rFonts w:ascii="Arial" w:hAnsi="Arial" w:cs="Arial"/>
          <w:sz w:val="22"/>
          <w:szCs w:val="22"/>
        </w:rPr>
        <w:t>9</w:t>
      </w:r>
      <w:r w:rsidRPr="003903CF">
        <w:rPr>
          <w:rFonts w:ascii="Arial" w:hAnsi="Arial" w:cs="Arial"/>
          <w:sz w:val="22"/>
          <w:szCs w:val="22"/>
        </w:rPr>
        <w:t xml:space="preserve"> – Oświadczenie </w:t>
      </w:r>
      <w:r w:rsidR="002D517D" w:rsidRPr="003903CF">
        <w:rPr>
          <w:rFonts w:ascii="Arial" w:hAnsi="Arial" w:cs="Arial"/>
          <w:sz w:val="22"/>
          <w:szCs w:val="22"/>
        </w:rPr>
        <w:t>W</w:t>
      </w:r>
      <w:r w:rsidR="00EB2190" w:rsidRPr="003903CF">
        <w:rPr>
          <w:rFonts w:ascii="Arial" w:hAnsi="Arial" w:cs="Arial"/>
          <w:sz w:val="22"/>
          <w:szCs w:val="22"/>
        </w:rPr>
        <w:t>ykonawców wspólnie ubiegających się</w:t>
      </w:r>
      <w:r w:rsidR="00025113" w:rsidRPr="003903CF">
        <w:rPr>
          <w:rFonts w:ascii="Arial" w:hAnsi="Arial" w:cs="Arial"/>
          <w:sz w:val="22"/>
          <w:szCs w:val="22"/>
        </w:rPr>
        <w:t xml:space="preserve"> o udzielenie zamówienia</w:t>
      </w:r>
      <w:r w:rsidR="00EB2190" w:rsidRPr="003903CF">
        <w:rPr>
          <w:rFonts w:ascii="Arial" w:hAnsi="Arial" w:cs="Arial"/>
          <w:sz w:val="22"/>
          <w:szCs w:val="22"/>
        </w:rPr>
        <w:t xml:space="preserve">, </w:t>
      </w:r>
    </w:p>
    <w:p w14:paraId="6934C215" w14:textId="77777777" w:rsidR="00EB2190" w:rsidRPr="003903CF" w:rsidRDefault="00EB2190" w:rsidP="0078666A">
      <w:pPr>
        <w:pStyle w:val="Akapitzlist"/>
        <w:numPr>
          <w:ilvl w:val="3"/>
          <w:numId w:val="103"/>
        </w:numPr>
        <w:ind w:left="426"/>
        <w:contextualSpacing/>
        <w:jc w:val="both"/>
        <w:rPr>
          <w:rFonts w:ascii="Arial" w:hAnsi="Arial" w:cs="Arial"/>
          <w:sz w:val="22"/>
          <w:szCs w:val="22"/>
        </w:rPr>
      </w:pPr>
      <w:r w:rsidRPr="003903CF">
        <w:rPr>
          <w:rFonts w:ascii="Arial" w:hAnsi="Arial" w:cs="Arial"/>
          <w:sz w:val="22"/>
          <w:szCs w:val="22"/>
        </w:rPr>
        <w:t>Załącznik Nr 1</w:t>
      </w:r>
      <w:r w:rsidR="00D43F0F" w:rsidRPr="003903CF">
        <w:rPr>
          <w:rFonts w:ascii="Arial" w:hAnsi="Arial" w:cs="Arial"/>
          <w:sz w:val="22"/>
          <w:szCs w:val="22"/>
        </w:rPr>
        <w:t>0</w:t>
      </w:r>
      <w:r w:rsidRPr="003903CF">
        <w:rPr>
          <w:rFonts w:ascii="Arial" w:hAnsi="Arial" w:cs="Arial"/>
          <w:sz w:val="22"/>
          <w:szCs w:val="22"/>
        </w:rPr>
        <w:t xml:space="preserve"> – Oświadczenie </w:t>
      </w:r>
      <w:r w:rsidR="002D517D" w:rsidRPr="003903CF">
        <w:rPr>
          <w:rFonts w:ascii="Arial" w:hAnsi="Arial" w:cs="Arial"/>
          <w:bCs/>
          <w:sz w:val="22"/>
          <w:szCs w:val="22"/>
        </w:rPr>
        <w:t xml:space="preserve">Wykonawców </w:t>
      </w:r>
      <w:r w:rsidRPr="003903CF">
        <w:rPr>
          <w:rFonts w:ascii="Arial" w:hAnsi="Arial" w:cs="Arial"/>
          <w:bCs/>
          <w:sz w:val="22"/>
          <w:szCs w:val="22"/>
        </w:rPr>
        <w:t xml:space="preserve">o aktualności informacji, </w:t>
      </w:r>
      <w:r w:rsidRPr="003903CF">
        <w:rPr>
          <w:rFonts w:ascii="Arial" w:hAnsi="Arial" w:cs="Arial"/>
          <w:sz w:val="22"/>
          <w:szCs w:val="22"/>
        </w:rPr>
        <w:t xml:space="preserve">   </w:t>
      </w:r>
    </w:p>
    <w:p w14:paraId="28068F33" w14:textId="77777777" w:rsidR="00EB2190" w:rsidRPr="003903CF" w:rsidRDefault="00EB2190" w:rsidP="0078666A">
      <w:pPr>
        <w:pStyle w:val="Akapitzlist"/>
        <w:numPr>
          <w:ilvl w:val="3"/>
          <w:numId w:val="103"/>
        </w:numPr>
        <w:ind w:left="426"/>
        <w:contextualSpacing/>
        <w:jc w:val="both"/>
        <w:rPr>
          <w:rFonts w:ascii="Arial" w:hAnsi="Arial" w:cs="Arial"/>
          <w:bCs/>
          <w:sz w:val="22"/>
          <w:szCs w:val="22"/>
        </w:rPr>
      </w:pPr>
      <w:r w:rsidRPr="003903CF">
        <w:rPr>
          <w:rFonts w:ascii="Arial" w:hAnsi="Arial" w:cs="Arial"/>
          <w:sz w:val="22"/>
          <w:szCs w:val="22"/>
        </w:rPr>
        <w:t>Załącznik Nr 1</w:t>
      </w:r>
      <w:r w:rsidR="00D43F0F" w:rsidRPr="003903CF">
        <w:rPr>
          <w:rFonts w:ascii="Arial" w:hAnsi="Arial" w:cs="Arial"/>
          <w:sz w:val="22"/>
          <w:szCs w:val="22"/>
        </w:rPr>
        <w:t>1</w:t>
      </w:r>
      <w:r w:rsidRPr="003903CF">
        <w:rPr>
          <w:rFonts w:ascii="Arial" w:hAnsi="Arial" w:cs="Arial"/>
          <w:sz w:val="22"/>
          <w:szCs w:val="22"/>
        </w:rPr>
        <w:t xml:space="preserve"> – Oświadczenie Podmiotu udostępniającego </w:t>
      </w:r>
      <w:r w:rsidR="00025113" w:rsidRPr="003903CF">
        <w:rPr>
          <w:rFonts w:ascii="Arial" w:hAnsi="Arial" w:cs="Arial"/>
          <w:sz w:val="22"/>
          <w:szCs w:val="22"/>
        </w:rPr>
        <w:t xml:space="preserve">swoje zasoby </w:t>
      </w:r>
      <w:r w:rsidRPr="003903CF">
        <w:rPr>
          <w:rFonts w:ascii="Arial" w:hAnsi="Arial" w:cs="Arial"/>
          <w:bCs/>
          <w:sz w:val="22"/>
          <w:szCs w:val="22"/>
        </w:rPr>
        <w:t>o aktualności informacji</w:t>
      </w:r>
      <w:r w:rsidR="00BA2114" w:rsidRPr="003903CF">
        <w:rPr>
          <w:rFonts w:ascii="Arial" w:hAnsi="Arial" w:cs="Arial"/>
          <w:bCs/>
          <w:sz w:val="22"/>
          <w:szCs w:val="22"/>
        </w:rPr>
        <w:t>.</w:t>
      </w:r>
      <w:r w:rsidRPr="003903CF">
        <w:rPr>
          <w:rFonts w:ascii="Arial" w:hAnsi="Arial" w:cs="Arial"/>
          <w:bCs/>
          <w:sz w:val="22"/>
          <w:szCs w:val="22"/>
        </w:rPr>
        <w:t xml:space="preserve">   </w:t>
      </w:r>
    </w:p>
    <w:p w14:paraId="1EB05CC3" w14:textId="77777777" w:rsidR="00EB2190" w:rsidRPr="003070E8" w:rsidRDefault="00EB2190" w:rsidP="00A5093A">
      <w:pPr>
        <w:ind w:left="426" w:hanging="426"/>
        <w:contextualSpacing/>
        <w:jc w:val="both"/>
        <w:rPr>
          <w:rFonts w:ascii="Arial" w:hAnsi="Arial" w:cs="Arial"/>
          <w:strike/>
          <w:sz w:val="22"/>
          <w:szCs w:val="22"/>
        </w:rPr>
      </w:pPr>
      <w:r w:rsidRPr="003070E8">
        <w:rPr>
          <w:rFonts w:ascii="Arial" w:hAnsi="Arial" w:cs="Arial"/>
          <w:bCs/>
          <w:strike/>
          <w:sz w:val="22"/>
          <w:szCs w:val="22"/>
        </w:rPr>
        <w:t xml:space="preserve"> </w:t>
      </w:r>
      <w:r w:rsidRPr="003070E8">
        <w:rPr>
          <w:rFonts w:ascii="Arial" w:hAnsi="Arial" w:cs="Arial"/>
          <w:strike/>
          <w:sz w:val="22"/>
          <w:szCs w:val="22"/>
        </w:rPr>
        <w:t xml:space="preserve"> </w:t>
      </w:r>
    </w:p>
    <w:p w14:paraId="6EE37862" w14:textId="77777777" w:rsidR="00236D5B" w:rsidRDefault="00236D5B">
      <w:pPr>
        <w:rPr>
          <w:rFonts w:ascii="Arial" w:hAnsi="Arial" w:cs="Arial"/>
          <w:b/>
          <w:sz w:val="22"/>
          <w:szCs w:val="22"/>
        </w:rPr>
      </w:pPr>
      <w:r>
        <w:rPr>
          <w:rFonts w:ascii="Arial" w:hAnsi="Arial" w:cs="Arial"/>
          <w:b/>
          <w:sz w:val="22"/>
          <w:szCs w:val="22"/>
        </w:rPr>
        <w:br w:type="page"/>
      </w:r>
    </w:p>
    <w:p w14:paraId="278E35BF" w14:textId="77777777" w:rsidR="00EB2190" w:rsidRPr="00984B2B" w:rsidRDefault="004E3E8B" w:rsidP="00984B2B">
      <w:pPr>
        <w:spacing w:line="276" w:lineRule="auto"/>
        <w:contextualSpacing/>
        <w:jc w:val="right"/>
        <w:rPr>
          <w:rFonts w:ascii="Arial" w:hAnsi="Arial" w:cs="Arial"/>
          <w:b/>
          <w:sz w:val="22"/>
          <w:szCs w:val="22"/>
        </w:rPr>
      </w:pPr>
      <w:r w:rsidRPr="00984B2B">
        <w:rPr>
          <w:rFonts w:ascii="Arial" w:hAnsi="Arial" w:cs="Arial"/>
          <w:b/>
          <w:sz w:val="22"/>
          <w:szCs w:val="22"/>
        </w:rPr>
        <w:lastRenderedPageBreak/>
        <w:t>Zał</w:t>
      </w:r>
      <w:r w:rsidR="00984B2B" w:rsidRPr="00984B2B">
        <w:rPr>
          <w:rFonts w:ascii="Arial" w:hAnsi="Arial" w:cs="Arial"/>
          <w:b/>
          <w:sz w:val="22"/>
          <w:szCs w:val="22"/>
        </w:rPr>
        <w:t>ą</w:t>
      </w:r>
      <w:r w:rsidRPr="00984B2B">
        <w:rPr>
          <w:rFonts w:ascii="Arial" w:hAnsi="Arial" w:cs="Arial"/>
          <w:b/>
          <w:sz w:val="22"/>
          <w:szCs w:val="22"/>
        </w:rPr>
        <w:t xml:space="preserve">cznik nr 1 </w:t>
      </w:r>
      <w:r w:rsidR="00984B2B" w:rsidRPr="00984B2B">
        <w:rPr>
          <w:rFonts w:ascii="Arial" w:hAnsi="Arial" w:cs="Arial"/>
          <w:b/>
          <w:sz w:val="22"/>
          <w:szCs w:val="22"/>
        </w:rPr>
        <w:t>do SWZ</w:t>
      </w:r>
    </w:p>
    <w:p w14:paraId="15B0BAD4" w14:textId="77777777" w:rsidR="00984B2B" w:rsidRDefault="00984B2B" w:rsidP="00984B2B">
      <w:pPr>
        <w:spacing w:line="276" w:lineRule="auto"/>
        <w:ind w:left="426"/>
        <w:jc w:val="center"/>
        <w:rPr>
          <w:rFonts w:ascii="Arial" w:hAnsi="Arial" w:cs="Arial"/>
          <w:b/>
          <w:sz w:val="22"/>
          <w:szCs w:val="22"/>
        </w:rPr>
      </w:pPr>
    </w:p>
    <w:p w14:paraId="37FC13B5" w14:textId="77777777" w:rsidR="00984B2B" w:rsidRDefault="00984B2B" w:rsidP="00984B2B">
      <w:pPr>
        <w:spacing w:line="276" w:lineRule="auto"/>
        <w:ind w:left="426"/>
        <w:jc w:val="center"/>
        <w:rPr>
          <w:rFonts w:ascii="Arial" w:hAnsi="Arial" w:cs="Arial"/>
          <w:b/>
          <w:sz w:val="22"/>
          <w:szCs w:val="22"/>
        </w:rPr>
      </w:pPr>
      <w:r w:rsidRPr="00984B2B">
        <w:rPr>
          <w:rFonts w:ascii="Arial" w:hAnsi="Arial" w:cs="Arial"/>
          <w:b/>
          <w:sz w:val="22"/>
          <w:szCs w:val="22"/>
        </w:rPr>
        <w:t>Szczegółowy opis przedmiotu zamówienia</w:t>
      </w:r>
    </w:p>
    <w:p w14:paraId="5C8CE589" w14:textId="77777777" w:rsidR="00984B2B" w:rsidRPr="00984B2B" w:rsidRDefault="00984B2B" w:rsidP="00984B2B">
      <w:pPr>
        <w:spacing w:line="276" w:lineRule="auto"/>
        <w:ind w:left="426"/>
        <w:jc w:val="center"/>
        <w:rPr>
          <w:rFonts w:ascii="Arial" w:hAnsi="Arial" w:cs="Arial"/>
          <w:b/>
          <w:sz w:val="22"/>
          <w:szCs w:val="22"/>
        </w:rPr>
      </w:pPr>
    </w:p>
    <w:p w14:paraId="244EB05B" w14:textId="77777777" w:rsidR="00236D5B" w:rsidRPr="00236D5B" w:rsidRDefault="00236D5B" w:rsidP="00FA5966">
      <w:pPr>
        <w:pStyle w:val="Akapitzlist"/>
        <w:numPr>
          <w:ilvl w:val="2"/>
          <w:numId w:val="40"/>
        </w:numPr>
        <w:tabs>
          <w:tab w:val="clear" w:pos="2160"/>
          <w:tab w:val="num" w:pos="1843"/>
        </w:tabs>
        <w:suppressAutoHyphens w:val="0"/>
        <w:spacing w:line="276" w:lineRule="auto"/>
        <w:ind w:left="426" w:hanging="426"/>
        <w:jc w:val="both"/>
        <w:rPr>
          <w:rFonts w:ascii="Arial" w:hAnsi="Arial" w:cs="Arial"/>
          <w:sz w:val="22"/>
          <w:szCs w:val="22"/>
        </w:rPr>
      </w:pPr>
      <w:r w:rsidRPr="00236D5B">
        <w:rPr>
          <w:rFonts w:ascii="Arial" w:hAnsi="Arial" w:cs="Arial"/>
          <w:sz w:val="22"/>
          <w:szCs w:val="22"/>
        </w:rPr>
        <w:t>Przedmiot zamówienia obejmuje:</w:t>
      </w:r>
    </w:p>
    <w:p w14:paraId="79D06900" w14:textId="6F120D0E" w:rsidR="00236D5B" w:rsidRPr="00236D5B" w:rsidRDefault="00236D5B" w:rsidP="00236D5B">
      <w:pPr>
        <w:pStyle w:val="Akapitzlist"/>
        <w:numPr>
          <w:ilvl w:val="1"/>
          <w:numId w:val="2"/>
        </w:numPr>
        <w:suppressAutoHyphens w:val="0"/>
        <w:spacing w:line="276" w:lineRule="auto"/>
        <w:ind w:left="709"/>
        <w:jc w:val="both"/>
        <w:rPr>
          <w:rFonts w:ascii="Arial" w:hAnsi="Arial" w:cs="Arial"/>
          <w:sz w:val="22"/>
          <w:szCs w:val="22"/>
        </w:rPr>
      </w:pPr>
      <w:r w:rsidRPr="00236D5B">
        <w:rPr>
          <w:rFonts w:ascii="Arial" w:hAnsi="Arial" w:cs="Arial"/>
          <w:sz w:val="22"/>
          <w:szCs w:val="22"/>
        </w:rPr>
        <w:t>1 - osobową ochronę fizyczną (</w:t>
      </w:r>
      <w:r w:rsidRPr="00AE69B5">
        <w:rPr>
          <w:rFonts w:ascii="Arial" w:hAnsi="Arial" w:cs="Arial"/>
          <w:sz w:val="22"/>
          <w:szCs w:val="22"/>
        </w:rPr>
        <w:t xml:space="preserve">stacjonarną) </w:t>
      </w:r>
      <w:r w:rsidR="00AE69B5" w:rsidRPr="00627797">
        <w:rPr>
          <w:rFonts w:ascii="Arial" w:hAnsi="Arial" w:cs="Arial"/>
          <w:b/>
          <w:color w:val="000000" w:themeColor="text1"/>
          <w:sz w:val="22"/>
          <w:szCs w:val="22"/>
        </w:rPr>
        <w:t>w godzinach 6</w:t>
      </w:r>
      <w:r w:rsidR="00AE69B5" w:rsidRPr="00627797">
        <w:rPr>
          <w:rFonts w:ascii="Arial" w:hAnsi="Arial" w:cs="Arial"/>
          <w:b/>
          <w:color w:val="000000" w:themeColor="text1"/>
          <w:sz w:val="22"/>
          <w:szCs w:val="22"/>
          <w:vertAlign w:val="superscript"/>
        </w:rPr>
        <w:t xml:space="preserve">00 </w:t>
      </w:r>
      <w:r w:rsidR="00AE69B5" w:rsidRPr="00627797">
        <w:rPr>
          <w:rFonts w:ascii="Arial" w:hAnsi="Arial" w:cs="Arial"/>
          <w:b/>
          <w:color w:val="000000" w:themeColor="text1"/>
          <w:sz w:val="22"/>
          <w:szCs w:val="22"/>
        </w:rPr>
        <w:t>- 20</w:t>
      </w:r>
      <w:r w:rsidR="00AE69B5" w:rsidRPr="00627797">
        <w:rPr>
          <w:rFonts w:ascii="Arial" w:hAnsi="Arial" w:cs="Arial"/>
          <w:b/>
          <w:color w:val="000000" w:themeColor="text1"/>
          <w:sz w:val="22"/>
          <w:szCs w:val="22"/>
          <w:vertAlign w:val="superscript"/>
        </w:rPr>
        <w:t>00</w:t>
      </w:r>
      <w:r w:rsidR="00AE69B5" w:rsidRPr="00627797">
        <w:rPr>
          <w:rFonts w:ascii="Arial" w:hAnsi="Arial" w:cs="Arial"/>
          <w:b/>
          <w:color w:val="000000" w:themeColor="text1"/>
          <w:sz w:val="22"/>
          <w:szCs w:val="22"/>
        </w:rPr>
        <w:t xml:space="preserve"> w dni robocze</w:t>
      </w:r>
      <w:r w:rsidRPr="00627797">
        <w:rPr>
          <w:rFonts w:ascii="Arial" w:hAnsi="Arial" w:cs="Arial"/>
          <w:color w:val="000000" w:themeColor="text1"/>
          <w:sz w:val="22"/>
          <w:szCs w:val="22"/>
        </w:rPr>
        <w:t xml:space="preserve"> </w:t>
      </w:r>
      <w:r w:rsidRPr="00AE69B5">
        <w:rPr>
          <w:rFonts w:ascii="Arial" w:hAnsi="Arial" w:cs="Arial"/>
          <w:sz w:val="22"/>
          <w:szCs w:val="22"/>
        </w:rPr>
        <w:t>w</w:t>
      </w:r>
      <w:r w:rsidR="00627797">
        <w:rPr>
          <w:rFonts w:ascii="Arial" w:hAnsi="Arial" w:cs="Arial"/>
          <w:sz w:val="22"/>
          <w:szCs w:val="22"/>
        </w:rPr>
        <w:t> </w:t>
      </w:r>
      <w:r w:rsidRPr="00AE69B5">
        <w:rPr>
          <w:rFonts w:ascii="Arial" w:hAnsi="Arial" w:cs="Arial"/>
          <w:sz w:val="22"/>
          <w:szCs w:val="22"/>
        </w:rPr>
        <w:t>Oddziale Regionalnym KRUS Warszawa i Pla</w:t>
      </w:r>
      <w:r w:rsidRPr="00236D5B">
        <w:rPr>
          <w:rFonts w:ascii="Arial" w:hAnsi="Arial" w:cs="Arial"/>
          <w:sz w:val="22"/>
          <w:szCs w:val="22"/>
        </w:rPr>
        <w:t xml:space="preserve">cówkach Terenowych w Ciechanowie, Płocku, Ostrołęce, Siedlcach i Radomiu,   </w:t>
      </w:r>
    </w:p>
    <w:p w14:paraId="4B590BF3" w14:textId="77777777" w:rsidR="00236D5B" w:rsidRPr="00524B98" w:rsidRDefault="00236D5B" w:rsidP="00236D5B">
      <w:pPr>
        <w:numPr>
          <w:ilvl w:val="0"/>
          <w:numId w:val="2"/>
        </w:numPr>
        <w:suppressAutoHyphens w:val="0"/>
        <w:spacing w:line="276" w:lineRule="auto"/>
        <w:ind w:left="709"/>
        <w:jc w:val="both"/>
        <w:rPr>
          <w:rFonts w:ascii="Arial" w:hAnsi="Arial" w:cs="Arial"/>
          <w:color w:val="000000" w:themeColor="text1"/>
          <w:sz w:val="22"/>
          <w:szCs w:val="22"/>
        </w:rPr>
      </w:pPr>
      <w:r w:rsidRPr="00115E40">
        <w:rPr>
          <w:rFonts w:ascii="Arial" w:hAnsi="Arial" w:cs="Arial"/>
          <w:sz w:val="22"/>
          <w:szCs w:val="22"/>
        </w:rPr>
        <w:t>całodobowy monitoring antywłamaniowy i przeciwpożarowy realizowany w oparciu o</w:t>
      </w:r>
      <w:r>
        <w:rPr>
          <w:rFonts w:ascii="Arial" w:hAnsi="Arial" w:cs="Arial"/>
          <w:sz w:val="22"/>
          <w:szCs w:val="22"/>
        </w:rPr>
        <w:t> </w:t>
      </w:r>
      <w:r w:rsidRPr="00115E40">
        <w:rPr>
          <w:rFonts w:ascii="Arial" w:hAnsi="Arial" w:cs="Arial"/>
          <w:sz w:val="22"/>
          <w:szCs w:val="22"/>
        </w:rPr>
        <w:t xml:space="preserve">istniejące urządzenia techniczne wraz z konserwacją urządzeń i instalacji  utrzymujących systemy w stałej sprawności eksploatacyjnej w </w:t>
      </w:r>
      <w:r w:rsidRPr="00524B98">
        <w:rPr>
          <w:rFonts w:ascii="Arial" w:hAnsi="Arial" w:cs="Arial"/>
          <w:color w:val="000000" w:themeColor="text1"/>
          <w:sz w:val="22"/>
          <w:szCs w:val="22"/>
        </w:rPr>
        <w:t xml:space="preserve">Oddziale Regionalnym i Placówkach Terenowych - Wykaz jednostek organizacyjnych KRUS zawiera </w:t>
      </w:r>
      <w:r w:rsidRPr="00524B98">
        <w:rPr>
          <w:rFonts w:ascii="Arial" w:hAnsi="Arial" w:cs="Arial"/>
          <w:b/>
          <w:color w:val="000000" w:themeColor="text1"/>
          <w:sz w:val="22"/>
          <w:szCs w:val="22"/>
        </w:rPr>
        <w:t>Załącznik nr 1</w:t>
      </w:r>
      <w:r w:rsidRPr="00524B98">
        <w:rPr>
          <w:rFonts w:ascii="Arial" w:hAnsi="Arial" w:cs="Arial"/>
          <w:color w:val="000000" w:themeColor="text1"/>
          <w:sz w:val="22"/>
          <w:szCs w:val="22"/>
        </w:rPr>
        <w:t xml:space="preserve"> do szczegółowego opisu przedmiotu zamówienia</w:t>
      </w:r>
      <w:r w:rsidRPr="00524B98">
        <w:rPr>
          <w:rFonts w:ascii="Arial" w:hAnsi="Arial" w:cs="Arial"/>
          <w:b/>
          <w:color w:val="000000" w:themeColor="text1"/>
          <w:sz w:val="22"/>
          <w:szCs w:val="22"/>
        </w:rPr>
        <w:t>,</w:t>
      </w:r>
      <w:r w:rsidRPr="00524B98">
        <w:rPr>
          <w:rFonts w:ascii="Arial" w:hAnsi="Arial" w:cs="Arial"/>
          <w:color w:val="000000" w:themeColor="text1"/>
          <w:sz w:val="22"/>
          <w:szCs w:val="22"/>
        </w:rPr>
        <w:t xml:space="preserve">  </w:t>
      </w:r>
    </w:p>
    <w:p w14:paraId="322C594C" w14:textId="1CDB2D40" w:rsidR="00236D5B" w:rsidRPr="00524B98" w:rsidRDefault="00236D5B" w:rsidP="00236D5B">
      <w:pPr>
        <w:tabs>
          <w:tab w:val="num" w:pos="709"/>
        </w:tabs>
        <w:spacing w:line="276" w:lineRule="auto"/>
        <w:ind w:left="709"/>
        <w:jc w:val="both"/>
        <w:rPr>
          <w:rFonts w:ascii="Arial" w:hAnsi="Arial" w:cs="Arial"/>
          <w:b/>
          <w:color w:val="000000" w:themeColor="text1"/>
          <w:sz w:val="22"/>
          <w:szCs w:val="22"/>
        </w:rPr>
      </w:pPr>
      <w:r w:rsidRPr="00524B98">
        <w:rPr>
          <w:rFonts w:ascii="Arial" w:hAnsi="Arial" w:cs="Arial"/>
          <w:color w:val="000000" w:themeColor="text1"/>
          <w:sz w:val="22"/>
          <w:szCs w:val="22"/>
        </w:rPr>
        <w:t>W Oddziale Regionalnym i Placówkach Terenowych zainstalowan</w:t>
      </w:r>
      <w:r w:rsidR="00AE69B5">
        <w:rPr>
          <w:rFonts w:ascii="Arial" w:hAnsi="Arial" w:cs="Arial"/>
          <w:color w:val="000000" w:themeColor="text1"/>
          <w:sz w:val="22"/>
          <w:szCs w:val="22"/>
        </w:rPr>
        <w:t>e</w:t>
      </w:r>
      <w:r w:rsidRPr="00524B98">
        <w:rPr>
          <w:rFonts w:ascii="Arial" w:hAnsi="Arial" w:cs="Arial"/>
          <w:color w:val="000000" w:themeColor="text1"/>
          <w:sz w:val="22"/>
          <w:szCs w:val="22"/>
        </w:rPr>
        <w:t xml:space="preserve"> </w:t>
      </w:r>
      <w:r w:rsidR="00AE69B5">
        <w:rPr>
          <w:rFonts w:ascii="Arial" w:hAnsi="Arial" w:cs="Arial"/>
          <w:color w:val="000000" w:themeColor="text1"/>
          <w:sz w:val="22"/>
          <w:szCs w:val="22"/>
        </w:rPr>
        <w:t>są</w:t>
      </w:r>
      <w:r w:rsidRPr="00524B98">
        <w:rPr>
          <w:rFonts w:ascii="Arial" w:hAnsi="Arial" w:cs="Arial"/>
          <w:color w:val="000000" w:themeColor="text1"/>
          <w:sz w:val="22"/>
          <w:szCs w:val="22"/>
        </w:rPr>
        <w:t xml:space="preserve"> 33 system</w:t>
      </w:r>
      <w:r w:rsidR="00AE69B5">
        <w:rPr>
          <w:rFonts w:ascii="Arial" w:hAnsi="Arial" w:cs="Arial"/>
          <w:color w:val="000000" w:themeColor="text1"/>
          <w:sz w:val="22"/>
          <w:szCs w:val="22"/>
        </w:rPr>
        <w:t>y</w:t>
      </w:r>
      <w:r w:rsidRPr="00524B98">
        <w:rPr>
          <w:rFonts w:ascii="Arial" w:hAnsi="Arial" w:cs="Arial"/>
          <w:color w:val="000000" w:themeColor="text1"/>
          <w:sz w:val="22"/>
          <w:szCs w:val="22"/>
        </w:rPr>
        <w:t xml:space="preserve"> antywłamaniow</w:t>
      </w:r>
      <w:r w:rsidR="00AE69B5">
        <w:rPr>
          <w:rFonts w:ascii="Arial" w:hAnsi="Arial" w:cs="Arial"/>
          <w:color w:val="000000" w:themeColor="text1"/>
          <w:sz w:val="22"/>
          <w:szCs w:val="22"/>
        </w:rPr>
        <w:t>e</w:t>
      </w:r>
      <w:r w:rsidRPr="00524B98">
        <w:rPr>
          <w:rFonts w:ascii="Arial" w:hAnsi="Arial" w:cs="Arial"/>
          <w:color w:val="000000" w:themeColor="text1"/>
          <w:sz w:val="22"/>
          <w:szCs w:val="22"/>
        </w:rPr>
        <w:t xml:space="preserve"> i 27 przeciwpożarowych – zostały wymienione w zestawieniu istniejących zabezpieczeń w jednostkach KRUS stanowiącym </w:t>
      </w:r>
      <w:r w:rsidRPr="00524B98">
        <w:rPr>
          <w:rFonts w:ascii="Arial" w:hAnsi="Arial" w:cs="Arial"/>
          <w:b/>
          <w:color w:val="000000" w:themeColor="text1"/>
          <w:sz w:val="22"/>
          <w:szCs w:val="22"/>
        </w:rPr>
        <w:t>Załącznik nr 2</w:t>
      </w:r>
      <w:r w:rsidRPr="00524B98">
        <w:rPr>
          <w:rFonts w:ascii="Arial" w:hAnsi="Arial" w:cs="Arial"/>
          <w:color w:val="000000" w:themeColor="text1"/>
          <w:sz w:val="22"/>
          <w:szCs w:val="22"/>
        </w:rPr>
        <w:t xml:space="preserve"> do szczegółowego opisu przedmiotu zamówienia</w:t>
      </w:r>
      <w:r w:rsidRPr="00524B98">
        <w:rPr>
          <w:rFonts w:ascii="Arial" w:hAnsi="Arial" w:cs="Arial"/>
          <w:b/>
          <w:color w:val="000000" w:themeColor="text1"/>
          <w:sz w:val="22"/>
          <w:szCs w:val="22"/>
        </w:rPr>
        <w:t>,</w:t>
      </w:r>
    </w:p>
    <w:p w14:paraId="6A6A814A" w14:textId="77777777" w:rsidR="00236D5B" w:rsidRPr="00AE69B5" w:rsidRDefault="00236D5B" w:rsidP="00236D5B">
      <w:pPr>
        <w:tabs>
          <w:tab w:val="num" w:pos="709"/>
        </w:tabs>
        <w:spacing w:line="276" w:lineRule="auto"/>
        <w:ind w:left="709"/>
        <w:jc w:val="both"/>
        <w:rPr>
          <w:rFonts w:ascii="Arial" w:hAnsi="Arial" w:cs="Arial"/>
          <w:color w:val="000000" w:themeColor="text1"/>
          <w:sz w:val="22"/>
          <w:szCs w:val="22"/>
        </w:rPr>
      </w:pPr>
      <w:r w:rsidRPr="00AE69B5">
        <w:rPr>
          <w:rFonts w:ascii="Arial" w:hAnsi="Arial" w:cs="Arial"/>
          <w:color w:val="000000" w:themeColor="text1"/>
          <w:sz w:val="22"/>
          <w:szCs w:val="22"/>
        </w:rPr>
        <w:t>UWAGA:</w:t>
      </w:r>
    </w:p>
    <w:p w14:paraId="2F9B4653" w14:textId="133FE937" w:rsidR="00AE69B5" w:rsidRPr="00AE69B5" w:rsidRDefault="00236D5B" w:rsidP="00AE69B5">
      <w:pPr>
        <w:tabs>
          <w:tab w:val="num" w:pos="993"/>
        </w:tabs>
        <w:spacing w:line="276" w:lineRule="auto"/>
        <w:ind w:left="851" w:hanging="142"/>
        <w:jc w:val="both"/>
        <w:rPr>
          <w:rFonts w:ascii="Arial" w:hAnsi="Arial" w:cs="Arial"/>
          <w:b/>
          <w:sz w:val="22"/>
          <w:szCs w:val="22"/>
        </w:rPr>
      </w:pPr>
      <w:r w:rsidRPr="00AE69B5">
        <w:rPr>
          <w:rFonts w:ascii="Arial" w:hAnsi="Arial" w:cs="Arial"/>
          <w:b/>
          <w:sz w:val="22"/>
          <w:szCs w:val="22"/>
        </w:rPr>
        <w:t xml:space="preserve">- </w:t>
      </w:r>
      <w:r w:rsidR="00AE69B5" w:rsidRPr="00AE69B5">
        <w:rPr>
          <w:rFonts w:ascii="Arial" w:hAnsi="Arial" w:cs="Arial"/>
          <w:b/>
          <w:sz w:val="22"/>
          <w:szCs w:val="22"/>
        </w:rPr>
        <w:t>W Oddziale Regionalnym KRUS w Warszawie i Placówkach Terenowych KRUS</w:t>
      </w:r>
      <w:r w:rsidR="00AE69B5">
        <w:rPr>
          <w:rFonts w:ascii="Arial" w:hAnsi="Arial" w:cs="Arial"/>
          <w:b/>
          <w:sz w:val="22"/>
          <w:szCs w:val="22"/>
        </w:rPr>
        <w:t xml:space="preserve"> </w:t>
      </w:r>
      <w:r w:rsidR="00AE69B5" w:rsidRPr="00AE69B5">
        <w:rPr>
          <w:rFonts w:ascii="Arial" w:hAnsi="Arial" w:cs="Arial"/>
          <w:b/>
          <w:sz w:val="22"/>
          <w:szCs w:val="22"/>
        </w:rPr>
        <w:t>w</w:t>
      </w:r>
      <w:r w:rsidR="00AE69B5">
        <w:rPr>
          <w:rFonts w:ascii="Arial" w:hAnsi="Arial" w:cs="Arial"/>
          <w:b/>
          <w:sz w:val="22"/>
          <w:szCs w:val="22"/>
        </w:rPr>
        <w:t> </w:t>
      </w:r>
      <w:r w:rsidR="00AE69B5" w:rsidRPr="00AE69B5">
        <w:rPr>
          <w:rFonts w:ascii="Arial" w:hAnsi="Arial" w:cs="Arial"/>
          <w:b/>
          <w:sz w:val="22"/>
          <w:szCs w:val="22"/>
        </w:rPr>
        <w:t xml:space="preserve">Ciechanowie, Płocku, Ostrołęce, Siedlcach i Radomiu </w:t>
      </w:r>
      <w:r w:rsidR="00AE69B5" w:rsidRPr="004D5B00">
        <w:rPr>
          <w:rFonts w:ascii="Arial" w:hAnsi="Arial" w:cs="Arial"/>
          <w:b/>
          <w:color w:val="000000" w:themeColor="text1"/>
          <w:sz w:val="22"/>
          <w:szCs w:val="22"/>
        </w:rPr>
        <w:t xml:space="preserve">instalowane będą nowe systemy alarmowe wraz z kamerami, wykaz sprzętu przekażemy Wykonawcy </w:t>
      </w:r>
      <w:r w:rsidR="00AE69B5" w:rsidRPr="00AE69B5">
        <w:rPr>
          <w:rFonts w:ascii="Arial" w:hAnsi="Arial" w:cs="Arial"/>
          <w:b/>
          <w:sz w:val="22"/>
          <w:szCs w:val="22"/>
        </w:rPr>
        <w:t>przed podpisaniem umowy</w:t>
      </w:r>
    </w:p>
    <w:p w14:paraId="12EED511" w14:textId="18BD4CF4" w:rsidR="00236D5B" w:rsidRPr="00AE69B5" w:rsidRDefault="00AE69B5" w:rsidP="00AE69B5">
      <w:pPr>
        <w:tabs>
          <w:tab w:val="num" w:pos="993"/>
        </w:tabs>
        <w:spacing w:line="276" w:lineRule="auto"/>
        <w:ind w:left="851" w:hanging="142"/>
        <w:jc w:val="both"/>
        <w:rPr>
          <w:rFonts w:ascii="Arial" w:hAnsi="Arial" w:cs="Arial"/>
          <w:b/>
          <w:sz w:val="22"/>
          <w:szCs w:val="22"/>
        </w:rPr>
      </w:pPr>
      <w:r w:rsidRPr="00AE69B5">
        <w:rPr>
          <w:rFonts w:ascii="Arial" w:hAnsi="Arial" w:cs="Arial"/>
          <w:b/>
          <w:sz w:val="22"/>
          <w:szCs w:val="22"/>
        </w:rPr>
        <w:t xml:space="preserve">- </w:t>
      </w:r>
      <w:r w:rsidR="00236D5B" w:rsidRPr="00AE69B5">
        <w:rPr>
          <w:rFonts w:ascii="Arial" w:hAnsi="Arial" w:cs="Arial"/>
          <w:b/>
          <w:sz w:val="22"/>
          <w:szCs w:val="22"/>
        </w:rPr>
        <w:t>w Placówce Terenowej KRUS w Ostrowi Mazowieckiej centrala antywłamaniowa jest na gwarancji (nowo wybudowany budynek),</w:t>
      </w:r>
    </w:p>
    <w:p w14:paraId="6F70B734" w14:textId="77777777" w:rsidR="00236D5B" w:rsidRPr="00115E40" w:rsidRDefault="00236D5B" w:rsidP="00AE69B5">
      <w:pPr>
        <w:tabs>
          <w:tab w:val="num" w:pos="993"/>
        </w:tabs>
        <w:spacing w:line="276" w:lineRule="auto"/>
        <w:ind w:left="851" w:hanging="142"/>
        <w:jc w:val="both"/>
        <w:rPr>
          <w:rFonts w:ascii="Arial" w:hAnsi="Arial" w:cs="Arial"/>
          <w:b/>
          <w:sz w:val="22"/>
          <w:szCs w:val="22"/>
        </w:rPr>
      </w:pPr>
      <w:r w:rsidRPr="00AE69B5">
        <w:rPr>
          <w:rFonts w:ascii="Arial" w:hAnsi="Arial" w:cs="Arial"/>
          <w:b/>
          <w:sz w:val="22"/>
          <w:szCs w:val="22"/>
        </w:rPr>
        <w:t>- w Placówce</w:t>
      </w:r>
      <w:r w:rsidRPr="00115E40">
        <w:rPr>
          <w:rFonts w:ascii="Arial" w:hAnsi="Arial" w:cs="Arial"/>
          <w:b/>
          <w:sz w:val="22"/>
          <w:szCs w:val="22"/>
        </w:rPr>
        <w:t xml:space="preserve"> Terenowej KRUS w Mińsku Mazowieckim centrale antywłamaniowe i</w:t>
      </w:r>
      <w:r>
        <w:rPr>
          <w:rFonts w:ascii="Arial" w:hAnsi="Arial" w:cs="Arial"/>
          <w:b/>
          <w:sz w:val="22"/>
          <w:szCs w:val="22"/>
        </w:rPr>
        <w:t> </w:t>
      </w:r>
      <w:r w:rsidRPr="00115E40">
        <w:rPr>
          <w:rFonts w:ascii="Arial" w:hAnsi="Arial" w:cs="Arial"/>
          <w:b/>
          <w:sz w:val="22"/>
          <w:szCs w:val="22"/>
        </w:rPr>
        <w:t>p.poż. na gwarancji (now</w:t>
      </w:r>
      <w:r>
        <w:rPr>
          <w:rFonts w:ascii="Arial" w:hAnsi="Arial" w:cs="Arial"/>
          <w:b/>
          <w:sz w:val="22"/>
          <w:szCs w:val="22"/>
        </w:rPr>
        <w:t>o wybudowany</w:t>
      </w:r>
      <w:r w:rsidRPr="00115E40">
        <w:rPr>
          <w:rFonts w:ascii="Arial" w:hAnsi="Arial" w:cs="Arial"/>
          <w:b/>
          <w:sz w:val="22"/>
          <w:szCs w:val="22"/>
        </w:rPr>
        <w:t xml:space="preserve"> budynek),</w:t>
      </w:r>
    </w:p>
    <w:p w14:paraId="52313169" w14:textId="77777777" w:rsidR="00236D5B" w:rsidRPr="00115E40" w:rsidRDefault="00236D5B" w:rsidP="00236D5B">
      <w:pPr>
        <w:numPr>
          <w:ilvl w:val="0"/>
          <w:numId w:val="2"/>
        </w:numPr>
        <w:suppressAutoHyphens w:val="0"/>
        <w:spacing w:line="276" w:lineRule="auto"/>
        <w:ind w:left="709"/>
        <w:jc w:val="both"/>
        <w:rPr>
          <w:rFonts w:ascii="Arial" w:hAnsi="Arial" w:cs="Arial"/>
          <w:sz w:val="22"/>
          <w:szCs w:val="22"/>
        </w:rPr>
      </w:pPr>
      <w:r w:rsidRPr="00115E40">
        <w:rPr>
          <w:rFonts w:ascii="Arial" w:hAnsi="Arial" w:cs="Arial"/>
          <w:sz w:val="22"/>
          <w:szCs w:val="22"/>
        </w:rPr>
        <w:t xml:space="preserve">sporządzenie i uzgodnienie z Zamawiającym planów ochrony fizycznej i planów ochrony obiektów poprzez monitoring wraz z opisem sposobu prowadzenia usługi i procedur dla jednostek KRUS objętych zamówieniem.  </w:t>
      </w:r>
    </w:p>
    <w:p w14:paraId="44417C29" w14:textId="77777777" w:rsidR="00236D5B" w:rsidRPr="00115E40" w:rsidRDefault="00236D5B" w:rsidP="00236D5B">
      <w:pPr>
        <w:numPr>
          <w:ilvl w:val="0"/>
          <w:numId w:val="2"/>
        </w:numPr>
        <w:suppressAutoHyphens w:val="0"/>
        <w:spacing w:line="276" w:lineRule="auto"/>
        <w:ind w:left="709"/>
        <w:jc w:val="both"/>
        <w:rPr>
          <w:rFonts w:ascii="Arial" w:hAnsi="Arial" w:cs="Arial"/>
          <w:sz w:val="22"/>
          <w:szCs w:val="22"/>
        </w:rPr>
      </w:pPr>
      <w:r w:rsidRPr="00115E40">
        <w:rPr>
          <w:rFonts w:ascii="Arial" w:hAnsi="Arial" w:cs="Arial"/>
          <w:sz w:val="22"/>
          <w:szCs w:val="22"/>
        </w:rPr>
        <w:t>prowadzenie dokumentacji w związku z realizowaną ochroną fizyczną (stacjonarną) jednostek wymienionych w punkcie a),</w:t>
      </w:r>
    </w:p>
    <w:p w14:paraId="1F4503C4" w14:textId="77777777" w:rsidR="00236D5B" w:rsidRPr="00115E40" w:rsidRDefault="00236D5B" w:rsidP="00236D5B">
      <w:pPr>
        <w:numPr>
          <w:ilvl w:val="0"/>
          <w:numId w:val="2"/>
        </w:numPr>
        <w:suppressAutoHyphens w:val="0"/>
        <w:spacing w:line="276" w:lineRule="auto"/>
        <w:ind w:left="709"/>
        <w:jc w:val="both"/>
        <w:rPr>
          <w:rFonts w:ascii="Arial" w:hAnsi="Arial" w:cs="Arial"/>
          <w:sz w:val="22"/>
          <w:szCs w:val="22"/>
        </w:rPr>
      </w:pPr>
      <w:r w:rsidRPr="00115E40">
        <w:rPr>
          <w:rFonts w:ascii="Arial" w:hAnsi="Arial" w:cs="Arial"/>
          <w:sz w:val="22"/>
          <w:szCs w:val="22"/>
        </w:rPr>
        <w:t>prowadzenie dokumentacji w związku z realizowanym monitoringiem antywłamaniowym i</w:t>
      </w:r>
      <w:r>
        <w:rPr>
          <w:rFonts w:ascii="Arial" w:hAnsi="Arial" w:cs="Arial"/>
          <w:sz w:val="22"/>
          <w:szCs w:val="22"/>
        </w:rPr>
        <w:t> </w:t>
      </w:r>
      <w:r w:rsidRPr="00115E40">
        <w:rPr>
          <w:rFonts w:ascii="Arial" w:hAnsi="Arial" w:cs="Arial"/>
          <w:sz w:val="22"/>
          <w:szCs w:val="22"/>
        </w:rPr>
        <w:t>przeciwpożarowym oraz przekazywanie Dyrektorowi Oddziału Regionalnego</w:t>
      </w:r>
      <w:r>
        <w:rPr>
          <w:rFonts w:ascii="Arial" w:hAnsi="Arial" w:cs="Arial"/>
          <w:sz w:val="22"/>
          <w:szCs w:val="22"/>
        </w:rPr>
        <w:t xml:space="preserve"> </w:t>
      </w:r>
      <w:r w:rsidRPr="00115E40">
        <w:rPr>
          <w:rFonts w:ascii="Arial" w:hAnsi="Arial" w:cs="Arial"/>
          <w:sz w:val="22"/>
          <w:szCs w:val="22"/>
        </w:rPr>
        <w:t>i Kierownikom Placówek Terenowych, zgodnie z wykazem jednostek organizacyjnych KRUS comiesięcznych raportów funkcjonowania obu systemów (dane dotyczące awarii, sabotażu, wyłączenia i załączenia systemów przez osoby uprawnione poza godzinami pracy) w</w:t>
      </w:r>
      <w:r>
        <w:rPr>
          <w:rFonts w:ascii="Arial" w:hAnsi="Arial" w:cs="Arial"/>
          <w:sz w:val="22"/>
          <w:szCs w:val="22"/>
        </w:rPr>
        <w:t> </w:t>
      </w:r>
      <w:r w:rsidRPr="00115E40">
        <w:rPr>
          <w:rFonts w:ascii="Arial" w:hAnsi="Arial" w:cs="Arial"/>
          <w:sz w:val="22"/>
          <w:szCs w:val="22"/>
        </w:rPr>
        <w:t xml:space="preserve">podległych im jednostkach organizacyjnych. </w:t>
      </w:r>
    </w:p>
    <w:p w14:paraId="35AE4BFF" w14:textId="77777777" w:rsidR="00236D5B" w:rsidRPr="00524B98" w:rsidRDefault="00236D5B" w:rsidP="00236D5B">
      <w:pPr>
        <w:numPr>
          <w:ilvl w:val="0"/>
          <w:numId w:val="2"/>
        </w:numPr>
        <w:suppressAutoHyphens w:val="0"/>
        <w:spacing w:line="276" w:lineRule="auto"/>
        <w:ind w:left="709"/>
        <w:jc w:val="both"/>
        <w:rPr>
          <w:rFonts w:ascii="Arial" w:hAnsi="Arial" w:cs="Arial"/>
          <w:color w:val="000000" w:themeColor="text1"/>
          <w:sz w:val="22"/>
          <w:szCs w:val="22"/>
        </w:rPr>
      </w:pPr>
      <w:r w:rsidRPr="00115E40">
        <w:rPr>
          <w:rFonts w:ascii="Arial" w:hAnsi="Arial" w:cs="Arial"/>
          <w:sz w:val="22"/>
          <w:szCs w:val="22"/>
        </w:rPr>
        <w:t xml:space="preserve">prowadzenie </w:t>
      </w:r>
      <w:r w:rsidRPr="00524B98">
        <w:rPr>
          <w:rFonts w:ascii="Arial" w:hAnsi="Arial" w:cs="Arial"/>
          <w:color w:val="000000" w:themeColor="text1"/>
          <w:sz w:val="22"/>
          <w:szCs w:val="22"/>
        </w:rPr>
        <w:t xml:space="preserve">dokumentacji dotyczącej </w:t>
      </w:r>
      <w:r w:rsidRPr="00524B98">
        <w:rPr>
          <w:rFonts w:ascii="Arial" w:hAnsi="Arial" w:cs="Arial"/>
          <w:b/>
          <w:color w:val="000000" w:themeColor="text1"/>
          <w:sz w:val="22"/>
          <w:szCs w:val="22"/>
        </w:rPr>
        <w:t xml:space="preserve">kwartalnej </w:t>
      </w:r>
      <w:r w:rsidRPr="00524B98">
        <w:rPr>
          <w:rFonts w:ascii="Arial" w:hAnsi="Arial" w:cs="Arial"/>
          <w:color w:val="000000" w:themeColor="text1"/>
          <w:sz w:val="22"/>
          <w:szCs w:val="22"/>
        </w:rPr>
        <w:t xml:space="preserve">konserwacji (wykaz czynności wykonywanych podczas prac konserwacyjnych zawiera </w:t>
      </w:r>
      <w:r w:rsidRPr="00524B98">
        <w:rPr>
          <w:rFonts w:ascii="Arial" w:hAnsi="Arial" w:cs="Arial"/>
          <w:b/>
          <w:color w:val="000000" w:themeColor="text1"/>
          <w:sz w:val="22"/>
          <w:szCs w:val="22"/>
        </w:rPr>
        <w:t>Załącznik Nr 3</w:t>
      </w:r>
      <w:r w:rsidRPr="00524B98">
        <w:rPr>
          <w:rFonts w:ascii="Arial" w:hAnsi="Arial" w:cs="Arial"/>
          <w:color w:val="000000" w:themeColor="text1"/>
          <w:sz w:val="22"/>
          <w:szCs w:val="22"/>
        </w:rPr>
        <w:t xml:space="preserve"> do szczegółowego opisu przedmiotu zamówienia) urządzeń i instalacji systemów alarmowych: antywłamaniowego i przeciwpożarowego zapewniającej utrzymanie systemów w stałej sprawności eksploatacyjnej – </w:t>
      </w:r>
      <w:r w:rsidRPr="00524B98">
        <w:rPr>
          <w:rFonts w:ascii="Arial" w:hAnsi="Arial" w:cs="Arial"/>
          <w:b/>
          <w:color w:val="000000" w:themeColor="text1"/>
          <w:sz w:val="22"/>
          <w:szCs w:val="22"/>
        </w:rPr>
        <w:t>PROTOKOŁY Z PRZEPROWADZONYCH KONSERWACJI NALEŻY PRZESYŁAĆ DO ODDZIAŁU REGIONALNEGO KRUS W WARSZAWIE</w:t>
      </w:r>
      <w:r w:rsidRPr="00524B98">
        <w:rPr>
          <w:rFonts w:ascii="Arial" w:hAnsi="Arial" w:cs="Arial"/>
          <w:color w:val="000000" w:themeColor="text1"/>
          <w:sz w:val="22"/>
          <w:szCs w:val="22"/>
        </w:rPr>
        <w:t>,</w:t>
      </w:r>
    </w:p>
    <w:p w14:paraId="7AA64EA6" w14:textId="77777777" w:rsidR="00236D5B" w:rsidRPr="00524B98" w:rsidRDefault="00236D5B" w:rsidP="00236D5B">
      <w:pPr>
        <w:numPr>
          <w:ilvl w:val="0"/>
          <w:numId w:val="2"/>
        </w:numPr>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zintegrowanie systemu alarmowego przeciwpożarowego znajdującego się w jednostkach organizacyjnych KRUS z systemem antywłamaniowym oraz podłączenie wszystkich jednostek, w których dotychczas realizowany jest system monitoringu antywłamaniowego do Centrum Monitorowania  w oparciu o funkcjonujące w nich urządzenia techniczne,</w:t>
      </w:r>
    </w:p>
    <w:p w14:paraId="59242E6A" w14:textId="77777777" w:rsidR="00236D5B" w:rsidRPr="00524B98" w:rsidRDefault="00236D5B" w:rsidP="00236D5B">
      <w:pPr>
        <w:numPr>
          <w:ilvl w:val="0"/>
          <w:numId w:val="2"/>
        </w:numPr>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przyjmowanie zgłoszeń awarii systemów alarmowych i ich usuwanie do 8 godzin od chwili zgłoszenia oraz zapewnienie ochrony obiektów monitorowanych na czas usuwania awarii;</w:t>
      </w:r>
    </w:p>
    <w:p w14:paraId="5C1578F0" w14:textId="77777777" w:rsidR="00236D5B" w:rsidRPr="00524B98" w:rsidRDefault="00236D5B" w:rsidP="00236D5B">
      <w:pPr>
        <w:numPr>
          <w:ilvl w:val="0"/>
          <w:numId w:val="2"/>
        </w:numPr>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lastRenderedPageBreak/>
        <w:t>zapewnienie patroli interwencyjnych w jak najkrótszym czasie, nie później jednak niż 30 min,</w:t>
      </w:r>
    </w:p>
    <w:p w14:paraId="3ECD86A0" w14:textId="77777777" w:rsidR="00236D5B" w:rsidRPr="00524B98" w:rsidRDefault="00236D5B" w:rsidP="00236D5B">
      <w:pPr>
        <w:numPr>
          <w:ilvl w:val="0"/>
          <w:numId w:val="2"/>
        </w:numPr>
        <w:suppressAutoHyphens w:val="0"/>
        <w:spacing w:line="276" w:lineRule="auto"/>
        <w:ind w:left="709"/>
        <w:jc w:val="both"/>
        <w:rPr>
          <w:rFonts w:ascii="Arial" w:hAnsi="Arial" w:cs="Arial"/>
          <w:color w:val="000000" w:themeColor="text1"/>
          <w:sz w:val="22"/>
          <w:szCs w:val="22"/>
        </w:rPr>
      </w:pPr>
      <w:r w:rsidRPr="00524B98">
        <w:rPr>
          <w:rFonts w:ascii="Arial" w:hAnsi="Arial" w:cs="Arial"/>
          <w:color w:val="000000" w:themeColor="text1"/>
          <w:sz w:val="22"/>
          <w:szCs w:val="22"/>
        </w:rPr>
        <w:t xml:space="preserve">inne obowiązki pracowników ochrony wymienione w </w:t>
      </w:r>
      <w:r w:rsidRPr="00524B98">
        <w:rPr>
          <w:rFonts w:ascii="Arial" w:hAnsi="Arial" w:cs="Arial"/>
          <w:b/>
          <w:color w:val="000000" w:themeColor="text1"/>
          <w:sz w:val="22"/>
          <w:szCs w:val="22"/>
        </w:rPr>
        <w:t>Załączniku Nr 4</w:t>
      </w:r>
      <w:r w:rsidRPr="00524B98">
        <w:rPr>
          <w:rFonts w:ascii="Arial" w:hAnsi="Arial" w:cs="Arial"/>
          <w:color w:val="000000" w:themeColor="text1"/>
          <w:sz w:val="22"/>
          <w:szCs w:val="22"/>
        </w:rPr>
        <w:t xml:space="preserve"> do szczegółowego opisu przedmiotu zamówienia.</w:t>
      </w:r>
    </w:p>
    <w:p w14:paraId="6DB27021" w14:textId="77777777" w:rsidR="00236D5B" w:rsidRDefault="00236D5B" w:rsidP="00FA5966">
      <w:pPr>
        <w:pStyle w:val="Akapitzlist"/>
        <w:numPr>
          <w:ilvl w:val="2"/>
          <w:numId w:val="40"/>
        </w:numPr>
        <w:tabs>
          <w:tab w:val="clear" w:pos="2160"/>
          <w:tab w:val="num" w:pos="1843"/>
        </w:tabs>
        <w:suppressAutoHyphens w:val="0"/>
        <w:spacing w:line="276" w:lineRule="auto"/>
        <w:ind w:left="426" w:hanging="426"/>
        <w:jc w:val="both"/>
        <w:rPr>
          <w:rFonts w:ascii="Arial" w:hAnsi="Arial" w:cs="Arial"/>
          <w:sz w:val="22"/>
          <w:szCs w:val="22"/>
        </w:rPr>
      </w:pPr>
      <w:r w:rsidRPr="00236D5B">
        <w:rPr>
          <w:rFonts w:ascii="Arial" w:hAnsi="Arial" w:cs="Arial"/>
          <w:sz w:val="22"/>
          <w:szCs w:val="22"/>
        </w:rPr>
        <w:t>Realizacja przedmiotu zamówienia polega w szczególności na jego zorganizowaniu, prowadzeniu i nadzorowaniu.</w:t>
      </w:r>
    </w:p>
    <w:p w14:paraId="7184912E" w14:textId="77777777" w:rsidR="00236D5B" w:rsidRPr="00236D5B" w:rsidRDefault="00236D5B" w:rsidP="00FA5966">
      <w:pPr>
        <w:pStyle w:val="Akapitzlist"/>
        <w:numPr>
          <w:ilvl w:val="2"/>
          <w:numId w:val="40"/>
        </w:numPr>
        <w:tabs>
          <w:tab w:val="clear" w:pos="2160"/>
          <w:tab w:val="num" w:pos="1843"/>
        </w:tabs>
        <w:suppressAutoHyphens w:val="0"/>
        <w:spacing w:line="276" w:lineRule="auto"/>
        <w:ind w:left="426" w:hanging="426"/>
        <w:jc w:val="both"/>
        <w:rPr>
          <w:rFonts w:ascii="Arial" w:hAnsi="Arial" w:cs="Arial"/>
          <w:sz w:val="22"/>
          <w:szCs w:val="22"/>
        </w:rPr>
      </w:pPr>
      <w:r w:rsidRPr="00236D5B">
        <w:rPr>
          <w:rFonts w:ascii="Arial" w:hAnsi="Arial" w:cs="Arial"/>
          <w:sz w:val="22"/>
          <w:szCs w:val="22"/>
        </w:rPr>
        <w:t>Charakterystyka jednostek organizacyjnych KRUS.</w:t>
      </w:r>
    </w:p>
    <w:p w14:paraId="05C280D5" w14:textId="77777777" w:rsidR="00236D5B" w:rsidRPr="00115E40" w:rsidRDefault="00236D5B" w:rsidP="00236D5B">
      <w:pPr>
        <w:spacing w:line="276" w:lineRule="auto"/>
        <w:ind w:left="426"/>
        <w:jc w:val="both"/>
        <w:rPr>
          <w:rFonts w:ascii="Arial" w:hAnsi="Arial" w:cs="Arial"/>
          <w:sz w:val="22"/>
          <w:szCs w:val="22"/>
        </w:rPr>
      </w:pPr>
      <w:r w:rsidRPr="00115E40">
        <w:rPr>
          <w:rFonts w:ascii="Arial" w:hAnsi="Arial" w:cs="Arial"/>
          <w:sz w:val="22"/>
          <w:szCs w:val="22"/>
        </w:rPr>
        <w:t>Przedmiot zamówienia będzie realizowany w Oddziale Regionalnym KRUS</w:t>
      </w:r>
      <w:r>
        <w:rPr>
          <w:rFonts w:ascii="Arial" w:hAnsi="Arial" w:cs="Arial"/>
          <w:sz w:val="22"/>
          <w:szCs w:val="22"/>
        </w:rPr>
        <w:t xml:space="preserve"> </w:t>
      </w:r>
      <w:r w:rsidRPr="00115E40">
        <w:rPr>
          <w:rFonts w:ascii="Arial" w:hAnsi="Arial" w:cs="Arial"/>
          <w:sz w:val="22"/>
          <w:szCs w:val="22"/>
        </w:rPr>
        <w:t>i podległych Placówkach Terenowych.</w:t>
      </w:r>
    </w:p>
    <w:p w14:paraId="11D52D3E" w14:textId="77777777" w:rsidR="00236D5B" w:rsidRPr="00524B98" w:rsidRDefault="00236D5B" w:rsidP="00236D5B">
      <w:pPr>
        <w:spacing w:line="276" w:lineRule="auto"/>
        <w:ind w:left="426"/>
        <w:jc w:val="both"/>
        <w:rPr>
          <w:rFonts w:ascii="Arial" w:hAnsi="Arial" w:cs="Arial"/>
          <w:color w:val="000000" w:themeColor="text1"/>
          <w:sz w:val="22"/>
          <w:szCs w:val="22"/>
        </w:rPr>
      </w:pPr>
      <w:r w:rsidRPr="00115E40">
        <w:rPr>
          <w:rFonts w:ascii="Arial" w:hAnsi="Arial" w:cs="Arial"/>
          <w:sz w:val="22"/>
          <w:szCs w:val="22"/>
        </w:rPr>
        <w:t xml:space="preserve">Powierzchnia </w:t>
      </w:r>
      <w:r w:rsidRPr="00524B98">
        <w:rPr>
          <w:rFonts w:ascii="Arial" w:hAnsi="Arial" w:cs="Arial"/>
          <w:color w:val="000000" w:themeColor="text1"/>
          <w:sz w:val="22"/>
          <w:szCs w:val="22"/>
        </w:rPr>
        <w:t>Oddziału Regionalnego  wynosi 1500 m²</w:t>
      </w:r>
    </w:p>
    <w:p w14:paraId="3A357067" w14:textId="77777777" w:rsidR="00236D5B" w:rsidRPr="00524B98" w:rsidRDefault="00236D5B" w:rsidP="00236D5B">
      <w:pPr>
        <w:spacing w:line="276" w:lineRule="auto"/>
        <w:ind w:left="426"/>
        <w:jc w:val="both"/>
        <w:rPr>
          <w:rFonts w:ascii="Arial" w:hAnsi="Arial" w:cs="Arial"/>
          <w:color w:val="000000" w:themeColor="text1"/>
          <w:sz w:val="22"/>
          <w:szCs w:val="22"/>
        </w:rPr>
      </w:pPr>
      <w:r w:rsidRPr="00524B98">
        <w:rPr>
          <w:rFonts w:ascii="Arial" w:hAnsi="Arial" w:cs="Arial"/>
          <w:color w:val="000000" w:themeColor="text1"/>
          <w:sz w:val="22"/>
          <w:szCs w:val="22"/>
        </w:rPr>
        <w:t>Powierzchnia Placówek Terenowych wynosi od 200 m² do 1500 m².</w:t>
      </w:r>
    </w:p>
    <w:p w14:paraId="2F25E0D5" w14:textId="77777777" w:rsidR="00236D5B" w:rsidRPr="00524B98" w:rsidRDefault="00236D5B" w:rsidP="00236D5B">
      <w:pPr>
        <w:spacing w:line="276" w:lineRule="auto"/>
        <w:ind w:left="426"/>
        <w:jc w:val="both"/>
        <w:rPr>
          <w:rFonts w:ascii="Arial" w:hAnsi="Arial" w:cs="Arial"/>
          <w:color w:val="000000" w:themeColor="text1"/>
          <w:sz w:val="22"/>
          <w:szCs w:val="22"/>
        </w:rPr>
      </w:pPr>
      <w:r w:rsidRPr="00524B98">
        <w:rPr>
          <w:rFonts w:ascii="Arial" w:hAnsi="Arial" w:cs="Arial"/>
          <w:color w:val="000000" w:themeColor="text1"/>
          <w:sz w:val="22"/>
          <w:szCs w:val="22"/>
        </w:rPr>
        <w:t xml:space="preserve">Wykaz jednostek KRUS objętych przedmiotem zamówienia  wraz z danymi adresowymi  zawiera </w:t>
      </w:r>
      <w:r w:rsidRPr="00524B98">
        <w:rPr>
          <w:rFonts w:ascii="Arial" w:hAnsi="Arial" w:cs="Arial"/>
          <w:b/>
          <w:color w:val="000000" w:themeColor="text1"/>
          <w:sz w:val="22"/>
          <w:szCs w:val="22"/>
        </w:rPr>
        <w:t xml:space="preserve">Załącznik nr 1 </w:t>
      </w:r>
      <w:r w:rsidRPr="00524B98">
        <w:rPr>
          <w:rFonts w:ascii="Arial" w:hAnsi="Arial" w:cs="Arial"/>
          <w:color w:val="000000" w:themeColor="text1"/>
          <w:sz w:val="22"/>
          <w:szCs w:val="22"/>
        </w:rPr>
        <w:t>do szczegółowego opisu przedmiotu zamówienia.</w:t>
      </w:r>
    </w:p>
    <w:p w14:paraId="5B2F14CF" w14:textId="77777777" w:rsidR="00236D5B" w:rsidRPr="00524B98" w:rsidRDefault="00236D5B" w:rsidP="00FA5966">
      <w:pPr>
        <w:pStyle w:val="Akapitzlist"/>
        <w:numPr>
          <w:ilvl w:val="2"/>
          <w:numId w:val="40"/>
        </w:numPr>
        <w:tabs>
          <w:tab w:val="clear" w:pos="2160"/>
          <w:tab w:val="num" w:pos="1843"/>
        </w:tabs>
        <w:suppressAutoHyphens w:val="0"/>
        <w:spacing w:line="276" w:lineRule="auto"/>
        <w:ind w:left="426" w:hanging="426"/>
        <w:jc w:val="both"/>
        <w:rPr>
          <w:rFonts w:ascii="Arial" w:hAnsi="Arial" w:cs="Arial"/>
          <w:color w:val="000000" w:themeColor="text1"/>
          <w:sz w:val="22"/>
          <w:szCs w:val="22"/>
        </w:rPr>
      </w:pPr>
      <w:r w:rsidRPr="00524B98">
        <w:rPr>
          <w:rFonts w:ascii="Arial" w:hAnsi="Arial" w:cs="Arial"/>
          <w:color w:val="000000" w:themeColor="text1"/>
          <w:sz w:val="22"/>
          <w:szCs w:val="22"/>
        </w:rPr>
        <w:t xml:space="preserve">Zestawienie istniejących zabezpieczeń w jednostkach KRUS stanowi </w:t>
      </w:r>
      <w:r w:rsidRPr="00524B98">
        <w:rPr>
          <w:rFonts w:ascii="Arial" w:hAnsi="Arial" w:cs="Arial"/>
          <w:b/>
          <w:color w:val="000000" w:themeColor="text1"/>
          <w:sz w:val="22"/>
          <w:szCs w:val="22"/>
        </w:rPr>
        <w:t>Załącznik nr 2</w:t>
      </w:r>
      <w:r w:rsidRPr="00524B98">
        <w:rPr>
          <w:rFonts w:ascii="Arial" w:hAnsi="Arial" w:cs="Arial"/>
          <w:color w:val="000000" w:themeColor="text1"/>
          <w:sz w:val="22"/>
          <w:szCs w:val="22"/>
        </w:rPr>
        <w:t xml:space="preserve"> do szczegółowego opisu przedmiotu zamówienia.</w:t>
      </w:r>
    </w:p>
    <w:p w14:paraId="383E2357" w14:textId="0CA374C5" w:rsidR="00984B2B" w:rsidRPr="00236D5B" w:rsidRDefault="00984B2B" w:rsidP="00FA5966">
      <w:pPr>
        <w:pStyle w:val="Akapitzlist"/>
        <w:numPr>
          <w:ilvl w:val="2"/>
          <w:numId w:val="40"/>
        </w:numPr>
        <w:tabs>
          <w:tab w:val="clear" w:pos="2160"/>
          <w:tab w:val="num" w:pos="1843"/>
        </w:tabs>
        <w:suppressAutoHyphens w:val="0"/>
        <w:spacing w:line="276" w:lineRule="auto"/>
        <w:ind w:left="426" w:hanging="426"/>
        <w:jc w:val="both"/>
        <w:rPr>
          <w:rFonts w:ascii="Arial" w:hAnsi="Arial" w:cs="Arial"/>
          <w:sz w:val="22"/>
          <w:szCs w:val="22"/>
        </w:rPr>
      </w:pPr>
      <w:r w:rsidRPr="00524B98">
        <w:rPr>
          <w:rFonts w:ascii="Arial" w:hAnsi="Arial" w:cs="Arial"/>
          <w:color w:val="000000" w:themeColor="text1"/>
          <w:sz w:val="22"/>
          <w:szCs w:val="22"/>
        </w:rPr>
        <w:t>Zamawiający wymaga, aby</w:t>
      </w:r>
      <w:r w:rsidR="00236D5B" w:rsidRPr="00524B98">
        <w:rPr>
          <w:rFonts w:ascii="Arial" w:hAnsi="Arial" w:cs="Arial"/>
          <w:color w:val="000000" w:themeColor="text1"/>
          <w:sz w:val="22"/>
          <w:szCs w:val="22"/>
        </w:rPr>
        <w:t xml:space="preserve"> </w:t>
      </w:r>
      <w:r w:rsidRPr="00524B98">
        <w:rPr>
          <w:rFonts w:ascii="Arial" w:hAnsi="Arial" w:cs="Arial"/>
          <w:color w:val="000000" w:themeColor="text1"/>
          <w:sz w:val="22"/>
          <w:szCs w:val="22"/>
        </w:rPr>
        <w:t>osoby realizujące usługę były umundurowane i wyposażone w</w:t>
      </w:r>
      <w:r w:rsidR="00236D5B" w:rsidRPr="00524B98">
        <w:rPr>
          <w:rFonts w:ascii="Arial" w:hAnsi="Arial" w:cs="Arial"/>
          <w:color w:val="000000" w:themeColor="text1"/>
          <w:sz w:val="22"/>
          <w:szCs w:val="22"/>
        </w:rPr>
        <w:t> </w:t>
      </w:r>
      <w:r w:rsidRPr="00524B98">
        <w:rPr>
          <w:rFonts w:ascii="Arial" w:hAnsi="Arial" w:cs="Arial"/>
          <w:color w:val="000000" w:themeColor="text1"/>
          <w:sz w:val="22"/>
          <w:szCs w:val="22"/>
        </w:rPr>
        <w:t>środki przymusu bezpośredniego wynikające z przepisów ustawy z dnia 22 sierpnia 1997r. o</w:t>
      </w:r>
      <w:r w:rsidR="00236D5B" w:rsidRPr="00524B98">
        <w:rPr>
          <w:rFonts w:ascii="Arial" w:hAnsi="Arial" w:cs="Arial"/>
          <w:color w:val="000000" w:themeColor="text1"/>
          <w:sz w:val="22"/>
          <w:szCs w:val="22"/>
        </w:rPr>
        <w:t> </w:t>
      </w:r>
      <w:r w:rsidRPr="00524B98">
        <w:rPr>
          <w:rFonts w:ascii="Arial" w:hAnsi="Arial" w:cs="Arial"/>
          <w:color w:val="000000" w:themeColor="text1"/>
          <w:sz w:val="22"/>
          <w:szCs w:val="22"/>
        </w:rPr>
        <w:t>ochronie osób i mienia /t.j. Dz. U. z 202</w:t>
      </w:r>
      <w:r w:rsidR="00FC140D">
        <w:rPr>
          <w:rFonts w:ascii="Arial" w:hAnsi="Arial" w:cs="Arial"/>
          <w:color w:val="000000" w:themeColor="text1"/>
          <w:sz w:val="22"/>
          <w:szCs w:val="22"/>
        </w:rPr>
        <w:t>5</w:t>
      </w:r>
      <w:r w:rsidRPr="00524B98">
        <w:rPr>
          <w:rFonts w:ascii="Arial" w:hAnsi="Arial" w:cs="Arial"/>
          <w:color w:val="000000" w:themeColor="text1"/>
          <w:sz w:val="22"/>
          <w:szCs w:val="22"/>
        </w:rPr>
        <w:t xml:space="preserve"> r., poz. </w:t>
      </w:r>
      <w:r w:rsidR="00FC140D">
        <w:rPr>
          <w:rFonts w:ascii="Arial" w:hAnsi="Arial" w:cs="Arial"/>
          <w:color w:val="000000" w:themeColor="text1"/>
          <w:sz w:val="22"/>
          <w:szCs w:val="22"/>
        </w:rPr>
        <w:t>532</w:t>
      </w:r>
      <w:r w:rsidRPr="00524B98">
        <w:rPr>
          <w:rFonts w:ascii="Arial" w:hAnsi="Arial" w:cs="Arial"/>
          <w:color w:val="000000" w:themeColor="text1"/>
          <w:sz w:val="22"/>
          <w:szCs w:val="22"/>
        </w:rPr>
        <w:t xml:space="preserve"> z późn. zmianami/, wyposażeni w środki łączności bezprzewodowej oraz </w:t>
      </w:r>
      <w:r w:rsidRPr="00236D5B">
        <w:rPr>
          <w:rFonts w:ascii="Arial" w:hAnsi="Arial" w:cs="Arial"/>
          <w:sz w:val="22"/>
          <w:szCs w:val="22"/>
        </w:rPr>
        <w:t>posiadały identyfikatory.</w:t>
      </w:r>
    </w:p>
    <w:p w14:paraId="42DE87CA" w14:textId="77777777" w:rsidR="00236D5B" w:rsidRDefault="00236D5B">
      <w:pPr>
        <w:rPr>
          <w:b/>
        </w:rPr>
      </w:pPr>
      <w:r>
        <w:rPr>
          <w:b/>
        </w:rPr>
        <w:br w:type="page"/>
      </w:r>
    </w:p>
    <w:p w14:paraId="6E0C1949" w14:textId="77777777" w:rsidR="00236D5B" w:rsidRPr="00B32AA8" w:rsidRDefault="00236D5B" w:rsidP="00236D5B">
      <w:pPr>
        <w:jc w:val="right"/>
        <w:rPr>
          <w:rFonts w:ascii="Arial" w:hAnsi="Arial" w:cs="Arial"/>
          <w:b/>
          <w:sz w:val="22"/>
          <w:szCs w:val="22"/>
        </w:rPr>
      </w:pPr>
      <w:r w:rsidRPr="00B32AA8">
        <w:rPr>
          <w:rFonts w:ascii="Arial" w:hAnsi="Arial" w:cs="Arial"/>
          <w:b/>
          <w:sz w:val="22"/>
          <w:szCs w:val="22"/>
        </w:rPr>
        <w:lastRenderedPageBreak/>
        <w:t>Załącznik Nr 1</w:t>
      </w:r>
    </w:p>
    <w:p w14:paraId="6132FB9B" w14:textId="77777777" w:rsidR="00236D5B" w:rsidRPr="00B32AA8" w:rsidRDefault="00236D5B" w:rsidP="00236D5B">
      <w:pPr>
        <w:jc w:val="right"/>
        <w:rPr>
          <w:rFonts w:ascii="Arial" w:hAnsi="Arial" w:cs="Arial"/>
          <w:b/>
          <w:sz w:val="22"/>
          <w:szCs w:val="22"/>
        </w:rPr>
      </w:pPr>
      <w:r w:rsidRPr="00B32AA8">
        <w:rPr>
          <w:rFonts w:ascii="Arial" w:hAnsi="Arial" w:cs="Arial"/>
          <w:b/>
          <w:sz w:val="22"/>
          <w:szCs w:val="22"/>
        </w:rPr>
        <w:t>do opisu przedmiotu zamówienia</w:t>
      </w:r>
    </w:p>
    <w:p w14:paraId="7BEB4D56" w14:textId="77777777" w:rsidR="00236D5B" w:rsidRDefault="00236D5B" w:rsidP="00236D5B">
      <w:pPr>
        <w:jc w:val="right"/>
        <w:rPr>
          <w:rFonts w:ascii="Arial" w:hAnsi="Arial" w:cs="Arial"/>
          <w:b/>
          <w:sz w:val="22"/>
          <w:szCs w:val="22"/>
        </w:rPr>
      </w:pPr>
    </w:p>
    <w:p w14:paraId="0D02C8E4" w14:textId="77777777" w:rsidR="00B32AA8" w:rsidRDefault="00B32AA8" w:rsidP="00236D5B">
      <w:pPr>
        <w:jc w:val="right"/>
        <w:rPr>
          <w:rFonts w:ascii="Arial" w:hAnsi="Arial" w:cs="Arial"/>
          <w:b/>
          <w:sz w:val="22"/>
          <w:szCs w:val="22"/>
        </w:rPr>
      </w:pPr>
    </w:p>
    <w:p w14:paraId="3EE194FD" w14:textId="77777777" w:rsidR="00B32AA8" w:rsidRPr="00B32AA8" w:rsidRDefault="00B32AA8" w:rsidP="00236D5B">
      <w:pPr>
        <w:jc w:val="right"/>
        <w:rPr>
          <w:rFonts w:ascii="Arial" w:hAnsi="Arial" w:cs="Arial"/>
          <w:b/>
          <w:sz w:val="22"/>
          <w:szCs w:val="22"/>
        </w:rPr>
      </w:pPr>
    </w:p>
    <w:p w14:paraId="6F1D96A8" w14:textId="77777777" w:rsidR="00236D5B" w:rsidRPr="00B32AA8" w:rsidRDefault="00236D5B" w:rsidP="00236D5B">
      <w:pPr>
        <w:jc w:val="center"/>
        <w:rPr>
          <w:rFonts w:ascii="Arial" w:hAnsi="Arial" w:cs="Arial"/>
          <w:b/>
          <w:sz w:val="22"/>
          <w:szCs w:val="22"/>
        </w:rPr>
      </w:pPr>
      <w:r w:rsidRPr="00B32AA8">
        <w:rPr>
          <w:rFonts w:ascii="Arial" w:hAnsi="Arial" w:cs="Arial"/>
          <w:b/>
          <w:sz w:val="22"/>
          <w:szCs w:val="22"/>
        </w:rPr>
        <w:t xml:space="preserve">Wykaz jednostek organizacyjnych KRUS objętych przedmiotem zamówienia </w:t>
      </w:r>
      <w:r w:rsidRPr="00B32AA8">
        <w:rPr>
          <w:rFonts w:ascii="Arial" w:hAnsi="Arial" w:cs="Arial"/>
          <w:b/>
          <w:sz w:val="22"/>
          <w:szCs w:val="22"/>
        </w:rPr>
        <w:br/>
        <w:t>wraz z danymi adresowymi.</w:t>
      </w:r>
    </w:p>
    <w:p w14:paraId="5D29A8AF" w14:textId="77777777" w:rsidR="00236D5B" w:rsidRDefault="00236D5B" w:rsidP="00236D5B">
      <w:pPr>
        <w:rPr>
          <w:rFonts w:ascii="Arial" w:hAnsi="Arial" w:cs="Arial"/>
          <w:sz w:val="22"/>
          <w:szCs w:val="22"/>
        </w:rPr>
      </w:pPr>
    </w:p>
    <w:p w14:paraId="223932F1" w14:textId="77777777" w:rsidR="00B32AA8" w:rsidRPr="00B32AA8" w:rsidRDefault="00B32AA8" w:rsidP="00236D5B">
      <w:pPr>
        <w:rPr>
          <w:rFonts w:ascii="Arial" w:hAnsi="Arial" w:cs="Arial"/>
          <w:sz w:val="22"/>
          <w:szCs w:val="22"/>
        </w:rPr>
      </w:pPr>
    </w:p>
    <w:tbl>
      <w:tblPr>
        <w:tblW w:w="9443" w:type="dxa"/>
        <w:tblInd w:w="599" w:type="dxa"/>
        <w:tblCellMar>
          <w:left w:w="70" w:type="dxa"/>
          <w:right w:w="70" w:type="dxa"/>
        </w:tblCellMar>
        <w:tblLook w:val="0000" w:firstRow="0" w:lastRow="0" w:firstColumn="0" w:lastColumn="0" w:noHBand="0" w:noVBand="0"/>
      </w:tblPr>
      <w:tblGrid>
        <w:gridCol w:w="700"/>
        <w:gridCol w:w="1341"/>
        <w:gridCol w:w="2300"/>
        <w:gridCol w:w="5102"/>
      </w:tblGrid>
      <w:tr w:rsidR="00236D5B" w:rsidRPr="00B32AA8" w14:paraId="55D63EC2" w14:textId="77777777" w:rsidTr="00B32AA8">
        <w:trPr>
          <w:trHeight w:val="540"/>
        </w:trPr>
        <w:tc>
          <w:tcPr>
            <w:tcW w:w="700" w:type="dxa"/>
            <w:tcBorders>
              <w:top w:val="double" w:sz="6" w:space="0" w:color="auto"/>
              <w:left w:val="double" w:sz="6" w:space="0" w:color="auto"/>
              <w:bottom w:val="double" w:sz="6" w:space="0" w:color="auto"/>
              <w:right w:val="double" w:sz="6" w:space="0" w:color="auto"/>
            </w:tcBorders>
            <w:shd w:val="clear" w:color="auto" w:fill="auto"/>
            <w:vAlign w:val="center"/>
          </w:tcPr>
          <w:p w14:paraId="07641A93"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L.p.</w:t>
            </w:r>
          </w:p>
        </w:tc>
        <w:tc>
          <w:tcPr>
            <w:tcW w:w="1341" w:type="dxa"/>
            <w:tcBorders>
              <w:top w:val="double" w:sz="6" w:space="0" w:color="auto"/>
              <w:left w:val="nil"/>
              <w:bottom w:val="double" w:sz="6" w:space="0" w:color="auto"/>
              <w:right w:val="double" w:sz="6" w:space="0" w:color="auto"/>
            </w:tcBorders>
            <w:shd w:val="clear" w:color="auto" w:fill="auto"/>
            <w:vAlign w:val="center"/>
          </w:tcPr>
          <w:p w14:paraId="265C36C5"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Oddział Regionalny</w:t>
            </w:r>
          </w:p>
        </w:tc>
        <w:tc>
          <w:tcPr>
            <w:tcW w:w="2300" w:type="dxa"/>
            <w:tcBorders>
              <w:top w:val="double" w:sz="6" w:space="0" w:color="auto"/>
              <w:left w:val="nil"/>
              <w:bottom w:val="double" w:sz="6" w:space="0" w:color="auto"/>
              <w:right w:val="double" w:sz="6" w:space="0" w:color="auto"/>
            </w:tcBorders>
            <w:shd w:val="clear" w:color="auto" w:fill="auto"/>
            <w:vAlign w:val="center"/>
          </w:tcPr>
          <w:p w14:paraId="3AADF457"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Placówki Terenowe</w:t>
            </w:r>
          </w:p>
        </w:tc>
        <w:tc>
          <w:tcPr>
            <w:tcW w:w="5102" w:type="dxa"/>
            <w:tcBorders>
              <w:top w:val="double" w:sz="6" w:space="0" w:color="auto"/>
              <w:left w:val="nil"/>
              <w:bottom w:val="double" w:sz="6" w:space="0" w:color="auto"/>
              <w:right w:val="single" w:sz="4" w:space="0" w:color="auto"/>
            </w:tcBorders>
            <w:shd w:val="clear" w:color="auto" w:fill="auto"/>
            <w:vAlign w:val="center"/>
          </w:tcPr>
          <w:p w14:paraId="3E83801A"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Adres</w:t>
            </w:r>
          </w:p>
        </w:tc>
      </w:tr>
      <w:tr w:rsidR="00236D5B" w:rsidRPr="00B32AA8" w14:paraId="3D00533E" w14:textId="77777777" w:rsidTr="00B32AA8">
        <w:trPr>
          <w:trHeight w:val="285"/>
        </w:trPr>
        <w:tc>
          <w:tcPr>
            <w:tcW w:w="700" w:type="dxa"/>
            <w:tcBorders>
              <w:top w:val="nil"/>
              <w:left w:val="double" w:sz="6" w:space="0" w:color="auto"/>
              <w:bottom w:val="double" w:sz="6" w:space="0" w:color="auto"/>
              <w:right w:val="double" w:sz="6" w:space="0" w:color="auto"/>
            </w:tcBorders>
            <w:shd w:val="clear" w:color="auto" w:fill="auto"/>
            <w:vAlign w:val="center"/>
          </w:tcPr>
          <w:p w14:paraId="17328619"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w:t>
            </w:r>
          </w:p>
        </w:tc>
        <w:tc>
          <w:tcPr>
            <w:tcW w:w="1341" w:type="dxa"/>
            <w:tcBorders>
              <w:top w:val="nil"/>
              <w:left w:val="nil"/>
              <w:bottom w:val="double" w:sz="6" w:space="0" w:color="auto"/>
              <w:right w:val="double" w:sz="6" w:space="0" w:color="auto"/>
            </w:tcBorders>
            <w:shd w:val="clear" w:color="auto" w:fill="auto"/>
            <w:vAlign w:val="center"/>
          </w:tcPr>
          <w:p w14:paraId="084F3CF6"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w:t>
            </w:r>
          </w:p>
        </w:tc>
        <w:tc>
          <w:tcPr>
            <w:tcW w:w="2300" w:type="dxa"/>
            <w:tcBorders>
              <w:top w:val="nil"/>
              <w:left w:val="nil"/>
              <w:bottom w:val="double" w:sz="6" w:space="0" w:color="auto"/>
              <w:right w:val="double" w:sz="6" w:space="0" w:color="auto"/>
            </w:tcBorders>
            <w:shd w:val="clear" w:color="auto" w:fill="auto"/>
            <w:vAlign w:val="center"/>
          </w:tcPr>
          <w:p w14:paraId="62E24E9B"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3</w:t>
            </w:r>
          </w:p>
        </w:tc>
        <w:tc>
          <w:tcPr>
            <w:tcW w:w="5102" w:type="dxa"/>
            <w:tcBorders>
              <w:top w:val="nil"/>
              <w:left w:val="nil"/>
              <w:bottom w:val="double" w:sz="6" w:space="0" w:color="auto"/>
              <w:right w:val="single" w:sz="4" w:space="0" w:color="auto"/>
            </w:tcBorders>
            <w:shd w:val="clear" w:color="auto" w:fill="auto"/>
            <w:vAlign w:val="center"/>
          </w:tcPr>
          <w:p w14:paraId="1EEE74B7"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4</w:t>
            </w:r>
          </w:p>
        </w:tc>
      </w:tr>
      <w:tr w:rsidR="00236D5B" w:rsidRPr="00B32AA8" w14:paraId="422EFBFE" w14:textId="77777777" w:rsidTr="00B32AA8">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086454B"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w:t>
            </w:r>
          </w:p>
        </w:tc>
        <w:tc>
          <w:tcPr>
            <w:tcW w:w="3641" w:type="dxa"/>
            <w:gridSpan w:val="2"/>
            <w:tcBorders>
              <w:top w:val="double" w:sz="6" w:space="0" w:color="auto"/>
              <w:left w:val="nil"/>
              <w:bottom w:val="single" w:sz="4" w:space="0" w:color="auto"/>
              <w:right w:val="single" w:sz="4" w:space="0" w:color="000000"/>
            </w:tcBorders>
            <w:shd w:val="clear" w:color="auto" w:fill="auto"/>
            <w:noWrap/>
            <w:vAlign w:val="center"/>
          </w:tcPr>
          <w:p w14:paraId="4A1D2AEF" w14:textId="77777777" w:rsidR="00236D5B" w:rsidRPr="00B32AA8" w:rsidRDefault="00236D5B" w:rsidP="00CB3DBB">
            <w:pPr>
              <w:jc w:val="center"/>
              <w:rPr>
                <w:rFonts w:ascii="Arial" w:hAnsi="Arial" w:cs="Arial"/>
                <w:b/>
                <w:bCs/>
                <w:sz w:val="22"/>
                <w:szCs w:val="22"/>
              </w:rPr>
            </w:pPr>
            <w:r w:rsidRPr="00B32AA8">
              <w:rPr>
                <w:rFonts w:ascii="Arial" w:hAnsi="Arial" w:cs="Arial"/>
                <w:b/>
                <w:bCs/>
                <w:sz w:val="22"/>
                <w:szCs w:val="22"/>
              </w:rPr>
              <w:t xml:space="preserve">OR  WARSZAWA </w:t>
            </w:r>
          </w:p>
        </w:tc>
        <w:tc>
          <w:tcPr>
            <w:tcW w:w="5102" w:type="dxa"/>
            <w:tcBorders>
              <w:top w:val="nil"/>
              <w:left w:val="nil"/>
              <w:bottom w:val="single" w:sz="4" w:space="0" w:color="auto"/>
              <w:right w:val="single" w:sz="4" w:space="0" w:color="auto"/>
            </w:tcBorders>
            <w:shd w:val="clear" w:color="auto" w:fill="auto"/>
            <w:vAlign w:val="center"/>
          </w:tcPr>
          <w:p w14:paraId="5C04E0C0" w14:textId="77777777" w:rsidR="00236D5B" w:rsidRPr="00B32AA8" w:rsidRDefault="00236D5B" w:rsidP="00CB3DBB">
            <w:pPr>
              <w:rPr>
                <w:rFonts w:ascii="Arial" w:hAnsi="Arial" w:cs="Arial"/>
                <w:sz w:val="22"/>
                <w:szCs w:val="22"/>
              </w:rPr>
            </w:pPr>
            <w:r w:rsidRPr="00B32AA8">
              <w:rPr>
                <w:rFonts w:ascii="Arial" w:hAnsi="Arial" w:cs="Arial"/>
                <w:sz w:val="22"/>
                <w:szCs w:val="22"/>
              </w:rPr>
              <w:t>ul. Mińska 29, 03-808 Warszawa</w:t>
            </w:r>
          </w:p>
        </w:tc>
      </w:tr>
      <w:tr w:rsidR="00236D5B" w:rsidRPr="00B32AA8" w14:paraId="2306EC5E" w14:textId="77777777" w:rsidTr="00B32AA8">
        <w:trPr>
          <w:trHeight w:val="43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1F861BBD"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w:t>
            </w:r>
          </w:p>
        </w:tc>
        <w:tc>
          <w:tcPr>
            <w:tcW w:w="1341" w:type="dxa"/>
            <w:tcBorders>
              <w:top w:val="nil"/>
              <w:left w:val="nil"/>
              <w:bottom w:val="single" w:sz="4" w:space="0" w:color="auto"/>
              <w:right w:val="single" w:sz="4" w:space="0" w:color="auto"/>
            </w:tcBorders>
            <w:shd w:val="clear" w:color="auto" w:fill="auto"/>
            <w:noWrap/>
            <w:vAlign w:val="bottom"/>
          </w:tcPr>
          <w:p w14:paraId="76E2DAAD"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77EC27D0"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Błonie</w:t>
            </w:r>
          </w:p>
        </w:tc>
        <w:tc>
          <w:tcPr>
            <w:tcW w:w="5102" w:type="dxa"/>
            <w:tcBorders>
              <w:top w:val="nil"/>
              <w:left w:val="nil"/>
              <w:bottom w:val="single" w:sz="4" w:space="0" w:color="auto"/>
              <w:right w:val="single" w:sz="4" w:space="0" w:color="auto"/>
            </w:tcBorders>
            <w:shd w:val="clear" w:color="auto" w:fill="auto"/>
            <w:vAlign w:val="center"/>
          </w:tcPr>
          <w:p w14:paraId="39C05844" w14:textId="77777777" w:rsidR="00236D5B" w:rsidRPr="00B32AA8" w:rsidRDefault="00236D5B" w:rsidP="00CB3DBB">
            <w:pPr>
              <w:rPr>
                <w:rFonts w:ascii="Arial" w:hAnsi="Arial" w:cs="Arial"/>
                <w:sz w:val="22"/>
                <w:szCs w:val="22"/>
              </w:rPr>
            </w:pPr>
            <w:r w:rsidRPr="00B32AA8">
              <w:rPr>
                <w:rFonts w:ascii="Arial" w:hAnsi="Arial" w:cs="Arial"/>
                <w:sz w:val="22"/>
                <w:szCs w:val="22"/>
              </w:rPr>
              <w:t>ul. Targowa 3b,  05-870 Błonie</w:t>
            </w:r>
          </w:p>
        </w:tc>
      </w:tr>
      <w:tr w:rsidR="00236D5B" w:rsidRPr="00B32AA8" w14:paraId="3FF40762" w14:textId="77777777" w:rsidTr="00B32AA8">
        <w:trPr>
          <w:trHeight w:val="43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BA68672"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3.</w:t>
            </w:r>
          </w:p>
        </w:tc>
        <w:tc>
          <w:tcPr>
            <w:tcW w:w="1341" w:type="dxa"/>
            <w:tcBorders>
              <w:top w:val="nil"/>
              <w:left w:val="nil"/>
              <w:bottom w:val="single" w:sz="4" w:space="0" w:color="auto"/>
              <w:right w:val="single" w:sz="4" w:space="0" w:color="auto"/>
            </w:tcBorders>
            <w:shd w:val="clear" w:color="auto" w:fill="auto"/>
            <w:noWrap/>
            <w:vAlign w:val="bottom"/>
          </w:tcPr>
          <w:p w14:paraId="1E80BB60"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4BA1244C"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Nowy Dwór Maz.</w:t>
            </w:r>
          </w:p>
        </w:tc>
        <w:tc>
          <w:tcPr>
            <w:tcW w:w="5102" w:type="dxa"/>
            <w:tcBorders>
              <w:top w:val="nil"/>
              <w:left w:val="nil"/>
              <w:bottom w:val="single" w:sz="4" w:space="0" w:color="auto"/>
              <w:right w:val="single" w:sz="4" w:space="0" w:color="auto"/>
            </w:tcBorders>
            <w:shd w:val="clear" w:color="auto" w:fill="auto"/>
            <w:vAlign w:val="center"/>
          </w:tcPr>
          <w:p w14:paraId="7FFA49F4" w14:textId="77777777" w:rsidR="00236D5B" w:rsidRPr="00B32AA8" w:rsidRDefault="00236D5B" w:rsidP="00CB3DBB">
            <w:pPr>
              <w:rPr>
                <w:rFonts w:ascii="Arial" w:hAnsi="Arial" w:cs="Arial"/>
                <w:sz w:val="22"/>
                <w:szCs w:val="22"/>
              </w:rPr>
            </w:pPr>
            <w:r w:rsidRPr="00B32AA8">
              <w:rPr>
                <w:rFonts w:ascii="Arial" w:hAnsi="Arial" w:cs="Arial"/>
                <w:sz w:val="22"/>
                <w:szCs w:val="22"/>
              </w:rPr>
              <w:t>ul. Okrzei 3,  05-100 Nowy Dwór Maz.</w:t>
            </w:r>
          </w:p>
        </w:tc>
      </w:tr>
      <w:tr w:rsidR="00236D5B" w:rsidRPr="00B32AA8" w14:paraId="7B580BC4" w14:textId="77777777" w:rsidTr="00B32AA8">
        <w:trPr>
          <w:trHeight w:val="39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FCC0A41"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4.</w:t>
            </w:r>
          </w:p>
        </w:tc>
        <w:tc>
          <w:tcPr>
            <w:tcW w:w="1341" w:type="dxa"/>
            <w:tcBorders>
              <w:top w:val="nil"/>
              <w:left w:val="nil"/>
              <w:bottom w:val="single" w:sz="4" w:space="0" w:color="auto"/>
              <w:right w:val="single" w:sz="4" w:space="0" w:color="auto"/>
            </w:tcBorders>
            <w:shd w:val="clear" w:color="auto" w:fill="auto"/>
            <w:noWrap/>
            <w:vAlign w:val="bottom"/>
          </w:tcPr>
          <w:p w14:paraId="21B21650"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480EC577"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Piaseczno</w:t>
            </w:r>
          </w:p>
        </w:tc>
        <w:tc>
          <w:tcPr>
            <w:tcW w:w="5102" w:type="dxa"/>
            <w:tcBorders>
              <w:top w:val="nil"/>
              <w:left w:val="nil"/>
              <w:bottom w:val="single" w:sz="4" w:space="0" w:color="auto"/>
              <w:right w:val="single" w:sz="4" w:space="0" w:color="auto"/>
            </w:tcBorders>
            <w:shd w:val="clear" w:color="auto" w:fill="auto"/>
            <w:vAlign w:val="center"/>
          </w:tcPr>
          <w:p w14:paraId="79BA4E3A" w14:textId="77777777" w:rsidR="00236D5B" w:rsidRPr="00B32AA8" w:rsidRDefault="00236D5B" w:rsidP="00CB3DBB">
            <w:pPr>
              <w:rPr>
                <w:rFonts w:ascii="Arial" w:hAnsi="Arial" w:cs="Arial"/>
                <w:sz w:val="22"/>
                <w:szCs w:val="22"/>
              </w:rPr>
            </w:pPr>
            <w:r w:rsidRPr="00B32AA8">
              <w:rPr>
                <w:rFonts w:ascii="Arial" w:hAnsi="Arial" w:cs="Arial"/>
                <w:sz w:val="22"/>
                <w:szCs w:val="22"/>
              </w:rPr>
              <w:t>ul. Ludowa 7,  05-500 Piaseczno</w:t>
            </w:r>
          </w:p>
        </w:tc>
      </w:tr>
      <w:tr w:rsidR="00236D5B" w:rsidRPr="00B32AA8" w14:paraId="5AF158CF" w14:textId="77777777" w:rsidTr="00B32AA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7BC8526A"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5.</w:t>
            </w:r>
          </w:p>
        </w:tc>
        <w:tc>
          <w:tcPr>
            <w:tcW w:w="1341" w:type="dxa"/>
            <w:tcBorders>
              <w:top w:val="nil"/>
              <w:left w:val="nil"/>
              <w:bottom w:val="single" w:sz="4" w:space="0" w:color="auto"/>
              <w:right w:val="single" w:sz="4" w:space="0" w:color="auto"/>
            </w:tcBorders>
            <w:shd w:val="clear" w:color="auto" w:fill="auto"/>
            <w:noWrap/>
            <w:vAlign w:val="bottom"/>
          </w:tcPr>
          <w:p w14:paraId="4F0EA238"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7F7225F7"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Wołomin</w:t>
            </w:r>
          </w:p>
        </w:tc>
        <w:tc>
          <w:tcPr>
            <w:tcW w:w="5102" w:type="dxa"/>
            <w:tcBorders>
              <w:top w:val="nil"/>
              <w:left w:val="nil"/>
              <w:bottom w:val="single" w:sz="4" w:space="0" w:color="auto"/>
              <w:right w:val="single" w:sz="4" w:space="0" w:color="auto"/>
            </w:tcBorders>
            <w:shd w:val="clear" w:color="auto" w:fill="auto"/>
            <w:vAlign w:val="center"/>
          </w:tcPr>
          <w:p w14:paraId="59277CF3" w14:textId="77777777" w:rsidR="00236D5B" w:rsidRPr="00B32AA8" w:rsidRDefault="00236D5B" w:rsidP="00CB3DBB">
            <w:pPr>
              <w:rPr>
                <w:rFonts w:ascii="Arial" w:hAnsi="Arial" w:cs="Arial"/>
                <w:sz w:val="22"/>
                <w:szCs w:val="22"/>
              </w:rPr>
            </w:pPr>
            <w:r w:rsidRPr="00B32AA8">
              <w:rPr>
                <w:rFonts w:ascii="Arial" w:hAnsi="Arial" w:cs="Arial"/>
                <w:sz w:val="22"/>
                <w:szCs w:val="22"/>
              </w:rPr>
              <w:t>ul. Prądzyńskiego 1, 05-200 Wołomin</w:t>
            </w:r>
          </w:p>
        </w:tc>
      </w:tr>
      <w:tr w:rsidR="00236D5B" w:rsidRPr="00B32AA8" w14:paraId="6EC59D4B" w14:textId="77777777" w:rsidTr="00B32AA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77E8D191"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6.</w:t>
            </w:r>
          </w:p>
        </w:tc>
        <w:tc>
          <w:tcPr>
            <w:tcW w:w="1341" w:type="dxa"/>
            <w:tcBorders>
              <w:top w:val="nil"/>
              <w:left w:val="nil"/>
              <w:bottom w:val="single" w:sz="4" w:space="0" w:color="auto"/>
              <w:right w:val="single" w:sz="4" w:space="0" w:color="auto"/>
            </w:tcBorders>
            <w:shd w:val="clear" w:color="auto" w:fill="auto"/>
            <w:noWrap/>
            <w:vAlign w:val="bottom"/>
          </w:tcPr>
          <w:p w14:paraId="39BC95BF" w14:textId="77777777" w:rsidR="00236D5B" w:rsidRPr="00B32AA8" w:rsidRDefault="00236D5B" w:rsidP="00CB3DBB">
            <w:pPr>
              <w:rPr>
                <w:rFonts w:ascii="Arial" w:hAnsi="Arial" w:cs="Arial"/>
                <w:sz w:val="22"/>
                <w:szCs w:val="22"/>
              </w:rPr>
            </w:pPr>
          </w:p>
        </w:tc>
        <w:tc>
          <w:tcPr>
            <w:tcW w:w="2300" w:type="dxa"/>
            <w:tcBorders>
              <w:top w:val="nil"/>
              <w:left w:val="nil"/>
              <w:bottom w:val="single" w:sz="4" w:space="0" w:color="auto"/>
              <w:right w:val="single" w:sz="4" w:space="0" w:color="auto"/>
            </w:tcBorders>
            <w:shd w:val="clear" w:color="auto" w:fill="auto"/>
            <w:vAlign w:val="center"/>
          </w:tcPr>
          <w:p w14:paraId="12C993C9"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Sochaczew</w:t>
            </w:r>
          </w:p>
        </w:tc>
        <w:tc>
          <w:tcPr>
            <w:tcW w:w="5102" w:type="dxa"/>
            <w:tcBorders>
              <w:top w:val="nil"/>
              <w:left w:val="nil"/>
              <w:bottom w:val="single" w:sz="4" w:space="0" w:color="auto"/>
              <w:right w:val="single" w:sz="4" w:space="0" w:color="auto"/>
            </w:tcBorders>
            <w:shd w:val="clear" w:color="auto" w:fill="auto"/>
            <w:vAlign w:val="center"/>
          </w:tcPr>
          <w:p w14:paraId="5A373FDD" w14:textId="77777777" w:rsidR="00B32AA8" w:rsidRDefault="00236D5B" w:rsidP="00CB3DBB">
            <w:pPr>
              <w:rPr>
                <w:rFonts w:ascii="Arial" w:hAnsi="Arial" w:cs="Arial"/>
                <w:sz w:val="22"/>
                <w:szCs w:val="22"/>
              </w:rPr>
            </w:pPr>
            <w:r w:rsidRPr="00B32AA8">
              <w:rPr>
                <w:rFonts w:ascii="Arial" w:hAnsi="Arial" w:cs="Arial"/>
                <w:sz w:val="22"/>
                <w:szCs w:val="22"/>
              </w:rPr>
              <w:t xml:space="preserve">ul. Prezydenta Ryszarda Kaczorowskiego 1a,  </w:t>
            </w:r>
          </w:p>
          <w:p w14:paraId="1499E3D2" w14:textId="77777777" w:rsidR="00236D5B" w:rsidRPr="00B32AA8" w:rsidRDefault="00236D5B" w:rsidP="00CB3DBB">
            <w:pPr>
              <w:rPr>
                <w:rFonts w:ascii="Arial" w:hAnsi="Arial" w:cs="Arial"/>
                <w:sz w:val="22"/>
                <w:szCs w:val="22"/>
              </w:rPr>
            </w:pPr>
            <w:r w:rsidRPr="00B32AA8">
              <w:rPr>
                <w:rFonts w:ascii="Arial" w:hAnsi="Arial" w:cs="Arial"/>
                <w:sz w:val="22"/>
                <w:szCs w:val="22"/>
              </w:rPr>
              <w:t>96-500 Sochaczew</w:t>
            </w:r>
          </w:p>
        </w:tc>
      </w:tr>
      <w:tr w:rsidR="00236D5B" w:rsidRPr="00B32AA8" w14:paraId="5136D07D" w14:textId="77777777" w:rsidTr="00B32AA8">
        <w:trPr>
          <w:trHeight w:val="43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E303451"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7.</w:t>
            </w:r>
          </w:p>
        </w:tc>
        <w:tc>
          <w:tcPr>
            <w:tcW w:w="1341" w:type="dxa"/>
            <w:tcBorders>
              <w:top w:val="nil"/>
              <w:left w:val="nil"/>
              <w:bottom w:val="single" w:sz="4" w:space="0" w:color="auto"/>
              <w:right w:val="single" w:sz="4" w:space="0" w:color="auto"/>
            </w:tcBorders>
            <w:shd w:val="clear" w:color="auto" w:fill="auto"/>
            <w:noWrap/>
            <w:vAlign w:val="bottom"/>
          </w:tcPr>
          <w:p w14:paraId="0A53DAD3"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4DFE8A7F" w14:textId="77777777" w:rsidR="00236D5B" w:rsidRPr="00B32AA8" w:rsidRDefault="00236D5B" w:rsidP="00CB3DBB">
            <w:pPr>
              <w:jc w:val="center"/>
              <w:rPr>
                <w:rFonts w:ascii="Arial" w:hAnsi="Arial" w:cs="Arial"/>
                <w:b/>
                <w:bCs/>
                <w:sz w:val="22"/>
                <w:szCs w:val="22"/>
              </w:rPr>
            </w:pPr>
            <w:r w:rsidRPr="00B32AA8">
              <w:rPr>
                <w:rFonts w:ascii="Arial" w:hAnsi="Arial" w:cs="Arial"/>
                <w:b/>
                <w:bCs/>
                <w:sz w:val="22"/>
                <w:szCs w:val="22"/>
              </w:rPr>
              <w:t>Ciechanów</w:t>
            </w:r>
          </w:p>
        </w:tc>
        <w:tc>
          <w:tcPr>
            <w:tcW w:w="5102" w:type="dxa"/>
            <w:tcBorders>
              <w:top w:val="nil"/>
              <w:left w:val="nil"/>
              <w:bottom w:val="single" w:sz="4" w:space="0" w:color="auto"/>
              <w:right w:val="single" w:sz="4" w:space="0" w:color="auto"/>
            </w:tcBorders>
            <w:shd w:val="clear" w:color="auto" w:fill="auto"/>
            <w:vAlign w:val="center"/>
          </w:tcPr>
          <w:p w14:paraId="39140CAB" w14:textId="77777777" w:rsidR="00236D5B" w:rsidRPr="00B32AA8" w:rsidRDefault="00236D5B" w:rsidP="00CB3DBB">
            <w:pPr>
              <w:rPr>
                <w:rFonts w:ascii="Arial" w:hAnsi="Arial" w:cs="Arial"/>
                <w:sz w:val="22"/>
                <w:szCs w:val="22"/>
              </w:rPr>
            </w:pPr>
            <w:r w:rsidRPr="00B32AA8">
              <w:rPr>
                <w:rFonts w:ascii="Arial" w:hAnsi="Arial" w:cs="Arial"/>
                <w:sz w:val="22"/>
                <w:szCs w:val="22"/>
              </w:rPr>
              <w:t>ul. Sienkiewicza 81,  06-400 Ciechanów</w:t>
            </w:r>
          </w:p>
        </w:tc>
      </w:tr>
      <w:tr w:rsidR="00236D5B" w:rsidRPr="00B32AA8" w14:paraId="104B9D94" w14:textId="77777777" w:rsidTr="00B32AA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3EE9397B"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8.</w:t>
            </w:r>
          </w:p>
        </w:tc>
        <w:tc>
          <w:tcPr>
            <w:tcW w:w="1341" w:type="dxa"/>
            <w:tcBorders>
              <w:top w:val="nil"/>
              <w:left w:val="nil"/>
              <w:bottom w:val="single" w:sz="4" w:space="0" w:color="auto"/>
              <w:right w:val="single" w:sz="4" w:space="0" w:color="auto"/>
            </w:tcBorders>
            <w:shd w:val="clear" w:color="auto" w:fill="auto"/>
            <w:noWrap/>
            <w:vAlign w:val="bottom"/>
          </w:tcPr>
          <w:p w14:paraId="144EF702"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3466BA9B"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Pułtusk</w:t>
            </w:r>
          </w:p>
        </w:tc>
        <w:tc>
          <w:tcPr>
            <w:tcW w:w="5102" w:type="dxa"/>
            <w:tcBorders>
              <w:top w:val="nil"/>
              <w:left w:val="nil"/>
              <w:bottom w:val="single" w:sz="4" w:space="0" w:color="auto"/>
              <w:right w:val="single" w:sz="4" w:space="0" w:color="auto"/>
            </w:tcBorders>
            <w:shd w:val="clear" w:color="auto" w:fill="auto"/>
            <w:vAlign w:val="center"/>
          </w:tcPr>
          <w:p w14:paraId="64118C98" w14:textId="77777777" w:rsidR="00236D5B" w:rsidRPr="00B32AA8" w:rsidRDefault="00236D5B" w:rsidP="00CB3DBB">
            <w:pPr>
              <w:rPr>
                <w:rFonts w:ascii="Arial" w:hAnsi="Arial" w:cs="Arial"/>
                <w:sz w:val="22"/>
                <w:szCs w:val="22"/>
              </w:rPr>
            </w:pPr>
            <w:r w:rsidRPr="00B32AA8">
              <w:rPr>
                <w:rFonts w:ascii="Arial" w:hAnsi="Arial" w:cs="Arial"/>
                <w:sz w:val="22"/>
                <w:szCs w:val="22"/>
              </w:rPr>
              <w:t>ul.  Reformacka 12, 06-100 Pułtusk</w:t>
            </w:r>
          </w:p>
        </w:tc>
      </w:tr>
      <w:tr w:rsidR="00236D5B" w:rsidRPr="00B32AA8" w14:paraId="6FA52D49" w14:textId="77777777" w:rsidTr="00B32AA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3FE901FE"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9.</w:t>
            </w:r>
          </w:p>
        </w:tc>
        <w:tc>
          <w:tcPr>
            <w:tcW w:w="1341" w:type="dxa"/>
            <w:tcBorders>
              <w:top w:val="nil"/>
              <w:left w:val="nil"/>
              <w:bottom w:val="single" w:sz="4" w:space="0" w:color="auto"/>
              <w:right w:val="single" w:sz="4" w:space="0" w:color="auto"/>
            </w:tcBorders>
            <w:shd w:val="clear" w:color="auto" w:fill="auto"/>
            <w:noWrap/>
            <w:vAlign w:val="bottom"/>
          </w:tcPr>
          <w:p w14:paraId="68FE5532"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0175CE6"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Żuromin</w:t>
            </w:r>
          </w:p>
        </w:tc>
        <w:tc>
          <w:tcPr>
            <w:tcW w:w="5102" w:type="dxa"/>
            <w:tcBorders>
              <w:top w:val="nil"/>
              <w:left w:val="nil"/>
              <w:bottom w:val="single" w:sz="4" w:space="0" w:color="auto"/>
              <w:right w:val="single" w:sz="4" w:space="0" w:color="auto"/>
            </w:tcBorders>
            <w:shd w:val="clear" w:color="auto" w:fill="auto"/>
            <w:vAlign w:val="center"/>
          </w:tcPr>
          <w:p w14:paraId="1B538F17" w14:textId="77777777" w:rsidR="00236D5B" w:rsidRPr="00B32AA8" w:rsidRDefault="00236D5B" w:rsidP="00CB3DBB">
            <w:pPr>
              <w:rPr>
                <w:rFonts w:ascii="Arial" w:hAnsi="Arial" w:cs="Arial"/>
                <w:sz w:val="22"/>
                <w:szCs w:val="22"/>
              </w:rPr>
            </w:pPr>
            <w:r w:rsidRPr="00B32AA8">
              <w:rPr>
                <w:rFonts w:ascii="Arial" w:hAnsi="Arial" w:cs="Arial"/>
                <w:sz w:val="22"/>
                <w:szCs w:val="22"/>
              </w:rPr>
              <w:t>ul.  Zielona 7, 09-300 Żuromin</w:t>
            </w:r>
          </w:p>
        </w:tc>
      </w:tr>
      <w:tr w:rsidR="00236D5B" w:rsidRPr="00B32AA8" w14:paraId="5BE92503" w14:textId="77777777" w:rsidTr="00B32AA8">
        <w:trPr>
          <w:trHeight w:val="45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EC73F62"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10.</w:t>
            </w:r>
          </w:p>
        </w:tc>
        <w:tc>
          <w:tcPr>
            <w:tcW w:w="1341" w:type="dxa"/>
            <w:tcBorders>
              <w:top w:val="nil"/>
              <w:left w:val="nil"/>
              <w:bottom w:val="single" w:sz="4" w:space="0" w:color="auto"/>
              <w:right w:val="single" w:sz="4" w:space="0" w:color="auto"/>
            </w:tcBorders>
            <w:shd w:val="clear" w:color="auto" w:fill="auto"/>
            <w:noWrap/>
            <w:vAlign w:val="bottom"/>
          </w:tcPr>
          <w:p w14:paraId="2CD761CD"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DCFCF16"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Płońsk</w:t>
            </w:r>
          </w:p>
        </w:tc>
        <w:tc>
          <w:tcPr>
            <w:tcW w:w="5102" w:type="dxa"/>
            <w:tcBorders>
              <w:top w:val="nil"/>
              <w:left w:val="nil"/>
              <w:bottom w:val="single" w:sz="4" w:space="0" w:color="auto"/>
              <w:right w:val="single" w:sz="4" w:space="0" w:color="auto"/>
            </w:tcBorders>
            <w:shd w:val="clear" w:color="auto" w:fill="auto"/>
            <w:vAlign w:val="center"/>
          </w:tcPr>
          <w:p w14:paraId="08486220" w14:textId="77777777" w:rsidR="00236D5B" w:rsidRPr="00B32AA8" w:rsidRDefault="00236D5B" w:rsidP="00CB3DBB">
            <w:pPr>
              <w:rPr>
                <w:rFonts w:ascii="Arial" w:hAnsi="Arial" w:cs="Arial"/>
                <w:sz w:val="22"/>
                <w:szCs w:val="22"/>
              </w:rPr>
            </w:pPr>
            <w:r w:rsidRPr="00B32AA8">
              <w:rPr>
                <w:rFonts w:ascii="Arial" w:hAnsi="Arial" w:cs="Arial"/>
                <w:sz w:val="22"/>
                <w:szCs w:val="22"/>
              </w:rPr>
              <w:t>ul. Zajazd 4,  09-100 Płońsk</w:t>
            </w:r>
          </w:p>
        </w:tc>
      </w:tr>
      <w:tr w:rsidR="00236D5B" w:rsidRPr="00B32AA8" w14:paraId="43C6D833" w14:textId="77777777" w:rsidTr="00B32AA8">
        <w:trPr>
          <w:trHeight w:val="42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1A3DD78F"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11.</w:t>
            </w:r>
          </w:p>
        </w:tc>
        <w:tc>
          <w:tcPr>
            <w:tcW w:w="1341" w:type="dxa"/>
            <w:tcBorders>
              <w:top w:val="nil"/>
              <w:left w:val="nil"/>
              <w:bottom w:val="single" w:sz="4" w:space="0" w:color="auto"/>
              <w:right w:val="single" w:sz="4" w:space="0" w:color="auto"/>
            </w:tcBorders>
            <w:shd w:val="clear" w:color="auto" w:fill="auto"/>
            <w:noWrap/>
            <w:vAlign w:val="bottom"/>
          </w:tcPr>
          <w:p w14:paraId="518338E7"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322AD959"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Mława</w:t>
            </w:r>
          </w:p>
        </w:tc>
        <w:tc>
          <w:tcPr>
            <w:tcW w:w="5102" w:type="dxa"/>
            <w:tcBorders>
              <w:top w:val="nil"/>
              <w:left w:val="nil"/>
              <w:bottom w:val="single" w:sz="4" w:space="0" w:color="auto"/>
              <w:right w:val="single" w:sz="4" w:space="0" w:color="auto"/>
            </w:tcBorders>
            <w:shd w:val="clear" w:color="auto" w:fill="auto"/>
            <w:vAlign w:val="center"/>
          </w:tcPr>
          <w:p w14:paraId="30E10699" w14:textId="77777777" w:rsidR="00236D5B" w:rsidRPr="00B32AA8" w:rsidRDefault="00236D5B" w:rsidP="00CB3DBB">
            <w:pPr>
              <w:rPr>
                <w:rFonts w:ascii="Arial" w:hAnsi="Arial" w:cs="Arial"/>
                <w:sz w:val="22"/>
                <w:szCs w:val="22"/>
              </w:rPr>
            </w:pPr>
            <w:r w:rsidRPr="00B32AA8">
              <w:rPr>
                <w:rFonts w:ascii="Arial" w:hAnsi="Arial" w:cs="Arial"/>
                <w:sz w:val="22"/>
                <w:szCs w:val="22"/>
              </w:rPr>
              <w:t>ul. T. Kościuszki 3a,  06-500 Mława</w:t>
            </w:r>
          </w:p>
        </w:tc>
      </w:tr>
      <w:tr w:rsidR="00236D5B" w:rsidRPr="00B32AA8" w14:paraId="28668C7B" w14:textId="77777777" w:rsidTr="00B32AA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3E60F458"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12.</w:t>
            </w:r>
          </w:p>
        </w:tc>
        <w:tc>
          <w:tcPr>
            <w:tcW w:w="1341" w:type="dxa"/>
            <w:tcBorders>
              <w:top w:val="nil"/>
              <w:left w:val="nil"/>
              <w:bottom w:val="single" w:sz="4" w:space="0" w:color="auto"/>
              <w:right w:val="single" w:sz="4" w:space="0" w:color="auto"/>
            </w:tcBorders>
            <w:shd w:val="clear" w:color="auto" w:fill="auto"/>
            <w:noWrap/>
            <w:vAlign w:val="bottom"/>
          </w:tcPr>
          <w:p w14:paraId="288AA950"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6A8E37A1" w14:textId="77777777" w:rsidR="00236D5B" w:rsidRPr="00B32AA8" w:rsidRDefault="00236D5B" w:rsidP="00CB3DBB">
            <w:pPr>
              <w:jc w:val="center"/>
              <w:rPr>
                <w:rFonts w:ascii="Arial" w:hAnsi="Arial" w:cs="Arial"/>
                <w:b/>
                <w:bCs/>
                <w:sz w:val="22"/>
                <w:szCs w:val="22"/>
              </w:rPr>
            </w:pPr>
            <w:r w:rsidRPr="00B32AA8">
              <w:rPr>
                <w:rFonts w:ascii="Arial" w:hAnsi="Arial" w:cs="Arial"/>
                <w:b/>
                <w:bCs/>
                <w:sz w:val="22"/>
                <w:szCs w:val="22"/>
              </w:rPr>
              <w:t>Płock</w:t>
            </w:r>
          </w:p>
        </w:tc>
        <w:tc>
          <w:tcPr>
            <w:tcW w:w="5102" w:type="dxa"/>
            <w:tcBorders>
              <w:top w:val="nil"/>
              <w:left w:val="nil"/>
              <w:bottom w:val="single" w:sz="4" w:space="0" w:color="auto"/>
              <w:right w:val="single" w:sz="4" w:space="0" w:color="auto"/>
            </w:tcBorders>
            <w:shd w:val="clear" w:color="auto" w:fill="auto"/>
            <w:vAlign w:val="center"/>
          </w:tcPr>
          <w:p w14:paraId="6CF905F5" w14:textId="77777777" w:rsidR="00236D5B" w:rsidRPr="00B32AA8" w:rsidRDefault="00236D5B" w:rsidP="00CB3DBB">
            <w:pPr>
              <w:rPr>
                <w:rFonts w:ascii="Arial" w:hAnsi="Arial" w:cs="Arial"/>
                <w:sz w:val="22"/>
                <w:szCs w:val="22"/>
              </w:rPr>
            </w:pPr>
            <w:r w:rsidRPr="00B32AA8">
              <w:rPr>
                <w:rFonts w:ascii="Arial" w:hAnsi="Arial" w:cs="Arial"/>
                <w:sz w:val="22"/>
                <w:szCs w:val="22"/>
              </w:rPr>
              <w:t>ul. Otolińska 25,  09-402 Płock</w:t>
            </w:r>
          </w:p>
        </w:tc>
      </w:tr>
      <w:tr w:rsidR="00236D5B" w:rsidRPr="00B32AA8" w14:paraId="39D76BB2" w14:textId="77777777" w:rsidTr="00B32AA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128038F"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13.</w:t>
            </w:r>
          </w:p>
        </w:tc>
        <w:tc>
          <w:tcPr>
            <w:tcW w:w="1341" w:type="dxa"/>
            <w:tcBorders>
              <w:top w:val="nil"/>
              <w:left w:val="nil"/>
              <w:bottom w:val="single" w:sz="4" w:space="0" w:color="auto"/>
              <w:right w:val="single" w:sz="4" w:space="0" w:color="auto"/>
            </w:tcBorders>
            <w:shd w:val="clear" w:color="auto" w:fill="auto"/>
            <w:noWrap/>
            <w:vAlign w:val="bottom"/>
          </w:tcPr>
          <w:p w14:paraId="771D3340"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36442832"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Gostynin</w:t>
            </w:r>
          </w:p>
        </w:tc>
        <w:tc>
          <w:tcPr>
            <w:tcW w:w="5102" w:type="dxa"/>
            <w:tcBorders>
              <w:top w:val="nil"/>
              <w:left w:val="nil"/>
              <w:bottom w:val="single" w:sz="4" w:space="0" w:color="auto"/>
              <w:right w:val="single" w:sz="4" w:space="0" w:color="auto"/>
            </w:tcBorders>
            <w:shd w:val="clear" w:color="auto" w:fill="auto"/>
            <w:vAlign w:val="center"/>
          </w:tcPr>
          <w:p w14:paraId="6FC6D49D" w14:textId="77777777" w:rsidR="00236D5B" w:rsidRPr="00B32AA8" w:rsidRDefault="00236D5B" w:rsidP="00CB3DBB">
            <w:pPr>
              <w:rPr>
                <w:rFonts w:ascii="Arial" w:hAnsi="Arial" w:cs="Arial"/>
                <w:sz w:val="22"/>
                <w:szCs w:val="22"/>
              </w:rPr>
            </w:pPr>
            <w:r w:rsidRPr="00B32AA8">
              <w:rPr>
                <w:rFonts w:ascii="Arial" w:hAnsi="Arial" w:cs="Arial"/>
                <w:sz w:val="22"/>
                <w:szCs w:val="22"/>
              </w:rPr>
              <w:t>ul. Przemysłowa11, 09-500 Gostynin</w:t>
            </w:r>
          </w:p>
        </w:tc>
      </w:tr>
      <w:tr w:rsidR="00236D5B" w:rsidRPr="00B32AA8" w14:paraId="51B44F9A" w14:textId="77777777" w:rsidTr="00B32AA8">
        <w:trPr>
          <w:trHeight w:val="51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184B4B6E"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14.</w:t>
            </w:r>
          </w:p>
        </w:tc>
        <w:tc>
          <w:tcPr>
            <w:tcW w:w="1341" w:type="dxa"/>
            <w:tcBorders>
              <w:top w:val="nil"/>
              <w:left w:val="nil"/>
              <w:bottom w:val="single" w:sz="4" w:space="0" w:color="auto"/>
              <w:right w:val="single" w:sz="4" w:space="0" w:color="auto"/>
            </w:tcBorders>
            <w:shd w:val="clear" w:color="auto" w:fill="auto"/>
            <w:noWrap/>
            <w:vAlign w:val="bottom"/>
          </w:tcPr>
          <w:p w14:paraId="1B99848B"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6B7E8A35"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Sierpc</w:t>
            </w:r>
          </w:p>
        </w:tc>
        <w:tc>
          <w:tcPr>
            <w:tcW w:w="5102" w:type="dxa"/>
            <w:tcBorders>
              <w:top w:val="nil"/>
              <w:left w:val="nil"/>
              <w:bottom w:val="single" w:sz="4" w:space="0" w:color="auto"/>
              <w:right w:val="single" w:sz="4" w:space="0" w:color="auto"/>
            </w:tcBorders>
            <w:shd w:val="clear" w:color="auto" w:fill="auto"/>
            <w:vAlign w:val="center"/>
          </w:tcPr>
          <w:p w14:paraId="7088F88E" w14:textId="77777777" w:rsidR="00236D5B" w:rsidRPr="00B32AA8" w:rsidRDefault="00236D5B" w:rsidP="00CB3DBB">
            <w:pPr>
              <w:rPr>
                <w:rFonts w:ascii="Arial" w:hAnsi="Arial" w:cs="Arial"/>
                <w:sz w:val="22"/>
                <w:szCs w:val="22"/>
              </w:rPr>
            </w:pPr>
            <w:r w:rsidRPr="00B32AA8">
              <w:rPr>
                <w:rFonts w:ascii="Arial" w:hAnsi="Arial" w:cs="Arial"/>
                <w:sz w:val="22"/>
                <w:szCs w:val="22"/>
              </w:rPr>
              <w:t>Pl. Kardynała Wyszyńskiego 4, 09-200 Sierpc</w:t>
            </w:r>
          </w:p>
        </w:tc>
      </w:tr>
      <w:tr w:rsidR="00236D5B" w:rsidRPr="00B32AA8" w14:paraId="4D555E97" w14:textId="77777777" w:rsidTr="00B32AA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D5EB611"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15.</w:t>
            </w:r>
          </w:p>
        </w:tc>
        <w:tc>
          <w:tcPr>
            <w:tcW w:w="1341" w:type="dxa"/>
            <w:tcBorders>
              <w:top w:val="nil"/>
              <w:left w:val="nil"/>
              <w:bottom w:val="single" w:sz="4" w:space="0" w:color="auto"/>
              <w:right w:val="single" w:sz="4" w:space="0" w:color="auto"/>
            </w:tcBorders>
            <w:shd w:val="clear" w:color="auto" w:fill="auto"/>
            <w:noWrap/>
            <w:vAlign w:val="bottom"/>
          </w:tcPr>
          <w:p w14:paraId="057B6BF7"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6AE9A8A3" w14:textId="77777777" w:rsidR="00236D5B" w:rsidRPr="00B32AA8" w:rsidRDefault="00236D5B" w:rsidP="00CB3DBB">
            <w:pPr>
              <w:jc w:val="center"/>
              <w:rPr>
                <w:rFonts w:ascii="Arial" w:hAnsi="Arial" w:cs="Arial"/>
                <w:b/>
                <w:bCs/>
                <w:sz w:val="22"/>
                <w:szCs w:val="22"/>
              </w:rPr>
            </w:pPr>
            <w:r w:rsidRPr="00B32AA8">
              <w:rPr>
                <w:rFonts w:ascii="Arial" w:hAnsi="Arial" w:cs="Arial"/>
                <w:b/>
                <w:bCs/>
                <w:sz w:val="22"/>
                <w:szCs w:val="22"/>
              </w:rPr>
              <w:t>Ostrołęka</w:t>
            </w:r>
          </w:p>
        </w:tc>
        <w:tc>
          <w:tcPr>
            <w:tcW w:w="5102" w:type="dxa"/>
            <w:tcBorders>
              <w:top w:val="nil"/>
              <w:left w:val="nil"/>
              <w:bottom w:val="single" w:sz="4" w:space="0" w:color="auto"/>
              <w:right w:val="single" w:sz="4" w:space="0" w:color="auto"/>
            </w:tcBorders>
            <w:shd w:val="clear" w:color="auto" w:fill="auto"/>
            <w:vAlign w:val="center"/>
          </w:tcPr>
          <w:p w14:paraId="20F7611D" w14:textId="77777777" w:rsidR="00236D5B" w:rsidRPr="00B32AA8" w:rsidRDefault="00236D5B" w:rsidP="00CB3DBB">
            <w:pPr>
              <w:rPr>
                <w:rFonts w:ascii="Arial" w:hAnsi="Arial" w:cs="Arial"/>
                <w:sz w:val="22"/>
                <w:szCs w:val="22"/>
              </w:rPr>
            </w:pPr>
            <w:r w:rsidRPr="00B32AA8">
              <w:rPr>
                <w:rFonts w:ascii="Arial" w:hAnsi="Arial" w:cs="Arial"/>
                <w:sz w:val="22"/>
                <w:szCs w:val="22"/>
              </w:rPr>
              <w:t>ul. Kuklińskiego 3,  07-400 Ostrołęka</w:t>
            </w:r>
          </w:p>
        </w:tc>
      </w:tr>
      <w:tr w:rsidR="00236D5B" w:rsidRPr="00B32AA8" w14:paraId="6D0405D6" w14:textId="77777777" w:rsidTr="00B32AA8">
        <w:trPr>
          <w:trHeight w:val="36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F1AA484"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16.</w:t>
            </w:r>
          </w:p>
        </w:tc>
        <w:tc>
          <w:tcPr>
            <w:tcW w:w="1341" w:type="dxa"/>
            <w:tcBorders>
              <w:top w:val="nil"/>
              <w:left w:val="nil"/>
              <w:bottom w:val="single" w:sz="4" w:space="0" w:color="auto"/>
              <w:right w:val="single" w:sz="4" w:space="0" w:color="auto"/>
            </w:tcBorders>
            <w:shd w:val="clear" w:color="auto" w:fill="auto"/>
            <w:noWrap/>
            <w:vAlign w:val="bottom"/>
          </w:tcPr>
          <w:p w14:paraId="1C2637BE"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1353B0F"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Maków Maz.</w:t>
            </w:r>
          </w:p>
        </w:tc>
        <w:tc>
          <w:tcPr>
            <w:tcW w:w="5102" w:type="dxa"/>
            <w:tcBorders>
              <w:top w:val="nil"/>
              <w:left w:val="nil"/>
              <w:bottom w:val="single" w:sz="4" w:space="0" w:color="auto"/>
              <w:right w:val="single" w:sz="4" w:space="0" w:color="auto"/>
            </w:tcBorders>
            <w:shd w:val="clear" w:color="auto" w:fill="auto"/>
            <w:vAlign w:val="center"/>
          </w:tcPr>
          <w:p w14:paraId="7227696A" w14:textId="77777777" w:rsidR="00236D5B" w:rsidRPr="00B32AA8" w:rsidRDefault="00236D5B" w:rsidP="00CB3DBB">
            <w:pPr>
              <w:rPr>
                <w:rFonts w:ascii="Arial" w:hAnsi="Arial" w:cs="Arial"/>
                <w:sz w:val="22"/>
                <w:szCs w:val="22"/>
              </w:rPr>
            </w:pPr>
            <w:r w:rsidRPr="00B32AA8">
              <w:rPr>
                <w:rFonts w:ascii="Arial" w:hAnsi="Arial" w:cs="Arial"/>
                <w:sz w:val="22"/>
                <w:szCs w:val="22"/>
              </w:rPr>
              <w:t>ul. Gen. Pułaskiego 25, 06-200 Maków Maz.</w:t>
            </w:r>
          </w:p>
        </w:tc>
      </w:tr>
      <w:tr w:rsidR="00236D5B" w:rsidRPr="00B32AA8" w14:paraId="218BD69C" w14:textId="77777777" w:rsidTr="00B32AA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4E60D190"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17.</w:t>
            </w:r>
          </w:p>
        </w:tc>
        <w:tc>
          <w:tcPr>
            <w:tcW w:w="1341" w:type="dxa"/>
            <w:tcBorders>
              <w:top w:val="nil"/>
              <w:left w:val="nil"/>
              <w:bottom w:val="single" w:sz="4" w:space="0" w:color="auto"/>
              <w:right w:val="single" w:sz="4" w:space="0" w:color="auto"/>
            </w:tcBorders>
            <w:shd w:val="clear" w:color="auto" w:fill="auto"/>
            <w:noWrap/>
            <w:vAlign w:val="bottom"/>
          </w:tcPr>
          <w:p w14:paraId="73544DA9"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434501F"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Myszyniec</w:t>
            </w:r>
          </w:p>
        </w:tc>
        <w:tc>
          <w:tcPr>
            <w:tcW w:w="5102" w:type="dxa"/>
            <w:tcBorders>
              <w:top w:val="nil"/>
              <w:left w:val="nil"/>
              <w:bottom w:val="single" w:sz="4" w:space="0" w:color="auto"/>
              <w:right w:val="single" w:sz="4" w:space="0" w:color="auto"/>
            </w:tcBorders>
            <w:shd w:val="clear" w:color="auto" w:fill="auto"/>
            <w:vAlign w:val="center"/>
          </w:tcPr>
          <w:p w14:paraId="65F27553" w14:textId="77777777" w:rsidR="00236D5B" w:rsidRPr="00B32AA8" w:rsidRDefault="00236D5B" w:rsidP="00CB3DBB">
            <w:pPr>
              <w:rPr>
                <w:rFonts w:ascii="Arial" w:hAnsi="Arial" w:cs="Arial"/>
                <w:sz w:val="22"/>
                <w:szCs w:val="22"/>
              </w:rPr>
            </w:pPr>
            <w:r w:rsidRPr="00B32AA8">
              <w:rPr>
                <w:rFonts w:ascii="Arial" w:hAnsi="Arial" w:cs="Arial"/>
                <w:sz w:val="22"/>
                <w:szCs w:val="22"/>
              </w:rPr>
              <w:t>ul. Nadrzeczna 2,  07-430 Myszyniec</w:t>
            </w:r>
          </w:p>
        </w:tc>
      </w:tr>
      <w:tr w:rsidR="00236D5B" w:rsidRPr="00B32AA8" w14:paraId="6167ECCD" w14:textId="77777777" w:rsidTr="00B32AA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CB4CFE7"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18.</w:t>
            </w:r>
          </w:p>
        </w:tc>
        <w:tc>
          <w:tcPr>
            <w:tcW w:w="1341" w:type="dxa"/>
            <w:tcBorders>
              <w:top w:val="nil"/>
              <w:left w:val="nil"/>
              <w:bottom w:val="single" w:sz="4" w:space="0" w:color="auto"/>
              <w:right w:val="single" w:sz="4" w:space="0" w:color="auto"/>
            </w:tcBorders>
            <w:shd w:val="clear" w:color="auto" w:fill="auto"/>
            <w:noWrap/>
            <w:vAlign w:val="bottom"/>
          </w:tcPr>
          <w:p w14:paraId="0F98915C"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6B0D31FD"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Ostrów Maz.</w:t>
            </w:r>
          </w:p>
        </w:tc>
        <w:tc>
          <w:tcPr>
            <w:tcW w:w="5102" w:type="dxa"/>
            <w:tcBorders>
              <w:top w:val="nil"/>
              <w:left w:val="nil"/>
              <w:bottom w:val="single" w:sz="4" w:space="0" w:color="auto"/>
              <w:right w:val="single" w:sz="4" w:space="0" w:color="auto"/>
            </w:tcBorders>
            <w:shd w:val="clear" w:color="auto" w:fill="auto"/>
            <w:vAlign w:val="center"/>
          </w:tcPr>
          <w:p w14:paraId="7443A042" w14:textId="77777777" w:rsidR="00236D5B" w:rsidRPr="00B32AA8" w:rsidRDefault="00236D5B" w:rsidP="00CB3DBB">
            <w:pPr>
              <w:rPr>
                <w:rFonts w:ascii="Arial" w:hAnsi="Arial" w:cs="Arial"/>
                <w:sz w:val="22"/>
                <w:szCs w:val="22"/>
              </w:rPr>
            </w:pPr>
            <w:r w:rsidRPr="00B32AA8">
              <w:rPr>
                <w:rFonts w:ascii="Arial" w:hAnsi="Arial" w:cs="Arial"/>
                <w:sz w:val="22"/>
                <w:szCs w:val="22"/>
              </w:rPr>
              <w:t>ul. Jana Długosza 4, 07-300 Ostrów Maz</w:t>
            </w:r>
          </w:p>
        </w:tc>
      </w:tr>
      <w:tr w:rsidR="00236D5B" w:rsidRPr="00B32AA8" w14:paraId="1989BBEF" w14:textId="77777777" w:rsidTr="00B32AA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AF452CE"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19.</w:t>
            </w:r>
          </w:p>
        </w:tc>
        <w:tc>
          <w:tcPr>
            <w:tcW w:w="1341" w:type="dxa"/>
            <w:tcBorders>
              <w:top w:val="nil"/>
              <w:left w:val="nil"/>
              <w:bottom w:val="single" w:sz="4" w:space="0" w:color="auto"/>
              <w:right w:val="single" w:sz="4" w:space="0" w:color="auto"/>
            </w:tcBorders>
            <w:shd w:val="clear" w:color="auto" w:fill="auto"/>
            <w:noWrap/>
            <w:vAlign w:val="bottom"/>
          </w:tcPr>
          <w:p w14:paraId="3A199CFA"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3A7EB48"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Przasnysz</w:t>
            </w:r>
          </w:p>
        </w:tc>
        <w:tc>
          <w:tcPr>
            <w:tcW w:w="5102" w:type="dxa"/>
            <w:tcBorders>
              <w:top w:val="nil"/>
              <w:left w:val="nil"/>
              <w:bottom w:val="single" w:sz="4" w:space="0" w:color="auto"/>
              <w:right w:val="single" w:sz="4" w:space="0" w:color="auto"/>
            </w:tcBorders>
            <w:shd w:val="clear" w:color="auto" w:fill="auto"/>
            <w:vAlign w:val="center"/>
          </w:tcPr>
          <w:p w14:paraId="5BF9CF12" w14:textId="77777777" w:rsidR="00236D5B" w:rsidRPr="00B32AA8" w:rsidRDefault="00236D5B" w:rsidP="00CB3DBB">
            <w:pPr>
              <w:rPr>
                <w:rFonts w:ascii="Arial" w:hAnsi="Arial" w:cs="Arial"/>
                <w:sz w:val="22"/>
                <w:szCs w:val="22"/>
              </w:rPr>
            </w:pPr>
            <w:r w:rsidRPr="00B32AA8">
              <w:rPr>
                <w:rFonts w:ascii="Arial" w:hAnsi="Arial" w:cs="Arial"/>
                <w:sz w:val="22"/>
                <w:szCs w:val="22"/>
              </w:rPr>
              <w:t>ul. Kilińskiego 19,  06-300 Przasnysz</w:t>
            </w:r>
          </w:p>
        </w:tc>
      </w:tr>
      <w:tr w:rsidR="00236D5B" w:rsidRPr="00B32AA8" w14:paraId="5D0117D9" w14:textId="77777777" w:rsidTr="00B32AA8">
        <w:trPr>
          <w:trHeight w:val="42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3FB83DC"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20.</w:t>
            </w:r>
          </w:p>
        </w:tc>
        <w:tc>
          <w:tcPr>
            <w:tcW w:w="1341" w:type="dxa"/>
            <w:tcBorders>
              <w:top w:val="nil"/>
              <w:left w:val="nil"/>
              <w:bottom w:val="single" w:sz="4" w:space="0" w:color="auto"/>
              <w:right w:val="single" w:sz="4" w:space="0" w:color="auto"/>
            </w:tcBorders>
            <w:shd w:val="clear" w:color="auto" w:fill="auto"/>
            <w:noWrap/>
            <w:vAlign w:val="bottom"/>
          </w:tcPr>
          <w:p w14:paraId="72FE6610"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249E572B"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Wyszków</w:t>
            </w:r>
          </w:p>
        </w:tc>
        <w:tc>
          <w:tcPr>
            <w:tcW w:w="5102" w:type="dxa"/>
            <w:tcBorders>
              <w:top w:val="nil"/>
              <w:left w:val="nil"/>
              <w:bottom w:val="single" w:sz="4" w:space="0" w:color="auto"/>
              <w:right w:val="single" w:sz="4" w:space="0" w:color="auto"/>
            </w:tcBorders>
            <w:shd w:val="clear" w:color="auto" w:fill="auto"/>
            <w:vAlign w:val="center"/>
          </w:tcPr>
          <w:p w14:paraId="6982E110" w14:textId="77777777" w:rsidR="00236D5B" w:rsidRPr="00B32AA8" w:rsidRDefault="00236D5B" w:rsidP="00CB3DBB">
            <w:pPr>
              <w:rPr>
                <w:rFonts w:ascii="Arial" w:hAnsi="Arial" w:cs="Arial"/>
                <w:sz w:val="22"/>
                <w:szCs w:val="22"/>
              </w:rPr>
            </w:pPr>
            <w:r w:rsidRPr="00B32AA8">
              <w:rPr>
                <w:rFonts w:ascii="Arial" w:hAnsi="Arial" w:cs="Arial"/>
                <w:sz w:val="22"/>
                <w:szCs w:val="22"/>
              </w:rPr>
              <w:t>ul. 11-go Listopada 53, 07-200 Wyszków</w:t>
            </w:r>
          </w:p>
        </w:tc>
      </w:tr>
      <w:tr w:rsidR="00236D5B" w:rsidRPr="00B32AA8" w14:paraId="7A535EA5" w14:textId="77777777" w:rsidTr="00B32AA8">
        <w:trPr>
          <w:trHeight w:val="42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DFCD566"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21.</w:t>
            </w:r>
          </w:p>
        </w:tc>
        <w:tc>
          <w:tcPr>
            <w:tcW w:w="1341" w:type="dxa"/>
            <w:tcBorders>
              <w:top w:val="nil"/>
              <w:left w:val="nil"/>
              <w:bottom w:val="single" w:sz="4" w:space="0" w:color="auto"/>
              <w:right w:val="single" w:sz="4" w:space="0" w:color="auto"/>
            </w:tcBorders>
            <w:shd w:val="clear" w:color="auto" w:fill="auto"/>
            <w:noWrap/>
            <w:vAlign w:val="bottom"/>
          </w:tcPr>
          <w:p w14:paraId="37935D4E"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2B6F5C78" w14:textId="77777777" w:rsidR="00236D5B" w:rsidRPr="00B32AA8" w:rsidRDefault="00236D5B" w:rsidP="00CB3DBB">
            <w:pPr>
              <w:jc w:val="center"/>
              <w:rPr>
                <w:rFonts w:ascii="Arial" w:hAnsi="Arial" w:cs="Arial"/>
                <w:b/>
                <w:bCs/>
                <w:sz w:val="22"/>
                <w:szCs w:val="22"/>
              </w:rPr>
            </w:pPr>
            <w:r w:rsidRPr="00B32AA8">
              <w:rPr>
                <w:rFonts w:ascii="Arial" w:hAnsi="Arial" w:cs="Arial"/>
                <w:b/>
                <w:bCs/>
                <w:sz w:val="22"/>
                <w:szCs w:val="22"/>
              </w:rPr>
              <w:t>Siedlce</w:t>
            </w:r>
          </w:p>
        </w:tc>
        <w:tc>
          <w:tcPr>
            <w:tcW w:w="5102" w:type="dxa"/>
            <w:tcBorders>
              <w:top w:val="nil"/>
              <w:left w:val="nil"/>
              <w:bottom w:val="single" w:sz="4" w:space="0" w:color="auto"/>
              <w:right w:val="single" w:sz="4" w:space="0" w:color="auto"/>
            </w:tcBorders>
            <w:shd w:val="clear" w:color="auto" w:fill="auto"/>
            <w:vAlign w:val="center"/>
          </w:tcPr>
          <w:p w14:paraId="6A3B26FB" w14:textId="77777777" w:rsidR="00236D5B" w:rsidRPr="00B32AA8" w:rsidRDefault="00236D5B" w:rsidP="00CB3DBB">
            <w:pPr>
              <w:rPr>
                <w:rFonts w:ascii="Arial" w:hAnsi="Arial" w:cs="Arial"/>
                <w:sz w:val="22"/>
                <w:szCs w:val="22"/>
              </w:rPr>
            </w:pPr>
            <w:r w:rsidRPr="00B32AA8">
              <w:rPr>
                <w:rFonts w:ascii="Arial" w:hAnsi="Arial" w:cs="Arial"/>
                <w:sz w:val="22"/>
                <w:szCs w:val="22"/>
              </w:rPr>
              <w:t>ul. Brzeska 39,  08-110 Siedlce</w:t>
            </w:r>
          </w:p>
        </w:tc>
      </w:tr>
      <w:tr w:rsidR="00236D5B" w:rsidRPr="00B32AA8" w14:paraId="5A1B0F74" w14:textId="77777777" w:rsidTr="00B32AA8">
        <w:trPr>
          <w:trHeight w:val="39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B62DC9F"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22.</w:t>
            </w:r>
          </w:p>
        </w:tc>
        <w:tc>
          <w:tcPr>
            <w:tcW w:w="1341" w:type="dxa"/>
            <w:tcBorders>
              <w:top w:val="nil"/>
              <w:left w:val="nil"/>
              <w:bottom w:val="single" w:sz="4" w:space="0" w:color="auto"/>
              <w:right w:val="single" w:sz="4" w:space="0" w:color="auto"/>
            </w:tcBorders>
            <w:shd w:val="clear" w:color="auto" w:fill="auto"/>
            <w:noWrap/>
            <w:vAlign w:val="bottom"/>
          </w:tcPr>
          <w:p w14:paraId="4AB6A331"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B9F6A23"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Garwolin</w:t>
            </w:r>
          </w:p>
        </w:tc>
        <w:tc>
          <w:tcPr>
            <w:tcW w:w="5102" w:type="dxa"/>
            <w:tcBorders>
              <w:top w:val="nil"/>
              <w:left w:val="nil"/>
              <w:bottom w:val="single" w:sz="4" w:space="0" w:color="auto"/>
              <w:right w:val="single" w:sz="4" w:space="0" w:color="auto"/>
            </w:tcBorders>
            <w:shd w:val="clear" w:color="auto" w:fill="auto"/>
            <w:vAlign w:val="center"/>
          </w:tcPr>
          <w:p w14:paraId="0DB7AAAB" w14:textId="77777777" w:rsidR="00236D5B" w:rsidRPr="00B32AA8" w:rsidRDefault="00236D5B" w:rsidP="00CB3DBB">
            <w:pPr>
              <w:rPr>
                <w:rFonts w:ascii="Arial" w:hAnsi="Arial" w:cs="Arial"/>
                <w:sz w:val="22"/>
                <w:szCs w:val="22"/>
              </w:rPr>
            </w:pPr>
            <w:r w:rsidRPr="00B32AA8">
              <w:rPr>
                <w:rFonts w:ascii="Arial" w:hAnsi="Arial" w:cs="Arial"/>
                <w:sz w:val="22"/>
                <w:szCs w:val="22"/>
              </w:rPr>
              <w:t xml:space="preserve">ul. Ks. Mariana Juszczyka 4,    </w:t>
            </w:r>
            <w:r w:rsidRPr="00B32AA8">
              <w:rPr>
                <w:rFonts w:ascii="Arial" w:hAnsi="Arial" w:cs="Arial"/>
                <w:sz w:val="22"/>
                <w:szCs w:val="22"/>
              </w:rPr>
              <w:br/>
              <w:t>08-400 Garwolin</w:t>
            </w:r>
          </w:p>
        </w:tc>
      </w:tr>
      <w:tr w:rsidR="00236D5B" w:rsidRPr="00B32AA8" w14:paraId="0287E153" w14:textId="77777777" w:rsidTr="00B32AA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B2CAADB"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23.</w:t>
            </w:r>
          </w:p>
        </w:tc>
        <w:tc>
          <w:tcPr>
            <w:tcW w:w="1341" w:type="dxa"/>
            <w:tcBorders>
              <w:top w:val="nil"/>
              <w:left w:val="nil"/>
              <w:bottom w:val="single" w:sz="4" w:space="0" w:color="auto"/>
              <w:right w:val="single" w:sz="4" w:space="0" w:color="auto"/>
            </w:tcBorders>
            <w:shd w:val="clear" w:color="auto" w:fill="auto"/>
            <w:noWrap/>
            <w:vAlign w:val="bottom"/>
          </w:tcPr>
          <w:p w14:paraId="5BA38BF8"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2C3D7EF7"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Łosice</w:t>
            </w:r>
          </w:p>
        </w:tc>
        <w:tc>
          <w:tcPr>
            <w:tcW w:w="5102" w:type="dxa"/>
            <w:tcBorders>
              <w:top w:val="nil"/>
              <w:left w:val="nil"/>
              <w:bottom w:val="single" w:sz="4" w:space="0" w:color="auto"/>
              <w:right w:val="single" w:sz="4" w:space="0" w:color="auto"/>
            </w:tcBorders>
            <w:shd w:val="clear" w:color="auto" w:fill="auto"/>
            <w:vAlign w:val="center"/>
          </w:tcPr>
          <w:p w14:paraId="4E3C835A" w14:textId="77777777" w:rsidR="00236D5B" w:rsidRPr="00B32AA8" w:rsidRDefault="00236D5B" w:rsidP="00CB3DBB">
            <w:pPr>
              <w:rPr>
                <w:rFonts w:ascii="Arial" w:hAnsi="Arial" w:cs="Arial"/>
                <w:sz w:val="22"/>
                <w:szCs w:val="22"/>
              </w:rPr>
            </w:pPr>
            <w:r w:rsidRPr="00B32AA8">
              <w:rPr>
                <w:rFonts w:ascii="Arial" w:hAnsi="Arial" w:cs="Arial"/>
                <w:sz w:val="22"/>
                <w:szCs w:val="22"/>
              </w:rPr>
              <w:t>ul. Kilińskiego 6,  08-200 Łosice</w:t>
            </w:r>
          </w:p>
        </w:tc>
      </w:tr>
      <w:tr w:rsidR="00236D5B" w:rsidRPr="00B32AA8" w14:paraId="6915DB85" w14:textId="77777777" w:rsidTr="00B32AA8">
        <w:trPr>
          <w:trHeight w:val="51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31DBE786"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24.</w:t>
            </w:r>
          </w:p>
        </w:tc>
        <w:tc>
          <w:tcPr>
            <w:tcW w:w="1341" w:type="dxa"/>
            <w:tcBorders>
              <w:top w:val="nil"/>
              <w:left w:val="nil"/>
              <w:bottom w:val="single" w:sz="4" w:space="0" w:color="auto"/>
              <w:right w:val="single" w:sz="4" w:space="0" w:color="auto"/>
            </w:tcBorders>
            <w:shd w:val="clear" w:color="auto" w:fill="auto"/>
            <w:noWrap/>
            <w:vAlign w:val="bottom"/>
          </w:tcPr>
          <w:p w14:paraId="5C4DC643"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2EBBED3B"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Mińsk Maz.</w:t>
            </w:r>
          </w:p>
        </w:tc>
        <w:tc>
          <w:tcPr>
            <w:tcW w:w="5102" w:type="dxa"/>
            <w:tcBorders>
              <w:top w:val="nil"/>
              <w:left w:val="nil"/>
              <w:bottom w:val="single" w:sz="4" w:space="0" w:color="auto"/>
              <w:right w:val="single" w:sz="4" w:space="0" w:color="auto"/>
            </w:tcBorders>
            <w:shd w:val="clear" w:color="auto" w:fill="auto"/>
            <w:vAlign w:val="center"/>
          </w:tcPr>
          <w:p w14:paraId="7A88B1B1" w14:textId="77777777" w:rsidR="00236D5B" w:rsidRPr="00B32AA8" w:rsidRDefault="00236D5B" w:rsidP="00CB3DBB">
            <w:pPr>
              <w:rPr>
                <w:rFonts w:ascii="Arial" w:hAnsi="Arial" w:cs="Arial"/>
                <w:sz w:val="22"/>
                <w:szCs w:val="22"/>
              </w:rPr>
            </w:pPr>
            <w:r w:rsidRPr="00B32AA8">
              <w:rPr>
                <w:rFonts w:ascii="Arial" w:hAnsi="Arial" w:cs="Arial"/>
                <w:sz w:val="22"/>
                <w:szCs w:val="22"/>
              </w:rPr>
              <w:t>ul. Jana Łupińskiego 44,  05-300 Mińsk Maz.</w:t>
            </w:r>
          </w:p>
        </w:tc>
      </w:tr>
      <w:tr w:rsidR="00236D5B" w:rsidRPr="00B32AA8" w14:paraId="00912529" w14:textId="77777777" w:rsidTr="00B32AA8">
        <w:trPr>
          <w:trHeight w:val="46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6935FDA"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25.</w:t>
            </w:r>
          </w:p>
        </w:tc>
        <w:tc>
          <w:tcPr>
            <w:tcW w:w="1341" w:type="dxa"/>
            <w:tcBorders>
              <w:top w:val="nil"/>
              <w:left w:val="nil"/>
              <w:bottom w:val="single" w:sz="4" w:space="0" w:color="auto"/>
              <w:right w:val="single" w:sz="4" w:space="0" w:color="auto"/>
            </w:tcBorders>
            <w:shd w:val="clear" w:color="auto" w:fill="auto"/>
            <w:noWrap/>
            <w:vAlign w:val="bottom"/>
          </w:tcPr>
          <w:p w14:paraId="5ED0DC33"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D9C7E9A"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Sokołów Podlaski</w:t>
            </w:r>
          </w:p>
        </w:tc>
        <w:tc>
          <w:tcPr>
            <w:tcW w:w="5102" w:type="dxa"/>
            <w:tcBorders>
              <w:top w:val="nil"/>
              <w:left w:val="nil"/>
              <w:bottom w:val="single" w:sz="4" w:space="0" w:color="auto"/>
              <w:right w:val="single" w:sz="4" w:space="0" w:color="auto"/>
            </w:tcBorders>
            <w:shd w:val="clear" w:color="auto" w:fill="auto"/>
            <w:vAlign w:val="center"/>
          </w:tcPr>
          <w:p w14:paraId="47B186E7" w14:textId="77777777" w:rsidR="00236D5B" w:rsidRPr="00B32AA8" w:rsidRDefault="00236D5B" w:rsidP="00CB3DBB">
            <w:pPr>
              <w:rPr>
                <w:rFonts w:ascii="Arial" w:hAnsi="Arial" w:cs="Arial"/>
                <w:sz w:val="22"/>
                <w:szCs w:val="22"/>
              </w:rPr>
            </w:pPr>
            <w:r w:rsidRPr="00B32AA8">
              <w:rPr>
                <w:rFonts w:ascii="Arial" w:hAnsi="Arial" w:cs="Arial"/>
                <w:sz w:val="22"/>
                <w:szCs w:val="22"/>
              </w:rPr>
              <w:t>ul. Wolności 17A,   08-300 Sokołów Podlaski</w:t>
            </w:r>
          </w:p>
        </w:tc>
      </w:tr>
      <w:tr w:rsidR="00236D5B" w:rsidRPr="00B32AA8" w14:paraId="0C387380" w14:textId="77777777" w:rsidTr="00B32AA8">
        <w:trPr>
          <w:trHeight w:val="43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B4B562F"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lastRenderedPageBreak/>
              <w:t>26.</w:t>
            </w:r>
          </w:p>
        </w:tc>
        <w:tc>
          <w:tcPr>
            <w:tcW w:w="1341" w:type="dxa"/>
            <w:tcBorders>
              <w:top w:val="nil"/>
              <w:left w:val="nil"/>
              <w:bottom w:val="single" w:sz="4" w:space="0" w:color="auto"/>
              <w:right w:val="single" w:sz="4" w:space="0" w:color="auto"/>
            </w:tcBorders>
            <w:shd w:val="clear" w:color="auto" w:fill="auto"/>
            <w:noWrap/>
            <w:vAlign w:val="bottom"/>
          </w:tcPr>
          <w:p w14:paraId="74361D11"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B06123B"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Węgrów</w:t>
            </w:r>
          </w:p>
        </w:tc>
        <w:tc>
          <w:tcPr>
            <w:tcW w:w="5102" w:type="dxa"/>
            <w:tcBorders>
              <w:top w:val="nil"/>
              <w:left w:val="nil"/>
              <w:bottom w:val="single" w:sz="4" w:space="0" w:color="auto"/>
              <w:right w:val="single" w:sz="4" w:space="0" w:color="auto"/>
            </w:tcBorders>
            <w:shd w:val="clear" w:color="auto" w:fill="auto"/>
            <w:vAlign w:val="center"/>
          </w:tcPr>
          <w:p w14:paraId="12F6416B" w14:textId="77777777" w:rsidR="00236D5B" w:rsidRPr="00B32AA8" w:rsidRDefault="00236D5B" w:rsidP="00CB3DBB">
            <w:pPr>
              <w:rPr>
                <w:rFonts w:ascii="Arial" w:hAnsi="Arial" w:cs="Arial"/>
                <w:sz w:val="22"/>
                <w:szCs w:val="22"/>
              </w:rPr>
            </w:pPr>
            <w:r w:rsidRPr="00B32AA8">
              <w:rPr>
                <w:rFonts w:ascii="Arial" w:hAnsi="Arial" w:cs="Arial"/>
                <w:sz w:val="22"/>
                <w:szCs w:val="22"/>
              </w:rPr>
              <w:t>ul. Wieniawskiego 4,  07-100 Węgrów</w:t>
            </w:r>
          </w:p>
        </w:tc>
      </w:tr>
      <w:tr w:rsidR="00236D5B" w:rsidRPr="00B32AA8" w14:paraId="72981287" w14:textId="77777777" w:rsidTr="00B32AA8">
        <w:trPr>
          <w:trHeight w:val="39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B3AFDE"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27.</w:t>
            </w:r>
          </w:p>
        </w:tc>
        <w:tc>
          <w:tcPr>
            <w:tcW w:w="1341" w:type="dxa"/>
            <w:tcBorders>
              <w:top w:val="single" w:sz="4" w:space="0" w:color="auto"/>
              <w:left w:val="nil"/>
              <w:bottom w:val="single" w:sz="4" w:space="0" w:color="auto"/>
              <w:right w:val="single" w:sz="4" w:space="0" w:color="auto"/>
            </w:tcBorders>
            <w:shd w:val="clear" w:color="auto" w:fill="auto"/>
            <w:noWrap/>
            <w:vAlign w:val="bottom"/>
          </w:tcPr>
          <w:p w14:paraId="446EC498"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single" w:sz="4" w:space="0" w:color="auto"/>
              <w:left w:val="nil"/>
              <w:bottom w:val="single" w:sz="4" w:space="0" w:color="auto"/>
              <w:right w:val="single" w:sz="4" w:space="0" w:color="auto"/>
            </w:tcBorders>
            <w:shd w:val="clear" w:color="auto" w:fill="auto"/>
            <w:vAlign w:val="center"/>
          </w:tcPr>
          <w:p w14:paraId="6878D940" w14:textId="77777777" w:rsidR="00236D5B" w:rsidRPr="00B32AA8" w:rsidRDefault="00236D5B" w:rsidP="00CB3DBB">
            <w:pPr>
              <w:jc w:val="center"/>
              <w:rPr>
                <w:rFonts w:ascii="Arial" w:hAnsi="Arial" w:cs="Arial"/>
                <w:b/>
                <w:bCs/>
                <w:sz w:val="22"/>
                <w:szCs w:val="22"/>
              </w:rPr>
            </w:pPr>
            <w:r w:rsidRPr="00B32AA8">
              <w:rPr>
                <w:rFonts w:ascii="Arial" w:hAnsi="Arial" w:cs="Arial"/>
                <w:b/>
                <w:bCs/>
                <w:sz w:val="22"/>
                <w:szCs w:val="22"/>
              </w:rPr>
              <w:t>Radom</w:t>
            </w:r>
          </w:p>
        </w:tc>
        <w:tc>
          <w:tcPr>
            <w:tcW w:w="5102" w:type="dxa"/>
            <w:tcBorders>
              <w:top w:val="single" w:sz="4" w:space="0" w:color="auto"/>
              <w:left w:val="nil"/>
              <w:bottom w:val="single" w:sz="4" w:space="0" w:color="auto"/>
              <w:right w:val="single" w:sz="4" w:space="0" w:color="auto"/>
            </w:tcBorders>
            <w:shd w:val="clear" w:color="auto" w:fill="auto"/>
            <w:vAlign w:val="center"/>
          </w:tcPr>
          <w:p w14:paraId="7F336AE0" w14:textId="77777777" w:rsidR="00236D5B" w:rsidRPr="00B32AA8" w:rsidRDefault="00236D5B" w:rsidP="00CB3DBB">
            <w:pPr>
              <w:rPr>
                <w:rFonts w:ascii="Arial" w:hAnsi="Arial" w:cs="Arial"/>
                <w:sz w:val="22"/>
                <w:szCs w:val="22"/>
              </w:rPr>
            </w:pPr>
            <w:r w:rsidRPr="00B32AA8">
              <w:rPr>
                <w:rFonts w:ascii="Arial" w:hAnsi="Arial" w:cs="Arial"/>
                <w:sz w:val="22"/>
                <w:szCs w:val="22"/>
              </w:rPr>
              <w:t>ul. Narutowicza 11/13, 26-600 Radom</w:t>
            </w:r>
          </w:p>
        </w:tc>
      </w:tr>
      <w:tr w:rsidR="00236D5B" w:rsidRPr="00B32AA8" w14:paraId="197443E8" w14:textId="77777777" w:rsidTr="00B32AA8">
        <w:trPr>
          <w:trHeight w:val="36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4F0BA853"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28.</w:t>
            </w:r>
          </w:p>
        </w:tc>
        <w:tc>
          <w:tcPr>
            <w:tcW w:w="1341" w:type="dxa"/>
            <w:tcBorders>
              <w:top w:val="nil"/>
              <w:left w:val="nil"/>
              <w:bottom w:val="single" w:sz="4" w:space="0" w:color="auto"/>
              <w:right w:val="single" w:sz="4" w:space="0" w:color="auto"/>
            </w:tcBorders>
            <w:shd w:val="clear" w:color="auto" w:fill="auto"/>
            <w:noWrap/>
            <w:vAlign w:val="bottom"/>
          </w:tcPr>
          <w:p w14:paraId="0D45458F"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358A246A"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 xml:space="preserve">Białobrzegi </w:t>
            </w:r>
          </w:p>
        </w:tc>
        <w:tc>
          <w:tcPr>
            <w:tcW w:w="5102" w:type="dxa"/>
            <w:tcBorders>
              <w:top w:val="nil"/>
              <w:left w:val="nil"/>
              <w:bottom w:val="single" w:sz="4" w:space="0" w:color="auto"/>
              <w:right w:val="single" w:sz="4" w:space="0" w:color="auto"/>
            </w:tcBorders>
            <w:shd w:val="clear" w:color="auto" w:fill="auto"/>
            <w:vAlign w:val="center"/>
          </w:tcPr>
          <w:p w14:paraId="0FA3C975" w14:textId="77777777" w:rsidR="00236D5B" w:rsidRPr="00B32AA8" w:rsidRDefault="00236D5B" w:rsidP="00CB3DBB">
            <w:pPr>
              <w:rPr>
                <w:rFonts w:ascii="Arial" w:hAnsi="Arial" w:cs="Arial"/>
                <w:sz w:val="22"/>
                <w:szCs w:val="22"/>
              </w:rPr>
            </w:pPr>
            <w:r w:rsidRPr="00B32AA8">
              <w:rPr>
                <w:rFonts w:ascii="Arial" w:hAnsi="Arial" w:cs="Arial"/>
                <w:sz w:val="22"/>
                <w:szCs w:val="22"/>
              </w:rPr>
              <w:t>ul. Szkolna 5,    26-800 Białobrzegi</w:t>
            </w:r>
          </w:p>
        </w:tc>
      </w:tr>
      <w:tr w:rsidR="00236D5B" w:rsidRPr="00B32AA8" w14:paraId="3AE2A2E1" w14:textId="77777777" w:rsidTr="00B32AA8">
        <w:trPr>
          <w:trHeight w:val="36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1C5DC9D0"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29.</w:t>
            </w:r>
          </w:p>
        </w:tc>
        <w:tc>
          <w:tcPr>
            <w:tcW w:w="1341" w:type="dxa"/>
            <w:tcBorders>
              <w:top w:val="nil"/>
              <w:left w:val="nil"/>
              <w:bottom w:val="single" w:sz="4" w:space="0" w:color="auto"/>
              <w:right w:val="single" w:sz="4" w:space="0" w:color="auto"/>
            </w:tcBorders>
            <w:shd w:val="clear" w:color="auto" w:fill="auto"/>
            <w:noWrap/>
            <w:vAlign w:val="bottom"/>
          </w:tcPr>
          <w:p w14:paraId="551402AF" w14:textId="77777777" w:rsidR="00236D5B" w:rsidRPr="00B32AA8" w:rsidRDefault="00236D5B" w:rsidP="00CB3DBB">
            <w:pPr>
              <w:rPr>
                <w:rFonts w:ascii="Arial" w:hAnsi="Arial" w:cs="Arial"/>
                <w:sz w:val="22"/>
                <w:szCs w:val="22"/>
              </w:rPr>
            </w:pPr>
          </w:p>
        </w:tc>
        <w:tc>
          <w:tcPr>
            <w:tcW w:w="2300" w:type="dxa"/>
            <w:tcBorders>
              <w:top w:val="nil"/>
              <w:left w:val="nil"/>
              <w:bottom w:val="single" w:sz="4" w:space="0" w:color="auto"/>
              <w:right w:val="single" w:sz="4" w:space="0" w:color="auto"/>
            </w:tcBorders>
            <w:shd w:val="clear" w:color="auto" w:fill="auto"/>
            <w:vAlign w:val="center"/>
          </w:tcPr>
          <w:p w14:paraId="7BB7D068"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Grójec</w:t>
            </w:r>
          </w:p>
        </w:tc>
        <w:tc>
          <w:tcPr>
            <w:tcW w:w="5102" w:type="dxa"/>
            <w:tcBorders>
              <w:top w:val="nil"/>
              <w:left w:val="nil"/>
              <w:bottom w:val="single" w:sz="4" w:space="0" w:color="auto"/>
              <w:right w:val="single" w:sz="4" w:space="0" w:color="auto"/>
            </w:tcBorders>
            <w:shd w:val="clear" w:color="auto" w:fill="auto"/>
            <w:vAlign w:val="center"/>
          </w:tcPr>
          <w:p w14:paraId="55C32801" w14:textId="77777777" w:rsidR="00236D5B" w:rsidRPr="00B32AA8" w:rsidRDefault="00236D5B" w:rsidP="00CB3DBB">
            <w:pPr>
              <w:rPr>
                <w:rFonts w:ascii="Arial" w:hAnsi="Arial" w:cs="Arial"/>
                <w:sz w:val="22"/>
                <w:szCs w:val="22"/>
              </w:rPr>
            </w:pPr>
            <w:r w:rsidRPr="00B32AA8">
              <w:rPr>
                <w:rFonts w:ascii="Arial" w:hAnsi="Arial" w:cs="Arial"/>
                <w:sz w:val="22"/>
                <w:szCs w:val="22"/>
              </w:rPr>
              <w:t>ul. Mszczonowska 33a, 05-600 Grójec</w:t>
            </w:r>
          </w:p>
        </w:tc>
      </w:tr>
      <w:tr w:rsidR="00236D5B" w:rsidRPr="00B32AA8" w14:paraId="32A747D7" w14:textId="77777777" w:rsidTr="00B32AA8">
        <w:trPr>
          <w:trHeight w:val="45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38F5686"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30.</w:t>
            </w:r>
          </w:p>
        </w:tc>
        <w:tc>
          <w:tcPr>
            <w:tcW w:w="1341" w:type="dxa"/>
            <w:tcBorders>
              <w:top w:val="nil"/>
              <w:left w:val="nil"/>
              <w:bottom w:val="single" w:sz="4" w:space="0" w:color="auto"/>
              <w:right w:val="single" w:sz="4" w:space="0" w:color="auto"/>
            </w:tcBorders>
            <w:shd w:val="clear" w:color="auto" w:fill="auto"/>
            <w:noWrap/>
            <w:vAlign w:val="bottom"/>
          </w:tcPr>
          <w:p w14:paraId="4CF722C7"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3FFE0CCD"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 xml:space="preserve">Kozienice </w:t>
            </w:r>
          </w:p>
        </w:tc>
        <w:tc>
          <w:tcPr>
            <w:tcW w:w="5102" w:type="dxa"/>
            <w:tcBorders>
              <w:top w:val="nil"/>
              <w:left w:val="nil"/>
              <w:bottom w:val="single" w:sz="4" w:space="0" w:color="auto"/>
              <w:right w:val="single" w:sz="4" w:space="0" w:color="auto"/>
            </w:tcBorders>
            <w:shd w:val="clear" w:color="auto" w:fill="auto"/>
            <w:vAlign w:val="center"/>
          </w:tcPr>
          <w:p w14:paraId="103DEC84" w14:textId="77777777" w:rsidR="00236D5B" w:rsidRPr="00B32AA8" w:rsidRDefault="00236D5B" w:rsidP="00CB3DBB">
            <w:pPr>
              <w:rPr>
                <w:rFonts w:ascii="Arial" w:hAnsi="Arial" w:cs="Arial"/>
                <w:sz w:val="22"/>
                <w:szCs w:val="22"/>
              </w:rPr>
            </w:pPr>
            <w:r w:rsidRPr="00B32AA8">
              <w:rPr>
                <w:rFonts w:ascii="Arial" w:hAnsi="Arial" w:cs="Arial"/>
                <w:sz w:val="22"/>
                <w:szCs w:val="22"/>
              </w:rPr>
              <w:t>ul.  Sławna 31, 26-900 Kozienice</w:t>
            </w:r>
          </w:p>
        </w:tc>
      </w:tr>
      <w:tr w:rsidR="00236D5B" w:rsidRPr="00B32AA8" w14:paraId="191E4A5B" w14:textId="77777777" w:rsidTr="00B32AA8">
        <w:trPr>
          <w:trHeight w:val="39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67BCC4F"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31.</w:t>
            </w:r>
          </w:p>
        </w:tc>
        <w:tc>
          <w:tcPr>
            <w:tcW w:w="1341" w:type="dxa"/>
            <w:tcBorders>
              <w:top w:val="nil"/>
              <w:left w:val="nil"/>
              <w:bottom w:val="single" w:sz="4" w:space="0" w:color="auto"/>
              <w:right w:val="single" w:sz="4" w:space="0" w:color="auto"/>
            </w:tcBorders>
            <w:shd w:val="clear" w:color="auto" w:fill="auto"/>
            <w:noWrap/>
            <w:vAlign w:val="bottom"/>
          </w:tcPr>
          <w:p w14:paraId="6659DE4B"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20B1DD28"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Lipsko</w:t>
            </w:r>
          </w:p>
        </w:tc>
        <w:tc>
          <w:tcPr>
            <w:tcW w:w="5102" w:type="dxa"/>
            <w:tcBorders>
              <w:top w:val="nil"/>
              <w:left w:val="nil"/>
              <w:bottom w:val="single" w:sz="4" w:space="0" w:color="auto"/>
              <w:right w:val="single" w:sz="4" w:space="0" w:color="auto"/>
            </w:tcBorders>
            <w:shd w:val="clear" w:color="auto" w:fill="auto"/>
            <w:vAlign w:val="center"/>
          </w:tcPr>
          <w:p w14:paraId="627E0F50" w14:textId="77777777" w:rsidR="00236D5B" w:rsidRPr="00B32AA8" w:rsidRDefault="00236D5B" w:rsidP="00CB3DBB">
            <w:pPr>
              <w:rPr>
                <w:rFonts w:ascii="Arial" w:hAnsi="Arial" w:cs="Arial"/>
                <w:sz w:val="22"/>
                <w:szCs w:val="22"/>
              </w:rPr>
            </w:pPr>
            <w:r w:rsidRPr="00B32AA8">
              <w:rPr>
                <w:rFonts w:ascii="Arial" w:hAnsi="Arial" w:cs="Arial"/>
                <w:sz w:val="22"/>
                <w:szCs w:val="22"/>
              </w:rPr>
              <w:t>ul. Czachowskiego 61, 27-300 Lipsko</w:t>
            </w:r>
          </w:p>
        </w:tc>
      </w:tr>
      <w:tr w:rsidR="00236D5B" w:rsidRPr="00B32AA8" w14:paraId="7113954C" w14:textId="77777777" w:rsidTr="00B32AA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3A1733D1"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32.</w:t>
            </w:r>
          </w:p>
        </w:tc>
        <w:tc>
          <w:tcPr>
            <w:tcW w:w="1341" w:type="dxa"/>
            <w:tcBorders>
              <w:top w:val="nil"/>
              <w:left w:val="nil"/>
              <w:bottom w:val="single" w:sz="4" w:space="0" w:color="auto"/>
              <w:right w:val="single" w:sz="4" w:space="0" w:color="auto"/>
            </w:tcBorders>
            <w:shd w:val="clear" w:color="auto" w:fill="auto"/>
            <w:noWrap/>
            <w:vAlign w:val="bottom"/>
          </w:tcPr>
          <w:p w14:paraId="272B9997"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4EB00654"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Przysucha</w:t>
            </w:r>
          </w:p>
        </w:tc>
        <w:tc>
          <w:tcPr>
            <w:tcW w:w="5102" w:type="dxa"/>
            <w:tcBorders>
              <w:top w:val="nil"/>
              <w:left w:val="nil"/>
              <w:bottom w:val="single" w:sz="4" w:space="0" w:color="auto"/>
              <w:right w:val="single" w:sz="4" w:space="0" w:color="auto"/>
            </w:tcBorders>
            <w:shd w:val="clear" w:color="auto" w:fill="auto"/>
            <w:vAlign w:val="center"/>
          </w:tcPr>
          <w:p w14:paraId="51EFA180" w14:textId="77777777" w:rsidR="00236D5B" w:rsidRPr="00B32AA8" w:rsidRDefault="00236D5B" w:rsidP="00CB3DBB">
            <w:pPr>
              <w:rPr>
                <w:rFonts w:ascii="Arial" w:hAnsi="Arial" w:cs="Arial"/>
                <w:sz w:val="22"/>
                <w:szCs w:val="22"/>
              </w:rPr>
            </w:pPr>
            <w:r w:rsidRPr="00B32AA8">
              <w:rPr>
                <w:rFonts w:ascii="Arial" w:hAnsi="Arial" w:cs="Arial"/>
                <w:sz w:val="22"/>
                <w:szCs w:val="22"/>
              </w:rPr>
              <w:t>ul. Radomska 21, 26-400 Przysucha</w:t>
            </w:r>
          </w:p>
        </w:tc>
      </w:tr>
      <w:tr w:rsidR="00236D5B" w:rsidRPr="00B32AA8" w14:paraId="5AE40590" w14:textId="77777777" w:rsidTr="00B32AA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175370BC"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33.</w:t>
            </w:r>
          </w:p>
        </w:tc>
        <w:tc>
          <w:tcPr>
            <w:tcW w:w="1341" w:type="dxa"/>
            <w:tcBorders>
              <w:top w:val="nil"/>
              <w:left w:val="nil"/>
              <w:bottom w:val="single" w:sz="4" w:space="0" w:color="auto"/>
              <w:right w:val="single" w:sz="4" w:space="0" w:color="auto"/>
            </w:tcBorders>
            <w:shd w:val="clear" w:color="auto" w:fill="auto"/>
            <w:noWrap/>
            <w:vAlign w:val="bottom"/>
          </w:tcPr>
          <w:p w14:paraId="771893F7" w14:textId="77777777" w:rsidR="00236D5B" w:rsidRPr="00B32AA8" w:rsidRDefault="00236D5B" w:rsidP="00CB3DBB">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4F1695D" w14:textId="77777777" w:rsidR="00236D5B" w:rsidRPr="00B32AA8" w:rsidRDefault="00236D5B" w:rsidP="00CB3DBB">
            <w:pPr>
              <w:jc w:val="center"/>
              <w:rPr>
                <w:rFonts w:ascii="Arial" w:hAnsi="Arial" w:cs="Arial"/>
                <w:sz w:val="22"/>
                <w:szCs w:val="22"/>
              </w:rPr>
            </w:pPr>
            <w:r w:rsidRPr="00B32AA8">
              <w:rPr>
                <w:rFonts w:ascii="Arial" w:hAnsi="Arial" w:cs="Arial"/>
                <w:sz w:val="22"/>
                <w:szCs w:val="22"/>
              </w:rPr>
              <w:t>Zwoleń</w:t>
            </w:r>
          </w:p>
        </w:tc>
        <w:tc>
          <w:tcPr>
            <w:tcW w:w="5102" w:type="dxa"/>
            <w:tcBorders>
              <w:top w:val="nil"/>
              <w:left w:val="nil"/>
              <w:bottom w:val="single" w:sz="4" w:space="0" w:color="auto"/>
              <w:right w:val="single" w:sz="4" w:space="0" w:color="auto"/>
            </w:tcBorders>
            <w:shd w:val="clear" w:color="auto" w:fill="auto"/>
            <w:vAlign w:val="center"/>
          </w:tcPr>
          <w:p w14:paraId="3C63C75D" w14:textId="77777777" w:rsidR="00236D5B" w:rsidRPr="00B32AA8" w:rsidRDefault="00236D5B" w:rsidP="00CB3DBB">
            <w:pPr>
              <w:rPr>
                <w:rFonts w:ascii="Arial" w:hAnsi="Arial" w:cs="Arial"/>
                <w:sz w:val="22"/>
                <w:szCs w:val="22"/>
              </w:rPr>
            </w:pPr>
            <w:r w:rsidRPr="00B32AA8">
              <w:rPr>
                <w:rFonts w:ascii="Arial" w:hAnsi="Arial" w:cs="Arial"/>
                <w:sz w:val="22"/>
                <w:szCs w:val="22"/>
              </w:rPr>
              <w:t>ul. 11 Listopada 6/8,  26-700 Zwoleń</w:t>
            </w:r>
          </w:p>
        </w:tc>
      </w:tr>
    </w:tbl>
    <w:p w14:paraId="78B649CA" w14:textId="77777777" w:rsidR="00236D5B" w:rsidRPr="00B32AA8" w:rsidRDefault="00236D5B" w:rsidP="00236D5B">
      <w:pPr>
        <w:rPr>
          <w:rFonts w:ascii="Arial" w:hAnsi="Arial" w:cs="Arial"/>
          <w:sz w:val="22"/>
          <w:szCs w:val="22"/>
        </w:rPr>
      </w:pPr>
    </w:p>
    <w:p w14:paraId="0439BA7B" w14:textId="77777777" w:rsidR="00B32AA8" w:rsidRPr="00B32AA8" w:rsidRDefault="00B32AA8">
      <w:pPr>
        <w:rPr>
          <w:rFonts w:ascii="Arial" w:hAnsi="Arial" w:cs="Arial"/>
          <w:b/>
          <w:sz w:val="22"/>
          <w:szCs w:val="22"/>
        </w:rPr>
      </w:pPr>
    </w:p>
    <w:p w14:paraId="35B3A9F8" w14:textId="77777777" w:rsidR="00B32AA8" w:rsidRDefault="00B32AA8">
      <w:pPr>
        <w:rPr>
          <w:b/>
        </w:rPr>
      </w:pPr>
      <w:r>
        <w:rPr>
          <w:b/>
        </w:rPr>
        <w:br w:type="page"/>
      </w:r>
    </w:p>
    <w:p w14:paraId="488C6C28" w14:textId="77777777" w:rsidR="00236D5B" w:rsidRPr="00B32AA8" w:rsidRDefault="00236D5B" w:rsidP="00236D5B">
      <w:pPr>
        <w:ind w:left="1620" w:hanging="1620"/>
        <w:jc w:val="right"/>
        <w:rPr>
          <w:rFonts w:ascii="Arial" w:hAnsi="Arial" w:cs="Arial"/>
          <w:b/>
          <w:sz w:val="22"/>
          <w:szCs w:val="22"/>
        </w:rPr>
      </w:pPr>
      <w:r w:rsidRPr="00B32AA8">
        <w:rPr>
          <w:rFonts w:ascii="Arial" w:hAnsi="Arial" w:cs="Arial"/>
          <w:b/>
          <w:sz w:val="22"/>
          <w:szCs w:val="22"/>
        </w:rPr>
        <w:lastRenderedPageBreak/>
        <w:t>Załącznik nr 2</w:t>
      </w:r>
    </w:p>
    <w:p w14:paraId="4E1E04EF" w14:textId="77777777" w:rsidR="00B32AA8" w:rsidRPr="00B32AA8" w:rsidRDefault="00B32AA8" w:rsidP="00B32AA8">
      <w:pPr>
        <w:jc w:val="right"/>
        <w:rPr>
          <w:rFonts w:ascii="Arial" w:hAnsi="Arial" w:cs="Arial"/>
          <w:b/>
          <w:sz w:val="22"/>
          <w:szCs w:val="22"/>
        </w:rPr>
      </w:pPr>
      <w:r w:rsidRPr="00B32AA8">
        <w:rPr>
          <w:rFonts w:ascii="Arial" w:hAnsi="Arial" w:cs="Arial"/>
          <w:b/>
          <w:sz w:val="22"/>
          <w:szCs w:val="22"/>
        </w:rPr>
        <w:t>do opisu przedmiotu zamówienia</w:t>
      </w:r>
    </w:p>
    <w:p w14:paraId="70B02CD2" w14:textId="77777777" w:rsidR="00B32AA8" w:rsidRDefault="00B32AA8" w:rsidP="00236D5B">
      <w:pPr>
        <w:ind w:left="1620" w:hanging="1620"/>
        <w:jc w:val="right"/>
        <w:rPr>
          <w:rFonts w:ascii="Arial" w:hAnsi="Arial" w:cs="Arial"/>
          <w:b/>
          <w:sz w:val="22"/>
          <w:szCs w:val="22"/>
        </w:rPr>
      </w:pPr>
    </w:p>
    <w:p w14:paraId="31B478FD" w14:textId="77777777" w:rsidR="00B32AA8" w:rsidRPr="00B32AA8" w:rsidRDefault="00B32AA8" w:rsidP="00236D5B">
      <w:pPr>
        <w:ind w:left="1620" w:hanging="1620"/>
        <w:jc w:val="right"/>
        <w:rPr>
          <w:rFonts w:ascii="Arial" w:hAnsi="Arial" w:cs="Arial"/>
          <w:b/>
          <w:sz w:val="22"/>
          <w:szCs w:val="22"/>
        </w:rPr>
      </w:pPr>
    </w:p>
    <w:p w14:paraId="73924FC2" w14:textId="77777777" w:rsidR="00236D5B" w:rsidRDefault="00236D5B" w:rsidP="00236D5B">
      <w:pPr>
        <w:ind w:left="1620" w:hanging="1620"/>
        <w:jc w:val="center"/>
        <w:rPr>
          <w:rFonts w:ascii="Arial" w:hAnsi="Arial" w:cs="Arial"/>
          <w:b/>
          <w:sz w:val="22"/>
          <w:szCs w:val="22"/>
        </w:rPr>
      </w:pPr>
      <w:r w:rsidRPr="00B32AA8">
        <w:rPr>
          <w:rFonts w:ascii="Arial" w:hAnsi="Arial" w:cs="Arial"/>
          <w:b/>
          <w:sz w:val="22"/>
          <w:szCs w:val="22"/>
        </w:rPr>
        <w:t xml:space="preserve">Zestawienie istniejących zabezpieczeń </w:t>
      </w:r>
      <w:r w:rsidR="00276504">
        <w:rPr>
          <w:rFonts w:ascii="Arial" w:hAnsi="Arial" w:cs="Arial"/>
          <w:b/>
          <w:sz w:val="22"/>
          <w:szCs w:val="22"/>
        </w:rPr>
        <w:t xml:space="preserve">(systemów) </w:t>
      </w:r>
      <w:r w:rsidRPr="00B32AA8">
        <w:rPr>
          <w:rFonts w:ascii="Arial" w:hAnsi="Arial" w:cs="Arial"/>
          <w:b/>
          <w:sz w:val="22"/>
          <w:szCs w:val="22"/>
        </w:rPr>
        <w:t>w jednostkach organizacyjnych KRUS</w:t>
      </w:r>
    </w:p>
    <w:p w14:paraId="4F0ABB1D" w14:textId="77777777" w:rsidR="00B32AA8" w:rsidRPr="00B32AA8" w:rsidRDefault="00B32AA8" w:rsidP="00236D5B">
      <w:pPr>
        <w:ind w:left="1620" w:hanging="1620"/>
        <w:jc w:val="center"/>
        <w:rPr>
          <w:rFonts w:ascii="Arial" w:hAnsi="Arial" w:cs="Arial"/>
          <w:b/>
          <w:sz w:val="22"/>
          <w:szCs w:val="22"/>
        </w:rPr>
      </w:pPr>
    </w:p>
    <w:p w14:paraId="69B92844" w14:textId="77777777" w:rsidR="00236D5B" w:rsidRDefault="00236D5B" w:rsidP="00236D5B"/>
    <w:tbl>
      <w:tblPr>
        <w:tblW w:w="9757" w:type="dxa"/>
        <w:tblInd w:w="53" w:type="dxa"/>
        <w:tblCellMar>
          <w:left w:w="70" w:type="dxa"/>
          <w:right w:w="70" w:type="dxa"/>
        </w:tblCellMar>
        <w:tblLook w:val="0000" w:firstRow="0" w:lastRow="0" w:firstColumn="0" w:lastColumn="0" w:noHBand="0" w:noVBand="0"/>
      </w:tblPr>
      <w:tblGrid>
        <w:gridCol w:w="557"/>
        <w:gridCol w:w="2000"/>
        <w:gridCol w:w="2500"/>
        <w:gridCol w:w="1020"/>
        <w:gridCol w:w="2540"/>
        <w:gridCol w:w="1140"/>
      </w:tblGrid>
      <w:tr w:rsidR="00236D5B" w:rsidRPr="00B30312" w14:paraId="3AFBD6C7" w14:textId="77777777" w:rsidTr="00CB3DBB">
        <w:trPr>
          <w:trHeight w:val="480"/>
        </w:trPr>
        <w:tc>
          <w:tcPr>
            <w:tcW w:w="557" w:type="dxa"/>
            <w:tcBorders>
              <w:top w:val="double" w:sz="6" w:space="0" w:color="auto"/>
              <w:left w:val="double" w:sz="6" w:space="0" w:color="auto"/>
              <w:bottom w:val="double" w:sz="6" w:space="0" w:color="auto"/>
              <w:right w:val="double" w:sz="6" w:space="0" w:color="auto"/>
            </w:tcBorders>
            <w:shd w:val="clear" w:color="auto" w:fill="auto"/>
            <w:vAlign w:val="center"/>
          </w:tcPr>
          <w:p w14:paraId="7F4AA5A5" w14:textId="77777777" w:rsidR="00236D5B" w:rsidRPr="00B30312" w:rsidRDefault="00236D5B" w:rsidP="00CB3DBB">
            <w:pPr>
              <w:jc w:val="center"/>
              <w:rPr>
                <w:sz w:val="16"/>
                <w:szCs w:val="16"/>
              </w:rPr>
            </w:pPr>
            <w:r w:rsidRPr="00B30312">
              <w:rPr>
                <w:sz w:val="16"/>
                <w:szCs w:val="16"/>
              </w:rPr>
              <w:t>L.p.</w:t>
            </w:r>
          </w:p>
        </w:tc>
        <w:tc>
          <w:tcPr>
            <w:tcW w:w="2000" w:type="dxa"/>
            <w:tcBorders>
              <w:top w:val="double" w:sz="6" w:space="0" w:color="auto"/>
              <w:left w:val="nil"/>
              <w:bottom w:val="double" w:sz="6" w:space="0" w:color="auto"/>
              <w:right w:val="double" w:sz="6" w:space="0" w:color="auto"/>
            </w:tcBorders>
            <w:shd w:val="clear" w:color="auto" w:fill="auto"/>
            <w:vAlign w:val="center"/>
          </w:tcPr>
          <w:p w14:paraId="6DC1AF30" w14:textId="77777777" w:rsidR="00236D5B" w:rsidRPr="00B30312" w:rsidRDefault="00236D5B" w:rsidP="00CB3DBB">
            <w:pPr>
              <w:jc w:val="center"/>
              <w:rPr>
                <w:sz w:val="16"/>
                <w:szCs w:val="16"/>
              </w:rPr>
            </w:pPr>
            <w:r w:rsidRPr="00B30312">
              <w:rPr>
                <w:sz w:val="16"/>
                <w:szCs w:val="16"/>
              </w:rPr>
              <w:t>OR - Oddział Regionalny</w:t>
            </w:r>
            <w:r>
              <w:rPr>
                <w:sz w:val="16"/>
                <w:szCs w:val="16"/>
              </w:rPr>
              <w:t xml:space="preserve"> </w:t>
            </w:r>
            <w:r w:rsidRPr="00B30312">
              <w:rPr>
                <w:sz w:val="16"/>
                <w:szCs w:val="16"/>
              </w:rPr>
              <w:t>i PT - Placówka Terenowa</w:t>
            </w:r>
          </w:p>
        </w:tc>
        <w:tc>
          <w:tcPr>
            <w:tcW w:w="2500" w:type="dxa"/>
            <w:tcBorders>
              <w:top w:val="double" w:sz="6" w:space="0" w:color="auto"/>
              <w:left w:val="nil"/>
              <w:bottom w:val="double" w:sz="6" w:space="0" w:color="auto"/>
              <w:right w:val="double" w:sz="6" w:space="0" w:color="auto"/>
            </w:tcBorders>
            <w:shd w:val="clear" w:color="auto" w:fill="auto"/>
            <w:vAlign w:val="center"/>
          </w:tcPr>
          <w:p w14:paraId="3A6AB535" w14:textId="77777777" w:rsidR="00236D5B" w:rsidRPr="00B30312" w:rsidRDefault="00236D5B" w:rsidP="00CB3DBB">
            <w:pPr>
              <w:jc w:val="center"/>
              <w:rPr>
                <w:sz w:val="16"/>
                <w:szCs w:val="16"/>
              </w:rPr>
            </w:pPr>
            <w:r w:rsidRPr="00B30312">
              <w:rPr>
                <w:sz w:val="16"/>
                <w:szCs w:val="16"/>
              </w:rPr>
              <w:t>Centrala alarmowa antywłamaniowa</w:t>
            </w:r>
          </w:p>
        </w:tc>
        <w:tc>
          <w:tcPr>
            <w:tcW w:w="1020" w:type="dxa"/>
            <w:tcBorders>
              <w:top w:val="double" w:sz="6" w:space="0" w:color="auto"/>
              <w:left w:val="nil"/>
              <w:bottom w:val="double" w:sz="6" w:space="0" w:color="auto"/>
              <w:right w:val="nil"/>
            </w:tcBorders>
            <w:shd w:val="clear" w:color="auto" w:fill="auto"/>
            <w:vAlign w:val="center"/>
          </w:tcPr>
          <w:p w14:paraId="2AB673F8" w14:textId="77777777" w:rsidR="00236D5B" w:rsidRPr="00B30312" w:rsidRDefault="00236D5B" w:rsidP="00CB3DBB">
            <w:pPr>
              <w:jc w:val="center"/>
              <w:rPr>
                <w:sz w:val="16"/>
                <w:szCs w:val="16"/>
              </w:rPr>
            </w:pPr>
            <w:r w:rsidRPr="00B30312">
              <w:rPr>
                <w:sz w:val="16"/>
                <w:szCs w:val="16"/>
              </w:rPr>
              <w:t xml:space="preserve">ilość czujek </w:t>
            </w:r>
          </w:p>
        </w:tc>
        <w:tc>
          <w:tcPr>
            <w:tcW w:w="2540" w:type="dxa"/>
            <w:tcBorders>
              <w:top w:val="double" w:sz="4" w:space="0" w:color="auto"/>
              <w:left w:val="single" w:sz="4" w:space="0" w:color="auto"/>
              <w:bottom w:val="double" w:sz="6" w:space="0" w:color="auto"/>
              <w:right w:val="single" w:sz="4" w:space="0" w:color="auto"/>
            </w:tcBorders>
            <w:shd w:val="clear" w:color="auto" w:fill="auto"/>
            <w:vAlign w:val="center"/>
          </w:tcPr>
          <w:p w14:paraId="348BB009" w14:textId="77777777" w:rsidR="00236D5B" w:rsidRPr="00B30312" w:rsidRDefault="00236D5B" w:rsidP="00CB3DBB">
            <w:pPr>
              <w:jc w:val="center"/>
              <w:rPr>
                <w:sz w:val="16"/>
                <w:szCs w:val="16"/>
              </w:rPr>
            </w:pPr>
            <w:r w:rsidRPr="00B30312">
              <w:rPr>
                <w:sz w:val="16"/>
                <w:szCs w:val="16"/>
              </w:rPr>
              <w:t>Centrala alarmowa przeciwpożarowa</w:t>
            </w:r>
          </w:p>
        </w:tc>
        <w:tc>
          <w:tcPr>
            <w:tcW w:w="1140" w:type="dxa"/>
            <w:tcBorders>
              <w:top w:val="double" w:sz="4" w:space="0" w:color="auto"/>
              <w:left w:val="nil"/>
              <w:bottom w:val="double" w:sz="6" w:space="0" w:color="auto"/>
              <w:right w:val="single" w:sz="4" w:space="0" w:color="auto"/>
            </w:tcBorders>
            <w:shd w:val="clear" w:color="auto" w:fill="auto"/>
            <w:vAlign w:val="center"/>
          </w:tcPr>
          <w:p w14:paraId="6DED12EC" w14:textId="77777777" w:rsidR="00236D5B" w:rsidRPr="00B30312" w:rsidRDefault="00236D5B" w:rsidP="00CB3DBB">
            <w:pPr>
              <w:jc w:val="center"/>
              <w:rPr>
                <w:sz w:val="16"/>
                <w:szCs w:val="16"/>
              </w:rPr>
            </w:pPr>
            <w:r w:rsidRPr="00B30312">
              <w:rPr>
                <w:sz w:val="16"/>
                <w:szCs w:val="16"/>
              </w:rPr>
              <w:t xml:space="preserve">Ilość czujek </w:t>
            </w:r>
          </w:p>
        </w:tc>
      </w:tr>
      <w:tr w:rsidR="00236D5B" w:rsidRPr="00B30312" w14:paraId="26511503" w14:textId="77777777" w:rsidTr="00CB3DBB">
        <w:trPr>
          <w:trHeight w:val="255"/>
        </w:trPr>
        <w:tc>
          <w:tcPr>
            <w:tcW w:w="557" w:type="dxa"/>
            <w:tcBorders>
              <w:top w:val="nil"/>
              <w:left w:val="double" w:sz="6" w:space="0" w:color="auto"/>
              <w:bottom w:val="double" w:sz="6" w:space="0" w:color="auto"/>
              <w:right w:val="double" w:sz="6" w:space="0" w:color="auto"/>
            </w:tcBorders>
            <w:shd w:val="clear" w:color="auto" w:fill="auto"/>
            <w:vAlign w:val="center"/>
          </w:tcPr>
          <w:p w14:paraId="6A6B719F" w14:textId="77777777" w:rsidR="00236D5B" w:rsidRPr="00B30312" w:rsidRDefault="00236D5B" w:rsidP="00CB3DBB">
            <w:pPr>
              <w:jc w:val="center"/>
              <w:rPr>
                <w:sz w:val="16"/>
                <w:szCs w:val="16"/>
              </w:rPr>
            </w:pPr>
            <w:r w:rsidRPr="00B30312">
              <w:rPr>
                <w:sz w:val="16"/>
                <w:szCs w:val="16"/>
              </w:rPr>
              <w:t>1</w:t>
            </w:r>
          </w:p>
        </w:tc>
        <w:tc>
          <w:tcPr>
            <w:tcW w:w="2000" w:type="dxa"/>
            <w:tcBorders>
              <w:top w:val="nil"/>
              <w:left w:val="nil"/>
              <w:bottom w:val="double" w:sz="6" w:space="0" w:color="auto"/>
              <w:right w:val="double" w:sz="6" w:space="0" w:color="auto"/>
            </w:tcBorders>
            <w:shd w:val="clear" w:color="auto" w:fill="auto"/>
            <w:vAlign w:val="center"/>
          </w:tcPr>
          <w:p w14:paraId="36F2DF17" w14:textId="77777777" w:rsidR="00236D5B" w:rsidRPr="00B30312" w:rsidRDefault="00236D5B" w:rsidP="00CB3DBB">
            <w:pPr>
              <w:jc w:val="center"/>
              <w:rPr>
                <w:sz w:val="16"/>
                <w:szCs w:val="16"/>
              </w:rPr>
            </w:pPr>
            <w:r w:rsidRPr="00B30312">
              <w:rPr>
                <w:sz w:val="16"/>
                <w:szCs w:val="16"/>
              </w:rPr>
              <w:t>2</w:t>
            </w:r>
          </w:p>
        </w:tc>
        <w:tc>
          <w:tcPr>
            <w:tcW w:w="2500" w:type="dxa"/>
            <w:tcBorders>
              <w:top w:val="nil"/>
              <w:left w:val="nil"/>
              <w:bottom w:val="double" w:sz="6" w:space="0" w:color="auto"/>
              <w:right w:val="double" w:sz="6" w:space="0" w:color="auto"/>
            </w:tcBorders>
            <w:shd w:val="clear" w:color="auto" w:fill="auto"/>
            <w:vAlign w:val="center"/>
          </w:tcPr>
          <w:p w14:paraId="1E6558A3" w14:textId="77777777" w:rsidR="00236D5B" w:rsidRPr="00B30312" w:rsidRDefault="00236D5B" w:rsidP="00CB3DBB">
            <w:pPr>
              <w:jc w:val="center"/>
              <w:rPr>
                <w:sz w:val="16"/>
                <w:szCs w:val="16"/>
              </w:rPr>
            </w:pPr>
            <w:r w:rsidRPr="00B30312">
              <w:rPr>
                <w:sz w:val="16"/>
                <w:szCs w:val="16"/>
              </w:rPr>
              <w:t>4</w:t>
            </w:r>
          </w:p>
        </w:tc>
        <w:tc>
          <w:tcPr>
            <w:tcW w:w="1020" w:type="dxa"/>
            <w:tcBorders>
              <w:top w:val="nil"/>
              <w:left w:val="nil"/>
              <w:bottom w:val="double" w:sz="6" w:space="0" w:color="auto"/>
              <w:right w:val="nil"/>
            </w:tcBorders>
            <w:shd w:val="clear" w:color="auto" w:fill="auto"/>
            <w:vAlign w:val="center"/>
          </w:tcPr>
          <w:p w14:paraId="3106328B" w14:textId="77777777" w:rsidR="00236D5B" w:rsidRPr="00B30312" w:rsidRDefault="00236D5B" w:rsidP="00CB3DBB">
            <w:pPr>
              <w:jc w:val="center"/>
              <w:rPr>
                <w:sz w:val="16"/>
                <w:szCs w:val="16"/>
              </w:rPr>
            </w:pPr>
            <w:r w:rsidRPr="00B30312">
              <w:rPr>
                <w:sz w:val="16"/>
                <w:szCs w:val="16"/>
              </w:rPr>
              <w:t>5</w:t>
            </w:r>
          </w:p>
        </w:tc>
        <w:tc>
          <w:tcPr>
            <w:tcW w:w="2540" w:type="dxa"/>
            <w:tcBorders>
              <w:top w:val="nil"/>
              <w:left w:val="single" w:sz="4" w:space="0" w:color="auto"/>
              <w:bottom w:val="double" w:sz="6" w:space="0" w:color="auto"/>
              <w:right w:val="single" w:sz="4" w:space="0" w:color="auto"/>
            </w:tcBorders>
            <w:shd w:val="clear" w:color="auto" w:fill="auto"/>
            <w:vAlign w:val="center"/>
          </w:tcPr>
          <w:p w14:paraId="55CDC35B" w14:textId="77777777" w:rsidR="00236D5B" w:rsidRPr="00B30312" w:rsidRDefault="00236D5B" w:rsidP="00CB3DBB">
            <w:pPr>
              <w:jc w:val="center"/>
              <w:rPr>
                <w:sz w:val="16"/>
                <w:szCs w:val="16"/>
              </w:rPr>
            </w:pPr>
            <w:r w:rsidRPr="00B30312">
              <w:rPr>
                <w:sz w:val="16"/>
                <w:szCs w:val="16"/>
              </w:rPr>
              <w:t>6</w:t>
            </w:r>
          </w:p>
        </w:tc>
        <w:tc>
          <w:tcPr>
            <w:tcW w:w="1140" w:type="dxa"/>
            <w:tcBorders>
              <w:top w:val="nil"/>
              <w:left w:val="nil"/>
              <w:bottom w:val="double" w:sz="6" w:space="0" w:color="auto"/>
              <w:right w:val="single" w:sz="4" w:space="0" w:color="auto"/>
            </w:tcBorders>
            <w:shd w:val="clear" w:color="auto" w:fill="auto"/>
            <w:vAlign w:val="center"/>
          </w:tcPr>
          <w:p w14:paraId="51CC5120" w14:textId="77777777" w:rsidR="00236D5B" w:rsidRPr="00B30312" w:rsidRDefault="00236D5B" w:rsidP="00CB3DBB">
            <w:pPr>
              <w:jc w:val="center"/>
              <w:rPr>
                <w:sz w:val="16"/>
                <w:szCs w:val="16"/>
              </w:rPr>
            </w:pPr>
            <w:r w:rsidRPr="00B30312">
              <w:rPr>
                <w:sz w:val="16"/>
                <w:szCs w:val="16"/>
              </w:rPr>
              <w:t>7</w:t>
            </w:r>
          </w:p>
        </w:tc>
      </w:tr>
      <w:tr w:rsidR="006109E0" w:rsidRPr="00B30312" w14:paraId="7F514E63" w14:textId="77777777" w:rsidTr="00CB3DBB">
        <w:trPr>
          <w:trHeight w:val="54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0F9FEC82" w14:textId="77777777" w:rsidR="006109E0" w:rsidRPr="00B30312" w:rsidRDefault="006109E0" w:rsidP="006109E0">
            <w:pPr>
              <w:jc w:val="center"/>
              <w:rPr>
                <w:sz w:val="20"/>
                <w:szCs w:val="20"/>
              </w:rPr>
            </w:pPr>
            <w:r>
              <w:rPr>
                <w:sz w:val="20"/>
                <w:szCs w:val="20"/>
              </w:rPr>
              <w:t>1.</w:t>
            </w:r>
          </w:p>
        </w:tc>
        <w:tc>
          <w:tcPr>
            <w:tcW w:w="2000" w:type="dxa"/>
            <w:tcBorders>
              <w:top w:val="nil"/>
              <w:left w:val="nil"/>
              <w:bottom w:val="single" w:sz="4" w:space="0" w:color="auto"/>
              <w:right w:val="single" w:sz="4" w:space="0" w:color="auto"/>
            </w:tcBorders>
            <w:shd w:val="clear" w:color="auto" w:fill="auto"/>
            <w:noWrap/>
            <w:vAlign w:val="center"/>
          </w:tcPr>
          <w:p w14:paraId="0540F798" w14:textId="77777777" w:rsidR="006109E0" w:rsidRPr="004D5B00" w:rsidRDefault="006109E0" w:rsidP="006109E0">
            <w:pPr>
              <w:jc w:val="center"/>
              <w:rPr>
                <w:b/>
                <w:bCs/>
                <w:color w:val="000000" w:themeColor="text1"/>
                <w:sz w:val="20"/>
                <w:szCs w:val="20"/>
              </w:rPr>
            </w:pPr>
            <w:r w:rsidRPr="004D5B00">
              <w:rPr>
                <w:b/>
                <w:bCs/>
                <w:color w:val="000000" w:themeColor="text1"/>
                <w:sz w:val="20"/>
                <w:szCs w:val="20"/>
              </w:rPr>
              <w:t>OR Warszawa</w:t>
            </w:r>
          </w:p>
        </w:tc>
        <w:tc>
          <w:tcPr>
            <w:tcW w:w="2500" w:type="dxa"/>
            <w:tcBorders>
              <w:top w:val="nil"/>
              <w:left w:val="nil"/>
              <w:bottom w:val="nil"/>
              <w:right w:val="nil"/>
            </w:tcBorders>
            <w:shd w:val="clear" w:color="auto" w:fill="auto"/>
            <w:vAlign w:val="center"/>
          </w:tcPr>
          <w:p w14:paraId="1AAEDD66" w14:textId="79646491" w:rsidR="006109E0" w:rsidRPr="004D5B00" w:rsidRDefault="006109E0" w:rsidP="006109E0">
            <w:pPr>
              <w:jc w:val="center"/>
              <w:rPr>
                <w:color w:val="000000" w:themeColor="text1"/>
              </w:rPr>
            </w:pPr>
            <w:r w:rsidRPr="004D5B00">
              <w:rPr>
                <w:color w:val="000000" w:themeColor="text1"/>
                <w:sz w:val="20"/>
                <w:szCs w:val="20"/>
              </w:rPr>
              <w:t>DSC HS2064PCBE</w:t>
            </w:r>
          </w:p>
        </w:tc>
        <w:tc>
          <w:tcPr>
            <w:tcW w:w="1020" w:type="dxa"/>
            <w:tcBorders>
              <w:top w:val="nil"/>
              <w:left w:val="single" w:sz="4" w:space="0" w:color="auto"/>
              <w:bottom w:val="nil"/>
              <w:right w:val="single" w:sz="4" w:space="0" w:color="auto"/>
            </w:tcBorders>
            <w:shd w:val="clear" w:color="auto" w:fill="auto"/>
            <w:vAlign w:val="center"/>
          </w:tcPr>
          <w:p w14:paraId="417053FE" w14:textId="7A5CBADC" w:rsidR="006109E0" w:rsidRPr="004D5B00" w:rsidRDefault="006109E0" w:rsidP="006109E0">
            <w:pPr>
              <w:jc w:val="center"/>
              <w:rPr>
                <w:color w:val="000000" w:themeColor="text1"/>
              </w:rPr>
            </w:pPr>
            <w:r w:rsidRPr="004D5B00">
              <w:rPr>
                <w:color w:val="000000" w:themeColor="text1"/>
                <w:sz w:val="20"/>
                <w:szCs w:val="20"/>
              </w:rPr>
              <w:t>32</w:t>
            </w:r>
          </w:p>
        </w:tc>
        <w:tc>
          <w:tcPr>
            <w:tcW w:w="2540" w:type="dxa"/>
            <w:tcBorders>
              <w:top w:val="nil"/>
              <w:left w:val="nil"/>
              <w:bottom w:val="single" w:sz="4" w:space="0" w:color="auto"/>
              <w:right w:val="single" w:sz="4" w:space="0" w:color="auto"/>
            </w:tcBorders>
            <w:shd w:val="clear" w:color="auto" w:fill="auto"/>
            <w:vAlign w:val="center"/>
          </w:tcPr>
          <w:p w14:paraId="0D530B1F" w14:textId="77777777" w:rsidR="006109E0" w:rsidRPr="004D5B00" w:rsidRDefault="006109E0" w:rsidP="006109E0">
            <w:pPr>
              <w:jc w:val="center"/>
              <w:rPr>
                <w:color w:val="000000" w:themeColor="text1"/>
                <w:sz w:val="20"/>
                <w:szCs w:val="20"/>
              </w:rPr>
            </w:pPr>
            <w:r w:rsidRPr="004D5B00">
              <w:rPr>
                <w:color w:val="000000" w:themeColor="text1"/>
                <w:sz w:val="20"/>
                <w:szCs w:val="20"/>
              </w:rPr>
              <w:t>POLON 4100</w:t>
            </w:r>
          </w:p>
        </w:tc>
        <w:tc>
          <w:tcPr>
            <w:tcW w:w="1140" w:type="dxa"/>
            <w:tcBorders>
              <w:top w:val="nil"/>
              <w:left w:val="nil"/>
              <w:bottom w:val="single" w:sz="4" w:space="0" w:color="auto"/>
              <w:right w:val="single" w:sz="4" w:space="0" w:color="auto"/>
            </w:tcBorders>
            <w:shd w:val="clear" w:color="auto" w:fill="auto"/>
            <w:vAlign w:val="center"/>
          </w:tcPr>
          <w:p w14:paraId="45DE618E" w14:textId="77777777" w:rsidR="006109E0" w:rsidRPr="00B30312" w:rsidRDefault="006109E0" w:rsidP="006109E0">
            <w:pPr>
              <w:jc w:val="center"/>
              <w:rPr>
                <w:sz w:val="20"/>
                <w:szCs w:val="20"/>
              </w:rPr>
            </w:pPr>
            <w:r>
              <w:rPr>
                <w:sz w:val="20"/>
                <w:szCs w:val="20"/>
              </w:rPr>
              <w:t>63</w:t>
            </w:r>
          </w:p>
        </w:tc>
      </w:tr>
      <w:tr w:rsidR="00236D5B" w:rsidRPr="00B30312" w14:paraId="1B3E155D" w14:textId="77777777" w:rsidTr="00CB3DBB">
        <w:trPr>
          <w:trHeight w:val="693"/>
        </w:trPr>
        <w:tc>
          <w:tcPr>
            <w:tcW w:w="557" w:type="dxa"/>
            <w:tcBorders>
              <w:top w:val="nil"/>
              <w:left w:val="single" w:sz="4" w:space="0" w:color="auto"/>
              <w:bottom w:val="single" w:sz="4" w:space="0" w:color="auto"/>
              <w:right w:val="single" w:sz="4" w:space="0" w:color="auto"/>
            </w:tcBorders>
            <w:shd w:val="clear" w:color="auto" w:fill="auto"/>
            <w:noWrap/>
            <w:vAlign w:val="bottom"/>
          </w:tcPr>
          <w:p w14:paraId="6D3928F1" w14:textId="77777777" w:rsidR="00236D5B" w:rsidRPr="00B30312" w:rsidRDefault="00236D5B" w:rsidP="00CB3DBB">
            <w:pPr>
              <w:jc w:val="center"/>
              <w:rPr>
                <w:sz w:val="20"/>
                <w:szCs w:val="20"/>
              </w:rPr>
            </w:pPr>
            <w:r>
              <w:rPr>
                <w:sz w:val="20"/>
                <w:szCs w:val="20"/>
              </w:rPr>
              <w:t>2.</w:t>
            </w:r>
          </w:p>
        </w:tc>
        <w:tc>
          <w:tcPr>
            <w:tcW w:w="2000" w:type="dxa"/>
            <w:tcBorders>
              <w:top w:val="nil"/>
              <w:left w:val="nil"/>
              <w:bottom w:val="single" w:sz="4" w:space="0" w:color="auto"/>
              <w:right w:val="single" w:sz="4" w:space="0" w:color="auto"/>
            </w:tcBorders>
            <w:shd w:val="clear" w:color="auto" w:fill="auto"/>
            <w:vAlign w:val="center"/>
          </w:tcPr>
          <w:p w14:paraId="44E4A4DB" w14:textId="77777777" w:rsidR="00236D5B" w:rsidRPr="004D5B00" w:rsidRDefault="00236D5B" w:rsidP="00CB3DBB">
            <w:pPr>
              <w:jc w:val="center"/>
              <w:rPr>
                <w:color w:val="000000" w:themeColor="text1"/>
                <w:sz w:val="20"/>
                <w:szCs w:val="20"/>
              </w:rPr>
            </w:pPr>
            <w:r w:rsidRPr="004D5B00">
              <w:rPr>
                <w:color w:val="000000" w:themeColor="text1"/>
                <w:sz w:val="20"/>
                <w:szCs w:val="20"/>
              </w:rPr>
              <w:t>PT Błonie</w:t>
            </w:r>
          </w:p>
        </w:tc>
        <w:tc>
          <w:tcPr>
            <w:tcW w:w="2500" w:type="dxa"/>
            <w:tcBorders>
              <w:top w:val="single" w:sz="4" w:space="0" w:color="auto"/>
              <w:left w:val="nil"/>
              <w:bottom w:val="single" w:sz="4" w:space="0" w:color="auto"/>
              <w:right w:val="nil"/>
            </w:tcBorders>
            <w:shd w:val="clear" w:color="auto" w:fill="auto"/>
            <w:vAlign w:val="center"/>
          </w:tcPr>
          <w:p w14:paraId="1295306A" w14:textId="77777777" w:rsidR="00236D5B" w:rsidRPr="004D5B00" w:rsidRDefault="00236D5B" w:rsidP="00CB3DBB">
            <w:pPr>
              <w:jc w:val="center"/>
              <w:rPr>
                <w:color w:val="000000" w:themeColor="text1"/>
                <w:sz w:val="20"/>
                <w:szCs w:val="20"/>
              </w:rPr>
            </w:pPr>
            <w:r w:rsidRPr="004D5B00">
              <w:rPr>
                <w:color w:val="000000" w:themeColor="text1"/>
                <w:sz w:val="20"/>
                <w:szCs w:val="20"/>
              </w:rPr>
              <w:t>PC 4020 (AAT-1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6F1799" w14:textId="77777777" w:rsidR="00236D5B" w:rsidRPr="004D5B00" w:rsidRDefault="00236D5B" w:rsidP="00CB3DBB">
            <w:pPr>
              <w:jc w:val="center"/>
              <w:rPr>
                <w:color w:val="000000" w:themeColor="text1"/>
                <w:sz w:val="20"/>
                <w:szCs w:val="20"/>
              </w:rPr>
            </w:pPr>
            <w:r w:rsidRPr="004D5B00">
              <w:rPr>
                <w:color w:val="000000" w:themeColor="text1"/>
                <w:sz w:val="20"/>
                <w:szCs w:val="20"/>
              </w:rPr>
              <w:t>27</w:t>
            </w:r>
          </w:p>
        </w:tc>
        <w:tc>
          <w:tcPr>
            <w:tcW w:w="2540" w:type="dxa"/>
            <w:tcBorders>
              <w:top w:val="nil"/>
              <w:left w:val="nil"/>
              <w:bottom w:val="single" w:sz="4" w:space="0" w:color="auto"/>
              <w:right w:val="single" w:sz="4" w:space="0" w:color="auto"/>
            </w:tcBorders>
            <w:shd w:val="clear" w:color="auto" w:fill="auto"/>
            <w:vAlign w:val="center"/>
          </w:tcPr>
          <w:p w14:paraId="40E8E7D4" w14:textId="77777777" w:rsidR="00236D5B" w:rsidRPr="004D5B00" w:rsidRDefault="00236D5B" w:rsidP="00CB3DBB">
            <w:pPr>
              <w:jc w:val="center"/>
              <w:rPr>
                <w:color w:val="000000" w:themeColor="text1"/>
                <w:sz w:val="20"/>
                <w:szCs w:val="20"/>
              </w:rPr>
            </w:pPr>
          </w:p>
          <w:p w14:paraId="4212800A" w14:textId="77777777" w:rsidR="00236D5B" w:rsidRPr="004D5B00" w:rsidRDefault="00236D5B" w:rsidP="00CB3DBB">
            <w:pPr>
              <w:jc w:val="center"/>
              <w:rPr>
                <w:color w:val="000000" w:themeColor="text1"/>
                <w:sz w:val="20"/>
                <w:szCs w:val="20"/>
              </w:rPr>
            </w:pPr>
            <w:r w:rsidRPr="004D5B00">
              <w:rPr>
                <w:color w:val="000000" w:themeColor="text1"/>
                <w:sz w:val="20"/>
                <w:szCs w:val="20"/>
              </w:rPr>
              <w:t xml:space="preserve"> TYP IGNIS 1020 (POLON-ALFA</w:t>
            </w:r>
          </w:p>
        </w:tc>
        <w:tc>
          <w:tcPr>
            <w:tcW w:w="1140" w:type="dxa"/>
            <w:tcBorders>
              <w:top w:val="nil"/>
              <w:left w:val="nil"/>
              <w:bottom w:val="single" w:sz="4" w:space="0" w:color="auto"/>
              <w:right w:val="single" w:sz="4" w:space="0" w:color="auto"/>
            </w:tcBorders>
            <w:shd w:val="clear" w:color="auto" w:fill="auto"/>
            <w:vAlign w:val="center"/>
          </w:tcPr>
          <w:p w14:paraId="5AC6E4A3" w14:textId="77777777" w:rsidR="00236D5B" w:rsidRPr="00B30312" w:rsidRDefault="00236D5B" w:rsidP="00CB3DBB">
            <w:pPr>
              <w:jc w:val="center"/>
              <w:rPr>
                <w:sz w:val="20"/>
                <w:szCs w:val="20"/>
              </w:rPr>
            </w:pPr>
            <w:r w:rsidRPr="00B30312">
              <w:rPr>
                <w:sz w:val="20"/>
                <w:szCs w:val="20"/>
              </w:rPr>
              <w:t>20</w:t>
            </w:r>
          </w:p>
        </w:tc>
      </w:tr>
      <w:tr w:rsidR="00236D5B" w:rsidRPr="00B30312" w14:paraId="3CBA6166" w14:textId="77777777" w:rsidTr="00CB3DBB">
        <w:trPr>
          <w:trHeight w:val="712"/>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7C64396" w14:textId="77777777" w:rsidR="00236D5B" w:rsidRPr="00B30312" w:rsidRDefault="00236D5B" w:rsidP="00CB3DBB">
            <w:pPr>
              <w:jc w:val="center"/>
              <w:rPr>
                <w:sz w:val="20"/>
                <w:szCs w:val="20"/>
              </w:rPr>
            </w:pPr>
            <w:r>
              <w:rPr>
                <w:sz w:val="20"/>
                <w:szCs w:val="20"/>
              </w:rPr>
              <w:t>3.</w:t>
            </w:r>
          </w:p>
        </w:tc>
        <w:tc>
          <w:tcPr>
            <w:tcW w:w="2000" w:type="dxa"/>
            <w:tcBorders>
              <w:top w:val="nil"/>
              <w:left w:val="nil"/>
              <w:bottom w:val="single" w:sz="4" w:space="0" w:color="auto"/>
              <w:right w:val="single" w:sz="4" w:space="0" w:color="auto"/>
            </w:tcBorders>
            <w:shd w:val="clear" w:color="auto" w:fill="auto"/>
            <w:vAlign w:val="center"/>
          </w:tcPr>
          <w:p w14:paraId="4C1BB12D" w14:textId="77777777" w:rsidR="00236D5B" w:rsidRPr="004D5B00" w:rsidRDefault="00236D5B" w:rsidP="00CB3DBB">
            <w:pPr>
              <w:jc w:val="center"/>
              <w:rPr>
                <w:color w:val="000000" w:themeColor="text1"/>
                <w:sz w:val="20"/>
                <w:szCs w:val="20"/>
              </w:rPr>
            </w:pPr>
            <w:r w:rsidRPr="004D5B00">
              <w:rPr>
                <w:color w:val="000000" w:themeColor="text1"/>
                <w:sz w:val="20"/>
                <w:szCs w:val="20"/>
              </w:rPr>
              <w:t>PT Nowy Dwór Maz.</w:t>
            </w:r>
          </w:p>
        </w:tc>
        <w:tc>
          <w:tcPr>
            <w:tcW w:w="2500" w:type="dxa"/>
            <w:tcBorders>
              <w:top w:val="nil"/>
              <w:left w:val="nil"/>
              <w:bottom w:val="nil"/>
              <w:right w:val="nil"/>
            </w:tcBorders>
            <w:shd w:val="clear" w:color="auto" w:fill="auto"/>
            <w:vAlign w:val="center"/>
          </w:tcPr>
          <w:p w14:paraId="5D68E376" w14:textId="77777777" w:rsidR="00236D5B" w:rsidRPr="004D5B00" w:rsidRDefault="00236D5B" w:rsidP="00CB3DBB">
            <w:pPr>
              <w:jc w:val="center"/>
              <w:rPr>
                <w:color w:val="000000" w:themeColor="text1"/>
              </w:rPr>
            </w:pPr>
            <w:r w:rsidRPr="004D5B00">
              <w:rPr>
                <w:color w:val="000000" w:themeColor="text1"/>
              </w:rPr>
              <w:t>CA 64</w:t>
            </w:r>
          </w:p>
        </w:tc>
        <w:tc>
          <w:tcPr>
            <w:tcW w:w="1020" w:type="dxa"/>
            <w:tcBorders>
              <w:top w:val="nil"/>
              <w:left w:val="single" w:sz="4" w:space="0" w:color="auto"/>
              <w:bottom w:val="nil"/>
              <w:right w:val="single" w:sz="4" w:space="0" w:color="auto"/>
            </w:tcBorders>
            <w:shd w:val="clear" w:color="auto" w:fill="auto"/>
            <w:vAlign w:val="center"/>
          </w:tcPr>
          <w:p w14:paraId="1BEB1716" w14:textId="77777777" w:rsidR="00236D5B" w:rsidRPr="004D5B00" w:rsidRDefault="00236D5B" w:rsidP="00CB3DBB">
            <w:pPr>
              <w:jc w:val="center"/>
              <w:rPr>
                <w:color w:val="000000" w:themeColor="text1"/>
              </w:rPr>
            </w:pPr>
            <w:r w:rsidRPr="004D5B00">
              <w:rPr>
                <w:color w:val="000000" w:themeColor="text1"/>
              </w:rPr>
              <w:t>1</w:t>
            </w:r>
          </w:p>
        </w:tc>
        <w:tc>
          <w:tcPr>
            <w:tcW w:w="2540" w:type="dxa"/>
            <w:tcBorders>
              <w:top w:val="nil"/>
              <w:left w:val="nil"/>
              <w:bottom w:val="single" w:sz="4" w:space="0" w:color="auto"/>
              <w:right w:val="single" w:sz="4" w:space="0" w:color="auto"/>
            </w:tcBorders>
            <w:shd w:val="clear" w:color="auto" w:fill="auto"/>
            <w:vAlign w:val="center"/>
          </w:tcPr>
          <w:p w14:paraId="24E16C14" w14:textId="77777777" w:rsidR="00236D5B" w:rsidRPr="004D5B00" w:rsidRDefault="00236D5B" w:rsidP="00CB3DBB">
            <w:pPr>
              <w:jc w:val="center"/>
              <w:rPr>
                <w:color w:val="000000" w:themeColor="text1"/>
                <w:sz w:val="20"/>
                <w:szCs w:val="20"/>
              </w:rPr>
            </w:pPr>
            <w:r w:rsidRPr="004D5B00">
              <w:rPr>
                <w:color w:val="000000" w:themeColor="text1"/>
                <w:sz w:val="20"/>
                <w:szCs w:val="20"/>
              </w:rPr>
              <w:t>ALFA 3800 Polon Bydgoszcz</w:t>
            </w:r>
          </w:p>
        </w:tc>
        <w:tc>
          <w:tcPr>
            <w:tcW w:w="1140" w:type="dxa"/>
            <w:tcBorders>
              <w:top w:val="nil"/>
              <w:left w:val="nil"/>
              <w:bottom w:val="single" w:sz="4" w:space="0" w:color="auto"/>
              <w:right w:val="single" w:sz="4" w:space="0" w:color="auto"/>
            </w:tcBorders>
            <w:shd w:val="clear" w:color="auto" w:fill="auto"/>
            <w:vAlign w:val="center"/>
          </w:tcPr>
          <w:p w14:paraId="76FC00DF" w14:textId="77777777" w:rsidR="00236D5B" w:rsidRPr="00B30312" w:rsidRDefault="00236D5B" w:rsidP="00CB3DBB">
            <w:pPr>
              <w:jc w:val="center"/>
              <w:rPr>
                <w:sz w:val="20"/>
                <w:szCs w:val="20"/>
              </w:rPr>
            </w:pPr>
            <w:r w:rsidRPr="00B30312">
              <w:rPr>
                <w:sz w:val="20"/>
                <w:szCs w:val="20"/>
              </w:rPr>
              <w:t>30</w:t>
            </w:r>
          </w:p>
        </w:tc>
      </w:tr>
      <w:tr w:rsidR="00236D5B" w:rsidRPr="00B30312" w14:paraId="5DCE54DC" w14:textId="77777777" w:rsidTr="00CB3DBB">
        <w:trPr>
          <w:trHeight w:val="7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55375F98" w14:textId="77777777" w:rsidR="00236D5B" w:rsidRPr="00B30312" w:rsidRDefault="00236D5B" w:rsidP="00CB3DBB">
            <w:pPr>
              <w:jc w:val="center"/>
              <w:rPr>
                <w:sz w:val="20"/>
                <w:szCs w:val="20"/>
              </w:rPr>
            </w:pPr>
            <w:r>
              <w:rPr>
                <w:sz w:val="20"/>
                <w:szCs w:val="20"/>
              </w:rPr>
              <w:t>4.</w:t>
            </w:r>
          </w:p>
        </w:tc>
        <w:tc>
          <w:tcPr>
            <w:tcW w:w="2000" w:type="dxa"/>
            <w:tcBorders>
              <w:top w:val="nil"/>
              <w:left w:val="nil"/>
              <w:bottom w:val="single" w:sz="4" w:space="0" w:color="auto"/>
              <w:right w:val="single" w:sz="4" w:space="0" w:color="auto"/>
            </w:tcBorders>
            <w:shd w:val="clear" w:color="auto" w:fill="auto"/>
            <w:vAlign w:val="center"/>
          </w:tcPr>
          <w:p w14:paraId="485B2661" w14:textId="77777777" w:rsidR="00236D5B" w:rsidRPr="004D5B00" w:rsidRDefault="00236D5B" w:rsidP="00CB3DBB">
            <w:pPr>
              <w:jc w:val="center"/>
              <w:rPr>
                <w:color w:val="000000" w:themeColor="text1"/>
                <w:sz w:val="20"/>
                <w:szCs w:val="20"/>
              </w:rPr>
            </w:pPr>
            <w:r w:rsidRPr="004D5B00">
              <w:rPr>
                <w:color w:val="000000" w:themeColor="text1"/>
                <w:sz w:val="20"/>
                <w:szCs w:val="20"/>
              </w:rPr>
              <w:t>PT Piaseczno</w:t>
            </w:r>
          </w:p>
        </w:tc>
        <w:tc>
          <w:tcPr>
            <w:tcW w:w="2500" w:type="dxa"/>
            <w:tcBorders>
              <w:top w:val="single" w:sz="4" w:space="0" w:color="auto"/>
              <w:left w:val="nil"/>
              <w:bottom w:val="single" w:sz="4" w:space="0" w:color="auto"/>
              <w:right w:val="nil"/>
            </w:tcBorders>
            <w:shd w:val="clear" w:color="auto" w:fill="auto"/>
            <w:vAlign w:val="center"/>
          </w:tcPr>
          <w:p w14:paraId="6BDC411C" w14:textId="77777777" w:rsidR="00236D5B" w:rsidRPr="004D5B00" w:rsidRDefault="00236D5B" w:rsidP="00CB3DBB">
            <w:pPr>
              <w:jc w:val="center"/>
              <w:rPr>
                <w:color w:val="000000" w:themeColor="text1"/>
                <w:sz w:val="20"/>
                <w:szCs w:val="20"/>
              </w:rPr>
            </w:pPr>
            <w:r w:rsidRPr="004D5B00">
              <w:rPr>
                <w:color w:val="000000" w:themeColor="text1"/>
                <w:sz w:val="20"/>
                <w:szCs w:val="20"/>
              </w:rPr>
              <w:t>j PC 4020 (AAT-1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BAC242" w14:textId="77777777" w:rsidR="00236D5B" w:rsidRPr="004D5B00" w:rsidRDefault="00236D5B" w:rsidP="00CB3DBB">
            <w:pPr>
              <w:jc w:val="center"/>
              <w:rPr>
                <w:color w:val="000000" w:themeColor="text1"/>
                <w:sz w:val="20"/>
                <w:szCs w:val="20"/>
              </w:rPr>
            </w:pPr>
            <w:r w:rsidRPr="004D5B00">
              <w:rPr>
                <w:color w:val="000000" w:themeColor="text1"/>
                <w:sz w:val="20"/>
                <w:szCs w:val="20"/>
              </w:rPr>
              <w:t>18</w:t>
            </w:r>
          </w:p>
        </w:tc>
        <w:tc>
          <w:tcPr>
            <w:tcW w:w="2540" w:type="dxa"/>
            <w:tcBorders>
              <w:top w:val="nil"/>
              <w:left w:val="nil"/>
              <w:bottom w:val="single" w:sz="4" w:space="0" w:color="auto"/>
              <w:right w:val="single" w:sz="4" w:space="0" w:color="auto"/>
            </w:tcBorders>
            <w:shd w:val="clear" w:color="auto" w:fill="auto"/>
            <w:vAlign w:val="center"/>
          </w:tcPr>
          <w:p w14:paraId="46BB5E2E" w14:textId="77777777" w:rsidR="00236D5B" w:rsidRPr="004D5B00" w:rsidRDefault="00236D5B" w:rsidP="00CB3DBB">
            <w:pPr>
              <w:jc w:val="center"/>
              <w:rPr>
                <w:color w:val="000000" w:themeColor="text1"/>
                <w:sz w:val="20"/>
                <w:szCs w:val="20"/>
                <w:lang w:val="de-DE"/>
              </w:rPr>
            </w:pPr>
            <w:r w:rsidRPr="004D5B00">
              <w:rPr>
                <w:color w:val="000000" w:themeColor="text1"/>
                <w:sz w:val="20"/>
                <w:szCs w:val="20"/>
                <w:lang w:val="de-DE"/>
              </w:rPr>
              <w:t>TYP CSP-T 2104 (POLON-ALFA</w:t>
            </w:r>
          </w:p>
        </w:tc>
        <w:tc>
          <w:tcPr>
            <w:tcW w:w="1140" w:type="dxa"/>
            <w:tcBorders>
              <w:top w:val="nil"/>
              <w:left w:val="nil"/>
              <w:bottom w:val="single" w:sz="4" w:space="0" w:color="auto"/>
              <w:right w:val="single" w:sz="4" w:space="0" w:color="auto"/>
            </w:tcBorders>
            <w:shd w:val="clear" w:color="auto" w:fill="auto"/>
            <w:vAlign w:val="center"/>
          </w:tcPr>
          <w:p w14:paraId="1D18DC76" w14:textId="77777777" w:rsidR="00236D5B" w:rsidRPr="00B30312" w:rsidRDefault="00236D5B" w:rsidP="00CB3DBB">
            <w:pPr>
              <w:jc w:val="center"/>
              <w:rPr>
                <w:sz w:val="20"/>
                <w:szCs w:val="20"/>
              </w:rPr>
            </w:pPr>
            <w:r w:rsidRPr="00B30312">
              <w:rPr>
                <w:sz w:val="20"/>
                <w:szCs w:val="20"/>
              </w:rPr>
              <w:t>34</w:t>
            </w:r>
          </w:p>
        </w:tc>
      </w:tr>
      <w:tr w:rsidR="00236D5B" w:rsidRPr="00B30312" w14:paraId="7FA9D722" w14:textId="77777777" w:rsidTr="00CB3DBB">
        <w:trPr>
          <w:trHeight w:val="503"/>
        </w:trPr>
        <w:tc>
          <w:tcPr>
            <w:tcW w:w="557" w:type="dxa"/>
            <w:tcBorders>
              <w:top w:val="nil"/>
              <w:left w:val="single" w:sz="4" w:space="0" w:color="auto"/>
              <w:bottom w:val="single" w:sz="4" w:space="0" w:color="auto"/>
              <w:right w:val="single" w:sz="4" w:space="0" w:color="auto"/>
            </w:tcBorders>
            <w:shd w:val="clear" w:color="auto" w:fill="auto"/>
            <w:noWrap/>
            <w:vAlign w:val="bottom"/>
          </w:tcPr>
          <w:p w14:paraId="4F9A6C63" w14:textId="77777777" w:rsidR="00236D5B" w:rsidRPr="00B30312" w:rsidRDefault="00236D5B" w:rsidP="00CB3DBB">
            <w:pPr>
              <w:jc w:val="center"/>
              <w:rPr>
                <w:sz w:val="20"/>
                <w:szCs w:val="20"/>
              </w:rPr>
            </w:pPr>
            <w:r>
              <w:rPr>
                <w:sz w:val="20"/>
                <w:szCs w:val="20"/>
              </w:rPr>
              <w:t>5.</w:t>
            </w:r>
          </w:p>
        </w:tc>
        <w:tc>
          <w:tcPr>
            <w:tcW w:w="2000" w:type="dxa"/>
            <w:tcBorders>
              <w:top w:val="nil"/>
              <w:left w:val="nil"/>
              <w:bottom w:val="single" w:sz="4" w:space="0" w:color="auto"/>
              <w:right w:val="single" w:sz="4" w:space="0" w:color="auto"/>
            </w:tcBorders>
            <w:shd w:val="clear" w:color="auto" w:fill="auto"/>
            <w:vAlign w:val="center"/>
          </w:tcPr>
          <w:p w14:paraId="723D0474" w14:textId="77777777" w:rsidR="00236D5B" w:rsidRPr="004D5B00" w:rsidRDefault="00236D5B" w:rsidP="00CB3DBB">
            <w:pPr>
              <w:jc w:val="center"/>
              <w:rPr>
                <w:color w:val="000000" w:themeColor="text1"/>
                <w:sz w:val="20"/>
                <w:szCs w:val="20"/>
              </w:rPr>
            </w:pPr>
            <w:r w:rsidRPr="004D5B00">
              <w:rPr>
                <w:color w:val="000000" w:themeColor="text1"/>
                <w:sz w:val="20"/>
                <w:szCs w:val="20"/>
              </w:rPr>
              <w:t>PT Wołomin</w:t>
            </w:r>
          </w:p>
        </w:tc>
        <w:tc>
          <w:tcPr>
            <w:tcW w:w="2500" w:type="dxa"/>
            <w:tcBorders>
              <w:top w:val="nil"/>
              <w:left w:val="nil"/>
              <w:bottom w:val="single" w:sz="4" w:space="0" w:color="auto"/>
              <w:right w:val="nil"/>
            </w:tcBorders>
            <w:shd w:val="clear" w:color="auto" w:fill="auto"/>
            <w:vAlign w:val="center"/>
          </w:tcPr>
          <w:p w14:paraId="29E0C4F6" w14:textId="77777777" w:rsidR="00236D5B" w:rsidRPr="004D5B00" w:rsidRDefault="00236D5B" w:rsidP="00CB3DBB">
            <w:pPr>
              <w:jc w:val="center"/>
              <w:rPr>
                <w:color w:val="000000" w:themeColor="text1"/>
                <w:sz w:val="20"/>
                <w:szCs w:val="20"/>
              </w:rPr>
            </w:pPr>
            <w:r w:rsidRPr="004D5B00">
              <w:rPr>
                <w:color w:val="000000" w:themeColor="text1"/>
                <w:sz w:val="20"/>
                <w:szCs w:val="20"/>
              </w:rPr>
              <w:t>j PC4500</w:t>
            </w:r>
          </w:p>
        </w:tc>
        <w:tc>
          <w:tcPr>
            <w:tcW w:w="1020" w:type="dxa"/>
            <w:tcBorders>
              <w:top w:val="nil"/>
              <w:left w:val="single" w:sz="4" w:space="0" w:color="auto"/>
              <w:bottom w:val="single" w:sz="4" w:space="0" w:color="auto"/>
              <w:right w:val="single" w:sz="4" w:space="0" w:color="auto"/>
            </w:tcBorders>
            <w:shd w:val="clear" w:color="auto" w:fill="auto"/>
            <w:vAlign w:val="center"/>
          </w:tcPr>
          <w:p w14:paraId="2EF0DDB8" w14:textId="77777777" w:rsidR="00236D5B" w:rsidRPr="004D5B00" w:rsidRDefault="00236D5B" w:rsidP="00CB3DBB">
            <w:pPr>
              <w:jc w:val="center"/>
              <w:rPr>
                <w:color w:val="000000" w:themeColor="text1"/>
                <w:sz w:val="20"/>
                <w:szCs w:val="20"/>
              </w:rPr>
            </w:pPr>
            <w:r w:rsidRPr="004D5B00">
              <w:rPr>
                <w:color w:val="000000" w:themeColor="text1"/>
                <w:sz w:val="20"/>
                <w:szCs w:val="20"/>
              </w:rPr>
              <w:t>6</w:t>
            </w:r>
          </w:p>
        </w:tc>
        <w:tc>
          <w:tcPr>
            <w:tcW w:w="2540" w:type="dxa"/>
            <w:tcBorders>
              <w:top w:val="nil"/>
              <w:left w:val="nil"/>
              <w:bottom w:val="single" w:sz="4" w:space="0" w:color="auto"/>
              <w:right w:val="single" w:sz="4" w:space="0" w:color="auto"/>
            </w:tcBorders>
            <w:shd w:val="clear" w:color="auto" w:fill="auto"/>
            <w:vAlign w:val="center"/>
          </w:tcPr>
          <w:p w14:paraId="6976B934" w14:textId="77777777" w:rsidR="00236D5B" w:rsidRPr="004D5B00" w:rsidRDefault="00236D5B" w:rsidP="00CB3DBB">
            <w:pPr>
              <w:jc w:val="center"/>
              <w:rPr>
                <w:color w:val="000000" w:themeColor="text1"/>
                <w:sz w:val="20"/>
                <w:szCs w:val="20"/>
              </w:rPr>
            </w:pPr>
            <w:r w:rsidRPr="004D5B00">
              <w:rPr>
                <w:color w:val="000000" w:themeColor="text1"/>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0AABE62C" w14:textId="77777777" w:rsidR="00236D5B" w:rsidRPr="00B30312" w:rsidRDefault="00236D5B" w:rsidP="00CB3DBB">
            <w:pPr>
              <w:jc w:val="center"/>
              <w:rPr>
                <w:sz w:val="20"/>
                <w:szCs w:val="20"/>
              </w:rPr>
            </w:pPr>
            <w:r w:rsidRPr="00B30312">
              <w:rPr>
                <w:sz w:val="20"/>
                <w:szCs w:val="20"/>
              </w:rPr>
              <w:t>_</w:t>
            </w:r>
          </w:p>
        </w:tc>
      </w:tr>
      <w:tr w:rsidR="00236D5B" w:rsidRPr="00B30312" w14:paraId="0F7AC061" w14:textId="77777777" w:rsidTr="00CB3DBB">
        <w:trPr>
          <w:trHeight w:val="503"/>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1AF398D" w14:textId="77777777" w:rsidR="00236D5B" w:rsidRPr="00B30312" w:rsidRDefault="00236D5B" w:rsidP="00CB3DBB">
            <w:pPr>
              <w:jc w:val="center"/>
              <w:rPr>
                <w:sz w:val="20"/>
                <w:szCs w:val="20"/>
              </w:rPr>
            </w:pPr>
            <w:r>
              <w:rPr>
                <w:sz w:val="20"/>
                <w:szCs w:val="20"/>
              </w:rPr>
              <w:t>6.</w:t>
            </w:r>
          </w:p>
        </w:tc>
        <w:tc>
          <w:tcPr>
            <w:tcW w:w="2000" w:type="dxa"/>
            <w:tcBorders>
              <w:top w:val="nil"/>
              <w:left w:val="nil"/>
              <w:bottom w:val="single" w:sz="4" w:space="0" w:color="auto"/>
              <w:right w:val="single" w:sz="4" w:space="0" w:color="auto"/>
            </w:tcBorders>
            <w:shd w:val="clear" w:color="auto" w:fill="auto"/>
            <w:vAlign w:val="center"/>
          </w:tcPr>
          <w:p w14:paraId="2A3F95FD" w14:textId="77777777" w:rsidR="00236D5B" w:rsidRPr="004D5B00" w:rsidRDefault="00236D5B" w:rsidP="00CB3DBB">
            <w:pPr>
              <w:jc w:val="center"/>
              <w:rPr>
                <w:color w:val="000000" w:themeColor="text1"/>
                <w:sz w:val="20"/>
                <w:szCs w:val="20"/>
              </w:rPr>
            </w:pPr>
            <w:r w:rsidRPr="004D5B00">
              <w:rPr>
                <w:color w:val="000000" w:themeColor="text1"/>
                <w:sz w:val="20"/>
                <w:szCs w:val="20"/>
              </w:rPr>
              <w:t>PT Sochaczew</w:t>
            </w:r>
          </w:p>
        </w:tc>
        <w:tc>
          <w:tcPr>
            <w:tcW w:w="2500" w:type="dxa"/>
            <w:tcBorders>
              <w:top w:val="single" w:sz="4" w:space="0" w:color="auto"/>
              <w:left w:val="nil"/>
              <w:bottom w:val="nil"/>
              <w:right w:val="nil"/>
            </w:tcBorders>
            <w:shd w:val="clear" w:color="auto" w:fill="auto"/>
            <w:vAlign w:val="center"/>
          </w:tcPr>
          <w:p w14:paraId="6469D47D" w14:textId="77777777" w:rsidR="00236D5B" w:rsidRPr="004D5B00" w:rsidRDefault="00236D5B" w:rsidP="00CB3DBB">
            <w:pPr>
              <w:jc w:val="center"/>
              <w:rPr>
                <w:color w:val="000000" w:themeColor="text1"/>
                <w:sz w:val="20"/>
                <w:szCs w:val="20"/>
              </w:rPr>
            </w:pPr>
            <w:r w:rsidRPr="004D5B00">
              <w:rPr>
                <w:color w:val="000000" w:themeColor="text1"/>
                <w:sz w:val="20"/>
                <w:szCs w:val="20"/>
              </w:rPr>
              <w:t xml:space="preserve">PR-296M </w:t>
            </w:r>
          </w:p>
        </w:tc>
        <w:tc>
          <w:tcPr>
            <w:tcW w:w="1020" w:type="dxa"/>
            <w:tcBorders>
              <w:top w:val="single" w:sz="4" w:space="0" w:color="auto"/>
              <w:left w:val="single" w:sz="4" w:space="0" w:color="auto"/>
              <w:bottom w:val="nil"/>
              <w:right w:val="single" w:sz="4" w:space="0" w:color="auto"/>
            </w:tcBorders>
            <w:shd w:val="clear" w:color="auto" w:fill="auto"/>
            <w:vAlign w:val="center"/>
          </w:tcPr>
          <w:p w14:paraId="4B09A77C" w14:textId="77777777" w:rsidR="00236D5B" w:rsidRPr="004D5B00" w:rsidRDefault="00236D5B" w:rsidP="00CB3DBB">
            <w:pPr>
              <w:jc w:val="center"/>
              <w:rPr>
                <w:color w:val="000000" w:themeColor="text1"/>
                <w:sz w:val="20"/>
                <w:szCs w:val="20"/>
              </w:rPr>
            </w:pPr>
            <w:r w:rsidRPr="004D5B00">
              <w:rPr>
                <w:color w:val="000000" w:themeColor="text1"/>
                <w:sz w:val="20"/>
                <w:szCs w:val="20"/>
              </w:rPr>
              <w:t>25</w:t>
            </w:r>
          </w:p>
        </w:tc>
        <w:tc>
          <w:tcPr>
            <w:tcW w:w="2540" w:type="dxa"/>
            <w:tcBorders>
              <w:top w:val="nil"/>
              <w:left w:val="nil"/>
              <w:bottom w:val="single" w:sz="4" w:space="0" w:color="auto"/>
              <w:right w:val="single" w:sz="4" w:space="0" w:color="auto"/>
            </w:tcBorders>
            <w:shd w:val="clear" w:color="auto" w:fill="auto"/>
            <w:vAlign w:val="center"/>
          </w:tcPr>
          <w:p w14:paraId="4C6B2559" w14:textId="77777777" w:rsidR="00236D5B" w:rsidRPr="004D5B00" w:rsidRDefault="00236D5B" w:rsidP="00CB3DBB">
            <w:pPr>
              <w:jc w:val="center"/>
              <w:rPr>
                <w:color w:val="000000" w:themeColor="text1"/>
                <w:sz w:val="20"/>
                <w:szCs w:val="20"/>
              </w:rPr>
            </w:pPr>
            <w:r w:rsidRPr="004D5B00">
              <w:rPr>
                <w:color w:val="000000" w:themeColor="text1"/>
                <w:sz w:val="20"/>
                <w:szCs w:val="20"/>
              </w:rPr>
              <w:t xml:space="preserve">GSP-35-2 </w:t>
            </w:r>
          </w:p>
        </w:tc>
        <w:tc>
          <w:tcPr>
            <w:tcW w:w="1140" w:type="dxa"/>
            <w:tcBorders>
              <w:top w:val="nil"/>
              <w:left w:val="nil"/>
              <w:bottom w:val="single" w:sz="4" w:space="0" w:color="auto"/>
              <w:right w:val="single" w:sz="4" w:space="0" w:color="auto"/>
            </w:tcBorders>
            <w:shd w:val="clear" w:color="auto" w:fill="auto"/>
            <w:vAlign w:val="center"/>
          </w:tcPr>
          <w:p w14:paraId="4584B75A" w14:textId="77777777" w:rsidR="00236D5B" w:rsidRPr="00B30312" w:rsidRDefault="00236D5B" w:rsidP="00CB3DBB">
            <w:pPr>
              <w:jc w:val="center"/>
              <w:rPr>
                <w:sz w:val="20"/>
                <w:szCs w:val="20"/>
              </w:rPr>
            </w:pPr>
            <w:r w:rsidRPr="00B30312">
              <w:rPr>
                <w:sz w:val="20"/>
                <w:szCs w:val="20"/>
              </w:rPr>
              <w:t>25</w:t>
            </w:r>
          </w:p>
        </w:tc>
      </w:tr>
      <w:tr w:rsidR="006109E0" w:rsidRPr="00B30312" w14:paraId="1626F542" w14:textId="77777777" w:rsidTr="00CB3DBB">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7333040E" w14:textId="77777777" w:rsidR="006109E0" w:rsidRPr="00B30312" w:rsidRDefault="006109E0" w:rsidP="006109E0">
            <w:pPr>
              <w:jc w:val="center"/>
              <w:rPr>
                <w:sz w:val="20"/>
                <w:szCs w:val="20"/>
              </w:rPr>
            </w:pPr>
            <w:r>
              <w:rPr>
                <w:sz w:val="20"/>
                <w:szCs w:val="20"/>
              </w:rPr>
              <w:t>7.</w:t>
            </w:r>
          </w:p>
        </w:tc>
        <w:tc>
          <w:tcPr>
            <w:tcW w:w="2000" w:type="dxa"/>
            <w:tcBorders>
              <w:top w:val="nil"/>
              <w:left w:val="nil"/>
              <w:bottom w:val="single" w:sz="4" w:space="0" w:color="auto"/>
              <w:right w:val="single" w:sz="4" w:space="0" w:color="auto"/>
            </w:tcBorders>
            <w:shd w:val="clear" w:color="auto" w:fill="auto"/>
            <w:vAlign w:val="center"/>
          </w:tcPr>
          <w:p w14:paraId="072F7D7B" w14:textId="77777777" w:rsidR="006109E0" w:rsidRPr="004D5B00" w:rsidRDefault="006109E0" w:rsidP="006109E0">
            <w:pPr>
              <w:jc w:val="center"/>
              <w:rPr>
                <w:b/>
                <w:bCs/>
                <w:color w:val="000000" w:themeColor="text1"/>
                <w:sz w:val="20"/>
                <w:szCs w:val="20"/>
                <w:u w:val="single"/>
              </w:rPr>
            </w:pPr>
            <w:r w:rsidRPr="004D5B00">
              <w:rPr>
                <w:b/>
                <w:bCs/>
                <w:color w:val="000000" w:themeColor="text1"/>
                <w:sz w:val="20"/>
                <w:szCs w:val="20"/>
                <w:u w:val="single"/>
              </w:rPr>
              <w:t xml:space="preserve"> PT CIECHANÓW </w:t>
            </w:r>
          </w:p>
        </w:tc>
        <w:tc>
          <w:tcPr>
            <w:tcW w:w="2500" w:type="dxa"/>
            <w:tcBorders>
              <w:top w:val="single" w:sz="4" w:space="0" w:color="auto"/>
              <w:left w:val="nil"/>
              <w:bottom w:val="single" w:sz="4" w:space="0" w:color="auto"/>
              <w:right w:val="nil"/>
            </w:tcBorders>
            <w:shd w:val="clear" w:color="auto" w:fill="auto"/>
            <w:vAlign w:val="center"/>
          </w:tcPr>
          <w:p w14:paraId="43ED9CD8" w14:textId="54D38575" w:rsidR="006109E0" w:rsidRPr="004D5B00" w:rsidRDefault="006109E0" w:rsidP="006109E0">
            <w:pPr>
              <w:jc w:val="center"/>
              <w:rPr>
                <w:color w:val="000000" w:themeColor="text1"/>
                <w:sz w:val="20"/>
                <w:szCs w:val="20"/>
              </w:rPr>
            </w:pPr>
            <w:r w:rsidRPr="004D5B00">
              <w:rPr>
                <w:color w:val="000000" w:themeColor="text1"/>
                <w:sz w:val="20"/>
                <w:szCs w:val="20"/>
              </w:rPr>
              <w:t>DSC HS2064PCBE</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6D70D" w14:textId="56DDEDCB" w:rsidR="006109E0" w:rsidRPr="004D5B00" w:rsidRDefault="006109E0" w:rsidP="006109E0">
            <w:pPr>
              <w:jc w:val="center"/>
              <w:rPr>
                <w:color w:val="000000" w:themeColor="text1"/>
                <w:sz w:val="20"/>
                <w:szCs w:val="20"/>
              </w:rPr>
            </w:pPr>
            <w:r w:rsidRPr="004D5B00">
              <w:rPr>
                <w:color w:val="000000" w:themeColor="text1"/>
                <w:sz w:val="20"/>
                <w:szCs w:val="20"/>
              </w:rPr>
              <w:t>32</w:t>
            </w:r>
          </w:p>
        </w:tc>
        <w:tc>
          <w:tcPr>
            <w:tcW w:w="2540" w:type="dxa"/>
            <w:tcBorders>
              <w:top w:val="nil"/>
              <w:left w:val="nil"/>
              <w:bottom w:val="single" w:sz="4" w:space="0" w:color="auto"/>
              <w:right w:val="single" w:sz="4" w:space="0" w:color="auto"/>
            </w:tcBorders>
            <w:shd w:val="clear" w:color="auto" w:fill="auto"/>
            <w:vAlign w:val="center"/>
          </w:tcPr>
          <w:p w14:paraId="5494B343" w14:textId="77777777" w:rsidR="006109E0" w:rsidRPr="004D5B00" w:rsidRDefault="006109E0" w:rsidP="006109E0">
            <w:pPr>
              <w:jc w:val="center"/>
              <w:rPr>
                <w:color w:val="000000" w:themeColor="text1"/>
                <w:sz w:val="20"/>
                <w:szCs w:val="20"/>
              </w:rPr>
            </w:pPr>
            <w:r w:rsidRPr="004D5B00">
              <w:rPr>
                <w:color w:val="000000" w:themeColor="text1"/>
                <w:sz w:val="20"/>
                <w:szCs w:val="20"/>
              </w:rPr>
              <w:t>ZSI 5 TELESAP TELFA</w:t>
            </w:r>
          </w:p>
        </w:tc>
        <w:tc>
          <w:tcPr>
            <w:tcW w:w="1140" w:type="dxa"/>
            <w:tcBorders>
              <w:top w:val="nil"/>
              <w:left w:val="nil"/>
              <w:bottom w:val="single" w:sz="4" w:space="0" w:color="auto"/>
              <w:right w:val="single" w:sz="4" w:space="0" w:color="auto"/>
            </w:tcBorders>
            <w:shd w:val="clear" w:color="auto" w:fill="auto"/>
            <w:vAlign w:val="center"/>
          </w:tcPr>
          <w:p w14:paraId="67ADEB40" w14:textId="77777777" w:rsidR="006109E0" w:rsidRPr="00B30312" w:rsidRDefault="006109E0" w:rsidP="006109E0">
            <w:pPr>
              <w:jc w:val="center"/>
              <w:rPr>
                <w:sz w:val="20"/>
                <w:szCs w:val="20"/>
              </w:rPr>
            </w:pPr>
            <w:r w:rsidRPr="00B30312">
              <w:rPr>
                <w:sz w:val="20"/>
                <w:szCs w:val="20"/>
              </w:rPr>
              <w:t>27</w:t>
            </w:r>
          </w:p>
        </w:tc>
      </w:tr>
      <w:tr w:rsidR="00236D5B" w:rsidRPr="00B30312" w14:paraId="54D63985" w14:textId="77777777" w:rsidTr="00CB3DBB">
        <w:trPr>
          <w:trHeight w:val="48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6F9B93E1" w14:textId="77777777" w:rsidR="00236D5B" w:rsidRPr="00B30312" w:rsidRDefault="00236D5B" w:rsidP="00CB3DBB">
            <w:pPr>
              <w:jc w:val="center"/>
              <w:rPr>
                <w:sz w:val="20"/>
                <w:szCs w:val="20"/>
              </w:rPr>
            </w:pPr>
            <w:r>
              <w:rPr>
                <w:sz w:val="20"/>
                <w:szCs w:val="20"/>
              </w:rPr>
              <w:t>8.</w:t>
            </w:r>
          </w:p>
        </w:tc>
        <w:tc>
          <w:tcPr>
            <w:tcW w:w="2000" w:type="dxa"/>
            <w:tcBorders>
              <w:top w:val="nil"/>
              <w:left w:val="nil"/>
              <w:bottom w:val="single" w:sz="4" w:space="0" w:color="auto"/>
              <w:right w:val="single" w:sz="4" w:space="0" w:color="auto"/>
            </w:tcBorders>
            <w:shd w:val="clear" w:color="auto" w:fill="auto"/>
            <w:vAlign w:val="center"/>
          </w:tcPr>
          <w:p w14:paraId="3E8513B4" w14:textId="77777777" w:rsidR="00236D5B" w:rsidRPr="004D5B00" w:rsidRDefault="00236D5B" w:rsidP="00CB3DBB">
            <w:pPr>
              <w:jc w:val="center"/>
              <w:rPr>
                <w:color w:val="000000" w:themeColor="text1"/>
                <w:sz w:val="20"/>
                <w:szCs w:val="20"/>
              </w:rPr>
            </w:pPr>
            <w:r w:rsidRPr="004D5B00">
              <w:rPr>
                <w:color w:val="000000" w:themeColor="text1"/>
                <w:sz w:val="20"/>
                <w:szCs w:val="20"/>
              </w:rPr>
              <w:t>PT Pułtusk</w:t>
            </w:r>
          </w:p>
        </w:tc>
        <w:tc>
          <w:tcPr>
            <w:tcW w:w="2500" w:type="dxa"/>
            <w:tcBorders>
              <w:top w:val="nil"/>
              <w:left w:val="nil"/>
              <w:bottom w:val="single" w:sz="4" w:space="0" w:color="auto"/>
              <w:right w:val="nil"/>
            </w:tcBorders>
            <w:shd w:val="clear" w:color="auto" w:fill="auto"/>
            <w:vAlign w:val="center"/>
          </w:tcPr>
          <w:p w14:paraId="1251A8B3" w14:textId="77777777" w:rsidR="00236D5B" w:rsidRPr="004D5B00" w:rsidRDefault="00236D5B" w:rsidP="00CB3DBB">
            <w:pPr>
              <w:jc w:val="center"/>
              <w:rPr>
                <w:color w:val="000000" w:themeColor="text1"/>
                <w:sz w:val="20"/>
                <w:szCs w:val="20"/>
              </w:rPr>
            </w:pPr>
            <w:r w:rsidRPr="004D5B00">
              <w:rPr>
                <w:color w:val="000000" w:themeColor="text1"/>
                <w:sz w:val="20"/>
                <w:szCs w:val="20"/>
              </w:rPr>
              <w:t>GALAXY 512 TAP</w:t>
            </w:r>
          </w:p>
        </w:tc>
        <w:tc>
          <w:tcPr>
            <w:tcW w:w="1020" w:type="dxa"/>
            <w:tcBorders>
              <w:top w:val="nil"/>
              <w:left w:val="single" w:sz="4" w:space="0" w:color="auto"/>
              <w:bottom w:val="single" w:sz="4" w:space="0" w:color="auto"/>
              <w:right w:val="single" w:sz="4" w:space="0" w:color="auto"/>
            </w:tcBorders>
            <w:shd w:val="clear" w:color="auto" w:fill="auto"/>
            <w:vAlign w:val="center"/>
          </w:tcPr>
          <w:p w14:paraId="61C1995E" w14:textId="77777777" w:rsidR="00236D5B" w:rsidRPr="004D5B00" w:rsidRDefault="00236D5B" w:rsidP="00CB3DBB">
            <w:pPr>
              <w:jc w:val="center"/>
              <w:rPr>
                <w:color w:val="000000" w:themeColor="text1"/>
                <w:sz w:val="20"/>
                <w:szCs w:val="20"/>
              </w:rPr>
            </w:pPr>
            <w:r w:rsidRPr="004D5B00">
              <w:rPr>
                <w:color w:val="000000" w:themeColor="text1"/>
                <w:sz w:val="20"/>
                <w:szCs w:val="20"/>
              </w:rPr>
              <w:t>19</w:t>
            </w:r>
          </w:p>
        </w:tc>
        <w:tc>
          <w:tcPr>
            <w:tcW w:w="2540" w:type="dxa"/>
            <w:tcBorders>
              <w:top w:val="nil"/>
              <w:left w:val="nil"/>
              <w:bottom w:val="single" w:sz="4" w:space="0" w:color="auto"/>
              <w:right w:val="single" w:sz="4" w:space="0" w:color="auto"/>
            </w:tcBorders>
            <w:shd w:val="clear" w:color="auto" w:fill="auto"/>
            <w:vAlign w:val="center"/>
          </w:tcPr>
          <w:p w14:paraId="5B2589C8" w14:textId="77777777" w:rsidR="00236D5B" w:rsidRPr="004D5B00" w:rsidRDefault="00236D5B" w:rsidP="00CB3DBB">
            <w:pPr>
              <w:jc w:val="center"/>
              <w:rPr>
                <w:color w:val="000000" w:themeColor="text1"/>
                <w:sz w:val="20"/>
                <w:szCs w:val="20"/>
              </w:rPr>
            </w:pPr>
            <w:r w:rsidRPr="004D5B00">
              <w:rPr>
                <w:color w:val="000000" w:themeColor="text1"/>
                <w:sz w:val="20"/>
                <w:szCs w:val="20"/>
              </w:rPr>
              <w:t>SP 2416 ARITECH</w:t>
            </w:r>
          </w:p>
        </w:tc>
        <w:tc>
          <w:tcPr>
            <w:tcW w:w="1140" w:type="dxa"/>
            <w:tcBorders>
              <w:top w:val="nil"/>
              <w:left w:val="nil"/>
              <w:bottom w:val="single" w:sz="4" w:space="0" w:color="auto"/>
              <w:right w:val="single" w:sz="4" w:space="0" w:color="auto"/>
            </w:tcBorders>
            <w:shd w:val="clear" w:color="auto" w:fill="auto"/>
            <w:vAlign w:val="center"/>
          </w:tcPr>
          <w:p w14:paraId="4A23A74E" w14:textId="77777777" w:rsidR="00236D5B" w:rsidRPr="00B30312" w:rsidRDefault="00236D5B" w:rsidP="00CB3DBB">
            <w:pPr>
              <w:jc w:val="center"/>
              <w:rPr>
                <w:sz w:val="20"/>
                <w:szCs w:val="20"/>
              </w:rPr>
            </w:pPr>
            <w:r w:rsidRPr="00B30312">
              <w:rPr>
                <w:sz w:val="20"/>
                <w:szCs w:val="20"/>
              </w:rPr>
              <w:t>24</w:t>
            </w:r>
          </w:p>
        </w:tc>
      </w:tr>
      <w:tr w:rsidR="00236D5B" w:rsidRPr="00B30312" w14:paraId="36F89AA3" w14:textId="77777777" w:rsidTr="00CB3DBB">
        <w:trPr>
          <w:trHeight w:val="4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9698985" w14:textId="77777777" w:rsidR="00236D5B" w:rsidRPr="00B30312" w:rsidRDefault="00236D5B" w:rsidP="00CB3DBB">
            <w:pPr>
              <w:jc w:val="center"/>
              <w:rPr>
                <w:sz w:val="20"/>
                <w:szCs w:val="20"/>
              </w:rPr>
            </w:pPr>
            <w:r>
              <w:rPr>
                <w:sz w:val="20"/>
                <w:szCs w:val="20"/>
              </w:rPr>
              <w:t>9.</w:t>
            </w:r>
          </w:p>
        </w:tc>
        <w:tc>
          <w:tcPr>
            <w:tcW w:w="2000" w:type="dxa"/>
            <w:tcBorders>
              <w:top w:val="nil"/>
              <w:left w:val="nil"/>
              <w:bottom w:val="single" w:sz="4" w:space="0" w:color="auto"/>
              <w:right w:val="single" w:sz="4" w:space="0" w:color="auto"/>
            </w:tcBorders>
            <w:shd w:val="clear" w:color="auto" w:fill="auto"/>
            <w:vAlign w:val="center"/>
          </w:tcPr>
          <w:p w14:paraId="20CD83DE" w14:textId="77777777" w:rsidR="00236D5B" w:rsidRPr="004D5B00" w:rsidRDefault="00236D5B" w:rsidP="00CB3DBB">
            <w:pPr>
              <w:jc w:val="center"/>
              <w:rPr>
                <w:color w:val="000000" w:themeColor="text1"/>
                <w:sz w:val="20"/>
                <w:szCs w:val="20"/>
              </w:rPr>
            </w:pPr>
            <w:r w:rsidRPr="004D5B00">
              <w:rPr>
                <w:color w:val="000000" w:themeColor="text1"/>
                <w:sz w:val="20"/>
                <w:szCs w:val="20"/>
              </w:rPr>
              <w:t>PT Żuromin</w:t>
            </w:r>
          </w:p>
        </w:tc>
        <w:tc>
          <w:tcPr>
            <w:tcW w:w="2500" w:type="dxa"/>
            <w:tcBorders>
              <w:top w:val="nil"/>
              <w:left w:val="nil"/>
              <w:bottom w:val="single" w:sz="4" w:space="0" w:color="auto"/>
              <w:right w:val="nil"/>
            </w:tcBorders>
            <w:shd w:val="clear" w:color="auto" w:fill="auto"/>
            <w:vAlign w:val="center"/>
          </w:tcPr>
          <w:p w14:paraId="0748993E" w14:textId="77777777" w:rsidR="00236D5B" w:rsidRPr="004D5B00" w:rsidRDefault="00236D5B" w:rsidP="00CB3DBB">
            <w:pPr>
              <w:jc w:val="center"/>
              <w:rPr>
                <w:color w:val="000000" w:themeColor="text1"/>
                <w:sz w:val="20"/>
                <w:szCs w:val="20"/>
              </w:rPr>
            </w:pPr>
            <w:r w:rsidRPr="004D5B00">
              <w:rPr>
                <w:color w:val="000000" w:themeColor="text1"/>
                <w:sz w:val="20"/>
                <w:szCs w:val="20"/>
              </w:rPr>
              <w:t>DSC 1832</w:t>
            </w:r>
          </w:p>
        </w:tc>
        <w:tc>
          <w:tcPr>
            <w:tcW w:w="1020" w:type="dxa"/>
            <w:tcBorders>
              <w:top w:val="nil"/>
              <w:left w:val="single" w:sz="4" w:space="0" w:color="auto"/>
              <w:bottom w:val="nil"/>
              <w:right w:val="single" w:sz="4" w:space="0" w:color="auto"/>
            </w:tcBorders>
            <w:shd w:val="clear" w:color="auto" w:fill="auto"/>
            <w:vAlign w:val="center"/>
          </w:tcPr>
          <w:p w14:paraId="072B9ED7" w14:textId="77777777" w:rsidR="00236D5B" w:rsidRPr="004D5B00" w:rsidRDefault="00236D5B" w:rsidP="00CB3DBB">
            <w:pPr>
              <w:jc w:val="center"/>
              <w:rPr>
                <w:color w:val="000000" w:themeColor="text1"/>
                <w:sz w:val="20"/>
                <w:szCs w:val="20"/>
              </w:rPr>
            </w:pPr>
            <w:r w:rsidRPr="004D5B00">
              <w:rPr>
                <w:color w:val="000000" w:themeColor="text1"/>
                <w:sz w:val="20"/>
                <w:szCs w:val="20"/>
              </w:rPr>
              <w:t>18</w:t>
            </w:r>
          </w:p>
        </w:tc>
        <w:tc>
          <w:tcPr>
            <w:tcW w:w="2540" w:type="dxa"/>
            <w:tcBorders>
              <w:top w:val="nil"/>
              <w:left w:val="nil"/>
              <w:bottom w:val="single" w:sz="4" w:space="0" w:color="auto"/>
              <w:right w:val="single" w:sz="4" w:space="0" w:color="auto"/>
            </w:tcBorders>
            <w:shd w:val="clear" w:color="auto" w:fill="auto"/>
            <w:vAlign w:val="center"/>
          </w:tcPr>
          <w:p w14:paraId="2F79643D" w14:textId="77777777" w:rsidR="00236D5B" w:rsidRPr="004D5B00" w:rsidRDefault="00236D5B" w:rsidP="00CB3DBB">
            <w:pPr>
              <w:jc w:val="center"/>
              <w:rPr>
                <w:color w:val="000000" w:themeColor="text1"/>
                <w:sz w:val="20"/>
                <w:szCs w:val="20"/>
              </w:rPr>
            </w:pPr>
            <w:r w:rsidRPr="004D5B00">
              <w:rPr>
                <w:color w:val="000000" w:themeColor="text1"/>
                <w:sz w:val="20"/>
                <w:szCs w:val="20"/>
              </w:rPr>
              <w:t>POLON 4100</w:t>
            </w:r>
          </w:p>
        </w:tc>
        <w:tc>
          <w:tcPr>
            <w:tcW w:w="1140" w:type="dxa"/>
            <w:tcBorders>
              <w:top w:val="nil"/>
              <w:left w:val="nil"/>
              <w:bottom w:val="single" w:sz="4" w:space="0" w:color="auto"/>
              <w:right w:val="single" w:sz="4" w:space="0" w:color="auto"/>
            </w:tcBorders>
            <w:shd w:val="clear" w:color="auto" w:fill="auto"/>
            <w:vAlign w:val="center"/>
          </w:tcPr>
          <w:p w14:paraId="5F075299" w14:textId="77777777" w:rsidR="00236D5B" w:rsidRPr="00B30312" w:rsidRDefault="00236D5B" w:rsidP="00CB3DBB">
            <w:pPr>
              <w:jc w:val="center"/>
              <w:rPr>
                <w:sz w:val="20"/>
                <w:szCs w:val="20"/>
              </w:rPr>
            </w:pPr>
            <w:r>
              <w:rPr>
                <w:sz w:val="20"/>
                <w:szCs w:val="20"/>
              </w:rPr>
              <w:t>24</w:t>
            </w:r>
          </w:p>
        </w:tc>
      </w:tr>
      <w:tr w:rsidR="00236D5B" w:rsidRPr="00B30312" w14:paraId="23BC84CF" w14:textId="77777777" w:rsidTr="00CB3DBB">
        <w:trPr>
          <w:trHeight w:val="4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7A513DFF" w14:textId="77777777" w:rsidR="00236D5B" w:rsidRPr="00B30312" w:rsidRDefault="00236D5B" w:rsidP="00CB3DBB">
            <w:pPr>
              <w:jc w:val="center"/>
              <w:rPr>
                <w:sz w:val="20"/>
                <w:szCs w:val="20"/>
              </w:rPr>
            </w:pPr>
            <w:r>
              <w:rPr>
                <w:sz w:val="20"/>
                <w:szCs w:val="20"/>
              </w:rPr>
              <w:t>10.</w:t>
            </w:r>
          </w:p>
        </w:tc>
        <w:tc>
          <w:tcPr>
            <w:tcW w:w="2000" w:type="dxa"/>
            <w:tcBorders>
              <w:top w:val="nil"/>
              <w:left w:val="nil"/>
              <w:bottom w:val="single" w:sz="4" w:space="0" w:color="auto"/>
              <w:right w:val="single" w:sz="4" w:space="0" w:color="auto"/>
            </w:tcBorders>
            <w:shd w:val="clear" w:color="auto" w:fill="auto"/>
            <w:vAlign w:val="center"/>
          </w:tcPr>
          <w:p w14:paraId="19C4573A" w14:textId="77777777" w:rsidR="00236D5B" w:rsidRPr="004D5B00" w:rsidRDefault="00236D5B" w:rsidP="00CB3DBB">
            <w:pPr>
              <w:jc w:val="center"/>
              <w:rPr>
                <w:color w:val="000000" w:themeColor="text1"/>
                <w:sz w:val="20"/>
                <w:szCs w:val="20"/>
              </w:rPr>
            </w:pPr>
            <w:r w:rsidRPr="004D5B00">
              <w:rPr>
                <w:color w:val="000000" w:themeColor="text1"/>
                <w:sz w:val="20"/>
                <w:szCs w:val="20"/>
              </w:rPr>
              <w:t>PT Płońsk</w:t>
            </w:r>
          </w:p>
        </w:tc>
        <w:tc>
          <w:tcPr>
            <w:tcW w:w="2500" w:type="dxa"/>
            <w:tcBorders>
              <w:top w:val="nil"/>
              <w:left w:val="nil"/>
              <w:bottom w:val="single" w:sz="4" w:space="0" w:color="auto"/>
              <w:right w:val="nil"/>
            </w:tcBorders>
            <w:shd w:val="clear" w:color="auto" w:fill="auto"/>
            <w:vAlign w:val="center"/>
          </w:tcPr>
          <w:p w14:paraId="1C52FBA7" w14:textId="77777777" w:rsidR="00236D5B" w:rsidRPr="004D5B00" w:rsidRDefault="00236D5B" w:rsidP="00CB3DBB">
            <w:pPr>
              <w:jc w:val="center"/>
              <w:rPr>
                <w:color w:val="000000" w:themeColor="text1"/>
                <w:sz w:val="20"/>
                <w:szCs w:val="20"/>
              </w:rPr>
            </w:pPr>
            <w:r w:rsidRPr="004D5B00">
              <w:rPr>
                <w:color w:val="000000" w:themeColor="text1"/>
                <w:sz w:val="20"/>
                <w:szCs w:val="20"/>
              </w:rPr>
              <w:t>SSWiN INTEGRA 64</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8CF642" w14:textId="77777777" w:rsidR="00236D5B" w:rsidRPr="004D5B00" w:rsidRDefault="00236D5B" w:rsidP="00CB3DBB">
            <w:pPr>
              <w:jc w:val="center"/>
              <w:rPr>
                <w:color w:val="000000" w:themeColor="text1"/>
                <w:sz w:val="20"/>
                <w:szCs w:val="20"/>
              </w:rPr>
            </w:pPr>
            <w:r w:rsidRPr="004D5B00">
              <w:rPr>
                <w:color w:val="000000" w:themeColor="text1"/>
                <w:sz w:val="20"/>
                <w:szCs w:val="20"/>
              </w:rPr>
              <w:t>28</w:t>
            </w:r>
          </w:p>
        </w:tc>
        <w:tc>
          <w:tcPr>
            <w:tcW w:w="2540" w:type="dxa"/>
            <w:tcBorders>
              <w:top w:val="nil"/>
              <w:left w:val="nil"/>
              <w:bottom w:val="single" w:sz="4" w:space="0" w:color="auto"/>
              <w:right w:val="single" w:sz="4" w:space="0" w:color="auto"/>
            </w:tcBorders>
            <w:shd w:val="clear" w:color="auto" w:fill="auto"/>
            <w:vAlign w:val="center"/>
          </w:tcPr>
          <w:p w14:paraId="58D00B7B" w14:textId="77777777" w:rsidR="00236D5B" w:rsidRPr="004D5B00" w:rsidRDefault="00236D5B" w:rsidP="00CB3DBB">
            <w:pPr>
              <w:jc w:val="center"/>
              <w:rPr>
                <w:color w:val="000000" w:themeColor="text1"/>
                <w:sz w:val="20"/>
                <w:szCs w:val="20"/>
              </w:rPr>
            </w:pPr>
            <w:r w:rsidRPr="004D5B00">
              <w:rPr>
                <w:color w:val="000000" w:themeColor="text1"/>
                <w:sz w:val="20"/>
                <w:szCs w:val="20"/>
              </w:rPr>
              <w:t>Bosch FPA 5000</w:t>
            </w:r>
          </w:p>
        </w:tc>
        <w:tc>
          <w:tcPr>
            <w:tcW w:w="1140" w:type="dxa"/>
            <w:tcBorders>
              <w:top w:val="nil"/>
              <w:left w:val="nil"/>
              <w:bottom w:val="single" w:sz="4" w:space="0" w:color="auto"/>
              <w:right w:val="single" w:sz="4" w:space="0" w:color="auto"/>
            </w:tcBorders>
            <w:shd w:val="clear" w:color="auto" w:fill="auto"/>
            <w:vAlign w:val="center"/>
          </w:tcPr>
          <w:p w14:paraId="40554ECA" w14:textId="77777777" w:rsidR="00236D5B" w:rsidRPr="00B30312" w:rsidRDefault="00236D5B" w:rsidP="00CB3DBB">
            <w:pPr>
              <w:jc w:val="center"/>
              <w:rPr>
                <w:sz w:val="20"/>
                <w:szCs w:val="20"/>
              </w:rPr>
            </w:pPr>
            <w:r>
              <w:rPr>
                <w:sz w:val="20"/>
                <w:szCs w:val="20"/>
              </w:rPr>
              <w:t>27</w:t>
            </w:r>
          </w:p>
        </w:tc>
      </w:tr>
      <w:tr w:rsidR="00236D5B" w:rsidRPr="00B30312" w14:paraId="2ACEE217" w14:textId="77777777" w:rsidTr="00CB3DBB">
        <w:trPr>
          <w:trHeight w:val="4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123FC27B" w14:textId="77777777" w:rsidR="00236D5B" w:rsidRPr="00B30312" w:rsidRDefault="00236D5B" w:rsidP="00CB3DBB">
            <w:pPr>
              <w:jc w:val="center"/>
              <w:rPr>
                <w:sz w:val="20"/>
                <w:szCs w:val="20"/>
              </w:rPr>
            </w:pPr>
            <w:r>
              <w:rPr>
                <w:sz w:val="20"/>
                <w:szCs w:val="20"/>
              </w:rPr>
              <w:t>11.</w:t>
            </w:r>
          </w:p>
        </w:tc>
        <w:tc>
          <w:tcPr>
            <w:tcW w:w="2000" w:type="dxa"/>
            <w:tcBorders>
              <w:top w:val="nil"/>
              <w:left w:val="nil"/>
              <w:bottom w:val="single" w:sz="4" w:space="0" w:color="auto"/>
              <w:right w:val="single" w:sz="4" w:space="0" w:color="auto"/>
            </w:tcBorders>
            <w:shd w:val="clear" w:color="auto" w:fill="auto"/>
            <w:vAlign w:val="center"/>
          </w:tcPr>
          <w:p w14:paraId="3314B4E3" w14:textId="77777777" w:rsidR="00236D5B" w:rsidRPr="004D5B00" w:rsidRDefault="00236D5B" w:rsidP="00CB3DBB">
            <w:pPr>
              <w:jc w:val="center"/>
              <w:rPr>
                <w:color w:val="000000" w:themeColor="text1"/>
                <w:sz w:val="20"/>
                <w:szCs w:val="20"/>
              </w:rPr>
            </w:pPr>
            <w:r w:rsidRPr="004D5B00">
              <w:rPr>
                <w:color w:val="000000" w:themeColor="text1"/>
                <w:sz w:val="20"/>
                <w:szCs w:val="20"/>
              </w:rPr>
              <w:t>PT Mława</w:t>
            </w:r>
          </w:p>
        </w:tc>
        <w:tc>
          <w:tcPr>
            <w:tcW w:w="2500" w:type="dxa"/>
            <w:tcBorders>
              <w:top w:val="nil"/>
              <w:left w:val="nil"/>
              <w:bottom w:val="single" w:sz="4" w:space="0" w:color="auto"/>
              <w:right w:val="nil"/>
            </w:tcBorders>
            <w:shd w:val="clear" w:color="auto" w:fill="auto"/>
            <w:vAlign w:val="center"/>
          </w:tcPr>
          <w:p w14:paraId="3C6C37E4" w14:textId="77777777" w:rsidR="00236D5B" w:rsidRPr="004D5B00" w:rsidRDefault="00236D5B" w:rsidP="00CB3DBB">
            <w:pPr>
              <w:jc w:val="center"/>
              <w:rPr>
                <w:color w:val="000000" w:themeColor="text1"/>
                <w:sz w:val="20"/>
                <w:szCs w:val="20"/>
              </w:rPr>
            </w:pPr>
            <w:r w:rsidRPr="004D5B00">
              <w:rPr>
                <w:color w:val="000000" w:themeColor="text1"/>
                <w:sz w:val="20"/>
                <w:szCs w:val="20"/>
              </w:rPr>
              <w:t>SATEL INTEGRA CA6</w:t>
            </w:r>
          </w:p>
        </w:tc>
        <w:tc>
          <w:tcPr>
            <w:tcW w:w="1020" w:type="dxa"/>
            <w:tcBorders>
              <w:top w:val="nil"/>
              <w:left w:val="single" w:sz="4" w:space="0" w:color="auto"/>
              <w:bottom w:val="single" w:sz="4" w:space="0" w:color="auto"/>
              <w:right w:val="single" w:sz="4" w:space="0" w:color="auto"/>
            </w:tcBorders>
            <w:shd w:val="clear" w:color="auto" w:fill="auto"/>
            <w:vAlign w:val="center"/>
          </w:tcPr>
          <w:p w14:paraId="1EA8EDFD" w14:textId="77777777" w:rsidR="00236D5B" w:rsidRPr="004D5B00" w:rsidRDefault="00236D5B" w:rsidP="00CB3DBB">
            <w:pPr>
              <w:jc w:val="center"/>
              <w:rPr>
                <w:color w:val="000000" w:themeColor="text1"/>
                <w:sz w:val="20"/>
                <w:szCs w:val="20"/>
              </w:rPr>
            </w:pPr>
            <w:r w:rsidRPr="004D5B00">
              <w:rPr>
                <w:color w:val="000000" w:themeColor="text1"/>
                <w:sz w:val="20"/>
                <w:szCs w:val="20"/>
              </w:rPr>
              <w:t>12</w:t>
            </w:r>
          </w:p>
        </w:tc>
        <w:tc>
          <w:tcPr>
            <w:tcW w:w="2540" w:type="dxa"/>
            <w:tcBorders>
              <w:top w:val="nil"/>
              <w:left w:val="nil"/>
              <w:bottom w:val="single" w:sz="4" w:space="0" w:color="auto"/>
              <w:right w:val="single" w:sz="4" w:space="0" w:color="auto"/>
            </w:tcBorders>
            <w:shd w:val="clear" w:color="auto" w:fill="auto"/>
            <w:vAlign w:val="center"/>
          </w:tcPr>
          <w:p w14:paraId="51BEB350" w14:textId="77777777" w:rsidR="00236D5B" w:rsidRPr="004D5B00" w:rsidRDefault="00236D5B" w:rsidP="00CB3DBB">
            <w:pPr>
              <w:jc w:val="center"/>
              <w:rPr>
                <w:color w:val="000000" w:themeColor="text1"/>
                <w:sz w:val="20"/>
                <w:szCs w:val="20"/>
              </w:rPr>
            </w:pPr>
            <w:r w:rsidRPr="004D5B00">
              <w:rPr>
                <w:color w:val="000000" w:themeColor="text1"/>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1BF1EAF1" w14:textId="77777777" w:rsidR="00236D5B" w:rsidRPr="00B30312" w:rsidRDefault="00236D5B" w:rsidP="00CB3DBB">
            <w:pPr>
              <w:jc w:val="center"/>
              <w:rPr>
                <w:sz w:val="20"/>
                <w:szCs w:val="20"/>
              </w:rPr>
            </w:pPr>
            <w:r w:rsidRPr="00B30312">
              <w:rPr>
                <w:sz w:val="20"/>
                <w:szCs w:val="20"/>
              </w:rPr>
              <w:t>_</w:t>
            </w:r>
          </w:p>
        </w:tc>
      </w:tr>
      <w:tr w:rsidR="006109E0" w:rsidRPr="00B30312" w14:paraId="41D56BAD" w14:textId="77777777" w:rsidTr="00CB3DBB">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5DC44B38" w14:textId="77777777" w:rsidR="006109E0" w:rsidRPr="00B30312" w:rsidRDefault="006109E0" w:rsidP="006109E0">
            <w:pPr>
              <w:jc w:val="center"/>
              <w:rPr>
                <w:sz w:val="20"/>
                <w:szCs w:val="20"/>
              </w:rPr>
            </w:pPr>
            <w:r>
              <w:rPr>
                <w:sz w:val="20"/>
                <w:szCs w:val="20"/>
              </w:rPr>
              <w:t>12.</w:t>
            </w:r>
          </w:p>
        </w:tc>
        <w:tc>
          <w:tcPr>
            <w:tcW w:w="2000" w:type="dxa"/>
            <w:tcBorders>
              <w:top w:val="nil"/>
              <w:left w:val="nil"/>
              <w:bottom w:val="single" w:sz="4" w:space="0" w:color="auto"/>
              <w:right w:val="single" w:sz="4" w:space="0" w:color="auto"/>
            </w:tcBorders>
            <w:shd w:val="clear" w:color="auto" w:fill="auto"/>
            <w:vAlign w:val="center"/>
          </w:tcPr>
          <w:p w14:paraId="4E868C65" w14:textId="77777777" w:rsidR="006109E0" w:rsidRPr="004D5B00" w:rsidRDefault="006109E0" w:rsidP="006109E0">
            <w:pPr>
              <w:jc w:val="center"/>
              <w:rPr>
                <w:b/>
                <w:bCs/>
                <w:color w:val="000000" w:themeColor="text1"/>
                <w:sz w:val="20"/>
                <w:szCs w:val="20"/>
                <w:u w:val="single"/>
              </w:rPr>
            </w:pPr>
            <w:r w:rsidRPr="004D5B00">
              <w:rPr>
                <w:b/>
                <w:bCs/>
                <w:color w:val="000000" w:themeColor="text1"/>
                <w:sz w:val="20"/>
                <w:szCs w:val="20"/>
                <w:u w:val="single"/>
              </w:rPr>
              <w:t xml:space="preserve">PT PŁOCK </w:t>
            </w:r>
          </w:p>
        </w:tc>
        <w:tc>
          <w:tcPr>
            <w:tcW w:w="2500" w:type="dxa"/>
            <w:tcBorders>
              <w:top w:val="nil"/>
              <w:left w:val="nil"/>
              <w:bottom w:val="single" w:sz="4" w:space="0" w:color="auto"/>
              <w:right w:val="nil"/>
            </w:tcBorders>
            <w:shd w:val="clear" w:color="auto" w:fill="auto"/>
            <w:vAlign w:val="center"/>
          </w:tcPr>
          <w:p w14:paraId="1AC4CB7F" w14:textId="6950EC29" w:rsidR="006109E0" w:rsidRPr="004D5B00" w:rsidRDefault="006109E0" w:rsidP="006109E0">
            <w:pPr>
              <w:jc w:val="center"/>
              <w:rPr>
                <w:color w:val="000000" w:themeColor="text1"/>
                <w:sz w:val="20"/>
                <w:szCs w:val="20"/>
              </w:rPr>
            </w:pPr>
            <w:r w:rsidRPr="004D5B00">
              <w:rPr>
                <w:color w:val="000000" w:themeColor="text1"/>
                <w:sz w:val="20"/>
                <w:szCs w:val="20"/>
              </w:rPr>
              <w:t>DSC HS2064PCBE</w:t>
            </w:r>
          </w:p>
        </w:tc>
        <w:tc>
          <w:tcPr>
            <w:tcW w:w="1020" w:type="dxa"/>
            <w:tcBorders>
              <w:top w:val="nil"/>
              <w:left w:val="single" w:sz="4" w:space="0" w:color="auto"/>
              <w:bottom w:val="single" w:sz="4" w:space="0" w:color="auto"/>
              <w:right w:val="single" w:sz="4" w:space="0" w:color="auto"/>
            </w:tcBorders>
            <w:shd w:val="clear" w:color="auto" w:fill="auto"/>
            <w:vAlign w:val="center"/>
          </w:tcPr>
          <w:p w14:paraId="0ABF8196" w14:textId="36B5E360" w:rsidR="006109E0" w:rsidRPr="004D5B00" w:rsidRDefault="006109E0" w:rsidP="006109E0">
            <w:pPr>
              <w:jc w:val="center"/>
              <w:rPr>
                <w:color w:val="000000" w:themeColor="text1"/>
                <w:sz w:val="20"/>
                <w:szCs w:val="20"/>
              </w:rPr>
            </w:pPr>
            <w:r w:rsidRPr="004D5B00">
              <w:rPr>
                <w:color w:val="000000" w:themeColor="text1"/>
                <w:sz w:val="20"/>
                <w:szCs w:val="20"/>
              </w:rPr>
              <w:t>32</w:t>
            </w:r>
          </w:p>
        </w:tc>
        <w:tc>
          <w:tcPr>
            <w:tcW w:w="2540" w:type="dxa"/>
            <w:tcBorders>
              <w:top w:val="nil"/>
              <w:left w:val="nil"/>
              <w:bottom w:val="single" w:sz="4" w:space="0" w:color="auto"/>
              <w:right w:val="single" w:sz="4" w:space="0" w:color="auto"/>
            </w:tcBorders>
            <w:shd w:val="clear" w:color="auto" w:fill="auto"/>
            <w:vAlign w:val="center"/>
          </w:tcPr>
          <w:p w14:paraId="6FDAFEAD" w14:textId="77777777" w:rsidR="006109E0" w:rsidRPr="004D5B00" w:rsidRDefault="006109E0" w:rsidP="006109E0">
            <w:pPr>
              <w:jc w:val="center"/>
              <w:rPr>
                <w:color w:val="000000" w:themeColor="text1"/>
                <w:sz w:val="20"/>
                <w:szCs w:val="20"/>
              </w:rPr>
            </w:pPr>
            <w:r w:rsidRPr="004D5B00">
              <w:rPr>
                <w:color w:val="000000" w:themeColor="text1"/>
                <w:sz w:val="20"/>
                <w:szCs w:val="20"/>
              </w:rPr>
              <w:t>POLON 4100</w:t>
            </w:r>
          </w:p>
        </w:tc>
        <w:tc>
          <w:tcPr>
            <w:tcW w:w="1140" w:type="dxa"/>
            <w:tcBorders>
              <w:top w:val="nil"/>
              <w:left w:val="nil"/>
              <w:bottom w:val="single" w:sz="4" w:space="0" w:color="auto"/>
              <w:right w:val="single" w:sz="4" w:space="0" w:color="auto"/>
            </w:tcBorders>
            <w:shd w:val="clear" w:color="auto" w:fill="auto"/>
            <w:vAlign w:val="center"/>
          </w:tcPr>
          <w:p w14:paraId="3F6932FA" w14:textId="77777777" w:rsidR="006109E0" w:rsidRPr="00B30312" w:rsidRDefault="006109E0" w:rsidP="006109E0">
            <w:pPr>
              <w:jc w:val="center"/>
              <w:rPr>
                <w:sz w:val="20"/>
                <w:szCs w:val="20"/>
              </w:rPr>
            </w:pPr>
            <w:r>
              <w:rPr>
                <w:sz w:val="20"/>
                <w:szCs w:val="20"/>
              </w:rPr>
              <w:t>56</w:t>
            </w:r>
          </w:p>
        </w:tc>
      </w:tr>
      <w:tr w:rsidR="00236D5B" w:rsidRPr="00B30312" w14:paraId="628E4BA6" w14:textId="77777777" w:rsidTr="00CB3DBB">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39090EF" w14:textId="77777777" w:rsidR="00236D5B" w:rsidRPr="00B30312" w:rsidRDefault="00236D5B" w:rsidP="00CB3DBB">
            <w:pPr>
              <w:jc w:val="center"/>
              <w:rPr>
                <w:sz w:val="20"/>
                <w:szCs w:val="20"/>
              </w:rPr>
            </w:pPr>
            <w:r>
              <w:rPr>
                <w:sz w:val="20"/>
                <w:szCs w:val="20"/>
              </w:rPr>
              <w:t>13.</w:t>
            </w:r>
          </w:p>
        </w:tc>
        <w:tc>
          <w:tcPr>
            <w:tcW w:w="2000" w:type="dxa"/>
            <w:tcBorders>
              <w:top w:val="nil"/>
              <w:left w:val="nil"/>
              <w:bottom w:val="single" w:sz="4" w:space="0" w:color="auto"/>
              <w:right w:val="single" w:sz="4" w:space="0" w:color="auto"/>
            </w:tcBorders>
            <w:shd w:val="clear" w:color="auto" w:fill="auto"/>
            <w:vAlign w:val="center"/>
          </w:tcPr>
          <w:p w14:paraId="4C14E66F" w14:textId="77777777" w:rsidR="00236D5B" w:rsidRPr="004D5B00" w:rsidRDefault="00236D5B" w:rsidP="00CB3DBB">
            <w:pPr>
              <w:jc w:val="center"/>
              <w:rPr>
                <w:color w:val="000000" w:themeColor="text1"/>
                <w:sz w:val="20"/>
                <w:szCs w:val="20"/>
              </w:rPr>
            </w:pPr>
            <w:r w:rsidRPr="004D5B00">
              <w:rPr>
                <w:color w:val="000000" w:themeColor="text1"/>
                <w:sz w:val="20"/>
                <w:szCs w:val="20"/>
              </w:rPr>
              <w:t>PT Gostynin</w:t>
            </w:r>
          </w:p>
        </w:tc>
        <w:tc>
          <w:tcPr>
            <w:tcW w:w="2500" w:type="dxa"/>
            <w:tcBorders>
              <w:top w:val="nil"/>
              <w:left w:val="nil"/>
              <w:bottom w:val="single" w:sz="4" w:space="0" w:color="auto"/>
              <w:right w:val="nil"/>
            </w:tcBorders>
            <w:shd w:val="clear" w:color="auto" w:fill="auto"/>
            <w:vAlign w:val="center"/>
          </w:tcPr>
          <w:p w14:paraId="58D90059" w14:textId="77777777" w:rsidR="00236D5B" w:rsidRPr="004D5B00" w:rsidRDefault="00236D5B" w:rsidP="00CB3DBB">
            <w:pPr>
              <w:jc w:val="center"/>
              <w:rPr>
                <w:color w:val="000000" w:themeColor="text1"/>
                <w:sz w:val="20"/>
                <w:szCs w:val="20"/>
              </w:rPr>
            </w:pPr>
            <w:r w:rsidRPr="004D5B00">
              <w:rPr>
                <w:color w:val="000000" w:themeColor="text1"/>
                <w:sz w:val="20"/>
                <w:szCs w:val="20"/>
              </w:rPr>
              <w:t>DSC 5020 DSC</w:t>
            </w:r>
          </w:p>
        </w:tc>
        <w:tc>
          <w:tcPr>
            <w:tcW w:w="1020" w:type="dxa"/>
            <w:tcBorders>
              <w:top w:val="nil"/>
              <w:left w:val="single" w:sz="4" w:space="0" w:color="auto"/>
              <w:bottom w:val="single" w:sz="4" w:space="0" w:color="auto"/>
              <w:right w:val="single" w:sz="4" w:space="0" w:color="auto"/>
            </w:tcBorders>
            <w:shd w:val="clear" w:color="auto" w:fill="auto"/>
            <w:vAlign w:val="center"/>
          </w:tcPr>
          <w:p w14:paraId="17EF2FE0" w14:textId="77777777" w:rsidR="00236D5B" w:rsidRPr="004D5B00" w:rsidRDefault="00236D5B" w:rsidP="00CB3DBB">
            <w:pPr>
              <w:jc w:val="center"/>
              <w:rPr>
                <w:color w:val="000000" w:themeColor="text1"/>
                <w:sz w:val="20"/>
                <w:szCs w:val="20"/>
              </w:rPr>
            </w:pPr>
            <w:r w:rsidRPr="004D5B00">
              <w:rPr>
                <w:color w:val="000000" w:themeColor="text1"/>
                <w:sz w:val="20"/>
                <w:szCs w:val="20"/>
              </w:rPr>
              <w:t>22</w:t>
            </w:r>
          </w:p>
        </w:tc>
        <w:tc>
          <w:tcPr>
            <w:tcW w:w="2540" w:type="dxa"/>
            <w:tcBorders>
              <w:top w:val="nil"/>
              <w:left w:val="nil"/>
              <w:bottom w:val="single" w:sz="4" w:space="0" w:color="auto"/>
              <w:right w:val="single" w:sz="4" w:space="0" w:color="auto"/>
            </w:tcBorders>
            <w:shd w:val="clear" w:color="auto" w:fill="auto"/>
            <w:vAlign w:val="center"/>
          </w:tcPr>
          <w:p w14:paraId="4E0C5A2C" w14:textId="77777777" w:rsidR="00236D5B" w:rsidRPr="004D5B00" w:rsidRDefault="00236D5B" w:rsidP="00CB3DBB">
            <w:pPr>
              <w:jc w:val="center"/>
              <w:rPr>
                <w:color w:val="000000" w:themeColor="text1"/>
                <w:sz w:val="20"/>
                <w:szCs w:val="20"/>
              </w:rPr>
            </w:pPr>
            <w:r w:rsidRPr="004D5B00">
              <w:rPr>
                <w:color w:val="000000" w:themeColor="text1"/>
                <w:sz w:val="20"/>
                <w:szCs w:val="20"/>
              </w:rPr>
              <w:t>ALFA 3800 Polon Bydgoszcz</w:t>
            </w:r>
          </w:p>
        </w:tc>
        <w:tc>
          <w:tcPr>
            <w:tcW w:w="1140" w:type="dxa"/>
            <w:tcBorders>
              <w:top w:val="nil"/>
              <w:left w:val="nil"/>
              <w:bottom w:val="single" w:sz="4" w:space="0" w:color="auto"/>
              <w:right w:val="single" w:sz="4" w:space="0" w:color="auto"/>
            </w:tcBorders>
            <w:shd w:val="clear" w:color="auto" w:fill="auto"/>
            <w:vAlign w:val="center"/>
          </w:tcPr>
          <w:p w14:paraId="4AEC33DC" w14:textId="77777777" w:rsidR="00236D5B" w:rsidRPr="00B30312" w:rsidRDefault="00236D5B" w:rsidP="00CB3DBB">
            <w:pPr>
              <w:jc w:val="center"/>
              <w:rPr>
                <w:sz w:val="20"/>
                <w:szCs w:val="20"/>
              </w:rPr>
            </w:pPr>
            <w:r w:rsidRPr="00B30312">
              <w:rPr>
                <w:sz w:val="20"/>
                <w:szCs w:val="20"/>
              </w:rPr>
              <w:t>27</w:t>
            </w:r>
          </w:p>
        </w:tc>
      </w:tr>
      <w:tr w:rsidR="00236D5B" w:rsidRPr="00B30312" w14:paraId="2D16BD23" w14:textId="77777777" w:rsidTr="00CB3DBB">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07F8F926" w14:textId="77777777" w:rsidR="00236D5B" w:rsidRPr="00B30312" w:rsidRDefault="00236D5B" w:rsidP="00CB3DBB">
            <w:pPr>
              <w:jc w:val="center"/>
              <w:rPr>
                <w:sz w:val="20"/>
                <w:szCs w:val="20"/>
              </w:rPr>
            </w:pPr>
            <w:r>
              <w:rPr>
                <w:sz w:val="20"/>
                <w:szCs w:val="20"/>
              </w:rPr>
              <w:t>14.</w:t>
            </w:r>
          </w:p>
        </w:tc>
        <w:tc>
          <w:tcPr>
            <w:tcW w:w="2000" w:type="dxa"/>
            <w:tcBorders>
              <w:top w:val="nil"/>
              <w:left w:val="nil"/>
              <w:bottom w:val="single" w:sz="4" w:space="0" w:color="auto"/>
              <w:right w:val="single" w:sz="4" w:space="0" w:color="auto"/>
            </w:tcBorders>
            <w:shd w:val="clear" w:color="auto" w:fill="auto"/>
            <w:vAlign w:val="center"/>
          </w:tcPr>
          <w:p w14:paraId="757AD21C" w14:textId="77777777" w:rsidR="00236D5B" w:rsidRPr="004D5B00" w:rsidRDefault="00236D5B" w:rsidP="00CB3DBB">
            <w:pPr>
              <w:jc w:val="center"/>
              <w:rPr>
                <w:color w:val="000000" w:themeColor="text1"/>
                <w:sz w:val="20"/>
                <w:szCs w:val="20"/>
              </w:rPr>
            </w:pPr>
            <w:r w:rsidRPr="004D5B00">
              <w:rPr>
                <w:color w:val="000000" w:themeColor="text1"/>
                <w:sz w:val="20"/>
                <w:szCs w:val="20"/>
              </w:rPr>
              <w:t>PT Sierpc</w:t>
            </w:r>
          </w:p>
        </w:tc>
        <w:tc>
          <w:tcPr>
            <w:tcW w:w="2500" w:type="dxa"/>
            <w:tcBorders>
              <w:top w:val="nil"/>
              <w:left w:val="nil"/>
              <w:bottom w:val="single" w:sz="4" w:space="0" w:color="auto"/>
              <w:right w:val="nil"/>
            </w:tcBorders>
            <w:shd w:val="clear" w:color="auto" w:fill="auto"/>
            <w:vAlign w:val="center"/>
          </w:tcPr>
          <w:p w14:paraId="03DB7BEE" w14:textId="77777777" w:rsidR="00236D5B" w:rsidRPr="004D5B00" w:rsidRDefault="00236D5B" w:rsidP="00CB3DBB">
            <w:pPr>
              <w:jc w:val="center"/>
              <w:rPr>
                <w:color w:val="000000" w:themeColor="text1"/>
                <w:sz w:val="20"/>
                <w:szCs w:val="20"/>
              </w:rPr>
            </w:pPr>
            <w:r w:rsidRPr="004D5B00">
              <w:rPr>
                <w:color w:val="000000" w:themeColor="text1"/>
                <w:sz w:val="20"/>
                <w:szCs w:val="20"/>
              </w:rPr>
              <w:t>ADVISOR CD 7218</w:t>
            </w:r>
          </w:p>
        </w:tc>
        <w:tc>
          <w:tcPr>
            <w:tcW w:w="1020" w:type="dxa"/>
            <w:tcBorders>
              <w:top w:val="nil"/>
              <w:left w:val="single" w:sz="4" w:space="0" w:color="auto"/>
              <w:bottom w:val="single" w:sz="4" w:space="0" w:color="auto"/>
              <w:right w:val="single" w:sz="4" w:space="0" w:color="auto"/>
            </w:tcBorders>
            <w:shd w:val="clear" w:color="auto" w:fill="auto"/>
            <w:vAlign w:val="center"/>
          </w:tcPr>
          <w:p w14:paraId="162E0167" w14:textId="77777777" w:rsidR="00236D5B" w:rsidRPr="004D5B00" w:rsidRDefault="00236D5B" w:rsidP="00CB3DBB">
            <w:pPr>
              <w:jc w:val="center"/>
              <w:rPr>
                <w:color w:val="000000" w:themeColor="text1"/>
                <w:sz w:val="20"/>
                <w:szCs w:val="20"/>
              </w:rPr>
            </w:pPr>
            <w:r w:rsidRPr="004D5B00">
              <w:rPr>
                <w:color w:val="000000" w:themeColor="text1"/>
                <w:sz w:val="20"/>
                <w:szCs w:val="20"/>
              </w:rPr>
              <w:t>14</w:t>
            </w:r>
          </w:p>
        </w:tc>
        <w:tc>
          <w:tcPr>
            <w:tcW w:w="2540" w:type="dxa"/>
            <w:tcBorders>
              <w:top w:val="nil"/>
              <w:left w:val="nil"/>
              <w:bottom w:val="single" w:sz="4" w:space="0" w:color="auto"/>
              <w:right w:val="single" w:sz="4" w:space="0" w:color="auto"/>
            </w:tcBorders>
            <w:shd w:val="clear" w:color="auto" w:fill="auto"/>
            <w:vAlign w:val="center"/>
          </w:tcPr>
          <w:p w14:paraId="7DF878C6" w14:textId="77777777" w:rsidR="00236D5B" w:rsidRPr="004D5B00" w:rsidRDefault="00236D5B" w:rsidP="00CB3DBB">
            <w:pPr>
              <w:jc w:val="center"/>
              <w:rPr>
                <w:color w:val="000000" w:themeColor="text1"/>
                <w:sz w:val="20"/>
                <w:szCs w:val="20"/>
              </w:rPr>
            </w:pPr>
            <w:r w:rsidRPr="004D5B00">
              <w:rPr>
                <w:color w:val="000000" w:themeColor="text1"/>
                <w:sz w:val="20"/>
                <w:szCs w:val="20"/>
              </w:rPr>
              <w:t>CSP- 35 Telkom Telf</w:t>
            </w:r>
          </w:p>
        </w:tc>
        <w:tc>
          <w:tcPr>
            <w:tcW w:w="1140" w:type="dxa"/>
            <w:tcBorders>
              <w:top w:val="nil"/>
              <w:left w:val="nil"/>
              <w:bottom w:val="single" w:sz="4" w:space="0" w:color="auto"/>
              <w:right w:val="single" w:sz="4" w:space="0" w:color="auto"/>
            </w:tcBorders>
            <w:shd w:val="clear" w:color="auto" w:fill="auto"/>
            <w:vAlign w:val="center"/>
          </w:tcPr>
          <w:p w14:paraId="403E3226" w14:textId="77777777" w:rsidR="00236D5B" w:rsidRPr="00B30312" w:rsidRDefault="00236D5B" w:rsidP="00CB3DBB">
            <w:pPr>
              <w:jc w:val="center"/>
              <w:rPr>
                <w:sz w:val="20"/>
                <w:szCs w:val="20"/>
              </w:rPr>
            </w:pPr>
            <w:r w:rsidRPr="00B30312">
              <w:rPr>
                <w:sz w:val="20"/>
                <w:szCs w:val="20"/>
              </w:rPr>
              <w:t>45</w:t>
            </w:r>
          </w:p>
        </w:tc>
      </w:tr>
      <w:tr w:rsidR="006109E0" w:rsidRPr="00B30312" w14:paraId="207A8B54" w14:textId="77777777" w:rsidTr="00CB3DBB">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5C62BFAE" w14:textId="77777777" w:rsidR="006109E0" w:rsidRPr="00B30312" w:rsidRDefault="006109E0" w:rsidP="006109E0">
            <w:pPr>
              <w:jc w:val="center"/>
              <w:rPr>
                <w:sz w:val="20"/>
                <w:szCs w:val="20"/>
              </w:rPr>
            </w:pPr>
            <w:r>
              <w:rPr>
                <w:sz w:val="20"/>
                <w:szCs w:val="20"/>
              </w:rPr>
              <w:t>15.</w:t>
            </w:r>
          </w:p>
        </w:tc>
        <w:tc>
          <w:tcPr>
            <w:tcW w:w="2000" w:type="dxa"/>
            <w:tcBorders>
              <w:top w:val="nil"/>
              <w:left w:val="nil"/>
              <w:bottom w:val="single" w:sz="4" w:space="0" w:color="auto"/>
              <w:right w:val="single" w:sz="4" w:space="0" w:color="auto"/>
            </w:tcBorders>
            <w:shd w:val="clear" w:color="auto" w:fill="auto"/>
            <w:vAlign w:val="center"/>
          </w:tcPr>
          <w:p w14:paraId="5360597D" w14:textId="77777777" w:rsidR="006109E0" w:rsidRPr="004D5B00" w:rsidRDefault="006109E0" w:rsidP="006109E0">
            <w:pPr>
              <w:jc w:val="center"/>
              <w:rPr>
                <w:b/>
                <w:bCs/>
                <w:color w:val="000000" w:themeColor="text1"/>
                <w:sz w:val="20"/>
                <w:szCs w:val="20"/>
                <w:u w:val="single"/>
              </w:rPr>
            </w:pPr>
            <w:r w:rsidRPr="004D5B00">
              <w:rPr>
                <w:b/>
                <w:bCs/>
                <w:color w:val="000000" w:themeColor="text1"/>
                <w:sz w:val="20"/>
                <w:szCs w:val="20"/>
                <w:u w:val="single"/>
              </w:rPr>
              <w:t xml:space="preserve">PT OSTROŁĘKA </w:t>
            </w:r>
          </w:p>
        </w:tc>
        <w:tc>
          <w:tcPr>
            <w:tcW w:w="2500" w:type="dxa"/>
            <w:tcBorders>
              <w:top w:val="nil"/>
              <w:left w:val="nil"/>
              <w:bottom w:val="single" w:sz="4" w:space="0" w:color="auto"/>
              <w:right w:val="nil"/>
            </w:tcBorders>
            <w:shd w:val="clear" w:color="auto" w:fill="auto"/>
            <w:vAlign w:val="center"/>
          </w:tcPr>
          <w:p w14:paraId="3256041A" w14:textId="17DB55B5" w:rsidR="006109E0" w:rsidRPr="004D5B00" w:rsidRDefault="006109E0" w:rsidP="006109E0">
            <w:pPr>
              <w:jc w:val="center"/>
              <w:rPr>
                <w:color w:val="000000" w:themeColor="text1"/>
                <w:sz w:val="20"/>
                <w:szCs w:val="20"/>
              </w:rPr>
            </w:pPr>
            <w:r w:rsidRPr="004D5B00">
              <w:rPr>
                <w:color w:val="000000" w:themeColor="text1"/>
                <w:sz w:val="20"/>
                <w:szCs w:val="20"/>
              </w:rPr>
              <w:t>DSC HS2064PCBE</w:t>
            </w:r>
          </w:p>
        </w:tc>
        <w:tc>
          <w:tcPr>
            <w:tcW w:w="1020" w:type="dxa"/>
            <w:tcBorders>
              <w:top w:val="nil"/>
              <w:left w:val="single" w:sz="4" w:space="0" w:color="auto"/>
              <w:bottom w:val="single" w:sz="4" w:space="0" w:color="auto"/>
              <w:right w:val="single" w:sz="4" w:space="0" w:color="auto"/>
            </w:tcBorders>
            <w:shd w:val="clear" w:color="auto" w:fill="auto"/>
            <w:vAlign w:val="center"/>
          </w:tcPr>
          <w:p w14:paraId="28E81E4E" w14:textId="478961B1" w:rsidR="006109E0" w:rsidRPr="004D5B00" w:rsidRDefault="006109E0" w:rsidP="006109E0">
            <w:pPr>
              <w:jc w:val="center"/>
              <w:rPr>
                <w:color w:val="000000" w:themeColor="text1"/>
                <w:sz w:val="20"/>
                <w:szCs w:val="20"/>
              </w:rPr>
            </w:pPr>
            <w:r w:rsidRPr="004D5B00">
              <w:rPr>
                <w:color w:val="000000" w:themeColor="text1"/>
                <w:sz w:val="20"/>
                <w:szCs w:val="20"/>
              </w:rPr>
              <w:t>42</w:t>
            </w:r>
          </w:p>
        </w:tc>
        <w:tc>
          <w:tcPr>
            <w:tcW w:w="2540" w:type="dxa"/>
            <w:tcBorders>
              <w:top w:val="nil"/>
              <w:left w:val="nil"/>
              <w:bottom w:val="single" w:sz="4" w:space="0" w:color="auto"/>
              <w:right w:val="single" w:sz="4" w:space="0" w:color="auto"/>
            </w:tcBorders>
            <w:shd w:val="clear" w:color="auto" w:fill="auto"/>
            <w:vAlign w:val="center"/>
          </w:tcPr>
          <w:p w14:paraId="6BDF6D66" w14:textId="77777777" w:rsidR="006109E0" w:rsidRPr="004D5B00" w:rsidRDefault="006109E0" w:rsidP="006109E0">
            <w:pPr>
              <w:jc w:val="center"/>
              <w:rPr>
                <w:color w:val="000000" w:themeColor="text1"/>
                <w:sz w:val="20"/>
                <w:szCs w:val="20"/>
              </w:rPr>
            </w:pPr>
            <w:r w:rsidRPr="004D5B00">
              <w:rPr>
                <w:color w:val="000000" w:themeColor="text1"/>
                <w:sz w:val="20"/>
                <w:szCs w:val="20"/>
              </w:rPr>
              <w:t>POLON 4200 ALFA</w:t>
            </w:r>
          </w:p>
        </w:tc>
        <w:tc>
          <w:tcPr>
            <w:tcW w:w="1140" w:type="dxa"/>
            <w:tcBorders>
              <w:top w:val="nil"/>
              <w:left w:val="nil"/>
              <w:bottom w:val="single" w:sz="4" w:space="0" w:color="auto"/>
              <w:right w:val="single" w:sz="4" w:space="0" w:color="auto"/>
            </w:tcBorders>
            <w:shd w:val="clear" w:color="auto" w:fill="auto"/>
            <w:vAlign w:val="center"/>
          </w:tcPr>
          <w:p w14:paraId="7574E4CD" w14:textId="77777777" w:rsidR="006109E0" w:rsidRPr="00B30312" w:rsidRDefault="006109E0" w:rsidP="006109E0">
            <w:pPr>
              <w:jc w:val="center"/>
              <w:rPr>
                <w:sz w:val="20"/>
                <w:szCs w:val="20"/>
              </w:rPr>
            </w:pPr>
            <w:r>
              <w:rPr>
                <w:sz w:val="20"/>
                <w:szCs w:val="20"/>
              </w:rPr>
              <w:t>111</w:t>
            </w:r>
          </w:p>
        </w:tc>
      </w:tr>
      <w:tr w:rsidR="00236D5B" w:rsidRPr="00B30312" w14:paraId="716E85EA" w14:textId="77777777" w:rsidTr="00CB3DBB">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183FDCED" w14:textId="77777777" w:rsidR="00236D5B" w:rsidRPr="00B30312" w:rsidRDefault="00236D5B" w:rsidP="00CB3DBB">
            <w:pPr>
              <w:jc w:val="center"/>
              <w:rPr>
                <w:sz w:val="20"/>
                <w:szCs w:val="20"/>
              </w:rPr>
            </w:pPr>
            <w:r>
              <w:rPr>
                <w:sz w:val="20"/>
                <w:szCs w:val="20"/>
              </w:rPr>
              <w:t>16.</w:t>
            </w:r>
          </w:p>
        </w:tc>
        <w:tc>
          <w:tcPr>
            <w:tcW w:w="2000" w:type="dxa"/>
            <w:tcBorders>
              <w:top w:val="nil"/>
              <w:left w:val="nil"/>
              <w:bottom w:val="single" w:sz="4" w:space="0" w:color="auto"/>
              <w:right w:val="single" w:sz="4" w:space="0" w:color="auto"/>
            </w:tcBorders>
            <w:shd w:val="clear" w:color="auto" w:fill="auto"/>
            <w:vAlign w:val="center"/>
          </w:tcPr>
          <w:p w14:paraId="650B278B" w14:textId="77777777" w:rsidR="00236D5B" w:rsidRPr="004D5B00" w:rsidRDefault="00236D5B" w:rsidP="00CB3DBB">
            <w:pPr>
              <w:jc w:val="center"/>
              <w:rPr>
                <w:color w:val="000000" w:themeColor="text1"/>
                <w:sz w:val="20"/>
                <w:szCs w:val="20"/>
              </w:rPr>
            </w:pPr>
            <w:r w:rsidRPr="004D5B00">
              <w:rPr>
                <w:color w:val="000000" w:themeColor="text1"/>
                <w:sz w:val="20"/>
                <w:szCs w:val="20"/>
              </w:rPr>
              <w:t>PT Maków Maz.</w:t>
            </w:r>
          </w:p>
        </w:tc>
        <w:tc>
          <w:tcPr>
            <w:tcW w:w="2500" w:type="dxa"/>
            <w:tcBorders>
              <w:top w:val="nil"/>
              <w:left w:val="nil"/>
              <w:bottom w:val="single" w:sz="4" w:space="0" w:color="auto"/>
              <w:right w:val="nil"/>
            </w:tcBorders>
            <w:shd w:val="clear" w:color="auto" w:fill="auto"/>
            <w:vAlign w:val="center"/>
          </w:tcPr>
          <w:p w14:paraId="77F8E938" w14:textId="77777777" w:rsidR="00236D5B" w:rsidRPr="004D5B00" w:rsidRDefault="00236D5B" w:rsidP="00CB3DBB">
            <w:pPr>
              <w:jc w:val="center"/>
              <w:rPr>
                <w:color w:val="000000" w:themeColor="text1"/>
                <w:sz w:val="20"/>
                <w:szCs w:val="20"/>
              </w:rPr>
            </w:pPr>
            <w:r w:rsidRPr="004D5B00">
              <w:rPr>
                <w:color w:val="000000" w:themeColor="text1"/>
                <w:sz w:val="20"/>
                <w:szCs w:val="20"/>
              </w:rPr>
              <w:t xml:space="preserve">CA-10 </w:t>
            </w:r>
          </w:p>
        </w:tc>
        <w:tc>
          <w:tcPr>
            <w:tcW w:w="1020" w:type="dxa"/>
            <w:tcBorders>
              <w:top w:val="nil"/>
              <w:left w:val="single" w:sz="4" w:space="0" w:color="auto"/>
              <w:bottom w:val="single" w:sz="4" w:space="0" w:color="auto"/>
              <w:right w:val="single" w:sz="4" w:space="0" w:color="auto"/>
            </w:tcBorders>
            <w:shd w:val="clear" w:color="auto" w:fill="auto"/>
            <w:vAlign w:val="center"/>
          </w:tcPr>
          <w:p w14:paraId="2317EE80" w14:textId="77777777" w:rsidR="00236D5B" w:rsidRPr="004D5B00" w:rsidRDefault="00236D5B" w:rsidP="00CB3DBB">
            <w:pPr>
              <w:jc w:val="center"/>
              <w:rPr>
                <w:color w:val="000000" w:themeColor="text1"/>
                <w:sz w:val="20"/>
                <w:szCs w:val="20"/>
              </w:rPr>
            </w:pPr>
            <w:r w:rsidRPr="004D5B00">
              <w:rPr>
                <w:color w:val="000000" w:themeColor="text1"/>
                <w:sz w:val="20"/>
                <w:szCs w:val="20"/>
              </w:rPr>
              <w:t>15</w:t>
            </w:r>
          </w:p>
        </w:tc>
        <w:tc>
          <w:tcPr>
            <w:tcW w:w="2540" w:type="dxa"/>
            <w:tcBorders>
              <w:top w:val="nil"/>
              <w:left w:val="nil"/>
              <w:bottom w:val="single" w:sz="4" w:space="0" w:color="auto"/>
              <w:right w:val="single" w:sz="4" w:space="0" w:color="auto"/>
            </w:tcBorders>
            <w:shd w:val="clear" w:color="auto" w:fill="auto"/>
            <w:vAlign w:val="center"/>
          </w:tcPr>
          <w:p w14:paraId="6825605E" w14:textId="77777777" w:rsidR="00236D5B" w:rsidRPr="004D5B00" w:rsidRDefault="00236D5B" w:rsidP="00CB3DBB">
            <w:pPr>
              <w:jc w:val="center"/>
              <w:rPr>
                <w:color w:val="000000" w:themeColor="text1"/>
                <w:sz w:val="20"/>
                <w:szCs w:val="20"/>
              </w:rPr>
            </w:pPr>
            <w:r w:rsidRPr="004D5B00">
              <w:rPr>
                <w:color w:val="000000" w:themeColor="text1"/>
                <w:sz w:val="20"/>
                <w:szCs w:val="20"/>
              </w:rPr>
              <w:t>FCC 3000 ADEMCO</w:t>
            </w:r>
          </w:p>
        </w:tc>
        <w:tc>
          <w:tcPr>
            <w:tcW w:w="1140" w:type="dxa"/>
            <w:tcBorders>
              <w:top w:val="nil"/>
              <w:left w:val="nil"/>
              <w:bottom w:val="single" w:sz="4" w:space="0" w:color="auto"/>
              <w:right w:val="single" w:sz="4" w:space="0" w:color="auto"/>
            </w:tcBorders>
            <w:shd w:val="clear" w:color="auto" w:fill="auto"/>
            <w:vAlign w:val="center"/>
          </w:tcPr>
          <w:p w14:paraId="7CEED501" w14:textId="77777777" w:rsidR="00236D5B" w:rsidRPr="00B30312" w:rsidRDefault="00236D5B" w:rsidP="00CB3DBB">
            <w:pPr>
              <w:jc w:val="center"/>
              <w:rPr>
                <w:sz w:val="20"/>
                <w:szCs w:val="20"/>
              </w:rPr>
            </w:pPr>
            <w:r w:rsidRPr="00B30312">
              <w:rPr>
                <w:sz w:val="20"/>
                <w:szCs w:val="20"/>
              </w:rPr>
              <w:t>4</w:t>
            </w:r>
          </w:p>
        </w:tc>
      </w:tr>
      <w:tr w:rsidR="00236D5B" w:rsidRPr="00B30312" w14:paraId="1579320E" w14:textId="77777777" w:rsidTr="00CB3DBB">
        <w:trPr>
          <w:trHeight w:val="49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8145A45" w14:textId="77777777" w:rsidR="00236D5B" w:rsidRPr="00B30312" w:rsidRDefault="00236D5B" w:rsidP="00CB3DBB">
            <w:pPr>
              <w:jc w:val="center"/>
              <w:rPr>
                <w:sz w:val="20"/>
                <w:szCs w:val="20"/>
              </w:rPr>
            </w:pPr>
            <w:r>
              <w:rPr>
                <w:sz w:val="20"/>
                <w:szCs w:val="20"/>
              </w:rPr>
              <w:t>17.</w:t>
            </w:r>
          </w:p>
        </w:tc>
        <w:tc>
          <w:tcPr>
            <w:tcW w:w="2000" w:type="dxa"/>
            <w:tcBorders>
              <w:top w:val="nil"/>
              <w:left w:val="nil"/>
              <w:bottom w:val="single" w:sz="4" w:space="0" w:color="auto"/>
              <w:right w:val="single" w:sz="4" w:space="0" w:color="auto"/>
            </w:tcBorders>
            <w:shd w:val="clear" w:color="auto" w:fill="auto"/>
            <w:vAlign w:val="center"/>
          </w:tcPr>
          <w:p w14:paraId="7FD7D112" w14:textId="77777777" w:rsidR="00236D5B" w:rsidRPr="004D5B00" w:rsidRDefault="00236D5B" w:rsidP="00CB3DBB">
            <w:pPr>
              <w:jc w:val="center"/>
              <w:rPr>
                <w:color w:val="000000" w:themeColor="text1"/>
                <w:sz w:val="20"/>
                <w:szCs w:val="20"/>
              </w:rPr>
            </w:pPr>
            <w:r w:rsidRPr="004D5B00">
              <w:rPr>
                <w:color w:val="000000" w:themeColor="text1"/>
                <w:sz w:val="20"/>
                <w:szCs w:val="20"/>
              </w:rPr>
              <w:t>PT Myszyniec</w:t>
            </w:r>
          </w:p>
        </w:tc>
        <w:tc>
          <w:tcPr>
            <w:tcW w:w="2500" w:type="dxa"/>
            <w:tcBorders>
              <w:top w:val="nil"/>
              <w:left w:val="nil"/>
              <w:bottom w:val="single" w:sz="4" w:space="0" w:color="auto"/>
              <w:right w:val="nil"/>
            </w:tcBorders>
            <w:shd w:val="clear" w:color="auto" w:fill="auto"/>
            <w:vAlign w:val="center"/>
          </w:tcPr>
          <w:p w14:paraId="157C8EBC" w14:textId="77777777" w:rsidR="00236D5B" w:rsidRPr="004D5B00" w:rsidRDefault="00236D5B" w:rsidP="00CB3DBB">
            <w:pPr>
              <w:jc w:val="center"/>
              <w:rPr>
                <w:color w:val="000000" w:themeColor="text1"/>
                <w:sz w:val="20"/>
                <w:szCs w:val="20"/>
              </w:rPr>
            </w:pPr>
            <w:r w:rsidRPr="004D5B00">
              <w:rPr>
                <w:color w:val="000000" w:themeColor="text1"/>
                <w:sz w:val="20"/>
                <w:szCs w:val="20"/>
              </w:rPr>
              <w:t>CMA ESPRIT 727</w:t>
            </w:r>
          </w:p>
        </w:tc>
        <w:tc>
          <w:tcPr>
            <w:tcW w:w="1020" w:type="dxa"/>
            <w:tcBorders>
              <w:top w:val="nil"/>
              <w:left w:val="single" w:sz="4" w:space="0" w:color="auto"/>
              <w:bottom w:val="single" w:sz="4" w:space="0" w:color="auto"/>
              <w:right w:val="single" w:sz="4" w:space="0" w:color="auto"/>
            </w:tcBorders>
            <w:shd w:val="clear" w:color="auto" w:fill="auto"/>
            <w:vAlign w:val="center"/>
          </w:tcPr>
          <w:p w14:paraId="667C8B0D" w14:textId="77777777" w:rsidR="00236D5B" w:rsidRPr="004D5B00" w:rsidRDefault="00236D5B" w:rsidP="00CB3DBB">
            <w:pPr>
              <w:jc w:val="center"/>
              <w:rPr>
                <w:color w:val="000000" w:themeColor="text1"/>
                <w:sz w:val="20"/>
                <w:szCs w:val="20"/>
              </w:rPr>
            </w:pPr>
            <w:r w:rsidRPr="004D5B00">
              <w:rPr>
                <w:color w:val="000000" w:themeColor="text1"/>
                <w:sz w:val="20"/>
                <w:szCs w:val="20"/>
              </w:rPr>
              <w:t>8</w:t>
            </w:r>
          </w:p>
        </w:tc>
        <w:tc>
          <w:tcPr>
            <w:tcW w:w="2540" w:type="dxa"/>
            <w:tcBorders>
              <w:top w:val="nil"/>
              <w:left w:val="nil"/>
              <w:bottom w:val="single" w:sz="4" w:space="0" w:color="auto"/>
              <w:right w:val="single" w:sz="4" w:space="0" w:color="auto"/>
            </w:tcBorders>
            <w:shd w:val="clear" w:color="auto" w:fill="auto"/>
            <w:vAlign w:val="center"/>
          </w:tcPr>
          <w:p w14:paraId="52EF59DF" w14:textId="77777777" w:rsidR="00236D5B" w:rsidRPr="004D5B00" w:rsidRDefault="00236D5B" w:rsidP="00CB3DBB">
            <w:pPr>
              <w:jc w:val="center"/>
              <w:rPr>
                <w:color w:val="000000" w:themeColor="text1"/>
                <w:sz w:val="20"/>
                <w:szCs w:val="20"/>
              </w:rPr>
            </w:pPr>
            <w:r w:rsidRPr="004D5B00">
              <w:rPr>
                <w:color w:val="000000" w:themeColor="text1"/>
                <w:sz w:val="20"/>
                <w:szCs w:val="20"/>
              </w:rPr>
              <w:t>IGNIS 1080</w:t>
            </w:r>
          </w:p>
        </w:tc>
        <w:tc>
          <w:tcPr>
            <w:tcW w:w="1140" w:type="dxa"/>
            <w:tcBorders>
              <w:top w:val="nil"/>
              <w:left w:val="nil"/>
              <w:bottom w:val="single" w:sz="4" w:space="0" w:color="auto"/>
              <w:right w:val="single" w:sz="4" w:space="0" w:color="auto"/>
            </w:tcBorders>
            <w:shd w:val="clear" w:color="auto" w:fill="auto"/>
            <w:vAlign w:val="center"/>
          </w:tcPr>
          <w:p w14:paraId="4357AC49" w14:textId="77777777" w:rsidR="00236D5B" w:rsidRPr="00B30312" w:rsidRDefault="00236D5B" w:rsidP="00CB3DBB">
            <w:pPr>
              <w:jc w:val="center"/>
              <w:rPr>
                <w:sz w:val="20"/>
                <w:szCs w:val="20"/>
              </w:rPr>
            </w:pPr>
            <w:r w:rsidRPr="00B30312">
              <w:rPr>
                <w:sz w:val="20"/>
                <w:szCs w:val="20"/>
              </w:rPr>
              <w:t>14</w:t>
            </w:r>
          </w:p>
        </w:tc>
      </w:tr>
      <w:tr w:rsidR="00236D5B" w:rsidRPr="00B30312" w14:paraId="7E0148CA" w14:textId="77777777" w:rsidTr="00CB3DBB">
        <w:trPr>
          <w:trHeight w:val="40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65820C24" w14:textId="77777777" w:rsidR="00236D5B" w:rsidRPr="00B30312" w:rsidRDefault="00236D5B" w:rsidP="00CB3DBB">
            <w:pPr>
              <w:jc w:val="center"/>
              <w:rPr>
                <w:sz w:val="20"/>
                <w:szCs w:val="20"/>
              </w:rPr>
            </w:pPr>
            <w:r>
              <w:rPr>
                <w:sz w:val="20"/>
                <w:szCs w:val="20"/>
              </w:rPr>
              <w:t>18.</w:t>
            </w:r>
          </w:p>
        </w:tc>
        <w:tc>
          <w:tcPr>
            <w:tcW w:w="2000" w:type="dxa"/>
            <w:tcBorders>
              <w:top w:val="nil"/>
              <w:left w:val="nil"/>
              <w:bottom w:val="single" w:sz="4" w:space="0" w:color="auto"/>
              <w:right w:val="single" w:sz="4" w:space="0" w:color="auto"/>
            </w:tcBorders>
            <w:shd w:val="clear" w:color="auto" w:fill="auto"/>
            <w:vAlign w:val="center"/>
          </w:tcPr>
          <w:p w14:paraId="49189EBD" w14:textId="77777777" w:rsidR="00236D5B" w:rsidRPr="004D5B00" w:rsidRDefault="00236D5B" w:rsidP="00CB3DBB">
            <w:pPr>
              <w:jc w:val="center"/>
              <w:rPr>
                <w:color w:val="000000" w:themeColor="text1"/>
                <w:sz w:val="20"/>
                <w:szCs w:val="20"/>
              </w:rPr>
            </w:pPr>
            <w:r w:rsidRPr="004D5B00">
              <w:rPr>
                <w:color w:val="000000" w:themeColor="text1"/>
                <w:sz w:val="20"/>
                <w:szCs w:val="20"/>
              </w:rPr>
              <w:t>PT Ostrów Maz.</w:t>
            </w:r>
          </w:p>
        </w:tc>
        <w:tc>
          <w:tcPr>
            <w:tcW w:w="2500" w:type="dxa"/>
            <w:tcBorders>
              <w:top w:val="nil"/>
              <w:left w:val="nil"/>
              <w:bottom w:val="single" w:sz="4" w:space="0" w:color="auto"/>
              <w:right w:val="nil"/>
            </w:tcBorders>
            <w:shd w:val="clear" w:color="auto" w:fill="auto"/>
            <w:vAlign w:val="center"/>
          </w:tcPr>
          <w:p w14:paraId="508E9472" w14:textId="77777777" w:rsidR="00236D5B" w:rsidRPr="004D5B00" w:rsidRDefault="00236D5B" w:rsidP="00CB3DBB">
            <w:pPr>
              <w:jc w:val="center"/>
              <w:rPr>
                <w:color w:val="000000" w:themeColor="text1"/>
                <w:sz w:val="20"/>
                <w:szCs w:val="20"/>
              </w:rPr>
            </w:pPr>
            <w:r w:rsidRPr="004D5B00">
              <w:rPr>
                <w:color w:val="000000" w:themeColor="text1"/>
                <w:sz w:val="20"/>
                <w:szCs w:val="20"/>
              </w:rPr>
              <w:t>RISCO</w:t>
            </w:r>
          </w:p>
        </w:tc>
        <w:tc>
          <w:tcPr>
            <w:tcW w:w="1020" w:type="dxa"/>
            <w:tcBorders>
              <w:top w:val="nil"/>
              <w:left w:val="single" w:sz="4" w:space="0" w:color="auto"/>
              <w:bottom w:val="single" w:sz="4" w:space="0" w:color="auto"/>
              <w:right w:val="single" w:sz="4" w:space="0" w:color="auto"/>
            </w:tcBorders>
            <w:shd w:val="clear" w:color="auto" w:fill="auto"/>
            <w:vAlign w:val="center"/>
          </w:tcPr>
          <w:p w14:paraId="08E1C6D0" w14:textId="77777777" w:rsidR="00236D5B" w:rsidRPr="004D5B00" w:rsidRDefault="00236D5B" w:rsidP="00CB3DBB">
            <w:pPr>
              <w:jc w:val="center"/>
              <w:rPr>
                <w:color w:val="000000" w:themeColor="text1"/>
                <w:sz w:val="20"/>
                <w:szCs w:val="20"/>
              </w:rPr>
            </w:pPr>
            <w:r w:rsidRPr="004D5B00">
              <w:rPr>
                <w:color w:val="000000" w:themeColor="text1"/>
                <w:sz w:val="20"/>
                <w:szCs w:val="20"/>
              </w:rPr>
              <w:t>13</w:t>
            </w:r>
          </w:p>
        </w:tc>
        <w:tc>
          <w:tcPr>
            <w:tcW w:w="2540" w:type="dxa"/>
            <w:tcBorders>
              <w:top w:val="nil"/>
              <w:left w:val="nil"/>
              <w:bottom w:val="single" w:sz="4" w:space="0" w:color="auto"/>
              <w:right w:val="single" w:sz="4" w:space="0" w:color="auto"/>
            </w:tcBorders>
            <w:shd w:val="clear" w:color="auto" w:fill="auto"/>
            <w:vAlign w:val="center"/>
          </w:tcPr>
          <w:p w14:paraId="5894D488" w14:textId="77777777" w:rsidR="00236D5B" w:rsidRPr="004D5B00" w:rsidRDefault="00236D5B" w:rsidP="00CB3DBB">
            <w:pPr>
              <w:jc w:val="center"/>
              <w:rPr>
                <w:color w:val="000000" w:themeColor="text1"/>
                <w:sz w:val="20"/>
                <w:szCs w:val="20"/>
              </w:rPr>
            </w:pPr>
            <w:r w:rsidRPr="004D5B00">
              <w:rPr>
                <w:color w:val="000000" w:themeColor="text1"/>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60AA3D5F" w14:textId="77777777" w:rsidR="00236D5B" w:rsidRPr="000E65A7" w:rsidRDefault="00236D5B" w:rsidP="00CB3DBB">
            <w:pPr>
              <w:jc w:val="center"/>
              <w:rPr>
                <w:sz w:val="20"/>
                <w:szCs w:val="20"/>
              </w:rPr>
            </w:pPr>
            <w:r w:rsidRPr="000E65A7">
              <w:rPr>
                <w:sz w:val="20"/>
                <w:szCs w:val="20"/>
              </w:rPr>
              <w:t>_</w:t>
            </w:r>
          </w:p>
        </w:tc>
      </w:tr>
      <w:tr w:rsidR="00236D5B" w:rsidRPr="00B30312" w14:paraId="21E6E295" w14:textId="77777777" w:rsidTr="00CB3DBB">
        <w:trPr>
          <w:trHeight w:val="4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12526113" w14:textId="77777777" w:rsidR="00236D5B" w:rsidRPr="00B30312" w:rsidRDefault="00236D5B" w:rsidP="00CB3DBB">
            <w:pPr>
              <w:jc w:val="center"/>
              <w:rPr>
                <w:sz w:val="20"/>
                <w:szCs w:val="20"/>
              </w:rPr>
            </w:pPr>
            <w:r>
              <w:rPr>
                <w:sz w:val="20"/>
                <w:szCs w:val="20"/>
              </w:rPr>
              <w:t>19.</w:t>
            </w:r>
          </w:p>
        </w:tc>
        <w:tc>
          <w:tcPr>
            <w:tcW w:w="2000" w:type="dxa"/>
            <w:tcBorders>
              <w:top w:val="nil"/>
              <w:left w:val="nil"/>
              <w:bottom w:val="single" w:sz="4" w:space="0" w:color="auto"/>
              <w:right w:val="single" w:sz="4" w:space="0" w:color="auto"/>
            </w:tcBorders>
            <w:shd w:val="clear" w:color="auto" w:fill="auto"/>
            <w:vAlign w:val="center"/>
          </w:tcPr>
          <w:p w14:paraId="7D62DAC2" w14:textId="77777777" w:rsidR="00236D5B" w:rsidRPr="004D5B00" w:rsidRDefault="00236D5B" w:rsidP="00CB3DBB">
            <w:pPr>
              <w:jc w:val="center"/>
              <w:rPr>
                <w:color w:val="000000" w:themeColor="text1"/>
                <w:sz w:val="20"/>
                <w:szCs w:val="20"/>
              </w:rPr>
            </w:pPr>
            <w:r w:rsidRPr="004D5B00">
              <w:rPr>
                <w:color w:val="000000" w:themeColor="text1"/>
                <w:sz w:val="20"/>
                <w:szCs w:val="20"/>
              </w:rPr>
              <w:t>PT Przasnysz</w:t>
            </w:r>
          </w:p>
        </w:tc>
        <w:tc>
          <w:tcPr>
            <w:tcW w:w="2500" w:type="dxa"/>
            <w:tcBorders>
              <w:top w:val="nil"/>
              <w:left w:val="nil"/>
              <w:bottom w:val="single" w:sz="4" w:space="0" w:color="auto"/>
              <w:right w:val="nil"/>
            </w:tcBorders>
            <w:shd w:val="clear" w:color="auto" w:fill="auto"/>
            <w:vAlign w:val="center"/>
          </w:tcPr>
          <w:p w14:paraId="546F41E8" w14:textId="77777777" w:rsidR="00236D5B" w:rsidRPr="004D5B00" w:rsidRDefault="00236D5B" w:rsidP="00CB3DBB">
            <w:pPr>
              <w:jc w:val="center"/>
              <w:rPr>
                <w:color w:val="000000" w:themeColor="text1"/>
                <w:sz w:val="20"/>
                <w:szCs w:val="20"/>
              </w:rPr>
            </w:pPr>
            <w:r w:rsidRPr="004D5B00">
              <w:rPr>
                <w:color w:val="000000" w:themeColor="text1"/>
                <w:sz w:val="20"/>
                <w:szCs w:val="20"/>
              </w:rPr>
              <w:t>CA8V2 SATEL</w:t>
            </w:r>
          </w:p>
        </w:tc>
        <w:tc>
          <w:tcPr>
            <w:tcW w:w="1020" w:type="dxa"/>
            <w:tcBorders>
              <w:top w:val="nil"/>
              <w:left w:val="single" w:sz="4" w:space="0" w:color="auto"/>
              <w:bottom w:val="single" w:sz="4" w:space="0" w:color="auto"/>
              <w:right w:val="single" w:sz="4" w:space="0" w:color="auto"/>
            </w:tcBorders>
            <w:shd w:val="clear" w:color="auto" w:fill="auto"/>
            <w:vAlign w:val="center"/>
          </w:tcPr>
          <w:p w14:paraId="4B403DD1" w14:textId="77777777" w:rsidR="00236D5B" w:rsidRPr="004D5B00" w:rsidRDefault="00236D5B" w:rsidP="00CB3DBB">
            <w:pPr>
              <w:jc w:val="center"/>
              <w:rPr>
                <w:color w:val="000000" w:themeColor="text1"/>
                <w:sz w:val="20"/>
                <w:szCs w:val="20"/>
              </w:rPr>
            </w:pPr>
            <w:r w:rsidRPr="004D5B00">
              <w:rPr>
                <w:color w:val="000000" w:themeColor="text1"/>
                <w:sz w:val="20"/>
                <w:szCs w:val="20"/>
              </w:rPr>
              <w:t>8</w:t>
            </w:r>
          </w:p>
        </w:tc>
        <w:tc>
          <w:tcPr>
            <w:tcW w:w="2540" w:type="dxa"/>
            <w:tcBorders>
              <w:top w:val="nil"/>
              <w:left w:val="nil"/>
              <w:bottom w:val="single" w:sz="4" w:space="0" w:color="auto"/>
              <w:right w:val="single" w:sz="4" w:space="0" w:color="auto"/>
            </w:tcBorders>
            <w:shd w:val="clear" w:color="auto" w:fill="auto"/>
            <w:vAlign w:val="center"/>
          </w:tcPr>
          <w:p w14:paraId="7A906146" w14:textId="77777777" w:rsidR="00236D5B" w:rsidRPr="004D5B00" w:rsidRDefault="00236D5B" w:rsidP="00CB3DBB">
            <w:pPr>
              <w:jc w:val="center"/>
              <w:rPr>
                <w:color w:val="000000" w:themeColor="text1"/>
                <w:sz w:val="20"/>
                <w:szCs w:val="20"/>
              </w:rPr>
            </w:pPr>
            <w:r w:rsidRPr="004D5B00">
              <w:rPr>
                <w:color w:val="000000" w:themeColor="text1"/>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0FF0BF48" w14:textId="77777777" w:rsidR="00236D5B" w:rsidRPr="00B30312" w:rsidRDefault="00236D5B" w:rsidP="00CB3DBB">
            <w:pPr>
              <w:jc w:val="center"/>
              <w:rPr>
                <w:sz w:val="20"/>
                <w:szCs w:val="20"/>
              </w:rPr>
            </w:pPr>
            <w:r w:rsidRPr="00B30312">
              <w:rPr>
                <w:sz w:val="20"/>
                <w:szCs w:val="20"/>
              </w:rPr>
              <w:t>_</w:t>
            </w:r>
          </w:p>
        </w:tc>
      </w:tr>
      <w:tr w:rsidR="00236D5B" w:rsidRPr="00B30312" w14:paraId="32137288" w14:textId="77777777" w:rsidTr="00CB3DBB">
        <w:trPr>
          <w:trHeight w:val="40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18F352A" w14:textId="77777777" w:rsidR="00236D5B" w:rsidRPr="00B30312" w:rsidRDefault="00236D5B" w:rsidP="00CB3DBB">
            <w:pPr>
              <w:jc w:val="center"/>
              <w:rPr>
                <w:sz w:val="20"/>
                <w:szCs w:val="20"/>
              </w:rPr>
            </w:pPr>
            <w:r>
              <w:rPr>
                <w:sz w:val="20"/>
                <w:szCs w:val="20"/>
              </w:rPr>
              <w:t>20.</w:t>
            </w:r>
          </w:p>
        </w:tc>
        <w:tc>
          <w:tcPr>
            <w:tcW w:w="2000" w:type="dxa"/>
            <w:tcBorders>
              <w:top w:val="nil"/>
              <w:left w:val="nil"/>
              <w:bottom w:val="single" w:sz="4" w:space="0" w:color="auto"/>
              <w:right w:val="single" w:sz="4" w:space="0" w:color="auto"/>
            </w:tcBorders>
            <w:shd w:val="clear" w:color="auto" w:fill="auto"/>
            <w:vAlign w:val="center"/>
          </w:tcPr>
          <w:p w14:paraId="5DF7473A" w14:textId="77777777" w:rsidR="00236D5B" w:rsidRPr="004D5B00" w:rsidRDefault="00236D5B" w:rsidP="00CB3DBB">
            <w:pPr>
              <w:jc w:val="center"/>
              <w:rPr>
                <w:color w:val="000000" w:themeColor="text1"/>
                <w:sz w:val="20"/>
                <w:szCs w:val="20"/>
              </w:rPr>
            </w:pPr>
            <w:r w:rsidRPr="004D5B00">
              <w:rPr>
                <w:color w:val="000000" w:themeColor="text1"/>
                <w:sz w:val="20"/>
                <w:szCs w:val="20"/>
              </w:rPr>
              <w:t>PT Wyszków</w:t>
            </w:r>
          </w:p>
        </w:tc>
        <w:tc>
          <w:tcPr>
            <w:tcW w:w="2500" w:type="dxa"/>
            <w:tcBorders>
              <w:top w:val="nil"/>
              <w:left w:val="nil"/>
              <w:bottom w:val="single" w:sz="4" w:space="0" w:color="auto"/>
              <w:right w:val="nil"/>
            </w:tcBorders>
            <w:shd w:val="clear" w:color="auto" w:fill="auto"/>
            <w:vAlign w:val="center"/>
          </w:tcPr>
          <w:p w14:paraId="72745409" w14:textId="77777777" w:rsidR="00236D5B" w:rsidRPr="004D5B00" w:rsidRDefault="00236D5B" w:rsidP="00CB3DBB">
            <w:pPr>
              <w:jc w:val="center"/>
              <w:rPr>
                <w:color w:val="000000" w:themeColor="text1"/>
                <w:sz w:val="20"/>
                <w:szCs w:val="20"/>
              </w:rPr>
            </w:pPr>
            <w:r w:rsidRPr="004D5B00">
              <w:rPr>
                <w:color w:val="000000" w:themeColor="text1"/>
                <w:sz w:val="20"/>
                <w:szCs w:val="20"/>
              </w:rPr>
              <w:t>SATEL INTEGRA 32</w:t>
            </w:r>
          </w:p>
        </w:tc>
        <w:tc>
          <w:tcPr>
            <w:tcW w:w="1020" w:type="dxa"/>
            <w:tcBorders>
              <w:top w:val="nil"/>
              <w:left w:val="single" w:sz="4" w:space="0" w:color="auto"/>
              <w:bottom w:val="single" w:sz="4" w:space="0" w:color="auto"/>
              <w:right w:val="single" w:sz="4" w:space="0" w:color="auto"/>
            </w:tcBorders>
            <w:shd w:val="clear" w:color="auto" w:fill="auto"/>
            <w:vAlign w:val="center"/>
          </w:tcPr>
          <w:p w14:paraId="73C8C08C" w14:textId="77777777" w:rsidR="00236D5B" w:rsidRPr="004D5B00" w:rsidRDefault="00236D5B" w:rsidP="00CB3DBB">
            <w:pPr>
              <w:jc w:val="center"/>
              <w:rPr>
                <w:color w:val="000000" w:themeColor="text1"/>
                <w:sz w:val="20"/>
                <w:szCs w:val="20"/>
              </w:rPr>
            </w:pPr>
            <w:r w:rsidRPr="004D5B00">
              <w:rPr>
                <w:color w:val="000000" w:themeColor="text1"/>
                <w:sz w:val="20"/>
                <w:szCs w:val="20"/>
              </w:rPr>
              <w:t>7</w:t>
            </w:r>
          </w:p>
        </w:tc>
        <w:tc>
          <w:tcPr>
            <w:tcW w:w="2540" w:type="dxa"/>
            <w:tcBorders>
              <w:top w:val="nil"/>
              <w:left w:val="nil"/>
              <w:bottom w:val="single" w:sz="4" w:space="0" w:color="auto"/>
              <w:right w:val="single" w:sz="4" w:space="0" w:color="auto"/>
            </w:tcBorders>
            <w:shd w:val="clear" w:color="auto" w:fill="auto"/>
            <w:vAlign w:val="center"/>
          </w:tcPr>
          <w:p w14:paraId="778FAE9F" w14:textId="77777777" w:rsidR="00236D5B" w:rsidRPr="004D5B00" w:rsidRDefault="00236D5B" w:rsidP="00CB3DBB">
            <w:pPr>
              <w:jc w:val="center"/>
              <w:rPr>
                <w:color w:val="000000" w:themeColor="text1"/>
                <w:sz w:val="20"/>
                <w:szCs w:val="20"/>
              </w:rPr>
            </w:pPr>
            <w:r w:rsidRPr="004D5B00">
              <w:rPr>
                <w:color w:val="000000" w:themeColor="text1"/>
                <w:sz w:val="20"/>
                <w:szCs w:val="20"/>
              </w:rPr>
              <w:t xml:space="preserve">IGNIS 2040 </w:t>
            </w:r>
          </w:p>
        </w:tc>
        <w:tc>
          <w:tcPr>
            <w:tcW w:w="1140" w:type="dxa"/>
            <w:tcBorders>
              <w:top w:val="nil"/>
              <w:left w:val="nil"/>
              <w:bottom w:val="single" w:sz="4" w:space="0" w:color="auto"/>
              <w:right w:val="single" w:sz="4" w:space="0" w:color="auto"/>
            </w:tcBorders>
            <w:shd w:val="clear" w:color="auto" w:fill="auto"/>
            <w:vAlign w:val="center"/>
          </w:tcPr>
          <w:p w14:paraId="5E2AFC07" w14:textId="77777777" w:rsidR="00236D5B" w:rsidRPr="00B30312" w:rsidRDefault="00236D5B" w:rsidP="00CB3DBB">
            <w:pPr>
              <w:jc w:val="center"/>
              <w:rPr>
                <w:sz w:val="20"/>
                <w:szCs w:val="20"/>
              </w:rPr>
            </w:pPr>
            <w:r>
              <w:rPr>
                <w:sz w:val="20"/>
                <w:szCs w:val="20"/>
              </w:rPr>
              <w:t>14</w:t>
            </w:r>
          </w:p>
        </w:tc>
      </w:tr>
      <w:tr w:rsidR="006109E0" w:rsidRPr="00B30312" w14:paraId="6EF4274A" w14:textId="77777777" w:rsidTr="00CB3DBB">
        <w:trPr>
          <w:trHeight w:val="42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1DAB04" w14:textId="77777777" w:rsidR="006109E0" w:rsidRPr="00B30312" w:rsidRDefault="006109E0" w:rsidP="006109E0">
            <w:pPr>
              <w:jc w:val="center"/>
              <w:rPr>
                <w:sz w:val="20"/>
                <w:szCs w:val="20"/>
              </w:rPr>
            </w:pPr>
            <w:r>
              <w:rPr>
                <w:sz w:val="20"/>
                <w:szCs w:val="20"/>
              </w:rPr>
              <w:t>21.</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036899A" w14:textId="77777777" w:rsidR="006109E0" w:rsidRPr="004D5B00" w:rsidRDefault="006109E0" w:rsidP="006109E0">
            <w:pPr>
              <w:jc w:val="center"/>
              <w:rPr>
                <w:b/>
                <w:bCs/>
                <w:color w:val="000000" w:themeColor="text1"/>
                <w:sz w:val="20"/>
                <w:szCs w:val="20"/>
                <w:u w:val="single"/>
              </w:rPr>
            </w:pPr>
            <w:r w:rsidRPr="004D5B00">
              <w:rPr>
                <w:b/>
                <w:bCs/>
                <w:color w:val="000000" w:themeColor="text1"/>
                <w:sz w:val="20"/>
                <w:szCs w:val="20"/>
                <w:u w:val="single"/>
              </w:rPr>
              <w:t xml:space="preserve">PT SIEDLCE </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6749A7EB" w14:textId="1D970C67" w:rsidR="006109E0" w:rsidRPr="004D5B00" w:rsidRDefault="006109E0" w:rsidP="006109E0">
            <w:pPr>
              <w:jc w:val="center"/>
              <w:rPr>
                <w:color w:val="000000" w:themeColor="text1"/>
                <w:sz w:val="20"/>
                <w:szCs w:val="20"/>
              </w:rPr>
            </w:pPr>
            <w:r w:rsidRPr="004D5B00">
              <w:rPr>
                <w:color w:val="000000" w:themeColor="text1"/>
                <w:sz w:val="20"/>
                <w:szCs w:val="20"/>
              </w:rPr>
              <w:t>DSC HS2064PCBE</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BBCD72" w14:textId="5890FEB4" w:rsidR="006109E0" w:rsidRPr="004D5B00" w:rsidRDefault="006109E0" w:rsidP="006109E0">
            <w:pPr>
              <w:jc w:val="center"/>
              <w:rPr>
                <w:color w:val="000000" w:themeColor="text1"/>
                <w:sz w:val="20"/>
                <w:szCs w:val="20"/>
              </w:rPr>
            </w:pPr>
            <w:r w:rsidRPr="004D5B00">
              <w:rPr>
                <w:color w:val="000000" w:themeColor="text1"/>
                <w:sz w:val="20"/>
                <w:szCs w:val="20"/>
              </w:rPr>
              <w:t>20</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32C5578C" w14:textId="77777777" w:rsidR="006109E0" w:rsidRPr="004D5B00" w:rsidRDefault="006109E0" w:rsidP="006109E0">
            <w:pPr>
              <w:jc w:val="center"/>
              <w:rPr>
                <w:color w:val="000000" w:themeColor="text1"/>
                <w:sz w:val="20"/>
                <w:szCs w:val="20"/>
              </w:rPr>
            </w:pPr>
            <w:r w:rsidRPr="004D5B00">
              <w:rPr>
                <w:color w:val="000000" w:themeColor="text1"/>
                <w:sz w:val="20"/>
                <w:szCs w:val="20"/>
              </w:rPr>
              <w:t>Polon ALFA-4200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57BC5420" w14:textId="77777777" w:rsidR="006109E0" w:rsidRPr="00B30312" w:rsidRDefault="006109E0" w:rsidP="006109E0">
            <w:pPr>
              <w:jc w:val="center"/>
              <w:rPr>
                <w:sz w:val="20"/>
                <w:szCs w:val="20"/>
              </w:rPr>
            </w:pPr>
            <w:r>
              <w:rPr>
                <w:sz w:val="20"/>
                <w:szCs w:val="20"/>
              </w:rPr>
              <w:t>95</w:t>
            </w:r>
          </w:p>
        </w:tc>
      </w:tr>
      <w:tr w:rsidR="00236D5B" w:rsidRPr="00B30312" w14:paraId="5EE2F94D" w14:textId="77777777" w:rsidTr="00CB3DBB">
        <w:trPr>
          <w:trHeight w:val="46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42FA8" w14:textId="77777777" w:rsidR="00236D5B" w:rsidRPr="00B30312" w:rsidRDefault="00236D5B" w:rsidP="00CB3DBB">
            <w:pPr>
              <w:jc w:val="center"/>
              <w:rPr>
                <w:sz w:val="20"/>
                <w:szCs w:val="20"/>
              </w:rPr>
            </w:pPr>
            <w:r>
              <w:rPr>
                <w:sz w:val="20"/>
                <w:szCs w:val="20"/>
              </w:rPr>
              <w:t>22.</w:t>
            </w:r>
          </w:p>
        </w:tc>
        <w:tc>
          <w:tcPr>
            <w:tcW w:w="2000" w:type="dxa"/>
            <w:tcBorders>
              <w:top w:val="single" w:sz="4" w:space="0" w:color="auto"/>
              <w:left w:val="nil"/>
              <w:bottom w:val="single" w:sz="4" w:space="0" w:color="auto"/>
              <w:right w:val="single" w:sz="4" w:space="0" w:color="auto"/>
            </w:tcBorders>
            <w:shd w:val="clear" w:color="auto" w:fill="auto"/>
            <w:vAlign w:val="center"/>
          </w:tcPr>
          <w:p w14:paraId="7AF4F78D" w14:textId="77777777" w:rsidR="00236D5B" w:rsidRPr="004D5B00" w:rsidRDefault="00236D5B" w:rsidP="00CB3DBB">
            <w:pPr>
              <w:jc w:val="center"/>
              <w:rPr>
                <w:color w:val="000000" w:themeColor="text1"/>
                <w:sz w:val="20"/>
                <w:szCs w:val="20"/>
              </w:rPr>
            </w:pPr>
            <w:r w:rsidRPr="004D5B00">
              <w:rPr>
                <w:color w:val="000000" w:themeColor="text1"/>
                <w:sz w:val="20"/>
                <w:szCs w:val="20"/>
              </w:rPr>
              <w:t>PT Garwolin</w:t>
            </w:r>
          </w:p>
        </w:tc>
        <w:tc>
          <w:tcPr>
            <w:tcW w:w="2500" w:type="dxa"/>
            <w:tcBorders>
              <w:top w:val="single" w:sz="4" w:space="0" w:color="auto"/>
              <w:left w:val="nil"/>
              <w:bottom w:val="single" w:sz="4" w:space="0" w:color="auto"/>
              <w:right w:val="nil"/>
            </w:tcBorders>
            <w:shd w:val="clear" w:color="auto" w:fill="auto"/>
            <w:vAlign w:val="center"/>
          </w:tcPr>
          <w:p w14:paraId="22C9CCEB" w14:textId="77777777" w:rsidR="00236D5B" w:rsidRPr="004D5B00" w:rsidRDefault="00236D5B" w:rsidP="00CB3DBB">
            <w:pPr>
              <w:jc w:val="center"/>
              <w:rPr>
                <w:color w:val="000000" w:themeColor="text1"/>
                <w:sz w:val="20"/>
                <w:szCs w:val="20"/>
              </w:rPr>
            </w:pPr>
            <w:r w:rsidRPr="004D5B00">
              <w:rPr>
                <w:color w:val="000000" w:themeColor="text1"/>
                <w:sz w:val="20"/>
                <w:szCs w:val="20"/>
              </w:rPr>
              <w:t>CD 95 ARITECH</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C70E0B" w14:textId="77777777" w:rsidR="00236D5B" w:rsidRPr="004D5B00" w:rsidRDefault="00236D5B" w:rsidP="00CB3DBB">
            <w:pPr>
              <w:jc w:val="center"/>
              <w:rPr>
                <w:color w:val="000000" w:themeColor="text1"/>
                <w:sz w:val="20"/>
                <w:szCs w:val="20"/>
              </w:rPr>
            </w:pPr>
            <w:r w:rsidRPr="004D5B00">
              <w:rPr>
                <w:color w:val="000000" w:themeColor="text1"/>
                <w:sz w:val="20"/>
                <w:szCs w:val="20"/>
              </w:rPr>
              <w:t>26</w:t>
            </w:r>
          </w:p>
        </w:tc>
        <w:tc>
          <w:tcPr>
            <w:tcW w:w="2540" w:type="dxa"/>
            <w:tcBorders>
              <w:top w:val="single" w:sz="4" w:space="0" w:color="auto"/>
              <w:left w:val="nil"/>
              <w:bottom w:val="single" w:sz="4" w:space="0" w:color="auto"/>
              <w:right w:val="single" w:sz="4" w:space="0" w:color="auto"/>
            </w:tcBorders>
            <w:shd w:val="clear" w:color="auto" w:fill="auto"/>
            <w:vAlign w:val="center"/>
          </w:tcPr>
          <w:p w14:paraId="19727817" w14:textId="77777777" w:rsidR="00236D5B" w:rsidRPr="004D5B00" w:rsidRDefault="00236D5B" w:rsidP="00CB3DBB">
            <w:pPr>
              <w:jc w:val="center"/>
              <w:rPr>
                <w:color w:val="000000" w:themeColor="text1"/>
                <w:sz w:val="20"/>
                <w:szCs w:val="20"/>
              </w:rPr>
            </w:pPr>
            <w:r w:rsidRPr="004D5B00">
              <w:rPr>
                <w:color w:val="000000" w:themeColor="text1"/>
                <w:sz w:val="20"/>
                <w:szCs w:val="20"/>
              </w:rPr>
              <w:t>SAP typ FP604</w:t>
            </w:r>
          </w:p>
        </w:tc>
        <w:tc>
          <w:tcPr>
            <w:tcW w:w="1140" w:type="dxa"/>
            <w:tcBorders>
              <w:top w:val="single" w:sz="4" w:space="0" w:color="auto"/>
              <w:left w:val="nil"/>
              <w:bottom w:val="single" w:sz="4" w:space="0" w:color="auto"/>
              <w:right w:val="single" w:sz="4" w:space="0" w:color="auto"/>
            </w:tcBorders>
            <w:shd w:val="clear" w:color="auto" w:fill="auto"/>
            <w:vAlign w:val="center"/>
          </w:tcPr>
          <w:p w14:paraId="5775D7C1" w14:textId="77777777" w:rsidR="00236D5B" w:rsidRPr="00B30312" w:rsidRDefault="00236D5B" w:rsidP="00CB3DBB">
            <w:pPr>
              <w:jc w:val="center"/>
              <w:rPr>
                <w:sz w:val="20"/>
                <w:szCs w:val="20"/>
              </w:rPr>
            </w:pPr>
            <w:r w:rsidRPr="00B30312">
              <w:rPr>
                <w:sz w:val="20"/>
                <w:szCs w:val="20"/>
              </w:rPr>
              <w:t>35</w:t>
            </w:r>
          </w:p>
        </w:tc>
      </w:tr>
      <w:tr w:rsidR="00236D5B" w:rsidRPr="00B30312" w14:paraId="70712F85" w14:textId="77777777" w:rsidTr="00CB3DBB">
        <w:trPr>
          <w:trHeight w:val="42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2F848" w14:textId="77777777" w:rsidR="00236D5B" w:rsidRPr="00B30312" w:rsidRDefault="00236D5B" w:rsidP="00CB3DBB">
            <w:pPr>
              <w:jc w:val="center"/>
              <w:rPr>
                <w:sz w:val="20"/>
                <w:szCs w:val="20"/>
              </w:rPr>
            </w:pPr>
            <w:r>
              <w:rPr>
                <w:sz w:val="20"/>
                <w:szCs w:val="20"/>
              </w:rPr>
              <w:t>23.</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F7BBEEA" w14:textId="77777777" w:rsidR="00236D5B" w:rsidRPr="004D5B00" w:rsidRDefault="00236D5B" w:rsidP="00CB3DBB">
            <w:pPr>
              <w:jc w:val="center"/>
              <w:rPr>
                <w:color w:val="000000" w:themeColor="text1"/>
                <w:sz w:val="20"/>
                <w:szCs w:val="20"/>
              </w:rPr>
            </w:pPr>
            <w:r w:rsidRPr="004D5B00">
              <w:rPr>
                <w:color w:val="000000" w:themeColor="text1"/>
                <w:sz w:val="20"/>
                <w:szCs w:val="20"/>
              </w:rPr>
              <w:t>PT Łosice</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79581243" w14:textId="77777777" w:rsidR="00236D5B" w:rsidRPr="004D5B00" w:rsidRDefault="00236D5B" w:rsidP="00CB3DBB">
            <w:pPr>
              <w:jc w:val="center"/>
              <w:rPr>
                <w:color w:val="000000" w:themeColor="text1"/>
                <w:sz w:val="20"/>
                <w:szCs w:val="20"/>
              </w:rPr>
            </w:pPr>
            <w:r w:rsidRPr="004D5B00">
              <w:rPr>
                <w:color w:val="000000" w:themeColor="text1"/>
                <w:sz w:val="20"/>
                <w:szCs w:val="20"/>
              </w:rPr>
              <w:t>PC5010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C18CE6" w14:textId="77777777" w:rsidR="00236D5B" w:rsidRPr="004D5B00" w:rsidRDefault="00236D5B" w:rsidP="00CB3DBB">
            <w:pPr>
              <w:jc w:val="center"/>
              <w:rPr>
                <w:color w:val="000000" w:themeColor="text1"/>
                <w:sz w:val="20"/>
                <w:szCs w:val="20"/>
              </w:rPr>
            </w:pPr>
            <w:r w:rsidRPr="004D5B00">
              <w:rPr>
                <w:color w:val="000000" w:themeColor="text1"/>
                <w:sz w:val="20"/>
                <w:szCs w:val="20"/>
              </w:rPr>
              <w:t>20</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16473770" w14:textId="77777777" w:rsidR="00236D5B" w:rsidRPr="004D5B00" w:rsidRDefault="00236D5B" w:rsidP="00CB3DBB">
            <w:pPr>
              <w:jc w:val="center"/>
              <w:rPr>
                <w:color w:val="000000" w:themeColor="text1"/>
                <w:sz w:val="20"/>
                <w:szCs w:val="20"/>
              </w:rPr>
            </w:pPr>
            <w:r w:rsidRPr="004D5B00">
              <w:rPr>
                <w:color w:val="000000" w:themeColor="text1"/>
                <w:sz w:val="20"/>
                <w:szCs w:val="20"/>
              </w:rPr>
              <w:t>CSP-38 POLON-ALFA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45267C09" w14:textId="77777777" w:rsidR="00236D5B" w:rsidRPr="00B30312" w:rsidRDefault="00236D5B" w:rsidP="00CB3DBB">
            <w:pPr>
              <w:jc w:val="center"/>
              <w:rPr>
                <w:sz w:val="20"/>
                <w:szCs w:val="20"/>
              </w:rPr>
            </w:pPr>
            <w:r w:rsidRPr="00B30312">
              <w:rPr>
                <w:sz w:val="20"/>
                <w:szCs w:val="20"/>
              </w:rPr>
              <w:t>30</w:t>
            </w:r>
          </w:p>
        </w:tc>
      </w:tr>
      <w:tr w:rsidR="00236D5B" w:rsidRPr="00B30312" w14:paraId="23C40483" w14:textId="77777777" w:rsidTr="00CB3DBB">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3901BE" w14:textId="77777777" w:rsidR="00236D5B" w:rsidRPr="00B30312" w:rsidRDefault="00236D5B" w:rsidP="00CB3DBB">
            <w:pPr>
              <w:jc w:val="center"/>
              <w:rPr>
                <w:sz w:val="20"/>
                <w:szCs w:val="20"/>
              </w:rPr>
            </w:pPr>
            <w:r>
              <w:rPr>
                <w:sz w:val="20"/>
                <w:szCs w:val="20"/>
              </w:rPr>
              <w:lastRenderedPageBreak/>
              <w:t>24.</w:t>
            </w:r>
          </w:p>
        </w:tc>
        <w:tc>
          <w:tcPr>
            <w:tcW w:w="2000" w:type="dxa"/>
            <w:tcBorders>
              <w:top w:val="single" w:sz="4" w:space="0" w:color="auto"/>
              <w:left w:val="nil"/>
              <w:bottom w:val="single" w:sz="4" w:space="0" w:color="auto"/>
              <w:right w:val="single" w:sz="4" w:space="0" w:color="auto"/>
            </w:tcBorders>
            <w:shd w:val="clear" w:color="auto" w:fill="auto"/>
            <w:vAlign w:val="center"/>
          </w:tcPr>
          <w:p w14:paraId="4304BCC0" w14:textId="77777777" w:rsidR="00236D5B" w:rsidRPr="004D5B00" w:rsidRDefault="00236D5B" w:rsidP="00CB3DBB">
            <w:pPr>
              <w:jc w:val="center"/>
              <w:rPr>
                <w:color w:val="000000" w:themeColor="text1"/>
                <w:sz w:val="20"/>
                <w:szCs w:val="20"/>
              </w:rPr>
            </w:pPr>
            <w:r w:rsidRPr="004D5B00">
              <w:rPr>
                <w:color w:val="000000" w:themeColor="text1"/>
                <w:sz w:val="20"/>
                <w:szCs w:val="20"/>
              </w:rPr>
              <w:t>PT Mińsk Maz.</w:t>
            </w:r>
          </w:p>
        </w:tc>
        <w:tc>
          <w:tcPr>
            <w:tcW w:w="2500" w:type="dxa"/>
            <w:tcBorders>
              <w:top w:val="single" w:sz="4" w:space="0" w:color="auto"/>
              <w:left w:val="nil"/>
              <w:bottom w:val="single" w:sz="4" w:space="0" w:color="auto"/>
              <w:right w:val="nil"/>
            </w:tcBorders>
            <w:shd w:val="clear" w:color="auto" w:fill="auto"/>
            <w:vAlign w:val="center"/>
          </w:tcPr>
          <w:p w14:paraId="27C9ECB7" w14:textId="77777777" w:rsidR="00236D5B" w:rsidRPr="004D5B00" w:rsidRDefault="00236D5B" w:rsidP="00CB3DBB">
            <w:pPr>
              <w:jc w:val="center"/>
              <w:rPr>
                <w:color w:val="000000" w:themeColor="text1"/>
                <w:sz w:val="20"/>
                <w:szCs w:val="20"/>
              </w:rPr>
            </w:pPr>
            <w:r w:rsidRPr="004D5B00">
              <w:rPr>
                <w:color w:val="000000" w:themeColor="text1"/>
                <w:sz w:val="20"/>
                <w:szCs w:val="20"/>
              </w:rPr>
              <w:t>Brak nazwy</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8AEF97" w14:textId="77777777" w:rsidR="00236D5B" w:rsidRPr="004D5B00" w:rsidRDefault="00236D5B" w:rsidP="00CB3DBB">
            <w:pPr>
              <w:jc w:val="center"/>
              <w:rPr>
                <w:color w:val="000000" w:themeColor="text1"/>
                <w:sz w:val="20"/>
                <w:szCs w:val="20"/>
              </w:rPr>
            </w:pPr>
            <w:r w:rsidRPr="004D5B00">
              <w:rPr>
                <w:color w:val="000000" w:themeColor="text1"/>
                <w:sz w:val="20"/>
                <w:szCs w:val="20"/>
              </w:rPr>
              <w:t>18</w:t>
            </w:r>
          </w:p>
        </w:tc>
        <w:tc>
          <w:tcPr>
            <w:tcW w:w="2540" w:type="dxa"/>
            <w:tcBorders>
              <w:top w:val="single" w:sz="4" w:space="0" w:color="auto"/>
              <w:left w:val="nil"/>
              <w:bottom w:val="single" w:sz="4" w:space="0" w:color="auto"/>
              <w:right w:val="single" w:sz="4" w:space="0" w:color="auto"/>
            </w:tcBorders>
            <w:shd w:val="clear" w:color="auto" w:fill="auto"/>
            <w:vAlign w:val="center"/>
          </w:tcPr>
          <w:p w14:paraId="551635CB" w14:textId="77777777" w:rsidR="00236D5B" w:rsidRPr="004D5B00" w:rsidRDefault="00236D5B" w:rsidP="00CB3DBB">
            <w:pPr>
              <w:jc w:val="center"/>
              <w:rPr>
                <w:color w:val="000000" w:themeColor="text1"/>
                <w:sz w:val="20"/>
                <w:szCs w:val="20"/>
              </w:rPr>
            </w:pPr>
            <w:r w:rsidRPr="004D5B00">
              <w:rPr>
                <w:color w:val="000000" w:themeColor="text1"/>
                <w:sz w:val="20"/>
                <w:szCs w:val="20"/>
              </w:rPr>
              <w:t>POLON 6000</w:t>
            </w:r>
          </w:p>
        </w:tc>
        <w:tc>
          <w:tcPr>
            <w:tcW w:w="1140" w:type="dxa"/>
            <w:tcBorders>
              <w:top w:val="single" w:sz="4" w:space="0" w:color="auto"/>
              <w:left w:val="nil"/>
              <w:bottom w:val="single" w:sz="4" w:space="0" w:color="auto"/>
              <w:right w:val="single" w:sz="4" w:space="0" w:color="auto"/>
            </w:tcBorders>
            <w:shd w:val="clear" w:color="auto" w:fill="auto"/>
            <w:vAlign w:val="center"/>
          </w:tcPr>
          <w:p w14:paraId="501A8097" w14:textId="77777777" w:rsidR="00236D5B" w:rsidRPr="00B30312" w:rsidRDefault="00236D5B" w:rsidP="00CB3DBB">
            <w:pPr>
              <w:jc w:val="center"/>
              <w:rPr>
                <w:sz w:val="20"/>
                <w:szCs w:val="20"/>
              </w:rPr>
            </w:pPr>
            <w:r>
              <w:rPr>
                <w:sz w:val="20"/>
                <w:szCs w:val="20"/>
              </w:rPr>
              <w:t>65</w:t>
            </w:r>
          </w:p>
        </w:tc>
      </w:tr>
      <w:tr w:rsidR="00236D5B" w:rsidRPr="00B30312" w14:paraId="076908CF" w14:textId="77777777" w:rsidTr="00CB3DBB">
        <w:trPr>
          <w:trHeight w:val="57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EDDF65" w14:textId="77777777" w:rsidR="00236D5B" w:rsidRPr="00B30312" w:rsidRDefault="00236D5B" w:rsidP="00CB3DBB">
            <w:pPr>
              <w:jc w:val="center"/>
              <w:rPr>
                <w:sz w:val="20"/>
                <w:szCs w:val="20"/>
              </w:rPr>
            </w:pPr>
            <w:r>
              <w:rPr>
                <w:sz w:val="20"/>
                <w:szCs w:val="20"/>
              </w:rPr>
              <w:t>25.</w:t>
            </w:r>
          </w:p>
        </w:tc>
        <w:tc>
          <w:tcPr>
            <w:tcW w:w="2000" w:type="dxa"/>
            <w:tcBorders>
              <w:top w:val="single" w:sz="4" w:space="0" w:color="auto"/>
              <w:left w:val="nil"/>
              <w:bottom w:val="single" w:sz="4" w:space="0" w:color="auto"/>
              <w:right w:val="single" w:sz="4" w:space="0" w:color="auto"/>
            </w:tcBorders>
            <w:shd w:val="clear" w:color="auto" w:fill="auto"/>
            <w:vAlign w:val="center"/>
          </w:tcPr>
          <w:p w14:paraId="0D9FFC50" w14:textId="77777777" w:rsidR="00236D5B" w:rsidRPr="004D5B00" w:rsidRDefault="00236D5B" w:rsidP="00CB3DBB">
            <w:pPr>
              <w:jc w:val="center"/>
              <w:rPr>
                <w:color w:val="000000" w:themeColor="text1"/>
                <w:sz w:val="20"/>
                <w:szCs w:val="20"/>
              </w:rPr>
            </w:pPr>
            <w:r w:rsidRPr="004D5B00">
              <w:rPr>
                <w:color w:val="000000" w:themeColor="text1"/>
                <w:sz w:val="20"/>
                <w:szCs w:val="20"/>
              </w:rPr>
              <w:t>PT Sokołów Podlaski</w:t>
            </w:r>
          </w:p>
        </w:tc>
        <w:tc>
          <w:tcPr>
            <w:tcW w:w="2500" w:type="dxa"/>
            <w:tcBorders>
              <w:top w:val="single" w:sz="4" w:space="0" w:color="auto"/>
              <w:left w:val="nil"/>
              <w:bottom w:val="single" w:sz="4" w:space="0" w:color="auto"/>
              <w:right w:val="single" w:sz="4" w:space="0" w:color="auto"/>
            </w:tcBorders>
            <w:shd w:val="clear" w:color="auto" w:fill="auto"/>
            <w:vAlign w:val="center"/>
          </w:tcPr>
          <w:p w14:paraId="4D9F3BA3" w14:textId="77777777" w:rsidR="00236D5B" w:rsidRPr="004D5B00" w:rsidRDefault="00236D5B" w:rsidP="00CB3DBB">
            <w:pPr>
              <w:jc w:val="center"/>
              <w:rPr>
                <w:color w:val="000000" w:themeColor="text1"/>
                <w:sz w:val="20"/>
                <w:szCs w:val="20"/>
              </w:rPr>
            </w:pPr>
            <w:r w:rsidRPr="004D5B00">
              <w:rPr>
                <w:color w:val="000000" w:themeColor="text1"/>
                <w:sz w:val="20"/>
                <w:szCs w:val="20"/>
              </w:rPr>
              <w:t>CD 9518 ARITECH</w:t>
            </w:r>
          </w:p>
        </w:tc>
        <w:tc>
          <w:tcPr>
            <w:tcW w:w="1020" w:type="dxa"/>
            <w:tcBorders>
              <w:top w:val="single" w:sz="4" w:space="0" w:color="auto"/>
              <w:left w:val="nil"/>
              <w:bottom w:val="single" w:sz="4" w:space="0" w:color="auto"/>
              <w:right w:val="single" w:sz="4" w:space="0" w:color="auto"/>
            </w:tcBorders>
            <w:shd w:val="clear" w:color="auto" w:fill="auto"/>
            <w:vAlign w:val="center"/>
          </w:tcPr>
          <w:p w14:paraId="70BFCD5B" w14:textId="77777777" w:rsidR="00236D5B" w:rsidRPr="004D5B00" w:rsidRDefault="00236D5B" w:rsidP="00CB3DBB">
            <w:pPr>
              <w:jc w:val="center"/>
              <w:rPr>
                <w:color w:val="000000" w:themeColor="text1"/>
                <w:sz w:val="20"/>
                <w:szCs w:val="20"/>
              </w:rPr>
            </w:pPr>
            <w:r w:rsidRPr="004D5B00">
              <w:rPr>
                <w:color w:val="000000" w:themeColor="text1"/>
                <w:sz w:val="20"/>
                <w:szCs w:val="20"/>
              </w:rPr>
              <w:t>47</w:t>
            </w:r>
          </w:p>
        </w:tc>
        <w:tc>
          <w:tcPr>
            <w:tcW w:w="2540" w:type="dxa"/>
            <w:tcBorders>
              <w:top w:val="single" w:sz="4" w:space="0" w:color="auto"/>
              <w:left w:val="nil"/>
              <w:bottom w:val="single" w:sz="4" w:space="0" w:color="auto"/>
              <w:right w:val="single" w:sz="4" w:space="0" w:color="auto"/>
            </w:tcBorders>
            <w:shd w:val="clear" w:color="auto" w:fill="auto"/>
            <w:vAlign w:val="center"/>
          </w:tcPr>
          <w:p w14:paraId="0936008B" w14:textId="77777777" w:rsidR="00236D5B" w:rsidRPr="004D5B00" w:rsidRDefault="00236D5B" w:rsidP="00CB3DBB">
            <w:pPr>
              <w:jc w:val="center"/>
              <w:rPr>
                <w:color w:val="000000" w:themeColor="text1"/>
                <w:sz w:val="20"/>
                <w:szCs w:val="20"/>
              </w:rPr>
            </w:pPr>
            <w:r w:rsidRPr="004D5B00">
              <w:rPr>
                <w:color w:val="000000" w:themeColor="text1"/>
                <w:sz w:val="20"/>
                <w:szCs w:val="20"/>
              </w:rPr>
              <w:t xml:space="preserve">SAP typ FP604 </w:t>
            </w:r>
          </w:p>
        </w:tc>
        <w:tc>
          <w:tcPr>
            <w:tcW w:w="1140" w:type="dxa"/>
            <w:tcBorders>
              <w:top w:val="single" w:sz="4" w:space="0" w:color="auto"/>
              <w:left w:val="nil"/>
              <w:bottom w:val="single" w:sz="4" w:space="0" w:color="auto"/>
              <w:right w:val="single" w:sz="4" w:space="0" w:color="auto"/>
            </w:tcBorders>
            <w:shd w:val="clear" w:color="auto" w:fill="auto"/>
            <w:vAlign w:val="center"/>
          </w:tcPr>
          <w:p w14:paraId="77BF77EF" w14:textId="77777777" w:rsidR="00236D5B" w:rsidRPr="00B30312" w:rsidRDefault="00236D5B" w:rsidP="00CB3DBB">
            <w:pPr>
              <w:jc w:val="center"/>
              <w:rPr>
                <w:sz w:val="20"/>
                <w:szCs w:val="20"/>
              </w:rPr>
            </w:pPr>
            <w:r w:rsidRPr="00B30312">
              <w:rPr>
                <w:sz w:val="20"/>
                <w:szCs w:val="20"/>
              </w:rPr>
              <w:t>31</w:t>
            </w:r>
          </w:p>
        </w:tc>
      </w:tr>
      <w:tr w:rsidR="00236D5B" w:rsidRPr="00B30312" w14:paraId="672255AC" w14:textId="77777777" w:rsidTr="00CB3DBB">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63839FC6" w14:textId="77777777" w:rsidR="00236D5B" w:rsidRPr="00B30312" w:rsidRDefault="00236D5B" w:rsidP="00CB3DBB">
            <w:pPr>
              <w:jc w:val="center"/>
              <w:rPr>
                <w:sz w:val="20"/>
                <w:szCs w:val="20"/>
              </w:rPr>
            </w:pPr>
            <w:r>
              <w:rPr>
                <w:sz w:val="20"/>
                <w:szCs w:val="20"/>
              </w:rPr>
              <w:t>26.</w:t>
            </w:r>
          </w:p>
        </w:tc>
        <w:tc>
          <w:tcPr>
            <w:tcW w:w="2000" w:type="dxa"/>
            <w:tcBorders>
              <w:top w:val="nil"/>
              <w:left w:val="nil"/>
              <w:bottom w:val="single" w:sz="4" w:space="0" w:color="auto"/>
              <w:right w:val="single" w:sz="4" w:space="0" w:color="auto"/>
            </w:tcBorders>
            <w:shd w:val="clear" w:color="auto" w:fill="auto"/>
            <w:vAlign w:val="center"/>
          </w:tcPr>
          <w:p w14:paraId="4B956012" w14:textId="77777777" w:rsidR="00236D5B" w:rsidRPr="004D5B00" w:rsidRDefault="00236D5B" w:rsidP="00CB3DBB">
            <w:pPr>
              <w:jc w:val="center"/>
              <w:rPr>
                <w:color w:val="000000" w:themeColor="text1"/>
                <w:sz w:val="20"/>
                <w:szCs w:val="20"/>
              </w:rPr>
            </w:pPr>
            <w:r w:rsidRPr="004D5B00">
              <w:rPr>
                <w:color w:val="000000" w:themeColor="text1"/>
                <w:sz w:val="20"/>
                <w:szCs w:val="20"/>
              </w:rPr>
              <w:t>PT Węgrów</w:t>
            </w:r>
          </w:p>
        </w:tc>
        <w:tc>
          <w:tcPr>
            <w:tcW w:w="2500" w:type="dxa"/>
            <w:tcBorders>
              <w:top w:val="nil"/>
              <w:left w:val="nil"/>
              <w:bottom w:val="nil"/>
              <w:right w:val="nil"/>
            </w:tcBorders>
            <w:shd w:val="clear" w:color="auto" w:fill="auto"/>
            <w:vAlign w:val="center"/>
          </w:tcPr>
          <w:p w14:paraId="3C937705" w14:textId="77777777" w:rsidR="00236D5B" w:rsidRPr="004D5B00" w:rsidRDefault="00236D5B" w:rsidP="00CB3DBB">
            <w:pPr>
              <w:jc w:val="center"/>
              <w:rPr>
                <w:color w:val="000000" w:themeColor="text1"/>
                <w:sz w:val="20"/>
                <w:szCs w:val="20"/>
              </w:rPr>
            </w:pPr>
            <w:r w:rsidRPr="004D5B00">
              <w:rPr>
                <w:color w:val="000000" w:themeColor="text1"/>
                <w:sz w:val="20"/>
                <w:szCs w:val="20"/>
              </w:rPr>
              <w:t>CA64 SATEL</w:t>
            </w:r>
          </w:p>
        </w:tc>
        <w:tc>
          <w:tcPr>
            <w:tcW w:w="1020" w:type="dxa"/>
            <w:tcBorders>
              <w:top w:val="nil"/>
              <w:left w:val="single" w:sz="4" w:space="0" w:color="auto"/>
              <w:bottom w:val="single" w:sz="4" w:space="0" w:color="auto"/>
              <w:right w:val="single" w:sz="4" w:space="0" w:color="auto"/>
            </w:tcBorders>
            <w:shd w:val="clear" w:color="auto" w:fill="auto"/>
            <w:vAlign w:val="center"/>
          </w:tcPr>
          <w:p w14:paraId="0049C48D" w14:textId="77777777" w:rsidR="00236D5B" w:rsidRPr="004D5B00" w:rsidRDefault="00236D5B" w:rsidP="00CB3DBB">
            <w:pPr>
              <w:jc w:val="center"/>
              <w:rPr>
                <w:color w:val="000000" w:themeColor="text1"/>
                <w:sz w:val="20"/>
                <w:szCs w:val="20"/>
              </w:rPr>
            </w:pPr>
            <w:r w:rsidRPr="004D5B00">
              <w:rPr>
                <w:color w:val="000000" w:themeColor="text1"/>
                <w:sz w:val="20"/>
                <w:szCs w:val="20"/>
              </w:rPr>
              <w:t>28</w:t>
            </w:r>
          </w:p>
        </w:tc>
        <w:tc>
          <w:tcPr>
            <w:tcW w:w="2540" w:type="dxa"/>
            <w:tcBorders>
              <w:top w:val="nil"/>
              <w:left w:val="nil"/>
              <w:bottom w:val="single" w:sz="4" w:space="0" w:color="auto"/>
              <w:right w:val="single" w:sz="4" w:space="0" w:color="auto"/>
            </w:tcBorders>
            <w:shd w:val="clear" w:color="auto" w:fill="auto"/>
            <w:vAlign w:val="center"/>
          </w:tcPr>
          <w:p w14:paraId="2905FE83" w14:textId="77777777" w:rsidR="00236D5B" w:rsidRPr="004D5B00" w:rsidRDefault="00236D5B" w:rsidP="00CB3DBB">
            <w:pPr>
              <w:jc w:val="center"/>
              <w:rPr>
                <w:color w:val="000000" w:themeColor="text1"/>
                <w:sz w:val="20"/>
                <w:szCs w:val="20"/>
              </w:rPr>
            </w:pPr>
            <w:r w:rsidRPr="004D5B00">
              <w:rPr>
                <w:color w:val="000000" w:themeColor="text1"/>
                <w:sz w:val="20"/>
                <w:szCs w:val="20"/>
              </w:rPr>
              <w:t>SIGITTA 250/4</w:t>
            </w:r>
          </w:p>
        </w:tc>
        <w:tc>
          <w:tcPr>
            <w:tcW w:w="1140" w:type="dxa"/>
            <w:tcBorders>
              <w:top w:val="nil"/>
              <w:left w:val="nil"/>
              <w:bottom w:val="single" w:sz="4" w:space="0" w:color="auto"/>
              <w:right w:val="single" w:sz="4" w:space="0" w:color="auto"/>
            </w:tcBorders>
            <w:shd w:val="clear" w:color="auto" w:fill="auto"/>
            <w:vAlign w:val="center"/>
          </w:tcPr>
          <w:p w14:paraId="66019E49" w14:textId="77777777" w:rsidR="00236D5B" w:rsidRPr="00B30312" w:rsidRDefault="00236D5B" w:rsidP="00CB3DBB">
            <w:pPr>
              <w:jc w:val="center"/>
              <w:rPr>
                <w:sz w:val="20"/>
                <w:szCs w:val="20"/>
              </w:rPr>
            </w:pPr>
            <w:r w:rsidRPr="00B30312">
              <w:rPr>
                <w:sz w:val="20"/>
                <w:szCs w:val="20"/>
              </w:rPr>
              <w:t>42</w:t>
            </w:r>
          </w:p>
        </w:tc>
      </w:tr>
      <w:tr w:rsidR="006109E0" w:rsidRPr="00B30312" w14:paraId="51C18D10" w14:textId="77777777" w:rsidTr="00CB3DBB">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2B3D8AB1" w14:textId="77777777" w:rsidR="006109E0" w:rsidRPr="00B30312" w:rsidRDefault="006109E0" w:rsidP="006109E0">
            <w:pPr>
              <w:jc w:val="center"/>
              <w:rPr>
                <w:sz w:val="20"/>
                <w:szCs w:val="20"/>
              </w:rPr>
            </w:pPr>
            <w:r>
              <w:rPr>
                <w:sz w:val="20"/>
                <w:szCs w:val="20"/>
              </w:rPr>
              <w:t>27.</w:t>
            </w:r>
          </w:p>
        </w:tc>
        <w:tc>
          <w:tcPr>
            <w:tcW w:w="2000" w:type="dxa"/>
            <w:tcBorders>
              <w:top w:val="nil"/>
              <w:left w:val="nil"/>
              <w:bottom w:val="single" w:sz="4" w:space="0" w:color="auto"/>
              <w:right w:val="single" w:sz="4" w:space="0" w:color="auto"/>
            </w:tcBorders>
            <w:shd w:val="clear" w:color="auto" w:fill="auto"/>
            <w:vAlign w:val="center"/>
          </w:tcPr>
          <w:p w14:paraId="72FE6EA8" w14:textId="77777777" w:rsidR="006109E0" w:rsidRPr="004D5B00" w:rsidRDefault="006109E0" w:rsidP="006109E0">
            <w:pPr>
              <w:jc w:val="center"/>
              <w:rPr>
                <w:b/>
                <w:bCs/>
                <w:color w:val="000000" w:themeColor="text1"/>
                <w:sz w:val="20"/>
                <w:szCs w:val="20"/>
                <w:u w:val="single"/>
              </w:rPr>
            </w:pPr>
            <w:r w:rsidRPr="004D5B00">
              <w:rPr>
                <w:b/>
                <w:bCs/>
                <w:color w:val="000000" w:themeColor="text1"/>
                <w:sz w:val="20"/>
                <w:szCs w:val="20"/>
                <w:u w:val="single"/>
              </w:rPr>
              <w:t>PT RADOM</w:t>
            </w:r>
          </w:p>
        </w:tc>
        <w:tc>
          <w:tcPr>
            <w:tcW w:w="2500" w:type="dxa"/>
            <w:tcBorders>
              <w:top w:val="single" w:sz="4" w:space="0" w:color="auto"/>
              <w:left w:val="nil"/>
              <w:bottom w:val="single" w:sz="4" w:space="0" w:color="auto"/>
              <w:right w:val="nil"/>
            </w:tcBorders>
            <w:shd w:val="clear" w:color="auto" w:fill="auto"/>
            <w:vAlign w:val="center"/>
          </w:tcPr>
          <w:p w14:paraId="25E81260" w14:textId="79B0B9DF" w:rsidR="006109E0" w:rsidRPr="004D5B00" w:rsidRDefault="006109E0" w:rsidP="006109E0">
            <w:pPr>
              <w:jc w:val="center"/>
              <w:rPr>
                <w:color w:val="000000" w:themeColor="text1"/>
                <w:sz w:val="20"/>
                <w:szCs w:val="20"/>
              </w:rPr>
            </w:pPr>
            <w:r w:rsidRPr="004D5B00">
              <w:rPr>
                <w:color w:val="000000" w:themeColor="text1"/>
                <w:sz w:val="20"/>
                <w:szCs w:val="20"/>
              </w:rPr>
              <w:t>DSC HS2064PCBE</w:t>
            </w:r>
          </w:p>
        </w:tc>
        <w:tc>
          <w:tcPr>
            <w:tcW w:w="1020" w:type="dxa"/>
            <w:tcBorders>
              <w:top w:val="nil"/>
              <w:left w:val="single" w:sz="4" w:space="0" w:color="auto"/>
              <w:bottom w:val="single" w:sz="4" w:space="0" w:color="auto"/>
              <w:right w:val="single" w:sz="4" w:space="0" w:color="auto"/>
            </w:tcBorders>
            <w:shd w:val="clear" w:color="auto" w:fill="auto"/>
            <w:vAlign w:val="center"/>
          </w:tcPr>
          <w:p w14:paraId="5315C3B7" w14:textId="6B386391" w:rsidR="006109E0" w:rsidRPr="004D5B00" w:rsidRDefault="006109E0" w:rsidP="006109E0">
            <w:pPr>
              <w:jc w:val="center"/>
              <w:rPr>
                <w:color w:val="000000" w:themeColor="text1"/>
                <w:sz w:val="20"/>
                <w:szCs w:val="20"/>
              </w:rPr>
            </w:pPr>
            <w:r w:rsidRPr="004D5B00">
              <w:rPr>
                <w:color w:val="000000" w:themeColor="text1"/>
                <w:sz w:val="20"/>
                <w:szCs w:val="20"/>
              </w:rPr>
              <w:t>60</w:t>
            </w:r>
          </w:p>
        </w:tc>
        <w:tc>
          <w:tcPr>
            <w:tcW w:w="2540" w:type="dxa"/>
            <w:tcBorders>
              <w:top w:val="nil"/>
              <w:left w:val="nil"/>
              <w:bottom w:val="single" w:sz="4" w:space="0" w:color="auto"/>
              <w:right w:val="single" w:sz="4" w:space="0" w:color="auto"/>
            </w:tcBorders>
            <w:shd w:val="clear" w:color="auto" w:fill="auto"/>
            <w:vAlign w:val="center"/>
          </w:tcPr>
          <w:p w14:paraId="05023154" w14:textId="77777777" w:rsidR="006109E0" w:rsidRPr="004D5B00" w:rsidRDefault="006109E0" w:rsidP="006109E0">
            <w:pPr>
              <w:jc w:val="center"/>
              <w:rPr>
                <w:color w:val="000000" w:themeColor="text1"/>
                <w:sz w:val="20"/>
                <w:szCs w:val="20"/>
              </w:rPr>
            </w:pPr>
            <w:r w:rsidRPr="004D5B00">
              <w:rPr>
                <w:color w:val="000000" w:themeColor="text1"/>
                <w:sz w:val="20"/>
                <w:szCs w:val="20"/>
              </w:rPr>
              <w:t>CERBERUS MZ24.1</w:t>
            </w:r>
          </w:p>
        </w:tc>
        <w:tc>
          <w:tcPr>
            <w:tcW w:w="1140" w:type="dxa"/>
            <w:tcBorders>
              <w:top w:val="nil"/>
              <w:left w:val="nil"/>
              <w:bottom w:val="single" w:sz="4" w:space="0" w:color="auto"/>
              <w:right w:val="single" w:sz="4" w:space="0" w:color="auto"/>
            </w:tcBorders>
            <w:shd w:val="clear" w:color="auto" w:fill="auto"/>
            <w:vAlign w:val="center"/>
          </w:tcPr>
          <w:p w14:paraId="402B21EE" w14:textId="77777777" w:rsidR="006109E0" w:rsidRPr="00B30312" w:rsidRDefault="006109E0" w:rsidP="006109E0">
            <w:pPr>
              <w:jc w:val="center"/>
              <w:rPr>
                <w:sz w:val="20"/>
                <w:szCs w:val="20"/>
              </w:rPr>
            </w:pPr>
            <w:r w:rsidRPr="00B30312">
              <w:rPr>
                <w:sz w:val="20"/>
                <w:szCs w:val="20"/>
              </w:rPr>
              <w:t>12</w:t>
            </w:r>
          </w:p>
        </w:tc>
      </w:tr>
      <w:tr w:rsidR="00236D5B" w:rsidRPr="00B30312" w14:paraId="4D1FE8ED" w14:textId="77777777" w:rsidTr="00CB3DBB">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094D8458" w14:textId="77777777" w:rsidR="00236D5B" w:rsidRPr="00B30312" w:rsidRDefault="00236D5B" w:rsidP="00CB3DBB">
            <w:pPr>
              <w:jc w:val="center"/>
              <w:rPr>
                <w:sz w:val="20"/>
                <w:szCs w:val="20"/>
              </w:rPr>
            </w:pPr>
            <w:r>
              <w:rPr>
                <w:sz w:val="20"/>
                <w:szCs w:val="20"/>
              </w:rPr>
              <w:t>28.</w:t>
            </w:r>
          </w:p>
        </w:tc>
        <w:tc>
          <w:tcPr>
            <w:tcW w:w="2000" w:type="dxa"/>
            <w:tcBorders>
              <w:top w:val="nil"/>
              <w:left w:val="nil"/>
              <w:bottom w:val="single" w:sz="4" w:space="0" w:color="auto"/>
              <w:right w:val="single" w:sz="4" w:space="0" w:color="auto"/>
            </w:tcBorders>
            <w:shd w:val="clear" w:color="auto" w:fill="auto"/>
            <w:vAlign w:val="center"/>
          </w:tcPr>
          <w:p w14:paraId="7DDADC29" w14:textId="77777777" w:rsidR="00236D5B" w:rsidRPr="004D5B00" w:rsidRDefault="00236D5B" w:rsidP="00CB3DBB">
            <w:pPr>
              <w:jc w:val="center"/>
              <w:rPr>
                <w:color w:val="000000" w:themeColor="text1"/>
                <w:sz w:val="20"/>
                <w:szCs w:val="20"/>
              </w:rPr>
            </w:pPr>
            <w:r w:rsidRPr="004D5B00">
              <w:rPr>
                <w:color w:val="000000" w:themeColor="text1"/>
                <w:sz w:val="20"/>
                <w:szCs w:val="20"/>
              </w:rPr>
              <w:t xml:space="preserve">PT Białobrzegi </w:t>
            </w:r>
          </w:p>
        </w:tc>
        <w:tc>
          <w:tcPr>
            <w:tcW w:w="2500" w:type="dxa"/>
            <w:tcBorders>
              <w:top w:val="nil"/>
              <w:left w:val="nil"/>
              <w:bottom w:val="single" w:sz="4" w:space="0" w:color="auto"/>
              <w:right w:val="nil"/>
            </w:tcBorders>
            <w:shd w:val="clear" w:color="auto" w:fill="auto"/>
            <w:vAlign w:val="center"/>
          </w:tcPr>
          <w:p w14:paraId="503D19F0" w14:textId="77777777" w:rsidR="00236D5B" w:rsidRPr="004D5B00" w:rsidRDefault="00236D5B" w:rsidP="00CB3DBB">
            <w:pPr>
              <w:jc w:val="center"/>
              <w:rPr>
                <w:color w:val="000000" w:themeColor="text1"/>
                <w:sz w:val="20"/>
                <w:szCs w:val="20"/>
              </w:rPr>
            </w:pPr>
            <w:r w:rsidRPr="004D5B00">
              <w:rPr>
                <w:color w:val="000000" w:themeColor="text1"/>
                <w:sz w:val="20"/>
                <w:szCs w:val="20"/>
              </w:rPr>
              <w:t>INTEGRA 128</w:t>
            </w:r>
          </w:p>
        </w:tc>
        <w:tc>
          <w:tcPr>
            <w:tcW w:w="1020" w:type="dxa"/>
            <w:tcBorders>
              <w:top w:val="nil"/>
              <w:left w:val="single" w:sz="4" w:space="0" w:color="auto"/>
              <w:bottom w:val="single" w:sz="4" w:space="0" w:color="auto"/>
              <w:right w:val="single" w:sz="4" w:space="0" w:color="auto"/>
            </w:tcBorders>
            <w:shd w:val="clear" w:color="auto" w:fill="auto"/>
            <w:vAlign w:val="center"/>
          </w:tcPr>
          <w:p w14:paraId="5318EE91" w14:textId="77777777" w:rsidR="00236D5B" w:rsidRPr="004D5B00" w:rsidRDefault="00236D5B" w:rsidP="00CB3DBB">
            <w:pPr>
              <w:jc w:val="center"/>
              <w:rPr>
                <w:color w:val="000000" w:themeColor="text1"/>
                <w:sz w:val="20"/>
                <w:szCs w:val="20"/>
              </w:rPr>
            </w:pPr>
            <w:r w:rsidRPr="004D5B00">
              <w:rPr>
                <w:color w:val="000000" w:themeColor="text1"/>
                <w:sz w:val="20"/>
                <w:szCs w:val="20"/>
              </w:rPr>
              <w:t> 47</w:t>
            </w:r>
          </w:p>
        </w:tc>
        <w:tc>
          <w:tcPr>
            <w:tcW w:w="2540" w:type="dxa"/>
            <w:tcBorders>
              <w:top w:val="nil"/>
              <w:left w:val="nil"/>
              <w:bottom w:val="single" w:sz="4" w:space="0" w:color="auto"/>
              <w:right w:val="single" w:sz="4" w:space="0" w:color="auto"/>
            </w:tcBorders>
            <w:shd w:val="clear" w:color="auto" w:fill="auto"/>
            <w:vAlign w:val="center"/>
          </w:tcPr>
          <w:p w14:paraId="7E851D78" w14:textId="77777777" w:rsidR="00236D5B" w:rsidRPr="004D5B00" w:rsidRDefault="00236D5B" w:rsidP="00CB3DBB">
            <w:pPr>
              <w:jc w:val="center"/>
              <w:rPr>
                <w:color w:val="000000" w:themeColor="text1"/>
                <w:sz w:val="20"/>
                <w:szCs w:val="20"/>
              </w:rPr>
            </w:pPr>
            <w:r w:rsidRPr="004D5B00">
              <w:rPr>
                <w:color w:val="000000" w:themeColor="text1"/>
                <w:sz w:val="20"/>
                <w:szCs w:val="20"/>
              </w:rPr>
              <w:t>BOSCH BZ 500 LSN</w:t>
            </w:r>
          </w:p>
        </w:tc>
        <w:tc>
          <w:tcPr>
            <w:tcW w:w="1140" w:type="dxa"/>
            <w:tcBorders>
              <w:top w:val="nil"/>
              <w:left w:val="nil"/>
              <w:bottom w:val="single" w:sz="4" w:space="0" w:color="auto"/>
              <w:right w:val="single" w:sz="4" w:space="0" w:color="auto"/>
            </w:tcBorders>
            <w:shd w:val="clear" w:color="auto" w:fill="auto"/>
            <w:vAlign w:val="center"/>
          </w:tcPr>
          <w:p w14:paraId="53C87AE8" w14:textId="77777777" w:rsidR="00236D5B" w:rsidRPr="00B30312" w:rsidRDefault="00236D5B" w:rsidP="00CB3DBB">
            <w:pPr>
              <w:jc w:val="center"/>
              <w:rPr>
                <w:sz w:val="20"/>
                <w:szCs w:val="20"/>
              </w:rPr>
            </w:pPr>
            <w:r>
              <w:rPr>
                <w:sz w:val="20"/>
                <w:szCs w:val="20"/>
              </w:rPr>
              <w:t>27</w:t>
            </w:r>
          </w:p>
        </w:tc>
      </w:tr>
      <w:tr w:rsidR="00236D5B" w:rsidRPr="00B30312" w14:paraId="5790E217" w14:textId="77777777" w:rsidTr="00CB3DBB">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5C37B359" w14:textId="77777777" w:rsidR="00236D5B" w:rsidRPr="00B30312" w:rsidRDefault="00236D5B" w:rsidP="00CB3DBB">
            <w:pPr>
              <w:jc w:val="center"/>
              <w:rPr>
                <w:sz w:val="20"/>
                <w:szCs w:val="20"/>
              </w:rPr>
            </w:pPr>
            <w:r>
              <w:rPr>
                <w:sz w:val="20"/>
                <w:szCs w:val="20"/>
              </w:rPr>
              <w:t>29.</w:t>
            </w:r>
          </w:p>
        </w:tc>
        <w:tc>
          <w:tcPr>
            <w:tcW w:w="2000" w:type="dxa"/>
            <w:tcBorders>
              <w:top w:val="nil"/>
              <w:left w:val="nil"/>
              <w:bottom w:val="single" w:sz="4" w:space="0" w:color="auto"/>
              <w:right w:val="single" w:sz="4" w:space="0" w:color="auto"/>
            </w:tcBorders>
            <w:shd w:val="clear" w:color="auto" w:fill="auto"/>
            <w:vAlign w:val="center"/>
          </w:tcPr>
          <w:p w14:paraId="5FE842B5" w14:textId="77777777" w:rsidR="00236D5B" w:rsidRPr="004D5B00" w:rsidRDefault="00236D5B" w:rsidP="00CB3DBB">
            <w:pPr>
              <w:jc w:val="center"/>
              <w:rPr>
                <w:color w:val="000000" w:themeColor="text1"/>
                <w:sz w:val="20"/>
                <w:szCs w:val="20"/>
              </w:rPr>
            </w:pPr>
            <w:r w:rsidRPr="004D5B00">
              <w:rPr>
                <w:color w:val="000000" w:themeColor="text1"/>
                <w:sz w:val="20"/>
                <w:szCs w:val="20"/>
              </w:rPr>
              <w:t xml:space="preserve">PT Kozienice </w:t>
            </w:r>
          </w:p>
        </w:tc>
        <w:tc>
          <w:tcPr>
            <w:tcW w:w="2500" w:type="dxa"/>
            <w:tcBorders>
              <w:top w:val="nil"/>
              <w:left w:val="nil"/>
              <w:bottom w:val="single" w:sz="4" w:space="0" w:color="auto"/>
              <w:right w:val="nil"/>
            </w:tcBorders>
            <w:shd w:val="clear" w:color="auto" w:fill="auto"/>
            <w:vAlign w:val="center"/>
          </w:tcPr>
          <w:p w14:paraId="6C5410BD" w14:textId="77777777" w:rsidR="00236D5B" w:rsidRPr="004D5B00" w:rsidRDefault="00236D5B" w:rsidP="00CB3DBB">
            <w:pPr>
              <w:jc w:val="center"/>
              <w:rPr>
                <w:color w:val="000000" w:themeColor="text1"/>
                <w:sz w:val="20"/>
                <w:szCs w:val="20"/>
              </w:rPr>
            </w:pPr>
            <w:r w:rsidRPr="004D5B00">
              <w:rPr>
                <w:color w:val="000000" w:themeColor="text1"/>
                <w:sz w:val="20"/>
                <w:szCs w:val="20"/>
              </w:rPr>
              <w:t>PC 5010 DSC</w:t>
            </w:r>
          </w:p>
        </w:tc>
        <w:tc>
          <w:tcPr>
            <w:tcW w:w="1020" w:type="dxa"/>
            <w:tcBorders>
              <w:top w:val="nil"/>
              <w:left w:val="single" w:sz="4" w:space="0" w:color="auto"/>
              <w:bottom w:val="single" w:sz="4" w:space="0" w:color="auto"/>
              <w:right w:val="single" w:sz="4" w:space="0" w:color="auto"/>
            </w:tcBorders>
            <w:shd w:val="clear" w:color="auto" w:fill="auto"/>
            <w:vAlign w:val="center"/>
          </w:tcPr>
          <w:p w14:paraId="70130D95" w14:textId="77777777" w:rsidR="00236D5B" w:rsidRPr="004D5B00" w:rsidRDefault="00236D5B" w:rsidP="00CB3DBB">
            <w:pPr>
              <w:jc w:val="center"/>
              <w:rPr>
                <w:color w:val="000000" w:themeColor="text1"/>
                <w:sz w:val="20"/>
                <w:szCs w:val="20"/>
              </w:rPr>
            </w:pPr>
            <w:r w:rsidRPr="004D5B00">
              <w:rPr>
                <w:color w:val="000000" w:themeColor="text1"/>
                <w:sz w:val="20"/>
                <w:szCs w:val="20"/>
              </w:rPr>
              <w:t>18</w:t>
            </w:r>
          </w:p>
        </w:tc>
        <w:tc>
          <w:tcPr>
            <w:tcW w:w="2540" w:type="dxa"/>
            <w:tcBorders>
              <w:top w:val="nil"/>
              <w:left w:val="nil"/>
              <w:bottom w:val="single" w:sz="4" w:space="0" w:color="auto"/>
              <w:right w:val="single" w:sz="4" w:space="0" w:color="auto"/>
            </w:tcBorders>
            <w:shd w:val="clear" w:color="auto" w:fill="auto"/>
            <w:vAlign w:val="center"/>
          </w:tcPr>
          <w:p w14:paraId="25FCEEC3" w14:textId="77777777" w:rsidR="00236D5B" w:rsidRPr="004D5B00" w:rsidRDefault="00236D5B" w:rsidP="00CB3DBB">
            <w:pPr>
              <w:jc w:val="center"/>
              <w:rPr>
                <w:color w:val="000000" w:themeColor="text1"/>
                <w:sz w:val="20"/>
                <w:szCs w:val="20"/>
              </w:rPr>
            </w:pPr>
            <w:r w:rsidRPr="004D5B00">
              <w:rPr>
                <w:color w:val="000000" w:themeColor="text1"/>
                <w:sz w:val="20"/>
                <w:szCs w:val="20"/>
              </w:rPr>
              <w:t>POLON 4000-ALFA</w:t>
            </w:r>
          </w:p>
        </w:tc>
        <w:tc>
          <w:tcPr>
            <w:tcW w:w="1140" w:type="dxa"/>
            <w:tcBorders>
              <w:top w:val="nil"/>
              <w:left w:val="nil"/>
              <w:bottom w:val="single" w:sz="4" w:space="0" w:color="auto"/>
              <w:right w:val="single" w:sz="4" w:space="0" w:color="auto"/>
            </w:tcBorders>
            <w:shd w:val="clear" w:color="auto" w:fill="auto"/>
            <w:vAlign w:val="center"/>
          </w:tcPr>
          <w:p w14:paraId="73607C63" w14:textId="77777777" w:rsidR="00236D5B" w:rsidRPr="00B30312" w:rsidRDefault="00236D5B" w:rsidP="00CB3DBB">
            <w:pPr>
              <w:jc w:val="center"/>
              <w:rPr>
                <w:sz w:val="20"/>
                <w:szCs w:val="20"/>
              </w:rPr>
            </w:pPr>
            <w:r>
              <w:rPr>
                <w:sz w:val="20"/>
                <w:szCs w:val="20"/>
              </w:rPr>
              <w:t>33</w:t>
            </w:r>
          </w:p>
        </w:tc>
      </w:tr>
      <w:tr w:rsidR="00236D5B" w:rsidRPr="00B30312" w14:paraId="6F79820E" w14:textId="77777777" w:rsidTr="00CB3DBB">
        <w:trPr>
          <w:trHeight w:val="60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6C3E7D92" w14:textId="77777777" w:rsidR="00236D5B" w:rsidRPr="00B30312" w:rsidRDefault="00236D5B" w:rsidP="00CB3DBB">
            <w:pPr>
              <w:jc w:val="center"/>
              <w:rPr>
                <w:sz w:val="20"/>
                <w:szCs w:val="20"/>
              </w:rPr>
            </w:pPr>
            <w:r>
              <w:rPr>
                <w:sz w:val="20"/>
                <w:szCs w:val="20"/>
              </w:rPr>
              <w:t>30.</w:t>
            </w:r>
          </w:p>
        </w:tc>
        <w:tc>
          <w:tcPr>
            <w:tcW w:w="2000" w:type="dxa"/>
            <w:tcBorders>
              <w:top w:val="nil"/>
              <w:left w:val="nil"/>
              <w:bottom w:val="single" w:sz="4" w:space="0" w:color="auto"/>
              <w:right w:val="single" w:sz="4" w:space="0" w:color="auto"/>
            </w:tcBorders>
            <w:shd w:val="clear" w:color="auto" w:fill="auto"/>
            <w:vAlign w:val="center"/>
          </w:tcPr>
          <w:p w14:paraId="3464357D" w14:textId="77777777" w:rsidR="00236D5B" w:rsidRPr="004D5B00" w:rsidRDefault="00236D5B" w:rsidP="00CB3DBB">
            <w:pPr>
              <w:jc w:val="center"/>
              <w:rPr>
                <w:color w:val="000000" w:themeColor="text1"/>
                <w:sz w:val="20"/>
                <w:szCs w:val="20"/>
              </w:rPr>
            </w:pPr>
            <w:r w:rsidRPr="004D5B00">
              <w:rPr>
                <w:color w:val="000000" w:themeColor="text1"/>
                <w:sz w:val="20"/>
                <w:szCs w:val="20"/>
              </w:rPr>
              <w:t>PT Lipsko</w:t>
            </w:r>
          </w:p>
        </w:tc>
        <w:tc>
          <w:tcPr>
            <w:tcW w:w="2500" w:type="dxa"/>
            <w:tcBorders>
              <w:top w:val="nil"/>
              <w:left w:val="nil"/>
              <w:bottom w:val="single" w:sz="4" w:space="0" w:color="auto"/>
              <w:right w:val="nil"/>
            </w:tcBorders>
            <w:shd w:val="clear" w:color="auto" w:fill="auto"/>
            <w:vAlign w:val="center"/>
          </w:tcPr>
          <w:p w14:paraId="0364C22C" w14:textId="77777777" w:rsidR="00236D5B" w:rsidRPr="004D5B00" w:rsidRDefault="00236D5B" w:rsidP="00CB3DBB">
            <w:pPr>
              <w:jc w:val="center"/>
              <w:rPr>
                <w:color w:val="000000" w:themeColor="text1"/>
                <w:sz w:val="20"/>
                <w:szCs w:val="20"/>
              </w:rPr>
            </w:pPr>
            <w:r w:rsidRPr="004D5B00">
              <w:rPr>
                <w:color w:val="000000" w:themeColor="text1"/>
                <w:sz w:val="20"/>
                <w:szCs w:val="20"/>
              </w:rPr>
              <w:t>CA64 SATEL</w:t>
            </w:r>
          </w:p>
        </w:tc>
        <w:tc>
          <w:tcPr>
            <w:tcW w:w="1020" w:type="dxa"/>
            <w:tcBorders>
              <w:top w:val="nil"/>
              <w:left w:val="single" w:sz="4" w:space="0" w:color="auto"/>
              <w:bottom w:val="single" w:sz="4" w:space="0" w:color="auto"/>
              <w:right w:val="single" w:sz="4" w:space="0" w:color="auto"/>
            </w:tcBorders>
            <w:shd w:val="clear" w:color="auto" w:fill="auto"/>
            <w:vAlign w:val="center"/>
          </w:tcPr>
          <w:p w14:paraId="4B79C995" w14:textId="77777777" w:rsidR="00236D5B" w:rsidRPr="004D5B00" w:rsidRDefault="00236D5B" w:rsidP="00CB3DBB">
            <w:pPr>
              <w:jc w:val="center"/>
              <w:rPr>
                <w:color w:val="000000" w:themeColor="text1"/>
                <w:sz w:val="20"/>
                <w:szCs w:val="20"/>
              </w:rPr>
            </w:pPr>
            <w:r w:rsidRPr="004D5B00">
              <w:rPr>
                <w:color w:val="000000" w:themeColor="text1"/>
                <w:sz w:val="20"/>
                <w:szCs w:val="20"/>
              </w:rPr>
              <w:t>23</w:t>
            </w:r>
          </w:p>
        </w:tc>
        <w:tc>
          <w:tcPr>
            <w:tcW w:w="2540" w:type="dxa"/>
            <w:tcBorders>
              <w:top w:val="nil"/>
              <w:left w:val="nil"/>
              <w:bottom w:val="single" w:sz="4" w:space="0" w:color="auto"/>
              <w:right w:val="single" w:sz="4" w:space="0" w:color="auto"/>
            </w:tcBorders>
            <w:shd w:val="clear" w:color="auto" w:fill="auto"/>
            <w:vAlign w:val="center"/>
          </w:tcPr>
          <w:p w14:paraId="1A372A6E" w14:textId="77777777" w:rsidR="00236D5B" w:rsidRPr="004D5B00" w:rsidRDefault="00236D5B" w:rsidP="00CB3DBB">
            <w:pPr>
              <w:jc w:val="center"/>
              <w:rPr>
                <w:color w:val="000000" w:themeColor="text1"/>
                <w:sz w:val="20"/>
                <w:szCs w:val="20"/>
              </w:rPr>
            </w:pPr>
            <w:r w:rsidRPr="004D5B00">
              <w:rPr>
                <w:color w:val="000000" w:themeColor="text1"/>
                <w:sz w:val="20"/>
                <w:szCs w:val="20"/>
              </w:rPr>
              <w:t>ALARMCOM FC330A</w:t>
            </w:r>
          </w:p>
        </w:tc>
        <w:tc>
          <w:tcPr>
            <w:tcW w:w="1140" w:type="dxa"/>
            <w:tcBorders>
              <w:top w:val="nil"/>
              <w:left w:val="nil"/>
              <w:bottom w:val="single" w:sz="4" w:space="0" w:color="auto"/>
              <w:right w:val="single" w:sz="4" w:space="0" w:color="auto"/>
            </w:tcBorders>
            <w:shd w:val="clear" w:color="auto" w:fill="auto"/>
            <w:vAlign w:val="center"/>
          </w:tcPr>
          <w:p w14:paraId="51637482" w14:textId="77777777" w:rsidR="00236D5B" w:rsidRPr="00B30312" w:rsidRDefault="00236D5B" w:rsidP="00CB3DBB">
            <w:pPr>
              <w:jc w:val="center"/>
              <w:rPr>
                <w:sz w:val="20"/>
                <w:szCs w:val="20"/>
              </w:rPr>
            </w:pPr>
            <w:r w:rsidRPr="00B30312">
              <w:rPr>
                <w:sz w:val="20"/>
                <w:szCs w:val="20"/>
              </w:rPr>
              <w:t>27</w:t>
            </w:r>
          </w:p>
        </w:tc>
      </w:tr>
      <w:tr w:rsidR="00236D5B" w:rsidRPr="00B30312" w14:paraId="7CE8EF62" w14:textId="77777777" w:rsidTr="00CB3DBB">
        <w:trPr>
          <w:trHeight w:val="42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237F4355" w14:textId="77777777" w:rsidR="00236D5B" w:rsidRPr="00B30312" w:rsidRDefault="00236D5B" w:rsidP="00CB3DBB">
            <w:pPr>
              <w:jc w:val="center"/>
              <w:rPr>
                <w:sz w:val="20"/>
                <w:szCs w:val="20"/>
              </w:rPr>
            </w:pPr>
            <w:r>
              <w:rPr>
                <w:sz w:val="20"/>
                <w:szCs w:val="20"/>
              </w:rPr>
              <w:t>31.</w:t>
            </w:r>
          </w:p>
        </w:tc>
        <w:tc>
          <w:tcPr>
            <w:tcW w:w="2000" w:type="dxa"/>
            <w:tcBorders>
              <w:top w:val="nil"/>
              <w:left w:val="nil"/>
              <w:bottom w:val="single" w:sz="4" w:space="0" w:color="auto"/>
              <w:right w:val="single" w:sz="4" w:space="0" w:color="auto"/>
            </w:tcBorders>
            <w:shd w:val="clear" w:color="auto" w:fill="auto"/>
            <w:vAlign w:val="center"/>
          </w:tcPr>
          <w:p w14:paraId="6446CB40" w14:textId="77777777" w:rsidR="00236D5B" w:rsidRPr="004D5B00" w:rsidRDefault="00236D5B" w:rsidP="00CB3DBB">
            <w:pPr>
              <w:jc w:val="center"/>
              <w:rPr>
                <w:color w:val="000000" w:themeColor="text1"/>
                <w:sz w:val="20"/>
                <w:szCs w:val="20"/>
              </w:rPr>
            </w:pPr>
            <w:r w:rsidRPr="004D5B00">
              <w:rPr>
                <w:color w:val="000000" w:themeColor="text1"/>
                <w:sz w:val="20"/>
                <w:szCs w:val="20"/>
              </w:rPr>
              <w:t>PT Przysucha</w:t>
            </w:r>
          </w:p>
        </w:tc>
        <w:tc>
          <w:tcPr>
            <w:tcW w:w="2500" w:type="dxa"/>
            <w:tcBorders>
              <w:top w:val="nil"/>
              <w:left w:val="nil"/>
              <w:bottom w:val="single" w:sz="4" w:space="0" w:color="auto"/>
              <w:right w:val="nil"/>
            </w:tcBorders>
            <w:shd w:val="clear" w:color="auto" w:fill="auto"/>
            <w:vAlign w:val="center"/>
          </w:tcPr>
          <w:p w14:paraId="0AF03902" w14:textId="77777777" w:rsidR="00236D5B" w:rsidRPr="004D5B00" w:rsidRDefault="00236D5B" w:rsidP="00CB3DBB">
            <w:pPr>
              <w:jc w:val="center"/>
              <w:rPr>
                <w:color w:val="000000" w:themeColor="text1"/>
                <w:sz w:val="20"/>
                <w:szCs w:val="20"/>
              </w:rPr>
            </w:pPr>
            <w:r w:rsidRPr="004D5B00">
              <w:rPr>
                <w:color w:val="000000" w:themeColor="text1"/>
                <w:sz w:val="20"/>
                <w:szCs w:val="20"/>
              </w:rPr>
              <w:t>GALAXY 512 V1.23</w:t>
            </w:r>
          </w:p>
        </w:tc>
        <w:tc>
          <w:tcPr>
            <w:tcW w:w="1020" w:type="dxa"/>
            <w:tcBorders>
              <w:top w:val="nil"/>
              <w:left w:val="single" w:sz="4" w:space="0" w:color="auto"/>
              <w:bottom w:val="single" w:sz="4" w:space="0" w:color="auto"/>
              <w:right w:val="single" w:sz="4" w:space="0" w:color="auto"/>
            </w:tcBorders>
            <w:shd w:val="clear" w:color="auto" w:fill="auto"/>
            <w:vAlign w:val="center"/>
          </w:tcPr>
          <w:p w14:paraId="3CC7C4A3" w14:textId="77777777" w:rsidR="00236D5B" w:rsidRPr="004D5B00" w:rsidRDefault="00236D5B" w:rsidP="00CB3DBB">
            <w:pPr>
              <w:jc w:val="center"/>
              <w:rPr>
                <w:color w:val="000000" w:themeColor="text1"/>
                <w:sz w:val="20"/>
                <w:szCs w:val="20"/>
              </w:rPr>
            </w:pPr>
            <w:r w:rsidRPr="004D5B00">
              <w:rPr>
                <w:color w:val="000000" w:themeColor="text1"/>
                <w:sz w:val="20"/>
                <w:szCs w:val="20"/>
              </w:rPr>
              <w:t>17</w:t>
            </w:r>
          </w:p>
        </w:tc>
        <w:tc>
          <w:tcPr>
            <w:tcW w:w="2540" w:type="dxa"/>
            <w:tcBorders>
              <w:top w:val="nil"/>
              <w:left w:val="nil"/>
              <w:bottom w:val="single" w:sz="4" w:space="0" w:color="auto"/>
              <w:right w:val="single" w:sz="4" w:space="0" w:color="auto"/>
            </w:tcBorders>
            <w:shd w:val="clear" w:color="auto" w:fill="auto"/>
            <w:vAlign w:val="center"/>
          </w:tcPr>
          <w:p w14:paraId="56CF82EC" w14:textId="77777777" w:rsidR="00236D5B" w:rsidRPr="004D5B00" w:rsidRDefault="00236D5B" w:rsidP="00CB3DBB">
            <w:pPr>
              <w:jc w:val="center"/>
              <w:rPr>
                <w:color w:val="000000" w:themeColor="text1"/>
                <w:sz w:val="20"/>
                <w:szCs w:val="20"/>
              </w:rPr>
            </w:pPr>
            <w:r w:rsidRPr="004D5B00">
              <w:rPr>
                <w:color w:val="000000" w:themeColor="text1"/>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71DE6C2D" w14:textId="77777777" w:rsidR="00236D5B" w:rsidRPr="00B30312" w:rsidRDefault="00236D5B" w:rsidP="00CB3DBB">
            <w:pPr>
              <w:jc w:val="center"/>
              <w:rPr>
                <w:sz w:val="20"/>
                <w:szCs w:val="20"/>
              </w:rPr>
            </w:pPr>
            <w:r w:rsidRPr="00B30312">
              <w:rPr>
                <w:sz w:val="20"/>
                <w:szCs w:val="20"/>
              </w:rPr>
              <w:t>_</w:t>
            </w:r>
          </w:p>
        </w:tc>
      </w:tr>
      <w:tr w:rsidR="00236D5B" w:rsidRPr="00B30312" w14:paraId="6EE6FC0C" w14:textId="77777777" w:rsidTr="00CB3DBB">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0F347851" w14:textId="77777777" w:rsidR="00236D5B" w:rsidRPr="00B30312" w:rsidRDefault="00236D5B" w:rsidP="00CB3DBB">
            <w:pPr>
              <w:jc w:val="center"/>
              <w:rPr>
                <w:sz w:val="20"/>
                <w:szCs w:val="20"/>
              </w:rPr>
            </w:pPr>
            <w:r>
              <w:rPr>
                <w:sz w:val="20"/>
                <w:szCs w:val="20"/>
              </w:rPr>
              <w:t>32.</w:t>
            </w:r>
          </w:p>
        </w:tc>
        <w:tc>
          <w:tcPr>
            <w:tcW w:w="2000" w:type="dxa"/>
            <w:tcBorders>
              <w:top w:val="nil"/>
              <w:left w:val="nil"/>
              <w:bottom w:val="single" w:sz="4" w:space="0" w:color="auto"/>
              <w:right w:val="single" w:sz="4" w:space="0" w:color="auto"/>
            </w:tcBorders>
            <w:shd w:val="clear" w:color="auto" w:fill="auto"/>
            <w:vAlign w:val="center"/>
          </w:tcPr>
          <w:p w14:paraId="6AF87CB0" w14:textId="77777777" w:rsidR="00236D5B" w:rsidRPr="004D5B00" w:rsidRDefault="00236D5B" w:rsidP="00CB3DBB">
            <w:pPr>
              <w:jc w:val="center"/>
              <w:rPr>
                <w:color w:val="000000" w:themeColor="text1"/>
                <w:sz w:val="20"/>
                <w:szCs w:val="20"/>
              </w:rPr>
            </w:pPr>
            <w:r w:rsidRPr="004D5B00">
              <w:rPr>
                <w:color w:val="000000" w:themeColor="text1"/>
                <w:sz w:val="20"/>
                <w:szCs w:val="20"/>
              </w:rPr>
              <w:t>PT Zwoleń</w:t>
            </w:r>
          </w:p>
        </w:tc>
        <w:tc>
          <w:tcPr>
            <w:tcW w:w="2500" w:type="dxa"/>
            <w:tcBorders>
              <w:top w:val="nil"/>
              <w:left w:val="nil"/>
              <w:bottom w:val="single" w:sz="4" w:space="0" w:color="auto"/>
              <w:right w:val="nil"/>
            </w:tcBorders>
            <w:shd w:val="clear" w:color="auto" w:fill="auto"/>
            <w:vAlign w:val="center"/>
          </w:tcPr>
          <w:p w14:paraId="59D44DCB" w14:textId="77777777" w:rsidR="00236D5B" w:rsidRPr="004D5B00" w:rsidRDefault="00236D5B" w:rsidP="00CB3DBB">
            <w:pPr>
              <w:jc w:val="center"/>
              <w:rPr>
                <w:color w:val="000000" w:themeColor="text1"/>
                <w:sz w:val="20"/>
                <w:szCs w:val="20"/>
              </w:rPr>
            </w:pPr>
            <w:r w:rsidRPr="004D5B00">
              <w:rPr>
                <w:color w:val="000000" w:themeColor="text1"/>
                <w:sz w:val="20"/>
                <w:szCs w:val="20"/>
              </w:rPr>
              <w:t>CA 10 SATEL</w:t>
            </w:r>
          </w:p>
        </w:tc>
        <w:tc>
          <w:tcPr>
            <w:tcW w:w="1020" w:type="dxa"/>
            <w:tcBorders>
              <w:top w:val="nil"/>
              <w:left w:val="single" w:sz="4" w:space="0" w:color="auto"/>
              <w:bottom w:val="single" w:sz="4" w:space="0" w:color="auto"/>
              <w:right w:val="single" w:sz="4" w:space="0" w:color="auto"/>
            </w:tcBorders>
            <w:shd w:val="clear" w:color="auto" w:fill="auto"/>
            <w:vAlign w:val="center"/>
          </w:tcPr>
          <w:p w14:paraId="40B94747" w14:textId="77777777" w:rsidR="00236D5B" w:rsidRPr="004D5B00" w:rsidRDefault="00236D5B" w:rsidP="00CB3DBB">
            <w:pPr>
              <w:jc w:val="center"/>
              <w:rPr>
                <w:color w:val="000000" w:themeColor="text1"/>
                <w:sz w:val="20"/>
                <w:szCs w:val="20"/>
              </w:rPr>
            </w:pPr>
            <w:r w:rsidRPr="004D5B00">
              <w:rPr>
                <w:color w:val="000000" w:themeColor="text1"/>
                <w:sz w:val="20"/>
                <w:szCs w:val="20"/>
              </w:rPr>
              <w:t>7</w:t>
            </w:r>
          </w:p>
        </w:tc>
        <w:tc>
          <w:tcPr>
            <w:tcW w:w="2540" w:type="dxa"/>
            <w:tcBorders>
              <w:top w:val="nil"/>
              <w:left w:val="nil"/>
              <w:bottom w:val="single" w:sz="4" w:space="0" w:color="auto"/>
              <w:right w:val="single" w:sz="4" w:space="0" w:color="auto"/>
            </w:tcBorders>
            <w:shd w:val="clear" w:color="auto" w:fill="auto"/>
            <w:vAlign w:val="center"/>
          </w:tcPr>
          <w:p w14:paraId="1EF0432A" w14:textId="77777777" w:rsidR="00236D5B" w:rsidRPr="004D5B00" w:rsidRDefault="00236D5B" w:rsidP="00CB3DBB">
            <w:pPr>
              <w:jc w:val="center"/>
              <w:rPr>
                <w:color w:val="000000" w:themeColor="text1"/>
                <w:sz w:val="20"/>
                <w:szCs w:val="20"/>
              </w:rPr>
            </w:pPr>
            <w:r w:rsidRPr="004D5B00">
              <w:rPr>
                <w:color w:val="000000" w:themeColor="text1"/>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024D69F8" w14:textId="77777777" w:rsidR="00236D5B" w:rsidRPr="00B30312" w:rsidRDefault="00236D5B" w:rsidP="00CB3DBB">
            <w:pPr>
              <w:jc w:val="center"/>
              <w:rPr>
                <w:sz w:val="20"/>
                <w:szCs w:val="20"/>
              </w:rPr>
            </w:pPr>
            <w:r>
              <w:rPr>
                <w:sz w:val="20"/>
                <w:szCs w:val="20"/>
              </w:rPr>
              <w:t>_</w:t>
            </w:r>
          </w:p>
        </w:tc>
      </w:tr>
      <w:tr w:rsidR="00236D5B" w:rsidRPr="00B30312" w14:paraId="37FCE95A" w14:textId="77777777" w:rsidTr="00CB3DBB">
        <w:trPr>
          <w:trHeight w:val="45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057F7" w14:textId="77777777" w:rsidR="00236D5B" w:rsidRDefault="00236D5B" w:rsidP="00CB3DBB">
            <w:pPr>
              <w:jc w:val="center"/>
              <w:rPr>
                <w:sz w:val="20"/>
                <w:szCs w:val="20"/>
              </w:rPr>
            </w:pPr>
            <w:r>
              <w:rPr>
                <w:sz w:val="20"/>
                <w:szCs w:val="20"/>
              </w:rPr>
              <w:t>33.</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11B7606" w14:textId="77777777" w:rsidR="00236D5B" w:rsidRPr="004D5B00" w:rsidRDefault="00236D5B" w:rsidP="00CB3DBB">
            <w:pPr>
              <w:jc w:val="center"/>
              <w:rPr>
                <w:color w:val="000000" w:themeColor="text1"/>
                <w:sz w:val="20"/>
                <w:szCs w:val="20"/>
              </w:rPr>
            </w:pPr>
            <w:r w:rsidRPr="004D5B00">
              <w:rPr>
                <w:color w:val="000000" w:themeColor="text1"/>
                <w:sz w:val="20"/>
                <w:szCs w:val="20"/>
              </w:rPr>
              <w:t>PT Grójec</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558B8F1B" w14:textId="77777777" w:rsidR="00236D5B" w:rsidRPr="004D5B00" w:rsidRDefault="00236D5B" w:rsidP="00CB3DBB">
            <w:pPr>
              <w:jc w:val="center"/>
              <w:rPr>
                <w:color w:val="000000" w:themeColor="text1"/>
                <w:sz w:val="20"/>
                <w:szCs w:val="20"/>
              </w:rPr>
            </w:pPr>
            <w:r w:rsidRPr="004D5B00">
              <w:rPr>
                <w:color w:val="000000" w:themeColor="text1"/>
                <w:sz w:val="20"/>
                <w:szCs w:val="20"/>
              </w:rPr>
              <w:t>SATEL typ INTEGRA 64</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FDF139" w14:textId="77777777" w:rsidR="00236D5B" w:rsidRPr="004D5B00" w:rsidRDefault="00236D5B" w:rsidP="00CB3DBB">
            <w:pPr>
              <w:jc w:val="center"/>
              <w:rPr>
                <w:color w:val="000000" w:themeColor="text1"/>
                <w:sz w:val="20"/>
                <w:szCs w:val="20"/>
              </w:rPr>
            </w:pPr>
            <w:r w:rsidRPr="004D5B00">
              <w:rPr>
                <w:color w:val="000000" w:themeColor="text1"/>
                <w:sz w:val="20"/>
                <w:szCs w:val="20"/>
              </w:rPr>
              <w:t>29</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5A1BFF8E" w14:textId="77777777" w:rsidR="00236D5B" w:rsidRPr="004D5B00" w:rsidRDefault="00236D5B" w:rsidP="00CB3DBB">
            <w:pPr>
              <w:jc w:val="center"/>
              <w:rPr>
                <w:color w:val="000000" w:themeColor="text1"/>
                <w:sz w:val="20"/>
                <w:szCs w:val="20"/>
              </w:rPr>
            </w:pPr>
            <w:r w:rsidRPr="004D5B00">
              <w:rPr>
                <w:color w:val="000000" w:themeColor="text1"/>
                <w:sz w:val="20"/>
                <w:szCs w:val="20"/>
              </w:rPr>
              <w:t>Polon Alfa 4100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7F27E158" w14:textId="77777777" w:rsidR="00236D5B" w:rsidRPr="00B30312" w:rsidRDefault="00236D5B" w:rsidP="00CB3DBB">
            <w:pPr>
              <w:jc w:val="center"/>
              <w:rPr>
                <w:sz w:val="20"/>
                <w:szCs w:val="20"/>
              </w:rPr>
            </w:pPr>
            <w:r>
              <w:rPr>
                <w:sz w:val="20"/>
                <w:szCs w:val="20"/>
              </w:rPr>
              <w:t>48</w:t>
            </w:r>
          </w:p>
        </w:tc>
      </w:tr>
    </w:tbl>
    <w:p w14:paraId="7C90E940" w14:textId="77777777" w:rsidR="00236D5B" w:rsidRDefault="00236D5B" w:rsidP="00236D5B"/>
    <w:p w14:paraId="5E5127FF" w14:textId="77777777" w:rsidR="00236D5B" w:rsidRDefault="00236D5B" w:rsidP="00236D5B"/>
    <w:p w14:paraId="6A784344" w14:textId="77777777" w:rsidR="00236D5B" w:rsidRDefault="00236D5B" w:rsidP="00236D5B"/>
    <w:p w14:paraId="22B97B8B" w14:textId="77777777" w:rsidR="00236D5B" w:rsidRDefault="00236D5B" w:rsidP="00236D5B"/>
    <w:p w14:paraId="40C5564B" w14:textId="77777777" w:rsidR="00236D5B" w:rsidRDefault="00236D5B" w:rsidP="00236D5B"/>
    <w:p w14:paraId="6D8C4A11" w14:textId="77777777" w:rsidR="00236D5B" w:rsidRDefault="00236D5B" w:rsidP="00236D5B"/>
    <w:p w14:paraId="3A0271AD" w14:textId="77777777" w:rsidR="00236D5B" w:rsidRDefault="00236D5B" w:rsidP="00236D5B"/>
    <w:p w14:paraId="0ACFCB4C" w14:textId="77777777" w:rsidR="00236D5B" w:rsidRDefault="00236D5B" w:rsidP="00236D5B"/>
    <w:p w14:paraId="60B6E718" w14:textId="77777777" w:rsidR="00236D5B" w:rsidRDefault="00236D5B" w:rsidP="00236D5B"/>
    <w:p w14:paraId="63CC5E4E" w14:textId="77777777" w:rsidR="00236D5B" w:rsidRDefault="00236D5B" w:rsidP="00236D5B"/>
    <w:p w14:paraId="324AC754" w14:textId="77777777" w:rsidR="00236D5B" w:rsidRDefault="00236D5B" w:rsidP="00236D5B"/>
    <w:p w14:paraId="79CDB80E" w14:textId="77777777" w:rsidR="00236D5B" w:rsidRDefault="00236D5B" w:rsidP="00236D5B"/>
    <w:p w14:paraId="641AE96B" w14:textId="77777777" w:rsidR="00236D5B" w:rsidRDefault="00236D5B" w:rsidP="00236D5B"/>
    <w:p w14:paraId="7779A348" w14:textId="77777777" w:rsidR="00236D5B" w:rsidRDefault="00236D5B" w:rsidP="00236D5B"/>
    <w:p w14:paraId="1079F333" w14:textId="77777777" w:rsidR="00236D5B" w:rsidRDefault="00236D5B" w:rsidP="00236D5B"/>
    <w:p w14:paraId="3173B0B0" w14:textId="77777777" w:rsidR="00236D5B" w:rsidRDefault="00236D5B" w:rsidP="00236D5B"/>
    <w:p w14:paraId="3E4E1C84" w14:textId="77777777" w:rsidR="00236D5B" w:rsidRDefault="00236D5B" w:rsidP="00236D5B"/>
    <w:p w14:paraId="55A8BFDB" w14:textId="77777777" w:rsidR="00236D5B" w:rsidRDefault="00236D5B" w:rsidP="00236D5B"/>
    <w:p w14:paraId="45D50E79" w14:textId="77777777" w:rsidR="00236D5B" w:rsidRDefault="00236D5B" w:rsidP="00236D5B"/>
    <w:p w14:paraId="1999109A" w14:textId="77777777" w:rsidR="00236D5B" w:rsidRDefault="00236D5B" w:rsidP="00236D5B"/>
    <w:p w14:paraId="201E92DA" w14:textId="77777777" w:rsidR="00236D5B" w:rsidRDefault="00236D5B" w:rsidP="00236D5B"/>
    <w:p w14:paraId="4FF483CB" w14:textId="77777777" w:rsidR="00236D5B" w:rsidRDefault="00236D5B" w:rsidP="00236D5B"/>
    <w:p w14:paraId="7270F156" w14:textId="77777777" w:rsidR="00236D5B" w:rsidRDefault="00236D5B" w:rsidP="00236D5B"/>
    <w:p w14:paraId="71E77457" w14:textId="77777777" w:rsidR="00236D5B" w:rsidRDefault="00236D5B" w:rsidP="00236D5B"/>
    <w:p w14:paraId="5767106F" w14:textId="77777777" w:rsidR="00236D5B" w:rsidRDefault="00236D5B" w:rsidP="00236D5B"/>
    <w:p w14:paraId="27EE62A5" w14:textId="77777777" w:rsidR="00236D5B" w:rsidRDefault="00236D5B" w:rsidP="00236D5B"/>
    <w:p w14:paraId="7F4B1221" w14:textId="77777777" w:rsidR="00236D5B" w:rsidRDefault="00236D5B" w:rsidP="00236D5B"/>
    <w:p w14:paraId="7E03730C" w14:textId="77777777" w:rsidR="00236D5B" w:rsidRDefault="00236D5B" w:rsidP="00236D5B"/>
    <w:p w14:paraId="65618553" w14:textId="77777777" w:rsidR="00B32AA8" w:rsidRDefault="00B32AA8">
      <w:pPr>
        <w:rPr>
          <w:b/>
        </w:rPr>
      </w:pPr>
      <w:r>
        <w:rPr>
          <w:b/>
        </w:rPr>
        <w:br w:type="page"/>
      </w:r>
    </w:p>
    <w:p w14:paraId="6944A5A1" w14:textId="77777777" w:rsidR="00236D5B" w:rsidRPr="00B32AA8" w:rsidRDefault="00236D5B" w:rsidP="00236D5B">
      <w:pPr>
        <w:jc w:val="right"/>
        <w:rPr>
          <w:rFonts w:ascii="Arial" w:hAnsi="Arial" w:cs="Arial"/>
          <w:b/>
          <w:sz w:val="22"/>
          <w:szCs w:val="22"/>
        </w:rPr>
      </w:pPr>
      <w:r w:rsidRPr="00B32AA8">
        <w:rPr>
          <w:rFonts w:ascii="Arial" w:hAnsi="Arial" w:cs="Arial"/>
          <w:b/>
          <w:sz w:val="22"/>
          <w:szCs w:val="22"/>
        </w:rPr>
        <w:lastRenderedPageBreak/>
        <w:t>Załącznik nr 3</w:t>
      </w:r>
    </w:p>
    <w:p w14:paraId="09930196" w14:textId="77777777" w:rsidR="00B32AA8" w:rsidRPr="00B32AA8" w:rsidRDefault="00B32AA8" w:rsidP="00B32AA8">
      <w:pPr>
        <w:jc w:val="right"/>
        <w:rPr>
          <w:rFonts w:ascii="Arial" w:hAnsi="Arial" w:cs="Arial"/>
          <w:b/>
          <w:sz w:val="22"/>
          <w:szCs w:val="22"/>
        </w:rPr>
      </w:pPr>
      <w:r w:rsidRPr="00B32AA8">
        <w:rPr>
          <w:rFonts w:ascii="Arial" w:hAnsi="Arial" w:cs="Arial"/>
          <w:b/>
          <w:sz w:val="22"/>
          <w:szCs w:val="22"/>
        </w:rPr>
        <w:t>do opisu przedmiotu zamówienia</w:t>
      </w:r>
    </w:p>
    <w:p w14:paraId="67B080C7" w14:textId="77777777" w:rsidR="00B32AA8" w:rsidRDefault="00B32AA8" w:rsidP="00236D5B">
      <w:pPr>
        <w:jc w:val="right"/>
        <w:rPr>
          <w:rFonts w:ascii="Arial" w:hAnsi="Arial" w:cs="Arial"/>
          <w:b/>
          <w:sz w:val="22"/>
          <w:szCs w:val="22"/>
        </w:rPr>
      </w:pPr>
    </w:p>
    <w:p w14:paraId="79492F5A" w14:textId="77777777" w:rsidR="00B32AA8" w:rsidRPr="00B32AA8" w:rsidRDefault="00B32AA8" w:rsidP="00236D5B">
      <w:pPr>
        <w:jc w:val="right"/>
        <w:rPr>
          <w:rFonts w:ascii="Arial" w:hAnsi="Arial" w:cs="Arial"/>
          <w:b/>
          <w:sz w:val="22"/>
          <w:szCs w:val="22"/>
        </w:rPr>
      </w:pPr>
    </w:p>
    <w:p w14:paraId="07AA8077" w14:textId="77777777" w:rsidR="00236D5B" w:rsidRPr="00B32AA8" w:rsidRDefault="00236D5B" w:rsidP="00236D5B">
      <w:pPr>
        <w:ind w:left="360" w:hanging="360"/>
        <w:jc w:val="center"/>
        <w:rPr>
          <w:rFonts w:ascii="Arial" w:hAnsi="Arial" w:cs="Arial"/>
          <w:b/>
          <w:sz w:val="22"/>
          <w:szCs w:val="22"/>
        </w:rPr>
      </w:pPr>
      <w:r w:rsidRPr="00B32AA8">
        <w:rPr>
          <w:rFonts w:ascii="Arial" w:hAnsi="Arial" w:cs="Arial"/>
          <w:b/>
          <w:sz w:val="22"/>
          <w:szCs w:val="22"/>
        </w:rPr>
        <w:t xml:space="preserve">Wykaz czynności wykonywanych podczas prac konserwacyjnych </w:t>
      </w:r>
    </w:p>
    <w:p w14:paraId="330F16F2" w14:textId="77777777" w:rsidR="00236D5B" w:rsidRPr="00B32AA8" w:rsidRDefault="00236D5B" w:rsidP="00236D5B">
      <w:pPr>
        <w:ind w:left="360" w:hanging="360"/>
        <w:jc w:val="center"/>
        <w:rPr>
          <w:rFonts w:ascii="Arial" w:hAnsi="Arial" w:cs="Arial"/>
          <w:b/>
          <w:sz w:val="22"/>
          <w:szCs w:val="22"/>
        </w:rPr>
      </w:pPr>
      <w:r w:rsidRPr="00B32AA8">
        <w:rPr>
          <w:rFonts w:ascii="Arial" w:hAnsi="Arial" w:cs="Arial"/>
          <w:b/>
          <w:sz w:val="22"/>
          <w:szCs w:val="22"/>
        </w:rPr>
        <w:t>instalacji elektrycznej, osprzętu i urządzeń sygnalizacji pożaru</w:t>
      </w:r>
    </w:p>
    <w:p w14:paraId="64F000DA" w14:textId="77777777" w:rsidR="00236D5B" w:rsidRPr="00B32AA8" w:rsidRDefault="00236D5B" w:rsidP="00236D5B">
      <w:pPr>
        <w:jc w:val="both"/>
        <w:rPr>
          <w:rFonts w:ascii="Arial" w:hAnsi="Arial" w:cs="Arial"/>
          <w:b/>
          <w:sz w:val="22"/>
          <w:szCs w:val="22"/>
        </w:rPr>
      </w:pPr>
    </w:p>
    <w:p w14:paraId="665D9B36" w14:textId="21A13484" w:rsidR="00236D5B" w:rsidRPr="004D5B00" w:rsidRDefault="00236D5B" w:rsidP="00236D5B">
      <w:pPr>
        <w:jc w:val="both"/>
        <w:rPr>
          <w:rFonts w:ascii="Arial" w:hAnsi="Arial" w:cs="Arial"/>
          <w:color w:val="000000" w:themeColor="text1"/>
          <w:sz w:val="22"/>
          <w:szCs w:val="22"/>
        </w:rPr>
      </w:pPr>
      <w:r w:rsidRPr="00B32AA8">
        <w:rPr>
          <w:rFonts w:ascii="Arial" w:hAnsi="Arial" w:cs="Arial"/>
          <w:b/>
          <w:sz w:val="22"/>
          <w:szCs w:val="22"/>
        </w:rPr>
        <w:t>Konserwacja kwartalna</w:t>
      </w:r>
      <w:r w:rsidRPr="00B32AA8">
        <w:rPr>
          <w:rFonts w:ascii="Arial" w:hAnsi="Arial" w:cs="Arial"/>
          <w:sz w:val="22"/>
          <w:szCs w:val="22"/>
        </w:rPr>
        <w:t xml:space="preserve"> (w </w:t>
      </w:r>
      <w:r w:rsidRPr="004D5B00">
        <w:rPr>
          <w:rFonts w:ascii="Arial" w:hAnsi="Arial" w:cs="Arial"/>
          <w:color w:val="000000" w:themeColor="text1"/>
          <w:sz w:val="22"/>
          <w:szCs w:val="22"/>
        </w:rPr>
        <w:t xml:space="preserve">miesiącach: </w:t>
      </w:r>
      <w:r w:rsidR="00627797" w:rsidRPr="004D5B00">
        <w:rPr>
          <w:rFonts w:ascii="Arial" w:hAnsi="Arial" w:cs="Arial"/>
          <w:color w:val="000000" w:themeColor="text1"/>
          <w:sz w:val="22"/>
          <w:szCs w:val="22"/>
        </w:rPr>
        <w:t>lipiec, październik, styczeń, kwiecień</w:t>
      </w:r>
      <w:r w:rsidRPr="004D5B00">
        <w:rPr>
          <w:rFonts w:ascii="Arial" w:hAnsi="Arial" w:cs="Arial"/>
          <w:color w:val="000000" w:themeColor="text1"/>
          <w:sz w:val="22"/>
          <w:szCs w:val="22"/>
        </w:rPr>
        <w:t>)</w:t>
      </w:r>
    </w:p>
    <w:p w14:paraId="301855AA" w14:textId="77777777" w:rsidR="00236D5B" w:rsidRPr="004D5B00" w:rsidRDefault="00236D5B" w:rsidP="00FA5966">
      <w:pPr>
        <w:numPr>
          <w:ilvl w:val="0"/>
          <w:numId w:val="49"/>
        </w:numPr>
        <w:suppressAutoHyphens w:val="0"/>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central i przystawek liniowych i sygnalizacja pożaru</w:t>
      </w:r>
    </w:p>
    <w:p w14:paraId="309B1594" w14:textId="77777777" w:rsidR="00236D5B" w:rsidRPr="004D5B00" w:rsidRDefault="00236D5B" w:rsidP="00FA5966">
      <w:pPr>
        <w:numPr>
          <w:ilvl w:val="0"/>
          <w:numId w:val="49"/>
        </w:numPr>
        <w:suppressAutoHyphens w:val="0"/>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zasilaczy</w:t>
      </w:r>
    </w:p>
    <w:p w14:paraId="489798CB" w14:textId="77777777" w:rsidR="00236D5B" w:rsidRPr="004D5B00" w:rsidRDefault="00236D5B" w:rsidP="00FA5966">
      <w:pPr>
        <w:numPr>
          <w:ilvl w:val="0"/>
          <w:numId w:val="49"/>
        </w:numPr>
        <w:suppressAutoHyphens w:val="0"/>
        <w:jc w:val="both"/>
        <w:rPr>
          <w:rFonts w:ascii="Arial" w:hAnsi="Arial" w:cs="Arial"/>
          <w:color w:val="000000" w:themeColor="text1"/>
          <w:sz w:val="22"/>
          <w:szCs w:val="22"/>
        </w:rPr>
      </w:pPr>
      <w:r w:rsidRPr="004D5B00">
        <w:rPr>
          <w:rFonts w:ascii="Arial" w:hAnsi="Arial" w:cs="Arial"/>
          <w:color w:val="000000" w:themeColor="text1"/>
          <w:sz w:val="22"/>
          <w:szCs w:val="22"/>
        </w:rPr>
        <w:t>Sprawdzenie awaryjnego źródła zasilania</w:t>
      </w:r>
    </w:p>
    <w:p w14:paraId="7ACD8F44" w14:textId="77777777" w:rsidR="00236D5B" w:rsidRPr="004D5B00" w:rsidRDefault="00236D5B" w:rsidP="00FA5966">
      <w:pPr>
        <w:numPr>
          <w:ilvl w:val="0"/>
          <w:numId w:val="49"/>
        </w:numPr>
        <w:suppressAutoHyphens w:val="0"/>
        <w:jc w:val="both"/>
        <w:rPr>
          <w:rFonts w:ascii="Arial" w:hAnsi="Arial" w:cs="Arial"/>
          <w:color w:val="000000" w:themeColor="text1"/>
          <w:sz w:val="22"/>
          <w:szCs w:val="22"/>
        </w:rPr>
      </w:pPr>
      <w:r w:rsidRPr="004D5B00">
        <w:rPr>
          <w:rFonts w:ascii="Arial" w:hAnsi="Arial" w:cs="Arial"/>
          <w:color w:val="000000" w:themeColor="text1"/>
          <w:sz w:val="22"/>
          <w:szCs w:val="22"/>
        </w:rPr>
        <w:t>Sprawdzenie zadziałania każdej linii dozorowanej poprzez losowo wybrany sygnalizator pożaru za pomocą imitatora dymu, temperatury lub płomienia.</w:t>
      </w:r>
    </w:p>
    <w:p w14:paraId="3AFE16A5" w14:textId="77777777" w:rsidR="00236D5B" w:rsidRPr="004D5B00" w:rsidRDefault="00236D5B" w:rsidP="00236D5B">
      <w:pPr>
        <w:jc w:val="both"/>
        <w:rPr>
          <w:rFonts w:ascii="Arial" w:hAnsi="Arial" w:cs="Arial"/>
          <w:color w:val="000000" w:themeColor="text1"/>
          <w:sz w:val="22"/>
          <w:szCs w:val="22"/>
        </w:rPr>
      </w:pPr>
    </w:p>
    <w:p w14:paraId="40B783FE" w14:textId="77777777" w:rsidR="00236D5B" w:rsidRPr="004D5B00" w:rsidRDefault="00236D5B" w:rsidP="00236D5B">
      <w:pPr>
        <w:jc w:val="both"/>
        <w:rPr>
          <w:rFonts w:ascii="Arial" w:hAnsi="Arial" w:cs="Arial"/>
          <w:color w:val="000000" w:themeColor="text1"/>
          <w:sz w:val="22"/>
          <w:szCs w:val="22"/>
        </w:rPr>
      </w:pPr>
      <w:r w:rsidRPr="004D5B00">
        <w:rPr>
          <w:rFonts w:ascii="Arial" w:hAnsi="Arial" w:cs="Arial"/>
          <w:b/>
          <w:color w:val="000000" w:themeColor="text1"/>
          <w:sz w:val="22"/>
          <w:szCs w:val="22"/>
        </w:rPr>
        <w:t>Konserwacja roczna</w:t>
      </w:r>
      <w:r w:rsidRPr="004D5B00">
        <w:rPr>
          <w:rFonts w:ascii="Arial" w:hAnsi="Arial" w:cs="Arial"/>
          <w:color w:val="000000" w:themeColor="text1"/>
          <w:sz w:val="22"/>
          <w:szCs w:val="22"/>
        </w:rPr>
        <w:t xml:space="preserve"> (raz w </w:t>
      </w:r>
      <w:r w:rsidR="00FA5E28" w:rsidRPr="004D5B00">
        <w:rPr>
          <w:rFonts w:ascii="Arial" w:hAnsi="Arial" w:cs="Arial"/>
          <w:color w:val="000000" w:themeColor="text1"/>
          <w:sz w:val="22"/>
          <w:szCs w:val="22"/>
        </w:rPr>
        <w:t>trakcie trwania umowy</w:t>
      </w:r>
      <w:r w:rsidRPr="004D5B00">
        <w:rPr>
          <w:rFonts w:ascii="Arial" w:hAnsi="Arial" w:cs="Arial"/>
          <w:color w:val="000000" w:themeColor="text1"/>
          <w:sz w:val="22"/>
          <w:szCs w:val="22"/>
        </w:rPr>
        <w:t>)</w:t>
      </w:r>
    </w:p>
    <w:p w14:paraId="5B4F8F1F" w14:textId="77777777" w:rsidR="00236D5B" w:rsidRPr="004D5B00" w:rsidRDefault="00236D5B" w:rsidP="00FA5966">
      <w:pPr>
        <w:numPr>
          <w:ilvl w:val="0"/>
          <w:numId w:val="50"/>
        </w:numPr>
        <w:suppressAutoHyphens w:val="0"/>
        <w:jc w:val="both"/>
        <w:rPr>
          <w:rFonts w:ascii="Arial" w:hAnsi="Arial" w:cs="Arial"/>
          <w:color w:val="000000" w:themeColor="text1"/>
          <w:sz w:val="22"/>
          <w:szCs w:val="22"/>
        </w:rPr>
      </w:pPr>
      <w:r w:rsidRPr="004D5B00">
        <w:rPr>
          <w:rFonts w:ascii="Arial" w:hAnsi="Arial" w:cs="Arial"/>
          <w:color w:val="000000" w:themeColor="text1"/>
          <w:sz w:val="22"/>
          <w:szCs w:val="22"/>
        </w:rPr>
        <w:t>Konserwacja czujek izotopowych, optycznych płomienia i temperatury zainstalowanych do 4</w:t>
      </w:r>
      <w:r w:rsidR="00C008CB" w:rsidRPr="004D5B00">
        <w:rPr>
          <w:rFonts w:ascii="Arial" w:hAnsi="Arial" w:cs="Arial"/>
          <w:color w:val="000000" w:themeColor="text1"/>
          <w:sz w:val="22"/>
          <w:szCs w:val="22"/>
        </w:rPr>
        <w:t> </w:t>
      </w:r>
      <w:r w:rsidRPr="004D5B00">
        <w:rPr>
          <w:rFonts w:ascii="Arial" w:hAnsi="Arial" w:cs="Arial"/>
          <w:color w:val="000000" w:themeColor="text1"/>
          <w:sz w:val="22"/>
          <w:szCs w:val="22"/>
        </w:rPr>
        <w:t>m wysokości:</w:t>
      </w:r>
    </w:p>
    <w:p w14:paraId="16328F07" w14:textId="77777777" w:rsidR="00236D5B" w:rsidRPr="004D5B00" w:rsidRDefault="00236D5B" w:rsidP="00236D5B">
      <w:pPr>
        <w:ind w:left="720"/>
        <w:jc w:val="both"/>
        <w:rPr>
          <w:rFonts w:ascii="Arial" w:hAnsi="Arial" w:cs="Arial"/>
          <w:color w:val="000000" w:themeColor="text1"/>
          <w:sz w:val="22"/>
          <w:szCs w:val="22"/>
        </w:rPr>
      </w:pPr>
      <w:r w:rsidRPr="004D5B00">
        <w:rPr>
          <w:rFonts w:ascii="Arial" w:hAnsi="Arial" w:cs="Arial"/>
          <w:color w:val="000000" w:themeColor="text1"/>
          <w:sz w:val="22"/>
          <w:szCs w:val="22"/>
        </w:rPr>
        <w:t>- sprawdzenie poprzez zadymienie czujek,</w:t>
      </w:r>
    </w:p>
    <w:p w14:paraId="2CA5AF33" w14:textId="77777777" w:rsidR="00236D5B" w:rsidRPr="004D5B00" w:rsidRDefault="00236D5B" w:rsidP="00236D5B">
      <w:pPr>
        <w:ind w:left="720"/>
        <w:jc w:val="both"/>
        <w:rPr>
          <w:rFonts w:ascii="Arial" w:hAnsi="Arial" w:cs="Arial"/>
          <w:color w:val="000000" w:themeColor="text1"/>
          <w:sz w:val="22"/>
          <w:szCs w:val="22"/>
        </w:rPr>
      </w:pPr>
      <w:r w:rsidRPr="004D5B00">
        <w:rPr>
          <w:rFonts w:ascii="Arial" w:hAnsi="Arial" w:cs="Arial"/>
          <w:color w:val="000000" w:themeColor="text1"/>
          <w:sz w:val="22"/>
          <w:szCs w:val="22"/>
        </w:rPr>
        <w:t>- sprawdzenie modułu adresowego,</w:t>
      </w:r>
    </w:p>
    <w:p w14:paraId="6B3EFF15" w14:textId="77777777" w:rsidR="00236D5B" w:rsidRPr="004D5B00" w:rsidRDefault="00236D5B" w:rsidP="00236D5B">
      <w:pPr>
        <w:ind w:left="720"/>
        <w:jc w:val="both"/>
        <w:rPr>
          <w:rFonts w:ascii="Arial" w:hAnsi="Arial" w:cs="Arial"/>
          <w:color w:val="000000" w:themeColor="text1"/>
          <w:sz w:val="22"/>
          <w:szCs w:val="22"/>
        </w:rPr>
      </w:pPr>
      <w:r w:rsidRPr="004D5B00">
        <w:rPr>
          <w:rFonts w:ascii="Arial" w:hAnsi="Arial" w:cs="Arial"/>
          <w:color w:val="000000" w:themeColor="text1"/>
          <w:sz w:val="22"/>
          <w:szCs w:val="22"/>
        </w:rPr>
        <w:t>- sprawdzenie poprawności adresacji na centrali.</w:t>
      </w:r>
    </w:p>
    <w:p w14:paraId="6ACCB460" w14:textId="77777777" w:rsidR="00236D5B" w:rsidRPr="004D5B00" w:rsidRDefault="00236D5B" w:rsidP="00236D5B">
      <w:pPr>
        <w:ind w:left="360"/>
        <w:jc w:val="both"/>
        <w:rPr>
          <w:rFonts w:ascii="Arial" w:hAnsi="Arial" w:cs="Arial"/>
          <w:color w:val="000000" w:themeColor="text1"/>
          <w:sz w:val="22"/>
          <w:szCs w:val="22"/>
        </w:rPr>
      </w:pPr>
      <w:r w:rsidRPr="004D5B00">
        <w:rPr>
          <w:rFonts w:ascii="Arial" w:hAnsi="Arial" w:cs="Arial"/>
          <w:color w:val="000000" w:themeColor="text1"/>
          <w:sz w:val="22"/>
          <w:szCs w:val="22"/>
        </w:rPr>
        <w:t>a) Sprawdzenie wskaźników zadziałania.</w:t>
      </w:r>
    </w:p>
    <w:p w14:paraId="4A30A882" w14:textId="77777777" w:rsidR="00236D5B" w:rsidRPr="004D5B00" w:rsidRDefault="00236D5B" w:rsidP="00236D5B">
      <w:pPr>
        <w:ind w:left="360"/>
        <w:jc w:val="both"/>
        <w:rPr>
          <w:rFonts w:ascii="Arial" w:hAnsi="Arial" w:cs="Arial"/>
          <w:color w:val="000000" w:themeColor="text1"/>
          <w:sz w:val="22"/>
          <w:szCs w:val="22"/>
        </w:rPr>
      </w:pPr>
      <w:r w:rsidRPr="004D5B00">
        <w:rPr>
          <w:rFonts w:ascii="Arial" w:hAnsi="Arial" w:cs="Arial"/>
          <w:color w:val="000000" w:themeColor="text1"/>
          <w:sz w:val="22"/>
          <w:szCs w:val="22"/>
        </w:rPr>
        <w:t>b) Sprawdzenie i konserwacja ręcznych ostrzegaczy pożaru.</w:t>
      </w:r>
    </w:p>
    <w:p w14:paraId="47BD50C7" w14:textId="77777777" w:rsidR="00236D5B" w:rsidRPr="004D5B00" w:rsidRDefault="00236D5B" w:rsidP="00236D5B">
      <w:pPr>
        <w:jc w:val="both"/>
        <w:rPr>
          <w:rFonts w:ascii="Arial" w:hAnsi="Arial" w:cs="Arial"/>
          <w:color w:val="000000" w:themeColor="text1"/>
          <w:sz w:val="22"/>
          <w:szCs w:val="22"/>
        </w:rPr>
      </w:pPr>
    </w:p>
    <w:p w14:paraId="44D0BC0F" w14:textId="77777777" w:rsidR="00236D5B" w:rsidRPr="004D5B00" w:rsidRDefault="00236D5B" w:rsidP="00236D5B">
      <w:pPr>
        <w:jc w:val="both"/>
        <w:rPr>
          <w:rFonts w:ascii="Arial" w:hAnsi="Arial" w:cs="Arial"/>
          <w:color w:val="000000" w:themeColor="text1"/>
          <w:sz w:val="22"/>
          <w:szCs w:val="22"/>
        </w:rPr>
      </w:pPr>
    </w:p>
    <w:p w14:paraId="16CB5628" w14:textId="77777777" w:rsidR="00236D5B" w:rsidRPr="004D5B00" w:rsidRDefault="00236D5B" w:rsidP="00236D5B">
      <w:pPr>
        <w:jc w:val="both"/>
        <w:rPr>
          <w:rFonts w:ascii="Arial" w:hAnsi="Arial" w:cs="Arial"/>
          <w:color w:val="000000" w:themeColor="text1"/>
          <w:sz w:val="22"/>
          <w:szCs w:val="22"/>
        </w:rPr>
      </w:pPr>
      <w:r w:rsidRPr="004D5B00">
        <w:rPr>
          <w:rFonts w:ascii="Arial" w:hAnsi="Arial" w:cs="Arial"/>
          <w:color w:val="000000" w:themeColor="text1"/>
          <w:sz w:val="22"/>
          <w:szCs w:val="22"/>
        </w:rPr>
        <w:t xml:space="preserve"> </w:t>
      </w:r>
    </w:p>
    <w:p w14:paraId="11B4F3AE" w14:textId="77777777" w:rsidR="00236D5B" w:rsidRPr="004D5B00" w:rsidRDefault="00236D5B" w:rsidP="00236D5B">
      <w:pPr>
        <w:rPr>
          <w:rFonts w:ascii="Arial" w:hAnsi="Arial" w:cs="Arial"/>
          <w:b/>
          <w:color w:val="000000" w:themeColor="text1"/>
          <w:sz w:val="22"/>
          <w:szCs w:val="22"/>
        </w:rPr>
      </w:pPr>
    </w:p>
    <w:p w14:paraId="65F5280F" w14:textId="77777777" w:rsidR="00236D5B" w:rsidRPr="004D5B00" w:rsidRDefault="00236D5B" w:rsidP="00236D5B">
      <w:pPr>
        <w:ind w:left="360" w:hanging="360"/>
        <w:jc w:val="center"/>
        <w:rPr>
          <w:rFonts w:ascii="Arial" w:hAnsi="Arial" w:cs="Arial"/>
          <w:b/>
          <w:color w:val="000000" w:themeColor="text1"/>
          <w:sz w:val="22"/>
          <w:szCs w:val="22"/>
        </w:rPr>
      </w:pPr>
      <w:r w:rsidRPr="004D5B00">
        <w:rPr>
          <w:rFonts w:ascii="Arial" w:hAnsi="Arial" w:cs="Arial"/>
          <w:b/>
          <w:color w:val="000000" w:themeColor="text1"/>
          <w:sz w:val="22"/>
          <w:szCs w:val="22"/>
        </w:rPr>
        <w:t>Wykaz czynności wykonywanych podczas prac konserwacyjnych</w:t>
      </w:r>
    </w:p>
    <w:p w14:paraId="090EBD17" w14:textId="77777777" w:rsidR="00236D5B" w:rsidRPr="004D5B00" w:rsidRDefault="00236D5B" w:rsidP="00236D5B">
      <w:pPr>
        <w:ind w:left="360" w:hanging="360"/>
        <w:jc w:val="center"/>
        <w:rPr>
          <w:rFonts w:ascii="Arial" w:hAnsi="Arial" w:cs="Arial"/>
          <w:b/>
          <w:color w:val="000000" w:themeColor="text1"/>
          <w:sz w:val="22"/>
          <w:szCs w:val="22"/>
        </w:rPr>
      </w:pPr>
      <w:r w:rsidRPr="004D5B00">
        <w:rPr>
          <w:rFonts w:ascii="Arial" w:hAnsi="Arial" w:cs="Arial"/>
          <w:b/>
          <w:color w:val="000000" w:themeColor="text1"/>
          <w:sz w:val="22"/>
          <w:szCs w:val="22"/>
        </w:rPr>
        <w:t>instalacji elektrycznej, osprzętu i urządzeń sygnalizacji włamania i napadu</w:t>
      </w:r>
    </w:p>
    <w:p w14:paraId="1578D594" w14:textId="77777777" w:rsidR="00236D5B" w:rsidRPr="004D5B00" w:rsidRDefault="00236D5B" w:rsidP="00236D5B">
      <w:pPr>
        <w:rPr>
          <w:rFonts w:ascii="Arial" w:hAnsi="Arial" w:cs="Arial"/>
          <w:b/>
          <w:color w:val="000000" w:themeColor="text1"/>
          <w:sz w:val="22"/>
          <w:szCs w:val="22"/>
        </w:rPr>
      </w:pPr>
    </w:p>
    <w:p w14:paraId="57A64769" w14:textId="4F79B71C" w:rsidR="00236D5B" w:rsidRPr="004D5B00" w:rsidRDefault="00236D5B" w:rsidP="00236D5B">
      <w:pPr>
        <w:jc w:val="both"/>
        <w:rPr>
          <w:rFonts w:ascii="Arial" w:hAnsi="Arial" w:cs="Arial"/>
          <w:color w:val="000000" w:themeColor="text1"/>
          <w:sz w:val="22"/>
          <w:szCs w:val="22"/>
        </w:rPr>
      </w:pPr>
      <w:r w:rsidRPr="004D5B00">
        <w:rPr>
          <w:rFonts w:ascii="Arial" w:hAnsi="Arial" w:cs="Arial"/>
          <w:b/>
          <w:color w:val="000000" w:themeColor="text1"/>
          <w:sz w:val="22"/>
          <w:szCs w:val="22"/>
        </w:rPr>
        <w:t>Konserwacja kwartalna</w:t>
      </w:r>
      <w:r w:rsidRPr="004D5B00">
        <w:rPr>
          <w:rFonts w:ascii="Arial" w:hAnsi="Arial" w:cs="Arial"/>
          <w:color w:val="000000" w:themeColor="text1"/>
          <w:sz w:val="22"/>
          <w:szCs w:val="22"/>
        </w:rPr>
        <w:t xml:space="preserve"> (w miesiącach: </w:t>
      </w:r>
      <w:r w:rsidR="00627797" w:rsidRPr="004D5B00">
        <w:rPr>
          <w:rFonts w:ascii="Arial" w:hAnsi="Arial" w:cs="Arial"/>
          <w:color w:val="000000" w:themeColor="text1"/>
          <w:sz w:val="22"/>
          <w:szCs w:val="22"/>
        </w:rPr>
        <w:t>lipiec, październik, styczeń, kwiecień</w:t>
      </w:r>
      <w:r w:rsidRPr="004D5B00">
        <w:rPr>
          <w:rFonts w:ascii="Arial" w:hAnsi="Arial" w:cs="Arial"/>
          <w:color w:val="000000" w:themeColor="text1"/>
          <w:sz w:val="22"/>
          <w:szCs w:val="22"/>
        </w:rPr>
        <w:t>)</w:t>
      </w:r>
    </w:p>
    <w:p w14:paraId="210E6D46" w14:textId="77777777" w:rsidR="00236D5B" w:rsidRPr="004D5B00" w:rsidRDefault="00236D5B" w:rsidP="00FA5966">
      <w:pPr>
        <w:numPr>
          <w:ilvl w:val="0"/>
          <w:numId w:val="51"/>
        </w:numPr>
        <w:tabs>
          <w:tab w:val="clear" w:pos="1080"/>
          <w:tab w:val="num" w:pos="720"/>
        </w:tabs>
        <w:suppressAutoHyphens w:val="0"/>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central systemu alarmowego</w:t>
      </w:r>
    </w:p>
    <w:p w14:paraId="4182E002" w14:textId="77777777" w:rsidR="00236D5B" w:rsidRPr="004D5B00" w:rsidRDefault="00236D5B" w:rsidP="00FA5966">
      <w:pPr>
        <w:numPr>
          <w:ilvl w:val="0"/>
          <w:numId w:val="51"/>
        </w:numPr>
        <w:tabs>
          <w:tab w:val="clear" w:pos="1080"/>
          <w:tab w:val="num" w:pos="720"/>
        </w:tabs>
        <w:suppressAutoHyphens w:val="0"/>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zasilaczy</w:t>
      </w:r>
    </w:p>
    <w:p w14:paraId="54D894CD" w14:textId="77777777" w:rsidR="00236D5B" w:rsidRPr="004D5B00" w:rsidRDefault="00236D5B" w:rsidP="00FA5966">
      <w:pPr>
        <w:numPr>
          <w:ilvl w:val="0"/>
          <w:numId w:val="51"/>
        </w:numPr>
        <w:tabs>
          <w:tab w:val="clear" w:pos="1080"/>
          <w:tab w:val="num" w:pos="720"/>
        </w:tabs>
        <w:suppressAutoHyphens w:val="0"/>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awaryjnych źródeł zasilania central i koderów GPRS</w:t>
      </w:r>
    </w:p>
    <w:p w14:paraId="13D161C7" w14:textId="77777777" w:rsidR="00236D5B" w:rsidRPr="004D5B00" w:rsidRDefault="00236D5B" w:rsidP="00FA5966">
      <w:pPr>
        <w:numPr>
          <w:ilvl w:val="0"/>
          <w:numId w:val="51"/>
        </w:numPr>
        <w:tabs>
          <w:tab w:val="clear" w:pos="1080"/>
          <w:tab w:val="num" w:pos="720"/>
        </w:tabs>
        <w:suppressAutoHyphens w:val="0"/>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zadziałania każdej linii dozorowanej poprzez losowo wybraną czujkę za pomocą inicjowania ruchu</w:t>
      </w:r>
    </w:p>
    <w:p w14:paraId="62A0D8F2" w14:textId="77777777" w:rsidR="00236D5B" w:rsidRPr="004D5B00" w:rsidRDefault="00236D5B" w:rsidP="00FA5966">
      <w:pPr>
        <w:numPr>
          <w:ilvl w:val="0"/>
          <w:numId w:val="51"/>
        </w:numPr>
        <w:tabs>
          <w:tab w:val="clear" w:pos="1080"/>
          <w:tab w:val="num" w:pos="720"/>
        </w:tabs>
        <w:suppressAutoHyphens w:val="0"/>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urządzeń odpowiedzialnych za prawidłowe przekazywanie informacji o stanie systemu alarmowego do stacji bazowej (koderów, modemów)</w:t>
      </w:r>
    </w:p>
    <w:p w14:paraId="4FAFAAF5" w14:textId="77777777" w:rsidR="00236D5B" w:rsidRPr="004D5B00" w:rsidRDefault="00236D5B" w:rsidP="00FA5966">
      <w:pPr>
        <w:numPr>
          <w:ilvl w:val="0"/>
          <w:numId w:val="51"/>
        </w:numPr>
        <w:tabs>
          <w:tab w:val="clear" w:pos="1080"/>
          <w:tab w:val="num" w:pos="720"/>
        </w:tabs>
        <w:suppressAutoHyphens w:val="0"/>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poprawnego działania klawiatury LCD</w:t>
      </w:r>
    </w:p>
    <w:p w14:paraId="213E5A30" w14:textId="77777777" w:rsidR="00236D5B" w:rsidRPr="004D5B00" w:rsidRDefault="00236D5B" w:rsidP="00FA5966">
      <w:pPr>
        <w:numPr>
          <w:ilvl w:val="0"/>
          <w:numId w:val="51"/>
        </w:numPr>
        <w:tabs>
          <w:tab w:val="clear" w:pos="1080"/>
          <w:tab w:val="num" w:pos="720"/>
        </w:tabs>
        <w:suppressAutoHyphens w:val="0"/>
        <w:ind w:left="720"/>
        <w:jc w:val="both"/>
        <w:rPr>
          <w:rFonts w:ascii="Arial" w:hAnsi="Arial" w:cs="Arial"/>
          <w:color w:val="000000" w:themeColor="text1"/>
          <w:sz w:val="22"/>
          <w:szCs w:val="22"/>
        </w:rPr>
      </w:pPr>
      <w:r w:rsidRPr="004D5B00">
        <w:rPr>
          <w:rFonts w:ascii="Arial" w:hAnsi="Arial" w:cs="Arial"/>
          <w:color w:val="000000" w:themeColor="text1"/>
          <w:sz w:val="22"/>
          <w:szCs w:val="22"/>
        </w:rPr>
        <w:t>Zmiana kodów dostępu zgodnie z wymaganiami użytkowników</w:t>
      </w:r>
    </w:p>
    <w:p w14:paraId="7016AD77" w14:textId="45F01427" w:rsidR="00236D5B" w:rsidRPr="004D5B00" w:rsidRDefault="00AE69B5" w:rsidP="00FA5966">
      <w:pPr>
        <w:numPr>
          <w:ilvl w:val="0"/>
          <w:numId w:val="51"/>
        </w:numPr>
        <w:tabs>
          <w:tab w:val="clear" w:pos="1080"/>
          <w:tab w:val="num" w:pos="720"/>
        </w:tabs>
        <w:suppressAutoHyphens w:val="0"/>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sprawności i u</w:t>
      </w:r>
      <w:r w:rsidR="00236D5B" w:rsidRPr="004D5B00">
        <w:rPr>
          <w:rFonts w:ascii="Arial" w:hAnsi="Arial" w:cs="Arial"/>
          <w:color w:val="000000" w:themeColor="text1"/>
          <w:sz w:val="22"/>
          <w:szCs w:val="22"/>
        </w:rPr>
        <w:t xml:space="preserve">trzymywanie w czystości kamer na obiekcie </w:t>
      </w:r>
    </w:p>
    <w:p w14:paraId="310999C1" w14:textId="77777777" w:rsidR="00236D5B" w:rsidRPr="004D5B00" w:rsidRDefault="00236D5B" w:rsidP="00236D5B">
      <w:pPr>
        <w:jc w:val="both"/>
        <w:rPr>
          <w:rFonts w:ascii="Arial" w:hAnsi="Arial" w:cs="Arial"/>
          <w:b/>
          <w:color w:val="000000" w:themeColor="text1"/>
          <w:sz w:val="22"/>
          <w:szCs w:val="22"/>
        </w:rPr>
      </w:pPr>
    </w:p>
    <w:p w14:paraId="585C4DC4" w14:textId="77777777" w:rsidR="00236D5B" w:rsidRPr="004D5B00" w:rsidRDefault="00236D5B" w:rsidP="00236D5B">
      <w:pPr>
        <w:jc w:val="both"/>
        <w:rPr>
          <w:rFonts w:ascii="Arial" w:hAnsi="Arial" w:cs="Arial"/>
          <w:color w:val="000000" w:themeColor="text1"/>
          <w:sz w:val="22"/>
          <w:szCs w:val="22"/>
        </w:rPr>
      </w:pPr>
      <w:r w:rsidRPr="004D5B00">
        <w:rPr>
          <w:rFonts w:ascii="Arial" w:hAnsi="Arial" w:cs="Arial"/>
          <w:b/>
          <w:color w:val="000000" w:themeColor="text1"/>
          <w:sz w:val="22"/>
          <w:szCs w:val="22"/>
        </w:rPr>
        <w:t>Konserwacja roczna</w:t>
      </w:r>
      <w:r w:rsidRPr="004D5B00">
        <w:rPr>
          <w:rFonts w:ascii="Arial" w:hAnsi="Arial" w:cs="Arial"/>
          <w:color w:val="000000" w:themeColor="text1"/>
          <w:sz w:val="22"/>
          <w:szCs w:val="22"/>
        </w:rPr>
        <w:t xml:space="preserve"> (raz w </w:t>
      </w:r>
      <w:r w:rsidR="00FA5E28" w:rsidRPr="004D5B00">
        <w:rPr>
          <w:rFonts w:ascii="Arial" w:hAnsi="Arial" w:cs="Arial"/>
          <w:color w:val="000000" w:themeColor="text1"/>
          <w:sz w:val="22"/>
          <w:szCs w:val="22"/>
        </w:rPr>
        <w:t>trakcie trwania umowy</w:t>
      </w:r>
      <w:r w:rsidRPr="004D5B00">
        <w:rPr>
          <w:rFonts w:ascii="Arial" w:hAnsi="Arial" w:cs="Arial"/>
          <w:color w:val="000000" w:themeColor="text1"/>
          <w:sz w:val="22"/>
          <w:szCs w:val="22"/>
        </w:rPr>
        <w:t>)</w:t>
      </w:r>
    </w:p>
    <w:p w14:paraId="68202B12" w14:textId="77777777" w:rsidR="00236D5B" w:rsidRPr="004D5B00" w:rsidRDefault="00236D5B" w:rsidP="00FA5966">
      <w:pPr>
        <w:numPr>
          <w:ilvl w:val="0"/>
          <w:numId w:val="52"/>
        </w:numPr>
        <w:tabs>
          <w:tab w:val="clear" w:pos="1080"/>
          <w:tab w:val="num" w:pos="720"/>
        </w:tabs>
        <w:suppressAutoHyphens w:val="0"/>
        <w:ind w:left="720"/>
        <w:jc w:val="both"/>
        <w:rPr>
          <w:rFonts w:ascii="Arial" w:hAnsi="Arial" w:cs="Arial"/>
          <w:color w:val="000000" w:themeColor="text1"/>
          <w:sz w:val="22"/>
          <w:szCs w:val="22"/>
        </w:rPr>
      </w:pPr>
      <w:r w:rsidRPr="004D5B00">
        <w:rPr>
          <w:rFonts w:ascii="Arial" w:hAnsi="Arial" w:cs="Arial"/>
          <w:color w:val="000000" w:themeColor="text1"/>
          <w:sz w:val="22"/>
          <w:szCs w:val="22"/>
        </w:rPr>
        <w:t>Konserwacja czujek podczerwieni:</w:t>
      </w:r>
    </w:p>
    <w:p w14:paraId="35214DB2" w14:textId="77777777" w:rsidR="00236D5B" w:rsidRPr="00B32AA8" w:rsidRDefault="00236D5B" w:rsidP="00236D5B">
      <w:pPr>
        <w:ind w:left="1140"/>
        <w:jc w:val="both"/>
        <w:rPr>
          <w:rFonts w:ascii="Arial" w:hAnsi="Arial" w:cs="Arial"/>
          <w:sz w:val="22"/>
          <w:szCs w:val="22"/>
        </w:rPr>
      </w:pPr>
      <w:r w:rsidRPr="00B32AA8">
        <w:rPr>
          <w:rFonts w:ascii="Arial" w:hAnsi="Arial" w:cs="Arial"/>
          <w:sz w:val="22"/>
          <w:szCs w:val="22"/>
        </w:rPr>
        <w:t>- sprawdzenie działania poprzez inicjowanie ruchu,</w:t>
      </w:r>
    </w:p>
    <w:p w14:paraId="59AE7EAD" w14:textId="77777777" w:rsidR="00236D5B" w:rsidRPr="00B32AA8" w:rsidRDefault="00236D5B" w:rsidP="00236D5B">
      <w:pPr>
        <w:ind w:left="1140"/>
        <w:jc w:val="both"/>
        <w:rPr>
          <w:rFonts w:ascii="Arial" w:hAnsi="Arial" w:cs="Arial"/>
          <w:sz w:val="22"/>
          <w:szCs w:val="22"/>
        </w:rPr>
      </w:pPr>
      <w:r w:rsidRPr="00B32AA8">
        <w:rPr>
          <w:rFonts w:ascii="Arial" w:hAnsi="Arial" w:cs="Arial"/>
          <w:sz w:val="22"/>
          <w:szCs w:val="22"/>
        </w:rPr>
        <w:t>- sprawdzenie modułu adresowego,</w:t>
      </w:r>
    </w:p>
    <w:p w14:paraId="163EAAF6" w14:textId="77777777" w:rsidR="00236D5B" w:rsidRPr="00B32AA8" w:rsidRDefault="00236D5B" w:rsidP="00B32AA8">
      <w:pPr>
        <w:ind w:left="1140"/>
        <w:jc w:val="both"/>
        <w:rPr>
          <w:rFonts w:ascii="Arial" w:hAnsi="Arial" w:cs="Arial"/>
          <w:sz w:val="22"/>
          <w:szCs w:val="22"/>
        </w:rPr>
      </w:pPr>
      <w:r w:rsidRPr="00B32AA8">
        <w:rPr>
          <w:rFonts w:ascii="Arial" w:hAnsi="Arial" w:cs="Arial"/>
          <w:sz w:val="22"/>
          <w:szCs w:val="22"/>
        </w:rPr>
        <w:t>- sprawdzenie adresacji na centrali.</w:t>
      </w:r>
    </w:p>
    <w:p w14:paraId="7D31595C" w14:textId="77777777" w:rsidR="00236D5B" w:rsidRPr="00B32AA8" w:rsidRDefault="00236D5B" w:rsidP="00236D5B">
      <w:pPr>
        <w:rPr>
          <w:rFonts w:ascii="Arial" w:hAnsi="Arial" w:cs="Arial"/>
          <w:sz w:val="22"/>
          <w:szCs w:val="22"/>
        </w:rPr>
      </w:pPr>
    </w:p>
    <w:p w14:paraId="693E0EE3" w14:textId="77777777" w:rsidR="00B32AA8" w:rsidRPr="00B32AA8" w:rsidRDefault="00B32AA8">
      <w:pPr>
        <w:rPr>
          <w:rFonts w:ascii="Arial" w:hAnsi="Arial" w:cs="Arial"/>
          <w:b/>
          <w:sz w:val="22"/>
          <w:szCs w:val="22"/>
        </w:rPr>
      </w:pPr>
      <w:r w:rsidRPr="00B32AA8">
        <w:rPr>
          <w:rFonts w:ascii="Arial" w:hAnsi="Arial" w:cs="Arial"/>
          <w:b/>
          <w:sz w:val="22"/>
          <w:szCs w:val="22"/>
        </w:rPr>
        <w:br w:type="page"/>
      </w:r>
    </w:p>
    <w:p w14:paraId="0CCE0D09" w14:textId="77777777" w:rsidR="00236D5B" w:rsidRPr="00B32AA8" w:rsidRDefault="00236D5B" w:rsidP="00236D5B">
      <w:pPr>
        <w:jc w:val="right"/>
        <w:rPr>
          <w:rFonts w:ascii="Arial" w:hAnsi="Arial" w:cs="Arial"/>
          <w:b/>
          <w:sz w:val="22"/>
          <w:szCs w:val="22"/>
        </w:rPr>
      </w:pPr>
      <w:r w:rsidRPr="00B32AA8">
        <w:rPr>
          <w:rFonts w:ascii="Arial" w:hAnsi="Arial" w:cs="Arial"/>
          <w:b/>
          <w:sz w:val="22"/>
          <w:szCs w:val="22"/>
        </w:rPr>
        <w:lastRenderedPageBreak/>
        <w:t>Załącznik nr 4</w:t>
      </w:r>
    </w:p>
    <w:p w14:paraId="57D6BB54" w14:textId="77777777" w:rsidR="00B32AA8" w:rsidRPr="00B32AA8" w:rsidRDefault="00B32AA8" w:rsidP="00B32AA8">
      <w:pPr>
        <w:jc w:val="right"/>
        <w:rPr>
          <w:rFonts w:ascii="Arial" w:hAnsi="Arial" w:cs="Arial"/>
          <w:b/>
          <w:sz w:val="22"/>
          <w:szCs w:val="22"/>
        </w:rPr>
      </w:pPr>
      <w:r w:rsidRPr="00B32AA8">
        <w:rPr>
          <w:rFonts w:ascii="Arial" w:hAnsi="Arial" w:cs="Arial"/>
          <w:b/>
          <w:sz w:val="22"/>
          <w:szCs w:val="22"/>
        </w:rPr>
        <w:t>do opisu przedmiotu zamówienia</w:t>
      </w:r>
    </w:p>
    <w:p w14:paraId="63DD7408" w14:textId="77777777" w:rsidR="00B32AA8" w:rsidRPr="00B32AA8" w:rsidRDefault="00B32AA8" w:rsidP="00236D5B">
      <w:pPr>
        <w:jc w:val="right"/>
        <w:rPr>
          <w:rFonts w:ascii="Arial" w:hAnsi="Arial" w:cs="Arial"/>
          <w:b/>
          <w:sz w:val="22"/>
          <w:szCs w:val="22"/>
        </w:rPr>
      </w:pPr>
    </w:p>
    <w:p w14:paraId="41B95409" w14:textId="77777777" w:rsidR="00236D5B" w:rsidRPr="00B32AA8" w:rsidRDefault="00236D5B" w:rsidP="00236D5B">
      <w:pPr>
        <w:ind w:left="360" w:hanging="360"/>
        <w:jc w:val="center"/>
        <w:rPr>
          <w:rFonts w:ascii="Arial" w:hAnsi="Arial" w:cs="Arial"/>
          <w:b/>
          <w:sz w:val="22"/>
          <w:szCs w:val="22"/>
        </w:rPr>
      </w:pPr>
      <w:r w:rsidRPr="00B32AA8">
        <w:rPr>
          <w:rFonts w:ascii="Arial" w:hAnsi="Arial" w:cs="Arial"/>
          <w:b/>
          <w:sz w:val="22"/>
          <w:szCs w:val="22"/>
        </w:rPr>
        <w:t>Szczegółowy zakres obowiązków pracowników ochrony</w:t>
      </w:r>
    </w:p>
    <w:p w14:paraId="7DD9C425" w14:textId="77777777" w:rsidR="00236D5B" w:rsidRPr="00B32AA8" w:rsidRDefault="00236D5B" w:rsidP="00236D5B">
      <w:pPr>
        <w:ind w:left="360" w:hanging="360"/>
        <w:jc w:val="center"/>
        <w:rPr>
          <w:rFonts w:ascii="Arial" w:hAnsi="Arial" w:cs="Arial"/>
          <w:b/>
          <w:sz w:val="22"/>
          <w:szCs w:val="22"/>
        </w:rPr>
      </w:pPr>
    </w:p>
    <w:p w14:paraId="2646A858"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Nie wpuszcza</w:t>
      </w:r>
      <w:r w:rsidR="00B32AA8">
        <w:rPr>
          <w:rFonts w:ascii="Arial" w:hAnsi="Arial" w:cs="Arial"/>
          <w:sz w:val="22"/>
          <w:szCs w:val="22"/>
        </w:rPr>
        <w:t>nie</w:t>
      </w:r>
      <w:r w:rsidRPr="00B32AA8">
        <w:rPr>
          <w:rFonts w:ascii="Arial" w:hAnsi="Arial" w:cs="Arial"/>
          <w:sz w:val="22"/>
          <w:szCs w:val="22"/>
        </w:rPr>
        <w:t xml:space="preserve"> na teren obiektu po godzinach pracy osób obcych.</w:t>
      </w:r>
    </w:p>
    <w:p w14:paraId="7FB4F6D4"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Wydawa</w:t>
      </w:r>
      <w:r w:rsidR="00B32AA8">
        <w:rPr>
          <w:rFonts w:ascii="Arial" w:hAnsi="Arial" w:cs="Arial"/>
          <w:sz w:val="22"/>
          <w:szCs w:val="22"/>
        </w:rPr>
        <w:t>nie</w:t>
      </w:r>
      <w:r w:rsidRPr="00B32AA8">
        <w:rPr>
          <w:rFonts w:ascii="Arial" w:hAnsi="Arial" w:cs="Arial"/>
          <w:sz w:val="22"/>
          <w:szCs w:val="22"/>
        </w:rPr>
        <w:t xml:space="preserve"> klucz</w:t>
      </w:r>
      <w:r w:rsidR="00B32AA8">
        <w:rPr>
          <w:rFonts w:ascii="Arial" w:hAnsi="Arial" w:cs="Arial"/>
          <w:sz w:val="22"/>
          <w:szCs w:val="22"/>
        </w:rPr>
        <w:t>y</w:t>
      </w:r>
      <w:r w:rsidRPr="00B32AA8">
        <w:rPr>
          <w:rFonts w:ascii="Arial" w:hAnsi="Arial" w:cs="Arial"/>
          <w:sz w:val="22"/>
          <w:szCs w:val="22"/>
        </w:rPr>
        <w:t xml:space="preserve"> do pomieszczeń biurowych pracownikom w nich zatrudnionym oraz przyjmowa</w:t>
      </w:r>
      <w:r w:rsidR="00B32AA8">
        <w:rPr>
          <w:rFonts w:ascii="Arial" w:hAnsi="Arial" w:cs="Arial"/>
          <w:sz w:val="22"/>
          <w:szCs w:val="22"/>
        </w:rPr>
        <w:t>nie</w:t>
      </w:r>
      <w:r w:rsidRPr="00B32AA8">
        <w:rPr>
          <w:rFonts w:ascii="Arial" w:hAnsi="Arial" w:cs="Arial"/>
          <w:sz w:val="22"/>
          <w:szCs w:val="22"/>
        </w:rPr>
        <w:t xml:space="preserve"> klucz</w:t>
      </w:r>
      <w:r w:rsidR="00B32AA8">
        <w:rPr>
          <w:rFonts w:ascii="Arial" w:hAnsi="Arial" w:cs="Arial"/>
          <w:sz w:val="22"/>
          <w:szCs w:val="22"/>
        </w:rPr>
        <w:t>y</w:t>
      </w:r>
      <w:r w:rsidRPr="00B32AA8">
        <w:rPr>
          <w:rFonts w:ascii="Arial" w:hAnsi="Arial" w:cs="Arial"/>
          <w:sz w:val="22"/>
          <w:szCs w:val="22"/>
        </w:rPr>
        <w:t xml:space="preserve"> po zakończeniu pracy. Prowadz</w:t>
      </w:r>
      <w:r w:rsidR="00B32AA8">
        <w:rPr>
          <w:rFonts w:ascii="Arial" w:hAnsi="Arial" w:cs="Arial"/>
          <w:sz w:val="22"/>
          <w:szCs w:val="22"/>
        </w:rPr>
        <w:t>enie</w:t>
      </w:r>
      <w:r w:rsidRPr="00B32AA8">
        <w:rPr>
          <w:rFonts w:ascii="Arial" w:hAnsi="Arial" w:cs="Arial"/>
          <w:sz w:val="22"/>
          <w:szCs w:val="22"/>
        </w:rPr>
        <w:t xml:space="preserve"> rejestr</w:t>
      </w:r>
      <w:r w:rsidR="00B32AA8">
        <w:rPr>
          <w:rFonts w:ascii="Arial" w:hAnsi="Arial" w:cs="Arial"/>
          <w:sz w:val="22"/>
          <w:szCs w:val="22"/>
        </w:rPr>
        <w:t>u</w:t>
      </w:r>
      <w:r w:rsidRPr="00B32AA8">
        <w:rPr>
          <w:rFonts w:ascii="Arial" w:hAnsi="Arial" w:cs="Arial"/>
          <w:sz w:val="22"/>
          <w:szCs w:val="22"/>
        </w:rPr>
        <w:t xml:space="preserve"> wraz z ewidencją osób pobierających i zdających klucze w określonym dniu pracy. W przypadku pomieszczeń podlegających szczególnej ochronie klucze mogą pobierać tylko upoważnione osoby.</w:t>
      </w:r>
    </w:p>
    <w:p w14:paraId="5C6E326D"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Legitymowa</w:t>
      </w:r>
      <w:r w:rsidR="00B32AA8">
        <w:rPr>
          <w:rFonts w:ascii="Arial" w:hAnsi="Arial" w:cs="Arial"/>
          <w:sz w:val="22"/>
          <w:szCs w:val="22"/>
        </w:rPr>
        <w:t>nie</w:t>
      </w:r>
      <w:r w:rsidRPr="00B32AA8">
        <w:rPr>
          <w:rFonts w:ascii="Arial" w:hAnsi="Arial" w:cs="Arial"/>
          <w:sz w:val="22"/>
          <w:szCs w:val="22"/>
        </w:rPr>
        <w:t xml:space="preserve"> os</w:t>
      </w:r>
      <w:r w:rsidR="00B32AA8">
        <w:rPr>
          <w:rFonts w:ascii="Arial" w:hAnsi="Arial" w:cs="Arial"/>
          <w:sz w:val="22"/>
          <w:szCs w:val="22"/>
        </w:rPr>
        <w:t>ób</w:t>
      </w:r>
      <w:r w:rsidRPr="00B32AA8">
        <w:rPr>
          <w:rFonts w:ascii="Arial" w:hAnsi="Arial" w:cs="Arial"/>
          <w:sz w:val="22"/>
          <w:szCs w:val="22"/>
        </w:rPr>
        <w:t xml:space="preserve"> trzeci</w:t>
      </w:r>
      <w:r w:rsidR="00B32AA8">
        <w:rPr>
          <w:rFonts w:ascii="Arial" w:hAnsi="Arial" w:cs="Arial"/>
          <w:sz w:val="22"/>
          <w:szCs w:val="22"/>
        </w:rPr>
        <w:t>ch</w:t>
      </w:r>
      <w:r w:rsidRPr="00B32AA8">
        <w:rPr>
          <w:rFonts w:ascii="Arial" w:hAnsi="Arial" w:cs="Arial"/>
          <w:sz w:val="22"/>
          <w:szCs w:val="22"/>
        </w:rPr>
        <w:t xml:space="preserve"> wchodząc</w:t>
      </w:r>
      <w:r w:rsidR="00B32AA8">
        <w:rPr>
          <w:rFonts w:ascii="Arial" w:hAnsi="Arial" w:cs="Arial"/>
          <w:sz w:val="22"/>
          <w:szCs w:val="22"/>
        </w:rPr>
        <w:t>ych</w:t>
      </w:r>
      <w:r w:rsidRPr="00B32AA8">
        <w:rPr>
          <w:rFonts w:ascii="Arial" w:hAnsi="Arial" w:cs="Arial"/>
          <w:sz w:val="22"/>
          <w:szCs w:val="22"/>
        </w:rPr>
        <w:t xml:space="preserve"> do obiektów KRUS i wydawa</w:t>
      </w:r>
      <w:r w:rsidR="00B32AA8">
        <w:rPr>
          <w:rFonts w:ascii="Arial" w:hAnsi="Arial" w:cs="Arial"/>
          <w:sz w:val="22"/>
          <w:szCs w:val="22"/>
        </w:rPr>
        <w:t>nie</w:t>
      </w:r>
      <w:r w:rsidRPr="00B32AA8">
        <w:rPr>
          <w:rFonts w:ascii="Arial" w:hAnsi="Arial" w:cs="Arial"/>
          <w:sz w:val="22"/>
          <w:szCs w:val="22"/>
        </w:rPr>
        <w:t xml:space="preserve"> identyfikator</w:t>
      </w:r>
      <w:r w:rsidR="00B32AA8">
        <w:rPr>
          <w:rFonts w:ascii="Arial" w:hAnsi="Arial" w:cs="Arial"/>
          <w:sz w:val="22"/>
          <w:szCs w:val="22"/>
        </w:rPr>
        <w:t xml:space="preserve">ów </w:t>
      </w:r>
      <w:r w:rsidRPr="00B32AA8">
        <w:rPr>
          <w:rFonts w:ascii="Arial" w:hAnsi="Arial" w:cs="Arial"/>
          <w:sz w:val="22"/>
          <w:szCs w:val="22"/>
        </w:rPr>
        <w:t>„GOŚĆ” oraz prowadz</w:t>
      </w:r>
      <w:r w:rsidR="00B32AA8">
        <w:rPr>
          <w:rFonts w:ascii="Arial" w:hAnsi="Arial" w:cs="Arial"/>
          <w:sz w:val="22"/>
          <w:szCs w:val="22"/>
        </w:rPr>
        <w:t>enie</w:t>
      </w:r>
      <w:r w:rsidRPr="00B32AA8">
        <w:rPr>
          <w:rFonts w:ascii="Arial" w:hAnsi="Arial" w:cs="Arial"/>
          <w:sz w:val="22"/>
          <w:szCs w:val="22"/>
        </w:rPr>
        <w:t xml:space="preserve"> na bieżąco rejestr</w:t>
      </w:r>
      <w:r w:rsidR="00B32AA8">
        <w:rPr>
          <w:rFonts w:ascii="Arial" w:hAnsi="Arial" w:cs="Arial"/>
          <w:sz w:val="22"/>
          <w:szCs w:val="22"/>
        </w:rPr>
        <w:t>u</w:t>
      </w:r>
      <w:r w:rsidRPr="00B32AA8">
        <w:rPr>
          <w:rFonts w:ascii="Arial" w:hAnsi="Arial" w:cs="Arial"/>
          <w:sz w:val="22"/>
          <w:szCs w:val="22"/>
        </w:rPr>
        <w:t xml:space="preserve"> wydanych identyfikatorów.</w:t>
      </w:r>
    </w:p>
    <w:p w14:paraId="0A9172EA"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Zwraca</w:t>
      </w:r>
      <w:r w:rsidR="00B32AA8">
        <w:rPr>
          <w:rFonts w:ascii="Arial" w:hAnsi="Arial" w:cs="Arial"/>
          <w:sz w:val="22"/>
          <w:szCs w:val="22"/>
        </w:rPr>
        <w:t>nie</w:t>
      </w:r>
      <w:r w:rsidRPr="00B32AA8">
        <w:rPr>
          <w:rFonts w:ascii="Arial" w:hAnsi="Arial" w:cs="Arial"/>
          <w:sz w:val="22"/>
          <w:szCs w:val="22"/>
        </w:rPr>
        <w:t xml:space="preserve"> uwag</w:t>
      </w:r>
      <w:r w:rsidR="00B32AA8">
        <w:rPr>
          <w:rFonts w:ascii="Arial" w:hAnsi="Arial" w:cs="Arial"/>
          <w:sz w:val="22"/>
          <w:szCs w:val="22"/>
        </w:rPr>
        <w:t>i</w:t>
      </w:r>
      <w:r w:rsidRPr="00B32AA8">
        <w:rPr>
          <w:rFonts w:ascii="Arial" w:hAnsi="Arial" w:cs="Arial"/>
          <w:sz w:val="22"/>
          <w:szCs w:val="22"/>
        </w:rPr>
        <w:t xml:space="preserve"> na osoby przebywające w obrębie strzeżonego obiektu. Zatrzym</w:t>
      </w:r>
      <w:r w:rsidR="00B32AA8">
        <w:rPr>
          <w:rFonts w:ascii="Arial" w:hAnsi="Arial" w:cs="Arial"/>
          <w:sz w:val="22"/>
          <w:szCs w:val="22"/>
        </w:rPr>
        <w:t>ywanie</w:t>
      </w:r>
      <w:r w:rsidRPr="00B32AA8">
        <w:rPr>
          <w:rFonts w:ascii="Arial" w:hAnsi="Arial" w:cs="Arial"/>
          <w:sz w:val="22"/>
          <w:szCs w:val="22"/>
        </w:rPr>
        <w:t xml:space="preserve"> os</w:t>
      </w:r>
      <w:r w:rsidR="00B32AA8">
        <w:rPr>
          <w:rFonts w:ascii="Arial" w:hAnsi="Arial" w:cs="Arial"/>
          <w:sz w:val="22"/>
          <w:szCs w:val="22"/>
        </w:rPr>
        <w:t>ó</w:t>
      </w:r>
      <w:r w:rsidRPr="00B32AA8">
        <w:rPr>
          <w:rFonts w:ascii="Arial" w:hAnsi="Arial" w:cs="Arial"/>
          <w:sz w:val="22"/>
          <w:szCs w:val="22"/>
        </w:rPr>
        <w:t>b usiłując</w:t>
      </w:r>
      <w:r w:rsidR="00B32AA8">
        <w:rPr>
          <w:rFonts w:ascii="Arial" w:hAnsi="Arial" w:cs="Arial"/>
          <w:sz w:val="22"/>
          <w:szCs w:val="22"/>
        </w:rPr>
        <w:t>ych</w:t>
      </w:r>
      <w:r w:rsidRPr="00B32AA8">
        <w:rPr>
          <w:rFonts w:ascii="Arial" w:hAnsi="Arial" w:cs="Arial"/>
          <w:sz w:val="22"/>
          <w:szCs w:val="22"/>
        </w:rPr>
        <w:t xml:space="preserve"> nielegalnie wynieść z obiektu różne przedmioty lub</w:t>
      </w:r>
      <w:r w:rsidR="00B32AA8">
        <w:rPr>
          <w:rFonts w:ascii="Arial" w:hAnsi="Arial" w:cs="Arial"/>
          <w:sz w:val="22"/>
          <w:szCs w:val="22"/>
        </w:rPr>
        <w:t xml:space="preserve"> osób</w:t>
      </w:r>
      <w:r w:rsidRPr="00B32AA8">
        <w:rPr>
          <w:rFonts w:ascii="Arial" w:hAnsi="Arial" w:cs="Arial"/>
          <w:sz w:val="22"/>
          <w:szCs w:val="22"/>
        </w:rPr>
        <w:t xml:space="preserve"> podejrzan</w:t>
      </w:r>
      <w:r w:rsidR="00B32AA8">
        <w:rPr>
          <w:rFonts w:ascii="Arial" w:hAnsi="Arial" w:cs="Arial"/>
          <w:sz w:val="22"/>
          <w:szCs w:val="22"/>
        </w:rPr>
        <w:t>ych</w:t>
      </w:r>
      <w:r w:rsidRPr="00B32AA8">
        <w:rPr>
          <w:rFonts w:ascii="Arial" w:hAnsi="Arial" w:cs="Arial"/>
          <w:sz w:val="22"/>
          <w:szCs w:val="22"/>
        </w:rPr>
        <w:t xml:space="preserve"> o popełnienie przestępstwa (kradzież, włamanie).</w:t>
      </w:r>
    </w:p>
    <w:p w14:paraId="08F24364"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Zatrzym</w:t>
      </w:r>
      <w:r w:rsidR="00C008CB">
        <w:rPr>
          <w:rFonts w:ascii="Arial" w:hAnsi="Arial" w:cs="Arial"/>
          <w:sz w:val="22"/>
          <w:szCs w:val="22"/>
        </w:rPr>
        <w:t>ywanie</w:t>
      </w:r>
      <w:r w:rsidRPr="00B32AA8">
        <w:rPr>
          <w:rFonts w:ascii="Arial" w:hAnsi="Arial" w:cs="Arial"/>
          <w:sz w:val="22"/>
          <w:szCs w:val="22"/>
        </w:rPr>
        <w:t xml:space="preserve"> os</w:t>
      </w:r>
      <w:r w:rsidR="00C008CB">
        <w:rPr>
          <w:rFonts w:ascii="Arial" w:hAnsi="Arial" w:cs="Arial"/>
          <w:sz w:val="22"/>
          <w:szCs w:val="22"/>
        </w:rPr>
        <w:t>ó</w:t>
      </w:r>
      <w:r w:rsidRPr="00B32AA8">
        <w:rPr>
          <w:rFonts w:ascii="Arial" w:hAnsi="Arial" w:cs="Arial"/>
          <w:sz w:val="22"/>
          <w:szCs w:val="22"/>
        </w:rPr>
        <w:t>b, które drogą nielegalną usiłują wejść lub wyjść z dozorowanego obiektu.</w:t>
      </w:r>
    </w:p>
    <w:p w14:paraId="511018A3"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Zwraca</w:t>
      </w:r>
      <w:r w:rsidR="00C008CB">
        <w:rPr>
          <w:rFonts w:ascii="Arial" w:hAnsi="Arial" w:cs="Arial"/>
          <w:sz w:val="22"/>
          <w:szCs w:val="22"/>
        </w:rPr>
        <w:t>nie</w:t>
      </w:r>
      <w:r w:rsidRPr="00B32AA8">
        <w:rPr>
          <w:rFonts w:ascii="Arial" w:hAnsi="Arial" w:cs="Arial"/>
          <w:sz w:val="22"/>
          <w:szCs w:val="22"/>
        </w:rPr>
        <w:t xml:space="preserve"> uwag</w:t>
      </w:r>
      <w:r w:rsidR="00C008CB">
        <w:rPr>
          <w:rFonts w:ascii="Arial" w:hAnsi="Arial" w:cs="Arial"/>
          <w:sz w:val="22"/>
          <w:szCs w:val="22"/>
        </w:rPr>
        <w:t>i</w:t>
      </w:r>
      <w:r w:rsidRPr="00B32AA8">
        <w:rPr>
          <w:rFonts w:ascii="Arial" w:hAnsi="Arial" w:cs="Arial"/>
          <w:sz w:val="22"/>
          <w:szCs w:val="22"/>
        </w:rPr>
        <w:t xml:space="preserve"> na odpowiednie zabezpieczenie bram, pomieszczeń biurowych, okien, magazynów itp.</w:t>
      </w:r>
    </w:p>
    <w:p w14:paraId="718DFFBA"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Zwraca</w:t>
      </w:r>
      <w:r w:rsidR="00C008CB">
        <w:rPr>
          <w:rFonts w:ascii="Arial" w:hAnsi="Arial" w:cs="Arial"/>
          <w:sz w:val="22"/>
          <w:szCs w:val="22"/>
        </w:rPr>
        <w:t>nie</w:t>
      </w:r>
      <w:r w:rsidRPr="00B32AA8">
        <w:rPr>
          <w:rFonts w:ascii="Arial" w:hAnsi="Arial" w:cs="Arial"/>
          <w:sz w:val="22"/>
          <w:szCs w:val="22"/>
        </w:rPr>
        <w:t xml:space="preserve"> uwag</w:t>
      </w:r>
      <w:r w:rsidR="00C008CB">
        <w:rPr>
          <w:rFonts w:ascii="Arial" w:hAnsi="Arial" w:cs="Arial"/>
          <w:sz w:val="22"/>
          <w:szCs w:val="22"/>
        </w:rPr>
        <w:t>i</w:t>
      </w:r>
      <w:r w:rsidRPr="00B32AA8">
        <w:rPr>
          <w:rFonts w:ascii="Arial" w:hAnsi="Arial" w:cs="Arial"/>
          <w:sz w:val="22"/>
          <w:szCs w:val="22"/>
        </w:rPr>
        <w:t xml:space="preserve"> na właściwe oświetlenie obiektu, </w:t>
      </w:r>
      <w:r w:rsidR="00C008CB" w:rsidRPr="00B32AA8">
        <w:rPr>
          <w:rFonts w:ascii="Arial" w:hAnsi="Arial" w:cs="Arial"/>
          <w:sz w:val="22"/>
          <w:szCs w:val="22"/>
        </w:rPr>
        <w:t>informowa</w:t>
      </w:r>
      <w:r w:rsidR="00C008CB">
        <w:rPr>
          <w:rFonts w:ascii="Arial" w:hAnsi="Arial" w:cs="Arial"/>
          <w:sz w:val="22"/>
          <w:szCs w:val="22"/>
        </w:rPr>
        <w:t>nie</w:t>
      </w:r>
      <w:r w:rsidR="00C008CB" w:rsidRPr="00B32AA8">
        <w:rPr>
          <w:rFonts w:ascii="Arial" w:hAnsi="Arial" w:cs="Arial"/>
          <w:sz w:val="22"/>
          <w:szCs w:val="22"/>
        </w:rPr>
        <w:t xml:space="preserve"> </w:t>
      </w:r>
      <w:r w:rsidRPr="00B32AA8">
        <w:rPr>
          <w:rFonts w:ascii="Arial" w:hAnsi="Arial" w:cs="Arial"/>
          <w:sz w:val="22"/>
          <w:szCs w:val="22"/>
        </w:rPr>
        <w:t>o usterkach Zamawiającego.</w:t>
      </w:r>
    </w:p>
    <w:p w14:paraId="6F986C97" w14:textId="77777777" w:rsidR="00B32AA8"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Kontrolowa</w:t>
      </w:r>
      <w:r w:rsidR="00C008CB">
        <w:rPr>
          <w:rFonts w:ascii="Arial" w:hAnsi="Arial" w:cs="Arial"/>
          <w:sz w:val="22"/>
          <w:szCs w:val="22"/>
        </w:rPr>
        <w:t>nie</w:t>
      </w:r>
      <w:r w:rsidRPr="00B32AA8">
        <w:rPr>
          <w:rFonts w:ascii="Arial" w:hAnsi="Arial" w:cs="Arial"/>
          <w:sz w:val="22"/>
          <w:szCs w:val="22"/>
        </w:rPr>
        <w:t xml:space="preserve"> pomieszcze</w:t>
      </w:r>
      <w:r w:rsidR="00C008CB">
        <w:rPr>
          <w:rFonts w:ascii="Arial" w:hAnsi="Arial" w:cs="Arial"/>
          <w:sz w:val="22"/>
          <w:szCs w:val="22"/>
        </w:rPr>
        <w:t>ń</w:t>
      </w:r>
      <w:r w:rsidRPr="00B32AA8">
        <w:rPr>
          <w:rFonts w:ascii="Arial" w:hAnsi="Arial" w:cs="Arial"/>
          <w:sz w:val="22"/>
          <w:szCs w:val="22"/>
        </w:rPr>
        <w:t xml:space="preserve"> budynku w zakresie poprawnego zabezpieczenia po zakończeniu </w:t>
      </w:r>
      <w:r w:rsidR="00B32AA8" w:rsidRPr="00B32AA8">
        <w:rPr>
          <w:rFonts w:ascii="Arial" w:hAnsi="Arial" w:cs="Arial"/>
          <w:sz w:val="22"/>
          <w:szCs w:val="22"/>
        </w:rPr>
        <w:t>pracy. Należy zwracać uwagę na:</w:t>
      </w:r>
    </w:p>
    <w:p w14:paraId="458ADDF5" w14:textId="77777777" w:rsidR="00B32AA8" w:rsidRPr="00B32AA8" w:rsidRDefault="00B32AA8" w:rsidP="00B32AA8">
      <w:pPr>
        <w:spacing w:line="276" w:lineRule="auto"/>
        <w:ind w:firstLine="360"/>
        <w:jc w:val="both"/>
        <w:rPr>
          <w:rFonts w:ascii="Arial" w:hAnsi="Arial" w:cs="Arial"/>
          <w:sz w:val="22"/>
          <w:szCs w:val="22"/>
        </w:rPr>
      </w:pPr>
      <w:r w:rsidRPr="00B32AA8">
        <w:rPr>
          <w:rFonts w:ascii="Arial" w:hAnsi="Arial" w:cs="Arial"/>
          <w:sz w:val="22"/>
          <w:szCs w:val="22"/>
        </w:rPr>
        <w:t>- wyłączenie źródeł ciepła (grzejniki elektryczne) i światła,</w:t>
      </w:r>
    </w:p>
    <w:p w14:paraId="7B71D8A4" w14:textId="77777777" w:rsidR="00B32AA8" w:rsidRPr="00B32AA8" w:rsidRDefault="00B32AA8" w:rsidP="00B32AA8">
      <w:pPr>
        <w:spacing w:line="276" w:lineRule="auto"/>
        <w:ind w:firstLine="360"/>
        <w:jc w:val="both"/>
        <w:rPr>
          <w:rFonts w:ascii="Arial" w:hAnsi="Arial" w:cs="Arial"/>
          <w:sz w:val="22"/>
          <w:szCs w:val="22"/>
        </w:rPr>
      </w:pPr>
      <w:r w:rsidRPr="00B32AA8">
        <w:rPr>
          <w:rFonts w:ascii="Arial" w:hAnsi="Arial" w:cs="Arial"/>
          <w:sz w:val="22"/>
          <w:szCs w:val="22"/>
        </w:rPr>
        <w:t>- wycieki wody z urządzeń grzewczych i sanitariatów,</w:t>
      </w:r>
    </w:p>
    <w:p w14:paraId="59910735" w14:textId="77777777" w:rsidR="00B32AA8" w:rsidRPr="00B32AA8" w:rsidRDefault="00B32AA8" w:rsidP="00B32AA8">
      <w:pPr>
        <w:spacing w:line="276" w:lineRule="auto"/>
        <w:ind w:firstLine="360"/>
        <w:jc w:val="both"/>
        <w:rPr>
          <w:rFonts w:ascii="Arial" w:hAnsi="Arial" w:cs="Arial"/>
          <w:sz w:val="22"/>
          <w:szCs w:val="22"/>
        </w:rPr>
      </w:pPr>
      <w:r w:rsidRPr="00B32AA8">
        <w:rPr>
          <w:rFonts w:ascii="Arial" w:hAnsi="Arial" w:cs="Arial"/>
          <w:sz w:val="22"/>
          <w:szCs w:val="22"/>
        </w:rPr>
        <w:t>- zamknięcie poszczególnych pomieszczeń,</w:t>
      </w:r>
    </w:p>
    <w:p w14:paraId="2BCE715E" w14:textId="77777777" w:rsidR="00B32AA8" w:rsidRDefault="00B32AA8" w:rsidP="00B32AA8">
      <w:pPr>
        <w:spacing w:line="276" w:lineRule="auto"/>
        <w:ind w:firstLine="360"/>
        <w:jc w:val="both"/>
        <w:rPr>
          <w:rFonts w:ascii="Arial" w:hAnsi="Arial" w:cs="Arial"/>
          <w:sz w:val="22"/>
          <w:szCs w:val="22"/>
        </w:rPr>
      </w:pPr>
      <w:r w:rsidRPr="00B32AA8">
        <w:rPr>
          <w:rFonts w:ascii="Arial" w:hAnsi="Arial" w:cs="Arial"/>
          <w:sz w:val="22"/>
          <w:szCs w:val="22"/>
        </w:rPr>
        <w:t>- sprawdzenie stanu pomieszczeń po wyjściu osób sprzątających.</w:t>
      </w:r>
    </w:p>
    <w:p w14:paraId="29DFF951" w14:textId="77777777" w:rsid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Prowadz</w:t>
      </w:r>
      <w:r w:rsidR="00C008CB">
        <w:rPr>
          <w:rFonts w:ascii="Arial" w:hAnsi="Arial" w:cs="Arial"/>
          <w:sz w:val="22"/>
          <w:szCs w:val="22"/>
        </w:rPr>
        <w:t>enie</w:t>
      </w:r>
      <w:r w:rsidRPr="00B32AA8">
        <w:rPr>
          <w:rFonts w:ascii="Arial" w:hAnsi="Arial" w:cs="Arial"/>
          <w:sz w:val="22"/>
          <w:szCs w:val="22"/>
        </w:rPr>
        <w:t xml:space="preserve"> książki przebiegu dyżuru oraz dokumentacji pomocniczej. Stwierdzone nieprawidłowości należy odnotować w raporcie oraz zgłosić Kierownikowi Wydziału Administracyjno-Gospodarczego w OR KRUS Warszawa.</w:t>
      </w:r>
    </w:p>
    <w:p w14:paraId="106C6DEC"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Dozorowa</w:t>
      </w:r>
      <w:r w:rsidR="00C008CB">
        <w:rPr>
          <w:rFonts w:ascii="Arial" w:hAnsi="Arial" w:cs="Arial"/>
          <w:sz w:val="22"/>
          <w:szCs w:val="22"/>
        </w:rPr>
        <w:t>nie</w:t>
      </w:r>
      <w:r w:rsidRPr="00B32AA8">
        <w:rPr>
          <w:rFonts w:ascii="Arial" w:hAnsi="Arial" w:cs="Arial"/>
          <w:sz w:val="22"/>
          <w:szCs w:val="22"/>
        </w:rPr>
        <w:t xml:space="preserve"> sal</w:t>
      </w:r>
      <w:r w:rsidR="00C008CB">
        <w:rPr>
          <w:rFonts w:ascii="Arial" w:hAnsi="Arial" w:cs="Arial"/>
          <w:sz w:val="22"/>
          <w:szCs w:val="22"/>
        </w:rPr>
        <w:t>i</w:t>
      </w:r>
      <w:r w:rsidRPr="00B32AA8">
        <w:rPr>
          <w:rFonts w:ascii="Arial" w:hAnsi="Arial" w:cs="Arial"/>
          <w:sz w:val="22"/>
          <w:szCs w:val="22"/>
        </w:rPr>
        <w:t xml:space="preserve"> informacyjn</w:t>
      </w:r>
      <w:r w:rsidR="00C008CB">
        <w:rPr>
          <w:rFonts w:ascii="Arial" w:hAnsi="Arial" w:cs="Arial"/>
          <w:sz w:val="22"/>
          <w:szCs w:val="22"/>
        </w:rPr>
        <w:t>ej</w:t>
      </w:r>
      <w:r w:rsidRPr="00B32AA8">
        <w:rPr>
          <w:rFonts w:ascii="Arial" w:hAnsi="Arial" w:cs="Arial"/>
          <w:sz w:val="22"/>
          <w:szCs w:val="22"/>
        </w:rPr>
        <w:t xml:space="preserve"> w trakcie przyjmowania interesantów.</w:t>
      </w:r>
    </w:p>
    <w:p w14:paraId="2AC1B3E1"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Przy obejmowaniu służby należy sprawdzić stan portierni (posterunku) oraz sprzęt i</w:t>
      </w:r>
      <w:r w:rsidR="00C008CB">
        <w:rPr>
          <w:rFonts w:ascii="Arial" w:hAnsi="Arial" w:cs="Arial"/>
          <w:sz w:val="22"/>
          <w:szCs w:val="22"/>
        </w:rPr>
        <w:t> </w:t>
      </w:r>
      <w:r w:rsidRPr="00B32AA8">
        <w:rPr>
          <w:rFonts w:ascii="Arial" w:hAnsi="Arial" w:cs="Arial"/>
          <w:sz w:val="22"/>
          <w:szCs w:val="22"/>
        </w:rPr>
        <w:t>wyposażenie.</w:t>
      </w:r>
    </w:p>
    <w:p w14:paraId="641E7A9B"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Na portierni (posterunku) oprócz pracowników ochrony aktualnie pełniących dyżur, mogą przebywać tylko osoby przełożone lub osoby uprawnione do przeprowadzania kontroli.</w:t>
      </w:r>
    </w:p>
    <w:p w14:paraId="00526B2C"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Nadzorowa</w:t>
      </w:r>
      <w:r w:rsidR="00C008CB">
        <w:rPr>
          <w:rFonts w:ascii="Arial" w:hAnsi="Arial" w:cs="Arial"/>
          <w:sz w:val="22"/>
          <w:szCs w:val="22"/>
        </w:rPr>
        <w:t>nie</w:t>
      </w:r>
      <w:r w:rsidRPr="00B32AA8">
        <w:rPr>
          <w:rFonts w:ascii="Arial" w:hAnsi="Arial" w:cs="Arial"/>
          <w:sz w:val="22"/>
          <w:szCs w:val="22"/>
        </w:rPr>
        <w:t xml:space="preserve"> i kontrolowa</w:t>
      </w:r>
      <w:r w:rsidR="00C008CB">
        <w:rPr>
          <w:rFonts w:ascii="Arial" w:hAnsi="Arial" w:cs="Arial"/>
          <w:sz w:val="22"/>
          <w:szCs w:val="22"/>
        </w:rPr>
        <w:t>nie</w:t>
      </w:r>
      <w:r w:rsidRPr="00B32AA8">
        <w:rPr>
          <w:rFonts w:ascii="Arial" w:hAnsi="Arial" w:cs="Arial"/>
          <w:sz w:val="22"/>
          <w:szCs w:val="22"/>
        </w:rPr>
        <w:t xml:space="preserve"> system</w:t>
      </w:r>
      <w:r w:rsidR="00C008CB">
        <w:rPr>
          <w:rFonts w:ascii="Arial" w:hAnsi="Arial" w:cs="Arial"/>
          <w:sz w:val="22"/>
          <w:szCs w:val="22"/>
        </w:rPr>
        <w:t>ów</w:t>
      </w:r>
      <w:r w:rsidRPr="00B32AA8">
        <w:rPr>
          <w:rFonts w:ascii="Arial" w:hAnsi="Arial" w:cs="Arial"/>
          <w:sz w:val="22"/>
          <w:szCs w:val="22"/>
        </w:rPr>
        <w:t xml:space="preserve"> alarmow</w:t>
      </w:r>
      <w:r w:rsidR="00C008CB">
        <w:rPr>
          <w:rFonts w:ascii="Arial" w:hAnsi="Arial" w:cs="Arial"/>
          <w:sz w:val="22"/>
          <w:szCs w:val="22"/>
        </w:rPr>
        <w:t>ych</w:t>
      </w:r>
      <w:r w:rsidRPr="00B32AA8">
        <w:rPr>
          <w:rFonts w:ascii="Arial" w:hAnsi="Arial" w:cs="Arial"/>
          <w:sz w:val="22"/>
          <w:szCs w:val="22"/>
        </w:rPr>
        <w:t xml:space="preserve"> oraz reagowa</w:t>
      </w:r>
      <w:r w:rsidR="00C008CB">
        <w:rPr>
          <w:rFonts w:ascii="Arial" w:hAnsi="Arial" w:cs="Arial"/>
          <w:sz w:val="22"/>
          <w:szCs w:val="22"/>
        </w:rPr>
        <w:t>nie</w:t>
      </w:r>
      <w:r w:rsidRPr="00B32AA8">
        <w:rPr>
          <w:rFonts w:ascii="Arial" w:hAnsi="Arial" w:cs="Arial"/>
          <w:sz w:val="22"/>
          <w:szCs w:val="22"/>
        </w:rPr>
        <w:t xml:space="preserve"> w przypadku ich uaktywnienia się. W razie zaistnienia pożaru powiadomi</w:t>
      </w:r>
      <w:r w:rsidR="00C008CB">
        <w:rPr>
          <w:rFonts w:ascii="Arial" w:hAnsi="Arial" w:cs="Arial"/>
          <w:sz w:val="22"/>
          <w:szCs w:val="22"/>
        </w:rPr>
        <w:t>enie</w:t>
      </w:r>
      <w:r w:rsidRPr="00B32AA8">
        <w:rPr>
          <w:rFonts w:ascii="Arial" w:hAnsi="Arial" w:cs="Arial"/>
          <w:sz w:val="22"/>
          <w:szCs w:val="22"/>
        </w:rPr>
        <w:t xml:space="preserve"> Straż</w:t>
      </w:r>
      <w:r w:rsidR="00C008CB">
        <w:rPr>
          <w:rFonts w:ascii="Arial" w:hAnsi="Arial" w:cs="Arial"/>
          <w:sz w:val="22"/>
          <w:szCs w:val="22"/>
        </w:rPr>
        <w:t>y</w:t>
      </w:r>
      <w:r w:rsidRPr="00B32AA8">
        <w:rPr>
          <w:rFonts w:ascii="Arial" w:hAnsi="Arial" w:cs="Arial"/>
          <w:sz w:val="22"/>
          <w:szCs w:val="22"/>
        </w:rPr>
        <w:t xml:space="preserve"> Pożarn</w:t>
      </w:r>
      <w:r w:rsidR="00C008CB">
        <w:rPr>
          <w:rFonts w:ascii="Arial" w:hAnsi="Arial" w:cs="Arial"/>
          <w:sz w:val="22"/>
          <w:szCs w:val="22"/>
        </w:rPr>
        <w:t>ej</w:t>
      </w:r>
      <w:r w:rsidRPr="00B32AA8">
        <w:rPr>
          <w:rFonts w:ascii="Arial" w:hAnsi="Arial" w:cs="Arial"/>
          <w:sz w:val="22"/>
          <w:szCs w:val="22"/>
        </w:rPr>
        <w:t xml:space="preserve"> oraz postępowa</w:t>
      </w:r>
      <w:r w:rsidR="00C008CB">
        <w:rPr>
          <w:rFonts w:ascii="Arial" w:hAnsi="Arial" w:cs="Arial"/>
          <w:sz w:val="22"/>
          <w:szCs w:val="22"/>
        </w:rPr>
        <w:t>nie</w:t>
      </w:r>
      <w:r w:rsidRPr="00B32AA8">
        <w:rPr>
          <w:rFonts w:ascii="Arial" w:hAnsi="Arial" w:cs="Arial"/>
          <w:sz w:val="22"/>
          <w:szCs w:val="22"/>
        </w:rPr>
        <w:t xml:space="preserve"> zgodnie z „Instrukcją postępowania na wypadek pożaru”.</w:t>
      </w:r>
    </w:p>
    <w:p w14:paraId="74E628CF"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Powiadomi</w:t>
      </w:r>
      <w:r w:rsidR="00C008CB">
        <w:rPr>
          <w:rFonts w:ascii="Arial" w:hAnsi="Arial" w:cs="Arial"/>
          <w:sz w:val="22"/>
          <w:szCs w:val="22"/>
        </w:rPr>
        <w:t>enie</w:t>
      </w:r>
      <w:r w:rsidRPr="00B32AA8">
        <w:rPr>
          <w:rFonts w:ascii="Arial" w:hAnsi="Arial" w:cs="Arial"/>
          <w:sz w:val="22"/>
          <w:szCs w:val="22"/>
        </w:rPr>
        <w:t xml:space="preserve"> wyznaczon</w:t>
      </w:r>
      <w:r w:rsidR="00C008CB">
        <w:rPr>
          <w:rFonts w:ascii="Arial" w:hAnsi="Arial" w:cs="Arial"/>
          <w:sz w:val="22"/>
          <w:szCs w:val="22"/>
        </w:rPr>
        <w:t>ych</w:t>
      </w:r>
      <w:r w:rsidRPr="00B32AA8">
        <w:rPr>
          <w:rFonts w:ascii="Arial" w:hAnsi="Arial" w:cs="Arial"/>
          <w:sz w:val="22"/>
          <w:szCs w:val="22"/>
        </w:rPr>
        <w:t xml:space="preserve"> os</w:t>
      </w:r>
      <w:r w:rsidR="00C008CB">
        <w:rPr>
          <w:rFonts w:ascii="Arial" w:hAnsi="Arial" w:cs="Arial"/>
          <w:sz w:val="22"/>
          <w:szCs w:val="22"/>
        </w:rPr>
        <w:t>ó</w:t>
      </w:r>
      <w:r w:rsidRPr="00B32AA8">
        <w:rPr>
          <w:rFonts w:ascii="Arial" w:hAnsi="Arial" w:cs="Arial"/>
          <w:sz w:val="22"/>
          <w:szCs w:val="22"/>
        </w:rPr>
        <w:t>b w przypadku zaistnienia awarii elektrycznych, gazowych, wodnych itp.</w:t>
      </w:r>
    </w:p>
    <w:p w14:paraId="3CB88563"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W przypadku bezpośredniego zagrożenia powiadomi</w:t>
      </w:r>
      <w:r w:rsidR="00C008CB">
        <w:rPr>
          <w:rFonts w:ascii="Arial" w:hAnsi="Arial" w:cs="Arial"/>
          <w:sz w:val="22"/>
          <w:szCs w:val="22"/>
        </w:rPr>
        <w:t>enie</w:t>
      </w:r>
      <w:r w:rsidRPr="00B32AA8">
        <w:rPr>
          <w:rFonts w:ascii="Arial" w:hAnsi="Arial" w:cs="Arial"/>
          <w:sz w:val="22"/>
          <w:szCs w:val="22"/>
        </w:rPr>
        <w:t xml:space="preserve"> Policj</w:t>
      </w:r>
      <w:r w:rsidR="00C008CB">
        <w:rPr>
          <w:rFonts w:ascii="Arial" w:hAnsi="Arial" w:cs="Arial"/>
          <w:sz w:val="22"/>
          <w:szCs w:val="22"/>
        </w:rPr>
        <w:t>i</w:t>
      </w:r>
      <w:r w:rsidRPr="00B32AA8">
        <w:rPr>
          <w:rFonts w:ascii="Arial" w:hAnsi="Arial" w:cs="Arial"/>
          <w:sz w:val="22"/>
          <w:szCs w:val="22"/>
        </w:rPr>
        <w:t xml:space="preserve"> celem interwencji.</w:t>
      </w:r>
    </w:p>
    <w:p w14:paraId="0DE1F651" w14:textId="77777777" w:rsidR="00236D5B" w:rsidRPr="00B32AA8" w:rsidRDefault="00236D5B" w:rsidP="00FA5966">
      <w:pPr>
        <w:numPr>
          <w:ilvl w:val="0"/>
          <w:numId w:val="53"/>
        </w:numPr>
        <w:suppressAutoHyphens w:val="0"/>
        <w:spacing w:line="276" w:lineRule="auto"/>
        <w:ind w:left="426" w:hanging="426"/>
        <w:jc w:val="both"/>
        <w:rPr>
          <w:rFonts w:ascii="Arial" w:hAnsi="Arial" w:cs="Arial"/>
          <w:sz w:val="22"/>
          <w:szCs w:val="22"/>
        </w:rPr>
      </w:pPr>
      <w:r w:rsidRPr="00B32AA8">
        <w:rPr>
          <w:rFonts w:ascii="Arial" w:hAnsi="Arial" w:cs="Arial"/>
          <w:sz w:val="22"/>
          <w:szCs w:val="22"/>
        </w:rPr>
        <w:t>Nie opuszcza</w:t>
      </w:r>
      <w:r w:rsidR="00C008CB">
        <w:rPr>
          <w:rFonts w:ascii="Arial" w:hAnsi="Arial" w:cs="Arial"/>
          <w:sz w:val="22"/>
          <w:szCs w:val="22"/>
        </w:rPr>
        <w:t>nie</w:t>
      </w:r>
      <w:r w:rsidRPr="00B32AA8">
        <w:rPr>
          <w:rFonts w:ascii="Arial" w:hAnsi="Arial" w:cs="Arial"/>
          <w:sz w:val="22"/>
          <w:szCs w:val="22"/>
        </w:rPr>
        <w:t xml:space="preserve"> powierzonego posterunku do czasu przyjścia zmiennika.</w:t>
      </w:r>
    </w:p>
    <w:p w14:paraId="30B3429D" w14:textId="77777777" w:rsidR="00236D5B" w:rsidRPr="004D5B00" w:rsidRDefault="00236D5B" w:rsidP="00FA5966">
      <w:pPr>
        <w:numPr>
          <w:ilvl w:val="0"/>
          <w:numId w:val="53"/>
        </w:numPr>
        <w:suppressAutoHyphens w:val="0"/>
        <w:spacing w:line="276" w:lineRule="auto"/>
        <w:ind w:left="426" w:hanging="426"/>
        <w:jc w:val="both"/>
        <w:rPr>
          <w:rFonts w:ascii="Arial" w:hAnsi="Arial" w:cs="Arial"/>
          <w:color w:val="000000" w:themeColor="text1"/>
          <w:sz w:val="22"/>
          <w:szCs w:val="22"/>
        </w:rPr>
      </w:pPr>
      <w:r w:rsidRPr="00B32AA8">
        <w:rPr>
          <w:rFonts w:ascii="Arial" w:hAnsi="Arial" w:cs="Arial"/>
          <w:sz w:val="22"/>
          <w:szCs w:val="22"/>
        </w:rPr>
        <w:t>Dokonywa</w:t>
      </w:r>
      <w:r w:rsidR="00C008CB">
        <w:rPr>
          <w:rFonts w:ascii="Arial" w:hAnsi="Arial" w:cs="Arial"/>
          <w:sz w:val="22"/>
          <w:szCs w:val="22"/>
        </w:rPr>
        <w:t>nie</w:t>
      </w:r>
      <w:r w:rsidRPr="00B32AA8">
        <w:rPr>
          <w:rFonts w:ascii="Arial" w:hAnsi="Arial" w:cs="Arial"/>
          <w:sz w:val="22"/>
          <w:szCs w:val="22"/>
        </w:rPr>
        <w:t xml:space="preserve"> obchodu </w:t>
      </w:r>
      <w:r w:rsidRPr="004D5B00">
        <w:rPr>
          <w:rFonts w:ascii="Arial" w:hAnsi="Arial" w:cs="Arial"/>
          <w:color w:val="000000" w:themeColor="text1"/>
          <w:sz w:val="22"/>
          <w:szCs w:val="22"/>
        </w:rPr>
        <w:t>terenu i pomieszczeń strzeżonych obiektów.</w:t>
      </w:r>
    </w:p>
    <w:p w14:paraId="7E67C538" w14:textId="77777777" w:rsidR="00AE69B5" w:rsidRPr="004D5B00" w:rsidRDefault="00236D5B" w:rsidP="00AE69B5">
      <w:pPr>
        <w:numPr>
          <w:ilvl w:val="0"/>
          <w:numId w:val="53"/>
        </w:numPr>
        <w:suppressAutoHyphens w:val="0"/>
        <w:spacing w:line="276" w:lineRule="auto"/>
        <w:ind w:left="426" w:hanging="426"/>
        <w:jc w:val="both"/>
        <w:rPr>
          <w:rFonts w:ascii="Arial" w:hAnsi="Arial" w:cs="Arial"/>
          <w:color w:val="000000" w:themeColor="text1"/>
          <w:sz w:val="22"/>
          <w:szCs w:val="22"/>
        </w:rPr>
      </w:pPr>
      <w:r w:rsidRPr="004D5B00">
        <w:rPr>
          <w:rFonts w:ascii="Arial" w:hAnsi="Arial" w:cs="Arial"/>
          <w:color w:val="000000" w:themeColor="text1"/>
          <w:sz w:val="22"/>
          <w:szCs w:val="22"/>
        </w:rPr>
        <w:t>Pomaga</w:t>
      </w:r>
      <w:r w:rsidR="00C008CB" w:rsidRPr="004D5B00">
        <w:rPr>
          <w:rFonts w:ascii="Arial" w:hAnsi="Arial" w:cs="Arial"/>
          <w:color w:val="000000" w:themeColor="text1"/>
          <w:sz w:val="22"/>
          <w:szCs w:val="22"/>
        </w:rPr>
        <w:t>nie</w:t>
      </w:r>
      <w:r w:rsidRPr="004D5B00">
        <w:rPr>
          <w:rFonts w:ascii="Arial" w:hAnsi="Arial" w:cs="Arial"/>
          <w:color w:val="000000" w:themeColor="text1"/>
          <w:sz w:val="22"/>
          <w:szCs w:val="22"/>
        </w:rPr>
        <w:t xml:space="preserve"> przy wnoszeniu dostarczanych materiałów, druków i sprzętu.</w:t>
      </w:r>
    </w:p>
    <w:p w14:paraId="5AD1F8EF" w14:textId="77777777" w:rsidR="00AE69B5" w:rsidRPr="004D5B00" w:rsidRDefault="00AE69B5" w:rsidP="00AE69B5">
      <w:pPr>
        <w:numPr>
          <w:ilvl w:val="0"/>
          <w:numId w:val="53"/>
        </w:numPr>
        <w:suppressAutoHyphens w:val="0"/>
        <w:spacing w:line="276" w:lineRule="auto"/>
        <w:ind w:left="426" w:hanging="426"/>
        <w:jc w:val="both"/>
        <w:rPr>
          <w:rFonts w:ascii="Arial" w:hAnsi="Arial" w:cs="Arial"/>
          <w:color w:val="000000" w:themeColor="text1"/>
          <w:sz w:val="22"/>
          <w:szCs w:val="22"/>
        </w:rPr>
      </w:pPr>
      <w:r w:rsidRPr="004D5B00">
        <w:rPr>
          <w:rFonts w:ascii="Arial" w:hAnsi="Arial" w:cs="Arial"/>
          <w:color w:val="000000" w:themeColor="text1"/>
          <w:sz w:val="22"/>
          <w:szCs w:val="22"/>
        </w:rPr>
        <w:t>Otwierać budynek wraz z rozbrojeniem alarmu o godz. 6</w:t>
      </w:r>
      <w:r w:rsidRPr="004D5B00">
        <w:rPr>
          <w:rFonts w:ascii="Arial" w:hAnsi="Arial" w:cs="Arial"/>
          <w:color w:val="000000" w:themeColor="text1"/>
          <w:sz w:val="22"/>
          <w:szCs w:val="22"/>
          <w:vertAlign w:val="superscript"/>
        </w:rPr>
        <w:t>00</w:t>
      </w:r>
      <w:r w:rsidRPr="004D5B00">
        <w:rPr>
          <w:rFonts w:ascii="Arial" w:hAnsi="Arial" w:cs="Arial"/>
          <w:color w:val="000000" w:themeColor="text1"/>
          <w:sz w:val="22"/>
          <w:szCs w:val="22"/>
        </w:rPr>
        <w:t xml:space="preserve"> i zamykać budynek wraz </w:t>
      </w:r>
      <w:r w:rsidRPr="004D5B00">
        <w:rPr>
          <w:rFonts w:ascii="Arial" w:hAnsi="Arial" w:cs="Arial"/>
          <w:color w:val="000000" w:themeColor="text1"/>
          <w:sz w:val="22"/>
          <w:szCs w:val="22"/>
        </w:rPr>
        <w:br/>
        <w:t>z uzbrojeniem alarmu o godz. 20</w:t>
      </w:r>
      <w:r w:rsidRPr="004D5B00">
        <w:rPr>
          <w:rFonts w:ascii="Arial" w:hAnsi="Arial" w:cs="Arial"/>
          <w:color w:val="000000" w:themeColor="text1"/>
          <w:sz w:val="22"/>
          <w:szCs w:val="22"/>
          <w:vertAlign w:val="superscript"/>
        </w:rPr>
        <w:t>00</w:t>
      </w:r>
      <w:r w:rsidRPr="004D5B00">
        <w:rPr>
          <w:rFonts w:ascii="Arial" w:hAnsi="Arial" w:cs="Arial"/>
          <w:color w:val="000000" w:themeColor="text1"/>
          <w:sz w:val="22"/>
          <w:szCs w:val="22"/>
        </w:rPr>
        <w:t xml:space="preserve"> w dni robocze.</w:t>
      </w:r>
    </w:p>
    <w:p w14:paraId="329582E9" w14:textId="330AC4B6" w:rsidR="00AE69B5" w:rsidRPr="004D5B00" w:rsidRDefault="00AE69B5" w:rsidP="00AE69B5">
      <w:pPr>
        <w:numPr>
          <w:ilvl w:val="0"/>
          <w:numId w:val="53"/>
        </w:numPr>
        <w:suppressAutoHyphens w:val="0"/>
        <w:spacing w:line="276" w:lineRule="auto"/>
        <w:ind w:left="426" w:hanging="426"/>
        <w:jc w:val="both"/>
        <w:rPr>
          <w:rFonts w:ascii="Arial" w:hAnsi="Arial" w:cs="Arial"/>
          <w:color w:val="000000" w:themeColor="text1"/>
          <w:sz w:val="22"/>
          <w:szCs w:val="22"/>
        </w:rPr>
      </w:pPr>
      <w:r w:rsidRPr="004D5B00">
        <w:rPr>
          <w:rFonts w:ascii="Arial" w:hAnsi="Arial" w:cs="Arial"/>
          <w:color w:val="000000" w:themeColor="text1"/>
          <w:sz w:val="22"/>
          <w:szCs w:val="22"/>
        </w:rPr>
        <w:t xml:space="preserve">W Oddziale Regionalnym KRUS w Warszawie asysta w trakcie korzystania z platformy przyschodowej dla osób niepełnosprawnych przez interesantów i gości Kasy. </w:t>
      </w:r>
    </w:p>
    <w:p w14:paraId="3046533D" w14:textId="77777777" w:rsidR="00236D5B" w:rsidRPr="004D5B00" w:rsidRDefault="00236D5B" w:rsidP="00B32AA8">
      <w:pPr>
        <w:spacing w:line="276" w:lineRule="auto"/>
        <w:rPr>
          <w:rFonts w:ascii="Arial" w:hAnsi="Arial" w:cs="Arial"/>
          <w:color w:val="000000" w:themeColor="text1"/>
          <w:sz w:val="22"/>
          <w:szCs w:val="22"/>
        </w:rPr>
      </w:pPr>
    </w:p>
    <w:p w14:paraId="14F41139" w14:textId="77777777" w:rsidR="00003E30" w:rsidRPr="004D5B00" w:rsidRDefault="00003E30">
      <w:pPr>
        <w:rPr>
          <w:rFonts w:ascii="Arial" w:hAnsi="Arial" w:cs="Arial"/>
          <w:color w:val="000000" w:themeColor="text1"/>
          <w:sz w:val="22"/>
          <w:szCs w:val="22"/>
        </w:rPr>
      </w:pPr>
      <w:r w:rsidRPr="004D5B00">
        <w:rPr>
          <w:rFonts w:ascii="Arial" w:hAnsi="Arial" w:cs="Arial"/>
          <w:color w:val="000000" w:themeColor="text1"/>
          <w:sz w:val="22"/>
          <w:szCs w:val="22"/>
        </w:rPr>
        <w:br w:type="page"/>
      </w:r>
    </w:p>
    <w:p w14:paraId="724564D0" w14:textId="77777777" w:rsidR="004D0612" w:rsidRPr="00984B2B" w:rsidRDefault="004D0612" w:rsidP="004D0612">
      <w:pPr>
        <w:spacing w:line="276" w:lineRule="auto"/>
        <w:contextualSpacing/>
        <w:jc w:val="right"/>
        <w:rPr>
          <w:rFonts w:ascii="Arial" w:hAnsi="Arial" w:cs="Arial"/>
          <w:b/>
          <w:sz w:val="22"/>
          <w:szCs w:val="22"/>
        </w:rPr>
      </w:pPr>
      <w:r w:rsidRPr="00984B2B">
        <w:rPr>
          <w:rFonts w:ascii="Arial" w:hAnsi="Arial" w:cs="Arial"/>
          <w:b/>
          <w:sz w:val="22"/>
          <w:szCs w:val="22"/>
        </w:rPr>
        <w:lastRenderedPageBreak/>
        <w:t xml:space="preserve">Załącznik nr </w:t>
      </w:r>
      <w:r>
        <w:rPr>
          <w:rFonts w:ascii="Arial" w:hAnsi="Arial" w:cs="Arial"/>
          <w:b/>
          <w:sz w:val="22"/>
          <w:szCs w:val="22"/>
        </w:rPr>
        <w:t>2</w:t>
      </w:r>
      <w:r w:rsidRPr="00984B2B">
        <w:rPr>
          <w:rFonts w:ascii="Arial" w:hAnsi="Arial" w:cs="Arial"/>
          <w:b/>
          <w:sz w:val="22"/>
          <w:szCs w:val="22"/>
        </w:rPr>
        <w:t xml:space="preserve"> do SWZ</w:t>
      </w:r>
    </w:p>
    <w:p w14:paraId="6B3966BD" w14:textId="77777777" w:rsidR="00003E30" w:rsidRPr="005703DB" w:rsidRDefault="00003E30" w:rsidP="00003E30">
      <w:pPr>
        <w:pStyle w:val="Tekstpodstawowy"/>
        <w:spacing w:line="276" w:lineRule="auto"/>
        <w:rPr>
          <w:rFonts w:ascii="Arial" w:hAnsi="Arial" w:cs="Arial"/>
          <w:sz w:val="22"/>
          <w:szCs w:val="22"/>
          <w:u w:val="single"/>
        </w:rPr>
      </w:pPr>
      <w:r w:rsidRPr="005703DB">
        <w:rPr>
          <w:rFonts w:ascii="Arial" w:hAnsi="Arial" w:cs="Arial"/>
          <w:sz w:val="22"/>
          <w:szCs w:val="22"/>
          <w:u w:val="single"/>
        </w:rPr>
        <w:t xml:space="preserve">Formularz oferty </w:t>
      </w:r>
    </w:p>
    <w:p w14:paraId="14273F26" w14:textId="77777777" w:rsidR="00003E30" w:rsidRPr="005703DB" w:rsidRDefault="00003E30" w:rsidP="00003E30">
      <w:pPr>
        <w:pStyle w:val="Tekstpodstawowy"/>
        <w:spacing w:line="276" w:lineRule="auto"/>
        <w:rPr>
          <w:rFonts w:ascii="Arial" w:hAnsi="Arial" w:cs="Arial"/>
          <w:sz w:val="22"/>
          <w:szCs w:val="22"/>
        </w:rPr>
      </w:pPr>
    </w:p>
    <w:p w14:paraId="40AE4A3B" w14:textId="77777777" w:rsidR="00003E30" w:rsidRPr="005703DB" w:rsidRDefault="00003E30" w:rsidP="00003E30">
      <w:pPr>
        <w:spacing w:line="276" w:lineRule="auto"/>
        <w:rPr>
          <w:rFonts w:ascii="Arial" w:hAnsi="Arial" w:cs="Arial"/>
          <w:sz w:val="22"/>
          <w:szCs w:val="22"/>
        </w:rPr>
      </w:pPr>
      <w:r w:rsidRPr="005703DB">
        <w:rPr>
          <w:rFonts w:ascii="Arial" w:hAnsi="Arial" w:cs="Arial"/>
          <w:sz w:val="22"/>
          <w:szCs w:val="22"/>
        </w:rPr>
        <w:t xml:space="preserve">Nazwa (Firma) Wykonawcy </w:t>
      </w:r>
    </w:p>
    <w:p w14:paraId="79628076" w14:textId="77777777" w:rsidR="00003E30" w:rsidRPr="005703DB" w:rsidRDefault="00003E30" w:rsidP="00003E30">
      <w:pPr>
        <w:spacing w:line="276" w:lineRule="auto"/>
        <w:rPr>
          <w:rFonts w:ascii="Arial" w:hAnsi="Arial" w:cs="Arial"/>
          <w:sz w:val="22"/>
          <w:szCs w:val="22"/>
        </w:rPr>
      </w:pPr>
      <w:r w:rsidRPr="005703DB">
        <w:rPr>
          <w:rFonts w:ascii="Arial" w:hAnsi="Arial" w:cs="Arial"/>
          <w:sz w:val="22"/>
          <w:szCs w:val="22"/>
        </w:rPr>
        <w:t>………………………………………………………………………………….,</w:t>
      </w:r>
    </w:p>
    <w:p w14:paraId="52E73690" w14:textId="77777777" w:rsidR="00003E30" w:rsidRPr="005703DB" w:rsidRDefault="00003E30" w:rsidP="00003E30">
      <w:pPr>
        <w:spacing w:line="276" w:lineRule="auto"/>
        <w:rPr>
          <w:rFonts w:ascii="Arial" w:hAnsi="Arial" w:cs="Arial"/>
          <w:sz w:val="22"/>
          <w:szCs w:val="22"/>
        </w:rPr>
      </w:pPr>
      <w:r w:rsidRPr="005703DB">
        <w:rPr>
          <w:rFonts w:ascii="Arial" w:hAnsi="Arial" w:cs="Arial"/>
          <w:sz w:val="22"/>
          <w:szCs w:val="22"/>
        </w:rPr>
        <w:t xml:space="preserve">Adres siedziby </w:t>
      </w:r>
    </w:p>
    <w:p w14:paraId="0B250A5B" w14:textId="77777777" w:rsidR="00003E30" w:rsidRPr="005703DB" w:rsidRDefault="00003E30" w:rsidP="00003E30">
      <w:pPr>
        <w:spacing w:line="276" w:lineRule="auto"/>
        <w:rPr>
          <w:rFonts w:ascii="Arial" w:hAnsi="Arial" w:cs="Arial"/>
          <w:sz w:val="22"/>
          <w:szCs w:val="22"/>
        </w:rPr>
      </w:pPr>
      <w:r w:rsidRPr="005703DB">
        <w:rPr>
          <w:rFonts w:ascii="Arial" w:hAnsi="Arial" w:cs="Arial"/>
          <w:sz w:val="22"/>
          <w:szCs w:val="22"/>
        </w:rPr>
        <w:t>……………………………………………………………………………………,</w:t>
      </w:r>
    </w:p>
    <w:p w14:paraId="270B08F2" w14:textId="77777777" w:rsidR="00003E30" w:rsidRPr="005703DB" w:rsidRDefault="00003E30" w:rsidP="00003E30">
      <w:pPr>
        <w:spacing w:line="276" w:lineRule="auto"/>
        <w:rPr>
          <w:rFonts w:ascii="Arial" w:hAnsi="Arial" w:cs="Arial"/>
          <w:sz w:val="22"/>
          <w:szCs w:val="22"/>
        </w:rPr>
      </w:pPr>
      <w:r w:rsidRPr="005703DB">
        <w:rPr>
          <w:rFonts w:ascii="Arial" w:hAnsi="Arial" w:cs="Arial"/>
          <w:sz w:val="22"/>
          <w:szCs w:val="22"/>
        </w:rPr>
        <w:t xml:space="preserve">Adres do korespondencji </w:t>
      </w:r>
    </w:p>
    <w:p w14:paraId="6D62F51E" w14:textId="77777777" w:rsidR="00003E30" w:rsidRPr="005703DB" w:rsidRDefault="00003E30" w:rsidP="00003E30">
      <w:pPr>
        <w:spacing w:line="276" w:lineRule="auto"/>
        <w:rPr>
          <w:rFonts w:ascii="Arial" w:hAnsi="Arial" w:cs="Arial"/>
          <w:sz w:val="22"/>
          <w:szCs w:val="22"/>
        </w:rPr>
      </w:pPr>
      <w:r w:rsidRPr="005703DB">
        <w:rPr>
          <w:rFonts w:ascii="Arial" w:hAnsi="Arial" w:cs="Arial"/>
          <w:sz w:val="22"/>
          <w:szCs w:val="22"/>
        </w:rPr>
        <w:t>……………………………………………………………………………………,</w:t>
      </w:r>
    </w:p>
    <w:p w14:paraId="08626B80" w14:textId="77777777" w:rsidR="00003E30" w:rsidRPr="005703DB" w:rsidRDefault="00003E30" w:rsidP="00003E30">
      <w:pPr>
        <w:spacing w:line="276" w:lineRule="auto"/>
        <w:rPr>
          <w:rFonts w:ascii="Arial" w:hAnsi="Arial" w:cs="Arial"/>
          <w:sz w:val="22"/>
          <w:szCs w:val="22"/>
        </w:rPr>
      </w:pPr>
      <w:r w:rsidRPr="005703DB">
        <w:rPr>
          <w:rFonts w:ascii="Arial" w:hAnsi="Arial" w:cs="Arial"/>
          <w:sz w:val="22"/>
          <w:szCs w:val="22"/>
        </w:rPr>
        <w:t>Osoba do kontaktów - ……………………………………………………………;</w:t>
      </w:r>
    </w:p>
    <w:p w14:paraId="42C2BAAF" w14:textId="77777777" w:rsidR="00003E30" w:rsidRDefault="00003E30" w:rsidP="00003E30">
      <w:pPr>
        <w:spacing w:line="276" w:lineRule="auto"/>
        <w:rPr>
          <w:rFonts w:ascii="Arial" w:hAnsi="Arial" w:cs="Arial"/>
          <w:sz w:val="22"/>
          <w:szCs w:val="22"/>
        </w:rPr>
      </w:pPr>
      <w:r w:rsidRPr="005703DB">
        <w:rPr>
          <w:rFonts w:ascii="Arial" w:hAnsi="Arial" w:cs="Arial"/>
          <w:sz w:val="22"/>
          <w:szCs w:val="22"/>
        </w:rPr>
        <w:t>Tel. - ......................................................; E-mail: ..............................................................;</w:t>
      </w:r>
    </w:p>
    <w:p w14:paraId="4380935B" w14:textId="77777777" w:rsidR="00596B6D" w:rsidRPr="00FD1824" w:rsidRDefault="00596B6D" w:rsidP="00596B6D">
      <w:pPr>
        <w:spacing w:line="360" w:lineRule="auto"/>
        <w:rPr>
          <w:rFonts w:ascii="Arial" w:hAnsi="Arial" w:cs="Arial"/>
          <w:sz w:val="22"/>
          <w:szCs w:val="22"/>
        </w:rPr>
      </w:pPr>
      <w:r>
        <w:rPr>
          <w:rFonts w:ascii="Arial" w:hAnsi="Arial" w:cs="Arial"/>
          <w:sz w:val="22"/>
          <w:szCs w:val="22"/>
        </w:rPr>
        <w:t>NIP……………………………………….; REGON:…………………………………………</w:t>
      </w:r>
    </w:p>
    <w:p w14:paraId="36A1E459" w14:textId="77777777" w:rsidR="00003E30" w:rsidRPr="005703DB" w:rsidRDefault="00003E30" w:rsidP="00003E30">
      <w:pPr>
        <w:shd w:val="clear" w:color="auto" w:fill="FFFFFF"/>
        <w:spacing w:line="276" w:lineRule="auto"/>
        <w:ind w:right="1426"/>
        <w:rPr>
          <w:rFonts w:ascii="Arial" w:hAnsi="Arial" w:cs="Arial"/>
          <w:spacing w:val="-1"/>
          <w:sz w:val="22"/>
          <w:szCs w:val="22"/>
          <w:u w:val="single"/>
          <w:lang w:eastAsia="ar-SA"/>
        </w:rPr>
      </w:pPr>
    </w:p>
    <w:p w14:paraId="7BC1FF72" w14:textId="5B58530D" w:rsidR="00003E30" w:rsidRPr="002C56D3" w:rsidRDefault="00003E30" w:rsidP="002C56D3">
      <w:pPr>
        <w:numPr>
          <w:ilvl w:val="0"/>
          <w:numId w:val="55"/>
        </w:numPr>
        <w:spacing w:after="200" w:line="276" w:lineRule="auto"/>
        <w:ind w:left="284"/>
        <w:contextualSpacing/>
        <w:jc w:val="both"/>
        <w:rPr>
          <w:rFonts w:ascii="Arial" w:hAnsi="Arial" w:cs="Arial"/>
          <w:color w:val="000000" w:themeColor="text1"/>
          <w:sz w:val="22"/>
          <w:szCs w:val="22"/>
        </w:rPr>
      </w:pPr>
      <w:r w:rsidRPr="002C56D3">
        <w:rPr>
          <w:rFonts w:ascii="Arial" w:hAnsi="Arial" w:cs="Arial"/>
          <w:sz w:val="22"/>
          <w:szCs w:val="22"/>
        </w:rPr>
        <w:t>Ubiegając się o udzielenie zamówienia publicznego na</w:t>
      </w:r>
      <w:r w:rsidRPr="002C56D3">
        <w:rPr>
          <w:rFonts w:ascii="Arial" w:hAnsi="Arial" w:cs="Arial"/>
        </w:rPr>
        <w:t xml:space="preserve"> </w:t>
      </w:r>
      <w:r w:rsidR="00F750CE" w:rsidRPr="002C56D3">
        <w:rPr>
          <w:rFonts w:ascii="Arial" w:hAnsi="Arial" w:cs="Arial"/>
          <w:b/>
          <w:bCs/>
          <w:sz w:val="22"/>
          <w:szCs w:val="22"/>
        </w:rPr>
        <w:t>usługi ochrony osób i mienia, monitoring wraz z konserwacją systemów antywłamaniowych i przeciwpożarowych w</w:t>
      </w:r>
      <w:r w:rsidR="005B4F95" w:rsidRPr="002C56D3">
        <w:rPr>
          <w:rFonts w:ascii="Arial" w:hAnsi="Arial" w:cs="Arial"/>
          <w:b/>
          <w:bCs/>
          <w:sz w:val="22"/>
          <w:szCs w:val="22"/>
        </w:rPr>
        <w:t> </w:t>
      </w:r>
      <w:r w:rsidR="00F750CE" w:rsidRPr="002C56D3">
        <w:rPr>
          <w:rFonts w:ascii="Arial" w:hAnsi="Arial" w:cs="Arial"/>
          <w:b/>
          <w:bCs/>
          <w:color w:val="000000" w:themeColor="text1"/>
          <w:sz w:val="22"/>
          <w:szCs w:val="22"/>
        </w:rPr>
        <w:t>obiektach OR KRUS w</w:t>
      </w:r>
      <w:r w:rsidR="00B65147" w:rsidRPr="002C56D3">
        <w:rPr>
          <w:rFonts w:ascii="Arial" w:hAnsi="Arial" w:cs="Arial"/>
          <w:b/>
          <w:bCs/>
          <w:color w:val="000000" w:themeColor="text1"/>
          <w:sz w:val="22"/>
          <w:szCs w:val="22"/>
        </w:rPr>
        <w:t> </w:t>
      </w:r>
      <w:r w:rsidR="00F750CE" w:rsidRPr="002C56D3">
        <w:rPr>
          <w:rFonts w:ascii="Arial" w:hAnsi="Arial" w:cs="Arial"/>
          <w:b/>
          <w:bCs/>
          <w:color w:val="000000" w:themeColor="text1"/>
          <w:sz w:val="22"/>
          <w:szCs w:val="22"/>
        </w:rPr>
        <w:t>Warszawie i podległych PT</w:t>
      </w:r>
      <w:r w:rsidR="00F750CE" w:rsidRPr="002C56D3">
        <w:rPr>
          <w:rFonts w:ascii="Arial" w:hAnsi="Arial" w:cs="Arial"/>
          <w:b/>
          <w:color w:val="000000" w:themeColor="text1"/>
          <w:sz w:val="22"/>
          <w:szCs w:val="22"/>
          <w:lang w:eastAsia="ar-SA"/>
        </w:rPr>
        <w:t xml:space="preserve">, </w:t>
      </w:r>
      <w:r w:rsidR="00F750CE" w:rsidRPr="002C56D3">
        <w:rPr>
          <w:rFonts w:ascii="Arial" w:hAnsi="Arial" w:cs="Arial"/>
          <w:b/>
          <w:color w:val="000000" w:themeColor="text1"/>
          <w:sz w:val="22"/>
          <w:szCs w:val="22"/>
        </w:rPr>
        <w:t>nr postępowania 1400-OP.261.</w:t>
      </w:r>
      <w:r w:rsidR="00B40DB0">
        <w:rPr>
          <w:rFonts w:ascii="Arial" w:hAnsi="Arial" w:cs="Arial"/>
          <w:b/>
          <w:color w:val="000000" w:themeColor="text1"/>
          <w:sz w:val="22"/>
          <w:szCs w:val="22"/>
        </w:rPr>
        <w:t>3</w:t>
      </w:r>
      <w:r w:rsidR="00F750CE" w:rsidRPr="002C56D3">
        <w:rPr>
          <w:rFonts w:ascii="Arial" w:hAnsi="Arial" w:cs="Arial"/>
          <w:b/>
          <w:color w:val="000000" w:themeColor="text1"/>
          <w:sz w:val="22"/>
          <w:szCs w:val="22"/>
        </w:rPr>
        <w:t>.202</w:t>
      </w:r>
      <w:r w:rsidR="00B40DB0">
        <w:rPr>
          <w:rFonts w:ascii="Arial" w:hAnsi="Arial" w:cs="Arial"/>
          <w:b/>
          <w:color w:val="000000" w:themeColor="text1"/>
          <w:sz w:val="22"/>
          <w:szCs w:val="22"/>
        </w:rPr>
        <w:t>6</w:t>
      </w:r>
      <w:r w:rsidRPr="002C56D3">
        <w:rPr>
          <w:rFonts w:ascii="Arial" w:hAnsi="Arial" w:cs="Arial"/>
          <w:color w:val="000000" w:themeColor="text1"/>
          <w:sz w:val="22"/>
          <w:szCs w:val="22"/>
        </w:rPr>
        <w:t xml:space="preserve">, </w:t>
      </w:r>
      <w:r w:rsidR="00B65147" w:rsidRPr="002C56D3">
        <w:rPr>
          <w:rFonts w:ascii="Arial" w:hAnsi="Arial" w:cs="Arial"/>
          <w:color w:val="000000" w:themeColor="text1"/>
          <w:sz w:val="22"/>
          <w:szCs w:val="22"/>
        </w:rPr>
        <w:t>o</w:t>
      </w:r>
      <w:r w:rsidRPr="002C56D3">
        <w:rPr>
          <w:rFonts w:ascii="Arial" w:hAnsi="Arial" w:cs="Arial"/>
          <w:color w:val="000000" w:themeColor="text1"/>
          <w:sz w:val="22"/>
          <w:szCs w:val="22"/>
        </w:rPr>
        <w:t xml:space="preserve">ferujemy wykonanie przedmiotu zamówienia za </w:t>
      </w:r>
      <w:r w:rsidR="00B65147" w:rsidRPr="002C56D3">
        <w:rPr>
          <w:rFonts w:ascii="Arial" w:hAnsi="Arial" w:cs="Arial"/>
          <w:color w:val="000000" w:themeColor="text1"/>
          <w:sz w:val="22"/>
          <w:szCs w:val="22"/>
        </w:rPr>
        <w:t xml:space="preserve">łączną </w:t>
      </w:r>
      <w:r w:rsidR="00B65147" w:rsidRPr="002C56D3">
        <w:rPr>
          <w:rFonts w:ascii="Arial" w:hAnsi="Arial" w:cs="Arial"/>
          <w:bCs/>
          <w:color w:val="000000" w:themeColor="text1"/>
          <w:sz w:val="22"/>
          <w:szCs w:val="22"/>
        </w:rPr>
        <w:t>cenę</w:t>
      </w:r>
      <w:r w:rsidRPr="002C56D3">
        <w:rPr>
          <w:rFonts w:ascii="Arial" w:hAnsi="Arial" w:cs="Arial"/>
          <w:color w:val="000000" w:themeColor="text1"/>
          <w:sz w:val="22"/>
          <w:szCs w:val="22"/>
        </w:rPr>
        <w:t xml:space="preserve"> ………………</w:t>
      </w:r>
      <w:r w:rsidR="005B4F95" w:rsidRPr="002C56D3">
        <w:rPr>
          <w:rFonts w:ascii="Arial" w:hAnsi="Arial" w:cs="Arial"/>
          <w:color w:val="000000" w:themeColor="text1"/>
          <w:sz w:val="22"/>
          <w:szCs w:val="22"/>
        </w:rPr>
        <w:t>………………</w:t>
      </w:r>
      <w:r w:rsidR="00B65147" w:rsidRPr="002C56D3">
        <w:rPr>
          <w:rFonts w:ascii="Arial" w:hAnsi="Arial" w:cs="Arial"/>
          <w:color w:val="000000" w:themeColor="text1"/>
          <w:sz w:val="22"/>
          <w:szCs w:val="22"/>
        </w:rPr>
        <w:t xml:space="preserve"> </w:t>
      </w:r>
      <w:r w:rsidRPr="002C56D3">
        <w:rPr>
          <w:rFonts w:ascii="Arial" w:hAnsi="Arial" w:cs="Arial"/>
          <w:color w:val="000000" w:themeColor="text1"/>
          <w:sz w:val="22"/>
          <w:szCs w:val="22"/>
        </w:rPr>
        <w:t>brutto (w tym VAT…</w:t>
      </w:r>
      <w:r w:rsidR="00B65147" w:rsidRPr="002C56D3">
        <w:rPr>
          <w:rFonts w:ascii="Arial" w:hAnsi="Arial" w:cs="Arial"/>
          <w:color w:val="000000" w:themeColor="text1"/>
          <w:sz w:val="22"/>
          <w:szCs w:val="22"/>
        </w:rPr>
        <w:t>..</w:t>
      </w:r>
      <w:r w:rsidRPr="002C56D3">
        <w:rPr>
          <w:rFonts w:ascii="Arial" w:hAnsi="Arial" w:cs="Arial"/>
          <w:color w:val="000000" w:themeColor="text1"/>
          <w:sz w:val="22"/>
          <w:szCs w:val="22"/>
        </w:rPr>
        <w:t xml:space="preserve">…..%) (słownie: </w:t>
      </w:r>
      <w:r w:rsidR="002C56D3">
        <w:rPr>
          <w:rFonts w:ascii="Arial" w:hAnsi="Arial" w:cs="Arial"/>
          <w:color w:val="000000" w:themeColor="text1"/>
          <w:sz w:val="22"/>
          <w:szCs w:val="22"/>
        </w:rPr>
        <w:t>…………………….….</w:t>
      </w:r>
      <w:r w:rsidRPr="002C56D3">
        <w:rPr>
          <w:rFonts w:ascii="Arial" w:hAnsi="Arial" w:cs="Arial"/>
          <w:color w:val="000000" w:themeColor="text1"/>
          <w:sz w:val="22"/>
          <w:szCs w:val="22"/>
        </w:rPr>
        <w:t>………………………</w:t>
      </w:r>
      <w:r w:rsidR="00B65147" w:rsidRPr="002C56D3">
        <w:rPr>
          <w:rFonts w:ascii="Arial" w:hAnsi="Arial" w:cs="Arial"/>
          <w:color w:val="000000" w:themeColor="text1"/>
          <w:sz w:val="22"/>
          <w:szCs w:val="22"/>
        </w:rPr>
        <w:t>………………</w:t>
      </w:r>
      <w:r w:rsidR="005B4F95" w:rsidRPr="002C56D3">
        <w:rPr>
          <w:rFonts w:ascii="Arial" w:hAnsi="Arial" w:cs="Arial"/>
          <w:color w:val="000000" w:themeColor="text1"/>
          <w:sz w:val="22"/>
          <w:szCs w:val="22"/>
        </w:rPr>
        <w:t>………</w:t>
      </w:r>
      <w:r w:rsidR="002C56D3" w:rsidRPr="002C56D3">
        <w:rPr>
          <w:rFonts w:ascii="Arial" w:hAnsi="Arial" w:cs="Arial"/>
          <w:color w:val="000000" w:themeColor="text1"/>
          <w:sz w:val="22"/>
          <w:szCs w:val="22"/>
        </w:rPr>
        <w:t xml:space="preserve"> </w:t>
      </w:r>
      <w:r w:rsidR="005B4F95" w:rsidRPr="002C56D3">
        <w:rPr>
          <w:rFonts w:ascii="Arial" w:hAnsi="Arial" w:cs="Arial"/>
          <w:color w:val="000000" w:themeColor="text1"/>
          <w:sz w:val="22"/>
          <w:szCs w:val="22"/>
        </w:rPr>
        <w:t>….</w:t>
      </w:r>
      <w:r w:rsidR="00B65147" w:rsidRPr="002C56D3">
        <w:rPr>
          <w:rFonts w:ascii="Arial" w:hAnsi="Arial" w:cs="Arial"/>
          <w:color w:val="000000" w:themeColor="text1"/>
          <w:sz w:val="22"/>
          <w:szCs w:val="22"/>
        </w:rPr>
        <w:t>………………………………….…………………..………………………………………………………</w:t>
      </w:r>
      <w:r w:rsidR="005B4F95" w:rsidRPr="002C56D3">
        <w:rPr>
          <w:rFonts w:ascii="Arial" w:hAnsi="Arial" w:cs="Arial"/>
          <w:color w:val="000000" w:themeColor="text1"/>
          <w:sz w:val="22"/>
          <w:szCs w:val="22"/>
        </w:rPr>
        <w:t>...</w:t>
      </w:r>
      <w:r w:rsidR="00B65147" w:rsidRPr="002C56D3">
        <w:rPr>
          <w:rFonts w:ascii="Arial" w:hAnsi="Arial" w:cs="Arial"/>
          <w:color w:val="000000" w:themeColor="text1"/>
          <w:sz w:val="22"/>
          <w:szCs w:val="22"/>
        </w:rPr>
        <w:t>………………..</w:t>
      </w:r>
      <w:r w:rsidRPr="002C56D3">
        <w:rPr>
          <w:rFonts w:ascii="Arial" w:hAnsi="Arial" w:cs="Arial"/>
          <w:color w:val="000000" w:themeColor="text1"/>
          <w:sz w:val="22"/>
          <w:szCs w:val="22"/>
        </w:rPr>
        <w:t>……………………………….złotych)</w:t>
      </w:r>
      <w:r w:rsidR="00B65147" w:rsidRPr="002C56D3">
        <w:rPr>
          <w:rFonts w:ascii="Arial" w:hAnsi="Arial" w:cs="Arial"/>
          <w:color w:val="000000" w:themeColor="text1"/>
          <w:sz w:val="22"/>
          <w:szCs w:val="22"/>
        </w:rPr>
        <w:t xml:space="preserve"> w tym odpowiednio według poniższej tabeli</w:t>
      </w:r>
      <w:r w:rsidRPr="002C56D3">
        <w:rPr>
          <w:rFonts w:ascii="Arial" w:hAnsi="Arial" w:cs="Arial"/>
          <w:color w:val="000000" w:themeColor="text1"/>
          <w:sz w:val="22"/>
          <w:szCs w:val="22"/>
        </w:rPr>
        <w:t xml:space="preserve"> </w:t>
      </w:r>
      <w:r w:rsidR="005B4F95" w:rsidRPr="002C56D3">
        <w:rPr>
          <w:rFonts w:ascii="Arial" w:hAnsi="Arial" w:cs="Arial"/>
          <w:color w:val="000000" w:themeColor="text1"/>
          <w:sz w:val="22"/>
          <w:szCs w:val="22"/>
        </w:rPr>
        <w:t>:</w:t>
      </w:r>
    </w:p>
    <w:tbl>
      <w:tblPr>
        <w:tblStyle w:val="Tabela-Siatka"/>
        <w:tblW w:w="9634" w:type="dxa"/>
        <w:tblLook w:val="04A0" w:firstRow="1" w:lastRow="0" w:firstColumn="1" w:lastColumn="0" w:noHBand="0" w:noVBand="1"/>
      </w:tblPr>
      <w:tblGrid>
        <w:gridCol w:w="550"/>
        <w:gridCol w:w="3698"/>
        <w:gridCol w:w="1734"/>
        <w:gridCol w:w="1702"/>
        <w:gridCol w:w="1950"/>
      </w:tblGrid>
      <w:tr w:rsidR="00524B98" w:rsidRPr="00524B98" w14:paraId="51AECDC4" w14:textId="77777777" w:rsidTr="005B4F95">
        <w:trPr>
          <w:trHeight w:val="830"/>
        </w:trPr>
        <w:tc>
          <w:tcPr>
            <w:tcW w:w="550" w:type="dxa"/>
            <w:vAlign w:val="center"/>
          </w:tcPr>
          <w:p w14:paraId="5C71C5CD" w14:textId="77777777" w:rsidR="00F750CE" w:rsidRPr="00524B98" w:rsidRDefault="00F750CE" w:rsidP="00F750CE">
            <w:pPr>
              <w:jc w:val="center"/>
              <w:rPr>
                <w:rFonts w:ascii="Arial" w:hAnsi="Arial" w:cs="Arial"/>
                <w:color w:val="000000" w:themeColor="text1"/>
                <w:sz w:val="22"/>
                <w:szCs w:val="22"/>
              </w:rPr>
            </w:pPr>
            <w:r w:rsidRPr="00524B98">
              <w:rPr>
                <w:rFonts w:ascii="Arial" w:hAnsi="Arial" w:cs="Arial"/>
                <w:color w:val="000000" w:themeColor="text1"/>
                <w:sz w:val="22"/>
                <w:szCs w:val="22"/>
              </w:rPr>
              <w:t>Lp.</w:t>
            </w:r>
          </w:p>
        </w:tc>
        <w:tc>
          <w:tcPr>
            <w:tcW w:w="3698" w:type="dxa"/>
            <w:vAlign w:val="center"/>
          </w:tcPr>
          <w:p w14:paraId="13BE4063" w14:textId="77777777" w:rsidR="00F750CE" w:rsidRPr="00524B98" w:rsidRDefault="00F750CE" w:rsidP="00F750CE">
            <w:pPr>
              <w:jc w:val="center"/>
              <w:rPr>
                <w:rFonts w:ascii="Arial" w:hAnsi="Arial" w:cs="Arial"/>
                <w:color w:val="000000" w:themeColor="text1"/>
                <w:sz w:val="22"/>
                <w:szCs w:val="22"/>
              </w:rPr>
            </w:pPr>
            <w:r w:rsidRPr="00524B98">
              <w:rPr>
                <w:rFonts w:ascii="Arial" w:hAnsi="Arial" w:cs="Arial"/>
                <w:color w:val="000000" w:themeColor="text1"/>
                <w:sz w:val="22"/>
                <w:szCs w:val="22"/>
              </w:rPr>
              <w:t>Wyszczególnienie usług</w:t>
            </w:r>
          </w:p>
        </w:tc>
        <w:tc>
          <w:tcPr>
            <w:tcW w:w="1734" w:type="dxa"/>
            <w:vAlign w:val="center"/>
          </w:tcPr>
          <w:p w14:paraId="04B8D38F" w14:textId="77777777" w:rsidR="00F750CE" w:rsidRPr="00524B98" w:rsidRDefault="00F750CE" w:rsidP="00F750CE">
            <w:pPr>
              <w:jc w:val="center"/>
              <w:rPr>
                <w:rFonts w:ascii="Arial" w:hAnsi="Arial" w:cs="Arial"/>
                <w:color w:val="000000" w:themeColor="text1"/>
                <w:sz w:val="22"/>
                <w:szCs w:val="22"/>
              </w:rPr>
            </w:pPr>
            <w:r w:rsidRPr="00524B98">
              <w:rPr>
                <w:rFonts w:ascii="Arial" w:hAnsi="Arial" w:cs="Arial"/>
                <w:color w:val="000000" w:themeColor="text1"/>
                <w:sz w:val="22"/>
                <w:szCs w:val="22"/>
              </w:rPr>
              <w:t>Cena brutto za 1 okres</w:t>
            </w:r>
          </w:p>
          <w:p w14:paraId="4198D444" w14:textId="77777777" w:rsidR="00596B6D" w:rsidRPr="00524B98" w:rsidRDefault="00596B6D" w:rsidP="00F750CE">
            <w:pPr>
              <w:jc w:val="center"/>
              <w:rPr>
                <w:rFonts w:ascii="Arial" w:hAnsi="Arial" w:cs="Arial"/>
                <w:color w:val="000000" w:themeColor="text1"/>
                <w:sz w:val="16"/>
                <w:szCs w:val="16"/>
              </w:rPr>
            </w:pPr>
            <w:r w:rsidRPr="00524B98">
              <w:rPr>
                <w:rFonts w:ascii="Arial" w:hAnsi="Arial" w:cs="Arial"/>
                <w:color w:val="000000" w:themeColor="text1"/>
                <w:sz w:val="16"/>
                <w:szCs w:val="16"/>
              </w:rPr>
              <w:t>(odpowiednio miesiąc lub kwartał)</w:t>
            </w:r>
          </w:p>
        </w:tc>
        <w:tc>
          <w:tcPr>
            <w:tcW w:w="1702" w:type="dxa"/>
            <w:vAlign w:val="center"/>
          </w:tcPr>
          <w:p w14:paraId="1F13FAD7" w14:textId="77777777" w:rsidR="00F750CE" w:rsidRPr="00524B98" w:rsidRDefault="00F750CE" w:rsidP="00F750CE">
            <w:pPr>
              <w:jc w:val="center"/>
              <w:rPr>
                <w:rFonts w:ascii="Arial" w:hAnsi="Arial" w:cs="Arial"/>
                <w:color w:val="000000" w:themeColor="text1"/>
                <w:sz w:val="22"/>
                <w:szCs w:val="22"/>
              </w:rPr>
            </w:pPr>
            <w:r w:rsidRPr="00524B98">
              <w:rPr>
                <w:rFonts w:ascii="Arial" w:hAnsi="Arial" w:cs="Arial"/>
                <w:color w:val="000000" w:themeColor="text1"/>
                <w:sz w:val="22"/>
                <w:szCs w:val="22"/>
              </w:rPr>
              <w:t>Ilość okresów</w:t>
            </w:r>
          </w:p>
        </w:tc>
        <w:tc>
          <w:tcPr>
            <w:tcW w:w="1950" w:type="dxa"/>
            <w:vAlign w:val="center"/>
          </w:tcPr>
          <w:p w14:paraId="5C8ABE2E" w14:textId="77777777" w:rsidR="00F750CE" w:rsidRPr="00524B98" w:rsidRDefault="00F750CE" w:rsidP="00F750CE">
            <w:pPr>
              <w:jc w:val="center"/>
              <w:rPr>
                <w:rFonts w:ascii="Arial" w:hAnsi="Arial" w:cs="Arial"/>
                <w:color w:val="000000" w:themeColor="text1"/>
                <w:sz w:val="22"/>
                <w:szCs w:val="22"/>
              </w:rPr>
            </w:pPr>
            <w:r w:rsidRPr="00524B98">
              <w:rPr>
                <w:rFonts w:ascii="Arial" w:hAnsi="Arial" w:cs="Arial"/>
                <w:color w:val="000000" w:themeColor="text1"/>
                <w:sz w:val="22"/>
                <w:szCs w:val="22"/>
              </w:rPr>
              <w:t>Wartość brutto</w:t>
            </w:r>
          </w:p>
        </w:tc>
      </w:tr>
      <w:tr w:rsidR="00F750CE" w14:paraId="41D01D03" w14:textId="77777777" w:rsidTr="005B4F95">
        <w:trPr>
          <w:trHeight w:val="400"/>
        </w:trPr>
        <w:tc>
          <w:tcPr>
            <w:tcW w:w="550" w:type="dxa"/>
            <w:shd w:val="clear" w:color="auto" w:fill="EEECE1" w:themeFill="background2"/>
          </w:tcPr>
          <w:p w14:paraId="3A18B6FD" w14:textId="77777777" w:rsidR="00F750CE" w:rsidRDefault="00F750CE" w:rsidP="005B4F95">
            <w:pPr>
              <w:spacing w:line="360" w:lineRule="auto"/>
              <w:jc w:val="center"/>
              <w:rPr>
                <w:rFonts w:ascii="Arial" w:hAnsi="Arial" w:cs="Arial"/>
              </w:rPr>
            </w:pPr>
            <w:r>
              <w:rPr>
                <w:rFonts w:ascii="Arial" w:hAnsi="Arial" w:cs="Arial"/>
              </w:rPr>
              <w:t>a</w:t>
            </w:r>
          </w:p>
        </w:tc>
        <w:tc>
          <w:tcPr>
            <w:tcW w:w="3698" w:type="dxa"/>
            <w:shd w:val="clear" w:color="auto" w:fill="EEECE1" w:themeFill="background2"/>
          </w:tcPr>
          <w:p w14:paraId="6130D921" w14:textId="77777777" w:rsidR="00F750CE" w:rsidRDefault="00F750CE" w:rsidP="005B4F95">
            <w:pPr>
              <w:spacing w:line="360" w:lineRule="auto"/>
              <w:jc w:val="center"/>
              <w:rPr>
                <w:rFonts w:ascii="Arial" w:hAnsi="Arial" w:cs="Arial"/>
              </w:rPr>
            </w:pPr>
            <w:r>
              <w:rPr>
                <w:rFonts w:ascii="Arial" w:hAnsi="Arial" w:cs="Arial"/>
              </w:rPr>
              <w:t>b</w:t>
            </w:r>
          </w:p>
        </w:tc>
        <w:tc>
          <w:tcPr>
            <w:tcW w:w="1734" w:type="dxa"/>
            <w:shd w:val="clear" w:color="auto" w:fill="EEECE1" w:themeFill="background2"/>
          </w:tcPr>
          <w:p w14:paraId="2A06C34C" w14:textId="77777777" w:rsidR="00F750CE" w:rsidRDefault="00F750CE" w:rsidP="005B4F95">
            <w:pPr>
              <w:spacing w:line="360" w:lineRule="auto"/>
              <w:jc w:val="center"/>
              <w:rPr>
                <w:rFonts w:ascii="Arial" w:hAnsi="Arial" w:cs="Arial"/>
              </w:rPr>
            </w:pPr>
            <w:r>
              <w:rPr>
                <w:rFonts w:ascii="Arial" w:hAnsi="Arial" w:cs="Arial"/>
              </w:rPr>
              <w:t>c</w:t>
            </w:r>
          </w:p>
        </w:tc>
        <w:tc>
          <w:tcPr>
            <w:tcW w:w="1702" w:type="dxa"/>
            <w:shd w:val="clear" w:color="auto" w:fill="EEECE1" w:themeFill="background2"/>
          </w:tcPr>
          <w:p w14:paraId="607EFB32" w14:textId="77777777" w:rsidR="00F750CE" w:rsidRDefault="00F750CE" w:rsidP="005B4F95">
            <w:pPr>
              <w:spacing w:line="360" w:lineRule="auto"/>
              <w:jc w:val="center"/>
              <w:rPr>
                <w:rFonts w:ascii="Arial" w:hAnsi="Arial" w:cs="Arial"/>
              </w:rPr>
            </w:pPr>
            <w:r>
              <w:rPr>
                <w:rFonts w:ascii="Arial" w:hAnsi="Arial" w:cs="Arial"/>
              </w:rPr>
              <w:t>d</w:t>
            </w:r>
          </w:p>
        </w:tc>
        <w:tc>
          <w:tcPr>
            <w:tcW w:w="1950" w:type="dxa"/>
            <w:shd w:val="clear" w:color="auto" w:fill="EEECE1" w:themeFill="background2"/>
          </w:tcPr>
          <w:p w14:paraId="02779D09" w14:textId="77777777" w:rsidR="00F750CE" w:rsidRDefault="00F750CE" w:rsidP="005B4F95">
            <w:pPr>
              <w:spacing w:line="360" w:lineRule="auto"/>
              <w:jc w:val="center"/>
              <w:rPr>
                <w:rFonts w:ascii="Arial" w:hAnsi="Arial" w:cs="Arial"/>
              </w:rPr>
            </w:pPr>
            <w:r>
              <w:rPr>
                <w:rFonts w:ascii="Arial" w:hAnsi="Arial" w:cs="Arial"/>
              </w:rPr>
              <w:t>e= c x d</w:t>
            </w:r>
          </w:p>
        </w:tc>
      </w:tr>
      <w:tr w:rsidR="00F750CE" w14:paraId="40CA6D2A" w14:textId="77777777" w:rsidTr="005B4F95">
        <w:trPr>
          <w:trHeight w:val="860"/>
        </w:trPr>
        <w:tc>
          <w:tcPr>
            <w:tcW w:w="550" w:type="dxa"/>
            <w:vAlign w:val="center"/>
          </w:tcPr>
          <w:p w14:paraId="67F5E584" w14:textId="77777777" w:rsidR="00F750CE" w:rsidRDefault="00F750CE" w:rsidP="00202981">
            <w:pPr>
              <w:spacing w:line="360" w:lineRule="auto"/>
              <w:jc w:val="center"/>
              <w:rPr>
                <w:rFonts w:ascii="Arial" w:hAnsi="Arial" w:cs="Arial"/>
              </w:rPr>
            </w:pPr>
            <w:r>
              <w:rPr>
                <w:rFonts w:ascii="Arial" w:hAnsi="Arial" w:cs="Arial"/>
              </w:rPr>
              <w:t>1</w:t>
            </w:r>
          </w:p>
        </w:tc>
        <w:tc>
          <w:tcPr>
            <w:tcW w:w="3698" w:type="dxa"/>
            <w:vAlign w:val="center"/>
          </w:tcPr>
          <w:p w14:paraId="5F72D93C" w14:textId="77777777" w:rsidR="00F750CE" w:rsidRDefault="00F750CE" w:rsidP="00596B6D">
            <w:pPr>
              <w:rPr>
                <w:rFonts w:ascii="Arial" w:hAnsi="Arial" w:cs="Arial"/>
              </w:rPr>
            </w:pPr>
            <w:r w:rsidRPr="00F10B75">
              <w:rPr>
                <w:rFonts w:ascii="Arial" w:hAnsi="Arial" w:cs="Arial"/>
                <w:sz w:val="20"/>
              </w:rPr>
              <w:t>Ochrona fizyczna w OR KRUS w</w:t>
            </w:r>
            <w:r w:rsidR="00596B6D">
              <w:rPr>
                <w:rFonts w:ascii="Arial" w:hAnsi="Arial" w:cs="Arial"/>
                <w:sz w:val="20"/>
              </w:rPr>
              <w:t> </w:t>
            </w:r>
            <w:r w:rsidRPr="00F10B75">
              <w:rPr>
                <w:rFonts w:ascii="Arial" w:hAnsi="Arial" w:cs="Arial"/>
                <w:sz w:val="20"/>
              </w:rPr>
              <w:t>Warszawie i w PT Ciechanów, Płock, Ostrołęka, Siedlce i Radom</w:t>
            </w:r>
          </w:p>
        </w:tc>
        <w:tc>
          <w:tcPr>
            <w:tcW w:w="1734" w:type="dxa"/>
            <w:vAlign w:val="center"/>
          </w:tcPr>
          <w:p w14:paraId="5404BC4C" w14:textId="77777777" w:rsidR="00F750CE" w:rsidRDefault="00F750CE" w:rsidP="00202981">
            <w:pPr>
              <w:spacing w:line="360" w:lineRule="auto"/>
              <w:jc w:val="both"/>
              <w:rPr>
                <w:rFonts w:ascii="Arial" w:hAnsi="Arial" w:cs="Arial"/>
              </w:rPr>
            </w:pPr>
          </w:p>
        </w:tc>
        <w:tc>
          <w:tcPr>
            <w:tcW w:w="1702" w:type="dxa"/>
            <w:vAlign w:val="center"/>
          </w:tcPr>
          <w:p w14:paraId="54B87FDB" w14:textId="1C564630" w:rsidR="00F750CE" w:rsidRPr="004D5B00" w:rsidRDefault="00627797" w:rsidP="00627797">
            <w:pPr>
              <w:spacing w:line="360" w:lineRule="auto"/>
              <w:jc w:val="center"/>
              <w:rPr>
                <w:rFonts w:ascii="Arial" w:hAnsi="Arial" w:cs="Arial"/>
                <w:color w:val="000000" w:themeColor="text1"/>
              </w:rPr>
            </w:pPr>
            <w:r w:rsidRPr="004D5B00">
              <w:rPr>
                <w:rFonts w:ascii="Arial" w:hAnsi="Arial" w:cs="Arial"/>
                <w:color w:val="000000" w:themeColor="text1"/>
              </w:rPr>
              <w:t>2</w:t>
            </w:r>
            <w:r w:rsidR="00B40DB0">
              <w:rPr>
                <w:rFonts w:ascii="Arial" w:hAnsi="Arial" w:cs="Arial"/>
                <w:color w:val="000000" w:themeColor="text1"/>
              </w:rPr>
              <w:t>4</w:t>
            </w:r>
            <w:r w:rsidR="00F750CE" w:rsidRPr="004D5B00">
              <w:rPr>
                <w:rFonts w:ascii="Arial" w:hAnsi="Arial" w:cs="Arial"/>
                <w:color w:val="000000" w:themeColor="text1"/>
              </w:rPr>
              <w:t xml:space="preserve"> miesi</w:t>
            </w:r>
            <w:r w:rsidR="00B40DB0">
              <w:rPr>
                <w:rFonts w:ascii="Arial" w:hAnsi="Arial" w:cs="Arial"/>
                <w:color w:val="000000" w:themeColor="text1"/>
              </w:rPr>
              <w:t>ące</w:t>
            </w:r>
          </w:p>
        </w:tc>
        <w:tc>
          <w:tcPr>
            <w:tcW w:w="1950" w:type="dxa"/>
            <w:vAlign w:val="center"/>
          </w:tcPr>
          <w:p w14:paraId="450DE301" w14:textId="77777777" w:rsidR="00F750CE" w:rsidRDefault="00F750CE" w:rsidP="00202981">
            <w:pPr>
              <w:spacing w:line="360" w:lineRule="auto"/>
              <w:jc w:val="both"/>
              <w:rPr>
                <w:rFonts w:ascii="Arial" w:hAnsi="Arial" w:cs="Arial"/>
              </w:rPr>
            </w:pPr>
          </w:p>
        </w:tc>
      </w:tr>
      <w:tr w:rsidR="00F750CE" w14:paraId="719A57A0" w14:textId="77777777" w:rsidTr="005B4F95">
        <w:trPr>
          <w:trHeight w:val="1381"/>
        </w:trPr>
        <w:tc>
          <w:tcPr>
            <w:tcW w:w="550" w:type="dxa"/>
            <w:vAlign w:val="center"/>
          </w:tcPr>
          <w:p w14:paraId="30CAA8E5" w14:textId="77777777" w:rsidR="00F750CE" w:rsidRDefault="00F750CE" w:rsidP="00202981">
            <w:pPr>
              <w:spacing w:line="360" w:lineRule="auto"/>
              <w:jc w:val="center"/>
              <w:rPr>
                <w:rFonts w:ascii="Arial" w:hAnsi="Arial" w:cs="Arial"/>
              </w:rPr>
            </w:pPr>
            <w:r>
              <w:rPr>
                <w:rFonts w:ascii="Arial" w:hAnsi="Arial" w:cs="Arial"/>
              </w:rPr>
              <w:t>2</w:t>
            </w:r>
          </w:p>
        </w:tc>
        <w:tc>
          <w:tcPr>
            <w:tcW w:w="3698" w:type="dxa"/>
            <w:vAlign w:val="center"/>
          </w:tcPr>
          <w:p w14:paraId="69BE1B5A" w14:textId="77777777" w:rsidR="00F750CE" w:rsidRDefault="00F750CE" w:rsidP="00596B6D">
            <w:pPr>
              <w:rPr>
                <w:rFonts w:ascii="Arial" w:hAnsi="Arial" w:cs="Arial"/>
              </w:rPr>
            </w:pPr>
            <w:r w:rsidRPr="00F10B75">
              <w:rPr>
                <w:rFonts w:ascii="Arial" w:hAnsi="Arial" w:cs="Arial"/>
                <w:sz w:val="20"/>
              </w:rPr>
              <w:t>Monitorowanie obiektów za pomocą systemów alarmowych antywłamaniowych, gotowości do podjęcia interwencji oraz sprawozdania raz w miesiącu poprawności funkcjonowania systemów</w:t>
            </w:r>
          </w:p>
        </w:tc>
        <w:tc>
          <w:tcPr>
            <w:tcW w:w="1734" w:type="dxa"/>
            <w:vAlign w:val="center"/>
          </w:tcPr>
          <w:p w14:paraId="3D2C3472" w14:textId="77777777" w:rsidR="00F750CE" w:rsidRDefault="00F750CE" w:rsidP="00202981">
            <w:pPr>
              <w:spacing w:line="360" w:lineRule="auto"/>
              <w:jc w:val="both"/>
              <w:rPr>
                <w:rFonts w:ascii="Arial" w:hAnsi="Arial" w:cs="Arial"/>
              </w:rPr>
            </w:pPr>
          </w:p>
        </w:tc>
        <w:tc>
          <w:tcPr>
            <w:tcW w:w="1702" w:type="dxa"/>
            <w:vAlign w:val="center"/>
          </w:tcPr>
          <w:p w14:paraId="63E4D0B4" w14:textId="49A3B150" w:rsidR="00F750CE" w:rsidRPr="004D5B00" w:rsidRDefault="00B40DB0" w:rsidP="00627797">
            <w:pPr>
              <w:spacing w:line="360" w:lineRule="auto"/>
              <w:jc w:val="center"/>
              <w:rPr>
                <w:rFonts w:ascii="Arial" w:hAnsi="Arial" w:cs="Arial"/>
                <w:color w:val="000000" w:themeColor="text1"/>
              </w:rPr>
            </w:pPr>
            <w:r w:rsidRPr="004D5B00">
              <w:rPr>
                <w:rFonts w:ascii="Arial" w:hAnsi="Arial" w:cs="Arial"/>
                <w:color w:val="000000" w:themeColor="text1"/>
              </w:rPr>
              <w:t>2</w:t>
            </w:r>
            <w:r>
              <w:rPr>
                <w:rFonts w:ascii="Arial" w:hAnsi="Arial" w:cs="Arial"/>
                <w:color w:val="000000" w:themeColor="text1"/>
              </w:rPr>
              <w:t>4</w:t>
            </w:r>
            <w:r w:rsidRPr="004D5B00">
              <w:rPr>
                <w:rFonts w:ascii="Arial" w:hAnsi="Arial" w:cs="Arial"/>
                <w:color w:val="000000" w:themeColor="text1"/>
              </w:rPr>
              <w:t xml:space="preserve"> miesi</w:t>
            </w:r>
            <w:r>
              <w:rPr>
                <w:rFonts w:ascii="Arial" w:hAnsi="Arial" w:cs="Arial"/>
                <w:color w:val="000000" w:themeColor="text1"/>
              </w:rPr>
              <w:t>ące</w:t>
            </w:r>
          </w:p>
        </w:tc>
        <w:tc>
          <w:tcPr>
            <w:tcW w:w="1950" w:type="dxa"/>
            <w:vAlign w:val="center"/>
          </w:tcPr>
          <w:p w14:paraId="5C277AAE" w14:textId="77777777" w:rsidR="00F750CE" w:rsidRDefault="00F750CE" w:rsidP="00202981">
            <w:pPr>
              <w:spacing w:line="360" w:lineRule="auto"/>
              <w:jc w:val="both"/>
              <w:rPr>
                <w:rFonts w:ascii="Arial" w:hAnsi="Arial" w:cs="Arial"/>
              </w:rPr>
            </w:pPr>
          </w:p>
        </w:tc>
      </w:tr>
      <w:tr w:rsidR="00F750CE" w14:paraId="514375B2" w14:textId="77777777" w:rsidTr="005B4F95">
        <w:trPr>
          <w:trHeight w:val="1131"/>
        </w:trPr>
        <w:tc>
          <w:tcPr>
            <w:tcW w:w="550" w:type="dxa"/>
            <w:vAlign w:val="center"/>
          </w:tcPr>
          <w:p w14:paraId="49207CFA" w14:textId="77777777" w:rsidR="00F750CE" w:rsidRDefault="00F750CE" w:rsidP="00202981">
            <w:pPr>
              <w:spacing w:line="360" w:lineRule="auto"/>
              <w:jc w:val="center"/>
              <w:rPr>
                <w:rFonts w:ascii="Arial" w:hAnsi="Arial" w:cs="Arial"/>
              </w:rPr>
            </w:pPr>
            <w:r>
              <w:rPr>
                <w:rFonts w:ascii="Arial" w:hAnsi="Arial" w:cs="Arial"/>
              </w:rPr>
              <w:t>3</w:t>
            </w:r>
          </w:p>
        </w:tc>
        <w:tc>
          <w:tcPr>
            <w:tcW w:w="3698" w:type="dxa"/>
            <w:vAlign w:val="center"/>
          </w:tcPr>
          <w:p w14:paraId="7E67535D" w14:textId="77777777" w:rsidR="00F750CE" w:rsidRDefault="00F750CE" w:rsidP="00596B6D">
            <w:pPr>
              <w:rPr>
                <w:rFonts w:ascii="Arial" w:hAnsi="Arial" w:cs="Arial"/>
              </w:rPr>
            </w:pPr>
            <w:r w:rsidRPr="00F10B75">
              <w:rPr>
                <w:rFonts w:ascii="Arial" w:hAnsi="Arial" w:cs="Arial"/>
                <w:sz w:val="20"/>
              </w:rPr>
              <w:t>Monitorowanie obiektów za pomocą systemów przeciwpożarowych, gotowości do podjęcia interwencji oraz sprawozdania raz w miesiącu poprawności funkcjonowania systemów</w:t>
            </w:r>
          </w:p>
        </w:tc>
        <w:tc>
          <w:tcPr>
            <w:tcW w:w="1734" w:type="dxa"/>
            <w:vAlign w:val="center"/>
          </w:tcPr>
          <w:p w14:paraId="5CF6211A" w14:textId="77777777" w:rsidR="00F750CE" w:rsidRDefault="00F750CE" w:rsidP="00202981">
            <w:pPr>
              <w:spacing w:line="360" w:lineRule="auto"/>
              <w:jc w:val="both"/>
              <w:rPr>
                <w:rFonts w:ascii="Arial" w:hAnsi="Arial" w:cs="Arial"/>
              </w:rPr>
            </w:pPr>
          </w:p>
        </w:tc>
        <w:tc>
          <w:tcPr>
            <w:tcW w:w="1702" w:type="dxa"/>
            <w:vAlign w:val="center"/>
          </w:tcPr>
          <w:p w14:paraId="6960C845" w14:textId="5E59F902" w:rsidR="00F750CE" w:rsidRPr="004D5B00" w:rsidRDefault="00B40DB0" w:rsidP="00627797">
            <w:pPr>
              <w:spacing w:line="360" w:lineRule="auto"/>
              <w:jc w:val="center"/>
              <w:rPr>
                <w:rFonts w:ascii="Arial" w:hAnsi="Arial" w:cs="Arial"/>
                <w:color w:val="000000" w:themeColor="text1"/>
              </w:rPr>
            </w:pPr>
            <w:r w:rsidRPr="004D5B00">
              <w:rPr>
                <w:rFonts w:ascii="Arial" w:hAnsi="Arial" w:cs="Arial"/>
                <w:color w:val="000000" w:themeColor="text1"/>
              </w:rPr>
              <w:t>2</w:t>
            </w:r>
            <w:r>
              <w:rPr>
                <w:rFonts w:ascii="Arial" w:hAnsi="Arial" w:cs="Arial"/>
                <w:color w:val="000000" w:themeColor="text1"/>
              </w:rPr>
              <w:t>4</w:t>
            </w:r>
            <w:r w:rsidRPr="004D5B00">
              <w:rPr>
                <w:rFonts w:ascii="Arial" w:hAnsi="Arial" w:cs="Arial"/>
                <w:color w:val="000000" w:themeColor="text1"/>
              </w:rPr>
              <w:t xml:space="preserve"> miesi</w:t>
            </w:r>
            <w:r>
              <w:rPr>
                <w:rFonts w:ascii="Arial" w:hAnsi="Arial" w:cs="Arial"/>
                <w:color w:val="000000" w:themeColor="text1"/>
              </w:rPr>
              <w:t>ące</w:t>
            </w:r>
          </w:p>
        </w:tc>
        <w:tc>
          <w:tcPr>
            <w:tcW w:w="1950" w:type="dxa"/>
            <w:vAlign w:val="center"/>
          </w:tcPr>
          <w:p w14:paraId="40EFF980" w14:textId="77777777" w:rsidR="00F750CE" w:rsidRDefault="00F750CE" w:rsidP="00202981">
            <w:pPr>
              <w:spacing w:line="360" w:lineRule="auto"/>
              <w:jc w:val="both"/>
              <w:rPr>
                <w:rFonts w:ascii="Arial" w:hAnsi="Arial" w:cs="Arial"/>
              </w:rPr>
            </w:pPr>
          </w:p>
        </w:tc>
      </w:tr>
      <w:tr w:rsidR="00F750CE" w14:paraId="592F65FC" w14:textId="77777777" w:rsidTr="005B4F95">
        <w:trPr>
          <w:trHeight w:val="860"/>
        </w:trPr>
        <w:tc>
          <w:tcPr>
            <w:tcW w:w="550" w:type="dxa"/>
            <w:vAlign w:val="center"/>
          </w:tcPr>
          <w:p w14:paraId="24071178" w14:textId="77777777" w:rsidR="00F750CE" w:rsidRDefault="00F750CE" w:rsidP="00202981">
            <w:pPr>
              <w:spacing w:line="360" w:lineRule="auto"/>
              <w:jc w:val="center"/>
              <w:rPr>
                <w:rFonts w:ascii="Arial" w:hAnsi="Arial" w:cs="Arial"/>
              </w:rPr>
            </w:pPr>
            <w:r>
              <w:rPr>
                <w:rFonts w:ascii="Arial" w:hAnsi="Arial" w:cs="Arial"/>
              </w:rPr>
              <w:t>4</w:t>
            </w:r>
          </w:p>
        </w:tc>
        <w:tc>
          <w:tcPr>
            <w:tcW w:w="3698" w:type="dxa"/>
            <w:vAlign w:val="center"/>
          </w:tcPr>
          <w:p w14:paraId="3E360056" w14:textId="77777777" w:rsidR="00F750CE" w:rsidRDefault="00F750CE" w:rsidP="00596B6D">
            <w:pPr>
              <w:rPr>
                <w:rFonts w:ascii="Arial" w:hAnsi="Arial" w:cs="Arial"/>
              </w:rPr>
            </w:pPr>
            <w:r w:rsidRPr="00F10B75">
              <w:rPr>
                <w:rFonts w:ascii="Arial" w:hAnsi="Arial" w:cs="Arial"/>
                <w:sz w:val="20"/>
              </w:rPr>
              <w:t>Konserwacja systemów alarmowych antywłamaniowych z wliczonym kosztem dojazdu</w:t>
            </w:r>
          </w:p>
        </w:tc>
        <w:tc>
          <w:tcPr>
            <w:tcW w:w="1734" w:type="dxa"/>
            <w:vAlign w:val="center"/>
          </w:tcPr>
          <w:p w14:paraId="38B7B19E" w14:textId="77777777" w:rsidR="00F750CE" w:rsidRDefault="00F750CE" w:rsidP="00202981">
            <w:pPr>
              <w:spacing w:line="360" w:lineRule="auto"/>
              <w:jc w:val="both"/>
              <w:rPr>
                <w:rFonts w:ascii="Arial" w:hAnsi="Arial" w:cs="Arial"/>
              </w:rPr>
            </w:pPr>
          </w:p>
        </w:tc>
        <w:tc>
          <w:tcPr>
            <w:tcW w:w="1702" w:type="dxa"/>
            <w:vAlign w:val="center"/>
          </w:tcPr>
          <w:p w14:paraId="7A25D416" w14:textId="1EF1E509" w:rsidR="00F750CE" w:rsidRPr="004D5B00" w:rsidRDefault="00B40DB0" w:rsidP="00627797">
            <w:pPr>
              <w:spacing w:line="360" w:lineRule="auto"/>
              <w:jc w:val="center"/>
              <w:rPr>
                <w:rFonts w:ascii="Arial" w:hAnsi="Arial" w:cs="Arial"/>
                <w:color w:val="000000" w:themeColor="text1"/>
              </w:rPr>
            </w:pPr>
            <w:r>
              <w:rPr>
                <w:rFonts w:ascii="Arial" w:hAnsi="Arial" w:cs="Arial"/>
                <w:color w:val="000000" w:themeColor="text1"/>
              </w:rPr>
              <w:t>8</w:t>
            </w:r>
            <w:r w:rsidR="00F750CE" w:rsidRPr="004D5B00">
              <w:rPr>
                <w:rFonts w:ascii="Arial" w:hAnsi="Arial" w:cs="Arial"/>
                <w:color w:val="000000" w:themeColor="text1"/>
              </w:rPr>
              <w:t xml:space="preserve"> kwartał</w:t>
            </w:r>
            <w:r>
              <w:rPr>
                <w:rFonts w:ascii="Arial" w:hAnsi="Arial" w:cs="Arial"/>
                <w:color w:val="000000" w:themeColor="text1"/>
              </w:rPr>
              <w:t>ów</w:t>
            </w:r>
          </w:p>
        </w:tc>
        <w:tc>
          <w:tcPr>
            <w:tcW w:w="1950" w:type="dxa"/>
            <w:vAlign w:val="center"/>
          </w:tcPr>
          <w:p w14:paraId="18463A18" w14:textId="77777777" w:rsidR="00F750CE" w:rsidRDefault="00F750CE" w:rsidP="00202981">
            <w:pPr>
              <w:spacing w:line="360" w:lineRule="auto"/>
              <w:jc w:val="both"/>
              <w:rPr>
                <w:rFonts w:ascii="Arial" w:hAnsi="Arial" w:cs="Arial"/>
              </w:rPr>
            </w:pPr>
          </w:p>
        </w:tc>
      </w:tr>
      <w:tr w:rsidR="00F750CE" w14:paraId="2663EB32" w14:textId="77777777" w:rsidTr="005B4F95">
        <w:trPr>
          <w:trHeight w:val="905"/>
        </w:trPr>
        <w:tc>
          <w:tcPr>
            <w:tcW w:w="550" w:type="dxa"/>
            <w:vAlign w:val="center"/>
          </w:tcPr>
          <w:p w14:paraId="0A686864" w14:textId="77777777" w:rsidR="00F750CE" w:rsidRDefault="00F750CE" w:rsidP="00202981">
            <w:pPr>
              <w:spacing w:line="360" w:lineRule="auto"/>
              <w:jc w:val="center"/>
              <w:rPr>
                <w:rFonts w:ascii="Arial" w:hAnsi="Arial" w:cs="Arial"/>
              </w:rPr>
            </w:pPr>
            <w:r>
              <w:rPr>
                <w:rFonts w:ascii="Arial" w:hAnsi="Arial" w:cs="Arial"/>
              </w:rPr>
              <w:t>5</w:t>
            </w:r>
          </w:p>
        </w:tc>
        <w:tc>
          <w:tcPr>
            <w:tcW w:w="3698" w:type="dxa"/>
            <w:vAlign w:val="center"/>
          </w:tcPr>
          <w:p w14:paraId="627970C2" w14:textId="77777777" w:rsidR="00F750CE" w:rsidRPr="000F5739" w:rsidRDefault="00F750CE" w:rsidP="00596B6D">
            <w:pPr>
              <w:rPr>
                <w:rFonts w:ascii="Arial" w:hAnsi="Arial" w:cs="Arial"/>
                <w:sz w:val="20"/>
              </w:rPr>
            </w:pPr>
            <w:r w:rsidRPr="000F5739">
              <w:rPr>
                <w:rFonts w:ascii="Arial" w:hAnsi="Arial" w:cs="Arial"/>
                <w:sz w:val="20"/>
              </w:rPr>
              <w:t>Konserwacja systemów</w:t>
            </w:r>
            <w:r>
              <w:rPr>
                <w:rFonts w:ascii="Arial" w:hAnsi="Arial" w:cs="Arial"/>
                <w:sz w:val="20"/>
              </w:rPr>
              <w:t xml:space="preserve"> </w:t>
            </w:r>
            <w:r w:rsidRPr="000F5739">
              <w:rPr>
                <w:rFonts w:ascii="Arial" w:hAnsi="Arial" w:cs="Arial"/>
                <w:sz w:val="20"/>
              </w:rPr>
              <w:t>przeciwpożarowych z wliczonym kosztem dojazdu</w:t>
            </w:r>
          </w:p>
        </w:tc>
        <w:tc>
          <w:tcPr>
            <w:tcW w:w="1734" w:type="dxa"/>
            <w:vAlign w:val="center"/>
          </w:tcPr>
          <w:p w14:paraId="67E7B7AA" w14:textId="77777777" w:rsidR="00F750CE" w:rsidRDefault="00F750CE" w:rsidP="00202981">
            <w:pPr>
              <w:spacing w:line="360" w:lineRule="auto"/>
              <w:jc w:val="both"/>
              <w:rPr>
                <w:rFonts w:ascii="Arial" w:hAnsi="Arial" w:cs="Arial"/>
              </w:rPr>
            </w:pPr>
          </w:p>
        </w:tc>
        <w:tc>
          <w:tcPr>
            <w:tcW w:w="1702" w:type="dxa"/>
            <w:vAlign w:val="center"/>
          </w:tcPr>
          <w:p w14:paraId="3F7DD1E5" w14:textId="6F835547" w:rsidR="00F750CE" w:rsidRPr="004D5B00" w:rsidRDefault="00B40DB0" w:rsidP="00627797">
            <w:pPr>
              <w:spacing w:line="360" w:lineRule="auto"/>
              <w:jc w:val="center"/>
              <w:rPr>
                <w:rFonts w:ascii="Arial" w:hAnsi="Arial" w:cs="Arial"/>
                <w:color w:val="000000" w:themeColor="text1"/>
              </w:rPr>
            </w:pPr>
            <w:r>
              <w:rPr>
                <w:rFonts w:ascii="Arial" w:hAnsi="Arial" w:cs="Arial"/>
                <w:color w:val="000000" w:themeColor="text1"/>
              </w:rPr>
              <w:t>8</w:t>
            </w:r>
            <w:r w:rsidR="00F750CE" w:rsidRPr="004D5B00">
              <w:rPr>
                <w:rFonts w:ascii="Arial" w:hAnsi="Arial" w:cs="Arial"/>
                <w:color w:val="000000" w:themeColor="text1"/>
              </w:rPr>
              <w:t xml:space="preserve"> kwartał</w:t>
            </w:r>
            <w:r>
              <w:rPr>
                <w:rFonts w:ascii="Arial" w:hAnsi="Arial" w:cs="Arial"/>
                <w:color w:val="000000" w:themeColor="text1"/>
              </w:rPr>
              <w:t>ów</w:t>
            </w:r>
          </w:p>
        </w:tc>
        <w:tc>
          <w:tcPr>
            <w:tcW w:w="1950" w:type="dxa"/>
            <w:vAlign w:val="center"/>
          </w:tcPr>
          <w:p w14:paraId="58EA0F90" w14:textId="77777777" w:rsidR="00F750CE" w:rsidRDefault="00F750CE" w:rsidP="00202981">
            <w:pPr>
              <w:spacing w:line="360" w:lineRule="auto"/>
              <w:jc w:val="both"/>
              <w:rPr>
                <w:rFonts w:ascii="Arial" w:hAnsi="Arial" w:cs="Arial"/>
              </w:rPr>
            </w:pPr>
          </w:p>
        </w:tc>
      </w:tr>
      <w:tr w:rsidR="00F750CE" w14:paraId="3F1E1488" w14:textId="77777777" w:rsidTr="005B4F95">
        <w:trPr>
          <w:trHeight w:val="692"/>
        </w:trPr>
        <w:tc>
          <w:tcPr>
            <w:tcW w:w="7684" w:type="dxa"/>
            <w:gridSpan w:val="4"/>
          </w:tcPr>
          <w:p w14:paraId="62429582" w14:textId="77777777" w:rsidR="00F750CE" w:rsidRPr="00F10B75" w:rsidRDefault="00F750CE" w:rsidP="00202981">
            <w:pPr>
              <w:spacing w:line="360" w:lineRule="auto"/>
              <w:jc w:val="center"/>
              <w:rPr>
                <w:rFonts w:ascii="Arial" w:hAnsi="Arial" w:cs="Arial"/>
                <w:b/>
              </w:rPr>
            </w:pPr>
            <w:r w:rsidRPr="00F10B75">
              <w:rPr>
                <w:rFonts w:ascii="Arial" w:hAnsi="Arial" w:cs="Arial"/>
                <w:b/>
              </w:rPr>
              <w:t xml:space="preserve">Łączna </w:t>
            </w:r>
            <w:r w:rsidR="00B65147">
              <w:rPr>
                <w:rFonts w:ascii="Arial" w:hAnsi="Arial" w:cs="Arial"/>
                <w:b/>
              </w:rPr>
              <w:t>cena</w:t>
            </w:r>
            <w:r w:rsidRPr="00F10B75">
              <w:rPr>
                <w:rFonts w:ascii="Arial" w:hAnsi="Arial" w:cs="Arial"/>
                <w:b/>
              </w:rPr>
              <w:t xml:space="preserve"> za realizację przedmiotu zamówienia</w:t>
            </w:r>
          </w:p>
        </w:tc>
        <w:tc>
          <w:tcPr>
            <w:tcW w:w="1950" w:type="dxa"/>
            <w:shd w:val="clear" w:color="auto" w:fill="auto"/>
          </w:tcPr>
          <w:p w14:paraId="2F6E8CD8" w14:textId="77777777" w:rsidR="00F750CE" w:rsidRDefault="00F750CE" w:rsidP="00202981">
            <w:pPr>
              <w:spacing w:line="360" w:lineRule="auto"/>
              <w:jc w:val="both"/>
              <w:rPr>
                <w:rFonts w:ascii="Arial" w:hAnsi="Arial" w:cs="Arial"/>
              </w:rPr>
            </w:pPr>
          </w:p>
        </w:tc>
      </w:tr>
    </w:tbl>
    <w:p w14:paraId="00068BFD" w14:textId="77777777" w:rsidR="00F750CE" w:rsidRPr="00CB3DBB" w:rsidRDefault="00F750CE" w:rsidP="00003E30">
      <w:pPr>
        <w:spacing w:line="276" w:lineRule="auto"/>
        <w:ind w:left="426"/>
        <w:jc w:val="both"/>
        <w:rPr>
          <w:rFonts w:ascii="Arial" w:hAnsi="Arial" w:cs="Arial"/>
          <w:color w:val="FF0000"/>
          <w:sz w:val="22"/>
          <w:szCs w:val="22"/>
        </w:rPr>
      </w:pPr>
    </w:p>
    <w:p w14:paraId="16350F93" w14:textId="77777777" w:rsidR="00003E30" w:rsidRPr="00CB3DBB" w:rsidRDefault="00003E30" w:rsidP="00003E30">
      <w:pPr>
        <w:shd w:val="clear" w:color="auto" w:fill="FFFFFF"/>
        <w:spacing w:line="276" w:lineRule="auto"/>
        <w:jc w:val="both"/>
        <w:rPr>
          <w:rFonts w:ascii="Arial" w:hAnsi="Arial" w:cs="Arial"/>
          <w:b/>
          <w:bCs/>
          <w:color w:val="FF0000"/>
          <w:sz w:val="22"/>
          <w:szCs w:val="22"/>
        </w:rPr>
      </w:pPr>
    </w:p>
    <w:p w14:paraId="0CA349C2" w14:textId="77777777" w:rsidR="00003E30" w:rsidRPr="00524B98" w:rsidRDefault="00003E30" w:rsidP="00FA5966">
      <w:pPr>
        <w:pStyle w:val="Akapitzlist"/>
        <w:numPr>
          <w:ilvl w:val="0"/>
          <w:numId w:val="55"/>
        </w:numPr>
        <w:spacing w:line="276" w:lineRule="auto"/>
        <w:ind w:left="567" w:hanging="567"/>
        <w:jc w:val="both"/>
        <w:rPr>
          <w:rFonts w:ascii="Arial" w:hAnsi="Arial" w:cs="Arial"/>
          <w:color w:val="000000" w:themeColor="text1"/>
          <w:sz w:val="22"/>
          <w:szCs w:val="22"/>
          <w:lang w:eastAsia="zh-CN"/>
        </w:rPr>
      </w:pPr>
      <w:r w:rsidRPr="00524B98">
        <w:rPr>
          <w:rFonts w:ascii="Arial" w:hAnsi="Arial" w:cs="Arial"/>
          <w:color w:val="000000" w:themeColor="text1"/>
          <w:sz w:val="22"/>
          <w:szCs w:val="22"/>
          <w:lang w:eastAsia="zh-CN"/>
        </w:rPr>
        <w:lastRenderedPageBreak/>
        <w:t xml:space="preserve">Oświadczamy, że: </w:t>
      </w:r>
    </w:p>
    <w:p w14:paraId="6F513FF4" w14:textId="77777777" w:rsidR="00003E30" w:rsidRPr="00524B98" w:rsidRDefault="00003E30" w:rsidP="00FA5966">
      <w:pPr>
        <w:pStyle w:val="Akapitzlist"/>
        <w:numPr>
          <w:ilvl w:val="1"/>
          <w:numId w:val="55"/>
        </w:numPr>
        <w:spacing w:line="276" w:lineRule="auto"/>
        <w:ind w:left="993" w:hanging="426"/>
        <w:rPr>
          <w:rFonts w:ascii="Arial" w:hAnsi="Arial" w:cs="Arial"/>
          <w:color w:val="000000" w:themeColor="text1"/>
          <w:sz w:val="22"/>
          <w:szCs w:val="22"/>
          <w:lang w:eastAsia="zh-CN"/>
        </w:rPr>
      </w:pPr>
      <w:r w:rsidRPr="00524B98">
        <w:rPr>
          <w:rFonts w:ascii="Arial" w:hAnsi="Arial" w:cs="Arial"/>
          <w:color w:val="000000" w:themeColor="text1"/>
          <w:sz w:val="22"/>
          <w:szCs w:val="22"/>
          <w:lang w:eastAsia="zh-CN"/>
        </w:rPr>
        <w:t>złożona przez nas oferta …</w:t>
      </w:r>
      <w:r w:rsidR="00515453">
        <w:rPr>
          <w:rFonts w:ascii="Arial" w:hAnsi="Arial" w:cs="Arial"/>
          <w:color w:val="000000" w:themeColor="text1"/>
          <w:sz w:val="22"/>
          <w:szCs w:val="22"/>
          <w:lang w:eastAsia="zh-CN"/>
        </w:rPr>
        <w:t>………….</w:t>
      </w:r>
      <w:r w:rsidRPr="00524B98">
        <w:rPr>
          <w:rFonts w:ascii="Arial" w:hAnsi="Arial" w:cs="Arial"/>
          <w:color w:val="000000" w:themeColor="text1"/>
          <w:sz w:val="22"/>
          <w:szCs w:val="22"/>
          <w:lang w:eastAsia="zh-CN"/>
        </w:rPr>
        <w:t>…</w:t>
      </w:r>
      <w:r w:rsidR="00B65147" w:rsidRPr="00524B98">
        <w:rPr>
          <w:rFonts w:ascii="Arial" w:hAnsi="Arial" w:cs="Arial"/>
          <w:color w:val="000000" w:themeColor="text1"/>
          <w:sz w:val="22"/>
          <w:szCs w:val="22"/>
          <w:lang w:eastAsia="zh-CN"/>
        </w:rPr>
        <w:t>..</w:t>
      </w:r>
      <w:r w:rsidRPr="00524B98">
        <w:rPr>
          <w:rFonts w:ascii="Arial" w:hAnsi="Arial" w:cs="Arial"/>
          <w:color w:val="000000" w:themeColor="text1"/>
          <w:sz w:val="22"/>
          <w:szCs w:val="22"/>
          <w:lang w:eastAsia="zh-CN"/>
        </w:rPr>
        <w:t xml:space="preserve">……. </w:t>
      </w:r>
      <w:r w:rsidRPr="00524B98">
        <w:rPr>
          <w:rFonts w:ascii="Arial" w:hAnsi="Arial" w:cs="Arial"/>
          <w:b/>
          <w:bCs/>
          <w:color w:val="000000" w:themeColor="text1"/>
          <w:sz w:val="22"/>
          <w:szCs w:val="22"/>
          <w:u w:val="single"/>
          <w:lang w:eastAsia="zh-CN"/>
        </w:rPr>
        <w:t>(wpisać: powoduje lub nie powoduje)</w:t>
      </w:r>
      <w:r w:rsidRPr="00524B98">
        <w:rPr>
          <w:rFonts w:ascii="Arial" w:hAnsi="Arial" w:cs="Arial"/>
          <w:b/>
          <w:bCs/>
          <w:color w:val="000000" w:themeColor="text1"/>
          <w:sz w:val="22"/>
          <w:szCs w:val="22"/>
          <w:lang w:eastAsia="zh-CN"/>
        </w:rPr>
        <w:t xml:space="preserve">* </w:t>
      </w:r>
      <w:r w:rsidRPr="00524B98">
        <w:rPr>
          <w:rFonts w:ascii="Arial" w:hAnsi="Arial" w:cs="Arial"/>
          <w:color w:val="000000" w:themeColor="text1"/>
          <w:sz w:val="22"/>
          <w:szCs w:val="22"/>
          <w:lang w:eastAsia="zh-CN"/>
        </w:rPr>
        <w:t xml:space="preserve">powstanie u Zamawiającego obowiązku podatkowego zgodnie z przepisami o podatku od towarów i usług  dla: </w:t>
      </w:r>
    </w:p>
    <w:p w14:paraId="1B0F6F4B" w14:textId="77777777" w:rsidR="00003E30" w:rsidRPr="00524B98" w:rsidRDefault="00003E30" w:rsidP="00003E30">
      <w:pPr>
        <w:spacing w:line="276" w:lineRule="auto"/>
        <w:ind w:left="360"/>
        <w:jc w:val="both"/>
        <w:rPr>
          <w:rFonts w:ascii="Arial" w:hAnsi="Arial" w:cs="Arial"/>
          <w:color w:val="000000" w:themeColor="text1"/>
          <w:sz w:val="22"/>
          <w:szCs w:val="22"/>
          <w:lang w:eastAsia="zh-CN"/>
        </w:rPr>
      </w:pPr>
    </w:p>
    <w:p w14:paraId="3A2D570E" w14:textId="77777777" w:rsidR="00003E30" w:rsidRPr="00524B98" w:rsidRDefault="00003E30" w:rsidP="00003E30">
      <w:pPr>
        <w:spacing w:line="276" w:lineRule="auto"/>
        <w:ind w:left="993"/>
        <w:jc w:val="both"/>
        <w:rPr>
          <w:rFonts w:ascii="Arial" w:hAnsi="Arial" w:cs="Arial"/>
          <w:color w:val="000000" w:themeColor="text1"/>
          <w:sz w:val="22"/>
          <w:szCs w:val="22"/>
          <w:lang w:eastAsia="zh-CN"/>
        </w:rPr>
      </w:pPr>
      <w:r w:rsidRPr="00524B98">
        <w:rPr>
          <w:rFonts w:ascii="Arial" w:hAnsi="Arial" w:cs="Arial"/>
          <w:color w:val="000000" w:themeColor="text1"/>
          <w:sz w:val="22"/>
          <w:szCs w:val="22"/>
          <w:lang w:eastAsia="zh-CN"/>
        </w:rPr>
        <w:t>……………………………………….…………….........................................................</w:t>
      </w:r>
    </w:p>
    <w:p w14:paraId="78718082" w14:textId="77777777" w:rsidR="00003E30" w:rsidRPr="00524B98" w:rsidRDefault="00003E30" w:rsidP="00003E30">
      <w:pPr>
        <w:spacing w:line="276" w:lineRule="auto"/>
        <w:ind w:left="993"/>
        <w:jc w:val="center"/>
        <w:rPr>
          <w:rFonts w:ascii="Arial" w:hAnsi="Arial" w:cs="Arial"/>
          <w:color w:val="000000" w:themeColor="text1"/>
          <w:sz w:val="22"/>
          <w:szCs w:val="22"/>
          <w:lang w:eastAsia="zh-CN"/>
        </w:rPr>
      </w:pPr>
      <w:r w:rsidRPr="00524B98">
        <w:rPr>
          <w:rFonts w:ascii="Arial" w:hAnsi="Arial" w:cs="Arial"/>
          <w:color w:val="000000" w:themeColor="text1"/>
          <w:sz w:val="22"/>
          <w:szCs w:val="22"/>
          <w:vertAlign w:val="superscript"/>
          <w:lang w:eastAsia="zh-CN"/>
        </w:rPr>
        <w:t>(wskazać nazwę (rodzaj) towaru lub usługi)</w:t>
      </w:r>
    </w:p>
    <w:p w14:paraId="355C05EB" w14:textId="77777777" w:rsidR="00003E30" w:rsidRPr="00524B98" w:rsidRDefault="00003E30" w:rsidP="00003E30">
      <w:pPr>
        <w:spacing w:line="276" w:lineRule="auto"/>
        <w:ind w:left="993"/>
        <w:jc w:val="both"/>
        <w:rPr>
          <w:rFonts w:ascii="Arial" w:hAnsi="Arial" w:cs="Arial"/>
          <w:b/>
          <w:bCs/>
          <w:color w:val="000000" w:themeColor="text1"/>
          <w:sz w:val="22"/>
          <w:szCs w:val="22"/>
          <w:lang w:eastAsia="en-US"/>
        </w:rPr>
      </w:pPr>
      <w:r w:rsidRPr="00524B98">
        <w:rPr>
          <w:rFonts w:ascii="Arial" w:hAnsi="Arial" w:cs="Arial"/>
          <w:color w:val="000000" w:themeColor="text1"/>
          <w:sz w:val="22"/>
          <w:szCs w:val="22"/>
          <w:lang w:eastAsia="zh-CN"/>
        </w:rPr>
        <w:t xml:space="preserve">o wartości ………………………………………… (wskazać wartość bez kwoty podatku), ……………… % VAT. </w:t>
      </w:r>
    </w:p>
    <w:p w14:paraId="265BEA9B" w14:textId="77777777" w:rsidR="00003E30" w:rsidRPr="00524B98" w:rsidRDefault="00003E30" w:rsidP="00003E30">
      <w:pPr>
        <w:spacing w:line="276" w:lineRule="auto"/>
        <w:jc w:val="both"/>
        <w:rPr>
          <w:rFonts w:ascii="Arial" w:hAnsi="Arial" w:cs="Arial"/>
          <w:b/>
          <w:bCs/>
          <w:color w:val="000000" w:themeColor="text1"/>
          <w:sz w:val="22"/>
          <w:szCs w:val="22"/>
          <w:lang w:eastAsia="en-US"/>
        </w:rPr>
      </w:pPr>
    </w:p>
    <w:p w14:paraId="2F43F4CE" w14:textId="77777777" w:rsidR="00003E30" w:rsidRPr="00524B98" w:rsidRDefault="00003E30" w:rsidP="00FA5966">
      <w:pPr>
        <w:pStyle w:val="Akapitzlist"/>
        <w:numPr>
          <w:ilvl w:val="1"/>
          <w:numId w:val="55"/>
        </w:numPr>
        <w:spacing w:line="276" w:lineRule="auto"/>
        <w:ind w:left="993" w:hanging="426"/>
        <w:jc w:val="both"/>
        <w:rPr>
          <w:rFonts w:ascii="Arial" w:hAnsi="Arial" w:cs="Arial"/>
          <w:color w:val="000000" w:themeColor="text1"/>
          <w:sz w:val="22"/>
          <w:szCs w:val="22"/>
          <w:lang w:eastAsia="ar-SA"/>
        </w:rPr>
      </w:pPr>
      <w:r w:rsidRPr="00524B98">
        <w:rPr>
          <w:rFonts w:ascii="Arial" w:hAnsi="Arial" w:cs="Arial"/>
          <w:color w:val="000000" w:themeColor="text1"/>
          <w:sz w:val="22"/>
          <w:szCs w:val="22"/>
          <w:lang w:eastAsia="ar-SA"/>
        </w:rPr>
        <w:t>oferowany przez nas przedmiot zamówienia spełnia wszystkie wymagania określone przez Zamawiającego w SWZ i zobowiązujemy się zrealizować przedmiot zamówienia na warunkach określonych w SWZ;</w:t>
      </w:r>
    </w:p>
    <w:p w14:paraId="5D135B06" w14:textId="13C662F3" w:rsidR="00003E30" w:rsidRPr="002F52CE" w:rsidRDefault="00003E30" w:rsidP="00FA5966">
      <w:pPr>
        <w:pStyle w:val="Akapitzlist"/>
        <w:numPr>
          <w:ilvl w:val="1"/>
          <w:numId w:val="55"/>
        </w:numPr>
        <w:spacing w:line="276" w:lineRule="auto"/>
        <w:ind w:left="993" w:hanging="426"/>
        <w:jc w:val="both"/>
        <w:rPr>
          <w:rFonts w:ascii="Arial" w:hAnsi="Arial" w:cs="Arial"/>
          <w:sz w:val="22"/>
          <w:szCs w:val="22"/>
          <w:lang w:eastAsia="ar-SA"/>
        </w:rPr>
      </w:pPr>
      <w:r w:rsidRPr="00524B98">
        <w:rPr>
          <w:rFonts w:ascii="Arial" w:hAnsi="Arial" w:cs="Arial"/>
          <w:color w:val="000000" w:themeColor="text1"/>
          <w:sz w:val="22"/>
          <w:szCs w:val="22"/>
          <w:lang w:eastAsia="ar-SA"/>
        </w:rPr>
        <w:t>podana wyżej cena uwzględnia wysokość minimalnego wynagrodzenia za pracę oraz wysokość minimalnej stawki godzinowej obowiązujących od 1 stycznia 202</w:t>
      </w:r>
      <w:r w:rsidR="00FC140D">
        <w:rPr>
          <w:rFonts w:ascii="Arial" w:hAnsi="Arial" w:cs="Arial"/>
          <w:color w:val="000000" w:themeColor="text1"/>
          <w:sz w:val="22"/>
          <w:szCs w:val="22"/>
          <w:lang w:eastAsia="ar-SA"/>
        </w:rPr>
        <w:t>6</w:t>
      </w:r>
      <w:r w:rsidRPr="00524B98">
        <w:rPr>
          <w:rFonts w:ascii="Arial" w:hAnsi="Arial" w:cs="Arial"/>
          <w:color w:val="000000" w:themeColor="text1"/>
          <w:sz w:val="22"/>
          <w:szCs w:val="22"/>
          <w:lang w:eastAsia="ar-SA"/>
        </w:rPr>
        <w:t xml:space="preserve"> r., ogłoszone Rozporządzeniem Rady Ministrów z dnia 12 września 2024 r. w sprawie wysokości minimalnego </w:t>
      </w:r>
      <w:r w:rsidRPr="00B84709">
        <w:rPr>
          <w:rFonts w:ascii="Arial" w:hAnsi="Arial" w:cs="Arial"/>
          <w:sz w:val="22"/>
          <w:szCs w:val="22"/>
          <w:lang w:eastAsia="ar-SA"/>
        </w:rPr>
        <w:t xml:space="preserve">wynagrodzenia za pracę oraz wysokości minimalnej stawki </w:t>
      </w:r>
      <w:r>
        <w:rPr>
          <w:rFonts w:ascii="Arial" w:hAnsi="Arial" w:cs="Arial"/>
          <w:sz w:val="22"/>
          <w:szCs w:val="22"/>
          <w:lang w:eastAsia="ar-SA"/>
        </w:rPr>
        <w:t>godzinowej w 202</w:t>
      </w:r>
      <w:r w:rsidR="00FC140D">
        <w:rPr>
          <w:rFonts w:ascii="Arial" w:hAnsi="Arial" w:cs="Arial"/>
          <w:sz w:val="22"/>
          <w:szCs w:val="22"/>
          <w:lang w:eastAsia="ar-SA"/>
        </w:rPr>
        <w:t>6</w:t>
      </w:r>
      <w:r>
        <w:rPr>
          <w:rFonts w:ascii="Arial" w:hAnsi="Arial" w:cs="Arial"/>
          <w:sz w:val="22"/>
          <w:szCs w:val="22"/>
          <w:lang w:eastAsia="ar-SA"/>
        </w:rPr>
        <w:t xml:space="preserve"> r. (Dz. U. z 2024</w:t>
      </w:r>
      <w:r w:rsidRPr="00B84709">
        <w:rPr>
          <w:rFonts w:ascii="Arial" w:hAnsi="Arial" w:cs="Arial"/>
          <w:sz w:val="22"/>
          <w:szCs w:val="22"/>
          <w:lang w:eastAsia="ar-SA"/>
        </w:rPr>
        <w:t xml:space="preserve"> r., poz. </w:t>
      </w:r>
      <w:r>
        <w:rPr>
          <w:rFonts w:ascii="Arial" w:hAnsi="Arial" w:cs="Arial"/>
          <w:sz w:val="22"/>
          <w:szCs w:val="22"/>
          <w:lang w:eastAsia="ar-SA"/>
        </w:rPr>
        <w:t>1362</w:t>
      </w:r>
      <w:r w:rsidRPr="00B84709">
        <w:rPr>
          <w:rFonts w:ascii="Arial" w:hAnsi="Arial" w:cs="Arial"/>
          <w:sz w:val="22"/>
          <w:szCs w:val="22"/>
          <w:lang w:eastAsia="ar-SA"/>
        </w:rPr>
        <w:t>)</w:t>
      </w:r>
      <w:r>
        <w:rPr>
          <w:rFonts w:ascii="Arial" w:hAnsi="Arial" w:cs="Arial"/>
          <w:sz w:val="22"/>
          <w:szCs w:val="22"/>
          <w:lang w:eastAsia="ar-SA"/>
        </w:rPr>
        <w:t xml:space="preserve">, </w:t>
      </w:r>
      <w:r w:rsidRPr="005E16EF">
        <w:rPr>
          <w:rFonts w:ascii="Arial" w:hAnsi="Arial" w:cs="Arial"/>
          <w:sz w:val="22"/>
          <w:szCs w:val="22"/>
          <w:lang w:eastAsia="ar-SA"/>
        </w:rPr>
        <w:t>jest ostateczna i zaw</w:t>
      </w:r>
      <w:r>
        <w:rPr>
          <w:rFonts w:ascii="Arial" w:hAnsi="Arial" w:cs="Arial"/>
          <w:sz w:val="22"/>
          <w:szCs w:val="22"/>
          <w:lang w:eastAsia="ar-SA"/>
        </w:rPr>
        <w:t>iera wszystkie koszty Wykonawcy;</w:t>
      </w:r>
    </w:p>
    <w:p w14:paraId="4A97ED5D" w14:textId="77777777" w:rsidR="00003E30" w:rsidRPr="005703DB" w:rsidRDefault="00003E30" w:rsidP="00FA5966">
      <w:pPr>
        <w:pStyle w:val="Akapitzlist"/>
        <w:numPr>
          <w:ilvl w:val="1"/>
          <w:numId w:val="55"/>
        </w:numPr>
        <w:tabs>
          <w:tab w:val="left" w:pos="502"/>
        </w:tabs>
        <w:spacing w:line="276" w:lineRule="auto"/>
        <w:ind w:left="993" w:hanging="426"/>
        <w:jc w:val="both"/>
        <w:rPr>
          <w:rFonts w:ascii="Arial" w:hAnsi="Arial" w:cs="Arial"/>
          <w:sz w:val="22"/>
          <w:szCs w:val="22"/>
          <w:lang w:eastAsia="ar-SA"/>
        </w:rPr>
      </w:pPr>
      <w:r w:rsidRPr="005703DB">
        <w:rPr>
          <w:rFonts w:ascii="Arial" w:hAnsi="Arial" w:cs="Arial"/>
          <w:sz w:val="22"/>
          <w:szCs w:val="22"/>
          <w:lang w:eastAsia="ar-SA"/>
        </w:rPr>
        <w:t xml:space="preserve">akceptujemy warunki płatności określone </w:t>
      </w:r>
      <w:r w:rsidRPr="008F45D4">
        <w:rPr>
          <w:rFonts w:ascii="Arial" w:hAnsi="Arial" w:cs="Arial"/>
          <w:sz w:val="22"/>
          <w:szCs w:val="22"/>
          <w:lang w:eastAsia="ar-SA"/>
        </w:rPr>
        <w:t>w Projektowanych postanowieniach umowy</w:t>
      </w:r>
      <w:r>
        <w:rPr>
          <w:rFonts w:ascii="Arial" w:hAnsi="Arial" w:cs="Arial"/>
          <w:sz w:val="22"/>
          <w:szCs w:val="22"/>
          <w:lang w:eastAsia="ar-SA"/>
        </w:rPr>
        <w:t>;</w:t>
      </w:r>
    </w:p>
    <w:p w14:paraId="4179F01D" w14:textId="77777777" w:rsidR="00003E30" w:rsidRPr="005703DB" w:rsidRDefault="00003E30" w:rsidP="00FA5966">
      <w:pPr>
        <w:pStyle w:val="Akapitzlist"/>
        <w:numPr>
          <w:ilvl w:val="1"/>
          <w:numId w:val="55"/>
        </w:numPr>
        <w:tabs>
          <w:tab w:val="left" w:pos="502"/>
        </w:tabs>
        <w:spacing w:line="276" w:lineRule="auto"/>
        <w:ind w:left="993" w:hanging="426"/>
        <w:jc w:val="both"/>
        <w:rPr>
          <w:rFonts w:ascii="Arial" w:hAnsi="Arial" w:cs="Arial"/>
          <w:sz w:val="22"/>
          <w:szCs w:val="22"/>
          <w:lang w:eastAsia="ar-SA"/>
        </w:rPr>
      </w:pPr>
      <w:r w:rsidRPr="005703DB">
        <w:rPr>
          <w:rFonts w:ascii="Arial" w:hAnsi="Arial" w:cs="Arial"/>
          <w:sz w:val="22"/>
          <w:szCs w:val="22"/>
          <w:lang w:eastAsia="ar-SA"/>
        </w:rPr>
        <w:t xml:space="preserve">zapoznaliśmy się ze SWZ, w tym </w:t>
      </w:r>
      <w:r w:rsidRPr="008F45D4">
        <w:rPr>
          <w:rFonts w:ascii="Arial" w:hAnsi="Arial" w:cs="Arial"/>
          <w:sz w:val="22"/>
          <w:szCs w:val="22"/>
          <w:lang w:eastAsia="ar-SA"/>
        </w:rPr>
        <w:t xml:space="preserve">z </w:t>
      </w:r>
      <w:r>
        <w:rPr>
          <w:rFonts w:ascii="Arial" w:hAnsi="Arial" w:cs="Arial"/>
          <w:sz w:val="22"/>
          <w:szCs w:val="22"/>
          <w:lang w:eastAsia="ar-SA"/>
        </w:rPr>
        <w:t>P</w:t>
      </w:r>
      <w:r w:rsidRPr="008F45D4">
        <w:rPr>
          <w:rFonts w:ascii="Arial" w:hAnsi="Arial" w:cs="Arial"/>
          <w:sz w:val="22"/>
          <w:szCs w:val="22"/>
          <w:lang w:eastAsia="ar-SA"/>
        </w:rPr>
        <w:t>rojektowanymi postanowieniami umowy</w:t>
      </w:r>
      <w:r w:rsidRPr="005703DB">
        <w:rPr>
          <w:rFonts w:ascii="Arial" w:hAnsi="Arial" w:cs="Arial"/>
          <w:sz w:val="22"/>
          <w:szCs w:val="22"/>
          <w:lang w:eastAsia="ar-SA"/>
        </w:rPr>
        <w:t>, nie wnosimy zastrzeżeń i zobowiązujemy się do stosowania określonych warunków oraz w przypadku wyboru naszej oferty - do zawarcia umowy zgodnej ze złożon</w:t>
      </w:r>
      <w:r>
        <w:rPr>
          <w:rFonts w:ascii="Arial" w:hAnsi="Arial" w:cs="Arial"/>
          <w:sz w:val="22"/>
          <w:szCs w:val="22"/>
          <w:lang w:eastAsia="ar-SA"/>
        </w:rPr>
        <w:t>ą ofertą oraz </w:t>
      </w:r>
      <w:r w:rsidRPr="005703DB">
        <w:rPr>
          <w:rFonts w:ascii="Arial" w:hAnsi="Arial" w:cs="Arial"/>
          <w:sz w:val="22"/>
          <w:szCs w:val="22"/>
          <w:lang w:eastAsia="ar-SA"/>
        </w:rPr>
        <w:t xml:space="preserve">postanowieniami SWZ, w miejscu i terminie wyznaczonym przez Zamawiającego; </w:t>
      </w:r>
    </w:p>
    <w:p w14:paraId="7DFD4E84" w14:textId="77777777" w:rsidR="00003E30" w:rsidRPr="005703DB" w:rsidRDefault="00003E30" w:rsidP="00FA5966">
      <w:pPr>
        <w:pStyle w:val="Akapitzlist"/>
        <w:numPr>
          <w:ilvl w:val="1"/>
          <w:numId w:val="55"/>
        </w:numPr>
        <w:tabs>
          <w:tab w:val="left" w:pos="284"/>
        </w:tabs>
        <w:spacing w:line="276" w:lineRule="auto"/>
        <w:ind w:left="993" w:hanging="426"/>
        <w:jc w:val="both"/>
        <w:rPr>
          <w:rFonts w:ascii="Arial" w:hAnsi="Arial" w:cs="Arial"/>
          <w:sz w:val="22"/>
          <w:szCs w:val="22"/>
          <w:lang w:eastAsia="ar-SA"/>
        </w:rPr>
      </w:pPr>
      <w:r w:rsidRPr="005703DB">
        <w:rPr>
          <w:rFonts w:ascii="Arial" w:hAnsi="Arial" w:cs="Arial"/>
          <w:sz w:val="22"/>
          <w:szCs w:val="22"/>
          <w:lang w:eastAsia="ar-SA"/>
        </w:rPr>
        <w:t>uważamy się za związanych niniejszą ofertą na czas wskazany w SWZ;</w:t>
      </w:r>
    </w:p>
    <w:p w14:paraId="79BA10D1" w14:textId="77777777" w:rsidR="00003E30" w:rsidRPr="00515453" w:rsidRDefault="00003E30" w:rsidP="00515453">
      <w:pPr>
        <w:pStyle w:val="Akapitzlist"/>
        <w:numPr>
          <w:ilvl w:val="1"/>
          <w:numId w:val="55"/>
        </w:numPr>
        <w:tabs>
          <w:tab w:val="left" w:pos="284"/>
        </w:tabs>
        <w:spacing w:line="276" w:lineRule="auto"/>
        <w:ind w:left="993" w:hanging="426"/>
        <w:jc w:val="both"/>
        <w:rPr>
          <w:rFonts w:ascii="Arial" w:hAnsi="Arial" w:cs="Arial"/>
          <w:sz w:val="22"/>
          <w:szCs w:val="22"/>
          <w:lang w:eastAsia="ar-SA"/>
        </w:rPr>
      </w:pPr>
      <w:r w:rsidRPr="00515453">
        <w:rPr>
          <w:rFonts w:ascii="Arial" w:hAnsi="Arial" w:cs="Arial"/>
          <w:sz w:val="22"/>
          <w:szCs w:val="22"/>
          <w:lang w:eastAsia="ar-SA"/>
        </w:rPr>
        <w:t>wypełniliśmy obowiązki informacyjne przewidziane w art. 13 lub art. 14 RODO</w:t>
      </w:r>
      <w:r w:rsidRPr="00515453">
        <w:rPr>
          <w:rStyle w:val="Zakotwiczenieprzypisudolnego"/>
          <w:rFonts w:ascii="Arial" w:hAnsi="Arial" w:cs="Arial"/>
          <w:sz w:val="22"/>
          <w:szCs w:val="22"/>
          <w:lang w:eastAsia="ar-SA"/>
        </w:rPr>
        <w:footnoteReference w:id="1"/>
      </w:r>
      <w:r w:rsidRPr="00515453">
        <w:rPr>
          <w:rFonts w:ascii="Arial" w:hAnsi="Arial" w:cs="Arial"/>
          <w:sz w:val="22"/>
          <w:szCs w:val="22"/>
          <w:lang w:eastAsia="ar-SA"/>
        </w:rPr>
        <w:t xml:space="preserve">  wobec osób fizycznych, od których dane osobowe bezpośrednio lub pośrednio pozyskałem w celu ubiegania się o udzielenie niniejszego zamówienia</w:t>
      </w:r>
      <w:r w:rsidRPr="00515453">
        <w:rPr>
          <w:rStyle w:val="Zakotwiczenieprzypisudolnego"/>
          <w:rFonts w:ascii="Arial" w:hAnsi="Arial" w:cs="Arial"/>
          <w:sz w:val="22"/>
          <w:szCs w:val="22"/>
          <w:lang w:eastAsia="ar-SA"/>
        </w:rPr>
        <w:footnoteReference w:id="2"/>
      </w:r>
      <w:r w:rsidRPr="00515453">
        <w:rPr>
          <w:rFonts w:ascii="Arial" w:hAnsi="Arial" w:cs="Arial"/>
          <w:sz w:val="22"/>
          <w:szCs w:val="22"/>
          <w:lang w:eastAsia="ar-SA"/>
        </w:rPr>
        <w:t xml:space="preserve"> .</w:t>
      </w:r>
    </w:p>
    <w:p w14:paraId="72240D4C" w14:textId="77777777" w:rsidR="00515453" w:rsidRPr="00515453" w:rsidRDefault="00515453" w:rsidP="00515453">
      <w:pPr>
        <w:pStyle w:val="Nagwek"/>
        <w:numPr>
          <w:ilvl w:val="0"/>
          <w:numId w:val="55"/>
        </w:numPr>
        <w:tabs>
          <w:tab w:val="clear" w:pos="4536"/>
          <w:tab w:val="clear" w:pos="9072"/>
        </w:tabs>
        <w:suppressAutoHyphens w:val="0"/>
        <w:spacing w:line="276" w:lineRule="auto"/>
        <w:ind w:right="-141"/>
        <w:jc w:val="both"/>
        <w:rPr>
          <w:rFonts w:ascii="Arial" w:hAnsi="Arial" w:cs="Arial"/>
          <w:b/>
          <w:sz w:val="22"/>
          <w:szCs w:val="22"/>
        </w:rPr>
      </w:pPr>
      <w:r w:rsidRPr="00515453">
        <w:rPr>
          <w:rFonts w:ascii="Arial" w:hAnsi="Arial" w:cs="Arial"/>
          <w:sz w:val="22"/>
          <w:szCs w:val="22"/>
        </w:rPr>
        <w:t xml:space="preserve">Oświadczamy, że </w:t>
      </w:r>
      <w:r w:rsidRPr="00515453">
        <w:rPr>
          <w:rFonts w:ascii="Arial" w:hAnsi="Arial" w:cs="Arial"/>
          <w:b/>
          <w:sz w:val="22"/>
          <w:szCs w:val="22"/>
        </w:rPr>
        <w:t>będziemy*/nie będziemy*</w:t>
      </w:r>
      <w:r w:rsidRPr="00515453">
        <w:rPr>
          <w:rFonts w:ascii="Arial" w:hAnsi="Arial" w:cs="Arial"/>
          <w:sz w:val="22"/>
          <w:szCs w:val="22"/>
        </w:rPr>
        <w:t xml:space="preserve"> korzystać z potencjału osób trzecich w celu potwierdzenia spełniania warunków udziału w postępowaniu na zasadach określonych </w:t>
      </w:r>
      <w:r w:rsidRPr="00515453">
        <w:rPr>
          <w:rFonts w:ascii="Arial" w:hAnsi="Arial" w:cs="Arial"/>
          <w:sz w:val="22"/>
          <w:szCs w:val="22"/>
        </w:rPr>
        <w:br/>
        <w:t>w </w:t>
      </w:r>
      <w:hyperlink r:id="rId18" w:history="1">
        <w:r w:rsidRPr="00515453">
          <w:rPr>
            <w:rStyle w:val="Hipercze"/>
            <w:rFonts w:ascii="Arial" w:hAnsi="Arial" w:cs="Arial"/>
            <w:sz w:val="22"/>
            <w:szCs w:val="22"/>
          </w:rPr>
          <w:t>art. 118</w:t>
        </w:r>
      </w:hyperlink>
      <w:r w:rsidRPr="00515453">
        <w:rPr>
          <w:rFonts w:ascii="Arial" w:hAnsi="Arial" w:cs="Arial"/>
          <w:sz w:val="22"/>
          <w:szCs w:val="22"/>
        </w:rPr>
        <w:t xml:space="preserve"> ustawy Pzp, </w:t>
      </w:r>
      <w:r w:rsidRPr="00515453">
        <w:rPr>
          <w:rFonts w:ascii="Arial" w:hAnsi="Arial" w:cs="Arial"/>
          <w:i/>
          <w:sz w:val="22"/>
          <w:szCs w:val="22"/>
        </w:rPr>
        <w:t>Jeżeli Wykonawca będzie korzystał z potencjału podmiotu udostępniającego zasoby należy wypełnić Dział II. Załącznika Nr 3a/3b do SWZ oraz złożyć zobowiązanie tegoż podmiotu w formie załącznika Nr 4 do SWZ a także oświadczenia tegoż podmiotu w formie załącznika Nr 3c do SWZ</w:t>
      </w:r>
      <w:r w:rsidRPr="00515453">
        <w:rPr>
          <w:rFonts w:ascii="Arial" w:hAnsi="Arial" w:cs="Arial"/>
          <w:b/>
          <w:i/>
          <w:sz w:val="22"/>
          <w:szCs w:val="22"/>
        </w:rPr>
        <w:t>.</w:t>
      </w:r>
    </w:p>
    <w:p w14:paraId="6C1F01AF" w14:textId="77777777" w:rsidR="00515453" w:rsidRPr="00515453" w:rsidRDefault="00515453" w:rsidP="00515453">
      <w:pPr>
        <w:pStyle w:val="Nagwek"/>
        <w:numPr>
          <w:ilvl w:val="0"/>
          <w:numId w:val="55"/>
        </w:numPr>
        <w:tabs>
          <w:tab w:val="clear" w:pos="4536"/>
          <w:tab w:val="clear" w:pos="9072"/>
        </w:tabs>
        <w:suppressAutoHyphens w:val="0"/>
        <w:spacing w:line="276" w:lineRule="auto"/>
        <w:ind w:right="-141"/>
        <w:jc w:val="both"/>
        <w:rPr>
          <w:rFonts w:ascii="Arial" w:hAnsi="Arial" w:cs="Arial"/>
          <w:b/>
          <w:sz w:val="22"/>
          <w:szCs w:val="22"/>
        </w:rPr>
      </w:pPr>
      <w:r w:rsidRPr="00515453">
        <w:rPr>
          <w:rFonts w:ascii="Arial" w:hAnsi="Arial" w:cs="Arial"/>
          <w:sz w:val="22"/>
          <w:szCs w:val="22"/>
        </w:rPr>
        <w:t xml:space="preserve">Oświadczamy, że </w:t>
      </w:r>
      <w:r w:rsidRPr="00515453">
        <w:rPr>
          <w:rFonts w:ascii="Arial" w:hAnsi="Arial" w:cs="Arial"/>
          <w:b/>
          <w:sz w:val="22"/>
          <w:szCs w:val="22"/>
        </w:rPr>
        <w:t>całość*/część*</w:t>
      </w:r>
      <w:r w:rsidRPr="00515453">
        <w:rPr>
          <w:rFonts w:ascii="Arial" w:hAnsi="Arial" w:cs="Arial"/>
          <w:sz w:val="22"/>
          <w:szCs w:val="22"/>
        </w:rPr>
        <w:t xml:space="preserve"> przedmiotu zamówienia zrealizujemy </w:t>
      </w:r>
      <w:r w:rsidRPr="00515453">
        <w:rPr>
          <w:rFonts w:ascii="Arial" w:hAnsi="Arial" w:cs="Arial"/>
          <w:b/>
          <w:sz w:val="22"/>
          <w:szCs w:val="22"/>
        </w:rPr>
        <w:t>sami*/przy udziale podwykonawców*</w:t>
      </w:r>
      <w:r w:rsidRPr="00515453">
        <w:rPr>
          <w:rFonts w:ascii="Arial" w:hAnsi="Arial" w:cs="Arial"/>
          <w:sz w:val="22"/>
          <w:szCs w:val="22"/>
        </w:rPr>
        <w:t xml:space="preserve">. </w:t>
      </w:r>
      <w:r w:rsidRPr="00515453">
        <w:rPr>
          <w:rFonts w:ascii="Arial" w:hAnsi="Arial" w:cs="Arial"/>
          <w:i/>
          <w:sz w:val="22"/>
          <w:szCs w:val="22"/>
        </w:rPr>
        <w:t>Jeżeli wykonawca będzie korzystał z podwykonawców należy wypełnić Dział</w:t>
      </w:r>
      <w:r>
        <w:rPr>
          <w:rFonts w:ascii="Arial" w:hAnsi="Arial" w:cs="Arial"/>
          <w:i/>
          <w:sz w:val="22"/>
          <w:szCs w:val="22"/>
        </w:rPr>
        <w:t> </w:t>
      </w:r>
      <w:r w:rsidRPr="00515453">
        <w:rPr>
          <w:rFonts w:ascii="Arial" w:hAnsi="Arial" w:cs="Arial"/>
          <w:i/>
          <w:sz w:val="22"/>
          <w:szCs w:val="22"/>
        </w:rPr>
        <w:t>III. Załącznika Nr 3a/3b do SWZ</w:t>
      </w:r>
      <w:r w:rsidRPr="00515453">
        <w:rPr>
          <w:rFonts w:ascii="Arial" w:hAnsi="Arial" w:cs="Arial"/>
          <w:b/>
          <w:i/>
          <w:sz w:val="22"/>
          <w:szCs w:val="22"/>
        </w:rPr>
        <w:t>.</w:t>
      </w:r>
    </w:p>
    <w:p w14:paraId="7C90981F" w14:textId="77777777" w:rsidR="00003E30" w:rsidRPr="0020591B" w:rsidRDefault="00003E30" w:rsidP="00FA5966">
      <w:pPr>
        <w:numPr>
          <w:ilvl w:val="0"/>
          <w:numId w:val="55"/>
        </w:numPr>
        <w:suppressAutoHyphens w:val="0"/>
        <w:spacing w:line="276" w:lineRule="auto"/>
        <w:ind w:left="426" w:hanging="426"/>
        <w:jc w:val="both"/>
        <w:rPr>
          <w:rFonts w:ascii="Arial" w:hAnsi="Arial" w:cs="Arial"/>
          <w:bCs/>
          <w:sz w:val="22"/>
          <w:szCs w:val="22"/>
          <w:lang w:eastAsia="ar-SA"/>
        </w:rPr>
      </w:pPr>
      <w:r w:rsidRPr="00515453">
        <w:rPr>
          <w:rFonts w:ascii="Arial" w:hAnsi="Arial" w:cs="Arial"/>
          <w:bCs/>
          <w:sz w:val="22"/>
          <w:szCs w:val="22"/>
          <w:lang w:eastAsia="ar-SA"/>
        </w:rPr>
        <w:t>Oświadczenie o statusie</w:t>
      </w:r>
      <w:r w:rsidRPr="0020591B">
        <w:rPr>
          <w:rFonts w:ascii="Arial" w:hAnsi="Arial" w:cs="Arial"/>
          <w:bCs/>
          <w:sz w:val="22"/>
          <w:szCs w:val="22"/>
          <w:lang w:eastAsia="ar-SA"/>
        </w:rPr>
        <w:t xml:space="preserve"> przedsiębiorstwa (informacja potrzebna do celów statystycznych prowadzonych przez Prezesa Urzędu Zamówień Publicznych). </w:t>
      </w:r>
    </w:p>
    <w:p w14:paraId="5228DFB6" w14:textId="77777777" w:rsidR="00003E30" w:rsidRPr="000C03E4" w:rsidRDefault="00003E30" w:rsidP="00FA5966">
      <w:pPr>
        <w:widowControl w:val="0"/>
        <w:numPr>
          <w:ilvl w:val="1"/>
          <w:numId w:val="55"/>
        </w:numPr>
        <w:tabs>
          <w:tab w:val="left" w:pos="303"/>
        </w:tabs>
        <w:suppressAutoHyphens w:val="0"/>
        <w:spacing w:before="57" w:line="276" w:lineRule="auto"/>
        <w:ind w:left="927" w:right="57"/>
        <w:jc w:val="both"/>
        <w:rPr>
          <w:rFonts w:ascii="Arial" w:hAnsi="Arial" w:cs="Arial"/>
          <w:sz w:val="22"/>
          <w:szCs w:val="22"/>
        </w:rPr>
      </w:pPr>
      <w:r w:rsidRPr="000C03E4">
        <w:rPr>
          <w:rFonts w:ascii="Arial" w:hAnsi="Arial" w:cs="Arial"/>
          <w:sz w:val="22"/>
          <w:szCs w:val="22"/>
        </w:rPr>
        <w:t xml:space="preserve">Oświadczam, że jestem przedsiębiorcą </w:t>
      </w:r>
      <w:r w:rsidRPr="000C03E4">
        <w:rPr>
          <w:rFonts w:ascii="Arial" w:hAnsi="Arial" w:cs="Arial"/>
          <w:i/>
          <w:sz w:val="22"/>
          <w:szCs w:val="22"/>
        </w:rPr>
        <w:t>(zaznaczyć krzyżykiem):</w:t>
      </w:r>
    </w:p>
    <w:p w14:paraId="051B2C1A" w14:textId="77777777" w:rsidR="00003E30" w:rsidRPr="004558DB" w:rsidRDefault="00003E30" w:rsidP="00FA5966">
      <w:pPr>
        <w:pStyle w:val="Tekstpodstawowy2"/>
        <w:numPr>
          <w:ilvl w:val="0"/>
          <w:numId w:val="56"/>
        </w:numPr>
        <w:spacing w:line="276" w:lineRule="auto"/>
        <w:rPr>
          <w:rFonts w:ascii="Arial" w:hAnsi="Arial" w:cs="Arial"/>
          <w:sz w:val="22"/>
          <w:szCs w:val="22"/>
        </w:rPr>
      </w:pPr>
      <w:bookmarkStart w:id="61" w:name="_Hlk66789555"/>
      <w:r w:rsidRPr="004558DB">
        <w:rPr>
          <w:rFonts w:ascii="Arial" w:hAnsi="Arial" w:cs="Arial"/>
          <w:sz w:val="22"/>
          <w:szCs w:val="22"/>
        </w:rPr>
        <w:t>□</w:t>
      </w:r>
      <w:bookmarkEnd w:id="61"/>
      <w:r w:rsidRPr="004558DB">
        <w:rPr>
          <w:rFonts w:ascii="Arial" w:hAnsi="Arial" w:cs="Arial"/>
          <w:sz w:val="22"/>
          <w:szCs w:val="22"/>
        </w:rPr>
        <w:t xml:space="preserve"> mikroprzedsiębiorca</w:t>
      </w:r>
    </w:p>
    <w:p w14:paraId="7E7792E5" w14:textId="77777777" w:rsidR="00003E30" w:rsidRPr="004558DB" w:rsidRDefault="00003E30" w:rsidP="00FA5966">
      <w:pPr>
        <w:pStyle w:val="Tekstpodstawowy2"/>
        <w:numPr>
          <w:ilvl w:val="0"/>
          <w:numId w:val="56"/>
        </w:numPr>
        <w:spacing w:line="276" w:lineRule="auto"/>
        <w:rPr>
          <w:rFonts w:ascii="Arial" w:hAnsi="Arial" w:cs="Arial"/>
          <w:sz w:val="22"/>
          <w:szCs w:val="22"/>
        </w:rPr>
      </w:pPr>
      <w:r w:rsidRPr="004558DB">
        <w:rPr>
          <w:rFonts w:ascii="Arial" w:hAnsi="Arial" w:cs="Arial"/>
          <w:sz w:val="22"/>
          <w:szCs w:val="22"/>
        </w:rPr>
        <w:t>□ mały przedsiębiorca</w:t>
      </w:r>
    </w:p>
    <w:p w14:paraId="4C4B56E6" w14:textId="77777777" w:rsidR="00003E30" w:rsidRPr="004558DB" w:rsidRDefault="00003E30" w:rsidP="00FA5966">
      <w:pPr>
        <w:pStyle w:val="Tekstpodstawowy2"/>
        <w:numPr>
          <w:ilvl w:val="0"/>
          <w:numId w:val="56"/>
        </w:numPr>
        <w:spacing w:line="276" w:lineRule="auto"/>
        <w:rPr>
          <w:rFonts w:ascii="Arial" w:hAnsi="Arial" w:cs="Arial"/>
          <w:sz w:val="22"/>
          <w:szCs w:val="22"/>
        </w:rPr>
      </w:pPr>
      <w:r w:rsidRPr="004558DB">
        <w:rPr>
          <w:rFonts w:ascii="Arial" w:hAnsi="Arial" w:cs="Arial"/>
          <w:sz w:val="22"/>
          <w:szCs w:val="22"/>
        </w:rPr>
        <w:t>□ średni przedsiębiorca</w:t>
      </w:r>
    </w:p>
    <w:p w14:paraId="01518B34" w14:textId="77777777" w:rsidR="00003E30" w:rsidRPr="004558DB" w:rsidRDefault="00003E30" w:rsidP="00FA5966">
      <w:pPr>
        <w:pStyle w:val="Tekstpodstawowy2"/>
        <w:numPr>
          <w:ilvl w:val="0"/>
          <w:numId w:val="56"/>
        </w:numPr>
        <w:spacing w:line="276" w:lineRule="auto"/>
        <w:rPr>
          <w:rFonts w:ascii="Arial" w:hAnsi="Arial" w:cs="Arial"/>
          <w:sz w:val="22"/>
          <w:szCs w:val="22"/>
        </w:rPr>
      </w:pPr>
      <w:bookmarkStart w:id="62" w:name="_Hlk66789911"/>
      <w:r w:rsidRPr="004558DB">
        <w:rPr>
          <w:rFonts w:ascii="Arial" w:hAnsi="Arial" w:cs="Arial"/>
          <w:sz w:val="22"/>
          <w:szCs w:val="22"/>
        </w:rPr>
        <w:t>□</w:t>
      </w:r>
      <w:bookmarkEnd w:id="62"/>
      <w:r w:rsidRPr="004558DB">
        <w:rPr>
          <w:rFonts w:ascii="Arial" w:hAnsi="Arial" w:cs="Arial"/>
          <w:sz w:val="22"/>
          <w:szCs w:val="22"/>
        </w:rPr>
        <w:t xml:space="preserve"> jednoosobowa działalność gospodarcza</w:t>
      </w:r>
    </w:p>
    <w:p w14:paraId="3055EE9B" w14:textId="77777777" w:rsidR="00003E30" w:rsidRPr="004558DB" w:rsidRDefault="00003E30" w:rsidP="00FA5966">
      <w:pPr>
        <w:pStyle w:val="Tekstpodstawowy2"/>
        <w:numPr>
          <w:ilvl w:val="0"/>
          <w:numId w:val="56"/>
        </w:numPr>
        <w:spacing w:line="276" w:lineRule="auto"/>
        <w:rPr>
          <w:rFonts w:ascii="Arial" w:hAnsi="Arial" w:cs="Arial"/>
          <w:sz w:val="22"/>
          <w:szCs w:val="22"/>
        </w:rPr>
      </w:pPr>
      <w:r w:rsidRPr="004558DB">
        <w:rPr>
          <w:rFonts w:ascii="Arial" w:hAnsi="Arial" w:cs="Arial"/>
          <w:sz w:val="22"/>
          <w:szCs w:val="22"/>
        </w:rPr>
        <w:lastRenderedPageBreak/>
        <w:t>□ osoba fizyczna nie prowadząca działalności gospodarczej</w:t>
      </w:r>
    </w:p>
    <w:p w14:paraId="6BAF8A4C" w14:textId="77777777" w:rsidR="00003E30" w:rsidRPr="004558DB" w:rsidRDefault="00003E30" w:rsidP="00FA5966">
      <w:pPr>
        <w:pStyle w:val="Tekstpodstawowy2"/>
        <w:numPr>
          <w:ilvl w:val="0"/>
          <w:numId w:val="56"/>
        </w:numPr>
        <w:spacing w:line="276" w:lineRule="auto"/>
        <w:rPr>
          <w:rFonts w:ascii="Arial" w:hAnsi="Arial" w:cs="Arial"/>
          <w:sz w:val="22"/>
          <w:szCs w:val="22"/>
        </w:rPr>
      </w:pPr>
      <w:r w:rsidRPr="004558DB">
        <w:rPr>
          <w:rFonts w:ascii="Arial" w:hAnsi="Arial" w:cs="Arial"/>
          <w:sz w:val="22"/>
          <w:szCs w:val="22"/>
        </w:rPr>
        <w:t>□ inny, wyżej nie wymieniony</w:t>
      </w:r>
    </w:p>
    <w:p w14:paraId="485970B8" w14:textId="77777777" w:rsidR="00003E30" w:rsidRPr="004558DB" w:rsidRDefault="00003E30" w:rsidP="00003E30">
      <w:pPr>
        <w:pStyle w:val="Nagwek"/>
        <w:tabs>
          <w:tab w:val="clear" w:pos="4536"/>
          <w:tab w:val="clear" w:pos="9072"/>
          <w:tab w:val="right" w:pos="9498"/>
        </w:tabs>
        <w:spacing w:line="276" w:lineRule="auto"/>
        <w:rPr>
          <w:rFonts w:ascii="Arial" w:hAnsi="Arial" w:cs="Arial"/>
          <w:i/>
          <w:sz w:val="16"/>
          <w:szCs w:val="16"/>
        </w:rPr>
      </w:pPr>
      <w:r w:rsidRPr="004558DB">
        <w:rPr>
          <w:rFonts w:ascii="Arial" w:hAnsi="Arial" w:cs="Arial"/>
          <w:i/>
          <w:sz w:val="16"/>
          <w:szCs w:val="16"/>
        </w:rPr>
        <w:t>Mikro przedsiębiorca: zatrudnia &lt;10 osób, roczny obrót lub roczna suma bilansowa &lt;2mln euro</w:t>
      </w:r>
    </w:p>
    <w:p w14:paraId="2A4622AE" w14:textId="77777777" w:rsidR="00003E30" w:rsidRPr="004558DB" w:rsidRDefault="00003E30" w:rsidP="00003E30">
      <w:pPr>
        <w:pStyle w:val="Nagwek"/>
        <w:tabs>
          <w:tab w:val="clear" w:pos="4536"/>
          <w:tab w:val="clear" w:pos="9072"/>
          <w:tab w:val="right" w:pos="9498"/>
        </w:tabs>
        <w:spacing w:line="276" w:lineRule="auto"/>
        <w:rPr>
          <w:rFonts w:ascii="Arial" w:hAnsi="Arial" w:cs="Arial"/>
          <w:i/>
          <w:sz w:val="16"/>
          <w:szCs w:val="16"/>
        </w:rPr>
      </w:pPr>
      <w:r w:rsidRPr="004558DB">
        <w:rPr>
          <w:rFonts w:ascii="Arial" w:hAnsi="Arial" w:cs="Arial"/>
          <w:i/>
          <w:sz w:val="16"/>
          <w:szCs w:val="16"/>
        </w:rPr>
        <w:t>Mały przedsiębiorca: zatrudnia &lt;50 osób, roczny obrót lub roczna suma bilansowa &lt;10mln euro</w:t>
      </w:r>
    </w:p>
    <w:p w14:paraId="5FAD2CE6" w14:textId="77777777" w:rsidR="00003E30" w:rsidRPr="004558DB" w:rsidRDefault="00003E30" w:rsidP="00003E30">
      <w:pPr>
        <w:pStyle w:val="Nagwek"/>
        <w:tabs>
          <w:tab w:val="clear" w:pos="4536"/>
          <w:tab w:val="clear" w:pos="9072"/>
          <w:tab w:val="right" w:pos="9498"/>
        </w:tabs>
        <w:spacing w:line="276" w:lineRule="auto"/>
        <w:rPr>
          <w:rFonts w:ascii="Arial" w:hAnsi="Arial" w:cs="Arial"/>
          <w:i/>
          <w:sz w:val="16"/>
          <w:szCs w:val="16"/>
        </w:rPr>
      </w:pPr>
      <w:r w:rsidRPr="004558DB">
        <w:rPr>
          <w:rFonts w:ascii="Arial" w:hAnsi="Arial" w:cs="Arial"/>
          <w:i/>
          <w:sz w:val="16"/>
          <w:szCs w:val="16"/>
        </w:rPr>
        <w:t>Średni przedsiębiorca: nie jest mikro ani małym przedsiębiorcą, zatrudnia &lt;250 osób, roczny obrót &lt;50 mln euro lub roczna suma bilansowa &lt;43mln euro</w:t>
      </w:r>
    </w:p>
    <w:p w14:paraId="11A05C88" w14:textId="77777777" w:rsidR="00003E30" w:rsidRDefault="00003E30" w:rsidP="00003E30">
      <w:pPr>
        <w:spacing w:line="276" w:lineRule="auto"/>
        <w:jc w:val="both"/>
        <w:rPr>
          <w:rFonts w:ascii="Arial" w:hAnsi="Arial" w:cs="Arial"/>
          <w:b/>
          <w:sz w:val="22"/>
          <w:szCs w:val="22"/>
          <w:vertAlign w:val="superscript"/>
          <w:lang w:eastAsia="ar-SA"/>
        </w:rPr>
      </w:pPr>
    </w:p>
    <w:p w14:paraId="500A933D" w14:textId="77777777" w:rsidR="00003E30" w:rsidRPr="005703DB" w:rsidRDefault="00003E30" w:rsidP="00003E30">
      <w:pPr>
        <w:spacing w:line="276" w:lineRule="auto"/>
        <w:jc w:val="both"/>
        <w:rPr>
          <w:rFonts w:ascii="Arial" w:hAnsi="Arial" w:cs="Arial"/>
          <w:b/>
          <w:sz w:val="22"/>
          <w:szCs w:val="22"/>
          <w:vertAlign w:val="superscript"/>
          <w:lang w:eastAsia="ar-SA"/>
        </w:rPr>
      </w:pPr>
    </w:p>
    <w:p w14:paraId="40BF7017" w14:textId="77777777" w:rsidR="00003E30" w:rsidRPr="003D2C86" w:rsidRDefault="00003E30" w:rsidP="00FA5966">
      <w:pPr>
        <w:pStyle w:val="Akapitzlist"/>
        <w:numPr>
          <w:ilvl w:val="0"/>
          <w:numId w:val="55"/>
        </w:numPr>
        <w:spacing w:line="276" w:lineRule="auto"/>
        <w:ind w:left="426" w:hanging="426"/>
        <w:rPr>
          <w:rFonts w:ascii="Arial" w:hAnsi="Arial" w:cs="Arial"/>
          <w:sz w:val="22"/>
          <w:szCs w:val="22"/>
          <w:lang w:eastAsia="ar-SA"/>
        </w:rPr>
      </w:pPr>
      <w:r w:rsidRPr="003D2C86">
        <w:rPr>
          <w:rFonts w:ascii="Arial" w:hAnsi="Arial" w:cs="Arial"/>
          <w:bCs/>
          <w:sz w:val="22"/>
          <w:szCs w:val="22"/>
          <w:lang w:eastAsia="ar-SA"/>
        </w:rPr>
        <w:t xml:space="preserve">Informacje o oświadczeniach lub dokumentach ogólnodostępnych:  </w:t>
      </w:r>
    </w:p>
    <w:p w14:paraId="0B3BEF89" w14:textId="77777777" w:rsidR="00003E30" w:rsidRPr="003D2C86" w:rsidRDefault="00003E30" w:rsidP="00FA5966">
      <w:pPr>
        <w:pStyle w:val="Akapitzlist"/>
        <w:numPr>
          <w:ilvl w:val="0"/>
          <w:numId w:val="54"/>
        </w:numPr>
        <w:spacing w:line="276" w:lineRule="auto"/>
        <w:ind w:left="714" w:hanging="357"/>
        <w:rPr>
          <w:rFonts w:ascii="Arial" w:hAnsi="Arial" w:cs="Arial"/>
          <w:sz w:val="22"/>
          <w:szCs w:val="22"/>
          <w:lang w:eastAsia="ar-SA"/>
        </w:rPr>
      </w:pPr>
      <w:r w:rsidRPr="003D2C86">
        <w:rPr>
          <w:rFonts w:ascii="Arial" w:hAnsi="Arial" w:cs="Arial"/>
          <w:bCs/>
          <w:sz w:val="22"/>
          <w:szCs w:val="22"/>
          <w:lang w:eastAsia="ar-SA"/>
        </w:rPr>
        <w:t>Nazwa dokumentu/oświadczenia* ……………………………………………………… Adres strony internetowej: ………………………………………………………………</w:t>
      </w:r>
    </w:p>
    <w:p w14:paraId="156111B2" w14:textId="77777777" w:rsidR="00003E30" w:rsidRPr="003D2C86" w:rsidRDefault="00003E30" w:rsidP="00FA5966">
      <w:pPr>
        <w:pStyle w:val="Akapitzlist"/>
        <w:numPr>
          <w:ilvl w:val="0"/>
          <w:numId w:val="54"/>
        </w:numPr>
        <w:spacing w:line="276" w:lineRule="auto"/>
        <w:ind w:left="714" w:hanging="357"/>
        <w:rPr>
          <w:rFonts w:ascii="Arial" w:hAnsi="Arial" w:cs="Arial"/>
          <w:sz w:val="22"/>
          <w:szCs w:val="22"/>
          <w:lang w:eastAsia="ar-SA"/>
        </w:rPr>
      </w:pPr>
      <w:r w:rsidRPr="003D2C86">
        <w:rPr>
          <w:rFonts w:ascii="Arial" w:hAnsi="Arial" w:cs="Arial"/>
          <w:bCs/>
          <w:sz w:val="22"/>
          <w:szCs w:val="22"/>
          <w:lang w:eastAsia="ar-SA"/>
        </w:rPr>
        <w:t>Nazwa dokumentu/oświadczenia* ……………………………………………………… Adres strony internetowej: ………………………………………………………………</w:t>
      </w:r>
    </w:p>
    <w:p w14:paraId="47F0929C" w14:textId="77777777" w:rsidR="00003E30" w:rsidRPr="003D2C86" w:rsidRDefault="00003E30" w:rsidP="00FA5966">
      <w:pPr>
        <w:pStyle w:val="Akapitzlist"/>
        <w:numPr>
          <w:ilvl w:val="0"/>
          <w:numId w:val="54"/>
        </w:numPr>
        <w:spacing w:line="276" w:lineRule="auto"/>
        <w:ind w:left="714" w:hanging="357"/>
        <w:rPr>
          <w:rFonts w:ascii="Arial" w:hAnsi="Arial" w:cs="Arial"/>
          <w:sz w:val="22"/>
          <w:szCs w:val="22"/>
          <w:lang w:eastAsia="ar-SA"/>
        </w:rPr>
      </w:pPr>
      <w:r w:rsidRPr="003D2C86">
        <w:rPr>
          <w:rFonts w:ascii="Arial" w:hAnsi="Arial" w:cs="Arial"/>
          <w:bCs/>
          <w:sz w:val="22"/>
          <w:szCs w:val="22"/>
          <w:lang w:eastAsia="ar-SA"/>
        </w:rPr>
        <w:t>Nazwa dokumentu/oświadczenia* ……………………………………………………… Adres strony internetowej: ………………………………………………………………</w:t>
      </w:r>
    </w:p>
    <w:p w14:paraId="7335464E" w14:textId="77777777" w:rsidR="00003E30" w:rsidRPr="003D2C86" w:rsidRDefault="00003E30" w:rsidP="00003E30">
      <w:pPr>
        <w:spacing w:line="276" w:lineRule="auto"/>
        <w:jc w:val="both"/>
        <w:rPr>
          <w:rFonts w:ascii="Arial" w:hAnsi="Arial" w:cs="Arial"/>
          <w:bCs/>
          <w:sz w:val="22"/>
          <w:szCs w:val="22"/>
          <w:lang w:eastAsia="ar-SA"/>
        </w:rPr>
      </w:pPr>
      <w:r w:rsidRPr="003D2C86">
        <w:rPr>
          <w:rFonts w:ascii="Arial" w:hAnsi="Arial" w:cs="Arial"/>
          <w:bCs/>
          <w:sz w:val="22"/>
          <w:szCs w:val="22"/>
          <w:lang w:eastAsia="ar-SA"/>
        </w:rPr>
        <w:t>* niepotrzebne skreślić</w:t>
      </w:r>
    </w:p>
    <w:p w14:paraId="5DD72428" w14:textId="77777777" w:rsidR="00003E30" w:rsidRPr="005703DB" w:rsidRDefault="00003E30" w:rsidP="00003E30">
      <w:pPr>
        <w:spacing w:line="276" w:lineRule="auto"/>
        <w:jc w:val="both"/>
        <w:rPr>
          <w:rFonts w:ascii="Arial" w:hAnsi="Arial" w:cs="Arial"/>
          <w:b/>
          <w:bCs/>
          <w:sz w:val="22"/>
          <w:szCs w:val="22"/>
          <w:lang w:eastAsia="ar-SA"/>
        </w:rPr>
      </w:pPr>
    </w:p>
    <w:p w14:paraId="2192FC42" w14:textId="77777777" w:rsidR="00003E30" w:rsidRPr="005703DB" w:rsidRDefault="00003E30" w:rsidP="00003E30">
      <w:pPr>
        <w:spacing w:line="276" w:lineRule="auto"/>
        <w:jc w:val="both"/>
        <w:rPr>
          <w:rFonts w:ascii="Arial" w:hAnsi="Arial" w:cs="Arial"/>
          <w:sz w:val="22"/>
          <w:szCs w:val="22"/>
          <w:lang w:eastAsia="ar-SA"/>
        </w:rPr>
      </w:pPr>
    </w:p>
    <w:p w14:paraId="1EE42EC5" w14:textId="77777777" w:rsidR="00003E30" w:rsidRPr="005703DB" w:rsidRDefault="00003E30" w:rsidP="00003E30">
      <w:pPr>
        <w:spacing w:line="276" w:lineRule="auto"/>
        <w:jc w:val="both"/>
        <w:rPr>
          <w:rFonts w:ascii="Arial" w:hAnsi="Arial" w:cs="Arial"/>
          <w:sz w:val="22"/>
          <w:szCs w:val="22"/>
          <w:lang w:eastAsia="ar-SA"/>
        </w:rPr>
      </w:pPr>
      <w:r w:rsidRPr="005703DB">
        <w:rPr>
          <w:rFonts w:ascii="Arial" w:hAnsi="Arial" w:cs="Arial"/>
          <w:sz w:val="22"/>
          <w:szCs w:val="22"/>
          <w:lang w:eastAsia="ar-SA"/>
        </w:rPr>
        <w:t>......................................... , dnia ..........................           …………………………………</w:t>
      </w:r>
    </w:p>
    <w:p w14:paraId="32E2F749" w14:textId="77777777" w:rsidR="00003E30" w:rsidRPr="005703DB" w:rsidRDefault="00003E30" w:rsidP="00003E30">
      <w:pPr>
        <w:spacing w:line="276" w:lineRule="auto"/>
        <w:ind w:left="5670" w:hanging="630"/>
        <w:rPr>
          <w:rFonts w:ascii="Arial" w:hAnsi="Arial" w:cs="Arial"/>
          <w:i/>
          <w:iCs/>
          <w:sz w:val="22"/>
          <w:szCs w:val="22"/>
          <w:lang w:eastAsia="ar-SA"/>
        </w:rPr>
      </w:pPr>
      <w:r w:rsidRPr="005703DB">
        <w:rPr>
          <w:rFonts w:ascii="Arial" w:hAnsi="Arial" w:cs="Arial"/>
          <w:i/>
          <w:iCs/>
          <w:sz w:val="22"/>
          <w:szCs w:val="22"/>
          <w:lang w:eastAsia="ar-SA"/>
        </w:rPr>
        <w:t xml:space="preserve">          /pieczęć i podpis osoby/osób        upoważnionej/ych do reprezentowania Wykonawcy/       </w:t>
      </w:r>
    </w:p>
    <w:p w14:paraId="48357C71" w14:textId="77777777" w:rsidR="00003E30" w:rsidRDefault="00003E30" w:rsidP="00003E30">
      <w:pPr>
        <w:widowControl w:val="0"/>
        <w:spacing w:line="276" w:lineRule="auto"/>
        <w:jc w:val="both"/>
        <w:rPr>
          <w:rFonts w:ascii="Arial" w:hAnsi="Arial" w:cs="Arial"/>
          <w:sz w:val="22"/>
          <w:szCs w:val="22"/>
        </w:rPr>
      </w:pPr>
    </w:p>
    <w:p w14:paraId="46F3DB7C" w14:textId="77777777" w:rsidR="00003E30" w:rsidRDefault="00003E30" w:rsidP="00003E30">
      <w:pPr>
        <w:widowControl w:val="0"/>
        <w:spacing w:line="276" w:lineRule="auto"/>
        <w:jc w:val="both"/>
        <w:rPr>
          <w:rFonts w:ascii="Arial" w:hAnsi="Arial" w:cs="Arial"/>
          <w:sz w:val="22"/>
          <w:szCs w:val="22"/>
        </w:rPr>
      </w:pPr>
    </w:p>
    <w:p w14:paraId="1437F51F" w14:textId="77777777" w:rsidR="00003E30" w:rsidRDefault="00003E30" w:rsidP="00003E30">
      <w:pPr>
        <w:widowControl w:val="0"/>
        <w:spacing w:line="276" w:lineRule="auto"/>
        <w:jc w:val="both"/>
        <w:rPr>
          <w:rFonts w:ascii="Arial" w:hAnsi="Arial" w:cs="Arial"/>
          <w:sz w:val="22"/>
          <w:szCs w:val="22"/>
        </w:rPr>
      </w:pPr>
    </w:p>
    <w:p w14:paraId="41C36E45" w14:textId="77777777" w:rsidR="00003E30" w:rsidRDefault="00003E30" w:rsidP="00003E30">
      <w:pPr>
        <w:widowControl w:val="0"/>
        <w:spacing w:line="276" w:lineRule="auto"/>
        <w:jc w:val="both"/>
        <w:rPr>
          <w:rFonts w:ascii="Arial" w:hAnsi="Arial" w:cs="Arial"/>
          <w:sz w:val="22"/>
          <w:szCs w:val="22"/>
        </w:rPr>
      </w:pPr>
    </w:p>
    <w:p w14:paraId="016A15E7" w14:textId="77777777" w:rsidR="00003E30" w:rsidRPr="005703DB" w:rsidRDefault="00003E30" w:rsidP="00003E30">
      <w:pPr>
        <w:widowControl w:val="0"/>
        <w:spacing w:line="276" w:lineRule="auto"/>
        <w:jc w:val="both"/>
        <w:rPr>
          <w:rFonts w:ascii="Arial" w:hAnsi="Arial" w:cs="Arial"/>
          <w:sz w:val="22"/>
          <w:szCs w:val="22"/>
        </w:rPr>
      </w:pPr>
    </w:p>
    <w:p w14:paraId="5DD6E14F" w14:textId="77777777" w:rsidR="00003E30" w:rsidRPr="00880E25" w:rsidRDefault="00003E30" w:rsidP="00003E30">
      <w:pPr>
        <w:spacing w:line="276" w:lineRule="auto"/>
        <w:rPr>
          <w:rFonts w:ascii="Arial" w:hAnsi="Arial" w:cs="Arial"/>
          <w:bCs/>
          <w:i/>
          <w:sz w:val="22"/>
          <w:szCs w:val="22"/>
        </w:rPr>
      </w:pPr>
    </w:p>
    <w:p w14:paraId="178E7BDA" w14:textId="77777777" w:rsidR="00CB3DBB" w:rsidRDefault="00CB3DBB">
      <w:pPr>
        <w:rPr>
          <w:rFonts w:ascii="Arial" w:hAnsi="Arial" w:cs="Arial"/>
          <w:bCs/>
          <w:sz w:val="22"/>
          <w:szCs w:val="22"/>
        </w:rPr>
      </w:pPr>
      <w:r>
        <w:rPr>
          <w:rFonts w:ascii="Arial" w:hAnsi="Arial" w:cs="Arial"/>
          <w:bCs/>
          <w:sz w:val="22"/>
          <w:szCs w:val="22"/>
        </w:rPr>
        <w:br w:type="page"/>
      </w:r>
    </w:p>
    <w:p w14:paraId="50322B91" w14:textId="77777777" w:rsidR="00CB3DBB" w:rsidRPr="00EC5EFE" w:rsidRDefault="00CB3DBB" w:rsidP="00CB3DBB">
      <w:pPr>
        <w:pStyle w:val="Tekstpodstawowy"/>
        <w:tabs>
          <w:tab w:val="num" w:pos="993"/>
        </w:tabs>
        <w:ind w:left="567"/>
        <w:jc w:val="right"/>
        <w:rPr>
          <w:b w:val="0"/>
          <w:iCs/>
        </w:rPr>
      </w:pPr>
      <w:r w:rsidRPr="00EC5EFE">
        <w:rPr>
          <w:iCs/>
        </w:rPr>
        <w:lastRenderedPageBreak/>
        <w:t>Załącznik Nr 3</w:t>
      </w:r>
      <w:r>
        <w:rPr>
          <w:iCs/>
        </w:rPr>
        <w:t>a</w:t>
      </w:r>
      <w:r w:rsidRPr="00EC5EFE">
        <w:rPr>
          <w:iCs/>
        </w:rPr>
        <w:t xml:space="preserve"> do SWZ</w:t>
      </w:r>
    </w:p>
    <w:p w14:paraId="2FBE3D8E" w14:textId="77777777" w:rsidR="00CB3DBB" w:rsidRPr="00F12722" w:rsidRDefault="00CB3DBB" w:rsidP="00CB3DBB">
      <w:pPr>
        <w:tabs>
          <w:tab w:val="left" w:pos="3686"/>
        </w:tabs>
        <w:spacing w:line="276" w:lineRule="auto"/>
        <w:rPr>
          <w:color w:val="000000"/>
          <w:sz w:val="22"/>
          <w:szCs w:val="22"/>
        </w:rPr>
      </w:pPr>
      <w:r w:rsidRPr="00F12722">
        <w:rPr>
          <w:color w:val="000000"/>
          <w:sz w:val="22"/>
          <w:szCs w:val="22"/>
        </w:rPr>
        <w:t xml:space="preserve">…………………………………… </w:t>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i/>
          <w:color w:val="000000"/>
          <w:sz w:val="22"/>
          <w:szCs w:val="22"/>
        </w:rPr>
        <w:t xml:space="preserve"> </w:t>
      </w:r>
    </w:p>
    <w:p w14:paraId="304C4F4C" w14:textId="77777777" w:rsidR="00CB3DBB" w:rsidRDefault="00CB3DBB" w:rsidP="00CB3DBB">
      <w:pPr>
        <w:spacing w:line="276" w:lineRule="auto"/>
        <w:jc w:val="both"/>
        <w:rPr>
          <w:color w:val="000000"/>
          <w:sz w:val="22"/>
          <w:szCs w:val="22"/>
        </w:rPr>
      </w:pPr>
      <w:r w:rsidRPr="00F12722">
        <w:rPr>
          <w:color w:val="000000"/>
          <w:sz w:val="22"/>
          <w:szCs w:val="22"/>
        </w:rPr>
        <w:t>(nazwa i adres Wykonawcy</w:t>
      </w:r>
      <w:r>
        <w:rPr>
          <w:color w:val="000000"/>
          <w:sz w:val="22"/>
          <w:szCs w:val="22"/>
        </w:rPr>
        <w:t xml:space="preserve"> </w:t>
      </w:r>
    </w:p>
    <w:p w14:paraId="7A8AE0DC" w14:textId="77777777" w:rsidR="00CB3DBB" w:rsidRDefault="00CB3DBB" w:rsidP="00CB3DBB">
      <w:pPr>
        <w:spacing w:line="276" w:lineRule="auto"/>
        <w:jc w:val="both"/>
        <w:rPr>
          <w:color w:val="000000"/>
          <w:sz w:val="22"/>
          <w:szCs w:val="22"/>
        </w:rPr>
      </w:pPr>
      <w:r>
        <w:rPr>
          <w:color w:val="000000"/>
          <w:sz w:val="22"/>
          <w:szCs w:val="22"/>
        </w:rPr>
        <w:t>samodzielnie składającego ofertę</w:t>
      </w:r>
      <w:r w:rsidRPr="00F12722">
        <w:rPr>
          <w:color w:val="000000"/>
          <w:sz w:val="22"/>
          <w:szCs w:val="22"/>
        </w:rPr>
        <w:t>)</w:t>
      </w:r>
    </w:p>
    <w:p w14:paraId="3CE15859" w14:textId="77777777" w:rsidR="00CB3DBB" w:rsidRDefault="00CB3DBB" w:rsidP="00CB3DBB">
      <w:pPr>
        <w:jc w:val="center"/>
        <w:rPr>
          <w:b/>
          <w:sz w:val="32"/>
          <w:szCs w:val="32"/>
        </w:rPr>
      </w:pPr>
      <w:r w:rsidRPr="00F67988">
        <w:rPr>
          <w:b/>
          <w:sz w:val="32"/>
          <w:szCs w:val="32"/>
        </w:rPr>
        <w:t>OŚWIADCZENIA</w:t>
      </w:r>
    </w:p>
    <w:p w14:paraId="2C07350F" w14:textId="7C77B910" w:rsidR="00CB3DBB" w:rsidRPr="00CB3DBB" w:rsidRDefault="00CB3DBB" w:rsidP="00CB3DBB">
      <w:pPr>
        <w:ind w:left="-142"/>
        <w:jc w:val="both"/>
        <w:rPr>
          <w:sz w:val="22"/>
          <w:szCs w:val="22"/>
        </w:rPr>
      </w:pPr>
      <w:r w:rsidRPr="00CB3DBB">
        <w:rPr>
          <w:sz w:val="22"/>
          <w:szCs w:val="22"/>
        </w:rPr>
        <w:t xml:space="preserve">składane na podstawie art. 125 ust. 1 ustawy z dnia 11 września 2019 r. Prawo zamówień publicznych (dalej jako: ustawa Pzp), </w:t>
      </w:r>
      <w:r w:rsidRPr="00CB3DBB">
        <w:rPr>
          <w:iCs/>
          <w:sz w:val="22"/>
          <w:szCs w:val="22"/>
        </w:rPr>
        <w:t xml:space="preserve">w postępowaniu o udzielenie zamówienia publicznego </w:t>
      </w:r>
      <w:r w:rsidRPr="00CB3DBB">
        <w:rPr>
          <w:sz w:val="22"/>
          <w:szCs w:val="22"/>
        </w:rPr>
        <w:t xml:space="preserve">na </w:t>
      </w:r>
      <w:r w:rsidRPr="00CB3DBB">
        <w:rPr>
          <w:b/>
          <w:bCs/>
          <w:sz w:val="22"/>
          <w:szCs w:val="22"/>
        </w:rPr>
        <w:t>usługi ochrony osób i mienia, monitoring wraz z konserwacją systemów antywłamaniowych i przeciwpożarowych w obiektach OR KRUS w Warszawie i podległych PT</w:t>
      </w:r>
      <w:r w:rsidRPr="00CB3DBB">
        <w:rPr>
          <w:b/>
          <w:sz w:val="22"/>
          <w:szCs w:val="22"/>
          <w:lang w:eastAsia="ar-SA"/>
        </w:rPr>
        <w:t xml:space="preserve">, </w:t>
      </w:r>
      <w:r w:rsidRPr="00CB3DBB">
        <w:rPr>
          <w:b/>
          <w:sz w:val="22"/>
          <w:szCs w:val="22"/>
        </w:rPr>
        <w:t>nr postępowania 1400-OP.261.</w:t>
      </w:r>
      <w:r w:rsidR="00B40DB0">
        <w:rPr>
          <w:b/>
          <w:sz w:val="22"/>
          <w:szCs w:val="22"/>
        </w:rPr>
        <w:t>3</w:t>
      </w:r>
      <w:r w:rsidRPr="00CB3DBB">
        <w:rPr>
          <w:b/>
          <w:sz w:val="22"/>
          <w:szCs w:val="22"/>
        </w:rPr>
        <w:t>.202</w:t>
      </w:r>
      <w:r w:rsidR="00B40DB0">
        <w:rPr>
          <w:b/>
          <w:sz w:val="22"/>
          <w:szCs w:val="22"/>
        </w:rPr>
        <w:t>6</w:t>
      </w:r>
      <w:r w:rsidRPr="00CB3DBB">
        <w:rPr>
          <w:sz w:val="22"/>
          <w:szCs w:val="22"/>
        </w:rPr>
        <w:t xml:space="preserve">, </w:t>
      </w:r>
      <w:r w:rsidRPr="00CB3DBB">
        <w:rPr>
          <w:color w:val="000000" w:themeColor="text1"/>
          <w:sz w:val="22"/>
          <w:szCs w:val="22"/>
        </w:rPr>
        <w:t xml:space="preserve">prowadzonym w trybie podstawowym z możliwością negocjacji, </w:t>
      </w:r>
      <w:r w:rsidRPr="00CB3DBB">
        <w:rPr>
          <w:sz w:val="22"/>
          <w:szCs w:val="22"/>
        </w:rPr>
        <w:t>uwzględniające przesłanki wykluczenia z art. 7 ust. 1 ustawy o</w:t>
      </w:r>
      <w:r w:rsidR="005B76F9">
        <w:rPr>
          <w:sz w:val="22"/>
          <w:szCs w:val="22"/>
        </w:rPr>
        <w:t> </w:t>
      </w:r>
      <w:r w:rsidRPr="00CB3DBB">
        <w:rPr>
          <w:sz w:val="22"/>
          <w:szCs w:val="22"/>
        </w:rPr>
        <w:t>szczególnych rozwiązaniach w zakresie przeciwdziałania wspieraniu agresji na Ukrainę oraz służących ochronie bezpieczeństwa narodowego</w:t>
      </w:r>
      <w:r w:rsidRPr="00EC5EFE">
        <w:rPr>
          <w:color w:val="000000" w:themeColor="text1"/>
          <w:sz w:val="22"/>
          <w:szCs w:val="22"/>
        </w:rPr>
        <w:t xml:space="preserve">. </w:t>
      </w:r>
    </w:p>
    <w:p w14:paraId="2B8B5B6A" w14:textId="77777777" w:rsidR="00CB3DBB" w:rsidRDefault="00CB3DBB" w:rsidP="00CB3DBB">
      <w:pPr>
        <w:spacing w:line="276" w:lineRule="auto"/>
        <w:ind w:left="-142"/>
        <w:jc w:val="both"/>
        <w:rPr>
          <w:sz w:val="22"/>
          <w:szCs w:val="22"/>
        </w:rPr>
      </w:pPr>
      <w:r w:rsidRPr="00936D97">
        <w:rPr>
          <w:sz w:val="22"/>
          <w:szCs w:val="22"/>
        </w:rPr>
        <w:t xml:space="preserve"> </w:t>
      </w:r>
    </w:p>
    <w:p w14:paraId="1C3EB89E" w14:textId="77777777" w:rsidR="00CB3DBB" w:rsidRPr="00A951EE" w:rsidRDefault="00CB3DBB" w:rsidP="00CB3DBB">
      <w:pPr>
        <w:ind w:left="-426"/>
        <w:jc w:val="both"/>
        <w:rPr>
          <w:b/>
          <w:color w:val="FF0000"/>
          <w:sz w:val="22"/>
          <w:szCs w:val="22"/>
          <w:highlight w:val="yellow"/>
        </w:rPr>
      </w:pPr>
      <w:r w:rsidRPr="00A951EE">
        <w:rPr>
          <w:b/>
          <w:color w:val="FF0000"/>
          <w:sz w:val="22"/>
          <w:szCs w:val="22"/>
          <w:highlight w:val="yellow"/>
        </w:rPr>
        <w:t>UWAGA!!!</w:t>
      </w:r>
    </w:p>
    <w:p w14:paraId="2D3D4756" w14:textId="77777777" w:rsidR="00CB3DBB" w:rsidRPr="00F6613B" w:rsidRDefault="00CB3DBB" w:rsidP="00CB3DBB">
      <w:pPr>
        <w:pStyle w:val="Tekstpodstawowy"/>
        <w:ind w:left="-142"/>
        <w:rPr>
          <w:color w:val="FF0000"/>
          <w:sz w:val="22"/>
          <w:szCs w:val="22"/>
          <w:u w:val="single"/>
          <w:lang w:eastAsia="ar-SA"/>
        </w:rPr>
      </w:pPr>
      <w:r w:rsidRPr="00A951EE">
        <w:rPr>
          <w:color w:val="FF0000"/>
          <w:sz w:val="22"/>
          <w:szCs w:val="22"/>
          <w:highlight w:val="yellow"/>
          <w:u w:val="single"/>
        </w:rPr>
        <w:t xml:space="preserve">  Należy wypełnić w</w:t>
      </w:r>
      <w:r w:rsidRPr="00A951EE">
        <w:rPr>
          <w:color w:val="FF0000"/>
          <w:sz w:val="22"/>
          <w:szCs w:val="22"/>
          <w:highlight w:val="yellow"/>
          <w:u w:val="single"/>
          <w:lang w:eastAsia="ar-SA"/>
        </w:rPr>
        <w:t xml:space="preserve"> przypadku Wykonawców samodzielnie ubiegających się o udzielenie zamówienia</w:t>
      </w:r>
      <w:r w:rsidRPr="00F6613B">
        <w:rPr>
          <w:color w:val="FF0000"/>
          <w:sz w:val="22"/>
          <w:szCs w:val="22"/>
          <w:u w:val="single"/>
          <w:lang w:eastAsia="ar-SA"/>
        </w:rPr>
        <w:t xml:space="preserve"> </w:t>
      </w:r>
    </w:p>
    <w:p w14:paraId="22E68217" w14:textId="77777777" w:rsidR="00CB3DBB" w:rsidRDefault="00CB3DBB" w:rsidP="00CB3DBB">
      <w:pPr>
        <w:pStyle w:val="Tekstpodstawowy"/>
        <w:ind w:left="-142"/>
        <w:rPr>
          <w:sz w:val="22"/>
          <w:szCs w:val="22"/>
        </w:rPr>
      </w:pPr>
    </w:p>
    <w:p w14:paraId="001969A7" w14:textId="77777777" w:rsidR="00CB3DBB" w:rsidRPr="002E1864" w:rsidRDefault="00CB3DBB" w:rsidP="00FA5966">
      <w:pPr>
        <w:pStyle w:val="Tekstpodstawowy"/>
        <w:numPr>
          <w:ilvl w:val="0"/>
          <w:numId w:val="58"/>
        </w:numPr>
        <w:suppressAutoHyphens w:val="0"/>
        <w:ind w:left="567"/>
        <w:jc w:val="left"/>
        <w:rPr>
          <w:sz w:val="22"/>
          <w:szCs w:val="22"/>
        </w:rPr>
      </w:pPr>
      <w:r w:rsidRPr="002E1864">
        <w:rPr>
          <w:sz w:val="28"/>
          <w:szCs w:val="28"/>
          <w:u w:val="single"/>
        </w:rPr>
        <w:t xml:space="preserve">OŚWIADCZENIA DOTYCZĄCE WYKONAWCY </w:t>
      </w:r>
      <w:r>
        <w:rPr>
          <w:sz w:val="28"/>
          <w:szCs w:val="28"/>
          <w:u w:val="single"/>
        </w:rPr>
        <w:t>SAMODZIELNIE UBIEGAJĄCEGO SIĘ O ZAMÓWIENIE</w:t>
      </w:r>
    </w:p>
    <w:p w14:paraId="69F6CF1B" w14:textId="77777777" w:rsidR="00CB3DBB" w:rsidRPr="002E1864" w:rsidRDefault="00CB3DBB" w:rsidP="00CB3DBB">
      <w:pPr>
        <w:pStyle w:val="Tekstpodstawowy"/>
        <w:ind w:left="-153"/>
        <w:jc w:val="left"/>
        <w:rPr>
          <w:sz w:val="22"/>
          <w:szCs w:val="22"/>
        </w:rPr>
      </w:pPr>
    </w:p>
    <w:p w14:paraId="3C743BCA" w14:textId="77777777" w:rsidR="00CB3DBB" w:rsidRPr="002B62BE" w:rsidRDefault="00CB3DBB" w:rsidP="00CB3DBB">
      <w:pPr>
        <w:pStyle w:val="Tekstpodstawowy"/>
        <w:tabs>
          <w:tab w:val="num" w:pos="993"/>
        </w:tabs>
        <w:jc w:val="left"/>
        <w:rPr>
          <w:b w:val="0"/>
          <w:iCs/>
        </w:rPr>
      </w:pPr>
      <w:r w:rsidRPr="002B62BE">
        <w:rPr>
          <w:iCs/>
        </w:rPr>
        <w:t xml:space="preserve"> DOTYCZĄCE SPEŁNIANIA WARUNKÓW UDZIAŁU W POSTĘPOWANIU</w:t>
      </w:r>
      <w:r>
        <w:rPr>
          <w:iCs/>
        </w:rPr>
        <w:t xml:space="preserve">, </w:t>
      </w:r>
    </w:p>
    <w:p w14:paraId="52269AF5" w14:textId="77777777" w:rsidR="00CB3DBB" w:rsidRPr="00143847" w:rsidRDefault="00CB3DBB" w:rsidP="00CB3DBB">
      <w:pPr>
        <w:spacing w:before="120"/>
        <w:jc w:val="both"/>
        <w:rPr>
          <w:iCs/>
          <w:sz w:val="22"/>
          <w:szCs w:val="22"/>
        </w:rPr>
      </w:pPr>
      <w:r w:rsidRPr="00973289">
        <w:rPr>
          <w:color w:val="000000"/>
          <w:sz w:val="22"/>
          <w:szCs w:val="22"/>
        </w:rPr>
        <w:t>Ja, niżej podpisany, reprezentując Wykonawcę, którego nazwa jest wskazana powyżej, jako upoważniony na piśmie lub wpisany w odpowiednich dokumentach rejestrowych, oświadczam, że</w:t>
      </w:r>
      <w:r>
        <w:rPr>
          <w:color w:val="000000"/>
          <w:sz w:val="22"/>
          <w:szCs w:val="22"/>
        </w:rPr>
        <w:t xml:space="preserve"> Wykonawca </w:t>
      </w:r>
      <w:r w:rsidRPr="000351C3">
        <w:rPr>
          <w:iCs/>
          <w:sz w:val="22"/>
          <w:szCs w:val="22"/>
        </w:rPr>
        <w:t>spełnia</w:t>
      </w:r>
      <w:r>
        <w:rPr>
          <w:iCs/>
          <w:sz w:val="22"/>
          <w:szCs w:val="22"/>
        </w:rPr>
        <w:t xml:space="preserve"> </w:t>
      </w:r>
      <w:r w:rsidRPr="000351C3">
        <w:rPr>
          <w:iCs/>
          <w:sz w:val="22"/>
          <w:szCs w:val="22"/>
        </w:rPr>
        <w:t xml:space="preserve"> warunki udziału w postępowaniu, o których mowa </w:t>
      </w:r>
      <w:r w:rsidRPr="006E7B38">
        <w:rPr>
          <w:iCs/>
          <w:sz w:val="22"/>
          <w:szCs w:val="22"/>
        </w:rPr>
        <w:t xml:space="preserve">w </w:t>
      </w:r>
      <w:r>
        <w:rPr>
          <w:iCs/>
          <w:sz w:val="22"/>
          <w:szCs w:val="22"/>
        </w:rPr>
        <w:t>Rozdziale X</w:t>
      </w:r>
      <w:r w:rsidRPr="006E7B38">
        <w:rPr>
          <w:iCs/>
          <w:sz w:val="22"/>
          <w:szCs w:val="22"/>
        </w:rPr>
        <w:t xml:space="preserve"> SWZ</w:t>
      </w:r>
      <w:r w:rsidRPr="00143847">
        <w:rPr>
          <w:iCs/>
          <w:sz w:val="22"/>
          <w:szCs w:val="22"/>
        </w:rPr>
        <w:t>.</w:t>
      </w:r>
    </w:p>
    <w:p w14:paraId="2E139C65" w14:textId="77777777" w:rsidR="00CB3DBB" w:rsidRDefault="00CB3DBB" w:rsidP="00CB3DBB">
      <w:pPr>
        <w:jc w:val="both"/>
        <w:rPr>
          <w:iCs/>
          <w:sz w:val="20"/>
          <w:szCs w:val="20"/>
        </w:rPr>
      </w:pPr>
    </w:p>
    <w:p w14:paraId="41639E0A" w14:textId="375083DA" w:rsidR="00CB3DBB" w:rsidRPr="004E3F20" w:rsidRDefault="00CB3DBB" w:rsidP="004E3F20">
      <w:pPr>
        <w:pStyle w:val="Tekstpodstawowy"/>
        <w:tabs>
          <w:tab w:val="num" w:pos="993"/>
        </w:tabs>
        <w:jc w:val="left"/>
        <w:rPr>
          <w:b w:val="0"/>
          <w:i/>
          <w:iCs/>
          <w:sz w:val="22"/>
          <w:szCs w:val="22"/>
        </w:rPr>
      </w:pPr>
      <w:r w:rsidRPr="004E3F20">
        <w:rPr>
          <w:b w:val="0"/>
          <w:i/>
          <w:iCs/>
          <w:sz w:val="22"/>
          <w:szCs w:val="22"/>
        </w:rPr>
        <w:t>Miejscowość .................................................. dnia ..........................................  roku.</w:t>
      </w:r>
    </w:p>
    <w:p w14:paraId="25B2CD30" w14:textId="77777777" w:rsidR="00CB3DBB" w:rsidRPr="00973289" w:rsidRDefault="00CB3DBB" w:rsidP="00CB3DBB">
      <w:pPr>
        <w:pStyle w:val="Tekstpodstawowy"/>
        <w:tabs>
          <w:tab w:val="num" w:pos="993"/>
        </w:tabs>
        <w:ind w:left="567"/>
        <w:jc w:val="right"/>
        <w:rPr>
          <w:i/>
          <w:iCs/>
          <w:sz w:val="22"/>
          <w:szCs w:val="22"/>
        </w:rPr>
      </w:pPr>
    </w:p>
    <w:p w14:paraId="57765EF6" w14:textId="77777777" w:rsidR="00CB3DBB" w:rsidRPr="00973289" w:rsidRDefault="00CB3DBB" w:rsidP="00CB3DBB">
      <w:pPr>
        <w:pStyle w:val="Tekstpodstawowy"/>
        <w:tabs>
          <w:tab w:val="num" w:pos="993"/>
        </w:tabs>
        <w:jc w:val="right"/>
        <w:rPr>
          <w:i/>
          <w:iCs/>
          <w:sz w:val="22"/>
          <w:szCs w:val="22"/>
        </w:rPr>
      </w:pPr>
      <w:r>
        <w:rPr>
          <w:i/>
          <w:iCs/>
          <w:sz w:val="22"/>
          <w:szCs w:val="22"/>
        </w:rPr>
        <w:t>…………………………………………………………………..</w:t>
      </w:r>
      <w:r w:rsidRPr="00973289">
        <w:rPr>
          <w:i/>
          <w:iCs/>
          <w:sz w:val="22"/>
          <w:szCs w:val="22"/>
        </w:rPr>
        <w:t>.......................................................................</w:t>
      </w:r>
    </w:p>
    <w:p w14:paraId="7325E9DE" w14:textId="77777777" w:rsidR="00CB3DBB" w:rsidRPr="007459D9" w:rsidRDefault="00CB3DBB" w:rsidP="00CB3DBB">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1089D613" w14:textId="77777777" w:rsidR="00CB3DBB" w:rsidRPr="004264AC" w:rsidRDefault="00CB3DBB" w:rsidP="00CB3DBB">
      <w:pPr>
        <w:jc w:val="both"/>
        <w:rPr>
          <w:iCs/>
          <w:sz w:val="20"/>
          <w:szCs w:val="20"/>
        </w:rPr>
      </w:pPr>
    </w:p>
    <w:p w14:paraId="12E64416" w14:textId="77777777" w:rsidR="00CB3DBB" w:rsidRDefault="00CB3DBB" w:rsidP="00CB3DBB">
      <w:pPr>
        <w:pStyle w:val="Tekstpodstawowy"/>
        <w:tabs>
          <w:tab w:val="num" w:pos="993"/>
        </w:tabs>
        <w:jc w:val="left"/>
        <w:rPr>
          <w:b w:val="0"/>
          <w:iCs/>
        </w:rPr>
      </w:pPr>
    </w:p>
    <w:p w14:paraId="26CEC7C6" w14:textId="77777777" w:rsidR="00CB3DBB" w:rsidRPr="002B62BE" w:rsidRDefault="00CB3DBB" w:rsidP="00CB3DBB">
      <w:pPr>
        <w:pStyle w:val="Tekstpodstawowy"/>
        <w:tabs>
          <w:tab w:val="num" w:pos="993"/>
        </w:tabs>
        <w:jc w:val="left"/>
        <w:rPr>
          <w:b w:val="0"/>
          <w:iCs/>
        </w:rPr>
      </w:pPr>
      <w:r w:rsidRPr="002B62BE">
        <w:rPr>
          <w:iCs/>
        </w:rPr>
        <w:t>DOTYCZĄCE PRZESŁANEK WYKLUCZENIA Z POSTĘPOWANIA</w:t>
      </w:r>
    </w:p>
    <w:p w14:paraId="65D2D137" w14:textId="77777777" w:rsidR="00CB3DBB" w:rsidRPr="00973289" w:rsidRDefault="00CB3DBB" w:rsidP="00CB3DBB">
      <w:pPr>
        <w:spacing w:before="120"/>
        <w:jc w:val="both"/>
        <w:rPr>
          <w:color w:val="000000"/>
          <w:sz w:val="22"/>
          <w:szCs w:val="22"/>
        </w:rPr>
      </w:pPr>
      <w:r w:rsidRPr="00973289">
        <w:rPr>
          <w:color w:val="000000"/>
          <w:sz w:val="22"/>
          <w:szCs w:val="22"/>
        </w:rPr>
        <w:t>Ja, niżej podpisany, reprezentując Wykonawcę, którego nazwa jest wskazana powyżej, jako upoważniony na piśmie lub wpisany w odpowiednich dokumentach rejestrowych, oświadczam, że:</w:t>
      </w:r>
    </w:p>
    <w:p w14:paraId="63B12676" w14:textId="77777777" w:rsidR="00CB3DBB" w:rsidRPr="00973289" w:rsidRDefault="00CB3DBB" w:rsidP="00CB3DBB">
      <w:pPr>
        <w:pStyle w:val="Tekstpodstawowy"/>
        <w:tabs>
          <w:tab w:val="num" w:pos="993"/>
        </w:tabs>
        <w:ind w:left="567"/>
        <w:rPr>
          <w:sz w:val="22"/>
          <w:szCs w:val="22"/>
        </w:rPr>
      </w:pPr>
    </w:p>
    <w:p w14:paraId="1E1D63E5" w14:textId="77777777" w:rsidR="00CB3DBB" w:rsidRPr="00FE7EFB" w:rsidRDefault="00CB3DBB" w:rsidP="00FA5966">
      <w:pPr>
        <w:pStyle w:val="Akapitzlist"/>
        <w:numPr>
          <w:ilvl w:val="0"/>
          <w:numId w:val="59"/>
        </w:numPr>
        <w:suppressAutoHyphens w:val="0"/>
        <w:contextualSpacing/>
        <w:jc w:val="both"/>
        <w:rPr>
          <w:sz w:val="22"/>
          <w:szCs w:val="22"/>
        </w:rPr>
      </w:pPr>
      <w:r w:rsidRPr="00FE7EFB">
        <w:rPr>
          <w:sz w:val="22"/>
          <w:szCs w:val="22"/>
        </w:rPr>
        <w:t>Wykonawca nie podlega wykluczeniu z postępowania na podstawie art. 108 ust. 1 ustawy Pzp.</w:t>
      </w:r>
    </w:p>
    <w:p w14:paraId="688E18AA" w14:textId="218B06F1" w:rsidR="00CB3DBB" w:rsidRPr="00FE7EFB" w:rsidRDefault="00CB3DBB" w:rsidP="00FA5966">
      <w:pPr>
        <w:pStyle w:val="Akapitzlist"/>
        <w:numPr>
          <w:ilvl w:val="0"/>
          <w:numId w:val="59"/>
        </w:numPr>
        <w:suppressAutoHyphens w:val="0"/>
        <w:contextualSpacing/>
        <w:jc w:val="both"/>
        <w:rPr>
          <w:sz w:val="22"/>
          <w:szCs w:val="22"/>
        </w:rPr>
      </w:pPr>
      <w:r>
        <w:rPr>
          <w:sz w:val="22"/>
          <w:szCs w:val="22"/>
        </w:rPr>
        <w:t xml:space="preserve">W stosunku do Wykonawcy </w:t>
      </w:r>
      <w:r w:rsidRPr="00FE7EFB">
        <w:rPr>
          <w:sz w:val="22"/>
          <w:szCs w:val="22"/>
        </w:rPr>
        <w:t>nie zachodzą przesłanki wykluczenia z postępowania na podstawie art.  7 ust. 1 ustawy z dnia 13 kwietnia 2022 r.</w:t>
      </w:r>
      <w:r w:rsidRPr="00FE7EFB">
        <w:rPr>
          <w:i/>
          <w:iCs/>
          <w:sz w:val="22"/>
          <w:szCs w:val="22"/>
        </w:rPr>
        <w:t xml:space="preserve"> </w:t>
      </w:r>
      <w:r w:rsidRPr="00FE7EFB">
        <w:rPr>
          <w:iCs/>
          <w:color w:val="222222"/>
          <w:sz w:val="22"/>
          <w:szCs w:val="22"/>
        </w:rPr>
        <w:t>o szczególnych rozwiązaniach</w:t>
      </w:r>
      <w:r w:rsidR="00CF081B">
        <w:rPr>
          <w:iCs/>
          <w:color w:val="222222"/>
          <w:sz w:val="22"/>
          <w:szCs w:val="22"/>
        </w:rPr>
        <w:t xml:space="preserve"> </w:t>
      </w:r>
      <w:r w:rsidRPr="00FE7EFB">
        <w:rPr>
          <w:iCs/>
          <w:color w:val="222222"/>
          <w:sz w:val="22"/>
          <w:szCs w:val="22"/>
        </w:rPr>
        <w:t>w zakresie przeciwdziałania wspieraniu agresji na Ukrainę oraz służących ochronie bezpieczeństwa narodowego</w:t>
      </w:r>
      <w:r w:rsidRPr="00FE7EFB">
        <w:rPr>
          <w:i/>
          <w:iCs/>
          <w:color w:val="222222"/>
          <w:sz w:val="22"/>
          <w:szCs w:val="22"/>
        </w:rPr>
        <w:t xml:space="preserve"> </w:t>
      </w:r>
      <w:r w:rsidRPr="00FE7EFB">
        <w:rPr>
          <w:iCs/>
          <w:color w:val="222222"/>
          <w:sz w:val="22"/>
          <w:szCs w:val="22"/>
        </w:rPr>
        <w:t xml:space="preserve">(Dz. U. </w:t>
      </w:r>
      <w:r>
        <w:rPr>
          <w:iCs/>
          <w:color w:val="222222"/>
          <w:sz w:val="22"/>
          <w:szCs w:val="22"/>
        </w:rPr>
        <w:t>z 202</w:t>
      </w:r>
      <w:r w:rsidR="004F6380">
        <w:rPr>
          <w:iCs/>
          <w:color w:val="222222"/>
          <w:sz w:val="22"/>
          <w:szCs w:val="22"/>
        </w:rPr>
        <w:t>5</w:t>
      </w:r>
      <w:r>
        <w:rPr>
          <w:iCs/>
          <w:color w:val="222222"/>
          <w:sz w:val="22"/>
          <w:szCs w:val="22"/>
        </w:rPr>
        <w:t xml:space="preserve"> r., </w:t>
      </w:r>
      <w:r w:rsidRPr="00FE7EFB">
        <w:rPr>
          <w:iCs/>
          <w:color w:val="222222"/>
          <w:sz w:val="22"/>
          <w:szCs w:val="22"/>
        </w:rPr>
        <w:t xml:space="preserve">poz. </w:t>
      </w:r>
      <w:r>
        <w:rPr>
          <w:iCs/>
          <w:color w:val="222222"/>
          <w:sz w:val="22"/>
          <w:szCs w:val="22"/>
        </w:rPr>
        <w:t>5</w:t>
      </w:r>
      <w:r w:rsidR="004F6380">
        <w:rPr>
          <w:iCs/>
          <w:color w:val="222222"/>
          <w:sz w:val="22"/>
          <w:szCs w:val="22"/>
        </w:rPr>
        <w:t>14</w:t>
      </w:r>
      <w:r w:rsidRPr="00FE7EFB">
        <w:rPr>
          <w:iCs/>
          <w:color w:val="222222"/>
          <w:sz w:val="22"/>
          <w:szCs w:val="22"/>
        </w:rPr>
        <w:t>)</w:t>
      </w:r>
      <w:r w:rsidRPr="00FE7EFB">
        <w:rPr>
          <w:i/>
          <w:iCs/>
          <w:color w:val="222222"/>
          <w:sz w:val="22"/>
          <w:szCs w:val="22"/>
        </w:rPr>
        <w:t>.</w:t>
      </w:r>
      <w:r w:rsidRPr="00FE7EFB">
        <w:rPr>
          <w:color w:val="222222"/>
          <w:sz w:val="22"/>
          <w:szCs w:val="22"/>
        </w:rPr>
        <w:t xml:space="preserve"> </w:t>
      </w:r>
    </w:p>
    <w:p w14:paraId="2E550EBF" w14:textId="77777777" w:rsidR="00CB3DBB" w:rsidRDefault="00CB3DBB" w:rsidP="00CB3DBB">
      <w:pPr>
        <w:jc w:val="both"/>
        <w:rPr>
          <w:sz w:val="22"/>
          <w:szCs w:val="22"/>
        </w:rPr>
      </w:pPr>
    </w:p>
    <w:p w14:paraId="102378D3" w14:textId="77777777" w:rsidR="00CB3DBB" w:rsidRPr="00016180" w:rsidRDefault="00CB3DBB" w:rsidP="00CB3DBB">
      <w:pPr>
        <w:jc w:val="both"/>
        <w:rPr>
          <w:sz w:val="22"/>
          <w:szCs w:val="22"/>
        </w:rPr>
      </w:pPr>
    </w:p>
    <w:p w14:paraId="3BDEFC69" w14:textId="77777777" w:rsidR="00CB3DBB" w:rsidRDefault="00CB3DBB" w:rsidP="00CB3DBB">
      <w:pPr>
        <w:pStyle w:val="Tekstpodstawowy"/>
        <w:tabs>
          <w:tab w:val="num" w:pos="993"/>
        </w:tabs>
        <w:rPr>
          <w:i/>
          <w:iCs/>
          <w:sz w:val="22"/>
          <w:szCs w:val="22"/>
        </w:rPr>
      </w:pPr>
    </w:p>
    <w:p w14:paraId="7486261A" w14:textId="77777777" w:rsidR="00CB3DBB" w:rsidRDefault="00CB3DBB" w:rsidP="00CB3DBB">
      <w:pPr>
        <w:pStyle w:val="Tekstpodstawowy"/>
        <w:tabs>
          <w:tab w:val="num" w:pos="993"/>
        </w:tabs>
        <w:rPr>
          <w:i/>
          <w:iCs/>
          <w:sz w:val="22"/>
          <w:szCs w:val="22"/>
        </w:rPr>
      </w:pPr>
    </w:p>
    <w:p w14:paraId="5970AB1B" w14:textId="77777777" w:rsidR="00CB3DBB" w:rsidRDefault="00CB3DBB" w:rsidP="00CB3DBB">
      <w:pPr>
        <w:pStyle w:val="Tekstpodstawowy"/>
        <w:tabs>
          <w:tab w:val="num" w:pos="993"/>
        </w:tabs>
        <w:rPr>
          <w:i/>
          <w:iCs/>
          <w:sz w:val="22"/>
          <w:szCs w:val="22"/>
        </w:rPr>
      </w:pPr>
    </w:p>
    <w:p w14:paraId="526107CB" w14:textId="6A317C8A" w:rsidR="00CB3DBB" w:rsidRPr="004E3F20" w:rsidRDefault="00CB3DBB" w:rsidP="004E3F20">
      <w:pPr>
        <w:pStyle w:val="Tekstpodstawowy"/>
        <w:tabs>
          <w:tab w:val="num" w:pos="993"/>
        </w:tabs>
        <w:jc w:val="left"/>
        <w:rPr>
          <w:b w:val="0"/>
          <w:i/>
          <w:iCs/>
          <w:sz w:val="22"/>
          <w:szCs w:val="22"/>
        </w:rPr>
      </w:pPr>
      <w:r w:rsidRPr="004E3F20">
        <w:rPr>
          <w:b w:val="0"/>
          <w:i/>
          <w:iCs/>
          <w:sz w:val="22"/>
          <w:szCs w:val="22"/>
        </w:rPr>
        <w:t>Miejscowość .................................................. dnia ..........................................  roku.</w:t>
      </w:r>
    </w:p>
    <w:p w14:paraId="6F74E08B" w14:textId="77777777" w:rsidR="00CB3DBB" w:rsidRDefault="00CB3DBB" w:rsidP="00CB3DBB">
      <w:pPr>
        <w:pStyle w:val="Tekstpodstawowy"/>
        <w:tabs>
          <w:tab w:val="num" w:pos="993"/>
        </w:tabs>
        <w:ind w:left="567"/>
        <w:jc w:val="right"/>
        <w:rPr>
          <w:i/>
          <w:iCs/>
          <w:sz w:val="22"/>
          <w:szCs w:val="22"/>
        </w:rPr>
      </w:pPr>
    </w:p>
    <w:p w14:paraId="71D7209D" w14:textId="77777777" w:rsidR="00CB3DBB" w:rsidRDefault="00CB3DBB" w:rsidP="00CB3DBB">
      <w:pPr>
        <w:pStyle w:val="Tekstpodstawowy"/>
        <w:tabs>
          <w:tab w:val="num" w:pos="993"/>
        </w:tabs>
        <w:ind w:left="567"/>
        <w:jc w:val="right"/>
        <w:rPr>
          <w:i/>
          <w:iCs/>
          <w:sz w:val="22"/>
          <w:szCs w:val="22"/>
        </w:rPr>
      </w:pPr>
    </w:p>
    <w:p w14:paraId="650B2B6E" w14:textId="77777777" w:rsidR="00CB3DBB" w:rsidRDefault="00CB3DBB" w:rsidP="00CB3DBB">
      <w:pPr>
        <w:pStyle w:val="Tekstpodstawowy"/>
        <w:tabs>
          <w:tab w:val="num" w:pos="993"/>
        </w:tabs>
        <w:ind w:left="567"/>
        <w:jc w:val="right"/>
        <w:rPr>
          <w:i/>
          <w:iCs/>
          <w:sz w:val="22"/>
          <w:szCs w:val="22"/>
        </w:rPr>
      </w:pPr>
    </w:p>
    <w:p w14:paraId="788E19A9" w14:textId="77777777" w:rsidR="00CB3DBB" w:rsidRDefault="00CB3DBB" w:rsidP="00CB3DBB">
      <w:pPr>
        <w:pStyle w:val="Tekstpodstawowy"/>
        <w:tabs>
          <w:tab w:val="num" w:pos="993"/>
        </w:tabs>
        <w:jc w:val="left"/>
        <w:rPr>
          <w:i/>
          <w:iCs/>
          <w:sz w:val="22"/>
          <w:szCs w:val="22"/>
        </w:rPr>
      </w:pPr>
      <w:r>
        <w:rPr>
          <w:i/>
          <w:iCs/>
          <w:sz w:val="22"/>
          <w:szCs w:val="22"/>
        </w:rPr>
        <w:t>…………………………………………………………………………………………………………………..</w:t>
      </w:r>
    </w:p>
    <w:p w14:paraId="7E7B6E83" w14:textId="77777777" w:rsidR="00CB3DBB" w:rsidRPr="007459D9" w:rsidRDefault="00CB3DBB" w:rsidP="00CB3DBB">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604B9D2F" w14:textId="77777777" w:rsidR="00CB3DBB" w:rsidRDefault="00CB3DBB" w:rsidP="00CB3DBB">
      <w:pPr>
        <w:pBdr>
          <w:bottom w:val="single" w:sz="12" w:space="1" w:color="auto"/>
        </w:pBdr>
        <w:spacing w:line="276" w:lineRule="auto"/>
        <w:rPr>
          <w:rFonts w:ascii="Arial" w:hAnsi="Arial" w:cs="Arial"/>
          <w:i/>
          <w:sz w:val="18"/>
          <w:szCs w:val="18"/>
        </w:rPr>
      </w:pPr>
    </w:p>
    <w:p w14:paraId="4FDA0F2E" w14:textId="77777777" w:rsidR="004E3F20" w:rsidRDefault="004E3F20" w:rsidP="00CB3DBB">
      <w:pPr>
        <w:pBdr>
          <w:bottom w:val="single" w:sz="12" w:space="1" w:color="auto"/>
        </w:pBdr>
        <w:spacing w:line="276" w:lineRule="auto"/>
        <w:rPr>
          <w:rFonts w:ascii="Arial" w:hAnsi="Arial" w:cs="Arial"/>
          <w:i/>
          <w:sz w:val="18"/>
          <w:szCs w:val="18"/>
        </w:rPr>
      </w:pPr>
    </w:p>
    <w:p w14:paraId="7B854241" w14:textId="77777777" w:rsidR="00CB3DBB" w:rsidRDefault="00CB3DBB" w:rsidP="00CB3DBB">
      <w:pPr>
        <w:pBdr>
          <w:bottom w:val="single" w:sz="12" w:space="1" w:color="auto"/>
        </w:pBdr>
        <w:spacing w:line="276" w:lineRule="auto"/>
        <w:rPr>
          <w:rFonts w:ascii="Arial" w:hAnsi="Arial" w:cs="Arial"/>
          <w:i/>
          <w:sz w:val="18"/>
          <w:szCs w:val="18"/>
        </w:rPr>
      </w:pPr>
    </w:p>
    <w:p w14:paraId="424BC30E" w14:textId="77777777" w:rsidR="00CB3DBB" w:rsidRDefault="00CB3DBB" w:rsidP="00CB3DBB">
      <w:pPr>
        <w:spacing w:line="360" w:lineRule="auto"/>
        <w:ind w:left="-567" w:right="-567" w:firstLine="6"/>
      </w:pPr>
    </w:p>
    <w:p w14:paraId="6F86CB45" w14:textId="77777777" w:rsidR="00CB3DBB" w:rsidRDefault="00CB3DBB" w:rsidP="00CB3DBB">
      <w:pPr>
        <w:jc w:val="both"/>
        <w:rPr>
          <w:sz w:val="22"/>
          <w:szCs w:val="22"/>
        </w:rPr>
      </w:pPr>
      <w:r w:rsidRPr="003F2F88">
        <w:rPr>
          <w:sz w:val="36"/>
          <w:szCs w:val="36"/>
        </w:rPr>
        <w:t>**-</w:t>
      </w:r>
      <w:r w:rsidRPr="003F2F88">
        <w:rPr>
          <w:sz w:val="22"/>
          <w:szCs w:val="22"/>
        </w:rPr>
        <w:t xml:space="preserve">  W</w:t>
      </w:r>
      <w:r w:rsidRPr="00973289">
        <w:rPr>
          <w:sz w:val="22"/>
          <w:szCs w:val="22"/>
        </w:rPr>
        <w:t xml:space="preserve"> stosunku do Wykonawcy zachodzą przesłanki wykluczenia</w:t>
      </w:r>
      <w:r>
        <w:rPr>
          <w:sz w:val="22"/>
          <w:szCs w:val="22"/>
        </w:rPr>
        <w:t xml:space="preserve"> </w:t>
      </w:r>
      <w:r w:rsidRPr="00973289">
        <w:rPr>
          <w:sz w:val="22"/>
          <w:szCs w:val="22"/>
        </w:rPr>
        <w:t xml:space="preserve">z postępowania na podstawie art. …………. ustawy Pzp </w:t>
      </w:r>
      <w:r w:rsidRPr="00973289">
        <w:rPr>
          <w:i/>
          <w:sz w:val="22"/>
          <w:szCs w:val="22"/>
        </w:rPr>
        <w:t xml:space="preserve">(podać mającą zastosowanie podstawę wykluczenia spośród wymienionych w art. </w:t>
      </w:r>
      <w:r>
        <w:rPr>
          <w:i/>
          <w:sz w:val="22"/>
          <w:szCs w:val="22"/>
        </w:rPr>
        <w:t xml:space="preserve">108 ust. 1, pkt 1, 2, i 5  </w:t>
      </w:r>
      <w:r w:rsidRPr="00973289">
        <w:rPr>
          <w:i/>
          <w:sz w:val="22"/>
          <w:szCs w:val="22"/>
        </w:rPr>
        <w:t>ustawy Pzp).</w:t>
      </w:r>
      <w:r w:rsidRPr="00973289">
        <w:rPr>
          <w:sz w:val="22"/>
          <w:szCs w:val="22"/>
        </w:rPr>
        <w:t xml:space="preserve"> </w:t>
      </w:r>
    </w:p>
    <w:p w14:paraId="21311872" w14:textId="77777777" w:rsidR="00CB3DBB" w:rsidRPr="00973289" w:rsidRDefault="00CB3DBB" w:rsidP="00CB3DBB">
      <w:pPr>
        <w:jc w:val="both"/>
        <w:rPr>
          <w:sz w:val="22"/>
          <w:szCs w:val="22"/>
        </w:rPr>
      </w:pPr>
      <w:r w:rsidRPr="00973289">
        <w:rPr>
          <w:sz w:val="22"/>
          <w:szCs w:val="22"/>
        </w:rPr>
        <w:t xml:space="preserve">Jednocześnie oświadczam, że w związku z ww. okolicznością, na podstawie art. </w:t>
      </w:r>
      <w:r>
        <w:rPr>
          <w:sz w:val="22"/>
          <w:szCs w:val="22"/>
        </w:rPr>
        <w:t xml:space="preserve">110 </w:t>
      </w:r>
      <w:r w:rsidRPr="00973289">
        <w:rPr>
          <w:sz w:val="22"/>
          <w:szCs w:val="22"/>
        </w:rPr>
        <w:t xml:space="preserve">ust. </w:t>
      </w:r>
      <w:r>
        <w:rPr>
          <w:sz w:val="22"/>
          <w:szCs w:val="22"/>
        </w:rPr>
        <w:t>2</w:t>
      </w:r>
      <w:r w:rsidRPr="00973289">
        <w:rPr>
          <w:sz w:val="22"/>
          <w:szCs w:val="22"/>
        </w:rPr>
        <w:t xml:space="preserve"> ustawy Pzp </w:t>
      </w:r>
      <w:r>
        <w:rPr>
          <w:sz w:val="22"/>
          <w:szCs w:val="22"/>
        </w:rPr>
        <w:t xml:space="preserve">Wykonawca </w:t>
      </w:r>
      <w:r w:rsidRPr="00973289">
        <w:rPr>
          <w:sz w:val="22"/>
          <w:szCs w:val="22"/>
        </w:rPr>
        <w:t>podjął następujące środki naprawcze: .………………………………………</w:t>
      </w:r>
      <w:r>
        <w:rPr>
          <w:sz w:val="22"/>
          <w:szCs w:val="22"/>
        </w:rPr>
        <w:t>...................</w:t>
      </w:r>
    </w:p>
    <w:p w14:paraId="738382FC" w14:textId="77777777" w:rsidR="00CB3DBB" w:rsidRDefault="00CB3DBB" w:rsidP="00CB3DBB">
      <w:pPr>
        <w:jc w:val="both"/>
        <w:rPr>
          <w:sz w:val="22"/>
          <w:szCs w:val="22"/>
        </w:rPr>
      </w:pPr>
      <w:r w:rsidRPr="00973289">
        <w:rPr>
          <w:sz w:val="22"/>
          <w:szCs w:val="22"/>
        </w:rPr>
        <w:t>…………………………………………………………………………...………………</w:t>
      </w:r>
      <w:r>
        <w:rPr>
          <w:sz w:val="22"/>
          <w:szCs w:val="22"/>
        </w:rPr>
        <w:t>...................</w:t>
      </w:r>
    </w:p>
    <w:p w14:paraId="1744F8E2" w14:textId="77777777" w:rsidR="00CB3DBB" w:rsidRPr="00973289" w:rsidRDefault="00CB3DBB" w:rsidP="00CB3DBB">
      <w:pPr>
        <w:jc w:val="both"/>
        <w:rPr>
          <w:sz w:val="22"/>
          <w:szCs w:val="22"/>
        </w:rPr>
      </w:pPr>
    </w:p>
    <w:p w14:paraId="4C0CA8FA" w14:textId="3E806830" w:rsidR="00CB3DBB" w:rsidRPr="004E3F20" w:rsidRDefault="00CB3DBB" w:rsidP="004E3F20">
      <w:pPr>
        <w:pStyle w:val="Tekstpodstawowy"/>
        <w:tabs>
          <w:tab w:val="num" w:pos="993"/>
        </w:tabs>
        <w:jc w:val="left"/>
        <w:rPr>
          <w:b w:val="0"/>
          <w:i/>
          <w:iCs/>
          <w:sz w:val="22"/>
          <w:szCs w:val="22"/>
        </w:rPr>
      </w:pPr>
      <w:r w:rsidRPr="004E3F20">
        <w:rPr>
          <w:b w:val="0"/>
          <w:i/>
          <w:iCs/>
          <w:sz w:val="22"/>
          <w:szCs w:val="22"/>
        </w:rPr>
        <w:t>Miejscowość .................................................. dnia ..........................................  roku.</w:t>
      </w:r>
    </w:p>
    <w:p w14:paraId="1CBB6579" w14:textId="77777777" w:rsidR="00CB3DBB" w:rsidRDefault="00CB3DBB" w:rsidP="00CB3DBB">
      <w:pPr>
        <w:pStyle w:val="Tekstpodstawowy"/>
        <w:tabs>
          <w:tab w:val="num" w:pos="993"/>
        </w:tabs>
        <w:ind w:left="567"/>
        <w:rPr>
          <w:i/>
          <w:iCs/>
          <w:sz w:val="22"/>
          <w:szCs w:val="22"/>
        </w:rPr>
      </w:pPr>
    </w:p>
    <w:p w14:paraId="5C30A6F3" w14:textId="77777777" w:rsidR="004E3F20" w:rsidRDefault="004E3F20" w:rsidP="00CB3DBB">
      <w:pPr>
        <w:pStyle w:val="Tekstpodstawowy"/>
        <w:tabs>
          <w:tab w:val="num" w:pos="993"/>
        </w:tabs>
        <w:ind w:left="567"/>
        <w:rPr>
          <w:i/>
          <w:iCs/>
          <w:sz w:val="22"/>
          <w:szCs w:val="22"/>
        </w:rPr>
      </w:pPr>
    </w:p>
    <w:p w14:paraId="5181A9DE" w14:textId="77777777" w:rsidR="004E3F20" w:rsidRDefault="004E3F20" w:rsidP="00CB3DBB">
      <w:pPr>
        <w:pStyle w:val="Tekstpodstawowy"/>
        <w:tabs>
          <w:tab w:val="num" w:pos="993"/>
        </w:tabs>
        <w:ind w:left="567"/>
        <w:rPr>
          <w:i/>
          <w:iCs/>
          <w:sz w:val="22"/>
          <w:szCs w:val="22"/>
        </w:rPr>
      </w:pPr>
    </w:p>
    <w:p w14:paraId="765E9192" w14:textId="77777777" w:rsidR="00CF081B" w:rsidRDefault="00CF081B" w:rsidP="00CB3DBB">
      <w:pPr>
        <w:pStyle w:val="Tekstpodstawowy"/>
        <w:tabs>
          <w:tab w:val="num" w:pos="993"/>
        </w:tabs>
        <w:ind w:left="567"/>
        <w:rPr>
          <w:i/>
          <w:iCs/>
          <w:sz w:val="22"/>
          <w:szCs w:val="22"/>
        </w:rPr>
      </w:pPr>
    </w:p>
    <w:p w14:paraId="25038BC5" w14:textId="77777777" w:rsidR="00CB3DBB" w:rsidRDefault="00CB3DBB" w:rsidP="00CB3DBB">
      <w:pPr>
        <w:pStyle w:val="Tekstpodstawowy"/>
        <w:tabs>
          <w:tab w:val="num" w:pos="993"/>
        </w:tabs>
        <w:jc w:val="left"/>
        <w:rPr>
          <w:i/>
          <w:iCs/>
          <w:sz w:val="22"/>
          <w:szCs w:val="22"/>
        </w:rPr>
      </w:pPr>
      <w:r>
        <w:rPr>
          <w:i/>
          <w:iCs/>
          <w:sz w:val="22"/>
          <w:szCs w:val="22"/>
        </w:rPr>
        <w:t>…………………………………………………………………………………………………………………..</w:t>
      </w:r>
    </w:p>
    <w:p w14:paraId="1415D69E" w14:textId="77777777" w:rsidR="00CB3DBB" w:rsidRPr="007459D9" w:rsidRDefault="00CB3DBB" w:rsidP="004E3F20">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24D71AE8" w14:textId="77777777" w:rsidR="00CB3DBB" w:rsidRPr="00973289" w:rsidRDefault="00CB3DBB" w:rsidP="00CB3DBB">
      <w:pPr>
        <w:pStyle w:val="Tekstpodstawowy"/>
        <w:tabs>
          <w:tab w:val="num" w:pos="993"/>
        </w:tabs>
        <w:ind w:left="567"/>
        <w:rPr>
          <w:i/>
          <w:iCs/>
          <w:sz w:val="22"/>
          <w:szCs w:val="22"/>
        </w:rPr>
      </w:pPr>
    </w:p>
    <w:p w14:paraId="6B2FEFE6" w14:textId="77777777" w:rsidR="00CB3DBB" w:rsidRPr="00973289" w:rsidRDefault="00CB3DBB" w:rsidP="00CB3DBB">
      <w:pPr>
        <w:pStyle w:val="Tekstpodstawowy"/>
        <w:tabs>
          <w:tab w:val="num" w:pos="993"/>
        </w:tabs>
        <w:ind w:left="-142"/>
        <w:jc w:val="left"/>
        <w:rPr>
          <w:i/>
          <w:iCs/>
          <w:sz w:val="22"/>
          <w:szCs w:val="22"/>
          <w:u w:val="single"/>
        </w:rPr>
      </w:pPr>
      <w:r w:rsidRPr="00F12722">
        <w:rPr>
          <w:sz w:val="36"/>
          <w:szCs w:val="36"/>
          <w:u w:val="single"/>
        </w:rPr>
        <w:t>*</w:t>
      </w:r>
      <w:r>
        <w:rPr>
          <w:sz w:val="36"/>
          <w:szCs w:val="36"/>
          <w:u w:val="single"/>
        </w:rPr>
        <w:t>*</w:t>
      </w:r>
      <w:r w:rsidRPr="00F12722">
        <w:rPr>
          <w:sz w:val="36"/>
          <w:szCs w:val="36"/>
          <w:u w:val="single"/>
        </w:rPr>
        <w:t xml:space="preserve">- </w:t>
      </w:r>
      <w:r w:rsidRPr="00973289">
        <w:rPr>
          <w:sz w:val="22"/>
          <w:szCs w:val="22"/>
          <w:u w:val="single"/>
        </w:rPr>
        <w:t>Wypełnić jeżeli dotyczy</w:t>
      </w:r>
    </w:p>
    <w:p w14:paraId="29133E8C" w14:textId="77777777" w:rsidR="00CB3DBB" w:rsidRDefault="00CB3DBB" w:rsidP="00CB3DBB">
      <w:pPr>
        <w:pStyle w:val="Tekstpodstawowy"/>
        <w:tabs>
          <w:tab w:val="num" w:pos="993"/>
        </w:tabs>
        <w:ind w:left="567"/>
        <w:jc w:val="right"/>
        <w:rPr>
          <w:i/>
          <w:iCs/>
          <w:sz w:val="22"/>
          <w:szCs w:val="22"/>
        </w:rPr>
      </w:pPr>
    </w:p>
    <w:p w14:paraId="62533B3A" w14:textId="77777777" w:rsidR="00CB3DBB" w:rsidRDefault="00CB3DBB" w:rsidP="00CB3DBB">
      <w:pPr>
        <w:pStyle w:val="Tekstpodstawowy"/>
        <w:tabs>
          <w:tab w:val="num" w:pos="993"/>
        </w:tabs>
        <w:ind w:left="567"/>
        <w:jc w:val="right"/>
        <w:rPr>
          <w:i/>
          <w:iCs/>
          <w:sz w:val="22"/>
          <w:szCs w:val="22"/>
        </w:rPr>
      </w:pPr>
    </w:p>
    <w:p w14:paraId="2E140D04" w14:textId="77777777" w:rsidR="00CB3DBB" w:rsidRDefault="00CB3DBB" w:rsidP="00CB3DBB">
      <w:pPr>
        <w:pStyle w:val="Tekstpodstawowy"/>
        <w:tabs>
          <w:tab w:val="num" w:pos="993"/>
        </w:tabs>
        <w:ind w:left="567"/>
        <w:jc w:val="right"/>
        <w:rPr>
          <w:i/>
          <w:iCs/>
          <w:sz w:val="22"/>
          <w:szCs w:val="22"/>
        </w:rPr>
      </w:pPr>
    </w:p>
    <w:p w14:paraId="52443056" w14:textId="77777777" w:rsidR="00CB3DBB" w:rsidRDefault="00CB3DBB" w:rsidP="00CB3DBB">
      <w:pPr>
        <w:pStyle w:val="Tekstpodstawowy"/>
        <w:tabs>
          <w:tab w:val="num" w:pos="993"/>
        </w:tabs>
        <w:ind w:left="567"/>
        <w:jc w:val="right"/>
        <w:rPr>
          <w:i/>
          <w:iCs/>
          <w:sz w:val="22"/>
          <w:szCs w:val="22"/>
        </w:rPr>
      </w:pPr>
    </w:p>
    <w:p w14:paraId="1CFF43F0" w14:textId="77777777" w:rsidR="00CB3DBB" w:rsidRDefault="00CB3DBB" w:rsidP="00CB3DBB">
      <w:pPr>
        <w:pStyle w:val="Tekstpodstawowy"/>
        <w:tabs>
          <w:tab w:val="num" w:pos="993"/>
        </w:tabs>
        <w:ind w:left="567"/>
        <w:jc w:val="right"/>
        <w:rPr>
          <w:i/>
          <w:iCs/>
          <w:sz w:val="22"/>
          <w:szCs w:val="22"/>
        </w:rPr>
      </w:pPr>
    </w:p>
    <w:p w14:paraId="07DE08DC" w14:textId="77777777" w:rsidR="00CB3DBB" w:rsidRDefault="00CB3DBB" w:rsidP="00CB3DBB">
      <w:pPr>
        <w:pStyle w:val="Tekstpodstawowy"/>
        <w:tabs>
          <w:tab w:val="num" w:pos="993"/>
        </w:tabs>
        <w:ind w:left="567"/>
        <w:jc w:val="right"/>
        <w:rPr>
          <w:i/>
          <w:iCs/>
          <w:sz w:val="22"/>
          <w:szCs w:val="22"/>
        </w:rPr>
      </w:pPr>
    </w:p>
    <w:p w14:paraId="6C069C03" w14:textId="77777777" w:rsidR="00CB3DBB" w:rsidRDefault="00CB3DBB" w:rsidP="00CB3DBB">
      <w:pPr>
        <w:pStyle w:val="Tekstpodstawowy"/>
        <w:tabs>
          <w:tab w:val="num" w:pos="993"/>
        </w:tabs>
        <w:ind w:left="567"/>
        <w:jc w:val="right"/>
        <w:rPr>
          <w:i/>
          <w:iCs/>
          <w:sz w:val="22"/>
          <w:szCs w:val="22"/>
        </w:rPr>
      </w:pPr>
    </w:p>
    <w:p w14:paraId="549C12DA" w14:textId="77777777" w:rsidR="00CB3DBB" w:rsidRDefault="00CB3DBB" w:rsidP="00CB3DBB">
      <w:pPr>
        <w:pStyle w:val="Tekstpodstawowy"/>
        <w:tabs>
          <w:tab w:val="num" w:pos="993"/>
        </w:tabs>
        <w:ind w:left="567"/>
        <w:jc w:val="right"/>
        <w:rPr>
          <w:i/>
          <w:iCs/>
          <w:sz w:val="22"/>
          <w:szCs w:val="22"/>
        </w:rPr>
      </w:pPr>
    </w:p>
    <w:p w14:paraId="028C2777" w14:textId="77777777" w:rsidR="00CB3DBB" w:rsidRDefault="00CB3DBB" w:rsidP="00CB3DBB">
      <w:pPr>
        <w:pStyle w:val="Tekstpodstawowy"/>
        <w:tabs>
          <w:tab w:val="num" w:pos="993"/>
        </w:tabs>
        <w:ind w:left="567"/>
        <w:jc w:val="right"/>
        <w:rPr>
          <w:i/>
          <w:iCs/>
          <w:sz w:val="22"/>
          <w:szCs w:val="22"/>
        </w:rPr>
      </w:pPr>
    </w:p>
    <w:p w14:paraId="55D2B3C8" w14:textId="77777777" w:rsidR="00CB3DBB" w:rsidRDefault="00CB3DBB" w:rsidP="00CB3DBB">
      <w:pPr>
        <w:pStyle w:val="Tekstpodstawowy"/>
        <w:tabs>
          <w:tab w:val="num" w:pos="993"/>
        </w:tabs>
        <w:ind w:left="567"/>
        <w:jc w:val="right"/>
        <w:rPr>
          <w:i/>
          <w:iCs/>
          <w:sz w:val="22"/>
          <w:szCs w:val="22"/>
        </w:rPr>
      </w:pPr>
    </w:p>
    <w:p w14:paraId="0F47D84D" w14:textId="77777777" w:rsidR="00CB3DBB" w:rsidRDefault="00CB3DBB" w:rsidP="00CB3DBB">
      <w:pPr>
        <w:pStyle w:val="Tekstpodstawowy"/>
        <w:tabs>
          <w:tab w:val="num" w:pos="993"/>
        </w:tabs>
        <w:ind w:left="567"/>
        <w:jc w:val="right"/>
        <w:rPr>
          <w:i/>
          <w:iCs/>
          <w:sz w:val="22"/>
          <w:szCs w:val="22"/>
        </w:rPr>
      </w:pPr>
    </w:p>
    <w:p w14:paraId="5241C7E1" w14:textId="77777777" w:rsidR="00CB3DBB" w:rsidRDefault="00CB3DBB" w:rsidP="00CB3DBB">
      <w:pPr>
        <w:pStyle w:val="Tekstpodstawowy"/>
        <w:tabs>
          <w:tab w:val="num" w:pos="993"/>
        </w:tabs>
        <w:ind w:left="567"/>
        <w:jc w:val="right"/>
        <w:rPr>
          <w:i/>
          <w:iCs/>
          <w:sz w:val="22"/>
          <w:szCs w:val="22"/>
        </w:rPr>
      </w:pPr>
    </w:p>
    <w:p w14:paraId="409DEEA3" w14:textId="77777777" w:rsidR="00CB3DBB" w:rsidRDefault="00CB3DBB" w:rsidP="00CB3DBB">
      <w:pPr>
        <w:pStyle w:val="Tekstpodstawowy"/>
        <w:tabs>
          <w:tab w:val="num" w:pos="993"/>
        </w:tabs>
        <w:ind w:left="567"/>
        <w:jc w:val="right"/>
        <w:rPr>
          <w:i/>
          <w:iCs/>
          <w:sz w:val="22"/>
          <w:szCs w:val="22"/>
        </w:rPr>
      </w:pPr>
    </w:p>
    <w:p w14:paraId="05D8AC46" w14:textId="77777777" w:rsidR="00CB3DBB" w:rsidRDefault="00CB3DBB" w:rsidP="00CB3DBB">
      <w:pPr>
        <w:pStyle w:val="Tekstpodstawowy"/>
        <w:tabs>
          <w:tab w:val="num" w:pos="993"/>
        </w:tabs>
        <w:ind w:left="567"/>
        <w:jc w:val="right"/>
        <w:rPr>
          <w:i/>
          <w:iCs/>
          <w:sz w:val="22"/>
          <w:szCs w:val="22"/>
        </w:rPr>
      </w:pPr>
    </w:p>
    <w:p w14:paraId="6455B0BA" w14:textId="77777777" w:rsidR="00CB3DBB" w:rsidRDefault="00CB3DBB" w:rsidP="00CB3DBB">
      <w:pPr>
        <w:pStyle w:val="Tekstpodstawowy"/>
        <w:tabs>
          <w:tab w:val="num" w:pos="993"/>
        </w:tabs>
        <w:ind w:left="567"/>
        <w:jc w:val="right"/>
        <w:rPr>
          <w:i/>
          <w:iCs/>
          <w:sz w:val="22"/>
          <w:szCs w:val="22"/>
        </w:rPr>
      </w:pPr>
    </w:p>
    <w:p w14:paraId="4669AB5B" w14:textId="77777777" w:rsidR="00CB3DBB" w:rsidRDefault="00CB3DBB" w:rsidP="00CB3DBB">
      <w:pPr>
        <w:pStyle w:val="Tekstpodstawowy"/>
        <w:tabs>
          <w:tab w:val="num" w:pos="993"/>
        </w:tabs>
        <w:ind w:left="567"/>
        <w:jc w:val="right"/>
        <w:rPr>
          <w:i/>
          <w:iCs/>
          <w:sz w:val="22"/>
          <w:szCs w:val="22"/>
        </w:rPr>
      </w:pPr>
    </w:p>
    <w:p w14:paraId="5EDFAF74" w14:textId="77777777" w:rsidR="00CB3DBB" w:rsidRDefault="00CB3DBB" w:rsidP="00CB3DBB">
      <w:pPr>
        <w:pStyle w:val="Tekstpodstawowy"/>
        <w:tabs>
          <w:tab w:val="num" w:pos="993"/>
        </w:tabs>
        <w:ind w:left="567"/>
        <w:jc w:val="right"/>
        <w:rPr>
          <w:i/>
          <w:iCs/>
          <w:sz w:val="22"/>
          <w:szCs w:val="22"/>
        </w:rPr>
      </w:pPr>
    </w:p>
    <w:p w14:paraId="465AD679" w14:textId="77777777" w:rsidR="00CB3DBB" w:rsidRDefault="00CB3DBB" w:rsidP="00CB3DBB">
      <w:pPr>
        <w:pStyle w:val="Tekstpodstawowy"/>
        <w:tabs>
          <w:tab w:val="num" w:pos="993"/>
        </w:tabs>
        <w:ind w:left="567"/>
        <w:jc w:val="right"/>
        <w:rPr>
          <w:i/>
          <w:iCs/>
          <w:sz w:val="22"/>
          <w:szCs w:val="22"/>
        </w:rPr>
      </w:pPr>
    </w:p>
    <w:p w14:paraId="25E2B7ED" w14:textId="77777777" w:rsidR="00CB3DBB" w:rsidRDefault="00CB3DBB" w:rsidP="00CB3DBB">
      <w:pPr>
        <w:pStyle w:val="Tekstpodstawowy"/>
        <w:tabs>
          <w:tab w:val="num" w:pos="993"/>
        </w:tabs>
        <w:ind w:left="567"/>
        <w:jc w:val="right"/>
        <w:rPr>
          <w:i/>
          <w:iCs/>
          <w:sz w:val="22"/>
          <w:szCs w:val="22"/>
        </w:rPr>
      </w:pPr>
    </w:p>
    <w:p w14:paraId="05B6BC05" w14:textId="77777777" w:rsidR="00CB3DBB" w:rsidRDefault="00CB3DBB" w:rsidP="00CB3DBB">
      <w:pPr>
        <w:pStyle w:val="Tekstpodstawowy"/>
        <w:tabs>
          <w:tab w:val="num" w:pos="993"/>
        </w:tabs>
        <w:ind w:left="567"/>
        <w:jc w:val="right"/>
        <w:rPr>
          <w:i/>
          <w:iCs/>
          <w:sz w:val="22"/>
          <w:szCs w:val="22"/>
        </w:rPr>
      </w:pPr>
    </w:p>
    <w:p w14:paraId="4E57B2C7" w14:textId="77777777" w:rsidR="00CB3DBB" w:rsidRDefault="00CB3DBB" w:rsidP="00CB3DBB">
      <w:pPr>
        <w:pStyle w:val="Tekstpodstawowy"/>
        <w:tabs>
          <w:tab w:val="num" w:pos="993"/>
        </w:tabs>
        <w:ind w:left="567"/>
        <w:jc w:val="right"/>
        <w:rPr>
          <w:i/>
          <w:iCs/>
          <w:sz w:val="22"/>
          <w:szCs w:val="22"/>
        </w:rPr>
      </w:pPr>
    </w:p>
    <w:p w14:paraId="15726785" w14:textId="77777777" w:rsidR="00CB3DBB" w:rsidRDefault="00CB3DBB" w:rsidP="00CB3DBB">
      <w:pPr>
        <w:pStyle w:val="Tekstpodstawowy"/>
        <w:tabs>
          <w:tab w:val="num" w:pos="993"/>
        </w:tabs>
        <w:ind w:left="567"/>
        <w:jc w:val="right"/>
        <w:rPr>
          <w:i/>
          <w:iCs/>
          <w:sz w:val="22"/>
          <w:szCs w:val="22"/>
        </w:rPr>
      </w:pPr>
    </w:p>
    <w:p w14:paraId="60FA0A05" w14:textId="77777777" w:rsidR="00CB3DBB" w:rsidRDefault="00CB3DBB" w:rsidP="00CB3DBB">
      <w:pPr>
        <w:pStyle w:val="Tekstpodstawowy"/>
        <w:tabs>
          <w:tab w:val="num" w:pos="993"/>
        </w:tabs>
        <w:ind w:left="567"/>
        <w:jc w:val="right"/>
        <w:rPr>
          <w:i/>
          <w:iCs/>
          <w:sz w:val="22"/>
          <w:szCs w:val="22"/>
        </w:rPr>
      </w:pPr>
    </w:p>
    <w:p w14:paraId="735F3E33" w14:textId="77777777" w:rsidR="00CB3DBB" w:rsidRDefault="00CB3DBB" w:rsidP="00CB3DBB">
      <w:pPr>
        <w:pStyle w:val="Tekstpodstawowy"/>
        <w:tabs>
          <w:tab w:val="num" w:pos="993"/>
        </w:tabs>
        <w:ind w:left="567"/>
        <w:jc w:val="right"/>
        <w:rPr>
          <w:i/>
          <w:iCs/>
          <w:sz w:val="22"/>
          <w:szCs w:val="22"/>
        </w:rPr>
      </w:pPr>
    </w:p>
    <w:p w14:paraId="27E2294F" w14:textId="77777777" w:rsidR="00CB3DBB" w:rsidRDefault="00CB3DBB" w:rsidP="00CB3DBB">
      <w:pPr>
        <w:pStyle w:val="Tekstpodstawowy"/>
        <w:tabs>
          <w:tab w:val="num" w:pos="993"/>
        </w:tabs>
        <w:ind w:left="567"/>
        <w:jc w:val="right"/>
        <w:rPr>
          <w:i/>
          <w:iCs/>
          <w:sz w:val="22"/>
          <w:szCs w:val="22"/>
        </w:rPr>
      </w:pPr>
    </w:p>
    <w:p w14:paraId="2A577C10" w14:textId="77777777" w:rsidR="00CB3DBB" w:rsidRDefault="00CB3DBB" w:rsidP="00CB3DBB">
      <w:pPr>
        <w:pStyle w:val="Tekstpodstawowy"/>
        <w:tabs>
          <w:tab w:val="num" w:pos="993"/>
        </w:tabs>
        <w:ind w:left="567"/>
        <w:jc w:val="right"/>
        <w:rPr>
          <w:i/>
          <w:iCs/>
          <w:sz w:val="22"/>
          <w:szCs w:val="22"/>
        </w:rPr>
      </w:pPr>
    </w:p>
    <w:p w14:paraId="793F4CC6" w14:textId="77777777" w:rsidR="00CB3DBB" w:rsidRDefault="00CB3DBB" w:rsidP="00CB3DBB">
      <w:pPr>
        <w:pStyle w:val="Tekstpodstawowy"/>
        <w:tabs>
          <w:tab w:val="num" w:pos="993"/>
        </w:tabs>
        <w:ind w:left="567"/>
        <w:jc w:val="right"/>
        <w:rPr>
          <w:i/>
          <w:iCs/>
          <w:sz w:val="22"/>
          <w:szCs w:val="22"/>
        </w:rPr>
      </w:pPr>
    </w:p>
    <w:p w14:paraId="0C713567" w14:textId="77777777" w:rsidR="00CB3DBB" w:rsidRDefault="00CB3DBB" w:rsidP="00CB3DBB">
      <w:pPr>
        <w:pStyle w:val="Tekstpodstawowy"/>
        <w:tabs>
          <w:tab w:val="num" w:pos="993"/>
        </w:tabs>
        <w:ind w:left="567"/>
        <w:jc w:val="right"/>
        <w:rPr>
          <w:i/>
          <w:iCs/>
          <w:sz w:val="22"/>
          <w:szCs w:val="22"/>
        </w:rPr>
      </w:pPr>
    </w:p>
    <w:p w14:paraId="6E1A726D" w14:textId="77777777" w:rsidR="00CB3DBB" w:rsidRDefault="00CB3DBB" w:rsidP="00CB3DBB">
      <w:pPr>
        <w:pStyle w:val="Tekstpodstawowy"/>
        <w:tabs>
          <w:tab w:val="num" w:pos="993"/>
        </w:tabs>
        <w:ind w:left="567"/>
        <w:jc w:val="right"/>
        <w:rPr>
          <w:i/>
          <w:iCs/>
          <w:sz w:val="22"/>
          <w:szCs w:val="22"/>
        </w:rPr>
      </w:pPr>
    </w:p>
    <w:p w14:paraId="07A4C0C7" w14:textId="77777777" w:rsidR="00CB3DBB" w:rsidRDefault="00CB3DBB" w:rsidP="00CB3DBB">
      <w:pPr>
        <w:pStyle w:val="Tekstpodstawowy"/>
        <w:tabs>
          <w:tab w:val="num" w:pos="993"/>
        </w:tabs>
        <w:ind w:left="567"/>
        <w:jc w:val="right"/>
        <w:rPr>
          <w:i/>
          <w:iCs/>
          <w:sz w:val="22"/>
          <w:szCs w:val="22"/>
        </w:rPr>
      </w:pPr>
    </w:p>
    <w:p w14:paraId="56844B76" w14:textId="77777777" w:rsidR="00CF081B" w:rsidRDefault="00CF081B">
      <w:pPr>
        <w:rPr>
          <w:b/>
          <w:bCs/>
          <w:iCs/>
          <w:color w:val="FF0000"/>
          <w:highlight w:val="yellow"/>
        </w:rPr>
      </w:pPr>
      <w:r>
        <w:rPr>
          <w:iCs/>
          <w:color w:val="FF0000"/>
          <w:highlight w:val="yellow"/>
        </w:rPr>
        <w:br w:type="page"/>
      </w:r>
    </w:p>
    <w:p w14:paraId="2C4FDE69" w14:textId="77777777" w:rsidR="00CB3DBB" w:rsidRPr="0067011C" w:rsidRDefault="00CB3DBB" w:rsidP="004E3F20">
      <w:pPr>
        <w:pStyle w:val="Tekstpodstawowy"/>
        <w:tabs>
          <w:tab w:val="num" w:pos="993"/>
        </w:tabs>
        <w:ind w:left="567"/>
        <w:jc w:val="left"/>
        <w:rPr>
          <w:b w:val="0"/>
          <w:iCs/>
          <w:color w:val="FF0000"/>
        </w:rPr>
      </w:pPr>
      <w:r w:rsidRPr="00A951EE">
        <w:rPr>
          <w:iCs/>
          <w:color w:val="FF0000"/>
          <w:highlight w:val="yellow"/>
        </w:rPr>
        <w:lastRenderedPageBreak/>
        <w:t>UWAGA: poniższe wypełnić tylko wtedy, gdy Wykonawca będzie polegał na zasobach podmiotów udostępniających zasoby przy wykonaniu zamówienia na zasadach określonych w art. 118 Pzp</w:t>
      </w:r>
    </w:p>
    <w:p w14:paraId="0F14353E" w14:textId="77777777" w:rsidR="00CB3DBB" w:rsidRPr="00BF6E05" w:rsidRDefault="00CB3DBB" w:rsidP="00CB3DBB">
      <w:pPr>
        <w:pStyle w:val="Tekstpodstawowy"/>
        <w:tabs>
          <w:tab w:val="num" w:pos="993"/>
        </w:tabs>
        <w:ind w:left="567"/>
        <w:rPr>
          <w:iCs/>
        </w:rPr>
      </w:pPr>
    </w:p>
    <w:p w14:paraId="154B4FDC" w14:textId="77777777" w:rsidR="00CB3DBB" w:rsidRPr="00A852AF" w:rsidRDefault="00CB3DBB" w:rsidP="00FA5966">
      <w:pPr>
        <w:pStyle w:val="Tekstpodstawowy"/>
        <w:numPr>
          <w:ilvl w:val="0"/>
          <w:numId w:val="61"/>
        </w:numPr>
        <w:suppressAutoHyphens w:val="0"/>
        <w:ind w:left="567"/>
        <w:rPr>
          <w:b w:val="0"/>
          <w:iCs/>
          <w:sz w:val="28"/>
          <w:szCs w:val="28"/>
          <w:u w:val="single"/>
        </w:rPr>
      </w:pPr>
      <w:r w:rsidRPr="00A852AF">
        <w:rPr>
          <w:iCs/>
          <w:sz w:val="28"/>
          <w:szCs w:val="28"/>
          <w:u w:val="single"/>
        </w:rPr>
        <w:t>INFORMACJA W ZWIĄZKU Z POLEGANIEM NA ZASOBACH  PODMIOTÓW</w:t>
      </w:r>
      <w:r>
        <w:rPr>
          <w:iCs/>
          <w:sz w:val="28"/>
          <w:szCs w:val="28"/>
          <w:u w:val="single"/>
        </w:rPr>
        <w:t xml:space="preserve"> UDOSTĘPNIAJACYCH ZASOBY</w:t>
      </w:r>
      <w:r w:rsidRPr="00A852AF">
        <w:rPr>
          <w:iCs/>
          <w:sz w:val="28"/>
          <w:szCs w:val="28"/>
          <w:u w:val="single"/>
        </w:rPr>
        <w:t>:</w:t>
      </w:r>
    </w:p>
    <w:p w14:paraId="05437794" w14:textId="313B6C7A" w:rsidR="00CB3DBB" w:rsidRPr="00062F2E" w:rsidRDefault="00CB3DBB" w:rsidP="00CB3DBB">
      <w:pPr>
        <w:spacing w:line="276" w:lineRule="auto"/>
        <w:ind w:left="-142"/>
        <w:jc w:val="both"/>
        <w:rPr>
          <w:iCs/>
          <w:sz w:val="22"/>
          <w:szCs w:val="22"/>
        </w:rPr>
      </w:pPr>
      <w:r w:rsidRPr="00062F2E">
        <w:rPr>
          <w:iCs/>
          <w:sz w:val="22"/>
          <w:szCs w:val="22"/>
        </w:rPr>
        <w:t>Oświadczam/y, że w celu wykazania spełniania warunków udziału w postępowaniu</w:t>
      </w:r>
      <w:r w:rsidRPr="00062F2E">
        <w:rPr>
          <w:sz w:val="22"/>
          <w:szCs w:val="22"/>
        </w:rPr>
        <w:t xml:space="preserve"> </w:t>
      </w:r>
      <w:r>
        <w:rPr>
          <w:sz w:val="22"/>
          <w:szCs w:val="22"/>
        </w:rPr>
        <w:t xml:space="preserve">o </w:t>
      </w:r>
      <w:r w:rsidRPr="00AE72AC">
        <w:rPr>
          <w:iCs/>
          <w:sz w:val="22"/>
          <w:szCs w:val="22"/>
        </w:rPr>
        <w:t xml:space="preserve">udzielenie zamówienia publicznego </w:t>
      </w:r>
      <w:r w:rsidRPr="00BA3C30">
        <w:rPr>
          <w:sz w:val="22"/>
          <w:szCs w:val="22"/>
        </w:rPr>
        <w:t xml:space="preserve">na </w:t>
      </w:r>
      <w:r w:rsidR="004E3F20" w:rsidRPr="00CB3DBB">
        <w:rPr>
          <w:b/>
          <w:bCs/>
          <w:sz w:val="22"/>
          <w:szCs w:val="22"/>
        </w:rPr>
        <w:t>usługi ochrony osób i mienia, monitoring wraz z konserwacją systemów antywłamaniowych i przeciwpożarowych w obiektach OR KRUS w Warszawie i podległych PT</w:t>
      </w:r>
      <w:r w:rsidR="004E3F20" w:rsidRPr="00CB3DBB">
        <w:rPr>
          <w:b/>
          <w:sz w:val="22"/>
          <w:szCs w:val="22"/>
          <w:lang w:eastAsia="ar-SA"/>
        </w:rPr>
        <w:t xml:space="preserve">, </w:t>
      </w:r>
      <w:r w:rsidR="004E3F20" w:rsidRPr="00CB3DBB">
        <w:rPr>
          <w:b/>
          <w:sz w:val="22"/>
          <w:szCs w:val="22"/>
        </w:rPr>
        <w:t>nr</w:t>
      </w:r>
      <w:r w:rsidR="004E3F20">
        <w:rPr>
          <w:b/>
          <w:sz w:val="22"/>
          <w:szCs w:val="22"/>
        </w:rPr>
        <w:t> </w:t>
      </w:r>
      <w:r w:rsidR="004E3F20" w:rsidRPr="00CB3DBB">
        <w:rPr>
          <w:b/>
          <w:sz w:val="22"/>
          <w:szCs w:val="22"/>
        </w:rPr>
        <w:t>postępowania 1400-OP.261.</w:t>
      </w:r>
      <w:r w:rsidR="00B40DB0">
        <w:rPr>
          <w:b/>
          <w:sz w:val="22"/>
          <w:szCs w:val="22"/>
        </w:rPr>
        <w:t>3</w:t>
      </w:r>
      <w:r w:rsidR="004E3F20" w:rsidRPr="00CB3DBB">
        <w:rPr>
          <w:b/>
          <w:sz w:val="22"/>
          <w:szCs w:val="22"/>
        </w:rPr>
        <w:t>.202</w:t>
      </w:r>
      <w:r w:rsidR="00B40DB0">
        <w:rPr>
          <w:b/>
          <w:sz w:val="22"/>
          <w:szCs w:val="22"/>
        </w:rPr>
        <w:t>6</w:t>
      </w:r>
      <w:r>
        <w:rPr>
          <w:sz w:val="22"/>
          <w:szCs w:val="22"/>
        </w:rPr>
        <w:t xml:space="preserve">, </w:t>
      </w:r>
      <w:r w:rsidRPr="00AE72AC">
        <w:rPr>
          <w:color w:val="000000" w:themeColor="text1"/>
          <w:sz w:val="22"/>
          <w:szCs w:val="22"/>
        </w:rPr>
        <w:t>prowadzon</w:t>
      </w:r>
      <w:r>
        <w:rPr>
          <w:color w:val="000000" w:themeColor="text1"/>
          <w:sz w:val="22"/>
          <w:szCs w:val="22"/>
        </w:rPr>
        <w:t>ym</w:t>
      </w:r>
      <w:r w:rsidRPr="00AE72AC">
        <w:rPr>
          <w:color w:val="000000" w:themeColor="text1"/>
          <w:sz w:val="22"/>
          <w:szCs w:val="22"/>
        </w:rPr>
        <w:t xml:space="preserve"> </w:t>
      </w:r>
      <w:r w:rsidRPr="00936D97">
        <w:rPr>
          <w:color w:val="000000" w:themeColor="text1"/>
          <w:sz w:val="22"/>
          <w:szCs w:val="22"/>
        </w:rPr>
        <w:t>w trybie podstawowym z możliwością negocjacji</w:t>
      </w:r>
      <w:r>
        <w:rPr>
          <w:color w:val="000000" w:themeColor="text1"/>
          <w:sz w:val="22"/>
          <w:szCs w:val="22"/>
        </w:rPr>
        <w:t xml:space="preserve"> na warunkach </w:t>
      </w:r>
      <w:r>
        <w:rPr>
          <w:iCs/>
          <w:sz w:val="22"/>
          <w:szCs w:val="22"/>
        </w:rPr>
        <w:t>o</w:t>
      </w:r>
      <w:r w:rsidRPr="00BA3C30">
        <w:rPr>
          <w:iCs/>
          <w:sz w:val="22"/>
          <w:szCs w:val="22"/>
        </w:rPr>
        <w:t xml:space="preserve">kreślonych przez Zamawiającego w Specyfikacji </w:t>
      </w:r>
      <w:r w:rsidRPr="00062F2E">
        <w:rPr>
          <w:iCs/>
          <w:sz w:val="22"/>
          <w:szCs w:val="22"/>
        </w:rPr>
        <w:t xml:space="preserve">Warunków Zamówienia, polegam/y na zasobach następującego/ych podmiotu/ów: </w:t>
      </w:r>
    </w:p>
    <w:p w14:paraId="084F1547" w14:textId="77777777" w:rsidR="00CB3DBB" w:rsidRPr="00062F2E" w:rsidRDefault="00CB3DBB" w:rsidP="00CB3DBB">
      <w:pPr>
        <w:pStyle w:val="Tekstpodstawowy"/>
        <w:tabs>
          <w:tab w:val="num" w:pos="993"/>
        </w:tabs>
        <w:rPr>
          <w:iCs/>
          <w:sz w:val="22"/>
          <w:szCs w:val="22"/>
        </w:rPr>
      </w:pPr>
    </w:p>
    <w:p w14:paraId="5CEFF439" w14:textId="77777777" w:rsidR="00CB3DBB" w:rsidRPr="00062F2E" w:rsidRDefault="00CB3DBB" w:rsidP="00CB3DBB">
      <w:pPr>
        <w:pStyle w:val="Tekstpodstawowy"/>
        <w:tabs>
          <w:tab w:val="num" w:pos="993"/>
        </w:tabs>
        <w:rPr>
          <w:iCs/>
          <w:sz w:val="22"/>
          <w:szCs w:val="22"/>
        </w:rPr>
      </w:pPr>
      <w:r w:rsidRPr="00062F2E">
        <w:rPr>
          <w:iCs/>
          <w:sz w:val="22"/>
          <w:szCs w:val="22"/>
        </w:rPr>
        <w:t>……………………………………………………………………………………………</w:t>
      </w:r>
    </w:p>
    <w:p w14:paraId="7C7907B8" w14:textId="77777777" w:rsidR="00CB3DBB" w:rsidRPr="00062F2E" w:rsidRDefault="00CB3DBB" w:rsidP="00CB3DBB">
      <w:pPr>
        <w:pStyle w:val="Tekstpodstawowy"/>
        <w:tabs>
          <w:tab w:val="num" w:pos="993"/>
        </w:tabs>
        <w:rPr>
          <w:iCs/>
          <w:sz w:val="22"/>
          <w:szCs w:val="22"/>
        </w:rPr>
      </w:pPr>
    </w:p>
    <w:p w14:paraId="4A2A15F4" w14:textId="77777777" w:rsidR="00CB3DBB" w:rsidRPr="00062F2E" w:rsidRDefault="00CB3DBB" w:rsidP="00CB3DBB">
      <w:pPr>
        <w:pStyle w:val="Tekstpodstawowy"/>
        <w:tabs>
          <w:tab w:val="num" w:pos="993"/>
        </w:tabs>
        <w:rPr>
          <w:iCs/>
          <w:sz w:val="22"/>
          <w:szCs w:val="22"/>
        </w:rPr>
      </w:pPr>
      <w:r w:rsidRPr="00062F2E">
        <w:rPr>
          <w:iCs/>
          <w:sz w:val="22"/>
          <w:szCs w:val="22"/>
        </w:rPr>
        <w:t xml:space="preserve">w następującym zakresie: </w:t>
      </w:r>
    </w:p>
    <w:p w14:paraId="4B991213" w14:textId="77777777" w:rsidR="00CB3DBB" w:rsidRPr="00A527E7" w:rsidRDefault="00CB3DBB" w:rsidP="00CB3DBB">
      <w:pPr>
        <w:pStyle w:val="Tekstpodstawowy"/>
        <w:tabs>
          <w:tab w:val="num" w:pos="993"/>
        </w:tabs>
        <w:rPr>
          <w:iCs/>
          <w:sz w:val="16"/>
          <w:szCs w:val="16"/>
        </w:rPr>
      </w:pPr>
    </w:p>
    <w:p w14:paraId="4A5733F9" w14:textId="77777777" w:rsidR="00CB3DBB" w:rsidRPr="00BF6E05" w:rsidRDefault="00CB3DBB" w:rsidP="00CB3DBB">
      <w:pPr>
        <w:pStyle w:val="Tekstpodstawowy"/>
        <w:tabs>
          <w:tab w:val="num" w:pos="993"/>
        </w:tabs>
        <w:rPr>
          <w:iCs/>
        </w:rPr>
      </w:pPr>
      <w:r w:rsidRPr="00BF6E05">
        <w:rPr>
          <w:iCs/>
        </w:rPr>
        <w:t xml:space="preserve">………………..………………………………………………………………………….. </w:t>
      </w:r>
    </w:p>
    <w:p w14:paraId="0E71C5D4" w14:textId="77777777" w:rsidR="00CB3DBB" w:rsidRPr="00D0471F" w:rsidRDefault="00CB3DBB" w:rsidP="00CB3DBB">
      <w:pPr>
        <w:pStyle w:val="Tekstpodstawowy"/>
        <w:tabs>
          <w:tab w:val="num" w:pos="993"/>
        </w:tabs>
        <w:rPr>
          <w:iCs/>
        </w:rPr>
      </w:pPr>
      <w:r w:rsidRPr="00D0471F">
        <w:rPr>
          <w:i/>
          <w:iCs/>
        </w:rPr>
        <w:t>(wskazać podmiot/y i określić odpowiedni zakres dla wskazanego podmiotu/ów - o ile dotyczy)*</w:t>
      </w:r>
    </w:p>
    <w:p w14:paraId="3DBF1ED9" w14:textId="77777777" w:rsidR="00CB3DBB" w:rsidRPr="00143847" w:rsidRDefault="00CB3DBB" w:rsidP="00CB3DBB">
      <w:pPr>
        <w:spacing w:before="120"/>
        <w:jc w:val="both"/>
        <w:rPr>
          <w:iCs/>
          <w:sz w:val="22"/>
          <w:szCs w:val="22"/>
        </w:rPr>
      </w:pPr>
      <w:r>
        <w:rPr>
          <w:color w:val="000000"/>
          <w:sz w:val="22"/>
          <w:szCs w:val="22"/>
        </w:rPr>
        <w:t xml:space="preserve">Jednocześnie </w:t>
      </w:r>
      <w:r w:rsidRPr="00973289">
        <w:rPr>
          <w:color w:val="000000"/>
          <w:sz w:val="22"/>
          <w:szCs w:val="22"/>
        </w:rPr>
        <w:t>oświadczam, że</w:t>
      </w:r>
      <w:r>
        <w:rPr>
          <w:color w:val="000000"/>
          <w:sz w:val="22"/>
          <w:szCs w:val="22"/>
        </w:rPr>
        <w:t xml:space="preserve"> podmiot, na zasobach którego będę polegał, </w:t>
      </w:r>
      <w:r w:rsidRPr="000351C3">
        <w:rPr>
          <w:iCs/>
          <w:sz w:val="22"/>
          <w:szCs w:val="22"/>
        </w:rPr>
        <w:t>spełnia</w:t>
      </w:r>
      <w:r>
        <w:rPr>
          <w:iCs/>
          <w:sz w:val="22"/>
          <w:szCs w:val="22"/>
        </w:rPr>
        <w:t xml:space="preserve"> warunki udziału w</w:t>
      </w:r>
      <w:r w:rsidR="002C56D3">
        <w:rPr>
          <w:iCs/>
          <w:sz w:val="22"/>
          <w:szCs w:val="22"/>
        </w:rPr>
        <w:t> </w:t>
      </w:r>
      <w:r>
        <w:rPr>
          <w:iCs/>
          <w:sz w:val="22"/>
          <w:szCs w:val="22"/>
        </w:rPr>
        <w:t xml:space="preserve">postępowaniu, </w:t>
      </w:r>
      <w:r w:rsidRPr="000351C3">
        <w:rPr>
          <w:iCs/>
          <w:sz w:val="22"/>
          <w:szCs w:val="22"/>
        </w:rPr>
        <w:t xml:space="preserve">o których mowa </w:t>
      </w:r>
      <w:r w:rsidRPr="006E7B38">
        <w:rPr>
          <w:iCs/>
          <w:sz w:val="22"/>
          <w:szCs w:val="22"/>
        </w:rPr>
        <w:t xml:space="preserve">w </w:t>
      </w:r>
      <w:r>
        <w:rPr>
          <w:iCs/>
          <w:sz w:val="22"/>
          <w:szCs w:val="22"/>
        </w:rPr>
        <w:t>Rozdziale X</w:t>
      </w:r>
      <w:r w:rsidRPr="006E7B38">
        <w:rPr>
          <w:iCs/>
          <w:sz w:val="22"/>
          <w:szCs w:val="22"/>
        </w:rPr>
        <w:t xml:space="preserve"> SWZ</w:t>
      </w:r>
      <w:r>
        <w:rPr>
          <w:iCs/>
          <w:sz w:val="22"/>
          <w:szCs w:val="22"/>
        </w:rPr>
        <w:t>, w zakresie, w którym powołuję się na jego zasoby</w:t>
      </w:r>
      <w:r w:rsidRPr="00143847">
        <w:rPr>
          <w:iCs/>
          <w:sz w:val="22"/>
          <w:szCs w:val="22"/>
        </w:rPr>
        <w:t>.</w:t>
      </w:r>
    </w:p>
    <w:p w14:paraId="680F3396" w14:textId="77777777" w:rsidR="00CB3DBB" w:rsidRDefault="00CB3DBB" w:rsidP="00CB3DBB">
      <w:pPr>
        <w:pStyle w:val="Tekstpodstawowy"/>
        <w:tabs>
          <w:tab w:val="num" w:pos="993"/>
        </w:tabs>
        <w:ind w:left="567"/>
        <w:rPr>
          <w:iCs/>
        </w:rPr>
      </w:pPr>
    </w:p>
    <w:p w14:paraId="2A3AE9A5" w14:textId="77777777" w:rsidR="004E3F20" w:rsidRDefault="004E3F20" w:rsidP="00CB3DBB">
      <w:pPr>
        <w:pStyle w:val="Tekstpodstawowy"/>
        <w:tabs>
          <w:tab w:val="num" w:pos="993"/>
        </w:tabs>
        <w:ind w:left="567"/>
        <w:rPr>
          <w:i/>
          <w:iCs/>
          <w:sz w:val="22"/>
          <w:szCs w:val="22"/>
        </w:rPr>
      </w:pPr>
    </w:p>
    <w:p w14:paraId="312224DA" w14:textId="7C704F4F" w:rsidR="00CB3DBB" w:rsidRPr="004E3F20" w:rsidRDefault="00CB3DBB" w:rsidP="004E3F20">
      <w:pPr>
        <w:pStyle w:val="Tekstpodstawowy"/>
        <w:tabs>
          <w:tab w:val="num" w:pos="993"/>
        </w:tabs>
        <w:jc w:val="left"/>
        <w:rPr>
          <w:b w:val="0"/>
          <w:i/>
          <w:iCs/>
          <w:sz w:val="22"/>
          <w:szCs w:val="22"/>
        </w:rPr>
      </w:pPr>
      <w:r w:rsidRPr="004E3F20">
        <w:rPr>
          <w:b w:val="0"/>
          <w:i/>
          <w:iCs/>
          <w:sz w:val="22"/>
          <w:szCs w:val="22"/>
        </w:rPr>
        <w:t>Miejscowość .................................................. dnia ..........................................  roku.</w:t>
      </w:r>
    </w:p>
    <w:p w14:paraId="05EC84BC" w14:textId="77777777" w:rsidR="00CB3DBB" w:rsidRDefault="00CB3DBB" w:rsidP="00CB3DBB">
      <w:pPr>
        <w:pStyle w:val="Tekstpodstawowy"/>
        <w:tabs>
          <w:tab w:val="num" w:pos="993"/>
        </w:tabs>
        <w:ind w:left="567"/>
        <w:jc w:val="right"/>
        <w:rPr>
          <w:iCs/>
          <w:sz w:val="22"/>
          <w:szCs w:val="22"/>
        </w:rPr>
      </w:pPr>
    </w:p>
    <w:p w14:paraId="5DACC2FD" w14:textId="77777777" w:rsidR="004E3F20" w:rsidRPr="00062F2E" w:rsidRDefault="004E3F20" w:rsidP="00CB3DBB">
      <w:pPr>
        <w:pStyle w:val="Tekstpodstawowy"/>
        <w:tabs>
          <w:tab w:val="num" w:pos="993"/>
        </w:tabs>
        <w:ind w:left="567"/>
        <w:jc w:val="right"/>
        <w:rPr>
          <w:iCs/>
          <w:sz w:val="22"/>
          <w:szCs w:val="22"/>
        </w:rPr>
      </w:pPr>
    </w:p>
    <w:p w14:paraId="47C14192" w14:textId="77777777" w:rsidR="00CB3DBB" w:rsidRDefault="00CB3DBB" w:rsidP="00CB3DBB">
      <w:pPr>
        <w:pStyle w:val="Tekstpodstawowy"/>
        <w:tabs>
          <w:tab w:val="num" w:pos="993"/>
        </w:tabs>
        <w:jc w:val="left"/>
        <w:rPr>
          <w:i/>
          <w:iCs/>
          <w:sz w:val="22"/>
          <w:szCs w:val="22"/>
        </w:rPr>
      </w:pPr>
      <w:r>
        <w:rPr>
          <w:i/>
          <w:iCs/>
          <w:sz w:val="22"/>
          <w:szCs w:val="22"/>
        </w:rPr>
        <w:t>…………………………………………………………………………………………………………………..</w:t>
      </w:r>
    </w:p>
    <w:p w14:paraId="5BFD59D3" w14:textId="77777777" w:rsidR="00CB3DBB" w:rsidRPr="007459D9" w:rsidRDefault="00CB3DBB" w:rsidP="004E3F20">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216BE10D" w14:textId="77777777" w:rsidR="00CB3DBB" w:rsidRDefault="00CB3DBB" w:rsidP="00CB3DBB">
      <w:pPr>
        <w:pStyle w:val="Tekstpodstawowy"/>
        <w:tabs>
          <w:tab w:val="num" w:pos="993"/>
        </w:tabs>
        <w:ind w:left="567"/>
        <w:rPr>
          <w:iCs/>
        </w:rPr>
      </w:pPr>
    </w:p>
    <w:p w14:paraId="42A56AB1" w14:textId="77777777" w:rsidR="00CB3DBB" w:rsidRPr="004F0CF8" w:rsidRDefault="00CB3DBB" w:rsidP="00CB3DBB">
      <w:pPr>
        <w:tabs>
          <w:tab w:val="num" w:pos="993"/>
        </w:tabs>
        <w:jc w:val="both"/>
        <w:rPr>
          <w:iCs/>
        </w:rPr>
      </w:pPr>
    </w:p>
    <w:p w14:paraId="5EFAE044" w14:textId="77777777" w:rsidR="00CB3DBB" w:rsidRPr="00A951EE" w:rsidRDefault="00CB3DBB" w:rsidP="004E3F20">
      <w:pPr>
        <w:pStyle w:val="Tekstpodstawowy"/>
        <w:tabs>
          <w:tab w:val="num" w:pos="993"/>
        </w:tabs>
        <w:jc w:val="left"/>
        <w:rPr>
          <w:b w:val="0"/>
          <w:iCs/>
          <w:color w:val="FF0000"/>
          <w:highlight w:val="yellow"/>
        </w:rPr>
      </w:pPr>
      <w:r w:rsidRPr="00A951EE">
        <w:rPr>
          <w:iCs/>
          <w:color w:val="FF0000"/>
          <w:highlight w:val="yellow"/>
        </w:rPr>
        <w:t>UWAGA!!!</w:t>
      </w:r>
    </w:p>
    <w:p w14:paraId="597A73FB" w14:textId="77777777" w:rsidR="00CB3DBB" w:rsidRDefault="00CB3DBB" w:rsidP="004E3F20">
      <w:pPr>
        <w:pStyle w:val="Tekstpodstawowy"/>
        <w:tabs>
          <w:tab w:val="num" w:pos="993"/>
        </w:tabs>
        <w:jc w:val="left"/>
        <w:rPr>
          <w:b w:val="0"/>
          <w:iCs/>
          <w:color w:val="FF0000"/>
        </w:rPr>
      </w:pPr>
      <w:r w:rsidRPr="00A951EE">
        <w:rPr>
          <w:iCs/>
          <w:color w:val="FF0000"/>
          <w:highlight w:val="yellow"/>
        </w:rPr>
        <w:t xml:space="preserve">W przypadku polegania na zasobach innych podmiotów przy wykonaniu zamówienia </w:t>
      </w:r>
      <w:r w:rsidRPr="00A951EE">
        <w:rPr>
          <w:iCs/>
          <w:color w:val="FF0000"/>
          <w:highlight w:val="yellow"/>
          <w:u w:val="single"/>
        </w:rPr>
        <w:t>należy wraz z ofertą złożyć</w:t>
      </w:r>
      <w:r w:rsidRPr="00A951EE">
        <w:rPr>
          <w:iCs/>
          <w:color w:val="FF0000"/>
          <w:highlight w:val="yellow"/>
        </w:rPr>
        <w:t xml:space="preserve"> zobowiązanie podmiotu trzeciego – wg Załącznika Nr 4 do SWZ</w:t>
      </w:r>
      <w:r>
        <w:rPr>
          <w:iCs/>
          <w:color w:val="FF0000"/>
          <w:highlight w:val="yellow"/>
        </w:rPr>
        <w:t xml:space="preserve"> oraz oświadczenie tegoż podmiotu – wg Załącznika Nr 3c do SWZ</w:t>
      </w:r>
      <w:r w:rsidRPr="00A951EE">
        <w:rPr>
          <w:iCs/>
          <w:color w:val="FF0000"/>
          <w:highlight w:val="yellow"/>
        </w:rPr>
        <w:t>.</w:t>
      </w:r>
    </w:p>
    <w:p w14:paraId="49C057DF" w14:textId="77777777" w:rsidR="00CB3DBB" w:rsidRPr="007459D9" w:rsidRDefault="00CB3DBB" w:rsidP="004E3F20">
      <w:pPr>
        <w:spacing w:line="276" w:lineRule="auto"/>
        <w:jc w:val="center"/>
        <w:rPr>
          <w:rFonts w:ascii="Arial" w:hAnsi="Arial" w:cs="Arial"/>
          <w:i/>
          <w:sz w:val="18"/>
          <w:szCs w:val="18"/>
        </w:rPr>
      </w:pPr>
      <w:r w:rsidRPr="007459D9">
        <w:rPr>
          <w:rFonts w:ascii="Arial" w:hAnsi="Arial" w:cs="Arial"/>
          <w:i/>
          <w:sz w:val="18"/>
          <w:szCs w:val="18"/>
          <w:highlight w:val="yellow"/>
        </w:rPr>
        <w:t>(</w:t>
      </w:r>
      <w:r>
        <w:rPr>
          <w:rFonts w:ascii="Arial" w:hAnsi="Arial" w:cs="Arial"/>
          <w:i/>
          <w:sz w:val="18"/>
          <w:szCs w:val="18"/>
          <w:highlight w:val="yellow"/>
        </w:rPr>
        <w:t>Załączniki Nr 4 i Nr 3c muszą być podpisane k</w:t>
      </w:r>
      <w:r w:rsidRPr="007459D9">
        <w:rPr>
          <w:rFonts w:ascii="Arial" w:hAnsi="Arial" w:cs="Arial"/>
          <w:i/>
          <w:sz w:val="18"/>
          <w:szCs w:val="18"/>
          <w:highlight w:val="yellow"/>
        </w:rPr>
        <w:t>walifikowany</w:t>
      </w:r>
      <w:r>
        <w:rPr>
          <w:rFonts w:ascii="Arial" w:hAnsi="Arial" w:cs="Arial"/>
          <w:i/>
          <w:sz w:val="18"/>
          <w:szCs w:val="18"/>
          <w:highlight w:val="yellow"/>
        </w:rPr>
        <w:t>m</w:t>
      </w:r>
      <w:r w:rsidRPr="007459D9">
        <w:rPr>
          <w:rFonts w:ascii="Arial" w:hAnsi="Arial" w:cs="Arial"/>
          <w:i/>
          <w:sz w:val="18"/>
          <w:szCs w:val="18"/>
          <w:highlight w:val="yellow"/>
        </w:rPr>
        <w:t xml:space="preserve"> podpis</w:t>
      </w:r>
      <w:r>
        <w:rPr>
          <w:rFonts w:ascii="Arial" w:hAnsi="Arial" w:cs="Arial"/>
          <w:i/>
          <w:sz w:val="18"/>
          <w:szCs w:val="18"/>
          <w:highlight w:val="yellow"/>
        </w:rPr>
        <w:t>em</w:t>
      </w:r>
      <w:r w:rsidRPr="007459D9">
        <w:rPr>
          <w:rFonts w:ascii="Arial" w:hAnsi="Arial" w:cs="Arial"/>
          <w:i/>
          <w:sz w:val="18"/>
          <w:szCs w:val="18"/>
          <w:highlight w:val="yellow"/>
        </w:rPr>
        <w:t xml:space="preserve"> elektroniczny</w:t>
      </w:r>
      <w:r>
        <w:rPr>
          <w:rFonts w:ascii="Arial" w:hAnsi="Arial" w:cs="Arial"/>
          <w:i/>
          <w:sz w:val="18"/>
          <w:szCs w:val="18"/>
          <w:highlight w:val="yellow"/>
        </w:rPr>
        <w:t>m</w:t>
      </w:r>
      <w:r w:rsidRPr="007459D9">
        <w:rPr>
          <w:rFonts w:ascii="Arial" w:hAnsi="Arial" w:cs="Arial"/>
          <w:i/>
          <w:sz w:val="18"/>
          <w:szCs w:val="18"/>
          <w:highlight w:val="yellow"/>
        </w:rPr>
        <w:t xml:space="preserve"> albo podpis</w:t>
      </w:r>
      <w:r>
        <w:rPr>
          <w:rFonts w:ascii="Arial" w:hAnsi="Arial" w:cs="Arial"/>
          <w:i/>
          <w:sz w:val="18"/>
          <w:szCs w:val="18"/>
          <w:highlight w:val="yellow"/>
        </w:rPr>
        <w:t>em</w:t>
      </w:r>
      <w:r w:rsidRPr="007459D9">
        <w:rPr>
          <w:rFonts w:ascii="Arial" w:hAnsi="Arial" w:cs="Arial"/>
          <w:i/>
          <w:sz w:val="18"/>
          <w:szCs w:val="18"/>
          <w:highlight w:val="yellow"/>
        </w:rPr>
        <w:t xml:space="preserve"> zaufany</w:t>
      </w:r>
      <w:r>
        <w:rPr>
          <w:rFonts w:ascii="Arial" w:hAnsi="Arial" w:cs="Arial"/>
          <w:i/>
          <w:sz w:val="18"/>
          <w:szCs w:val="18"/>
          <w:highlight w:val="yellow"/>
        </w:rPr>
        <w:t>m</w:t>
      </w:r>
      <w:r w:rsidRPr="007459D9">
        <w:rPr>
          <w:rFonts w:ascii="Arial" w:hAnsi="Arial" w:cs="Arial"/>
          <w:i/>
          <w:sz w:val="18"/>
          <w:szCs w:val="18"/>
          <w:highlight w:val="yellow"/>
        </w:rPr>
        <w:t xml:space="preserve"> lub podpis</w:t>
      </w:r>
      <w:r>
        <w:rPr>
          <w:rFonts w:ascii="Arial" w:hAnsi="Arial" w:cs="Arial"/>
          <w:i/>
          <w:sz w:val="18"/>
          <w:szCs w:val="18"/>
          <w:highlight w:val="yellow"/>
        </w:rPr>
        <w:t>em</w:t>
      </w:r>
      <w:r w:rsidRPr="007459D9">
        <w:rPr>
          <w:rFonts w:ascii="Arial" w:hAnsi="Arial" w:cs="Arial"/>
          <w:i/>
          <w:sz w:val="18"/>
          <w:szCs w:val="18"/>
          <w:highlight w:val="yellow"/>
        </w:rPr>
        <w:t xml:space="preserve"> osobisty</w:t>
      </w:r>
      <w:r>
        <w:rPr>
          <w:rFonts w:ascii="Arial" w:hAnsi="Arial" w:cs="Arial"/>
          <w:i/>
          <w:sz w:val="18"/>
          <w:szCs w:val="18"/>
          <w:highlight w:val="yellow"/>
        </w:rPr>
        <w:t>m</w:t>
      </w:r>
      <w:r w:rsidRPr="007459D9">
        <w:rPr>
          <w:rFonts w:ascii="Arial" w:hAnsi="Arial" w:cs="Arial"/>
          <w:i/>
          <w:sz w:val="18"/>
          <w:szCs w:val="18"/>
          <w:highlight w:val="yellow"/>
        </w:rPr>
        <w:t xml:space="preserve"> osoby lub osób uprawnionych do reprezentowania </w:t>
      </w:r>
      <w:r>
        <w:rPr>
          <w:rFonts w:ascii="Arial" w:hAnsi="Arial" w:cs="Arial"/>
          <w:i/>
          <w:sz w:val="18"/>
          <w:szCs w:val="18"/>
          <w:highlight w:val="yellow"/>
        </w:rPr>
        <w:t xml:space="preserve">podmiotu udostępniającego zasoby wymienionych </w:t>
      </w:r>
      <w:r w:rsidRPr="007459D9">
        <w:rPr>
          <w:rFonts w:ascii="Arial" w:hAnsi="Arial" w:cs="Arial"/>
          <w:i/>
          <w:sz w:val="18"/>
          <w:szCs w:val="18"/>
          <w:highlight w:val="yellow"/>
        </w:rPr>
        <w:t>w dokumentach rejestrowych albo zgodnie z pełnomocnictwem)</w:t>
      </w:r>
    </w:p>
    <w:p w14:paraId="72F7F13B" w14:textId="77777777" w:rsidR="00CB3DBB" w:rsidRDefault="00CB3DBB" w:rsidP="00CB3DBB">
      <w:pPr>
        <w:pStyle w:val="Tekstpodstawowy"/>
        <w:tabs>
          <w:tab w:val="num" w:pos="993"/>
        </w:tabs>
        <w:rPr>
          <w:b w:val="0"/>
          <w:iCs/>
          <w:color w:val="FF0000"/>
        </w:rPr>
      </w:pPr>
    </w:p>
    <w:p w14:paraId="2CEE61DD" w14:textId="77777777" w:rsidR="00CB3DBB" w:rsidRPr="0067011C" w:rsidRDefault="00CB3DBB" w:rsidP="00CB3DBB">
      <w:pPr>
        <w:pStyle w:val="Tekstpodstawowy"/>
        <w:tabs>
          <w:tab w:val="num" w:pos="993"/>
        </w:tabs>
        <w:rPr>
          <w:b w:val="0"/>
          <w:iCs/>
          <w:color w:val="FF0000"/>
        </w:rPr>
      </w:pPr>
    </w:p>
    <w:p w14:paraId="502D37D2" w14:textId="77777777" w:rsidR="00CB3DBB" w:rsidRDefault="00CB3DBB" w:rsidP="00CB3DBB">
      <w:pPr>
        <w:pStyle w:val="Tekstpodstawowy"/>
        <w:tabs>
          <w:tab w:val="num" w:pos="993"/>
        </w:tabs>
        <w:ind w:left="567"/>
        <w:jc w:val="right"/>
        <w:rPr>
          <w:i/>
          <w:iCs/>
        </w:rPr>
      </w:pPr>
    </w:p>
    <w:p w14:paraId="71C359A3" w14:textId="77777777" w:rsidR="00CB3DBB" w:rsidRDefault="00CB3DBB" w:rsidP="00CB3DBB">
      <w:pPr>
        <w:pStyle w:val="Tekstpodstawowy"/>
        <w:tabs>
          <w:tab w:val="num" w:pos="993"/>
        </w:tabs>
        <w:ind w:left="567"/>
        <w:jc w:val="right"/>
        <w:rPr>
          <w:i/>
          <w:iCs/>
        </w:rPr>
      </w:pPr>
    </w:p>
    <w:p w14:paraId="6E52C70F" w14:textId="77777777" w:rsidR="00CB3DBB" w:rsidRDefault="00CB3DBB" w:rsidP="00CB3DBB">
      <w:pPr>
        <w:pStyle w:val="Tekstpodstawowy"/>
        <w:tabs>
          <w:tab w:val="num" w:pos="993"/>
        </w:tabs>
        <w:ind w:left="567"/>
        <w:jc w:val="right"/>
        <w:rPr>
          <w:i/>
          <w:iCs/>
        </w:rPr>
      </w:pPr>
    </w:p>
    <w:p w14:paraId="78AB8C99" w14:textId="77777777" w:rsidR="00CB3DBB" w:rsidRDefault="00CB3DBB" w:rsidP="00CB3DBB">
      <w:pPr>
        <w:pStyle w:val="Tekstpodstawowy"/>
        <w:tabs>
          <w:tab w:val="num" w:pos="993"/>
        </w:tabs>
        <w:ind w:left="567"/>
        <w:jc w:val="right"/>
        <w:rPr>
          <w:i/>
          <w:iCs/>
        </w:rPr>
      </w:pPr>
    </w:p>
    <w:p w14:paraId="683DB70D" w14:textId="77777777" w:rsidR="00CB3DBB" w:rsidRDefault="00CB3DBB" w:rsidP="00CB3DBB">
      <w:pPr>
        <w:pStyle w:val="Tekstpodstawowy"/>
        <w:tabs>
          <w:tab w:val="num" w:pos="993"/>
        </w:tabs>
        <w:ind w:left="567"/>
        <w:jc w:val="right"/>
        <w:rPr>
          <w:i/>
          <w:iCs/>
        </w:rPr>
      </w:pPr>
    </w:p>
    <w:p w14:paraId="22A4561A" w14:textId="77777777" w:rsidR="00CB3DBB" w:rsidRDefault="00CB3DBB" w:rsidP="00CB3DBB">
      <w:pPr>
        <w:pStyle w:val="Tekstpodstawowy"/>
        <w:tabs>
          <w:tab w:val="num" w:pos="993"/>
        </w:tabs>
        <w:ind w:left="567"/>
        <w:jc w:val="right"/>
        <w:rPr>
          <w:i/>
          <w:iCs/>
        </w:rPr>
      </w:pPr>
    </w:p>
    <w:p w14:paraId="1587D7E6" w14:textId="77777777" w:rsidR="00CB3DBB" w:rsidRDefault="00CB3DBB" w:rsidP="00CB3DBB">
      <w:pPr>
        <w:pStyle w:val="Tekstpodstawowy"/>
        <w:tabs>
          <w:tab w:val="num" w:pos="993"/>
        </w:tabs>
        <w:ind w:left="567"/>
        <w:jc w:val="right"/>
        <w:rPr>
          <w:i/>
          <w:iCs/>
        </w:rPr>
      </w:pPr>
    </w:p>
    <w:p w14:paraId="17724BBA" w14:textId="77777777" w:rsidR="00CF081B" w:rsidRDefault="00CF081B">
      <w:pPr>
        <w:rPr>
          <w:b/>
          <w:bCs/>
          <w:iCs/>
          <w:color w:val="FF0000"/>
          <w:highlight w:val="yellow"/>
          <w:u w:val="single"/>
        </w:rPr>
      </w:pPr>
      <w:r>
        <w:rPr>
          <w:iCs/>
          <w:color w:val="FF0000"/>
          <w:highlight w:val="yellow"/>
          <w:u w:val="single"/>
        </w:rPr>
        <w:br w:type="page"/>
      </w:r>
    </w:p>
    <w:p w14:paraId="16CFE8C1" w14:textId="77777777" w:rsidR="00CB3DBB" w:rsidRPr="0067011C" w:rsidRDefault="00CB3DBB" w:rsidP="004E3F20">
      <w:pPr>
        <w:pStyle w:val="Tekstpodstawowy"/>
        <w:tabs>
          <w:tab w:val="num" w:pos="993"/>
        </w:tabs>
        <w:ind w:left="567"/>
        <w:jc w:val="both"/>
        <w:rPr>
          <w:b w:val="0"/>
          <w:iCs/>
          <w:color w:val="FF0000"/>
          <w:u w:val="single"/>
        </w:rPr>
      </w:pPr>
      <w:r w:rsidRPr="00A951EE">
        <w:rPr>
          <w:iCs/>
          <w:color w:val="FF0000"/>
          <w:highlight w:val="yellow"/>
          <w:u w:val="single"/>
        </w:rPr>
        <w:lastRenderedPageBreak/>
        <w:t xml:space="preserve">UWAGA: poniższe wypełnić tylko wtedy, gdy Wykonawca zamierza powierzyć podwykonawcy wykonanie jakiegokolwiek zadania w ramach </w:t>
      </w:r>
      <w:r>
        <w:rPr>
          <w:iCs/>
          <w:color w:val="FF0000"/>
          <w:highlight w:val="yellow"/>
          <w:u w:val="single"/>
        </w:rPr>
        <w:t xml:space="preserve">danej części </w:t>
      </w:r>
      <w:r w:rsidRPr="00A951EE">
        <w:rPr>
          <w:color w:val="FF0000"/>
          <w:highlight w:val="yellow"/>
          <w:u w:val="single"/>
        </w:rPr>
        <w:t>zamówienia</w:t>
      </w:r>
      <w:r w:rsidRPr="00A951EE">
        <w:rPr>
          <w:iCs/>
          <w:color w:val="FF0000"/>
          <w:highlight w:val="yellow"/>
          <w:u w:val="single"/>
        </w:rPr>
        <w:t>, na które składa ofertę</w:t>
      </w:r>
    </w:p>
    <w:p w14:paraId="4120E0D9" w14:textId="77777777" w:rsidR="00CB3DBB" w:rsidRDefault="00CB3DBB" w:rsidP="00CB3DBB">
      <w:pPr>
        <w:pStyle w:val="Tekstpodstawowy"/>
        <w:tabs>
          <w:tab w:val="num" w:pos="993"/>
        </w:tabs>
        <w:ind w:left="567"/>
        <w:jc w:val="right"/>
        <w:rPr>
          <w:i/>
          <w:iCs/>
        </w:rPr>
      </w:pPr>
    </w:p>
    <w:p w14:paraId="255EA92B" w14:textId="77777777" w:rsidR="00CB3DBB" w:rsidRPr="00A852AF" w:rsidRDefault="00CB3DBB" w:rsidP="00FA5966">
      <w:pPr>
        <w:pStyle w:val="Tekstpodstawowy"/>
        <w:numPr>
          <w:ilvl w:val="0"/>
          <w:numId w:val="61"/>
        </w:numPr>
        <w:suppressAutoHyphens w:val="0"/>
        <w:rPr>
          <w:b w:val="0"/>
          <w:iCs/>
          <w:sz w:val="28"/>
          <w:szCs w:val="28"/>
          <w:u w:val="single"/>
        </w:rPr>
      </w:pPr>
      <w:r w:rsidRPr="00A852AF">
        <w:rPr>
          <w:iCs/>
          <w:sz w:val="28"/>
          <w:szCs w:val="28"/>
          <w:u w:val="single"/>
        </w:rPr>
        <w:t>OŚWIADCZENIE  DOTYCZĄCE  PODWYKONAWSTWA:</w:t>
      </w:r>
    </w:p>
    <w:p w14:paraId="3B8CA346" w14:textId="77777777" w:rsidR="00CB3DBB" w:rsidRPr="00F12722" w:rsidRDefault="00CB3DBB" w:rsidP="00CB3DBB">
      <w:pPr>
        <w:pStyle w:val="Tekstpodstawowy"/>
        <w:tabs>
          <w:tab w:val="num" w:pos="993"/>
        </w:tabs>
        <w:jc w:val="left"/>
        <w:rPr>
          <w:b w:val="0"/>
          <w:iCs/>
          <w:sz w:val="22"/>
          <w:szCs w:val="22"/>
        </w:rPr>
      </w:pPr>
    </w:p>
    <w:p w14:paraId="1D60874E" w14:textId="7A0BEE61" w:rsidR="00CB3DBB" w:rsidRPr="00F12722" w:rsidRDefault="00CB3DBB" w:rsidP="00CB3DBB">
      <w:pPr>
        <w:jc w:val="both"/>
        <w:rPr>
          <w:color w:val="000000"/>
          <w:sz w:val="22"/>
          <w:szCs w:val="22"/>
        </w:rPr>
      </w:pPr>
      <w:r w:rsidRPr="00F12722">
        <w:rPr>
          <w:color w:val="000000"/>
          <w:sz w:val="22"/>
          <w:szCs w:val="22"/>
        </w:rPr>
        <w:t>Ja, niżej podpisany, reprezentując Wykonawcę, którego nazwa jest wskazana powyżej, jako upoważniony na piśmie lub wpisany w odpowiednich dokumentach rejestrowych, oświadczam,</w:t>
      </w:r>
      <w:r>
        <w:rPr>
          <w:color w:val="000000"/>
          <w:sz w:val="22"/>
          <w:szCs w:val="22"/>
        </w:rPr>
        <w:t xml:space="preserve"> </w:t>
      </w:r>
      <w:r w:rsidRPr="00BA3C30">
        <w:rPr>
          <w:color w:val="000000"/>
          <w:sz w:val="22"/>
          <w:szCs w:val="22"/>
        </w:rPr>
        <w:t xml:space="preserve">że w </w:t>
      </w:r>
      <w:r w:rsidRPr="00062F2E">
        <w:rPr>
          <w:iCs/>
          <w:sz w:val="22"/>
          <w:szCs w:val="22"/>
        </w:rPr>
        <w:t>postępowaniu</w:t>
      </w:r>
      <w:r w:rsidRPr="00062F2E">
        <w:rPr>
          <w:sz w:val="22"/>
          <w:szCs w:val="22"/>
        </w:rPr>
        <w:t xml:space="preserve"> </w:t>
      </w:r>
      <w:r>
        <w:rPr>
          <w:sz w:val="22"/>
          <w:szCs w:val="22"/>
        </w:rPr>
        <w:t xml:space="preserve">o </w:t>
      </w:r>
      <w:r w:rsidRPr="00AE72AC">
        <w:rPr>
          <w:iCs/>
          <w:sz w:val="22"/>
          <w:szCs w:val="22"/>
        </w:rPr>
        <w:t xml:space="preserve">udzielenie zamówienia publicznego </w:t>
      </w:r>
      <w:r w:rsidR="004E3F20" w:rsidRPr="00CB3DBB">
        <w:rPr>
          <w:b/>
          <w:bCs/>
          <w:sz w:val="22"/>
          <w:szCs w:val="22"/>
        </w:rPr>
        <w:t>usługi ochrony osób i mienia, monitoring wraz z konserwacją systemów antywłamaniowych i przeciwpożarowych w obiektach OR KRUS w Warszawie i podległych PT</w:t>
      </w:r>
      <w:r w:rsidR="004E3F20" w:rsidRPr="00CB3DBB">
        <w:rPr>
          <w:b/>
          <w:sz w:val="22"/>
          <w:szCs w:val="22"/>
          <w:lang w:eastAsia="ar-SA"/>
        </w:rPr>
        <w:t xml:space="preserve">, </w:t>
      </w:r>
      <w:r w:rsidR="004E3F20" w:rsidRPr="00CB3DBB">
        <w:rPr>
          <w:b/>
          <w:sz w:val="22"/>
          <w:szCs w:val="22"/>
        </w:rPr>
        <w:t>nr</w:t>
      </w:r>
      <w:r w:rsidR="004E3F20">
        <w:rPr>
          <w:b/>
          <w:sz w:val="22"/>
          <w:szCs w:val="22"/>
        </w:rPr>
        <w:t> </w:t>
      </w:r>
      <w:r w:rsidR="004E3F20" w:rsidRPr="00CB3DBB">
        <w:rPr>
          <w:b/>
          <w:sz w:val="22"/>
          <w:szCs w:val="22"/>
        </w:rPr>
        <w:t>postępowania 1400-OP.261.</w:t>
      </w:r>
      <w:r w:rsidR="00B40DB0">
        <w:rPr>
          <w:b/>
          <w:sz w:val="22"/>
          <w:szCs w:val="22"/>
        </w:rPr>
        <w:t>3</w:t>
      </w:r>
      <w:r w:rsidR="004E3F20" w:rsidRPr="00CB3DBB">
        <w:rPr>
          <w:b/>
          <w:sz w:val="22"/>
          <w:szCs w:val="22"/>
        </w:rPr>
        <w:t>.202</w:t>
      </w:r>
      <w:r w:rsidR="00B40DB0">
        <w:rPr>
          <w:b/>
          <w:sz w:val="22"/>
          <w:szCs w:val="22"/>
        </w:rPr>
        <w:t>6</w:t>
      </w:r>
      <w:r>
        <w:rPr>
          <w:sz w:val="22"/>
          <w:szCs w:val="22"/>
        </w:rPr>
        <w:t xml:space="preserve">, </w:t>
      </w:r>
      <w:r w:rsidRPr="00AE72AC">
        <w:rPr>
          <w:color w:val="000000" w:themeColor="text1"/>
          <w:sz w:val="22"/>
          <w:szCs w:val="22"/>
        </w:rPr>
        <w:t>prowadzon</w:t>
      </w:r>
      <w:r>
        <w:rPr>
          <w:color w:val="000000" w:themeColor="text1"/>
          <w:sz w:val="22"/>
          <w:szCs w:val="22"/>
        </w:rPr>
        <w:t>ym</w:t>
      </w:r>
      <w:r w:rsidRPr="00AE72AC">
        <w:rPr>
          <w:color w:val="000000" w:themeColor="text1"/>
          <w:sz w:val="22"/>
          <w:szCs w:val="22"/>
        </w:rPr>
        <w:t xml:space="preserve"> </w:t>
      </w:r>
      <w:r w:rsidRPr="00936D97">
        <w:rPr>
          <w:color w:val="000000" w:themeColor="text1"/>
          <w:sz w:val="22"/>
          <w:szCs w:val="22"/>
        </w:rPr>
        <w:t>w trybie podstawowym z możliwością negocjacji</w:t>
      </w:r>
      <w:r>
        <w:rPr>
          <w:sz w:val="22"/>
          <w:szCs w:val="22"/>
        </w:rPr>
        <w:t>:</w:t>
      </w:r>
    </w:p>
    <w:p w14:paraId="1B336AC5" w14:textId="77777777" w:rsidR="00CB3DBB" w:rsidRDefault="00CB3DBB" w:rsidP="00CB3DBB">
      <w:pPr>
        <w:spacing w:line="276" w:lineRule="auto"/>
        <w:jc w:val="both"/>
        <w:rPr>
          <w:color w:val="000000"/>
          <w:sz w:val="22"/>
          <w:szCs w:val="22"/>
        </w:rPr>
      </w:pPr>
    </w:p>
    <w:p w14:paraId="1E93BA38" w14:textId="77777777" w:rsidR="00CB3DBB" w:rsidRPr="00F12722" w:rsidRDefault="00CB3DBB" w:rsidP="00CB3DBB">
      <w:pPr>
        <w:tabs>
          <w:tab w:val="num" w:pos="5220"/>
        </w:tabs>
        <w:suppressAutoHyphens w:val="0"/>
        <w:spacing w:line="276" w:lineRule="auto"/>
        <w:jc w:val="both"/>
        <w:rPr>
          <w:i/>
          <w:iCs/>
          <w:color w:val="000000"/>
          <w:sz w:val="22"/>
          <w:szCs w:val="22"/>
        </w:rPr>
      </w:pPr>
      <w:r>
        <w:rPr>
          <w:color w:val="000000"/>
          <w:sz w:val="22"/>
          <w:szCs w:val="22"/>
        </w:rPr>
        <w:t xml:space="preserve">1. </w:t>
      </w:r>
      <w:r w:rsidRPr="00F12722">
        <w:rPr>
          <w:color w:val="000000"/>
          <w:sz w:val="22"/>
          <w:szCs w:val="22"/>
        </w:rPr>
        <w:t>Wykonawca zamierza powierzyć wykonanie następującym podwykonawcom:</w:t>
      </w:r>
    </w:p>
    <w:p w14:paraId="245BC818" w14:textId="77777777" w:rsidR="00CB3DBB" w:rsidRPr="00F12722" w:rsidRDefault="00CB3DBB" w:rsidP="00FA5966">
      <w:pPr>
        <w:widowControl w:val="0"/>
        <w:numPr>
          <w:ilvl w:val="2"/>
          <w:numId w:val="57"/>
        </w:numPr>
        <w:suppressAutoHyphens w:val="0"/>
        <w:spacing w:line="276" w:lineRule="auto"/>
        <w:ind w:left="993" w:hanging="426"/>
        <w:jc w:val="both"/>
        <w:rPr>
          <w:i/>
          <w:iCs/>
          <w:color w:val="000000"/>
          <w:sz w:val="22"/>
          <w:szCs w:val="22"/>
        </w:rPr>
      </w:pPr>
      <w:r w:rsidRPr="00F12722">
        <w:rPr>
          <w:color w:val="000000"/>
          <w:sz w:val="22"/>
          <w:szCs w:val="22"/>
        </w:rPr>
        <w:t>…………………………………………..</w:t>
      </w:r>
      <w:r>
        <w:rPr>
          <w:color w:val="000000"/>
          <w:sz w:val="22"/>
          <w:szCs w:val="22"/>
        </w:rPr>
        <w:t>........................................................................</w:t>
      </w:r>
    </w:p>
    <w:p w14:paraId="7017FAB6" w14:textId="77777777" w:rsidR="00CB3DBB" w:rsidRDefault="00CB3DBB" w:rsidP="00CB3DBB">
      <w:pPr>
        <w:spacing w:line="276" w:lineRule="auto"/>
        <w:ind w:left="993"/>
        <w:rPr>
          <w:color w:val="000000"/>
          <w:sz w:val="18"/>
          <w:szCs w:val="18"/>
        </w:rPr>
      </w:pPr>
      <w:r w:rsidRPr="006850BA">
        <w:rPr>
          <w:i/>
          <w:color w:val="000000"/>
          <w:sz w:val="18"/>
          <w:szCs w:val="18"/>
        </w:rPr>
        <w:t xml:space="preserve">                                    (nazwa i adres podwykonawcy)</w:t>
      </w:r>
      <w:r w:rsidRPr="006850BA">
        <w:rPr>
          <w:color w:val="000000"/>
          <w:sz w:val="18"/>
          <w:szCs w:val="18"/>
        </w:rPr>
        <w:t xml:space="preserve"> </w:t>
      </w:r>
    </w:p>
    <w:p w14:paraId="62FA0895" w14:textId="77777777" w:rsidR="00CB3DBB" w:rsidRDefault="00CB3DBB" w:rsidP="00CB3DBB">
      <w:pPr>
        <w:spacing w:line="276" w:lineRule="auto"/>
        <w:ind w:left="993"/>
        <w:rPr>
          <w:color w:val="000000"/>
          <w:sz w:val="22"/>
          <w:szCs w:val="22"/>
        </w:rPr>
      </w:pPr>
      <w:r w:rsidRPr="00F12722">
        <w:rPr>
          <w:color w:val="000000"/>
          <w:sz w:val="22"/>
          <w:szCs w:val="22"/>
        </w:rPr>
        <w:t>w następującym zakresie</w:t>
      </w:r>
      <w:r>
        <w:rPr>
          <w:color w:val="000000"/>
          <w:sz w:val="22"/>
          <w:szCs w:val="22"/>
        </w:rPr>
        <w:t xml:space="preserve"> ......................................................</w:t>
      </w:r>
      <w:r w:rsidRPr="00F12722">
        <w:rPr>
          <w:color w:val="000000"/>
          <w:sz w:val="22"/>
          <w:szCs w:val="22"/>
        </w:rPr>
        <w:t xml:space="preserve"> </w:t>
      </w:r>
      <w:r>
        <w:rPr>
          <w:color w:val="000000"/>
          <w:sz w:val="22"/>
          <w:szCs w:val="22"/>
        </w:rPr>
        <w:t>.................................................................................................................................................</w:t>
      </w:r>
      <w:r w:rsidRPr="00F12722">
        <w:rPr>
          <w:color w:val="000000"/>
          <w:sz w:val="22"/>
          <w:szCs w:val="22"/>
        </w:rPr>
        <w:t xml:space="preserve">                  </w:t>
      </w:r>
    </w:p>
    <w:p w14:paraId="2D282EB2" w14:textId="77777777" w:rsidR="00CB3DBB" w:rsidRDefault="00CB3DBB" w:rsidP="00CB3DBB">
      <w:pPr>
        <w:spacing w:line="276" w:lineRule="auto"/>
        <w:ind w:left="993"/>
        <w:rPr>
          <w:i/>
          <w:color w:val="000000"/>
          <w:sz w:val="16"/>
          <w:szCs w:val="16"/>
        </w:rPr>
      </w:pPr>
      <w:r w:rsidRPr="00F12722">
        <w:rPr>
          <w:color w:val="000000"/>
          <w:sz w:val="22"/>
          <w:szCs w:val="22"/>
        </w:rPr>
        <w:t xml:space="preserve"> </w:t>
      </w:r>
      <w:r w:rsidRPr="006850BA">
        <w:rPr>
          <w:i/>
          <w:color w:val="000000"/>
          <w:sz w:val="16"/>
          <w:szCs w:val="16"/>
        </w:rPr>
        <w:t xml:space="preserve">(podać </w:t>
      </w:r>
      <w:r w:rsidRPr="006850BA">
        <w:rPr>
          <w:i/>
          <w:sz w:val="16"/>
          <w:szCs w:val="16"/>
        </w:rPr>
        <w:t>zadania</w:t>
      </w:r>
      <w:r w:rsidRPr="006850BA">
        <w:rPr>
          <w:i/>
          <w:color w:val="000000"/>
          <w:sz w:val="16"/>
          <w:szCs w:val="16"/>
        </w:rPr>
        <w:t>, które Wykonawca zamierza powierzyć podwykonawcy),</w:t>
      </w:r>
    </w:p>
    <w:p w14:paraId="79943216" w14:textId="77777777" w:rsidR="00CB3DBB" w:rsidRPr="006850BA" w:rsidRDefault="00CB3DBB" w:rsidP="00CB3DBB">
      <w:pPr>
        <w:spacing w:line="276" w:lineRule="auto"/>
        <w:ind w:left="993"/>
        <w:rPr>
          <w:i/>
          <w:iCs/>
          <w:color w:val="000000"/>
          <w:sz w:val="16"/>
          <w:szCs w:val="16"/>
        </w:rPr>
      </w:pPr>
    </w:p>
    <w:p w14:paraId="45526483" w14:textId="77777777" w:rsidR="00CB3DBB" w:rsidRPr="00F12722" w:rsidRDefault="00CB3DBB" w:rsidP="00FA5966">
      <w:pPr>
        <w:widowControl w:val="0"/>
        <w:numPr>
          <w:ilvl w:val="2"/>
          <w:numId w:val="57"/>
        </w:numPr>
        <w:suppressAutoHyphens w:val="0"/>
        <w:spacing w:line="276" w:lineRule="auto"/>
        <w:ind w:left="993" w:hanging="426"/>
        <w:jc w:val="both"/>
        <w:rPr>
          <w:i/>
          <w:iCs/>
          <w:color w:val="000000"/>
          <w:sz w:val="22"/>
          <w:szCs w:val="22"/>
        </w:rPr>
      </w:pPr>
      <w:r w:rsidRPr="00F12722">
        <w:rPr>
          <w:color w:val="000000"/>
          <w:sz w:val="22"/>
          <w:szCs w:val="22"/>
        </w:rPr>
        <w:t>…………………………………………..</w:t>
      </w:r>
      <w:r>
        <w:rPr>
          <w:color w:val="000000"/>
          <w:sz w:val="22"/>
          <w:szCs w:val="22"/>
        </w:rPr>
        <w:t>........................................................................</w:t>
      </w:r>
    </w:p>
    <w:p w14:paraId="04E6CC70" w14:textId="77777777" w:rsidR="00CB3DBB" w:rsidRDefault="00CB3DBB" w:rsidP="00CB3DBB">
      <w:pPr>
        <w:spacing w:line="276" w:lineRule="auto"/>
        <w:ind w:left="993"/>
        <w:rPr>
          <w:color w:val="000000"/>
          <w:sz w:val="18"/>
          <w:szCs w:val="18"/>
        </w:rPr>
      </w:pPr>
      <w:r w:rsidRPr="006850BA">
        <w:rPr>
          <w:i/>
          <w:color w:val="000000"/>
          <w:sz w:val="18"/>
          <w:szCs w:val="18"/>
        </w:rPr>
        <w:t xml:space="preserve">                                    (nazwa i adres podwykonawcy)</w:t>
      </w:r>
      <w:r w:rsidRPr="006850BA">
        <w:rPr>
          <w:color w:val="000000"/>
          <w:sz w:val="18"/>
          <w:szCs w:val="18"/>
        </w:rPr>
        <w:t xml:space="preserve"> </w:t>
      </w:r>
    </w:p>
    <w:p w14:paraId="253D85CF" w14:textId="77777777" w:rsidR="00CB3DBB" w:rsidRDefault="00CB3DBB" w:rsidP="00CB3DBB">
      <w:pPr>
        <w:spacing w:line="276" w:lineRule="auto"/>
        <w:ind w:left="993"/>
        <w:rPr>
          <w:color w:val="000000"/>
          <w:sz w:val="22"/>
          <w:szCs w:val="22"/>
        </w:rPr>
      </w:pPr>
      <w:r w:rsidRPr="00F12722">
        <w:rPr>
          <w:color w:val="000000"/>
          <w:sz w:val="22"/>
          <w:szCs w:val="22"/>
        </w:rPr>
        <w:t>w następującym zakresie</w:t>
      </w:r>
      <w:r>
        <w:rPr>
          <w:color w:val="000000"/>
          <w:sz w:val="22"/>
          <w:szCs w:val="22"/>
        </w:rPr>
        <w:t xml:space="preserve"> .......................................................</w:t>
      </w:r>
      <w:r w:rsidRPr="00F12722">
        <w:rPr>
          <w:color w:val="000000"/>
          <w:sz w:val="22"/>
          <w:szCs w:val="22"/>
        </w:rPr>
        <w:t xml:space="preserve"> </w:t>
      </w:r>
      <w:r>
        <w:rPr>
          <w:color w:val="000000"/>
          <w:sz w:val="22"/>
          <w:szCs w:val="22"/>
        </w:rPr>
        <w:t>.................................................................................................................................................</w:t>
      </w:r>
      <w:r w:rsidRPr="00F12722">
        <w:rPr>
          <w:color w:val="000000"/>
          <w:sz w:val="22"/>
          <w:szCs w:val="22"/>
        </w:rPr>
        <w:t xml:space="preserve">                  </w:t>
      </w:r>
    </w:p>
    <w:p w14:paraId="4443149D" w14:textId="77777777" w:rsidR="00CB3DBB" w:rsidRDefault="00CB3DBB" w:rsidP="00CB3DBB">
      <w:pPr>
        <w:spacing w:line="276" w:lineRule="auto"/>
        <w:ind w:left="993"/>
        <w:rPr>
          <w:i/>
          <w:color w:val="000000"/>
          <w:sz w:val="16"/>
          <w:szCs w:val="16"/>
        </w:rPr>
      </w:pPr>
      <w:r w:rsidRPr="00F12722">
        <w:rPr>
          <w:color w:val="000000"/>
          <w:sz w:val="22"/>
          <w:szCs w:val="22"/>
        </w:rPr>
        <w:t xml:space="preserve"> </w:t>
      </w:r>
      <w:r w:rsidRPr="006850BA">
        <w:rPr>
          <w:i/>
          <w:color w:val="000000"/>
          <w:sz w:val="16"/>
          <w:szCs w:val="16"/>
        </w:rPr>
        <w:t xml:space="preserve">(podać </w:t>
      </w:r>
      <w:r w:rsidRPr="006850BA">
        <w:rPr>
          <w:i/>
          <w:sz w:val="16"/>
          <w:szCs w:val="16"/>
        </w:rPr>
        <w:t>zadania</w:t>
      </w:r>
      <w:r w:rsidRPr="006850BA">
        <w:rPr>
          <w:i/>
          <w:color w:val="000000"/>
          <w:sz w:val="16"/>
          <w:szCs w:val="16"/>
        </w:rPr>
        <w:t>, które Wykonawca zamierza powierzyć podwykonawcy),</w:t>
      </w:r>
    </w:p>
    <w:p w14:paraId="5C7AB0A3" w14:textId="77777777" w:rsidR="00CB3DBB" w:rsidRPr="00F12722" w:rsidRDefault="00CB3DBB" w:rsidP="00CB3DBB">
      <w:pPr>
        <w:spacing w:line="276" w:lineRule="auto"/>
        <w:jc w:val="both"/>
        <w:rPr>
          <w:color w:val="000000"/>
          <w:sz w:val="22"/>
          <w:szCs w:val="22"/>
        </w:rPr>
      </w:pPr>
    </w:p>
    <w:p w14:paraId="69D742BE" w14:textId="77777777" w:rsidR="00CB3DBB" w:rsidRPr="00F12722" w:rsidRDefault="00CB3DBB" w:rsidP="00CB3DBB">
      <w:pPr>
        <w:pStyle w:val="Tekstpodstawowy"/>
        <w:tabs>
          <w:tab w:val="num" w:pos="993"/>
        </w:tabs>
        <w:ind w:left="567"/>
        <w:rPr>
          <w:b w:val="0"/>
          <w:iCs/>
          <w:sz w:val="22"/>
          <w:szCs w:val="22"/>
        </w:rPr>
      </w:pPr>
    </w:p>
    <w:p w14:paraId="02285196" w14:textId="77777777" w:rsidR="00CB3DBB" w:rsidRPr="00F12722" w:rsidRDefault="00CB3DBB" w:rsidP="00CB3DBB">
      <w:pPr>
        <w:pStyle w:val="Tekstpodstawowy"/>
        <w:tabs>
          <w:tab w:val="num" w:pos="993"/>
        </w:tabs>
        <w:rPr>
          <w:b w:val="0"/>
          <w:iCs/>
          <w:sz w:val="36"/>
          <w:szCs w:val="36"/>
        </w:rPr>
      </w:pPr>
      <w:r w:rsidRPr="00F12722">
        <w:rPr>
          <w:iCs/>
          <w:sz w:val="22"/>
          <w:szCs w:val="22"/>
        </w:rPr>
        <w:t xml:space="preserve">OŚWIADCZENIE </w:t>
      </w:r>
      <w:r>
        <w:rPr>
          <w:iCs/>
          <w:sz w:val="22"/>
          <w:szCs w:val="22"/>
        </w:rPr>
        <w:t xml:space="preserve">WYKONAWCY </w:t>
      </w:r>
      <w:r w:rsidRPr="00F12722">
        <w:rPr>
          <w:iCs/>
          <w:sz w:val="22"/>
          <w:szCs w:val="22"/>
        </w:rPr>
        <w:t>DOTYCZĄCE PODWYKONAWCY</w:t>
      </w:r>
      <w:r>
        <w:rPr>
          <w:iCs/>
          <w:sz w:val="22"/>
          <w:szCs w:val="22"/>
        </w:rPr>
        <w:t>:</w:t>
      </w:r>
    </w:p>
    <w:p w14:paraId="5FCEA3CF" w14:textId="77777777" w:rsidR="00CB3DBB" w:rsidRPr="00F12722" w:rsidRDefault="00CB3DBB" w:rsidP="00CB3DBB">
      <w:pPr>
        <w:pStyle w:val="Tekstpodstawowy"/>
        <w:tabs>
          <w:tab w:val="num" w:pos="993"/>
        </w:tabs>
        <w:ind w:left="567"/>
        <w:rPr>
          <w:iCs/>
          <w:sz w:val="22"/>
          <w:szCs w:val="22"/>
        </w:rPr>
      </w:pPr>
    </w:p>
    <w:p w14:paraId="156F1E83" w14:textId="56730A9C" w:rsidR="00CB3DBB" w:rsidRDefault="00CB3DBB" w:rsidP="00CB3DBB">
      <w:pPr>
        <w:jc w:val="both"/>
        <w:rPr>
          <w:sz w:val="22"/>
          <w:szCs w:val="22"/>
        </w:rPr>
      </w:pPr>
      <w:r w:rsidRPr="004264AC">
        <w:rPr>
          <w:iCs/>
          <w:sz w:val="22"/>
          <w:szCs w:val="22"/>
        </w:rPr>
        <w:t xml:space="preserve">Oświadczam,  że podmiot/y, będący/e podwykonawcą/ami w </w:t>
      </w:r>
      <w:r w:rsidRPr="00062F2E">
        <w:rPr>
          <w:iCs/>
          <w:sz w:val="22"/>
          <w:szCs w:val="22"/>
        </w:rPr>
        <w:t>postępowaniu</w:t>
      </w:r>
      <w:r w:rsidRPr="00062F2E">
        <w:rPr>
          <w:sz w:val="22"/>
          <w:szCs w:val="22"/>
        </w:rPr>
        <w:t xml:space="preserve"> </w:t>
      </w:r>
      <w:r>
        <w:rPr>
          <w:sz w:val="22"/>
          <w:szCs w:val="22"/>
        </w:rPr>
        <w:t xml:space="preserve">o </w:t>
      </w:r>
      <w:r w:rsidRPr="00AE72AC">
        <w:rPr>
          <w:iCs/>
          <w:sz w:val="22"/>
          <w:szCs w:val="22"/>
        </w:rPr>
        <w:t xml:space="preserve">udzielenie zamówienia publicznego </w:t>
      </w:r>
      <w:r w:rsidRPr="00BA3C30">
        <w:rPr>
          <w:sz w:val="22"/>
          <w:szCs w:val="22"/>
        </w:rPr>
        <w:t xml:space="preserve">na </w:t>
      </w:r>
      <w:r w:rsidR="009C186D" w:rsidRPr="004B51B9">
        <w:rPr>
          <w:b/>
          <w:bCs/>
          <w:sz w:val="22"/>
          <w:szCs w:val="22"/>
        </w:rPr>
        <w:t>usługi ochrony osób i mienia, monitoring wraz z konserwacją systemów antywłamaniowych i przeciwpożarowych w obiektach OR KRUS w Warszawie i podległych PT</w:t>
      </w:r>
      <w:r w:rsidR="009C186D" w:rsidRPr="004B51B9">
        <w:rPr>
          <w:b/>
          <w:sz w:val="22"/>
          <w:szCs w:val="22"/>
          <w:lang w:eastAsia="ar-SA"/>
        </w:rPr>
        <w:t xml:space="preserve">, </w:t>
      </w:r>
      <w:r w:rsidR="009C186D" w:rsidRPr="004B51B9">
        <w:rPr>
          <w:b/>
          <w:sz w:val="22"/>
          <w:szCs w:val="22"/>
        </w:rPr>
        <w:t>nr</w:t>
      </w:r>
      <w:r w:rsidR="009C186D">
        <w:rPr>
          <w:b/>
          <w:sz w:val="22"/>
          <w:szCs w:val="22"/>
        </w:rPr>
        <w:t> </w:t>
      </w:r>
      <w:r w:rsidR="009C186D" w:rsidRPr="004B51B9">
        <w:rPr>
          <w:b/>
          <w:sz w:val="22"/>
          <w:szCs w:val="22"/>
        </w:rPr>
        <w:t>postępowania 1400-OP.261.</w:t>
      </w:r>
      <w:r w:rsidR="00B40DB0">
        <w:rPr>
          <w:b/>
          <w:sz w:val="22"/>
          <w:szCs w:val="22"/>
        </w:rPr>
        <w:t>3</w:t>
      </w:r>
      <w:r w:rsidR="009C186D" w:rsidRPr="004B51B9">
        <w:rPr>
          <w:b/>
          <w:sz w:val="22"/>
          <w:szCs w:val="22"/>
        </w:rPr>
        <w:t>.202</w:t>
      </w:r>
      <w:r w:rsidR="00B40DB0">
        <w:rPr>
          <w:b/>
          <w:sz w:val="22"/>
          <w:szCs w:val="22"/>
        </w:rPr>
        <w:t>6</w:t>
      </w:r>
      <w:r>
        <w:rPr>
          <w:sz w:val="22"/>
          <w:szCs w:val="22"/>
        </w:rPr>
        <w:t xml:space="preserve">, </w:t>
      </w:r>
      <w:r w:rsidRPr="00AE72AC">
        <w:rPr>
          <w:color w:val="000000" w:themeColor="text1"/>
          <w:sz w:val="22"/>
          <w:szCs w:val="22"/>
        </w:rPr>
        <w:t>prowadzon</w:t>
      </w:r>
      <w:r>
        <w:rPr>
          <w:color w:val="000000" w:themeColor="text1"/>
          <w:sz w:val="22"/>
          <w:szCs w:val="22"/>
        </w:rPr>
        <w:t>ym</w:t>
      </w:r>
      <w:r w:rsidRPr="00AE72AC">
        <w:rPr>
          <w:color w:val="000000" w:themeColor="text1"/>
          <w:sz w:val="22"/>
          <w:szCs w:val="22"/>
        </w:rPr>
        <w:t xml:space="preserve"> </w:t>
      </w:r>
      <w:r w:rsidRPr="00936D97">
        <w:rPr>
          <w:color w:val="000000" w:themeColor="text1"/>
          <w:sz w:val="22"/>
          <w:szCs w:val="22"/>
        </w:rPr>
        <w:t>w trybie podstawowym z możliwością negocjacji</w:t>
      </w:r>
      <w:r>
        <w:rPr>
          <w:sz w:val="22"/>
          <w:szCs w:val="22"/>
        </w:rPr>
        <w:t xml:space="preserve">: </w:t>
      </w:r>
    </w:p>
    <w:p w14:paraId="62F237B1" w14:textId="77777777" w:rsidR="00CB3DBB" w:rsidRPr="00BA3C30" w:rsidRDefault="00CB3DBB" w:rsidP="00CB3DBB">
      <w:pPr>
        <w:jc w:val="both"/>
        <w:rPr>
          <w:iCs/>
          <w:sz w:val="22"/>
          <w:szCs w:val="22"/>
        </w:rPr>
      </w:pPr>
    </w:p>
    <w:p w14:paraId="014F72AC" w14:textId="77777777" w:rsidR="00CB3DBB" w:rsidRDefault="00CB3DBB" w:rsidP="00FA5966">
      <w:pPr>
        <w:pStyle w:val="Akapitzlist"/>
        <w:numPr>
          <w:ilvl w:val="0"/>
          <w:numId w:val="60"/>
        </w:numPr>
        <w:suppressAutoHyphens w:val="0"/>
        <w:ind w:left="284"/>
        <w:contextualSpacing/>
        <w:jc w:val="both"/>
        <w:rPr>
          <w:sz w:val="22"/>
          <w:szCs w:val="22"/>
        </w:rPr>
      </w:pPr>
      <w:r w:rsidRPr="00F12722">
        <w:rPr>
          <w:iCs/>
          <w:sz w:val="22"/>
          <w:szCs w:val="22"/>
        </w:rPr>
        <w:t xml:space="preserve">nie podlega/ją wykluczeniu z postępowania o udzielenie zamówienia </w:t>
      </w:r>
      <w:r w:rsidRPr="00F12722">
        <w:rPr>
          <w:sz w:val="22"/>
          <w:szCs w:val="22"/>
        </w:rPr>
        <w:t xml:space="preserve">na podstawie art. </w:t>
      </w:r>
      <w:r>
        <w:rPr>
          <w:sz w:val="22"/>
          <w:szCs w:val="22"/>
        </w:rPr>
        <w:t xml:space="preserve">108 ust. 1 </w:t>
      </w:r>
      <w:r w:rsidRPr="00F12722">
        <w:rPr>
          <w:sz w:val="22"/>
          <w:szCs w:val="22"/>
        </w:rPr>
        <w:t xml:space="preserve"> ustawy Pzp.</w:t>
      </w:r>
    </w:p>
    <w:p w14:paraId="5FEEDD24" w14:textId="05C3790E" w:rsidR="00CB3DBB" w:rsidRDefault="00CB3DBB" w:rsidP="00FA5966">
      <w:pPr>
        <w:pStyle w:val="Akapitzlist"/>
        <w:numPr>
          <w:ilvl w:val="0"/>
          <w:numId w:val="60"/>
        </w:numPr>
        <w:suppressAutoHyphens w:val="0"/>
        <w:ind w:left="284"/>
        <w:contextualSpacing/>
        <w:jc w:val="both"/>
        <w:rPr>
          <w:sz w:val="22"/>
          <w:szCs w:val="22"/>
        </w:rPr>
      </w:pPr>
      <w:r>
        <w:rPr>
          <w:sz w:val="22"/>
          <w:szCs w:val="22"/>
        </w:rPr>
        <w:t>w</w:t>
      </w:r>
      <w:r w:rsidRPr="00B74F71">
        <w:rPr>
          <w:sz w:val="22"/>
          <w:szCs w:val="22"/>
        </w:rPr>
        <w:t xml:space="preserve"> stosunku do nich nie zachodzą przesłanki wykluczenia z postępowania na podstawie art.  7 ust. 1 ustawy z dnia 13 kwietnia 2022 r.</w:t>
      </w:r>
      <w:r w:rsidRPr="00B74F71">
        <w:rPr>
          <w:i/>
          <w:iCs/>
          <w:sz w:val="22"/>
          <w:szCs w:val="22"/>
        </w:rPr>
        <w:t xml:space="preserve"> </w:t>
      </w:r>
      <w:r w:rsidRPr="00B74F71">
        <w:rPr>
          <w:iCs/>
          <w:color w:val="222222"/>
          <w:sz w:val="22"/>
          <w:szCs w:val="22"/>
        </w:rPr>
        <w:t>o szczególnych rozwiązaniach w zakresie przeciwdziałania wspieraniu agresji na Ukrainę oraz służących ochronie bezpieczeństwa narodowego</w:t>
      </w:r>
      <w:r w:rsidRPr="00B74F71">
        <w:rPr>
          <w:i/>
          <w:iCs/>
          <w:color w:val="222222"/>
          <w:sz w:val="22"/>
          <w:szCs w:val="22"/>
        </w:rPr>
        <w:t xml:space="preserve"> </w:t>
      </w:r>
      <w:r w:rsidRPr="00B74F71">
        <w:rPr>
          <w:iCs/>
          <w:color w:val="222222"/>
          <w:sz w:val="22"/>
          <w:szCs w:val="22"/>
        </w:rPr>
        <w:t>(Dz. U.</w:t>
      </w:r>
      <w:r w:rsidR="009C186D">
        <w:rPr>
          <w:iCs/>
          <w:color w:val="222222"/>
          <w:sz w:val="22"/>
          <w:szCs w:val="22"/>
        </w:rPr>
        <w:t xml:space="preserve"> </w:t>
      </w:r>
      <w:r w:rsidRPr="00B74F71">
        <w:rPr>
          <w:iCs/>
          <w:color w:val="222222"/>
          <w:sz w:val="22"/>
          <w:szCs w:val="22"/>
        </w:rPr>
        <w:t>z 202</w:t>
      </w:r>
      <w:r w:rsidR="004F6380">
        <w:rPr>
          <w:iCs/>
          <w:color w:val="222222"/>
          <w:sz w:val="22"/>
          <w:szCs w:val="22"/>
        </w:rPr>
        <w:t>5</w:t>
      </w:r>
      <w:r w:rsidRPr="00B74F71">
        <w:rPr>
          <w:iCs/>
          <w:color w:val="222222"/>
          <w:sz w:val="22"/>
          <w:szCs w:val="22"/>
        </w:rPr>
        <w:t xml:space="preserve"> r., poz. </w:t>
      </w:r>
      <w:r>
        <w:rPr>
          <w:iCs/>
          <w:color w:val="222222"/>
          <w:sz w:val="22"/>
          <w:szCs w:val="22"/>
        </w:rPr>
        <w:t>5</w:t>
      </w:r>
      <w:r w:rsidR="004F6380">
        <w:rPr>
          <w:iCs/>
          <w:color w:val="222222"/>
          <w:sz w:val="22"/>
          <w:szCs w:val="22"/>
        </w:rPr>
        <w:t>14</w:t>
      </w:r>
      <w:r w:rsidRPr="00B74F71">
        <w:rPr>
          <w:iCs/>
          <w:color w:val="222222"/>
          <w:sz w:val="22"/>
          <w:szCs w:val="22"/>
        </w:rPr>
        <w:t>)</w:t>
      </w:r>
      <w:r>
        <w:rPr>
          <w:sz w:val="22"/>
          <w:szCs w:val="22"/>
        </w:rPr>
        <w:t>.</w:t>
      </w:r>
    </w:p>
    <w:p w14:paraId="69A691CE" w14:textId="77777777" w:rsidR="00CB3DBB" w:rsidRPr="00845DD0" w:rsidRDefault="00CB3DBB" w:rsidP="00FA5966">
      <w:pPr>
        <w:pStyle w:val="Akapitzlist"/>
        <w:numPr>
          <w:ilvl w:val="0"/>
          <w:numId w:val="60"/>
        </w:numPr>
        <w:suppressAutoHyphens w:val="0"/>
        <w:spacing w:before="120"/>
        <w:ind w:left="284"/>
        <w:contextualSpacing/>
        <w:jc w:val="both"/>
        <w:rPr>
          <w:iCs/>
          <w:sz w:val="22"/>
          <w:szCs w:val="22"/>
        </w:rPr>
      </w:pPr>
      <w:r>
        <w:rPr>
          <w:iCs/>
          <w:sz w:val="22"/>
          <w:szCs w:val="22"/>
        </w:rPr>
        <w:t xml:space="preserve">posiadają </w:t>
      </w:r>
      <w:r>
        <w:rPr>
          <w:sz w:val="22"/>
          <w:szCs w:val="22"/>
        </w:rPr>
        <w:t>aktualne</w:t>
      </w:r>
      <w:r w:rsidRPr="00097AE8">
        <w:rPr>
          <w:sz w:val="22"/>
          <w:szCs w:val="22"/>
        </w:rPr>
        <w:t xml:space="preserve"> uprawnie</w:t>
      </w:r>
      <w:r>
        <w:rPr>
          <w:sz w:val="22"/>
          <w:szCs w:val="22"/>
        </w:rPr>
        <w:t>nia</w:t>
      </w:r>
      <w:r w:rsidRPr="00097AE8">
        <w:rPr>
          <w:sz w:val="22"/>
          <w:szCs w:val="22"/>
        </w:rPr>
        <w:t>, o których mowa w Rozdziale X ust. 1 pkt 1) SWZ (koncesj</w:t>
      </w:r>
      <w:r>
        <w:rPr>
          <w:sz w:val="22"/>
          <w:szCs w:val="22"/>
        </w:rPr>
        <w:t>ę</w:t>
      </w:r>
      <w:r w:rsidRPr="00097AE8">
        <w:rPr>
          <w:sz w:val="22"/>
          <w:szCs w:val="22"/>
        </w:rPr>
        <w:t>)</w:t>
      </w:r>
      <w:r w:rsidRPr="00845DD0">
        <w:rPr>
          <w:iCs/>
          <w:sz w:val="22"/>
          <w:szCs w:val="22"/>
        </w:rPr>
        <w:t xml:space="preserve">; </w:t>
      </w:r>
    </w:p>
    <w:p w14:paraId="36348E70" w14:textId="77777777" w:rsidR="00CB3DBB" w:rsidRDefault="00CB3DBB" w:rsidP="00CB3DBB">
      <w:pPr>
        <w:jc w:val="both"/>
        <w:rPr>
          <w:sz w:val="22"/>
          <w:szCs w:val="22"/>
        </w:rPr>
      </w:pPr>
    </w:p>
    <w:p w14:paraId="1949292B" w14:textId="77777777" w:rsidR="00CB3DBB" w:rsidRPr="00B74F71" w:rsidRDefault="00CB3DBB" w:rsidP="00CB3DBB">
      <w:pPr>
        <w:jc w:val="both"/>
        <w:rPr>
          <w:sz w:val="22"/>
          <w:szCs w:val="22"/>
        </w:rPr>
      </w:pPr>
    </w:p>
    <w:p w14:paraId="26BD1F3A" w14:textId="7C05D007" w:rsidR="00CB3DBB" w:rsidRPr="004E3F20" w:rsidRDefault="00CB3DBB" w:rsidP="004E3F20">
      <w:pPr>
        <w:pStyle w:val="Tekstpodstawowy"/>
        <w:tabs>
          <w:tab w:val="num" w:pos="993"/>
        </w:tabs>
        <w:jc w:val="left"/>
        <w:rPr>
          <w:b w:val="0"/>
          <w:i/>
          <w:iCs/>
          <w:sz w:val="22"/>
          <w:szCs w:val="22"/>
        </w:rPr>
      </w:pPr>
      <w:r w:rsidRPr="004E3F20">
        <w:rPr>
          <w:b w:val="0"/>
          <w:i/>
          <w:iCs/>
          <w:sz w:val="22"/>
          <w:szCs w:val="22"/>
        </w:rPr>
        <w:t>Miejscowość .................................................. dnia ..........................................  roku.</w:t>
      </w:r>
    </w:p>
    <w:p w14:paraId="4063CE49" w14:textId="77777777" w:rsidR="00CB3DBB" w:rsidRDefault="00CB3DBB" w:rsidP="00CB3DBB">
      <w:pPr>
        <w:pStyle w:val="Tekstpodstawowy"/>
        <w:tabs>
          <w:tab w:val="num" w:pos="993"/>
        </w:tabs>
        <w:ind w:left="567"/>
        <w:jc w:val="right"/>
        <w:rPr>
          <w:i/>
          <w:iCs/>
          <w:sz w:val="22"/>
          <w:szCs w:val="22"/>
        </w:rPr>
      </w:pPr>
    </w:p>
    <w:p w14:paraId="4FED94AB" w14:textId="77777777" w:rsidR="00CB3DBB" w:rsidRPr="00F12722" w:rsidRDefault="00CB3DBB" w:rsidP="00CB3DBB">
      <w:pPr>
        <w:pStyle w:val="Tekstpodstawowy"/>
        <w:tabs>
          <w:tab w:val="num" w:pos="993"/>
        </w:tabs>
        <w:ind w:left="567"/>
        <w:jc w:val="right"/>
        <w:rPr>
          <w:i/>
          <w:iCs/>
          <w:sz w:val="22"/>
          <w:szCs w:val="22"/>
        </w:rPr>
      </w:pPr>
    </w:p>
    <w:p w14:paraId="686D4F44" w14:textId="77777777" w:rsidR="00CB3DBB" w:rsidRPr="00F12722" w:rsidRDefault="00CB3DBB" w:rsidP="00CB3DBB">
      <w:pPr>
        <w:pStyle w:val="Tekstpodstawowy"/>
        <w:tabs>
          <w:tab w:val="num" w:pos="993"/>
        </w:tabs>
        <w:ind w:left="567"/>
        <w:jc w:val="right"/>
        <w:rPr>
          <w:i/>
          <w:iCs/>
          <w:sz w:val="22"/>
          <w:szCs w:val="22"/>
        </w:rPr>
      </w:pPr>
    </w:p>
    <w:p w14:paraId="4486DA2A" w14:textId="77777777" w:rsidR="00CB3DBB" w:rsidRDefault="00CB3DBB" w:rsidP="00CB3DBB">
      <w:pPr>
        <w:pStyle w:val="Tekstpodstawowy"/>
        <w:tabs>
          <w:tab w:val="num" w:pos="993"/>
        </w:tabs>
        <w:jc w:val="left"/>
        <w:rPr>
          <w:i/>
          <w:iCs/>
          <w:sz w:val="22"/>
          <w:szCs w:val="22"/>
        </w:rPr>
      </w:pPr>
      <w:r>
        <w:rPr>
          <w:i/>
          <w:iCs/>
          <w:sz w:val="22"/>
          <w:szCs w:val="22"/>
        </w:rPr>
        <w:t>…………………………………………………………………………………………………………………..</w:t>
      </w:r>
    </w:p>
    <w:p w14:paraId="046C5DC5" w14:textId="77777777" w:rsidR="00CB3DBB" w:rsidRPr="007459D9" w:rsidRDefault="00CB3DBB" w:rsidP="004E3F20">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4C56003E" w14:textId="77777777" w:rsidR="00CB3DBB" w:rsidRDefault="00CB3DBB" w:rsidP="00CB3DBB">
      <w:pPr>
        <w:pStyle w:val="Tekstpodstawowy"/>
        <w:tabs>
          <w:tab w:val="num" w:pos="993"/>
        </w:tabs>
        <w:ind w:left="567"/>
        <w:rPr>
          <w:iCs/>
          <w:sz w:val="22"/>
          <w:szCs w:val="22"/>
        </w:rPr>
      </w:pPr>
    </w:p>
    <w:p w14:paraId="1A5434C6" w14:textId="77777777" w:rsidR="00CB3DBB" w:rsidRDefault="00CB3DBB" w:rsidP="00CB3DBB">
      <w:pPr>
        <w:pStyle w:val="Tekstpodstawowy"/>
        <w:tabs>
          <w:tab w:val="num" w:pos="993"/>
        </w:tabs>
        <w:ind w:left="567"/>
        <w:rPr>
          <w:iCs/>
          <w:sz w:val="22"/>
          <w:szCs w:val="22"/>
        </w:rPr>
      </w:pPr>
    </w:p>
    <w:p w14:paraId="2B795923" w14:textId="77777777" w:rsidR="00CB3DBB" w:rsidRDefault="00CB3DBB" w:rsidP="00CB3DBB">
      <w:pPr>
        <w:pStyle w:val="Tekstpodstawowy"/>
        <w:tabs>
          <w:tab w:val="num" w:pos="993"/>
        </w:tabs>
        <w:ind w:left="567"/>
        <w:rPr>
          <w:iCs/>
          <w:sz w:val="22"/>
          <w:szCs w:val="22"/>
        </w:rPr>
      </w:pPr>
    </w:p>
    <w:p w14:paraId="695D58F2" w14:textId="77777777" w:rsidR="00CB3DBB" w:rsidRDefault="00CB3DBB" w:rsidP="00CB3DBB">
      <w:pPr>
        <w:pStyle w:val="Tekstpodstawowy"/>
        <w:tabs>
          <w:tab w:val="num" w:pos="993"/>
        </w:tabs>
        <w:ind w:left="567"/>
        <w:rPr>
          <w:iCs/>
          <w:sz w:val="22"/>
          <w:szCs w:val="22"/>
        </w:rPr>
      </w:pPr>
    </w:p>
    <w:p w14:paraId="3D2A35D3" w14:textId="77777777" w:rsidR="00CB3DBB" w:rsidRDefault="00CB3DBB" w:rsidP="00CB3DBB">
      <w:pPr>
        <w:pStyle w:val="Tekstpodstawowy"/>
        <w:tabs>
          <w:tab w:val="num" w:pos="993"/>
        </w:tabs>
        <w:ind w:left="567"/>
        <w:rPr>
          <w:iCs/>
          <w:sz w:val="22"/>
          <w:szCs w:val="22"/>
        </w:rPr>
      </w:pPr>
    </w:p>
    <w:p w14:paraId="175FA770" w14:textId="77777777" w:rsidR="00CB3DBB" w:rsidRDefault="00CB3DBB" w:rsidP="00CB3DBB">
      <w:pPr>
        <w:pStyle w:val="Tekstpodstawowy"/>
        <w:tabs>
          <w:tab w:val="num" w:pos="993"/>
        </w:tabs>
        <w:ind w:left="567"/>
        <w:rPr>
          <w:iCs/>
          <w:sz w:val="22"/>
          <w:szCs w:val="22"/>
        </w:rPr>
      </w:pPr>
    </w:p>
    <w:p w14:paraId="4BA7279D" w14:textId="77777777" w:rsidR="00CB3DBB" w:rsidRDefault="00CB3DBB" w:rsidP="00CB3DBB">
      <w:pPr>
        <w:pStyle w:val="Tekstpodstawowy"/>
        <w:tabs>
          <w:tab w:val="num" w:pos="993"/>
        </w:tabs>
        <w:ind w:left="567"/>
        <w:rPr>
          <w:iCs/>
          <w:sz w:val="22"/>
          <w:szCs w:val="22"/>
        </w:rPr>
      </w:pPr>
    </w:p>
    <w:p w14:paraId="66A78727" w14:textId="77777777" w:rsidR="00CB3DBB" w:rsidRPr="00D05033" w:rsidRDefault="00CB3DBB" w:rsidP="00FA5966">
      <w:pPr>
        <w:pStyle w:val="Tekstpodstawowy"/>
        <w:numPr>
          <w:ilvl w:val="0"/>
          <w:numId w:val="61"/>
        </w:numPr>
        <w:suppressAutoHyphens w:val="0"/>
        <w:rPr>
          <w:b w:val="0"/>
          <w:iCs/>
          <w:sz w:val="28"/>
          <w:szCs w:val="28"/>
          <w:u w:val="single"/>
        </w:rPr>
      </w:pPr>
      <w:r w:rsidRPr="00D05033">
        <w:rPr>
          <w:iCs/>
          <w:sz w:val="28"/>
          <w:szCs w:val="28"/>
          <w:u w:val="single"/>
        </w:rPr>
        <w:lastRenderedPageBreak/>
        <w:t>OŚWIADCZENIE DOTYCZĄCE PODANYCH INFORMACJI:</w:t>
      </w:r>
    </w:p>
    <w:p w14:paraId="43F8CA32" w14:textId="77777777" w:rsidR="00CB3DBB" w:rsidRPr="00BF6E05" w:rsidRDefault="00CB3DBB" w:rsidP="00CB3DBB">
      <w:pPr>
        <w:pStyle w:val="Tekstpodstawowy"/>
        <w:tabs>
          <w:tab w:val="num" w:pos="993"/>
        </w:tabs>
        <w:ind w:left="567"/>
        <w:rPr>
          <w:iCs/>
        </w:rPr>
      </w:pPr>
    </w:p>
    <w:p w14:paraId="3A71B0A3" w14:textId="78D8AFEB" w:rsidR="00CB3DBB" w:rsidRDefault="00CB3DBB" w:rsidP="00CB3DBB">
      <w:pPr>
        <w:ind w:left="-142"/>
        <w:jc w:val="both"/>
        <w:rPr>
          <w:iCs/>
          <w:sz w:val="22"/>
          <w:szCs w:val="22"/>
        </w:rPr>
      </w:pPr>
      <w:r w:rsidRPr="00062F2E">
        <w:rPr>
          <w:iCs/>
          <w:sz w:val="22"/>
          <w:szCs w:val="22"/>
        </w:rPr>
        <w:t xml:space="preserve">Oświadczam, że wszystkie informacje podane w złożonych wyżej oświadczeniach </w:t>
      </w:r>
      <w:r w:rsidRPr="00062F2E">
        <w:rPr>
          <w:iCs/>
          <w:sz w:val="22"/>
          <w:szCs w:val="22"/>
        </w:rPr>
        <w:br/>
        <w:t xml:space="preserve">na potrzeby postępowania o udzielenie zamówienia publicznego w celu wyłonienia Wykonawcy </w:t>
      </w:r>
      <w:r>
        <w:rPr>
          <w:iCs/>
          <w:sz w:val="22"/>
          <w:szCs w:val="22"/>
        </w:rPr>
        <w:br/>
      </w:r>
      <w:r w:rsidRPr="00062F2E">
        <w:rPr>
          <w:iCs/>
          <w:sz w:val="22"/>
          <w:szCs w:val="22"/>
        </w:rPr>
        <w:t>w postępowaniu</w:t>
      </w:r>
      <w:r w:rsidRPr="00062F2E">
        <w:rPr>
          <w:sz w:val="22"/>
          <w:szCs w:val="22"/>
        </w:rPr>
        <w:t xml:space="preserve"> </w:t>
      </w:r>
      <w:r>
        <w:rPr>
          <w:sz w:val="22"/>
          <w:szCs w:val="22"/>
        </w:rPr>
        <w:t xml:space="preserve">o </w:t>
      </w:r>
      <w:r w:rsidRPr="00AE72AC">
        <w:rPr>
          <w:iCs/>
          <w:sz w:val="22"/>
          <w:szCs w:val="22"/>
        </w:rPr>
        <w:t xml:space="preserve">udzielenie zamówienia publicznego </w:t>
      </w:r>
      <w:r w:rsidRPr="00BA3C30">
        <w:rPr>
          <w:sz w:val="22"/>
          <w:szCs w:val="22"/>
        </w:rPr>
        <w:t xml:space="preserve">na </w:t>
      </w:r>
      <w:r w:rsidR="004E3F20" w:rsidRPr="00CB3DBB">
        <w:rPr>
          <w:b/>
          <w:bCs/>
          <w:sz w:val="22"/>
          <w:szCs w:val="22"/>
        </w:rPr>
        <w:t>usługi ochrony osób i mienia, monitoring wraz z</w:t>
      </w:r>
      <w:r w:rsidR="004E3F20">
        <w:rPr>
          <w:b/>
          <w:bCs/>
          <w:sz w:val="22"/>
          <w:szCs w:val="22"/>
        </w:rPr>
        <w:t> </w:t>
      </w:r>
      <w:r w:rsidR="004E3F20" w:rsidRPr="00CB3DBB">
        <w:rPr>
          <w:b/>
          <w:bCs/>
          <w:sz w:val="22"/>
          <w:szCs w:val="22"/>
        </w:rPr>
        <w:t>konserwacją systemów antywłamaniowych i przeciwpożarowych w obiektach OR KRUS w Warszawie i podległych PT</w:t>
      </w:r>
      <w:r w:rsidR="004E3F20" w:rsidRPr="00CB3DBB">
        <w:rPr>
          <w:b/>
          <w:sz w:val="22"/>
          <w:szCs w:val="22"/>
          <w:lang w:eastAsia="ar-SA"/>
        </w:rPr>
        <w:t xml:space="preserve">, </w:t>
      </w:r>
      <w:r w:rsidR="004E3F20" w:rsidRPr="00CB3DBB">
        <w:rPr>
          <w:b/>
          <w:sz w:val="22"/>
          <w:szCs w:val="22"/>
        </w:rPr>
        <w:t>nr postępowania 1400-OP.261.</w:t>
      </w:r>
      <w:r w:rsidR="00B40DB0">
        <w:rPr>
          <w:b/>
          <w:sz w:val="22"/>
          <w:szCs w:val="22"/>
        </w:rPr>
        <w:t>3</w:t>
      </w:r>
      <w:r w:rsidR="004E3F20" w:rsidRPr="00CB3DBB">
        <w:rPr>
          <w:b/>
          <w:sz w:val="22"/>
          <w:szCs w:val="22"/>
        </w:rPr>
        <w:t>.202</w:t>
      </w:r>
      <w:r w:rsidR="00B40DB0">
        <w:rPr>
          <w:b/>
          <w:sz w:val="22"/>
          <w:szCs w:val="22"/>
        </w:rPr>
        <w:t>6</w:t>
      </w:r>
      <w:r>
        <w:rPr>
          <w:sz w:val="22"/>
          <w:szCs w:val="22"/>
        </w:rPr>
        <w:t xml:space="preserve">, </w:t>
      </w:r>
      <w:r w:rsidRPr="00AE72AC">
        <w:rPr>
          <w:color w:val="000000" w:themeColor="text1"/>
          <w:sz w:val="22"/>
          <w:szCs w:val="22"/>
        </w:rPr>
        <w:t>prowadzon</w:t>
      </w:r>
      <w:r>
        <w:rPr>
          <w:color w:val="000000" w:themeColor="text1"/>
          <w:sz w:val="22"/>
          <w:szCs w:val="22"/>
        </w:rPr>
        <w:t>ym</w:t>
      </w:r>
      <w:r w:rsidRPr="00AE72AC">
        <w:rPr>
          <w:color w:val="000000" w:themeColor="text1"/>
          <w:sz w:val="22"/>
          <w:szCs w:val="22"/>
        </w:rPr>
        <w:t xml:space="preserve"> </w:t>
      </w:r>
      <w:r w:rsidRPr="00936D97">
        <w:rPr>
          <w:color w:val="000000" w:themeColor="text1"/>
          <w:sz w:val="22"/>
          <w:szCs w:val="22"/>
        </w:rPr>
        <w:t xml:space="preserve">w trybie podstawowym </w:t>
      </w:r>
      <w:r>
        <w:rPr>
          <w:color w:val="000000" w:themeColor="text1"/>
          <w:sz w:val="22"/>
          <w:szCs w:val="22"/>
        </w:rPr>
        <w:br/>
      </w:r>
      <w:r w:rsidRPr="00936D97">
        <w:rPr>
          <w:color w:val="000000" w:themeColor="text1"/>
          <w:sz w:val="22"/>
          <w:szCs w:val="22"/>
        </w:rPr>
        <w:t>z możliwością negocjacji</w:t>
      </w:r>
      <w:r w:rsidRPr="00062F2E">
        <w:rPr>
          <w:iCs/>
          <w:sz w:val="22"/>
          <w:szCs w:val="22"/>
        </w:rPr>
        <w:t>, są aktualne i zgodne z prawdą oraz zostały przedstawione z pełną świadomością konsekwencji wprowadzenia Zamawiającego w błąd przy przedstawianiu informacji.</w:t>
      </w:r>
    </w:p>
    <w:p w14:paraId="36923A34" w14:textId="77777777" w:rsidR="00CB3DBB" w:rsidRDefault="00CB3DBB" w:rsidP="00CB3DBB">
      <w:pPr>
        <w:ind w:left="-142"/>
        <w:jc w:val="both"/>
        <w:rPr>
          <w:iCs/>
          <w:sz w:val="22"/>
          <w:szCs w:val="22"/>
        </w:rPr>
      </w:pPr>
    </w:p>
    <w:p w14:paraId="22CFA054" w14:textId="77777777" w:rsidR="00CB3DBB" w:rsidRDefault="00CB3DBB" w:rsidP="00CB3DBB">
      <w:pPr>
        <w:pStyle w:val="Tekstpodstawowy"/>
        <w:tabs>
          <w:tab w:val="num" w:pos="993"/>
        </w:tabs>
        <w:ind w:left="567"/>
        <w:jc w:val="right"/>
        <w:rPr>
          <w:i/>
          <w:iCs/>
        </w:rPr>
      </w:pPr>
    </w:p>
    <w:p w14:paraId="12467C47" w14:textId="77777777" w:rsidR="00CB3DBB" w:rsidRPr="00E47364" w:rsidRDefault="00CB3DBB" w:rsidP="00FA5966">
      <w:pPr>
        <w:pStyle w:val="Tekstpodstawowy"/>
        <w:numPr>
          <w:ilvl w:val="0"/>
          <w:numId w:val="61"/>
        </w:numPr>
        <w:suppressAutoHyphens w:val="0"/>
        <w:jc w:val="left"/>
        <w:rPr>
          <w:b w:val="0"/>
          <w:bCs w:val="0"/>
          <w:sz w:val="28"/>
          <w:szCs w:val="28"/>
          <w:u w:val="single"/>
          <w:lang w:eastAsia="ar-SA"/>
        </w:rPr>
      </w:pPr>
      <w:r w:rsidRPr="00E47364">
        <w:rPr>
          <w:sz w:val="28"/>
          <w:szCs w:val="28"/>
          <w:u w:val="single"/>
          <w:lang w:eastAsia="ar-SA"/>
        </w:rPr>
        <w:t xml:space="preserve">INFORMACJE O OŚWIADCZENIACH LUB DOKUMENTACH OGÓLNODOSTĘPNYCH:  </w:t>
      </w:r>
    </w:p>
    <w:p w14:paraId="351A6764" w14:textId="77777777" w:rsidR="00CB3DBB" w:rsidRDefault="00CB3DBB" w:rsidP="00CB3DBB">
      <w:pPr>
        <w:pStyle w:val="Nagwek"/>
        <w:tabs>
          <w:tab w:val="clear" w:pos="4536"/>
          <w:tab w:val="clear" w:pos="9072"/>
        </w:tabs>
        <w:suppressAutoHyphens w:val="0"/>
        <w:ind w:left="-426" w:right="-709"/>
        <w:jc w:val="both"/>
        <w:rPr>
          <w:b/>
          <w:bCs/>
          <w:lang w:eastAsia="ar-SA"/>
        </w:rPr>
      </w:pPr>
    </w:p>
    <w:p w14:paraId="50FD38A0" w14:textId="77777777" w:rsidR="00CB3DBB" w:rsidRDefault="00CB3DBB" w:rsidP="00CB3DBB">
      <w:pPr>
        <w:jc w:val="both"/>
        <w:rPr>
          <w:sz w:val="22"/>
          <w:szCs w:val="22"/>
        </w:rPr>
      </w:pPr>
      <w:r w:rsidRPr="000B3CA9">
        <w:rPr>
          <w:sz w:val="22"/>
          <w:szCs w:val="22"/>
        </w:rPr>
        <w:t xml:space="preserve">Wskazuję następujące podmiotowe środki dowodowe, które można uzyskać za pomocą bezpłatnych </w:t>
      </w:r>
      <w:r>
        <w:rPr>
          <w:sz w:val="22"/>
          <w:szCs w:val="22"/>
        </w:rPr>
        <w:br/>
      </w:r>
      <w:r w:rsidRPr="000B3CA9">
        <w:rPr>
          <w:sz w:val="22"/>
          <w:szCs w:val="22"/>
        </w:rPr>
        <w:t>i ogólnodostępnych baz danych, oraz dane umożliwiające dostęp do tych środków:</w:t>
      </w:r>
    </w:p>
    <w:p w14:paraId="1D722F0A" w14:textId="77777777" w:rsidR="00CB3DBB" w:rsidRPr="000B3CA9" w:rsidRDefault="00CB3DBB" w:rsidP="00CB3DBB">
      <w:pPr>
        <w:jc w:val="both"/>
        <w:rPr>
          <w:sz w:val="22"/>
          <w:szCs w:val="22"/>
        </w:rPr>
      </w:pPr>
    </w:p>
    <w:p w14:paraId="40834F1A" w14:textId="77777777" w:rsidR="00CB3DBB" w:rsidRPr="000B3CA9" w:rsidRDefault="00CB3DBB" w:rsidP="00FA5966">
      <w:pPr>
        <w:pStyle w:val="Akapitzlist"/>
        <w:numPr>
          <w:ilvl w:val="0"/>
          <w:numId w:val="54"/>
        </w:numPr>
        <w:spacing w:line="276" w:lineRule="auto"/>
        <w:ind w:left="714" w:hanging="357"/>
        <w:rPr>
          <w:sz w:val="22"/>
          <w:szCs w:val="22"/>
          <w:lang w:eastAsia="ar-SA"/>
        </w:rPr>
      </w:pPr>
      <w:r w:rsidRPr="000B3CA9">
        <w:rPr>
          <w:bCs/>
          <w:sz w:val="22"/>
          <w:szCs w:val="22"/>
          <w:lang w:eastAsia="ar-SA"/>
        </w:rPr>
        <w:t xml:space="preserve">Dostęp do informacji z KRS* </w:t>
      </w:r>
    </w:p>
    <w:p w14:paraId="087E6254" w14:textId="77777777" w:rsidR="00CB3DBB" w:rsidRPr="000B3CA9" w:rsidRDefault="00CB3DBB" w:rsidP="00CB3DBB">
      <w:pPr>
        <w:spacing w:line="276" w:lineRule="auto"/>
        <w:ind w:left="357"/>
        <w:rPr>
          <w:bCs/>
          <w:sz w:val="22"/>
          <w:szCs w:val="22"/>
          <w:lang w:eastAsia="ar-SA"/>
        </w:rPr>
      </w:pPr>
      <w:r w:rsidRPr="000B3CA9">
        <w:rPr>
          <w:bCs/>
          <w:sz w:val="22"/>
          <w:szCs w:val="22"/>
          <w:lang w:eastAsia="ar-SA"/>
        </w:rPr>
        <w:t xml:space="preserve">       Adres strony internetowej: ……………………………………………………………</w:t>
      </w:r>
    </w:p>
    <w:p w14:paraId="738EE7BC" w14:textId="77777777" w:rsidR="00CB3DBB" w:rsidRPr="000B3CA9" w:rsidRDefault="00CB3DBB" w:rsidP="00CB3DBB">
      <w:pPr>
        <w:spacing w:line="276" w:lineRule="auto"/>
        <w:ind w:left="357"/>
        <w:rPr>
          <w:bCs/>
          <w:sz w:val="22"/>
          <w:szCs w:val="22"/>
          <w:lang w:eastAsia="ar-SA"/>
        </w:rPr>
      </w:pPr>
    </w:p>
    <w:p w14:paraId="4C5D127B" w14:textId="77777777" w:rsidR="00CB3DBB" w:rsidRPr="000B3CA9" w:rsidRDefault="00CB3DBB" w:rsidP="00FA5966">
      <w:pPr>
        <w:pStyle w:val="Akapitzlist"/>
        <w:numPr>
          <w:ilvl w:val="0"/>
          <w:numId w:val="54"/>
        </w:numPr>
        <w:spacing w:line="276" w:lineRule="auto"/>
        <w:ind w:left="714" w:hanging="357"/>
        <w:rPr>
          <w:sz w:val="22"/>
          <w:szCs w:val="22"/>
          <w:lang w:eastAsia="ar-SA"/>
        </w:rPr>
      </w:pPr>
      <w:r w:rsidRPr="000B3CA9">
        <w:rPr>
          <w:bCs/>
          <w:sz w:val="22"/>
          <w:szCs w:val="22"/>
          <w:lang w:eastAsia="ar-SA"/>
        </w:rPr>
        <w:t xml:space="preserve">Dostęp do informacji z CEIDG* </w:t>
      </w:r>
    </w:p>
    <w:p w14:paraId="299AC3D7" w14:textId="77777777" w:rsidR="00CB3DBB" w:rsidRDefault="00CB3DBB" w:rsidP="00CB3DBB">
      <w:pPr>
        <w:spacing w:line="276" w:lineRule="auto"/>
        <w:ind w:left="357"/>
        <w:rPr>
          <w:bCs/>
          <w:sz w:val="22"/>
          <w:szCs w:val="22"/>
          <w:lang w:eastAsia="ar-SA"/>
        </w:rPr>
      </w:pPr>
      <w:r w:rsidRPr="000B3CA9">
        <w:rPr>
          <w:bCs/>
          <w:sz w:val="22"/>
          <w:szCs w:val="22"/>
          <w:lang w:eastAsia="ar-SA"/>
        </w:rPr>
        <w:t xml:space="preserve">       Adres strony internetowej: ……………………………………………………………</w:t>
      </w:r>
    </w:p>
    <w:p w14:paraId="3157C9B3" w14:textId="77777777" w:rsidR="00CB3DBB" w:rsidRPr="000B3CA9" w:rsidRDefault="00CB3DBB" w:rsidP="00CB3DBB">
      <w:pPr>
        <w:spacing w:line="276" w:lineRule="auto"/>
        <w:ind w:left="357"/>
        <w:rPr>
          <w:bCs/>
          <w:sz w:val="22"/>
          <w:szCs w:val="22"/>
          <w:lang w:eastAsia="ar-SA"/>
        </w:rPr>
      </w:pPr>
    </w:p>
    <w:p w14:paraId="0FE1B385" w14:textId="77777777" w:rsidR="00CB3DBB" w:rsidRPr="000B3CA9" w:rsidRDefault="00CB3DBB" w:rsidP="00FA5966">
      <w:pPr>
        <w:pStyle w:val="Akapitzlist"/>
        <w:numPr>
          <w:ilvl w:val="0"/>
          <w:numId w:val="54"/>
        </w:numPr>
        <w:spacing w:line="276" w:lineRule="auto"/>
        <w:ind w:left="714" w:hanging="357"/>
        <w:rPr>
          <w:sz w:val="22"/>
          <w:szCs w:val="22"/>
          <w:lang w:eastAsia="ar-SA"/>
        </w:rPr>
      </w:pPr>
      <w:r w:rsidRPr="000B3CA9">
        <w:rPr>
          <w:bCs/>
          <w:sz w:val="22"/>
          <w:szCs w:val="22"/>
          <w:lang w:eastAsia="ar-SA"/>
        </w:rPr>
        <w:t>Dostęp do informacji z innego rejestru</w:t>
      </w:r>
      <w:r>
        <w:rPr>
          <w:bCs/>
          <w:sz w:val="22"/>
          <w:szCs w:val="22"/>
          <w:lang w:eastAsia="ar-SA"/>
        </w:rPr>
        <w:t>, w tym rejestrów zagranicznych</w:t>
      </w:r>
      <w:r w:rsidRPr="000B3CA9">
        <w:rPr>
          <w:bCs/>
          <w:sz w:val="22"/>
          <w:szCs w:val="22"/>
          <w:lang w:eastAsia="ar-SA"/>
        </w:rPr>
        <w:t xml:space="preserve">* </w:t>
      </w:r>
    </w:p>
    <w:p w14:paraId="60B0A079" w14:textId="77777777" w:rsidR="00CB3DBB" w:rsidRDefault="00CB3DBB" w:rsidP="00CB3DBB">
      <w:pPr>
        <w:spacing w:line="276" w:lineRule="auto"/>
        <w:ind w:left="357"/>
        <w:rPr>
          <w:bCs/>
          <w:sz w:val="22"/>
          <w:szCs w:val="22"/>
          <w:lang w:eastAsia="ar-SA"/>
        </w:rPr>
      </w:pPr>
      <w:r w:rsidRPr="000B3CA9">
        <w:rPr>
          <w:bCs/>
          <w:sz w:val="22"/>
          <w:szCs w:val="22"/>
          <w:lang w:eastAsia="ar-SA"/>
        </w:rPr>
        <w:t xml:space="preserve">       Adres strony internetowej: ……………………………………………………………</w:t>
      </w:r>
    </w:p>
    <w:p w14:paraId="730933C5" w14:textId="77777777" w:rsidR="00CB3DBB" w:rsidRPr="000B3CA9" w:rsidRDefault="00CB3DBB" w:rsidP="00CB3DBB">
      <w:pPr>
        <w:spacing w:line="276" w:lineRule="auto"/>
        <w:ind w:left="357"/>
        <w:rPr>
          <w:bCs/>
          <w:sz w:val="22"/>
          <w:szCs w:val="22"/>
          <w:lang w:eastAsia="ar-SA"/>
        </w:rPr>
      </w:pPr>
    </w:p>
    <w:p w14:paraId="43140966" w14:textId="77777777" w:rsidR="00CB3DBB" w:rsidRPr="000B3CA9" w:rsidRDefault="00CB3DBB" w:rsidP="00CB3DBB">
      <w:pPr>
        <w:spacing w:line="276" w:lineRule="auto"/>
        <w:jc w:val="both"/>
        <w:rPr>
          <w:b/>
          <w:bCs/>
          <w:i/>
          <w:sz w:val="22"/>
          <w:szCs w:val="22"/>
          <w:lang w:eastAsia="ar-SA"/>
        </w:rPr>
      </w:pPr>
      <w:r w:rsidRPr="000B3CA9">
        <w:rPr>
          <w:b/>
          <w:bCs/>
          <w:i/>
          <w:sz w:val="22"/>
          <w:szCs w:val="22"/>
          <w:lang w:eastAsia="ar-SA"/>
        </w:rPr>
        <w:t>* niepotrzebne skreślić</w:t>
      </w:r>
    </w:p>
    <w:p w14:paraId="72B95934" w14:textId="77777777" w:rsidR="00CB3DBB" w:rsidRDefault="00CB3DBB" w:rsidP="00CB3DBB">
      <w:pPr>
        <w:pStyle w:val="Tekstpodstawowy"/>
        <w:tabs>
          <w:tab w:val="num" w:pos="993"/>
        </w:tabs>
        <w:ind w:left="567"/>
        <w:jc w:val="right"/>
        <w:rPr>
          <w:i/>
          <w:iCs/>
        </w:rPr>
      </w:pPr>
    </w:p>
    <w:p w14:paraId="4BA02736" w14:textId="77777777" w:rsidR="00CB3DBB" w:rsidRPr="00062F2E" w:rsidRDefault="00CB3DBB" w:rsidP="00CB3DBB">
      <w:pPr>
        <w:ind w:left="-142"/>
        <w:jc w:val="both"/>
        <w:rPr>
          <w:iCs/>
          <w:sz w:val="22"/>
          <w:szCs w:val="22"/>
        </w:rPr>
      </w:pPr>
    </w:p>
    <w:p w14:paraId="5A0D1E41" w14:textId="0027907D" w:rsidR="00CB3DBB" w:rsidRPr="004E3F20" w:rsidRDefault="00CB3DBB" w:rsidP="004E3F20">
      <w:pPr>
        <w:pStyle w:val="Tekstpodstawowy"/>
        <w:tabs>
          <w:tab w:val="num" w:pos="0"/>
        </w:tabs>
        <w:jc w:val="left"/>
        <w:rPr>
          <w:b w:val="0"/>
          <w:i/>
          <w:iCs/>
          <w:sz w:val="22"/>
          <w:szCs w:val="22"/>
        </w:rPr>
      </w:pPr>
      <w:r w:rsidRPr="004E3F20">
        <w:rPr>
          <w:b w:val="0"/>
          <w:i/>
          <w:iCs/>
          <w:sz w:val="22"/>
          <w:szCs w:val="22"/>
        </w:rPr>
        <w:t>Miejscowość .................................................. dnia ..........................................  roku.</w:t>
      </w:r>
    </w:p>
    <w:p w14:paraId="444E8312" w14:textId="77777777" w:rsidR="00CB3DBB" w:rsidRPr="00062F2E" w:rsidRDefault="00CB3DBB" w:rsidP="00CB3DBB">
      <w:pPr>
        <w:pStyle w:val="Tekstpodstawowy"/>
        <w:tabs>
          <w:tab w:val="num" w:pos="993"/>
        </w:tabs>
        <w:ind w:left="567"/>
        <w:jc w:val="right"/>
        <w:rPr>
          <w:i/>
          <w:iCs/>
          <w:sz w:val="22"/>
          <w:szCs w:val="22"/>
        </w:rPr>
      </w:pPr>
    </w:p>
    <w:p w14:paraId="1307331E" w14:textId="77777777" w:rsidR="00CB3DBB" w:rsidRDefault="00CB3DBB" w:rsidP="00CB3DBB">
      <w:pPr>
        <w:pStyle w:val="Tekstpodstawowy"/>
        <w:tabs>
          <w:tab w:val="num" w:pos="993"/>
        </w:tabs>
        <w:ind w:left="567"/>
        <w:jc w:val="right"/>
        <w:rPr>
          <w:i/>
          <w:iCs/>
          <w:sz w:val="22"/>
          <w:szCs w:val="22"/>
        </w:rPr>
      </w:pPr>
    </w:p>
    <w:p w14:paraId="1640B6C1" w14:textId="77777777" w:rsidR="004E3F20" w:rsidRDefault="004E3F20" w:rsidP="00CB3DBB">
      <w:pPr>
        <w:pStyle w:val="Tekstpodstawowy"/>
        <w:tabs>
          <w:tab w:val="num" w:pos="993"/>
        </w:tabs>
        <w:ind w:left="567"/>
        <w:jc w:val="right"/>
        <w:rPr>
          <w:i/>
          <w:iCs/>
          <w:sz w:val="22"/>
          <w:szCs w:val="22"/>
        </w:rPr>
      </w:pPr>
    </w:p>
    <w:p w14:paraId="4BAFCE13" w14:textId="77777777" w:rsidR="004E3F20" w:rsidRPr="00062F2E" w:rsidRDefault="004E3F20" w:rsidP="00CB3DBB">
      <w:pPr>
        <w:pStyle w:val="Tekstpodstawowy"/>
        <w:tabs>
          <w:tab w:val="num" w:pos="993"/>
        </w:tabs>
        <w:ind w:left="567"/>
        <w:jc w:val="right"/>
        <w:rPr>
          <w:i/>
          <w:iCs/>
          <w:sz w:val="22"/>
          <w:szCs w:val="22"/>
        </w:rPr>
      </w:pPr>
    </w:p>
    <w:p w14:paraId="32817F14" w14:textId="77777777" w:rsidR="00CB3DBB" w:rsidRDefault="00CB3DBB" w:rsidP="00CB3DBB">
      <w:pPr>
        <w:pStyle w:val="Tekstpodstawowy"/>
        <w:tabs>
          <w:tab w:val="num" w:pos="993"/>
        </w:tabs>
        <w:jc w:val="left"/>
        <w:rPr>
          <w:i/>
          <w:iCs/>
          <w:sz w:val="22"/>
          <w:szCs w:val="22"/>
        </w:rPr>
      </w:pPr>
      <w:r>
        <w:rPr>
          <w:i/>
          <w:iCs/>
          <w:sz w:val="22"/>
          <w:szCs w:val="22"/>
        </w:rPr>
        <w:t>…………………………………………………………………………………………………………………..</w:t>
      </w:r>
    </w:p>
    <w:p w14:paraId="2CF4E361" w14:textId="77777777" w:rsidR="00CB3DBB" w:rsidRPr="007459D9" w:rsidRDefault="00CB3DBB" w:rsidP="004E3F20">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49C3D428" w14:textId="77777777" w:rsidR="00CB3DBB" w:rsidRPr="00062F2E" w:rsidRDefault="00CB3DBB" w:rsidP="00CB3DBB">
      <w:pPr>
        <w:pStyle w:val="Tekstpodstawowy"/>
        <w:tabs>
          <w:tab w:val="num" w:pos="993"/>
        </w:tabs>
        <w:ind w:left="567"/>
        <w:jc w:val="right"/>
        <w:rPr>
          <w:i/>
          <w:iCs/>
          <w:sz w:val="22"/>
          <w:szCs w:val="22"/>
        </w:rPr>
      </w:pPr>
    </w:p>
    <w:p w14:paraId="78AEED27" w14:textId="77777777" w:rsidR="00CB3DBB" w:rsidRDefault="00CB3DBB" w:rsidP="00CB3DBB">
      <w:pPr>
        <w:pStyle w:val="Tekstpodstawowy"/>
        <w:tabs>
          <w:tab w:val="num" w:pos="993"/>
        </w:tabs>
        <w:ind w:left="567"/>
        <w:jc w:val="right"/>
        <w:rPr>
          <w:i/>
          <w:iCs/>
        </w:rPr>
      </w:pPr>
    </w:p>
    <w:p w14:paraId="69CCDD36" w14:textId="77777777" w:rsidR="00CB3DBB" w:rsidRPr="00A951EE" w:rsidRDefault="00CB3DBB" w:rsidP="004E3F20">
      <w:pPr>
        <w:pStyle w:val="Tekstpodstawowy"/>
        <w:tabs>
          <w:tab w:val="num" w:pos="993"/>
        </w:tabs>
        <w:ind w:left="567"/>
        <w:jc w:val="left"/>
        <w:rPr>
          <w:b w:val="0"/>
          <w:iCs/>
          <w:color w:val="FF0000"/>
          <w:highlight w:val="yellow"/>
        </w:rPr>
      </w:pPr>
      <w:r w:rsidRPr="00A951EE">
        <w:rPr>
          <w:iCs/>
          <w:color w:val="FF0000"/>
          <w:highlight w:val="yellow"/>
        </w:rPr>
        <w:t>Prosimy o wypełnienie i dołączenie do oferty wszystkich (</w:t>
      </w:r>
      <w:r>
        <w:rPr>
          <w:iCs/>
          <w:color w:val="FF0000"/>
          <w:highlight w:val="yellow"/>
        </w:rPr>
        <w:t>pięciu</w:t>
      </w:r>
      <w:r w:rsidRPr="00A951EE">
        <w:rPr>
          <w:iCs/>
          <w:color w:val="FF0000"/>
          <w:highlight w:val="yellow"/>
        </w:rPr>
        <w:t>) stron oświadczenia.</w:t>
      </w:r>
    </w:p>
    <w:p w14:paraId="734F5E1F" w14:textId="77777777" w:rsidR="00CB3DBB" w:rsidRPr="00A951EE" w:rsidRDefault="00CB3DBB" w:rsidP="004E3F20">
      <w:pPr>
        <w:pStyle w:val="Tekstpodstawowy"/>
        <w:tabs>
          <w:tab w:val="num" w:pos="993"/>
        </w:tabs>
        <w:ind w:left="567"/>
        <w:jc w:val="left"/>
        <w:rPr>
          <w:b w:val="0"/>
          <w:iCs/>
          <w:color w:val="FF0000"/>
          <w:highlight w:val="yellow"/>
        </w:rPr>
      </w:pPr>
    </w:p>
    <w:p w14:paraId="46DAAE9E" w14:textId="77777777" w:rsidR="00CB3DBB" w:rsidRPr="0067011C" w:rsidRDefault="00CB3DBB" w:rsidP="004E3F20">
      <w:pPr>
        <w:pStyle w:val="Tekstpodstawowy"/>
        <w:tabs>
          <w:tab w:val="num" w:pos="993"/>
        </w:tabs>
        <w:ind w:left="567"/>
        <w:jc w:val="left"/>
        <w:rPr>
          <w:b w:val="0"/>
          <w:iCs/>
          <w:color w:val="FF0000"/>
        </w:rPr>
      </w:pPr>
      <w:r w:rsidRPr="00A951EE">
        <w:rPr>
          <w:iCs/>
          <w:color w:val="FF0000"/>
          <w:highlight w:val="yellow"/>
        </w:rPr>
        <w:t xml:space="preserve">Jeżeli przypadki określone na stronie </w:t>
      </w:r>
      <w:r>
        <w:rPr>
          <w:iCs/>
          <w:color w:val="FF0000"/>
          <w:highlight w:val="yellow"/>
        </w:rPr>
        <w:t>3 i 4</w:t>
      </w:r>
      <w:r w:rsidRPr="00A951EE">
        <w:rPr>
          <w:iCs/>
          <w:color w:val="FF0000"/>
          <w:highlight w:val="yellow"/>
        </w:rPr>
        <w:t xml:space="preserve"> oświadczenia nie dotyczą sytuacji Wykonawcy należy je przekreślić.</w:t>
      </w:r>
      <w:r w:rsidRPr="0067011C">
        <w:rPr>
          <w:iCs/>
          <w:color w:val="FF0000"/>
        </w:rPr>
        <w:t xml:space="preserve"> </w:t>
      </w:r>
    </w:p>
    <w:p w14:paraId="4E69B7D8" w14:textId="77777777" w:rsidR="004E3F20" w:rsidRDefault="004E3F20">
      <w:pPr>
        <w:rPr>
          <w:rFonts w:ascii="Arial" w:hAnsi="Arial" w:cs="Arial"/>
          <w:sz w:val="22"/>
          <w:szCs w:val="22"/>
        </w:rPr>
      </w:pPr>
      <w:r>
        <w:rPr>
          <w:rFonts w:ascii="Arial" w:hAnsi="Arial" w:cs="Arial"/>
          <w:sz w:val="22"/>
          <w:szCs w:val="22"/>
        </w:rPr>
        <w:br w:type="page"/>
      </w:r>
    </w:p>
    <w:p w14:paraId="48BEA825" w14:textId="77777777" w:rsidR="004E3F20" w:rsidRPr="00EC5EFE" w:rsidRDefault="004E3F20" w:rsidP="004E3F20">
      <w:pPr>
        <w:pStyle w:val="Tekstpodstawowy"/>
        <w:tabs>
          <w:tab w:val="num" w:pos="993"/>
        </w:tabs>
        <w:ind w:left="567"/>
        <w:jc w:val="right"/>
        <w:rPr>
          <w:b w:val="0"/>
          <w:iCs/>
        </w:rPr>
      </w:pPr>
      <w:r w:rsidRPr="00EC5EFE">
        <w:rPr>
          <w:iCs/>
        </w:rPr>
        <w:lastRenderedPageBreak/>
        <w:t>Załącznik Nr 3</w:t>
      </w:r>
      <w:r>
        <w:rPr>
          <w:iCs/>
        </w:rPr>
        <w:t>b</w:t>
      </w:r>
      <w:r w:rsidRPr="00EC5EFE">
        <w:rPr>
          <w:iCs/>
        </w:rPr>
        <w:t xml:space="preserve"> do SWZ</w:t>
      </w:r>
    </w:p>
    <w:p w14:paraId="554562A4" w14:textId="77777777" w:rsidR="004E3F20" w:rsidRDefault="004E3F20" w:rsidP="004E3F20">
      <w:pPr>
        <w:tabs>
          <w:tab w:val="left" w:pos="3686"/>
        </w:tabs>
        <w:spacing w:line="276" w:lineRule="auto"/>
        <w:rPr>
          <w:color w:val="000000"/>
          <w:sz w:val="22"/>
          <w:szCs w:val="22"/>
        </w:rPr>
      </w:pPr>
    </w:p>
    <w:p w14:paraId="61E60731" w14:textId="77777777" w:rsidR="004E3F20" w:rsidRPr="00F12722" w:rsidRDefault="004E3F20" w:rsidP="004E3F20">
      <w:pPr>
        <w:tabs>
          <w:tab w:val="left" w:pos="3686"/>
        </w:tabs>
        <w:spacing w:line="276" w:lineRule="auto"/>
        <w:rPr>
          <w:color w:val="000000"/>
          <w:sz w:val="22"/>
          <w:szCs w:val="22"/>
        </w:rPr>
      </w:pPr>
      <w:r w:rsidRPr="00F12722">
        <w:rPr>
          <w:color w:val="000000"/>
          <w:sz w:val="22"/>
          <w:szCs w:val="22"/>
        </w:rPr>
        <w:t xml:space="preserve">…………………………………… </w:t>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i/>
          <w:color w:val="000000"/>
          <w:sz w:val="22"/>
          <w:szCs w:val="22"/>
        </w:rPr>
        <w:t xml:space="preserve"> </w:t>
      </w:r>
    </w:p>
    <w:p w14:paraId="50AEC5EE" w14:textId="77777777" w:rsidR="004E3F20" w:rsidRDefault="004E3F20" w:rsidP="004E3F20">
      <w:pPr>
        <w:spacing w:line="276" w:lineRule="auto"/>
        <w:jc w:val="both"/>
        <w:rPr>
          <w:color w:val="000000"/>
          <w:sz w:val="22"/>
          <w:szCs w:val="22"/>
        </w:rPr>
      </w:pPr>
      <w:r w:rsidRPr="00F12722">
        <w:rPr>
          <w:color w:val="000000"/>
          <w:sz w:val="22"/>
          <w:szCs w:val="22"/>
        </w:rPr>
        <w:t>(nazwa i adres W</w:t>
      </w:r>
      <w:r>
        <w:rPr>
          <w:color w:val="000000"/>
          <w:sz w:val="22"/>
          <w:szCs w:val="22"/>
        </w:rPr>
        <w:t>spółw</w:t>
      </w:r>
      <w:r w:rsidRPr="00F12722">
        <w:rPr>
          <w:color w:val="000000"/>
          <w:sz w:val="22"/>
          <w:szCs w:val="22"/>
        </w:rPr>
        <w:t>ykonawcy</w:t>
      </w:r>
      <w:r>
        <w:rPr>
          <w:color w:val="000000"/>
          <w:sz w:val="22"/>
          <w:szCs w:val="22"/>
        </w:rPr>
        <w:t xml:space="preserve"> </w:t>
      </w:r>
    </w:p>
    <w:p w14:paraId="5BEC2136" w14:textId="77777777" w:rsidR="004E3F20" w:rsidRDefault="004E3F20" w:rsidP="004E3F20">
      <w:pPr>
        <w:spacing w:line="276" w:lineRule="auto"/>
        <w:jc w:val="both"/>
        <w:rPr>
          <w:color w:val="000000"/>
          <w:sz w:val="22"/>
          <w:szCs w:val="22"/>
        </w:rPr>
      </w:pPr>
      <w:r>
        <w:rPr>
          <w:color w:val="000000"/>
          <w:sz w:val="22"/>
          <w:szCs w:val="22"/>
        </w:rPr>
        <w:t>ubiegającego się o zamówienie</w:t>
      </w:r>
      <w:r w:rsidRPr="00F12722">
        <w:rPr>
          <w:color w:val="000000"/>
          <w:sz w:val="22"/>
          <w:szCs w:val="22"/>
        </w:rPr>
        <w:t>)</w:t>
      </w:r>
    </w:p>
    <w:p w14:paraId="0CC30816" w14:textId="77777777" w:rsidR="004E3F20" w:rsidRDefault="004E3F20" w:rsidP="004E3F20">
      <w:pPr>
        <w:pStyle w:val="Tekstpodstawowy"/>
        <w:tabs>
          <w:tab w:val="num" w:pos="993"/>
        </w:tabs>
        <w:ind w:left="567"/>
        <w:jc w:val="right"/>
        <w:rPr>
          <w:i/>
          <w:iCs/>
          <w:sz w:val="22"/>
          <w:szCs w:val="22"/>
        </w:rPr>
      </w:pPr>
    </w:p>
    <w:p w14:paraId="3119E3F3" w14:textId="77777777" w:rsidR="004E3F20" w:rsidRPr="0067011C" w:rsidRDefault="004E3F20" w:rsidP="004E3F20">
      <w:pPr>
        <w:ind w:left="-426"/>
        <w:jc w:val="both"/>
        <w:rPr>
          <w:color w:val="FF0000"/>
          <w:sz w:val="22"/>
          <w:szCs w:val="22"/>
          <w:u w:val="single"/>
          <w:lang w:eastAsia="ar-SA"/>
        </w:rPr>
      </w:pPr>
      <w:r w:rsidRPr="00A951EE">
        <w:rPr>
          <w:b/>
          <w:color w:val="FF0000"/>
          <w:sz w:val="22"/>
          <w:szCs w:val="22"/>
          <w:highlight w:val="yellow"/>
        </w:rPr>
        <w:t>UWAGA!!!</w:t>
      </w:r>
      <w:r>
        <w:rPr>
          <w:b/>
          <w:color w:val="FF0000"/>
          <w:sz w:val="22"/>
          <w:szCs w:val="22"/>
          <w:highlight w:val="yellow"/>
        </w:rPr>
        <w:t xml:space="preserve"> </w:t>
      </w:r>
      <w:r w:rsidRPr="00A951EE">
        <w:rPr>
          <w:color w:val="FF0000"/>
          <w:sz w:val="22"/>
          <w:szCs w:val="22"/>
          <w:highlight w:val="yellow"/>
          <w:u w:val="single"/>
        </w:rPr>
        <w:t xml:space="preserve">  Należy wypełnić w</w:t>
      </w:r>
      <w:r w:rsidRPr="00A951EE">
        <w:rPr>
          <w:color w:val="FF0000"/>
          <w:sz w:val="22"/>
          <w:szCs w:val="22"/>
          <w:highlight w:val="yellow"/>
          <w:u w:val="single"/>
          <w:lang w:eastAsia="ar-SA"/>
        </w:rPr>
        <w:t xml:space="preserve"> przypadku Wykonawców wspólnie ubiegając</w:t>
      </w:r>
      <w:r>
        <w:rPr>
          <w:color w:val="FF0000"/>
          <w:sz w:val="22"/>
          <w:szCs w:val="22"/>
          <w:highlight w:val="yellow"/>
          <w:u w:val="single"/>
          <w:lang w:eastAsia="ar-SA"/>
        </w:rPr>
        <w:t>ych się o udzielenie zamówienia w tym Spółki cywilne</w:t>
      </w:r>
      <w:r w:rsidRPr="00A951EE">
        <w:rPr>
          <w:color w:val="FF0000"/>
          <w:sz w:val="22"/>
          <w:szCs w:val="22"/>
          <w:highlight w:val="yellow"/>
          <w:u w:val="single"/>
          <w:lang w:eastAsia="ar-SA"/>
        </w:rPr>
        <w:t xml:space="preserve">. </w:t>
      </w:r>
      <w:r>
        <w:rPr>
          <w:color w:val="FF0000"/>
          <w:sz w:val="22"/>
          <w:szCs w:val="22"/>
          <w:highlight w:val="yellow"/>
          <w:u w:val="single"/>
          <w:lang w:eastAsia="ar-SA"/>
        </w:rPr>
        <w:t>K</w:t>
      </w:r>
      <w:r w:rsidRPr="00A951EE">
        <w:rPr>
          <w:color w:val="FF0000"/>
          <w:sz w:val="22"/>
          <w:szCs w:val="22"/>
          <w:highlight w:val="yellow"/>
          <w:u w:val="single"/>
          <w:lang w:eastAsia="ar-SA"/>
        </w:rPr>
        <w:t>ażdy ze Współwykonawców biorący udział w postępowaniu musi złożyć niniejsze oświadczenie odrębnie, podając w nim zakres spełnianych warunków udziału.</w:t>
      </w:r>
      <w:r w:rsidRPr="0067011C">
        <w:rPr>
          <w:color w:val="FF0000"/>
          <w:sz w:val="22"/>
          <w:szCs w:val="22"/>
          <w:u w:val="single"/>
          <w:lang w:eastAsia="ar-SA"/>
        </w:rPr>
        <w:t xml:space="preserve"> </w:t>
      </w:r>
    </w:p>
    <w:p w14:paraId="494A9E58" w14:textId="77777777" w:rsidR="004E3F20" w:rsidRDefault="004E3F20" w:rsidP="004E3F20">
      <w:pPr>
        <w:jc w:val="center"/>
        <w:rPr>
          <w:b/>
          <w:sz w:val="32"/>
          <w:szCs w:val="32"/>
        </w:rPr>
      </w:pPr>
    </w:p>
    <w:p w14:paraId="4EA9713B" w14:textId="77777777" w:rsidR="004E3F20" w:rsidRDefault="004E3F20" w:rsidP="004E3F20">
      <w:pPr>
        <w:jc w:val="center"/>
        <w:rPr>
          <w:b/>
          <w:sz w:val="32"/>
          <w:szCs w:val="32"/>
        </w:rPr>
      </w:pPr>
      <w:r w:rsidRPr="00F67988">
        <w:rPr>
          <w:b/>
          <w:sz w:val="32"/>
          <w:szCs w:val="32"/>
        </w:rPr>
        <w:t>OŚWIADCZENIA</w:t>
      </w:r>
    </w:p>
    <w:p w14:paraId="5569C76A" w14:textId="77777777" w:rsidR="004E3F20" w:rsidRDefault="004E3F20" w:rsidP="004E3F20">
      <w:pPr>
        <w:jc w:val="center"/>
        <w:rPr>
          <w:b/>
          <w:sz w:val="32"/>
          <w:szCs w:val="32"/>
        </w:rPr>
      </w:pPr>
    </w:p>
    <w:p w14:paraId="56140553" w14:textId="1C6B7F37" w:rsidR="004E3F20" w:rsidRPr="00EC5EFE" w:rsidRDefault="004E3F20" w:rsidP="004E3F20">
      <w:pPr>
        <w:ind w:left="-142"/>
        <w:jc w:val="both"/>
        <w:rPr>
          <w:color w:val="000000" w:themeColor="text1"/>
          <w:sz w:val="22"/>
          <w:szCs w:val="22"/>
        </w:rPr>
      </w:pPr>
      <w:r w:rsidRPr="00EC5EFE">
        <w:rPr>
          <w:sz w:val="22"/>
          <w:szCs w:val="22"/>
        </w:rPr>
        <w:t xml:space="preserve">składane na podstawie art. 125 ust. 1 ustawy z dnia 11 września 2019 r. Prawo zamówień publicznych (dalej jako: ustawa Pzp), </w:t>
      </w:r>
      <w:r w:rsidRPr="000351C3">
        <w:rPr>
          <w:iCs/>
          <w:sz w:val="22"/>
          <w:szCs w:val="22"/>
        </w:rPr>
        <w:t xml:space="preserve">w postępowaniu o udzielenie zamówienia </w:t>
      </w:r>
      <w:r w:rsidRPr="00936D97">
        <w:rPr>
          <w:iCs/>
          <w:sz w:val="22"/>
          <w:szCs w:val="22"/>
        </w:rPr>
        <w:t>publicznego</w:t>
      </w:r>
      <w:r>
        <w:rPr>
          <w:iCs/>
          <w:sz w:val="22"/>
          <w:szCs w:val="22"/>
        </w:rPr>
        <w:t xml:space="preserve"> </w:t>
      </w:r>
      <w:r w:rsidRPr="00BA3C30">
        <w:rPr>
          <w:sz w:val="22"/>
          <w:szCs w:val="22"/>
        </w:rPr>
        <w:t xml:space="preserve">na </w:t>
      </w:r>
      <w:r w:rsidRPr="00CB3DBB">
        <w:rPr>
          <w:b/>
          <w:bCs/>
          <w:sz w:val="22"/>
          <w:szCs w:val="22"/>
        </w:rPr>
        <w:t>usługi ochrony osób i mienia, monitoring wraz z</w:t>
      </w:r>
      <w:r>
        <w:rPr>
          <w:b/>
          <w:bCs/>
          <w:sz w:val="22"/>
          <w:szCs w:val="22"/>
        </w:rPr>
        <w:t> </w:t>
      </w:r>
      <w:r w:rsidRPr="00CB3DBB">
        <w:rPr>
          <w:b/>
          <w:bCs/>
          <w:sz w:val="22"/>
          <w:szCs w:val="22"/>
        </w:rPr>
        <w:t>konserwacją systemów antywłamaniowych i przeciwpożarowych w obiektach OR KRUS w Warszawie i podległych PT</w:t>
      </w:r>
      <w:r w:rsidRPr="00CB3DBB">
        <w:rPr>
          <w:b/>
          <w:sz w:val="22"/>
          <w:szCs w:val="22"/>
          <w:lang w:eastAsia="ar-SA"/>
        </w:rPr>
        <w:t xml:space="preserve">, </w:t>
      </w:r>
      <w:r w:rsidRPr="00CB3DBB">
        <w:rPr>
          <w:b/>
          <w:sz w:val="22"/>
          <w:szCs w:val="22"/>
        </w:rPr>
        <w:t>nr postępowania 1400-OP.261.</w:t>
      </w:r>
      <w:r w:rsidR="00B40DB0">
        <w:rPr>
          <w:b/>
          <w:sz w:val="22"/>
          <w:szCs w:val="22"/>
        </w:rPr>
        <w:t>3</w:t>
      </w:r>
      <w:r w:rsidRPr="00CB3DBB">
        <w:rPr>
          <w:b/>
          <w:sz w:val="22"/>
          <w:szCs w:val="22"/>
        </w:rPr>
        <w:t>.202</w:t>
      </w:r>
      <w:r w:rsidR="00B40DB0">
        <w:rPr>
          <w:b/>
          <w:sz w:val="22"/>
          <w:szCs w:val="22"/>
        </w:rPr>
        <w:t>6</w:t>
      </w:r>
      <w:r w:rsidRPr="00EC5EFE">
        <w:rPr>
          <w:sz w:val="22"/>
          <w:szCs w:val="22"/>
        </w:rPr>
        <w:t xml:space="preserve">, </w:t>
      </w:r>
      <w:r w:rsidRPr="00EC5EFE">
        <w:rPr>
          <w:color w:val="000000" w:themeColor="text1"/>
          <w:sz w:val="22"/>
          <w:szCs w:val="22"/>
        </w:rPr>
        <w:t>prowadzonym w trybie podstawowym z możliwością negocjacji</w:t>
      </w:r>
      <w:r>
        <w:rPr>
          <w:color w:val="000000" w:themeColor="text1"/>
          <w:sz w:val="22"/>
          <w:szCs w:val="22"/>
        </w:rPr>
        <w:t xml:space="preserve">, </w:t>
      </w:r>
      <w:r w:rsidRPr="00EC5EFE">
        <w:rPr>
          <w:sz w:val="22"/>
          <w:szCs w:val="22"/>
        </w:rPr>
        <w:t>uwzględniające przesłanki wykluczenia z art. 7 ust. 1 ustawy o</w:t>
      </w:r>
      <w:r>
        <w:rPr>
          <w:sz w:val="22"/>
          <w:szCs w:val="22"/>
        </w:rPr>
        <w:t> </w:t>
      </w:r>
      <w:r w:rsidRPr="00EC5EFE">
        <w:rPr>
          <w:sz w:val="22"/>
          <w:szCs w:val="22"/>
        </w:rPr>
        <w:t xml:space="preserve">szczególnych rozwiązaniach w zakresie przeciwdziałania wspieraniu agresji na </w:t>
      </w:r>
      <w:r>
        <w:rPr>
          <w:sz w:val="22"/>
          <w:szCs w:val="22"/>
        </w:rPr>
        <w:t>U</w:t>
      </w:r>
      <w:r w:rsidRPr="00EC5EFE">
        <w:rPr>
          <w:sz w:val="22"/>
          <w:szCs w:val="22"/>
        </w:rPr>
        <w:t>krainę oraz służących ochronie bezpieczeństwa narodowego</w:t>
      </w:r>
      <w:r w:rsidRPr="00EC5EFE">
        <w:rPr>
          <w:color w:val="000000" w:themeColor="text1"/>
          <w:sz w:val="22"/>
          <w:szCs w:val="22"/>
        </w:rPr>
        <w:t xml:space="preserve">. </w:t>
      </w:r>
    </w:p>
    <w:p w14:paraId="591D167F" w14:textId="77777777" w:rsidR="004E3F20" w:rsidRPr="00973289" w:rsidRDefault="004E3F20" w:rsidP="004E3F20">
      <w:pPr>
        <w:pStyle w:val="Tekstpodstawowy"/>
        <w:tabs>
          <w:tab w:val="num" w:pos="993"/>
        </w:tabs>
        <w:ind w:left="567"/>
        <w:jc w:val="right"/>
        <w:rPr>
          <w:i/>
          <w:iCs/>
          <w:sz w:val="22"/>
          <w:szCs w:val="22"/>
        </w:rPr>
      </w:pPr>
    </w:p>
    <w:p w14:paraId="4BF4DBB4" w14:textId="77777777" w:rsidR="004E3F20" w:rsidRPr="002E1864" w:rsidRDefault="004E3F20" w:rsidP="00FA5966">
      <w:pPr>
        <w:pStyle w:val="Tekstpodstawowy"/>
        <w:numPr>
          <w:ilvl w:val="0"/>
          <w:numId w:val="63"/>
        </w:numPr>
        <w:suppressAutoHyphens w:val="0"/>
        <w:ind w:left="567"/>
        <w:rPr>
          <w:sz w:val="22"/>
          <w:szCs w:val="22"/>
        </w:rPr>
      </w:pPr>
      <w:r w:rsidRPr="002E1864">
        <w:rPr>
          <w:sz w:val="28"/>
          <w:szCs w:val="28"/>
          <w:u w:val="single"/>
        </w:rPr>
        <w:t>OŚWIADCZENIA DOTYCZĄCE WYKONAWC</w:t>
      </w:r>
      <w:r>
        <w:rPr>
          <w:sz w:val="28"/>
          <w:szCs w:val="28"/>
          <w:u w:val="single"/>
        </w:rPr>
        <w:t>ÓW</w:t>
      </w:r>
      <w:r w:rsidRPr="002E1864">
        <w:rPr>
          <w:sz w:val="28"/>
          <w:szCs w:val="28"/>
          <w:u w:val="single"/>
        </w:rPr>
        <w:t xml:space="preserve"> </w:t>
      </w:r>
      <w:r>
        <w:rPr>
          <w:sz w:val="28"/>
          <w:szCs w:val="28"/>
          <w:u w:val="single"/>
        </w:rPr>
        <w:t>WSPÓLNIE  UBIEGAJĄCYCH SIĘ O ZAMÓWIENIE</w:t>
      </w:r>
    </w:p>
    <w:p w14:paraId="0B9D72DE" w14:textId="77777777" w:rsidR="004E3F20" w:rsidRPr="002E1864" w:rsidRDefault="004E3F20" w:rsidP="004E3F20">
      <w:pPr>
        <w:pStyle w:val="Tekstpodstawowy"/>
        <w:ind w:left="-153"/>
        <w:jc w:val="left"/>
        <w:rPr>
          <w:sz w:val="22"/>
          <w:szCs w:val="22"/>
        </w:rPr>
      </w:pPr>
    </w:p>
    <w:p w14:paraId="324C6665" w14:textId="77777777" w:rsidR="004E3F20" w:rsidRPr="002B62BE" w:rsidRDefault="004E3F20" w:rsidP="004E3F20">
      <w:pPr>
        <w:pStyle w:val="Tekstpodstawowy"/>
        <w:tabs>
          <w:tab w:val="num" w:pos="993"/>
        </w:tabs>
        <w:jc w:val="left"/>
        <w:rPr>
          <w:b w:val="0"/>
          <w:iCs/>
        </w:rPr>
      </w:pPr>
      <w:r w:rsidRPr="002B62BE">
        <w:rPr>
          <w:iCs/>
        </w:rPr>
        <w:t xml:space="preserve"> DOTYCZĄCE SPEŁNIANIA WARUNKÓW UDZIAŁU W POSTĘPOWANIU</w:t>
      </w:r>
      <w:r>
        <w:rPr>
          <w:iCs/>
        </w:rPr>
        <w:t xml:space="preserve">, </w:t>
      </w:r>
    </w:p>
    <w:p w14:paraId="38010FED" w14:textId="77777777" w:rsidR="004E3F20" w:rsidRDefault="004E3F20" w:rsidP="004E3F20">
      <w:pPr>
        <w:spacing w:before="120"/>
        <w:jc w:val="both"/>
        <w:rPr>
          <w:color w:val="000000"/>
          <w:sz w:val="22"/>
          <w:szCs w:val="22"/>
        </w:rPr>
      </w:pPr>
      <w:r w:rsidRPr="00973289">
        <w:rPr>
          <w:color w:val="000000"/>
          <w:sz w:val="22"/>
          <w:szCs w:val="22"/>
        </w:rPr>
        <w:t>Ja, niżej podpisany, reprezentując W</w:t>
      </w:r>
      <w:r>
        <w:rPr>
          <w:color w:val="000000"/>
          <w:sz w:val="22"/>
          <w:szCs w:val="22"/>
        </w:rPr>
        <w:t>spółw</w:t>
      </w:r>
      <w:r w:rsidRPr="00973289">
        <w:rPr>
          <w:color w:val="000000"/>
          <w:sz w:val="22"/>
          <w:szCs w:val="22"/>
        </w:rPr>
        <w:t>ykonawcę, którego nazwa jest wskazana powyżej, jako upoważniony na piśmie lub wpisany w odpowiednich dokumentach rejestrowych, oświadczam, że</w:t>
      </w:r>
      <w:r>
        <w:rPr>
          <w:color w:val="000000"/>
          <w:sz w:val="22"/>
          <w:szCs w:val="22"/>
        </w:rPr>
        <w:t xml:space="preserve"> </w:t>
      </w:r>
    </w:p>
    <w:p w14:paraId="1BCCCBC5" w14:textId="77777777" w:rsidR="004E3F20" w:rsidRDefault="004E3F20" w:rsidP="004E3F20">
      <w:pPr>
        <w:spacing w:before="120"/>
        <w:jc w:val="both"/>
        <w:rPr>
          <w:color w:val="000000"/>
          <w:sz w:val="22"/>
          <w:szCs w:val="22"/>
        </w:rPr>
      </w:pPr>
      <w:r>
        <w:rPr>
          <w:color w:val="000000"/>
          <w:sz w:val="22"/>
          <w:szCs w:val="22"/>
        </w:rPr>
        <w:t xml:space="preserve">Współwykonawca: </w:t>
      </w:r>
    </w:p>
    <w:p w14:paraId="1AB201C9" w14:textId="77777777" w:rsidR="004E3F20" w:rsidRDefault="004E3F20" w:rsidP="004E3F20">
      <w:pPr>
        <w:spacing w:before="120"/>
        <w:ind w:left="284" w:hanging="284"/>
        <w:jc w:val="both"/>
        <w:rPr>
          <w:iCs/>
          <w:sz w:val="22"/>
          <w:szCs w:val="22"/>
        </w:rPr>
      </w:pPr>
      <w:r>
        <w:rPr>
          <w:color w:val="000000"/>
          <w:sz w:val="22"/>
          <w:szCs w:val="22"/>
        </w:rPr>
        <w:t xml:space="preserve">1) </w:t>
      </w:r>
      <w:r w:rsidRPr="000351C3">
        <w:rPr>
          <w:iCs/>
          <w:sz w:val="22"/>
          <w:szCs w:val="22"/>
        </w:rPr>
        <w:t>spełnia</w:t>
      </w:r>
      <w:r>
        <w:rPr>
          <w:iCs/>
          <w:sz w:val="22"/>
          <w:szCs w:val="22"/>
        </w:rPr>
        <w:t xml:space="preserve">* / nie spełnia* </w:t>
      </w:r>
      <w:r w:rsidRPr="000351C3">
        <w:rPr>
          <w:iCs/>
          <w:sz w:val="22"/>
          <w:szCs w:val="22"/>
        </w:rPr>
        <w:t xml:space="preserve">warunki udziału w postępowaniu, o których mowa </w:t>
      </w:r>
      <w:r w:rsidRPr="006E7B38">
        <w:rPr>
          <w:iCs/>
          <w:sz w:val="22"/>
          <w:szCs w:val="22"/>
        </w:rPr>
        <w:t xml:space="preserve">w </w:t>
      </w:r>
      <w:r>
        <w:rPr>
          <w:iCs/>
          <w:sz w:val="22"/>
          <w:szCs w:val="22"/>
        </w:rPr>
        <w:t>Rozdziale X</w:t>
      </w:r>
      <w:r w:rsidRPr="006E7B38">
        <w:rPr>
          <w:iCs/>
          <w:sz w:val="22"/>
          <w:szCs w:val="22"/>
        </w:rPr>
        <w:t xml:space="preserve"> </w:t>
      </w:r>
      <w:r>
        <w:rPr>
          <w:iCs/>
          <w:sz w:val="22"/>
          <w:szCs w:val="22"/>
        </w:rPr>
        <w:t xml:space="preserve">ust. 1  pkt 1) </w:t>
      </w:r>
      <w:r w:rsidRPr="006E7B38">
        <w:rPr>
          <w:iCs/>
          <w:sz w:val="22"/>
          <w:szCs w:val="22"/>
        </w:rPr>
        <w:t>SWZ</w:t>
      </w:r>
      <w:r>
        <w:rPr>
          <w:iCs/>
          <w:sz w:val="22"/>
          <w:szCs w:val="22"/>
        </w:rPr>
        <w:t xml:space="preserve"> (dotyczy posiadania koncesji); </w:t>
      </w:r>
    </w:p>
    <w:p w14:paraId="39FB3EDB" w14:textId="77777777" w:rsidR="004E3F20" w:rsidRDefault="004E3F20" w:rsidP="004E3F20">
      <w:pPr>
        <w:spacing w:before="120"/>
        <w:ind w:left="284" w:hanging="284"/>
        <w:jc w:val="both"/>
        <w:rPr>
          <w:iCs/>
          <w:sz w:val="22"/>
          <w:szCs w:val="22"/>
        </w:rPr>
      </w:pPr>
      <w:r>
        <w:rPr>
          <w:color w:val="000000"/>
          <w:sz w:val="22"/>
          <w:szCs w:val="22"/>
        </w:rPr>
        <w:t xml:space="preserve">2) </w:t>
      </w:r>
      <w:r w:rsidRPr="000351C3">
        <w:rPr>
          <w:iCs/>
          <w:sz w:val="22"/>
          <w:szCs w:val="22"/>
        </w:rPr>
        <w:t>spełnia</w:t>
      </w:r>
      <w:r>
        <w:rPr>
          <w:iCs/>
          <w:sz w:val="22"/>
          <w:szCs w:val="22"/>
        </w:rPr>
        <w:t xml:space="preserve">* / nie spełnia* </w:t>
      </w:r>
      <w:r w:rsidRPr="000351C3">
        <w:rPr>
          <w:iCs/>
          <w:sz w:val="22"/>
          <w:szCs w:val="22"/>
        </w:rPr>
        <w:t xml:space="preserve">warunki udziału w postępowaniu, o których mowa </w:t>
      </w:r>
      <w:r w:rsidRPr="006E7B38">
        <w:rPr>
          <w:iCs/>
          <w:sz w:val="22"/>
          <w:szCs w:val="22"/>
        </w:rPr>
        <w:t xml:space="preserve">w </w:t>
      </w:r>
      <w:r>
        <w:rPr>
          <w:iCs/>
          <w:sz w:val="22"/>
          <w:szCs w:val="22"/>
        </w:rPr>
        <w:t>Rozdziale X</w:t>
      </w:r>
      <w:r w:rsidRPr="006E7B38">
        <w:rPr>
          <w:iCs/>
          <w:sz w:val="22"/>
          <w:szCs w:val="22"/>
        </w:rPr>
        <w:t xml:space="preserve"> </w:t>
      </w:r>
      <w:r>
        <w:rPr>
          <w:iCs/>
          <w:sz w:val="22"/>
          <w:szCs w:val="22"/>
        </w:rPr>
        <w:t xml:space="preserve">ust. 1 pkt 2) lit. a) </w:t>
      </w:r>
      <w:r w:rsidRPr="006E7B38">
        <w:rPr>
          <w:iCs/>
          <w:sz w:val="22"/>
          <w:szCs w:val="22"/>
        </w:rPr>
        <w:t>SWZ</w:t>
      </w:r>
      <w:r>
        <w:rPr>
          <w:iCs/>
          <w:sz w:val="22"/>
          <w:szCs w:val="22"/>
        </w:rPr>
        <w:t xml:space="preserve"> (dotyczy zatrudniania pracowników posiadających stosowne uprawnienia); </w:t>
      </w:r>
    </w:p>
    <w:p w14:paraId="76A7324B" w14:textId="77777777" w:rsidR="004E3F20" w:rsidRDefault="004E3F20" w:rsidP="004E3F20">
      <w:pPr>
        <w:spacing w:before="120"/>
        <w:ind w:left="284" w:hanging="284"/>
        <w:jc w:val="both"/>
        <w:rPr>
          <w:iCs/>
          <w:sz w:val="22"/>
          <w:szCs w:val="22"/>
        </w:rPr>
      </w:pPr>
      <w:r>
        <w:rPr>
          <w:color w:val="000000"/>
          <w:sz w:val="22"/>
          <w:szCs w:val="22"/>
        </w:rPr>
        <w:t xml:space="preserve">1) </w:t>
      </w:r>
      <w:r w:rsidRPr="000351C3">
        <w:rPr>
          <w:iCs/>
          <w:sz w:val="22"/>
          <w:szCs w:val="22"/>
        </w:rPr>
        <w:t>spełnia</w:t>
      </w:r>
      <w:r>
        <w:rPr>
          <w:iCs/>
          <w:sz w:val="22"/>
          <w:szCs w:val="22"/>
        </w:rPr>
        <w:t xml:space="preserve">* / nie spełnia* </w:t>
      </w:r>
      <w:r w:rsidRPr="000351C3">
        <w:rPr>
          <w:iCs/>
          <w:sz w:val="22"/>
          <w:szCs w:val="22"/>
        </w:rPr>
        <w:t xml:space="preserve">warunki udziału w postępowaniu, o których mowa </w:t>
      </w:r>
      <w:r w:rsidRPr="006E7B38">
        <w:rPr>
          <w:iCs/>
          <w:sz w:val="22"/>
          <w:szCs w:val="22"/>
        </w:rPr>
        <w:t xml:space="preserve">w </w:t>
      </w:r>
      <w:r>
        <w:rPr>
          <w:iCs/>
          <w:sz w:val="22"/>
          <w:szCs w:val="22"/>
        </w:rPr>
        <w:t>Rozdziale X</w:t>
      </w:r>
      <w:r w:rsidRPr="006E7B38">
        <w:rPr>
          <w:iCs/>
          <w:sz w:val="22"/>
          <w:szCs w:val="22"/>
        </w:rPr>
        <w:t xml:space="preserve"> </w:t>
      </w:r>
      <w:r>
        <w:rPr>
          <w:iCs/>
          <w:sz w:val="22"/>
          <w:szCs w:val="22"/>
        </w:rPr>
        <w:t xml:space="preserve">ust. 1 pkt 2) lit. b) </w:t>
      </w:r>
      <w:r w:rsidRPr="006E7B38">
        <w:rPr>
          <w:iCs/>
          <w:sz w:val="22"/>
          <w:szCs w:val="22"/>
        </w:rPr>
        <w:t>SWZ</w:t>
      </w:r>
      <w:r>
        <w:rPr>
          <w:iCs/>
          <w:sz w:val="22"/>
          <w:szCs w:val="22"/>
        </w:rPr>
        <w:t xml:space="preserve"> (dotyczy wykonania/wykonywania wymaganych usług ochrony); </w:t>
      </w:r>
    </w:p>
    <w:p w14:paraId="0741662E" w14:textId="77777777" w:rsidR="004E3F20" w:rsidRDefault="004E3F20" w:rsidP="004E3F20">
      <w:pPr>
        <w:jc w:val="both"/>
        <w:rPr>
          <w:iCs/>
          <w:sz w:val="20"/>
          <w:szCs w:val="20"/>
        </w:rPr>
      </w:pPr>
    </w:p>
    <w:p w14:paraId="72F99ACB" w14:textId="10F4AB34" w:rsidR="004E3F20" w:rsidRPr="004E3F20" w:rsidRDefault="004E3F20" w:rsidP="004E3F20">
      <w:pPr>
        <w:pStyle w:val="Tekstpodstawowy"/>
        <w:tabs>
          <w:tab w:val="num" w:pos="993"/>
        </w:tabs>
        <w:jc w:val="left"/>
        <w:rPr>
          <w:b w:val="0"/>
          <w:i/>
          <w:iCs/>
          <w:sz w:val="22"/>
          <w:szCs w:val="22"/>
        </w:rPr>
      </w:pPr>
      <w:r w:rsidRPr="004E3F20">
        <w:rPr>
          <w:b w:val="0"/>
          <w:i/>
          <w:iCs/>
          <w:sz w:val="22"/>
          <w:szCs w:val="22"/>
        </w:rPr>
        <w:t>Miejscowość .................................................. dnia ..........................................  roku.</w:t>
      </w:r>
    </w:p>
    <w:p w14:paraId="6CB464C4" w14:textId="77777777" w:rsidR="004E3F20" w:rsidRPr="00973289" w:rsidRDefault="004E3F20" w:rsidP="004E3F20">
      <w:pPr>
        <w:pStyle w:val="Tekstpodstawowy"/>
        <w:tabs>
          <w:tab w:val="num" w:pos="993"/>
        </w:tabs>
        <w:ind w:left="567"/>
        <w:jc w:val="right"/>
        <w:rPr>
          <w:i/>
          <w:iCs/>
          <w:sz w:val="22"/>
          <w:szCs w:val="22"/>
        </w:rPr>
      </w:pPr>
    </w:p>
    <w:p w14:paraId="5F8A9954" w14:textId="77777777" w:rsidR="004E3F20" w:rsidRDefault="004E3F20" w:rsidP="004E3F20">
      <w:pPr>
        <w:pStyle w:val="Tekstpodstawowy"/>
        <w:tabs>
          <w:tab w:val="num" w:pos="993"/>
        </w:tabs>
        <w:jc w:val="left"/>
        <w:rPr>
          <w:i/>
          <w:iCs/>
          <w:sz w:val="22"/>
          <w:szCs w:val="22"/>
        </w:rPr>
      </w:pPr>
      <w:r>
        <w:rPr>
          <w:i/>
          <w:iCs/>
          <w:sz w:val="22"/>
          <w:szCs w:val="22"/>
        </w:rPr>
        <w:t>…………………………………………………………………………………………………………………..</w:t>
      </w:r>
    </w:p>
    <w:p w14:paraId="63291B88" w14:textId="77777777" w:rsidR="004E3F20" w:rsidRPr="007459D9" w:rsidRDefault="004E3F20" w:rsidP="004E3F20">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3B121F73" w14:textId="77777777" w:rsidR="004E3F20" w:rsidRPr="00F6613B" w:rsidRDefault="004E3F20" w:rsidP="004E3F20">
      <w:pPr>
        <w:pStyle w:val="Tekstpodstawowy"/>
        <w:tabs>
          <w:tab w:val="num" w:pos="993"/>
        </w:tabs>
        <w:jc w:val="left"/>
        <w:rPr>
          <w:i/>
          <w:iCs/>
          <w:sz w:val="32"/>
          <w:szCs w:val="32"/>
        </w:rPr>
      </w:pPr>
      <w:r>
        <w:rPr>
          <w:i/>
          <w:iCs/>
          <w:sz w:val="32"/>
          <w:szCs w:val="32"/>
        </w:rPr>
        <w:t xml:space="preserve">*- </w:t>
      </w:r>
      <w:r w:rsidRPr="00F6613B">
        <w:rPr>
          <w:i/>
          <w:iCs/>
        </w:rPr>
        <w:t>zbędne skreślić</w:t>
      </w:r>
    </w:p>
    <w:p w14:paraId="414D5FF6" w14:textId="77777777" w:rsidR="004E3F20" w:rsidRPr="004264AC" w:rsidRDefault="004E3F20" w:rsidP="004E3F20">
      <w:pPr>
        <w:jc w:val="both"/>
        <w:rPr>
          <w:iCs/>
          <w:sz w:val="20"/>
          <w:szCs w:val="20"/>
        </w:rPr>
      </w:pPr>
    </w:p>
    <w:p w14:paraId="50672A65" w14:textId="77777777" w:rsidR="00FA5966" w:rsidRDefault="00FA5966" w:rsidP="004E3F20">
      <w:pPr>
        <w:pStyle w:val="Tekstpodstawowy"/>
        <w:tabs>
          <w:tab w:val="num" w:pos="993"/>
        </w:tabs>
        <w:jc w:val="left"/>
        <w:rPr>
          <w:iCs/>
        </w:rPr>
      </w:pPr>
    </w:p>
    <w:p w14:paraId="20D25037" w14:textId="77777777" w:rsidR="004E3F20" w:rsidRPr="002B62BE" w:rsidRDefault="004E3F20" w:rsidP="004E3F20">
      <w:pPr>
        <w:pStyle w:val="Tekstpodstawowy"/>
        <w:tabs>
          <w:tab w:val="num" w:pos="993"/>
        </w:tabs>
        <w:jc w:val="left"/>
        <w:rPr>
          <w:b w:val="0"/>
          <w:iCs/>
        </w:rPr>
      </w:pPr>
      <w:r w:rsidRPr="002B62BE">
        <w:rPr>
          <w:iCs/>
        </w:rPr>
        <w:t>DOTYCZĄCE PRZESŁANEK WYKLUCZENIA Z POSTĘPOWANIA</w:t>
      </w:r>
    </w:p>
    <w:p w14:paraId="3F5C1A8F" w14:textId="77777777" w:rsidR="004E3F20" w:rsidRPr="00973289" w:rsidRDefault="004E3F20" w:rsidP="004E3F20">
      <w:pPr>
        <w:spacing w:before="120"/>
        <w:jc w:val="both"/>
        <w:rPr>
          <w:color w:val="000000"/>
          <w:sz w:val="22"/>
          <w:szCs w:val="22"/>
        </w:rPr>
      </w:pPr>
      <w:r w:rsidRPr="00973289">
        <w:rPr>
          <w:color w:val="000000"/>
          <w:sz w:val="22"/>
          <w:szCs w:val="22"/>
        </w:rPr>
        <w:t>Ja, niżej podpisany, reprezentując W</w:t>
      </w:r>
      <w:r>
        <w:rPr>
          <w:color w:val="000000"/>
          <w:sz w:val="22"/>
          <w:szCs w:val="22"/>
        </w:rPr>
        <w:t>spółw</w:t>
      </w:r>
      <w:r w:rsidRPr="00973289">
        <w:rPr>
          <w:color w:val="000000"/>
          <w:sz w:val="22"/>
          <w:szCs w:val="22"/>
        </w:rPr>
        <w:t>ykonawcę, którego nazwa jest wskazana powyżej, jako upoważniony na piśmie lub wpisany w odpowiednich dokumentach rejestrowych, oświadczam, że:</w:t>
      </w:r>
    </w:p>
    <w:p w14:paraId="4B73ABDA" w14:textId="77777777" w:rsidR="004E3F20" w:rsidRPr="00973289" w:rsidRDefault="004E3F20" w:rsidP="004E3F20">
      <w:pPr>
        <w:pStyle w:val="Tekstpodstawowy"/>
        <w:tabs>
          <w:tab w:val="num" w:pos="993"/>
        </w:tabs>
        <w:ind w:left="567"/>
        <w:rPr>
          <w:sz w:val="22"/>
          <w:szCs w:val="22"/>
        </w:rPr>
      </w:pPr>
    </w:p>
    <w:p w14:paraId="2F94A41C" w14:textId="77777777" w:rsidR="004E3F20" w:rsidRPr="00FE7EFB" w:rsidRDefault="004E3F20" w:rsidP="00FA5966">
      <w:pPr>
        <w:pStyle w:val="Akapitzlist"/>
        <w:numPr>
          <w:ilvl w:val="0"/>
          <w:numId w:val="62"/>
        </w:numPr>
        <w:suppressAutoHyphens w:val="0"/>
        <w:ind w:left="426"/>
        <w:contextualSpacing/>
        <w:jc w:val="both"/>
        <w:rPr>
          <w:sz w:val="22"/>
          <w:szCs w:val="22"/>
        </w:rPr>
      </w:pPr>
      <w:r w:rsidRPr="00FE7EFB">
        <w:rPr>
          <w:sz w:val="22"/>
          <w:szCs w:val="22"/>
        </w:rPr>
        <w:t>Współwykonawca nie podlega wykluczeniu z postępowania na podstawie art. 108 ust. 1 ustawy Pzp.</w:t>
      </w:r>
    </w:p>
    <w:p w14:paraId="74689ECF" w14:textId="690DE9B2" w:rsidR="004E3F20" w:rsidRPr="00FE7EFB" w:rsidRDefault="004E3F20" w:rsidP="00FA5966">
      <w:pPr>
        <w:pStyle w:val="Akapitzlist"/>
        <w:numPr>
          <w:ilvl w:val="0"/>
          <w:numId w:val="62"/>
        </w:numPr>
        <w:suppressAutoHyphens w:val="0"/>
        <w:ind w:left="426"/>
        <w:contextualSpacing/>
        <w:jc w:val="both"/>
        <w:rPr>
          <w:sz w:val="22"/>
          <w:szCs w:val="22"/>
        </w:rPr>
      </w:pPr>
      <w:r>
        <w:rPr>
          <w:sz w:val="22"/>
          <w:szCs w:val="22"/>
        </w:rPr>
        <w:t xml:space="preserve">W stosunku do Współwykonawcy </w:t>
      </w:r>
      <w:r w:rsidRPr="00FE7EFB">
        <w:rPr>
          <w:sz w:val="22"/>
          <w:szCs w:val="22"/>
        </w:rPr>
        <w:t>nie zachodzą przesłanki wykluczenia z postępowania na podstawie art.  7 ust. 1 ustawy z dnia 13 kwietnia 2022 r.</w:t>
      </w:r>
      <w:r w:rsidRPr="00FE7EFB">
        <w:rPr>
          <w:i/>
          <w:iCs/>
          <w:sz w:val="22"/>
          <w:szCs w:val="22"/>
        </w:rPr>
        <w:t xml:space="preserve"> </w:t>
      </w:r>
      <w:r w:rsidRPr="00FE7EFB">
        <w:rPr>
          <w:iCs/>
          <w:color w:val="222222"/>
          <w:sz w:val="22"/>
          <w:szCs w:val="22"/>
        </w:rPr>
        <w:t>o szczególnych rozwiązaniach</w:t>
      </w:r>
      <w:r w:rsidR="00FA5966">
        <w:rPr>
          <w:iCs/>
          <w:color w:val="222222"/>
          <w:sz w:val="22"/>
          <w:szCs w:val="22"/>
        </w:rPr>
        <w:t xml:space="preserve"> </w:t>
      </w:r>
      <w:r w:rsidRPr="00FE7EFB">
        <w:rPr>
          <w:iCs/>
          <w:color w:val="222222"/>
          <w:sz w:val="22"/>
          <w:szCs w:val="22"/>
        </w:rPr>
        <w:t xml:space="preserve">w zakresie przeciwdziałania </w:t>
      </w:r>
      <w:r w:rsidRPr="00FE7EFB">
        <w:rPr>
          <w:iCs/>
          <w:color w:val="222222"/>
          <w:sz w:val="22"/>
          <w:szCs w:val="22"/>
        </w:rPr>
        <w:lastRenderedPageBreak/>
        <w:t>wspieraniu agresji na Ukrainę oraz służących ochronie bezpieczeństwa narodowego</w:t>
      </w:r>
      <w:r w:rsidRPr="00FE7EFB">
        <w:rPr>
          <w:i/>
          <w:iCs/>
          <w:color w:val="222222"/>
          <w:sz w:val="22"/>
          <w:szCs w:val="22"/>
        </w:rPr>
        <w:t xml:space="preserve"> </w:t>
      </w:r>
      <w:r w:rsidRPr="00FE7EFB">
        <w:rPr>
          <w:iCs/>
          <w:color w:val="222222"/>
          <w:sz w:val="22"/>
          <w:szCs w:val="22"/>
        </w:rPr>
        <w:t xml:space="preserve">(Dz. U. </w:t>
      </w:r>
      <w:r>
        <w:rPr>
          <w:iCs/>
          <w:color w:val="222222"/>
          <w:sz w:val="22"/>
          <w:szCs w:val="22"/>
        </w:rPr>
        <w:t>z 202</w:t>
      </w:r>
      <w:r w:rsidR="004F6380">
        <w:rPr>
          <w:iCs/>
          <w:color w:val="222222"/>
          <w:sz w:val="22"/>
          <w:szCs w:val="22"/>
        </w:rPr>
        <w:t>5</w:t>
      </w:r>
      <w:r>
        <w:rPr>
          <w:iCs/>
          <w:color w:val="222222"/>
          <w:sz w:val="22"/>
          <w:szCs w:val="22"/>
        </w:rPr>
        <w:t xml:space="preserve"> r., </w:t>
      </w:r>
      <w:r w:rsidRPr="00FE7EFB">
        <w:rPr>
          <w:iCs/>
          <w:color w:val="222222"/>
          <w:sz w:val="22"/>
          <w:szCs w:val="22"/>
        </w:rPr>
        <w:t xml:space="preserve">poz. </w:t>
      </w:r>
      <w:r>
        <w:rPr>
          <w:iCs/>
          <w:color w:val="222222"/>
          <w:sz w:val="22"/>
          <w:szCs w:val="22"/>
        </w:rPr>
        <w:t>5</w:t>
      </w:r>
      <w:r w:rsidR="004F6380">
        <w:rPr>
          <w:iCs/>
          <w:color w:val="222222"/>
          <w:sz w:val="22"/>
          <w:szCs w:val="22"/>
        </w:rPr>
        <w:t>14</w:t>
      </w:r>
      <w:r w:rsidRPr="00FE7EFB">
        <w:rPr>
          <w:iCs/>
          <w:color w:val="222222"/>
          <w:sz w:val="22"/>
          <w:szCs w:val="22"/>
        </w:rPr>
        <w:t>)</w:t>
      </w:r>
      <w:r w:rsidRPr="00FE7EFB">
        <w:rPr>
          <w:i/>
          <w:iCs/>
          <w:color w:val="222222"/>
          <w:sz w:val="22"/>
          <w:szCs w:val="22"/>
        </w:rPr>
        <w:t>.</w:t>
      </w:r>
      <w:r w:rsidRPr="00FE7EFB">
        <w:rPr>
          <w:color w:val="222222"/>
          <w:sz w:val="22"/>
          <w:szCs w:val="22"/>
        </w:rPr>
        <w:t xml:space="preserve"> </w:t>
      </w:r>
    </w:p>
    <w:p w14:paraId="6CA166D4" w14:textId="77777777" w:rsidR="004E3F20" w:rsidRDefault="004E3F20" w:rsidP="004E3F20">
      <w:pPr>
        <w:pStyle w:val="Tekstpodstawowy"/>
        <w:tabs>
          <w:tab w:val="num" w:pos="993"/>
        </w:tabs>
        <w:rPr>
          <w:i/>
          <w:iCs/>
          <w:sz w:val="22"/>
          <w:szCs w:val="22"/>
        </w:rPr>
      </w:pPr>
    </w:p>
    <w:p w14:paraId="06F2C822" w14:textId="755B7552" w:rsidR="004E3F20" w:rsidRPr="004E3F20" w:rsidRDefault="004E3F20" w:rsidP="004E3F20">
      <w:pPr>
        <w:pStyle w:val="Tekstpodstawowy"/>
        <w:tabs>
          <w:tab w:val="num" w:pos="993"/>
        </w:tabs>
        <w:jc w:val="left"/>
        <w:rPr>
          <w:b w:val="0"/>
          <w:i/>
          <w:iCs/>
          <w:sz w:val="22"/>
          <w:szCs w:val="22"/>
        </w:rPr>
      </w:pPr>
      <w:r w:rsidRPr="004E3F20">
        <w:rPr>
          <w:b w:val="0"/>
          <w:i/>
          <w:iCs/>
          <w:sz w:val="22"/>
          <w:szCs w:val="22"/>
        </w:rPr>
        <w:t>Miejscowość .................................................. dnia ..........................................  roku.</w:t>
      </w:r>
    </w:p>
    <w:p w14:paraId="2AF4703B" w14:textId="77777777" w:rsidR="004E3F20" w:rsidRDefault="004E3F20" w:rsidP="004E3F20">
      <w:pPr>
        <w:pStyle w:val="Tekstpodstawowy"/>
        <w:tabs>
          <w:tab w:val="num" w:pos="993"/>
        </w:tabs>
        <w:ind w:left="567"/>
        <w:jc w:val="right"/>
        <w:rPr>
          <w:i/>
          <w:iCs/>
          <w:sz w:val="22"/>
          <w:szCs w:val="22"/>
        </w:rPr>
      </w:pPr>
    </w:p>
    <w:p w14:paraId="7E8263E4" w14:textId="77777777" w:rsidR="00FA5966" w:rsidRDefault="00FA5966" w:rsidP="004E3F20">
      <w:pPr>
        <w:pStyle w:val="Tekstpodstawowy"/>
        <w:tabs>
          <w:tab w:val="num" w:pos="993"/>
        </w:tabs>
        <w:ind w:left="567"/>
        <w:jc w:val="right"/>
        <w:rPr>
          <w:i/>
          <w:iCs/>
          <w:sz w:val="22"/>
          <w:szCs w:val="22"/>
        </w:rPr>
      </w:pPr>
    </w:p>
    <w:p w14:paraId="6B3F2793" w14:textId="77777777" w:rsidR="00FA5966" w:rsidRDefault="00FA5966" w:rsidP="004E3F20">
      <w:pPr>
        <w:pStyle w:val="Tekstpodstawowy"/>
        <w:tabs>
          <w:tab w:val="num" w:pos="993"/>
        </w:tabs>
        <w:ind w:left="567"/>
        <w:jc w:val="right"/>
        <w:rPr>
          <w:i/>
          <w:iCs/>
          <w:sz w:val="22"/>
          <w:szCs w:val="22"/>
        </w:rPr>
      </w:pPr>
    </w:p>
    <w:p w14:paraId="70DE1515" w14:textId="77777777" w:rsidR="004E3F20" w:rsidRDefault="004E3F20" w:rsidP="004E3F20">
      <w:pPr>
        <w:pStyle w:val="Tekstpodstawowy"/>
        <w:tabs>
          <w:tab w:val="num" w:pos="993"/>
        </w:tabs>
        <w:jc w:val="left"/>
        <w:rPr>
          <w:i/>
          <w:iCs/>
          <w:sz w:val="22"/>
          <w:szCs w:val="22"/>
        </w:rPr>
      </w:pPr>
      <w:r>
        <w:rPr>
          <w:i/>
          <w:iCs/>
          <w:sz w:val="22"/>
          <w:szCs w:val="22"/>
        </w:rPr>
        <w:t>…………………………………………………………………………………………………………………..</w:t>
      </w:r>
    </w:p>
    <w:p w14:paraId="12DBA903" w14:textId="77777777" w:rsidR="004E3F20" w:rsidRPr="007459D9" w:rsidRDefault="004E3F20" w:rsidP="00FA5966">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0FEF9E9A" w14:textId="77777777" w:rsidR="004E3F20" w:rsidRDefault="004E3F20" w:rsidP="004E3F20">
      <w:pPr>
        <w:pStyle w:val="Tekstpodstawowy"/>
        <w:tabs>
          <w:tab w:val="num" w:pos="993"/>
        </w:tabs>
        <w:ind w:left="567"/>
        <w:jc w:val="right"/>
        <w:rPr>
          <w:i/>
          <w:iCs/>
          <w:sz w:val="22"/>
          <w:szCs w:val="22"/>
        </w:rPr>
      </w:pPr>
    </w:p>
    <w:p w14:paraId="76A42A7F" w14:textId="77777777" w:rsidR="004E3F20" w:rsidRPr="00973289" w:rsidRDefault="004E3F20" w:rsidP="004E3F20">
      <w:pPr>
        <w:spacing w:line="360" w:lineRule="auto"/>
        <w:ind w:left="-567" w:right="-567" w:firstLine="6"/>
      </w:pPr>
      <w:r>
        <w:t>____________________________________________________________________________________</w:t>
      </w:r>
    </w:p>
    <w:p w14:paraId="12FF3EF4" w14:textId="77777777" w:rsidR="004E3F20" w:rsidRDefault="004E3F20" w:rsidP="004E3F20">
      <w:pPr>
        <w:jc w:val="both"/>
        <w:rPr>
          <w:sz w:val="22"/>
          <w:szCs w:val="22"/>
        </w:rPr>
      </w:pPr>
      <w:r w:rsidRPr="00B544C7">
        <w:rPr>
          <w:sz w:val="36"/>
          <w:szCs w:val="36"/>
          <w:u w:val="single"/>
        </w:rPr>
        <w:t>*-</w:t>
      </w:r>
      <w:r w:rsidRPr="00973289">
        <w:rPr>
          <w:sz w:val="22"/>
          <w:szCs w:val="22"/>
          <w:u w:val="single"/>
        </w:rPr>
        <w:t xml:space="preserve"> </w:t>
      </w:r>
      <w:r>
        <w:rPr>
          <w:sz w:val="22"/>
          <w:szCs w:val="22"/>
          <w:u w:val="single"/>
        </w:rPr>
        <w:t xml:space="preserve"> W</w:t>
      </w:r>
      <w:r w:rsidRPr="00973289">
        <w:rPr>
          <w:sz w:val="22"/>
          <w:szCs w:val="22"/>
        </w:rPr>
        <w:t xml:space="preserve"> stosunku do W</w:t>
      </w:r>
      <w:r>
        <w:rPr>
          <w:sz w:val="22"/>
          <w:szCs w:val="22"/>
        </w:rPr>
        <w:t>spółw</w:t>
      </w:r>
      <w:r w:rsidRPr="00973289">
        <w:rPr>
          <w:sz w:val="22"/>
          <w:szCs w:val="22"/>
        </w:rPr>
        <w:t>ykonawcy zachodzą przesłanki wykluczenia</w:t>
      </w:r>
      <w:r>
        <w:rPr>
          <w:sz w:val="22"/>
          <w:szCs w:val="22"/>
        </w:rPr>
        <w:t xml:space="preserve"> </w:t>
      </w:r>
      <w:r w:rsidRPr="00973289">
        <w:rPr>
          <w:sz w:val="22"/>
          <w:szCs w:val="22"/>
        </w:rPr>
        <w:t xml:space="preserve">z postępowania na podstawie </w:t>
      </w:r>
      <w:r>
        <w:rPr>
          <w:sz w:val="22"/>
          <w:szCs w:val="22"/>
        </w:rPr>
        <w:t xml:space="preserve">             </w:t>
      </w:r>
      <w:r w:rsidRPr="00973289">
        <w:rPr>
          <w:sz w:val="22"/>
          <w:szCs w:val="22"/>
        </w:rPr>
        <w:t xml:space="preserve">art. …………. ustawy Pzp </w:t>
      </w:r>
      <w:r w:rsidRPr="00973289">
        <w:rPr>
          <w:i/>
          <w:sz w:val="22"/>
          <w:szCs w:val="22"/>
        </w:rPr>
        <w:t xml:space="preserve">(podać mającą zastosowanie podstawę wykluczenia spośród wymienionych w art. </w:t>
      </w:r>
      <w:r>
        <w:rPr>
          <w:i/>
          <w:sz w:val="22"/>
          <w:szCs w:val="22"/>
        </w:rPr>
        <w:t xml:space="preserve">108 ust. 1, pkt 1, 2, i 5  </w:t>
      </w:r>
      <w:r w:rsidRPr="00973289">
        <w:rPr>
          <w:i/>
          <w:sz w:val="22"/>
          <w:szCs w:val="22"/>
        </w:rPr>
        <w:t>ustawy Pzp).</w:t>
      </w:r>
      <w:r w:rsidRPr="00973289">
        <w:rPr>
          <w:sz w:val="22"/>
          <w:szCs w:val="22"/>
        </w:rPr>
        <w:t xml:space="preserve"> </w:t>
      </w:r>
    </w:p>
    <w:p w14:paraId="651ED102" w14:textId="77777777" w:rsidR="004E3F20" w:rsidRDefault="004E3F20" w:rsidP="004E3F20">
      <w:pPr>
        <w:jc w:val="both"/>
        <w:rPr>
          <w:sz w:val="22"/>
          <w:szCs w:val="22"/>
        </w:rPr>
      </w:pPr>
      <w:r w:rsidRPr="00973289">
        <w:rPr>
          <w:sz w:val="22"/>
          <w:szCs w:val="22"/>
        </w:rPr>
        <w:t xml:space="preserve">Jednocześnie oświadczam, że w związku z ww. okolicznością, na podstawie art. </w:t>
      </w:r>
      <w:r>
        <w:rPr>
          <w:sz w:val="22"/>
          <w:szCs w:val="22"/>
        </w:rPr>
        <w:t xml:space="preserve">110 </w:t>
      </w:r>
      <w:r w:rsidRPr="00973289">
        <w:rPr>
          <w:sz w:val="22"/>
          <w:szCs w:val="22"/>
        </w:rPr>
        <w:t xml:space="preserve">ust. </w:t>
      </w:r>
      <w:r>
        <w:rPr>
          <w:sz w:val="22"/>
          <w:szCs w:val="22"/>
        </w:rPr>
        <w:t>2</w:t>
      </w:r>
      <w:r w:rsidRPr="00973289">
        <w:rPr>
          <w:sz w:val="22"/>
          <w:szCs w:val="22"/>
        </w:rPr>
        <w:t xml:space="preserve"> ustawy Pzp </w:t>
      </w:r>
      <w:r>
        <w:rPr>
          <w:sz w:val="22"/>
          <w:szCs w:val="22"/>
        </w:rPr>
        <w:t xml:space="preserve">Współwykonawca </w:t>
      </w:r>
      <w:r w:rsidRPr="00973289">
        <w:rPr>
          <w:sz w:val="22"/>
          <w:szCs w:val="22"/>
        </w:rPr>
        <w:t>podjął następujące środki naprawcze:</w:t>
      </w:r>
    </w:p>
    <w:p w14:paraId="6A4526AC" w14:textId="77777777" w:rsidR="004E3F20" w:rsidRDefault="004E3F20" w:rsidP="004E3F20">
      <w:pPr>
        <w:jc w:val="both"/>
        <w:rPr>
          <w:sz w:val="22"/>
          <w:szCs w:val="22"/>
        </w:rPr>
      </w:pPr>
      <w:r w:rsidRPr="00973289">
        <w:rPr>
          <w:sz w:val="22"/>
          <w:szCs w:val="22"/>
        </w:rPr>
        <w:t>.………………………………………</w:t>
      </w:r>
      <w:r>
        <w:rPr>
          <w:sz w:val="22"/>
          <w:szCs w:val="22"/>
        </w:rPr>
        <w:t>...................</w:t>
      </w:r>
      <w:r w:rsidRPr="00973289">
        <w:rPr>
          <w:sz w:val="22"/>
          <w:szCs w:val="22"/>
        </w:rPr>
        <w:t>…………...........……………………………………………………………………………………………………………………………………………………………………...………………</w:t>
      </w:r>
      <w:r>
        <w:rPr>
          <w:sz w:val="22"/>
          <w:szCs w:val="22"/>
        </w:rPr>
        <w:t>...............................................................................................</w:t>
      </w:r>
    </w:p>
    <w:p w14:paraId="79E9725E" w14:textId="77777777" w:rsidR="004E3F20" w:rsidRPr="00973289" w:rsidRDefault="004E3F20" w:rsidP="004E3F20">
      <w:pPr>
        <w:jc w:val="both"/>
        <w:rPr>
          <w:sz w:val="22"/>
          <w:szCs w:val="22"/>
        </w:rPr>
      </w:pPr>
    </w:p>
    <w:p w14:paraId="0BD570D8" w14:textId="0401A775" w:rsidR="004E3F20" w:rsidRPr="00FA5966" w:rsidRDefault="004E3F20" w:rsidP="00FA5966">
      <w:pPr>
        <w:pStyle w:val="Tekstpodstawowy"/>
        <w:tabs>
          <w:tab w:val="num" w:pos="993"/>
        </w:tabs>
        <w:jc w:val="left"/>
        <w:rPr>
          <w:b w:val="0"/>
          <w:i/>
          <w:iCs/>
          <w:sz w:val="22"/>
          <w:szCs w:val="22"/>
        </w:rPr>
      </w:pPr>
      <w:r w:rsidRPr="00FA5966">
        <w:rPr>
          <w:b w:val="0"/>
          <w:i/>
          <w:iCs/>
          <w:sz w:val="22"/>
          <w:szCs w:val="22"/>
        </w:rPr>
        <w:t>Miejscowość .................................................. dnia ..........................................  roku.</w:t>
      </w:r>
    </w:p>
    <w:p w14:paraId="1656C924" w14:textId="77777777" w:rsidR="004E3F20" w:rsidRPr="00FA5966" w:rsidRDefault="004E3F20" w:rsidP="00FA5966">
      <w:pPr>
        <w:pStyle w:val="Tekstpodstawowy"/>
        <w:tabs>
          <w:tab w:val="num" w:pos="993"/>
        </w:tabs>
        <w:jc w:val="left"/>
        <w:rPr>
          <w:b w:val="0"/>
          <w:sz w:val="22"/>
          <w:szCs w:val="22"/>
          <w:u w:val="single"/>
        </w:rPr>
      </w:pPr>
      <w:r w:rsidRPr="00FA5966">
        <w:rPr>
          <w:b w:val="0"/>
          <w:sz w:val="36"/>
          <w:szCs w:val="36"/>
          <w:u w:val="single"/>
        </w:rPr>
        <w:t xml:space="preserve">*- </w:t>
      </w:r>
      <w:r w:rsidRPr="00FA5966">
        <w:rPr>
          <w:b w:val="0"/>
          <w:sz w:val="22"/>
          <w:szCs w:val="22"/>
          <w:u w:val="single"/>
        </w:rPr>
        <w:t>Wypełnić jeżeli dotyczy</w:t>
      </w:r>
    </w:p>
    <w:p w14:paraId="1A6F262C" w14:textId="77777777" w:rsidR="004E3F20" w:rsidRDefault="004E3F20" w:rsidP="004E3F20">
      <w:pPr>
        <w:pStyle w:val="Tekstpodstawowy"/>
        <w:tabs>
          <w:tab w:val="num" w:pos="993"/>
        </w:tabs>
        <w:ind w:left="-142"/>
        <w:jc w:val="left"/>
        <w:rPr>
          <w:i/>
          <w:iCs/>
          <w:sz w:val="22"/>
          <w:szCs w:val="22"/>
          <w:u w:val="single"/>
        </w:rPr>
      </w:pPr>
    </w:p>
    <w:p w14:paraId="35183363" w14:textId="77777777" w:rsidR="004E3F20" w:rsidRDefault="004E3F20" w:rsidP="004E3F20">
      <w:pPr>
        <w:pStyle w:val="Tekstpodstawowy"/>
        <w:tabs>
          <w:tab w:val="num" w:pos="993"/>
        </w:tabs>
        <w:ind w:left="-142"/>
        <w:jc w:val="left"/>
        <w:rPr>
          <w:i/>
          <w:iCs/>
          <w:sz w:val="22"/>
          <w:szCs w:val="22"/>
          <w:u w:val="single"/>
        </w:rPr>
      </w:pPr>
    </w:p>
    <w:p w14:paraId="7C7828CA" w14:textId="77777777" w:rsidR="00FA5966" w:rsidRPr="00973289" w:rsidRDefault="00FA5966" w:rsidP="004E3F20">
      <w:pPr>
        <w:pStyle w:val="Tekstpodstawowy"/>
        <w:tabs>
          <w:tab w:val="num" w:pos="993"/>
        </w:tabs>
        <w:ind w:left="-142"/>
        <w:jc w:val="left"/>
        <w:rPr>
          <w:i/>
          <w:iCs/>
          <w:sz w:val="22"/>
          <w:szCs w:val="22"/>
          <w:u w:val="single"/>
        </w:rPr>
      </w:pPr>
    </w:p>
    <w:p w14:paraId="28C1C6B2" w14:textId="77777777" w:rsidR="004E3F20" w:rsidRDefault="004E3F20" w:rsidP="004E3F20">
      <w:pPr>
        <w:pStyle w:val="Tekstpodstawowy"/>
        <w:tabs>
          <w:tab w:val="num" w:pos="993"/>
        </w:tabs>
        <w:jc w:val="left"/>
        <w:rPr>
          <w:i/>
          <w:iCs/>
          <w:sz w:val="22"/>
          <w:szCs w:val="22"/>
        </w:rPr>
      </w:pPr>
      <w:r>
        <w:rPr>
          <w:i/>
          <w:iCs/>
          <w:sz w:val="22"/>
          <w:szCs w:val="22"/>
        </w:rPr>
        <w:t>…………………………………………………………………………………………………………………..</w:t>
      </w:r>
    </w:p>
    <w:p w14:paraId="2CF05123" w14:textId="77777777" w:rsidR="004E3F20" w:rsidRPr="007459D9" w:rsidRDefault="004E3F20" w:rsidP="00FA5966">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1A658794" w14:textId="77777777" w:rsidR="004E3F20" w:rsidRDefault="004E3F20" w:rsidP="004E3F20">
      <w:pPr>
        <w:pStyle w:val="Tekstpodstawowy"/>
        <w:tabs>
          <w:tab w:val="num" w:pos="993"/>
        </w:tabs>
        <w:ind w:left="567"/>
        <w:rPr>
          <w:b w:val="0"/>
          <w:iCs/>
        </w:rPr>
      </w:pPr>
    </w:p>
    <w:p w14:paraId="440F06C4" w14:textId="77777777" w:rsidR="004E3F20" w:rsidRDefault="004E3F20" w:rsidP="004E3F20">
      <w:pPr>
        <w:pStyle w:val="Tekstpodstawowy"/>
        <w:tabs>
          <w:tab w:val="num" w:pos="993"/>
        </w:tabs>
        <w:ind w:left="567"/>
        <w:rPr>
          <w:b w:val="0"/>
          <w:iCs/>
        </w:rPr>
      </w:pPr>
    </w:p>
    <w:p w14:paraId="0F836A6B" w14:textId="77777777" w:rsidR="004E3F20" w:rsidRDefault="004E3F20" w:rsidP="004E3F20">
      <w:pPr>
        <w:pStyle w:val="Tekstpodstawowy"/>
        <w:tabs>
          <w:tab w:val="num" w:pos="993"/>
        </w:tabs>
        <w:ind w:left="567"/>
        <w:rPr>
          <w:b w:val="0"/>
          <w:iCs/>
        </w:rPr>
      </w:pPr>
    </w:p>
    <w:p w14:paraId="3F963CD9" w14:textId="77777777" w:rsidR="004E3F20" w:rsidRDefault="004E3F20" w:rsidP="004E3F20">
      <w:pPr>
        <w:pStyle w:val="Tekstpodstawowy"/>
        <w:tabs>
          <w:tab w:val="num" w:pos="993"/>
        </w:tabs>
        <w:ind w:left="567"/>
        <w:rPr>
          <w:b w:val="0"/>
          <w:iCs/>
        </w:rPr>
      </w:pPr>
    </w:p>
    <w:p w14:paraId="01A93098" w14:textId="77777777" w:rsidR="004E3F20" w:rsidRDefault="004E3F20" w:rsidP="004E3F20">
      <w:pPr>
        <w:pStyle w:val="Tekstpodstawowy"/>
        <w:tabs>
          <w:tab w:val="num" w:pos="993"/>
        </w:tabs>
        <w:ind w:left="567"/>
        <w:rPr>
          <w:b w:val="0"/>
          <w:iCs/>
        </w:rPr>
      </w:pPr>
    </w:p>
    <w:p w14:paraId="52B9EFF0" w14:textId="77777777" w:rsidR="004E3F20" w:rsidRDefault="004E3F20" w:rsidP="004E3F20">
      <w:pPr>
        <w:pStyle w:val="Tekstpodstawowy"/>
        <w:tabs>
          <w:tab w:val="num" w:pos="993"/>
        </w:tabs>
        <w:ind w:left="567"/>
        <w:rPr>
          <w:b w:val="0"/>
          <w:iCs/>
        </w:rPr>
      </w:pPr>
    </w:p>
    <w:p w14:paraId="4236B749" w14:textId="77777777" w:rsidR="004E3F20" w:rsidRDefault="004E3F20" w:rsidP="004E3F20">
      <w:pPr>
        <w:pStyle w:val="Tekstpodstawowy"/>
        <w:tabs>
          <w:tab w:val="num" w:pos="993"/>
        </w:tabs>
        <w:ind w:left="567"/>
        <w:rPr>
          <w:b w:val="0"/>
          <w:iCs/>
        </w:rPr>
      </w:pPr>
    </w:p>
    <w:p w14:paraId="48223C71" w14:textId="77777777" w:rsidR="004E3F20" w:rsidRDefault="004E3F20" w:rsidP="004E3F20">
      <w:pPr>
        <w:pStyle w:val="Tekstpodstawowy"/>
        <w:tabs>
          <w:tab w:val="num" w:pos="993"/>
        </w:tabs>
        <w:ind w:left="567"/>
        <w:rPr>
          <w:b w:val="0"/>
          <w:iCs/>
        </w:rPr>
      </w:pPr>
    </w:p>
    <w:p w14:paraId="64759B7B" w14:textId="77777777" w:rsidR="004E3F20" w:rsidRDefault="004E3F20" w:rsidP="004E3F20">
      <w:pPr>
        <w:pStyle w:val="Tekstpodstawowy"/>
        <w:tabs>
          <w:tab w:val="num" w:pos="993"/>
        </w:tabs>
        <w:ind w:left="567"/>
        <w:rPr>
          <w:b w:val="0"/>
          <w:iCs/>
        </w:rPr>
      </w:pPr>
    </w:p>
    <w:p w14:paraId="0EDAB51F" w14:textId="77777777" w:rsidR="004E3F20" w:rsidRDefault="004E3F20" w:rsidP="004E3F20">
      <w:pPr>
        <w:pStyle w:val="Tekstpodstawowy"/>
        <w:tabs>
          <w:tab w:val="num" w:pos="993"/>
        </w:tabs>
        <w:ind w:left="567"/>
        <w:rPr>
          <w:b w:val="0"/>
          <w:iCs/>
        </w:rPr>
      </w:pPr>
    </w:p>
    <w:p w14:paraId="77632E44" w14:textId="77777777" w:rsidR="004E3F20" w:rsidRDefault="004E3F20" w:rsidP="004E3F20">
      <w:pPr>
        <w:pStyle w:val="Tekstpodstawowy"/>
        <w:tabs>
          <w:tab w:val="num" w:pos="993"/>
        </w:tabs>
        <w:ind w:left="567"/>
        <w:rPr>
          <w:b w:val="0"/>
          <w:iCs/>
        </w:rPr>
      </w:pPr>
    </w:p>
    <w:p w14:paraId="32F2D5E6" w14:textId="77777777" w:rsidR="004E3F20" w:rsidRDefault="004E3F20" w:rsidP="004E3F20">
      <w:pPr>
        <w:pStyle w:val="Tekstpodstawowy"/>
        <w:tabs>
          <w:tab w:val="num" w:pos="993"/>
        </w:tabs>
        <w:ind w:left="567"/>
        <w:rPr>
          <w:b w:val="0"/>
          <w:iCs/>
        </w:rPr>
      </w:pPr>
    </w:p>
    <w:p w14:paraId="2904A150" w14:textId="77777777" w:rsidR="004E3F20" w:rsidRDefault="004E3F20" w:rsidP="004E3F20">
      <w:pPr>
        <w:pStyle w:val="Tekstpodstawowy"/>
        <w:tabs>
          <w:tab w:val="num" w:pos="993"/>
        </w:tabs>
        <w:ind w:left="567"/>
        <w:rPr>
          <w:b w:val="0"/>
          <w:iCs/>
        </w:rPr>
      </w:pPr>
    </w:p>
    <w:p w14:paraId="31AD3BDA" w14:textId="77777777" w:rsidR="004E3F20" w:rsidRDefault="004E3F20" w:rsidP="004E3F20">
      <w:pPr>
        <w:pStyle w:val="Tekstpodstawowy"/>
        <w:tabs>
          <w:tab w:val="num" w:pos="993"/>
        </w:tabs>
        <w:ind w:left="567"/>
        <w:rPr>
          <w:b w:val="0"/>
          <w:iCs/>
        </w:rPr>
      </w:pPr>
    </w:p>
    <w:p w14:paraId="5DDDE01A" w14:textId="77777777" w:rsidR="004E3F20" w:rsidRDefault="004E3F20" w:rsidP="004E3F20">
      <w:pPr>
        <w:pStyle w:val="Tekstpodstawowy"/>
        <w:tabs>
          <w:tab w:val="num" w:pos="993"/>
        </w:tabs>
        <w:ind w:left="567"/>
        <w:rPr>
          <w:b w:val="0"/>
          <w:iCs/>
        </w:rPr>
      </w:pPr>
    </w:p>
    <w:p w14:paraId="23EB3158" w14:textId="77777777" w:rsidR="004E3F20" w:rsidRDefault="004E3F20" w:rsidP="004E3F20">
      <w:pPr>
        <w:pStyle w:val="Tekstpodstawowy"/>
        <w:tabs>
          <w:tab w:val="num" w:pos="993"/>
        </w:tabs>
        <w:ind w:left="567"/>
        <w:rPr>
          <w:b w:val="0"/>
          <w:iCs/>
        </w:rPr>
      </w:pPr>
    </w:p>
    <w:p w14:paraId="10D0C607" w14:textId="77777777" w:rsidR="004E3F20" w:rsidRDefault="004E3F20" w:rsidP="004E3F20">
      <w:pPr>
        <w:pStyle w:val="Tekstpodstawowy"/>
        <w:tabs>
          <w:tab w:val="num" w:pos="993"/>
        </w:tabs>
        <w:ind w:left="567"/>
        <w:rPr>
          <w:b w:val="0"/>
          <w:iCs/>
        </w:rPr>
      </w:pPr>
    </w:p>
    <w:p w14:paraId="3449B1D7" w14:textId="77777777" w:rsidR="004E3F20" w:rsidRDefault="004E3F20" w:rsidP="004E3F20">
      <w:pPr>
        <w:pStyle w:val="Tekstpodstawowy"/>
        <w:tabs>
          <w:tab w:val="num" w:pos="993"/>
        </w:tabs>
        <w:ind w:left="567"/>
        <w:rPr>
          <w:b w:val="0"/>
          <w:iCs/>
        </w:rPr>
      </w:pPr>
    </w:p>
    <w:p w14:paraId="0A3860E5" w14:textId="77777777" w:rsidR="00FA5966" w:rsidRDefault="00FA5966">
      <w:pPr>
        <w:rPr>
          <w:b/>
          <w:bCs/>
          <w:iCs/>
          <w:color w:val="FF0000"/>
          <w:highlight w:val="yellow"/>
        </w:rPr>
      </w:pPr>
      <w:r>
        <w:rPr>
          <w:iCs/>
          <w:color w:val="FF0000"/>
          <w:highlight w:val="yellow"/>
        </w:rPr>
        <w:br w:type="page"/>
      </w:r>
    </w:p>
    <w:p w14:paraId="2FE9F83A" w14:textId="77777777" w:rsidR="004E3F20" w:rsidRPr="0067011C" w:rsidRDefault="004E3F20" w:rsidP="00FA5966">
      <w:pPr>
        <w:pStyle w:val="Tekstpodstawowy"/>
        <w:tabs>
          <w:tab w:val="num" w:pos="993"/>
        </w:tabs>
        <w:ind w:left="567"/>
        <w:jc w:val="left"/>
        <w:rPr>
          <w:b w:val="0"/>
          <w:iCs/>
          <w:color w:val="FF0000"/>
        </w:rPr>
      </w:pPr>
      <w:r w:rsidRPr="00A951EE">
        <w:rPr>
          <w:iCs/>
          <w:color w:val="FF0000"/>
          <w:highlight w:val="yellow"/>
        </w:rPr>
        <w:lastRenderedPageBreak/>
        <w:t>UWAGA: poniższe wypełnić tylko wtedy, gdy Wykonawca będzie polegał na zasobach podmiotów udostępniających zasoby przy wykonaniu zamówienia na zasadach określonych w art. 118 Pzp</w:t>
      </w:r>
    </w:p>
    <w:p w14:paraId="3DE4840A" w14:textId="77777777" w:rsidR="004E3F20" w:rsidRPr="00BF6E05" w:rsidRDefault="004E3F20" w:rsidP="004E3F20">
      <w:pPr>
        <w:pStyle w:val="Tekstpodstawowy"/>
        <w:tabs>
          <w:tab w:val="num" w:pos="993"/>
        </w:tabs>
        <w:ind w:left="567"/>
        <w:rPr>
          <w:iCs/>
        </w:rPr>
      </w:pPr>
    </w:p>
    <w:p w14:paraId="02AA4B9A" w14:textId="77777777" w:rsidR="004E3F20" w:rsidRPr="00A852AF" w:rsidRDefault="004E3F20" w:rsidP="00FA5966">
      <w:pPr>
        <w:pStyle w:val="Tekstpodstawowy"/>
        <w:numPr>
          <w:ilvl w:val="0"/>
          <w:numId w:val="63"/>
        </w:numPr>
        <w:suppressAutoHyphens w:val="0"/>
        <w:ind w:left="567"/>
        <w:rPr>
          <w:b w:val="0"/>
          <w:iCs/>
          <w:sz w:val="28"/>
          <w:szCs w:val="28"/>
          <w:u w:val="single"/>
        </w:rPr>
      </w:pPr>
      <w:r w:rsidRPr="00A852AF">
        <w:rPr>
          <w:iCs/>
          <w:sz w:val="28"/>
          <w:szCs w:val="28"/>
          <w:u w:val="single"/>
        </w:rPr>
        <w:t>INFORMACJA W ZWIĄZKU Z POLEGANIEM NA ZASOBACH  PODMIOTÓW</w:t>
      </w:r>
      <w:r>
        <w:rPr>
          <w:iCs/>
          <w:sz w:val="28"/>
          <w:szCs w:val="28"/>
          <w:u w:val="single"/>
        </w:rPr>
        <w:t xml:space="preserve"> UDOSTĘPNIAJACYCH ZASOBY</w:t>
      </w:r>
      <w:r w:rsidRPr="00A852AF">
        <w:rPr>
          <w:iCs/>
          <w:sz w:val="28"/>
          <w:szCs w:val="28"/>
          <w:u w:val="single"/>
        </w:rPr>
        <w:t>:</w:t>
      </w:r>
    </w:p>
    <w:p w14:paraId="5A230FDC" w14:textId="03C99C2D" w:rsidR="004E3F20" w:rsidRPr="00062F2E" w:rsidRDefault="004E3F20" w:rsidP="004E3F20">
      <w:pPr>
        <w:spacing w:line="276" w:lineRule="auto"/>
        <w:ind w:left="-142"/>
        <w:jc w:val="both"/>
        <w:rPr>
          <w:iCs/>
          <w:sz w:val="22"/>
          <w:szCs w:val="22"/>
        </w:rPr>
      </w:pPr>
      <w:r w:rsidRPr="00062F2E">
        <w:rPr>
          <w:iCs/>
          <w:sz w:val="22"/>
          <w:szCs w:val="22"/>
        </w:rPr>
        <w:t>Oświadczam/y, że w celu wykazania spełniania warunków udziału w postępowaniu</w:t>
      </w:r>
      <w:r w:rsidRPr="00062F2E">
        <w:rPr>
          <w:sz w:val="22"/>
          <w:szCs w:val="22"/>
        </w:rPr>
        <w:t xml:space="preserve"> </w:t>
      </w:r>
      <w:r>
        <w:rPr>
          <w:sz w:val="22"/>
          <w:szCs w:val="22"/>
        </w:rPr>
        <w:t xml:space="preserve">o </w:t>
      </w:r>
      <w:r w:rsidRPr="00AE72AC">
        <w:rPr>
          <w:iCs/>
          <w:sz w:val="22"/>
          <w:szCs w:val="22"/>
        </w:rPr>
        <w:t xml:space="preserve">udzielenie zamówienia publicznego </w:t>
      </w:r>
      <w:r w:rsidRPr="00BA3C30">
        <w:rPr>
          <w:sz w:val="22"/>
          <w:szCs w:val="22"/>
        </w:rPr>
        <w:t xml:space="preserve">na </w:t>
      </w:r>
      <w:r w:rsidR="00FA5966" w:rsidRPr="00CB3DBB">
        <w:rPr>
          <w:b/>
          <w:bCs/>
          <w:sz w:val="22"/>
          <w:szCs w:val="22"/>
        </w:rPr>
        <w:t>usługi ochrony osób i mienia, monitoring wraz z</w:t>
      </w:r>
      <w:r w:rsidR="00FA5966">
        <w:rPr>
          <w:b/>
          <w:bCs/>
          <w:sz w:val="22"/>
          <w:szCs w:val="22"/>
        </w:rPr>
        <w:t> </w:t>
      </w:r>
      <w:r w:rsidR="00FA5966" w:rsidRPr="00CB3DBB">
        <w:rPr>
          <w:b/>
          <w:bCs/>
          <w:sz w:val="22"/>
          <w:szCs w:val="22"/>
        </w:rPr>
        <w:t>konserwacją systemów antywłamaniowych i przeciwpożarowych w obiektach OR KRUS w Warszawie i podległych PT</w:t>
      </w:r>
      <w:r w:rsidR="00FA5966" w:rsidRPr="00CB3DBB">
        <w:rPr>
          <w:b/>
          <w:sz w:val="22"/>
          <w:szCs w:val="22"/>
          <w:lang w:eastAsia="ar-SA"/>
        </w:rPr>
        <w:t xml:space="preserve">, </w:t>
      </w:r>
      <w:r w:rsidR="00FA5966" w:rsidRPr="00CB3DBB">
        <w:rPr>
          <w:b/>
          <w:sz w:val="22"/>
          <w:szCs w:val="22"/>
        </w:rPr>
        <w:t>nr</w:t>
      </w:r>
      <w:r w:rsidR="00FA5966">
        <w:rPr>
          <w:b/>
          <w:sz w:val="22"/>
          <w:szCs w:val="22"/>
        </w:rPr>
        <w:t> </w:t>
      </w:r>
      <w:r w:rsidR="00FA5966" w:rsidRPr="00CB3DBB">
        <w:rPr>
          <w:b/>
          <w:sz w:val="22"/>
          <w:szCs w:val="22"/>
        </w:rPr>
        <w:t>postępowania 1400-OP.261.</w:t>
      </w:r>
      <w:r w:rsidR="00F25A30">
        <w:rPr>
          <w:b/>
          <w:sz w:val="22"/>
          <w:szCs w:val="22"/>
        </w:rPr>
        <w:t>3</w:t>
      </w:r>
      <w:r w:rsidR="00FA5966" w:rsidRPr="00CB3DBB">
        <w:rPr>
          <w:b/>
          <w:sz w:val="22"/>
          <w:szCs w:val="22"/>
        </w:rPr>
        <w:t>.202</w:t>
      </w:r>
      <w:r w:rsidR="00F25A30">
        <w:rPr>
          <w:b/>
          <w:sz w:val="22"/>
          <w:szCs w:val="22"/>
        </w:rPr>
        <w:t>6</w:t>
      </w:r>
      <w:r>
        <w:rPr>
          <w:sz w:val="22"/>
          <w:szCs w:val="22"/>
        </w:rPr>
        <w:t xml:space="preserve">, </w:t>
      </w:r>
      <w:r w:rsidRPr="00AE72AC">
        <w:rPr>
          <w:color w:val="000000" w:themeColor="text1"/>
          <w:sz w:val="22"/>
          <w:szCs w:val="22"/>
        </w:rPr>
        <w:t>prowadzon</w:t>
      </w:r>
      <w:r>
        <w:rPr>
          <w:color w:val="000000" w:themeColor="text1"/>
          <w:sz w:val="22"/>
          <w:szCs w:val="22"/>
        </w:rPr>
        <w:t>ym</w:t>
      </w:r>
      <w:r w:rsidRPr="00AE72AC">
        <w:rPr>
          <w:color w:val="000000" w:themeColor="text1"/>
          <w:sz w:val="22"/>
          <w:szCs w:val="22"/>
        </w:rPr>
        <w:t xml:space="preserve"> </w:t>
      </w:r>
      <w:r w:rsidRPr="00936D97">
        <w:rPr>
          <w:color w:val="000000" w:themeColor="text1"/>
          <w:sz w:val="22"/>
          <w:szCs w:val="22"/>
        </w:rPr>
        <w:t>w trybie podstawowym z możliwością negocjacji</w:t>
      </w:r>
      <w:r>
        <w:rPr>
          <w:color w:val="000000" w:themeColor="text1"/>
          <w:sz w:val="22"/>
          <w:szCs w:val="22"/>
        </w:rPr>
        <w:t xml:space="preserve"> na warunkach </w:t>
      </w:r>
      <w:r>
        <w:rPr>
          <w:iCs/>
          <w:sz w:val="22"/>
          <w:szCs w:val="22"/>
        </w:rPr>
        <w:t>o</w:t>
      </w:r>
      <w:r w:rsidRPr="00BA3C30">
        <w:rPr>
          <w:iCs/>
          <w:sz w:val="22"/>
          <w:szCs w:val="22"/>
        </w:rPr>
        <w:t xml:space="preserve">kreślonych przez Zamawiającego w Specyfikacji </w:t>
      </w:r>
      <w:r w:rsidRPr="00062F2E">
        <w:rPr>
          <w:iCs/>
          <w:sz w:val="22"/>
          <w:szCs w:val="22"/>
        </w:rPr>
        <w:t xml:space="preserve">Warunków Zamówienia, polegam/y na zasobach następującego/ych podmiotu/ów: </w:t>
      </w:r>
    </w:p>
    <w:p w14:paraId="0E245E9E" w14:textId="77777777" w:rsidR="004E3F20" w:rsidRPr="00062F2E" w:rsidRDefault="004E3F20" w:rsidP="004E3F20">
      <w:pPr>
        <w:pStyle w:val="Tekstpodstawowy"/>
        <w:tabs>
          <w:tab w:val="num" w:pos="993"/>
        </w:tabs>
        <w:rPr>
          <w:iCs/>
          <w:sz w:val="22"/>
          <w:szCs w:val="22"/>
        </w:rPr>
      </w:pPr>
    </w:p>
    <w:p w14:paraId="244E88E6" w14:textId="77777777" w:rsidR="004E3F20" w:rsidRPr="00FA5966" w:rsidRDefault="004E3F20" w:rsidP="004E3F20">
      <w:pPr>
        <w:pStyle w:val="Tekstpodstawowy"/>
        <w:tabs>
          <w:tab w:val="num" w:pos="993"/>
        </w:tabs>
        <w:rPr>
          <w:b w:val="0"/>
          <w:iCs/>
          <w:sz w:val="22"/>
          <w:szCs w:val="22"/>
        </w:rPr>
      </w:pPr>
      <w:r w:rsidRPr="00FA5966">
        <w:rPr>
          <w:b w:val="0"/>
          <w:iCs/>
          <w:sz w:val="22"/>
          <w:szCs w:val="22"/>
        </w:rPr>
        <w:t>……………………………………………………………………………………………</w:t>
      </w:r>
    </w:p>
    <w:p w14:paraId="73E6AD8D" w14:textId="77777777" w:rsidR="004E3F20" w:rsidRPr="00FA5966" w:rsidRDefault="004E3F20" w:rsidP="004E3F20">
      <w:pPr>
        <w:pStyle w:val="Tekstpodstawowy"/>
        <w:tabs>
          <w:tab w:val="num" w:pos="993"/>
        </w:tabs>
        <w:rPr>
          <w:b w:val="0"/>
          <w:iCs/>
          <w:sz w:val="22"/>
          <w:szCs w:val="22"/>
        </w:rPr>
      </w:pPr>
    </w:p>
    <w:p w14:paraId="739CFDCB" w14:textId="77777777" w:rsidR="004E3F20" w:rsidRPr="00FA5966" w:rsidRDefault="004E3F20" w:rsidP="004E3F20">
      <w:pPr>
        <w:pStyle w:val="Tekstpodstawowy"/>
        <w:tabs>
          <w:tab w:val="num" w:pos="993"/>
        </w:tabs>
        <w:rPr>
          <w:b w:val="0"/>
          <w:iCs/>
          <w:sz w:val="22"/>
          <w:szCs w:val="22"/>
        </w:rPr>
      </w:pPr>
      <w:r w:rsidRPr="00FA5966">
        <w:rPr>
          <w:b w:val="0"/>
          <w:iCs/>
          <w:sz w:val="22"/>
          <w:szCs w:val="22"/>
        </w:rPr>
        <w:t xml:space="preserve">w następującym zakresie: </w:t>
      </w:r>
    </w:p>
    <w:p w14:paraId="68C15373" w14:textId="77777777" w:rsidR="004E3F20" w:rsidRPr="00FA5966" w:rsidRDefault="004E3F20" w:rsidP="004E3F20">
      <w:pPr>
        <w:pStyle w:val="Tekstpodstawowy"/>
        <w:tabs>
          <w:tab w:val="num" w:pos="993"/>
        </w:tabs>
        <w:rPr>
          <w:b w:val="0"/>
          <w:iCs/>
          <w:sz w:val="16"/>
          <w:szCs w:val="16"/>
        </w:rPr>
      </w:pPr>
    </w:p>
    <w:p w14:paraId="5BAB429C" w14:textId="77777777" w:rsidR="004E3F20" w:rsidRPr="00FA5966" w:rsidRDefault="004E3F20" w:rsidP="004E3F20">
      <w:pPr>
        <w:pStyle w:val="Tekstpodstawowy"/>
        <w:tabs>
          <w:tab w:val="num" w:pos="993"/>
        </w:tabs>
        <w:rPr>
          <w:b w:val="0"/>
          <w:iCs/>
        </w:rPr>
      </w:pPr>
      <w:r w:rsidRPr="00FA5966">
        <w:rPr>
          <w:b w:val="0"/>
          <w:iCs/>
        </w:rPr>
        <w:t xml:space="preserve">………………..………………………………………………………………………….. </w:t>
      </w:r>
    </w:p>
    <w:p w14:paraId="542740B9" w14:textId="77777777" w:rsidR="004E3F20" w:rsidRPr="00FA5966" w:rsidRDefault="004E3F20" w:rsidP="004E3F20">
      <w:pPr>
        <w:pStyle w:val="Tekstpodstawowy"/>
        <w:tabs>
          <w:tab w:val="num" w:pos="993"/>
        </w:tabs>
        <w:rPr>
          <w:b w:val="0"/>
          <w:iCs/>
        </w:rPr>
      </w:pPr>
      <w:r w:rsidRPr="00FA5966">
        <w:rPr>
          <w:b w:val="0"/>
          <w:i/>
          <w:iCs/>
        </w:rPr>
        <w:t>(wskazać podmiot/y i określić odpowiedni zakres dla wskazanego podmiotu/ów - o ile dotyczy)*</w:t>
      </w:r>
    </w:p>
    <w:p w14:paraId="00EAE230" w14:textId="77777777" w:rsidR="004E3F20" w:rsidRPr="00143847" w:rsidRDefault="004E3F20" w:rsidP="004E3F20">
      <w:pPr>
        <w:spacing w:before="120"/>
        <w:jc w:val="both"/>
        <w:rPr>
          <w:iCs/>
          <w:sz w:val="22"/>
          <w:szCs w:val="22"/>
        </w:rPr>
      </w:pPr>
      <w:r w:rsidRPr="00FA5966">
        <w:rPr>
          <w:color w:val="000000"/>
          <w:sz w:val="22"/>
          <w:szCs w:val="22"/>
        </w:rPr>
        <w:t xml:space="preserve">Jednocześnie oświadczam, że podmiot, na zasobach którego będę polegał, </w:t>
      </w:r>
      <w:r w:rsidRPr="00FA5966">
        <w:rPr>
          <w:iCs/>
          <w:sz w:val="22"/>
          <w:szCs w:val="22"/>
        </w:rPr>
        <w:t>spełnia warunki udziału w</w:t>
      </w:r>
      <w:r w:rsidR="00FA5966">
        <w:rPr>
          <w:iCs/>
          <w:sz w:val="22"/>
          <w:szCs w:val="22"/>
        </w:rPr>
        <w:t> </w:t>
      </w:r>
      <w:r>
        <w:rPr>
          <w:iCs/>
          <w:sz w:val="22"/>
          <w:szCs w:val="22"/>
        </w:rPr>
        <w:t xml:space="preserve">postępowaniu, </w:t>
      </w:r>
      <w:r w:rsidRPr="000351C3">
        <w:rPr>
          <w:iCs/>
          <w:sz w:val="22"/>
          <w:szCs w:val="22"/>
        </w:rPr>
        <w:t xml:space="preserve">o których mowa </w:t>
      </w:r>
      <w:r w:rsidRPr="006E7B38">
        <w:rPr>
          <w:iCs/>
          <w:sz w:val="22"/>
          <w:szCs w:val="22"/>
        </w:rPr>
        <w:t xml:space="preserve">w </w:t>
      </w:r>
      <w:r>
        <w:rPr>
          <w:iCs/>
          <w:sz w:val="22"/>
          <w:szCs w:val="22"/>
        </w:rPr>
        <w:t>Rozdziale X</w:t>
      </w:r>
      <w:r w:rsidRPr="006E7B38">
        <w:rPr>
          <w:iCs/>
          <w:sz w:val="22"/>
          <w:szCs w:val="22"/>
        </w:rPr>
        <w:t xml:space="preserve"> SWZ</w:t>
      </w:r>
      <w:r>
        <w:rPr>
          <w:iCs/>
          <w:sz w:val="22"/>
          <w:szCs w:val="22"/>
        </w:rPr>
        <w:t>, w zakresie, w którym powołuję się na jego zasoby</w:t>
      </w:r>
      <w:r w:rsidRPr="00143847">
        <w:rPr>
          <w:iCs/>
          <w:sz w:val="22"/>
          <w:szCs w:val="22"/>
        </w:rPr>
        <w:t>.</w:t>
      </w:r>
    </w:p>
    <w:p w14:paraId="4DF3EAE8" w14:textId="77777777" w:rsidR="004E3F20" w:rsidRDefault="004E3F20" w:rsidP="004E3F20">
      <w:pPr>
        <w:pStyle w:val="Tekstpodstawowy"/>
        <w:tabs>
          <w:tab w:val="num" w:pos="993"/>
        </w:tabs>
        <w:ind w:left="567"/>
        <w:rPr>
          <w:iCs/>
        </w:rPr>
      </w:pPr>
    </w:p>
    <w:p w14:paraId="2187AB37" w14:textId="213C307B" w:rsidR="004E3F20" w:rsidRPr="00FA5966" w:rsidRDefault="004E3F20" w:rsidP="00FA5966">
      <w:pPr>
        <w:pStyle w:val="Tekstpodstawowy"/>
        <w:tabs>
          <w:tab w:val="num" w:pos="993"/>
        </w:tabs>
        <w:jc w:val="left"/>
        <w:rPr>
          <w:b w:val="0"/>
          <w:i/>
          <w:iCs/>
          <w:sz w:val="22"/>
          <w:szCs w:val="22"/>
        </w:rPr>
      </w:pPr>
      <w:r w:rsidRPr="00FA5966">
        <w:rPr>
          <w:b w:val="0"/>
          <w:i/>
          <w:iCs/>
          <w:sz w:val="22"/>
          <w:szCs w:val="22"/>
        </w:rPr>
        <w:t>Miejscowość .................................................. dnia ..........................................  roku.</w:t>
      </w:r>
    </w:p>
    <w:p w14:paraId="6CC00F41" w14:textId="77777777" w:rsidR="004E3F20" w:rsidRPr="00FA5966" w:rsidRDefault="004E3F20" w:rsidP="004E3F20">
      <w:pPr>
        <w:pStyle w:val="Tekstpodstawowy"/>
        <w:tabs>
          <w:tab w:val="num" w:pos="993"/>
        </w:tabs>
        <w:ind w:left="567"/>
        <w:jc w:val="right"/>
        <w:rPr>
          <w:b w:val="0"/>
          <w:iCs/>
          <w:sz w:val="22"/>
          <w:szCs w:val="22"/>
        </w:rPr>
      </w:pPr>
    </w:p>
    <w:p w14:paraId="1F162C3F" w14:textId="77777777" w:rsidR="004E3F20" w:rsidRPr="00FA5966" w:rsidRDefault="004E3F20" w:rsidP="004E3F20">
      <w:pPr>
        <w:pStyle w:val="Tekstpodstawowy"/>
        <w:tabs>
          <w:tab w:val="num" w:pos="993"/>
        </w:tabs>
        <w:jc w:val="left"/>
        <w:rPr>
          <w:b w:val="0"/>
          <w:i/>
          <w:iCs/>
          <w:sz w:val="22"/>
          <w:szCs w:val="22"/>
        </w:rPr>
      </w:pPr>
      <w:r w:rsidRPr="00FA5966">
        <w:rPr>
          <w:b w:val="0"/>
          <w:i/>
          <w:iCs/>
          <w:sz w:val="22"/>
          <w:szCs w:val="22"/>
        </w:rPr>
        <w:t>………………………………………………………………………………………………………………………..</w:t>
      </w:r>
    </w:p>
    <w:p w14:paraId="30AC3BA3" w14:textId="77777777" w:rsidR="004E3F20" w:rsidRPr="007459D9" w:rsidRDefault="004E3F20" w:rsidP="004E3F20">
      <w:pPr>
        <w:spacing w:line="276" w:lineRule="auto"/>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5A78B262" w14:textId="77777777" w:rsidR="004E3F20" w:rsidRDefault="004E3F20" w:rsidP="004E3F20">
      <w:pPr>
        <w:pStyle w:val="Tekstpodstawowy"/>
        <w:tabs>
          <w:tab w:val="num" w:pos="993"/>
        </w:tabs>
        <w:ind w:left="567"/>
        <w:rPr>
          <w:iCs/>
        </w:rPr>
      </w:pPr>
    </w:p>
    <w:p w14:paraId="63602F18" w14:textId="77777777" w:rsidR="004E3F20" w:rsidRPr="004F0CF8" w:rsidRDefault="004E3F20" w:rsidP="004E3F20">
      <w:pPr>
        <w:tabs>
          <w:tab w:val="num" w:pos="993"/>
        </w:tabs>
        <w:jc w:val="both"/>
        <w:rPr>
          <w:iCs/>
        </w:rPr>
      </w:pPr>
    </w:p>
    <w:p w14:paraId="7BFB8F38" w14:textId="77777777" w:rsidR="004E3F20" w:rsidRPr="00A951EE" w:rsidRDefault="004E3F20" w:rsidP="00FA5966">
      <w:pPr>
        <w:pStyle w:val="Tekstpodstawowy"/>
        <w:tabs>
          <w:tab w:val="num" w:pos="993"/>
        </w:tabs>
        <w:jc w:val="left"/>
        <w:rPr>
          <w:b w:val="0"/>
          <w:iCs/>
          <w:color w:val="FF0000"/>
          <w:highlight w:val="yellow"/>
        </w:rPr>
      </w:pPr>
      <w:r w:rsidRPr="00A951EE">
        <w:rPr>
          <w:iCs/>
          <w:color w:val="FF0000"/>
          <w:highlight w:val="yellow"/>
        </w:rPr>
        <w:t>UWAGA!!!</w:t>
      </w:r>
    </w:p>
    <w:p w14:paraId="7CB25FEF" w14:textId="77777777" w:rsidR="004E3F20" w:rsidRDefault="004E3F20" w:rsidP="00FA5966">
      <w:pPr>
        <w:pStyle w:val="Tekstpodstawowy"/>
        <w:tabs>
          <w:tab w:val="num" w:pos="993"/>
        </w:tabs>
        <w:jc w:val="both"/>
        <w:rPr>
          <w:b w:val="0"/>
          <w:iCs/>
          <w:color w:val="FF0000"/>
        </w:rPr>
      </w:pPr>
      <w:r w:rsidRPr="00A951EE">
        <w:rPr>
          <w:iCs/>
          <w:color w:val="FF0000"/>
          <w:highlight w:val="yellow"/>
        </w:rPr>
        <w:t xml:space="preserve">W przypadku polegania na zasobach innych podmiotów przy wykonaniu zamówienia </w:t>
      </w:r>
      <w:r w:rsidRPr="00A951EE">
        <w:rPr>
          <w:iCs/>
          <w:color w:val="FF0000"/>
          <w:highlight w:val="yellow"/>
          <w:u w:val="single"/>
        </w:rPr>
        <w:t>należy wraz z ofertą złożyć</w:t>
      </w:r>
      <w:r w:rsidRPr="00A951EE">
        <w:rPr>
          <w:iCs/>
          <w:color w:val="FF0000"/>
          <w:highlight w:val="yellow"/>
        </w:rPr>
        <w:t xml:space="preserve"> zobowiązanie podmiotu trzeciego – wg Załącznika Nr 4 do SWZ</w:t>
      </w:r>
      <w:r>
        <w:rPr>
          <w:iCs/>
          <w:color w:val="FF0000"/>
          <w:highlight w:val="yellow"/>
        </w:rPr>
        <w:t xml:space="preserve"> oraz oświadczenie tegoż podmiotu – wg Załącznika Nr 3c do SWZ</w:t>
      </w:r>
      <w:r w:rsidRPr="00A951EE">
        <w:rPr>
          <w:iCs/>
          <w:color w:val="FF0000"/>
          <w:highlight w:val="yellow"/>
        </w:rPr>
        <w:t>.</w:t>
      </w:r>
    </w:p>
    <w:p w14:paraId="6217591F" w14:textId="77777777" w:rsidR="004E3F20" w:rsidRPr="007459D9" w:rsidRDefault="004E3F20" w:rsidP="00FA5966">
      <w:pPr>
        <w:spacing w:line="276" w:lineRule="auto"/>
        <w:jc w:val="center"/>
        <w:rPr>
          <w:rFonts w:ascii="Arial" w:hAnsi="Arial" w:cs="Arial"/>
          <w:i/>
          <w:sz w:val="18"/>
          <w:szCs w:val="18"/>
        </w:rPr>
      </w:pPr>
      <w:r w:rsidRPr="007459D9">
        <w:rPr>
          <w:rFonts w:ascii="Arial" w:hAnsi="Arial" w:cs="Arial"/>
          <w:i/>
          <w:sz w:val="18"/>
          <w:szCs w:val="18"/>
          <w:highlight w:val="yellow"/>
        </w:rPr>
        <w:t>(</w:t>
      </w:r>
      <w:r>
        <w:rPr>
          <w:rFonts w:ascii="Arial" w:hAnsi="Arial" w:cs="Arial"/>
          <w:i/>
          <w:sz w:val="18"/>
          <w:szCs w:val="18"/>
          <w:highlight w:val="yellow"/>
        </w:rPr>
        <w:t>Załączniki Nr 4 i Nr 3c muszą być podpisane k</w:t>
      </w:r>
      <w:r w:rsidRPr="007459D9">
        <w:rPr>
          <w:rFonts w:ascii="Arial" w:hAnsi="Arial" w:cs="Arial"/>
          <w:i/>
          <w:sz w:val="18"/>
          <w:szCs w:val="18"/>
          <w:highlight w:val="yellow"/>
        </w:rPr>
        <w:t>walifikowany</w:t>
      </w:r>
      <w:r>
        <w:rPr>
          <w:rFonts w:ascii="Arial" w:hAnsi="Arial" w:cs="Arial"/>
          <w:i/>
          <w:sz w:val="18"/>
          <w:szCs w:val="18"/>
          <w:highlight w:val="yellow"/>
        </w:rPr>
        <w:t>m</w:t>
      </w:r>
      <w:r w:rsidRPr="007459D9">
        <w:rPr>
          <w:rFonts w:ascii="Arial" w:hAnsi="Arial" w:cs="Arial"/>
          <w:i/>
          <w:sz w:val="18"/>
          <w:szCs w:val="18"/>
          <w:highlight w:val="yellow"/>
        </w:rPr>
        <w:t xml:space="preserve"> podpis</w:t>
      </w:r>
      <w:r>
        <w:rPr>
          <w:rFonts w:ascii="Arial" w:hAnsi="Arial" w:cs="Arial"/>
          <w:i/>
          <w:sz w:val="18"/>
          <w:szCs w:val="18"/>
          <w:highlight w:val="yellow"/>
        </w:rPr>
        <w:t>em</w:t>
      </w:r>
      <w:r w:rsidRPr="007459D9">
        <w:rPr>
          <w:rFonts w:ascii="Arial" w:hAnsi="Arial" w:cs="Arial"/>
          <w:i/>
          <w:sz w:val="18"/>
          <w:szCs w:val="18"/>
          <w:highlight w:val="yellow"/>
        </w:rPr>
        <w:t xml:space="preserve"> elektroniczny</w:t>
      </w:r>
      <w:r>
        <w:rPr>
          <w:rFonts w:ascii="Arial" w:hAnsi="Arial" w:cs="Arial"/>
          <w:i/>
          <w:sz w:val="18"/>
          <w:szCs w:val="18"/>
          <w:highlight w:val="yellow"/>
        </w:rPr>
        <w:t>m</w:t>
      </w:r>
      <w:r w:rsidRPr="007459D9">
        <w:rPr>
          <w:rFonts w:ascii="Arial" w:hAnsi="Arial" w:cs="Arial"/>
          <w:i/>
          <w:sz w:val="18"/>
          <w:szCs w:val="18"/>
          <w:highlight w:val="yellow"/>
        </w:rPr>
        <w:t xml:space="preserve"> albo podpis</w:t>
      </w:r>
      <w:r>
        <w:rPr>
          <w:rFonts w:ascii="Arial" w:hAnsi="Arial" w:cs="Arial"/>
          <w:i/>
          <w:sz w:val="18"/>
          <w:szCs w:val="18"/>
          <w:highlight w:val="yellow"/>
        </w:rPr>
        <w:t>em</w:t>
      </w:r>
      <w:r w:rsidRPr="007459D9">
        <w:rPr>
          <w:rFonts w:ascii="Arial" w:hAnsi="Arial" w:cs="Arial"/>
          <w:i/>
          <w:sz w:val="18"/>
          <w:szCs w:val="18"/>
          <w:highlight w:val="yellow"/>
        </w:rPr>
        <w:t xml:space="preserve"> zaufany</w:t>
      </w:r>
      <w:r>
        <w:rPr>
          <w:rFonts w:ascii="Arial" w:hAnsi="Arial" w:cs="Arial"/>
          <w:i/>
          <w:sz w:val="18"/>
          <w:szCs w:val="18"/>
          <w:highlight w:val="yellow"/>
        </w:rPr>
        <w:t>m</w:t>
      </w:r>
      <w:r w:rsidRPr="007459D9">
        <w:rPr>
          <w:rFonts w:ascii="Arial" w:hAnsi="Arial" w:cs="Arial"/>
          <w:i/>
          <w:sz w:val="18"/>
          <w:szCs w:val="18"/>
          <w:highlight w:val="yellow"/>
        </w:rPr>
        <w:t xml:space="preserve"> lub podpis</w:t>
      </w:r>
      <w:r>
        <w:rPr>
          <w:rFonts w:ascii="Arial" w:hAnsi="Arial" w:cs="Arial"/>
          <w:i/>
          <w:sz w:val="18"/>
          <w:szCs w:val="18"/>
          <w:highlight w:val="yellow"/>
        </w:rPr>
        <w:t>em</w:t>
      </w:r>
      <w:r w:rsidRPr="007459D9">
        <w:rPr>
          <w:rFonts w:ascii="Arial" w:hAnsi="Arial" w:cs="Arial"/>
          <w:i/>
          <w:sz w:val="18"/>
          <w:szCs w:val="18"/>
          <w:highlight w:val="yellow"/>
        </w:rPr>
        <w:t xml:space="preserve"> osobisty</w:t>
      </w:r>
      <w:r>
        <w:rPr>
          <w:rFonts w:ascii="Arial" w:hAnsi="Arial" w:cs="Arial"/>
          <w:i/>
          <w:sz w:val="18"/>
          <w:szCs w:val="18"/>
          <w:highlight w:val="yellow"/>
        </w:rPr>
        <w:t>m</w:t>
      </w:r>
      <w:r w:rsidRPr="007459D9">
        <w:rPr>
          <w:rFonts w:ascii="Arial" w:hAnsi="Arial" w:cs="Arial"/>
          <w:i/>
          <w:sz w:val="18"/>
          <w:szCs w:val="18"/>
          <w:highlight w:val="yellow"/>
        </w:rPr>
        <w:t xml:space="preserve"> osoby lub osób uprawnionych do reprezentowania </w:t>
      </w:r>
      <w:r>
        <w:rPr>
          <w:rFonts w:ascii="Arial" w:hAnsi="Arial" w:cs="Arial"/>
          <w:i/>
          <w:sz w:val="18"/>
          <w:szCs w:val="18"/>
          <w:highlight w:val="yellow"/>
        </w:rPr>
        <w:t xml:space="preserve">podmiotu udostępniającego zasoby wymienionych </w:t>
      </w:r>
      <w:r w:rsidRPr="007459D9">
        <w:rPr>
          <w:rFonts w:ascii="Arial" w:hAnsi="Arial" w:cs="Arial"/>
          <w:i/>
          <w:sz w:val="18"/>
          <w:szCs w:val="18"/>
          <w:highlight w:val="yellow"/>
        </w:rPr>
        <w:t>w dokumentach rejestrowych albo zgodnie z pełnomocnictwem)</w:t>
      </w:r>
    </w:p>
    <w:p w14:paraId="34C2D97F" w14:textId="77777777" w:rsidR="004E3F20" w:rsidRDefault="004E3F20" w:rsidP="004E3F20">
      <w:pPr>
        <w:pStyle w:val="Tekstpodstawowy"/>
        <w:tabs>
          <w:tab w:val="num" w:pos="993"/>
        </w:tabs>
        <w:rPr>
          <w:b w:val="0"/>
          <w:iCs/>
          <w:color w:val="FF0000"/>
        </w:rPr>
      </w:pPr>
    </w:p>
    <w:p w14:paraId="321EB1CF" w14:textId="77777777" w:rsidR="004E3F20" w:rsidRPr="0067011C" w:rsidRDefault="004E3F20" w:rsidP="004E3F20">
      <w:pPr>
        <w:pStyle w:val="Tekstpodstawowy"/>
        <w:tabs>
          <w:tab w:val="num" w:pos="993"/>
        </w:tabs>
        <w:rPr>
          <w:b w:val="0"/>
          <w:iCs/>
          <w:color w:val="FF0000"/>
        </w:rPr>
      </w:pPr>
    </w:p>
    <w:p w14:paraId="5E980F6A" w14:textId="77777777" w:rsidR="004E3F20" w:rsidRDefault="004E3F20" w:rsidP="004E3F20">
      <w:pPr>
        <w:pStyle w:val="Tekstpodstawowy"/>
        <w:tabs>
          <w:tab w:val="num" w:pos="993"/>
        </w:tabs>
        <w:ind w:left="567"/>
        <w:jc w:val="right"/>
        <w:rPr>
          <w:i/>
          <w:iCs/>
        </w:rPr>
      </w:pPr>
    </w:p>
    <w:p w14:paraId="0A943EB6" w14:textId="77777777" w:rsidR="004E3F20" w:rsidRDefault="004E3F20" w:rsidP="004E3F20">
      <w:pPr>
        <w:pStyle w:val="Tekstpodstawowy"/>
        <w:tabs>
          <w:tab w:val="num" w:pos="993"/>
        </w:tabs>
        <w:ind w:left="567"/>
        <w:jc w:val="right"/>
        <w:rPr>
          <w:i/>
          <w:iCs/>
        </w:rPr>
      </w:pPr>
    </w:p>
    <w:p w14:paraId="7436807D" w14:textId="77777777" w:rsidR="004E3F20" w:rsidRDefault="004E3F20" w:rsidP="004E3F20">
      <w:pPr>
        <w:pStyle w:val="Tekstpodstawowy"/>
        <w:tabs>
          <w:tab w:val="num" w:pos="993"/>
        </w:tabs>
        <w:ind w:left="567"/>
        <w:jc w:val="right"/>
        <w:rPr>
          <w:i/>
          <w:iCs/>
        </w:rPr>
      </w:pPr>
    </w:p>
    <w:p w14:paraId="69EC3A56" w14:textId="77777777" w:rsidR="004E3F20" w:rsidRDefault="004E3F20" w:rsidP="004E3F20">
      <w:pPr>
        <w:pStyle w:val="Tekstpodstawowy"/>
        <w:tabs>
          <w:tab w:val="num" w:pos="993"/>
        </w:tabs>
        <w:ind w:left="567"/>
        <w:jc w:val="right"/>
        <w:rPr>
          <w:i/>
          <w:iCs/>
        </w:rPr>
      </w:pPr>
    </w:p>
    <w:p w14:paraId="2686EA0F" w14:textId="77777777" w:rsidR="004E3F20" w:rsidRDefault="004E3F20" w:rsidP="004E3F20">
      <w:pPr>
        <w:pStyle w:val="Tekstpodstawowy"/>
        <w:tabs>
          <w:tab w:val="num" w:pos="993"/>
        </w:tabs>
        <w:ind w:left="567"/>
        <w:jc w:val="right"/>
        <w:rPr>
          <w:i/>
          <w:iCs/>
        </w:rPr>
      </w:pPr>
    </w:p>
    <w:p w14:paraId="20CDFBBF" w14:textId="77777777" w:rsidR="004E3F20" w:rsidRDefault="004E3F20" w:rsidP="004E3F20">
      <w:pPr>
        <w:pStyle w:val="Tekstpodstawowy"/>
        <w:tabs>
          <w:tab w:val="num" w:pos="993"/>
        </w:tabs>
        <w:ind w:left="567"/>
        <w:jc w:val="right"/>
        <w:rPr>
          <w:i/>
          <w:iCs/>
        </w:rPr>
      </w:pPr>
    </w:p>
    <w:p w14:paraId="193F8E01" w14:textId="77777777" w:rsidR="004E3F20" w:rsidRDefault="004E3F20" w:rsidP="004E3F20">
      <w:pPr>
        <w:pStyle w:val="Tekstpodstawowy"/>
        <w:tabs>
          <w:tab w:val="num" w:pos="993"/>
        </w:tabs>
        <w:ind w:left="567"/>
        <w:jc w:val="right"/>
        <w:rPr>
          <w:i/>
          <w:iCs/>
        </w:rPr>
      </w:pPr>
    </w:p>
    <w:p w14:paraId="36377802" w14:textId="77777777" w:rsidR="004E3F20" w:rsidRDefault="004E3F20" w:rsidP="004E3F20">
      <w:pPr>
        <w:pStyle w:val="Tekstpodstawowy"/>
        <w:tabs>
          <w:tab w:val="num" w:pos="993"/>
        </w:tabs>
        <w:ind w:left="567"/>
        <w:jc w:val="right"/>
        <w:rPr>
          <w:i/>
          <w:iCs/>
        </w:rPr>
      </w:pPr>
    </w:p>
    <w:p w14:paraId="0903AEAF" w14:textId="77777777" w:rsidR="004E3F20" w:rsidRDefault="004E3F20" w:rsidP="004E3F20">
      <w:pPr>
        <w:pStyle w:val="Tekstpodstawowy"/>
        <w:tabs>
          <w:tab w:val="num" w:pos="993"/>
        </w:tabs>
        <w:ind w:left="567"/>
        <w:jc w:val="right"/>
        <w:rPr>
          <w:i/>
          <w:iCs/>
        </w:rPr>
      </w:pPr>
    </w:p>
    <w:p w14:paraId="6D512DC3" w14:textId="77777777" w:rsidR="004E3F20" w:rsidRDefault="004E3F20" w:rsidP="004E3F20">
      <w:pPr>
        <w:pStyle w:val="Tekstpodstawowy"/>
        <w:tabs>
          <w:tab w:val="num" w:pos="993"/>
        </w:tabs>
        <w:ind w:left="567"/>
        <w:jc w:val="right"/>
        <w:rPr>
          <w:i/>
          <w:iCs/>
        </w:rPr>
      </w:pPr>
    </w:p>
    <w:p w14:paraId="5E5588E6" w14:textId="77777777" w:rsidR="00FA5966" w:rsidRDefault="00FA5966">
      <w:pPr>
        <w:rPr>
          <w:b/>
          <w:bCs/>
          <w:iCs/>
          <w:color w:val="FF0000"/>
          <w:highlight w:val="yellow"/>
          <w:u w:val="single"/>
        </w:rPr>
      </w:pPr>
      <w:r>
        <w:rPr>
          <w:iCs/>
          <w:color w:val="FF0000"/>
          <w:highlight w:val="yellow"/>
          <w:u w:val="single"/>
        </w:rPr>
        <w:br w:type="page"/>
      </w:r>
    </w:p>
    <w:p w14:paraId="1271D186" w14:textId="77777777" w:rsidR="004E3F20" w:rsidRPr="0067011C" w:rsidRDefault="00FA5966" w:rsidP="00FA5966">
      <w:pPr>
        <w:pStyle w:val="Tekstpodstawowy"/>
        <w:tabs>
          <w:tab w:val="num" w:pos="993"/>
        </w:tabs>
        <w:ind w:left="567"/>
        <w:jc w:val="both"/>
        <w:rPr>
          <w:b w:val="0"/>
          <w:iCs/>
          <w:color w:val="FF0000"/>
          <w:u w:val="single"/>
        </w:rPr>
      </w:pPr>
      <w:r>
        <w:rPr>
          <w:iCs/>
          <w:color w:val="FF0000"/>
          <w:highlight w:val="yellow"/>
          <w:u w:val="single"/>
        </w:rPr>
        <w:lastRenderedPageBreak/>
        <w:t>U</w:t>
      </w:r>
      <w:r w:rsidR="004E3F20" w:rsidRPr="00A951EE">
        <w:rPr>
          <w:iCs/>
          <w:color w:val="FF0000"/>
          <w:highlight w:val="yellow"/>
          <w:u w:val="single"/>
        </w:rPr>
        <w:t xml:space="preserve">WAGA: poniższe wypełnić tylko wtedy, gdy Wykonawca zamierza powierzyć podwykonawcy wykonanie jakiegokolwiek zadania w ramach </w:t>
      </w:r>
      <w:r w:rsidR="004E3F20" w:rsidRPr="00A951EE">
        <w:rPr>
          <w:color w:val="FF0000"/>
          <w:highlight w:val="yellow"/>
          <w:u w:val="single"/>
        </w:rPr>
        <w:t>zamówienia</w:t>
      </w:r>
      <w:r w:rsidR="004E3F20" w:rsidRPr="00A951EE">
        <w:rPr>
          <w:iCs/>
          <w:color w:val="FF0000"/>
          <w:highlight w:val="yellow"/>
          <w:u w:val="single"/>
        </w:rPr>
        <w:t>, na które składa ofertę</w:t>
      </w:r>
    </w:p>
    <w:p w14:paraId="337FBFB9" w14:textId="77777777" w:rsidR="004E3F20" w:rsidRDefault="004E3F20" w:rsidP="004E3F20">
      <w:pPr>
        <w:pStyle w:val="Tekstpodstawowy"/>
        <w:tabs>
          <w:tab w:val="num" w:pos="993"/>
        </w:tabs>
        <w:ind w:left="567"/>
        <w:jc w:val="right"/>
        <w:rPr>
          <w:i/>
          <w:iCs/>
        </w:rPr>
      </w:pPr>
    </w:p>
    <w:p w14:paraId="46EADEF8" w14:textId="77777777" w:rsidR="004E3F20" w:rsidRPr="00A852AF" w:rsidRDefault="004E3F20" w:rsidP="00FA5966">
      <w:pPr>
        <w:pStyle w:val="Tekstpodstawowy"/>
        <w:numPr>
          <w:ilvl w:val="0"/>
          <w:numId w:val="63"/>
        </w:numPr>
        <w:suppressAutoHyphens w:val="0"/>
        <w:rPr>
          <w:b w:val="0"/>
          <w:iCs/>
          <w:sz w:val="28"/>
          <w:szCs w:val="28"/>
          <w:u w:val="single"/>
        </w:rPr>
      </w:pPr>
      <w:r w:rsidRPr="00A852AF">
        <w:rPr>
          <w:iCs/>
          <w:sz w:val="28"/>
          <w:szCs w:val="28"/>
          <w:u w:val="single"/>
        </w:rPr>
        <w:t>OŚWIADCZENIE  DOTYCZĄCE  PODWYKONAWSTWA:</w:t>
      </w:r>
    </w:p>
    <w:p w14:paraId="3B78A3DD" w14:textId="77777777" w:rsidR="004E3F20" w:rsidRPr="00F12722" w:rsidRDefault="004E3F20" w:rsidP="004E3F20">
      <w:pPr>
        <w:pStyle w:val="Tekstpodstawowy"/>
        <w:tabs>
          <w:tab w:val="num" w:pos="993"/>
        </w:tabs>
        <w:jc w:val="left"/>
        <w:rPr>
          <w:b w:val="0"/>
          <w:iCs/>
          <w:sz w:val="22"/>
          <w:szCs w:val="22"/>
        </w:rPr>
      </w:pPr>
    </w:p>
    <w:p w14:paraId="1E3331F9" w14:textId="76A2F43C" w:rsidR="004E3F20" w:rsidRPr="00F12722" w:rsidRDefault="004E3F20" w:rsidP="004E3F20">
      <w:pPr>
        <w:jc w:val="both"/>
        <w:rPr>
          <w:color w:val="000000"/>
          <w:sz w:val="22"/>
          <w:szCs w:val="22"/>
        </w:rPr>
      </w:pPr>
      <w:r w:rsidRPr="00F12722">
        <w:rPr>
          <w:color w:val="000000"/>
          <w:sz w:val="22"/>
          <w:szCs w:val="22"/>
        </w:rPr>
        <w:t xml:space="preserve">Ja, niżej podpisany, reprezentując Wykonawcę, którego nazwa jest wskazana powyżej, jako upoważniony na piśmie lub wpisany w odpowiednich dokumentach rejestrowych, oświadczam, </w:t>
      </w:r>
      <w:r w:rsidRPr="00BA3C30">
        <w:rPr>
          <w:color w:val="000000"/>
          <w:sz w:val="22"/>
          <w:szCs w:val="22"/>
        </w:rPr>
        <w:t xml:space="preserve">że w </w:t>
      </w:r>
      <w:r w:rsidRPr="00062F2E">
        <w:rPr>
          <w:iCs/>
          <w:sz w:val="22"/>
          <w:szCs w:val="22"/>
        </w:rPr>
        <w:t>postępowaniu</w:t>
      </w:r>
      <w:r w:rsidRPr="00062F2E">
        <w:rPr>
          <w:sz w:val="22"/>
          <w:szCs w:val="22"/>
        </w:rPr>
        <w:t xml:space="preserve"> </w:t>
      </w:r>
      <w:r>
        <w:rPr>
          <w:sz w:val="22"/>
          <w:szCs w:val="22"/>
        </w:rPr>
        <w:t xml:space="preserve">o </w:t>
      </w:r>
      <w:r w:rsidRPr="00AE72AC">
        <w:rPr>
          <w:iCs/>
          <w:sz w:val="22"/>
          <w:szCs w:val="22"/>
        </w:rPr>
        <w:t xml:space="preserve">udzielenie zamówienia publicznego </w:t>
      </w:r>
      <w:r w:rsidRPr="00BA3C30">
        <w:rPr>
          <w:sz w:val="22"/>
          <w:szCs w:val="22"/>
        </w:rPr>
        <w:t xml:space="preserve">na </w:t>
      </w:r>
      <w:r w:rsidR="00FA5966" w:rsidRPr="00CB3DBB">
        <w:rPr>
          <w:b/>
          <w:bCs/>
          <w:sz w:val="22"/>
          <w:szCs w:val="22"/>
        </w:rPr>
        <w:t>usługi ochrony osób i mienia, monitoring wraz z</w:t>
      </w:r>
      <w:r w:rsidR="00FA5966">
        <w:rPr>
          <w:b/>
          <w:bCs/>
          <w:sz w:val="22"/>
          <w:szCs w:val="22"/>
        </w:rPr>
        <w:t> </w:t>
      </w:r>
      <w:r w:rsidR="00FA5966" w:rsidRPr="00CB3DBB">
        <w:rPr>
          <w:b/>
          <w:bCs/>
          <w:sz w:val="22"/>
          <w:szCs w:val="22"/>
        </w:rPr>
        <w:t>konserwacją systemów antywłamaniowych i przeciwpożarowych w obiektach OR KRUS w Warszawie i podległych PT</w:t>
      </w:r>
      <w:r w:rsidR="00FA5966" w:rsidRPr="00CB3DBB">
        <w:rPr>
          <w:b/>
          <w:sz w:val="22"/>
          <w:szCs w:val="22"/>
          <w:lang w:eastAsia="ar-SA"/>
        </w:rPr>
        <w:t xml:space="preserve">, </w:t>
      </w:r>
      <w:r w:rsidR="00FA5966" w:rsidRPr="00CB3DBB">
        <w:rPr>
          <w:b/>
          <w:sz w:val="22"/>
          <w:szCs w:val="22"/>
        </w:rPr>
        <w:t>nr</w:t>
      </w:r>
      <w:r w:rsidR="00FA5966">
        <w:rPr>
          <w:b/>
          <w:sz w:val="22"/>
          <w:szCs w:val="22"/>
        </w:rPr>
        <w:t> </w:t>
      </w:r>
      <w:r w:rsidR="00FA5966" w:rsidRPr="00CB3DBB">
        <w:rPr>
          <w:b/>
          <w:sz w:val="22"/>
          <w:szCs w:val="22"/>
        </w:rPr>
        <w:t>postępowania 1400-OP.261.</w:t>
      </w:r>
      <w:r w:rsidR="00F25A30">
        <w:rPr>
          <w:b/>
          <w:sz w:val="22"/>
          <w:szCs w:val="22"/>
        </w:rPr>
        <w:t>3</w:t>
      </w:r>
      <w:r w:rsidR="00FA5966" w:rsidRPr="00CB3DBB">
        <w:rPr>
          <w:b/>
          <w:sz w:val="22"/>
          <w:szCs w:val="22"/>
        </w:rPr>
        <w:t>.202</w:t>
      </w:r>
      <w:r w:rsidR="00F25A30">
        <w:rPr>
          <w:b/>
          <w:sz w:val="22"/>
          <w:szCs w:val="22"/>
        </w:rPr>
        <w:t>6</w:t>
      </w:r>
      <w:r>
        <w:rPr>
          <w:sz w:val="22"/>
          <w:szCs w:val="22"/>
        </w:rPr>
        <w:t xml:space="preserve">, </w:t>
      </w:r>
      <w:r w:rsidRPr="00AE72AC">
        <w:rPr>
          <w:color w:val="000000" w:themeColor="text1"/>
          <w:sz w:val="22"/>
          <w:szCs w:val="22"/>
        </w:rPr>
        <w:t>prowadzon</w:t>
      </w:r>
      <w:r>
        <w:rPr>
          <w:color w:val="000000" w:themeColor="text1"/>
          <w:sz w:val="22"/>
          <w:szCs w:val="22"/>
        </w:rPr>
        <w:t>ym</w:t>
      </w:r>
      <w:r w:rsidRPr="00AE72AC">
        <w:rPr>
          <w:color w:val="000000" w:themeColor="text1"/>
          <w:sz w:val="22"/>
          <w:szCs w:val="22"/>
        </w:rPr>
        <w:t xml:space="preserve"> </w:t>
      </w:r>
      <w:r w:rsidRPr="00936D97">
        <w:rPr>
          <w:color w:val="000000" w:themeColor="text1"/>
          <w:sz w:val="22"/>
          <w:szCs w:val="22"/>
        </w:rPr>
        <w:t>w trybie podstawowym z możliwością negocjacji</w:t>
      </w:r>
      <w:r>
        <w:rPr>
          <w:sz w:val="22"/>
          <w:szCs w:val="22"/>
        </w:rPr>
        <w:t>:</w:t>
      </w:r>
    </w:p>
    <w:p w14:paraId="2D10EB62" w14:textId="77777777" w:rsidR="004E3F20" w:rsidRDefault="004E3F20" w:rsidP="004E3F20">
      <w:pPr>
        <w:spacing w:line="276" w:lineRule="auto"/>
        <w:jc w:val="both"/>
        <w:rPr>
          <w:color w:val="000000"/>
          <w:sz w:val="22"/>
          <w:szCs w:val="22"/>
        </w:rPr>
      </w:pPr>
    </w:p>
    <w:p w14:paraId="7D22E4D7" w14:textId="77777777" w:rsidR="004E3F20" w:rsidRPr="00F12722" w:rsidRDefault="004E3F20" w:rsidP="004E3F20">
      <w:pPr>
        <w:tabs>
          <w:tab w:val="num" w:pos="5220"/>
        </w:tabs>
        <w:suppressAutoHyphens w:val="0"/>
        <w:spacing w:line="276" w:lineRule="auto"/>
        <w:jc w:val="both"/>
        <w:rPr>
          <w:i/>
          <w:iCs/>
          <w:color w:val="000000"/>
          <w:sz w:val="22"/>
          <w:szCs w:val="22"/>
        </w:rPr>
      </w:pPr>
      <w:r>
        <w:rPr>
          <w:color w:val="000000"/>
          <w:sz w:val="22"/>
          <w:szCs w:val="22"/>
        </w:rPr>
        <w:t xml:space="preserve">1. </w:t>
      </w:r>
      <w:r w:rsidRPr="00F12722">
        <w:rPr>
          <w:color w:val="000000"/>
          <w:sz w:val="22"/>
          <w:szCs w:val="22"/>
        </w:rPr>
        <w:t>Wykonawca zamierza powierzyć wykonanie następującym podwykonawcom:</w:t>
      </w:r>
    </w:p>
    <w:p w14:paraId="3EB20EEE" w14:textId="77777777" w:rsidR="004E3F20" w:rsidRPr="00F12722" w:rsidRDefault="004E3F20" w:rsidP="00FA5966">
      <w:pPr>
        <w:widowControl w:val="0"/>
        <w:numPr>
          <w:ilvl w:val="2"/>
          <w:numId w:val="57"/>
        </w:numPr>
        <w:suppressAutoHyphens w:val="0"/>
        <w:spacing w:line="276" w:lineRule="auto"/>
        <w:ind w:left="993" w:hanging="426"/>
        <w:jc w:val="both"/>
        <w:rPr>
          <w:i/>
          <w:iCs/>
          <w:color w:val="000000"/>
          <w:sz w:val="22"/>
          <w:szCs w:val="22"/>
        </w:rPr>
      </w:pPr>
      <w:r w:rsidRPr="00F12722">
        <w:rPr>
          <w:color w:val="000000"/>
          <w:sz w:val="22"/>
          <w:szCs w:val="22"/>
        </w:rPr>
        <w:t>…………………………………………..</w:t>
      </w:r>
      <w:r>
        <w:rPr>
          <w:color w:val="000000"/>
          <w:sz w:val="22"/>
          <w:szCs w:val="22"/>
        </w:rPr>
        <w:t>........................................................................</w:t>
      </w:r>
    </w:p>
    <w:p w14:paraId="4FF39FFE" w14:textId="77777777" w:rsidR="004E3F20" w:rsidRDefault="004E3F20" w:rsidP="004E3F20">
      <w:pPr>
        <w:spacing w:line="276" w:lineRule="auto"/>
        <w:ind w:left="993"/>
        <w:rPr>
          <w:color w:val="000000"/>
          <w:sz w:val="18"/>
          <w:szCs w:val="18"/>
        </w:rPr>
      </w:pPr>
      <w:r w:rsidRPr="006850BA">
        <w:rPr>
          <w:i/>
          <w:color w:val="000000"/>
          <w:sz w:val="18"/>
          <w:szCs w:val="18"/>
        </w:rPr>
        <w:t xml:space="preserve">                                    (nazwa i adres podwykonawcy)</w:t>
      </w:r>
      <w:r w:rsidRPr="006850BA">
        <w:rPr>
          <w:color w:val="000000"/>
          <w:sz w:val="18"/>
          <w:szCs w:val="18"/>
        </w:rPr>
        <w:t xml:space="preserve"> </w:t>
      </w:r>
    </w:p>
    <w:p w14:paraId="504DC3D1" w14:textId="77777777" w:rsidR="004E3F20" w:rsidRDefault="004E3F20" w:rsidP="004E3F20">
      <w:pPr>
        <w:spacing w:line="276" w:lineRule="auto"/>
        <w:ind w:left="993"/>
        <w:rPr>
          <w:color w:val="000000"/>
          <w:sz w:val="22"/>
          <w:szCs w:val="22"/>
        </w:rPr>
      </w:pPr>
      <w:r w:rsidRPr="00F12722">
        <w:rPr>
          <w:color w:val="000000"/>
          <w:sz w:val="22"/>
          <w:szCs w:val="22"/>
        </w:rPr>
        <w:t>w następującym zakresie</w:t>
      </w:r>
      <w:r>
        <w:rPr>
          <w:color w:val="000000"/>
          <w:sz w:val="22"/>
          <w:szCs w:val="22"/>
        </w:rPr>
        <w:t xml:space="preserve"> ......................................................</w:t>
      </w:r>
      <w:r w:rsidRPr="00F12722">
        <w:rPr>
          <w:color w:val="000000"/>
          <w:sz w:val="22"/>
          <w:szCs w:val="22"/>
        </w:rPr>
        <w:t xml:space="preserve"> </w:t>
      </w:r>
      <w:r>
        <w:rPr>
          <w:color w:val="000000"/>
          <w:sz w:val="22"/>
          <w:szCs w:val="22"/>
        </w:rPr>
        <w:t>.................................................................................................................................................</w:t>
      </w:r>
      <w:r w:rsidRPr="00F12722">
        <w:rPr>
          <w:color w:val="000000"/>
          <w:sz w:val="22"/>
          <w:szCs w:val="22"/>
        </w:rPr>
        <w:t xml:space="preserve">                  </w:t>
      </w:r>
    </w:p>
    <w:p w14:paraId="525DFC05" w14:textId="77777777" w:rsidR="004E3F20" w:rsidRDefault="004E3F20" w:rsidP="004E3F20">
      <w:pPr>
        <w:spacing w:line="276" w:lineRule="auto"/>
        <w:ind w:left="993"/>
        <w:rPr>
          <w:i/>
          <w:color w:val="000000"/>
          <w:sz w:val="16"/>
          <w:szCs w:val="16"/>
        </w:rPr>
      </w:pPr>
      <w:r w:rsidRPr="00F12722">
        <w:rPr>
          <w:color w:val="000000"/>
          <w:sz w:val="22"/>
          <w:szCs w:val="22"/>
        </w:rPr>
        <w:t xml:space="preserve"> </w:t>
      </w:r>
      <w:r w:rsidRPr="006850BA">
        <w:rPr>
          <w:i/>
          <w:color w:val="000000"/>
          <w:sz w:val="16"/>
          <w:szCs w:val="16"/>
        </w:rPr>
        <w:t xml:space="preserve">(podać </w:t>
      </w:r>
      <w:r w:rsidRPr="006850BA">
        <w:rPr>
          <w:i/>
          <w:sz w:val="16"/>
          <w:szCs w:val="16"/>
        </w:rPr>
        <w:t>zadania</w:t>
      </w:r>
      <w:r w:rsidRPr="006850BA">
        <w:rPr>
          <w:i/>
          <w:color w:val="000000"/>
          <w:sz w:val="16"/>
          <w:szCs w:val="16"/>
        </w:rPr>
        <w:t>, które Wykonawca zamierza powierzyć podwykonawcy),</w:t>
      </w:r>
    </w:p>
    <w:p w14:paraId="7A9A3683" w14:textId="77777777" w:rsidR="004E3F20" w:rsidRPr="006850BA" w:rsidRDefault="004E3F20" w:rsidP="004E3F20">
      <w:pPr>
        <w:spacing w:line="276" w:lineRule="auto"/>
        <w:ind w:left="993"/>
        <w:rPr>
          <w:i/>
          <w:iCs/>
          <w:color w:val="000000"/>
          <w:sz w:val="16"/>
          <w:szCs w:val="16"/>
        </w:rPr>
      </w:pPr>
    </w:p>
    <w:p w14:paraId="092A329C" w14:textId="77777777" w:rsidR="004E3F20" w:rsidRPr="00F12722" w:rsidRDefault="004E3F20" w:rsidP="00FA5966">
      <w:pPr>
        <w:widowControl w:val="0"/>
        <w:numPr>
          <w:ilvl w:val="2"/>
          <w:numId w:val="57"/>
        </w:numPr>
        <w:suppressAutoHyphens w:val="0"/>
        <w:spacing w:line="276" w:lineRule="auto"/>
        <w:ind w:left="993" w:hanging="426"/>
        <w:jc w:val="both"/>
        <w:rPr>
          <w:i/>
          <w:iCs/>
          <w:color w:val="000000"/>
          <w:sz w:val="22"/>
          <w:szCs w:val="22"/>
        </w:rPr>
      </w:pPr>
      <w:r w:rsidRPr="00F12722">
        <w:rPr>
          <w:color w:val="000000"/>
          <w:sz w:val="22"/>
          <w:szCs w:val="22"/>
        </w:rPr>
        <w:t>…………………………………………..</w:t>
      </w:r>
      <w:r>
        <w:rPr>
          <w:color w:val="000000"/>
          <w:sz w:val="22"/>
          <w:szCs w:val="22"/>
        </w:rPr>
        <w:t>........................................................................</w:t>
      </w:r>
    </w:p>
    <w:p w14:paraId="32E43741" w14:textId="77777777" w:rsidR="004E3F20" w:rsidRDefault="004E3F20" w:rsidP="004E3F20">
      <w:pPr>
        <w:spacing w:line="276" w:lineRule="auto"/>
        <w:ind w:left="993"/>
        <w:rPr>
          <w:color w:val="000000"/>
          <w:sz w:val="18"/>
          <w:szCs w:val="18"/>
        </w:rPr>
      </w:pPr>
      <w:r w:rsidRPr="006850BA">
        <w:rPr>
          <w:i/>
          <w:color w:val="000000"/>
          <w:sz w:val="18"/>
          <w:szCs w:val="18"/>
        </w:rPr>
        <w:t xml:space="preserve">                                    (nazwa i adres podwykonawcy)</w:t>
      </w:r>
      <w:r w:rsidRPr="006850BA">
        <w:rPr>
          <w:color w:val="000000"/>
          <w:sz w:val="18"/>
          <w:szCs w:val="18"/>
        </w:rPr>
        <w:t xml:space="preserve"> </w:t>
      </w:r>
    </w:p>
    <w:p w14:paraId="7828955F" w14:textId="77777777" w:rsidR="004E3F20" w:rsidRDefault="004E3F20" w:rsidP="004E3F20">
      <w:pPr>
        <w:spacing w:line="276" w:lineRule="auto"/>
        <w:ind w:left="993"/>
        <w:rPr>
          <w:color w:val="000000"/>
          <w:sz w:val="22"/>
          <w:szCs w:val="22"/>
        </w:rPr>
      </w:pPr>
      <w:r w:rsidRPr="00F12722">
        <w:rPr>
          <w:color w:val="000000"/>
          <w:sz w:val="22"/>
          <w:szCs w:val="22"/>
        </w:rPr>
        <w:t>w następującym zakresie</w:t>
      </w:r>
      <w:r>
        <w:rPr>
          <w:color w:val="000000"/>
          <w:sz w:val="22"/>
          <w:szCs w:val="22"/>
        </w:rPr>
        <w:t xml:space="preserve"> .......................................................</w:t>
      </w:r>
      <w:r w:rsidRPr="00F12722">
        <w:rPr>
          <w:color w:val="000000"/>
          <w:sz w:val="22"/>
          <w:szCs w:val="22"/>
        </w:rPr>
        <w:t xml:space="preserve"> </w:t>
      </w:r>
      <w:r>
        <w:rPr>
          <w:color w:val="000000"/>
          <w:sz w:val="22"/>
          <w:szCs w:val="22"/>
        </w:rPr>
        <w:t>.................................................................................................................................................</w:t>
      </w:r>
      <w:r w:rsidRPr="00F12722">
        <w:rPr>
          <w:color w:val="000000"/>
          <w:sz w:val="22"/>
          <w:szCs w:val="22"/>
        </w:rPr>
        <w:t xml:space="preserve">                  </w:t>
      </w:r>
    </w:p>
    <w:p w14:paraId="47F758C5" w14:textId="77777777" w:rsidR="004E3F20" w:rsidRDefault="004E3F20" w:rsidP="004E3F20">
      <w:pPr>
        <w:spacing w:line="276" w:lineRule="auto"/>
        <w:ind w:left="993"/>
        <w:rPr>
          <w:i/>
          <w:color w:val="000000"/>
          <w:sz w:val="16"/>
          <w:szCs w:val="16"/>
        </w:rPr>
      </w:pPr>
      <w:r w:rsidRPr="00F12722">
        <w:rPr>
          <w:color w:val="000000"/>
          <w:sz w:val="22"/>
          <w:szCs w:val="22"/>
        </w:rPr>
        <w:t xml:space="preserve"> </w:t>
      </w:r>
      <w:r w:rsidRPr="006850BA">
        <w:rPr>
          <w:i/>
          <w:color w:val="000000"/>
          <w:sz w:val="16"/>
          <w:szCs w:val="16"/>
        </w:rPr>
        <w:t xml:space="preserve">(podać </w:t>
      </w:r>
      <w:r w:rsidRPr="006850BA">
        <w:rPr>
          <w:i/>
          <w:sz w:val="16"/>
          <w:szCs w:val="16"/>
        </w:rPr>
        <w:t>zadania</w:t>
      </w:r>
      <w:r w:rsidRPr="006850BA">
        <w:rPr>
          <w:i/>
          <w:color w:val="000000"/>
          <w:sz w:val="16"/>
          <w:szCs w:val="16"/>
        </w:rPr>
        <w:t>, które Wykonawca zamierza powierzyć podwykonawcy),</w:t>
      </w:r>
    </w:p>
    <w:p w14:paraId="77154FC2" w14:textId="77777777" w:rsidR="004E3F20" w:rsidRPr="00F12722" w:rsidRDefault="004E3F20" w:rsidP="004E3F20">
      <w:pPr>
        <w:spacing w:line="276" w:lineRule="auto"/>
        <w:jc w:val="both"/>
        <w:rPr>
          <w:color w:val="000000"/>
          <w:sz w:val="22"/>
          <w:szCs w:val="22"/>
        </w:rPr>
      </w:pPr>
    </w:p>
    <w:p w14:paraId="07A1CFA6" w14:textId="77777777" w:rsidR="004E3F20" w:rsidRPr="00F12722" w:rsidRDefault="004E3F20" w:rsidP="004E3F20">
      <w:pPr>
        <w:pStyle w:val="Tekstpodstawowy"/>
        <w:tabs>
          <w:tab w:val="num" w:pos="993"/>
        </w:tabs>
        <w:ind w:left="567"/>
        <w:rPr>
          <w:b w:val="0"/>
          <w:iCs/>
          <w:sz w:val="22"/>
          <w:szCs w:val="22"/>
        </w:rPr>
      </w:pPr>
    </w:p>
    <w:p w14:paraId="65A7C4AE" w14:textId="77777777" w:rsidR="004E3F20" w:rsidRPr="00F12722" w:rsidRDefault="004E3F20" w:rsidP="004E3F20">
      <w:pPr>
        <w:pStyle w:val="Tekstpodstawowy"/>
        <w:tabs>
          <w:tab w:val="num" w:pos="993"/>
        </w:tabs>
        <w:rPr>
          <w:b w:val="0"/>
          <w:iCs/>
          <w:sz w:val="36"/>
          <w:szCs w:val="36"/>
        </w:rPr>
      </w:pPr>
      <w:r w:rsidRPr="00F12722">
        <w:rPr>
          <w:iCs/>
          <w:sz w:val="22"/>
          <w:szCs w:val="22"/>
        </w:rPr>
        <w:t xml:space="preserve">OŚWIADCZENIE </w:t>
      </w:r>
      <w:r>
        <w:rPr>
          <w:iCs/>
          <w:sz w:val="22"/>
          <w:szCs w:val="22"/>
        </w:rPr>
        <w:t xml:space="preserve">WYKONAWCY </w:t>
      </w:r>
      <w:r w:rsidRPr="00F12722">
        <w:rPr>
          <w:iCs/>
          <w:sz w:val="22"/>
          <w:szCs w:val="22"/>
        </w:rPr>
        <w:t>DOTYCZĄCE PODWYKONAWCY</w:t>
      </w:r>
      <w:r>
        <w:rPr>
          <w:iCs/>
          <w:sz w:val="22"/>
          <w:szCs w:val="22"/>
        </w:rPr>
        <w:t>:</w:t>
      </w:r>
    </w:p>
    <w:p w14:paraId="70313BF2" w14:textId="77777777" w:rsidR="004E3F20" w:rsidRPr="00F12722" w:rsidRDefault="004E3F20" w:rsidP="004E3F20">
      <w:pPr>
        <w:pStyle w:val="Tekstpodstawowy"/>
        <w:tabs>
          <w:tab w:val="num" w:pos="993"/>
        </w:tabs>
        <w:ind w:left="567"/>
        <w:rPr>
          <w:iCs/>
          <w:sz w:val="22"/>
          <w:szCs w:val="22"/>
        </w:rPr>
      </w:pPr>
    </w:p>
    <w:p w14:paraId="2BD5B2F8" w14:textId="207BC64D" w:rsidR="004E3F20" w:rsidRDefault="004E3F20" w:rsidP="004E3F20">
      <w:pPr>
        <w:jc w:val="both"/>
        <w:rPr>
          <w:sz w:val="22"/>
          <w:szCs w:val="22"/>
        </w:rPr>
      </w:pPr>
      <w:r w:rsidRPr="004264AC">
        <w:rPr>
          <w:iCs/>
          <w:sz w:val="22"/>
          <w:szCs w:val="22"/>
        </w:rPr>
        <w:t xml:space="preserve">Oświadczam,  że podmiot/y, będący/e podwykonawcą/ami w </w:t>
      </w:r>
      <w:r w:rsidRPr="00062F2E">
        <w:rPr>
          <w:iCs/>
          <w:sz w:val="22"/>
          <w:szCs w:val="22"/>
        </w:rPr>
        <w:t>postępowaniu</w:t>
      </w:r>
      <w:r w:rsidRPr="00062F2E">
        <w:rPr>
          <w:sz w:val="22"/>
          <w:szCs w:val="22"/>
        </w:rPr>
        <w:t xml:space="preserve"> </w:t>
      </w:r>
      <w:r>
        <w:rPr>
          <w:sz w:val="22"/>
          <w:szCs w:val="22"/>
        </w:rPr>
        <w:t xml:space="preserve">o </w:t>
      </w:r>
      <w:r w:rsidRPr="00AE72AC">
        <w:rPr>
          <w:iCs/>
          <w:sz w:val="22"/>
          <w:szCs w:val="22"/>
        </w:rPr>
        <w:t xml:space="preserve">udzielenie zamówienia </w:t>
      </w:r>
      <w:r w:rsidRPr="00BA3C30">
        <w:rPr>
          <w:sz w:val="22"/>
          <w:szCs w:val="22"/>
        </w:rPr>
        <w:t xml:space="preserve">na </w:t>
      </w:r>
      <w:r w:rsidR="00FA5966" w:rsidRPr="00CB3DBB">
        <w:rPr>
          <w:b/>
          <w:bCs/>
          <w:sz w:val="22"/>
          <w:szCs w:val="22"/>
        </w:rPr>
        <w:t>usługi ochrony osób i mienia, monitoring wraz z</w:t>
      </w:r>
      <w:r w:rsidR="00FA5966">
        <w:rPr>
          <w:b/>
          <w:bCs/>
          <w:sz w:val="22"/>
          <w:szCs w:val="22"/>
        </w:rPr>
        <w:t> </w:t>
      </w:r>
      <w:r w:rsidR="00FA5966" w:rsidRPr="00CB3DBB">
        <w:rPr>
          <w:b/>
          <w:bCs/>
          <w:sz w:val="22"/>
          <w:szCs w:val="22"/>
        </w:rPr>
        <w:t>konserwacją systemów antywłamaniowych i</w:t>
      </w:r>
      <w:r w:rsidR="00FA5966">
        <w:rPr>
          <w:b/>
          <w:bCs/>
          <w:sz w:val="22"/>
          <w:szCs w:val="22"/>
        </w:rPr>
        <w:t> </w:t>
      </w:r>
      <w:r w:rsidR="00FA5966" w:rsidRPr="00CB3DBB">
        <w:rPr>
          <w:b/>
          <w:bCs/>
          <w:sz w:val="22"/>
          <w:szCs w:val="22"/>
        </w:rPr>
        <w:t>przeciwpożarowych w obiektach OR KRUS w Warszawie i podległych PT</w:t>
      </w:r>
      <w:r w:rsidR="00FA5966" w:rsidRPr="00CB3DBB">
        <w:rPr>
          <w:b/>
          <w:sz w:val="22"/>
          <w:szCs w:val="22"/>
          <w:lang w:eastAsia="ar-SA"/>
        </w:rPr>
        <w:t xml:space="preserve">, </w:t>
      </w:r>
      <w:r w:rsidR="00FA5966" w:rsidRPr="00CB3DBB">
        <w:rPr>
          <w:b/>
          <w:sz w:val="22"/>
          <w:szCs w:val="22"/>
        </w:rPr>
        <w:t>nr postępowania 1400-OP.261.</w:t>
      </w:r>
      <w:r w:rsidR="00F25A30">
        <w:rPr>
          <w:b/>
          <w:sz w:val="22"/>
          <w:szCs w:val="22"/>
        </w:rPr>
        <w:t>3</w:t>
      </w:r>
      <w:r w:rsidR="00FA5966" w:rsidRPr="00CB3DBB">
        <w:rPr>
          <w:b/>
          <w:sz w:val="22"/>
          <w:szCs w:val="22"/>
        </w:rPr>
        <w:t>.202</w:t>
      </w:r>
      <w:r w:rsidR="00F25A30">
        <w:rPr>
          <w:b/>
          <w:sz w:val="22"/>
          <w:szCs w:val="22"/>
        </w:rPr>
        <w:t>6</w:t>
      </w:r>
      <w:r>
        <w:rPr>
          <w:sz w:val="22"/>
          <w:szCs w:val="22"/>
        </w:rPr>
        <w:t xml:space="preserve">, </w:t>
      </w:r>
      <w:r w:rsidRPr="00AE72AC">
        <w:rPr>
          <w:color w:val="000000" w:themeColor="text1"/>
          <w:sz w:val="22"/>
          <w:szCs w:val="22"/>
        </w:rPr>
        <w:t>prowadzon</w:t>
      </w:r>
      <w:r>
        <w:rPr>
          <w:color w:val="000000" w:themeColor="text1"/>
          <w:sz w:val="22"/>
          <w:szCs w:val="22"/>
        </w:rPr>
        <w:t>ym</w:t>
      </w:r>
      <w:r w:rsidRPr="00AE72AC">
        <w:rPr>
          <w:color w:val="000000" w:themeColor="text1"/>
          <w:sz w:val="22"/>
          <w:szCs w:val="22"/>
        </w:rPr>
        <w:t xml:space="preserve"> </w:t>
      </w:r>
      <w:r w:rsidRPr="00936D97">
        <w:rPr>
          <w:color w:val="000000" w:themeColor="text1"/>
          <w:sz w:val="22"/>
          <w:szCs w:val="22"/>
        </w:rPr>
        <w:t>w trybie podstawowym z możliwością negocjacji</w:t>
      </w:r>
      <w:r>
        <w:rPr>
          <w:sz w:val="22"/>
          <w:szCs w:val="22"/>
        </w:rPr>
        <w:t xml:space="preserve">: </w:t>
      </w:r>
    </w:p>
    <w:p w14:paraId="403F97E7" w14:textId="77777777" w:rsidR="004E3F20" w:rsidRPr="00BA3C30" w:rsidRDefault="004E3F20" w:rsidP="004E3F20">
      <w:pPr>
        <w:jc w:val="both"/>
        <w:rPr>
          <w:iCs/>
          <w:sz w:val="22"/>
          <w:szCs w:val="22"/>
        </w:rPr>
      </w:pPr>
    </w:p>
    <w:p w14:paraId="62B36184" w14:textId="77777777" w:rsidR="004E3F20" w:rsidRDefault="004E3F20" w:rsidP="00FA5966">
      <w:pPr>
        <w:pStyle w:val="Akapitzlist"/>
        <w:numPr>
          <w:ilvl w:val="0"/>
          <w:numId w:val="60"/>
        </w:numPr>
        <w:suppressAutoHyphens w:val="0"/>
        <w:ind w:left="284"/>
        <w:contextualSpacing/>
        <w:jc w:val="both"/>
        <w:rPr>
          <w:sz w:val="22"/>
          <w:szCs w:val="22"/>
        </w:rPr>
      </w:pPr>
      <w:r w:rsidRPr="00F12722">
        <w:rPr>
          <w:iCs/>
          <w:sz w:val="22"/>
          <w:szCs w:val="22"/>
        </w:rPr>
        <w:t xml:space="preserve">nie podlega/ją wykluczeniu z postępowania o udzielenie zamówienia </w:t>
      </w:r>
      <w:r w:rsidRPr="00F12722">
        <w:rPr>
          <w:sz w:val="22"/>
          <w:szCs w:val="22"/>
        </w:rPr>
        <w:t xml:space="preserve">na podstawie art. </w:t>
      </w:r>
      <w:r>
        <w:rPr>
          <w:sz w:val="22"/>
          <w:szCs w:val="22"/>
        </w:rPr>
        <w:t xml:space="preserve">108 ust. 1 </w:t>
      </w:r>
      <w:r w:rsidRPr="00F12722">
        <w:rPr>
          <w:sz w:val="22"/>
          <w:szCs w:val="22"/>
        </w:rPr>
        <w:t xml:space="preserve"> ustawy Pzp.</w:t>
      </w:r>
    </w:p>
    <w:p w14:paraId="16B0F4AD" w14:textId="0DC74716" w:rsidR="004E3F20" w:rsidRDefault="004E3F20" w:rsidP="00FA5966">
      <w:pPr>
        <w:pStyle w:val="Akapitzlist"/>
        <w:numPr>
          <w:ilvl w:val="0"/>
          <w:numId w:val="60"/>
        </w:numPr>
        <w:suppressAutoHyphens w:val="0"/>
        <w:ind w:left="284"/>
        <w:contextualSpacing/>
        <w:jc w:val="both"/>
        <w:rPr>
          <w:sz w:val="22"/>
          <w:szCs w:val="22"/>
        </w:rPr>
      </w:pPr>
      <w:r>
        <w:rPr>
          <w:sz w:val="22"/>
          <w:szCs w:val="22"/>
        </w:rPr>
        <w:t>w</w:t>
      </w:r>
      <w:r w:rsidRPr="00B74F71">
        <w:rPr>
          <w:sz w:val="22"/>
          <w:szCs w:val="22"/>
        </w:rPr>
        <w:t xml:space="preserve"> stosunku do nich nie zachodzą przesłanki wykluczenia z postępowania na podstawie art.  7 ust. 1 ustawy z dnia 13 kwietnia 2022 r.</w:t>
      </w:r>
      <w:r w:rsidRPr="00B74F71">
        <w:rPr>
          <w:i/>
          <w:iCs/>
          <w:sz w:val="22"/>
          <w:szCs w:val="22"/>
        </w:rPr>
        <w:t xml:space="preserve"> </w:t>
      </w:r>
      <w:r w:rsidRPr="00B74F71">
        <w:rPr>
          <w:iCs/>
          <w:color w:val="222222"/>
          <w:sz w:val="22"/>
          <w:szCs w:val="22"/>
        </w:rPr>
        <w:t>o szczególnych rozwiązaniach w zakresie przeciwdziałania wspieraniu agresji na Ukrainę oraz służących ochronie bezpieczeństwa narodowego</w:t>
      </w:r>
      <w:r w:rsidRPr="00B74F71">
        <w:rPr>
          <w:i/>
          <w:iCs/>
          <w:color w:val="222222"/>
          <w:sz w:val="22"/>
          <w:szCs w:val="22"/>
        </w:rPr>
        <w:t xml:space="preserve"> </w:t>
      </w:r>
      <w:r w:rsidRPr="00B74F71">
        <w:rPr>
          <w:iCs/>
          <w:color w:val="222222"/>
          <w:sz w:val="22"/>
          <w:szCs w:val="22"/>
        </w:rPr>
        <w:t>(Dz. U.</w:t>
      </w:r>
      <w:r w:rsidR="00FA5966">
        <w:rPr>
          <w:iCs/>
          <w:color w:val="222222"/>
          <w:sz w:val="22"/>
          <w:szCs w:val="22"/>
        </w:rPr>
        <w:t xml:space="preserve"> </w:t>
      </w:r>
      <w:r w:rsidRPr="00B74F71">
        <w:rPr>
          <w:iCs/>
          <w:color w:val="222222"/>
          <w:sz w:val="22"/>
          <w:szCs w:val="22"/>
        </w:rPr>
        <w:t>z 202</w:t>
      </w:r>
      <w:r w:rsidR="004F6380">
        <w:rPr>
          <w:iCs/>
          <w:color w:val="222222"/>
          <w:sz w:val="22"/>
          <w:szCs w:val="22"/>
        </w:rPr>
        <w:t>5</w:t>
      </w:r>
      <w:r w:rsidRPr="00B74F71">
        <w:rPr>
          <w:iCs/>
          <w:color w:val="222222"/>
          <w:sz w:val="22"/>
          <w:szCs w:val="22"/>
        </w:rPr>
        <w:t xml:space="preserve"> r., poz. </w:t>
      </w:r>
      <w:r>
        <w:rPr>
          <w:iCs/>
          <w:color w:val="222222"/>
          <w:sz w:val="22"/>
          <w:szCs w:val="22"/>
        </w:rPr>
        <w:t>5</w:t>
      </w:r>
      <w:r w:rsidR="004F6380">
        <w:rPr>
          <w:iCs/>
          <w:color w:val="222222"/>
          <w:sz w:val="22"/>
          <w:szCs w:val="22"/>
        </w:rPr>
        <w:t>14</w:t>
      </w:r>
      <w:r w:rsidRPr="00B74F71">
        <w:rPr>
          <w:iCs/>
          <w:color w:val="222222"/>
          <w:sz w:val="22"/>
          <w:szCs w:val="22"/>
        </w:rPr>
        <w:t>)</w:t>
      </w:r>
      <w:r>
        <w:rPr>
          <w:sz w:val="22"/>
          <w:szCs w:val="22"/>
        </w:rPr>
        <w:t>.</w:t>
      </w:r>
    </w:p>
    <w:p w14:paraId="1DA73DA8" w14:textId="77777777" w:rsidR="004E3F20" w:rsidRPr="00845DD0" w:rsidRDefault="004E3F20" w:rsidP="00FA5966">
      <w:pPr>
        <w:pStyle w:val="Akapitzlist"/>
        <w:numPr>
          <w:ilvl w:val="0"/>
          <w:numId w:val="60"/>
        </w:numPr>
        <w:suppressAutoHyphens w:val="0"/>
        <w:spacing w:before="120"/>
        <w:ind w:left="284"/>
        <w:contextualSpacing/>
        <w:jc w:val="both"/>
        <w:rPr>
          <w:iCs/>
          <w:sz w:val="22"/>
          <w:szCs w:val="22"/>
        </w:rPr>
      </w:pPr>
      <w:r>
        <w:rPr>
          <w:iCs/>
          <w:sz w:val="22"/>
          <w:szCs w:val="22"/>
        </w:rPr>
        <w:t xml:space="preserve">posiadają </w:t>
      </w:r>
      <w:r>
        <w:rPr>
          <w:sz w:val="22"/>
          <w:szCs w:val="22"/>
        </w:rPr>
        <w:t>aktualne</w:t>
      </w:r>
      <w:r w:rsidRPr="00097AE8">
        <w:rPr>
          <w:sz w:val="22"/>
          <w:szCs w:val="22"/>
        </w:rPr>
        <w:t xml:space="preserve"> uprawnie</w:t>
      </w:r>
      <w:r>
        <w:rPr>
          <w:sz w:val="22"/>
          <w:szCs w:val="22"/>
        </w:rPr>
        <w:t>nia</w:t>
      </w:r>
      <w:r w:rsidRPr="00097AE8">
        <w:rPr>
          <w:sz w:val="22"/>
          <w:szCs w:val="22"/>
        </w:rPr>
        <w:t>, o których mowa w Rozdziale X ust. 1 pkt 1) SWZ (koncesj</w:t>
      </w:r>
      <w:r>
        <w:rPr>
          <w:sz w:val="22"/>
          <w:szCs w:val="22"/>
        </w:rPr>
        <w:t>ę</w:t>
      </w:r>
      <w:r w:rsidRPr="00097AE8">
        <w:rPr>
          <w:sz w:val="22"/>
          <w:szCs w:val="22"/>
        </w:rPr>
        <w:t>)</w:t>
      </w:r>
      <w:r w:rsidRPr="00845DD0">
        <w:rPr>
          <w:iCs/>
          <w:sz w:val="22"/>
          <w:szCs w:val="22"/>
        </w:rPr>
        <w:t xml:space="preserve">; </w:t>
      </w:r>
    </w:p>
    <w:p w14:paraId="33F52156" w14:textId="77777777" w:rsidR="004E3F20" w:rsidRDefault="004E3F20" w:rsidP="004E3F20">
      <w:pPr>
        <w:jc w:val="both"/>
        <w:rPr>
          <w:sz w:val="22"/>
          <w:szCs w:val="22"/>
        </w:rPr>
      </w:pPr>
    </w:p>
    <w:p w14:paraId="5E0CA8C5" w14:textId="77777777" w:rsidR="004E3F20" w:rsidRDefault="004E3F20" w:rsidP="004E3F20">
      <w:pPr>
        <w:jc w:val="both"/>
        <w:rPr>
          <w:sz w:val="22"/>
          <w:szCs w:val="22"/>
        </w:rPr>
      </w:pPr>
    </w:p>
    <w:p w14:paraId="26B3872D" w14:textId="77777777" w:rsidR="004E3F20" w:rsidRPr="00B74F71" w:rsidRDefault="004E3F20" w:rsidP="004E3F20">
      <w:pPr>
        <w:jc w:val="both"/>
        <w:rPr>
          <w:sz w:val="22"/>
          <w:szCs w:val="22"/>
        </w:rPr>
      </w:pPr>
    </w:p>
    <w:p w14:paraId="50559B9E" w14:textId="763E5A08" w:rsidR="004E3F20" w:rsidRPr="00FA5966" w:rsidRDefault="004E3F20" w:rsidP="00FA5966">
      <w:pPr>
        <w:pStyle w:val="Tekstpodstawowy"/>
        <w:tabs>
          <w:tab w:val="num" w:pos="993"/>
        </w:tabs>
        <w:ind w:left="567"/>
        <w:jc w:val="left"/>
        <w:rPr>
          <w:b w:val="0"/>
          <w:i/>
          <w:iCs/>
          <w:sz w:val="22"/>
          <w:szCs w:val="22"/>
        </w:rPr>
      </w:pPr>
      <w:r w:rsidRPr="00FA5966">
        <w:rPr>
          <w:b w:val="0"/>
          <w:i/>
          <w:iCs/>
          <w:sz w:val="22"/>
          <w:szCs w:val="22"/>
        </w:rPr>
        <w:t>Miejscowość .................................................. dnia ..........................................  roku.</w:t>
      </w:r>
    </w:p>
    <w:p w14:paraId="7F3FE72B" w14:textId="77777777" w:rsidR="004E3F20" w:rsidRPr="00FA5966" w:rsidRDefault="004E3F20" w:rsidP="004E3F20">
      <w:pPr>
        <w:pStyle w:val="Tekstpodstawowy"/>
        <w:tabs>
          <w:tab w:val="num" w:pos="993"/>
        </w:tabs>
        <w:ind w:left="567"/>
        <w:jc w:val="right"/>
        <w:rPr>
          <w:b w:val="0"/>
          <w:i/>
          <w:iCs/>
          <w:sz w:val="22"/>
          <w:szCs w:val="22"/>
        </w:rPr>
      </w:pPr>
    </w:p>
    <w:p w14:paraId="5194569B" w14:textId="77777777" w:rsidR="004E3F20" w:rsidRPr="00FA5966" w:rsidRDefault="004E3F20" w:rsidP="004E3F20">
      <w:pPr>
        <w:pStyle w:val="Tekstpodstawowy"/>
        <w:tabs>
          <w:tab w:val="num" w:pos="993"/>
        </w:tabs>
        <w:ind w:left="567"/>
        <w:jc w:val="right"/>
        <w:rPr>
          <w:b w:val="0"/>
          <w:i/>
          <w:iCs/>
          <w:sz w:val="22"/>
          <w:szCs w:val="22"/>
        </w:rPr>
      </w:pPr>
    </w:p>
    <w:p w14:paraId="42CB470F" w14:textId="77777777" w:rsidR="004E3F20" w:rsidRPr="00FA5966" w:rsidRDefault="004E3F20" w:rsidP="004E3F20">
      <w:pPr>
        <w:pStyle w:val="Tekstpodstawowy"/>
        <w:tabs>
          <w:tab w:val="num" w:pos="993"/>
        </w:tabs>
        <w:ind w:left="567"/>
        <w:jc w:val="right"/>
        <w:rPr>
          <w:b w:val="0"/>
          <w:i/>
          <w:iCs/>
          <w:sz w:val="22"/>
          <w:szCs w:val="22"/>
        </w:rPr>
      </w:pPr>
    </w:p>
    <w:p w14:paraId="0B71E09F" w14:textId="77777777" w:rsidR="004E3F20" w:rsidRPr="00FA5966" w:rsidRDefault="004E3F20" w:rsidP="004E3F20">
      <w:pPr>
        <w:pStyle w:val="Tekstpodstawowy"/>
        <w:tabs>
          <w:tab w:val="num" w:pos="993"/>
        </w:tabs>
        <w:jc w:val="left"/>
        <w:rPr>
          <w:b w:val="0"/>
          <w:i/>
          <w:iCs/>
          <w:sz w:val="22"/>
          <w:szCs w:val="22"/>
        </w:rPr>
      </w:pPr>
      <w:r w:rsidRPr="00FA5966">
        <w:rPr>
          <w:b w:val="0"/>
          <w:i/>
          <w:iCs/>
          <w:sz w:val="22"/>
          <w:szCs w:val="22"/>
        </w:rPr>
        <w:t>………………………………………………………………………………………………………………………..</w:t>
      </w:r>
    </w:p>
    <w:p w14:paraId="2AC2E2E5" w14:textId="77777777" w:rsidR="004E3F20" w:rsidRPr="007459D9" w:rsidRDefault="004E3F20" w:rsidP="00FA5966">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11872856" w14:textId="77777777" w:rsidR="004E3F20" w:rsidRPr="00F12722" w:rsidRDefault="004E3F20" w:rsidP="004E3F20">
      <w:pPr>
        <w:pStyle w:val="Tekstpodstawowy"/>
        <w:tabs>
          <w:tab w:val="num" w:pos="993"/>
        </w:tabs>
        <w:ind w:left="567"/>
        <w:jc w:val="left"/>
        <w:rPr>
          <w:i/>
          <w:iCs/>
          <w:sz w:val="22"/>
          <w:szCs w:val="22"/>
        </w:rPr>
      </w:pPr>
    </w:p>
    <w:p w14:paraId="0923271D" w14:textId="77777777" w:rsidR="004E3F20" w:rsidRDefault="004E3F20" w:rsidP="004E3F20">
      <w:pPr>
        <w:pStyle w:val="Tekstpodstawowy"/>
        <w:tabs>
          <w:tab w:val="num" w:pos="993"/>
        </w:tabs>
        <w:ind w:left="567"/>
        <w:rPr>
          <w:iCs/>
          <w:sz w:val="22"/>
          <w:szCs w:val="22"/>
        </w:rPr>
      </w:pPr>
    </w:p>
    <w:p w14:paraId="24A03C08" w14:textId="77777777" w:rsidR="00FA5966" w:rsidRDefault="00FA5966">
      <w:pPr>
        <w:rPr>
          <w:b/>
          <w:bCs/>
          <w:iCs/>
          <w:sz w:val="22"/>
          <w:szCs w:val="22"/>
        </w:rPr>
      </w:pPr>
      <w:r>
        <w:rPr>
          <w:iCs/>
          <w:sz w:val="22"/>
          <w:szCs w:val="22"/>
        </w:rPr>
        <w:br w:type="page"/>
      </w:r>
    </w:p>
    <w:p w14:paraId="322BD719" w14:textId="77777777" w:rsidR="004E3F20" w:rsidRDefault="004E3F20" w:rsidP="004E3F20">
      <w:pPr>
        <w:pStyle w:val="Tekstpodstawowy"/>
        <w:tabs>
          <w:tab w:val="num" w:pos="993"/>
        </w:tabs>
        <w:ind w:left="567"/>
        <w:rPr>
          <w:iCs/>
          <w:sz w:val="22"/>
          <w:szCs w:val="22"/>
        </w:rPr>
      </w:pPr>
    </w:p>
    <w:p w14:paraId="56E7ABE7" w14:textId="77777777" w:rsidR="004E3F20" w:rsidRPr="00D05033" w:rsidRDefault="004E3F20" w:rsidP="00FA5966">
      <w:pPr>
        <w:pStyle w:val="Tekstpodstawowy"/>
        <w:numPr>
          <w:ilvl w:val="0"/>
          <w:numId w:val="63"/>
        </w:numPr>
        <w:suppressAutoHyphens w:val="0"/>
        <w:rPr>
          <w:b w:val="0"/>
          <w:iCs/>
          <w:sz w:val="28"/>
          <w:szCs w:val="28"/>
          <w:u w:val="single"/>
        </w:rPr>
      </w:pPr>
      <w:r w:rsidRPr="00D05033">
        <w:rPr>
          <w:iCs/>
          <w:sz w:val="28"/>
          <w:szCs w:val="28"/>
          <w:u w:val="single"/>
        </w:rPr>
        <w:t>OŚWIADCZENIE DOTYCZĄCE PODANYCH INFORMACJI:</w:t>
      </w:r>
    </w:p>
    <w:p w14:paraId="10BAA43F" w14:textId="77777777" w:rsidR="004E3F20" w:rsidRPr="00BF6E05" w:rsidRDefault="004E3F20" w:rsidP="004E3F20">
      <w:pPr>
        <w:pStyle w:val="Tekstpodstawowy"/>
        <w:tabs>
          <w:tab w:val="num" w:pos="993"/>
        </w:tabs>
        <w:ind w:left="567"/>
        <w:rPr>
          <w:iCs/>
        </w:rPr>
      </w:pPr>
    </w:p>
    <w:p w14:paraId="633BCADE" w14:textId="3E83C84B" w:rsidR="004E3F20" w:rsidRDefault="004E3F20" w:rsidP="004E3F20">
      <w:pPr>
        <w:ind w:left="-142"/>
        <w:jc w:val="both"/>
        <w:rPr>
          <w:iCs/>
          <w:sz w:val="22"/>
          <w:szCs w:val="22"/>
        </w:rPr>
      </w:pPr>
      <w:r w:rsidRPr="00062F2E">
        <w:rPr>
          <w:iCs/>
          <w:sz w:val="22"/>
          <w:szCs w:val="22"/>
        </w:rPr>
        <w:t xml:space="preserve">Oświadczam, że wszystkie informacje podane w złożonych wyżej oświadczeniach </w:t>
      </w:r>
      <w:r w:rsidRPr="00062F2E">
        <w:rPr>
          <w:iCs/>
          <w:sz w:val="22"/>
          <w:szCs w:val="22"/>
        </w:rPr>
        <w:br/>
        <w:t xml:space="preserve">na potrzeby postępowania o udzielenie zamówienia publicznego w celu wyłonienia Wykonawcy </w:t>
      </w:r>
      <w:r>
        <w:rPr>
          <w:iCs/>
          <w:sz w:val="22"/>
          <w:szCs w:val="22"/>
        </w:rPr>
        <w:br/>
      </w:r>
      <w:r w:rsidRPr="00062F2E">
        <w:rPr>
          <w:iCs/>
          <w:sz w:val="22"/>
          <w:szCs w:val="22"/>
        </w:rPr>
        <w:t>w postępowaniu</w:t>
      </w:r>
      <w:r w:rsidRPr="00062F2E">
        <w:rPr>
          <w:sz w:val="22"/>
          <w:szCs w:val="22"/>
        </w:rPr>
        <w:t xml:space="preserve"> </w:t>
      </w:r>
      <w:r>
        <w:rPr>
          <w:sz w:val="22"/>
          <w:szCs w:val="22"/>
        </w:rPr>
        <w:t xml:space="preserve">o </w:t>
      </w:r>
      <w:r w:rsidRPr="00AE72AC">
        <w:rPr>
          <w:iCs/>
          <w:sz w:val="22"/>
          <w:szCs w:val="22"/>
        </w:rPr>
        <w:t xml:space="preserve">udzielenie zamówienia publicznego </w:t>
      </w:r>
      <w:r w:rsidRPr="00BA3C30">
        <w:rPr>
          <w:sz w:val="22"/>
          <w:szCs w:val="22"/>
        </w:rPr>
        <w:t xml:space="preserve">na </w:t>
      </w:r>
      <w:r w:rsidR="00FA5966" w:rsidRPr="00CB3DBB">
        <w:rPr>
          <w:b/>
          <w:bCs/>
          <w:sz w:val="22"/>
          <w:szCs w:val="22"/>
        </w:rPr>
        <w:t>usługi ochrony osób i mienia, monitoring wraz z</w:t>
      </w:r>
      <w:r w:rsidR="00FA5966">
        <w:rPr>
          <w:b/>
          <w:bCs/>
          <w:sz w:val="22"/>
          <w:szCs w:val="22"/>
        </w:rPr>
        <w:t> </w:t>
      </w:r>
      <w:r w:rsidR="00FA5966" w:rsidRPr="00CB3DBB">
        <w:rPr>
          <w:b/>
          <w:bCs/>
          <w:sz w:val="22"/>
          <w:szCs w:val="22"/>
        </w:rPr>
        <w:t>konserwacją systemów antywłamaniowych i przeciwpożarowych w obiektach OR KRUS w Warszawie i podległych PT</w:t>
      </w:r>
      <w:r w:rsidR="00FA5966" w:rsidRPr="00CB3DBB">
        <w:rPr>
          <w:b/>
          <w:sz w:val="22"/>
          <w:szCs w:val="22"/>
          <w:lang w:eastAsia="ar-SA"/>
        </w:rPr>
        <w:t xml:space="preserve">, </w:t>
      </w:r>
      <w:r w:rsidR="00FA5966" w:rsidRPr="00CB3DBB">
        <w:rPr>
          <w:b/>
          <w:sz w:val="22"/>
          <w:szCs w:val="22"/>
        </w:rPr>
        <w:t>nr postępowania 1400-OP.261.</w:t>
      </w:r>
      <w:r w:rsidR="00F25A30">
        <w:rPr>
          <w:b/>
          <w:sz w:val="22"/>
          <w:szCs w:val="22"/>
        </w:rPr>
        <w:t>3</w:t>
      </w:r>
      <w:r w:rsidR="00FA5966" w:rsidRPr="00CB3DBB">
        <w:rPr>
          <w:b/>
          <w:sz w:val="22"/>
          <w:szCs w:val="22"/>
        </w:rPr>
        <w:t>.202</w:t>
      </w:r>
      <w:r w:rsidR="00F25A30">
        <w:rPr>
          <w:b/>
          <w:sz w:val="22"/>
          <w:szCs w:val="22"/>
        </w:rPr>
        <w:t>6</w:t>
      </w:r>
      <w:r>
        <w:rPr>
          <w:sz w:val="22"/>
          <w:szCs w:val="22"/>
        </w:rPr>
        <w:t xml:space="preserve">, </w:t>
      </w:r>
      <w:r w:rsidRPr="00AE72AC">
        <w:rPr>
          <w:color w:val="000000" w:themeColor="text1"/>
          <w:sz w:val="22"/>
          <w:szCs w:val="22"/>
        </w:rPr>
        <w:t>prowadzon</w:t>
      </w:r>
      <w:r>
        <w:rPr>
          <w:color w:val="000000" w:themeColor="text1"/>
          <w:sz w:val="22"/>
          <w:szCs w:val="22"/>
        </w:rPr>
        <w:t>ym</w:t>
      </w:r>
      <w:r w:rsidRPr="00AE72AC">
        <w:rPr>
          <w:color w:val="000000" w:themeColor="text1"/>
          <w:sz w:val="22"/>
          <w:szCs w:val="22"/>
        </w:rPr>
        <w:t xml:space="preserve"> </w:t>
      </w:r>
      <w:r w:rsidRPr="00936D97">
        <w:rPr>
          <w:color w:val="000000" w:themeColor="text1"/>
          <w:sz w:val="22"/>
          <w:szCs w:val="22"/>
        </w:rPr>
        <w:t xml:space="preserve">w trybie podstawowym </w:t>
      </w:r>
      <w:r>
        <w:rPr>
          <w:color w:val="000000" w:themeColor="text1"/>
          <w:sz w:val="22"/>
          <w:szCs w:val="22"/>
        </w:rPr>
        <w:br/>
      </w:r>
      <w:r w:rsidRPr="00936D97">
        <w:rPr>
          <w:color w:val="000000" w:themeColor="text1"/>
          <w:sz w:val="22"/>
          <w:szCs w:val="22"/>
        </w:rPr>
        <w:t>z możliwością negocjacji</w:t>
      </w:r>
      <w:r w:rsidRPr="00062F2E">
        <w:rPr>
          <w:iCs/>
          <w:sz w:val="22"/>
          <w:szCs w:val="22"/>
        </w:rPr>
        <w:t>, są aktualne i zgodne z prawdą oraz zostały przedstawione z pełną świadomością konsekwencji wprowadzenia Zamawiającego w błąd przy przedstawianiu informacji.</w:t>
      </w:r>
    </w:p>
    <w:p w14:paraId="07E29984" w14:textId="77777777" w:rsidR="004E3F20" w:rsidRDefault="004E3F20" w:rsidP="004E3F20">
      <w:pPr>
        <w:ind w:left="-142"/>
        <w:jc w:val="both"/>
        <w:rPr>
          <w:iCs/>
          <w:sz w:val="22"/>
          <w:szCs w:val="22"/>
        </w:rPr>
      </w:pPr>
    </w:p>
    <w:p w14:paraId="1B2821E4" w14:textId="77777777" w:rsidR="004E3F20" w:rsidRDefault="004E3F20" w:rsidP="004E3F20">
      <w:pPr>
        <w:pStyle w:val="Tekstpodstawowy"/>
        <w:tabs>
          <w:tab w:val="num" w:pos="993"/>
        </w:tabs>
        <w:ind w:left="567"/>
        <w:jc w:val="right"/>
        <w:rPr>
          <w:i/>
          <w:iCs/>
        </w:rPr>
      </w:pPr>
    </w:p>
    <w:p w14:paraId="6DA8DF7F" w14:textId="77777777" w:rsidR="004E3F20" w:rsidRPr="00E47364" w:rsidRDefault="004E3F20" w:rsidP="00FA5966">
      <w:pPr>
        <w:pStyle w:val="Tekstpodstawowy"/>
        <w:numPr>
          <w:ilvl w:val="0"/>
          <w:numId w:val="63"/>
        </w:numPr>
        <w:suppressAutoHyphens w:val="0"/>
        <w:jc w:val="left"/>
        <w:rPr>
          <w:b w:val="0"/>
          <w:bCs w:val="0"/>
          <w:sz w:val="28"/>
          <w:szCs w:val="28"/>
          <w:u w:val="single"/>
          <w:lang w:eastAsia="ar-SA"/>
        </w:rPr>
      </w:pPr>
      <w:r w:rsidRPr="00E47364">
        <w:rPr>
          <w:sz w:val="28"/>
          <w:szCs w:val="28"/>
          <w:u w:val="single"/>
          <w:lang w:eastAsia="ar-SA"/>
        </w:rPr>
        <w:t xml:space="preserve">INFORMACJE O OŚWIADCZENIACH LUB DOKUMENTACH OGÓLNODOSTĘPNYCH:  </w:t>
      </w:r>
    </w:p>
    <w:p w14:paraId="029309C5" w14:textId="77777777" w:rsidR="004E3F20" w:rsidRDefault="004E3F20" w:rsidP="004E3F20">
      <w:pPr>
        <w:pStyle w:val="Nagwek"/>
        <w:tabs>
          <w:tab w:val="clear" w:pos="4536"/>
          <w:tab w:val="clear" w:pos="9072"/>
        </w:tabs>
        <w:suppressAutoHyphens w:val="0"/>
        <w:ind w:left="-426" w:right="-709"/>
        <w:jc w:val="both"/>
        <w:rPr>
          <w:b/>
          <w:bCs/>
          <w:lang w:eastAsia="ar-SA"/>
        </w:rPr>
      </w:pPr>
    </w:p>
    <w:p w14:paraId="5DEA7D24" w14:textId="77777777" w:rsidR="004E3F20" w:rsidRDefault="004E3F20" w:rsidP="004E3F20">
      <w:pPr>
        <w:jc w:val="both"/>
        <w:rPr>
          <w:sz w:val="22"/>
          <w:szCs w:val="22"/>
        </w:rPr>
      </w:pPr>
      <w:r w:rsidRPr="000B3CA9">
        <w:rPr>
          <w:sz w:val="22"/>
          <w:szCs w:val="22"/>
        </w:rPr>
        <w:t xml:space="preserve">Wskazuję następujące podmiotowe środki dowodowe, które można uzyskać za pomocą bezpłatnych </w:t>
      </w:r>
      <w:r>
        <w:rPr>
          <w:sz w:val="22"/>
          <w:szCs w:val="22"/>
        </w:rPr>
        <w:br/>
      </w:r>
      <w:r w:rsidRPr="000B3CA9">
        <w:rPr>
          <w:sz w:val="22"/>
          <w:szCs w:val="22"/>
        </w:rPr>
        <w:t>i ogólnodostępnych baz danych, oraz dane umożliwiające dostęp do tych środków:</w:t>
      </w:r>
    </w:p>
    <w:p w14:paraId="07CFBF3A" w14:textId="77777777" w:rsidR="004E3F20" w:rsidRPr="000B3CA9" w:rsidRDefault="004E3F20" w:rsidP="004E3F20">
      <w:pPr>
        <w:jc w:val="both"/>
        <w:rPr>
          <w:sz w:val="22"/>
          <w:szCs w:val="22"/>
        </w:rPr>
      </w:pPr>
    </w:p>
    <w:p w14:paraId="47E7C2D3" w14:textId="77777777" w:rsidR="004E3F20" w:rsidRPr="000B3CA9" w:rsidRDefault="004E3F20" w:rsidP="00FA5966">
      <w:pPr>
        <w:pStyle w:val="Akapitzlist"/>
        <w:numPr>
          <w:ilvl w:val="0"/>
          <w:numId w:val="54"/>
        </w:numPr>
        <w:spacing w:line="276" w:lineRule="auto"/>
        <w:ind w:left="714" w:hanging="357"/>
        <w:rPr>
          <w:sz w:val="22"/>
          <w:szCs w:val="22"/>
          <w:lang w:eastAsia="ar-SA"/>
        </w:rPr>
      </w:pPr>
      <w:r w:rsidRPr="000B3CA9">
        <w:rPr>
          <w:bCs/>
          <w:sz w:val="22"/>
          <w:szCs w:val="22"/>
          <w:lang w:eastAsia="ar-SA"/>
        </w:rPr>
        <w:t xml:space="preserve">Dostęp do informacji z KRS* </w:t>
      </w:r>
    </w:p>
    <w:p w14:paraId="2129FFAE" w14:textId="77777777" w:rsidR="004E3F20" w:rsidRPr="000B3CA9" w:rsidRDefault="004E3F20" w:rsidP="004E3F20">
      <w:pPr>
        <w:spacing w:line="276" w:lineRule="auto"/>
        <w:ind w:left="357"/>
        <w:rPr>
          <w:bCs/>
          <w:sz w:val="22"/>
          <w:szCs w:val="22"/>
          <w:lang w:eastAsia="ar-SA"/>
        </w:rPr>
      </w:pPr>
      <w:r w:rsidRPr="000B3CA9">
        <w:rPr>
          <w:bCs/>
          <w:sz w:val="22"/>
          <w:szCs w:val="22"/>
          <w:lang w:eastAsia="ar-SA"/>
        </w:rPr>
        <w:t xml:space="preserve">       Adres strony internetowej: ……………………………………………………………</w:t>
      </w:r>
    </w:p>
    <w:p w14:paraId="634286AF" w14:textId="77777777" w:rsidR="004E3F20" w:rsidRPr="000B3CA9" w:rsidRDefault="004E3F20" w:rsidP="004E3F20">
      <w:pPr>
        <w:spacing w:line="276" w:lineRule="auto"/>
        <w:ind w:left="357"/>
        <w:rPr>
          <w:bCs/>
          <w:sz w:val="22"/>
          <w:szCs w:val="22"/>
          <w:lang w:eastAsia="ar-SA"/>
        </w:rPr>
      </w:pPr>
    </w:p>
    <w:p w14:paraId="0A35C490" w14:textId="77777777" w:rsidR="004E3F20" w:rsidRPr="000B3CA9" w:rsidRDefault="004E3F20" w:rsidP="00FA5966">
      <w:pPr>
        <w:pStyle w:val="Akapitzlist"/>
        <w:numPr>
          <w:ilvl w:val="0"/>
          <w:numId w:val="54"/>
        </w:numPr>
        <w:spacing w:line="276" w:lineRule="auto"/>
        <w:ind w:left="714" w:hanging="357"/>
        <w:rPr>
          <w:sz w:val="22"/>
          <w:szCs w:val="22"/>
          <w:lang w:eastAsia="ar-SA"/>
        </w:rPr>
      </w:pPr>
      <w:r w:rsidRPr="000B3CA9">
        <w:rPr>
          <w:bCs/>
          <w:sz w:val="22"/>
          <w:szCs w:val="22"/>
          <w:lang w:eastAsia="ar-SA"/>
        </w:rPr>
        <w:t xml:space="preserve">Dostęp do informacji z CEIDG* </w:t>
      </w:r>
    </w:p>
    <w:p w14:paraId="4BC28BBF" w14:textId="77777777" w:rsidR="004E3F20" w:rsidRDefault="004E3F20" w:rsidP="004E3F20">
      <w:pPr>
        <w:spacing w:line="276" w:lineRule="auto"/>
        <w:ind w:left="357"/>
        <w:rPr>
          <w:bCs/>
          <w:sz w:val="22"/>
          <w:szCs w:val="22"/>
          <w:lang w:eastAsia="ar-SA"/>
        </w:rPr>
      </w:pPr>
      <w:r w:rsidRPr="000B3CA9">
        <w:rPr>
          <w:bCs/>
          <w:sz w:val="22"/>
          <w:szCs w:val="22"/>
          <w:lang w:eastAsia="ar-SA"/>
        </w:rPr>
        <w:t xml:space="preserve">       Adres strony internetowej: ……………………………………………………………</w:t>
      </w:r>
    </w:p>
    <w:p w14:paraId="01780A83" w14:textId="77777777" w:rsidR="004E3F20" w:rsidRPr="000B3CA9" w:rsidRDefault="004E3F20" w:rsidP="004E3F20">
      <w:pPr>
        <w:spacing w:line="276" w:lineRule="auto"/>
        <w:ind w:left="357"/>
        <w:rPr>
          <w:bCs/>
          <w:sz w:val="22"/>
          <w:szCs w:val="22"/>
          <w:lang w:eastAsia="ar-SA"/>
        </w:rPr>
      </w:pPr>
    </w:p>
    <w:p w14:paraId="7537FB2F" w14:textId="77777777" w:rsidR="004E3F20" w:rsidRPr="000B3CA9" w:rsidRDefault="004E3F20" w:rsidP="00FA5966">
      <w:pPr>
        <w:pStyle w:val="Akapitzlist"/>
        <w:numPr>
          <w:ilvl w:val="0"/>
          <w:numId w:val="54"/>
        </w:numPr>
        <w:spacing w:line="276" w:lineRule="auto"/>
        <w:ind w:left="714" w:hanging="357"/>
        <w:rPr>
          <w:sz w:val="22"/>
          <w:szCs w:val="22"/>
          <w:lang w:eastAsia="ar-SA"/>
        </w:rPr>
      </w:pPr>
      <w:r w:rsidRPr="000B3CA9">
        <w:rPr>
          <w:bCs/>
          <w:sz w:val="22"/>
          <w:szCs w:val="22"/>
          <w:lang w:eastAsia="ar-SA"/>
        </w:rPr>
        <w:t>Dostęp do informacji z innego rejestru</w:t>
      </w:r>
      <w:r>
        <w:rPr>
          <w:bCs/>
          <w:sz w:val="22"/>
          <w:szCs w:val="22"/>
          <w:lang w:eastAsia="ar-SA"/>
        </w:rPr>
        <w:t xml:space="preserve">, </w:t>
      </w:r>
      <w:r>
        <w:rPr>
          <w:bCs/>
          <w:lang w:eastAsia="ar-SA"/>
        </w:rPr>
        <w:t>w tym rejestrów zagranicznych</w:t>
      </w:r>
      <w:r w:rsidRPr="000B3CA9">
        <w:rPr>
          <w:bCs/>
          <w:sz w:val="22"/>
          <w:szCs w:val="22"/>
          <w:lang w:eastAsia="ar-SA"/>
        </w:rPr>
        <w:t xml:space="preserve"> * </w:t>
      </w:r>
    </w:p>
    <w:p w14:paraId="7FAC31BB" w14:textId="77777777" w:rsidR="004E3F20" w:rsidRDefault="004E3F20" w:rsidP="004E3F20">
      <w:pPr>
        <w:spacing w:line="276" w:lineRule="auto"/>
        <w:ind w:left="357"/>
        <w:rPr>
          <w:bCs/>
          <w:sz w:val="22"/>
          <w:szCs w:val="22"/>
          <w:lang w:eastAsia="ar-SA"/>
        </w:rPr>
      </w:pPr>
      <w:r w:rsidRPr="000B3CA9">
        <w:rPr>
          <w:bCs/>
          <w:sz w:val="22"/>
          <w:szCs w:val="22"/>
          <w:lang w:eastAsia="ar-SA"/>
        </w:rPr>
        <w:t xml:space="preserve">       Adres strony internetowej: ……………………………………………………………</w:t>
      </w:r>
    </w:p>
    <w:p w14:paraId="0BFCE1D3" w14:textId="77777777" w:rsidR="004E3F20" w:rsidRPr="000B3CA9" w:rsidRDefault="004E3F20" w:rsidP="004E3F20">
      <w:pPr>
        <w:spacing w:line="276" w:lineRule="auto"/>
        <w:ind w:left="357"/>
        <w:rPr>
          <w:bCs/>
          <w:sz w:val="22"/>
          <w:szCs w:val="22"/>
          <w:lang w:eastAsia="ar-SA"/>
        </w:rPr>
      </w:pPr>
    </w:p>
    <w:p w14:paraId="7F701E1C" w14:textId="77777777" w:rsidR="004E3F20" w:rsidRPr="000B3CA9" w:rsidRDefault="004E3F20" w:rsidP="004E3F20">
      <w:pPr>
        <w:spacing w:line="276" w:lineRule="auto"/>
        <w:jc w:val="both"/>
        <w:rPr>
          <w:b/>
          <w:bCs/>
          <w:i/>
          <w:sz w:val="22"/>
          <w:szCs w:val="22"/>
          <w:lang w:eastAsia="ar-SA"/>
        </w:rPr>
      </w:pPr>
      <w:r w:rsidRPr="000B3CA9">
        <w:rPr>
          <w:b/>
          <w:bCs/>
          <w:i/>
          <w:sz w:val="22"/>
          <w:szCs w:val="22"/>
          <w:lang w:eastAsia="ar-SA"/>
        </w:rPr>
        <w:t>* niepotrzebne skreślić</w:t>
      </w:r>
    </w:p>
    <w:p w14:paraId="0B401CCC" w14:textId="77777777" w:rsidR="004E3F20" w:rsidRDefault="004E3F20" w:rsidP="004E3F20">
      <w:pPr>
        <w:pStyle w:val="Tekstpodstawowy"/>
        <w:tabs>
          <w:tab w:val="num" w:pos="993"/>
        </w:tabs>
        <w:ind w:left="567"/>
        <w:jc w:val="right"/>
        <w:rPr>
          <w:i/>
          <w:iCs/>
        </w:rPr>
      </w:pPr>
    </w:p>
    <w:p w14:paraId="359D8511" w14:textId="77777777" w:rsidR="004E3F20" w:rsidRPr="00062F2E" w:rsidRDefault="004E3F20" w:rsidP="004E3F20">
      <w:pPr>
        <w:ind w:left="-142"/>
        <w:jc w:val="both"/>
        <w:rPr>
          <w:iCs/>
          <w:sz w:val="22"/>
          <w:szCs w:val="22"/>
        </w:rPr>
      </w:pPr>
    </w:p>
    <w:p w14:paraId="7706B789" w14:textId="1E6CA3C1" w:rsidR="004E3F20" w:rsidRPr="00FA5966" w:rsidRDefault="004E3F20" w:rsidP="00FA5966">
      <w:pPr>
        <w:pStyle w:val="Tekstpodstawowy"/>
        <w:tabs>
          <w:tab w:val="num" w:pos="993"/>
        </w:tabs>
        <w:jc w:val="left"/>
        <w:rPr>
          <w:b w:val="0"/>
          <w:i/>
          <w:iCs/>
          <w:sz w:val="22"/>
          <w:szCs w:val="22"/>
        </w:rPr>
      </w:pPr>
      <w:r w:rsidRPr="00FA5966">
        <w:rPr>
          <w:b w:val="0"/>
          <w:i/>
          <w:iCs/>
          <w:sz w:val="22"/>
          <w:szCs w:val="22"/>
        </w:rPr>
        <w:t>Miejscowość .................................................. dnia ..........................................  roku.</w:t>
      </w:r>
    </w:p>
    <w:p w14:paraId="57BC0538" w14:textId="77777777" w:rsidR="004E3F20" w:rsidRPr="00FA5966" w:rsidRDefault="004E3F20" w:rsidP="004E3F20">
      <w:pPr>
        <w:pStyle w:val="Tekstpodstawowy"/>
        <w:tabs>
          <w:tab w:val="num" w:pos="993"/>
        </w:tabs>
        <w:ind w:left="567"/>
        <w:jc w:val="right"/>
        <w:rPr>
          <w:b w:val="0"/>
          <w:i/>
          <w:iCs/>
          <w:sz w:val="22"/>
          <w:szCs w:val="22"/>
        </w:rPr>
      </w:pPr>
    </w:p>
    <w:p w14:paraId="63211852" w14:textId="77777777" w:rsidR="004E3F20" w:rsidRPr="00FA5966" w:rsidRDefault="004E3F20" w:rsidP="004E3F20">
      <w:pPr>
        <w:pStyle w:val="Tekstpodstawowy"/>
        <w:tabs>
          <w:tab w:val="num" w:pos="993"/>
        </w:tabs>
        <w:jc w:val="left"/>
        <w:rPr>
          <w:b w:val="0"/>
          <w:i/>
          <w:iCs/>
          <w:sz w:val="22"/>
          <w:szCs w:val="22"/>
        </w:rPr>
      </w:pPr>
      <w:r w:rsidRPr="00FA5966">
        <w:rPr>
          <w:b w:val="0"/>
          <w:i/>
          <w:iCs/>
          <w:sz w:val="22"/>
          <w:szCs w:val="22"/>
        </w:rPr>
        <w:t>………………………………………………………………………………………………………………………..</w:t>
      </w:r>
    </w:p>
    <w:p w14:paraId="07AEFFF9" w14:textId="77777777" w:rsidR="004E3F20" w:rsidRPr="007459D9" w:rsidRDefault="004E3F20" w:rsidP="008B214F">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 w</w:t>
      </w:r>
      <w:r w:rsidRPr="007459D9">
        <w:rPr>
          <w:rFonts w:ascii="Arial" w:hAnsi="Arial" w:cs="Arial"/>
          <w:i/>
          <w:sz w:val="18"/>
          <w:szCs w:val="18"/>
          <w:highlight w:val="yellow"/>
        </w:rPr>
        <w:t xml:space="preserve"> dokumentach rejestrowych albo zgodnie z pełnomocnictwem)</w:t>
      </w:r>
    </w:p>
    <w:p w14:paraId="5F9EA26F" w14:textId="77777777" w:rsidR="004E3F20" w:rsidRPr="00062F2E" w:rsidRDefault="004E3F20" w:rsidP="004E3F20">
      <w:pPr>
        <w:pStyle w:val="Tekstpodstawowy"/>
        <w:tabs>
          <w:tab w:val="num" w:pos="993"/>
        </w:tabs>
        <w:ind w:left="567"/>
        <w:jc w:val="right"/>
        <w:rPr>
          <w:i/>
          <w:iCs/>
          <w:sz w:val="22"/>
          <w:szCs w:val="22"/>
        </w:rPr>
      </w:pPr>
    </w:p>
    <w:p w14:paraId="63CA7841" w14:textId="77777777" w:rsidR="004E3F20" w:rsidRPr="00062F2E" w:rsidRDefault="004E3F20" w:rsidP="004E3F20">
      <w:pPr>
        <w:pStyle w:val="Tekstpodstawowy"/>
        <w:tabs>
          <w:tab w:val="num" w:pos="993"/>
        </w:tabs>
        <w:ind w:left="567"/>
        <w:jc w:val="left"/>
        <w:rPr>
          <w:i/>
          <w:iCs/>
          <w:sz w:val="22"/>
          <w:szCs w:val="22"/>
        </w:rPr>
      </w:pPr>
    </w:p>
    <w:p w14:paraId="69744016" w14:textId="77777777" w:rsidR="004E3F20" w:rsidRDefault="004E3F20" w:rsidP="004E3F20">
      <w:pPr>
        <w:pStyle w:val="Tekstpodstawowy"/>
        <w:tabs>
          <w:tab w:val="num" w:pos="993"/>
        </w:tabs>
        <w:ind w:left="567"/>
        <w:jc w:val="right"/>
        <w:rPr>
          <w:i/>
          <w:iCs/>
        </w:rPr>
      </w:pPr>
    </w:p>
    <w:p w14:paraId="2BCB6A1B" w14:textId="77777777" w:rsidR="004E3F20" w:rsidRPr="00A951EE" w:rsidRDefault="004E3F20" w:rsidP="00FA5966">
      <w:pPr>
        <w:pStyle w:val="Tekstpodstawowy"/>
        <w:tabs>
          <w:tab w:val="num" w:pos="993"/>
        </w:tabs>
        <w:ind w:left="567"/>
        <w:jc w:val="left"/>
        <w:rPr>
          <w:b w:val="0"/>
          <w:iCs/>
          <w:color w:val="FF0000"/>
          <w:highlight w:val="yellow"/>
        </w:rPr>
      </w:pPr>
      <w:r w:rsidRPr="00A951EE">
        <w:rPr>
          <w:iCs/>
          <w:color w:val="FF0000"/>
          <w:highlight w:val="yellow"/>
        </w:rPr>
        <w:t>Prosimy o wypełnienie i dołączenie do oferty wszystkich (</w:t>
      </w:r>
      <w:r>
        <w:rPr>
          <w:iCs/>
          <w:color w:val="FF0000"/>
          <w:highlight w:val="yellow"/>
        </w:rPr>
        <w:t>pięciu</w:t>
      </w:r>
      <w:r w:rsidRPr="00A951EE">
        <w:rPr>
          <w:iCs/>
          <w:color w:val="FF0000"/>
          <w:highlight w:val="yellow"/>
        </w:rPr>
        <w:t>) stron oświadczenia.</w:t>
      </w:r>
    </w:p>
    <w:p w14:paraId="35B246AE" w14:textId="77777777" w:rsidR="004E3F20" w:rsidRPr="00A951EE" w:rsidRDefault="004E3F20" w:rsidP="00FA5966">
      <w:pPr>
        <w:pStyle w:val="Tekstpodstawowy"/>
        <w:tabs>
          <w:tab w:val="num" w:pos="993"/>
        </w:tabs>
        <w:ind w:left="567"/>
        <w:jc w:val="left"/>
        <w:rPr>
          <w:b w:val="0"/>
          <w:iCs/>
          <w:color w:val="FF0000"/>
          <w:highlight w:val="yellow"/>
        </w:rPr>
      </w:pPr>
    </w:p>
    <w:p w14:paraId="134E55E2" w14:textId="77777777" w:rsidR="004E3F20" w:rsidRPr="0067011C" w:rsidRDefault="004E3F20" w:rsidP="00FA5966">
      <w:pPr>
        <w:pStyle w:val="Tekstpodstawowy"/>
        <w:tabs>
          <w:tab w:val="num" w:pos="993"/>
        </w:tabs>
        <w:ind w:left="567"/>
        <w:jc w:val="left"/>
        <w:rPr>
          <w:b w:val="0"/>
          <w:iCs/>
          <w:color w:val="FF0000"/>
        </w:rPr>
      </w:pPr>
      <w:r w:rsidRPr="00A951EE">
        <w:rPr>
          <w:iCs/>
          <w:color w:val="FF0000"/>
          <w:highlight w:val="yellow"/>
        </w:rPr>
        <w:t xml:space="preserve">Jeżeli przypadki określone na stronie </w:t>
      </w:r>
      <w:r>
        <w:rPr>
          <w:iCs/>
          <w:color w:val="FF0000"/>
          <w:highlight w:val="yellow"/>
        </w:rPr>
        <w:t>3 i 4</w:t>
      </w:r>
      <w:r w:rsidRPr="00A951EE">
        <w:rPr>
          <w:iCs/>
          <w:color w:val="FF0000"/>
          <w:highlight w:val="yellow"/>
        </w:rPr>
        <w:t xml:space="preserve"> oświadczenia nie dotyczą sytuacji</w:t>
      </w:r>
      <w:r w:rsidR="00FA5966">
        <w:rPr>
          <w:iCs/>
          <w:color w:val="FF0000"/>
          <w:highlight w:val="yellow"/>
        </w:rPr>
        <w:t xml:space="preserve"> </w:t>
      </w:r>
      <w:r w:rsidRPr="00A951EE">
        <w:rPr>
          <w:iCs/>
          <w:color w:val="FF0000"/>
          <w:highlight w:val="yellow"/>
        </w:rPr>
        <w:t>Wykonawcy należy je przekreślić.</w:t>
      </w:r>
      <w:r w:rsidRPr="0067011C">
        <w:rPr>
          <w:iCs/>
          <w:color w:val="FF0000"/>
        </w:rPr>
        <w:t xml:space="preserve"> </w:t>
      </w:r>
    </w:p>
    <w:p w14:paraId="3F417C51" w14:textId="77777777" w:rsidR="00FA5966" w:rsidRDefault="00FA5966">
      <w:pPr>
        <w:rPr>
          <w:rFonts w:ascii="Arial" w:hAnsi="Arial" w:cs="Arial"/>
          <w:sz w:val="22"/>
          <w:szCs w:val="22"/>
        </w:rPr>
      </w:pPr>
      <w:r>
        <w:rPr>
          <w:rFonts w:ascii="Arial" w:hAnsi="Arial" w:cs="Arial"/>
          <w:sz w:val="22"/>
          <w:szCs w:val="22"/>
        </w:rPr>
        <w:br w:type="page"/>
      </w:r>
    </w:p>
    <w:p w14:paraId="4E4B18A0" w14:textId="77777777" w:rsidR="005A050B" w:rsidRPr="00EC5EFE" w:rsidRDefault="005A050B" w:rsidP="005A050B">
      <w:pPr>
        <w:pStyle w:val="Tekstpodstawowy"/>
        <w:tabs>
          <w:tab w:val="num" w:pos="993"/>
        </w:tabs>
        <w:ind w:left="567"/>
        <w:jc w:val="right"/>
        <w:rPr>
          <w:b w:val="0"/>
          <w:iCs/>
        </w:rPr>
      </w:pPr>
      <w:r w:rsidRPr="00EC5EFE">
        <w:rPr>
          <w:iCs/>
        </w:rPr>
        <w:lastRenderedPageBreak/>
        <w:t>Załącznik Nr 3</w:t>
      </w:r>
      <w:r>
        <w:rPr>
          <w:iCs/>
        </w:rPr>
        <w:t>c</w:t>
      </w:r>
      <w:r w:rsidRPr="00EC5EFE">
        <w:rPr>
          <w:iCs/>
        </w:rPr>
        <w:t xml:space="preserve"> do SWZ</w:t>
      </w:r>
    </w:p>
    <w:p w14:paraId="31FC8CDD" w14:textId="77777777" w:rsidR="005A050B" w:rsidRDefault="005A050B" w:rsidP="005A050B">
      <w:pPr>
        <w:tabs>
          <w:tab w:val="left" w:pos="3686"/>
        </w:tabs>
        <w:spacing w:line="276" w:lineRule="auto"/>
        <w:rPr>
          <w:color w:val="000000"/>
          <w:sz w:val="22"/>
          <w:szCs w:val="22"/>
        </w:rPr>
      </w:pPr>
    </w:p>
    <w:p w14:paraId="40B4D2DA" w14:textId="77777777" w:rsidR="005A050B" w:rsidRPr="00F12722" w:rsidRDefault="005A050B" w:rsidP="005A050B">
      <w:pPr>
        <w:tabs>
          <w:tab w:val="left" w:pos="3686"/>
        </w:tabs>
        <w:spacing w:line="276" w:lineRule="auto"/>
        <w:rPr>
          <w:color w:val="000000"/>
          <w:sz w:val="22"/>
          <w:szCs w:val="22"/>
        </w:rPr>
      </w:pPr>
      <w:r w:rsidRPr="00F12722">
        <w:rPr>
          <w:color w:val="000000"/>
          <w:sz w:val="22"/>
          <w:szCs w:val="22"/>
        </w:rPr>
        <w:t xml:space="preserve">…………………………………… </w:t>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i/>
          <w:color w:val="000000"/>
          <w:sz w:val="22"/>
          <w:szCs w:val="22"/>
        </w:rPr>
        <w:t xml:space="preserve"> </w:t>
      </w:r>
    </w:p>
    <w:p w14:paraId="7409C37E" w14:textId="77777777" w:rsidR="005A050B" w:rsidRDefault="005A050B" w:rsidP="005A050B">
      <w:pPr>
        <w:spacing w:line="276" w:lineRule="auto"/>
        <w:rPr>
          <w:color w:val="000000"/>
          <w:sz w:val="22"/>
          <w:szCs w:val="22"/>
        </w:rPr>
      </w:pPr>
      <w:r w:rsidRPr="00F12722">
        <w:rPr>
          <w:color w:val="000000"/>
          <w:sz w:val="22"/>
          <w:szCs w:val="22"/>
        </w:rPr>
        <w:t xml:space="preserve">(nazwa i adres </w:t>
      </w:r>
      <w:r>
        <w:rPr>
          <w:color w:val="000000"/>
          <w:sz w:val="22"/>
          <w:szCs w:val="22"/>
        </w:rPr>
        <w:t xml:space="preserve">Podmiotu                                                                                                              udostępniającego swoje zasoby </w:t>
      </w:r>
      <w:r w:rsidRPr="00F12722">
        <w:rPr>
          <w:color w:val="000000"/>
          <w:sz w:val="22"/>
          <w:szCs w:val="22"/>
        </w:rPr>
        <w:t>)</w:t>
      </w:r>
    </w:p>
    <w:p w14:paraId="359DB1DC" w14:textId="77777777" w:rsidR="005A050B" w:rsidRDefault="005A050B" w:rsidP="005A050B">
      <w:pPr>
        <w:jc w:val="center"/>
        <w:rPr>
          <w:b/>
          <w:sz w:val="32"/>
          <w:szCs w:val="32"/>
        </w:rPr>
      </w:pPr>
      <w:r w:rsidRPr="00F67988">
        <w:rPr>
          <w:b/>
          <w:sz w:val="32"/>
          <w:szCs w:val="32"/>
        </w:rPr>
        <w:t>OŚWIADCZENIA</w:t>
      </w:r>
    </w:p>
    <w:p w14:paraId="7DBD0CC6" w14:textId="57F9236E" w:rsidR="005A050B" w:rsidRPr="00EC5EFE" w:rsidRDefault="005A050B" w:rsidP="005A050B">
      <w:pPr>
        <w:ind w:left="-142"/>
        <w:jc w:val="both"/>
        <w:rPr>
          <w:color w:val="000000" w:themeColor="text1"/>
          <w:sz w:val="22"/>
          <w:szCs w:val="22"/>
        </w:rPr>
      </w:pPr>
      <w:r w:rsidRPr="00EC5EFE">
        <w:rPr>
          <w:sz w:val="22"/>
          <w:szCs w:val="22"/>
        </w:rPr>
        <w:t xml:space="preserve">składane na podstawie art. 125 ust. </w:t>
      </w:r>
      <w:r>
        <w:rPr>
          <w:sz w:val="22"/>
          <w:szCs w:val="22"/>
        </w:rPr>
        <w:t>5</w:t>
      </w:r>
      <w:r w:rsidRPr="00EC5EFE">
        <w:rPr>
          <w:sz w:val="22"/>
          <w:szCs w:val="22"/>
        </w:rPr>
        <w:t xml:space="preserve"> ustawy z dnia 11 września 2019 r. Prawo zamówień publicznych (dalej jako: ustawa Pzp), </w:t>
      </w:r>
      <w:r w:rsidRPr="000351C3">
        <w:rPr>
          <w:iCs/>
          <w:sz w:val="22"/>
          <w:szCs w:val="22"/>
        </w:rPr>
        <w:t xml:space="preserve">w postępowaniu o udzielenie zamówienia </w:t>
      </w:r>
      <w:r w:rsidRPr="00936D97">
        <w:rPr>
          <w:iCs/>
          <w:sz w:val="22"/>
          <w:szCs w:val="22"/>
        </w:rPr>
        <w:t xml:space="preserve">publicznego </w:t>
      </w:r>
      <w:r w:rsidRPr="00BA3C30">
        <w:rPr>
          <w:sz w:val="22"/>
          <w:szCs w:val="22"/>
        </w:rPr>
        <w:t xml:space="preserve">na </w:t>
      </w:r>
      <w:r w:rsidRPr="00CB3DBB">
        <w:rPr>
          <w:b/>
          <w:bCs/>
          <w:sz w:val="22"/>
          <w:szCs w:val="22"/>
        </w:rPr>
        <w:t>usługi ochrony osób i mienia, monitoring wraz z</w:t>
      </w:r>
      <w:r>
        <w:rPr>
          <w:b/>
          <w:bCs/>
          <w:sz w:val="22"/>
          <w:szCs w:val="22"/>
        </w:rPr>
        <w:t> </w:t>
      </w:r>
      <w:r w:rsidRPr="00CB3DBB">
        <w:rPr>
          <w:b/>
          <w:bCs/>
          <w:sz w:val="22"/>
          <w:szCs w:val="22"/>
        </w:rPr>
        <w:t>konserwacją systemów antywłamaniowych i przeciwpożarowych w obiektach OR KRUS w Warszawie i podległych PT</w:t>
      </w:r>
      <w:r w:rsidRPr="00CB3DBB">
        <w:rPr>
          <w:b/>
          <w:sz w:val="22"/>
          <w:szCs w:val="22"/>
          <w:lang w:eastAsia="ar-SA"/>
        </w:rPr>
        <w:t xml:space="preserve">, </w:t>
      </w:r>
      <w:r w:rsidRPr="00CB3DBB">
        <w:rPr>
          <w:b/>
          <w:sz w:val="22"/>
          <w:szCs w:val="22"/>
        </w:rPr>
        <w:t>nr postępowania 1400-OP.261.</w:t>
      </w:r>
      <w:r w:rsidR="00F25A30">
        <w:rPr>
          <w:b/>
          <w:sz w:val="22"/>
          <w:szCs w:val="22"/>
        </w:rPr>
        <w:t>3</w:t>
      </w:r>
      <w:r w:rsidRPr="00CB3DBB">
        <w:rPr>
          <w:b/>
          <w:sz w:val="22"/>
          <w:szCs w:val="22"/>
        </w:rPr>
        <w:t>.202</w:t>
      </w:r>
      <w:r w:rsidR="00F25A30">
        <w:rPr>
          <w:b/>
          <w:sz w:val="22"/>
          <w:szCs w:val="22"/>
        </w:rPr>
        <w:t>6</w:t>
      </w:r>
      <w:r w:rsidRPr="00EC5EFE">
        <w:rPr>
          <w:sz w:val="22"/>
          <w:szCs w:val="22"/>
        </w:rPr>
        <w:t xml:space="preserve">, </w:t>
      </w:r>
      <w:r w:rsidRPr="00EC5EFE">
        <w:rPr>
          <w:color w:val="000000" w:themeColor="text1"/>
          <w:sz w:val="22"/>
          <w:szCs w:val="22"/>
        </w:rPr>
        <w:t xml:space="preserve">prowadzonym </w:t>
      </w:r>
      <w:r>
        <w:rPr>
          <w:color w:val="000000" w:themeColor="text1"/>
          <w:sz w:val="22"/>
          <w:szCs w:val="22"/>
        </w:rPr>
        <w:br/>
      </w:r>
      <w:r w:rsidRPr="00EC5EFE">
        <w:rPr>
          <w:color w:val="000000" w:themeColor="text1"/>
          <w:sz w:val="22"/>
          <w:szCs w:val="22"/>
        </w:rPr>
        <w:t>w trybie podstawowym z możliwością negocjacji</w:t>
      </w:r>
      <w:r>
        <w:rPr>
          <w:color w:val="000000" w:themeColor="text1"/>
          <w:sz w:val="22"/>
          <w:szCs w:val="22"/>
        </w:rPr>
        <w:t xml:space="preserve">, </w:t>
      </w:r>
      <w:r w:rsidRPr="00EC5EFE">
        <w:rPr>
          <w:sz w:val="22"/>
          <w:szCs w:val="22"/>
        </w:rPr>
        <w:t xml:space="preserve">uwzględniające przesłanki wykluczenia z art. 7 ust. 1 ustawy o szczególnych rozwiązaniach w zakresie przeciwdziałania wspieraniu agresji na </w:t>
      </w:r>
      <w:r>
        <w:rPr>
          <w:sz w:val="22"/>
          <w:szCs w:val="22"/>
        </w:rPr>
        <w:t>U</w:t>
      </w:r>
      <w:r w:rsidRPr="00EC5EFE">
        <w:rPr>
          <w:sz w:val="22"/>
          <w:szCs w:val="22"/>
        </w:rPr>
        <w:t>krainę oraz służących ochronie bezpieczeństwa narodowego</w:t>
      </w:r>
      <w:r w:rsidRPr="00EC5EFE">
        <w:rPr>
          <w:color w:val="000000" w:themeColor="text1"/>
          <w:sz w:val="22"/>
          <w:szCs w:val="22"/>
        </w:rPr>
        <w:t xml:space="preserve">. </w:t>
      </w:r>
    </w:p>
    <w:p w14:paraId="58A00F8C" w14:textId="77777777" w:rsidR="005A050B" w:rsidRDefault="005A050B" w:rsidP="005A050B">
      <w:pPr>
        <w:spacing w:line="276" w:lineRule="auto"/>
        <w:ind w:left="-142"/>
        <w:jc w:val="both"/>
        <w:rPr>
          <w:sz w:val="22"/>
          <w:szCs w:val="22"/>
        </w:rPr>
      </w:pPr>
      <w:r w:rsidRPr="00936D97">
        <w:rPr>
          <w:sz w:val="22"/>
          <w:szCs w:val="22"/>
        </w:rPr>
        <w:t xml:space="preserve"> </w:t>
      </w:r>
    </w:p>
    <w:p w14:paraId="0F816560" w14:textId="77777777" w:rsidR="005A050B" w:rsidRDefault="005A050B" w:rsidP="005A050B">
      <w:pPr>
        <w:pStyle w:val="Tekstpodstawowy"/>
        <w:ind w:left="-142"/>
        <w:rPr>
          <w:sz w:val="22"/>
          <w:szCs w:val="22"/>
        </w:rPr>
      </w:pPr>
    </w:p>
    <w:p w14:paraId="721ABC7C" w14:textId="77777777" w:rsidR="005A050B" w:rsidRPr="002B62BE" w:rsidRDefault="005A050B" w:rsidP="005A050B">
      <w:pPr>
        <w:pStyle w:val="Tekstpodstawowy"/>
        <w:tabs>
          <w:tab w:val="num" w:pos="993"/>
        </w:tabs>
        <w:jc w:val="left"/>
        <w:rPr>
          <w:b w:val="0"/>
          <w:iCs/>
        </w:rPr>
      </w:pPr>
      <w:r w:rsidRPr="002B62BE">
        <w:rPr>
          <w:iCs/>
        </w:rPr>
        <w:t xml:space="preserve"> DOTYCZĄCE SPEŁNIANIA WARUNKÓW UDZIAŁU W POSTĘPOWANIU</w:t>
      </w:r>
      <w:r>
        <w:rPr>
          <w:iCs/>
        </w:rPr>
        <w:t xml:space="preserve">, </w:t>
      </w:r>
    </w:p>
    <w:p w14:paraId="06BDCC20" w14:textId="77777777" w:rsidR="005A050B" w:rsidRDefault="005A050B" w:rsidP="005A050B">
      <w:pPr>
        <w:spacing w:before="120"/>
        <w:jc w:val="both"/>
        <w:rPr>
          <w:iCs/>
          <w:sz w:val="22"/>
          <w:szCs w:val="22"/>
        </w:rPr>
      </w:pPr>
      <w:r w:rsidRPr="00973289">
        <w:rPr>
          <w:color w:val="000000"/>
          <w:sz w:val="22"/>
          <w:szCs w:val="22"/>
        </w:rPr>
        <w:t xml:space="preserve">Ja, niżej podpisany, reprezentując </w:t>
      </w:r>
      <w:r>
        <w:rPr>
          <w:color w:val="000000"/>
          <w:sz w:val="22"/>
          <w:szCs w:val="22"/>
        </w:rPr>
        <w:t>Podmiot udostępniający swoje zasoby</w:t>
      </w:r>
      <w:r w:rsidRPr="00973289">
        <w:rPr>
          <w:color w:val="000000"/>
          <w:sz w:val="22"/>
          <w:szCs w:val="22"/>
        </w:rPr>
        <w:t>, którego nazwa jest wskazana powyżej, jako upoważniony na piśmie lub wpisany w odpowiednich dokumentach rejestrowych, oświadczam, że</w:t>
      </w:r>
      <w:r>
        <w:rPr>
          <w:color w:val="000000"/>
          <w:sz w:val="22"/>
          <w:szCs w:val="22"/>
        </w:rPr>
        <w:t xml:space="preserve"> Podmiot udostępniający swoje zasoby </w:t>
      </w:r>
      <w:r w:rsidRPr="000351C3">
        <w:rPr>
          <w:iCs/>
          <w:sz w:val="22"/>
          <w:szCs w:val="22"/>
        </w:rPr>
        <w:t>spełnia</w:t>
      </w:r>
      <w:r>
        <w:rPr>
          <w:iCs/>
          <w:sz w:val="22"/>
          <w:szCs w:val="22"/>
        </w:rPr>
        <w:t xml:space="preserve"> </w:t>
      </w:r>
      <w:r w:rsidRPr="000351C3">
        <w:rPr>
          <w:iCs/>
          <w:sz w:val="22"/>
          <w:szCs w:val="22"/>
        </w:rPr>
        <w:t xml:space="preserve"> warunki udziału w postępowaniu, o których mowa </w:t>
      </w:r>
      <w:r w:rsidRPr="006E7B38">
        <w:rPr>
          <w:iCs/>
          <w:sz w:val="22"/>
          <w:szCs w:val="22"/>
        </w:rPr>
        <w:t>w</w:t>
      </w:r>
      <w:r>
        <w:rPr>
          <w:iCs/>
          <w:sz w:val="22"/>
          <w:szCs w:val="22"/>
        </w:rPr>
        <w:t> Rozdziale X</w:t>
      </w:r>
      <w:r w:rsidRPr="006E7B38">
        <w:rPr>
          <w:iCs/>
          <w:sz w:val="22"/>
          <w:szCs w:val="22"/>
        </w:rPr>
        <w:t xml:space="preserve"> SWZ</w:t>
      </w:r>
      <w:r>
        <w:rPr>
          <w:iCs/>
          <w:sz w:val="22"/>
          <w:szCs w:val="22"/>
        </w:rPr>
        <w:t xml:space="preserve"> w zakresie, w którym Wykonawca powołuję się na moje zasoby</w:t>
      </w:r>
      <w:r w:rsidRPr="00143847">
        <w:rPr>
          <w:iCs/>
          <w:sz w:val="22"/>
          <w:szCs w:val="22"/>
        </w:rPr>
        <w:t>.</w:t>
      </w:r>
    </w:p>
    <w:p w14:paraId="3A4C8A78" w14:textId="77777777" w:rsidR="005A050B" w:rsidRPr="00143847" w:rsidRDefault="005A050B" w:rsidP="005A050B">
      <w:pPr>
        <w:spacing w:before="120"/>
        <w:jc w:val="both"/>
        <w:rPr>
          <w:iCs/>
          <w:sz w:val="22"/>
          <w:szCs w:val="22"/>
        </w:rPr>
      </w:pPr>
    </w:p>
    <w:p w14:paraId="2568E2D4" w14:textId="77777777" w:rsidR="005A050B" w:rsidRDefault="005A050B" w:rsidP="005A050B">
      <w:pPr>
        <w:jc w:val="both"/>
        <w:rPr>
          <w:iCs/>
          <w:sz w:val="20"/>
          <w:szCs w:val="20"/>
        </w:rPr>
      </w:pPr>
    </w:p>
    <w:p w14:paraId="43D2B290" w14:textId="5E8AA1BD" w:rsidR="005A050B" w:rsidRPr="005A050B" w:rsidRDefault="005A050B" w:rsidP="005A050B">
      <w:pPr>
        <w:pStyle w:val="Tekstpodstawowy"/>
        <w:tabs>
          <w:tab w:val="num" w:pos="993"/>
        </w:tabs>
        <w:jc w:val="left"/>
        <w:rPr>
          <w:b w:val="0"/>
          <w:i/>
          <w:iCs/>
          <w:sz w:val="22"/>
          <w:szCs w:val="22"/>
        </w:rPr>
      </w:pPr>
      <w:r w:rsidRPr="005A050B">
        <w:rPr>
          <w:b w:val="0"/>
          <w:i/>
          <w:iCs/>
          <w:sz w:val="22"/>
          <w:szCs w:val="22"/>
        </w:rPr>
        <w:t>Miejscowość .................................................. dnia ..........................................  roku.</w:t>
      </w:r>
    </w:p>
    <w:p w14:paraId="05190619" w14:textId="77777777" w:rsidR="005A050B" w:rsidRPr="005A050B" w:rsidRDefault="005A050B" w:rsidP="005A050B">
      <w:pPr>
        <w:pStyle w:val="Tekstpodstawowy"/>
        <w:tabs>
          <w:tab w:val="num" w:pos="993"/>
        </w:tabs>
        <w:ind w:left="567"/>
        <w:jc w:val="left"/>
        <w:rPr>
          <w:b w:val="0"/>
          <w:i/>
          <w:iCs/>
          <w:sz w:val="22"/>
          <w:szCs w:val="22"/>
        </w:rPr>
      </w:pPr>
    </w:p>
    <w:p w14:paraId="2C0BA102" w14:textId="77777777" w:rsidR="005A050B" w:rsidRPr="00973289" w:rsidRDefault="005A050B" w:rsidP="005A050B">
      <w:pPr>
        <w:pStyle w:val="Tekstpodstawowy"/>
        <w:tabs>
          <w:tab w:val="num" w:pos="993"/>
        </w:tabs>
        <w:rPr>
          <w:i/>
          <w:iCs/>
          <w:sz w:val="22"/>
          <w:szCs w:val="22"/>
        </w:rPr>
      </w:pPr>
      <w:r w:rsidRPr="005A050B">
        <w:rPr>
          <w:b w:val="0"/>
          <w:i/>
          <w:iCs/>
          <w:sz w:val="22"/>
          <w:szCs w:val="22"/>
        </w:rPr>
        <w:t>………………………………………………………………….........................................................................</w:t>
      </w:r>
    </w:p>
    <w:p w14:paraId="552C9ED8" w14:textId="77777777" w:rsidR="005A050B" w:rsidRPr="007459D9" w:rsidRDefault="005A050B" w:rsidP="005A050B">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w:t>
      </w:r>
      <w:r w:rsidRPr="007459D9">
        <w:rPr>
          <w:rFonts w:ascii="Arial" w:hAnsi="Arial" w:cs="Arial"/>
          <w:i/>
          <w:sz w:val="18"/>
          <w:szCs w:val="18"/>
          <w:highlight w:val="yellow"/>
        </w:rPr>
        <w:t xml:space="preserve"> w dokumentach rejestrowych albo zgodnie z pełnomocnictwem)</w:t>
      </w:r>
    </w:p>
    <w:p w14:paraId="2BD6AB7F" w14:textId="77777777" w:rsidR="005A050B" w:rsidRPr="004264AC" w:rsidRDefault="005A050B" w:rsidP="005A050B">
      <w:pPr>
        <w:jc w:val="both"/>
        <w:rPr>
          <w:iCs/>
          <w:sz w:val="20"/>
          <w:szCs w:val="20"/>
        </w:rPr>
      </w:pPr>
    </w:p>
    <w:p w14:paraId="657DF79C" w14:textId="77777777" w:rsidR="005A050B" w:rsidRDefault="005A050B" w:rsidP="005A050B">
      <w:pPr>
        <w:pStyle w:val="Tekstpodstawowy"/>
        <w:tabs>
          <w:tab w:val="num" w:pos="993"/>
        </w:tabs>
        <w:jc w:val="left"/>
        <w:rPr>
          <w:b w:val="0"/>
          <w:iCs/>
        </w:rPr>
      </w:pPr>
    </w:p>
    <w:p w14:paraId="2C90F8A9" w14:textId="77777777" w:rsidR="005A050B" w:rsidRPr="002B62BE" w:rsidRDefault="005A050B" w:rsidP="005A050B">
      <w:pPr>
        <w:pStyle w:val="Tekstpodstawowy"/>
        <w:tabs>
          <w:tab w:val="num" w:pos="993"/>
        </w:tabs>
        <w:jc w:val="left"/>
        <w:rPr>
          <w:b w:val="0"/>
          <w:iCs/>
        </w:rPr>
      </w:pPr>
      <w:r w:rsidRPr="002B62BE">
        <w:rPr>
          <w:iCs/>
        </w:rPr>
        <w:t>DOTYCZĄCE PRZESŁANEK WYKLUCZENIA Z POSTĘPOWANIA</w:t>
      </w:r>
    </w:p>
    <w:p w14:paraId="50A02ED4" w14:textId="77777777" w:rsidR="005A050B" w:rsidRPr="00973289" w:rsidRDefault="005A050B" w:rsidP="005A050B">
      <w:pPr>
        <w:spacing w:before="120"/>
        <w:jc w:val="both"/>
        <w:rPr>
          <w:color w:val="000000"/>
          <w:sz w:val="22"/>
          <w:szCs w:val="22"/>
        </w:rPr>
      </w:pPr>
      <w:r w:rsidRPr="00973289">
        <w:rPr>
          <w:color w:val="000000"/>
          <w:sz w:val="22"/>
          <w:szCs w:val="22"/>
        </w:rPr>
        <w:t xml:space="preserve">Ja, niżej podpisany, reprezentując </w:t>
      </w:r>
      <w:r>
        <w:rPr>
          <w:color w:val="000000"/>
          <w:sz w:val="22"/>
          <w:szCs w:val="22"/>
        </w:rPr>
        <w:t>Podmiot udostępniający swoje zasoby</w:t>
      </w:r>
      <w:r w:rsidRPr="00973289">
        <w:rPr>
          <w:color w:val="000000"/>
          <w:sz w:val="22"/>
          <w:szCs w:val="22"/>
        </w:rPr>
        <w:t>, którego nazwa jest wskazana powyżej, jako upoważniony na piśmie lub wpisany w odpowiednich dokumentach rejestrowych, oświadczam, że:</w:t>
      </w:r>
    </w:p>
    <w:p w14:paraId="2C316724" w14:textId="77777777" w:rsidR="005A050B" w:rsidRPr="00973289" w:rsidRDefault="005A050B" w:rsidP="005A050B">
      <w:pPr>
        <w:pStyle w:val="Tekstpodstawowy"/>
        <w:tabs>
          <w:tab w:val="num" w:pos="993"/>
        </w:tabs>
        <w:ind w:left="567"/>
        <w:rPr>
          <w:sz w:val="22"/>
          <w:szCs w:val="22"/>
        </w:rPr>
      </w:pPr>
    </w:p>
    <w:p w14:paraId="7E4E87AC" w14:textId="77777777" w:rsidR="005A050B" w:rsidRPr="00FE7EFB" w:rsidRDefault="005A050B" w:rsidP="005A050B">
      <w:pPr>
        <w:pStyle w:val="Akapitzlist"/>
        <w:numPr>
          <w:ilvl w:val="0"/>
          <w:numId w:val="59"/>
        </w:numPr>
        <w:suppressAutoHyphens w:val="0"/>
        <w:contextualSpacing/>
        <w:jc w:val="both"/>
        <w:rPr>
          <w:sz w:val="22"/>
          <w:szCs w:val="22"/>
        </w:rPr>
      </w:pPr>
      <w:r>
        <w:rPr>
          <w:color w:val="000000"/>
          <w:sz w:val="22"/>
          <w:szCs w:val="22"/>
        </w:rPr>
        <w:t>Podmiot udostępniający swoje zasoby</w:t>
      </w:r>
      <w:r w:rsidRPr="00FE7EFB">
        <w:rPr>
          <w:sz w:val="22"/>
          <w:szCs w:val="22"/>
        </w:rPr>
        <w:t xml:space="preserve"> nie podlega wykluczeniu z postępowania na podstawie art. 108 ust. 1 ustawy Pzp.</w:t>
      </w:r>
    </w:p>
    <w:p w14:paraId="25B7C926" w14:textId="58C7FACC" w:rsidR="005A050B" w:rsidRPr="00FE7EFB" w:rsidRDefault="005A050B" w:rsidP="005A050B">
      <w:pPr>
        <w:pStyle w:val="Akapitzlist"/>
        <w:numPr>
          <w:ilvl w:val="0"/>
          <w:numId w:val="59"/>
        </w:numPr>
        <w:suppressAutoHyphens w:val="0"/>
        <w:contextualSpacing/>
        <w:jc w:val="both"/>
        <w:rPr>
          <w:sz w:val="22"/>
          <w:szCs w:val="22"/>
        </w:rPr>
      </w:pPr>
      <w:r>
        <w:rPr>
          <w:sz w:val="22"/>
          <w:szCs w:val="22"/>
        </w:rPr>
        <w:t xml:space="preserve">W stosunku do </w:t>
      </w:r>
      <w:r>
        <w:rPr>
          <w:color w:val="000000"/>
          <w:sz w:val="22"/>
          <w:szCs w:val="22"/>
        </w:rPr>
        <w:t>Podmiotu udostępniającego swoje zasoby</w:t>
      </w:r>
      <w:r>
        <w:rPr>
          <w:sz w:val="22"/>
          <w:szCs w:val="22"/>
        </w:rPr>
        <w:t xml:space="preserve"> </w:t>
      </w:r>
      <w:r w:rsidRPr="00FE7EFB">
        <w:rPr>
          <w:sz w:val="22"/>
          <w:szCs w:val="22"/>
        </w:rPr>
        <w:t>nie zachodzą przesłanki wykluczenia z</w:t>
      </w:r>
      <w:r w:rsidR="00B25EF5">
        <w:rPr>
          <w:sz w:val="22"/>
          <w:szCs w:val="22"/>
        </w:rPr>
        <w:t> </w:t>
      </w:r>
      <w:r w:rsidRPr="00FE7EFB">
        <w:rPr>
          <w:sz w:val="22"/>
          <w:szCs w:val="22"/>
        </w:rPr>
        <w:t>postępowania na podstawie art.  7 ust. 1 ustawy z dnia 13 kwietnia 2022 r.</w:t>
      </w:r>
      <w:r w:rsidR="00B25EF5">
        <w:rPr>
          <w:sz w:val="22"/>
          <w:szCs w:val="22"/>
        </w:rPr>
        <w:t xml:space="preserve"> </w:t>
      </w:r>
      <w:r w:rsidRPr="00FE7EFB">
        <w:rPr>
          <w:iCs/>
          <w:color w:val="222222"/>
          <w:sz w:val="22"/>
          <w:szCs w:val="22"/>
        </w:rPr>
        <w:t>o szczególnych rozwiązaniach w zakresie przeciwdziałania wspieraniu agresji na Ukrainę oraz służących ochronie bezpieczeństwa narodowego</w:t>
      </w:r>
      <w:r w:rsidRPr="00FE7EFB">
        <w:rPr>
          <w:i/>
          <w:iCs/>
          <w:color w:val="222222"/>
          <w:sz w:val="22"/>
          <w:szCs w:val="22"/>
        </w:rPr>
        <w:t xml:space="preserve"> </w:t>
      </w:r>
      <w:r w:rsidRPr="00FE7EFB">
        <w:rPr>
          <w:iCs/>
          <w:color w:val="222222"/>
          <w:sz w:val="22"/>
          <w:szCs w:val="22"/>
        </w:rPr>
        <w:t xml:space="preserve">(Dz. U. </w:t>
      </w:r>
      <w:r>
        <w:rPr>
          <w:iCs/>
          <w:color w:val="222222"/>
          <w:sz w:val="22"/>
          <w:szCs w:val="22"/>
        </w:rPr>
        <w:t>z 202</w:t>
      </w:r>
      <w:r w:rsidR="004F6380">
        <w:rPr>
          <w:iCs/>
          <w:color w:val="222222"/>
          <w:sz w:val="22"/>
          <w:szCs w:val="22"/>
        </w:rPr>
        <w:t>5</w:t>
      </w:r>
      <w:r>
        <w:rPr>
          <w:iCs/>
          <w:color w:val="222222"/>
          <w:sz w:val="22"/>
          <w:szCs w:val="22"/>
        </w:rPr>
        <w:t xml:space="preserve"> r., </w:t>
      </w:r>
      <w:r w:rsidRPr="00FE7EFB">
        <w:rPr>
          <w:iCs/>
          <w:color w:val="222222"/>
          <w:sz w:val="22"/>
          <w:szCs w:val="22"/>
        </w:rPr>
        <w:t xml:space="preserve">poz. </w:t>
      </w:r>
      <w:r>
        <w:rPr>
          <w:iCs/>
          <w:color w:val="222222"/>
          <w:sz w:val="22"/>
          <w:szCs w:val="22"/>
        </w:rPr>
        <w:t>5</w:t>
      </w:r>
      <w:r w:rsidR="004F6380">
        <w:rPr>
          <w:iCs/>
          <w:color w:val="222222"/>
          <w:sz w:val="22"/>
          <w:szCs w:val="22"/>
        </w:rPr>
        <w:t>14</w:t>
      </w:r>
      <w:r w:rsidRPr="00FE7EFB">
        <w:rPr>
          <w:iCs/>
          <w:color w:val="222222"/>
          <w:sz w:val="22"/>
          <w:szCs w:val="22"/>
        </w:rPr>
        <w:t>)</w:t>
      </w:r>
      <w:r w:rsidRPr="00FE7EFB">
        <w:rPr>
          <w:i/>
          <w:iCs/>
          <w:color w:val="222222"/>
          <w:sz w:val="22"/>
          <w:szCs w:val="22"/>
        </w:rPr>
        <w:t>.</w:t>
      </w:r>
      <w:r w:rsidRPr="00FE7EFB">
        <w:rPr>
          <w:color w:val="222222"/>
          <w:sz w:val="22"/>
          <w:szCs w:val="22"/>
        </w:rPr>
        <w:t xml:space="preserve"> </w:t>
      </w:r>
    </w:p>
    <w:p w14:paraId="16AC6D6E" w14:textId="77777777" w:rsidR="005A050B" w:rsidRDefault="005A050B" w:rsidP="005A050B">
      <w:pPr>
        <w:jc w:val="both"/>
        <w:rPr>
          <w:sz w:val="22"/>
          <w:szCs w:val="22"/>
        </w:rPr>
      </w:pPr>
    </w:p>
    <w:p w14:paraId="6FEED865" w14:textId="77777777" w:rsidR="005A050B" w:rsidRPr="00016180" w:rsidRDefault="005A050B" w:rsidP="005A050B">
      <w:pPr>
        <w:jc w:val="both"/>
        <w:rPr>
          <w:sz w:val="22"/>
          <w:szCs w:val="22"/>
        </w:rPr>
      </w:pPr>
    </w:p>
    <w:p w14:paraId="38F086D0" w14:textId="77777777" w:rsidR="005A050B" w:rsidRDefault="005A050B" w:rsidP="005A050B">
      <w:pPr>
        <w:pStyle w:val="Tekstpodstawowy"/>
        <w:tabs>
          <w:tab w:val="num" w:pos="993"/>
        </w:tabs>
        <w:rPr>
          <w:i/>
          <w:iCs/>
          <w:sz w:val="22"/>
          <w:szCs w:val="22"/>
        </w:rPr>
      </w:pPr>
    </w:p>
    <w:p w14:paraId="7E70B798" w14:textId="77777777" w:rsidR="005A050B" w:rsidRDefault="005A050B" w:rsidP="005A050B">
      <w:pPr>
        <w:pStyle w:val="Tekstpodstawowy"/>
        <w:tabs>
          <w:tab w:val="num" w:pos="993"/>
        </w:tabs>
        <w:rPr>
          <w:i/>
          <w:iCs/>
          <w:sz w:val="22"/>
          <w:szCs w:val="22"/>
        </w:rPr>
      </w:pPr>
    </w:p>
    <w:p w14:paraId="454040D9" w14:textId="77777777" w:rsidR="005A050B" w:rsidRDefault="005A050B" w:rsidP="005A050B">
      <w:pPr>
        <w:pStyle w:val="Tekstpodstawowy"/>
        <w:tabs>
          <w:tab w:val="num" w:pos="993"/>
        </w:tabs>
        <w:rPr>
          <w:i/>
          <w:iCs/>
          <w:sz w:val="22"/>
          <w:szCs w:val="22"/>
        </w:rPr>
      </w:pPr>
    </w:p>
    <w:p w14:paraId="4D049DC5" w14:textId="60E488C7" w:rsidR="005A050B" w:rsidRPr="005A050B" w:rsidRDefault="005A050B" w:rsidP="005A050B">
      <w:pPr>
        <w:pStyle w:val="Tekstpodstawowy"/>
        <w:tabs>
          <w:tab w:val="num" w:pos="993"/>
        </w:tabs>
        <w:jc w:val="left"/>
        <w:rPr>
          <w:b w:val="0"/>
          <w:i/>
          <w:iCs/>
          <w:sz w:val="22"/>
          <w:szCs w:val="22"/>
        </w:rPr>
      </w:pPr>
      <w:r w:rsidRPr="005A050B">
        <w:rPr>
          <w:b w:val="0"/>
          <w:i/>
          <w:iCs/>
          <w:sz w:val="22"/>
          <w:szCs w:val="22"/>
        </w:rPr>
        <w:t>Miejscowość .................................................. dnia ..........................................  roku.</w:t>
      </w:r>
    </w:p>
    <w:p w14:paraId="45257FB5" w14:textId="77777777" w:rsidR="005A050B" w:rsidRPr="005A050B" w:rsidRDefault="005A050B" w:rsidP="005A050B">
      <w:pPr>
        <w:pStyle w:val="Tekstpodstawowy"/>
        <w:tabs>
          <w:tab w:val="num" w:pos="993"/>
        </w:tabs>
        <w:ind w:left="567"/>
        <w:jc w:val="right"/>
        <w:rPr>
          <w:b w:val="0"/>
          <w:i/>
          <w:iCs/>
          <w:sz w:val="22"/>
          <w:szCs w:val="22"/>
        </w:rPr>
      </w:pPr>
    </w:p>
    <w:p w14:paraId="4AA1273B" w14:textId="77777777" w:rsidR="005A050B" w:rsidRPr="005A050B" w:rsidRDefault="005A050B" w:rsidP="005A050B">
      <w:pPr>
        <w:pStyle w:val="Tekstpodstawowy"/>
        <w:tabs>
          <w:tab w:val="num" w:pos="993"/>
        </w:tabs>
        <w:ind w:left="567"/>
        <w:jc w:val="right"/>
        <w:rPr>
          <w:b w:val="0"/>
          <w:i/>
          <w:iCs/>
          <w:sz w:val="22"/>
          <w:szCs w:val="22"/>
        </w:rPr>
      </w:pPr>
    </w:p>
    <w:p w14:paraId="236AF287" w14:textId="77777777" w:rsidR="005A050B" w:rsidRPr="005A050B" w:rsidRDefault="005A050B" w:rsidP="005A050B">
      <w:pPr>
        <w:pStyle w:val="Tekstpodstawowy"/>
        <w:tabs>
          <w:tab w:val="num" w:pos="993"/>
        </w:tabs>
        <w:ind w:left="567"/>
        <w:jc w:val="right"/>
        <w:rPr>
          <w:b w:val="0"/>
          <w:i/>
          <w:iCs/>
          <w:sz w:val="22"/>
          <w:szCs w:val="22"/>
        </w:rPr>
      </w:pPr>
    </w:p>
    <w:p w14:paraId="58E6F4B1" w14:textId="77777777" w:rsidR="005A050B" w:rsidRDefault="005A050B" w:rsidP="005A050B">
      <w:pPr>
        <w:pStyle w:val="Tekstpodstawowy"/>
        <w:tabs>
          <w:tab w:val="num" w:pos="993"/>
        </w:tabs>
        <w:jc w:val="left"/>
        <w:rPr>
          <w:i/>
          <w:iCs/>
          <w:sz w:val="22"/>
          <w:szCs w:val="22"/>
        </w:rPr>
      </w:pPr>
      <w:r w:rsidRPr="005A050B">
        <w:rPr>
          <w:b w:val="0"/>
          <w:i/>
          <w:iCs/>
          <w:sz w:val="22"/>
          <w:szCs w:val="22"/>
        </w:rPr>
        <w:t>………………………………………………………………………………………………………………………..</w:t>
      </w:r>
    </w:p>
    <w:p w14:paraId="2F46075D" w14:textId="77777777" w:rsidR="005A050B" w:rsidRPr="007459D9" w:rsidRDefault="005A050B" w:rsidP="005A050B">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w:t>
      </w:r>
      <w:r w:rsidRPr="007459D9">
        <w:rPr>
          <w:rFonts w:ascii="Arial" w:hAnsi="Arial" w:cs="Arial"/>
          <w:i/>
          <w:sz w:val="18"/>
          <w:szCs w:val="18"/>
          <w:highlight w:val="yellow"/>
        </w:rPr>
        <w:t xml:space="preserve"> w dokumentach rejestrowych albo zgodnie z pełnomocnictwem)</w:t>
      </w:r>
    </w:p>
    <w:p w14:paraId="2C954531" w14:textId="77777777" w:rsidR="005A050B" w:rsidRDefault="005A050B" w:rsidP="005A050B">
      <w:pPr>
        <w:pBdr>
          <w:bottom w:val="single" w:sz="12" w:space="1" w:color="auto"/>
        </w:pBdr>
        <w:spacing w:line="276" w:lineRule="auto"/>
        <w:rPr>
          <w:rFonts w:ascii="Arial" w:hAnsi="Arial" w:cs="Arial"/>
          <w:i/>
          <w:sz w:val="18"/>
          <w:szCs w:val="18"/>
        </w:rPr>
      </w:pPr>
    </w:p>
    <w:p w14:paraId="758C2A6F" w14:textId="77777777" w:rsidR="005A050B" w:rsidRDefault="005A050B" w:rsidP="005A050B">
      <w:pPr>
        <w:pBdr>
          <w:bottom w:val="single" w:sz="12" w:space="1" w:color="auto"/>
        </w:pBdr>
        <w:spacing w:line="276" w:lineRule="auto"/>
        <w:rPr>
          <w:rFonts w:ascii="Arial" w:hAnsi="Arial" w:cs="Arial"/>
          <w:i/>
          <w:sz w:val="18"/>
          <w:szCs w:val="18"/>
        </w:rPr>
      </w:pPr>
    </w:p>
    <w:p w14:paraId="1D44E906" w14:textId="77777777" w:rsidR="005A050B" w:rsidRDefault="005A050B" w:rsidP="005A050B">
      <w:pPr>
        <w:pBdr>
          <w:bottom w:val="single" w:sz="12" w:space="1" w:color="auto"/>
        </w:pBdr>
        <w:spacing w:line="276" w:lineRule="auto"/>
        <w:rPr>
          <w:rFonts w:ascii="Arial" w:hAnsi="Arial" w:cs="Arial"/>
          <w:i/>
          <w:sz w:val="18"/>
          <w:szCs w:val="18"/>
        </w:rPr>
      </w:pPr>
    </w:p>
    <w:p w14:paraId="77AC5907" w14:textId="77777777" w:rsidR="005A050B" w:rsidRDefault="005A050B" w:rsidP="005A050B">
      <w:pPr>
        <w:pBdr>
          <w:bottom w:val="single" w:sz="12" w:space="1" w:color="auto"/>
        </w:pBdr>
        <w:spacing w:line="276" w:lineRule="auto"/>
        <w:rPr>
          <w:rFonts w:ascii="Arial" w:hAnsi="Arial" w:cs="Arial"/>
          <w:i/>
          <w:sz w:val="18"/>
          <w:szCs w:val="18"/>
        </w:rPr>
      </w:pPr>
    </w:p>
    <w:p w14:paraId="29E0572F" w14:textId="77777777" w:rsidR="005A050B" w:rsidRPr="007459D9" w:rsidRDefault="005A050B" w:rsidP="005A050B">
      <w:pPr>
        <w:pBdr>
          <w:bottom w:val="single" w:sz="12" w:space="1" w:color="auto"/>
        </w:pBdr>
        <w:spacing w:line="276" w:lineRule="auto"/>
        <w:rPr>
          <w:rFonts w:ascii="Arial" w:hAnsi="Arial" w:cs="Arial"/>
          <w:i/>
          <w:sz w:val="18"/>
          <w:szCs w:val="18"/>
        </w:rPr>
      </w:pPr>
    </w:p>
    <w:p w14:paraId="1E7D6072" w14:textId="77777777" w:rsidR="005A050B" w:rsidRDefault="005A050B" w:rsidP="005A050B">
      <w:pPr>
        <w:pStyle w:val="Tekstpodstawowy"/>
        <w:tabs>
          <w:tab w:val="num" w:pos="993"/>
        </w:tabs>
        <w:ind w:left="567"/>
        <w:jc w:val="right"/>
        <w:rPr>
          <w:i/>
          <w:iCs/>
          <w:sz w:val="22"/>
          <w:szCs w:val="22"/>
        </w:rPr>
      </w:pPr>
    </w:p>
    <w:p w14:paraId="4AE9BBFF" w14:textId="77777777" w:rsidR="005A050B" w:rsidRPr="00E47364" w:rsidRDefault="005A050B" w:rsidP="005A050B">
      <w:pPr>
        <w:pStyle w:val="Tekstpodstawowy"/>
        <w:ind w:left="360"/>
        <w:jc w:val="left"/>
        <w:rPr>
          <w:b w:val="0"/>
          <w:bCs w:val="0"/>
          <w:sz w:val="28"/>
          <w:szCs w:val="28"/>
          <w:u w:val="single"/>
          <w:lang w:eastAsia="ar-SA"/>
        </w:rPr>
      </w:pPr>
      <w:r w:rsidRPr="00E47364">
        <w:rPr>
          <w:sz w:val="28"/>
          <w:szCs w:val="28"/>
          <w:u w:val="single"/>
          <w:lang w:eastAsia="ar-SA"/>
        </w:rPr>
        <w:t xml:space="preserve">INFORMACJE O OŚWIADCZENIACH LUB DOKUMENTACH OGÓLNODOSTĘPNYCH:  </w:t>
      </w:r>
    </w:p>
    <w:p w14:paraId="03DE0387" w14:textId="77777777" w:rsidR="005A050B" w:rsidRDefault="005A050B" w:rsidP="005A050B">
      <w:pPr>
        <w:pStyle w:val="Nagwek"/>
        <w:tabs>
          <w:tab w:val="clear" w:pos="4536"/>
          <w:tab w:val="clear" w:pos="9072"/>
        </w:tabs>
        <w:suppressAutoHyphens w:val="0"/>
        <w:ind w:left="-426" w:right="-709"/>
        <w:jc w:val="both"/>
        <w:rPr>
          <w:b/>
          <w:bCs/>
          <w:lang w:eastAsia="ar-SA"/>
        </w:rPr>
      </w:pPr>
    </w:p>
    <w:p w14:paraId="7739F601" w14:textId="77777777" w:rsidR="005A050B" w:rsidRDefault="005A050B" w:rsidP="005A050B">
      <w:pPr>
        <w:jc w:val="both"/>
        <w:rPr>
          <w:sz w:val="22"/>
          <w:szCs w:val="22"/>
        </w:rPr>
      </w:pPr>
      <w:r w:rsidRPr="000B3CA9">
        <w:rPr>
          <w:sz w:val="22"/>
          <w:szCs w:val="22"/>
        </w:rPr>
        <w:t xml:space="preserve">Wskazuję następujące podmiotowe środki dowodowe, które można uzyskać za pomocą bezpłatnych </w:t>
      </w:r>
      <w:r>
        <w:rPr>
          <w:sz w:val="22"/>
          <w:szCs w:val="22"/>
        </w:rPr>
        <w:br/>
      </w:r>
      <w:r w:rsidRPr="000B3CA9">
        <w:rPr>
          <w:sz w:val="22"/>
          <w:szCs w:val="22"/>
        </w:rPr>
        <w:t>i ogólnodostępnych baz danych, oraz dane umożliwiające dostęp do tych środków:</w:t>
      </w:r>
    </w:p>
    <w:p w14:paraId="059F8BC3" w14:textId="77777777" w:rsidR="005A050B" w:rsidRPr="000B3CA9" w:rsidRDefault="005A050B" w:rsidP="005A050B">
      <w:pPr>
        <w:jc w:val="both"/>
        <w:rPr>
          <w:sz w:val="22"/>
          <w:szCs w:val="22"/>
        </w:rPr>
      </w:pPr>
    </w:p>
    <w:p w14:paraId="54C17402" w14:textId="77777777" w:rsidR="005A050B" w:rsidRPr="000B3CA9" w:rsidRDefault="005A050B" w:rsidP="005A050B">
      <w:pPr>
        <w:pStyle w:val="Akapitzlist"/>
        <w:numPr>
          <w:ilvl w:val="0"/>
          <w:numId w:val="54"/>
        </w:numPr>
        <w:spacing w:line="276" w:lineRule="auto"/>
        <w:ind w:left="714" w:hanging="357"/>
        <w:rPr>
          <w:sz w:val="22"/>
          <w:szCs w:val="22"/>
          <w:lang w:eastAsia="ar-SA"/>
        </w:rPr>
      </w:pPr>
      <w:r w:rsidRPr="000B3CA9">
        <w:rPr>
          <w:bCs/>
          <w:sz w:val="22"/>
          <w:szCs w:val="22"/>
          <w:lang w:eastAsia="ar-SA"/>
        </w:rPr>
        <w:t xml:space="preserve">Dostęp do informacji z KRS* </w:t>
      </w:r>
    </w:p>
    <w:p w14:paraId="1C8C4519" w14:textId="77777777" w:rsidR="005A050B" w:rsidRPr="000B3CA9" w:rsidRDefault="005A050B" w:rsidP="005A050B">
      <w:pPr>
        <w:spacing w:line="276" w:lineRule="auto"/>
        <w:ind w:left="357"/>
        <w:rPr>
          <w:bCs/>
          <w:sz w:val="22"/>
          <w:szCs w:val="22"/>
          <w:lang w:eastAsia="ar-SA"/>
        </w:rPr>
      </w:pPr>
      <w:r w:rsidRPr="000B3CA9">
        <w:rPr>
          <w:bCs/>
          <w:sz w:val="22"/>
          <w:szCs w:val="22"/>
          <w:lang w:eastAsia="ar-SA"/>
        </w:rPr>
        <w:t xml:space="preserve">       Adres strony internetowej: ……………………………………………………………</w:t>
      </w:r>
    </w:p>
    <w:p w14:paraId="4C4397CA" w14:textId="77777777" w:rsidR="005A050B" w:rsidRPr="000B3CA9" w:rsidRDefault="005A050B" w:rsidP="005A050B">
      <w:pPr>
        <w:spacing w:line="276" w:lineRule="auto"/>
        <w:ind w:left="357"/>
        <w:rPr>
          <w:bCs/>
          <w:sz w:val="22"/>
          <w:szCs w:val="22"/>
          <w:lang w:eastAsia="ar-SA"/>
        </w:rPr>
      </w:pPr>
    </w:p>
    <w:p w14:paraId="5822F3B4" w14:textId="77777777" w:rsidR="005A050B" w:rsidRPr="000B3CA9" w:rsidRDefault="005A050B" w:rsidP="005A050B">
      <w:pPr>
        <w:pStyle w:val="Akapitzlist"/>
        <w:numPr>
          <w:ilvl w:val="0"/>
          <w:numId w:val="54"/>
        </w:numPr>
        <w:spacing w:line="276" w:lineRule="auto"/>
        <w:ind w:left="714" w:hanging="357"/>
        <w:rPr>
          <w:sz w:val="22"/>
          <w:szCs w:val="22"/>
          <w:lang w:eastAsia="ar-SA"/>
        </w:rPr>
      </w:pPr>
      <w:r w:rsidRPr="000B3CA9">
        <w:rPr>
          <w:bCs/>
          <w:sz w:val="22"/>
          <w:szCs w:val="22"/>
          <w:lang w:eastAsia="ar-SA"/>
        </w:rPr>
        <w:t xml:space="preserve">Dostęp do informacji z CEIDG* </w:t>
      </w:r>
    </w:p>
    <w:p w14:paraId="4FEC19A1" w14:textId="77777777" w:rsidR="005A050B" w:rsidRDefault="005A050B" w:rsidP="005A050B">
      <w:pPr>
        <w:spacing w:line="276" w:lineRule="auto"/>
        <w:ind w:left="357"/>
        <w:rPr>
          <w:bCs/>
          <w:sz w:val="22"/>
          <w:szCs w:val="22"/>
          <w:lang w:eastAsia="ar-SA"/>
        </w:rPr>
      </w:pPr>
      <w:r w:rsidRPr="000B3CA9">
        <w:rPr>
          <w:bCs/>
          <w:sz w:val="22"/>
          <w:szCs w:val="22"/>
          <w:lang w:eastAsia="ar-SA"/>
        </w:rPr>
        <w:t xml:space="preserve">       Adres strony internetowej: ……………………………………………………………</w:t>
      </w:r>
    </w:p>
    <w:p w14:paraId="2FA01C24" w14:textId="77777777" w:rsidR="005A050B" w:rsidRPr="000B3CA9" w:rsidRDefault="005A050B" w:rsidP="005A050B">
      <w:pPr>
        <w:spacing w:line="276" w:lineRule="auto"/>
        <w:ind w:left="357"/>
        <w:rPr>
          <w:bCs/>
          <w:sz w:val="22"/>
          <w:szCs w:val="22"/>
          <w:lang w:eastAsia="ar-SA"/>
        </w:rPr>
      </w:pPr>
    </w:p>
    <w:p w14:paraId="2C646513" w14:textId="77777777" w:rsidR="005A050B" w:rsidRPr="000B3CA9" w:rsidRDefault="005A050B" w:rsidP="005A050B">
      <w:pPr>
        <w:pStyle w:val="Akapitzlist"/>
        <w:numPr>
          <w:ilvl w:val="0"/>
          <w:numId w:val="54"/>
        </w:numPr>
        <w:spacing w:line="276" w:lineRule="auto"/>
        <w:ind w:left="714" w:hanging="357"/>
        <w:rPr>
          <w:sz w:val="22"/>
          <w:szCs w:val="22"/>
          <w:lang w:eastAsia="ar-SA"/>
        </w:rPr>
      </w:pPr>
      <w:r w:rsidRPr="000B3CA9">
        <w:rPr>
          <w:bCs/>
          <w:sz w:val="22"/>
          <w:szCs w:val="22"/>
          <w:lang w:eastAsia="ar-SA"/>
        </w:rPr>
        <w:t>Dostęp do informacji z innego rejestru</w:t>
      </w:r>
      <w:r>
        <w:rPr>
          <w:bCs/>
          <w:sz w:val="22"/>
          <w:szCs w:val="22"/>
          <w:lang w:eastAsia="ar-SA"/>
        </w:rPr>
        <w:t>, w tym rejestrów zagranicznych</w:t>
      </w:r>
      <w:r w:rsidRPr="000B3CA9">
        <w:rPr>
          <w:bCs/>
          <w:sz w:val="22"/>
          <w:szCs w:val="22"/>
          <w:lang w:eastAsia="ar-SA"/>
        </w:rPr>
        <w:t xml:space="preserve">* </w:t>
      </w:r>
    </w:p>
    <w:p w14:paraId="22865522" w14:textId="77777777" w:rsidR="005A050B" w:rsidRDefault="005A050B" w:rsidP="005A050B">
      <w:pPr>
        <w:spacing w:line="276" w:lineRule="auto"/>
        <w:ind w:left="357"/>
        <w:rPr>
          <w:bCs/>
          <w:sz w:val="22"/>
          <w:szCs w:val="22"/>
          <w:lang w:eastAsia="ar-SA"/>
        </w:rPr>
      </w:pPr>
      <w:r w:rsidRPr="000B3CA9">
        <w:rPr>
          <w:bCs/>
          <w:sz w:val="22"/>
          <w:szCs w:val="22"/>
          <w:lang w:eastAsia="ar-SA"/>
        </w:rPr>
        <w:t xml:space="preserve">       Adres strony internetowej: ……………………………………………………………</w:t>
      </w:r>
    </w:p>
    <w:p w14:paraId="167CBAEB" w14:textId="77777777" w:rsidR="005A050B" w:rsidRPr="000B3CA9" w:rsidRDefault="005A050B" w:rsidP="005A050B">
      <w:pPr>
        <w:spacing w:line="276" w:lineRule="auto"/>
        <w:ind w:left="357"/>
        <w:rPr>
          <w:bCs/>
          <w:sz w:val="22"/>
          <w:szCs w:val="22"/>
          <w:lang w:eastAsia="ar-SA"/>
        </w:rPr>
      </w:pPr>
    </w:p>
    <w:p w14:paraId="4A1B7A60" w14:textId="77777777" w:rsidR="005A050B" w:rsidRPr="000B3CA9" w:rsidRDefault="005A050B" w:rsidP="005A050B">
      <w:pPr>
        <w:spacing w:line="276" w:lineRule="auto"/>
        <w:jc w:val="both"/>
        <w:rPr>
          <w:b/>
          <w:bCs/>
          <w:i/>
          <w:sz w:val="22"/>
          <w:szCs w:val="22"/>
          <w:lang w:eastAsia="ar-SA"/>
        </w:rPr>
      </w:pPr>
      <w:r w:rsidRPr="000B3CA9">
        <w:rPr>
          <w:b/>
          <w:bCs/>
          <w:i/>
          <w:sz w:val="22"/>
          <w:szCs w:val="22"/>
          <w:lang w:eastAsia="ar-SA"/>
        </w:rPr>
        <w:t>* niepotrzebne skreślić</w:t>
      </w:r>
    </w:p>
    <w:p w14:paraId="1B3286C6" w14:textId="77777777" w:rsidR="005A050B" w:rsidRDefault="005A050B" w:rsidP="005A050B">
      <w:pPr>
        <w:pStyle w:val="Tekstpodstawowy"/>
        <w:tabs>
          <w:tab w:val="num" w:pos="993"/>
        </w:tabs>
        <w:ind w:left="567"/>
        <w:jc w:val="right"/>
        <w:rPr>
          <w:i/>
          <w:iCs/>
        </w:rPr>
      </w:pPr>
    </w:p>
    <w:p w14:paraId="7C6921DC" w14:textId="77777777" w:rsidR="005A050B" w:rsidRPr="00062F2E" w:rsidRDefault="005A050B" w:rsidP="005A050B">
      <w:pPr>
        <w:ind w:left="-142"/>
        <w:jc w:val="both"/>
        <w:rPr>
          <w:iCs/>
          <w:sz w:val="22"/>
          <w:szCs w:val="22"/>
        </w:rPr>
      </w:pPr>
    </w:p>
    <w:p w14:paraId="6844DD25" w14:textId="1390B95C" w:rsidR="005A050B" w:rsidRPr="005A050B" w:rsidRDefault="005A050B" w:rsidP="005A050B">
      <w:pPr>
        <w:pStyle w:val="Tekstpodstawowy"/>
        <w:tabs>
          <w:tab w:val="num" w:pos="993"/>
        </w:tabs>
        <w:jc w:val="left"/>
        <w:rPr>
          <w:b w:val="0"/>
          <w:i/>
          <w:iCs/>
          <w:sz w:val="22"/>
          <w:szCs w:val="22"/>
        </w:rPr>
      </w:pPr>
      <w:r w:rsidRPr="005A050B">
        <w:rPr>
          <w:b w:val="0"/>
          <w:i/>
          <w:iCs/>
          <w:sz w:val="22"/>
          <w:szCs w:val="22"/>
        </w:rPr>
        <w:t>Miejscowość .................................................. dnia ..........................................  roku.</w:t>
      </w:r>
    </w:p>
    <w:p w14:paraId="34E4C7C2" w14:textId="77777777" w:rsidR="005A050B" w:rsidRPr="005A050B" w:rsidRDefault="005A050B" w:rsidP="005A050B">
      <w:pPr>
        <w:pStyle w:val="Tekstpodstawowy"/>
        <w:tabs>
          <w:tab w:val="num" w:pos="993"/>
        </w:tabs>
        <w:ind w:left="567"/>
        <w:jc w:val="right"/>
        <w:rPr>
          <w:b w:val="0"/>
          <w:i/>
          <w:iCs/>
          <w:sz w:val="22"/>
          <w:szCs w:val="22"/>
        </w:rPr>
      </w:pPr>
    </w:p>
    <w:p w14:paraId="47D025DB" w14:textId="77777777" w:rsidR="005A050B" w:rsidRPr="005A050B" w:rsidRDefault="005A050B" w:rsidP="005A050B">
      <w:pPr>
        <w:pStyle w:val="Tekstpodstawowy"/>
        <w:tabs>
          <w:tab w:val="num" w:pos="993"/>
        </w:tabs>
        <w:ind w:left="567"/>
        <w:jc w:val="right"/>
        <w:rPr>
          <w:b w:val="0"/>
          <w:i/>
          <w:iCs/>
          <w:sz w:val="22"/>
          <w:szCs w:val="22"/>
        </w:rPr>
      </w:pPr>
    </w:p>
    <w:p w14:paraId="17492E3C" w14:textId="77777777" w:rsidR="005A050B" w:rsidRPr="005A050B" w:rsidRDefault="005A050B" w:rsidP="005A050B">
      <w:pPr>
        <w:pStyle w:val="Tekstpodstawowy"/>
        <w:tabs>
          <w:tab w:val="num" w:pos="993"/>
        </w:tabs>
        <w:jc w:val="left"/>
        <w:rPr>
          <w:b w:val="0"/>
          <w:i/>
          <w:iCs/>
          <w:sz w:val="22"/>
          <w:szCs w:val="22"/>
        </w:rPr>
      </w:pPr>
      <w:r w:rsidRPr="005A050B">
        <w:rPr>
          <w:b w:val="0"/>
          <w:i/>
          <w:iCs/>
          <w:sz w:val="22"/>
          <w:szCs w:val="22"/>
        </w:rPr>
        <w:t>………………………………………………………………………………………………………………………..</w:t>
      </w:r>
    </w:p>
    <w:p w14:paraId="6D7F67F2" w14:textId="77777777" w:rsidR="005A050B" w:rsidRPr="007459D9" w:rsidRDefault="005A050B" w:rsidP="005A050B">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w:t>
      </w:r>
      <w:r w:rsidRPr="007459D9">
        <w:rPr>
          <w:rFonts w:ascii="Arial" w:hAnsi="Arial" w:cs="Arial"/>
          <w:i/>
          <w:sz w:val="18"/>
          <w:szCs w:val="18"/>
          <w:highlight w:val="yellow"/>
        </w:rPr>
        <w:t xml:space="preserve"> w dokumentach rejestrowych albo zgodnie z pełnomocnictwem)</w:t>
      </w:r>
    </w:p>
    <w:p w14:paraId="4BC398F0" w14:textId="77777777" w:rsidR="005A050B" w:rsidRPr="00062F2E" w:rsidRDefault="005A050B" w:rsidP="005A050B">
      <w:pPr>
        <w:pStyle w:val="Tekstpodstawowy"/>
        <w:tabs>
          <w:tab w:val="num" w:pos="993"/>
        </w:tabs>
        <w:ind w:left="567"/>
        <w:jc w:val="right"/>
        <w:rPr>
          <w:i/>
          <w:iCs/>
          <w:sz w:val="22"/>
          <w:szCs w:val="22"/>
        </w:rPr>
      </w:pPr>
    </w:p>
    <w:p w14:paraId="29CF09ED" w14:textId="77777777" w:rsidR="005A050B" w:rsidRPr="00342F15" w:rsidRDefault="005A050B" w:rsidP="005A050B">
      <w:pPr>
        <w:pStyle w:val="Tekstpodstawowy"/>
        <w:ind w:left="567"/>
        <w:jc w:val="left"/>
        <w:rPr>
          <w:i/>
          <w:color w:val="FF0000"/>
          <w:highlight w:val="yellow"/>
        </w:rPr>
      </w:pPr>
      <w:r w:rsidRPr="00342F15">
        <w:rPr>
          <w:iCs/>
          <w:color w:val="FF0000"/>
          <w:highlight w:val="yellow"/>
          <w:u w:val="single"/>
        </w:rPr>
        <w:t>UWAGA:</w:t>
      </w:r>
    </w:p>
    <w:p w14:paraId="06BCA1AB" w14:textId="77777777" w:rsidR="005A050B" w:rsidRPr="00342F15" w:rsidRDefault="005A050B" w:rsidP="005A050B">
      <w:pPr>
        <w:pStyle w:val="Tekstpodstawowy"/>
        <w:ind w:left="567"/>
        <w:jc w:val="left"/>
        <w:rPr>
          <w:color w:val="FF0000"/>
          <w:highlight w:val="yellow"/>
        </w:rPr>
      </w:pPr>
      <w:r w:rsidRPr="00342F15">
        <w:rPr>
          <w:color w:val="FF0000"/>
          <w:highlight w:val="yellow"/>
        </w:rPr>
        <w:t xml:space="preserve"> </w:t>
      </w:r>
    </w:p>
    <w:p w14:paraId="0D92C510" w14:textId="77777777" w:rsidR="005A050B" w:rsidRPr="00383170" w:rsidRDefault="005A050B" w:rsidP="005A050B">
      <w:pPr>
        <w:pStyle w:val="Tekstpodstawowy"/>
        <w:ind w:left="567"/>
        <w:jc w:val="left"/>
        <w:rPr>
          <w:b w:val="0"/>
          <w:color w:val="FF0000"/>
        </w:rPr>
      </w:pPr>
      <w:r w:rsidRPr="00342F15">
        <w:rPr>
          <w:color w:val="FF0000"/>
          <w:highlight w:val="yellow"/>
        </w:rPr>
        <w:t>Niniejsze oświadczenie wypełnia</w:t>
      </w:r>
      <w:r>
        <w:rPr>
          <w:color w:val="FF0000"/>
          <w:highlight w:val="yellow"/>
        </w:rPr>
        <w:t>/niają</w:t>
      </w:r>
      <w:r w:rsidRPr="00342F15">
        <w:rPr>
          <w:color w:val="FF0000"/>
          <w:highlight w:val="yellow"/>
        </w:rPr>
        <w:t xml:space="preserve"> i podpisuje</w:t>
      </w:r>
      <w:r>
        <w:rPr>
          <w:color w:val="FF0000"/>
          <w:highlight w:val="yellow"/>
        </w:rPr>
        <w:t>/ją</w:t>
      </w:r>
      <w:r w:rsidRPr="00342F15">
        <w:rPr>
          <w:color w:val="FF0000"/>
          <w:highlight w:val="yellow"/>
        </w:rPr>
        <w:t xml:space="preserve"> podmiot/y udostępniający/ce  swoje zasoby </w:t>
      </w:r>
      <w:r>
        <w:rPr>
          <w:color w:val="FF0000"/>
          <w:highlight w:val="yellow"/>
        </w:rPr>
        <w:t>W</w:t>
      </w:r>
      <w:r w:rsidRPr="00342F15">
        <w:rPr>
          <w:color w:val="FF0000"/>
          <w:highlight w:val="yellow"/>
        </w:rPr>
        <w:t>ykonawcy.</w:t>
      </w:r>
      <w:r w:rsidRPr="00383170">
        <w:rPr>
          <w:color w:val="FF0000"/>
        </w:rPr>
        <w:t xml:space="preserve"> </w:t>
      </w:r>
    </w:p>
    <w:p w14:paraId="529EA32B" w14:textId="77777777" w:rsidR="005A050B" w:rsidRDefault="005A050B" w:rsidP="005A050B">
      <w:pPr>
        <w:pStyle w:val="Tekstpodstawowy"/>
        <w:tabs>
          <w:tab w:val="num" w:pos="993"/>
        </w:tabs>
        <w:ind w:left="567"/>
        <w:jc w:val="left"/>
        <w:rPr>
          <w:i/>
          <w:iCs/>
        </w:rPr>
      </w:pPr>
    </w:p>
    <w:p w14:paraId="2AE696D8" w14:textId="77777777" w:rsidR="005A050B" w:rsidRPr="00A951EE" w:rsidRDefault="005A050B" w:rsidP="005A050B">
      <w:pPr>
        <w:pStyle w:val="Tekstpodstawowy"/>
        <w:tabs>
          <w:tab w:val="num" w:pos="993"/>
        </w:tabs>
        <w:ind w:left="567"/>
        <w:jc w:val="left"/>
        <w:rPr>
          <w:b w:val="0"/>
          <w:iCs/>
          <w:color w:val="FF0000"/>
          <w:highlight w:val="yellow"/>
        </w:rPr>
      </w:pPr>
      <w:r w:rsidRPr="00A951EE">
        <w:rPr>
          <w:iCs/>
          <w:color w:val="FF0000"/>
          <w:highlight w:val="yellow"/>
        </w:rPr>
        <w:t xml:space="preserve">Prosimy o wypełnienie i dołączenie do oferty </w:t>
      </w:r>
      <w:r>
        <w:rPr>
          <w:iCs/>
          <w:color w:val="FF0000"/>
          <w:highlight w:val="yellow"/>
        </w:rPr>
        <w:t xml:space="preserve">obu </w:t>
      </w:r>
      <w:r w:rsidRPr="00A951EE">
        <w:rPr>
          <w:iCs/>
          <w:color w:val="FF0000"/>
          <w:highlight w:val="yellow"/>
        </w:rPr>
        <w:t>stron oświadczenia.</w:t>
      </w:r>
    </w:p>
    <w:p w14:paraId="6B35975C" w14:textId="77777777" w:rsidR="005A050B" w:rsidRPr="00A951EE" w:rsidRDefault="005A050B" w:rsidP="005A050B">
      <w:pPr>
        <w:pStyle w:val="Tekstpodstawowy"/>
        <w:tabs>
          <w:tab w:val="num" w:pos="993"/>
        </w:tabs>
        <w:ind w:left="567"/>
        <w:jc w:val="left"/>
        <w:rPr>
          <w:b w:val="0"/>
          <w:iCs/>
          <w:color w:val="FF0000"/>
          <w:highlight w:val="yellow"/>
        </w:rPr>
      </w:pPr>
    </w:p>
    <w:p w14:paraId="01FC9BC9" w14:textId="77777777" w:rsidR="00B25EF5" w:rsidRDefault="00B25EF5">
      <w:pPr>
        <w:rPr>
          <w:rFonts w:ascii="Arial" w:hAnsi="Arial" w:cs="Arial"/>
          <w:sz w:val="22"/>
          <w:szCs w:val="22"/>
        </w:rPr>
      </w:pPr>
      <w:r>
        <w:rPr>
          <w:rFonts w:ascii="Arial" w:hAnsi="Arial" w:cs="Arial"/>
          <w:sz w:val="22"/>
          <w:szCs w:val="22"/>
        </w:rPr>
        <w:br w:type="page"/>
      </w:r>
    </w:p>
    <w:p w14:paraId="52F12F22" w14:textId="77777777" w:rsidR="00B25EF5" w:rsidRPr="00035C75" w:rsidRDefault="00B25EF5" w:rsidP="00B25EF5">
      <w:pPr>
        <w:pStyle w:val="Tekstpodstawowy"/>
        <w:tabs>
          <w:tab w:val="num" w:pos="993"/>
        </w:tabs>
        <w:ind w:left="567"/>
        <w:jc w:val="right"/>
        <w:rPr>
          <w:b w:val="0"/>
          <w:iCs/>
        </w:rPr>
      </w:pPr>
      <w:r w:rsidRPr="00035C75">
        <w:rPr>
          <w:iCs/>
        </w:rPr>
        <w:lastRenderedPageBreak/>
        <w:t xml:space="preserve">Załącznik </w:t>
      </w:r>
      <w:r>
        <w:rPr>
          <w:iCs/>
        </w:rPr>
        <w:t xml:space="preserve">Nr 4 </w:t>
      </w:r>
      <w:r w:rsidRPr="00035C75">
        <w:rPr>
          <w:iCs/>
        </w:rPr>
        <w:t xml:space="preserve">do </w:t>
      </w:r>
      <w:r>
        <w:rPr>
          <w:iCs/>
        </w:rPr>
        <w:t>SWZ</w:t>
      </w:r>
    </w:p>
    <w:p w14:paraId="09A9FF47" w14:textId="77777777" w:rsidR="00B25EF5" w:rsidRPr="00BF6E05" w:rsidRDefault="00B25EF5" w:rsidP="00B25EF5">
      <w:pPr>
        <w:pStyle w:val="Tekstpodstawowy"/>
        <w:ind w:left="567"/>
      </w:pPr>
    </w:p>
    <w:p w14:paraId="59B2FBB1" w14:textId="77777777" w:rsidR="00B25EF5" w:rsidRPr="00342F15" w:rsidRDefault="00B25EF5" w:rsidP="00B25EF5">
      <w:pPr>
        <w:pStyle w:val="Tekstpodstawowy"/>
        <w:tabs>
          <w:tab w:val="num" w:pos="993"/>
        </w:tabs>
        <w:ind w:left="567"/>
        <w:jc w:val="both"/>
        <w:rPr>
          <w:b w:val="0"/>
          <w:iCs/>
          <w:color w:val="FF0000"/>
          <w:highlight w:val="yellow"/>
          <w:u w:val="single"/>
        </w:rPr>
      </w:pPr>
      <w:r w:rsidRPr="00342F15">
        <w:rPr>
          <w:iCs/>
          <w:color w:val="FF0000"/>
          <w:highlight w:val="yellow"/>
          <w:u w:val="single"/>
        </w:rPr>
        <w:t>[UWAGA: poniższe zobowiązanie należy złożyć wraz z ofertą tylko wtedy, gdy Wykonawca na podstawie art. 118 ustawy Pzp powołuję się na zasoby podmiotu/ów udostępniających swoje zasoby</w:t>
      </w:r>
    </w:p>
    <w:p w14:paraId="426E9848" w14:textId="77777777" w:rsidR="00B25EF5" w:rsidRPr="00383170" w:rsidRDefault="00B25EF5" w:rsidP="00B25EF5">
      <w:pPr>
        <w:pStyle w:val="Tekstpodstawowy"/>
        <w:tabs>
          <w:tab w:val="num" w:pos="993"/>
        </w:tabs>
        <w:ind w:left="567"/>
        <w:jc w:val="both"/>
        <w:rPr>
          <w:iCs/>
          <w:color w:val="FF0000"/>
          <w:u w:val="single"/>
        </w:rPr>
      </w:pPr>
      <w:r w:rsidRPr="00342F15">
        <w:rPr>
          <w:iCs/>
          <w:color w:val="FF0000"/>
          <w:highlight w:val="yellow"/>
          <w:u w:val="single"/>
        </w:rPr>
        <w:t xml:space="preserve"> Zobowiązanie należy złożyć odrębnie dla każdego z podmiotów udostępniających zasoby Wykonawcy</w:t>
      </w:r>
      <w:r w:rsidRPr="00383170">
        <w:rPr>
          <w:iCs/>
          <w:color w:val="FF0000"/>
          <w:u w:val="single"/>
        </w:rPr>
        <w:t xml:space="preserve"> </w:t>
      </w:r>
    </w:p>
    <w:p w14:paraId="27D4D9F9" w14:textId="77777777" w:rsidR="00B25EF5" w:rsidRPr="00BF6E05" w:rsidRDefault="00B25EF5" w:rsidP="00B25EF5">
      <w:pPr>
        <w:pStyle w:val="Tekstpodstawowy"/>
        <w:ind w:left="567"/>
      </w:pPr>
    </w:p>
    <w:p w14:paraId="2BBAFACD" w14:textId="77777777" w:rsidR="00B25EF5" w:rsidRPr="000F3687" w:rsidRDefault="00B25EF5" w:rsidP="00B25EF5">
      <w:pPr>
        <w:pStyle w:val="Akapitzlist"/>
        <w:widowControl w:val="0"/>
        <w:numPr>
          <w:ilvl w:val="0"/>
          <w:numId w:val="65"/>
        </w:numPr>
        <w:autoSpaceDE w:val="0"/>
        <w:autoSpaceDN w:val="0"/>
        <w:adjustRightInd w:val="0"/>
        <w:ind w:left="567"/>
        <w:contextualSpacing/>
        <w:jc w:val="both"/>
        <w:rPr>
          <w:b/>
        </w:rPr>
      </w:pPr>
      <w:bookmarkStart w:id="63" w:name="_Toc458086117"/>
      <w:r w:rsidRPr="000F3687">
        <w:rPr>
          <w:b/>
        </w:rPr>
        <w:t>PISEMNE</w:t>
      </w:r>
      <w:r w:rsidRPr="000F3687">
        <w:rPr>
          <w:b/>
          <w:bCs/>
          <w:color w:val="000000"/>
        </w:rPr>
        <w:t xml:space="preserve"> ZOBOWIĄZANIE PODMIOTU DO ODDANIA DO DYSPOZYCJI WYKONAWCY NIEZBĘDNYCH ZASOBÓW NA OKRES KORZYSTANIA </w:t>
      </w:r>
      <w:r>
        <w:rPr>
          <w:b/>
          <w:bCs/>
          <w:color w:val="000000"/>
        </w:rPr>
        <w:br/>
      </w:r>
      <w:r w:rsidRPr="000F3687">
        <w:rPr>
          <w:b/>
          <w:bCs/>
          <w:color w:val="000000"/>
        </w:rPr>
        <w:t>Z NICH PRZY WYKONYWANIU ZAMÓWIENIA ZGODNIE Z ART. 118 USTAWY PZP</w:t>
      </w:r>
      <w:bookmarkEnd w:id="63"/>
    </w:p>
    <w:p w14:paraId="3F34600B" w14:textId="77777777" w:rsidR="00B25EF5" w:rsidRPr="00BF6E05" w:rsidRDefault="00B25EF5" w:rsidP="00B25EF5">
      <w:pPr>
        <w:pStyle w:val="Tekstpodstawowy"/>
        <w:tabs>
          <w:tab w:val="num" w:pos="993"/>
        </w:tabs>
        <w:ind w:left="567"/>
        <w:rPr>
          <w:iCs/>
        </w:rPr>
      </w:pPr>
    </w:p>
    <w:p w14:paraId="57554A1B" w14:textId="77777777" w:rsidR="00B25EF5" w:rsidRPr="00B25EF5" w:rsidRDefault="00B25EF5" w:rsidP="00B25EF5">
      <w:pPr>
        <w:pStyle w:val="Tekstpodstawowy"/>
        <w:tabs>
          <w:tab w:val="num" w:pos="993"/>
        </w:tabs>
        <w:ind w:left="567"/>
        <w:jc w:val="left"/>
        <w:rPr>
          <w:b w:val="0"/>
          <w:iCs/>
        </w:rPr>
      </w:pPr>
      <w:r w:rsidRPr="00B25EF5">
        <w:rPr>
          <w:b w:val="0"/>
          <w:iCs/>
        </w:rPr>
        <w:t>Działając w imieniu i na rzecz:</w:t>
      </w:r>
    </w:p>
    <w:p w14:paraId="7E08CBEA" w14:textId="77777777" w:rsidR="00B25EF5" w:rsidRPr="00B25EF5" w:rsidRDefault="00B25EF5" w:rsidP="00B25EF5">
      <w:pPr>
        <w:pStyle w:val="Tekstpodstawowy"/>
        <w:tabs>
          <w:tab w:val="num" w:pos="993"/>
        </w:tabs>
        <w:ind w:left="567"/>
        <w:jc w:val="left"/>
        <w:rPr>
          <w:b w:val="0"/>
          <w:iCs/>
        </w:rPr>
      </w:pPr>
    </w:p>
    <w:p w14:paraId="3283D59B" w14:textId="77777777" w:rsidR="00B25EF5" w:rsidRPr="00B25EF5" w:rsidRDefault="00B25EF5" w:rsidP="00B25EF5">
      <w:pPr>
        <w:pStyle w:val="Tekstpodstawowy"/>
        <w:tabs>
          <w:tab w:val="num" w:pos="993"/>
        </w:tabs>
        <w:ind w:left="567"/>
        <w:jc w:val="left"/>
        <w:rPr>
          <w:b w:val="0"/>
          <w:iCs/>
        </w:rPr>
      </w:pPr>
      <w:r w:rsidRPr="00B25EF5">
        <w:rPr>
          <w:b w:val="0"/>
          <w:iCs/>
        </w:rPr>
        <w:t>………………………………………………………………………………….…………</w:t>
      </w:r>
    </w:p>
    <w:p w14:paraId="06A6700E" w14:textId="77777777" w:rsidR="00B25EF5" w:rsidRPr="00B25EF5" w:rsidRDefault="00B25EF5" w:rsidP="00B25EF5">
      <w:pPr>
        <w:pStyle w:val="Tekstpodstawowy"/>
        <w:tabs>
          <w:tab w:val="num" w:pos="993"/>
        </w:tabs>
        <w:ind w:left="567"/>
        <w:jc w:val="left"/>
        <w:rPr>
          <w:b w:val="0"/>
          <w:iCs/>
        </w:rPr>
      </w:pPr>
    </w:p>
    <w:p w14:paraId="3A258D45" w14:textId="77777777" w:rsidR="00B25EF5" w:rsidRPr="00B25EF5" w:rsidRDefault="00B25EF5" w:rsidP="00B25EF5">
      <w:pPr>
        <w:pStyle w:val="Tekstpodstawowy"/>
        <w:tabs>
          <w:tab w:val="num" w:pos="993"/>
        </w:tabs>
        <w:ind w:left="567"/>
        <w:jc w:val="left"/>
        <w:rPr>
          <w:b w:val="0"/>
          <w:iCs/>
        </w:rPr>
      </w:pPr>
      <w:r w:rsidRPr="00B25EF5">
        <w:rPr>
          <w:b w:val="0"/>
          <w:iCs/>
        </w:rPr>
        <w:t xml:space="preserve">……………………………………………………………………...............................….. </w:t>
      </w:r>
    </w:p>
    <w:p w14:paraId="4DA97525" w14:textId="77777777" w:rsidR="00B25EF5" w:rsidRPr="00B25EF5" w:rsidRDefault="00B25EF5" w:rsidP="00B25EF5">
      <w:pPr>
        <w:pStyle w:val="Tekstpodstawowy"/>
        <w:tabs>
          <w:tab w:val="num" w:pos="993"/>
        </w:tabs>
        <w:ind w:left="567"/>
        <w:jc w:val="left"/>
        <w:rPr>
          <w:b w:val="0"/>
          <w:i/>
          <w:iCs/>
        </w:rPr>
      </w:pPr>
      <w:r w:rsidRPr="00B25EF5">
        <w:rPr>
          <w:b w:val="0"/>
          <w:i/>
          <w:iCs/>
        </w:rPr>
        <w:t xml:space="preserve">(podać pełną nazwę/firmę, podmiotu udostępniającego zasoby, adres, a także w zależności od podmiotu: NIP/PESEL, KRS  - o ile dotyczy)* </w:t>
      </w:r>
    </w:p>
    <w:p w14:paraId="78FFE78D" w14:textId="77777777" w:rsidR="00B25EF5" w:rsidRPr="00BF6E05" w:rsidRDefault="00B25EF5" w:rsidP="00B25EF5">
      <w:pPr>
        <w:autoSpaceDE w:val="0"/>
        <w:autoSpaceDN w:val="0"/>
        <w:adjustRightInd w:val="0"/>
        <w:ind w:left="567"/>
        <w:jc w:val="both"/>
      </w:pPr>
    </w:p>
    <w:p w14:paraId="4F91C83D" w14:textId="77777777" w:rsidR="00FC140D" w:rsidRDefault="00B25EF5" w:rsidP="00B25EF5">
      <w:pPr>
        <w:ind w:left="567"/>
        <w:jc w:val="both"/>
        <w:rPr>
          <w:b/>
          <w:sz w:val="22"/>
          <w:szCs w:val="22"/>
        </w:rPr>
      </w:pPr>
      <w:r w:rsidRPr="00BF6E05">
        <w:t xml:space="preserve">Oświadczam/y, że </w:t>
      </w:r>
      <w:r>
        <w:t>n</w:t>
      </w:r>
      <w:r w:rsidRPr="000F3687">
        <w:rPr>
          <w:iCs/>
        </w:rPr>
        <w:t xml:space="preserve">a potrzeby wykonywania kontraktu </w:t>
      </w:r>
      <w:r w:rsidRPr="00CC1D0F">
        <w:t xml:space="preserve">na </w:t>
      </w:r>
      <w:r w:rsidRPr="00CB3DBB">
        <w:rPr>
          <w:b/>
          <w:bCs/>
          <w:sz w:val="22"/>
          <w:szCs w:val="22"/>
        </w:rPr>
        <w:t>usługi ochrony osób i mienia, monitoring wraz z</w:t>
      </w:r>
      <w:r>
        <w:rPr>
          <w:b/>
          <w:bCs/>
          <w:sz w:val="22"/>
          <w:szCs w:val="22"/>
        </w:rPr>
        <w:t> </w:t>
      </w:r>
      <w:r w:rsidRPr="00CB3DBB">
        <w:rPr>
          <w:b/>
          <w:bCs/>
          <w:sz w:val="22"/>
          <w:szCs w:val="22"/>
        </w:rPr>
        <w:t>konserwacją systemów antywłamaniowych i przeciwpożarowych w obiektach OR KRUS w Warszawie i podległych PT</w:t>
      </w:r>
      <w:r w:rsidRPr="00CB3DBB">
        <w:rPr>
          <w:b/>
          <w:sz w:val="22"/>
          <w:szCs w:val="22"/>
          <w:lang w:eastAsia="ar-SA"/>
        </w:rPr>
        <w:t xml:space="preserve">, </w:t>
      </w:r>
      <w:r w:rsidRPr="00CB3DBB">
        <w:rPr>
          <w:b/>
          <w:sz w:val="22"/>
          <w:szCs w:val="22"/>
        </w:rPr>
        <w:t>nr postępowania 1400</w:t>
      </w:r>
    </w:p>
    <w:p w14:paraId="0C6307A2" w14:textId="79F88EF8" w:rsidR="00B25EF5" w:rsidRPr="00503F8E" w:rsidRDefault="00B25EF5" w:rsidP="00B25EF5">
      <w:pPr>
        <w:ind w:left="567"/>
        <w:jc w:val="both"/>
      </w:pPr>
      <w:r w:rsidRPr="00CB3DBB">
        <w:rPr>
          <w:b/>
          <w:sz w:val="22"/>
          <w:szCs w:val="22"/>
        </w:rPr>
        <w:t>-OP.261.</w:t>
      </w:r>
      <w:r w:rsidR="00F25A30">
        <w:rPr>
          <w:b/>
          <w:sz w:val="22"/>
          <w:szCs w:val="22"/>
        </w:rPr>
        <w:t>3</w:t>
      </w:r>
      <w:r w:rsidRPr="00CB3DBB">
        <w:rPr>
          <w:b/>
          <w:sz w:val="22"/>
          <w:szCs w:val="22"/>
        </w:rPr>
        <w:t>.202</w:t>
      </w:r>
      <w:r w:rsidR="00F25A30">
        <w:rPr>
          <w:b/>
          <w:sz w:val="22"/>
          <w:szCs w:val="22"/>
        </w:rPr>
        <w:t>6</w:t>
      </w:r>
      <w:r w:rsidRPr="00CC1D0F">
        <w:rPr>
          <w:iCs/>
        </w:rPr>
        <w:t>,</w:t>
      </w:r>
      <w:r w:rsidRPr="000F3687">
        <w:rPr>
          <w:iCs/>
        </w:rPr>
        <w:t xml:space="preserve"> </w:t>
      </w:r>
      <w:r w:rsidRPr="00503F8E">
        <w:t>zobowiązuję/zobowiązujemy się udostępnić swoje zasoby Wykonawcy:</w:t>
      </w:r>
    </w:p>
    <w:p w14:paraId="4E288B9F" w14:textId="77777777" w:rsidR="00B25EF5" w:rsidRPr="00BF6E05" w:rsidRDefault="00B25EF5" w:rsidP="00B25EF5">
      <w:pPr>
        <w:autoSpaceDE w:val="0"/>
        <w:autoSpaceDN w:val="0"/>
        <w:adjustRightInd w:val="0"/>
        <w:ind w:left="567"/>
      </w:pPr>
    </w:p>
    <w:p w14:paraId="04812E54" w14:textId="77777777" w:rsidR="00B25EF5" w:rsidRPr="00BF6E05" w:rsidRDefault="00B25EF5" w:rsidP="00B25EF5">
      <w:pPr>
        <w:autoSpaceDE w:val="0"/>
        <w:autoSpaceDN w:val="0"/>
        <w:adjustRightInd w:val="0"/>
        <w:ind w:left="567"/>
        <w:jc w:val="both"/>
      </w:pPr>
      <w:r w:rsidRPr="00BF6E05">
        <w:t>……………………………………………………………………………………………</w:t>
      </w:r>
    </w:p>
    <w:p w14:paraId="6ADAFEA4" w14:textId="77777777" w:rsidR="00B25EF5" w:rsidRPr="00BF6E05" w:rsidRDefault="00B25EF5" w:rsidP="00B25EF5">
      <w:pPr>
        <w:autoSpaceDE w:val="0"/>
        <w:autoSpaceDN w:val="0"/>
        <w:adjustRightInd w:val="0"/>
        <w:ind w:left="567"/>
        <w:jc w:val="both"/>
      </w:pPr>
    </w:p>
    <w:p w14:paraId="6E67C745" w14:textId="77777777" w:rsidR="00B25EF5" w:rsidRPr="00BF6E05" w:rsidRDefault="00B25EF5" w:rsidP="00B25EF5">
      <w:pPr>
        <w:autoSpaceDE w:val="0"/>
        <w:autoSpaceDN w:val="0"/>
        <w:adjustRightInd w:val="0"/>
        <w:ind w:left="567"/>
        <w:jc w:val="both"/>
      </w:pPr>
      <w:r w:rsidRPr="00BF6E05">
        <w:t>……………………………………………………………………………………………</w:t>
      </w:r>
    </w:p>
    <w:p w14:paraId="1E549F46" w14:textId="77777777" w:rsidR="00B25EF5" w:rsidRPr="00BF6E05" w:rsidRDefault="00B25EF5" w:rsidP="00B25EF5">
      <w:pPr>
        <w:autoSpaceDE w:val="0"/>
        <w:autoSpaceDN w:val="0"/>
        <w:adjustRightInd w:val="0"/>
        <w:ind w:left="567"/>
        <w:rPr>
          <w:i/>
        </w:rPr>
      </w:pPr>
      <w:r w:rsidRPr="00BF6E05">
        <w:rPr>
          <w:i/>
        </w:rPr>
        <w:t>(pełna nazwa Wykonawcy i adres/siedziba Wykonawcy, składającego ofertę)*</w:t>
      </w:r>
    </w:p>
    <w:p w14:paraId="2F6F07FD" w14:textId="77777777" w:rsidR="00B25EF5" w:rsidRPr="00BF6E05" w:rsidRDefault="00B25EF5" w:rsidP="00B25EF5">
      <w:pPr>
        <w:autoSpaceDE w:val="0"/>
        <w:autoSpaceDN w:val="0"/>
        <w:adjustRightInd w:val="0"/>
        <w:ind w:left="567"/>
      </w:pPr>
    </w:p>
    <w:p w14:paraId="51923A4B" w14:textId="77777777" w:rsidR="00B25EF5" w:rsidRPr="00BF6E05" w:rsidRDefault="00B25EF5" w:rsidP="00B25EF5">
      <w:pPr>
        <w:autoSpaceDE w:val="0"/>
        <w:autoSpaceDN w:val="0"/>
        <w:adjustRightInd w:val="0"/>
        <w:ind w:left="567"/>
        <w:jc w:val="both"/>
      </w:pPr>
      <w:r w:rsidRPr="00BF6E05">
        <w:t>W celu oceny, czy ww. Wykonawca będzie dysponował moimi zasobami w stopniu niezbędnym dla należytego wykonania zamówienia oraz oceny, czy stosunek nas łączący gwarantuje rzeczywisty dostęp do moich zasobów podaję:</w:t>
      </w:r>
    </w:p>
    <w:p w14:paraId="71D330BA" w14:textId="77777777" w:rsidR="00B25EF5" w:rsidRPr="00BF6E05" w:rsidRDefault="00B25EF5" w:rsidP="00B25EF5">
      <w:pPr>
        <w:autoSpaceDE w:val="0"/>
        <w:autoSpaceDN w:val="0"/>
        <w:adjustRightInd w:val="0"/>
        <w:ind w:left="567"/>
      </w:pPr>
    </w:p>
    <w:p w14:paraId="4E013579" w14:textId="77777777" w:rsidR="00B25EF5" w:rsidRPr="00BF6E05" w:rsidRDefault="00B25EF5" w:rsidP="00B25EF5">
      <w:pPr>
        <w:numPr>
          <w:ilvl w:val="0"/>
          <w:numId w:val="64"/>
        </w:numPr>
        <w:tabs>
          <w:tab w:val="clear" w:pos="1260"/>
          <w:tab w:val="num" w:pos="540"/>
        </w:tabs>
        <w:suppressAutoHyphens w:val="0"/>
        <w:autoSpaceDE w:val="0"/>
        <w:autoSpaceDN w:val="0"/>
        <w:adjustRightInd w:val="0"/>
        <w:ind w:left="567" w:firstLine="0"/>
      </w:pPr>
      <w:r w:rsidRPr="00BF6E05">
        <w:t>zakres moich zasobów dostępnych Wykonawcy:</w:t>
      </w:r>
    </w:p>
    <w:p w14:paraId="1F6D3DFF" w14:textId="77777777" w:rsidR="00B25EF5" w:rsidRPr="00BF6E05" w:rsidRDefault="00B25EF5" w:rsidP="00B25EF5">
      <w:pPr>
        <w:autoSpaceDE w:val="0"/>
        <w:autoSpaceDN w:val="0"/>
        <w:adjustRightInd w:val="0"/>
        <w:ind w:left="567"/>
      </w:pPr>
    </w:p>
    <w:p w14:paraId="3CF02DB6" w14:textId="77777777" w:rsidR="00B25EF5" w:rsidRPr="00BF6E05" w:rsidRDefault="00B25EF5" w:rsidP="00B25EF5">
      <w:pPr>
        <w:autoSpaceDE w:val="0"/>
        <w:autoSpaceDN w:val="0"/>
        <w:adjustRightInd w:val="0"/>
        <w:ind w:left="567"/>
      </w:pPr>
      <w:r w:rsidRPr="00BF6E05">
        <w:t>……………………………………………………………………………………………</w:t>
      </w:r>
    </w:p>
    <w:p w14:paraId="6516834B" w14:textId="77777777" w:rsidR="00B25EF5" w:rsidRPr="00BF6E05" w:rsidRDefault="00B25EF5" w:rsidP="00B25EF5">
      <w:pPr>
        <w:autoSpaceDE w:val="0"/>
        <w:autoSpaceDN w:val="0"/>
        <w:adjustRightInd w:val="0"/>
        <w:ind w:left="567"/>
      </w:pPr>
    </w:p>
    <w:p w14:paraId="2BB7CED5" w14:textId="77777777" w:rsidR="00B25EF5" w:rsidRPr="00BF6E05" w:rsidRDefault="00B25EF5" w:rsidP="00B25EF5">
      <w:pPr>
        <w:autoSpaceDE w:val="0"/>
        <w:autoSpaceDN w:val="0"/>
        <w:adjustRightInd w:val="0"/>
        <w:ind w:left="567"/>
      </w:pPr>
      <w:r w:rsidRPr="00BF6E05">
        <w:t>……………………………………………………………………………………………</w:t>
      </w:r>
    </w:p>
    <w:p w14:paraId="45867B26" w14:textId="77777777" w:rsidR="00B25EF5" w:rsidRPr="00BF6E05" w:rsidRDefault="00B25EF5" w:rsidP="00B25EF5">
      <w:pPr>
        <w:autoSpaceDE w:val="0"/>
        <w:autoSpaceDN w:val="0"/>
        <w:adjustRightInd w:val="0"/>
        <w:ind w:left="567"/>
      </w:pPr>
    </w:p>
    <w:p w14:paraId="532F3C5E" w14:textId="77777777" w:rsidR="00B25EF5" w:rsidRPr="00BF6E05" w:rsidRDefault="00B25EF5" w:rsidP="00B25EF5">
      <w:pPr>
        <w:numPr>
          <w:ilvl w:val="0"/>
          <w:numId w:val="64"/>
        </w:numPr>
        <w:tabs>
          <w:tab w:val="clear" w:pos="1260"/>
          <w:tab w:val="num" w:pos="540"/>
        </w:tabs>
        <w:suppressAutoHyphens w:val="0"/>
        <w:autoSpaceDE w:val="0"/>
        <w:autoSpaceDN w:val="0"/>
        <w:adjustRightInd w:val="0"/>
        <w:ind w:left="567" w:firstLine="0"/>
      </w:pPr>
      <w:r w:rsidRPr="00BF6E05">
        <w:t xml:space="preserve">sposób </w:t>
      </w:r>
      <w:r>
        <w:t xml:space="preserve">i okres udostępnienia Wykonawcy i </w:t>
      </w:r>
      <w:r w:rsidRPr="00BF6E05">
        <w:t xml:space="preserve">wykorzystania </w:t>
      </w:r>
      <w:r>
        <w:t xml:space="preserve">przez niego </w:t>
      </w:r>
      <w:r w:rsidRPr="00BF6E05">
        <w:t>moich zasobów przy wykonywaniu zamówienia:</w:t>
      </w:r>
    </w:p>
    <w:p w14:paraId="562BBAA3" w14:textId="77777777" w:rsidR="00B25EF5" w:rsidRPr="00BF6E05" w:rsidRDefault="00B25EF5" w:rsidP="00B25EF5">
      <w:pPr>
        <w:autoSpaceDE w:val="0"/>
        <w:autoSpaceDN w:val="0"/>
        <w:adjustRightInd w:val="0"/>
        <w:ind w:left="567"/>
      </w:pPr>
    </w:p>
    <w:p w14:paraId="66A3ECE8" w14:textId="77777777" w:rsidR="00B25EF5" w:rsidRPr="00BF6E05" w:rsidRDefault="00B25EF5" w:rsidP="00B25EF5">
      <w:pPr>
        <w:autoSpaceDE w:val="0"/>
        <w:autoSpaceDN w:val="0"/>
        <w:adjustRightInd w:val="0"/>
        <w:ind w:left="567"/>
      </w:pPr>
      <w:r w:rsidRPr="00BF6E05">
        <w:t>……………………………………………………………………………………………</w:t>
      </w:r>
    </w:p>
    <w:p w14:paraId="39C47D7D" w14:textId="77777777" w:rsidR="00B25EF5" w:rsidRPr="00BF6E05" w:rsidRDefault="00B25EF5" w:rsidP="00B25EF5">
      <w:pPr>
        <w:autoSpaceDE w:val="0"/>
        <w:autoSpaceDN w:val="0"/>
        <w:adjustRightInd w:val="0"/>
        <w:ind w:left="567"/>
      </w:pPr>
    </w:p>
    <w:p w14:paraId="420EEBE4" w14:textId="77777777" w:rsidR="00B25EF5" w:rsidRPr="00BF6E05" w:rsidRDefault="00B25EF5" w:rsidP="00B25EF5">
      <w:pPr>
        <w:autoSpaceDE w:val="0"/>
        <w:autoSpaceDN w:val="0"/>
        <w:adjustRightInd w:val="0"/>
        <w:ind w:left="567"/>
      </w:pPr>
      <w:r w:rsidRPr="00BF6E05">
        <w:t>……………………………………………………………………………………………</w:t>
      </w:r>
    </w:p>
    <w:p w14:paraId="517C6E9B" w14:textId="77777777" w:rsidR="00B25EF5" w:rsidRPr="00BF6E05" w:rsidRDefault="00B25EF5" w:rsidP="00B25EF5">
      <w:pPr>
        <w:autoSpaceDE w:val="0"/>
        <w:autoSpaceDN w:val="0"/>
        <w:adjustRightInd w:val="0"/>
        <w:ind w:left="567"/>
      </w:pPr>
    </w:p>
    <w:p w14:paraId="2DAC15EA" w14:textId="77777777" w:rsidR="00B25EF5" w:rsidRPr="00BF6E05" w:rsidRDefault="00B25EF5" w:rsidP="00B25EF5">
      <w:pPr>
        <w:numPr>
          <w:ilvl w:val="0"/>
          <w:numId w:val="64"/>
        </w:numPr>
        <w:tabs>
          <w:tab w:val="clear" w:pos="1260"/>
          <w:tab w:val="num" w:pos="540"/>
        </w:tabs>
        <w:suppressAutoHyphens w:val="0"/>
        <w:autoSpaceDE w:val="0"/>
        <w:autoSpaceDN w:val="0"/>
        <w:adjustRightInd w:val="0"/>
        <w:ind w:left="567" w:firstLine="0"/>
      </w:pPr>
      <w:r w:rsidRPr="00BF6E05">
        <w:t>charakter stosunku, jaki będzie mnie łączył z Wykonawcą:</w:t>
      </w:r>
    </w:p>
    <w:p w14:paraId="3DD1712C" w14:textId="77777777" w:rsidR="00B25EF5" w:rsidRPr="00BF6E05" w:rsidRDefault="00B25EF5" w:rsidP="00B25EF5">
      <w:pPr>
        <w:autoSpaceDE w:val="0"/>
        <w:autoSpaceDN w:val="0"/>
        <w:adjustRightInd w:val="0"/>
        <w:ind w:left="567"/>
      </w:pPr>
    </w:p>
    <w:p w14:paraId="26EF838C" w14:textId="77777777" w:rsidR="00B25EF5" w:rsidRPr="00BF6E05" w:rsidRDefault="00B25EF5" w:rsidP="00B25EF5">
      <w:pPr>
        <w:autoSpaceDE w:val="0"/>
        <w:autoSpaceDN w:val="0"/>
        <w:adjustRightInd w:val="0"/>
        <w:ind w:left="567"/>
      </w:pPr>
      <w:r w:rsidRPr="00BF6E05">
        <w:t>……………………………………………………………………………………………</w:t>
      </w:r>
    </w:p>
    <w:p w14:paraId="4D964E2D" w14:textId="77777777" w:rsidR="00B25EF5" w:rsidRPr="00BF6E05" w:rsidRDefault="00B25EF5" w:rsidP="00B25EF5">
      <w:pPr>
        <w:autoSpaceDE w:val="0"/>
        <w:autoSpaceDN w:val="0"/>
        <w:adjustRightInd w:val="0"/>
        <w:ind w:left="567"/>
      </w:pPr>
    </w:p>
    <w:p w14:paraId="1A41F6A8" w14:textId="77777777" w:rsidR="00B25EF5" w:rsidRPr="00BF6E05" w:rsidRDefault="00B25EF5" w:rsidP="00B25EF5">
      <w:pPr>
        <w:autoSpaceDE w:val="0"/>
        <w:autoSpaceDN w:val="0"/>
        <w:adjustRightInd w:val="0"/>
        <w:ind w:left="567"/>
      </w:pPr>
      <w:r w:rsidRPr="00BF6E05">
        <w:lastRenderedPageBreak/>
        <w:t>……………………………………………………………………………………………</w:t>
      </w:r>
    </w:p>
    <w:p w14:paraId="6FA04A7E" w14:textId="77777777" w:rsidR="00B25EF5" w:rsidRPr="00BF6E05" w:rsidRDefault="00B25EF5" w:rsidP="00B25EF5">
      <w:pPr>
        <w:autoSpaceDE w:val="0"/>
        <w:autoSpaceDN w:val="0"/>
        <w:adjustRightInd w:val="0"/>
        <w:ind w:left="567"/>
      </w:pPr>
    </w:p>
    <w:p w14:paraId="7356BE34" w14:textId="77777777" w:rsidR="00B25EF5" w:rsidRPr="00BF6E05" w:rsidRDefault="00B25EF5" w:rsidP="00B25EF5">
      <w:pPr>
        <w:numPr>
          <w:ilvl w:val="0"/>
          <w:numId w:val="64"/>
        </w:numPr>
        <w:tabs>
          <w:tab w:val="clear" w:pos="1260"/>
          <w:tab w:val="num" w:pos="540"/>
        </w:tabs>
        <w:suppressAutoHyphens w:val="0"/>
        <w:autoSpaceDE w:val="0"/>
        <w:autoSpaceDN w:val="0"/>
        <w:adjustRightInd w:val="0"/>
        <w:ind w:left="567" w:firstLine="0"/>
      </w:pPr>
      <w:r w:rsidRPr="00BF6E05">
        <w:t>zakres i okres mojego udziału przy wykonywaniu zamówienia:</w:t>
      </w:r>
    </w:p>
    <w:p w14:paraId="61CBC999" w14:textId="77777777" w:rsidR="00B25EF5" w:rsidRPr="00BF6E05" w:rsidRDefault="00B25EF5" w:rsidP="00B25EF5">
      <w:pPr>
        <w:autoSpaceDE w:val="0"/>
        <w:autoSpaceDN w:val="0"/>
        <w:adjustRightInd w:val="0"/>
        <w:ind w:left="567"/>
      </w:pPr>
    </w:p>
    <w:p w14:paraId="6201E465" w14:textId="77777777" w:rsidR="00B25EF5" w:rsidRPr="00BF6E05" w:rsidRDefault="00B25EF5" w:rsidP="00B25EF5">
      <w:pPr>
        <w:autoSpaceDE w:val="0"/>
        <w:autoSpaceDN w:val="0"/>
        <w:adjustRightInd w:val="0"/>
        <w:ind w:left="567"/>
      </w:pPr>
      <w:r w:rsidRPr="00BF6E05">
        <w:t>……………………………………………………………………………………………</w:t>
      </w:r>
    </w:p>
    <w:p w14:paraId="7DA3F385" w14:textId="77777777" w:rsidR="00B25EF5" w:rsidRPr="00BF6E05" w:rsidRDefault="00B25EF5" w:rsidP="00B25EF5">
      <w:pPr>
        <w:autoSpaceDE w:val="0"/>
        <w:autoSpaceDN w:val="0"/>
        <w:adjustRightInd w:val="0"/>
        <w:ind w:left="567"/>
      </w:pPr>
    </w:p>
    <w:p w14:paraId="15C226B0" w14:textId="77777777" w:rsidR="00B25EF5" w:rsidRPr="00BF6E05" w:rsidRDefault="00B25EF5" w:rsidP="00B25EF5">
      <w:pPr>
        <w:autoSpaceDE w:val="0"/>
        <w:autoSpaceDN w:val="0"/>
        <w:adjustRightInd w:val="0"/>
        <w:ind w:left="567"/>
      </w:pPr>
      <w:r w:rsidRPr="00BF6E05">
        <w:t>……………………………………………………………………………………………</w:t>
      </w:r>
    </w:p>
    <w:p w14:paraId="5452DAAB" w14:textId="77777777" w:rsidR="00B25EF5" w:rsidRPr="00BF6E05" w:rsidRDefault="00B25EF5" w:rsidP="00B25EF5">
      <w:pPr>
        <w:autoSpaceDE w:val="0"/>
        <w:autoSpaceDN w:val="0"/>
        <w:adjustRightInd w:val="0"/>
        <w:ind w:left="567"/>
      </w:pPr>
    </w:p>
    <w:p w14:paraId="099BBCD3" w14:textId="77777777" w:rsidR="00B25EF5" w:rsidRDefault="00B25EF5" w:rsidP="00B25EF5">
      <w:pPr>
        <w:ind w:left="-284" w:right="17"/>
        <w:jc w:val="both"/>
        <w:rPr>
          <w:i/>
        </w:rPr>
      </w:pPr>
      <w:r w:rsidRPr="00636C05">
        <w:t xml:space="preserve"> </w:t>
      </w:r>
    </w:p>
    <w:p w14:paraId="36A790F1" w14:textId="77777777" w:rsidR="00B25EF5" w:rsidRDefault="00B25EF5" w:rsidP="00B25EF5">
      <w:pPr>
        <w:pStyle w:val="Tekstpodstawowy"/>
        <w:ind w:left="567"/>
        <w:rPr>
          <w:i/>
        </w:rPr>
      </w:pPr>
    </w:p>
    <w:p w14:paraId="5570406C" w14:textId="77777777" w:rsidR="00B25EF5" w:rsidRPr="00BF6E05" w:rsidRDefault="00B25EF5" w:rsidP="00B25EF5">
      <w:pPr>
        <w:pStyle w:val="Tekstpodstawowy"/>
        <w:ind w:left="567"/>
        <w:rPr>
          <w:i/>
        </w:rPr>
      </w:pPr>
    </w:p>
    <w:p w14:paraId="4E644507" w14:textId="10A89F79" w:rsidR="00B25EF5" w:rsidRPr="00B25EF5" w:rsidRDefault="00B25EF5" w:rsidP="00B25EF5">
      <w:pPr>
        <w:pStyle w:val="Tekstpodstawowy"/>
        <w:tabs>
          <w:tab w:val="num" w:pos="993"/>
        </w:tabs>
        <w:jc w:val="left"/>
        <w:rPr>
          <w:b w:val="0"/>
          <w:i/>
          <w:iCs/>
        </w:rPr>
      </w:pPr>
      <w:r w:rsidRPr="00B25EF5">
        <w:rPr>
          <w:b w:val="0"/>
          <w:i/>
          <w:iCs/>
        </w:rPr>
        <w:t>Miejscowość .................................................. dnia ..........................................  roku.</w:t>
      </w:r>
    </w:p>
    <w:p w14:paraId="77B8F68E" w14:textId="77777777" w:rsidR="00B25EF5" w:rsidRPr="00B25EF5" w:rsidRDefault="00B25EF5" w:rsidP="00B25EF5">
      <w:pPr>
        <w:pStyle w:val="Tekstpodstawowy"/>
        <w:tabs>
          <w:tab w:val="num" w:pos="993"/>
        </w:tabs>
        <w:ind w:left="567"/>
        <w:jc w:val="right"/>
        <w:rPr>
          <w:b w:val="0"/>
          <w:i/>
          <w:iCs/>
        </w:rPr>
      </w:pPr>
    </w:p>
    <w:p w14:paraId="0DD79DB3" w14:textId="77777777" w:rsidR="00B25EF5" w:rsidRPr="00B25EF5" w:rsidRDefault="00B25EF5" w:rsidP="00B25EF5">
      <w:pPr>
        <w:pStyle w:val="Tekstpodstawowy"/>
        <w:tabs>
          <w:tab w:val="num" w:pos="993"/>
        </w:tabs>
        <w:ind w:left="567"/>
        <w:jc w:val="right"/>
        <w:rPr>
          <w:b w:val="0"/>
          <w:i/>
          <w:iCs/>
        </w:rPr>
      </w:pPr>
    </w:p>
    <w:p w14:paraId="23C99619" w14:textId="77777777" w:rsidR="00B25EF5" w:rsidRPr="00973289" w:rsidRDefault="00B25EF5" w:rsidP="00B25EF5">
      <w:pPr>
        <w:pStyle w:val="Tekstpodstawowy"/>
        <w:tabs>
          <w:tab w:val="num" w:pos="993"/>
        </w:tabs>
        <w:rPr>
          <w:i/>
          <w:iCs/>
          <w:sz w:val="22"/>
          <w:szCs w:val="22"/>
        </w:rPr>
      </w:pPr>
      <w:r w:rsidRPr="00B25EF5">
        <w:rPr>
          <w:b w:val="0"/>
          <w:i/>
          <w:iCs/>
          <w:sz w:val="22"/>
          <w:szCs w:val="22"/>
        </w:rPr>
        <w:t>………………………………………………………………….........................................................................</w:t>
      </w:r>
    </w:p>
    <w:p w14:paraId="07900E29" w14:textId="77777777" w:rsidR="00B25EF5" w:rsidRPr="007459D9" w:rsidRDefault="00B25EF5" w:rsidP="00B25EF5">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w:t>
      </w:r>
      <w:r w:rsidRPr="007459D9">
        <w:rPr>
          <w:rFonts w:ascii="Arial" w:hAnsi="Arial" w:cs="Arial"/>
          <w:i/>
          <w:sz w:val="18"/>
          <w:szCs w:val="18"/>
          <w:highlight w:val="yellow"/>
        </w:rPr>
        <w:t xml:space="preserve"> w dokumentach rejestrowych albo zgodnie z pełnomocnictwem)</w:t>
      </w:r>
    </w:p>
    <w:p w14:paraId="3C7BDC8A" w14:textId="77777777" w:rsidR="00B25EF5" w:rsidRPr="004264AC" w:rsidRDefault="00B25EF5" w:rsidP="00B25EF5">
      <w:pPr>
        <w:jc w:val="both"/>
        <w:rPr>
          <w:iCs/>
          <w:sz w:val="20"/>
          <w:szCs w:val="20"/>
        </w:rPr>
      </w:pPr>
    </w:p>
    <w:p w14:paraId="76C862F6" w14:textId="77777777" w:rsidR="00B25EF5" w:rsidRPr="00BF6E05" w:rsidRDefault="00B25EF5" w:rsidP="00B25EF5">
      <w:pPr>
        <w:pStyle w:val="Tekstpodstawowy"/>
        <w:tabs>
          <w:tab w:val="num" w:pos="993"/>
        </w:tabs>
        <w:ind w:left="567"/>
        <w:jc w:val="left"/>
        <w:rPr>
          <w:i/>
          <w:iCs/>
        </w:rPr>
      </w:pPr>
    </w:p>
    <w:p w14:paraId="0089667D" w14:textId="77777777" w:rsidR="00B25EF5" w:rsidRPr="00BF6E05" w:rsidRDefault="00B25EF5" w:rsidP="00B25EF5">
      <w:pPr>
        <w:pStyle w:val="Tekstpodstawowy"/>
        <w:ind w:left="567"/>
        <w:rPr>
          <w:i/>
        </w:rPr>
      </w:pPr>
    </w:p>
    <w:p w14:paraId="322D8B46" w14:textId="77777777" w:rsidR="00B25EF5" w:rsidRPr="00BF6E05" w:rsidRDefault="00B25EF5" w:rsidP="00B25EF5">
      <w:pPr>
        <w:pStyle w:val="Tekstpodstawowy"/>
        <w:ind w:left="567"/>
        <w:rPr>
          <w:i/>
        </w:rPr>
      </w:pPr>
    </w:p>
    <w:p w14:paraId="1844C94F" w14:textId="77777777" w:rsidR="00B25EF5" w:rsidRPr="00BF6E05" w:rsidRDefault="00B25EF5" w:rsidP="00B25EF5">
      <w:pPr>
        <w:pStyle w:val="Tekstpodstawowy"/>
        <w:ind w:left="567"/>
        <w:rPr>
          <w:i/>
        </w:rPr>
      </w:pPr>
    </w:p>
    <w:p w14:paraId="21EBA89E" w14:textId="77777777" w:rsidR="00B25EF5" w:rsidRPr="00BF6E05" w:rsidRDefault="00B25EF5" w:rsidP="00B25EF5">
      <w:pPr>
        <w:pStyle w:val="Tekstpodstawowy"/>
        <w:ind w:left="567"/>
        <w:rPr>
          <w:i/>
        </w:rPr>
      </w:pPr>
    </w:p>
    <w:p w14:paraId="68B0671C" w14:textId="77777777" w:rsidR="00B25EF5" w:rsidRDefault="00B25EF5" w:rsidP="00B25EF5">
      <w:pPr>
        <w:pStyle w:val="Tekstpodstawowy"/>
        <w:ind w:left="567"/>
        <w:rPr>
          <w:i/>
        </w:rPr>
      </w:pPr>
    </w:p>
    <w:p w14:paraId="52709E16" w14:textId="77777777" w:rsidR="00B25EF5" w:rsidRPr="00342F15" w:rsidRDefault="00B25EF5" w:rsidP="00B25EF5">
      <w:pPr>
        <w:pStyle w:val="Tekstpodstawowy"/>
        <w:ind w:left="567"/>
        <w:jc w:val="left"/>
        <w:rPr>
          <w:i/>
          <w:color w:val="FF0000"/>
          <w:highlight w:val="yellow"/>
        </w:rPr>
      </w:pPr>
      <w:r w:rsidRPr="00342F15">
        <w:rPr>
          <w:iCs/>
          <w:color w:val="FF0000"/>
          <w:highlight w:val="yellow"/>
          <w:u w:val="single"/>
        </w:rPr>
        <w:t>UWAGA:</w:t>
      </w:r>
    </w:p>
    <w:p w14:paraId="456D8C5B" w14:textId="77777777" w:rsidR="00B25EF5" w:rsidRPr="00342F15" w:rsidRDefault="00B25EF5" w:rsidP="00B25EF5">
      <w:pPr>
        <w:pStyle w:val="Tekstpodstawowy"/>
        <w:ind w:left="567"/>
        <w:jc w:val="left"/>
        <w:rPr>
          <w:color w:val="FF0000"/>
          <w:highlight w:val="yellow"/>
        </w:rPr>
      </w:pPr>
      <w:r w:rsidRPr="00342F15">
        <w:rPr>
          <w:color w:val="FF0000"/>
          <w:highlight w:val="yellow"/>
        </w:rPr>
        <w:t xml:space="preserve"> </w:t>
      </w:r>
    </w:p>
    <w:p w14:paraId="16AE5B26" w14:textId="77777777" w:rsidR="00B25EF5" w:rsidRPr="00383170" w:rsidRDefault="00B25EF5" w:rsidP="00B25EF5">
      <w:pPr>
        <w:pStyle w:val="Tekstpodstawowy"/>
        <w:ind w:left="567"/>
        <w:jc w:val="left"/>
        <w:rPr>
          <w:b w:val="0"/>
          <w:color w:val="FF0000"/>
        </w:rPr>
      </w:pPr>
      <w:r w:rsidRPr="00342F15">
        <w:rPr>
          <w:color w:val="FF0000"/>
          <w:highlight w:val="yellow"/>
        </w:rPr>
        <w:t xml:space="preserve">Niniejsze oświadczenie wypełnia i podpisuje podmiot/y udostępniający/ce swoje zasoby </w:t>
      </w:r>
      <w:r>
        <w:rPr>
          <w:color w:val="FF0000"/>
          <w:highlight w:val="yellow"/>
        </w:rPr>
        <w:t>W</w:t>
      </w:r>
      <w:r w:rsidRPr="00342F15">
        <w:rPr>
          <w:color w:val="FF0000"/>
          <w:highlight w:val="yellow"/>
        </w:rPr>
        <w:t>ykonawcy.</w:t>
      </w:r>
      <w:r w:rsidRPr="00383170">
        <w:rPr>
          <w:color w:val="FF0000"/>
        </w:rPr>
        <w:t xml:space="preserve"> </w:t>
      </w:r>
    </w:p>
    <w:p w14:paraId="39EB7D59" w14:textId="77777777" w:rsidR="00B25EF5" w:rsidRDefault="00B25EF5" w:rsidP="00B25EF5"/>
    <w:p w14:paraId="1A34902F" w14:textId="77777777" w:rsidR="00B25EF5" w:rsidRDefault="00B25EF5">
      <w:pPr>
        <w:rPr>
          <w:rFonts w:ascii="Arial" w:hAnsi="Arial" w:cs="Arial"/>
          <w:sz w:val="22"/>
          <w:szCs w:val="22"/>
        </w:rPr>
      </w:pPr>
      <w:r>
        <w:rPr>
          <w:rFonts w:ascii="Arial" w:hAnsi="Arial" w:cs="Arial"/>
          <w:sz w:val="22"/>
          <w:szCs w:val="22"/>
        </w:rPr>
        <w:br w:type="page"/>
      </w:r>
    </w:p>
    <w:p w14:paraId="6D8C0E2C" w14:textId="77777777" w:rsidR="00B25EF5" w:rsidRPr="00B25EF5" w:rsidRDefault="00B25EF5" w:rsidP="00B25EF5">
      <w:pPr>
        <w:pStyle w:val="NormalnyWeb"/>
        <w:spacing w:before="0" w:after="0"/>
        <w:jc w:val="right"/>
        <w:rPr>
          <w:rFonts w:ascii="Arial" w:hAnsi="Arial" w:cs="Arial"/>
          <w:b/>
          <w:iCs/>
          <w:sz w:val="22"/>
          <w:szCs w:val="22"/>
        </w:rPr>
      </w:pPr>
      <w:r w:rsidRPr="00B25EF5">
        <w:rPr>
          <w:rFonts w:ascii="Arial" w:hAnsi="Arial" w:cs="Arial"/>
          <w:b/>
          <w:iCs/>
          <w:sz w:val="22"/>
          <w:szCs w:val="22"/>
        </w:rPr>
        <w:lastRenderedPageBreak/>
        <w:t xml:space="preserve">Załącznik Nr 5 do SWZ </w:t>
      </w:r>
    </w:p>
    <w:p w14:paraId="3108A98B" w14:textId="77777777" w:rsidR="00B25EF5" w:rsidRPr="00B25EF5" w:rsidRDefault="00B25EF5" w:rsidP="00B25EF5">
      <w:pPr>
        <w:pStyle w:val="NormalnyWeb"/>
        <w:spacing w:before="0" w:after="0"/>
        <w:rPr>
          <w:rFonts w:ascii="Arial" w:hAnsi="Arial" w:cs="Arial"/>
          <w:iCs/>
          <w:sz w:val="22"/>
          <w:szCs w:val="22"/>
        </w:rPr>
      </w:pPr>
      <w:r w:rsidRPr="00B25EF5">
        <w:rPr>
          <w:rFonts w:ascii="Arial" w:hAnsi="Arial" w:cs="Arial"/>
          <w:iCs/>
          <w:sz w:val="22"/>
          <w:szCs w:val="22"/>
        </w:rPr>
        <w:t>………………………………………</w:t>
      </w:r>
    </w:p>
    <w:p w14:paraId="345D0134" w14:textId="77777777" w:rsidR="00B25EF5" w:rsidRPr="00B25EF5" w:rsidRDefault="00B25EF5" w:rsidP="00B25EF5">
      <w:pPr>
        <w:pStyle w:val="NormalnyWeb"/>
        <w:spacing w:before="0" w:after="0" w:line="160" w:lineRule="exact"/>
        <w:rPr>
          <w:rFonts w:ascii="Arial" w:hAnsi="Arial" w:cs="Arial"/>
          <w:i/>
          <w:iCs/>
          <w:sz w:val="22"/>
          <w:szCs w:val="22"/>
        </w:rPr>
      </w:pPr>
      <w:r w:rsidRPr="00B25EF5">
        <w:rPr>
          <w:rFonts w:ascii="Arial" w:hAnsi="Arial" w:cs="Arial"/>
          <w:i/>
          <w:iCs/>
          <w:sz w:val="22"/>
          <w:szCs w:val="22"/>
        </w:rPr>
        <w:t xml:space="preserve">                  / pieczęć Wykonawcy / </w:t>
      </w:r>
    </w:p>
    <w:p w14:paraId="6F03FB35" w14:textId="77777777" w:rsidR="00B25EF5" w:rsidRPr="00B25EF5" w:rsidRDefault="00B25EF5" w:rsidP="00B25EF5">
      <w:pPr>
        <w:pStyle w:val="NormalnyWeb"/>
        <w:spacing w:after="240"/>
        <w:jc w:val="center"/>
        <w:rPr>
          <w:rFonts w:ascii="Arial" w:hAnsi="Arial" w:cs="Arial"/>
          <w:b/>
          <w:bCs/>
          <w:sz w:val="22"/>
          <w:szCs w:val="22"/>
        </w:rPr>
      </w:pPr>
      <w:r w:rsidRPr="00B25EF5">
        <w:rPr>
          <w:rFonts w:ascii="Arial" w:hAnsi="Arial" w:cs="Arial"/>
          <w:b/>
          <w:bCs/>
          <w:sz w:val="22"/>
          <w:szCs w:val="22"/>
        </w:rPr>
        <w:t xml:space="preserve">Wykaz podwykonawców i usług, które zostaną im powierzone </w:t>
      </w:r>
    </w:p>
    <w:p w14:paraId="06C91FDC" w14:textId="3551D414" w:rsidR="00B25EF5" w:rsidRPr="00B25EF5" w:rsidRDefault="00B25EF5" w:rsidP="00B25EF5">
      <w:pPr>
        <w:jc w:val="both"/>
        <w:rPr>
          <w:rFonts w:ascii="Arial" w:hAnsi="Arial" w:cs="Arial"/>
          <w:sz w:val="22"/>
          <w:szCs w:val="22"/>
        </w:rPr>
      </w:pPr>
      <w:r w:rsidRPr="00B25EF5">
        <w:rPr>
          <w:rFonts w:ascii="Arial" w:hAnsi="Arial" w:cs="Arial"/>
          <w:sz w:val="22"/>
          <w:szCs w:val="22"/>
        </w:rPr>
        <w:t xml:space="preserve">Składając ofertę w trybie podstawowym z możliwością negocjacji na </w:t>
      </w:r>
      <w:r w:rsidRPr="00B25EF5">
        <w:rPr>
          <w:rFonts w:ascii="Arial" w:hAnsi="Arial" w:cs="Arial"/>
          <w:b/>
          <w:bCs/>
          <w:sz w:val="22"/>
          <w:szCs w:val="22"/>
        </w:rPr>
        <w:t>usługi ochrony osób i mienia, monitoring wraz z konserwacją systemów antywłamaniowych i przeciwpożarowych w</w:t>
      </w:r>
      <w:r>
        <w:rPr>
          <w:rFonts w:ascii="Arial" w:hAnsi="Arial" w:cs="Arial"/>
          <w:b/>
          <w:bCs/>
          <w:sz w:val="22"/>
          <w:szCs w:val="22"/>
        </w:rPr>
        <w:t> </w:t>
      </w:r>
      <w:r w:rsidRPr="00B25EF5">
        <w:rPr>
          <w:rFonts w:ascii="Arial" w:hAnsi="Arial" w:cs="Arial"/>
          <w:b/>
          <w:bCs/>
          <w:sz w:val="22"/>
          <w:szCs w:val="22"/>
        </w:rPr>
        <w:t>obiektach OR KRUS w Warszawie i podległych PT</w:t>
      </w:r>
      <w:r w:rsidRPr="00B25EF5">
        <w:rPr>
          <w:rFonts w:ascii="Arial" w:hAnsi="Arial" w:cs="Arial"/>
          <w:b/>
          <w:sz w:val="22"/>
          <w:szCs w:val="22"/>
          <w:lang w:eastAsia="ar-SA"/>
        </w:rPr>
        <w:t xml:space="preserve">, </w:t>
      </w:r>
      <w:r w:rsidRPr="00B25EF5">
        <w:rPr>
          <w:rFonts w:ascii="Arial" w:hAnsi="Arial" w:cs="Arial"/>
          <w:b/>
          <w:sz w:val="22"/>
          <w:szCs w:val="22"/>
        </w:rPr>
        <w:t>nr postępowania 1400-OP.261.</w:t>
      </w:r>
      <w:r w:rsidR="00F25A30">
        <w:rPr>
          <w:rFonts w:ascii="Arial" w:hAnsi="Arial" w:cs="Arial"/>
          <w:b/>
          <w:sz w:val="22"/>
          <w:szCs w:val="22"/>
        </w:rPr>
        <w:t>3</w:t>
      </w:r>
      <w:r w:rsidRPr="00B25EF5">
        <w:rPr>
          <w:rFonts w:ascii="Arial" w:hAnsi="Arial" w:cs="Arial"/>
          <w:b/>
          <w:sz w:val="22"/>
          <w:szCs w:val="22"/>
        </w:rPr>
        <w:t>.202</w:t>
      </w:r>
      <w:r w:rsidR="00F25A30">
        <w:rPr>
          <w:rFonts w:ascii="Arial" w:hAnsi="Arial" w:cs="Arial"/>
          <w:b/>
          <w:sz w:val="22"/>
          <w:szCs w:val="22"/>
        </w:rPr>
        <w:t>6</w:t>
      </w:r>
      <w:r w:rsidRPr="00B25EF5">
        <w:rPr>
          <w:rFonts w:ascii="Arial" w:hAnsi="Arial" w:cs="Arial"/>
          <w:iCs/>
          <w:sz w:val="22"/>
          <w:szCs w:val="22"/>
        </w:rPr>
        <w:t xml:space="preserve">, </w:t>
      </w:r>
      <w:r w:rsidRPr="00B25EF5">
        <w:rPr>
          <w:rFonts w:ascii="Arial" w:hAnsi="Arial" w:cs="Arial"/>
          <w:sz w:val="22"/>
          <w:szCs w:val="22"/>
        </w:rPr>
        <w:t xml:space="preserve"> ja (my) niżej podpisany(ni),  działając w imieniu i na rzecz:</w:t>
      </w:r>
    </w:p>
    <w:p w14:paraId="6CD7FB48" w14:textId="77777777" w:rsidR="00B25EF5" w:rsidRPr="008C1CC6" w:rsidRDefault="00B25EF5" w:rsidP="00B25EF5">
      <w:pPr>
        <w:pStyle w:val="Tekstpodstawowy"/>
        <w:spacing w:line="360" w:lineRule="auto"/>
        <w:jc w:val="both"/>
        <w:rPr>
          <w:b w:val="0"/>
        </w:rPr>
      </w:pPr>
      <w:r>
        <w:rPr>
          <w:b w:val="0"/>
        </w:rPr>
        <w:t>………………………………………………………………………………………………………………………………………………………………………………………..</w:t>
      </w:r>
      <w:r w:rsidRPr="008C1CC6">
        <w:rPr>
          <w:b w:val="0"/>
        </w:rPr>
        <w:t>…………..</w:t>
      </w:r>
    </w:p>
    <w:p w14:paraId="34CFFA7C" w14:textId="77777777" w:rsidR="00B25EF5" w:rsidRDefault="00B25EF5" w:rsidP="00B25EF5">
      <w:pPr>
        <w:pStyle w:val="Tekstpodstawowy3"/>
        <w:tabs>
          <w:tab w:val="left" w:pos="0"/>
        </w:tabs>
        <w:rPr>
          <w:b/>
          <w:i/>
          <w:sz w:val="24"/>
          <w:szCs w:val="24"/>
        </w:rPr>
      </w:pPr>
      <w:r w:rsidRPr="00EC0E6B">
        <w:rPr>
          <w:sz w:val="24"/>
          <w:szCs w:val="24"/>
        </w:rPr>
        <w:t>o</w:t>
      </w:r>
      <w:r>
        <w:rPr>
          <w:sz w:val="24"/>
          <w:szCs w:val="24"/>
        </w:rPr>
        <w:t xml:space="preserve">świadczam(-my), że podwykonawcom powierzymy następujące zadania: </w:t>
      </w:r>
      <w:r w:rsidRPr="00B76A9A">
        <w:rPr>
          <w:i/>
          <w:sz w:val="22"/>
          <w:szCs w:val="22"/>
        </w:rPr>
        <w:t>(należy wymienić zakres zadań jaki</w:t>
      </w:r>
      <w:r>
        <w:rPr>
          <w:i/>
          <w:sz w:val="22"/>
          <w:szCs w:val="22"/>
        </w:rPr>
        <w:t xml:space="preserve"> wykonawca </w:t>
      </w:r>
      <w:r w:rsidRPr="00B76A9A">
        <w:rPr>
          <w:i/>
          <w:sz w:val="22"/>
          <w:szCs w:val="22"/>
        </w:rPr>
        <w:t xml:space="preserve"> zamierza powierzyć podwykonawcom</w:t>
      </w:r>
      <w:r>
        <w:rPr>
          <w:i/>
          <w:sz w:val="22"/>
          <w:szCs w:val="22"/>
        </w:rPr>
        <w:t xml:space="preserve">. </w:t>
      </w:r>
      <w:r>
        <w:rPr>
          <w:i/>
          <w:sz w:val="24"/>
          <w:szCs w:val="24"/>
        </w:rPr>
        <w:t xml:space="preserve">   </w:t>
      </w:r>
    </w:p>
    <w:p w14:paraId="29C92E4E" w14:textId="77777777" w:rsidR="00B25EF5" w:rsidRDefault="00B25EF5" w:rsidP="00B25EF5">
      <w:pPr>
        <w:pStyle w:val="Tekstpodstawowy3"/>
        <w:tabs>
          <w:tab w:val="left" w:pos="0"/>
        </w:tabs>
        <w:rPr>
          <w:b/>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245"/>
        <w:gridCol w:w="3969"/>
      </w:tblGrid>
      <w:tr w:rsidR="00B25EF5" w14:paraId="44431F81" w14:textId="77777777" w:rsidTr="00B25EF5">
        <w:trPr>
          <w:trHeight w:val="651"/>
        </w:trPr>
        <w:tc>
          <w:tcPr>
            <w:tcW w:w="709" w:type="dxa"/>
          </w:tcPr>
          <w:p w14:paraId="26023636" w14:textId="77777777" w:rsidR="00B25EF5" w:rsidRPr="00C94EB1" w:rsidRDefault="00B25EF5" w:rsidP="004D6352">
            <w:pPr>
              <w:pStyle w:val="Tekstpodstawowy3"/>
              <w:tabs>
                <w:tab w:val="left" w:pos="0"/>
              </w:tabs>
              <w:ind w:left="367"/>
              <w:jc w:val="center"/>
              <w:rPr>
                <w:sz w:val="24"/>
                <w:szCs w:val="24"/>
              </w:rPr>
            </w:pPr>
          </w:p>
          <w:p w14:paraId="3DE68138" w14:textId="77777777" w:rsidR="00B25EF5" w:rsidRDefault="00B25EF5" w:rsidP="004D6352">
            <w:pPr>
              <w:pStyle w:val="Tekstpodstawowy3"/>
              <w:tabs>
                <w:tab w:val="left" w:pos="0"/>
              </w:tabs>
              <w:jc w:val="center"/>
              <w:rPr>
                <w:b/>
                <w:sz w:val="24"/>
                <w:szCs w:val="24"/>
              </w:rPr>
            </w:pPr>
            <w:r>
              <w:rPr>
                <w:sz w:val="24"/>
                <w:szCs w:val="24"/>
              </w:rPr>
              <w:t>Lp.</w:t>
            </w:r>
          </w:p>
          <w:p w14:paraId="4EF825BF" w14:textId="77777777" w:rsidR="00B25EF5" w:rsidRDefault="00B25EF5" w:rsidP="004D6352">
            <w:pPr>
              <w:pStyle w:val="Tekstpodstawowy3"/>
              <w:tabs>
                <w:tab w:val="left" w:pos="0"/>
              </w:tabs>
              <w:ind w:left="367"/>
              <w:jc w:val="center"/>
              <w:rPr>
                <w:b/>
                <w:sz w:val="24"/>
                <w:szCs w:val="24"/>
              </w:rPr>
            </w:pPr>
          </w:p>
        </w:tc>
        <w:tc>
          <w:tcPr>
            <w:tcW w:w="5245" w:type="dxa"/>
          </w:tcPr>
          <w:p w14:paraId="20CCF983" w14:textId="77777777" w:rsidR="00B25EF5" w:rsidRDefault="00B25EF5" w:rsidP="004D6352">
            <w:pPr>
              <w:jc w:val="center"/>
              <w:rPr>
                <w:bCs/>
              </w:rPr>
            </w:pPr>
          </w:p>
          <w:p w14:paraId="728CEA5B" w14:textId="77777777" w:rsidR="00B25EF5" w:rsidRPr="001554F2" w:rsidRDefault="00B25EF5" w:rsidP="004D6352">
            <w:pPr>
              <w:jc w:val="center"/>
              <w:rPr>
                <w:b/>
                <w:bCs/>
              </w:rPr>
            </w:pPr>
            <w:r w:rsidRPr="001554F2">
              <w:rPr>
                <w:b/>
                <w:bCs/>
              </w:rPr>
              <w:t>Zadania powierzone podwykonawcom</w:t>
            </w:r>
          </w:p>
          <w:p w14:paraId="2307A81C" w14:textId="77777777" w:rsidR="00B25EF5" w:rsidRDefault="00B25EF5" w:rsidP="004D6352">
            <w:pPr>
              <w:pStyle w:val="Tekstpodstawowy3"/>
              <w:tabs>
                <w:tab w:val="left" w:pos="0"/>
              </w:tabs>
              <w:jc w:val="center"/>
              <w:rPr>
                <w:b/>
                <w:sz w:val="24"/>
                <w:szCs w:val="24"/>
              </w:rPr>
            </w:pPr>
          </w:p>
        </w:tc>
        <w:tc>
          <w:tcPr>
            <w:tcW w:w="3969" w:type="dxa"/>
          </w:tcPr>
          <w:p w14:paraId="77C9082B" w14:textId="77777777" w:rsidR="00B25EF5" w:rsidRPr="00C70219" w:rsidRDefault="00B25EF5" w:rsidP="004D6352">
            <w:pPr>
              <w:jc w:val="center"/>
              <w:rPr>
                <w:b/>
                <w:bCs/>
              </w:rPr>
            </w:pPr>
          </w:p>
          <w:p w14:paraId="764B5D31" w14:textId="77777777" w:rsidR="00B25EF5" w:rsidRDefault="00B25EF5" w:rsidP="004D6352">
            <w:pPr>
              <w:pStyle w:val="Tekstpodstawowy3"/>
              <w:tabs>
                <w:tab w:val="left" w:pos="0"/>
              </w:tabs>
              <w:jc w:val="center"/>
              <w:rPr>
                <w:b/>
                <w:sz w:val="24"/>
                <w:szCs w:val="24"/>
              </w:rPr>
            </w:pPr>
            <w:r w:rsidRPr="00C70219">
              <w:rPr>
                <w:sz w:val="24"/>
                <w:szCs w:val="24"/>
              </w:rPr>
              <w:t xml:space="preserve">Nazwa </w:t>
            </w:r>
            <w:r>
              <w:rPr>
                <w:sz w:val="24"/>
                <w:szCs w:val="24"/>
              </w:rPr>
              <w:t xml:space="preserve">i adres </w:t>
            </w:r>
            <w:r w:rsidRPr="00C70219">
              <w:rPr>
                <w:sz w:val="24"/>
                <w:szCs w:val="24"/>
              </w:rPr>
              <w:t>podwykonawcy</w:t>
            </w:r>
            <w:r>
              <w:rPr>
                <w:sz w:val="24"/>
                <w:szCs w:val="24"/>
              </w:rPr>
              <w:t xml:space="preserve"> oraz          </w:t>
            </w:r>
            <w:r w:rsidRPr="0006766D">
              <w:rPr>
                <w:iCs/>
                <w:sz w:val="24"/>
                <w:szCs w:val="24"/>
              </w:rPr>
              <w:t xml:space="preserve"> w zależności od podmiotu: NIP/PESEL, KRS</w:t>
            </w:r>
          </w:p>
        </w:tc>
      </w:tr>
      <w:tr w:rsidR="00B25EF5" w14:paraId="14C52457" w14:textId="77777777" w:rsidTr="00B25EF5">
        <w:trPr>
          <w:trHeight w:val="752"/>
        </w:trPr>
        <w:tc>
          <w:tcPr>
            <w:tcW w:w="709" w:type="dxa"/>
          </w:tcPr>
          <w:p w14:paraId="5E1C77B2" w14:textId="77777777" w:rsidR="00B25EF5" w:rsidRPr="00263F46" w:rsidRDefault="00B25EF5" w:rsidP="004D6352">
            <w:pPr>
              <w:pStyle w:val="Tekstpodstawowy3"/>
              <w:tabs>
                <w:tab w:val="left" w:pos="0"/>
              </w:tabs>
              <w:ind w:left="13"/>
              <w:jc w:val="center"/>
              <w:rPr>
                <w:sz w:val="24"/>
                <w:szCs w:val="24"/>
              </w:rPr>
            </w:pPr>
            <w:r>
              <w:rPr>
                <w:sz w:val="24"/>
                <w:szCs w:val="24"/>
              </w:rPr>
              <w:t>1</w:t>
            </w:r>
          </w:p>
        </w:tc>
        <w:tc>
          <w:tcPr>
            <w:tcW w:w="5245" w:type="dxa"/>
          </w:tcPr>
          <w:p w14:paraId="0528CDB8" w14:textId="77777777" w:rsidR="00B25EF5" w:rsidRDefault="00B25EF5" w:rsidP="004D6352">
            <w:pPr>
              <w:pStyle w:val="Tekstpodstawowy3"/>
              <w:tabs>
                <w:tab w:val="left" w:pos="0"/>
              </w:tabs>
              <w:ind w:left="367"/>
              <w:rPr>
                <w:b/>
                <w:sz w:val="24"/>
                <w:szCs w:val="24"/>
              </w:rPr>
            </w:pPr>
          </w:p>
        </w:tc>
        <w:tc>
          <w:tcPr>
            <w:tcW w:w="3969" w:type="dxa"/>
          </w:tcPr>
          <w:p w14:paraId="0968CE75" w14:textId="77777777" w:rsidR="00B25EF5" w:rsidRDefault="00B25EF5" w:rsidP="004D6352">
            <w:pPr>
              <w:pStyle w:val="Tekstpodstawowy3"/>
              <w:tabs>
                <w:tab w:val="left" w:pos="0"/>
              </w:tabs>
              <w:ind w:left="367"/>
              <w:rPr>
                <w:b/>
                <w:sz w:val="24"/>
                <w:szCs w:val="24"/>
              </w:rPr>
            </w:pPr>
          </w:p>
        </w:tc>
      </w:tr>
      <w:tr w:rsidR="00B25EF5" w14:paraId="7C421717" w14:textId="77777777" w:rsidTr="00B25EF5">
        <w:trPr>
          <w:trHeight w:val="834"/>
        </w:trPr>
        <w:tc>
          <w:tcPr>
            <w:tcW w:w="709" w:type="dxa"/>
          </w:tcPr>
          <w:p w14:paraId="6A0FDC2B" w14:textId="77777777" w:rsidR="00B25EF5" w:rsidRPr="00263F46" w:rsidRDefault="00B25EF5" w:rsidP="004D6352">
            <w:pPr>
              <w:jc w:val="center"/>
              <w:rPr>
                <w:b/>
              </w:rPr>
            </w:pPr>
            <w:r>
              <w:rPr>
                <w:b/>
              </w:rPr>
              <w:t>2</w:t>
            </w:r>
          </w:p>
        </w:tc>
        <w:tc>
          <w:tcPr>
            <w:tcW w:w="5245" w:type="dxa"/>
          </w:tcPr>
          <w:p w14:paraId="7D7E5128" w14:textId="77777777" w:rsidR="00B25EF5" w:rsidRDefault="00B25EF5" w:rsidP="004D6352">
            <w:pPr>
              <w:pStyle w:val="Tekstpodstawowy3"/>
              <w:tabs>
                <w:tab w:val="left" w:pos="0"/>
              </w:tabs>
              <w:ind w:left="367"/>
              <w:rPr>
                <w:b/>
                <w:sz w:val="24"/>
                <w:szCs w:val="24"/>
              </w:rPr>
            </w:pPr>
          </w:p>
        </w:tc>
        <w:tc>
          <w:tcPr>
            <w:tcW w:w="3969" w:type="dxa"/>
          </w:tcPr>
          <w:p w14:paraId="71FC6F2D" w14:textId="77777777" w:rsidR="00B25EF5" w:rsidRDefault="00B25EF5" w:rsidP="004D6352">
            <w:pPr>
              <w:pStyle w:val="Tekstpodstawowy3"/>
              <w:tabs>
                <w:tab w:val="left" w:pos="0"/>
              </w:tabs>
              <w:ind w:left="367"/>
              <w:rPr>
                <w:b/>
                <w:sz w:val="24"/>
                <w:szCs w:val="24"/>
              </w:rPr>
            </w:pPr>
          </w:p>
        </w:tc>
      </w:tr>
      <w:tr w:rsidR="00B25EF5" w14:paraId="33855936" w14:textId="77777777" w:rsidTr="00B25EF5">
        <w:trPr>
          <w:trHeight w:val="988"/>
        </w:trPr>
        <w:tc>
          <w:tcPr>
            <w:tcW w:w="709" w:type="dxa"/>
          </w:tcPr>
          <w:p w14:paraId="0E7CD667" w14:textId="77777777" w:rsidR="00B25EF5" w:rsidRPr="00263F46" w:rsidRDefault="00B25EF5" w:rsidP="004D6352">
            <w:pPr>
              <w:jc w:val="center"/>
              <w:rPr>
                <w:b/>
              </w:rPr>
            </w:pPr>
            <w:r>
              <w:rPr>
                <w:b/>
              </w:rPr>
              <w:t>3</w:t>
            </w:r>
          </w:p>
        </w:tc>
        <w:tc>
          <w:tcPr>
            <w:tcW w:w="5245" w:type="dxa"/>
          </w:tcPr>
          <w:p w14:paraId="6639E96F" w14:textId="77777777" w:rsidR="00B25EF5" w:rsidRDefault="00B25EF5" w:rsidP="004D6352">
            <w:pPr>
              <w:pStyle w:val="Tekstpodstawowy3"/>
              <w:tabs>
                <w:tab w:val="left" w:pos="0"/>
              </w:tabs>
              <w:ind w:left="367"/>
              <w:rPr>
                <w:b/>
                <w:sz w:val="24"/>
                <w:szCs w:val="24"/>
              </w:rPr>
            </w:pPr>
          </w:p>
        </w:tc>
        <w:tc>
          <w:tcPr>
            <w:tcW w:w="3969" w:type="dxa"/>
          </w:tcPr>
          <w:p w14:paraId="56BD341E" w14:textId="77777777" w:rsidR="00B25EF5" w:rsidRDefault="00B25EF5" w:rsidP="004D6352">
            <w:pPr>
              <w:pStyle w:val="Tekstpodstawowy3"/>
              <w:tabs>
                <w:tab w:val="left" w:pos="0"/>
              </w:tabs>
              <w:ind w:left="367"/>
              <w:rPr>
                <w:b/>
                <w:sz w:val="24"/>
                <w:szCs w:val="24"/>
              </w:rPr>
            </w:pPr>
          </w:p>
        </w:tc>
      </w:tr>
      <w:tr w:rsidR="00B25EF5" w14:paraId="506AA037" w14:textId="77777777" w:rsidTr="00B25EF5">
        <w:trPr>
          <w:trHeight w:val="988"/>
        </w:trPr>
        <w:tc>
          <w:tcPr>
            <w:tcW w:w="709" w:type="dxa"/>
          </w:tcPr>
          <w:p w14:paraId="1DBC3F31" w14:textId="77777777" w:rsidR="00B25EF5" w:rsidRDefault="00B25EF5" w:rsidP="004D6352">
            <w:pPr>
              <w:jc w:val="center"/>
              <w:rPr>
                <w:b/>
              </w:rPr>
            </w:pPr>
            <w:r>
              <w:rPr>
                <w:b/>
              </w:rPr>
              <w:t>4</w:t>
            </w:r>
          </w:p>
        </w:tc>
        <w:tc>
          <w:tcPr>
            <w:tcW w:w="5245" w:type="dxa"/>
          </w:tcPr>
          <w:p w14:paraId="59D0F4B8" w14:textId="77777777" w:rsidR="00B25EF5" w:rsidRDefault="00B25EF5" w:rsidP="004D6352">
            <w:pPr>
              <w:pStyle w:val="Tekstpodstawowy3"/>
              <w:tabs>
                <w:tab w:val="left" w:pos="0"/>
              </w:tabs>
              <w:ind w:left="367"/>
              <w:rPr>
                <w:b/>
                <w:sz w:val="24"/>
                <w:szCs w:val="24"/>
              </w:rPr>
            </w:pPr>
          </w:p>
        </w:tc>
        <w:tc>
          <w:tcPr>
            <w:tcW w:w="3969" w:type="dxa"/>
          </w:tcPr>
          <w:p w14:paraId="40492058" w14:textId="77777777" w:rsidR="00B25EF5" w:rsidRDefault="00B25EF5" w:rsidP="004D6352">
            <w:pPr>
              <w:pStyle w:val="Tekstpodstawowy3"/>
              <w:tabs>
                <w:tab w:val="left" w:pos="0"/>
              </w:tabs>
              <w:ind w:left="367"/>
              <w:rPr>
                <w:b/>
                <w:sz w:val="24"/>
                <w:szCs w:val="24"/>
              </w:rPr>
            </w:pPr>
          </w:p>
        </w:tc>
      </w:tr>
    </w:tbl>
    <w:p w14:paraId="25914C6D" w14:textId="77777777" w:rsidR="00B25EF5" w:rsidRDefault="00B25EF5" w:rsidP="00B25EF5">
      <w:pPr>
        <w:pStyle w:val="NormalnyWeb"/>
        <w:spacing w:after="240"/>
      </w:pPr>
    </w:p>
    <w:p w14:paraId="522DC165" w14:textId="77777777" w:rsidR="00B25EF5" w:rsidRDefault="00B25EF5" w:rsidP="00B25EF5">
      <w:pPr>
        <w:pStyle w:val="NormalnyWeb"/>
        <w:spacing w:after="240"/>
      </w:pPr>
    </w:p>
    <w:p w14:paraId="40612AB0" w14:textId="77777777" w:rsidR="00B25EF5" w:rsidRDefault="00B25EF5" w:rsidP="00B25EF5">
      <w:pPr>
        <w:pStyle w:val="NormalnyWeb"/>
        <w:spacing w:after="240"/>
      </w:pPr>
      <w:r>
        <w:t>.........................., dnia ......................................</w:t>
      </w:r>
    </w:p>
    <w:p w14:paraId="6AAF8A76" w14:textId="77777777" w:rsidR="00B25EF5" w:rsidRDefault="00B25EF5" w:rsidP="00B25EF5">
      <w:pPr>
        <w:pStyle w:val="NormalnyWeb"/>
        <w:spacing w:after="240"/>
      </w:pPr>
    </w:p>
    <w:p w14:paraId="6B5FB99D" w14:textId="77777777" w:rsidR="00B25EF5" w:rsidRDefault="00B25EF5" w:rsidP="00B25EF5">
      <w:pPr>
        <w:pStyle w:val="NormalnyWeb"/>
        <w:spacing w:after="240"/>
      </w:pPr>
    </w:p>
    <w:p w14:paraId="5260B9B0" w14:textId="77777777" w:rsidR="00B25EF5" w:rsidRDefault="00B25EF5" w:rsidP="00B25EF5">
      <w:pPr>
        <w:pStyle w:val="Tekstpodstawowy"/>
        <w:tabs>
          <w:tab w:val="num" w:pos="993"/>
        </w:tabs>
        <w:jc w:val="left"/>
        <w:rPr>
          <w:i/>
          <w:iCs/>
          <w:sz w:val="22"/>
          <w:szCs w:val="22"/>
        </w:rPr>
      </w:pPr>
      <w:r>
        <w:rPr>
          <w:i/>
          <w:iCs/>
          <w:sz w:val="22"/>
          <w:szCs w:val="22"/>
        </w:rPr>
        <w:t>………………………………………………………………………………………………………….</w:t>
      </w:r>
    </w:p>
    <w:p w14:paraId="63C0864D" w14:textId="77777777" w:rsidR="00B25EF5" w:rsidRPr="007459D9" w:rsidRDefault="00B25EF5" w:rsidP="00B25EF5">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w:t>
      </w:r>
      <w:r w:rsidRPr="007459D9">
        <w:rPr>
          <w:rFonts w:ascii="Arial" w:hAnsi="Arial" w:cs="Arial"/>
          <w:i/>
          <w:sz w:val="18"/>
          <w:szCs w:val="18"/>
          <w:highlight w:val="yellow"/>
        </w:rPr>
        <w:t xml:space="preserve"> w dokumentach rejestrowych albo zgodnie z pełnomocnictwem)</w:t>
      </w:r>
    </w:p>
    <w:p w14:paraId="6BED315B" w14:textId="77777777" w:rsidR="00B25EF5" w:rsidRDefault="00B25EF5" w:rsidP="00B25EF5">
      <w:pPr>
        <w:pStyle w:val="NormalnyWeb"/>
        <w:spacing w:after="240"/>
      </w:pPr>
    </w:p>
    <w:p w14:paraId="058B53CB" w14:textId="77777777" w:rsidR="00B25EF5" w:rsidRDefault="00B25EF5">
      <w:pPr>
        <w:rPr>
          <w:rFonts w:ascii="Arial" w:hAnsi="Arial" w:cs="Arial"/>
          <w:sz w:val="22"/>
          <w:szCs w:val="22"/>
        </w:rPr>
      </w:pPr>
      <w:r>
        <w:rPr>
          <w:rFonts w:ascii="Arial" w:hAnsi="Arial" w:cs="Arial"/>
          <w:sz w:val="22"/>
          <w:szCs w:val="22"/>
        </w:rPr>
        <w:br w:type="page"/>
      </w:r>
    </w:p>
    <w:p w14:paraId="4D1A3D3B" w14:textId="77777777" w:rsidR="00B25EF5" w:rsidRPr="00B25EF5" w:rsidRDefault="00B25EF5" w:rsidP="00B25EF5">
      <w:pPr>
        <w:pStyle w:val="NormalnyWeb"/>
        <w:spacing w:before="0" w:after="0"/>
        <w:jc w:val="right"/>
        <w:rPr>
          <w:rFonts w:ascii="Arial" w:hAnsi="Arial" w:cs="Arial"/>
          <w:b/>
          <w:iCs/>
          <w:sz w:val="22"/>
          <w:szCs w:val="22"/>
        </w:rPr>
      </w:pPr>
      <w:r w:rsidRPr="00B25EF5">
        <w:rPr>
          <w:rFonts w:ascii="Arial" w:hAnsi="Arial" w:cs="Arial"/>
          <w:b/>
          <w:iCs/>
          <w:sz w:val="22"/>
          <w:szCs w:val="22"/>
        </w:rPr>
        <w:lastRenderedPageBreak/>
        <w:t xml:space="preserve">Załącznik Nr </w:t>
      </w:r>
      <w:r>
        <w:rPr>
          <w:rFonts w:ascii="Arial" w:hAnsi="Arial" w:cs="Arial"/>
          <w:b/>
          <w:iCs/>
          <w:sz w:val="22"/>
          <w:szCs w:val="22"/>
        </w:rPr>
        <w:t>6</w:t>
      </w:r>
      <w:r w:rsidRPr="00B25EF5">
        <w:rPr>
          <w:rFonts w:ascii="Arial" w:hAnsi="Arial" w:cs="Arial"/>
          <w:b/>
          <w:iCs/>
          <w:sz w:val="22"/>
          <w:szCs w:val="22"/>
        </w:rPr>
        <w:t xml:space="preserve"> do SWZ </w:t>
      </w:r>
    </w:p>
    <w:p w14:paraId="02ABD9E7" w14:textId="77777777" w:rsidR="00202981" w:rsidRDefault="00202981" w:rsidP="00202981">
      <w:pPr>
        <w:jc w:val="center"/>
        <w:rPr>
          <w:rFonts w:ascii="Arial" w:hAnsi="Arial" w:cs="Arial"/>
          <w:b/>
          <w:sz w:val="22"/>
          <w:szCs w:val="22"/>
        </w:rPr>
      </w:pPr>
    </w:p>
    <w:p w14:paraId="15D321C0" w14:textId="0227E400" w:rsidR="00202981" w:rsidRPr="00B85D33" w:rsidRDefault="00202981" w:rsidP="00202981">
      <w:pPr>
        <w:jc w:val="center"/>
        <w:rPr>
          <w:rFonts w:ascii="Arial" w:hAnsi="Arial" w:cs="Arial"/>
          <w:b/>
          <w:sz w:val="22"/>
          <w:szCs w:val="22"/>
        </w:rPr>
      </w:pPr>
      <w:bookmarkStart w:id="64" w:name="_Hlk227917712"/>
      <w:r w:rsidRPr="00B85D33">
        <w:rPr>
          <w:rFonts w:ascii="Arial" w:hAnsi="Arial" w:cs="Arial"/>
          <w:b/>
          <w:sz w:val="22"/>
          <w:szCs w:val="22"/>
        </w:rPr>
        <w:t xml:space="preserve">Umowa nr </w:t>
      </w:r>
      <w:r>
        <w:rPr>
          <w:rFonts w:ascii="Arial" w:hAnsi="Arial" w:cs="Arial"/>
          <w:b/>
          <w:sz w:val="22"/>
          <w:szCs w:val="22"/>
        </w:rPr>
        <w:t>…………</w:t>
      </w:r>
      <w:r w:rsidRPr="00B85D33">
        <w:rPr>
          <w:rFonts w:ascii="Arial" w:hAnsi="Arial" w:cs="Arial"/>
          <w:b/>
          <w:sz w:val="22"/>
          <w:szCs w:val="22"/>
        </w:rPr>
        <w:t xml:space="preserve"> </w:t>
      </w:r>
      <w:r w:rsidRPr="00202981">
        <w:rPr>
          <w:rFonts w:ascii="Arial" w:hAnsi="Arial" w:cs="Arial"/>
          <w:sz w:val="22"/>
          <w:szCs w:val="22"/>
        </w:rPr>
        <w:t>– WZÓR</w:t>
      </w:r>
    </w:p>
    <w:p w14:paraId="5FC28A62"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4543B4F5" w14:textId="77777777" w:rsidR="00202981" w:rsidRPr="00D94388" w:rsidRDefault="00202981" w:rsidP="00202981">
      <w:pPr>
        <w:spacing w:line="276" w:lineRule="auto"/>
        <w:jc w:val="both"/>
        <w:rPr>
          <w:rFonts w:ascii="Arial" w:hAnsi="Arial" w:cs="Arial"/>
          <w:sz w:val="22"/>
          <w:szCs w:val="22"/>
        </w:rPr>
      </w:pPr>
      <w:r w:rsidRPr="00D94388">
        <w:rPr>
          <w:rFonts w:ascii="Arial" w:hAnsi="Arial" w:cs="Arial"/>
          <w:bCs/>
          <w:sz w:val="22"/>
          <w:szCs w:val="22"/>
        </w:rPr>
        <w:t>Zawarta w dniu …………………………</w:t>
      </w:r>
      <w:r w:rsidRPr="00D94388">
        <w:rPr>
          <w:rFonts w:ascii="Arial" w:hAnsi="Arial" w:cs="Arial"/>
          <w:sz w:val="22"/>
          <w:szCs w:val="22"/>
        </w:rPr>
        <w:t xml:space="preserve"> w Warszawie, pomiędzy:</w:t>
      </w:r>
    </w:p>
    <w:p w14:paraId="5181EF4C" w14:textId="77777777" w:rsidR="00202981" w:rsidRPr="00D94388" w:rsidRDefault="00202981" w:rsidP="00202981">
      <w:pPr>
        <w:pStyle w:val="Tekstpodstawowy"/>
        <w:spacing w:line="276" w:lineRule="auto"/>
        <w:jc w:val="both"/>
        <w:rPr>
          <w:rFonts w:ascii="Arial" w:hAnsi="Arial" w:cs="Arial"/>
          <w:b w:val="0"/>
          <w:sz w:val="22"/>
          <w:szCs w:val="22"/>
        </w:rPr>
      </w:pPr>
      <w:r w:rsidRPr="00D94388">
        <w:rPr>
          <w:rFonts w:ascii="Arial" w:hAnsi="Arial" w:cs="Arial"/>
          <w:bCs w:val="0"/>
          <w:sz w:val="22"/>
          <w:szCs w:val="22"/>
        </w:rPr>
        <w:t>Skarb Państwa - Kasą Rolniczego Ubezpieczenia Społecznego</w:t>
      </w:r>
      <w:r w:rsidRPr="00D94388">
        <w:rPr>
          <w:rFonts w:ascii="Arial" w:hAnsi="Arial" w:cs="Arial"/>
          <w:b w:val="0"/>
          <w:sz w:val="22"/>
          <w:szCs w:val="22"/>
        </w:rPr>
        <w:t xml:space="preserve"> reprezentowaną przez Prezesa Kasy Rolniczego  Ubezpieczenia Społecznego, w imieniu którego działa Dyrektor Oddziału Regionalnego KRUS w Warszawie, ul. Mińska 2</w:t>
      </w:r>
      <w:r>
        <w:rPr>
          <w:rFonts w:ascii="Arial" w:hAnsi="Arial" w:cs="Arial"/>
          <w:b w:val="0"/>
          <w:sz w:val="22"/>
          <w:szCs w:val="22"/>
        </w:rPr>
        <w:t>9</w:t>
      </w:r>
      <w:r w:rsidRPr="00D94388">
        <w:rPr>
          <w:rFonts w:ascii="Arial" w:hAnsi="Arial" w:cs="Arial"/>
          <w:b w:val="0"/>
          <w:sz w:val="22"/>
          <w:szCs w:val="22"/>
        </w:rPr>
        <w:t>, 03-808 Warszawa –</w:t>
      </w:r>
      <w:r w:rsidRPr="00D94388">
        <w:rPr>
          <w:rFonts w:ascii="Arial" w:hAnsi="Arial" w:cs="Arial"/>
          <w:b w:val="0"/>
          <w:bCs w:val="0"/>
          <w:sz w:val="22"/>
          <w:szCs w:val="22"/>
        </w:rPr>
        <w:t xml:space="preserve"> </w:t>
      </w:r>
      <w:r>
        <w:rPr>
          <w:rFonts w:ascii="Arial" w:hAnsi="Arial" w:cs="Arial"/>
          <w:b w:val="0"/>
          <w:bCs w:val="0"/>
          <w:sz w:val="22"/>
          <w:szCs w:val="22"/>
        </w:rPr>
        <w:t>Anna Choma</w:t>
      </w:r>
      <w:r w:rsidRPr="00D94388">
        <w:rPr>
          <w:rFonts w:ascii="Arial" w:hAnsi="Arial" w:cs="Arial"/>
          <w:b w:val="0"/>
          <w:sz w:val="22"/>
          <w:szCs w:val="22"/>
        </w:rPr>
        <w:t xml:space="preserve"> na podstawie udzielonego pełnomocnictwa nr </w:t>
      </w:r>
      <w:r>
        <w:rPr>
          <w:rFonts w:ascii="Arial" w:hAnsi="Arial" w:cs="Arial"/>
          <w:b w:val="0"/>
          <w:sz w:val="22"/>
          <w:szCs w:val="22"/>
        </w:rPr>
        <w:t>128</w:t>
      </w:r>
      <w:r w:rsidRPr="00D94388">
        <w:rPr>
          <w:rFonts w:ascii="Arial" w:hAnsi="Arial" w:cs="Arial"/>
          <w:b w:val="0"/>
          <w:sz w:val="22"/>
          <w:szCs w:val="22"/>
        </w:rPr>
        <w:t>/202</w:t>
      </w:r>
      <w:r>
        <w:rPr>
          <w:rFonts w:ascii="Arial" w:hAnsi="Arial" w:cs="Arial"/>
          <w:b w:val="0"/>
          <w:sz w:val="22"/>
          <w:szCs w:val="22"/>
        </w:rPr>
        <w:t>4</w:t>
      </w:r>
      <w:r w:rsidRPr="00D94388">
        <w:rPr>
          <w:rFonts w:ascii="Arial" w:hAnsi="Arial" w:cs="Arial"/>
          <w:b w:val="0"/>
          <w:sz w:val="22"/>
          <w:szCs w:val="22"/>
        </w:rPr>
        <w:t xml:space="preserve"> z dnia </w:t>
      </w:r>
      <w:r>
        <w:rPr>
          <w:rFonts w:ascii="Arial" w:hAnsi="Arial" w:cs="Arial"/>
          <w:b w:val="0"/>
          <w:sz w:val="22"/>
          <w:szCs w:val="22"/>
        </w:rPr>
        <w:t>16.04.</w:t>
      </w:r>
      <w:r w:rsidRPr="00D94388">
        <w:rPr>
          <w:rFonts w:ascii="Arial" w:hAnsi="Arial" w:cs="Arial"/>
          <w:b w:val="0"/>
          <w:sz w:val="22"/>
          <w:szCs w:val="22"/>
        </w:rPr>
        <w:t>202</w:t>
      </w:r>
      <w:r>
        <w:rPr>
          <w:rFonts w:ascii="Arial" w:hAnsi="Arial" w:cs="Arial"/>
          <w:b w:val="0"/>
          <w:sz w:val="22"/>
          <w:szCs w:val="22"/>
        </w:rPr>
        <w:t>4</w:t>
      </w:r>
      <w:r w:rsidRPr="00D94388">
        <w:rPr>
          <w:rFonts w:ascii="Arial" w:hAnsi="Arial" w:cs="Arial"/>
          <w:b w:val="0"/>
          <w:sz w:val="22"/>
          <w:szCs w:val="22"/>
        </w:rPr>
        <w:t xml:space="preserve">r., </w:t>
      </w:r>
      <w:r w:rsidRPr="00D94388">
        <w:rPr>
          <w:rFonts w:ascii="Arial" w:hAnsi="Arial" w:cs="Arial"/>
          <w:b w:val="0"/>
          <w:sz w:val="22"/>
          <w:szCs w:val="22"/>
          <w:lang w:val="de-DE"/>
        </w:rPr>
        <w:t>NIP: 526-00-13-054, REGON: 012513262</w:t>
      </w:r>
      <w:r w:rsidRPr="00D94388">
        <w:rPr>
          <w:rFonts w:ascii="Arial" w:hAnsi="Arial" w:cs="Arial"/>
          <w:b w:val="0"/>
          <w:sz w:val="22"/>
          <w:szCs w:val="22"/>
        </w:rPr>
        <w:t>, zwaną dalej „</w:t>
      </w:r>
      <w:r w:rsidRPr="00D94388">
        <w:rPr>
          <w:rFonts w:ascii="Arial" w:hAnsi="Arial" w:cs="Arial"/>
          <w:b w:val="0"/>
          <w:i/>
          <w:sz w:val="22"/>
          <w:szCs w:val="22"/>
        </w:rPr>
        <w:t>Zamawiającym</w:t>
      </w:r>
      <w:r w:rsidRPr="00D94388">
        <w:rPr>
          <w:rFonts w:ascii="Arial" w:hAnsi="Arial" w:cs="Arial"/>
          <w:b w:val="0"/>
          <w:sz w:val="22"/>
          <w:szCs w:val="22"/>
        </w:rPr>
        <w:t>”</w:t>
      </w:r>
      <w:r w:rsidRPr="00754126">
        <w:rPr>
          <w:rFonts w:ascii="Arial" w:eastAsia="Calibri" w:hAnsi="Arial" w:cs="Arial"/>
          <w:b w:val="0"/>
          <w:sz w:val="22"/>
          <w:szCs w:val="22"/>
        </w:rPr>
        <w:t>,</w:t>
      </w:r>
    </w:p>
    <w:p w14:paraId="00C61DB7" w14:textId="77777777" w:rsidR="00202981" w:rsidRPr="00D94388" w:rsidRDefault="00202981" w:rsidP="00202981">
      <w:pPr>
        <w:widowControl w:val="0"/>
        <w:shd w:val="clear" w:color="auto" w:fill="FFFFFF"/>
        <w:autoSpaceDE w:val="0"/>
        <w:autoSpaceDN w:val="0"/>
        <w:adjustRightInd w:val="0"/>
        <w:spacing w:line="276" w:lineRule="auto"/>
        <w:ind w:right="7949"/>
        <w:jc w:val="both"/>
        <w:rPr>
          <w:rFonts w:ascii="Arial" w:hAnsi="Arial" w:cs="Arial"/>
          <w:sz w:val="22"/>
          <w:szCs w:val="22"/>
        </w:rPr>
      </w:pPr>
      <w:r w:rsidRPr="00D94388">
        <w:rPr>
          <w:rFonts w:ascii="Arial" w:hAnsi="Arial" w:cs="Arial"/>
          <w:color w:val="000000"/>
          <w:sz w:val="22"/>
          <w:szCs w:val="22"/>
        </w:rPr>
        <w:t xml:space="preserve">a </w:t>
      </w:r>
    </w:p>
    <w:p w14:paraId="4B6EA68F" w14:textId="77777777" w:rsidR="00202981" w:rsidRPr="00754126" w:rsidRDefault="00202981" w:rsidP="00202981">
      <w:pPr>
        <w:spacing w:line="276" w:lineRule="auto"/>
        <w:jc w:val="both"/>
        <w:rPr>
          <w:rFonts w:ascii="Arial" w:eastAsia="Calibri" w:hAnsi="Arial" w:cs="Arial"/>
          <w:sz w:val="22"/>
          <w:szCs w:val="22"/>
          <w:lang w:eastAsia="en-US"/>
        </w:rPr>
      </w:pPr>
      <w:r w:rsidRPr="00754126">
        <w:rPr>
          <w:rFonts w:ascii="Arial" w:eastAsia="Calibri" w:hAnsi="Arial" w:cs="Arial"/>
          <w:sz w:val="22"/>
          <w:szCs w:val="22"/>
          <w:lang w:eastAsia="en-US"/>
        </w:rPr>
        <w:t>…………………………………………………………………. wpisaną ……………………………………. przez Sąd Rejonowy ………………………………….pod numerem KRS: ………………, NIP:………….., REGON:……………………, o kapitale zakładowym: …………………., którą reprezentuje:</w:t>
      </w:r>
    </w:p>
    <w:p w14:paraId="6EF894D0" w14:textId="77777777" w:rsidR="00202981" w:rsidRPr="00754126" w:rsidRDefault="00202981" w:rsidP="00202981">
      <w:pPr>
        <w:spacing w:line="276" w:lineRule="auto"/>
        <w:jc w:val="both"/>
        <w:rPr>
          <w:rFonts w:ascii="Arial" w:eastAsia="Calibri" w:hAnsi="Arial" w:cs="Arial"/>
          <w:sz w:val="22"/>
          <w:szCs w:val="22"/>
          <w:lang w:eastAsia="en-US"/>
        </w:rPr>
      </w:pPr>
      <w:r w:rsidRPr="00754126">
        <w:rPr>
          <w:rFonts w:ascii="Arial" w:eastAsia="Calibri" w:hAnsi="Arial" w:cs="Arial"/>
          <w:sz w:val="22"/>
          <w:szCs w:val="22"/>
          <w:lang w:eastAsia="en-US"/>
        </w:rPr>
        <w:t>……………………………………………………….</w:t>
      </w:r>
    </w:p>
    <w:p w14:paraId="5171E533" w14:textId="77777777" w:rsidR="00202981" w:rsidRPr="00754126" w:rsidRDefault="00202981" w:rsidP="00202981">
      <w:pPr>
        <w:spacing w:line="276" w:lineRule="auto"/>
        <w:jc w:val="both"/>
        <w:rPr>
          <w:rFonts w:ascii="Arial" w:eastAsia="Calibri" w:hAnsi="Arial" w:cs="Arial"/>
          <w:sz w:val="22"/>
          <w:szCs w:val="22"/>
          <w:lang w:eastAsia="en-US"/>
        </w:rPr>
      </w:pPr>
      <w:r w:rsidRPr="00754126">
        <w:rPr>
          <w:rFonts w:ascii="Arial" w:eastAsia="Calibri" w:hAnsi="Arial" w:cs="Arial"/>
          <w:sz w:val="22"/>
          <w:szCs w:val="22"/>
          <w:lang w:eastAsia="en-US"/>
        </w:rPr>
        <w:t>zwaną dalej „Wykonawcą”</w:t>
      </w:r>
    </w:p>
    <w:p w14:paraId="60C6EEEC" w14:textId="77777777" w:rsidR="00202981" w:rsidRPr="00754126" w:rsidRDefault="00202981" w:rsidP="00202981">
      <w:pPr>
        <w:spacing w:line="276" w:lineRule="auto"/>
        <w:jc w:val="both"/>
        <w:rPr>
          <w:rFonts w:ascii="Arial" w:eastAsia="Calibri" w:hAnsi="Arial" w:cs="Arial"/>
          <w:sz w:val="22"/>
          <w:szCs w:val="22"/>
          <w:lang w:eastAsia="en-US"/>
        </w:rPr>
      </w:pPr>
      <w:r w:rsidRPr="00754126">
        <w:rPr>
          <w:rFonts w:ascii="Arial" w:eastAsia="Calibri" w:hAnsi="Arial" w:cs="Arial"/>
          <w:sz w:val="22"/>
          <w:szCs w:val="22"/>
          <w:lang w:eastAsia="en-US"/>
        </w:rPr>
        <w:t>zwanych dalej łącznie „Stronami”</w:t>
      </w:r>
    </w:p>
    <w:p w14:paraId="4AC8B19F"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1052EB18" w14:textId="77777777" w:rsidR="00202981" w:rsidRPr="00B85D33" w:rsidRDefault="00202981" w:rsidP="00202981">
      <w:pPr>
        <w:autoSpaceDE w:val="0"/>
        <w:autoSpaceDN w:val="0"/>
        <w:adjustRightInd w:val="0"/>
        <w:spacing w:line="276" w:lineRule="auto"/>
        <w:jc w:val="both"/>
        <w:rPr>
          <w:rFonts w:ascii="Arial" w:eastAsia="CIDFont+F1" w:hAnsi="Arial" w:cs="Arial"/>
          <w:sz w:val="22"/>
          <w:szCs w:val="22"/>
        </w:rPr>
      </w:pPr>
      <w:r w:rsidRPr="00B85D33">
        <w:rPr>
          <w:rFonts w:ascii="Arial" w:eastAsia="CIDFont+F1" w:hAnsi="Arial" w:cs="Arial"/>
          <w:sz w:val="22"/>
          <w:szCs w:val="22"/>
        </w:rPr>
        <w:t>w rezultacie wyboru Wykonawcy w wyniku postępowania przeprowadzonego w trybie</w:t>
      </w:r>
      <w:r>
        <w:rPr>
          <w:rFonts w:ascii="Arial" w:eastAsia="CIDFont+F1" w:hAnsi="Arial" w:cs="Arial"/>
          <w:sz w:val="22"/>
          <w:szCs w:val="22"/>
        </w:rPr>
        <w:t xml:space="preserve"> </w:t>
      </w:r>
      <w:r w:rsidRPr="00B85D33">
        <w:rPr>
          <w:rFonts w:ascii="Arial" w:eastAsia="CIDFont+F1" w:hAnsi="Arial" w:cs="Arial"/>
          <w:sz w:val="22"/>
          <w:szCs w:val="22"/>
        </w:rPr>
        <w:t xml:space="preserve">podstawowym, na podstawie art. 275 pkt </w:t>
      </w:r>
      <w:r>
        <w:rPr>
          <w:rFonts w:ascii="Arial" w:eastAsia="CIDFont+F1" w:hAnsi="Arial" w:cs="Arial"/>
          <w:sz w:val="22"/>
          <w:szCs w:val="22"/>
        </w:rPr>
        <w:t>2</w:t>
      </w:r>
      <w:r w:rsidRPr="00B85D33">
        <w:rPr>
          <w:rFonts w:ascii="Arial" w:eastAsia="CIDFont+F1" w:hAnsi="Arial" w:cs="Arial"/>
          <w:sz w:val="22"/>
          <w:szCs w:val="22"/>
        </w:rPr>
        <w:t>) w związku z art. 359 pkt 2) ustawy z dnia</w:t>
      </w:r>
      <w:r>
        <w:rPr>
          <w:rFonts w:ascii="Arial" w:eastAsia="CIDFont+F1" w:hAnsi="Arial" w:cs="Arial"/>
          <w:sz w:val="22"/>
          <w:szCs w:val="22"/>
        </w:rPr>
        <w:t xml:space="preserve"> </w:t>
      </w:r>
      <w:r w:rsidRPr="00B85D33">
        <w:rPr>
          <w:rFonts w:ascii="Arial" w:eastAsia="CIDFont+F1" w:hAnsi="Arial" w:cs="Arial"/>
          <w:sz w:val="22"/>
          <w:szCs w:val="22"/>
        </w:rPr>
        <w:t>11 września 2019 r. - Prawo zamówień publicznych (Dz. U. z 2024 r., poz. 1320) została zawarta</w:t>
      </w:r>
      <w:r>
        <w:rPr>
          <w:rFonts w:ascii="Arial" w:eastAsia="CIDFont+F1" w:hAnsi="Arial" w:cs="Arial"/>
          <w:sz w:val="22"/>
          <w:szCs w:val="22"/>
        </w:rPr>
        <w:t xml:space="preserve"> </w:t>
      </w:r>
      <w:r w:rsidRPr="00B85D33">
        <w:rPr>
          <w:rFonts w:ascii="Arial" w:eastAsia="CIDFont+F1" w:hAnsi="Arial" w:cs="Arial"/>
          <w:sz w:val="22"/>
          <w:szCs w:val="22"/>
        </w:rPr>
        <w:t>Umowa o</w:t>
      </w:r>
      <w:r>
        <w:rPr>
          <w:rFonts w:ascii="Arial" w:eastAsia="CIDFont+F1" w:hAnsi="Arial" w:cs="Arial"/>
          <w:sz w:val="22"/>
          <w:szCs w:val="22"/>
        </w:rPr>
        <w:t> </w:t>
      </w:r>
      <w:r w:rsidRPr="00B85D33">
        <w:rPr>
          <w:rFonts w:ascii="Arial" w:eastAsia="CIDFont+F1" w:hAnsi="Arial" w:cs="Arial"/>
          <w:sz w:val="22"/>
          <w:szCs w:val="22"/>
        </w:rPr>
        <w:t>następującej treści::</w:t>
      </w:r>
    </w:p>
    <w:p w14:paraId="5811B263"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39F5626C" w14:textId="77777777"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1</w:t>
      </w:r>
    </w:p>
    <w:p w14:paraId="15CD96A3" w14:textId="77777777" w:rsidR="00202981" w:rsidRPr="00B85D33" w:rsidRDefault="00202981" w:rsidP="00AF35C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 xml:space="preserve">Przedmiotem zamówienia jest usługa ochrony osób i mienia, monitorowania wraz z konserwacją systemów antywłamaniowych i przeciwpożarowych w Oddziale Regionalnym Kasy Rolniczego Ubezpieczenia Społecznego w Warszawie oraz w podległych Placówkach Terenowych, </w:t>
      </w:r>
      <w:r>
        <w:rPr>
          <w:rFonts w:ascii="Arial" w:eastAsia="CIDFont+F1" w:hAnsi="Arial" w:cs="Arial"/>
          <w:sz w:val="22"/>
          <w:szCs w:val="22"/>
        </w:rPr>
        <w:t xml:space="preserve">zwana </w:t>
      </w:r>
      <w:r w:rsidRPr="00B85D33">
        <w:rPr>
          <w:rFonts w:ascii="Arial" w:eastAsia="CIDFont+F1" w:hAnsi="Arial" w:cs="Arial"/>
          <w:sz w:val="22"/>
          <w:szCs w:val="22"/>
        </w:rPr>
        <w:t>dalej w</w:t>
      </w:r>
      <w:r>
        <w:rPr>
          <w:rFonts w:ascii="Arial" w:eastAsia="CIDFont+F1" w:hAnsi="Arial" w:cs="Arial"/>
          <w:sz w:val="22"/>
          <w:szCs w:val="22"/>
        </w:rPr>
        <w:t> </w:t>
      </w:r>
      <w:r w:rsidRPr="00B85D33">
        <w:rPr>
          <w:rFonts w:ascii="Arial" w:eastAsia="CIDFont+F1" w:hAnsi="Arial" w:cs="Arial"/>
          <w:sz w:val="22"/>
          <w:szCs w:val="22"/>
        </w:rPr>
        <w:t>umowie „przedmiot umowy”.</w:t>
      </w:r>
    </w:p>
    <w:p w14:paraId="0B18B70C" w14:textId="77777777" w:rsidR="00202981" w:rsidRPr="00B85D33" w:rsidRDefault="00202981" w:rsidP="00AF35C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Przedmiot umowy obejmuje w szczególności:</w:t>
      </w:r>
    </w:p>
    <w:p w14:paraId="4E32F3F1" w14:textId="3CE402DF" w:rsidR="00202981" w:rsidRPr="00B85D33" w:rsidRDefault="00202981" w:rsidP="00AF35C6">
      <w:pPr>
        <w:pStyle w:val="Akapitzlist"/>
        <w:numPr>
          <w:ilvl w:val="0"/>
          <w:numId w:val="78"/>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Całodobowy monitoring antywłamaniowy i przeciwpożarowy realizowany w oparciu o</w:t>
      </w:r>
      <w:r>
        <w:rPr>
          <w:rFonts w:ascii="Arial" w:eastAsia="CIDFont+F1" w:hAnsi="Arial" w:cs="Arial"/>
          <w:sz w:val="22"/>
          <w:szCs w:val="22"/>
        </w:rPr>
        <w:t> </w:t>
      </w:r>
      <w:r w:rsidRPr="00B85D33">
        <w:rPr>
          <w:rFonts w:ascii="Arial" w:eastAsia="CIDFont+F1" w:hAnsi="Arial" w:cs="Arial"/>
          <w:sz w:val="22"/>
          <w:szCs w:val="22"/>
        </w:rPr>
        <w:t xml:space="preserve">istniejące urządzenia techniczne stanowiące własność Zamawiającego wraz z serwisem obejmującym kwartalne konserwacje i naprawy urządzeń i instalacji utrzymujących systemy w stałej sprawności eksploatacyjnej w jednostkach wymienionych </w:t>
      </w:r>
      <w:r w:rsidR="00B8460D" w:rsidRPr="00B85D33">
        <w:rPr>
          <w:rFonts w:ascii="Arial" w:eastAsia="CIDFont+F1" w:hAnsi="Arial" w:cs="Arial"/>
          <w:sz w:val="22"/>
          <w:szCs w:val="22"/>
        </w:rPr>
        <w:t>w załączniku nr 2 do umowy</w:t>
      </w:r>
      <w:r w:rsidR="00B8460D">
        <w:rPr>
          <w:rFonts w:ascii="Arial" w:eastAsia="CIDFont+F1" w:hAnsi="Arial" w:cs="Arial"/>
          <w:sz w:val="22"/>
          <w:szCs w:val="22"/>
        </w:rPr>
        <w:t>. W</w:t>
      </w:r>
      <w:r w:rsidRPr="00B85D33">
        <w:rPr>
          <w:rFonts w:ascii="Arial" w:eastAsia="CIDFont+F1" w:hAnsi="Arial" w:cs="Arial"/>
          <w:sz w:val="22"/>
          <w:szCs w:val="22"/>
        </w:rPr>
        <w:t xml:space="preserve"> </w:t>
      </w:r>
      <w:r w:rsidR="001255C5">
        <w:rPr>
          <w:rFonts w:ascii="Arial" w:eastAsia="CIDFont+F1" w:hAnsi="Arial" w:cs="Arial"/>
          <w:sz w:val="22"/>
          <w:szCs w:val="22"/>
        </w:rPr>
        <w:t>O</w:t>
      </w:r>
      <w:r w:rsidRPr="00B85D33">
        <w:rPr>
          <w:rFonts w:ascii="Arial" w:eastAsia="CIDFont+F1" w:hAnsi="Arial" w:cs="Arial"/>
          <w:sz w:val="22"/>
          <w:szCs w:val="22"/>
        </w:rPr>
        <w:t>ddziale Regionalnym i</w:t>
      </w:r>
      <w:r>
        <w:rPr>
          <w:rFonts w:ascii="Arial" w:eastAsia="CIDFont+F1" w:hAnsi="Arial" w:cs="Arial"/>
          <w:sz w:val="22"/>
          <w:szCs w:val="22"/>
        </w:rPr>
        <w:t> </w:t>
      </w:r>
      <w:r w:rsidRPr="00B85D33">
        <w:rPr>
          <w:rFonts w:ascii="Arial" w:eastAsia="CIDFont+F1" w:hAnsi="Arial" w:cs="Arial"/>
          <w:sz w:val="22"/>
          <w:szCs w:val="22"/>
        </w:rPr>
        <w:t>Placówkach Terenowych zainstalowanych jest 3</w:t>
      </w:r>
      <w:r>
        <w:rPr>
          <w:rFonts w:ascii="Arial" w:eastAsia="CIDFont+F1" w:hAnsi="Arial" w:cs="Arial"/>
          <w:sz w:val="22"/>
          <w:szCs w:val="22"/>
        </w:rPr>
        <w:t>3</w:t>
      </w:r>
      <w:r w:rsidR="00936E45">
        <w:rPr>
          <w:rFonts w:ascii="Arial" w:eastAsia="CIDFont+F1" w:hAnsi="Arial" w:cs="Arial"/>
          <w:sz w:val="22"/>
          <w:szCs w:val="22"/>
        </w:rPr>
        <w:t> </w:t>
      </w:r>
      <w:r w:rsidRPr="00B85D33">
        <w:rPr>
          <w:rFonts w:ascii="Arial" w:eastAsia="CIDFont+F1" w:hAnsi="Arial" w:cs="Arial"/>
          <w:sz w:val="22"/>
          <w:szCs w:val="22"/>
        </w:rPr>
        <w:t>system</w:t>
      </w:r>
      <w:r w:rsidR="001255C5">
        <w:rPr>
          <w:rFonts w:ascii="Arial" w:eastAsia="CIDFont+F1" w:hAnsi="Arial" w:cs="Arial"/>
          <w:sz w:val="22"/>
          <w:szCs w:val="22"/>
        </w:rPr>
        <w:t>y</w:t>
      </w:r>
      <w:r w:rsidRPr="00B85D33">
        <w:rPr>
          <w:rFonts w:ascii="Arial" w:eastAsia="CIDFont+F1" w:hAnsi="Arial" w:cs="Arial"/>
          <w:sz w:val="22"/>
          <w:szCs w:val="22"/>
        </w:rPr>
        <w:t xml:space="preserve"> antywłamaniow</w:t>
      </w:r>
      <w:r w:rsidR="001255C5">
        <w:rPr>
          <w:rFonts w:ascii="Arial" w:eastAsia="CIDFont+F1" w:hAnsi="Arial" w:cs="Arial"/>
          <w:sz w:val="22"/>
          <w:szCs w:val="22"/>
        </w:rPr>
        <w:t>e</w:t>
      </w:r>
      <w:r w:rsidRPr="00B85D33">
        <w:rPr>
          <w:rFonts w:ascii="Arial" w:eastAsia="CIDFont+F1" w:hAnsi="Arial" w:cs="Arial"/>
          <w:sz w:val="22"/>
          <w:szCs w:val="22"/>
        </w:rPr>
        <w:t xml:space="preserve"> i</w:t>
      </w:r>
      <w:r w:rsidR="003E1EDF">
        <w:rPr>
          <w:rFonts w:ascii="Arial" w:eastAsia="CIDFont+F1" w:hAnsi="Arial" w:cs="Arial"/>
          <w:sz w:val="22"/>
          <w:szCs w:val="22"/>
        </w:rPr>
        <w:t xml:space="preserve"> </w:t>
      </w:r>
      <w:r w:rsidRPr="00B85D33">
        <w:rPr>
          <w:rFonts w:ascii="Arial" w:eastAsia="CIDFont+F1" w:hAnsi="Arial" w:cs="Arial"/>
          <w:sz w:val="22"/>
          <w:szCs w:val="22"/>
        </w:rPr>
        <w:t>2</w:t>
      </w:r>
      <w:r>
        <w:rPr>
          <w:rFonts w:ascii="Arial" w:eastAsia="CIDFont+F1" w:hAnsi="Arial" w:cs="Arial"/>
          <w:sz w:val="22"/>
          <w:szCs w:val="22"/>
        </w:rPr>
        <w:t>7 </w:t>
      </w:r>
      <w:r w:rsidRPr="00B85D33">
        <w:rPr>
          <w:rFonts w:ascii="Arial" w:eastAsia="CIDFont+F1" w:hAnsi="Arial" w:cs="Arial"/>
          <w:sz w:val="22"/>
          <w:szCs w:val="22"/>
        </w:rPr>
        <w:t>przeciwpożarowych – wymienione w zestawieniu istniejących zabezpieczeń w</w:t>
      </w:r>
      <w:r>
        <w:rPr>
          <w:rFonts w:ascii="Arial" w:eastAsia="CIDFont+F1" w:hAnsi="Arial" w:cs="Arial"/>
          <w:sz w:val="22"/>
          <w:szCs w:val="22"/>
        </w:rPr>
        <w:t> </w:t>
      </w:r>
      <w:r w:rsidRPr="00B85D33">
        <w:rPr>
          <w:rFonts w:ascii="Arial" w:eastAsia="CIDFont+F1" w:hAnsi="Arial" w:cs="Arial"/>
          <w:sz w:val="22"/>
          <w:szCs w:val="22"/>
        </w:rPr>
        <w:t>jednostkach KRUS - załączniku nr 2 do umowy,</w:t>
      </w:r>
    </w:p>
    <w:p w14:paraId="13C54151" w14:textId="77777777" w:rsidR="00202981" w:rsidRPr="00B85D33" w:rsidRDefault="00202981" w:rsidP="00AF35C6">
      <w:pPr>
        <w:pStyle w:val="Akapitzlist"/>
        <w:numPr>
          <w:ilvl w:val="0"/>
          <w:numId w:val="78"/>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zintegrowanie systemu alarmowego przeciwpożarowego z systemem antywłamaniowym w</w:t>
      </w:r>
      <w:r>
        <w:rPr>
          <w:rFonts w:ascii="Arial" w:eastAsia="CIDFont+F1" w:hAnsi="Arial" w:cs="Arial"/>
          <w:sz w:val="22"/>
          <w:szCs w:val="22"/>
        </w:rPr>
        <w:t> </w:t>
      </w:r>
      <w:r w:rsidRPr="00B85D33">
        <w:rPr>
          <w:rFonts w:ascii="Arial" w:eastAsia="CIDFont+F1" w:hAnsi="Arial" w:cs="Arial"/>
          <w:sz w:val="22"/>
          <w:szCs w:val="22"/>
        </w:rPr>
        <w:t>oparciu o funkcjonujące w nich urządzenia techniczne stanowiące własność Zamawiającego oraz podłączenie wszystkich jednostek wymienionych w załączniku nr 2 do umowy do Centrum Monitorowania za pomocą zamontowanych przez Wykonawcę na jego koszt w obiektach Zamawiającego na czas realizacji umowy niezbędnych urządzeń nadawczych, pozostających własnością Wykonawcy,</w:t>
      </w:r>
    </w:p>
    <w:p w14:paraId="11676EF6" w14:textId="77777777" w:rsidR="00202981" w:rsidRPr="00B85D33" w:rsidRDefault="00202981" w:rsidP="00AF35C6">
      <w:pPr>
        <w:pStyle w:val="Akapitzlist"/>
        <w:numPr>
          <w:ilvl w:val="0"/>
          <w:numId w:val="78"/>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sporządzenie i uzgodnienie z Zamawiającym planów ochrony fizycznej i planów ochrony obiektów poprzez monitoring wraz z opisem sposobu prowadzenia usługi i procedur dla jednostek terenowych w terminie 14 dni od przejęcia obiektów wymienionych w załączniku nr 2 do umowy,</w:t>
      </w:r>
    </w:p>
    <w:p w14:paraId="48187F20" w14:textId="7B3809F1" w:rsidR="00202981" w:rsidRPr="00B85D33" w:rsidRDefault="00202981" w:rsidP="00AF35C6">
      <w:pPr>
        <w:pStyle w:val="Akapitzlist"/>
        <w:numPr>
          <w:ilvl w:val="0"/>
          <w:numId w:val="78"/>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lastRenderedPageBreak/>
        <w:t xml:space="preserve">objęcie ochroną fizyczną – </w:t>
      </w:r>
      <w:r w:rsidRPr="003E1EDF">
        <w:rPr>
          <w:rFonts w:ascii="Arial" w:eastAsia="CIDFont+F1" w:hAnsi="Arial" w:cs="Arial"/>
          <w:sz w:val="22"/>
          <w:szCs w:val="22"/>
        </w:rPr>
        <w:t xml:space="preserve">stacjonarną </w:t>
      </w:r>
      <w:r w:rsidR="003E1EDF" w:rsidRPr="003E1EDF">
        <w:rPr>
          <w:rFonts w:ascii="Arial" w:hAnsi="Arial" w:cs="Arial"/>
          <w:b/>
          <w:bCs/>
          <w:sz w:val="22"/>
          <w:szCs w:val="22"/>
        </w:rPr>
        <w:t>w godzinach 6</w:t>
      </w:r>
      <w:r w:rsidR="003E1EDF" w:rsidRPr="003E1EDF">
        <w:rPr>
          <w:rFonts w:ascii="Arial" w:hAnsi="Arial" w:cs="Arial"/>
          <w:b/>
          <w:bCs/>
          <w:sz w:val="22"/>
          <w:szCs w:val="22"/>
          <w:vertAlign w:val="superscript"/>
        </w:rPr>
        <w:t xml:space="preserve">00 </w:t>
      </w:r>
      <w:r w:rsidR="003E1EDF" w:rsidRPr="003E1EDF">
        <w:rPr>
          <w:rFonts w:ascii="Arial" w:hAnsi="Arial" w:cs="Arial"/>
          <w:b/>
          <w:bCs/>
          <w:sz w:val="22"/>
          <w:szCs w:val="22"/>
        </w:rPr>
        <w:t>- 20</w:t>
      </w:r>
      <w:r w:rsidR="003E1EDF" w:rsidRPr="003E1EDF">
        <w:rPr>
          <w:rFonts w:ascii="Arial" w:hAnsi="Arial" w:cs="Arial"/>
          <w:b/>
          <w:bCs/>
          <w:sz w:val="22"/>
          <w:szCs w:val="22"/>
          <w:vertAlign w:val="superscript"/>
        </w:rPr>
        <w:t>00</w:t>
      </w:r>
      <w:r w:rsidR="003E1EDF" w:rsidRPr="003E1EDF">
        <w:rPr>
          <w:rFonts w:ascii="Arial" w:hAnsi="Arial" w:cs="Arial"/>
          <w:b/>
          <w:bCs/>
          <w:sz w:val="22"/>
          <w:szCs w:val="22"/>
        </w:rPr>
        <w:t xml:space="preserve"> w dni robocze</w:t>
      </w:r>
      <w:r w:rsidRPr="003E1EDF">
        <w:rPr>
          <w:rFonts w:ascii="Arial" w:eastAsia="CIDFont+F1" w:hAnsi="Arial" w:cs="Arial"/>
          <w:sz w:val="22"/>
          <w:szCs w:val="22"/>
        </w:rPr>
        <w:t xml:space="preserve"> w Oddziale Regionalnym w Warszawie oraz</w:t>
      </w:r>
      <w:r w:rsidRPr="00B85D33">
        <w:rPr>
          <w:rFonts w:ascii="Arial" w:eastAsia="CIDFont+F1" w:hAnsi="Arial" w:cs="Arial"/>
          <w:sz w:val="22"/>
          <w:szCs w:val="22"/>
        </w:rPr>
        <w:t xml:space="preserve"> Placówkach Terenowych w Ciechanowie,  Płocku, Ostrołęce, Siedlcach i Radomiu – 1</w:t>
      </w:r>
      <w:r w:rsidR="00936E45">
        <w:rPr>
          <w:rFonts w:ascii="Arial" w:eastAsia="CIDFont+F1" w:hAnsi="Arial" w:cs="Arial"/>
          <w:sz w:val="22"/>
          <w:szCs w:val="22"/>
        </w:rPr>
        <w:t> </w:t>
      </w:r>
      <w:r w:rsidRPr="00B85D33">
        <w:rPr>
          <w:rFonts w:ascii="Arial" w:eastAsia="CIDFont+F1" w:hAnsi="Arial" w:cs="Arial"/>
          <w:sz w:val="22"/>
          <w:szCs w:val="22"/>
        </w:rPr>
        <w:t>osob</w:t>
      </w:r>
      <w:r w:rsidR="003E1EDF">
        <w:rPr>
          <w:rFonts w:ascii="Arial" w:eastAsia="CIDFont+F1" w:hAnsi="Arial" w:cs="Arial"/>
          <w:sz w:val="22"/>
          <w:szCs w:val="22"/>
        </w:rPr>
        <w:t>ową</w:t>
      </w:r>
      <w:r w:rsidRPr="00B85D33">
        <w:rPr>
          <w:rFonts w:ascii="Arial" w:eastAsia="CIDFont+F1" w:hAnsi="Arial" w:cs="Arial"/>
          <w:sz w:val="22"/>
          <w:szCs w:val="22"/>
        </w:rPr>
        <w:t>.</w:t>
      </w:r>
    </w:p>
    <w:p w14:paraId="6ED1CB75" w14:textId="77777777" w:rsidR="00202981" w:rsidRPr="00B85D33" w:rsidRDefault="00202981" w:rsidP="00AF35C6">
      <w:pPr>
        <w:pStyle w:val="Akapitzlist"/>
        <w:numPr>
          <w:ilvl w:val="0"/>
          <w:numId w:val="78"/>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prowadzenie bieżącej dokumentacji dotyczącej:</w:t>
      </w:r>
    </w:p>
    <w:p w14:paraId="017749BC" w14:textId="77777777" w:rsidR="00202981" w:rsidRPr="00B85D33" w:rsidRDefault="00202981" w:rsidP="00202981">
      <w:pPr>
        <w:pStyle w:val="Akapitzlist"/>
        <w:autoSpaceDE w:val="0"/>
        <w:autoSpaceDN w:val="0"/>
        <w:adjustRightInd w:val="0"/>
        <w:spacing w:line="276" w:lineRule="auto"/>
        <w:jc w:val="both"/>
        <w:rPr>
          <w:rFonts w:ascii="Arial" w:eastAsia="CIDFont+F1" w:hAnsi="Arial" w:cs="Arial"/>
          <w:sz w:val="22"/>
          <w:szCs w:val="22"/>
        </w:rPr>
      </w:pPr>
      <w:r w:rsidRPr="00B85D33">
        <w:rPr>
          <w:rFonts w:ascii="Arial" w:eastAsia="CIDFont+F1" w:hAnsi="Arial" w:cs="Arial"/>
          <w:sz w:val="22"/>
          <w:szCs w:val="22"/>
        </w:rPr>
        <w:t>- realizowanej ochrony fizycznej (dane dotyczące awarii, sabotażu, wyłączenia i załączenia systemów przez osoby uprawnione poza godzinami pracy),</w:t>
      </w:r>
    </w:p>
    <w:p w14:paraId="58545915" w14:textId="77777777" w:rsidR="00202981" w:rsidRPr="00B85D33" w:rsidRDefault="00202981" w:rsidP="00202981">
      <w:pPr>
        <w:pStyle w:val="Akapitzlist"/>
        <w:autoSpaceDE w:val="0"/>
        <w:autoSpaceDN w:val="0"/>
        <w:adjustRightInd w:val="0"/>
        <w:spacing w:line="276" w:lineRule="auto"/>
        <w:jc w:val="both"/>
        <w:rPr>
          <w:rFonts w:ascii="Arial" w:eastAsia="CIDFont+F1" w:hAnsi="Arial" w:cs="Arial"/>
          <w:sz w:val="22"/>
          <w:szCs w:val="22"/>
        </w:rPr>
      </w:pPr>
      <w:r w:rsidRPr="00B85D33">
        <w:rPr>
          <w:rFonts w:ascii="Arial" w:eastAsia="CIDFont+F1" w:hAnsi="Arial" w:cs="Arial"/>
          <w:sz w:val="22"/>
          <w:szCs w:val="22"/>
        </w:rPr>
        <w:t>- monitoringu antywłamaniowego i przeciwpożarowego (miesięczne raporty z interwencji grup interwencyjnych oraz załączeń i wyłączeń systemów alarmowych przez uprawnione osoby Wykonawca przekaże Zamawiającemu najpóźniej wraz z fakturą za dany miesiąc),</w:t>
      </w:r>
    </w:p>
    <w:p w14:paraId="36EA65C7" w14:textId="77777777" w:rsidR="00202981" w:rsidRPr="00B85D33" w:rsidRDefault="00202981" w:rsidP="00202981">
      <w:pPr>
        <w:pStyle w:val="Akapitzlist"/>
        <w:autoSpaceDE w:val="0"/>
        <w:autoSpaceDN w:val="0"/>
        <w:adjustRightInd w:val="0"/>
        <w:spacing w:line="276" w:lineRule="auto"/>
        <w:jc w:val="both"/>
        <w:rPr>
          <w:rFonts w:ascii="Arial" w:eastAsia="CIDFont+F1" w:hAnsi="Arial" w:cs="Arial"/>
          <w:sz w:val="22"/>
          <w:szCs w:val="22"/>
        </w:rPr>
      </w:pPr>
      <w:r w:rsidRPr="00B85D33">
        <w:rPr>
          <w:rFonts w:ascii="Arial" w:eastAsia="CIDFont+F1" w:hAnsi="Arial" w:cs="Arial"/>
          <w:sz w:val="22"/>
          <w:szCs w:val="22"/>
        </w:rPr>
        <w:t>- konserwacji urządzeń i instalacji systemów alarmowych (</w:t>
      </w:r>
      <w:r w:rsidR="00612FED">
        <w:rPr>
          <w:rFonts w:ascii="Arial" w:eastAsia="CIDFont+F1" w:hAnsi="Arial" w:cs="Arial"/>
          <w:sz w:val="22"/>
          <w:szCs w:val="22"/>
        </w:rPr>
        <w:t>wykaz czynności</w:t>
      </w:r>
      <w:r w:rsidRPr="00B85D33">
        <w:rPr>
          <w:rFonts w:ascii="Arial" w:eastAsia="CIDFont+F1" w:hAnsi="Arial" w:cs="Arial"/>
          <w:sz w:val="22"/>
          <w:szCs w:val="22"/>
        </w:rPr>
        <w:t xml:space="preserve"> - załącznik nr 3 do umowy) wraz z przekazywaniem Zamawiającemu kwartalnych potwierdzeń funkcjonowania systemów wykonania ochrony fizycznej i realizacji usługi konserwacji. Kwartalne potwierdzenia Wykonawca przekaże Zamawiającemu najpóźniej wraz z fakturą za dany miesiąc.</w:t>
      </w:r>
    </w:p>
    <w:p w14:paraId="594F5EDB" w14:textId="77777777" w:rsidR="00202981" w:rsidRPr="00B85D33" w:rsidRDefault="00202981" w:rsidP="00AF35C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zobowiązuje się w zakresie monitorowania systemów antywłamaniowych i</w:t>
      </w:r>
      <w:r>
        <w:rPr>
          <w:rFonts w:ascii="Arial" w:eastAsia="CIDFont+F1" w:hAnsi="Arial" w:cs="Arial"/>
          <w:sz w:val="22"/>
          <w:szCs w:val="22"/>
        </w:rPr>
        <w:t> </w:t>
      </w:r>
      <w:r w:rsidRPr="00B85D33">
        <w:rPr>
          <w:rFonts w:ascii="Arial" w:eastAsia="CIDFont+F1" w:hAnsi="Arial" w:cs="Arial"/>
          <w:sz w:val="22"/>
          <w:szCs w:val="22"/>
        </w:rPr>
        <w:t>przeciwpożarowych w szczególności do:</w:t>
      </w:r>
    </w:p>
    <w:p w14:paraId="54F6D00C" w14:textId="77777777" w:rsidR="00202981" w:rsidRPr="00B85D33" w:rsidRDefault="00202981" w:rsidP="00AF35C6">
      <w:pPr>
        <w:pStyle w:val="Akapitzlist"/>
        <w:numPr>
          <w:ilvl w:val="0"/>
          <w:numId w:val="79"/>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zapewnienia natychmiastowego nie później niż w ciągu 30 minut dojazdu grupy interwencyjnej do chronionego obiektu po otrzymaniu sygnału alarmowego,</w:t>
      </w:r>
    </w:p>
    <w:p w14:paraId="1B984A0F" w14:textId="77777777" w:rsidR="00202981" w:rsidRPr="00B85D33" w:rsidRDefault="00202981" w:rsidP="00AF35C6">
      <w:pPr>
        <w:pStyle w:val="Akapitzlist"/>
        <w:numPr>
          <w:ilvl w:val="0"/>
          <w:numId w:val="79"/>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podejmowania interwencji każdorazowo w przypadku naruszeń stref chronionych obiektów oraz w niżej wymienionych sytuacjach szczególnego zagrożenia:</w:t>
      </w:r>
    </w:p>
    <w:p w14:paraId="3C5DD1EE" w14:textId="77777777" w:rsidR="00202981" w:rsidRPr="00B85D33" w:rsidRDefault="00202981" w:rsidP="00202981">
      <w:pPr>
        <w:pStyle w:val="Akapitzlist"/>
        <w:autoSpaceDE w:val="0"/>
        <w:autoSpaceDN w:val="0"/>
        <w:adjustRightInd w:val="0"/>
        <w:spacing w:line="276" w:lineRule="auto"/>
        <w:jc w:val="both"/>
        <w:rPr>
          <w:rFonts w:ascii="Arial" w:eastAsia="CIDFont+F1" w:hAnsi="Arial" w:cs="Arial"/>
          <w:sz w:val="22"/>
          <w:szCs w:val="22"/>
        </w:rPr>
      </w:pPr>
      <w:r w:rsidRPr="00B85D33">
        <w:rPr>
          <w:rFonts w:ascii="Arial" w:eastAsia="CIDFont+F1" w:hAnsi="Arial" w:cs="Arial"/>
          <w:sz w:val="22"/>
          <w:szCs w:val="22"/>
        </w:rPr>
        <w:t>- rabunek lub kradzież z włamaniem,</w:t>
      </w:r>
    </w:p>
    <w:p w14:paraId="764B5EF1" w14:textId="77777777" w:rsidR="00202981" w:rsidRPr="00B85D33" w:rsidRDefault="00202981" w:rsidP="00202981">
      <w:pPr>
        <w:pStyle w:val="Akapitzlist"/>
        <w:autoSpaceDE w:val="0"/>
        <w:autoSpaceDN w:val="0"/>
        <w:adjustRightInd w:val="0"/>
        <w:spacing w:line="276" w:lineRule="auto"/>
        <w:jc w:val="both"/>
        <w:rPr>
          <w:rFonts w:ascii="Arial" w:eastAsia="CIDFont+F1" w:hAnsi="Arial" w:cs="Arial"/>
          <w:sz w:val="22"/>
          <w:szCs w:val="22"/>
        </w:rPr>
      </w:pPr>
      <w:r w:rsidRPr="00B85D33">
        <w:rPr>
          <w:rFonts w:ascii="Arial" w:eastAsia="CIDFont+F1" w:hAnsi="Arial" w:cs="Arial"/>
          <w:sz w:val="22"/>
          <w:szCs w:val="22"/>
        </w:rPr>
        <w:t>- wybuch lub zagrożenie wybuchem w obiektach chronionych,</w:t>
      </w:r>
    </w:p>
    <w:p w14:paraId="44862854" w14:textId="77777777" w:rsidR="00202981" w:rsidRPr="00B85D33" w:rsidRDefault="00202981" w:rsidP="00202981">
      <w:pPr>
        <w:pStyle w:val="Akapitzlist"/>
        <w:autoSpaceDE w:val="0"/>
        <w:autoSpaceDN w:val="0"/>
        <w:adjustRightInd w:val="0"/>
        <w:spacing w:line="276" w:lineRule="auto"/>
        <w:jc w:val="both"/>
        <w:rPr>
          <w:rFonts w:ascii="Arial" w:eastAsia="CIDFont+F1" w:hAnsi="Arial" w:cs="Arial"/>
          <w:sz w:val="22"/>
          <w:szCs w:val="22"/>
        </w:rPr>
      </w:pPr>
      <w:r w:rsidRPr="00B85D33">
        <w:rPr>
          <w:rFonts w:ascii="Arial" w:eastAsia="CIDFont+F1" w:hAnsi="Arial" w:cs="Arial"/>
          <w:sz w:val="22"/>
          <w:szCs w:val="22"/>
        </w:rPr>
        <w:t>- napad na osoby znajdujące się na terenie obiektów chronionych,</w:t>
      </w:r>
    </w:p>
    <w:p w14:paraId="69C60431" w14:textId="77777777" w:rsidR="00202981" w:rsidRPr="00B85D33" w:rsidRDefault="00202981" w:rsidP="00202981">
      <w:pPr>
        <w:pStyle w:val="Akapitzlist"/>
        <w:autoSpaceDE w:val="0"/>
        <w:autoSpaceDN w:val="0"/>
        <w:adjustRightInd w:val="0"/>
        <w:spacing w:line="276" w:lineRule="auto"/>
        <w:jc w:val="both"/>
        <w:rPr>
          <w:rFonts w:ascii="Arial" w:eastAsia="CIDFont+F1" w:hAnsi="Arial" w:cs="Arial"/>
          <w:sz w:val="22"/>
          <w:szCs w:val="22"/>
        </w:rPr>
      </w:pPr>
      <w:r w:rsidRPr="00B85D33">
        <w:rPr>
          <w:rFonts w:ascii="Arial" w:eastAsia="CIDFont+F1" w:hAnsi="Arial" w:cs="Arial"/>
          <w:sz w:val="22"/>
          <w:szCs w:val="22"/>
        </w:rPr>
        <w:t>- pożar na terenie chronionych obiektów,</w:t>
      </w:r>
    </w:p>
    <w:p w14:paraId="6C9BB84B" w14:textId="77777777" w:rsidR="00202981" w:rsidRPr="00B85D33" w:rsidRDefault="00202981" w:rsidP="00202981">
      <w:pPr>
        <w:pStyle w:val="Akapitzlist"/>
        <w:autoSpaceDE w:val="0"/>
        <w:autoSpaceDN w:val="0"/>
        <w:adjustRightInd w:val="0"/>
        <w:spacing w:line="276" w:lineRule="auto"/>
        <w:jc w:val="both"/>
        <w:rPr>
          <w:rFonts w:ascii="Arial" w:eastAsia="CIDFont+F1" w:hAnsi="Arial" w:cs="Arial"/>
          <w:sz w:val="22"/>
          <w:szCs w:val="22"/>
        </w:rPr>
      </w:pPr>
      <w:r w:rsidRPr="00B85D33">
        <w:rPr>
          <w:rFonts w:ascii="Arial" w:eastAsia="CIDFont+F1" w:hAnsi="Arial" w:cs="Arial"/>
          <w:sz w:val="22"/>
          <w:szCs w:val="22"/>
        </w:rPr>
        <w:t>- inne zdarzenia losowe.</w:t>
      </w:r>
    </w:p>
    <w:p w14:paraId="2CFA160D" w14:textId="77777777" w:rsidR="00202981" w:rsidRPr="00B85D33" w:rsidRDefault="00202981" w:rsidP="00AF35C6">
      <w:pPr>
        <w:pStyle w:val="Akapitzlist"/>
        <w:numPr>
          <w:ilvl w:val="0"/>
          <w:numId w:val="79"/>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przyjmowania zgłoszeń awarii systemów alarmowych i ich usuwanie do 48 godzin od chwili zgłoszenia oraz zapewnienie ochrony obiektów monitorowanych na czas usuwania awarii,</w:t>
      </w:r>
    </w:p>
    <w:p w14:paraId="112CAD7E" w14:textId="77777777" w:rsidR="00202981" w:rsidRPr="00B85D33" w:rsidRDefault="00202981" w:rsidP="00AF35C6">
      <w:pPr>
        <w:pStyle w:val="Akapitzlist"/>
        <w:numPr>
          <w:ilvl w:val="0"/>
          <w:numId w:val="79"/>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naprawy systemów alarmowych,</w:t>
      </w:r>
    </w:p>
    <w:p w14:paraId="7A087A29" w14:textId="77777777" w:rsidR="00202981" w:rsidRPr="00B85D33" w:rsidRDefault="00202981" w:rsidP="00AF35C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Uprawnienia i obowiązki pracownika ochrony obejmują w szczególności:</w:t>
      </w:r>
    </w:p>
    <w:p w14:paraId="32436A5C" w14:textId="77777777" w:rsidR="00202981" w:rsidRPr="00B85D33" w:rsidRDefault="00202981" w:rsidP="00AF35C6">
      <w:pPr>
        <w:pStyle w:val="Akapitzlist"/>
        <w:numPr>
          <w:ilvl w:val="0"/>
          <w:numId w:val="80"/>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ujęcie osób schwytanych na gorącym uczynku albo podejrzanych o popełnienie przestępstwa na terenie chronionym w celu bezzwłocznego przekazania organom powołanym do ścigania przestępstw,</w:t>
      </w:r>
    </w:p>
    <w:p w14:paraId="5F5421D0" w14:textId="77777777" w:rsidR="00202981" w:rsidRPr="00B85D33" w:rsidRDefault="00202981" w:rsidP="00AF35C6">
      <w:pPr>
        <w:pStyle w:val="Akapitzlist"/>
        <w:numPr>
          <w:ilvl w:val="0"/>
          <w:numId w:val="80"/>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niezwłoczne powiadomienie odpowiednich służb oraz kierownictwa Zamawiającego o</w:t>
      </w:r>
      <w:r>
        <w:rPr>
          <w:rFonts w:ascii="Arial" w:eastAsia="CIDFont+F1" w:hAnsi="Arial" w:cs="Arial"/>
          <w:sz w:val="22"/>
          <w:szCs w:val="22"/>
        </w:rPr>
        <w:t> </w:t>
      </w:r>
      <w:r w:rsidRPr="00B85D33">
        <w:rPr>
          <w:rFonts w:ascii="Arial" w:eastAsia="CIDFont+F1" w:hAnsi="Arial" w:cs="Arial"/>
          <w:sz w:val="22"/>
          <w:szCs w:val="22"/>
        </w:rPr>
        <w:t>pożarze lub awarii i podejmowanie działań zmierzających do zmniejszenia strat,</w:t>
      </w:r>
    </w:p>
    <w:p w14:paraId="39A212F6" w14:textId="77777777" w:rsidR="00202981" w:rsidRPr="00B85D33" w:rsidRDefault="00202981" w:rsidP="00AF35C6">
      <w:pPr>
        <w:pStyle w:val="Akapitzlist"/>
        <w:numPr>
          <w:ilvl w:val="0"/>
          <w:numId w:val="80"/>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 xml:space="preserve">udzielanie interesantom informacji o umiejscowieniu sali obsługi interesantów, itp. </w:t>
      </w:r>
      <w:r>
        <w:rPr>
          <w:rFonts w:ascii="Arial" w:eastAsia="CIDFont+F1" w:hAnsi="Arial" w:cs="Arial"/>
          <w:sz w:val="22"/>
          <w:szCs w:val="22"/>
        </w:rPr>
        <w:t xml:space="preserve"> w </w:t>
      </w:r>
      <w:r w:rsidRPr="00B85D33">
        <w:rPr>
          <w:rFonts w:ascii="Arial" w:eastAsia="CIDFont+F1" w:hAnsi="Arial" w:cs="Arial"/>
          <w:sz w:val="22"/>
          <w:szCs w:val="22"/>
        </w:rPr>
        <w:t>Oddziale i Placówce z ochroną fizyczną,</w:t>
      </w:r>
    </w:p>
    <w:p w14:paraId="19BE3E83" w14:textId="77777777" w:rsidR="00202981" w:rsidRPr="00B85D33" w:rsidRDefault="00202981" w:rsidP="00AF35C6">
      <w:pPr>
        <w:pStyle w:val="Akapitzlist"/>
        <w:numPr>
          <w:ilvl w:val="0"/>
          <w:numId w:val="80"/>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wydawania kluczy do pomieszczeń za pokwitowaniem w Oddziale według indywidualnych uzgodnień,</w:t>
      </w:r>
    </w:p>
    <w:p w14:paraId="3270E495" w14:textId="77777777" w:rsidR="00202981" w:rsidRPr="00B85D33" w:rsidRDefault="00202981" w:rsidP="00AF35C6">
      <w:pPr>
        <w:pStyle w:val="Akapitzlist"/>
        <w:numPr>
          <w:ilvl w:val="0"/>
          <w:numId w:val="80"/>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wydawanie identyfikatorów i kart dostępu osobom z zewnątrz wchodzącym do Oddziału oraz prowadzenie ewidencji gości,</w:t>
      </w:r>
    </w:p>
    <w:p w14:paraId="2FFDFC6D" w14:textId="77777777" w:rsidR="00202981" w:rsidRPr="00B85D33" w:rsidRDefault="00202981" w:rsidP="00AF35C6">
      <w:pPr>
        <w:pStyle w:val="Akapitzlist"/>
        <w:numPr>
          <w:ilvl w:val="0"/>
          <w:numId w:val="80"/>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reagowanie na różne aspekty wandalizmu na terenie Oddziału i Placówki z ochroną fizyczną,</w:t>
      </w:r>
    </w:p>
    <w:p w14:paraId="3DC9A256" w14:textId="77777777" w:rsidR="00202981" w:rsidRPr="00B85D33" w:rsidRDefault="00202981" w:rsidP="00AF35C6">
      <w:pPr>
        <w:pStyle w:val="Akapitzlist"/>
        <w:numPr>
          <w:ilvl w:val="0"/>
          <w:numId w:val="80"/>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dbałość o bezpieczeństwo na całej posesji,</w:t>
      </w:r>
    </w:p>
    <w:p w14:paraId="7B6594AE" w14:textId="77777777" w:rsidR="00202981" w:rsidRPr="00B85D33" w:rsidRDefault="00202981" w:rsidP="00AF35C6">
      <w:pPr>
        <w:pStyle w:val="Akapitzlist"/>
        <w:numPr>
          <w:ilvl w:val="0"/>
          <w:numId w:val="80"/>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dokonywanie obchodu terenu chronionego,</w:t>
      </w:r>
    </w:p>
    <w:p w14:paraId="0305D671" w14:textId="77777777" w:rsidR="00202981" w:rsidRPr="00B85D33" w:rsidRDefault="00202981" w:rsidP="00AF35C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Realizacja przedmiotu zamówienia polega w szczególności na jego zorganizowaniu, prowadzeniu i nadzorowaniu.</w:t>
      </w:r>
    </w:p>
    <w:p w14:paraId="12007104" w14:textId="77777777" w:rsidR="00202981" w:rsidRPr="00B85D33" w:rsidRDefault="00202981" w:rsidP="00AF35C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Pracownicy ochrony i grup interwencyjnych muszą być:</w:t>
      </w:r>
    </w:p>
    <w:p w14:paraId="35FC5044" w14:textId="1D6E1799" w:rsidR="00202981" w:rsidRPr="00B85D33" w:rsidRDefault="00202981" w:rsidP="00AF35C6">
      <w:pPr>
        <w:pStyle w:val="Akapitzlist"/>
        <w:numPr>
          <w:ilvl w:val="0"/>
          <w:numId w:val="81"/>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umundurowani w sposób umożliwiający ich identyfikację i wyposażeni w środki przymusu bezpośredniego wynikające z przepisów ustawy z dnia 22 sierpnia 1997 r. o ochronie osób i</w:t>
      </w:r>
      <w:r w:rsidR="00175875">
        <w:rPr>
          <w:rFonts w:ascii="Arial" w:eastAsia="CIDFont+F1" w:hAnsi="Arial" w:cs="Arial"/>
          <w:sz w:val="22"/>
          <w:szCs w:val="22"/>
        </w:rPr>
        <w:t> </w:t>
      </w:r>
      <w:r w:rsidRPr="00C71243">
        <w:rPr>
          <w:rFonts w:ascii="Arial" w:eastAsia="CIDFont+F1" w:hAnsi="Arial" w:cs="Arial"/>
          <w:sz w:val="22"/>
          <w:szCs w:val="22"/>
        </w:rPr>
        <w:t>mienia (tj. Dz.U. 202</w:t>
      </w:r>
      <w:r w:rsidR="00FC140D" w:rsidRPr="00C71243">
        <w:rPr>
          <w:rFonts w:ascii="Arial" w:eastAsia="CIDFont+F1" w:hAnsi="Arial" w:cs="Arial"/>
          <w:sz w:val="22"/>
          <w:szCs w:val="22"/>
        </w:rPr>
        <w:t>5</w:t>
      </w:r>
      <w:r w:rsidRPr="00C71243">
        <w:rPr>
          <w:rFonts w:ascii="Arial" w:eastAsia="CIDFont+F1" w:hAnsi="Arial" w:cs="Arial"/>
          <w:sz w:val="22"/>
          <w:szCs w:val="22"/>
        </w:rPr>
        <w:t xml:space="preserve"> poz. </w:t>
      </w:r>
      <w:r w:rsidR="00FC140D" w:rsidRPr="00C71243">
        <w:rPr>
          <w:rFonts w:ascii="Arial" w:eastAsia="CIDFont+F1" w:hAnsi="Arial" w:cs="Arial"/>
          <w:sz w:val="22"/>
          <w:szCs w:val="22"/>
        </w:rPr>
        <w:t>532</w:t>
      </w:r>
      <w:r w:rsidRPr="00C71243">
        <w:rPr>
          <w:rFonts w:ascii="Arial" w:eastAsia="CIDFont+F1" w:hAnsi="Arial" w:cs="Arial"/>
          <w:sz w:val="22"/>
          <w:szCs w:val="22"/>
        </w:rPr>
        <w:t xml:space="preserve">) oraz posiadać </w:t>
      </w:r>
      <w:r w:rsidRPr="00B85D33">
        <w:rPr>
          <w:rFonts w:ascii="Arial" w:eastAsia="CIDFont+F1" w:hAnsi="Arial" w:cs="Arial"/>
          <w:sz w:val="22"/>
          <w:szCs w:val="22"/>
        </w:rPr>
        <w:t>odpowiednie uprawnienia w tym zakresie,</w:t>
      </w:r>
    </w:p>
    <w:p w14:paraId="2BA018D2" w14:textId="77777777" w:rsidR="00202981" w:rsidRPr="00B85D33" w:rsidRDefault="00202981" w:rsidP="00AF35C6">
      <w:pPr>
        <w:pStyle w:val="Akapitzlist"/>
        <w:numPr>
          <w:ilvl w:val="0"/>
          <w:numId w:val="81"/>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lastRenderedPageBreak/>
        <w:t>wyposażeni w środki łączności bezprzewodowej oraz posiadać identyfikatory.</w:t>
      </w:r>
    </w:p>
    <w:p w14:paraId="37E4FB25" w14:textId="77777777" w:rsidR="00202981" w:rsidRPr="00B85D33" w:rsidRDefault="00202981" w:rsidP="00AF35C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 xml:space="preserve">Wykaz jednostek KRUS objętych przedmiotem zamówienia wraz z zestawieniem istniejących zabezpieczeń będących własnością Zamawiającego i </w:t>
      </w:r>
      <w:r w:rsidR="00612FED">
        <w:rPr>
          <w:rFonts w:ascii="Arial" w:eastAsia="CIDFont+F1" w:hAnsi="Arial" w:cs="Arial"/>
          <w:sz w:val="22"/>
          <w:szCs w:val="22"/>
        </w:rPr>
        <w:t>wykazem czynności</w:t>
      </w:r>
      <w:r w:rsidRPr="00B85D33">
        <w:rPr>
          <w:rFonts w:ascii="Arial" w:eastAsia="CIDFont+F1" w:hAnsi="Arial" w:cs="Arial"/>
          <w:sz w:val="22"/>
          <w:szCs w:val="22"/>
        </w:rPr>
        <w:t xml:space="preserve"> zawiera załącznik nr</w:t>
      </w:r>
      <w:r w:rsidR="00612FED">
        <w:rPr>
          <w:rFonts w:ascii="Arial" w:eastAsia="CIDFont+F1" w:hAnsi="Arial" w:cs="Arial"/>
          <w:sz w:val="22"/>
          <w:szCs w:val="22"/>
        </w:rPr>
        <w:t> </w:t>
      </w:r>
      <w:r w:rsidRPr="00B85D33">
        <w:rPr>
          <w:rFonts w:ascii="Arial" w:eastAsia="CIDFont+F1" w:hAnsi="Arial" w:cs="Arial"/>
          <w:sz w:val="22"/>
          <w:szCs w:val="22"/>
        </w:rPr>
        <w:t>2 i</w:t>
      </w:r>
      <w:r w:rsidR="00175875">
        <w:rPr>
          <w:rFonts w:ascii="Arial" w:eastAsia="CIDFont+F1" w:hAnsi="Arial" w:cs="Arial"/>
          <w:sz w:val="22"/>
          <w:szCs w:val="22"/>
        </w:rPr>
        <w:t> </w:t>
      </w:r>
      <w:r w:rsidRPr="00B85D33">
        <w:rPr>
          <w:rFonts w:ascii="Arial" w:eastAsia="CIDFont+F1" w:hAnsi="Arial" w:cs="Arial"/>
          <w:sz w:val="22"/>
          <w:szCs w:val="22"/>
        </w:rPr>
        <w:t>3 do umowy.</w:t>
      </w:r>
    </w:p>
    <w:p w14:paraId="66837F86" w14:textId="77777777" w:rsidR="00434596" w:rsidRDefault="00202981" w:rsidP="0043459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Zamawiający wymaga, aby pracownicy Wykonawcy skierowani do wykonywania przedmiotu zamówienia w zakresie usług ochrony fizycznej, o której mowa w ust. 2 lit. d niniejszego paragrafu, byli zatrudnieni na podstawie umowy o pracę.</w:t>
      </w:r>
    </w:p>
    <w:p w14:paraId="5DC023A6" w14:textId="77777777" w:rsidR="00434596" w:rsidRPr="00434596" w:rsidRDefault="00434596" w:rsidP="0043459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434596">
        <w:rPr>
          <w:rFonts w:ascii="Arial" w:hAnsi="Arial" w:cs="Arial"/>
          <w:color w:val="000000"/>
          <w:sz w:val="22"/>
          <w:szCs w:val="22"/>
        </w:rPr>
        <w:t xml:space="preserve">W trakcie realizacji Umowy Zamawiający uprawniony jest do wykonywania czynności kontrolnych wobec Wykonawcy odnośnie spełniania przez Wykonawcę wymogu zatrudnienia osób na podstawie umowy o pracę. Zamawiający uprawniony jest w szczególności do: </w:t>
      </w:r>
    </w:p>
    <w:p w14:paraId="2F248DB1" w14:textId="77777777" w:rsidR="00434596" w:rsidRPr="00434596" w:rsidRDefault="00434596" w:rsidP="00DF4750">
      <w:pPr>
        <w:numPr>
          <w:ilvl w:val="0"/>
          <w:numId w:val="98"/>
        </w:numPr>
        <w:suppressAutoHyphens w:val="0"/>
        <w:autoSpaceDE w:val="0"/>
        <w:autoSpaceDN w:val="0"/>
        <w:adjustRightInd w:val="0"/>
        <w:spacing w:after="55"/>
        <w:ind w:left="709" w:hanging="283"/>
        <w:jc w:val="both"/>
        <w:rPr>
          <w:rFonts w:ascii="Arial" w:hAnsi="Arial" w:cs="Arial"/>
          <w:color w:val="000000"/>
          <w:sz w:val="22"/>
          <w:szCs w:val="22"/>
        </w:rPr>
      </w:pPr>
      <w:r w:rsidRPr="00434596">
        <w:rPr>
          <w:rFonts w:ascii="Arial" w:hAnsi="Arial" w:cs="Arial"/>
          <w:color w:val="000000"/>
          <w:sz w:val="22"/>
          <w:szCs w:val="22"/>
        </w:rPr>
        <w:t>żądania oświadczeń i dokumentów w zakresie potwierdzenia spełniania ww. wymogów i</w:t>
      </w:r>
      <w:r>
        <w:rPr>
          <w:rFonts w:ascii="Arial" w:hAnsi="Arial" w:cs="Arial"/>
          <w:color w:val="000000"/>
          <w:sz w:val="22"/>
          <w:szCs w:val="22"/>
        </w:rPr>
        <w:t> </w:t>
      </w:r>
      <w:r w:rsidRPr="00434596">
        <w:rPr>
          <w:rFonts w:ascii="Arial" w:hAnsi="Arial" w:cs="Arial"/>
          <w:color w:val="000000"/>
          <w:sz w:val="22"/>
          <w:szCs w:val="22"/>
        </w:rPr>
        <w:t xml:space="preserve">dokonywania ich oceny, </w:t>
      </w:r>
    </w:p>
    <w:p w14:paraId="285C98D8" w14:textId="77777777" w:rsidR="00434596" w:rsidRPr="00434596" w:rsidRDefault="00434596" w:rsidP="00DF4750">
      <w:pPr>
        <w:numPr>
          <w:ilvl w:val="0"/>
          <w:numId w:val="98"/>
        </w:numPr>
        <w:suppressAutoHyphens w:val="0"/>
        <w:autoSpaceDE w:val="0"/>
        <w:autoSpaceDN w:val="0"/>
        <w:adjustRightInd w:val="0"/>
        <w:spacing w:after="55"/>
        <w:ind w:left="709" w:hanging="283"/>
        <w:jc w:val="both"/>
        <w:rPr>
          <w:rFonts w:ascii="Arial" w:hAnsi="Arial" w:cs="Arial"/>
          <w:color w:val="000000"/>
          <w:sz w:val="22"/>
          <w:szCs w:val="22"/>
        </w:rPr>
      </w:pPr>
      <w:r w:rsidRPr="00434596">
        <w:rPr>
          <w:rFonts w:ascii="Arial" w:hAnsi="Arial" w:cs="Arial"/>
          <w:color w:val="000000"/>
          <w:sz w:val="22"/>
          <w:szCs w:val="22"/>
        </w:rPr>
        <w:t>żądania wyjaśnień w przypadku wątpliwości w zakresie potwierdzenia spełniania ww.</w:t>
      </w:r>
      <w:r>
        <w:rPr>
          <w:rFonts w:ascii="Arial" w:hAnsi="Arial" w:cs="Arial"/>
          <w:color w:val="000000"/>
          <w:sz w:val="22"/>
          <w:szCs w:val="22"/>
        </w:rPr>
        <w:t> </w:t>
      </w:r>
      <w:r w:rsidRPr="00434596">
        <w:rPr>
          <w:rFonts w:ascii="Arial" w:hAnsi="Arial" w:cs="Arial"/>
          <w:color w:val="000000"/>
          <w:sz w:val="22"/>
          <w:szCs w:val="22"/>
        </w:rPr>
        <w:t xml:space="preserve">wymogów, </w:t>
      </w:r>
    </w:p>
    <w:p w14:paraId="03604C45" w14:textId="77777777" w:rsidR="00434596" w:rsidRPr="00434596" w:rsidRDefault="00434596" w:rsidP="00DF4750">
      <w:pPr>
        <w:numPr>
          <w:ilvl w:val="0"/>
          <w:numId w:val="98"/>
        </w:numPr>
        <w:suppressAutoHyphens w:val="0"/>
        <w:autoSpaceDE w:val="0"/>
        <w:autoSpaceDN w:val="0"/>
        <w:adjustRightInd w:val="0"/>
        <w:spacing w:after="55"/>
        <w:ind w:left="709" w:hanging="283"/>
        <w:jc w:val="both"/>
        <w:rPr>
          <w:rFonts w:ascii="Arial" w:hAnsi="Arial" w:cs="Arial"/>
          <w:color w:val="000000"/>
          <w:sz w:val="22"/>
          <w:szCs w:val="22"/>
        </w:rPr>
      </w:pPr>
      <w:r w:rsidRPr="00434596">
        <w:rPr>
          <w:rFonts w:ascii="Arial" w:hAnsi="Arial" w:cs="Arial"/>
          <w:color w:val="000000"/>
          <w:sz w:val="22"/>
          <w:szCs w:val="22"/>
        </w:rPr>
        <w:t xml:space="preserve">przeprowadzania kontroli na miejscu wykonywania świadczenia. </w:t>
      </w:r>
    </w:p>
    <w:p w14:paraId="205AB694" w14:textId="77777777" w:rsidR="00434596" w:rsidRPr="00434596" w:rsidRDefault="00434596" w:rsidP="0043459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434596">
        <w:rPr>
          <w:rFonts w:ascii="Arial" w:hAnsi="Arial" w:cs="Arial"/>
          <w:color w:val="000000"/>
          <w:sz w:val="22"/>
          <w:szCs w:val="22"/>
        </w:rPr>
        <w:t xml:space="preserve">W trakcie realizacji Umowy, na każde wezwanie Zamawiającego, w wyznaczonym w tym wezwaniu terminie, Wykonawca przedłoży Zamawiającemu wskazane poniżej dowody, w celu potwierdzenia spełnienia wymogu zatrudnienia osób na podstawie umowy o pracę przez Wykonawcę: </w:t>
      </w:r>
    </w:p>
    <w:p w14:paraId="531B187E" w14:textId="77777777" w:rsidR="00434596" w:rsidRPr="00434596" w:rsidRDefault="00434596" w:rsidP="00DF4750">
      <w:pPr>
        <w:numPr>
          <w:ilvl w:val="0"/>
          <w:numId w:val="99"/>
        </w:numPr>
        <w:suppressAutoHyphens w:val="0"/>
        <w:autoSpaceDE w:val="0"/>
        <w:autoSpaceDN w:val="0"/>
        <w:adjustRightInd w:val="0"/>
        <w:spacing w:after="55" w:line="276" w:lineRule="auto"/>
        <w:ind w:left="709" w:hanging="284"/>
        <w:jc w:val="both"/>
        <w:rPr>
          <w:rFonts w:ascii="Arial" w:hAnsi="Arial" w:cs="Arial"/>
          <w:color w:val="000000"/>
          <w:sz w:val="22"/>
          <w:szCs w:val="22"/>
        </w:rPr>
      </w:pPr>
      <w:r w:rsidRPr="00434596">
        <w:rPr>
          <w:rFonts w:ascii="Arial" w:hAnsi="Arial" w:cs="Arial"/>
          <w:color w:val="000000"/>
          <w:sz w:val="22"/>
          <w:szCs w:val="22"/>
        </w:rPr>
        <w:t>oświadczenie Wykonawcy o zatrudnieniu na podstawie umowy o pracę osób wykonujących czynności, których dotyczy wezwanie Zamawiającego. Oświadczenie to powinno zawierać w</w:t>
      </w:r>
      <w:r>
        <w:rPr>
          <w:rFonts w:ascii="Arial" w:hAnsi="Arial" w:cs="Arial"/>
          <w:color w:val="000000"/>
          <w:sz w:val="22"/>
          <w:szCs w:val="22"/>
        </w:rPr>
        <w:t> </w:t>
      </w:r>
      <w:r w:rsidRPr="00434596">
        <w:rPr>
          <w:rFonts w:ascii="Arial" w:hAnsi="Arial" w:cs="Arial"/>
          <w:color w:val="000000"/>
          <w:sz w:val="22"/>
          <w:szCs w:val="22"/>
        </w:rPr>
        <w:t xml:space="preserve">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podpisem osoby uprawnionej do złożenia oświadczenia w imieniu Wykonawcy; </w:t>
      </w:r>
    </w:p>
    <w:p w14:paraId="5187739D" w14:textId="77777777" w:rsidR="00434596" w:rsidRPr="00434596" w:rsidRDefault="00434596" w:rsidP="00DF4750">
      <w:pPr>
        <w:numPr>
          <w:ilvl w:val="0"/>
          <w:numId w:val="99"/>
        </w:numPr>
        <w:suppressAutoHyphens w:val="0"/>
        <w:autoSpaceDE w:val="0"/>
        <w:autoSpaceDN w:val="0"/>
        <w:adjustRightInd w:val="0"/>
        <w:spacing w:after="55" w:line="276" w:lineRule="auto"/>
        <w:ind w:left="709" w:hanging="284"/>
        <w:jc w:val="both"/>
        <w:rPr>
          <w:rFonts w:ascii="Arial" w:hAnsi="Arial" w:cs="Arial"/>
          <w:color w:val="000000"/>
          <w:sz w:val="22"/>
          <w:szCs w:val="22"/>
        </w:rPr>
      </w:pPr>
      <w:r w:rsidRPr="00434596">
        <w:rPr>
          <w:rFonts w:ascii="Arial" w:hAnsi="Arial" w:cs="Arial"/>
          <w:color w:val="000000"/>
          <w:sz w:val="22"/>
          <w:szCs w:val="22"/>
        </w:rPr>
        <w:t xml:space="preserve">poświadczoną za zgodność z oryginałem odpowiednio przez Wykonawcę kopię umowy/umów o pracę osób wykonujących w trakcie realizacji Umowy czynności, których dotyczy ww. oświadczenie Wykonawcy (wraz z dokumentem regulującym zakres obowiązków, jeżeli został sporządzony). Kopia umowy/umów powinna zostać zanonimizowana w sposób zapewniający ochronę danych osobowych pracowników, zgodnie z obowiązującymi przepisami tj. w szczególności bez adresów, nr PESEL pracowników. Imię i nazwisko pracownika nie podlega anonimizacji. Informacje takie jak: data zawarcia umowy, rodzaj umowy o pracę i wymiar etatu powinny być możliwe do zidentyfikowania; </w:t>
      </w:r>
    </w:p>
    <w:p w14:paraId="546B1FB5" w14:textId="77777777" w:rsidR="00434596" w:rsidRPr="00434596" w:rsidRDefault="00434596" w:rsidP="00DF4750">
      <w:pPr>
        <w:numPr>
          <w:ilvl w:val="0"/>
          <w:numId w:val="99"/>
        </w:numPr>
        <w:suppressAutoHyphens w:val="0"/>
        <w:autoSpaceDE w:val="0"/>
        <w:autoSpaceDN w:val="0"/>
        <w:adjustRightInd w:val="0"/>
        <w:spacing w:after="55" w:line="276" w:lineRule="auto"/>
        <w:ind w:left="709" w:hanging="284"/>
        <w:jc w:val="both"/>
        <w:rPr>
          <w:rFonts w:ascii="Arial" w:hAnsi="Arial" w:cs="Arial"/>
          <w:color w:val="000000"/>
          <w:sz w:val="22"/>
          <w:szCs w:val="22"/>
        </w:rPr>
      </w:pPr>
      <w:r w:rsidRPr="00434596">
        <w:rPr>
          <w:rFonts w:ascii="Arial" w:hAnsi="Arial" w:cs="Arial"/>
          <w:color w:val="000000"/>
          <w:sz w:val="22"/>
          <w:szCs w:val="22"/>
        </w:rPr>
        <w:t>zaświadczenie właściwego oddziału ZUS, potwierdzające opłacanie przez Wykonawcę składek na ubezpieczenia społeczne i zdrowotne z tytułu zatrudnienia na podstawie umów o</w:t>
      </w:r>
      <w:r w:rsidR="00090C0C">
        <w:rPr>
          <w:rFonts w:ascii="Arial" w:hAnsi="Arial" w:cs="Arial"/>
          <w:color w:val="000000"/>
          <w:sz w:val="22"/>
          <w:szCs w:val="22"/>
        </w:rPr>
        <w:t> </w:t>
      </w:r>
      <w:r w:rsidRPr="00434596">
        <w:rPr>
          <w:rFonts w:ascii="Arial" w:hAnsi="Arial" w:cs="Arial"/>
          <w:color w:val="000000"/>
          <w:sz w:val="22"/>
          <w:szCs w:val="22"/>
        </w:rPr>
        <w:t xml:space="preserve">pracę za ostatni okres rozliczeniowy; </w:t>
      </w:r>
    </w:p>
    <w:p w14:paraId="2CAC3C25" w14:textId="77777777" w:rsidR="00434596" w:rsidRPr="00434596" w:rsidRDefault="00434596" w:rsidP="00DF4750">
      <w:pPr>
        <w:numPr>
          <w:ilvl w:val="0"/>
          <w:numId w:val="99"/>
        </w:numPr>
        <w:suppressAutoHyphens w:val="0"/>
        <w:autoSpaceDE w:val="0"/>
        <w:autoSpaceDN w:val="0"/>
        <w:adjustRightInd w:val="0"/>
        <w:spacing w:line="276" w:lineRule="auto"/>
        <w:ind w:left="709" w:hanging="284"/>
        <w:jc w:val="both"/>
        <w:rPr>
          <w:rFonts w:ascii="Arial" w:hAnsi="Arial" w:cs="Arial"/>
          <w:color w:val="000000"/>
          <w:sz w:val="22"/>
          <w:szCs w:val="22"/>
        </w:rPr>
      </w:pPr>
      <w:r w:rsidRPr="00434596">
        <w:rPr>
          <w:rFonts w:ascii="Arial" w:hAnsi="Arial" w:cs="Arial"/>
          <w:color w:val="000000"/>
          <w:sz w:val="22"/>
          <w:szCs w:val="22"/>
        </w:rPr>
        <w:t xml:space="preserve">poświadczoną za zgodność z oryginałem odpowiednio przez Wykonawcę kopię dowodu potwierdzającego zgłoszenie pracownika przez pracodawcę do ubezpieczeń, zanonimizowaną w sposób zapewniający ochronę danych osobowych pracowników; nie podlega anonimizacji imię i nazwisko pracownika. </w:t>
      </w:r>
    </w:p>
    <w:p w14:paraId="668C25AA" w14:textId="77777777" w:rsidR="00434596" w:rsidRPr="00434596" w:rsidRDefault="00434596" w:rsidP="00434596">
      <w:pPr>
        <w:pStyle w:val="Akapitzlist"/>
        <w:numPr>
          <w:ilvl w:val="0"/>
          <w:numId w:val="7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434596">
        <w:rPr>
          <w:rFonts w:ascii="Arial" w:hAnsi="Arial" w:cs="Arial"/>
          <w:color w:val="000000"/>
          <w:sz w:val="22"/>
          <w:szCs w:val="22"/>
        </w:rPr>
        <w:t xml:space="preserve">W przypadku uzasadnionych wątpliwości, co do przestrzegania prawa pracy przez Wykonawcę, Zamawiający może zwrócić się o przeprowadzenie kontroli przez Państwową Inspekcję Pracy. </w:t>
      </w:r>
    </w:p>
    <w:p w14:paraId="298DDCE0" w14:textId="77777777" w:rsidR="00434596" w:rsidRPr="00B85D33" w:rsidRDefault="00434596" w:rsidP="00434596">
      <w:pPr>
        <w:pStyle w:val="Akapitzlist"/>
        <w:suppressAutoHyphens w:val="0"/>
        <w:autoSpaceDE w:val="0"/>
        <w:autoSpaceDN w:val="0"/>
        <w:adjustRightInd w:val="0"/>
        <w:spacing w:line="276" w:lineRule="auto"/>
        <w:ind w:left="426"/>
        <w:contextualSpacing/>
        <w:jc w:val="both"/>
        <w:rPr>
          <w:rFonts w:ascii="Arial" w:eastAsia="CIDFont+F1" w:hAnsi="Arial" w:cs="Arial"/>
          <w:sz w:val="22"/>
          <w:szCs w:val="22"/>
        </w:rPr>
      </w:pPr>
    </w:p>
    <w:p w14:paraId="425F495A" w14:textId="77777777"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2</w:t>
      </w:r>
    </w:p>
    <w:p w14:paraId="5C8DE294" w14:textId="081B5CD5" w:rsidR="00202981" w:rsidRPr="00524B98" w:rsidRDefault="00202981" w:rsidP="00AF35C6">
      <w:pPr>
        <w:pStyle w:val="Akapitzlist"/>
        <w:numPr>
          <w:ilvl w:val="0"/>
          <w:numId w:val="82"/>
        </w:numPr>
        <w:suppressAutoHyphens w:val="0"/>
        <w:autoSpaceDE w:val="0"/>
        <w:autoSpaceDN w:val="0"/>
        <w:adjustRightInd w:val="0"/>
        <w:spacing w:line="276" w:lineRule="auto"/>
        <w:ind w:left="426"/>
        <w:contextualSpacing/>
        <w:jc w:val="both"/>
        <w:rPr>
          <w:rFonts w:ascii="Arial" w:eastAsia="CIDFont+F1" w:hAnsi="Arial" w:cs="Arial"/>
          <w:color w:val="000000" w:themeColor="text1"/>
          <w:sz w:val="22"/>
          <w:szCs w:val="22"/>
        </w:rPr>
      </w:pPr>
      <w:r w:rsidRPr="00524B98">
        <w:rPr>
          <w:rFonts w:ascii="Arial" w:eastAsia="CIDFont+F1" w:hAnsi="Arial" w:cs="Arial"/>
          <w:color w:val="000000" w:themeColor="text1"/>
          <w:sz w:val="22"/>
          <w:szCs w:val="22"/>
        </w:rPr>
        <w:t xml:space="preserve">Wykonawca obejmuje z </w:t>
      </w:r>
      <w:r w:rsidRPr="00C71243">
        <w:rPr>
          <w:rFonts w:ascii="Arial" w:eastAsia="CIDFont+F1" w:hAnsi="Arial" w:cs="Arial"/>
          <w:sz w:val="22"/>
          <w:szCs w:val="22"/>
        </w:rPr>
        <w:t>dniem 01.0</w:t>
      </w:r>
      <w:r w:rsidR="003E1EDF" w:rsidRPr="00C71243">
        <w:rPr>
          <w:rFonts w:ascii="Arial" w:eastAsia="CIDFont+F1" w:hAnsi="Arial" w:cs="Arial"/>
          <w:sz w:val="22"/>
          <w:szCs w:val="22"/>
        </w:rPr>
        <w:t>6</w:t>
      </w:r>
      <w:r w:rsidRPr="00C71243">
        <w:rPr>
          <w:rFonts w:ascii="Arial" w:eastAsia="CIDFont+F1" w:hAnsi="Arial" w:cs="Arial"/>
          <w:sz w:val="22"/>
          <w:szCs w:val="22"/>
        </w:rPr>
        <w:t>.202</w:t>
      </w:r>
      <w:r w:rsidR="00FC140D" w:rsidRPr="00C71243">
        <w:rPr>
          <w:rFonts w:ascii="Arial" w:eastAsia="CIDFont+F1" w:hAnsi="Arial" w:cs="Arial"/>
          <w:sz w:val="22"/>
          <w:szCs w:val="22"/>
        </w:rPr>
        <w:t>6</w:t>
      </w:r>
      <w:r w:rsidRPr="00C71243">
        <w:rPr>
          <w:rFonts w:ascii="Arial" w:eastAsia="CIDFont+F1" w:hAnsi="Arial" w:cs="Arial"/>
          <w:sz w:val="22"/>
          <w:szCs w:val="22"/>
        </w:rPr>
        <w:t xml:space="preserve"> r. od godziny </w:t>
      </w:r>
      <w:r w:rsidRPr="00524B98">
        <w:rPr>
          <w:rFonts w:ascii="Arial" w:eastAsia="CIDFont+F1" w:hAnsi="Arial" w:cs="Arial"/>
          <w:color w:val="000000" w:themeColor="text1"/>
          <w:sz w:val="22"/>
          <w:szCs w:val="22"/>
        </w:rPr>
        <w:t xml:space="preserve">0:00 usługą ochrony poszczególne obiekty na podstawie stosownych protokołów stanowiących załącznik nr </w:t>
      </w:r>
      <w:r w:rsidR="0057769C" w:rsidRPr="00524B98">
        <w:rPr>
          <w:rFonts w:ascii="Arial" w:eastAsia="CIDFont+F1" w:hAnsi="Arial" w:cs="Arial"/>
          <w:color w:val="000000" w:themeColor="text1"/>
          <w:sz w:val="22"/>
          <w:szCs w:val="22"/>
        </w:rPr>
        <w:t>4</w:t>
      </w:r>
      <w:r w:rsidRPr="00524B98">
        <w:rPr>
          <w:rFonts w:ascii="Arial" w:eastAsia="CIDFont+F1" w:hAnsi="Arial" w:cs="Arial"/>
          <w:color w:val="000000" w:themeColor="text1"/>
          <w:sz w:val="22"/>
          <w:szCs w:val="22"/>
        </w:rPr>
        <w:t xml:space="preserve"> do umowy, podpisanych przez upoważnionych przedstawicieli stron.</w:t>
      </w:r>
    </w:p>
    <w:p w14:paraId="4A3A1C49" w14:textId="77777777" w:rsidR="00202981" w:rsidRPr="00B85D33" w:rsidRDefault="00202981" w:rsidP="00AF35C6">
      <w:pPr>
        <w:pStyle w:val="Akapitzlist"/>
        <w:numPr>
          <w:ilvl w:val="0"/>
          <w:numId w:val="82"/>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524B98">
        <w:rPr>
          <w:rFonts w:ascii="Arial" w:eastAsia="CIDFont+F1" w:hAnsi="Arial" w:cs="Arial"/>
          <w:color w:val="000000" w:themeColor="text1"/>
          <w:sz w:val="22"/>
          <w:szCs w:val="22"/>
        </w:rPr>
        <w:lastRenderedPageBreak/>
        <w:t>W przypadku objęcia jednostek terenowych ochroną fizyczną do protokołów należy dołączyć wykazy pracowników ochrony fizycznej przewidzianych do realizacji zamówienia w jednostce terenowej KRUS: Oddziale Regionalnym w Warszawie oraz Placówkach Terenowych w</w:t>
      </w:r>
      <w:r w:rsidR="00175875" w:rsidRPr="00524B98">
        <w:rPr>
          <w:rFonts w:ascii="Arial" w:eastAsia="CIDFont+F1" w:hAnsi="Arial" w:cs="Arial"/>
          <w:color w:val="000000" w:themeColor="text1"/>
          <w:sz w:val="22"/>
          <w:szCs w:val="22"/>
        </w:rPr>
        <w:t> </w:t>
      </w:r>
      <w:r w:rsidRPr="00524B98">
        <w:rPr>
          <w:rFonts w:ascii="Arial" w:eastAsia="CIDFont+F1" w:hAnsi="Arial" w:cs="Arial"/>
          <w:color w:val="000000" w:themeColor="text1"/>
          <w:sz w:val="22"/>
          <w:szCs w:val="22"/>
        </w:rPr>
        <w:t xml:space="preserve">Ciechanowie,  Płocku, Ostrołęce, Siedlcach i Radomiu (załącznik nr </w:t>
      </w:r>
      <w:r w:rsidR="0057769C" w:rsidRPr="00524B98">
        <w:rPr>
          <w:rFonts w:ascii="Arial" w:eastAsia="CIDFont+F1" w:hAnsi="Arial" w:cs="Arial"/>
          <w:color w:val="000000" w:themeColor="text1"/>
          <w:sz w:val="22"/>
          <w:szCs w:val="22"/>
        </w:rPr>
        <w:t>5</w:t>
      </w:r>
      <w:r w:rsidRPr="00524B98">
        <w:rPr>
          <w:rFonts w:ascii="Arial" w:eastAsia="CIDFont+F1" w:hAnsi="Arial" w:cs="Arial"/>
          <w:color w:val="000000" w:themeColor="text1"/>
          <w:sz w:val="22"/>
          <w:szCs w:val="22"/>
        </w:rPr>
        <w:t xml:space="preserve"> do umowy). Pracownicy Wykonawcy wykonujący czynności </w:t>
      </w:r>
      <w:r w:rsidRPr="00B85D33">
        <w:rPr>
          <w:rFonts w:ascii="Arial" w:eastAsia="CIDFont+F1" w:hAnsi="Arial" w:cs="Arial"/>
          <w:sz w:val="22"/>
          <w:szCs w:val="22"/>
        </w:rPr>
        <w:t>w zakresie ochrony fizycznej muszą posiadać wpis na listę kwalifikowanych pracowników ochrony fizycznej.</w:t>
      </w:r>
    </w:p>
    <w:p w14:paraId="325BF22A" w14:textId="77777777" w:rsidR="00202981" w:rsidRPr="00B85D33" w:rsidRDefault="00202981" w:rsidP="00AF35C6">
      <w:pPr>
        <w:pStyle w:val="Akapitzlist"/>
        <w:numPr>
          <w:ilvl w:val="0"/>
          <w:numId w:val="82"/>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jest zobowiązany do niezwłocznego powiadamiania Zamawiającego o każdej zmianie obsady w ochronie wyżej wymienionych jednostek na piśmie, przed wejściem na obiekt nowej osoby.</w:t>
      </w:r>
    </w:p>
    <w:p w14:paraId="0C660057" w14:textId="77777777" w:rsidR="00202981" w:rsidRPr="00B85D33" w:rsidRDefault="00202981" w:rsidP="00AF35C6">
      <w:pPr>
        <w:pStyle w:val="Akapitzlist"/>
        <w:numPr>
          <w:ilvl w:val="0"/>
          <w:numId w:val="82"/>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 xml:space="preserve">Termin realizacji usług w zakresie montażu i sprawdzenia działania urządzeń do transmisji sygnału systemów alarmowych w danej jednostce Zamawiającego nastąpi nie później niż </w:t>
      </w:r>
      <w:r w:rsidR="00175875">
        <w:rPr>
          <w:rFonts w:ascii="Arial" w:eastAsia="CIDFont+F1" w:hAnsi="Arial" w:cs="Arial"/>
          <w:sz w:val="22"/>
          <w:szCs w:val="22"/>
        </w:rPr>
        <w:t>z </w:t>
      </w:r>
      <w:r w:rsidR="00BA59D4">
        <w:rPr>
          <w:rFonts w:ascii="Arial" w:eastAsia="CIDFont+F1" w:hAnsi="Arial" w:cs="Arial"/>
          <w:sz w:val="22"/>
          <w:szCs w:val="22"/>
        </w:rPr>
        <w:t xml:space="preserve">dniem </w:t>
      </w:r>
      <w:r w:rsidRPr="00B85D33">
        <w:rPr>
          <w:rFonts w:ascii="Arial" w:eastAsia="CIDFont+F1" w:hAnsi="Arial" w:cs="Arial"/>
          <w:sz w:val="22"/>
          <w:szCs w:val="22"/>
        </w:rPr>
        <w:t>objęcia tej jednostki usługą ochrony.</w:t>
      </w:r>
    </w:p>
    <w:p w14:paraId="4027BD3B" w14:textId="77777777" w:rsidR="00202981" w:rsidRPr="00B85D33" w:rsidRDefault="00202981" w:rsidP="00AF35C6">
      <w:pPr>
        <w:pStyle w:val="Akapitzlist"/>
        <w:numPr>
          <w:ilvl w:val="0"/>
          <w:numId w:val="82"/>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Zamawiający zobowiązuje się zapewnić Wykonawcy dostęp do wszystkich urządzeń i</w:t>
      </w:r>
      <w:r w:rsidR="00175875">
        <w:rPr>
          <w:rFonts w:ascii="Arial" w:eastAsia="CIDFont+F1" w:hAnsi="Arial" w:cs="Arial"/>
          <w:sz w:val="22"/>
          <w:szCs w:val="22"/>
        </w:rPr>
        <w:t> </w:t>
      </w:r>
      <w:r w:rsidRPr="00B85D33">
        <w:rPr>
          <w:rFonts w:ascii="Arial" w:eastAsia="CIDFont+F1" w:hAnsi="Arial" w:cs="Arial"/>
          <w:sz w:val="22"/>
          <w:szCs w:val="22"/>
        </w:rPr>
        <w:t>pomieszczeń danej jednostki, w zakresie niezbędnym do realizacji usług, o których mowa w</w:t>
      </w:r>
      <w:r w:rsidR="00175875">
        <w:rPr>
          <w:rFonts w:ascii="Arial" w:eastAsia="CIDFont+F1" w:hAnsi="Arial" w:cs="Arial"/>
          <w:sz w:val="22"/>
          <w:szCs w:val="22"/>
        </w:rPr>
        <w:t> </w:t>
      </w:r>
      <w:r w:rsidRPr="00B85D33">
        <w:rPr>
          <w:rFonts w:ascii="Arial" w:eastAsia="CIDFont+F1" w:hAnsi="Arial" w:cs="Arial"/>
          <w:sz w:val="22"/>
          <w:szCs w:val="22"/>
        </w:rPr>
        <w:t>§</w:t>
      </w:r>
      <w:r w:rsidR="00175875">
        <w:rPr>
          <w:rFonts w:ascii="Arial" w:eastAsia="CIDFont+F1" w:hAnsi="Arial" w:cs="Arial"/>
          <w:sz w:val="22"/>
          <w:szCs w:val="22"/>
        </w:rPr>
        <w:t> </w:t>
      </w:r>
      <w:r w:rsidRPr="00B85D33">
        <w:rPr>
          <w:rFonts w:ascii="Arial" w:eastAsia="CIDFont+F1" w:hAnsi="Arial" w:cs="Arial"/>
          <w:sz w:val="22"/>
          <w:szCs w:val="22"/>
        </w:rPr>
        <w:t>1 ust. 2 oraz § 2 ust. 4 niniejszej umowy.</w:t>
      </w:r>
    </w:p>
    <w:p w14:paraId="4F93600B" w14:textId="77777777" w:rsidR="00202981" w:rsidRPr="00B85D33" w:rsidRDefault="00202981" w:rsidP="00AF35C6">
      <w:pPr>
        <w:pStyle w:val="Akapitzlist"/>
        <w:numPr>
          <w:ilvl w:val="0"/>
          <w:numId w:val="82"/>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ma obowiązek przedłożenia stosownych dokumentów potwierdzających, że pracownicy, o których mowa w ust. 2 posiadają wpis na listę kwalifikowanych pracowników ochrony fizycznej w terminie 7 dni od otrzymania wezwania od Zamawiającego.</w:t>
      </w:r>
    </w:p>
    <w:p w14:paraId="63D85724" w14:textId="77777777" w:rsidR="00175875" w:rsidRDefault="00175875" w:rsidP="00202981">
      <w:pPr>
        <w:autoSpaceDE w:val="0"/>
        <w:autoSpaceDN w:val="0"/>
        <w:adjustRightInd w:val="0"/>
        <w:spacing w:line="276" w:lineRule="auto"/>
        <w:jc w:val="center"/>
        <w:rPr>
          <w:rFonts w:ascii="Arial" w:hAnsi="Arial" w:cs="Arial"/>
          <w:sz w:val="22"/>
          <w:szCs w:val="22"/>
        </w:rPr>
      </w:pPr>
    </w:p>
    <w:p w14:paraId="7D93F56A" w14:textId="77777777"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3</w:t>
      </w:r>
    </w:p>
    <w:p w14:paraId="303ACE95" w14:textId="77777777" w:rsidR="00202981" w:rsidRPr="00B85D33" w:rsidRDefault="00202981" w:rsidP="00AF35C6">
      <w:pPr>
        <w:pStyle w:val="Akapitzlist"/>
        <w:numPr>
          <w:ilvl w:val="0"/>
          <w:numId w:val="83"/>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Naprawy odbywać się będą na pisemne zlecenie Zamawiającego (dopuszcza się zlecenie przesłane drogą bezpośredniego porozumiewania się na odległość).</w:t>
      </w:r>
    </w:p>
    <w:p w14:paraId="5B13F355" w14:textId="77777777" w:rsidR="00202981" w:rsidRPr="00B85D33" w:rsidRDefault="00202981" w:rsidP="00AF35C6">
      <w:pPr>
        <w:pStyle w:val="Akapitzlist"/>
        <w:numPr>
          <w:ilvl w:val="0"/>
          <w:numId w:val="83"/>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 ramach umowy Wykonawca zobowiązuje się w szczególności do całodobowego telefonicznego przyjmowania zgłoszeń awarii pod numerami telefonów zamieszczonymi w</w:t>
      </w:r>
      <w:r w:rsidR="00175875">
        <w:rPr>
          <w:rFonts w:ascii="Arial" w:eastAsia="CIDFont+F1" w:hAnsi="Arial" w:cs="Arial"/>
          <w:sz w:val="22"/>
          <w:szCs w:val="22"/>
        </w:rPr>
        <w:t> </w:t>
      </w:r>
      <w:r w:rsidRPr="00B85D33">
        <w:rPr>
          <w:rFonts w:ascii="Arial" w:eastAsia="CIDFont+F1" w:hAnsi="Arial" w:cs="Arial"/>
          <w:sz w:val="22"/>
          <w:szCs w:val="22"/>
        </w:rPr>
        <w:t>planach monitorowania i ich usunięcia do 48 godzin od chwili zgłoszenia.</w:t>
      </w:r>
    </w:p>
    <w:p w14:paraId="276AEF7A" w14:textId="77777777" w:rsidR="00202981" w:rsidRPr="00B85D33" w:rsidRDefault="00202981" w:rsidP="00AF35C6">
      <w:pPr>
        <w:pStyle w:val="Akapitzlist"/>
        <w:numPr>
          <w:ilvl w:val="0"/>
          <w:numId w:val="83"/>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 przypadku stwierdzenia awarii systemów alarmowych (alarm fałszywy lub brak alarmu) na warunkach niniejszej umowy obiekt będzie chroniony przez grupę interwencyjną do czasu usunięcia awarii przez Wykonawcę.</w:t>
      </w:r>
    </w:p>
    <w:p w14:paraId="4C71EEDD" w14:textId="77777777" w:rsidR="00202981" w:rsidRPr="00B85D33" w:rsidRDefault="00202981" w:rsidP="00AF35C6">
      <w:pPr>
        <w:pStyle w:val="Akapitzlist"/>
        <w:numPr>
          <w:ilvl w:val="0"/>
          <w:numId w:val="83"/>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 przypadku wystąpienia awarii systemu alarmowych Wykonawca zapewnia bezpłatną usługę naprawy wraz z dojazdem (wkalkulowanym w cenę kwartalnych konserwacji tych urządzeń) a</w:t>
      </w:r>
      <w:r w:rsidR="00175875">
        <w:rPr>
          <w:rFonts w:ascii="Arial" w:eastAsia="CIDFont+F1" w:hAnsi="Arial" w:cs="Arial"/>
          <w:sz w:val="22"/>
          <w:szCs w:val="22"/>
        </w:rPr>
        <w:t> </w:t>
      </w:r>
      <w:r w:rsidRPr="00B85D33">
        <w:rPr>
          <w:rFonts w:ascii="Arial" w:eastAsia="CIDFont+F1" w:hAnsi="Arial" w:cs="Arial"/>
          <w:sz w:val="22"/>
          <w:szCs w:val="22"/>
        </w:rPr>
        <w:t>Zamawiającego obciąża kosztami zakupu części zamiennych użytych do naprawy.</w:t>
      </w:r>
    </w:p>
    <w:p w14:paraId="49E5826E" w14:textId="77777777" w:rsidR="00202981" w:rsidRPr="00B85D33" w:rsidRDefault="00202981" w:rsidP="00AF35C6">
      <w:pPr>
        <w:pStyle w:val="Akapitzlist"/>
        <w:numPr>
          <w:ilvl w:val="0"/>
          <w:numId w:val="83"/>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Przed przystąpieniem do naprawy Wykonawca każdorazowo jest zobowiązany do oszacowania wartości części zamiennych użytych do naprawy i przedstawienia wyceny Zamawiającemu. Wykonawca sporządzi kalkulację w oparciu o koszt części koniecznych do wykonania naprawy, zgodnie z obowiązującym cennikiem Wykonawcy, na dzień sporządzenia kalkulacji a nie ujętych w ofercie.</w:t>
      </w:r>
    </w:p>
    <w:p w14:paraId="04C99041" w14:textId="77777777" w:rsidR="00202981" w:rsidRPr="00B85D33" w:rsidRDefault="00202981" w:rsidP="00AF35C6">
      <w:pPr>
        <w:pStyle w:val="Akapitzlist"/>
        <w:numPr>
          <w:ilvl w:val="0"/>
          <w:numId w:val="83"/>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przystąpi do realizacji zlecenia wyłącznie po pisemnym zaakceptowaniu oszacowanej wartości części zamiennych przez Zamawiającego.</w:t>
      </w:r>
    </w:p>
    <w:p w14:paraId="43AFBC5E" w14:textId="77777777" w:rsidR="00202981" w:rsidRPr="00B85D33" w:rsidRDefault="00202981" w:rsidP="00AF35C6">
      <w:pPr>
        <w:pStyle w:val="Akapitzlist"/>
        <w:numPr>
          <w:ilvl w:val="0"/>
          <w:numId w:val="83"/>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udziela na użyte części zmienne 12 miesięcznej gwarancji.</w:t>
      </w:r>
    </w:p>
    <w:p w14:paraId="47DA492D" w14:textId="77777777" w:rsidR="00202981" w:rsidRPr="00B85D33" w:rsidRDefault="00202981" w:rsidP="00AF35C6">
      <w:pPr>
        <w:pStyle w:val="Akapitzlist"/>
        <w:numPr>
          <w:ilvl w:val="0"/>
          <w:numId w:val="83"/>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zapewnia możliwość telefonicznego udzielania porad w zakresie objętym zamówieniem.</w:t>
      </w:r>
    </w:p>
    <w:p w14:paraId="115C45C3" w14:textId="77777777" w:rsidR="00715774" w:rsidRDefault="00715774" w:rsidP="00202981">
      <w:pPr>
        <w:autoSpaceDE w:val="0"/>
        <w:autoSpaceDN w:val="0"/>
        <w:adjustRightInd w:val="0"/>
        <w:spacing w:line="276" w:lineRule="auto"/>
        <w:jc w:val="center"/>
        <w:rPr>
          <w:rFonts w:ascii="Arial" w:eastAsia="CIDFont+F1" w:hAnsi="Arial" w:cs="Arial"/>
          <w:sz w:val="22"/>
          <w:szCs w:val="22"/>
        </w:rPr>
      </w:pPr>
    </w:p>
    <w:p w14:paraId="1C3613D3" w14:textId="7EBF70EE" w:rsidR="00202981" w:rsidRPr="00B85D33" w:rsidRDefault="00202981" w:rsidP="00202981">
      <w:pPr>
        <w:autoSpaceDE w:val="0"/>
        <w:autoSpaceDN w:val="0"/>
        <w:adjustRightInd w:val="0"/>
        <w:spacing w:line="276" w:lineRule="auto"/>
        <w:jc w:val="center"/>
        <w:rPr>
          <w:rFonts w:ascii="Arial" w:eastAsia="CIDFont+F1" w:hAnsi="Arial" w:cs="Arial"/>
          <w:sz w:val="22"/>
          <w:szCs w:val="22"/>
        </w:rPr>
      </w:pPr>
      <w:r w:rsidRPr="00B85D33">
        <w:rPr>
          <w:rFonts w:ascii="Arial" w:eastAsia="CIDFont+F1" w:hAnsi="Arial" w:cs="Arial"/>
          <w:sz w:val="22"/>
          <w:szCs w:val="22"/>
        </w:rPr>
        <w:t>§ 4</w:t>
      </w:r>
    </w:p>
    <w:p w14:paraId="61A33C46" w14:textId="77777777" w:rsidR="00202981" w:rsidRPr="00B85D33" w:rsidRDefault="00202981" w:rsidP="00AF35C6">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 xml:space="preserve">Strony umowy ustalają, iż: </w:t>
      </w:r>
    </w:p>
    <w:p w14:paraId="4E4C333A" w14:textId="77777777" w:rsidR="00202981" w:rsidRPr="00B85D33" w:rsidRDefault="00202981" w:rsidP="00AF35C6">
      <w:pPr>
        <w:pStyle w:val="Akapitzlist"/>
        <w:numPr>
          <w:ilvl w:val="0"/>
          <w:numId w:val="85"/>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wynagrodzenie miesięczne z tytułu ochrony osób i mienia w formie ochrony fizycznej w</w:t>
      </w:r>
      <w:r w:rsidR="00175875">
        <w:rPr>
          <w:rFonts w:ascii="Arial" w:eastAsia="CIDFont+F1" w:hAnsi="Arial" w:cs="Arial"/>
          <w:sz w:val="22"/>
          <w:szCs w:val="22"/>
        </w:rPr>
        <w:t> </w:t>
      </w:r>
      <w:r w:rsidRPr="00B85D33">
        <w:rPr>
          <w:rFonts w:ascii="Arial" w:eastAsia="CIDFont+F1" w:hAnsi="Arial" w:cs="Arial"/>
          <w:sz w:val="22"/>
          <w:szCs w:val="22"/>
        </w:rPr>
        <w:t>Oddziale Regionalnym w Warszawie oraz Placówkach Terenowych w Ciechanowie,  Płocku, Ostrołęce, Siedlcach i Radomiu wynosi …………………………… zł brutto (słownie: ……………………………….),</w:t>
      </w:r>
    </w:p>
    <w:p w14:paraId="5C562431" w14:textId="77777777" w:rsidR="00202981" w:rsidRPr="00B85D33" w:rsidRDefault="00202981" w:rsidP="00AF35C6">
      <w:pPr>
        <w:pStyle w:val="Akapitzlist"/>
        <w:numPr>
          <w:ilvl w:val="0"/>
          <w:numId w:val="85"/>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lastRenderedPageBreak/>
        <w:t>wynagrodzenie miesięczne z tytułu monitoringu obiektów za pomocą systemów alarmowych antywłamaniowych, gotowości do podjęcia interwencji oraz miesięcznego sprawozdania funkcjonowania systemów wynosi: …………… zł brutto (słownie: ……………………….),</w:t>
      </w:r>
    </w:p>
    <w:p w14:paraId="6FB749C2" w14:textId="77777777" w:rsidR="00202981" w:rsidRPr="00B85D33" w:rsidRDefault="00202981" w:rsidP="00AF35C6">
      <w:pPr>
        <w:pStyle w:val="Akapitzlist"/>
        <w:numPr>
          <w:ilvl w:val="0"/>
          <w:numId w:val="85"/>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wynagrodzenie miesięczne z tytułu monitoringu obiektów za pomocą systemów przeciwpożarowych, gotowości do podjęcia interwencji oraz miesięcznego sprawozdania poprawności funkcjonowania systemów wynosi: …………… zł brutto (słownie: …………….)</w:t>
      </w:r>
    </w:p>
    <w:p w14:paraId="65958F23" w14:textId="77777777" w:rsidR="00202981" w:rsidRPr="00B85D33" w:rsidRDefault="00202981" w:rsidP="00AF35C6">
      <w:pPr>
        <w:pStyle w:val="Akapitzlist"/>
        <w:numPr>
          <w:ilvl w:val="0"/>
          <w:numId w:val="85"/>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wynagrodzenie kwartalne z tytułu konserwacji systemów alarmowych antywłamaniowych z</w:t>
      </w:r>
      <w:r w:rsidR="001A1A41">
        <w:rPr>
          <w:rFonts w:ascii="Arial" w:eastAsia="CIDFont+F1" w:hAnsi="Arial" w:cs="Arial"/>
          <w:sz w:val="22"/>
          <w:szCs w:val="22"/>
        </w:rPr>
        <w:t> </w:t>
      </w:r>
      <w:r w:rsidRPr="00B85D33">
        <w:rPr>
          <w:rFonts w:ascii="Arial" w:eastAsia="CIDFont+F1" w:hAnsi="Arial" w:cs="Arial"/>
          <w:sz w:val="22"/>
          <w:szCs w:val="22"/>
        </w:rPr>
        <w:t>wliczonym kosztem dojazdu wynosi: …………… zł brutto (słownie: ……………………….),</w:t>
      </w:r>
    </w:p>
    <w:p w14:paraId="35A10EB4" w14:textId="77777777" w:rsidR="00202981" w:rsidRPr="00B85D33" w:rsidRDefault="00202981" w:rsidP="00AF35C6">
      <w:pPr>
        <w:pStyle w:val="Akapitzlist"/>
        <w:numPr>
          <w:ilvl w:val="0"/>
          <w:numId w:val="85"/>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wynagrodzenie kwartalne z tytułu konserwacji systemów przeciwpożarowych z wliczonym kosztem dojazdu wynosi: …………………………… zł brutto (słownie: ……………………….).</w:t>
      </w:r>
    </w:p>
    <w:p w14:paraId="7EBDD2D3" w14:textId="77777777" w:rsidR="00202981" w:rsidRPr="00B85D33" w:rsidRDefault="00202981" w:rsidP="00AF35C6">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Łączna wartość zamówienia wynosi brutto …………………………………………... zł (słownie: ……………………………………………….).</w:t>
      </w:r>
    </w:p>
    <w:p w14:paraId="534DD4C6" w14:textId="77777777" w:rsidR="00202981" w:rsidRPr="00C71243" w:rsidRDefault="00202981" w:rsidP="00AF35C6">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 xml:space="preserve">Z </w:t>
      </w:r>
      <w:r w:rsidRPr="00524B98">
        <w:rPr>
          <w:rFonts w:ascii="Arial" w:eastAsia="CIDFont+F1" w:hAnsi="Arial" w:cs="Arial"/>
          <w:color w:val="000000" w:themeColor="text1"/>
          <w:sz w:val="22"/>
          <w:szCs w:val="22"/>
        </w:rPr>
        <w:t>zastrzeżeniem ust.1</w:t>
      </w:r>
      <w:r w:rsidR="00A23323" w:rsidRPr="00524B98">
        <w:rPr>
          <w:rFonts w:ascii="Arial" w:eastAsia="CIDFont+F1" w:hAnsi="Arial" w:cs="Arial"/>
          <w:color w:val="000000" w:themeColor="text1"/>
          <w:sz w:val="22"/>
          <w:szCs w:val="22"/>
        </w:rPr>
        <w:t>5</w:t>
      </w:r>
      <w:r w:rsidRPr="00524B98">
        <w:rPr>
          <w:rFonts w:ascii="Arial" w:eastAsia="CIDFont+F1" w:hAnsi="Arial" w:cs="Arial"/>
          <w:color w:val="000000" w:themeColor="text1"/>
          <w:sz w:val="22"/>
          <w:szCs w:val="22"/>
        </w:rPr>
        <w:t xml:space="preserve"> Wykonawca oświadcza, że stawki za usługi stanowiące przedmiot niniejszej umowy nie ulegną zmianie w czasie całego okresu jej trwania oraz, że podane wyżej ceny są </w:t>
      </w:r>
      <w:r w:rsidRPr="00C71243">
        <w:rPr>
          <w:rFonts w:ascii="Arial" w:eastAsia="CIDFont+F1" w:hAnsi="Arial" w:cs="Arial"/>
          <w:sz w:val="22"/>
          <w:szCs w:val="22"/>
        </w:rPr>
        <w:t>ostateczne i zawierają wszystkie koszty.</w:t>
      </w:r>
    </w:p>
    <w:p w14:paraId="6BE88DF6" w14:textId="6E8F42EE" w:rsidR="00202981" w:rsidRPr="00C71243" w:rsidRDefault="00202981" w:rsidP="00AF35C6">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C71243">
        <w:rPr>
          <w:rFonts w:ascii="Arial" w:eastAsia="CIDFont+F1" w:hAnsi="Arial" w:cs="Arial"/>
          <w:sz w:val="22"/>
          <w:szCs w:val="22"/>
        </w:rPr>
        <w:t xml:space="preserve">Wynagrodzenie za usługi wymienione w § 4 ust. 1 lit. a, b, c, niniejszego paragrafu, będzie </w:t>
      </w:r>
      <w:r w:rsidR="00DB1C07" w:rsidRPr="00C71243">
        <w:rPr>
          <w:rFonts w:ascii="Arial" w:hAnsi="Arial" w:cs="Arial"/>
          <w:sz w:val="22"/>
          <w:szCs w:val="22"/>
        </w:rPr>
        <w:t>płatne przez Zamawiającego na rachunek bankowy Wykonawcy wskazany na fakturze</w:t>
      </w:r>
      <w:r w:rsidR="00DB1C07" w:rsidRPr="00C71243">
        <w:rPr>
          <w:rFonts w:ascii="Arial" w:eastAsia="CIDFont+F1" w:hAnsi="Arial" w:cs="Arial"/>
          <w:sz w:val="22"/>
          <w:szCs w:val="22"/>
        </w:rPr>
        <w:t xml:space="preserve"> </w:t>
      </w:r>
      <w:r w:rsidRPr="00C71243">
        <w:rPr>
          <w:rFonts w:ascii="Arial" w:eastAsia="CIDFont+F1" w:hAnsi="Arial" w:cs="Arial"/>
          <w:sz w:val="22"/>
          <w:szCs w:val="22"/>
        </w:rPr>
        <w:t>miesięcznie w terminie 14 dni od dnia otrzymania p</w:t>
      </w:r>
      <w:r w:rsidR="002B6466" w:rsidRPr="00C71243">
        <w:rPr>
          <w:rFonts w:ascii="Arial" w:eastAsia="CIDFont+F1" w:hAnsi="Arial" w:cs="Arial"/>
          <w:sz w:val="22"/>
          <w:szCs w:val="22"/>
        </w:rPr>
        <w:t>rawidłowo</w:t>
      </w:r>
      <w:r w:rsidRPr="00C71243">
        <w:rPr>
          <w:rFonts w:ascii="Arial" w:eastAsia="CIDFont+F1" w:hAnsi="Arial" w:cs="Arial"/>
          <w:sz w:val="22"/>
          <w:szCs w:val="22"/>
        </w:rPr>
        <w:t xml:space="preserve"> wystawionej faktury przez Zamawiającego za miesiąc poprzedni, po ich wykonaniu potwierdzonym protokołem (załącznik nr </w:t>
      </w:r>
      <w:r w:rsidR="0057769C" w:rsidRPr="00C71243">
        <w:rPr>
          <w:rFonts w:ascii="Arial" w:eastAsia="CIDFont+F1" w:hAnsi="Arial" w:cs="Arial"/>
          <w:sz w:val="22"/>
          <w:szCs w:val="22"/>
        </w:rPr>
        <w:t>7</w:t>
      </w:r>
      <w:r w:rsidRPr="00C71243">
        <w:rPr>
          <w:rFonts w:ascii="Arial" w:eastAsia="CIDFont+F1" w:hAnsi="Arial" w:cs="Arial"/>
          <w:sz w:val="22"/>
          <w:szCs w:val="22"/>
        </w:rPr>
        <w:t xml:space="preserve"> do umowy).</w:t>
      </w:r>
    </w:p>
    <w:p w14:paraId="539B14FF" w14:textId="44C19945" w:rsidR="00202981" w:rsidRPr="00C71243" w:rsidRDefault="00202981" w:rsidP="00AF35C6">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C71243">
        <w:rPr>
          <w:rFonts w:ascii="Arial" w:eastAsia="CIDFont+F1" w:hAnsi="Arial" w:cs="Arial"/>
          <w:sz w:val="22"/>
          <w:szCs w:val="22"/>
        </w:rPr>
        <w:t xml:space="preserve">Wynagrodzenie za usługi wymienione w § 4 ust. 1 lit. d i e, niniejszego paragrafu, będzie </w:t>
      </w:r>
      <w:r w:rsidR="002B6466" w:rsidRPr="00C71243">
        <w:rPr>
          <w:rFonts w:ascii="Arial" w:hAnsi="Arial" w:cs="Arial"/>
          <w:sz w:val="22"/>
          <w:szCs w:val="22"/>
        </w:rPr>
        <w:t>płatne przez Zamawiającego na rachunek bankowy Wykonawcy wskazany na fakturze</w:t>
      </w:r>
      <w:r w:rsidRPr="00C71243">
        <w:rPr>
          <w:rFonts w:ascii="Arial" w:eastAsia="CIDFont+F1" w:hAnsi="Arial" w:cs="Arial"/>
          <w:sz w:val="22"/>
          <w:szCs w:val="22"/>
        </w:rPr>
        <w:t xml:space="preserve"> kwartalnie w terminie 14 dni od dnia otrzymania </w:t>
      </w:r>
      <w:r w:rsidR="002B6466" w:rsidRPr="00C71243">
        <w:rPr>
          <w:rFonts w:ascii="Arial" w:eastAsia="CIDFont+F1" w:hAnsi="Arial" w:cs="Arial"/>
          <w:sz w:val="22"/>
          <w:szCs w:val="22"/>
        </w:rPr>
        <w:t>prawidłowo</w:t>
      </w:r>
      <w:r w:rsidRPr="00C71243">
        <w:rPr>
          <w:rFonts w:ascii="Arial" w:eastAsia="CIDFont+F1" w:hAnsi="Arial" w:cs="Arial"/>
          <w:sz w:val="22"/>
          <w:szCs w:val="22"/>
        </w:rPr>
        <w:t xml:space="preserve"> wystawionej faktury przez Zamawiającego za kwartał poprzedni, po ich wykonaniu potwierdzonym protokołem (załącznik nr </w:t>
      </w:r>
      <w:r w:rsidR="0057769C" w:rsidRPr="00C71243">
        <w:rPr>
          <w:rFonts w:ascii="Arial" w:eastAsia="CIDFont+F1" w:hAnsi="Arial" w:cs="Arial"/>
          <w:sz w:val="22"/>
          <w:szCs w:val="22"/>
        </w:rPr>
        <w:t>7</w:t>
      </w:r>
      <w:r w:rsidRPr="00C71243">
        <w:rPr>
          <w:rFonts w:ascii="Arial" w:eastAsia="CIDFont+F1" w:hAnsi="Arial" w:cs="Arial"/>
          <w:sz w:val="22"/>
          <w:szCs w:val="22"/>
        </w:rPr>
        <w:t xml:space="preserve"> do umowy).</w:t>
      </w:r>
    </w:p>
    <w:p w14:paraId="7F815393" w14:textId="1BDC1032" w:rsidR="00202981" w:rsidRPr="00C71243" w:rsidRDefault="00202981" w:rsidP="00AF35C6">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C71243">
        <w:rPr>
          <w:rFonts w:ascii="Arial" w:eastAsia="CIDFont+F1" w:hAnsi="Arial" w:cs="Arial"/>
          <w:sz w:val="22"/>
          <w:szCs w:val="22"/>
        </w:rPr>
        <w:t xml:space="preserve">Wynagrodzenie za czynności związane z naprawą części zamiennych użytych do naprawy systemów alarmowych antywłamaniowych i przeciwpożarowych określone w § 3 ust. 4 i 5 , będzie </w:t>
      </w:r>
      <w:r w:rsidR="002B6466" w:rsidRPr="00C71243">
        <w:rPr>
          <w:rFonts w:ascii="Arial" w:hAnsi="Arial" w:cs="Arial"/>
          <w:sz w:val="22"/>
          <w:szCs w:val="22"/>
        </w:rPr>
        <w:t>płatne przez Zamawiającego na rachunek bankowy Wykonawcy wskazany na fakturze</w:t>
      </w:r>
      <w:r w:rsidRPr="00C71243">
        <w:rPr>
          <w:rFonts w:ascii="Arial" w:eastAsia="CIDFont+F1" w:hAnsi="Arial" w:cs="Arial"/>
          <w:sz w:val="22"/>
          <w:szCs w:val="22"/>
        </w:rPr>
        <w:t xml:space="preserve"> po ich wykonaniu, potwierdzonym stosownym protokołem (załącznik nr </w:t>
      </w:r>
      <w:r w:rsidR="0057769C" w:rsidRPr="00C71243">
        <w:rPr>
          <w:rFonts w:ascii="Arial" w:eastAsia="CIDFont+F1" w:hAnsi="Arial" w:cs="Arial"/>
          <w:sz w:val="22"/>
          <w:szCs w:val="22"/>
        </w:rPr>
        <w:t>8</w:t>
      </w:r>
      <w:r w:rsidRPr="00C71243">
        <w:rPr>
          <w:rFonts w:ascii="Arial" w:eastAsia="CIDFont+F1" w:hAnsi="Arial" w:cs="Arial"/>
          <w:sz w:val="22"/>
          <w:szCs w:val="22"/>
        </w:rPr>
        <w:t xml:space="preserve"> do umowy) w terminie 14 dni od dnia otrzymania </w:t>
      </w:r>
      <w:r w:rsidR="002B6466" w:rsidRPr="00C71243">
        <w:rPr>
          <w:rFonts w:ascii="Arial" w:eastAsia="CIDFont+F1" w:hAnsi="Arial" w:cs="Arial"/>
          <w:sz w:val="22"/>
          <w:szCs w:val="22"/>
        </w:rPr>
        <w:t>prawidłowo</w:t>
      </w:r>
      <w:r w:rsidRPr="00C71243">
        <w:rPr>
          <w:rFonts w:ascii="Arial" w:eastAsia="CIDFont+F1" w:hAnsi="Arial" w:cs="Arial"/>
          <w:sz w:val="22"/>
          <w:szCs w:val="22"/>
        </w:rPr>
        <w:t xml:space="preserve"> wystawionej faktury przez Zamawiającego.</w:t>
      </w:r>
    </w:p>
    <w:p w14:paraId="58E5AB1B" w14:textId="77777777" w:rsidR="00750963" w:rsidRPr="00C71243" w:rsidRDefault="00750963" w:rsidP="00750963">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C71243">
        <w:rPr>
          <w:rFonts w:ascii="Arial" w:hAnsi="Arial" w:cs="Arial"/>
          <w:sz w:val="22"/>
          <w:szCs w:val="22"/>
        </w:rPr>
        <w:t>Za prawidłowo doręczoną fakturę VAT Zamawiający uzna wyłącznie fakturę ustrukturyzowaną, o której mowa w art. 2 pkt 32a ustawy z dnia 11 marca 2004 r. o podatku od towarów i usług, skutecznie przekazaną za pośrednictwem Krajowego Systemu e-Faktur.</w:t>
      </w:r>
    </w:p>
    <w:p w14:paraId="21FF3C71" w14:textId="7FF4441B" w:rsidR="00750963" w:rsidRPr="00C71243" w:rsidRDefault="00750963" w:rsidP="00750963">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C71243">
        <w:rPr>
          <w:rFonts w:ascii="Arial" w:hAnsi="Arial" w:cs="Arial"/>
          <w:sz w:val="22"/>
          <w:szCs w:val="22"/>
        </w:rPr>
        <w:t xml:space="preserve">Faktura ustrukturyzowana winna być wystawiona na Zamawiającego, tj.: </w:t>
      </w:r>
    </w:p>
    <w:p w14:paraId="57BE7678" w14:textId="77777777" w:rsidR="00750963" w:rsidRPr="00C71243" w:rsidRDefault="00750963" w:rsidP="00750963">
      <w:pPr>
        <w:pStyle w:val="Akapitzlist"/>
        <w:tabs>
          <w:tab w:val="left" w:pos="426"/>
        </w:tabs>
        <w:spacing w:line="276" w:lineRule="auto"/>
        <w:ind w:left="993"/>
        <w:jc w:val="both"/>
        <w:rPr>
          <w:rFonts w:ascii="Arial" w:hAnsi="Arial" w:cs="Arial"/>
          <w:sz w:val="22"/>
          <w:szCs w:val="22"/>
        </w:rPr>
      </w:pPr>
      <w:r w:rsidRPr="00C71243">
        <w:rPr>
          <w:rFonts w:ascii="Arial" w:hAnsi="Arial" w:cs="Arial"/>
          <w:sz w:val="22"/>
          <w:szCs w:val="22"/>
        </w:rPr>
        <w:t>Kasa Rolniczego Ubezpieczenia Społecznego</w:t>
      </w:r>
    </w:p>
    <w:p w14:paraId="40D3B502" w14:textId="77777777" w:rsidR="00750963" w:rsidRPr="00C71243" w:rsidRDefault="00750963" w:rsidP="00750963">
      <w:pPr>
        <w:pStyle w:val="Akapitzlist"/>
        <w:tabs>
          <w:tab w:val="left" w:pos="426"/>
        </w:tabs>
        <w:spacing w:line="276" w:lineRule="auto"/>
        <w:ind w:left="993"/>
        <w:jc w:val="both"/>
        <w:rPr>
          <w:rFonts w:ascii="Arial" w:hAnsi="Arial" w:cs="Arial"/>
          <w:sz w:val="22"/>
          <w:szCs w:val="22"/>
        </w:rPr>
      </w:pPr>
      <w:r w:rsidRPr="00C71243">
        <w:rPr>
          <w:rFonts w:ascii="Arial" w:hAnsi="Arial" w:cs="Arial"/>
          <w:sz w:val="22"/>
          <w:szCs w:val="22"/>
        </w:rPr>
        <w:t>Oddział Regionalny w Warszawie</w:t>
      </w:r>
    </w:p>
    <w:p w14:paraId="14D3D848" w14:textId="77777777" w:rsidR="00750963" w:rsidRPr="00C71243" w:rsidRDefault="00750963" w:rsidP="00750963">
      <w:pPr>
        <w:pStyle w:val="Akapitzlist"/>
        <w:tabs>
          <w:tab w:val="left" w:pos="426"/>
        </w:tabs>
        <w:spacing w:line="276" w:lineRule="auto"/>
        <w:ind w:left="993"/>
        <w:jc w:val="both"/>
        <w:rPr>
          <w:rFonts w:ascii="Arial" w:hAnsi="Arial" w:cs="Arial"/>
          <w:sz w:val="22"/>
          <w:szCs w:val="22"/>
        </w:rPr>
      </w:pPr>
      <w:r w:rsidRPr="00C71243">
        <w:rPr>
          <w:rFonts w:ascii="Arial" w:hAnsi="Arial" w:cs="Arial"/>
          <w:sz w:val="22"/>
          <w:szCs w:val="22"/>
        </w:rPr>
        <w:t>ul. Mińska 29</w:t>
      </w:r>
    </w:p>
    <w:p w14:paraId="1E1D11BC" w14:textId="77777777" w:rsidR="00750963" w:rsidRPr="00C71243" w:rsidRDefault="00750963" w:rsidP="00750963">
      <w:pPr>
        <w:pStyle w:val="Akapitzlist"/>
        <w:tabs>
          <w:tab w:val="left" w:pos="426"/>
        </w:tabs>
        <w:spacing w:line="276" w:lineRule="auto"/>
        <w:ind w:left="993"/>
        <w:jc w:val="both"/>
        <w:rPr>
          <w:rFonts w:ascii="Arial" w:hAnsi="Arial" w:cs="Arial"/>
          <w:sz w:val="22"/>
          <w:szCs w:val="22"/>
        </w:rPr>
      </w:pPr>
      <w:r w:rsidRPr="00C71243">
        <w:rPr>
          <w:rFonts w:ascii="Arial" w:hAnsi="Arial" w:cs="Arial"/>
          <w:sz w:val="22"/>
          <w:szCs w:val="22"/>
        </w:rPr>
        <w:t>03-808 Warszawa</w:t>
      </w:r>
    </w:p>
    <w:p w14:paraId="5C3E0906" w14:textId="77777777" w:rsidR="00750963" w:rsidRPr="00C71243" w:rsidRDefault="00750963" w:rsidP="00750963">
      <w:pPr>
        <w:pStyle w:val="Akapitzlist"/>
        <w:tabs>
          <w:tab w:val="left" w:pos="426"/>
        </w:tabs>
        <w:spacing w:line="276" w:lineRule="auto"/>
        <w:ind w:left="993"/>
        <w:jc w:val="both"/>
        <w:rPr>
          <w:rFonts w:ascii="Arial" w:hAnsi="Arial" w:cs="Arial"/>
          <w:sz w:val="22"/>
          <w:szCs w:val="22"/>
        </w:rPr>
      </w:pPr>
      <w:r w:rsidRPr="00C71243">
        <w:rPr>
          <w:rFonts w:ascii="Arial" w:hAnsi="Arial" w:cs="Arial"/>
          <w:sz w:val="22"/>
          <w:szCs w:val="22"/>
        </w:rPr>
        <w:t>NIP 5260013054</w:t>
      </w:r>
    </w:p>
    <w:p w14:paraId="52ED2011" w14:textId="77777777" w:rsidR="00750963" w:rsidRPr="00C71243" w:rsidRDefault="00750963" w:rsidP="00750963">
      <w:pPr>
        <w:tabs>
          <w:tab w:val="left" w:pos="426"/>
        </w:tabs>
        <w:spacing w:line="276" w:lineRule="auto"/>
        <w:ind w:left="993"/>
        <w:jc w:val="both"/>
        <w:rPr>
          <w:rFonts w:ascii="Arial" w:hAnsi="Arial" w:cs="Arial"/>
          <w:b/>
          <w:sz w:val="22"/>
          <w:szCs w:val="22"/>
        </w:rPr>
      </w:pPr>
      <w:r w:rsidRPr="00C71243">
        <w:rPr>
          <w:rFonts w:ascii="Arial" w:hAnsi="Arial" w:cs="Arial"/>
          <w:b/>
          <w:sz w:val="22"/>
          <w:szCs w:val="22"/>
        </w:rPr>
        <w:t>Identyfikator wewnętrzny KSeF: 5260013054-14003</w:t>
      </w:r>
    </w:p>
    <w:p w14:paraId="6DF413CD" w14:textId="77777777" w:rsidR="00750963" w:rsidRPr="00C71243" w:rsidRDefault="00750963" w:rsidP="00750963">
      <w:pPr>
        <w:pStyle w:val="Akapitzlist"/>
        <w:numPr>
          <w:ilvl w:val="0"/>
          <w:numId w:val="84"/>
        </w:numPr>
        <w:tabs>
          <w:tab w:val="left" w:pos="426"/>
        </w:tabs>
        <w:suppressAutoHyphens w:val="0"/>
        <w:spacing w:line="276" w:lineRule="auto"/>
        <w:ind w:left="426"/>
        <w:jc w:val="both"/>
        <w:rPr>
          <w:rFonts w:ascii="Arial" w:hAnsi="Arial" w:cs="Arial"/>
          <w:sz w:val="22"/>
          <w:szCs w:val="22"/>
        </w:rPr>
      </w:pPr>
      <w:r w:rsidRPr="00C71243">
        <w:rPr>
          <w:rFonts w:ascii="Arial" w:hAnsi="Arial" w:cs="Arial"/>
          <w:sz w:val="22"/>
          <w:szCs w:val="22"/>
        </w:rPr>
        <w:t xml:space="preserve">W przypadku wystąpienia awarii lub niedostępności Krajowego Systemu e-Faktur, przewidzianych w art. 106ne ustawy z dnia 11 marca 2004 r. o podatku od towarów i usług, Wykonawca dostarczy fakturę w trybie art. 106ng lub 106nh ww. ustawy w postaci elektronicznej na adres e-doręczenia Zamawiającego: AE:PL-20052-38484-TSJVJ-22 lub adres poczty elektronicznej </w:t>
      </w:r>
      <w:hyperlink r:id="rId19" w:history="1">
        <w:r w:rsidRPr="00C71243">
          <w:rPr>
            <w:rStyle w:val="Hipercze"/>
            <w:rFonts w:ascii="Arial" w:hAnsi="Arial" w:cs="Arial"/>
            <w:color w:val="auto"/>
            <w:sz w:val="22"/>
            <w:szCs w:val="22"/>
          </w:rPr>
          <w:t>warszawa@krus.gov.pl</w:t>
        </w:r>
      </w:hyperlink>
      <w:r w:rsidRPr="00C71243">
        <w:rPr>
          <w:rFonts w:ascii="Arial" w:hAnsi="Arial" w:cs="Arial"/>
          <w:sz w:val="22"/>
          <w:szCs w:val="22"/>
        </w:rPr>
        <w:t>.</w:t>
      </w:r>
    </w:p>
    <w:p w14:paraId="47A88154" w14:textId="77777777" w:rsidR="00750963" w:rsidRPr="00C71243" w:rsidRDefault="00750963" w:rsidP="00750963">
      <w:pPr>
        <w:pStyle w:val="Akapitzlist"/>
        <w:numPr>
          <w:ilvl w:val="0"/>
          <w:numId w:val="84"/>
        </w:numPr>
        <w:tabs>
          <w:tab w:val="left" w:pos="426"/>
        </w:tabs>
        <w:suppressAutoHyphens w:val="0"/>
        <w:spacing w:line="276" w:lineRule="auto"/>
        <w:ind w:left="426"/>
        <w:jc w:val="both"/>
        <w:rPr>
          <w:rFonts w:ascii="Arial" w:hAnsi="Arial" w:cs="Arial"/>
          <w:sz w:val="22"/>
          <w:szCs w:val="22"/>
        </w:rPr>
      </w:pPr>
      <w:r w:rsidRPr="00C71243">
        <w:rPr>
          <w:rFonts w:ascii="Arial" w:hAnsi="Arial" w:cs="Arial"/>
          <w:sz w:val="22"/>
          <w:szCs w:val="22"/>
        </w:rPr>
        <w:t>Wykonawca zobowiązany jest zamieścić na fakturze adnotację „mechanizm podzielonej płatności”  jeżeli dokumentuje ona czynność podlegającą temu mechanizmowi.</w:t>
      </w:r>
    </w:p>
    <w:p w14:paraId="2676560C" w14:textId="77777777" w:rsidR="00750963" w:rsidRPr="00C71243" w:rsidRDefault="00750963" w:rsidP="00750963">
      <w:pPr>
        <w:pStyle w:val="Akapitzlist"/>
        <w:numPr>
          <w:ilvl w:val="0"/>
          <w:numId w:val="84"/>
        </w:numPr>
        <w:tabs>
          <w:tab w:val="left" w:pos="426"/>
        </w:tabs>
        <w:suppressAutoHyphens w:val="0"/>
        <w:spacing w:line="276" w:lineRule="auto"/>
        <w:ind w:left="426"/>
        <w:jc w:val="both"/>
        <w:rPr>
          <w:rFonts w:ascii="Arial" w:hAnsi="Arial" w:cs="Arial"/>
          <w:sz w:val="22"/>
          <w:szCs w:val="22"/>
        </w:rPr>
      </w:pPr>
      <w:r w:rsidRPr="00C71243">
        <w:rPr>
          <w:rFonts w:ascii="Arial" w:hAnsi="Arial" w:cs="Arial"/>
          <w:sz w:val="22"/>
          <w:szCs w:val="22"/>
        </w:rPr>
        <w:t>Zamawiający oświadcza, że będzie dokonywał płatności za wykonaną usługę z zastosowaniem mechanizmu podzielonej płatności.</w:t>
      </w:r>
    </w:p>
    <w:p w14:paraId="0EB32F4B" w14:textId="3BC4BBE8" w:rsidR="00202981" w:rsidRPr="00C71243" w:rsidRDefault="00DB1C07" w:rsidP="00750963">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C71243">
        <w:rPr>
          <w:rFonts w:ascii="Arial" w:hAnsi="Arial" w:cs="Arial"/>
          <w:sz w:val="22"/>
          <w:szCs w:val="22"/>
        </w:rPr>
        <w:lastRenderedPageBreak/>
        <w:t>Za datę zapłaty wynagrodzenia Strony uznają dzień obciążenia rachunku bankowego Zamawiającego</w:t>
      </w:r>
      <w:r w:rsidR="00202981" w:rsidRPr="00C71243">
        <w:rPr>
          <w:rFonts w:ascii="Arial" w:eastAsia="CIDFont+F1" w:hAnsi="Arial" w:cs="Arial"/>
          <w:sz w:val="22"/>
          <w:szCs w:val="22"/>
        </w:rPr>
        <w:t>.</w:t>
      </w:r>
    </w:p>
    <w:p w14:paraId="0B2A17A8" w14:textId="77777777" w:rsidR="00202981" w:rsidRPr="00C71243" w:rsidRDefault="00202981" w:rsidP="00750963">
      <w:pPr>
        <w:pStyle w:val="Akapitzlist"/>
        <w:numPr>
          <w:ilvl w:val="0"/>
          <w:numId w:val="8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C71243">
        <w:rPr>
          <w:rFonts w:ascii="Arial" w:eastAsia="CIDFont+F1" w:hAnsi="Arial" w:cs="Arial"/>
          <w:sz w:val="22"/>
          <w:szCs w:val="22"/>
        </w:rPr>
        <w:t>Wykonawca nie może, bez zgody Zamawiającego, przenieść wierzytelności wynikających z</w:t>
      </w:r>
      <w:r w:rsidR="009D52FC" w:rsidRPr="00C71243">
        <w:rPr>
          <w:rFonts w:ascii="Arial" w:eastAsia="CIDFont+F1" w:hAnsi="Arial" w:cs="Arial"/>
          <w:sz w:val="22"/>
          <w:szCs w:val="22"/>
        </w:rPr>
        <w:t> </w:t>
      </w:r>
      <w:r w:rsidRPr="00C71243">
        <w:rPr>
          <w:rFonts w:ascii="Arial" w:eastAsia="CIDFont+F1" w:hAnsi="Arial" w:cs="Arial"/>
          <w:sz w:val="22"/>
          <w:szCs w:val="22"/>
        </w:rPr>
        <w:t>niniejszej umowy na osobę trzecią.</w:t>
      </w:r>
    </w:p>
    <w:p w14:paraId="68DA3F7A" w14:textId="77777777" w:rsidR="00202981" w:rsidRPr="00B85D33" w:rsidRDefault="00202981" w:rsidP="00AF35C6">
      <w:pPr>
        <w:pStyle w:val="Akapitzlist"/>
        <w:numPr>
          <w:ilvl w:val="0"/>
          <w:numId w:val="84"/>
        </w:numPr>
        <w:suppressAutoHyphens w:val="0"/>
        <w:spacing w:line="276" w:lineRule="auto"/>
        <w:ind w:left="426"/>
        <w:contextualSpacing/>
        <w:jc w:val="both"/>
        <w:rPr>
          <w:rFonts w:ascii="Arial" w:hAnsi="Arial" w:cs="Arial"/>
          <w:sz w:val="22"/>
          <w:szCs w:val="22"/>
        </w:rPr>
      </w:pPr>
      <w:r w:rsidRPr="00C71243">
        <w:rPr>
          <w:rFonts w:ascii="Arial" w:hAnsi="Arial" w:cs="Arial"/>
          <w:sz w:val="22"/>
          <w:szCs w:val="22"/>
        </w:rPr>
        <w:t>Zamawiający oświadcza, że będzie dokonywał płatności z tytułu realizacji przedmiotu umowy z</w:t>
      </w:r>
      <w:r w:rsidR="009D52FC" w:rsidRPr="00C71243">
        <w:rPr>
          <w:rFonts w:ascii="Arial" w:hAnsi="Arial" w:cs="Arial"/>
          <w:sz w:val="22"/>
          <w:szCs w:val="22"/>
        </w:rPr>
        <w:t> </w:t>
      </w:r>
      <w:r w:rsidRPr="00C71243">
        <w:rPr>
          <w:rFonts w:ascii="Arial" w:hAnsi="Arial" w:cs="Arial"/>
          <w:sz w:val="22"/>
          <w:szCs w:val="22"/>
        </w:rPr>
        <w:t xml:space="preserve">zastosowaniem </w:t>
      </w:r>
      <w:r w:rsidRPr="00B85D33">
        <w:rPr>
          <w:rFonts w:ascii="Arial" w:hAnsi="Arial" w:cs="Arial"/>
          <w:sz w:val="22"/>
          <w:szCs w:val="22"/>
        </w:rPr>
        <w:t>mechanizmu podzielonej płatności.</w:t>
      </w:r>
    </w:p>
    <w:p w14:paraId="17C2150C" w14:textId="77777777" w:rsidR="00202981" w:rsidRPr="00B85D33" w:rsidRDefault="00202981" w:rsidP="00AF35C6">
      <w:pPr>
        <w:pStyle w:val="Akapitzlist"/>
        <w:numPr>
          <w:ilvl w:val="0"/>
          <w:numId w:val="84"/>
        </w:numPr>
        <w:suppressAutoHyphens w:val="0"/>
        <w:spacing w:line="276" w:lineRule="auto"/>
        <w:ind w:left="426"/>
        <w:contextualSpacing/>
        <w:jc w:val="both"/>
        <w:rPr>
          <w:rFonts w:ascii="Arial" w:hAnsi="Arial" w:cs="Arial"/>
          <w:sz w:val="22"/>
          <w:szCs w:val="22"/>
        </w:rPr>
      </w:pPr>
      <w:r w:rsidRPr="00B85D33">
        <w:rPr>
          <w:rFonts w:ascii="Arial" w:hAnsi="Arial" w:cs="Arial"/>
          <w:sz w:val="22"/>
          <w:szCs w:val="22"/>
        </w:rPr>
        <w:t>Wykonawca oświadcza, że każdorazowo wskazany przez niego numer rachunku będzie rachunkiem rozliczeniowym dla którego zgodnie z rozdziałem 3 a ustawy z dnia 29 sierpnia 1997 r. Prawo bankowe, prowadzony jest rachunek VAT, oraz rachunek ten widnieje w wykazie, o którym mowa art. 96 b ust. 1 ustawy z dnia 11 marca 2004 r. o podatku od towarów i usług.</w:t>
      </w:r>
    </w:p>
    <w:p w14:paraId="0BAE2C27" w14:textId="37EAA536" w:rsidR="00033D0F" w:rsidRDefault="00202981" w:rsidP="00033D0F">
      <w:pPr>
        <w:pStyle w:val="Akapitzlist"/>
        <w:numPr>
          <w:ilvl w:val="0"/>
          <w:numId w:val="84"/>
        </w:numPr>
        <w:suppressAutoHyphens w:val="0"/>
        <w:spacing w:line="276" w:lineRule="auto"/>
        <w:ind w:left="426"/>
        <w:contextualSpacing/>
        <w:jc w:val="both"/>
        <w:rPr>
          <w:rFonts w:ascii="Arial" w:hAnsi="Arial" w:cs="Arial"/>
          <w:sz w:val="22"/>
          <w:szCs w:val="22"/>
        </w:rPr>
      </w:pPr>
      <w:r w:rsidRPr="00B85D33">
        <w:rPr>
          <w:rFonts w:ascii="Arial" w:hAnsi="Arial" w:cs="Arial"/>
          <w:sz w:val="22"/>
          <w:szCs w:val="22"/>
        </w:rPr>
        <w:t xml:space="preserve"> W przypadku, gdyby numer rachunku bankowego Wykonawcy nie widniał w wykazie, o którym mowa w ust. 1</w:t>
      </w:r>
      <w:r w:rsidR="00C71243">
        <w:rPr>
          <w:rFonts w:ascii="Arial" w:hAnsi="Arial" w:cs="Arial"/>
          <w:sz w:val="22"/>
          <w:szCs w:val="22"/>
        </w:rPr>
        <w:t>5</w:t>
      </w:r>
      <w:r w:rsidRPr="00B85D33">
        <w:rPr>
          <w:rFonts w:ascii="Arial" w:hAnsi="Arial" w:cs="Arial"/>
          <w:sz w:val="22"/>
          <w:szCs w:val="22"/>
        </w:rPr>
        <w:t>, Zamawiający dokona płatności na ten rachunek oraz będzie uprawniony do zawiadomienia o zapłacie należności Urzędu Skarbowego właściwego dla Zamawiającego.</w:t>
      </w:r>
    </w:p>
    <w:p w14:paraId="33E08FE3" w14:textId="77777777" w:rsidR="00033D0F" w:rsidRPr="00033D0F" w:rsidRDefault="00033D0F" w:rsidP="00033D0F">
      <w:pPr>
        <w:pStyle w:val="Akapitzlist"/>
        <w:numPr>
          <w:ilvl w:val="0"/>
          <w:numId w:val="84"/>
        </w:numPr>
        <w:suppressAutoHyphens w:val="0"/>
        <w:spacing w:line="276" w:lineRule="auto"/>
        <w:ind w:left="426"/>
        <w:contextualSpacing/>
        <w:jc w:val="both"/>
        <w:rPr>
          <w:rFonts w:ascii="Arial" w:hAnsi="Arial" w:cs="Arial"/>
          <w:sz w:val="22"/>
          <w:szCs w:val="22"/>
        </w:rPr>
      </w:pPr>
      <w:r w:rsidRPr="00033D0F">
        <w:rPr>
          <w:rFonts w:ascii="Arial" w:hAnsi="Arial" w:cs="Arial"/>
          <w:color w:val="000000"/>
          <w:sz w:val="22"/>
          <w:szCs w:val="22"/>
        </w:rPr>
        <w:t>Na podstawie art. 455 ustawy Pzp Zamawiający przewiduje możliwość zmiany postanowień zawartej umowy w stosunku do treści oferty, na podstawie której dokonano wyboru Wykonawcy, w przypadku wystąpienia zmiany w strukturze i organizacji Zamawiającego</w:t>
      </w:r>
      <w:r w:rsidRPr="00033D0F">
        <w:rPr>
          <w:rFonts w:ascii="Arial" w:hAnsi="Arial" w:cs="Arial"/>
          <w:color w:val="000000"/>
          <w:sz w:val="23"/>
          <w:szCs w:val="23"/>
        </w:rPr>
        <w:t xml:space="preserve">. </w:t>
      </w:r>
    </w:p>
    <w:p w14:paraId="48FCC863" w14:textId="77777777" w:rsidR="00033D0F" w:rsidRPr="00033D0F" w:rsidRDefault="00033D0F" w:rsidP="00033D0F">
      <w:pPr>
        <w:pStyle w:val="Akapitzlist"/>
        <w:numPr>
          <w:ilvl w:val="0"/>
          <w:numId w:val="84"/>
        </w:numPr>
        <w:suppressAutoHyphens w:val="0"/>
        <w:spacing w:line="276" w:lineRule="auto"/>
        <w:ind w:left="426"/>
        <w:contextualSpacing/>
        <w:jc w:val="both"/>
        <w:rPr>
          <w:rFonts w:ascii="Arial" w:hAnsi="Arial" w:cs="Arial"/>
          <w:sz w:val="22"/>
          <w:szCs w:val="22"/>
        </w:rPr>
      </w:pPr>
      <w:r w:rsidRPr="00033D0F">
        <w:rPr>
          <w:rFonts w:ascii="Arial" w:hAnsi="Arial" w:cs="Arial"/>
          <w:color w:val="000000"/>
          <w:sz w:val="22"/>
          <w:szCs w:val="22"/>
        </w:rPr>
        <w:t>Zamawiający przewiduje możliwość zmiany postanowień Umowy na podstawie art. 436 pkt 4 lit.</w:t>
      </w:r>
      <w:r>
        <w:rPr>
          <w:rFonts w:ascii="Arial" w:hAnsi="Arial" w:cs="Arial"/>
          <w:color w:val="000000"/>
          <w:sz w:val="22"/>
          <w:szCs w:val="22"/>
        </w:rPr>
        <w:t> </w:t>
      </w:r>
      <w:r w:rsidRPr="00033D0F">
        <w:rPr>
          <w:rFonts w:ascii="Arial" w:hAnsi="Arial" w:cs="Arial"/>
          <w:color w:val="000000"/>
          <w:sz w:val="22"/>
          <w:szCs w:val="22"/>
        </w:rPr>
        <w:t xml:space="preserve">b) ustawy Prawo zamówień publicznych. W takim przypadku wysokość wynagrodzenia ulegnie proporcjonalnie zmianie w następujący sposób: </w:t>
      </w:r>
    </w:p>
    <w:p w14:paraId="24A05E66" w14:textId="77777777" w:rsidR="00033D0F" w:rsidRPr="00033D0F" w:rsidRDefault="00033D0F" w:rsidP="00033D0F">
      <w:pPr>
        <w:pStyle w:val="Akapitzlist"/>
        <w:numPr>
          <w:ilvl w:val="1"/>
          <w:numId w:val="2"/>
        </w:numPr>
        <w:suppressAutoHyphens w:val="0"/>
        <w:spacing w:line="276" w:lineRule="auto"/>
        <w:ind w:left="851"/>
        <w:contextualSpacing/>
        <w:jc w:val="both"/>
        <w:rPr>
          <w:rFonts w:ascii="Arial" w:hAnsi="Arial" w:cs="Arial"/>
          <w:sz w:val="22"/>
          <w:szCs w:val="22"/>
        </w:rPr>
      </w:pPr>
      <w:r w:rsidRPr="00033D0F">
        <w:rPr>
          <w:rFonts w:ascii="Arial" w:hAnsi="Arial" w:cs="Arial"/>
          <w:color w:val="000000"/>
          <w:sz w:val="22"/>
          <w:szCs w:val="22"/>
        </w:rPr>
        <w:t>zmiana wysokości wynagrodzenia obowiązywać będzie od dnia wejścia w życie zmian, o</w:t>
      </w:r>
      <w:r>
        <w:rPr>
          <w:rFonts w:ascii="Arial" w:hAnsi="Arial" w:cs="Arial"/>
          <w:color w:val="000000"/>
          <w:sz w:val="22"/>
          <w:szCs w:val="22"/>
        </w:rPr>
        <w:t> </w:t>
      </w:r>
      <w:r w:rsidRPr="00033D0F">
        <w:rPr>
          <w:rFonts w:ascii="Arial" w:hAnsi="Arial" w:cs="Arial"/>
          <w:color w:val="000000"/>
          <w:sz w:val="22"/>
          <w:szCs w:val="22"/>
        </w:rPr>
        <w:t>których mowa w art. 436 pkt 4 lit. b) ustawy Prawo zamówień publicznych,</w:t>
      </w:r>
    </w:p>
    <w:p w14:paraId="37524021" w14:textId="77777777" w:rsidR="00033D0F" w:rsidRPr="00033D0F" w:rsidRDefault="00033D0F" w:rsidP="00033D0F">
      <w:pPr>
        <w:pStyle w:val="Akapitzlist"/>
        <w:numPr>
          <w:ilvl w:val="1"/>
          <w:numId w:val="2"/>
        </w:numPr>
        <w:suppressAutoHyphens w:val="0"/>
        <w:spacing w:line="276" w:lineRule="auto"/>
        <w:ind w:left="851"/>
        <w:contextualSpacing/>
        <w:jc w:val="both"/>
        <w:rPr>
          <w:rFonts w:ascii="Arial" w:hAnsi="Arial" w:cs="Arial"/>
          <w:sz w:val="22"/>
          <w:szCs w:val="22"/>
        </w:rPr>
      </w:pPr>
      <w:r w:rsidRPr="00033D0F">
        <w:rPr>
          <w:rFonts w:ascii="Arial" w:hAnsi="Arial" w:cs="Arial"/>
          <w:color w:val="000000"/>
          <w:sz w:val="22"/>
          <w:szCs w:val="22"/>
        </w:rPr>
        <w:t xml:space="preserve">w przypadku zmiany stawki podatku od towarów i usług wartość netto wynagrodzenia Wykonawcy nie zmieni się, a określona w aneksie do Umowy wartość brutto wynagrodzenia zostanie wyliczona na podstawie nowych przepisów, </w:t>
      </w:r>
    </w:p>
    <w:p w14:paraId="6972F9FE" w14:textId="709E34A1" w:rsidR="00033D0F" w:rsidRPr="00C71243" w:rsidRDefault="00033D0F" w:rsidP="00033D0F">
      <w:pPr>
        <w:pStyle w:val="Akapitzlist"/>
        <w:numPr>
          <w:ilvl w:val="1"/>
          <w:numId w:val="2"/>
        </w:numPr>
        <w:suppressAutoHyphens w:val="0"/>
        <w:spacing w:line="276" w:lineRule="auto"/>
        <w:ind w:left="851"/>
        <w:contextualSpacing/>
        <w:jc w:val="both"/>
        <w:rPr>
          <w:rFonts w:ascii="Arial" w:hAnsi="Arial" w:cs="Arial"/>
          <w:sz w:val="22"/>
          <w:szCs w:val="22"/>
        </w:rPr>
      </w:pPr>
      <w:r w:rsidRPr="00033D0F">
        <w:rPr>
          <w:rFonts w:ascii="Arial" w:hAnsi="Arial" w:cs="Arial"/>
          <w:color w:val="000000"/>
          <w:sz w:val="22"/>
          <w:szCs w:val="22"/>
        </w:rPr>
        <w:t>w przypadku zmiany wysokości minimalnego wynagrodzenia za pracę albo wysokości minimalnej stawki godzinowej, ustalonych na podstawie przepisów ustawy z dnia 10</w:t>
      </w:r>
      <w:r>
        <w:rPr>
          <w:rFonts w:ascii="Arial" w:hAnsi="Arial" w:cs="Arial"/>
          <w:color w:val="000000"/>
          <w:sz w:val="22"/>
          <w:szCs w:val="22"/>
        </w:rPr>
        <w:t> </w:t>
      </w:r>
      <w:r w:rsidRPr="00033D0F">
        <w:rPr>
          <w:rFonts w:ascii="Arial" w:hAnsi="Arial" w:cs="Arial"/>
          <w:color w:val="000000"/>
          <w:sz w:val="22"/>
          <w:szCs w:val="22"/>
        </w:rPr>
        <w:t xml:space="preserve">października 2002r. o minimalnym wynagrodzeniu za </w:t>
      </w:r>
      <w:r w:rsidRPr="00C71243">
        <w:rPr>
          <w:rFonts w:ascii="Arial" w:hAnsi="Arial" w:cs="Arial"/>
          <w:sz w:val="22"/>
          <w:szCs w:val="22"/>
        </w:rPr>
        <w:t>pracę (t.j. Dz. U. z 202</w:t>
      </w:r>
      <w:r w:rsidR="00C94BE2" w:rsidRPr="00C71243">
        <w:rPr>
          <w:rFonts w:ascii="Arial" w:hAnsi="Arial" w:cs="Arial"/>
          <w:sz w:val="22"/>
          <w:szCs w:val="22"/>
        </w:rPr>
        <w:t>4</w:t>
      </w:r>
      <w:r w:rsidRPr="00C71243">
        <w:rPr>
          <w:rFonts w:ascii="Arial" w:hAnsi="Arial" w:cs="Arial"/>
          <w:sz w:val="22"/>
          <w:szCs w:val="22"/>
        </w:rPr>
        <w:t xml:space="preserve"> r. poz. </w:t>
      </w:r>
      <w:r w:rsidR="00C94BE2" w:rsidRPr="00C71243">
        <w:rPr>
          <w:rFonts w:ascii="Arial" w:hAnsi="Arial" w:cs="Arial"/>
          <w:sz w:val="22"/>
          <w:szCs w:val="22"/>
        </w:rPr>
        <w:t>1</w:t>
      </w:r>
      <w:r w:rsidRPr="00C71243">
        <w:rPr>
          <w:rFonts w:ascii="Arial" w:hAnsi="Arial" w:cs="Arial"/>
          <w:sz w:val="22"/>
          <w:szCs w:val="22"/>
        </w:rPr>
        <w:t>7</w:t>
      </w:r>
      <w:r w:rsidR="00C94BE2" w:rsidRPr="00C71243">
        <w:rPr>
          <w:rFonts w:ascii="Arial" w:hAnsi="Arial" w:cs="Arial"/>
          <w:sz w:val="22"/>
          <w:szCs w:val="22"/>
        </w:rPr>
        <w:t>73</w:t>
      </w:r>
      <w:r w:rsidRPr="00C71243">
        <w:rPr>
          <w:rFonts w:ascii="Arial" w:hAnsi="Arial" w:cs="Arial"/>
          <w:sz w:val="22"/>
          <w:szCs w:val="22"/>
        </w:rPr>
        <w:t xml:space="preserve">), wynagrodzenie Wykonawcy ulegnie zmianie o wartość wykazanych kosztów ponoszonych przez Wykonawcę wynikających ze zwiększenia wynagrodzeń osób bezpośrednio wykonujących czynności przy realizacji przedmiotu Umowy do wysokości zmienionego minimalnego wynagrodzenia, z uwzględnieniem wszystkich obciążeń publicznoprawnych od kwoty zmiany minimalnego wynagrodzenia, </w:t>
      </w:r>
    </w:p>
    <w:p w14:paraId="7AED7477" w14:textId="77777777" w:rsidR="00457A47" w:rsidRPr="00C71243" w:rsidRDefault="00033D0F" w:rsidP="00457A47">
      <w:pPr>
        <w:pStyle w:val="Akapitzlist"/>
        <w:numPr>
          <w:ilvl w:val="1"/>
          <w:numId w:val="2"/>
        </w:numPr>
        <w:suppressAutoHyphens w:val="0"/>
        <w:spacing w:line="276" w:lineRule="auto"/>
        <w:ind w:left="851"/>
        <w:contextualSpacing/>
        <w:jc w:val="both"/>
        <w:rPr>
          <w:rFonts w:ascii="Arial" w:hAnsi="Arial" w:cs="Arial"/>
          <w:sz w:val="22"/>
          <w:szCs w:val="22"/>
        </w:rPr>
      </w:pPr>
      <w:r w:rsidRPr="00C71243">
        <w:rPr>
          <w:rFonts w:ascii="Arial" w:hAnsi="Arial" w:cs="Arial"/>
          <w:sz w:val="22"/>
          <w:szCs w:val="22"/>
        </w:rPr>
        <w:t>w przypadku zmiany zasad podlegania ubezpieczeniom społecznym lub ubezpieczeniu zdrowotnemu lub wysokości stawki składki na ubezpieczenie społeczne lub zdrowotne, wynagrodzenie Wykonawcy ulegnie zmianie o wartość wykazanego kosztu ponoszonego przez Wykonawcę, w celu uwzględnienia tej zmiany, przy zachowaniu dotychczasowej</w:t>
      </w:r>
      <w:r w:rsidR="00457A47" w:rsidRPr="00C71243">
        <w:rPr>
          <w:rFonts w:ascii="Arial" w:hAnsi="Arial" w:cs="Arial"/>
          <w:sz w:val="22"/>
          <w:szCs w:val="22"/>
        </w:rPr>
        <w:t xml:space="preserve"> </w:t>
      </w:r>
      <w:r w:rsidRPr="00C71243">
        <w:rPr>
          <w:rFonts w:ascii="Arial" w:hAnsi="Arial" w:cs="Arial"/>
          <w:sz w:val="22"/>
          <w:szCs w:val="22"/>
        </w:rPr>
        <w:t xml:space="preserve">kwoty netto wynagrodzenia osób bezpośrednio wykonujących czynności przy realizacji pozostałej do wykonania części Umowy, </w:t>
      </w:r>
    </w:p>
    <w:p w14:paraId="0299E85A" w14:textId="76BB0DBB" w:rsidR="00457A47" w:rsidRPr="00C71243" w:rsidRDefault="00033D0F" w:rsidP="00457A47">
      <w:pPr>
        <w:pStyle w:val="Akapitzlist"/>
        <w:numPr>
          <w:ilvl w:val="1"/>
          <w:numId w:val="2"/>
        </w:numPr>
        <w:suppressAutoHyphens w:val="0"/>
        <w:spacing w:line="276" w:lineRule="auto"/>
        <w:ind w:left="851"/>
        <w:contextualSpacing/>
        <w:jc w:val="both"/>
        <w:rPr>
          <w:rFonts w:ascii="Arial" w:hAnsi="Arial" w:cs="Arial"/>
          <w:sz w:val="22"/>
          <w:szCs w:val="22"/>
        </w:rPr>
      </w:pPr>
      <w:r w:rsidRPr="00C71243">
        <w:rPr>
          <w:rFonts w:ascii="Arial" w:hAnsi="Arial" w:cs="Arial"/>
          <w:sz w:val="22"/>
          <w:szCs w:val="22"/>
        </w:rPr>
        <w:t>w przypadku zmiany zasad gromadzenia i wysokości wpłat do pracowniczych planów kapitałowych, o których mowa w ustawie z dnia 4 października 2018 r. o pracowniczych planach kapitałowych (t.j. Dz. U. z 202</w:t>
      </w:r>
      <w:r w:rsidR="00C94BE2" w:rsidRPr="00C71243">
        <w:rPr>
          <w:rFonts w:ascii="Arial" w:hAnsi="Arial" w:cs="Arial"/>
          <w:sz w:val="22"/>
          <w:szCs w:val="22"/>
        </w:rPr>
        <w:t>6</w:t>
      </w:r>
      <w:r w:rsidRPr="00C71243">
        <w:rPr>
          <w:rFonts w:ascii="Arial" w:hAnsi="Arial" w:cs="Arial"/>
          <w:sz w:val="22"/>
          <w:szCs w:val="22"/>
        </w:rPr>
        <w:t xml:space="preserve"> r. poz. </w:t>
      </w:r>
      <w:r w:rsidR="00C94BE2" w:rsidRPr="00C71243">
        <w:rPr>
          <w:rFonts w:ascii="Arial" w:hAnsi="Arial" w:cs="Arial"/>
          <w:sz w:val="22"/>
          <w:szCs w:val="22"/>
        </w:rPr>
        <w:t>192</w:t>
      </w:r>
      <w:r w:rsidRPr="00C71243">
        <w:rPr>
          <w:rFonts w:ascii="Arial" w:hAnsi="Arial" w:cs="Arial"/>
          <w:sz w:val="22"/>
          <w:szCs w:val="22"/>
        </w:rPr>
        <w:t xml:space="preserve">) </w:t>
      </w:r>
    </w:p>
    <w:p w14:paraId="6573868E" w14:textId="77777777" w:rsidR="00457A47" w:rsidRPr="00457A47" w:rsidRDefault="00457A47" w:rsidP="00457A47">
      <w:pPr>
        <w:pStyle w:val="Akapitzlist"/>
        <w:suppressAutoHyphens w:val="0"/>
        <w:spacing w:line="276" w:lineRule="auto"/>
        <w:ind w:left="567" w:hanging="142"/>
        <w:contextualSpacing/>
        <w:jc w:val="both"/>
        <w:rPr>
          <w:rFonts w:ascii="Arial" w:hAnsi="Arial" w:cs="Arial"/>
          <w:sz w:val="22"/>
          <w:szCs w:val="22"/>
        </w:rPr>
      </w:pPr>
      <w:r w:rsidRPr="00C71243">
        <w:rPr>
          <w:rFonts w:ascii="Arial" w:hAnsi="Arial" w:cs="Arial"/>
          <w:sz w:val="22"/>
          <w:szCs w:val="22"/>
        </w:rPr>
        <w:t>- jeżeli zmiany określone w lit. b) – e) będą miały wpływ na kosz</w:t>
      </w:r>
      <w:r w:rsidRPr="00457A47">
        <w:rPr>
          <w:rFonts w:ascii="Arial" w:hAnsi="Arial" w:cs="Arial"/>
          <w:sz w:val="22"/>
          <w:szCs w:val="22"/>
        </w:rPr>
        <w:t xml:space="preserve">ty wykonania Umowy przez Wykonawcę, </w:t>
      </w:r>
    </w:p>
    <w:p w14:paraId="1BFDE8D5" w14:textId="77777777" w:rsidR="00457A47" w:rsidRDefault="00033D0F" w:rsidP="00457A47">
      <w:pPr>
        <w:pStyle w:val="Akapitzlist"/>
        <w:numPr>
          <w:ilvl w:val="1"/>
          <w:numId w:val="2"/>
        </w:numPr>
        <w:suppressAutoHyphens w:val="0"/>
        <w:spacing w:line="276" w:lineRule="auto"/>
        <w:ind w:left="851"/>
        <w:contextualSpacing/>
        <w:jc w:val="both"/>
        <w:rPr>
          <w:rFonts w:ascii="Arial" w:hAnsi="Arial" w:cs="Arial"/>
          <w:sz w:val="22"/>
          <w:szCs w:val="22"/>
        </w:rPr>
      </w:pPr>
      <w:r w:rsidRPr="00457A47">
        <w:rPr>
          <w:rFonts w:ascii="Arial" w:hAnsi="Arial" w:cs="Arial"/>
          <w:sz w:val="22"/>
          <w:szCs w:val="22"/>
        </w:rPr>
        <w:t xml:space="preserve">w przypadkach o których mowa w lit. b) - e), wprowadzenie zmian wysokości wynagrodzenia wymaga uprzedniego złożenia wniosku dokumentującego wpływ zmian na koszty wykonania Umowy przez Wykonawcę w terminie od dnia opublikowania przepisów dokonujących tych zmian do 30 dnia od dnia ich wejścia w życie, </w:t>
      </w:r>
    </w:p>
    <w:p w14:paraId="76D9E56E" w14:textId="77777777" w:rsidR="00457A47" w:rsidRPr="00524B98" w:rsidRDefault="00033D0F" w:rsidP="00457A47">
      <w:pPr>
        <w:pStyle w:val="Akapitzlist"/>
        <w:numPr>
          <w:ilvl w:val="1"/>
          <w:numId w:val="2"/>
        </w:numPr>
        <w:suppressAutoHyphens w:val="0"/>
        <w:spacing w:line="276" w:lineRule="auto"/>
        <w:ind w:left="851"/>
        <w:contextualSpacing/>
        <w:jc w:val="both"/>
        <w:rPr>
          <w:rFonts w:ascii="Arial" w:hAnsi="Arial" w:cs="Arial"/>
          <w:color w:val="000000" w:themeColor="text1"/>
          <w:sz w:val="22"/>
          <w:szCs w:val="22"/>
        </w:rPr>
      </w:pPr>
      <w:r w:rsidRPr="00457A47">
        <w:rPr>
          <w:rFonts w:ascii="Arial" w:hAnsi="Arial" w:cs="Arial"/>
          <w:sz w:val="22"/>
          <w:szCs w:val="22"/>
        </w:rPr>
        <w:t>nie zawarcie w terminie jednego miesiąca od dnia złożenia wniosku, o którym mowa w lit.</w:t>
      </w:r>
      <w:r w:rsidR="00457A47">
        <w:rPr>
          <w:rFonts w:ascii="Arial" w:hAnsi="Arial" w:cs="Arial"/>
          <w:sz w:val="22"/>
          <w:szCs w:val="22"/>
        </w:rPr>
        <w:t> </w:t>
      </w:r>
      <w:r w:rsidRPr="00457A47">
        <w:rPr>
          <w:rFonts w:ascii="Arial" w:hAnsi="Arial" w:cs="Arial"/>
          <w:sz w:val="22"/>
          <w:szCs w:val="22"/>
        </w:rPr>
        <w:t xml:space="preserve">f), porozumienia w sprawie odpowiedniej zmiany wynagrodzenia uprawnia Strony do </w:t>
      </w:r>
      <w:r w:rsidRPr="00524B98">
        <w:rPr>
          <w:rFonts w:ascii="Arial" w:hAnsi="Arial" w:cs="Arial"/>
          <w:color w:val="000000" w:themeColor="text1"/>
          <w:sz w:val="22"/>
          <w:szCs w:val="22"/>
        </w:rPr>
        <w:lastRenderedPageBreak/>
        <w:t xml:space="preserve">rozwiązania Umowy z zachowaniem trzymiesięcznego okresu wypowiedzenia, ze skutkiem nie wcześniejszym niż na koniec miesiąca. </w:t>
      </w:r>
    </w:p>
    <w:p w14:paraId="204393B1" w14:textId="1E57BC5E" w:rsidR="00033D0F" w:rsidRPr="003346BE" w:rsidRDefault="00033D0F" w:rsidP="00457A47">
      <w:pPr>
        <w:pStyle w:val="Akapitzlist"/>
        <w:numPr>
          <w:ilvl w:val="0"/>
          <w:numId w:val="84"/>
        </w:numPr>
        <w:suppressAutoHyphens w:val="0"/>
        <w:spacing w:line="276" w:lineRule="auto"/>
        <w:ind w:left="426"/>
        <w:contextualSpacing/>
        <w:jc w:val="both"/>
        <w:rPr>
          <w:rFonts w:ascii="Arial" w:hAnsi="Arial" w:cs="Arial"/>
          <w:color w:val="000000" w:themeColor="text1"/>
          <w:sz w:val="22"/>
          <w:szCs w:val="22"/>
        </w:rPr>
      </w:pPr>
      <w:r w:rsidRPr="00524B98">
        <w:rPr>
          <w:rFonts w:ascii="Arial" w:hAnsi="Arial" w:cs="Arial"/>
          <w:color w:val="000000" w:themeColor="text1"/>
          <w:sz w:val="22"/>
          <w:szCs w:val="22"/>
        </w:rPr>
        <w:t xml:space="preserve">W przypadku zmiany w okresie obowiązywania Umowy, cen materiałów lub kosztów związanych z realizacją Umowy, innych niż </w:t>
      </w:r>
      <w:r w:rsidRPr="003346BE">
        <w:rPr>
          <w:rFonts w:ascii="Arial" w:hAnsi="Arial" w:cs="Arial"/>
          <w:color w:val="000000" w:themeColor="text1"/>
          <w:sz w:val="22"/>
          <w:szCs w:val="22"/>
        </w:rPr>
        <w:t xml:space="preserve">wskazane w ust. </w:t>
      </w:r>
      <w:r w:rsidR="00C71243">
        <w:rPr>
          <w:rFonts w:ascii="Arial" w:hAnsi="Arial" w:cs="Arial"/>
          <w:color w:val="000000" w:themeColor="text1"/>
          <w:sz w:val="22"/>
          <w:szCs w:val="22"/>
        </w:rPr>
        <w:t>18</w:t>
      </w:r>
      <w:r w:rsidRPr="003346BE">
        <w:rPr>
          <w:rFonts w:ascii="Arial" w:hAnsi="Arial" w:cs="Arial"/>
          <w:color w:val="000000" w:themeColor="text1"/>
          <w:sz w:val="22"/>
          <w:szCs w:val="22"/>
        </w:rPr>
        <w:t xml:space="preserve">, Zamawiający dopuszcza możliwość zmiany wynagrodzenia miesięcznego brutto określonego w § </w:t>
      </w:r>
      <w:r w:rsidR="00A23323" w:rsidRPr="003346BE">
        <w:rPr>
          <w:rFonts w:ascii="Arial" w:hAnsi="Arial" w:cs="Arial"/>
          <w:color w:val="000000" w:themeColor="text1"/>
          <w:sz w:val="22"/>
          <w:szCs w:val="22"/>
        </w:rPr>
        <w:t>4</w:t>
      </w:r>
      <w:r w:rsidRPr="003346BE">
        <w:rPr>
          <w:rFonts w:ascii="Arial" w:hAnsi="Arial" w:cs="Arial"/>
          <w:color w:val="000000" w:themeColor="text1"/>
          <w:sz w:val="22"/>
          <w:szCs w:val="22"/>
        </w:rPr>
        <w:t xml:space="preserve"> ust. 1</w:t>
      </w:r>
      <w:r w:rsidR="00A23323" w:rsidRPr="003346BE">
        <w:rPr>
          <w:rFonts w:ascii="Arial" w:hAnsi="Arial" w:cs="Arial"/>
          <w:color w:val="000000" w:themeColor="text1"/>
          <w:sz w:val="22"/>
          <w:szCs w:val="22"/>
        </w:rPr>
        <w:t xml:space="preserve"> i 2</w:t>
      </w:r>
      <w:r w:rsidRPr="003346BE">
        <w:rPr>
          <w:rFonts w:ascii="Arial" w:hAnsi="Arial" w:cs="Arial"/>
          <w:color w:val="000000" w:themeColor="text1"/>
          <w:sz w:val="22"/>
          <w:szCs w:val="22"/>
        </w:rPr>
        <w:t xml:space="preserve"> Umowy, w</w:t>
      </w:r>
      <w:r w:rsidR="00457A47" w:rsidRPr="003346BE">
        <w:rPr>
          <w:rFonts w:ascii="Arial" w:hAnsi="Arial" w:cs="Arial"/>
          <w:color w:val="000000" w:themeColor="text1"/>
          <w:sz w:val="22"/>
          <w:szCs w:val="22"/>
        </w:rPr>
        <w:t> </w:t>
      </w:r>
      <w:r w:rsidRPr="003346BE">
        <w:rPr>
          <w:rFonts w:ascii="Arial" w:hAnsi="Arial" w:cs="Arial"/>
          <w:color w:val="000000" w:themeColor="text1"/>
          <w:sz w:val="22"/>
          <w:szCs w:val="22"/>
        </w:rPr>
        <w:t xml:space="preserve">oparciu o średnioroczny wskaźnik cen towarów i usług konsumpcyjnych, ogłaszany przez Prezesa GUS za ubiegły rok kalendarzowy, jednak nie częściej niż 1 raz w roku. Pierwsza zmiana nie może nastąpić wcześniej niż po upływie </w:t>
      </w:r>
      <w:r w:rsidR="00986A04" w:rsidRPr="003346BE">
        <w:rPr>
          <w:rFonts w:ascii="Arial" w:hAnsi="Arial" w:cs="Arial"/>
          <w:color w:val="000000" w:themeColor="text1"/>
          <w:sz w:val="22"/>
          <w:szCs w:val="22"/>
        </w:rPr>
        <w:t>6</w:t>
      </w:r>
      <w:r w:rsidR="00457A47" w:rsidRPr="003346BE">
        <w:rPr>
          <w:rFonts w:ascii="Arial" w:hAnsi="Arial" w:cs="Arial"/>
          <w:color w:val="000000" w:themeColor="text1"/>
          <w:sz w:val="22"/>
          <w:szCs w:val="22"/>
        </w:rPr>
        <w:t> </w:t>
      </w:r>
      <w:r w:rsidRPr="003346BE">
        <w:rPr>
          <w:rFonts w:ascii="Arial" w:hAnsi="Arial" w:cs="Arial"/>
          <w:color w:val="000000" w:themeColor="text1"/>
          <w:sz w:val="22"/>
          <w:szCs w:val="22"/>
        </w:rPr>
        <w:t xml:space="preserve">miesięcy obowiązywania Umowy. </w:t>
      </w:r>
    </w:p>
    <w:p w14:paraId="5B85A1F9" w14:textId="47B19C36" w:rsidR="00457A47" w:rsidRPr="003346BE" w:rsidRDefault="00033D0F" w:rsidP="00033D0F">
      <w:pPr>
        <w:pStyle w:val="Akapitzlist"/>
        <w:numPr>
          <w:ilvl w:val="0"/>
          <w:numId w:val="84"/>
        </w:numPr>
        <w:suppressAutoHyphens w:val="0"/>
        <w:spacing w:after="160" w:line="276" w:lineRule="auto"/>
        <w:ind w:left="426"/>
        <w:contextualSpacing/>
        <w:jc w:val="both"/>
        <w:rPr>
          <w:rFonts w:ascii="Arial" w:hAnsi="Arial" w:cs="Arial"/>
          <w:color w:val="000000" w:themeColor="text1"/>
          <w:sz w:val="22"/>
          <w:szCs w:val="22"/>
        </w:rPr>
      </w:pPr>
      <w:r w:rsidRPr="003346BE">
        <w:rPr>
          <w:rFonts w:ascii="Arial" w:hAnsi="Arial" w:cs="Arial"/>
          <w:color w:val="000000" w:themeColor="text1"/>
          <w:sz w:val="22"/>
          <w:szCs w:val="22"/>
        </w:rPr>
        <w:t xml:space="preserve">Zmiana rocznego wskaźnika cen towarów i usług konsumpcyjnych, mniejsza niż 4% w stosunku do poprzedniego roku, nie będzie stanowiła dla Stron podstawy do ubiegania się o zmianę wysokości wynagrodzenia. Maksymalna wartość zmiany wynagrodzenia, dokonana na zasadach określonych w niniejszym ustępie, nie może przekroczyć 4% wartości brutto Umowy, określonej w § </w:t>
      </w:r>
      <w:r w:rsidR="00986A04" w:rsidRPr="003346BE">
        <w:rPr>
          <w:rFonts w:ascii="Arial" w:hAnsi="Arial" w:cs="Arial"/>
          <w:color w:val="000000" w:themeColor="text1"/>
          <w:sz w:val="22"/>
          <w:szCs w:val="22"/>
        </w:rPr>
        <w:t>4</w:t>
      </w:r>
      <w:r w:rsidRPr="003346BE">
        <w:rPr>
          <w:rFonts w:ascii="Arial" w:hAnsi="Arial" w:cs="Arial"/>
          <w:color w:val="000000" w:themeColor="text1"/>
          <w:sz w:val="22"/>
          <w:szCs w:val="22"/>
        </w:rPr>
        <w:t xml:space="preserve"> ust. </w:t>
      </w:r>
      <w:r w:rsidR="00986A04" w:rsidRPr="003346BE">
        <w:rPr>
          <w:rFonts w:ascii="Arial" w:hAnsi="Arial" w:cs="Arial"/>
          <w:color w:val="000000" w:themeColor="text1"/>
          <w:sz w:val="22"/>
          <w:szCs w:val="22"/>
        </w:rPr>
        <w:t>2</w:t>
      </w:r>
      <w:r w:rsidRPr="003346BE">
        <w:rPr>
          <w:rFonts w:ascii="Arial" w:hAnsi="Arial" w:cs="Arial"/>
          <w:color w:val="000000" w:themeColor="text1"/>
          <w:sz w:val="22"/>
          <w:szCs w:val="22"/>
        </w:rPr>
        <w:t xml:space="preserve">. Postanowienia ust. </w:t>
      </w:r>
      <w:r w:rsidR="00C71243">
        <w:rPr>
          <w:rFonts w:ascii="Arial" w:hAnsi="Arial" w:cs="Arial"/>
          <w:color w:val="000000" w:themeColor="text1"/>
          <w:sz w:val="22"/>
          <w:szCs w:val="22"/>
        </w:rPr>
        <w:t>18</w:t>
      </w:r>
      <w:r w:rsidRPr="003346BE">
        <w:rPr>
          <w:rFonts w:ascii="Arial" w:hAnsi="Arial" w:cs="Arial"/>
          <w:color w:val="000000" w:themeColor="text1"/>
          <w:sz w:val="22"/>
          <w:szCs w:val="22"/>
        </w:rPr>
        <w:t xml:space="preserve"> lit. f) stosuje się odpowiednio. Wykonawca, w</w:t>
      </w:r>
      <w:r w:rsidR="00457A47" w:rsidRPr="003346BE">
        <w:rPr>
          <w:rFonts w:ascii="Arial" w:hAnsi="Arial" w:cs="Arial"/>
          <w:color w:val="000000" w:themeColor="text1"/>
          <w:sz w:val="22"/>
          <w:szCs w:val="22"/>
        </w:rPr>
        <w:t> </w:t>
      </w:r>
      <w:r w:rsidRPr="003346BE">
        <w:rPr>
          <w:rFonts w:ascii="Arial" w:hAnsi="Arial" w:cs="Arial"/>
          <w:color w:val="000000" w:themeColor="text1"/>
          <w:sz w:val="22"/>
          <w:szCs w:val="22"/>
        </w:rPr>
        <w:t xml:space="preserve">sytuacji zmiany wynagrodzenia, zobowiązany jest do odpowiedniej zmiany wynagrodzenia przysługującego podwykonawcom. </w:t>
      </w:r>
    </w:p>
    <w:p w14:paraId="30A3C1E6" w14:textId="3D869389" w:rsidR="00202981" w:rsidRPr="00175875" w:rsidRDefault="00202981" w:rsidP="00033D0F">
      <w:pPr>
        <w:pStyle w:val="Akapitzlist"/>
        <w:numPr>
          <w:ilvl w:val="0"/>
          <w:numId w:val="84"/>
        </w:numPr>
        <w:suppressAutoHyphens w:val="0"/>
        <w:spacing w:after="160" w:line="276" w:lineRule="auto"/>
        <w:ind w:left="426"/>
        <w:contextualSpacing/>
        <w:jc w:val="both"/>
        <w:rPr>
          <w:rFonts w:ascii="Arial" w:hAnsi="Arial" w:cs="Arial"/>
          <w:sz w:val="22"/>
          <w:szCs w:val="22"/>
        </w:rPr>
      </w:pPr>
      <w:r w:rsidRPr="003346BE">
        <w:rPr>
          <w:rFonts w:ascii="Arial" w:hAnsi="Arial" w:cs="Arial"/>
          <w:color w:val="000000" w:themeColor="text1"/>
          <w:sz w:val="22"/>
          <w:szCs w:val="22"/>
        </w:rPr>
        <w:t>Zmiany, o których mowa w ust.</w:t>
      </w:r>
      <w:r w:rsidR="00750963" w:rsidRPr="003346BE">
        <w:rPr>
          <w:rFonts w:ascii="Arial" w:hAnsi="Arial" w:cs="Arial"/>
          <w:color w:val="000000" w:themeColor="text1"/>
          <w:sz w:val="22"/>
          <w:szCs w:val="22"/>
        </w:rPr>
        <w:t> </w:t>
      </w:r>
      <w:r w:rsidR="00C71243">
        <w:rPr>
          <w:rFonts w:ascii="Arial" w:hAnsi="Arial" w:cs="Arial"/>
          <w:color w:val="000000" w:themeColor="text1"/>
          <w:sz w:val="22"/>
          <w:szCs w:val="22"/>
        </w:rPr>
        <w:t>18</w:t>
      </w:r>
      <w:r w:rsidR="00986A04" w:rsidRPr="003346BE">
        <w:rPr>
          <w:rFonts w:ascii="Arial" w:hAnsi="Arial" w:cs="Arial"/>
          <w:color w:val="000000" w:themeColor="text1"/>
          <w:sz w:val="22"/>
          <w:szCs w:val="22"/>
        </w:rPr>
        <w:t xml:space="preserve"> i </w:t>
      </w:r>
      <w:r w:rsidR="00C71243">
        <w:rPr>
          <w:rFonts w:ascii="Arial" w:hAnsi="Arial" w:cs="Arial"/>
          <w:color w:val="000000" w:themeColor="text1"/>
          <w:sz w:val="22"/>
          <w:szCs w:val="22"/>
        </w:rPr>
        <w:t>19</w:t>
      </w:r>
      <w:r w:rsidR="00986A04" w:rsidRPr="003346BE">
        <w:rPr>
          <w:rFonts w:ascii="Arial" w:hAnsi="Arial" w:cs="Arial"/>
          <w:color w:val="000000" w:themeColor="text1"/>
          <w:sz w:val="22"/>
          <w:szCs w:val="22"/>
        </w:rPr>
        <w:t xml:space="preserve"> </w:t>
      </w:r>
      <w:r w:rsidRPr="003346BE">
        <w:rPr>
          <w:rFonts w:ascii="Arial" w:hAnsi="Arial" w:cs="Arial"/>
          <w:color w:val="000000" w:themeColor="text1"/>
          <w:sz w:val="22"/>
          <w:szCs w:val="22"/>
        </w:rPr>
        <w:t>mogą być dokonane</w:t>
      </w:r>
      <w:r w:rsidRPr="00524B98">
        <w:rPr>
          <w:rFonts w:ascii="Arial" w:hAnsi="Arial" w:cs="Arial"/>
          <w:color w:val="000000" w:themeColor="text1"/>
          <w:sz w:val="22"/>
          <w:szCs w:val="22"/>
        </w:rPr>
        <w:t xml:space="preserve"> wyłącznie w formie pisemnej za pomocą aneksu do umowy </w:t>
      </w:r>
      <w:r w:rsidRPr="00175875">
        <w:rPr>
          <w:rFonts w:ascii="Arial" w:hAnsi="Arial" w:cs="Arial"/>
          <w:sz w:val="22"/>
          <w:szCs w:val="22"/>
        </w:rPr>
        <w:t>pod rygorem nieważności.</w:t>
      </w:r>
    </w:p>
    <w:p w14:paraId="15525260" w14:textId="77777777" w:rsidR="00202981" w:rsidRPr="00B85D33" w:rsidRDefault="00202981" w:rsidP="00202981">
      <w:pPr>
        <w:autoSpaceDE w:val="0"/>
        <w:autoSpaceDN w:val="0"/>
        <w:adjustRightInd w:val="0"/>
        <w:spacing w:line="276" w:lineRule="auto"/>
        <w:jc w:val="center"/>
        <w:rPr>
          <w:rFonts w:ascii="Arial" w:eastAsia="CIDFont+F1" w:hAnsi="Arial" w:cs="Arial"/>
          <w:sz w:val="22"/>
          <w:szCs w:val="22"/>
        </w:rPr>
      </w:pPr>
      <w:r w:rsidRPr="00B85D33">
        <w:rPr>
          <w:rFonts w:ascii="Arial" w:eastAsia="CIDFont+F1" w:hAnsi="Arial" w:cs="Arial"/>
          <w:sz w:val="22"/>
          <w:szCs w:val="22"/>
        </w:rPr>
        <w:t>§ 5</w:t>
      </w:r>
    </w:p>
    <w:p w14:paraId="122EDABC" w14:textId="77777777" w:rsidR="00202981" w:rsidRPr="00792964" w:rsidRDefault="00202981" w:rsidP="00AF35C6">
      <w:pPr>
        <w:pStyle w:val="Akapitzlist"/>
        <w:numPr>
          <w:ilvl w:val="0"/>
          <w:numId w:val="86"/>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792964">
        <w:rPr>
          <w:rFonts w:ascii="Arial" w:eastAsia="CIDFont+F1" w:hAnsi="Arial" w:cs="Arial"/>
          <w:sz w:val="22"/>
          <w:szCs w:val="22"/>
        </w:rPr>
        <w:t>Wykonawca oświadcza, iż posiada wydaną przez właściwego ministra aktualną koncesję na prowadzenie działalności gospodarczej w zakresie ochrony osób i mienia, koncesja nr</w:t>
      </w:r>
      <w:r w:rsidR="009D52FC" w:rsidRPr="00792964">
        <w:rPr>
          <w:rFonts w:ascii="Arial" w:eastAsia="CIDFont+F1" w:hAnsi="Arial" w:cs="Arial"/>
          <w:sz w:val="22"/>
          <w:szCs w:val="22"/>
        </w:rPr>
        <w:t> </w:t>
      </w:r>
      <w:r w:rsidRPr="00792964">
        <w:rPr>
          <w:rFonts w:ascii="Arial" w:eastAsia="CIDFont+F1" w:hAnsi="Arial" w:cs="Arial"/>
          <w:sz w:val="22"/>
          <w:szCs w:val="22"/>
        </w:rPr>
        <w:t>…………………..</w:t>
      </w:r>
    </w:p>
    <w:p w14:paraId="2A8A1811" w14:textId="77777777" w:rsidR="00792964" w:rsidRPr="00792964" w:rsidRDefault="00202981" w:rsidP="00792964">
      <w:pPr>
        <w:pStyle w:val="Akapitzlist"/>
        <w:numPr>
          <w:ilvl w:val="0"/>
          <w:numId w:val="86"/>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792964">
        <w:rPr>
          <w:rFonts w:ascii="Arial" w:eastAsia="CIDFont+F1" w:hAnsi="Arial" w:cs="Arial"/>
          <w:sz w:val="22"/>
          <w:szCs w:val="22"/>
        </w:rPr>
        <w:t>O wszelkich zmianach wprowadzonych do koncesji Wykonawca będzie niezwłocznie informował Zamawiającego.</w:t>
      </w:r>
    </w:p>
    <w:p w14:paraId="0ECA1FBE" w14:textId="77777777" w:rsidR="00792964" w:rsidRPr="00792964" w:rsidRDefault="00792964" w:rsidP="00792964">
      <w:pPr>
        <w:pStyle w:val="Akapitzlist"/>
        <w:numPr>
          <w:ilvl w:val="0"/>
          <w:numId w:val="86"/>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792964">
        <w:rPr>
          <w:rFonts w:ascii="Arial" w:hAnsi="Arial" w:cs="Arial"/>
          <w:color w:val="000000"/>
          <w:sz w:val="22"/>
          <w:szCs w:val="22"/>
        </w:rPr>
        <w:t xml:space="preserve">Ze strony Zamawiającego w zakresie przedmiotu Umowy wyznacza się do kontaktu </w:t>
      </w:r>
    </w:p>
    <w:p w14:paraId="7B306E26" w14:textId="77777777" w:rsidR="00792964" w:rsidRPr="00792964" w:rsidRDefault="00792964" w:rsidP="00792964">
      <w:pPr>
        <w:pStyle w:val="Akapitzlist"/>
        <w:suppressAutoHyphens w:val="0"/>
        <w:autoSpaceDE w:val="0"/>
        <w:autoSpaceDN w:val="0"/>
        <w:adjustRightInd w:val="0"/>
        <w:ind w:left="720"/>
        <w:rPr>
          <w:rFonts w:ascii="Arial" w:hAnsi="Arial" w:cs="Arial"/>
          <w:color w:val="000000"/>
          <w:sz w:val="22"/>
          <w:szCs w:val="22"/>
        </w:rPr>
      </w:pPr>
      <w:r w:rsidRPr="00792964">
        <w:rPr>
          <w:rFonts w:ascii="Arial" w:hAnsi="Arial" w:cs="Arial"/>
          <w:color w:val="000000"/>
          <w:sz w:val="22"/>
          <w:szCs w:val="22"/>
        </w:rPr>
        <w:t xml:space="preserve">……………….., tel. ……………………., e-mail:……………………………………………. </w:t>
      </w:r>
    </w:p>
    <w:p w14:paraId="0BFE9581" w14:textId="77777777" w:rsidR="00792964" w:rsidRPr="00792964" w:rsidRDefault="00792964" w:rsidP="00792964">
      <w:pPr>
        <w:pStyle w:val="Akapitzlist"/>
        <w:suppressAutoHyphens w:val="0"/>
        <w:autoSpaceDE w:val="0"/>
        <w:autoSpaceDN w:val="0"/>
        <w:adjustRightInd w:val="0"/>
        <w:ind w:left="720"/>
        <w:rPr>
          <w:rFonts w:ascii="Arial" w:hAnsi="Arial" w:cs="Arial"/>
          <w:color w:val="000000"/>
          <w:sz w:val="22"/>
          <w:szCs w:val="22"/>
        </w:rPr>
      </w:pPr>
      <w:r w:rsidRPr="00792964">
        <w:rPr>
          <w:rFonts w:ascii="Arial" w:hAnsi="Arial" w:cs="Arial"/>
          <w:color w:val="000000"/>
          <w:sz w:val="22"/>
          <w:szCs w:val="22"/>
        </w:rPr>
        <w:t xml:space="preserve">……………….., tel. ……………………., e-mail:……………………………………………. </w:t>
      </w:r>
    </w:p>
    <w:p w14:paraId="40BA2658" w14:textId="77777777" w:rsidR="00792964" w:rsidRPr="00792964" w:rsidRDefault="00792964" w:rsidP="00792964">
      <w:pPr>
        <w:pStyle w:val="Akapitzlist"/>
        <w:numPr>
          <w:ilvl w:val="0"/>
          <w:numId w:val="86"/>
        </w:numPr>
        <w:suppressAutoHyphens w:val="0"/>
        <w:autoSpaceDE w:val="0"/>
        <w:autoSpaceDN w:val="0"/>
        <w:adjustRightInd w:val="0"/>
        <w:ind w:left="426"/>
        <w:rPr>
          <w:rFonts w:ascii="Arial" w:hAnsi="Arial" w:cs="Arial"/>
          <w:color w:val="000000"/>
          <w:sz w:val="22"/>
          <w:szCs w:val="22"/>
        </w:rPr>
      </w:pPr>
      <w:r w:rsidRPr="00792964">
        <w:rPr>
          <w:rFonts w:ascii="Arial" w:hAnsi="Arial" w:cs="Arial"/>
          <w:color w:val="000000"/>
          <w:sz w:val="22"/>
          <w:szCs w:val="22"/>
        </w:rPr>
        <w:t xml:space="preserve">Ze strony Wykonawcy w zakresie przedmiotu Umowy wyznacza się do kontaktu </w:t>
      </w:r>
    </w:p>
    <w:p w14:paraId="405DC573" w14:textId="77777777" w:rsidR="00792964" w:rsidRPr="00792964" w:rsidRDefault="00792964" w:rsidP="00792964">
      <w:pPr>
        <w:pStyle w:val="Akapitzlist"/>
        <w:suppressAutoHyphens w:val="0"/>
        <w:autoSpaceDE w:val="0"/>
        <w:autoSpaceDN w:val="0"/>
        <w:adjustRightInd w:val="0"/>
        <w:ind w:left="720"/>
        <w:rPr>
          <w:rFonts w:ascii="Arial" w:hAnsi="Arial" w:cs="Arial"/>
          <w:color w:val="000000"/>
          <w:sz w:val="22"/>
          <w:szCs w:val="22"/>
        </w:rPr>
      </w:pPr>
      <w:r w:rsidRPr="00792964">
        <w:rPr>
          <w:rFonts w:ascii="Arial" w:hAnsi="Arial" w:cs="Arial"/>
          <w:color w:val="000000"/>
          <w:sz w:val="22"/>
          <w:szCs w:val="22"/>
        </w:rPr>
        <w:t xml:space="preserve">……………….., tel. ……………………., e-mail:……………………………………………. </w:t>
      </w:r>
    </w:p>
    <w:p w14:paraId="2CE47A31" w14:textId="50985345" w:rsidR="00202981" w:rsidRPr="00715774" w:rsidRDefault="00792964" w:rsidP="00F7735D">
      <w:pPr>
        <w:pStyle w:val="Akapitzlist"/>
        <w:numPr>
          <w:ilvl w:val="0"/>
          <w:numId w:val="86"/>
        </w:numPr>
        <w:suppressAutoHyphens w:val="0"/>
        <w:autoSpaceDE w:val="0"/>
        <w:autoSpaceDN w:val="0"/>
        <w:adjustRightInd w:val="0"/>
        <w:spacing w:line="276" w:lineRule="auto"/>
        <w:ind w:left="426"/>
        <w:jc w:val="both"/>
        <w:rPr>
          <w:rFonts w:ascii="Arial" w:eastAsia="CIDFont+F1" w:hAnsi="Arial" w:cs="Arial"/>
          <w:sz w:val="22"/>
          <w:szCs w:val="22"/>
        </w:rPr>
      </w:pPr>
      <w:r w:rsidRPr="00715774">
        <w:rPr>
          <w:rFonts w:ascii="Arial" w:hAnsi="Arial" w:cs="Arial"/>
          <w:color w:val="000000"/>
          <w:sz w:val="22"/>
          <w:szCs w:val="22"/>
        </w:rPr>
        <w:t xml:space="preserve">Zmiany personalne w zakresie, o którym mowa w ust. </w:t>
      </w:r>
      <w:r w:rsidR="00E87D62" w:rsidRPr="00715774">
        <w:rPr>
          <w:rFonts w:ascii="Arial" w:hAnsi="Arial" w:cs="Arial"/>
          <w:color w:val="000000"/>
          <w:sz w:val="22"/>
          <w:szCs w:val="22"/>
        </w:rPr>
        <w:t xml:space="preserve">3 i </w:t>
      </w:r>
      <w:r w:rsidR="00E175A6" w:rsidRPr="00715774">
        <w:rPr>
          <w:rFonts w:ascii="Arial" w:hAnsi="Arial" w:cs="Arial"/>
          <w:color w:val="000000"/>
          <w:sz w:val="22"/>
          <w:szCs w:val="22"/>
        </w:rPr>
        <w:t>4</w:t>
      </w:r>
      <w:r w:rsidRPr="00715774">
        <w:rPr>
          <w:rFonts w:ascii="Arial" w:hAnsi="Arial" w:cs="Arial"/>
          <w:color w:val="000000"/>
          <w:sz w:val="22"/>
          <w:szCs w:val="22"/>
        </w:rPr>
        <w:t>, nie wymagają zmiany Umowy. W</w:t>
      </w:r>
      <w:r w:rsidR="00E87D62" w:rsidRPr="00715774">
        <w:rPr>
          <w:rFonts w:ascii="Arial" w:hAnsi="Arial" w:cs="Arial"/>
          <w:color w:val="000000"/>
          <w:sz w:val="22"/>
          <w:szCs w:val="22"/>
        </w:rPr>
        <w:t> </w:t>
      </w:r>
      <w:r w:rsidRPr="00715774">
        <w:rPr>
          <w:rFonts w:ascii="Arial" w:hAnsi="Arial" w:cs="Arial"/>
          <w:color w:val="000000"/>
          <w:sz w:val="22"/>
          <w:szCs w:val="22"/>
        </w:rPr>
        <w:t xml:space="preserve">razie zaistnienia takiej sytuacji należy niezwłocznie poinformować drugą Stronę drogą elektroniczną </w:t>
      </w:r>
    </w:p>
    <w:p w14:paraId="6E5FD6DA" w14:textId="77777777" w:rsidR="00715774" w:rsidRDefault="00715774" w:rsidP="00202981">
      <w:pPr>
        <w:autoSpaceDE w:val="0"/>
        <w:autoSpaceDN w:val="0"/>
        <w:adjustRightInd w:val="0"/>
        <w:spacing w:line="276" w:lineRule="auto"/>
        <w:jc w:val="center"/>
        <w:rPr>
          <w:rFonts w:ascii="Arial" w:eastAsia="CIDFont+F1" w:hAnsi="Arial" w:cs="Arial"/>
          <w:sz w:val="22"/>
          <w:szCs w:val="22"/>
        </w:rPr>
      </w:pPr>
    </w:p>
    <w:p w14:paraId="543068F7" w14:textId="1BED0184" w:rsidR="00202981" w:rsidRPr="00B85D33" w:rsidRDefault="00202981" w:rsidP="00202981">
      <w:pPr>
        <w:autoSpaceDE w:val="0"/>
        <w:autoSpaceDN w:val="0"/>
        <w:adjustRightInd w:val="0"/>
        <w:spacing w:line="276" w:lineRule="auto"/>
        <w:jc w:val="center"/>
        <w:rPr>
          <w:rFonts w:ascii="Arial" w:eastAsia="CIDFont+F1" w:hAnsi="Arial" w:cs="Arial"/>
          <w:sz w:val="22"/>
          <w:szCs w:val="22"/>
        </w:rPr>
      </w:pPr>
      <w:r w:rsidRPr="00B85D33">
        <w:rPr>
          <w:rFonts w:ascii="Arial" w:eastAsia="CIDFont+F1" w:hAnsi="Arial" w:cs="Arial"/>
          <w:sz w:val="22"/>
          <w:szCs w:val="22"/>
        </w:rPr>
        <w:t>§ 6</w:t>
      </w:r>
    </w:p>
    <w:p w14:paraId="6037AA4A" w14:textId="77777777" w:rsidR="00202981" w:rsidRPr="00B85D33" w:rsidRDefault="00202981" w:rsidP="00AF35C6">
      <w:pPr>
        <w:pStyle w:val="Akapitzlist"/>
        <w:numPr>
          <w:ilvl w:val="0"/>
          <w:numId w:val="8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Dla zabezpieczenia roszczeń z tytułu szkód na mieniu lub osobach spowodowanych świadczeniem usług objętych umową Wykonawca zobowiązany jest posiadać ubezpieczenie OC, w tym w zakresie ochrony osób i mienia z sumą gwarancyjną nie mniejszą niż 1</w:t>
      </w:r>
      <w:r w:rsidR="009D52FC">
        <w:rPr>
          <w:rFonts w:ascii="Arial" w:eastAsia="CIDFont+F1" w:hAnsi="Arial" w:cs="Arial"/>
          <w:sz w:val="22"/>
          <w:szCs w:val="22"/>
        </w:rPr>
        <w:t> </w:t>
      </w:r>
      <w:r w:rsidRPr="00B85D33">
        <w:rPr>
          <w:rFonts w:ascii="Arial" w:eastAsia="CIDFont+F1" w:hAnsi="Arial" w:cs="Arial"/>
          <w:sz w:val="22"/>
          <w:szCs w:val="22"/>
        </w:rPr>
        <w:t>000</w:t>
      </w:r>
      <w:r w:rsidR="009D52FC">
        <w:rPr>
          <w:rFonts w:ascii="Arial" w:eastAsia="CIDFont+F1" w:hAnsi="Arial" w:cs="Arial"/>
          <w:sz w:val="22"/>
          <w:szCs w:val="22"/>
        </w:rPr>
        <w:t> </w:t>
      </w:r>
      <w:r w:rsidRPr="00B85D33">
        <w:rPr>
          <w:rFonts w:ascii="Arial" w:eastAsia="CIDFont+F1" w:hAnsi="Arial" w:cs="Arial"/>
          <w:sz w:val="22"/>
          <w:szCs w:val="22"/>
        </w:rPr>
        <w:t>000,00</w:t>
      </w:r>
      <w:r w:rsidR="009D52FC">
        <w:rPr>
          <w:rFonts w:ascii="Arial" w:eastAsia="CIDFont+F1" w:hAnsi="Arial" w:cs="Arial"/>
          <w:sz w:val="22"/>
          <w:szCs w:val="22"/>
        </w:rPr>
        <w:t> </w:t>
      </w:r>
      <w:r w:rsidRPr="00B85D33">
        <w:rPr>
          <w:rFonts w:ascii="Arial" w:eastAsia="CIDFont+F1" w:hAnsi="Arial" w:cs="Arial"/>
          <w:sz w:val="22"/>
          <w:szCs w:val="22"/>
        </w:rPr>
        <w:t xml:space="preserve">zł. Kopia dokumentu potwierdzającego ubezpieczenie </w:t>
      </w:r>
      <w:r w:rsidRPr="00BA59D4">
        <w:rPr>
          <w:rFonts w:ascii="Arial" w:eastAsia="CIDFont+F1" w:hAnsi="Arial" w:cs="Arial"/>
          <w:color w:val="000000" w:themeColor="text1"/>
          <w:sz w:val="22"/>
          <w:szCs w:val="22"/>
        </w:rPr>
        <w:t xml:space="preserve">stanowi załącznik </w:t>
      </w:r>
      <w:r w:rsidR="0057769C" w:rsidRPr="00BA59D4">
        <w:rPr>
          <w:rFonts w:ascii="Arial" w:eastAsia="CIDFont+F1" w:hAnsi="Arial" w:cs="Arial"/>
          <w:color w:val="000000" w:themeColor="text1"/>
          <w:sz w:val="22"/>
          <w:szCs w:val="22"/>
        </w:rPr>
        <w:t>11</w:t>
      </w:r>
      <w:r w:rsidRPr="00BA59D4">
        <w:rPr>
          <w:rFonts w:ascii="Arial" w:eastAsia="CIDFont+F1" w:hAnsi="Arial" w:cs="Arial"/>
          <w:color w:val="000000" w:themeColor="text1"/>
          <w:sz w:val="22"/>
          <w:szCs w:val="22"/>
        </w:rPr>
        <w:t xml:space="preserve"> do </w:t>
      </w:r>
      <w:r w:rsidRPr="00B85D33">
        <w:rPr>
          <w:rFonts w:ascii="Arial" w:eastAsia="CIDFont+F1" w:hAnsi="Arial" w:cs="Arial"/>
          <w:sz w:val="22"/>
          <w:szCs w:val="22"/>
        </w:rPr>
        <w:t>niniejszej umowy.</w:t>
      </w:r>
    </w:p>
    <w:p w14:paraId="528CBB90" w14:textId="77777777" w:rsidR="00202981" w:rsidRPr="00B85D33" w:rsidRDefault="00202981" w:rsidP="00AF35C6">
      <w:pPr>
        <w:pStyle w:val="Akapitzlist"/>
        <w:numPr>
          <w:ilvl w:val="0"/>
          <w:numId w:val="8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 przypadku jeżeli polisa ubezpieczeniowa, o której mowa w ust. 1 nie obejmuje okresu realizacji umowy, Wykonawca zobowiązuje się do kontynuacji ubezpieczenia wymienionego w</w:t>
      </w:r>
      <w:r w:rsidR="009D52FC">
        <w:rPr>
          <w:rFonts w:ascii="Arial" w:eastAsia="CIDFont+F1" w:hAnsi="Arial" w:cs="Arial"/>
          <w:sz w:val="22"/>
          <w:szCs w:val="22"/>
        </w:rPr>
        <w:t> </w:t>
      </w:r>
      <w:r w:rsidRPr="00B85D33">
        <w:rPr>
          <w:rFonts w:ascii="Arial" w:eastAsia="CIDFont+F1" w:hAnsi="Arial" w:cs="Arial"/>
          <w:sz w:val="22"/>
          <w:szCs w:val="22"/>
        </w:rPr>
        <w:t>ust. 1 przez cały okres trwania umowy i dostarczenia jej potwierdzenia Zamawiającemu.</w:t>
      </w:r>
    </w:p>
    <w:p w14:paraId="7C04659D" w14:textId="77777777" w:rsidR="00202981" w:rsidRPr="00B85D33" w:rsidRDefault="00202981" w:rsidP="00AF35C6">
      <w:pPr>
        <w:pStyle w:val="Akapitzlist"/>
        <w:numPr>
          <w:ilvl w:val="0"/>
          <w:numId w:val="87"/>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 przypadku naruszenia przez Wykonawcą postanowień ust. 2, Zamawiający może rozwiązać umowę ze skutkiem natychmiastowym na zasadach określonych w § 12 umowy.</w:t>
      </w:r>
    </w:p>
    <w:p w14:paraId="4FBB443A" w14:textId="77777777" w:rsidR="00202981" w:rsidRPr="00B85D33" w:rsidRDefault="00202981" w:rsidP="00202981">
      <w:pPr>
        <w:autoSpaceDE w:val="0"/>
        <w:autoSpaceDN w:val="0"/>
        <w:adjustRightInd w:val="0"/>
        <w:spacing w:line="276" w:lineRule="auto"/>
        <w:jc w:val="both"/>
        <w:rPr>
          <w:rFonts w:ascii="Arial" w:eastAsia="CIDFont+F1" w:hAnsi="Arial" w:cs="Arial"/>
          <w:sz w:val="22"/>
          <w:szCs w:val="22"/>
        </w:rPr>
      </w:pPr>
    </w:p>
    <w:p w14:paraId="5E353937" w14:textId="77777777" w:rsidR="00202981" w:rsidRPr="00B85D33" w:rsidRDefault="00202981" w:rsidP="00202981">
      <w:pPr>
        <w:autoSpaceDE w:val="0"/>
        <w:autoSpaceDN w:val="0"/>
        <w:adjustRightInd w:val="0"/>
        <w:spacing w:line="276" w:lineRule="auto"/>
        <w:jc w:val="center"/>
        <w:rPr>
          <w:rFonts w:ascii="Arial" w:eastAsia="CIDFont+F1" w:hAnsi="Arial" w:cs="Arial"/>
          <w:sz w:val="22"/>
          <w:szCs w:val="22"/>
        </w:rPr>
      </w:pPr>
      <w:r w:rsidRPr="00B85D33">
        <w:rPr>
          <w:rFonts w:ascii="Arial" w:eastAsia="CIDFont+F1" w:hAnsi="Arial" w:cs="Arial"/>
          <w:sz w:val="22"/>
          <w:szCs w:val="22"/>
        </w:rPr>
        <w:t>§ 7</w:t>
      </w:r>
    </w:p>
    <w:p w14:paraId="3AE0CC25" w14:textId="77777777" w:rsidR="00202981" w:rsidRPr="00B85D33" w:rsidRDefault="00202981" w:rsidP="00AF35C6">
      <w:pPr>
        <w:pStyle w:val="Akapitzlist"/>
        <w:numPr>
          <w:ilvl w:val="0"/>
          <w:numId w:val="88"/>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ponosi pełną odpowiedzialność za szkody wyrządzone przez swoich pracowników, jak również za niewykonanie lub nienależyte wykonanie umowy wyrządzone zarówno poprzez działania, jak i zaniechanie.</w:t>
      </w:r>
    </w:p>
    <w:p w14:paraId="5D048720" w14:textId="77777777" w:rsidR="00202981" w:rsidRPr="00B85D33" w:rsidRDefault="00202981" w:rsidP="00AF35C6">
      <w:pPr>
        <w:pStyle w:val="Akapitzlist"/>
        <w:numPr>
          <w:ilvl w:val="0"/>
          <w:numId w:val="88"/>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lastRenderedPageBreak/>
        <w:t>Wykonawca ponosi odpowiedzialność za przestrzeganie obowiązujących przepisów prawa, a</w:t>
      </w:r>
      <w:r w:rsidR="009D52FC">
        <w:rPr>
          <w:rFonts w:ascii="Arial" w:eastAsia="CIDFont+F1" w:hAnsi="Arial" w:cs="Arial"/>
          <w:sz w:val="22"/>
          <w:szCs w:val="22"/>
        </w:rPr>
        <w:t> </w:t>
      </w:r>
      <w:r w:rsidRPr="00B85D33">
        <w:rPr>
          <w:rFonts w:ascii="Arial" w:eastAsia="CIDFont+F1" w:hAnsi="Arial" w:cs="Arial"/>
          <w:sz w:val="22"/>
          <w:szCs w:val="22"/>
        </w:rPr>
        <w:t>w</w:t>
      </w:r>
      <w:r w:rsidR="009D52FC">
        <w:rPr>
          <w:rFonts w:ascii="Arial" w:eastAsia="CIDFont+F1" w:hAnsi="Arial" w:cs="Arial"/>
          <w:sz w:val="22"/>
          <w:szCs w:val="22"/>
        </w:rPr>
        <w:t> </w:t>
      </w:r>
      <w:r w:rsidRPr="00B85D33">
        <w:rPr>
          <w:rFonts w:ascii="Arial" w:eastAsia="CIDFont+F1" w:hAnsi="Arial" w:cs="Arial"/>
          <w:sz w:val="22"/>
          <w:szCs w:val="22"/>
        </w:rPr>
        <w:t>szczególności dotyczących bezpieczeństwa i higieny pracy oraz ppoż.</w:t>
      </w:r>
    </w:p>
    <w:p w14:paraId="11C0AEBE"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27FC79E1" w14:textId="77777777" w:rsidR="00202981" w:rsidRPr="00B85D33" w:rsidRDefault="00202981" w:rsidP="00202981">
      <w:pPr>
        <w:autoSpaceDE w:val="0"/>
        <w:autoSpaceDN w:val="0"/>
        <w:adjustRightInd w:val="0"/>
        <w:spacing w:line="276" w:lineRule="auto"/>
        <w:jc w:val="center"/>
        <w:rPr>
          <w:rFonts w:ascii="Arial" w:eastAsia="CIDFont+F1" w:hAnsi="Arial" w:cs="Arial"/>
          <w:sz w:val="22"/>
          <w:szCs w:val="22"/>
        </w:rPr>
      </w:pPr>
      <w:r w:rsidRPr="00B85D33">
        <w:rPr>
          <w:rFonts w:ascii="Arial" w:eastAsia="CIDFont+F1" w:hAnsi="Arial" w:cs="Arial"/>
          <w:sz w:val="22"/>
          <w:szCs w:val="22"/>
        </w:rPr>
        <w:t>§ 8</w:t>
      </w:r>
    </w:p>
    <w:p w14:paraId="1BDC71D3" w14:textId="77777777" w:rsidR="00202981" w:rsidRPr="00B85D33" w:rsidRDefault="00202981" w:rsidP="00AF35C6">
      <w:pPr>
        <w:pStyle w:val="Akapitzlist"/>
        <w:numPr>
          <w:ilvl w:val="0"/>
          <w:numId w:val="89"/>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zapłaci Zamawiającemu karę umowną za zwłokę w objęciu jednostek organizacyjnych KRUS ochroną fizyczną, w wysokości 0,01 % łącznej wartości zamówienia, o</w:t>
      </w:r>
      <w:r w:rsidR="009D52FC">
        <w:rPr>
          <w:rFonts w:ascii="Arial" w:eastAsia="CIDFont+F1" w:hAnsi="Arial" w:cs="Arial"/>
          <w:sz w:val="22"/>
          <w:szCs w:val="22"/>
        </w:rPr>
        <w:t> </w:t>
      </w:r>
      <w:r w:rsidRPr="00B85D33">
        <w:rPr>
          <w:rFonts w:ascii="Arial" w:eastAsia="CIDFont+F1" w:hAnsi="Arial" w:cs="Arial"/>
          <w:sz w:val="22"/>
          <w:szCs w:val="22"/>
        </w:rPr>
        <w:t>której mowa § 4 ust. 2, za każdy dzień zwłoki.</w:t>
      </w:r>
    </w:p>
    <w:p w14:paraId="73077142" w14:textId="77777777" w:rsidR="00202981" w:rsidRPr="00B85D33" w:rsidRDefault="00202981" w:rsidP="00AF35C6">
      <w:pPr>
        <w:pStyle w:val="Akapitzlist"/>
        <w:numPr>
          <w:ilvl w:val="0"/>
          <w:numId w:val="89"/>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zapłaci Zamawiającemu karę umowną za zwłokę w objęciu jednostek organizacyjnych KRUS usługą monitoringu obiektów Zamawiającego poprzez system alarmowy,, w wysokości 0,01% łącznej wartości zamówienia, o której mowa § 4 ust. 2, za każdy dzień zwłoki.</w:t>
      </w:r>
    </w:p>
    <w:p w14:paraId="7F90E75C" w14:textId="77777777" w:rsidR="00202981" w:rsidRPr="00B85D33" w:rsidRDefault="00202981" w:rsidP="00AF35C6">
      <w:pPr>
        <w:pStyle w:val="Akapitzlist"/>
        <w:numPr>
          <w:ilvl w:val="0"/>
          <w:numId w:val="89"/>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zapłaci Zamawiającemu karę umowną za odstąpienie od umowy przez Wykonawcę lub Zamawiającego z powodu okoliczności, za które odpowiedzialność ponosi Wykonawca, w wysokości 10 % łącznej wartości zamówienia określonej w § 4 ust. 2.</w:t>
      </w:r>
    </w:p>
    <w:p w14:paraId="7508B452" w14:textId="2AC92124" w:rsidR="00202981" w:rsidRPr="00B85D33" w:rsidRDefault="00202981" w:rsidP="00AF35C6">
      <w:pPr>
        <w:pStyle w:val="Akapitzlist"/>
        <w:numPr>
          <w:ilvl w:val="0"/>
          <w:numId w:val="89"/>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 xml:space="preserve">Wykonawca zapłaci Zamawiającemu karę umowną za niewykonanie lub nienależyte wykonanie usługi konserwacji systemów alarmowych, monitorowania obiektów Zamawiającego poprzez system alarmowy antywłamaniowy i przeciwpożarowy w wysokości 20 % wynagrodzenia za monitorowanie, o których mowa w § 4 ust. l lit. </w:t>
      </w:r>
      <w:r w:rsidR="00C71243" w:rsidRPr="00B85D33">
        <w:rPr>
          <w:rFonts w:ascii="Arial" w:eastAsia="CIDFont+F1" w:hAnsi="Arial" w:cs="Arial"/>
          <w:sz w:val="22"/>
          <w:szCs w:val="22"/>
        </w:rPr>
        <w:t>B</w:t>
      </w:r>
      <w:r w:rsidR="00C71243">
        <w:rPr>
          <w:rFonts w:ascii="Arial" w:eastAsia="CIDFont+F1" w:hAnsi="Arial" w:cs="Arial"/>
          <w:sz w:val="22"/>
          <w:szCs w:val="22"/>
        </w:rPr>
        <w:t>-e</w:t>
      </w:r>
      <w:r w:rsidRPr="00B85D33">
        <w:rPr>
          <w:rFonts w:ascii="Arial" w:eastAsia="CIDFont+F1" w:hAnsi="Arial" w:cs="Arial"/>
          <w:sz w:val="22"/>
          <w:szCs w:val="22"/>
        </w:rPr>
        <w:t>.</w:t>
      </w:r>
    </w:p>
    <w:p w14:paraId="69FAB063" w14:textId="77777777" w:rsidR="00202981" w:rsidRPr="00B85D33" w:rsidRDefault="00202981" w:rsidP="00AF35C6">
      <w:pPr>
        <w:pStyle w:val="Akapitzlist"/>
        <w:numPr>
          <w:ilvl w:val="0"/>
          <w:numId w:val="89"/>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zapłaci Zamawiającemu karę umowną za każdorazowe stwierdzenie, że pracownicy Wykonawcy wykonują usługi ochrony fizycznej, o której mowa w § 1 ust. 2 lit. d, nie są zatrudnieni w oparciu o umowę o pracę bądź nie posiadają uprawnień pracownika kwalifikowanego ochrony – 500 zł za każdą osobę.</w:t>
      </w:r>
    </w:p>
    <w:p w14:paraId="514DB6E2" w14:textId="77777777" w:rsidR="00202981" w:rsidRPr="00B85D33" w:rsidRDefault="00202981" w:rsidP="00AF35C6">
      <w:pPr>
        <w:pStyle w:val="Akapitzlist"/>
        <w:numPr>
          <w:ilvl w:val="0"/>
          <w:numId w:val="89"/>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Z zastrzeżeniem ust. 7, łączna maksymalna wysokość kar umownych wynosi 20</w:t>
      </w:r>
      <w:r w:rsidR="00090C0C">
        <w:rPr>
          <w:rFonts w:ascii="Arial" w:eastAsia="CIDFont+F1" w:hAnsi="Arial" w:cs="Arial"/>
          <w:sz w:val="22"/>
          <w:szCs w:val="22"/>
        </w:rPr>
        <w:t> </w:t>
      </w:r>
      <w:r w:rsidRPr="00B85D33">
        <w:rPr>
          <w:rFonts w:ascii="Arial" w:eastAsia="CIDFont+F1" w:hAnsi="Arial" w:cs="Arial"/>
          <w:sz w:val="22"/>
          <w:szCs w:val="22"/>
        </w:rPr>
        <w:t>% dochodzonych od Wykonawcy łącznej wartości zamówienia określonej w § 4 ust. 2.</w:t>
      </w:r>
    </w:p>
    <w:p w14:paraId="2D6DCBAD" w14:textId="77777777" w:rsidR="00202981" w:rsidRPr="00B85D33" w:rsidRDefault="00202981" w:rsidP="00AF35C6">
      <w:pPr>
        <w:pStyle w:val="Akapitzlist"/>
        <w:numPr>
          <w:ilvl w:val="0"/>
          <w:numId w:val="89"/>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Zamawiający ma prawo dochodzić odszkodowania przewyższającego wysokość kary umownej na zasadach ogólnych</w:t>
      </w:r>
      <w:r w:rsidR="00E87D62">
        <w:rPr>
          <w:rFonts w:ascii="Arial" w:eastAsia="CIDFont+F1" w:hAnsi="Arial" w:cs="Arial"/>
          <w:sz w:val="22"/>
          <w:szCs w:val="22"/>
        </w:rPr>
        <w:t xml:space="preserve"> w przypadku gdy wysokość wyrządzonej szkody przenosi wysokość zastrzeżonych kar.</w:t>
      </w:r>
    </w:p>
    <w:p w14:paraId="682B81F0" w14:textId="77777777" w:rsidR="00202981" w:rsidRPr="00B85D33" w:rsidRDefault="00202981" w:rsidP="00AF35C6">
      <w:pPr>
        <w:pStyle w:val="Akapitzlist"/>
        <w:numPr>
          <w:ilvl w:val="0"/>
          <w:numId w:val="89"/>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Zamawiający może potrącić z należności Wykonawcy wynikającej z niniejszej umowy, przysługujące mu kary umowne i odszkodowanie</w:t>
      </w:r>
      <w:r w:rsidR="00BA59D4">
        <w:rPr>
          <w:rFonts w:ascii="Arial" w:eastAsia="CIDFont+F1" w:hAnsi="Arial" w:cs="Arial"/>
          <w:sz w:val="22"/>
          <w:szCs w:val="22"/>
        </w:rPr>
        <w:t xml:space="preserve"> bez odrębnego wzywania Wykonawcy do jej zapłaty na co Wykonawca wyraża zgodę</w:t>
      </w:r>
      <w:r w:rsidRPr="00B85D33">
        <w:rPr>
          <w:rFonts w:ascii="Arial" w:eastAsia="CIDFont+F1" w:hAnsi="Arial" w:cs="Arial"/>
          <w:sz w:val="22"/>
          <w:szCs w:val="22"/>
        </w:rPr>
        <w:t>.</w:t>
      </w:r>
    </w:p>
    <w:p w14:paraId="6824C913" w14:textId="77777777" w:rsidR="00AF35C6" w:rsidRDefault="00AF35C6" w:rsidP="00202981">
      <w:pPr>
        <w:autoSpaceDE w:val="0"/>
        <w:autoSpaceDN w:val="0"/>
        <w:adjustRightInd w:val="0"/>
        <w:spacing w:line="276" w:lineRule="auto"/>
        <w:jc w:val="center"/>
        <w:rPr>
          <w:rFonts w:ascii="Arial" w:eastAsia="CIDFont+F1" w:hAnsi="Arial" w:cs="Arial"/>
          <w:sz w:val="22"/>
          <w:szCs w:val="22"/>
        </w:rPr>
      </w:pPr>
    </w:p>
    <w:p w14:paraId="6642C587" w14:textId="77777777" w:rsidR="00202981" w:rsidRPr="00B85D33" w:rsidRDefault="00202981" w:rsidP="00202981">
      <w:pPr>
        <w:autoSpaceDE w:val="0"/>
        <w:autoSpaceDN w:val="0"/>
        <w:adjustRightInd w:val="0"/>
        <w:spacing w:line="276" w:lineRule="auto"/>
        <w:jc w:val="center"/>
        <w:rPr>
          <w:rFonts w:ascii="Arial" w:eastAsia="CIDFont+F1" w:hAnsi="Arial" w:cs="Arial"/>
          <w:sz w:val="22"/>
          <w:szCs w:val="22"/>
        </w:rPr>
      </w:pPr>
      <w:r w:rsidRPr="00B85D33">
        <w:rPr>
          <w:rFonts w:ascii="Arial" w:eastAsia="CIDFont+F1" w:hAnsi="Arial" w:cs="Arial"/>
          <w:sz w:val="22"/>
          <w:szCs w:val="22"/>
        </w:rPr>
        <w:t>§ 9</w:t>
      </w:r>
    </w:p>
    <w:p w14:paraId="2AA0ADE7" w14:textId="3354BFFE" w:rsidR="00797D58" w:rsidRPr="00C71243" w:rsidRDefault="009448A9" w:rsidP="00797D58">
      <w:pPr>
        <w:pStyle w:val="Akapitzlist"/>
        <w:autoSpaceDE w:val="0"/>
        <w:autoSpaceDN w:val="0"/>
        <w:adjustRightInd w:val="0"/>
        <w:spacing w:line="276" w:lineRule="auto"/>
        <w:ind w:left="426"/>
        <w:rPr>
          <w:rFonts w:ascii="Arial" w:eastAsia="CIDFont+F1" w:hAnsi="Arial" w:cs="Arial"/>
          <w:sz w:val="22"/>
          <w:szCs w:val="22"/>
        </w:rPr>
      </w:pPr>
      <w:r w:rsidRPr="00797D58">
        <w:rPr>
          <w:rFonts w:ascii="Arial" w:eastAsia="CIDFont+F1" w:hAnsi="Arial" w:cs="Arial"/>
          <w:sz w:val="22"/>
          <w:szCs w:val="22"/>
        </w:rPr>
        <w:t xml:space="preserve">Umowa zostaje </w:t>
      </w:r>
      <w:r w:rsidRPr="00DF3E5E">
        <w:rPr>
          <w:rFonts w:ascii="Arial" w:eastAsia="CIDFont+F1" w:hAnsi="Arial" w:cs="Arial"/>
          <w:color w:val="000000" w:themeColor="text1"/>
          <w:sz w:val="22"/>
          <w:szCs w:val="22"/>
        </w:rPr>
        <w:t xml:space="preserve">zawarta na okres </w:t>
      </w:r>
      <w:r w:rsidRPr="00C71243">
        <w:rPr>
          <w:rFonts w:ascii="Arial" w:eastAsia="CIDFont+F1" w:hAnsi="Arial" w:cs="Arial"/>
          <w:sz w:val="22"/>
          <w:szCs w:val="22"/>
        </w:rPr>
        <w:t>od dnia 01.0</w:t>
      </w:r>
      <w:r w:rsidR="00C26F81" w:rsidRPr="00C71243">
        <w:rPr>
          <w:rFonts w:ascii="Arial" w:eastAsia="CIDFont+F1" w:hAnsi="Arial" w:cs="Arial"/>
          <w:sz w:val="22"/>
          <w:szCs w:val="22"/>
        </w:rPr>
        <w:t>6</w:t>
      </w:r>
      <w:r w:rsidRPr="00C71243">
        <w:rPr>
          <w:rFonts w:ascii="Arial" w:eastAsia="CIDFont+F1" w:hAnsi="Arial" w:cs="Arial"/>
          <w:sz w:val="22"/>
          <w:szCs w:val="22"/>
        </w:rPr>
        <w:t>.202</w:t>
      </w:r>
      <w:r w:rsidR="00F25A30" w:rsidRPr="00C71243">
        <w:rPr>
          <w:rFonts w:ascii="Arial" w:eastAsia="CIDFont+F1" w:hAnsi="Arial" w:cs="Arial"/>
          <w:sz w:val="22"/>
          <w:szCs w:val="22"/>
        </w:rPr>
        <w:t>6</w:t>
      </w:r>
      <w:r w:rsidRPr="00C71243">
        <w:rPr>
          <w:rFonts w:ascii="Arial" w:eastAsia="CIDFont+F1" w:hAnsi="Arial" w:cs="Arial"/>
          <w:sz w:val="22"/>
          <w:szCs w:val="22"/>
        </w:rPr>
        <w:t xml:space="preserve"> r. do dnia 31.</w:t>
      </w:r>
      <w:r w:rsidR="00142C41" w:rsidRPr="00C71243">
        <w:rPr>
          <w:rFonts w:ascii="Arial" w:eastAsia="CIDFont+F1" w:hAnsi="Arial" w:cs="Arial"/>
          <w:sz w:val="22"/>
          <w:szCs w:val="22"/>
        </w:rPr>
        <w:t>05</w:t>
      </w:r>
      <w:r w:rsidRPr="00C71243">
        <w:rPr>
          <w:rFonts w:ascii="Arial" w:eastAsia="CIDFont+F1" w:hAnsi="Arial" w:cs="Arial"/>
          <w:sz w:val="22"/>
          <w:szCs w:val="22"/>
        </w:rPr>
        <w:t>.202</w:t>
      </w:r>
      <w:r w:rsidR="00F25A30" w:rsidRPr="00C71243">
        <w:rPr>
          <w:rFonts w:ascii="Arial" w:eastAsia="CIDFont+F1" w:hAnsi="Arial" w:cs="Arial"/>
          <w:sz w:val="22"/>
          <w:szCs w:val="22"/>
        </w:rPr>
        <w:t>8</w:t>
      </w:r>
      <w:r w:rsidRPr="00C71243">
        <w:rPr>
          <w:rFonts w:ascii="Arial" w:eastAsia="CIDFont+F1" w:hAnsi="Arial" w:cs="Arial"/>
          <w:sz w:val="22"/>
          <w:szCs w:val="22"/>
        </w:rPr>
        <w:t xml:space="preserve"> r.</w:t>
      </w:r>
    </w:p>
    <w:p w14:paraId="713C32EF" w14:textId="77777777" w:rsidR="00797D58" w:rsidRPr="00DF3E5E" w:rsidRDefault="00797D58" w:rsidP="00797D58">
      <w:pPr>
        <w:autoSpaceDE w:val="0"/>
        <w:autoSpaceDN w:val="0"/>
        <w:adjustRightInd w:val="0"/>
        <w:spacing w:line="276" w:lineRule="auto"/>
        <w:rPr>
          <w:rFonts w:ascii="Arial" w:eastAsia="CIDFont+F1" w:hAnsi="Arial" w:cs="Arial"/>
          <w:color w:val="000000" w:themeColor="text1"/>
          <w:sz w:val="22"/>
          <w:szCs w:val="22"/>
        </w:rPr>
      </w:pPr>
    </w:p>
    <w:p w14:paraId="1AF10F36" w14:textId="4E47CE37" w:rsidR="00202981" w:rsidRPr="004D5B00" w:rsidRDefault="00797D58" w:rsidP="00DF0FAE">
      <w:pPr>
        <w:autoSpaceDE w:val="0"/>
        <w:autoSpaceDN w:val="0"/>
        <w:adjustRightInd w:val="0"/>
        <w:spacing w:line="276" w:lineRule="auto"/>
        <w:jc w:val="center"/>
        <w:rPr>
          <w:rFonts w:ascii="Arial" w:eastAsia="CIDFont+F1" w:hAnsi="Arial" w:cs="Arial"/>
          <w:color w:val="000000" w:themeColor="text1"/>
          <w:sz w:val="22"/>
          <w:szCs w:val="22"/>
        </w:rPr>
      </w:pPr>
      <w:r w:rsidRPr="004D5B00">
        <w:rPr>
          <w:rFonts w:ascii="Arial" w:eastAsia="CIDFont+F1" w:hAnsi="Arial" w:cs="Arial"/>
          <w:color w:val="000000" w:themeColor="text1"/>
          <w:sz w:val="22"/>
          <w:szCs w:val="22"/>
        </w:rPr>
        <w:t>§ 10</w:t>
      </w:r>
    </w:p>
    <w:p w14:paraId="2CE145BD" w14:textId="77777777" w:rsidR="00202981" w:rsidRPr="00B85D33" w:rsidRDefault="00202981" w:rsidP="00AF35C6">
      <w:pPr>
        <w:autoSpaceDE w:val="0"/>
        <w:autoSpaceDN w:val="0"/>
        <w:adjustRightInd w:val="0"/>
        <w:spacing w:line="276" w:lineRule="auto"/>
        <w:ind w:left="142"/>
        <w:jc w:val="both"/>
        <w:rPr>
          <w:rFonts w:ascii="Arial" w:eastAsia="CIDFont+F1" w:hAnsi="Arial" w:cs="Arial"/>
          <w:sz w:val="22"/>
          <w:szCs w:val="22"/>
        </w:rPr>
      </w:pPr>
      <w:r w:rsidRPr="00DF3E5E">
        <w:rPr>
          <w:rFonts w:ascii="Arial" w:eastAsia="CIDFont+F1" w:hAnsi="Arial" w:cs="Arial"/>
          <w:color w:val="000000" w:themeColor="text1"/>
          <w:sz w:val="22"/>
          <w:szCs w:val="22"/>
        </w:rPr>
        <w:t xml:space="preserve">W razie zaistnienia istotnej </w:t>
      </w:r>
      <w:r w:rsidRPr="00B85D33">
        <w:rPr>
          <w:rFonts w:ascii="Arial" w:eastAsia="CIDFont+F1" w:hAnsi="Arial" w:cs="Arial"/>
          <w:sz w:val="22"/>
          <w:szCs w:val="22"/>
        </w:rPr>
        <w:t>zmiany okoliczności powodującej, że wykonanie umowy nie leży w</w:t>
      </w:r>
      <w:r w:rsidR="00AF35C6">
        <w:rPr>
          <w:rFonts w:ascii="Arial" w:eastAsia="CIDFont+F1" w:hAnsi="Arial" w:cs="Arial"/>
          <w:sz w:val="22"/>
          <w:szCs w:val="22"/>
        </w:rPr>
        <w:t> </w:t>
      </w:r>
      <w:r w:rsidRPr="00B85D33">
        <w:rPr>
          <w:rFonts w:ascii="Arial" w:eastAsia="CIDFont+F1" w:hAnsi="Arial" w:cs="Arial"/>
          <w:sz w:val="22"/>
          <w:szCs w:val="22"/>
        </w:rPr>
        <w:t>interesie publicznym, czego nie można było przewidzieć w chwili jej zawierania lub dalsze wykonywanie umowy może zagrozić podstawowemu interesowi bezpieczeństwa państwa lub bezpieczeństwu publicznemu, Zamawiający może odstąpić od umowy w terminie 30 dni od daty powzięcia wiadomości o tych okolicznościach. W takim przypadku Wykonawca może żądać wyłącznie wynagrodzenia należnego z tytułu wykonania części umowy.</w:t>
      </w:r>
    </w:p>
    <w:p w14:paraId="593D2333"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197C3691" w14:textId="408DCDC0"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1</w:t>
      </w:r>
      <w:r w:rsidR="00DF0FAE">
        <w:rPr>
          <w:rFonts w:ascii="Arial" w:hAnsi="Arial" w:cs="Arial"/>
          <w:sz w:val="22"/>
          <w:szCs w:val="22"/>
        </w:rPr>
        <w:t>1</w:t>
      </w:r>
    </w:p>
    <w:p w14:paraId="4D4626C0" w14:textId="77777777" w:rsidR="00202981" w:rsidRPr="00B85D33" w:rsidRDefault="00202981" w:rsidP="00DF4750">
      <w:pPr>
        <w:pStyle w:val="Akapitzlist"/>
        <w:numPr>
          <w:ilvl w:val="0"/>
          <w:numId w:val="90"/>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zobowiązuje się do przestrzegania przepisów ustawy z dnia 22 sierpnia 1997 r. o</w:t>
      </w:r>
      <w:r w:rsidR="00AF35C6">
        <w:rPr>
          <w:rFonts w:ascii="Arial" w:eastAsia="CIDFont+F1" w:hAnsi="Arial" w:cs="Arial"/>
          <w:sz w:val="22"/>
          <w:szCs w:val="22"/>
        </w:rPr>
        <w:t> </w:t>
      </w:r>
      <w:r w:rsidRPr="00B85D33">
        <w:rPr>
          <w:rFonts w:ascii="Arial" w:eastAsia="CIDFont+F1" w:hAnsi="Arial" w:cs="Arial"/>
          <w:sz w:val="22"/>
          <w:szCs w:val="22"/>
        </w:rPr>
        <w:t>ochronie osób i mienia oraz rozporządzenia Parlamentu Europejskiego i Rady (UE) 2016/679 z dnia 27 kwietnia 2016 r. w sprawie ochrony osób fizycznych w związku z przetwarzaniem danych osobowych i w sprawie swobodnego przepływu takich danych.</w:t>
      </w:r>
    </w:p>
    <w:p w14:paraId="174977EF" w14:textId="77777777" w:rsidR="00202981" w:rsidRPr="00B85D33" w:rsidRDefault="00202981" w:rsidP="00DF4750">
      <w:pPr>
        <w:pStyle w:val="Akapitzlist"/>
        <w:numPr>
          <w:ilvl w:val="0"/>
          <w:numId w:val="90"/>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ponosi odpowiedzialność za działania i zaniechania osób, które działają przy realizacji niniejszej umowy razem z nim, jak za własne działania i zaniechania.</w:t>
      </w:r>
    </w:p>
    <w:p w14:paraId="788AB9AD" w14:textId="77777777" w:rsidR="00202981" w:rsidRPr="00B85D33" w:rsidRDefault="00202981" w:rsidP="00202981">
      <w:pPr>
        <w:autoSpaceDE w:val="0"/>
        <w:autoSpaceDN w:val="0"/>
        <w:adjustRightInd w:val="0"/>
        <w:spacing w:line="276" w:lineRule="auto"/>
        <w:jc w:val="both"/>
        <w:rPr>
          <w:rFonts w:ascii="Arial" w:eastAsia="CIDFont+F1" w:hAnsi="Arial" w:cs="Arial"/>
          <w:sz w:val="22"/>
          <w:szCs w:val="22"/>
        </w:rPr>
      </w:pPr>
    </w:p>
    <w:p w14:paraId="7D022857" w14:textId="7BAD51F4"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1</w:t>
      </w:r>
      <w:r w:rsidR="00DF0FAE">
        <w:rPr>
          <w:rFonts w:ascii="Arial" w:hAnsi="Arial" w:cs="Arial"/>
          <w:sz w:val="22"/>
          <w:szCs w:val="22"/>
        </w:rPr>
        <w:t>2</w:t>
      </w:r>
    </w:p>
    <w:p w14:paraId="56D2939B" w14:textId="3F983DB1" w:rsidR="00202981" w:rsidRPr="00B85D33" w:rsidRDefault="00202981" w:rsidP="00DF4750">
      <w:pPr>
        <w:pStyle w:val="Akapitzlist"/>
        <w:numPr>
          <w:ilvl w:val="0"/>
          <w:numId w:val="91"/>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 xml:space="preserve">Zamawiający może rozwiązać umowę bez wypowiedzenia w wypadku stwierdzenia nienależytego wykonania przedmiotu umowy przez Wykonawcę w terminie 3 dni od daty wezwania do usunięcia naruszeń </w:t>
      </w:r>
      <w:r w:rsidR="00FD25A4">
        <w:rPr>
          <w:rFonts w:ascii="Arial" w:eastAsia="CIDFont+F1" w:hAnsi="Arial" w:cs="Arial"/>
          <w:sz w:val="22"/>
          <w:szCs w:val="22"/>
        </w:rPr>
        <w:t>lub</w:t>
      </w:r>
      <w:r w:rsidRPr="00B85D33">
        <w:rPr>
          <w:rFonts w:ascii="Arial" w:eastAsia="CIDFont+F1" w:hAnsi="Arial" w:cs="Arial"/>
          <w:sz w:val="22"/>
          <w:szCs w:val="22"/>
        </w:rPr>
        <w:t xml:space="preserve"> trzykrotnego nałożenia kar umownych, o których mowa w</w:t>
      </w:r>
      <w:r w:rsidR="00FD25A4">
        <w:rPr>
          <w:rFonts w:ascii="Arial" w:eastAsia="CIDFont+F1" w:hAnsi="Arial" w:cs="Arial"/>
          <w:sz w:val="22"/>
          <w:szCs w:val="22"/>
        </w:rPr>
        <w:t> </w:t>
      </w:r>
      <w:r w:rsidRPr="00B85D33">
        <w:rPr>
          <w:rFonts w:ascii="Arial" w:eastAsia="CIDFont+F1" w:hAnsi="Arial" w:cs="Arial"/>
          <w:sz w:val="22"/>
          <w:szCs w:val="22"/>
        </w:rPr>
        <w:t>§ 8 ust. 5, w okresie jednego kwartału.</w:t>
      </w:r>
    </w:p>
    <w:p w14:paraId="677580D7" w14:textId="02A7E926" w:rsidR="00202981" w:rsidRPr="00B85D33" w:rsidRDefault="00202981" w:rsidP="00DF4750">
      <w:pPr>
        <w:pStyle w:val="Akapitzlist"/>
        <w:numPr>
          <w:ilvl w:val="0"/>
          <w:numId w:val="91"/>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hAnsi="Arial" w:cs="Arial"/>
          <w:sz w:val="22"/>
          <w:szCs w:val="22"/>
        </w:rPr>
        <w:t xml:space="preserve">Zamawiający zastrzega sobie prawo odstąpienia od umowy w terminie </w:t>
      </w:r>
      <w:r w:rsidR="00E87D62">
        <w:rPr>
          <w:rFonts w:ascii="Arial" w:hAnsi="Arial" w:cs="Arial"/>
          <w:sz w:val="22"/>
          <w:szCs w:val="22"/>
        </w:rPr>
        <w:t>3</w:t>
      </w:r>
      <w:r w:rsidRPr="00B85D33">
        <w:rPr>
          <w:rFonts w:ascii="Arial" w:hAnsi="Arial" w:cs="Arial"/>
          <w:sz w:val="22"/>
          <w:szCs w:val="22"/>
        </w:rPr>
        <w:t>0 dni licząc od dnia stwierdzenia przez Zamawiającego rażącego naruszenia przez Wykonawcę warunków umowy</w:t>
      </w:r>
      <w:r w:rsidR="00BA59D4">
        <w:rPr>
          <w:rFonts w:ascii="Arial" w:hAnsi="Arial" w:cs="Arial"/>
          <w:sz w:val="22"/>
          <w:szCs w:val="22"/>
        </w:rPr>
        <w:t xml:space="preserve">, nie później niż </w:t>
      </w:r>
      <w:r w:rsidR="00C26F81">
        <w:rPr>
          <w:rFonts w:ascii="Arial" w:hAnsi="Arial" w:cs="Arial"/>
          <w:sz w:val="22"/>
          <w:szCs w:val="22"/>
        </w:rPr>
        <w:t>4</w:t>
      </w:r>
      <w:r w:rsidR="00E87D62">
        <w:rPr>
          <w:rFonts w:ascii="Arial" w:hAnsi="Arial" w:cs="Arial"/>
          <w:sz w:val="22"/>
          <w:szCs w:val="22"/>
        </w:rPr>
        <w:t>0</w:t>
      </w:r>
      <w:r w:rsidR="00BA59D4">
        <w:rPr>
          <w:rFonts w:ascii="Arial" w:hAnsi="Arial" w:cs="Arial"/>
          <w:sz w:val="22"/>
          <w:szCs w:val="22"/>
        </w:rPr>
        <w:t>0 dni od dnia zawarcia umowy</w:t>
      </w:r>
      <w:r w:rsidRPr="00B85D33">
        <w:rPr>
          <w:rFonts w:ascii="Arial" w:hAnsi="Arial" w:cs="Arial"/>
          <w:sz w:val="22"/>
          <w:szCs w:val="22"/>
        </w:rPr>
        <w:t>, w tym jej niewykonywania lub nienależytego wykonywania, pomimo pisemnego upomnienia i upływu terminu wyznaczonego przez Zamawiającego na przywrócenie stanu zgodnego z warunkami umowy, ze skutkiem natychmiastowym.</w:t>
      </w:r>
    </w:p>
    <w:p w14:paraId="21DCA8A6" w14:textId="77777777" w:rsidR="00202981" w:rsidRPr="00B85D33" w:rsidRDefault="00202981" w:rsidP="00DF4750">
      <w:pPr>
        <w:pStyle w:val="Akapitzlist"/>
        <w:numPr>
          <w:ilvl w:val="0"/>
          <w:numId w:val="91"/>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hAnsi="Arial" w:cs="Arial"/>
          <w:sz w:val="22"/>
          <w:szCs w:val="22"/>
        </w:rPr>
        <w:t>Za rażące naruszenie warunków umowy uznaje się w szczególności:</w:t>
      </w:r>
    </w:p>
    <w:p w14:paraId="293EBB67" w14:textId="77777777" w:rsidR="00202981" w:rsidRPr="00B85D33" w:rsidRDefault="00202981" w:rsidP="00DF4750">
      <w:pPr>
        <w:numPr>
          <w:ilvl w:val="0"/>
          <w:numId w:val="95"/>
        </w:numPr>
        <w:suppressAutoHyphens w:val="0"/>
        <w:spacing w:line="276" w:lineRule="auto"/>
        <w:ind w:right="-5"/>
        <w:jc w:val="both"/>
        <w:rPr>
          <w:rFonts w:ascii="Arial" w:hAnsi="Arial" w:cs="Arial"/>
          <w:sz w:val="22"/>
          <w:szCs w:val="22"/>
        </w:rPr>
      </w:pPr>
      <w:r w:rsidRPr="00B85D33">
        <w:rPr>
          <w:rFonts w:ascii="Arial" w:hAnsi="Arial" w:cs="Arial"/>
          <w:sz w:val="22"/>
          <w:szCs w:val="22"/>
        </w:rPr>
        <w:t>niepodłączenie central do systemu powiadomienia</w:t>
      </w:r>
    </w:p>
    <w:p w14:paraId="66A822C0" w14:textId="77777777" w:rsidR="00202981" w:rsidRPr="00B85D33" w:rsidRDefault="00202981" w:rsidP="00DF4750">
      <w:pPr>
        <w:numPr>
          <w:ilvl w:val="0"/>
          <w:numId w:val="95"/>
        </w:numPr>
        <w:suppressAutoHyphens w:val="0"/>
        <w:spacing w:line="276" w:lineRule="auto"/>
        <w:ind w:right="-5"/>
        <w:jc w:val="both"/>
        <w:rPr>
          <w:rFonts w:ascii="Arial" w:hAnsi="Arial" w:cs="Arial"/>
          <w:sz w:val="22"/>
          <w:szCs w:val="22"/>
        </w:rPr>
      </w:pPr>
      <w:r w:rsidRPr="00B85D33">
        <w:rPr>
          <w:rFonts w:ascii="Arial" w:hAnsi="Arial" w:cs="Arial"/>
          <w:sz w:val="22"/>
          <w:szCs w:val="22"/>
        </w:rPr>
        <w:t>niewykonanie konserwacji systemu ppoż i antywłamaniowego</w:t>
      </w:r>
    </w:p>
    <w:p w14:paraId="5B4A12C3" w14:textId="77777777" w:rsidR="00202981" w:rsidRPr="00B85D33" w:rsidRDefault="00202981" w:rsidP="00DF4750">
      <w:pPr>
        <w:numPr>
          <w:ilvl w:val="0"/>
          <w:numId w:val="95"/>
        </w:numPr>
        <w:tabs>
          <w:tab w:val="num" w:pos="3240"/>
        </w:tabs>
        <w:suppressAutoHyphens w:val="0"/>
        <w:spacing w:line="276" w:lineRule="auto"/>
        <w:ind w:right="-5"/>
        <w:jc w:val="both"/>
        <w:rPr>
          <w:rFonts w:ascii="Arial" w:hAnsi="Arial" w:cs="Arial"/>
          <w:sz w:val="22"/>
          <w:szCs w:val="22"/>
        </w:rPr>
      </w:pPr>
      <w:r w:rsidRPr="00B85D33">
        <w:rPr>
          <w:rFonts w:ascii="Arial" w:hAnsi="Arial" w:cs="Arial"/>
          <w:sz w:val="22"/>
          <w:szCs w:val="22"/>
        </w:rPr>
        <w:t>niedopełnienie  obowiązków przez pracowników ochrony</w:t>
      </w:r>
    </w:p>
    <w:p w14:paraId="43BEBC13" w14:textId="77777777" w:rsidR="00202981" w:rsidRPr="00B85D33" w:rsidRDefault="00202981" w:rsidP="00DF4750">
      <w:pPr>
        <w:pStyle w:val="Akapitzlist"/>
        <w:numPr>
          <w:ilvl w:val="0"/>
          <w:numId w:val="91"/>
        </w:numPr>
        <w:tabs>
          <w:tab w:val="num" w:pos="3240"/>
        </w:tabs>
        <w:suppressAutoHyphens w:val="0"/>
        <w:spacing w:line="276" w:lineRule="auto"/>
        <w:ind w:left="426" w:right="-5"/>
        <w:contextualSpacing/>
        <w:rPr>
          <w:rFonts w:ascii="Arial" w:hAnsi="Arial" w:cs="Arial"/>
          <w:b/>
          <w:sz w:val="22"/>
          <w:szCs w:val="22"/>
        </w:rPr>
      </w:pPr>
      <w:r w:rsidRPr="00B85D33">
        <w:rPr>
          <w:rFonts w:ascii="Arial" w:hAnsi="Arial" w:cs="Arial"/>
          <w:sz w:val="22"/>
          <w:szCs w:val="22"/>
        </w:rPr>
        <w:t>Zamawiającemu przysługuje również prawo odstąpienia w trybie natychmiastowym od umowy w następujących sytuacjach</w:t>
      </w:r>
      <w:r w:rsidR="00BA59D4">
        <w:rPr>
          <w:rFonts w:ascii="Arial" w:hAnsi="Arial" w:cs="Arial"/>
          <w:sz w:val="22"/>
          <w:szCs w:val="22"/>
        </w:rPr>
        <w:t xml:space="preserve"> (postanowienia ust 2 stosuje się odpowiednio)</w:t>
      </w:r>
      <w:r w:rsidRPr="00B85D33">
        <w:rPr>
          <w:rFonts w:ascii="Arial" w:hAnsi="Arial" w:cs="Arial"/>
          <w:sz w:val="22"/>
          <w:szCs w:val="22"/>
        </w:rPr>
        <w:t>:</w:t>
      </w:r>
    </w:p>
    <w:p w14:paraId="0741FAB3" w14:textId="77777777" w:rsidR="00202981" w:rsidRPr="00B85D33" w:rsidRDefault="00202981" w:rsidP="00DF4750">
      <w:pPr>
        <w:numPr>
          <w:ilvl w:val="0"/>
          <w:numId w:val="96"/>
        </w:numPr>
        <w:suppressAutoHyphens w:val="0"/>
        <w:spacing w:line="276" w:lineRule="auto"/>
        <w:ind w:left="1134"/>
        <w:jc w:val="both"/>
        <w:rPr>
          <w:rFonts w:ascii="Arial" w:hAnsi="Arial" w:cs="Arial"/>
          <w:sz w:val="22"/>
          <w:szCs w:val="22"/>
        </w:rPr>
      </w:pPr>
      <w:r w:rsidRPr="00B85D33">
        <w:rPr>
          <w:rFonts w:ascii="Arial" w:hAnsi="Arial" w:cs="Arial"/>
          <w:sz w:val="22"/>
          <w:szCs w:val="22"/>
        </w:rPr>
        <w:t>zostanie wydany nakaz zajęcia majątku Wykonawcy,</w:t>
      </w:r>
    </w:p>
    <w:p w14:paraId="093B57AF" w14:textId="77777777" w:rsidR="00202981" w:rsidRPr="00B85D33" w:rsidRDefault="00202981" w:rsidP="00DF4750">
      <w:pPr>
        <w:numPr>
          <w:ilvl w:val="0"/>
          <w:numId w:val="96"/>
        </w:numPr>
        <w:suppressAutoHyphens w:val="0"/>
        <w:spacing w:line="276" w:lineRule="auto"/>
        <w:ind w:left="1134"/>
        <w:jc w:val="both"/>
        <w:rPr>
          <w:rFonts w:ascii="Arial" w:hAnsi="Arial" w:cs="Arial"/>
          <w:sz w:val="22"/>
          <w:szCs w:val="22"/>
        </w:rPr>
      </w:pPr>
      <w:r w:rsidRPr="00B85D33">
        <w:rPr>
          <w:rFonts w:ascii="Arial" w:hAnsi="Arial" w:cs="Arial"/>
          <w:sz w:val="22"/>
          <w:szCs w:val="22"/>
        </w:rPr>
        <w:t>Wykonawca nie rozpoczął wykonywania usług bez uzasadnionych przyczyn lub nie kontynuuje ich pomimo pisemnego wezwania przez Zamawiającego,</w:t>
      </w:r>
    </w:p>
    <w:p w14:paraId="449F7FF5" w14:textId="77777777" w:rsidR="00202981" w:rsidRPr="00B85D33" w:rsidRDefault="00202981" w:rsidP="00DF4750">
      <w:pPr>
        <w:numPr>
          <w:ilvl w:val="0"/>
          <w:numId w:val="96"/>
        </w:numPr>
        <w:suppressAutoHyphens w:val="0"/>
        <w:spacing w:line="276" w:lineRule="auto"/>
        <w:ind w:left="1134"/>
        <w:jc w:val="both"/>
        <w:rPr>
          <w:rFonts w:ascii="Arial" w:hAnsi="Arial" w:cs="Arial"/>
          <w:sz w:val="22"/>
          <w:szCs w:val="22"/>
        </w:rPr>
      </w:pPr>
      <w:r w:rsidRPr="00B85D33">
        <w:rPr>
          <w:rFonts w:ascii="Arial" w:hAnsi="Arial" w:cs="Arial"/>
          <w:sz w:val="22"/>
          <w:szCs w:val="22"/>
        </w:rPr>
        <w:t>Wykonawca przerwał realizację usług i przerwa trwa dłużej niż 5 dni,</w:t>
      </w:r>
    </w:p>
    <w:p w14:paraId="35FCBA5D" w14:textId="77777777" w:rsidR="00202981" w:rsidRPr="00B85D33" w:rsidRDefault="00202981" w:rsidP="00DF4750">
      <w:pPr>
        <w:numPr>
          <w:ilvl w:val="0"/>
          <w:numId w:val="96"/>
        </w:numPr>
        <w:suppressAutoHyphens w:val="0"/>
        <w:spacing w:line="276" w:lineRule="auto"/>
        <w:ind w:left="1134"/>
        <w:jc w:val="both"/>
        <w:rPr>
          <w:rFonts w:ascii="Arial" w:hAnsi="Arial" w:cs="Arial"/>
          <w:sz w:val="22"/>
          <w:szCs w:val="22"/>
        </w:rPr>
      </w:pPr>
      <w:r w:rsidRPr="00B85D33">
        <w:rPr>
          <w:rFonts w:ascii="Arial" w:hAnsi="Arial" w:cs="Arial"/>
          <w:sz w:val="22"/>
          <w:szCs w:val="22"/>
        </w:rPr>
        <w:t xml:space="preserve">Wykonawca nie zapewnia należytej jakości wykonywanych usług, zgodnie z zakresem usług wymienionych w załączniku nr </w:t>
      </w:r>
      <w:r w:rsidR="0057769C">
        <w:rPr>
          <w:rFonts w:ascii="Arial" w:hAnsi="Arial" w:cs="Arial"/>
          <w:sz w:val="22"/>
          <w:szCs w:val="22"/>
        </w:rPr>
        <w:t>2</w:t>
      </w:r>
      <w:r w:rsidRPr="00B85D33">
        <w:rPr>
          <w:rFonts w:ascii="Arial" w:hAnsi="Arial" w:cs="Arial"/>
          <w:sz w:val="22"/>
          <w:szCs w:val="22"/>
        </w:rPr>
        <w:t xml:space="preserve"> do umowy.</w:t>
      </w:r>
    </w:p>
    <w:p w14:paraId="3B864BE4" w14:textId="77777777" w:rsidR="00202981" w:rsidRPr="00B85D33" w:rsidRDefault="00202981" w:rsidP="00DF4750">
      <w:pPr>
        <w:pStyle w:val="Akapitzlist"/>
        <w:numPr>
          <w:ilvl w:val="0"/>
          <w:numId w:val="91"/>
        </w:numPr>
        <w:suppressAutoHyphens w:val="0"/>
        <w:spacing w:line="276" w:lineRule="auto"/>
        <w:ind w:left="426" w:right="-5"/>
        <w:contextualSpacing/>
        <w:rPr>
          <w:rFonts w:ascii="Arial" w:hAnsi="Arial" w:cs="Arial"/>
          <w:b/>
          <w:sz w:val="22"/>
          <w:szCs w:val="22"/>
        </w:rPr>
      </w:pPr>
      <w:r w:rsidRPr="00B85D33">
        <w:rPr>
          <w:rFonts w:ascii="Arial" w:hAnsi="Arial" w:cs="Arial"/>
          <w:sz w:val="22"/>
          <w:szCs w:val="22"/>
        </w:rPr>
        <w:t>Istotne zmiany niniejszej umowy wymagają formy pisemnej pod rygorem nieważności.</w:t>
      </w:r>
    </w:p>
    <w:p w14:paraId="2A1A35F5"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4A94C076" w14:textId="54033526"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1</w:t>
      </w:r>
      <w:r w:rsidR="00DF0FAE">
        <w:rPr>
          <w:rFonts w:ascii="Arial" w:hAnsi="Arial" w:cs="Arial"/>
          <w:sz w:val="22"/>
          <w:szCs w:val="22"/>
        </w:rPr>
        <w:t>3</w:t>
      </w:r>
    </w:p>
    <w:p w14:paraId="47A83B25" w14:textId="77777777" w:rsidR="00202981" w:rsidRPr="00B85D33" w:rsidRDefault="00202981" w:rsidP="00DF4750">
      <w:pPr>
        <w:pStyle w:val="Akapitzlist"/>
        <w:numPr>
          <w:ilvl w:val="0"/>
          <w:numId w:val="92"/>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Strony, oprócz przypadków przewidzianych w ustawie Prawo zamówień publicznych, dopuszczają możliwość zmiany postanowień niniejszej umowy w zakresie:</w:t>
      </w:r>
    </w:p>
    <w:p w14:paraId="1BF1D0D6" w14:textId="77777777" w:rsidR="00202981" w:rsidRPr="00B85D33" w:rsidRDefault="00202981" w:rsidP="00DF4750">
      <w:pPr>
        <w:pStyle w:val="Akapitzlist"/>
        <w:numPr>
          <w:ilvl w:val="0"/>
          <w:numId w:val="93"/>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zmiany obiektu objętego usługą ochrony i mienia, w związku ze zmianą siedziby Placówki Terenowej KRUS,</w:t>
      </w:r>
    </w:p>
    <w:p w14:paraId="26E565C7" w14:textId="77777777" w:rsidR="00202981" w:rsidRPr="00B85D33" w:rsidRDefault="00202981" w:rsidP="00DF4750">
      <w:pPr>
        <w:pStyle w:val="Akapitzlist"/>
        <w:numPr>
          <w:ilvl w:val="0"/>
          <w:numId w:val="93"/>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zmiany zakresu usług związanych z monitorowaniem wraz z serwisem i montażem urządzeń nadawczych systemów antywłamaniowych i przeciwpożarowych, w związku ze zmianą siedziby Placówki Terenowej KRUS,</w:t>
      </w:r>
    </w:p>
    <w:p w14:paraId="497E5A6F" w14:textId="77777777" w:rsidR="00202981" w:rsidRPr="00B85D33" w:rsidRDefault="00202981" w:rsidP="00DF4750">
      <w:pPr>
        <w:pStyle w:val="Akapitzlist"/>
        <w:numPr>
          <w:ilvl w:val="0"/>
          <w:numId w:val="93"/>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wykazu czynności serwisowych systemów antywłamaniowych i przeciwpożarowych,</w:t>
      </w:r>
    </w:p>
    <w:p w14:paraId="0F6037AF" w14:textId="77777777" w:rsidR="00202981" w:rsidRPr="00B85D33" w:rsidRDefault="00202981" w:rsidP="00DF4750">
      <w:pPr>
        <w:pStyle w:val="Akapitzlist"/>
        <w:numPr>
          <w:ilvl w:val="0"/>
          <w:numId w:val="93"/>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planu ochrony fizycznej,</w:t>
      </w:r>
    </w:p>
    <w:p w14:paraId="7944E281" w14:textId="77777777" w:rsidR="00202981" w:rsidRPr="00B85D33" w:rsidRDefault="00202981" w:rsidP="00DF4750">
      <w:pPr>
        <w:pStyle w:val="Akapitzlist"/>
        <w:numPr>
          <w:ilvl w:val="0"/>
          <w:numId w:val="93"/>
        </w:numPr>
        <w:suppressAutoHyphens w:val="0"/>
        <w:autoSpaceDE w:val="0"/>
        <w:autoSpaceDN w:val="0"/>
        <w:adjustRightInd w:val="0"/>
        <w:spacing w:line="276" w:lineRule="auto"/>
        <w:contextualSpacing/>
        <w:jc w:val="both"/>
        <w:rPr>
          <w:rFonts w:ascii="Arial" w:eastAsia="CIDFont+F1" w:hAnsi="Arial" w:cs="Arial"/>
          <w:sz w:val="22"/>
          <w:szCs w:val="22"/>
        </w:rPr>
      </w:pPr>
      <w:r w:rsidRPr="00B85D33">
        <w:rPr>
          <w:rFonts w:ascii="Arial" w:eastAsia="CIDFont+F1" w:hAnsi="Arial" w:cs="Arial"/>
          <w:sz w:val="22"/>
          <w:szCs w:val="22"/>
        </w:rPr>
        <w:t>planu ochrony obiektów poprzez monitoring.</w:t>
      </w:r>
    </w:p>
    <w:p w14:paraId="62B255F6" w14:textId="77777777" w:rsidR="00202981" w:rsidRPr="00B85D33" w:rsidRDefault="00202981" w:rsidP="00DF4750">
      <w:pPr>
        <w:pStyle w:val="Akapitzlist"/>
        <w:numPr>
          <w:ilvl w:val="0"/>
          <w:numId w:val="92"/>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Zmiany, o których mowa w ust. 1 lit.</w:t>
      </w:r>
      <w:r w:rsidR="009927B5">
        <w:rPr>
          <w:rFonts w:ascii="Arial" w:eastAsia="CIDFont+F1" w:hAnsi="Arial" w:cs="Arial"/>
          <w:sz w:val="22"/>
          <w:szCs w:val="22"/>
        </w:rPr>
        <w:t xml:space="preserve"> a,</w:t>
      </w:r>
      <w:r w:rsidRPr="00B85D33">
        <w:rPr>
          <w:rFonts w:ascii="Arial" w:eastAsia="CIDFont+F1" w:hAnsi="Arial" w:cs="Arial"/>
          <w:sz w:val="22"/>
          <w:szCs w:val="22"/>
        </w:rPr>
        <w:t xml:space="preserve"> b, c, d, e, nie powodują zmiany przysługującego Wykonawcy wynagrodzenia, o którym mowa w § 4 ust. 2.</w:t>
      </w:r>
    </w:p>
    <w:p w14:paraId="6E98BC2B" w14:textId="77777777" w:rsidR="00202981" w:rsidRPr="00B85D33" w:rsidRDefault="00202981" w:rsidP="00DF4750">
      <w:pPr>
        <w:pStyle w:val="Akapitzlist"/>
        <w:numPr>
          <w:ilvl w:val="0"/>
          <w:numId w:val="92"/>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 xml:space="preserve">Zmiany, o których mowa w ust. 1 lit. </w:t>
      </w:r>
      <w:r w:rsidR="009927B5">
        <w:rPr>
          <w:rFonts w:ascii="Arial" w:eastAsia="CIDFont+F1" w:hAnsi="Arial" w:cs="Arial"/>
          <w:sz w:val="22"/>
          <w:szCs w:val="22"/>
        </w:rPr>
        <w:t xml:space="preserve">a, </w:t>
      </w:r>
      <w:r w:rsidRPr="00B85D33">
        <w:rPr>
          <w:rFonts w:ascii="Arial" w:eastAsia="CIDFont+F1" w:hAnsi="Arial" w:cs="Arial"/>
          <w:sz w:val="22"/>
          <w:szCs w:val="22"/>
        </w:rPr>
        <w:t>b, c, d, e nie wymagają formy pisemnego aneksu.</w:t>
      </w:r>
    </w:p>
    <w:p w14:paraId="7477BCD9"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3094BB28" w14:textId="134EAEEA"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1</w:t>
      </w:r>
      <w:r w:rsidR="00DF0FAE">
        <w:rPr>
          <w:rFonts w:ascii="Arial" w:hAnsi="Arial" w:cs="Arial"/>
          <w:sz w:val="22"/>
          <w:szCs w:val="22"/>
        </w:rPr>
        <w:t>4</w:t>
      </w:r>
    </w:p>
    <w:p w14:paraId="54DCBDC7" w14:textId="77777777" w:rsidR="00202981" w:rsidRPr="00B85D33" w:rsidRDefault="00202981" w:rsidP="00DF4750">
      <w:pPr>
        <w:pStyle w:val="Akapitzlist"/>
        <w:numPr>
          <w:ilvl w:val="0"/>
          <w:numId w:val="9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 przypadku udziału podwykonawców, Wykonawca zgłosi ich Zamawiającemu, w terminie 7</w:t>
      </w:r>
      <w:r w:rsidR="00ED3617">
        <w:rPr>
          <w:rFonts w:ascii="Arial" w:eastAsia="CIDFont+F1" w:hAnsi="Arial" w:cs="Arial"/>
          <w:sz w:val="22"/>
          <w:szCs w:val="22"/>
        </w:rPr>
        <w:t> </w:t>
      </w:r>
      <w:r w:rsidRPr="00B85D33">
        <w:rPr>
          <w:rFonts w:ascii="Arial" w:eastAsia="CIDFont+F1" w:hAnsi="Arial" w:cs="Arial"/>
          <w:sz w:val="22"/>
          <w:szCs w:val="22"/>
        </w:rPr>
        <w:t>dni roboczych, przed terminem rozpoczęcia przez podwykonawców realizacji części przedmiotu umowy i uzyska jego pisemna zgodę w tym zakresie.</w:t>
      </w:r>
    </w:p>
    <w:p w14:paraId="336969BD" w14:textId="77777777" w:rsidR="00202981" w:rsidRPr="00B85D33" w:rsidRDefault="00202981" w:rsidP="00DF4750">
      <w:pPr>
        <w:pStyle w:val="Akapitzlist"/>
        <w:numPr>
          <w:ilvl w:val="0"/>
          <w:numId w:val="9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ponosi pełną odpowiedzialność za podwykonawcę względem zamawiającego i</w:t>
      </w:r>
      <w:r w:rsidR="009927B5">
        <w:rPr>
          <w:rFonts w:ascii="Arial" w:eastAsia="CIDFont+F1" w:hAnsi="Arial" w:cs="Arial"/>
          <w:sz w:val="22"/>
          <w:szCs w:val="22"/>
        </w:rPr>
        <w:t> </w:t>
      </w:r>
      <w:r w:rsidRPr="00B85D33">
        <w:rPr>
          <w:rFonts w:ascii="Arial" w:eastAsia="CIDFont+F1" w:hAnsi="Arial" w:cs="Arial"/>
          <w:sz w:val="22"/>
          <w:szCs w:val="22"/>
        </w:rPr>
        <w:t>odpowiada za jakość, terminowość oraz bezpieczeństwo usług, które wykonuje sam oraz przy pomocy podwykonawców.</w:t>
      </w:r>
    </w:p>
    <w:p w14:paraId="6E0A4775" w14:textId="77777777" w:rsidR="00202981" w:rsidRPr="00B85D33" w:rsidRDefault="00202981" w:rsidP="00DF4750">
      <w:pPr>
        <w:pStyle w:val="Akapitzlist"/>
        <w:numPr>
          <w:ilvl w:val="0"/>
          <w:numId w:val="9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t>Wykonawca odpowiada za zapłatę wynagrodzenia za prace wykonane przez podwykonawców.</w:t>
      </w:r>
    </w:p>
    <w:p w14:paraId="1B643E81" w14:textId="77777777" w:rsidR="00202981" w:rsidRPr="00B85D33" w:rsidRDefault="00202981" w:rsidP="00DF4750">
      <w:pPr>
        <w:pStyle w:val="Akapitzlist"/>
        <w:numPr>
          <w:ilvl w:val="0"/>
          <w:numId w:val="94"/>
        </w:numPr>
        <w:suppressAutoHyphens w:val="0"/>
        <w:autoSpaceDE w:val="0"/>
        <w:autoSpaceDN w:val="0"/>
        <w:adjustRightInd w:val="0"/>
        <w:spacing w:line="276" w:lineRule="auto"/>
        <w:ind w:left="426"/>
        <w:contextualSpacing/>
        <w:jc w:val="both"/>
        <w:rPr>
          <w:rFonts w:ascii="Arial" w:eastAsia="CIDFont+F1" w:hAnsi="Arial" w:cs="Arial"/>
          <w:sz w:val="22"/>
          <w:szCs w:val="22"/>
        </w:rPr>
      </w:pPr>
      <w:r w:rsidRPr="00B85D33">
        <w:rPr>
          <w:rFonts w:ascii="Arial" w:eastAsia="CIDFont+F1" w:hAnsi="Arial" w:cs="Arial"/>
          <w:sz w:val="22"/>
          <w:szCs w:val="22"/>
        </w:rPr>
        <w:lastRenderedPageBreak/>
        <w:t>Warunkiem zapłaty wynagrodzenia należnego Wykonawcy jest przedstawienie dowodu potwierdzającego zapłatę wynagrodzenia podwykonawcom za usługi będące przedmiotem umowy.</w:t>
      </w:r>
    </w:p>
    <w:p w14:paraId="562A019C" w14:textId="77777777" w:rsidR="00715774" w:rsidRDefault="00715774" w:rsidP="00202981">
      <w:pPr>
        <w:autoSpaceDE w:val="0"/>
        <w:autoSpaceDN w:val="0"/>
        <w:adjustRightInd w:val="0"/>
        <w:spacing w:line="276" w:lineRule="auto"/>
        <w:jc w:val="center"/>
        <w:rPr>
          <w:rFonts w:ascii="Arial" w:hAnsi="Arial" w:cs="Arial"/>
          <w:sz w:val="22"/>
          <w:szCs w:val="22"/>
        </w:rPr>
      </w:pPr>
    </w:p>
    <w:p w14:paraId="6FBE9D06" w14:textId="6DC26859"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1</w:t>
      </w:r>
      <w:r w:rsidR="00DF0FAE">
        <w:rPr>
          <w:rFonts w:ascii="Arial" w:hAnsi="Arial" w:cs="Arial"/>
          <w:sz w:val="22"/>
          <w:szCs w:val="22"/>
        </w:rPr>
        <w:t>5</w:t>
      </w:r>
    </w:p>
    <w:p w14:paraId="7E9AD7ED" w14:textId="77777777" w:rsidR="009927B5" w:rsidRPr="00792964" w:rsidRDefault="009927B5" w:rsidP="00DF4750">
      <w:pPr>
        <w:pStyle w:val="Akapitzlist"/>
        <w:numPr>
          <w:ilvl w:val="3"/>
          <w:numId w:val="96"/>
        </w:numPr>
        <w:suppressAutoHyphens w:val="0"/>
        <w:autoSpaceDE w:val="0"/>
        <w:autoSpaceDN w:val="0"/>
        <w:adjustRightInd w:val="0"/>
        <w:spacing w:after="55" w:line="276" w:lineRule="auto"/>
        <w:ind w:left="426"/>
        <w:jc w:val="both"/>
        <w:rPr>
          <w:rFonts w:ascii="Arial" w:hAnsi="Arial" w:cs="Arial"/>
          <w:color w:val="000000"/>
          <w:sz w:val="22"/>
          <w:szCs w:val="22"/>
        </w:rPr>
      </w:pPr>
      <w:r w:rsidRPr="00792964">
        <w:rPr>
          <w:rFonts w:ascii="Arial" w:hAnsi="Arial" w:cs="Arial"/>
          <w:color w:val="000000"/>
          <w:sz w:val="22"/>
          <w:szCs w:val="22"/>
        </w:rPr>
        <w:t xml:space="preserve">Wykonawca zobowiązany jest wypełnić w imieniu Zamawiającego obowiązek informacyjny przewidziany w art. 14 RODO wobec osób fizycznych, których dane osobowe Wykonawca przekaże Zamawiającemu w związku z realizacją umowy – w tym w zakresie danych osobowych przekazywanych w trybie i zakresie, określonym w § </w:t>
      </w:r>
      <w:r w:rsidR="00434596">
        <w:rPr>
          <w:rFonts w:ascii="Arial" w:hAnsi="Arial" w:cs="Arial"/>
          <w:color w:val="000000"/>
          <w:sz w:val="22"/>
          <w:szCs w:val="22"/>
        </w:rPr>
        <w:t>1</w:t>
      </w:r>
      <w:r w:rsidRPr="00792964">
        <w:rPr>
          <w:rFonts w:ascii="Arial" w:hAnsi="Arial" w:cs="Arial"/>
          <w:color w:val="000000"/>
          <w:sz w:val="22"/>
          <w:szCs w:val="22"/>
        </w:rPr>
        <w:t xml:space="preserve"> oraz danych osób, o których mowa w</w:t>
      </w:r>
      <w:r w:rsidR="00792964">
        <w:rPr>
          <w:rFonts w:ascii="Arial" w:hAnsi="Arial" w:cs="Arial"/>
          <w:color w:val="000000"/>
          <w:sz w:val="22"/>
          <w:szCs w:val="22"/>
        </w:rPr>
        <w:t> </w:t>
      </w:r>
      <w:r w:rsidRPr="00792964">
        <w:rPr>
          <w:rFonts w:ascii="Arial" w:hAnsi="Arial" w:cs="Arial"/>
          <w:color w:val="000000"/>
          <w:sz w:val="22"/>
          <w:szCs w:val="22"/>
        </w:rPr>
        <w:t>§</w:t>
      </w:r>
      <w:r w:rsidR="00792964">
        <w:rPr>
          <w:rFonts w:ascii="Arial" w:hAnsi="Arial" w:cs="Arial"/>
          <w:color w:val="000000"/>
          <w:sz w:val="22"/>
          <w:szCs w:val="22"/>
        </w:rPr>
        <w:t> 5</w:t>
      </w:r>
      <w:r w:rsidRPr="00792964">
        <w:rPr>
          <w:rFonts w:ascii="Arial" w:hAnsi="Arial" w:cs="Arial"/>
          <w:color w:val="000000"/>
          <w:sz w:val="22"/>
          <w:szCs w:val="22"/>
        </w:rPr>
        <w:t xml:space="preserve">. </w:t>
      </w:r>
    </w:p>
    <w:p w14:paraId="155A9CE8" w14:textId="77777777" w:rsidR="00434596" w:rsidRDefault="009927B5" w:rsidP="00DF4750">
      <w:pPr>
        <w:pStyle w:val="Akapitzlist"/>
        <w:numPr>
          <w:ilvl w:val="3"/>
          <w:numId w:val="96"/>
        </w:numPr>
        <w:suppressAutoHyphens w:val="0"/>
        <w:autoSpaceDE w:val="0"/>
        <w:autoSpaceDN w:val="0"/>
        <w:adjustRightInd w:val="0"/>
        <w:spacing w:after="55" w:line="276" w:lineRule="auto"/>
        <w:ind w:left="426"/>
        <w:jc w:val="both"/>
        <w:rPr>
          <w:rFonts w:ascii="Arial" w:hAnsi="Arial" w:cs="Arial"/>
          <w:color w:val="000000"/>
          <w:sz w:val="22"/>
          <w:szCs w:val="22"/>
        </w:rPr>
      </w:pPr>
      <w:r w:rsidRPr="00792964">
        <w:rPr>
          <w:rFonts w:ascii="Arial" w:hAnsi="Arial" w:cs="Arial"/>
          <w:color w:val="000000"/>
          <w:sz w:val="22"/>
          <w:szCs w:val="22"/>
        </w:rPr>
        <w:t>Postanowienie ust. 1 stosuje się odpowiednio w przypadku przekazywania Wykonawcy przez Zamawiającego danych osobowych (imię, nazwisko, numer telefonu) osób fizycznych, uczestniczących w imieniu Zamawiającego w realizacji Umowy.</w:t>
      </w:r>
    </w:p>
    <w:p w14:paraId="504222DB" w14:textId="77777777" w:rsidR="00434596" w:rsidRDefault="009927B5" w:rsidP="00DF4750">
      <w:pPr>
        <w:pStyle w:val="Akapitzlist"/>
        <w:numPr>
          <w:ilvl w:val="3"/>
          <w:numId w:val="96"/>
        </w:numPr>
        <w:suppressAutoHyphens w:val="0"/>
        <w:autoSpaceDE w:val="0"/>
        <w:autoSpaceDN w:val="0"/>
        <w:adjustRightInd w:val="0"/>
        <w:spacing w:after="55" w:line="276" w:lineRule="auto"/>
        <w:ind w:left="426"/>
        <w:jc w:val="both"/>
        <w:rPr>
          <w:rFonts w:ascii="Arial" w:hAnsi="Arial" w:cs="Arial"/>
          <w:color w:val="000000"/>
          <w:sz w:val="22"/>
          <w:szCs w:val="22"/>
        </w:rPr>
      </w:pPr>
      <w:r w:rsidRPr="00434596">
        <w:rPr>
          <w:rFonts w:ascii="Arial" w:hAnsi="Arial" w:cs="Arial"/>
          <w:color w:val="000000"/>
          <w:sz w:val="22"/>
          <w:szCs w:val="22"/>
        </w:rPr>
        <w:t xml:space="preserve">Obowiązek, o którym mowa w ust. 1 i 2 zostanie spełniony poprzez przekazanie informacji zawartych w klauzulach </w:t>
      </w:r>
      <w:r w:rsidRPr="00EA6C2C">
        <w:rPr>
          <w:rFonts w:ascii="Arial" w:hAnsi="Arial" w:cs="Arial"/>
          <w:color w:val="000000" w:themeColor="text1"/>
          <w:sz w:val="22"/>
          <w:szCs w:val="22"/>
        </w:rPr>
        <w:t xml:space="preserve">stanowiących Załączniki nr </w:t>
      </w:r>
      <w:r w:rsidR="0057769C" w:rsidRPr="00EA6C2C">
        <w:rPr>
          <w:rFonts w:ascii="Arial" w:hAnsi="Arial" w:cs="Arial"/>
          <w:color w:val="000000" w:themeColor="text1"/>
          <w:sz w:val="22"/>
          <w:szCs w:val="22"/>
        </w:rPr>
        <w:t>9</w:t>
      </w:r>
      <w:r w:rsidRPr="00EA6C2C">
        <w:rPr>
          <w:rFonts w:ascii="Arial" w:hAnsi="Arial" w:cs="Arial"/>
          <w:color w:val="000000" w:themeColor="text1"/>
          <w:sz w:val="22"/>
          <w:szCs w:val="22"/>
        </w:rPr>
        <w:t xml:space="preserve"> i </w:t>
      </w:r>
      <w:r w:rsidR="0057769C" w:rsidRPr="00EA6C2C">
        <w:rPr>
          <w:rFonts w:ascii="Arial" w:hAnsi="Arial" w:cs="Arial"/>
          <w:color w:val="000000" w:themeColor="text1"/>
          <w:sz w:val="22"/>
          <w:szCs w:val="22"/>
        </w:rPr>
        <w:t>10</w:t>
      </w:r>
      <w:r w:rsidRPr="00EA6C2C">
        <w:rPr>
          <w:rFonts w:ascii="Arial" w:hAnsi="Arial" w:cs="Arial"/>
          <w:color w:val="000000" w:themeColor="text1"/>
          <w:sz w:val="22"/>
          <w:szCs w:val="22"/>
        </w:rPr>
        <w:t xml:space="preserve"> do Umowy</w:t>
      </w:r>
      <w:r w:rsidRPr="00434596">
        <w:rPr>
          <w:rFonts w:ascii="Arial" w:hAnsi="Arial" w:cs="Arial"/>
          <w:color w:val="000000"/>
          <w:sz w:val="22"/>
          <w:szCs w:val="22"/>
        </w:rPr>
        <w:t>.</w:t>
      </w:r>
    </w:p>
    <w:p w14:paraId="14401CB4" w14:textId="77777777" w:rsidR="00434596" w:rsidRDefault="009927B5" w:rsidP="00DF4750">
      <w:pPr>
        <w:pStyle w:val="Akapitzlist"/>
        <w:numPr>
          <w:ilvl w:val="3"/>
          <w:numId w:val="96"/>
        </w:numPr>
        <w:suppressAutoHyphens w:val="0"/>
        <w:autoSpaceDE w:val="0"/>
        <w:autoSpaceDN w:val="0"/>
        <w:adjustRightInd w:val="0"/>
        <w:spacing w:after="55" w:line="276" w:lineRule="auto"/>
        <w:ind w:left="426"/>
        <w:jc w:val="both"/>
        <w:rPr>
          <w:rFonts w:ascii="Arial" w:hAnsi="Arial" w:cs="Arial"/>
          <w:color w:val="000000"/>
          <w:sz w:val="22"/>
          <w:szCs w:val="22"/>
        </w:rPr>
      </w:pPr>
      <w:r w:rsidRPr="00434596">
        <w:rPr>
          <w:rFonts w:ascii="Arial" w:hAnsi="Arial" w:cs="Arial"/>
          <w:color w:val="000000"/>
          <w:sz w:val="22"/>
          <w:szCs w:val="22"/>
        </w:rPr>
        <w:t xml:space="preserve">Wykonawca może powierzyć dane osobowe do dalszego przetwarzania podwykonawcom jedynie w celu wykonania Umowy oraz po uzyskaniu uprzedniej zgody Zamawiającego, w formie pisemnej pod rygorem nieważności. </w:t>
      </w:r>
    </w:p>
    <w:p w14:paraId="7A99E381" w14:textId="495B35BF" w:rsidR="00434596" w:rsidRDefault="009927B5" w:rsidP="00DF4750">
      <w:pPr>
        <w:pStyle w:val="Akapitzlist"/>
        <w:numPr>
          <w:ilvl w:val="3"/>
          <w:numId w:val="96"/>
        </w:numPr>
        <w:suppressAutoHyphens w:val="0"/>
        <w:autoSpaceDE w:val="0"/>
        <w:autoSpaceDN w:val="0"/>
        <w:adjustRightInd w:val="0"/>
        <w:spacing w:after="55" w:line="276" w:lineRule="auto"/>
        <w:ind w:left="426"/>
        <w:jc w:val="both"/>
        <w:rPr>
          <w:rFonts w:ascii="Arial" w:hAnsi="Arial" w:cs="Arial"/>
          <w:color w:val="000000"/>
          <w:sz w:val="22"/>
          <w:szCs w:val="22"/>
        </w:rPr>
      </w:pPr>
      <w:r w:rsidRPr="00434596">
        <w:rPr>
          <w:rFonts w:ascii="Arial" w:hAnsi="Arial" w:cs="Arial"/>
          <w:color w:val="000000"/>
          <w:sz w:val="22"/>
          <w:szCs w:val="22"/>
        </w:rPr>
        <w:t xml:space="preserve">Podwykonawca, o którym mowa w </w:t>
      </w:r>
      <w:r w:rsidR="00FD25A4">
        <w:rPr>
          <w:rFonts w:ascii="Arial" w:hAnsi="Arial" w:cs="Arial"/>
          <w:color w:val="000000"/>
          <w:sz w:val="22"/>
          <w:szCs w:val="22"/>
        </w:rPr>
        <w:t>ust 4</w:t>
      </w:r>
      <w:r w:rsidRPr="00434596">
        <w:rPr>
          <w:rFonts w:ascii="Arial" w:hAnsi="Arial" w:cs="Arial"/>
          <w:color w:val="000000"/>
          <w:sz w:val="22"/>
          <w:szCs w:val="22"/>
        </w:rPr>
        <w:t xml:space="preserve">, winien spełniać te same wymogi i obowiązki, jakie zostały nałożone na Wykonawcę w niniejszej umowie, w szczególności w zakresie gwarancji ochrony powierzonych danych osobowych. </w:t>
      </w:r>
    </w:p>
    <w:p w14:paraId="7CB9BBF4" w14:textId="77777777" w:rsidR="00434596" w:rsidRDefault="009927B5" w:rsidP="00DF4750">
      <w:pPr>
        <w:pStyle w:val="Akapitzlist"/>
        <w:numPr>
          <w:ilvl w:val="3"/>
          <w:numId w:val="96"/>
        </w:numPr>
        <w:suppressAutoHyphens w:val="0"/>
        <w:autoSpaceDE w:val="0"/>
        <w:autoSpaceDN w:val="0"/>
        <w:adjustRightInd w:val="0"/>
        <w:spacing w:after="55" w:line="276" w:lineRule="auto"/>
        <w:ind w:left="426"/>
        <w:jc w:val="both"/>
        <w:rPr>
          <w:rFonts w:ascii="Arial" w:hAnsi="Arial" w:cs="Arial"/>
          <w:color w:val="000000"/>
          <w:sz w:val="22"/>
          <w:szCs w:val="22"/>
        </w:rPr>
      </w:pPr>
      <w:r w:rsidRPr="00434596">
        <w:rPr>
          <w:rFonts w:ascii="Arial" w:hAnsi="Arial" w:cs="Arial"/>
          <w:color w:val="000000"/>
          <w:sz w:val="22"/>
          <w:szCs w:val="22"/>
        </w:rPr>
        <w:t xml:space="preserve">Wykonawca po zakończeniu umowy usunie wszelkie dane osobowe uzyskane w wyniku wykonywania umowy oraz wszelkie ich istniejące kopie w ciągu 7 dni. Po wykonaniu zobowiązania, o którym mowa w zdaniu poprzedzającym Wykonawca powiadomi Zamawiającego pisemnie o fakcie usunięcia danych. </w:t>
      </w:r>
    </w:p>
    <w:p w14:paraId="7C6C75A6" w14:textId="77777777" w:rsidR="00434596" w:rsidRDefault="009927B5" w:rsidP="00DF4750">
      <w:pPr>
        <w:pStyle w:val="Akapitzlist"/>
        <w:numPr>
          <w:ilvl w:val="3"/>
          <w:numId w:val="96"/>
        </w:numPr>
        <w:suppressAutoHyphens w:val="0"/>
        <w:autoSpaceDE w:val="0"/>
        <w:autoSpaceDN w:val="0"/>
        <w:adjustRightInd w:val="0"/>
        <w:spacing w:after="55" w:line="276" w:lineRule="auto"/>
        <w:ind w:left="426"/>
        <w:jc w:val="both"/>
        <w:rPr>
          <w:rFonts w:ascii="Arial" w:hAnsi="Arial" w:cs="Arial"/>
          <w:color w:val="000000"/>
          <w:sz w:val="22"/>
          <w:szCs w:val="22"/>
        </w:rPr>
      </w:pPr>
      <w:r w:rsidRPr="00434596">
        <w:rPr>
          <w:rFonts w:ascii="Arial" w:hAnsi="Arial" w:cs="Arial"/>
          <w:color w:val="000000"/>
          <w:sz w:val="22"/>
          <w:szCs w:val="22"/>
        </w:rPr>
        <w:t xml:space="preserve">Zamawiający zastrzega sobie możliwość rozwiązania umowy w przypadku stwierdzenia naruszenia przez Wykonawcę warunków bezpieczeństwa i ochrony danych osobowych. </w:t>
      </w:r>
    </w:p>
    <w:p w14:paraId="67EA64CD" w14:textId="77777777" w:rsidR="00202981" w:rsidRPr="009448A9" w:rsidRDefault="009927B5" w:rsidP="00DF4750">
      <w:pPr>
        <w:pStyle w:val="Akapitzlist"/>
        <w:numPr>
          <w:ilvl w:val="3"/>
          <w:numId w:val="96"/>
        </w:numPr>
        <w:suppressAutoHyphens w:val="0"/>
        <w:autoSpaceDE w:val="0"/>
        <w:autoSpaceDN w:val="0"/>
        <w:adjustRightInd w:val="0"/>
        <w:spacing w:after="55" w:line="276" w:lineRule="auto"/>
        <w:ind w:left="426"/>
        <w:jc w:val="both"/>
        <w:rPr>
          <w:rFonts w:ascii="Arial" w:eastAsia="CIDFont+F1" w:hAnsi="Arial" w:cs="Arial"/>
          <w:sz w:val="22"/>
          <w:szCs w:val="22"/>
        </w:rPr>
      </w:pPr>
      <w:r w:rsidRPr="009448A9">
        <w:rPr>
          <w:rFonts w:ascii="Arial" w:hAnsi="Arial" w:cs="Arial"/>
          <w:color w:val="000000"/>
          <w:sz w:val="22"/>
          <w:szCs w:val="22"/>
        </w:rPr>
        <w:t xml:space="preserve">Wykonawca oświadcza, że znany jest mu fakt, iż treść niniejszej umowy, a w szczególności dotyczące go dane identyfikacyjne, przedmiot Umowy i wysokość wynagrodzenia, stanowią informację publiczną w rozumieniu przepisów ustawy z dnia 6 września 2001 r. o dostępie do informacji publicznej (Dz. U. z 2022 r. poz. 902), która podlega udostępnianiu w trybie przedmiotowej ustawy. </w:t>
      </w:r>
    </w:p>
    <w:p w14:paraId="447FE184" w14:textId="77777777" w:rsidR="00715774" w:rsidRDefault="00715774" w:rsidP="00434596">
      <w:pPr>
        <w:autoSpaceDE w:val="0"/>
        <w:autoSpaceDN w:val="0"/>
        <w:adjustRightInd w:val="0"/>
        <w:spacing w:line="276" w:lineRule="auto"/>
        <w:jc w:val="center"/>
        <w:rPr>
          <w:rFonts w:ascii="Arial" w:hAnsi="Arial" w:cs="Arial"/>
          <w:sz w:val="22"/>
          <w:szCs w:val="22"/>
        </w:rPr>
      </w:pPr>
    </w:p>
    <w:p w14:paraId="262A0449" w14:textId="248CB170" w:rsidR="00202981" w:rsidRPr="00B85D33" w:rsidRDefault="00202981" w:rsidP="00434596">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1</w:t>
      </w:r>
      <w:r w:rsidR="00DF0FAE">
        <w:rPr>
          <w:rFonts w:ascii="Arial" w:hAnsi="Arial" w:cs="Arial"/>
          <w:sz w:val="22"/>
          <w:szCs w:val="22"/>
        </w:rPr>
        <w:t>6</w:t>
      </w:r>
    </w:p>
    <w:p w14:paraId="34F32901" w14:textId="68DE0D21" w:rsidR="00202981" w:rsidRPr="00B85D33" w:rsidRDefault="00202981" w:rsidP="00AF35C6">
      <w:pPr>
        <w:autoSpaceDE w:val="0"/>
        <w:autoSpaceDN w:val="0"/>
        <w:adjustRightInd w:val="0"/>
        <w:spacing w:line="276" w:lineRule="auto"/>
        <w:ind w:left="142"/>
        <w:jc w:val="both"/>
        <w:rPr>
          <w:rFonts w:ascii="Arial" w:eastAsia="CIDFont+F1" w:hAnsi="Arial" w:cs="Arial"/>
          <w:sz w:val="22"/>
          <w:szCs w:val="22"/>
        </w:rPr>
      </w:pPr>
      <w:r w:rsidRPr="00B85D33">
        <w:rPr>
          <w:rFonts w:ascii="Arial" w:eastAsia="CIDFont+F1" w:hAnsi="Arial" w:cs="Arial"/>
          <w:sz w:val="22"/>
          <w:szCs w:val="22"/>
        </w:rPr>
        <w:t xml:space="preserve">W sprawach </w:t>
      </w:r>
      <w:r w:rsidRPr="00C71243">
        <w:rPr>
          <w:rFonts w:ascii="Arial" w:eastAsia="CIDFont+F1" w:hAnsi="Arial" w:cs="Arial"/>
          <w:sz w:val="22"/>
          <w:szCs w:val="22"/>
        </w:rPr>
        <w:t>nieuregulowanych niniejszą umową zastosowanie mają przepisy Kodeksu cywilnego (Dz.U. 202</w:t>
      </w:r>
      <w:r w:rsidR="00C94BE2" w:rsidRPr="00C71243">
        <w:rPr>
          <w:rFonts w:ascii="Arial" w:eastAsia="CIDFont+F1" w:hAnsi="Arial" w:cs="Arial"/>
          <w:sz w:val="22"/>
          <w:szCs w:val="22"/>
        </w:rPr>
        <w:t>5</w:t>
      </w:r>
      <w:r w:rsidRPr="00C71243">
        <w:rPr>
          <w:rFonts w:ascii="Arial" w:eastAsia="CIDFont+F1" w:hAnsi="Arial" w:cs="Arial"/>
          <w:sz w:val="22"/>
          <w:szCs w:val="22"/>
        </w:rPr>
        <w:t xml:space="preserve"> poz. 10</w:t>
      </w:r>
      <w:r w:rsidR="00C94BE2" w:rsidRPr="00C71243">
        <w:rPr>
          <w:rFonts w:ascii="Arial" w:eastAsia="CIDFont+F1" w:hAnsi="Arial" w:cs="Arial"/>
          <w:sz w:val="22"/>
          <w:szCs w:val="22"/>
        </w:rPr>
        <w:t>7</w:t>
      </w:r>
      <w:r w:rsidR="00BA59D4" w:rsidRPr="00C71243">
        <w:rPr>
          <w:rFonts w:ascii="Arial" w:eastAsia="CIDFont+F1" w:hAnsi="Arial" w:cs="Arial"/>
          <w:sz w:val="22"/>
          <w:szCs w:val="22"/>
        </w:rPr>
        <w:t>1</w:t>
      </w:r>
      <w:r w:rsidRPr="00C71243">
        <w:rPr>
          <w:rFonts w:ascii="Arial" w:eastAsia="CIDFont+F1" w:hAnsi="Arial" w:cs="Arial"/>
          <w:sz w:val="22"/>
          <w:szCs w:val="22"/>
        </w:rPr>
        <w:t xml:space="preserve"> z późn. zm</w:t>
      </w:r>
      <w:r w:rsidRPr="00B85D33">
        <w:rPr>
          <w:rFonts w:ascii="Arial" w:eastAsia="CIDFont+F1" w:hAnsi="Arial" w:cs="Arial"/>
          <w:sz w:val="22"/>
          <w:szCs w:val="22"/>
        </w:rPr>
        <w:t>.), ustawy Prawo zamówień publicznych (tj. Dz. U. z 202</w:t>
      </w:r>
      <w:r w:rsidR="00BA59D4">
        <w:rPr>
          <w:rFonts w:ascii="Arial" w:eastAsia="CIDFont+F1" w:hAnsi="Arial" w:cs="Arial"/>
          <w:sz w:val="22"/>
          <w:szCs w:val="22"/>
        </w:rPr>
        <w:t>4</w:t>
      </w:r>
      <w:r w:rsidRPr="00B85D33">
        <w:rPr>
          <w:rFonts w:ascii="Arial" w:eastAsia="CIDFont+F1" w:hAnsi="Arial" w:cs="Arial"/>
          <w:sz w:val="22"/>
          <w:szCs w:val="22"/>
        </w:rPr>
        <w:t xml:space="preserve"> r. poz. 1</w:t>
      </w:r>
      <w:r w:rsidR="00BA59D4">
        <w:rPr>
          <w:rFonts w:ascii="Arial" w:eastAsia="CIDFont+F1" w:hAnsi="Arial" w:cs="Arial"/>
          <w:sz w:val="22"/>
          <w:szCs w:val="22"/>
        </w:rPr>
        <w:t>320</w:t>
      </w:r>
      <w:r w:rsidRPr="00B85D33">
        <w:rPr>
          <w:rFonts w:ascii="Arial" w:eastAsia="CIDFont+F1" w:hAnsi="Arial" w:cs="Arial"/>
          <w:sz w:val="22"/>
          <w:szCs w:val="22"/>
        </w:rPr>
        <w:t xml:space="preserve"> z późn. zm.) ustawy o ochronie osób i mienia (Dz.U. 202</w:t>
      </w:r>
      <w:r w:rsidR="00FC140D">
        <w:rPr>
          <w:rFonts w:ascii="Arial" w:eastAsia="CIDFont+F1" w:hAnsi="Arial" w:cs="Arial"/>
          <w:sz w:val="22"/>
          <w:szCs w:val="22"/>
        </w:rPr>
        <w:t>5</w:t>
      </w:r>
      <w:r w:rsidRPr="00B85D33">
        <w:rPr>
          <w:rFonts w:ascii="Arial" w:eastAsia="CIDFont+F1" w:hAnsi="Arial" w:cs="Arial"/>
          <w:sz w:val="22"/>
          <w:szCs w:val="22"/>
        </w:rPr>
        <w:t xml:space="preserve"> poz. </w:t>
      </w:r>
      <w:r w:rsidR="00FC140D">
        <w:rPr>
          <w:rFonts w:ascii="Arial" w:eastAsia="CIDFont+F1" w:hAnsi="Arial" w:cs="Arial"/>
          <w:sz w:val="22"/>
          <w:szCs w:val="22"/>
        </w:rPr>
        <w:t>532</w:t>
      </w:r>
      <w:r w:rsidRPr="00B85D33">
        <w:rPr>
          <w:rFonts w:ascii="Arial" w:eastAsia="CIDFont+F1" w:hAnsi="Arial" w:cs="Arial"/>
          <w:sz w:val="22"/>
          <w:szCs w:val="22"/>
        </w:rPr>
        <w:t xml:space="preserve"> z późn. zm.) oraz rozporządzenia Parlamentu Europejskiego i Rady (UE) 2016/679 z dnia 27 kwietnia 2016 r. w</w:t>
      </w:r>
      <w:r w:rsidR="00434596">
        <w:rPr>
          <w:rFonts w:ascii="Arial" w:eastAsia="CIDFont+F1" w:hAnsi="Arial" w:cs="Arial"/>
          <w:sz w:val="22"/>
          <w:szCs w:val="22"/>
        </w:rPr>
        <w:t> </w:t>
      </w:r>
      <w:r w:rsidRPr="00B85D33">
        <w:rPr>
          <w:rFonts w:ascii="Arial" w:eastAsia="CIDFont+F1" w:hAnsi="Arial" w:cs="Arial"/>
          <w:sz w:val="22"/>
          <w:szCs w:val="22"/>
        </w:rPr>
        <w:t>sprawie ochrony osób fizycznych w związku z przetwarzaniem danych osobowych i w sprawie swobodnego przepływu takich danych.</w:t>
      </w:r>
    </w:p>
    <w:p w14:paraId="5D67EF51" w14:textId="77777777" w:rsidR="00715774" w:rsidRDefault="00715774" w:rsidP="00202981">
      <w:pPr>
        <w:autoSpaceDE w:val="0"/>
        <w:autoSpaceDN w:val="0"/>
        <w:adjustRightInd w:val="0"/>
        <w:spacing w:line="276" w:lineRule="auto"/>
        <w:jc w:val="center"/>
        <w:rPr>
          <w:rFonts w:ascii="Arial" w:hAnsi="Arial" w:cs="Arial"/>
          <w:sz w:val="22"/>
          <w:szCs w:val="22"/>
        </w:rPr>
      </w:pPr>
    </w:p>
    <w:p w14:paraId="6F78E5F3" w14:textId="78FB57E5"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1</w:t>
      </w:r>
      <w:r w:rsidR="00DF0FAE">
        <w:rPr>
          <w:rFonts w:ascii="Arial" w:hAnsi="Arial" w:cs="Arial"/>
          <w:sz w:val="22"/>
          <w:szCs w:val="22"/>
        </w:rPr>
        <w:t>7</w:t>
      </w:r>
    </w:p>
    <w:p w14:paraId="0C1A8C46" w14:textId="77777777" w:rsidR="00202981" w:rsidRPr="00B85D33" w:rsidRDefault="00202981" w:rsidP="00AF35C6">
      <w:pPr>
        <w:autoSpaceDE w:val="0"/>
        <w:autoSpaceDN w:val="0"/>
        <w:adjustRightInd w:val="0"/>
        <w:spacing w:line="276" w:lineRule="auto"/>
        <w:ind w:left="142"/>
        <w:rPr>
          <w:rFonts w:ascii="Arial" w:eastAsia="CIDFont+F1" w:hAnsi="Arial" w:cs="Arial"/>
          <w:sz w:val="22"/>
          <w:szCs w:val="22"/>
        </w:rPr>
      </w:pPr>
      <w:r w:rsidRPr="00B85D33">
        <w:rPr>
          <w:rFonts w:ascii="Arial" w:eastAsia="CIDFont+F1" w:hAnsi="Arial" w:cs="Arial"/>
          <w:sz w:val="22"/>
          <w:szCs w:val="22"/>
        </w:rPr>
        <w:t>Wszelkie spory wynikłe z niniejszej umowy rozstrzygają sądy powszechne właściwe dla siedziby Zamawiającego.</w:t>
      </w:r>
    </w:p>
    <w:p w14:paraId="0B0E9AA8" w14:textId="77777777" w:rsidR="00715774" w:rsidRDefault="00715774" w:rsidP="00202981">
      <w:pPr>
        <w:autoSpaceDE w:val="0"/>
        <w:autoSpaceDN w:val="0"/>
        <w:adjustRightInd w:val="0"/>
        <w:spacing w:line="276" w:lineRule="auto"/>
        <w:jc w:val="center"/>
        <w:rPr>
          <w:rFonts w:ascii="Arial" w:hAnsi="Arial" w:cs="Arial"/>
          <w:sz w:val="22"/>
          <w:szCs w:val="22"/>
        </w:rPr>
      </w:pPr>
    </w:p>
    <w:p w14:paraId="7184099B" w14:textId="7754CB77" w:rsidR="00202981" w:rsidRPr="00B85D33" w:rsidRDefault="00202981" w:rsidP="00202981">
      <w:pPr>
        <w:autoSpaceDE w:val="0"/>
        <w:autoSpaceDN w:val="0"/>
        <w:adjustRightInd w:val="0"/>
        <w:spacing w:line="276" w:lineRule="auto"/>
        <w:jc w:val="center"/>
        <w:rPr>
          <w:rFonts w:ascii="Arial" w:hAnsi="Arial" w:cs="Arial"/>
          <w:sz w:val="22"/>
          <w:szCs w:val="22"/>
        </w:rPr>
      </w:pPr>
      <w:r w:rsidRPr="00B85D33">
        <w:rPr>
          <w:rFonts w:ascii="Arial" w:hAnsi="Arial" w:cs="Arial"/>
          <w:sz w:val="22"/>
          <w:szCs w:val="22"/>
        </w:rPr>
        <w:t>§ 1</w:t>
      </w:r>
      <w:r w:rsidR="00DF0FAE">
        <w:rPr>
          <w:rFonts w:ascii="Arial" w:hAnsi="Arial" w:cs="Arial"/>
          <w:sz w:val="22"/>
          <w:szCs w:val="22"/>
        </w:rPr>
        <w:t>8</w:t>
      </w:r>
    </w:p>
    <w:p w14:paraId="717177A4" w14:textId="77777777" w:rsidR="00202981" w:rsidRDefault="00202981" w:rsidP="00AF35C6">
      <w:pPr>
        <w:autoSpaceDE w:val="0"/>
        <w:autoSpaceDN w:val="0"/>
        <w:adjustRightInd w:val="0"/>
        <w:spacing w:line="276" w:lineRule="auto"/>
        <w:ind w:left="142"/>
        <w:rPr>
          <w:rFonts w:ascii="Arial" w:eastAsia="CIDFont+F1" w:hAnsi="Arial" w:cs="Arial"/>
          <w:sz w:val="22"/>
          <w:szCs w:val="22"/>
        </w:rPr>
      </w:pPr>
      <w:r w:rsidRPr="00B85D33">
        <w:rPr>
          <w:rFonts w:ascii="Arial" w:eastAsia="CIDFont+F1" w:hAnsi="Arial" w:cs="Arial"/>
          <w:sz w:val="22"/>
          <w:szCs w:val="22"/>
        </w:rPr>
        <w:t>Umowa została sporządzona w dwóch jednobrzmiących egzemplarzach, po jednym dla każdej ze Stron.</w:t>
      </w:r>
    </w:p>
    <w:p w14:paraId="2907C3FE" w14:textId="77777777" w:rsidR="00EF3474" w:rsidRPr="00B85D33" w:rsidRDefault="00EF3474" w:rsidP="00EF3474">
      <w:pPr>
        <w:autoSpaceDE w:val="0"/>
        <w:autoSpaceDN w:val="0"/>
        <w:adjustRightInd w:val="0"/>
        <w:spacing w:line="276" w:lineRule="auto"/>
        <w:ind w:left="142"/>
        <w:jc w:val="both"/>
        <w:rPr>
          <w:rFonts w:ascii="Arial" w:eastAsia="CIDFont+F1" w:hAnsi="Arial" w:cs="Arial"/>
          <w:sz w:val="22"/>
          <w:szCs w:val="22"/>
        </w:rPr>
      </w:pPr>
      <w:r w:rsidRPr="00EF3474">
        <w:rPr>
          <w:rFonts w:ascii="Arial" w:hAnsi="Arial" w:cs="Arial"/>
          <w:color w:val="000000"/>
          <w:sz w:val="22"/>
          <w:szCs w:val="22"/>
        </w:rPr>
        <w:lastRenderedPageBreak/>
        <w:t>Zapis opcjonalny: Umowa została zawarta w postaci elektronicznej opatrzonej kwalifikowanym podpisem elektronicznym z chwilą złożenia ostatniego z podpisów elektronicznych stosownie do wskazania znacznika czasu ujawnionego w szczegółach dokumentu zawartego w postaci elektronicznej.</w:t>
      </w:r>
    </w:p>
    <w:p w14:paraId="783EDF84" w14:textId="77777777" w:rsidR="00202981" w:rsidRPr="00346065" w:rsidRDefault="00202981" w:rsidP="00202981">
      <w:pPr>
        <w:autoSpaceDE w:val="0"/>
        <w:autoSpaceDN w:val="0"/>
        <w:adjustRightInd w:val="0"/>
        <w:spacing w:line="276" w:lineRule="auto"/>
        <w:rPr>
          <w:rFonts w:ascii="Arial" w:eastAsia="CIDFont+F1" w:hAnsi="Arial" w:cs="Arial"/>
        </w:rPr>
      </w:pPr>
    </w:p>
    <w:p w14:paraId="1F11D233" w14:textId="77777777" w:rsidR="00202981" w:rsidRDefault="00202981" w:rsidP="00AF35C6">
      <w:pPr>
        <w:autoSpaceDE w:val="0"/>
        <w:autoSpaceDN w:val="0"/>
        <w:adjustRightInd w:val="0"/>
        <w:spacing w:line="276" w:lineRule="auto"/>
        <w:jc w:val="center"/>
        <w:rPr>
          <w:rFonts w:ascii="Arial" w:hAnsi="Arial" w:cs="Arial"/>
        </w:rPr>
      </w:pPr>
      <w:r w:rsidRPr="00346065">
        <w:rPr>
          <w:rFonts w:ascii="Arial" w:hAnsi="Arial" w:cs="Arial"/>
        </w:rPr>
        <w:t xml:space="preserve">Zamawiający: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346065">
        <w:rPr>
          <w:rFonts w:ascii="Arial" w:hAnsi="Arial" w:cs="Arial"/>
        </w:rPr>
        <w:t>Wykonawca:</w:t>
      </w:r>
    </w:p>
    <w:p w14:paraId="09B9C320" w14:textId="77777777" w:rsidR="00202981" w:rsidRPr="00346065" w:rsidRDefault="00202981" w:rsidP="00202981">
      <w:pPr>
        <w:autoSpaceDE w:val="0"/>
        <w:autoSpaceDN w:val="0"/>
        <w:adjustRightInd w:val="0"/>
        <w:spacing w:line="276" w:lineRule="auto"/>
        <w:rPr>
          <w:rFonts w:ascii="Arial" w:hAnsi="Arial" w:cs="Arial"/>
        </w:rPr>
      </w:pPr>
    </w:p>
    <w:p w14:paraId="0F6D3095" w14:textId="77777777" w:rsidR="00202981" w:rsidRPr="00346065" w:rsidRDefault="00202981" w:rsidP="00202981">
      <w:pPr>
        <w:autoSpaceDE w:val="0"/>
        <w:autoSpaceDN w:val="0"/>
        <w:adjustRightInd w:val="0"/>
        <w:spacing w:line="276" w:lineRule="auto"/>
        <w:rPr>
          <w:rFonts w:ascii="Arial" w:hAnsi="Arial" w:cs="Arial"/>
        </w:rPr>
      </w:pPr>
      <w:r w:rsidRPr="00346065">
        <w:rPr>
          <w:rFonts w:ascii="Arial" w:hAnsi="Arial" w:cs="Arial"/>
        </w:rPr>
        <w:t>Załączniki do umowy:</w:t>
      </w:r>
    </w:p>
    <w:p w14:paraId="6AED6E9C" w14:textId="77777777" w:rsidR="00202981" w:rsidRPr="0057769C" w:rsidRDefault="00202981" w:rsidP="00DF4750">
      <w:pPr>
        <w:pStyle w:val="Akapitzlist"/>
        <w:numPr>
          <w:ilvl w:val="0"/>
          <w:numId w:val="100"/>
        </w:numPr>
        <w:autoSpaceDE w:val="0"/>
        <w:autoSpaceDN w:val="0"/>
        <w:adjustRightInd w:val="0"/>
        <w:spacing w:line="276" w:lineRule="auto"/>
        <w:rPr>
          <w:rFonts w:ascii="Arial" w:eastAsia="CIDFont+F1" w:hAnsi="Arial" w:cs="Arial"/>
          <w:sz w:val="20"/>
          <w:szCs w:val="20"/>
        </w:rPr>
      </w:pPr>
      <w:r w:rsidRPr="0057769C">
        <w:rPr>
          <w:rFonts w:ascii="Arial" w:eastAsia="CIDFont+F1" w:hAnsi="Arial" w:cs="Arial"/>
          <w:sz w:val="20"/>
          <w:szCs w:val="20"/>
        </w:rPr>
        <w:t>nr 1 - kopia koncesji,</w:t>
      </w:r>
    </w:p>
    <w:p w14:paraId="31B95680" w14:textId="77777777" w:rsidR="00202981" w:rsidRPr="0057769C" w:rsidRDefault="00202981" w:rsidP="00DF4750">
      <w:pPr>
        <w:pStyle w:val="Akapitzlist"/>
        <w:numPr>
          <w:ilvl w:val="0"/>
          <w:numId w:val="100"/>
        </w:numPr>
        <w:autoSpaceDE w:val="0"/>
        <w:autoSpaceDN w:val="0"/>
        <w:adjustRightInd w:val="0"/>
        <w:spacing w:line="276" w:lineRule="auto"/>
        <w:rPr>
          <w:rFonts w:ascii="Arial" w:eastAsia="CIDFont+F1" w:hAnsi="Arial" w:cs="Arial"/>
          <w:sz w:val="20"/>
          <w:szCs w:val="20"/>
        </w:rPr>
      </w:pPr>
      <w:r w:rsidRPr="0057769C">
        <w:rPr>
          <w:rFonts w:ascii="Arial" w:eastAsia="CIDFont+F1" w:hAnsi="Arial" w:cs="Arial"/>
          <w:sz w:val="20"/>
          <w:szCs w:val="20"/>
        </w:rPr>
        <w:t xml:space="preserve">nr 2 - zestawienie jednostek organizacyjnych KRUS objętych zamówieniem </w:t>
      </w:r>
      <w:r w:rsidR="0057769C" w:rsidRPr="0057769C">
        <w:rPr>
          <w:rFonts w:ascii="Arial" w:eastAsia="CIDFont+F1" w:hAnsi="Arial" w:cs="Arial"/>
          <w:sz w:val="20"/>
          <w:szCs w:val="20"/>
        </w:rPr>
        <w:t xml:space="preserve">wraz </w:t>
      </w:r>
      <w:r w:rsidRPr="0057769C">
        <w:rPr>
          <w:rFonts w:ascii="Arial" w:eastAsia="CIDFont+F1" w:hAnsi="Arial" w:cs="Arial"/>
          <w:sz w:val="20"/>
          <w:szCs w:val="20"/>
        </w:rPr>
        <w:t>z</w:t>
      </w:r>
      <w:r w:rsidR="0057769C" w:rsidRPr="0057769C">
        <w:rPr>
          <w:rFonts w:ascii="Arial" w:eastAsia="CIDFont+F1" w:hAnsi="Arial" w:cs="Arial"/>
          <w:sz w:val="20"/>
          <w:szCs w:val="20"/>
        </w:rPr>
        <w:t> </w:t>
      </w:r>
      <w:r w:rsidRPr="0057769C">
        <w:rPr>
          <w:rFonts w:ascii="Arial" w:eastAsia="CIDFont+F1" w:hAnsi="Arial" w:cs="Arial"/>
          <w:sz w:val="20"/>
          <w:szCs w:val="20"/>
        </w:rPr>
        <w:t>zakresem</w:t>
      </w:r>
      <w:r w:rsidR="0057769C" w:rsidRPr="0057769C">
        <w:rPr>
          <w:rFonts w:ascii="Arial" w:eastAsia="CIDFont+F1" w:hAnsi="Arial" w:cs="Arial"/>
          <w:sz w:val="20"/>
          <w:szCs w:val="20"/>
        </w:rPr>
        <w:t xml:space="preserve"> </w:t>
      </w:r>
      <w:r w:rsidRPr="0057769C">
        <w:rPr>
          <w:rFonts w:ascii="Arial" w:eastAsia="CIDFont+F1" w:hAnsi="Arial" w:cs="Arial"/>
          <w:sz w:val="20"/>
          <w:szCs w:val="20"/>
        </w:rPr>
        <w:t>usług i wykazem sprzętów alarmowych,</w:t>
      </w:r>
    </w:p>
    <w:p w14:paraId="2E3841D8" w14:textId="77777777" w:rsidR="00202981" w:rsidRPr="0057769C" w:rsidRDefault="00202981" w:rsidP="00DF4750">
      <w:pPr>
        <w:pStyle w:val="Akapitzlist"/>
        <w:numPr>
          <w:ilvl w:val="0"/>
          <w:numId w:val="100"/>
        </w:numPr>
        <w:rPr>
          <w:rFonts w:ascii="Arial" w:hAnsi="Arial" w:cs="Arial"/>
          <w:sz w:val="20"/>
          <w:szCs w:val="20"/>
        </w:rPr>
      </w:pPr>
      <w:r w:rsidRPr="0057769C">
        <w:rPr>
          <w:rFonts w:ascii="Arial" w:eastAsia="CIDFont+F1" w:hAnsi="Arial" w:cs="Arial"/>
          <w:sz w:val="20"/>
          <w:szCs w:val="20"/>
        </w:rPr>
        <w:t xml:space="preserve">nr 3 -  </w:t>
      </w:r>
      <w:r w:rsidR="00612FED">
        <w:rPr>
          <w:rFonts w:ascii="Arial" w:hAnsi="Arial" w:cs="Arial"/>
          <w:sz w:val="20"/>
          <w:szCs w:val="20"/>
        </w:rPr>
        <w:t>wykaz czynności,</w:t>
      </w:r>
    </w:p>
    <w:p w14:paraId="3F42D10A" w14:textId="77777777" w:rsidR="00202981" w:rsidRPr="0057769C" w:rsidRDefault="00202981" w:rsidP="00DF4750">
      <w:pPr>
        <w:pStyle w:val="Akapitzlist"/>
        <w:numPr>
          <w:ilvl w:val="0"/>
          <w:numId w:val="100"/>
        </w:numPr>
        <w:autoSpaceDE w:val="0"/>
        <w:autoSpaceDN w:val="0"/>
        <w:adjustRightInd w:val="0"/>
        <w:spacing w:line="276" w:lineRule="auto"/>
        <w:rPr>
          <w:rFonts w:ascii="Arial" w:eastAsia="CIDFont+F1" w:hAnsi="Arial" w:cs="Arial"/>
          <w:sz w:val="20"/>
          <w:szCs w:val="20"/>
        </w:rPr>
      </w:pPr>
      <w:r w:rsidRPr="0057769C">
        <w:rPr>
          <w:rFonts w:ascii="Arial" w:eastAsia="CIDFont+F1" w:hAnsi="Arial" w:cs="Arial"/>
          <w:sz w:val="20"/>
          <w:szCs w:val="20"/>
        </w:rPr>
        <w:t>nr 4 - protokół objęcia usługą ochrony jednostki terenowej KRUS,</w:t>
      </w:r>
    </w:p>
    <w:p w14:paraId="015A30BF" w14:textId="77777777" w:rsidR="00202981" w:rsidRPr="0057769C" w:rsidRDefault="00202981" w:rsidP="00DF4750">
      <w:pPr>
        <w:pStyle w:val="Akapitzlist"/>
        <w:numPr>
          <w:ilvl w:val="0"/>
          <w:numId w:val="100"/>
        </w:numPr>
        <w:autoSpaceDE w:val="0"/>
        <w:autoSpaceDN w:val="0"/>
        <w:adjustRightInd w:val="0"/>
        <w:spacing w:line="276" w:lineRule="auto"/>
        <w:rPr>
          <w:rFonts w:ascii="Arial" w:eastAsia="CIDFont+F1" w:hAnsi="Arial" w:cs="Arial"/>
          <w:sz w:val="20"/>
          <w:szCs w:val="20"/>
        </w:rPr>
      </w:pPr>
      <w:r w:rsidRPr="0057769C">
        <w:rPr>
          <w:rFonts w:ascii="Arial" w:eastAsia="CIDFont+F1" w:hAnsi="Arial" w:cs="Arial"/>
          <w:sz w:val="20"/>
          <w:szCs w:val="20"/>
        </w:rPr>
        <w:t>nr 5 - wykaz pracowników świadczących usługę ochrony fizycznej,</w:t>
      </w:r>
    </w:p>
    <w:p w14:paraId="7C0CC721" w14:textId="77777777" w:rsidR="00202981" w:rsidRPr="0057769C" w:rsidRDefault="00202981" w:rsidP="00DF4750">
      <w:pPr>
        <w:pStyle w:val="Akapitzlist"/>
        <w:numPr>
          <w:ilvl w:val="0"/>
          <w:numId w:val="100"/>
        </w:numPr>
        <w:autoSpaceDE w:val="0"/>
        <w:autoSpaceDN w:val="0"/>
        <w:adjustRightInd w:val="0"/>
        <w:spacing w:line="276" w:lineRule="auto"/>
        <w:rPr>
          <w:rFonts w:ascii="Arial" w:eastAsia="CIDFont+F1" w:hAnsi="Arial" w:cs="Arial"/>
          <w:sz w:val="20"/>
          <w:szCs w:val="20"/>
        </w:rPr>
      </w:pPr>
      <w:r w:rsidRPr="0057769C">
        <w:rPr>
          <w:rFonts w:ascii="Arial" w:eastAsia="CIDFont+F1" w:hAnsi="Arial" w:cs="Arial"/>
          <w:sz w:val="20"/>
          <w:szCs w:val="20"/>
        </w:rPr>
        <w:t>nr 6 - kopia dokumentu potwierdzającego ubezpieczenie OC,</w:t>
      </w:r>
    </w:p>
    <w:p w14:paraId="11404297" w14:textId="77777777" w:rsidR="00202981" w:rsidRPr="0057769C" w:rsidRDefault="00202981" w:rsidP="00DF4750">
      <w:pPr>
        <w:pStyle w:val="Akapitzlist"/>
        <w:numPr>
          <w:ilvl w:val="0"/>
          <w:numId w:val="100"/>
        </w:numPr>
        <w:autoSpaceDE w:val="0"/>
        <w:autoSpaceDN w:val="0"/>
        <w:adjustRightInd w:val="0"/>
        <w:spacing w:line="276" w:lineRule="auto"/>
        <w:rPr>
          <w:rFonts w:ascii="Arial" w:eastAsia="CIDFont+F1" w:hAnsi="Arial" w:cs="Arial"/>
          <w:sz w:val="20"/>
          <w:szCs w:val="20"/>
        </w:rPr>
      </w:pPr>
      <w:r w:rsidRPr="0057769C">
        <w:rPr>
          <w:rFonts w:ascii="Arial" w:eastAsia="CIDFont+F1" w:hAnsi="Arial" w:cs="Arial"/>
          <w:sz w:val="20"/>
          <w:szCs w:val="20"/>
        </w:rPr>
        <w:t>nr 7 - potwierdzenie wykonania usługi,</w:t>
      </w:r>
    </w:p>
    <w:p w14:paraId="694754C6" w14:textId="580AB209" w:rsidR="00202981" w:rsidRPr="0057769C" w:rsidRDefault="00202981" w:rsidP="00DF4750">
      <w:pPr>
        <w:pStyle w:val="Akapitzlist"/>
        <w:numPr>
          <w:ilvl w:val="0"/>
          <w:numId w:val="100"/>
        </w:numPr>
        <w:autoSpaceDE w:val="0"/>
        <w:autoSpaceDN w:val="0"/>
        <w:adjustRightInd w:val="0"/>
        <w:spacing w:line="276" w:lineRule="auto"/>
        <w:rPr>
          <w:rFonts w:ascii="Arial" w:eastAsia="CIDFont+F1" w:hAnsi="Arial" w:cs="Arial"/>
          <w:sz w:val="20"/>
          <w:szCs w:val="20"/>
        </w:rPr>
      </w:pPr>
      <w:r w:rsidRPr="0057769C">
        <w:rPr>
          <w:rFonts w:ascii="Arial" w:eastAsia="CIDFont+F1" w:hAnsi="Arial" w:cs="Arial"/>
          <w:sz w:val="20"/>
          <w:szCs w:val="20"/>
        </w:rPr>
        <w:t xml:space="preserve">nr </w:t>
      </w:r>
      <w:r w:rsidR="00C71243">
        <w:rPr>
          <w:rFonts w:ascii="Arial" w:eastAsia="CIDFont+F1" w:hAnsi="Arial" w:cs="Arial"/>
          <w:sz w:val="20"/>
          <w:szCs w:val="20"/>
        </w:rPr>
        <w:t>8</w:t>
      </w:r>
      <w:r w:rsidRPr="0057769C">
        <w:rPr>
          <w:rFonts w:ascii="Arial" w:eastAsia="CIDFont+F1" w:hAnsi="Arial" w:cs="Arial"/>
          <w:sz w:val="20"/>
          <w:szCs w:val="20"/>
        </w:rPr>
        <w:t xml:space="preserve"> - potwierdzenie wykonania naprawy,</w:t>
      </w:r>
    </w:p>
    <w:p w14:paraId="708C196D" w14:textId="77777777" w:rsidR="002C195A" w:rsidRPr="0057769C" w:rsidRDefault="00202981" w:rsidP="00DF4750">
      <w:pPr>
        <w:pStyle w:val="Akapitzlist"/>
        <w:numPr>
          <w:ilvl w:val="0"/>
          <w:numId w:val="100"/>
        </w:numPr>
        <w:autoSpaceDE w:val="0"/>
        <w:autoSpaceDN w:val="0"/>
        <w:adjustRightInd w:val="0"/>
        <w:spacing w:line="276" w:lineRule="auto"/>
        <w:rPr>
          <w:rFonts w:ascii="Arial" w:eastAsia="CIDFont+F1" w:hAnsi="Arial" w:cs="Arial"/>
          <w:sz w:val="20"/>
          <w:szCs w:val="20"/>
        </w:rPr>
      </w:pPr>
      <w:r w:rsidRPr="0057769C">
        <w:rPr>
          <w:rFonts w:ascii="Arial" w:eastAsia="CIDFont+F1" w:hAnsi="Arial" w:cs="Arial"/>
          <w:sz w:val="20"/>
          <w:szCs w:val="20"/>
        </w:rPr>
        <w:t xml:space="preserve">nr </w:t>
      </w:r>
      <w:r w:rsidR="00612FED">
        <w:rPr>
          <w:rFonts w:ascii="Arial" w:eastAsia="CIDFont+F1" w:hAnsi="Arial" w:cs="Arial"/>
          <w:sz w:val="20"/>
          <w:szCs w:val="20"/>
        </w:rPr>
        <w:t>9</w:t>
      </w:r>
      <w:r w:rsidRPr="0057769C">
        <w:rPr>
          <w:rFonts w:ascii="Arial" w:eastAsia="CIDFont+F1" w:hAnsi="Arial" w:cs="Arial"/>
          <w:sz w:val="20"/>
          <w:szCs w:val="20"/>
        </w:rPr>
        <w:t xml:space="preserve"> </w:t>
      </w:r>
      <w:r w:rsidR="002C195A" w:rsidRPr="0057769C">
        <w:rPr>
          <w:rFonts w:ascii="Arial" w:eastAsia="CIDFont+F1" w:hAnsi="Arial" w:cs="Arial"/>
          <w:sz w:val="20"/>
          <w:szCs w:val="20"/>
        </w:rPr>
        <w:t>–</w:t>
      </w:r>
      <w:r w:rsidRPr="0057769C">
        <w:rPr>
          <w:rFonts w:ascii="Arial" w:eastAsia="CIDFont+F1" w:hAnsi="Arial" w:cs="Arial"/>
          <w:sz w:val="20"/>
          <w:szCs w:val="20"/>
        </w:rPr>
        <w:t xml:space="preserve"> </w:t>
      </w:r>
      <w:r w:rsidR="002C195A" w:rsidRPr="0057769C">
        <w:rPr>
          <w:rFonts w:ascii="Arial" w:eastAsia="CIDFont+F1" w:hAnsi="Arial" w:cs="Arial"/>
          <w:sz w:val="20"/>
          <w:szCs w:val="20"/>
        </w:rPr>
        <w:t>Klauzula informacyjna RODO Zamawiającego,</w:t>
      </w:r>
    </w:p>
    <w:p w14:paraId="49B86135" w14:textId="77777777" w:rsidR="002C195A" w:rsidRPr="0057769C" w:rsidRDefault="002C195A" w:rsidP="00DF4750">
      <w:pPr>
        <w:pStyle w:val="Akapitzlist"/>
        <w:numPr>
          <w:ilvl w:val="0"/>
          <w:numId w:val="100"/>
        </w:numPr>
        <w:autoSpaceDE w:val="0"/>
        <w:autoSpaceDN w:val="0"/>
        <w:adjustRightInd w:val="0"/>
        <w:spacing w:line="276" w:lineRule="auto"/>
        <w:rPr>
          <w:rFonts w:ascii="Arial" w:eastAsia="CIDFont+F1" w:hAnsi="Arial" w:cs="Arial"/>
          <w:sz w:val="20"/>
          <w:szCs w:val="20"/>
        </w:rPr>
      </w:pPr>
      <w:r w:rsidRPr="0057769C">
        <w:rPr>
          <w:rFonts w:ascii="Arial" w:eastAsia="CIDFont+F1" w:hAnsi="Arial" w:cs="Arial"/>
          <w:sz w:val="20"/>
          <w:szCs w:val="20"/>
        </w:rPr>
        <w:t xml:space="preserve">nr </w:t>
      </w:r>
      <w:r w:rsidR="00612FED">
        <w:rPr>
          <w:rFonts w:ascii="Arial" w:eastAsia="CIDFont+F1" w:hAnsi="Arial" w:cs="Arial"/>
          <w:sz w:val="20"/>
          <w:szCs w:val="20"/>
        </w:rPr>
        <w:t>10</w:t>
      </w:r>
      <w:r w:rsidRPr="0057769C">
        <w:rPr>
          <w:rFonts w:ascii="Arial" w:eastAsia="CIDFont+F1" w:hAnsi="Arial" w:cs="Arial"/>
          <w:sz w:val="20"/>
          <w:szCs w:val="20"/>
        </w:rPr>
        <w:t xml:space="preserve"> – Klauzula informacyjna RODO Wykonawcy,</w:t>
      </w:r>
    </w:p>
    <w:p w14:paraId="41761CC6" w14:textId="77777777" w:rsidR="00202981" w:rsidRPr="00346065" w:rsidRDefault="00202981" w:rsidP="00202981">
      <w:pPr>
        <w:autoSpaceDE w:val="0"/>
        <w:autoSpaceDN w:val="0"/>
        <w:adjustRightInd w:val="0"/>
        <w:spacing w:line="276" w:lineRule="auto"/>
        <w:rPr>
          <w:rFonts w:ascii="Arial" w:hAnsi="Arial" w:cs="Arial"/>
        </w:rPr>
      </w:pPr>
    </w:p>
    <w:p w14:paraId="6B3AAEB2" w14:textId="77777777" w:rsidR="00EF3474" w:rsidRDefault="00EF3474" w:rsidP="00202981">
      <w:pPr>
        <w:jc w:val="right"/>
        <w:rPr>
          <w:rFonts w:ascii="Arial" w:hAnsi="Arial" w:cs="Arial"/>
          <w:b/>
        </w:rPr>
      </w:pPr>
    </w:p>
    <w:p w14:paraId="454CC98A" w14:textId="77777777" w:rsidR="00612FED" w:rsidRDefault="00612FED">
      <w:pPr>
        <w:rPr>
          <w:rFonts w:ascii="Arial" w:hAnsi="Arial" w:cs="Arial"/>
          <w:b/>
          <w:sz w:val="22"/>
          <w:szCs w:val="22"/>
        </w:rPr>
      </w:pPr>
      <w:r>
        <w:rPr>
          <w:rFonts w:ascii="Arial" w:hAnsi="Arial" w:cs="Arial"/>
          <w:b/>
          <w:sz w:val="22"/>
          <w:szCs w:val="22"/>
        </w:rPr>
        <w:br w:type="page"/>
      </w:r>
    </w:p>
    <w:p w14:paraId="2DDC9C1C" w14:textId="77777777" w:rsidR="00202981" w:rsidRPr="002C195A" w:rsidRDefault="00202981" w:rsidP="00202981">
      <w:pPr>
        <w:jc w:val="right"/>
        <w:rPr>
          <w:rFonts w:ascii="Arial" w:hAnsi="Arial" w:cs="Arial"/>
          <w:b/>
          <w:sz w:val="22"/>
          <w:szCs w:val="22"/>
        </w:rPr>
      </w:pPr>
      <w:r w:rsidRPr="002C195A">
        <w:rPr>
          <w:rFonts w:ascii="Arial" w:hAnsi="Arial" w:cs="Arial"/>
          <w:b/>
          <w:sz w:val="22"/>
          <w:szCs w:val="22"/>
        </w:rPr>
        <w:lastRenderedPageBreak/>
        <w:t>Załącznik Nr 2 do umowy</w:t>
      </w:r>
    </w:p>
    <w:p w14:paraId="035DA402" w14:textId="77777777" w:rsidR="00202981" w:rsidRPr="002C195A" w:rsidRDefault="00202981" w:rsidP="00202981">
      <w:pPr>
        <w:jc w:val="right"/>
        <w:rPr>
          <w:rFonts w:ascii="Arial" w:hAnsi="Arial" w:cs="Arial"/>
          <w:b/>
          <w:sz w:val="22"/>
          <w:szCs w:val="22"/>
        </w:rPr>
      </w:pPr>
    </w:p>
    <w:p w14:paraId="3A699F4B" w14:textId="77777777" w:rsidR="00202981" w:rsidRPr="002C195A" w:rsidRDefault="00202981" w:rsidP="00202981">
      <w:pPr>
        <w:jc w:val="center"/>
        <w:rPr>
          <w:rFonts w:ascii="Arial" w:hAnsi="Arial" w:cs="Arial"/>
          <w:b/>
          <w:sz w:val="22"/>
          <w:szCs w:val="22"/>
        </w:rPr>
      </w:pPr>
      <w:r w:rsidRPr="002C195A">
        <w:rPr>
          <w:rFonts w:ascii="Arial" w:hAnsi="Arial" w:cs="Arial"/>
          <w:b/>
          <w:sz w:val="22"/>
          <w:szCs w:val="22"/>
        </w:rPr>
        <w:t xml:space="preserve">Wykaz jednostek organizacyjnych KRUS objętych przedmiotem zamówienia </w:t>
      </w:r>
      <w:r w:rsidRPr="002C195A">
        <w:rPr>
          <w:rFonts w:ascii="Arial" w:hAnsi="Arial" w:cs="Arial"/>
          <w:b/>
          <w:sz w:val="22"/>
          <w:szCs w:val="22"/>
        </w:rPr>
        <w:br/>
        <w:t>wraz z danymi adresowymi.</w:t>
      </w:r>
    </w:p>
    <w:p w14:paraId="0110CD6D" w14:textId="77777777" w:rsidR="00202981" w:rsidRPr="00FB43A2" w:rsidRDefault="00202981" w:rsidP="00202981">
      <w:pPr>
        <w:rPr>
          <w:rFonts w:ascii="Arial" w:hAnsi="Arial" w:cs="Arial"/>
        </w:rPr>
      </w:pPr>
    </w:p>
    <w:p w14:paraId="7CA58584" w14:textId="77777777" w:rsidR="00202981" w:rsidRPr="00125307" w:rsidRDefault="00202981" w:rsidP="00202981">
      <w:pPr>
        <w:spacing w:line="276" w:lineRule="auto"/>
        <w:rPr>
          <w:rFonts w:ascii="Arial" w:hAnsi="Arial" w:cs="Arial"/>
        </w:rPr>
      </w:pPr>
    </w:p>
    <w:tbl>
      <w:tblPr>
        <w:tblW w:w="9443" w:type="dxa"/>
        <w:tblInd w:w="599" w:type="dxa"/>
        <w:tblCellMar>
          <w:left w:w="70" w:type="dxa"/>
          <w:right w:w="70" w:type="dxa"/>
        </w:tblCellMar>
        <w:tblLook w:val="0000" w:firstRow="0" w:lastRow="0" w:firstColumn="0" w:lastColumn="0" w:noHBand="0" w:noVBand="0"/>
      </w:tblPr>
      <w:tblGrid>
        <w:gridCol w:w="700"/>
        <w:gridCol w:w="1341"/>
        <w:gridCol w:w="2300"/>
        <w:gridCol w:w="5102"/>
      </w:tblGrid>
      <w:tr w:rsidR="002C195A" w:rsidRPr="00B32AA8" w14:paraId="76940368" w14:textId="77777777" w:rsidTr="00524B98">
        <w:trPr>
          <w:trHeight w:val="540"/>
        </w:trPr>
        <w:tc>
          <w:tcPr>
            <w:tcW w:w="700" w:type="dxa"/>
            <w:tcBorders>
              <w:top w:val="double" w:sz="6" w:space="0" w:color="auto"/>
              <w:left w:val="double" w:sz="6" w:space="0" w:color="auto"/>
              <w:bottom w:val="double" w:sz="6" w:space="0" w:color="auto"/>
              <w:right w:val="double" w:sz="6" w:space="0" w:color="auto"/>
            </w:tcBorders>
            <w:shd w:val="clear" w:color="auto" w:fill="auto"/>
            <w:vAlign w:val="center"/>
          </w:tcPr>
          <w:p w14:paraId="75001EA0"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L.p.</w:t>
            </w:r>
          </w:p>
        </w:tc>
        <w:tc>
          <w:tcPr>
            <w:tcW w:w="1341" w:type="dxa"/>
            <w:tcBorders>
              <w:top w:val="double" w:sz="6" w:space="0" w:color="auto"/>
              <w:left w:val="nil"/>
              <w:bottom w:val="double" w:sz="6" w:space="0" w:color="auto"/>
              <w:right w:val="double" w:sz="6" w:space="0" w:color="auto"/>
            </w:tcBorders>
            <w:shd w:val="clear" w:color="auto" w:fill="auto"/>
            <w:vAlign w:val="center"/>
          </w:tcPr>
          <w:p w14:paraId="20A3C74E"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Oddział Regionalny</w:t>
            </w:r>
          </w:p>
        </w:tc>
        <w:tc>
          <w:tcPr>
            <w:tcW w:w="2300" w:type="dxa"/>
            <w:tcBorders>
              <w:top w:val="double" w:sz="6" w:space="0" w:color="auto"/>
              <w:left w:val="nil"/>
              <w:bottom w:val="double" w:sz="6" w:space="0" w:color="auto"/>
              <w:right w:val="double" w:sz="6" w:space="0" w:color="auto"/>
            </w:tcBorders>
            <w:shd w:val="clear" w:color="auto" w:fill="auto"/>
            <w:vAlign w:val="center"/>
          </w:tcPr>
          <w:p w14:paraId="4621B375"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Placówki Terenowe</w:t>
            </w:r>
          </w:p>
        </w:tc>
        <w:tc>
          <w:tcPr>
            <w:tcW w:w="5102" w:type="dxa"/>
            <w:tcBorders>
              <w:top w:val="double" w:sz="6" w:space="0" w:color="auto"/>
              <w:left w:val="nil"/>
              <w:bottom w:val="double" w:sz="6" w:space="0" w:color="auto"/>
              <w:right w:val="single" w:sz="4" w:space="0" w:color="auto"/>
            </w:tcBorders>
            <w:shd w:val="clear" w:color="auto" w:fill="auto"/>
            <w:vAlign w:val="center"/>
          </w:tcPr>
          <w:p w14:paraId="15EE6B38"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Adres</w:t>
            </w:r>
          </w:p>
        </w:tc>
      </w:tr>
      <w:tr w:rsidR="002C195A" w:rsidRPr="00B32AA8" w14:paraId="6C0A361B" w14:textId="77777777" w:rsidTr="00524B98">
        <w:trPr>
          <w:trHeight w:val="285"/>
        </w:trPr>
        <w:tc>
          <w:tcPr>
            <w:tcW w:w="700" w:type="dxa"/>
            <w:tcBorders>
              <w:top w:val="nil"/>
              <w:left w:val="double" w:sz="6" w:space="0" w:color="auto"/>
              <w:bottom w:val="double" w:sz="6" w:space="0" w:color="auto"/>
              <w:right w:val="double" w:sz="6" w:space="0" w:color="auto"/>
            </w:tcBorders>
            <w:shd w:val="clear" w:color="auto" w:fill="auto"/>
            <w:vAlign w:val="center"/>
          </w:tcPr>
          <w:p w14:paraId="2753923C"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w:t>
            </w:r>
          </w:p>
        </w:tc>
        <w:tc>
          <w:tcPr>
            <w:tcW w:w="1341" w:type="dxa"/>
            <w:tcBorders>
              <w:top w:val="nil"/>
              <w:left w:val="nil"/>
              <w:bottom w:val="double" w:sz="6" w:space="0" w:color="auto"/>
              <w:right w:val="double" w:sz="6" w:space="0" w:color="auto"/>
            </w:tcBorders>
            <w:shd w:val="clear" w:color="auto" w:fill="auto"/>
            <w:vAlign w:val="center"/>
          </w:tcPr>
          <w:p w14:paraId="4C1DDF8A"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w:t>
            </w:r>
          </w:p>
        </w:tc>
        <w:tc>
          <w:tcPr>
            <w:tcW w:w="2300" w:type="dxa"/>
            <w:tcBorders>
              <w:top w:val="nil"/>
              <w:left w:val="nil"/>
              <w:bottom w:val="double" w:sz="6" w:space="0" w:color="auto"/>
              <w:right w:val="double" w:sz="6" w:space="0" w:color="auto"/>
            </w:tcBorders>
            <w:shd w:val="clear" w:color="auto" w:fill="auto"/>
            <w:vAlign w:val="center"/>
          </w:tcPr>
          <w:p w14:paraId="31157F82"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3</w:t>
            </w:r>
          </w:p>
        </w:tc>
        <w:tc>
          <w:tcPr>
            <w:tcW w:w="5102" w:type="dxa"/>
            <w:tcBorders>
              <w:top w:val="nil"/>
              <w:left w:val="nil"/>
              <w:bottom w:val="double" w:sz="6" w:space="0" w:color="auto"/>
              <w:right w:val="single" w:sz="4" w:space="0" w:color="auto"/>
            </w:tcBorders>
            <w:shd w:val="clear" w:color="auto" w:fill="auto"/>
            <w:vAlign w:val="center"/>
          </w:tcPr>
          <w:p w14:paraId="20C977EB"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4</w:t>
            </w:r>
          </w:p>
        </w:tc>
      </w:tr>
      <w:tr w:rsidR="002C195A" w:rsidRPr="00B32AA8" w14:paraId="76147CD1" w14:textId="77777777" w:rsidTr="00524B98">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ECA8B70"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w:t>
            </w:r>
          </w:p>
        </w:tc>
        <w:tc>
          <w:tcPr>
            <w:tcW w:w="3641" w:type="dxa"/>
            <w:gridSpan w:val="2"/>
            <w:tcBorders>
              <w:top w:val="double" w:sz="6" w:space="0" w:color="auto"/>
              <w:left w:val="nil"/>
              <w:bottom w:val="single" w:sz="4" w:space="0" w:color="auto"/>
              <w:right w:val="single" w:sz="4" w:space="0" w:color="000000"/>
            </w:tcBorders>
            <w:shd w:val="clear" w:color="auto" w:fill="auto"/>
            <w:noWrap/>
            <w:vAlign w:val="center"/>
          </w:tcPr>
          <w:p w14:paraId="1B543B9B" w14:textId="77777777" w:rsidR="002C195A" w:rsidRPr="00B32AA8" w:rsidRDefault="002C195A" w:rsidP="00524B98">
            <w:pPr>
              <w:jc w:val="center"/>
              <w:rPr>
                <w:rFonts w:ascii="Arial" w:hAnsi="Arial" w:cs="Arial"/>
                <w:b/>
                <w:bCs/>
                <w:sz w:val="22"/>
                <w:szCs w:val="22"/>
              </w:rPr>
            </w:pPr>
            <w:r w:rsidRPr="00B32AA8">
              <w:rPr>
                <w:rFonts w:ascii="Arial" w:hAnsi="Arial" w:cs="Arial"/>
                <w:b/>
                <w:bCs/>
                <w:sz w:val="22"/>
                <w:szCs w:val="22"/>
              </w:rPr>
              <w:t xml:space="preserve">OR  WARSZAWA </w:t>
            </w:r>
          </w:p>
        </w:tc>
        <w:tc>
          <w:tcPr>
            <w:tcW w:w="5102" w:type="dxa"/>
            <w:tcBorders>
              <w:top w:val="nil"/>
              <w:left w:val="nil"/>
              <w:bottom w:val="single" w:sz="4" w:space="0" w:color="auto"/>
              <w:right w:val="single" w:sz="4" w:space="0" w:color="auto"/>
            </w:tcBorders>
            <w:shd w:val="clear" w:color="auto" w:fill="auto"/>
            <w:vAlign w:val="center"/>
          </w:tcPr>
          <w:p w14:paraId="097F5CB7" w14:textId="77777777" w:rsidR="002C195A" w:rsidRPr="00B32AA8" w:rsidRDefault="002C195A" w:rsidP="00524B98">
            <w:pPr>
              <w:rPr>
                <w:rFonts w:ascii="Arial" w:hAnsi="Arial" w:cs="Arial"/>
                <w:sz w:val="22"/>
                <w:szCs w:val="22"/>
              </w:rPr>
            </w:pPr>
            <w:r w:rsidRPr="00B32AA8">
              <w:rPr>
                <w:rFonts w:ascii="Arial" w:hAnsi="Arial" w:cs="Arial"/>
                <w:sz w:val="22"/>
                <w:szCs w:val="22"/>
              </w:rPr>
              <w:t>ul. Mińska 29, 03-808 Warszawa</w:t>
            </w:r>
          </w:p>
        </w:tc>
      </w:tr>
      <w:tr w:rsidR="002C195A" w:rsidRPr="00B32AA8" w14:paraId="79FEA7CB" w14:textId="77777777" w:rsidTr="00524B98">
        <w:trPr>
          <w:trHeight w:val="43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B0561CE"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w:t>
            </w:r>
          </w:p>
        </w:tc>
        <w:tc>
          <w:tcPr>
            <w:tcW w:w="1341" w:type="dxa"/>
            <w:tcBorders>
              <w:top w:val="nil"/>
              <w:left w:val="nil"/>
              <w:bottom w:val="single" w:sz="4" w:space="0" w:color="auto"/>
              <w:right w:val="single" w:sz="4" w:space="0" w:color="auto"/>
            </w:tcBorders>
            <w:shd w:val="clear" w:color="auto" w:fill="auto"/>
            <w:noWrap/>
            <w:vAlign w:val="bottom"/>
          </w:tcPr>
          <w:p w14:paraId="6885C352"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6EA3166D"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Błonie</w:t>
            </w:r>
          </w:p>
        </w:tc>
        <w:tc>
          <w:tcPr>
            <w:tcW w:w="5102" w:type="dxa"/>
            <w:tcBorders>
              <w:top w:val="nil"/>
              <w:left w:val="nil"/>
              <w:bottom w:val="single" w:sz="4" w:space="0" w:color="auto"/>
              <w:right w:val="single" w:sz="4" w:space="0" w:color="auto"/>
            </w:tcBorders>
            <w:shd w:val="clear" w:color="auto" w:fill="auto"/>
            <w:vAlign w:val="center"/>
          </w:tcPr>
          <w:p w14:paraId="01A0342F" w14:textId="77777777" w:rsidR="002C195A" w:rsidRPr="00B32AA8" w:rsidRDefault="002C195A" w:rsidP="00524B98">
            <w:pPr>
              <w:rPr>
                <w:rFonts w:ascii="Arial" w:hAnsi="Arial" w:cs="Arial"/>
                <w:sz w:val="22"/>
                <w:szCs w:val="22"/>
              </w:rPr>
            </w:pPr>
            <w:r w:rsidRPr="00B32AA8">
              <w:rPr>
                <w:rFonts w:ascii="Arial" w:hAnsi="Arial" w:cs="Arial"/>
                <w:sz w:val="22"/>
                <w:szCs w:val="22"/>
              </w:rPr>
              <w:t>ul. Targowa 3b,  05-870 Błonie</w:t>
            </w:r>
          </w:p>
        </w:tc>
      </w:tr>
      <w:tr w:rsidR="002C195A" w:rsidRPr="00B32AA8" w14:paraId="5E2C8837" w14:textId="77777777" w:rsidTr="00524B98">
        <w:trPr>
          <w:trHeight w:val="43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397803D8"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3.</w:t>
            </w:r>
          </w:p>
        </w:tc>
        <w:tc>
          <w:tcPr>
            <w:tcW w:w="1341" w:type="dxa"/>
            <w:tcBorders>
              <w:top w:val="nil"/>
              <w:left w:val="nil"/>
              <w:bottom w:val="single" w:sz="4" w:space="0" w:color="auto"/>
              <w:right w:val="single" w:sz="4" w:space="0" w:color="auto"/>
            </w:tcBorders>
            <w:shd w:val="clear" w:color="auto" w:fill="auto"/>
            <w:noWrap/>
            <w:vAlign w:val="bottom"/>
          </w:tcPr>
          <w:p w14:paraId="4C384677"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25F42AA2"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Nowy Dwór Maz.</w:t>
            </w:r>
          </w:p>
        </w:tc>
        <w:tc>
          <w:tcPr>
            <w:tcW w:w="5102" w:type="dxa"/>
            <w:tcBorders>
              <w:top w:val="nil"/>
              <w:left w:val="nil"/>
              <w:bottom w:val="single" w:sz="4" w:space="0" w:color="auto"/>
              <w:right w:val="single" w:sz="4" w:space="0" w:color="auto"/>
            </w:tcBorders>
            <w:shd w:val="clear" w:color="auto" w:fill="auto"/>
            <w:vAlign w:val="center"/>
          </w:tcPr>
          <w:p w14:paraId="231455CE" w14:textId="77777777" w:rsidR="002C195A" w:rsidRPr="00B32AA8" w:rsidRDefault="002C195A" w:rsidP="00524B98">
            <w:pPr>
              <w:rPr>
                <w:rFonts w:ascii="Arial" w:hAnsi="Arial" w:cs="Arial"/>
                <w:sz w:val="22"/>
                <w:szCs w:val="22"/>
              </w:rPr>
            </w:pPr>
            <w:r w:rsidRPr="00B32AA8">
              <w:rPr>
                <w:rFonts w:ascii="Arial" w:hAnsi="Arial" w:cs="Arial"/>
                <w:sz w:val="22"/>
                <w:szCs w:val="22"/>
              </w:rPr>
              <w:t>ul. Okrzei 3,  05-100 Nowy Dwór Maz.</w:t>
            </w:r>
          </w:p>
        </w:tc>
      </w:tr>
      <w:tr w:rsidR="002C195A" w:rsidRPr="00B32AA8" w14:paraId="490460F7" w14:textId="77777777" w:rsidTr="00524B98">
        <w:trPr>
          <w:trHeight w:val="39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D7291A6"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4.</w:t>
            </w:r>
          </w:p>
        </w:tc>
        <w:tc>
          <w:tcPr>
            <w:tcW w:w="1341" w:type="dxa"/>
            <w:tcBorders>
              <w:top w:val="nil"/>
              <w:left w:val="nil"/>
              <w:bottom w:val="single" w:sz="4" w:space="0" w:color="auto"/>
              <w:right w:val="single" w:sz="4" w:space="0" w:color="auto"/>
            </w:tcBorders>
            <w:shd w:val="clear" w:color="auto" w:fill="auto"/>
            <w:noWrap/>
            <w:vAlign w:val="bottom"/>
          </w:tcPr>
          <w:p w14:paraId="5F4A8E2E"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4A3D64BC"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Piaseczno</w:t>
            </w:r>
          </w:p>
        </w:tc>
        <w:tc>
          <w:tcPr>
            <w:tcW w:w="5102" w:type="dxa"/>
            <w:tcBorders>
              <w:top w:val="nil"/>
              <w:left w:val="nil"/>
              <w:bottom w:val="single" w:sz="4" w:space="0" w:color="auto"/>
              <w:right w:val="single" w:sz="4" w:space="0" w:color="auto"/>
            </w:tcBorders>
            <w:shd w:val="clear" w:color="auto" w:fill="auto"/>
            <w:vAlign w:val="center"/>
          </w:tcPr>
          <w:p w14:paraId="304E5AF6" w14:textId="77777777" w:rsidR="002C195A" w:rsidRPr="00B32AA8" w:rsidRDefault="002C195A" w:rsidP="00524B98">
            <w:pPr>
              <w:rPr>
                <w:rFonts w:ascii="Arial" w:hAnsi="Arial" w:cs="Arial"/>
                <w:sz w:val="22"/>
                <w:szCs w:val="22"/>
              </w:rPr>
            </w:pPr>
            <w:r w:rsidRPr="00B32AA8">
              <w:rPr>
                <w:rFonts w:ascii="Arial" w:hAnsi="Arial" w:cs="Arial"/>
                <w:sz w:val="22"/>
                <w:szCs w:val="22"/>
              </w:rPr>
              <w:t>ul. Ludowa 7,  05-500 Piaseczno</w:t>
            </w:r>
          </w:p>
        </w:tc>
      </w:tr>
      <w:tr w:rsidR="002C195A" w:rsidRPr="00B32AA8" w14:paraId="0EC98771" w14:textId="77777777" w:rsidTr="00524B9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4808B627"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5.</w:t>
            </w:r>
          </w:p>
        </w:tc>
        <w:tc>
          <w:tcPr>
            <w:tcW w:w="1341" w:type="dxa"/>
            <w:tcBorders>
              <w:top w:val="nil"/>
              <w:left w:val="nil"/>
              <w:bottom w:val="single" w:sz="4" w:space="0" w:color="auto"/>
              <w:right w:val="single" w:sz="4" w:space="0" w:color="auto"/>
            </w:tcBorders>
            <w:shd w:val="clear" w:color="auto" w:fill="auto"/>
            <w:noWrap/>
            <w:vAlign w:val="bottom"/>
          </w:tcPr>
          <w:p w14:paraId="1140C884"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7D593B54"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Wołomin</w:t>
            </w:r>
          </w:p>
        </w:tc>
        <w:tc>
          <w:tcPr>
            <w:tcW w:w="5102" w:type="dxa"/>
            <w:tcBorders>
              <w:top w:val="nil"/>
              <w:left w:val="nil"/>
              <w:bottom w:val="single" w:sz="4" w:space="0" w:color="auto"/>
              <w:right w:val="single" w:sz="4" w:space="0" w:color="auto"/>
            </w:tcBorders>
            <w:shd w:val="clear" w:color="auto" w:fill="auto"/>
            <w:vAlign w:val="center"/>
          </w:tcPr>
          <w:p w14:paraId="6345FB60" w14:textId="77777777" w:rsidR="002C195A" w:rsidRPr="00B32AA8" w:rsidRDefault="002C195A" w:rsidP="00524B98">
            <w:pPr>
              <w:rPr>
                <w:rFonts w:ascii="Arial" w:hAnsi="Arial" w:cs="Arial"/>
                <w:sz w:val="22"/>
                <w:szCs w:val="22"/>
              </w:rPr>
            </w:pPr>
            <w:r w:rsidRPr="00B32AA8">
              <w:rPr>
                <w:rFonts w:ascii="Arial" w:hAnsi="Arial" w:cs="Arial"/>
                <w:sz w:val="22"/>
                <w:szCs w:val="22"/>
              </w:rPr>
              <w:t>ul. Prądzyńskiego 1, 05-200 Wołomin</w:t>
            </w:r>
          </w:p>
        </w:tc>
      </w:tr>
      <w:tr w:rsidR="002C195A" w:rsidRPr="00B32AA8" w14:paraId="4FA0CA0C" w14:textId="77777777" w:rsidTr="00524B9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45DAD4D"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6.</w:t>
            </w:r>
          </w:p>
        </w:tc>
        <w:tc>
          <w:tcPr>
            <w:tcW w:w="1341" w:type="dxa"/>
            <w:tcBorders>
              <w:top w:val="nil"/>
              <w:left w:val="nil"/>
              <w:bottom w:val="single" w:sz="4" w:space="0" w:color="auto"/>
              <w:right w:val="single" w:sz="4" w:space="0" w:color="auto"/>
            </w:tcBorders>
            <w:shd w:val="clear" w:color="auto" w:fill="auto"/>
            <w:noWrap/>
            <w:vAlign w:val="bottom"/>
          </w:tcPr>
          <w:p w14:paraId="78CE461A" w14:textId="77777777" w:rsidR="002C195A" w:rsidRPr="00B32AA8" w:rsidRDefault="002C195A" w:rsidP="00524B98">
            <w:pPr>
              <w:rPr>
                <w:rFonts w:ascii="Arial" w:hAnsi="Arial" w:cs="Arial"/>
                <w:sz w:val="22"/>
                <w:szCs w:val="22"/>
              </w:rPr>
            </w:pPr>
          </w:p>
        </w:tc>
        <w:tc>
          <w:tcPr>
            <w:tcW w:w="2300" w:type="dxa"/>
            <w:tcBorders>
              <w:top w:val="nil"/>
              <w:left w:val="nil"/>
              <w:bottom w:val="single" w:sz="4" w:space="0" w:color="auto"/>
              <w:right w:val="single" w:sz="4" w:space="0" w:color="auto"/>
            </w:tcBorders>
            <w:shd w:val="clear" w:color="auto" w:fill="auto"/>
            <w:vAlign w:val="center"/>
          </w:tcPr>
          <w:p w14:paraId="1C643933"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Sochaczew</w:t>
            </w:r>
          </w:p>
        </w:tc>
        <w:tc>
          <w:tcPr>
            <w:tcW w:w="5102" w:type="dxa"/>
            <w:tcBorders>
              <w:top w:val="nil"/>
              <w:left w:val="nil"/>
              <w:bottom w:val="single" w:sz="4" w:space="0" w:color="auto"/>
              <w:right w:val="single" w:sz="4" w:space="0" w:color="auto"/>
            </w:tcBorders>
            <w:shd w:val="clear" w:color="auto" w:fill="auto"/>
            <w:vAlign w:val="center"/>
          </w:tcPr>
          <w:p w14:paraId="4BF326C7" w14:textId="77777777" w:rsidR="002C195A" w:rsidRDefault="002C195A" w:rsidP="00524B98">
            <w:pPr>
              <w:rPr>
                <w:rFonts w:ascii="Arial" w:hAnsi="Arial" w:cs="Arial"/>
                <w:sz w:val="22"/>
                <w:szCs w:val="22"/>
              </w:rPr>
            </w:pPr>
            <w:r w:rsidRPr="00B32AA8">
              <w:rPr>
                <w:rFonts w:ascii="Arial" w:hAnsi="Arial" w:cs="Arial"/>
                <w:sz w:val="22"/>
                <w:szCs w:val="22"/>
              </w:rPr>
              <w:t xml:space="preserve">ul. Prezydenta Ryszarda Kaczorowskiego 1a,  </w:t>
            </w:r>
          </w:p>
          <w:p w14:paraId="4A23848C" w14:textId="77777777" w:rsidR="002C195A" w:rsidRPr="00B32AA8" w:rsidRDefault="002C195A" w:rsidP="00524B98">
            <w:pPr>
              <w:rPr>
                <w:rFonts w:ascii="Arial" w:hAnsi="Arial" w:cs="Arial"/>
                <w:sz w:val="22"/>
                <w:szCs w:val="22"/>
              </w:rPr>
            </w:pPr>
            <w:r w:rsidRPr="00B32AA8">
              <w:rPr>
                <w:rFonts w:ascii="Arial" w:hAnsi="Arial" w:cs="Arial"/>
                <w:sz w:val="22"/>
                <w:szCs w:val="22"/>
              </w:rPr>
              <w:t>96-500 Sochaczew</w:t>
            </w:r>
          </w:p>
        </w:tc>
      </w:tr>
      <w:tr w:rsidR="002C195A" w:rsidRPr="00B32AA8" w14:paraId="1C73EB0A" w14:textId="77777777" w:rsidTr="00524B98">
        <w:trPr>
          <w:trHeight w:val="43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6740A5F"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7.</w:t>
            </w:r>
          </w:p>
        </w:tc>
        <w:tc>
          <w:tcPr>
            <w:tcW w:w="1341" w:type="dxa"/>
            <w:tcBorders>
              <w:top w:val="nil"/>
              <w:left w:val="nil"/>
              <w:bottom w:val="single" w:sz="4" w:space="0" w:color="auto"/>
              <w:right w:val="single" w:sz="4" w:space="0" w:color="auto"/>
            </w:tcBorders>
            <w:shd w:val="clear" w:color="auto" w:fill="auto"/>
            <w:noWrap/>
            <w:vAlign w:val="bottom"/>
          </w:tcPr>
          <w:p w14:paraId="0CBEBA74"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C03A2C0" w14:textId="77777777" w:rsidR="002C195A" w:rsidRPr="00B32AA8" w:rsidRDefault="002C195A" w:rsidP="00524B98">
            <w:pPr>
              <w:jc w:val="center"/>
              <w:rPr>
                <w:rFonts w:ascii="Arial" w:hAnsi="Arial" w:cs="Arial"/>
                <w:b/>
                <w:bCs/>
                <w:sz w:val="22"/>
                <w:szCs w:val="22"/>
              </w:rPr>
            </w:pPr>
            <w:r w:rsidRPr="00B32AA8">
              <w:rPr>
                <w:rFonts w:ascii="Arial" w:hAnsi="Arial" w:cs="Arial"/>
                <w:b/>
                <w:bCs/>
                <w:sz w:val="22"/>
                <w:szCs w:val="22"/>
              </w:rPr>
              <w:t>Ciechanów</w:t>
            </w:r>
          </w:p>
        </w:tc>
        <w:tc>
          <w:tcPr>
            <w:tcW w:w="5102" w:type="dxa"/>
            <w:tcBorders>
              <w:top w:val="nil"/>
              <w:left w:val="nil"/>
              <w:bottom w:val="single" w:sz="4" w:space="0" w:color="auto"/>
              <w:right w:val="single" w:sz="4" w:space="0" w:color="auto"/>
            </w:tcBorders>
            <w:shd w:val="clear" w:color="auto" w:fill="auto"/>
            <w:vAlign w:val="center"/>
          </w:tcPr>
          <w:p w14:paraId="0287527B" w14:textId="77777777" w:rsidR="002C195A" w:rsidRPr="00B32AA8" w:rsidRDefault="002C195A" w:rsidP="00524B98">
            <w:pPr>
              <w:rPr>
                <w:rFonts w:ascii="Arial" w:hAnsi="Arial" w:cs="Arial"/>
                <w:sz w:val="22"/>
                <w:szCs w:val="22"/>
              </w:rPr>
            </w:pPr>
            <w:r w:rsidRPr="00B32AA8">
              <w:rPr>
                <w:rFonts w:ascii="Arial" w:hAnsi="Arial" w:cs="Arial"/>
                <w:sz w:val="22"/>
                <w:szCs w:val="22"/>
              </w:rPr>
              <w:t>ul. Sienkiewicza 81,  06-400 Ciechanów</w:t>
            </w:r>
          </w:p>
        </w:tc>
      </w:tr>
      <w:tr w:rsidR="002C195A" w:rsidRPr="00B32AA8" w14:paraId="797FF59C" w14:textId="77777777" w:rsidTr="00524B9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60C9483"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8.</w:t>
            </w:r>
          </w:p>
        </w:tc>
        <w:tc>
          <w:tcPr>
            <w:tcW w:w="1341" w:type="dxa"/>
            <w:tcBorders>
              <w:top w:val="nil"/>
              <w:left w:val="nil"/>
              <w:bottom w:val="single" w:sz="4" w:space="0" w:color="auto"/>
              <w:right w:val="single" w:sz="4" w:space="0" w:color="auto"/>
            </w:tcBorders>
            <w:shd w:val="clear" w:color="auto" w:fill="auto"/>
            <w:noWrap/>
            <w:vAlign w:val="bottom"/>
          </w:tcPr>
          <w:p w14:paraId="4BAA20B5"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8B5A5A8"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Pułtusk</w:t>
            </w:r>
          </w:p>
        </w:tc>
        <w:tc>
          <w:tcPr>
            <w:tcW w:w="5102" w:type="dxa"/>
            <w:tcBorders>
              <w:top w:val="nil"/>
              <w:left w:val="nil"/>
              <w:bottom w:val="single" w:sz="4" w:space="0" w:color="auto"/>
              <w:right w:val="single" w:sz="4" w:space="0" w:color="auto"/>
            </w:tcBorders>
            <w:shd w:val="clear" w:color="auto" w:fill="auto"/>
            <w:vAlign w:val="center"/>
          </w:tcPr>
          <w:p w14:paraId="4BA0F912" w14:textId="77777777" w:rsidR="002C195A" w:rsidRPr="00B32AA8" w:rsidRDefault="002C195A" w:rsidP="00524B98">
            <w:pPr>
              <w:rPr>
                <w:rFonts w:ascii="Arial" w:hAnsi="Arial" w:cs="Arial"/>
                <w:sz w:val="22"/>
                <w:szCs w:val="22"/>
              </w:rPr>
            </w:pPr>
            <w:r w:rsidRPr="00B32AA8">
              <w:rPr>
                <w:rFonts w:ascii="Arial" w:hAnsi="Arial" w:cs="Arial"/>
                <w:sz w:val="22"/>
                <w:szCs w:val="22"/>
              </w:rPr>
              <w:t>ul.  Reformacka 12, 06-100 Pułtusk</w:t>
            </w:r>
          </w:p>
        </w:tc>
      </w:tr>
      <w:tr w:rsidR="002C195A" w:rsidRPr="00B32AA8" w14:paraId="0763BFB3" w14:textId="77777777" w:rsidTr="00524B9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3CFE6C37"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9.</w:t>
            </w:r>
          </w:p>
        </w:tc>
        <w:tc>
          <w:tcPr>
            <w:tcW w:w="1341" w:type="dxa"/>
            <w:tcBorders>
              <w:top w:val="nil"/>
              <w:left w:val="nil"/>
              <w:bottom w:val="single" w:sz="4" w:space="0" w:color="auto"/>
              <w:right w:val="single" w:sz="4" w:space="0" w:color="auto"/>
            </w:tcBorders>
            <w:shd w:val="clear" w:color="auto" w:fill="auto"/>
            <w:noWrap/>
            <w:vAlign w:val="bottom"/>
          </w:tcPr>
          <w:p w14:paraId="078A4E47"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FE9BA88"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Żuromin</w:t>
            </w:r>
          </w:p>
        </w:tc>
        <w:tc>
          <w:tcPr>
            <w:tcW w:w="5102" w:type="dxa"/>
            <w:tcBorders>
              <w:top w:val="nil"/>
              <w:left w:val="nil"/>
              <w:bottom w:val="single" w:sz="4" w:space="0" w:color="auto"/>
              <w:right w:val="single" w:sz="4" w:space="0" w:color="auto"/>
            </w:tcBorders>
            <w:shd w:val="clear" w:color="auto" w:fill="auto"/>
            <w:vAlign w:val="center"/>
          </w:tcPr>
          <w:p w14:paraId="24A5CAD9" w14:textId="77777777" w:rsidR="002C195A" w:rsidRPr="00B32AA8" w:rsidRDefault="002C195A" w:rsidP="00524B98">
            <w:pPr>
              <w:rPr>
                <w:rFonts w:ascii="Arial" w:hAnsi="Arial" w:cs="Arial"/>
                <w:sz w:val="22"/>
                <w:szCs w:val="22"/>
              </w:rPr>
            </w:pPr>
            <w:r w:rsidRPr="00B32AA8">
              <w:rPr>
                <w:rFonts w:ascii="Arial" w:hAnsi="Arial" w:cs="Arial"/>
                <w:sz w:val="22"/>
                <w:szCs w:val="22"/>
              </w:rPr>
              <w:t>ul.  Zielona 7, 09-300 Żuromin</w:t>
            </w:r>
          </w:p>
        </w:tc>
      </w:tr>
      <w:tr w:rsidR="002C195A" w:rsidRPr="00B32AA8" w14:paraId="69EA3E74" w14:textId="77777777" w:rsidTr="00524B98">
        <w:trPr>
          <w:trHeight w:val="45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18BDF9D7"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10.</w:t>
            </w:r>
          </w:p>
        </w:tc>
        <w:tc>
          <w:tcPr>
            <w:tcW w:w="1341" w:type="dxa"/>
            <w:tcBorders>
              <w:top w:val="nil"/>
              <w:left w:val="nil"/>
              <w:bottom w:val="single" w:sz="4" w:space="0" w:color="auto"/>
              <w:right w:val="single" w:sz="4" w:space="0" w:color="auto"/>
            </w:tcBorders>
            <w:shd w:val="clear" w:color="auto" w:fill="auto"/>
            <w:noWrap/>
            <w:vAlign w:val="bottom"/>
          </w:tcPr>
          <w:p w14:paraId="4B266F57"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1C8A4C53"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Płońsk</w:t>
            </w:r>
          </w:p>
        </w:tc>
        <w:tc>
          <w:tcPr>
            <w:tcW w:w="5102" w:type="dxa"/>
            <w:tcBorders>
              <w:top w:val="nil"/>
              <w:left w:val="nil"/>
              <w:bottom w:val="single" w:sz="4" w:space="0" w:color="auto"/>
              <w:right w:val="single" w:sz="4" w:space="0" w:color="auto"/>
            </w:tcBorders>
            <w:shd w:val="clear" w:color="auto" w:fill="auto"/>
            <w:vAlign w:val="center"/>
          </w:tcPr>
          <w:p w14:paraId="009EDF54" w14:textId="77777777" w:rsidR="002C195A" w:rsidRPr="00B32AA8" w:rsidRDefault="002C195A" w:rsidP="00524B98">
            <w:pPr>
              <w:rPr>
                <w:rFonts w:ascii="Arial" w:hAnsi="Arial" w:cs="Arial"/>
                <w:sz w:val="22"/>
                <w:szCs w:val="22"/>
              </w:rPr>
            </w:pPr>
            <w:r w:rsidRPr="00B32AA8">
              <w:rPr>
                <w:rFonts w:ascii="Arial" w:hAnsi="Arial" w:cs="Arial"/>
                <w:sz w:val="22"/>
                <w:szCs w:val="22"/>
              </w:rPr>
              <w:t>ul. Zajazd 4,  09-100 Płońsk</w:t>
            </w:r>
          </w:p>
        </w:tc>
      </w:tr>
      <w:tr w:rsidR="002C195A" w:rsidRPr="00B32AA8" w14:paraId="6990FF53" w14:textId="77777777" w:rsidTr="00524B98">
        <w:trPr>
          <w:trHeight w:val="42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A6AD709"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11.</w:t>
            </w:r>
          </w:p>
        </w:tc>
        <w:tc>
          <w:tcPr>
            <w:tcW w:w="1341" w:type="dxa"/>
            <w:tcBorders>
              <w:top w:val="nil"/>
              <w:left w:val="nil"/>
              <w:bottom w:val="single" w:sz="4" w:space="0" w:color="auto"/>
              <w:right w:val="single" w:sz="4" w:space="0" w:color="auto"/>
            </w:tcBorders>
            <w:shd w:val="clear" w:color="auto" w:fill="auto"/>
            <w:noWrap/>
            <w:vAlign w:val="bottom"/>
          </w:tcPr>
          <w:p w14:paraId="4FC852FA"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3243170"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Mława</w:t>
            </w:r>
          </w:p>
        </w:tc>
        <w:tc>
          <w:tcPr>
            <w:tcW w:w="5102" w:type="dxa"/>
            <w:tcBorders>
              <w:top w:val="nil"/>
              <w:left w:val="nil"/>
              <w:bottom w:val="single" w:sz="4" w:space="0" w:color="auto"/>
              <w:right w:val="single" w:sz="4" w:space="0" w:color="auto"/>
            </w:tcBorders>
            <w:shd w:val="clear" w:color="auto" w:fill="auto"/>
            <w:vAlign w:val="center"/>
          </w:tcPr>
          <w:p w14:paraId="2E896FC1" w14:textId="77777777" w:rsidR="002C195A" w:rsidRPr="00B32AA8" w:rsidRDefault="002C195A" w:rsidP="00524B98">
            <w:pPr>
              <w:rPr>
                <w:rFonts w:ascii="Arial" w:hAnsi="Arial" w:cs="Arial"/>
                <w:sz w:val="22"/>
                <w:szCs w:val="22"/>
              </w:rPr>
            </w:pPr>
            <w:r w:rsidRPr="00B32AA8">
              <w:rPr>
                <w:rFonts w:ascii="Arial" w:hAnsi="Arial" w:cs="Arial"/>
                <w:sz w:val="22"/>
                <w:szCs w:val="22"/>
              </w:rPr>
              <w:t>ul. T. Kościuszki 3a,  06-500 Mława</w:t>
            </w:r>
          </w:p>
        </w:tc>
      </w:tr>
      <w:tr w:rsidR="002C195A" w:rsidRPr="00B32AA8" w14:paraId="468446C8" w14:textId="77777777" w:rsidTr="00524B9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7AA0068A"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12.</w:t>
            </w:r>
          </w:p>
        </w:tc>
        <w:tc>
          <w:tcPr>
            <w:tcW w:w="1341" w:type="dxa"/>
            <w:tcBorders>
              <w:top w:val="nil"/>
              <w:left w:val="nil"/>
              <w:bottom w:val="single" w:sz="4" w:space="0" w:color="auto"/>
              <w:right w:val="single" w:sz="4" w:space="0" w:color="auto"/>
            </w:tcBorders>
            <w:shd w:val="clear" w:color="auto" w:fill="auto"/>
            <w:noWrap/>
            <w:vAlign w:val="bottom"/>
          </w:tcPr>
          <w:p w14:paraId="6827D1D8"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AAA3318" w14:textId="77777777" w:rsidR="002C195A" w:rsidRPr="00B32AA8" w:rsidRDefault="002C195A" w:rsidP="00524B98">
            <w:pPr>
              <w:jc w:val="center"/>
              <w:rPr>
                <w:rFonts w:ascii="Arial" w:hAnsi="Arial" w:cs="Arial"/>
                <w:b/>
                <w:bCs/>
                <w:sz w:val="22"/>
                <w:szCs w:val="22"/>
              </w:rPr>
            </w:pPr>
            <w:r w:rsidRPr="00B32AA8">
              <w:rPr>
                <w:rFonts w:ascii="Arial" w:hAnsi="Arial" w:cs="Arial"/>
                <w:b/>
                <w:bCs/>
                <w:sz w:val="22"/>
                <w:szCs w:val="22"/>
              </w:rPr>
              <w:t>Płock</w:t>
            </w:r>
          </w:p>
        </w:tc>
        <w:tc>
          <w:tcPr>
            <w:tcW w:w="5102" w:type="dxa"/>
            <w:tcBorders>
              <w:top w:val="nil"/>
              <w:left w:val="nil"/>
              <w:bottom w:val="single" w:sz="4" w:space="0" w:color="auto"/>
              <w:right w:val="single" w:sz="4" w:space="0" w:color="auto"/>
            </w:tcBorders>
            <w:shd w:val="clear" w:color="auto" w:fill="auto"/>
            <w:vAlign w:val="center"/>
          </w:tcPr>
          <w:p w14:paraId="4E770193" w14:textId="77777777" w:rsidR="002C195A" w:rsidRPr="00B32AA8" w:rsidRDefault="002C195A" w:rsidP="00524B98">
            <w:pPr>
              <w:rPr>
                <w:rFonts w:ascii="Arial" w:hAnsi="Arial" w:cs="Arial"/>
                <w:sz w:val="22"/>
                <w:szCs w:val="22"/>
              </w:rPr>
            </w:pPr>
            <w:r w:rsidRPr="00B32AA8">
              <w:rPr>
                <w:rFonts w:ascii="Arial" w:hAnsi="Arial" w:cs="Arial"/>
                <w:sz w:val="22"/>
                <w:szCs w:val="22"/>
              </w:rPr>
              <w:t>ul. Otolińska 25,  09-402 Płock</w:t>
            </w:r>
          </w:p>
        </w:tc>
      </w:tr>
      <w:tr w:rsidR="002C195A" w:rsidRPr="00B32AA8" w14:paraId="0D2CE7BE" w14:textId="77777777" w:rsidTr="00524B9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B9C5373"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13.</w:t>
            </w:r>
          </w:p>
        </w:tc>
        <w:tc>
          <w:tcPr>
            <w:tcW w:w="1341" w:type="dxa"/>
            <w:tcBorders>
              <w:top w:val="nil"/>
              <w:left w:val="nil"/>
              <w:bottom w:val="single" w:sz="4" w:space="0" w:color="auto"/>
              <w:right w:val="single" w:sz="4" w:space="0" w:color="auto"/>
            </w:tcBorders>
            <w:shd w:val="clear" w:color="auto" w:fill="auto"/>
            <w:noWrap/>
            <w:vAlign w:val="bottom"/>
          </w:tcPr>
          <w:p w14:paraId="173A5918"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347899ED"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Gostynin</w:t>
            </w:r>
          </w:p>
        </w:tc>
        <w:tc>
          <w:tcPr>
            <w:tcW w:w="5102" w:type="dxa"/>
            <w:tcBorders>
              <w:top w:val="nil"/>
              <w:left w:val="nil"/>
              <w:bottom w:val="single" w:sz="4" w:space="0" w:color="auto"/>
              <w:right w:val="single" w:sz="4" w:space="0" w:color="auto"/>
            </w:tcBorders>
            <w:shd w:val="clear" w:color="auto" w:fill="auto"/>
            <w:vAlign w:val="center"/>
          </w:tcPr>
          <w:p w14:paraId="11B5F962" w14:textId="77777777" w:rsidR="002C195A" w:rsidRPr="00B32AA8" w:rsidRDefault="002C195A" w:rsidP="00524B98">
            <w:pPr>
              <w:rPr>
                <w:rFonts w:ascii="Arial" w:hAnsi="Arial" w:cs="Arial"/>
                <w:sz w:val="22"/>
                <w:szCs w:val="22"/>
              </w:rPr>
            </w:pPr>
            <w:r w:rsidRPr="00B32AA8">
              <w:rPr>
                <w:rFonts w:ascii="Arial" w:hAnsi="Arial" w:cs="Arial"/>
                <w:sz w:val="22"/>
                <w:szCs w:val="22"/>
              </w:rPr>
              <w:t>ul. Przemysłowa11, 09-500 Gostynin</w:t>
            </w:r>
          </w:p>
        </w:tc>
      </w:tr>
      <w:tr w:rsidR="002C195A" w:rsidRPr="00B32AA8" w14:paraId="0BA62ED7" w14:textId="77777777" w:rsidTr="00524B98">
        <w:trPr>
          <w:trHeight w:val="51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EC30DE9"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14.</w:t>
            </w:r>
          </w:p>
        </w:tc>
        <w:tc>
          <w:tcPr>
            <w:tcW w:w="1341" w:type="dxa"/>
            <w:tcBorders>
              <w:top w:val="nil"/>
              <w:left w:val="nil"/>
              <w:bottom w:val="single" w:sz="4" w:space="0" w:color="auto"/>
              <w:right w:val="single" w:sz="4" w:space="0" w:color="auto"/>
            </w:tcBorders>
            <w:shd w:val="clear" w:color="auto" w:fill="auto"/>
            <w:noWrap/>
            <w:vAlign w:val="bottom"/>
          </w:tcPr>
          <w:p w14:paraId="6BF96BB9"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AA68E5E"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Sierpc</w:t>
            </w:r>
          </w:p>
        </w:tc>
        <w:tc>
          <w:tcPr>
            <w:tcW w:w="5102" w:type="dxa"/>
            <w:tcBorders>
              <w:top w:val="nil"/>
              <w:left w:val="nil"/>
              <w:bottom w:val="single" w:sz="4" w:space="0" w:color="auto"/>
              <w:right w:val="single" w:sz="4" w:space="0" w:color="auto"/>
            </w:tcBorders>
            <w:shd w:val="clear" w:color="auto" w:fill="auto"/>
            <w:vAlign w:val="center"/>
          </w:tcPr>
          <w:p w14:paraId="42B09739" w14:textId="77777777" w:rsidR="002C195A" w:rsidRPr="00B32AA8" w:rsidRDefault="002C195A" w:rsidP="00524B98">
            <w:pPr>
              <w:rPr>
                <w:rFonts w:ascii="Arial" w:hAnsi="Arial" w:cs="Arial"/>
                <w:sz w:val="22"/>
                <w:szCs w:val="22"/>
              </w:rPr>
            </w:pPr>
            <w:r w:rsidRPr="00B32AA8">
              <w:rPr>
                <w:rFonts w:ascii="Arial" w:hAnsi="Arial" w:cs="Arial"/>
                <w:sz w:val="22"/>
                <w:szCs w:val="22"/>
              </w:rPr>
              <w:t>Pl. Kardynała Wyszyńskiego 4, 09-200 Sierpc</w:t>
            </w:r>
          </w:p>
        </w:tc>
      </w:tr>
      <w:tr w:rsidR="002C195A" w:rsidRPr="00B32AA8" w14:paraId="6ABB1DB1" w14:textId="77777777" w:rsidTr="00524B9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15FAC60"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15.</w:t>
            </w:r>
          </w:p>
        </w:tc>
        <w:tc>
          <w:tcPr>
            <w:tcW w:w="1341" w:type="dxa"/>
            <w:tcBorders>
              <w:top w:val="nil"/>
              <w:left w:val="nil"/>
              <w:bottom w:val="single" w:sz="4" w:space="0" w:color="auto"/>
              <w:right w:val="single" w:sz="4" w:space="0" w:color="auto"/>
            </w:tcBorders>
            <w:shd w:val="clear" w:color="auto" w:fill="auto"/>
            <w:noWrap/>
            <w:vAlign w:val="bottom"/>
          </w:tcPr>
          <w:p w14:paraId="4E64902D"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2FBFC1F" w14:textId="77777777" w:rsidR="002C195A" w:rsidRPr="00B32AA8" w:rsidRDefault="002C195A" w:rsidP="00524B98">
            <w:pPr>
              <w:jc w:val="center"/>
              <w:rPr>
                <w:rFonts w:ascii="Arial" w:hAnsi="Arial" w:cs="Arial"/>
                <w:b/>
                <w:bCs/>
                <w:sz w:val="22"/>
                <w:szCs w:val="22"/>
              </w:rPr>
            </w:pPr>
            <w:r w:rsidRPr="00B32AA8">
              <w:rPr>
                <w:rFonts w:ascii="Arial" w:hAnsi="Arial" w:cs="Arial"/>
                <w:b/>
                <w:bCs/>
                <w:sz w:val="22"/>
                <w:szCs w:val="22"/>
              </w:rPr>
              <w:t>Ostrołęka</w:t>
            </w:r>
          </w:p>
        </w:tc>
        <w:tc>
          <w:tcPr>
            <w:tcW w:w="5102" w:type="dxa"/>
            <w:tcBorders>
              <w:top w:val="nil"/>
              <w:left w:val="nil"/>
              <w:bottom w:val="single" w:sz="4" w:space="0" w:color="auto"/>
              <w:right w:val="single" w:sz="4" w:space="0" w:color="auto"/>
            </w:tcBorders>
            <w:shd w:val="clear" w:color="auto" w:fill="auto"/>
            <w:vAlign w:val="center"/>
          </w:tcPr>
          <w:p w14:paraId="1803F42D" w14:textId="77777777" w:rsidR="002C195A" w:rsidRPr="00B32AA8" w:rsidRDefault="002C195A" w:rsidP="00524B98">
            <w:pPr>
              <w:rPr>
                <w:rFonts w:ascii="Arial" w:hAnsi="Arial" w:cs="Arial"/>
                <w:sz w:val="22"/>
                <w:szCs w:val="22"/>
              </w:rPr>
            </w:pPr>
            <w:r w:rsidRPr="00B32AA8">
              <w:rPr>
                <w:rFonts w:ascii="Arial" w:hAnsi="Arial" w:cs="Arial"/>
                <w:sz w:val="22"/>
                <w:szCs w:val="22"/>
              </w:rPr>
              <w:t>ul. Kuklińskiego 3,  07-400 Ostrołęka</w:t>
            </w:r>
          </w:p>
        </w:tc>
      </w:tr>
      <w:tr w:rsidR="002C195A" w:rsidRPr="00B32AA8" w14:paraId="1DD3D4CE" w14:textId="77777777" w:rsidTr="00524B98">
        <w:trPr>
          <w:trHeight w:val="36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76EFAC0"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16.</w:t>
            </w:r>
          </w:p>
        </w:tc>
        <w:tc>
          <w:tcPr>
            <w:tcW w:w="1341" w:type="dxa"/>
            <w:tcBorders>
              <w:top w:val="nil"/>
              <w:left w:val="nil"/>
              <w:bottom w:val="single" w:sz="4" w:space="0" w:color="auto"/>
              <w:right w:val="single" w:sz="4" w:space="0" w:color="auto"/>
            </w:tcBorders>
            <w:shd w:val="clear" w:color="auto" w:fill="auto"/>
            <w:noWrap/>
            <w:vAlign w:val="bottom"/>
          </w:tcPr>
          <w:p w14:paraId="67965D5B"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E886273"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Maków Maz.</w:t>
            </w:r>
          </w:p>
        </w:tc>
        <w:tc>
          <w:tcPr>
            <w:tcW w:w="5102" w:type="dxa"/>
            <w:tcBorders>
              <w:top w:val="nil"/>
              <w:left w:val="nil"/>
              <w:bottom w:val="single" w:sz="4" w:space="0" w:color="auto"/>
              <w:right w:val="single" w:sz="4" w:space="0" w:color="auto"/>
            </w:tcBorders>
            <w:shd w:val="clear" w:color="auto" w:fill="auto"/>
            <w:vAlign w:val="center"/>
          </w:tcPr>
          <w:p w14:paraId="213588F5" w14:textId="77777777" w:rsidR="002C195A" w:rsidRPr="00B32AA8" w:rsidRDefault="002C195A" w:rsidP="00524B98">
            <w:pPr>
              <w:rPr>
                <w:rFonts w:ascii="Arial" w:hAnsi="Arial" w:cs="Arial"/>
                <w:sz w:val="22"/>
                <w:szCs w:val="22"/>
              </w:rPr>
            </w:pPr>
            <w:r w:rsidRPr="00B32AA8">
              <w:rPr>
                <w:rFonts w:ascii="Arial" w:hAnsi="Arial" w:cs="Arial"/>
                <w:sz w:val="22"/>
                <w:szCs w:val="22"/>
              </w:rPr>
              <w:t>ul. Gen. Pułaskiego 25, 06-200 Maków Maz.</w:t>
            </w:r>
          </w:p>
        </w:tc>
      </w:tr>
      <w:tr w:rsidR="002C195A" w:rsidRPr="00B32AA8" w14:paraId="18071ED9" w14:textId="77777777" w:rsidTr="00524B9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297A658"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17.</w:t>
            </w:r>
          </w:p>
        </w:tc>
        <w:tc>
          <w:tcPr>
            <w:tcW w:w="1341" w:type="dxa"/>
            <w:tcBorders>
              <w:top w:val="nil"/>
              <w:left w:val="nil"/>
              <w:bottom w:val="single" w:sz="4" w:space="0" w:color="auto"/>
              <w:right w:val="single" w:sz="4" w:space="0" w:color="auto"/>
            </w:tcBorders>
            <w:shd w:val="clear" w:color="auto" w:fill="auto"/>
            <w:noWrap/>
            <w:vAlign w:val="bottom"/>
          </w:tcPr>
          <w:p w14:paraId="6ED5710E"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D5F264B"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Myszyniec</w:t>
            </w:r>
          </w:p>
        </w:tc>
        <w:tc>
          <w:tcPr>
            <w:tcW w:w="5102" w:type="dxa"/>
            <w:tcBorders>
              <w:top w:val="nil"/>
              <w:left w:val="nil"/>
              <w:bottom w:val="single" w:sz="4" w:space="0" w:color="auto"/>
              <w:right w:val="single" w:sz="4" w:space="0" w:color="auto"/>
            </w:tcBorders>
            <w:shd w:val="clear" w:color="auto" w:fill="auto"/>
            <w:vAlign w:val="center"/>
          </w:tcPr>
          <w:p w14:paraId="164CB6A2" w14:textId="77777777" w:rsidR="002C195A" w:rsidRPr="00B32AA8" w:rsidRDefault="002C195A" w:rsidP="00524B98">
            <w:pPr>
              <w:rPr>
                <w:rFonts w:ascii="Arial" w:hAnsi="Arial" w:cs="Arial"/>
                <w:sz w:val="22"/>
                <w:szCs w:val="22"/>
              </w:rPr>
            </w:pPr>
            <w:r w:rsidRPr="00B32AA8">
              <w:rPr>
                <w:rFonts w:ascii="Arial" w:hAnsi="Arial" w:cs="Arial"/>
                <w:sz w:val="22"/>
                <w:szCs w:val="22"/>
              </w:rPr>
              <w:t>ul. Nadrzeczna 2,  07-430 Myszyniec</w:t>
            </w:r>
          </w:p>
        </w:tc>
      </w:tr>
      <w:tr w:rsidR="002C195A" w:rsidRPr="00B32AA8" w14:paraId="49A3E7C8" w14:textId="77777777" w:rsidTr="00524B9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43734EF"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18.</w:t>
            </w:r>
          </w:p>
        </w:tc>
        <w:tc>
          <w:tcPr>
            <w:tcW w:w="1341" w:type="dxa"/>
            <w:tcBorders>
              <w:top w:val="nil"/>
              <w:left w:val="nil"/>
              <w:bottom w:val="single" w:sz="4" w:space="0" w:color="auto"/>
              <w:right w:val="single" w:sz="4" w:space="0" w:color="auto"/>
            </w:tcBorders>
            <w:shd w:val="clear" w:color="auto" w:fill="auto"/>
            <w:noWrap/>
            <w:vAlign w:val="bottom"/>
          </w:tcPr>
          <w:p w14:paraId="34F6A751"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757D96E1"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Ostrów Maz.</w:t>
            </w:r>
          </w:p>
        </w:tc>
        <w:tc>
          <w:tcPr>
            <w:tcW w:w="5102" w:type="dxa"/>
            <w:tcBorders>
              <w:top w:val="nil"/>
              <w:left w:val="nil"/>
              <w:bottom w:val="single" w:sz="4" w:space="0" w:color="auto"/>
              <w:right w:val="single" w:sz="4" w:space="0" w:color="auto"/>
            </w:tcBorders>
            <w:shd w:val="clear" w:color="auto" w:fill="auto"/>
            <w:vAlign w:val="center"/>
          </w:tcPr>
          <w:p w14:paraId="6E122860" w14:textId="77777777" w:rsidR="002C195A" w:rsidRPr="00B32AA8" w:rsidRDefault="002C195A" w:rsidP="00524B98">
            <w:pPr>
              <w:rPr>
                <w:rFonts w:ascii="Arial" w:hAnsi="Arial" w:cs="Arial"/>
                <w:sz w:val="22"/>
                <w:szCs w:val="22"/>
              </w:rPr>
            </w:pPr>
            <w:r w:rsidRPr="00B32AA8">
              <w:rPr>
                <w:rFonts w:ascii="Arial" w:hAnsi="Arial" w:cs="Arial"/>
                <w:sz w:val="22"/>
                <w:szCs w:val="22"/>
              </w:rPr>
              <w:t>ul. Jana Długosza 4, 07-300 Ostrów Maz</w:t>
            </w:r>
          </w:p>
        </w:tc>
      </w:tr>
      <w:tr w:rsidR="002C195A" w:rsidRPr="00B32AA8" w14:paraId="5B677DE0" w14:textId="77777777" w:rsidTr="00524B9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FFFB5B4"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19.</w:t>
            </w:r>
          </w:p>
        </w:tc>
        <w:tc>
          <w:tcPr>
            <w:tcW w:w="1341" w:type="dxa"/>
            <w:tcBorders>
              <w:top w:val="nil"/>
              <w:left w:val="nil"/>
              <w:bottom w:val="single" w:sz="4" w:space="0" w:color="auto"/>
              <w:right w:val="single" w:sz="4" w:space="0" w:color="auto"/>
            </w:tcBorders>
            <w:shd w:val="clear" w:color="auto" w:fill="auto"/>
            <w:noWrap/>
            <w:vAlign w:val="bottom"/>
          </w:tcPr>
          <w:p w14:paraId="7FEA9041"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64AD13F5"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Przasnysz</w:t>
            </w:r>
          </w:p>
        </w:tc>
        <w:tc>
          <w:tcPr>
            <w:tcW w:w="5102" w:type="dxa"/>
            <w:tcBorders>
              <w:top w:val="nil"/>
              <w:left w:val="nil"/>
              <w:bottom w:val="single" w:sz="4" w:space="0" w:color="auto"/>
              <w:right w:val="single" w:sz="4" w:space="0" w:color="auto"/>
            </w:tcBorders>
            <w:shd w:val="clear" w:color="auto" w:fill="auto"/>
            <w:vAlign w:val="center"/>
          </w:tcPr>
          <w:p w14:paraId="5EE39211" w14:textId="77777777" w:rsidR="002C195A" w:rsidRPr="00B32AA8" w:rsidRDefault="002C195A" w:rsidP="00524B98">
            <w:pPr>
              <w:rPr>
                <w:rFonts w:ascii="Arial" w:hAnsi="Arial" w:cs="Arial"/>
                <w:sz w:val="22"/>
                <w:szCs w:val="22"/>
              </w:rPr>
            </w:pPr>
            <w:r w:rsidRPr="00B32AA8">
              <w:rPr>
                <w:rFonts w:ascii="Arial" w:hAnsi="Arial" w:cs="Arial"/>
                <w:sz w:val="22"/>
                <w:szCs w:val="22"/>
              </w:rPr>
              <w:t>ul. Kilińskiego 19,  06-300 Przasnysz</w:t>
            </w:r>
          </w:p>
        </w:tc>
      </w:tr>
      <w:tr w:rsidR="002C195A" w:rsidRPr="00B32AA8" w14:paraId="6AFFF266" w14:textId="77777777" w:rsidTr="00524B98">
        <w:trPr>
          <w:trHeight w:val="42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C54E334"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20.</w:t>
            </w:r>
          </w:p>
        </w:tc>
        <w:tc>
          <w:tcPr>
            <w:tcW w:w="1341" w:type="dxa"/>
            <w:tcBorders>
              <w:top w:val="nil"/>
              <w:left w:val="nil"/>
              <w:bottom w:val="single" w:sz="4" w:space="0" w:color="auto"/>
              <w:right w:val="single" w:sz="4" w:space="0" w:color="auto"/>
            </w:tcBorders>
            <w:shd w:val="clear" w:color="auto" w:fill="auto"/>
            <w:noWrap/>
            <w:vAlign w:val="bottom"/>
          </w:tcPr>
          <w:p w14:paraId="4F9CF9C9"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4278130"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Wyszków</w:t>
            </w:r>
          </w:p>
        </w:tc>
        <w:tc>
          <w:tcPr>
            <w:tcW w:w="5102" w:type="dxa"/>
            <w:tcBorders>
              <w:top w:val="nil"/>
              <w:left w:val="nil"/>
              <w:bottom w:val="single" w:sz="4" w:space="0" w:color="auto"/>
              <w:right w:val="single" w:sz="4" w:space="0" w:color="auto"/>
            </w:tcBorders>
            <w:shd w:val="clear" w:color="auto" w:fill="auto"/>
            <w:vAlign w:val="center"/>
          </w:tcPr>
          <w:p w14:paraId="0A94013B" w14:textId="77777777" w:rsidR="002C195A" w:rsidRPr="00B32AA8" w:rsidRDefault="002C195A" w:rsidP="00524B98">
            <w:pPr>
              <w:rPr>
                <w:rFonts w:ascii="Arial" w:hAnsi="Arial" w:cs="Arial"/>
                <w:sz w:val="22"/>
                <w:szCs w:val="22"/>
              </w:rPr>
            </w:pPr>
            <w:r w:rsidRPr="00B32AA8">
              <w:rPr>
                <w:rFonts w:ascii="Arial" w:hAnsi="Arial" w:cs="Arial"/>
                <w:sz w:val="22"/>
                <w:szCs w:val="22"/>
              </w:rPr>
              <w:t>ul. 11-go Listopada 53, 07-200 Wyszków</w:t>
            </w:r>
          </w:p>
        </w:tc>
      </w:tr>
      <w:tr w:rsidR="002C195A" w:rsidRPr="00B32AA8" w14:paraId="30BE64E9" w14:textId="77777777" w:rsidTr="00524B98">
        <w:trPr>
          <w:trHeight w:val="42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78031535"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21.</w:t>
            </w:r>
          </w:p>
        </w:tc>
        <w:tc>
          <w:tcPr>
            <w:tcW w:w="1341" w:type="dxa"/>
            <w:tcBorders>
              <w:top w:val="nil"/>
              <w:left w:val="nil"/>
              <w:bottom w:val="single" w:sz="4" w:space="0" w:color="auto"/>
              <w:right w:val="single" w:sz="4" w:space="0" w:color="auto"/>
            </w:tcBorders>
            <w:shd w:val="clear" w:color="auto" w:fill="auto"/>
            <w:noWrap/>
            <w:vAlign w:val="bottom"/>
          </w:tcPr>
          <w:p w14:paraId="295190A9"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3927675B" w14:textId="77777777" w:rsidR="002C195A" w:rsidRPr="00B32AA8" w:rsidRDefault="002C195A" w:rsidP="00524B98">
            <w:pPr>
              <w:jc w:val="center"/>
              <w:rPr>
                <w:rFonts w:ascii="Arial" w:hAnsi="Arial" w:cs="Arial"/>
                <w:b/>
                <w:bCs/>
                <w:sz w:val="22"/>
                <w:szCs w:val="22"/>
              </w:rPr>
            </w:pPr>
            <w:r w:rsidRPr="00B32AA8">
              <w:rPr>
                <w:rFonts w:ascii="Arial" w:hAnsi="Arial" w:cs="Arial"/>
                <w:b/>
                <w:bCs/>
                <w:sz w:val="22"/>
                <w:szCs w:val="22"/>
              </w:rPr>
              <w:t>Siedlce</w:t>
            </w:r>
          </w:p>
        </w:tc>
        <w:tc>
          <w:tcPr>
            <w:tcW w:w="5102" w:type="dxa"/>
            <w:tcBorders>
              <w:top w:val="nil"/>
              <w:left w:val="nil"/>
              <w:bottom w:val="single" w:sz="4" w:space="0" w:color="auto"/>
              <w:right w:val="single" w:sz="4" w:space="0" w:color="auto"/>
            </w:tcBorders>
            <w:shd w:val="clear" w:color="auto" w:fill="auto"/>
            <w:vAlign w:val="center"/>
          </w:tcPr>
          <w:p w14:paraId="37B4DE3C" w14:textId="77777777" w:rsidR="002C195A" w:rsidRPr="00B32AA8" w:rsidRDefault="002C195A" w:rsidP="00524B98">
            <w:pPr>
              <w:rPr>
                <w:rFonts w:ascii="Arial" w:hAnsi="Arial" w:cs="Arial"/>
                <w:sz w:val="22"/>
                <w:szCs w:val="22"/>
              </w:rPr>
            </w:pPr>
            <w:r w:rsidRPr="00B32AA8">
              <w:rPr>
                <w:rFonts w:ascii="Arial" w:hAnsi="Arial" w:cs="Arial"/>
                <w:sz w:val="22"/>
                <w:szCs w:val="22"/>
              </w:rPr>
              <w:t>ul. Brzeska 39,  08-110 Siedlce</w:t>
            </w:r>
          </w:p>
        </w:tc>
      </w:tr>
      <w:tr w:rsidR="002C195A" w:rsidRPr="00B32AA8" w14:paraId="55F1D0C6" w14:textId="77777777" w:rsidTr="00524B98">
        <w:trPr>
          <w:trHeight w:val="39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13321291"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22.</w:t>
            </w:r>
          </w:p>
        </w:tc>
        <w:tc>
          <w:tcPr>
            <w:tcW w:w="1341" w:type="dxa"/>
            <w:tcBorders>
              <w:top w:val="nil"/>
              <w:left w:val="nil"/>
              <w:bottom w:val="single" w:sz="4" w:space="0" w:color="auto"/>
              <w:right w:val="single" w:sz="4" w:space="0" w:color="auto"/>
            </w:tcBorders>
            <w:shd w:val="clear" w:color="auto" w:fill="auto"/>
            <w:noWrap/>
            <w:vAlign w:val="bottom"/>
          </w:tcPr>
          <w:p w14:paraId="02FF08F1"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0D06A4E0"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Garwolin</w:t>
            </w:r>
          </w:p>
        </w:tc>
        <w:tc>
          <w:tcPr>
            <w:tcW w:w="5102" w:type="dxa"/>
            <w:tcBorders>
              <w:top w:val="nil"/>
              <w:left w:val="nil"/>
              <w:bottom w:val="single" w:sz="4" w:space="0" w:color="auto"/>
              <w:right w:val="single" w:sz="4" w:space="0" w:color="auto"/>
            </w:tcBorders>
            <w:shd w:val="clear" w:color="auto" w:fill="auto"/>
            <w:vAlign w:val="center"/>
          </w:tcPr>
          <w:p w14:paraId="52EFD601" w14:textId="77777777" w:rsidR="002C195A" w:rsidRPr="00B32AA8" w:rsidRDefault="002C195A" w:rsidP="00524B98">
            <w:pPr>
              <w:rPr>
                <w:rFonts w:ascii="Arial" w:hAnsi="Arial" w:cs="Arial"/>
                <w:sz w:val="22"/>
                <w:szCs w:val="22"/>
              </w:rPr>
            </w:pPr>
            <w:r w:rsidRPr="00B32AA8">
              <w:rPr>
                <w:rFonts w:ascii="Arial" w:hAnsi="Arial" w:cs="Arial"/>
                <w:sz w:val="22"/>
                <w:szCs w:val="22"/>
              </w:rPr>
              <w:t xml:space="preserve">ul. Ks. Mariana Juszczyka 4,    </w:t>
            </w:r>
            <w:r w:rsidRPr="00B32AA8">
              <w:rPr>
                <w:rFonts w:ascii="Arial" w:hAnsi="Arial" w:cs="Arial"/>
                <w:sz w:val="22"/>
                <w:szCs w:val="22"/>
              </w:rPr>
              <w:br/>
              <w:t>08-400 Garwolin</w:t>
            </w:r>
          </w:p>
        </w:tc>
      </w:tr>
      <w:tr w:rsidR="002C195A" w:rsidRPr="00B32AA8" w14:paraId="48B6F2D1" w14:textId="77777777" w:rsidTr="00524B9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38E3267A"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23.</w:t>
            </w:r>
          </w:p>
        </w:tc>
        <w:tc>
          <w:tcPr>
            <w:tcW w:w="1341" w:type="dxa"/>
            <w:tcBorders>
              <w:top w:val="nil"/>
              <w:left w:val="nil"/>
              <w:bottom w:val="single" w:sz="4" w:space="0" w:color="auto"/>
              <w:right w:val="single" w:sz="4" w:space="0" w:color="auto"/>
            </w:tcBorders>
            <w:shd w:val="clear" w:color="auto" w:fill="auto"/>
            <w:noWrap/>
            <w:vAlign w:val="bottom"/>
          </w:tcPr>
          <w:p w14:paraId="7D47FB65"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4D84532B"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Łosice</w:t>
            </w:r>
          </w:p>
        </w:tc>
        <w:tc>
          <w:tcPr>
            <w:tcW w:w="5102" w:type="dxa"/>
            <w:tcBorders>
              <w:top w:val="nil"/>
              <w:left w:val="nil"/>
              <w:bottom w:val="single" w:sz="4" w:space="0" w:color="auto"/>
              <w:right w:val="single" w:sz="4" w:space="0" w:color="auto"/>
            </w:tcBorders>
            <w:shd w:val="clear" w:color="auto" w:fill="auto"/>
            <w:vAlign w:val="center"/>
          </w:tcPr>
          <w:p w14:paraId="68776DAA" w14:textId="77777777" w:rsidR="002C195A" w:rsidRPr="00B32AA8" w:rsidRDefault="002C195A" w:rsidP="00524B98">
            <w:pPr>
              <w:rPr>
                <w:rFonts w:ascii="Arial" w:hAnsi="Arial" w:cs="Arial"/>
                <w:sz w:val="22"/>
                <w:szCs w:val="22"/>
              </w:rPr>
            </w:pPr>
            <w:r w:rsidRPr="00B32AA8">
              <w:rPr>
                <w:rFonts w:ascii="Arial" w:hAnsi="Arial" w:cs="Arial"/>
                <w:sz w:val="22"/>
                <w:szCs w:val="22"/>
              </w:rPr>
              <w:t>ul. Kilińskiego 6,  08-200 Łosice</w:t>
            </w:r>
          </w:p>
        </w:tc>
      </w:tr>
      <w:tr w:rsidR="002C195A" w:rsidRPr="00B32AA8" w14:paraId="269B0BE3" w14:textId="77777777" w:rsidTr="00524B98">
        <w:trPr>
          <w:trHeight w:val="51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D8E1085"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24.</w:t>
            </w:r>
          </w:p>
        </w:tc>
        <w:tc>
          <w:tcPr>
            <w:tcW w:w="1341" w:type="dxa"/>
            <w:tcBorders>
              <w:top w:val="nil"/>
              <w:left w:val="nil"/>
              <w:bottom w:val="single" w:sz="4" w:space="0" w:color="auto"/>
              <w:right w:val="single" w:sz="4" w:space="0" w:color="auto"/>
            </w:tcBorders>
            <w:shd w:val="clear" w:color="auto" w:fill="auto"/>
            <w:noWrap/>
            <w:vAlign w:val="bottom"/>
          </w:tcPr>
          <w:p w14:paraId="3E1C9AEE"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6A70636A"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Mińsk Maz.</w:t>
            </w:r>
          </w:p>
        </w:tc>
        <w:tc>
          <w:tcPr>
            <w:tcW w:w="5102" w:type="dxa"/>
            <w:tcBorders>
              <w:top w:val="nil"/>
              <w:left w:val="nil"/>
              <w:bottom w:val="single" w:sz="4" w:space="0" w:color="auto"/>
              <w:right w:val="single" w:sz="4" w:space="0" w:color="auto"/>
            </w:tcBorders>
            <w:shd w:val="clear" w:color="auto" w:fill="auto"/>
            <w:vAlign w:val="center"/>
          </w:tcPr>
          <w:p w14:paraId="74A2DA3B" w14:textId="77777777" w:rsidR="002C195A" w:rsidRPr="00B32AA8" w:rsidRDefault="002C195A" w:rsidP="00524B98">
            <w:pPr>
              <w:rPr>
                <w:rFonts w:ascii="Arial" w:hAnsi="Arial" w:cs="Arial"/>
                <w:sz w:val="22"/>
                <w:szCs w:val="22"/>
              </w:rPr>
            </w:pPr>
            <w:r w:rsidRPr="00B32AA8">
              <w:rPr>
                <w:rFonts w:ascii="Arial" w:hAnsi="Arial" w:cs="Arial"/>
                <w:sz w:val="22"/>
                <w:szCs w:val="22"/>
              </w:rPr>
              <w:t>ul. Jana Łupińskiego 44,  05-300 Mińsk Maz.</w:t>
            </w:r>
          </w:p>
        </w:tc>
      </w:tr>
      <w:tr w:rsidR="002C195A" w:rsidRPr="00B32AA8" w14:paraId="685E4378" w14:textId="77777777" w:rsidTr="00524B98">
        <w:trPr>
          <w:trHeight w:val="46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2523C015"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25.</w:t>
            </w:r>
          </w:p>
        </w:tc>
        <w:tc>
          <w:tcPr>
            <w:tcW w:w="1341" w:type="dxa"/>
            <w:tcBorders>
              <w:top w:val="nil"/>
              <w:left w:val="nil"/>
              <w:bottom w:val="single" w:sz="4" w:space="0" w:color="auto"/>
              <w:right w:val="single" w:sz="4" w:space="0" w:color="auto"/>
            </w:tcBorders>
            <w:shd w:val="clear" w:color="auto" w:fill="auto"/>
            <w:noWrap/>
            <w:vAlign w:val="bottom"/>
          </w:tcPr>
          <w:p w14:paraId="678CBD71"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1D4C93C3"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Sokołów Podlaski</w:t>
            </w:r>
          </w:p>
        </w:tc>
        <w:tc>
          <w:tcPr>
            <w:tcW w:w="5102" w:type="dxa"/>
            <w:tcBorders>
              <w:top w:val="nil"/>
              <w:left w:val="nil"/>
              <w:bottom w:val="single" w:sz="4" w:space="0" w:color="auto"/>
              <w:right w:val="single" w:sz="4" w:space="0" w:color="auto"/>
            </w:tcBorders>
            <w:shd w:val="clear" w:color="auto" w:fill="auto"/>
            <w:vAlign w:val="center"/>
          </w:tcPr>
          <w:p w14:paraId="1DCD4F0C" w14:textId="77777777" w:rsidR="002C195A" w:rsidRPr="00B32AA8" w:rsidRDefault="002C195A" w:rsidP="00524B98">
            <w:pPr>
              <w:rPr>
                <w:rFonts w:ascii="Arial" w:hAnsi="Arial" w:cs="Arial"/>
                <w:sz w:val="22"/>
                <w:szCs w:val="22"/>
              </w:rPr>
            </w:pPr>
            <w:r w:rsidRPr="00B32AA8">
              <w:rPr>
                <w:rFonts w:ascii="Arial" w:hAnsi="Arial" w:cs="Arial"/>
                <w:sz w:val="22"/>
                <w:szCs w:val="22"/>
              </w:rPr>
              <w:t>ul. Wolności 17A,   08-300 Sokołów Podlaski</w:t>
            </w:r>
          </w:p>
        </w:tc>
      </w:tr>
      <w:tr w:rsidR="002C195A" w:rsidRPr="00B32AA8" w14:paraId="597AAAA6" w14:textId="77777777" w:rsidTr="00524B98">
        <w:trPr>
          <w:trHeight w:val="43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34F30B5"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26.</w:t>
            </w:r>
          </w:p>
        </w:tc>
        <w:tc>
          <w:tcPr>
            <w:tcW w:w="1341" w:type="dxa"/>
            <w:tcBorders>
              <w:top w:val="nil"/>
              <w:left w:val="nil"/>
              <w:bottom w:val="single" w:sz="4" w:space="0" w:color="auto"/>
              <w:right w:val="single" w:sz="4" w:space="0" w:color="auto"/>
            </w:tcBorders>
            <w:shd w:val="clear" w:color="auto" w:fill="auto"/>
            <w:noWrap/>
            <w:vAlign w:val="bottom"/>
          </w:tcPr>
          <w:p w14:paraId="100C48A1"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424AF6CC"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Węgrów</w:t>
            </w:r>
          </w:p>
        </w:tc>
        <w:tc>
          <w:tcPr>
            <w:tcW w:w="5102" w:type="dxa"/>
            <w:tcBorders>
              <w:top w:val="nil"/>
              <w:left w:val="nil"/>
              <w:bottom w:val="single" w:sz="4" w:space="0" w:color="auto"/>
              <w:right w:val="single" w:sz="4" w:space="0" w:color="auto"/>
            </w:tcBorders>
            <w:shd w:val="clear" w:color="auto" w:fill="auto"/>
            <w:vAlign w:val="center"/>
          </w:tcPr>
          <w:p w14:paraId="50EAC454" w14:textId="77777777" w:rsidR="002C195A" w:rsidRPr="00B32AA8" w:rsidRDefault="002C195A" w:rsidP="00524B98">
            <w:pPr>
              <w:rPr>
                <w:rFonts w:ascii="Arial" w:hAnsi="Arial" w:cs="Arial"/>
                <w:sz w:val="22"/>
                <w:szCs w:val="22"/>
              </w:rPr>
            </w:pPr>
            <w:r w:rsidRPr="00B32AA8">
              <w:rPr>
                <w:rFonts w:ascii="Arial" w:hAnsi="Arial" w:cs="Arial"/>
                <w:sz w:val="22"/>
                <w:szCs w:val="22"/>
              </w:rPr>
              <w:t>ul. Wieniawskiego 4,  07-100 Węgrów</w:t>
            </w:r>
          </w:p>
        </w:tc>
      </w:tr>
      <w:tr w:rsidR="002C195A" w:rsidRPr="00B32AA8" w14:paraId="5700E564" w14:textId="77777777" w:rsidTr="00524B98">
        <w:trPr>
          <w:trHeight w:val="39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17DDE"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27.</w:t>
            </w:r>
          </w:p>
        </w:tc>
        <w:tc>
          <w:tcPr>
            <w:tcW w:w="1341" w:type="dxa"/>
            <w:tcBorders>
              <w:top w:val="single" w:sz="4" w:space="0" w:color="auto"/>
              <w:left w:val="nil"/>
              <w:bottom w:val="single" w:sz="4" w:space="0" w:color="auto"/>
              <w:right w:val="single" w:sz="4" w:space="0" w:color="auto"/>
            </w:tcBorders>
            <w:shd w:val="clear" w:color="auto" w:fill="auto"/>
            <w:noWrap/>
            <w:vAlign w:val="bottom"/>
          </w:tcPr>
          <w:p w14:paraId="38768624"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single" w:sz="4" w:space="0" w:color="auto"/>
              <w:left w:val="nil"/>
              <w:bottom w:val="single" w:sz="4" w:space="0" w:color="auto"/>
              <w:right w:val="single" w:sz="4" w:space="0" w:color="auto"/>
            </w:tcBorders>
            <w:shd w:val="clear" w:color="auto" w:fill="auto"/>
            <w:vAlign w:val="center"/>
          </w:tcPr>
          <w:p w14:paraId="3604DA69" w14:textId="77777777" w:rsidR="002C195A" w:rsidRPr="00B32AA8" w:rsidRDefault="002C195A" w:rsidP="00524B98">
            <w:pPr>
              <w:jc w:val="center"/>
              <w:rPr>
                <w:rFonts w:ascii="Arial" w:hAnsi="Arial" w:cs="Arial"/>
                <w:b/>
                <w:bCs/>
                <w:sz w:val="22"/>
                <w:szCs w:val="22"/>
              </w:rPr>
            </w:pPr>
            <w:r w:rsidRPr="00B32AA8">
              <w:rPr>
                <w:rFonts w:ascii="Arial" w:hAnsi="Arial" w:cs="Arial"/>
                <w:b/>
                <w:bCs/>
                <w:sz w:val="22"/>
                <w:szCs w:val="22"/>
              </w:rPr>
              <w:t>Radom</w:t>
            </w:r>
          </w:p>
        </w:tc>
        <w:tc>
          <w:tcPr>
            <w:tcW w:w="5102" w:type="dxa"/>
            <w:tcBorders>
              <w:top w:val="single" w:sz="4" w:space="0" w:color="auto"/>
              <w:left w:val="nil"/>
              <w:bottom w:val="single" w:sz="4" w:space="0" w:color="auto"/>
              <w:right w:val="single" w:sz="4" w:space="0" w:color="auto"/>
            </w:tcBorders>
            <w:shd w:val="clear" w:color="auto" w:fill="auto"/>
            <w:vAlign w:val="center"/>
          </w:tcPr>
          <w:p w14:paraId="733BC4FC" w14:textId="77777777" w:rsidR="002C195A" w:rsidRPr="00B32AA8" w:rsidRDefault="002C195A" w:rsidP="00524B98">
            <w:pPr>
              <w:rPr>
                <w:rFonts w:ascii="Arial" w:hAnsi="Arial" w:cs="Arial"/>
                <w:sz w:val="22"/>
                <w:szCs w:val="22"/>
              </w:rPr>
            </w:pPr>
            <w:r w:rsidRPr="00B32AA8">
              <w:rPr>
                <w:rFonts w:ascii="Arial" w:hAnsi="Arial" w:cs="Arial"/>
                <w:sz w:val="22"/>
                <w:szCs w:val="22"/>
              </w:rPr>
              <w:t>ul. Narutowicza 11/13, 26-600 Radom</w:t>
            </w:r>
          </w:p>
        </w:tc>
      </w:tr>
      <w:tr w:rsidR="002C195A" w:rsidRPr="00B32AA8" w14:paraId="0718D84A" w14:textId="77777777" w:rsidTr="00524B98">
        <w:trPr>
          <w:trHeight w:val="36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86D1241"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lastRenderedPageBreak/>
              <w:t>28.</w:t>
            </w:r>
          </w:p>
        </w:tc>
        <w:tc>
          <w:tcPr>
            <w:tcW w:w="1341" w:type="dxa"/>
            <w:tcBorders>
              <w:top w:val="nil"/>
              <w:left w:val="nil"/>
              <w:bottom w:val="single" w:sz="4" w:space="0" w:color="auto"/>
              <w:right w:val="single" w:sz="4" w:space="0" w:color="auto"/>
            </w:tcBorders>
            <w:shd w:val="clear" w:color="auto" w:fill="auto"/>
            <w:noWrap/>
            <w:vAlign w:val="bottom"/>
          </w:tcPr>
          <w:p w14:paraId="6B623B26"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32842474"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 xml:space="preserve">Białobrzegi </w:t>
            </w:r>
          </w:p>
        </w:tc>
        <w:tc>
          <w:tcPr>
            <w:tcW w:w="5102" w:type="dxa"/>
            <w:tcBorders>
              <w:top w:val="nil"/>
              <w:left w:val="nil"/>
              <w:bottom w:val="single" w:sz="4" w:space="0" w:color="auto"/>
              <w:right w:val="single" w:sz="4" w:space="0" w:color="auto"/>
            </w:tcBorders>
            <w:shd w:val="clear" w:color="auto" w:fill="auto"/>
            <w:vAlign w:val="center"/>
          </w:tcPr>
          <w:p w14:paraId="12775587" w14:textId="77777777" w:rsidR="002C195A" w:rsidRPr="00B32AA8" w:rsidRDefault="002C195A" w:rsidP="00524B98">
            <w:pPr>
              <w:rPr>
                <w:rFonts w:ascii="Arial" w:hAnsi="Arial" w:cs="Arial"/>
                <w:sz w:val="22"/>
                <w:szCs w:val="22"/>
              </w:rPr>
            </w:pPr>
            <w:r w:rsidRPr="00B32AA8">
              <w:rPr>
                <w:rFonts w:ascii="Arial" w:hAnsi="Arial" w:cs="Arial"/>
                <w:sz w:val="22"/>
                <w:szCs w:val="22"/>
              </w:rPr>
              <w:t>ul. Szkolna 5,    26-800 Białobrzegi</w:t>
            </w:r>
          </w:p>
        </w:tc>
      </w:tr>
      <w:tr w:rsidR="002C195A" w:rsidRPr="00B32AA8" w14:paraId="0FDC5331" w14:textId="77777777" w:rsidTr="00524B98">
        <w:trPr>
          <w:trHeight w:val="36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5F2E43DB"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29.</w:t>
            </w:r>
          </w:p>
        </w:tc>
        <w:tc>
          <w:tcPr>
            <w:tcW w:w="1341" w:type="dxa"/>
            <w:tcBorders>
              <w:top w:val="nil"/>
              <w:left w:val="nil"/>
              <w:bottom w:val="single" w:sz="4" w:space="0" w:color="auto"/>
              <w:right w:val="single" w:sz="4" w:space="0" w:color="auto"/>
            </w:tcBorders>
            <w:shd w:val="clear" w:color="auto" w:fill="auto"/>
            <w:noWrap/>
            <w:vAlign w:val="bottom"/>
          </w:tcPr>
          <w:p w14:paraId="0CEE1283" w14:textId="77777777" w:rsidR="002C195A" w:rsidRPr="00B32AA8" w:rsidRDefault="002C195A" w:rsidP="00524B98">
            <w:pPr>
              <w:rPr>
                <w:rFonts w:ascii="Arial" w:hAnsi="Arial" w:cs="Arial"/>
                <w:sz w:val="22"/>
                <w:szCs w:val="22"/>
              </w:rPr>
            </w:pPr>
          </w:p>
        </w:tc>
        <w:tc>
          <w:tcPr>
            <w:tcW w:w="2300" w:type="dxa"/>
            <w:tcBorders>
              <w:top w:val="nil"/>
              <w:left w:val="nil"/>
              <w:bottom w:val="single" w:sz="4" w:space="0" w:color="auto"/>
              <w:right w:val="single" w:sz="4" w:space="0" w:color="auto"/>
            </w:tcBorders>
            <w:shd w:val="clear" w:color="auto" w:fill="auto"/>
            <w:vAlign w:val="center"/>
          </w:tcPr>
          <w:p w14:paraId="2448D8EC"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Grójec</w:t>
            </w:r>
          </w:p>
        </w:tc>
        <w:tc>
          <w:tcPr>
            <w:tcW w:w="5102" w:type="dxa"/>
            <w:tcBorders>
              <w:top w:val="nil"/>
              <w:left w:val="nil"/>
              <w:bottom w:val="single" w:sz="4" w:space="0" w:color="auto"/>
              <w:right w:val="single" w:sz="4" w:space="0" w:color="auto"/>
            </w:tcBorders>
            <w:shd w:val="clear" w:color="auto" w:fill="auto"/>
            <w:vAlign w:val="center"/>
          </w:tcPr>
          <w:p w14:paraId="19B6AB74" w14:textId="77777777" w:rsidR="002C195A" w:rsidRPr="00B32AA8" w:rsidRDefault="002C195A" w:rsidP="00524B98">
            <w:pPr>
              <w:rPr>
                <w:rFonts w:ascii="Arial" w:hAnsi="Arial" w:cs="Arial"/>
                <w:sz w:val="22"/>
                <w:szCs w:val="22"/>
              </w:rPr>
            </w:pPr>
            <w:r w:rsidRPr="00B32AA8">
              <w:rPr>
                <w:rFonts w:ascii="Arial" w:hAnsi="Arial" w:cs="Arial"/>
                <w:sz w:val="22"/>
                <w:szCs w:val="22"/>
              </w:rPr>
              <w:t>ul. Mszczonowska 33a, 05-600 Grójec</w:t>
            </w:r>
          </w:p>
        </w:tc>
      </w:tr>
      <w:tr w:rsidR="002C195A" w:rsidRPr="00B32AA8" w14:paraId="073B551C" w14:textId="77777777" w:rsidTr="00524B98">
        <w:trPr>
          <w:trHeight w:val="45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12702E4F"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30.</w:t>
            </w:r>
          </w:p>
        </w:tc>
        <w:tc>
          <w:tcPr>
            <w:tcW w:w="1341" w:type="dxa"/>
            <w:tcBorders>
              <w:top w:val="nil"/>
              <w:left w:val="nil"/>
              <w:bottom w:val="single" w:sz="4" w:space="0" w:color="auto"/>
              <w:right w:val="single" w:sz="4" w:space="0" w:color="auto"/>
            </w:tcBorders>
            <w:shd w:val="clear" w:color="auto" w:fill="auto"/>
            <w:noWrap/>
            <w:vAlign w:val="bottom"/>
          </w:tcPr>
          <w:p w14:paraId="74AD4651"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366F856A"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 xml:space="preserve">Kozienice </w:t>
            </w:r>
          </w:p>
        </w:tc>
        <w:tc>
          <w:tcPr>
            <w:tcW w:w="5102" w:type="dxa"/>
            <w:tcBorders>
              <w:top w:val="nil"/>
              <w:left w:val="nil"/>
              <w:bottom w:val="single" w:sz="4" w:space="0" w:color="auto"/>
              <w:right w:val="single" w:sz="4" w:space="0" w:color="auto"/>
            </w:tcBorders>
            <w:shd w:val="clear" w:color="auto" w:fill="auto"/>
            <w:vAlign w:val="center"/>
          </w:tcPr>
          <w:p w14:paraId="6F5E143D" w14:textId="77777777" w:rsidR="002C195A" w:rsidRPr="00B32AA8" w:rsidRDefault="002C195A" w:rsidP="00524B98">
            <w:pPr>
              <w:rPr>
                <w:rFonts w:ascii="Arial" w:hAnsi="Arial" w:cs="Arial"/>
                <w:sz w:val="22"/>
                <w:szCs w:val="22"/>
              </w:rPr>
            </w:pPr>
            <w:r w:rsidRPr="00B32AA8">
              <w:rPr>
                <w:rFonts w:ascii="Arial" w:hAnsi="Arial" w:cs="Arial"/>
                <w:sz w:val="22"/>
                <w:szCs w:val="22"/>
              </w:rPr>
              <w:t>ul.  Sławna 31, 26-900 Kozienice</w:t>
            </w:r>
          </w:p>
        </w:tc>
      </w:tr>
      <w:tr w:rsidR="002C195A" w:rsidRPr="00B32AA8" w14:paraId="1ACE62E3" w14:textId="77777777" w:rsidTr="00524B98">
        <w:trPr>
          <w:trHeight w:val="390"/>
        </w:trPr>
        <w:tc>
          <w:tcPr>
            <w:tcW w:w="700" w:type="dxa"/>
            <w:tcBorders>
              <w:top w:val="nil"/>
              <w:left w:val="single" w:sz="4" w:space="0" w:color="auto"/>
              <w:bottom w:val="single" w:sz="4" w:space="0" w:color="auto"/>
              <w:right w:val="single" w:sz="4" w:space="0" w:color="auto"/>
            </w:tcBorders>
            <w:shd w:val="clear" w:color="auto" w:fill="auto"/>
            <w:noWrap/>
            <w:vAlign w:val="bottom"/>
          </w:tcPr>
          <w:p w14:paraId="0A3CCAD9"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31.</w:t>
            </w:r>
          </w:p>
        </w:tc>
        <w:tc>
          <w:tcPr>
            <w:tcW w:w="1341" w:type="dxa"/>
            <w:tcBorders>
              <w:top w:val="nil"/>
              <w:left w:val="nil"/>
              <w:bottom w:val="single" w:sz="4" w:space="0" w:color="auto"/>
              <w:right w:val="single" w:sz="4" w:space="0" w:color="auto"/>
            </w:tcBorders>
            <w:shd w:val="clear" w:color="auto" w:fill="auto"/>
            <w:noWrap/>
            <w:vAlign w:val="bottom"/>
          </w:tcPr>
          <w:p w14:paraId="593E98BC"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51763D16"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Lipsko</w:t>
            </w:r>
          </w:p>
        </w:tc>
        <w:tc>
          <w:tcPr>
            <w:tcW w:w="5102" w:type="dxa"/>
            <w:tcBorders>
              <w:top w:val="nil"/>
              <w:left w:val="nil"/>
              <w:bottom w:val="single" w:sz="4" w:space="0" w:color="auto"/>
              <w:right w:val="single" w:sz="4" w:space="0" w:color="auto"/>
            </w:tcBorders>
            <w:shd w:val="clear" w:color="auto" w:fill="auto"/>
            <w:vAlign w:val="center"/>
          </w:tcPr>
          <w:p w14:paraId="40125833" w14:textId="77777777" w:rsidR="002C195A" w:rsidRPr="00B32AA8" w:rsidRDefault="002C195A" w:rsidP="00524B98">
            <w:pPr>
              <w:rPr>
                <w:rFonts w:ascii="Arial" w:hAnsi="Arial" w:cs="Arial"/>
                <w:sz w:val="22"/>
                <w:szCs w:val="22"/>
              </w:rPr>
            </w:pPr>
            <w:r w:rsidRPr="00B32AA8">
              <w:rPr>
                <w:rFonts w:ascii="Arial" w:hAnsi="Arial" w:cs="Arial"/>
                <w:sz w:val="22"/>
                <w:szCs w:val="22"/>
              </w:rPr>
              <w:t>ul. Czachowskiego 61, 27-300 Lipsko</w:t>
            </w:r>
          </w:p>
        </w:tc>
      </w:tr>
      <w:tr w:rsidR="002C195A" w:rsidRPr="00B32AA8" w14:paraId="05BDE81E" w14:textId="77777777" w:rsidTr="00524B98">
        <w:trPr>
          <w:trHeight w:val="37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7AB46771"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32.</w:t>
            </w:r>
          </w:p>
        </w:tc>
        <w:tc>
          <w:tcPr>
            <w:tcW w:w="1341" w:type="dxa"/>
            <w:tcBorders>
              <w:top w:val="nil"/>
              <w:left w:val="nil"/>
              <w:bottom w:val="single" w:sz="4" w:space="0" w:color="auto"/>
              <w:right w:val="single" w:sz="4" w:space="0" w:color="auto"/>
            </w:tcBorders>
            <w:shd w:val="clear" w:color="auto" w:fill="auto"/>
            <w:noWrap/>
            <w:vAlign w:val="bottom"/>
          </w:tcPr>
          <w:p w14:paraId="75F1571A"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46A786CB"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Przysucha</w:t>
            </w:r>
          </w:p>
        </w:tc>
        <w:tc>
          <w:tcPr>
            <w:tcW w:w="5102" w:type="dxa"/>
            <w:tcBorders>
              <w:top w:val="nil"/>
              <w:left w:val="nil"/>
              <w:bottom w:val="single" w:sz="4" w:space="0" w:color="auto"/>
              <w:right w:val="single" w:sz="4" w:space="0" w:color="auto"/>
            </w:tcBorders>
            <w:shd w:val="clear" w:color="auto" w:fill="auto"/>
            <w:vAlign w:val="center"/>
          </w:tcPr>
          <w:p w14:paraId="23EAE773" w14:textId="77777777" w:rsidR="002C195A" w:rsidRPr="00B32AA8" w:rsidRDefault="002C195A" w:rsidP="00524B98">
            <w:pPr>
              <w:rPr>
                <w:rFonts w:ascii="Arial" w:hAnsi="Arial" w:cs="Arial"/>
                <w:sz w:val="22"/>
                <w:szCs w:val="22"/>
              </w:rPr>
            </w:pPr>
            <w:r w:rsidRPr="00B32AA8">
              <w:rPr>
                <w:rFonts w:ascii="Arial" w:hAnsi="Arial" w:cs="Arial"/>
                <w:sz w:val="22"/>
                <w:szCs w:val="22"/>
              </w:rPr>
              <w:t>ul. Radomska 21, 26-400 Przysucha</w:t>
            </w:r>
          </w:p>
        </w:tc>
      </w:tr>
      <w:tr w:rsidR="002C195A" w:rsidRPr="00B32AA8" w14:paraId="457B18DF" w14:textId="77777777" w:rsidTr="00524B98">
        <w:trPr>
          <w:trHeight w:val="405"/>
        </w:trPr>
        <w:tc>
          <w:tcPr>
            <w:tcW w:w="700" w:type="dxa"/>
            <w:tcBorders>
              <w:top w:val="nil"/>
              <w:left w:val="single" w:sz="4" w:space="0" w:color="auto"/>
              <w:bottom w:val="single" w:sz="4" w:space="0" w:color="auto"/>
              <w:right w:val="single" w:sz="4" w:space="0" w:color="auto"/>
            </w:tcBorders>
            <w:shd w:val="clear" w:color="auto" w:fill="auto"/>
            <w:noWrap/>
            <w:vAlign w:val="bottom"/>
          </w:tcPr>
          <w:p w14:paraId="617E895C"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33.</w:t>
            </w:r>
          </w:p>
        </w:tc>
        <w:tc>
          <w:tcPr>
            <w:tcW w:w="1341" w:type="dxa"/>
            <w:tcBorders>
              <w:top w:val="nil"/>
              <w:left w:val="nil"/>
              <w:bottom w:val="single" w:sz="4" w:space="0" w:color="auto"/>
              <w:right w:val="single" w:sz="4" w:space="0" w:color="auto"/>
            </w:tcBorders>
            <w:shd w:val="clear" w:color="auto" w:fill="auto"/>
            <w:noWrap/>
            <w:vAlign w:val="bottom"/>
          </w:tcPr>
          <w:p w14:paraId="4E686CAE" w14:textId="77777777" w:rsidR="002C195A" w:rsidRPr="00B32AA8" w:rsidRDefault="002C195A" w:rsidP="00524B98">
            <w:pPr>
              <w:rPr>
                <w:rFonts w:ascii="Arial" w:hAnsi="Arial" w:cs="Arial"/>
                <w:sz w:val="22"/>
                <w:szCs w:val="22"/>
              </w:rPr>
            </w:pPr>
            <w:r w:rsidRPr="00B32AA8">
              <w:rPr>
                <w:rFonts w:ascii="Arial" w:hAnsi="Arial" w:cs="Arial"/>
                <w:sz w:val="22"/>
                <w:szCs w:val="22"/>
              </w:rPr>
              <w:t> </w:t>
            </w:r>
          </w:p>
        </w:tc>
        <w:tc>
          <w:tcPr>
            <w:tcW w:w="2300" w:type="dxa"/>
            <w:tcBorders>
              <w:top w:val="nil"/>
              <w:left w:val="nil"/>
              <w:bottom w:val="single" w:sz="4" w:space="0" w:color="auto"/>
              <w:right w:val="single" w:sz="4" w:space="0" w:color="auto"/>
            </w:tcBorders>
            <w:shd w:val="clear" w:color="auto" w:fill="auto"/>
            <w:vAlign w:val="center"/>
          </w:tcPr>
          <w:p w14:paraId="171E3C62" w14:textId="77777777" w:rsidR="002C195A" w:rsidRPr="00B32AA8" w:rsidRDefault="002C195A" w:rsidP="00524B98">
            <w:pPr>
              <w:jc w:val="center"/>
              <w:rPr>
                <w:rFonts w:ascii="Arial" w:hAnsi="Arial" w:cs="Arial"/>
                <w:sz w:val="22"/>
                <w:szCs w:val="22"/>
              </w:rPr>
            </w:pPr>
            <w:r w:rsidRPr="00B32AA8">
              <w:rPr>
                <w:rFonts w:ascii="Arial" w:hAnsi="Arial" w:cs="Arial"/>
                <w:sz w:val="22"/>
                <w:szCs w:val="22"/>
              </w:rPr>
              <w:t>Zwoleń</w:t>
            </w:r>
          </w:p>
        </w:tc>
        <w:tc>
          <w:tcPr>
            <w:tcW w:w="5102" w:type="dxa"/>
            <w:tcBorders>
              <w:top w:val="nil"/>
              <w:left w:val="nil"/>
              <w:bottom w:val="single" w:sz="4" w:space="0" w:color="auto"/>
              <w:right w:val="single" w:sz="4" w:space="0" w:color="auto"/>
            </w:tcBorders>
            <w:shd w:val="clear" w:color="auto" w:fill="auto"/>
            <w:vAlign w:val="center"/>
          </w:tcPr>
          <w:p w14:paraId="7DFF4806" w14:textId="77777777" w:rsidR="002C195A" w:rsidRPr="00B32AA8" w:rsidRDefault="002C195A" w:rsidP="00524B98">
            <w:pPr>
              <w:rPr>
                <w:rFonts w:ascii="Arial" w:hAnsi="Arial" w:cs="Arial"/>
                <w:sz w:val="22"/>
                <w:szCs w:val="22"/>
              </w:rPr>
            </w:pPr>
            <w:r w:rsidRPr="00B32AA8">
              <w:rPr>
                <w:rFonts w:ascii="Arial" w:hAnsi="Arial" w:cs="Arial"/>
                <w:sz w:val="22"/>
                <w:szCs w:val="22"/>
              </w:rPr>
              <w:t>ul. 11 Listopada 6/8,  26-700 Zwoleń</w:t>
            </w:r>
          </w:p>
        </w:tc>
      </w:tr>
    </w:tbl>
    <w:p w14:paraId="1E76053F" w14:textId="77777777" w:rsidR="00202981" w:rsidRDefault="00202981" w:rsidP="00202981">
      <w:pPr>
        <w:autoSpaceDE w:val="0"/>
        <w:autoSpaceDN w:val="0"/>
        <w:adjustRightInd w:val="0"/>
        <w:spacing w:line="276" w:lineRule="auto"/>
        <w:jc w:val="center"/>
        <w:rPr>
          <w:rFonts w:ascii="Arial" w:hAnsi="Arial" w:cs="Arial"/>
        </w:rPr>
      </w:pPr>
    </w:p>
    <w:p w14:paraId="30B3FA62" w14:textId="77777777" w:rsidR="00202981" w:rsidRDefault="00202981" w:rsidP="00202981">
      <w:pPr>
        <w:autoSpaceDE w:val="0"/>
        <w:autoSpaceDN w:val="0"/>
        <w:adjustRightInd w:val="0"/>
        <w:spacing w:line="276" w:lineRule="auto"/>
        <w:jc w:val="center"/>
        <w:rPr>
          <w:rFonts w:ascii="Arial" w:hAnsi="Arial" w:cs="Arial"/>
        </w:rPr>
      </w:pPr>
    </w:p>
    <w:p w14:paraId="039959CC" w14:textId="77777777" w:rsidR="00202981" w:rsidRDefault="00202981" w:rsidP="00202981">
      <w:pPr>
        <w:autoSpaceDE w:val="0"/>
        <w:autoSpaceDN w:val="0"/>
        <w:adjustRightInd w:val="0"/>
        <w:spacing w:line="276" w:lineRule="auto"/>
        <w:jc w:val="center"/>
        <w:rPr>
          <w:rFonts w:ascii="Arial" w:hAnsi="Arial" w:cs="Arial"/>
        </w:rPr>
      </w:pPr>
    </w:p>
    <w:p w14:paraId="2D169292" w14:textId="77777777" w:rsidR="00202981" w:rsidRPr="002C195A" w:rsidRDefault="00202981" w:rsidP="00202981">
      <w:pPr>
        <w:ind w:left="1620" w:hanging="1620"/>
        <w:jc w:val="center"/>
        <w:rPr>
          <w:rFonts w:ascii="Arial" w:hAnsi="Arial" w:cs="Arial"/>
          <w:b/>
          <w:sz w:val="22"/>
          <w:szCs w:val="22"/>
        </w:rPr>
      </w:pPr>
      <w:r w:rsidRPr="002C195A">
        <w:rPr>
          <w:rFonts w:ascii="Arial" w:hAnsi="Arial" w:cs="Arial"/>
          <w:b/>
          <w:sz w:val="22"/>
          <w:szCs w:val="22"/>
        </w:rPr>
        <w:t xml:space="preserve">Zestawienie istniejących zabezpieczeń </w:t>
      </w:r>
      <w:r w:rsidR="002C195A" w:rsidRPr="002C195A">
        <w:rPr>
          <w:rFonts w:ascii="Arial" w:hAnsi="Arial" w:cs="Arial"/>
          <w:b/>
          <w:sz w:val="22"/>
          <w:szCs w:val="22"/>
        </w:rPr>
        <w:t xml:space="preserve">(systemów) </w:t>
      </w:r>
      <w:r w:rsidRPr="002C195A">
        <w:rPr>
          <w:rFonts w:ascii="Arial" w:hAnsi="Arial" w:cs="Arial"/>
          <w:b/>
          <w:sz w:val="22"/>
          <w:szCs w:val="22"/>
        </w:rPr>
        <w:t>w jednostkach organizacyjnych KRUS.</w:t>
      </w:r>
    </w:p>
    <w:p w14:paraId="5601AC00" w14:textId="77777777" w:rsidR="00202981" w:rsidRPr="00FB43A2" w:rsidRDefault="00202981" w:rsidP="00202981">
      <w:pPr>
        <w:rPr>
          <w:rFonts w:ascii="Arial" w:hAnsi="Arial" w:cs="Arial"/>
        </w:rPr>
      </w:pPr>
    </w:p>
    <w:tbl>
      <w:tblPr>
        <w:tblW w:w="9757" w:type="dxa"/>
        <w:tblInd w:w="53" w:type="dxa"/>
        <w:tblCellMar>
          <w:left w:w="70" w:type="dxa"/>
          <w:right w:w="70" w:type="dxa"/>
        </w:tblCellMar>
        <w:tblLook w:val="0000" w:firstRow="0" w:lastRow="0" w:firstColumn="0" w:lastColumn="0" w:noHBand="0" w:noVBand="0"/>
      </w:tblPr>
      <w:tblGrid>
        <w:gridCol w:w="557"/>
        <w:gridCol w:w="2000"/>
        <w:gridCol w:w="2500"/>
        <w:gridCol w:w="1020"/>
        <w:gridCol w:w="2540"/>
        <w:gridCol w:w="1140"/>
      </w:tblGrid>
      <w:tr w:rsidR="002C195A" w:rsidRPr="00B30312" w14:paraId="0348EA4A" w14:textId="77777777" w:rsidTr="00524B98">
        <w:trPr>
          <w:trHeight w:val="480"/>
        </w:trPr>
        <w:tc>
          <w:tcPr>
            <w:tcW w:w="557" w:type="dxa"/>
            <w:tcBorders>
              <w:top w:val="double" w:sz="6" w:space="0" w:color="auto"/>
              <w:left w:val="double" w:sz="6" w:space="0" w:color="auto"/>
              <w:bottom w:val="double" w:sz="6" w:space="0" w:color="auto"/>
              <w:right w:val="double" w:sz="6" w:space="0" w:color="auto"/>
            </w:tcBorders>
            <w:shd w:val="clear" w:color="auto" w:fill="auto"/>
            <w:vAlign w:val="center"/>
          </w:tcPr>
          <w:p w14:paraId="19306859" w14:textId="77777777" w:rsidR="002C195A" w:rsidRPr="00B30312" w:rsidRDefault="002C195A" w:rsidP="00524B98">
            <w:pPr>
              <w:jc w:val="center"/>
              <w:rPr>
                <w:sz w:val="16"/>
                <w:szCs w:val="16"/>
              </w:rPr>
            </w:pPr>
            <w:r w:rsidRPr="00B30312">
              <w:rPr>
                <w:sz w:val="16"/>
                <w:szCs w:val="16"/>
              </w:rPr>
              <w:t>L.p.</w:t>
            </w:r>
          </w:p>
        </w:tc>
        <w:tc>
          <w:tcPr>
            <w:tcW w:w="2000" w:type="dxa"/>
            <w:tcBorders>
              <w:top w:val="double" w:sz="6" w:space="0" w:color="auto"/>
              <w:left w:val="nil"/>
              <w:bottom w:val="double" w:sz="6" w:space="0" w:color="auto"/>
              <w:right w:val="double" w:sz="6" w:space="0" w:color="auto"/>
            </w:tcBorders>
            <w:shd w:val="clear" w:color="auto" w:fill="auto"/>
            <w:vAlign w:val="center"/>
          </w:tcPr>
          <w:p w14:paraId="711FEAD5" w14:textId="77777777" w:rsidR="002C195A" w:rsidRPr="00B30312" w:rsidRDefault="002C195A" w:rsidP="00524B98">
            <w:pPr>
              <w:jc w:val="center"/>
              <w:rPr>
                <w:sz w:val="16"/>
                <w:szCs w:val="16"/>
              </w:rPr>
            </w:pPr>
            <w:r w:rsidRPr="00B30312">
              <w:rPr>
                <w:sz w:val="16"/>
                <w:szCs w:val="16"/>
              </w:rPr>
              <w:t>OR - Oddział Regionalny</w:t>
            </w:r>
            <w:r>
              <w:rPr>
                <w:sz w:val="16"/>
                <w:szCs w:val="16"/>
              </w:rPr>
              <w:t xml:space="preserve"> </w:t>
            </w:r>
            <w:r w:rsidRPr="00B30312">
              <w:rPr>
                <w:sz w:val="16"/>
                <w:szCs w:val="16"/>
              </w:rPr>
              <w:t>i PT - Placówka Terenowa</w:t>
            </w:r>
          </w:p>
        </w:tc>
        <w:tc>
          <w:tcPr>
            <w:tcW w:w="2500" w:type="dxa"/>
            <w:tcBorders>
              <w:top w:val="double" w:sz="6" w:space="0" w:color="auto"/>
              <w:left w:val="nil"/>
              <w:bottom w:val="double" w:sz="6" w:space="0" w:color="auto"/>
              <w:right w:val="double" w:sz="6" w:space="0" w:color="auto"/>
            </w:tcBorders>
            <w:shd w:val="clear" w:color="auto" w:fill="auto"/>
            <w:vAlign w:val="center"/>
          </w:tcPr>
          <w:p w14:paraId="7080D8AC" w14:textId="77777777" w:rsidR="002C195A" w:rsidRPr="00B30312" w:rsidRDefault="002C195A" w:rsidP="00524B98">
            <w:pPr>
              <w:jc w:val="center"/>
              <w:rPr>
                <w:sz w:val="16"/>
                <w:szCs w:val="16"/>
              </w:rPr>
            </w:pPr>
            <w:r w:rsidRPr="00B30312">
              <w:rPr>
                <w:sz w:val="16"/>
                <w:szCs w:val="16"/>
              </w:rPr>
              <w:t>Centrala alarmowa antywłamaniowa</w:t>
            </w:r>
          </w:p>
        </w:tc>
        <w:tc>
          <w:tcPr>
            <w:tcW w:w="1020" w:type="dxa"/>
            <w:tcBorders>
              <w:top w:val="double" w:sz="6" w:space="0" w:color="auto"/>
              <w:left w:val="nil"/>
              <w:bottom w:val="double" w:sz="6" w:space="0" w:color="auto"/>
              <w:right w:val="nil"/>
            </w:tcBorders>
            <w:shd w:val="clear" w:color="auto" w:fill="auto"/>
            <w:vAlign w:val="center"/>
          </w:tcPr>
          <w:p w14:paraId="1A0542E3" w14:textId="77777777" w:rsidR="002C195A" w:rsidRPr="00B30312" w:rsidRDefault="002C195A" w:rsidP="00524B98">
            <w:pPr>
              <w:jc w:val="center"/>
              <w:rPr>
                <w:sz w:val="16"/>
                <w:szCs w:val="16"/>
              </w:rPr>
            </w:pPr>
            <w:r w:rsidRPr="00B30312">
              <w:rPr>
                <w:sz w:val="16"/>
                <w:szCs w:val="16"/>
              </w:rPr>
              <w:t xml:space="preserve">ilość czujek </w:t>
            </w:r>
          </w:p>
        </w:tc>
        <w:tc>
          <w:tcPr>
            <w:tcW w:w="2540" w:type="dxa"/>
            <w:tcBorders>
              <w:top w:val="double" w:sz="4" w:space="0" w:color="auto"/>
              <w:left w:val="single" w:sz="4" w:space="0" w:color="auto"/>
              <w:bottom w:val="double" w:sz="6" w:space="0" w:color="auto"/>
              <w:right w:val="single" w:sz="4" w:space="0" w:color="auto"/>
            </w:tcBorders>
            <w:shd w:val="clear" w:color="auto" w:fill="auto"/>
            <w:vAlign w:val="center"/>
          </w:tcPr>
          <w:p w14:paraId="56E3B071" w14:textId="77777777" w:rsidR="002C195A" w:rsidRPr="00B30312" w:rsidRDefault="002C195A" w:rsidP="00524B98">
            <w:pPr>
              <w:jc w:val="center"/>
              <w:rPr>
                <w:sz w:val="16"/>
                <w:szCs w:val="16"/>
              </w:rPr>
            </w:pPr>
            <w:r w:rsidRPr="00B30312">
              <w:rPr>
                <w:sz w:val="16"/>
                <w:szCs w:val="16"/>
              </w:rPr>
              <w:t>Centrala alarmowa przeciwpożarowa</w:t>
            </w:r>
          </w:p>
        </w:tc>
        <w:tc>
          <w:tcPr>
            <w:tcW w:w="1140" w:type="dxa"/>
            <w:tcBorders>
              <w:top w:val="double" w:sz="4" w:space="0" w:color="auto"/>
              <w:left w:val="nil"/>
              <w:bottom w:val="double" w:sz="6" w:space="0" w:color="auto"/>
              <w:right w:val="single" w:sz="4" w:space="0" w:color="auto"/>
            </w:tcBorders>
            <w:shd w:val="clear" w:color="auto" w:fill="auto"/>
            <w:vAlign w:val="center"/>
          </w:tcPr>
          <w:p w14:paraId="77F4BECE" w14:textId="77777777" w:rsidR="002C195A" w:rsidRPr="00B30312" w:rsidRDefault="002C195A" w:rsidP="00524B98">
            <w:pPr>
              <w:jc w:val="center"/>
              <w:rPr>
                <w:sz w:val="16"/>
                <w:szCs w:val="16"/>
              </w:rPr>
            </w:pPr>
            <w:r w:rsidRPr="00B30312">
              <w:rPr>
                <w:sz w:val="16"/>
                <w:szCs w:val="16"/>
              </w:rPr>
              <w:t xml:space="preserve">Ilość czujek </w:t>
            </w:r>
          </w:p>
        </w:tc>
      </w:tr>
      <w:tr w:rsidR="002C195A" w:rsidRPr="00B30312" w14:paraId="25B86694" w14:textId="77777777" w:rsidTr="00524B98">
        <w:trPr>
          <w:trHeight w:val="255"/>
        </w:trPr>
        <w:tc>
          <w:tcPr>
            <w:tcW w:w="557" w:type="dxa"/>
            <w:tcBorders>
              <w:top w:val="nil"/>
              <w:left w:val="double" w:sz="6" w:space="0" w:color="auto"/>
              <w:bottom w:val="double" w:sz="6" w:space="0" w:color="auto"/>
              <w:right w:val="double" w:sz="6" w:space="0" w:color="auto"/>
            </w:tcBorders>
            <w:shd w:val="clear" w:color="auto" w:fill="auto"/>
            <w:vAlign w:val="center"/>
          </w:tcPr>
          <w:p w14:paraId="1F50B954" w14:textId="77777777" w:rsidR="002C195A" w:rsidRPr="00B30312" w:rsidRDefault="002C195A" w:rsidP="00524B98">
            <w:pPr>
              <w:jc w:val="center"/>
              <w:rPr>
                <w:sz w:val="16"/>
                <w:szCs w:val="16"/>
              </w:rPr>
            </w:pPr>
            <w:r w:rsidRPr="00B30312">
              <w:rPr>
                <w:sz w:val="16"/>
                <w:szCs w:val="16"/>
              </w:rPr>
              <w:t>1</w:t>
            </w:r>
          </w:p>
        </w:tc>
        <w:tc>
          <w:tcPr>
            <w:tcW w:w="2000" w:type="dxa"/>
            <w:tcBorders>
              <w:top w:val="nil"/>
              <w:left w:val="nil"/>
              <w:bottom w:val="double" w:sz="6" w:space="0" w:color="auto"/>
              <w:right w:val="double" w:sz="6" w:space="0" w:color="auto"/>
            </w:tcBorders>
            <w:shd w:val="clear" w:color="auto" w:fill="auto"/>
            <w:vAlign w:val="center"/>
          </w:tcPr>
          <w:p w14:paraId="76E297F1" w14:textId="77777777" w:rsidR="002C195A" w:rsidRPr="00B30312" w:rsidRDefault="002C195A" w:rsidP="00524B98">
            <w:pPr>
              <w:jc w:val="center"/>
              <w:rPr>
                <w:sz w:val="16"/>
                <w:szCs w:val="16"/>
              </w:rPr>
            </w:pPr>
            <w:r w:rsidRPr="00B30312">
              <w:rPr>
                <w:sz w:val="16"/>
                <w:szCs w:val="16"/>
              </w:rPr>
              <w:t>2</w:t>
            </w:r>
          </w:p>
        </w:tc>
        <w:tc>
          <w:tcPr>
            <w:tcW w:w="2500" w:type="dxa"/>
            <w:tcBorders>
              <w:top w:val="nil"/>
              <w:left w:val="nil"/>
              <w:bottom w:val="double" w:sz="6" w:space="0" w:color="auto"/>
              <w:right w:val="double" w:sz="6" w:space="0" w:color="auto"/>
            </w:tcBorders>
            <w:shd w:val="clear" w:color="auto" w:fill="auto"/>
            <w:vAlign w:val="center"/>
          </w:tcPr>
          <w:p w14:paraId="6DEBF3E1" w14:textId="77777777" w:rsidR="002C195A" w:rsidRPr="00B30312" w:rsidRDefault="002C195A" w:rsidP="00524B98">
            <w:pPr>
              <w:jc w:val="center"/>
              <w:rPr>
                <w:sz w:val="16"/>
                <w:szCs w:val="16"/>
              </w:rPr>
            </w:pPr>
            <w:r w:rsidRPr="00B30312">
              <w:rPr>
                <w:sz w:val="16"/>
                <w:szCs w:val="16"/>
              </w:rPr>
              <w:t>4</w:t>
            </w:r>
          </w:p>
        </w:tc>
        <w:tc>
          <w:tcPr>
            <w:tcW w:w="1020" w:type="dxa"/>
            <w:tcBorders>
              <w:top w:val="nil"/>
              <w:left w:val="nil"/>
              <w:bottom w:val="double" w:sz="6" w:space="0" w:color="auto"/>
              <w:right w:val="nil"/>
            </w:tcBorders>
            <w:shd w:val="clear" w:color="auto" w:fill="auto"/>
            <w:vAlign w:val="center"/>
          </w:tcPr>
          <w:p w14:paraId="0FF7FE58" w14:textId="77777777" w:rsidR="002C195A" w:rsidRPr="00B30312" w:rsidRDefault="002C195A" w:rsidP="00524B98">
            <w:pPr>
              <w:jc w:val="center"/>
              <w:rPr>
                <w:sz w:val="16"/>
                <w:szCs w:val="16"/>
              </w:rPr>
            </w:pPr>
            <w:r w:rsidRPr="00B30312">
              <w:rPr>
                <w:sz w:val="16"/>
                <w:szCs w:val="16"/>
              </w:rPr>
              <w:t>5</w:t>
            </w:r>
          </w:p>
        </w:tc>
        <w:tc>
          <w:tcPr>
            <w:tcW w:w="2540" w:type="dxa"/>
            <w:tcBorders>
              <w:top w:val="nil"/>
              <w:left w:val="single" w:sz="4" w:space="0" w:color="auto"/>
              <w:bottom w:val="double" w:sz="6" w:space="0" w:color="auto"/>
              <w:right w:val="single" w:sz="4" w:space="0" w:color="auto"/>
            </w:tcBorders>
            <w:shd w:val="clear" w:color="auto" w:fill="auto"/>
            <w:vAlign w:val="center"/>
          </w:tcPr>
          <w:p w14:paraId="37E53655" w14:textId="77777777" w:rsidR="002C195A" w:rsidRPr="00B30312" w:rsidRDefault="002C195A" w:rsidP="00524B98">
            <w:pPr>
              <w:jc w:val="center"/>
              <w:rPr>
                <w:sz w:val="16"/>
                <w:szCs w:val="16"/>
              </w:rPr>
            </w:pPr>
            <w:r w:rsidRPr="00B30312">
              <w:rPr>
                <w:sz w:val="16"/>
                <w:szCs w:val="16"/>
              </w:rPr>
              <w:t>6</w:t>
            </w:r>
          </w:p>
        </w:tc>
        <w:tc>
          <w:tcPr>
            <w:tcW w:w="1140" w:type="dxa"/>
            <w:tcBorders>
              <w:top w:val="nil"/>
              <w:left w:val="nil"/>
              <w:bottom w:val="double" w:sz="6" w:space="0" w:color="auto"/>
              <w:right w:val="single" w:sz="4" w:space="0" w:color="auto"/>
            </w:tcBorders>
            <w:shd w:val="clear" w:color="auto" w:fill="auto"/>
            <w:vAlign w:val="center"/>
          </w:tcPr>
          <w:p w14:paraId="6F6235D7" w14:textId="77777777" w:rsidR="002C195A" w:rsidRPr="00B30312" w:rsidRDefault="002C195A" w:rsidP="00524B98">
            <w:pPr>
              <w:jc w:val="center"/>
              <w:rPr>
                <w:sz w:val="16"/>
                <w:szCs w:val="16"/>
              </w:rPr>
            </w:pPr>
            <w:r w:rsidRPr="00B30312">
              <w:rPr>
                <w:sz w:val="16"/>
                <w:szCs w:val="16"/>
              </w:rPr>
              <w:t>7</w:t>
            </w:r>
          </w:p>
        </w:tc>
      </w:tr>
      <w:tr w:rsidR="00DF0FAE" w:rsidRPr="00B30312" w14:paraId="7C9D46A4" w14:textId="77777777" w:rsidTr="00524B98">
        <w:trPr>
          <w:trHeight w:val="54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2E43FDC7" w14:textId="77777777" w:rsidR="00DF0FAE" w:rsidRPr="00B30312" w:rsidRDefault="00DF0FAE" w:rsidP="00DF0FAE">
            <w:pPr>
              <w:jc w:val="center"/>
              <w:rPr>
                <w:sz w:val="20"/>
                <w:szCs w:val="20"/>
              </w:rPr>
            </w:pPr>
            <w:r>
              <w:rPr>
                <w:sz w:val="20"/>
                <w:szCs w:val="20"/>
              </w:rPr>
              <w:t>1.</w:t>
            </w:r>
          </w:p>
        </w:tc>
        <w:tc>
          <w:tcPr>
            <w:tcW w:w="2000" w:type="dxa"/>
            <w:tcBorders>
              <w:top w:val="nil"/>
              <w:left w:val="nil"/>
              <w:bottom w:val="single" w:sz="4" w:space="0" w:color="auto"/>
              <w:right w:val="single" w:sz="4" w:space="0" w:color="auto"/>
            </w:tcBorders>
            <w:shd w:val="clear" w:color="auto" w:fill="auto"/>
            <w:noWrap/>
            <w:vAlign w:val="center"/>
          </w:tcPr>
          <w:p w14:paraId="016B961C" w14:textId="77777777" w:rsidR="00DF0FAE" w:rsidRPr="00B30312" w:rsidRDefault="00DF0FAE" w:rsidP="00DF0FAE">
            <w:pPr>
              <w:jc w:val="center"/>
              <w:rPr>
                <w:b/>
                <w:bCs/>
                <w:sz w:val="20"/>
                <w:szCs w:val="20"/>
              </w:rPr>
            </w:pPr>
            <w:r w:rsidRPr="00B30312">
              <w:rPr>
                <w:b/>
                <w:bCs/>
                <w:sz w:val="20"/>
                <w:szCs w:val="20"/>
              </w:rPr>
              <w:t>OR Warszawa</w:t>
            </w:r>
          </w:p>
        </w:tc>
        <w:tc>
          <w:tcPr>
            <w:tcW w:w="2500" w:type="dxa"/>
            <w:tcBorders>
              <w:top w:val="nil"/>
              <w:left w:val="nil"/>
              <w:bottom w:val="nil"/>
              <w:right w:val="nil"/>
            </w:tcBorders>
            <w:shd w:val="clear" w:color="auto" w:fill="auto"/>
            <w:vAlign w:val="center"/>
          </w:tcPr>
          <w:p w14:paraId="68581F26" w14:textId="6D60752C" w:rsidR="00DF0FAE" w:rsidRPr="00DF0FAE" w:rsidRDefault="00DF0FAE" w:rsidP="00DF0FAE">
            <w:pPr>
              <w:jc w:val="center"/>
              <w:rPr>
                <w:sz w:val="20"/>
                <w:szCs w:val="20"/>
              </w:rPr>
            </w:pPr>
            <w:r w:rsidRPr="00DF0FAE">
              <w:rPr>
                <w:sz w:val="20"/>
                <w:szCs w:val="20"/>
              </w:rPr>
              <w:t xml:space="preserve"> DSC HS2064PCBE</w:t>
            </w:r>
          </w:p>
        </w:tc>
        <w:tc>
          <w:tcPr>
            <w:tcW w:w="1020" w:type="dxa"/>
            <w:tcBorders>
              <w:top w:val="nil"/>
              <w:left w:val="single" w:sz="4" w:space="0" w:color="auto"/>
              <w:bottom w:val="nil"/>
              <w:right w:val="single" w:sz="4" w:space="0" w:color="auto"/>
            </w:tcBorders>
            <w:shd w:val="clear" w:color="auto" w:fill="auto"/>
            <w:vAlign w:val="center"/>
          </w:tcPr>
          <w:p w14:paraId="17AFD368" w14:textId="3B40FF39" w:rsidR="00DF0FAE" w:rsidRPr="00DF0FAE" w:rsidRDefault="00DF0FAE" w:rsidP="00DF0FAE">
            <w:pPr>
              <w:jc w:val="center"/>
              <w:rPr>
                <w:sz w:val="20"/>
                <w:szCs w:val="20"/>
              </w:rPr>
            </w:pPr>
            <w:r w:rsidRPr="00DF0FAE">
              <w:rPr>
                <w:sz w:val="20"/>
                <w:szCs w:val="20"/>
              </w:rPr>
              <w:t>32</w:t>
            </w:r>
          </w:p>
        </w:tc>
        <w:tc>
          <w:tcPr>
            <w:tcW w:w="2540" w:type="dxa"/>
            <w:tcBorders>
              <w:top w:val="nil"/>
              <w:left w:val="nil"/>
              <w:bottom w:val="single" w:sz="4" w:space="0" w:color="auto"/>
              <w:right w:val="single" w:sz="4" w:space="0" w:color="auto"/>
            </w:tcBorders>
            <w:shd w:val="clear" w:color="auto" w:fill="auto"/>
            <w:vAlign w:val="center"/>
          </w:tcPr>
          <w:p w14:paraId="4F4DE970" w14:textId="77777777" w:rsidR="00DF0FAE" w:rsidRPr="00B30312" w:rsidRDefault="00DF0FAE" w:rsidP="00DF0FAE">
            <w:pPr>
              <w:jc w:val="center"/>
              <w:rPr>
                <w:sz w:val="20"/>
                <w:szCs w:val="20"/>
              </w:rPr>
            </w:pPr>
            <w:r>
              <w:rPr>
                <w:sz w:val="20"/>
                <w:szCs w:val="20"/>
              </w:rPr>
              <w:t>POLON 4100</w:t>
            </w:r>
          </w:p>
        </w:tc>
        <w:tc>
          <w:tcPr>
            <w:tcW w:w="1140" w:type="dxa"/>
            <w:tcBorders>
              <w:top w:val="nil"/>
              <w:left w:val="nil"/>
              <w:bottom w:val="single" w:sz="4" w:space="0" w:color="auto"/>
              <w:right w:val="single" w:sz="4" w:space="0" w:color="auto"/>
            </w:tcBorders>
            <w:shd w:val="clear" w:color="auto" w:fill="auto"/>
            <w:vAlign w:val="center"/>
          </w:tcPr>
          <w:p w14:paraId="7B01516A" w14:textId="77777777" w:rsidR="00DF0FAE" w:rsidRPr="00B30312" w:rsidRDefault="00DF0FAE" w:rsidP="00DF0FAE">
            <w:pPr>
              <w:jc w:val="center"/>
              <w:rPr>
                <w:sz w:val="20"/>
                <w:szCs w:val="20"/>
              </w:rPr>
            </w:pPr>
            <w:r>
              <w:rPr>
                <w:sz w:val="20"/>
                <w:szCs w:val="20"/>
              </w:rPr>
              <w:t>63</w:t>
            </w:r>
          </w:p>
        </w:tc>
      </w:tr>
      <w:tr w:rsidR="002C195A" w:rsidRPr="00B30312" w14:paraId="55CFD238" w14:textId="77777777" w:rsidTr="00524B98">
        <w:trPr>
          <w:trHeight w:val="693"/>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8ABFA97" w14:textId="77777777" w:rsidR="002C195A" w:rsidRPr="00B30312" w:rsidRDefault="002C195A" w:rsidP="00524B98">
            <w:pPr>
              <w:jc w:val="center"/>
              <w:rPr>
                <w:sz w:val="20"/>
                <w:szCs w:val="20"/>
              </w:rPr>
            </w:pPr>
            <w:r>
              <w:rPr>
                <w:sz w:val="20"/>
                <w:szCs w:val="20"/>
              </w:rPr>
              <w:t>2.</w:t>
            </w:r>
          </w:p>
        </w:tc>
        <w:tc>
          <w:tcPr>
            <w:tcW w:w="2000" w:type="dxa"/>
            <w:tcBorders>
              <w:top w:val="nil"/>
              <w:left w:val="nil"/>
              <w:bottom w:val="single" w:sz="4" w:space="0" w:color="auto"/>
              <w:right w:val="single" w:sz="4" w:space="0" w:color="auto"/>
            </w:tcBorders>
            <w:shd w:val="clear" w:color="auto" w:fill="auto"/>
            <w:vAlign w:val="center"/>
          </w:tcPr>
          <w:p w14:paraId="38B933D2" w14:textId="77777777" w:rsidR="002C195A" w:rsidRPr="00B30312" w:rsidRDefault="002C195A" w:rsidP="00524B98">
            <w:pPr>
              <w:jc w:val="center"/>
              <w:rPr>
                <w:sz w:val="20"/>
                <w:szCs w:val="20"/>
              </w:rPr>
            </w:pPr>
            <w:r w:rsidRPr="00B30312">
              <w:rPr>
                <w:sz w:val="20"/>
                <w:szCs w:val="20"/>
              </w:rPr>
              <w:t>PT Błonie</w:t>
            </w:r>
          </w:p>
        </w:tc>
        <w:tc>
          <w:tcPr>
            <w:tcW w:w="2500" w:type="dxa"/>
            <w:tcBorders>
              <w:top w:val="single" w:sz="4" w:space="0" w:color="auto"/>
              <w:left w:val="nil"/>
              <w:bottom w:val="single" w:sz="4" w:space="0" w:color="auto"/>
              <w:right w:val="nil"/>
            </w:tcBorders>
            <w:shd w:val="clear" w:color="auto" w:fill="auto"/>
            <w:vAlign w:val="center"/>
          </w:tcPr>
          <w:p w14:paraId="3405C546" w14:textId="77777777" w:rsidR="002C195A" w:rsidRPr="00B30312" w:rsidRDefault="002C195A" w:rsidP="00524B98">
            <w:pPr>
              <w:jc w:val="center"/>
              <w:rPr>
                <w:sz w:val="20"/>
                <w:szCs w:val="20"/>
              </w:rPr>
            </w:pPr>
            <w:r w:rsidRPr="00B30312">
              <w:rPr>
                <w:sz w:val="20"/>
                <w:szCs w:val="20"/>
              </w:rPr>
              <w:t>PC 4020 (AAT-1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DDAEE" w14:textId="77777777" w:rsidR="002C195A" w:rsidRPr="00B30312" w:rsidRDefault="002C195A" w:rsidP="00524B98">
            <w:pPr>
              <w:jc w:val="center"/>
              <w:rPr>
                <w:sz w:val="20"/>
                <w:szCs w:val="20"/>
              </w:rPr>
            </w:pPr>
            <w:r w:rsidRPr="00B30312">
              <w:rPr>
                <w:sz w:val="20"/>
                <w:szCs w:val="20"/>
              </w:rPr>
              <w:t>27</w:t>
            </w:r>
          </w:p>
        </w:tc>
        <w:tc>
          <w:tcPr>
            <w:tcW w:w="2540" w:type="dxa"/>
            <w:tcBorders>
              <w:top w:val="nil"/>
              <w:left w:val="nil"/>
              <w:bottom w:val="single" w:sz="4" w:space="0" w:color="auto"/>
              <w:right w:val="single" w:sz="4" w:space="0" w:color="auto"/>
            </w:tcBorders>
            <w:shd w:val="clear" w:color="auto" w:fill="auto"/>
            <w:vAlign w:val="center"/>
          </w:tcPr>
          <w:p w14:paraId="7D74C7C1" w14:textId="77777777" w:rsidR="002C195A" w:rsidRDefault="002C195A" w:rsidP="00524B98">
            <w:pPr>
              <w:jc w:val="center"/>
              <w:rPr>
                <w:sz w:val="20"/>
                <w:szCs w:val="20"/>
              </w:rPr>
            </w:pPr>
          </w:p>
          <w:p w14:paraId="04203B84" w14:textId="77777777" w:rsidR="002C195A" w:rsidRPr="00B30312" w:rsidRDefault="002C195A" w:rsidP="00524B98">
            <w:pPr>
              <w:jc w:val="center"/>
              <w:rPr>
                <w:sz w:val="20"/>
                <w:szCs w:val="20"/>
              </w:rPr>
            </w:pPr>
            <w:r w:rsidRPr="00B30312">
              <w:rPr>
                <w:sz w:val="20"/>
                <w:szCs w:val="20"/>
              </w:rPr>
              <w:t xml:space="preserve"> TYP IGNIS 1020 (POLON-ALFA</w:t>
            </w:r>
          </w:p>
        </w:tc>
        <w:tc>
          <w:tcPr>
            <w:tcW w:w="1140" w:type="dxa"/>
            <w:tcBorders>
              <w:top w:val="nil"/>
              <w:left w:val="nil"/>
              <w:bottom w:val="single" w:sz="4" w:space="0" w:color="auto"/>
              <w:right w:val="single" w:sz="4" w:space="0" w:color="auto"/>
            </w:tcBorders>
            <w:shd w:val="clear" w:color="auto" w:fill="auto"/>
            <w:vAlign w:val="center"/>
          </w:tcPr>
          <w:p w14:paraId="6397E8EE" w14:textId="77777777" w:rsidR="002C195A" w:rsidRPr="00B30312" w:rsidRDefault="002C195A" w:rsidP="00524B98">
            <w:pPr>
              <w:jc w:val="center"/>
              <w:rPr>
                <w:sz w:val="20"/>
                <w:szCs w:val="20"/>
              </w:rPr>
            </w:pPr>
            <w:r w:rsidRPr="00B30312">
              <w:rPr>
                <w:sz w:val="20"/>
                <w:szCs w:val="20"/>
              </w:rPr>
              <w:t>20</w:t>
            </w:r>
          </w:p>
        </w:tc>
      </w:tr>
      <w:tr w:rsidR="002C195A" w:rsidRPr="00B30312" w14:paraId="295E0FA6" w14:textId="77777777" w:rsidTr="00524B98">
        <w:trPr>
          <w:trHeight w:val="712"/>
        </w:trPr>
        <w:tc>
          <w:tcPr>
            <w:tcW w:w="557" w:type="dxa"/>
            <w:tcBorders>
              <w:top w:val="nil"/>
              <w:left w:val="single" w:sz="4" w:space="0" w:color="auto"/>
              <w:bottom w:val="single" w:sz="4" w:space="0" w:color="auto"/>
              <w:right w:val="single" w:sz="4" w:space="0" w:color="auto"/>
            </w:tcBorders>
            <w:shd w:val="clear" w:color="auto" w:fill="auto"/>
            <w:noWrap/>
            <w:vAlign w:val="bottom"/>
          </w:tcPr>
          <w:p w14:paraId="20C08D6E" w14:textId="77777777" w:rsidR="002C195A" w:rsidRPr="00B30312" w:rsidRDefault="002C195A" w:rsidP="00524B98">
            <w:pPr>
              <w:jc w:val="center"/>
              <w:rPr>
                <w:sz w:val="20"/>
                <w:szCs w:val="20"/>
              </w:rPr>
            </w:pPr>
            <w:r>
              <w:rPr>
                <w:sz w:val="20"/>
                <w:szCs w:val="20"/>
              </w:rPr>
              <w:t>3.</w:t>
            </w:r>
          </w:p>
        </w:tc>
        <w:tc>
          <w:tcPr>
            <w:tcW w:w="2000" w:type="dxa"/>
            <w:tcBorders>
              <w:top w:val="nil"/>
              <w:left w:val="nil"/>
              <w:bottom w:val="single" w:sz="4" w:space="0" w:color="auto"/>
              <w:right w:val="single" w:sz="4" w:space="0" w:color="auto"/>
            </w:tcBorders>
            <w:shd w:val="clear" w:color="auto" w:fill="auto"/>
            <w:vAlign w:val="center"/>
          </w:tcPr>
          <w:p w14:paraId="15FE7BB2" w14:textId="77777777" w:rsidR="002C195A" w:rsidRPr="00B30312" w:rsidRDefault="002C195A" w:rsidP="00524B98">
            <w:pPr>
              <w:jc w:val="center"/>
              <w:rPr>
                <w:sz w:val="20"/>
                <w:szCs w:val="20"/>
              </w:rPr>
            </w:pPr>
            <w:r w:rsidRPr="00B30312">
              <w:rPr>
                <w:sz w:val="20"/>
                <w:szCs w:val="20"/>
              </w:rPr>
              <w:t>PT Nowy Dwór Maz.</w:t>
            </w:r>
          </w:p>
        </w:tc>
        <w:tc>
          <w:tcPr>
            <w:tcW w:w="2500" w:type="dxa"/>
            <w:tcBorders>
              <w:top w:val="nil"/>
              <w:left w:val="nil"/>
              <w:bottom w:val="nil"/>
              <w:right w:val="nil"/>
            </w:tcBorders>
            <w:shd w:val="clear" w:color="auto" w:fill="auto"/>
            <w:vAlign w:val="center"/>
          </w:tcPr>
          <w:p w14:paraId="5EDC211F" w14:textId="77777777" w:rsidR="002C195A" w:rsidRPr="00B30312" w:rsidRDefault="002C195A" w:rsidP="00524B98">
            <w:pPr>
              <w:jc w:val="center"/>
            </w:pPr>
            <w:r w:rsidRPr="00B30312">
              <w:t>CA 64</w:t>
            </w:r>
          </w:p>
        </w:tc>
        <w:tc>
          <w:tcPr>
            <w:tcW w:w="1020" w:type="dxa"/>
            <w:tcBorders>
              <w:top w:val="nil"/>
              <w:left w:val="single" w:sz="4" w:space="0" w:color="auto"/>
              <w:bottom w:val="nil"/>
              <w:right w:val="single" w:sz="4" w:space="0" w:color="auto"/>
            </w:tcBorders>
            <w:shd w:val="clear" w:color="auto" w:fill="auto"/>
            <w:vAlign w:val="center"/>
          </w:tcPr>
          <w:p w14:paraId="3DEF8AB6" w14:textId="77777777" w:rsidR="002C195A" w:rsidRPr="00B30312" w:rsidRDefault="002C195A" w:rsidP="00524B98">
            <w:pPr>
              <w:jc w:val="center"/>
            </w:pPr>
            <w:r w:rsidRPr="00B30312">
              <w:t>1</w:t>
            </w:r>
          </w:p>
        </w:tc>
        <w:tc>
          <w:tcPr>
            <w:tcW w:w="2540" w:type="dxa"/>
            <w:tcBorders>
              <w:top w:val="nil"/>
              <w:left w:val="nil"/>
              <w:bottom w:val="single" w:sz="4" w:space="0" w:color="auto"/>
              <w:right w:val="single" w:sz="4" w:space="0" w:color="auto"/>
            </w:tcBorders>
            <w:shd w:val="clear" w:color="auto" w:fill="auto"/>
            <w:vAlign w:val="center"/>
          </w:tcPr>
          <w:p w14:paraId="29A949E6" w14:textId="77777777" w:rsidR="002C195A" w:rsidRPr="00B30312" w:rsidRDefault="002C195A" w:rsidP="00524B98">
            <w:pPr>
              <w:jc w:val="center"/>
              <w:rPr>
                <w:sz w:val="20"/>
                <w:szCs w:val="20"/>
              </w:rPr>
            </w:pPr>
            <w:r w:rsidRPr="00B30312">
              <w:rPr>
                <w:sz w:val="20"/>
                <w:szCs w:val="20"/>
              </w:rPr>
              <w:t>ALFA 3800 Polon Bydgoszcz</w:t>
            </w:r>
          </w:p>
        </w:tc>
        <w:tc>
          <w:tcPr>
            <w:tcW w:w="1140" w:type="dxa"/>
            <w:tcBorders>
              <w:top w:val="nil"/>
              <w:left w:val="nil"/>
              <w:bottom w:val="single" w:sz="4" w:space="0" w:color="auto"/>
              <w:right w:val="single" w:sz="4" w:space="0" w:color="auto"/>
            </w:tcBorders>
            <w:shd w:val="clear" w:color="auto" w:fill="auto"/>
            <w:vAlign w:val="center"/>
          </w:tcPr>
          <w:p w14:paraId="5E84D7F7" w14:textId="77777777" w:rsidR="002C195A" w:rsidRPr="00B30312" w:rsidRDefault="002C195A" w:rsidP="00524B98">
            <w:pPr>
              <w:jc w:val="center"/>
              <w:rPr>
                <w:sz w:val="20"/>
                <w:szCs w:val="20"/>
              </w:rPr>
            </w:pPr>
            <w:r w:rsidRPr="00B30312">
              <w:rPr>
                <w:sz w:val="20"/>
                <w:szCs w:val="20"/>
              </w:rPr>
              <w:t>30</w:t>
            </w:r>
          </w:p>
        </w:tc>
      </w:tr>
      <w:tr w:rsidR="002C195A" w:rsidRPr="00B30312" w14:paraId="3836ABB3" w14:textId="77777777" w:rsidTr="00524B98">
        <w:trPr>
          <w:trHeight w:val="7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188B22E2" w14:textId="77777777" w:rsidR="002C195A" w:rsidRPr="00B30312" w:rsidRDefault="002C195A" w:rsidP="00524B98">
            <w:pPr>
              <w:jc w:val="center"/>
              <w:rPr>
                <w:sz w:val="20"/>
                <w:szCs w:val="20"/>
              </w:rPr>
            </w:pPr>
            <w:r>
              <w:rPr>
                <w:sz w:val="20"/>
                <w:szCs w:val="20"/>
              </w:rPr>
              <w:t>4.</w:t>
            </w:r>
          </w:p>
        </w:tc>
        <w:tc>
          <w:tcPr>
            <w:tcW w:w="2000" w:type="dxa"/>
            <w:tcBorders>
              <w:top w:val="nil"/>
              <w:left w:val="nil"/>
              <w:bottom w:val="single" w:sz="4" w:space="0" w:color="auto"/>
              <w:right w:val="single" w:sz="4" w:space="0" w:color="auto"/>
            </w:tcBorders>
            <w:shd w:val="clear" w:color="auto" w:fill="auto"/>
            <w:vAlign w:val="center"/>
          </w:tcPr>
          <w:p w14:paraId="2CC5E7D5" w14:textId="77777777" w:rsidR="002C195A" w:rsidRPr="00B30312" w:rsidRDefault="002C195A" w:rsidP="00524B98">
            <w:pPr>
              <w:jc w:val="center"/>
              <w:rPr>
                <w:sz w:val="20"/>
                <w:szCs w:val="20"/>
              </w:rPr>
            </w:pPr>
            <w:r w:rsidRPr="00B30312">
              <w:rPr>
                <w:sz w:val="20"/>
                <w:szCs w:val="20"/>
              </w:rPr>
              <w:t>PT Piaseczno</w:t>
            </w:r>
          </w:p>
        </w:tc>
        <w:tc>
          <w:tcPr>
            <w:tcW w:w="2500" w:type="dxa"/>
            <w:tcBorders>
              <w:top w:val="single" w:sz="4" w:space="0" w:color="auto"/>
              <w:left w:val="nil"/>
              <w:bottom w:val="single" w:sz="4" w:space="0" w:color="auto"/>
              <w:right w:val="nil"/>
            </w:tcBorders>
            <w:shd w:val="clear" w:color="auto" w:fill="auto"/>
            <w:vAlign w:val="center"/>
          </w:tcPr>
          <w:p w14:paraId="3F5BA4E7" w14:textId="77777777" w:rsidR="002C195A" w:rsidRPr="00B30312" w:rsidRDefault="002C195A" w:rsidP="00524B98">
            <w:pPr>
              <w:jc w:val="center"/>
              <w:rPr>
                <w:sz w:val="20"/>
                <w:szCs w:val="20"/>
              </w:rPr>
            </w:pPr>
            <w:r w:rsidRPr="00B30312">
              <w:rPr>
                <w:sz w:val="20"/>
                <w:szCs w:val="20"/>
              </w:rPr>
              <w:t>j PC 4020 (AAT-1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D2198B" w14:textId="77777777" w:rsidR="002C195A" w:rsidRPr="00B30312" w:rsidRDefault="002C195A" w:rsidP="00524B98">
            <w:pPr>
              <w:jc w:val="center"/>
              <w:rPr>
                <w:sz w:val="20"/>
                <w:szCs w:val="20"/>
              </w:rPr>
            </w:pPr>
            <w:r w:rsidRPr="00B30312">
              <w:rPr>
                <w:sz w:val="20"/>
                <w:szCs w:val="20"/>
              </w:rPr>
              <w:t>18</w:t>
            </w:r>
          </w:p>
        </w:tc>
        <w:tc>
          <w:tcPr>
            <w:tcW w:w="2540" w:type="dxa"/>
            <w:tcBorders>
              <w:top w:val="nil"/>
              <w:left w:val="nil"/>
              <w:bottom w:val="single" w:sz="4" w:space="0" w:color="auto"/>
              <w:right w:val="single" w:sz="4" w:space="0" w:color="auto"/>
            </w:tcBorders>
            <w:shd w:val="clear" w:color="auto" w:fill="auto"/>
            <w:vAlign w:val="center"/>
          </w:tcPr>
          <w:p w14:paraId="4C2ACB5A" w14:textId="77777777" w:rsidR="002C195A" w:rsidRPr="0089445E" w:rsidRDefault="002C195A" w:rsidP="00524B98">
            <w:pPr>
              <w:jc w:val="center"/>
              <w:rPr>
                <w:sz w:val="20"/>
                <w:szCs w:val="20"/>
                <w:lang w:val="de-DE"/>
              </w:rPr>
            </w:pPr>
            <w:r w:rsidRPr="0089445E">
              <w:rPr>
                <w:sz w:val="20"/>
                <w:szCs w:val="20"/>
                <w:lang w:val="de-DE"/>
              </w:rPr>
              <w:t>TYP CSP-T 2104 (POLON-ALFA</w:t>
            </w:r>
          </w:p>
        </w:tc>
        <w:tc>
          <w:tcPr>
            <w:tcW w:w="1140" w:type="dxa"/>
            <w:tcBorders>
              <w:top w:val="nil"/>
              <w:left w:val="nil"/>
              <w:bottom w:val="single" w:sz="4" w:space="0" w:color="auto"/>
              <w:right w:val="single" w:sz="4" w:space="0" w:color="auto"/>
            </w:tcBorders>
            <w:shd w:val="clear" w:color="auto" w:fill="auto"/>
            <w:vAlign w:val="center"/>
          </w:tcPr>
          <w:p w14:paraId="20C81E14" w14:textId="77777777" w:rsidR="002C195A" w:rsidRPr="00B30312" w:rsidRDefault="002C195A" w:rsidP="00524B98">
            <w:pPr>
              <w:jc w:val="center"/>
              <w:rPr>
                <w:sz w:val="20"/>
                <w:szCs w:val="20"/>
              </w:rPr>
            </w:pPr>
            <w:r w:rsidRPr="00B30312">
              <w:rPr>
                <w:sz w:val="20"/>
                <w:szCs w:val="20"/>
              </w:rPr>
              <w:t>34</w:t>
            </w:r>
          </w:p>
        </w:tc>
      </w:tr>
      <w:tr w:rsidR="002C195A" w:rsidRPr="00B30312" w14:paraId="4E578CBD" w14:textId="77777777" w:rsidTr="00524B98">
        <w:trPr>
          <w:trHeight w:val="503"/>
        </w:trPr>
        <w:tc>
          <w:tcPr>
            <w:tcW w:w="557" w:type="dxa"/>
            <w:tcBorders>
              <w:top w:val="nil"/>
              <w:left w:val="single" w:sz="4" w:space="0" w:color="auto"/>
              <w:bottom w:val="single" w:sz="4" w:space="0" w:color="auto"/>
              <w:right w:val="single" w:sz="4" w:space="0" w:color="auto"/>
            </w:tcBorders>
            <w:shd w:val="clear" w:color="auto" w:fill="auto"/>
            <w:noWrap/>
            <w:vAlign w:val="bottom"/>
          </w:tcPr>
          <w:p w14:paraId="2465C1FA" w14:textId="77777777" w:rsidR="002C195A" w:rsidRPr="00B30312" w:rsidRDefault="002C195A" w:rsidP="00524B98">
            <w:pPr>
              <w:jc w:val="center"/>
              <w:rPr>
                <w:sz w:val="20"/>
                <w:szCs w:val="20"/>
              </w:rPr>
            </w:pPr>
            <w:r>
              <w:rPr>
                <w:sz w:val="20"/>
                <w:szCs w:val="20"/>
              </w:rPr>
              <w:t>5.</w:t>
            </w:r>
          </w:p>
        </w:tc>
        <w:tc>
          <w:tcPr>
            <w:tcW w:w="2000" w:type="dxa"/>
            <w:tcBorders>
              <w:top w:val="nil"/>
              <w:left w:val="nil"/>
              <w:bottom w:val="single" w:sz="4" w:space="0" w:color="auto"/>
              <w:right w:val="single" w:sz="4" w:space="0" w:color="auto"/>
            </w:tcBorders>
            <w:shd w:val="clear" w:color="auto" w:fill="auto"/>
            <w:vAlign w:val="center"/>
          </w:tcPr>
          <w:p w14:paraId="6ECF6664" w14:textId="77777777" w:rsidR="002C195A" w:rsidRPr="00B30312" w:rsidRDefault="002C195A" w:rsidP="00524B98">
            <w:pPr>
              <w:jc w:val="center"/>
              <w:rPr>
                <w:sz w:val="20"/>
                <w:szCs w:val="20"/>
              </w:rPr>
            </w:pPr>
            <w:r w:rsidRPr="00B30312">
              <w:rPr>
                <w:sz w:val="20"/>
                <w:szCs w:val="20"/>
              </w:rPr>
              <w:t>PT Wołomin</w:t>
            </w:r>
          </w:p>
        </w:tc>
        <w:tc>
          <w:tcPr>
            <w:tcW w:w="2500" w:type="dxa"/>
            <w:tcBorders>
              <w:top w:val="nil"/>
              <w:left w:val="nil"/>
              <w:bottom w:val="single" w:sz="4" w:space="0" w:color="auto"/>
              <w:right w:val="nil"/>
            </w:tcBorders>
            <w:shd w:val="clear" w:color="auto" w:fill="auto"/>
            <w:vAlign w:val="center"/>
          </w:tcPr>
          <w:p w14:paraId="2597EA9D" w14:textId="77777777" w:rsidR="002C195A" w:rsidRPr="00B30312" w:rsidRDefault="002C195A" w:rsidP="00524B98">
            <w:pPr>
              <w:jc w:val="center"/>
              <w:rPr>
                <w:sz w:val="20"/>
                <w:szCs w:val="20"/>
              </w:rPr>
            </w:pPr>
            <w:r w:rsidRPr="00B30312">
              <w:rPr>
                <w:sz w:val="20"/>
                <w:szCs w:val="20"/>
              </w:rPr>
              <w:t>j PC4500</w:t>
            </w:r>
          </w:p>
        </w:tc>
        <w:tc>
          <w:tcPr>
            <w:tcW w:w="1020" w:type="dxa"/>
            <w:tcBorders>
              <w:top w:val="nil"/>
              <w:left w:val="single" w:sz="4" w:space="0" w:color="auto"/>
              <w:bottom w:val="single" w:sz="4" w:space="0" w:color="auto"/>
              <w:right w:val="single" w:sz="4" w:space="0" w:color="auto"/>
            </w:tcBorders>
            <w:shd w:val="clear" w:color="auto" w:fill="auto"/>
            <w:vAlign w:val="center"/>
          </w:tcPr>
          <w:p w14:paraId="50104C3F" w14:textId="77777777" w:rsidR="002C195A" w:rsidRPr="00B30312" w:rsidRDefault="002C195A" w:rsidP="00524B98">
            <w:pPr>
              <w:jc w:val="center"/>
              <w:rPr>
                <w:sz w:val="20"/>
                <w:szCs w:val="20"/>
              </w:rPr>
            </w:pPr>
            <w:r w:rsidRPr="00B30312">
              <w:rPr>
                <w:sz w:val="20"/>
                <w:szCs w:val="20"/>
              </w:rPr>
              <w:t>6</w:t>
            </w:r>
          </w:p>
        </w:tc>
        <w:tc>
          <w:tcPr>
            <w:tcW w:w="2540" w:type="dxa"/>
            <w:tcBorders>
              <w:top w:val="nil"/>
              <w:left w:val="nil"/>
              <w:bottom w:val="single" w:sz="4" w:space="0" w:color="auto"/>
              <w:right w:val="single" w:sz="4" w:space="0" w:color="auto"/>
            </w:tcBorders>
            <w:shd w:val="clear" w:color="auto" w:fill="auto"/>
            <w:vAlign w:val="center"/>
          </w:tcPr>
          <w:p w14:paraId="1C49E41B" w14:textId="77777777" w:rsidR="002C195A" w:rsidRPr="00B30312" w:rsidRDefault="002C195A" w:rsidP="00524B98">
            <w:pPr>
              <w:jc w:val="center"/>
              <w:rPr>
                <w:sz w:val="20"/>
                <w:szCs w:val="20"/>
              </w:rPr>
            </w:pPr>
            <w:r w:rsidRPr="00B30312">
              <w:rPr>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59C0A3C4" w14:textId="77777777" w:rsidR="002C195A" w:rsidRPr="00B30312" w:rsidRDefault="002C195A" w:rsidP="00524B98">
            <w:pPr>
              <w:jc w:val="center"/>
              <w:rPr>
                <w:sz w:val="20"/>
                <w:szCs w:val="20"/>
              </w:rPr>
            </w:pPr>
            <w:r w:rsidRPr="00B30312">
              <w:rPr>
                <w:sz w:val="20"/>
                <w:szCs w:val="20"/>
              </w:rPr>
              <w:t>_</w:t>
            </w:r>
          </w:p>
        </w:tc>
      </w:tr>
      <w:tr w:rsidR="002C195A" w:rsidRPr="00B30312" w14:paraId="34304CA4" w14:textId="77777777" w:rsidTr="00524B98">
        <w:trPr>
          <w:trHeight w:val="503"/>
        </w:trPr>
        <w:tc>
          <w:tcPr>
            <w:tcW w:w="557" w:type="dxa"/>
            <w:tcBorders>
              <w:top w:val="nil"/>
              <w:left w:val="single" w:sz="4" w:space="0" w:color="auto"/>
              <w:bottom w:val="single" w:sz="4" w:space="0" w:color="auto"/>
              <w:right w:val="single" w:sz="4" w:space="0" w:color="auto"/>
            </w:tcBorders>
            <w:shd w:val="clear" w:color="auto" w:fill="auto"/>
            <w:noWrap/>
            <w:vAlign w:val="bottom"/>
          </w:tcPr>
          <w:p w14:paraId="0FBF1624" w14:textId="77777777" w:rsidR="002C195A" w:rsidRPr="00B30312" w:rsidRDefault="002C195A" w:rsidP="00524B98">
            <w:pPr>
              <w:jc w:val="center"/>
              <w:rPr>
                <w:sz w:val="20"/>
                <w:szCs w:val="20"/>
              </w:rPr>
            </w:pPr>
            <w:r>
              <w:rPr>
                <w:sz w:val="20"/>
                <w:szCs w:val="20"/>
              </w:rPr>
              <w:t>6.</w:t>
            </w:r>
          </w:p>
        </w:tc>
        <w:tc>
          <w:tcPr>
            <w:tcW w:w="2000" w:type="dxa"/>
            <w:tcBorders>
              <w:top w:val="nil"/>
              <w:left w:val="nil"/>
              <w:bottom w:val="single" w:sz="4" w:space="0" w:color="auto"/>
              <w:right w:val="single" w:sz="4" w:space="0" w:color="auto"/>
            </w:tcBorders>
            <w:shd w:val="clear" w:color="auto" w:fill="auto"/>
            <w:vAlign w:val="center"/>
          </w:tcPr>
          <w:p w14:paraId="30C110A3" w14:textId="77777777" w:rsidR="002C195A" w:rsidRPr="00B30312" w:rsidRDefault="002C195A" w:rsidP="00524B98">
            <w:pPr>
              <w:jc w:val="center"/>
              <w:rPr>
                <w:sz w:val="20"/>
                <w:szCs w:val="20"/>
              </w:rPr>
            </w:pPr>
            <w:r w:rsidRPr="00B30312">
              <w:rPr>
                <w:sz w:val="20"/>
                <w:szCs w:val="20"/>
              </w:rPr>
              <w:t>PT Sochaczew</w:t>
            </w:r>
          </w:p>
        </w:tc>
        <w:tc>
          <w:tcPr>
            <w:tcW w:w="2500" w:type="dxa"/>
            <w:tcBorders>
              <w:top w:val="single" w:sz="4" w:space="0" w:color="auto"/>
              <w:left w:val="nil"/>
              <w:bottom w:val="nil"/>
              <w:right w:val="nil"/>
            </w:tcBorders>
            <w:shd w:val="clear" w:color="auto" w:fill="auto"/>
            <w:vAlign w:val="center"/>
          </w:tcPr>
          <w:p w14:paraId="79A80179" w14:textId="77777777" w:rsidR="002C195A" w:rsidRPr="00B30312" w:rsidRDefault="002C195A" w:rsidP="00524B98">
            <w:pPr>
              <w:jc w:val="center"/>
              <w:rPr>
                <w:sz w:val="20"/>
                <w:szCs w:val="20"/>
              </w:rPr>
            </w:pPr>
            <w:r w:rsidRPr="00B30312">
              <w:rPr>
                <w:sz w:val="20"/>
                <w:szCs w:val="20"/>
              </w:rPr>
              <w:t xml:space="preserve">PR-296M </w:t>
            </w:r>
          </w:p>
        </w:tc>
        <w:tc>
          <w:tcPr>
            <w:tcW w:w="1020" w:type="dxa"/>
            <w:tcBorders>
              <w:top w:val="single" w:sz="4" w:space="0" w:color="auto"/>
              <w:left w:val="single" w:sz="4" w:space="0" w:color="auto"/>
              <w:bottom w:val="nil"/>
              <w:right w:val="single" w:sz="4" w:space="0" w:color="auto"/>
            </w:tcBorders>
            <w:shd w:val="clear" w:color="auto" w:fill="auto"/>
            <w:vAlign w:val="center"/>
          </w:tcPr>
          <w:p w14:paraId="3D4D6B01" w14:textId="77777777" w:rsidR="002C195A" w:rsidRPr="00B30312" w:rsidRDefault="002C195A" w:rsidP="00524B98">
            <w:pPr>
              <w:jc w:val="center"/>
              <w:rPr>
                <w:sz w:val="20"/>
                <w:szCs w:val="20"/>
              </w:rPr>
            </w:pPr>
            <w:r w:rsidRPr="00B30312">
              <w:rPr>
                <w:sz w:val="20"/>
                <w:szCs w:val="20"/>
              </w:rPr>
              <w:t>25</w:t>
            </w:r>
          </w:p>
        </w:tc>
        <w:tc>
          <w:tcPr>
            <w:tcW w:w="2540" w:type="dxa"/>
            <w:tcBorders>
              <w:top w:val="nil"/>
              <w:left w:val="nil"/>
              <w:bottom w:val="single" w:sz="4" w:space="0" w:color="auto"/>
              <w:right w:val="single" w:sz="4" w:space="0" w:color="auto"/>
            </w:tcBorders>
            <w:shd w:val="clear" w:color="auto" w:fill="auto"/>
            <w:vAlign w:val="center"/>
          </w:tcPr>
          <w:p w14:paraId="5E0EDC81" w14:textId="77777777" w:rsidR="002C195A" w:rsidRPr="00B30312" w:rsidRDefault="002C195A" w:rsidP="00524B98">
            <w:pPr>
              <w:jc w:val="center"/>
              <w:rPr>
                <w:sz w:val="20"/>
                <w:szCs w:val="20"/>
              </w:rPr>
            </w:pPr>
            <w:r w:rsidRPr="00B30312">
              <w:rPr>
                <w:sz w:val="20"/>
                <w:szCs w:val="20"/>
              </w:rPr>
              <w:t xml:space="preserve">GSP-35-2 </w:t>
            </w:r>
          </w:p>
        </w:tc>
        <w:tc>
          <w:tcPr>
            <w:tcW w:w="1140" w:type="dxa"/>
            <w:tcBorders>
              <w:top w:val="nil"/>
              <w:left w:val="nil"/>
              <w:bottom w:val="single" w:sz="4" w:space="0" w:color="auto"/>
              <w:right w:val="single" w:sz="4" w:space="0" w:color="auto"/>
            </w:tcBorders>
            <w:shd w:val="clear" w:color="auto" w:fill="auto"/>
            <w:vAlign w:val="center"/>
          </w:tcPr>
          <w:p w14:paraId="7B2E2437" w14:textId="77777777" w:rsidR="002C195A" w:rsidRPr="00B30312" w:rsidRDefault="002C195A" w:rsidP="00524B98">
            <w:pPr>
              <w:jc w:val="center"/>
              <w:rPr>
                <w:sz w:val="20"/>
                <w:szCs w:val="20"/>
              </w:rPr>
            </w:pPr>
            <w:r w:rsidRPr="00B30312">
              <w:rPr>
                <w:sz w:val="20"/>
                <w:szCs w:val="20"/>
              </w:rPr>
              <w:t>25</w:t>
            </w:r>
          </w:p>
        </w:tc>
      </w:tr>
      <w:tr w:rsidR="00DF0FAE" w:rsidRPr="00B30312" w14:paraId="7250301A" w14:textId="77777777" w:rsidTr="00524B98">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BF8F064" w14:textId="77777777" w:rsidR="00DF0FAE" w:rsidRPr="00B30312" w:rsidRDefault="00DF0FAE" w:rsidP="00DF0FAE">
            <w:pPr>
              <w:jc w:val="center"/>
              <w:rPr>
                <w:sz w:val="20"/>
                <w:szCs w:val="20"/>
              </w:rPr>
            </w:pPr>
            <w:r>
              <w:rPr>
                <w:sz w:val="20"/>
                <w:szCs w:val="20"/>
              </w:rPr>
              <w:t>7.</w:t>
            </w:r>
          </w:p>
        </w:tc>
        <w:tc>
          <w:tcPr>
            <w:tcW w:w="2000" w:type="dxa"/>
            <w:tcBorders>
              <w:top w:val="nil"/>
              <w:left w:val="nil"/>
              <w:bottom w:val="single" w:sz="4" w:space="0" w:color="auto"/>
              <w:right w:val="single" w:sz="4" w:space="0" w:color="auto"/>
            </w:tcBorders>
            <w:shd w:val="clear" w:color="auto" w:fill="auto"/>
            <w:vAlign w:val="center"/>
          </w:tcPr>
          <w:p w14:paraId="582B0ABD" w14:textId="77777777" w:rsidR="00DF0FAE" w:rsidRPr="00B30312" w:rsidRDefault="00DF0FAE" w:rsidP="00DF0FAE">
            <w:pPr>
              <w:jc w:val="center"/>
              <w:rPr>
                <w:b/>
                <w:bCs/>
                <w:sz w:val="20"/>
                <w:szCs w:val="20"/>
                <w:u w:val="single"/>
              </w:rPr>
            </w:pPr>
            <w:r w:rsidRPr="00B30312">
              <w:rPr>
                <w:b/>
                <w:bCs/>
                <w:sz w:val="20"/>
                <w:szCs w:val="20"/>
                <w:u w:val="single"/>
              </w:rPr>
              <w:t xml:space="preserve"> PT CIECHANÓW </w:t>
            </w:r>
          </w:p>
        </w:tc>
        <w:tc>
          <w:tcPr>
            <w:tcW w:w="2500" w:type="dxa"/>
            <w:tcBorders>
              <w:top w:val="single" w:sz="4" w:space="0" w:color="auto"/>
              <w:left w:val="nil"/>
              <w:bottom w:val="single" w:sz="4" w:space="0" w:color="auto"/>
              <w:right w:val="nil"/>
            </w:tcBorders>
            <w:shd w:val="clear" w:color="auto" w:fill="auto"/>
            <w:vAlign w:val="center"/>
          </w:tcPr>
          <w:p w14:paraId="0647C968" w14:textId="1C6119EF" w:rsidR="00DF0FAE" w:rsidRPr="00B30312" w:rsidRDefault="00DF0FAE" w:rsidP="00DF0FAE">
            <w:pPr>
              <w:jc w:val="center"/>
              <w:rPr>
                <w:sz w:val="20"/>
                <w:szCs w:val="20"/>
              </w:rPr>
            </w:pPr>
            <w:r w:rsidRPr="00DF0FAE">
              <w:rPr>
                <w:sz w:val="20"/>
                <w:szCs w:val="20"/>
              </w:rPr>
              <w:t xml:space="preserve"> DSC HS2064PCBE</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065EF8" w14:textId="509FB283" w:rsidR="00DF0FAE" w:rsidRPr="00B30312" w:rsidRDefault="00DF0FAE" w:rsidP="00DF0FAE">
            <w:pPr>
              <w:jc w:val="center"/>
              <w:rPr>
                <w:sz w:val="20"/>
                <w:szCs w:val="20"/>
              </w:rPr>
            </w:pPr>
            <w:r w:rsidRPr="00DF0FAE">
              <w:rPr>
                <w:sz w:val="20"/>
                <w:szCs w:val="20"/>
              </w:rPr>
              <w:t>32</w:t>
            </w:r>
          </w:p>
        </w:tc>
        <w:tc>
          <w:tcPr>
            <w:tcW w:w="2540" w:type="dxa"/>
            <w:tcBorders>
              <w:top w:val="nil"/>
              <w:left w:val="nil"/>
              <w:bottom w:val="single" w:sz="4" w:space="0" w:color="auto"/>
              <w:right w:val="single" w:sz="4" w:space="0" w:color="auto"/>
            </w:tcBorders>
            <w:shd w:val="clear" w:color="auto" w:fill="auto"/>
            <w:vAlign w:val="center"/>
          </w:tcPr>
          <w:p w14:paraId="0E760ED0" w14:textId="77777777" w:rsidR="00DF0FAE" w:rsidRPr="00B30312" w:rsidRDefault="00DF0FAE" w:rsidP="00DF0FAE">
            <w:pPr>
              <w:jc w:val="center"/>
              <w:rPr>
                <w:sz w:val="20"/>
                <w:szCs w:val="20"/>
              </w:rPr>
            </w:pPr>
            <w:r w:rsidRPr="00B30312">
              <w:rPr>
                <w:sz w:val="20"/>
                <w:szCs w:val="20"/>
              </w:rPr>
              <w:t>ZSI 5 TELESAP TELFA</w:t>
            </w:r>
          </w:p>
        </w:tc>
        <w:tc>
          <w:tcPr>
            <w:tcW w:w="1140" w:type="dxa"/>
            <w:tcBorders>
              <w:top w:val="nil"/>
              <w:left w:val="nil"/>
              <w:bottom w:val="single" w:sz="4" w:space="0" w:color="auto"/>
              <w:right w:val="single" w:sz="4" w:space="0" w:color="auto"/>
            </w:tcBorders>
            <w:shd w:val="clear" w:color="auto" w:fill="auto"/>
            <w:vAlign w:val="center"/>
          </w:tcPr>
          <w:p w14:paraId="6222F64F" w14:textId="77777777" w:rsidR="00DF0FAE" w:rsidRPr="00B30312" w:rsidRDefault="00DF0FAE" w:rsidP="00DF0FAE">
            <w:pPr>
              <w:jc w:val="center"/>
              <w:rPr>
                <w:sz w:val="20"/>
                <w:szCs w:val="20"/>
              </w:rPr>
            </w:pPr>
            <w:r w:rsidRPr="00B30312">
              <w:rPr>
                <w:sz w:val="20"/>
                <w:szCs w:val="20"/>
              </w:rPr>
              <w:t>27</w:t>
            </w:r>
          </w:p>
        </w:tc>
      </w:tr>
      <w:tr w:rsidR="002C195A" w:rsidRPr="00B30312" w14:paraId="3A391817" w14:textId="77777777" w:rsidTr="00524B98">
        <w:trPr>
          <w:trHeight w:val="48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09525BDF" w14:textId="77777777" w:rsidR="002C195A" w:rsidRPr="00B30312" w:rsidRDefault="002C195A" w:rsidP="00524B98">
            <w:pPr>
              <w:jc w:val="center"/>
              <w:rPr>
                <w:sz w:val="20"/>
                <w:szCs w:val="20"/>
              </w:rPr>
            </w:pPr>
            <w:r>
              <w:rPr>
                <w:sz w:val="20"/>
                <w:szCs w:val="20"/>
              </w:rPr>
              <w:t>8.</w:t>
            </w:r>
          </w:p>
        </w:tc>
        <w:tc>
          <w:tcPr>
            <w:tcW w:w="2000" w:type="dxa"/>
            <w:tcBorders>
              <w:top w:val="nil"/>
              <w:left w:val="nil"/>
              <w:bottom w:val="single" w:sz="4" w:space="0" w:color="auto"/>
              <w:right w:val="single" w:sz="4" w:space="0" w:color="auto"/>
            </w:tcBorders>
            <w:shd w:val="clear" w:color="auto" w:fill="auto"/>
            <w:vAlign w:val="center"/>
          </w:tcPr>
          <w:p w14:paraId="379B2865" w14:textId="77777777" w:rsidR="002C195A" w:rsidRPr="00B30312" w:rsidRDefault="002C195A" w:rsidP="00524B98">
            <w:pPr>
              <w:jc w:val="center"/>
              <w:rPr>
                <w:sz w:val="20"/>
                <w:szCs w:val="20"/>
              </w:rPr>
            </w:pPr>
            <w:r w:rsidRPr="00B30312">
              <w:rPr>
                <w:sz w:val="20"/>
                <w:szCs w:val="20"/>
              </w:rPr>
              <w:t>PT Pułtusk</w:t>
            </w:r>
          </w:p>
        </w:tc>
        <w:tc>
          <w:tcPr>
            <w:tcW w:w="2500" w:type="dxa"/>
            <w:tcBorders>
              <w:top w:val="nil"/>
              <w:left w:val="nil"/>
              <w:bottom w:val="single" w:sz="4" w:space="0" w:color="auto"/>
              <w:right w:val="nil"/>
            </w:tcBorders>
            <w:shd w:val="clear" w:color="auto" w:fill="auto"/>
            <w:vAlign w:val="center"/>
          </w:tcPr>
          <w:p w14:paraId="56696EE0" w14:textId="77777777" w:rsidR="002C195A" w:rsidRPr="00B30312" w:rsidRDefault="002C195A" w:rsidP="00524B98">
            <w:pPr>
              <w:jc w:val="center"/>
              <w:rPr>
                <w:sz w:val="20"/>
                <w:szCs w:val="20"/>
              </w:rPr>
            </w:pPr>
            <w:r w:rsidRPr="00B30312">
              <w:rPr>
                <w:sz w:val="20"/>
                <w:szCs w:val="20"/>
              </w:rPr>
              <w:t>GALAXY 512 TAP</w:t>
            </w:r>
          </w:p>
        </w:tc>
        <w:tc>
          <w:tcPr>
            <w:tcW w:w="1020" w:type="dxa"/>
            <w:tcBorders>
              <w:top w:val="nil"/>
              <w:left w:val="single" w:sz="4" w:space="0" w:color="auto"/>
              <w:bottom w:val="single" w:sz="4" w:space="0" w:color="auto"/>
              <w:right w:val="single" w:sz="4" w:space="0" w:color="auto"/>
            </w:tcBorders>
            <w:shd w:val="clear" w:color="auto" w:fill="auto"/>
            <w:vAlign w:val="center"/>
          </w:tcPr>
          <w:p w14:paraId="25CF6C75" w14:textId="77777777" w:rsidR="002C195A" w:rsidRPr="00B30312" w:rsidRDefault="002C195A" w:rsidP="00524B98">
            <w:pPr>
              <w:jc w:val="center"/>
              <w:rPr>
                <w:sz w:val="20"/>
                <w:szCs w:val="20"/>
              </w:rPr>
            </w:pPr>
            <w:r w:rsidRPr="00B30312">
              <w:rPr>
                <w:sz w:val="20"/>
                <w:szCs w:val="20"/>
              </w:rPr>
              <w:t>19</w:t>
            </w:r>
          </w:p>
        </w:tc>
        <w:tc>
          <w:tcPr>
            <w:tcW w:w="2540" w:type="dxa"/>
            <w:tcBorders>
              <w:top w:val="nil"/>
              <w:left w:val="nil"/>
              <w:bottom w:val="single" w:sz="4" w:space="0" w:color="auto"/>
              <w:right w:val="single" w:sz="4" w:space="0" w:color="auto"/>
            </w:tcBorders>
            <w:shd w:val="clear" w:color="auto" w:fill="auto"/>
            <w:vAlign w:val="center"/>
          </w:tcPr>
          <w:p w14:paraId="21807941" w14:textId="77777777" w:rsidR="002C195A" w:rsidRPr="00B30312" w:rsidRDefault="002C195A" w:rsidP="00524B98">
            <w:pPr>
              <w:jc w:val="center"/>
              <w:rPr>
                <w:sz w:val="20"/>
                <w:szCs w:val="20"/>
              </w:rPr>
            </w:pPr>
            <w:r w:rsidRPr="00B30312">
              <w:rPr>
                <w:sz w:val="20"/>
                <w:szCs w:val="20"/>
              </w:rPr>
              <w:t>SP 2416 ARITECH</w:t>
            </w:r>
          </w:p>
        </w:tc>
        <w:tc>
          <w:tcPr>
            <w:tcW w:w="1140" w:type="dxa"/>
            <w:tcBorders>
              <w:top w:val="nil"/>
              <w:left w:val="nil"/>
              <w:bottom w:val="single" w:sz="4" w:space="0" w:color="auto"/>
              <w:right w:val="single" w:sz="4" w:space="0" w:color="auto"/>
            </w:tcBorders>
            <w:shd w:val="clear" w:color="auto" w:fill="auto"/>
            <w:vAlign w:val="center"/>
          </w:tcPr>
          <w:p w14:paraId="58B887A8" w14:textId="77777777" w:rsidR="002C195A" w:rsidRPr="00B30312" w:rsidRDefault="002C195A" w:rsidP="00524B98">
            <w:pPr>
              <w:jc w:val="center"/>
              <w:rPr>
                <w:sz w:val="20"/>
                <w:szCs w:val="20"/>
              </w:rPr>
            </w:pPr>
            <w:r w:rsidRPr="00B30312">
              <w:rPr>
                <w:sz w:val="20"/>
                <w:szCs w:val="20"/>
              </w:rPr>
              <w:t>24</w:t>
            </w:r>
          </w:p>
        </w:tc>
      </w:tr>
      <w:tr w:rsidR="002C195A" w:rsidRPr="00B30312" w14:paraId="39B78651" w14:textId="77777777" w:rsidTr="00524B98">
        <w:trPr>
          <w:trHeight w:val="4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B5DFEF3" w14:textId="77777777" w:rsidR="002C195A" w:rsidRPr="00B30312" w:rsidRDefault="002C195A" w:rsidP="00524B98">
            <w:pPr>
              <w:jc w:val="center"/>
              <w:rPr>
                <w:sz w:val="20"/>
                <w:szCs w:val="20"/>
              </w:rPr>
            </w:pPr>
            <w:r>
              <w:rPr>
                <w:sz w:val="20"/>
                <w:szCs w:val="20"/>
              </w:rPr>
              <w:t>9.</w:t>
            </w:r>
          </w:p>
        </w:tc>
        <w:tc>
          <w:tcPr>
            <w:tcW w:w="2000" w:type="dxa"/>
            <w:tcBorders>
              <w:top w:val="nil"/>
              <w:left w:val="nil"/>
              <w:bottom w:val="single" w:sz="4" w:space="0" w:color="auto"/>
              <w:right w:val="single" w:sz="4" w:space="0" w:color="auto"/>
            </w:tcBorders>
            <w:shd w:val="clear" w:color="auto" w:fill="auto"/>
            <w:vAlign w:val="center"/>
          </w:tcPr>
          <w:p w14:paraId="200A8CE4" w14:textId="77777777" w:rsidR="002C195A" w:rsidRPr="00B30312" w:rsidRDefault="002C195A" w:rsidP="00524B98">
            <w:pPr>
              <w:jc w:val="center"/>
              <w:rPr>
                <w:sz w:val="20"/>
                <w:szCs w:val="20"/>
              </w:rPr>
            </w:pPr>
            <w:r w:rsidRPr="00B30312">
              <w:rPr>
                <w:sz w:val="20"/>
                <w:szCs w:val="20"/>
              </w:rPr>
              <w:t>PT Żuromin</w:t>
            </w:r>
          </w:p>
        </w:tc>
        <w:tc>
          <w:tcPr>
            <w:tcW w:w="2500" w:type="dxa"/>
            <w:tcBorders>
              <w:top w:val="nil"/>
              <w:left w:val="nil"/>
              <w:bottom w:val="single" w:sz="4" w:space="0" w:color="auto"/>
              <w:right w:val="nil"/>
            </w:tcBorders>
            <w:shd w:val="clear" w:color="auto" w:fill="auto"/>
            <w:vAlign w:val="center"/>
          </w:tcPr>
          <w:p w14:paraId="4FCBCDC9" w14:textId="77777777" w:rsidR="002C195A" w:rsidRPr="00B30312" w:rsidRDefault="002C195A" w:rsidP="00524B98">
            <w:pPr>
              <w:jc w:val="center"/>
              <w:rPr>
                <w:sz w:val="20"/>
                <w:szCs w:val="20"/>
              </w:rPr>
            </w:pPr>
            <w:r>
              <w:rPr>
                <w:sz w:val="20"/>
                <w:szCs w:val="20"/>
              </w:rPr>
              <w:t>DSC 1832</w:t>
            </w:r>
          </w:p>
        </w:tc>
        <w:tc>
          <w:tcPr>
            <w:tcW w:w="1020" w:type="dxa"/>
            <w:tcBorders>
              <w:top w:val="nil"/>
              <w:left w:val="single" w:sz="4" w:space="0" w:color="auto"/>
              <w:bottom w:val="nil"/>
              <w:right w:val="single" w:sz="4" w:space="0" w:color="auto"/>
            </w:tcBorders>
            <w:shd w:val="clear" w:color="auto" w:fill="auto"/>
            <w:vAlign w:val="center"/>
          </w:tcPr>
          <w:p w14:paraId="58A27262" w14:textId="77777777" w:rsidR="002C195A" w:rsidRPr="00B30312" w:rsidRDefault="002C195A" w:rsidP="00524B98">
            <w:pPr>
              <w:jc w:val="center"/>
              <w:rPr>
                <w:sz w:val="20"/>
                <w:szCs w:val="20"/>
              </w:rPr>
            </w:pPr>
            <w:r>
              <w:rPr>
                <w:sz w:val="20"/>
                <w:szCs w:val="20"/>
              </w:rPr>
              <w:t>18</w:t>
            </w:r>
          </w:p>
        </w:tc>
        <w:tc>
          <w:tcPr>
            <w:tcW w:w="2540" w:type="dxa"/>
            <w:tcBorders>
              <w:top w:val="nil"/>
              <w:left w:val="nil"/>
              <w:bottom w:val="single" w:sz="4" w:space="0" w:color="auto"/>
              <w:right w:val="single" w:sz="4" w:space="0" w:color="auto"/>
            </w:tcBorders>
            <w:shd w:val="clear" w:color="auto" w:fill="auto"/>
            <w:vAlign w:val="center"/>
          </w:tcPr>
          <w:p w14:paraId="6B0AF5B0" w14:textId="77777777" w:rsidR="002C195A" w:rsidRPr="00B30312" w:rsidRDefault="002C195A" w:rsidP="00524B98">
            <w:pPr>
              <w:jc w:val="center"/>
              <w:rPr>
                <w:sz w:val="20"/>
                <w:szCs w:val="20"/>
              </w:rPr>
            </w:pPr>
            <w:r>
              <w:rPr>
                <w:sz w:val="20"/>
                <w:szCs w:val="20"/>
              </w:rPr>
              <w:t>POLON 4100</w:t>
            </w:r>
          </w:p>
        </w:tc>
        <w:tc>
          <w:tcPr>
            <w:tcW w:w="1140" w:type="dxa"/>
            <w:tcBorders>
              <w:top w:val="nil"/>
              <w:left w:val="nil"/>
              <w:bottom w:val="single" w:sz="4" w:space="0" w:color="auto"/>
              <w:right w:val="single" w:sz="4" w:space="0" w:color="auto"/>
            </w:tcBorders>
            <w:shd w:val="clear" w:color="auto" w:fill="auto"/>
            <w:vAlign w:val="center"/>
          </w:tcPr>
          <w:p w14:paraId="1E8043D8" w14:textId="77777777" w:rsidR="002C195A" w:rsidRPr="00B30312" w:rsidRDefault="002C195A" w:rsidP="00524B98">
            <w:pPr>
              <w:jc w:val="center"/>
              <w:rPr>
                <w:sz w:val="20"/>
                <w:szCs w:val="20"/>
              </w:rPr>
            </w:pPr>
            <w:r>
              <w:rPr>
                <w:sz w:val="20"/>
                <w:szCs w:val="20"/>
              </w:rPr>
              <w:t>24</w:t>
            </w:r>
          </w:p>
        </w:tc>
      </w:tr>
      <w:tr w:rsidR="002C195A" w:rsidRPr="00B30312" w14:paraId="5A6500DB" w14:textId="77777777" w:rsidTr="00524B98">
        <w:trPr>
          <w:trHeight w:val="4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50A8AAE4" w14:textId="77777777" w:rsidR="002C195A" w:rsidRPr="00B30312" w:rsidRDefault="002C195A" w:rsidP="00524B98">
            <w:pPr>
              <w:jc w:val="center"/>
              <w:rPr>
                <w:sz w:val="20"/>
                <w:szCs w:val="20"/>
              </w:rPr>
            </w:pPr>
            <w:r>
              <w:rPr>
                <w:sz w:val="20"/>
                <w:szCs w:val="20"/>
              </w:rPr>
              <w:t>10.</w:t>
            </w:r>
          </w:p>
        </w:tc>
        <w:tc>
          <w:tcPr>
            <w:tcW w:w="2000" w:type="dxa"/>
            <w:tcBorders>
              <w:top w:val="nil"/>
              <w:left w:val="nil"/>
              <w:bottom w:val="single" w:sz="4" w:space="0" w:color="auto"/>
              <w:right w:val="single" w:sz="4" w:space="0" w:color="auto"/>
            </w:tcBorders>
            <w:shd w:val="clear" w:color="auto" w:fill="auto"/>
            <w:vAlign w:val="center"/>
          </w:tcPr>
          <w:p w14:paraId="71B0C205" w14:textId="77777777" w:rsidR="002C195A" w:rsidRPr="00B30312" w:rsidRDefault="002C195A" w:rsidP="00524B98">
            <w:pPr>
              <w:jc w:val="center"/>
              <w:rPr>
                <w:sz w:val="20"/>
                <w:szCs w:val="20"/>
              </w:rPr>
            </w:pPr>
            <w:r w:rsidRPr="00B30312">
              <w:rPr>
                <w:sz w:val="20"/>
                <w:szCs w:val="20"/>
              </w:rPr>
              <w:t>PT Płońsk</w:t>
            </w:r>
          </w:p>
        </w:tc>
        <w:tc>
          <w:tcPr>
            <w:tcW w:w="2500" w:type="dxa"/>
            <w:tcBorders>
              <w:top w:val="nil"/>
              <w:left w:val="nil"/>
              <w:bottom w:val="single" w:sz="4" w:space="0" w:color="auto"/>
              <w:right w:val="nil"/>
            </w:tcBorders>
            <w:shd w:val="clear" w:color="auto" w:fill="auto"/>
            <w:vAlign w:val="center"/>
          </w:tcPr>
          <w:p w14:paraId="251027D0" w14:textId="77777777" w:rsidR="002C195A" w:rsidRPr="00B30312" w:rsidRDefault="002C195A" w:rsidP="00524B98">
            <w:pPr>
              <w:jc w:val="center"/>
              <w:rPr>
                <w:sz w:val="20"/>
                <w:szCs w:val="20"/>
              </w:rPr>
            </w:pPr>
            <w:r>
              <w:rPr>
                <w:sz w:val="20"/>
                <w:szCs w:val="20"/>
              </w:rPr>
              <w:t>SSWiN INTEGRA 64</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D422E9" w14:textId="77777777" w:rsidR="002C195A" w:rsidRPr="00B30312" w:rsidRDefault="002C195A" w:rsidP="00524B98">
            <w:pPr>
              <w:jc w:val="center"/>
              <w:rPr>
                <w:sz w:val="20"/>
                <w:szCs w:val="20"/>
              </w:rPr>
            </w:pPr>
            <w:r>
              <w:rPr>
                <w:sz w:val="20"/>
                <w:szCs w:val="20"/>
              </w:rPr>
              <w:t>28</w:t>
            </w:r>
          </w:p>
        </w:tc>
        <w:tc>
          <w:tcPr>
            <w:tcW w:w="2540" w:type="dxa"/>
            <w:tcBorders>
              <w:top w:val="nil"/>
              <w:left w:val="nil"/>
              <w:bottom w:val="single" w:sz="4" w:space="0" w:color="auto"/>
              <w:right w:val="single" w:sz="4" w:space="0" w:color="auto"/>
            </w:tcBorders>
            <w:shd w:val="clear" w:color="auto" w:fill="auto"/>
            <w:vAlign w:val="center"/>
          </w:tcPr>
          <w:p w14:paraId="204C485F" w14:textId="77777777" w:rsidR="002C195A" w:rsidRPr="00B30312" w:rsidRDefault="002C195A" w:rsidP="00524B98">
            <w:pPr>
              <w:jc w:val="center"/>
              <w:rPr>
                <w:sz w:val="20"/>
                <w:szCs w:val="20"/>
              </w:rPr>
            </w:pPr>
            <w:r>
              <w:rPr>
                <w:sz w:val="20"/>
                <w:szCs w:val="20"/>
              </w:rPr>
              <w:t>Bosch FPA 5000</w:t>
            </w:r>
          </w:p>
        </w:tc>
        <w:tc>
          <w:tcPr>
            <w:tcW w:w="1140" w:type="dxa"/>
            <w:tcBorders>
              <w:top w:val="nil"/>
              <w:left w:val="nil"/>
              <w:bottom w:val="single" w:sz="4" w:space="0" w:color="auto"/>
              <w:right w:val="single" w:sz="4" w:space="0" w:color="auto"/>
            </w:tcBorders>
            <w:shd w:val="clear" w:color="auto" w:fill="auto"/>
            <w:vAlign w:val="center"/>
          </w:tcPr>
          <w:p w14:paraId="29812494" w14:textId="77777777" w:rsidR="002C195A" w:rsidRPr="00B30312" w:rsidRDefault="002C195A" w:rsidP="00524B98">
            <w:pPr>
              <w:jc w:val="center"/>
              <w:rPr>
                <w:sz w:val="20"/>
                <w:szCs w:val="20"/>
              </w:rPr>
            </w:pPr>
            <w:r>
              <w:rPr>
                <w:sz w:val="20"/>
                <w:szCs w:val="20"/>
              </w:rPr>
              <w:t>27</w:t>
            </w:r>
          </w:p>
        </w:tc>
      </w:tr>
      <w:tr w:rsidR="002C195A" w:rsidRPr="00B30312" w14:paraId="6ED698F1" w14:textId="77777777" w:rsidTr="00524B98">
        <w:trPr>
          <w:trHeight w:val="4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6FDEA926" w14:textId="77777777" w:rsidR="002C195A" w:rsidRPr="00B30312" w:rsidRDefault="002C195A" w:rsidP="00524B98">
            <w:pPr>
              <w:jc w:val="center"/>
              <w:rPr>
                <w:sz w:val="20"/>
                <w:szCs w:val="20"/>
              </w:rPr>
            </w:pPr>
            <w:r>
              <w:rPr>
                <w:sz w:val="20"/>
                <w:szCs w:val="20"/>
              </w:rPr>
              <w:t>11.</w:t>
            </w:r>
          </w:p>
        </w:tc>
        <w:tc>
          <w:tcPr>
            <w:tcW w:w="2000" w:type="dxa"/>
            <w:tcBorders>
              <w:top w:val="nil"/>
              <w:left w:val="nil"/>
              <w:bottom w:val="single" w:sz="4" w:space="0" w:color="auto"/>
              <w:right w:val="single" w:sz="4" w:space="0" w:color="auto"/>
            </w:tcBorders>
            <w:shd w:val="clear" w:color="auto" w:fill="auto"/>
            <w:vAlign w:val="center"/>
          </w:tcPr>
          <w:p w14:paraId="4C0BFD9B" w14:textId="77777777" w:rsidR="002C195A" w:rsidRPr="00B30312" w:rsidRDefault="002C195A" w:rsidP="00524B98">
            <w:pPr>
              <w:jc w:val="center"/>
              <w:rPr>
                <w:sz w:val="20"/>
                <w:szCs w:val="20"/>
              </w:rPr>
            </w:pPr>
            <w:r w:rsidRPr="00B30312">
              <w:rPr>
                <w:sz w:val="20"/>
                <w:szCs w:val="20"/>
              </w:rPr>
              <w:t>PT Mława</w:t>
            </w:r>
          </w:p>
        </w:tc>
        <w:tc>
          <w:tcPr>
            <w:tcW w:w="2500" w:type="dxa"/>
            <w:tcBorders>
              <w:top w:val="nil"/>
              <w:left w:val="nil"/>
              <w:bottom w:val="single" w:sz="4" w:space="0" w:color="auto"/>
              <w:right w:val="nil"/>
            </w:tcBorders>
            <w:shd w:val="clear" w:color="auto" w:fill="auto"/>
            <w:vAlign w:val="center"/>
          </w:tcPr>
          <w:p w14:paraId="030D053E" w14:textId="77777777" w:rsidR="002C195A" w:rsidRPr="00B30312" w:rsidRDefault="002C195A" w:rsidP="00524B98">
            <w:pPr>
              <w:jc w:val="center"/>
              <w:rPr>
                <w:sz w:val="20"/>
                <w:szCs w:val="20"/>
              </w:rPr>
            </w:pPr>
            <w:r>
              <w:rPr>
                <w:sz w:val="20"/>
                <w:szCs w:val="20"/>
              </w:rPr>
              <w:t>SATEL INTEGRA CA6</w:t>
            </w:r>
          </w:p>
        </w:tc>
        <w:tc>
          <w:tcPr>
            <w:tcW w:w="1020" w:type="dxa"/>
            <w:tcBorders>
              <w:top w:val="nil"/>
              <w:left w:val="single" w:sz="4" w:space="0" w:color="auto"/>
              <w:bottom w:val="single" w:sz="4" w:space="0" w:color="auto"/>
              <w:right w:val="single" w:sz="4" w:space="0" w:color="auto"/>
            </w:tcBorders>
            <w:shd w:val="clear" w:color="auto" w:fill="auto"/>
            <w:vAlign w:val="center"/>
          </w:tcPr>
          <w:p w14:paraId="258EDE83" w14:textId="77777777" w:rsidR="002C195A" w:rsidRPr="00B30312" w:rsidRDefault="002C195A" w:rsidP="00524B98">
            <w:pPr>
              <w:jc w:val="center"/>
              <w:rPr>
                <w:sz w:val="20"/>
                <w:szCs w:val="20"/>
              </w:rPr>
            </w:pPr>
            <w:r w:rsidRPr="00B30312">
              <w:rPr>
                <w:sz w:val="20"/>
                <w:szCs w:val="20"/>
              </w:rPr>
              <w:t>12</w:t>
            </w:r>
          </w:p>
        </w:tc>
        <w:tc>
          <w:tcPr>
            <w:tcW w:w="2540" w:type="dxa"/>
            <w:tcBorders>
              <w:top w:val="nil"/>
              <w:left w:val="nil"/>
              <w:bottom w:val="single" w:sz="4" w:space="0" w:color="auto"/>
              <w:right w:val="single" w:sz="4" w:space="0" w:color="auto"/>
            </w:tcBorders>
            <w:shd w:val="clear" w:color="auto" w:fill="auto"/>
            <w:vAlign w:val="center"/>
          </w:tcPr>
          <w:p w14:paraId="74FB09E7" w14:textId="77777777" w:rsidR="002C195A" w:rsidRPr="00B30312" w:rsidRDefault="002C195A" w:rsidP="00524B98">
            <w:pPr>
              <w:jc w:val="center"/>
              <w:rPr>
                <w:sz w:val="20"/>
                <w:szCs w:val="20"/>
              </w:rPr>
            </w:pPr>
            <w:r w:rsidRPr="00B30312">
              <w:rPr>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5DB7CA3E" w14:textId="77777777" w:rsidR="002C195A" w:rsidRPr="00B30312" w:rsidRDefault="002C195A" w:rsidP="00524B98">
            <w:pPr>
              <w:jc w:val="center"/>
              <w:rPr>
                <w:sz w:val="20"/>
                <w:szCs w:val="20"/>
              </w:rPr>
            </w:pPr>
            <w:r w:rsidRPr="00B30312">
              <w:rPr>
                <w:sz w:val="20"/>
                <w:szCs w:val="20"/>
              </w:rPr>
              <w:t>_</w:t>
            </w:r>
          </w:p>
        </w:tc>
      </w:tr>
      <w:tr w:rsidR="00DF0FAE" w:rsidRPr="00B30312" w14:paraId="007BF0C8" w14:textId="77777777" w:rsidTr="00524B98">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9B64F63" w14:textId="77777777" w:rsidR="00DF0FAE" w:rsidRPr="00B30312" w:rsidRDefault="00DF0FAE" w:rsidP="00DF0FAE">
            <w:pPr>
              <w:jc w:val="center"/>
              <w:rPr>
                <w:sz w:val="20"/>
                <w:szCs w:val="20"/>
              </w:rPr>
            </w:pPr>
            <w:r>
              <w:rPr>
                <w:sz w:val="20"/>
                <w:szCs w:val="20"/>
              </w:rPr>
              <w:t>12.</w:t>
            </w:r>
          </w:p>
        </w:tc>
        <w:tc>
          <w:tcPr>
            <w:tcW w:w="2000" w:type="dxa"/>
            <w:tcBorders>
              <w:top w:val="nil"/>
              <w:left w:val="nil"/>
              <w:bottom w:val="single" w:sz="4" w:space="0" w:color="auto"/>
              <w:right w:val="single" w:sz="4" w:space="0" w:color="auto"/>
            </w:tcBorders>
            <w:shd w:val="clear" w:color="auto" w:fill="auto"/>
            <w:vAlign w:val="center"/>
          </w:tcPr>
          <w:p w14:paraId="221049EE" w14:textId="77777777" w:rsidR="00DF0FAE" w:rsidRPr="00B30312" w:rsidRDefault="00DF0FAE" w:rsidP="00DF0FAE">
            <w:pPr>
              <w:jc w:val="center"/>
              <w:rPr>
                <w:b/>
                <w:bCs/>
                <w:sz w:val="20"/>
                <w:szCs w:val="20"/>
                <w:u w:val="single"/>
              </w:rPr>
            </w:pPr>
            <w:r>
              <w:rPr>
                <w:b/>
                <w:bCs/>
                <w:sz w:val="20"/>
                <w:szCs w:val="20"/>
                <w:u w:val="single"/>
              </w:rPr>
              <w:t xml:space="preserve">PT PŁOCK </w:t>
            </w:r>
          </w:p>
        </w:tc>
        <w:tc>
          <w:tcPr>
            <w:tcW w:w="2500" w:type="dxa"/>
            <w:tcBorders>
              <w:top w:val="nil"/>
              <w:left w:val="nil"/>
              <w:bottom w:val="single" w:sz="4" w:space="0" w:color="auto"/>
              <w:right w:val="nil"/>
            </w:tcBorders>
            <w:shd w:val="clear" w:color="auto" w:fill="auto"/>
            <w:vAlign w:val="center"/>
          </w:tcPr>
          <w:p w14:paraId="65F0F571" w14:textId="51ABE6CE" w:rsidR="00DF0FAE" w:rsidRPr="00B30312" w:rsidRDefault="00DF0FAE" w:rsidP="00DF0FAE">
            <w:pPr>
              <w:jc w:val="center"/>
              <w:rPr>
                <w:sz w:val="20"/>
                <w:szCs w:val="20"/>
              </w:rPr>
            </w:pPr>
            <w:r w:rsidRPr="00DF0FAE">
              <w:rPr>
                <w:sz w:val="20"/>
                <w:szCs w:val="20"/>
              </w:rPr>
              <w:t xml:space="preserve"> DSC HS2064PCBE</w:t>
            </w:r>
          </w:p>
        </w:tc>
        <w:tc>
          <w:tcPr>
            <w:tcW w:w="1020" w:type="dxa"/>
            <w:tcBorders>
              <w:top w:val="nil"/>
              <w:left w:val="single" w:sz="4" w:space="0" w:color="auto"/>
              <w:bottom w:val="single" w:sz="4" w:space="0" w:color="auto"/>
              <w:right w:val="single" w:sz="4" w:space="0" w:color="auto"/>
            </w:tcBorders>
            <w:shd w:val="clear" w:color="auto" w:fill="auto"/>
            <w:vAlign w:val="center"/>
          </w:tcPr>
          <w:p w14:paraId="6804E2EA" w14:textId="1B07020C" w:rsidR="00DF0FAE" w:rsidRPr="00B30312" w:rsidRDefault="00DF0FAE" w:rsidP="00DF0FAE">
            <w:pPr>
              <w:jc w:val="center"/>
              <w:rPr>
                <w:sz w:val="20"/>
                <w:szCs w:val="20"/>
              </w:rPr>
            </w:pPr>
            <w:r w:rsidRPr="00DF0FAE">
              <w:rPr>
                <w:sz w:val="20"/>
                <w:szCs w:val="20"/>
              </w:rPr>
              <w:t>32</w:t>
            </w:r>
          </w:p>
        </w:tc>
        <w:tc>
          <w:tcPr>
            <w:tcW w:w="2540" w:type="dxa"/>
            <w:tcBorders>
              <w:top w:val="nil"/>
              <w:left w:val="nil"/>
              <w:bottom w:val="single" w:sz="4" w:space="0" w:color="auto"/>
              <w:right w:val="single" w:sz="4" w:space="0" w:color="auto"/>
            </w:tcBorders>
            <w:shd w:val="clear" w:color="auto" w:fill="auto"/>
            <w:vAlign w:val="center"/>
          </w:tcPr>
          <w:p w14:paraId="1E82164F" w14:textId="77777777" w:rsidR="00DF0FAE" w:rsidRPr="00B30312" w:rsidRDefault="00DF0FAE" w:rsidP="00DF0FAE">
            <w:pPr>
              <w:jc w:val="center"/>
              <w:rPr>
                <w:sz w:val="20"/>
                <w:szCs w:val="20"/>
              </w:rPr>
            </w:pPr>
            <w:r>
              <w:rPr>
                <w:sz w:val="20"/>
                <w:szCs w:val="20"/>
              </w:rPr>
              <w:t>POLON 4100</w:t>
            </w:r>
          </w:p>
        </w:tc>
        <w:tc>
          <w:tcPr>
            <w:tcW w:w="1140" w:type="dxa"/>
            <w:tcBorders>
              <w:top w:val="nil"/>
              <w:left w:val="nil"/>
              <w:bottom w:val="single" w:sz="4" w:space="0" w:color="auto"/>
              <w:right w:val="single" w:sz="4" w:space="0" w:color="auto"/>
            </w:tcBorders>
            <w:shd w:val="clear" w:color="auto" w:fill="auto"/>
            <w:vAlign w:val="center"/>
          </w:tcPr>
          <w:p w14:paraId="7F9E8C5E" w14:textId="77777777" w:rsidR="00DF0FAE" w:rsidRPr="00B30312" w:rsidRDefault="00DF0FAE" w:rsidP="00DF0FAE">
            <w:pPr>
              <w:jc w:val="center"/>
              <w:rPr>
                <w:sz w:val="20"/>
                <w:szCs w:val="20"/>
              </w:rPr>
            </w:pPr>
            <w:r>
              <w:rPr>
                <w:sz w:val="20"/>
                <w:szCs w:val="20"/>
              </w:rPr>
              <w:t>56</w:t>
            </w:r>
          </w:p>
        </w:tc>
      </w:tr>
      <w:tr w:rsidR="002C195A" w:rsidRPr="00B30312" w14:paraId="43DC70F4" w14:textId="77777777" w:rsidTr="00524B98">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2DD0DB3C" w14:textId="77777777" w:rsidR="002C195A" w:rsidRPr="00B30312" w:rsidRDefault="002C195A" w:rsidP="00524B98">
            <w:pPr>
              <w:jc w:val="center"/>
              <w:rPr>
                <w:sz w:val="20"/>
                <w:szCs w:val="20"/>
              </w:rPr>
            </w:pPr>
            <w:r>
              <w:rPr>
                <w:sz w:val="20"/>
                <w:szCs w:val="20"/>
              </w:rPr>
              <w:t>13.</w:t>
            </w:r>
          </w:p>
        </w:tc>
        <w:tc>
          <w:tcPr>
            <w:tcW w:w="2000" w:type="dxa"/>
            <w:tcBorders>
              <w:top w:val="nil"/>
              <w:left w:val="nil"/>
              <w:bottom w:val="single" w:sz="4" w:space="0" w:color="auto"/>
              <w:right w:val="single" w:sz="4" w:space="0" w:color="auto"/>
            </w:tcBorders>
            <w:shd w:val="clear" w:color="auto" w:fill="auto"/>
            <w:vAlign w:val="center"/>
          </w:tcPr>
          <w:p w14:paraId="40775794" w14:textId="77777777" w:rsidR="002C195A" w:rsidRPr="00B30312" w:rsidRDefault="002C195A" w:rsidP="00524B98">
            <w:pPr>
              <w:jc w:val="center"/>
              <w:rPr>
                <w:sz w:val="20"/>
                <w:szCs w:val="20"/>
              </w:rPr>
            </w:pPr>
            <w:r w:rsidRPr="00B30312">
              <w:rPr>
                <w:sz w:val="20"/>
                <w:szCs w:val="20"/>
              </w:rPr>
              <w:t>PT Gostynin</w:t>
            </w:r>
          </w:p>
        </w:tc>
        <w:tc>
          <w:tcPr>
            <w:tcW w:w="2500" w:type="dxa"/>
            <w:tcBorders>
              <w:top w:val="nil"/>
              <w:left w:val="nil"/>
              <w:bottom w:val="single" w:sz="4" w:space="0" w:color="auto"/>
              <w:right w:val="nil"/>
            </w:tcBorders>
            <w:shd w:val="clear" w:color="auto" w:fill="auto"/>
            <w:vAlign w:val="center"/>
          </w:tcPr>
          <w:p w14:paraId="3D679262" w14:textId="77777777" w:rsidR="002C195A" w:rsidRPr="00B30312" w:rsidRDefault="002C195A" w:rsidP="00524B98">
            <w:pPr>
              <w:jc w:val="center"/>
              <w:rPr>
                <w:sz w:val="20"/>
                <w:szCs w:val="20"/>
              </w:rPr>
            </w:pPr>
            <w:r w:rsidRPr="00B30312">
              <w:rPr>
                <w:sz w:val="20"/>
                <w:szCs w:val="20"/>
              </w:rPr>
              <w:t>DSC 5020 DSC</w:t>
            </w:r>
          </w:p>
        </w:tc>
        <w:tc>
          <w:tcPr>
            <w:tcW w:w="1020" w:type="dxa"/>
            <w:tcBorders>
              <w:top w:val="nil"/>
              <w:left w:val="single" w:sz="4" w:space="0" w:color="auto"/>
              <w:bottom w:val="single" w:sz="4" w:space="0" w:color="auto"/>
              <w:right w:val="single" w:sz="4" w:space="0" w:color="auto"/>
            </w:tcBorders>
            <w:shd w:val="clear" w:color="auto" w:fill="auto"/>
            <w:vAlign w:val="center"/>
          </w:tcPr>
          <w:p w14:paraId="49679204" w14:textId="77777777" w:rsidR="002C195A" w:rsidRPr="00B30312" w:rsidRDefault="002C195A" w:rsidP="00524B98">
            <w:pPr>
              <w:jc w:val="center"/>
              <w:rPr>
                <w:sz w:val="20"/>
                <w:szCs w:val="20"/>
              </w:rPr>
            </w:pPr>
            <w:r w:rsidRPr="00B30312">
              <w:rPr>
                <w:sz w:val="20"/>
                <w:szCs w:val="20"/>
              </w:rPr>
              <w:t>22</w:t>
            </w:r>
          </w:p>
        </w:tc>
        <w:tc>
          <w:tcPr>
            <w:tcW w:w="2540" w:type="dxa"/>
            <w:tcBorders>
              <w:top w:val="nil"/>
              <w:left w:val="nil"/>
              <w:bottom w:val="single" w:sz="4" w:space="0" w:color="auto"/>
              <w:right w:val="single" w:sz="4" w:space="0" w:color="auto"/>
            </w:tcBorders>
            <w:shd w:val="clear" w:color="auto" w:fill="auto"/>
            <w:vAlign w:val="center"/>
          </w:tcPr>
          <w:p w14:paraId="25598A2F" w14:textId="77777777" w:rsidR="002C195A" w:rsidRPr="00B30312" w:rsidRDefault="002C195A" w:rsidP="00524B98">
            <w:pPr>
              <w:jc w:val="center"/>
              <w:rPr>
                <w:sz w:val="20"/>
                <w:szCs w:val="20"/>
              </w:rPr>
            </w:pPr>
            <w:r w:rsidRPr="00B30312">
              <w:rPr>
                <w:sz w:val="20"/>
                <w:szCs w:val="20"/>
              </w:rPr>
              <w:t>ALFA 3800 Polon Bydgoszcz</w:t>
            </w:r>
          </w:p>
        </w:tc>
        <w:tc>
          <w:tcPr>
            <w:tcW w:w="1140" w:type="dxa"/>
            <w:tcBorders>
              <w:top w:val="nil"/>
              <w:left w:val="nil"/>
              <w:bottom w:val="single" w:sz="4" w:space="0" w:color="auto"/>
              <w:right w:val="single" w:sz="4" w:space="0" w:color="auto"/>
            </w:tcBorders>
            <w:shd w:val="clear" w:color="auto" w:fill="auto"/>
            <w:vAlign w:val="center"/>
          </w:tcPr>
          <w:p w14:paraId="7716E1AC" w14:textId="77777777" w:rsidR="002C195A" w:rsidRPr="00B30312" w:rsidRDefault="002C195A" w:rsidP="00524B98">
            <w:pPr>
              <w:jc w:val="center"/>
              <w:rPr>
                <w:sz w:val="20"/>
                <w:szCs w:val="20"/>
              </w:rPr>
            </w:pPr>
            <w:r w:rsidRPr="00B30312">
              <w:rPr>
                <w:sz w:val="20"/>
                <w:szCs w:val="20"/>
              </w:rPr>
              <w:t>27</w:t>
            </w:r>
          </w:p>
        </w:tc>
      </w:tr>
      <w:tr w:rsidR="002C195A" w:rsidRPr="00B30312" w14:paraId="09FD0002" w14:textId="77777777" w:rsidTr="00524B98">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7AE62903" w14:textId="77777777" w:rsidR="002C195A" w:rsidRPr="00B30312" w:rsidRDefault="002C195A" w:rsidP="00524B98">
            <w:pPr>
              <w:jc w:val="center"/>
              <w:rPr>
                <w:sz w:val="20"/>
                <w:szCs w:val="20"/>
              </w:rPr>
            </w:pPr>
            <w:r>
              <w:rPr>
                <w:sz w:val="20"/>
                <w:szCs w:val="20"/>
              </w:rPr>
              <w:t>14.</w:t>
            </w:r>
          </w:p>
        </w:tc>
        <w:tc>
          <w:tcPr>
            <w:tcW w:w="2000" w:type="dxa"/>
            <w:tcBorders>
              <w:top w:val="nil"/>
              <w:left w:val="nil"/>
              <w:bottom w:val="single" w:sz="4" w:space="0" w:color="auto"/>
              <w:right w:val="single" w:sz="4" w:space="0" w:color="auto"/>
            </w:tcBorders>
            <w:shd w:val="clear" w:color="auto" w:fill="auto"/>
            <w:vAlign w:val="center"/>
          </w:tcPr>
          <w:p w14:paraId="6AC05944" w14:textId="77777777" w:rsidR="002C195A" w:rsidRPr="00B30312" w:rsidRDefault="002C195A" w:rsidP="00524B98">
            <w:pPr>
              <w:jc w:val="center"/>
              <w:rPr>
                <w:sz w:val="20"/>
                <w:szCs w:val="20"/>
              </w:rPr>
            </w:pPr>
            <w:r w:rsidRPr="00B30312">
              <w:rPr>
                <w:sz w:val="20"/>
                <w:szCs w:val="20"/>
              </w:rPr>
              <w:t>PT Sierpc</w:t>
            </w:r>
          </w:p>
        </w:tc>
        <w:tc>
          <w:tcPr>
            <w:tcW w:w="2500" w:type="dxa"/>
            <w:tcBorders>
              <w:top w:val="nil"/>
              <w:left w:val="nil"/>
              <w:bottom w:val="single" w:sz="4" w:space="0" w:color="auto"/>
              <w:right w:val="nil"/>
            </w:tcBorders>
            <w:shd w:val="clear" w:color="auto" w:fill="auto"/>
            <w:vAlign w:val="center"/>
          </w:tcPr>
          <w:p w14:paraId="702D653C" w14:textId="77777777" w:rsidR="002C195A" w:rsidRPr="00B30312" w:rsidRDefault="002C195A" w:rsidP="00524B98">
            <w:pPr>
              <w:jc w:val="center"/>
              <w:rPr>
                <w:sz w:val="20"/>
                <w:szCs w:val="20"/>
              </w:rPr>
            </w:pPr>
            <w:r w:rsidRPr="00B30312">
              <w:rPr>
                <w:sz w:val="20"/>
                <w:szCs w:val="20"/>
              </w:rPr>
              <w:t>ADVISOR CD 7218</w:t>
            </w:r>
          </w:p>
        </w:tc>
        <w:tc>
          <w:tcPr>
            <w:tcW w:w="1020" w:type="dxa"/>
            <w:tcBorders>
              <w:top w:val="nil"/>
              <w:left w:val="single" w:sz="4" w:space="0" w:color="auto"/>
              <w:bottom w:val="single" w:sz="4" w:space="0" w:color="auto"/>
              <w:right w:val="single" w:sz="4" w:space="0" w:color="auto"/>
            </w:tcBorders>
            <w:shd w:val="clear" w:color="auto" w:fill="auto"/>
            <w:vAlign w:val="center"/>
          </w:tcPr>
          <w:p w14:paraId="18919F58" w14:textId="77777777" w:rsidR="002C195A" w:rsidRPr="00B30312" w:rsidRDefault="002C195A" w:rsidP="00524B98">
            <w:pPr>
              <w:jc w:val="center"/>
              <w:rPr>
                <w:sz w:val="20"/>
                <w:szCs w:val="20"/>
              </w:rPr>
            </w:pPr>
            <w:r w:rsidRPr="00B30312">
              <w:rPr>
                <w:sz w:val="20"/>
                <w:szCs w:val="20"/>
              </w:rPr>
              <w:t>14</w:t>
            </w:r>
          </w:p>
        </w:tc>
        <w:tc>
          <w:tcPr>
            <w:tcW w:w="2540" w:type="dxa"/>
            <w:tcBorders>
              <w:top w:val="nil"/>
              <w:left w:val="nil"/>
              <w:bottom w:val="single" w:sz="4" w:space="0" w:color="auto"/>
              <w:right w:val="single" w:sz="4" w:space="0" w:color="auto"/>
            </w:tcBorders>
            <w:shd w:val="clear" w:color="auto" w:fill="auto"/>
            <w:vAlign w:val="center"/>
          </w:tcPr>
          <w:p w14:paraId="259A9FDA" w14:textId="77777777" w:rsidR="002C195A" w:rsidRPr="00B30312" w:rsidRDefault="002C195A" w:rsidP="00524B98">
            <w:pPr>
              <w:jc w:val="center"/>
              <w:rPr>
                <w:sz w:val="20"/>
                <w:szCs w:val="20"/>
              </w:rPr>
            </w:pPr>
            <w:r w:rsidRPr="00B30312">
              <w:rPr>
                <w:sz w:val="20"/>
                <w:szCs w:val="20"/>
              </w:rPr>
              <w:t>CSP- 35 Telkom Telf</w:t>
            </w:r>
          </w:p>
        </w:tc>
        <w:tc>
          <w:tcPr>
            <w:tcW w:w="1140" w:type="dxa"/>
            <w:tcBorders>
              <w:top w:val="nil"/>
              <w:left w:val="nil"/>
              <w:bottom w:val="single" w:sz="4" w:space="0" w:color="auto"/>
              <w:right w:val="single" w:sz="4" w:space="0" w:color="auto"/>
            </w:tcBorders>
            <w:shd w:val="clear" w:color="auto" w:fill="auto"/>
            <w:vAlign w:val="center"/>
          </w:tcPr>
          <w:p w14:paraId="37F34078" w14:textId="77777777" w:rsidR="002C195A" w:rsidRPr="00B30312" w:rsidRDefault="002C195A" w:rsidP="00524B98">
            <w:pPr>
              <w:jc w:val="center"/>
              <w:rPr>
                <w:sz w:val="20"/>
                <w:szCs w:val="20"/>
              </w:rPr>
            </w:pPr>
            <w:r w:rsidRPr="00B30312">
              <w:rPr>
                <w:sz w:val="20"/>
                <w:szCs w:val="20"/>
              </w:rPr>
              <w:t>45</w:t>
            </w:r>
          </w:p>
        </w:tc>
      </w:tr>
      <w:tr w:rsidR="00DF0FAE" w:rsidRPr="00B30312" w14:paraId="5D2C1643" w14:textId="77777777" w:rsidTr="00524B98">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49F5F9FC" w14:textId="77777777" w:rsidR="00DF0FAE" w:rsidRPr="00B30312" w:rsidRDefault="00DF0FAE" w:rsidP="00DF0FAE">
            <w:pPr>
              <w:jc w:val="center"/>
              <w:rPr>
                <w:sz w:val="20"/>
                <w:szCs w:val="20"/>
              </w:rPr>
            </w:pPr>
            <w:r>
              <w:rPr>
                <w:sz w:val="20"/>
                <w:szCs w:val="20"/>
              </w:rPr>
              <w:t>15.</w:t>
            </w:r>
          </w:p>
        </w:tc>
        <w:tc>
          <w:tcPr>
            <w:tcW w:w="2000" w:type="dxa"/>
            <w:tcBorders>
              <w:top w:val="nil"/>
              <w:left w:val="nil"/>
              <w:bottom w:val="single" w:sz="4" w:space="0" w:color="auto"/>
              <w:right w:val="single" w:sz="4" w:space="0" w:color="auto"/>
            </w:tcBorders>
            <w:shd w:val="clear" w:color="auto" w:fill="auto"/>
            <w:vAlign w:val="center"/>
          </w:tcPr>
          <w:p w14:paraId="7C84074B" w14:textId="77777777" w:rsidR="00DF0FAE" w:rsidRPr="00B30312" w:rsidRDefault="00DF0FAE" w:rsidP="00DF0FAE">
            <w:pPr>
              <w:jc w:val="center"/>
              <w:rPr>
                <w:b/>
                <w:bCs/>
                <w:sz w:val="20"/>
                <w:szCs w:val="20"/>
                <w:u w:val="single"/>
              </w:rPr>
            </w:pPr>
            <w:r w:rsidRPr="00B30312">
              <w:rPr>
                <w:b/>
                <w:bCs/>
                <w:sz w:val="20"/>
                <w:szCs w:val="20"/>
                <w:u w:val="single"/>
              </w:rPr>
              <w:t xml:space="preserve">PT OSTROŁĘKA </w:t>
            </w:r>
          </w:p>
        </w:tc>
        <w:tc>
          <w:tcPr>
            <w:tcW w:w="2500" w:type="dxa"/>
            <w:tcBorders>
              <w:top w:val="nil"/>
              <w:left w:val="nil"/>
              <w:bottom w:val="single" w:sz="4" w:space="0" w:color="auto"/>
              <w:right w:val="nil"/>
            </w:tcBorders>
            <w:shd w:val="clear" w:color="auto" w:fill="auto"/>
            <w:vAlign w:val="center"/>
          </w:tcPr>
          <w:p w14:paraId="7018C4C6" w14:textId="2CB7CD77" w:rsidR="00DF0FAE" w:rsidRPr="00B30312" w:rsidRDefault="00DF0FAE" w:rsidP="00DF0FAE">
            <w:pPr>
              <w:jc w:val="center"/>
              <w:rPr>
                <w:sz w:val="20"/>
                <w:szCs w:val="20"/>
              </w:rPr>
            </w:pPr>
            <w:r w:rsidRPr="00DF0FAE">
              <w:rPr>
                <w:sz w:val="20"/>
                <w:szCs w:val="20"/>
              </w:rPr>
              <w:t xml:space="preserve"> DSC HS2064PCBE</w:t>
            </w:r>
          </w:p>
        </w:tc>
        <w:tc>
          <w:tcPr>
            <w:tcW w:w="1020" w:type="dxa"/>
            <w:tcBorders>
              <w:top w:val="nil"/>
              <w:left w:val="single" w:sz="4" w:space="0" w:color="auto"/>
              <w:bottom w:val="single" w:sz="4" w:space="0" w:color="auto"/>
              <w:right w:val="single" w:sz="4" w:space="0" w:color="auto"/>
            </w:tcBorders>
            <w:shd w:val="clear" w:color="auto" w:fill="auto"/>
            <w:vAlign w:val="center"/>
          </w:tcPr>
          <w:p w14:paraId="0141DBF1" w14:textId="18F85DE2" w:rsidR="00DF0FAE" w:rsidRPr="00B30312" w:rsidRDefault="00DF0FAE" w:rsidP="00DF0FAE">
            <w:pPr>
              <w:jc w:val="center"/>
              <w:rPr>
                <w:sz w:val="20"/>
                <w:szCs w:val="20"/>
              </w:rPr>
            </w:pPr>
            <w:r>
              <w:rPr>
                <w:sz w:val="20"/>
                <w:szCs w:val="20"/>
              </w:rPr>
              <w:t>4</w:t>
            </w:r>
            <w:r w:rsidRPr="00DF0FAE">
              <w:rPr>
                <w:sz w:val="20"/>
                <w:szCs w:val="20"/>
              </w:rPr>
              <w:t>2</w:t>
            </w:r>
          </w:p>
        </w:tc>
        <w:tc>
          <w:tcPr>
            <w:tcW w:w="2540" w:type="dxa"/>
            <w:tcBorders>
              <w:top w:val="nil"/>
              <w:left w:val="nil"/>
              <w:bottom w:val="single" w:sz="4" w:space="0" w:color="auto"/>
              <w:right w:val="single" w:sz="4" w:space="0" w:color="auto"/>
            </w:tcBorders>
            <w:shd w:val="clear" w:color="auto" w:fill="auto"/>
            <w:vAlign w:val="center"/>
          </w:tcPr>
          <w:p w14:paraId="569F5157" w14:textId="77777777" w:rsidR="00DF0FAE" w:rsidRPr="00B30312" w:rsidRDefault="00DF0FAE" w:rsidP="00DF0FAE">
            <w:pPr>
              <w:jc w:val="center"/>
              <w:rPr>
                <w:sz w:val="20"/>
                <w:szCs w:val="20"/>
              </w:rPr>
            </w:pPr>
            <w:r>
              <w:rPr>
                <w:sz w:val="20"/>
                <w:szCs w:val="20"/>
              </w:rPr>
              <w:t>POLON 4200 ALFA</w:t>
            </w:r>
          </w:p>
        </w:tc>
        <w:tc>
          <w:tcPr>
            <w:tcW w:w="1140" w:type="dxa"/>
            <w:tcBorders>
              <w:top w:val="nil"/>
              <w:left w:val="nil"/>
              <w:bottom w:val="single" w:sz="4" w:space="0" w:color="auto"/>
              <w:right w:val="single" w:sz="4" w:space="0" w:color="auto"/>
            </w:tcBorders>
            <w:shd w:val="clear" w:color="auto" w:fill="auto"/>
            <w:vAlign w:val="center"/>
          </w:tcPr>
          <w:p w14:paraId="39005791" w14:textId="77777777" w:rsidR="00DF0FAE" w:rsidRPr="00B30312" w:rsidRDefault="00DF0FAE" w:rsidP="00DF0FAE">
            <w:pPr>
              <w:jc w:val="center"/>
              <w:rPr>
                <w:sz w:val="20"/>
                <w:szCs w:val="20"/>
              </w:rPr>
            </w:pPr>
            <w:r>
              <w:rPr>
                <w:sz w:val="20"/>
                <w:szCs w:val="20"/>
              </w:rPr>
              <w:t>111</w:t>
            </w:r>
          </w:p>
        </w:tc>
      </w:tr>
      <w:tr w:rsidR="002C195A" w:rsidRPr="00B30312" w14:paraId="3AE37C5A" w14:textId="77777777" w:rsidTr="00524B98">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7F5EF834" w14:textId="77777777" w:rsidR="002C195A" w:rsidRPr="00B30312" w:rsidRDefault="002C195A" w:rsidP="00524B98">
            <w:pPr>
              <w:jc w:val="center"/>
              <w:rPr>
                <w:sz w:val="20"/>
                <w:szCs w:val="20"/>
              </w:rPr>
            </w:pPr>
            <w:r>
              <w:rPr>
                <w:sz w:val="20"/>
                <w:szCs w:val="20"/>
              </w:rPr>
              <w:t>16.</w:t>
            </w:r>
          </w:p>
        </w:tc>
        <w:tc>
          <w:tcPr>
            <w:tcW w:w="2000" w:type="dxa"/>
            <w:tcBorders>
              <w:top w:val="nil"/>
              <w:left w:val="nil"/>
              <w:bottom w:val="single" w:sz="4" w:space="0" w:color="auto"/>
              <w:right w:val="single" w:sz="4" w:space="0" w:color="auto"/>
            </w:tcBorders>
            <w:shd w:val="clear" w:color="auto" w:fill="auto"/>
            <w:vAlign w:val="center"/>
          </w:tcPr>
          <w:p w14:paraId="7964EA5C" w14:textId="77777777" w:rsidR="002C195A" w:rsidRPr="00B30312" w:rsidRDefault="002C195A" w:rsidP="00524B98">
            <w:pPr>
              <w:jc w:val="center"/>
              <w:rPr>
                <w:sz w:val="20"/>
                <w:szCs w:val="20"/>
              </w:rPr>
            </w:pPr>
            <w:r w:rsidRPr="00B30312">
              <w:rPr>
                <w:sz w:val="20"/>
                <w:szCs w:val="20"/>
              </w:rPr>
              <w:t>PT Maków Maz.</w:t>
            </w:r>
          </w:p>
        </w:tc>
        <w:tc>
          <w:tcPr>
            <w:tcW w:w="2500" w:type="dxa"/>
            <w:tcBorders>
              <w:top w:val="nil"/>
              <w:left w:val="nil"/>
              <w:bottom w:val="single" w:sz="4" w:space="0" w:color="auto"/>
              <w:right w:val="nil"/>
            </w:tcBorders>
            <w:shd w:val="clear" w:color="auto" w:fill="auto"/>
            <w:vAlign w:val="center"/>
          </w:tcPr>
          <w:p w14:paraId="2F7FB4D9" w14:textId="77777777" w:rsidR="002C195A" w:rsidRPr="00B30312" w:rsidRDefault="002C195A" w:rsidP="00524B98">
            <w:pPr>
              <w:jc w:val="center"/>
              <w:rPr>
                <w:sz w:val="20"/>
                <w:szCs w:val="20"/>
              </w:rPr>
            </w:pPr>
            <w:r>
              <w:rPr>
                <w:sz w:val="20"/>
                <w:szCs w:val="20"/>
              </w:rPr>
              <w:t>CA-10</w:t>
            </w:r>
            <w:r w:rsidRPr="00B30312">
              <w:rPr>
                <w:sz w:val="20"/>
                <w:szCs w:val="20"/>
              </w:rPr>
              <w:t xml:space="preserve"> </w:t>
            </w:r>
          </w:p>
        </w:tc>
        <w:tc>
          <w:tcPr>
            <w:tcW w:w="1020" w:type="dxa"/>
            <w:tcBorders>
              <w:top w:val="nil"/>
              <w:left w:val="single" w:sz="4" w:space="0" w:color="auto"/>
              <w:bottom w:val="single" w:sz="4" w:space="0" w:color="auto"/>
              <w:right w:val="single" w:sz="4" w:space="0" w:color="auto"/>
            </w:tcBorders>
            <w:shd w:val="clear" w:color="auto" w:fill="auto"/>
            <w:vAlign w:val="center"/>
          </w:tcPr>
          <w:p w14:paraId="5149B230" w14:textId="77777777" w:rsidR="002C195A" w:rsidRPr="00B30312" w:rsidRDefault="002C195A" w:rsidP="00524B98">
            <w:pPr>
              <w:jc w:val="center"/>
              <w:rPr>
                <w:sz w:val="20"/>
                <w:szCs w:val="20"/>
              </w:rPr>
            </w:pPr>
            <w:r w:rsidRPr="00B30312">
              <w:rPr>
                <w:sz w:val="20"/>
                <w:szCs w:val="20"/>
              </w:rPr>
              <w:t>15</w:t>
            </w:r>
          </w:p>
        </w:tc>
        <w:tc>
          <w:tcPr>
            <w:tcW w:w="2540" w:type="dxa"/>
            <w:tcBorders>
              <w:top w:val="nil"/>
              <w:left w:val="nil"/>
              <w:bottom w:val="single" w:sz="4" w:space="0" w:color="auto"/>
              <w:right w:val="single" w:sz="4" w:space="0" w:color="auto"/>
            </w:tcBorders>
            <w:shd w:val="clear" w:color="auto" w:fill="auto"/>
            <w:vAlign w:val="center"/>
          </w:tcPr>
          <w:p w14:paraId="1345AE9C" w14:textId="77777777" w:rsidR="002C195A" w:rsidRPr="00B30312" w:rsidRDefault="002C195A" w:rsidP="00524B98">
            <w:pPr>
              <w:jc w:val="center"/>
              <w:rPr>
                <w:sz w:val="20"/>
                <w:szCs w:val="20"/>
              </w:rPr>
            </w:pPr>
            <w:r w:rsidRPr="00B30312">
              <w:rPr>
                <w:sz w:val="20"/>
                <w:szCs w:val="20"/>
              </w:rPr>
              <w:t>FCC 3000 ADEMCO</w:t>
            </w:r>
          </w:p>
        </w:tc>
        <w:tc>
          <w:tcPr>
            <w:tcW w:w="1140" w:type="dxa"/>
            <w:tcBorders>
              <w:top w:val="nil"/>
              <w:left w:val="nil"/>
              <w:bottom w:val="single" w:sz="4" w:space="0" w:color="auto"/>
              <w:right w:val="single" w:sz="4" w:space="0" w:color="auto"/>
            </w:tcBorders>
            <w:shd w:val="clear" w:color="auto" w:fill="auto"/>
            <w:vAlign w:val="center"/>
          </w:tcPr>
          <w:p w14:paraId="734861F9" w14:textId="77777777" w:rsidR="002C195A" w:rsidRPr="00B30312" w:rsidRDefault="002C195A" w:rsidP="00524B98">
            <w:pPr>
              <w:jc w:val="center"/>
              <w:rPr>
                <w:sz w:val="20"/>
                <w:szCs w:val="20"/>
              </w:rPr>
            </w:pPr>
            <w:r w:rsidRPr="00B30312">
              <w:rPr>
                <w:sz w:val="20"/>
                <w:szCs w:val="20"/>
              </w:rPr>
              <w:t>4</w:t>
            </w:r>
          </w:p>
        </w:tc>
      </w:tr>
      <w:tr w:rsidR="002C195A" w:rsidRPr="00B30312" w14:paraId="11ACEA09" w14:textId="77777777" w:rsidTr="00524B98">
        <w:trPr>
          <w:trHeight w:val="49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44265BF1" w14:textId="77777777" w:rsidR="002C195A" w:rsidRPr="00B30312" w:rsidRDefault="002C195A" w:rsidP="00524B98">
            <w:pPr>
              <w:jc w:val="center"/>
              <w:rPr>
                <w:sz w:val="20"/>
                <w:szCs w:val="20"/>
              </w:rPr>
            </w:pPr>
            <w:r>
              <w:rPr>
                <w:sz w:val="20"/>
                <w:szCs w:val="20"/>
              </w:rPr>
              <w:t>17.</w:t>
            </w:r>
          </w:p>
        </w:tc>
        <w:tc>
          <w:tcPr>
            <w:tcW w:w="2000" w:type="dxa"/>
            <w:tcBorders>
              <w:top w:val="nil"/>
              <w:left w:val="nil"/>
              <w:bottom w:val="single" w:sz="4" w:space="0" w:color="auto"/>
              <w:right w:val="single" w:sz="4" w:space="0" w:color="auto"/>
            </w:tcBorders>
            <w:shd w:val="clear" w:color="auto" w:fill="auto"/>
            <w:vAlign w:val="center"/>
          </w:tcPr>
          <w:p w14:paraId="0EA1FED3" w14:textId="77777777" w:rsidR="002C195A" w:rsidRPr="00B30312" w:rsidRDefault="002C195A" w:rsidP="00524B98">
            <w:pPr>
              <w:jc w:val="center"/>
              <w:rPr>
                <w:sz w:val="20"/>
                <w:szCs w:val="20"/>
              </w:rPr>
            </w:pPr>
            <w:r w:rsidRPr="00B30312">
              <w:rPr>
                <w:sz w:val="20"/>
                <w:szCs w:val="20"/>
              </w:rPr>
              <w:t>PT Myszyniec</w:t>
            </w:r>
          </w:p>
        </w:tc>
        <w:tc>
          <w:tcPr>
            <w:tcW w:w="2500" w:type="dxa"/>
            <w:tcBorders>
              <w:top w:val="nil"/>
              <w:left w:val="nil"/>
              <w:bottom w:val="single" w:sz="4" w:space="0" w:color="auto"/>
              <w:right w:val="nil"/>
            </w:tcBorders>
            <w:shd w:val="clear" w:color="auto" w:fill="auto"/>
            <w:vAlign w:val="center"/>
          </w:tcPr>
          <w:p w14:paraId="77B9A90F" w14:textId="77777777" w:rsidR="002C195A" w:rsidRPr="00B30312" w:rsidRDefault="002C195A" w:rsidP="00524B98">
            <w:pPr>
              <w:jc w:val="center"/>
              <w:rPr>
                <w:sz w:val="20"/>
                <w:szCs w:val="20"/>
              </w:rPr>
            </w:pPr>
            <w:r w:rsidRPr="00B30312">
              <w:rPr>
                <w:sz w:val="20"/>
                <w:szCs w:val="20"/>
              </w:rPr>
              <w:t>CMA ESPRIT 727</w:t>
            </w:r>
          </w:p>
        </w:tc>
        <w:tc>
          <w:tcPr>
            <w:tcW w:w="1020" w:type="dxa"/>
            <w:tcBorders>
              <w:top w:val="nil"/>
              <w:left w:val="single" w:sz="4" w:space="0" w:color="auto"/>
              <w:bottom w:val="single" w:sz="4" w:space="0" w:color="auto"/>
              <w:right w:val="single" w:sz="4" w:space="0" w:color="auto"/>
            </w:tcBorders>
            <w:shd w:val="clear" w:color="auto" w:fill="auto"/>
            <w:vAlign w:val="center"/>
          </w:tcPr>
          <w:p w14:paraId="28979E6F" w14:textId="77777777" w:rsidR="002C195A" w:rsidRPr="00B30312" w:rsidRDefault="002C195A" w:rsidP="00524B98">
            <w:pPr>
              <w:jc w:val="center"/>
              <w:rPr>
                <w:sz w:val="20"/>
                <w:szCs w:val="20"/>
              </w:rPr>
            </w:pPr>
            <w:r w:rsidRPr="00B30312">
              <w:rPr>
                <w:sz w:val="20"/>
                <w:szCs w:val="20"/>
              </w:rPr>
              <w:t>8</w:t>
            </w:r>
          </w:p>
        </w:tc>
        <w:tc>
          <w:tcPr>
            <w:tcW w:w="2540" w:type="dxa"/>
            <w:tcBorders>
              <w:top w:val="nil"/>
              <w:left w:val="nil"/>
              <w:bottom w:val="single" w:sz="4" w:space="0" w:color="auto"/>
              <w:right w:val="single" w:sz="4" w:space="0" w:color="auto"/>
            </w:tcBorders>
            <w:shd w:val="clear" w:color="auto" w:fill="auto"/>
            <w:vAlign w:val="center"/>
          </w:tcPr>
          <w:p w14:paraId="5BA5D713" w14:textId="77777777" w:rsidR="002C195A" w:rsidRPr="00B30312" w:rsidRDefault="002C195A" w:rsidP="00524B98">
            <w:pPr>
              <w:jc w:val="center"/>
              <w:rPr>
                <w:sz w:val="20"/>
                <w:szCs w:val="20"/>
              </w:rPr>
            </w:pPr>
            <w:r>
              <w:rPr>
                <w:sz w:val="20"/>
                <w:szCs w:val="20"/>
              </w:rPr>
              <w:t>IGNIS 1080</w:t>
            </w:r>
          </w:p>
        </w:tc>
        <w:tc>
          <w:tcPr>
            <w:tcW w:w="1140" w:type="dxa"/>
            <w:tcBorders>
              <w:top w:val="nil"/>
              <w:left w:val="nil"/>
              <w:bottom w:val="single" w:sz="4" w:space="0" w:color="auto"/>
              <w:right w:val="single" w:sz="4" w:space="0" w:color="auto"/>
            </w:tcBorders>
            <w:shd w:val="clear" w:color="auto" w:fill="auto"/>
            <w:vAlign w:val="center"/>
          </w:tcPr>
          <w:p w14:paraId="0438CA13" w14:textId="77777777" w:rsidR="002C195A" w:rsidRPr="00B30312" w:rsidRDefault="002C195A" w:rsidP="00524B98">
            <w:pPr>
              <w:jc w:val="center"/>
              <w:rPr>
                <w:sz w:val="20"/>
                <w:szCs w:val="20"/>
              </w:rPr>
            </w:pPr>
            <w:r w:rsidRPr="00B30312">
              <w:rPr>
                <w:sz w:val="20"/>
                <w:szCs w:val="20"/>
              </w:rPr>
              <w:t>14</w:t>
            </w:r>
          </w:p>
        </w:tc>
      </w:tr>
      <w:tr w:rsidR="002C195A" w:rsidRPr="00B30312" w14:paraId="62A27CE5" w14:textId="77777777" w:rsidTr="00524B98">
        <w:trPr>
          <w:trHeight w:val="40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19B186A" w14:textId="77777777" w:rsidR="002C195A" w:rsidRPr="00B30312" w:rsidRDefault="002C195A" w:rsidP="00524B98">
            <w:pPr>
              <w:jc w:val="center"/>
              <w:rPr>
                <w:sz w:val="20"/>
                <w:szCs w:val="20"/>
              </w:rPr>
            </w:pPr>
            <w:r>
              <w:rPr>
                <w:sz w:val="20"/>
                <w:szCs w:val="20"/>
              </w:rPr>
              <w:t>18.</w:t>
            </w:r>
          </w:p>
        </w:tc>
        <w:tc>
          <w:tcPr>
            <w:tcW w:w="2000" w:type="dxa"/>
            <w:tcBorders>
              <w:top w:val="nil"/>
              <w:left w:val="nil"/>
              <w:bottom w:val="single" w:sz="4" w:space="0" w:color="auto"/>
              <w:right w:val="single" w:sz="4" w:space="0" w:color="auto"/>
            </w:tcBorders>
            <w:shd w:val="clear" w:color="auto" w:fill="auto"/>
            <w:vAlign w:val="center"/>
          </w:tcPr>
          <w:p w14:paraId="26045661" w14:textId="77777777" w:rsidR="002C195A" w:rsidRPr="00B30312" w:rsidRDefault="002C195A" w:rsidP="00524B98">
            <w:pPr>
              <w:jc w:val="center"/>
              <w:rPr>
                <w:sz w:val="20"/>
                <w:szCs w:val="20"/>
              </w:rPr>
            </w:pPr>
            <w:r w:rsidRPr="00B30312">
              <w:rPr>
                <w:sz w:val="20"/>
                <w:szCs w:val="20"/>
              </w:rPr>
              <w:t>PT Ostrów Maz.</w:t>
            </w:r>
          </w:p>
        </w:tc>
        <w:tc>
          <w:tcPr>
            <w:tcW w:w="2500" w:type="dxa"/>
            <w:tcBorders>
              <w:top w:val="nil"/>
              <w:left w:val="nil"/>
              <w:bottom w:val="single" w:sz="4" w:space="0" w:color="auto"/>
              <w:right w:val="nil"/>
            </w:tcBorders>
            <w:shd w:val="clear" w:color="auto" w:fill="auto"/>
            <w:vAlign w:val="center"/>
          </w:tcPr>
          <w:p w14:paraId="0F727FBD" w14:textId="77777777" w:rsidR="002C195A" w:rsidRPr="00B30312" w:rsidRDefault="002C195A" w:rsidP="00524B98">
            <w:pPr>
              <w:jc w:val="center"/>
              <w:rPr>
                <w:sz w:val="20"/>
                <w:szCs w:val="20"/>
              </w:rPr>
            </w:pPr>
            <w:r>
              <w:rPr>
                <w:sz w:val="20"/>
                <w:szCs w:val="20"/>
              </w:rPr>
              <w:t>RISCO</w:t>
            </w:r>
          </w:p>
        </w:tc>
        <w:tc>
          <w:tcPr>
            <w:tcW w:w="1020" w:type="dxa"/>
            <w:tcBorders>
              <w:top w:val="nil"/>
              <w:left w:val="single" w:sz="4" w:space="0" w:color="auto"/>
              <w:bottom w:val="single" w:sz="4" w:space="0" w:color="auto"/>
              <w:right w:val="single" w:sz="4" w:space="0" w:color="auto"/>
            </w:tcBorders>
            <w:shd w:val="clear" w:color="auto" w:fill="auto"/>
            <w:vAlign w:val="center"/>
          </w:tcPr>
          <w:p w14:paraId="369B277D" w14:textId="77777777" w:rsidR="002C195A" w:rsidRPr="00B30312" w:rsidRDefault="002C195A" w:rsidP="00524B98">
            <w:pPr>
              <w:jc w:val="center"/>
              <w:rPr>
                <w:sz w:val="20"/>
                <w:szCs w:val="20"/>
              </w:rPr>
            </w:pPr>
            <w:r>
              <w:rPr>
                <w:sz w:val="20"/>
                <w:szCs w:val="20"/>
              </w:rPr>
              <w:t>13</w:t>
            </w:r>
          </w:p>
        </w:tc>
        <w:tc>
          <w:tcPr>
            <w:tcW w:w="2540" w:type="dxa"/>
            <w:tcBorders>
              <w:top w:val="nil"/>
              <w:left w:val="nil"/>
              <w:bottom w:val="single" w:sz="4" w:space="0" w:color="auto"/>
              <w:right w:val="single" w:sz="4" w:space="0" w:color="auto"/>
            </w:tcBorders>
            <w:shd w:val="clear" w:color="auto" w:fill="auto"/>
            <w:vAlign w:val="center"/>
          </w:tcPr>
          <w:p w14:paraId="7946B83B" w14:textId="77777777" w:rsidR="002C195A" w:rsidRPr="000E65A7" w:rsidRDefault="002C195A" w:rsidP="00524B98">
            <w:pPr>
              <w:jc w:val="center"/>
              <w:rPr>
                <w:sz w:val="20"/>
                <w:szCs w:val="20"/>
              </w:rPr>
            </w:pPr>
            <w:r w:rsidRPr="000E65A7">
              <w:rPr>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291696C3" w14:textId="77777777" w:rsidR="002C195A" w:rsidRPr="000E65A7" w:rsidRDefault="002C195A" w:rsidP="00524B98">
            <w:pPr>
              <w:jc w:val="center"/>
              <w:rPr>
                <w:sz w:val="20"/>
                <w:szCs w:val="20"/>
              </w:rPr>
            </w:pPr>
            <w:r w:rsidRPr="000E65A7">
              <w:rPr>
                <w:sz w:val="20"/>
                <w:szCs w:val="20"/>
              </w:rPr>
              <w:t>_</w:t>
            </w:r>
          </w:p>
        </w:tc>
      </w:tr>
      <w:tr w:rsidR="002C195A" w:rsidRPr="00B30312" w14:paraId="68C729CB" w14:textId="77777777" w:rsidTr="00524B98">
        <w:trPr>
          <w:trHeight w:val="43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0E9E5707" w14:textId="77777777" w:rsidR="002C195A" w:rsidRPr="00B30312" w:rsidRDefault="002C195A" w:rsidP="00524B98">
            <w:pPr>
              <w:jc w:val="center"/>
              <w:rPr>
                <w:sz w:val="20"/>
                <w:szCs w:val="20"/>
              </w:rPr>
            </w:pPr>
            <w:r>
              <w:rPr>
                <w:sz w:val="20"/>
                <w:szCs w:val="20"/>
              </w:rPr>
              <w:lastRenderedPageBreak/>
              <w:t>19.</w:t>
            </w:r>
          </w:p>
        </w:tc>
        <w:tc>
          <w:tcPr>
            <w:tcW w:w="2000" w:type="dxa"/>
            <w:tcBorders>
              <w:top w:val="nil"/>
              <w:left w:val="nil"/>
              <w:bottom w:val="single" w:sz="4" w:space="0" w:color="auto"/>
              <w:right w:val="single" w:sz="4" w:space="0" w:color="auto"/>
            </w:tcBorders>
            <w:shd w:val="clear" w:color="auto" w:fill="auto"/>
            <w:vAlign w:val="center"/>
          </w:tcPr>
          <w:p w14:paraId="6B7D685B" w14:textId="77777777" w:rsidR="002C195A" w:rsidRPr="00B30312" w:rsidRDefault="002C195A" w:rsidP="00524B98">
            <w:pPr>
              <w:jc w:val="center"/>
              <w:rPr>
                <w:sz w:val="20"/>
                <w:szCs w:val="20"/>
              </w:rPr>
            </w:pPr>
            <w:r w:rsidRPr="00B30312">
              <w:rPr>
                <w:sz w:val="20"/>
                <w:szCs w:val="20"/>
              </w:rPr>
              <w:t>PT Przasnysz</w:t>
            </w:r>
          </w:p>
        </w:tc>
        <w:tc>
          <w:tcPr>
            <w:tcW w:w="2500" w:type="dxa"/>
            <w:tcBorders>
              <w:top w:val="nil"/>
              <w:left w:val="nil"/>
              <w:bottom w:val="single" w:sz="4" w:space="0" w:color="auto"/>
              <w:right w:val="nil"/>
            </w:tcBorders>
            <w:shd w:val="clear" w:color="auto" w:fill="auto"/>
            <w:vAlign w:val="center"/>
          </w:tcPr>
          <w:p w14:paraId="45194978" w14:textId="77777777" w:rsidR="002C195A" w:rsidRPr="00B30312" w:rsidRDefault="002C195A" w:rsidP="00524B98">
            <w:pPr>
              <w:jc w:val="center"/>
              <w:rPr>
                <w:sz w:val="20"/>
                <w:szCs w:val="20"/>
              </w:rPr>
            </w:pPr>
            <w:r w:rsidRPr="00B30312">
              <w:rPr>
                <w:sz w:val="20"/>
                <w:szCs w:val="20"/>
              </w:rPr>
              <w:t>CA8V2 SATEL</w:t>
            </w:r>
          </w:p>
        </w:tc>
        <w:tc>
          <w:tcPr>
            <w:tcW w:w="1020" w:type="dxa"/>
            <w:tcBorders>
              <w:top w:val="nil"/>
              <w:left w:val="single" w:sz="4" w:space="0" w:color="auto"/>
              <w:bottom w:val="single" w:sz="4" w:space="0" w:color="auto"/>
              <w:right w:val="single" w:sz="4" w:space="0" w:color="auto"/>
            </w:tcBorders>
            <w:shd w:val="clear" w:color="auto" w:fill="auto"/>
            <w:vAlign w:val="center"/>
          </w:tcPr>
          <w:p w14:paraId="76245556" w14:textId="77777777" w:rsidR="002C195A" w:rsidRPr="00B30312" w:rsidRDefault="002C195A" w:rsidP="00524B98">
            <w:pPr>
              <w:jc w:val="center"/>
              <w:rPr>
                <w:sz w:val="20"/>
                <w:szCs w:val="20"/>
              </w:rPr>
            </w:pPr>
            <w:r w:rsidRPr="00B30312">
              <w:rPr>
                <w:sz w:val="20"/>
                <w:szCs w:val="20"/>
              </w:rPr>
              <w:t>8</w:t>
            </w:r>
          </w:p>
        </w:tc>
        <w:tc>
          <w:tcPr>
            <w:tcW w:w="2540" w:type="dxa"/>
            <w:tcBorders>
              <w:top w:val="nil"/>
              <w:left w:val="nil"/>
              <w:bottom w:val="single" w:sz="4" w:space="0" w:color="auto"/>
              <w:right w:val="single" w:sz="4" w:space="0" w:color="auto"/>
            </w:tcBorders>
            <w:shd w:val="clear" w:color="auto" w:fill="auto"/>
            <w:vAlign w:val="center"/>
          </w:tcPr>
          <w:p w14:paraId="6AEAAECA" w14:textId="77777777" w:rsidR="002C195A" w:rsidRPr="00B30312" w:rsidRDefault="002C195A" w:rsidP="00524B98">
            <w:pPr>
              <w:jc w:val="center"/>
              <w:rPr>
                <w:sz w:val="20"/>
                <w:szCs w:val="20"/>
              </w:rPr>
            </w:pPr>
            <w:r w:rsidRPr="00B30312">
              <w:rPr>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4840609C" w14:textId="77777777" w:rsidR="002C195A" w:rsidRPr="00B30312" w:rsidRDefault="002C195A" w:rsidP="00524B98">
            <w:pPr>
              <w:jc w:val="center"/>
              <w:rPr>
                <w:sz w:val="20"/>
                <w:szCs w:val="20"/>
              </w:rPr>
            </w:pPr>
            <w:r w:rsidRPr="00B30312">
              <w:rPr>
                <w:sz w:val="20"/>
                <w:szCs w:val="20"/>
              </w:rPr>
              <w:t>_</w:t>
            </w:r>
          </w:p>
        </w:tc>
      </w:tr>
      <w:tr w:rsidR="002C195A" w:rsidRPr="00B30312" w14:paraId="70719376" w14:textId="77777777" w:rsidTr="00524B98">
        <w:trPr>
          <w:trHeight w:val="405"/>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B9B4AE1" w14:textId="77777777" w:rsidR="002C195A" w:rsidRPr="00B30312" w:rsidRDefault="002C195A" w:rsidP="00524B98">
            <w:pPr>
              <w:jc w:val="center"/>
              <w:rPr>
                <w:sz w:val="20"/>
                <w:szCs w:val="20"/>
              </w:rPr>
            </w:pPr>
            <w:r>
              <w:rPr>
                <w:sz w:val="20"/>
                <w:szCs w:val="20"/>
              </w:rPr>
              <w:t>20.</w:t>
            </w:r>
          </w:p>
        </w:tc>
        <w:tc>
          <w:tcPr>
            <w:tcW w:w="2000" w:type="dxa"/>
            <w:tcBorders>
              <w:top w:val="nil"/>
              <w:left w:val="nil"/>
              <w:bottom w:val="single" w:sz="4" w:space="0" w:color="auto"/>
              <w:right w:val="single" w:sz="4" w:space="0" w:color="auto"/>
            </w:tcBorders>
            <w:shd w:val="clear" w:color="auto" w:fill="auto"/>
            <w:vAlign w:val="center"/>
          </w:tcPr>
          <w:p w14:paraId="4F94766D" w14:textId="77777777" w:rsidR="002C195A" w:rsidRPr="00B30312" w:rsidRDefault="002C195A" w:rsidP="00524B98">
            <w:pPr>
              <w:jc w:val="center"/>
              <w:rPr>
                <w:sz w:val="20"/>
                <w:szCs w:val="20"/>
              </w:rPr>
            </w:pPr>
            <w:r w:rsidRPr="00B30312">
              <w:rPr>
                <w:sz w:val="20"/>
                <w:szCs w:val="20"/>
              </w:rPr>
              <w:t>PT Wyszków</w:t>
            </w:r>
          </w:p>
        </w:tc>
        <w:tc>
          <w:tcPr>
            <w:tcW w:w="2500" w:type="dxa"/>
            <w:tcBorders>
              <w:top w:val="nil"/>
              <w:left w:val="nil"/>
              <w:bottom w:val="single" w:sz="4" w:space="0" w:color="auto"/>
              <w:right w:val="nil"/>
            </w:tcBorders>
            <w:shd w:val="clear" w:color="auto" w:fill="auto"/>
            <w:vAlign w:val="center"/>
          </w:tcPr>
          <w:p w14:paraId="0D900187" w14:textId="77777777" w:rsidR="002C195A" w:rsidRPr="00B30312" w:rsidRDefault="002C195A" w:rsidP="00524B98">
            <w:pPr>
              <w:jc w:val="center"/>
              <w:rPr>
                <w:sz w:val="20"/>
                <w:szCs w:val="20"/>
              </w:rPr>
            </w:pPr>
            <w:r>
              <w:rPr>
                <w:sz w:val="20"/>
                <w:szCs w:val="20"/>
              </w:rPr>
              <w:t>SATEL INTEGRA 32</w:t>
            </w:r>
          </w:p>
        </w:tc>
        <w:tc>
          <w:tcPr>
            <w:tcW w:w="1020" w:type="dxa"/>
            <w:tcBorders>
              <w:top w:val="nil"/>
              <w:left w:val="single" w:sz="4" w:space="0" w:color="auto"/>
              <w:bottom w:val="single" w:sz="4" w:space="0" w:color="auto"/>
              <w:right w:val="single" w:sz="4" w:space="0" w:color="auto"/>
            </w:tcBorders>
            <w:shd w:val="clear" w:color="auto" w:fill="auto"/>
            <w:vAlign w:val="center"/>
          </w:tcPr>
          <w:p w14:paraId="689747EC" w14:textId="77777777" w:rsidR="002C195A" w:rsidRPr="00B30312" w:rsidRDefault="002C195A" w:rsidP="00524B98">
            <w:pPr>
              <w:jc w:val="center"/>
              <w:rPr>
                <w:sz w:val="20"/>
                <w:szCs w:val="20"/>
              </w:rPr>
            </w:pPr>
            <w:r w:rsidRPr="00B30312">
              <w:rPr>
                <w:sz w:val="20"/>
                <w:szCs w:val="20"/>
              </w:rPr>
              <w:t>7</w:t>
            </w:r>
          </w:p>
        </w:tc>
        <w:tc>
          <w:tcPr>
            <w:tcW w:w="2540" w:type="dxa"/>
            <w:tcBorders>
              <w:top w:val="nil"/>
              <w:left w:val="nil"/>
              <w:bottom w:val="single" w:sz="4" w:space="0" w:color="auto"/>
              <w:right w:val="single" w:sz="4" w:space="0" w:color="auto"/>
            </w:tcBorders>
            <w:shd w:val="clear" w:color="auto" w:fill="auto"/>
            <w:vAlign w:val="center"/>
          </w:tcPr>
          <w:p w14:paraId="0EAF0533" w14:textId="77777777" w:rsidR="002C195A" w:rsidRPr="00B30312" w:rsidRDefault="002C195A" w:rsidP="00524B98">
            <w:pPr>
              <w:jc w:val="center"/>
              <w:rPr>
                <w:sz w:val="20"/>
                <w:szCs w:val="20"/>
              </w:rPr>
            </w:pPr>
            <w:r w:rsidRPr="00B30312">
              <w:rPr>
                <w:sz w:val="20"/>
                <w:szCs w:val="20"/>
              </w:rPr>
              <w:t xml:space="preserve">IGNIS </w:t>
            </w:r>
            <w:r>
              <w:rPr>
                <w:sz w:val="20"/>
                <w:szCs w:val="20"/>
              </w:rPr>
              <w:t>2040</w:t>
            </w:r>
            <w:r w:rsidRPr="00B30312">
              <w:rPr>
                <w:sz w:val="20"/>
                <w:szCs w:val="20"/>
              </w:rPr>
              <w:t xml:space="preserve"> </w:t>
            </w:r>
          </w:p>
        </w:tc>
        <w:tc>
          <w:tcPr>
            <w:tcW w:w="1140" w:type="dxa"/>
            <w:tcBorders>
              <w:top w:val="nil"/>
              <w:left w:val="nil"/>
              <w:bottom w:val="single" w:sz="4" w:space="0" w:color="auto"/>
              <w:right w:val="single" w:sz="4" w:space="0" w:color="auto"/>
            </w:tcBorders>
            <w:shd w:val="clear" w:color="auto" w:fill="auto"/>
            <w:vAlign w:val="center"/>
          </w:tcPr>
          <w:p w14:paraId="6B672E8C" w14:textId="77777777" w:rsidR="002C195A" w:rsidRPr="00B30312" w:rsidRDefault="002C195A" w:rsidP="00524B98">
            <w:pPr>
              <w:jc w:val="center"/>
              <w:rPr>
                <w:sz w:val="20"/>
                <w:szCs w:val="20"/>
              </w:rPr>
            </w:pPr>
            <w:r>
              <w:rPr>
                <w:sz w:val="20"/>
                <w:szCs w:val="20"/>
              </w:rPr>
              <w:t>14</w:t>
            </w:r>
          </w:p>
        </w:tc>
      </w:tr>
      <w:tr w:rsidR="00DF0FAE" w:rsidRPr="00B30312" w14:paraId="26647FE4" w14:textId="77777777" w:rsidTr="00524B98">
        <w:trPr>
          <w:trHeight w:val="42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331791" w14:textId="77777777" w:rsidR="00DF0FAE" w:rsidRPr="00B30312" w:rsidRDefault="00DF0FAE" w:rsidP="00DF0FAE">
            <w:pPr>
              <w:jc w:val="center"/>
              <w:rPr>
                <w:sz w:val="20"/>
                <w:szCs w:val="20"/>
              </w:rPr>
            </w:pPr>
            <w:r>
              <w:rPr>
                <w:sz w:val="20"/>
                <w:szCs w:val="20"/>
              </w:rPr>
              <w:t>21.</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31BFFB3" w14:textId="77777777" w:rsidR="00DF0FAE" w:rsidRPr="00B30312" w:rsidRDefault="00DF0FAE" w:rsidP="00DF0FAE">
            <w:pPr>
              <w:jc w:val="center"/>
              <w:rPr>
                <w:b/>
                <w:bCs/>
                <w:sz w:val="20"/>
                <w:szCs w:val="20"/>
                <w:u w:val="single"/>
              </w:rPr>
            </w:pPr>
            <w:r w:rsidRPr="00B30312">
              <w:rPr>
                <w:b/>
                <w:bCs/>
                <w:sz w:val="20"/>
                <w:szCs w:val="20"/>
                <w:u w:val="single"/>
              </w:rPr>
              <w:t xml:space="preserve">PT SIEDLCE </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742D50B0" w14:textId="2A193106" w:rsidR="00DF0FAE" w:rsidRPr="00B30312" w:rsidRDefault="00DF0FAE" w:rsidP="00DF0FAE">
            <w:pPr>
              <w:jc w:val="center"/>
              <w:rPr>
                <w:sz w:val="20"/>
                <w:szCs w:val="20"/>
              </w:rPr>
            </w:pPr>
            <w:r w:rsidRPr="00DF0FAE">
              <w:rPr>
                <w:sz w:val="20"/>
                <w:szCs w:val="20"/>
              </w:rPr>
              <w:t xml:space="preserve"> DSC HS2064PCBE</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7D67E7" w14:textId="289E043D" w:rsidR="00DF0FAE" w:rsidRPr="00B30312" w:rsidRDefault="00DF0FAE" w:rsidP="00DF0FAE">
            <w:pPr>
              <w:jc w:val="center"/>
              <w:rPr>
                <w:sz w:val="20"/>
                <w:szCs w:val="20"/>
              </w:rPr>
            </w:pPr>
            <w:r w:rsidRPr="00DF0FAE">
              <w:rPr>
                <w:sz w:val="20"/>
                <w:szCs w:val="20"/>
              </w:rPr>
              <w:t>2</w:t>
            </w:r>
            <w:r>
              <w:rPr>
                <w:sz w:val="20"/>
                <w:szCs w:val="20"/>
              </w:rPr>
              <w:t>0</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2B07B50D" w14:textId="77777777" w:rsidR="00DF0FAE" w:rsidRPr="00B30312" w:rsidRDefault="00DF0FAE" w:rsidP="00DF0FAE">
            <w:pPr>
              <w:jc w:val="center"/>
              <w:rPr>
                <w:sz w:val="20"/>
                <w:szCs w:val="20"/>
              </w:rPr>
            </w:pPr>
            <w:r>
              <w:rPr>
                <w:sz w:val="20"/>
                <w:szCs w:val="20"/>
              </w:rPr>
              <w:t>Polon ALFA-4200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B98D09" w14:textId="77777777" w:rsidR="00DF0FAE" w:rsidRPr="00B30312" w:rsidRDefault="00DF0FAE" w:rsidP="00DF0FAE">
            <w:pPr>
              <w:jc w:val="center"/>
              <w:rPr>
                <w:sz w:val="20"/>
                <w:szCs w:val="20"/>
              </w:rPr>
            </w:pPr>
            <w:r>
              <w:rPr>
                <w:sz w:val="20"/>
                <w:szCs w:val="20"/>
              </w:rPr>
              <w:t>95</w:t>
            </w:r>
          </w:p>
        </w:tc>
      </w:tr>
      <w:tr w:rsidR="002C195A" w:rsidRPr="00B30312" w14:paraId="7654DAC5" w14:textId="77777777" w:rsidTr="00524B98">
        <w:trPr>
          <w:trHeight w:val="46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8B1DB3" w14:textId="77777777" w:rsidR="002C195A" w:rsidRPr="00B30312" w:rsidRDefault="002C195A" w:rsidP="00524B98">
            <w:pPr>
              <w:jc w:val="center"/>
              <w:rPr>
                <w:sz w:val="20"/>
                <w:szCs w:val="20"/>
              </w:rPr>
            </w:pPr>
            <w:r>
              <w:rPr>
                <w:sz w:val="20"/>
                <w:szCs w:val="20"/>
              </w:rPr>
              <w:t>22.</w:t>
            </w:r>
          </w:p>
        </w:tc>
        <w:tc>
          <w:tcPr>
            <w:tcW w:w="2000" w:type="dxa"/>
            <w:tcBorders>
              <w:top w:val="single" w:sz="4" w:space="0" w:color="auto"/>
              <w:left w:val="nil"/>
              <w:bottom w:val="single" w:sz="4" w:space="0" w:color="auto"/>
              <w:right w:val="single" w:sz="4" w:space="0" w:color="auto"/>
            </w:tcBorders>
            <w:shd w:val="clear" w:color="auto" w:fill="auto"/>
            <w:vAlign w:val="center"/>
          </w:tcPr>
          <w:p w14:paraId="0BFF4DFF" w14:textId="77777777" w:rsidR="002C195A" w:rsidRPr="00B30312" w:rsidRDefault="002C195A" w:rsidP="00524B98">
            <w:pPr>
              <w:jc w:val="center"/>
              <w:rPr>
                <w:sz w:val="20"/>
                <w:szCs w:val="20"/>
              </w:rPr>
            </w:pPr>
            <w:r w:rsidRPr="00B30312">
              <w:rPr>
                <w:sz w:val="20"/>
                <w:szCs w:val="20"/>
              </w:rPr>
              <w:t>PT</w:t>
            </w:r>
            <w:r>
              <w:rPr>
                <w:sz w:val="20"/>
                <w:szCs w:val="20"/>
              </w:rPr>
              <w:t xml:space="preserve"> </w:t>
            </w:r>
            <w:r w:rsidRPr="00B30312">
              <w:rPr>
                <w:sz w:val="20"/>
                <w:szCs w:val="20"/>
              </w:rPr>
              <w:t>Garwolin</w:t>
            </w:r>
          </w:p>
        </w:tc>
        <w:tc>
          <w:tcPr>
            <w:tcW w:w="2500" w:type="dxa"/>
            <w:tcBorders>
              <w:top w:val="single" w:sz="4" w:space="0" w:color="auto"/>
              <w:left w:val="nil"/>
              <w:bottom w:val="single" w:sz="4" w:space="0" w:color="auto"/>
              <w:right w:val="nil"/>
            </w:tcBorders>
            <w:shd w:val="clear" w:color="auto" w:fill="auto"/>
            <w:vAlign w:val="center"/>
          </w:tcPr>
          <w:p w14:paraId="5C5FEDC0" w14:textId="77777777" w:rsidR="002C195A" w:rsidRPr="00B30312" w:rsidRDefault="002C195A" w:rsidP="00524B98">
            <w:pPr>
              <w:jc w:val="center"/>
              <w:rPr>
                <w:sz w:val="20"/>
                <w:szCs w:val="20"/>
              </w:rPr>
            </w:pPr>
            <w:r w:rsidRPr="00B30312">
              <w:rPr>
                <w:sz w:val="20"/>
                <w:szCs w:val="20"/>
              </w:rPr>
              <w:t>CD 95 ARITECH</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30CED7" w14:textId="77777777" w:rsidR="002C195A" w:rsidRPr="00B30312" w:rsidRDefault="002C195A" w:rsidP="00524B98">
            <w:pPr>
              <w:jc w:val="center"/>
              <w:rPr>
                <w:sz w:val="20"/>
                <w:szCs w:val="20"/>
              </w:rPr>
            </w:pPr>
            <w:r w:rsidRPr="00B30312">
              <w:rPr>
                <w:sz w:val="20"/>
                <w:szCs w:val="20"/>
              </w:rPr>
              <w:t>26</w:t>
            </w:r>
          </w:p>
        </w:tc>
        <w:tc>
          <w:tcPr>
            <w:tcW w:w="2540" w:type="dxa"/>
            <w:tcBorders>
              <w:top w:val="single" w:sz="4" w:space="0" w:color="auto"/>
              <w:left w:val="nil"/>
              <w:bottom w:val="single" w:sz="4" w:space="0" w:color="auto"/>
              <w:right w:val="single" w:sz="4" w:space="0" w:color="auto"/>
            </w:tcBorders>
            <w:shd w:val="clear" w:color="auto" w:fill="auto"/>
            <w:vAlign w:val="center"/>
          </w:tcPr>
          <w:p w14:paraId="567C041E" w14:textId="77777777" w:rsidR="002C195A" w:rsidRPr="00B30312" w:rsidRDefault="002C195A" w:rsidP="00524B98">
            <w:pPr>
              <w:jc w:val="center"/>
              <w:rPr>
                <w:sz w:val="20"/>
                <w:szCs w:val="20"/>
              </w:rPr>
            </w:pPr>
            <w:r w:rsidRPr="00B30312">
              <w:rPr>
                <w:sz w:val="20"/>
                <w:szCs w:val="20"/>
              </w:rPr>
              <w:t>SAP typ FP604</w:t>
            </w:r>
          </w:p>
        </w:tc>
        <w:tc>
          <w:tcPr>
            <w:tcW w:w="1140" w:type="dxa"/>
            <w:tcBorders>
              <w:top w:val="single" w:sz="4" w:space="0" w:color="auto"/>
              <w:left w:val="nil"/>
              <w:bottom w:val="single" w:sz="4" w:space="0" w:color="auto"/>
              <w:right w:val="single" w:sz="4" w:space="0" w:color="auto"/>
            </w:tcBorders>
            <w:shd w:val="clear" w:color="auto" w:fill="auto"/>
            <w:vAlign w:val="center"/>
          </w:tcPr>
          <w:p w14:paraId="6EB6CFF5" w14:textId="77777777" w:rsidR="002C195A" w:rsidRPr="00B30312" w:rsidRDefault="002C195A" w:rsidP="00524B98">
            <w:pPr>
              <w:jc w:val="center"/>
              <w:rPr>
                <w:sz w:val="20"/>
                <w:szCs w:val="20"/>
              </w:rPr>
            </w:pPr>
            <w:r w:rsidRPr="00B30312">
              <w:rPr>
                <w:sz w:val="20"/>
                <w:szCs w:val="20"/>
              </w:rPr>
              <w:t>35</w:t>
            </w:r>
          </w:p>
        </w:tc>
      </w:tr>
      <w:tr w:rsidR="002C195A" w:rsidRPr="00B30312" w14:paraId="378B9BA8" w14:textId="77777777" w:rsidTr="00524B98">
        <w:trPr>
          <w:trHeight w:val="42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99FA5" w14:textId="77777777" w:rsidR="002C195A" w:rsidRPr="00B30312" w:rsidRDefault="002C195A" w:rsidP="00524B98">
            <w:pPr>
              <w:jc w:val="center"/>
              <w:rPr>
                <w:sz w:val="20"/>
                <w:szCs w:val="20"/>
              </w:rPr>
            </w:pPr>
            <w:r>
              <w:rPr>
                <w:sz w:val="20"/>
                <w:szCs w:val="20"/>
              </w:rPr>
              <w:t>23.</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94E3BF4" w14:textId="77777777" w:rsidR="002C195A" w:rsidRPr="00B30312" w:rsidRDefault="002C195A" w:rsidP="00524B98">
            <w:pPr>
              <w:jc w:val="center"/>
              <w:rPr>
                <w:sz w:val="20"/>
                <w:szCs w:val="20"/>
              </w:rPr>
            </w:pPr>
            <w:r w:rsidRPr="00B30312">
              <w:rPr>
                <w:sz w:val="20"/>
                <w:szCs w:val="20"/>
              </w:rPr>
              <w:t>PT Łosice</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495EF6A0" w14:textId="77777777" w:rsidR="002C195A" w:rsidRPr="00B30312" w:rsidRDefault="002C195A" w:rsidP="00524B98">
            <w:pPr>
              <w:jc w:val="center"/>
              <w:rPr>
                <w:sz w:val="20"/>
                <w:szCs w:val="20"/>
              </w:rPr>
            </w:pPr>
            <w:r w:rsidRPr="00B30312">
              <w:rPr>
                <w:sz w:val="20"/>
                <w:szCs w:val="20"/>
              </w:rPr>
              <w:t>PC5010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8430C" w14:textId="77777777" w:rsidR="002C195A" w:rsidRPr="00B30312" w:rsidRDefault="002C195A" w:rsidP="00524B98">
            <w:pPr>
              <w:jc w:val="center"/>
              <w:rPr>
                <w:sz w:val="20"/>
                <w:szCs w:val="20"/>
              </w:rPr>
            </w:pPr>
            <w:r w:rsidRPr="00B30312">
              <w:rPr>
                <w:sz w:val="20"/>
                <w:szCs w:val="20"/>
              </w:rPr>
              <w:t>20</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32A104EB" w14:textId="77777777" w:rsidR="002C195A" w:rsidRPr="00B30312" w:rsidRDefault="002C195A" w:rsidP="00524B98">
            <w:pPr>
              <w:jc w:val="center"/>
              <w:rPr>
                <w:sz w:val="20"/>
                <w:szCs w:val="20"/>
              </w:rPr>
            </w:pPr>
            <w:r w:rsidRPr="00B30312">
              <w:rPr>
                <w:sz w:val="20"/>
                <w:szCs w:val="20"/>
              </w:rPr>
              <w:t>CSP-38 POLON-ALFA</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64671E0" w14:textId="77777777" w:rsidR="002C195A" w:rsidRPr="00B30312" w:rsidRDefault="002C195A" w:rsidP="00524B98">
            <w:pPr>
              <w:jc w:val="center"/>
              <w:rPr>
                <w:sz w:val="20"/>
                <w:szCs w:val="20"/>
              </w:rPr>
            </w:pPr>
            <w:r w:rsidRPr="00B30312">
              <w:rPr>
                <w:sz w:val="20"/>
                <w:szCs w:val="20"/>
              </w:rPr>
              <w:t>30</w:t>
            </w:r>
          </w:p>
        </w:tc>
      </w:tr>
      <w:tr w:rsidR="002C195A" w:rsidRPr="00B30312" w14:paraId="0174B1CD" w14:textId="77777777" w:rsidTr="00524B98">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DF4A7C" w14:textId="77777777" w:rsidR="002C195A" w:rsidRPr="00B30312" w:rsidRDefault="002C195A" w:rsidP="00524B98">
            <w:pPr>
              <w:jc w:val="center"/>
              <w:rPr>
                <w:sz w:val="20"/>
                <w:szCs w:val="20"/>
              </w:rPr>
            </w:pPr>
            <w:r>
              <w:rPr>
                <w:sz w:val="20"/>
                <w:szCs w:val="20"/>
              </w:rPr>
              <w:t>24.</w:t>
            </w:r>
          </w:p>
        </w:tc>
        <w:tc>
          <w:tcPr>
            <w:tcW w:w="2000" w:type="dxa"/>
            <w:tcBorders>
              <w:top w:val="single" w:sz="4" w:space="0" w:color="auto"/>
              <w:left w:val="nil"/>
              <w:bottom w:val="single" w:sz="4" w:space="0" w:color="auto"/>
              <w:right w:val="single" w:sz="4" w:space="0" w:color="auto"/>
            </w:tcBorders>
            <w:shd w:val="clear" w:color="auto" w:fill="auto"/>
            <w:vAlign w:val="center"/>
          </w:tcPr>
          <w:p w14:paraId="6E393157" w14:textId="77777777" w:rsidR="002C195A" w:rsidRPr="00B30312" w:rsidRDefault="002C195A" w:rsidP="00524B98">
            <w:pPr>
              <w:jc w:val="center"/>
              <w:rPr>
                <w:sz w:val="20"/>
                <w:szCs w:val="20"/>
              </w:rPr>
            </w:pPr>
            <w:r w:rsidRPr="00B30312">
              <w:rPr>
                <w:sz w:val="20"/>
                <w:szCs w:val="20"/>
              </w:rPr>
              <w:t>PT Mińsk Maz.</w:t>
            </w:r>
          </w:p>
        </w:tc>
        <w:tc>
          <w:tcPr>
            <w:tcW w:w="2500" w:type="dxa"/>
            <w:tcBorders>
              <w:top w:val="single" w:sz="4" w:space="0" w:color="auto"/>
              <w:left w:val="nil"/>
              <w:bottom w:val="single" w:sz="4" w:space="0" w:color="auto"/>
              <w:right w:val="nil"/>
            </w:tcBorders>
            <w:shd w:val="clear" w:color="auto" w:fill="auto"/>
            <w:vAlign w:val="center"/>
          </w:tcPr>
          <w:p w14:paraId="2326BC96" w14:textId="77777777" w:rsidR="002C195A" w:rsidRPr="00E07C06" w:rsidRDefault="002C195A" w:rsidP="00524B98">
            <w:pPr>
              <w:jc w:val="center"/>
              <w:rPr>
                <w:sz w:val="20"/>
                <w:szCs w:val="20"/>
              </w:rPr>
            </w:pPr>
            <w:r w:rsidRPr="00E07C06">
              <w:rPr>
                <w:sz w:val="20"/>
                <w:szCs w:val="20"/>
              </w:rPr>
              <w:t>Brak nazwy</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1D9924" w14:textId="77777777" w:rsidR="002C195A" w:rsidRPr="00B30312" w:rsidRDefault="002C195A" w:rsidP="00524B98">
            <w:pPr>
              <w:jc w:val="center"/>
              <w:rPr>
                <w:sz w:val="20"/>
                <w:szCs w:val="20"/>
              </w:rPr>
            </w:pPr>
            <w:r>
              <w:rPr>
                <w:sz w:val="20"/>
                <w:szCs w:val="20"/>
              </w:rPr>
              <w:t>18</w:t>
            </w:r>
          </w:p>
        </w:tc>
        <w:tc>
          <w:tcPr>
            <w:tcW w:w="2540" w:type="dxa"/>
            <w:tcBorders>
              <w:top w:val="single" w:sz="4" w:space="0" w:color="auto"/>
              <w:left w:val="nil"/>
              <w:bottom w:val="single" w:sz="4" w:space="0" w:color="auto"/>
              <w:right w:val="single" w:sz="4" w:space="0" w:color="auto"/>
            </w:tcBorders>
            <w:shd w:val="clear" w:color="auto" w:fill="auto"/>
            <w:vAlign w:val="center"/>
          </w:tcPr>
          <w:p w14:paraId="2A88BAF8" w14:textId="77777777" w:rsidR="002C195A" w:rsidRPr="00DE6C46" w:rsidRDefault="002C195A" w:rsidP="00524B98">
            <w:pPr>
              <w:jc w:val="center"/>
              <w:rPr>
                <w:sz w:val="20"/>
                <w:szCs w:val="20"/>
              </w:rPr>
            </w:pPr>
            <w:r>
              <w:rPr>
                <w:sz w:val="20"/>
                <w:szCs w:val="20"/>
              </w:rPr>
              <w:t>POLON 6000</w:t>
            </w:r>
          </w:p>
        </w:tc>
        <w:tc>
          <w:tcPr>
            <w:tcW w:w="1140" w:type="dxa"/>
            <w:tcBorders>
              <w:top w:val="single" w:sz="4" w:space="0" w:color="auto"/>
              <w:left w:val="nil"/>
              <w:bottom w:val="single" w:sz="4" w:space="0" w:color="auto"/>
              <w:right w:val="single" w:sz="4" w:space="0" w:color="auto"/>
            </w:tcBorders>
            <w:shd w:val="clear" w:color="auto" w:fill="auto"/>
            <w:vAlign w:val="center"/>
          </w:tcPr>
          <w:p w14:paraId="5A797B1B" w14:textId="77777777" w:rsidR="002C195A" w:rsidRPr="00B30312" w:rsidRDefault="002C195A" w:rsidP="00524B98">
            <w:pPr>
              <w:jc w:val="center"/>
              <w:rPr>
                <w:sz w:val="20"/>
                <w:szCs w:val="20"/>
              </w:rPr>
            </w:pPr>
            <w:r>
              <w:rPr>
                <w:sz w:val="20"/>
                <w:szCs w:val="20"/>
              </w:rPr>
              <w:t>65</w:t>
            </w:r>
          </w:p>
        </w:tc>
      </w:tr>
      <w:tr w:rsidR="002C195A" w:rsidRPr="00B30312" w14:paraId="66F2EAEF" w14:textId="77777777" w:rsidTr="00524B98">
        <w:trPr>
          <w:trHeight w:val="57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D5A3AA" w14:textId="77777777" w:rsidR="002C195A" w:rsidRPr="00B30312" w:rsidRDefault="002C195A" w:rsidP="00524B98">
            <w:pPr>
              <w:jc w:val="center"/>
              <w:rPr>
                <w:sz w:val="20"/>
                <w:szCs w:val="20"/>
              </w:rPr>
            </w:pPr>
            <w:r>
              <w:rPr>
                <w:sz w:val="20"/>
                <w:szCs w:val="20"/>
              </w:rPr>
              <w:t>25.</w:t>
            </w:r>
          </w:p>
        </w:tc>
        <w:tc>
          <w:tcPr>
            <w:tcW w:w="2000" w:type="dxa"/>
            <w:tcBorders>
              <w:top w:val="single" w:sz="4" w:space="0" w:color="auto"/>
              <w:left w:val="nil"/>
              <w:bottom w:val="single" w:sz="4" w:space="0" w:color="auto"/>
              <w:right w:val="single" w:sz="4" w:space="0" w:color="auto"/>
            </w:tcBorders>
            <w:shd w:val="clear" w:color="auto" w:fill="auto"/>
            <w:vAlign w:val="center"/>
          </w:tcPr>
          <w:p w14:paraId="42F4B8AE" w14:textId="77777777" w:rsidR="002C195A" w:rsidRPr="00B30312" w:rsidRDefault="002C195A" w:rsidP="00524B98">
            <w:pPr>
              <w:jc w:val="center"/>
              <w:rPr>
                <w:sz w:val="20"/>
                <w:szCs w:val="20"/>
              </w:rPr>
            </w:pPr>
            <w:r w:rsidRPr="00B30312">
              <w:rPr>
                <w:sz w:val="20"/>
                <w:szCs w:val="20"/>
              </w:rPr>
              <w:t>PT Sokołów Podlaski</w:t>
            </w:r>
          </w:p>
        </w:tc>
        <w:tc>
          <w:tcPr>
            <w:tcW w:w="2500" w:type="dxa"/>
            <w:tcBorders>
              <w:top w:val="single" w:sz="4" w:space="0" w:color="auto"/>
              <w:left w:val="nil"/>
              <w:bottom w:val="single" w:sz="4" w:space="0" w:color="auto"/>
              <w:right w:val="single" w:sz="4" w:space="0" w:color="auto"/>
            </w:tcBorders>
            <w:shd w:val="clear" w:color="auto" w:fill="auto"/>
            <w:vAlign w:val="center"/>
          </w:tcPr>
          <w:p w14:paraId="415DBD42" w14:textId="77777777" w:rsidR="002C195A" w:rsidRPr="00B30312" w:rsidRDefault="002C195A" w:rsidP="00524B98">
            <w:pPr>
              <w:jc w:val="center"/>
              <w:rPr>
                <w:sz w:val="20"/>
                <w:szCs w:val="20"/>
              </w:rPr>
            </w:pPr>
            <w:r w:rsidRPr="00B30312">
              <w:rPr>
                <w:sz w:val="20"/>
                <w:szCs w:val="20"/>
              </w:rPr>
              <w:t>CD 9518 ARITECH</w:t>
            </w:r>
          </w:p>
        </w:tc>
        <w:tc>
          <w:tcPr>
            <w:tcW w:w="1020" w:type="dxa"/>
            <w:tcBorders>
              <w:top w:val="single" w:sz="4" w:space="0" w:color="auto"/>
              <w:left w:val="nil"/>
              <w:bottom w:val="single" w:sz="4" w:space="0" w:color="auto"/>
              <w:right w:val="single" w:sz="4" w:space="0" w:color="auto"/>
            </w:tcBorders>
            <w:shd w:val="clear" w:color="auto" w:fill="auto"/>
            <w:vAlign w:val="center"/>
          </w:tcPr>
          <w:p w14:paraId="443262D8" w14:textId="77777777" w:rsidR="002C195A" w:rsidRPr="00B30312" w:rsidRDefault="002C195A" w:rsidP="00524B98">
            <w:pPr>
              <w:jc w:val="center"/>
              <w:rPr>
                <w:sz w:val="20"/>
                <w:szCs w:val="20"/>
              </w:rPr>
            </w:pPr>
            <w:r w:rsidRPr="00B30312">
              <w:rPr>
                <w:sz w:val="20"/>
                <w:szCs w:val="20"/>
              </w:rPr>
              <w:t>47</w:t>
            </w:r>
          </w:p>
        </w:tc>
        <w:tc>
          <w:tcPr>
            <w:tcW w:w="2540" w:type="dxa"/>
            <w:tcBorders>
              <w:top w:val="single" w:sz="4" w:space="0" w:color="auto"/>
              <w:left w:val="nil"/>
              <w:bottom w:val="single" w:sz="4" w:space="0" w:color="auto"/>
              <w:right w:val="single" w:sz="4" w:space="0" w:color="auto"/>
            </w:tcBorders>
            <w:shd w:val="clear" w:color="auto" w:fill="auto"/>
            <w:vAlign w:val="center"/>
          </w:tcPr>
          <w:p w14:paraId="5C06D873" w14:textId="77777777" w:rsidR="002C195A" w:rsidRPr="00B30312" w:rsidRDefault="002C195A" w:rsidP="00524B98">
            <w:pPr>
              <w:jc w:val="center"/>
              <w:rPr>
                <w:sz w:val="20"/>
                <w:szCs w:val="20"/>
              </w:rPr>
            </w:pPr>
            <w:r w:rsidRPr="00B30312">
              <w:rPr>
                <w:sz w:val="20"/>
                <w:szCs w:val="20"/>
              </w:rPr>
              <w:t xml:space="preserve">SAP typ FP604 </w:t>
            </w:r>
          </w:p>
        </w:tc>
        <w:tc>
          <w:tcPr>
            <w:tcW w:w="1140" w:type="dxa"/>
            <w:tcBorders>
              <w:top w:val="single" w:sz="4" w:space="0" w:color="auto"/>
              <w:left w:val="nil"/>
              <w:bottom w:val="single" w:sz="4" w:space="0" w:color="auto"/>
              <w:right w:val="single" w:sz="4" w:space="0" w:color="auto"/>
            </w:tcBorders>
            <w:shd w:val="clear" w:color="auto" w:fill="auto"/>
            <w:vAlign w:val="center"/>
          </w:tcPr>
          <w:p w14:paraId="0DAAA7C5" w14:textId="77777777" w:rsidR="002C195A" w:rsidRPr="00B30312" w:rsidRDefault="002C195A" w:rsidP="00524B98">
            <w:pPr>
              <w:jc w:val="center"/>
              <w:rPr>
                <w:sz w:val="20"/>
                <w:szCs w:val="20"/>
              </w:rPr>
            </w:pPr>
            <w:r w:rsidRPr="00B30312">
              <w:rPr>
                <w:sz w:val="20"/>
                <w:szCs w:val="20"/>
              </w:rPr>
              <w:t>31</w:t>
            </w:r>
          </w:p>
        </w:tc>
      </w:tr>
      <w:tr w:rsidR="002C195A" w:rsidRPr="00B30312" w14:paraId="025E6C3D" w14:textId="77777777" w:rsidTr="00524B98">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102BBFC6" w14:textId="77777777" w:rsidR="002C195A" w:rsidRPr="00B30312" w:rsidRDefault="002C195A" w:rsidP="00524B98">
            <w:pPr>
              <w:jc w:val="center"/>
              <w:rPr>
                <w:sz w:val="20"/>
                <w:szCs w:val="20"/>
              </w:rPr>
            </w:pPr>
            <w:r>
              <w:rPr>
                <w:sz w:val="20"/>
                <w:szCs w:val="20"/>
              </w:rPr>
              <w:t>26.</w:t>
            </w:r>
          </w:p>
        </w:tc>
        <w:tc>
          <w:tcPr>
            <w:tcW w:w="2000" w:type="dxa"/>
            <w:tcBorders>
              <w:top w:val="nil"/>
              <w:left w:val="nil"/>
              <w:bottom w:val="single" w:sz="4" w:space="0" w:color="auto"/>
              <w:right w:val="single" w:sz="4" w:space="0" w:color="auto"/>
            </w:tcBorders>
            <w:shd w:val="clear" w:color="auto" w:fill="auto"/>
            <w:vAlign w:val="center"/>
          </w:tcPr>
          <w:p w14:paraId="7968C673" w14:textId="77777777" w:rsidR="002C195A" w:rsidRPr="00B30312" w:rsidRDefault="002C195A" w:rsidP="00524B98">
            <w:pPr>
              <w:jc w:val="center"/>
              <w:rPr>
                <w:sz w:val="20"/>
                <w:szCs w:val="20"/>
              </w:rPr>
            </w:pPr>
            <w:r w:rsidRPr="00B30312">
              <w:rPr>
                <w:sz w:val="20"/>
                <w:szCs w:val="20"/>
              </w:rPr>
              <w:t>PT Węgrów</w:t>
            </w:r>
          </w:p>
        </w:tc>
        <w:tc>
          <w:tcPr>
            <w:tcW w:w="2500" w:type="dxa"/>
            <w:tcBorders>
              <w:top w:val="nil"/>
              <w:left w:val="nil"/>
              <w:bottom w:val="nil"/>
              <w:right w:val="nil"/>
            </w:tcBorders>
            <w:shd w:val="clear" w:color="auto" w:fill="auto"/>
            <w:vAlign w:val="center"/>
          </w:tcPr>
          <w:p w14:paraId="43921A78" w14:textId="77777777" w:rsidR="002C195A" w:rsidRPr="00B30312" w:rsidRDefault="002C195A" w:rsidP="00524B98">
            <w:pPr>
              <w:jc w:val="center"/>
              <w:rPr>
                <w:sz w:val="20"/>
                <w:szCs w:val="20"/>
              </w:rPr>
            </w:pPr>
            <w:r w:rsidRPr="00B30312">
              <w:rPr>
                <w:sz w:val="20"/>
                <w:szCs w:val="20"/>
              </w:rPr>
              <w:t>CA64 SATEL</w:t>
            </w:r>
          </w:p>
        </w:tc>
        <w:tc>
          <w:tcPr>
            <w:tcW w:w="1020" w:type="dxa"/>
            <w:tcBorders>
              <w:top w:val="nil"/>
              <w:left w:val="single" w:sz="4" w:space="0" w:color="auto"/>
              <w:bottom w:val="single" w:sz="4" w:space="0" w:color="auto"/>
              <w:right w:val="single" w:sz="4" w:space="0" w:color="auto"/>
            </w:tcBorders>
            <w:shd w:val="clear" w:color="auto" w:fill="auto"/>
            <w:vAlign w:val="center"/>
          </w:tcPr>
          <w:p w14:paraId="570E4EA0" w14:textId="77777777" w:rsidR="002C195A" w:rsidRPr="00B30312" w:rsidRDefault="002C195A" w:rsidP="00524B98">
            <w:pPr>
              <w:jc w:val="center"/>
              <w:rPr>
                <w:sz w:val="20"/>
                <w:szCs w:val="20"/>
              </w:rPr>
            </w:pPr>
            <w:r w:rsidRPr="00B30312">
              <w:rPr>
                <w:sz w:val="20"/>
                <w:szCs w:val="20"/>
              </w:rPr>
              <w:t>28</w:t>
            </w:r>
          </w:p>
        </w:tc>
        <w:tc>
          <w:tcPr>
            <w:tcW w:w="2540" w:type="dxa"/>
            <w:tcBorders>
              <w:top w:val="nil"/>
              <w:left w:val="nil"/>
              <w:bottom w:val="single" w:sz="4" w:space="0" w:color="auto"/>
              <w:right w:val="single" w:sz="4" w:space="0" w:color="auto"/>
            </w:tcBorders>
            <w:shd w:val="clear" w:color="auto" w:fill="auto"/>
            <w:vAlign w:val="center"/>
          </w:tcPr>
          <w:p w14:paraId="5AEB3294" w14:textId="77777777" w:rsidR="002C195A" w:rsidRPr="00B30312" w:rsidRDefault="002C195A" w:rsidP="00524B98">
            <w:pPr>
              <w:jc w:val="center"/>
              <w:rPr>
                <w:sz w:val="20"/>
                <w:szCs w:val="20"/>
              </w:rPr>
            </w:pPr>
            <w:r w:rsidRPr="00B30312">
              <w:rPr>
                <w:sz w:val="20"/>
                <w:szCs w:val="20"/>
              </w:rPr>
              <w:t>SIGITTA 250/4</w:t>
            </w:r>
          </w:p>
        </w:tc>
        <w:tc>
          <w:tcPr>
            <w:tcW w:w="1140" w:type="dxa"/>
            <w:tcBorders>
              <w:top w:val="nil"/>
              <w:left w:val="nil"/>
              <w:bottom w:val="single" w:sz="4" w:space="0" w:color="auto"/>
              <w:right w:val="single" w:sz="4" w:space="0" w:color="auto"/>
            </w:tcBorders>
            <w:shd w:val="clear" w:color="auto" w:fill="auto"/>
            <w:vAlign w:val="center"/>
          </w:tcPr>
          <w:p w14:paraId="0C004B89" w14:textId="77777777" w:rsidR="002C195A" w:rsidRPr="00B30312" w:rsidRDefault="002C195A" w:rsidP="00524B98">
            <w:pPr>
              <w:jc w:val="center"/>
              <w:rPr>
                <w:sz w:val="20"/>
                <w:szCs w:val="20"/>
              </w:rPr>
            </w:pPr>
            <w:r w:rsidRPr="00B30312">
              <w:rPr>
                <w:sz w:val="20"/>
                <w:szCs w:val="20"/>
              </w:rPr>
              <w:t>42</w:t>
            </w:r>
          </w:p>
        </w:tc>
      </w:tr>
      <w:tr w:rsidR="00DF0FAE" w:rsidRPr="00B30312" w14:paraId="0EF9729C" w14:textId="77777777" w:rsidTr="00524B98">
        <w:trPr>
          <w:trHeight w:val="51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7B6B0CBD" w14:textId="77777777" w:rsidR="00DF0FAE" w:rsidRPr="00B30312" w:rsidRDefault="00DF0FAE" w:rsidP="00DF0FAE">
            <w:pPr>
              <w:jc w:val="center"/>
              <w:rPr>
                <w:sz w:val="20"/>
                <w:szCs w:val="20"/>
              </w:rPr>
            </w:pPr>
            <w:r>
              <w:rPr>
                <w:sz w:val="20"/>
                <w:szCs w:val="20"/>
              </w:rPr>
              <w:t>27.</w:t>
            </w:r>
          </w:p>
        </w:tc>
        <w:tc>
          <w:tcPr>
            <w:tcW w:w="2000" w:type="dxa"/>
            <w:tcBorders>
              <w:top w:val="nil"/>
              <w:left w:val="nil"/>
              <w:bottom w:val="single" w:sz="4" w:space="0" w:color="auto"/>
              <w:right w:val="single" w:sz="4" w:space="0" w:color="auto"/>
            </w:tcBorders>
            <w:shd w:val="clear" w:color="auto" w:fill="auto"/>
            <w:vAlign w:val="center"/>
          </w:tcPr>
          <w:p w14:paraId="54D4B1C9" w14:textId="77777777" w:rsidR="00DF0FAE" w:rsidRPr="00B30312" w:rsidRDefault="00DF0FAE" w:rsidP="00DF0FAE">
            <w:pPr>
              <w:jc w:val="center"/>
              <w:rPr>
                <w:b/>
                <w:bCs/>
                <w:sz w:val="20"/>
                <w:szCs w:val="20"/>
                <w:u w:val="single"/>
              </w:rPr>
            </w:pPr>
            <w:r w:rsidRPr="00B30312">
              <w:rPr>
                <w:b/>
                <w:bCs/>
                <w:sz w:val="20"/>
                <w:szCs w:val="20"/>
                <w:u w:val="single"/>
              </w:rPr>
              <w:t>PT RADOM</w:t>
            </w:r>
          </w:p>
        </w:tc>
        <w:tc>
          <w:tcPr>
            <w:tcW w:w="2500" w:type="dxa"/>
            <w:tcBorders>
              <w:top w:val="single" w:sz="4" w:space="0" w:color="auto"/>
              <w:left w:val="nil"/>
              <w:bottom w:val="single" w:sz="4" w:space="0" w:color="auto"/>
              <w:right w:val="nil"/>
            </w:tcBorders>
            <w:shd w:val="clear" w:color="auto" w:fill="auto"/>
            <w:vAlign w:val="center"/>
          </w:tcPr>
          <w:p w14:paraId="7EB557FD" w14:textId="3A73427F" w:rsidR="00DF0FAE" w:rsidRPr="00B30312" w:rsidRDefault="00DF0FAE" w:rsidP="00DF0FAE">
            <w:pPr>
              <w:jc w:val="center"/>
              <w:rPr>
                <w:sz w:val="20"/>
                <w:szCs w:val="20"/>
              </w:rPr>
            </w:pPr>
            <w:r w:rsidRPr="00DF0FAE">
              <w:rPr>
                <w:sz w:val="20"/>
                <w:szCs w:val="20"/>
              </w:rPr>
              <w:t xml:space="preserve"> DSC HS2064PCBE</w:t>
            </w:r>
          </w:p>
        </w:tc>
        <w:tc>
          <w:tcPr>
            <w:tcW w:w="1020" w:type="dxa"/>
            <w:tcBorders>
              <w:top w:val="nil"/>
              <w:left w:val="single" w:sz="4" w:space="0" w:color="auto"/>
              <w:bottom w:val="single" w:sz="4" w:space="0" w:color="auto"/>
              <w:right w:val="single" w:sz="4" w:space="0" w:color="auto"/>
            </w:tcBorders>
            <w:shd w:val="clear" w:color="auto" w:fill="auto"/>
            <w:vAlign w:val="center"/>
          </w:tcPr>
          <w:p w14:paraId="0DFD7B4D" w14:textId="4DAB4D12" w:rsidR="00DF0FAE" w:rsidRPr="00B30312" w:rsidRDefault="00DF0FAE" w:rsidP="00DF0FAE">
            <w:pPr>
              <w:jc w:val="center"/>
              <w:rPr>
                <w:sz w:val="20"/>
                <w:szCs w:val="20"/>
              </w:rPr>
            </w:pPr>
            <w:r>
              <w:rPr>
                <w:sz w:val="20"/>
                <w:szCs w:val="20"/>
              </w:rPr>
              <w:t>60</w:t>
            </w:r>
          </w:p>
        </w:tc>
        <w:tc>
          <w:tcPr>
            <w:tcW w:w="2540" w:type="dxa"/>
            <w:tcBorders>
              <w:top w:val="nil"/>
              <w:left w:val="nil"/>
              <w:bottom w:val="single" w:sz="4" w:space="0" w:color="auto"/>
              <w:right w:val="single" w:sz="4" w:space="0" w:color="auto"/>
            </w:tcBorders>
            <w:shd w:val="clear" w:color="auto" w:fill="auto"/>
            <w:vAlign w:val="center"/>
          </w:tcPr>
          <w:p w14:paraId="506FEC26" w14:textId="77777777" w:rsidR="00DF0FAE" w:rsidRPr="00B30312" w:rsidRDefault="00DF0FAE" w:rsidP="00DF0FAE">
            <w:pPr>
              <w:jc w:val="center"/>
              <w:rPr>
                <w:sz w:val="20"/>
                <w:szCs w:val="20"/>
              </w:rPr>
            </w:pPr>
            <w:r w:rsidRPr="00B30312">
              <w:rPr>
                <w:sz w:val="20"/>
                <w:szCs w:val="20"/>
              </w:rPr>
              <w:t>CERBERUS MZ24.1</w:t>
            </w:r>
          </w:p>
        </w:tc>
        <w:tc>
          <w:tcPr>
            <w:tcW w:w="1140" w:type="dxa"/>
            <w:tcBorders>
              <w:top w:val="nil"/>
              <w:left w:val="nil"/>
              <w:bottom w:val="single" w:sz="4" w:space="0" w:color="auto"/>
              <w:right w:val="single" w:sz="4" w:space="0" w:color="auto"/>
            </w:tcBorders>
            <w:shd w:val="clear" w:color="auto" w:fill="auto"/>
            <w:vAlign w:val="center"/>
          </w:tcPr>
          <w:p w14:paraId="70C349F7" w14:textId="77777777" w:rsidR="00DF0FAE" w:rsidRPr="00B30312" w:rsidRDefault="00DF0FAE" w:rsidP="00DF0FAE">
            <w:pPr>
              <w:jc w:val="center"/>
              <w:rPr>
                <w:sz w:val="20"/>
                <w:szCs w:val="20"/>
              </w:rPr>
            </w:pPr>
            <w:r w:rsidRPr="00B30312">
              <w:rPr>
                <w:sz w:val="20"/>
                <w:szCs w:val="20"/>
              </w:rPr>
              <w:t>12</w:t>
            </w:r>
          </w:p>
        </w:tc>
      </w:tr>
      <w:tr w:rsidR="002C195A" w:rsidRPr="00B30312" w14:paraId="6EFF9F14" w14:textId="77777777" w:rsidTr="00524B98">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12AE711D" w14:textId="77777777" w:rsidR="002C195A" w:rsidRPr="00B30312" w:rsidRDefault="002C195A" w:rsidP="00524B98">
            <w:pPr>
              <w:jc w:val="center"/>
              <w:rPr>
                <w:sz w:val="20"/>
                <w:szCs w:val="20"/>
              </w:rPr>
            </w:pPr>
            <w:r>
              <w:rPr>
                <w:sz w:val="20"/>
                <w:szCs w:val="20"/>
              </w:rPr>
              <w:t>28.</w:t>
            </w:r>
          </w:p>
        </w:tc>
        <w:tc>
          <w:tcPr>
            <w:tcW w:w="2000" w:type="dxa"/>
            <w:tcBorders>
              <w:top w:val="nil"/>
              <w:left w:val="nil"/>
              <w:bottom w:val="single" w:sz="4" w:space="0" w:color="auto"/>
              <w:right w:val="single" w:sz="4" w:space="0" w:color="auto"/>
            </w:tcBorders>
            <w:shd w:val="clear" w:color="auto" w:fill="auto"/>
            <w:vAlign w:val="center"/>
          </w:tcPr>
          <w:p w14:paraId="49361FFB" w14:textId="77777777" w:rsidR="002C195A" w:rsidRPr="00B30312" w:rsidRDefault="002C195A" w:rsidP="00524B98">
            <w:pPr>
              <w:jc w:val="center"/>
              <w:rPr>
                <w:sz w:val="20"/>
                <w:szCs w:val="20"/>
              </w:rPr>
            </w:pPr>
            <w:r w:rsidRPr="00B30312">
              <w:rPr>
                <w:sz w:val="20"/>
                <w:szCs w:val="20"/>
              </w:rPr>
              <w:t xml:space="preserve">PT Białobrzegi </w:t>
            </w:r>
          </w:p>
        </w:tc>
        <w:tc>
          <w:tcPr>
            <w:tcW w:w="2500" w:type="dxa"/>
            <w:tcBorders>
              <w:top w:val="nil"/>
              <w:left w:val="nil"/>
              <w:bottom w:val="single" w:sz="4" w:space="0" w:color="auto"/>
              <w:right w:val="nil"/>
            </w:tcBorders>
            <w:shd w:val="clear" w:color="auto" w:fill="auto"/>
            <w:vAlign w:val="center"/>
          </w:tcPr>
          <w:p w14:paraId="3C75ADBC" w14:textId="77777777" w:rsidR="002C195A" w:rsidRPr="00B30312" w:rsidRDefault="002C195A" w:rsidP="00524B98">
            <w:pPr>
              <w:jc w:val="center"/>
              <w:rPr>
                <w:sz w:val="20"/>
                <w:szCs w:val="20"/>
              </w:rPr>
            </w:pPr>
            <w:r>
              <w:rPr>
                <w:sz w:val="20"/>
                <w:szCs w:val="20"/>
              </w:rPr>
              <w:t>INTEGRA 128</w:t>
            </w:r>
          </w:p>
        </w:tc>
        <w:tc>
          <w:tcPr>
            <w:tcW w:w="1020" w:type="dxa"/>
            <w:tcBorders>
              <w:top w:val="nil"/>
              <w:left w:val="single" w:sz="4" w:space="0" w:color="auto"/>
              <w:bottom w:val="single" w:sz="4" w:space="0" w:color="auto"/>
              <w:right w:val="single" w:sz="4" w:space="0" w:color="auto"/>
            </w:tcBorders>
            <w:shd w:val="clear" w:color="auto" w:fill="auto"/>
            <w:vAlign w:val="center"/>
          </w:tcPr>
          <w:p w14:paraId="0996DF11" w14:textId="77777777" w:rsidR="002C195A" w:rsidRPr="00B30312" w:rsidRDefault="002C195A" w:rsidP="00524B98">
            <w:pPr>
              <w:jc w:val="center"/>
              <w:rPr>
                <w:sz w:val="20"/>
                <w:szCs w:val="20"/>
              </w:rPr>
            </w:pPr>
            <w:r w:rsidRPr="00B30312">
              <w:rPr>
                <w:sz w:val="20"/>
                <w:szCs w:val="20"/>
              </w:rPr>
              <w:t> </w:t>
            </w:r>
            <w:r>
              <w:rPr>
                <w:sz w:val="20"/>
                <w:szCs w:val="20"/>
              </w:rPr>
              <w:t>47</w:t>
            </w:r>
          </w:p>
        </w:tc>
        <w:tc>
          <w:tcPr>
            <w:tcW w:w="2540" w:type="dxa"/>
            <w:tcBorders>
              <w:top w:val="nil"/>
              <w:left w:val="nil"/>
              <w:bottom w:val="single" w:sz="4" w:space="0" w:color="auto"/>
              <w:right w:val="single" w:sz="4" w:space="0" w:color="auto"/>
            </w:tcBorders>
            <w:shd w:val="clear" w:color="auto" w:fill="auto"/>
            <w:vAlign w:val="center"/>
          </w:tcPr>
          <w:p w14:paraId="7BF83383" w14:textId="77777777" w:rsidR="002C195A" w:rsidRPr="00B30312" w:rsidRDefault="002C195A" w:rsidP="00524B98">
            <w:pPr>
              <w:jc w:val="center"/>
              <w:rPr>
                <w:sz w:val="20"/>
                <w:szCs w:val="20"/>
              </w:rPr>
            </w:pPr>
            <w:r>
              <w:rPr>
                <w:sz w:val="20"/>
                <w:szCs w:val="20"/>
              </w:rPr>
              <w:t>BOSCH BZ 500 LSN</w:t>
            </w:r>
          </w:p>
        </w:tc>
        <w:tc>
          <w:tcPr>
            <w:tcW w:w="1140" w:type="dxa"/>
            <w:tcBorders>
              <w:top w:val="nil"/>
              <w:left w:val="nil"/>
              <w:bottom w:val="single" w:sz="4" w:space="0" w:color="auto"/>
              <w:right w:val="single" w:sz="4" w:space="0" w:color="auto"/>
            </w:tcBorders>
            <w:shd w:val="clear" w:color="auto" w:fill="auto"/>
            <w:vAlign w:val="center"/>
          </w:tcPr>
          <w:p w14:paraId="7BDD2C76" w14:textId="77777777" w:rsidR="002C195A" w:rsidRPr="00B30312" w:rsidRDefault="002C195A" w:rsidP="00524B98">
            <w:pPr>
              <w:jc w:val="center"/>
              <w:rPr>
                <w:sz w:val="20"/>
                <w:szCs w:val="20"/>
              </w:rPr>
            </w:pPr>
            <w:r>
              <w:rPr>
                <w:sz w:val="20"/>
                <w:szCs w:val="20"/>
              </w:rPr>
              <w:t>27</w:t>
            </w:r>
          </w:p>
        </w:tc>
      </w:tr>
      <w:tr w:rsidR="002C195A" w:rsidRPr="00B30312" w14:paraId="0DA91D24" w14:textId="77777777" w:rsidTr="00524B98">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5F86B7FA" w14:textId="77777777" w:rsidR="002C195A" w:rsidRPr="00B30312" w:rsidRDefault="002C195A" w:rsidP="00524B98">
            <w:pPr>
              <w:jc w:val="center"/>
              <w:rPr>
                <w:sz w:val="20"/>
                <w:szCs w:val="20"/>
              </w:rPr>
            </w:pPr>
            <w:r>
              <w:rPr>
                <w:sz w:val="20"/>
                <w:szCs w:val="20"/>
              </w:rPr>
              <w:t>29.</w:t>
            </w:r>
          </w:p>
        </w:tc>
        <w:tc>
          <w:tcPr>
            <w:tcW w:w="2000" w:type="dxa"/>
            <w:tcBorders>
              <w:top w:val="nil"/>
              <w:left w:val="nil"/>
              <w:bottom w:val="single" w:sz="4" w:space="0" w:color="auto"/>
              <w:right w:val="single" w:sz="4" w:space="0" w:color="auto"/>
            </w:tcBorders>
            <w:shd w:val="clear" w:color="auto" w:fill="auto"/>
            <w:vAlign w:val="center"/>
          </w:tcPr>
          <w:p w14:paraId="4E4CD972" w14:textId="77777777" w:rsidR="002C195A" w:rsidRPr="00B30312" w:rsidRDefault="002C195A" w:rsidP="00524B98">
            <w:pPr>
              <w:jc w:val="center"/>
              <w:rPr>
                <w:sz w:val="20"/>
                <w:szCs w:val="20"/>
              </w:rPr>
            </w:pPr>
            <w:r w:rsidRPr="00B30312">
              <w:rPr>
                <w:sz w:val="20"/>
                <w:szCs w:val="20"/>
              </w:rPr>
              <w:t>PT Kozieni</w:t>
            </w:r>
            <w:r>
              <w:rPr>
                <w:sz w:val="20"/>
                <w:szCs w:val="20"/>
              </w:rPr>
              <w:t>ce</w:t>
            </w:r>
            <w:r w:rsidRPr="00B30312">
              <w:rPr>
                <w:sz w:val="20"/>
                <w:szCs w:val="20"/>
              </w:rPr>
              <w:t xml:space="preserve"> </w:t>
            </w:r>
          </w:p>
        </w:tc>
        <w:tc>
          <w:tcPr>
            <w:tcW w:w="2500" w:type="dxa"/>
            <w:tcBorders>
              <w:top w:val="nil"/>
              <w:left w:val="nil"/>
              <w:bottom w:val="single" w:sz="4" w:space="0" w:color="auto"/>
              <w:right w:val="nil"/>
            </w:tcBorders>
            <w:shd w:val="clear" w:color="auto" w:fill="auto"/>
            <w:vAlign w:val="center"/>
          </w:tcPr>
          <w:p w14:paraId="753ECC44" w14:textId="77777777" w:rsidR="002C195A" w:rsidRPr="00B30312" w:rsidRDefault="002C195A" w:rsidP="00524B98">
            <w:pPr>
              <w:jc w:val="center"/>
              <w:rPr>
                <w:sz w:val="20"/>
                <w:szCs w:val="20"/>
              </w:rPr>
            </w:pPr>
            <w:r w:rsidRPr="00B30312">
              <w:rPr>
                <w:sz w:val="20"/>
                <w:szCs w:val="20"/>
              </w:rPr>
              <w:t xml:space="preserve">PC </w:t>
            </w:r>
            <w:r>
              <w:rPr>
                <w:sz w:val="20"/>
                <w:szCs w:val="20"/>
              </w:rPr>
              <w:t>5010</w:t>
            </w:r>
            <w:r w:rsidRPr="00B30312">
              <w:rPr>
                <w:sz w:val="20"/>
                <w:szCs w:val="20"/>
              </w:rPr>
              <w:t xml:space="preserve"> DSC</w:t>
            </w:r>
          </w:p>
        </w:tc>
        <w:tc>
          <w:tcPr>
            <w:tcW w:w="1020" w:type="dxa"/>
            <w:tcBorders>
              <w:top w:val="nil"/>
              <w:left w:val="single" w:sz="4" w:space="0" w:color="auto"/>
              <w:bottom w:val="single" w:sz="4" w:space="0" w:color="auto"/>
              <w:right w:val="single" w:sz="4" w:space="0" w:color="auto"/>
            </w:tcBorders>
            <w:shd w:val="clear" w:color="auto" w:fill="auto"/>
            <w:vAlign w:val="center"/>
          </w:tcPr>
          <w:p w14:paraId="052F5574" w14:textId="77777777" w:rsidR="002C195A" w:rsidRPr="00B30312" w:rsidRDefault="002C195A" w:rsidP="00524B98">
            <w:pPr>
              <w:jc w:val="center"/>
              <w:rPr>
                <w:sz w:val="20"/>
                <w:szCs w:val="20"/>
              </w:rPr>
            </w:pPr>
            <w:r w:rsidRPr="00B30312">
              <w:rPr>
                <w:sz w:val="20"/>
                <w:szCs w:val="20"/>
              </w:rPr>
              <w:t>1</w:t>
            </w:r>
            <w:r>
              <w:rPr>
                <w:sz w:val="20"/>
                <w:szCs w:val="20"/>
              </w:rPr>
              <w:t>8</w:t>
            </w:r>
          </w:p>
        </w:tc>
        <w:tc>
          <w:tcPr>
            <w:tcW w:w="2540" w:type="dxa"/>
            <w:tcBorders>
              <w:top w:val="nil"/>
              <w:left w:val="nil"/>
              <w:bottom w:val="single" w:sz="4" w:space="0" w:color="auto"/>
              <w:right w:val="single" w:sz="4" w:space="0" w:color="auto"/>
            </w:tcBorders>
            <w:shd w:val="clear" w:color="auto" w:fill="auto"/>
            <w:vAlign w:val="center"/>
          </w:tcPr>
          <w:p w14:paraId="03EDE34A" w14:textId="77777777" w:rsidR="002C195A" w:rsidRPr="00B30312" w:rsidRDefault="002C195A" w:rsidP="00524B98">
            <w:pPr>
              <w:jc w:val="center"/>
              <w:rPr>
                <w:sz w:val="20"/>
                <w:szCs w:val="20"/>
              </w:rPr>
            </w:pPr>
            <w:r>
              <w:rPr>
                <w:sz w:val="20"/>
                <w:szCs w:val="20"/>
              </w:rPr>
              <w:t>POLON 4000-ALFA</w:t>
            </w:r>
          </w:p>
        </w:tc>
        <w:tc>
          <w:tcPr>
            <w:tcW w:w="1140" w:type="dxa"/>
            <w:tcBorders>
              <w:top w:val="nil"/>
              <w:left w:val="nil"/>
              <w:bottom w:val="single" w:sz="4" w:space="0" w:color="auto"/>
              <w:right w:val="single" w:sz="4" w:space="0" w:color="auto"/>
            </w:tcBorders>
            <w:shd w:val="clear" w:color="auto" w:fill="auto"/>
            <w:vAlign w:val="center"/>
          </w:tcPr>
          <w:p w14:paraId="58353E6F" w14:textId="77777777" w:rsidR="002C195A" w:rsidRPr="00B30312" w:rsidRDefault="002C195A" w:rsidP="00524B98">
            <w:pPr>
              <w:jc w:val="center"/>
              <w:rPr>
                <w:sz w:val="20"/>
                <w:szCs w:val="20"/>
              </w:rPr>
            </w:pPr>
            <w:r>
              <w:rPr>
                <w:sz w:val="20"/>
                <w:szCs w:val="20"/>
              </w:rPr>
              <w:t>33</w:t>
            </w:r>
          </w:p>
        </w:tc>
      </w:tr>
      <w:tr w:rsidR="002C195A" w:rsidRPr="00B30312" w14:paraId="7D837D2A" w14:textId="77777777" w:rsidTr="00524B98">
        <w:trPr>
          <w:trHeight w:val="60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2BCFA860" w14:textId="77777777" w:rsidR="002C195A" w:rsidRPr="00B30312" w:rsidRDefault="002C195A" w:rsidP="00524B98">
            <w:pPr>
              <w:jc w:val="center"/>
              <w:rPr>
                <w:sz w:val="20"/>
                <w:szCs w:val="20"/>
              </w:rPr>
            </w:pPr>
            <w:r>
              <w:rPr>
                <w:sz w:val="20"/>
                <w:szCs w:val="20"/>
              </w:rPr>
              <w:t>30.</w:t>
            </w:r>
          </w:p>
        </w:tc>
        <w:tc>
          <w:tcPr>
            <w:tcW w:w="2000" w:type="dxa"/>
            <w:tcBorders>
              <w:top w:val="nil"/>
              <w:left w:val="nil"/>
              <w:bottom w:val="single" w:sz="4" w:space="0" w:color="auto"/>
              <w:right w:val="single" w:sz="4" w:space="0" w:color="auto"/>
            </w:tcBorders>
            <w:shd w:val="clear" w:color="auto" w:fill="auto"/>
            <w:vAlign w:val="center"/>
          </w:tcPr>
          <w:p w14:paraId="587B2A7D" w14:textId="77777777" w:rsidR="002C195A" w:rsidRPr="00B30312" w:rsidRDefault="002C195A" w:rsidP="00524B98">
            <w:pPr>
              <w:jc w:val="center"/>
              <w:rPr>
                <w:sz w:val="20"/>
                <w:szCs w:val="20"/>
              </w:rPr>
            </w:pPr>
            <w:r w:rsidRPr="00B30312">
              <w:rPr>
                <w:sz w:val="20"/>
                <w:szCs w:val="20"/>
              </w:rPr>
              <w:t>PT Lipsko</w:t>
            </w:r>
          </w:p>
        </w:tc>
        <w:tc>
          <w:tcPr>
            <w:tcW w:w="2500" w:type="dxa"/>
            <w:tcBorders>
              <w:top w:val="nil"/>
              <w:left w:val="nil"/>
              <w:bottom w:val="single" w:sz="4" w:space="0" w:color="auto"/>
              <w:right w:val="nil"/>
            </w:tcBorders>
            <w:shd w:val="clear" w:color="auto" w:fill="auto"/>
            <w:vAlign w:val="center"/>
          </w:tcPr>
          <w:p w14:paraId="0819DF6C" w14:textId="77777777" w:rsidR="002C195A" w:rsidRPr="00B30312" w:rsidRDefault="002C195A" w:rsidP="00524B98">
            <w:pPr>
              <w:jc w:val="center"/>
              <w:rPr>
                <w:sz w:val="20"/>
                <w:szCs w:val="20"/>
              </w:rPr>
            </w:pPr>
            <w:r w:rsidRPr="00B30312">
              <w:rPr>
                <w:sz w:val="20"/>
                <w:szCs w:val="20"/>
              </w:rPr>
              <w:t>CA64 SATEL</w:t>
            </w:r>
          </w:p>
        </w:tc>
        <w:tc>
          <w:tcPr>
            <w:tcW w:w="1020" w:type="dxa"/>
            <w:tcBorders>
              <w:top w:val="nil"/>
              <w:left w:val="single" w:sz="4" w:space="0" w:color="auto"/>
              <w:bottom w:val="single" w:sz="4" w:space="0" w:color="auto"/>
              <w:right w:val="single" w:sz="4" w:space="0" w:color="auto"/>
            </w:tcBorders>
            <w:shd w:val="clear" w:color="auto" w:fill="auto"/>
            <w:vAlign w:val="center"/>
          </w:tcPr>
          <w:p w14:paraId="639CD5D3" w14:textId="77777777" w:rsidR="002C195A" w:rsidRPr="00B30312" w:rsidRDefault="002C195A" w:rsidP="00524B98">
            <w:pPr>
              <w:jc w:val="center"/>
              <w:rPr>
                <w:sz w:val="20"/>
                <w:szCs w:val="20"/>
              </w:rPr>
            </w:pPr>
            <w:r w:rsidRPr="00B30312">
              <w:rPr>
                <w:sz w:val="20"/>
                <w:szCs w:val="20"/>
              </w:rPr>
              <w:t>23</w:t>
            </w:r>
          </w:p>
        </w:tc>
        <w:tc>
          <w:tcPr>
            <w:tcW w:w="2540" w:type="dxa"/>
            <w:tcBorders>
              <w:top w:val="nil"/>
              <w:left w:val="nil"/>
              <w:bottom w:val="single" w:sz="4" w:space="0" w:color="auto"/>
              <w:right w:val="single" w:sz="4" w:space="0" w:color="auto"/>
            </w:tcBorders>
            <w:shd w:val="clear" w:color="auto" w:fill="auto"/>
            <w:vAlign w:val="center"/>
          </w:tcPr>
          <w:p w14:paraId="12C3E436" w14:textId="77777777" w:rsidR="002C195A" w:rsidRPr="00B30312" w:rsidRDefault="002C195A" w:rsidP="00524B98">
            <w:pPr>
              <w:jc w:val="center"/>
              <w:rPr>
                <w:sz w:val="20"/>
                <w:szCs w:val="20"/>
              </w:rPr>
            </w:pPr>
            <w:r w:rsidRPr="00B30312">
              <w:rPr>
                <w:sz w:val="20"/>
                <w:szCs w:val="20"/>
              </w:rPr>
              <w:t>ALARMCOM</w:t>
            </w:r>
            <w:r>
              <w:rPr>
                <w:sz w:val="20"/>
                <w:szCs w:val="20"/>
              </w:rPr>
              <w:t xml:space="preserve"> FC330A</w:t>
            </w:r>
          </w:p>
        </w:tc>
        <w:tc>
          <w:tcPr>
            <w:tcW w:w="1140" w:type="dxa"/>
            <w:tcBorders>
              <w:top w:val="nil"/>
              <w:left w:val="nil"/>
              <w:bottom w:val="single" w:sz="4" w:space="0" w:color="auto"/>
              <w:right w:val="single" w:sz="4" w:space="0" w:color="auto"/>
            </w:tcBorders>
            <w:shd w:val="clear" w:color="auto" w:fill="auto"/>
            <w:vAlign w:val="center"/>
          </w:tcPr>
          <w:p w14:paraId="001695F5" w14:textId="77777777" w:rsidR="002C195A" w:rsidRPr="00B30312" w:rsidRDefault="002C195A" w:rsidP="00524B98">
            <w:pPr>
              <w:jc w:val="center"/>
              <w:rPr>
                <w:sz w:val="20"/>
                <w:szCs w:val="20"/>
              </w:rPr>
            </w:pPr>
            <w:r w:rsidRPr="00B30312">
              <w:rPr>
                <w:sz w:val="20"/>
                <w:szCs w:val="20"/>
              </w:rPr>
              <w:t>27</w:t>
            </w:r>
          </w:p>
        </w:tc>
      </w:tr>
      <w:tr w:rsidR="002C195A" w:rsidRPr="00B30312" w14:paraId="6EAD630F" w14:textId="77777777" w:rsidTr="00524B98">
        <w:trPr>
          <w:trHeight w:val="42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3865B80F" w14:textId="77777777" w:rsidR="002C195A" w:rsidRPr="00B30312" w:rsidRDefault="002C195A" w:rsidP="00524B98">
            <w:pPr>
              <w:jc w:val="center"/>
              <w:rPr>
                <w:sz w:val="20"/>
                <w:szCs w:val="20"/>
              </w:rPr>
            </w:pPr>
            <w:r>
              <w:rPr>
                <w:sz w:val="20"/>
                <w:szCs w:val="20"/>
              </w:rPr>
              <w:t>31.</w:t>
            </w:r>
          </w:p>
        </w:tc>
        <w:tc>
          <w:tcPr>
            <w:tcW w:w="2000" w:type="dxa"/>
            <w:tcBorders>
              <w:top w:val="nil"/>
              <w:left w:val="nil"/>
              <w:bottom w:val="single" w:sz="4" w:space="0" w:color="auto"/>
              <w:right w:val="single" w:sz="4" w:space="0" w:color="auto"/>
            </w:tcBorders>
            <w:shd w:val="clear" w:color="auto" w:fill="auto"/>
            <w:vAlign w:val="center"/>
          </w:tcPr>
          <w:p w14:paraId="3152EC0B" w14:textId="77777777" w:rsidR="002C195A" w:rsidRPr="00B30312" w:rsidRDefault="002C195A" w:rsidP="00524B98">
            <w:pPr>
              <w:jc w:val="center"/>
              <w:rPr>
                <w:sz w:val="20"/>
                <w:szCs w:val="20"/>
              </w:rPr>
            </w:pPr>
            <w:r w:rsidRPr="00B30312">
              <w:rPr>
                <w:sz w:val="20"/>
                <w:szCs w:val="20"/>
              </w:rPr>
              <w:t>PT Przysucha</w:t>
            </w:r>
          </w:p>
        </w:tc>
        <w:tc>
          <w:tcPr>
            <w:tcW w:w="2500" w:type="dxa"/>
            <w:tcBorders>
              <w:top w:val="nil"/>
              <w:left w:val="nil"/>
              <w:bottom w:val="single" w:sz="4" w:space="0" w:color="auto"/>
              <w:right w:val="nil"/>
            </w:tcBorders>
            <w:shd w:val="clear" w:color="auto" w:fill="auto"/>
            <w:vAlign w:val="center"/>
          </w:tcPr>
          <w:p w14:paraId="55363E9B" w14:textId="77777777" w:rsidR="002C195A" w:rsidRPr="00B30312" w:rsidRDefault="002C195A" w:rsidP="00524B98">
            <w:pPr>
              <w:jc w:val="center"/>
              <w:rPr>
                <w:sz w:val="20"/>
                <w:szCs w:val="20"/>
              </w:rPr>
            </w:pPr>
            <w:r w:rsidRPr="00B30312">
              <w:rPr>
                <w:sz w:val="20"/>
                <w:szCs w:val="20"/>
              </w:rPr>
              <w:t>GALAXY 512 V1.</w:t>
            </w:r>
            <w:r>
              <w:rPr>
                <w:sz w:val="20"/>
                <w:szCs w:val="20"/>
              </w:rPr>
              <w:t>23</w:t>
            </w:r>
          </w:p>
        </w:tc>
        <w:tc>
          <w:tcPr>
            <w:tcW w:w="1020" w:type="dxa"/>
            <w:tcBorders>
              <w:top w:val="nil"/>
              <w:left w:val="single" w:sz="4" w:space="0" w:color="auto"/>
              <w:bottom w:val="single" w:sz="4" w:space="0" w:color="auto"/>
              <w:right w:val="single" w:sz="4" w:space="0" w:color="auto"/>
            </w:tcBorders>
            <w:shd w:val="clear" w:color="auto" w:fill="auto"/>
            <w:vAlign w:val="center"/>
          </w:tcPr>
          <w:p w14:paraId="1D0CADA2" w14:textId="77777777" w:rsidR="002C195A" w:rsidRPr="00B30312" w:rsidRDefault="002C195A" w:rsidP="00524B98">
            <w:pPr>
              <w:jc w:val="center"/>
              <w:rPr>
                <w:sz w:val="20"/>
                <w:szCs w:val="20"/>
              </w:rPr>
            </w:pPr>
            <w:r w:rsidRPr="00B30312">
              <w:rPr>
                <w:sz w:val="20"/>
                <w:szCs w:val="20"/>
              </w:rPr>
              <w:t>17</w:t>
            </w:r>
          </w:p>
        </w:tc>
        <w:tc>
          <w:tcPr>
            <w:tcW w:w="2540" w:type="dxa"/>
            <w:tcBorders>
              <w:top w:val="nil"/>
              <w:left w:val="nil"/>
              <w:bottom w:val="single" w:sz="4" w:space="0" w:color="auto"/>
              <w:right w:val="single" w:sz="4" w:space="0" w:color="auto"/>
            </w:tcBorders>
            <w:shd w:val="clear" w:color="auto" w:fill="auto"/>
            <w:vAlign w:val="center"/>
          </w:tcPr>
          <w:p w14:paraId="0A6DD3DB" w14:textId="77777777" w:rsidR="002C195A" w:rsidRPr="00B30312" w:rsidRDefault="002C195A" w:rsidP="00524B98">
            <w:pPr>
              <w:jc w:val="center"/>
              <w:rPr>
                <w:sz w:val="20"/>
                <w:szCs w:val="20"/>
              </w:rPr>
            </w:pPr>
            <w:r w:rsidRPr="00B30312">
              <w:rPr>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32652E49" w14:textId="77777777" w:rsidR="002C195A" w:rsidRPr="00B30312" w:rsidRDefault="002C195A" w:rsidP="00524B98">
            <w:pPr>
              <w:jc w:val="center"/>
              <w:rPr>
                <w:sz w:val="20"/>
                <w:szCs w:val="20"/>
              </w:rPr>
            </w:pPr>
            <w:r w:rsidRPr="00B30312">
              <w:rPr>
                <w:sz w:val="20"/>
                <w:szCs w:val="20"/>
              </w:rPr>
              <w:t>_</w:t>
            </w:r>
          </w:p>
        </w:tc>
      </w:tr>
      <w:tr w:rsidR="002C195A" w:rsidRPr="00B30312" w14:paraId="0CDB9F13" w14:textId="77777777" w:rsidTr="00524B98">
        <w:trPr>
          <w:trHeight w:val="450"/>
        </w:trPr>
        <w:tc>
          <w:tcPr>
            <w:tcW w:w="557" w:type="dxa"/>
            <w:tcBorders>
              <w:top w:val="nil"/>
              <w:left w:val="single" w:sz="4" w:space="0" w:color="auto"/>
              <w:bottom w:val="single" w:sz="4" w:space="0" w:color="auto"/>
              <w:right w:val="single" w:sz="4" w:space="0" w:color="auto"/>
            </w:tcBorders>
            <w:shd w:val="clear" w:color="auto" w:fill="auto"/>
            <w:noWrap/>
            <w:vAlign w:val="bottom"/>
          </w:tcPr>
          <w:p w14:paraId="0CBE2DAA" w14:textId="77777777" w:rsidR="002C195A" w:rsidRPr="00B30312" w:rsidRDefault="002C195A" w:rsidP="00524B98">
            <w:pPr>
              <w:jc w:val="center"/>
              <w:rPr>
                <w:sz w:val="20"/>
                <w:szCs w:val="20"/>
              </w:rPr>
            </w:pPr>
            <w:r>
              <w:rPr>
                <w:sz w:val="20"/>
                <w:szCs w:val="20"/>
              </w:rPr>
              <w:t>32.</w:t>
            </w:r>
          </w:p>
        </w:tc>
        <w:tc>
          <w:tcPr>
            <w:tcW w:w="2000" w:type="dxa"/>
            <w:tcBorders>
              <w:top w:val="nil"/>
              <w:left w:val="nil"/>
              <w:bottom w:val="single" w:sz="4" w:space="0" w:color="auto"/>
              <w:right w:val="single" w:sz="4" w:space="0" w:color="auto"/>
            </w:tcBorders>
            <w:shd w:val="clear" w:color="auto" w:fill="auto"/>
            <w:vAlign w:val="center"/>
          </w:tcPr>
          <w:p w14:paraId="76EA85EE" w14:textId="77777777" w:rsidR="002C195A" w:rsidRPr="00B30312" w:rsidRDefault="002C195A" w:rsidP="00524B98">
            <w:pPr>
              <w:jc w:val="center"/>
              <w:rPr>
                <w:sz w:val="20"/>
                <w:szCs w:val="20"/>
              </w:rPr>
            </w:pPr>
            <w:r w:rsidRPr="00B30312">
              <w:rPr>
                <w:sz w:val="20"/>
                <w:szCs w:val="20"/>
              </w:rPr>
              <w:t>PT Zwoleń</w:t>
            </w:r>
          </w:p>
        </w:tc>
        <w:tc>
          <w:tcPr>
            <w:tcW w:w="2500" w:type="dxa"/>
            <w:tcBorders>
              <w:top w:val="nil"/>
              <w:left w:val="nil"/>
              <w:bottom w:val="single" w:sz="4" w:space="0" w:color="auto"/>
              <w:right w:val="nil"/>
            </w:tcBorders>
            <w:shd w:val="clear" w:color="auto" w:fill="auto"/>
            <w:vAlign w:val="center"/>
          </w:tcPr>
          <w:p w14:paraId="1E20FDFD" w14:textId="77777777" w:rsidR="002C195A" w:rsidRPr="00B30312" w:rsidRDefault="002C195A" w:rsidP="00524B98">
            <w:pPr>
              <w:jc w:val="center"/>
              <w:rPr>
                <w:sz w:val="20"/>
                <w:szCs w:val="20"/>
              </w:rPr>
            </w:pPr>
            <w:r w:rsidRPr="00B30312">
              <w:rPr>
                <w:sz w:val="20"/>
                <w:szCs w:val="20"/>
              </w:rPr>
              <w:t>CA 10 SATEL</w:t>
            </w:r>
          </w:p>
        </w:tc>
        <w:tc>
          <w:tcPr>
            <w:tcW w:w="1020" w:type="dxa"/>
            <w:tcBorders>
              <w:top w:val="nil"/>
              <w:left w:val="single" w:sz="4" w:space="0" w:color="auto"/>
              <w:bottom w:val="single" w:sz="4" w:space="0" w:color="auto"/>
              <w:right w:val="single" w:sz="4" w:space="0" w:color="auto"/>
            </w:tcBorders>
            <w:shd w:val="clear" w:color="auto" w:fill="auto"/>
            <w:vAlign w:val="center"/>
          </w:tcPr>
          <w:p w14:paraId="72BC9691" w14:textId="77777777" w:rsidR="002C195A" w:rsidRPr="00B30312" w:rsidRDefault="002C195A" w:rsidP="00524B98">
            <w:pPr>
              <w:jc w:val="center"/>
              <w:rPr>
                <w:sz w:val="20"/>
                <w:szCs w:val="20"/>
              </w:rPr>
            </w:pPr>
            <w:r w:rsidRPr="00B30312">
              <w:rPr>
                <w:sz w:val="20"/>
                <w:szCs w:val="20"/>
              </w:rPr>
              <w:t>7</w:t>
            </w:r>
          </w:p>
        </w:tc>
        <w:tc>
          <w:tcPr>
            <w:tcW w:w="2540" w:type="dxa"/>
            <w:tcBorders>
              <w:top w:val="nil"/>
              <w:left w:val="nil"/>
              <w:bottom w:val="single" w:sz="4" w:space="0" w:color="auto"/>
              <w:right w:val="single" w:sz="4" w:space="0" w:color="auto"/>
            </w:tcBorders>
            <w:shd w:val="clear" w:color="auto" w:fill="auto"/>
            <w:vAlign w:val="center"/>
          </w:tcPr>
          <w:p w14:paraId="47E939B4" w14:textId="77777777" w:rsidR="002C195A" w:rsidRPr="00B30312" w:rsidRDefault="002C195A" w:rsidP="00524B98">
            <w:pPr>
              <w:jc w:val="center"/>
              <w:rPr>
                <w:sz w:val="20"/>
                <w:szCs w:val="20"/>
              </w:rPr>
            </w:pPr>
            <w:r>
              <w:rPr>
                <w:sz w:val="20"/>
                <w:szCs w:val="20"/>
              </w:rPr>
              <w:t>_</w:t>
            </w:r>
          </w:p>
        </w:tc>
        <w:tc>
          <w:tcPr>
            <w:tcW w:w="1140" w:type="dxa"/>
            <w:tcBorders>
              <w:top w:val="nil"/>
              <w:left w:val="nil"/>
              <w:bottom w:val="single" w:sz="4" w:space="0" w:color="auto"/>
              <w:right w:val="single" w:sz="4" w:space="0" w:color="auto"/>
            </w:tcBorders>
            <w:shd w:val="clear" w:color="auto" w:fill="auto"/>
            <w:vAlign w:val="center"/>
          </w:tcPr>
          <w:p w14:paraId="59578023" w14:textId="77777777" w:rsidR="002C195A" w:rsidRPr="00B30312" w:rsidRDefault="002C195A" w:rsidP="00524B98">
            <w:pPr>
              <w:jc w:val="center"/>
              <w:rPr>
                <w:sz w:val="20"/>
                <w:szCs w:val="20"/>
              </w:rPr>
            </w:pPr>
            <w:r>
              <w:rPr>
                <w:sz w:val="20"/>
                <w:szCs w:val="20"/>
              </w:rPr>
              <w:t>_</w:t>
            </w:r>
          </w:p>
        </w:tc>
      </w:tr>
      <w:tr w:rsidR="002C195A" w:rsidRPr="00B30312" w14:paraId="335B475E" w14:textId="77777777" w:rsidTr="00524B98">
        <w:trPr>
          <w:trHeight w:val="450"/>
        </w:trPr>
        <w:tc>
          <w:tcPr>
            <w:tcW w:w="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726601" w14:textId="77777777" w:rsidR="002C195A" w:rsidRDefault="002C195A" w:rsidP="00524B98">
            <w:pPr>
              <w:jc w:val="center"/>
              <w:rPr>
                <w:sz w:val="20"/>
                <w:szCs w:val="20"/>
              </w:rPr>
            </w:pPr>
            <w:r>
              <w:rPr>
                <w:sz w:val="20"/>
                <w:szCs w:val="20"/>
              </w:rPr>
              <w:t>33.</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FC026DB" w14:textId="77777777" w:rsidR="002C195A" w:rsidRPr="00B30312" w:rsidRDefault="002C195A" w:rsidP="00524B98">
            <w:pPr>
              <w:jc w:val="center"/>
              <w:rPr>
                <w:sz w:val="20"/>
                <w:szCs w:val="20"/>
              </w:rPr>
            </w:pPr>
            <w:r>
              <w:rPr>
                <w:sz w:val="20"/>
                <w:szCs w:val="20"/>
              </w:rPr>
              <w:t>PT Grójec</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tcPr>
          <w:p w14:paraId="299F6804" w14:textId="77777777" w:rsidR="002C195A" w:rsidRPr="00B30312" w:rsidRDefault="002C195A" w:rsidP="00524B98">
            <w:pPr>
              <w:jc w:val="center"/>
              <w:rPr>
                <w:sz w:val="20"/>
                <w:szCs w:val="20"/>
              </w:rPr>
            </w:pPr>
            <w:r>
              <w:rPr>
                <w:sz w:val="20"/>
                <w:szCs w:val="20"/>
              </w:rPr>
              <w:t>SATEL typ INTEGRA 64</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62DBA" w14:textId="77777777" w:rsidR="002C195A" w:rsidRPr="00B30312" w:rsidRDefault="002C195A" w:rsidP="00524B98">
            <w:pPr>
              <w:jc w:val="center"/>
              <w:rPr>
                <w:sz w:val="20"/>
                <w:szCs w:val="20"/>
              </w:rPr>
            </w:pPr>
            <w:r>
              <w:rPr>
                <w:sz w:val="20"/>
                <w:szCs w:val="20"/>
              </w:rPr>
              <w:t>29</w:t>
            </w: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61F53553" w14:textId="77777777" w:rsidR="002C195A" w:rsidRPr="00B30312" w:rsidRDefault="002C195A" w:rsidP="00524B98">
            <w:pPr>
              <w:jc w:val="center"/>
              <w:rPr>
                <w:sz w:val="20"/>
                <w:szCs w:val="20"/>
              </w:rPr>
            </w:pPr>
            <w:r>
              <w:rPr>
                <w:sz w:val="20"/>
                <w:szCs w:val="20"/>
              </w:rPr>
              <w:t>Polon Alfa 4100</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70B9B8E" w14:textId="77777777" w:rsidR="002C195A" w:rsidRPr="00B30312" w:rsidRDefault="002C195A" w:rsidP="00524B98">
            <w:pPr>
              <w:jc w:val="center"/>
              <w:rPr>
                <w:sz w:val="20"/>
                <w:szCs w:val="20"/>
              </w:rPr>
            </w:pPr>
            <w:r>
              <w:rPr>
                <w:sz w:val="20"/>
                <w:szCs w:val="20"/>
              </w:rPr>
              <w:t>48</w:t>
            </w:r>
          </w:p>
        </w:tc>
      </w:tr>
    </w:tbl>
    <w:p w14:paraId="4FCD9E24" w14:textId="77777777" w:rsidR="00202981" w:rsidRDefault="00202981" w:rsidP="00202981">
      <w:pPr>
        <w:jc w:val="right"/>
        <w:rPr>
          <w:rFonts w:ascii="Arial" w:hAnsi="Arial" w:cs="Arial"/>
          <w:sz w:val="22"/>
          <w:szCs w:val="22"/>
        </w:rPr>
      </w:pPr>
    </w:p>
    <w:p w14:paraId="1E389F60" w14:textId="77777777" w:rsidR="00202981" w:rsidRPr="00294390" w:rsidRDefault="00202981" w:rsidP="00202981">
      <w:pPr>
        <w:jc w:val="right"/>
        <w:rPr>
          <w:rFonts w:ascii="Arial" w:hAnsi="Arial" w:cs="Arial"/>
          <w:szCs w:val="22"/>
        </w:rPr>
      </w:pPr>
    </w:p>
    <w:p w14:paraId="7D46E69C" w14:textId="77777777" w:rsidR="00202981" w:rsidRDefault="00202981" w:rsidP="00202981">
      <w:pPr>
        <w:jc w:val="right"/>
        <w:rPr>
          <w:rFonts w:ascii="Arial" w:hAnsi="Arial" w:cs="Arial"/>
          <w:b/>
        </w:rPr>
      </w:pPr>
    </w:p>
    <w:p w14:paraId="2409EC7A" w14:textId="77777777" w:rsidR="00202981" w:rsidRDefault="00202981" w:rsidP="00202981">
      <w:pPr>
        <w:jc w:val="right"/>
        <w:rPr>
          <w:rFonts w:ascii="Arial" w:hAnsi="Arial" w:cs="Arial"/>
          <w:b/>
        </w:rPr>
      </w:pPr>
    </w:p>
    <w:p w14:paraId="2BC1DD43" w14:textId="77777777" w:rsidR="00202981" w:rsidRDefault="00202981" w:rsidP="00202981">
      <w:pPr>
        <w:jc w:val="right"/>
        <w:rPr>
          <w:rFonts w:ascii="Arial" w:hAnsi="Arial" w:cs="Arial"/>
          <w:b/>
        </w:rPr>
      </w:pPr>
    </w:p>
    <w:p w14:paraId="47521E1E" w14:textId="77777777" w:rsidR="00202981" w:rsidRDefault="00202981" w:rsidP="00202981">
      <w:pPr>
        <w:jc w:val="right"/>
        <w:rPr>
          <w:rFonts w:ascii="Arial" w:hAnsi="Arial" w:cs="Arial"/>
          <w:b/>
        </w:rPr>
      </w:pPr>
    </w:p>
    <w:p w14:paraId="345A4961" w14:textId="77777777" w:rsidR="00202981" w:rsidRDefault="00202981" w:rsidP="00202981">
      <w:pPr>
        <w:jc w:val="right"/>
        <w:rPr>
          <w:rFonts w:ascii="Arial" w:hAnsi="Arial" w:cs="Arial"/>
          <w:b/>
        </w:rPr>
      </w:pPr>
    </w:p>
    <w:p w14:paraId="06BDD7F9" w14:textId="77777777" w:rsidR="00202981" w:rsidRDefault="00202981" w:rsidP="00202981">
      <w:pPr>
        <w:jc w:val="right"/>
        <w:rPr>
          <w:rFonts w:ascii="Arial" w:hAnsi="Arial" w:cs="Arial"/>
          <w:b/>
        </w:rPr>
      </w:pPr>
    </w:p>
    <w:p w14:paraId="3C1314BE" w14:textId="77777777" w:rsidR="00612FED" w:rsidRDefault="00612FED">
      <w:pPr>
        <w:rPr>
          <w:rFonts w:ascii="Arial" w:hAnsi="Arial" w:cs="Arial"/>
          <w:b/>
          <w:sz w:val="22"/>
          <w:szCs w:val="22"/>
        </w:rPr>
      </w:pPr>
      <w:r>
        <w:rPr>
          <w:rFonts w:ascii="Arial" w:hAnsi="Arial" w:cs="Arial"/>
          <w:b/>
          <w:sz w:val="22"/>
          <w:szCs w:val="22"/>
        </w:rPr>
        <w:br w:type="page"/>
      </w:r>
    </w:p>
    <w:p w14:paraId="430F9A16" w14:textId="77777777" w:rsidR="00202981" w:rsidRPr="00B85D33" w:rsidRDefault="00202981" w:rsidP="00202981">
      <w:pPr>
        <w:spacing w:line="276" w:lineRule="auto"/>
        <w:jc w:val="right"/>
        <w:rPr>
          <w:rFonts w:ascii="Arial" w:hAnsi="Arial" w:cs="Arial"/>
          <w:b/>
          <w:sz w:val="22"/>
          <w:szCs w:val="22"/>
        </w:rPr>
      </w:pPr>
      <w:r w:rsidRPr="00B85D33">
        <w:rPr>
          <w:rFonts w:ascii="Arial" w:hAnsi="Arial" w:cs="Arial"/>
          <w:b/>
          <w:sz w:val="22"/>
          <w:szCs w:val="22"/>
        </w:rPr>
        <w:lastRenderedPageBreak/>
        <w:t>Załącznik nr 3</w:t>
      </w:r>
    </w:p>
    <w:p w14:paraId="48970865" w14:textId="77777777" w:rsidR="00202981" w:rsidRDefault="00612FED" w:rsidP="00612FED">
      <w:pPr>
        <w:spacing w:line="276" w:lineRule="auto"/>
        <w:jc w:val="center"/>
        <w:rPr>
          <w:rFonts w:ascii="Arial" w:hAnsi="Arial" w:cs="Arial"/>
          <w:b/>
          <w:sz w:val="22"/>
          <w:szCs w:val="22"/>
        </w:rPr>
      </w:pPr>
      <w:r>
        <w:rPr>
          <w:rFonts w:ascii="Arial" w:hAnsi="Arial" w:cs="Arial"/>
          <w:b/>
          <w:sz w:val="22"/>
          <w:szCs w:val="22"/>
        </w:rPr>
        <w:t>Wykaz czynności</w:t>
      </w:r>
    </w:p>
    <w:p w14:paraId="6529F2B1" w14:textId="77777777" w:rsidR="00612FED" w:rsidRPr="00B85D33" w:rsidRDefault="00612FED" w:rsidP="00612FED">
      <w:pPr>
        <w:spacing w:line="276" w:lineRule="auto"/>
        <w:jc w:val="center"/>
        <w:rPr>
          <w:rFonts w:ascii="Arial" w:hAnsi="Arial" w:cs="Arial"/>
          <w:b/>
          <w:sz w:val="22"/>
          <w:szCs w:val="22"/>
        </w:rPr>
      </w:pPr>
    </w:p>
    <w:p w14:paraId="15504EA3" w14:textId="77777777" w:rsidR="00202981" w:rsidRPr="0078666A" w:rsidRDefault="00202981" w:rsidP="00612FED">
      <w:pPr>
        <w:pStyle w:val="Akapitzlist"/>
        <w:numPr>
          <w:ilvl w:val="3"/>
          <w:numId w:val="54"/>
        </w:numPr>
        <w:tabs>
          <w:tab w:val="clear" w:pos="2880"/>
          <w:tab w:val="num" w:pos="2552"/>
        </w:tabs>
        <w:spacing w:line="276" w:lineRule="auto"/>
        <w:ind w:left="426"/>
        <w:jc w:val="both"/>
        <w:rPr>
          <w:rFonts w:ascii="Arial" w:hAnsi="Arial" w:cs="Arial"/>
          <w:b/>
          <w:sz w:val="22"/>
          <w:szCs w:val="22"/>
        </w:rPr>
      </w:pPr>
      <w:r w:rsidRPr="00612FED">
        <w:rPr>
          <w:rFonts w:ascii="Arial" w:hAnsi="Arial" w:cs="Arial"/>
          <w:b/>
          <w:sz w:val="22"/>
          <w:szCs w:val="22"/>
        </w:rPr>
        <w:t>Wykaz czynności wykonywanych podczas prac konserwacyjnych</w:t>
      </w:r>
      <w:r w:rsidR="00612FED" w:rsidRPr="00612FED">
        <w:rPr>
          <w:rFonts w:ascii="Arial" w:hAnsi="Arial" w:cs="Arial"/>
          <w:b/>
          <w:sz w:val="22"/>
          <w:szCs w:val="22"/>
        </w:rPr>
        <w:t xml:space="preserve"> </w:t>
      </w:r>
      <w:r w:rsidRPr="00612FED">
        <w:rPr>
          <w:rFonts w:ascii="Arial" w:hAnsi="Arial" w:cs="Arial"/>
          <w:b/>
          <w:sz w:val="22"/>
          <w:szCs w:val="22"/>
        </w:rPr>
        <w:t xml:space="preserve">instalacji elektrycznej, </w:t>
      </w:r>
      <w:r w:rsidRPr="0078666A">
        <w:rPr>
          <w:rFonts w:ascii="Arial" w:hAnsi="Arial" w:cs="Arial"/>
          <w:b/>
          <w:sz w:val="22"/>
          <w:szCs w:val="22"/>
        </w:rPr>
        <w:t>osprzętu i urządzeń sygnalizacji pożaru</w:t>
      </w:r>
    </w:p>
    <w:p w14:paraId="44E590FE" w14:textId="77777777" w:rsidR="00202981" w:rsidRPr="004D5B00" w:rsidRDefault="00202981" w:rsidP="00202981">
      <w:pPr>
        <w:spacing w:line="276" w:lineRule="auto"/>
        <w:jc w:val="both"/>
        <w:rPr>
          <w:rFonts w:ascii="Arial" w:hAnsi="Arial" w:cs="Arial"/>
          <w:b/>
          <w:color w:val="000000" w:themeColor="text1"/>
          <w:sz w:val="22"/>
          <w:szCs w:val="22"/>
        </w:rPr>
      </w:pPr>
    </w:p>
    <w:p w14:paraId="7B9AD79A" w14:textId="77777777" w:rsidR="0078666A" w:rsidRPr="004D5B00" w:rsidRDefault="0078666A" w:rsidP="0078666A">
      <w:pPr>
        <w:ind w:firstLine="360"/>
        <w:jc w:val="both"/>
        <w:rPr>
          <w:rFonts w:ascii="Arial" w:hAnsi="Arial" w:cs="Arial"/>
          <w:color w:val="000000" w:themeColor="text1"/>
          <w:sz w:val="22"/>
          <w:szCs w:val="22"/>
        </w:rPr>
      </w:pPr>
      <w:r w:rsidRPr="004D5B00">
        <w:rPr>
          <w:rFonts w:ascii="Arial" w:hAnsi="Arial" w:cs="Arial"/>
          <w:b/>
          <w:color w:val="000000" w:themeColor="text1"/>
          <w:sz w:val="22"/>
          <w:szCs w:val="22"/>
        </w:rPr>
        <w:t>Konserwacja kwartalna</w:t>
      </w:r>
      <w:r w:rsidRPr="004D5B00">
        <w:rPr>
          <w:rFonts w:ascii="Arial" w:hAnsi="Arial" w:cs="Arial"/>
          <w:color w:val="000000" w:themeColor="text1"/>
          <w:sz w:val="22"/>
          <w:szCs w:val="22"/>
        </w:rPr>
        <w:t xml:space="preserve"> (w miesiącach: </w:t>
      </w:r>
      <w:bookmarkStart w:id="65" w:name="_Hlk195265675"/>
      <w:r w:rsidRPr="004D5B00">
        <w:rPr>
          <w:rFonts w:ascii="Arial" w:hAnsi="Arial" w:cs="Arial"/>
          <w:color w:val="000000" w:themeColor="text1"/>
          <w:sz w:val="22"/>
          <w:szCs w:val="22"/>
        </w:rPr>
        <w:t>lipiec, październik, styczeń, kwiecień</w:t>
      </w:r>
      <w:bookmarkEnd w:id="65"/>
      <w:r w:rsidRPr="004D5B00">
        <w:rPr>
          <w:rFonts w:ascii="Arial" w:hAnsi="Arial" w:cs="Arial"/>
          <w:color w:val="000000" w:themeColor="text1"/>
          <w:sz w:val="22"/>
          <w:szCs w:val="22"/>
        </w:rPr>
        <w:t>)</w:t>
      </w:r>
    </w:p>
    <w:p w14:paraId="7E4E2A0D" w14:textId="77777777" w:rsidR="0078666A" w:rsidRPr="004D5B00" w:rsidRDefault="0078666A" w:rsidP="0078666A">
      <w:pPr>
        <w:numPr>
          <w:ilvl w:val="0"/>
          <w:numId w:val="105"/>
        </w:numPr>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central i przystawek liniowych i sygnalizacja pożaru</w:t>
      </w:r>
    </w:p>
    <w:p w14:paraId="17B01F59" w14:textId="77777777" w:rsidR="0078666A" w:rsidRPr="004D5B00" w:rsidRDefault="0078666A" w:rsidP="0078666A">
      <w:pPr>
        <w:numPr>
          <w:ilvl w:val="0"/>
          <w:numId w:val="105"/>
        </w:numPr>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zasilaczy</w:t>
      </w:r>
    </w:p>
    <w:p w14:paraId="5AAF5F17" w14:textId="77777777" w:rsidR="0078666A" w:rsidRPr="004D5B00" w:rsidRDefault="0078666A" w:rsidP="0078666A">
      <w:pPr>
        <w:numPr>
          <w:ilvl w:val="0"/>
          <w:numId w:val="105"/>
        </w:numPr>
        <w:jc w:val="both"/>
        <w:rPr>
          <w:rFonts w:ascii="Arial" w:hAnsi="Arial" w:cs="Arial"/>
          <w:color w:val="000000" w:themeColor="text1"/>
          <w:sz w:val="22"/>
          <w:szCs w:val="22"/>
        </w:rPr>
      </w:pPr>
      <w:r w:rsidRPr="004D5B00">
        <w:rPr>
          <w:rFonts w:ascii="Arial" w:hAnsi="Arial" w:cs="Arial"/>
          <w:color w:val="000000" w:themeColor="text1"/>
          <w:sz w:val="22"/>
          <w:szCs w:val="22"/>
        </w:rPr>
        <w:t>Sprawdzenie awaryjnego źródła zasilania</w:t>
      </w:r>
    </w:p>
    <w:p w14:paraId="14DFD352" w14:textId="77777777" w:rsidR="0078666A" w:rsidRPr="004D5B00" w:rsidRDefault="0078666A" w:rsidP="0078666A">
      <w:pPr>
        <w:numPr>
          <w:ilvl w:val="0"/>
          <w:numId w:val="105"/>
        </w:numPr>
        <w:jc w:val="both"/>
        <w:rPr>
          <w:rFonts w:ascii="Arial" w:hAnsi="Arial" w:cs="Arial"/>
          <w:color w:val="000000" w:themeColor="text1"/>
          <w:sz w:val="22"/>
          <w:szCs w:val="22"/>
        </w:rPr>
      </w:pPr>
      <w:r w:rsidRPr="004D5B00">
        <w:rPr>
          <w:rFonts w:ascii="Arial" w:hAnsi="Arial" w:cs="Arial"/>
          <w:color w:val="000000" w:themeColor="text1"/>
          <w:sz w:val="22"/>
          <w:szCs w:val="22"/>
        </w:rPr>
        <w:t>Sprawdzenie zadziałania każdej linii dozorowanej poprzez losowo wybrany sygnalizator pożaru za pomocą imitatora dymu, temperatury lub płomienia.</w:t>
      </w:r>
    </w:p>
    <w:p w14:paraId="69BA9BB9" w14:textId="77777777" w:rsidR="0078666A" w:rsidRPr="004D5B00" w:rsidRDefault="0078666A" w:rsidP="0078666A">
      <w:pPr>
        <w:jc w:val="both"/>
        <w:rPr>
          <w:rFonts w:ascii="Arial" w:hAnsi="Arial" w:cs="Arial"/>
          <w:color w:val="000000" w:themeColor="text1"/>
          <w:sz w:val="22"/>
          <w:szCs w:val="22"/>
        </w:rPr>
      </w:pPr>
    </w:p>
    <w:p w14:paraId="36F4E51E" w14:textId="132F3415" w:rsidR="0078666A" w:rsidRPr="004D5B00" w:rsidRDefault="0078666A" w:rsidP="0078666A">
      <w:pPr>
        <w:ind w:firstLine="360"/>
        <w:jc w:val="both"/>
        <w:rPr>
          <w:rFonts w:ascii="Arial" w:hAnsi="Arial" w:cs="Arial"/>
          <w:color w:val="000000" w:themeColor="text1"/>
          <w:sz w:val="22"/>
          <w:szCs w:val="22"/>
        </w:rPr>
      </w:pPr>
      <w:r w:rsidRPr="004D5B00">
        <w:rPr>
          <w:rFonts w:ascii="Arial" w:hAnsi="Arial" w:cs="Arial"/>
          <w:b/>
          <w:color w:val="000000" w:themeColor="text1"/>
          <w:sz w:val="22"/>
          <w:szCs w:val="22"/>
        </w:rPr>
        <w:t>Konserwacja roczna</w:t>
      </w:r>
      <w:r w:rsidRPr="004D5B00">
        <w:rPr>
          <w:rFonts w:ascii="Arial" w:hAnsi="Arial" w:cs="Arial"/>
          <w:color w:val="000000" w:themeColor="text1"/>
          <w:sz w:val="22"/>
          <w:szCs w:val="22"/>
        </w:rPr>
        <w:t xml:space="preserve"> (</w:t>
      </w:r>
      <w:r w:rsidR="001E72CC">
        <w:rPr>
          <w:rFonts w:ascii="Arial" w:hAnsi="Arial" w:cs="Arial"/>
          <w:color w:val="000000" w:themeColor="text1"/>
          <w:sz w:val="22"/>
          <w:szCs w:val="22"/>
        </w:rPr>
        <w:t xml:space="preserve">dwa </w:t>
      </w:r>
      <w:r w:rsidRPr="004D5B00">
        <w:rPr>
          <w:rFonts w:ascii="Arial" w:hAnsi="Arial" w:cs="Arial"/>
          <w:color w:val="000000" w:themeColor="text1"/>
          <w:sz w:val="22"/>
          <w:szCs w:val="22"/>
        </w:rPr>
        <w:t>raz</w:t>
      </w:r>
      <w:r w:rsidR="001E72CC">
        <w:rPr>
          <w:rFonts w:ascii="Arial" w:hAnsi="Arial" w:cs="Arial"/>
          <w:color w:val="000000" w:themeColor="text1"/>
          <w:sz w:val="22"/>
          <w:szCs w:val="22"/>
        </w:rPr>
        <w:t>y</w:t>
      </w:r>
      <w:r w:rsidRPr="004D5B00">
        <w:rPr>
          <w:rFonts w:ascii="Arial" w:hAnsi="Arial" w:cs="Arial"/>
          <w:color w:val="000000" w:themeColor="text1"/>
          <w:sz w:val="22"/>
          <w:szCs w:val="22"/>
        </w:rPr>
        <w:t xml:space="preserve"> w trakcie trwania umowy)</w:t>
      </w:r>
    </w:p>
    <w:p w14:paraId="12938A26" w14:textId="0E7FF290" w:rsidR="0078666A" w:rsidRPr="004D5B00" w:rsidRDefault="0078666A" w:rsidP="0078666A">
      <w:pPr>
        <w:numPr>
          <w:ilvl w:val="0"/>
          <w:numId w:val="106"/>
        </w:numPr>
        <w:jc w:val="both"/>
        <w:rPr>
          <w:rFonts w:ascii="Arial" w:hAnsi="Arial" w:cs="Arial"/>
          <w:color w:val="000000" w:themeColor="text1"/>
          <w:sz w:val="22"/>
          <w:szCs w:val="22"/>
        </w:rPr>
      </w:pPr>
      <w:r w:rsidRPr="004D5B00">
        <w:rPr>
          <w:rFonts w:ascii="Arial" w:hAnsi="Arial" w:cs="Arial"/>
          <w:color w:val="000000" w:themeColor="text1"/>
          <w:sz w:val="22"/>
          <w:szCs w:val="22"/>
        </w:rPr>
        <w:t>Konserwacja czujek izotopowych, optycznych płomienia i temperatury zainstalowanych do 4 m wysokości:</w:t>
      </w:r>
    </w:p>
    <w:p w14:paraId="6914724D" w14:textId="77777777" w:rsidR="0078666A" w:rsidRPr="004D5B00" w:rsidRDefault="0078666A" w:rsidP="0078666A">
      <w:pPr>
        <w:ind w:left="720"/>
        <w:jc w:val="both"/>
        <w:rPr>
          <w:rFonts w:ascii="Arial" w:hAnsi="Arial" w:cs="Arial"/>
          <w:color w:val="000000" w:themeColor="text1"/>
          <w:sz w:val="22"/>
          <w:szCs w:val="22"/>
        </w:rPr>
      </w:pPr>
      <w:r w:rsidRPr="004D5B00">
        <w:rPr>
          <w:rFonts w:ascii="Arial" w:hAnsi="Arial" w:cs="Arial"/>
          <w:color w:val="000000" w:themeColor="text1"/>
          <w:sz w:val="22"/>
          <w:szCs w:val="22"/>
        </w:rPr>
        <w:t>- sprawdzenie poprzez zadymienie czujek,</w:t>
      </w:r>
    </w:p>
    <w:p w14:paraId="5071F560" w14:textId="77777777" w:rsidR="0078666A" w:rsidRPr="004D5B00" w:rsidRDefault="0078666A" w:rsidP="0078666A">
      <w:pPr>
        <w:ind w:left="720"/>
        <w:jc w:val="both"/>
        <w:rPr>
          <w:rFonts w:ascii="Arial" w:hAnsi="Arial" w:cs="Arial"/>
          <w:color w:val="000000" w:themeColor="text1"/>
          <w:sz w:val="22"/>
          <w:szCs w:val="22"/>
        </w:rPr>
      </w:pPr>
      <w:r w:rsidRPr="004D5B00">
        <w:rPr>
          <w:rFonts w:ascii="Arial" w:hAnsi="Arial" w:cs="Arial"/>
          <w:color w:val="000000" w:themeColor="text1"/>
          <w:sz w:val="22"/>
          <w:szCs w:val="22"/>
        </w:rPr>
        <w:t>- sprawdzenie modułu adresowego,</w:t>
      </w:r>
    </w:p>
    <w:p w14:paraId="3EDF31F3" w14:textId="77777777" w:rsidR="0078666A" w:rsidRPr="004D5B00" w:rsidRDefault="0078666A" w:rsidP="0078666A">
      <w:pPr>
        <w:ind w:left="720"/>
        <w:jc w:val="both"/>
        <w:rPr>
          <w:rFonts w:ascii="Arial" w:hAnsi="Arial" w:cs="Arial"/>
          <w:color w:val="000000" w:themeColor="text1"/>
          <w:sz w:val="22"/>
          <w:szCs w:val="22"/>
        </w:rPr>
      </w:pPr>
      <w:r w:rsidRPr="004D5B00">
        <w:rPr>
          <w:rFonts w:ascii="Arial" w:hAnsi="Arial" w:cs="Arial"/>
          <w:color w:val="000000" w:themeColor="text1"/>
          <w:sz w:val="22"/>
          <w:szCs w:val="22"/>
        </w:rPr>
        <w:t>- sprawdzenie poprawności adresacji na centrali.</w:t>
      </w:r>
    </w:p>
    <w:p w14:paraId="1953A3B4" w14:textId="77777777" w:rsidR="0078666A" w:rsidRPr="004D5B00" w:rsidRDefault="0078666A" w:rsidP="0078666A">
      <w:pPr>
        <w:numPr>
          <w:ilvl w:val="0"/>
          <w:numId w:val="106"/>
        </w:numPr>
        <w:jc w:val="both"/>
        <w:rPr>
          <w:rFonts w:ascii="Arial" w:hAnsi="Arial" w:cs="Arial"/>
          <w:color w:val="000000" w:themeColor="text1"/>
          <w:sz w:val="22"/>
          <w:szCs w:val="22"/>
        </w:rPr>
      </w:pPr>
      <w:r w:rsidRPr="004D5B00">
        <w:rPr>
          <w:rFonts w:ascii="Arial" w:hAnsi="Arial" w:cs="Arial"/>
          <w:color w:val="000000" w:themeColor="text1"/>
          <w:sz w:val="22"/>
          <w:szCs w:val="22"/>
        </w:rPr>
        <w:t>Sprawdzenie wskaźników zadziałania.</w:t>
      </w:r>
    </w:p>
    <w:p w14:paraId="3E8E423B" w14:textId="0C7FAE70" w:rsidR="0078666A" w:rsidRPr="004D5B00" w:rsidRDefault="0078666A" w:rsidP="0078666A">
      <w:pPr>
        <w:numPr>
          <w:ilvl w:val="0"/>
          <w:numId w:val="106"/>
        </w:numPr>
        <w:jc w:val="both"/>
        <w:rPr>
          <w:rFonts w:ascii="Arial" w:hAnsi="Arial" w:cs="Arial"/>
          <w:color w:val="000000" w:themeColor="text1"/>
          <w:sz w:val="22"/>
          <w:szCs w:val="22"/>
        </w:rPr>
      </w:pPr>
      <w:r w:rsidRPr="004D5B00">
        <w:rPr>
          <w:rFonts w:ascii="Arial" w:hAnsi="Arial" w:cs="Arial"/>
          <w:color w:val="000000" w:themeColor="text1"/>
          <w:sz w:val="22"/>
          <w:szCs w:val="22"/>
        </w:rPr>
        <w:t>Sprawdzenie i konserwacja ręcznych ostrzegaczy pożaru.</w:t>
      </w:r>
    </w:p>
    <w:p w14:paraId="0450A4E2" w14:textId="77777777" w:rsidR="00612FED" w:rsidRPr="004D5B00" w:rsidRDefault="00612FED" w:rsidP="00612FED">
      <w:pPr>
        <w:suppressAutoHyphens w:val="0"/>
        <w:spacing w:line="276" w:lineRule="auto"/>
        <w:jc w:val="both"/>
        <w:rPr>
          <w:rFonts w:ascii="Arial" w:hAnsi="Arial" w:cs="Arial"/>
          <w:color w:val="000000" w:themeColor="text1"/>
          <w:sz w:val="22"/>
          <w:szCs w:val="22"/>
        </w:rPr>
      </w:pPr>
    </w:p>
    <w:p w14:paraId="719DAE67" w14:textId="314A2386" w:rsidR="0078666A" w:rsidRPr="004D5B00" w:rsidRDefault="00612FED" w:rsidP="0078666A">
      <w:pPr>
        <w:pStyle w:val="Akapitzlist"/>
        <w:numPr>
          <w:ilvl w:val="3"/>
          <w:numId w:val="54"/>
        </w:numPr>
        <w:tabs>
          <w:tab w:val="clear" w:pos="2880"/>
          <w:tab w:val="num" w:pos="2552"/>
        </w:tabs>
        <w:spacing w:line="276" w:lineRule="auto"/>
        <w:ind w:left="426"/>
        <w:jc w:val="both"/>
        <w:rPr>
          <w:rFonts w:ascii="Arial" w:hAnsi="Arial" w:cs="Arial"/>
          <w:b/>
          <w:color w:val="000000" w:themeColor="text1"/>
          <w:sz w:val="22"/>
          <w:szCs w:val="22"/>
        </w:rPr>
      </w:pPr>
      <w:r w:rsidRPr="004D5B00">
        <w:rPr>
          <w:rFonts w:ascii="Arial" w:hAnsi="Arial" w:cs="Arial"/>
          <w:b/>
          <w:color w:val="000000" w:themeColor="text1"/>
          <w:sz w:val="22"/>
          <w:szCs w:val="22"/>
        </w:rPr>
        <w:t>Wykaz czynności wykonywanych podczas prac konserwacyjnych instalacji elektrycznej, osprzętu i urządzeń sygnalizacji włamania i napadu</w:t>
      </w:r>
    </w:p>
    <w:p w14:paraId="1FEB6628" w14:textId="24BACFBE" w:rsidR="0078666A" w:rsidRPr="004D5B00" w:rsidRDefault="0078666A" w:rsidP="0078666A">
      <w:pPr>
        <w:spacing w:line="276" w:lineRule="auto"/>
        <w:jc w:val="both"/>
        <w:rPr>
          <w:rFonts w:ascii="Arial" w:hAnsi="Arial" w:cs="Arial"/>
          <w:b/>
          <w:color w:val="000000" w:themeColor="text1"/>
          <w:sz w:val="22"/>
          <w:szCs w:val="22"/>
        </w:rPr>
      </w:pPr>
    </w:p>
    <w:p w14:paraId="52D6B3A9" w14:textId="77777777" w:rsidR="0078666A" w:rsidRPr="004D5B00" w:rsidRDefault="0078666A" w:rsidP="0078666A">
      <w:pPr>
        <w:ind w:firstLine="360"/>
        <w:jc w:val="both"/>
        <w:rPr>
          <w:rFonts w:ascii="Arial" w:hAnsi="Arial" w:cs="Arial"/>
          <w:color w:val="000000" w:themeColor="text1"/>
          <w:sz w:val="22"/>
          <w:szCs w:val="22"/>
        </w:rPr>
      </w:pPr>
      <w:r w:rsidRPr="004D5B00">
        <w:rPr>
          <w:rFonts w:ascii="Arial" w:hAnsi="Arial" w:cs="Arial"/>
          <w:b/>
          <w:color w:val="000000" w:themeColor="text1"/>
          <w:sz w:val="22"/>
          <w:szCs w:val="22"/>
        </w:rPr>
        <w:t>Konserwacja kwartalna</w:t>
      </w:r>
      <w:r w:rsidRPr="004D5B00">
        <w:rPr>
          <w:rFonts w:ascii="Arial" w:hAnsi="Arial" w:cs="Arial"/>
          <w:color w:val="000000" w:themeColor="text1"/>
          <w:sz w:val="22"/>
          <w:szCs w:val="22"/>
        </w:rPr>
        <w:t xml:space="preserve"> (w miesiącach: </w:t>
      </w:r>
      <w:bookmarkStart w:id="66" w:name="_Hlk195267689"/>
      <w:r w:rsidRPr="004D5B00">
        <w:rPr>
          <w:rFonts w:ascii="Arial" w:hAnsi="Arial" w:cs="Arial"/>
          <w:color w:val="000000" w:themeColor="text1"/>
          <w:sz w:val="22"/>
          <w:szCs w:val="22"/>
        </w:rPr>
        <w:t>lipiec, październik, styczeń, kwiecień</w:t>
      </w:r>
      <w:bookmarkEnd w:id="66"/>
      <w:r w:rsidRPr="004D5B00">
        <w:rPr>
          <w:rFonts w:ascii="Arial" w:hAnsi="Arial" w:cs="Arial"/>
          <w:color w:val="000000" w:themeColor="text1"/>
          <w:sz w:val="22"/>
          <w:szCs w:val="22"/>
        </w:rPr>
        <w:t>)</w:t>
      </w:r>
    </w:p>
    <w:p w14:paraId="11B72FBE" w14:textId="77777777" w:rsidR="0078666A" w:rsidRPr="004D5B00" w:rsidRDefault="0078666A" w:rsidP="0078666A">
      <w:pPr>
        <w:numPr>
          <w:ilvl w:val="0"/>
          <w:numId w:val="108"/>
        </w:numPr>
        <w:tabs>
          <w:tab w:val="left" w:pos="720"/>
        </w:tabs>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central systemu alarmowego</w:t>
      </w:r>
    </w:p>
    <w:p w14:paraId="3BAF3B3B" w14:textId="77777777" w:rsidR="0078666A" w:rsidRPr="004D5B00" w:rsidRDefault="0078666A" w:rsidP="0078666A">
      <w:pPr>
        <w:numPr>
          <w:ilvl w:val="0"/>
          <w:numId w:val="108"/>
        </w:numPr>
        <w:tabs>
          <w:tab w:val="left" w:pos="720"/>
        </w:tabs>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zasilaczy</w:t>
      </w:r>
    </w:p>
    <w:p w14:paraId="4C800A8B" w14:textId="77777777" w:rsidR="0078666A" w:rsidRPr="004D5B00" w:rsidRDefault="0078666A" w:rsidP="0078666A">
      <w:pPr>
        <w:numPr>
          <w:ilvl w:val="0"/>
          <w:numId w:val="108"/>
        </w:numPr>
        <w:tabs>
          <w:tab w:val="left" w:pos="720"/>
        </w:tabs>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awaryjnych źródeł zasilania central i koderów GPRS</w:t>
      </w:r>
    </w:p>
    <w:p w14:paraId="6721549B" w14:textId="77777777" w:rsidR="0078666A" w:rsidRPr="004D5B00" w:rsidRDefault="0078666A" w:rsidP="0078666A">
      <w:pPr>
        <w:numPr>
          <w:ilvl w:val="0"/>
          <w:numId w:val="108"/>
        </w:numPr>
        <w:tabs>
          <w:tab w:val="left" w:pos="720"/>
        </w:tabs>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zadziałania każdej linii dozorowanej poprzez losowo wybraną czujkę za pomocą inicjowania ruchu</w:t>
      </w:r>
    </w:p>
    <w:p w14:paraId="04B79D8C" w14:textId="77777777" w:rsidR="0078666A" w:rsidRPr="004D5B00" w:rsidRDefault="0078666A" w:rsidP="0078666A">
      <w:pPr>
        <w:numPr>
          <w:ilvl w:val="0"/>
          <w:numId w:val="108"/>
        </w:numPr>
        <w:tabs>
          <w:tab w:val="left" w:pos="720"/>
        </w:tabs>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i regulacja parametrów urządzeń odpowiedzialnych za prawidłowe przekazywanie informacji o stanie systemu alarmowego do stacji bazowej (koderów, modemów)</w:t>
      </w:r>
    </w:p>
    <w:p w14:paraId="1323B22B" w14:textId="77777777" w:rsidR="0078666A" w:rsidRPr="004D5B00" w:rsidRDefault="0078666A" w:rsidP="0078666A">
      <w:pPr>
        <w:numPr>
          <w:ilvl w:val="0"/>
          <w:numId w:val="108"/>
        </w:numPr>
        <w:tabs>
          <w:tab w:val="left" w:pos="720"/>
        </w:tabs>
        <w:ind w:left="720"/>
        <w:jc w:val="both"/>
        <w:rPr>
          <w:rFonts w:ascii="Arial" w:hAnsi="Arial" w:cs="Arial"/>
          <w:color w:val="000000" w:themeColor="text1"/>
          <w:sz w:val="22"/>
          <w:szCs w:val="22"/>
        </w:rPr>
      </w:pPr>
      <w:r w:rsidRPr="004D5B00">
        <w:rPr>
          <w:rFonts w:ascii="Arial" w:hAnsi="Arial" w:cs="Arial"/>
          <w:color w:val="000000" w:themeColor="text1"/>
          <w:sz w:val="22"/>
          <w:szCs w:val="22"/>
        </w:rPr>
        <w:t>Sprawdzenie poprawnego działania klawiatury LCD</w:t>
      </w:r>
    </w:p>
    <w:p w14:paraId="5B76D8D6" w14:textId="77777777" w:rsidR="0078666A" w:rsidRPr="004D5B00" w:rsidRDefault="0078666A" w:rsidP="0078666A">
      <w:pPr>
        <w:numPr>
          <w:ilvl w:val="0"/>
          <w:numId w:val="108"/>
        </w:numPr>
        <w:tabs>
          <w:tab w:val="left" w:pos="720"/>
        </w:tabs>
        <w:ind w:left="720"/>
        <w:jc w:val="both"/>
        <w:rPr>
          <w:rFonts w:ascii="Arial" w:hAnsi="Arial" w:cs="Arial"/>
          <w:color w:val="000000" w:themeColor="text1"/>
          <w:sz w:val="22"/>
          <w:szCs w:val="22"/>
        </w:rPr>
      </w:pPr>
      <w:r w:rsidRPr="004D5B00">
        <w:rPr>
          <w:rFonts w:ascii="Arial" w:hAnsi="Arial" w:cs="Arial"/>
          <w:color w:val="000000" w:themeColor="text1"/>
          <w:sz w:val="22"/>
          <w:szCs w:val="22"/>
        </w:rPr>
        <w:t>Zmiana kodów dostępu zgodnie z wymaganiami użytkowników</w:t>
      </w:r>
    </w:p>
    <w:p w14:paraId="796972F0" w14:textId="77777777" w:rsidR="0078666A" w:rsidRPr="004D5B00" w:rsidRDefault="0078666A" w:rsidP="0078666A">
      <w:pPr>
        <w:numPr>
          <w:ilvl w:val="0"/>
          <w:numId w:val="108"/>
        </w:numPr>
        <w:tabs>
          <w:tab w:val="left" w:pos="720"/>
        </w:tabs>
        <w:ind w:left="720"/>
        <w:jc w:val="both"/>
        <w:rPr>
          <w:rFonts w:ascii="Arial" w:hAnsi="Arial" w:cs="Arial"/>
          <w:b/>
          <w:color w:val="000000" w:themeColor="text1"/>
          <w:sz w:val="22"/>
          <w:szCs w:val="22"/>
        </w:rPr>
      </w:pPr>
      <w:r w:rsidRPr="004D5B00">
        <w:rPr>
          <w:rFonts w:ascii="Arial" w:hAnsi="Arial" w:cs="Arial"/>
          <w:color w:val="000000" w:themeColor="text1"/>
          <w:sz w:val="22"/>
          <w:szCs w:val="22"/>
        </w:rPr>
        <w:t xml:space="preserve">Sprawdzenie sprawności i utrzymywanie w czystości kamer na obiekcie. </w:t>
      </w:r>
    </w:p>
    <w:p w14:paraId="5D6B624A" w14:textId="77777777" w:rsidR="0078666A" w:rsidRPr="004D5B00" w:rsidRDefault="0078666A" w:rsidP="0078666A">
      <w:pPr>
        <w:tabs>
          <w:tab w:val="left" w:pos="720"/>
        </w:tabs>
        <w:ind w:left="720"/>
        <w:jc w:val="both"/>
        <w:rPr>
          <w:rFonts w:ascii="Arial" w:hAnsi="Arial" w:cs="Arial"/>
          <w:b/>
          <w:color w:val="000000" w:themeColor="text1"/>
          <w:sz w:val="22"/>
          <w:szCs w:val="22"/>
        </w:rPr>
      </w:pPr>
    </w:p>
    <w:p w14:paraId="7BA68985" w14:textId="327B8F92" w:rsidR="0078666A" w:rsidRPr="004D5B00" w:rsidRDefault="0078666A" w:rsidP="0078666A">
      <w:pPr>
        <w:ind w:firstLine="360"/>
        <w:jc w:val="both"/>
        <w:rPr>
          <w:rFonts w:ascii="Arial" w:hAnsi="Arial" w:cs="Arial"/>
          <w:color w:val="000000" w:themeColor="text1"/>
          <w:sz w:val="22"/>
          <w:szCs w:val="22"/>
        </w:rPr>
      </w:pPr>
      <w:r w:rsidRPr="004D5B00">
        <w:rPr>
          <w:rFonts w:ascii="Arial" w:hAnsi="Arial" w:cs="Arial"/>
          <w:b/>
          <w:color w:val="000000" w:themeColor="text1"/>
          <w:sz w:val="22"/>
          <w:szCs w:val="22"/>
        </w:rPr>
        <w:t>Konserwacja roczna</w:t>
      </w:r>
      <w:r w:rsidRPr="004D5B00">
        <w:rPr>
          <w:rFonts w:ascii="Arial" w:hAnsi="Arial" w:cs="Arial"/>
          <w:color w:val="000000" w:themeColor="text1"/>
          <w:sz w:val="22"/>
          <w:szCs w:val="22"/>
        </w:rPr>
        <w:t xml:space="preserve"> (</w:t>
      </w:r>
      <w:r w:rsidR="001E72CC">
        <w:rPr>
          <w:rFonts w:ascii="Arial" w:hAnsi="Arial" w:cs="Arial"/>
          <w:color w:val="000000" w:themeColor="text1"/>
          <w:sz w:val="22"/>
          <w:szCs w:val="22"/>
        </w:rPr>
        <w:t xml:space="preserve">dwa </w:t>
      </w:r>
      <w:r w:rsidRPr="004D5B00">
        <w:rPr>
          <w:rFonts w:ascii="Arial" w:hAnsi="Arial" w:cs="Arial"/>
          <w:color w:val="000000" w:themeColor="text1"/>
          <w:sz w:val="22"/>
          <w:szCs w:val="22"/>
        </w:rPr>
        <w:t>raz</w:t>
      </w:r>
      <w:r w:rsidR="001E72CC">
        <w:rPr>
          <w:rFonts w:ascii="Arial" w:hAnsi="Arial" w:cs="Arial"/>
          <w:color w:val="000000" w:themeColor="text1"/>
          <w:sz w:val="22"/>
          <w:szCs w:val="22"/>
        </w:rPr>
        <w:t>y</w:t>
      </w:r>
      <w:r w:rsidRPr="004D5B00">
        <w:rPr>
          <w:rFonts w:ascii="Arial" w:hAnsi="Arial" w:cs="Arial"/>
          <w:color w:val="000000" w:themeColor="text1"/>
          <w:sz w:val="22"/>
          <w:szCs w:val="22"/>
        </w:rPr>
        <w:t xml:space="preserve"> w trakcie trwania umowy)</w:t>
      </w:r>
    </w:p>
    <w:p w14:paraId="3EF6AEF3" w14:textId="77777777" w:rsidR="0078666A" w:rsidRPr="004D5B00" w:rsidRDefault="0078666A" w:rsidP="0078666A">
      <w:pPr>
        <w:numPr>
          <w:ilvl w:val="0"/>
          <w:numId w:val="107"/>
        </w:numPr>
        <w:tabs>
          <w:tab w:val="left" w:pos="720"/>
        </w:tabs>
        <w:ind w:left="720"/>
        <w:jc w:val="both"/>
        <w:rPr>
          <w:rFonts w:ascii="Arial" w:hAnsi="Arial" w:cs="Arial"/>
          <w:color w:val="000000" w:themeColor="text1"/>
          <w:sz w:val="22"/>
          <w:szCs w:val="22"/>
        </w:rPr>
      </w:pPr>
      <w:r w:rsidRPr="004D5B00">
        <w:rPr>
          <w:rFonts w:ascii="Arial" w:hAnsi="Arial" w:cs="Arial"/>
          <w:color w:val="000000" w:themeColor="text1"/>
          <w:sz w:val="22"/>
          <w:szCs w:val="22"/>
        </w:rPr>
        <w:t>Konserwacja czujek podczerwieni:</w:t>
      </w:r>
    </w:p>
    <w:p w14:paraId="18A26F08" w14:textId="77777777" w:rsidR="0078666A" w:rsidRPr="0078666A" w:rsidRDefault="0078666A" w:rsidP="0078666A">
      <w:pPr>
        <w:ind w:left="1134" w:hanging="397"/>
        <w:jc w:val="both"/>
        <w:rPr>
          <w:rFonts w:ascii="Arial" w:hAnsi="Arial" w:cs="Arial"/>
          <w:sz w:val="22"/>
          <w:szCs w:val="22"/>
        </w:rPr>
      </w:pPr>
      <w:r w:rsidRPr="004D5B00">
        <w:rPr>
          <w:rFonts w:ascii="Arial" w:hAnsi="Arial" w:cs="Arial"/>
          <w:color w:val="000000" w:themeColor="text1"/>
          <w:sz w:val="22"/>
          <w:szCs w:val="22"/>
        </w:rPr>
        <w:t xml:space="preserve">- sprawdzenie działania poprzez inicjowanie </w:t>
      </w:r>
      <w:r w:rsidRPr="0078666A">
        <w:rPr>
          <w:rFonts w:ascii="Arial" w:hAnsi="Arial" w:cs="Arial"/>
          <w:sz w:val="22"/>
          <w:szCs w:val="22"/>
        </w:rPr>
        <w:t>ruchu,</w:t>
      </w:r>
    </w:p>
    <w:p w14:paraId="2A8A35B6" w14:textId="77777777" w:rsidR="0078666A" w:rsidRPr="0078666A" w:rsidRDefault="0078666A" w:rsidP="0078666A">
      <w:pPr>
        <w:ind w:left="1134" w:hanging="397"/>
        <w:jc w:val="both"/>
        <w:rPr>
          <w:rFonts w:ascii="Arial" w:hAnsi="Arial" w:cs="Arial"/>
          <w:sz w:val="22"/>
          <w:szCs w:val="22"/>
        </w:rPr>
      </w:pPr>
      <w:r w:rsidRPr="0078666A">
        <w:rPr>
          <w:rFonts w:ascii="Arial" w:hAnsi="Arial" w:cs="Arial"/>
          <w:sz w:val="22"/>
          <w:szCs w:val="22"/>
        </w:rPr>
        <w:t>- sprawdzenie modułu adresowego,</w:t>
      </w:r>
    </w:p>
    <w:p w14:paraId="133B5C9D" w14:textId="77777777" w:rsidR="0078666A" w:rsidRPr="0078666A" w:rsidRDefault="0078666A" w:rsidP="0078666A">
      <w:pPr>
        <w:ind w:left="1134" w:hanging="397"/>
        <w:jc w:val="both"/>
        <w:rPr>
          <w:rFonts w:ascii="Arial" w:hAnsi="Arial" w:cs="Arial"/>
          <w:sz w:val="22"/>
          <w:szCs w:val="22"/>
        </w:rPr>
      </w:pPr>
      <w:r w:rsidRPr="0078666A">
        <w:rPr>
          <w:rFonts w:ascii="Arial" w:hAnsi="Arial" w:cs="Arial"/>
          <w:sz w:val="22"/>
          <w:szCs w:val="22"/>
        </w:rPr>
        <w:t>- sprawdzenie adresacji na centrali.</w:t>
      </w:r>
    </w:p>
    <w:p w14:paraId="2DC0833E" w14:textId="4D77A57C" w:rsidR="0078666A" w:rsidRPr="0078666A" w:rsidRDefault="0078666A" w:rsidP="0078666A">
      <w:pPr>
        <w:spacing w:line="276" w:lineRule="auto"/>
        <w:jc w:val="both"/>
        <w:rPr>
          <w:rFonts w:ascii="Arial" w:hAnsi="Arial" w:cs="Arial"/>
          <w:b/>
          <w:sz w:val="22"/>
          <w:szCs w:val="22"/>
        </w:rPr>
      </w:pPr>
    </w:p>
    <w:p w14:paraId="51F5816C" w14:textId="71FA7AE9" w:rsidR="0078666A" w:rsidRPr="0078666A" w:rsidRDefault="0078666A" w:rsidP="0078666A">
      <w:pPr>
        <w:pStyle w:val="Akapitzlist"/>
        <w:numPr>
          <w:ilvl w:val="3"/>
          <w:numId w:val="54"/>
        </w:numPr>
        <w:tabs>
          <w:tab w:val="clear" w:pos="2880"/>
          <w:tab w:val="num" w:pos="2552"/>
        </w:tabs>
        <w:spacing w:line="276" w:lineRule="auto"/>
        <w:ind w:left="426"/>
        <w:jc w:val="both"/>
        <w:rPr>
          <w:rFonts w:ascii="Arial" w:hAnsi="Arial" w:cs="Arial"/>
          <w:b/>
          <w:sz w:val="22"/>
          <w:szCs w:val="22"/>
        </w:rPr>
      </w:pPr>
      <w:r w:rsidRPr="0078666A">
        <w:rPr>
          <w:rFonts w:ascii="Arial" w:hAnsi="Arial" w:cs="Arial"/>
          <w:b/>
          <w:sz w:val="22"/>
          <w:szCs w:val="22"/>
        </w:rPr>
        <w:t>Szczegółowy zakres obowiązków pracowników ochrony</w:t>
      </w:r>
    </w:p>
    <w:p w14:paraId="5272E519" w14:textId="77777777" w:rsidR="0078666A" w:rsidRPr="0078666A" w:rsidRDefault="0078666A" w:rsidP="0078666A">
      <w:pPr>
        <w:ind w:left="360" w:hanging="360"/>
        <w:jc w:val="center"/>
        <w:rPr>
          <w:rFonts w:ascii="Arial" w:hAnsi="Arial" w:cs="Arial"/>
          <w:b/>
          <w:sz w:val="22"/>
          <w:szCs w:val="22"/>
        </w:rPr>
      </w:pPr>
    </w:p>
    <w:p w14:paraId="1CCBDA42" w14:textId="77777777" w:rsidR="0078666A" w:rsidRPr="0078666A" w:rsidRDefault="0078666A" w:rsidP="0078666A">
      <w:pPr>
        <w:numPr>
          <w:ilvl w:val="2"/>
          <w:numId w:val="104"/>
        </w:numPr>
        <w:tabs>
          <w:tab w:val="left" w:pos="690"/>
        </w:tabs>
        <w:ind w:left="567" w:hanging="340"/>
        <w:jc w:val="both"/>
        <w:rPr>
          <w:rFonts w:ascii="Arial" w:hAnsi="Arial" w:cs="Arial"/>
          <w:sz w:val="22"/>
          <w:szCs w:val="22"/>
        </w:rPr>
      </w:pPr>
      <w:r w:rsidRPr="0078666A">
        <w:rPr>
          <w:rFonts w:ascii="Arial" w:hAnsi="Arial" w:cs="Arial"/>
          <w:sz w:val="22"/>
          <w:szCs w:val="22"/>
        </w:rPr>
        <w:t>Nie wpuszczać na teren obiektu po godzinach pracy osób obcych.</w:t>
      </w:r>
    </w:p>
    <w:p w14:paraId="5380D836" w14:textId="77777777" w:rsidR="0078666A" w:rsidRPr="0078666A" w:rsidRDefault="0078666A" w:rsidP="0078666A">
      <w:pPr>
        <w:numPr>
          <w:ilvl w:val="2"/>
          <w:numId w:val="104"/>
        </w:numPr>
        <w:tabs>
          <w:tab w:val="left" w:pos="705"/>
        </w:tabs>
        <w:ind w:left="567" w:hanging="340"/>
        <w:jc w:val="both"/>
        <w:rPr>
          <w:rFonts w:ascii="Arial" w:hAnsi="Arial" w:cs="Arial"/>
          <w:sz w:val="22"/>
          <w:szCs w:val="22"/>
        </w:rPr>
      </w:pPr>
      <w:r w:rsidRPr="0078666A">
        <w:rPr>
          <w:rFonts w:ascii="Arial" w:hAnsi="Arial" w:cs="Arial"/>
          <w:sz w:val="22"/>
          <w:szCs w:val="22"/>
        </w:rPr>
        <w:t>Wydawać klucze do pomieszczeń biurowych pracownikom w nich zatrudnionym oraz przyjmować klucze po zakończeniu pracy. Prowadzić rejestr wraz z ewidencją osób pobierających i zdających klucze w określonym dniu pracy. W przypadku pomieszczeń podlegających szczególnej ochronie klucze mogą pobierać tylko upoważnione osoby.</w:t>
      </w:r>
    </w:p>
    <w:p w14:paraId="10F37F57" w14:textId="77777777" w:rsidR="0078666A" w:rsidRPr="0078666A" w:rsidRDefault="0078666A" w:rsidP="0078666A">
      <w:pPr>
        <w:numPr>
          <w:ilvl w:val="2"/>
          <w:numId w:val="104"/>
        </w:numPr>
        <w:tabs>
          <w:tab w:val="left" w:pos="690"/>
        </w:tabs>
        <w:ind w:left="567"/>
        <w:jc w:val="both"/>
        <w:rPr>
          <w:rFonts w:ascii="Arial" w:hAnsi="Arial" w:cs="Arial"/>
          <w:sz w:val="22"/>
          <w:szCs w:val="22"/>
        </w:rPr>
      </w:pPr>
      <w:r w:rsidRPr="0078666A">
        <w:rPr>
          <w:rFonts w:ascii="Arial" w:hAnsi="Arial" w:cs="Arial"/>
          <w:sz w:val="22"/>
          <w:szCs w:val="22"/>
        </w:rPr>
        <w:t>Legitymować osoby trzecie wchodzące do obiektów KRUS i wydawać identyfikatory „GOŚĆ” oraz prowadzić na bieżąco rejestr wydanych identyfikatorów.</w:t>
      </w:r>
    </w:p>
    <w:p w14:paraId="6868D969" w14:textId="77777777" w:rsidR="0078666A" w:rsidRPr="0078666A" w:rsidRDefault="0078666A" w:rsidP="0078666A">
      <w:pPr>
        <w:numPr>
          <w:ilvl w:val="2"/>
          <w:numId w:val="104"/>
        </w:numPr>
        <w:tabs>
          <w:tab w:val="left" w:pos="705"/>
        </w:tabs>
        <w:ind w:left="567"/>
        <w:jc w:val="both"/>
        <w:rPr>
          <w:rFonts w:ascii="Arial" w:hAnsi="Arial" w:cs="Arial"/>
          <w:sz w:val="22"/>
          <w:szCs w:val="22"/>
        </w:rPr>
      </w:pPr>
      <w:r w:rsidRPr="0078666A">
        <w:rPr>
          <w:rFonts w:ascii="Arial" w:hAnsi="Arial" w:cs="Arial"/>
          <w:sz w:val="22"/>
          <w:szCs w:val="22"/>
        </w:rPr>
        <w:lastRenderedPageBreak/>
        <w:t>Zwracać uwagę na osoby przebywające w obrębie strzeżonego obiektu. Zatrzymać osoby usiłujące nielegalnie wynieść z obiektu różne przedmioty lub podejrzane o popełnienie przestępstwa (kradzież, włamanie).</w:t>
      </w:r>
    </w:p>
    <w:p w14:paraId="196982D0" w14:textId="77777777" w:rsidR="0078666A" w:rsidRPr="0078666A" w:rsidRDefault="0078666A" w:rsidP="0078666A">
      <w:pPr>
        <w:numPr>
          <w:ilvl w:val="2"/>
          <w:numId w:val="104"/>
        </w:numPr>
        <w:tabs>
          <w:tab w:val="left" w:pos="690"/>
        </w:tabs>
        <w:ind w:left="567"/>
        <w:jc w:val="both"/>
        <w:rPr>
          <w:rFonts w:ascii="Arial" w:hAnsi="Arial" w:cs="Arial"/>
          <w:sz w:val="22"/>
          <w:szCs w:val="22"/>
        </w:rPr>
      </w:pPr>
      <w:r w:rsidRPr="0078666A">
        <w:rPr>
          <w:rFonts w:ascii="Arial" w:hAnsi="Arial" w:cs="Arial"/>
          <w:sz w:val="22"/>
          <w:szCs w:val="22"/>
        </w:rPr>
        <w:t>Zatrzymać osoby, które drogą nielegalną usiłują wejść lub wyjść z dozorowanego obiektu.</w:t>
      </w:r>
    </w:p>
    <w:p w14:paraId="7FCC2E17" w14:textId="77777777" w:rsidR="0078666A" w:rsidRPr="0078666A" w:rsidRDefault="0078666A" w:rsidP="0078666A">
      <w:pPr>
        <w:numPr>
          <w:ilvl w:val="2"/>
          <w:numId w:val="104"/>
        </w:numPr>
        <w:tabs>
          <w:tab w:val="left" w:pos="705"/>
        </w:tabs>
        <w:ind w:left="567"/>
        <w:jc w:val="both"/>
        <w:rPr>
          <w:rFonts w:ascii="Arial" w:hAnsi="Arial" w:cs="Arial"/>
          <w:sz w:val="22"/>
          <w:szCs w:val="22"/>
        </w:rPr>
      </w:pPr>
      <w:r w:rsidRPr="0078666A">
        <w:rPr>
          <w:rFonts w:ascii="Arial" w:hAnsi="Arial" w:cs="Arial"/>
          <w:sz w:val="22"/>
          <w:szCs w:val="22"/>
        </w:rPr>
        <w:t>Zwracać uwagę na odpowiednie zabezpieczenie bram, pomieszczeń biurowych, okien, magazynów itp.</w:t>
      </w:r>
    </w:p>
    <w:p w14:paraId="571121F7" w14:textId="77777777" w:rsidR="0078666A" w:rsidRPr="0078666A" w:rsidRDefault="0078666A" w:rsidP="0078666A">
      <w:pPr>
        <w:numPr>
          <w:ilvl w:val="2"/>
          <w:numId w:val="104"/>
        </w:numPr>
        <w:tabs>
          <w:tab w:val="left" w:pos="705"/>
        </w:tabs>
        <w:ind w:left="567"/>
        <w:jc w:val="both"/>
        <w:rPr>
          <w:rFonts w:ascii="Arial" w:hAnsi="Arial" w:cs="Arial"/>
          <w:sz w:val="22"/>
          <w:szCs w:val="22"/>
        </w:rPr>
      </w:pPr>
      <w:r w:rsidRPr="0078666A">
        <w:rPr>
          <w:rFonts w:ascii="Arial" w:hAnsi="Arial" w:cs="Arial"/>
          <w:sz w:val="22"/>
          <w:szCs w:val="22"/>
        </w:rPr>
        <w:t>Zwracać uwagę na właściwe oświetlenie obiektu, o usterkach informować Zamawiającego.</w:t>
      </w:r>
    </w:p>
    <w:p w14:paraId="4750D314" w14:textId="77777777" w:rsidR="0078666A" w:rsidRPr="0078666A" w:rsidRDefault="0078666A" w:rsidP="0078666A">
      <w:pPr>
        <w:numPr>
          <w:ilvl w:val="2"/>
          <w:numId w:val="104"/>
        </w:numPr>
        <w:tabs>
          <w:tab w:val="left" w:pos="720"/>
        </w:tabs>
        <w:ind w:left="567"/>
        <w:jc w:val="both"/>
        <w:rPr>
          <w:rFonts w:ascii="Arial" w:hAnsi="Arial" w:cs="Arial"/>
          <w:sz w:val="22"/>
          <w:szCs w:val="22"/>
        </w:rPr>
      </w:pPr>
      <w:r w:rsidRPr="0078666A">
        <w:rPr>
          <w:rFonts w:ascii="Arial" w:hAnsi="Arial" w:cs="Arial"/>
          <w:sz w:val="22"/>
          <w:szCs w:val="22"/>
        </w:rPr>
        <w:t>Kontrolować pomieszczenia budynku w zakresie poprawnego zabezpieczenia po zakończeniu pracy. Należy zwracać uwagę na:</w:t>
      </w:r>
    </w:p>
    <w:p w14:paraId="02BE71A6" w14:textId="77777777" w:rsidR="0078666A" w:rsidRPr="0078666A" w:rsidRDefault="0078666A" w:rsidP="0078666A">
      <w:pPr>
        <w:ind w:left="567" w:firstLine="360"/>
        <w:jc w:val="both"/>
        <w:rPr>
          <w:rFonts w:ascii="Arial" w:hAnsi="Arial" w:cs="Arial"/>
          <w:sz w:val="22"/>
          <w:szCs w:val="22"/>
        </w:rPr>
      </w:pPr>
      <w:r w:rsidRPr="0078666A">
        <w:rPr>
          <w:rFonts w:ascii="Arial" w:hAnsi="Arial" w:cs="Arial"/>
          <w:sz w:val="22"/>
          <w:szCs w:val="22"/>
        </w:rPr>
        <w:t>- wyłączenie źródeł ciepła (grzejniki elektryczne) i światła,</w:t>
      </w:r>
    </w:p>
    <w:p w14:paraId="5F1A9670" w14:textId="77777777" w:rsidR="0078666A" w:rsidRPr="0078666A" w:rsidRDefault="0078666A" w:rsidP="0078666A">
      <w:pPr>
        <w:ind w:left="567" w:firstLine="360"/>
        <w:jc w:val="both"/>
        <w:rPr>
          <w:rFonts w:ascii="Arial" w:hAnsi="Arial" w:cs="Arial"/>
          <w:sz w:val="22"/>
          <w:szCs w:val="22"/>
        </w:rPr>
      </w:pPr>
      <w:r w:rsidRPr="0078666A">
        <w:rPr>
          <w:rFonts w:ascii="Arial" w:hAnsi="Arial" w:cs="Arial"/>
          <w:sz w:val="22"/>
          <w:szCs w:val="22"/>
        </w:rPr>
        <w:t>- wycieki wody z urządzeń grzewczych i sanitariatów,</w:t>
      </w:r>
    </w:p>
    <w:p w14:paraId="1A0A3C2E" w14:textId="77777777" w:rsidR="0078666A" w:rsidRPr="0078666A" w:rsidRDefault="0078666A" w:rsidP="0078666A">
      <w:pPr>
        <w:ind w:left="567" w:firstLine="360"/>
        <w:jc w:val="both"/>
        <w:rPr>
          <w:rFonts w:ascii="Arial" w:hAnsi="Arial" w:cs="Arial"/>
          <w:sz w:val="22"/>
          <w:szCs w:val="22"/>
        </w:rPr>
      </w:pPr>
      <w:r w:rsidRPr="0078666A">
        <w:rPr>
          <w:rFonts w:ascii="Arial" w:hAnsi="Arial" w:cs="Arial"/>
          <w:sz w:val="22"/>
          <w:szCs w:val="22"/>
        </w:rPr>
        <w:t>- zamknięcie poszczególnych pomieszczeń,</w:t>
      </w:r>
    </w:p>
    <w:p w14:paraId="15B37400" w14:textId="77777777" w:rsidR="0078666A" w:rsidRPr="0078666A" w:rsidRDefault="0078666A" w:rsidP="0078666A">
      <w:pPr>
        <w:ind w:left="567" w:firstLine="360"/>
        <w:jc w:val="both"/>
        <w:rPr>
          <w:rFonts w:ascii="Arial" w:hAnsi="Arial" w:cs="Arial"/>
          <w:sz w:val="22"/>
          <w:szCs w:val="22"/>
        </w:rPr>
      </w:pPr>
      <w:r w:rsidRPr="0078666A">
        <w:rPr>
          <w:rFonts w:ascii="Arial" w:hAnsi="Arial" w:cs="Arial"/>
          <w:sz w:val="22"/>
          <w:szCs w:val="22"/>
        </w:rPr>
        <w:t>- sprawdzenie stanu pomieszczeń po wyjściu osób sprzątających.</w:t>
      </w:r>
    </w:p>
    <w:p w14:paraId="2075DBD3" w14:textId="77777777" w:rsidR="0078666A" w:rsidRPr="0078666A" w:rsidRDefault="0078666A" w:rsidP="0078666A">
      <w:pPr>
        <w:numPr>
          <w:ilvl w:val="2"/>
          <w:numId w:val="104"/>
        </w:numPr>
        <w:tabs>
          <w:tab w:val="left" w:pos="720"/>
        </w:tabs>
        <w:ind w:left="567"/>
        <w:jc w:val="both"/>
        <w:rPr>
          <w:rFonts w:ascii="Arial" w:hAnsi="Arial" w:cs="Arial"/>
          <w:sz w:val="22"/>
          <w:szCs w:val="22"/>
        </w:rPr>
      </w:pPr>
      <w:r w:rsidRPr="0078666A">
        <w:rPr>
          <w:rFonts w:ascii="Arial" w:hAnsi="Arial" w:cs="Arial"/>
          <w:sz w:val="22"/>
          <w:szCs w:val="22"/>
        </w:rPr>
        <w:t>Prowadzić książki przebiegu dyżuru oraz dokumentacji pomocniczej. Stwierdzone nieprawidłowości należy odnotować w raporcie oraz zgłosić Kierownikowi Wydziału Administracyjno-Gospodarczego w OR KRUS Warszawa.</w:t>
      </w:r>
    </w:p>
    <w:p w14:paraId="647EED7D" w14:textId="77777777" w:rsidR="0078666A" w:rsidRPr="0078666A" w:rsidRDefault="0078666A" w:rsidP="0078666A">
      <w:pPr>
        <w:numPr>
          <w:ilvl w:val="2"/>
          <w:numId w:val="104"/>
        </w:numPr>
        <w:tabs>
          <w:tab w:val="left" w:pos="720"/>
        </w:tabs>
        <w:ind w:left="567"/>
        <w:jc w:val="both"/>
        <w:rPr>
          <w:rFonts w:ascii="Arial" w:hAnsi="Arial" w:cs="Arial"/>
          <w:sz w:val="22"/>
          <w:szCs w:val="22"/>
        </w:rPr>
      </w:pPr>
      <w:r w:rsidRPr="0078666A">
        <w:rPr>
          <w:rFonts w:ascii="Arial" w:hAnsi="Arial" w:cs="Arial"/>
          <w:sz w:val="22"/>
          <w:szCs w:val="22"/>
        </w:rPr>
        <w:t>Dozorować salę informacyjną w trakcie przyjmowania interesantów.</w:t>
      </w:r>
    </w:p>
    <w:p w14:paraId="7469CB52" w14:textId="49195AD9" w:rsidR="0078666A" w:rsidRPr="0078666A" w:rsidRDefault="0078666A" w:rsidP="0078666A">
      <w:pPr>
        <w:numPr>
          <w:ilvl w:val="2"/>
          <w:numId w:val="104"/>
        </w:numPr>
        <w:tabs>
          <w:tab w:val="left" w:pos="690"/>
        </w:tabs>
        <w:ind w:left="567"/>
        <w:jc w:val="both"/>
        <w:rPr>
          <w:rFonts w:ascii="Arial" w:hAnsi="Arial" w:cs="Arial"/>
          <w:sz w:val="22"/>
          <w:szCs w:val="22"/>
        </w:rPr>
      </w:pPr>
      <w:r w:rsidRPr="0078666A">
        <w:rPr>
          <w:rFonts w:ascii="Arial" w:hAnsi="Arial" w:cs="Arial"/>
          <w:sz w:val="22"/>
          <w:szCs w:val="22"/>
        </w:rPr>
        <w:t>Przy obejmowaniu służby należy sprawdzić stan portierni (posterunku) oraz sprzęt</w:t>
      </w:r>
      <w:r>
        <w:rPr>
          <w:rFonts w:ascii="Arial" w:hAnsi="Arial" w:cs="Arial"/>
          <w:sz w:val="22"/>
          <w:szCs w:val="22"/>
        </w:rPr>
        <w:t xml:space="preserve"> </w:t>
      </w:r>
      <w:r w:rsidRPr="0078666A">
        <w:rPr>
          <w:rFonts w:ascii="Arial" w:hAnsi="Arial" w:cs="Arial"/>
          <w:sz w:val="22"/>
          <w:szCs w:val="22"/>
        </w:rPr>
        <w:t>i</w:t>
      </w:r>
      <w:r>
        <w:rPr>
          <w:rFonts w:ascii="Arial" w:hAnsi="Arial" w:cs="Arial"/>
          <w:sz w:val="22"/>
          <w:szCs w:val="22"/>
        </w:rPr>
        <w:t> </w:t>
      </w:r>
      <w:r w:rsidRPr="0078666A">
        <w:rPr>
          <w:rFonts w:ascii="Arial" w:hAnsi="Arial" w:cs="Arial"/>
          <w:sz w:val="22"/>
          <w:szCs w:val="22"/>
        </w:rPr>
        <w:t>wyposażenie.</w:t>
      </w:r>
    </w:p>
    <w:p w14:paraId="19A9ECBF" w14:textId="77777777" w:rsidR="0078666A" w:rsidRPr="0078666A" w:rsidRDefault="0078666A" w:rsidP="0078666A">
      <w:pPr>
        <w:numPr>
          <w:ilvl w:val="2"/>
          <w:numId w:val="104"/>
        </w:numPr>
        <w:tabs>
          <w:tab w:val="left" w:pos="720"/>
        </w:tabs>
        <w:ind w:left="567"/>
        <w:jc w:val="both"/>
        <w:rPr>
          <w:rFonts w:ascii="Arial" w:hAnsi="Arial" w:cs="Arial"/>
          <w:sz w:val="22"/>
          <w:szCs w:val="22"/>
        </w:rPr>
      </w:pPr>
      <w:r w:rsidRPr="0078666A">
        <w:rPr>
          <w:rFonts w:ascii="Arial" w:hAnsi="Arial" w:cs="Arial"/>
          <w:sz w:val="22"/>
          <w:szCs w:val="22"/>
        </w:rPr>
        <w:t>Na portierni (posterunku) oprócz pracowników ochrony aktualnie pełniących dyżur, mogą przebywać tylko osoby przełożone lub osoby uprawnione do przeprowadzania kontroli.</w:t>
      </w:r>
    </w:p>
    <w:p w14:paraId="26EC1ADA" w14:textId="594FE96E" w:rsidR="0078666A" w:rsidRPr="0078666A" w:rsidRDefault="0078666A" w:rsidP="0078666A">
      <w:pPr>
        <w:numPr>
          <w:ilvl w:val="2"/>
          <w:numId w:val="104"/>
        </w:numPr>
        <w:tabs>
          <w:tab w:val="left" w:pos="720"/>
        </w:tabs>
        <w:ind w:left="567"/>
        <w:jc w:val="both"/>
        <w:rPr>
          <w:rFonts w:ascii="Arial" w:hAnsi="Arial" w:cs="Arial"/>
          <w:sz w:val="22"/>
          <w:szCs w:val="22"/>
        </w:rPr>
      </w:pPr>
      <w:r w:rsidRPr="0078666A">
        <w:rPr>
          <w:rFonts w:ascii="Arial" w:hAnsi="Arial" w:cs="Arial"/>
          <w:sz w:val="22"/>
          <w:szCs w:val="22"/>
        </w:rPr>
        <w:t>Nadzorować i kontrolować systemy alarmowe oraz reagować w przypadku ich uaktywnienia się. W razie zaistnienia pożaru powiadomić Straż Pożarną oraz postępować zgodnie z</w:t>
      </w:r>
      <w:r>
        <w:rPr>
          <w:rFonts w:ascii="Arial" w:hAnsi="Arial" w:cs="Arial"/>
          <w:sz w:val="22"/>
          <w:szCs w:val="22"/>
        </w:rPr>
        <w:t> </w:t>
      </w:r>
      <w:r w:rsidRPr="0078666A">
        <w:rPr>
          <w:rFonts w:ascii="Arial" w:hAnsi="Arial" w:cs="Arial"/>
          <w:sz w:val="22"/>
          <w:szCs w:val="22"/>
        </w:rPr>
        <w:t>„Instrukcją postępowania na wypadek pożaru”.</w:t>
      </w:r>
    </w:p>
    <w:p w14:paraId="4ACEF144" w14:textId="77777777" w:rsidR="0078666A" w:rsidRPr="0078666A" w:rsidRDefault="0078666A" w:rsidP="0078666A">
      <w:pPr>
        <w:numPr>
          <w:ilvl w:val="2"/>
          <w:numId w:val="104"/>
        </w:numPr>
        <w:tabs>
          <w:tab w:val="left" w:pos="720"/>
        </w:tabs>
        <w:ind w:left="567"/>
        <w:jc w:val="both"/>
        <w:rPr>
          <w:rFonts w:ascii="Arial" w:hAnsi="Arial" w:cs="Arial"/>
          <w:sz w:val="22"/>
          <w:szCs w:val="22"/>
        </w:rPr>
      </w:pPr>
      <w:r w:rsidRPr="0078666A">
        <w:rPr>
          <w:rFonts w:ascii="Arial" w:hAnsi="Arial" w:cs="Arial"/>
          <w:sz w:val="22"/>
          <w:szCs w:val="22"/>
        </w:rPr>
        <w:t>Powiadomić wyznaczone osoby w przypadku zaistnienia awarii elektrycznych, gazowych, wodnych itp.</w:t>
      </w:r>
    </w:p>
    <w:p w14:paraId="000A8FE7" w14:textId="77777777" w:rsidR="0078666A" w:rsidRPr="0078666A" w:rsidRDefault="0078666A" w:rsidP="0078666A">
      <w:pPr>
        <w:numPr>
          <w:ilvl w:val="2"/>
          <w:numId w:val="104"/>
        </w:numPr>
        <w:tabs>
          <w:tab w:val="left" w:pos="720"/>
        </w:tabs>
        <w:ind w:left="567"/>
        <w:jc w:val="both"/>
        <w:rPr>
          <w:rFonts w:ascii="Arial" w:hAnsi="Arial" w:cs="Arial"/>
          <w:sz w:val="22"/>
          <w:szCs w:val="22"/>
        </w:rPr>
      </w:pPr>
      <w:r w:rsidRPr="0078666A">
        <w:rPr>
          <w:rFonts w:ascii="Arial" w:hAnsi="Arial" w:cs="Arial"/>
          <w:sz w:val="22"/>
          <w:szCs w:val="22"/>
        </w:rPr>
        <w:t>W przypadku bezpośredniego zagrożenia powiadomić Policję celem interwencji.</w:t>
      </w:r>
    </w:p>
    <w:p w14:paraId="303F4E5C" w14:textId="77777777" w:rsidR="0078666A" w:rsidRPr="0078666A" w:rsidRDefault="0078666A" w:rsidP="0078666A">
      <w:pPr>
        <w:numPr>
          <w:ilvl w:val="2"/>
          <w:numId w:val="104"/>
        </w:numPr>
        <w:tabs>
          <w:tab w:val="left" w:pos="720"/>
        </w:tabs>
        <w:ind w:left="567"/>
        <w:jc w:val="both"/>
        <w:rPr>
          <w:rFonts w:ascii="Arial" w:hAnsi="Arial" w:cs="Arial"/>
          <w:sz w:val="22"/>
          <w:szCs w:val="22"/>
        </w:rPr>
      </w:pPr>
      <w:r w:rsidRPr="0078666A">
        <w:rPr>
          <w:rFonts w:ascii="Arial" w:hAnsi="Arial" w:cs="Arial"/>
          <w:sz w:val="22"/>
          <w:szCs w:val="22"/>
        </w:rPr>
        <w:t>Nie opuszczać powierzonego posterunku do czasu przyjścia zmiennika.</w:t>
      </w:r>
    </w:p>
    <w:p w14:paraId="07ADF72B" w14:textId="77777777" w:rsidR="0078666A" w:rsidRPr="0078666A" w:rsidRDefault="0078666A" w:rsidP="0078666A">
      <w:pPr>
        <w:numPr>
          <w:ilvl w:val="2"/>
          <w:numId w:val="104"/>
        </w:numPr>
        <w:tabs>
          <w:tab w:val="left" w:pos="690"/>
        </w:tabs>
        <w:ind w:left="567"/>
        <w:jc w:val="both"/>
        <w:rPr>
          <w:rFonts w:ascii="Arial" w:hAnsi="Arial" w:cs="Arial"/>
          <w:sz w:val="22"/>
          <w:szCs w:val="22"/>
        </w:rPr>
      </w:pPr>
      <w:r w:rsidRPr="0078666A">
        <w:rPr>
          <w:rFonts w:ascii="Arial" w:hAnsi="Arial" w:cs="Arial"/>
          <w:sz w:val="22"/>
          <w:szCs w:val="22"/>
        </w:rPr>
        <w:t>Dokonywać obchodu terenu i pomieszczeń strzeżonych obiektów.</w:t>
      </w:r>
    </w:p>
    <w:p w14:paraId="37EFE245" w14:textId="77777777" w:rsidR="0078666A" w:rsidRPr="004D5B00" w:rsidRDefault="0078666A" w:rsidP="0078666A">
      <w:pPr>
        <w:numPr>
          <w:ilvl w:val="2"/>
          <w:numId w:val="104"/>
        </w:numPr>
        <w:tabs>
          <w:tab w:val="left" w:pos="705"/>
        </w:tabs>
        <w:ind w:left="567"/>
        <w:jc w:val="both"/>
        <w:rPr>
          <w:rFonts w:ascii="Arial" w:hAnsi="Arial" w:cs="Arial"/>
          <w:color w:val="000000" w:themeColor="text1"/>
          <w:sz w:val="22"/>
          <w:szCs w:val="22"/>
        </w:rPr>
      </w:pPr>
      <w:r w:rsidRPr="0078666A">
        <w:rPr>
          <w:rFonts w:ascii="Arial" w:hAnsi="Arial" w:cs="Arial"/>
          <w:sz w:val="22"/>
          <w:szCs w:val="22"/>
        </w:rPr>
        <w:t xml:space="preserve">Pomagać przy wnoszeniu </w:t>
      </w:r>
      <w:r w:rsidRPr="004D5B00">
        <w:rPr>
          <w:rFonts w:ascii="Arial" w:hAnsi="Arial" w:cs="Arial"/>
          <w:color w:val="000000" w:themeColor="text1"/>
          <w:sz w:val="22"/>
          <w:szCs w:val="22"/>
        </w:rPr>
        <w:t>dostarczanych materiałów, druków i sprzętu.</w:t>
      </w:r>
    </w:p>
    <w:p w14:paraId="08C84D02" w14:textId="77777777" w:rsidR="0078666A" w:rsidRPr="004D5B00" w:rsidRDefault="0078666A" w:rsidP="0078666A">
      <w:pPr>
        <w:numPr>
          <w:ilvl w:val="2"/>
          <w:numId w:val="104"/>
        </w:numPr>
        <w:tabs>
          <w:tab w:val="left" w:pos="690"/>
        </w:tabs>
        <w:ind w:left="567"/>
        <w:jc w:val="both"/>
        <w:rPr>
          <w:rFonts w:ascii="Arial" w:hAnsi="Arial" w:cs="Arial"/>
          <w:color w:val="000000" w:themeColor="text1"/>
          <w:sz w:val="22"/>
          <w:szCs w:val="22"/>
        </w:rPr>
      </w:pPr>
      <w:r w:rsidRPr="004D5B00">
        <w:rPr>
          <w:rFonts w:ascii="Arial" w:hAnsi="Arial" w:cs="Arial"/>
          <w:color w:val="000000" w:themeColor="text1"/>
          <w:sz w:val="22"/>
          <w:szCs w:val="22"/>
        </w:rPr>
        <w:t>Otwierać budynek wraz z rozbrojeniem alarmu o godz. 6</w:t>
      </w:r>
      <w:r w:rsidRPr="004D5B00">
        <w:rPr>
          <w:rFonts w:ascii="Arial" w:hAnsi="Arial" w:cs="Arial"/>
          <w:color w:val="000000" w:themeColor="text1"/>
          <w:sz w:val="22"/>
          <w:szCs w:val="22"/>
          <w:vertAlign w:val="superscript"/>
        </w:rPr>
        <w:t>00</w:t>
      </w:r>
      <w:r w:rsidRPr="004D5B00">
        <w:rPr>
          <w:rFonts w:ascii="Arial" w:hAnsi="Arial" w:cs="Arial"/>
          <w:color w:val="000000" w:themeColor="text1"/>
          <w:sz w:val="22"/>
          <w:szCs w:val="22"/>
        </w:rPr>
        <w:t xml:space="preserve"> i zamykać budynek wraz </w:t>
      </w:r>
      <w:r w:rsidRPr="004D5B00">
        <w:rPr>
          <w:rFonts w:ascii="Arial" w:hAnsi="Arial" w:cs="Arial"/>
          <w:color w:val="000000" w:themeColor="text1"/>
          <w:sz w:val="22"/>
          <w:szCs w:val="22"/>
        </w:rPr>
        <w:br/>
        <w:t>z uzbrojeniem alarmu o godz. 20</w:t>
      </w:r>
      <w:r w:rsidRPr="004D5B00">
        <w:rPr>
          <w:rFonts w:ascii="Arial" w:hAnsi="Arial" w:cs="Arial"/>
          <w:color w:val="000000" w:themeColor="text1"/>
          <w:sz w:val="22"/>
          <w:szCs w:val="22"/>
          <w:vertAlign w:val="superscript"/>
        </w:rPr>
        <w:t>00</w:t>
      </w:r>
      <w:r w:rsidRPr="004D5B00">
        <w:rPr>
          <w:rFonts w:ascii="Arial" w:hAnsi="Arial" w:cs="Arial"/>
          <w:color w:val="000000" w:themeColor="text1"/>
          <w:sz w:val="22"/>
          <w:szCs w:val="22"/>
        </w:rPr>
        <w:t xml:space="preserve"> w dni robocze.</w:t>
      </w:r>
    </w:p>
    <w:p w14:paraId="073EF456" w14:textId="77777777" w:rsidR="0078666A" w:rsidRPr="004D5B00" w:rsidRDefault="0078666A" w:rsidP="0078666A">
      <w:pPr>
        <w:numPr>
          <w:ilvl w:val="2"/>
          <w:numId w:val="104"/>
        </w:numPr>
        <w:tabs>
          <w:tab w:val="left" w:pos="690"/>
        </w:tabs>
        <w:ind w:left="567"/>
        <w:jc w:val="both"/>
        <w:rPr>
          <w:rFonts w:ascii="Arial" w:hAnsi="Arial" w:cs="Arial"/>
          <w:color w:val="000000" w:themeColor="text1"/>
          <w:sz w:val="22"/>
          <w:szCs w:val="22"/>
        </w:rPr>
      </w:pPr>
      <w:r w:rsidRPr="004D5B00">
        <w:rPr>
          <w:rFonts w:ascii="Arial" w:hAnsi="Arial" w:cs="Arial"/>
          <w:color w:val="000000" w:themeColor="text1"/>
          <w:sz w:val="22"/>
          <w:szCs w:val="22"/>
        </w:rPr>
        <w:t xml:space="preserve">W Oddziale Regionalnym KRUS w Warszawie asysta w trakcie korzystania z platformy przyschodowej dla osób niepełnosprawnych przez interesantów i gości Kasy. </w:t>
      </w:r>
    </w:p>
    <w:p w14:paraId="4058E582" w14:textId="77777777" w:rsidR="00202981" w:rsidRPr="004D5B00" w:rsidRDefault="00202981" w:rsidP="00202981">
      <w:pPr>
        <w:spacing w:line="276" w:lineRule="auto"/>
        <w:jc w:val="both"/>
        <w:rPr>
          <w:rFonts w:ascii="Arial" w:hAnsi="Arial" w:cs="Arial"/>
          <w:color w:val="000000" w:themeColor="text1"/>
          <w:sz w:val="22"/>
          <w:szCs w:val="22"/>
        </w:rPr>
      </w:pPr>
    </w:p>
    <w:p w14:paraId="2D69914E" w14:textId="77777777" w:rsidR="00202981" w:rsidRPr="004D5B00" w:rsidRDefault="00202981" w:rsidP="00202981">
      <w:pPr>
        <w:jc w:val="right"/>
        <w:rPr>
          <w:rFonts w:ascii="Arial" w:hAnsi="Arial" w:cs="Arial"/>
          <w:color w:val="000000" w:themeColor="text1"/>
          <w:sz w:val="22"/>
          <w:szCs w:val="22"/>
        </w:rPr>
      </w:pPr>
    </w:p>
    <w:p w14:paraId="45F83873" w14:textId="77777777" w:rsidR="00202981" w:rsidRDefault="00202981" w:rsidP="00202981">
      <w:pPr>
        <w:jc w:val="right"/>
        <w:rPr>
          <w:rFonts w:ascii="Arial" w:hAnsi="Arial" w:cs="Arial"/>
          <w:sz w:val="22"/>
          <w:szCs w:val="22"/>
        </w:rPr>
      </w:pPr>
    </w:p>
    <w:p w14:paraId="5E9A68D2" w14:textId="77777777" w:rsidR="00202981" w:rsidRDefault="00202981" w:rsidP="00202981">
      <w:pPr>
        <w:rPr>
          <w:rFonts w:ascii="Arial" w:eastAsia="CIDFont+F1" w:hAnsi="Arial" w:cs="Arial"/>
          <w:szCs w:val="22"/>
        </w:rPr>
      </w:pPr>
      <w:r>
        <w:rPr>
          <w:rFonts w:ascii="Arial" w:eastAsia="CIDFont+F1" w:hAnsi="Arial" w:cs="Arial"/>
          <w:szCs w:val="22"/>
        </w:rPr>
        <w:br w:type="page"/>
      </w:r>
    </w:p>
    <w:p w14:paraId="64B42058" w14:textId="77777777" w:rsidR="00202981" w:rsidRDefault="00202981" w:rsidP="00202981">
      <w:pPr>
        <w:suppressAutoHyphens w:val="0"/>
        <w:autoSpaceDE w:val="0"/>
        <w:autoSpaceDN w:val="0"/>
        <w:adjustRightInd w:val="0"/>
        <w:jc w:val="right"/>
        <w:rPr>
          <w:rFonts w:ascii="Arial" w:eastAsia="CIDFont+F1" w:hAnsi="Arial" w:cs="Arial"/>
          <w:szCs w:val="22"/>
        </w:rPr>
      </w:pPr>
      <w:r>
        <w:rPr>
          <w:rFonts w:ascii="Arial" w:eastAsia="CIDFont+F1" w:hAnsi="Arial" w:cs="Arial"/>
          <w:szCs w:val="22"/>
        </w:rPr>
        <w:lastRenderedPageBreak/>
        <w:t>Załącznik nr 4</w:t>
      </w:r>
      <w:r w:rsidRPr="00294390">
        <w:rPr>
          <w:rFonts w:ascii="Arial" w:eastAsia="CIDFont+F1" w:hAnsi="Arial" w:cs="Arial"/>
          <w:szCs w:val="22"/>
        </w:rPr>
        <w:t xml:space="preserve"> do umowy</w:t>
      </w:r>
    </w:p>
    <w:p w14:paraId="6D49CAEC" w14:textId="77777777" w:rsidR="00202981" w:rsidRPr="00294390" w:rsidRDefault="00202981" w:rsidP="00202981">
      <w:pPr>
        <w:suppressAutoHyphens w:val="0"/>
        <w:autoSpaceDE w:val="0"/>
        <w:autoSpaceDN w:val="0"/>
        <w:adjustRightInd w:val="0"/>
        <w:jc w:val="right"/>
        <w:rPr>
          <w:rFonts w:ascii="Arial" w:eastAsia="CIDFont+F1" w:hAnsi="Arial" w:cs="Arial"/>
          <w:szCs w:val="22"/>
        </w:rPr>
      </w:pPr>
    </w:p>
    <w:p w14:paraId="42FAC2B6" w14:textId="77777777" w:rsidR="00202981" w:rsidRDefault="00202981" w:rsidP="00202981">
      <w:pPr>
        <w:suppressAutoHyphens w:val="0"/>
        <w:autoSpaceDE w:val="0"/>
        <w:autoSpaceDN w:val="0"/>
        <w:adjustRightInd w:val="0"/>
        <w:jc w:val="center"/>
        <w:rPr>
          <w:rFonts w:ascii="Arial" w:eastAsia="CIDFont+F1" w:hAnsi="Arial" w:cs="Arial"/>
          <w:b/>
          <w:szCs w:val="22"/>
        </w:rPr>
      </w:pPr>
    </w:p>
    <w:p w14:paraId="290C8713" w14:textId="77777777" w:rsidR="00202981" w:rsidRDefault="00202981" w:rsidP="00202981">
      <w:pPr>
        <w:suppressAutoHyphens w:val="0"/>
        <w:autoSpaceDE w:val="0"/>
        <w:autoSpaceDN w:val="0"/>
        <w:adjustRightInd w:val="0"/>
        <w:jc w:val="center"/>
        <w:rPr>
          <w:rFonts w:ascii="Arial" w:eastAsia="CIDFont+F1" w:hAnsi="Arial" w:cs="Arial"/>
          <w:b/>
          <w:szCs w:val="22"/>
        </w:rPr>
      </w:pPr>
    </w:p>
    <w:p w14:paraId="60A6BE44" w14:textId="77777777" w:rsidR="00202981" w:rsidRPr="00294390" w:rsidRDefault="00202981" w:rsidP="00202981">
      <w:pPr>
        <w:suppressAutoHyphens w:val="0"/>
        <w:autoSpaceDE w:val="0"/>
        <w:autoSpaceDN w:val="0"/>
        <w:adjustRightInd w:val="0"/>
        <w:spacing w:after="240"/>
        <w:jc w:val="center"/>
        <w:rPr>
          <w:rFonts w:ascii="Arial" w:eastAsia="CIDFont+F1" w:hAnsi="Arial" w:cs="Arial"/>
          <w:b/>
          <w:szCs w:val="22"/>
        </w:rPr>
      </w:pPr>
      <w:r w:rsidRPr="00294390">
        <w:rPr>
          <w:rFonts w:ascii="Arial" w:eastAsia="CIDFont+F1" w:hAnsi="Arial" w:cs="Arial"/>
          <w:b/>
          <w:szCs w:val="22"/>
        </w:rPr>
        <w:t>Protokół objęcia usługą ochrony jednostki terenowej KRUS</w:t>
      </w:r>
    </w:p>
    <w:p w14:paraId="77DE12C9" w14:textId="77777777" w:rsidR="00202981" w:rsidRPr="00294390" w:rsidRDefault="00202981" w:rsidP="00202981">
      <w:pPr>
        <w:suppressAutoHyphens w:val="0"/>
        <w:autoSpaceDE w:val="0"/>
        <w:autoSpaceDN w:val="0"/>
        <w:adjustRightInd w:val="0"/>
        <w:spacing w:after="240"/>
        <w:jc w:val="center"/>
        <w:rPr>
          <w:rFonts w:ascii="Arial" w:eastAsia="CIDFont+F1" w:hAnsi="Arial" w:cs="Arial"/>
          <w:b/>
          <w:szCs w:val="22"/>
        </w:rPr>
      </w:pPr>
      <w:r w:rsidRPr="00294390">
        <w:rPr>
          <w:rFonts w:ascii="Arial" w:eastAsia="CIDFont+F1" w:hAnsi="Arial" w:cs="Arial"/>
          <w:b/>
          <w:szCs w:val="22"/>
        </w:rPr>
        <w:t>w ...............................................</w:t>
      </w:r>
    </w:p>
    <w:p w14:paraId="1D83B24A" w14:textId="77777777" w:rsidR="00202981" w:rsidRDefault="00202981" w:rsidP="00202981">
      <w:pPr>
        <w:suppressAutoHyphens w:val="0"/>
        <w:autoSpaceDE w:val="0"/>
        <w:autoSpaceDN w:val="0"/>
        <w:adjustRightInd w:val="0"/>
        <w:spacing w:after="240"/>
        <w:rPr>
          <w:rFonts w:ascii="Arial" w:eastAsia="CIDFont+F1" w:hAnsi="Arial" w:cs="Arial"/>
          <w:b/>
          <w:szCs w:val="22"/>
        </w:rPr>
      </w:pPr>
    </w:p>
    <w:p w14:paraId="605B91BB" w14:textId="77777777" w:rsidR="00202981" w:rsidRDefault="00202981" w:rsidP="00202981">
      <w:pPr>
        <w:suppressAutoHyphens w:val="0"/>
        <w:autoSpaceDE w:val="0"/>
        <w:autoSpaceDN w:val="0"/>
        <w:adjustRightInd w:val="0"/>
        <w:rPr>
          <w:rFonts w:ascii="Arial" w:eastAsia="CIDFont+F1" w:hAnsi="Arial" w:cs="Arial"/>
          <w:b/>
          <w:szCs w:val="22"/>
        </w:rPr>
      </w:pPr>
    </w:p>
    <w:p w14:paraId="33F28C66" w14:textId="77777777" w:rsidR="00202981" w:rsidRDefault="00202981" w:rsidP="00202981">
      <w:pPr>
        <w:suppressAutoHyphens w:val="0"/>
        <w:autoSpaceDE w:val="0"/>
        <w:autoSpaceDN w:val="0"/>
        <w:adjustRightInd w:val="0"/>
        <w:rPr>
          <w:rFonts w:ascii="Arial" w:eastAsia="CIDFont+F1" w:hAnsi="Arial" w:cs="Arial"/>
          <w:b/>
          <w:szCs w:val="22"/>
        </w:rPr>
      </w:pPr>
    </w:p>
    <w:p w14:paraId="7B00FA3F" w14:textId="77777777" w:rsidR="00202981" w:rsidRDefault="00202981" w:rsidP="00202981">
      <w:pPr>
        <w:suppressAutoHyphens w:val="0"/>
        <w:autoSpaceDE w:val="0"/>
        <w:autoSpaceDN w:val="0"/>
        <w:adjustRightInd w:val="0"/>
        <w:rPr>
          <w:rFonts w:ascii="Arial" w:eastAsia="CIDFont+F1" w:hAnsi="Arial" w:cs="Arial"/>
          <w:b/>
          <w:szCs w:val="22"/>
        </w:rPr>
      </w:pPr>
    </w:p>
    <w:p w14:paraId="6F8D30E1" w14:textId="77777777" w:rsidR="00202981" w:rsidRPr="00294390" w:rsidRDefault="00202981" w:rsidP="00612FED">
      <w:pPr>
        <w:pStyle w:val="Akapitzlist"/>
        <w:numPr>
          <w:ilvl w:val="3"/>
          <w:numId w:val="1"/>
        </w:numPr>
        <w:suppressAutoHyphens w:val="0"/>
        <w:autoSpaceDE w:val="0"/>
        <w:autoSpaceDN w:val="0"/>
        <w:adjustRightInd w:val="0"/>
        <w:spacing w:after="240"/>
        <w:ind w:left="426"/>
        <w:rPr>
          <w:rFonts w:ascii="Arial" w:eastAsia="CIDFont+F1" w:hAnsi="Arial" w:cs="Arial"/>
          <w:szCs w:val="22"/>
        </w:rPr>
      </w:pPr>
      <w:r w:rsidRPr="00294390">
        <w:rPr>
          <w:rFonts w:ascii="Arial" w:eastAsia="CIDFont+F1" w:hAnsi="Arial" w:cs="Arial"/>
          <w:szCs w:val="22"/>
        </w:rPr>
        <w:t>Potwierdzenie dostawy oraz uruchomienia sprzętu alarmowego</w:t>
      </w:r>
    </w:p>
    <w:p w14:paraId="16991A75" w14:textId="77777777" w:rsidR="00202981" w:rsidRPr="00294390" w:rsidRDefault="00202981" w:rsidP="00202981">
      <w:pPr>
        <w:suppressAutoHyphens w:val="0"/>
        <w:autoSpaceDE w:val="0"/>
        <w:autoSpaceDN w:val="0"/>
        <w:adjustRightInd w:val="0"/>
        <w:spacing w:after="240"/>
        <w:ind w:left="284"/>
        <w:rPr>
          <w:rFonts w:ascii="Arial" w:eastAsia="CIDFont+F1" w:hAnsi="Arial" w:cs="Arial"/>
          <w:szCs w:val="22"/>
        </w:rPr>
      </w:pPr>
      <w:r w:rsidRPr="00294390">
        <w:rPr>
          <w:rFonts w:ascii="Arial" w:eastAsia="CIDFont+F1" w:hAnsi="Arial" w:cs="Arial"/>
          <w:szCs w:val="22"/>
        </w:rPr>
        <w:t xml:space="preserve">Rodzaj sprzętu: </w:t>
      </w:r>
      <w:r>
        <w:rPr>
          <w:rFonts w:ascii="Arial" w:eastAsia="CIDFont+F1" w:hAnsi="Arial" w:cs="Arial"/>
          <w:szCs w:val="22"/>
        </w:rPr>
        <w:tab/>
      </w:r>
      <w:r>
        <w:rPr>
          <w:rFonts w:ascii="Arial" w:eastAsia="CIDFont+F1" w:hAnsi="Arial" w:cs="Arial"/>
          <w:szCs w:val="22"/>
        </w:rPr>
        <w:tab/>
      </w:r>
      <w:r>
        <w:rPr>
          <w:rFonts w:ascii="Arial" w:eastAsia="CIDFont+F1" w:hAnsi="Arial" w:cs="Arial"/>
          <w:szCs w:val="22"/>
        </w:rPr>
        <w:tab/>
      </w:r>
      <w:r>
        <w:rPr>
          <w:rFonts w:ascii="Arial" w:eastAsia="CIDFont+F1" w:hAnsi="Arial" w:cs="Arial"/>
          <w:szCs w:val="22"/>
        </w:rPr>
        <w:tab/>
      </w:r>
      <w:r>
        <w:rPr>
          <w:rFonts w:ascii="Arial" w:eastAsia="CIDFont+F1" w:hAnsi="Arial" w:cs="Arial"/>
          <w:szCs w:val="22"/>
        </w:rPr>
        <w:tab/>
      </w:r>
      <w:r w:rsidRPr="00294390">
        <w:rPr>
          <w:rFonts w:ascii="Arial" w:eastAsia="CIDFont+F1" w:hAnsi="Arial" w:cs="Arial"/>
          <w:szCs w:val="22"/>
        </w:rPr>
        <w:t>Ilość:</w:t>
      </w:r>
    </w:p>
    <w:p w14:paraId="0A98B194" w14:textId="77777777" w:rsidR="00202981" w:rsidRPr="00294390" w:rsidRDefault="00202981" w:rsidP="00202981">
      <w:pPr>
        <w:suppressAutoHyphens w:val="0"/>
        <w:autoSpaceDE w:val="0"/>
        <w:autoSpaceDN w:val="0"/>
        <w:adjustRightInd w:val="0"/>
        <w:spacing w:after="240"/>
        <w:ind w:left="284"/>
        <w:rPr>
          <w:rFonts w:ascii="Arial" w:eastAsia="CIDFont+F1" w:hAnsi="Arial" w:cs="Arial"/>
          <w:szCs w:val="22"/>
        </w:rPr>
      </w:pPr>
      <w:r w:rsidRPr="00294390">
        <w:rPr>
          <w:rFonts w:ascii="Arial" w:eastAsia="CIDFont+F1" w:hAnsi="Arial" w:cs="Arial"/>
          <w:szCs w:val="22"/>
        </w:rPr>
        <w:t xml:space="preserve">1. ................................................................ </w:t>
      </w:r>
      <w:r>
        <w:rPr>
          <w:rFonts w:ascii="Arial" w:eastAsia="CIDFont+F1" w:hAnsi="Arial" w:cs="Arial"/>
          <w:szCs w:val="22"/>
        </w:rPr>
        <w:tab/>
      </w:r>
      <w:r w:rsidRPr="00294390">
        <w:rPr>
          <w:rFonts w:ascii="Arial" w:eastAsia="CIDFont+F1" w:hAnsi="Arial" w:cs="Arial"/>
          <w:szCs w:val="22"/>
        </w:rPr>
        <w:t>.................................</w:t>
      </w:r>
    </w:p>
    <w:p w14:paraId="1EE141A6" w14:textId="77777777" w:rsidR="00202981" w:rsidRPr="00294390" w:rsidRDefault="00202981" w:rsidP="00202981">
      <w:pPr>
        <w:suppressAutoHyphens w:val="0"/>
        <w:autoSpaceDE w:val="0"/>
        <w:autoSpaceDN w:val="0"/>
        <w:adjustRightInd w:val="0"/>
        <w:spacing w:after="240"/>
        <w:ind w:left="284"/>
        <w:rPr>
          <w:rFonts w:ascii="Arial" w:eastAsia="CIDFont+F1" w:hAnsi="Arial" w:cs="Arial"/>
          <w:szCs w:val="22"/>
        </w:rPr>
      </w:pPr>
      <w:r w:rsidRPr="00294390">
        <w:rPr>
          <w:rFonts w:ascii="Arial" w:eastAsia="CIDFont+F1" w:hAnsi="Arial" w:cs="Arial"/>
          <w:szCs w:val="22"/>
        </w:rPr>
        <w:t xml:space="preserve">2. ................................................................ </w:t>
      </w:r>
      <w:r>
        <w:rPr>
          <w:rFonts w:ascii="Arial" w:eastAsia="CIDFont+F1" w:hAnsi="Arial" w:cs="Arial"/>
          <w:szCs w:val="22"/>
        </w:rPr>
        <w:tab/>
      </w:r>
      <w:r w:rsidRPr="00294390">
        <w:rPr>
          <w:rFonts w:ascii="Arial" w:eastAsia="CIDFont+F1" w:hAnsi="Arial" w:cs="Arial"/>
          <w:szCs w:val="22"/>
        </w:rPr>
        <w:t>.................................</w:t>
      </w:r>
    </w:p>
    <w:p w14:paraId="42A050B3" w14:textId="77777777" w:rsidR="00202981" w:rsidRPr="00C11702" w:rsidRDefault="00202981" w:rsidP="00612FED">
      <w:pPr>
        <w:pStyle w:val="Akapitzlist"/>
        <w:numPr>
          <w:ilvl w:val="3"/>
          <w:numId w:val="1"/>
        </w:numPr>
        <w:suppressAutoHyphens w:val="0"/>
        <w:autoSpaceDE w:val="0"/>
        <w:autoSpaceDN w:val="0"/>
        <w:adjustRightInd w:val="0"/>
        <w:spacing w:after="240"/>
        <w:ind w:left="284" w:hanging="284"/>
        <w:rPr>
          <w:rFonts w:ascii="Arial" w:eastAsia="CIDFont+F1" w:hAnsi="Arial" w:cs="Arial"/>
          <w:szCs w:val="22"/>
        </w:rPr>
      </w:pPr>
      <w:r w:rsidRPr="00C11702">
        <w:rPr>
          <w:rFonts w:ascii="Arial" w:eastAsia="CIDFont+F1" w:hAnsi="Arial" w:cs="Arial"/>
          <w:szCs w:val="22"/>
        </w:rPr>
        <w:t>Upoważnieni pracownicy jednostki terenowej zostali przeszkoleni w zakresie obsługi</w:t>
      </w:r>
    </w:p>
    <w:p w14:paraId="1B44C33D" w14:textId="77777777" w:rsidR="00202981" w:rsidRDefault="00202981" w:rsidP="00202981">
      <w:pPr>
        <w:suppressAutoHyphens w:val="0"/>
        <w:autoSpaceDE w:val="0"/>
        <w:autoSpaceDN w:val="0"/>
        <w:adjustRightInd w:val="0"/>
        <w:spacing w:after="240"/>
        <w:ind w:firstLine="284"/>
        <w:rPr>
          <w:rFonts w:ascii="Arial" w:eastAsia="CIDFont+F1" w:hAnsi="Arial" w:cs="Arial"/>
          <w:szCs w:val="22"/>
        </w:rPr>
      </w:pPr>
      <w:r w:rsidRPr="00294390">
        <w:rPr>
          <w:rFonts w:ascii="Arial" w:eastAsia="CIDFont+F1" w:hAnsi="Arial" w:cs="Arial"/>
          <w:szCs w:val="22"/>
        </w:rPr>
        <w:t>sprzętu.</w:t>
      </w:r>
    </w:p>
    <w:p w14:paraId="3802B754" w14:textId="77777777" w:rsidR="00202981" w:rsidRPr="00C11702" w:rsidRDefault="00202981" w:rsidP="00612FED">
      <w:pPr>
        <w:pStyle w:val="Akapitzlist"/>
        <w:numPr>
          <w:ilvl w:val="3"/>
          <w:numId w:val="1"/>
        </w:numPr>
        <w:suppressAutoHyphens w:val="0"/>
        <w:autoSpaceDE w:val="0"/>
        <w:autoSpaceDN w:val="0"/>
        <w:adjustRightInd w:val="0"/>
        <w:spacing w:after="240"/>
        <w:ind w:left="284" w:hanging="284"/>
        <w:rPr>
          <w:rFonts w:ascii="Arial" w:eastAsia="CIDFont+F1" w:hAnsi="Arial" w:cs="Arial"/>
          <w:szCs w:val="22"/>
        </w:rPr>
      </w:pPr>
      <w:r w:rsidRPr="00C11702">
        <w:rPr>
          <w:rFonts w:ascii="Arial" w:eastAsia="CIDFont+F1" w:hAnsi="Arial" w:cs="Arial"/>
          <w:szCs w:val="22"/>
        </w:rPr>
        <w:t>Osoby odpowiedzialne za realizację zamówienia po stronie Wykonawcy dokonały wizji</w:t>
      </w:r>
    </w:p>
    <w:p w14:paraId="5B3FE5E2" w14:textId="77777777" w:rsidR="00202981" w:rsidRDefault="00202981" w:rsidP="00202981">
      <w:pPr>
        <w:suppressAutoHyphens w:val="0"/>
        <w:autoSpaceDE w:val="0"/>
        <w:autoSpaceDN w:val="0"/>
        <w:adjustRightInd w:val="0"/>
        <w:spacing w:after="240"/>
        <w:ind w:firstLine="284"/>
        <w:rPr>
          <w:rFonts w:ascii="Arial" w:eastAsia="CIDFont+F1" w:hAnsi="Arial" w:cs="Arial"/>
          <w:szCs w:val="22"/>
        </w:rPr>
      </w:pPr>
      <w:r w:rsidRPr="00294390">
        <w:rPr>
          <w:rFonts w:ascii="Arial" w:eastAsia="CIDFont+F1" w:hAnsi="Arial" w:cs="Arial"/>
          <w:szCs w:val="22"/>
        </w:rPr>
        <w:t>lokalnej jednostki.</w:t>
      </w:r>
    </w:p>
    <w:p w14:paraId="3D62FD2C" w14:textId="77777777" w:rsidR="00202981" w:rsidRPr="00C11702" w:rsidRDefault="00202981" w:rsidP="00612FED">
      <w:pPr>
        <w:pStyle w:val="Akapitzlist"/>
        <w:numPr>
          <w:ilvl w:val="3"/>
          <w:numId w:val="1"/>
        </w:numPr>
        <w:suppressAutoHyphens w:val="0"/>
        <w:autoSpaceDE w:val="0"/>
        <w:autoSpaceDN w:val="0"/>
        <w:adjustRightInd w:val="0"/>
        <w:spacing w:after="240"/>
        <w:ind w:left="284" w:hanging="284"/>
        <w:rPr>
          <w:rFonts w:ascii="Arial" w:eastAsia="CIDFont+F1" w:hAnsi="Arial" w:cs="Arial"/>
          <w:szCs w:val="22"/>
        </w:rPr>
      </w:pPr>
      <w:r w:rsidRPr="00C11702">
        <w:rPr>
          <w:rFonts w:ascii="Arial" w:eastAsia="CIDFont+F1" w:hAnsi="Arial" w:cs="Arial"/>
          <w:szCs w:val="22"/>
        </w:rPr>
        <w:t>Wnioski i uwagi...........................................................................................................</w:t>
      </w:r>
    </w:p>
    <w:p w14:paraId="1997544F" w14:textId="77777777" w:rsidR="00202981" w:rsidRPr="00294390" w:rsidRDefault="00202981" w:rsidP="00202981">
      <w:pPr>
        <w:suppressAutoHyphens w:val="0"/>
        <w:autoSpaceDE w:val="0"/>
        <w:autoSpaceDN w:val="0"/>
        <w:adjustRightInd w:val="0"/>
        <w:spacing w:after="240"/>
        <w:ind w:firstLine="284"/>
        <w:rPr>
          <w:rFonts w:ascii="Arial" w:eastAsia="CIDFont+F1" w:hAnsi="Arial" w:cs="Arial"/>
          <w:szCs w:val="22"/>
        </w:rPr>
      </w:pPr>
      <w:r w:rsidRPr="00294390">
        <w:rPr>
          <w:rFonts w:ascii="Arial" w:eastAsia="CIDFont+F1" w:hAnsi="Arial" w:cs="Arial"/>
          <w:szCs w:val="22"/>
        </w:rPr>
        <w:t>...................................................................................................................................</w:t>
      </w:r>
    </w:p>
    <w:p w14:paraId="5D8A0D93" w14:textId="77777777" w:rsidR="00202981" w:rsidRPr="00294390" w:rsidRDefault="00202981" w:rsidP="00202981">
      <w:pPr>
        <w:suppressAutoHyphens w:val="0"/>
        <w:autoSpaceDE w:val="0"/>
        <w:autoSpaceDN w:val="0"/>
        <w:adjustRightInd w:val="0"/>
        <w:spacing w:after="240"/>
        <w:ind w:firstLine="284"/>
        <w:rPr>
          <w:rFonts w:ascii="Arial" w:eastAsia="CIDFont+F1" w:hAnsi="Arial" w:cs="Arial"/>
          <w:szCs w:val="22"/>
        </w:rPr>
      </w:pPr>
      <w:r w:rsidRPr="00294390">
        <w:rPr>
          <w:rFonts w:ascii="Arial" w:eastAsia="CIDFont+F1" w:hAnsi="Arial" w:cs="Arial"/>
          <w:szCs w:val="22"/>
        </w:rPr>
        <w:t>...................................................................................................................................</w:t>
      </w:r>
    </w:p>
    <w:p w14:paraId="1437A70F" w14:textId="77777777" w:rsidR="00202981" w:rsidRPr="00294390" w:rsidRDefault="00202981" w:rsidP="00202981">
      <w:pPr>
        <w:suppressAutoHyphens w:val="0"/>
        <w:autoSpaceDE w:val="0"/>
        <w:autoSpaceDN w:val="0"/>
        <w:adjustRightInd w:val="0"/>
        <w:spacing w:after="240"/>
        <w:ind w:firstLine="284"/>
        <w:rPr>
          <w:rFonts w:ascii="Arial" w:eastAsia="CIDFont+F1" w:hAnsi="Arial" w:cs="Arial"/>
          <w:szCs w:val="22"/>
        </w:rPr>
      </w:pPr>
      <w:r w:rsidRPr="00294390">
        <w:rPr>
          <w:rFonts w:ascii="Arial" w:eastAsia="CIDFont+F1" w:hAnsi="Arial" w:cs="Arial"/>
          <w:szCs w:val="22"/>
        </w:rPr>
        <w:t>...................................................................................................................................</w:t>
      </w:r>
    </w:p>
    <w:p w14:paraId="36109815" w14:textId="77777777" w:rsidR="00202981" w:rsidRDefault="00202981" w:rsidP="00202981">
      <w:pPr>
        <w:suppressAutoHyphens w:val="0"/>
        <w:autoSpaceDE w:val="0"/>
        <w:autoSpaceDN w:val="0"/>
        <w:adjustRightInd w:val="0"/>
        <w:spacing w:after="240"/>
        <w:ind w:firstLine="284"/>
        <w:rPr>
          <w:rFonts w:ascii="Arial" w:eastAsia="CIDFont+F1" w:hAnsi="Arial" w:cs="Arial"/>
          <w:szCs w:val="22"/>
        </w:rPr>
      </w:pPr>
      <w:r w:rsidRPr="00294390">
        <w:rPr>
          <w:rFonts w:ascii="Arial" w:eastAsia="CIDFont+F1" w:hAnsi="Arial" w:cs="Arial"/>
          <w:szCs w:val="22"/>
        </w:rPr>
        <w:t>...................................................................................................................................</w:t>
      </w:r>
    </w:p>
    <w:p w14:paraId="35A728DC" w14:textId="77777777" w:rsidR="00202981" w:rsidRDefault="00202981" w:rsidP="00202981">
      <w:pPr>
        <w:suppressAutoHyphens w:val="0"/>
        <w:autoSpaceDE w:val="0"/>
        <w:autoSpaceDN w:val="0"/>
        <w:adjustRightInd w:val="0"/>
        <w:ind w:firstLine="284"/>
        <w:rPr>
          <w:rFonts w:ascii="Arial" w:eastAsia="CIDFont+F1" w:hAnsi="Arial" w:cs="Arial"/>
          <w:szCs w:val="22"/>
        </w:rPr>
      </w:pPr>
    </w:p>
    <w:p w14:paraId="68D7417B" w14:textId="77777777" w:rsidR="00202981" w:rsidRPr="00294390" w:rsidRDefault="00202981" w:rsidP="00202981">
      <w:pPr>
        <w:suppressAutoHyphens w:val="0"/>
        <w:autoSpaceDE w:val="0"/>
        <w:autoSpaceDN w:val="0"/>
        <w:adjustRightInd w:val="0"/>
        <w:ind w:firstLine="284"/>
        <w:rPr>
          <w:rFonts w:ascii="Arial" w:eastAsia="CIDFont+F1" w:hAnsi="Arial" w:cs="Arial"/>
          <w:szCs w:val="22"/>
        </w:rPr>
      </w:pPr>
    </w:p>
    <w:p w14:paraId="24F8096A" w14:textId="77777777" w:rsidR="00202981" w:rsidRPr="00294390" w:rsidRDefault="00202981" w:rsidP="00202981">
      <w:pPr>
        <w:suppressAutoHyphens w:val="0"/>
        <w:autoSpaceDE w:val="0"/>
        <w:autoSpaceDN w:val="0"/>
        <w:adjustRightInd w:val="0"/>
        <w:rPr>
          <w:rFonts w:ascii="Arial" w:eastAsia="CIDFont+F1" w:hAnsi="Arial" w:cs="Arial"/>
          <w:szCs w:val="22"/>
        </w:rPr>
      </w:pPr>
      <w:r w:rsidRPr="00294390">
        <w:rPr>
          <w:rFonts w:ascii="Arial" w:eastAsia="CIDFont+F1" w:hAnsi="Arial" w:cs="Arial"/>
          <w:szCs w:val="22"/>
        </w:rPr>
        <w:t xml:space="preserve">Przedstawiciele Zamawiającego: </w:t>
      </w:r>
      <w:r>
        <w:rPr>
          <w:rFonts w:ascii="Arial" w:eastAsia="CIDFont+F1" w:hAnsi="Arial" w:cs="Arial"/>
          <w:szCs w:val="22"/>
        </w:rPr>
        <w:tab/>
      </w:r>
      <w:r>
        <w:rPr>
          <w:rFonts w:ascii="Arial" w:eastAsia="CIDFont+F1" w:hAnsi="Arial" w:cs="Arial"/>
          <w:szCs w:val="22"/>
        </w:rPr>
        <w:tab/>
      </w:r>
      <w:r>
        <w:rPr>
          <w:rFonts w:ascii="Arial" w:eastAsia="CIDFont+F1" w:hAnsi="Arial" w:cs="Arial"/>
          <w:szCs w:val="22"/>
        </w:rPr>
        <w:tab/>
      </w:r>
      <w:r>
        <w:rPr>
          <w:rFonts w:ascii="Arial" w:eastAsia="CIDFont+F1" w:hAnsi="Arial" w:cs="Arial"/>
          <w:szCs w:val="22"/>
        </w:rPr>
        <w:tab/>
      </w:r>
      <w:r w:rsidRPr="00294390">
        <w:rPr>
          <w:rFonts w:ascii="Arial" w:eastAsia="CIDFont+F1" w:hAnsi="Arial" w:cs="Arial"/>
          <w:szCs w:val="22"/>
        </w:rPr>
        <w:t>Przedstawiciele Wykonawcy:</w:t>
      </w:r>
    </w:p>
    <w:p w14:paraId="5A8DF967" w14:textId="77777777" w:rsidR="00202981" w:rsidRDefault="00202981" w:rsidP="00202981">
      <w:pPr>
        <w:suppressAutoHyphens w:val="0"/>
        <w:autoSpaceDE w:val="0"/>
        <w:autoSpaceDN w:val="0"/>
        <w:adjustRightInd w:val="0"/>
        <w:rPr>
          <w:rFonts w:ascii="Arial" w:eastAsia="CIDFont+F1" w:hAnsi="Arial" w:cs="Arial"/>
          <w:szCs w:val="22"/>
        </w:rPr>
      </w:pPr>
    </w:p>
    <w:p w14:paraId="13A5D2B7" w14:textId="77777777" w:rsidR="00202981" w:rsidRPr="00294390" w:rsidRDefault="00202981" w:rsidP="00202981">
      <w:pPr>
        <w:suppressAutoHyphens w:val="0"/>
        <w:autoSpaceDE w:val="0"/>
        <w:autoSpaceDN w:val="0"/>
        <w:adjustRightInd w:val="0"/>
        <w:rPr>
          <w:rFonts w:ascii="Arial" w:eastAsia="CIDFont+F1" w:hAnsi="Arial" w:cs="Arial"/>
          <w:szCs w:val="22"/>
        </w:rPr>
      </w:pPr>
      <w:r w:rsidRPr="00294390">
        <w:rPr>
          <w:rFonts w:ascii="Arial" w:eastAsia="CIDFont+F1" w:hAnsi="Arial" w:cs="Arial"/>
          <w:szCs w:val="22"/>
        </w:rPr>
        <w:t xml:space="preserve">............................................... </w:t>
      </w:r>
      <w:r>
        <w:rPr>
          <w:rFonts w:ascii="Arial" w:eastAsia="CIDFont+F1" w:hAnsi="Arial" w:cs="Arial"/>
          <w:szCs w:val="22"/>
        </w:rPr>
        <w:tab/>
      </w:r>
      <w:r>
        <w:rPr>
          <w:rFonts w:ascii="Arial" w:eastAsia="CIDFont+F1" w:hAnsi="Arial" w:cs="Arial"/>
          <w:szCs w:val="22"/>
        </w:rPr>
        <w:tab/>
      </w:r>
      <w:r>
        <w:rPr>
          <w:rFonts w:ascii="Arial" w:eastAsia="CIDFont+F1" w:hAnsi="Arial" w:cs="Arial"/>
          <w:szCs w:val="22"/>
        </w:rPr>
        <w:tab/>
      </w:r>
      <w:r>
        <w:rPr>
          <w:rFonts w:ascii="Arial" w:eastAsia="CIDFont+F1" w:hAnsi="Arial" w:cs="Arial"/>
          <w:szCs w:val="22"/>
        </w:rPr>
        <w:tab/>
      </w:r>
      <w:r>
        <w:rPr>
          <w:rFonts w:ascii="Arial" w:eastAsia="CIDFont+F1" w:hAnsi="Arial" w:cs="Arial"/>
          <w:szCs w:val="22"/>
        </w:rPr>
        <w:tab/>
      </w:r>
      <w:r w:rsidRPr="00294390">
        <w:rPr>
          <w:rFonts w:ascii="Arial" w:eastAsia="CIDFont+F1" w:hAnsi="Arial" w:cs="Arial"/>
          <w:szCs w:val="22"/>
        </w:rPr>
        <w:t>...............................................</w:t>
      </w:r>
    </w:p>
    <w:p w14:paraId="5B917857" w14:textId="77777777" w:rsidR="00202981" w:rsidRPr="00C11702" w:rsidRDefault="00202981" w:rsidP="00202981">
      <w:pPr>
        <w:suppressAutoHyphens w:val="0"/>
        <w:autoSpaceDE w:val="0"/>
        <w:autoSpaceDN w:val="0"/>
        <w:adjustRightInd w:val="0"/>
        <w:rPr>
          <w:rFonts w:ascii="Arial" w:eastAsia="CIDFont+F1" w:hAnsi="Arial" w:cs="Arial"/>
          <w:sz w:val="20"/>
          <w:szCs w:val="22"/>
        </w:rPr>
      </w:pPr>
      <w:r w:rsidRPr="00C11702">
        <w:rPr>
          <w:rFonts w:ascii="Arial" w:eastAsia="CIDFont+F1" w:hAnsi="Arial" w:cs="Arial"/>
          <w:sz w:val="20"/>
          <w:szCs w:val="22"/>
        </w:rPr>
        <w:t xml:space="preserve">(pieczątka i podpis) </w:t>
      </w:r>
      <w:r w:rsidRPr="00C11702">
        <w:rPr>
          <w:rFonts w:ascii="Arial" w:eastAsia="CIDFont+F1" w:hAnsi="Arial" w:cs="Arial"/>
          <w:sz w:val="20"/>
          <w:szCs w:val="22"/>
        </w:rPr>
        <w:tab/>
      </w:r>
      <w:r w:rsidRPr="00C11702">
        <w:rPr>
          <w:rFonts w:ascii="Arial" w:eastAsia="CIDFont+F1" w:hAnsi="Arial" w:cs="Arial"/>
          <w:sz w:val="20"/>
          <w:szCs w:val="22"/>
        </w:rPr>
        <w:tab/>
      </w:r>
      <w:r w:rsidRPr="00C11702">
        <w:rPr>
          <w:rFonts w:ascii="Arial" w:eastAsia="CIDFont+F1" w:hAnsi="Arial" w:cs="Arial"/>
          <w:sz w:val="20"/>
          <w:szCs w:val="22"/>
        </w:rPr>
        <w:tab/>
      </w:r>
      <w:r w:rsidRPr="00C11702">
        <w:rPr>
          <w:rFonts w:ascii="Arial" w:eastAsia="CIDFont+F1" w:hAnsi="Arial" w:cs="Arial"/>
          <w:sz w:val="20"/>
          <w:szCs w:val="22"/>
        </w:rPr>
        <w:tab/>
      </w:r>
      <w:r w:rsidRPr="00C11702">
        <w:rPr>
          <w:rFonts w:ascii="Arial" w:eastAsia="CIDFont+F1" w:hAnsi="Arial" w:cs="Arial"/>
          <w:sz w:val="20"/>
          <w:szCs w:val="22"/>
        </w:rPr>
        <w:tab/>
      </w:r>
      <w:r w:rsidRPr="00C11702">
        <w:rPr>
          <w:rFonts w:ascii="Arial" w:eastAsia="CIDFont+F1" w:hAnsi="Arial" w:cs="Arial"/>
          <w:sz w:val="20"/>
          <w:szCs w:val="22"/>
        </w:rPr>
        <w:tab/>
      </w:r>
      <w:r w:rsidRPr="00C11702">
        <w:rPr>
          <w:rFonts w:ascii="Arial" w:eastAsia="CIDFont+F1" w:hAnsi="Arial" w:cs="Arial"/>
          <w:sz w:val="20"/>
          <w:szCs w:val="22"/>
        </w:rPr>
        <w:tab/>
        <w:t>(pieczątka i podpis)</w:t>
      </w:r>
    </w:p>
    <w:p w14:paraId="76C294D8" w14:textId="77777777" w:rsidR="00202981" w:rsidRDefault="00202981" w:rsidP="00202981">
      <w:pPr>
        <w:suppressAutoHyphens w:val="0"/>
        <w:autoSpaceDE w:val="0"/>
        <w:autoSpaceDN w:val="0"/>
        <w:adjustRightInd w:val="0"/>
        <w:rPr>
          <w:rFonts w:ascii="Arial" w:eastAsia="CIDFont+F1" w:hAnsi="Arial" w:cs="Arial"/>
          <w:szCs w:val="22"/>
        </w:rPr>
      </w:pPr>
    </w:p>
    <w:p w14:paraId="21D50A3F" w14:textId="77777777" w:rsidR="00202981" w:rsidRDefault="00202981" w:rsidP="00202981">
      <w:pPr>
        <w:suppressAutoHyphens w:val="0"/>
        <w:autoSpaceDE w:val="0"/>
        <w:autoSpaceDN w:val="0"/>
        <w:adjustRightInd w:val="0"/>
        <w:rPr>
          <w:rFonts w:ascii="Arial" w:eastAsia="CIDFont+F1" w:hAnsi="Arial" w:cs="Arial"/>
          <w:szCs w:val="22"/>
        </w:rPr>
      </w:pPr>
    </w:p>
    <w:p w14:paraId="04F6DC65" w14:textId="77777777" w:rsidR="00202981" w:rsidRPr="00294390" w:rsidRDefault="00202981" w:rsidP="00202981">
      <w:pPr>
        <w:suppressAutoHyphens w:val="0"/>
        <w:autoSpaceDE w:val="0"/>
        <w:autoSpaceDN w:val="0"/>
        <w:adjustRightInd w:val="0"/>
        <w:rPr>
          <w:rFonts w:ascii="Arial" w:eastAsia="CIDFont+F1" w:hAnsi="Arial" w:cs="Arial"/>
          <w:szCs w:val="22"/>
        </w:rPr>
      </w:pPr>
    </w:p>
    <w:p w14:paraId="0D71C970" w14:textId="77777777" w:rsidR="00202981" w:rsidRPr="00294390" w:rsidRDefault="00202981" w:rsidP="00202981">
      <w:pPr>
        <w:autoSpaceDE w:val="0"/>
        <w:autoSpaceDN w:val="0"/>
        <w:adjustRightInd w:val="0"/>
        <w:spacing w:line="276" w:lineRule="auto"/>
        <w:jc w:val="both"/>
        <w:rPr>
          <w:rFonts w:ascii="Arial" w:hAnsi="Arial" w:cs="Arial"/>
          <w:sz w:val="28"/>
        </w:rPr>
      </w:pPr>
      <w:r w:rsidRPr="00294390">
        <w:rPr>
          <w:rFonts w:ascii="Arial" w:eastAsia="CIDFont+F1" w:hAnsi="Arial" w:cs="Arial"/>
          <w:szCs w:val="22"/>
        </w:rPr>
        <w:t>Miejscowość........................................, data .................................</w:t>
      </w:r>
    </w:p>
    <w:p w14:paraId="614990BF" w14:textId="77777777" w:rsidR="00202981" w:rsidRPr="00294390" w:rsidRDefault="00202981" w:rsidP="00202981">
      <w:pPr>
        <w:autoSpaceDE w:val="0"/>
        <w:autoSpaceDN w:val="0"/>
        <w:adjustRightInd w:val="0"/>
        <w:spacing w:line="276" w:lineRule="auto"/>
        <w:jc w:val="both"/>
        <w:rPr>
          <w:rFonts w:ascii="Arial" w:hAnsi="Arial" w:cs="Arial"/>
          <w:sz w:val="28"/>
        </w:rPr>
      </w:pPr>
    </w:p>
    <w:p w14:paraId="5E42DF07" w14:textId="77777777" w:rsidR="00202981" w:rsidRDefault="00202981" w:rsidP="00202981">
      <w:pPr>
        <w:autoSpaceDE w:val="0"/>
        <w:autoSpaceDN w:val="0"/>
        <w:adjustRightInd w:val="0"/>
        <w:spacing w:line="276" w:lineRule="auto"/>
        <w:jc w:val="both"/>
        <w:rPr>
          <w:rFonts w:ascii="Arial" w:hAnsi="Arial" w:cs="Arial"/>
        </w:rPr>
      </w:pPr>
    </w:p>
    <w:p w14:paraId="4673021C" w14:textId="77777777" w:rsidR="001A1A41" w:rsidRDefault="001A1A41">
      <w:pPr>
        <w:rPr>
          <w:rFonts w:ascii="Arial" w:hAnsi="Arial" w:cs="Arial"/>
          <w:sz w:val="22"/>
          <w:szCs w:val="22"/>
        </w:rPr>
      </w:pPr>
      <w:r>
        <w:rPr>
          <w:rFonts w:ascii="Arial" w:hAnsi="Arial" w:cs="Arial"/>
          <w:sz w:val="22"/>
          <w:szCs w:val="22"/>
        </w:rPr>
        <w:br w:type="page"/>
      </w:r>
    </w:p>
    <w:p w14:paraId="4524BB99" w14:textId="77777777" w:rsidR="00202981" w:rsidRPr="00B85D33" w:rsidRDefault="00202981" w:rsidP="00202981">
      <w:pPr>
        <w:autoSpaceDE w:val="0"/>
        <w:autoSpaceDN w:val="0"/>
        <w:adjustRightInd w:val="0"/>
        <w:spacing w:line="276" w:lineRule="auto"/>
        <w:jc w:val="right"/>
        <w:rPr>
          <w:rFonts w:ascii="Arial" w:hAnsi="Arial" w:cs="Arial"/>
          <w:sz w:val="22"/>
          <w:szCs w:val="22"/>
        </w:rPr>
      </w:pPr>
      <w:r w:rsidRPr="00B85D33">
        <w:rPr>
          <w:rFonts w:ascii="Arial" w:hAnsi="Arial" w:cs="Arial"/>
          <w:sz w:val="22"/>
          <w:szCs w:val="22"/>
        </w:rPr>
        <w:lastRenderedPageBreak/>
        <w:t>Załącznik nr 5 do Umowy</w:t>
      </w:r>
    </w:p>
    <w:p w14:paraId="2D3DA4BD"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w:t>
      </w:r>
    </w:p>
    <w:p w14:paraId="30E5BD6E"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(pieczęć adresowa firmy Wykonawcy - nazwa, adres)</w:t>
      </w:r>
    </w:p>
    <w:p w14:paraId="78A0E579"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4F903BDB"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6B5525C9" w14:textId="77777777" w:rsidR="00202981" w:rsidRPr="00B85D33" w:rsidRDefault="00202981" w:rsidP="00202981">
      <w:pPr>
        <w:autoSpaceDE w:val="0"/>
        <w:autoSpaceDN w:val="0"/>
        <w:adjustRightInd w:val="0"/>
        <w:spacing w:line="276" w:lineRule="auto"/>
        <w:jc w:val="center"/>
        <w:rPr>
          <w:rFonts w:ascii="Arial" w:eastAsiaTheme="minorHAnsi" w:hAnsi="Arial" w:cs="Arial"/>
          <w:b/>
          <w:sz w:val="22"/>
          <w:szCs w:val="22"/>
        </w:rPr>
      </w:pPr>
      <w:r w:rsidRPr="00B85D33">
        <w:rPr>
          <w:rFonts w:ascii="Arial" w:hAnsi="Arial" w:cs="Arial"/>
          <w:b/>
          <w:sz w:val="22"/>
          <w:szCs w:val="22"/>
        </w:rPr>
        <w:t>Wykaz osób przewidzianych do realizacji przedmiotu zamówienia w zakresie</w:t>
      </w:r>
    </w:p>
    <w:p w14:paraId="3C977912" w14:textId="77777777" w:rsidR="00202981" w:rsidRPr="00B85D33" w:rsidRDefault="00202981" w:rsidP="00202981">
      <w:pPr>
        <w:autoSpaceDE w:val="0"/>
        <w:autoSpaceDN w:val="0"/>
        <w:adjustRightInd w:val="0"/>
        <w:spacing w:line="276" w:lineRule="auto"/>
        <w:jc w:val="center"/>
        <w:rPr>
          <w:rFonts w:ascii="Arial" w:hAnsi="Arial" w:cs="Arial"/>
          <w:b/>
          <w:sz w:val="22"/>
          <w:szCs w:val="22"/>
        </w:rPr>
      </w:pPr>
      <w:r w:rsidRPr="00B85D33">
        <w:rPr>
          <w:rFonts w:ascii="Arial" w:hAnsi="Arial" w:cs="Arial"/>
          <w:b/>
          <w:sz w:val="22"/>
          <w:szCs w:val="22"/>
        </w:rPr>
        <w:t>ochrony fizycznej</w:t>
      </w:r>
    </w:p>
    <w:p w14:paraId="1A0C747E" w14:textId="77777777" w:rsidR="00202981" w:rsidRPr="00B85D33" w:rsidRDefault="00202981" w:rsidP="00202981">
      <w:pPr>
        <w:autoSpaceDE w:val="0"/>
        <w:autoSpaceDN w:val="0"/>
        <w:adjustRightInd w:val="0"/>
        <w:spacing w:line="276" w:lineRule="auto"/>
        <w:rPr>
          <w:rFonts w:ascii="Arial" w:hAnsi="Arial" w:cs="Arial"/>
          <w:sz w:val="22"/>
          <w:szCs w:val="22"/>
        </w:rPr>
      </w:pPr>
    </w:p>
    <w:p w14:paraId="6ADDCE27" w14:textId="77777777" w:rsidR="00202981" w:rsidRPr="00B85D33" w:rsidRDefault="00202981" w:rsidP="00202981">
      <w:pPr>
        <w:spacing w:line="276" w:lineRule="auto"/>
        <w:rPr>
          <w:rFonts w:ascii="Arial" w:eastAsia="CIDFont+F1" w:hAnsi="Arial" w:cs="Arial"/>
          <w:sz w:val="22"/>
          <w:szCs w:val="22"/>
        </w:rPr>
      </w:pPr>
      <w:r w:rsidRPr="00B85D33">
        <w:rPr>
          <w:rFonts w:ascii="Arial" w:eastAsia="CIDFont+F1" w:hAnsi="Arial" w:cs="Arial"/>
          <w:sz w:val="22"/>
          <w:szCs w:val="22"/>
        </w:rPr>
        <w:t>1. Pracownicy posiadający legitymację kwalifikowanego pracownika ochrony fizycznej:</w:t>
      </w:r>
    </w:p>
    <w:tbl>
      <w:tblPr>
        <w:tblStyle w:val="Tabela-Siatka"/>
        <w:tblW w:w="0" w:type="auto"/>
        <w:tblLook w:val="04A0" w:firstRow="1" w:lastRow="0" w:firstColumn="1" w:lastColumn="0" w:noHBand="0" w:noVBand="1"/>
      </w:tblPr>
      <w:tblGrid>
        <w:gridCol w:w="562"/>
        <w:gridCol w:w="14"/>
        <w:gridCol w:w="2821"/>
        <w:gridCol w:w="14"/>
        <w:gridCol w:w="2821"/>
        <w:gridCol w:w="14"/>
        <w:gridCol w:w="2816"/>
        <w:gridCol w:w="14"/>
      </w:tblGrid>
      <w:tr w:rsidR="00202981" w14:paraId="34EAB06E" w14:textId="77777777" w:rsidTr="00710B9E">
        <w:tc>
          <w:tcPr>
            <w:tcW w:w="576"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5A3A99D7" w14:textId="77777777" w:rsidR="00202981" w:rsidRPr="00D96F1F" w:rsidRDefault="00202981" w:rsidP="00202981">
            <w:pPr>
              <w:rPr>
                <w:rFonts w:ascii="Arial" w:eastAsiaTheme="minorHAnsi" w:hAnsi="Arial" w:cs="Arial"/>
                <w:b/>
              </w:rPr>
            </w:pPr>
            <w:r w:rsidRPr="00D96F1F">
              <w:rPr>
                <w:rFonts w:ascii="Arial" w:hAnsi="Arial" w:cs="Arial"/>
                <w:b/>
              </w:rPr>
              <w:t>Lp.</w:t>
            </w:r>
          </w:p>
        </w:tc>
        <w:tc>
          <w:tcPr>
            <w:tcW w:w="2835"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152CA7B2" w14:textId="77777777" w:rsidR="00202981" w:rsidRPr="00D96F1F" w:rsidRDefault="00202981" w:rsidP="00202981">
            <w:pPr>
              <w:jc w:val="center"/>
              <w:rPr>
                <w:rFonts w:ascii="Arial" w:hAnsi="Arial" w:cs="Arial"/>
                <w:b/>
              </w:rPr>
            </w:pPr>
            <w:r w:rsidRPr="00D96F1F">
              <w:rPr>
                <w:rFonts w:ascii="Arial" w:hAnsi="Arial" w:cs="Arial"/>
                <w:b/>
              </w:rPr>
              <w:t>Imię i nazwisko</w:t>
            </w:r>
          </w:p>
        </w:tc>
        <w:tc>
          <w:tcPr>
            <w:tcW w:w="2835"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6D2A224A" w14:textId="77777777" w:rsidR="00202981" w:rsidRPr="00D96F1F" w:rsidRDefault="00202981" w:rsidP="00202981">
            <w:pPr>
              <w:jc w:val="center"/>
              <w:rPr>
                <w:rFonts w:ascii="Arial" w:hAnsi="Arial" w:cs="Arial"/>
                <w:b/>
              </w:rPr>
            </w:pPr>
            <w:r w:rsidRPr="00D96F1F">
              <w:rPr>
                <w:rFonts w:ascii="Arial" w:hAnsi="Arial" w:cs="Arial"/>
                <w:b/>
              </w:rPr>
              <w:t>Nr licencji</w:t>
            </w:r>
          </w:p>
        </w:tc>
        <w:tc>
          <w:tcPr>
            <w:tcW w:w="2830" w:type="dxa"/>
            <w:gridSpan w:val="2"/>
            <w:tcBorders>
              <w:top w:val="single" w:sz="4" w:space="0" w:color="auto"/>
              <w:left w:val="single" w:sz="4" w:space="0" w:color="auto"/>
              <w:bottom w:val="single" w:sz="4" w:space="0" w:color="auto"/>
              <w:right w:val="single" w:sz="4" w:space="0" w:color="auto"/>
            </w:tcBorders>
            <w:shd w:val="clear" w:color="auto" w:fill="EEECE1" w:themeFill="background2"/>
            <w:hideMark/>
          </w:tcPr>
          <w:p w14:paraId="04726DCB" w14:textId="77777777" w:rsidR="00202981" w:rsidRPr="00D96F1F" w:rsidRDefault="00202981" w:rsidP="00202981">
            <w:pPr>
              <w:jc w:val="center"/>
              <w:rPr>
                <w:rFonts w:ascii="Arial" w:hAnsi="Arial" w:cs="Arial"/>
                <w:b/>
              </w:rPr>
            </w:pPr>
            <w:r w:rsidRPr="00D96F1F">
              <w:rPr>
                <w:rFonts w:ascii="Arial" w:hAnsi="Arial" w:cs="Arial"/>
                <w:b/>
              </w:rPr>
              <w:t>Informacja o</w:t>
            </w:r>
            <w:r w:rsidR="00855616">
              <w:rPr>
                <w:rFonts w:ascii="Arial" w:hAnsi="Arial" w:cs="Arial"/>
                <w:b/>
              </w:rPr>
              <w:t> </w:t>
            </w:r>
            <w:r w:rsidRPr="00D96F1F">
              <w:rPr>
                <w:rFonts w:ascii="Arial" w:hAnsi="Arial" w:cs="Arial"/>
                <w:b/>
              </w:rPr>
              <w:t>podstawie dysponowania</w:t>
            </w:r>
          </w:p>
        </w:tc>
      </w:tr>
      <w:tr w:rsidR="00202981" w14:paraId="00252F82" w14:textId="77777777" w:rsidTr="00710B9E">
        <w:trPr>
          <w:trHeight w:val="575"/>
        </w:trPr>
        <w:tc>
          <w:tcPr>
            <w:tcW w:w="576" w:type="dxa"/>
            <w:gridSpan w:val="2"/>
            <w:tcBorders>
              <w:top w:val="single" w:sz="4" w:space="0" w:color="auto"/>
              <w:left w:val="single" w:sz="4" w:space="0" w:color="auto"/>
              <w:bottom w:val="single" w:sz="4" w:space="0" w:color="auto"/>
              <w:right w:val="single" w:sz="4" w:space="0" w:color="auto"/>
            </w:tcBorders>
          </w:tcPr>
          <w:p w14:paraId="2A7F41D5"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6F0D41FF"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6AA9C7A0" w14:textId="77777777" w:rsidR="00202981" w:rsidRDefault="00202981" w:rsidP="00202981"/>
        </w:tc>
        <w:tc>
          <w:tcPr>
            <w:tcW w:w="2830" w:type="dxa"/>
            <w:gridSpan w:val="2"/>
            <w:tcBorders>
              <w:top w:val="single" w:sz="4" w:space="0" w:color="auto"/>
              <w:left w:val="single" w:sz="4" w:space="0" w:color="auto"/>
              <w:bottom w:val="single" w:sz="4" w:space="0" w:color="auto"/>
              <w:right w:val="single" w:sz="4" w:space="0" w:color="auto"/>
            </w:tcBorders>
          </w:tcPr>
          <w:p w14:paraId="0E5C25DC" w14:textId="77777777" w:rsidR="00202981" w:rsidRDefault="00202981" w:rsidP="00202981"/>
        </w:tc>
      </w:tr>
      <w:tr w:rsidR="00202981" w14:paraId="46923795" w14:textId="77777777" w:rsidTr="00710B9E">
        <w:trPr>
          <w:trHeight w:val="698"/>
        </w:trPr>
        <w:tc>
          <w:tcPr>
            <w:tcW w:w="576" w:type="dxa"/>
            <w:gridSpan w:val="2"/>
            <w:tcBorders>
              <w:top w:val="single" w:sz="4" w:space="0" w:color="auto"/>
              <w:left w:val="single" w:sz="4" w:space="0" w:color="auto"/>
              <w:bottom w:val="single" w:sz="4" w:space="0" w:color="auto"/>
              <w:right w:val="single" w:sz="4" w:space="0" w:color="auto"/>
            </w:tcBorders>
          </w:tcPr>
          <w:p w14:paraId="2D9C45C0"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5F2CA114"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4E2C6BAF" w14:textId="77777777" w:rsidR="00202981" w:rsidRDefault="00202981" w:rsidP="00202981"/>
        </w:tc>
        <w:tc>
          <w:tcPr>
            <w:tcW w:w="2830" w:type="dxa"/>
            <w:gridSpan w:val="2"/>
            <w:tcBorders>
              <w:top w:val="single" w:sz="4" w:space="0" w:color="auto"/>
              <w:left w:val="single" w:sz="4" w:space="0" w:color="auto"/>
              <w:bottom w:val="single" w:sz="4" w:space="0" w:color="auto"/>
              <w:right w:val="single" w:sz="4" w:space="0" w:color="auto"/>
            </w:tcBorders>
          </w:tcPr>
          <w:p w14:paraId="192BF63D" w14:textId="77777777" w:rsidR="00202981" w:rsidRDefault="00202981" w:rsidP="00202981"/>
        </w:tc>
      </w:tr>
      <w:tr w:rsidR="00202981" w14:paraId="328E865E" w14:textId="77777777" w:rsidTr="00710B9E">
        <w:trPr>
          <w:trHeight w:val="693"/>
        </w:trPr>
        <w:tc>
          <w:tcPr>
            <w:tcW w:w="576" w:type="dxa"/>
            <w:gridSpan w:val="2"/>
            <w:tcBorders>
              <w:top w:val="single" w:sz="4" w:space="0" w:color="auto"/>
              <w:left w:val="single" w:sz="4" w:space="0" w:color="auto"/>
              <w:bottom w:val="single" w:sz="4" w:space="0" w:color="auto"/>
              <w:right w:val="single" w:sz="4" w:space="0" w:color="auto"/>
            </w:tcBorders>
          </w:tcPr>
          <w:p w14:paraId="726B3C85"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16FDC204"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2008C522" w14:textId="77777777" w:rsidR="00202981" w:rsidRDefault="00202981" w:rsidP="00202981"/>
        </w:tc>
        <w:tc>
          <w:tcPr>
            <w:tcW w:w="2830" w:type="dxa"/>
            <w:gridSpan w:val="2"/>
            <w:tcBorders>
              <w:top w:val="single" w:sz="4" w:space="0" w:color="auto"/>
              <w:left w:val="single" w:sz="4" w:space="0" w:color="auto"/>
              <w:bottom w:val="single" w:sz="4" w:space="0" w:color="auto"/>
              <w:right w:val="single" w:sz="4" w:space="0" w:color="auto"/>
            </w:tcBorders>
          </w:tcPr>
          <w:p w14:paraId="0B7F6D3D" w14:textId="77777777" w:rsidR="00202981" w:rsidRDefault="00202981" w:rsidP="00202981"/>
        </w:tc>
      </w:tr>
      <w:tr w:rsidR="00202981" w14:paraId="3B93BAC6" w14:textId="77777777" w:rsidTr="00710B9E">
        <w:trPr>
          <w:trHeight w:val="703"/>
        </w:trPr>
        <w:tc>
          <w:tcPr>
            <w:tcW w:w="576" w:type="dxa"/>
            <w:gridSpan w:val="2"/>
            <w:tcBorders>
              <w:top w:val="single" w:sz="4" w:space="0" w:color="auto"/>
              <w:left w:val="single" w:sz="4" w:space="0" w:color="auto"/>
              <w:bottom w:val="single" w:sz="4" w:space="0" w:color="auto"/>
              <w:right w:val="single" w:sz="4" w:space="0" w:color="auto"/>
            </w:tcBorders>
          </w:tcPr>
          <w:p w14:paraId="20C58962"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55344825"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51C0A196" w14:textId="77777777" w:rsidR="00202981" w:rsidRDefault="00202981" w:rsidP="00202981"/>
        </w:tc>
        <w:tc>
          <w:tcPr>
            <w:tcW w:w="2830" w:type="dxa"/>
            <w:gridSpan w:val="2"/>
            <w:tcBorders>
              <w:top w:val="single" w:sz="4" w:space="0" w:color="auto"/>
              <w:left w:val="single" w:sz="4" w:space="0" w:color="auto"/>
              <w:bottom w:val="single" w:sz="4" w:space="0" w:color="auto"/>
              <w:right w:val="single" w:sz="4" w:space="0" w:color="auto"/>
            </w:tcBorders>
          </w:tcPr>
          <w:p w14:paraId="6603D1C7" w14:textId="77777777" w:rsidR="00202981" w:rsidRDefault="00202981" w:rsidP="00202981"/>
        </w:tc>
      </w:tr>
      <w:tr w:rsidR="00202981" w14:paraId="1BED0A7A" w14:textId="77777777" w:rsidTr="00710B9E">
        <w:trPr>
          <w:trHeight w:val="713"/>
        </w:trPr>
        <w:tc>
          <w:tcPr>
            <w:tcW w:w="576" w:type="dxa"/>
            <w:gridSpan w:val="2"/>
            <w:tcBorders>
              <w:top w:val="single" w:sz="4" w:space="0" w:color="auto"/>
              <w:left w:val="single" w:sz="4" w:space="0" w:color="auto"/>
              <w:bottom w:val="single" w:sz="4" w:space="0" w:color="auto"/>
              <w:right w:val="single" w:sz="4" w:space="0" w:color="auto"/>
            </w:tcBorders>
          </w:tcPr>
          <w:p w14:paraId="2D7124F5"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68A39B7A"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6790744E" w14:textId="77777777" w:rsidR="00202981" w:rsidRDefault="00202981" w:rsidP="00202981"/>
        </w:tc>
        <w:tc>
          <w:tcPr>
            <w:tcW w:w="2830" w:type="dxa"/>
            <w:gridSpan w:val="2"/>
            <w:tcBorders>
              <w:top w:val="single" w:sz="4" w:space="0" w:color="auto"/>
              <w:left w:val="single" w:sz="4" w:space="0" w:color="auto"/>
              <w:bottom w:val="single" w:sz="4" w:space="0" w:color="auto"/>
              <w:right w:val="single" w:sz="4" w:space="0" w:color="auto"/>
            </w:tcBorders>
          </w:tcPr>
          <w:p w14:paraId="2BCABE23" w14:textId="77777777" w:rsidR="00202981" w:rsidRDefault="00202981" w:rsidP="00202981"/>
        </w:tc>
      </w:tr>
      <w:tr w:rsidR="00202981" w14:paraId="5010C54D" w14:textId="77777777" w:rsidTr="00710B9E">
        <w:trPr>
          <w:trHeight w:val="682"/>
        </w:trPr>
        <w:tc>
          <w:tcPr>
            <w:tcW w:w="576" w:type="dxa"/>
            <w:gridSpan w:val="2"/>
            <w:tcBorders>
              <w:top w:val="single" w:sz="4" w:space="0" w:color="auto"/>
              <w:left w:val="single" w:sz="4" w:space="0" w:color="auto"/>
              <w:bottom w:val="single" w:sz="4" w:space="0" w:color="auto"/>
              <w:right w:val="single" w:sz="4" w:space="0" w:color="auto"/>
            </w:tcBorders>
          </w:tcPr>
          <w:p w14:paraId="6FB7A1EA"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72CB85AA" w14:textId="77777777" w:rsidR="00202981" w:rsidRDefault="00202981" w:rsidP="00202981"/>
        </w:tc>
        <w:tc>
          <w:tcPr>
            <w:tcW w:w="2835" w:type="dxa"/>
            <w:gridSpan w:val="2"/>
            <w:tcBorders>
              <w:top w:val="single" w:sz="4" w:space="0" w:color="auto"/>
              <w:left w:val="single" w:sz="4" w:space="0" w:color="auto"/>
              <w:bottom w:val="single" w:sz="4" w:space="0" w:color="auto"/>
              <w:right w:val="single" w:sz="4" w:space="0" w:color="auto"/>
            </w:tcBorders>
          </w:tcPr>
          <w:p w14:paraId="04D3CE1C" w14:textId="77777777" w:rsidR="00202981" w:rsidRDefault="00202981" w:rsidP="00202981"/>
        </w:tc>
        <w:tc>
          <w:tcPr>
            <w:tcW w:w="2830" w:type="dxa"/>
            <w:gridSpan w:val="2"/>
            <w:tcBorders>
              <w:top w:val="single" w:sz="4" w:space="0" w:color="auto"/>
              <w:left w:val="single" w:sz="4" w:space="0" w:color="auto"/>
              <w:bottom w:val="single" w:sz="4" w:space="0" w:color="auto"/>
              <w:right w:val="single" w:sz="4" w:space="0" w:color="auto"/>
            </w:tcBorders>
          </w:tcPr>
          <w:p w14:paraId="4C96CBAF" w14:textId="77777777" w:rsidR="00202981" w:rsidRDefault="00202981" w:rsidP="00202981"/>
        </w:tc>
      </w:tr>
      <w:tr w:rsidR="00710B9E" w14:paraId="4798DC83" w14:textId="77777777" w:rsidTr="00524B98">
        <w:trPr>
          <w:gridAfter w:val="1"/>
          <w:wAfter w:w="14" w:type="dxa"/>
          <w:trHeight w:val="698"/>
        </w:trPr>
        <w:tc>
          <w:tcPr>
            <w:tcW w:w="562" w:type="dxa"/>
            <w:tcBorders>
              <w:top w:val="single" w:sz="4" w:space="0" w:color="auto"/>
              <w:left w:val="single" w:sz="4" w:space="0" w:color="auto"/>
              <w:bottom w:val="single" w:sz="4" w:space="0" w:color="auto"/>
              <w:right w:val="single" w:sz="4" w:space="0" w:color="auto"/>
            </w:tcBorders>
          </w:tcPr>
          <w:p w14:paraId="2E6DF4D0"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4B55A13C"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2F175430" w14:textId="77777777" w:rsidR="00710B9E" w:rsidRDefault="00710B9E" w:rsidP="00524B98"/>
        </w:tc>
        <w:tc>
          <w:tcPr>
            <w:tcW w:w="2830" w:type="dxa"/>
            <w:gridSpan w:val="2"/>
            <w:tcBorders>
              <w:top w:val="single" w:sz="4" w:space="0" w:color="auto"/>
              <w:left w:val="single" w:sz="4" w:space="0" w:color="auto"/>
              <w:bottom w:val="single" w:sz="4" w:space="0" w:color="auto"/>
              <w:right w:val="single" w:sz="4" w:space="0" w:color="auto"/>
            </w:tcBorders>
          </w:tcPr>
          <w:p w14:paraId="2D0583AA" w14:textId="77777777" w:rsidR="00710B9E" w:rsidRDefault="00710B9E" w:rsidP="00524B98"/>
        </w:tc>
      </w:tr>
      <w:tr w:rsidR="00710B9E" w14:paraId="141A5E3E" w14:textId="77777777" w:rsidTr="00524B98">
        <w:trPr>
          <w:gridAfter w:val="1"/>
          <w:wAfter w:w="14" w:type="dxa"/>
          <w:trHeight w:val="693"/>
        </w:trPr>
        <w:tc>
          <w:tcPr>
            <w:tcW w:w="562" w:type="dxa"/>
            <w:tcBorders>
              <w:top w:val="single" w:sz="4" w:space="0" w:color="auto"/>
              <w:left w:val="single" w:sz="4" w:space="0" w:color="auto"/>
              <w:bottom w:val="single" w:sz="4" w:space="0" w:color="auto"/>
              <w:right w:val="single" w:sz="4" w:space="0" w:color="auto"/>
            </w:tcBorders>
          </w:tcPr>
          <w:p w14:paraId="4E505991"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7B88F08E"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4F817278" w14:textId="77777777" w:rsidR="00710B9E" w:rsidRDefault="00710B9E" w:rsidP="00524B98"/>
        </w:tc>
        <w:tc>
          <w:tcPr>
            <w:tcW w:w="2830" w:type="dxa"/>
            <w:gridSpan w:val="2"/>
            <w:tcBorders>
              <w:top w:val="single" w:sz="4" w:space="0" w:color="auto"/>
              <w:left w:val="single" w:sz="4" w:space="0" w:color="auto"/>
              <w:bottom w:val="single" w:sz="4" w:space="0" w:color="auto"/>
              <w:right w:val="single" w:sz="4" w:space="0" w:color="auto"/>
            </w:tcBorders>
          </w:tcPr>
          <w:p w14:paraId="34113B3D" w14:textId="77777777" w:rsidR="00710B9E" w:rsidRDefault="00710B9E" w:rsidP="00524B98"/>
        </w:tc>
      </w:tr>
      <w:tr w:rsidR="00710B9E" w14:paraId="412D6170" w14:textId="77777777" w:rsidTr="00524B98">
        <w:trPr>
          <w:gridAfter w:val="1"/>
          <w:wAfter w:w="14" w:type="dxa"/>
          <w:trHeight w:val="703"/>
        </w:trPr>
        <w:tc>
          <w:tcPr>
            <w:tcW w:w="562" w:type="dxa"/>
            <w:tcBorders>
              <w:top w:val="single" w:sz="4" w:space="0" w:color="auto"/>
              <w:left w:val="single" w:sz="4" w:space="0" w:color="auto"/>
              <w:bottom w:val="single" w:sz="4" w:space="0" w:color="auto"/>
              <w:right w:val="single" w:sz="4" w:space="0" w:color="auto"/>
            </w:tcBorders>
          </w:tcPr>
          <w:p w14:paraId="529E2426"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17DDA56A"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2D1FA4A8" w14:textId="77777777" w:rsidR="00710B9E" w:rsidRDefault="00710B9E" w:rsidP="00524B98"/>
        </w:tc>
        <w:tc>
          <w:tcPr>
            <w:tcW w:w="2830" w:type="dxa"/>
            <w:gridSpan w:val="2"/>
            <w:tcBorders>
              <w:top w:val="single" w:sz="4" w:space="0" w:color="auto"/>
              <w:left w:val="single" w:sz="4" w:space="0" w:color="auto"/>
              <w:bottom w:val="single" w:sz="4" w:space="0" w:color="auto"/>
              <w:right w:val="single" w:sz="4" w:space="0" w:color="auto"/>
            </w:tcBorders>
          </w:tcPr>
          <w:p w14:paraId="31FC9002" w14:textId="77777777" w:rsidR="00710B9E" w:rsidRDefault="00710B9E" w:rsidP="00524B98"/>
        </w:tc>
      </w:tr>
      <w:tr w:rsidR="00710B9E" w14:paraId="3E6D81A1" w14:textId="77777777" w:rsidTr="00524B98">
        <w:trPr>
          <w:gridAfter w:val="1"/>
          <w:wAfter w:w="14" w:type="dxa"/>
          <w:trHeight w:val="713"/>
        </w:trPr>
        <w:tc>
          <w:tcPr>
            <w:tcW w:w="562" w:type="dxa"/>
            <w:tcBorders>
              <w:top w:val="single" w:sz="4" w:space="0" w:color="auto"/>
              <w:left w:val="single" w:sz="4" w:space="0" w:color="auto"/>
              <w:bottom w:val="single" w:sz="4" w:space="0" w:color="auto"/>
              <w:right w:val="single" w:sz="4" w:space="0" w:color="auto"/>
            </w:tcBorders>
          </w:tcPr>
          <w:p w14:paraId="04FFCED2"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64AE0C8D"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04247B42" w14:textId="77777777" w:rsidR="00710B9E" w:rsidRDefault="00710B9E" w:rsidP="00524B98"/>
        </w:tc>
        <w:tc>
          <w:tcPr>
            <w:tcW w:w="2830" w:type="dxa"/>
            <w:gridSpan w:val="2"/>
            <w:tcBorders>
              <w:top w:val="single" w:sz="4" w:space="0" w:color="auto"/>
              <w:left w:val="single" w:sz="4" w:space="0" w:color="auto"/>
              <w:bottom w:val="single" w:sz="4" w:space="0" w:color="auto"/>
              <w:right w:val="single" w:sz="4" w:space="0" w:color="auto"/>
            </w:tcBorders>
          </w:tcPr>
          <w:p w14:paraId="06993406" w14:textId="77777777" w:rsidR="00710B9E" w:rsidRDefault="00710B9E" w:rsidP="00524B98"/>
        </w:tc>
      </w:tr>
      <w:tr w:rsidR="00710B9E" w14:paraId="1E5C8394" w14:textId="77777777" w:rsidTr="00524B98">
        <w:trPr>
          <w:gridAfter w:val="1"/>
          <w:wAfter w:w="14" w:type="dxa"/>
          <w:trHeight w:val="682"/>
        </w:trPr>
        <w:tc>
          <w:tcPr>
            <w:tcW w:w="562" w:type="dxa"/>
            <w:tcBorders>
              <w:top w:val="single" w:sz="4" w:space="0" w:color="auto"/>
              <w:left w:val="single" w:sz="4" w:space="0" w:color="auto"/>
              <w:bottom w:val="single" w:sz="4" w:space="0" w:color="auto"/>
              <w:right w:val="single" w:sz="4" w:space="0" w:color="auto"/>
            </w:tcBorders>
          </w:tcPr>
          <w:p w14:paraId="0A12C0DA"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0C7D29FD" w14:textId="77777777" w:rsidR="00710B9E" w:rsidRDefault="00710B9E" w:rsidP="00524B98"/>
        </w:tc>
        <w:tc>
          <w:tcPr>
            <w:tcW w:w="2835" w:type="dxa"/>
            <w:gridSpan w:val="2"/>
            <w:tcBorders>
              <w:top w:val="single" w:sz="4" w:space="0" w:color="auto"/>
              <w:left w:val="single" w:sz="4" w:space="0" w:color="auto"/>
              <w:bottom w:val="single" w:sz="4" w:space="0" w:color="auto"/>
              <w:right w:val="single" w:sz="4" w:space="0" w:color="auto"/>
            </w:tcBorders>
          </w:tcPr>
          <w:p w14:paraId="38C08AA1" w14:textId="77777777" w:rsidR="00710B9E" w:rsidRDefault="00710B9E" w:rsidP="00524B98"/>
        </w:tc>
        <w:tc>
          <w:tcPr>
            <w:tcW w:w="2830" w:type="dxa"/>
            <w:gridSpan w:val="2"/>
            <w:tcBorders>
              <w:top w:val="single" w:sz="4" w:space="0" w:color="auto"/>
              <w:left w:val="single" w:sz="4" w:space="0" w:color="auto"/>
              <w:bottom w:val="single" w:sz="4" w:space="0" w:color="auto"/>
              <w:right w:val="single" w:sz="4" w:space="0" w:color="auto"/>
            </w:tcBorders>
          </w:tcPr>
          <w:p w14:paraId="4D931369" w14:textId="77777777" w:rsidR="00710B9E" w:rsidRDefault="00710B9E" w:rsidP="00524B98"/>
        </w:tc>
      </w:tr>
      <w:tr w:rsidR="00710B9E" w14:paraId="3733BA12" w14:textId="77777777" w:rsidTr="00710B9E">
        <w:trPr>
          <w:gridAfter w:val="1"/>
          <w:wAfter w:w="14" w:type="dxa"/>
          <w:trHeight w:val="693"/>
        </w:trPr>
        <w:tc>
          <w:tcPr>
            <w:tcW w:w="562" w:type="dxa"/>
          </w:tcPr>
          <w:p w14:paraId="5E3095D6" w14:textId="77777777" w:rsidR="00710B9E" w:rsidRDefault="00710B9E" w:rsidP="00524B98"/>
        </w:tc>
        <w:tc>
          <w:tcPr>
            <w:tcW w:w="2835" w:type="dxa"/>
            <w:gridSpan w:val="2"/>
          </w:tcPr>
          <w:p w14:paraId="08F1211E" w14:textId="77777777" w:rsidR="00710B9E" w:rsidRDefault="00710B9E" w:rsidP="00524B98"/>
        </w:tc>
        <w:tc>
          <w:tcPr>
            <w:tcW w:w="2835" w:type="dxa"/>
            <w:gridSpan w:val="2"/>
          </w:tcPr>
          <w:p w14:paraId="25901E5E" w14:textId="77777777" w:rsidR="00710B9E" w:rsidRDefault="00710B9E" w:rsidP="00524B98"/>
        </w:tc>
        <w:tc>
          <w:tcPr>
            <w:tcW w:w="2830" w:type="dxa"/>
            <w:gridSpan w:val="2"/>
          </w:tcPr>
          <w:p w14:paraId="24E9C4E8" w14:textId="77777777" w:rsidR="00710B9E" w:rsidRDefault="00710B9E" w:rsidP="00524B98"/>
        </w:tc>
      </w:tr>
      <w:tr w:rsidR="00710B9E" w14:paraId="6E7C5ABC" w14:textId="77777777" w:rsidTr="00710B9E">
        <w:trPr>
          <w:gridAfter w:val="1"/>
          <w:wAfter w:w="14" w:type="dxa"/>
          <w:trHeight w:val="703"/>
        </w:trPr>
        <w:tc>
          <w:tcPr>
            <w:tcW w:w="562" w:type="dxa"/>
          </w:tcPr>
          <w:p w14:paraId="56760A72" w14:textId="77777777" w:rsidR="00710B9E" w:rsidRDefault="00710B9E" w:rsidP="00524B98"/>
        </w:tc>
        <w:tc>
          <w:tcPr>
            <w:tcW w:w="2835" w:type="dxa"/>
            <w:gridSpan w:val="2"/>
          </w:tcPr>
          <w:p w14:paraId="097BA351" w14:textId="77777777" w:rsidR="00710B9E" w:rsidRDefault="00710B9E" w:rsidP="00524B98"/>
        </w:tc>
        <w:tc>
          <w:tcPr>
            <w:tcW w:w="2835" w:type="dxa"/>
            <w:gridSpan w:val="2"/>
          </w:tcPr>
          <w:p w14:paraId="6734FD1E" w14:textId="77777777" w:rsidR="00710B9E" w:rsidRDefault="00710B9E" w:rsidP="00524B98"/>
        </w:tc>
        <w:tc>
          <w:tcPr>
            <w:tcW w:w="2830" w:type="dxa"/>
            <w:gridSpan w:val="2"/>
          </w:tcPr>
          <w:p w14:paraId="76DF458E" w14:textId="77777777" w:rsidR="00710B9E" w:rsidRDefault="00710B9E" w:rsidP="00524B98"/>
        </w:tc>
      </w:tr>
      <w:tr w:rsidR="00710B9E" w14:paraId="7F4A7326" w14:textId="77777777" w:rsidTr="00710B9E">
        <w:trPr>
          <w:gridAfter w:val="1"/>
          <w:wAfter w:w="14" w:type="dxa"/>
          <w:trHeight w:val="713"/>
        </w:trPr>
        <w:tc>
          <w:tcPr>
            <w:tcW w:w="562" w:type="dxa"/>
          </w:tcPr>
          <w:p w14:paraId="33B1CBC5" w14:textId="77777777" w:rsidR="00710B9E" w:rsidRDefault="00710B9E" w:rsidP="00524B98"/>
        </w:tc>
        <w:tc>
          <w:tcPr>
            <w:tcW w:w="2835" w:type="dxa"/>
            <w:gridSpan w:val="2"/>
          </w:tcPr>
          <w:p w14:paraId="46E30694" w14:textId="77777777" w:rsidR="00710B9E" w:rsidRDefault="00710B9E" w:rsidP="00524B98"/>
        </w:tc>
        <w:tc>
          <w:tcPr>
            <w:tcW w:w="2835" w:type="dxa"/>
            <w:gridSpan w:val="2"/>
          </w:tcPr>
          <w:p w14:paraId="0E803695" w14:textId="77777777" w:rsidR="00710B9E" w:rsidRDefault="00710B9E" w:rsidP="00524B98"/>
        </w:tc>
        <w:tc>
          <w:tcPr>
            <w:tcW w:w="2830" w:type="dxa"/>
            <w:gridSpan w:val="2"/>
          </w:tcPr>
          <w:p w14:paraId="67BAAB4C" w14:textId="77777777" w:rsidR="00710B9E" w:rsidRDefault="00710B9E" w:rsidP="00524B98"/>
        </w:tc>
      </w:tr>
      <w:tr w:rsidR="00710B9E" w14:paraId="0E978054" w14:textId="77777777" w:rsidTr="00710B9E">
        <w:trPr>
          <w:gridAfter w:val="1"/>
          <w:wAfter w:w="14" w:type="dxa"/>
          <w:trHeight w:val="682"/>
        </w:trPr>
        <w:tc>
          <w:tcPr>
            <w:tcW w:w="562" w:type="dxa"/>
          </w:tcPr>
          <w:p w14:paraId="66307243" w14:textId="77777777" w:rsidR="00710B9E" w:rsidRDefault="00710B9E" w:rsidP="00524B98"/>
        </w:tc>
        <w:tc>
          <w:tcPr>
            <w:tcW w:w="2835" w:type="dxa"/>
            <w:gridSpan w:val="2"/>
          </w:tcPr>
          <w:p w14:paraId="6B9C5F1C" w14:textId="77777777" w:rsidR="00710B9E" w:rsidRDefault="00710B9E" w:rsidP="00524B98"/>
        </w:tc>
        <w:tc>
          <w:tcPr>
            <w:tcW w:w="2835" w:type="dxa"/>
            <w:gridSpan w:val="2"/>
          </w:tcPr>
          <w:p w14:paraId="68F9AF27" w14:textId="77777777" w:rsidR="00710B9E" w:rsidRDefault="00710B9E" w:rsidP="00524B98"/>
        </w:tc>
        <w:tc>
          <w:tcPr>
            <w:tcW w:w="2830" w:type="dxa"/>
            <w:gridSpan w:val="2"/>
          </w:tcPr>
          <w:p w14:paraId="4DC16048" w14:textId="77777777" w:rsidR="00710B9E" w:rsidRDefault="00710B9E" w:rsidP="00524B98"/>
        </w:tc>
      </w:tr>
    </w:tbl>
    <w:p w14:paraId="6522C5A5" w14:textId="77777777" w:rsidR="00202981" w:rsidRDefault="00202981" w:rsidP="00202981">
      <w:pPr>
        <w:rPr>
          <w:rFonts w:ascii="Arial" w:eastAsia="CIDFont+F1" w:hAnsi="Arial" w:cs="Arial"/>
          <w:sz w:val="22"/>
          <w:szCs w:val="22"/>
        </w:rPr>
      </w:pPr>
      <w:r>
        <w:rPr>
          <w:rFonts w:ascii="Arial" w:eastAsia="CIDFont+F1" w:hAnsi="Arial" w:cs="Arial"/>
          <w:sz w:val="22"/>
          <w:szCs w:val="22"/>
        </w:rPr>
        <w:br w:type="page"/>
      </w:r>
    </w:p>
    <w:p w14:paraId="02052E73" w14:textId="77777777" w:rsidR="00202981" w:rsidRPr="00B85D33" w:rsidRDefault="00202981" w:rsidP="00202981">
      <w:pPr>
        <w:autoSpaceDE w:val="0"/>
        <w:autoSpaceDN w:val="0"/>
        <w:adjustRightInd w:val="0"/>
        <w:spacing w:line="276" w:lineRule="auto"/>
        <w:jc w:val="right"/>
        <w:rPr>
          <w:rFonts w:ascii="Arial" w:eastAsia="CIDFont+F1" w:hAnsi="Arial" w:cs="Arial"/>
          <w:sz w:val="22"/>
          <w:szCs w:val="22"/>
        </w:rPr>
      </w:pPr>
      <w:r w:rsidRPr="00B85D33">
        <w:rPr>
          <w:rFonts w:ascii="Arial" w:eastAsia="CIDFont+F1" w:hAnsi="Arial" w:cs="Arial"/>
          <w:sz w:val="22"/>
          <w:szCs w:val="22"/>
        </w:rPr>
        <w:lastRenderedPageBreak/>
        <w:t>Załącznik nr 7 do umowy</w:t>
      </w:r>
    </w:p>
    <w:p w14:paraId="1BD3ADA6" w14:textId="77777777" w:rsidR="00202981" w:rsidRPr="00B85D33" w:rsidRDefault="00202981" w:rsidP="00202981">
      <w:pPr>
        <w:autoSpaceDE w:val="0"/>
        <w:autoSpaceDN w:val="0"/>
        <w:adjustRightInd w:val="0"/>
        <w:spacing w:line="276" w:lineRule="auto"/>
        <w:jc w:val="center"/>
        <w:rPr>
          <w:rFonts w:ascii="Arial" w:eastAsia="CIDFont+F1" w:hAnsi="Arial" w:cs="Arial"/>
          <w:sz w:val="22"/>
          <w:szCs w:val="22"/>
        </w:rPr>
      </w:pPr>
    </w:p>
    <w:p w14:paraId="22B971CE" w14:textId="77777777" w:rsidR="00202981" w:rsidRPr="00B85D33" w:rsidRDefault="00202981" w:rsidP="00202981">
      <w:pPr>
        <w:autoSpaceDE w:val="0"/>
        <w:autoSpaceDN w:val="0"/>
        <w:adjustRightInd w:val="0"/>
        <w:spacing w:line="276" w:lineRule="auto"/>
        <w:jc w:val="center"/>
        <w:rPr>
          <w:rFonts w:ascii="Arial" w:eastAsia="CIDFont+F1" w:hAnsi="Arial" w:cs="Arial"/>
          <w:sz w:val="22"/>
          <w:szCs w:val="22"/>
        </w:rPr>
      </w:pPr>
      <w:r w:rsidRPr="00B85D33">
        <w:rPr>
          <w:rFonts w:ascii="Arial" w:eastAsia="CIDFont+F1" w:hAnsi="Arial" w:cs="Arial"/>
          <w:sz w:val="22"/>
          <w:szCs w:val="22"/>
        </w:rPr>
        <w:t>POTWIERDZENIE WYKONANIA USŁUGI</w:t>
      </w:r>
    </w:p>
    <w:p w14:paraId="3F4FB4AB" w14:textId="77777777" w:rsidR="00202981" w:rsidRPr="00B85D33" w:rsidRDefault="00202981" w:rsidP="00202981">
      <w:pPr>
        <w:autoSpaceDE w:val="0"/>
        <w:autoSpaceDN w:val="0"/>
        <w:adjustRightInd w:val="0"/>
        <w:spacing w:line="276" w:lineRule="auto"/>
        <w:jc w:val="center"/>
        <w:rPr>
          <w:rFonts w:ascii="Arial" w:eastAsia="CIDFont+F1" w:hAnsi="Arial" w:cs="Arial"/>
          <w:sz w:val="22"/>
          <w:szCs w:val="22"/>
        </w:rPr>
      </w:pPr>
    </w:p>
    <w:p w14:paraId="6FD2CCE0" w14:textId="77777777" w:rsidR="00202981" w:rsidRPr="00B85D33" w:rsidRDefault="00710B9E" w:rsidP="00202981">
      <w:pPr>
        <w:autoSpaceDE w:val="0"/>
        <w:autoSpaceDN w:val="0"/>
        <w:adjustRightInd w:val="0"/>
        <w:spacing w:before="240" w:line="276" w:lineRule="auto"/>
        <w:rPr>
          <w:rFonts w:ascii="Arial" w:eastAsia="CIDFont+F1" w:hAnsi="Arial" w:cs="Arial"/>
          <w:sz w:val="22"/>
          <w:szCs w:val="22"/>
        </w:rPr>
      </w:pPr>
      <w:r>
        <w:rPr>
          <w:rFonts w:ascii="Arial" w:eastAsia="CIDFont+F1" w:hAnsi="Arial" w:cs="Arial"/>
          <w:sz w:val="22"/>
          <w:szCs w:val="22"/>
        </w:rPr>
        <w:t>Wykonawca</w:t>
      </w:r>
      <w:r w:rsidR="00202981" w:rsidRPr="00B85D33">
        <w:rPr>
          <w:rFonts w:ascii="Arial" w:eastAsia="CIDFont+F1" w:hAnsi="Arial" w:cs="Arial"/>
          <w:sz w:val="22"/>
          <w:szCs w:val="22"/>
        </w:rPr>
        <w:t xml:space="preserve"> ………………………………………… informuje, iż w miesiącu …………………..……</w:t>
      </w:r>
    </w:p>
    <w:p w14:paraId="050A9587" w14:textId="77777777" w:rsidR="00202981" w:rsidRPr="00B85D33" w:rsidRDefault="00202981" w:rsidP="00202981">
      <w:pPr>
        <w:autoSpaceDE w:val="0"/>
        <w:autoSpaceDN w:val="0"/>
        <w:adjustRightInd w:val="0"/>
        <w:spacing w:before="240" w:line="276" w:lineRule="auto"/>
        <w:rPr>
          <w:rFonts w:ascii="Arial" w:eastAsia="CIDFont+F1" w:hAnsi="Arial" w:cs="Arial"/>
          <w:sz w:val="22"/>
          <w:szCs w:val="22"/>
        </w:rPr>
      </w:pPr>
      <w:r w:rsidRPr="00B85D33">
        <w:rPr>
          <w:rFonts w:ascii="Arial" w:eastAsia="CIDFont+F1" w:hAnsi="Arial" w:cs="Arial"/>
          <w:sz w:val="22"/>
          <w:szCs w:val="22"/>
        </w:rPr>
        <w:t>dokonano / nie dokonano⃰ czynności serwisowych systemów antywłamaniowych i</w:t>
      </w:r>
      <w:r w:rsidR="00710B9E">
        <w:rPr>
          <w:rFonts w:ascii="Arial" w:eastAsia="CIDFont+F1" w:hAnsi="Arial" w:cs="Arial"/>
          <w:sz w:val="22"/>
          <w:szCs w:val="22"/>
        </w:rPr>
        <w:t> </w:t>
      </w:r>
      <w:r w:rsidRPr="00B85D33">
        <w:rPr>
          <w:rFonts w:ascii="Arial" w:eastAsia="CIDFont+F1" w:hAnsi="Arial" w:cs="Arial"/>
          <w:sz w:val="22"/>
          <w:szCs w:val="22"/>
        </w:rPr>
        <w:t>przeciwpożarowych</w:t>
      </w:r>
    </w:p>
    <w:p w14:paraId="0217221B" w14:textId="77777777" w:rsidR="00202981" w:rsidRPr="00B85D33" w:rsidRDefault="00202981" w:rsidP="00202981">
      <w:pPr>
        <w:autoSpaceDE w:val="0"/>
        <w:autoSpaceDN w:val="0"/>
        <w:adjustRightInd w:val="0"/>
        <w:spacing w:before="240" w:line="276" w:lineRule="auto"/>
        <w:rPr>
          <w:rFonts w:ascii="Arial" w:eastAsia="CIDFont+F1" w:hAnsi="Arial" w:cs="Arial"/>
          <w:sz w:val="22"/>
          <w:szCs w:val="22"/>
        </w:rPr>
      </w:pPr>
      <w:r w:rsidRPr="00B85D33">
        <w:rPr>
          <w:rFonts w:ascii="Arial" w:eastAsia="CIDFont+F1" w:hAnsi="Arial" w:cs="Arial"/>
          <w:sz w:val="22"/>
          <w:szCs w:val="22"/>
        </w:rPr>
        <w:t>………………………………………………………………………………………………………………</w:t>
      </w:r>
    </w:p>
    <w:p w14:paraId="4C8412EA" w14:textId="77777777" w:rsidR="00202981" w:rsidRPr="00B85D33" w:rsidRDefault="00202981" w:rsidP="00202981">
      <w:pPr>
        <w:autoSpaceDE w:val="0"/>
        <w:autoSpaceDN w:val="0"/>
        <w:adjustRightInd w:val="0"/>
        <w:spacing w:before="240" w:line="276" w:lineRule="auto"/>
        <w:rPr>
          <w:rFonts w:ascii="Arial" w:eastAsia="CIDFont+F1" w:hAnsi="Arial" w:cs="Arial"/>
          <w:sz w:val="22"/>
          <w:szCs w:val="22"/>
        </w:rPr>
      </w:pPr>
      <w:r w:rsidRPr="00B85D33">
        <w:rPr>
          <w:rFonts w:ascii="Arial" w:eastAsia="CIDFont+F1" w:hAnsi="Arial" w:cs="Arial"/>
          <w:sz w:val="22"/>
          <w:szCs w:val="22"/>
        </w:rPr>
        <w:t>………………………………………………………………………………………………………………</w:t>
      </w:r>
    </w:p>
    <w:p w14:paraId="01D68231" w14:textId="77777777" w:rsidR="00202981" w:rsidRPr="00B85D33" w:rsidRDefault="00202981" w:rsidP="00202981">
      <w:pPr>
        <w:autoSpaceDE w:val="0"/>
        <w:autoSpaceDN w:val="0"/>
        <w:adjustRightInd w:val="0"/>
        <w:spacing w:before="240" w:line="276" w:lineRule="auto"/>
        <w:rPr>
          <w:rFonts w:ascii="Arial" w:eastAsia="CIDFont+F1" w:hAnsi="Arial" w:cs="Arial"/>
          <w:i/>
          <w:sz w:val="22"/>
          <w:szCs w:val="22"/>
        </w:rPr>
      </w:pPr>
      <w:r w:rsidRPr="00B85D33">
        <w:rPr>
          <w:rFonts w:ascii="Arial" w:eastAsia="CIDFont+F1" w:hAnsi="Arial" w:cs="Arial"/>
          <w:i/>
          <w:sz w:val="22"/>
          <w:szCs w:val="22"/>
        </w:rPr>
        <w:t>(opis nieprawidłowości)</w:t>
      </w:r>
    </w:p>
    <w:p w14:paraId="1D4D3A7D"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36C99917"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Urządzenia systemu alarmowego i ppoż. w:</w:t>
      </w:r>
    </w:p>
    <w:p w14:paraId="6F02E35D"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 OR Warszawa</w:t>
      </w:r>
    </w:p>
    <w:p w14:paraId="5CD96916"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 PT Błonie</w:t>
      </w:r>
    </w:p>
    <w:p w14:paraId="1BA1460A"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3. PT Nowy Dwór Mazowiecki</w:t>
      </w:r>
    </w:p>
    <w:p w14:paraId="1508A755"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4. PT Piaseczno</w:t>
      </w:r>
    </w:p>
    <w:p w14:paraId="0808161D"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5. PT Sochaczew</w:t>
      </w:r>
    </w:p>
    <w:p w14:paraId="39450CC9"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6. PT Ciechanów</w:t>
      </w:r>
    </w:p>
    <w:p w14:paraId="290841FA"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7. PT Pułtusk</w:t>
      </w:r>
    </w:p>
    <w:p w14:paraId="3CD7EE2F"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8. PT Żuromin</w:t>
      </w:r>
    </w:p>
    <w:p w14:paraId="42D95D29"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9. PT Płońsk</w:t>
      </w:r>
    </w:p>
    <w:p w14:paraId="27D7D0CD"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10. PT Płock</w:t>
      </w:r>
    </w:p>
    <w:p w14:paraId="1D721953"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11. PT Gostynin</w:t>
      </w:r>
    </w:p>
    <w:p w14:paraId="3D423841"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12. PT Sierpc</w:t>
      </w:r>
    </w:p>
    <w:p w14:paraId="3074EACF"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13. PT Ostrołęka</w:t>
      </w:r>
    </w:p>
    <w:p w14:paraId="1060CED5"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14. PT Maków Mazowiecki</w:t>
      </w:r>
    </w:p>
    <w:p w14:paraId="6CEB8DBA"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15. PT Myszyniec</w:t>
      </w:r>
    </w:p>
    <w:p w14:paraId="23A91C4C"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16. PT Wyszków</w:t>
      </w:r>
    </w:p>
    <w:p w14:paraId="29AF4FAD" w14:textId="77777777" w:rsidR="00202981"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17. PT Siedlce</w:t>
      </w:r>
    </w:p>
    <w:p w14:paraId="45905EF0" w14:textId="77777777" w:rsidR="002751EA" w:rsidRPr="00B85D33" w:rsidRDefault="002751EA" w:rsidP="002751EA">
      <w:pPr>
        <w:autoSpaceDE w:val="0"/>
        <w:autoSpaceDN w:val="0"/>
        <w:adjustRightInd w:val="0"/>
        <w:spacing w:line="276" w:lineRule="auto"/>
        <w:rPr>
          <w:rFonts w:ascii="Arial" w:eastAsia="CIDFont+F1" w:hAnsi="Arial" w:cs="Arial"/>
          <w:sz w:val="22"/>
          <w:szCs w:val="22"/>
        </w:rPr>
      </w:pPr>
      <w:r>
        <w:rPr>
          <w:rFonts w:ascii="Arial" w:eastAsia="CIDFont+F1" w:hAnsi="Arial" w:cs="Arial"/>
          <w:sz w:val="22"/>
          <w:szCs w:val="22"/>
        </w:rPr>
        <w:t>18</w:t>
      </w:r>
      <w:r w:rsidRPr="00B85D33">
        <w:rPr>
          <w:rFonts w:ascii="Arial" w:eastAsia="CIDFont+F1" w:hAnsi="Arial" w:cs="Arial"/>
          <w:sz w:val="22"/>
          <w:szCs w:val="22"/>
        </w:rPr>
        <w:t>. PT Mińsk Mazowiecki</w:t>
      </w:r>
    </w:p>
    <w:p w14:paraId="4E96F4C7"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1</w:t>
      </w:r>
      <w:r w:rsidR="002751EA">
        <w:rPr>
          <w:rFonts w:ascii="Arial" w:eastAsia="CIDFont+F1" w:hAnsi="Arial" w:cs="Arial"/>
          <w:sz w:val="22"/>
          <w:szCs w:val="22"/>
        </w:rPr>
        <w:t>9</w:t>
      </w:r>
      <w:r w:rsidRPr="00B85D33">
        <w:rPr>
          <w:rFonts w:ascii="Arial" w:eastAsia="CIDFont+F1" w:hAnsi="Arial" w:cs="Arial"/>
          <w:sz w:val="22"/>
          <w:szCs w:val="22"/>
        </w:rPr>
        <w:t>. PT Garwolin</w:t>
      </w:r>
    </w:p>
    <w:p w14:paraId="10395D19" w14:textId="77777777" w:rsidR="00202981" w:rsidRPr="00B85D33" w:rsidRDefault="002751EA" w:rsidP="00202981">
      <w:pPr>
        <w:autoSpaceDE w:val="0"/>
        <w:autoSpaceDN w:val="0"/>
        <w:adjustRightInd w:val="0"/>
        <w:spacing w:line="276" w:lineRule="auto"/>
        <w:rPr>
          <w:rFonts w:ascii="Arial" w:eastAsia="CIDFont+F1" w:hAnsi="Arial" w:cs="Arial"/>
          <w:sz w:val="22"/>
          <w:szCs w:val="22"/>
        </w:rPr>
      </w:pPr>
      <w:r>
        <w:rPr>
          <w:rFonts w:ascii="Arial" w:eastAsia="CIDFont+F1" w:hAnsi="Arial" w:cs="Arial"/>
          <w:sz w:val="22"/>
          <w:szCs w:val="22"/>
        </w:rPr>
        <w:t>20</w:t>
      </w:r>
      <w:r w:rsidR="00202981" w:rsidRPr="00B85D33">
        <w:rPr>
          <w:rFonts w:ascii="Arial" w:eastAsia="CIDFont+F1" w:hAnsi="Arial" w:cs="Arial"/>
          <w:sz w:val="22"/>
          <w:szCs w:val="22"/>
        </w:rPr>
        <w:t>. PT Łosice</w:t>
      </w:r>
    </w:p>
    <w:p w14:paraId="03B543A7"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w:t>
      </w:r>
      <w:r w:rsidR="002751EA">
        <w:rPr>
          <w:rFonts w:ascii="Arial" w:eastAsia="CIDFont+F1" w:hAnsi="Arial" w:cs="Arial"/>
          <w:sz w:val="22"/>
          <w:szCs w:val="22"/>
        </w:rPr>
        <w:t>1</w:t>
      </w:r>
      <w:r w:rsidRPr="00B85D33">
        <w:rPr>
          <w:rFonts w:ascii="Arial" w:eastAsia="CIDFont+F1" w:hAnsi="Arial" w:cs="Arial"/>
          <w:sz w:val="22"/>
          <w:szCs w:val="22"/>
        </w:rPr>
        <w:t>. PT Sokołów Podlaski</w:t>
      </w:r>
    </w:p>
    <w:p w14:paraId="5BF120A7"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w:t>
      </w:r>
      <w:r w:rsidR="002751EA">
        <w:rPr>
          <w:rFonts w:ascii="Arial" w:eastAsia="CIDFont+F1" w:hAnsi="Arial" w:cs="Arial"/>
          <w:sz w:val="22"/>
          <w:szCs w:val="22"/>
        </w:rPr>
        <w:t>2</w:t>
      </w:r>
      <w:r w:rsidRPr="00B85D33">
        <w:rPr>
          <w:rFonts w:ascii="Arial" w:eastAsia="CIDFont+F1" w:hAnsi="Arial" w:cs="Arial"/>
          <w:sz w:val="22"/>
          <w:szCs w:val="22"/>
        </w:rPr>
        <w:t>. PT Węgrów</w:t>
      </w:r>
    </w:p>
    <w:p w14:paraId="4C7E8F58"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w:t>
      </w:r>
      <w:r w:rsidR="002751EA">
        <w:rPr>
          <w:rFonts w:ascii="Arial" w:eastAsia="CIDFont+F1" w:hAnsi="Arial" w:cs="Arial"/>
          <w:sz w:val="22"/>
          <w:szCs w:val="22"/>
        </w:rPr>
        <w:t>3</w:t>
      </w:r>
      <w:r w:rsidRPr="00B85D33">
        <w:rPr>
          <w:rFonts w:ascii="Arial" w:eastAsia="CIDFont+F1" w:hAnsi="Arial" w:cs="Arial"/>
          <w:sz w:val="22"/>
          <w:szCs w:val="22"/>
        </w:rPr>
        <w:t>. PT Radom</w:t>
      </w:r>
    </w:p>
    <w:p w14:paraId="2E4DF34B"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w:t>
      </w:r>
      <w:r w:rsidR="002751EA">
        <w:rPr>
          <w:rFonts w:ascii="Arial" w:eastAsia="CIDFont+F1" w:hAnsi="Arial" w:cs="Arial"/>
          <w:sz w:val="22"/>
          <w:szCs w:val="22"/>
        </w:rPr>
        <w:t>4</w:t>
      </w:r>
      <w:r w:rsidRPr="00B85D33">
        <w:rPr>
          <w:rFonts w:ascii="Arial" w:eastAsia="CIDFont+F1" w:hAnsi="Arial" w:cs="Arial"/>
          <w:sz w:val="22"/>
          <w:szCs w:val="22"/>
        </w:rPr>
        <w:t>. PT Białobrzegi</w:t>
      </w:r>
    </w:p>
    <w:p w14:paraId="7F7B534B"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w:t>
      </w:r>
      <w:r w:rsidR="004E2C0F">
        <w:rPr>
          <w:rFonts w:ascii="Arial" w:eastAsia="CIDFont+F1" w:hAnsi="Arial" w:cs="Arial"/>
          <w:sz w:val="22"/>
          <w:szCs w:val="22"/>
        </w:rPr>
        <w:t>5</w:t>
      </w:r>
      <w:r w:rsidRPr="00B85D33">
        <w:rPr>
          <w:rFonts w:ascii="Arial" w:eastAsia="CIDFont+F1" w:hAnsi="Arial" w:cs="Arial"/>
          <w:sz w:val="22"/>
          <w:szCs w:val="22"/>
        </w:rPr>
        <w:t>. PT Kozienice</w:t>
      </w:r>
    </w:p>
    <w:p w14:paraId="3937564A"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w:t>
      </w:r>
      <w:r w:rsidR="004E2C0F">
        <w:rPr>
          <w:rFonts w:ascii="Arial" w:eastAsia="CIDFont+F1" w:hAnsi="Arial" w:cs="Arial"/>
          <w:sz w:val="22"/>
          <w:szCs w:val="22"/>
        </w:rPr>
        <w:t>6</w:t>
      </w:r>
      <w:r w:rsidRPr="00B85D33">
        <w:rPr>
          <w:rFonts w:ascii="Arial" w:eastAsia="CIDFont+F1" w:hAnsi="Arial" w:cs="Arial"/>
          <w:sz w:val="22"/>
          <w:szCs w:val="22"/>
        </w:rPr>
        <w:t>. PT Lipsko</w:t>
      </w:r>
    </w:p>
    <w:p w14:paraId="1AF61A0B"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w:t>
      </w:r>
      <w:r w:rsidR="004E2C0F">
        <w:rPr>
          <w:rFonts w:ascii="Arial" w:eastAsia="CIDFont+F1" w:hAnsi="Arial" w:cs="Arial"/>
          <w:sz w:val="22"/>
          <w:szCs w:val="22"/>
        </w:rPr>
        <w:t>7</w:t>
      </w:r>
      <w:r w:rsidRPr="00B85D33">
        <w:rPr>
          <w:rFonts w:ascii="Arial" w:eastAsia="CIDFont+F1" w:hAnsi="Arial" w:cs="Arial"/>
          <w:sz w:val="22"/>
          <w:szCs w:val="22"/>
        </w:rPr>
        <w:t>. PT Grójec</w:t>
      </w:r>
    </w:p>
    <w:p w14:paraId="6E51E492"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56BAA74E"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Urządzenia systemu alarmowego bez centrali alarmowej ppoż. w :</w:t>
      </w:r>
    </w:p>
    <w:p w14:paraId="51B13553"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w:t>
      </w:r>
      <w:r w:rsidR="004E2C0F">
        <w:rPr>
          <w:rFonts w:ascii="Arial" w:eastAsia="CIDFont+F1" w:hAnsi="Arial" w:cs="Arial"/>
          <w:sz w:val="22"/>
          <w:szCs w:val="22"/>
        </w:rPr>
        <w:t>8</w:t>
      </w:r>
      <w:r w:rsidRPr="00B85D33">
        <w:rPr>
          <w:rFonts w:ascii="Arial" w:eastAsia="CIDFont+F1" w:hAnsi="Arial" w:cs="Arial"/>
          <w:sz w:val="22"/>
          <w:szCs w:val="22"/>
        </w:rPr>
        <w:t>. PT Wołomin</w:t>
      </w:r>
    </w:p>
    <w:p w14:paraId="165790C4"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2</w:t>
      </w:r>
      <w:r w:rsidR="004E2C0F">
        <w:rPr>
          <w:rFonts w:ascii="Arial" w:eastAsia="CIDFont+F1" w:hAnsi="Arial" w:cs="Arial"/>
          <w:sz w:val="22"/>
          <w:szCs w:val="22"/>
        </w:rPr>
        <w:t>9</w:t>
      </w:r>
      <w:r w:rsidRPr="00B85D33">
        <w:rPr>
          <w:rFonts w:ascii="Arial" w:eastAsia="CIDFont+F1" w:hAnsi="Arial" w:cs="Arial"/>
          <w:sz w:val="22"/>
          <w:szCs w:val="22"/>
        </w:rPr>
        <w:t>. PT Mława</w:t>
      </w:r>
    </w:p>
    <w:p w14:paraId="385959FD"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30. PT Ostrów Mazowiecka</w:t>
      </w:r>
    </w:p>
    <w:p w14:paraId="56DE0DE2"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31. PT Przasnysz</w:t>
      </w:r>
    </w:p>
    <w:p w14:paraId="1FC7822D"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lastRenderedPageBreak/>
        <w:t>3</w:t>
      </w:r>
      <w:r w:rsidR="004E2C0F">
        <w:rPr>
          <w:rFonts w:ascii="Arial" w:eastAsia="CIDFont+F1" w:hAnsi="Arial" w:cs="Arial"/>
          <w:sz w:val="22"/>
          <w:szCs w:val="22"/>
        </w:rPr>
        <w:t>2</w:t>
      </w:r>
      <w:r w:rsidRPr="00B85D33">
        <w:rPr>
          <w:rFonts w:ascii="Arial" w:eastAsia="CIDFont+F1" w:hAnsi="Arial" w:cs="Arial"/>
          <w:sz w:val="22"/>
          <w:szCs w:val="22"/>
        </w:rPr>
        <w:t>. PT Przysucha</w:t>
      </w:r>
    </w:p>
    <w:p w14:paraId="43D9C17A"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3</w:t>
      </w:r>
      <w:r w:rsidR="004E2C0F">
        <w:rPr>
          <w:rFonts w:ascii="Arial" w:eastAsia="CIDFont+F1" w:hAnsi="Arial" w:cs="Arial"/>
          <w:sz w:val="22"/>
          <w:szCs w:val="22"/>
        </w:rPr>
        <w:t>3</w:t>
      </w:r>
      <w:r w:rsidRPr="00B85D33">
        <w:rPr>
          <w:rFonts w:ascii="Arial" w:eastAsia="CIDFont+F1" w:hAnsi="Arial" w:cs="Arial"/>
          <w:sz w:val="22"/>
          <w:szCs w:val="22"/>
        </w:rPr>
        <w:t>. PT Zwoleń</w:t>
      </w:r>
    </w:p>
    <w:p w14:paraId="13E049F4"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funkcjonowały / nie funkcjonowały⃰ prawidłowo i nie miały / miały⃰ miejsca awarie, sabotaże,</w:t>
      </w:r>
    </w:p>
    <w:p w14:paraId="1E81C6F2"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włączenia i załączenia systemów alarmowych przez niepowołane osoby.</w:t>
      </w:r>
    </w:p>
    <w:p w14:paraId="73B9F951"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w:t>
      </w:r>
      <w:r w:rsidR="00710B9E">
        <w:rPr>
          <w:rFonts w:ascii="Arial" w:eastAsia="CIDFont+F1" w:hAnsi="Arial" w:cs="Arial"/>
          <w:sz w:val="22"/>
          <w:szCs w:val="22"/>
        </w:rPr>
        <w:t>.</w:t>
      </w:r>
      <w:r w:rsidRPr="00B85D33">
        <w:rPr>
          <w:rFonts w:ascii="Arial" w:eastAsia="CIDFont+F1" w:hAnsi="Arial" w:cs="Arial"/>
          <w:sz w:val="22"/>
          <w:szCs w:val="22"/>
        </w:rPr>
        <w:t>……………</w:t>
      </w:r>
      <w:r w:rsidR="00710B9E" w:rsidRPr="00B85D33">
        <w:rPr>
          <w:rFonts w:ascii="Arial" w:eastAsia="CIDFont+F1" w:hAnsi="Arial" w:cs="Arial"/>
          <w:sz w:val="22"/>
          <w:szCs w:val="22"/>
        </w:rPr>
        <w:t>…………….……………………………………………………………………………………</w:t>
      </w:r>
      <w:r w:rsidR="00710B9E">
        <w:rPr>
          <w:rFonts w:ascii="Arial" w:eastAsia="CIDFont+F1" w:hAnsi="Arial" w:cs="Arial"/>
          <w:sz w:val="22"/>
          <w:szCs w:val="22"/>
        </w:rPr>
        <w:t>….</w:t>
      </w:r>
      <w:r w:rsidR="00710B9E" w:rsidRPr="00B85D33">
        <w:rPr>
          <w:rFonts w:ascii="Arial" w:eastAsia="CIDFont+F1" w:hAnsi="Arial" w:cs="Arial"/>
          <w:sz w:val="22"/>
          <w:szCs w:val="22"/>
        </w:rPr>
        <w:t>……………</w:t>
      </w:r>
    </w:p>
    <w:p w14:paraId="409E9C99"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w:t>
      </w:r>
      <w:r w:rsidR="00710B9E">
        <w:rPr>
          <w:rFonts w:ascii="Arial" w:eastAsia="CIDFont+F1" w:hAnsi="Arial" w:cs="Arial"/>
          <w:sz w:val="22"/>
          <w:szCs w:val="22"/>
        </w:rPr>
        <w:t>..</w:t>
      </w:r>
      <w:r w:rsidRPr="00B85D33">
        <w:rPr>
          <w:rFonts w:ascii="Arial" w:eastAsia="CIDFont+F1" w:hAnsi="Arial" w:cs="Arial"/>
          <w:sz w:val="22"/>
          <w:szCs w:val="22"/>
        </w:rPr>
        <w:t>……………….……….……………………………………………………………………………………………………</w:t>
      </w:r>
      <w:r w:rsidR="00710B9E" w:rsidRPr="00B85D33">
        <w:rPr>
          <w:rFonts w:ascii="Arial" w:eastAsia="CIDFont+F1" w:hAnsi="Arial" w:cs="Arial"/>
          <w:sz w:val="22"/>
          <w:szCs w:val="22"/>
        </w:rPr>
        <w:t>…………….…………………………………………………………………………………………</w:t>
      </w:r>
      <w:r w:rsidR="00710B9E">
        <w:rPr>
          <w:rFonts w:ascii="Arial" w:eastAsia="CIDFont+F1" w:hAnsi="Arial" w:cs="Arial"/>
          <w:sz w:val="22"/>
          <w:szCs w:val="22"/>
        </w:rPr>
        <w:t>….</w:t>
      </w:r>
      <w:r w:rsidR="00710B9E" w:rsidRPr="00B85D33">
        <w:rPr>
          <w:rFonts w:ascii="Arial" w:eastAsia="CIDFont+F1" w:hAnsi="Arial" w:cs="Arial"/>
          <w:sz w:val="22"/>
          <w:szCs w:val="22"/>
        </w:rPr>
        <w:t>………</w:t>
      </w:r>
    </w:p>
    <w:p w14:paraId="1FEA834F" w14:textId="77777777" w:rsidR="00202981" w:rsidRPr="00B43ABE" w:rsidRDefault="00202981" w:rsidP="00202981">
      <w:pPr>
        <w:autoSpaceDE w:val="0"/>
        <w:autoSpaceDN w:val="0"/>
        <w:adjustRightInd w:val="0"/>
        <w:spacing w:line="276" w:lineRule="auto"/>
        <w:rPr>
          <w:rFonts w:ascii="Arial" w:eastAsia="CIDFont+F1" w:hAnsi="Arial" w:cs="Arial"/>
          <w:i/>
          <w:sz w:val="22"/>
          <w:szCs w:val="22"/>
        </w:rPr>
      </w:pPr>
      <w:r w:rsidRPr="00B43ABE">
        <w:rPr>
          <w:rFonts w:ascii="Arial" w:eastAsia="CIDFont+F1" w:hAnsi="Arial" w:cs="Arial"/>
          <w:i/>
          <w:sz w:val="22"/>
          <w:szCs w:val="22"/>
        </w:rPr>
        <w:t>(opis nieprawidłowości)</w:t>
      </w:r>
    </w:p>
    <w:p w14:paraId="02BC2C7E" w14:textId="77777777" w:rsidR="00202981" w:rsidRPr="00B43ABE" w:rsidRDefault="00202981" w:rsidP="00202981">
      <w:pPr>
        <w:autoSpaceDE w:val="0"/>
        <w:autoSpaceDN w:val="0"/>
        <w:adjustRightInd w:val="0"/>
        <w:spacing w:line="276" w:lineRule="auto"/>
        <w:rPr>
          <w:rFonts w:ascii="Arial" w:eastAsia="CIDFont+F1" w:hAnsi="Arial" w:cs="Arial"/>
          <w:sz w:val="22"/>
          <w:szCs w:val="22"/>
        </w:rPr>
      </w:pPr>
    </w:p>
    <w:p w14:paraId="0803997F"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Ochrona fizyczna w jednostce organizacyjnej w :</w:t>
      </w:r>
    </w:p>
    <w:p w14:paraId="0D2447B4"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43DF6F17" w14:textId="77777777" w:rsidR="00202981" w:rsidRPr="00B85D33" w:rsidRDefault="00202981" w:rsidP="00DF4750">
      <w:pPr>
        <w:pStyle w:val="Akapitzlist"/>
        <w:numPr>
          <w:ilvl w:val="0"/>
          <w:numId w:val="97"/>
        </w:numPr>
        <w:suppressAutoHyphens w:val="0"/>
        <w:autoSpaceDE w:val="0"/>
        <w:autoSpaceDN w:val="0"/>
        <w:adjustRightInd w:val="0"/>
        <w:spacing w:line="276" w:lineRule="auto"/>
        <w:contextualSpacing/>
        <w:rPr>
          <w:rFonts w:ascii="Arial" w:eastAsia="CIDFont+F1" w:hAnsi="Arial" w:cs="Arial"/>
          <w:sz w:val="22"/>
          <w:szCs w:val="22"/>
        </w:rPr>
      </w:pPr>
      <w:r w:rsidRPr="00B85D33">
        <w:rPr>
          <w:rFonts w:ascii="Arial" w:eastAsia="CIDFont+F1" w:hAnsi="Arial" w:cs="Arial"/>
          <w:sz w:val="22"/>
          <w:szCs w:val="22"/>
        </w:rPr>
        <w:t>OR Warszawa</w:t>
      </w:r>
    </w:p>
    <w:p w14:paraId="6DB5A477" w14:textId="77777777" w:rsidR="00202981" w:rsidRPr="00B85D33" w:rsidRDefault="00202981" w:rsidP="00DF4750">
      <w:pPr>
        <w:pStyle w:val="Akapitzlist"/>
        <w:numPr>
          <w:ilvl w:val="0"/>
          <w:numId w:val="97"/>
        </w:numPr>
        <w:suppressAutoHyphens w:val="0"/>
        <w:autoSpaceDE w:val="0"/>
        <w:autoSpaceDN w:val="0"/>
        <w:adjustRightInd w:val="0"/>
        <w:spacing w:line="276" w:lineRule="auto"/>
        <w:contextualSpacing/>
        <w:rPr>
          <w:rFonts w:ascii="Arial" w:eastAsia="CIDFont+F1" w:hAnsi="Arial" w:cs="Arial"/>
          <w:sz w:val="22"/>
          <w:szCs w:val="22"/>
        </w:rPr>
      </w:pPr>
      <w:r w:rsidRPr="00B85D33">
        <w:rPr>
          <w:rFonts w:ascii="Arial" w:eastAsia="CIDFont+F1" w:hAnsi="Arial" w:cs="Arial"/>
          <w:sz w:val="22"/>
          <w:szCs w:val="22"/>
        </w:rPr>
        <w:t>PT Ciechanowie</w:t>
      </w:r>
    </w:p>
    <w:p w14:paraId="6C735DBE" w14:textId="77777777" w:rsidR="00202981" w:rsidRPr="00B85D33" w:rsidRDefault="00202981" w:rsidP="00DF4750">
      <w:pPr>
        <w:pStyle w:val="Akapitzlist"/>
        <w:numPr>
          <w:ilvl w:val="0"/>
          <w:numId w:val="97"/>
        </w:numPr>
        <w:suppressAutoHyphens w:val="0"/>
        <w:autoSpaceDE w:val="0"/>
        <w:autoSpaceDN w:val="0"/>
        <w:adjustRightInd w:val="0"/>
        <w:spacing w:line="276" w:lineRule="auto"/>
        <w:contextualSpacing/>
        <w:rPr>
          <w:rFonts w:ascii="Arial" w:eastAsia="CIDFont+F1" w:hAnsi="Arial" w:cs="Arial"/>
          <w:sz w:val="22"/>
          <w:szCs w:val="22"/>
        </w:rPr>
      </w:pPr>
      <w:r w:rsidRPr="00B85D33">
        <w:rPr>
          <w:rFonts w:ascii="Arial" w:eastAsia="CIDFont+F1" w:hAnsi="Arial" w:cs="Arial"/>
          <w:sz w:val="22"/>
          <w:szCs w:val="22"/>
        </w:rPr>
        <w:t>PT Płocku</w:t>
      </w:r>
    </w:p>
    <w:p w14:paraId="20E02D40" w14:textId="77777777" w:rsidR="00202981" w:rsidRPr="00B85D33" w:rsidRDefault="00202981" w:rsidP="00DF4750">
      <w:pPr>
        <w:pStyle w:val="Akapitzlist"/>
        <w:numPr>
          <w:ilvl w:val="0"/>
          <w:numId w:val="97"/>
        </w:numPr>
        <w:suppressAutoHyphens w:val="0"/>
        <w:autoSpaceDE w:val="0"/>
        <w:autoSpaceDN w:val="0"/>
        <w:adjustRightInd w:val="0"/>
        <w:spacing w:line="276" w:lineRule="auto"/>
        <w:contextualSpacing/>
        <w:rPr>
          <w:rFonts w:ascii="Arial" w:eastAsia="CIDFont+F1" w:hAnsi="Arial" w:cs="Arial"/>
          <w:sz w:val="22"/>
          <w:szCs w:val="22"/>
        </w:rPr>
      </w:pPr>
      <w:r w:rsidRPr="00B85D33">
        <w:rPr>
          <w:rFonts w:ascii="Arial" w:eastAsia="CIDFont+F1" w:hAnsi="Arial" w:cs="Arial"/>
          <w:sz w:val="22"/>
          <w:szCs w:val="22"/>
        </w:rPr>
        <w:t>PT Ostrołęce</w:t>
      </w:r>
    </w:p>
    <w:p w14:paraId="5334A107" w14:textId="77777777" w:rsidR="00202981" w:rsidRPr="00B85D33" w:rsidRDefault="00202981" w:rsidP="00DF4750">
      <w:pPr>
        <w:pStyle w:val="Akapitzlist"/>
        <w:numPr>
          <w:ilvl w:val="0"/>
          <w:numId w:val="97"/>
        </w:numPr>
        <w:suppressAutoHyphens w:val="0"/>
        <w:autoSpaceDE w:val="0"/>
        <w:autoSpaceDN w:val="0"/>
        <w:adjustRightInd w:val="0"/>
        <w:spacing w:line="276" w:lineRule="auto"/>
        <w:contextualSpacing/>
        <w:rPr>
          <w:rFonts w:ascii="Arial" w:eastAsia="CIDFont+F1" w:hAnsi="Arial" w:cs="Arial"/>
          <w:sz w:val="22"/>
          <w:szCs w:val="22"/>
        </w:rPr>
      </w:pPr>
      <w:r w:rsidRPr="00B85D33">
        <w:rPr>
          <w:rFonts w:ascii="Arial" w:eastAsia="CIDFont+F1" w:hAnsi="Arial" w:cs="Arial"/>
          <w:sz w:val="22"/>
          <w:szCs w:val="22"/>
        </w:rPr>
        <w:t>PT Siedlcach</w:t>
      </w:r>
    </w:p>
    <w:p w14:paraId="25126CE6" w14:textId="77777777" w:rsidR="00202981" w:rsidRPr="00B85D33" w:rsidRDefault="00202981" w:rsidP="00DF4750">
      <w:pPr>
        <w:pStyle w:val="Akapitzlist"/>
        <w:numPr>
          <w:ilvl w:val="0"/>
          <w:numId w:val="97"/>
        </w:numPr>
        <w:suppressAutoHyphens w:val="0"/>
        <w:autoSpaceDE w:val="0"/>
        <w:autoSpaceDN w:val="0"/>
        <w:adjustRightInd w:val="0"/>
        <w:spacing w:line="276" w:lineRule="auto"/>
        <w:contextualSpacing/>
        <w:rPr>
          <w:rFonts w:ascii="Arial" w:eastAsia="CIDFont+F1" w:hAnsi="Arial" w:cs="Arial"/>
          <w:sz w:val="22"/>
          <w:szCs w:val="22"/>
        </w:rPr>
      </w:pPr>
      <w:r w:rsidRPr="00B85D33">
        <w:rPr>
          <w:rFonts w:ascii="Arial" w:eastAsia="CIDFont+F1" w:hAnsi="Arial" w:cs="Arial"/>
          <w:sz w:val="22"/>
          <w:szCs w:val="22"/>
        </w:rPr>
        <w:t>PT Radomiu</w:t>
      </w:r>
    </w:p>
    <w:p w14:paraId="4EE887D9"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p>
    <w:p w14:paraId="49B076EF"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została zrealizowana / nie została zrealizowana⃰ prawidłowo, doszło /nie doszło do</w:t>
      </w:r>
    </w:p>
    <w:p w14:paraId="11CF8645" w14:textId="77777777" w:rsidR="00202981" w:rsidRPr="00B85D33" w:rsidRDefault="00202981" w:rsidP="00202981">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następujących nieprawidłowości:⃰</w:t>
      </w:r>
    </w:p>
    <w:p w14:paraId="615EB791" w14:textId="77777777" w:rsidR="00710B9E" w:rsidRPr="00B85D33" w:rsidRDefault="00710B9E" w:rsidP="00710B9E">
      <w:pPr>
        <w:autoSpaceDE w:val="0"/>
        <w:autoSpaceDN w:val="0"/>
        <w:adjustRightInd w:val="0"/>
        <w:spacing w:line="276" w:lineRule="auto"/>
        <w:rPr>
          <w:rFonts w:ascii="Arial" w:eastAsia="CIDFont+F1" w:hAnsi="Arial" w:cs="Arial"/>
          <w:sz w:val="22"/>
          <w:szCs w:val="22"/>
        </w:rPr>
      </w:pPr>
      <w:r w:rsidRPr="00B85D33">
        <w:rPr>
          <w:rFonts w:ascii="Arial" w:eastAsia="CIDFont+F1" w:hAnsi="Arial" w:cs="Arial"/>
          <w:sz w:val="22"/>
          <w:szCs w:val="22"/>
        </w:rPr>
        <w:t>……………….……………………………………………………………………………………</w:t>
      </w:r>
      <w:r>
        <w:rPr>
          <w:rFonts w:ascii="Arial" w:eastAsia="CIDFont+F1" w:hAnsi="Arial" w:cs="Arial"/>
          <w:sz w:val="22"/>
          <w:szCs w:val="22"/>
        </w:rPr>
        <w:t>.</w:t>
      </w:r>
      <w:r w:rsidRPr="00B85D33">
        <w:rPr>
          <w:rFonts w:ascii="Arial" w:eastAsia="CIDFont+F1" w:hAnsi="Arial" w:cs="Arial"/>
          <w:sz w:val="22"/>
          <w:szCs w:val="22"/>
        </w:rPr>
        <w:t>………………………….……………………………………………………………………………………</w:t>
      </w:r>
      <w:r>
        <w:rPr>
          <w:rFonts w:ascii="Arial" w:eastAsia="CIDFont+F1" w:hAnsi="Arial" w:cs="Arial"/>
          <w:sz w:val="22"/>
          <w:szCs w:val="22"/>
        </w:rPr>
        <w:t>….</w:t>
      </w:r>
      <w:r w:rsidRPr="00B85D33">
        <w:rPr>
          <w:rFonts w:ascii="Arial" w:eastAsia="CIDFont+F1" w:hAnsi="Arial" w:cs="Arial"/>
          <w:sz w:val="22"/>
          <w:szCs w:val="22"/>
        </w:rPr>
        <w:t>……………</w:t>
      </w:r>
    </w:p>
    <w:p w14:paraId="09B51FDA" w14:textId="77777777" w:rsidR="00202981" w:rsidRPr="00C45AAD" w:rsidRDefault="00710B9E" w:rsidP="00710B9E">
      <w:pPr>
        <w:autoSpaceDE w:val="0"/>
        <w:autoSpaceDN w:val="0"/>
        <w:adjustRightInd w:val="0"/>
        <w:spacing w:line="276" w:lineRule="auto"/>
        <w:rPr>
          <w:rFonts w:ascii="Arial" w:eastAsia="CIDFont+F1" w:hAnsi="Arial" w:cs="Arial"/>
          <w:i/>
          <w:sz w:val="20"/>
          <w:szCs w:val="20"/>
        </w:rPr>
      </w:pPr>
      <w:r w:rsidRPr="00B85D33">
        <w:rPr>
          <w:rFonts w:ascii="Arial" w:eastAsia="CIDFont+F1" w:hAnsi="Arial" w:cs="Arial"/>
          <w:sz w:val="22"/>
          <w:szCs w:val="22"/>
        </w:rPr>
        <w:t>………………………………………………………………………………………………………</w:t>
      </w:r>
      <w:r>
        <w:rPr>
          <w:rFonts w:ascii="Arial" w:eastAsia="CIDFont+F1" w:hAnsi="Arial" w:cs="Arial"/>
          <w:sz w:val="22"/>
          <w:szCs w:val="22"/>
        </w:rPr>
        <w:t>..</w:t>
      </w:r>
      <w:r w:rsidRPr="00B85D33">
        <w:rPr>
          <w:rFonts w:ascii="Arial" w:eastAsia="CIDFont+F1" w:hAnsi="Arial" w:cs="Arial"/>
          <w:sz w:val="22"/>
          <w:szCs w:val="22"/>
        </w:rPr>
        <w:t>……………….……….………………………………………………………………………………………………………………….…………………………………………………………………………………………</w:t>
      </w:r>
      <w:r>
        <w:rPr>
          <w:rFonts w:ascii="Arial" w:eastAsia="CIDFont+F1" w:hAnsi="Arial" w:cs="Arial"/>
          <w:sz w:val="22"/>
          <w:szCs w:val="22"/>
        </w:rPr>
        <w:t>….</w:t>
      </w:r>
      <w:r w:rsidRPr="00B85D33">
        <w:rPr>
          <w:rFonts w:ascii="Arial" w:eastAsia="CIDFont+F1" w:hAnsi="Arial" w:cs="Arial"/>
          <w:sz w:val="22"/>
          <w:szCs w:val="22"/>
        </w:rPr>
        <w:t>………</w:t>
      </w:r>
      <w:r w:rsidRPr="00C45AAD">
        <w:rPr>
          <w:rFonts w:ascii="Arial" w:eastAsia="CIDFont+F1" w:hAnsi="Arial" w:cs="Arial"/>
          <w:i/>
          <w:sz w:val="20"/>
          <w:szCs w:val="20"/>
        </w:rPr>
        <w:t xml:space="preserve"> </w:t>
      </w:r>
      <w:r w:rsidR="00202981" w:rsidRPr="00C45AAD">
        <w:rPr>
          <w:rFonts w:ascii="Arial" w:eastAsia="CIDFont+F1" w:hAnsi="Arial" w:cs="Arial"/>
          <w:i/>
          <w:sz w:val="20"/>
          <w:szCs w:val="20"/>
        </w:rPr>
        <w:t>(opis nieprawidłowości)</w:t>
      </w:r>
    </w:p>
    <w:p w14:paraId="0493B070" w14:textId="77777777" w:rsidR="00202981" w:rsidRDefault="00202981" w:rsidP="00202981">
      <w:pPr>
        <w:autoSpaceDE w:val="0"/>
        <w:autoSpaceDN w:val="0"/>
        <w:adjustRightInd w:val="0"/>
        <w:spacing w:line="276" w:lineRule="auto"/>
        <w:rPr>
          <w:rFonts w:ascii="Arial" w:eastAsia="CIDFont+F1" w:hAnsi="Arial" w:cs="Arial"/>
          <w:sz w:val="20"/>
          <w:szCs w:val="20"/>
        </w:rPr>
      </w:pPr>
    </w:p>
    <w:p w14:paraId="30E45BAE" w14:textId="77777777" w:rsidR="00202981" w:rsidRDefault="00202981" w:rsidP="00202981">
      <w:pPr>
        <w:autoSpaceDE w:val="0"/>
        <w:autoSpaceDN w:val="0"/>
        <w:adjustRightInd w:val="0"/>
        <w:spacing w:line="276" w:lineRule="auto"/>
        <w:rPr>
          <w:rFonts w:ascii="Arial" w:eastAsia="CIDFont+F1" w:hAnsi="Arial" w:cs="Arial"/>
          <w:sz w:val="20"/>
          <w:szCs w:val="20"/>
        </w:rPr>
      </w:pPr>
    </w:p>
    <w:p w14:paraId="439DF562" w14:textId="77777777" w:rsidR="00202981" w:rsidRDefault="00202981" w:rsidP="00202981">
      <w:pPr>
        <w:autoSpaceDE w:val="0"/>
        <w:autoSpaceDN w:val="0"/>
        <w:adjustRightInd w:val="0"/>
        <w:spacing w:line="276" w:lineRule="auto"/>
        <w:rPr>
          <w:rFonts w:ascii="Arial" w:eastAsia="CIDFont+F1" w:hAnsi="Arial" w:cs="Arial"/>
          <w:sz w:val="20"/>
          <w:szCs w:val="20"/>
        </w:rPr>
      </w:pPr>
    </w:p>
    <w:p w14:paraId="1DDB7BE8" w14:textId="77777777" w:rsidR="00202981" w:rsidRPr="002B4094" w:rsidRDefault="00202981" w:rsidP="00202981">
      <w:pPr>
        <w:autoSpaceDE w:val="0"/>
        <w:autoSpaceDN w:val="0"/>
        <w:adjustRightInd w:val="0"/>
        <w:spacing w:line="276" w:lineRule="auto"/>
        <w:rPr>
          <w:rFonts w:ascii="Arial" w:eastAsia="CIDFont+F1" w:hAnsi="Arial" w:cs="Arial"/>
          <w:sz w:val="20"/>
          <w:szCs w:val="20"/>
        </w:rPr>
      </w:pPr>
    </w:p>
    <w:p w14:paraId="082D3BD1" w14:textId="77777777" w:rsidR="00202981" w:rsidRDefault="00202981" w:rsidP="00202981">
      <w:pPr>
        <w:autoSpaceDE w:val="0"/>
        <w:autoSpaceDN w:val="0"/>
        <w:adjustRightInd w:val="0"/>
        <w:spacing w:line="276" w:lineRule="auto"/>
        <w:rPr>
          <w:rFonts w:ascii="Arial" w:eastAsia="CIDFont+F1" w:hAnsi="Arial" w:cs="Arial"/>
          <w:sz w:val="20"/>
          <w:szCs w:val="20"/>
        </w:rPr>
      </w:pPr>
      <w:r w:rsidRPr="002B4094">
        <w:rPr>
          <w:rFonts w:ascii="Arial" w:eastAsia="CIDFont+F1" w:hAnsi="Arial" w:cs="Arial"/>
          <w:sz w:val="20"/>
          <w:szCs w:val="20"/>
        </w:rPr>
        <w:t>⃰⃰</w:t>
      </w:r>
      <w:r w:rsidRPr="00C45AAD">
        <w:rPr>
          <w:rFonts w:ascii="Arial" w:eastAsia="CIDFont+F1" w:hAnsi="Arial" w:cs="Arial"/>
          <w:i/>
          <w:sz w:val="20"/>
          <w:szCs w:val="20"/>
          <w:u w:val="single"/>
        </w:rPr>
        <w:t>niepotrzebne skreślić</w:t>
      </w:r>
      <w:r w:rsidRPr="002B4094">
        <w:rPr>
          <w:rFonts w:ascii="Arial" w:eastAsia="CIDFont+F1" w:hAnsi="Arial" w:cs="Arial"/>
          <w:sz w:val="20"/>
          <w:szCs w:val="20"/>
        </w:rPr>
        <w:t xml:space="preserve"> </w:t>
      </w:r>
    </w:p>
    <w:p w14:paraId="4A5C6DCF" w14:textId="77777777" w:rsidR="00202981" w:rsidRDefault="00202981" w:rsidP="00202981">
      <w:pPr>
        <w:autoSpaceDE w:val="0"/>
        <w:autoSpaceDN w:val="0"/>
        <w:adjustRightInd w:val="0"/>
        <w:spacing w:line="276" w:lineRule="auto"/>
        <w:rPr>
          <w:rFonts w:ascii="Arial" w:eastAsia="CIDFont+F1" w:hAnsi="Arial" w:cs="Arial"/>
          <w:sz w:val="20"/>
          <w:szCs w:val="20"/>
        </w:rPr>
      </w:pPr>
    </w:p>
    <w:p w14:paraId="56ED7078" w14:textId="77777777" w:rsidR="00202981" w:rsidRDefault="00202981" w:rsidP="00202981">
      <w:pPr>
        <w:autoSpaceDE w:val="0"/>
        <w:autoSpaceDN w:val="0"/>
        <w:adjustRightInd w:val="0"/>
        <w:spacing w:line="276" w:lineRule="auto"/>
        <w:rPr>
          <w:rFonts w:ascii="Arial" w:eastAsia="CIDFont+F1" w:hAnsi="Arial" w:cs="Arial"/>
          <w:sz w:val="20"/>
          <w:szCs w:val="20"/>
        </w:rPr>
      </w:pPr>
    </w:p>
    <w:p w14:paraId="6E00965D" w14:textId="77777777" w:rsidR="00202981" w:rsidRPr="002B4094" w:rsidRDefault="00202981" w:rsidP="00202981">
      <w:pPr>
        <w:autoSpaceDE w:val="0"/>
        <w:autoSpaceDN w:val="0"/>
        <w:adjustRightInd w:val="0"/>
        <w:spacing w:line="276" w:lineRule="auto"/>
        <w:jc w:val="right"/>
        <w:rPr>
          <w:rFonts w:ascii="Arial" w:eastAsia="CIDFont+F1" w:hAnsi="Arial" w:cs="Arial"/>
          <w:sz w:val="20"/>
          <w:szCs w:val="20"/>
        </w:rPr>
      </w:pPr>
      <w:r w:rsidRPr="002B4094">
        <w:rPr>
          <w:rFonts w:ascii="Arial" w:eastAsia="CIDFont+F1" w:hAnsi="Arial" w:cs="Arial"/>
          <w:sz w:val="20"/>
          <w:szCs w:val="20"/>
        </w:rPr>
        <w:t>…………..……………………..</w:t>
      </w:r>
    </w:p>
    <w:p w14:paraId="279567C5" w14:textId="77777777" w:rsidR="00202981" w:rsidRPr="002B4094" w:rsidRDefault="00202981" w:rsidP="00202981">
      <w:pPr>
        <w:spacing w:line="276" w:lineRule="auto"/>
        <w:jc w:val="right"/>
        <w:rPr>
          <w:rFonts w:ascii="Arial" w:hAnsi="Arial" w:cs="Arial"/>
          <w:sz w:val="20"/>
          <w:szCs w:val="20"/>
        </w:rPr>
      </w:pPr>
      <w:r w:rsidRPr="002B4094">
        <w:rPr>
          <w:rFonts w:ascii="Arial" w:eastAsia="CIDFont+F1" w:hAnsi="Arial" w:cs="Arial"/>
          <w:sz w:val="20"/>
          <w:szCs w:val="20"/>
        </w:rPr>
        <w:t>(data i podpis Wykonawcy)</w:t>
      </w:r>
    </w:p>
    <w:p w14:paraId="29BABF51" w14:textId="77777777" w:rsidR="00202981" w:rsidRDefault="00202981" w:rsidP="00202981">
      <w:pPr>
        <w:jc w:val="right"/>
        <w:rPr>
          <w:rFonts w:ascii="Arial" w:hAnsi="Arial" w:cs="Arial"/>
          <w:sz w:val="22"/>
          <w:szCs w:val="22"/>
        </w:rPr>
      </w:pPr>
    </w:p>
    <w:p w14:paraId="7C4A5C97" w14:textId="77777777" w:rsidR="00202981" w:rsidRDefault="00202981" w:rsidP="00202981">
      <w:pPr>
        <w:jc w:val="right"/>
        <w:rPr>
          <w:rFonts w:ascii="Arial" w:hAnsi="Arial" w:cs="Arial"/>
          <w:sz w:val="22"/>
          <w:szCs w:val="22"/>
        </w:rPr>
      </w:pPr>
    </w:p>
    <w:p w14:paraId="4BCF08B6" w14:textId="77777777" w:rsidR="00202981" w:rsidRDefault="00202981" w:rsidP="00202981">
      <w:pPr>
        <w:autoSpaceDE w:val="0"/>
        <w:autoSpaceDN w:val="0"/>
        <w:adjustRightInd w:val="0"/>
        <w:spacing w:line="360" w:lineRule="auto"/>
        <w:jc w:val="right"/>
        <w:rPr>
          <w:rFonts w:ascii="Arial" w:eastAsia="CIDFont+F1" w:hAnsi="Arial" w:cs="Arial"/>
          <w:sz w:val="20"/>
          <w:szCs w:val="20"/>
        </w:rPr>
      </w:pPr>
    </w:p>
    <w:p w14:paraId="608E11B2" w14:textId="77777777" w:rsidR="00202981" w:rsidRDefault="00202981" w:rsidP="00202981">
      <w:pPr>
        <w:autoSpaceDE w:val="0"/>
        <w:autoSpaceDN w:val="0"/>
        <w:adjustRightInd w:val="0"/>
        <w:spacing w:line="360" w:lineRule="auto"/>
        <w:jc w:val="right"/>
        <w:rPr>
          <w:rFonts w:ascii="Arial" w:eastAsia="CIDFont+F1" w:hAnsi="Arial" w:cs="Arial"/>
          <w:sz w:val="20"/>
          <w:szCs w:val="20"/>
        </w:rPr>
      </w:pPr>
    </w:p>
    <w:p w14:paraId="4549C2DD" w14:textId="77777777" w:rsidR="00202981" w:rsidRDefault="00202981" w:rsidP="00202981">
      <w:pPr>
        <w:autoSpaceDE w:val="0"/>
        <w:autoSpaceDN w:val="0"/>
        <w:adjustRightInd w:val="0"/>
        <w:spacing w:line="360" w:lineRule="auto"/>
        <w:jc w:val="right"/>
        <w:rPr>
          <w:rFonts w:ascii="Arial" w:eastAsia="CIDFont+F1" w:hAnsi="Arial" w:cs="Arial"/>
          <w:sz w:val="20"/>
          <w:szCs w:val="20"/>
        </w:rPr>
      </w:pPr>
    </w:p>
    <w:p w14:paraId="39C57306" w14:textId="77777777" w:rsidR="00710B9E" w:rsidRDefault="00710B9E">
      <w:pPr>
        <w:rPr>
          <w:rFonts w:ascii="Arial" w:eastAsia="CIDFont+F1" w:hAnsi="Arial" w:cs="Arial"/>
          <w:sz w:val="20"/>
          <w:szCs w:val="20"/>
        </w:rPr>
      </w:pPr>
      <w:r>
        <w:rPr>
          <w:rFonts w:ascii="Arial" w:eastAsia="CIDFont+F1" w:hAnsi="Arial" w:cs="Arial"/>
          <w:sz w:val="20"/>
          <w:szCs w:val="20"/>
        </w:rPr>
        <w:br w:type="page"/>
      </w:r>
    </w:p>
    <w:p w14:paraId="66DA85BE" w14:textId="77777777" w:rsidR="00202981" w:rsidRPr="00750FBD" w:rsidRDefault="00202981" w:rsidP="00202981">
      <w:pPr>
        <w:autoSpaceDE w:val="0"/>
        <w:autoSpaceDN w:val="0"/>
        <w:adjustRightInd w:val="0"/>
        <w:spacing w:line="360" w:lineRule="auto"/>
        <w:jc w:val="right"/>
        <w:rPr>
          <w:rFonts w:ascii="Arial" w:eastAsia="CIDFont+F1" w:hAnsi="Arial" w:cs="Arial"/>
          <w:sz w:val="20"/>
          <w:szCs w:val="20"/>
        </w:rPr>
      </w:pPr>
      <w:r>
        <w:rPr>
          <w:rFonts w:ascii="Arial" w:eastAsia="CIDFont+F1" w:hAnsi="Arial" w:cs="Arial"/>
          <w:sz w:val="20"/>
          <w:szCs w:val="20"/>
        </w:rPr>
        <w:lastRenderedPageBreak/>
        <w:t>Załącznik nr 8 do umowy</w:t>
      </w:r>
    </w:p>
    <w:p w14:paraId="6849BEAF" w14:textId="77777777" w:rsidR="00202981" w:rsidRDefault="00202981" w:rsidP="00202981">
      <w:pPr>
        <w:autoSpaceDE w:val="0"/>
        <w:autoSpaceDN w:val="0"/>
        <w:adjustRightInd w:val="0"/>
        <w:spacing w:line="360" w:lineRule="auto"/>
        <w:rPr>
          <w:rFonts w:ascii="Arial" w:eastAsia="CIDFont+F1" w:hAnsi="Arial" w:cs="Arial"/>
          <w:sz w:val="20"/>
          <w:szCs w:val="20"/>
        </w:rPr>
      </w:pPr>
    </w:p>
    <w:p w14:paraId="702538A8" w14:textId="77777777" w:rsidR="00202981" w:rsidRDefault="00202981" w:rsidP="00202981">
      <w:pPr>
        <w:autoSpaceDE w:val="0"/>
        <w:autoSpaceDN w:val="0"/>
        <w:adjustRightInd w:val="0"/>
        <w:spacing w:line="360" w:lineRule="auto"/>
        <w:rPr>
          <w:rFonts w:ascii="Arial" w:eastAsia="CIDFont+F1" w:hAnsi="Arial" w:cs="Arial"/>
          <w:sz w:val="20"/>
          <w:szCs w:val="20"/>
        </w:rPr>
      </w:pPr>
    </w:p>
    <w:p w14:paraId="5EFB7340" w14:textId="77777777" w:rsidR="00202981" w:rsidRDefault="00202981" w:rsidP="00202981">
      <w:pPr>
        <w:autoSpaceDE w:val="0"/>
        <w:autoSpaceDN w:val="0"/>
        <w:adjustRightInd w:val="0"/>
        <w:spacing w:line="360" w:lineRule="auto"/>
        <w:jc w:val="center"/>
        <w:rPr>
          <w:rFonts w:ascii="Arial" w:eastAsia="CIDFont+F1" w:hAnsi="Arial" w:cs="Arial"/>
          <w:sz w:val="20"/>
          <w:szCs w:val="20"/>
        </w:rPr>
      </w:pPr>
      <w:r w:rsidRPr="00750FBD">
        <w:rPr>
          <w:rFonts w:ascii="Arial" w:eastAsia="CIDFont+F1" w:hAnsi="Arial" w:cs="Arial"/>
          <w:sz w:val="20"/>
          <w:szCs w:val="20"/>
        </w:rPr>
        <w:t>POTWIERDZENIE WYKONANIA NAPRAWY</w:t>
      </w:r>
    </w:p>
    <w:p w14:paraId="6F813F94" w14:textId="77777777" w:rsidR="00202981" w:rsidRDefault="00202981" w:rsidP="00202981">
      <w:pPr>
        <w:autoSpaceDE w:val="0"/>
        <w:autoSpaceDN w:val="0"/>
        <w:adjustRightInd w:val="0"/>
        <w:spacing w:line="360" w:lineRule="auto"/>
        <w:jc w:val="center"/>
        <w:rPr>
          <w:rFonts w:ascii="Arial" w:eastAsia="CIDFont+F1" w:hAnsi="Arial" w:cs="Arial"/>
          <w:sz w:val="20"/>
          <w:szCs w:val="20"/>
        </w:rPr>
      </w:pPr>
    </w:p>
    <w:p w14:paraId="4C710F18" w14:textId="77777777" w:rsidR="00202981" w:rsidRPr="008D472A" w:rsidRDefault="00202981" w:rsidP="00202981">
      <w:pPr>
        <w:autoSpaceDE w:val="0"/>
        <w:autoSpaceDN w:val="0"/>
        <w:adjustRightInd w:val="0"/>
        <w:spacing w:line="360" w:lineRule="auto"/>
        <w:jc w:val="center"/>
        <w:rPr>
          <w:rFonts w:ascii="Arial" w:eastAsia="CIDFont+F1" w:hAnsi="Arial" w:cs="Arial"/>
          <w:szCs w:val="20"/>
        </w:rPr>
      </w:pPr>
    </w:p>
    <w:p w14:paraId="285CEF26" w14:textId="77777777" w:rsidR="00202981" w:rsidRDefault="00710B9E" w:rsidP="00202981">
      <w:pPr>
        <w:autoSpaceDE w:val="0"/>
        <w:autoSpaceDN w:val="0"/>
        <w:adjustRightInd w:val="0"/>
        <w:spacing w:line="360" w:lineRule="auto"/>
        <w:jc w:val="both"/>
        <w:rPr>
          <w:rFonts w:ascii="Arial" w:eastAsia="CIDFont+F1" w:hAnsi="Arial" w:cs="Arial"/>
          <w:szCs w:val="20"/>
        </w:rPr>
      </w:pPr>
      <w:r>
        <w:rPr>
          <w:rFonts w:ascii="Arial" w:eastAsia="CIDFont+F1" w:hAnsi="Arial" w:cs="Arial"/>
          <w:szCs w:val="20"/>
        </w:rPr>
        <w:t>Wykonawca</w:t>
      </w:r>
      <w:r w:rsidR="00202981" w:rsidRPr="008D472A">
        <w:rPr>
          <w:rFonts w:ascii="Arial" w:eastAsia="CIDFont+F1" w:hAnsi="Arial" w:cs="Arial"/>
          <w:szCs w:val="20"/>
        </w:rPr>
        <w:t xml:space="preserve"> ……………………………... informuje, iż w dniu ………………. r. dokonano naprawy systemu alarmowego antywłamaniowego / przeciwpożarowego⃰ w Oddziale / Placówce Terenowej⃰ Kasy Rolniczego Ubezpieczenia Społecznego w ………………….…………………………………</w:t>
      </w:r>
      <w:r w:rsidR="00202981">
        <w:rPr>
          <w:rFonts w:ascii="Arial" w:eastAsia="CIDFont+F1" w:hAnsi="Arial" w:cs="Arial"/>
          <w:szCs w:val="20"/>
        </w:rPr>
        <w:t xml:space="preserve">  </w:t>
      </w:r>
    </w:p>
    <w:p w14:paraId="104F6012" w14:textId="77777777" w:rsidR="00202981" w:rsidRPr="008D472A" w:rsidRDefault="00202981" w:rsidP="00202981">
      <w:pPr>
        <w:autoSpaceDE w:val="0"/>
        <w:autoSpaceDN w:val="0"/>
        <w:adjustRightInd w:val="0"/>
        <w:spacing w:line="360" w:lineRule="auto"/>
        <w:jc w:val="both"/>
        <w:rPr>
          <w:rFonts w:ascii="Arial" w:eastAsia="CIDFont+F1" w:hAnsi="Arial" w:cs="Arial"/>
          <w:szCs w:val="20"/>
        </w:rPr>
      </w:pPr>
      <w:r w:rsidRPr="008D472A">
        <w:rPr>
          <w:rFonts w:ascii="Arial" w:eastAsia="CIDFont+F1" w:hAnsi="Arial" w:cs="Arial"/>
          <w:szCs w:val="20"/>
        </w:rPr>
        <w:t>poprzez …………………………………………………………………………………………………………</w:t>
      </w:r>
    </w:p>
    <w:p w14:paraId="50254F28" w14:textId="77777777" w:rsidR="00202981" w:rsidRPr="008D472A" w:rsidRDefault="00202981" w:rsidP="00202981">
      <w:pPr>
        <w:autoSpaceDE w:val="0"/>
        <w:autoSpaceDN w:val="0"/>
        <w:adjustRightInd w:val="0"/>
        <w:spacing w:line="360" w:lineRule="auto"/>
        <w:jc w:val="both"/>
        <w:rPr>
          <w:rFonts w:ascii="Arial" w:eastAsia="CIDFont+F1" w:hAnsi="Arial" w:cs="Arial"/>
          <w:szCs w:val="20"/>
        </w:rPr>
      </w:pPr>
      <w:r w:rsidRPr="008D472A">
        <w:rPr>
          <w:rFonts w:ascii="Arial" w:eastAsia="CIDFont+F1" w:hAnsi="Arial" w:cs="Arial"/>
          <w:szCs w:val="20"/>
        </w:rPr>
        <w:t>………………………</w:t>
      </w:r>
      <w:r>
        <w:rPr>
          <w:rFonts w:ascii="Arial" w:eastAsia="CIDFont+F1" w:hAnsi="Arial" w:cs="Arial"/>
          <w:szCs w:val="20"/>
        </w:rPr>
        <w:t>…………………………………………………………………………………</w:t>
      </w:r>
    </w:p>
    <w:p w14:paraId="425A8959" w14:textId="77777777" w:rsidR="00202981" w:rsidRDefault="00202981" w:rsidP="00202981">
      <w:pPr>
        <w:autoSpaceDE w:val="0"/>
        <w:autoSpaceDN w:val="0"/>
        <w:adjustRightInd w:val="0"/>
        <w:spacing w:line="360" w:lineRule="auto"/>
        <w:rPr>
          <w:rFonts w:ascii="Arial" w:eastAsia="CIDFont+F1" w:hAnsi="Arial" w:cs="Arial"/>
          <w:i/>
          <w:sz w:val="20"/>
          <w:szCs w:val="20"/>
        </w:rPr>
      </w:pPr>
      <w:r w:rsidRPr="00750FBD">
        <w:rPr>
          <w:rFonts w:ascii="Arial" w:eastAsia="CIDFont+F1" w:hAnsi="Arial" w:cs="Arial"/>
          <w:i/>
          <w:sz w:val="20"/>
          <w:szCs w:val="20"/>
        </w:rPr>
        <w:t>(opis sposobu usunięcia nieprawidłowości)</w:t>
      </w:r>
    </w:p>
    <w:p w14:paraId="2653F0AD" w14:textId="77777777" w:rsidR="00202981" w:rsidRDefault="00202981" w:rsidP="00202981">
      <w:pPr>
        <w:autoSpaceDE w:val="0"/>
        <w:autoSpaceDN w:val="0"/>
        <w:adjustRightInd w:val="0"/>
        <w:spacing w:line="360" w:lineRule="auto"/>
        <w:rPr>
          <w:rFonts w:ascii="Arial" w:eastAsia="CIDFont+F1" w:hAnsi="Arial" w:cs="Arial"/>
          <w:i/>
          <w:sz w:val="20"/>
          <w:szCs w:val="20"/>
        </w:rPr>
      </w:pPr>
    </w:p>
    <w:p w14:paraId="7D44F26A" w14:textId="77777777" w:rsidR="00202981" w:rsidRDefault="00202981" w:rsidP="00202981">
      <w:pPr>
        <w:autoSpaceDE w:val="0"/>
        <w:autoSpaceDN w:val="0"/>
        <w:adjustRightInd w:val="0"/>
        <w:spacing w:line="360" w:lineRule="auto"/>
        <w:rPr>
          <w:rFonts w:ascii="Arial" w:eastAsia="CIDFont+F1" w:hAnsi="Arial" w:cs="Arial"/>
          <w:sz w:val="20"/>
          <w:szCs w:val="20"/>
        </w:rPr>
      </w:pPr>
      <w:r w:rsidRPr="00750FBD">
        <w:rPr>
          <w:rFonts w:ascii="Arial" w:eastAsia="CIDFont+F1" w:hAnsi="Arial" w:cs="Arial"/>
          <w:sz w:val="20"/>
          <w:szCs w:val="20"/>
        </w:rPr>
        <w:t>⃰⃰</w:t>
      </w:r>
      <w:r w:rsidRPr="00750FBD">
        <w:rPr>
          <w:rFonts w:ascii="Arial" w:eastAsia="CIDFont+F1" w:hAnsi="Arial" w:cs="Arial"/>
          <w:i/>
          <w:sz w:val="20"/>
          <w:szCs w:val="20"/>
          <w:u w:val="single"/>
        </w:rPr>
        <w:t>niepotrzebne skreślić</w:t>
      </w:r>
      <w:r w:rsidRPr="00750FBD">
        <w:rPr>
          <w:rFonts w:ascii="Arial" w:eastAsia="CIDFont+F1" w:hAnsi="Arial" w:cs="Arial"/>
          <w:sz w:val="20"/>
          <w:szCs w:val="20"/>
        </w:rPr>
        <w:t xml:space="preserve"> </w:t>
      </w:r>
    </w:p>
    <w:p w14:paraId="5914B6FB" w14:textId="77777777" w:rsidR="00202981" w:rsidRDefault="00202981" w:rsidP="00202981">
      <w:pPr>
        <w:autoSpaceDE w:val="0"/>
        <w:autoSpaceDN w:val="0"/>
        <w:adjustRightInd w:val="0"/>
        <w:spacing w:line="360" w:lineRule="auto"/>
        <w:rPr>
          <w:rFonts w:ascii="Arial" w:eastAsia="CIDFont+F1" w:hAnsi="Arial" w:cs="Arial"/>
          <w:sz w:val="20"/>
          <w:szCs w:val="20"/>
        </w:rPr>
      </w:pPr>
    </w:p>
    <w:p w14:paraId="0ABC995F" w14:textId="77777777" w:rsidR="00202981" w:rsidRDefault="00202981" w:rsidP="00202981">
      <w:pPr>
        <w:autoSpaceDE w:val="0"/>
        <w:autoSpaceDN w:val="0"/>
        <w:adjustRightInd w:val="0"/>
        <w:spacing w:line="360" w:lineRule="auto"/>
        <w:rPr>
          <w:rFonts w:ascii="Arial" w:eastAsia="CIDFont+F1" w:hAnsi="Arial" w:cs="Arial"/>
          <w:sz w:val="20"/>
          <w:szCs w:val="20"/>
        </w:rPr>
      </w:pPr>
    </w:p>
    <w:p w14:paraId="0054915B" w14:textId="77777777" w:rsidR="00202981" w:rsidRPr="00750FBD" w:rsidRDefault="00202981" w:rsidP="00202981">
      <w:pPr>
        <w:autoSpaceDE w:val="0"/>
        <w:autoSpaceDN w:val="0"/>
        <w:adjustRightInd w:val="0"/>
        <w:spacing w:line="360" w:lineRule="auto"/>
        <w:jc w:val="right"/>
        <w:rPr>
          <w:rFonts w:ascii="Arial" w:eastAsia="CIDFont+F1" w:hAnsi="Arial" w:cs="Arial"/>
          <w:sz w:val="20"/>
          <w:szCs w:val="20"/>
        </w:rPr>
      </w:pPr>
      <w:r w:rsidRPr="00750FBD">
        <w:rPr>
          <w:rFonts w:ascii="Arial" w:eastAsia="CIDFont+F1" w:hAnsi="Arial" w:cs="Arial"/>
          <w:sz w:val="20"/>
          <w:szCs w:val="20"/>
        </w:rPr>
        <w:t>…………..……………………..</w:t>
      </w:r>
    </w:p>
    <w:p w14:paraId="4758FA3E" w14:textId="77777777" w:rsidR="00202981" w:rsidRPr="00750FBD" w:rsidRDefault="00202981" w:rsidP="00202981">
      <w:pPr>
        <w:spacing w:line="360" w:lineRule="auto"/>
        <w:jc w:val="right"/>
        <w:rPr>
          <w:rFonts w:ascii="Arial" w:hAnsi="Arial" w:cs="Arial"/>
          <w:sz w:val="20"/>
          <w:szCs w:val="20"/>
        </w:rPr>
      </w:pPr>
      <w:r w:rsidRPr="00750FBD">
        <w:rPr>
          <w:rFonts w:ascii="Arial" w:eastAsia="CIDFont+F1" w:hAnsi="Arial" w:cs="Arial"/>
          <w:sz w:val="20"/>
          <w:szCs w:val="20"/>
        </w:rPr>
        <w:t>(data i podpis Wykonawcy)</w:t>
      </w:r>
    </w:p>
    <w:p w14:paraId="3B85007B" w14:textId="77777777" w:rsidR="00202981" w:rsidRDefault="00202981" w:rsidP="00202981">
      <w:pPr>
        <w:jc w:val="right"/>
        <w:rPr>
          <w:rFonts w:ascii="Arial" w:hAnsi="Arial" w:cs="Arial"/>
          <w:sz w:val="22"/>
          <w:szCs w:val="22"/>
        </w:rPr>
      </w:pPr>
    </w:p>
    <w:p w14:paraId="78703C62" w14:textId="77777777" w:rsidR="00202981" w:rsidRDefault="00202981" w:rsidP="00202981">
      <w:pPr>
        <w:jc w:val="right"/>
        <w:rPr>
          <w:rFonts w:ascii="Arial" w:hAnsi="Arial" w:cs="Arial"/>
          <w:sz w:val="22"/>
          <w:szCs w:val="22"/>
        </w:rPr>
      </w:pPr>
    </w:p>
    <w:p w14:paraId="04C9634E" w14:textId="77777777" w:rsidR="00202981" w:rsidRDefault="00202981" w:rsidP="00202981">
      <w:pPr>
        <w:jc w:val="right"/>
        <w:rPr>
          <w:rFonts w:ascii="Arial" w:hAnsi="Arial" w:cs="Arial"/>
          <w:sz w:val="22"/>
          <w:szCs w:val="22"/>
        </w:rPr>
      </w:pPr>
    </w:p>
    <w:p w14:paraId="3CF369CC" w14:textId="77777777" w:rsidR="00202981" w:rsidRDefault="00202981" w:rsidP="00202981">
      <w:pPr>
        <w:jc w:val="right"/>
        <w:rPr>
          <w:rFonts w:ascii="Arial" w:hAnsi="Arial" w:cs="Arial"/>
          <w:sz w:val="22"/>
          <w:szCs w:val="22"/>
        </w:rPr>
      </w:pPr>
    </w:p>
    <w:p w14:paraId="612E955E" w14:textId="77777777" w:rsidR="00202981" w:rsidRDefault="00202981" w:rsidP="00202981">
      <w:pPr>
        <w:jc w:val="right"/>
        <w:rPr>
          <w:rFonts w:ascii="Arial" w:hAnsi="Arial" w:cs="Arial"/>
          <w:sz w:val="22"/>
          <w:szCs w:val="22"/>
        </w:rPr>
      </w:pPr>
    </w:p>
    <w:p w14:paraId="53252451" w14:textId="77777777" w:rsidR="00202981" w:rsidRDefault="00202981" w:rsidP="00202981">
      <w:pPr>
        <w:jc w:val="right"/>
        <w:rPr>
          <w:rFonts w:ascii="Arial" w:hAnsi="Arial" w:cs="Arial"/>
          <w:sz w:val="22"/>
          <w:szCs w:val="22"/>
        </w:rPr>
      </w:pPr>
    </w:p>
    <w:p w14:paraId="52EF2A37" w14:textId="77777777" w:rsidR="00202981" w:rsidRDefault="00202981" w:rsidP="00202981">
      <w:pPr>
        <w:jc w:val="right"/>
        <w:rPr>
          <w:rFonts w:ascii="Arial" w:hAnsi="Arial" w:cs="Arial"/>
          <w:sz w:val="22"/>
          <w:szCs w:val="22"/>
        </w:rPr>
      </w:pPr>
    </w:p>
    <w:p w14:paraId="3C33644F" w14:textId="77777777" w:rsidR="00202981" w:rsidRDefault="00202981" w:rsidP="00202981">
      <w:pPr>
        <w:jc w:val="right"/>
        <w:rPr>
          <w:rFonts w:ascii="Arial" w:hAnsi="Arial" w:cs="Arial"/>
          <w:sz w:val="22"/>
          <w:szCs w:val="22"/>
        </w:rPr>
      </w:pPr>
    </w:p>
    <w:p w14:paraId="1A9C0CDC" w14:textId="77777777" w:rsidR="00202981" w:rsidRDefault="00202981" w:rsidP="00202981">
      <w:pPr>
        <w:jc w:val="right"/>
        <w:rPr>
          <w:rFonts w:ascii="Arial" w:hAnsi="Arial" w:cs="Arial"/>
          <w:sz w:val="22"/>
          <w:szCs w:val="22"/>
        </w:rPr>
      </w:pPr>
    </w:p>
    <w:p w14:paraId="6FA60572" w14:textId="77777777" w:rsidR="00202981" w:rsidRDefault="00202981" w:rsidP="00202981">
      <w:pPr>
        <w:jc w:val="right"/>
        <w:rPr>
          <w:rFonts w:ascii="Arial" w:hAnsi="Arial" w:cs="Arial"/>
          <w:sz w:val="22"/>
          <w:szCs w:val="22"/>
        </w:rPr>
      </w:pPr>
    </w:p>
    <w:p w14:paraId="4F2BE917" w14:textId="77777777" w:rsidR="00202981" w:rsidRDefault="00202981" w:rsidP="00202981">
      <w:pPr>
        <w:jc w:val="right"/>
        <w:rPr>
          <w:rFonts w:ascii="Arial" w:hAnsi="Arial" w:cs="Arial"/>
          <w:sz w:val="22"/>
          <w:szCs w:val="22"/>
        </w:rPr>
      </w:pPr>
    </w:p>
    <w:p w14:paraId="6299E8CD" w14:textId="77777777" w:rsidR="00202981" w:rsidRDefault="00202981" w:rsidP="00202981">
      <w:pPr>
        <w:jc w:val="right"/>
        <w:rPr>
          <w:rFonts w:ascii="Arial" w:hAnsi="Arial" w:cs="Arial"/>
          <w:sz w:val="22"/>
          <w:szCs w:val="22"/>
        </w:rPr>
      </w:pPr>
    </w:p>
    <w:p w14:paraId="4584EB52" w14:textId="77777777" w:rsidR="00202981" w:rsidRDefault="00202981" w:rsidP="00202981">
      <w:pPr>
        <w:jc w:val="right"/>
        <w:rPr>
          <w:rFonts w:ascii="Arial" w:hAnsi="Arial" w:cs="Arial"/>
          <w:sz w:val="22"/>
          <w:szCs w:val="22"/>
        </w:rPr>
      </w:pPr>
    </w:p>
    <w:p w14:paraId="17448361" w14:textId="77777777" w:rsidR="00202981" w:rsidRDefault="00202981" w:rsidP="00202981">
      <w:pPr>
        <w:jc w:val="right"/>
        <w:rPr>
          <w:rFonts w:ascii="Arial" w:hAnsi="Arial" w:cs="Arial"/>
          <w:sz w:val="22"/>
          <w:szCs w:val="22"/>
        </w:rPr>
      </w:pPr>
    </w:p>
    <w:p w14:paraId="3A70EADE" w14:textId="77777777" w:rsidR="00202981" w:rsidRDefault="00202981" w:rsidP="00202981">
      <w:pPr>
        <w:jc w:val="right"/>
        <w:rPr>
          <w:rFonts w:ascii="Arial" w:hAnsi="Arial" w:cs="Arial"/>
          <w:sz w:val="22"/>
          <w:szCs w:val="22"/>
        </w:rPr>
      </w:pPr>
    </w:p>
    <w:p w14:paraId="18EF1D31" w14:textId="77777777" w:rsidR="00202981" w:rsidRDefault="00202981" w:rsidP="00202981">
      <w:pPr>
        <w:jc w:val="right"/>
        <w:rPr>
          <w:rFonts w:ascii="Arial" w:hAnsi="Arial" w:cs="Arial"/>
          <w:sz w:val="22"/>
          <w:szCs w:val="22"/>
        </w:rPr>
      </w:pPr>
    </w:p>
    <w:p w14:paraId="283FB2C6" w14:textId="77777777" w:rsidR="00202981" w:rsidRDefault="00202981" w:rsidP="00202981">
      <w:pPr>
        <w:jc w:val="right"/>
        <w:rPr>
          <w:rFonts w:ascii="Arial" w:hAnsi="Arial" w:cs="Arial"/>
          <w:sz w:val="22"/>
          <w:szCs w:val="22"/>
        </w:rPr>
      </w:pPr>
    </w:p>
    <w:p w14:paraId="2EBA24D5" w14:textId="77777777" w:rsidR="00202981" w:rsidRDefault="00202981" w:rsidP="00202981">
      <w:pPr>
        <w:jc w:val="right"/>
        <w:rPr>
          <w:rFonts w:ascii="Arial" w:hAnsi="Arial" w:cs="Arial"/>
          <w:sz w:val="22"/>
          <w:szCs w:val="22"/>
        </w:rPr>
      </w:pPr>
    </w:p>
    <w:p w14:paraId="3623BD1F" w14:textId="77777777" w:rsidR="00202981" w:rsidRDefault="00202981" w:rsidP="00202981">
      <w:pPr>
        <w:jc w:val="right"/>
        <w:rPr>
          <w:rFonts w:ascii="Arial" w:hAnsi="Arial" w:cs="Arial"/>
          <w:sz w:val="22"/>
          <w:szCs w:val="22"/>
        </w:rPr>
      </w:pPr>
    </w:p>
    <w:p w14:paraId="141B1B84" w14:textId="77777777" w:rsidR="00202981" w:rsidRDefault="00202981" w:rsidP="00202981">
      <w:pPr>
        <w:jc w:val="right"/>
        <w:rPr>
          <w:rFonts w:ascii="Arial" w:hAnsi="Arial" w:cs="Arial"/>
          <w:sz w:val="22"/>
          <w:szCs w:val="22"/>
        </w:rPr>
      </w:pPr>
    </w:p>
    <w:p w14:paraId="6EFB54D7" w14:textId="77777777" w:rsidR="00202981" w:rsidRDefault="00202981" w:rsidP="00202981">
      <w:pPr>
        <w:jc w:val="right"/>
        <w:rPr>
          <w:rFonts w:ascii="Arial" w:hAnsi="Arial" w:cs="Arial"/>
          <w:sz w:val="22"/>
          <w:szCs w:val="22"/>
        </w:rPr>
      </w:pPr>
    </w:p>
    <w:p w14:paraId="3AF2BDA8" w14:textId="77777777" w:rsidR="00202981" w:rsidRDefault="00202981" w:rsidP="00202981">
      <w:pPr>
        <w:jc w:val="right"/>
        <w:rPr>
          <w:rFonts w:ascii="Arial" w:hAnsi="Arial" w:cs="Arial"/>
          <w:sz w:val="22"/>
          <w:szCs w:val="22"/>
        </w:rPr>
      </w:pPr>
    </w:p>
    <w:p w14:paraId="0D62B21F" w14:textId="77777777" w:rsidR="00202981" w:rsidRDefault="00202981" w:rsidP="00202981">
      <w:pPr>
        <w:jc w:val="right"/>
        <w:rPr>
          <w:rFonts w:ascii="Arial" w:hAnsi="Arial" w:cs="Arial"/>
          <w:sz w:val="22"/>
          <w:szCs w:val="22"/>
        </w:rPr>
      </w:pPr>
    </w:p>
    <w:p w14:paraId="1E580BCE" w14:textId="77777777" w:rsidR="00202981" w:rsidRDefault="00202981" w:rsidP="00202981">
      <w:pPr>
        <w:jc w:val="right"/>
        <w:rPr>
          <w:rFonts w:ascii="Arial" w:hAnsi="Arial" w:cs="Arial"/>
          <w:sz w:val="22"/>
          <w:szCs w:val="22"/>
        </w:rPr>
      </w:pPr>
    </w:p>
    <w:p w14:paraId="32C9AEAF" w14:textId="77777777" w:rsidR="00202981" w:rsidRDefault="00202981" w:rsidP="00202981">
      <w:pPr>
        <w:jc w:val="right"/>
        <w:rPr>
          <w:rFonts w:ascii="Arial" w:hAnsi="Arial" w:cs="Arial"/>
          <w:sz w:val="22"/>
          <w:szCs w:val="22"/>
        </w:rPr>
      </w:pPr>
    </w:p>
    <w:p w14:paraId="7E3F4909" w14:textId="77777777" w:rsidR="00202981" w:rsidRDefault="00202981" w:rsidP="00202981">
      <w:pPr>
        <w:jc w:val="right"/>
        <w:rPr>
          <w:rFonts w:ascii="Arial" w:hAnsi="Arial" w:cs="Arial"/>
          <w:sz w:val="22"/>
          <w:szCs w:val="22"/>
        </w:rPr>
      </w:pPr>
    </w:p>
    <w:p w14:paraId="5CE1D9D3" w14:textId="77777777" w:rsidR="00202981" w:rsidRDefault="00202981" w:rsidP="00202981">
      <w:pPr>
        <w:jc w:val="right"/>
        <w:rPr>
          <w:rFonts w:ascii="Arial" w:hAnsi="Arial" w:cs="Arial"/>
          <w:sz w:val="22"/>
          <w:szCs w:val="22"/>
        </w:rPr>
      </w:pPr>
    </w:p>
    <w:p w14:paraId="5F6E61B8" w14:textId="77777777" w:rsidR="00202981" w:rsidRDefault="00202981" w:rsidP="00202981">
      <w:pPr>
        <w:jc w:val="right"/>
        <w:rPr>
          <w:rFonts w:ascii="Arial" w:hAnsi="Arial" w:cs="Arial"/>
          <w:sz w:val="22"/>
          <w:szCs w:val="22"/>
        </w:rPr>
      </w:pPr>
    </w:p>
    <w:p w14:paraId="28A7C987" w14:textId="77777777" w:rsidR="00202981" w:rsidRPr="00926DB7" w:rsidRDefault="00202981" w:rsidP="00202981">
      <w:pPr>
        <w:jc w:val="right"/>
        <w:rPr>
          <w:rFonts w:ascii="Arial" w:hAnsi="Arial" w:cs="Arial"/>
          <w:sz w:val="22"/>
          <w:szCs w:val="22"/>
        </w:rPr>
      </w:pPr>
      <w:r w:rsidRPr="00926DB7">
        <w:rPr>
          <w:rFonts w:ascii="Arial" w:hAnsi="Arial" w:cs="Arial"/>
          <w:sz w:val="22"/>
          <w:szCs w:val="22"/>
        </w:rPr>
        <w:t xml:space="preserve">Załącznik nr </w:t>
      </w:r>
      <w:r>
        <w:rPr>
          <w:rFonts w:ascii="Arial" w:hAnsi="Arial" w:cs="Arial"/>
          <w:sz w:val="22"/>
          <w:szCs w:val="22"/>
        </w:rPr>
        <w:t>9</w:t>
      </w:r>
      <w:r w:rsidRPr="00926DB7">
        <w:rPr>
          <w:rFonts w:ascii="Arial" w:hAnsi="Arial" w:cs="Arial"/>
          <w:sz w:val="22"/>
          <w:szCs w:val="22"/>
        </w:rPr>
        <w:t xml:space="preserve"> do Umowy </w:t>
      </w:r>
    </w:p>
    <w:p w14:paraId="47EB1948" w14:textId="77777777" w:rsidR="00B53898" w:rsidRPr="00FD1824" w:rsidRDefault="00B53898" w:rsidP="00B53898">
      <w:pPr>
        <w:spacing w:line="360" w:lineRule="auto"/>
        <w:jc w:val="center"/>
        <w:rPr>
          <w:rFonts w:ascii="Arial" w:hAnsi="Arial" w:cs="Arial"/>
          <w:bCs/>
          <w:sz w:val="22"/>
          <w:szCs w:val="22"/>
        </w:rPr>
      </w:pPr>
    </w:p>
    <w:p w14:paraId="2135C5CF" w14:textId="77777777" w:rsidR="00B53898" w:rsidRPr="00B53898" w:rsidRDefault="00B53898" w:rsidP="00B53898">
      <w:pPr>
        <w:jc w:val="center"/>
        <w:rPr>
          <w:rStyle w:val="Pogrubienie"/>
          <w:rFonts w:ascii="Arial" w:hAnsi="Arial" w:cs="Arial"/>
          <w:sz w:val="20"/>
          <w:szCs w:val="20"/>
        </w:rPr>
      </w:pPr>
      <w:r w:rsidRPr="00B53898">
        <w:rPr>
          <w:rStyle w:val="Pogrubienie"/>
          <w:rFonts w:ascii="Arial" w:hAnsi="Arial" w:cs="Arial"/>
          <w:sz w:val="20"/>
          <w:szCs w:val="20"/>
        </w:rPr>
        <w:t>Klauzula informacyjna w sprawie przetwarzania danych przez Kasę Rolniczego Ubezpieczenia Społecznego</w:t>
      </w:r>
    </w:p>
    <w:p w14:paraId="26F26A32" w14:textId="77777777" w:rsidR="00B53898" w:rsidRPr="00B53898" w:rsidRDefault="00B53898" w:rsidP="00B53898">
      <w:pPr>
        <w:suppressAutoHyphens w:val="0"/>
        <w:autoSpaceDE w:val="0"/>
        <w:autoSpaceDN w:val="0"/>
        <w:adjustRightInd w:val="0"/>
        <w:jc w:val="both"/>
        <w:rPr>
          <w:bCs/>
          <w:sz w:val="20"/>
          <w:szCs w:val="20"/>
        </w:rPr>
      </w:pPr>
    </w:p>
    <w:p w14:paraId="3CE0CB65" w14:textId="77777777" w:rsidR="00B53898" w:rsidRPr="00B53898" w:rsidRDefault="00B53898" w:rsidP="00B53898">
      <w:p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Zgodnie z art. 14 rozporządzenia Parlamentu Europejskiego i Rady 2016/679 z dnia 27 kwietnia 2016 r. w</w:t>
      </w:r>
      <w:r w:rsidR="00CC65D2">
        <w:rPr>
          <w:rFonts w:ascii="Arial" w:hAnsi="Arial" w:cs="Arial"/>
          <w:bCs/>
          <w:sz w:val="20"/>
          <w:szCs w:val="20"/>
        </w:rPr>
        <w:t> </w:t>
      </w:r>
      <w:r w:rsidRPr="00B53898">
        <w:rPr>
          <w:rFonts w:ascii="Arial" w:hAnsi="Arial" w:cs="Arial"/>
          <w:bCs/>
          <w:sz w:val="20"/>
          <w:szCs w:val="20"/>
        </w:rPr>
        <w:t>sprawie ochrony osób fizycznych w związku z przetwarzaniem danych osobowych i w sprawie swobodnego przepływu takich danych oraz uchylenia dyrektywy 95/46/WE (dalej jako RODO) Kasa Rolniczego Ubezpieczenia Społecznego informuje, iż:</w:t>
      </w:r>
    </w:p>
    <w:p w14:paraId="16E7A342" w14:textId="77777777" w:rsidR="00B53898" w:rsidRPr="00B53898" w:rsidRDefault="00B53898" w:rsidP="00B53898">
      <w:pPr>
        <w:suppressAutoHyphens w:val="0"/>
        <w:autoSpaceDE w:val="0"/>
        <w:autoSpaceDN w:val="0"/>
        <w:adjustRightInd w:val="0"/>
        <w:ind w:firstLine="708"/>
        <w:jc w:val="both"/>
        <w:rPr>
          <w:rFonts w:ascii="Arial" w:hAnsi="Arial" w:cs="Arial"/>
          <w:bCs/>
          <w:sz w:val="20"/>
          <w:szCs w:val="20"/>
        </w:rPr>
      </w:pPr>
    </w:p>
    <w:p w14:paraId="4F6ECBFB"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 xml:space="preserve">Administratorem Pani/Pana danych osobowych pozyskanych w związku z zawarciem </w:t>
      </w:r>
      <w:r w:rsidRPr="00B53898">
        <w:rPr>
          <w:rFonts w:ascii="Arial" w:hAnsi="Arial" w:cs="Arial"/>
          <w:bCs/>
          <w:sz w:val="20"/>
          <w:szCs w:val="20"/>
        </w:rPr>
        <w:br/>
        <w:t>i wykonaniem umowy jest Kasa Rolniczego Ubezpieczenia Społecznego z siedzibą w Warszawie przy al. Niepodległości 190, kod pocztowy 00-608, którą zgodnie z art. 59 ust. 3 ustawy z dnia 20 grudnia 1990 r. o ubezpieczeniu społecznym rolników kieruje Prezes Kasy.</w:t>
      </w:r>
    </w:p>
    <w:p w14:paraId="68942E14"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 xml:space="preserve">Kontakt z inspektorem ochrony danych w Kasie Rolniczego Ubezpieczenia Społecznego możliwy jest przez pocztę elektroniczną na adres e-mail: iod@krus.gov.pl lub pocztą na adres Centrali Kasy Rolniczego Ubezpieczenia Społecznego z dopiskiem „Inspektor Ochrony Danych”; </w:t>
      </w:r>
    </w:p>
    <w:p w14:paraId="17B8A390"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 xml:space="preserve">Pani/Pana dane osobowe przetwarzane będą na podstawie art. 6 ust. 1 lit. e RODO, to jest </w:t>
      </w:r>
      <w:r w:rsidRPr="00B53898">
        <w:rPr>
          <w:rFonts w:ascii="Arial" w:hAnsi="Arial" w:cs="Arial"/>
          <w:bCs/>
          <w:sz w:val="20"/>
          <w:szCs w:val="20"/>
        </w:rPr>
        <w:br/>
        <w:t xml:space="preserve">w celu zawarcia i realizacji umowy, której przedmiotem </w:t>
      </w:r>
      <w:r w:rsidRPr="00B53898">
        <w:rPr>
          <w:rFonts w:ascii="Arial" w:hAnsi="Arial" w:cs="Arial"/>
          <w:sz w:val="20"/>
          <w:szCs w:val="20"/>
        </w:rPr>
        <w:t>jest</w:t>
      </w:r>
      <w:r w:rsidRPr="00B53898">
        <w:rPr>
          <w:rFonts w:ascii="Arial" w:hAnsi="Arial" w:cs="Arial"/>
          <w:i/>
          <w:sz w:val="20"/>
          <w:szCs w:val="20"/>
        </w:rPr>
        <w:t xml:space="preserve"> (należy wpisać przedmiot umowy) </w:t>
      </w:r>
      <w:r w:rsidRPr="00B53898">
        <w:rPr>
          <w:rFonts w:ascii="Arial" w:hAnsi="Arial" w:cs="Arial"/>
          <w:sz w:val="20"/>
          <w:szCs w:val="20"/>
        </w:rPr>
        <w:t>…………………………………………………………………………. (zwanej dalej Umową)</w:t>
      </w:r>
      <w:r w:rsidRPr="00B53898">
        <w:rPr>
          <w:rFonts w:ascii="Arial" w:hAnsi="Arial" w:cs="Arial"/>
          <w:bCs/>
          <w:sz w:val="20"/>
          <w:szCs w:val="20"/>
        </w:rPr>
        <w:t>, co jest zadaniem realizowanym przez administratora w interesie publicznym na podstawie art. 62 ust. 1 pkt 4 ustawy z dnia 20 grudnia 1990 r. o ubezpieczeniu społecznym rolników (Dz. U. z 2022 r. poz. 933 ze zm.), a także na podstawie art. 6 ust. 1 lit. c RODO, to jest w celu realizacji ciążącego na administratorze prawnego obowiązku archiwizowania dokumentacji, wynikającego z ustawy z dnia 14 lipca 1983 r. o narodowym zasobie archiwalnym i archiwach (Dz. U. z 2020 r. poz. 164 ze zm.) oraz przepisów wydanych na jej podstawie.</w:t>
      </w:r>
    </w:p>
    <w:p w14:paraId="21678D2D"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Administrator będzie przetwarzał Pani/Pana dane identyfikacyjne (</w:t>
      </w:r>
      <w:r w:rsidRPr="00B53898">
        <w:rPr>
          <w:rFonts w:ascii="Arial" w:hAnsi="Arial" w:cs="Arial"/>
          <w:bCs/>
          <w:i/>
          <w:sz w:val="20"/>
          <w:szCs w:val="20"/>
        </w:rPr>
        <w:t>przykładowo:</w:t>
      </w:r>
      <w:r w:rsidRPr="00B53898">
        <w:rPr>
          <w:rFonts w:ascii="Arial" w:hAnsi="Arial" w:cs="Arial"/>
          <w:bCs/>
          <w:sz w:val="20"/>
          <w:szCs w:val="20"/>
        </w:rPr>
        <w:t xml:space="preserve"> imię, nazwisko, stanowisko) oraz dane kontaktowe (nr telefonu, adres e-mail);</w:t>
      </w:r>
    </w:p>
    <w:p w14:paraId="1C9FC43A"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 xml:space="preserve">Źródłem Pani/Pana danych jest </w:t>
      </w:r>
      <w:r w:rsidRPr="00B53898">
        <w:rPr>
          <w:rFonts w:ascii="Arial" w:hAnsi="Arial" w:cs="Arial"/>
          <w:bCs/>
          <w:i/>
          <w:sz w:val="20"/>
          <w:szCs w:val="20"/>
        </w:rPr>
        <w:t>(należy wpisać podmiot, z którym podpisywana jest umowa)</w:t>
      </w:r>
      <w:r w:rsidRPr="00B53898">
        <w:rPr>
          <w:rFonts w:ascii="Arial" w:hAnsi="Arial" w:cs="Arial"/>
          <w:bCs/>
          <w:sz w:val="20"/>
          <w:szCs w:val="20"/>
        </w:rPr>
        <w:t xml:space="preserve">, …………………………………………… </w:t>
      </w:r>
      <w:r w:rsidRPr="00B53898">
        <w:rPr>
          <w:rFonts w:ascii="Arial" w:hAnsi="Arial" w:cs="Arial"/>
          <w:sz w:val="20"/>
          <w:szCs w:val="20"/>
        </w:rPr>
        <w:t>z siedzibą w …………………, ul. ………………, zarejestrowana w rejestrze przedsiębiorców KRS pod nr. ………………….; NIP ……………</w:t>
      </w:r>
      <w:r w:rsidRPr="00B53898">
        <w:rPr>
          <w:rFonts w:ascii="Arial" w:hAnsi="Arial" w:cs="Arial"/>
          <w:spacing w:val="10"/>
          <w:sz w:val="20"/>
          <w:szCs w:val="20"/>
        </w:rPr>
        <w:t>, od którego Administrator pozyskał je w celu zawarcia i realizacji umowy.</w:t>
      </w:r>
    </w:p>
    <w:p w14:paraId="3837A67C"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 xml:space="preserve">Pani/Pana dane mogą być przekazywane do podmiotów przetwarzających dane w imieniu i na zlecenie Kasy Rolniczego Ubezpieczenia Społecznego oraz podmiotów uprawnionych </w:t>
      </w:r>
      <w:r w:rsidRPr="00B53898">
        <w:rPr>
          <w:rFonts w:ascii="Arial" w:hAnsi="Arial" w:cs="Arial"/>
          <w:bCs/>
          <w:sz w:val="20"/>
          <w:szCs w:val="20"/>
        </w:rPr>
        <w:br/>
        <w:t>do  tego na podstawie przepisów prawa powszechnie obowiązującego;</w:t>
      </w:r>
    </w:p>
    <w:p w14:paraId="49FAAC7A"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Zebrane od Pani/Pana dane osobowe nie będą przekazywane do państwa trzeciego/ organizacji międzynarodowej.</w:t>
      </w:r>
    </w:p>
    <w:p w14:paraId="30B79E76"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Administrator będzie przetwarzał Pani/Pana dane przez okres niezbędny do realizacji Umowy oraz ciążących na nim obowiązków wynikających z przepisów prawa, w szczególności przepisów, o których mowa w ust. 3.</w:t>
      </w:r>
    </w:p>
    <w:p w14:paraId="0F46DC0D"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Ma Pani/Pan prawo:</w:t>
      </w:r>
    </w:p>
    <w:p w14:paraId="2C74A7A1" w14:textId="77777777" w:rsidR="00B53898" w:rsidRPr="00B53898" w:rsidRDefault="00B53898" w:rsidP="00DF4750">
      <w:pPr>
        <w:widowControl w:val="0"/>
        <w:numPr>
          <w:ilvl w:val="0"/>
          <w:numId w:val="102"/>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 xml:space="preserve">żądać dostępu do swoich danych oraz uzyskania ich kopii, </w:t>
      </w:r>
    </w:p>
    <w:p w14:paraId="124F9B37" w14:textId="77777777" w:rsidR="00B53898" w:rsidRPr="00B53898" w:rsidRDefault="00B53898" w:rsidP="00DF4750">
      <w:pPr>
        <w:widowControl w:val="0"/>
        <w:numPr>
          <w:ilvl w:val="0"/>
          <w:numId w:val="102"/>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 xml:space="preserve">żądać sprostowania swoich danych, </w:t>
      </w:r>
    </w:p>
    <w:p w14:paraId="13024AA6" w14:textId="77777777" w:rsidR="00B53898" w:rsidRPr="00B53898" w:rsidRDefault="00B53898" w:rsidP="00DF4750">
      <w:pPr>
        <w:widowControl w:val="0"/>
        <w:numPr>
          <w:ilvl w:val="0"/>
          <w:numId w:val="102"/>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żądać ograniczenia przetwarzania swoich danych w przypadkach wskazanych w art. 18 RODO,</w:t>
      </w:r>
    </w:p>
    <w:p w14:paraId="59F68896" w14:textId="77777777" w:rsidR="00B53898" w:rsidRPr="00B53898" w:rsidRDefault="00B53898" w:rsidP="00DF4750">
      <w:pPr>
        <w:widowControl w:val="0"/>
        <w:numPr>
          <w:ilvl w:val="0"/>
          <w:numId w:val="102"/>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wnieść sprzeciw wobec przetwarzania Pani/Pana danych osobowych, zgodnie z art. 21 RODO,</w:t>
      </w:r>
    </w:p>
    <w:p w14:paraId="61E2CADE" w14:textId="77777777" w:rsidR="00B53898" w:rsidRPr="00B53898" w:rsidRDefault="00B53898" w:rsidP="00DF4750">
      <w:pPr>
        <w:widowControl w:val="0"/>
        <w:numPr>
          <w:ilvl w:val="0"/>
          <w:numId w:val="102"/>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żądać usunięcia danych osobowych, które jednak nie przysługuje w zakresie, w jakim przetwarzanie jest niezbędne do</w:t>
      </w:r>
      <w:r w:rsidRPr="00B53898">
        <w:rPr>
          <w:rFonts w:ascii="Arial" w:hAnsi="Arial" w:cs="Arial"/>
          <w:sz w:val="20"/>
          <w:szCs w:val="20"/>
          <w:shd w:val="clear" w:color="auto" w:fill="FFFFFF"/>
        </w:rPr>
        <w:t xml:space="preserve"> wywiązania się z prawnego obowiązku wymagającego przetwarzania na mocy prawa Unii lub prawa państwa członkowskiego, któremu podlega administrator, lub do wykonania zadania realizowanego w interesie publicznym lub w ramach sprawowania władzy publicznej powierzonej administratorowi.</w:t>
      </w:r>
    </w:p>
    <w:p w14:paraId="548D8176" w14:textId="77777777" w:rsidR="00B53898" w:rsidRPr="00B53898" w:rsidRDefault="00B53898" w:rsidP="00DF4750">
      <w:pPr>
        <w:widowControl w:val="0"/>
        <w:numPr>
          <w:ilvl w:val="0"/>
          <w:numId w:val="101"/>
        </w:numPr>
        <w:shd w:val="clear" w:color="auto" w:fill="FFFFFF"/>
        <w:suppressAutoHyphens w:val="0"/>
        <w:autoSpaceDE w:val="0"/>
        <w:autoSpaceDN w:val="0"/>
        <w:adjustRightInd w:val="0"/>
        <w:jc w:val="both"/>
        <w:rPr>
          <w:rFonts w:ascii="Arial" w:hAnsi="Arial" w:cs="Arial"/>
          <w:color w:val="000000"/>
          <w:sz w:val="20"/>
          <w:szCs w:val="20"/>
        </w:rPr>
      </w:pPr>
      <w:r w:rsidRPr="00B53898">
        <w:rPr>
          <w:rFonts w:ascii="Arial" w:hAnsi="Arial" w:cs="Arial"/>
          <w:bCs/>
          <w:sz w:val="20"/>
          <w:szCs w:val="20"/>
        </w:rPr>
        <w:t xml:space="preserve"> Nie przysługuje Pani/Panu </w:t>
      </w:r>
      <w:r w:rsidRPr="00B53898">
        <w:rPr>
          <w:rFonts w:ascii="Arial" w:hAnsi="Arial" w:cs="Arial"/>
          <w:color w:val="000000"/>
          <w:sz w:val="20"/>
          <w:szCs w:val="20"/>
        </w:rPr>
        <w:t xml:space="preserve">w związku z art. 17 ust. 3 lit. b, d lub e RODO prawo </w:t>
      </w:r>
      <w:r w:rsidRPr="00B53898">
        <w:rPr>
          <w:rFonts w:ascii="Arial" w:hAnsi="Arial" w:cs="Arial"/>
          <w:color w:val="000000"/>
          <w:sz w:val="20"/>
          <w:szCs w:val="20"/>
        </w:rPr>
        <w:br/>
        <w:t>do usunięcia danych osobowych oraz </w:t>
      </w:r>
      <w:r w:rsidRPr="00B53898">
        <w:rPr>
          <w:rFonts w:ascii="Arial" w:hAnsi="Arial" w:cs="Arial"/>
          <w:color w:val="212529"/>
          <w:sz w:val="20"/>
          <w:szCs w:val="20"/>
        </w:rPr>
        <w:t>prawo do przenoszenia danych osobowych, o którym mowa w art. 20 RODO</w:t>
      </w:r>
    </w:p>
    <w:p w14:paraId="53AC6B66"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sz w:val="20"/>
          <w:szCs w:val="20"/>
          <w:shd w:val="clear" w:color="auto" w:fill="FFFFFF"/>
        </w:rPr>
        <w:t xml:space="preserve">W przypadku, w którym chce Pani/Pan skorzystać z powyższych praw, prosimy o kontakt </w:t>
      </w:r>
      <w:r w:rsidRPr="00B53898">
        <w:rPr>
          <w:rFonts w:ascii="Arial" w:hAnsi="Arial" w:cs="Arial"/>
          <w:sz w:val="20"/>
          <w:szCs w:val="20"/>
          <w:shd w:val="clear" w:color="auto" w:fill="FFFFFF"/>
        </w:rPr>
        <w:br/>
        <w:t>z Inspektorem Ochrony Danych Kasy, w sposób wskazany w ust. 2.</w:t>
      </w:r>
    </w:p>
    <w:p w14:paraId="18A1189A" w14:textId="77777777" w:rsidR="00B53898" w:rsidRPr="00B53898" w:rsidRDefault="00B53898" w:rsidP="00DF4750">
      <w:pPr>
        <w:widowControl w:val="0"/>
        <w:numPr>
          <w:ilvl w:val="0"/>
          <w:numId w:val="101"/>
        </w:numPr>
        <w:suppressAutoHyphens w:val="0"/>
        <w:autoSpaceDE w:val="0"/>
        <w:autoSpaceDN w:val="0"/>
        <w:adjustRightInd w:val="0"/>
        <w:jc w:val="both"/>
        <w:rPr>
          <w:rFonts w:ascii="Arial" w:hAnsi="Arial" w:cs="Arial"/>
          <w:bCs/>
          <w:sz w:val="20"/>
          <w:szCs w:val="20"/>
        </w:rPr>
      </w:pPr>
      <w:r w:rsidRPr="00B53898">
        <w:rPr>
          <w:rFonts w:ascii="Arial" w:hAnsi="Arial" w:cs="Arial"/>
          <w:bCs/>
          <w:sz w:val="20"/>
          <w:szCs w:val="20"/>
        </w:rPr>
        <w:t>Ma Pani/Pan prawo wniesienia skargi do Prezesa Urzędu Ochrony Danych Osobowych, gdy uzna Pani/Pan, iż przetwarzanie danych osobowych Pani/Pana dotyczących narusza przepisy RODO.</w:t>
      </w:r>
    </w:p>
    <w:bookmarkEnd w:id="64"/>
    <w:p w14:paraId="773978AD" w14:textId="77777777" w:rsidR="00202981" w:rsidRPr="008D622C" w:rsidRDefault="00202981" w:rsidP="00202981">
      <w:pPr>
        <w:suppressAutoHyphens w:val="0"/>
        <w:spacing w:before="240"/>
        <w:jc w:val="both"/>
        <w:rPr>
          <w:rFonts w:ascii="Arial" w:eastAsia="Calibri" w:hAnsi="Arial" w:cs="Arial"/>
          <w:lang w:eastAsia="en-GB"/>
        </w:rPr>
      </w:pPr>
    </w:p>
    <w:p w14:paraId="72D76F8B" w14:textId="77777777" w:rsidR="00202981" w:rsidRPr="008D622C" w:rsidRDefault="00202981" w:rsidP="00202981">
      <w:pPr>
        <w:jc w:val="right"/>
        <w:rPr>
          <w:rFonts w:ascii="Arial" w:eastAsia="Calibri" w:hAnsi="Arial" w:cs="Arial"/>
          <w:lang w:eastAsia="en-GB"/>
        </w:rPr>
      </w:pPr>
    </w:p>
    <w:p w14:paraId="4DDF1A83" w14:textId="77777777" w:rsidR="00862F09" w:rsidRDefault="00862F09" w:rsidP="00B25EF5">
      <w:pPr>
        <w:pStyle w:val="NormalnyWeb"/>
        <w:spacing w:before="0" w:after="0"/>
        <w:jc w:val="right"/>
        <w:rPr>
          <w:rFonts w:ascii="Arial" w:hAnsi="Arial" w:cs="Arial"/>
          <w:b/>
          <w:iCs/>
          <w:sz w:val="22"/>
          <w:szCs w:val="22"/>
        </w:rPr>
        <w:sectPr w:rsidR="00862F09" w:rsidSect="00F759FB">
          <w:footerReference w:type="default" r:id="rId20"/>
          <w:pgSz w:w="11906" w:h="16838"/>
          <w:pgMar w:top="1134" w:right="1134" w:bottom="1134" w:left="1134" w:header="0" w:footer="709" w:gutter="0"/>
          <w:cols w:space="708"/>
          <w:formProt w:val="0"/>
          <w:docGrid w:linePitch="360"/>
        </w:sectPr>
      </w:pPr>
    </w:p>
    <w:p w14:paraId="0308E68A" w14:textId="77777777" w:rsidR="00B25EF5" w:rsidRPr="00B25EF5" w:rsidRDefault="00B25EF5" w:rsidP="00B25EF5">
      <w:pPr>
        <w:pStyle w:val="NormalnyWeb"/>
        <w:spacing w:before="0" w:after="0"/>
        <w:jc w:val="right"/>
        <w:rPr>
          <w:rFonts w:ascii="Arial" w:hAnsi="Arial" w:cs="Arial"/>
          <w:b/>
          <w:iCs/>
          <w:sz w:val="22"/>
          <w:szCs w:val="22"/>
        </w:rPr>
      </w:pPr>
      <w:r w:rsidRPr="00B25EF5">
        <w:rPr>
          <w:rFonts w:ascii="Arial" w:hAnsi="Arial" w:cs="Arial"/>
          <w:b/>
          <w:iCs/>
          <w:sz w:val="22"/>
          <w:szCs w:val="22"/>
        </w:rPr>
        <w:lastRenderedPageBreak/>
        <w:t xml:space="preserve">Załącznik Nr </w:t>
      </w:r>
      <w:r>
        <w:rPr>
          <w:rFonts w:ascii="Arial" w:hAnsi="Arial" w:cs="Arial"/>
          <w:b/>
          <w:iCs/>
          <w:sz w:val="22"/>
          <w:szCs w:val="22"/>
        </w:rPr>
        <w:t>7</w:t>
      </w:r>
      <w:r w:rsidRPr="00B25EF5">
        <w:rPr>
          <w:rFonts w:ascii="Arial" w:hAnsi="Arial" w:cs="Arial"/>
          <w:b/>
          <w:iCs/>
          <w:sz w:val="22"/>
          <w:szCs w:val="22"/>
        </w:rPr>
        <w:t xml:space="preserve"> do SWZ </w:t>
      </w:r>
    </w:p>
    <w:p w14:paraId="0780F289" w14:textId="77777777" w:rsidR="00B25EF5" w:rsidRPr="00A826C5" w:rsidRDefault="00B25EF5" w:rsidP="00B25EF5">
      <w:pPr>
        <w:ind w:left="426"/>
        <w:rPr>
          <w:color w:val="000000" w:themeColor="text1"/>
        </w:rPr>
      </w:pPr>
      <w:r w:rsidRPr="00A826C5">
        <w:rPr>
          <w:color w:val="000000" w:themeColor="text1"/>
        </w:rPr>
        <w:t>……………………………….</w:t>
      </w:r>
    </w:p>
    <w:p w14:paraId="78E5204D" w14:textId="77777777" w:rsidR="00B25EF5" w:rsidRPr="00A826C5" w:rsidRDefault="00B25EF5" w:rsidP="00B25EF5">
      <w:pPr>
        <w:spacing w:line="180" w:lineRule="exact"/>
        <w:ind w:left="426"/>
        <w:rPr>
          <w:color w:val="000000" w:themeColor="text1"/>
        </w:rPr>
      </w:pPr>
      <w:r w:rsidRPr="00A826C5">
        <w:rPr>
          <w:color w:val="000000" w:themeColor="text1"/>
        </w:rPr>
        <w:t xml:space="preserve">pieczęć adresowa firmy wykonawcy  </w:t>
      </w:r>
      <w:r w:rsidRPr="00A826C5">
        <w:rPr>
          <w:rStyle w:val="Odwoanieprzypisudolnego"/>
          <w:color w:val="000000" w:themeColor="text1"/>
        </w:rPr>
        <w:t xml:space="preserve">  </w:t>
      </w:r>
      <w:r w:rsidRPr="00A826C5">
        <w:rPr>
          <w:color w:val="000000" w:themeColor="text1"/>
        </w:rPr>
        <w:t xml:space="preserve">    </w:t>
      </w:r>
    </w:p>
    <w:p w14:paraId="09151317" w14:textId="77777777" w:rsidR="00B25EF5" w:rsidRPr="00A826C5" w:rsidRDefault="00B25EF5" w:rsidP="00B25EF5">
      <w:pPr>
        <w:spacing w:line="180" w:lineRule="exact"/>
        <w:rPr>
          <w:color w:val="000000" w:themeColor="text1"/>
        </w:rPr>
      </w:pPr>
    </w:p>
    <w:p w14:paraId="088A1DEB" w14:textId="77777777" w:rsidR="00B25EF5" w:rsidRPr="006A29BF" w:rsidRDefault="00B25EF5" w:rsidP="00B25EF5">
      <w:pPr>
        <w:pStyle w:val="Tekstpodstawowy2"/>
        <w:ind w:left="567" w:right="678"/>
        <w:jc w:val="left"/>
        <w:rPr>
          <w:b/>
          <w:color w:val="000000" w:themeColor="text1"/>
        </w:rPr>
      </w:pPr>
      <w:r w:rsidRPr="006A29BF">
        <w:rPr>
          <w:b/>
          <w:color w:val="000000" w:themeColor="text1"/>
        </w:rPr>
        <w:t xml:space="preserve">Wykaz wykonanych/wykonywanych usług </w:t>
      </w:r>
      <w:r>
        <w:rPr>
          <w:b/>
          <w:color w:val="000000" w:themeColor="text1"/>
        </w:rPr>
        <w:t xml:space="preserve">ochrony fizycznej i monitoringu </w:t>
      </w:r>
      <w:r w:rsidRPr="006A29BF">
        <w:rPr>
          <w:b/>
          <w:color w:val="000000" w:themeColor="text1"/>
        </w:rPr>
        <w:t xml:space="preserve">w </w:t>
      </w:r>
      <w:r>
        <w:rPr>
          <w:b/>
          <w:color w:val="000000" w:themeColor="text1"/>
        </w:rPr>
        <w:t>okresie</w:t>
      </w:r>
      <w:r w:rsidRPr="006A29BF">
        <w:rPr>
          <w:b/>
          <w:color w:val="000000" w:themeColor="text1"/>
        </w:rPr>
        <w:t xml:space="preserve"> ostatnich trzech, a jeżeli okres prowadzenia działalności jest krótszy, w tym okresie, z podaniem ich wartości, przedmiotu, dat wykonania i odbiorców usług. </w:t>
      </w:r>
    </w:p>
    <w:p w14:paraId="35AA7B91" w14:textId="77777777" w:rsidR="00B25EF5" w:rsidRPr="00862F09" w:rsidRDefault="00B25EF5" w:rsidP="00B25EF5">
      <w:pPr>
        <w:pStyle w:val="Tekstpodstawowy2"/>
        <w:ind w:left="567" w:right="678"/>
        <w:rPr>
          <w:color w:val="000000" w:themeColor="text1"/>
          <w:sz w:val="16"/>
          <w:szCs w:val="16"/>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678"/>
        <w:gridCol w:w="2835"/>
        <w:gridCol w:w="3686"/>
        <w:gridCol w:w="2976"/>
      </w:tblGrid>
      <w:tr w:rsidR="00B25EF5" w:rsidRPr="00A826C5" w14:paraId="5FA570D7" w14:textId="77777777" w:rsidTr="00862F09">
        <w:trPr>
          <w:trHeight w:val="1343"/>
        </w:trPr>
        <w:tc>
          <w:tcPr>
            <w:tcW w:w="567" w:type="dxa"/>
            <w:vAlign w:val="center"/>
          </w:tcPr>
          <w:p w14:paraId="6853302E" w14:textId="77777777" w:rsidR="00B25EF5" w:rsidRPr="00862F09" w:rsidRDefault="00B25EF5" w:rsidP="004D6352">
            <w:pPr>
              <w:pStyle w:val="Tekstpodstawowy2"/>
              <w:ind w:left="72" w:hanging="72"/>
              <w:jc w:val="left"/>
              <w:rPr>
                <w:b/>
                <w:color w:val="000000" w:themeColor="text1"/>
                <w:sz w:val="20"/>
                <w:szCs w:val="20"/>
              </w:rPr>
            </w:pPr>
            <w:r w:rsidRPr="00862F09">
              <w:rPr>
                <w:b/>
                <w:color w:val="000000" w:themeColor="text1"/>
                <w:sz w:val="20"/>
                <w:szCs w:val="20"/>
              </w:rPr>
              <w:t>Lp.</w:t>
            </w:r>
          </w:p>
        </w:tc>
        <w:tc>
          <w:tcPr>
            <w:tcW w:w="4678" w:type="dxa"/>
            <w:vAlign w:val="center"/>
          </w:tcPr>
          <w:p w14:paraId="5A6C51FD" w14:textId="77777777" w:rsidR="00B25EF5" w:rsidRPr="00862F09" w:rsidRDefault="00B25EF5" w:rsidP="004D6352">
            <w:pPr>
              <w:ind w:left="24"/>
              <w:jc w:val="center"/>
              <w:rPr>
                <w:b/>
                <w:color w:val="000000" w:themeColor="text1"/>
                <w:sz w:val="20"/>
                <w:szCs w:val="20"/>
              </w:rPr>
            </w:pPr>
            <w:r w:rsidRPr="00862F09">
              <w:rPr>
                <w:b/>
                <w:color w:val="000000" w:themeColor="text1"/>
                <w:sz w:val="20"/>
                <w:szCs w:val="20"/>
              </w:rPr>
              <w:t xml:space="preserve">Nazwa i adres podmiotu na rzecz którego świadczona była/jest usługa  </w:t>
            </w:r>
          </w:p>
          <w:p w14:paraId="08924BBA" w14:textId="77777777" w:rsidR="00B25EF5" w:rsidRPr="00862F09" w:rsidRDefault="00B25EF5" w:rsidP="004D6352">
            <w:pPr>
              <w:ind w:left="24"/>
              <w:jc w:val="center"/>
              <w:rPr>
                <w:b/>
                <w:color w:val="000000" w:themeColor="text1"/>
                <w:sz w:val="20"/>
                <w:szCs w:val="20"/>
              </w:rPr>
            </w:pPr>
            <w:r w:rsidRPr="00862F09">
              <w:rPr>
                <w:b/>
                <w:color w:val="000000" w:themeColor="text1"/>
                <w:sz w:val="20"/>
                <w:szCs w:val="20"/>
              </w:rPr>
              <w:t xml:space="preserve">ochrony                </w:t>
            </w:r>
          </w:p>
          <w:p w14:paraId="6F6FD8DD" w14:textId="77777777" w:rsidR="00B25EF5" w:rsidRPr="00862F09" w:rsidRDefault="00B25EF5" w:rsidP="00862F09">
            <w:pPr>
              <w:pStyle w:val="Tekstpodstawowy2"/>
              <w:ind w:left="24"/>
              <w:jc w:val="center"/>
              <w:rPr>
                <w:b/>
                <w:color w:val="000000" w:themeColor="text1"/>
                <w:sz w:val="20"/>
                <w:szCs w:val="20"/>
              </w:rPr>
            </w:pPr>
            <w:r w:rsidRPr="00862F09">
              <w:rPr>
                <w:b/>
                <w:color w:val="000000" w:themeColor="text1"/>
                <w:sz w:val="20"/>
                <w:szCs w:val="20"/>
              </w:rPr>
              <w:t>(nr telefonu)</w:t>
            </w:r>
          </w:p>
        </w:tc>
        <w:tc>
          <w:tcPr>
            <w:tcW w:w="2835" w:type="dxa"/>
            <w:vAlign w:val="center"/>
          </w:tcPr>
          <w:p w14:paraId="30DF7C44" w14:textId="77777777" w:rsidR="00B25EF5" w:rsidRPr="004D5B00" w:rsidRDefault="00B25EF5" w:rsidP="004D6352">
            <w:pPr>
              <w:ind w:left="43" w:hanging="43"/>
              <w:jc w:val="center"/>
              <w:rPr>
                <w:b/>
                <w:color w:val="000000" w:themeColor="text1"/>
                <w:sz w:val="20"/>
                <w:szCs w:val="20"/>
              </w:rPr>
            </w:pPr>
            <w:r w:rsidRPr="004D5B00">
              <w:rPr>
                <w:b/>
                <w:color w:val="000000" w:themeColor="text1"/>
                <w:sz w:val="20"/>
                <w:szCs w:val="20"/>
              </w:rPr>
              <w:t>Okres realizacji usługi            od…do…</w:t>
            </w:r>
          </w:p>
          <w:p w14:paraId="08AEF86D" w14:textId="6B34AE60" w:rsidR="00B25EF5" w:rsidRPr="004D5B00" w:rsidRDefault="00B25EF5" w:rsidP="00862F09">
            <w:pPr>
              <w:pStyle w:val="Akapitzlist"/>
              <w:ind w:left="72"/>
              <w:jc w:val="center"/>
              <w:rPr>
                <w:i/>
                <w:color w:val="000000" w:themeColor="text1"/>
                <w:sz w:val="20"/>
                <w:szCs w:val="20"/>
              </w:rPr>
            </w:pPr>
            <w:r w:rsidRPr="004D5B00">
              <w:rPr>
                <w:i/>
                <w:color w:val="000000" w:themeColor="text1"/>
                <w:sz w:val="20"/>
                <w:szCs w:val="20"/>
              </w:rPr>
              <w:t xml:space="preserve">(okres wykonywania umowy   minimum </w:t>
            </w:r>
            <w:r w:rsidR="00715774" w:rsidRPr="004D5B00">
              <w:rPr>
                <w:i/>
                <w:color w:val="000000" w:themeColor="text1"/>
                <w:sz w:val="20"/>
                <w:szCs w:val="20"/>
              </w:rPr>
              <w:t>12</w:t>
            </w:r>
            <w:r w:rsidRPr="004D5B00">
              <w:rPr>
                <w:i/>
                <w:color w:val="000000" w:themeColor="text1"/>
                <w:sz w:val="20"/>
                <w:szCs w:val="20"/>
              </w:rPr>
              <w:t xml:space="preserve"> miesięcy)</w:t>
            </w:r>
          </w:p>
        </w:tc>
        <w:tc>
          <w:tcPr>
            <w:tcW w:w="3686" w:type="dxa"/>
            <w:vAlign w:val="center"/>
          </w:tcPr>
          <w:p w14:paraId="3B7D1828" w14:textId="77777777" w:rsidR="00B25EF5" w:rsidRPr="004D5B00" w:rsidRDefault="00B25EF5" w:rsidP="004D6352">
            <w:pPr>
              <w:jc w:val="center"/>
              <w:rPr>
                <w:b/>
                <w:color w:val="000000" w:themeColor="text1"/>
                <w:sz w:val="20"/>
                <w:szCs w:val="20"/>
              </w:rPr>
            </w:pPr>
            <w:r w:rsidRPr="004D5B00">
              <w:rPr>
                <w:b/>
                <w:color w:val="000000" w:themeColor="text1"/>
                <w:sz w:val="20"/>
                <w:szCs w:val="20"/>
              </w:rPr>
              <w:t>Wartość wykonanej/ wykonywanej usługi</w:t>
            </w:r>
          </w:p>
          <w:p w14:paraId="491496F7" w14:textId="7849C0A0" w:rsidR="00B25EF5" w:rsidRPr="004D5B00" w:rsidRDefault="00B25EF5" w:rsidP="00862F09">
            <w:pPr>
              <w:jc w:val="center"/>
              <w:rPr>
                <w:color w:val="000000" w:themeColor="text1"/>
                <w:sz w:val="20"/>
                <w:szCs w:val="20"/>
              </w:rPr>
            </w:pPr>
            <w:r w:rsidRPr="004D5B00">
              <w:rPr>
                <w:i/>
                <w:color w:val="000000" w:themeColor="text1"/>
                <w:sz w:val="20"/>
                <w:szCs w:val="20"/>
              </w:rPr>
              <w:t xml:space="preserve">(wartość  umowy brutto nie mniejsza niż </w:t>
            </w:r>
            <w:r w:rsidR="00715774" w:rsidRPr="004D5B00">
              <w:rPr>
                <w:i/>
                <w:color w:val="000000" w:themeColor="text1"/>
                <w:sz w:val="20"/>
                <w:szCs w:val="20"/>
              </w:rPr>
              <w:t>1 0</w:t>
            </w:r>
            <w:r w:rsidRPr="004D5B00">
              <w:rPr>
                <w:i/>
                <w:color w:val="000000" w:themeColor="text1"/>
                <w:sz w:val="20"/>
                <w:szCs w:val="20"/>
              </w:rPr>
              <w:t xml:space="preserve">00.000,00 zł </w:t>
            </w:r>
            <w:r w:rsidR="00855616" w:rsidRPr="004D5B00">
              <w:rPr>
                <w:i/>
                <w:color w:val="000000" w:themeColor="text1"/>
                <w:sz w:val="20"/>
                <w:szCs w:val="20"/>
              </w:rPr>
              <w:t xml:space="preserve">w okresie </w:t>
            </w:r>
            <w:r w:rsidR="00715774" w:rsidRPr="004D5B00">
              <w:rPr>
                <w:i/>
                <w:color w:val="000000" w:themeColor="text1"/>
                <w:sz w:val="20"/>
                <w:szCs w:val="20"/>
              </w:rPr>
              <w:t>12</w:t>
            </w:r>
            <w:r w:rsidR="00855616" w:rsidRPr="004D5B00">
              <w:rPr>
                <w:i/>
                <w:color w:val="000000" w:themeColor="text1"/>
                <w:sz w:val="20"/>
                <w:szCs w:val="20"/>
              </w:rPr>
              <w:t xml:space="preserve"> miesięcy</w:t>
            </w:r>
            <w:r w:rsidRPr="004D5B00">
              <w:rPr>
                <w:i/>
                <w:color w:val="000000" w:themeColor="text1"/>
                <w:sz w:val="20"/>
                <w:szCs w:val="20"/>
              </w:rPr>
              <w:t xml:space="preserve"> -  minimum</w:t>
            </w:r>
            <w:r w:rsidR="009A6508" w:rsidRPr="004D5B00">
              <w:rPr>
                <w:i/>
                <w:color w:val="000000" w:themeColor="text1"/>
                <w:sz w:val="20"/>
                <w:szCs w:val="20"/>
              </w:rPr>
              <w:t xml:space="preserve"> 1 </w:t>
            </w:r>
            <w:r w:rsidRPr="004D5B00">
              <w:rPr>
                <w:i/>
                <w:color w:val="000000" w:themeColor="text1"/>
                <w:sz w:val="20"/>
                <w:szCs w:val="20"/>
              </w:rPr>
              <w:t>usług</w:t>
            </w:r>
            <w:r w:rsidR="009A6508" w:rsidRPr="004D5B00">
              <w:rPr>
                <w:i/>
                <w:color w:val="000000" w:themeColor="text1"/>
                <w:sz w:val="20"/>
                <w:szCs w:val="20"/>
              </w:rPr>
              <w:t>a</w:t>
            </w:r>
            <w:r w:rsidRPr="004D5B00">
              <w:rPr>
                <w:i/>
                <w:color w:val="000000" w:themeColor="text1"/>
                <w:sz w:val="20"/>
                <w:szCs w:val="20"/>
              </w:rPr>
              <w:t>)</w:t>
            </w:r>
          </w:p>
        </w:tc>
        <w:tc>
          <w:tcPr>
            <w:tcW w:w="2976" w:type="dxa"/>
            <w:vAlign w:val="center"/>
          </w:tcPr>
          <w:p w14:paraId="35F052CE" w14:textId="77777777" w:rsidR="00B25EF5" w:rsidRPr="00862F09" w:rsidRDefault="00B25EF5" w:rsidP="00862F09">
            <w:pPr>
              <w:ind w:left="24"/>
              <w:jc w:val="center"/>
              <w:rPr>
                <w:b/>
                <w:color w:val="000000" w:themeColor="text1"/>
                <w:sz w:val="20"/>
                <w:szCs w:val="20"/>
              </w:rPr>
            </w:pPr>
            <w:r w:rsidRPr="00862F09">
              <w:rPr>
                <w:b/>
                <w:color w:val="000000" w:themeColor="text1"/>
                <w:sz w:val="20"/>
                <w:szCs w:val="20"/>
              </w:rPr>
              <w:t>Rodzaj załączonego dokumentu potwierdzającego należyte wykonanie/ wykonywanie usługi</w:t>
            </w:r>
          </w:p>
        </w:tc>
      </w:tr>
      <w:tr w:rsidR="00B25EF5" w:rsidRPr="00A826C5" w14:paraId="2C4C8A2A" w14:textId="77777777" w:rsidTr="004D6352">
        <w:trPr>
          <w:trHeight w:val="569"/>
        </w:trPr>
        <w:tc>
          <w:tcPr>
            <w:tcW w:w="567" w:type="dxa"/>
            <w:vAlign w:val="center"/>
          </w:tcPr>
          <w:p w14:paraId="68E6D74C" w14:textId="77777777" w:rsidR="00B25EF5" w:rsidRPr="00A826C5" w:rsidRDefault="00B25EF5" w:rsidP="00B25EF5">
            <w:pPr>
              <w:pStyle w:val="Tekstpodstawowy2"/>
              <w:numPr>
                <w:ilvl w:val="0"/>
                <w:numId w:val="66"/>
              </w:numPr>
              <w:suppressAutoHyphens w:val="0"/>
              <w:ind w:left="567"/>
              <w:jc w:val="center"/>
              <w:rPr>
                <w:color w:val="000000" w:themeColor="text1"/>
              </w:rPr>
            </w:pPr>
          </w:p>
        </w:tc>
        <w:tc>
          <w:tcPr>
            <w:tcW w:w="4678" w:type="dxa"/>
          </w:tcPr>
          <w:p w14:paraId="7ADE6DBA" w14:textId="77777777" w:rsidR="00B25EF5" w:rsidRPr="00A826C5" w:rsidRDefault="00B25EF5" w:rsidP="004D6352">
            <w:pPr>
              <w:pStyle w:val="Tekstpodstawowy2"/>
              <w:ind w:left="567"/>
              <w:rPr>
                <w:color w:val="000000" w:themeColor="text1"/>
              </w:rPr>
            </w:pPr>
          </w:p>
        </w:tc>
        <w:tc>
          <w:tcPr>
            <w:tcW w:w="2835" w:type="dxa"/>
          </w:tcPr>
          <w:p w14:paraId="422460B9" w14:textId="77777777" w:rsidR="00B25EF5" w:rsidRPr="004D5B00" w:rsidRDefault="00B25EF5" w:rsidP="004D6352">
            <w:pPr>
              <w:ind w:left="567"/>
              <w:rPr>
                <w:color w:val="000000" w:themeColor="text1"/>
              </w:rPr>
            </w:pPr>
          </w:p>
        </w:tc>
        <w:tc>
          <w:tcPr>
            <w:tcW w:w="3686" w:type="dxa"/>
          </w:tcPr>
          <w:p w14:paraId="089F5F45" w14:textId="77777777" w:rsidR="00B25EF5" w:rsidRPr="004D5B00" w:rsidRDefault="00B25EF5" w:rsidP="004D6352">
            <w:pPr>
              <w:ind w:left="567"/>
              <w:rPr>
                <w:color w:val="000000" w:themeColor="text1"/>
              </w:rPr>
            </w:pPr>
          </w:p>
        </w:tc>
        <w:tc>
          <w:tcPr>
            <w:tcW w:w="2976" w:type="dxa"/>
          </w:tcPr>
          <w:p w14:paraId="6516872C" w14:textId="77777777" w:rsidR="00B25EF5" w:rsidRPr="00A826C5" w:rsidRDefault="00B25EF5" w:rsidP="004D6352">
            <w:pPr>
              <w:ind w:left="567"/>
              <w:rPr>
                <w:color w:val="000000" w:themeColor="text1"/>
              </w:rPr>
            </w:pPr>
          </w:p>
        </w:tc>
      </w:tr>
      <w:tr w:rsidR="00B25EF5" w:rsidRPr="00A826C5" w14:paraId="7C21C406" w14:textId="77777777" w:rsidTr="004D6352">
        <w:trPr>
          <w:trHeight w:val="276"/>
        </w:trPr>
        <w:tc>
          <w:tcPr>
            <w:tcW w:w="567" w:type="dxa"/>
            <w:vAlign w:val="center"/>
          </w:tcPr>
          <w:p w14:paraId="0F5D254F" w14:textId="77777777" w:rsidR="00B25EF5" w:rsidRDefault="00B25EF5" w:rsidP="004D6352">
            <w:pPr>
              <w:pStyle w:val="Tekstpodstawowy2"/>
              <w:rPr>
                <w:color w:val="000000" w:themeColor="text1"/>
              </w:rPr>
            </w:pPr>
          </w:p>
          <w:p w14:paraId="036CF615" w14:textId="77777777" w:rsidR="00B25EF5" w:rsidRPr="00A826C5" w:rsidRDefault="00B25EF5" w:rsidP="00B25EF5">
            <w:pPr>
              <w:pStyle w:val="Tekstpodstawowy2"/>
              <w:numPr>
                <w:ilvl w:val="0"/>
                <w:numId w:val="66"/>
              </w:numPr>
              <w:suppressAutoHyphens w:val="0"/>
              <w:ind w:left="567"/>
              <w:jc w:val="center"/>
              <w:rPr>
                <w:color w:val="000000" w:themeColor="text1"/>
              </w:rPr>
            </w:pPr>
          </w:p>
        </w:tc>
        <w:tc>
          <w:tcPr>
            <w:tcW w:w="4678" w:type="dxa"/>
          </w:tcPr>
          <w:p w14:paraId="062947D1" w14:textId="77777777" w:rsidR="00B25EF5" w:rsidRPr="00A826C5" w:rsidRDefault="00B25EF5" w:rsidP="004D6352">
            <w:pPr>
              <w:pStyle w:val="Tekstpodstawowy2"/>
              <w:ind w:left="567"/>
              <w:rPr>
                <w:color w:val="000000" w:themeColor="text1"/>
              </w:rPr>
            </w:pPr>
          </w:p>
        </w:tc>
        <w:tc>
          <w:tcPr>
            <w:tcW w:w="2835" w:type="dxa"/>
          </w:tcPr>
          <w:p w14:paraId="78B4DBA3" w14:textId="77777777" w:rsidR="00B25EF5" w:rsidRPr="00A826C5" w:rsidRDefault="00B25EF5" w:rsidP="004D6352">
            <w:pPr>
              <w:ind w:left="567"/>
              <w:rPr>
                <w:color w:val="000000" w:themeColor="text1"/>
              </w:rPr>
            </w:pPr>
          </w:p>
        </w:tc>
        <w:tc>
          <w:tcPr>
            <w:tcW w:w="3686" w:type="dxa"/>
          </w:tcPr>
          <w:p w14:paraId="4D5AFDB1" w14:textId="77777777" w:rsidR="00B25EF5" w:rsidRPr="00A826C5" w:rsidRDefault="00B25EF5" w:rsidP="004D6352">
            <w:pPr>
              <w:ind w:left="567"/>
              <w:rPr>
                <w:color w:val="000000" w:themeColor="text1"/>
              </w:rPr>
            </w:pPr>
          </w:p>
        </w:tc>
        <w:tc>
          <w:tcPr>
            <w:tcW w:w="2976" w:type="dxa"/>
          </w:tcPr>
          <w:p w14:paraId="36C34458" w14:textId="77777777" w:rsidR="00B25EF5" w:rsidRPr="00A826C5" w:rsidRDefault="00B25EF5" w:rsidP="004D6352">
            <w:pPr>
              <w:ind w:left="567"/>
              <w:rPr>
                <w:color w:val="000000" w:themeColor="text1"/>
              </w:rPr>
            </w:pPr>
          </w:p>
        </w:tc>
      </w:tr>
      <w:tr w:rsidR="00B25EF5" w:rsidRPr="00A826C5" w14:paraId="1F42F3EA" w14:textId="77777777" w:rsidTr="004D6352">
        <w:trPr>
          <w:trHeight w:val="276"/>
        </w:trPr>
        <w:tc>
          <w:tcPr>
            <w:tcW w:w="567" w:type="dxa"/>
            <w:vAlign w:val="center"/>
          </w:tcPr>
          <w:p w14:paraId="366A1523" w14:textId="77777777" w:rsidR="00B25EF5" w:rsidRDefault="00B25EF5" w:rsidP="004D6352">
            <w:pPr>
              <w:pStyle w:val="Tekstpodstawowy2"/>
              <w:rPr>
                <w:color w:val="000000" w:themeColor="text1"/>
              </w:rPr>
            </w:pPr>
          </w:p>
          <w:p w14:paraId="1EB9BC67" w14:textId="77777777" w:rsidR="00B25EF5" w:rsidRPr="00A826C5" w:rsidRDefault="00B25EF5" w:rsidP="00B25EF5">
            <w:pPr>
              <w:pStyle w:val="Tekstpodstawowy2"/>
              <w:numPr>
                <w:ilvl w:val="0"/>
                <w:numId w:val="66"/>
              </w:numPr>
              <w:suppressAutoHyphens w:val="0"/>
              <w:ind w:left="567"/>
              <w:jc w:val="center"/>
              <w:rPr>
                <w:color w:val="000000" w:themeColor="text1"/>
              </w:rPr>
            </w:pPr>
          </w:p>
        </w:tc>
        <w:tc>
          <w:tcPr>
            <w:tcW w:w="4678" w:type="dxa"/>
          </w:tcPr>
          <w:p w14:paraId="567D8958" w14:textId="77777777" w:rsidR="00B25EF5" w:rsidRPr="00A826C5" w:rsidRDefault="00B25EF5" w:rsidP="004D6352">
            <w:pPr>
              <w:pStyle w:val="Tekstpodstawowy2"/>
              <w:ind w:left="567"/>
              <w:rPr>
                <w:color w:val="000000" w:themeColor="text1"/>
              </w:rPr>
            </w:pPr>
          </w:p>
        </w:tc>
        <w:tc>
          <w:tcPr>
            <w:tcW w:w="2835" w:type="dxa"/>
          </w:tcPr>
          <w:p w14:paraId="290ACB37" w14:textId="77777777" w:rsidR="00B25EF5" w:rsidRPr="00A826C5" w:rsidRDefault="00B25EF5" w:rsidP="004D6352">
            <w:pPr>
              <w:ind w:left="567"/>
              <w:rPr>
                <w:color w:val="000000" w:themeColor="text1"/>
              </w:rPr>
            </w:pPr>
          </w:p>
        </w:tc>
        <w:tc>
          <w:tcPr>
            <w:tcW w:w="3686" w:type="dxa"/>
          </w:tcPr>
          <w:p w14:paraId="1E22B315" w14:textId="77777777" w:rsidR="00B25EF5" w:rsidRPr="00A826C5" w:rsidRDefault="00B25EF5" w:rsidP="004D6352">
            <w:pPr>
              <w:ind w:left="567"/>
              <w:rPr>
                <w:color w:val="000000" w:themeColor="text1"/>
              </w:rPr>
            </w:pPr>
          </w:p>
        </w:tc>
        <w:tc>
          <w:tcPr>
            <w:tcW w:w="2976" w:type="dxa"/>
          </w:tcPr>
          <w:p w14:paraId="343CE5A6" w14:textId="77777777" w:rsidR="00B25EF5" w:rsidRPr="00A826C5" w:rsidRDefault="00B25EF5" w:rsidP="004D6352">
            <w:pPr>
              <w:ind w:left="567"/>
              <w:rPr>
                <w:color w:val="000000" w:themeColor="text1"/>
              </w:rPr>
            </w:pPr>
          </w:p>
        </w:tc>
      </w:tr>
    </w:tbl>
    <w:p w14:paraId="66940CFB" w14:textId="77777777" w:rsidR="00B25EF5" w:rsidRPr="001D4381" w:rsidRDefault="00B25EF5" w:rsidP="00B25EF5">
      <w:pPr>
        <w:pStyle w:val="Akapitzlist"/>
        <w:numPr>
          <w:ilvl w:val="0"/>
          <w:numId w:val="68"/>
        </w:numPr>
        <w:suppressAutoHyphens w:val="0"/>
        <w:ind w:left="567" w:hanging="357"/>
        <w:jc w:val="both"/>
        <w:rPr>
          <w:b/>
          <w:i/>
          <w:color w:val="000000" w:themeColor="text1"/>
          <w:sz w:val="20"/>
          <w:szCs w:val="20"/>
        </w:rPr>
      </w:pPr>
      <w:r w:rsidRPr="001D4381">
        <w:rPr>
          <w:b/>
          <w:i/>
          <w:iCs/>
          <w:color w:val="000000" w:themeColor="text1"/>
          <w:sz w:val="20"/>
          <w:szCs w:val="20"/>
        </w:rPr>
        <w:t>Zamawiający żąda wskazania w w/w  wykazie  tylko usług (umów) obejmujących jednocześnie ochronę fizyczną  osób i mienia oraz  monitoring.</w:t>
      </w:r>
    </w:p>
    <w:p w14:paraId="58C2E322" w14:textId="77777777" w:rsidR="00B25EF5" w:rsidRPr="00A826C5" w:rsidRDefault="00B25EF5" w:rsidP="00B25EF5">
      <w:pPr>
        <w:pStyle w:val="Akapitzlist"/>
        <w:numPr>
          <w:ilvl w:val="0"/>
          <w:numId w:val="68"/>
        </w:numPr>
        <w:suppressAutoHyphens w:val="0"/>
        <w:ind w:left="567" w:hanging="357"/>
        <w:jc w:val="both"/>
        <w:rPr>
          <w:b/>
          <w:i/>
          <w:iCs/>
          <w:color w:val="000000" w:themeColor="text1"/>
          <w:sz w:val="20"/>
          <w:szCs w:val="20"/>
        </w:rPr>
      </w:pPr>
      <w:r w:rsidRPr="00A826C5">
        <w:rPr>
          <w:i/>
          <w:iCs/>
          <w:color w:val="000000" w:themeColor="text1"/>
          <w:sz w:val="20"/>
          <w:szCs w:val="20"/>
        </w:rPr>
        <w:t xml:space="preserve"> </w:t>
      </w:r>
      <w:r w:rsidRPr="00A826C5">
        <w:rPr>
          <w:b/>
          <w:i/>
          <w:iCs/>
          <w:color w:val="000000" w:themeColor="text1"/>
          <w:sz w:val="20"/>
          <w:szCs w:val="20"/>
        </w:rPr>
        <w:t>Do wykazu należy dołączyć dowody  potwierdzające, że usługi zostały wykonane należycie.</w:t>
      </w:r>
    </w:p>
    <w:p w14:paraId="4790630C" w14:textId="77777777" w:rsidR="00B25EF5" w:rsidRPr="006A22C2" w:rsidRDefault="00B25EF5" w:rsidP="00B25EF5">
      <w:pPr>
        <w:pStyle w:val="Akapitzlist"/>
        <w:numPr>
          <w:ilvl w:val="0"/>
          <w:numId w:val="68"/>
        </w:numPr>
        <w:suppressAutoHyphens w:val="0"/>
        <w:ind w:left="567"/>
        <w:contextualSpacing/>
        <w:jc w:val="both"/>
        <w:rPr>
          <w:b/>
          <w:i/>
          <w:iCs/>
          <w:color w:val="000000" w:themeColor="text1"/>
          <w:sz w:val="20"/>
          <w:szCs w:val="20"/>
        </w:rPr>
      </w:pPr>
      <w:r w:rsidRPr="006A22C2">
        <w:rPr>
          <w:b/>
          <w:i/>
          <w:iCs/>
          <w:color w:val="000000" w:themeColor="text1"/>
          <w:sz w:val="20"/>
          <w:szCs w:val="20"/>
        </w:rPr>
        <w:t>Dowodami potwierdzającymi należyte wykonanie/wykonywanie usług są:</w:t>
      </w:r>
    </w:p>
    <w:p w14:paraId="09349915" w14:textId="77777777" w:rsidR="00B25EF5" w:rsidRPr="006A22C2" w:rsidRDefault="00B25EF5" w:rsidP="00B25EF5">
      <w:pPr>
        <w:pStyle w:val="Akapitzlist"/>
        <w:numPr>
          <w:ilvl w:val="3"/>
          <w:numId w:val="67"/>
        </w:numPr>
        <w:suppressAutoHyphens w:val="0"/>
        <w:ind w:left="567" w:hanging="141"/>
        <w:contextualSpacing/>
        <w:jc w:val="both"/>
        <w:rPr>
          <w:i/>
          <w:color w:val="000000" w:themeColor="text1"/>
          <w:sz w:val="20"/>
          <w:szCs w:val="20"/>
        </w:rPr>
      </w:pPr>
      <w:r w:rsidRPr="006A22C2">
        <w:rPr>
          <w:i/>
          <w:iCs/>
          <w:color w:val="000000" w:themeColor="text1"/>
          <w:sz w:val="20"/>
          <w:szCs w:val="20"/>
        </w:rPr>
        <w:t xml:space="preserve">referencje lub inne dokumenty wystawione przez podmiot na rzecz którego usługi były lub są wykonywane, z </w:t>
      </w:r>
      <w:r w:rsidRPr="006A22C2">
        <w:rPr>
          <w:i/>
          <w:color w:val="000000" w:themeColor="text1"/>
          <w:sz w:val="20"/>
          <w:szCs w:val="20"/>
        </w:rPr>
        <w:t xml:space="preserve">tym że w odniesieniu do </w:t>
      </w:r>
      <w:r w:rsidRPr="006A22C2">
        <w:rPr>
          <w:color w:val="000000" w:themeColor="text1"/>
          <w:sz w:val="20"/>
          <w:szCs w:val="20"/>
        </w:rPr>
        <w:t xml:space="preserve"> </w:t>
      </w:r>
      <w:r w:rsidRPr="006A22C2">
        <w:rPr>
          <w:i/>
          <w:color w:val="000000" w:themeColor="text1"/>
          <w:sz w:val="20"/>
          <w:szCs w:val="20"/>
        </w:rPr>
        <w:t xml:space="preserve">usług które są nadal wykonywane, </w:t>
      </w:r>
      <w:r>
        <w:rPr>
          <w:i/>
          <w:color w:val="000000" w:themeColor="text1"/>
          <w:sz w:val="20"/>
          <w:szCs w:val="20"/>
        </w:rPr>
        <w:t>referencje bądź inne dokumenty</w:t>
      </w:r>
      <w:r w:rsidRPr="006A22C2">
        <w:rPr>
          <w:i/>
          <w:color w:val="000000" w:themeColor="text1"/>
          <w:sz w:val="20"/>
          <w:szCs w:val="20"/>
        </w:rPr>
        <w:t xml:space="preserve"> powinn</w:t>
      </w:r>
      <w:r>
        <w:rPr>
          <w:i/>
          <w:color w:val="000000" w:themeColor="text1"/>
          <w:sz w:val="20"/>
          <w:szCs w:val="20"/>
        </w:rPr>
        <w:t>y</w:t>
      </w:r>
      <w:r w:rsidRPr="006A22C2">
        <w:rPr>
          <w:i/>
          <w:color w:val="000000" w:themeColor="text1"/>
          <w:sz w:val="20"/>
          <w:szCs w:val="20"/>
        </w:rPr>
        <w:t xml:space="preserve"> być wy</w:t>
      </w:r>
      <w:r>
        <w:rPr>
          <w:i/>
          <w:color w:val="000000" w:themeColor="text1"/>
          <w:sz w:val="20"/>
          <w:szCs w:val="20"/>
        </w:rPr>
        <w:t>stawione w okresie ostatnich</w:t>
      </w:r>
      <w:r w:rsidRPr="006A22C2">
        <w:rPr>
          <w:i/>
          <w:color w:val="000000" w:themeColor="text1"/>
          <w:sz w:val="20"/>
          <w:szCs w:val="20"/>
        </w:rPr>
        <w:t xml:space="preserve">  3 miesi</w:t>
      </w:r>
      <w:r>
        <w:rPr>
          <w:i/>
          <w:color w:val="000000" w:themeColor="text1"/>
          <w:sz w:val="20"/>
          <w:szCs w:val="20"/>
        </w:rPr>
        <w:t>ę</w:t>
      </w:r>
      <w:r w:rsidRPr="006A22C2">
        <w:rPr>
          <w:i/>
          <w:color w:val="000000" w:themeColor="text1"/>
          <w:sz w:val="20"/>
          <w:szCs w:val="20"/>
        </w:rPr>
        <w:t>c</w:t>
      </w:r>
      <w:r>
        <w:rPr>
          <w:i/>
          <w:color w:val="000000" w:themeColor="text1"/>
          <w:sz w:val="20"/>
          <w:szCs w:val="20"/>
        </w:rPr>
        <w:t>y.</w:t>
      </w:r>
      <w:r w:rsidRPr="006A22C2">
        <w:rPr>
          <w:i/>
          <w:color w:val="000000" w:themeColor="text1"/>
          <w:sz w:val="20"/>
          <w:szCs w:val="20"/>
        </w:rPr>
        <w:t xml:space="preserve"> </w:t>
      </w:r>
    </w:p>
    <w:p w14:paraId="41E16650" w14:textId="77777777" w:rsidR="00B25EF5" w:rsidRDefault="00B25EF5" w:rsidP="00B25EF5">
      <w:pPr>
        <w:pStyle w:val="Akapitzlist"/>
        <w:numPr>
          <w:ilvl w:val="3"/>
          <w:numId w:val="67"/>
        </w:numPr>
        <w:suppressAutoHyphens w:val="0"/>
        <w:ind w:left="709"/>
        <w:contextualSpacing/>
        <w:jc w:val="both"/>
        <w:rPr>
          <w:i/>
          <w:iCs/>
          <w:color w:val="000000" w:themeColor="text1"/>
          <w:sz w:val="20"/>
          <w:szCs w:val="20"/>
        </w:rPr>
      </w:pPr>
      <w:r w:rsidRPr="006A22C2">
        <w:rPr>
          <w:i/>
          <w:color w:val="000000" w:themeColor="text1"/>
          <w:sz w:val="20"/>
          <w:szCs w:val="20"/>
        </w:rPr>
        <w:t xml:space="preserve">oświadczenie Wykonawcy - jeżeli z uzasadnionych przyczyn o obiektywnym charakterze Wykonawca nie jest w stanie uzyskać </w:t>
      </w:r>
      <w:r w:rsidRPr="006A22C2">
        <w:rPr>
          <w:i/>
          <w:iCs/>
          <w:color w:val="000000" w:themeColor="text1"/>
          <w:sz w:val="20"/>
          <w:szCs w:val="20"/>
        </w:rPr>
        <w:t xml:space="preserve">referencji lub innych dokumentów. </w:t>
      </w:r>
    </w:p>
    <w:p w14:paraId="7F1EE0ED" w14:textId="77777777" w:rsidR="00B25EF5" w:rsidRDefault="00B25EF5" w:rsidP="00B25EF5">
      <w:pPr>
        <w:pStyle w:val="Akapitzlist"/>
        <w:ind w:left="709"/>
        <w:jc w:val="both"/>
        <w:rPr>
          <w:i/>
          <w:iCs/>
          <w:color w:val="000000" w:themeColor="text1"/>
          <w:sz w:val="20"/>
          <w:szCs w:val="20"/>
        </w:rPr>
      </w:pPr>
    </w:p>
    <w:p w14:paraId="5EA7EA71" w14:textId="160A5FC5" w:rsidR="00B25EF5" w:rsidRPr="006341AE" w:rsidRDefault="00B25EF5" w:rsidP="00B25EF5">
      <w:pPr>
        <w:pStyle w:val="Tekstpodstawowy2"/>
        <w:ind w:left="142"/>
        <w:rPr>
          <w:u w:val="single"/>
        </w:rPr>
      </w:pPr>
      <w:r w:rsidRPr="006341AE">
        <w:rPr>
          <w:u w:val="single"/>
        </w:rPr>
        <w:t xml:space="preserve">Jeżeli Wykonawca albo wykonawcy </w:t>
      </w:r>
      <w:r w:rsidRPr="006341AE">
        <w:rPr>
          <w:u w:val="single"/>
          <w:lang w:eastAsia="ar-SA"/>
        </w:rPr>
        <w:t>wspólnie ubiegający się o udzielenie zamówienia (konsorcja, spółki cywilne) powołują się na doświadczenie w</w:t>
      </w:r>
      <w:r w:rsidR="00715774">
        <w:rPr>
          <w:u w:val="single"/>
          <w:lang w:eastAsia="ar-SA"/>
        </w:rPr>
        <w:t> </w:t>
      </w:r>
      <w:r w:rsidRPr="006341AE">
        <w:rPr>
          <w:u w:val="single"/>
          <w:lang w:eastAsia="ar-SA"/>
        </w:rPr>
        <w:t xml:space="preserve">realizacji w/w usług wykonywanych wspólnie z innymi wykonawcami, niniejszy wykaz usług winien zawierać tylko usługi, w których wykonywaniu wykonawca ten </w:t>
      </w:r>
      <w:r w:rsidRPr="006341AE">
        <w:rPr>
          <w:u w:val="single"/>
        </w:rPr>
        <w:t xml:space="preserve">albo wykonawca </w:t>
      </w:r>
      <w:r w:rsidRPr="006341AE">
        <w:rPr>
          <w:u w:val="single"/>
          <w:lang w:eastAsia="ar-SA"/>
        </w:rPr>
        <w:t xml:space="preserve">wspólnie ubiegający się o udzielenie zamówienia bezpośrednio uczestniczył, a w przypadku  usług powtarzających się lub ciągłych, w których wykonywaniu bezpośrednio uczestniczył lub uczestniczy. </w:t>
      </w:r>
    </w:p>
    <w:p w14:paraId="6AD9E51D" w14:textId="77777777" w:rsidR="00B25EF5" w:rsidRPr="008E3ADF" w:rsidRDefault="00B25EF5" w:rsidP="00B25EF5">
      <w:pPr>
        <w:pStyle w:val="Tekstpodstawowy2"/>
        <w:rPr>
          <w:b/>
          <w:color w:val="000000" w:themeColor="text1"/>
        </w:rPr>
      </w:pPr>
      <w:r>
        <w:rPr>
          <w:b/>
          <w:color w:val="000000" w:themeColor="text1"/>
        </w:rPr>
        <w:t xml:space="preserve">  Obowiązkowo wypełnić i złożyć na wezwanie Zamawiającego.</w:t>
      </w:r>
    </w:p>
    <w:p w14:paraId="4437713C" w14:textId="77777777" w:rsidR="00B25EF5" w:rsidRPr="00A826C5" w:rsidRDefault="00B25EF5" w:rsidP="00B25EF5">
      <w:pPr>
        <w:tabs>
          <w:tab w:val="left" w:pos="0"/>
        </w:tabs>
        <w:jc w:val="both"/>
        <w:rPr>
          <w:i/>
          <w:color w:val="000000" w:themeColor="text1"/>
        </w:rPr>
      </w:pPr>
      <w:r>
        <w:rPr>
          <w:b/>
        </w:rPr>
        <w:t xml:space="preserve">  </w:t>
      </w:r>
    </w:p>
    <w:p w14:paraId="1DFFF3A0" w14:textId="77777777" w:rsidR="00B25EF5" w:rsidRPr="00A826C5" w:rsidRDefault="00B25EF5" w:rsidP="00B25EF5">
      <w:pPr>
        <w:pStyle w:val="Tekstpodstawowy2"/>
        <w:rPr>
          <w:color w:val="000000" w:themeColor="text1"/>
          <w:sz w:val="20"/>
          <w:szCs w:val="20"/>
        </w:rPr>
      </w:pPr>
      <w:r w:rsidRPr="00A826C5">
        <w:rPr>
          <w:color w:val="000000" w:themeColor="text1"/>
          <w:sz w:val="20"/>
          <w:szCs w:val="20"/>
        </w:rPr>
        <w:t>…………………………</w:t>
      </w:r>
      <w:r>
        <w:rPr>
          <w:color w:val="000000" w:themeColor="text1"/>
          <w:sz w:val="20"/>
          <w:szCs w:val="20"/>
        </w:rPr>
        <w:t>……</w:t>
      </w:r>
    </w:p>
    <w:p w14:paraId="7F31F905" w14:textId="77777777" w:rsidR="00B25EF5" w:rsidRPr="00A826C5" w:rsidRDefault="00B25EF5" w:rsidP="00B25EF5">
      <w:pPr>
        <w:pStyle w:val="Tekstpodstawowy2"/>
        <w:rPr>
          <w:color w:val="000000" w:themeColor="text1"/>
          <w:sz w:val="20"/>
          <w:szCs w:val="20"/>
        </w:rPr>
      </w:pPr>
      <w:r w:rsidRPr="00A826C5">
        <w:rPr>
          <w:color w:val="000000" w:themeColor="text1"/>
          <w:sz w:val="20"/>
          <w:szCs w:val="20"/>
        </w:rPr>
        <w:t xml:space="preserve"> Miejscowość i data</w:t>
      </w:r>
    </w:p>
    <w:p w14:paraId="3B2B21FD" w14:textId="77777777" w:rsidR="00B25EF5" w:rsidRPr="00862F09" w:rsidRDefault="00B25EF5" w:rsidP="00B25EF5">
      <w:pPr>
        <w:pStyle w:val="Tekstpodstawowy"/>
        <w:tabs>
          <w:tab w:val="num" w:pos="993"/>
        </w:tabs>
        <w:rPr>
          <w:b w:val="0"/>
          <w:i/>
          <w:iCs/>
          <w:sz w:val="22"/>
          <w:szCs w:val="22"/>
        </w:rPr>
      </w:pPr>
      <w:r w:rsidRPr="00862F09">
        <w:rPr>
          <w:b w:val="0"/>
          <w:i/>
          <w:iCs/>
          <w:sz w:val="22"/>
          <w:szCs w:val="22"/>
        </w:rPr>
        <w:t>…</w:t>
      </w:r>
      <w:r w:rsidR="00862F09">
        <w:rPr>
          <w:b w:val="0"/>
          <w:i/>
          <w:iCs/>
          <w:sz w:val="22"/>
          <w:szCs w:val="22"/>
        </w:rPr>
        <w:t>………………………………………………….</w:t>
      </w:r>
      <w:r w:rsidRPr="00862F09">
        <w:rPr>
          <w:b w:val="0"/>
          <w:i/>
          <w:iCs/>
          <w:sz w:val="22"/>
          <w:szCs w:val="22"/>
        </w:rPr>
        <w:t>……………………………………………………………………………………………………………….</w:t>
      </w:r>
    </w:p>
    <w:p w14:paraId="00C3B36B" w14:textId="77777777" w:rsidR="00B25EF5" w:rsidRPr="00862F09" w:rsidRDefault="00B25EF5" w:rsidP="00862F09">
      <w:pPr>
        <w:spacing w:line="276" w:lineRule="auto"/>
        <w:jc w:val="center"/>
        <w:rPr>
          <w:rFonts w:ascii="Arial" w:hAnsi="Arial" w:cs="Arial"/>
          <w:i/>
          <w:sz w:val="16"/>
          <w:szCs w:val="16"/>
        </w:rPr>
      </w:pPr>
      <w:r w:rsidRPr="00862F09">
        <w:rPr>
          <w:rFonts w:ascii="Arial" w:hAnsi="Arial" w:cs="Arial"/>
          <w:i/>
          <w:sz w:val="16"/>
          <w:szCs w:val="16"/>
          <w:highlight w:val="yellow"/>
        </w:rPr>
        <w:t>(Kwalifikowany podpis elektroniczny albo podpis zaufany lub podpis osobisty osoby lub osób uprawnionych do reprezentowania wymienionych w dokumentach rejestrowych albo zgodnie z pełnomocnictwem)</w:t>
      </w:r>
    </w:p>
    <w:p w14:paraId="6EC6AE70" w14:textId="77777777" w:rsidR="00862F09" w:rsidRDefault="00862F09" w:rsidP="00B25EF5">
      <w:pPr>
        <w:ind w:left="1416" w:right="706" w:firstLine="708"/>
        <w:jc w:val="right"/>
        <w:rPr>
          <w:rStyle w:val="Numerstrony"/>
        </w:rPr>
        <w:sectPr w:rsidR="00862F09" w:rsidSect="00862F09">
          <w:pgSz w:w="16838" w:h="11906" w:orient="landscape"/>
          <w:pgMar w:top="1134" w:right="1134" w:bottom="1134" w:left="1134" w:header="0" w:footer="709" w:gutter="0"/>
          <w:cols w:space="708"/>
          <w:formProt w:val="0"/>
          <w:docGrid w:linePitch="360"/>
        </w:sectPr>
      </w:pPr>
    </w:p>
    <w:p w14:paraId="571F0316" w14:textId="77777777" w:rsidR="00B25EF5" w:rsidRPr="009A6508" w:rsidRDefault="00B25EF5" w:rsidP="00B25EF5">
      <w:pPr>
        <w:ind w:left="1416" w:right="706" w:firstLine="708"/>
        <w:jc w:val="right"/>
        <w:rPr>
          <w:rStyle w:val="Numerstrony"/>
          <w:b/>
        </w:rPr>
      </w:pPr>
      <w:r w:rsidRPr="009A6508">
        <w:rPr>
          <w:rStyle w:val="Numerstrony"/>
          <w:b/>
        </w:rPr>
        <w:lastRenderedPageBreak/>
        <w:t>Załącznik Nr 8 do SWZ</w:t>
      </w:r>
    </w:p>
    <w:p w14:paraId="5BC646DF" w14:textId="77777777" w:rsidR="00B25EF5" w:rsidRPr="001118DD" w:rsidRDefault="00B25EF5" w:rsidP="00B25EF5">
      <w:pPr>
        <w:ind w:right="-2"/>
        <w:rPr>
          <w:rStyle w:val="Numerstrony"/>
        </w:rPr>
      </w:pPr>
      <w:r w:rsidRPr="001118DD">
        <w:rPr>
          <w:rStyle w:val="Numerstrony"/>
        </w:rPr>
        <w:t>.............................................</w:t>
      </w:r>
    </w:p>
    <w:p w14:paraId="6099B7B8" w14:textId="77777777" w:rsidR="00B25EF5" w:rsidRPr="001118DD" w:rsidRDefault="00B25EF5" w:rsidP="00B25EF5">
      <w:pPr>
        <w:ind w:right="-2"/>
        <w:rPr>
          <w:rStyle w:val="Numerstrony"/>
        </w:rPr>
      </w:pPr>
      <w:r w:rsidRPr="001118DD">
        <w:rPr>
          <w:rStyle w:val="Numerstrony"/>
        </w:rPr>
        <w:t>Nazwa i adres Wykonawcy</w:t>
      </w:r>
    </w:p>
    <w:p w14:paraId="0429FE77" w14:textId="77777777" w:rsidR="00B25EF5" w:rsidRDefault="00B25EF5" w:rsidP="00B25EF5">
      <w:pPr>
        <w:ind w:right="706"/>
        <w:rPr>
          <w:rStyle w:val="Numerstrony"/>
          <w:b/>
        </w:rPr>
      </w:pPr>
    </w:p>
    <w:p w14:paraId="5A13CEEE" w14:textId="77777777" w:rsidR="00B25EF5" w:rsidRPr="0064217D" w:rsidRDefault="00B25EF5" w:rsidP="009A6508">
      <w:pPr>
        <w:ind w:left="-426" w:right="-2"/>
        <w:jc w:val="center"/>
        <w:rPr>
          <w:b/>
          <w:color w:val="000000" w:themeColor="text1"/>
        </w:rPr>
      </w:pPr>
      <w:r w:rsidRPr="0064217D">
        <w:rPr>
          <w:b/>
          <w:color w:val="000000" w:themeColor="text1"/>
        </w:rPr>
        <w:t xml:space="preserve">Wykaz osób, </w:t>
      </w:r>
      <w:r w:rsidRPr="0064217D">
        <w:rPr>
          <w:b/>
          <w:iCs/>
          <w:color w:val="000000" w:themeColor="text1"/>
        </w:rPr>
        <w:t>którymi dysponuje Wykonawca zdolnych do realizacji</w:t>
      </w:r>
      <w:r w:rsidRPr="0064217D">
        <w:rPr>
          <w:iCs/>
          <w:color w:val="000000" w:themeColor="text1"/>
        </w:rPr>
        <w:t xml:space="preserve"> </w:t>
      </w:r>
      <w:r w:rsidRPr="0064217D">
        <w:rPr>
          <w:b/>
          <w:color w:val="000000" w:themeColor="text1"/>
        </w:rPr>
        <w:t xml:space="preserve">zamówienia w zakresie usług ochrony fizycznej, monitorowania </w:t>
      </w:r>
      <w:r w:rsidR="009A6508" w:rsidRPr="0064217D">
        <w:rPr>
          <w:b/>
          <w:color w:val="000000" w:themeColor="text1"/>
        </w:rPr>
        <w:t>i</w:t>
      </w:r>
      <w:r w:rsidRPr="0064217D">
        <w:rPr>
          <w:b/>
          <w:color w:val="000000" w:themeColor="text1"/>
        </w:rPr>
        <w:t xml:space="preserve"> konserwacji </w:t>
      </w:r>
      <w:r w:rsidR="009A6508" w:rsidRPr="0064217D">
        <w:rPr>
          <w:b/>
          <w:bCs/>
          <w:color w:val="000000" w:themeColor="text1"/>
          <w:sz w:val="22"/>
          <w:szCs w:val="22"/>
        </w:rPr>
        <w:t>systemów antywłamaniowych i przeciwpożarowych</w:t>
      </w:r>
    </w:p>
    <w:p w14:paraId="44F6670A" w14:textId="77777777" w:rsidR="009A6508" w:rsidRPr="009D158A" w:rsidRDefault="009A6508" w:rsidP="00B25EF5">
      <w:pPr>
        <w:ind w:left="-426" w:right="-2"/>
        <w:jc w:val="both"/>
        <w:rPr>
          <w:b/>
          <w:color w:val="FF0000"/>
        </w:rPr>
      </w:pP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2"/>
        <w:gridCol w:w="3402"/>
        <w:gridCol w:w="2978"/>
        <w:gridCol w:w="2833"/>
      </w:tblGrid>
      <w:tr w:rsidR="00B25EF5" w14:paraId="40D772E8" w14:textId="77777777" w:rsidTr="004D6352">
        <w:trPr>
          <w:trHeight w:val="1189"/>
        </w:trPr>
        <w:tc>
          <w:tcPr>
            <w:tcW w:w="852" w:type="dxa"/>
          </w:tcPr>
          <w:p w14:paraId="3BDBB7A9" w14:textId="77777777" w:rsidR="00B25EF5" w:rsidRDefault="00B25EF5" w:rsidP="004D6352">
            <w:pPr>
              <w:ind w:left="-70" w:right="-70"/>
              <w:jc w:val="center"/>
              <w:rPr>
                <w:rStyle w:val="Numerstrony"/>
                <w:b/>
              </w:rPr>
            </w:pPr>
          </w:p>
          <w:p w14:paraId="77219DBE" w14:textId="77777777" w:rsidR="00B25EF5" w:rsidRDefault="00B25EF5" w:rsidP="004D6352">
            <w:pPr>
              <w:ind w:left="-70" w:right="-70"/>
              <w:jc w:val="center"/>
              <w:rPr>
                <w:rStyle w:val="Numerstrony"/>
                <w:b/>
              </w:rPr>
            </w:pPr>
            <w:r>
              <w:rPr>
                <w:rStyle w:val="Numerstrony"/>
              </w:rPr>
              <w:t>Lp.</w:t>
            </w:r>
          </w:p>
          <w:p w14:paraId="5FAD6993" w14:textId="77777777" w:rsidR="00B25EF5" w:rsidRDefault="00B25EF5" w:rsidP="004D6352">
            <w:pPr>
              <w:ind w:left="-70" w:right="-70"/>
              <w:jc w:val="center"/>
              <w:rPr>
                <w:rStyle w:val="Numerstrony"/>
                <w:b/>
              </w:rPr>
            </w:pPr>
          </w:p>
        </w:tc>
        <w:tc>
          <w:tcPr>
            <w:tcW w:w="3402" w:type="dxa"/>
          </w:tcPr>
          <w:p w14:paraId="1AB80771" w14:textId="77777777" w:rsidR="00B25EF5" w:rsidRDefault="00B25EF5" w:rsidP="004D6352">
            <w:pPr>
              <w:ind w:left="77" w:right="-70"/>
              <w:jc w:val="center"/>
              <w:rPr>
                <w:rStyle w:val="Numerstrony"/>
                <w:b/>
              </w:rPr>
            </w:pPr>
          </w:p>
          <w:p w14:paraId="21024821" w14:textId="77777777" w:rsidR="00B25EF5" w:rsidRDefault="00B25EF5" w:rsidP="004D6352">
            <w:pPr>
              <w:ind w:left="77" w:right="-70"/>
              <w:jc w:val="center"/>
              <w:rPr>
                <w:rStyle w:val="Numerstrony"/>
                <w:b/>
              </w:rPr>
            </w:pPr>
            <w:r>
              <w:rPr>
                <w:rStyle w:val="Numerstrony"/>
              </w:rPr>
              <w:t xml:space="preserve">Nazwisko i Imię </w:t>
            </w:r>
          </w:p>
        </w:tc>
        <w:tc>
          <w:tcPr>
            <w:tcW w:w="2978" w:type="dxa"/>
          </w:tcPr>
          <w:p w14:paraId="6F95D7CD" w14:textId="77777777" w:rsidR="00B25EF5" w:rsidRDefault="00B25EF5" w:rsidP="004D6352">
            <w:pPr>
              <w:ind w:left="-70" w:right="-70"/>
              <w:jc w:val="center"/>
              <w:rPr>
                <w:rStyle w:val="Numerstrony"/>
                <w:b/>
              </w:rPr>
            </w:pPr>
            <w:r>
              <w:rPr>
                <w:rStyle w:val="Numerstrony"/>
              </w:rPr>
              <w:t xml:space="preserve">Nr legitymacji </w:t>
            </w:r>
          </w:p>
          <w:p w14:paraId="6284CE0E" w14:textId="77777777" w:rsidR="00B25EF5" w:rsidRPr="0059688A" w:rsidRDefault="00B25EF5" w:rsidP="004D6352">
            <w:pPr>
              <w:ind w:left="-70" w:right="-70"/>
              <w:jc w:val="center"/>
              <w:rPr>
                <w:rStyle w:val="Numerstrony"/>
                <w:b/>
                <w:u w:val="single"/>
              </w:rPr>
            </w:pPr>
            <w:r w:rsidRPr="0059688A">
              <w:rPr>
                <w:rStyle w:val="Numerstrony"/>
                <w:u w:val="single"/>
              </w:rPr>
              <w:t xml:space="preserve">kwalifikowanego pracownika ochrony fizycznej </w:t>
            </w:r>
          </w:p>
        </w:tc>
        <w:tc>
          <w:tcPr>
            <w:tcW w:w="2833" w:type="dxa"/>
          </w:tcPr>
          <w:p w14:paraId="1BE1CF39" w14:textId="77777777" w:rsidR="00B25EF5" w:rsidRDefault="00B25EF5" w:rsidP="009A6508">
            <w:pPr>
              <w:ind w:left="77"/>
              <w:jc w:val="center"/>
              <w:rPr>
                <w:rStyle w:val="Numerstrony"/>
                <w:b/>
              </w:rPr>
            </w:pPr>
            <w:r>
              <w:rPr>
                <w:rStyle w:val="Numerstrony"/>
              </w:rPr>
              <w:t>Podstawa do dysponowania osobą</w:t>
            </w:r>
          </w:p>
        </w:tc>
      </w:tr>
      <w:tr w:rsidR="00B25EF5" w14:paraId="5D1B8976" w14:textId="77777777" w:rsidTr="004D6352">
        <w:trPr>
          <w:trHeight w:val="501"/>
        </w:trPr>
        <w:tc>
          <w:tcPr>
            <w:tcW w:w="852" w:type="dxa"/>
          </w:tcPr>
          <w:p w14:paraId="246006C6" w14:textId="77777777" w:rsidR="00B25EF5" w:rsidRPr="00EC3339" w:rsidRDefault="00B25EF5" w:rsidP="00B25EF5">
            <w:pPr>
              <w:pStyle w:val="Akapitzlist"/>
              <w:numPr>
                <w:ilvl w:val="0"/>
                <w:numId w:val="69"/>
              </w:numPr>
              <w:suppressAutoHyphens w:val="0"/>
              <w:ind w:right="706"/>
              <w:contextualSpacing/>
              <w:rPr>
                <w:rStyle w:val="Numerstrony"/>
                <w:b/>
              </w:rPr>
            </w:pPr>
          </w:p>
          <w:p w14:paraId="12F0A144" w14:textId="77777777" w:rsidR="00B25EF5" w:rsidRDefault="00B25EF5" w:rsidP="004D6352">
            <w:pPr>
              <w:ind w:right="497"/>
              <w:rPr>
                <w:rStyle w:val="Numerstrony"/>
                <w:b/>
              </w:rPr>
            </w:pPr>
          </w:p>
        </w:tc>
        <w:tc>
          <w:tcPr>
            <w:tcW w:w="3402" w:type="dxa"/>
          </w:tcPr>
          <w:p w14:paraId="34675E2F" w14:textId="77777777" w:rsidR="00B25EF5" w:rsidRDefault="00B25EF5" w:rsidP="004D6352">
            <w:pPr>
              <w:ind w:left="77" w:right="706"/>
              <w:rPr>
                <w:rStyle w:val="Numerstrony"/>
                <w:b/>
              </w:rPr>
            </w:pPr>
          </w:p>
        </w:tc>
        <w:tc>
          <w:tcPr>
            <w:tcW w:w="2978" w:type="dxa"/>
          </w:tcPr>
          <w:p w14:paraId="7C94F88D" w14:textId="77777777" w:rsidR="00B25EF5" w:rsidRDefault="00B25EF5" w:rsidP="004D6352">
            <w:pPr>
              <w:ind w:left="77" w:right="706"/>
              <w:rPr>
                <w:rStyle w:val="Numerstrony"/>
                <w:b/>
              </w:rPr>
            </w:pPr>
          </w:p>
        </w:tc>
        <w:tc>
          <w:tcPr>
            <w:tcW w:w="2833" w:type="dxa"/>
          </w:tcPr>
          <w:p w14:paraId="7A10445C" w14:textId="77777777" w:rsidR="00B25EF5" w:rsidRDefault="00B25EF5" w:rsidP="004D6352">
            <w:pPr>
              <w:jc w:val="center"/>
            </w:pPr>
            <w:r w:rsidRPr="00C6362B">
              <w:rPr>
                <w:rStyle w:val="Numerstrony"/>
              </w:rPr>
              <w:t>umowa o pracę</w:t>
            </w:r>
          </w:p>
        </w:tc>
      </w:tr>
      <w:tr w:rsidR="00B25EF5" w14:paraId="1CE9282F"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04756071" w14:textId="77777777" w:rsidR="00B25EF5" w:rsidRPr="00EC3339" w:rsidRDefault="00B25EF5" w:rsidP="00B25EF5">
            <w:pPr>
              <w:pStyle w:val="Akapitzlist"/>
              <w:numPr>
                <w:ilvl w:val="0"/>
                <w:numId w:val="69"/>
              </w:numPr>
              <w:suppressAutoHyphens w:val="0"/>
              <w:ind w:right="706"/>
              <w:contextualSpacing/>
              <w:rPr>
                <w:rStyle w:val="Numerstrony"/>
                <w:b/>
              </w:rPr>
            </w:pPr>
          </w:p>
          <w:p w14:paraId="26018A19" w14:textId="77777777" w:rsidR="00B25EF5" w:rsidRDefault="00B25EF5" w:rsidP="004D6352">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241B99A8" w14:textId="77777777" w:rsidR="00B25EF5" w:rsidRDefault="00B25EF5" w:rsidP="004D6352">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51E27AD3" w14:textId="77777777" w:rsidR="00B25EF5" w:rsidRDefault="00B25EF5" w:rsidP="004D6352">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788EE4B7" w14:textId="77777777" w:rsidR="00B25EF5" w:rsidRDefault="00B25EF5" w:rsidP="004D6352">
            <w:pPr>
              <w:jc w:val="center"/>
            </w:pPr>
            <w:r w:rsidRPr="00C6362B">
              <w:rPr>
                <w:rStyle w:val="Numerstrony"/>
              </w:rPr>
              <w:t>umowa o pracę</w:t>
            </w:r>
          </w:p>
        </w:tc>
      </w:tr>
      <w:tr w:rsidR="00B25EF5" w14:paraId="5A9216E7"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37B75589" w14:textId="77777777" w:rsidR="00B25EF5" w:rsidRPr="00EC3339" w:rsidRDefault="00B25EF5" w:rsidP="00B25EF5">
            <w:pPr>
              <w:pStyle w:val="Akapitzlist"/>
              <w:numPr>
                <w:ilvl w:val="0"/>
                <w:numId w:val="69"/>
              </w:numPr>
              <w:suppressAutoHyphens w:val="0"/>
              <w:ind w:right="706"/>
              <w:contextualSpacing/>
              <w:rPr>
                <w:rStyle w:val="Numerstrony"/>
                <w:b/>
              </w:rPr>
            </w:pPr>
          </w:p>
          <w:p w14:paraId="0F594708" w14:textId="77777777" w:rsidR="00B25EF5" w:rsidRDefault="00B25EF5" w:rsidP="004D6352">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6F06C4B6" w14:textId="77777777" w:rsidR="00B25EF5" w:rsidRDefault="00B25EF5" w:rsidP="004D6352">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71B56CE8" w14:textId="77777777" w:rsidR="00B25EF5" w:rsidRDefault="00B25EF5" w:rsidP="004D6352">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581FE49C" w14:textId="77777777" w:rsidR="00B25EF5" w:rsidRDefault="00B25EF5" w:rsidP="004D6352">
            <w:pPr>
              <w:jc w:val="center"/>
            </w:pPr>
            <w:r w:rsidRPr="00C6362B">
              <w:rPr>
                <w:rStyle w:val="Numerstrony"/>
              </w:rPr>
              <w:t>umowa o pracę</w:t>
            </w:r>
          </w:p>
        </w:tc>
      </w:tr>
      <w:tr w:rsidR="00B25EF5" w14:paraId="7703F456"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31857AC7" w14:textId="77777777" w:rsidR="00B25EF5" w:rsidRPr="00EC3339" w:rsidRDefault="00B25EF5" w:rsidP="00B25EF5">
            <w:pPr>
              <w:pStyle w:val="Akapitzlist"/>
              <w:numPr>
                <w:ilvl w:val="0"/>
                <w:numId w:val="69"/>
              </w:numPr>
              <w:suppressAutoHyphens w:val="0"/>
              <w:ind w:right="706"/>
              <w:contextualSpacing/>
              <w:rPr>
                <w:rStyle w:val="Numerstrony"/>
                <w:b/>
              </w:rPr>
            </w:pPr>
          </w:p>
          <w:p w14:paraId="68C3FC7B" w14:textId="77777777" w:rsidR="00B25EF5" w:rsidRDefault="00B25EF5" w:rsidP="004D6352">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41B9F2DE" w14:textId="77777777" w:rsidR="00B25EF5" w:rsidRDefault="00B25EF5" w:rsidP="004D6352">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15A715FA" w14:textId="77777777" w:rsidR="00B25EF5" w:rsidRDefault="00B25EF5" w:rsidP="004D6352">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4602DDCE" w14:textId="77777777" w:rsidR="00B25EF5" w:rsidRDefault="00B25EF5" w:rsidP="004D6352">
            <w:pPr>
              <w:jc w:val="center"/>
            </w:pPr>
            <w:r w:rsidRPr="00C6362B">
              <w:rPr>
                <w:rStyle w:val="Numerstrony"/>
              </w:rPr>
              <w:t>umowa o pracę</w:t>
            </w:r>
          </w:p>
        </w:tc>
      </w:tr>
      <w:tr w:rsidR="00B25EF5" w14:paraId="36593697"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6DC17289" w14:textId="77777777" w:rsidR="00B25EF5" w:rsidRPr="00EC3339" w:rsidRDefault="00B25EF5" w:rsidP="00B25EF5">
            <w:pPr>
              <w:pStyle w:val="Akapitzlist"/>
              <w:numPr>
                <w:ilvl w:val="0"/>
                <w:numId w:val="69"/>
              </w:numPr>
              <w:suppressAutoHyphens w:val="0"/>
              <w:ind w:right="706"/>
              <w:contextualSpacing/>
              <w:rPr>
                <w:rStyle w:val="Numerstrony"/>
                <w:b/>
              </w:rPr>
            </w:pPr>
          </w:p>
          <w:p w14:paraId="3153F62B" w14:textId="77777777" w:rsidR="00B25EF5" w:rsidRDefault="00B25EF5" w:rsidP="004D6352">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7D17A7F5" w14:textId="77777777" w:rsidR="00B25EF5" w:rsidRDefault="00B25EF5" w:rsidP="004D6352">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0F936821" w14:textId="77777777" w:rsidR="00B25EF5" w:rsidRDefault="00B25EF5" w:rsidP="004D6352">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250E72DC" w14:textId="77777777" w:rsidR="00B25EF5" w:rsidRDefault="00B25EF5" w:rsidP="004D6352">
            <w:pPr>
              <w:jc w:val="center"/>
            </w:pPr>
            <w:r w:rsidRPr="00C6362B">
              <w:rPr>
                <w:rStyle w:val="Numerstrony"/>
              </w:rPr>
              <w:t>umowa o pracę</w:t>
            </w:r>
          </w:p>
        </w:tc>
      </w:tr>
      <w:tr w:rsidR="00B25EF5" w14:paraId="3ECF83A2"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17902270" w14:textId="77777777" w:rsidR="00B25EF5" w:rsidRPr="00EC3339" w:rsidRDefault="00B25EF5" w:rsidP="00B25EF5">
            <w:pPr>
              <w:pStyle w:val="Akapitzlist"/>
              <w:numPr>
                <w:ilvl w:val="0"/>
                <w:numId w:val="69"/>
              </w:numPr>
              <w:suppressAutoHyphens w:val="0"/>
              <w:ind w:right="706"/>
              <w:contextualSpacing/>
              <w:rPr>
                <w:rStyle w:val="Numerstrony"/>
                <w:b/>
              </w:rPr>
            </w:pPr>
          </w:p>
          <w:p w14:paraId="0F85E587" w14:textId="77777777" w:rsidR="00B25EF5" w:rsidRDefault="00B25EF5" w:rsidP="004D6352">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1EC3206C" w14:textId="77777777" w:rsidR="00B25EF5" w:rsidRDefault="00B25EF5" w:rsidP="004D6352">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3EBF8170" w14:textId="77777777" w:rsidR="00B25EF5" w:rsidRDefault="00B25EF5" w:rsidP="004D6352">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53D573FD" w14:textId="77777777" w:rsidR="00B25EF5" w:rsidRDefault="00B25EF5" w:rsidP="004D6352">
            <w:pPr>
              <w:jc w:val="center"/>
            </w:pPr>
            <w:r w:rsidRPr="00C6362B">
              <w:rPr>
                <w:rStyle w:val="Numerstrony"/>
              </w:rPr>
              <w:t>umowa o pracę</w:t>
            </w:r>
          </w:p>
        </w:tc>
      </w:tr>
      <w:tr w:rsidR="00B25EF5" w14:paraId="57E04652"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39F9A5B5" w14:textId="77777777" w:rsidR="00B25EF5" w:rsidRPr="00EC3339" w:rsidRDefault="00B25EF5" w:rsidP="00B25EF5">
            <w:pPr>
              <w:pStyle w:val="Akapitzlist"/>
              <w:numPr>
                <w:ilvl w:val="0"/>
                <w:numId w:val="69"/>
              </w:numPr>
              <w:suppressAutoHyphens w:val="0"/>
              <w:ind w:right="706"/>
              <w:contextualSpacing/>
              <w:rPr>
                <w:rStyle w:val="Numerstrony"/>
                <w:b/>
              </w:rPr>
            </w:pPr>
          </w:p>
          <w:p w14:paraId="3956F203" w14:textId="77777777" w:rsidR="00B25EF5" w:rsidRDefault="00B25EF5" w:rsidP="004D6352">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578F2E16" w14:textId="77777777" w:rsidR="00B25EF5" w:rsidRDefault="00B25EF5" w:rsidP="004D6352">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2AE7E965" w14:textId="77777777" w:rsidR="00B25EF5" w:rsidRDefault="00B25EF5" w:rsidP="004D6352">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1DF194A5" w14:textId="77777777" w:rsidR="00B25EF5" w:rsidRDefault="00B25EF5" w:rsidP="004D6352">
            <w:pPr>
              <w:jc w:val="center"/>
            </w:pPr>
            <w:r w:rsidRPr="00C6362B">
              <w:rPr>
                <w:rStyle w:val="Numerstrony"/>
              </w:rPr>
              <w:t>umowa o pracę</w:t>
            </w:r>
          </w:p>
        </w:tc>
      </w:tr>
      <w:tr w:rsidR="00B25EF5" w14:paraId="6B59A0AD"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51F6A376" w14:textId="77777777" w:rsidR="00B25EF5" w:rsidRPr="00EC3339" w:rsidRDefault="00B25EF5" w:rsidP="00B25EF5">
            <w:pPr>
              <w:pStyle w:val="Akapitzlist"/>
              <w:numPr>
                <w:ilvl w:val="0"/>
                <w:numId w:val="69"/>
              </w:numPr>
              <w:suppressAutoHyphens w:val="0"/>
              <w:ind w:right="706"/>
              <w:contextualSpacing/>
              <w:rPr>
                <w:rStyle w:val="Numerstrony"/>
                <w:b/>
              </w:rPr>
            </w:pPr>
          </w:p>
          <w:p w14:paraId="7DE9C061" w14:textId="77777777" w:rsidR="00B25EF5" w:rsidRDefault="00B25EF5" w:rsidP="004D6352">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0B863344" w14:textId="77777777" w:rsidR="00B25EF5" w:rsidRDefault="00B25EF5" w:rsidP="004D6352">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36696C14" w14:textId="77777777" w:rsidR="00B25EF5" w:rsidRDefault="00B25EF5" w:rsidP="004D6352">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056413D6" w14:textId="77777777" w:rsidR="00B25EF5" w:rsidRDefault="00B25EF5" w:rsidP="004D6352">
            <w:pPr>
              <w:jc w:val="center"/>
            </w:pPr>
            <w:r w:rsidRPr="00C6362B">
              <w:rPr>
                <w:rStyle w:val="Numerstrony"/>
              </w:rPr>
              <w:t>umowa o pracę</w:t>
            </w:r>
          </w:p>
        </w:tc>
      </w:tr>
      <w:tr w:rsidR="009A6508" w14:paraId="121EC1EE"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687605EE" w14:textId="77777777" w:rsidR="009A6508" w:rsidRPr="00EC3339" w:rsidRDefault="009A6508" w:rsidP="009A6508">
            <w:pPr>
              <w:pStyle w:val="Akapitzlist"/>
              <w:numPr>
                <w:ilvl w:val="0"/>
                <w:numId w:val="69"/>
              </w:numPr>
              <w:suppressAutoHyphens w:val="0"/>
              <w:ind w:right="706"/>
              <w:contextualSpacing/>
              <w:rPr>
                <w:rStyle w:val="Numerstrony"/>
                <w:b/>
              </w:rPr>
            </w:pPr>
          </w:p>
          <w:p w14:paraId="12CE69AF" w14:textId="77777777" w:rsidR="009A6508" w:rsidRDefault="009A6508" w:rsidP="009A6508">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13B91979" w14:textId="77777777" w:rsidR="009A6508" w:rsidRDefault="009A6508" w:rsidP="009A6508">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3F12E197" w14:textId="77777777" w:rsidR="009A6508" w:rsidRDefault="009A6508" w:rsidP="009A6508">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52654541" w14:textId="77777777" w:rsidR="009A6508" w:rsidRDefault="009A6508" w:rsidP="009A6508">
            <w:pPr>
              <w:jc w:val="center"/>
            </w:pPr>
            <w:r w:rsidRPr="009305C8">
              <w:rPr>
                <w:rStyle w:val="Numerstrony"/>
              </w:rPr>
              <w:t>umowa o pracę</w:t>
            </w:r>
          </w:p>
        </w:tc>
      </w:tr>
      <w:tr w:rsidR="009A6508" w14:paraId="4582F017"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41028FD8" w14:textId="77777777" w:rsidR="009A6508" w:rsidRPr="00EC3339" w:rsidRDefault="009A6508" w:rsidP="009A6508">
            <w:pPr>
              <w:pStyle w:val="Akapitzlist"/>
              <w:numPr>
                <w:ilvl w:val="0"/>
                <w:numId w:val="69"/>
              </w:numPr>
              <w:suppressAutoHyphens w:val="0"/>
              <w:ind w:right="706"/>
              <w:contextualSpacing/>
              <w:rPr>
                <w:rStyle w:val="Numerstrony"/>
                <w:b/>
              </w:rPr>
            </w:pPr>
          </w:p>
          <w:p w14:paraId="1A5516C8" w14:textId="77777777" w:rsidR="009A6508" w:rsidRDefault="009A6508" w:rsidP="009A6508">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4D57AACE" w14:textId="77777777" w:rsidR="009A6508" w:rsidRDefault="009A6508" w:rsidP="009A6508">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37408ADC" w14:textId="77777777" w:rsidR="009A6508" w:rsidRDefault="009A6508" w:rsidP="009A6508">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421BF496" w14:textId="77777777" w:rsidR="009A6508" w:rsidRDefault="009A6508" w:rsidP="009A6508">
            <w:pPr>
              <w:jc w:val="center"/>
            </w:pPr>
            <w:r w:rsidRPr="00C6362B">
              <w:rPr>
                <w:rStyle w:val="Numerstrony"/>
              </w:rPr>
              <w:t>umowa o pracę</w:t>
            </w:r>
          </w:p>
        </w:tc>
      </w:tr>
      <w:tr w:rsidR="009A6508" w14:paraId="3CA0C78E"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4B4174C7" w14:textId="77777777" w:rsidR="009A6508" w:rsidRPr="00EC3339" w:rsidRDefault="009A6508" w:rsidP="009A6508">
            <w:pPr>
              <w:pStyle w:val="Akapitzlist"/>
              <w:numPr>
                <w:ilvl w:val="0"/>
                <w:numId w:val="69"/>
              </w:numPr>
              <w:suppressAutoHyphens w:val="0"/>
              <w:ind w:right="706"/>
              <w:contextualSpacing/>
              <w:rPr>
                <w:rStyle w:val="Numerstrony"/>
                <w:b/>
              </w:rPr>
            </w:pPr>
          </w:p>
          <w:p w14:paraId="2929C8A4" w14:textId="77777777" w:rsidR="009A6508" w:rsidRDefault="009A6508" w:rsidP="009A6508">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430306F5" w14:textId="77777777" w:rsidR="009A6508" w:rsidRDefault="009A6508" w:rsidP="009A6508">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662EB480" w14:textId="77777777" w:rsidR="009A6508" w:rsidRDefault="009A6508" w:rsidP="009A6508">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28CF87FD" w14:textId="77777777" w:rsidR="009A6508" w:rsidRDefault="009A6508" w:rsidP="009A6508">
            <w:pPr>
              <w:jc w:val="center"/>
            </w:pPr>
            <w:r w:rsidRPr="009305C8">
              <w:rPr>
                <w:rStyle w:val="Numerstrony"/>
              </w:rPr>
              <w:t>umowa o pracę</w:t>
            </w:r>
          </w:p>
        </w:tc>
      </w:tr>
      <w:tr w:rsidR="009A6508" w14:paraId="04C77A60"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7F1479D5" w14:textId="77777777" w:rsidR="009A6508" w:rsidRPr="00EC3339" w:rsidRDefault="009A6508" w:rsidP="009A6508">
            <w:pPr>
              <w:pStyle w:val="Akapitzlist"/>
              <w:numPr>
                <w:ilvl w:val="0"/>
                <w:numId w:val="69"/>
              </w:numPr>
              <w:suppressAutoHyphens w:val="0"/>
              <w:ind w:right="706"/>
              <w:contextualSpacing/>
              <w:rPr>
                <w:rStyle w:val="Numerstrony"/>
                <w:b/>
              </w:rPr>
            </w:pPr>
          </w:p>
          <w:p w14:paraId="4F92EC1F" w14:textId="77777777" w:rsidR="009A6508" w:rsidRDefault="009A6508" w:rsidP="009A6508">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527931F5" w14:textId="77777777" w:rsidR="009A6508" w:rsidRDefault="009A6508" w:rsidP="009A6508">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0E7E75E6" w14:textId="77777777" w:rsidR="009A6508" w:rsidRDefault="009A6508" w:rsidP="009A6508">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247DAFA1" w14:textId="77777777" w:rsidR="009A6508" w:rsidRDefault="009A6508" w:rsidP="009A6508">
            <w:pPr>
              <w:jc w:val="center"/>
            </w:pPr>
            <w:r w:rsidRPr="009305C8">
              <w:rPr>
                <w:rStyle w:val="Numerstrony"/>
              </w:rPr>
              <w:t>umowa o pracę</w:t>
            </w:r>
          </w:p>
        </w:tc>
      </w:tr>
      <w:tr w:rsidR="009A6508" w14:paraId="2BEB5C98"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73AE61E7" w14:textId="77777777" w:rsidR="009A6508" w:rsidRDefault="009A6508" w:rsidP="009A6508">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03EEE17E" w14:textId="77777777" w:rsidR="009A6508" w:rsidRDefault="009A6508" w:rsidP="009A6508">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7E4D5AF0" w14:textId="77777777" w:rsidR="009A6508" w:rsidRDefault="009A6508" w:rsidP="009A6508">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78A6A3EB" w14:textId="77777777" w:rsidR="009A6508" w:rsidRDefault="009A6508" w:rsidP="009A6508">
            <w:pPr>
              <w:jc w:val="center"/>
            </w:pPr>
          </w:p>
        </w:tc>
      </w:tr>
      <w:tr w:rsidR="009A6508" w14:paraId="4197C296"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7F4BEE2F" w14:textId="77777777" w:rsidR="009A6508" w:rsidRPr="00EC3339" w:rsidRDefault="009A6508" w:rsidP="009A6508">
            <w:pPr>
              <w:pStyle w:val="Akapitzlist"/>
              <w:ind w:left="360" w:right="706"/>
              <w:rPr>
                <w:rStyle w:val="Numerstrony"/>
                <w:b/>
              </w:rPr>
            </w:pPr>
          </w:p>
          <w:p w14:paraId="1EFD7F68" w14:textId="77777777" w:rsidR="009A6508" w:rsidRDefault="009A6508" w:rsidP="009A6508">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7E0D75D8" w14:textId="77777777" w:rsidR="009A6508" w:rsidRDefault="009A6508" w:rsidP="009A6508">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656EE118" w14:textId="77777777" w:rsidR="009A6508" w:rsidRDefault="009A6508" w:rsidP="009A6508">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69BE38D9" w14:textId="77777777" w:rsidR="009A6508" w:rsidRDefault="009A6508" w:rsidP="009A6508">
            <w:pPr>
              <w:ind w:left="77" w:right="706"/>
              <w:rPr>
                <w:rStyle w:val="Numerstrony"/>
                <w:b/>
              </w:rPr>
            </w:pPr>
          </w:p>
        </w:tc>
      </w:tr>
      <w:tr w:rsidR="009A6508" w14:paraId="2F95617E" w14:textId="77777777" w:rsidTr="004D6352">
        <w:trPr>
          <w:trHeight w:val="501"/>
        </w:trPr>
        <w:tc>
          <w:tcPr>
            <w:tcW w:w="852" w:type="dxa"/>
            <w:tcBorders>
              <w:top w:val="single" w:sz="4" w:space="0" w:color="auto"/>
              <w:left w:val="single" w:sz="4" w:space="0" w:color="auto"/>
              <w:bottom w:val="single" w:sz="4" w:space="0" w:color="auto"/>
              <w:right w:val="single" w:sz="4" w:space="0" w:color="auto"/>
            </w:tcBorders>
          </w:tcPr>
          <w:p w14:paraId="7610C197" w14:textId="77777777" w:rsidR="009A6508" w:rsidRPr="00EC3339" w:rsidRDefault="009A6508" w:rsidP="009A6508">
            <w:pPr>
              <w:pStyle w:val="Akapitzlist"/>
              <w:ind w:left="360" w:right="706"/>
              <w:rPr>
                <w:rStyle w:val="Numerstrony"/>
                <w:b/>
              </w:rPr>
            </w:pPr>
          </w:p>
          <w:p w14:paraId="7BDFBA88" w14:textId="77777777" w:rsidR="009A6508" w:rsidRDefault="009A6508" w:rsidP="009A6508">
            <w:pPr>
              <w:pStyle w:val="Akapitzlist"/>
              <w:ind w:left="360" w:right="706" w:hanging="360"/>
              <w:rPr>
                <w:rStyle w:val="Numerstrony"/>
                <w:b/>
              </w:rPr>
            </w:pPr>
          </w:p>
        </w:tc>
        <w:tc>
          <w:tcPr>
            <w:tcW w:w="3402" w:type="dxa"/>
            <w:tcBorders>
              <w:top w:val="single" w:sz="4" w:space="0" w:color="auto"/>
              <w:left w:val="single" w:sz="4" w:space="0" w:color="auto"/>
              <w:bottom w:val="single" w:sz="4" w:space="0" w:color="auto"/>
              <w:right w:val="single" w:sz="4" w:space="0" w:color="auto"/>
            </w:tcBorders>
          </w:tcPr>
          <w:p w14:paraId="5103FD33" w14:textId="77777777" w:rsidR="009A6508" w:rsidRDefault="009A6508" w:rsidP="009A6508">
            <w:pPr>
              <w:ind w:left="77" w:right="706"/>
              <w:rPr>
                <w:rStyle w:val="Numerstrony"/>
                <w:b/>
              </w:rPr>
            </w:pPr>
          </w:p>
        </w:tc>
        <w:tc>
          <w:tcPr>
            <w:tcW w:w="2978" w:type="dxa"/>
            <w:tcBorders>
              <w:top w:val="single" w:sz="4" w:space="0" w:color="auto"/>
              <w:left w:val="single" w:sz="4" w:space="0" w:color="auto"/>
              <w:bottom w:val="single" w:sz="4" w:space="0" w:color="auto"/>
              <w:right w:val="single" w:sz="4" w:space="0" w:color="auto"/>
            </w:tcBorders>
          </w:tcPr>
          <w:p w14:paraId="211568DE" w14:textId="77777777" w:rsidR="009A6508" w:rsidRDefault="009A6508" w:rsidP="009A6508">
            <w:pPr>
              <w:ind w:left="77" w:right="706"/>
              <w:rPr>
                <w:rStyle w:val="Numerstrony"/>
                <w:b/>
              </w:rPr>
            </w:pPr>
          </w:p>
        </w:tc>
        <w:tc>
          <w:tcPr>
            <w:tcW w:w="2833" w:type="dxa"/>
            <w:tcBorders>
              <w:top w:val="single" w:sz="4" w:space="0" w:color="auto"/>
              <w:left w:val="single" w:sz="4" w:space="0" w:color="auto"/>
              <w:bottom w:val="single" w:sz="4" w:space="0" w:color="auto"/>
              <w:right w:val="single" w:sz="4" w:space="0" w:color="auto"/>
            </w:tcBorders>
          </w:tcPr>
          <w:p w14:paraId="4D64D03C" w14:textId="77777777" w:rsidR="009A6508" w:rsidRDefault="009A6508" w:rsidP="009A6508">
            <w:pPr>
              <w:ind w:left="77" w:right="706"/>
              <w:rPr>
                <w:rStyle w:val="Numerstrony"/>
                <w:b/>
              </w:rPr>
            </w:pPr>
          </w:p>
        </w:tc>
      </w:tr>
    </w:tbl>
    <w:p w14:paraId="10C9F47F" w14:textId="77777777" w:rsidR="00B25EF5" w:rsidRDefault="00B25EF5" w:rsidP="00B25EF5">
      <w:pPr>
        <w:ind w:right="-142"/>
        <w:rPr>
          <w:b/>
          <w:i/>
          <w:kern w:val="24"/>
        </w:rPr>
      </w:pPr>
    </w:p>
    <w:p w14:paraId="2EB557D2" w14:textId="77777777" w:rsidR="00B25EF5" w:rsidRPr="0064217D" w:rsidRDefault="00B25EF5" w:rsidP="00B25EF5">
      <w:pPr>
        <w:ind w:right="-142"/>
        <w:jc w:val="both"/>
        <w:rPr>
          <w:b/>
          <w:i/>
          <w:color w:val="000000" w:themeColor="text1"/>
          <w:kern w:val="24"/>
        </w:rPr>
      </w:pPr>
      <w:r w:rsidRPr="0071092D">
        <w:rPr>
          <w:b/>
          <w:i/>
          <w:kern w:val="24"/>
        </w:rPr>
        <w:t xml:space="preserve">Minimum: </w:t>
      </w:r>
      <w:r w:rsidR="009A6508" w:rsidRPr="0064217D">
        <w:rPr>
          <w:b/>
          <w:i/>
          <w:color w:val="000000" w:themeColor="text1"/>
          <w:kern w:val="24"/>
        </w:rPr>
        <w:t>12</w:t>
      </w:r>
      <w:r w:rsidRPr="0064217D">
        <w:rPr>
          <w:b/>
          <w:i/>
          <w:color w:val="000000" w:themeColor="text1"/>
          <w:kern w:val="24"/>
        </w:rPr>
        <w:t xml:space="preserve"> pracowników posiadających  legitymację kwalifikowanego pracownika ochrony fizycznej zatrudnionych na podstawie umowy o pracę</w:t>
      </w:r>
      <w:r w:rsidRPr="0064217D">
        <w:rPr>
          <w:rStyle w:val="Numerstrony"/>
          <w:i/>
          <w:color w:val="000000" w:themeColor="text1"/>
        </w:rPr>
        <w:t xml:space="preserve">. </w:t>
      </w:r>
    </w:p>
    <w:p w14:paraId="7DF6E927" w14:textId="77777777" w:rsidR="00B25EF5" w:rsidRDefault="00B25EF5" w:rsidP="00B25EF5">
      <w:pPr>
        <w:ind w:right="706"/>
        <w:rPr>
          <w:b/>
          <w:i/>
          <w:kern w:val="24"/>
        </w:rPr>
      </w:pPr>
    </w:p>
    <w:p w14:paraId="045B8385" w14:textId="77777777" w:rsidR="00B25EF5" w:rsidRDefault="00B25EF5" w:rsidP="00B25EF5"/>
    <w:p w14:paraId="45D12CA7" w14:textId="77777777" w:rsidR="009A6508" w:rsidRDefault="009A6508" w:rsidP="00B25EF5"/>
    <w:p w14:paraId="04AAEA5F" w14:textId="77777777" w:rsidR="009A6508" w:rsidRDefault="009A6508" w:rsidP="00B25EF5"/>
    <w:p w14:paraId="2BEE00FA" w14:textId="77777777" w:rsidR="009A6508" w:rsidRDefault="009A6508" w:rsidP="00B25EF5"/>
    <w:p w14:paraId="64A82EB7" w14:textId="77777777" w:rsidR="009A6508" w:rsidRDefault="009A6508" w:rsidP="00B25EF5">
      <w:pPr>
        <w:pStyle w:val="Nagwek6"/>
      </w:pPr>
    </w:p>
    <w:p w14:paraId="23150FA7" w14:textId="77777777" w:rsidR="00B25EF5" w:rsidRPr="001957CC" w:rsidRDefault="00B25EF5" w:rsidP="00B25EF5">
      <w:pPr>
        <w:pStyle w:val="Nagwek6"/>
      </w:pPr>
      <w:r w:rsidRPr="001957CC">
        <w:t xml:space="preserve">OŚWIADCZENIE WYKONAWCY </w:t>
      </w:r>
    </w:p>
    <w:p w14:paraId="7A064617" w14:textId="77777777" w:rsidR="00B25EF5" w:rsidRPr="001957CC" w:rsidRDefault="00B25EF5" w:rsidP="00B25EF5">
      <w:pPr>
        <w:jc w:val="both"/>
      </w:pPr>
    </w:p>
    <w:p w14:paraId="5DBBEB0C" w14:textId="38261014" w:rsidR="00B25EF5" w:rsidRPr="00E4776D" w:rsidRDefault="00B25EF5" w:rsidP="00B25EF5">
      <w:pPr>
        <w:autoSpaceDE w:val="0"/>
        <w:autoSpaceDN w:val="0"/>
        <w:adjustRightInd w:val="0"/>
        <w:jc w:val="both"/>
      </w:pPr>
      <w:r w:rsidRPr="00E4776D">
        <w:t xml:space="preserve">Oświadczam/y, że osoby wymienione w tabeli powyżej, posiadają uprawnienia wymagane przepisami ustawy z dnia </w:t>
      </w:r>
      <w:r w:rsidRPr="00E4776D">
        <w:rPr>
          <w:iCs/>
        </w:rPr>
        <w:t xml:space="preserve">22 </w:t>
      </w:r>
      <w:r w:rsidRPr="00E4776D">
        <w:t xml:space="preserve">sierpnia 1997 r. o ochronie osób i mienia (tekst jedn. Dz. </w:t>
      </w:r>
      <w:r>
        <w:t>U</w:t>
      </w:r>
      <w:r w:rsidRPr="00E4776D">
        <w:t xml:space="preserve">. </w:t>
      </w:r>
      <w:r>
        <w:br/>
      </w:r>
      <w:r w:rsidRPr="00E4776D">
        <w:t>z 20</w:t>
      </w:r>
      <w:r>
        <w:t>2</w:t>
      </w:r>
      <w:r w:rsidR="00FC140D">
        <w:t>5</w:t>
      </w:r>
      <w:r w:rsidRPr="00E4776D">
        <w:t xml:space="preserve"> r., poz. </w:t>
      </w:r>
      <w:r w:rsidR="00FC140D">
        <w:t>532</w:t>
      </w:r>
      <w:r w:rsidRPr="00E4776D">
        <w:t xml:space="preserve">). </w:t>
      </w:r>
    </w:p>
    <w:p w14:paraId="0D350D98" w14:textId="77777777" w:rsidR="00B25EF5" w:rsidRPr="00E4776D" w:rsidRDefault="00B25EF5" w:rsidP="00B25EF5">
      <w:pPr>
        <w:pStyle w:val="Tekstpodstawowy2"/>
        <w:spacing w:line="360" w:lineRule="auto"/>
      </w:pPr>
    </w:p>
    <w:p w14:paraId="475738B7" w14:textId="77777777" w:rsidR="00B25EF5" w:rsidRPr="001957CC" w:rsidRDefault="00B25EF5" w:rsidP="00B25EF5">
      <w:pPr>
        <w:pStyle w:val="Tekstpodstawowy2"/>
        <w:spacing w:line="360" w:lineRule="auto"/>
      </w:pPr>
    </w:p>
    <w:p w14:paraId="78279CAB" w14:textId="77777777" w:rsidR="00B25EF5" w:rsidRPr="008E3ADF" w:rsidRDefault="00B25EF5" w:rsidP="00B25EF5">
      <w:pPr>
        <w:pStyle w:val="Tekstpodstawowy2"/>
        <w:rPr>
          <w:b/>
          <w:color w:val="000000" w:themeColor="text1"/>
        </w:rPr>
      </w:pPr>
      <w:r>
        <w:rPr>
          <w:b/>
          <w:color w:val="000000" w:themeColor="text1"/>
        </w:rPr>
        <w:t>Obowiązkowo wypełnić i złożyć na wezwanie Zamawiającego.</w:t>
      </w:r>
    </w:p>
    <w:p w14:paraId="22B2444F" w14:textId="77777777" w:rsidR="00B25EF5" w:rsidRPr="001957CC" w:rsidRDefault="00B25EF5" w:rsidP="00B25EF5">
      <w:pPr>
        <w:tabs>
          <w:tab w:val="left" w:pos="284"/>
        </w:tabs>
        <w:ind w:left="284" w:hanging="284"/>
        <w:jc w:val="both"/>
        <w:rPr>
          <w:b/>
        </w:rPr>
      </w:pPr>
    </w:p>
    <w:p w14:paraId="2BF34BAA" w14:textId="77777777" w:rsidR="00B25EF5" w:rsidRPr="001957CC" w:rsidRDefault="00B25EF5" w:rsidP="00B25EF5">
      <w:pPr>
        <w:spacing w:line="360" w:lineRule="auto"/>
      </w:pPr>
    </w:p>
    <w:p w14:paraId="2FAA7EBE" w14:textId="77777777" w:rsidR="00B25EF5" w:rsidRPr="00486F62" w:rsidRDefault="00B25EF5" w:rsidP="00486F62">
      <w:pPr>
        <w:pStyle w:val="Tekstpodstawowy"/>
        <w:jc w:val="left"/>
        <w:rPr>
          <w:rStyle w:val="Numerstrony"/>
          <w:b w:val="0"/>
        </w:rPr>
      </w:pPr>
      <w:r w:rsidRPr="001957CC">
        <w:t xml:space="preserve"> </w:t>
      </w:r>
      <w:r w:rsidRPr="00486F62">
        <w:rPr>
          <w:rStyle w:val="Numerstrony"/>
          <w:b w:val="0"/>
        </w:rPr>
        <w:t>.........................., dnia ...........................</w:t>
      </w:r>
    </w:p>
    <w:p w14:paraId="3ACD0B87" w14:textId="77777777" w:rsidR="00B25EF5" w:rsidRPr="00486F62" w:rsidRDefault="00B25EF5" w:rsidP="00B25EF5"/>
    <w:p w14:paraId="673FFEFA" w14:textId="77777777" w:rsidR="00B25EF5" w:rsidRPr="00486F62" w:rsidRDefault="00B25EF5" w:rsidP="00B25EF5"/>
    <w:p w14:paraId="1D259ADC" w14:textId="77777777" w:rsidR="00B25EF5" w:rsidRPr="00486F62" w:rsidRDefault="00B25EF5" w:rsidP="00B25EF5">
      <w:pPr>
        <w:pStyle w:val="Tekstpodstawowy"/>
        <w:tabs>
          <w:tab w:val="num" w:pos="993"/>
        </w:tabs>
        <w:rPr>
          <w:b w:val="0"/>
          <w:i/>
          <w:iCs/>
          <w:sz w:val="22"/>
          <w:szCs w:val="22"/>
        </w:rPr>
      </w:pPr>
      <w:r w:rsidRPr="00486F62">
        <w:rPr>
          <w:b w:val="0"/>
          <w:i/>
          <w:iCs/>
          <w:sz w:val="22"/>
          <w:szCs w:val="22"/>
        </w:rPr>
        <w:t>…………………………………………………………………………………………………………………….</w:t>
      </w:r>
    </w:p>
    <w:p w14:paraId="46B29BD3" w14:textId="77777777" w:rsidR="00B25EF5" w:rsidRPr="007459D9" w:rsidRDefault="00B25EF5" w:rsidP="00486F62">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w:t>
      </w:r>
      <w:r w:rsidRPr="007459D9">
        <w:rPr>
          <w:rFonts w:ascii="Arial" w:hAnsi="Arial" w:cs="Arial"/>
          <w:i/>
          <w:sz w:val="18"/>
          <w:szCs w:val="18"/>
          <w:highlight w:val="yellow"/>
        </w:rPr>
        <w:t xml:space="preserve"> w dokumentach rejestrowych albo zgodnie z pełnomocnictwem)</w:t>
      </w:r>
    </w:p>
    <w:p w14:paraId="4D10C671" w14:textId="77777777" w:rsidR="00B25EF5" w:rsidRDefault="00B25EF5" w:rsidP="00B25EF5">
      <w:pPr>
        <w:rPr>
          <w:color w:val="000000"/>
          <w:sz w:val="18"/>
        </w:rPr>
      </w:pPr>
    </w:p>
    <w:p w14:paraId="1799C042" w14:textId="77777777" w:rsidR="00B25EF5" w:rsidRDefault="00B25EF5" w:rsidP="00B25EF5">
      <w:pPr>
        <w:pBdr>
          <w:bottom w:val="single" w:sz="12" w:space="1" w:color="auto"/>
        </w:pBdr>
        <w:rPr>
          <w:color w:val="000000"/>
          <w:sz w:val="18"/>
        </w:rPr>
      </w:pPr>
    </w:p>
    <w:p w14:paraId="00716A57" w14:textId="77777777" w:rsidR="00B25EF5" w:rsidRDefault="00B25EF5" w:rsidP="00B25EF5">
      <w:pPr>
        <w:rPr>
          <w:color w:val="000000"/>
          <w:sz w:val="18"/>
        </w:rPr>
      </w:pPr>
    </w:p>
    <w:p w14:paraId="1A092E3A" w14:textId="77777777" w:rsidR="00B25EF5" w:rsidRPr="00486F62" w:rsidRDefault="00B25EF5" w:rsidP="00B25EF5">
      <w:pPr>
        <w:pStyle w:val="Tekstprzypisudolnego"/>
        <w:ind w:left="142" w:hanging="142"/>
        <w:jc w:val="both"/>
        <w:rPr>
          <w:rFonts w:ascii="Times New Roman" w:hAnsi="Times New Roman" w:cs="Times New Roman"/>
        </w:rPr>
      </w:pPr>
      <w:r w:rsidRPr="00486F62">
        <w:rPr>
          <w:rStyle w:val="Odwoanieprzypisudolnego"/>
          <w:rFonts w:ascii="Times New Roman" w:hAnsi="Times New Roman" w:cs="Times New Roman"/>
        </w:rPr>
        <w:footnoteRef/>
      </w:r>
      <w:r w:rsidRPr="00486F62">
        <w:rPr>
          <w:rFonts w:ascii="Times New Roman" w:hAnsi="Times New Roman" w:cs="Times New Roman"/>
        </w:rPr>
        <w:t xml:space="preserve"> Wykonawca powinien podać informacje, na podstawie których  Zamawiający będzie mógł ocenić spełnianie warunku, wskazanego w Rozdziale X  Specyfikacji Warunków Zamówienia.</w:t>
      </w:r>
    </w:p>
    <w:p w14:paraId="6D3F1766" w14:textId="77777777" w:rsidR="00B25EF5" w:rsidRPr="00486F62" w:rsidRDefault="00B25EF5" w:rsidP="00B25EF5">
      <w:pPr>
        <w:spacing w:line="276" w:lineRule="auto"/>
        <w:ind w:left="142" w:hanging="142"/>
        <w:jc w:val="both"/>
        <w:rPr>
          <w:bCs/>
          <w:sz w:val="20"/>
          <w:szCs w:val="20"/>
        </w:rPr>
      </w:pPr>
      <w:r w:rsidRPr="00486F62">
        <w:rPr>
          <w:rStyle w:val="Odwoanieprzypisudolnego"/>
          <w:sz w:val="20"/>
          <w:szCs w:val="20"/>
        </w:rPr>
        <w:t>2</w:t>
      </w:r>
      <w:r w:rsidRPr="00486F62">
        <w:rPr>
          <w:sz w:val="20"/>
          <w:szCs w:val="20"/>
        </w:rPr>
        <w:t xml:space="preserve"> Wykonawca powinien wskazać, na jakiej podstawie dysponuje lub będzie dysponował osobami wskazanymi do realizacji zamówienia (np. pracownik Wykonawcy zatrudniony na umowę o pracę, albo potencjał podmiotu udostępniającego zasoby  zgodnie z art. 118 ust. 2 ustawy – Prawo zamówień publicznych, itp.)</w:t>
      </w:r>
      <w:r w:rsidRPr="00486F62">
        <w:rPr>
          <w:bCs/>
          <w:sz w:val="20"/>
          <w:szCs w:val="20"/>
        </w:rPr>
        <w:t>.</w:t>
      </w:r>
    </w:p>
    <w:p w14:paraId="28718F77" w14:textId="77777777" w:rsidR="00B25EF5" w:rsidRPr="00486F62" w:rsidRDefault="00B25EF5" w:rsidP="00B25EF5">
      <w:pPr>
        <w:ind w:left="142" w:hanging="142"/>
        <w:jc w:val="both"/>
        <w:rPr>
          <w:sz w:val="20"/>
          <w:szCs w:val="20"/>
        </w:rPr>
      </w:pPr>
      <w:r w:rsidRPr="00486F62">
        <w:rPr>
          <w:rStyle w:val="Odwoanieprzypisudolnego"/>
          <w:sz w:val="20"/>
          <w:szCs w:val="20"/>
        </w:rPr>
        <w:t>3</w:t>
      </w:r>
      <w:r w:rsidRPr="00486F62">
        <w:rPr>
          <w:sz w:val="20"/>
          <w:szCs w:val="20"/>
        </w:rPr>
        <w:t xml:space="preserve"> Wykaz musi być podpisany przez wszystkie osoby upoważnione do reprezentowania Wykonawcy, wymienione w</w:t>
      </w:r>
      <w:r w:rsidR="00486F62">
        <w:rPr>
          <w:sz w:val="20"/>
          <w:szCs w:val="20"/>
        </w:rPr>
        <w:t> </w:t>
      </w:r>
      <w:r w:rsidRPr="00486F62">
        <w:rPr>
          <w:sz w:val="20"/>
          <w:szCs w:val="20"/>
        </w:rPr>
        <w:t>dokumentach rejestrowych lub we właściwym pełnomocnictwie.</w:t>
      </w:r>
    </w:p>
    <w:p w14:paraId="27999D93" w14:textId="77777777" w:rsidR="00B25EF5" w:rsidRPr="001957CC" w:rsidRDefault="00B25EF5" w:rsidP="00B25EF5">
      <w:pPr>
        <w:pStyle w:val="Tekstprzypisudolnego"/>
      </w:pPr>
    </w:p>
    <w:p w14:paraId="4B3EE5F8" w14:textId="77777777" w:rsidR="00B25EF5" w:rsidRDefault="00B25EF5" w:rsidP="00B25EF5"/>
    <w:p w14:paraId="47094591" w14:textId="77777777" w:rsidR="004B51B9" w:rsidRDefault="004B51B9">
      <w:pPr>
        <w:rPr>
          <w:rFonts w:ascii="Arial" w:hAnsi="Arial" w:cs="Arial"/>
          <w:sz w:val="22"/>
          <w:szCs w:val="22"/>
        </w:rPr>
      </w:pPr>
      <w:r>
        <w:rPr>
          <w:rFonts w:ascii="Arial" w:hAnsi="Arial" w:cs="Arial"/>
          <w:sz w:val="22"/>
          <w:szCs w:val="22"/>
        </w:rPr>
        <w:br w:type="page"/>
      </w:r>
    </w:p>
    <w:p w14:paraId="49BEA9C9" w14:textId="77777777" w:rsidR="004B51B9" w:rsidRDefault="004B51B9" w:rsidP="004B51B9">
      <w:pPr>
        <w:pStyle w:val="Tekstpodstawowy"/>
        <w:tabs>
          <w:tab w:val="num" w:pos="993"/>
        </w:tabs>
        <w:ind w:left="567"/>
        <w:jc w:val="right"/>
        <w:rPr>
          <w:b w:val="0"/>
          <w:iCs/>
        </w:rPr>
      </w:pPr>
      <w:r w:rsidRPr="00035C75">
        <w:rPr>
          <w:iCs/>
        </w:rPr>
        <w:lastRenderedPageBreak/>
        <w:t xml:space="preserve">Załącznik </w:t>
      </w:r>
      <w:r>
        <w:rPr>
          <w:iCs/>
        </w:rPr>
        <w:t xml:space="preserve">Nr </w:t>
      </w:r>
      <w:r w:rsidR="009A6508">
        <w:rPr>
          <w:iCs/>
        </w:rPr>
        <w:t>9</w:t>
      </w:r>
      <w:r>
        <w:rPr>
          <w:iCs/>
        </w:rPr>
        <w:t xml:space="preserve"> </w:t>
      </w:r>
      <w:r w:rsidRPr="00035C75">
        <w:rPr>
          <w:iCs/>
        </w:rPr>
        <w:t xml:space="preserve">do </w:t>
      </w:r>
      <w:r>
        <w:rPr>
          <w:iCs/>
        </w:rPr>
        <w:t>SWZ</w:t>
      </w:r>
    </w:p>
    <w:p w14:paraId="32846341" w14:textId="77777777" w:rsidR="004B51B9" w:rsidRPr="003137E5" w:rsidRDefault="004B51B9" w:rsidP="004B51B9">
      <w:pPr>
        <w:pStyle w:val="Tekstpodstawowy"/>
        <w:tabs>
          <w:tab w:val="num" w:pos="993"/>
        </w:tabs>
        <w:ind w:left="-426"/>
        <w:rPr>
          <w:b w:val="0"/>
          <w:iCs/>
          <w:color w:val="FF0000"/>
          <w:highlight w:val="yellow"/>
        </w:rPr>
      </w:pPr>
      <w:r w:rsidRPr="003137E5">
        <w:rPr>
          <w:iCs/>
          <w:color w:val="FF0000"/>
          <w:highlight w:val="yellow"/>
        </w:rPr>
        <w:t>UWAGA!</w:t>
      </w:r>
    </w:p>
    <w:p w14:paraId="1BE08949" w14:textId="77777777" w:rsidR="004B51B9" w:rsidRPr="003137E5" w:rsidRDefault="004B51B9" w:rsidP="004B51B9">
      <w:pPr>
        <w:pStyle w:val="Tekstpodstawowy"/>
        <w:tabs>
          <w:tab w:val="num" w:pos="993"/>
        </w:tabs>
        <w:ind w:left="-426"/>
        <w:rPr>
          <w:b w:val="0"/>
          <w:iCs/>
          <w:color w:val="FF0000"/>
        </w:rPr>
      </w:pPr>
      <w:r w:rsidRPr="003137E5">
        <w:rPr>
          <w:iCs/>
          <w:color w:val="FF0000"/>
          <w:highlight w:val="yellow"/>
        </w:rPr>
        <w:t>Wypełniają</w:t>
      </w:r>
      <w:r>
        <w:rPr>
          <w:iCs/>
          <w:color w:val="FF0000"/>
          <w:highlight w:val="yellow"/>
        </w:rPr>
        <w:t xml:space="preserve"> </w:t>
      </w:r>
      <w:r w:rsidRPr="003137E5">
        <w:rPr>
          <w:iCs/>
          <w:color w:val="FF0000"/>
          <w:highlight w:val="yellow"/>
        </w:rPr>
        <w:t xml:space="preserve">tylko wykonawcy </w:t>
      </w:r>
      <w:r w:rsidRPr="003137E5">
        <w:rPr>
          <w:color w:val="FF0000"/>
          <w:highlight w:val="yellow"/>
          <w:lang w:eastAsia="ar-SA"/>
        </w:rPr>
        <w:t xml:space="preserve">wspólnie ubiegający się o udzielenie </w:t>
      </w:r>
      <w:r w:rsidRPr="0039172A">
        <w:rPr>
          <w:color w:val="FF0000"/>
          <w:highlight w:val="yellow"/>
          <w:lang w:eastAsia="ar-SA"/>
        </w:rPr>
        <w:t>zamówienia</w:t>
      </w:r>
      <w:r w:rsidRPr="003137E5">
        <w:rPr>
          <w:color w:val="FF0000"/>
          <w:lang w:eastAsia="ar-SA"/>
        </w:rPr>
        <w:t xml:space="preserve"> </w:t>
      </w:r>
    </w:p>
    <w:p w14:paraId="0FFF72BD" w14:textId="77777777" w:rsidR="004B51B9" w:rsidRDefault="004B51B9" w:rsidP="004B51B9">
      <w:pPr>
        <w:pStyle w:val="Tekstpodstawowy"/>
        <w:tabs>
          <w:tab w:val="num" w:pos="993"/>
        </w:tabs>
        <w:ind w:left="567"/>
        <w:jc w:val="right"/>
        <w:rPr>
          <w:b w:val="0"/>
          <w:iCs/>
        </w:rPr>
      </w:pPr>
    </w:p>
    <w:p w14:paraId="55E17F7F" w14:textId="77777777" w:rsidR="004B51B9" w:rsidRDefault="004B51B9" w:rsidP="004B51B9">
      <w:pPr>
        <w:pStyle w:val="Tekstpodstawowy"/>
        <w:tabs>
          <w:tab w:val="num" w:pos="993"/>
        </w:tabs>
        <w:ind w:left="567"/>
        <w:jc w:val="right"/>
        <w:rPr>
          <w:b w:val="0"/>
          <w:iCs/>
        </w:rPr>
      </w:pPr>
    </w:p>
    <w:p w14:paraId="46E505E0" w14:textId="77777777" w:rsidR="004B51B9" w:rsidRDefault="004B51B9" w:rsidP="004B51B9">
      <w:pPr>
        <w:pStyle w:val="Tekstpodstawowy"/>
        <w:tabs>
          <w:tab w:val="num" w:pos="993"/>
        </w:tabs>
        <w:ind w:left="567"/>
        <w:jc w:val="right"/>
        <w:rPr>
          <w:b w:val="0"/>
          <w:iCs/>
        </w:rPr>
      </w:pPr>
    </w:p>
    <w:p w14:paraId="5B1F3AF0" w14:textId="77777777" w:rsidR="004B51B9" w:rsidRDefault="004B51B9" w:rsidP="004B51B9">
      <w:pPr>
        <w:pStyle w:val="Tekstpodstawowy"/>
        <w:tabs>
          <w:tab w:val="num" w:pos="993"/>
        </w:tabs>
        <w:ind w:left="567"/>
        <w:jc w:val="right"/>
        <w:rPr>
          <w:b w:val="0"/>
          <w:iCs/>
        </w:rPr>
      </w:pPr>
    </w:p>
    <w:p w14:paraId="5824FDDA" w14:textId="77777777" w:rsidR="004B51B9" w:rsidRDefault="004B51B9" w:rsidP="004B51B9">
      <w:pPr>
        <w:pStyle w:val="Tekstpodstawowy"/>
        <w:tabs>
          <w:tab w:val="num" w:pos="993"/>
        </w:tabs>
        <w:ind w:left="567"/>
        <w:jc w:val="right"/>
        <w:rPr>
          <w:b w:val="0"/>
          <w:iCs/>
        </w:rPr>
      </w:pPr>
    </w:p>
    <w:p w14:paraId="1E2B66EB" w14:textId="77777777" w:rsidR="004B51B9" w:rsidRPr="00F12722" w:rsidRDefault="004B51B9" w:rsidP="004B51B9">
      <w:pPr>
        <w:tabs>
          <w:tab w:val="left" w:pos="3686"/>
        </w:tabs>
        <w:spacing w:line="276" w:lineRule="auto"/>
        <w:rPr>
          <w:color w:val="000000"/>
          <w:sz w:val="22"/>
          <w:szCs w:val="22"/>
        </w:rPr>
      </w:pPr>
      <w:r w:rsidRPr="00F12722">
        <w:rPr>
          <w:color w:val="000000"/>
          <w:sz w:val="22"/>
          <w:szCs w:val="22"/>
        </w:rPr>
        <w:t>………………………</w:t>
      </w:r>
      <w:r>
        <w:rPr>
          <w:color w:val="000000"/>
          <w:sz w:val="22"/>
          <w:szCs w:val="22"/>
        </w:rPr>
        <w:t>……..</w:t>
      </w:r>
      <w:r w:rsidRPr="00F12722">
        <w:rPr>
          <w:color w:val="000000"/>
          <w:sz w:val="22"/>
          <w:szCs w:val="22"/>
        </w:rPr>
        <w:t xml:space="preserve">…………… </w:t>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color w:val="000000"/>
          <w:sz w:val="22"/>
          <w:szCs w:val="22"/>
        </w:rPr>
        <w:tab/>
      </w:r>
      <w:r w:rsidRPr="00F12722">
        <w:rPr>
          <w:i/>
          <w:color w:val="000000"/>
          <w:sz w:val="22"/>
          <w:szCs w:val="22"/>
        </w:rPr>
        <w:t xml:space="preserve"> </w:t>
      </w:r>
    </w:p>
    <w:p w14:paraId="02180D3B" w14:textId="77777777" w:rsidR="004B51B9" w:rsidRDefault="004B51B9" w:rsidP="004B51B9">
      <w:pPr>
        <w:spacing w:line="276" w:lineRule="auto"/>
        <w:jc w:val="both"/>
        <w:rPr>
          <w:color w:val="000000"/>
          <w:sz w:val="22"/>
          <w:szCs w:val="22"/>
        </w:rPr>
      </w:pPr>
      <w:r w:rsidRPr="00F12722">
        <w:rPr>
          <w:color w:val="000000"/>
          <w:sz w:val="22"/>
          <w:szCs w:val="22"/>
        </w:rPr>
        <w:t>(nazw</w:t>
      </w:r>
      <w:r>
        <w:rPr>
          <w:color w:val="000000"/>
          <w:sz w:val="22"/>
          <w:szCs w:val="22"/>
        </w:rPr>
        <w:t>y</w:t>
      </w:r>
      <w:r w:rsidRPr="00F12722">
        <w:rPr>
          <w:color w:val="000000"/>
          <w:sz w:val="22"/>
          <w:szCs w:val="22"/>
        </w:rPr>
        <w:t xml:space="preserve"> i adres</w:t>
      </w:r>
      <w:r>
        <w:rPr>
          <w:color w:val="000000"/>
          <w:sz w:val="22"/>
          <w:szCs w:val="22"/>
        </w:rPr>
        <w:t>y</w:t>
      </w:r>
      <w:r w:rsidRPr="00F12722">
        <w:rPr>
          <w:color w:val="000000"/>
          <w:sz w:val="22"/>
          <w:szCs w:val="22"/>
        </w:rPr>
        <w:t xml:space="preserve"> Wykonawc</w:t>
      </w:r>
      <w:r>
        <w:rPr>
          <w:color w:val="000000"/>
          <w:sz w:val="22"/>
          <w:szCs w:val="22"/>
        </w:rPr>
        <w:t>ów wspólnie</w:t>
      </w:r>
    </w:p>
    <w:p w14:paraId="6FC04B53" w14:textId="77777777" w:rsidR="004B51B9" w:rsidRPr="00F12722" w:rsidRDefault="004B51B9" w:rsidP="004B51B9">
      <w:pPr>
        <w:spacing w:line="276" w:lineRule="auto"/>
        <w:jc w:val="both"/>
        <w:rPr>
          <w:color w:val="000000"/>
          <w:sz w:val="22"/>
          <w:szCs w:val="22"/>
        </w:rPr>
      </w:pPr>
      <w:r>
        <w:rPr>
          <w:color w:val="000000"/>
          <w:sz w:val="22"/>
          <w:szCs w:val="22"/>
        </w:rPr>
        <w:t>ubiegających się o udzielenie zamówienia</w:t>
      </w:r>
      <w:r w:rsidRPr="00F12722">
        <w:rPr>
          <w:color w:val="000000"/>
          <w:sz w:val="22"/>
          <w:szCs w:val="22"/>
        </w:rPr>
        <w:t>)</w:t>
      </w:r>
    </w:p>
    <w:p w14:paraId="3F16A684" w14:textId="77777777" w:rsidR="004B51B9" w:rsidRDefault="004B51B9" w:rsidP="004B51B9">
      <w:pPr>
        <w:spacing w:before="120"/>
        <w:rPr>
          <w:b/>
        </w:rPr>
      </w:pPr>
      <w:r w:rsidRPr="00655E40">
        <w:rPr>
          <w:b/>
        </w:rPr>
        <w:t xml:space="preserve">OŚWIADCZENIE </w:t>
      </w:r>
    </w:p>
    <w:p w14:paraId="62FEEDFE" w14:textId="5679C63E" w:rsidR="004B51B9" w:rsidRPr="004B51B9" w:rsidRDefault="004B51B9" w:rsidP="004B51B9">
      <w:pPr>
        <w:jc w:val="both"/>
        <w:rPr>
          <w:sz w:val="22"/>
          <w:szCs w:val="22"/>
        </w:rPr>
      </w:pPr>
      <w:r w:rsidRPr="002D2715">
        <w:rPr>
          <w:iCs/>
          <w:sz w:val="22"/>
          <w:szCs w:val="22"/>
        </w:rPr>
        <w:t xml:space="preserve">Na potrzeby </w:t>
      </w:r>
      <w:r w:rsidRPr="004B51B9">
        <w:rPr>
          <w:iCs/>
          <w:sz w:val="22"/>
          <w:szCs w:val="22"/>
        </w:rPr>
        <w:t>postępowania o udzielenie zamówienia publicznego prowadzonego w trybie podstawowym z</w:t>
      </w:r>
      <w:r>
        <w:rPr>
          <w:iCs/>
          <w:sz w:val="22"/>
          <w:szCs w:val="22"/>
        </w:rPr>
        <w:t> </w:t>
      </w:r>
      <w:r w:rsidRPr="004B51B9">
        <w:rPr>
          <w:iCs/>
          <w:sz w:val="22"/>
          <w:szCs w:val="22"/>
        </w:rPr>
        <w:t xml:space="preserve">możliwością negocjacji </w:t>
      </w:r>
      <w:r w:rsidRPr="004B51B9">
        <w:rPr>
          <w:sz w:val="22"/>
          <w:szCs w:val="22"/>
        </w:rPr>
        <w:t xml:space="preserve">na </w:t>
      </w:r>
      <w:r w:rsidRPr="004B51B9">
        <w:rPr>
          <w:b/>
          <w:bCs/>
          <w:sz w:val="22"/>
          <w:szCs w:val="22"/>
        </w:rPr>
        <w:t>usługi ochrony osób i mienia, monitoring wraz z konserwacją systemów antywłamaniowych i przeciwpożarowych w obiektach OR KRUS w Warszawie i podległych PT</w:t>
      </w:r>
      <w:r w:rsidRPr="004B51B9">
        <w:rPr>
          <w:b/>
          <w:sz w:val="22"/>
          <w:szCs w:val="22"/>
          <w:lang w:eastAsia="ar-SA"/>
        </w:rPr>
        <w:t xml:space="preserve">, </w:t>
      </w:r>
      <w:r w:rsidRPr="004B51B9">
        <w:rPr>
          <w:b/>
          <w:sz w:val="22"/>
          <w:szCs w:val="22"/>
        </w:rPr>
        <w:t>nr</w:t>
      </w:r>
      <w:r>
        <w:rPr>
          <w:b/>
          <w:sz w:val="22"/>
          <w:szCs w:val="22"/>
        </w:rPr>
        <w:t> </w:t>
      </w:r>
      <w:r w:rsidRPr="004B51B9">
        <w:rPr>
          <w:b/>
          <w:sz w:val="22"/>
          <w:szCs w:val="22"/>
        </w:rPr>
        <w:t>postępowania 1400-OP.261.</w:t>
      </w:r>
      <w:r w:rsidR="00F25A30">
        <w:rPr>
          <w:b/>
          <w:sz w:val="22"/>
          <w:szCs w:val="22"/>
        </w:rPr>
        <w:t>3</w:t>
      </w:r>
      <w:r w:rsidRPr="004B51B9">
        <w:rPr>
          <w:b/>
          <w:sz w:val="22"/>
          <w:szCs w:val="22"/>
        </w:rPr>
        <w:t>.202</w:t>
      </w:r>
      <w:r w:rsidR="00F25A30">
        <w:rPr>
          <w:b/>
          <w:sz w:val="22"/>
          <w:szCs w:val="22"/>
        </w:rPr>
        <w:t>6</w:t>
      </w:r>
      <w:r w:rsidRPr="004B51B9">
        <w:rPr>
          <w:sz w:val="22"/>
          <w:szCs w:val="22"/>
        </w:rPr>
        <w:t xml:space="preserve">; </w:t>
      </w:r>
    </w:p>
    <w:p w14:paraId="68FD1385" w14:textId="77777777" w:rsidR="004B51B9" w:rsidRDefault="004B51B9" w:rsidP="004B51B9">
      <w:pPr>
        <w:spacing w:before="120"/>
        <w:jc w:val="both"/>
        <w:rPr>
          <w:color w:val="000000"/>
          <w:sz w:val="22"/>
          <w:szCs w:val="22"/>
        </w:rPr>
      </w:pPr>
      <w:r w:rsidRPr="00973289">
        <w:rPr>
          <w:color w:val="000000"/>
          <w:sz w:val="22"/>
          <w:szCs w:val="22"/>
        </w:rPr>
        <w:t xml:space="preserve">Ja, niżej podpisany, reprezentując </w:t>
      </w:r>
      <w:r>
        <w:rPr>
          <w:color w:val="000000"/>
          <w:sz w:val="22"/>
          <w:szCs w:val="22"/>
        </w:rPr>
        <w:t xml:space="preserve">w/w </w:t>
      </w:r>
      <w:r w:rsidRPr="00973289">
        <w:rPr>
          <w:color w:val="000000"/>
          <w:sz w:val="22"/>
          <w:szCs w:val="22"/>
        </w:rPr>
        <w:t>Wykonawc</w:t>
      </w:r>
      <w:r>
        <w:rPr>
          <w:color w:val="000000"/>
          <w:sz w:val="22"/>
          <w:szCs w:val="22"/>
        </w:rPr>
        <w:t xml:space="preserve">ów, </w:t>
      </w:r>
      <w:r w:rsidRPr="00973289">
        <w:rPr>
          <w:color w:val="000000"/>
          <w:sz w:val="22"/>
          <w:szCs w:val="22"/>
        </w:rPr>
        <w:t>jako upoważniony na piśmie oświadczam</w:t>
      </w:r>
      <w:r>
        <w:rPr>
          <w:color w:val="000000"/>
          <w:sz w:val="22"/>
          <w:szCs w:val="22"/>
        </w:rPr>
        <w:t xml:space="preserve"> na podstawie art. 117 ust. 4 ustawy Pzp, </w:t>
      </w:r>
      <w:r w:rsidRPr="00973289">
        <w:rPr>
          <w:color w:val="000000"/>
          <w:sz w:val="22"/>
          <w:szCs w:val="22"/>
        </w:rPr>
        <w:t>że</w:t>
      </w:r>
      <w:r>
        <w:rPr>
          <w:color w:val="000000"/>
          <w:sz w:val="22"/>
          <w:szCs w:val="22"/>
        </w:rPr>
        <w:t xml:space="preserve"> poszczególne usługi (zadania) będące przedmiotem postępowania, wykonają niżej wymienieni wykonawcy wspólnie ubiegający się o zamówienie: </w:t>
      </w:r>
    </w:p>
    <w:p w14:paraId="4FE2C4E2" w14:textId="77777777" w:rsidR="004B51B9" w:rsidRDefault="004B51B9" w:rsidP="004B51B9">
      <w:pPr>
        <w:spacing w:before="120"/>
        <w:jc w:val="both"/>
        <w:rPr>
          <w:color w:val="000000"/>
          <w:sz w:val="22"/>
          <w:szCs w:val="22"/>
        </w:rPr>
      </w:pPr>
    </w:p>
    <w:tbl>
      <w:tblPr>
        <w:tblW w:w="10206"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4678"/>
        <w:gridCol w:w="4677"/>
      </w:tblGrid>
      <w:tr w:rsidR="004B51B9" w14:paraId="74932FD0" w14:textId="77777777" w:rsidTr="00202981">
        <w:trPr>
          <w:trHeight w:val="629"/>
        </w:trPr>
        <w:tc>
          <w:tcPr>
            <w:tcW w:w="851" w:type="dxa"/>
          </w:tcPr>
          <w:p w14:paraId="49A7FDB3" w14:textId="77777777" w:rsidR="004B51B9" w:rsidRPr="00326B06" w:rsidRDefault="004B51B9" w:rsidP="00202981">
            <w:pPr>
              <w:pStyle w:val="Tekstpodstawowywcity21"/>
              <w:autoSpaceDN w:val="0"/>
              <w:ind w:left="927"/>
              <w:jc w:val="center"/>
              <w:rPr>
                <w:color w:val="000000"/>
              </w:rPr>
            </w:pPr>
          </w:p>
          <w:p w14:paraId="4CBC8F92" w14:textId="77777777" w:rsidR="004B51B9" w:rsidRPr="00326B06" w:rsidRDefault="004B51B9" w:rsidP="00202981">
            <w:pPr>
              <w:pStyle w:val="Tekstpodstawowywcity21"/>
              <w:autoSpaceDN w:val="0"/>
              <w:ind w:left="0"/>
              <w:jc w:val="center"/>
              <w:rPr>
                <w:color w:val="000000"/>
              </w:rPr>
            </w:pPr>
            <w:r w:rsidRPr="00326B06">
              <w:rPr>
                <w:color w:val="000000"/>
              </w:rPr>
              <w:t>Lp.</w:t>
            </w:r>
          </w:p>
        </w:tc>
        <w:tc>
          <w:tcPr>
            <w:tcW w:w="4678" w:type="dxa"/>
          </w:tcPr>
          <w:p w14:paraId="78DCC22E" w14:textId="77777777" w:rsidR="004B51B9" w:rsidRPr="00326B06" w:rsidRDefault="004B51B9" w:rsidP="00202981">
            <w:pPr>
              <w:pStyle w:val="Tekstpodstawowywcity21"/>
              <w:autoSpaceDN w:val="0"/>
              <w:ind w:left="0"/>
              <w:jc w:val="center"/>
              <w:rPr>
                <w:b/>
                <w:color w:val="000000"/>
              </w:rPr>
            </w:pPr>
            <w:r w:rsidRPr="00326B06">
              <w:rPr>
                <w:rFonts w:eastAsia="Calibri"/>
                <w:b/>
                <w:color w:val="000000"/>
              </w:rPr>
              <w:t>Zakres wykonywanych usług</w:t>
            </w:r>
            <w:r>
              <w:rPr>
                <w:rFonts w:eastAsia="Calibri"/>
                <w:b/>
                <w:color w:val="000000"/>
              </w:rPr>
              <w:t xml:space="preserve"> (zadań)</w:t>
            </w:r>
          </w:p>
        </w:tc>
        <w:tc>
          <w:tcPr>
            <w:tcW w:w="4677" w:type="dxa"/>
          </w:tcPr>
          <w:p w14:paraId="48125F5D" w14:textId="77777777" w:rsidR="009A6508" w:rsidRDefault="004B51B9" w:rsidP="00202981">
            <w:pPr>
              <w:pStyle w:val="Tekstpodstawowywcity21"/>
              <w:autoSpaceDN w:val="0"/>
              <w:ind w:left="0"/>
              <w:jc w:val="center"/>
              <w:rPr>
                <w:b/>
                <w:spacing w:val="-4"/>
                <w:vertAlign w:val="superscript"/>
              </w:rPr>
            </w:pPr>
            <w:r>
              <w:rPr>
                <w:b/>
                <w:color w:val="000000"/>
              </w:rPr>
              <w:t>Nazwa i adres wykonawcy</w:t>
            </w:r>
            <w:r w:rsidRPr="00326B06">
              <w:rPr>
                <w:b/>
                <w:color w:val="000000"/>
              </w:rPr>
              <w:t xml:space="preserve"> wspólnie ubiegając</w:t>
            </w:r>
            <w:r>
              <w:rPr>
                <w:b/>
                <w:color w:val="000000"/>
              </w:rPr>
              <w:t>ego</w:t>
            </w:r>
            <w:r w:rsidRPr="00326B06">
              <w:rPr>
                <w:b/>
                <w:color w:val="000000"/>
              </w:rPr>
              <w:t xml:space="preserve"> się o </w:t>
            </w:r>
            <w:r>
              <w:rPr>
                <w:b/>
                <w:color w:val="000000"/>
              </w:rPr>
              <w:t>z</w:t>
            </w:r>
            <w:r w:rsidRPr="00326B06">
              <w:rPr>
                <w:b/>
                <w:color w:val="000000"/>
              </w:rPr>
              <w:t>amówienie</w:t>
            </w:r>
            <w:r w:rsidRPr="00655E40">
              <w:rPr>
                <w:b/>
                <w:spacing w:val="-4"/>
              </w:rPr>
              <w:t>*</w:t>
            </w:r>
            <w:r>
              <w:rPr>
                <w:b/>
                <w:spacing w:val="-4"/>
                <w:vertAlign w:val="superscript"/>
              </w:rPr>
              <w:t xml:space="preserve">)                   </w:t>
            </w:r>
          </w:p>
          <w:p w14:paraId="03E147FC" w14:textId="77777777" w:rsidR="004B51B9" w:rsidRPr="00326B06" w:rsidRDefault="004B51B9" w:rsidP="00202981">
            <w:pPr>
              <w:pStyle w:val="Tekstpodstawowywcity21"/>
              <w:autoSpaceDN w:val="0"/>
              <w:ind w:left="0"/>
              <w:jc w:val="center"/>
              <w:rPr>
                <w:b/>
                <w:color w:val="000000"/>
                <w:vertAlign w:val="superscript"/>
              </w:rPr>
            </w:pPr>
            <w:r w:rsidRPr="00326B06">
              <w:rPr>
                <w:b/>
                <w:spacing w:val="-4"/>
              </w:rPr>
              <w:t>/lub podwykonawca*</w:t>
            </w:r>
            <w:r w:rsidRPr="00326B06">
              <w:rPr>
                <w:b/>
                <w:spacing w:val="-4"/>
                <w:vertAlign w:val="superscript"/>
              </w:rPr>
              <w:t>)</w:t>
            </w:r>
          </w:p>
        </w:tc>
      </w:tr>
      <w:tr w:rsidR="004B51B9" w14:paraId="1E7B4A80" w14:textId="77777777" w:rsidTr="00202981">
        <w:trPr>
          <w:trHeight w:val="551"/>
        </w:trPr>
        <w:tc>
          <w:tcPr>
            <w:tcW w:w="851" w:type="dxa"/>
          </w:tcPr>
          <w:p w14:paraId="4D9E3147" w14:textId="77777777" w:rsidR="004B51B9" w:rsidRPr="00326B06" w:rsidRDefault="004B51B9" w:rsidP="00202981">
            <w:pPr>
              <w:pStyle w:val="Tekstpodstawowywcity21"/>
              <w:autoSpaceDN w:val="0"/>
              <w:ind w:left="0"/>
              <w:jc w:val="center"/>
              <w:rPr>
                <w:color w:val="000000"/>
              </w:rPr>
            </w:pPr>
            <w:r>
              <w:rPr>
                <w:color w:val="000000"/>
              </w:rPr>
              <w:t>1.</w:t>
            </w:r>
          </w:p>
        </w:tc>
        <w:tc>
          <w:tcPr>
            <w:tcW w:w="4678" w:type="dxa"/>
          </w:tcPr>
          <w:p w14:paraId="48D54E3A" w14:textId="77777777" w:rsidR="004B51B9" w:rsidRDefault="004B51B9" w:rsidP="00202981">
            <w:pPr>
              <w:pStyle w:val="Tekstpodstawowywcity21"/>
              <w:autoSpaceDN w:val="0"/>
              <w:ind w:left="41"/>
            </w:pPr>
            <w:r>
              <w:t>B</w:t>
            </w:r>
            <w:r w:rsidRPr="0031360B">
              <w:t>ezpośredni</w:t>
            </w:r>
            <w:r>
              <w:t>a</w:t>
            </w:r>
            <w:r w:rsidRPr="0031360B">
              <w:t xml:space="preserve"> ochron</w:t>
            </w:r>
            <w:r>
              <w:t>a</w:t>
            </w:r>
            <w:r w:rsidRPr="0031360B">
              <w:t xml:space="preserve"> fizyczn</w:t>
            </w:r>
            <w:r>
              <w:t>a</w:t>
            </w:r>
            <w:r w:rsidRPr="0031360B">
              <w:t xml:space="preserve"> osób i mienia</w:t>
            </w:r>
            <w:r>
              <w:t xml:space="preserve"> </w:t>
            </w:r>
            <w:r>
              <w:br/>
              <w:t xml:space="preserve">w OR KRUS w </w:t>
            </w:r>
            <w:r w:rsidR="008A58CA">
              <w:t>Warszawie</w:t>
            </w:r>
            <w:r>
              <w:t>, PT KRUS w</w:t>
            </w:r>
            <w:r w:rsidR="008A58CA">
              <w:t> Ciechanowie, Płocku, Ostrołęce, Siedlcach i Radomiu</w:t>
            </w:r>
          </w:p>
          <w:p w14:paraId="3A26F451" w14:textId="77777777" w:rsidR="004B51B9" w:rsidRPr="00326B06" w:rsidRDefault="004B51B9" w:rsidP="00202981">
            <w:pPr>
              <w:pStyle w:val="Tekstpodstawowywcity21"/>
              <w:autoSpaceDN w:val="0"/>
              <w:ind w:left="41"/>
              <w:rPr>
                <w:color w:val="000000"/>
              </w:rPr>
            </w:pPr>
            <w:r w:rsidRPr="00C56B37">
              <w:rPr>
                <w:i/>
                <w:sz w:val="20"/>
                <w:highlight w:val="yellow"/>
              </w:rPr>
              <w:t>(zastrzeżone tylko dla wykonawców wspólnie ubiegających się o zamówienie)</w:t>
            </w:r>
          </w:p>
        </w:tc>
        <w:tc>
          <w:tcPr>
            <w:tcW w:w="4677" w:type="dxa"/>
          </w:tcPr>
          <w:p w14:paraId="03779AD3" w14:textId="77777777" w:rsidR="004B51B9" w:rsidRPr="00326B06" w:rsidRDefault="004B51B9" w:rsidP="00202981">
            <w:pPr>
              <w:pStyle w:val="Tekstpodstawowywcity21"/>
              <w:autoSpaceDN w:val="0"/>
              <w:ind w:left="0"/>
              <w:rPr>
                <w:color w:val="000000"/>
              </w:rPr>
            </w:pPr>
          </w:p>
        </w:tc>
      </w:tr>
      <w:tr w:rsidR="004B51B9" w14:paraId="7B6D76BE" w14:textId="77777777" w:rsidTr="00202981">
        <w:trPr>
          <w:trHeight w:val="551"/>
        </w:trPr>
        <w:tc>
          <w:tcPr>
            <w:tcW w:w="851" w:type="dxa"/>
            <w:tcBorders>
              <w:top w:val="single" w:sz="4" w:space="0" w:color="auto"/>
              <w:left w:val="single" w:sz="4" w:space="0" w:color="auto"/>
              <w:bottom w:val="single" w:sz="4" w:space="0" w:color="auto"/>
              <w:right w:val="single" w:sz="4" w:space="0" w:color="auto"/>
            </w:tcBorders>
          </w:tcPr>
          <w:p w14:paraId="7AE5CCAA" w14:textId="77777777" w:rsidR="004B51B9" w:rsidRPr="00326B06" w:rsidRDefault="004B51B9" w:rsidP="00202981">
            <w:pPr>
              <w:pStyle w:val="Tekstpodstawowywcity21"/>
              <w:tabs>
                <w:tab w:val="left" w:pos="134"/>
              </w:tabs>
              <w:autoSpaceDN w:val="0"/>
              <w:ind w:left="0"/>
              <w:jc w:val="center"/>
              <w:rPr>
                <w:iCs/>
              </w:rPr>
            </w:pPr>
            <w:r>
              <w:rPr>
                <w:iCs/>
              </w:rPr>
              <w:t>2.</w:t>
            </w:r>
          </w:p>
        </w:tc>
        <w:tc>
          <w:tcPr>
            <w:tcW w:w="4678" w:type="dxa"/>
            <w:tcBorders>
              <w:top w:val="single" w:sz="4" w:space="0" w:color="auto"/>
              <w:left w:val="single" w:sz="4" w:space="0" w:color="auto"/>
              <w:bottom w:val="single" w:sz="4" w:space="0" w:color="auto"/>
              <w:right w:val="single" w:sz="4" w:space="0" w:color="auto"/>
            </w:tcBorders>
          </w:tcPr>
          <w:p w14:paraId="5CE9907D" w14:textId="77777777" w:rsidR="004B51B9" w:rsidRPr="00326B06" w:rsidRDefault="004B51B9" w:rsidP="00202981">
            <w:pPr>
              <w:pStyle w:val="Tekstpodstawowywcity21"/>
              <w:autoSpaceDN w:val="0"/>
              <w:ind w:left="72"/>
              <w:rPr>
                <w:b/>
                <w:iCs/>
              </w:rPr>
            </w:pPr>
            <w:r>
              <w:t>M</w:t>
            </w:r>
            <w:r w:rsidRPr="0031360B">
              <w:t xml:space="preserve">onitorowania </w:t>
            </w:r>
            <w:r>
              <w:t xml:space="preserve">systemów </w:t>
            </w:r>
            <w:r w:rsidRPr="0031360B">
              <w:t xml:space="preserve">alarmów antywłamaniowych  i sygnału pożarowego </w:t>
            </w:r>
            <w:r w:rsidRPr="00C56B37">
              <w:rPr>
                <w:i/>
                <w:sz w:val="20"/>
                <w:highlight w:val="yellow"/>
              </w:rPr>
              <w:t>(zastrzeżone tylko dla wykonawców wspólnie ubiegających się o zamówienie)</w:t>
            </w:r>
          </w:p>
        </w:tc>
        <w:tc>
          <w:tcPr>
            <w:tcW w:w="4677" w:type="dxa"/>
            <w:tcBorders>
              <w:top w:val="single" w:sz="4" w:space="0" w:color="auto"/>
              <w:left w:val="single" w:sz="4" w:space="0" w:color="auto"/>
              <w:bottom w:val="single" w:sz="4" w:space="0" w:color="auto"/>
              <w:right w:val="single" w:sz="4" w:space="0" w:color="auto"/>
            </w:tcBorders>
          </w:tcPr>
          <w:p w14:paraId="0758F9A2" w14:textId="77777777" w:rsidR="004B51B9" w:rsidRPr="00326B06" w:rsidRDefault="004B51B9" w:rsidP="00202981">
            <w:pPr>
              <w:pStyle w:val="Tekstpodstawowywcity21"/>
              <w:autoSpaceDN w:val="0"/>
              <w:ind w:left="0"/>
              <w:rPr>
                <w:color w:val="000000"/>
              </w:rPr>
            </w:pPr>
          </w:p>
        </w:tc>
      </w:tr>
      <w:tr w:rsidR="004B51B9" w14:paraId="015DE5B7" w14:textId="77777777" w:rsidTr="00202981">
        <w:trPr>
          <w:trHeight w:val="551"/>
        </w:trPr>
        <w:tc>
          <w:tcPr>
            <w:tcW w:w="851" w:type="dxa"/>
            <w:tcBorders>
              <w:top w:val="single" w:sz="4" w:space="0" w:color="auto"/>
              <w:left w:val="single" w:sz="4" w:space="0" w:color="auto"/>
              <w:bottom w:val="single" w:sz="4" w:space="0" w:color="auto"/>
              <w:right w:val="single" w:sz="4" w:space="0" w:color="auto"/>
            </w:tcBorders>
          </w:tcPr>
          <w:p w14:paraId="31714E63" w14:textId="77777777" w:rsidR="004B51B9" w:rsidRPr="00326B06" w:rsidRDefault="004B51B9" w:rsidP="00202981">
            <w:pPr>
              <w:pStyle w:val="Tekstpodstawowywcity21"/>
              <w:tabs>
                <w:tab w:val="left" w:pos="134"/>
              </w:tabs>
              <w:autoSpaceDN w:val="0"/>
              <w:ind w:left="0"/>
              <w:jc w:val="center"/>
              <w:rPr>
                <w:iCs/>
              </w:rPr>
            </w:pPr>
            <w:r>
              <w:rPr>
                <w:iCs/>
              </w:rPr>
              <w:t>3.</w:t>
            </w:r>
          </w:p>
        </w:tc>
        <w:tc>
          <w:tcPr>
            <w:tcW w:w="4678" w:type="dxa"/>
            <w:tcBorders>
              <w:top w:val="single" w:sz="4" w:space="0" w:color="auto"/>
              <w:left w:val="single" w:sz="4" w:space="0" w:color="auto"/>
              <w:bottom w:val="single" w:sz="4" w:space="0" w:color="auto"/>
              <w:right w:val="single" w:sz="4" w:space="0" w:color="auto"/>
            </w:tcBorders>
          </w:tcPr>
          <w:p w14:paraId="62D8ED13" w14:textId="77777777" w:rsidR="004B51B9" w:rsidRPr="00326B06" w:rsidRDefault="004B51B9" w:rsidP="00202981">
            <w:pPr>
              <w:pStyle w:val="Tekstpodstawowywcity21"/>
              <w:autoSpaceDN w:val="0"/>
              <w:ind w:left="72"/>
              <w:rPr>
                <w:b/>
                <w:iCs/>
              </w:rPr>
            </w:pPr>
            <w:r>
              <w:t>Pod</w:t>
            </w:r>
            <w:r w:rsidRPr="0031360B">
              <w:t>jazdu patrolu interwencyjnego</w:t>
            </w:r>
            <w:r>
              <w:t xml:space="preserve"> </w:t>
            </w:r>
          </w:p>
          <w:p w14:paraId="370BEC30" w14:textId="77777777" w:rsidR="004B51B9" w:rsidRPr="00D25CDC" w:rsidRDefault="004B51B9" w:rsidP="00202981">
            <w:pPr>
              <w:pStyle w:val="Tekstpodstawowywcity21"/>
              <w:autoSpaceDN w:val="0"/>
              <w:ind w:left="72"/>
              <w:rPr>
                <w:i/>
                <w:iCs/>
                <w:sz w:val="20"/>
              </w:rPr>
            </w:pPr>
            <w:r w:rsidRPr="00C56B37">
              <w:rPr>
                <w:i/>
                <w:iCs/>
                <w:sz w:val="20"/>
                <w:highlight w:val="yellow"/>
              </w:rPr>
              <w:t>(dopuszczalne podwykonawstwo)</w:t>
            </w:r>
          </w:p>
        </w:tc>
        <w:tc>
          <w:tcPr>
            <w:tcW w:w="4677" w:type="dxa"/>
            <w:tcBorders>
              <w:top w:val="single" w:sz="4" w:space="0" w:color="auto"/>
              <w:left w:val="single" w:sz="4" w:space="0" w:color="auto"/>
              <w:bottom w:val="single" w:sz="4" w:space="0" w:color="auto"/>
              <w:right w:val="single" w:sz="4" w:space="0" w:color="auto"/>
            </w:tcBorders>
          </w:tcPr>
          <w:p w14:paraId="5F70B1B2" w14:textId="77777777" w:rsidR="004B51B9" w:rsidRPr="00326B06" w:rsidRDefault="004B51B9" w:rsidP="00202981">
            <w:pPr>
              <w:pStyle w:val="Tekstpodstawowywcity21"/>
              <w:autoSpaceDN w:val="0"/>
              <w:ind w:left="0"/>
              <w:rPr>
                <w:color w:val="000000"/>
              </w:rPr>
            </w:pPr>
          </w:p>
        </w:tc>
      </w:tr>
      <w:tr w:rsidR="004B51B9" w14:paraId="63837FE9" w14:textId="77777777" w:rsidTr="00202981">
        <w:trPr>
          <w:trHeight w:val="551"/>
        </w:trPr>
        <w:tc>
          <w:tcPr>
            <w:tcW w:w="851" w:type="dxa"/>
            <w:tcBorders>
              <w:top w:val="single" w:sz="4" w:space="0" w:color="auto"/>
              <w:left w:val="single" w:sz="4" w:space="0" w:color="auto"/>
              <w:bottom w:val="single" w:sz="4" w:space="0" w:color="auto"/>
              <w:right w:val="single" w:sz="4" w:space="0" w:color="auto"/>
            </w:tcBorders>
          </w:tcPr>
          <w:p w14:paraId="0A424E1D" w14:textId="77777777" w:rsidR="004B51B9" w:rsidRPr="00326B06" w:rsidRDefault="004B51B9" w:rsidP="00202981">
            <w:pPr>
              <w:pStyle w:val="Tekstpodstawowywcity21"/>
              <w:tabs>
                <w:tab w:val="left" w:pos="134"/>
              </w:tabs>
              <w:autoSpaceDN w:val="0"/>
              <w:ind w:left="0"/>
              <w:jc w:val="center"/>
              <w:rPr>
                <w:iCs/>
              </w:rPr>
            </w:pPr>
            <w:r>
              <w:rPr>
                <w:iCs/>
              </w:rPr>
              <w:t>4.</w:t>
            </w:r>
          </w:p>
        </w:tc>
        <w:tc>
          <w:tcPr>
            <w:tcW w:w="4678" w:type="dxa"/>
            <w:tcBorders>
              <w:top w:val="single" w:sz="4" w:space="0" w:color="auto"/>
              <w:left w:val="single" w:sz="4" w:space="0" w:color="auto"/>
              <w:bottom w:val="single" w:sz="4" w:space="0" w:color="auto"/>
              <w:right w:val="single" w:sz="4" w:space="0" w:color="auto"/>
            </w:tcBorders>
          </w:tcPr>
          <w:p w14:paraId="2CBB5D98" w14:textId="77777777" w:rsidR="004B51B9" w:rsidRPr="00326B06" w:rsidRDefault="004B51B9" w:rsidP="00202981">
            <w:pPr>
              <w:pStyle w:val="Tekstpodstawowywcity21"/>
              <w:autoSpaceDN w:val="0"/>
              <w:ind w:left="72"/>
              <w:rPr>
                <w:b/>
                <w:iCs/>
              </w:rPr>
            </w:pPr>
            <w:r>
              <w:t>K</w:t>
            </w:r>
            <w:r w:rsidRPr="0031360B">
              <w:t>onserwacj</w:t>
            </w:r>
            <w:r>
              <w:t>a</w:t>
            </w:r>
            <w:r w:rsidRPr="0031360B">
              <w:t xml:space="preserve"> i napraw</w:t>
            </w:r>
            <w:r>
              <w:t>y</w:t>
            </w:r>
            <w:r w:rsidRPr="0031360B">
              <w:t xml:space="preserve"> system</w:t>
            </w:r>
            <w:r>
              <w:t>ów</w:t>
            </w:r>
            <w:r w:rsidRPr="0031360B">
              <w:t xml:space="preserve"> SSWiN</w:t>
            </w:r>
            <w:r>
              <w:t xml:space="preserve"> i PPOŻ</w:t>
            </w:r>
          </w:p>
          <w:p w14:paraId="2B0251E5" w14:textId="77777777" w:rsidR="004B51B9" w:rsidRPr="00326B06" w:rsidRDefault="004B51B9" w:rsidP="00202981">
            <w:pPr>
              <w:pStyle w:val="Tekstpodstawowywcity21"/>
              <w:autoSpaceDN w:val="0"/>
              <w:ind w:left="72"/>
              <w:rPr>
                <w:b/>
                <w:iCs/>
              </w:rPr>
            </w:pPr>
            <w:r w:rsidRPr="00C56B37">
              <w:rPr>
                <w:i/>
                <w:iCs/>
                <w:sz w:val="20"/>
                <w:highlight w:val="yellow"/>
              </w:rPr>
              <w:t>(dopuszczalne podwykonawstwo)</w:t>
            </w:r>
          </w:p>
        </w:tc>
        <w:tc>
          <w:tcPr>
            <w:tcW w:w="4677" w:type="dxa"/>
            <w:tcBorders>
              <w:top w:val="single" w:sz="4" w:space="0" w:color="auto"/>
              <w:left w:val="single" w:sz="4" w:space="0" w:color="auto"/>
              <w:bottom w:val="single" w:sz="4" w:space="0" w:color="auto"/>
              <w:right w:val="single" w:sz="4" w:space="0" w:color="auto"/>
            </w:tcBorders>
          </w:tcPr>
          <w:p w14:paraId="130C8CD5" w14:textId="77777777" w:rsidR="004B51B9" w:rsidRPr="00326B06" w:rsidRDefault="004B51B9" w:rsidP="00202981">
            <w:pPr>
              <w:pStyle w:val="Tekstpodstawowywcity21"/>
              <w:autoSpaceDN w:val="0"/>
              <w:ind w:left="0"/>
              <w:rPr>
                <w:color w:val="000000"/>
              </w:rPr>
            </w:pPr>
          </w:p>
        </w:tc>
      </w:tr>
      <w:tr w:rsidR="009A6508" w:rsidRPr="00326B06" w14:paraId="7D7801D5" w14:textId="77777777" w:rsidTr="009A6508">
        <w:trPr>
          <w:trHeight w:val="551"/>
        </w:trPr>
        <w:tc>
          <w:tcPr>
            <w:tcW w:w="851" w:type="dxa"/>
            <w:tcBorders>
              <w:top w:val="single" w:sz="4" w:space="0" w:color="auto"/>
              <w:left w:val="single" w:sz="4" w:space="0" w:color="auto"/>
              <w:bottom w:val="single" w:sz="4" w:space="0" w:color="auto"/>
              <w:right w:val="single" w:sz="4" w:space="0" w:color="auto"/>
            </w:tcBorders>
          </w:tcPr>
          <w:p w14:paraId="46CEFC80" w14:textId="77777777" w:rsidR="009A6508" w:rsidRPr="00326B06" w:rsidRDefault="009A6508" w:rsidP="00202981">
            <w:pPr>
              <w:pStyle w:val="Tekstpodstawowywcity21"/>
              <w:tabs>
                <w:tab w:val="left" w:pos="134"/>
              </w:tabs>
              <w:autoSpaceDN w:val="0"/>
              <w:ind w:left="0"/>
              <w:jc w:val="center"/>
              <w:rPr>
                <w:iCs/>
              </w:rPr>
            </w:pPr>
            <w:r>
              <w:rPr>
                <w:iCs/>
              </w:rPr>
              <w:t>4.</w:t>
            </w:r>
          </w:p>
        </w:tc>
        <w:tc>
          <w:tcPr>
            <w:tcW w:w="4678" w:type="dxa"/>
            <w:tcBorders>
              <w:top w:val="single" w:sz="4" w:space="0" w:color="auto"/>
              <w:left w:val="single" w:sz="4" w:space="0" w:color="auto"/>
              <w:bottom w:val="single" w:sz="4" w:space="0" w:color="auto"/>
              <w:right w:val="single" w:sz="4" w:space="0" w:color="auto"/>
            </w:tcBorders>
          </w:tcPr>
          <w:p w14:paraId="0DB99D69" w14:textId="77777777" w:rsidR="009A6508" w:rsidRPr="009A6508" w:rsidRDefault="009A6508" w:rsidP="00202981">
            <w:pPr>
              <w:pStyle w:val="Tekstpodstawowywcity21"/>
              <w:autoSpaceDN w:val="0"/>
              <w:ind w:left="72"/>
            </w:pPr>
            <w:r>
              <w:t>K</w:t>
            </w:r>
            <w:r w:rsidRPr="0031360B">
              <w:t>onserwacj</w:t>
            </w:r>
            <w:r>
              <w:t>a</w:t>
            </w:r>
            <w:r w:rsidRPr="0031360B">
              <w:t xml:space="preserve"> i napraw</w:t>
            </w:r>
            <w:r>
              <w:t>y</w:t>
            </w:r>
            <w:r w:rsidRPr="0031360B">
              <w:t xml:space="preserve"> system</w:t>
            </w:r>
            <w:r>
              <w:t>ów</w:t>
            </w:r>
            <w:r w:rsidRPr="0031360B">
              <w:t xml:space="preserve"> SSWiN</w:t>
            </w:r>
            <w:r>
              <w:t xml:space="preserve"> i PPOŻ</w:t>
            </w:r>
          </w:p>
          <w:p w14:paraId="24D86FA2" w14:textId="77777777" w:rsidR="009A6508" w:rsidRPr="008A58CA" w:rsidRDefault="009A6508" w:rsidP="00202981">
            <w:pPr>
              <w:pStyle w:val="Tekstpodstawowywcity21"/>
              <w:autoSpaceDN w:val="0"/>
              <w:ind w:left="72"/>
              <w:rPr>
                <w:i/>
                <w:sz w:val="20"/>
                <w:szCs w:val="20"/>
              </w:rPr>
            </w:pPr>
            <w:r w:rsidRPr="008A58CA">
              <w:rPr>
                <w:i/>
                <w:sz w:val="20"/>
                <w:szCs w:val="20"/>
                <w:highlight w:val="yellow"/>
              </w:rPr>
              <w:t>(dopuszczalne podwykonawstwo)</w:t>
            </w:r>
          </w:p>
        </w:tc>
        <w:tc>
          <w:tcPr>
            <w:tcW w:w="4677" w:type="dxa"/>
            <w:tcBorders>
              <w:top w:val="single" w:sz="4" w:space="0" w:color="auto"/>
              <w:left w:val="single" w:sz="4" w:space="0" w:color="auto"/>
              <w:bottom w:val="single" w:sz="4" w:space="0" w:color="auto"/>
              <w:right w:val="single" w:sz="4" w:space="0" w:color="auto"/>
            </w:tcBorders>
          </w:tcPr>
          <w:p w14:paraId="1E3F4CF4" w14:textId="77777777" w:rsidR="009A6508" w:rsidRPr="00326B06" w:rsidRDefault="009A6508" w:rsidP="00202981">
            <w:pPr>
              <w:pStyle w:val="Tekstpodstawowywcity21"/>
              <w:autoSpaceDN w:val="0"/>
              <w:ind w:left="0"/>
              <w:rPr>
                <w:color w:val="000000"/>
              </w:rPr>
            </w:pPr>
          </w:p>
        </w:tc>
      </w:tr>
    </w:tbl>
    <w:p w14:paraId="7FEB365F" w14:textId="77777777" w:rsidR="004B51B9" w:rsidRDefault="004B51B9" w:rsidP="004B51B9">
      <w:pPr>
        <w:spacing w:before="120"/>
        <w:jc w:val="both"/>
        <w:rPr>
          <w:color w:val="000000"/>
          <w:sz w:val="22"/>
          <w:szCs w:val="22"/>
        </w:rPr>
      </w:pPr>
    </w:p>
    <w:p w14:paraId="7D91CD39" w14:textId="77777777" w:rsidR="004B51B9" w:rsidRPr="00D12C27" w:rsidRDefault="004B51B9" w:rsidP="004B51B9">
      <w:pPr>
        <w:pStyle w:val="Tekstpodstawowywcity21"/>
        <w:autoSpaceDN w:val="0"/>
        <w:ind w:left="-567"/>
        <w:rPr>
          <w:iCs/>
          <w:color w:val="FF0000"/>
        </w:rPr>
      </w:pPr>
      <w:r w:rsidRPr="00D12C27">
        <w:rPr>
          <w:b/>
          <w:color w:val="FF0000"/>
          <w:spacing w:val="-4"/>
          <w:highlight w:val="yellow"/>
        </w:rPr>
        <w:t>*</w:t>
      </w:r>
      <w:r w:rsidRPr="00D12C27">
        <w:rPr>
          <w:b/>
          <w:color w:val="FF0000"/>
          <w:spacing w:val="-4"/>
          <w:highlight w:val="yellow"/>
          <w:vertAlign w:val="superscript"/>
        </w:rPr>
        <w:t xml:space="preserve">) </w:t>
      </w:r>
      <w:r w:rsidRPr="00D12C27">
        <w:rPr>
          <w:b/>
          <w:color w:val="FF0000"/>
          <w:spacing w:val="-4"/>
          <w:highlight w:val="yellow"/>
        </w:rPr>
        <w:t>jeżeli zadanie wyszczególnione pod pozycją 3 i/lub 4 zostanie powierzone podwykonawcy – wpisać „podwykonawca”</w:t>
      </w:r>
      <w:r w:rsidRPr="00D12C27">
        <w:rPr>
          <w:color w:val="FF0000"/>
          <w:spacing w:val="-4"/>
        </w:rPr>
        <w:t xml:space="preserve"> </w:t>
      </w:r>
    </w:p>
    <w:p w14:paraId="5D7B0781" w14:textId="77777777" w:rsidR="004B51B9" w:rsidRPr="000351C3" w:rsidRDefault="004B51B9" w:rsidP="004B51B9">
      <w:pPr>
        <w:spacing w:before="120"/>
        <w:jc w:val="both"/>
        <w:rPr>
          <w:iCs/>
          <w:sz w:val="22"/>
          <w:szCs w:val="22"/>
        </w:rPr>
      </w:pPr>
    </w:p>
    <w:p w14:paraId="53DBCD2F" w14:textId="77777777" w:rsidR="004B51B9" w:rsidRDefault="004B51B9" w:rsidP="004B51B9">
      <w:pPr>
        <w:jc w:val="both"/>
        <w:rPr>
          <w:iCs/>
          <w:sz w:val="20"/>
          <w:szCs w:val="20"/>
        </w:rPr>
      </w:pPr>
    </w:p>
    <w:p w14:paraId="325B5E70" w14:textId="64D385C7" w:rsidR="004B51B9" w:rsidRPr="00973289" w:rsidRDefault="004B51B9" w:rsidP="008A58CA">
      <w:pPr>
        <w:pStyle w:val="Tekstpodstawowy"/>
        <w:tabs>
          <w:tab w:val="num" w:pos="993"/>
        </w:tabs>
        <w:jc w:val="left"/>
        <w:rPr>
          <w:i/>
          <w:iCs/>
          <w:sz w:val="22"/>
          <w:szCs w:val="22"/>
        </w:rPr>
      </w:pPr>
      <w:r w:rsidRPr="008A58CA">
        <w:rPr>
          <w:b w:val="0"/>
          <w:i/>
          <w:iCs/>
          <w:sz w:val="22"/>
          <w:szCs w:val="22"/>
        </w:rPr>
        <w:t>Miejscowość .................................................. dnia ..........................................  roku</w:t>
      </w:r>
      <w:r w:rsidRPr="00973289">
        <w:rPr>
          <w:i/>
          <w:iCs/>
          <w:sz w:val="22"/>
          <w:szCs w:val="22"/>
        </w:rPr>
        <w:t>.</w:t>
      </w:r>
    </w:p>
    <w:p w14:paraId="7642CAC5" w14:textId="77777777" w:rsidR="004B51B9" w:rsidRPr="00973289" w:rsidRDefault="004B51B9" w:rsidP="004B51B9">
      <w:pPr>
        <w:pStyle w:val="Tekstpodstawowy"/>
        <w:tabs>
          <w:tab w:val="num" w:pos="993"/>
        </w:tabs>
        <w:ind w:left="567"/>
        <w:jc w:val="right"/>
        <w:rPr>
          <w:i/>
          <w:iCs/>
          <w:sz w:val="22"/>
          <w:szCs w:val="22"/>
        </w:rPr>
      </w:pPr>
    </w:p>
    <w:p w14:paraId="7B69F0D5" w14:textId="77777777" w:rsidR="004B51B9" w:rsidRDefault="004B51B9" w:rsidP="004B51B9">
      <w:pPr>
        <w:pStyle w:val="Tekstpodstawowy"/>
        <w:tabs>
          <w:tab w:val="num" w:pos="993"/>
        </w:tabs>
        <w:ind w:left="567"/>
        <w:jc w:val="right"/>
        <w:rPr>
          <w:i/>
          <w:iCs/>
          <w:sz w:val="22"/>
          <w:szCs w:val="22"/>
        </w:rPr>
      </w:pPr>
    </w:p>
    <w:p w14:paraId="2A491297" w14:textId="77777777" w:rsidR="004B51B9" w:rsidRPr="004B51B9" w:rsidRDefault="004B51B9" w:rsidP="004B51B9">
      <w:pPr>
        <w:pStyle w:val="Tekstpodstawowy"/>
        <w:tabs>
          <w:tab w:val="num" w:pos="993"/>
        </w:tabs>
        <w:jc w:val="left"/>
        <w:rPr>
          <w:b w:val="0"/>
          <w:i/>
          <w:iCs/>
          <w:sz w:val="22"/>
          <w:szCs w:val="22"/>
        </w:rPr>
      </w:pPr>
      <w:r w:rsidRPr="004B51B9">
        <w:rPr>
          <w:b w:val="0"/>
          <w:i/>
          <w:iCs/>
          <w:sz w:val="22"/>
          <w:szCs w:val="22"/>
        </w:rPr>
        <w:t>……………………………………………………………………………………………………………………….</w:t>
      </w:r>
    </w:p>
    <w:p w14:paraId="505B0465" w14:textId="77777777" w:rsidR="004B51B9" w:rsidRPr="007459D9" w:rsidRDefault="004B51B9" w:rsidP="004B51B9">
      <w:pPr>
        <w:spacing w:line="276" w:lineRule="auto"/>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wymienionych</w:t>
      </w:r>
      <w:r w:rsidRPr="007459D9">
        <w:rPr>
          <w:rFonts w:ascii="Arial" w:hAnsi="Arial" w:cs="Arial"/>
          <w:i/>
          <w:sz w:val="18"/>
          <w:szCs w:val="18"/>
          <w:highlight w:val="yellow"/>
        </w:rPr>
        <w:t xml:space="preserve"> w dokumentach rejestrowych albo zgodnie z pełnomocnictwem)</w:t>
      </w:r>
    </w:p>
    <w:p w14:paraId="4EC472DA" w14:textId="77777777" w:rsidR="004B51B9" w:rsidRPr="00973289" w:rsidRDefault="004B51B9" w:rsidP="004B51B9">
      <w:pPr>
        <w:pStyle w:val="Tekstpodstawowy"/>
        <w:tabs>
          <w:tab w:val="num" w:pos="993"/>
        </w:tabs>
        <w:ind w:left="567"/>
        <w:jc w:val="left"/>
        <w:rPr>
          <w:i/>
          <w:iCs/>
          <w:sz w:val="22"/>
          <w:szCs w:val="22"/>
        </w:rPr>
      </w:pPr>
    </w:p>
    <w:p w14:paraId="6176FF11" w14:textId="77777777" w:rsidR="004B51B9" w:rsidRDefault="004B51B9">
      <w:pPr>
        <w:rPr>
          <w:rFonts w:ascii="Arial" w:hAnsi="Arial" w:cs="Arial"/>
          <w:sz w:val="22"/>
          <w:szCs w:val="22"/>
        </w:rPr>
      </w:pPr>
      <w:r>
        <w:rPr>
          <w:rFonts w:ascii="Arial" w:hAnsi="Arial" w:cs="Arial"/>
          <w:sz w:val="22"/>
          <w:szCs w:val="22"/>
        </w:rPr>
        <w:br w:type="page"/>
      </w:r>
    </w:p>
    <w:p w14:paraId="2D242244" w14:textId="77777777" w:rsidR="004B51B9" w:rsidRDefault="004B51B9" w:rsidP="004B51B9">
      <w:pPr>
        <w:pStyle w:val="Default"/>
      </w:pPr>
    </w:p>
    <w:p w14:paraId="5E43648A" w14:textId="77777777" w:rsidR="004B51B9" w:rsidRDefault="004B51B9" w:rsidP="004B51B9">
      <w:pPr>
        <w:pStyle w:val="Tekstpodstawowy"/>
        <w:tabs>
          <w:tab w:val="num" w:pos="993"/>
        </w:tabs>
        <w:ind w:left="567"/>
        <w:jc w:val="right"/>
        <w:rPr>
          <w:b w:val="0"/>
          <w:iCs/>
        </w:rPr>
      </w:pPr>
      <w:r w:rsidRPr="00035C75">
        <w:rPr>
          <w:iCs/>
        </w:rPr>
        <w:t xml:space="preserve">Załącznik </w:t>
      </w:r>
      <w:r>
        <w:rPr>
          <w:iCs/>
        </w:rPr>
        <w:t>Nr 1</w:t>
      </w:r>
      <w:r w:rsidR="009A6508">
        <w:rPr>
          <w:iCs/>
        </w:rPr>
        <w:t>0</w:t>
      </w:r>
      <w:r>
        <w:rPr>
          <w:iCs/>
        </w:rPr>
        <w:t xml:space="preserve"> </w:t>
      </w:r>
      <w:r w:rsidRPr="00035C75">
        <w:rPr>
          <w:iCs/>
        </w:rPr>
        <w:t xml:space="preserve">do </w:t>
      </w:r>
      <w:r>
        <w:rPr>
          <w:iCs/>
        </w:rPr>
        <w:t>SWZ</w:t>
      </w:r>
    </w:p>
    <w:p w14:paraId="5A74FA2B" w14:textId="77777777" w:rsidR="004B51B9" w:rsidRDefault="004B51B9" w:rsidP="004B51B9">
      <w:pPr>
        <w:pStyle w:val="Tekstpodstawowy"/>
        <w:tabs>
          <w:tab w:val="num" w:pos="993"/>
        </w:tabs>
        <w:ind w:left="567"/>
        <w:jc w:val="right"/>
        <w:rPr>
          <w:b w:val="0"/>
          <w:iCs/>
        </w:rPr>
      </w:pPr>
    </w:p>
    <w:p w14:paraId="54AE1D02" w14:textId="77777777" w:rsidR="004B51B9" w:rsidRPr="00923732" w:rsidRDefault="004B51B9" w:rsidP="004B51B9">
      <w:pPr>
        <w:ind w:left="141"/>
        <w:jc w:val="both"/>
        <w:rPr>
          <w:b/>
          <w:i/>
          <w:color w:val="FF0000"/>
          <w:lang w:eastAsia="ar-SA"/>
        </w:rPr>
      </w:pPr>
      <w:r w:rsidRPr="00923732">
        <w:rPr>
          <w:b/>
          <w:i/>
          <w:color w:val="FF0000"/>
          <w:highlight w:val="yellow"/>
          <w:lang w:eastAsia="ar-SA"/>
        </w:rPr>
        <w:t xml:space="preserve">W przypadku Wykonawców wspólnie ubiegających się o udzielenie zamówienia, każdy </w:t>
      </w:r>
      <w:r>
        <w:rPr>
          <w:b/>
          <w:i/>
          <w:color w:val="FF0000"/>
          <w:highlight w:val="yellow"/>
          <w:lang w:eastAsia="ar-SA"/>
        </w:rPr>
        <w:br/>
      </w:r>
      <w:r w:rsidRPr="00923732">
        <w:rPr>
          <w:b/>
          <w:i/>
          <w:color w:val="FF0000"/>
          <w:highlight w:val="yellow"/>
          <w:lang w:eastAsia="ar-SA"/>
        </w:rPr>
        <w:t>z Wykonawców biorący udział w postępowaniu musi złożyć odrębne oświadczenie.</w:t>
      </w:r>
      <w:r w:rsidRPr="00923732">
        <w:rPr>
          <w:b/>
          <w:i/>
          <w:color w:val="FF0000"/>
          <w:lang w:eastAsia="ar-SA"/>
        </w:rPr>
        <w:t xml:space="preserve">  </w:t>
      </w:r>
    </w:p>
    <w:p w14:paraId="369BCA51" w14:textId="77777777" w:rsidR="004B51B9" w:rsidRPr="00E87065" w:rsidRDefault="004B51B9" w:rsidP="004B51B9">
      <w:pPr>
        <w:pStyle w:val="Default"/>
        <w:rPr>
          <w:rFonts w:ascii="Times New Roman" w:hAnsi="Times New Roman" w:cs="Times New Roman"/>
          <w:color w:val="auto"/>
        </w:rPr>
      </w:pPr>
    </w:p>
    <w:p w14:paraId="11AD512E" w14:textId="77777777" w:rsidR="004B51B9" w:rsidRPr="00E87065" w:rsidRDefault="004B51B9" w:rsidP="004B51B9">
      <w:pPr>
        <w:pStyle w:val="Default"/>
        <w:rPr>
          <w:rFonts w:ascii="Times New Roman" w:hAnsi="Times New Roman" w:cs="Times New Roman"/>
          <w:color w:val="auto"/>
        </w:rPr>
      </w:pPr>
      <w:r w:rsidRPr="003D2BE2">
        <w:rPr>
          <w:rFonts w:ascii="Times New Roman" w:hAnsi="Times New Roman" w:cs="Times New Roman"/>
          <w:b/>
          <w:color w:val="auto"/>
        </w:rPr>
        <w:t xml:space="preserve"> Wykonawca</w:t>
      </w:r>
      <w:r>
        <w:rPr>
          <w:rFonts w:ascii="Times New Roman" w:hAnsi="Times New Roman" w:cs="Times New Roman"/>
          <w:b/>
          <w:color w:val="auto"/>
        </w:rPr>
        <w:t>* / Współwykonawca*:</w:t>
      </w:r>
    </w:p>
    <w:p w14:paraId="41101DB0" w14:textId="77777777" w:rsidR="004B51B9" w:rsidRPr="00E87065" w:rsidRDefault="004B51B9" w:rsidP="004B51B9">
      <w:pPr>
        <w:pStyle w:val="Default"/>
        <w:rPr>
          <w:rFonts w:ascii="Times New Roman" w:hAnsi="Times New Roman" w:cs="Times New Roman"/>
          <w:color w:val="auto"/>
        </w:rPr>
      </w:pPr>
      <w:r w:rsidRPr="00E87065">
        <w:rPr>
          <w:rFonts w:ascii="Times New Roman" w:hAnsi="Times New Roman" w:cs="Times New Roman"/>
          <w:color w:val="auto"/>
        </w:rPr>
        <w:t xml:space="preserve">……………………………………………………………………………… </w:t>
      </w:r>
    </w:p>
    <w:p w14:paraId="224FC9D2" w14:textId="77777777" w:rsidR="004B51B9" w:rsidRDefault="004B51B9" w:rsidP="004B51B9">
      <w:pPr>
        <w:pStyle w:val="Default"/>
        <w:rPr>
          <w:rFonts w:ascii="Times New Roman" w:hAnsi="Times New Roman" w:cs="Times New Roman"/>
          <w:i/>
          <w:iCs/>
          <w:color w:val="auto"/>
        </w:rPr>
      </w:pPr>
      <w:r w:rsidRPr="00E87065">
        <w:rPr>
          <w:rFonts w:ascii="Times New Roman" w:hAnsi="Times New Roman" w:cs="Times New Roman"/>
          <w:i/>
          <w:iCs/>
          <w:color w:val="auto"/>
        </w:rPr>
        <w:t xml:space="preserve">(pełna nazwa/firma, adres, w zależności od podmiotu: NIP/PESEL, KRS/CEiDG) </w:t>
      </w:r>
    </w:p>
    <w:p w14:paraId="69FE51CE" w14:textId="77777777" w:rsidR="004B51B9" w:rsidRPr="00E87065" w:rsidRDefault="004B51B9" w:rsidP="004B51B9">
      <w:pPr>
        <w:pStyle w:val="Default"/>
        <w:rPr>
          <w:rFonts w:ascii="Times New Roman" w:hAnsi="Times New Roman" w:cs="Times New Roman"/>
          <w:color w:val="auto"/>
        </w:rPr>
      </w:pPr>
    </w:p>
    <w:p w14:paraId="5C9547D7" w14:textId="77777777" w:rsidR="004B51B9" w:rsidRPr="00E87065" w:rsidRDefault="004B51B9" w:rsidP="004B51B9">
      <w:pPr>
        <w:pStyle w:val="Default"/>
        <w:rPr>
          <w:rFonts w:ascii="Times New Roman" w:hAnsi="Times New Roman" w:cs="Times New Roman"/>
          <w:color w:val="auto"/>
        </w:rPr>
      </w:pPr>
      <w:r w:rsidRPr="00E87065">
        <w:rPr>
          <w:rFonts w:ascii="Times New Roman" w:hAnsi="Times New Roman" w:cs="Times New Roman"/>
          <w:b/>
          <w:bCs/>
          <w:color w:val="auto"/>
        </w:rPr>
        <w:t xml:space="preserve">Reprezentowany przez: </w:t>
      </w:r>
    </w:p>
    <w:p w14:paraId="65F1F48B" w14:textId="77777777" w:rsidR="004B51B9" w:rsidRPr="00E87065" w:rsidRDefault="004B51B9" w:rsidP="004B51B9">
      <w:pPr>
        <w:pStyle w:val="Default"/>
        <w:rPr>
          <w:rFonts w:ascii="Times New Roman" w:hAnsi="Times New Roman" w:cs="Times New Roman"/>
          <w:color w:val="auto"/>
        </w:rPr>
      </w:pPr>
      <w:r w:rsidRPr="00E87065">
        <w:rPr>
          <w:rFonts w:ascii="Times New Roman" w:hAnsi="Times New Roman" w:cs="Times New Roman"/>
          <w:color w:val="auto"/>
        </w:rPr>
        <w:t xml:space="preserve">……………………………………………………………………………… </w:t>
      </w:r>
    </w:p>
    <w:p w14:paraId="0E3F78DA" w14:textId="77777777" w:rsidR="004B51B9" w:rsidRDefault="004B51B9" w:rsidP="004B51B9">
      <w:pPr>
        <w:pStyle w:val="Default"/>
        <w:rPr>
          <w:rFonts w:ascii="Times New Roman" w:hAnsi="Times New Roman" w:cs="Times New Roman"/>
          <w:i/>
          <w:iCs/>
          <w:color w:val="auto"/>
        </w:rPr>
      </w:pPr>
      <w:r w:rsidRPr="00E87065">
        <w:rPr>
          <w:rFonts w:ascii="Times New Roman" w:hAnsi="Times New Roman" w:cs="Times New Roman"/>
          <w:i/>
          <w:iCs/>
          <w:color w:val="auto"/>
        </w:rPr>
        <w:t xml:space="preserve">(imię, nazwisko, stanowisko/podstawa do reprezentacji) </w:t>
      </w:r>
    </w:p>
    <w:p w14:paraId="340BFC71" w14:textId="77777777" w:rsidR="004B51B9" w:rsidRPr="00E06893" w:rsidRDefault="004B51B9" w:rsidP="004B51B9">
      <w:pPr>
        <w:pStyle w:val="Default"/>
        <w:rPr>
          <w:rFonts w:ascii="Times New Roman" w:hAnsi="Times New Roman" w:cs="Times New Roman"/>
          <w:color w:val="auto"/>
          <w:sz w:val="28"/>
          <w:szCs w:val="28"/>
        </w:rPr>
      </w:pPr>
    </w:p>
    <w:p w14:paraId="4AE04C33" w14:textId="77777777" w:rsidR="004B51B9" w:rsidRPr="0052526F" w:rsidRDefault="004B51B9" w:rsidP="004B51B9">
      <w:pPr>
        <w:pStyle w:val="Default"/>
        <w:jc w:val="center"/>
        <w:rPr>
          <w:rFonts w:ascii="Times New Roman" w:hAnsi="Times New Roman" w:cs="Times New Roman"/>
          <w:b/>
          <w:bCs/>
          <w:color w:val="auto"/>
          <w:sz w:val="28"/>
          <w:szCs w:val="28"/>
          <w:vertAlign w:val="superscript"/>
        </w:rPr>
      </w:pPr>
      <w:r w:rsidRPr="00E06893">
        <w:rPr>
          <w:rFonts w:ascii="Times New Roman" w:hAnsi="Times New Roman" w:cs="Times New Roman"/>
          <w:b/>
          <w:bCs/>
          <w:color w:val="auto"/>
          <w:sz w:val="28"/>
          <w:szCs w:val="28"/>
        </w:rPr>
        <w:t>Oświadczenie Wykonawcy</w:t>
      </w:r>
      <w:r>
        <w:rPr>
          <w:rFonts w:ascii="Times New Roman" w:hAnsi="Times New Roman" w:cs="Times New Roman"/>
          <w:b/>
          <w:bCs/>
          <w:color w:val="auto"/>
          <w:sz w:val="28"/>
          <w:szCs w:val="28"/>
        </w:rPr>
        <w:t>/Współwykonawcy</w:t>
      </w:r>
      <w:r w:rsidRPr="00E06893">
        <w:rPr>
          <w:rFonts w:ascii="Times New Roman" w:hAnsi="Times New Roman" w:cs="Times New Roman"/>
          <w:b/>
          <w:bCs/>
          <w:color w:val="auto"/>
          <w:sz w:val="28"/>
          <w:szCs w:val="28"/>
        </w:rPr>
        <w:t xml:space="preserve"> </w:t>
      </w:r>
      <w:r w:rsidRPr="001D5B99">
        <w:rPr>
          <w:rFonts w:ascii="Times New Roman" w:hAnsi="Times New Roman" w:cs="Times New Roman"/>
          <w:b/>
          <w:bCs/>
          <w:color w:val="auto"/>
          <w:sz w:val="28"/>
          <w:szCs w:val="28"/>
        </w:rPr>
        <w:t>o aktualności informacji zawartych w oświadczeniu, o którym mowa w art. 125 ust. 1 ustawy</w:t>
      </w:r>
    </w:p>
    <w:p w14:paraId="19D80F81" w14:textId="77777777" w:rsidR="004B51B9" w:rsidRPr="00E87065" w:rsidRDefault="004B51B9" w:rsidP="004B51B9">
      <w:pPr>
        <w:pStyle w:val="Default"/>
        <w:jc w:val="center"/>
        <w:rPr>
          <w:rFonts w:ascii="Times New Roman" w:hAnsi="Times New Roman" w:cs="Times New Roman"/>
          <w:color w:val="auto"/>
        </w:rPr>
      </w:pPr>
    </w:p>
    <w:p w14:paraId="10D78C93" w14:textId="135D7439" w:rsidR="004B51B9" w:rsidRPr="002D2715" w:rsidRDefault="004B51B9" w:rsidP="004B51B9">
      <w:pPr>
        <w:jc w:val="both"/>
      </w:pPr>
      <w:r w:rsidRPr="004A76B9">
        <w:rPr>
          <w:iCs/>
        </w:rPr>
        <w:t xml:space="preserve">Na potrzeby postępowania o udzielenie zamówienia publicznego prowadzonego w trybie podstawowym z możliwością negocjacji </w:t>
      </w:r>
      <w:r w:rsidRPr="004A76B9">
        <w:t xml:space="preserve">na </w:t>
      </w:r>
      <w:r w:rsidR="009C186D" w:rsidRPr="004B51B9">
        <w:rPr>
          <w:b/>
          <w:bCs/>
          <w:sz w:val="22"/>
          <w:szCs w:val="22"/>
        </w:rPr>
        <w:t>usługi ochrony osób i mienia, monitoring wraz z konserwacją systemów antywłamaniowych i przeciwpożarowych w obiektach OR KRUS w Warszawie i podległych PT</w:t>
      </w:r>
      <w:r w:rsidR="009C186D" w:rsidRPr="004B51B9">
        <w:rPr>
          <w:b/>
          <w:sz w:val="22"/>
          <w:szCs w:val="22"/>
          <w:lang w:eastAsia="ar-SA"/>
        </w:rPr>
        <w:t xml:space="preserve">, </w:t>
      </w:r>
      <w:r w:rsidR="009C186D" w:rsidRPr="004B51B9">
        <w:rPr>
          <w:b/>
          <w:sz w:val="22"/>
          <w:szCs w:val="22"/>
        </w:rPr>
        <w:t>nr</w:t>
      </w:r>
      <w:r w:rsidR="009C186D">
        <w:rPr>
          <w:b/>
          <w:sz w:val="22"/>
          <w:szCs w:val="22"/>
        </w:rPr>
        <w:t> </w:t>
      </w:r>
      <w:r w:rsidR="009C186D" w:rsidRPr="004B51B9">
        <w:rPr>
          <w:b/>
          <w:sz w:val="22"/>
          <w:szCs w:val="22"/>
        </w:rPr>
        <w:t>postępowania 1400-OP.261.</w:t>
      </w:r>
      <w:r w:rsidR="00F25A30">
        <w:rPr>
          <w:b/>
          <w:sz w:val="22"/>
          <w:szCs w:val="22"/>
        </w:rPr>
        <w:t>3</w:t>
      </w:r>
      <w:r w:rsidR="009C186D" w:rsidRPr="004B51B9">
        <w:rPr>
          <w:b/>
          <w:sz w:val="22"/>
          <w:szCs w:val="22"/>
        </w:rPr>
        <w:t>.202</w:t>
      </w:r>
      <w:r w:rsidR="00F25A30">
        <w:rPr>
          <w:b/>
          <w:sz w:val="22"/>
          <w:szCs w:val="22"/>
        </w:rPr>
        <w:t>6</w:t>
      </w:r>
      <w:r w:rsidRPr="002D2715">
        <w:t>;</w:t>
      </w:r>
    </w:p>
    <w:p w14:paraId="3838AC88" w14:textId="77777777" w:rsidR="004B51B9" w:rsidRDefault="004B51B9" w:rsidP="004B51B9">
      <w:pPr>
        <w:spacing w:before="120"/>
        <w:jc w:val="both"/>
      </w:pPr>
      <w:r w:rsidRPr="00E06893">
        <w:rPr>
          <w:color w:val="000000"/>
        </w:rPr>
        <w:t>Ja, niżej podpisany, reprezentując w/w Wykonawc</w:t>
      </w:r>
      <w:r>
        <w:rPr>
          <w:color w:val="000000"/>
        </w:rPr>
        <w:t>ę / Współwykonawcę</w:t>
      </w:r>
      <w:r w:rsidRPr="00E06893">
        <w:rPr>
          <w:color w:val="000000"/>
        </w:rPr>
        <w:t>, jako upoważniony oświadczam,</w:t>
      </w:r>
      <w:r w:rsidRPr="00973289">
        <w:rPr>
          <w:color w:val="000000"/>
        </w:rPr>
        <w:t xml:space="preserve"> </w:t>
      </w:r>
      <w:r w:rsidRPr="00776FA4">
        <w:rPr>
          <w:color w:val="000000"/>
        </w:rPr>
        <w:t xml:space="preserve">że </w:t>
      </w:r>
      <w:r w:rsidRPr="00E87065">
        <w:t xml:space="preserve">informacje zawarte w złożonym przez nas oświadczeniu </w:t>
      </w:r>
      <w:r>
        <w:t>odpowiednio –</w:t>
      </w:r>
      <w:r w:rsidRPr="00E87065">
        <w:t xml:space="preserve"> </w:t>
      </w:r>
      <w:r>
        <w:t>wg Załącznika Nr 3a lub 3b do SWZ</w:t>
      </w:r>
      <w:r w:rsidRPr="00E87065">
        <w:t xml:space="preserve">, </w:t>
      </w:r>
      <w:r>
        <w:t xml:space="preserve"> o niepodleganiu wykluczeniu z postępowania </w:t>
      </w:r>
      <w:r w:rsidRPr="00E87065">
        <w:t xml:space="preserve">w zakresie niżej wymienionych podstaw wykluczenia wskazanych przez zamawiającego są </w:t>
      </w:r>
      <w:r>
        <w:t xml:space="preserve">nadal </w:t>
      </w:r>
      <w:r w:rsidRPr="00E87065">
        <w:t xml:space="preserve">aktualne: </w:t>
      </w:r>
    </w:p>
    <w:p w14:paraId="713FC208" w14:textId="77777777" w:rsidR="004B51B9" w:rsidRPr="00E87065" w:rsidRDefault="004B51B9" w:rsidP="004B51B9">
      <w:pPr>
        <w:pStyle w:val="Default"/>
        <w:spacing w:line="360" w:lineRule="auto"/>
        <w:rPr>
          <w:rFonts w:ascii="Times New Roman" w:hAnsi="Times New Roman" w:cs="Times New Roman"/>
          <w:color w:val="auto"/>
        </w:rPr>
      </w:pPr>
      <w:r w:rsidRPr="00E87065">
        <w:rPr>
          <w:rFonts w:ascii="Times New Roman" w:hAnsi="Times New Roman" w:cs="Times New Roman"/>
          <w:color w:val="auto"/>
        </w:rPr>
        <w:t xml:space="preserve">• art. 108 ust. 1 pkt </w:t>
      </w:r>
      <w:r>
        <w:rPr>
          <w:rFonts w:ascii="Times New Roman" w:hAnsi="Times New Roman" w:cs="Times New Roman"/>
          <w:color w:val="auto"/>
        </w:rPr>
        <w:t>1</w:t>
      </w:r>
      <w:r w:rsidRPr="00E87065">
        <w:rPr>
          <w:rFonts w:ascii="Times New Roman" w:hAnsi="Times New Roman" w:cs="Times New Roman"/>
          <w:color w:val="auto"/>
        </w:rPr>
        <w:t xml:space="preserve"> ustawy, </w:t>
      </w:r>
    </w:p>
    <w:p w14:paraId="3603AAF0" w14:textId="77777777" w:rsidR="004B51B9" w:rsidRPr="00E87065" w:rsidRDefault="004B51B9" w:rsidP="004B51B9">
      <w:pPr>
        <w:pStyle w:val="Default"/>
        <w:spacing w:line="360" w:lineRule="auto"/>
        <w:rPr>
          <w:rFonts w:ascii="Times New Roman" w:hAnsi="Times New Roman" w:cs="Times New Roman"/>
          <w:color w:val="auto"/>
        </w:rPr>
      </w:pPr>
      <w:r w:rsidRPr="00E87065">
        <w:rPr>
          <w:rFonts w:ascii="Times New Roman" w:hAnsi="Times New Roman" w:cs="Times New Roman"/>
          <w:color w:val="auto"/>
        </w:rPr>
        <w:t xml:space="preserve">• art. 108 ust. 1 pkt </w:t>
      </w:r>
      <w:r>
        <w:rPr>
          <w:rFonts w:ascii="Times New Roman" w:hAnsi="Times New Roman" w:cs="Times New Roman"/>
          <w:color w:val="auto"/>
        </w:rPr>
        <w:t>2</w:t>
      </w:r>
      <w:r w:rsidRPr="00E87065">
        <w:rPr>
          <w:rFonts w:ascii="Times New Roman" w:hAnsi="Times New Roman" w:cs="Times New Roman"/>
          <w:color w:val="auto"/>
        </w:rPr>
        <w:t xml:space="preserve"> ustawy, </w:t>
      </w:r>
    </w:p>
    <w:p w14:paraId="45C180BE" w14:textId="77777777" w:rsidR="004B51B9" w:rsidRPr="00E87065" w:rsidRDefault="004B51B9" w:rsidP="004B51B9">
      <w:pPr>
        <w:pStyle w:val="Default"/>
        <w:spacing w:line="360" w:lineRule="auto"/>
        <w:rPr>
          <w:rFonts w:ascii="Times New Roman" w:hAnsi="Times New Roman" w:cs="Times New Roman"/>
          <w:color w:val="auto"/>
        </w:rPr>
      </w:pPr>
      <w:r w:rsidRPr="00E87065">
        <w:rPr>
          <w:rFonts w:ascii="Times New Roman" w:hAnsi="Times New Roman" w:cs="Times New Roman"/>
          <w:color w:val="auto"/>
        </w:rPr>
        <w:t xml:space="preserve">• art. 108 ust. 1 pkt 3 ustawy, </w:t>
      </w:r>
    </w:p>
    <w:p w14:paraId="2B74E4C6" w14:textId="77777777" w:rsidR="004B51B9" w:rsidRDefault="004B51B9" w:rsidP="004B51B9">
      <w:pPr>
        <w:pStyle w:val="Default"/>
        <w:rPr>
          <w:rFonts w:ascii="Times New Roman" w:hAnsi="Times New Roman" w:cs="Times New Roman"/>
          <w:color w:val="auto"/>
        </w:rPr>
      </w:pPr>
      <w:r w:rsidRPr="00E87065">
        <w:rPr>
          <w:rFonts w:ascii="Times New Roman" w:hAnsi="Times New Roman" w:cs="Times New Roman"/>
          <w:color w:val="auto"/>
        </w:rPr>
        <w:t xml:space="preserve">• art. 108 ust. 1 pkt 4 ustawy, dotyczących orzeczenia zakazu ubiegania się o zamówienie </w:t>
      </w:r>
      <w:r>
        <w:rPr>
          <w:rFonts w:ascii="Times New Roman" w:hAnsi="Times New Roman" w:cs="Times New Roman"/>
          <w:color w:val="auto"/>
        </w:rPr>
        <w:t xml:space="preserve"> </w:t>
      </w:r>
    </w:p>
    <w:p w14:paraId="3E793B0C" w14:textId="77777777" w:rsidR="004B51B9" w:rsidRDefault="004B51B9" w:rsidP="004B51B9">
      <w:pPr>
        <w:pStyle w:val="Default"/>
        <w:rPr>
          <w:rFonts w:ascii="Times New Roman" w:hAnsi="Times New Roman" w:cs="Times New Roman"/>
          <w:color w:val="auto"/>
        </w:rPr>
      </w:pPr>
      <w:r>
        <w:rPr>
          <w:rFonts w:ascii="Times New Roman" w:hAnsi="Times New Roman" w:cs="Times New Roman"/>
          <w:color w:val="auto"/>
        </w:rPr>
        <w:t xml:space="preserve">  </w:t>
      </w:r>
      <w:r w:rsidRPr="00E87065">
        <w:rPr>
          <w:rFonts w:ascii="Times New Roman" w:hAnsi="Times New Roman" w:cs="Times New Roman"/>
          <w:color w:val="auto"/>
        </w:rPr>
        <w:t xml:space="preserve">publiczne tytułem środka zapobiegawczego, </w:t>
      </w:r>
    </w:p>
    <w:p w14:paraId="4BDB2143" w14:textId="77777777" w:rsidR="004B51B9" w:rsidRDefault="004B51B9" w:rsidP="004B51B9">
      <w:pPr>
        <w:pStyle w:val="Default"/>
        <w:spacing w:before="120"/>
        <w:rPr>
          <w:rFonts w:ascii="Times New Roman" w:hAnsi="Times New Roman" w:cs="Times New Roman"/>
          <w:color w:val="auto"/>
        </w:rPr>
      </w:pPr>
      <w:r w:rsidRPr="00E87065">
        <w:rPr>
          <w:rFonts w:ascii="Times New Roman" w:hAnsi="Times New Roman" w:cs="Times New Roman"/>
          <w:color w:val="auto"/>
        </w:rPr>
        <w:t xml:space="preserve">• art. 108 ust. 1 pkt 5 ustawy, dotyczących zawarcia z innymi wykonawcami porozumienia </w:t>
      </w:r>
      <w:r>
        <w:rPr>
          <w:rFonts w:ascii="Times New Roman" w:hAnsi="Times New Roman" w:cs="Times New Roman"/>
          <w:color w:val="auto"/>
        </w:rPr>
        <w:t xml:space="preserve"> </w:t>
      </w:r>
    </w:p>
    <w:p w14:paraId="3097E261" w14:textId="77777777" w:rsidR="004B51B9" w:rsidRPr="00E87065" w:rsidRDefault="004B51B9" w:rsidP="004B51B9">
      <w:pPr>
        <w:pStyle w:val="Default"/>
        <w:spacing w:line="360" w:lineRule="auto"/>
        <w:rPr>
          <w:rFonts w:ascii="Times New Roman" w:hAnsi="Times New Roman" w:cs="Times New Roman"/>
          <w:color w:val="auto"/>
        </w:rPr>
      </w:pPr>
      <w:r>
        <w:rPr>
          <w:rFonts w:ascii="Times New Roman" w:hAnsi="Times New Roman" w:cs="Times New Roman"/>
          <w:color w:val="auto"/>
        </w:rPr>
        <w:t xml:space="preserve">  </w:t>
      </w:r>
      <w:r w:rsidRPr="00E87065">
        <w:rPr>
          <w:rFonts w:ascii="Times New Roman" w:hAnsi="Times New Roman" w:cs="Times New Roman"/>
          <w:color w:val="auto"/>
        </w:rPr>
        <w:t xml:space="preserve">mającego na celu zakłócenie konkurencji, </w:t>
      </w:r>
    </w:p>
    <w:p w14:paraId="4DD47150" w14:textId="77777777" w:rsidR="004B51B9" w:rsidRDefault="004B51B9" w:rsidP="004B51B9">
      <w:pPr>
        <w:pStyle w:val="Default"/>
        <w:spacing w:line="360" w:lineRule="auto"/>
        <w:rPr>
          <w:rFonts w:ascii="Times New Roman" w:hAnsi="Times New Roman" w:cs="Times New Roman"/>
          <w:color w:val="auto"/>
        </w:rPr>
      </w:pPr>
      <w:r w:rsidRPr="00E87065">
        <w:rPr>
          <w:rFonts w:ascii="Times New Roman" w:hAnsi="Times New Roman" w:cs="Times New Roman"/>
          <w:color w:val="auto"/>
        </w:rPr>
        <w:t>•</w:t>
      </w:r>
      <w:r>
        <w:rPr>
          <w:rFonts w:ascii="Times New Roman" w:hAnsi="Times New Roman" w:cs="Times New Roman"/>
          <w:color w:val="auto"/>
        </w:rPr>
        <w:t xml:space="preserve"> art. 108 ust. 1 pkt 6 ustawy.</w:t>
      </w:r>
    </w:p>
    <w:p w14:paraId="6A0BEE3D" w14:textId="77777777" w:rsidR="004B51B9" w:rsidRPr="004905ED" w:rsidRDefault="004B51B9" w:rsidP="004B51B9">
      <w:pPr>
        <w:tabs>
          <w:tab w:val="left" w:pos="1276"/>
        </w:tabs>
        <w:ind w:left="142" w:hanging="142"/>
        <w:jc w:val="both"/>
      </w:pPr>
      <w:r w:rsidRPr="00065FE8">
        <w:t>•</w:t>
      </w:r>
      <w:r>
        <w:t xml:space="preserve"> </w:t>
      </w:r>
      <w:r w:rsidRPr="004905ED">
        <w:t>art. 7 ust. 1 ustawy z dnia 13 kwietnia 2022 r. o szczególnych rozwiązaniach w zakresie przeciwdziałania wspieraniu agresji na Ukrainę oraz służących ochronie bezpieczeństwa narodowego</w:t>
      </w:r>
    </w:p>
    <w:p w14:paraId="66BF94BE" w14:textId="77777777" w:rsidR="009A6508" w:rsidRDefault="009A6508" w:rsidP="009A6508">
      <w:pPr>
        <w:pStyle w:val="Tekstpodstawowy"/>
        <w:tabs>
          <w:tab w:val="num" w:pos="993"/>
        </w:tabs>
        <w:jc w:val="left"/>
        <w:rPr>
          <w:b w:val="0"/>
          <w:i/>
          <w:iCs/>
          <w:sz w:val="22"/>
          <w:szCs w:val="22"/>
        </w:rPr>
      </w:pPr>
    </w:p>
    <w:p w14:paraId="5EBA1D28" w14:textId="0F20F393" w:rsidR="004B51B9" w:rsidRPr="009A6508" w:rsidRDefault="004B51B9" w:rsidP="009A6508">
      <w:pPr>
        <w:pStyle w:val="Tekstpodstawowy"/>
        <w:tabs>
          <w:tab w:val="num" w:pos="993"/>
        </w:tabs>
        <w:jc w:val="left"/>
        <w:rPr>
          <w:b w:val="0"/>
          <w:i/>
          <w:iCs/>
          <w:sz w:val="22"/>
          <w:szCs w:val="22"/>
        </w:rPr>
      </w:pPr>
      <w:r w:rsidRPr="009A6508">
        <w:rPr>
          <w:b w:val="0"/>
          <w:i/>
          <w:iCs/>
          <w:sz w:val="22"/>
          <w:szCs w:val="22"/>
        </w:rPr>
        <w:t>Miejscowość .................................................. dnia ..........................................  roku.</w:t>
      </w:r>
    </w:p>
    <w:p w14:paraId="24FD6318" w14:textId="77777777" w:rsidR="004B51B9" w:rsidRPr="009A6508" w:rsidRDefault="004B51B9" w:rsidP="004B51B9">
      <w:pPr>
        <w:pStyle w:val="Tekstpodstawowy"/>
        <w:tabs>
          <w:tab w:val="num" w:pos="993"/>
        </w:tabs>
        <w:ind w:left="567"/>
        <w:jc w:val="right"/>
        <w:rPr>
          <w:b w:val="0"/>
          <w:i/>
          <w:iCs/>
          <w:sz w:val="22"/>
          <w:szCs w:val="22"/>
        </w:rPr>
      </w:pPr>
    </w:p>
    <w:p w14:paraId="27CF6836" w14:textId="77777777" w:rsidR="004B51B9" w:rsidRPr="009A6508" w:rsidRDefault="004B51B9" w:rsidP="004B51B9">
      <w:pPr>
        <w:pStyle w:val="Tekstpodstawowy"/>
        <w:tabs>
          <w:tab w:val="num" w:pos="993"/>
        </w:tabs>
        <w:ind w:left="567"/>
        <w:jc w:val="right"/>
        <w:rPr>
          <w:b w:val="0"/>
          <w:i/>
          <w:iCs/>
          <w:sz w:val="22"/>
          <w:szCs w:val="22"/>
        </w:rPr>
      </w:pPr>
    </w:p>
    <w:p w14:paraId="5ADDA6F3" w14:textId="77777777" w:rsidR="004B51B9" w:rsidRDefault="004B51B9" w:rsidP="009A6508">
      <w:pPr>
        <w:pStyle w:val="Tekstpodstawowy"/>
        <w:tabs>
          <w:tab w:val="num" w:pos="993"/>
        </w:tabs>
        <w:rPr>
          <w:i/>
          <w:iCs/>
          <w:sz w:val="22"/>
          <w:szCs w:val="22"/>
        </w:rPr>
      </w:pPr>
      <w:r w:rsidRPr="009A6508">
        <w:rPr>
          <w:b w:val="0"/>
          <w:i/>
          <w:iCs/>
          <w:sz w:val="22"/>
          <w:szCs w:val="22"/>
        </w:rPr>
        <w:t>…………………………………………………………………………………………………………………….</w:t>
      </w:r>
    </w:p>
    <w:p w14:paraId="045A8F20" w14:textId="77777777" w:rsidR="004B51B9" w:rsidRPr="007459D9" w:rsidRDefault="004B51B9" w:rsidP="009A6508">
      <w:pPr>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 xml:space="preserve">wymienionych </w:t>
      </w:r>
      <w:r w:rsidRPr="007459D9">
        <w:rPr>
          <w:rFonts w:ascii="Arial" w:hAnsi="Arial" w:cs="Arial"/>
          <w:i/>
          <w:sz w:val="18"/>
          <w:szCs w:val="18"/>
          <w:highlight w:val="yellow"/>
        </w:rPr>
        <w:t>w dokumentach rejestrowych albo zgodnie z pełnomocnictwem)</w:t>
      </w:r>
    </w:p>
    <w:p w14:paraId="21315FBF" w14:textId="77777777" w:rsidR="004B51B9" w:rsidRDefault="004B51B9" w:rsidP="004B51B9">
      <w:pPr>
        <w:pStyle w:val="Tekstpodstawowy"/>
        <w:tabs>
          <w:tab w:val="num" w:pos="993"/>
        </w:tabs>
        <w:ind w:left="567"/>
        <w:jc w:val="right"/>
        <w:rPr>
          <w:i/>
          <w:iCs/>
          <w:sz w:val="22"/>
          <w:szCs w:val="22"/>
        </w:rPr>
      </w:pPr>
    </w:p>
    <w:p w14:paraId="7E32E0CC" w14:textId="77777777" w:rsidR="004B51B9" w:rsidRPr="00973289" w:rsidRDefault="004B51B9" w:rsidP="004B51B9">
      <w:pPr>
        <w:pStyle w:val="Tekstpodstawowy"/>
        <w:tabs>
          <w:tab w:val="num" w:pos="993"/>
        </w:tabs>
        <w:ind w:left="567"/>
        <w:jc w:val="right"/>
        <w:rPr>
          <w:i/>
          <w:iCs/>
          <w:sz w:val="22"/>
          <w:szCs w:val="22"/>
        </w:rPr>
      </w:pPr>
    </w:p>
    <w:p w14:paraId="00E6FE14" w14:textId="77777777" w:rsidR="004B51B9" w:rsidRDefault="004B51B9" w:rsidP="004B51B9">
      <w:pPr>
        <w:jc w:val="both"/>
        <w:rPr>
          <w:b/>
          <w:bCs/>
          <w:color w:val="FF0000"/>
        </w:rPr>
      </w:pPr>
      <w:r w:rsidRPr="00923732">
        <w:rPr>
          <w:b/>
          <w:bCs/>
          <w:color w:val="FF0000"/>
          <w:highlight w:val="yellow"/>
        </w:rPr>
        <w:t>Należy złożyć na wezwanie Zamawiającego</w:t>
      </w:r>
    </w:p>
    <w:p w14:paraId="38AE046E" w14:textId="77777777" w:rsidR="004B51B9" w:rsidRDefault="004B51B9">
      <w:pPr>
        <w:rPr>
          <w:rFonts w:ascii="Arial" w:hAnsi="Arial" w:cs="Arial"/>
          <w:sz w:val="22"/>
          <w:szCs w:val="22"/>
        </w:rPr>
      </w:pPr>
      <w:r>
        <w:rPr>
          <w:rFonts w:ascii="Arial" w:hAnsi="Arial" w:cs="Arial"/>
          <w:sz w:val="22"/>
          <w:szCs w:val="22"/>
        </w:rPr>
        <w:br w:type="page"/>
      </w:r>
    </w:p>
    <w:p w14:paraId="06ECCE87" w14:textId="77777777" w:rsidR="004B51B9" w:rsidRDefault="004B51B9" w:rsidP="004B51B9">
      <w:pPr>
        <w:pStyle w:val="Tekstpodstawowy"/>
        <w:tabs>
          <w:tab w:val="num" w:pos="993"/>
        </w:tabs>
        <w:ind w:left="567"/>
        <w:jc w:val="right"/>
        <w:rPr>
          <w:b w:val="0"/>
          <w:iCs/>
        </w:rPr>
      </w:pPr>
      <w:r w:rsidRPr="00035C75">
        <w:rPr>
          <w:iCs/>
        </w:rPr>
        <w:lastRenderedPageBreak/>
        <w:t xml:space="preserve">Załącznik </w:t>
      </w:r>
      <w:r>
        <w:rPr>
          <w:iCs/>
        </w:rPr>
        <w:t>Nr 1</w:t>
      </w:r>
      <w:r w:rsidR="009A6508">
        <w:rPr>
          <w:iCs/>
        </w:rPr>
        <w:t>1</w:t>
      </w:r>
      <w:r>
        <w:rPr>
          <w:iCs/>
        </w:rPr>
        <w:t xml:space="preserve"> </w:t>
      </w:r>
      <w:r w:rsidRPr="00035C75">
        <w:rPr>
          <w:iCs/>
        </w:rPr>
        <w:t xml:space="preserve">do </w:t>
      </w:r>
      <w:r>
        <w:rPr>
          <w:iCs/>
        </w:rPr>
        <w:t>SWZ</w:t>
      </w:r>
    </w:p>
    <w:p w14:paraId="45BBB276" w14:textId="77777777" w:rsidR="004B51B9" w:rsidRDefault="004B51B9" w:rsidP="004B51B9">
      <w:pPr>
        <w:pStyle w:val="Tekstpodstawowy"/>
        <w:tabs>
          <w:tab w:val="num" w:pos="993"/>
        </w:tabs>
        <w:ind w:left="567"/>
        <w:jc w:val="right"/>
        <w:rPr>
          <w:b w:val="0"/>
          <w:iCs/>
        </w:rPr>
      </w:pPr>
    </w:p>
    <w:p w14:paraId="4CBA3328" w14:textId="77777777" w:rsidR="004B51B9" w:rsidRPr="00204BD9" w:rsidRDefault="004B51B9" w:rsidP="004B51B9">
      <w:pPr>
        <w:pStyle w:val="Tekstpodstawowy"/>
        <w:tabs>
          <w:tab w:val="num" w:pos="993"/>
        </w:tabs>
        <w:ind w:left="-567"/>
        <w:jc w:val="both"/>
        <w:rPr>
          <w:b w:val="0"/>
          <w:iCs/>
          <w:color w:val="FF0000"/>
          <w:highlight w:val="yellow"/>
          <w:u w:val="single"/>
        </w:rPr>
      </w:pPr>
      <w:r w:rsidRPr="00204BD9">
        <w:rPr>
          <w:iCs/>
          <w:color w:val="FF0000"/>
          <w:highlight w:val="yellow"/>
          <w:u w:val="single"/>
        </w:rPr>
        <w:t>[UWAGA: poniższe oświadczenie należy złożyć na wezwanie tylko wtedy, gdy Wykonawca na podstawie art. 118 ustawy Pzp powołuję się na zasoby podmiotu/ów udostępniających swoje zasoby</w:t>
      </w:r>
    </w:p>
    <w:p w14:paraId="1E495AA7" w14:textId="77777777" w:rsidR="004B51B9" w:rsidRPr="004B51B9" w:rsidRDefault="004B51B9" w:rsidP="004B51B9">
      <w:pPr>
        <w:pStyle w:val="Tekstpodstawowy"/>
        <w:tabs>
          <w:tab w:val="num" w:pos="993"/>
        </w:tabs>
        <w:ind w:left="-567"/>
        <w:jc w:val="both"/>
        <w:rPr>
          <w:b w:val="0"/>
          <w:iCs/>
          <w:color w:val="FF0000"/>
          <w:u w:val="single"/>
        </w:rPr>
      </w:pPr>
      <w:r w:rsidRPr="004B51B9">
        <w:rPr>
          <w:b w:val="0"/>
          <w:iCs/>
          <w:color w:val="FF0000"/>
          <w:highlight w:val="yellow"/>
          <w:u w:val="single"/>
        </w:rPr>
        <w:t>Zobowiązanie należy złożyć odrębnie dla każdego z podmiotów udostępniających zasoby Wykonawcy</w:t>
      </w:r>
      <w:r w:rsidRPr="004B51B9">
        <w:rPr>
          <w:b w:val="0"/>
          <w:iCs/>
          <w:color w:val="FF0000"/>
          <w:u w:val="single"/>
        </w:rPr>
        <w:t xml:space="preserve"> </w:t>
      </w:r>
    </w:p>
    <w:p w14:paraId="7F277954" w14:textId="77777777" w:rsidR="004B51B9" w:rsidRPr="003D2BE2" w:rsidRDefault="004B51B9" w:rsidP="004B51B9">
      <w:pPr>
        <w:pStyle w:val="Default"/>
        <w:rPr>
          <w:rFonts w:ascii="Times New Roman" w:hAnsi="Times New Roman" w:cs="Times New Roman"/>
          <w:b/>
          <w:color w:val="auto"/>
        </w:rPr>
      </w:pPr>
      <w:r w:rsidRPr="004B51B9">
        <w:rPr>
          <w:rFonts w:ascii="Times New Roman" w:hAnsi="Times New Roman" w:cs="Times New Roman"/>
          <w:color w:val="auto"/>
        </w:rPr>
        <w:t>Podmiot</w:t>
      </w:r>
      <w:r>
        <w:rPr>
          <w:rFonts w:ascii="Times New Roman" w:hAnsi="Times New Roman" w:cs="Times New Roman"/>
          <w:b/>
          <w:color w:val="auto"/>
        </w:rPr>
        <w:t xml:space="preserve"> udostępniający zasoby: </w:t>
      </w:r>
    </w:p>
    <w:p w14:paraId="2866825B" w14:textId="77777777" w:rsidR="004B51B9" w:rsidRPr="00E87065" w:rsidRDefault="004B51B9" w:rsidP="004B51B9">
      <w:pPr>
        <w:pStyle w:val="Default"/>
        <w:rPr>
          <w:rFonts w:ascii="Times New Roman" w:hAnsi="Times New Roman" w:cs="Times New Roman"/>
          <w:color w:val="auto"/>
        </w:rPr>
      </w:pPr>
    </w:p>
    <w:p w14:paraId="7FA393D4" w14:textId="77777777" w:rsidR="004B51B9" w:rsidRPr="00E87065" w:rsidRDefault="004B51B9" w:rsidP="004B51B9">
      <w:pPr>
        <w:pStyle w:val="Default"/>
        <w:rPr>
          <w:rFonts w:ascii="Times New Roman" w:hAnsi="Times New Roman" w:cs="Times New Roman"/>
          <w:color w:val="auto"/>
        </w:rPr>
      </w:pPr>
      <w:r w:rsidRPr="00E87065">
        <w:rPr>
          <w:rFonts w:ascii="Times New Roman" w:hAnsi="Times New Roman" w:cs="Times New Roman"/>
          <w:color w:val="auto"/>
        </w:rPr>
        <w:t>………………………………………………………………………………</w:t>
      </w:r>
      <w:r>
        <w:rPr>
          <w:rFonts w:ascii="Times New Roman" w:hAnsi="Times New Roman" w:cs="Times New Roman"/>
          <w:color w:val="auto"/>
        </w:rPr>
        <w:t>……………….</w:t>
      </w:r>
      <w:r w:rsidRPr="00E87065">
        <w:rPr>
          <w:rFonts w:ascii="Times New Roman" w:hAnsi="Times New Roman" w:cs="Times New Roman"/>
          <w:color w:val="auto"/>
        </w:rPr>
        <w:t xml:space="preserve"> </w:t>
      </w:r>
    </w:p>
    <w:p w14:paraId="416B23C0" w14:textId="77777777" w:rsidR="004B51B9" w:rsidRDefault="004B51B9" w:rsidP="004B51B9">
      <w:pPr>
        <w:pStyle w:val="Default"/>
        <w:rPr>
          <w:rFonts w:ascii="Times New Roman" w:hAnsi="Times New Roman" w:cs="Times New Roman"/>
          <w:i/>
          <w:iCs/>
          <w:color w:val="auto"/>
        </w:rPr>
      </w:pPr>
      <w:r w:rsidRPr="00E87065">
        <w:rPr>
          <w:rFonts w:ascii="Times New Roman" w:hAnsi="Times New Roman" w:cs="Times New Roman"/>
          <w:i/>
          <w:iCs/>
          <w:color w:val="auto"/>
        </w:rPr>
        <w:t xml:space="preserve">(pełna nazwa/firma, </w:t>
      </w:r>
      <w:r>
        <w:rPr>
          <w:rFonts w:ascii="Times New Roman" w:hAnsi="Times New Roman" w:cs="Times New Roman"/>
          <w:i/>
          <w:iCs/>
          <w:color w:val="auto"/>
        </w:rPr>
        <w:t>adres podmiotu udostępniającego swoje zasoby</w:t>
      </w:r>
      <w:r w:rsidRPr="00E87065">
        <w:rPr>
          <w:rFonts w:ascii="Times New Roman" w:hAnsi="Times New Roman" w:cs="Times New Roman"/>
          <w:i/>
          <w:iCs/>
          <w:color w:val="auto"/>
        </w:rPr>
        <w:t xml:space="preserve">, w zależności od podmiotu: NIP/PESEL, KRS/CEiDG) </w:t>
      </w:r>
    </w:p>
    <w:p w14:paraId="464760C7" w14:textId="77777777" w:rsidR="004B51B9" w:rsidRPr="00E87065" w:rsidRDefault="004B51B9" w:rsidP="004B51B9">
      <w:pPr>
        <w:pStyle w:val="Default"/>
        <w:rPr>
          <w:rFonts w:ascii="Times New Roman" w:hAnsi="Times New Roman" w:cs="Times New Roman"/>
          <w:color w:val="auto"/>
        </w:rPr>
      </w:pPr>
    </w:p>
    <w:p w14:paraId="3B589EF1" w14:textId="77777777" w:rsidR="004B51B9" w:rsidRPr="00E87065" w:rsidRDefault="004B51B9" w:rsidP="004B51B9">
      <w:pPr>
        <w:pStyle w:val="Default"/>
        <w:rPr>
          <w:rFonts w:ascii="Times New Roman" w:hAnsi="Times New Roman" w:cs="Times New Roman"/>
          <w:color w:val="auto"/>
        </w:rPr>
      </w:pPr>
      <w:r w:rsidRPr="00E87065">
        <w:rPr>
          <w:rFonts w:ascii="Times New Roman" w:hAnsi="Times New Roman" w:cs="Times New Roman"/>
          <w:b/>
          <w:bCs/>
          <w:color w:val="auto"/>
        </w:rPr>
        <w:t xml:space="preserve">Reprezentowany przez: </w:t>
      </w:r>
    </w:p>
    <w:p w14:paraId="51D64590" w14:textId="77777777" w:rsidR="004B51B9" w:rsidRPr="00E87065" w:rsidRDefault="004B51B9" w:rsidP="004B51B9">
      <w:pPr>
        <w:pStyle w:val="Default"/>
        <w:rPr>
          <w:rFonts w:ascii="Times New Roman" w:hAnsi="Times New Roman" w:cs="Times New Roman"/>
          <w:color w:val="auto"/>
        </w:rPr>
      </w:pPr>
      <w:r w:rsidRPr="00E87065">
        <w:rPr>
          <w:rFonts w:ascii="Times New Roman" w:hAnsi="Times New Roman" w:cs="Times New Roman"/>
          <w:color w:val="auto"/>
        </w:rPr>
        <w:t>………………………………………………………………………………</w:t>
      </w:r>
      <w:r>
        <w:rPr>
          <w:rFonts w:ascii="Times New Roman" w:hAnsi="Times New Roman" w:cs="Times New Roman"/>
          <w:color w:val="auto"/>
        </w:rPr>
        <w:t>………………..</w:t>
      </w:r>
      <w:r w:rsidRPr="00E87065">
        <w:rPr>
          <w:rFonts w:ascii="Times New Roman" w:hAnsi="Times New Roman" w:cs="Times New Roman"/>
          <w:color w:val="auto"/>
        </w:rPr>
        <w:t xml:space="preserve"> </w:t>
      </w:r>
    </w:p>
    <w:p w14:paraId="24378021" w14:textId="77777777" w:rsidR="004B51B9" w:rsidRDefault="004B51B9" w:rsidP="004B51B9">
      <w:pPr>
        <w:pStyle w:val="Default"/>
        <w:rPr>
          <w:rFonts w:ascii="Times New Roman" w:hAnsi="Times New Roman" w:cs="Times New Roman"/>
          <w:i/>
          <w:iCs/>
          <w:color w:val="auto"/>
        </w:rPr>
      </w:pPr>
      <w:r w:rsidRPr="00E87065">
        <w:rPr>
          <w:rFonts w:ascii="Times New Roman" w:hAnsi="Times New Roman" w:cs="Times New Roman"/>
          <w:i/>
          <w:iCs/>
          <w:color w:val="auto"/>
        </w:rPr>
        <w:t xml:space="preserve">(imię, nazwisko, stanowisko/podstawa do reprezentacji) </w:t>
      </w:r>
    </w:p>
    <w:p w14:paraId="003B2B2A" w14:textId="77777777" w:rsidR="004B51B9" w:rsidRPr="00E06893" w:rsidRDefault="004B51B9" w:rsidP="004B51B9">
      <w:pPr>
        <w:pStyle w:val="Default"/>
        <w:rPr>
          <w:rFonts w:ascii="Times New Roman" w:hAnsi="Times New Roman" w:cs="Times New Roman"/>
          <w:color w:val="auto"/>
          <w:sz w:val="28"/>
          <w:szCs w:val="28"/>
        </w:rPr>
      </w:pPr>
    </w:p>
    <w:p w14:paraId="78F38E12" w14:textId="77777777" w:rsidR="004B51B9" w:rsidRPr="002124F8" w:rsidRDefault="004B51B9" w:rsidP="004B51B9">
      <w:pPr>
        <w:pStyle w:val="Default"/>
        <w:jc w:val="center"/>
        <w:rPr>
          <w:rFonts w:ascii="Times New Roman" w:hAnsi="Times New Roman" w:cs="Times New Roman"/>
          <w:b/>
          <w:color w:val="auto"/>
          <w:sz w:val="26"/>
          <w:szCs w:val="26"/>
        </w:rPr>
      </w:pPr>
      <w:r w:rsidRPr="002124F8">
        <w:rPr>
          <w:rFonts w:ascii="Times New Roman" w:hAnsi="Times New Roman" w:cs="Times New Roman"/>
          <w:b/>
          <w:bCs/>
          <w:color w:val="auto"/>
          <w:sz w:val="26"/>
          <w:szCs w:val="26"/>
        </w:rPr>
        <w:t xml:space="preserve">Oświadczenie </w:t>
      </w:r>
      <w:r w:rsidRPr="002124F8">
        <w:rPr>
          <w:rFonts w:ascii="Times New Roman" w:hAnsi="Times New Roman" w:cs="Times New Roman"/>
          <w:b/>
          <w:color w:val="auto"/>
          <w:sz w:val="26"/>
          <w:szCs w:val="26"/>
        </w:rPr>
        <w:t>Podmiotu  udostępniającego swoje zasoby</w:t>
      </w:r>
    </w:p>
    <w:p w14:paraId="329E4200" w14:textId="77777777" w:rsidR="004B51B9" w:rsidRPr="002124F8" w:rsidRDefault="004B51B9" w:rsidP="004B51B9">
      <w:pPr>
        <w:pStyle w:val="Default"/>
        <w:jc w:val="center"/>
        <w:rPr>
          <w:rFonts w:ascii="Times New Roman" w:hAnsi="Times New Roman" w:cs="Times New Roman"/>
          <w:b/>
          <w:bCs/>
          <w:color w:val="auto"/>
          <w:sz w:val="26"/>
          <w:szCs w:val="26"/>
          <w:vertAlign w:val="superscript"/>
        </w:rPr>
      </w:pPr>
      <w:r w:rsidRPr="002124F8">
        <w:rPr>
          <w:rFonts w:ascii="Times New Roman" w:hAnsi="Times New Roman" w:cs="Times New Roman"/>
          <w:b/>
          <w:bCs/>
          <w:color w:val="auto"/>
          <w:sz w:val="26"/>
          <w:szCs w:val="26"/>
        </w:rPr>
        <w:t>o aktualności informacji zawartych w oświadczeniu, o którym mowa w art. 125 ust. 5 ustawy</w:t>
      </w:r>
    </w:p>
    <w:p w14:paraId="7C56CCCB" w14:textId="77777777" w:rsidR="004B51B9" w:rsidRPr="00E87065" w:rsidRDefault="004B51B9" w:rsidP="004B51B9">
      <w:pPr>
        <w:pStyle w:val="Default"/>
        <w:jc w:val="center"/>
        <w:rPr>
          <w:rFonts w:ascii="Times New Roman" w:hAnsi="Times New Roman" w:cs="Times New Roman"/>
          <w:color w:val="auto"/>
        </w:rPr>
      </w:pPr>
    </w:p>
    <w:p w14:paraId="28FB7CF0" w14:textId="60DB154F" w:rsidR="004B51B9" w:rsidRPr="002124F8" w:rsidRDefault="004B51B9" w:rsidP="004B51B9">
      <w:pPr>
        <w:jc w:val="both"/>
      </w:pPr>
      <w:r w:rsidRPr="002124F8">
        <w:rPr>
          <w:iCs/>
        </w:rPr>
        <w:t xml:space="preserve">Na potrzeby postępowania o udzielenie zamówienia publicznego prowadzonego w trybie podstawowym z możliwością negocjacji </w:t>
      </w:r>
      <w:r w:rsidRPr="002124F8">
        <w:t xml:space="preserve">na </w:t>
      </w:r>
      <w:r w:rsidR="009C186D" w:rsidRPr="004B51B9">
        <w:rPr>
          <w:b/>
          <w:bCs/>
          <w:sz w:val="22"/>
          <w:szCs w:val="22"/>
        </w:rPr>
        <w:t>usługi ochrony osób i mienia, monitoring wraz z konserwacją systemów antywłamaniowych i przeciwpożarowych w obiektach OR KRUS w Warszawie i podległych PT</w:t>
      </w:r>
      <w:r w:rsidR="009C186D" w:rsidRPr="004B51B9">
        <w:rPr>
          <w:b/>
          <w:sz w:val="22"/>
          <w:szCs w:val="22"/>
          <w:lang w:eastAsia="ar-SA"/>
        </w:rPr>
        <w:t xml:space="preserve">, </w:t>
      </w:r>
      <w:r w:rsidR="009C186D" w:rsidRPr="004B51B9">
        <w:rPr>
          <w:b/>
          <w:sz w:val="22"/>
          <w:szCs w:val="22"/>
        </w:rPr>
        <w:t>nr</w:t>
      </w:r>
      <w:r w:rsidR="009C186D">
        <w:rPr>
          <w:b/>
          <w:sz w:val="22"/>
          <w:szCs w:val="22"/>
        </w:rPr>
        <w:t> </w:t>
      </w:r>
      <w:r w:rsidR="009C186D" w:rsidRPr="004B51B9">
        <w:rPr>
          <w:b/>
          <w:sz w:val="22"/>
          <w:szCs w:val="22"/>
        </w:rPr>
        <w:t>postępowania 1400-OP.261.</w:t>
      </w:r>
      <w:r w:rsidR="00F25A30">
        <w:rPr>
          <w:b/>
          <w:sz w:val="22"/>
          <w:szCs w:val="22"/>
        </w:rPr>
        <w:t>3</w:t>
      </w:r>
      <w:r w:rsidR="009C186D" w:rsidRPr="004B51B9">
        <w:rPr>
          <w:b/>
          <w:sz w:val="22"/>
          <w:szCs w:val="22"/>
        </w:rPr>
        <w:t>.202</w:t>
      </w:r>
      <w:r w:rsidR="00F25A30">
        <w:rPr>
          <w:b/>
          <w:sz w:val="22"/>
          <w:szCs w:val="22"/>
        </w:rPr>
        <w:t>6</w:t>
      </w:r>
      <w:r w:rsidRPr="002124F8">
        <w:t>;</w:t>
      </w:r>
    </w:p>
    <w:p w14:paraId="52F4B9F6" w14:textId="77777777" w:rsidR="004B51B9" w:rsidRPr="002124F8" w:rsidRDefault="004B51B9" w:rsidP="004B51B9">
      <w:pPr>
        <w:spacing w:before="120"/>
        <w:jc w:val="both"/>
      </w:pPr>
      <w:r w:rsidRPr="002124F8">
        <w:rPr>
          <w:color w:val="000000"/>
        </w:rPr>
        <w:t xml:space="preserve">Ja, niżej podpisany, reprezentując w/w Wykonawców, jako upoważniony na piśmie oświadczam,               że </w:t>
      </w:r>
      <w:r w:rsidRPr="002124F8">
        <w:t xml:space="preserve">informacje zawarte w złożonym przez nas oświadczeniu – wg Załącznika Nr </w:t>
      </w:r>
      <w:r>
        <w:t>3c</w:t>
      </w:r>
      <w:r w:rsidRPr="002124F8">
        <w:t xml:space="preserve"> do SWZ,  </w:t>
      </w:r>
      <w:r>
        <w:t xml:space="preserve">                            o </w:t>
      </w:r>
      <w:r w:rsidRPr="002124F8">
        <w:t xml:space="preserve">niepodleganiu wykluczeniu z postępowania w zakresie niżej wymienionych podstaw wykluczenia wskazanych przez zamawiającego są nadal aktualne: </w:t>
      </w:r>
    </w:p>
    <w:p w14:paraId="118EE3BE" w14:textId="77777777" w:rsidR="004B51B9" w:rsidRDefault="004B51B9" w:rsidP="004B51B9">
      <w:pPr>
        <w:spacing w:before="120"/>
        <w:jc w:val="both"/>
      </w:pPr>
      <w:r w:rsidRPr="002124F8">
        <w:t xml:space="preserve">• art. 108 ust. 1 pkt </w:t>
      </w:r>
      <w:r>
        <w:t>1</w:t>
      </w:r>
      <w:r w:rsidRPr="002124F8">
        <w:t xml:space="preserve"> ustawy, </w:t>
      </w:r>
    </w:p>
    <w:p w14:paraId="31C3AD8A" w14:textId="77777777" w:rsidR="004B51B9" w:rsidRPr="002124F8" w:rsidRDefault="004B51B9" w:rsidP="004B51B9">
      <w:pPr>
        <w:spacing w:before="120"/>
        <w:jc w:val="both"/>
      </w:pPr>
      <w:r w:rsidRPr="002124F8">
        <w:t xml:space="preserve">• art. 108 ust. 1 pkt </w:t>
      </w:r>
      <w:r>
        <w:t>2</w:t>
      </w:r>
      <w:r w:rsidRPr="002124F8">
        <w:t xml:space="preserve"> ustawy, </w:t>
      </w:r>
    </w:p>
    <w:p w14:paraId="3AE565D8" w14:textId="77777777" w:rsidR="004B51B9" w:rsidRPr="002124F8" w:rsidRDefault="004B51B9" w:rsidP="004B51B9">
      <w:pPr>
        <w:spacing w:before="120"/>
        <w:jc w:val="both"/>
      </w:pPr>
      <w:r w:rsidRPr="002124F8">
        <w:t xml:space="preserve">• art. 108 ust. 1 pkt 3 ustawy, </w:t>
      </w:r>
    </w:p>
    <w:p w14:paraId="0D80D9BA" w14:textId="77777777" w:rsidR="004B51B9" w:rsidRPr="002124F8" w:rsidRDefault="004B51B9" w:rsidP="004B51B9">
      <w:pPr>
        <w:pStyle w:val="Default"/>
        <w:rPr>
          <w:rFonts w:ascii="Times New Roman" w:hAnsi="Times New Roman" w:cs="Times New Roman"/>
          <w:color w:val="auto"/>
          <w:sz w:val="22"/>
          <w:szCs w:val="22"/>
        </w:rPr>
      </w:pPr>
      <w:r w:rsidRPr="002124F8">
        <w:rPr>
          <w:rFonts w:ascii="Times New Roman" w:hAnsi="Times New Roman" w:cs="Times New Roman"/>
          <w:color w:val="auto"/>
          <w:sz w:val="22"/>
          <w:szCs w:val="22"/>
        </w:rPr>
        <w:t xml:space="preserve">• art. 108 ust. 1 pkt 4 ustawy, dotyczących orzeczenia zakazu ubiegania się o zamówienie  </w:t>
      </w:r>
    </w:p>
    <w:p w14:paraId="232D6846" w14:textId="77777777" w:rsidR="004B51B9" w:rsidRPr="002124F8" w:rsidRDefault="004B51B9" w:rsidP="004B51B9">
      <w:pPr>
        <w:pStyle w:val="Default"/>
        <w:rPr>
          <w:rFonts w:ascii="Times New Roman" w:hAnsi="Times New Roman" w:cs="Times New Roman"/>
          <w:color w:val="auto"/>
          <w:sz w:val="22"/>
          <w:szCs w:val="22"/>
        </w:rPr>
      </w:pPr>
      <w:r w:rsidRPr="002124F8">
        <w:rPr>
          <w:rFonts w:ascii="Times New Roman" w:hAnsi="Times New Roman" w:cs="Times New Roman"/>
          <w:color w:val="auto"/>
          <w:sz w:val="22"/>
          <w:szCs w:val="22"/>
        </w:rPr>
        <w:t xml:space="preserve">  publiczne tytułem środka zapobiegawczego, </w:t>
      </w:r>
    </w:p>
    <w:p w14:paraId="200605A5" w14:textId="77777777" w:rsidR="004B51B9" w:rsidRPr="002124F8" w:rsidRDefault="004B51B9" w:rsidP="004B51B9">
      <w:pPr>
        <w:pStyle w:val="Default"/>
        <w:spacing w:before="120"/>
        <w:rPr>
          <w:rFonts w:ascii="Times New Roman" w:hAnsi="Times New Roman" w:cs="Times New Roman"/>
          <w:color w:val="auto"/>
          <w:sz w:val="22"/>
          <w:szCs w:val="22"/>
        </w:rPr>
      </w:pPr>
      <w:r w:rsidRPr="002124F8">
        <w:rPr>
          <w:rFonts w:ascii="Times New Roman" w:hAnsi="Times New Roman" w:cs="Times New Roman"/>
          <w:color w:val="auto"/>
          <w:sz w:val="22"/>
          <w:szCs w:val="22"/>
        </w:rPr>
        <w:t xml:space="preserve">• art. 108 ust. 1 pkt 5 ustawy, dotyczących zawarcia z innymi wykonawcami porozumienia  </w:t>
      </w:r>
    </w:p>
    <w:p w14:paraId="221357F8" w14:textId="77777777" w:rsidR="004B51B9" w:rsidRPr="002124F8" w:rsidRDefault="004B51B9" w:rsidP="004B51B9">
      <w:pPr>
        <w:pStyle w:val="Default"/>
        <w:spacing w:line="360" w:lineRule="auto"/>
        <w:rPr>
          <w:rFonts w:ascii="Times New Roman" w:hAnsi="Times New Roman" w:cs="Times New Roman"/>
          <w:color w:val="auto"/>
          <w:sz w:val="22"/>
          <w:szCs w:val="22"/>
        </w:rPr>
      </w:pPr>
      <w:r w:rsidRPr="002124F8">
        <w:rPr>
          <w:rFonts w:ascii="Times New Roman" w:hAnsi="Times New Roman" w:cs="Times New Roman"/>
          <w:color w:val="auto"/>
          <w:sz w:val="22"/>
          <w:szCs w:val="22"/>
        </w:rPr>
        <w:t xml:space="preserve">  mającego na celu zakłócenie konkurencji, </w:t>
      </w:r>
    </w:p>
    <w:p w14:paraId="5B229471" w14:textId="77777777" w:rsidR="004B51B9" w:rsidRDefault="004B51B9" w:rsidP="004B51B9">
      <w:pPr>
        <w:pStyle w:val="Default"/>
        <w:spacing w:line="360" w:lineRule="auto"/>
        <w:rPr>
          <w:rFonts w:ascii="Times New Roman" w:hAnsi="Times New Roman" w:cs="Times New Roman"/>
          <w:color w:val="auto"/>
          <w:sz w:val="22"/>
          <w:szCs w:val="22"/>
        </w:rPr>
      </w:pPr>
      <w:r w:rsidRPr="002124F8">
        <w:rPr>
          <w:rFonts w:ascii="Times New Roman" w:hAnsi="Times New Roman" w:cs="Times New Roman"/>
          <w:color w:val="auto"/>
          <w:sz w:val="22"/>
          <w:szCs w:val="22"/>
        </w:rPr>
        <w:t>•</w:t>
      </w:r>
      <w:r>
        <w:rPr>
          <w:rFonts w:ascii="Times New Roman" w:hAnsi="Times New Roman" w:cs="Times New Roman"/>
          <w:color w:val="auto"/>
          <w:sz w:val="22"/>
          <w:szCs w:val="22"/>
        </w:rPr>
        <w:t xml:space="preserve"> art. 108 ust. 1 pkt 6 ustawy,</w:t>
      </w:r>
    </w:p>
    <w:p w14:paraId="58A59A9A" w14:textId="77777777" w:rsidR="004B51B9" w:rsidRPr="004905ED" w:rsidRDefault="004B51B9" w:rsidP="004B51B9">
      <w:pPr>
        <w:tabs>
          <w:tab w:val="left" w:pos="1276"/>
        </w:tabs>
        <w:ind w:left="142" w:hanging="142"/>
        <w:jc w:val="both"/>
      </w:pPr>
      <w:r w:rsidRPr="00065FE8">
        <w:t>•</w:t>
      </w:r>
      <w:r>
        <w:t xml:space="preserve"> </w:t>
      </w:r>
      <w:r w:rsidRPr="004905ED">
        <w:t>art. 7 ust. 1 ustawy z dnia 13 kwietnia 2022 r. o szczególnych rozwiązaniach w zakresie przeciwdziałania wspieraniu agresji na Ukrainę oraz służących ochronie bezpieczeństwa narodowego</w:t>
      </w:r>
      <w:r>
        <w:t>.</w:t>
      </w:r>
    </w:p>
    <w:p w14:paraId="6428E0D5" w14:textId="77777777" w:rsidR="004B51B9" w:rsidRDefault="004B51B9" w:rsidP="004B51B9">
      <w:pPr>
        <w:pStyle w:val="Tekstpodstawowy"/>
        <w:tabs>
          <w:tab w:val="num" w:pos="993"/>
        </w:tabs>
        <w:jc w:val="left"/>
        <w:rPr>
          <w:b w:val="0"/>
          <w:i/>
          <w:iCs/>
          <w:sz w:val="22"/>
          <w:szCs w:val="22"/>
        </w:rPr>
      </w:pPr>
    </w:p>
    <w:p w14:paraId="0F4631E2" w14:textId="6C21BE98" w:rsidR="004B51B9" w:rsidRPr="004B51B9" w:rsidRDefault="004B51B9" w:rsidP="004B51B9">
      <w:pPr>
        <w:pStyle w:val="Tekstpodstawowy"/>
        <w:tabs>
          <w:tab w:val="num" w:pos="993"/>
        </w:tabs>
        <w:jc w:val="left"/>
        <w:rPr>
          <w:b w:val="0"/>
          <w:i/>
          <w:iCs/>
          <w:sz w:val="22"/>
          <w:szCs w:val="22"/>
        </w:rPr>
      </w:pPr>
      <w:r w:rsidRPr="004B51B9">
        <w:rPr>
          <w:b w:val="0"/>
          <w:i/>
          <w:iCs/>
          <w:sz w:val="22"/>
          <w:szCs w:val="22"/>
        </w:rPr>
        <w:t>Miejscowość .................................................. dnia ..........................................  roku.</w:t>
      </w:r>
    </w:p>
    <w:p w14:paraId="12F4712A" w14:textId="77777777" w:rsidR="004B51B9" w:rsidRDefault="004B51B9" w:rsidP="004B51B9">
      <w:pPr>
        <w:pStyle w:val="Tekstpodstawowy"/>
        <w:tabs>
          <w:tab w:val="num" w:pos="993"/>
        </w:tabs>
        <w:ind w:left="567"/>
        <w:jc w:val="right"/>
        <w:rPr>
          <w:i/>
          <w:iCs/>
          <w:sz w:val="22"/>
          <w:szCs w:val="22"/>
        </w:rPr>
      </w:pPr>
    </w:p>
    <w:p w14:paraId="46A6055D" w14:textId="77777777" w:rsidR="004B51B9" w:rsidRDefault="004B51B9" w:rsidP="004B51B9">
      <w:pPr>
        <w:pStyle w:val="Tekstpodstawowy"/>
        <w:tabs>
          <w:tab w:val="num" w:pos="993"/>
        </w:tabs>
        <w:ind w:left="567"/>
        <w:jc w:val="right"/>
        <w:rPr>
          <w:i/>
          <w:iCs/>
          <w:sz w:val="22"/>
          <w:szCs w:val="22"/>
        </w:rPr>
      </w:pPr>
    </w:p>
    <w:p w14:paraId="6A28A7F6" w14:textId="77777777" w:rsidR="004B51B9" w:rsidRPr="004B51B9" w:rsidRDefault="004B51B9" w:rsidP="004B51B9">
      <w:pPr>
        <w:pStyle w:val="Tekstpodstawowy"/>
        <w:tabs>
          <w:tab w:val="num" w:pos="993"/>
        </w:tabs>
        <w:jc w:val="left"/>
        <w:rPr>
          <w:b w:val="0"/>
          <w:i/>
          <w:iCs/>
          <w:sz w:val="22"/>
          <w:szCs w:val="22"/>
        </w:rPr>
      </w:pPr>
      <w:r w:rsidRPr="004B51B9">
        <w:rPr>
          <w:b w:val="0"/>
          <w:i/>
          <w:iCs/>
          <w:sz w:val="22"/>
          <w:szCs w:val="22"/>
        </w:rPr>
        <w:t>…………………………………………………………………………………………………………………….</w:t>
      </w:r>
    </w:p>
    <w:p w14:paraId="34C066C7" w14:textId="77777777" w:rsidR="004B51B9" w:rsidRPr="007459D9" w:rsidRDefault="004B51B9" w:rsidP="004B51B9">
      <w:pPr>
        <w:jc w:val="center"/>
        <w:rPr>
          <w:rFonts w:ascii="Arial" w:hAnsi="Arial" w:cs="Arial"/>
          <w:i/>
          <w:sz w:val="18"/>
          <w:szCs w:val="18"/>
        </w:rPr>
      </w:pPr>
      <w:r w:rsidRPr="007459D9">
        <w:rPr>
          <w:rFonts w:ascii="Arial" w:hAnsi="Arial" w:cs="Arial"/>
          <w:i/>
          <w:sz w:val="18"/>
          <w:szCs w:val="18"/>
          <w:highlight w:val="yellow"/>
        </w:rPr>
        <w:t xml:space="preserve">Kwalifikowany podpis elektroniczny albo podpis zaufany lub podpis osobisty osoby lub osób uprawnionych do reprezentowania </w:t>
      </w:r>
      <w:r>
        <w:rPr>
          <w:rFonts w:ascii="Arial" w:hAnsi="Arial" w:cs="Arial"/>
          <w:i/>
          <w:sz w:val="18"/>
          <w:szCs w:val="18"/>
          <w:highlight w:val="yellow"/>
        </w:rPr>
        <w:t xml:space="preserve">wymienionych </w:t>
      </w:r>
      <w:r w:rsidRPr="007459D9">
        <w:rPr>
          <w:rFonts w:ascii="Arial" w:hAnsi="Arial" w:cs="Arial"/>
          <w:i/>
          <w:sz w:val="18"/>
          <w:szCs w:val="18"/>
          <w:highlight w:val="yellow"/>
        </w:rPr>
        <w:t>w dokumentach rejestrowych albo zgodnie z pełnomocnictwem)</w:t>
      </w:r>
    </w:p>
    <w:p w14:paraId="5433B509" w14:textId="77777777" w:rsidR="004B51B9" w:rsidRPr="00342F15" w:rsidRDefault="004B51B9" w:rsidP="003F221D">
      <w:pPr>
        <w:pStyle w:val="Tekstpodstawowy"/>
        <w:jc w:val="left"/>
        <w:rPr>
          <w:i/>
          <w:color w:val="FF0000"/>
          <w:highlight w:val="yellow"/>
        </w:rPr>
      </w:pPr>
      <w:r w:rsidRPr="00342F15">
        <w:rPr>
          <w:iCs/>
          <w:color w:val="FF0000"/>
          <w:highlight w:val="yellow"/>
          <w:u w:val="single"/>
        </w:rPr>
        <w:t>UWAGA:</w:t>
      </w:r>
    </w:p>
    <w:p w14:paraId="5EB504D1" w14:textId="77777777" w:rsidR="00984B2B" w:rsidRPr="004B51B9" w:rsidRDefault="004B51B9" w:rsidP="003F221D">
      <w:pPr>
        <w:pStyle w:val="Tekstpodstawowy"/>
        <w:jc w:val="left"/>
        <w:rPr>
          <w:b w:val="0"/>
          <w:color w:val="FF0000"/>
        </w:rPr>
      </w:pPr>
      <w:r w:rsidRPr="00342F15">
        <w:rPr>
          <w:color w:val="FF0000"/>
          <w:highlight w:val="yellow"/>
        </w:rPr>
        <w:t xml:space="preserve">Niniejsze oświadczenie wypełnia i podpisuje podmiot/y udostępniający/ce  swoje zasoby </w:t>
      </w:r>
      <w:r>
        <w:rPr>
          <w:color w:val="FF0000"/>
          <w:highlight w:val="yellow"/>
        </w:rPr>
        <w:t>W</w:t>
      </w:r>
      <w:r w:rsidRPr="00342F15">
        <w:rPr>
          <w:color w:val="FF0000"/>
          <w:highlight w:val="yellow"/>
        </w:rPr>
        <w:t>ykonawcy.</w:t>
      </w:r>
      <w:r w:rsidRPr="00383170">
        <w:rPr>
          <w:color w:val="FF0000"/>
        </w:rPr>
        <w:t xml:space="preserve"> </w:t>
      </w:r>
    </w:p>
    <w:sectPr w:rsidR="00984B2B" w:rsidRPr="004B51B9" w:rsidSect="00862F09">
      <w:pgSz w:w="11906" w:h="16838"/>
      <w:pgMar w:top="1134" w:right="1134" w:bottom="1134" w:left="1134"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602F3" w14:textId="77777777" w:rsidR="00F7735D" w:rsidRDefault="00F7735D">
      <w:r>
        <w:separator/>
      </w:r>
    </w:p>
  </w:endnote>
  <w:endnote w:type="continuationSeparator" w:id="0">
    <w:p w14:paraId="655CB7DD" w14:textId="77777777" w:rsidR="00F7735D" w:rsidRDefault="00F7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7">
    <w:altName w:val="Malgun Gothic Semilight"/>
    <w:panose1 w:val="00000000000000000000"/>
    <w:charset w:val="88"/>
    <w:family w:val="auto"/>
    <w:notTrueType/>
    <w:pitch w:val="default"/>
    <w:sig w:usb0="00000001" w:usb1="08080000" w:usb2="00000010" w:usb3="00000000" w:csb0="00100000" w:csb1="00000000"/>
  </w:font>
  <w:font w:name="Open Sans">
    <w:charset w:val="00"/>
    <w:family w:val="swiss"/>
    <w:pitch w:val="variable"/>
    <w:sig w:usb0="E00002EF" w:usb1="4000205B" w:usb2="00000028" w:usb3="00000000" w:csb0="0000019F" w:csb1="00000000"/>
  </w:font>
  <w:font w:name="CIDFont+F1">
    <w:altName w:val="Yu Gothic UI"/>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Lucidasans">
    <w:altName w:val="Times New Roman"/>
    <w:charset w:val="00"/>
    <w:family w:val="auto"/>
    <w:pitch w:val="variable"/>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venir-Light">
    <w:altName w:val="Calibri"/>
    <w:charset w:val="00"/>
    <w:family w:val="swiss"/>
    <w:pitch w:val="variable"/>
    <w:sig w:usb0="800000AF" w:usb1="5000204A" w:usb2="00000000" w:usb3="00000000" w:csb0="0000009B"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7986439"/>
      <w:docPartObj>
        <w:docPartGallery w:val="Page Numbers (Bottom of Page)"/>
        <w:docPartUnique/>
      </w:docPartObj>
    </w:sdtPr>
    <w:sdtEndPr/>
    <w:sdtContent>
      <w:p w14:paraId="62F39C55" w14:textId="77777777" w:rsidR="00F7735D" w:rsidRDefault="00F7735D">
        <w:pPr>
          <w:pStyle w:val="Stopka"/>
          <w:jc w:val="right"/>
        </w:pPr>
        <w:r>
          <w:rPr>
            <w:lang w:val="pl-PL"/>
          </w:rPr>
          <w:fldChar w:fldCharType="begin"/>
        </w:r>
        <w:r>
          <w:rPr>
            <w:lang w:val="pl-PL"/>
          </w:rPr>
          <w:instrText>PAGE</w:instrText>
        </w:r>
        <w:r>
          <w:rPr>
            <w:lang w:val="pl-PL"/>
          </w:rPr>
          <w:fldChar w:fldCharType="separate"/>
        </w:r>
        <w:r>
          <w:rPr>
            <w:noProof/>
            <w:lang w:val="pl-PL"/>
          </w:rPr>
          <w:t>27</w:t>
        </w:r>
        <w:r>
          <w:rPr>
            <w:lang w:val="pl-PL"/>
          </w:rPr>
          <w:fldChar w:fldCharType="end"/>
        </w:r>
      </w:p>
    </w:sdtContent>
  </w:sdt>
  <w:p w14:paraId="36C16137" w14:textId="77777777" w:rsidR="00F7735D" w:rsidRDefault="00F7735D">
    <w:pPr>
      <w:pStyle w:val="Stopka"/>
    </w:pPr>
  </w:p>
  <w:p w14:paraId="33BB49E2" w14:textId="77777777" w:rsidR="00F7735D" w:rsidRDefault="00F773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E2E8" w14:textId="77777777" w:rsidR="00F7735D" w:rsidRDefault="00F7735D">
      <w:pPr>
        <w:rPr>
          <w:sz w:val="12"/>
        </w:rPr>
      </w:pPr>
    </w:p>
  </w:footnote>
  <w:footnote w:type="continuationSeparator" w:id="0">
    <w:p w14:paraId="276C7D7E" w14:textId="77777777" w:rsidR="00F7735D" w:rsidRDefault="00F7735D">
      <w:pPr>
        <w:rPr>
          <w:sz w:val="12"/>
        </w:rPr>
      </w:pPr>
    </w:p>
  </w:footnote>
  <w:footnote w:id="1">
    <w:p w14:paraId="12AA361A" w14:textId="77777777" w:rsidR="00F7735D" w:rsidRDefault="00F7735D" w:rsidP="00003E30">
      <w:pPr>
        <w:pStyle w:val="Tekstprzypisudolnego"/>
        <w:jc w:val="both"/>
        <w:rPr>
          <w:rFonts w:ascii="Arial" w:hAnsi="Arial" w:cs="Arial"/>
          <w:sz w:val="18"/>
          <w:szCs w:val="18"/>
        </w:rPr>
      </w:pPr>
      <w:r>
        <w:rPr>
          <w:rStyle w:val="Znakiprzypiswdolnych"/>
        </w:rPr>
        <w:footnoteRef/>
      </w:r>
      <w:r>
        <w:t xml:space="preserve"> </w:t>
      </w:r>
      <w:r>
        <w:rPr>
          <w:rFonts w:ascii="Arial" w:hAnsi="Arial" w:cs="Arial"/>
          <w:sz w:val="18"/>
          <w:szCs w:val="18"/>
        </w:rPr>
        <w:t>Rozporządzenie Parlamentu Europejskiego i Rady (UE)2016/679 z dnia 27 kwietnia 2016r. w sprawie ochrony osób fizycznych w związku z przetwarzaniem danych osobowych i w sprawie swobodnego przepływu takich danych oraz uchylenie dyrektywy 95/46/WE (ogólne rozporządzanie o ochronie danych)(Dz.Urz. UE L 119 z 04.05.2016, str. 1).</w:t>
      </w:r>
    </w:p>
  </w:footnote>
  <w:footnote w:id="2">
    <w:p w14:paraId="26EA3846" w14:textId="77777777" w:rsidR="00F7735D" w:rsidRDefault="00F7735D" w:rsidP="00003E30">
      <w:pPr>
        <w:pStyle w:val="Tekstprzypisudolnego"/>
        <w:jc w:val="both"/>
        <w:rPr>
          <w:rFonts w:ascii="Arial" w:hAnsi="Arial" w:cs="Arial"/>
          <w:sz w:val="18"/>
          <w:szCs w:val="18"/>
        </w:rPr>
      </w:pPr>
      <w:r>
        <w:rPr>
          <w:rStyle w:val="Znakiprzypiswdolnych"/>
        </w:rPr>
        <w:footnoteRef/>
      </w:r>
      <w:r>
        <w:rPr>
          <w:rFonts w:ascii="Arial" w:hAnsi="Arial" w:cs="Arial"/>
          <w:sz w:val="18"/>
          <w:szCs w:val="18"/>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1080"/>
        </w:tabs>
        <w:ind w:left="1080" w:hanging="360"/>
      </w:pPr>
      <w:rPr>
        <w:rFonts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4" w15:restartNumberingAfterBreak="0">
    <w:nsid w:val="00000008"/>
    <w:multiLevelType w:val="singleLevel"/>
    <w:tmpl w:val="00000008"/>
    <w:name w:val="WW8Num8"/>
    <w:lvl w:ilvl="0">
      <w:start w:val="1"/>
      <w:numFmt w:val="decimal"/>
      <w:lvlText w:val="%1."/>
      <w:lvlJc w:val="left"/>
      <w:pPr>
        <w:tabs>
          <w:tab w:val="num" w:pos="1080"/>
        </w:tabs>
        <w:ind w:left="1080" w:hanging="360"/>
      </w:pPr>
      <w:rPr>
        <w:rFonts w:hint="default"/>
        <w:b w:val="0"/>
        <w:bCs w:val="0"/>
      </w:rPr>
    </w:lvl>
  </w:abstractNum>
  <w:abstractNum w:abstractNumId="5" w15:restartNumberingAfterBreak="0">
    <w:nsid w:val="0000002D"/>
    <w:multiLevelType w:val="multilevel"/>
    <w:tmpl w:val="5B402BB6"/>
    <w:lvl w:ilvl="0">
      <w:start w:val="1"/>
      <w:numFmt w:val="decimal"/>
      <w:pStyle w:val="Ustpwparagrafie"/>
      <w:lvlText w:val="%1."/>
      <w:lvlJc w:val="left"/>
      <w:pPr>
        <w:tabs>
          <w:tab w:val="num" w:pos="360"/>
        </w:tabs>
        <w:ind w:left="360" w:hanging="360"/>
      </w:pPr>
      <w:rPr>
        <w:rFonts w:cs="Times New Roman"/>
        <w:b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6" w15:restartNumberingAfterBreak="0">
    <w:nsid w:val="0000002E"/>
    <w:multiLevelType w:val="multilevel"/>
    <w:tmpl w:val="63ECE568"/>
    <w:lvl w:ilvl="0">
      <w:start w:val="1"/>
      <w:numFmt w:val="decimal"/>
      <w:pStyle w:val="Punktwustpie"/>
      <w:lvlText w:val="%1)"/>
      <w:lvlJc w:val="left"/>
      <w:pPr>
        <w:tabs>
          <w:tab w:val="num" w:pos="720"/>
        </w:tabs>
        <w:ind w:left="720" w:hanging="360"/>
      </w:pPr>
      <w:rPr>
        <w:b w:val="0"/>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644"/>
        </w:tabs>
        <w:ind w:left="644"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 w15:restartNumberingAfterBreak="0">
    <w:nsid w:val="024073DF"/>
    <w:multiLevelType w:val="hybridMultilevel"/>
    <w:tmpl w:val="E110A88C"/>
    <w:lvl w:ilvl="0" w:tplc="540A7EAC">
      <w:start w:val="1"/>
      <w:numFmt w:val="decimal"/>
      <w:lvlText w:val="%1."/>
      <w:lvlJc w:val="left"/>
      <w:pPr>
        <w:ind w:left="1440" w:hanging="360"/>
      </w:pPr>
      <w:rPr>
        <w:rFonts w:ascii="Arial" w:eastAsia="Times New Roman"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C25CA4"/>
    <w:multiLevelType w:val="hybridMultilevel"/>
    <w:tmpl w:val="081A39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6F3CEC"/>
    <w:multiLevelType w:val="hybridMultilevel"/>
    <w:tmpl w:val="D742C0EE"/>
    <w:lvl w:ilvl="0" w:tplc="6B2607E4">
      <w:start w:val="1"/>
      <w:numFmt w:val="decimal"/>
      <w:lvlText w:val="%1)"/>
      <w:lvlJc w:val="left"/>
      <w:pPr>
        <w:ind w:left="786"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9B1E8C"/>
    <w:multiLevelType w:val="hybridMultilevel"/>
    <w:tmpl w:val="17AC91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C551BE"/>
    <w:multiLevelType w:val="multilevel"/>
    <w:tmpl w:val="73C6092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9F10E8"/>
    <w:multiLevelType w:val="hybridMultilevel"/>
    <w:tmpl w:val="6B168B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B22D60"/>
    <w:multiLevelType w:val="hybridMultilevel"/>
    <w:tmpl w:val="EB3843EE"/>
    <w:lvl w:ilvl="0" w:tplc="334A144C">
      <w:start w:val="1"/>
      <w:numFmt w:val="decimal"/>
      <w:lvlText w:val="%1."/>
      <w:lvlJc w:val="left"/>
      <w:pPr>
        <w:ind w:left="1440" w:hanging="360"/>
      </w:pPr>
      <w:rPr>
        <w:rFonts w:ascii="Arial" w:eastAsia="Times New Roman"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D193515"/>
    <w:multiLevelType w:val="hybridMultilevel"/>
    <w:tmpl w:val="581C8342"/>
    <w:lvl w:ilvl="0" w:tplc="316E9C72">
      <w:start w:val="1"/>
      <w:numFmt w:val="lowerLetter"/>
      <w:lvlText w:val="%1)"/>
      <w:lvlJc w:val="left"/>
      <w:rPr>
        <w:rFonts w:hint="default"/>
        <w:color w:val="000000" w:themeColor="text1"/>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DC74360"/>
    <w:multiLevelType w:val="hybridMultilevel"/>
    <w:tmpl w:val="A7341A22"/>
    <w:lvl w:ilvl="0" w:tplc="F89CFCD4">
      <w:start w:val="2"/>
      <w:numFmt w:val="lowerLetter"/>
      <w:lvlText w:val="%1)"/>
      <w:lvlJc w:val="left"/>
      <w:pPr>
        <w:ind w:left="36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EE816FB"/>
    <w:multiLevelType w:val="multilevel"/>
    <w:tmpl w:val="922C27F2"/>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7" w15:restartNumberingAfterBreak="0">
    <w:nsid w:val="10A133DC"/>
    <w:multiLevelType w:val="hybridMultilevel"/>
    <w:tmpl w:val="198448A0"/>
    <w:lvl w:ilvl="0" w:tplc="2CBC9036">
      <w:start w:val="1"/>
      <w:numFmt w:val="upperRoman"/>
      <w:lvlText w:val="%1."/>
      <w:lvlJc w:val="left"/>
      <w:pPr>
        <w:ind w:left="927" w:hanging="720"/>
      </w:pPr>
      <w:rPr>
        <w:rFonts w:hint="default"/>
        <w:b/>
        <w:i w:val="0"/>
        <w:color w:val="auto"/>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18" w15:restartNumberingAfterBreak="0">
    <w:nsid w:val="11360749"/>
    <w:multiLevelType w:val="hybridMultilevel"/>
    <w:tmpl w:val="5140821A"/>
    <w:lvl w:ilvl="0" w:tplc="04150011">
      <w:start w:val="1"/>
      <w:numFmt w:val="decimal"/>
      <w:lvlText w:val="%1)"/>
      <w:lvlJc w:val="left"/>
      <w:pPr>
        <w:ind w:left="1495"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8C4563"/>
    <w:multiLevelType w:val="hybridMultilevel"/>
    <w:tmpl w:val="34260B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2BB4FA8"/>
    <w:multiLevelType w:val="hybridMultilevel"/>
    <w:tmpl w:val="4406E8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FD1941"/>
    <w:multiLevelType w:val="hybridMultilevel"/>
    <w:tmpl w:val="D5968020"/>
    <w:lvl w:ilvl="0" w:tplc="8F7E690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B3A4970"/>
    <w:multiLevelType w:val="hybridMultilevel"/>
    <w:tmpl w:val="4B2669CE"/>
    <w:lvl w:ilvl="0" w:tplc="9314088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513120"/>
    <w:multiLevelType w:val="hybridMultilevel"/>
    <w:tmpl w:val="8C562A6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C9B1D55"/>
    <w:multiLevelType w:val="hybridMultilevel"/>
    <w:tmpl w:val="25A0DB26"/>
    <w:lvl w:ilvl="0" w:tplc="EF86AD40">
      <w:start w:val="5"/>
      <w:numFmt w:val="lowerLetter"/>
      <w:lvlText w:val="%1)"/>
      <w:lvlJc w:val="left"/>
      <w:pPr>
        <w:ind w:left="360" w:hanging="360"/>
      </w:pPr>
      <w:rPr>
        <w:rFonts w:ascii="Arial" w:hAnsi="Arial" w:cs="Arial" w:hint="default"/>
        <w:b w:val="0"/>
        <w:w w:val="1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487C38"/>
    <w:multiLevelType w:val="singleLevel"/>
    <w:tmpl w:val="6DEC5D5C"/>
    <w:lvl w:ilvl="0">
      <w:start w:val="1"/>
      <w:numFmt w:val="decimal"/>
      <w:lvlText w:val="%1)"/>
      <w:lvlJc w:val="left"/>
      <w:pPr>
        <w:tabs>
          <w:tab w:val="num" w:pos="1065"/>
        </w:tabs>
        <w:ind w:left="1065" w:hanging="360"/>
      </w:pPr>
      <w:rPr>
        <w:rFonts w:hint="default"/>
      </w:rPr>
    </w:lvl>
  </w:abstractNum>
  <w:abstractNum w:abstractNumId="26" w15:restartNumberingAfterBreak="0">
    <w:nsid w:val="1EBA6C56"/>
    <w:multiLevelType w:val="hybridMultilevel"/>
    <w:tmpl w:val="F7BA4F76"/>
    <w:lvl w:ilvl="0" w:tplc="316E9C72">
      <w:start w:val="1"/>
      <w:numFmt w:val="lowerLetter"/>
      <w:lvlText w:val="%1)"/>
      <w:lvlJc w:val="left"/>
      <w:rPr>
        <w:rFonts w:hint="default"/>
        <w:color w:val="000000" w:themeColor="text1"/>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1F54039B"/>
    <w:multiLevelType w:val="hybridMultilevel"/>
    <w:tmpl w:val="BE9A9714"/>
    <w:lvl w:ilvl="0" w:tplc="0415000D">
      <w:start w:val="1"/>
      <w:numFmt w:val="bullet"/>
      <w:lvlText w:val=""/>
      <w:lvlJc w:val="left"/>
      <w:pPr>
        <w:ind w:left="720" w:hanging="360"/>
      </w:pPr>
      <w:rPr>
        <w:rFonts w:ascii="Wingdings" w:hAnsi="Wingdings" w:hint="default"/>
      </w:rPr>
    </w:lvl>
    <w:lvl w:ilvl="1" w:tplc="4D74B6C6">
      <w:start w:val="1"/>
      <w:numFmt w:val="bullet"/>
      <w:lvlText w:val=""/>
      <w:lvlJc w:val="left"/>
      <w:pPr>
        <w:ind w:left="1210" w:hanging="130"/>
      </w:pPr>
      <w:rPr>
        <w:rFonts w:ascii="Arial" w:eastAsia="CIDFont+F7"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0936C63"/>
    <w:multiLevelType w:val="hybridMultilevel"/>
    <w:tmpl w:val="B3B01C7A"/>
    <w:lvl w:ilvl="0" w:tplc="5CB8858E">
      <w:start w:val="1"/>
      <w:numFmt w:val="decimal"/>
      <w:lvlText w:val="%1."/>
      <w:lvlJc w:val="left"/>
      <w:pPr>
        <w:ind w:left="1440" w:hanging="360"/>
      </w:pPr>
      <w:rPr>
        <w:rFonts w:ascii="Arial" w:eastAsia="Times New Roman"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2E860B5"/>
    <w:multiLevelType w:val="hybridMultilevel"/>
    <w:tmpl w:val="91584DDE"/>
    <w:lvl w:ilvl="0" w:tplc="BCAA4548">
      <w:start w:val="1"/>
      <w:numFmt w:val="upperRoman"/>
      <w:lvlText w:val="%1."/>
      <w:lvlJc w:val="left"/>
      <w:pPr>
        <w:ind w:left="1080" w:hanging="720"/>
      </w:pPr>
      <w:rPr>
        <w:rFonts w:hint="default"/>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58176D1"/>
    <w:multiLevelType w:val="multilevel"/>
    <w:tmpl w:val="F90E3F2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2" w15:restartNumberingAfterBreak="0">
    <w:nsid w:val="26554AF3"/>
    <w:multiLevelType w:val="hybridMultilevel"/>
    <w:tmpl w:val="3B488ED6"/>
    <w:lvl w:ilvl="0" w:tplc="B8D2FD2C">
      <w:start w:val="2"/>
      <w:numFmt w:val="upperRoman"/>
      <w:lvlText w:val="%1."/>
      <w:lvlJc w:val="left"/>
      <w:pPr>
        <w:ind w:left="1080" w:hanging="720"/>
      </w:pPr>
      <w:rPr>
        <w:rFonts w:hint="default"/>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603502"/>
    <w:multiLevelType w:val="hybridMultilevel"/>
    <w:tmpl w:val="BB0070D6"/>
    <w:lvl w:ilvl="0" w:tplc="99CC9922">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B20D2B"/>
    <w:multiLevelType w:val="hybridMultilevel"/>
    <w:tmpl w:val="49360C58"/>
    <w:lvl w:ilvl="0" w:tplc="04150001">
      <w:start w:val="1"/>
      <w:numFmt w:val="bullet"/>
      <w:lvlText w:val=""/>
      <w:lvlJc w:val="left"/>
      <w:pPr>
        <w:ind w:left="2952" w:hanging="360"/>
      </w:pPr>
      <w:rPr>
        <w:rFonts w:ascii="Symbol" w:hAnsi="Symbol" w:hint="default"/>
      </w:rPr>
    </w:lvl>
    <w:lvl w:ilvl="1" w:tplc="04150003">
      <w:start w:val="1"/>
      <w:numFmt w:val="bullet"/>
      <w:lvlText w:val="o"/>
      <w:lvlJc w:val="left"/>
      <w:pPr>
        <w:ind w:left="3672" w:hanging="360"/>
      </w:pPr>
      <w:rPr>
        <w:rFonts w:ascii="Courier New" w:hAnsi="Courier New" w:cs="Courier New" w:hint="default"/>
      </w:rPr>
    </w:lvl>
    <w:lvl w:ilvl="2" w:tplc="04150005" w:tentative="1">
      <w:start w:val="1"/>
      <w:numFmt w:val="bullet"/>
      <w:lvlText w:val=""/>
      <w:lvlJc w:val="left"/>
      <w:pPr>
        <w:ind w:left="4392" w:hanging="360"/>
      </w:pPr>
      <w:rPr>
        <w:rFonts w:ascii="Wingdings" w:hAnsi="Wingdings" w:hint="default"/>
      </w:rPr>
    </w:lvl>
    <w:lvl w:ilvl="3" w:tplc="04150001" w:tentative="1">
      <w:start w:val="1"/>
      <w:numFmt w:val="bullet"/>
      <w:lvlText w:val=""/>
      <w:lvlJc w:val="left"/>
      <w:pPr>
        <w:ind w:left="5112" w:hanging="360"/>
      </w:pPr>
      <w:rPr>
        <w:rFonts w:ascii="Symbol" w:hAnsi="Symbol" w:hint="default"/>
      </w:rPr>
    </w:lvl>
    <w:lvl w:ilvl="4" w:tplc="04150003" w:tentative="1">
      <w:start w:val="1"/>
      <w:numFmt w:val="bullet"/>
      <w:lvlText w:val="o"/>
      <w:lvlJc w:val="left"/>
      <w:pPr>
        <w:ind w:left="5832" w:hanging="360"/>
      </w:pPr>
      <w:rPr>
        <w:rFonts w:ascii="Courier New" w:hAnsi="Courier New" w:cs="Courier New" w:hint="default"/>
      </w:rPr>
    </w:lvl>
    <w:lvl w:ilvl="5" w:tplc="04150005" w:tentative="1">
      <w:start w:val="1"/>
      <w:numFmt w:val="bullet"/>
      <w:lvlText w:val=""/>
      <w:lvlJc w:val="left"/>
      <w:pPr>
        <w:ind w:left="6552" w:hanging="360"/>
      </w:pPr>
      <w:rPr>
        <w:rFonts w:ascii="Wingdings" w:hAnsi="Wingdings" w:hint="default"/>
      </w:rPr>
    </w:lvl>
    <w:lvl w:ilvl="6" w:tplc="04150001" w:tentative="1">
      <w:start w:val="1"/>
      <w:numFmt w:val="bullet"/>
      <w:lvlText w:val=""/>
      <w:lvlJc w:val="left"/>
      <w:pPr>
        <w:ind w:left="7272" w:hanging="360"/>
      </w:pPr>
      <w:rPr>
        <w:rFonts w:ascii="Symbol" w:hAnsi="Symbol" w:hint="default"/>
      </w:rPr>
    </w:lvl>
    <w:lvl w:ilvl="7" w:tplc="04150003" w:tentative="1">
      <w:start w:val="1"/>
      <w:numFmt w:val="bullet"/>
      <w:lvlText w:val="o"/>
      <w:lvlJc w:val="left"/>
      <w:pPr>
        <w:ind w:left="7992" w:hanging="360"/>
      </w:pPr>
      <w:rPr>
        <w:rFonts w:ascii="Courier New" w:hAnsi="Courier New" w:cs="Courier New" w:hint="default"/>
      </w:rPr>
    </w:lvl>
    <w:lvl w:ilvl="8" w:tplc="04150005" w:tentative="1">
      <w:start w:val="1"/>
      <w:numFmt w:val="bullet"/>
      <w:lvlText w:val=""/>
      <w:lvlJc w:val="left"/>
      <w:pPr>
        <w:ind w:left="8712" w:hanging="360"/>
      </w:pPr>
      <w:rPr>
        <w:rFonts w:ascii="Wingdings" w:hAnsi="Wingdings" w:hint="default"/>
      </w:rPr>
    </w:lvl>
  </w:abstractNum>
  <w:abstractNum w:abstractNumId="35" w15:restartNumberingAfterBreak="0">
    <w:nsid w:val="280C073A"/>
    <w:multiLevelType w:val="multilevel"/>
    <w:tmpl w:val="D0444094"/>
    <w:lvl w:ilvl="0">
      <w:start w:val="1"/>
      <w:numFmt w:val="decimal"/>
      <w:lvlText w:val="%1."/>
      <w:lvlJc w:val="left"/>
      <w:pPr>
        <w:ind w:left="360" w:hanging="360"/>
      </w:pPr>
      <w:rPr>
        <w:b w:val="0"/>
        <w:color w:val="000000" w:themeColor="text1"/>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28D41672"/>
    <w:multiLevelType w:val="hybridMultilevel"/>
    <w:tmpl w:val="B3B01C7A"/>
    <w:lvl w:ilvl="0" w:tplc="5CB8858E">
      <w:start w:val="1"/>
      <w:numFmt w:val="decimal"/>
      <w:lvlText w:val="%1."/>
      <w:lvlJc w:val="left"/>
      <w:pPr>
        <w:ind w:left="1440" w:hanging="360"/>
      </w:pPr>
      <w:rPr>
        <w:rFonts w:ascii="Arial" w:eastAsia="Times New Roman"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1A34F8"/>
    <w:multiLevelType w:val="hybridMultilevel"/>
    <w:tmpl w:val="ABB2620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C904C68"/>
    <w:multiLevelType w:val="hybridMultilevel"/>
    <w:tmpl w:val="34B8CB3A"/>
    <w:lvl w:ilvl="0" w:tplc="FD6003E0">
      <w:start w:val="1"/>
      <w:numFmt w:val="decimal"/>
      <w:lvlText w:val="%1."/>
      <w:lvlJc w:val="left"/>
      <w:pPr>
        <w:ind w:left="928" w:hanging="360"/>
      </w:pPr>
      <w:rPr>
        <w:rFonts w:ascii="Arial" w:eastAsia="Times New Roman"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097CA9"/>
    <w:multiLevelType w:val="hybridMultilevel"/>
    <w:tmpl w:val="851AC542"/>
    <w:lvl w:ilvl="0" w:tplc="931E8D9E">
      <w:start w:val="13"/>
      <w:numFmt w:val="upperRoman"/>
      <w:lvlText w:val="%1."/>
      <w:lvlJc w:val="left"/>
      <w:pPr>
        <w:ind w:left="1080" w:hanging="720"/>
      </w:pPr>
      <w:rPr>
        <w:rFonts w:hint="default"/>
        <w:b/>
        <w:i w:val="0"/>
        <w:color w:val="auto"/>
        <w:u w:val="none"/>
      </w:rPr>
    </w:lvl>
    <w:lvl w:ilvl="1" w:tplc="4D4E3886">
      <w:start w:val="1"/>
      <w:numFmt w:val="decimal"/>
      <w:lvlText w:val="%2."/>
      <w:lvlJc w:val="left"/>
      <w:pPr>
        <w:ind w:left="1440" w:hanging="360"/>
      </w:pPr>
      <w:rPr>
        <w:rFonts w:ascii="Arial" w:eastAsia="Times New Roman" w:hAnsi="Arial" w:cs="Arial"/>
      </w:rPr>
    </w:lvl>
    <w:lvl w:ilvl="2" w:tplc="04090011">
      <w:start w:val="1"/>
      <w:numFmt w:val="decimal"/>
      <w:lvlText w:val="%3)"/>
      <w:lvlJc w:val="left"/>
      <w:pPr>
        <w:ind w:left="2160" w:hanging="180"/>
      </w:pPr>
    </w:lvl>
    <w:lvl w:ilvl="3" w:tplc="061CC5A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F050A28"/>
    <w:multiLevelType w:val="hybridMultilevel"/>
    <w:tmpl w:val="E558EA4C"/>
    <w:lvl w:ilvl="0" w:tplc="F684EF1C">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242CAC"/>
    <w:multiLevelType w:val="hybridMultilevel"/>
    <w:tmpl w:val="BE5084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08B0707"/>
    <w:multiLevelType w:val="hybridMultilevel"/>
    <w:tmpl w:val="D75EF4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662A49"/>
    <w:multiLevelType w:val="hybridMultilevel"/>
    <w:tmpl w:val="EF6C8DE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B33048"/>
    <w:multiLevelType w:val="hybridMultilevel"/>
    <w:tmpl w:val="515C96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2C73C63"/>
    <w:multiLevelType w:val="hybridMultilevel"/>
    <w:tmpl w:val="7088819A"/>
    <w:lvl w:ilvl="0" w:tplc="6F84B91C">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4764A97"/>
    <w:multiLevelType w:val="hybridMultilevel"/>
    <w:tmpl w:val="6DC82050"/>
    <w:lvl w:ilvl="0" w:tplc="A254F334">
      <w:start w:val="1"/>
      <w:numFmt w:val="lowerLetter"/>
      <w:lvlText w:val="%1)"/>
      <w:lvlJc w:val="left"/>
      <w:pPr>
        <w:tabs>
          <w:tab w:val="num" w:pos="360"/>
        </w:tabs>
        <w:ind w:left="360" w:hanging="36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0A26CAA6">
      <w:start w:val="1"/>
      <w:numFmt w:val="decimal"/>
      <w:lvlText w:val="%3."/>
      <w:lvlJc w:val="left"/>
      <w:pPr>
        <w:tabs>
          <w:tab w:val="num" w:pos="2160"/>
        </w:tabs>
        <w:ind w:left="2160" w:hanging="360"/>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4C531D3"/>
    <w:multiLevelType w:val="hybridMultilevel"/>
    <w:tmpl w:val="21F29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55481F6A">
      <w:start w:val="1"/>
      <w:numFmt w:val="decimal"/>
      <w:lvlText w:val="%6)"/>
      <w:lvlJc w:val="right"/>
      <w:pPr>
        <w:ind w:left="4320" w:hanging="180"/>
      </w:pPr>
      <w:rPr>
        <w:rFonts w:ascii="Arial" w:eastAsia="Times New Roman" w:hAnsi="Arial" w:cs="Arial"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4E26EDB"/>
    <w:multiLevelType w:val="multilevel"/>
    <w:tmpl w:val="D682C60C"/>
    <w:name w:val="WW8Num642"/>
    <w:lvl w:ilvl="0">
      <w:start w:val="1"/>
      <w:numFmt w:val="decimal"/>
      <w:lvlText w:val="%1."/>
      <w:lvlJc w:val="left"/>
      <w:pPr>
        <w:tabs>
          <w:tab w:val="num" w:pos="900"/>
        </w:tabs>
        <w:ind w:left="900" w:hanging="360"/>
      </w:pPr>
      <w:rPr>
        <w:rFonts w:cs="Times New Roman" w:hint="default"/>
        <w:b w:val="0"/>
        <w:i w:val="0"/>
      </w:rPr>
    </w:lvl>
    <w:lvl w:ilvl="1">
      <w:start w:val="1"/>
      <w:numFmt w:val="decimal"/>
      <w:lvlText w:val="%2."/>
      <w:lvlJc w:val="left"/>
      <w:pPr>
        <w:tabs>
          <w:tab w:val="num" w:pos="1620"/>
        </w:tabs>
        <w:ind w:left="1620" w:hanging="360"/>
      </w:pPr>
      <w:rPr>
        <w:rFonts w:cs="Times New Roman" w:hint="default"/>
        <w:b w:val="0"/>
        <w:i w:val="0"/>
      </w:rPr>
    </w:lvl>
    <w:lvl w:ilvl="2">
      <w:start w:val="4"/>
      <w:numFmt w:val="bullet"/>
      <w:lvlText w:val="-"/>
      <w:lvlJc w:val="left"/>
      <w:pPr>
        <w:tabs>
          <w:tab w:val="num" w:pos="2520"/>
        </w:tabs>
        <w:ind w:left="2520" w:hanging="360"/>
      </w:pPr>
      <w:rPr>
        <w:rFonts w:ascii="Times New Roman" w:hAnsi="Times New Roman" w:hint="default"/>
      </w:rPr>
    </w:lvl>
    <w:lvl w:ilvl="3">
      <w:start w:val="1"/>
      <w:numFmt w:val="decimal"/>
      <w:lvlText w:val="%4."/>
      <w:lvlJc w:val="left"/>
      <w:pPr>
        <w:tabs>
          <w:tab w:val="num" w:pos="3060"/>
        </w:tabs>
        <w:ind w:left="3060" w:hanging="360"/>
      </w:pPr>
      <w:rPr>
        <w:rFonts w:cs="Times New Roman" w:hint="default"/>
      </w:rPr>
    </w:lvl>
    <w:lvl w:ilvl="4">
      <w:start w:val="1"/>
      <w:numFmt w:val="lowerLetter"/>
      <w:lvlText w:val="%5."/>
      <w:lvlJc w:val="left"/>
      <w:pPr>
        <w:tabs>
          <w:tab w:val="num" w:pos="3780"/>
        </w:tabs>
        <w:ind w:left="3780" w:hanging="360"/>
      </w:pPr>
      <w:rPr>
        <w:rFonts w:cs="Times New Roman" w:hint="default"/>
      </w:rPr>
    </w:lvl>
    <w:lvl w:ilvl="5">
      <w:start w:val="1"/>
      <w:numFmt w:val="lowerRoman"/>
      <w:lvlText w:val="%6."/>
      <w:lvlJc w:val="left"/>
      <w:pPr>
        <w:tabs>
          <w:tab w:val="num" w:pos="4500"/>
        </w:tabs>
        <w:ind w:left="4500" w:hanging="180"/>
      </w:pPr>
      <w:rPr>
        <w:rFonts w:cs="Times New Roman" w:hint="default"/>
      </w:rPr>
    </w:lvl>
    <w:lvl w:ilvl="6">
      <w:start w:val="1"/>
      <w:numFmt w:val="decimal"/>
      <w:lvlText w:val="%7."/>
      <w:lvlJc w:val="left"/>
      <w:pPr>
        <w:tabs>
          <w:tab w:val="num" w:pos="5220"/>
        </w:tabs>
        <w:ind w:left="5220" w:hanging="360"/>
      </w:pPr>
      <w:rPr>
        <w:rFonts w:cs="Times New Roman" w:hint="default"/>
        <w:b w:val="0"/>
        <w:i w:val="0"/>
      </w:rPr>
    </w:lvl>
    <w:lvl w:ilvl="7">
      <w:start w:val="1"/>
      <w:numFmt w:val="lowerLetter"/>
      <w:lvlText w:val="%8."/>
      <w:lvlJc w:val="left"/>
      <w:pPr>
        <w:tabs>
          <w:tab w:val="num" w:pos="5940"/>
        </w:tabs>
        <w:ind w:left="5940" w:hanging="360"/>
      </w:pPr>
      <w:rPr>
        <w:rFonts w:cs="Times New Roman" w:hint="default"/>
      </w:rPr>
    </w:lvl>
    <w:lvl w:ilvl="8">
      <w:start w:val="1"/>
      <w:numFmt w:val="lowerRoman"/>
      <w:lvlText w:val="%9."/>
      <w:lvlJc w:val="left"/>
      <w:pPr>
        <w:tabs>
          <w:tab w:val="num" w:pos="6660"/>
        </w:tabs>
        <w:ind w:left="6660" w:hanging="180"/>
      </w:pPr>
      <w:rPr>
        <w:rFonts w:cs="Times New Roman" w:hint="default"/>
      </w:rPr>
    </w:lvl>
  </w:abstractNum>
  <w:abstractNum w:abstractNumId="49" w15:restartNumberingAfterBreak="0">
    <w:nsid w:val="37FE5D56"/>
    <w:multiLevelType w:val="multilevel"/>
    <w:tmpl w:val="091000C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Open Sans" w:eastAsia="Open Sans" w:hAnsi="Open Sans" w:cs="Open San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85309A0"/>
    <w:multiLevelType w:val="hybridMultilevel"/>
    <w:tmpl w:val="95F8C7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9D85DBD"/>
    <w:multiLevelType w:val="hybridMultilevel"/>
    <w:tmpl w:val="A702830E"/>
    <w:lvl w:ilvl="0" w:tplc="40460E92">
      <w:start w:val="1"/>
      <w:numFmt w:val="decimal"/>
      <w:lvlText w:val="%1."/>
      <w:lvlJc w:val="left"/>
      <w:pPr>
        <w:ind w:left="1440" w:hanging="360"/>
      </w:pPr>
      <w:rPr>
        <w:rFonts w:ascii="Arial" w:eastAsia="Times New Roman"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CB11FE7"/>
    <w:multiLevelType w:val="hybridMultilevel"/>
    <w:tmpl w:val="493293B8"/>
    <w:lvl w:ilvl="0" w:tplc="0022541E">
      <w:start w:val="13"/>
      <w:numFmt w:val="upperRoman"/>
      <w:lvlText w:val="%1."/>
      <w:lvlJc w:val="left"/>
      <w:pPr>
        <w:ind w:left="1080" w:hanging="720"/>
      </w:pPr>
      <w:rPr>
        <w:rFonts w:hint="default"/>
        <w:b/>
        <w:i w:val="0"/>
        <w:color w:val="auto"/>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D762396"/>
    <w:multiLevelType w:val="multilevel"/>
    <w:tmpl w:val="DC1CAEC0"/>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54" w15:restartNumberingAfterBreak="0">
    <w:nsid w:val="402767CA"/>
    <w:multiLevelType w:val="hybridMultilevel"/>
    <w:tmpl w:val="1C66C152"/>
    <w:lvl w:ilvl="0" w:tplc="8C005A0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5" w15:restartNumberingAfterBreak="0">
    <w:nsid w:val="40890C3F"/>
    <w:multiLevelType w:val="hybridMultilevel"/>
    <w:tmpl w:val="ECC4BD48"/>
    <w:lvl w:ilvl="0" w:tplc="84C018A2">
      <w:start w:val="1"/>
      <w:numFmt w:val="decimal"/>
      <w:lvlText w:val="%1."/>
      <w:lvlJc w:val="left"/>
      <w:pPr>
        <w:ind w:left="1440" w:hanging="360"/>
      </w:pPr>
      <w:rPr>
        <w:rFonts w:ascii="Arial" w:eastAsia="Times New Roman"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13D7FAE"/>
    <w:multiLevelType w:val="hybridMultilevel"/>
    <w:tmpl w:val="1878F79C"/>
    <w:lvl w:ilvl="0" w:tplc="0415000F">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1941518"/>
    <w:multiLevelType w:val="hybridMultilevel"/>
    <w:tmpl w:val="9014E530"/>
    <w:lvl w:ilvl="0" w:tplc="FD86BAB0">
      <w:start w:val="1"/>
      <w:numFmt w:val="lowerLetter"/>
      <w:lvlText w:val="%1)"/>
      <w:lvlJc w:val="left"/>
      <w:pPr>
        <w:ind w:left="36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9" w15:restartNumberingAfterBreak="0">
    <w:nsid w:val="44861512"/>
    <w:multiLevelType w:val="hybridMultilevel"/>
    <w:tmpl w:val="ECBED48E"/>
    <w:lvl w:ilvl="0" w:tplc="4D4E3886">
      <w:start w:val="1"/>
      <w:numFmt w:val="decimal"/>
      <w:lvlText w:val="%1."/>
      <w:lvlJc w:val="left"/>
      <w:pPr>
        <w:ind w:left="360" w:hanging="360"/>
      </w:pPr>
      <w:rPr>
        <w:rFonts w:ascii="Arial" w:eastAsia="Times New Roman" w:hAnsi="Arial" w:cs="Arial"/>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60" w15:restartNumberingAfterBreak="0">
    <w:nsid w:val="45562F1A"/>
    <w:multiLevelType w:val="hybridMultilevel"/>
    <w:tmpl w:val="83D8816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1" w15:restartNumberingAfterBreak="0">
    <w:nsid w:val="463F29EF"/>
    <w:multiLevelType w:val="multilevel"/>
    <w:tmpl w:val="38847D04"/>
    <w:lvl w:ilvl="0">
      <w:start w:val="1"/>
      <w:numFmt w:val="decimal"/>
      <w:lvlText w:val="%1."/>
      <w:lvlJc w:val="left"/>
      <w:pPr>
        <w:ind w:left="360" w:hanging="360"/>
      </w:pPr>
      <w:rPr>
        <w:rFonts w:ascii="Calibri" w:eastAsia="Times New Roman" w:hAnsi="Calibri" w:cs="Calibri" w:hint="default"/>
        <w:color w:val="auto"/>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ascii="Arial" w:eastAsia="Times New Roman"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693472B"/>
    <w:multiLevelType w:val="hybridMultilevel"/>
    <w:tmpl w:val="7DA82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72937CA"/>
    <w:multiLevelType w:val="hybridMultilevel"/>
    <w:tmpl w:val="E07C94A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7E43BD3"/>
    <w:multiLevelType w:val="hybridMultilevel"/>
    <w:tmpl w:val="2AC071CE"/>
    <w:lvl w:ilvl="0" w:tplc="931E8D9E">
      <w:start w:val="13"/>
      <w:numFmt w:val="upperRoman"/>
      <w:lvlText w:val="%1."/>
      <w:lvlJc w:val="left"/>
      <w:pPr>
        <w:ind w:left="1080" w:hanging="720"/>
      </w:pPr>
      <w:rPr>
        <w:rFonts w:hint="default"/>
        <w:b/>
        <w:i w:val="0"/>
        <w:color w:val="auto"/>
        <w:u w:val="none"/>
      </w:rPr>
    </w:lvl>
    <w:lvl w:ilvl="1" w:tplc="A3F6B02C">
      <w:start w:val="1"/>
      <w:numFmt w:val="decimal"/>
      <w:lvlText w:val="%2."/>
      <w:lvlJc w:val="left"/>
      <w:pPr>
        <w:ind w:left="1440" w:hanging="360"/>
      </w:pPr>
      <w:rPr>
        <w:rFonts w:ascii="Arial" w:eastAsia="Times New Roman" w:hAnsi="Arial" w:cs="Arial"/>
        <w:b w:val="0"/>
        <w:color w:val="auto"/>
      </w:rPr>
    </w:lvl>
    <w:lvl w:ilvl="2" w:tplc="05FAC63A">
      <w:start w:val="1"/>
      <w:numFmt w:val="decimal"/>
      <w:lvlText w:val="%3)"/>
      <w:lvlJc w:val="right"/>
      <w:pPr>
        <w:ind w:left="2160" w:hanging="180"/>
      </w:pPr>
      <w:rPr>
        <w:rFonts w:ascii="Arial" w:eastAsia="Times New Roman" w:hAnsi="Arial" w:cs="Arial"/>
      </w:rPr>
    </w:lvl>
    <w:lvl w:ilvl="3" w:tplc="6B2607E4">
      <w:start w:val="1"/>
      <w:numFmt w:val="decimal"/>
      <w:lvlText w:val="%4)"/>
      <w:lvlJc w:val="left"/>
      <w:pPr>
        <w:ind w:left="786" w:hanging="360"/>
      </w:pPr>
      <w:rPr>
        <w:rFonts w:hint="default"/>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7E67875"/>
    <w:multiLevelType w:val="hybridMultilevel"/>
    <w:tmpl w:val="B9069C38"/>
    <w:lvl w:ilvl="0" w:tplc="7B480BD2">
      <w:start w:val="1"/>
      <w:numFmt w:val="decimal"/>
      <w:lvlText w:val="%1."/>
      <w:lvlJc w:val="left"/>
      <w:pPr>
        <w:tabs>
          <w:tab w:val="num" w:pos="1440"/>
        </w:tabs>
        <w:ind w:left="1440" w:hanging="360"/>
      </w:pPr>
      <w:rPr>
        <w:b w:val="0"/>
      </w:rPr>
    </w:lvl>
    <w:lvl w:ilvl="1" w:tplc="04150011">
      <w:start w:val="1"/>
      <w:numFmt w:val="decimal"/>
      <w:lvlText w:val="%2)"/>
      <w:lvlJc w:val="left"/>
      <w:pPr>
        <w:tabs>
          <w:tab w:val="num" w:pos="2771"/>
        </w:tabs>
        <w:ind w:left="2771" w:hanging="360"/>
      </w:pPr>
      <w:rPr>
        <w:rFonts w:hint="default"/>
        <w:b w:val="0"/>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488317DE"/>
    <w:multiLevelType w:val="multilevel"/>
    <w:tmpl w:val="654A6436"/>
    <w:lvl w:ilvl="0">
      <w:start w:val="1"/>
      <w:numFmt w:val="decimal"/>
      <w:lvlText w:val="%1."/>
      <w:lvlJc w:val="left"/>
      <w:pPr>
        <w:tabs>
          <w:tab w:val="num" w:pos="360"/>
        </w:tabs>
        <w:ind w:left="360" w:hanging="360"/>
      </w:pPr>
      <w:rPr>
        <w:rFonts w:hint="default"/>
      </w:rPr>
    </w:lvl>
    <w:lvl w:ilvl="1">
      <w:start w:val="1"/>
      <w:numFmt w:val="decimal"/>
      <w:lvlText w:val="%2)"/>
      <w:lvlJc w:val="left"/>
      <w:pPr>
        <w:ind w:left="502" w:hanging="360"/>
      </w:pPr>
      <w:rPr>
        <w:rFonts w:hint="default"/>
        <w:b/>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hint="default"/>
        <w:color w:val="000000" w:themeColor="text1"/>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7" w15:restartNumberingAfterBreak="0">
    <w:nsid w:val="49394E46"/>
    <w:multiLevelType w:val="hybridMultilevel"/>
    <w:tmpl w:val="ADE0FCBA"/>
    <w:lvl w:ilvl="0" w:tplc="0415000D">
      <w:start w:val="1"/>
      <w:numFmt w:val="bullet"/>
      <w:lvlText w:val=""/>
      <w:lvlJc w:val="left"/>
      <w:pPr>
        <w:ind w:left="720" w:hanging="360"/>
      </w:pPr>
      <w:rPr>
        <w:rFonts w:ascii="Wingdings" w:hAnsi="Wingdings"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497B4564"/>
    <w:multiLevelType w:val="hybridMultilevel"/>
    <w:tmpl w:val="F592A3D2"/>
    <w:lvl w:ilvl="0" w:tplc="591CDF00">
      <w:start w:val="1"/>
      <w:numFmt w:val="decimal"/>
      <w:lvlText w:val="%1."/>
      <w:lvlJc w:val="left"/>
      <w:pPr>
        <w:ind w:left="502" w:hanging="360"/>
      </w:pPr>
      <w:rPr>
        <w:rFonts w:ascii="Arial" w:eastAsia="Times New Roman" w:hAnsi="Arial" w:cs="Arial"/>
        <w:b w:val="0"/>
      </w:rPr>
    </w:lvl>
    <w:lvl w:ilvl="1" w:tplc="04150019" w:tentative="1">
      <w:start w:val="1"/>
      <w:numFmt w:val="lowerLetter"/>
      <w:lvlText w:val="%2."/>
      <w:lvlJc w:val="left"/>
      <w:pPr>
        <w:ind w:left="502" w:hanging="360"/>
      </w:pPr>
    </w:lvl>
    <w:lvl w:ilvl="2" w:tplc="0415001B" w:tentative="1">
      <w:start w:val="1"/>
      <w:numFmt w:val="lowerRoman"/>
      <w:lvlText w:val="%3."/>
      <w:lvlJc w:val="right"/>
      <w:pPr>
        <w:ind w:left="1222" w:hanging="180"/>
      </w:pPr>
    </w:lvl>
    <w:lvl w:ilvl="3" w:tplc="0415000F" w:tentative="1">
      <w:start w:val="1"/>
      <w:numFmt w:val="decimal"/>
      <w:lvlText w:val="%4."/>
      <w:lvlJc w:val="left"/>
      <w:pPr>
        <w:ind w:left="1942" w:hanging="360"/>
      </w:pPr>
    </w:lvl>
    <w:lvl w:ilvl="4" w:tplc="04150019" w:tentative="1">
      <w:start w:val="1"/>
      <w:numFmt w:val="lowerLetter"/>
      <w:lvlText w:val="%5."/>
      <w:lvlJc w:val="left"/>
      <w:pPr>
        <w:ind w:left="2662" w:hanging="360"/>
      </w:pPr>
    </w:lvl>
    <w:lvl w:ilvl="5" w:tplc="0415001B" w:tentative="1">
      <w:start w:val="1"/>
      <w:numFmt w:val="lowerRoman"/>
      <w:lvlText w:val="%6."/>
      <w:lvlJc w:val="right"/>
      <w:pPr>
        <w:ind w:left="3382" w:hanging="180"/>
      </w:pPr>
    </w:lvl>
    <w:lvl w:ilvl="6" w:tplc="0415000F" w:tentative="1">
      <w:start w:val="1"/>
      <w:numFmt w:val="decimal"/>
      <w:lvlText w:val="%7."/>
      <w:lvlJc w:val="left"/>
      <w:pPr>
        <w:ind w:left="4102" w:hanging="360"/>
      </w:pPr>
    </w:lvl>
    <w:lvl w:ilvl="7" w:tplc="04150019" w:tentative="1">
      <w:start w:val="1"/>
      <w:numFmt w:val="lowerLetter"/>
      <w:lvlText w:val="%8."/>
      <w:lvlJc w:val="left"/>
      <w:pPr>
        <w:ind w:left="4822" w:hanging="360"/>
      </w:pPr>
    </w:lvl>
    <w:lvl w:ilvl="8" w:tplc="0415001B" w:tentative="1">
      <w:start w:val="1"/>
      <w:numFmt w:val="lowerRoman"/>
      <w:lvlText w:val="%9."/>
      <w:lvlJc w:val="right"/>
      <w:pPr>
        <w:ind w:left="5542" w:hanging="180"/>
      </w:pPr>
    </w:lvl>
  </w:abstractNum>
  <w:abstractNum w:abstractNumId="69" w15:restartNumberingAfterBreak="0">
    <w:nsid w:val="49F46085"/>
    <w:multiLevelType w:val="hybridMultilevel"/>
    <w:tmpl w:val="2418FB7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4C1D3FBC"/>
    <w:multiLevelType w:val="hybridMultilevel"/>
    <w:tmpl w:val="DAFED2BE"/>
    <w:lvl w:ilvl="0" w:tplc="58646E1C">
      <w:start w:val="1"/>
      <w:numFmt w:val="lowerLetter"/>
      <w:lvlText w:val="%1."/>
      <w:lvlJc w:val="left"/>
      <w:pPr>
        <w:ind w:left="720" w:hanging="360"/>
      </w:pPr>
      <w:rPr>
        <w:rFonts w:ascii="Arial" w:eastAsia="CIDFont+F1"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DA32396"/>
    <w:multiLevelType w:val="hybridMultilevel"/>
    <w:tmpl w:val="F1BC644A"/>
    <w:lvl w:ilvl="0" w:tplc="8438DC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4DEB08BB"/>
    <w:multiLevelType w:val="multilevel"/>
    <w:tmpl w:val="560EE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3" w15:restartNumberingAfterBreak="0">
    <w:nsid w:val="4F9E3571"/>
    <w:multiLevelType w:val="hybridMultilevel"/>
    <w:tmpl w:val="561AA2FE"/>
    <w:lvl w:ilvl="0" w:tplc="DF78AB2E">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9C8C457C">
      <w:start w:val="1"/>
      <w:numFmt w:val="upperLetter"/>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FC925E8"/>
    <w:multiLevelType w:val="hybridMultilevel"/>
    <w:tmpl w:val="BEE6F9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2DA4A5C"/>
    <w:multiLevelType w:val="hybridMultilevel"/>
    <w:tmpl w:val="2E5255D0"/>
    <w:lvl w:ilvl="0" w:tplc="A70E3886">
      <w:start w:val="1"/>
      <w:numFmt w:val="decimal"/>
      <w:lvlText w:val="%1)"/>
      <w:lvlJc w:val="left"/>
      <w:pPr>
        <w:ind w:left="288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31D3F55"/>
    <w:multiLevelType w:val="hybridMultilevel"/>
    <w:tmpl w:val="7AB85912"/>
    <w:lvl w:ilvl="0" w:tplc="A27010D6">
      <w:start w:val="1"/>
      <w:numFmt w:val="decimal"/>
      <w:lvlText w:val="%1."/>
      <w:lvlJc w:val="left"/>
      <w:pPr>
        <w:tabs>
          <w:tab w:val="num" w:pos="454"/>
        </w:tabs>
        <w:ind w:left="454" w:hanging="454"/>
      </w:pPr>
      <w:rPr>
        <w:rFonts w:ascii="Arial" w:hAnsi="Arial" w:cs="Arial" w:hint="default"/>
        <w:b w:val="0"/>
        <w:i w:val="0"/>
        <w:sz w:val="22"/>
        <w:szCs w:val="22"/>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77" w15:restartNumberingAfterBreak="0">
    <w:nsid w:val="53A36461"/>
    <w:multiLevelType w:val="hybridMultilevel"/>
    <w:tmpl w:val="52F6FA92"/>
    <w:lvl w:ilvl="0" w:tplc="825699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3C577F0"/>
    <w:multiLevelType w:val="hybridMultilevel"/>
    <w:tmpl w:val="EC0ACF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4E51D13"/>
    <w:multiLevelType w:val="hybridMultilevel"/>
    <w:tmpl w:val="22E043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54F1147"/>
    <w:multiLevelType w:val="hybridMultilevel"/>
    <w:tmpl w:val="0CF688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55141C8"/>
    <w:multiLevelType w:val="hybridMultilevel"/>
    <w:tmpl w:val="5024C784"/>
    <w:lvl w:ilvl="0" w:tplc="AC165090">
      <w:start w:val="1"/>
      <w:numFmt w:val="upperRoman"/>
      <w:lvlText w:val="%1."/>
      <w:lvlJc w:val="left"/>
      <w:pPr>
        <w:ind w:left="1080" w:hanging="720"/>
      </w:pPr>
      <w:rPr>
        <w:rFonts w:hint="default"/>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70A6230"/>
    <w:multiLevelType w:val="multilevel"/>
    <w:tmpl w:val="749050AC"/>
    <w:lvl w:ilvl="0">
      <w:start w:val="1"/>
      <w:numFmt w:val="decimal"/>
      <w:pStyle w:val="TableParagraph"/>
      <w:lvlText w:val="%1."/>
      <w:lvlJc w:val="left"/>
      <w:pPr>
        <w:ind w:left="360" w:hanging="360"/>
      </w:pPr>
      <w:rPr>
        <w:rFonts w:ascii="Arial" w:hAnsi="Arial" w:cs="Arial" w:hint="default"/>
        <w:color w:val="auto"/>
      </w:rPr>
    </w:lvl>
    <w:lvl w:ilvl="1">
      <w:start w:val="1"/>
      <w:numFmt w:val="decimal"/>
      <w:lvlText w:val="%2)"/>
      <w:lvlJc w:val="left"/>
      <w:pPr>
        <w:ind w:left="1000" w:hanging="432"/>
      </w:pPr>
      <w:rPr>
        <w:rFonts w:hint="default"/>
        <w:b w:val="0"/>
        <w:bCs/>
      </w:rPr>
    </w:lvl>
    <w:lvl w:ilvl="2">
      <w:start w:val="1"/>
      <w:numFmt w:val="lowerLetter"/>
      <w:lvlText w:val="%3)"/>
      <w:lvlJc w:val="left"/>
      <w:pPr>
        <w:ind w:left="1639"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5A3B43F2"/>
    <w:multiLevelType w:val="hybridMultilevel"/>
    <w:tmpl w:val="7D26A55E"/>
    <w:lvl w:ilvl="0" w:tplc="944479B0">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9EBC19AE">
      <w:start w:val="1"/>
      <w:numFmt w:val="decimal"/>
      <w:lvlText w:val="%4."/>
      <w:lvlJc w:val="left"/>
      <w:pPr>
        <w:ind w:left="3240" w:hanging="360"/>
      </w:pPr>
      <w:rPr>
        <w:b w:val="0"/>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5" w15:restartNumberingAfterBreak="0">
    <w:nsid w:val="5E2D268C"/>
    <w:multiLevelType w:val="hybridMultilevel"/>
    <w:tmpl w:val="4150EF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EF4110D"/>
    <w:multiLevelType w:val="hybridMultilevel"/>
    <w:tmpl w:val="95B84976"/>
    <w:lvl w:ilvl="0" w:tplc="0A26CAA6">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87" w15:restartNumberingAfterBreak="0">
    <w:nsid w:val="608B6CCE"/>
    <w:multiLevelType w:val="hybridMultilevel"/>
    <w:tmpl w:val="CAC8E8A4"/>
    <w:lvl w:ilvl="0" w:tplc="04150017">
      <w:start w:val="1"/>
      <w:numFmt w:val="lowerLetter"/>
      <w:lvlText w:val="%1)"/>
      <w:lvlJc w:val="left"/>
      <w:pPr>
        <w:tabs>
          <w:tab w:val="num" w:pos="1090"/>
        </w:tabs>
        <w:ind w:left="1090" w:hanging="360"/>
      </w:pPr>
    </w:lvl>
    <w:lvl w:ilvl="1" w:tplc="04150019" w:tentative="1">
      <w:start w:val="1"/>
      <w:numFmt w:val="lowerLetter"/>
      <w:lvlText w:val="%2."/>
      <w:lvlJc w:val="left"/>
      <w:pPr>
        <w:tabs>
          <w:tab w:val="num" w:pos="1810"/>
        </w:tabs>
        <w:ind w:left="1810" w:hanging="360"/>
      </w:pPr>
    </w:lvl>
    <w:lvl w:ilvl="2" w:tplc="0415001B" w:tentative="1">
      <w:start w:val="1"/>
      <w:numFmt w:val="lowerRoman"/>
      <w:lvlText w:val="%3."/>
      <w:lvlJc w:val="right"/>
      <w:pPr>
        <w:tabs>
          <w:tab w:val="num" w:pos="2530"/>
        </w:tabs>
        <w:ind w:left="2530" w:hanging="180"/>
      </w:pPr>
    </w:lvl>
    <w:lvl w:ilvl="3" w:tplc="0415000F" w:tentative="1">
      <w:start w:val="1"/>
      <w:numFmt w:val="decimal"/>
      <w:lvlText w:val="%4."/>
      <w:lvlJc w:val="left"/>
      <w:pPr>
        <w:tabs>
          <w:tab w:val="num" w:pos="3250"/>
        </w:tabs>
        <w:ind w:left="3250" w:hanging="360"/>
      </w:pPr>
    </w:lvl>
    <w:lvl w:ilvl="4" w:tplc="04150019" w:tentative="1">
      <w:start w:val="1"/>
      <w:numFmt w:val="lowerLetter"/>
      <w:lvlText w:val="%5."/>
      <w:lvlJc w:val="left"/>
      <w:pPr>
        <w:tabs>
          <w:tab w:val="num" w:pos="3970"/>
        </w:tabs>
        <w:ind w:left="3970" w:hanging="360"/>
      </w:pPr>
    </w:lvl>
    <w:lvl w:ilvl="5" w:tplc="0415001B">
      <w:start w:val="1"/>
      <w:numFmt w:val="lowerRoman"/>
      <w:lvlText w:val="%6."/>
      <w:lvlJc w:val="right"/>
      <w:pPr>
        <w:tabs>
          <w:tab w:val="num" w:pos="4690"/>
        </w:tabs>
        <w:ind w:left="4690" w:hanging="180"/>
      </w:pPr>
    </w:lvl>
    <w:lvl w:ilvl="6" w:tplc="0415000F" w:tentative="1">
      <w:start w:val="1"/>
      <w:numFmt w:val="decimal"/>
      <w:lvlText w:val="%7."/>
      <w:lvlJc w:val="left"/>
      <w:pPr>
        <w:tabs>
          <w:tab w:val="num" w:pos="5410"/>
        </w:tabs>
        <w:ind w:left="5410" w:hanging="360"/>
      </w:pPr>
    </w:lvl>
    <w:lvl w:ilvl="7" w:tplc="04150019" w:tentative="1">
      <w:start w:val="1"/>
      <w:numFmt w:val="lowerLetter"/>
      <w:lvlText w:val="%8."/>
      <w:lvlJc w:val="left"/>
      <w:pPr>
        <w:tabs>
          <w:tab w:val="num" w:pos="6130"/>
        </w:tabs>
        <w:ind w:left="6130" w:hanging="360"/>
      </w:pPr>
    </w:lvl>
    <w:lvl w:ilvl="8" w:tplc="0415001B" w:tentative="1">
      <w:start w:val="1"/>
      <w:numFmt w:val="lowerRoman"/>
      <w:lvlText w:val="%9."/>
      <w:lvlJc w:val="right"/>
      <w:pPr>
        <w:tabs>
          <w:tab w:val="num" w:pos="6850"/>
        </w:tabs>
        <w:ind w:left="6850" w:hanging="180"/>
      </w:pPr>
    </w:lvl>
  </w:abstractNum>
  <w:abstractNum w:abstractNumId="88" w15:restartNumberingAfterBreak="0">
    <w:nsid w:val="60D9360F"/>
    <w:multiLevelType w:val="hybridMultilevel"/>
    <w:tmpl w:val="AC3E6BFA"/>
    <w:lvl w:ilvl="0" w:tplc="0276A29E">
      <w:start w:val="1"/>
      <w:numFmt w:val="decimal"/>
      <w:lvlText w:val="%1)"/>
      <w:lvlJc w:val="left"/>
      <w:pPr>
        <w:tabs>
          <w:tab w:val="num" w:pos="1260"/>
        </w:tabs>
        <w:ind w:left="1260" w:hanging="360"/>
      </w:pPr>
      <w:rPr>
        <w:rFonts w:hint="default"/>
      </w:rPr>
    </w:lvl>
    <w:lvl w:ilvl="1" w:tplc="0415000F"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89" w15:restartNumberingAfterBreak="0">
    <w:nsid w:val="61AC4E12"/>
    <w:multiLevelType w:val="multilevel"/>
    <w:tmpl w:val="B714058E"/>
    <w:lvl w:ilvl="0">
      <w:start w:val="1"/>
      <w:numFmt w:val="decimal"/>
      <w:lvlText w:val="%1."/>
      <w:lvlJc w:val="left"/>
      <w:pPr>
        <w:ind w:left="1777" w:hanging="360"/>
      </w:pPr>
      <w:rPr>
        <w:b w:val="0"/>
        <w:i w:val="0"/>
      </w:rPr>
    </w:lvl>
    <w:lvl w:ilvl="1">
      <w:start w:val="1"/>
      <w:numFmt w:val="decimal"/>
      <w:lvlText w:val="%1.%2."/>
      <w:lvlJc w:val="left"/>
      <w:pPr>
        <w:ind w:left="1777" w:hanging="360"/>
      </w:pPr>
    </w:lvl>
    <w:lvl w:ilvl="2">
      <w:start w:val="1"/>
      <w:numFmt w:val="decimal"/>
      <w:lvlText w:val="%1.%2.%3."/>
      <w:lvlJc w:val="left"/>
      <w:pPr>
        <w:ind w:left="2137" w:hanging="720"/>
      </w:pPr>
    </w:lvl>
    <w:lvl w:ilvl="3">
      <w:start w:val="1"/>
      <w:numFmt w:val="decimal"/>
      <w:lvlText w:val="%1.%2.%3.%4."/>
      <w:lvlJc w:val="left"/>
      <w:pPr>
        <w:ind w:left="2137" w:hanging="720"/>
      </w:pPr>
    </w:lvl>
    <w:lvl w:ilvl="4">
      <w:start w:val="1"/>
      <w:numFmt w:val="decimal"/>
      <w:lvlText w:val="%1.%2.%3.%4.%5."/>
      <w:lvlJc w:val="left"/>
      <w:pPr>
        <w:ind w:left="2497" w:hanging="1080"/>
      </w:pPr>
    </w:lvl>
    <w:lvl w:ilvl="5">
      <w:start w:val="1"/>
      <w:numFmt w:val="decimal"/>
      <w:lvlText w:val="%1.%2.%3.%4.%5.%6."/>
      <w:lvlJc w:val="left"/>
      <w:pPr>
        <w:ind w:left="2497" w:hanging="1080"/>
      </w:pPr>
    </w:lvl>
    <w:lvl w:ilvl="6">
      <w:start w:val="1"/>
      <w:numFmt w:val="decimal"/>
      <w:lvlText w:val="%1.%2.%3.%4.%5.%6.%7."/>
      <w:lvlJc w:val="left"/>
      <w:pPr>
        <w:ind w:left="2857" w:hanging="1440"/>
      </w:pPr>
    </w:lvl>
    <w:lvl w:ilvl="7">
      <w:start w:val="1"/>
      <w:numFmt w:val="decimal"/>
      <w:lvlText w:val="%1.%2.%3.%4.%5.%6.%7.%8."/>
      <w:lvlJc w:val="left"/>
      <w:pPr>
        <w:ind w:left="2857" w:hanging="1440"/>
      </w:pPr>
    </w:lvl>
    <w:lvl w:ilvl="8">
      <w:start w:val="1"/>
      <w:numFmt w:val="decimal"/>
      <w:lvlText w:val="%1.%2.%3.%4.%5.%6.%7.%8.%9."/>
      <w:lvlJc w:val="left"/>
      <w:pPr>
        <w:ind w:left="3217" w:hanging="1800"/>
      </w:pPr>
    </w:lvl>
  </w:abstractNum>
  <w:abstractNum w:abstractNumId="90" w15:restartNumberingAfterBreak="0">
    <w:nsid w:val="62300AF9"/>
    <w:multiLevelType w:val="hybridMultilevel"/>
    <w:tmpl w:val="402AF54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36B3967"/>
    <w:multiLevelType w:val="hybridMultilevel"/>
    <w:tmpl w:val="ADCC13B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63FD1EAF"/>
    <w:multiLevelType w:val="hybridMultilevel"/>
    <w:tmpl w:val="A5F2A3C4"/>
    <w:lvl w:ilvl="0" w:tplc="2AF41A4A">
      <w:start w:val="4"/>
      <w:numFmt w:val="lowerLetter"/>
      <w:lvlText w:val="%1)"/>
      <w:lvlJc w:val="left"/>
      <w:pPr>
        <w:ind w:left="36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9A406D8"/>
    <w:multiLevelType w:val="multilevel"/>
    <w:tmpl w:val="CD9EDBFC"/>
    <w:styleLink w:val="Styl21"/>
    <w:lvl w:ilvl="0">
      <w:start w:val="1"/>
      <w:numFmt w:val="decimal"/>
      <w:lvlText w:val="%1."/>
      <w:lvlJc w:val="left"/>
      <w:pPr>
        <w:tabs>
          <w:tab w:val="num" w:pos="720"/>
        </w:tabs>
        <w:ind w:left="720" w:hanging="360"/>
      </w:pPr>
      <w:rPr>
        <w:rFonts w:cs="Times New Roman"/>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94" w15:restartNumberingAfterBreak="0">
    <w:nsid w:val="6A7D7B20"/>
    <w:multiLevelType w:val="hybridMultilevel"/>
    <w:tmpl w:val="5156B806"/>
    <w:lvl w:ilvl="0" w:tplc="6F5A2B5E">
      <w:start w:val="1"/>
      <w:numFmt w:val="upperRoman"/>
      <w:lvlText w:val="%1."/>
      <w:lvlJc w:val="left"/>
      <w:pPr>
        <w:ind w:left="1080" w:hanging="720"/>
      </w:pPr>
      <w:rPr>
        <w:rFonts w:hint="default"/>
        <w:b/>
        <w:i w:val="0"/>
        <w:color w:val="auto"/>
        <w:u w:val="none"/>
      </w:rPr>
    </w:lvl>
    <w:lvl w:ilvl="1" w:tplc="CE9CBDDE">
      <w:start w:val="1"/>
      <w:numFmt w:val="decimal"/>
      <w:lvlText w:val="%2."/>
      <w:lvlJc w:val="left"/>
      <w:pPr>
        <w:ind w:left="502" w:hanging="360"/>
      </w:pPr>
      <w:rPr>
        <w:rFonts w:ascii="Arial" w:eastAsia="Times New Roman" w:hAnsi="Arial" w:cs="Arial"/>
        <w:b w:val="0"/>
        <w:i w:val="0"/>
        <w:color w:val="auto"/>
      </w:rPr>
    </w:lvl>
    <w:lvl w:ilvl="2" w:tplc="FB78E792">
      <w:start w:val="1"/>
      <w:numFmt w:val="decimal"/>
      <w:lvlText w:val="%3)"/>
      <w:lvlJc w:val="right"/>
      <w:pPr>
        <w:ind w:left="606" w:hanging="180"/>
      </w:pPr>
      <w:rPr>
        <w:rFonts w:ascii="Arial" w:eastAsia="Times New Roman" w:hAnsi="Arial" w:cs="Arial"/>
        <w:i w:val="0"/>
        <w:color w:val="auto"/>
      </w:rPr>
    </w:lvl>
    <w:lvl w:ilvl="3" w:tplc="316E9C72">
      <w:start w:val="1"/>
      <w:numFmt w:val="lowerLetter"/>
      <w:lvlText w:val="%4)"/>
      <w:lvlJc w:val="left"/>
      <w:pPr>
        <w:ind w:left="2880" w:hanging="360"/>
      </w:pPr>
      <w:rPr>
        <w:rFonts w:hint="default"/>
        <w:color w:val="000000" w:themeColor="text1"/>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B4D3823"/>
    <w:multiLevelType w:val="hybridMultilevel"/>
    <w:tmpl w:val="A6A44F40"/>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C5A1020"/>
    <w:multiLevelType w:val="hybridMultilevel"/>
    <w:tmpl w:val="CCBCCC3C"/>
    <w:lvl w:ilvl="0" w:tplc="DB82C9DC">
      <w:start w:val="1"/>
      <w:numFmt w:val="decimal"/>
      <w:pStyle w:val="11Wyliczankapunktw"/>
      <w:lvlText w:val="%1)"/>
      <w:lvlJc w:val="left"/>
      <w:pPr>
        <w:ind w:left="720" w:hanging="360"/>
      </w:pPr>
    </w:lvl>
    <w:lvl w:ilvl="1" w:tplc="04090017">
      <w:start w:val="1"/>
      <w:numFmt w:val="lowerLetter"/>
      <w:lvlText w:val="%2)"/>
      <w:lvlJc w:val="left"/>
      <w:pPr>
        <w:ind w:left="1440" w:hanging="360"/>
      </w:pPr>
    </w:lvl>
    <w:lvl w:ilvl="2" w:tplc="20D638F2">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Times New Roman"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Times New Roman" w:hint="default"/>
      </w:rPr>
    </w:lvl>
    <w:lvl w:ilvl="8" w:tplc="0409001B">
      <w:start w:val="1"/>
      <w:numFmt w:val="bullet"/>
      <w:lvlText w:val=""/>
      <w:lvlJc w:val="left"/>
      <w:pPr>
        <w:ind w:left="6480" w:hanging="360"/>
      </w:pPr>
      <w:rPr>
        <w:rFonts w:ascii="Wingdings" w:hAnsi="Wingdings" w:hint="default"/>
      </w:rPr>
    </w:lvl>
  </w:abstractNum>
  <w:abstractNum w:abstractNumId="97" w15:restartNumberingAfterBreak="0">
    <w:nsid w:val="6D4F4FB3"/>
    <w:multiLevelType w:val="hybridMultilevel"/>
    <w:tmpl w:val="769CA5DA"/>
    <w:lvl w:ilvl="0" w:tplc="04150017">
      <w:start w:val="1"/>
      <w:numFmt w:val="lowerLetter"/>
      <w:lvlText w:val="%1)"/>
      <w:lvlJc w:val="left"/>
      <w:pPr>
        <w:ind w:left="1620" w:hanging="360"/>
      </w:pPr>
    </w:lvl>
    <w:lvl w:ilvl="1" w:tplc="04150019">
      <w:start w:val="1"/>
      <w:numFmt w:val="lowerLetter"/>
      <w:lvlText w:val="%2."/>
      <w:lvlJc w:val="left"/>
      <w:pPr>
        <w:ind w:left="2340" w:hanging="360"/>
      </w:pPr>
    </w:lvl>
    <w:lvl w:ilvl="2" w:tplc="0415001B">
      <w:start w:val="1"/>
      <w:numFmt w:val="lowerRoman"/>
      <w:lvlText w:val="%3."/>
      <w:lvlJc w:val="right"/>
      <w:pPr>
        <w:ind w:left="3060" w:hanging="180"/>
      </w:pPr>
    </w:lvl>
    <w:lvl w:ilvl="3" w:tplc="0415000F">
      <w:start w:val="1"/>
      <w:numFmt w:val="decimal"/>
      <w:lvlText w:val="%4."/>
      <w:lvlJc w:val="left"/>
      <w:pPr>
        <w:ind w:left="3780" w:hanging="360"/>
      </w:pPr>
    </w:lvl>
    <w:lvl w:ilvl="4" w:tplc="04150019">
      <w:start w:val="1"/>
      <w:numFmt w:val="lowerLetter"/>
      <w:lvlText w:val="%5."/>
      <w:lvlJc w:val="left"/>
      <w:pPr>
        <w:ind w:left="4500" w:hanging="360"/>
      </w:pPr>
    </w:lvl>
    <w:lvl w:ilvl="5" w:tplc="0415001B">
      <w:start w:val="1"/>
      <w:numFmt w:val="lowerRoman"/>
      <w:lvlText w:val="%6."/>
      <w:lvlJc w:val="right"/>
      <w:pPr>
        <w:ind w:left="5220" w:hanging="180"/>
      </w:pPr>
    </w:lvl>
    <w:lvl w:ilvl="6" w:tplc="0415000F">
      <w:start w:val="1"/>
      <w:numFmt w:val="decimal"/>
      <w:lvlText w:val="%7."/>
      <w:lvlJc w:val="left"/>
      <w:pPr>
        <w:ind w:left="5940" w:hanging="360"/>
      </w:pPr>
    </w:lvl>
    <w:lvl w:ilvl="7" w:tplc="04150019">
      <w:start w:val="1"/>
      <w:numFmt w:val="lowerLetter"/>
      <w:lvlText w:val="%8."/>
      <w:lvlJc w:val="left"/>
      <w:pPr>
        <w:ind w:left="6660" w:hanging="360"/>
      </w:pPr>
    </w:lvl>
    <w:lvl w:ilvl="8" w:tplc="0415001B">
      <w:start w:val="1"/>
      <w:numFmt w:val="lowerRoman"/>
      <w:lvlText w:val="%9."/>
      <w:lvlJc w:val="right"/>
      <w:pPr>
        <w:ind w:left="7380" w:hanging="180"/>
      </w:pPr>
    </w:lvl>
  </w:abstractNum>
  <w:abstractNum w:abstractNumId="98" w15:restartNumberingAfterBreak="0">
    <w:nsid w:val="6F3E73B2"/>
    <w:multiLevelType w:val="multilevel"/>
    <w:tmpl w:val="B65C5A8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71F35388"/>
    <w:multiLevelType w:val="hybridMultilevel"/>
    <w:tmpl w:val="AD80B9A2"/>
    <w:lvl w:ilvl="0" w:tplc="9DA0A7C6">
      <w:start w:val="3"/>
      <w:numFmt w:val="decimal"/>
      <w:lvlText w:val="%1."/>
      <w:lvlJc w:val="left"/>
      <w:pPr>
        <w:tabs>
          <w:tab w:val="num" w:pos="1495"/>
        </w:tabs>
        <w:ind w:left="1495"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27A7011"/>
    <w:multiLevelType w:val="hybridMultilevel"/>
    <w:tmpl w:val="1E8421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39A1F30"/>
    <w:multiLevelType w:val="hybridMultilevel"/>
    <w:tmpl w:val="321A97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41F28FA"/>
    <w:multiLevelType w:val="multilevel"/>
    <w:tmpl w:val="FD845AF6"/>
    <w:styleLink w:val="Styl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75297830"/>
    <w:multiLevelType w:val="hybridMultilevel"/>
    <w:tmpl w:val="44F26B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5A2F85"/>
    <w:multiLevelType w:val="hybridMultilevel"/>
    <w:tmpl w:val="DA1E67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6795EF2"/>
    <w:multiLevelType w:val="multilevel"/>
    <w:tmpl w:val="07849360"/>
    <w:lvl w:ilvl="0">
      <w:start w:val="13"/>
      <w:numFmt w:val="upperRoman"/>
      <w:lvlText w:val="%1."/>
      <w:lvlJc w:val="left"/>
      <w:pPr>
        <w:tabs>
          <w:tab w:val="num" w:pos="0"/>
        </w:tabs>
        <w:ind w:left="1080" w:hanging="720"/>
      </w:pPr>
      <w:rPr>
        <w:b/>
        <w:i w:val="0"/>
        <w:color w:val="auto"/>
        <w:u w:val="none"/>
      </w:rPr>
    </w:lvl>
    <w:lvl w:ilvl="1">
      <w:start w:val="1"/>
      <w:numFmt w:val="decimal"/>
      <w:lvlText w:val="%2."/>
      <w:lvlJc w:val="left"/>
      <w:pPr>
        <w:tabs>
          <w:tab w:val="num" w:pos="-654"/>
        </w:tabs>
        <w:ind w:left="786" w:hanging="360"/>
      </w:pPr>
      <w:rPr>
        <w:rFonts w:ascii="Arial" w:hAnsi="Arial" w:cs="Arial" w:hint="default"/>
        <w:b w:val="0"/>
        <w:sz w:val="22"/>
        <w:szCs w:val="22"/>
      </w:rPr>
    </w:lvl>
    <w:lvl w:ilvl="2">
      <w:start w:val="1"/>
      <w:numFmt w:val="decimal"/>
      <w:lvlText w:val="%3)"/>
      <w:lvlJc w:val="right"/>
      <w:pPr>
        <w:tabs>
          <w:tab w:val="num" w:pos="0"/>
        </w:tabs>
        <w:ind w:left="2160" w:hanging="180"/>
      </w:pPr>
      <w:rPr>
        <w:rFonts w:eastAsia="Times New Roman" w:cs="Arial"/>
      </w:rPr>
    </w:lvl>
    <w:lvl w:ilvl="3">
      <w:start w:val="1"/>
      <w:numFmt w:val="decimal"/>
      <w:lvlText w:val="%4)"/>
      <w:lvlJc w:val="left"/>
      <w:pPr>
        <w:tabs>
          <w:tab w:val="num" w:pos="0"/>
        </w:tabs>
        <w:ind w:left="927" w:hanging="360"/>
      </w:pPr>
      <w:rPr>
        <w:b w:val="0"/>
      </w:rPr>
    </w:lvl>
    <w:lvl w:ilvl="4">
      <w:start w:val="1"/>
      <w:numFmt w:val="lowerLetter"/>
      <w:lvlText w:val="%5)"/>
      <w:lvlJc w:val="left"/>
      <w:pPr>
        <w:tabs>
          <w:tab w:val="num" w:pos="-2530"/>
        </w:tabs>
        <w:ind w:left="107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6" w15:restartNumberingAfterBreak="0">
    <w:nsid w:val="76E04D4A"/>
    <w:multiLevelType w:val="hybridMultilevel"/>
    <w:tmpl w:val="B75AAEF4"/>
    <w:lvl w:ilvl="0" w:tplc="0415000F">
      <w:start w:val="1"/>
      <w:numFmt w:val="decimal"/>
      <w:lvlText w:val="%1."/>
      <w:lvlJc w:val="left"/>
      <w:pPr>
        <w:ind w:left="643"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7" w15:restartNumberingAfterBreak="0">
    <w:nsid w:val="77316E3F"/>
    <w:multiLevelType w:val="hybridMultilevel"/>
    <w:tmpl w:val="AE847C2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9477B62"/>
    <w:multiLevelType w:val="hybridMultilevel"/>
    <w:tmpl w:val="F83A5F0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798D6495"/>
    <w:multiLevelType w:val="hybridMultilevel"/>
    <w:tmpl w:val="053C3FBA"/>
    <w:lvl w:ilvl="0" w:tplc="27D80C98">
      <w:start w:val="1"/>
      <w:numFmt w:val="lowerLetter"/>
      <w:lvlText w:val="%1."/>
      <w:lvlJc w:val="left"/>
      <w:pPr>
        <w:tabs>
          <w:tab w:val="num" w:pos="1440"/>
        </w:tabs>
        <w:ind w:left="1610" w:hanging="170"/>
      </w:pPr>
      <w:rPr>
        <w:rFonts w:cs="Times New Roman" w:hint="default"/>
      </w:rPr>
    </w:lvl>
    <w:lvl w:ilvl="1" w:tplc="8438DC22">
      <w:start w:val="1"/>
      <w:numFmt w:val="bullet"/>
      <w:lvlText w:val=""/>
      <w:lvlJc w:val="left"/>
      <w:pPr>
        <w:tabs>
          <w:tab w:val="num" w:pos="1440"/>
        </w:tabs>
        <w:ind w:left="1440" w:hanging="360"/>
      </w:pPr>
      <w:rPr>
        <w:rFonts w:ascii="Symbol" w:hAnsi="Symbol" w:hint="default"/>
      </w:rPr>
    </w:lvl>
    <w:lvl w:ilvl="2" w:tplc="6CB02EBC">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51CC8104">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110" w15:restartNumberingAfterBreak="0">
    <w:nsid w:val="7B786BC8"/>
    <w:multiLevelType w:val="hybridMultilevel"/>
    <w:tmpl w:val="02AE2F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7CE948CA"/>
    <w:multiLevelType w:val="hybridMultilevel"/>
    <w:tmpl w:val="8250B974"/>
    <w:lvl w:ilvl="0" w:tplc="3C3ADB3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DD813F9"/>
    <w:multiLevelType w:val="hybridMultilevel"/>
    <w:tmpl w:val="F9CE183E"/>
    <w:lvl w:ilvl="0" w:tplc="8C005A0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num w:numId="1" w16cid:durableId="768620782">
    <w:abstractNumId w:val="31"/>
  </w:num>
  <w:num w:numId="2" w16cid:durableId="219678756">
    <w:abstractNumId w:val="72"/>
  </w:num>
  <w:num w:numId="3" w16cid:durableId="648440143">
    <w:abstractNumId w:val="16"/>
  </w:num>
  <w:num w:numId="4" w16cid:durableId="633485935">
    <w:abstractNumId w:val="102"/>
  </w:num>
  <w:num w:numId="5" w16cid:durableId="497042918">
    <w:abstractNumId w:val="94"/>
  </w:num>
  <w:num w:numId="6" w16cid:durableId="273100120">
    <w:abstractNumId w:val="64"/>
  </w:num>
  <w:num w:numId="7" w16cid:durableId="214465278">
    <w:abstractNumId w:val="52"/>
  </w:num>
  <w:num w:numId="8" w16cid:durableId="1664234399">
    <w:abstractNumId w:val="39"/>
  </w:num>
  <w:num w:numId="9" w16cid:durableId="155263977">
    <w:abstractNumId w:val="59"/>
  </w:num>
  <w:num w:numId="10" w16cid:durableId="1003167263">
    <w:abstractNumId w:val="68"/>
  </w:num>
  <w:num w:numId="11" w16cid:durableId="1055395936">
    <w:abstractNumId w:val="18"/>
  </w:num>
  <w:num w:numId="12" w16cid:durableId="1902865911">
    <w:abstractNumId w:val="99"/>
  </w:num>
  <w:num w:numId="13" w16cid:durableId="1382168401">
    <w:abstractNumId w:val="65"/>
  </w:num>
  <w:num w:numId="14" w16cid:durableId="1018238130">
    <w:abstractNumId w:val="98"/>
  </w:num>
  <w:num w:numId="15" w16cid:durableId="1709143313">
    <w:abstractNumId w:val="25"/>
  </w:num>
  <w:num w:numId="16" w16cid:durableId="1442645988">
    <w:abstractNumId w:val="38"/>
  </w:num>
  <w:num w:numId="17" w16cid:durableId="1143156082">
    <w:abstractNumId w:val="28"/>
  </w:num>
  <w:num w:numId="18" w16cid:durableId="1709913538">
    <w:abstractNumId w:val="75"/>
  </w:num>
  <w:num w:numId="19" w16cid:durableId="785271064">
    <w:abstractNumId w:val="36"/>
  </w:num>
  <w:num w:numId="20" w16cid:durableId="1203983782">
    <w:abstractNumId w:val="51"/>
  </w:num>
  <w:num w:numId="21" w16cid:durableId="1539198913">
    <w:abstractNumId w:val="13"/>
  </w:num>
  <w:num w:numId="22" w16cid:durableId="2023359476">
    <w:abstractNumId w:val="45"/>
  </w:num>
  <w:num w:numId="23" w16cid:durableId="2097742829">
    <w:abstractNumId w:val="40"/>
  </w:num>
  <w:num w:numId="24" w16cid:durableId="1079061933">
    <w:abstractNumId w:val="7"/>
  </w:num>
  <w:num w:numId="25" w16cid:durableId="292757623">
    <w:abstractNumId w:val="55"/>
  </w:num>
  <w:num w:numId="26" w16cid:durableId="1897203346">
    <w:abstractNumId w:val="83"/>
  </w:num>
  <w:num w:numId="27" w16cid:durableId="653414740">
    <w:abstractNumId w:val="73"/>
  </w:num>
  <w:num w:numId="28" w16cid:durableId="776876829">
    <w:abstractNumId w:val="33"/>
  </w:num>
  <w:num w:numId="29" w16cid:durableId="42601307">
    <w:abstractNumId w:val="9"/>
  </w:num>
  <w:num w:numId="30" w16cid:durableId="1903365573">
    <w:abstractNumId w:val="82"/>
  </w:num>
  <w:num w:numId="31" w16cid:durableId="1808744789">
    <w:abstractNumId w:val="47"/>
  </w:num>
  <w:num w:numId="32" w16cid:durableId="1491866602">
    <w:abstractNumId w:val="61"/>
  </w:num>
  <w:num w:numId="33" w16cid:durableId="2101637256">
    <w:abstractNumId w:val="34"/>
  </w:num>
  <w:num w:numId="34" w16cid:durableId="1279608889">
    <w:abstractNumId w:val="101"/>
  </w:num>
  <w:num w:numId="35" w16cid:durableId="1721901849">
    <w:abstractNumId w:val="69"/>
  </w:num>
  <w:num w:numId="36" w16cid:durableId="783111880">
    <w:abstractNumId w:val="57"/>
  </w:num>
  <w:num w:numId="37" w16cid:durableId="771049504">
    <w:abstractNumId w:val="15"/>
  </w:num>
  <w:num w:numId="38" w16cid:durableId="39524858">
    <w:abstractNumId w:val="92"/>
  </w:num>
  <w:num w:numId="39" w16cid:durableId="1737629151">
    <w:abstractNumId w:val="24"/>
  </w:num>
  <w:num w:numId="40" w16cid:durableId="1209881335">
    <w:abstractNumId w:val="46"/>
  </w:num>
  <w:num w:numId="41" w16cid:durableId="1149176497">
    <w:abstractNumId w:val="76"/>
  </w:num>
  <w:num w:numId="42" w16cid:durableId="351302804">
    <w:abstractNumId w:val="78"/>
  </w:num>
  <w:num w:numId="43" w16cid:durableId="1169908669">
    <w:abstractNumId w:val="105"/>
  </w:num>
  <w:num w:numId="44" w16cid:durableId="787775406">
    <w:abstractNumId w:val="63"/>
  </w:num>
  <w:num w:numId="45" w16cid:durableId="1985313278">
    <w:abstractNumId w:val="23"/>
  </w:num>
  <w:num w:numId="46" w16cid:durableId="180051153">
    <w:abstractNumId w:val="27"/>
  </w:num>
  <w:num w:numId="47" w16cid:durableId="1732539109">
    <w:abstractNumId w:val="67"/>
  </w:num>
  <w:num w:numId="48" w16cid:durableId="1321469091">
    <w:abstractNumId w:val="56"/>
  </w:num>
  <w:num w:numId="49" w16cid:durableId="1412895360">
    <w:abstractNumId w:val="60"/>
  </w:num>
  <w:num w:numId="50" w16cid:durableId="1851943524">
    <w:abstractNumId w:val="91"/>
  </w:num>
  <w:num w:numId="51" w16cid:durableId="1642539743">
    <w:abstractNumId w:val="112"/>
  </w:num>
  <w:num w:numId="52" w16cid:durableId="725952776">
    <w:abstractNumId w:val="54"/>
  </w:num>
  <w:num w:numId="53" w16cid:durableId="1530097071">
    <w:abstractNumId w:val="86"/>
  </w:num>
  <w:num w:numId="54" w16cid:durableId="1632831679">
    <w:abstractNumId w:val="11"/>
  </w:num>
  <w:num w:numId="55" w16cid:durableId="1546523496">
    <w:abstractNumId w:val="35"/>
  </w:num>
  <w:num w:numId="56" w16cid:durableId="1761368092">
    <w:abstractNumId w:val="89"/>
  </w:num>
  <w:num w:numId="57" w16cid:durableId="1604801292">
    <w:abstractNumId w:val="109"/>
  </w:num>
  <w:num w:numId="58" w16cid:durableId="1167206178">
    <w:abstractNumId w:val="81"/>
  </w:num>
  <w:num w:numId="59" w16cid:durableId="1275746451">
    <w:abstractNumId w:val="79"/>
  </w:num>
  <w:num w:numId="60" w16cid:durableId="921454950">
    <w:abstractNumId w:val="77"/>
  </w:num>
  <w:num w:numId="61" w16cid:durableId="1197084462">
    <w:abstractNumId w:val="32"/>
  </w:num>
  <w:num w:numId="62" w16cid:durableId="544759307">
    <w:abstractNumId w:val="103"/>
  </w:num>
  <w:num w:numId="63" w16cid:durableId="1235506745">
    <w:abstractNumId w:val="30"/>
  </w:num>
  <w:num w:numId="64" w16cid:durableId="1284383580">
    <w:abstractNumId w:val="88"/>
  </w:num>
  <w:num w:numId="65" w16cid:durableId="1649433023">
    <w:abstractNumId w:val="17"/>
  </w:num>
  <w:num w:numId="66" w16cid:durableId="1354452270">
    <w:abstractNumId w:val="104"/>
  </w:num>
  <w:num w:numId="67" w16cid:durableId="1539128431">
    <w:abstractNumId w:val="66"/>
  </w:num>
  <w:num w:numId="68" w16cid:durableId="181749082">
    <w:abstractNumId w:val="22"/>
  </w:num>
  <w:num w:numId="69" w16cid:durableId="377824557">
    <w:abstractNumId w:val="106"/>
  </w:num>
  <w:num w:numId="70" w16cid:durableId="5380122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108887250">
    <w:abstractNumId w:val="84"/>
    <w:lvlOverride w:ilvl="0">
      <w:startOverride w:val="1"/>
    </w:lvlOverride>
  </w:num>
  <w:num w:numId="72" w16cid:durableId="1682976156">
    <w:abstractNumId w:val="58"/>
    <w:lvlOverride w:ilvl="0">
      <w:startOverride w:val="1"/>
    </w:lvlOverride>
  </w:num>
  <w:num w:numId="73" w16cid:durableId="2046901018">
    <w:abstractNumId w:val="29"/>
  </w:num>
  <w:num w:numId="74" w16cid:durableId="1566909762">
    <w:abstractNumId w:val="96"/>
    <w:lvlOverride w:ilvl="0">
      <w:startOverride w:val="1"/>
    </w:lvlOverride>
    <w:lvlOverride w:ilvl="1">
      <w:startOverride w:val="1"/>
    </w:lvlOverride>
    <w:lvlOverride w:ilvl="2"/>
    <w:lvlOverride w:ilvl="3"/>
    <w:lvlOverride w:ilvl="4"/>
    <w:lvlOverride w:ilvl="5"/>
    <w:lvlOverride w:ilvl="6"/>
    <w:lvlOverride w:ilvl="7"/>
    <w:lvlOverride w:ilvl="8"/>
  </w:num>
  <w:num w:numId="75" w16cid:durableId="275210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83446338">
    <w:abstractNumId w:val="93"/>
  </w:num>
  <w:num w:numId="77" w16cid:durableId="1808011716">
    <w:abstractNumId w:val="20"/>
  </w:num>
  <w:num w:numId="78" w16cid:durableId="1735739094">
    <w:abstractNumId w:val="108"/>
  </w:num>
  <w:num w:numId="79" w16cid:durableId="1640912186">
    <w:abstractNumId w:val="37"/>
  </w:num>
  <w:num w:numId="80" w16cid:durableId="581572590">
    <w:abstractNumId w:val="107"/>
  </w:num>
  <w:num w:numId="81" w16cid:durableId="329990916">
    <w:abstractNumId w:val="70"/>
  </w:num>
  <w:num w:numId="82" w16cid:durableId="10575974">
    <w:abstractNumId w:val="110"/>
  </w:num>
  <w:num w:numId="83" w16cid:durableId="1736202677">
    <w:abstractNumId w:val="8"/>
  </w:num>
  <w:num w:numId="84" w16cid:durableId="1793547739">
    <w:abstractNumId w:val="80"/>
  </w:num>
  <w:num w:numId="85" w16cid:durableId="1614479856">
    <w:abstractNumId w:val="90"/>
  </w:num>
  <w:num w:numId="86" w16cid:durableId="42218829">
    <w:abstractNumId w:val="85"/>
  </w:num>
  <w:num w:numId="87" w16cid:durableId="25453551">
    <w:abstractNumId w:val="12"/>
  </w:num>
  <w:num w:numId="88" w16cid:durableId="21906494">
    <w:abstractNumId w:val="42"/>
  </w:num>
  <w:num w:numId="89" w16cid:durableId="627398350">
    <w:abstractNumId w:val="62"/>
  </w:num>
  <w:num w:numId="90" w16cid:durableId="1170752918">
    <w:abstractNumId w:val="44"/>
  </w:num>
  <w:num w:numId="91" w16cid:durableId="1311792972">
    <w:abstractNumId w:val="111"/>
  </w:num>
  <w:num w:numId="92" w16cid:durableId="716053271">
    <w:abstractNumId w:val="21"/>
  </w:num>
  <w:num w:numId="93" w16cid:durableId="60762839">
    <w:abstractNumId w:val="43"/>
  </w:num>
  <w:num w:numId="94" w16cid:durableId="1773209420">
    <w:abstractNumId w:val="10"/>
  </w:num>
  <w:num w:numId="95" w16cid:durableId="1683582539">
    <w:abstractNumId w:val="87"/>
  </w:num>
  <w:num w:numId="96" w16cid:durableId="1133138246">
    <w:abstractNumId w:val="97"/>
  </w:num>
  <w:num w:numId="97" w16cid:durableId="1121268412">
    <w:abstractNumId w:val="41"/>
  </w:num>
  <w:num w:numId="98" w16cid:durableId="281613815">
    <w:abstractNumId w:val="14"/>
  </w:num>
  <w:num w:numId="99" w16cid:durableId="396249989">
    <w:abstractNumId w:val="26"/>
  </w:num>
  <w:num w:numId="100" w16cid:durableId="1606111789">
    <w:abstractNumId w:val="74"/>
  </w:num>
  <w:num w:numId="101" w16cid:durableId="975990182">
    <w:abstractNumId w:val="50"/>
  </w:num>
  <w:num w:numId="102" w16cid:durableId="396781700">
    <w:abstractNumId w:val="100"/>
  </w:num>
  <w:num w:numId="103" w16cid:durableId="443887093">
    <w:abstractNumId w:val="19"/>
  </w:num>
  <w:num w:numId="104" w16cid:durableId="1237477428">
    <w:abstractNumId w:val="0"/>
  </w:num>
  <w:num w:numId="105" w16cid:durableId="701174035">
    <w:abstractNumId w:val="2"/>
  </w:num>
  <w:num w:numId="106" w16cid:durableId="7803145">
    <w:abstractNumId w:val="3"/>
  </w:num>
  <w:num w:numId="107" w16cid:durableId="689380312">
    <w:abstractNumId w:val="1"/>
  </w:num>
  <w:num w:numId="108" w16cid:durableId="1655374798">
    <w:abstractNumId w:val="4"/>
  </w:num>
  <w:num w:numId="109" w16cid:durableId="2045278664">
    <w:abstractNumId w:val="71"/>
  </w:num>
  <w:num w:numId="110" w16cid:durableId="2104838757">
    <w:abstractNumId w:val="49"/>
  </w:num>
  <w:num w:numId="111" w16cid:durableId="484780922">
    <w:abstractNumId w:val="53"/>
  </w:num>
  <w:num w:numId="112" w16cid:durableId="621957121">
    <w:abstractNumId w:val="95"/>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196"/>
    <w:rsid w:val="00000E9D"/>
    <w:rsid w:val="000016DF"/>
    <w:rsid w:val="00001DA5"/>
    <w:rsid w:val="00002FE0"/>
    <w:rsid w:val="0000393F"/>
    <w:rsid w:val="00003E30"/>
    <w:rsid w:val="00011FB3"/>
    <w:rsid w:val="000137E4"/>
    <w:rsid w:val="00014750"/>
    <w:rsid w:val="00015803"/>
    <w:rsid w:val="00020A3E"/>
    <w:rsid w:val="0002434B"/>
    <w:rsid w:val="00025113"/>
    <w:rsid w:val="00026ABF"/>
    <w:rsid w:val="000276CB"/>
    <w:rsid w:val="00033D0F"/>
    <w:rsid w:val="0003472A"/>
    <w:rsid w:val="00035876"/>
    <w:rsid w:val="0003665E"/>
    <w:rsid w:val="00036A33"/>
    <w:rsid w:val="00037430"/>
    <w:rsid w:val="0003764A"/>
    <w:rsid w:val="00041567"/>
    <w:rsid w:val="00042A72"/>
    <w:rsid w:val="000439C4"/>
    <w:rsid w:val="00051DB2"/>
    <w:rsid w:val="00053598"/>
    <w:rsid w:val="00053EB3"/>
    <w:rsid w:val="00054409"/>
    <w:rsid w:val="00054CBF"/>
    <w:rsid w:val="0005781A"/>
    <w:rsid w:val="0006168F"/>
    <w:rsid w:val="00063529"/>
    <w:rsid w:val="00063A34"/>
    <w:rsid w:val="00064B45"/>
    <w:rsid w:val="00064F63"/>
    <w:rsid w:val="00064FCB"/>
    <w:rsid w:val="00067B5A"/>
    <w:rsid w:val="00071DE6"/>
    <w:rsid w:val="000722BC"/>
    <w:rsid w:val="00075C9C"/>
    <w:rsid w:val="00080D95"/>
    <w:rsid w:val="00081D42"/>
    <w:rsid w:val="00082E99"/>
    <w:rsid w:val="00084CD5"/>
    <w:rsid w:val="00090C0C"/>
    <w:rsid w:val="00095FFE"/>
    <w:rsid w:val="00096208"/>
    <w:rsid w:val="00096248"/>
    <w:rsid w:val="000962C0"/>
    <w:rsid w:val="00096794"/>
    <w:rsid w:val="000A42D1"/>
    <w:rsid w:val="000B1879"/>
    <w:rsid w:val="000B1D42"/>
    <w:rsid w:val="000B2B7D"/>
    <w:rsid w:val="000B2C96"/>
    <w:rsid w:val="000C38C8"/>
    <w:rsid w:val="000C682A"/>
    <w:rsid w:val="000C7A89"/>
    <w:rsid w:val="000D085D"/>
    <w:rsid w:val="000D1819"/>
    <w:rsid w:val="000D601D"/>
    <w:rsid w:val="000D6DFD"/>
    <w:rsid w:val="000D75DA"/>
    <w:rsid w:val="000D78AE"/>
    <w:rsid w:val="000E14D7"/>
    <w:rsid w:val="000E14F4"/>
    <w:rsid w:val="000E1C6E"/>
    <w:rsid w:val="000E2D5E"/>
    <w:rsid w:val="000E3D47"/>
    <w:rsid w:val="000E4AF3"/>
    <w:rsid w:val="000E6768"/>
    <w:rsid w:val="000E74AB"/>
    <w:rsid w:val="000F128B"/>
    <w:rsid w:val="000F2F8A"/>
    <w:rsid w:val="000F3D23"/>
    <w:rsid w:val="00100D3A"/>
    <w:rsid w:val="00100FAA"/>
    <w:rsid w:val="00103573"/>
    <w:rsid w:val="00105534"/>
    <w:rsid w:val="00106A0C"/>
    <w:rsid w:val="00107037"/>
    <w:rsid w:val="0010727B"/>
    <w:rsid w:val="001114F6"/>
    <w:rsid w:val="0011373E"/>
    <w:rsid w:val="00113BEA"/>
    <w:rsid w:val="00115E40"/>
    <w:rsid w:val="00116BFF"/>
    <w:rsid w:val="00121203"/>
    <w:rsid w:val="00121773"/>
    <w:rsid w:val="00122BA2"/>
    <w:rsid w:val="00123B12"/>
    <w:rsid w:val="001255C5"/>
    <w:rsid w:val="001255D7"/>
    <w:rsid w:val="0012741A"/>
    <w:rsid w:val="00127F75"/>
    <w:rsid w:val="0013112A"/>
    <w:rsid w:val="001339E1"/>
    <w:rsid w:val="00135348"/>
    <w:rsid w:val="00135CDA"/>
    <w:rsid w:val="001401FF"/>
    <w:rsid w:val="001404C4"/>
    <w:rsid w:val="00142C41"/>
    <w:rsid w:val="00142EB3"/>
    <w:rsid w:val="001433C4"/>
    <w:rsid w:val="00145155"/>
    <w:rsid w:val="00145D97"/>
    <w:rsid w:val="00146037"/>
    <w:rsid w:val="00150417"/>
    <w:rsid w:val="001521E9"/>
    <w:rsid w:val="00154116"/>
    <w:rsid w:val="00155B95"/>
    <w:rsid w:val="00155FA3"/>
    <w:rsid w:val="0015737F"/>
    <w:rsid w:val="00157940"/>
    <w:rsid w:val="001608D9"/>
    <w:rsid w:val="00161127"/>
    <w:rsid w:val="00164261"/>
    <w:rsid w:val="00164E94"/>
    <w:rsid w:val="001721B7"/>
    <w:rsid w:val="00174C75"/>
    <w:rsid w:val="00175875"/>
    <w:rsid w:val="00181DDD"/>
    <w:rsid w:val="00181EC0"/>
    <w:rsid w:val="00183602"/>
    <w:rsid w:val="001858C4"/>
    <w:rsid w:val="00186B0D"/>
    <w:rsid w:val="00186DDF"/>
    <w:rsid w:val="00187763"/>
    <w:rsid w:val="001877DE"/>
    <w:rsid w:val="00190BC8"/>
    <w:rsid w:val="00190C9E"/>
    <w:rsid w:val="00192561"/>
    <w:rsid w:val="00193028"/>
    <w:rsid w:val="00193E5A"/>
    <w:rsid w:val="001955AF"/>
    <w:rsid w:val="00197549"/>
    <w:rsid w:val="0019772C"/>
    <w:rsid w:val="001A1A41"/>
    <w:rsid w:val="001A45B8"/>
    <w:rsid w:val="001A6FF0"/>
    <w:rsid w:val="001B0603"/>
    <w:rsid w:val="001B0F6A"/>
    <w:rsid w:val="001B2215"/>
    <w:rsid w:val="001B3280"/>
    <w:rsid w:val="001B581D"/>
    <w:rsid w:val="001B736B"/>
    <w:rsid w:val="001C0649"/>
    <w:rsid w:val="001C0A5A"/>
    <w:rsid w:val="001C0DB6"/>
    <w:rsid w:val="001C2152"/>
    <w:rsid w:val="001C2403"/>
    <w:rsid w:val="001C2FF5"/>
    <w:rsid w:val="001C30D9"/>
    <w:rsid w:val="001C394C"/>
    <w:rsid w:val="001C7839"/>
    <w:rsid w:val="001D12C2"/>
    <w:rsid w:val="001D1CD9"/>
    <w:rsid w:val="001D5CA6"/>
    <w:rsid w:val="001D6E02"/>
    <w:rsid w:val="001E026C"/>
    <w:rsid w:val="001E1585"/>
    <w:rsid w:val="001E3498"/>
    <w:rsid w:val="001E3CCA"/>
    <w:rsid w:val="001E5734"/>
    <w:rsid w:val="001E64BB"/>
    <w:rsid w:val="001E6FD4"/>
    <w:rsid w:val="001E72CC"/>
    <w:rsid w:val="001F0B92"/>
    <w:rsid w:val="001F0E9F"/>
    <w:rsid w:val="001F562A"/>
    <w:rsid w:val="001F56F8"/>
    <w:rsid w:val="001F5E36"/>
    <w:rsid w:val="00200589"/>
    <w:rsid w:val="002012A8"/>
    <w:rsid w:val="002014BB"/>
    <w:rsid w:val="00202981"/>
    <w:rsid w:val="002045F6"/>
    <w:rsid w:val="00206351"/>
    <w:rsid w:val="00207816"/>
    <w:rsid w:val="0021345D"/>
    <w:rsid w:val="0021733B"/>
    <w:rsid w:val="002342DE"/>
    <w:rsid w:val="002356D8"/>
    <w:rsid w:val="00235F3E"/>
    <w:rsid w:val="00236D5B"/>
    <w:rsid w:val="002376AB"/>
    <w:rsid w:val="00240BB2"/>
    <w:rsid w:val="00242E7B"/>
    <w:rsid w:val="0024300B"/>
    <w:rsid w:val="002437D1"/>
    <w:rsid w:val="00244339"/>
    <w:rsid w:val="00244BC1"/>
    <w:rsid w:val="0024722E"/>
    <w:rsid w:val="00252357"/>
    <w:rsid w:val="00254BC7"/>
    <w:rsid w:val="00256979"/>
    <w:rsid w:val="00260549"/>
    <w:rsid w:val="00260690"/>
    <w:rsid w:val="00260D9F"/>
    <w:rsid w:val="002636A6"/>
    <w:rsid w:val="00263C15"/>
    <w:rsid w:val="00263C76"/>
    <w:rsid w:val="002644DE"/>
    <w:rsid w:val="00266183"/>
    <w:rsid w:val="002663EF"/>
    <w:rsid w:val="002679DB"/>
    <w:rsid w:val="002708A7"/>
    <w:rsid w:val="00272CD9"/>
    <w:rsid w:val="002751EA"/>
    <w:rsid w:val="00276504"/>
    <w:rsid w:val="002768EB"/>
    <w:rsid w:val="00276BBC"/>
    <w:rsid w:val="0027716F"/>
    <w:rsid w:val="00277CA2"/>
    <w:rsid w:val="00277EE6"/>
    <w:rsid w:val="00280333"/>
    <w:rsid w:val="00280B42"/>
    <w:rsid w:val="0028391D"/>
    <w:rsid w:val="00283D01"/>
    <w:rsid w:val="00284D09"/>
    <w:rsid w:val="00286569"/>
    <w:rsid w:val="00291C68"/>
    <w:rsid w:val="002935F4"/>
    <w:rsid w:val="00293B13"/>
    <w:rsid w:val="002963DA"/>
    <w:rsid w:val="00296444"/>
    <w:rsid w:val="00296C41"/>
    <w:rsid w:val="00296EC7"/>
    <w:rsid w:val="002A7F31"/>
    <w:rsid w:val="002B017F"/>
    <w:rsid w:val="002B3E07"/>
    <w:rsid w:val="002B6466"/>
    <w:rsid w:val="002B740E"/>
    <w:rsid w:val="002C0428"/>
    <w:rsid w:val="002C195A"/>
    <w:rsid w:val="002C3709"/>
    <w:rsid w:val="002C3AB6"/>
    <w:rsid w:val="002C48A5"/>
    <w:rsid w:val="002C53D9"/>
    <w:rsid w:val="002C56D3"/>
    <w:rsid w:val="002D3524"/>
    <w:rsid w:val="002D442B"/>
    <w:rsid w:val="002D46FA"/>
    <w:rsid w:val="002D517D"/>
    <w:rsid w:val="002D5991"/>
    <w:rsid w:val="002E3803"/>
    <w:rsid w:val="002E5049"/>
    <w:rsid w:val="002E67AA"/>
    <w:rsid w:val="002E7A59"/>
    <w:rsid w:val="002F1CA8"/>
    <w:rsid w:val="002F32F9"/>
    <w:rsid w:val="002F36A1"/>
    <w:rsid w:val="002F38E4"/>
    <w:rsid w:val="002F3CC5"/>
    <w:rsid w:val="00301E92"/>
    <w:rsid w:val="0030210A"/>
    <w:rsid w:val="00302E29"/>
    <w:rsid w:val="00303A4D"/>
    <w:rsid w:val="00303BB6"/>
    <w:rsid w:val="00303F0E"/>
    <w:rsid w:val="00304C47"/>
    <w:rsid w:val="00305D51"/>
    <w:rsid w:val="003070E8"/>
    <w:rsid w:val="00310AAB"/>
    <w:rsid w:val="0031346D"/>
    <w:rsid w:val="00314797"/>
    <w:rsid w:val="0031533D"/>
    <w:rsid w:val="003174A8"/>
    <w:rsid w:val="003210E3"/>
    <w:rsid w:val="00327ED4"/>
    <w:rsid w:val="0033147A"/>
    <w:rsid w:val="003315F6"/>
    <w:rsid w:val="00331F2B"/>
    <w:rsid w:val="00332063"/>
    <w:rsid w:val="003346BE"/>
    <w:rsid w:val="003422AA"/>
    <w:rsid w:val="00347CA8"/>
    <w:rsid w:val="00350E28"/>
    <w:rsid w:val="00350E4C"/>
    <w:rsid w:val="003512D6"/>
    <w:rsid w:val="00351A5C"/>
    <w:rsid w:val="00352EE1"/>
    <w:rsid w:val="00355CE7"/>
    <w:rsid w:val="00356E56"/>
    <w:rsid w:val="003579DD"/>
    <w:rsid w:val="00360CB2"/>
    <w:rsid w:val="00361E44"/>
    <w:rsid w:val="003641E2"/>
    <w:rsid w:val="00364BBB"/>
    <w:rsid w:val="00376975"/>
    <w:rsid w:val="0038500F"/>
    <w:rsid w:val="00385798"/>
    <w:rsid w:val="003903CF"/>
    <w:rsid w:val="00390840"/>
    <w:rsid w:val="00390E57"/>
    <w:rsid w:val="00390E5E"/>
    <w:rsid w:val="00390F7E"/>
    <w:rsid w:val="0039132B"/>
    <w:rsid w:val="003920E6"/>
    <w:rsid w:val="003A07EB"/>
    <w:rsid w:val="003A636B"/>
    <w:rsid w:val="003A6981"/>
    <w:rsid w:val="003B111B"/>
    <w:rsid w:val="003B239C"/>
    <w:rsid w:val="003B2C97"/>
    <w:rsid w:val="003B4464"/>
    <w:rsid w:val="003B548E"/>
    <w:rsid w:val="003C005A"/>
    <w:rsid w:val="003C09CB"/>
    <w:rsid w:val="003C14F4"/>
    <w:rsid w:val="003C18B0"/>
    <w:rsid w:val="003C2410"/>
    <w:rsid w:val="003C32ED"/>
    <w:rsid w:val="003C3F1C"/>
    <w:rsid w:val="003C4899"/>
    <w:rsid w:val="003C69D6"/>
    <w:rsid w:val="003C6E81"/>
    <w:rsid w:val="003D03FD"/>
    <w:rsid w:val="003D21EB"/>
    <w:rsid w:val="003D30E0"/>
    <w:rsid w:val="003D3E4C"/>
    <w:rsid w:val="003D4741"/>
    <w:rsid w:val="003E1691"/>
    <w:rsid w:val="003E1739"/>
    <w:rsid w:val="003E1EDF"/>
    <w:rsid w:val="003E24EF"/>
    <w:rsid w:val="003E3AAF"/>
    <w:rsid w:val="003E4C63"/>
    <w:rsid w:val="003E4DAC"/>
    <w:rsid w:val="003E77D8"/>
    <w:rsid w:val="003E7FAE"/>
    <w:rsid w:val="003F0083"/>
    <w:rsid w:val="003F1470"/>
    <w:rsid w:val="003F221D"/>
    <w:rsid w:val="003F2CCB"/>
    <w:rsid w:val="003F6860"/>
    <w:rsid w:val="003F7CBE"/>
    <w:rsid w:val="00402A7B"/>
    <w:rsid w:val="0040414D"/>
    <w:rsid w:val="00406B5E"/>
    <w:rsid w:val="00406EE2"/>
    <w:rsid w:val="004106FC"/>
    <w:rsid w:val="00410E57"/>
    <w:rsid w:val="00415FE6"/>
    <w:rsid w:val="00417C96"/>
    <w:rsid w:val="00420DFE"/>
    <w:rsid w:val="004236E2"/>
    <w:rsid w:val="004259F5"/>
    <w:rsid w:val="00427533"/>
    <w:rsid w:val="00427AD5"/>
    <w:rsid w:val="0043295A"/>
    <w:rsid w:val="00433D8C"/>
    <w:rsid w:val="00434596"/>
    <w:rsid w:val="004349E5"/>
    <w:rsid w:val="00435EB1"/>
    <w:rsid w:val="004362EA"/>
    <w:rsid w:val="0043659E"/>
    <w:rsid w:val="004407EE"/>
    <w:rsid w:val="00441C17"/>
    <w:rsid w:val="00443230"/>
    <w:rsid w:val="00444853"/>
    <w:rsid w:val="0044627C"/>
    <w:rsid w:val="0045146D"/>
    <w:rsid w:val="00455134"/>
    <w:rsid w:val="00455EB5"/>
    <w:rsid w:val="00457A47"/>
    <w:rsid w:val="00460633"/>
    <w:rsid w:val="00462EFB"/>
    <w:rsid w:val="00470DC9"/>
    <w:rsid w:val="004730A3"/>
    <w:rsid w:val="00473D0C"/>
    <w:rsid w:val="00474E1E"/>
    <w:rsid w:val="004750B2"/>
    <w:rsid w:val="0047615E"/>
    <w:rsid w:val="004771DC"/>
    <w:rsid w:val="00477293"/>
    <w:rsid w:val="0048075F"/>
    <w:rsid w:val="0048081A"/>
    <w:rsid w:val="004812D7"/>
    <w:rsid w:val="00482651"/>
    <w:rsid w:val="00482DFB"/>
    <w:rsid w:val="00482E2A"/>
    <w:rsid w:val="00486F62"/>
    <w:rsid w:val="00487255"/>
    <w:rsid w:val="00487A09"/>
    <w:rsid w:val="0049052E"/>
    <w:rsid w:val="004914CB"/>
    <w:rsid w:val="00491A34"/>
    <w:rsid w:val="00492F09"/>
    <w:rsid w:val="0049441F"/>
    <w:rsid w:val="00495482"/>
    <w:rsid w:val="0049641B"/>
    <w:rsid w:val="0049746B"/>
    <w:rsid w:val="0049793C"/>
    <w:rsid w:val="00497A5C"/>
    <w:rsid w:val="004A28E4"/>
    <w:rsid w:val="004A770A"/>
    <w:rsid w:val="004B2311"/>
    <w:rsid w:val="004B4112"/>
    <w:rsid w:val="004B4AF0"/>
    <w:rsid w:val="004B4E07"/>
    <w:rsid w:val="004B51B9"/>
    <w:rsid w:val="004B5EC3"/>
    <w:rsid w:val="004B6DFC"/>
    <w:rsid w:val="004C0CCA"/>
    <w:rsid w:val="004C190A"/>
    <w:rsid w:val="004C24AB"/>
    <w:rsid w:val="004C548C"/>
    <w:rsid w:val="004C5F5C"/>
    <w:rsid w:val="004D0034"/>
    <w:rsid w:val="004D0190"/>
    <w:rsid w:val="004D0612"/>
    <w:rsid w:val="004D0E90"/>
    <w:rsid w:val="004D28D3"/>
    <w:rsid w:val="004D2C61"/>
    <w:rsid w:val="004D4504"/>
    <w:rsid w:val="004D474A"/>
    <w:rsid w:val="004D5B00"/>
    <w:rsid w:val="004D6352"/>
    <w:rsid w:val="004D7BC8"/>
    <w:rsid w:val="004E114F"/>
    <w:rsid w:val="004E1D59"/>
    <w:rsid w:val="004E1F31"/>
    <w:rsid w:val="004E2C0F"/>
    <w:rsid w:val="004E3E8B"/>
    <w:rsid w:val="004E3F20"/>
    <w:rsid w:val="004E5387"/>
    <w:rsid w:val="004F1DD1"/>
    <w:rsid w:val="004F6380"/>
    <w:rsid w:val="00500017"/>
    <w:rsid w:val="00501234"/>
    <w:rsid w:val="00503561"/>
    <w:rsid w:val="0050398B"/>
    <w:rsid w:val="00512674"/>
    <w:rsid w:val="00515453"/>
    <w:rsid w:val="005176AE"/>
    <w:rsid w:val="00517D95"/>
    <w:rsid w:val="005210AD"/>
    <w:rsid w:val="005212DA"/>
    <w:rsid w:val="00522823"/>
    <w:rsid w:val="00524047"/>
    <w:rsid w:val="00524B98"/>
    <w:rsid w:val="00525CE7"/>
    <w:rsid w:val="00526B42"/>
    <w:rsid w:val="00530F1A"/>
    <w:rsid w:val="0053163B"/>
    <w:rsid w:val="00533234"/>
    <w:rsid w:val="00534F94"/>
    <w:rsid w:val="00535060"/>
    <w:rsid w:val="00540167"/>
    <w:rsid w:val="00542302"/>
    <w:rsid w:val="00543F27"/>
    <w:rsid w:val="00544DB3"/>
    <w:rsid w:val="0054510E"/>
    <w:rsid w:val="00545DBD"/>
    <w:rsid w:val="00546229"/>
    <w:rsid w:val="0054630E"/>
    <w:rsid w:val="005501E5"/>
    <w:rsid w:val="005516F7"/>
    <w:rsid w:val="00552648"/>
    <w:rsid w:val="00553855"/>
    <w:rsid w:val="0055460A"/>
    <w:rsid w:val="005548B4"/>
    <w:rsid w:val="00556490"/>
    <w:rsid w:val="005571EE"/>
    <w:rsid w:val="00557B4C"/>
    <w:rsid w:val="00564EBA"/>
    <w:rsid w:val="00565BEB"/>
    <w:rsid w:val="00566D1A"/>
    <w:rsid w:val="005670A3"/>
    <w:rsid w:val="00567E84"/>
    <w:rsid w:val="00572D37"/>
    <w:rsid w:val="00573118"/>
    <w:rsid w:val="00574B63"/>
    <w:rsid w:val="00577178"/>
    <w:rsid w:val="0057769C"/>
    <w:rsid w:val="0057781F"/>
    <w:rsid w:val="005819E4"/>
    <w:rsid w:val="005828BC"/>
    <w:rsid w:val="005837C8"/>
    <w:rsid w:val="005942A6"/>
    <w:rsid w:val="00596B6D"/>
    <w:rsid w:val="005A050B"/>
    <w:rsid w:val="005A084C"/>
    <w:rsid w:val="005A0A03"/>
    <w:rsid w:val="005A279C"/>
    <w:rsid w:val="005A2896"/>
    <w:rsid w:val="005A3661"/>
    <w:rsid w:val="005A49F3"/>
    <w:rsid w:val="005A5ACB"/>
    <w:rsid w:val="005B0676"/>
    <w:rsid w:val="005B0CF8"/>
    <w:rsid w:val="005B211C"/>
    <w:rsid w:val="005B3D25"/>
    <w:rsid w:val="005B4743"/>
    <w:rsid w:val="005B4F95"/>
    <w:rsid w:val="005B5CAB"/>
    <w:rsid w:val="005B71CF"/>
    <w:rsid w:val="005B76F9"/>
    <w:rsid w:val="005C2ABA"/>
    <w:rsid w:val="005C390D"/>
    <w:rsid w:val="005C7B5C"/>
    <w:rsid w:val="005D1B9D"/>
    <w:rsid w:val="005D1C94"/>
    <w:rsid w:val="005D1D0E"/>
    <w:rsid w:val="005D2CD9"/>
    <w:rsid w:val="005D382E"/>
    <w:rsid w:val="005D3E7D"/>
    <w:rsid w:val="005D416B"/>
    <w:rsid w:val="005D5E31"/>
    <w:rsid w:val="005E0C10"/>
    <w:rsid w:val="005E1C17"/>
    <w:rsid w:val="005E2FAD"/>
    <w:rsid w:val="005E6814"/>
    <w:rsid w:val="005E7BE5"/>
    <w:rsid w:val="005F0349"/>
    <w:rsid w:val="005F4E6D"/>
    <w:rsid w:val="005F669B"/>
    <w:rsid w:val="005F7B73"/>
    <w:rsid w:val="00601BD2"/>
    <w:rsid w:val="006041FD"/>
    <w:rsid w:val="006054E0"/>
    <w:rsid w:val="006109E0"/>
    <w:rsid w:val="00612FED"/>
    <w:rsid w:val="00615117"/>
    <w:rsid w:val="00616890"/>
    <w:rsid w:val="0062177F"/>
    <w:rsid w:val="006219A7"/>
    <w:rsid w:val="00623E5B"/>
    <w:rsid w:val="00625610"/>
    <w:rsid w:val="00626F02"/>
    <w:rsid w:val="00627797"/>
    <w:rsid w:val="00630641"/>
    <w:rsid w:val="006324DF"/>
    <w:rsid w:val="006338D3"/>
    <w:rsid w:val="00633DFB"/>
    <w:rsid w:val="00633F7C"/>
    <w:rsid w:val="00635135"/>
    <w:rsid w:val="00635367"/>
    <w:rsid w:val="00635526"/>
    <w:rsid w:val="00636466"/>
    <w:rsid w:val="00637471"/>
    <w:rsid w:val="00637F84"/>
    <w:rsid w:val="00640458"/>
    <w:rsid w:val="00641330"/>
    <w:rsid w:val="0064217D"/>
    <w:rsid w:val="0064253C"/>
    <w:rsid w:val="006432A7"/>
    <w:rsid w:val="00645F05"/>
    <w:rsid w:val="00646C1E"/>
    <w:rsid w:val="00651152"/>
    <w:rsid w:val="006600CB"/>
    <w:rsid w:val="0066115B"/>
    <w:rsid w:val="00662227"/>
    <w:rsid w:val="0066349D"/>
    <w:rsid w:val="0066415C"/>
    <w:rsid w:val="00664808"/>
    <w:rsid w:val="00665B1A"/>
    <w:rsid w:val="00665CD3"/>
    <w:rsid w:val="00666DFF"/>
    <w:rsid w:val="00672D87"/>
    <w:rsid w:val="00673A42"/>
    <w:rsid w:val="00680103"/>
    <w:rsid w:val="0068177A"/>
    <w:rsid w:val="00682397"/>
    <w:rsid w:val="00682504"/>
    <w:rsid w:val="006836BD"/>
    <w:rsid w:val="006848B2"/>
    <w:rsid w:val="00684B21"/>
    <w:rsid w:val="00686D1D"/>
    <w:rsid w:val="00687624"/>
    <w:rsid w:val="00692588"/>
    <w:rsid w:val="006948DA"/>
    <w:rsid w:val="00696ED4"/>
    <w:rsid w:val="006A619A"/>
    <w:rsid w:val="006A6A02"/>
    <w:rsid w:val="006B04BD"/>
    <w:rsid w:val="006B08F7"/>
    <w:rsid w:val="006B0DF5"/>
    <w:rsid w:val="006B2290"/>
    <w:rsid w:val="006B44E7"/>
    <w:rsid w:val="006C09F5"/>
    <w:rsid w:val="006C0B0A"/>
    <w:rsid w:val="006C349C"/>
    <w:rsid w:val="006C6305"/>
    <w:rsid w:val="006C751C"/>
    <w:rsid w:val="006D11B2"/>
    <w:rsid w:val="006D215E"/>
    <w:rsid w:val="006D2480"/>
    <w:rsid w:val="006D5A78"/>
    <w:rsid w:val="006E33CD"/>
    <w:rsid w:val="006E3F36"/>
    <w:rsid w:val="006F02BF"/>
    <w:rsid w:val="006F13C2"/>
    <w:rsid w:val="006F189F"/>
    <w:rsid w:val="006F209F"/>
    <w:rsid w:val="006F25AB"/>
    <w:rsid w:val="006F323D"/>
    <w:rsid w:val="006F454D"/>
    <w:rsid w:val="006F5678"/>
    <w:rsid w:val="006F5704"/>
    <w:rsid w:val="006F59AD"/>
    <w:rsid w:val="006F64BB"/>
    <w:rsid w:val="006F7D6B"/>
    <w:rsid w:val="00700F58"/>
    <w:rsid w:val="0070111D"/>
    <w:rsid w:val="007015D4"/>
    <w:rsid w:val="00703510"/>
    <w:rsid w:val="007046F7"/>
    <w:rsid w:val="007054EB"/>
    <w:rsid w:val="0070630D"/>
    <w:rsid w:val="00710628"/>
    <w:rsid w:val="00710B9E"/>
    <w:rsid w:val="00711E75"/>
    <w:rsid w:val="00713C32"/>
    <w:rsid w:val="00715774"/>
    <w:rsid w:val="007178A8"/>
    <w:rsid w:val="00717B3D"/>
    <w:rsid w:val="00717DA0"/>
    <w:rsid w:val="0072310B"/>
    <w:rsid w:val="00724399"/>
    <w:rsid w:val="0072766B"/>
    <w:rsid w:val="00727A02"/>
    <w:rsid w:val="0073376E"/>
    <w:rsid w:val="007339F1"/>
    <w:rsid w:val="0073478C"/>
    <w:rsid w:val="007359E9"/>
    <w:rsid w:val="007365F9"/>
    <w:rsid w:val="00737075"/>
    <w:rsid w:val="00737750"/>
    <w:rsid w:val="00737E58"/>
    <w:rsid w:val="007401AA"/>
    <w:rsid w:val="00740FAE"/>
    <w:rsid w:val="00741BE3"/>
    <w:rsid w:val="007433F4"/>
    <w:rsid w:val="00743447"/>
    <w:rsid w:val="00750963"/>
    <w:rsid w:val="00750B21"/>
    <w:rsid w:val="00751731"/>
    <w:rsid w:val="007559AF"/>
    <w:rsid w:val="0075618B"/>
    <w:rsid w:val="00760822"/>
    <w:rsid w:val="007613DE"/>
    <w:rsid w:val="00762AA3"/>
    <w:rsid w:val="007636F4"/>
    <w:rsid w:val="00765B01"/>
    <w:rsid w:val="00771C3A"/>
    <w:rsid w:val="007736BD"/>
    <w:rsid w:val="007750FB"/>
    <w:rsid w:val="00782841"/>
    <w:rsid w:val="007829C2"/>
    <w:rsid w:val="00782C22"/>
    <w:rsid w:val="00782DEF"/>
    <w:rsid w:val="00784A5A"/>
    <w:rsid w:val="00784FAA"/>
    <w:rsid w:val="0078666A"/>
    <w:rsid w:val="00790F0A"/>
    <w:rsid w:val="007925DF"/>
    <w:rsid w:val="00792964"/>
    <w:rsid w:val="00793004"/>
    <w:rsid w:val="00793D82"/>
    <w:rsid w:val="007973F9"/>
    <w:rsid w:val="00797D58"/>
    <w:rsid w:val="007A0331"/>
    <w:rsid w:val="007A0F7D"/>
    <w:rsid w:val="007A17C7"/>
    <w:rsid w:val="007A2D01"/>
    <w:rsid w:val="007A2F83"/>
    <w:rsid w:val="007A312C"/>
    <w:rsid w:val="007A65F8"/>
    <w:rsid w:val="007A7037"/>
    <w:rsid w:val="007A79C2"/>
    <w:rsid w:val="007A7D2C"/>
    <w:rsid w:val="007B13DE"/>
    <w:rsid w:val="007B2BF3"/>
    <w:rsid w:val="007B6B3A"/>
    <w:rsid w:val="007B7146"/>
    <w:rsid w:val="007C1D17"/>
    <w:rsid w:val="007C21D0"/>
    <w:rsid w:val="007C22A4"/>
    <w:rsid w:val="007C6DEF"/>
    <w:rsid w:val="007D10B8"/>
    <w:rsid w:val="007D120D"/>
    <w:rsid w:val="007D3596"/>
    <w:rsid w:val="007D36D2"/>
    <w:rsid w:val="007D751A"/>
    <w:rsid w:val="007D7721"/>
    <w:rsid w:val="007E1934"/>
    <w:rsid w:val="007E2211"/>
    <w:rsid w:val="007E5792"/>
    <w:rsid w:val="007E5993"/>
    <w:rsid w:val="007E7E6C"/>
    <w:rsid w:val="007F2531"/>
    <w:rsid w:val="007F2696"/>
    <w:rsid w:val="007F4C4C"/>
    <w:rsid w:val="007F6F7B"/>
    <w:rsid w:val="00800502"/>
    <w:rsid w:val="00800FE7"/>
    <w:rsid w:val="00801F37"/>
    <w:rsid w:val="00802546"/>
    <w:rsid w:val="00802FF5"/>
    <w:rsid w:val="0080340C"/>
    <w:rsid w:val="00804214"/>
    <w:rsid w:val="00804436"/>
    <w:rsid w:val="0080538A"/>
    <w:rsid w:val="00805B17"/>
    <w:rsid w:val="0080661D"/>
    <w:rsid w:val="00806DE2"/>
    <w:rsid w:val="00811906"/>
    <w:rsid w:val="0081283A"/>
    <w:rsid w:val="00814161"/>
    <w:rsid w:val="008141E1"/>
    <w:rsid w:val="0081750C"/>
    <w:rsid w:val="008233A0"/>
    <w:rsid w:val="0082441B"/>
    <w:rsid w:val="00826438"/>
    <w:rsid w:val="0083145E"/>
    <w:rsid w:val="008328EF"/>
    <w:rsid w:val="00841A97"/>
    <w:rsid w:val="008424F4"/>
    <w:rsid w:val="00844330"/>
    <w:rsid w:val="00844809"/>
    <w:rsid w:val="008506C5"/>
    <w:rsid w:val="00850CCD"/>
    <w:rsid w:val="008523C0"/>
    <w:rsid w:val="0085263C"/>
    <w:rsid w:val="00853C27"/>
    <w:rsid w:val="00853F3C"/>
    <w:rsid w:val="008547EC"/>
    <w:rsid w:val="00855616"/>
    <w:rsid w:val="00855BBC"/>
    <w:rsid w:val="00855BF9"/>
    <w:rsid w:val="00861BD1"/>
    <w:rsid w:val="00862F09"/>
    <w:rsid w:val="00863212"/>
    <w:rsid w:val="00863D36"/>
    <w:rsid w:val="00864518"/>
    <w:rsid w:val="00864AD1"/>
    <w:rsid w:val="00865776"/>
    <w:rsid w:val="00866F2B"/>
    <w:rsid w:val="00867183"/>
    <w:rsid w:val="00871D48"/>
    <w:rsid w:val="00873B3D"/>
    <w:rsid w:val="00873D42"/>
    <w:rsid w:val="00876E05"/>
    <w:rsid w:val="00880217"/>
    <w:rsid w:val="008814D2"/>
    <w:rsid w:val="00881E4C"/>
    <w:rsid w:val="008830AC"/>
    <w:rsid w:val="00883E45"/>
    <w:rsid w:val="00886573"/>
    <w:rsid w:val="0089007E"/>
    <w:rsid w:val="0089283F"/>
    <w:rsid w:val="0089288C"/>
    <w:rsid w:val="00893AD8"/>
    <w:rsid w:val="00894C85"/>
    <w:rsid w:val="00895942"/>
    <w:rsid w:val="00897A2B"/>
    <w:rsid w:val="00897FB1"/>
    <w:rsid w:val="008A58CA"/>
    <w:rsid w:val="008A6972"/>
    <w:rsid w:val="008A745F"/>
    <w:rsid w:val="008B214F"/>
    <w:rsid w:val="008B3386"/>
    <w:rsid w:val="008B3A9B"/>
    <w:rsid w:val="008B48CE"/>
    <w:rsid w:val="008B5A09"/>
    <w:rsid w:val="008B625A"/>
    <w:rsid w:val="008B6C99"/>
    <w:rsid w:val="008C16A2"/>
    <w:rsid w:val="008C1FC6"/>
    <w:rsid w:val="008C2F3A"/>
    <w:rsid w:val="008C4752"/>
    <w:rsid w:val="008C72A1"/>
    <w:rsid w:val="008C7AF0"/>
    <w:rsid w:val="008D0841"/>
    <w:rsid w:val="008D206A"/>
    <w:rsid w:val="008D37C5"/>
    <w:rsid w:val="008D4E06"/>
    <w:rsid w:val="008D555C"/>
    <w:rsid w:val="008D5AE9"/>
    <w:rsid w:val="008D7125"/>
    <w:rsid w:val="008D79D5"/>
    <w:rsid w:val="008E0E49"/>
    <w:rsid w:val="008E21C4"/>
    <w:rsid w:val="008E2325"/>
    <w:rsid w:val="008E26CD"/>
    <w:rsid w:val="008E2829"/>
    <w:rsid w:val="008E2B18"/>
    <w:rsid w:val="008E2D89"/>
    <w:rsid w:val="008E47DA"/>
    <w:rsid w:val="008F03F3"/>
    <w:rsid w:val="008F1173"/>
    <w:rsid w:val="008F1CA4"/>
    <w:rsid w:val="008F1D89"/>
    <w:rsid w:val="008F1E65"/>
    <w:rsid w:val="008F2971"/>
    <w:rsid w:val="008F464A"/>
    <w:rsid w:val="008F4855"/>
    <w:rsid w:val="008F4A9D"/>
    <w:rsid w:val="008F4FB5"/>
    <w:rsid w:val="008F767E"/>
    <w:rsid w:val="008F79CE"/>
    <w:rsid w:val="00900A2F"/>
    <w:rsid w:val="00900C83"/>
    <w:rsid w:val="00902177"/>
    <w:rsid w:val="009026CA"/>
    <w:rsid w:val="00902920"/>
    <w:rsid w:val="00905477"/>
    <w:rsid w:val="00906137"/>
    <w:rsid w:val="009072A1"/>
    <w:rsid w:val="00910784"/>
    <w:rsid w:val="00912E4F"/>
    <w:rsid w:val="00912EC7"/>
    <w:rsid w:val="00913528"/>
    <w:rsid w:val="009137C7"/>
    <w:rsid w:val="00913D9D"/>
    <w:rsid w:val="00916DF7"/>
    <w:rsid w:val="0092488E"/>
    <w:rsid w:val="0092563F"/>
    <w:rsid w:val="009257ED"/>
    <w:rsid w:val="0092609C"/>
    <w:rsid w:val="0092717B"/>
    <w:rsid w:val="00927EC5"/>
    <w:rsid w:val="00930266"/>
    <w:rsid w:val="00933EAD"/>
    <w:rsid w:val="00934742"/>
    <w:rsid w:val="009351D1"/>
    <w:rsid w:val="009355A4"/>
    <w:rsid w:val="00936E0B"/>
    <w:rsid w:val="00936E45"/>
    <w:rsid w:val="00936F28"/>
    <w:rsid w:val="00940CAA"/>
    <w:rsid w:val="00943828"/>
    <w:rsid w:val="009439C9"/>
    <w:rsid w:val="009448A9"/>
    <w:rsid w:val="0094549C"/>
    <w:rsid w:val="0095273A"/>
    <w:rsid w:val="00952B17"/>
    <w:rsid w:val="00953FEC"/>
    <w:rsid w:val="00955ABB"/>
    <w:rsid w:val="009622E3"/>
    <w:rsid w:val="009629C4"/>
    <w:rsid w:val="00963251"/>
    <w:rsid w:val="00966D10"/>
    <w:rsid w:val="00967E69"/>
    <w:rsid w:val="00974016"/>
    <w:rsid w:val="0097573E"/>
    <w:rsid w:val="009849F9"/>
    <w:rsid w:val="00984B2B"/>
    <w:rsid w:val="00984C39"/>
    <w:rsid w:val="00985428"/>
    <w:rsid w:val="009861D9"/>
    <w:rsid w:val="00986425"/>
    <w:rsid w:val="00986A04"/>
    <w:rsid w:val="009873F6"/>
    <w:rsid w:val="0098755E"/>
    <w:rsid w:val="0098797E"/>
    <w:rsid w:val="00990FE7"/>
    <w:rsid w:val="009927B5"/>
    <w:rsid w:val="0099318F"/>
    <w:rsid w:val="009957AF"/>
    <w:rsid w:val="00997649"/>
    <w:rsid w:val="009A2083"/>
    <w:rsid w:val="009A349C"/>
    <w:rsid w:val="009A42A8"/>
    <w:rsid w:val="009A5505"/>
    <w:rsid w:val="009A6508"/>
    <w:rsid w:val="009A6C88"/>
    <w:rsid w:val="009A7B88"/>
    <w:rsid w:val="009B080E"/>
    <w:rsid w:val="009B2BA7"/>
    <w:rsid w:val="009B4510"/>
    <w:rsid w:val="009B51F4"/>
    <w:rsid w:val="009B5DD0"/>
    <w:rsid w:val="009B6E7B"/>
    <w:rsid w:val="009C186D"/>
    <w:rsid w:val="009C1988"/>
    <w:rsid w:val="009C217F"/>
    <w:rsid w:val="009C2514"/>
    <w:rsid w:val="009C28D9"/>
    <w:rsid w:val="009C3390"/>
    <w:rsid w:val="009C3671"/>
    <w:rsid w:val="009C4FC9"/>
    <w:rsid w:val="009C5335"/>
    <w:rsid w:val="009C6AFE"/>
    <w:rsid w:val="009D00DF"/>
    <w:rsid w:val="009D158A"/>
    <w:rsid w:val="009D287E"/>
    <w:rsid w:val="009D52FC"/>
    <w:rsid w:val="009D7A1A"/>
    <w:rsid w:val="009E4671"/>
    <w:rsid w:val="009E5D0D"/>
    <w:rsid w:val="009E5D23"/>
    <w:rsid w:val="009E7621"/>
    <w:rsid w:val="009E76DD"/>
    <w:rsid w:val="009F0153"/>
    <w:rsid w:val="009F1466"/>
    <w:rsid w:val="009F4283"/>
    <w:rsid w:val="009F5D4C"/>
    <w:rsid w:val="00A00DE6"/>
    <w:rsid w:val="00A02A25"/>
    <w:rsid w:val="00A02A86"/>
    <w:rsid w:val="00A043E6"/>
    <w:rsid w:val="00A04691"/>
    <w:rsid w:val="00A046EC"/>
    <w:rsid w:val="00A05009"/>
    <w:rsid w:val="00A116C5"/>
    <w:rsid w:val="00A13E81"/>
    <w:rsid w:val="00A152F0"/>
    <w:rsid w:val="00A17555"/>
    <w:rsid w:val="00A17C3F"/>
    <w:rsid w:val="00A206DD"/>
    <w:rsid w:val="00A218A2"/>
    <w:rsid w:val="00A220F1"/>
    <w:rsid w:val="00A232E6"/>
    <w:rsid w:val="00A23323"/>
    <w:rsid w:val="00A2352F"/>
    <w:rsid w:val="00A23761"/>
    <w:rsid w:val="00A25CC4"/>
    <w:rsid w:val="00A25CE2"/>
    <w:rsid w:val="00A30537"/>
    <w:rsid w:val="00A30A07"/>
    <w:rsid w:val="00A33CA5"/>
    <w:rsid w:val="00A34B68"/>
    <w:rsid w:val="00A3693D"/>
    <w:rsid w:val="00A41F60"/>
    <w:rsid w:val="00A42F22"/>
    <w:rsid w:val="00A4431C"/>
    <w:rsid w:val="00A45633"/>
    <w:rsid w:val="00A46A80"/>
    <w:rsid w:val="00A47141"/>
    <w:rsid w:val="00A5093A"/>
    <w:rsid w:val="00A50FC0"/>
    <w:rsid w:val="00A534B9"/>
    <w:rsid w:val="00A54E75"/>
    <w:rsid w:val="00A5688F"/>
    <w:rsid w:val="00A6196F"/>
    <w:rsid w:val="00A621E7"/>
    <w:rsid w:val="00A63AB1"/>
    <w:rsid w:val="00A65106"/>
    <w:rsid w:val="00A65733"/>
    <w:rsid w:val="00A6632D"/>
    <w:rsid w:val="00A7232A"/>
    <w:rsid w:val="00A729F3"/>
    <w:rsid w:val="00A73A83"/>
    <w:rsid w:val="00A73AD1"/>
    <w:rsid w:val="00A7458C"/>
    <w:rsid w:val="00A74D82"/>
    <w:rsid w:val="00A74F85"/>
    <w:rsid w:val="00A80CCA"/>
    <w:rsid w:val="00A82597"/>
    <w:rsid w:val="00A858C0"/>
    <w:rsid w:val="00A85AE0"/>
    <w:rsid w:val="00A94204"/>
    <w:rsid w:val="00A949AE"/>
    <w:rsid w:val="00A96CFE"/>
    <w:rsid w:val="00A96EA1"/>
    <w:rsid w:val="00AA05B2"/>
    <w:rsid w:val="00AA4C79"/>
    <w:rsid w:val="00AA612D"/>
    <w:rsid w:val="00AA6160"/>
    <w:rsid w:val="00AA72B2"/>
    <w:rsid w:val="00AB16DC"/>
    <w:rsid w:val="00AB4D3F"/>
    <w:rsid w:val="00AB78DC"/>
    <w:rsid w:val="00AB7941"/>
    <w:rsid w:val="00AC06C5"/>
    <w:rsid w:val="00AC086F"/>
    <w:rsid w:val="00AC72BD"/>
    <w:rsid w:val="00AD0E01"/>
    <w:rsid w:val="00AD271C"/>
    <w:rsid w:val="00AD2E27"/>
    <w:rsid w:val="00AD415A"/>
    <w:rsid w:val="00AD42D1"/>
    <w:rsid w:val="00AD4495"/>
    <w:rsid w:val="00AD4582"/>
    <w:rsid w:val="00AD4D21"/>
    <w:rsid w:val="00AD4DED"/>
    <w:rsid w:val="00AE1E3C"/>
    <w:rsid w:val="00AE1F5D"/>
    <w:rsid w:val="00AE52C1"/>
    <w:rsid w:val="00AE54CA"/>
    <w:rsid w:val="00AE69B5"/>
    <w:rsid w:val="00AE6BAA"/>
    <w:rsid w:val="00AE7BFA"/>
    <w:rsid w:val="00AF2892"/>
    <w:rsid w:val="00AF35C6"/>
    <w:rsid w:val="00AF4CDD"/>
    <w:rsid w:val="00AF5365"/>
    <w:rsid w:val="00AF79E8"/>
    <w:rsid w:val="00B001E5"/>
    <w:rsid w:val="00B005ED"/>
    <w:rsid w:val="00B04690"/>
    <w:rsid w:val="00B04B2D"/>
    <w:rsid w:val="00B05167"/>
    <w:rsid w:val="00B05AF2"/>
    <w:rsid w:val="00B06493"/>
    <w:rsid w:val="00B07AC6"/>
    <w:rsid w:val="00B07C16"/>
    <w:rsid w:val="00B1246C"/>
    <w:rsid w:val="00B12BC3"/>
    <w:rsid w:val="00B14BD1"/>
    <w:rsid w:val="00B16811"/>
    <w:rsid w:val="00B24D4E"/>
    <w:rsid w:val="00B2586B"/>
    <w:rsid w:val="00B25EF5"/>
    <w:rsid w:val="00B279FB"/>
    <w:rsid w:val="00B27C9A"/>
    <w:rsid w:val="00B32071"/>
    <w:rsid w:val="00B32668"/>
    <w:rsid w:val="00B32AA8"/>
    <w:rsid w:val="00B33DD8"/>
    <w:rsid w:val="00B37031"/>
    <w:rsid w:val="00B40163"/>
    <w:rsid w:val="00B408A3"/>
    <w:rsid w:val="00B40DB0"/>
    <w:rsid w:val="00B413EC"/>
    <w:rsid w:val="00B42E52"/>
    <w:rsid w:val="00B44EE3"/>
    <w:rsid w:val="00B451BD"/>
    <w:rsid w:val="00B4598F"/>
    <w:rsid w:val="00B50680"/>
    <w:rsid w:val="00B52EE5"/>
    <w:rsid w:val="00B537B2"/>
    <w:rsid w:val="00B53898"/>
    <w:rsid w:val="00B53BF6"/>
    <w:rsid w:val="00B54E0B"/>
    <w:rsid w:val="00B551A8"/>
    <w:rsid w:val="00B62019"/>
    <w:rsid w:val="00B62BF2"/>
    <w:rsid w:val="00B62DCE"/>
    <w:rsid w:val="00B62E5F"/>
    <w:rsid w:val="00B63B76"/>
    <w:rsid w:val="00B65147"/>
    <w:rsid w:val="00B67C96"/>
    <w:rsid w:val="00B75021"/>
    <w:rsid w:val="00B75CD2"/>
    <w:rsid w:val="00B80B0B"/>
    <w:rsid w:val="00B8168E"/>
    <w:rsid w:val="00B82CB4"/>
    <w:rsid w:val="00B8460D"/>
    <w:rsid w:val="00B86DE8"/>
    <w:rsid w:val="00B92E54"/>
    <w:rsid w:val="00B946C0"/>
    <w:rsid w:val="00B971DD"/>
    <w:rsid w:val="00BA2114"/>
    <w:rsid w:val="00BA3688"/>
    <w:rsid w:val="00BA59D4"/>
    <w:rsid w:val="00BA6402"/>
    <w:rsid w:val="00BA7256"/>
    <w:rsid w:val="00BA7C6C"/>
    <w:rsid w:val="00BB00F5"/>
    <w:rsid w:val="00BB1028"/>
    <w:rsid w:val="00BB3741"/>
    <w:rsid w:val="00BB675C"/>
    <w:rsid w:val="00BB69EA"/>
    <w:rsid w:val="00BB7821"/>
    <w:rsid w:val="00BC07E6"/>
    <w:rsid w:val="00BC4951"/>
    <w:rsid w:val="00BC622B"/>
    <w:rsid w:val="00BC64B1"/>
    <w:rsid w:val="00BC73D7"/>
    <w:rsid w:val="00BD1E20"/>
    <w:rsid w:val="00BD578C"/>
    <w:rsid w:val="00BD68D5"/>
    <w:rsid w:val="00BD751D"/>
    <w:rsid w:val="00BE0196"/>
    <w:rsid w:val="00BE1274"/>
    <w:rsid w:val="00BE135B"/>
    <w:rsid w:val="00BE1495"/>
    <w:rsid w:val="00BE3B06"/>
    <w:rsid w:val="00BF16D6"/>
    <w:rsid w:val="00BF3EFE"/>
    <w:rsid w:val="00BF4010"/>
    <w:rsid w:val="00BF447C"/>
    <w:rsid w:val="00BF7F6E"/>
    <w:rsid w:val="00C008CB"/>
    <w:rsid w:val="00C018CF"/>
    <w:rsid w:val="00C028CF"/>
    <w:rsid w:val="00C04434"/>
    <w:rsid w:val="00C132C0"/>
    <w:rsid w:val="00C13B8F"/>
    <w:rsid w:val="00C2025C"/>
    <w:rsid w:val="00C20283"/>
    <w:rsid w:val="00C22AD6"/>
    <w:rsid w:val="00C23360"/>
    <w:rsid w:val="00C26F81"/>
    <w:rsid w:val="00C2782F"/>
    <w:rsid w:val="00C3155C"/>
    <w:rsid w:val="00C344B4"/>
    <w:rsid w:val="00C36DEC"/>
    <w:rsid w:val="00C36F8E"/>
    <w:rsid w:val="00C4072F"/>
    <w:rsid w:val="00C4115A"/>
    <w:rsid w:val="00C417A9"/>
    <w:rsid w:val="00C42255"/>
    <w:rsid w:val="00C42B18"/>
    <w:rsid w:val="00C4463D"/>
    <w:rsid w:val="00C5076A"/>
    <w:rsid w:val="00C508BD"/>
    <w:rsid w:val="00C50D82"/>
    <w:rsid w:val="00C50D89"/>
    <w:rsid w:val="00C51B12"/>
    <w:rsid w:val="00C55220"/>
    <w:rsid w:val="00C612AD"/>
    <w:rsid w:val="00C620FC"/>
    <w:rsid w:val="00C62472"/>
    <w:rsid w:val="00C62E9C"/>
    <w:rsid w:val="00C63200"/>
    <w:rsid w:val="00C632F1"/>
    <w:rsid w:val="00C644BF"/>
    <w:rsid w:val="00C65621"/>
    <w:rsid w:val="00C66747"/>
    <w:rsid w:val="00C6739D"/>
    <w:rsid w:val="00C71243"/>
    <w:rsid w:val="00C74B07"/>
    <w:rsid w:val="00C74B58"/>
    <w:rsid w:val="00C829DD"/>
    <w:rsid w:val="00C91A4C"/>
    <w:rsid w:val="00C932D2"/>
    <w:rsid w:val="00C93A43"/>
    <w:rsid w:val="00C94BE2"/>
    <w:rsid w:val="00C94C37"/>
    <w:rsid w:val="00C9638F"/>
    <w:rsid w:val="00C96DDA"/>
    <w:rsid w:val="00C96F71"/>
    <w:rsid w:val="00CA01E4"/>
    <w:rsid w:val="00CA0757"/>
    <w:rsid w:val="00CA1F05"/>
    <w:rsid w:val="00CA5314"/>
    <w:rsid w:val="00CA679D"/>
    <w:rsid w:val="00CB0D6C"/>
    <w:rsid w:val="00CB2E9E"/>
    <w:rsid w:val="00CB3C9F"/>
    <w:rsid w:val="00CB3DBB"/>
    <w:rsid w:val="00CB41E5"/>
    <w:rsid w:val="00CC42E8"/>
    <w:rsid w:val="00CC57CD"/>
    <w:rsid w:val="00CC65D2"/>
    <w:rsid w:val="00CC7F2B"/>
    <w:rsid w:val="00CD071A"/>
    <w:rsid w:val="00CD47B1"/>
    <w:rsid w:val="00CD59D1"/>
    <w:rsid w:val="00CD7643"/>
    <w:rsid w:val="00CE35F6"/>
    <w:rsid w:val="00CE38B5"/>
    <w:rsid w:val="00CE3924"/>
    <w:rsid w:val="00CE4E3F"/>
    <w:rsid w:val="00CE6E63"/>
    <w:rsid w:val="00CF055F"/>
    <w:rsid w:val="00CF081B"/>
    <w:rsid w:val="00CF4611"/>
    <w:rsid w:val="00CF5D55"/>
    <w:rsid w:val="00D02730"/>
    <w:rsid w:val="00D0299C"/>
    <w:rsid w:val="00D02DA4"/>
    <w:rsid w:val="00D031BD"/>
    <w:rsid w:val="00D03CE0"/>
    <w:rsid w:val="00D05C73"/>
    <w:rsid w:val="00D06676"/>
    <w:rsid w:val="00D06B04"/>
    <w:rsid w:val="00D07370"/>
    <w:rsid w:val="00D152D9"/>
    <w:rsid w:val="00D20564"/>
    <w:rsid w:val="00D21048"/>
    <w:rsid w:val="00D21951"/>
    <w:rsid w:val="00D279DA"/>
    <w:rsid w:val="00D30494"/>
    <w:rsid w:val="00D306BF"/>
    <w:rsid w:val="00D31F78"/>
    <w:rsid w:val="00D332B7"/>
    <w:rsid w:val="00D34327"/>
    <w:rsid w:val="00D3571E"/>
    <w:rsid w:val="00D35A8C"/>
    <w:rsid w:val="00D366A6"/>
    <w:rsid w:val="00D41162"/>
    <w:rsid w:val="00D41969"/>
    <w:rsid w:val="00D41B09"/>
    <w:rsid w:val="00D43172"/>
    <w:rsid w:val="00D4370B"/>
    <w:rsid w:val="00D43F0F"/>
    <w:rsid w:val="00D453EE"/>
    <w:rsid w:val="00D45BB9"/>
    <w:rsid w:val="00D472A6"/>
    <w:rsid w:val="00D47F3C"/>
    <w:rsid w:val="00D507DB"/>
    <w:rsid w:val="00D50F4E"/>
    <w:rsid w:val="00D52469"/>
    <w:rsid w:val="00D525CB"/>
    <w:rsid w:val="00D53923"/>
    <w:rsid w:val="00D53DBE"/>
    <w:rsid w:val="00D541A8"/>
    <w:rsid w:val="00D54478"/>
    <w:rsid w:val="00D62682"/>
    <w:rsid w:val="00D6344E"/>
    <w:rsid w:val="00D661FB"/>
    <w:rsid w:val="00D66290"/>
    <w:rsid w:val="00D75026"/>
    <w:rsid w:val="00D76C5D"/>
    <w:rsid w:val="00D8351A"/>
    <w:rsid w:val="00D849CF"/>
    <w:rsid w:val="00D85FA9"/>
    <w:rsid w:val="00D8765B"/>
    <w:rsid w:val="00D9155B"/>
    <w:rsid w:val="00D922FA"/>
    <w:rsid w:val="00D92E81"/>
    <w:rsid w:val="00D93F78"/>
    <w:rsid w:val="00D95DBC"/>
    <w:rsid w:val="00D968B9"/>
    <w:rsid w:val="00DA0387"/>
    <w:rsid w:val="00DA433B"/>
    <w:rsid w:val="00DB09D0"/>
    <w:rsid w:val="00DB1541"/>
    <w:rsid w:val="00DB1C07"/>
    <w:rsid w:val="00DB5D1C"/>
    <w:rsid w:val="00DB6690"/>
    <w:rsid w:val="00DB7D59"/>
    <w:rsid w:val="00DC1B52"/>
    <w:rsid w:val="00DC29B8"/>
    <w:rsid w:val="00DC57E7"/>
    <w:rsid w:val="00DC64D3"/>
    <w:rsid w:val="00DD14A4"/>
    <w:rsid w:val="00DD18C1"/>
    <w:rsid w:val="00DD1AF9"/>
    <w:rsid w:val="00DD3C34"/>
    <w:rsid w:val="00DD63B1"/>
    <w:rsid w:val="00DE157E"/>
    <w:rsid w:val="00DE292E"/>
    <w:rsid w:val="00DE30A4"/>
    <w:rsid w:val="00DE52EA"/>
    <w:rsid w:val="00DE6786"/>
    <w:rsid w:val="00DE72A6"/>
    <w:rsid w:val="00DF0FAE"/>
    <w:rsid w:val="00DF2E47"/>
    <w:rsid w:val="00DF3E5E"/>
    <w:rsid w:val="00DF4750"/>
    <w:rsid w:val="00DF490C"/>
    <w:rsid w:val="00DF5BCA"/>
    <w:rsid w:val="00E00F46"/>
    <w:rsid w:val="00E02FC8"/>
    <w:rsid w:val="00E06C3C"/>
    <w:rsid w:val="00E0720F"/>
    <w:rsid w:val="00E125FF"/>
    <w:rsid w:val="00E12CFE"/>
    <w:rsid w:val="00E13B71"/>
    <w:rsid w:val="00E15FC2"/>
    <w:rsid w:val="00E169B6"/>
    <w:rsid w:val="00E175A6"/>
    <w:rsid w:val="00E176B3"/>
    <w:rsid w:val="00E25B7D"/>
    <w:rsid w:val="00E27137"/>
    <w:rsid w:val="00E278C7"/>
    <w:rsid w:val="00E27BBA"/>
    <w:rsid w:val="00E32565"/>
    <w:rsid w:val="00E32DCA"/>
    <w:rsid w:val="00E4007A"/>
    <w:rsid w:val="00E43020"/>
    <w:rsid w:val="00E434C7"/>
    <w:rsid w:val="00E43C9D"/>
    <w:rsid w:val="00E452C0"/>
    <w:rsid w:val="00E45F65"/>
    <w:rsid w:val="00E470DE"/>
    <w:rsid w:val="00E50EF4"/>
    <w:rsid w:val="00E51A43"/>
    <w:rsid w:val="00E54D13"/>
    <w:rsid w:val="00E555FD"/>
    <w:rsid w:val="00E55F86"/>
    <w:rsid w:val="00E57225"/>
    <w:rsid w:val="00E57DA3"/>
    <w:rsid w:val="00E62A08"/>
    <w:rsid w:val="00E64C8D"/>
    <w:rsid w:val="00E704C3"/>
    <w:rsid w:val="00E708EF"/>
    <w:rsid w:val="00E7097D"/>
    <w:rsid w:val="00E71324"/>
    <w:rsid w:val="00E726ED"/>
    <w:rsid w:val="00E72B15"/>
    <w:rsid w:val="00E74EF2"/>
    <w:rsid w:val="00E7538A"/>
    <w:rsid w:val="00E762EE"/>
    <w:rsid w:val="00E779AB"/>
    <w:rsid w:val="00E8035F"/>
    <w:rsid w:val="00E807BE"/>
    <w:rsid w:val="00E85E95"/>
    <w:rsid w:val="00E86473"/>
    <w:rsid w:val="00E87D62"/>
    <w:rsid w:val="00E90F23"/>
    <w:rsid w:val="00E9230B"/>
    <w:rsid w:val="00E9395C"/>
    <w:rsid w:val="00E94610"/>
    <w:rsid w:val="00E96BF2"/>
    <w:rsid w:val="00EA20FA"/>
    <w:rsid w:val="00EA5F9A"/>
    <w:rsid w:val="00EA6C2C"/>
    <w:rsid w:val="00EA7EAC"/>
    <w:rsid w:val="00EB1880"/>
    <w:rsid w:val="00EB2190"/>
    <w:rsid w:val="00EB2826"/>
    <w:rsid w:val="00EB6151"/>
    <w:rsid w:val="00EB6D00"/>
    <w:rsid w:val="00EB76FF"/>
    <w:rsid w:val="00EB7B87"/>
    <w:rsid w:val="00EC217D"/>
    <w:rsid w:val="00EC3BA8"/>
    <w:rsid w:val="00EC568D"/>
    <w:rsid w:val="00EC56CD"/>
    <w:rsid w:val="00ED0333"/>
    <w:rsid w:val="00ED118E"/>
    <w:rsid w:val="00ED31EB"/>
    <w:rsid w:val="00ED3617"/>
    <w:rsid w:val="00ED3B40"/>
    <w:rsid w:val="00ED3E90"/>
    <w:rsid w:val="00ED5749"/>
    <w:rsid w:val="00EE2153"/>
    <w:rsid w:val="00EE3361"/>
    <w:rsid w:val="00EE3B6E"/>
    <w:rsid w:val="00EE3DA7"/>
    <w:rsid w:val="00EE796F"/>
    <w:rsid w:val="00EF048E"/>
    <w:rsid w:val="00EF3474"/>
    <w:rsid w:val="00EF3DA2"/>
    <w:rsid w:val="00EF40B3"/>
    <w:rsid w:val="00EF4483"/>
    <w:rsid w:val="00F0421C"/>
    <w:rsid w:val="00F07281"/>
    <w:rsid w:val="00F07F6F"/>
    <w:rsid w:val="00F118D4"/>
    <w:rsid w:val="00F120D3"/>
    <w:rsid w:val="00F12203"/>
    <w:rsid w:val="00F1239C"/>
    <w:rsid w:val="00F124E3"/>
    <w:rsid w:val="00F1600C"/>
    <w:rsid w:val="00F16F0B"/>
    <w:rsid w:val="00F17B7F"/>
    <w:rsid w:val="00F20E50"/>
    <w:rsid w:val="00F22DAF"/>
    <w:rsid w:val="00F22EDD"/>
    <w:rsid w:val="00F25A30"/>
    <w:rsid w:val="00F25C6F"/>
    <w:rsid w:val="00F26070"/>
    <w:rsid w:val="00F26A63"/>
    <w:rsid w:val="00F274B8"/>
    <w:rsid w:val="00F27CA6"/>
    <w:rsid w:val="00F362FE"/>
    <w:rsid w:val="00F4094F"/>
    <w:rsid w:val="00F42DFD"/>
    <w:rsid w:val="00F430E0"/>
    <w:rsid w:val="00F458F3"/>
    <w:rsid w:val="00F47225"/>
    <w:rsid w:val="00F50E2C"/>
    <w:rsid w:val="00F52460"/>
    <w:rsid w:val="00F52F7F"/>
    <w:rsid w:val="00F53799"/>
    <w:rsid w:val="00F56359"/>
    <w:rsid w:val="00F5699A"/>
    <w:rsid w:val="00F62A5F"/>
    <w:rsid w:val="00F66454"/>
    <w:rsid w:val="00F670C2"/>
    <w:rsid w:val="00F701A3"/>
    <w:rsid w:val="00F709C2"/>
    <w:rsid w:val="00F70CAA"/>
    <w:rsid w:val="00F7195E"/>
    <w:rsid w:val="00F71FFD"/>
    <w:rsid w:val="00F74AD2"/>
    <w:rsid w:val="00F750CE"/>
    <w:rsid w:val="00F759FB"/>
    <w:rsid w:val="00F76367"/>
    <w:rsid w:val="00F76541"/>
    <w:rsid w:val="00F76EB5"/>
    <w:rsid w:val="00F7735D"/>
    <w:rsid w:val="00F84285"/>
    <w:rsid w:val="00F856B7"/>
    <w:rsid w:val="00F87E91"/>
    <w:rsid w:val="00F9114E"/>
    <w:rsid w:val="00F96DA5"/>
    <w:rsid w:val="00FA0C81"/>
    <w:rsid w:val="00FA0D7D"/>
    <w:rsid w:val="00FA1AF5"/>
    <w:rsid w:val="00FA25E2"/>
    <w:rsid w:val="00FA2B43"/>
    <w:rsid w:val="00FA3F6B"/>
    <w:rsid w:val="00FA4324"/>
    <w:rsid w:val="00FA4733"/>
    <w:rsid w:val="00FA4939"/>
    <w:rsid w:val="00FA4C0F"/>
    <w:rsid w:val="00FA545B"/>
    <w:rsid w:val="00FA5966"/>
    <w:rsid w:val="00FA5E28"/>
    <w:rsid w:val="00FA7B83"/>
    <w:rsid w:val="00FB477D"/>
    <w:rsid w:val="00FB5719"/>
    <w:rsid w:val="00FB6AC0"/>
    <w:rsid w:val="00FB799C"/>
    <w:rsid w:val="00FC140D"/>
    <w:rsid w:val="00FC226F"/>
    <w:rsid w:val="00FC6621"/>
    <w:rsid w:val="00FD0D74"/>
    <w:rsid w:val="00FD1025"/>
    <w:rsid w:val="00FD25A4"/>
    <w:rsid w:val="00FD36F8"/>
    <w:rsid w:val="00FD4B9C"/>
    <w:rsid w:val="00FD6F39"/>
    <w:rsid w:val="00FE51B7"/>
    <w:rsid w:val="00FE5857"/>
    <w:rsid w:val="00FE5B46"/>
    <w:rsid w:val="00FF0481"/>
    <w:rsid w:val="00FF0FC6"/>
    <w:rsid w:val="00FF2A5C"/>
    <w:rsid w:val="00FF3516"/>
    <w:rsid w:val="00FF44F2"/>
    <w:rsid w:val="00FF4B5E"/>
    <w:rsid w:val="00FF736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A51DD"/>
  <w15:docId w15:val="{119EC01D-4B12-40A4-95D0-F24C68BD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47E4"/>
    <w:rPr>
      <w:sz w:val="24"/>
      <w:szCs w:val="24"/>
    </w:rPr>
  </w:style>
  <w:style w:type="paragraph" w:styleId="Nagwek1">
    <w:name w:val="heading 1"/>
    <w:basedOn w:val="Normalny"/>
    <w:next w:val="Normalny"/>
    <w:link w:val="Nagwek1Znak"/>
    <w:uiPriority w:val="99"/>
    <w:qFormat/>
    <w:rsid w:val="00DB739B"/>
    <w:pPr>
      <w:keepNext/>
      <w:jc w:val="center"/>
      <w:outlineLvl w:val="0"/>
    </w:pPr>
    <w:rPr>
      <w:b/>
      <w:bCs/>
      <w:sz w:val="28"/>
      <w:szCs w:val="28"/>
    </w:rPr>
  </w:style>
  <w:style w:type="paragraph" w:styleId="Nagwek2">
    <w:name w:val="heading 2"/>
    <w:aliases w:val="NOT BOLD"/>
    <w:basedOn w:val="Normalny"/>
    <w:next w:val="Normalny"/>
    <w:link w:val="Nagwek2Znak"/>
    <w:qFormat/>
    <w:rsid w:val="00DB739B"/>
    <w:pPr>
      <w:keepNext/>
      <w:jc w:val="center"/>
      <w:outlineLvl w:val="1"/>
    </w:pPr>
    <w:rPr>
      <w:b/>
      <w:bCs/>
      <w:sz w:val="32"/>
      <w:szCs w:val="32"/>
    </w:rPr>
  </w:style>
  <w:style w:type="paragraph" w:styleId="Nagwek3">
    <w:name w:val="heading 3"/>
    <w:basedOn w:val="Normalny"/>
    <w:next w:val="Normalny"/>
    <w:link w:val="Nagwek3Znak"/>
    <w:qFormat/>
    <w:rsid w:val="00DB739B"/>
    <w:pPr>
      <w:keepNext/>
      <w:outlineLvl w:val="2"/>
    </w:pPr>
    <w:rPr>
      <w:b/>
      <w:bCs/>
    </w:rPr>
  </w:style>
  <w:style w:type="paragraph" w:styleId="Nagwek4">
    <w:name w:val="heading 4"/>
    <w:basedOn w:val="Normalny"/>
    <w:next w:val="Normalny"/>
    <w:link w:val="Nagwek4Znak"/>
    <w:qFormat/>
    <w:rsid w:val="00DB739B"/>
    <w:pPr>
      <w:keepNext/>
      <w:tabs>
        <w:tab w:val="left" w:pos="1134"/>
      </w:tabs>
      <w:ind w:firstLine="1276"/>
      <w:jc w:val="both"/>
      <w:outlineLvl w:val="3"/>
    </w:pPr>
  </w:style>
  <w:style w:type="paragraph" w:styleId="Nagwek5">
    <w:name w:val="heading 5"/>
    <w:basedOn w:val="Normalny"/>
    <w:next w:val="Normalny"/>
    <w:link w:val="Nagwek5Znak"/>
    <w:qFormat/>
    <w:rsid w:val="00DB739B"/>
    <w:pPr>
      <w:keepNext/>
      <w:spacing w:after="120"/>
      <w:outlineLvl w:val="4"/>
    </w:pPr>
    <w:rPr>
      <w:b/>
      <w:bCs/>
      <w:color w:val="000000"/>
    </w:rPr>
  </w:style>
  <w:style w:type="paragraph" w:styleId="Nagwek6">
    <w:name w:val="heading 6"/>
    <w:basedOn w:val="Normalny"/>
    <w:next w:val="Normalny"/>
    <w:link w:val="Nagwek6Znak"/>
    <w:qFormat/>
    <w:rsid w:val="00DB739B"/>
    <w:pPr>
      <w:keepNext/>
      <w:ind w:left="525"/>
      <w:jc w:val="both"/>
      <w:outlineLvl w:val="5"/>
    </w:pPr>
    <w:rPr>
      <w:b/>
      <w:bCs/>
    </w:rPr>
  </w:style>
  <w:style w:type="paragraph" w:styleId="Nagwek7">
    <w:name w:val="heading 7"/>
    <w:basedOn w:val="Normalny"/>
    <w:next w:val="Normalny"/>
    <w:link w:val="Nagwek7Znak"/>
    <w:qFormat/>
    <w:rsid w:val="00DB739B"/>
    <w:pPr>
      <w:keepNext/>
      <w:jc w:val="center"/>
      <w:outlineLvl w:val="6"/>
    </w:pPr>
    <w:rPr>
      <w:b/>
      <w:bCs/>
    </w:rPr>
  </w:style>
  <w:style w:type="paragraph" w:styleId="Nagwek8">
    <w:name w:val="heading 8"/>
    <w:basedOn w:val="Normalny"/>
    <w:next w:val="Normalny"/>
    <w:link w:val="Nagwek8Znak"/>
    <w:qFormat/>
    <w:rsid w:val="00DB739B"/>
    <w:pPr>
      <w:keepNext/>
      <w:jc w:val="right"/>
      <w:outlineLvl w:val="7"/>
    </w:pPr>
  </w:style>
  <w:style w:type="paragraph" w:styleId="Nagwek9">
    <w:name w:val="heading 9"/>
    <w:basedOn w:val="Normalny"/>
    <w:next w:val="Normalny"/>
    <w:link w:val="Nagwek9Znak"/>
    <w:qFormat/>
    <w:rsid w:val="00DB739B"/>
    <w:pPr>
      <w:keepNext/>
      <w:jc w:val="center"/>
      <w:outlineLvl w:val="8"/>
    </w:pPr>
    <w:rPr>
      <w:b/>
      <w:bCs/>
      <w:sz w:val="72"/>
      <w:szCs w:val="7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qFormat/>
    <w:rsid w:val="005116A7"/>
    <w:rPr>
      <w:rFonts w:ascii="Cambria" w:eastAsia="Times New Roman" w:hAnsi="Cambria" w:cs="Times New Roman"/>
      <w:b/>
      <w:bCs/>
      <w:kern w:val="2"/>
      <w:sz w:val="32"/>
      <w:szCs w:val="32"/>
    </w:rPr>
  </w:style>
  <w:style w:type="character" w:customStyle="1" w:styleId="Nagwek2Znak">
    <w:name w:val="Nagłówek 2 Znak"/>
    <w:aliases w:val="NOT BOLD Znak"/>
    <w:link w:val="Nagwek2"/>
    <w:qFormat/>
    <w:locked/>
    <w:rsid w:val="001D4BC3"/>
    <w:rPr>
      <w:b/>
      <w:bCs/>
      <w:sz w:val="32"/>
      <w:szCs w:val="32"/>
      <w:lang w:val="pl-PL" w:eastAsia="pl-PL"/>
    </w:rPr>
  </w:style>
  <w:style w:type="character" w:customStyle="1" w:styleId="Nagwek3Znak">
    <w:name w:val="Nagłówek 3 Znak"/>
    <w:link w:val="Nagwek3"/>
    <w:qFormat/>
    <w:locked/>
    <w:rsid w:val="00736BCE"/>
    <w:rPr>
      <w:b/>
      <w:bCs/>
      <w:sz w:val="24"/>
      <w:szCs w:val="24"/>
    </w:rPr>
  </w:style>
  <w:style w:type="character" w:customStyle="1" w:styleId="Nagwek4Znak">
    <w:name w:val="Nagłówek 4 Znak"/>
    <w:link w:val="Nagwek4"/>
    <w:qFormat/>
    <w:rsid w:val="005116A7"/>
    <w:rPr>
      <w:rFonts w:ascii="Calibri" w:eastAsia="Times New Roman" w:hAnsi="Calibri" w:cs="Times New Roman"/>
      <w:b/>
      <w:bCs/>
      <w:sz w:val="28"/>
      <w:szCs w:val="28"/>
    </w:rPr>
  </w:style>
  <w:style w:type="character" w:customStyle="1" w:styleId="Nagwek5Znak">
    <w:name w:val="Nagłówek 5 Znak"/>
    <w:link w:val="Nagwek5"/>
    <w:qFormat/>
    <w:rsid w:val="005116A7"/>
    <w:rPr>
      <w:rFonts w:ascii="Calibri" w:eastAsia="Times New Roman" w:hAnsi="Calibri" w:cs="Times New Roman"/>
      <w:b/>
      <w:bCs/>
      <w:i/>
      <w:iCs/>
      <w:sz w:val="26"/>
      <w:szCs w:val="26"/>
    </w:rPr>
  </w:style>
  <w:style w:type="character" w:customStyle="1" w:styleId="Nagwek6Znak">
    <w:name w:val="Nagłówek 6 Znak"/>
    <w:link w:val="Nagwek6"/>
    <w:qFormat/>
    <w:rsid w:val="005116A7"/>
    <w:rPr>
      <w:rFonts w:ascii="Calibri" w:eastAsia="Times New Roman" w:hAnsi="Calibri" w:cs="Times New Roman"/>
      <w:b/>
      <w:bCs/>
    </w:rPr>
  </w:style>
  <w:style w:type="character" w:customStyle="1" w:styleId="Nagwek7Znak">
    <w:name w:val="Nagłówek 7 Znak"/>
    <w:link w:val="Nagwek7"/>
    <w:qFormat/>
    <w:rsid w:val="005116A7"/>
    <w:rPr>
      <w:rFonts w:ascii="Calibri" w:eastAsia="Times New Roman" w:hAnsi="Calibri" w:cs="Times New Roman"/>
      <w:sz w:val="24"/>
      <w:szCs w:val="24"/>
    </w:rPr>
  </w:style>
  <w:style w:type="character" w:customStyle="1" w:styleId="Nagwek8Znak">
    <w:name w:val="Nagłówek 8 Znak"/>
    <w:link w:val="Nagwek8"/>
    <w:qFormat/>
    <w:rsid w:val="005116A7"/>
    <w:rPr>
      <w:rFonts w:ascii="Calibri" w:eastAsia="Times New Roman" w:hAnsi="Calibri" w:cs="Times New Roman"/>
      <w:i/>
      <w:iCs/>
      <w:sz w:val="24"/>
      <w:szCs w:val="24"/>
    </w:rPr>
  </w:style>
  <w:style w:type="character" w:customStyle="1" w:styleId="Nagwek9Znak">
    <w:name w:val="Nagłówek 9 Znak"/>
    <w:link w:val="Nagwek9"/>
    <w:qFormat/>
    <w:rsid w:val="005116A7"/>
    <w:rPr>
      <w:rFonts w:ascii="Cambria" w:eastAsia="Times New Roman" w:hAnsi="Cambria" w:cs="Times New Roman"/>
    </w:rPr>
  </w:style>
  <w:style w:type="character" w:customStyle="1" w:styleId="TekstpodstawowyZnak">
    <w:name w:val="Tekst podstawowy Znak"/>
    <w:link w:val="Tekstpodstawowy"/>
    <w:qFormat/>
    <w:locked/>
    <w:rsid w:val="003D70D3"/>
    <w:rPr>
      <w:b/>
      <w:bCs/>
      <w:sz w:val="24"/>
      <w:szCs w:val="24"/>
    </w:rPr>
  </w:style>
  <w:style w:type="character" w:customStyle="1" w:styleId="HTML-wstpniesformatowanyZnak">
    <w:name w:val="HTML - wstępnie sformatowany Znak"/>
    <w:uiPriority w:val="99"/>
    <w:qFormat/>
    <w:rsid w:val="005116A7"/>
    <w:rPr>
      <w:rFonts w:ascii="Courier New" w:hAnsi="Courier New" w:cs="Courier New"/>
      <w:sz w:val="20"/>
      <w:szCs w:val="20"/>
    </w:rPr>
  </w:style>
  <w:style w:type="character" w:customStyle="1" w:styleId="Tekstpodstawowy2Znak">
    <w:name w:val="Tekst podstawowy 2 Znak"/>
    <w:link w:val="Tekstpodstawowy2"/>
    <w:qFormat/>
    <w:rsid w:val="005116A7"/>
    <w:rPr>
      <w:sz w:val="24"/>
      <w:szCs w:val="24"/>
    </w:rPr>
  </w:style>
  <w:style w:type="character" w:customStyle="1" w:styleId="Tekstpodstawowy3Znak">
    <w:name w:val="Tekst podstawowy 3 Znak"/>
    <w:link w:val="Tekstpodstawowy3"/>
    <w:uiPriority w:val="99"/>
    <w:qFormat/>
    <w:rsid w:val="005116A7"/>
    <w:rPr>
      <w:sz w:val="16"/>
      <w:szCs w:val="16"/>
    </w:rPr>
  </w:style>
  <w:style w:type="character" w:customStyle="1" w:styleId="Tekstpodstawowywcity2Znak">
    <w:name w:val="Tekst podstawowy wcięty 2 Znak"/>
    <w:link w:val="Tekstpodstawowywcity2"/>
    <w:uiPriority w:val="99"/>
    <w:qFormat/>
    <w:rsid w:val="005116A7"/>
    <w:rPr>
      <w:sz w:val="24"/>
      <w:szCs w:val="24"/>
    </w:rPr>
  </w:style>
  <w:style w:type="character" w:customStyle="1" w:styleId="NagwekZnak">
    <w:name w:val="Nagłówek Znak"/>
    <w:link w:val="Nagwek"/>
    <w:qFormat/>
    <w:rsid w:val="005116A7"/>
    <w:rPr>
      <w:sz w:val="24"/>
      <w:szCs w:val="24"/>
    </w:rPr>
  </w:style>
  <w:style w:type="character" w:customStyle="1" w:styleId="Tekstpodstawowywcity3Znak">
    <w:name w:val="Tekst podstawowy wcięty 3 Znak"/>
    <w:link w:val="Tekstpodstawowywcity3"/>
    <w:uiPriority w:val="99"/>
    <w:qFormat/>
    <w:rsid w:val="005116A7"/>
    <w:rPr>
      <w:sz w:val="16"/>
      <w:szCs w:val="16"/>
    </w:rPr>
  </w:style>
  <w:style w:type="character" w:customStyle="1" w:styleId="TekstpodstawowywcityZnak">
    <w:name w:val="Tekst podstawowy wcięty Znak"/>
    <w:link w:val="Tekstpodstawowywcity"/>
    <w:uiPriority w:val="99"/>
    <w:qFormat/>
    <w:locked/>
    <w:rsid w:val="008827FB"/>
    <w:rPr>
      <w:sz w:val="24"/>
      <w:szCs w:val="24"/>
      <w:lang w:val="pl-PL" w:eastAsia="pl-PL"/>
    </w:rPr>
  </w:style>
  <w:style w:type="character" w:customStyle="1" w:styleId="StopkaZnak">
    <w:name w:val="Stopka Znak"/>
    <w:link w:val="Stopka"/>
    <w:uiPriority w:val="99"/>
    <w:qFormat/>
    <w:rsid w:val="005116A7"/>
    <w:rPr>
      <w:sz w:val="24"/>
      <w:szCs w:val="24"/>
    </w:rPr>
  </w:style>
  <w:style w:type="character" w:customStyle="1" w:styleId="czeinternetowe">
    <w:name w:val="Łącze internetowe"/>
    <w:rsid w:val="00DB739B"/>
    <w:rPr>
      <w:color w:val="0000FF"/>
      <w:u w:val="single"/>
    </w:rPr>
  </w:style>
  <w:style w:type="character" w:styleId="Numerstrony">
    <w:name w:val="page number"/>
    <w:basedOn w:val="Domylnaczcionkaakapitu"/>
    <w:uiPriority w:val="99"/>
    <w:qFormat/>
    <w:rsid w:val="00DB739B"/>
  </w:style>
  <w:style w:type="character" w:customStyle="1" w:styleId="Odwiedzoneczeinternetowe">
    <w:name w:val="Odwiedzone łącze internetowe"/>
    <w:rsid w:val="00DB739B"/>
    <w:rPr>
      <w:color w:val="800080"/>
      <w:u w:val="single"/>
    </w:rPr>
  </w:style>
  <w:style w:type="character" w:customStyle="1" w:styleId="TekstprzypisudolnegoZnak">
    <w:name w:val="Tekst przypisu dolnego Znak"/>
    <w:link w:val="Tekstprzypisudolnego"/>
    <w:uiPriority w:val="99"/>
    <w:qFormat/>
    <w:rsid w:val="005116A7"/>
    <w:rPr>
      <w:sz w:val="20"/>
      <w:szCs w:val="20"/>
    </w:rPr>
  </w:style>
  <w:style w:type="character" w:customStyle="1" w:styleId="dane1">
    <w:name w:val="dane1"/>
    <w:uiPriority w:val="99"/>
    <w:qFormat/>
    <w:rsid w:val="00DB739B"/>
    <w:rPr>
      <w:color w:val="auto"/>
    </w:rPr>
  </w:style>
  <w:style w:type="character" w:customStyle="1" w:styleId="TekstdymkaZnak">
    <w:name w:val="Tekst dymka Znak"/>
    <w:link w:val="Tekstdymka"/>
    <w:uiPriority w:val="99"/>
    <w:qFormat/>
    <w:rsid w:val="005116A7"/>
    <w:rPr>
      <w:sz w:val="0"/>
      <w:szCs w:val="0"/>
    </w:rPr>
  </w:style>
  <w:style w:type="character" w:styleId="Odwoaniedokomentarza">
    <w:name w:val="annotation reference"/>
    <w:uiPriority w:val="99"/>
    <w:qFormat/>
    <w:rsid w:val="00EC7961"/>
    <w:rPr>
      <w:sz w:val="16"/>
      <w:szCs w:val="16"/>
    </w:rPr>
  </w:style>
  <w:style w:type="character" w:customStyle="1" w:styleId="TekstkomentarzaZnak">
    <w:name w:val="Tekst komentarza Znak"/>
    <w:basedOn w:val="Domylnaczcionkaakapitu"/>
    <w:link w:val="Tekstkomentarza"/>
    <w:uiPriority w:val="99"/>
    <w:qFormat/>
    <w:locked/>
    <w:rsid w:val="00594510"/>
  </w:style>
  <w:style w:type="character" w:customStyle="1" w:styleId="TematkomentarzaZnak">
    <w:name w:val="Temat komentarza Znak"/>
    <w:link w:val="Tematkomentarza"/>
    <w:uiPriority w:val="99"/>
    <w:qFormat/>
    <w:rsid w:val="005116A7"/>
    <w:rPr>
      <w:b/>
      <w:bCs/>
      <w:sz w:val="20"/>
      <w:szCs w:val="20"/>
    </w:rPr>
  </w:style>
  <w:style w:type="character" w:customStyle="1" w:styleId="tabela1">
    <w:name w:val="tabela1"/>
    <w:uiPriority w:val="99"/>
    <w:qFormat/>
    <w:rsid w:val="001C74EA"/>
    <w:rPr>
      <w:rFonts w:ascii="Arial" w:hAnsi="Arial" w:cs="Arial"/>
      <w:color w:val="000000"/>
      <w:sz w:val="20"/>
      <w:szCs w:val="20"/>
      <w:u w:val="none"/>
      <w:effect w:val="none"/>
    </w:rPr>
  </w:style>
  <w:style w:type="character" w:customStyle="1" w:styleId="ZnakZnak3">
    <w:name w:val="Znak Znak3"/>
    <w:uiPriority w:val="99"/>
    <w:qFormat/>
    <w:rsid w:val="003A498E"/>
    <w:rPr>
      <w:sz w:val="24"/>
      <w:szCs w:val="24"/>
      <w:lang w:val="pl-PL" w:eastAsia="pl-PL"/>
    </w:rPr>
  </w:style>
  <w:style w:type="character" w:customStyle="1" w:styleId="text1">
    <w:name w:val="text1"/>
    <w:uiPriority w:val="99"/>
    <w:qFormat/>
    <w:rsid w:val="00B45B86"/>
    <w:rPr>
      <w:rFonts w:ascii="Verdana" w:hAnsi="Verdana" w:cs="Verdana"/>
      <w:color w:val="000000"/>
      <w:sz w:val="20"/>
      <w:szCs w:val="20"/>
    </w:rPr>
  </w:style>
  <w:style w:type="character" w:customStyle="1" w:styleId="textbold">
    <w:name w:val="text bold"/>
    <w:basedOn w:val="Domylnaczcionkaakapitu"/>
    <w:uiPriority w:val="99"/>
    <w:qFormat/>
    <w:rsid w:val="003F4B1F"/>
  </w:style>
  <w:style w:type="character" w:customStyle="1" w:styleId="ZnakZnak4">
    <w:name w:val="Znak Znak4"/>
    <w:uiPriority w:val="99"/>
    <w:qFormat/>
    <w:rsid w:val="00FB597E"/>
    <w:rPr>
      <w:b/>
      <w:bCs/>
      <w:sz w:val="24"/>
      <w:szCs w:val="24"/>
      <w:lang w:val="pl-PL" w:eastAsia="pl-PL"/>
    </w:rPr>
  </w:style>
  <w:style w:type="character" w:customStyle="1" w:styleId="TekstprzypisukocowegoZnak">
    <w:name w:val="Tekst przypisu końcowego Znak"/>
    <w:basedOn w:val="Domylnaczcionkaakapitu"/>
    <w:link w:val="Tekstprzypisukocowego"/>
    <w:uiPriority w:val="99"/>
    <w:qFormat/>
    <w:locked/>
    <w:rsid w:val="00D373A4"/>
  </w:style>
  <w:style w:type="character" w:customStyle="1" w:styleId="Zakotwiczenieprzypisukocowego">
    <w:name w:val="Zakotwiczenie przypisu końcowego"/>
    <w:rsid w:val="009B5DD0"/>
    <w:rPr>
      <w:vertAlign w:val="superscript"/>
    </w:rPr>
  </w:style>
  <w:style w:type="character" w:customStyle="1" w:styleId="EndnoteCharacters">
    <w:name w:val="Endnote Characters"/>
    <w:qFormat/>
    <w:rsid w:val="00D373A4"/>
    <w:rPr>
      <w:vertAlign w:val="superscript"/>
    </w:rPr>
  </w:style>
  <w:style w:type="character" w:styleId="Pogrubienie">
    <w:name w:val="Strong"/>
    <w:uiPriority w:val="99"/>
    <w:qFormat/>
    <w:locked/>
    <w:rsid w:val="00F12700"/>
    <w:rPr>
      <w:b/>
      <w:bCs/>
    </w:rPr>
  </w:style>
  <w:style w:type="character" w:customStyle="1" w:styleId="FontStyle18">
    <w:name w:val="Font Style18"/>
    <w:qFormat/>
    <w:rsid w:val="00306A59"/>
    <w:rPr>
      <w:rFonts w:ascii="Times New Roman" w:hAnsi="Times New Roman" w:cs="Times New Roman"/>
      <w:sz w:val="22"/>
      <w:szCs w:val="22"/>
    </w:rPr>
  </w:style>
  <w:style w:type="character" w:customStyle="1" w:styleId="LegendaZnak">
    <w:name w:val="Legenda Znak"/>
    <w:aliases w:val="Podpis pod rysunkiem lub tabelą Znak,Podpis pod rysunkiem Znak"/>
    <w:link w:val="Legenda"/>
    <w:qFormat/>
    <w:locked/>
    <w:rsid w:val="00522511"/>
    <w:rPr>
      <w:b/>
      <w:bCs/>
      <w:i/>
      <w:iCs/>
      <w:sz w:val="24"/>
      <w:szCs w:val="24"/>
    </w:rPr>
  </w:style>
  <w:style w:type="character" w:customStyle="1" w:styleId="TytuZnak">
    <w:name w:val="Tytuł Znak"/>
    <w:link w:val="Tytu"/>
    <w:uiPriority w:val="99"/>
    <w:qFormat/>
    <w:rsid w:val="00522511"/>
    <w:rPr>
      <w:b/>
      <w:sz w:val="28"/>
      <w:szCs w:val="20"/>
    </w:rPr>
  </w:style>
  <w:style w:type="character" w:customStyle="1" w:styleId="Zakotwiczenieprzypisudolnego">
    <w:name w:val="Zakotwiczenie przypisu dolnego"/>
    <w:rsid w:val="009B5DD0"/>
    <w:rPr>
      <w:vertAlign w:val="superscript"/>
    </w:rPr>
  </w:style>
  <w:style w:type="character" w:customStyle="1" w:styleId="FootnoteCharacters">
    <w:name w:val="Footnote Characters"/>
    <w:basedOn w:val="Domylnaczcionkaakapitu"/>
    <w:uiPriority w:val="99"/>
    <w:semiHidden/>
    <w:unhideWhenUsed/>
    <w:qFormat/>
    <w:rsid w:val="00E649BE"/>
    <w:rPr>
      <w:vertAlign w:val="superscript"/>
    </w:rPr>
  </w:style>
  <w:style w:type="character" w:customStyle="1" w:styleId="AkapitzlistZnak">
    <w:name w:val="Akapit z listą Znak"/>
    <w:aliases w:val="Podsis rysunku Znak,CW_Lista Znak,Wypunktowanie Znak,L1 Znak,Numerowanie Znak,Akapit z listą BS Znak,Preambuła Znak,List Paragraph Znak,BulletC Znak,Wyliczanie Znak,Obiekt Znak,normalny tekst Znak,Akapit z listą31 Znak,Bullets Znak"/>
    <w:basedOn w:val="Domylnaczcionkaakapitu"/>
    <w:link w:val="Akapitzlist"/>
    <w:uiPriority w:val="99"/>
    <w:qFormat/>
    <w:locked/>
    <w:rsid w:val="002151B0"/>
    <w:rPr>
      <w:sz w:val="24"/>
      <w:szCs w:val="24"/>
    </w:rPr>
  </w:style>
  <w:style w:type="character" w:customStyle="1" w:styleId="Tekstpodstawowyzwciciem2Znak">
    <w:name w:val="Tekst podstawowy z wcięciem 2 Znak"/>
    <w:basedOn w:val="TekstpodstawowywcityZnak"/>
    <w:link w:val="Tekstpodstawowyzwciciem2"/>
    <w:uiPriority w:val="99"/>
    <w:qFormat/>
    <w:rsid w:val="006F6E0E"/>
    <w:rPr>
      <w:sz w:val="24"/>
      <w:szCs w:val="24"/>
      <w:lang w:val="pl-PL" w:eastAsia="pl-PL"/>
    </w:rPr>
  </w:style>
  <w:style w:type="character" w:customStyle="1" w:styleId="WW8Num1z1">
    <w:name w:val="WW8Num1z1"/>
    <w:qFormat/>
    <w:rsid w:val="00E3360A"/>
    <w:rPr>
      <w:color w:val="auto"/>
    </w:rPr>
  </w:style>
  <w:style w:type="character" w:customStyle="1" w:styleId="WW8Num3z1">
    <w:name w:val="WW8Num3z1"/>
    <w:qFormat/>
    <w:rsid w:val="00E3360A"/>
    <w:rPr>
      <w:i w:val="0"/>
    </w:rPr>
  </w:style>
  <w:style w:type="character" w:customStyle="1" w:styleId="WW8Num4z0">
    <w:name w:val="WW8Num4z0"/>
    <w:qFormat/>
    <w:rsid w:val="00E3360A"/>
    <w:rPr>
      <w:rFonts w:ascii="Symbol" w:hAnsi="Symbol"/>
    </w:rPr>
  </w:style>
  <w:style w:type="character" w:customStyle="1" w:styleId="WW8Num4z1">
    <w:name w:val="WW8Num4z1"/>
    <w:qFormat/>
    <w:rsid w:val="00E3360A"/>
    <w:rPr>
      <w:rFonts w:ascii="Courier New" w:hAnsi="Courier New" w:cs="Courier New"/>
    </w:rPr>
  </w:style>
  <w:style w:type="character" w:customStyle="1" w:styleId="WW8Num4z2">
    <w:name w:val="WW8Num4z2"/>
    <w:qFormat/>
    <w:rsid w:val="00E3360A"/>
    <w:rPr>
      <w:rFonts w:ascii="Wingdings" w:hAnsi="Wingdings"/>
    </w:rPr>
  </w:style>
  <w:style w:type="character" w:customStyle="1" w:styleId="WW8Num6z0">
    <w:name w:val="WW8Num6z0"/>
    <w:qFormat/>
    <w:rsid w:val="00E3360A"/>
    <w:rPr>
      <w:b w:val="0"/>
    </w:rPr>
  </w:style>
  <w:style w:type="character" w:customStyle="1" w:styleId="WW8Num9z0">
    <w:name w:val="WW8Num9z0"/>
    <w:qFormat/>
    <w:rsid w:val="00E3360A"/>
    <w:rPr>
      <w:rFonts w:ascii="Symbol" w:hAnsi="Symbol"/>
    </w:rPr>
  </w:style>
  <w:style w:type="character" w:customStyle="1" w:styleId="WW8Num9z1">
    <w:name w:val="WW8Num9z1"/>
    <w:qFormat/>
    <w:rsid w:val="00E3360A"/>
    <w:rPr>
      <w:rFonts w:ascii="Courier New" w:hAnsi="Courier New" w:cs="Courier New"/>
    </w:rPr>
  </w:style>
  <w:style w:type="character" w:customStyle="1" w:styleId="WW8Num9z2">
    <w:name w:val="WW8Num9z2"/>
    <w:qFormat/>
    <w:rsid w:val="00E3360A"/>
    <w:rPr>
      <w:rFonts w:ascii="Wingdings" w:hAnsi="Wingdings"/>
    </w:rPr>
  </w:style>
  <w:style w:type="character" w:customStyle="1" w:styleId="WW8Num10z0">
    <w:name w:val="WW8Num10z0"/>
    <w:qFormat/>
    <w:rsid w:val="00E3360A"/>
    <w:rPr>
      <w:rFonts w:ascii="Wingdings" w:hAnsi="Wingdings"/>
    </w:rPr>
  </w:style>
  <w:style w:type="character" w:customStyle="1" w:styleId="WW8Num11z0">
    <w:name w:val="WW8Num11z0"/>
    <w:qFormat/>
    <w:rsid w:val="00E3360A"/>
    <w:rPr>
      <w:rFonts w:ascii="Wingdings" w:hAnsi="Wingdings"/>
    </w:rPr>
  </w:style>
  <w:style w:type="character" w:customStyle="1" w:styleId="WW8Num11z1">
    <w:name w:val="WW8Num11z1"/>
    <w:qFormat/>
    <w:rsid w:val="00E3360A"/>
    <w:rPr>
      <w:rFonts w:ascii="Courier New" w:hAnsi="Courier New" w:cs="Courier New"/>
    </w:rPr>
  </w:style>
  <w:style w:type="character" w:customStyle="1" w:styleId="WW8Num11z3">
    <w:name w:val="WW8Num11z3"/>
    <w:qFormat/>
    <w:rsid w:val="00E3360A"/>
    <w:rPr>
      <w:rFonts w:ascii="Symbol" w:hAnsi="Symbol"/>
    </w:rPr>
  </w:style>
  <w:style w:type="character" w:customStyle="1" w:styleId="WW8Num12z0">
    <w:name w:val="WW8Num12z0"/>
    <w:qFormat/>
    <w:rsid w:val="00E3360A"/>
    <w:rPr>
      <w:rFonts w:ascii="Symbol" w:hAnsi="Symbol"/>
    </w:rPr>
  </w:style>
  <w:style w:type="character" w:customStyle="1" w:styleId="WW8Num12z1">
    <w:name w:val="WW8Num12z1"/>
    <w:qFormat/>
    <w:rsid w:val="00E3360A"/>
    <w:rPr>
      <w:rFonts w:ascii="Courier New" w:hAnsi="Courier New" w:cs="Courier New"/>
    </w:rPr>
  </w:style>
  <w:style w:type="character" w:customStyle="1" w:styleId="WW8Num12z2">
    <w:name w:val="WW8Num12z2"/>
    <w:qFormat/>
    <w:rsid w:val="00E3360A"/>
    <w:rPr>
      <w:rFonts w:ascii="Wingdings" w:hAnsi="Wingdings"/>
    </w:rPr>
  </w:style>
  <w:style w:type="character" w:customStyle="1" w:styleId="WW8Num15z0">
    <w:name w:val="WW8Num15z0"/>
    <w:qFormat/>
    <w:rsid w:val="00E3360A"/>
    <w:rPr>
      <w:rFonts w:ascii="Symbol" w:hAnsi="Symbol"/>
    </w:rPr>
  </w:style>
  <w:style w:type="character" w:customStyle="1" w:styleId="WW8Num15z1">
    <w:name w:val="WW8Num15z1"/>
    <w:qFormat/>
    <w:rsid w:val="00E3360A"/>
    <w:rPr>
      <w:rFonts w:ascii="Courier New" w:hAnsi="Courier New" w:cs="Courier New"/>
    </w:rPr>
  </w:style>
  <w:style w:type="character" w:customStyle="1" w:styleId="WW8Num15z2">
    <w:name w:val="WW8Num15z2"/>
    <w:qFormat/>
    <w:rsid w:val="00E3360A"/>
    <w:rPr>
      <w:rFonts w:ascii="Wingdings" w:hAnsi="Wingdings"/>
    </w:rPr>
  </w:style>
  <w:style w:type="character" w:customStyle="1" w:styleId="WW8Num16z2">
    <w:name w:val="WW8Num16z2"/>
    <w:qFormat/>
    <w:rsid w:val="00E3360A"/>
    <w:rPr>
      <w:i w:val="0"/>
    </w:rPr>
  </w:style>
  <w:style w:type="character" w:customStyle="1" w:styleId="WW8Num19z0">
    <w:name w:val="WW8Num19z0"/>
    <w:qFormat/>
    <w:rsid w:val="00E3360A"/>
    <w:rPr>
      <w:rFonts w:ascii="Wingdings" w:hAnsi="Wingdings"/>
    </w:rPr>
  </w:style>
  <w:style w:type="character" w:customStyle="1" w:styleId="WW8Num19z1">
    <w:name w:val="WW8Num19z1"/>
    <w:qFormat/>
    <w:rsid w:val="00E3360A"/>
    <w:rPr>
      <w:rFonts w:ascii="Courier New" w:hAnsi="Courier New" w:cs="Courier New"/>
    </w:rPr>
  </w:style>
  <w:style w:type="character" w:customStyle="1" w:styleId="WW8Num19z3">
    <w:name w:val="WW8Num19z3"/>
    <w:qFormat/>
    <w:rsid w:val="00E3360A"/>
    <w:rPr>
      <w:rFonts w:ascii="Symbol" w:hAnsi="Symbol"/>
    </w:rPr>
  </w:style>
  <w:style w:type="character" w:customStyle="1" w:styleId="WW8Num20z0">
    <w:name w:val="WW8Num20z0"/>
    <w:qFormat/>
    <w:rsid w:val="00E3360A"/>
    <w:rPr>
      <w:rFonts w:ascii="Symbol" w:hAnsi="Symbol"/>
    </w:rPr>
  </w:style>
  <w:style w:type="character" w:customStyle="1" w:styleId="WW8Num20z1">
    <w:name w:val="WW8Num20z1"/>
    <w:qFormat/>
    <w:rsid w:val="00E3360A"/>
    <w:rPr>
      <w:rFonts w:ascii="Courier New" w:hAnsi="Courier New" w:cs="Courier New"/>
    </w:rPr>
  </w:style>
  <w:style w:type="character" w:customStyle="1" w:styleId="WW8Num20z2">
    <w:name w:val="WW8Num20z2"/>
    <w:qFormat/>
    <w:rsid w:val="00E3360A"/>
    <w:rPr>
      <w:rFonts w:ascii="Wingdings" w:hAnsi="Wingdings"/>
    </w:rPr>
  </w:style>
  <w:style w:type="character" w:customStyle="1" w:styleId="WW8Num22z0">
    <w:name w:val="WW8Num22z0"/>
    <w:qFormat/>
    <w:rsid w:val="00E3360A"/>
    <w:rPr>
      <w:rFonts w:ascii="Symbol" w:hAnsi="Symbol"/>
    </w:rPr>
  </w:style>
  <w:style w:type="character" w:customStyle="1" w:styleId="WW8Num22z1">
    <w:name w:val="WW8Num22z1"/>
    <w:qFormat/>
    <w:rsid w:val="00E3360A"/>
    <w:rPr>
      <w:rFonts w:ascii="Courier New" w:hAnsi="Courier New" w:cs="Courier New"/>
    </w:rPr>
  </w:style>
  <w:style w:type="character" w:customStyle="1" w:styleId="WW8Num22z2">
    <w:name w:val="WW8Num22z2"/>
    <w:qFormat/>
    <w:rsid w:val="00E3360A"/>
    <w:rPr>
      <w:rFonts w:ascii="Wingdings" w:hAnsi="Wingdings"/>
    </w:rPr>
  </w:style>
  <w:style w:type="character" w:customStyle="1" w:styleId="WW8Num23z0">
    <w:name w:val="WW8Num23z0"/>
    <w:qFormat/>
    <w:rsid w:val="00E3360A"/>
    <w:rPr>
      <w:rFonts w:ascii="Symbol" w:hAnsi="Symbol"/>
    </w:rPr>
  </w:style>
  <w:style w:type="character" w:customStyle="1" w:styleId="WW8Num23z1">
    <w:name w:val="WW8Num23z1"/>
    <w:qFormat/>
    <w:rsid w:val="00E3360A"/>
    <w:rPr>
      <w:rFonts w:ascii="Courier New" w:hAnsi="Courier New" w:cs="Courier New"/>
    </w:rPr>
  </w:style>
  <w:style w:type="character" w:customStyle="1" w:styleId="WW8Num23z2">
    <w:name w:val="WW8Num23z2"/>
    <w:qFormat/>
    <w:rsid w:val="00E3360A"/>
    <w:rPr>
      <w:rFonts w:ascii="Wingdings" w:hAnsi="Wingdings"/>
    </w:rPr>
  </w:style>
  <w:style w:type="character" w:customStyle="1" w:styleId="WW8Num24z0">
    <w:name w:val="WW8Num24z0"/>
    <w:qFormat/>
    <w:rsid w:val="00E3360A"/>
    <w:rPr>
      <w:b w:val="0"/>
    </w:rPr>
  </w:style>
  <w:style w:type="character" w:customStyle="1" w:styleId="WW8Num28z0">
    <w:name w:val="WW8Num28z0"/>
    <w:qFormat/>
    <w:rsid w:val="00E3360A"/>
    <w:rPr>
      <w:rFonts w:ascii="Symbol" w:hAnsi="Symbol"/>
    </w:rPr>
  </w:style>
  <w:style w:type="character" w:customStyle="1" w:styleId="WW8Num31z0">
    <w:name w:val="WW8Num31z0"/>
    <w:qFormat/>
    <w:rsid w:val="00E3360A"/>
    <w:rPr>
      <w:b w:val="0"/>
      <w:i w:val="0"/>
    </w:rPr>
  </w:style>
  <w:style w:type="character" w:customStyle="1" w:styleId="WW8Num32z0">
    <w:name w:val="WW8Num32z0"/>
    <w:qFormat/>
    <w:rsid w:val="00E3360A"/>
    <w:rPr>
      <w:rFonts w:ascii="Symbol" w:hAnsi="Symbol"/>
    </w:rPr>
  </w:style>
  <w:style w:type="character" w:customStyle="1" w:styleId="WW8Num32z1">
    <w:name w:val="WW8Num32z1"/>
    <w:qFormat/>
    <w:rsid w:val="00E3360A"/>
    <w:rPr>
      <w:rFonts w:ascii="Courier New" w:hAnsi="Courier New" w:cs="Courier New"/>
    </w:rPr>
  </w:style>
  <w:style w:type="character" w:customStyle="1" w:styleId="WW8Num32z2">
    <w:name w:val="WW8Num32z2"/>
    <w:qFormat/>
    <w:rsid w:val="00E3360A"/>
    <w:rPr>
      <w:rFonts w:ascii="Wingdings" w:hAnsi="Wingdings"/>
    </w:rPr>
  </w:style>
  <w:style w:type="character" w:customStyle="1" w:styleId="WW8Num34z2">
    <w:name w:val="WW8Num34z2"/>
    <w:qFormat/>
    <w:rsid w:val="00E3360A"/>
    <w:rPr>
      <w:i w:val="0"/>
    </w:rPr>
  </w:style>
  <w:style w:type="character" w:customStyle="1" w:styleId="WW8Num39z0">
    <w:name w:val="WW8Num39z0"/>
    <w:qFormat/>
    <w:rsid w:val="00E3360A"/>
    <w:rPr>
      <w:rFonts w:ascii="Symbol" w:hAnsi="Symbol"/>
    </w:rPr>
  </w:style>
  <w:style w:type="character" w:customStyle="1" w:styleId="WW8Num43z0">
    <w:name w:val="WW8Num43z0"/>
    <w:qFormat/>
    <w:rsid w:val="00E3360A"/>
    <w:rPr>
      <w:rFonts w:ascii="Symbol" w:hAnsi="Symbol"/>
    </w:rPr>
  </w:style>
  <w:style w:type="character" w:customStyle="1" w:styleId="WW8Num43z1">
    <w:name w:val="WW8Num43z1"/>
    <w:qFormat/>
    <w:rsid w:val="00E3360A"/>
    <w:rPr>
      <w:rFonts w:ascii="Courier New" w:hAnsi="Courier New" w:cs="Courier New"/>
    </w:rPr>
  </w:style>
  <w:style w:type="character" w:customStyle="1" w:styleId="WW8Num43z2">
    <w:name w:val="WW8Num43z2"/>
    <w:qFormat/>
    <w:rsid w:val="00E3360A"/>
    <w:rPr>
      <w:rFonts w:ascii="Wingdings" w:hAnsi="Wingdings"/>
    </w:rPr>
  </w:style>
  <w:style w:type="character" w:customStyle="1" w:styleId="WW8Num44z0">
    <w:name w:val="WW8Num44z0"/>
    <w:qFormat/>
    <w:rsid w:val="00E3360A"/>
    <w:rPr>
      <w:rFonts w:ascii="Symbol" w:hAnsi="Symbol"/>
    </w:rPr>
  </w:style>
  <w:style w:type="character" w:customStyle="1" w:styleId="WW8Num44z1">
    <w:name w:val="WW8Num44z1"/>
    <w:qFormat/>
    <w:rsid w:val="00E3360A"/>
    <w:rPr>
      <w:rFonts w:ascii="Courier New" w:hAnsi="Courier New" w:cs="Courier New"/>
    </w:rPr>
  </w:style>
  <w:style w:type="character" w:customStyle="1" w:styleId="WW8Num44z2">
    <w:name w:val="WW8Num44z2"/>
    <w:qFormat/>
    <w:rsid w:val="00E3360A"/>
    <w:rPr>
      <w:rFonts w:ascii="Wingdings" w:hAnsi="Wingdings"/>
    </w:rPr>
  </w:style>
  <w:style w:type="character" w:customStyle="1" w:styleId="WW8Num45z0">
    <w:name w:val="WW8Num45z0"/>
    <w:qFormat/>
    <w:rsid w:val="00E3360A"/>
    <w:rPr>
      <w:rFonts w:ascii="Symbol" w:hAnsi="Symbol"/>
    </w:rPr>
  </w:style>
  <w:style w:type="character" w:customStyle="1" w:styleId="WW8Num46z0">
    <w:name w:val="WW8Num46z0"/>
    <w:qFormat/>
    <w:rsid w:val="00E3360A"/>
    <w:rPr>
      <w:rFonts w:ascii="Symbol" w:hAnsi="Symbol"/>
    </w:rPr>
  </w:style>
  <w:style w:type="character" w:customStyle="1" w:styleId="Domylnaczcionkaakapitu1">
    <w:name w:val="Domyślna czcionka akapitu1"/>
    <w:qFormat/>
    <w:rsid w:val="00E3360A"/>
  </w:style>
  <w:style w:type="character" w:customStyle="1" w:styleId="Odwoaniedokomentarza1">
    <w:name w:val="Odwołanie do komentarza1"/>
    <w:qFormat/>
    <w:rsid w:val="00E3360A"/>
    <w:rPr>
      <w:sz w:val="16"/>
      <w:szCs w:val="16"/>
    </w:rPr>
  </w:style>
  <w:style w:type="character" w:customStyle="1" w:styleId="PodtytuZnak">
    <w:name w:val="Podtytuł Znak"/>
    <w:basedOn w:val="Domylnaczcionkaakapitu"/>
    <w:link w:val="Podtytu"/>
    <w:qFormat/>
    <w:rsid w:val="00E3360A"/>
    <w:rPr>
      <w:rFonts w:ascii="Helvetica" w:eastAsia="HG Mincho Light J" w:hAnsi="Helvetica" w:cs="Lucidasans"/>
      <w:i/>
      <w:iCs/>
      <w:sz w:val="28"/>
      <w:szCs w:val="28"/>
      <w:lang w:eastAsia="ar-SA"/>
    </w:rPr>
  </w:style>
  <w:style w:type="character" w:customStyle="1" w:styleId="tytul">
    <w:name w:val="tytul"/>
    <w:basedOn w:val="Domylnaczcionkaakapitu"/>
    <w:qFormat/>
    <w:rsid w:val="00E3360A"/>
  </w:style>
  <w:style w:type="character" w:customStyle="1" w:styleId="Znakiprzypiswdolnych">
    <w:name w:val="Znaki przypisów dolnych"/>
    <w:qFormat/>
    <w:rsid w:val="009B5DD0"/>
  </w:style>
  <w:style w:type="character" w:customStyle="1" w:styleId="Znakiprzypiswkocowych">
    <w:name w:val="Znaki przypisów końcowych"/>
    <w:qFormat/>
    <w:rsid w:val="009B5DD0"/>
  </w:style>
  <w:style w:type="paragraph" w:styleId="Nagwek">
    <w:name w:val="header"/>
    <w:basedOn w:val="Normalny"/>
    <w:next w:val="Tekstpodstawowy"/>
    <w:link w:val="NagwekZnak"/>
    <w:rsid w:val="00DB739B"/>
    <w:pPr>
      <w:tabs>
        <w:tab w:val="center" w:pos="4536"/>
        <w:tab w:val="right" w:pos="9072"/>
      </w:tabs>
    </w:pPr>
  </w:style>
  <w:style w:type="paragraph" w:styleId="Tekstpodstawowy">
    <w:name w:val="Body Text"/>
    <w:basedOn w:val="Normalny"/>
    <w:link w:val="TekstpodstawowyZnak"/>
    <w:rsid w:val="00DB739B"/>
    <w:pPr>
      <w:jc w:val="center"/>
    </w:pPr>
    <w:rPr>
      <w:b/>
      <w:bCs/>
    </w:rPr>
  </w:style>
  <w:style w:type="paragraph" w:styleId="Lista">
    <w:name w:val="List"/>
    <w:basedOn w:val="Normalny"/>
    <w:rsid w:val="005C097B"/>
    <w:pPr>
      <w:ind w:left="283" w:hanging="283"/>
    </w:pPr>
  </w:style>
  <w:style w:type="paragraph" w:styleId="Legenda">
    <w:name w:val="caption"/>
    <w:aliases w:val="Podpis pod rysunkiem lub tabelą,Podpis pod rysunkiem"/>
    <w:basedOn w:val="Normalny"/>
    <w:next w:val="Normalny"/>
    <w:link w:val="LegendaZnak"/>
    <w:qFormat/>
    <w:locked/>
    <w:rsid w:val="00522511"/>
    <w:pPr>
      <w:jc w:val="right"/>
    </w:pPr>
    <w:rPr>
      <w:b/>
      <w:bCs/>
      <w:i/>
      <w:iCs/>
    </w:rPr>
  </w:style>
  <w:style w:type="paragraph" w:customStyle="1" w:styleId="Indeks">
    <w:name w:val="Indeks"/>
    <w:basedOn w:val="Normalny"/>
    <w:qFormat/>
    <w:rsid w:val="00E3360A"/>
    <w:pPr>
      <w:suppressLineNumbers/>
    </w:pPr>
    <w:rPr>
      <w:rFonts w:ascii="Times" w:hAnsi="Times" w:cs="Lucidasans"/>
      <w:lang w:eastAsia="ar-SA"/>
    </w:rPr>
  </w:style>
  <w:style w:type="paragraph" w:customStyle="1" w:styleId="ZnakZnak">
    <w:name w:val="Znak Znak"/>
    <w:basedOn w:val="Normalny"/>
    <w:uiPriority w:val="99"/>
    <w:qFormat/>
    <w:rsid w:val="00DB739B"/>
    <w:pPr>
      <w:spacing w:line="360" w:lineRule="auto"/>
      <w:jc w:val="both"/>
    </w:pPr>
    <w:rPr>
      <w:rFonts w:ascii="Verdana" w:hAnsi="Verdana" w:cs="Verdana"/>
      <w:sz w:val="20"/>
      <w:szCs w:val="20"/>
    </w:rPr>
  </w:style>
  <w:style w:type="paragraph" w:customStyle="1" w:styleId="Considrant">
    <w:name w:val="Considérant"/>
    <w:basedOn w:val="Normalny"/>
    <w:uiPriority w:val="99"/>
    <w:qFormat/>
    <w:rsid w:val="00DB739B"/>
    <w:pPr>
      <w:spacing w:before="120" w:after="120"/>
      <w:jc w:val="both"/>
    </w:pPr>
    <w:rPr>
      <w:lang w:val="en-GB"/>
    </w:rPr>
  </w:style>
  <w:style w:type="paragraph" w:customStyle="1" w:styleId="Tekstpodstawowy21">
    <w:name w:val="Tekst podstawowy 21"/>
    <w:basedOn w:val="Normalny"/>
    <w:uiPriority w:val="99"/>
    <w:qFormat/>
    <w:rsid w:val="00DB739B"/>
  </w:style>
  <w:style w:type="paragraph" w:styleId="NormalnyWeb">
    <w:name w:val="Normal (Web)"/>
    <w:basedOn w:val="Normalny"/>
    <w:uiPriority w:val="99"/>
    <w:qFormat/>
    <w:rsid w:val="00DB739B"/>
    <w:pPr>
      <w:spacing w:before="100" w:after="100"/>
      <w:jc w:val="both"/>
    </w:pPr>
    <w:rPr>
      <w:sz w:val="20"/>
      <w:szCs w:val="20"/>
    </w:rPr>
  </w:style>
  <w:style w:type="paragraph" w:styleId="HTML-wstpniesformatowany">
    <w:name w:val="HTML Preformatted"/>
    <w:basedOn w:val="Normalny"/>
    <w:uiPriority w:val="99"/>
    <w:qFormat/>
    <w:rsid w:val="00DB73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blokowy">
    <w:name w:val="Block Text"/>
    <w:basedOn w:val="Normalny"/>
    <w:uiPriority w:val="99"/>
    <w:qFormat/>
    <w:rsid w:val="00DB739B"/>
    <w:pPr>
      <w:ind w:left="-567" w:right="3685" w:firstLine="567"/>
    </w:pPr>
    <w:rPr>
      <w:sz w:val="16"/>
      <w:szCs w:val="16"/>
    </w:rPr>
  </w:style>
  <w:style w:type="paragraph" w:styleId="Tekstpodstawowy2">
    <w:name w:val="Body Text 2"/>
    <w:basedOn w:val="Normalny"/>
    <w:link w:val="Tekstpodstawowy2Znak"/>
    <w:qFormat/>
    <w:rsid w:val="00DB739B"/>
    <w:pPr>
      <w:jc w:val="both"/>
    </w:pPr>
  </w:style>
  <w:style w:type="paragraph" w:styleId="Tekstpodstawowy3">
    <w:name w:val="Body Text 3"/>
    <w:basedOn w:val="Normalny"/>
    <w:link w:val="Tekstpodstawowy3Znak"/>
    <w:uiPriority w:val="99"/>
    <w:qFormat/>
    <w:rsid w:val="00DB739B"/>
    <w:pPr>
      <w:jc w:val="both"/>
    </w:pPr>
    <w:rPr>
      <w:sz w:val="26"/>
      <w:szCs w:val="26"/>
    </w:rPr>
  </w:style>
  <w:style w:type="paragraph" w:styleId="Tekstpodstawowywcity2">
    <w:name w:val="Body Text Indent 2"/>
    <w:basedOn w:val="Normalny"/>
    <w:link w:val="Tekstpodstawowywcity2Znak"/>
    <w:uiPriority w:val="99"/>
    <w:qFormat/>
    <w:rsid w:val="00DB739B"/>
    <w:pPr>
      <w:ind w:left="900" w:hanging="180"/>
      <w:jc w:val="both"/>
    </w:pPr>
  </w:style>
  <w:style w:type="paragraph" w:customStyle="1" w:styleId="Gwkaistopka">
    <w:name w:val="Główka i stopka"/>
    <w:basedOn w:val="Normalny"/>
    <w:qFormat/>
    <w:rsid w:val="009B5DD0"/>
  </w:style>
  <w:style w:type="paragraph" w:customStyle="1" w:styleId="Rub1">
    <w:name w:val="Rub1"/>
    <w:basedOn w:val="Normalny"/>
    <w:uiPriority w:val="99"/>
    <w:qFormat/>
    <w:rsid w:val="00DB739B"/>
    <w:pPr>
      <w:tabs>
        <w:tab w:val="left" w:pos="1276"/>
      </w:tabs>
      <w:jc w:val="both"/>
    </w:pPr>
    <w:rPr>
      <w:b/>
      <w:bCs/>
      <w:smallCaps/>
      <w:sz w:val="20"/>
      <w:szCs w:val="20"/>
      <w:lang w:val="en-GB"/>
    </w:rPr>
  </w:style>
  <w:style w:type="paragraph" w:styleId="Tekstpodstawowywcity3">
    <w:name w:val="Body Text Indent 3"/>
    <w:basedOn w:val="Normalny"/>
    <w:link w:val="Tekstpodstawowywcity3Znak"/>
    <w:uiPriority w:val="99"/>
    <w:qFormat/>
    <w:rsid w:val="00DB739B"/>
    <w:pPr>
      <w:ind w:left="720" w:hanging="360"/>
    </w:pPr>
  </w:style>
  <w:style w:type="paragraph" w:styleId="Tekstpodstawowywcity">
    <w:name w:val="Body Text Indent"/>
    <w:basedOn w:val="Normalny"/>
    <w:link w:val="TekstpodstawowywcityZnak"/>
    <w:uiPriority w:val="99"/>
    <w:rsid w:val="00DB739B"/>
    <w:pPr>
      <w:ind w:firstLine="708"/>
      <w:jc w:val="both"/>
    </w:pPr>
  </w:style>
  <w:style w:type="paragraph" w:styleId="Stopka">
    <w:name w:val="footer"/>
    <w:basedOn w:val="Normalny"/>
    <w:link w:val="StopkaZnak"/>
    <w:uiPriority w:val="99"/>
    <w:rsid w:val="00DB739B"/>
    <w:rPr>
      <w:rFonts w:ascii="Arial" w:hAnsi="Arial" w:cs="Arial"/>
      <w:sz w:val="16"/>
      <w:szCs w:val="16"/>
      <w:lang w:val="fr-FR"/>
    </w:rPr>
  </w:style>
  <w:style w:type="paragraph" w:styleId="Listapunktowana4">
    <w:name w:val="List Bullet 4"/>
    <w:basedOn w:val="Normalny"/>
    <w:uiPriority w:val="99"/>
    <w:rsid w:val="00DB739B"/>
    <w:pPr>
      <w:ind w:left="849" w:hanging="283"/>
    </w:pPr>
  </w:style>
  <w:style w:type="paragraph" w:styleId="Listapunktowana3">
    <w:name w:val="List Bullet 3"/>
    <w:basedOn w:val="Normalny"/>
    <w:uiPriority w:val="99"/>
    <w:rsid w:val="00DB739B"/>
    <w:pPr>
      <w:ind w:left="566" w:hanging="283"/>
    </w:pPr>
  </w:style>
  <w:style w:type="paragraph" w:styleId="Tekstprzypisudolnego">
    <w:name w:val="footnote text"/>
    <w:basedOn w:val="Normalny"/>
    <w:link w:val="TekstprzypisudolnegoZnak"/>
    <w:uiPriority w:val="99"/>
    <w:qFormat/>
    <w:rsid w:val="00DB739B"/>
    <w:rPr>
      <w:rFonts w:ascii="Courier New" w:hAnsi="Courier New" w:cs="Courier New"/>
      <w:sz w:val="20"/>
      <w:szCs w:val="20"/>
    </w:rPr>
  </w:style>
  <w:style w:type="paragraph" w:customStyle="1" w:styleId="msonormalcxsppierwsze">
    <w:name w:val="msonormalcxsppierwsze"/>
    <w:basedOn w:val="Normalny"/>
    <w:uiPriority w:val="99"/>
    <w:qFormat/>
    <w:rsid w:val="00DB739B"/>
    <w:pPr>
      <w:spacing w:beforeAutospacing="1" w:afterAutospacing="1"/>
    </w:pPr>
  </w:style>
  <w:style w:type="paragraph" w:customStyle="1" w:styleId="xl80">
    <w:name w:val="xl80"/>
    <w:basedOn w:val="Normalny"/>
    <w:uiPriority w:val="99"/>
    <w:qFormat/>
    <w:rsid w:val="00DB739B"/>
    <w:pPr>
      <w:pBdr>
        <w:left w:val="single" w:sz="4" w:space="0" w:color="000000"/>
      </w:pBdr>
      <w:spacing w:before="100" w:after="100"/>
      <w:jc w:val="center"/>
    </w:pPr>
    <w:rPr>
      <w:rFonts w:ascii="Arial" w:eastAsia="Arial Unicode MS" w:hAnsi="Arial" w:cs="Arial"/>
    </w:rPr>
  </w:style>
  <w:style w:type="paragraph" w:customStyle="1" w:styleId="Styl1">
    <w:name w:val="Styl1"/>
    <w:basedOn w:val="Normalny"/>
    <w:uiPriority w:val="99"/>
    <w:qFormat/>
    <w:rsid w:val="00DB739B"/>
    <w:pPr>
      <w:widowControl w:val="0"/>
      <w:spacing w:before="240"/>
      <w:jc w:val="both"/>
    </w:pPr>
    <w:rPr>
      <w:rFonts w:ascii="Arial" w:hAnsi="Arial" w:cs="Arial"/>
    </w:rPr>
  </w:style>
  <w:style w:type="paragraph" w:customStyle="1" w:styleId="Skrconyadreszwrotny">
    <w:name w:val="Skrócony adres zwrotny"/>
    <w:basedOn w:val="Normalny"/>
    <w:uiPriority w:val="99"/>
    <w:qFormat/>
    <w:rsid w:val="00DB739B"/>
  </w:style>
  <w:style w:type="paragraph" w:styleId="Tekstdymka">
    <w:name w:val="Balloon Text"/>
    <w:basedOn w:val="Normalny"/>
    <w:link w:val="TekstdymkaZnak"/>
    <w:uiPriority w:val="99"/>
    <w:qFormat/>
    <w:rsid w:val="00562BDA"/>
    <w:rPr>
      <w:rFonts w:ascii="Tahoma" w:hAnsi="Tahoma" w:cs="Tahoma"/>
      <w:sz w:val="16"/>
      <w:szCs w:val="16"/>
    </w:rPr>
  </w:style>
  <w:style w:type="paragraph" w:styleId="Tekstkomentarza">
    <w:name w:val="annotation text"/>
    <w:basedOn w:val="Normalny"/>
    <w:link w:val="TekstkomentarzaZnak"/>
    <w:uiPriority w:val="99"/>
    <w:qFormat/>
    <w:rsid w:val="00EC7961"/>
    <w:rPr>
      <w:sz w:val="20"/>
      <w:szCs w:val="20"/>
    </w:rPr>
  </w:style>
  <w:style w:type="paragraph" w:styleId="Tematkomentarza">
    <w:name w:val="annotation subject"/>
    <w:basedOn w:val="Tekstkomentarza"/>
    <w:next w:val="Tekstkomentarza"/>
    <w:link w:val="TematkomentarzaZnak"/>
    <w:uiPriority w:val="99"/>
    <w:qFormat/>
    <w:rsid w:val="00EC7961"/>
    <w:rPr>
      <w:b/>
      <w:bCs/>
    </w:rPr>
  </w:style>
  <w:style w:type="paragraph" w:customStyle="1" w:styleId="BodyText21">
    <w:name w:val="Body Text 21"/>
    <w:basedOn w:val="Normalny"/>
    <w:uiPriority w:val="99"/>
    <w:qFormat/>
    <w:rsid w:val="00951C6A"/>
  </w:style>
  <w:style w:type="paragraph" w:customStyle="1" w:styleId="Styl">
    <w:name w:val="Styl"/>
    <w:uiPriority w:val="99"/>
    <w:qFormat/>
    <w:rsid w:val="0048109B"/>
    <w:pPr>
      <w:widowControl w:val="0"/>
    </w:pPr>
    <w:rPr>
      <w:rFonts w:ascii="Arial" w:hAnsi="Arial" w:cs="Arial"/>
      <w:sz w:val="24"/>
      <w:szCs w:val="24"/>
      <w:lang w:eastAsia="ar-SA"/>
    </w:rPr>
  </w:style>
  <w:style w:type="paragraph" w:customStyle="1" w:styleId="Akapitzlist1">
    <w:name w:val="Akapit z listą1"/>
    <w:basedOn w:val="Normalny"/>
    <w:qFormat/>
    <w:rsid w:val="0048109B"/>
    <w:pPr>
      <w:ind w:left="720"/>
    </w:pPr>
  </w:style>
  <w:style w:type="paragraph" w:customStyle="1" w:styleId="Tekstpodstawowywcity21">
    <w:name w:val="Tekst podstawowy wcięty 21"/>
    <w:basedOn w:val="Normalny"/>
    <w:uiPriority w:val="99"/>
    <w:qFormat/>
    <w:rsid w:val="0048109B"/>
    <w:pPr>
      <w:ind w:left="284"/>
      <w:jc w:val="both"/>
    </w:pPr>
    <w:rPr>
      <w:sz w:val="22"/>
      <w:szCs w:val="22"/>
    </w:rPr>
  </w:style>
  <w:style w:type="paragraph" w:styleId="Akapitzlist">
    <w:name w:val="List Paragraph"/>
    <w:aliases w:val="Podsis rysunku,CW_Lista,Wypunktowanie,L1,Numerowanie,Akapit z listą BS,Preambuła,List Paragraph,BulletC,Wyliczanie,Obiekt,normalny tekst,Akapit z listą31,Bullets,List Paragraph1,T_SZ_List Paragraph,Kolorowa lista — akcent 11,lp1,Dot pt,b1"/>
    <w:basedOn w:val="Normalny"/>
    <w:link w:val="AkapitzlistZnak"/>
    <w:uiPriority w:val="34"/>
    <w:qFormat/>
    <w:rsid w:val="00E51037"/>
    <w:pPr>
      <w:ind w:left="708"/>
    </w:pPr>
  </w:style>
  <w:style w:type="paragraph" w:styleId="Poprawka">
    <w:name w:val="Revision"/>
    <w:uiPriority w:val="99"/>
    <w:qFormat/>
    <w:rsid w:val="00E900FC"/>
    <w:rPr>
      <w:sz w:val="24"/>
      <w:szCs w:val="24"/>
    </w:rPr>
  </w:style>
  <w:style w:type="paragraph" w:styleId="Tekstprzypisukocowego">
    <w:name w:val="endnote text"/>
    <w:basedOn w:val="Normalny"/>
    <w:link w:val="TekstprzypisukocowegoZnak"/>
    <w:uiPriority w:val="99"/>
    <w:rsid w:val="00D373A4"/>
    <w:rPr>
      <w:sz w:val="20"/>
      <w:szCs w:val="20"/>
    </w:rPr>
  </w:style>
  <w:style w:type="paragraph" w:customStyle="1" w:styleId="Default">
    <w:name w:val="Default"/>
    <w:basedOn w:val="Normalny"/>
    <w:qFormat/>
    <w:rsid w:val="00B710F1"/>
    <w:rPr>
      <w:rFonts w:ascii="Cambria" w:hAnsi="Cambria" w:cs="Cambria"/>
      <w:color w:val="000000"/>
    </w:rPr>
  </w:style>
  <w:style w:type="paragraph" w:styleId="Listanumerowana2">
    <w:name w:val="List Number 2"/>
    <w:basedOn w:val="Normalny"/>
    <w:uiPriority w:val="99"/>
    <w:qFormat/>
    <w:rsid w:val="006F4E2D"/>
  </w:style>
  <w:style w:type="paragraph" w:customStyle="1" w:styleId="western">
    <w:name w:val="western"/>
    <w:basedOn w:val="Normalny"/>
    <w:uiPriority w:val="99"/>
    <w:qFormat/>
    <w:rsid w:val="009672F7"/>
    <w:pPr>
      <w:spacing w:beforeAutospacing="1" w:after="115"/>
    </w:pPr>
    <w:rPr>
      <w:color w:val="000000"/>
      <w:sz w:val="20"/>
      <w:szCs w:val="20"/>
    </w:rPr>
  </w:style>
  <w:style w:type="paragraph" w:customStyle="1" w:styleId="ZnakZnak1">
    <w:name w:val="Znak Znak1"/>
    <w:basedOn w:val="Normalny"/>
    <w:uiPriority w:val="99"/>
    <w:qFormat/>
    <w:rsid w:val="00E42482"/>
    <w:pPr>
      <w:spacing w:line="360" w:lineRule="auto"/>
      <w:jc w:val="both"/>
    </w:pPr>
    <w:rPr>
      <w:rFonts w:ascii="Verdana" w:hAnsi="Verdana" w:cs="Verdana"/>
      <w:sz w:val="20"/>
      <w:szCs w:val="20"/>
    </w:rPr>
  </w:style>
  <w:style w:type="paragraph" w:styleId="Spistreci2">
    <w:name w:val="toc 2"/>
    <w:basedOn w:val="Normalny"/>
    <w:next w:val="Normalny"/>
    <w:autoRedefine/>
    <w:uiPriority w:val="39"/>
    <w:rsid w:val="00F12700"/>
    <w:pPr>
      <w:tabs>
        <w:tab w:val="left" w:pos="602"/>
        <w:tab w:val="right" w:leader="dot" w:pos="9062"/>
      </w:tabs>
      <w:spacing w:line="288" w:lineRule="auto"/>
      <w:ind w:left="630" w:hanging="450"/>
    </w:pPr>
    <w:rPr>
      <w:rFonts w:ascii="Arial Narrow" w:hAnsi="Arial Narrow" w:cs="Arial"/>
      <w:b/>
      <w:sz w:val="22"/>
      <w:szCs w:val="22"/>
    </w:rPr>
  </w:style>
  <w:style w:type="paragraph" w:customStyle="1" w:styleId="ZnakZnak6">
    <w:name w:val="Znak Znak6"/>
    <w:basedOn w:val="Normalny"/>
    <w:qFormat/>
    <w:rsid w:val="0074494B"/>
    <w:pPr>
      <w:spacing w:line="360" w:lineRule="auto"/>
      <w:jc w:val="both"/>
    </w:pPr>
    <w:rPr>
      <w:rFonts w:ascii="Verdana" w:hAnsi="Verdana"/>
      <w:sz w:val="20"/>
      <w:szCs w:val="20"/>
    </w:rPr>
  </w:style>
  <w:style w:type="paragraph" w:customStyle="1" w:styleId="ustp">
    <w:name w:val="ustęp"/>
    <w:basedOn w:val="Normalny"/>
    <w:uiPriority w:val="99"/>
    <w:qFormat/>
    <w:rsid w:val="00522511"/>
    <w:pPr>
      <w:tabs>
        <w:tab w:val="left" w:pos="1080"/>
      </w:tabs>
      <w:spacing w:after="120" w:line="312" w:lineRule="auto"/>
      <w:jc w:val="both"/>
    </w:pPr>
    <w:rPr>
      <w:sz w:val="26"/>
      <w:szCs w:val="20"/>
    </w:rPr>
  </w:style>
  <w:style w:type="paragraph" w:styleId="Tytu">
    <w:name w:val="Title"/>
    <w:basedOn w:val="Normalny"/>
    <w:link w:val="TytuZnak"/>
    <w:uiPriority w:val="99"/>
    <w:qFormat/>
    <w:locked/>
    <w:rsid w:val="00522511"/>
    <w:pPr>
      <w:jc w:val="center"/>
      <w:outlineLvl w:val="0"/>
    </w:pPr>
    <w:rPr>
      <w:b/>
      <w:sz w:val="28"/>
      <w:szCs w:val="20"/>
    </w:rPr>
  </w:style>
  <w:style w:type="paragraph" w:customStyle="1" w:styleId="ZnakZnak5">
    <w:name w:val="Znak Znak5"/>
    <w:basedOn w:val="Normalny"/>
    <w:qFormat/>
    <w:rsid w:val="00A93649"/>
    <w:pPr>
      <w:spacing w:line="360" w:lineRule="auto"/>
      <w:jc w:val="both"/>
    </w:pPr>
    <w:rPr>
      <w:rFonts w:ascii="Verdana" w:hAnsi="Verdana"/>
      <w:sz w:val="20"/>
      <w:szCs w:val="20"/>
    </w:rPr>
  </w:style>
  <w:style w:type="paragraph" w:customStyle="1" w:styleId="ZnakZnak2">
    <w:name w:val="Znak Znak2"/>
    <w:basedOn w:val="Normalny"/>
    <w:qFormat/>
    <w:rsid w:val="00271F59"/>
    <w:pPr>
      <w:spacing w:after="120" w:line="360" w:lineRule="auto"/>
      <w:jc w:val="both"/>
    </w:pPr>
    <w:rPr>
      <w:rFonts w:ascii="Verdana" w:hAnsi="Verdana"/>
      <w:sz w:val="20"/>
      <w:szCs w:val="20"/>
    </w:rPr>
  </w:style>
  <w:style w:type="paragraph" w:customStyle="1" w:styleId="heading1Arial">
    <w:name w:val="heading 1 + Arial"/>
    <w:aliases w:val="14 pt,Bold,Justified"/>
    <w:basedOn w:val="Nagwek1"/>
    <w:qFormat/>
    <w:rsid w:val="00C96931"/>
    <w:pPr>
      <w:tabs>
        <w:tab w:val="left" w:pos="1080"/>
      </w:tabs>
      <w:spacing w:before="240" w:after="60"/>
      <w:ind w:left="1080" w:hanging="1080"/>
      <w:jc w:val="both"/>
    </w:pPr>
    <w:rPr>
      <w:rFonts w:ascii="Arial" w:hAnsi="Arial" w:cs="Arial"/>
      <w:kern w:val="2"/>
      <w:lang w:val="en-US" w:eastAsia="en-US"/>
    </w:rPr>
  </w:style>
  <w:style w:type="paragraph" w:customStyle="1" w:styleId="xl65">
    <w:name w:val="xl65"/>
    <w:basedOn w:val="Normalny"/>
    <w:qFormat/>
    <w:rsid w:val="005C097B"/>
    <w:pPr>
      <w:spacing w:beforeAutospacing="1" w:afterAutospacing="1"/>
      <w:textAlignment w:val="center"/>
    </w:pPr>
    <w:rPr>
      <w:b/>
      <w:bCs/>
      <w:color w:val="000000"/>
      <w:sz w:val="18"/>
      <w:szCs w:val="18"/>
    </w:rPr>
  </w:style>
  <w:style w:type="paragraph" w:customStyle="1" w:styleId="xl66">
    <w:name w:val="xl66"/>
    <w:basedOn w:val="Normalny"/>
    <w:qFormat/>
    <w:rsid w:val="005C097B"/>
    <w:pPr>
      <w:spacing w:beforeAutospacing="1" w:afterAutospacing="1"/>
    </w:pPr>
    <w:rPr>
      <w:sz w:val="18"/>
      <w:szCs w:val="18"/>
    </w:rPr>
  </w:style>
  <w:style w:type="paragraph" w:customStyle="1" w:styleId="xl67">
    <w:name w:val="xl67"/>
    <w:basedOn w:val="Normalny"/>
    <w:qFormat/>
    <w:rsid w:val="005C097B"/>
    <w:pPr>
      <w:pBdr>
        <w:top w:val="single" w:sz="8" w:space="0" w:color="000000"/>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68">
    <w:name w:val="xl68"/>
    <w:basedOn w:val="Normalny"/>
    <w:qFormat/>
    <w:rsid w:val="005C097B"/>
    <w:pPr>
      <w:pBdr>
        <w:top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69">
    <w:name w:val="xl69"/>
    <w:basedOn w:val="Normalny"/>
    <w:qFormat/>
    <w:rsid w:val="005C097B"/>
    <w:pPr>
      <w:pBdr>
        <w:top w:val="single" w:sz="8" w:space="0" w:color="000000"/>
        <w:bottom w:val="single" w:sz="8" w:space="0" w:color="000000"/>
        <w:right w:val="single" w:sz="8" w:space="0" w:color="000000"/>
      </w:pBdr>
      <w:spacing w:beforeAutospacing="1" w:afterAutospacing="1"/>
      <w:jc w:val="center"/>
      <w:textAlignment w:val="center"/>
    </w:pPr>
    <w:rPr>
      <w:color w:val="000000"/>
      <w:sz w:val="18"/>
      <w:szCs w:val="18"/>
    </w:rPr>
  </w:style>
  <w:style w:type="paragraph" w:customStyle="1" w:styleId="xl70">
    <w:name w:val="xl70"/>
    <w:basedOn w:val="Normalny"/>
    <w:qFormat/>
    <w:rsid w:val="005C097B"/>
    <w:pPr>
      <w:pBdr>
        <w:top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1">
    <w:name w:val="xl71"/>
    <w:basedOn w:val="Normalny"/>
    <w:qFormat/>
    <w:rsid w:val="005C097B"/>
    <w:pPr>
      <w:pBdr>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2">
    <w:name w:val="xl72"/>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73">
    <w:name w:val="xl73"/>
    <w:basedOn w:val="Normalny"/>
    <w:qFormat/>
    <w:rsid w:val="005C097B"/>
    <w:pPr>
      <w:pBdr>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4">
    <w:name w:val="xl74"/>
    <w:basedOn w:val="Normalny"/>
    <w:qFormat/>
    <w:rsid w:val="005C097B"/>
    <w:pPr>
      <w:pBdr>
        <w:left w:val="single" w:sz="8" w:space="0" w:color="000000"/>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5">
    <w:name w:val="xl75"/>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76">
    <w:name w:val="xl76"/>
    <w:basedOn w:val="Normalny"/>
    <w:qFormat/>
    <w:rsid w:val="005C097B"/>
    <w:pPr>
      <w:pBdr>
        <w:bottom w:val="single" w:sz="8" w:space="0" w:color="000000"/>
        <w:right w:val="single" w:sz="8" w:space="0" w:color="000000"/>
      </w:pBdr>
      <w:spacing w:beforeAutospacing="1" w:afterAutospacing="1"/>
      <w:textAlignment w:val="center"/>
    </w:pPr>
    <w:rPr>
      <w:color w:val="000000"/>
      <w:sz w:val="18"/>
      <w:szCs w:val="18"/>
    </w:rPr>
  </w:style>
  <w:style w:type="paragraph" w:customStyle="1" w:styleId="xl77">
    <w:name w:val="xl77"/>
    <w:basedOn w:val="Normalny"/>
    <w:qFormat/>
    <w:rsid w:val="005C097B"/>
    <w:pPr>
      <w:spacing w:beforeAutospacing="1" w:afterAutospacing="1"/>
    </w:pPr>
    <w:rPr>
      <w:sz w:val="18"/>
      <w:szCs w:val="18"/>
    </w:rPr>
  </w:style>
  <w:style w:type="paragraph" w:customStyle="1" w:styleId="xl78">
    <w:name w:val="xl78"/>
    <w:basedOn w:val="Normalny"/>
    <w:qFormat/>
    <w:rsid w:val="005C097B"/>
    <w:pPr>
      <w:spacing w:beforeAutospacing="1" w:afterAutospacing="1"/>
      <w:textAlignment w:val="center"/>
    </w:pPr>
    <w:rPr>
      <w:b/>
      <w:bCs/>
      <w:color w:val="000000"/>
      <w:sz w:val="18"/>
      <w:szCs w:val="18"/>
    </w:rPr>
  </w:style>
  <w:style w:type="paragraph" w:customStyle="1" w:styleId="xl79">
    <w:name w:val="xl79"/>
    <w:basedOn w:val="Normalny"/>
    <w:qFormat/>
    <w:rsid w:val="005C097B"/>
    <w:pPr>
      <w:spacing w:beforeAutospacing="1" w:afterAutospacing="1"/>
      <w:textAlignment w:val="center"/>
    </w:pPr>
    <w:rPr>
      <w:b/>
      <w:bCs/>
      <w:color w:val="000000"/>
      <w:sz w:val="18"/>
      <w:szCs w:val="18"/>
    </w:rPr>
  </w:style>
  <w:style w:type="paragraph" w:customStyle="1" w:styleId="xl81">
    <w:name w:val="xl81"/>
    <w:basedOn w:val="Normalny"/>
    <w:qFormat/>
    <w:rsid w:val="005C097B"/>
    <w:pPr>
      <w:spacing w:beforeAutospacing="1" w:afterAutospacing="1"/>
      <w:textAlignment w:val="center"/>
    </w:pPr>
    <w:rPr>
      <w:color w:val="000000"/>
      <w:sz w:val="18"/>
      <w:szCs w:val="18"/>
    </w:rPr>
  </w:style>
  <w:style w:type="paragraph" w:customStyle="1" w:styleId="xl82">
    <w:name w:val="xl82"/>
    <w:basedOn w:val="Normalny"/>
    <w:qFormat/>
    <w:rsid w:val="005C097B"/>
    <w:pPr>
      <w:pBdr>
        <w:bottom w:val="single" w:sz="8" w:space="0" w:color="000000"/>
      </w:pBdr>
      <w:spacing w:beforeAutospacing="1" w:afterAutospacing="1"/>
    </w:pPr>
    <w:rPr>
      <w:sz w:val="18"/>
      <w:szCs w:val="18"/>
    </w:rPr>
  </w:style>
  <w:style w:type="paragraph" w:customStyle="1" w:styleId="xl83">
    <w:name w:val="xl83"/>
    <w:basedOn w:val="Normalny"/>
    <w:qFormat/>
    <w:rsid w:val="005C097B"/>
    <w:pPr>
      <w:spacing w:beforeAutospacing="1" w:afterAutospacing="1"/>
      <w:textAlignment w:val="center"/>
    </w:pPr>
    <w:rPr>
      <w:color w:val="000000"/>
      <w:sz w:val="18"/>
      <w:szCs w:val="18"/>
    </w:rPr>
  </w:style>
  <w:style w:type="paragraph" w:customStyle="1" w:styleId="xl84">
    <w:name w:val="xl84"/>
    <w:basedOn w:val="Normalny"/>
    <w:qFormat/>
    <w:rsid w:val="005C097B"/>
    <w:pPr>
      <w:spacing w:beforeAutospacing="1" w:afterAutospacing="1"/>
      <w:jc w:val="right"/>
      <w:textAlignment w:val="center"/>
    </w:pPr>
    <w:rPr>
      <w:color w:val="000000"/>
      <w:sz w:val="18"/>
      <w:szCs w:val="18"/>
    </w:rPr>
  </w:style>
  <w:style w:type="paragraph" w:customStyle="1" w:styleId="xl85">
    <w:name w:val="xl85"/>
    <w:basedOn w:val="Normalny"/>
    <w:qFormat/>
    <w:rsid w:val="005C097B"/>
    <w:pPr>
      <w:pBdr>
        <w:top w:val="single" w:sz="8" w:space="0" w:color="000000"/>
      </w:pBdr>
      <w:spacing w:beforeAutospacing="1" w:afterAutospacing="1"/>
      <w:textAlignment w:val="center"/>
    </w:pPr>
    <w:rPr>
      <w:color w:val="000000"/>
      <w:sz w:val="18"/>
      <w:szCs w:val="18"/>
    </w:rPr>
  </w:style>
  <w:style w:type="paragraph" w:customStyle="1" w:styleId="xl86">
    <w:name w:val="xl86"/>
    <w:basedOn w:val="Normalny"/>
    <w:qFormat/>
    <w:rsid w:val="005C097B"/>
    <w:pPr>
      <w:pBdr>
        <w:top w:val="single" w:sz="8" w:space="0" w:color="000000"/>
      </w:pBdr>
      <w:spacing w:beforeAutospacing="1" w:afterAutospacing="1"/>
    </w:pPr>
    <w:rPr>
      <w:sz w:val="18"/>
      <w:szCs w:val="18"/>
    </w:rPr>
  </w:style>
  <w:style w:type="paragraph" w:customStyle="1" w:styleId="xl87">
    <w:name w:val="xl87"/>
    <w:basedOn w:val="Normalny"/>
    <w:qFormat/>
    <w:rsid w:val="005C097B"/>
    <w:pPr>
      <w:pBdr>
        <w:bottom w:val="single" w:sz="8" w:space="0" w:color="000000"/>
        <w:right w:val="single" w:sz="8" w:space="0" w:color="000000"/>
      </w:pBdr>
      <w:spacing w:beforeAutospacing="1" w:afterAutospacing="1"/>
      <w:jc w:val="right"/>
      <w:textAlignment w:val="center"/>
    </w:pPr>
    <w:rPr>
      <w:color w:val="000000"/>
      <w:sz w:val="18"/>
      <w:szCs w:val="18"/>
    </w:rPr>
  </w:style>
  <w:style w:type="paragraph" w:customStyle="1" w:styleId="xl88">
    <w:name w:val="xl88"/>
    <w:basedOn w:val="Normalny"/>
    <w:qFormat/>
    <w:rsid w:val="005C097B"/>
    <w:pPr>
      <w:pBdr>
        <w:top w:val="single" w:sz="8" w:space="0" w:color="000000"/>
      </w:pBdr>
      <w:spacing w:beforeAutospacing="1" w:afterAutospacing="1"/>
      <w:textAlignment w:val="center"/>
    </w:pPr>
    <w:rPr>
      <w:color w:val="000000"/>
      <w:sz w:val="18"/>
      <w:szCs w:val="18"/>
    </w:rPr>
  </w:style>
  <w:style w:type="paragraph" w:customStyle="1" w:styleId="xl89">
    <w:name w:val="xl89"/>
    <w:basedOn w:val="Normalny"/>
    <w:qFormat/>
    <w:rsid w:val="005C097B"/>
    <w:pPr>
      <w:pBdr>
        <w:top w:val="single" w:sz="8" w:space="0" w:color="000000"/>
      </w:pBdr>
      <w:spacing w:beforeAutospacing="1" w:afterAutospacing="1"/>
    </w:pPr>
    <w:rPr>
      <w:sz w:val="18"/>
      <w:szCs w:val="18"/>
    </w:rPr>
  </w:style>
  <w:style w:type="paragraph" w:customStyle="1" w:styleId="xl90">
    <w:name w:val="xl90"/>
    <w:basedOn w:val="Normalny"/>
    <w:qFormat/>
    <w:rsid w:val="005C097B"/>
    <w:pPr>
      <w:spacing w:beforeAutospacing="1" w:afterAutospacing="1"/>
      <w:textAlignment w:val="top"/>
    </w:pPr>
    <w:rPr>
      <w:sz w:val="18"/>
      <w:szCs w:val="18"/>
    </w:rPr>
  </w:style>
  <w:style w:type="paragraph" w:customStyle="1" w:styleId="xl91">
    <w:name w:val="xl91"/>
    <w:basedOn w:val="Normalny"/>
    <w:qFormat/>
    <w:rsid w:val="005C097B"/>
    <w:pPr>
      <w:spacing w:beforeAutospacing="1" w:afterAutospacing="1"/>
    </w:pPr>
    <w:rPr>
      <w:sz w:val="18"/>
      <w:szCs w:val="18"/>
    </w:rPr>
  </w:style>
  <w:style w:type="paragraph" w:customStyle="1" w:styleId="xl92">
    <w:name w:val="xl92"/>
    <w:basedOn w:val="Normalny"/>
    <w:qFormat/>
    <w:rsid w:val="005C097B"/>
    <w:pPr>
      <w:spacing w:beforeAutospacing="1" w:afterAutospacing="1"/>
    </w:pPr>
    <w:rPr>
      <w:sz w:val="18"/>
      <w:szCs w:val="18"/>
    </w:rPr>
  </w:style>
  <w:style w:type="paragraph" w:customStyle="1" w:styleId="xl93">
    <w:name w:val="xl93"/>
    <w:basedOn w:val="Normalny"/>
    <w:qFormat/>
    <w:rsid w:val="005C097B"/>
    <w:pPr>
      <w:spacing w:beforeAutospacing="1" w:afterAutospacing="1"/>
      <w:textAlignment w:val="center"/>
    </w:pPr>
    <w:rPr>
      <w:b/>
      <w:bCs/>
      <w:color w:val="000000"/>
      <w:sz w:val="18"/>
      <w:szCs w:val="18"/>
    </w:rPr>
  </w:style>
  <w:style w:type="paragraph" w:customStyle="1" w:styleId="xl63">
    <w:name w:val="xl63"/>
    <w:basedOn w:val="Normalny"/>
    <w:qFormat/>
    <w:rsid w:val="00E12486"/>
    <w:pPr>
      <w:spacing w:beforeAutospacing="1" w:afterAutospacing="1"/>
      <w:textAlignment w:val="center"/>
    </w:pPr>
    <w:rPr>
      <w:b/>
      <w:bCs/>
    </w:rPr>
  </w:style>
  <w:style w:type="paragraph" w:customStyle="1" w:styleId="xl64">
    <w:name w:val="xl64"/>
    <w:basedOn w:val="Normalny"/>
    <w:qFormat/>
    <w:rsid w:val="00E12486"/>
    <w:pPr>
      <w:spacing w:beforeAutospacing="1" w:afterAutospacing="1"/>
    </w:pPr>
    <w:rPr>
      <w:b/>
      <w:bCs/>
    </w:rPr>
  </w:style>
  <w:style w:type="paragraph" w:customStyle="1" w:styleId="Tekstpodstawowy22">
    <w:name w:val="Tekst podstawowy 22"/>
    <w:basedOn w:val="Normalny"/>
    <w:qFormat/>
    <w:rsid w:val="008E2605"/>
    <w:pPr>
      <w:ind w:left="284"/>
      <w:jc w:val="both"/>
    </w:pPr>
  </w:style>
  <w:style w:type="paragraph" w:styleId="Tekstpodstawowyzwciciem2">
    <w:name w:val="Body Text First Indent 2"/>
    <w:basedOn w:val="Tekstpodstawowywcity"/>
    <w:link w:val="Tekstpodstawowyzwciciem2Znak"/>
    <w:uiPriority w:val="99"/>
    <w:unhideWhenUsed/>
    <w:qFormat/>
    <w:rsid w:val="006F6E0E"/>
    <w:pPr>
      <w:ind w:left="360" w:firstLine="360"/>
      <w:jc w:val="left"/>
    </w:pPr>
  </w:style>
  <w:style w:type="paragraph" w:customStyle="1" w:styleId="Nagwek10">
    <w:name w:val="Nagłówek1"/>
    <w:basedOn w:val="Normalny"/>
    <w:next w:val="Tekstpodstawowy"/>
    <w:qFormat/>
    <w:rsid w:val="00E3360A"/>
    <w:pPr>
      <w:keepNext/>
      <w:spacing w:before="240" w:after="120"/>
    </w:pPr>
    <w:rPr>
      <w:rFonts w:ascii="Helvetica" w:eastAsia="HG Mincho Light J" w:hAnsi="Helvetica" w:cs="Lucidasans"/>
      <w:sz w:val="28"/>
      <w:szCs w:val="28"/>
      <w:lang w:eastAsia="ar-SA"/>
    </w:rPr>
  </w:style>
  <w:style w:type="paragraph" w:customStyle="1" w:styleId="Podpis1">
    <w:name w:val="Podpis1"/>
    <w:basedOn w:val="Normalny"/>
    <w:qFormat/>
    <w:rsid w:val="00E3360A"/>
    <w:pPr>
      <w:suppressLineNumbers/>
      <w:spacing w:before="120" w:after="120"/>
    </w:pPr>
    <w:rPr>
      <w:rFonts w:ascii="Times" w:hAnsi="Times" w:cs="Lucidasans"/>
      <w:i/>
      <w:iCs/>
      <w:lang w:eastAsia="ar-SA"/>
    </w:rPr>
  </w:style>
  <w:style w:type="paragraph" w:styleId="Podtytu">
    <w:name w:val="Subtitle"/>
    <w:basedOn w:val="Nagwek10"/>
    <w:next w:val="Tekstpodstawowy"/>
    <w:link w:val="PodtytuZnak"/>
    <w:qFormat/>
    <w:locked/>
    <w:rsid w:val="00E3360A"/>
    <w:pPr>
      <w:jc w:val="center"/>
    </w:pPr>
    <w:rPr>
      <w:i/>
      <w:iCs/>
    </w:rPr>
  </w:style>
  <w:style w:type="paragraph" w:customStyle="1" w:styleId="Tekstkomentarza1">
    <w:name w:val="Tekst komentarza1"/>
    <w:basedOn w:val="Normalny"/>
    <w:qFormat/>
    <w:rsid w:val="00E3360A"/>
    <w:rPr>
      <w:sz w:val="20"/>
      <w:szCs w:val="20"/>
      <w:lang w:eastAsia="ar-SA"/>
    </w:rPr>
  </w:style>
  <w:style w:type="paragraph" w:customStyle="1" w:styleId="Zawartotabeli">
    <w:name w:val="Zawartość tabeli"/>
    <w:basedOn w:val="Normalny"/>
    <w:qFormat/>
    <w:rsid w:val="00E3360A"/>
    <w:pPr>
      <w:suppressLineNumbers/>
    </w:pPr>
    <w:rPr>
      <w:lang w:eastAsia="ar-SA"/>
    </w:rPr>
  </w:style>
  <w:style w:type="paragraph" w:customStyle="1" w:styleId="Nagwektabeli">
    <w:name w:val="Nagłówek tabeli"/>
    <w:basedOn w:val="Zawartotabeli"/>
    <w:qFormat/>
    <w:rsid w:val="00E3360A"/>
    <w:pPr>
      <w:jc w:val="center"/>
    </w:pPr>
    <w:rPr>
      <w:b/>
      <w:bCs/>
    </w:rPr>
  </w:style>
  <w:style w:type="paragraph" w:customStyle="1" w:styleId="Zawartoramki">
    <w:name w:val="Zawartość ramki"/>
    <w:basedOn w:val="Tekstpodstawowy"/>
    <w:qFormat/>
    <w:rsid w:val="00E3360A"/>
    <w:pPr>
      <w:jc w:val="left"/>
    </w:pPr>
    <w:rPr>
      <w:b w:val="0"/>
      <w:bCs w:val="0"/>
      <w:sz w:val="22"/>
      <w:szCs w:val="22"/>
      <w:lang w:eastAsia="ar-SA"/>
    </w:rPr>
  </w:style>
  <w:style w:type="paragraph" w:customStyle="1" w:styleId="Punkt">
    <w:name w:val="Punkt"/>
    <w:basedOn w:val="Tekstpodstawowy"/>
    <w:qFormat/>
    <w:rsid w:val="00E3360A"/>
    <w:pPr>
      <w:spacing w:after="160"/>
      <w:jc w:val="both"/>
      <w:textAlignment w:val="baseline"/>
    </w:pPr>
    <w:rPr>
      <w:rFonts w:ascii="Tahoma" w:hAnsi="Tahoma"/>
      <w:b w:val="0"/>
      <w:bCs w:val="0"/>
      <w:sz w:val="20"/>
    </w:rPr>
  </w:style>
  <w:style w:type="paragraph" w:customStyle="1" w:styleId="Podpunkt">
    <w:name w:val="Podpunkt"/>
    <w:basedOn w:val="Punkt"/>
    <w:qFormat/>
    <w:rsid w:val="00E3360A"/>
  </w:style>
  <w:style w:type="paragraph" w:customStyle="1" w:styleId="psywz">
    <w:name w:val="p_sywz"/>
    <w:basedOn w:val="Normalny"/>
    <w:qFormat/>
    <w:rsid w:val="00E3360A"/>
    <w:pPr>
      <w:spacing w:beforeAutospacing="1" w:afterAutospacing="1"/>
    </w:pPr>
  </w:style>
  <w:style w:type="paragraph" w:customStyle="1" w:styleId="h1maintyt">
    <w:name w:val="h1.maintyt"/>
    <w:uiPriority w:val="99"/>
    <w:qFormat/>
    <w:rsid w:val="00E3360A"/>
    <w:pPr>
      <w:widowControl w:val="0"/>
      <w:spacing w:line="40" w:lineRule="atLeast"/>
      <w:jc w:val="center"/>
    </w:pPr>
    <w:rPr>
      <w:rFonts w:ascii="Helvetica" w:eastAsiaTheme="minorEastAsia" w:hAnsi="Helvetica" w:cs="Helvetica"/>
      <w:b/>
      <w:bCs/>
      <w:color w:val="000000"/>
      <w:sz w:val="18"/>
      <w:szCs w:val="18"/>
    </w:rPr>
  </w:style>
  <w:style w:type="paragraph" w:styleId="Listanumerowana">
    <w:name w:val="List Number"/>
    <w:basedOn w:val="Normalny"/>
    <w:uiPriority w:val="99"/>
    <w:unhideWhenUsed/>
    <w:qFormat/>
    <w:rsid w:val="00E3360A"/>
    <w:pPr>
      <w:spacing w:line="288" w:lineRule="auto"/>
      <w:contextualSpacing/>
    </w:pPr>
    <w:rPr>
      <w:rFonts w:ascii="Arial" w:hAnsi="Arial"/>
      <w:sz w:val="22"/>
      <w:szCs w:val="20"/>
    </w:rPr>
  </w:style>
  <w:style w:type="numbering" w:customStyle="1" w:styleId="Bezlisty1">
    <w:name w:val="Bez listy1"/>
    <w:uiPriority w:val="99"/>
    <w:semiHidden/>
    <w:unhideWhenUsed/>
    <w:qFormat/>
    <w:rsid w:val="005C097B"/>
  </w:style>
  <w:style w:type="numbering" w:customStyle="1" w:styleId="Bezlisty11">
    <w:name w:val="Bez listy11"/>
    <w:uiPriority w:val="99"/>
    <w:semiHidden/>
    <w:unhideWhenUsed/>
    <w:qFormat/>
    <w:rsid w:val="00E3360A"/>
  </w:style>
  <w:style w:type="table" w:styleId="Tabela-Siatka">
    <w:name w:val="Table Grid"/>
    <w:basedOn w:val="Standardowy"/>
    <w:uiPriority w:val="39"/>
    <w:rsid w:val="00DB73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rsid w:val="0067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rsid w:val="008745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7005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291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80661D"/>
    <w:rPr>
      <w:color w:val="0000FF"/>
      <w:u w:val="single"/>
    </w:rPr>
  </w:style>
  <w:style w:type="character" w:styleId="UyteHipercze">
    <w:name w:val="FollowedHyperlink"/>
    <w:basedOn w:val="Domylnaczcionkaakapitu"/>
    <w:uiPriority w:val="99"/>
    <w:rsid w:val="0080661D"/>
    <w:rPr>
      <w:color w:val="800080"/>
      <w:u w:val="single"/>
    </w:rPr>
  </w:style>
  <w:style w:type="paragraph" w:styleId="Lista3">
    <w:name w:val="List 3"/>
    <w:basedOn w:val="Normalny"/>
    <w:uiPriority w:val="99"/>
    <w:rsid w:val="0080661D"/>
    <w:pPr>
      <w:suppressAutoHyphens w:val="0"/>
      <w:ind w:left="849" w:hanging="283"/>
    </w:pPr>
  </w:style>
  <w:style w:type="paragraph" w:styleId="Lista2">
    <w:name w:val="List 2"/>
    <w:basedOn w:val="Normalny"/>
    <w:uiPriority w:val="99"/>
    <w:rsid w:val="0080661D"/>
    <w:pPr>
      <w:suppressAutoHyphens w:val="0"/>
      <w:ind w:left="566" w:hanging="283"/>
    </w:pPr>
  </w:style>
  <w:style w:type="character" w:styleId="Odwoanieprzypisukocowego">
    <w:name w:val="endnote reference"/>
    <w:basedOn w:val="Domylnaczcionkaakapitu"/>
    <w:uiPriority w:val="99"/>
    <w:semiHidden/>
    <w:rsid w:val="0080661D"/>
    <w:rPr>
      <w:vertAlign w:val="superscript"/>
    </w:rPr>
  </w:style>
  <w:style w:type="character" w:customStyle="1" w:styleId="Heading1Spacing0pt5">
    <w:name w:val="Heading #1 + Spacing 0 pt5"/>
    <w:basedOn w:val="Domylnaczcionkaakapitu"/>
    <w:qFormat/>
    <w:rsid w:val="0080661D"/>
    <w:rPr>
      <w:rFonts w:ascii="Arial" w:hAnsi="Arial" w:cs="Arial"/>
      <w:spacing w:val="0"/>
      <w:sz w:val="21"/>
      <w:szCs w:val="21"/>
      <w:shd w:val="clear" w:color="auto" w:fill="FFFFFF"/>
    </w:rPr>
  </w:style>
  <w:style w:type="character" w:customStyle="1" w:styleId="Bodytext47">
    <w:name w:val="Body text (4)7"/>
    <w:basedOn w:val="Domylnaczcionkaakapitu"/>
    <w:qFormat/>
    <w:rsid w:val="0080661D"/>
    <w:rPr>
      <w:rFonts w:ascii="Arial" w:hAnsi="Arial" w:cs="Arial"/>
      <w:sz w:val="20"/>
      <w:szCs w:val="20"/>
      <w:shd w:val="clear" w:color="auto" w:fill="FFFFFF"/>
    </w:rPr>
  </w:style>
  <w:style w:type="character" w:customStyle="1" w:styleId="Bodytext4">
    <w:name w:val="Body text (4)"/>
    <w:basedOn w:val="Domylnaczcionkaakapitu"/>
    <w:qFormat/>
    <w:rsid w:val="0080661D"/>
    <w:rPr>
      <w:rFonts w:ascii="Arial" w:hAnsi="Arial" w:cs="Arial"/>
      <w:sz w:val="20"/>
      <w:szCs w:val="20"/>
      <w:u w:val="single"/>
      <w:shd w:val="clear" w:color="auto" w:fill="FFFFFF"/>
    </w:rPr>
  </w:style>
  <w:style w:type="character" w:customStyle="1" w:styleId="BodytextSpacing0pt">
    <w:name w:val="Body text + Spacing 0 pt"/>
    <w:basedOn w:val="Domylnaczcionkaakapitu"/>
    <w:qFormat/>
    <w:rsid w:val="0080661D"/>
    <w:rPr>
      <w:rFonts w:ascii="Arial" w:hAnsi="Arial" w:cs="Arial"/>
      <w:spacing w:val="0"/>
      <w:sz w:val="21"/>
      <w:szCs w:val="21"/>
      <w:shd w:val="clear" w:color="auto" w:fill="FFFFFF"/>
    </w:rPr>
  </w:style>
  <w:style w:type="character" w:customStyle="1" w:styleId="Heading1Spacing0pt4">
    <w:name w:val="Heading #1 + Spacing 0 pt4"/>
    <w:basedOn w:val="Domylnaczcionkaakapitu"/>
    <w:qFormat/>
    <w:rsid w:val="0080661D"/>
    <w:rPr>
      <w:rFonts w:ascii="Arial" w:hAnsi="Arial" w:cs="Arial"/>
      <w:spacing w:val="0"/>
      <w:sz w:val="21"/>
      <w:szCs w:val="21"/>
      <w:u w:val="single"/>
      <w:shd w:val="clear" w:color="auto" w:fill="FFFFFF"/>
    </w:rPr>
  </w:style>
  <w:style w:type="paragraph" w:customStyle="1" w:styleId="Tretekstu">
    <w:name w:val="Treść tekstu"/>
    <w:basedOn w:val="Normalny"/>
    <w:rsid w:val="0080661D"/>
    <w:pPr>
      <w:widowControl w:val="0"/>
      <w:suppressAutoHyphens w:val="0"/>
      <w:spacing w:after="140" w:line="288" w:lineRule="auto"/>
    </w:pPr>
    <w:rPr>
      <w:rFonts w:ascii="Liberation Serif" w:eastAsia="SimSun" w:hAnsi="Liberation Serif" w:cs="Arial"/>
      <w:color w:val="00000A"/>
      <w:lang w:eastAsia="zh-CN" w:bidi="hi-IN"/>
    </w:rPr>
  </w:style>
  <w:style w:type="paragraph" w:customStyle="1" w:styleId="Heading1">
    <w:name w:val="Heading #1"/>
    <w:basedOn w:val="Normalny"/>
    <w:qFormat/>
    <w:rsid w:val="0080661D"/>
    <w:pPr>
      <w:widowControl w:val="0"/>
      <w:shd w:val="clear" w:color="auto" w:fill="FFFFFF"/>
      <w:suppressAutoHyphens w:val="0"/>
      <w:spacing w:before="780" w:after="180" w:line="240" w:lineRule="atLeast"/>
      <w:ind w:hanging="360"/>
      <w:jc w:val="both"/>
      <w:outlineLvl w:val="0"/>
    </w:pPr>
    <w:rPr>
      <w:rFonts w:ascii="Arial" w:hAnsi="Arial" w:cs="Arial"/>
      <w:color w:val="000000"/>
      <w:spacing w:val="10"/>
      <w:sz w:val="21"/>
      <w:szCs w:val="21"/>
      <w:lang w:eastAsia="zh-CN" w:bidi="hi-IN"/>
    </w:rPr>
  </w:style>
  <w:style w:type="paragraph" w:customStyle="1" w:styleId="Bodytext41">
    <w:name w:val="Body text (4)1"/>
    <w:basedOn w:val="Normalny"/>
    <w:qFormat/>
    <w:rsid w:val="0080661D"/>
    <w:pPr>
      <w:widowControl w:val="0"/>
      <w:shd w:val="clear" w:color="auto" w:fill="FFFFFF"/>
      <w:suppressAutoHyphens w:val="0"/>
      <w:spacing w:before="6720" w:line="254" w:lineRule="exact"/>
      <w:jc w:val="center"/>
    </w:pPr>
    <w:rPr>
      <w:rFonts w:ascii="Arial" w:hAnsi="Arial" w:cs="Arial"/>
      <w:color w:val="000000"/>
      <w:sz w:val="20"/>
      <w:szCs w:val="20"/>
      <w:lang w:eastAsia="zh-CN" w:bidi="hi-IN"/>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rsid w:val="00EA5F9A"/>
    <w:pPr>
      <w:suppressAutoHyphens w:val="0"/>
      <w:spacing w:before="100" w:beforeAutospacing="1" w:after="100" w:afterAutospacing="1"/>
    </w:pPr>
  </w:style>
  <w:style w:type="paragraph" w:styleId="Nagwekspisutreci">
    <w:name w:val="TOC Heading"/>
    <w:basedOn w:val="Nagwek1"/>
    <w:next w:val="Normalny"/>
    <w:uiPriority w:val="39"/>
    <w:unhideWhenUsed/>
    <w:qFormat/>
    <w:rsid w:val="006F5704"/>
    <w:pPr>
      <w:keepLine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Spistreci1">
    <w:name w:val="toc 1"/>
    <w:basedOn w:val="Normalny"/>
    <w:next w:val="Normalny"/>
    <w:autoRedefine/>
    <w:uiPriority w:val="39"/>
    <w:unhideWhenUsed/>
    <w:rsid w:val="006F5704"/>
    <w:pPr>
      <w:spacing w:after="100"/>
    </w:pPr>
  </w:style>
  <w:style w:type="paragraph" w:styleId="Spistreci3">
    <w:name w:val="toc 3"/>
    <w:basedOn w:val="Normalny"/>
    <w:next w:val="Normalny"/>
    <w:autoRedefine/>
    <w:uiPriority w:val="39"/>
    <w:unhideWhenUsed/>
    <w:rsid w:val="006F5704"/>
    <w:pPr>
      <w:suppressAutoHyphens w:val="0"/>
      <w:spacing w:after="100" w:line="259" w:lineRule="auto"/>
      <w:ind w:left="440"/>
    </w:pPr>
    <w:rPr>
      <w:rFonts w:asciiTheme="minorHAnsi" w:eastAsiaTheme="minorEastAsia" w:hAnsiTheme="minorHAnsi"/>
      <w:sz w:val="22"/>
      <w:szCs w:val="22"/>
      <w:lang w:val="en-US" w:eastAsia="en-US"/>
    </w:rPr>
  </w:style>
  <w:style w:type="numbering" w:customStyle="1" w:styleId="Styl2">
    <w:name w:val="Styl2"/>
    <w:uiPriority w:val="99"/>
    <w:rsid w:val="008D79D5"/>
    <w:pPr>
      <w:numPr>
        <w:numId w:val="4"/>
      </w:numPr>
    </w:pPr>
  </w:style>
  <w:style w:type="character" w:customStyle="1" w:styleId="footnote">
    <w:name w:val="footnote"/>
    <w:basedOn w:val="Domylnaczcionkaakapitu"/>
    <w:rsid w:val="00940CAA"/>
  </w:style>
  <w:style w:type="table" w:customStyle="1" w:styleId="Tabela-Siatka31">
    <w:name w:val="Tabela - Siatka31"/>
    <w:basedOn w:val="Standardowy"/>
    <w:next w:val="Tabela-Siatka"/>
    <w:uiPriority w:val="59"/>
    <w:rsid w:val="0013112A"/>
    <w:pPr>
      <w:suppressAutoHyphens w:val="0"/>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title">
    <w:name w:val="articletitle"/>
    <w:basedOn w:val="Domylnaczcionkaakapitu"/>
    <w:rsid w:val="00F74AD2"/>
  </w:style>
  <w:style w:type="paragraph" w:customStyle="1" w:styleId="Tekstpodstawowy211">
    <w:name w:val="Tekst podstawowy 211"/>
    <w:basedOn w:val="Normalny"/>
    <w:rsid w:val="00E278C7"/>
    <w:pPr>
      <w:suppressAutoHyphens w:val="0"/>
    </w:pPr>
  </w:style>
  <w:style w:type="character" w:styleId="Odwoanieprzypisudolnego">
    <w:name w:val="footnote reference"/>
    <w:basedOn w:val="Domylnaczcionkaakapitu"/>
    <w:uiPriority w:val="99"/>
    <w:unhideWhenUsed/>
    <w:rsid w:val="00FF44F2"/>
    <w:rPr>
      <w:vertAlign w:val="superscript"/>
    </w:rPr>
  </w:style>
  <w:style w:type="paragraph" w:customStyle="1" w:styleId="TableParagraph">
    <w:name w:val="Table Paragraph"/>
    <w:basedOn w:val="Normalny"/>
    <w:uiPriority w:val="1"/>
    <w:qFormat/>
    <w:rsid w:val="00D472A6"/>
    <w:pPr>
      <w:widowControl w:val="0"/>
      <w:numPr>
        <w:numId w:val="30"/>
      </w:numPr>
      <w:suppressAutoHyphens w:val="0"/>
      <w:autoSpaceDE w:val="0"/>
      <w:autoSpaceDN w:val="0"/>
    </w:pPr>
    <w:rPr>
      <w:rFonts w:ascii="Avenir-Light" w:eastAsia="Avenir-Light" w:hAnsi="Avenir-Light" w:cs="Avenir-Light"/>
      <w:sz w:val="22"/>
      <w:szCs w:val="22"/>
      <w:lang w:val="en-US" w:eastAsia="en-US"/>
    </w:rPr>
  </w:style>
  <w:style w:type="character" w:customStyle="1" w:styleId="ui-provider">
    <w:name w:val="ui-provider"/>
    <w:basedOn w:val="Domylnaczcionkaakapitu"/>
    <w:rsid w:val="00D472A6"/>
  </w:style>
  <w:style w:type="paragraph" w:customStyle="1" w:styleId="ZnakZnak0">
    <w:name w:val="Znak Znak"/>
    <w:basedOn w:val="Normalny"/>
    <w:rsid w:val="001C0DB6"/>
    <w:pPr>
      <w:suppressAutoHyphens w:val="0"/>
      <w:spacing w:line="360" w:lineRule="auto"/>
      <w:jc w:val="both"/>
    </w:pPr>
    <w:rPr>
      <w:rFonts w:ascii="Verdana" w:hAnsi="Verdana"/>
      <w:sz w:val="20"/>
      <w:szCs w:val="20"/>
    </w:rPr>
  </w:style>
  <w:style w:type="paragraph" w:customStyle="1" w:styleId="ZnakZnak7">
    <w:name w:val="Znak Znak"/>
    <w:basedOn w:val="Normalny"/>
    <w:qFormat/>
    <w:rsid w:val="00984B2B"/>
    <w:pPr>
      <w:suppressAutoHyphens w:val="0"/>
      <w:spacing w:line="360" w:lineRule="auto"/>
      <w:jc w:val="both"/>
    </w:pPr>
    <w:rPr>
      <w:rFonts w:ascii="Verdana" w:hAnsi="Verdana"/>
      <w:sz w:val="20"/>
      <w:szCs w:val="20"/>
    </w:rPr>
  </w:style>
  <w:style w:type="character" w:customStyle="1" w:styleId="grame">
    <w:name w:val="grame"/>
    <w:basedOn w:val="Domylnaczcionkaakapitu"/>
    <w:rsid w:val="00202981"/>
  </w:style>
  <w:style w:type="paragraph" w:styleId="Bezodstpw">
    <w:name w:val="No Spacing"/>
    <w:uiPriority w:val="1"/>
    <w:qFormat/>
    <w:rsid w:val="00202981"/>
    <w:pPr>
      <w:suppressAutoHyphens w:val="0"/>
    </w:pPr>
    <w:rPr>
      <w:rFonts w:asciiTheme="minorHAnsi" w:eastAsiaTheme="minorHAnsi" w:hAnsiTheme="minorHAnsi" w:cstheme="minorBidi"/>
      <w:sz w:val="22"/>
      <w:szCs w:val="22"/>
      <w:lang w:eastAsia="en-US"/>
    </w:rPr>
  </w:style>
  <w:style w:type="paragraph" w:customStyle="1" w:styleId="Tekstpodstawowy31">
    <w:name w:val="Tekst podstawowy 31"/>
    <w:basedOn w:val="Normalny"/>
    <w:rsid w:val="00202981"/>
    <w:pPr>
      <w:spacing w:after="120"/>
    </w:pPr>
    <w:rPr>
      <w:sz w:val="16"/>
      <w:szCs w:val="16"/>
      <w:lang w:eastAsia="ar-SA"/>
    </w:rPr>
  </w:style>
  <w:style w:type="paragraph" w:customStyle="1" w:styleId="Punktwustpie">
    <w:name w:val="! Punkt w ustępie"/>
    <w:basedOn w:val="Normalny"/>
    <w:rsid w:val="00202981"/>
    <w:pPr>
      <w:numPr>
        <w:numId w:val="70"/>
      </w:numPr>
      <w:suppressAutoHyphens w:val="0"/>
      <w:spacing w:after="120"/>
      <w:jc w:val="both"/>
    </w:pPr>
    <w:rPr>
      <w:rFonts w:ascii="Arial Narrow" w:hAnsi="Arial Narrow" w:cs="Arial"/>
      <w:sz w:val="22"/>
      <w:szCs w:val="22"/>
      <w:lang w:eastAsia="ar-SA"/>
    </w:rPr>
  </w:style>
  <w:style w:type="character" w:customStyle="1" w:styleId="ZwykytekstZnak">
    <w:name w:val="Zwykły tekst Znak"/>
    <w:basedOn w:val="Domylnaczcionkaakapitu"/>
    <w:link w:val="Zwykytekst"/>
    <w:uiPriority w:val="99"/>
    <w:semiHidden/>
    <w:rsid w:val="00202981"/>
    <w:rPr>
      <w:rFonts w:ascii="Calibri" w:hAnsi="Calibri"/>
      <w:szCs w:val="21"/>
    </w:rPr>
  </w:style>
  <w:style w:type="paragraph" w:styleId="Zwykytekst">
    <w:name w:val="Plain Text"/>
    <w:basedOn w:val="Normalny"/>
    <w:link w:val="ZwykytekstZnak"/>
    <w:uiPriority w:val="99"/>
    <w:semiHidden/>
    <w:unhideWhenUsed/>
    <w:rsid w:val="00202981"/>
    <w:pPr>
      <w:suppressAutoHyphens w:val="0"/>
    </w:pPr>
    <w:rPr>
      <w:rFonts w:ascii="Calibri" w:hAnsi="Calibri"/>
      <w:sz w:val="20"/>
      <w:szCs w:val="21"/>
    </w:rPr>
  </w:style>
  <w:style w:type="character" w:customStyle="1" w:styleId="ZwykytekstZnak1">
    <w:name w:val="Zwykły tekst Znak1"/>
    <w:basedOn w:val="Domylnaczcionkaakapitu"/>
    <w:uiPriority w:val="99"/>
    <w:semiHidden/>
    <w:rsid w:val="00202981"/>
    <w:rPr>
      <w:rFonts w:ascii="Consolas" w:hAnsi="Consolas"/>
      <w:sz w:val="21"/>
      <w:szCs w:val="21"/>
    </w:rPr>
  </w:style>
  <w:style w:type="character" w:customStyle="1" w:styleId="DeltaViewInsertion">
    <w:name w:val="DeltaView Insertion"/>
    <w:rsid w:val="00202981"/>
    <w:rPr>
      <w:b/>
      <w:i/>
      <w:spacing w:val="0"/>
    </w:rPr>
  </w:style>
  <w:style w:type="paragraph" w:customStyle="1" w:styleId="Tiret0">
    <w:name w:val="Tiret 0"/>
    <w:basedOn w:val="Normalny"/>
    <w:rsid w:val="00202981"/>
    <w:pPr>
      <w:numPr>
        <w:numId w:val="71"/>
      </w:numPr>
      <w:suppressAutoHyphens w:val="0"/>
      <w:spacing w:before="120" w:after="120"/>
      <w:jc w:val="both"/>
    </w:pPr>
    <w:rPr>
      <w:rFonts w:eastAsia="Calibri"/>
      <w:szCs w:val="22"/>
      <w:lang w:eastAsia="en-GB"/>
    </w:rPr>
  </w:style>
  <w:style w:type="paragraph" w:customStyle="1" w:styleId="Tiret1">
    <w:name w:val="Tiret 1"/>
    <w:basedOn w:val="Normalny"/>
    <w:rsid w:val="00202981"/>
    <w:pPr>
      <w:numPr>
        <w:numId w:val="72"/>
      </w:numPr>
      <w:suppressAutoHyphens w:val="0"/>
      <w:spacing w:before="120" w:after="120"/>
      <w:jc w:val="both"/>
    </w:pPr>
    <w:rPr>
      <w:rFonts w:eastAsia="Calibri"/>
      <w:szCs w:val="22"/>
      <w:lang w:eastAsia="en-GB"/>
    </w:rPr>
  </w:style>
  <w:style w:type="paragraph" w:customStyle="1" w:styleId="NumPar1">
    <w:name w:val="NumPar 1"/>
    <w:basedOn w:val="Normalny"/>
    <w:next w:val="Normalny"/>
    <w:rsid w:val="00202981"/>
    <w:pPr>
      <w:numPr>
        <w:numId w:val="73"/>
      </w:numPr>
      <w:suppressAutoHyphens w:val="0"/>
      <w:spacing w:before="120" w:after="120"/>
      <w:jc w:val="both"/>
    </w:pPr>
    <w:rPr>
      <w:rFonts w:eastAsia="Calibri"/>
      <w:szCs w:val="22"/>
      <w:lang w:eastAsia="en-GB"/>
    </w:rPr>
  </w:style>
  <w:style w:type="paragraph" w:customStyle="1" w:styleId="NumPar2">
    <w:name w:val="NumPar 2"/>
    <w:basedOn w:val="Normalny"/>
    <w:next w:val="Normalny"/>
    <w:rsid w:val="00202981"/>
    <w:pPr>
      <w:numPr>
        <w:ilvl w:val="1"/>
        <w:numId w:val="73"/>
      </w:numPr>
      <w:suppressAutoHyphens w:val="0"/>
      <w:spacing w:before="120" w:after="120"/>
      <w:jc w:val="both"/>
    </w:pPr>
    <w:rPr>
      <w:rFonts w:eastAsia="Calibri"/>
      <w:szCs w:val="22"/>
      <w:lang w:eastAsia="en-GB"/>
    </w:rPr>
  </w:style>
  <w:style w:type="paragraph" w:customStyle="1" w:styleId="NumPar3">
    <w:name w:val="NumPar 3"/>
    <w:basedOn w:val="Normalny"/>
    <w:next w:val="Normalny"/>
    <w:rsid w:val="00202981"/>
    <w:pPr>
      <w:numPr>
        <w:ilvl w:val="2"/>
        <w:numId w:val="73"/>
      </w:numPr>
      <w:suppressAutoHyphens w:val="0"/>
      <w:spacing w:before="120" w:after="120"/>
      <w:jc w:val="both"/>
    </w:pPr>
    <w:rPr>
      <w:rFonts w:eastAsia="Calibri"/>
      <w:szCs w:val="22"/>
      <w:lang w:eastAsia="en-GB"/>
    </w:rPr>
  </w:style>
  <w:style w:type="paragraph" w:customStyle="1" w:styleId="NumPar4">
    <w:name w:val="NumPar 4"/>
    <w:basedOn w:val="Normalny"/>
    <w:next w:val="Normalny"/>
    <w:rsid w:val="00202981"/>
    <w:pPr>
      <w:numPr>
        <w:ilvl w:val="3"/>
        <w:numId w:val="73"/>
      </w:numPr>
      <w:suppressAutoHyphens w:val="0"/>
      <w:spacing w:before="120" w:after="120"/>
      <w:jc w:val="both"/>
    </w:pPr>
    <w:rPr>
      <w:rFonts w:eastAsia="Calibri"/>
      <w:szCs w:val="22"/>
      <w:lang w:eastAsia="en-GB"/>
    </w:rPr>
  </w:style>
  <w:style w:type="character" w:customStyle="1" w:styleId="normalchar">
    <w:name w:val="normal__char"/>
    <w:basedOn w:val="Domylnaczcionkaakapitu"/>
    <w:rsid w:val="00202981"/>
  </w:style>
  <w:style w:type="paragraph" w:customStyle="1" w:styleId="Normalny1">
    <w:name w:val="Normalny1"/>
    <w:basedOn w:val="Normalny"/>
    <w:rsid w:val="00202981"/>
    <w:pPr>
      <w:suppressAutoHyphens w:val="0"/>
      <w:spacing w:before="100" w:beforeAutospacing="1" w:after="100" w:afterAutospacing="1"/>
    </w:pPr>
  </w:style>
  <w:style w:type="character" w:customStyle="1" w:styleId="fontstyle01">
    <w:name w:val="fontstyle01"/>
    <w:basedOn w:val="Domylnaczcionkaakapitu"/>
    <w:rsid w:val="00202981"/>
    <w:rPr>
      <w:rFonts w:ascii="Arial Narrow" w:hAnsi="Arial Narrow" w:hint="default"/>
      <w:b w:val="0"/>
      <w:bCs w:val="0"/>
      <w:i w:val="0"/>
      <w:iCs w:val="0"/>
      <w:color w:val="000000"/>
      <w:sz w:val="22"/>
      <w:szCs w:val="22"/>
    </w:rPr>
  </w:style>
  <w:style w:type="paragraph" w:customStyle="1" w:styleId="11Wyliczankapunktw">
    <w:name w:val="1. 1) Wyliczanka punktów"/>
    <w:basedOn w:val="Normalny"/>
    <w:rsid w:val="00202981"/>
    <w:pPr>
      <w:numPr>
        <w:numId w:val="74"/>
      </w:numPr>
      <w:suppressAutoHyphens w:val="0"/>
      <w:spacing w:after="120"/>
      <w:jc w:val="both"/>
    </w:pPr>
    <w:rPr>
      <w:rFonts w:ascii="Arial Narrow" w:hAnsi="Arial Narrow"/>
      <w:sz w:val="22"/>
      <w:lang w:eastAsia="en-US"/>
    </w:rPr>
  </w:style>
  <w:style w:type="paragraph" w:customStyle="1" w:styleId="Ustpwparagrafie">
    <w:name w:val="! Ustęp w paragrafie"/>
    <w:basedOn w:val="Normalny"/>
    <w:rsid w:val="00202981"/>
    <w:pPr>
      <w:numPr>
        <w:numId w:val="75"/>
      </w:numPr>
      <w:suppressAutoHyphens w:val="0"/>
      <w:spacing w:after="120"/>
      <w:jc w:val="both"/>
    </w:pPr>
    <w:rPr>
      <w:rFonts w:ascii="Arial Narrow" w:hAnsi="Arial Narrow" w:cs="Arial"/>
      <w:sz w:val="22"/>
      <w:szCs w:val="22"/>
      <w:lang w:eastAsia="ar-SA"/>
    </w:rPr>
  </w:style>
  <w:style w:type="character" w:styleId="Uwydatnienie">
    <w:name w:val="Emphasis"/>
    <w:basedOn w:val="Domylnaczcionkaakapitu"/>
    <w:uiPriority w:val="20"/>
    <w:qFormat/>
    <w:locked/>
    <w:rsid w:val="00202981"/>
    <w:rPr>
      <w:i/>
      <w:iCs/>
    </w:rPr>
  </w:style>
  <w:style w:type="numbering" w:customStyle="1" w:styleId="Styl21">
    <w:name w:val="Styl21"/>
    <w:rsid w:val="00202981"/>
    <w:pPr>
      <w:numPr>
        <w:numId w:val="76"/>
      </w:numPr>
    </w:pPr>
  </w:style>
  <w:style w:type="character" w:styleId="Nierozpoznanawzmianka">
    <w:name w:val="Unresolved Mention"/>
    <w:basedOn w:val="Domylnaczcionkaakapitu"/>
    <w:uiPriority w:val="99"/>
    <w:semiHidden/>
    <w:unhideWhenUsed/>
    <w:rsid w:val="009D52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8882">
      <w:bodyDiv w:val="1"/>
      <w:marLeft w:val="0"/>
      <w:marRight w:val="0"/>
      <w:marTop w:val="0"/>
      <w:marBottom w:val="0"/>
      <w:divBdr>
        <w:top w:val="none" w:sz="0" w:space="0" w:color="auto"/>
        <w:left w:val="none" w:sz="0" w:space="0" w:color="auto"/>
        <w:bottom w:val="none" w:sz="0" w:space="0" w:color="auto"/>
        <w:right w:val="none" w:sz="0" w:space="0" w:color="auto"/>
      </w:divBdr>
      <w:divsChild>
        <w:div w:id="1544365219">
          <w:marLeft w:val="0"/>
          <w:marRight w:val="0"/>
          <w:marTop w:val="0"/>
          <w:marBottom w:val="0"/>
          <w:divBdr>
            <w:top w:val="none" w:sz="0" w:space="0" w:color="auto"/>
            <w:left w:val="none" w:sz="0" w:space="0" w:color="auto"/>
            <w:bottom w:val="none" w:sz="0" w:space="0" w:color="auto"/>
            <w:right w:val="none" w:sz="0" w:space="0" w:color="auto"/>
          </w:divBdr>
          <w:divsChild>
            <w:div w:id="1976832904">
              <w:marLeft w:val="0"/>
              <w:marRight w:val="0"/>
              <w:marTop w:val="0"/>
              <w:marBottom w:val="0"/>
              <w:divBdr>
                <w:top w:val="none" w:sz="0" w:space="0" w:color="auto"/>
                <w:left w:val="none" w:sz="0" w:space="0" w:color="auto"/>
                <w:bottom w:val="none" w:sz="0" w:space="0" w:color="auto"/>
                <w:right w:val="none" w:sz="0" w:space="0" w:color="auto"/>
              </w:divBdr>
              <w:divsChild>
                <w:div w:id="1745762037">
                  <w:marLeft w:val="0"/>
                  <w:marRight w:val="0"/>
                  <w:marTop w:val="0"/>
                  <w:marBottom w:val="0"/>
                  <w:divBdr>
                    <w:top w:val="none" w:sz="0" w:space="0" w:color="auto"/>
                    <w:left w:val="none" w:sz="0" w:space="0" w:color="auto"/>
                    <w:bottom w:val="none" w:sz="0" w:space="0" w:color="auto"/>
                    <w:right w:val="none" w:sz="0" w:space="0" w:color="auto"/>
                  </w:divBdr>
                  <w:divsChild>
                    <w:div w:id="164615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4721">
              <w:marLeft w:val="0"/>
              <w:marRight w:val="0"/>
              <w:marTop w:val="0"/>
              <w:marBottom w:val="0"/>
              <w:divBdr>
                <w:top w:val="none" w:sz="0" w:space="0" w:color="auto"/>
                <w:left w:val="none" w:sz="0" w:space="0" w:color="auto"/>
                <w:bottom w:val="none" w:sz="0" w:space="0" w:color="auto"/>
                <w:right w:val="none" w:sz="0" w:space="0" w:color="auto"/>
              </w:divBdr>
              <w:divsChild>
                <w:div w:id="1812668058">
                  <w:marLeft w:val="0"/>
                  <w:marRight w:val="0"/>
                  <w:marTop w:val="0"/>
                  <w:marBottom w:val="0"/>
                  <w:divBdr>
                    <w:top w:val="none" w:sz="0" w:space="0" w:color="auto"/>
                    <w:left w:val="none" w:sz="0" w:space="0" w:color="auto"/>
                    <w:bottom w:val="none" w:sz="0" w:space="0" w:color="auto"/>
                    <w:right w:val="none" w:sz="0" w:space="0" w:color="auto"/>
                  </w:divBdr>
                  <w:divsChild>
                    <w:div w:id="163402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409602">
              <w:marLeft w:val="0"/>
              <w:marRight w:val="0"/>
              <w:marTop w:val="0"/>
              <w:marBottom w:val="0"/>
              <w:divBdr>
                <w:top w:val="none" w:sz="0" w:space="0" w:color="auto"/>
                <w:left w:val="none" w:sz="0" w:space="0" w:color="auto"/>
                <w:bottom w:val="none" w:sz="0" w:space="0" w:color="auto"/>
                <w:right w:val="none" w:sz="0" w:space="0" w:color="auto"/>
              </w:divBdr>
              <w:divsChild>
                <w:div w:id="43417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493748">
          <w:marLeft w:val="0"/>
          <w:marRight w:val="0"/>
          <w:marTop w:val="0"/>
          <w:marBottom w:val="0"/>
          <w:divBdr>
            <w:top w:val="none" w:sz="0" w:space="0" w:color="auto"/>
            <w:left w:val="none" w:sz="0" w:space="0" w:color="auto"/>
            <w:bottom w:val="none" w:sz="0" w:space="0" w:color="auto"/>
            <w:right w:val="none" w:sz="0" w:space="0" w:color="auto"/>
          </w:divBdr>
          <w:divsChild>
            <w:div w:id="18582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57069">
      <w:bodyDiv w:val="1"/>
      <w:marLeft w:val="0"/>
      <w:marRight w:val="0"/>
      <w:marTop w:val="0"/>
      <w:marBottom w:val="0"/>
      <w:divBdr>
        <w:top w:val="none" w:sz="0" w:space="0" w:color="auto"/>
        <w:left w:val="none" w:sz="0" w:space="0" w:color="auto"/>
        <w:bottom w:val="none" w:sz="0" w:space="0" w:color="auto"/>
        <w:right w:val="none" w:sz="0" w:space="0" w:color="auto"/>
      </w:divBdr>
    </w:div>
    <w:div w:id="245575669">
      <w:bodyDiv w:val="1"/>
      <w:marLeft w:val="0"/>
      <w:marRight w:val="0"/>
      <w:marTop w:val="0"/>
      <w:marBottom w:val="0"/>
      <w:divBdr>
        <w:top w:val="none" w:sz="0" w:space="0" w:color="auto"/>
        <w:left w:val="none" w:sz="0" w:space="0" w:color="auto"/>
        <w:bottom w:val="none" w:sz="0" w:space="0" w:color="auto"/>
        <w:right w:val="none" w:sz="0" w:space="0" w:color="auto"/>
      </w:divBdr>
    </w:div>
    <w:div w:id="477378053">
      <w:bodyDiv w:val="1"/>
      <w:marLeft w:val="0"/>
      <w:marRight w:val="0"/>
      <w:marTop w:val="0"/>
      <w:marBottom w:val="0"/>
      <w:divBdr>
        <w:top w:val="none" w:sz="0" w:space="0" w:color="auto"/>
        <w:left w:val="none" w:sz="0" w:space="0" w:color="auto"/>
        <w:bottom w:val="none" w:sz="0" w:space="0" w:color="auto"/>
        <w:right w:val="none" w:sz="0" w:space="0" w:color="auto"/>
      </w:divBdr>
      <w:divsChild>
        <w:div w:id="20130370">
          <w:marLeft w:val="0"/>
          <w:marRight w:val="0"/>
          <w:marTop w:val="0"/>
          <w:marBottom w:val="0"/>
          <w:divBdr>
            <w:top w:val="none" w:sz="0" w:space="0" w:color="auto"/>
            <w:left w:val="none" w:sz="0" w:space="0" w:color="auto"/>
            <w:bottom w:val="none" w:sz="0" w:space="0" w:color="auto"/>
            <w:right w:val="none" w:sz="0" w:space="0" w:color="auto"/>
          </w:divBdr>
          <w:divsChild>
            <w:div w:id="621108284">
              <w:marLeft w:val="0"/>
              <w:marRight w:val="0"/>
              <w:marTop w:val="0"/>
              <w:marBottom w:val="0"/>
              <w:divBdr>
                <w:top w:val="none" w:sz="0" w:space="0" w:color="auto"/>
                <w:left w:val="none" w:sz="0" w:space="0" w:color="auto"/>
                <w:bottom w:val="none" w:sz="0" w:space="0" w:color="auto"/>
                <w:right w:val="none" w:sz="0" w:space="0" w:color="auto"/>
              </w:divBdr>
            </w:div>
          </w:divsChild>
        </w:div>
        <w:div w:id="492138747">
          <w:marLeft w:val="0"/>
          <w:marRight w:val="0"/>
          <w:marTop w:val="0"/>
          <w:marBottom w:val="0"/>
          <w:divBdr>
            <w:top w:val="none" w:sz="0" w:space="0" w:color="auto"/>
            <w:left w:val="none" w:sz="0" w:space="0" w:color="auto"/>
            <w:bottom w:val="none" w:sz="0" w:space="0" w:color="auto"/>
            <w:right w:val="none" w:sz="0" w:space="0" w:color="auto"/>
          </w:divBdr>
          <w:divsChild>
            <w:div w:id="1220941916">
              <w:marLeft w:val="0"/>
              <w:marRight w:val="0"/>
              <w:marTop w:val="0"/>
              <w:marBottom w:val="0"/>
              <w:divBdr>
                <w:top w:val="none" w:sz="0" w:space="0" w:color="auto"/>
                <w:left w:val="none" w:sz="0" w:space="0" w:color="auto"/>
                <w:bottom w:val="none" w:sz="0" w:space="0" w:color="auto"/>
                <w:right w:val="none" w:sz="0" w:space="0" w:color="auto"/>
              </w:divBdr>
            </w:div>
          </w:divsChild>
        </w:div>
        <w:div w:id="367295647">
          <w:marLeft w:val="0"/>
          <w:marRight w:val="0"/>
          <w:marTop w:val="0"/>
          <w:marBottom w:val="0"/>
          <w:divBdr>
            <w:top w:val="none" w:sz="0" w:space="0" w:color="auto"/>
            <w:left w:val="none" w:sz="0" w:space="0" w:color="auto"/>
            <w:bottom w:val="none" w:sz="0" w:space="0" w:color="auto"/>
            <w:right w:val="none" w:sz="0" w:space="0" w:color="auto"/>
          </w:divBdr>
          <w:divsChild>
            <w:div w:id="19396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96742">
      <w:bodyDiv w:val="1"/>
      <w:marLeft w:val="0"/>
      <w:marRight w:val="0"/>
      <w:marTop w:val="0"/>
      <w:marBottom w:val="0"/>
      <w:divBdr>
        <w:top w:val="none" w:sz="0" w:space="0" w:color="auto"/>
        <w:left w:val="none" w:sz="0" w:space="0" w:color="auto"/>
        <w:bottom w:val="none" w:sz="0" w:space="0" w:color="auto"/>
        <w:right w:val="none" w:sz="0" w:space="0" w:color="auto"/>
      </w:divBdr>
      <w:divsChild>
        <w:div w:id="2070498555">
          <w:marLeft w:val="0"/>
          <w:marRight w:val="0"/>
          <w:marTop w:val="0"/>
          <w:marBottom w:val="0"/>
          <w:divBdr>
            <w:top w:val="none" w:sz="0" w:space="0" w:color="auto"/>
            <w:left w:val="none" w:sz="0" w:space="0" w:color="auto"/>
            <w:bottom w:val="none" w:sz="0" w:space="0" w:color="auto"/>
            <w:right w:val="none" w:sz="0" w:space="0" w:color="auto"/>
          </w:divBdr>
          <w:divsChild>
            <w:div w:id="51202600">
              <w:marLeft w:val="0"/>
              <w:marRight w:val="0"/>
              <w:marTop w:val="0"/>
              <w:marBottom w:val="0"/>
              <w:divBdr>
                <w:top w:val="none" w:sz="0" w:space="0" w:color="auto"/>
                <w:left w:val="none" w:sz="0" w:space="0" w:color="auto"/>
                <w:bottom w:val="none" w:sz="0" w:space="0" w:color="auto"/>
                <w:right w:val="none" w:sz="0" w:space="0" w:color="auto"/>
              </w:divBdr>
            </w:div>
          </w:divsChild>
        </w:div>
        <w:div w:id="1134565141">
          <w:marLeft w:val="0"/>
          <w:marRight w:val="0"/>
          <w:marTop w:val="0"/>
          <w:marBottom w:val="0"/>
          <w:divBdr>
            <w:top w:val="none" w:sz="0" w:space="0" w:color="auto"/>
            <w:left w:val="none" w:sz="0" w:space="0" w:color="auto"/>
            <w:bottom w:val="none" w:sz="0" w:space="0" w:color="auto"/>
            <w:right w:val="none" w:sz="0" w:space="0" w:color="auto"/>
          </w:divBdr>
          <w:divsChild>
            <w:div w:id="14690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35672">
      <w:bodyDiv w:val="1"/>
      <w:marLeft w:val="0"/>
      <w:marRight w:val="0"/>
      <w:marTop w:val="0"/>
      <w:marBottom w:val="0"/>
      <w:divBdr>
        <w:top w:val="none" w:sz="0" w:space="0" w:color="auto"/>
        <w:left w:val="none" w:sz="0" w:space="0" w:color="auto"/>
        <w:bottom w:val="none" w:sz="0" w:space="0" w:color="auto"/>
        <w:right w:val="none" w:sz="0" w:space="0" w:color="auto"/>
      </w:divBdr>
    </w:div>
    <w:div w:id="829521711">
      <w:bodyDiv w:val="1"/>
      <w:marLeft w:val="0"/>
      <w:marRight w:val="0"/>
      <w:marTop w:val="0"/>
      <w:marBottom w:val="0"/>
      <w:divBdr>
        <w:top w:val="none" w:sz="0" w:space="0" w:color="auto"/>
        <w:left w:val="none" w:sz="0" w:space="0" w:color="auto"/>
        <w:bottom w:val="none" w:sz="0" w:space="0" w:color="auto"/>
        <w:right w:val="none" w:sz="0" w:space="0" w:color="auto"/>
      </w:divBdr>
      <w:divsChild>
        <w:div w:id="1381395478">
          <w:marLeft w:val="0"/>
          <w:marRight w:val="0"/>
          <w:marTop w:val="0"/>
          <w:marBottom w:val="0"/>
          <w:divBdr>
            <w:top w:val="none" w:sz="0" w:space="0" w:color="auto"/>
            <w:left w:val="none" w:sz="0" w:space="0" w:color="auto"/>
            <w:bottom w:val="none" w:sz="0" w:space="0" w:color="auto"/>
            <w:right w:val="none" w:sz="0" w:space="0" w:color="auto"/>
          </w:divBdr>
        </w:div>
      </w:divsChild>
    </w:div>
    <w:div w:id="991830722">
      <w:bodyDiv w:val="1"/>
      <w:marLeft w:val="0"/>
      <w:marRight w:val="0"/>
      <w:marTop w:val="0"/>
      <w:marBottom w:val="0"/>
      <w:divBdr>
        <w:top w:val="none" w:sz="0" w:space="0" w:color="auto"/>
        <w:left w:val="none" w:sz="0" w:space="0" w:color="auto"/>
        <w:bottom w:val="none" w:sz="0" w:space="0" w:color="auto"/>
        <w:right w:val="none" w:sz="0" w:space="0" w:color="auto"/>
      </w:divBdr>
      <w:divsChild>
        <w:div w:id="2115436652">
          <w:marLeft w:val="0"/>
          <w:marRight w:val="0"/>
          <w:marTop w:val="0"/>
          <w:marBottom w:val="0"/>
          <w:divBdr>
            <w:top w:val="none" w:sz="0" w:space="0" w:color="auto"/>
            <w:left w:val="none" w:sz="0" w:space="0" w:color="auto"/>
            <w:bottom w:val="none" w:sz="0" w:space="0" w:color="auto"/>
            <w:right w:val="none" w:sz="0" w:space="0" w:color="auto"/>
          </w:divBdr>
        </w:div>
        <w:div w:id="2091540610">
          <w:marLeft w:val="0"/>
          <w:marRight w:val="0"/>
          <w:marTop w:val="0"/>
          <w:marBottom w:val="0"/>
          <w:divBdr>
            <w:top w:val="none" w:sz="0" w:space="0" w:color="auto"/>
            <w:left w:val="none" w:sz="0" w:space="0" w:color="auto"/>
            <w:bottom w:val="none" w:sz="0" w:space="0" w:color="auto"/>
            <w:right w:val="none" w:sz="0" w:space="0" w:color="auto"/>
          </w:divBdr>
          <w:divsChild>
            <w:div w:id="894777137">
              <w:marLeft w:val="0"/>
              <w:marRight w:val="0"/>
              <w:marTop w:val="0"/>
              <w:marBottom w:val="0"/>
              <w:divBdr>
                <w:top w:val="none" w:sz="0" w:space="0" w:color="auto"/>
                <w:left w:val="none" w:sz="0" w:space="0" w:color="auto"/>
                <w:bottom w:val="none" w:sz="0" w:space="0" w:color="auto"/>
                <w:right w:val="none" w:sz="0" w:space="0" w:color="auto"/>
              </w:divBdr>
              <w:divsChild>
                <w:div w:id="11961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6043">
          <w:marLeft w:val="0"/>
          <w:marRight w:val="0"/>
          <w:marTop w:val="0"/>
          <w:marBottom w:val="0"/>
          <w:divBdr>
            <w:top w:val="none" w:sz="0" w:space="0" w:color="auto"/>
            <w:left w:val="none" w:sz="0" w:space="0" w:color="auto"/>
            <w:bottom w:val="none" w:sz="0" w:space="0" w:color="auto"/>
            <w:right w:val="none" w:sz="0" w:space="0" w:color="auto"/>
          </w:divBdr>
          <w:divsChild>
            <w:div w:id="801269456">
              <w:marLeft w:val="0"/>
              <w:marRight w:val="0"/>
              <w:marTop w:val="0"/>
              <w:marBottom w:val="0"/>
              <w:divBdr>
                <w:top w:val="none" w:sz="0" w:space="0" w:color="auto"/>
                <w:left w:val="none" w:sz="0" w:space="0" w:color="auto"/>
                <w:bottom w:val="none" w:sz="0" w:space="0" w:color="auto"/>
                <w:right w:val="none" w:sz="0" w:space="0" w:color="auto"/>
              </w:divBdr>
              <w:divsChild>
                <w:div w:id="928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645111">
      <w:bodyDiv w:val="1"/>
      <w:marLeft w:val="0"/>
      <w:marRight w:val="0"/>
      <w:marTop w:val="0"/>
      <w:marBottom w:val="0"/>
      <w:divBdr>
        <w:top w:val="none" w:sz="0" w:space="0" w:color="auto"/>
        <w:left w:val="none" w:sz="0" w:space="0" w:color="auto"/>
        <w:bottom w:val="none" w:sz="0" w:space="0" w:color="auto"/>
        <w:right w:val="none" w:sz="0" w:space="0" w:color="auto"/>
      </w:divBdr>
    </w:div>
    <w:div w:id="1115490802">
      <w:bodyDiv w:val="1"/>
      <w:marLeft w:val="0"/>
      <w:marRight w:val="0"/>
      <w:marTop w:val="0"/>
      <w:marBottom w:val="0"/>
      <w:divBdr>
        <w:top w:val="none" w:sz="0" w:space="0" w:color="auto"/>
        <w:left w:val="none" w:sz="0" w:space="0" w:color="auto"/>
        <w:bottom w:val="none" w:sz="0" w:space="0" w:color="auto"/>
        <w:right w:val="none" w:sz="0" w:space="0" w:color="auto"/>
      </w:divBdr>
      <w:divsChild>
        <w:div w:id="59250505">
          <w:marLeft w:val="0"/>
          <w:marRight w:val="0"/>
          <w:marTop w:val="0"/>
          <w:marBottom w:val="0"/>
          <w:divBdr>
            <w:top w:val="none" w:sz="0" w:space="0" w:color="auto"/>
            <w:left w:val="none" w:sz="0" w:space="0" w:color="auto"/>
            <w:bottom w:val="none" w:sz="0" w:space="0" w:color="auto"/>
            <w:right w:val="none" w:sz="0" w:space="0" w:color="auto"/>
          </w:divBdr>
        </w:div>
        <w:div w:id="82722472">
          <w:marLeft w:val="0"/>
          <w:marRight w:val="0"/>
          <w:marTop w:val="0"/>
          <w:marBottom w:val="0"/>
          <w:divBdr>
            <w:top w:val="none" w:sz="0" w:space="0" w:color="auto"/>
            <w:left w:val="none" w:sz="0" w:space="0" w:color="auto"/>
            <w:bottom w:val="none" w:sz="0" w:space="0" w:color="auto"/>
            <w:right w:val="none" w:sz="0" w:space="0" w:color="auto"/>
          </w:divBdr>
        </w:div>
        <w:div w:id="1342471647">
          <w:marLeft w:val="0"/>
          <w:marRight w:val="0"/>
          <w:marTop w:val="0"/>
          <w:marBottom w:val="0"/>
          <w:divBdr>
            <w:top w:val="none" w:sz="0" w:space="0" w:color="auto"/>
            <w:left w:val="none" w:sz="0" w:space="0" w:color="auto"/>
            <w:bottom w:val="none" w:sz="0" w:space="0" w:color="auto"/>
            <w:right w:val="none" w:sz="0" w:space="0" w:color="auto"/>
          </w:divBdr>
        </w:div>
        <w:div w:id="1421565891">
          <w:marLeft w:val="0"/>
          <w:marRight w:val="0"/>
          <w:marTop w:val="0"/>
          <w:marBottom w:val="0"/>
          <w:divBdr>
            <w:top w:val="none" w:sz="0" w:space="0" w:color="auto"/>
            <w:left w:val="none" w:sz="0" w:space="0" w:color="auto"/>
            <w:bottom w:val="none" w:sz="0" w:space="0" w:color="auto"/>
            <w:right w:val="none" w:sz="0" w:space="0" w:color="auto"/>
          </w:divBdr>
        </w:div>
        <w:div w:id="1544101410">
          <w:marLeft w:val="0"/>
          <w:marRight w:val="0"/>
          <w:marTop w:val="0"/>
          <w:marBottom w:val="0"/>
          <w:divBdr>
            <w:top w:val="none" w:sz="0" w:space="0" w:color="auto"/>
            <w:left w:val="none" w:sz="0" w:space="0" w:color="auto"/>
            <w:bottom w:val="none" w:sz="0" w:space="0" w:color="auto"/>
            <w:right w:val="none" w:sz="0" w:space="0" w:color="auto"/>
          </w:divBdr>
        </w:div>
        <w:div w:id="1993748212">
          <w:marLeft w:val="0"/>
          <w:marRight w:val="0"/>
          <w:marTop w:val="0"/>
          <w:marBottom w:val="0"/>
          <w:divBdr>
            <w:top w:val="none" w:sz="0" w:space="0" w:color="auto"/>
            <w:left w:val="none" w:sz="0" w:space="0" w:color="auto"/>
            <w:bottom w:val="none" w:sz="0" w:space="0" w:color="auto"/>
            <w:right w:val="none" w:sz="0" w:space="0" w:color="auto"/>
          </w:divBdr>
          <w:divsChild>
            <w:div w:id="584145644">
              <w:marLeft w:val="300"/>
              <w:marRight w:val="0"/>
              <w:marTop w:val="0"/>
              <w:marBottom w:val="0"/>
              <w:divBdr>
                <w:top w:val="none" w:sz="0" w:space="0" w:color="auto"/>
                <w:left w:val="none" w:sz="0" w:space="0" w:color="auto"/>
                <w:bottom w:val="none" w:sz="0" w:space="0" w:color="auto"/>
                <w:right w:val="none" w:sz="0" w:space="0" w:color="auto"/>
              </w:divBdr>
            </w:div>
            <w:div w:id="785584954">
              <w:marLeft w:val="300"/>
              <w:marRight w:val="0"/>
              <w:marTop w:val="0"/>
              <w:marBottom w:val="0"/>
              <w:divBdr>
                <w:top w:val="none" w:sz="0" w:space="0" w:color="auto"/>
                <w:left w:val="none" w:sz="0" w:space="0" w:color="auto"/>
                <w:bottom w:val="none" w:sz="0" w:space="0" w:color="auto"/>
                <w:right w:val="none" w:sz="0" w:space="0" w:color="auto"/>
              </w:divBdr>
            </w:div>
            <w:div w:id="1052386169">
              <w:marLeft w:val="300"/>
              <w:marRight w:val="0"/>
              <w:marTop w:val="0"/>
              <w:marBottom w:val="0"/>
              <w:divBdr>
                <w:top w:val="none" w:sz="0" w:space="0" w:color="auto"/>
                <w:left w:val="none" w:sz="0" w:space="0" w:color="auto"/>
                <w:bottom w:val="none" w:sz="0" w:space="0" w:color="auto"/>
                <w:right w:val="none" w:sz="0" w:space="0" w:color="auto"/>
              </w:divBdr>
            </w:div>
            <w:div w:id="1144279149">
              <w:marLeft w:val="300"/>
              <w:marRight w:val="0"/>
              <w:marTop w:val="0"/>
              <w:marBottom w:val="0"/>
              <w:divBdr>
                <w:top w:val="none" w:sz="0" w:space="0" w:color="auto"/>
                <w:left w:val="none" w:sz="0" w:space="0" w:color="auto"/>
                <w:bottom w:val="none" w:sz="0" w:space="0" w:color="auto"/>
                <w:right w:val="none" w:sz="0" w:space="0" w:color="auto"/>
              </w:divBdr>
            </w:div>
            <w:div w:id="1305817439">
              <w:marLeft w:val="300"/>
              <w:marRight w:val="0"/>
              <w:marTop w:val="0"/>
              <w:marBottom w:val="0"/>
              <w:divBdr>
                <w:top w:val="none" w:sz="0" w:space="0" w:color="auto"/>
                <w:left w:val="none" w:sz="0" w:space="0" w:color="auto"/>
                <w:bottom w:val="none" w:sz="0" w:space="0" w:color="auto"/>
                <w:right w:val="none" w:sz="0" w:space="0" w:color="auto"/>
              </w:divBdr>
            </w:div>
            <w:div w:id="1731921773">
              <w:marLeft w:val="300"/>
              <w:marRight w:val="0"/>
              <w:marTop w:val="0"/>
              <w:marBottom w:val="0"/>
              <w:divBdr>
                <w:top w:val="none" w:sz="0" w:space="0" w:color="auto"/>
                <w:left w:val="none" w:sz="0" w:space="0" w:color="auto"/>
                <w:bottom w:val="none" w:sz="0" w:space="0" w:color="auto"/>
                <w:right w:val="none" w:sz="0" w:space="0" w:color="auto"/>
              </w:divBdr>
            </w:div>
            <w:div w:id="2003384507">
              <w:marLeft w:val="300"/>
              <w:marRight w:val="0"/>
              <w:marTop w:val="0"/>
              <w:marBottom w:val="0"/>
              <w:divBdr>
                <w:top w:val="none" w:sz="0" w:space="0" w:color="auto"/>
                <w:left w:val="none" w:sz="0" w:space="0" w:color="auto"/>
                <w:bottom w:val="none" w:sz="0" w:space="0" w:color="auto"/>
                <w:right w:val="none" w:sz="0" w:space="0" w:color="auto"/>
              </w:divBdr>
            </w:div>
            <w:div w:id="204297757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90430378">
      <w:bodyDiv w:val="1"/>
      <w:marLeft w:val="0"/>
      <w:marRight w:val="0"/>
      <w:marTop w:val="0"/>
      <w:marBottom w:val="0"/>
      <w:divBdr>
        <w:top w:val="none" w:sz="0" w:space="0" w:color="auto"/>
        <w:left w:val="none" w:sz="0" w:space="0" w:color="auto"/>
        <w:bottom w:val="none" w:sz="0" w:space="0" w:color="auto"/>
        <w:right w:val="none" w:sz="0" w:space="0" w:color="auto"/>
      </w:divBdr>
      <w:divsChild>
        <w:div w:id="575553185">
          <w:marLeft w:val="0"/>
          <w:marRight w:val="0"/>
          <w:marTop w:val="0"/>
          <w:marBottom w:val="0"/>
          <w:divBdr>
            <w:top w:val="none" w:sz="0" w:space="0" w:color="auto"/>
            <w:left w:val="none" w:sz="0" w:space="0" w:color="auto"/>
            <w:bottom w:val="none" w:sz="0" w:space="0" w:color="auto"/>
            <w:right w:val="none" w:sz="0" w:space="0" w:color="auto"/>
          </w:divBdr>
          <w:divsChild>
            <w:div w:id="804158360">
              <w:marLeft w:val="0"/>
              <w:marRight w:val="0"/>
              <w:marTop w:val="0"/>
              <w:marBottom w:val="0"/>
              <w:divBdr>
                <w:top w:val="none" w:sz="0" w:space="0" w:color="auto"/>
                <w:left w:val="none" w:sz="0" w:space="0" w:color="auto"/>
                <w:bottom w:val="none" w:sz="0" w:space="0" w:color="auto"/>
                <w:right w:val="none" w:sz="0" w:space="0" w:color="auto"/>
              </w:divBdr>
              <w:divsChild>
                <w:div w:id="1323124082">
                  <w:marLeft w:val="0"/>
                  <w:marRight w:val="0"/>
                  <w:marTop w:val="0"/>
                  <w:marBottom w:val="0"/>
                  <w:divBdr>
                    <w:top w:val="none" w:sz="0" w:space="0" w:color="auto"/>
                    <w:left w:val="none" w:sz="0" w:space="0" w:color="auto"/>
                    <w:bottom w:val="none" w:sz="0" w:space="0" w:color="auto"/>
                    <w:right w:val="none" w:sz="0" w:space="0" w:color="auto"/>
                  </w:divBdr>
                </w:div>
              </w:divsChild>
            </w:div>
            <w:div w:id="1099638081">
              <w:marLeft w:val="0"/>
              <w:marRight w:val="0"/>
              <w:marTop w:val="0"/>
              <w:marBottom w:val="0"/>
              <w:divBdr>
                <w:top w:val="none" w:sz="0" w:space="0" w:color="auto"/>
                <w:left w:val="none" w:sz="0" w:space="0" w:color="auto"/>
                <w:bottom w:val="none" w:sz="0" w:space="0" w:color="auto"/>
                <w:right w:val="none" w:sz="0" w:space="0" w:color="auto"/>
              </w:divBdr>
              <w:divsChild>
                <w:div w:id="709575541">
                  <w:marLeft w:val="0"/>
                  <w:marRight w:val="0"/>
                  <w:marTop w:val="0"/>
                  <w:marBottom w:val="0"/>
                  <w:divBdr>
                    <w:top w:val="none" w:sz="0" w:space="0" w:color="auto"/>
                    <w:left w:val="none" w:sz="0" w:space="0" w:color="auto"/>
                    <w:bottom w:val="none" w:sz="0" w:space="0" w:color="auto"/>
                    <w:right w:val="none" w:sz="0" w:space="0" w:color="auto"/>
                  </w:divBdr>
                </w:div>
                <w:div w:id="558171531">
                  <w:marLeft w:val="0"/>
                  <w:marRight w:val="0"/>
                  <w:marTop w:val="0"/>
                  <w:marBottom w:val="0"/>
                  <w:divBdr>
                    <w:top w:val="none" w:sz="0" w:space="0" w:color="auto"/>
                    <w:left w:val="none" w:sz="0" w:space="0" w:color="auto"/>
                    <w:bottom w:val="none" w:sz="0" w:space="0" w:color="auto"/>
                    <w:right w:val="none" w:sz="0" w:space="0" w:color="auto"/>
                  </w:divBdr>
                  <w:divsChild>
                    <w:div w:id="1009137699">
                      <w:marLeft w:val="0"/>
                      <w:marRight w:val="0"/>
                      <w:marTop w:val="0"/>
                      <w:marBottom w:val="0"/>
                      <w:divBdr>
                        <w:top w:val="none" w:sz="0" w:space="0" w:color="auto"/>
                        <w:left w:val="none" w:sz="0" w:space="0" w:color="auto"/>
                        <w:bottom w:val="none" w:sz="0" w:space="0" w:color="auto"/>
                        <w:right w:val="none" w:sz="0" w:space="0" w:color="auto"/>
                      </w:divBdr>
                      <w:divsChild>
                        <w:div w:id="1724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052114">
                  <w:marLeft w:val="0"/>
                  <w:marRight w:val="0"/>
                  <w:marTop w:val="0"/>
                  <w:marBottom w:val="0"/>
                  <w:divBdr>
                    <w:top w:val="none" w:sz="0" w:space="0" w:color="auto"/>
                    <w:left w:val="none" w:sz="0" w:space="0" w:color="auto"/>
                    <w:bottom w:val="none" w:sz="0" w:space="0" w:color="auto"/>
                    <w:right w:val="none" w:sz="0" w:space="0" w:color="auto"/>
                  </w:divBdr>
                  <w:divsChild>
                    <w:div w:id="1410152661">
                      <w:marLeft w:val="0"/>
                      <w:marRight w:val="0"/>
                      <w:marTop w:val="0"/>
                      <w:marBottom w:val="0"/>
                      <w:divBdr>
                        <w:top w:val="none" w:sz="0" w:space="0" w:color="auto"/>
                        <w:left w:val="none" w:sz="0" w:space="0" w:color="auto"/>
                        <w:bottom w:val="none" w:sz="0" w:space="0" w:color="auto"/>
                        <w:right w:val="none" w:sz="0" w:space="0" w:color="auto"/>
                      </w:divBdr>
                      <w:divsChild>
                        <w:div w:id="50829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784788">
                  <w:marLeft w:val="0"/>
                  <w:marRight w:val="0"/>
                  <w:marTop w:val="0"/>
                  <w:marBottom w:val="0"/>
                  <w:divBdr>
                    <w:top w:val="none" w:sz="0" w:space="0" w:color="auto"/>
                    <w:left w:val="none" w:sz="0" w:space="0" w:color="auto"/>
                    <w:bottom w:val="none" w:sz="0" w:space="0" w:color="auto"/>
                    <w:right w:val="none" w:sz="0" w:space="0" w:color="auto"/>
                  </w:divBdr>
                  <w:divsChild>
                    <w:div w:id="169561728">
                      <w:marLeft w:val="0"/>
                      <w:marRight w:val="0"/>
                      <w:marTop w:val="0"/>
                      <w:marBottom w:val="0"/>
                      <w:divBdr>
                        <w:top w:val="none" w:sz="0" w:space="0" w:color="auto"/>
                        <w:left w:val="none" w:sz="0" w:space="0" w:color="auto"/>
                        <w:bottom w:val="none" w:sz="0" w:space="0" w:color="auto"/>
                        <w:right w:val="none" w:sz="0" w:space="0" w:color="auto"/>
                      </w:divBdr>
                      <w:divsChild>
                        <w:div w:id="55065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567820">
                  <w:marLeft w:val="0"/>
                  <w:marRight w:val="0"/>
                  <w:marTop w:val="0"/>
                  <w:marBottom w:val="0"/>
                  <w:divBdr>
                    <w:top w:val="none" w:sz="0" w:space="0" w:color="auto"/>
                    <w:left w:val="none" w:sz="0" w:space="0" w:color="auto"/>
                    <w:bottom w:val="none" w:sz="0" w:space="0" w:color="auto"/>
                    <w:right w:val="none" w:sz="0" w:space="0" w:color="auto"/>
                  </w:divBdr>
                  <w:divsChild>
                    <w:div w:id="143983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07761">
              <w:marLeft w:val="0"/>
              <w:marRight w:val="0"/>
              <w:marTop w:val="0"/>
              <w:marBottom w:val="0"/>
              <w:divBdr>
                <w:top w:val="none" w:sz="0" w:space="0" w:color="auto"/>
                <w:left w:val="none" w:sz="0" w:space="0" w:color="auto"/>
                <w:bottom w:val="none" w:sz="0" w:space="0" w:color="auto"/>
                <w:right w:val="none" w:sz="0" w:space="0" w:color="auto"/>
              </w:divBdr>
              <w:divsChild>
                <w:div w:id="138382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748059">
          <w:marLeft w:val="0"/>
          <w:marRight w:val="0"/>
          <w:marTop w:val="0"/>
          <w:marBottom w:val="0"/>
          <w:divBdr>
            <w:top w:val="none" w:sz="0" w:space="0" w:color="auto"/>
            <w:left w:val="none" w:sz="0" w:space="0" w:color="auto"/>
            <w:bottom w:val="none" w:sz="0" w:space="0" w:color="auto"/>
            <w:right w:val="none" w:sz="0" w:space="0" w:color="auto"/>
          </w:divBdr>
          <w:divsChild>
            <w:div w:id="1179202504">
              <w:marLeft w:val="0"/>
              <w:marRight w:val="0"/>
              <w:marTop w:val="0"/>
              <w:marBottom w:val="0"/>
              <w:divBdr>
                <w:top w:val="none" w:sz="0" w:space="0" w:color="auto"/>
                <w:left w:val="none" w:sz="0" w:space="0" w:color="auto"/>
                <w:bottom w:val="none" w:sz="0" w:space="0" w:color="auto"/>
                <w:right w:val="none" w:sz="0" w:space="0" w:color="auto"/>
              </w:divBdr>
            </w:div>
            <w:div w:id="1423405818">
              <w:marLeft w:val="0"/>
              <w:marRight w:val="0"/>
              <w:marTop w:val="0"/>
              <w:marBottom w:val="0"/>
              <w:divBdr>
                <w:top w:val="none" w:sz="0" w:space="0" w:color="auto"/>
                <w:left w:val="none" w:sz="0" w:space="0" w:color="auto"/>
                <w:bottom w:val="none" w:sz="0" w:space="0" w:color="auto"/>
                <w:right w:val="none" w:sz="0" w:space="0" w:color="auto"/>
              </w:divBdr>
              <w:divsChild>
                <w:div w:id="470294816">
                  <w:marLeft w:val="0"/>
                  <w:marRight w:val="0"/>
                  <w:marTop w:val="0"/>
                  <w:marBottom w:val="0"/>
                  <w:divBdr>
                    <w:top w:val="none" w:sz="0" w:space="0" w:color="auto"/>
                    <w:left w:val="none" w:sz="0" w:space="0" w:color="auto"/>
                    <w:bottom w:val="none" w:sz="0" w:space="0" w:color="auto"/>
                    <w:right w:val="none" w:sz="0" w:space="0" w:color="auto"/>
                  </w:divBdr>
                </w:div>
              </w:divsChild>
            </w:div>
            <w:div w:id="802307485">
              <w:marLeft w:val="0"/>
              <w:marRight w:val="0"/>
              <w:marTop w:val="0"/>
              <w:marBottom w:val="0"/>
              <w:divBdr>
                <w:top w:val="none" w:sz="0" w:space="0" w:color="auto"/>
                <w:left w:val="none" w:sz="0" w:space="0" w:color="auto"/>
                <w:bottom w:val="none" w:sz="0" w:space="0" w:color="auto"/>
                <w:right w:val="none" w:sz="0" w:space="0" w:color="auto"/>
              </w:divBdr>
              <w:divsChild>
                <w:div w:id="134371955">
                  <w:marLeft w:val="0"/>
                  <w:marRight w:val="0"/>
                  <w:marTop w:val="0"/>
                  <w:marBottom w:val="0"/>
                  <w:divBdr>
                    <w:top w:val="none" w:sz="0" w:space="0" w:color="auto"/>
                    <w:left w:val="none" w:sz="0" w:space="0" w:color="auto"/>
                    <w:bottom w:val="none" w:sz="0" w:space="0" w:color="auto"/>
                    <w:right w:val="none" w:sz="0" w:space="0" w:color="auto"/>
                  </w:divBdr>
                </w:div>
                <w:div w:id="1512523324">
                  <w:marLeft w:val="0"/>
                  <w:marRight w:val="0"/>
                  <w:marTop w:val="0"/>
                  <w:marBottom w:val="0"/>
                  <w:divBdr>
                    <w:top w:val="none" w:sz="0" w:space="0" w:color="auto"/>
                    <w:left w:val="none" w:sz="0" w:space="0" w:color="auto"/>
                    <w:bottom w:val="none" w:sz="0" w:space="0" w:color="auto"/>
                    <w:right w:val="none" w:sz="0" w:space="0" w:color="auto"/>
                  </w:divBdr>
                  <w:divsChild>
                    <w:div w:id="607394463">
                      <w:marLeft w:val="0"/>
                      <w:marRight w:val="0"/>
                      <w:marTop w:val="0"/>
                      <w:marBottom w:val="0"/>
                      <w:divBdr>
                        <w:top w:val="none" w:sz="0" w:space="0" w:color="auto"/>
                        <w:left w:val="none" w:sz="0" w:space="0" w:color="auto"/>
                        <w:bottom w:val="none" w:sz="0" w:space="0" w:color="auto"/>
                        <w:right w:val="none" w:sz="0" w:space="0" w:color="auto"/>
                      </w:divBdr>
                      <w:divsChild>
                        <w:div w:id="4530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540678">
                  <w:marLeft w:val="0"/>
                  <w:marRight w:val="0"/>
                  <w:marTop w:val="0"/>
                  <w:marBottom w:val="0"/>
                  <w:divBdr>
                    <w:top w:val="none" w:sz="0" w:space="0" w:color="auto"/>
                    <w:left w:val="none" w:sz="0" w:space="0" w:color="auto"/>
                    <w:bottom w:val="none" w:sz="0" w:space="0" w:color="auto"/>
                    <w:right w:val="none" w:sz="0" w:space="0" w:color="auto"/>
                  </w:divBdr>
                  <w:divsChild>
                    <w:div w:id="639304798">
                      <w:marLeft w:val="0"/>
                      <w:marRight w:val="0"/>
                      <w:marTop w:val="0"/>
                      <w:marBottom w:val="0"/>
                      <w:divBdr>
                        <w:top w:val="none" w:sz="0" w:space="0" w:color="auto"/>
                        <w:left w:val="none" w:sz="0" w:space="0" w:color="auto"/>
                        <w:bottom w:val="none" w:sz="0" w:space="0" w:color="auto"/>
                        <w:right w:val="none" w:sz="0" w:space="0" w:color="auto"/>
                      </w:divBdr>
                      <w:divsChild>
                        <w:div w:id="206891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22804">
              <w:marLeft w:val="0"/>
              <w:marRight w:val="0"/>
              <w:marTop w:val="0"/>
              <w:marBottom w:val="0"/>
              <w:divBdr>
                <w:top w:val="none" w:sz="0" w:space="0" w:color="auto"/>
                <w:left w:val="none" w:sz="0" w:space="0" w:color="auto"/>
                <w:bottom w:val="none" w:sz="0" w:space="0" w:color="auto"/>
                <w:right w:val="none" w:sz="0" w:space="0" w:color="auto"/>
              </w:divBdr>
              <w:divsChild>
                <w:div w:id="1496385494">
                  <w:marLeft w:val="0"/>
                  <w:marRight w:val="0"/>
                  <w:marTop w:val="0"/>
                  <w:marBottom w:val="0"/>
                  <w:divBdr>
                    <w:top w:val="none" w:sz="0" w:space="0" w:color="auto"/>
                    <w:left w:val="none" w:sz="0" w:space="0" w:color="auto"/>
                    <w:bottom w:val="none" w:sz="0" w:space="0" w:color="auto"/>
                    <w:right w:val="none" w:sz="0" w:space="0" w:color="auto"/>
                  </w:divBdr>
                </w:div>
                <w:div w:id="2099668000">
                  <w:marLeft w:val="0"/>
                  <w:marRight w:val="0"/>
                  <w:marTop w:val="0"/>
                  <w:marBottom w:val="0"/>
                  <w:divBdr>
                    <w:top w:val="none" w:sz="0" w:space="0" w:color="auto"/>
                    <w:left w:val="none" w:sz="0" w:space="0" w:color="auto"/>
                    <w:bottom w:val="none" w:sz="0" w:space="0" w:color="auto"/>
                    <w:right w:val="none" w:sz="0" w:space="0" w:color="auto"/>
                  </w:divBdr>
                  <w:divsChild>
                    <w:div w:id="1489248892">
                      <w:marLeft w:val="0"/>
                      <w:marRight w:val="0"/>
                      <w:marTop w:val="0"/>
                      <w:marBottom w:val="0"/>
                      <w:divBdr>
                        <w:top w:val="none" w:sz="0" w:space="0" w:color="auto"/>
                        <w:left w:val="none" w:sz="0" w:space="0" w:color="auto"/>
                        <w:bottom w:val="none" w:sz="0" w:space="0" w:color="auto"/>
                        <w:right w:val="none" w:sz="0" w:space="0" w:color="auto"/>
                      </w:divBdr>
                      <w:divsChild>
                        <w:div w:id="76083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810842">
                  <w:marLeft w:val="0"/>
                  <w:marRight w:val="0"/>
                  <w:marTop w:val="0"/>
                  <w:marBottom w:val="0"/>
                  <w:divBdr>
                    <w:top w:val="none" w:sz="0" w:space="0" w:color="auto"/>
                    <w:left w:val="none" w:sz="0" w:space="0" w:color="auto"/>
                    <w:bottom w:val="none" w:sz="0" w:space="0" w:color="auto"/>
                    <w:right w:val="none" w:sz="0" w:space="0" w:color="auto"/>
                  </w:divBdr>
                  <w:divsChild>
                    <w:div w:id="1090660253">
                      <w:marLeft w:val="0"/>
                      <w:marRight w:val="0"/>
                      <w:marTop w:val="0"/>
                      <w:marBottom w:val="0"/>
                      <w:divBdr>
                        <w:top w:val="none" w:sz="0" w:space="0" w:color="auto"/>
                        <w:left w:val="none" w:sz="0" w:space="0" w:color="auto"/>
                        <w:bottom w:val="none" w:sz="0" w:space="0" w:color="auto"/>
                        <w:right w:val="none" w:sz="0" w:space="0" w:color="auto"/>
                      </w:divBdr>
                      <w:divsChild>
                        <w:div w:id="111668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207699">
                  <w:marLeft w:val="0"/>
                  <w:marRight w:val="0"/>
                  <w:marTop w:val="0"/>
                  <w:marBottom w:val="0"/>
                  <w:divBdr>
                    <w:top w:val="none" w:sz="0" w:space="0" w:color="auto"/>
                    <w:left w:val="none" w:sz="0" w:space="0" w:color="auto"/>
                    <w:bottom w:val="none" w:sz="0" w:space="0" w:color="auto"/>
                    <w:right w:val="none" w:sz="0" w:space="0" w:color="auto"/>
                  </w:divBdr>
                  <w:divsChild>
                    <w:div w:id="1844512975">
                      <w:marLeft w:val="0"/>
                      <w:marRight w:val="0"/>
                      <w:marTop w:val="0"/>
                      <w:marBottom w:val="0"/>
                      <w:divBdr>
                        <w:top w:val="none" w:sz="0" w:space="0" w:color="auto"/>
                        <w:left w:val="none" w:sz="0" w:space="0" w:color="auto"/>
                        <w:bottom w:val="none" w:sz="0" w:space="0" w:color="auto"/>
                        <w:right w:val="none" w:sz="0" w:space="0" w:color="auto"/>
                      </w:divBdr>
                      <w:divsChild>
                        <w:div w:id="34370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786903">
                  <w:marLeft w:val="0"/>
                  <w:marRight w:val="0"/>
                  <w:marTop w:val="0"/>
                  <w:marBottom w:val="0"/>
                  <w:divBdr>
                    <w:top w:val="none" w:sz="0" w:space="0" w:color="auto"/>
                    <w:left w:val="none" w:sz="0" w:space="0" w:color="auto"/>
                    <w:bottom w:val="none" w:sz="0" w:space="0" w:color="auto"/>
                    <w:right w:val="none" w:sz="0" w:space="0" w:color="auto"/>
                  </w:divBdr>
                  <w:divsChild>
                    <w:div w:id="1953590907">
                      <w:marLeft w:val="0"/>
                      <w:marRight w:val="0"/>
                      <w:marTop w:val="0"/>
                      <w:marBottom w:val="0"/>
                      <w:divBdr>
                        <w:top w:val="none" w:sz="0" w:space="0" w:color="auto"/>
                        <w:left w:val="none" w:sz="0" w:space="0" w:color="auto"/>
                        <w:bottom w:val="none" w:sz="0" w:space="0" w:color="auto"/>
                        <w:right w:val="none" w:sz="0" w:space="0" w:color="auto"/>
                      </w:divBdr>
                      <w:divsChild>
                        <w:div w:id="171110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14563">
                  <w:marLeft w:val="0"/>
                  <w:marRight w:val="0"/>
                  <w:marTop w:val="0"/>
                  <w:marBottom w:val="0"/>
                  <w:divBdr>
                    <w:top w:val="none" w:sz="0" w:space="0" w:color="auto"/>
                    <w:left w:val="none" w:sz="0" w:space="0" w:color="auto"/>
                    <w:bottom w:val="none" w:sz="0" w:space="0" w:color="auto"/>
                    <w:right w:val="none" w:sz="0" w:space="0" w:color="auto"/>
                  </w:divBdr>
                  <w:divsChild>
                    <w:div w:id="1229657606">
                      <w:marLeft w:val="0"/>
                      <w:marRight w:val="0"/>
                      <w:marTop w:val="0"/>
                      <w:marBottom w:val="0"/>
                      <w:divBdr>
                        <w:top w:val="none" w:sz="0" w:space="0" w:color="auto"/>
                        <w:left w:val="none" w:sz="0" w:space="0" w:color="auto"/>
                        <w:bottom w:val="none" w:sz="0" w:space="0" w:color="auto"/>
                        <w:right w:val="none" w:sz="0" w:space="0" w:color="auto"/>
                      </w:divBdr>
                      <w:divsChild>
                        <w:div w:id="158433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912679">
                  <w:marLeft w:val="0"/>
                  <w:marRight w:val="0"/>
                  <w:marTop w:val="0"/>
                  <w:marBottom w:val="0"/>
                  <w:divBdr>
                    <w:top w:val="none" w:sz="0" w:space="0" w:color="auto"/>
                    <w:left w:val="none" w:sz="0" w:space="0" w:color="auto"/>
                    <w:bottom w:val="none" w:sz="0" w:space="0" w:color="auto"/>
                    <w:right w:val="none" w:sz="0" w:space="0" w:color="auto"/>
                  </w:divBdr>
                  <w:divsChild>
                    <w:div w:id="1710304278">
                      <w:marLeft w:val="0"/>
                      <w:marRight w:val="0"/>
                      <w:marTop w:val="0"/>
                      <w:marBottom w:val="0"/>
                      <w:divBdr>
                        <w:top w:val="none" w:sz="0" w:space="0" w:color="auto"/>
                        <w:left w:val="none" w:sz="0" w:space="0" w:color="auto"/>
                        <w:bottom w:val="none" w:sz="0" w:space="0" w:color="auto"/>
                        <w:right w:val="none" w:sz="0" w:space="0" w:color="auto"/>
                      </w:divBdr>
                      <w:divsChild>
                        <w:div w:id="156436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328337">
                  <w:marLeft w:val="0"/>
                  <w:marRight w:val="0"/>
                  <w:marTop w:val="0"/>
                  <w:marBottom w:val="0"/>
                  <w:divBdr>
                    <w:top w:val="none" w:sz="0" w:space="0" w:color="auto"/>
                    <w:left w:val="none" w:sz="0" w:space="0" w:color="auto"/>
                    <w:bottom w:val="none" w:sz="0" w:space="0" w:color="auto"/>
                    <w:right w:val="none" w:sz="0" w:space="0" w:color="auto"/>
                  </w:divBdr>
                  <w:divsChild>
                    <w:div w:id="1356349033">
                      <w:marLeft w:val="0"/>
                      <w:marRight w:val="0"/>
                      <w:marTop w:val="0"/>
                      <w:marBottom w:val="0"/>
                      <w:divBdr>
                        <w:top w:val="none" w:sz="0" w:space="0" w:color="auto"/>
                        <w:left w:val="none" w:sz="0" w:space="0" w:color="auto"/>
                        <w:bottom w:val="none" w:sz="0" w:space="0" w:color="auto"/>
                        <w:right w:val="none" w:sz="0" w:space="0" w:color="auto"/>
                      </w:divBdr>
                      <w:divsChild>
                        <w:div w:id="168027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73266">
                  <w:marLeft w:val="0"/>
                  <w:marRight w:val="0"/>
                  <w:marTop w:val="0"/>
                  <w:marBottom w:val="0"/>
                  <w:divBdr>
                    <w:top w:val="none" w:sz="0" w:space="0" w:color="auto"/>
                    <w:left w:val="none" w:sz="0" w:space="0" w:color="auto"/>
                    <w:bottom w:val="none" w:sz="0" w:space="0" w:color="auto"/>
                    <w:right w:val="none" w:sz="0" w:space="0" w:color="auto"/>
                  </w:divBdr>
                  <w:divsChild>
                    <w:div w:id="797258086">
                      <w:marLeft w:val="0"/>
                      <w:marRight w:val="0"/>
                      <w:marTop w:val="0"/>
                      <w:marBottom w:val="0"/>
                      <w:divBdr>
                        <w:top w:val="none" w:sz="0" w:space="0" w:color="auto"/>
                        <w:left w:val="none" w:sz="0" w:space="0" w:color="auto"/>
                        <w:bottom w:val="none" w:sz="0" w:space="0" w:color="auto"/>
                        <w:right w:val="none" w:sz="0" w:space="0" w:color="auto"/>
                      </w:divBdr>
                      <w:divsChild>
                        <w:div w:id="213667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556379">
              <w:marLeft w:val="0"/>
              <w:marRight w:val="0"/>
              <w:marTop w:val="0"/>
              <w:marBottom w:val="0"/>
              <w:divBdr>
                <w:top w:val="none" w:sz="0" w:space="0" w:color="auto"/>
                <w:left w:val="none" w:sz="0" w:space="0" w:color="auto"/>
                <w:bottom w:val="none" w:sz="0" w:space="0" w:color="auto"/>
                <w:right w:val="none" w:sz="0" w:space="0" w:color="auto"/>
              </w:divBdr>
              <w:divsChild>
                <w:div w:id="734206850">
                  <w:marLeft w:val="0"/>
                  <w:marRight w:val="0"/>
                  <w:marTop w:val="0"/>
                  <w:marBottom w:val="0"/>
                  <w:divBdr>
                    <w:top w:val="none" w:sz="0" w:space="0" w:color="auto"/>
                    <w:left w:val="none" w:sz="0" w:space="0" w:color="auto"/>
                    <w:bottom w:val="none" w:sz="0" w:space="0" w:color="auto"/>
                    <w:right w:val="none" w:sz="0" w:space="0" w:color="auto"/>
                  </w:divBdr>
                </w:div>
              </w:divsChild>
            </w:div>
            <w:div w:id="1150053616">
              <w:marLeft w:val="0"/>
              <w:marRight w:val="0"/>
              <w:marTop w:val="0"/>
              <w:marBottom w:val="0"/>
              <w:divBdr>
                <w:top w:val="none" w:sz="0" w:space="0" w:color="auto"/>
                <w:left w:val="none" w:sz="0" w:space="0" w:color="auto"/>
                <w:bottom w:val="none" w:sz="0" w:space="0" w:color="auto"/>
                <w:right w:val="none" w:sz="0" w:space="0" w:color="auto"/>
              </w:divBdr>
              <w:divsChild>
                <w:div w:id="633682453">
                  <w:marLeft w:val="0"/>
                  <w:marRight w:val="0"/>
                  <w:marTop w:val="0"/>
                  <w:marBottom w:val="0"/>
                  <w:divBdr>
                    <w:top w:val="none" w:sz="0" w:space="0" w:color="auto"/>
                    <w:left w:val="none" w:sz="0" w:space="0" w:color="auto"/>
                    <w:bottom w:val="none" w:sz="0" w:space="0" w:color="auto"/>
                    <w:right w:val="none" w:sz="0" w:space="0" w:color="auto"/>
                  </w:divBdr>
                </w:div>
              </w:divsChild>
            </w:div>
            <w:div w:id="1164589138">
              <w:marLeft w:val="0"/>
              <w:marRight w:val="0"/>
              <w:marTop w:val="0"/>
              <w:marBottom w:val="0"/>
              <w:divBdr>
                <w:top w:val="none" w:sz="0" w:space="0" w:color="auto"/>
                <w:left w:val="none" w:sz="0" w:space="0" w:color="auto"/>
                <w:bottom w:val="none" w:sz="0" w:space="0" w:color="auto"/>
                <w:right w:val="none" w:sz="0" w:space="0" w:color="auto"/>
              </w:divBdr>
              <w:divsChild>
                <w:div w:id="1674843656">
                  <w:marLeft w:val="0"/>
                  <w:marRight w:val="0"/>
                  <w:marTop w:val="0"/>
                  <w:marBottom w:val="0"/>
                  <w:divBdr>
                    <w:top w:val="none" w:sz="0" w:space="0" w:color="auto"/>
                    <w:left w:val="none" w:sz="0" w:space="0" w:color="auto"/>
                    <w:bottom w:val="none" w:sz="0" w:space="0" w:color="auto"/>
                    <w:right w:val="none" w:sz="0" w:space="0" w:color="auto"/>
                  </w:divBdr>
                </w:div>
              </w:divsChild>
            </w:div>
            <w:div w:id="131412087">
              <w:marLeft w:val="0"/>
              <w:marRight w:val="0"/>
              <w:marTop w:val="0"/>
              <w:marBottom w:val="0"/>
              <w:divBdr>
                <w:top w:val="none" w:sz="0" w:space="0" w:color="auto"/>
                <w:left w:val="none" w:sz="0" w:space="0" w:color="auto"/>
                <w:bottom w:val="none" w:sz="0" w:space="0" w:color="auto"/>
                <w:right w:val="none" w:sz="0" w:space="0" w:color="auto"/>
              </w:divBdr>
              <w:divsChild>
                <w:div w:id="95703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543">
          <w:marLeft w:val="0"/>
          <w:marRight w:val="0"/>
          <w:marTop w:val="0"/>
          <w:marBottom w:val="0"/>
          <w:divBdr>
            <w:top w:val="none" w:sz="0" w:space="0" w:color="auto"/>
            <w:left w:val="none" w:sz="0" w:space="0" w:color="auto"/>
            <w:bottom w:val="none" w:sz="0" w:space="0" w:color="auto"/>
            <w:right w:val="none" w:sz="0" w:space="0" w:color="auto"/>
          </w:divBdr>
          <w:divsChild>
            <w:div w:id="1512258908">
              <w:marLeft w:val="0"/>
              <w:marRight w:val="0"/>
              <w:marTop w:val="0"/>
              <w:marBottom w:val="0"/>
              <w:divBdr>
                <w:top w:val="none" w:sz="0" w:space="0" w:color="auto"/>
                <w:left w:val="none" w:sz="0" w:space="0" w:color="auto"/>
                <w:bottom w:val="none" w:sz="0" w:space="0" w:color="auto"/>
                <w:right w:val="none" w:sz="0" w:space="0" w:color="auto"/>
              </w:divBdr>
            </w:div>
            <w:div w:id="736709656">
              <w:marLeft w:val="0"/>
              <w:marRight w:val="0"/>
              <w:marTop w:val="0"/>
              <w:marBottom w:val="0"/>
              <w:divBdr>
                <w:top w:val="none" w:sz="0" w:space="0" w:color="auto"/>
                <w:left w:val="none" w:sz="0" w:space="0" w:color="auto"/>
                <w:bottom w:val="none" w:sz="0" w:space="0" w:color="auto"/>
                <w:right w:val="none" w:sz="0" w:space="0" w:color="auto"/>
              </w:divBdr>
              <w:divsChild>
                <w:div w:id="2049913200">
                  <w:marLeft w:val="0"/>
                  <w:marRight w:val="0"/>
                  <w:marTop w:val="0"/>
                  <w:marBottom w:val="0"/>
                  <w:divBdr>
                    <w:top w:val="none" w:sz="0" w:space="0" w:color="auto"/>
                    <w:left w:val="none" w:sz="0" w:space="0" w:color="auto"/>
                    <w:bottom w:val="none" w:sz="0" w:space="0" w:color="auto"/>
                    <w:right w:val="none" w:sz="0" w:space="0" w:color="auto"/>
                  </w:divBdr>
                </w:div>
              </w:divsChild>
            </w:div>
            <w:div w:id="491992060">
              <w:marLeft w:val="0"/>
              <w:marRight w:val="0"/>
              <w:marTop w:val="0"/>
              <w:marBottom w:val="0"/>
              <w:divBdr>
                <w:top w:val="none" w:sz="0" w:space="0" w:color="auto"/>
                <w:left w:val="none" w:sz="0" w:space="0" w:color="auto"/>
                <w:bottom w:val="none" w:sz="0" w:space="0" w:color="auto"/>
                <w:right w:val="none" w:sz="0" w:space="0" w:color="auto"/>
              </w:divBdr>
              <w:divsChild>
                <w:div w:id="1126238015">
                  <w:marLeft w:val="0"/>
                  <w:marRight w:val="0"/>
                  <w:marTop w:val="0"/>
                  <w:marBottom w:val="0"/>
                  <w:divBdr>
                    <w:top w:val="none" w:sz="0" w:space="0" w:color="auto"/>
                    <w:left w:val="none" w:sz="0" w:space="0" w:color="auto"/>
                    <w:bottom w:val="none" w:sz="0" w:space="0" w:color="auto"/>
                    <w:right w:val="none" w:sz="0" w:space="0" w:color="auto"/>
                  </w:divBdr>
                </w:div>
                <w:div w:id="14508002">
                  <w:marLeft w:val="0"/>
                  <w:marRight w:val="0"/>
                  <w:marTop w:val="0"/>
                  <w:marBottom w:val="0"/>
                  <w:divBdr>
                    <w:top w:val="none" w:sz="0" w:space="0" w:color="auto"/>
                    <w:left w:val="none" w:sz="0" w:space="0" w:color="auto"/>
                    <w:bottom w:val="none" w:sz="0" w:space="0" w:color="auto"/>
                    <w:right w:val="none" w:sz="0" w:space="0" w:color="auto"/>
                  </w:divBdr>
                  <w:divsChild>
                    <w:div w:id="1885602306">
                      <w:marLeft w:val="0"/>
                      <w:marRight w:val="0"/>
                      <w:marTop w:val="0"/>
                      <w:marBottom w:val="0"/>
                      <w:divBdr>
                        <w:top w:val="none" w:sz="0" w:space="0" w:color="auto"/>
                        <w:left w:val="none" w:sz="0" w:space="0" w:color="auto"/>
                        <w:bottom w:val="none" w:sz="0" w:space="0" w:color="auto"/>
                        <w:right w:val="none" w:sz="0" w:space="0" w:color="auto"/>
                      </w:divBdr>
                      <w:divsChild>
                        <w:div w:id="12721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81217">
                  <w:marLeft w:val="0"/>
                  <w:marRight w:val="0"/>
                  <w:marTop w:val="0"/>
                  <w:marBottom w:val="0"/>
                  <w:divBdr>
                    <w:top w:val="none" w:sz="0" w:space="0" w:color="auto"/>
                    <w:left w:val="none" w:sz="0" w:space="0" w:color="auto"/>
                    <w:bottom w:val="none" w:sz="0" w:space="0" w:color="auto"/>
                    <w:right w:val="none" w:sz="0" w:space="0" w:color="auto"/>
                  </w:divBdr>
                  <w:divsChild>
                    <w:div w:id="820928916">
                      <w:marLeft w:val="0"/>
                      <w:marRight w:val="0"/>
                      <w:marTop w:val="0"/>
                      <w:marBottom w:val="0"/>
                      <w:divBdr>
                        <w:top w:val="none" w:sz="0" w:space="0" w:color="auto"/>
                        <w:left w:val="none" w:sz="0" w:space="0" w:color="auto"/>
                        <w:bottom w:val="none" w:sz="0" w:space="0" w:color="auto"/>
                        <w:right w:val="none" w:sz="0" w:space="0" w:color="auto"/>
                      </w:divBdr>
                      <w:divsChild>
                        <w:div w:id="33129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048209">
                  <w:marLeft w:val="0"/>
                  <w:marRight w:val="0"/>
                  <w:marTop w:val="0"/>
                  <w:marBottom w:val="0"/>
                  <w:divBdr>
                    <w:top w:val="none" w:sz="0" w:space="0" w:color="auto"/>
                    <w:left w:val="none" w:sz="0" w:space="0" w:color="auto"/>
                    <w:bottom w:val="none" w:sz="0" w:space="0" w:color="auto"/>
                    <w:right w:val="none" w:sz="0" w:space="0" w:color="auto"/>
                  </w:divBdr>
                  <w:divsChild>
                    <w:div w:id="548301318">
                      <w:marLeft w:val="0"/>
                      <w:marRight w:val="0"/>
                      <w:marTop w:val="0"/>
                      <w:marBottom w:val="0"/>
                      <w:divBdr>
                        <w:top w:val="none" w:sz="0" w:space="0" w:color="auto"/>
                        <w:left w:val="none" w:sz="0" w:space="0" w:color="auto"/>
                        <w:bottom w:val="none" w:sz="0" w:space="0" w:color="auto"/>
                        <w:right w:val="none" w:sz="0" w:space="0" w:color="auto"/>
                      </w:divBdr>
                      <w:divsChild>
                        <w:div w:id="141597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90231">
                  <w:marLeft w:val="0"/>
                  <w:marRight w:val="0"/>
                  <w:marTop w:val="0"/>
                  <w:marBottom w:val="0"/>
                  <w:divBdr>
                    <w:top w:val="none" w:sz="0" w:space="0" w:color="auto"/>
                    <w:left w:val="none" w:sz="0" w:space="0" w:color="auto"/>
                    <w:bottom w:val="none" w:sz="0" w:space="0" w:color="auto"/>
                    <w:right w:val="none" w:sz="0" w:space="0" w:color="auto"/>
                  </w:divBdr>
                  <w:divsChild>
                    <w:div w:id="677849087">
                      <w:marLeft w:val="0"/>
                      <w:marRight w:val="0"/>
                      <w:marTop w:val="0"/>
                      <w:marBottom w:val="0"/>
                      <w:divBdr>
                        <w:top w:val="none" w:sz="0" w:space="0" w:color="auto"/>
                        <w:left w:val="none" w:sz="0" w:space="0" w:color="auto"/>
                        <w:bottom w:val="none" w:sz="0" w:space="0" w:color="auto"/>
                        <w:right w:val="none" w:sz="0" w:space="0" w:color="auto"/>
                      </w:divBdr>
                      <w:divsChild>
                        <w:div w:id="4850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7994418">
          <w:marLeft w:val="0"/>
          <w:marRight w:val="0"/>
          <w:marTop w:val="0"/>
          <w:marBottom w:val="0"/>
          <w:divBdr>
            <w:top w:val="none" w:sz="0" w:space="0" w:color="auto"/>
            <w:left w:val="none" w:sz="0" w:space="0" w:color="auto"/>
            <w:bottom w:val="none" w:sz="0" w:space="0" w:color="auto"/>
            <w:right w:val="none" w:sz="0" w:space="0" w:color="auto"/>
          </w:divBdr>
          <w:divsChild>
            <w:div w:id="1358966513">
              <w:marLeft w:val="0"/>
              <w:marRight w:val="0"/>
              <w:marTop w:val="0"/>
              <w:marBottom w:val="0"/>
              <w:divBdr>
                <w:top w:val="none" w:sz="0" w:space="0" w:color="auto"/>
                <w:left w:val="none" w:sz="0" w:space="0" w:color="auto"/>
                <w:bottom w:val="none" w:sz="0" w:space="0" w:color="auto"/>
                <w:right w:val="none" w:sz="0" w:space="0" w:color="auto"/>
              </w:divBdr>
            </w:div>
            <w:div w:id="1023477788">
              <w:marLeft w:val="0"/>
              <w:marRight w:val="0"/>
              <w:marTop w:val="0"/>
              <w:marBottom w:val="0"/>
              <w:divBdr>
                <w:top w:val="none" w:sz="0" w:space="0" w:color="auto"/>
                <w:left w:val="none" w:sz="0" w:space="0" w:color="auto"/>
                <w:bottom w:val="none" w:sz="0" w:space="0" w:color="auto"/>
                <w:right w:val="none" w:sz="0" w:space="0" w:color="auto"/>
              </w:divBdr>
              <w:divsChild>
                <w:div w:id="1502619609">
                  <w:marLeft w:val="0"/>
                  <w:marRight w:val="0"/>
                  <w:marTop w:val="0"/>
                  <w:marBottom w:val="0"/>
                  <w:divBdr>
                    <w:top w:val="none" w:sz="0" w:space="0" w:color="auto"/>
                    <w:left w:val="none" w:sz="0" w:space="0" w:color="auto"/>
                    <w:bottom w:val="none" w:sz="0" w:space="0" w:color="auto"/>
                    <w:right w:val="none" w:sz="0" w:space="0" w:color="auto"/>
                  </w:divBdr>
                </w:div>
                <w:div w:id="1135835715">
                  <w:marLeft w:val="0"/>
                  <w:marRight w:val="0"/>
                  <w:marTop w:val="0"/>
                  <w:marBottom w:val="0"/>
                  <w:divBdr>
                    <w:top w:val="none" w:sz="0" w:space="0" w:color="auto"/>
                    <w:left w:val="none" w:sz="0" w:space="0" w:color="auto"/>
                    <w:bottom w:val="none" w:sz="0" w:space="0" w:color="auto"/>
                    <w:right w:val="none" w:sz="0" w:space="0" w:color="auto"/>
                  </w:divBdr>
                  <w:divsChild>
                    <w:div w:id="909269280">
                      <w:marLeft w:val="0"/>
                      <w:marRight w:val="0"/>
                      <w:marTop w:val="0"/>
                      <w:marBottom w:val="0"/>
                      <w:divBdr>
                        <w:top w:val="none" w:sz="0" w:space="0" w:color="auto"/>
                        <w:left w:val="none" w:sz="0" w:space="0" w:color="auto"/>
                        <w:bottom w:val="none" w:sz="0" w:space="0" w:color="auto"/>
                        <w:right w:val="none" w:sz="0" w:space="0" w:color="auto"/>
                      </w:divBdr>
                      <w:divsChild>
                        <w:div w:id="108071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7576">
                  <w:marLeft w:val="0"/>
                  <w:marRight w:val="0"/>
                  <w:marTop w:val="0"/>
                  <w:marBottom w:val="0"/>
                  <w:divBdr>
                    <w:top w:val="none" w:sz="0" w:space="0" w:color="auto"/>
                    <w:left w:val="none" w:sz="0" w:space="0" w:color="auto"/>
                    <w:bottom w:val="none" w:sz="0" w:space="0" w:color="auto"/>
                    <w:right w:val="none" w:sz="0" w:space="0" w:color="auto"/>
                  </w:divBdr>
                  <w:divsChild>
                    <w:div w:id="374813832">
                      <w:marLeft w:val="0"/>
                      <w:marRight w:val="0"/>
                      <w:marTop w:val="0"/>
                      <w:marBottom w:val="0"/>
                      <w:divBdr>
                        <w:top w:val="none" w:sz="0" w:space="0" w:color="auto"/>
                        <w:left w:val="none" w:sz="0" w:space="0" w:color="auto"/>
                        <w:bottom w:val="none" w:sz="0" w:space="0" w:color="auto"/>
                        <w:right w:val="none" w:sz="0" w:space="0" w:color="auto"/>
                      </w:divBdr>
                      <w:divsChild>
                        <w:div w:id="2099978959">
                          <w:marLeft w:val="0"/>
                          <w:marRight w:val="0"/>
                          <w:marTop w:val="0"/>
                          <w:marBottom w:val="0"/>
                          <w:divBdr>
                            <w:top w:val="none" w:sz="0" w:space="0" w:color="auto"/>
                            <w:left w:val="none" w:sz="0" w:space="0" w:color="auto"/>
                            <w:bottom w:val="none" w:sz="0" w:space="0" w:color="auto"/>
                            <w:right w:val="none" w:sz="0" w:space="0" w:color="auto"/>
                          </w:divBdr>
                        </w:div>
                        <w:div w:id="799807602">
                          <w:marLeft w:val="0"/>
                          <w:marRight w:val="0"/>
                          <w:marTop w:val="0"/>
                          <w:marBottom w:val="0"/>
                          <w:divBdr>
                            <w:top w:val="none" w:sz="0" w:space="0" w:color="auto"/>
                            <w:left w:val="none" w:sz="0" w:space="0" w:color="auto"/>
                            <w:bottom w:val="none" w:sz="0" w:space="0" w:color="auto"/>
                            <w:right w:val="none" w:sz="0" w:space="0" w:color="auto"/>
                          </w:divBdr>
                          <w:divsChild>
                            <w:div w:id="1864395047">
                              <w:marLeft w:val="0"/>
                              <w:marRight w:val="0"/>
                              <w:marTop w:val="0"/>
                              <w:marBottom w:val="0"/>
                              <w:divBdr>
                                <w:top w:val="none" w:sz="0" w:space="0" w:color="auto"/>
                                <w:left w:val="none" w:sz="0" w:space="0" w:color="auto"/>
                                <w:bottom w:val="none" w:sz="0" w:space="0" w:color="auto"/>
                                <w:right w:val="none" w:sz="0" w:space="0" w:color="auto"/>
                              </w:divBdr>
                            </w:div>
                          </w:divsChild>
                        </w:div>
                        <w:div w:id="1933857487">
                          <w:marLeft w:val="0"/>
                          <w:marRight w:val="0"/>
                          <w:marTop w:val="0"/>
                          <w:marBottom w:val="0"/>
                          <w:divBdr>
                            <w:top w:val="none" w:sz="0" w:space="0" w:color="auto"/>
                            <w:left w:val="none" w:sz="0" w:space="0" w:color="auto"/>
                            <w:bottom w:val="none" w:sz="0" w:space="0" w:color="auto"/>
                            <w:right w:val="none" w:sz="0" w:space="0" w:color="auto"/>
                          </w:divBdr>
                          <w:divsChild>
                            <w:div w:id="1830705031">
                              <w:marLeft w:val="0"/>
                              <w:marRight w:val="0"/>
                              <w:marTop w:val="0"/>
                              <w:marBottom w:val="0"/>
                              <w:divBdr>
                                <w:top w:val="none" w:sz="0" w:space="0" w:color="auto"/>
                                <w:left w:val="none" w:sz="0" w:space="0" w:color="auto"/>
                                <w:bottom w:val="none" w:sz="0" w:space="0" w:color="auto"/>
                                <w:right w:val="none" w:sz="0" w:space="0" w:color="auto"/>
                              </w:divBdr>
                            </w:div>
                          </w:divsChild>
                        </w:div>
                        <w:div w:id="1476213648">
                          <w:marLeft w:val="0"/>
                          <w:marRight w:val="0"/>
                          <w:marTop w:val="0"/>
                          <w:marBottom w:val="0"/>
                          <w:divBdr>
                            <w:top w:val="none" w:sz="0" w:space="0" w:color="auto"/>
                            <w:left w:val="none" w:sz="0" w:space="0" w:color="auto"/>
                            <w:bottom w:val="none" w:sz="0" w:space="0" w:color="auto"/>
                            <w:right w:val="none" w:sz="0" w:space="0" w:color="auto"/>
                          </w:divBdr>
                          <w:divsChild>
                            <w:div w:id="676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7449896">
                  <w:marLeft w:val="0"/>
                  <w:marRight w:val="0"/>
                  <w:marTop w:val="0"/>
                  <w:marBottom w:val="0"/>
                  <w:divBdr>
                    <w:top w:val="none" w:sz="0" w:space="0" w:color="auto"/>
                    <w:left w:val="none" w:sz="0" w:space="0" w:color="auto"/>
                    <w:bottom w:val="none" w:sz="0" w:space="0" w:color="auto"/>
                    <w:right w:val="none" w:sz="0" w:space="0" w:color="auto"/>
                  </w:divBdr>
                  <w:divsChild>
                    <w:div w:id="421226462">
                      <w:marLeft w:val="0"/>
                      <w:marRight w:val="0"/>
                      <w:marTop w:val="0"/>
                      <w:marBottom w:val="0"/>
                      <w:divBdr>
                        <w:top w:val="none" w:sz="0" w:space="0" w:color="auto"/>
                        <w:left w:val="none" w:sz="0" w:space="0" w:color="auto"/>
                        <w:bottom w:val="none" w:sz="0" w:space="0" w:color="auto"/>
                        <w:right w:val="none" w:sz="0" w:space="0" w:color="auto"/>
                      </w:divBdr>
                      <w:divsChild>
                        <w:div w:id="2937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693794">
                  <w:marLeft w:val="0"/>
                  <w:marRight w:val="0"/>
                  <w:marTop w:val="0"/>
                  <w:marBottom w:val="0"/>
                  <w:divBdr>
                    <w:top w:val="none" w:sz="0" w:space="0" w:color="auto"/>
                    <w:left w:val="none" w:sz="0" w:space="0" w:color="auto"/>
                    <w:bottom w:val="none" w:sz="0" w:space="0" w:color="auto"/>
                    <w:right w:val="none" w:sz="0" w:space="0" w:color="auto"/>
                  </w:divBdr>
                  <w:divsChild>
                    <w:div w:id="1511605808">
                      <w:marLeft w:val="0"/>
                      <w:marRight w:val="0"/>
                      <w:marTop w:val="0"/>
                      <w:marBottom w:val="0"/>
                      <w:divBdr>
                        <w:top w:val="none" w:sz="0" w:space="0" w:color="auto"/>
                        <w:left w:val="none" w:sz="0" w:space="0" w:color="auto"/>
                        <w:bottom w:val="none" w:sz="0" w:space="0" w:color="auto"/>
                        <w:right w:val="none" w:sz="0" w:space="0" w:color="auto"/>
                      </w:divBdr>
                      <w:divsChild>
                        <w:div w:id="16482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492442">
                  <w:marLeft w:val="0"/>
                  <w:marRight w:val="0"/>
                  <w:marTop w:val="0"/>
                  <w:marBottom w:val="0"/>
                  <w:divBdr>
                    <w:top w:val="none" w:sz="0" w:space="0" w:color="auto"/>
                    <w:left w:val="none" w:sz="0" w:space="0" w:color="auto"/>
                    <w:bottom w:val="none" w:sz="0" w:space="0" w:color="auto"/>
                    <w:right w:val="none" w:sz="0" w:space="0" w:color="auto"/>
                  </w:divBdr>
                  <w:divsChild>
                    <w:div w:id="37247816">
                      <w:marLeft w:val="0"/>
                      <w:marRight w:val="0"/>
                      <w:marTop w:val="0"/>
                      <w:marBottom w:val="0"/>
                      <w:divBdr>
                        <w:top w:val="none" w:sz="0" w:space="0" w:color="auto"/>
                        <w:left w:val="none" w:sz="0" w:space="0" w:color="auto"/>
                        <w:bottom w:val="none" w:sz="0" w:space="0" w:color="auto"/>
                        <w:right w:val="none" w:sz="0" w:space="0" w:color="auto"/>
                      </w:divBdr>
                      <w:divsChild>
                        <w:div w:id="108117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350720">
                  <w:marLeft w:val="0"/>
                  <w:marRight w:val="0"/>
                  <w:marTop w:val="0"/>
                  <w:marBottom w:val="0"/>
                  <w:divBdr>
                    <w:top w:val="none" w:sz="0" w:space="0" w:color="auto"/>
                    <w:left w:val="none" w:sz="0" w:space="0" w:color="auto"/>
                    <w:bottom w:val="none" w:sz="0" w:space="0" w:color="auto"/>
                    <w:right w:val="none" w:sz="0" w:space="0" w:color="auto"/>
                  </w:divBdr>
                  <w:divsChild>
                    <w:div w:id="1037388053">
                      <w:marLeft w:val="0"/>
                      <w:marRight w:val="0"/>
                      <w:marTop w:val="0"/>
                      <w:marBottom w:val="0"/>
                      <w:divBdr>
                        <w:top w:val="none" w:sz="0" w:space="0" w:color="auto"/>
                        <w:left w:val="none" w:sz="0" w:space="0" w:color="auto"/>
                        <w:bottom w:val="none" w:sz="0" w:space="0" w:color="auto"/>
                        <w:right w:val="none" w:sz="0" w:space="0" w:color="auto"/>
                      </w:divBdr>
                      <w:divsChild>
                        <w:div w:id="23351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23891">
                  <w:marLeft w:val="0"/>
                  <w:marRight w:val="0"/>
                  <w:marTop w:val="0"/>
                  <w:marBottom w:val="0"/>
                  <w:divBdr>
                    <w:top w:val="none" w:sz="0" w:space="0" w:color="auto"/>
                    <w:left w:val="none" w:sz="0" w:space="0" w:color="auto"/>
                    <w:bottom w:val="none" w:sz="0" w:space="0" w:color="auto"/>
                    <w:right w:val="none" w:sz="0" w:space="0" w:color="auto"/>
                  </w:divBdr>
                  <w:divsChild>
                    <w:div w:id="554661515">
                      <w:marLeft w:val="0"/>
                      <w:marRight w:val="0"/>
                      <w:marTop w:val="0"/>
                      <w:marBottom w:val="0"/>
                      <w:divBdr>
                        <w:top w:val="none" w:sz="0" w:space="0" w:color="auto"/>
                        <w:left w:val="none" w:sz="0" w:space="0" w:color="auto"/>
                        <w:bottom w:val="none" w:sz="0" w:space="0" w:color="auto"/>
                        <w:right w:val="none" w:sz="0" w:space="0" w:color="auto"/>
                      </w:divBdr>
                      <w:divsChild>
                        <w:div w:id="178915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763659">
                  <w:marLeft w:val="0"/>
                  <w:marRight w:val="0"/>
                  <w:marTop w:val="0"/>
                  <w:marBottom w:val="0"/>
                  <w:divBdr>
                    <w:top w:val="none" w:sz="0" w:space="0" w:color="auto"/>
                    <w:left w:val="none" w:sz="0" w:space="0" w:color="auto"/>
                    <w:bottom w:val="none" w:sz="0" w:space="0" w:color="auto"/>
                    <w:right w:val="none" w:sz="0" w:space="0" w:color="auto"/>
                  </w:divBdr>
                  <w:divsChild>
                    <w:div w:id="1746606998">
                      <w:marLeft w:val="0"/>
                      <w:marRight w:val="0"/>
                      <w:marTop w:val="0"/>
                      <w:marBottom w:val="0"/>
                      <w:divBdr>
                        <w:top w:val="none" w:sz="0" w:space="0" w:color="auto"/>
                        <w:left w:val="none" w:sz="0" w:space="0" w:color="auto"/>
                        <w:bottom w:val="none" w:sz="0" w:space="0" w:color="auto"/>
                        <w:right w:val="none" w:sz="0" w:space="0" w:color="auto"/>
                      </w:divBdr>
                      <w:divsChild>
                        <w:div w:id="188255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84269">
                  <w:marLeft w:val="0"/>
                  <w:marRight w:val="0"/>
                  <w:marTop w:val="0"/>
                  <w:marBottom w:val="0"/>
                  <w:divBdr>
                    <w:top w:val="none" w:sz="0" w:space="0" w:color="auto"/>
                    <w:left w:val="none" w:sz="0" w:space="0" w:color="auto"/>
                    <w:bottom w:val="none" w:sz="0" w:space="0" w:color="auto"/>
                    <w:right w:val="none" w:sz="0" w:space="0" w:color="auto"/>
                  </w:divBdr>
                  <w:divsChild>
                    <w:div w:id="886647493">
                      <w:marLeft w:val="0"/>
                      <w:marRight w:val="0"/>
                      <w:marTop w:val="0"/>
                      <w:marBottom w:val="0"/>
                      <w:divBdr>
                        <w:top w:val="none" w:sz="0" w:space="0" w:color="auto"/>
                        <w:left w:val="none" w:sz="0" w:space="0" w:color="auto"/>
                        <w:bottom w:val="none" w:sz="0" w:space="0" w:color="auto"/>
                        <w:right w:val="none" w:sz="0" w:space="0" w:color="auto"/>
                      </w:divBdr>
                      <w:divsChild>
                        <w:div w:id="1290472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76128">
                  <w:marLeft w:val="0"/>
                  <w:marRight w:val="0"/>
                  <w:marTop w:val="0"/>
                  <w:marBottom w:val="0"/>
                  <w:divBdr>
                    <w:top w:val="none" w:sz="0" w:space="0" w:color="auto"/>
                    <w:left w:val="none" w:sz="0" w:space="0" w:color="auto"/>
                    <w:bottom w:val="none" w:sz="0" w:space="0" w:color="auto"/>
                    <w:right w:val="none" w:sz="0" w:space="0" w:color="auto"/>
                  </w:divBdr>
                  <w:divsChild>
                    <w:div w:id="1555191297">
                      <w:marLeft w:val="0"/>
                      <w:marRight w:val="0"/>
                      <w:marTop w:val="0"/>
                      <w:marBottom w:val="0"/>
                      <w:divBdr>
                        <w:top w:val="none" w:sz="0" w:space="0" w:color="auto"/>
                        <w:left w:val="none" w:sz="0" w:space="0" w:color="auto"/>
                        <w:bottom w:val="none" w:sz="0" w:space="0" w:color="auto"/>
                        <w:right w:val="none" w:sz="0" w:space="0" w:color="auto"/>
                      </w:divBdr>
                      <w:divsChild>
                        <w:div w:id="87859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494887">
                  <w:marLeft w:val="0"/>
                  <w:marRight w:val="0"/>
                  <w:marTop w:val="0"/>
                  <w:marBottom w:val="0"/>
                  <w:divBdr>
                    <w:top w:val="none" w:sz="0" w:space="0" w:color="auto"/>
                    <w:left w:val="none" w:sz="0" w:space="0" w:color="auto"/>
                    <w:bottom w:val="none" w:sz="0" w:space="0" w:color="auto"/>
                    <w:right w:val="none" w:sz="0" w:space="0" w:color="auto"/>
                  </w:divBdr>
                  <w:divsChild>
                    <w:div w:id="1780221354">
                      <w:marLeft w:val="0"/>
                      <w:marRight w:val="0"/>
                      <w:marTop w:val="0"/>
                      <w:marBottom w:val="0"/>
                      <w:divBdr>
                        <w:top w:val="none" w:sz="0" w:space="0" w:color="auto"/>
                        <w:left w:val="none" w:sz="0" w:space="0" w:color="auto"/>
                        <w:bottom w:val="none" w:sz="0" w:space="0" w:color="auto"/>
                        <w:right w:val="none" w:sz="0" w:space="0" w:color="auto"/>
                      </w:divBdr>
                      <w:divsChild>
                        <w:div w:id="777527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065154">
                  <w:marLeft w:val="0"/>
                  <w:marRight w:val="0"/>
                  <w:marTop w:val="0"/>
                  <w:marBottom w:val="0"/>
                  <w:divBdr>
                    <w:top w:val="none" w:sz="0" w:space="0" w:color="auto"/>
                    <w:left w:val="none" w:sz="0" w:space="0" w:color="auto"/>
                    <w:bottom w:val="none" w:sz="0" w:space="0" w:color="auto"/>
                    <w:right w:val="none" w:sz="0" w:space="0" w:color="auto"/>
                  </w:divBdr>
                  <w:divsChild>
                    <w:div w:id="2041662473">
                      <w:marLeft w:val="0"/>
                      <w:marRight w:val="0"/>
                      <w:marTop w:val="0"/>
                      <w:marBottom w:val="0"/>
                      <w:divBdr>
                        <w:top w:val="none" w:sz="0" w:space="0" w:color="auto"/>
                        <w:left w:val="none" w:sz="0" w:space="0" w:color="auto"/>
                        <w:bottom w:val="none" w:sz="0" w:space="0" w:color="auto"/>
                        <w:right w:val="none" w:sz="0" w:space="0" w:color="auto"/>
                      </w:divBdr>
                      <w:divsChild>
                        <w:div w:id="14925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633334">
                  <w:marLeft w:val="0"/>
                  <w:marRight w:val="0"/>
                  <w:marTop w:val="0"/>
                  <w:marBottom w:val="0"/>
                  <w:divBdr>
                    <w:top w:val="none" w:sz="0" w:space="0" w:color="auto"/>
                    <w:left w:val="none" w:sz="0" w:space="0" w:color="auto"/>
                    <w:bottom w:val="none" w:sz="0" w:space="0" w:color="auto"/>
                    <w:right w:val="none" w:sz="0" w:space="0" w:color="auto"/>
                  </w:divBdr>
                  <w:divsChild>
                    <w:div w:id="1961643094">
                      <w:marLeft w:val="0"/>
                      <w:marRight w:val="0"/>
                      <w:marTop w:val="0"/>
                      <w:marBottom w:val="0"/>
                      <w:divBdr>
                        <w:top w:val="none" w:sz="0" w:space="0" w:color="auto"/>
                        <w:left w:val="none" w:sz="0" w:space="0" w:color="auto"/>
                        <w:bottom w:val="none" w:sz="0" w:space="0" w:color="auto"/>
                        <w:right w:val="none" w:sz="0" w:space="0" w:color="auto"/>
                      </w:divBdr>
                      <w:divsChild>
                        <w:div w:id="20660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141580">
                  <w:marLeft w:val="0"/>
                  <w:marRight w:val="0"/>
                  <w:marTop w:val="0"/>
                  <w:marBottom w:val="0"/>
                  <w:divBdr>
                    <w:top w:val="none" w:sz="0" w:space="0" w:color="auto"/>
                    <w:left w:val="none" w:sz="0" w:space="0" w:color="auto"/>
                    <w:bottom w:val="none" w:sz="0" w:space="0" w:color="auto"/>
                    <w:right w:val="none" w:sz="0" w:space="0" w:color="auto"/>
                  </w:divBdr>
                  <w:divsChild>
                    <w:div w:id="1600989185">
                      <w:marLeft w:val="0"/>
                      <w:marRight w:val="0"/>
                      <w:marTop w:val="0"/>
                      <w:marBottom w:val="0"/>
                      <w:divBdr>
                        <w:top w:val="none" w:sz="0" w:space="0" w:color="auto"/>
                        <w:left w:val="none" w:sz="0" w:space="0" w:color="auto"/>
                        <w:bottom w:val="none" w:sz="0" w:space="0" w:color="auto"/>
                        <w:right w:val="none" w:sz="0" w:space="0" w:color="auto"/>
                      </w:divBdr>
                      <w:divsChild>
                        <w:div w:id="19512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320465">
                  <w:marLeft w:val="0"/>
                  <w:marRight w:val="0"/>
                  <w:marTop w:val="0"/>
                  <w:marBottom w:val="0"/>
                  <w:divBdr>
                    <w:top w:val="none" w:sz="0" w:space="0" w:color="auto"/>
                    <w:left w:val="none" w:sz="0" w:space="0" w:color="auto"/>
                    <w:bottom w:val="none" w:sz="0" w:space="0" w:color="auto"/>
                    <w:right w:val="none" w:sz="0" w:space="0" w:color="auto"/>
                  </w:divBdr>
                  <w:divsChild>
                    <w:div w:id="1177572075">
                      <w:marLeft w:val="0"/>
                      <w:marRight w:val="0"/>
                      <w:marTop w:val="0"/>
                      <w:marBottom w:val="0"/>
                      <w:divBdr>
                        <w:top w:val="none" w:sz="0" w:space="0" w:color="auto"/>
                        <w:left w:val="none" w:sz="0" w:space="0" w:color="auto"/>
                        <w:bottom w:val="none" w:sz="0" w:space="0" w:color="auto"/>
                        <w:right w:val="none" w:sz="0" w:space="0" w:color="auto"/>
                      </w:divBdr>
                      <w:divsChild>
                        <w:div w:id="202928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19886">
                  <w:marLeft w:val="0"/>
                  <w:marRight w:val="0"/>
                  <w:marTop w:val="0"/>
                  <w:marBottom w:val="0"/>
                  <w:divBdr>
                    <w:top w:val="none" w:sz="0" w:space="0" w:color="auto"/>
                    <w:left w:val="none" w:sz="0" w:space="0" w:color="auto"/>
                    <w:bottom w:val="none" w:sz="0" w:space="0" w:color="auto"/>
                    <w:right w:val="none" w:sz="0" w:space="0" w:color="auto"/>
                  </w:divBdr>
                  <w:divsChild>
                    <w:div w:id="1237202036">
                      <w:marLeft w:val="0"/>
                      <w:marRight w:val="0"/>
                      <w:marTop w:val="0"/>
                      <w:marBottom w:val="0"/>
                      <w:divBdr>
                        <w:top w:val="none" w:sz="0" w:space="0" w:color="auto"/>
                        <w:left w:val="none" w:sz="0" w:space="0" w:color="auto"/>
                        <w:bottom w:val="none" w:sz="0" w:space="0" w:color="auto"/>
                        <w:right w:val="none" w:sz="0" w:space="0" w:color="auto"/>
                      </w:divBdr>
                      <w:divsChild>
                        <w:div w:id="124414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12014">
                  <w:marLeft w:val="0"/>
                  <w:marRight w:val="0"/>
                  <w:marTop w:val="0"/>
                  <w:marBottom w:val="0"/>
                  <w:divBdr>
                    <w:top w:val="none" w:sz="0" w:space="0" w:color="auto"/>
                    <w:left w:val="none" w:sz="0" w:space="0" w:color="auto"/>
                    <w:bottom w:val="none" w:sz="0" w:space="0" w:color="auto"/>
                    <w:right w:val="none" w:sz="0" w:space="0" w:color="auto"/>
                  </w:divBdr>
                  <w:divsChild>
                    <w:div w:id="818226148">
                      <w:marLeft w:val="0"/>
                      <w:marRight w:val="0"/>
                      <w:marTop w:val="0"/>
                      <w:marBottom w:val="0"/>
                      <w:divBdr>
                        <w:top w:val="none" w:sz="0" w:space="0" w:color="auto"/>
                        <w:left w:val="none" w:sz="0" w:space="0" w:color="auto"/>
                        <w:bottom w:val="none" w:sz="0" w:space="0" w:color="auto"/>
                        <w:right w:val="none" w:sz="0" w:space="0" w:color="auto"/>
                      </w:divBdr>
                      <w:divsChild>
                        <w:div w:id="130025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471832">
                  <w:marLeft w:val="0"/>
                  <w:marRight w:val="0"/>
                  <w:marTop w:val="0"/>
                  <w:marBottom w:val="0"/>
                  <w:divBdr>
                    <w:top w:val="none" w:sz="0" w:space="0" w:color="auto"/>
                    <w:left w:val="none" w:sz="0" w:space="0" w:color="auto"/>
                    <w:bottom w:val="none" w:sz="0" w:space="0" w:color="auto"/>
                    <w:right w:val="none" w:sz="0" w:space="0" w:color="auto"/>
                  </w:divBdr>
                  <w:divsChild>
                    <w:div w:id="1408727264">
                      <w:marLeft w:val="0"/>
                      <w:marRight w:val="0"/>
                      <w:marTop w:val="0"/>
                      <w:marBottom w:val="0"/>
                      <w:divBdr>
                        <w:top w:val="none" w:sz="0" w:space="0" w:color="auto"/>
                        <w:left w:val="none" w:sz="0" w:space="0" w:color="auto"/>
                        <w:bottom w:val="none" w:sz="0" w:space="0" w:color="auto"/>
                        <w:right w:val="none" w:sz="0" w:space="0" w:color="auto"/>
                      </w:divBdr>
                      <w:divsChild>
                        <w:div w:id="807938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561473">
              <w:marLeft w:val="0"/>
              <w:marRight w:val="0"/>
              <w:marTop w:val="0"/>
              <w:marBottom w:val="0"/>
              <w:divBdr>
                <w:top w:val="none" w:sz="0" w:space="0" w:color="auto"/>
                <w:left w:val="none" w:sz="0" w:space="0" w:color="auto"/>
                <w:bottom w:val="none" w:sz="0" w:space="0" w:color="auto"/>
                <w:right w:val="none" w:sz="0" w:space="0" w:color="auto"/>
              </w:divBdr>
              <w:divsChild>
                <w:div w:id="378750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575560">
      <w:bodyDiv w:val="1"/>
      <w:marLeft w:val="0"/>
      <w:marRight w:val="0"/>
      <w:marTop w:val="0"/>
      <w:marBottom w:val="0"/>
      <w:divBdr>
        <w:top w:val="none" w:sz="0" w:space="0" w:color="auto"/>
        <w:left w:val="none" w:sz="0" w:space="0" w:color="auto"/>
        <w:bottom w:val="none" w:sz="0" w:space="0" w:color="auto"/>
        <w:right w:val="none" w:sz="0" w:space="0" w:color="auto"/>
      </w:divBdr>
      <w:divsChild>
        <w:div w:id="911236933">
          <w:marLeft w:val="0"/>
          <w:marRight w:val="0"/>
          <w:marTop w:val="0"/>
          <w:marBottom w:val="0"/>
          <w:divBdr>
            <w:top w:val="none" w:sz="0" w:space="0" w:color="auto"/>
            <w:left w:val="none" w:sz="0" w:space="0" w:color="auto"/>
            <w:bottom w:val="none" w:sz="0" w:space="0" w:color="auto"/>
            <w:right w:val="none" w:sz="0" w:space="0" w:color="auto"/>
          </w:divBdr>
        </w:div>
        <w:div w:id="2065644059">
          <w:marLeft w:val="0"/>
          <w:marRight w:val="0"/>
          <w:marTop w:val="0"/>
          <w:marBottom w:val="0"/>
          <w:divBdr>
            <w:top w:val="none" w:sz="0" w:space="0" w:color="auto"/>
            <w:left w:val="none" w:sz="0" w:space="0" w:color="auto"/>
            <w:bottom w:val="none" w:sz="0" w:space="0" w:color="auto"/>
            <w:right w:val="none" w:sz="0" w:space="0" w:color="auto"/>
          </w:divBdr>
          <w:divsChild>
            <w:div w:id="1771782235">
              <w:marLeft w:val="0"/>
              <w:marRight w:val="0"/>
              <w:marTop w:val="0"/>
              <w:marBottom w:val="0"/>
              <w:divBdr>
                <w:top w:val="none" w:sz="0" w:space="0" w:color="auto"/>
                <w:left w:val="none" w:sz="0" w:space="0" w:color="auto"/>
                <w:bottom w:val="none" w:sz="0" w:space="0" w:color="auto"/>
                <w:right w:val="none" w:sz="0" w:space="0" w:color="auto"/>
              </w:divBdr>
              <w:divsChild>
                <w:div w:id="135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295355">
          <w:marLeft w:val="0"/>
          <w:marRight w:val="0"/>
          <w:marTop w:val="0"/>
          <w:marBottom w:val="0"/>
          <w:divBdr>
            <w:top w:val="none" w:sz="0" w:space="0" w:color="auto"/>
            <w:left w:val="none" w:sz="0" w:space="0" w:color="auto"/>
            <w:bottom w:val="none" w:sz="0" w:space="0" w:color="auto"/>
            <w:right w:val="none" w:sz="0" w:space="0" w:color="auto"/>
          </w:divBdr>
          <w:divsChild>
            <w:div w:id="1912226718">
              <w:marLeft w:val="0"/>
              <w:marRight w:val="0"/>
              <w:marTop w:val="0"/>
              <w:marBottom w:val="0"/>
              <w:divBdr>
                <w:top w:val="none" w:sz="0" w:space="0" w:color="auto"/>
                <w:left w:val="none" w:sz="0" w:space="0" w:color="auto"/>
                <w:bottom w:val="none" w:sz="0" w:space="0" w:color="auto"/>
                <w:right w:val="none" w:sz="0" w:space="0" w:color="auto"/>
              </w:divBdr>
              <w:divsChild>
                <w:div w:id="79903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125946">
          <w:marLeft w:val="0"/>
          <w:marRight w:val="0"/>
          <w:marTop w:val="0"/>
          <w:marBottom w:val="0"/>
          <w:divBdr>
            <w:top w:val="none" w:sz="0" w:space="0" w:color="auto"/>
            <w:left w:val="none" w:sz="0" w:space="0" w:color="auto"/>
            <w:bottom w:val="none" w:sz="0" w:space="0" w:color="auto"/>
            <w:right w:val="none" w:sz="0" w:space="0" w:color="auto"/>
          </w:divBdr>
          <w:divsChild>
            <w:div w:id="330181185">
              <w:marLeft w:val="0"/>
              <w:marRight w:val="0"/>
              <w:marTop w:val="0"/>
              <w:marBottom w:val="0"/>
              <w:divBdr>
                <w:top w:val="none" w:sz="0" w:space="0" w:color="auto"/>
                <w:left w:val="none" w:sz="0" w:space="0" w:color="auto"/>
                <w:bottom w:val="none" w:sz="0" w:space="0" w:color="auto"/>
                <w:right w:val="none" w:sz="0" w:space="0" w:color="auto"/>
              </w:divBdr>
              <w:divsChild>
                <w:div w:id="20928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193762">
          <w:marLeft w:val="0"/>
          <w:marRight w:val="0"/>
          <w:marTop w:val="0"/>
          <w:marBottom w:val="0"/>
          <w:divBdr>
            <w:top w:val="none" w:sz="0" w:space="0" w:color="auto"/>
            <w:left w:val="none" w:sz="0" w:space="0" w:color="auto"/>
            <w:bottom w:val="none" w:sz="0" w:space="0" w:color="auto"/>
            <w:right w:val="none" w:sz="0" w:space="0" w:color="auto"/>
          </w:divBdr>
          <w:divsChild>
            <w:div w:id="86312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rszawa@krus.gov.pl" TargetMode="External"/><Relationship Id="rId13" Type="http://schemas.openxmlformats.org/officeDocument/2006/relationships/hyperlink" Target="mailto:ogolny.warszawa@krus.gov.pl" TargetMode="External"/><Relationship Id="rId18" Type="http://schemas.openxmlformats.org/officeDocument/2006/relationships/hyperlink" Target="http://sip.legalis.pl/document-view.seam?documentId=mfrxilrtgi2tqobzg42tgltqmfyc4mzvguytoojqg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ogolny.warszawa@krus.gov.pl" TargetMode="External"/><Relationship Id="rId17" Type="http://schemas.openxmlformats.org/officeDocument/2006/relationships/hyperlink" Target="mailto:iod@krus.gov.pl" TargetMode="External"/><Relationship Id="rId2" Type="http://schemas.openxmlformats.org/officeDocument/2006/relationships/numbering" Target="numbering.xml"/><Relationship Id="rId16" Type="http://schemas.openxmlformats.org/officeDocument/2006/relationships/hyperlink" Target="https://zamowienia.krus.gov.pl/zamowienia-publiczn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krus.gov.pl" TargetMode="External"/><Relationship Id="rId5" Type="http://schemas.openxmlformats.org/officeDocument/2006/relationships/webSettings" Target="webSettings.xml"/><Relationship Id="rId15" Type="http://schemas.openxmlformats.org/officeDocument/2006/relationships/hyperlink" Target="https://sip.legalis.pl/document-view.seam?documentId=mfrxilrtg4ytimjzhe4tiltqmfyc4njrga4dcmrvgm" TargetMode="External"/><Relationship Id="rId10" Type="http://schemas.openxmlformats.org/officeDocument/2006/relationships/hyperlink" Target="https://ezamowienia.krus.gov.pl" TargetMode="External"/><Relationship Id="rId19" Type="http://schemas.openxmlformats.org/officeDocument/2006/relationships/hyperlink" Target="mailto:warszawa@krus.gov.pl" TargetMode="External"/><Relationship Id="rId4" Type="http://schemas.openxmlformats.org/officeDocument/2006/relationships/settings" Target="settings.xml"/><Relationship Id="rId9" Type="http://schemas.openxmlformats.org/officeDocument/2006/relationships/hyperlink" Target="https://ezamowienia.krus.gov.pl" TargetMode="External"/><Relationship Id="rId14" Type="http://schemas.openxmlformats.org/officeDocument/2006/relationships/hyperlink" Target="https://zamowienia.krus.gov.pl/zamowienia-publiczne/"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DB176-90F7-4719-BF63-E6BEF05EA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TotalTime>
  <Pages>79</Pages>
  <Words>26322</Words>
  <Characters>157937</Characters>
  <Application>Microsoft Office Word</Application>
  <DocSecurity>0</DocSecurity>
  <Lines>1316</Lines>
  <Paragraphs>367</Paragraphs>
  <ScaleCrop>false</ScaleCrop>
  <HeadingPairs>
    <vt:vector size="2" baseType="variant">
      <vt:variant>
        <vt:lpstr>Tytuł</vt:lpstr>
      </vt:variant>
      <vt:variant>
        <vt:i4>1</vt:i4>
      </vt:variant>
    </vt:vector>
  </HeadingPairs>
  <TitlesOfParts>
    <vt:vector size="1" baseType="lpstr">
      <vt:lpstr>Kasa Rolniczego Ubezpieczenia Społecznego OR Warszawa</vt:lpstr>
    </vt:vector>
  </TitlesOfParts>
  <Company>Microsoft</Company>
  <LinksUpToDate>false</LinksUpToDate>
  <CharactersWithSpaces>183892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Kasa Rolniczego Ubezpieczenia Społecznego OR Warszawa</dc:title>
  <dc:creator>Adam Krasuski</dc:creator>
  <cp:lastModifiedBy>Adam Krasuski</cp:lastModifiedBy>
  <cp:revision>86</cp:revision>
  <cp:lastPrinted>2025-04-14T08:27:00Z</cp:lastPrinted>
  <dcterms:created xsi:type="dcterms:W3CDTF">2024-11-27T15:45:00Z</dcterms:created>
  <dcterms:modified xsi:type="dcterms:W3CDTF">2026-04-29T12:02:00Z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