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1502" w14:textId="316DDA80" w:rsidR="005252C1" w:rsidRPr="004A4FA9" w:rsidRDefault="003B0189" w:rsidP="005252C1">
      <w:pPr>
        <w:jc w:val="right"/>
        <w:rPr>
          <w:rFonts w:ascii="Times New Roman" w:hAnsi="Times New Roman" w:cs="Times New Roman"/>
          <w:b/>
        </w:rPr>
      </w:pPr>
      <w:r w:rsidRPr="004A4FA9">
        <w:rPr>
          <w:rFonts w:ascii="Times New Roman" w:hAnsi="Times New Roman" w:cs="Times New Roman"/>
          <w:b/>
        </w:rPr>
        <w:t xml:space="preserve">Załącznik nr </w:t>
      </w:r>
      <w:r w:rsidR="00C43D16" w:rsidRPr="004A4FA9">
        <w:rPr>
          <w:rFonts w:ascii="Times New Roman" w:hAnsi="Times New Roman" w:cs="Times New Roman"/>
          <w:b/>
        </w:rPr>
        <w:t>8</w:t>
      </w:r>
      <w:r w:rsidRPr="004A4FA9">
        <w:rPr>
          <w:rFonts w:ascii="Times New Roman" w:hAnsi="Times New Roman" w:cs="Times New Roman"/>
          <w:b/>
        </w:rPr>
        <w:t xml:space="preserve"> do SWZ</w:t>
      </w:r>
    </w:p>
    <w:p w14:paraId="1C06E16B" w14:textId="77777777" w:rsidR="005252C1" w:rsidRPr="00E32134" w:rsidRDefault="005252C1" w:rsidP="005252C1">
      <w:pPr>
        <w:spacing w:after="0"/>
        <w:rPr>
          <w:rFonts w:ascii="Times New Roman" w:hAnsi="Times New Roman"/>
          <w:b/>
        </w:rPr>
      </w:pPr>
      <w:r w:rsidRPr="00E32134">
        <w:rPr>
          <w:rFonts w:ascii="Times New Roman" w:hAnsi="Times New Roman"/>
          <w:b/>
        </w:rPr>
        <w:t>Wykonawca:</w:t>
      </w:r>
    </w:p>
    <w:p w14:paraId="4F028ABB" w14:textId="77777777" w:rsidR="005252C1" w:rsidRPr="00E32134" w:rsidRDefault="005252C1" w:rsidP="005252C1">
      <w:pPr>
        <w:spacing w:after="0" w:line="240" w:lineRule="auto"/>
        <w:ind w:right="3969"/>
        <w:rPr>
          <w:rFonts w:ascii="Times New Roman" w:hAnsi="Times New Roman"/>
          <w:sz w:val="20"/>
          <w:szCs w:val="20"/>
        </w:rPr>
      </w:pPr>
      <w:r w:rsidRPr="00E32134">
        <w:rPr>
          <w:rFonts w:ascii="Times New Roman" w:hAnsi="Times New Roman"/>
          <w:sz w:val="20"/>
          <w:szCs w:val="20"/>
        </w:rPr>
        <w:t>………………………………………………………</w:t>
      </w:r>
    </w:p>
    <w:p w14:paraId="2F90FF00" w14:textId="77777777" w:rsidR="005252C1" w:rsidRPr="00E32134" w:rsidRDefault="005252C1" w:rsidP="005252C1">
      <w:pPr>
        <w:spacing w:after="0" w:line="240" w:lineRule="auto"/>
        <w:ind w:right="3969"/>
        <w:rPr>
          <w:rFonts w:ascii="Times New Roman" w:hAnsi="Times New Roman"/>
          <w:sz w:val="20"/>
          <w:szCs w:val="20"/>
        </w:rPr>
      </w:pPr>
    </w:p>
    <w:p w14:paraId="68937F62" w14:textId="77777777" w:rsidR="005252C1" w:rsidRPr="00E32134" w:rsidRDefault="005252C1" w:rsidP="005252C1">
      <w:pPr>
        <w:spacing w:after="0" w:line="240" w:lineRule="auto"/>
        <w:ind w:right="3969"/>
        <w:rPr>
          <w:rFonts w:ascii="Times New Roman" w:hAnsi="Times New Roman"/>
          <w:sz w:val="20"/>
          <w:szCs w:val="20"/>
        </w:rPr>
      </w:pPr>
      <w:r w:rsidRPr="00E32134">
        <w:rPr>
          <w:rFonts w:ascii="Times New Roman" w:hAnsi="Times New Roman"/>
          <w:sz w:val="20"/>
          <w:szCs w:val="20"/>
        </w:rPr>
        <w:t>………………………………………….………...…</w:t>
      </w:r>
    </w:p>
    <w:p w14:paraId="7D8AD160" w14:textId="283BC296" w:rsidR="005252C1" w:rsidRPr="00E32134" w:rsidRDefault="005252C1" w:rsidP="005252C1">
      <w:pPr>
        <w:spacing w:after="0" w:line="240" w:lineRule="auto"/>
        <w:ind w:left="284" w:right="3685" w:hanging="284"/>
        <w:rPr>
          <w:rFonts w:ascii="Times New Roman" w:hAnsi="Times New Roman"/>
          <w:i/>
          <w:sz w:val="18"/>
          <w:szCs w:val="18"/>
        </w:rPr>
      </w:pPr>
      <w:r w:rsidRPr="00E32134">
        <w:rPr>
          <w:rFonts w:ascii="Times New Roman" w:hAnsi="Times New Roman"/>
          <w:i/>
          <w:sz w:val="18"/>
          <w:szCs w:val="18"/>
        </w:rPr>
        <w:t xml:space="preserve">   (pełna nazwa/firma, adres, w zależności od </w:t>
      </w:r>
      <w:proofErr w:type="gramStart"/>
      <w:r w:rsidRPr="00E32134">
        <w:rPr>
          <w:rFonts w:ascii="Times New Roman" w:hAnsi="Times New Roman"/>
          <w:i/>
          <w:sz w:val="18"/>
          <w:szCs w:val="18"/>
        </w:rPr>
        <w:t xml:space="preserve">podmiotu:   </w:t>
      </w:r>
      <w:proofErr w:type="gramEnd"/>
      <w:r w:rsidRPr="00E32134">
        <w:rPr>
          <w:rFonts w:ascii="Times New Roman" w:hAnsi="Times New Roman"/>
          <w:i/>
          <w:sz w:val="18"/>
          <w:szCs w:val="18"/>
        </w:rPr>
        <w:br/>
        <w:t>NIP, KRS/</w:t>
      </w:r>
      <w:proofErr w:type="spellStart"/>
      <w:r w:rsidRPr="00E32134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E32134">
        <w:rPr>
          <w:rFonts w:ascii="Times New Roman" w:hAnsi="Times New Roman"/>
          <w:i/>
          <w:sz w:val="18"/>
          <w:szCs w:val="18"/>
        </w:rPr>
        <w:t>)</w:t>
      </w:r>
    </w:p>
    <w:p w14:paraId="518F5CF7" w14:textId="77777777" w:rsidR="005252C1" w:rsidRPr="00E32134" w:rsidRDefault="005252C1" w:rsidP="005252C1">
      <w:pPr>
        <w:spacing w:after="0" w:line="240" w:lineRule="auto"/>
        <w:rPr>
          <w:rFonts w:ascii="Times New Roman" w:hAnsi="Times New Roman"/>
          <w:sz w:val="12"/>
          <w:szCs w:val="12"/>
          <w:u w:val="single"/>
        </w:rPr>
      </w:pPr>
    </w:p>
    <w:p w14:paraId="03EE4AC6" w14:textId="77777777" w:rsidR="005252C1" w:rsidRPr="00E32134" w:rsidRDefault="005252C1" w:rsidP="005252C1">
      <w:pPr>
        <w:spacing w:after="0" w:line="480" w:lineRule="auto"/>
        <w:rPr>
          <w:rFonts w:ascii="Times New Roman" w:hAnsi="Times New Roman"/>
          <w:u w:val="single"/>
        </w:rPr>
      </w:pPr>
      <w:r w:rsidRPr="00E32134">
        <w:rPr>
          <w:rFonts w:ascii="Times New Roman" w:hAnsi="Times New Roman"/>
          <w:u w:val="single"/>
        </w:rPr>
        <w:t>reprezentowany przez:</w:t>
      </w:r>
    </w:p>
    <w:p w14:paraId="67B735A4" w14:textId="77777777" w:rsidR="005252C1" w:rsidRPr="00E32134" w:rsidRDefault="005252C1" w:rsidP="005252C1">
      <w:pPr>
        <w:spacing w:after="0" w:line="240" w:lineRule="auto"/>
        <w:ind w:right="3685"/>
        <w:rPr>
          <w:rFonts w:ascii="Times New Roman" w:hAnsi="Times New Roman"/>
          <w:sz w:val="20"/>
          <w:szCs w:val="20"/>
        </w:rPr>
      </w:pPr>
      <w:r w:rsidRPr="00E32134">
        <w:rPr>
          <w:rFonts w:ascii="Times New Roman" w:hAnsi="Times New Roman"/>
          <w:sz w:val="20"/>
          <w:szCs w:val="20"/>
        </w:rPr>
        <w:t>………………………………………………………</w:t>
      </w:r>
    </w:p>
    <w:p w14:paraId="7A91B8C1" w14:textId="77777777" w:rsidR="005252C1" w:rsidRPr="00E32134" w:rsidRDefault="005252C1" w:rsidP="005252C1">
      <w:pPr>
        <w:spacing w:after="0" w:line="240" w:lineRule="auto"/>
        <w:ind w:right="3685"/>
        <w:rPr>
          <w:rFonts w:ascii="Times New Roman" w:hAnsi="Times New Roman"/>
          <w:sz w:val="20"/>
          <w:szCs w:val="20"/>
        </w:rPr>
      </w:pPr>
    </w:p>
    <w:p w14:paraId="4369BEB2" w14:textId="77777777" w:rsidR="005252C1" w:rsidRPr="00E32134" w:rsidRDefault="005252C1" w:rsidP="005252C1">
      <w:pPr>
        <w:spacing w:after="0" w:line="240" w:lineRule="auto"/>
        <w:ind w:right="3685"/>
        <w:rPr>
          <w:rFonts w:ascii="Times New Roman" w:hAnsi="Times New Roman"/>
          <w:sz w:val="20"/>
          <w:szCs w:val="20"/>
        </w:rPr>
      </w:pPr>
      <w:r w:rsidRPr="00E32134">
        <w:rPr>
          <w:rFonts w:ascii="Times New Roman" w:hAnsi="Times New Roman"/>
          <w:sz w:val="20"/>
          <w:szCs w:val="20"/>
        </w:rPr>
        <w:t>………………………………………………………</w:t>
      </w:r>
    </w:p>
    <w:p w14:paraId="4AC592CC" w14:textId="77777777" w:rsidR="005252C1" w:rsidRPr="00E32134" w:rsidRDefault="005252C1" w:rsidP="005252C1">
      <w:pPr>
        <w:spacing w:after="0" w:line="240" w:lineRule="auto"/>
        <w:ind w:right="3827"/>
        <w:rPr>
          <w:rFonts w:ascii="Times New Roman" w:hAnsi="Times New Roman"/>
          <w:i/>
          <w:sz w:val="18"/>
          <w:szCs w:val="18"/>
        </w:rPr>
      </w:pPr>
      <w:r w:rsidRPr="00E32134">
        <w:rPr>
          <w:rFonts w:ascii="Times New Roman" w:hAnsi="Times New Roman"/>
          <w:i/>
          <w:sz w:val="18"/>
          <w:szCs w:val="18"/>
        </w:rPr>
        <w:t xml:space="preserve">  (imię, nazwisko, stanowisko/podstawa do reprezentacji)</w:t>
      </w:r>
    </w:p>
    <w:p w14:paraId="189D77AD" w14:textId="77777777" w:rsidR="005252C1" w:rsidRPr="00E32134" w:rsidRDefault="005252C1" w:rsidP="005252C1">
      <w:pPr>
        <w:rPr>
          <w:rFonts w:ascii="Times New Roman" w:hAnsi="Times New Roman"/>
        </w:rPr>
      </w:pPr>
    </w:p>
    <w:p w14:paraId="6C04D9F9" w14:textId="49EA76A2" w:rsidR="005252C1" w:rsidRPr="00E32134" w:rsidRDefault="005252C1" w:rsidP="005252C1">
      <w:pPr>
        <w:jc w:val="both"/>
        <w:rPr>
          <w:rFonts w:ascii="Times New Roman" w:hAnsi="Times New Roman"/>
        </w:rPr>
      </w:pPr>
      <w:r w:rsidRPr="00E32134">
        <w:rPr>
          <w:rFonts w:ascii="Times New Roman" w:hAnsi="Times New Roman"/>
        </w:rPr>
        <w:t>Na potrzeby postępowania o udzielenie zamówienia publicznego „</w:t>
      </w:r>
      <w:r w:rsidRPr="00E32134">
        <w:rPr>
          <w:rFonts w:ascii="Times New Roman" w:hAnsi="Times New Roman"/>
          <w:bCs/>
        </w:rPr>
        <w:t xml:space="preserve">Sukcesywne dostawy </w:t>
      </w:r>
      <w:r w:rsidR="00714B05">
        <w:rPr>
          <w:rFonts w:ascii="Times New Roman" w:hAnsi="Times New Roman"/>
          <w:bCs/>
        </w:rPr>
        <w:t>artykułów spożywczych</w:t>
      </w:r>
      <w:r w:rsidRPr="00E32134">
        <w:rPr>
          <w:rFonts w:ascii="Times New Roman" w:hAnsi="Times New Roman"/>
          <w:bCs/>
        </w:rPr>
        <w:t xml:space="preserve"> dla </w:t>
      </w:r>
      <w:r w:rsidR="00EE539D">
        <w:rPr>
          <w:rFonts w:ascii="Times New Roman" w:hAnsi="Times New Roman"/>
          <w:bCs/>
        </w:rPr>
        <w:t>Powiat Strzyżowski –</w:t>
      </w:r>
      <w:r w:rsidR="00967B9F">
        <w:rPr>
          <w:rFonts w:ascii="Times New Roman" w:hAnsi="Times New Roman"/>
          <w:bCs/>
          <w:color w:val="FF0000"/>
        </w:rPr>
        <w:t xml:space="preserve"> </w:t>
      </w:r>
      <w:r w:rsidRPr="00E32134">
        <w:rPr>
          <w:rFonts w:ascii="Times New Roman" w:hAnsi="Times New Roman"/>
          <w:bCs/>
        </w:rPr>
        <w:t>Dom</w:t>
      </w:r>
      <w:r w:rsidR="00EE539D">
        <w:rPr>
          <w:rFonts w:ascii="Times New Roman" w:hAnsi="Times New Roman"/>
          <w:bCs/>
        </w:rPr>
        <w:t xml:space="preserve"> </w:t>
      </w:r>
      <w:r w:rsidRPr="00E32134">
        <w:rPr>
          <w:rFonts w:ascii="Times New Roman" w:hAnsi="Times New Roman"/>
          <w:bCs/>
        </w:rPr>
        <w:t>Pomocy Społecznej w Gliniku Dolnym</w:t>
      </w:r>
      <w:r w:rsidR="00386BF7">
        <w:rPr>
          <w:rFonts w:ascii="Times New Roman" w:hAnsi="Times New Roman"/>
          <w:bCs/>
        </w:rPr>
        <w:t xml:space="preserve"> (</w:t>
      </w:r>
      <w:r w:rsidR="00493BC2">
        <w:rPr>
          <w:rFonts w:ascii="Times New Roman" w:hAnsi="Times New Roman"/>
          <w:bCs/>
        </w:rPr>
        <w:t>V</w:t>
      </w:r>
      <w:r w:rsidR="00386BF7">
        <w:rPr>
          <w:rFonts w:ascii="Times New Roman" w:hAnsi="Times New Roman"/>
          <w:bCs/>
        </w:rPr>
        <w:t>I</w:t>
      </w:r>
      <w:r w:rsidR="0014269B">
        <w:rPr>
          <w:rFonts w:ascii="Times New Roman" w:hAnsi="Times New Roman"/>
          <w:bCs/>
        </w:rPr>
        <w:t>I-XII</w:t>
      </w:r>
      <w:r w:rsidR="00386BF7">
        <w:rPr>
          <w:rFonts w:ascii="Times New Roman" w:hAnsi="Times New Roman"/>
          <w:bCs/>
        </w:rPr>
        <w:t xml:space="preserve"> 202</w:t>
      </w:r>
      <w:r w:rsidR="00493BC2">
        <w:rPr>
          <w:rFonts w:ascii="Times New Roman" w:hAnsi="Times New Roman"/>
          <w:bCs/>
        </w:rPr>
        <w:t>6</w:t>
      </w:r>
      <w:r w:rsidR="00386BF7">
        <w:rPr>
          <w:rFonts w:ascii="Times New Roman" w:hAnsi="Times New Roman"/>
          <w:bCs/>
        </w:rPr>
        <w:t xml:space="preserve"> r.)</w:t>
      </w:r>
      <w:r w:rsidRPr="00E32134">
        <w:rPr>
          <w:rFonts w:ascii="Times New Roman" w:hAnsi="Times New Roman"/>
          <w:bCs/>
        </w:rPr>
        <w:t>”</w:t>
      </w:r>
      <w:r w:rsidRPr="00E32134">
        <w:rPr>
          <w:rFonts w:ascii="Times New Roman" w:hAnsi="Times New Roman"/>
          <w:b/>
        </w:rPr>
        <w:t xml:space="preserve"> </w:t>
      </w:r>
      <w:r w:rsidRPr="00E32134">
        <w:rPr>
          <w:rFonts w:ascii="Times New Roman" w:hAnsi="Times New Roman"/>
        </w:rPr>
        <w:t xml:space="preserve">oświadczam, co następuje: </w:t>
      </w:r>
    </w:p>
    <w:p w14:paraId="112B1328" w14:textId="77777777" w:rsidR="005252C1" w:rsidRPr="00E32134" w:rsidRDefault="005252C1" w:rsidP="005252C1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32134">
        <w:rPr>
          <w:rFonts w:ascii="Times New Roman" w:hAnsi="Times New Roman"/>
          <w:b/>
          <w:u w:val="single"/>
        </w:rPr>
        <w:br/>
      </w:r>
      <w:r w:rsidRPr="00E32134">
        <w:rPr>
          <w:rFonts w:ascii="Times New Roman" w:hAnsi="Times New Roman"/>
          <w:b/>
          <w:sz w:val="24"/>
          <w:szCs w:val="24"/>
          <w:u w:val="single"/>
        </w:rPr>
        <w:t xml:space="preserve">OŚWIADCZENIE DOTYCZĄCE PRZESŁANEK </w:t>
      </w:r>
      <w:r w:rsidRPr="00E32134">
        <w:rPr>
          <w:rFonts w:ascii="Times New Roman" w:hAnsi="Times New Roman"/>
          <w:b/>
          <w:sz w:val="24"/>
          <w:szCs w:val="24"/>
          <w:u w:val="single"/>
        </w:rPr>
        <w:br/>
        <w:t>WYKLUCZENIA Z POSTĘPOWANIA</w:t>
      </w:r>
    </w:p>
    <w:p w14:paraId="3C8A9603" w14:textId="77777777" w:rsidR="005252C1" w:rsidRPr="00E32134" w:rsidRDefault="005252C1" w:rsidP="005252C1">
      <w:pPr>
        <w:pStyle w:val="Akapitzlist"/>
        <w:spacing w:after="0" w:line="360" w:lineRule="auto"/>
        <w:ind w:left="142"/>
        <w:rPr>
          <w:rFonts w:ascii="Times New Roman" w:hAnsi="Times New Roman"/>
        </w:rPr>
      </w:pPr>
    </w:p>
    <w:p w14:paraId="2BA9B893" w14:textId="7DEF2188" w:rsidR="005252C1" w:rsidRPr="00E32134" w:rsidRDefault="005252C1" w:rsidP="005252C1">
      <w:pPr>
        <w:pStyle w:val="Akapitzlist"/>
        <w:numPr>
          <w:ilvl w:val="0"/>
          <w:numId w:val="3"/>
        </w:numPr>
        <w:spacing w:after="0" w:line="240" w:lineRule="auto"/>
        <w:ind w:left="530"/>
        <w:jc w:val="both"/>
        <w:rPr>
          <w:rFonts w:ascii="Times New Roman" w:hAnsi="Times New Roman"/>
        </w:rPr>
      </w:pPr>
      <w:r w:rsidRPr="00E32134">
        <w:rPr>
          <w:rFonts w:ascii="Times New Roman" w:hAnsi="Times New Roman"/>
        </w:rPr>
        <w:t xml:space="preserve">Oświadczam, że </w:t>
      </w:r>
      <w:r w:rsidRPr="00EF7EAC">
        <w:rPr>
          <w:rFonts w:ascii="Times New Roman" w:hAnsi="Times New Roman"/>
          <w:b/>
          <w:bCs/>
        </w:rPr>
        <w:t>podlegam</w:t>
      </w:r>
      <w:r w:rsidR="00A32F6A" w:rsidRPr="00EF7EAC">
        <w:rPr>
          <w:rFonts w:ascii="Times New Roman" w:hAnsi="Times New Roman"/>
          <w:b/>
          <w:bCs/>
        </w:rPr>
        <w:t xml:space="preserve"> </w:t>
      </w:r>
      <w:r w:rsidR="00815887" w:rsidRPr="00EF7EAC">
        <w:rPr>
          <w:rFonts w:ascii="Times New Roman" w:hAnsi="Times New Roman"/>
          <w:b/>
          <w:bCs/>
        </w:rPr>
        <w:t>/ nie podlegam</w:t>
      </w:r>
      <w:r w:rsidR="00815887" w:rsidRPr="00E32134">
        <w:rPr>
          <w:rFonts w:ascii="Times New Roman" w:hAnsi="Times New Roman"/>
        </w:rPr>
        <w:t>*</w:t>
      </w:r>
      <w:r w:rsidRPr="00E32134">
        <w:rPr>
          <w:rFonts w:ascii="Times New Roman" w:hAnsi="Times New Roman"/>
        </w:rPr>
        <w:t xml:space="preserve"> wykluczeniu z postępowania na podstawie art. 108 ust. 1 ustawy </w:t>
      </w:r>
      <w:proofErr w:type="spellStart"/>
      <w:r w:rsidRPr="00E32134">
        <w:rPr>
          <w:rFonts w:ascii="Times New Roman" w:hAnsi="Times New Roman"/>
        </w:rPr>
        <w:t>Pzp</w:t>
      </w:r>
      <w:proofErr w:type="spellEnd"/>
      <w:r w:rsidRPr="00E32134">
        <w:rPr>
          <w:rFonts w:ascii="Times New Roman" w:hAnsi="Times New Roman"/>
        </w:rPr>
        <w:t>.</w:t>
      </w:r>
    </w:p>
    <w:p w14:paraId="6D6ED754" w14:textId="534D9261" w:rsidR="00A32F6A" w:rsidRPr="00E32134" w:rsidRDefault="00A32F6A" w:rsidP="005252C1">
      <w:pPr>
        <w:pStyle w:val="Akapitzlist"/>
        <w:numPr>
          <w:ilvl w:val="0"/>
          <w:numId w:val="3"/>
        </w:numPr>
        <w:spacing w:after="0" w:line="240" w:lineRule="auto"/>
        <w:ind w:left="530"/>
        <w:jc w:val="both"/>
        <w:rPr>
          <w:rFonts w:ascii="Times New Roman" w:hAnsi="Times New Roman" w:cs="Times New Roman"/>
        </w:rPr>
      </w:pPr>
      <w:r w:rsidRPr="00E32134">
        <w:rPr>
          <w:rFonts w:ascii="Times New Roman" w:hAnsi="Times New Roman" w:cs="Times New Roman"/>
        </w:rPr>
        <w:t xml:space="preserve">Oświadczam, że </w:t>
      </w:r>
      <w:r w:rsidRPr="00EF7EAC">
        <w:rPr>
          <w:rFonts w:ascii="Times New Roman" w:hAnsi="Times New Roman" w:cs="Times New Roman"/>
          <w:b/>
          <w:bCs/>
        </w:rPr>
        <w:t>podlegam / nie podlegam</w:t>
      </w:r>
      <w:r w:rsidRPr="00E32134">
        <w:rPr>
          <w:rFonts w:ascii="Times New Roman" w:hAnsi="Times New Roman" w:cs="Times New Roman"/>
        </w:rPr>
        <w:t xml:space="preserve">* wykluczeniu z postępowania na podstawie art. 7 </w:t>
      </w:r>
      <w:r w:rsidR="00340E21" w:rsidRPr="00E32134">
        <w:rPr>
          <w:rFonts w:ascii="Times New Roman" w:hAnsi="Times New Roman" w:cs="Times New Roman"/>
        </w:rPr>
        <w:br/>
      </w:r>
      <w:r w:rsidRPr="00E32134">
        <w:rPr>
          <w:rFonts w:ascii="Times New Roman" w:hAnsi="Times New Roman" w:cs="Times New Roman"/>
        </w:rPr>
        <w:t>ust. 1 ustawy z dnia 13 kwietnia 2022 r. o szczególnych rozwiązaniach w zakresie przeciwdziałania wspieraniu agresji na Ukrainę oraz służących ochronie bezpieczeństwa narodowego</w:t>
      </w:r>
      <w:r w:rsidR="00874F83">
        <w:rPr>
          <w:rFonts w:ascii="Times New Roman" w:hAnsi="Times New Roman" w:cs="Times New Roman"/>
        </w:rPr>
        <w:t>.</w:t>
      </w:r>
    </w:p>
    <w:p w14:paraId="291A9DD2" w14:textId="75CB3836" w:rsidR="005252C1" w:rsidRPr="00E32134" w:rsidRDefault="005252C1" w:rsidP="005252C1">
      <w:pPr>
        <w:pStyle w:val="Akapitzlist"/>
        <w:numPr>
          <w:ilvl w:val="0"/>
          <w:numId w:val="3"/>
        </w:numPr>
        <w:spacing w:after="0" w:line="240" w:lineRule="auto"/>
        <w:ind w:left="530"/>
        <w:jc w:val="both"/>
        <w:rPr>
          <w:rFonts w:ascii="Times New Roman" w:hAnsi="Times New Roman"/>
        </w:rPr>
      </w:pPr>
      <w:r w:rsidRPr="00E32134">
        <w:rPr>
          <w:rFonts w:ascii="Times New Roman" w:hAnsi="Times New Roman"/>
        </w:rPr>
        <w:t xml:space="preserve">Oświadczam, że </w:t>
      </w:r>
      <w:r w:rsidR="00815887" w:rsidRPr="00EF7EAC">
        <w:rPr>
          <w:rFonts w:ascii="Times New Roman" w:hAnsi="Times New Roman"/>
          <w:b/>
          <w:bCs/>
        </w:rPr>
        <w:t>podlegam</w:t>
      </w:r>
      <w:r w:rsidR="00A32F6A" w:rsidRPr="00EF7EAC">
        <w:rPr>
          <w:rFonts w:ascii="Times New Roman" w:hAnsi="Times New Roman"/>
          <w:b/>
          <w:bCs/>
        </w:rPr>
        <w:t xml:space="preserve"> </w:t>
      </w:r>
      <w:r w:rsidR="00815887" w:rsidRPr="00EF7EAC">
        <w:rPr>
          <w:rFonts w:ascii="Times New Roman" w:hAnsi="Times New Roman"/>
          <w:b/>
          <w:bCs/>
        </w:rPr>
        <w:t xml:space="preserve">/ </w:t>
      </w:r>
      <w:r w:rsidRPr="00EF7EAC">
        <w:rPr>
          <w:rFonts w:ascii="Times New Roman" w:hAnsi="Times New Roman"/>
          <w:b/>
          <w:bCs/>
        </w:rPr>
        <w:t>nie podlegam</w:t>
      </w:r>
      <w:r w:rsidR="00815887" w:rsidRPr="00E32134">
        <w:rPr>
          <w:rFonts w:ascii="Times New Roman" w:hAnsi="Times New Roman"/>
        </w:rPr>
        <w:t>*</w:t>
      </w:r>
      <w:r w:rsidRPr="00E32134">
        <w:rPr>
          <w:rFonts w:ascii="Times New Roman" w:hAnsi="Times New Roman"/>
        </w:rPr>
        <w:t xml:space="preserve"> wykluczeniu z postępowania na podstawie art. 109 ustawy </w:t>
      </w:r>
      <w:proofErr w:type="spellStart"/>
      <w:r w:rsidRPr="00E32134">
        <w:rPr>
          <w:rFonts w:ascii="Times New Roman" w:hAnsi="Times New Roman"/>
        </w:rPr>
        <w:t>Pzp</w:t>
      </w:r>
      <w:proofErr w:type="spellEnd"/>
      <w:r w:rsidRPr="00E32134">
        <w:rPr>
          <w:rFonts w:ascii="Times New Roman" w:hAnsi="Times New Roman"/>
        </w:rPr>
        <w:t xml:space="preserve"> w zakresie jaki Zamawiający wymagał.</w:t>
      </w:r>
    </w:p>
    <w:p w14:paraId="50908482" w14:textId="77777777" w:rsidR="00A74F75" w:rsidRDefault="005252C1" w:rsidP="00A74F75">
      <w:pPr>
        <w:pStyle w:val="Akapitzlist"/>
        <w:spacing w:after="0" w:line="312" w:lineRule="auto"/>
        <w:ind w:left="0"/>
        <w:jc w:val="both"/>
        <w:rPr>
          <w:rFonts w:ascii="Times New Roman" w:hAnsi="Times New Roman"/>
          <w:b/>
          <w:bCs/>
        </w:rPr>
      </w:pPr>
      <w:r w:rsidRPr="00E32134">
        <w:rPr>
          <w:rFonts w:ascii="Times New Roman" w:hAnsi="Times New Roman"/>
        </w:rPr>
        <w:br/>
      </w:r>
      <w:r w:rsidR="00815887" w:rsidRPr="00E32134">
        <w:rPr>
          <w:rFonts w:ascii="Times New Roman" w:hAnsi="Times New Roman"/>
          <w:b/>
          <w:bCs/>
        </w:rPr>
        <w:t xml:space="preserve">Jeżeli podmiot, w imieniu którego składane jest oświadczenie </w:t>
      </w:r>
      <w:r w:rsidR="00815887" w:rsidRPr="00E32134">
        <w:rPr>
          <w:rFonts w:ascii="Times New Roman" w:hAnsi="Times New Roman"/>
          <w:b/>
          <w:bCs/>
          <w:u w:val="single"/>
        </w:rPr>
        <w:t>podlega wykluczeniu</w:t>
      </w:r>
      <w:r w:rsidR="00815887" w:rsidRPr="00E32134">
        <w:rPr>
          <w:rFonts w:ascii="Times New Roman" w:hAnsi="Times New Roman"/>
          <w:b/>
          <w:bCs/>
        </w:rPr>
        <w:t xml:space="preserve"> wypełnia poniższe oświadczenia:</w:t>
      </w:r>
    </w:p>
    <w:p w14:paraId="218B9742" w14:textId="533859B3" w:rsidR="00815887" w:rsidRPr="00E32134" w:rsidRDefault="00815887" w:rsidP="00A74F75">
      <w:pPr>
        <w:pStyle w:val="Akapitzlist"/>
        <w:spacing w:after="0" w:line="312" w:lineRule="auto"/>
        <w:ind w:left="0"/>
        <w:jc w:val="both"/>
        <w:rPr>
          <w:rFonts w:ascii="Times New Roman" w:hAnsi="Times New Roman"/>
          <w:b/>
          <w:bCs/>
        </w:rPr>
      </w:pPr>
    </w:p>
    <w:p w14:paraId="7D254086" w14:textId="555B1042" w:rsidR="005252C1" w:rsidRPr="00E32134" w:rsidRDefault="005252C1" w:rsidP="005252C1">
      <w:pPr>
        <w:pStyle w:val="Akapitzlist"/>
        <w:spacing w:after="0" w:line="312" w:lineRule="auto"/>
        <w:ind w:left="0"/>
        <w:rPr>
          <w:rFonts w:ascii="Times New Roman" w:hAnsi="Times New Roman"/>
        </w:rPr>
      </w:pPr>
      <w:r w:rsidRPr="00E32134">
        <w:rPr>
          <w:rFonts w:ascii="Times New Roman" w:hAnsi="Times New Roman"/>
        </w:rPr>
        <w:t>Oświadczam, że zachodzą</w:t>
      </w:r>
      <w:r w:rsidR="00815887" w:rsidRPr="00E32134">
        <w:rPr>
          <w:rFonts w:ascii="Times New Roman" w:hAnsi="Times New Roman"/>
        </w:rPr>
        <w:t xml:space="preserve"> </w:t>
      </w:r>
      <w:r w:rsidRPr="00E32134">
        <w:rPr>
          <w:rFonts w:ascii="Times New Roman" w:hAnsi="Times New Roman"/>
        </w:rPr>
        <w:t>w stosunku do mnie podstawy wykluczenia z</w:t>
      </w:r>
      <w:r w:rsidR="00FD6AAC" w:rsidRPr="00E32134">
        <w:rPr>
          <w:rFonts w:ascii="Times New Roman" w:hAnsi="Times New Roman"/>
        </w:rPr>
        <w:t xml:space="preserve"> </w:t>
      </w:r>
      <w:r w:rsidRPr="00E32134">
        <w:rPr>
          <w:rFonts w:ascii="Times New Roman" w:hAnsi="Times New Roman"/>
        </w:rPr>
        <w:t xml:space="preserve">postępowania wymienione poniżej na podstawie art. ………………. ustawy </w:t>
      </w:r>
      <w:proofErr w:type="spellStart"/>
      <w:r w:rsidRPr="00E32134">
        <w:rPr>
          <w:rFonts w:ascii="Times New Roman" w:hAnsi="Times New Roman"/>
        </w:rPr>
        <w:t>Pzp</w:t>
      </w:r>
      <w:proofErr w:type="spellEnd"/>
      <w:r w:rsidRPr="00E32134">
        <w:rPr>
          <w:rFonts w:ascii="Times New Roman" w:hAnsi="Times New Roman"/>
        </w:rPr>
        <w:t xml:space="preserve"> </w:t>
      </w:r>
      <w:r w:rsidRPr="00E32134">
        <w:rPr>
          <w:rFonts w:ascii="Times New Roman" w:hAnsi="Times New Roman"/>
          <w:i/>
          <w:iCs/>
          <w:sz w:val="18"/>
          <w:szCs w:val="18"/>
        </w:rPr>
        <w:t xml:space="preserve">(podać mającą zastosowanie podstawę wykluczenia spośród wymienionych w art. 108 lub w art. 109 ustawy </w:t>
      </w:r>
      <w:proofErr w:type="spellStart"/>
      <w:r w:rsidRPr="00E32134">
        <w:rPr>
          <w:rFonts w:ascii="Times New Roman" w:hAnsi="Times New Roman"/>
          <w:i/>
          <w:iCs/>
          <w:sz w:val="18"/>
          <w:szCs w:val="18"/>
        </w:rPr>
        <w:t>Pzp</w:t>
      </w:r>
      <w:proofErr w:type="spellEnd"/>
      <w:r w:rsidRPr="00E32134">
        <w:rPr>
          <w:rFonts w:ascii="Times New Roman" w:hAnsi="Times New Roman"/>
          <w:i/>
          <w:iCs/>
          <w:sz w:val="18"/>
          <w:szCs w:val="18"/>
        </w:rPr>
        <w:t>)</w:t>
      </w:r>
      <w:r w:rsidRPr="00E32134">
        <w:rPr>
          <w:rFonts w:ascii="Times New Roman" w:hAnsi="Times New Roman"/>
        </w:rPr>
        <w:t>. ……………………………………………………………………………………………………………</w:t>
      </w:r>
    </w:p>
    <w:p w14:paraId="19296093" w14:textId="3C847034" w:rsidR="005252C1" w:rsidRPr="00E32134" w:rsidRDefault="005252C1" w:rsidP="005252C1">
      <w:pPr>
        <w:spacing w:after="0" w:line="312" w:lineRule="auto"/>
        <w:rPr>
          <w:rFonts w:ascii="Times New Roman" w:hAnsi="Times New Roman"/>
        </w:rPr>
      </w:pPr>
      <w:r w:rsidRPr="00E32134">
        <w:rPr>
          <w:rFonts w:ascii="Times New Roman" w:hAnsi="Times New Roman"/>
        </w:rPr>
        <w:t xml:space="preserve">Jednocześnie oświadczam, że w związku z ww. okolicznością, na podstawie art. 110 ust. 2 ustawy </w:t>
      </w:r>
      <w:proofErr w:type="spellStart"/>
      <w:r w:rsidRPr="00E32134">
        <w:rPr>
          <w:rFonts w:ascii="Times New Roman" w:hAnsi="Times New Roman"/>
        </w:rPr>
        <w:t>Pzp</w:t>
      </w:r>
      <w:proofErr w:type="spellEnd"/>
      <w:r w:rsidRPr="00E32134">
        <w:rPr>
          <w:rFonts w:ascii="Times New Roman" w:hAnsi="Times New Roman"/>
        </w:rPr>
        <w:t xml:space="preserve"> podjąłem następujące środki naprawcze:</w:t>
      </w:r>
      <w:r w:rsidRPr="00E32134">
        <w:rPr>
          <w:rFonts w:ascii="Times New Roman" w:hAnsi="Times New Roman"/>
          <w:sz w:val="21"/>
          <w:szCs w:val="21"/>
        </w:rPr>
        <w:t xml:space="preserve"> </w:t>
      </w:r>
      <w:r w:rsidRPr="00E32134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36A9FAC" w14:textId="6554C55F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</w:rPr>
      </w:pPr>
      <w:r w:rsidRPr="00E32134">
        <w:rPr>
          <w:rFonts w:ascii="Times New Roman" w:hAnsi="Times New Roman"/>
        </w:rPr>
        <w:t>………………………………………………………………………………………..………………..…...........………………………………………………………………………………………………….……..………………………………………………………………………………………………………</w:t>
      </w:r>
      <w:r w:rsidR="00FD6AAC" w:rsidRPr="00E32134">
        <w:rPr>
          <w:rFonts w:ascii="Times New Roman" w:hAnsi="Times New Roman"/>
        </w:rPr>
        <w:t>..</w:t>
      </w:r>
    </w:p>
    <w:p w14:paraId="1D59BD8A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  <w:r w:rsidRPr="00E32134">
        <w:rPr>
          <w:rFonts w:ascii="Times New Roman" w:hAnsi="Times New Roman"/>
          <w:b/>
          <w:bCs/>
        </w:rPr>
        <w:t>* niepotrzebne skreślić</w:t>
      </w:r>
    </w:p>
    <w:p w14:paraId="16C916F9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0728021B" w14:textId="6C0C9B4E" w:rsidR="005252C1" w:rsidRPr="00E32134" w:rsidRDefault="005252C1" w:rsidP="005252C1">
      <w:pPr>
        <w:jc w:val="center"/>
        <w:rPr>
          <w:rFonts w:ascii="Times New Roman" w:hAnsi="Times New Roman"/>
          <w:b/>
        </w:rPr>
      </w:pPr>
      <w:r w:rsidRPr="00E32134">
        <w:rPr>
          <w:rFonts w:ascii="Times New Roman" w:hAnsi="Times New Roman"/>
          <w:b/>
          <w:sz w:val="24"/>
          <w:szCs w:val="24"/>
          <w:u w:val="single"/>
        </w:rPr>
        <w:t>OŚWIADCZENIE DOTYCZĄCE SPEŁNIANIA WARUNKÓW</w:t>
      </w:r>
    </w:p>
    <w:p w14:paraId="24E58BF2" w14:textId="77777777" w:rsidR="005252C1" w:rsidRPr="00E32134" w:rsidRDefault="005252C1" w:rsidP="005252C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32134">
        <w:rPr>
          <w:rFonts w:ascii="Times New Roman" w:hAnsi="Times New Roman"/>
          <w:b/>
          <w:sz w:val="24"/>
          <w:szCs w:val="24"/>
          <w:u w:val="single"/>
        </w:rPr>
        <w:t>UDZIAŁU W POSTĘPOWANIU</w:t>
      </w:r>
    </w:p>
    <w:p w14:paraId="153676FE" w14:textId="77777777" w:rsidR="005252C1" w:rsidRPr="00E32134" w:rsidRDefault="005252C1" w:rsidP="005252C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u w:val="single"/>
        </w:rPr>
      </w:pPr>
    </w:p>
    <w:p w14:paraId="657FAAF7" w14:textId="77777777" w:rsidR="005252C1" w:rsidRPr="00E32134" w:rsidRDefault="005252C1" w:rsidP="005252C1">
      <w:pPr>
        <w:shd w:val="clear" w:color="auto" w:fill="FFFFFF"/>
        <w:spacing w:after="0" w:line="480" w:lineRule="auto"/>
        <w:jc w:val="center"/>
        <w:rPr>
          <w:rFonts w:ascii="Times New Roman" w:hAnsi="Times New Roman"/>
          <w:b/>
        </w:rPr>
      </w:pPr>
      <w:r w:rsidRPr="00E32134">
        <w:rPr>
          <w:rFonts w:ascii="Times New Roman" w:hAnsi="Times New Roman"/>
          <w:b/>
        </w:rPr>
        <w:t xml:space="preserve">INFORMACJA DOTYCZĄCA WYKONAWCY </w:t>
      </w:r>
    </w:p>
    <w:p w14:paraId="6DCEA483" w14:textId="3B203E6D" w:rsidR="005252C1" w:rsidRPr="002D6AF7" w:rsidRDefault="005252C1" w:rsidP="005252C1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</w:rPr>
      </w:pPr>
      <w:r w:rsidRPr="00E32134">
        <w:rPr>
          <w:rFonts w:ascii="Times New Roman" w:hAnsi="Times New Roman"/>
          <w:bCs/>
        </w:rPr>
        <w:t xml:space="preserve">Oświadczam, że spełniam warunki udziału w postępowaniu określone przez Zamawiającego </w:t>
      </w:r>
      <w:r w:rsidRPr="00E32134">
        <w:rPr>
          <w:rFonts w:ascii="Times New Roman" w:hAnsi="Times New Roman"/>
          <w:bCs/>
        </w:rPr>
        <w:br/>
      </w:r>
      <w:r w:rsidRPr="002D6AF7">
        <w:rPr>
          <w:rFonts w:ascii="Times New Roman" w:hAnsi="Times New Roman"/>
          <w:bCs/>
        </w:rPr>
        <w:t>w pkt V</w:t>
      </w:r>
      <w:r w:rsidR="002D6AF7" w:rsidRPr="002D6AF7">
        <w:rPr>
          <w:rFonts w:ascii="Times New Roman" w:hAnsi="Times New Roman"/>
          <w:bCs/>
        </w:rPr>
        <w:t>I</w:t>
      </w:r>
      <w:r w:rsidRPr="002D6AF7">
        <w:rPr>
          <w:rFonts w:ascii="Times New Roman" w:hAnsi="Times New Roman"/>
          <w:bCs/>
        </w:rPr>
        <w:t xml:space="preserve"> </w:t>
      </w:r>
      <w:proofErr w:type="spellStart"/>
      <w:r w:rsidRPr="002D6AF7">
        <w:rPr>
          <w:rFonts w:ascii="Times New Roman" w:hAnsi="Times New Roman"/>
          <w:bCs/>
        </w:rPr>
        <w:t>ppkt</w:t>
      </w:r>
      <w:proofErr w:type="spellEnd"/>
      <w:r w:rsidRPr="002D6AF7">
        <w:rPr>
          <w:rFonts w:ascii="Times New Roman" w:hAnsi="Times New Roman"/>
          <w:bCs/>
        </w:rPr>
        <w:t xml:space="preserve"> b) specyfikacji warunków zamówienia.</w:t>
      </w:r>
    </w:p>
    <w:p w14:paraId="2B8A2D2D" w14:textId="77777777" w:rsidR="005252C1" w:rsidRPr="00E32134" w:rsidRDefault="005252C1" w:rsidP="005252C1">
      <w:pPr>
        <w:shd w:val="clear" w:color="auto" w:fill="FFFFFF"/>
        <w:spacing w:after="0" w:line="360" w:lineRule="auto"/>
        <w:rPr>
          <w:rFonts w:ascii="Times New Roman" w:hAnsi="Times New Roman"/>
          <w:bCs/>
        </w:rPr>
      </w:pPr>
    </w:p>
    <w:p w14:paraId="6EF3ED4A" w14:textId="77777777" w:rsidR="005252C1" w:rsidRPr="00E32134" w:rsidRDefault="005252C1" w:rsidP="005252C1">
      <w:pPr>
        <w:shd w:val="clear" w:color="auto" w:fill="FFFFFF"/>
        <w:spacing w:after="0" w:line="276" w:lineRule="auto"/>
        <w:jc w:val="center"/>
        <w:rPr>
          <w:rFonts w:ascii="Times New Roman" w:hAnsi="Times New Roman"/>
          <w:bCs/>
        </w:rPr>
      </w:pPr>
    </w:p>
    <w:p w14:paraId="1EE316D6" w14:textId="677294B2" w:rsidR="005252C1" w:rsidRPr="00E32134" w:rsidRDefault="005252C1" w:rsidP="005252C1">
      <w:pPr>
        <w:shd w:val="clear" w:color="auto" w:fill="FFFFFF"/>
        <w:spacing w:after="0" w:line="276" w:lineRule="auto"/>
        <w:rPr>
          <w:rFonts w:ascii="Times New Roman" w:hAnsi="Times New Roman"/>
          <w:b/>
        </w:rPr>
      </w:pPr>
      <w:r w:rsidRPr="00E32134">
        <w:rPr>
          <w:rFonts w:ascii="Times New Roman" w:hAnsi="Times New Roman"/>
          <w:b/>
          <w:i/>
          <w:iCs/>
        </w:rPr>
        <w:tab/>
      </w:r>
      <w:r w:rsidRPr="00E32134">
        <w:rPr>
          <w:rFonts w:ascii="Times New Roman" w:hAnsi="Times New Roman"/>
          <w:bCs/>
          <w:i/>
          <w:iCs/>
        </w:rPr>
        <w:t>[Jeśli dotyczy]</w:t>
      </w:r>
      <w:r w:rsidRPr="00E32134">
        <w:rPr>
          <w:rFonts w:ascii="Times New Roman" w:hAnsi="Times New Roman"/>
          <w:b/>
          <w:i/>
          <w:iCs/>
        </w:rPr>
        <w:tab/>
        <w:t xml:space="preserve">      </w:t>
      </w:r>
      <w:r w:rsidRPr="00E32134">
        <w:rPr>
          <w:rFonts w:ascii="Times New Roman" w:hAnsi="Times New Roman"/>
          <w:b/>
        </w:rPr>
        <w:t>INFORMACJA W ZWIĄZKU Z POLEGANIEM</w:t>
      </w:r>
      <w:r w:rsidRPr="00E32134">
        <w:rPr>
          <w:rFonts w:ascii="Times New Roman" w:hAnsi="Times New Roman"/>
          <w:b/>
        </w:rPr>
        <w:br/>
      </w:r>
      <w:r w:rsidRPr="00E32134">
        <w:rPr>
          <w:rFonts w:ascii="Times New Roman" w:hAnsi="Times New Roman"/>
          <w:b/>
        </w:rPr>
        <w:tab/>
      </w:r>
      <w:r w:rsidRPr="00E32134">
        <w:rPr>
          <w:rFonts w:ascii="Times New Roman" w:hAnsi="Times New Roman"/>
          <w:b/>
        </w:rPr>
        <w:tab/>
      </w:r>
      <w:r w:rsidRPr="00E32134">
        <w:rPr>
          <w:rFonts w:ascii="Times New Roman" w:hAnsi="Times New Roman"/>
          <w:b/>
        </w:rPr>
        <w:tab/>
      </w:r>
      <w:r w:rsidRPr="00E32134">
        <w:rPr>
          <w:rFonts w:ascii="Times New Roman" w:hAnsi="Times New Roman"/>
          <w:b/>
        </w:rPr>
        <w:tab/>
        <w:t xml:space="preserve">NA ZASOBACH INNYCH PODMIOTÓW </w:t>
      </w:r>
    </w:p>
    <w:p w14:paraId="08EFD966" w14:textId="77777777" w:rsidR="005252C1" w:rsidRPr="00E32134" w:rsidRDefault="005252C1" w:rsidP="005252C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14:paraId="7473E6BB" w14:textId="5F07A912" w:rsidR="005252C1" w:rsidRPr="00E32134" w:rsidRDefault="005252C1" w:rsidP="005252C1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</w:rPr>
      </w:pPr>
      <w:r w:rsidRPr="00E32134">
        <w:rPr>
          <w:rFonts w:ascii="Times New Roman" w:hAnsi="Times New Roman"/>
          <w:bCs/>
        </w:rPr>
        <w:t xml:space="preserve">Oświadczam, że w celu wykazania spełniania warunków udziału w postępowaniu, określonych przez </w:t>
      </w:r>
      <w:r w:rsidRPr="002D6AF7">
        <w:rPr>
          <w:rFonts w:ascii="Times New Roman" w:hAnsi="Times New Roman"/>
          <w:bCs/>
        </w:rPr>
        <w:t>Zamawiającego w pkt V</w:t>
      </w:r>
      <w:r w:rsidR="002D6AF7" w:rsidRPr="002D6AF7">
        <w:rPr>
          <w:rFonts w:ascii="Times New Roman" w:hAnsi="Times New Roman"/>
          <w:bCs/>
        </w:rPr>
        <w:t>I</w:t>
      </w:r>
      <w:r w:rsidRPr="002D6AF7">
        <w:rPr>
          <w:rFonts w:ascii="Times New Roman" w:hAnsi="Times New Roman"/>
          <w:bCs/>
        </w:rPr>
        <w:t xml:space="preserve"> </w:t>
      </w:r>
      <w:proofErr w:type="spellStart"/>
      <w:r w:rsidRPr="002D6AF7">
        <w:rPr>
          <w:rFonts w:ascii="Times New Roman" w:hAnsi="Times New Roman"/>
          <w:bCs/>
        </w:rPr>
        <w:t>ppkt</w:t>
      </w:r>
      <w:proofErr w:type="spellEnd"/>
      <w:r w:rsidRPr="002D6AF7">
        <w:rPr>
          <w:rFonts w:ascii="Times New Roman" w:hAnsi="Times New Roman"/>
          <w:bCs/>
        </w:rPr>
        <w:t xml:space="preserve"> b) specyfikacji warunków zamówienia polegam na zasobach </w:t>
      </w:r>
      <w:r w:rsidRPr="00E32134">
        <w:rPr>
          <w:rFonts w:ascii="Times New Roman" w:hAnsi="Times New Roman"/>
          <w:bCs/>
        </w:rPr>
        <w:t>następującego/ następujących* podmiotów:</w:t>
      </w:r>
    </w:p>
    <w:p w14:paraId="1D679B7B" w14:textId="11DB1801" w:rsidR="005252C1" w:rsidRPr="00E32134" w:rsidRDefault="005252C1" w:rsidP="005252C1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</w:rPr>
      </w:pPr>
      <w:r w:rsidRPr="00E32134">
        <w:rPr>
          <w:rFonts w:ascii="Times New Roman" w:hAnsi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C487CA" w14:textId="04AC1834" w:rsidR="005252C1" w:rsidRPr="00E32134" w:rsidRDefault="005252C1" w:rsidP="005252C1">
      <w:pPr>
        <w:shd w:val="clear" w:color="auto" w:fill="FFFFFF"/>
        <w:spacing w:after="0" w:line="360" w:lineRule="auto"/>
        <w:rPr>
          <w:rFonts w:ascii="Times New Roman" w:hAnsi="Times New Roman"/>
          <w:bCs/>
        </w:rPr>
      </w:pPr>
      <w:r w:rsidRPr="00E32134">
        <w:rPr>
          <w:rFonts w:ascii="Times New Roman" w:hAnsi="Times New Roman"/>
          <w:bCs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9A1C82" w14:textId="77777777" w:rsidR="005252C1" w:rsidRPr="00E32134" w:rsidRDefault="005252C1" w:rsidP="005252C1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</w:rPr>
      </w:pPr>
    </w:p>
    <w:p w14:paraId="4344960C" w14:textId="77777777" w:rsidR="005252C1" w:rsidRPr="00E32134" w:rsidRDefault="005252C1" w:rsidP="005252C1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</w:rPr>
      </w:pPr>
    </w:p>
    <w:p w14:paraId="393D16A3" w14:textId="5DFD2CC2" w:rsidR="005252C1" w:rsidRPr="00E32134" w:rsidRDefault="005252C1" w:rsidP="005252C1">
      <w:pPr>
        <w:shd w:val="clear" w:color="auto" w:fill="FFFFFF"/>
        <w:spacing w:after="0" w:line="276" w:lineRule="auto"/>
        <w:rPr>
          <w:rFonts w:ascii="Times New Roman" w:hAnsi="Times New Roman"/>
          <w:b/>
        </w:rPr>
      </w:pPr>
      <w:r w:rsidRPr="00E32134">
        <w:rPr>
          <w:rFonts w:ascii="Times New Roman" w:hAnsi="Times New Roman"/>
          <w:bCs/>
          <w:i/>
          <w:iCs/>
        </w:rPr>
        <w:tab/>
        <w:t>[Jeśli dotyczy]</w:t>
      </w:r>
      <w:r w:rsidRPr="00E32134">
        <w:rPr>
          <w:rFonts w:ascii="Times New Roman" w:hAnsi="Times New Roman"/>
          <w:b/>
        </w:rPr>
        <w:t xml:space="preserve"> OŚWIADCZENIE DOTYCZĄCE PODMIOTU, NA KTÓREGO</w:t>
      </w:r>
    </w:p>
    <w:p w14:paraId="779A419B" w14:textId="169F1A3D" w:rsidR="005252C1" w:rsidRPr="00E32134" w:rsidRDefault="005252C1" w:rsidP="005252C1">
      <w:pPr>
        <w:shd w:val="clear" w:color="auto" w:fill="FFFFFF"/>
        <w:spacing w:after="0" w:line="276" w:lineRule="auto"/>
        <w:rPr>
          <w:rFonts w:ascii="Times New Roman" w:hAnsi="Times New Roman"/>
          <w:b/>
        </w:rPr>
      </w:pPr>
      <w:r w:rsidRPr="00E32134">
        <w:rPr>
          <w:rFonts w:ascii="Times New Roman" w:hAnsi="Times New Roman"/>
          <w:b/>
        </w:rPr>
        <w:tab/>
      </w:r>
      <w:r w:rsidRPr="00E32134">
        <w:rPr>
          <w:rFonts w:ascii="Times New Roman" w:hAnsi="Times New Roman"/>
          <w:b/>
        </w:rPr>
        <w:tab/>
      </w:r>
      <w:r w:rsidRPr="00E32134">
        <w:rPr>
          <w:rFonts w:ascii="Times New Roman" w:hAnsi="Times New Roman"/>
          <w:b/>
        </w:rPr>
        <w:tab/>
      </w:r>
      <w:r w:rsidRPr="00E32134">
        <w:rPr>
          <w:rFonts w:ascii="Times New Roman" w:hAnsi="Times New Roman"/>
          <w:b/>
        </w:rPr>
        <w:tab/>
        <w:t xml:space="preserve">ZASOBY POWOŁUJE SIĘ WYKONAWCA </w:t>
      </w:r>
    </w:p>
    <w:p w14:paraId="73D3C1B4" w14:textId="77777777" w:rsidR="005252C1" w:rsidRPr="00E32134" w:rsidRDefault="005252C1" w:rsidP="005252C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</w:rPr>
      </w:pPr>
    </w:p>
    <w:p w14:paraId="1DBB13E6" w14:textId="33D60623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</w:rPr>
      </w:pPr>
      <w:r w:rsidRPr="00E32134">
        <w:rPr>
          <w:rFonts w:ascii="Times New Roman" w:hAnsi="Times New Roman"/>
        </w:rPr>
        <w:t>Oświadczam, że w stosunku do następującego/</w:t>
      </w:r>
      <w:proofErr w:type="spellStart"/>
      <w:r w:rsidRPr="00E32134">
        <w:rPr>
          <w:rFonts w:ascii="Times New Roman" w:hAnsi="Times New Roman"/>
        </w:rPr>
        <w:t>ych</w:t>
      </w:r>
      <w:proofErr w:type="spellEnd"/>
      <w:r w:rsidRPr="00E32134">
        <w:rPr>
          <w:rFonts w:ascii="Times New Roman" w:hAnsi="Times New Roman"/>
        </w:rPr>
        <w:t xml:space="preserve"> podmiotu/ów, na którego/</w:t>
      </w:r>
      <w:proofErr w:type="spellStart"/>
      <w:r w:rsidRPr="00E32134">
        <w:rPr>
          <w:rFonts w:ascii="Times New Roman" w:hAnsi="Times New Roman"/>
        </w:rPr>
        <w:t>ych</w:t>
      </w:r>
      <w:proofErr w:type="spellEnd"/>
      <w:r w:rsidRPr="00E32134">
        <w:rPr>
          <w:rFonts w:ascii="Times New Roman" w:hAnsi="Times New Roman"/>
        </w:rPr>
        <w:t xml:space="preserve"> zasoby powołuję się w niniejszym postępowaniu, tj.: ………………………………………</w:t>
      </w:r>
      <w:r w:rsidR="00FD6AAC" w:rsidRPr="00E32134">
        <w:rPr>
          <w:rFonts w:ascii="Times New Roman" w:hAnsi="Times New Roman"/>
        </w:rPr>
        <w:t>...</w:t>
      </w:r>
      <w:r w:rsidRPr="00E32134">
        <w:rPr>
          <w:rFonts w:ascii="Times New Roman" w:hAnsi="Times New Roman"/>
        </w:rPr>
        <w:t>…………………</w:t>
      </w:r>
    </w:p>
    <w:p w14:paraId="2CF71B9F" w14:textId="596910ED" w:rsidR="005252C1" w:rsidRPr="00E32134" w:rsidRDefault="005252C1" w:rsidP="005252C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E32134">
        <w:rPr>
          <w:rFonts w:ascii="Times New Roman" w:hAnsi="Times New Roman"/>
        </w:rPr>
        <w:t>……………………………………………………………………………………………………………</w:t>
      </w:r>
      <w:r w:rsidRPr="00E32134">
        <w:rPr>
          <w:rFonts w:ascii="Times New Roman" w:hAnsi="Times New Roman"/>
          <w:sz w:val="20"/>
          <w:szCs w:val="20"/>
        </w:rPr>
        <w:t xml:space="preserve">        </w:t>
      </w:r>
      <w:r w:rsidRPr="00E32134">
        <w:rPr>
          <w:rFonts w:ascii="Times New Roman" w:hAnsi="Times New Roman"/>
          <w:sz w:val="20"/>
          <w:szCs w:val="20"/>
        </w:rPr>
        <w:br/>
        <w:t xml:space="preserve">                      </w:t>
      </w:r>
      <w:r w:rsidRPr="00E32134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32134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E32134">
        <w:rPr>
          <w:rFonts w:ascii="Times New Roman" w:hAnsi="Times New Roman"/>
          <w:i/>
          <w:sz w:val="16"/>
          <w:szCs w:val="16"/>
        </w:rPr>
        <w:t>)</w:t>
      </w:r>
    </w:p>
    <w:p w14:paraId="1EEB7E07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14:paraId="4B4E8F29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</w:rPr>
      </w:pPr>
      <w:r w:rsidRPr="00E32134">
        <w:rPr>
          <w:rFonts w:ascii="Times New Roman" w:hAnsi="Times New Roman"/>
        </w:rPr>
        <w:t>nie zachodzą podstawy wykluczenia z postępowania o udzielenie zamówienia.</w:t>
      </w:r>
    </w:p>
    <w:p w14:paraId="1FD6EFB6" w14:textId="072EBF19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2765C513" w14:textId="77777777" w:rsidR="00D25FC9" w:rsidRDefault="00D25FC9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4B4558E6" w14:textId="77777777" w:rsidR="00D45DF1" w:rsidRDefault="00D45DF1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774BDBE0" w14:textId="77777777" w:rsidR="00D45DF1" w:rsidRDefault="00D45DF1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71EC00E0" w14:textId="77777777" w:rsidR="00D45DF1" w:rsidRDefault="00D45DF1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5FE33787" w14:textId="77777777" w:rsidR="00D45DF1" w:rsidRPr="00E32134" w:rsidRDefault="00D45DF1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13B6EE77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b/>
          <w:bCs/>
        </w:rPr>
      </w:pPr>
      <w:r w:rsidRPr="00E32134">
        <w:rPr>
          <w:rFonts w:ascii="Times New Roman" w:hAnsi="Times New Roman"/>
          <w:b/>
          <w:bCs/>
        </w:rPr>
        <w:t>* niepotrzebne skreślić</w:t>
      </w:r>
    </w:p>
    <w:p w14:paraId="5DD0191B" w14:textId="77777777" w:rsidR="005252C1" w:rsidRPr="00E32134" w:rsidRDefault="005252C1" w:rsidP="005252C1">
      <w:pPr>
        <w:spacing w:after="0" w:line="360" w:lineRule="auto"/>
        <w:rPr>
          <w:rFonts w:ascii="Times New Roman" w:hAnsi="Times New Roman"/>
        </w:rPr>
      </w:pPr>
    </w:p>
    <w:p w14:paraId="65E5AF8B" w14:textId="77777777" w:rsidR="005252C1" w:rsidRPr="00E32134" w:rsidRDefault="005252C1" w:rsidP="005252C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78C41EF" w14:textId="77777777" w:rsidR="005252C1" w:rsidRPr="00E32134" w:rsidRDefault="005252C1" w:rsidP="005252C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E32134">
        <w:rPr>
          <w:rFonts w:ascii="Times New Roman" w:hAnsi="Times New Roman"/>
          <w:b/>
          <w:bCs/>
          <w:sz w:val="24"/>
          <w:szCs w:val="24"/>
          <w:u w:val="single"/>
        </w:rPr>
        <w:t>OŚWIADCZENIE DOTYCZĄCE PODWYKONAWSTWA</w:t>
      </w:r>
    </w:p>
    <w:p w14:paraId="7B3A33E6" w14:textId="2696B08B" w:rsidR="005252C1" w:rsidRPr="0014269B" w:rsidRDefault="005252C1" w:rsidP="0014269B">
      <w:pPr>
        <w:spacing w:before="240" w:after="120" w:line="276" w:lineRule="auto"/>
        <w:rPr>
          <w:rFonts w:ascii="Times New Roman" w:hAnsi="Times New Roman"/>
        </w:rPr>
      </w:pPr>
      <w:r w:rsidRPr="00E32134">
        <w:rPr>
          <w:rFonts w:ascii="Times New Roman" w:hAnsi="Times New Roman"/>
        </w:rPr>
        <w:t>Oświadczam, że zaoferowany przedmiot zamówienia wykonam: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3443"/>
      </w:tblGrid>
      <w:tr w:rsidR="0014269B" w:rsidRPr="00B72136" w14:paraId="15CC3B3A" w14:textId="77777777" w:rsidTr="0014269B">
        <w:trPr>
          <w:trHeight w:val="21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9AE0" w14:textId="533F6165" w:rsidR="0014269B" w:rsidRPr="0014269B" w:rsidRDefault="0014269B" w:rsidP="0014269B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0CD" w14:textId="0B1F77ED" w:rsidR="0014269B" w:rsidRPr="0014269B" w:rsidRDefault="0014269B" w:rsidP="0014269B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14269B">
              <w:rPr>
                <w:rFonts w:ascii="Times New Roman" w:hAnsi="Times New Roman" w:cs="Times New Roman"/>
              </w:rPr>
              <w:t>samodzielnie</w:t>
            </w:r>
          </w:p>
        </w:tc>
      </w:tr>
      <w:tr w:rsidR="0014269B" w:rsidRPr="00B72136" w14:paraId="122B25E0" w14:textId="77777777" w:rsidTr="0014269B">
        <w:trPr>
          <w:trHeight w:val="21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D21F" w14:textId="60C07B19" w:rsidR="0014269B" w:rsidRPr="0014269B" w:rsidRDefault="0014269B" w:rsidP="0014269B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D5FE" w14:textId="12D23445" w:rsidR="0014269B" w:rsidRPr="0014269B" w:rsidRDefault="0014269B" w:rsidP="0014269B">
            <w:pPr>
              <w:widowControl w:val="0"/>
              <w:tabs>
                <w:tab w:val="left" w:pos="284"/>
              </w:tabs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14269B">
              <w:rPr>
                <w:rFonts w:ascii="Times New Roman" w:hAnsi="Times New Roman" w:cs="Times New Roman"/>
              </w:rPr>
              <w:t>przy udziale podwykonawców</w:t>
            </w:r>
          </w:p>
        </w:tc>
      </w:tr>
    </w:tbl>
    <w:p w14:paraId="5B9B23C8" w14:textId="4B0924C7" w:rsidR="0014269B" w:rsidRPr="0014269B" w:rsidRDefault="0014269B" w:rsidP="0014269B">
      <w:pPr>
        <w:widowControl w:val="0"/>
        <w:tabs>
          <w:tab w:val="left" w:pos="284"/>
        </w:tabs>
        <w:suppressAutoHyphens/>
        <w:spacing w:before="120" w:after="240"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B72136">
        <w:rPr>
          <w:rFonts w:ascii="Times New Roman" w:hAnsi="Times New Roman" w:cs="Times New Roman"/>
          <w:b/>
          <w:bCs/>
          <w:i/>
          <w:iCs/>
        </w:rPr>
        <w:t>(właściwy wybór należy zaznaczyć wpisując w pole prostokąta znak X)</w:t>
      </w:r>
    </w:p>
    <w:p w14:paraId="02E5FADD" w14:textId="4465B626" w:rsidR="005252C1" w:rsidRPr="00E32134" w:rsidRDefault="005252C1" w:rsidP="00596E9F">
      <w:pPr>
        <w:spacing w:after="120" w:line="276" w:lineRule="auto"/>
        <w:jc w:val="both"/>
        <w:rPr>
          <w:rFonts w:ascii="Times New Roman" w:hAnsi="Times New Roman"/>
          <w:b/>
          <w:bCs/>
        </w:rPr>
      </w:pPr>
      <w:r w:rsidRPr="00E32134">
        <w:rPr>
          <w:rFonts w:ascii="Times New Roman" w:hAnsi="Times New Roman"/>
          <w:b/>
          <w:bCs/>
        </w:rPr>
        <w:t>W przypadku, gdy Wykonawca zamierza powierzyć realizację części zamówienia</w:t>
      </w:r>
      <w:r w:rsidR="00D25FC9" w:rsidRPr="00E32134">
        <w:rPr>
          <w:rFonts w:ascii="Times New Roman" w:hAnsi="Times New Roman"/>
          <w:b/>
          <w:bCs/>
        </w:rPr>
        <w:t xml:space="preserve"> </w:t>
      </w:r>
      <w:r w:rsidRPr="00E32134">
        <w:rPr>
          <w:rFonts w:ascii="Times New Roman" w:hAnsi="Times New Roman"/>
          <w:b/>
          <w:bCs/>
        </w:rPr>
        <w:t>podwykonawcy uzupełnia poniższą tabelę.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E32134" w:rsidRPr="00596E9F" w14:paraId="685EFBBD" w14:textId="77777777" w:rsidTr="0041300C">
        <w:tc>
          <w:tcPr>
            <w:tcW w:w="4644" w:type="dxa"/>
          </w:tcPr>
          <w:p w14:paraId="4BD5B0F3" w14:textId="77777777" w:rsidR="005252C1" w:rsidRPr="00596E9F" w:rsidRDefault="005252C1" w:rsidP="0041300C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96E9F">
              <w:rPr>
                <w:rFonts w:ascii="Times New Roman" w:hAnsi="Times New Roman"/>
              </w:rPr>
              <w:t>Nazwa i adres podwykonawcy</w:t>
            </w:r>
          </w:p>
        </w:tc>
        <w:tc>
          <w:tcPr>
            <w:tcW w:w="4644" w:type="dxa"/>
          </w:tcPr>
          <w:p w14:paraId="5FF22AC0" w14:textId="77777777" w:rsidR="005252C1" w:rsidRPr="00596E9F" w:rsidRDefault="005252C1" w:rsidP="0041300C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96E9F">
              <w:rPr>
                <w:rFonts w:ascii="Times New Roman" w:hAnsi="Times New Roman"/>
              </w:rPr>
              <w:t>Część zamówienia, którą będzie wykonywał</w:t>
            </w:r>
          </w:p>
        </w:tc>
      </w:tr>
      <w:tr w:rsidR="00E32134" w:rsidRPr="00E32134" w14:paraId="02C3F252" w14:textId="77777777" w:rsidTr="0041300C">
        <w:trPr>
          <w:trHeight w:val="852"/>
        </w:trPr>
        <w:tc>
          <w:tcPr>
            <w:tcW w:w="4644" w:type="dxa"/>
          </w:tcPr>
          <w:p w14:paraId="1EEC6265" w14:textId="77777777" w:rsidR="005252C1" w:rsidRPr="00E32134" w:rsidRDefault="005252C1" w:rsidP="0041300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6D878345" w14:textId="77777777" w:rsidR="005252C1" w:rsidRPr="00E32134" w:rsidRDefault="005252C1" w:rsidP="0041300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EBC806" w14:textId="54742EAE" w:rsidR="005252C1" w:rsidRPr="0014269B" w:rsidRDefault="00BC1C7C" w:rsidP="0014269B">
      <w:pPr>
        <w:spacing w:after="240" w:line="360" w:lineRule="auto"/>
        <w:rPr>
          <w:rFonts w:ascii="Times New Roman" w:hAnsi="Times New Roman"/>
          <w:b/>
          <w:bCs/>
        </w:rPr>
      </w:pPr>
      <w:r w:rsidRPr="00E32134">
        <w:rPr>
          <w:rFonts w:ascii="Times New Roman" w:hAnsi="Times New Roman"/>
          <w:b/>
          <w:bCs/>
        </w:rPr>
        <w:br/>
      </w:r>
    </w:p>
    <w:p w14:paraId="356536CB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iCs/>
        </w:rPr>
      </w:pPr>
    </w:p>
    <w:p w14:paraId="06F3CE76" w14:textId="77777777" w:rsidR="005252C1" w:rsidRPr="00E32134" w:rsidRDefault="005252C1" w:rsidP="005252C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32134">
        <w:rPr>
          <w:rFonts w:ascii="Times New Roman" w:hAnsi="Times New Roman"/>
          <w:b/>
          <w:sz w:val="24"/>
          <w:szCs w:val="24"/>
          <w:u w:val="single"/>
        </w:rPr>
        <w:t>OŚWIADCZENIE DOTYCZĄCE PODANYCH INFORMACJI</w:t>
      </w:r>
    </w:p>
    <w:p w14:paraId="524427A2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b/>
        </w:rPr>
      </w:pPr>
    </w:p>
    <w:p w14:paraId="1BB1567C" w14:textId="77777777" w:rsidR="005252C1" w:rsidRPr="00E32134" w:rsidRDefault="005252C1" w:rsidP="005252C1">
      <w:pPr>
        <w:spacing w:after="0" w:line="312" w:lineRule="auto"/>
        <w:jc w:val="both"/>
        <w:rPr>
          <w:rFonts w:ascii="Times New Roman" w:hAnsi="Times New Roman"/>
        </w:rPr>
      </w:pPr>
      <w:r w:rsidRPr="00E32134">
        <w:rPr>
          <w:rFonts w:ascii="Times New Roman" w:hAnsi="Times New Roman"/>
        </w:rPr>
        <w:t xml:space="preserve">Oświadczam, że wszystkie informacje podane w powyższych oświadczeniach są aktualne </w:t>
      </w:r>
      <w:r w:rsidRPr="00E32134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7D4F8459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D961B54" w14:textId="77777777" w:rsidR="005252C1" w:rsidRPr="00E32134" w:rsidRDefault="005252C1" w:rsidP="005252C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86F3B38" w14:textId="0DDA4C8D" w:rsidR="00BE5715" w:rsidRPr="00E32134" w:rsidRDefault="00BE5715" w:rsidP="001F588F">
      <w:pPr>
        <w:pStyle w:val="Tekstpodstawowy"/>
        <w:spacing w:before="43" w:after="240"/>
        <w:rPr>
          <w:rFonts w:ascii="Times New Roman" w:hAnsi="Times New Roman" w:cs="Times New Roman"/>
        </w:rPr>
      </w:pPr>
    </w:p>
    <w:p w14:paraId="38C70684" w14:textId="77777777" w:rsidR="009D5416" w:rsidRPr="00E32134" w:rsidRDefault="009D5416" w:rsidP="009D5416">
      <w:pPr>
        <w:jc w:val="center"/>
        <w:rPr>
          <w:rFonts w:ascii="Times New Roman" w:hAnsi="Times New Roman" w:cs="Times New Roman"/>
          <w:sz w:val="18"/>
          <w:szCs w:val="18"/>
        </w:rPr>
      </w:pPr>
      <w:r w:rsidRPr="00E32134">
        <w:rPr>
          <w:rFonts w:ascii="Times New Roman" w:hAnsi="Times New Roman" w:cs="Times New Roman"/>
          <w:b/>
          <w:bCs/>
          <w:u w:val="single"/>
        </w:rPr>
        <w:t>DOKUMENT NALEŻY OPATRZYĆ KWALIFIKOWANYM PODPISEM ELEKTRONICZNYM, PODPISEM ZAUFANYM LUB PODPISEM OSOBISTYM</w:t>
      </w:r>
    </w:p>
    <w:p w14:paraId="32AD2B9F" w14:textId="77777777" w:rsidR="00BE5715" w:rsidRPr="00E32134" w:rsidRDefault="00BE5715" w:rsidP="005252C1">
      <w:pPr>
        <w:rPr>
          <w:rFonts w:ascii="Times New Roman" w:hAnsi="Times New Roman"/>
          <w:iCs/>
          <w:sz w:val="20"/>
          <w:szCs w:val="20"/>
        </w:rPr>
      </w:pPr>
    </w:p>
    <w:p w14:paraId="75443F51" w14:textId="77777777" w:rsidR="003B0189" w:rsidRPr="00E32134" w:rsidRDefault="003B0189" w:rsidP="005252C1">
      <w:pPr>
        <w:rPr>
          <w:rFonts w:ascii="Times New Roman" w:hAnsi="Times New Roman" w:cs="Times New Roman"/>
          <w:sz w:val="18"/>
          <w:szCs w:val="18"/>
        </w:rPr>
      </w:pPr>
    </w:p>
    <w:p w14:paraId="552BE85D" w14:textId="5FF095DF" w:rsidR="00FD6AAC" w:rsidRPr="00E32134" w:rsidRDefault="00FD6AAC">
      <w:pPr>
        <w:rPr>
          <w:b/>
          <w:bCs/>
        </w:rPr>
      </w:pPr>
    </w:p>
    <w:sectPr w:rsidR="00FD6AAC" w:rsidRPr="00E3213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204A6" w14:textId="77777777" w:rsidR="00697FBA" w:rsidRDefault="00697FBA" w:rsidP="00B464F2">
      <w:pPr>
        <w:spacing w:after="0" w:line="240" w:lineRule="auto"/>
      </w:pPr>
      <w:r>
        <w:separator/>
      </w:r>
    </w:p>
  </w:endnote>
  <w:endnote w:type="continuationSeparator" w:id="0">
    <w:p w14:paraId="44856F6B" w14:textId="77777777" w:rsidR="00697FBA" w:rsidRDefault="00697FBA" w:rsidP="00B4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1062906"/>
      <w:docPartObj>
        <w:docPartGallery w:val="Page Numbers (Bottom of Page)"/>
        <w:docPartUnique/>
      </w:docPartObj>
    </w:sdtPr>
    <w:sdtEndPr/>
    <w:sdtContent>
      <w:p w14:paraId="3BD628C0" w14:textId="12D7BC92" w:rsidR="00B71189" w:rsidRDefault="00B71189">
        <w:pPr>
          <w:pStyle w:val="Stopka"/>
          <w:jc w:val="center"/>
        </w:pPr>
        <w:r w:rsidRPr="00B71189">
          <w:rPr>
            <w:rFonts w:ascii="Times New Roman" w:hAnsi="Times New Roman" w:cs="Times New Roman"/>
          </w:rPr>
          <w:fldChar w:fldCharType="begin"/>
        </w:r>
        <w:r w:rsidRPr="00B71189">
          <w:rPr>
            <w:rFonts w:ascii="Times New Roman" w:hAnsi="Times New Roman" w:cs="Times New Roman"/>
          </w:rPr>
          <w:instrText>PAGE   \* MERGEFORMAT</w:instrText>
        </w:r>
        <w:r w:rsidRPr="00B71189">
          <w:rPr>
            <w:rFonts w:ascii="Times New Roman" w:hAnsi="Times New Roman" w:cs="Times New Roman"/>
          </w:rPr>
          <w:fldChar w:fldCharType="separate"/>
        </w:r>
        <w:r w:rsidRPr="00B71189">
          <w:rPr>
            <w:rFonts w:ascii="Times New Roman" w:hAnsi="Times New Roman" w:cs="Times New Roman"/>
          </w:rPr>
          <w:t>2</w:t>
        </w:r>
        <w:r w:rsidRPr="00B71189">
          <w:rPr>
            <w:rFonts w:ascii="Times New Roman" w:hAnsi="Times New Roman" w:cs="Times New Roman"/>
          </w:rPr>
          <w:fldChar w:fldCharType="end"/>
        </w:r>
      </w:p>
    </w:sdtContent>
  </w:sdt>
  <w:p w14:paraId="60D07BAB" w14:textId="77777777" w:rsidR="00B71189" w:rsidRDefault="00B71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331D" w14:textId="77777777" w:rsidR="00697FBA" w:rsidRDefault="00697FBA" w:rsidP="00B464F2">
      <w:pPr>
        <w:spacing w:after="0" w:line="240" w:lineRule="auto"/>
      </w:pPr>
      <w:r>
        <w:separator/>
      </w:r>
    </w:p>
  </w:footnote>
  <w:footnote w:type="continuationSeparator" w:id="0">
    <w:p w14:paraId="3B1F4EA6" w14:textId="77777777" w:rsidR="00697FBA" w:rsidRDefault="00697FBA" w:rsidP="00B46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61CD" w14:textId="77777777" w:rsidR="00AC53AD" w:rsidRDefault="00AC53AD" w:rsidP="00AC53AD">
    <w:pPr>
      <w:rPr>
        <w:rFonts w:ascii="Times New Roman" w:hAnsi="Times New Roman" w:cs="Times New Roman"/>
      </w:rPr>
    </w:pPr>
  </w:p>
  <w:p w14:paraId="4A7CFB91" w14:textId="37CBD43A" w:rsidR="0014269B" w:rsidRPr="00AC53AD" w:rsidRDefault="00B464F2" w:rsidP="00AC53AD">
    <w:pPr>
      <w:rPr>
        <w:rFonts w:ascii="Times New Roman" w:hAnsi="Times New Roman" w:cs="Times New Roman"/>
      </w:rPr>
    </w:pPr>
    <w:r w:rsidRPr="00A8547A">
      <w:rPr>
        <w:rFonts w:ascii="Times New Roman" w:hAnsi="Times New Roman" w:cs="Times New Roman"/>
      </w:rPr>
      <w:t>DPS-III.2</w:t>
    </w:r>
    <w:r w:rsidR="00EF7EAC">
      <w:rPr>
        <w:rFonts w:ascii="Times New Roman" w:hAnsi="Times New Roman" w:cs="Times New Roman"/>
      </w:rPr>
      <w:t>6</w:t>
    </w:r>
    <w:r w:rsidRPr="00A8547A">
      <w:rPr>
        <w:rFonts w:ascii="Times New Roman" w:hAnsi="Times New Roman" w:cs="Times New Roman"/>
      </w:rPr>
      <w:t>.</w:t>
    </w:r>
    <w:r w:rsidR="0014269B">
      <w:rPr>
        <w:rFonts w:ascii="Times New Roman" w:hAnsi="Times New Roman" w:cs="Times New Roman"/>
      </w:rPr>
      <w:t>1</w:t>
    </w:r>
    <w:r w:rsidRPr="00A8547A">
      <w:rPr>
        <w:rFonts w:ascii="Times New Roman" w:hAnsi="Times New Roman" w:cs="Times New Roman"/>
      </w:rPr>
      <w:t>.202</w:t>
    </w:r>
    <w:r w:rsidR="0014269B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B1C38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/>
        <w:color w:val="000000"/>
      </w:rPr>
    </w:lvl>
  </w:abstractNum>
  <w:abstractNum w:abstractNumId="1" w15:restartNumberingAfterBreak="0">
    <w:nsid w:val="00000002"/>
    <w:multiLevelType w:val="singleLevel"/>
    <w:tmpl w:val="052E240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</w:rPr>
    </w:lvl>
  </w:abstractNum>
  <w:abstractNum w:abstractNumId="3" w15:restartNumberingAfterBreak="0">
    <w:nsid w:val="00000004"/>
    <w:multiLevelType w:val="singleLevel"/>
    <w:tmpl w:val="C6D6755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sz w:val="22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19736CB"/>
    <w:multiLevelType w:val="multilevel"/>
    <w:tmpl w:val="AB960BB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7" w15:restartNumberingAfterBreak="0">
    <w:nsid w:val="0B0F5D37"/>
    <w:multiLevelType w:val="hybridMultilevel"/>
    <w:tmpl w:val="A0FA0E38"/>
    <w:lvl w:ilvl="0" w:tplc="C1F68C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5634B"/>
    <w:multiLevelType w:val="hybridMultilevel"/>
    <w:tmpl w:val="12A828B4"/>
    <w:lvl w:ilvl="0" w:tplc="4D60AFD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1A306AB1"/>
    <w:multiLevelType w:val="hybridMultilevel"/>
    <w:tmpl w:val="969A0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17BBD"/>
    <w:multiLevelType w:val="hybridMultilevel"/>
    <w:tmpl w:val="A88EF896"/>
    <w:name w:val="WW8Num622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3D4548"/>
    <w:multiLevelType w:val="hybridMultilevel"/>
    <w:tmpl w:val="42B6C47A"/>
    <w:lvl w:ilvl="0" w:tplc="6728D94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302C3975"/>
    <w:multiLevelType w:val="hybridMultilevel"/>
    <w:tmpl w:val="02FA8824"/>
    <w:lvl w:ilvl="0" w:tplc="6BBC93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4077"/>
    <w:multiLevelType w:val="multilevel"/>
    <w:tmpl w:val="AD226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4" w15:restartNumberingAfterBreak="0">
    <w:nsid w:val="433F11B0"/>
    <w:multiLevelType w:val="hybridMultilevel"/>
    <w:tmpl w:val="6CD80A38"/>
    <w:lvl w:ilvl="0" w:tplc="4D60AF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65843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</w:rPr>
    </w:lvl>
  </w:abstractNum>
  <w:abstractNum w:abstractNumId="16" w15:restartNumberingAfterBreak="0">
    <w:nsid w:val="4C813123"/>
    <w:multiLevelType w:val="hybridMultilevel"/>
    <w:tmpl w:val="8DB4C178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345486D"/>
    <w:multiLevelType w:val="multilevel"/>
    <w:tmpl w:val="A20420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)"/>
      <w:lvlJc w:val="left"/>
      <w:pPr>
        <w:ind w:left="861" w:hanging="435"/>
      </w:pPr>
    </w:lvl>
    <w:lvl w:ilvl="2">
      <w:start w:val="1"/>
      <w:numFmt w:val="lowerLetter"/>
      <w:lvlText w:val="%3)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146" w:hanging="720"/>
      </w:pPr>
    </w:lvl>
    <w:lvl w:ilvl="4">
      <w:start w:val="1"/>
      <w:numFmt w:val="decimal"/>
      <w:lvlText w:val="%1.%2.%3.%4.%5"/>
      <w:lvlJc w:val="left"/>
      <w:pPr>
        <w:ind w:left="1506" w:hanging="1080"/>
      </w:pPr>
    </w:lvl>
    <w:lvl w:ilvl="5">
      <w:start w:val="1"/>
      <w:numFmt w:val="decimal"/>
      <w:lvlText w:val="%1.%2.%3.%4.%5.%6"/>
      <w:lvlJc w:val="left"/>
      <w:pPr>
        <w:ind w:left="1506" w:hanging="1080"/>
      </w:pPr>
    </w:lvl>
    <w:lvl w:ilvl="6">
      <w:start w:val="1"/>
      <w:numFmt w:val="decimal"/>
      <w:lvlText w:val="%1.%2.%3.%4.%5.%6.%7"/>
      <w:lvlJc w:val="left"/>
      <w:pPr>
        <w:ind w:left="1866" w:hanging="1440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1866" w:hanging="1440"/>
      </w:pPr>
    </w:lvl>
  </w:abstractNum>
  <w:abstractNum w:abstractNumId="18" w15:restartNumberingAfterBreak="0">
    <w:nsid w:val="68803DB3"/>
    <w:multiLevelType w:val="hybridMultilevel"/>
    <w:tmpl w:val="5A5CDB48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731CC0"/>
    <w:multiLevelType w:val="hybridMultilevel"/>
    <w:tmpl w:val="3650F922"/>
    <w:lvl w:ilvl="0" w:tplc="6728D9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03400357">
    <w:abstractNumId w:val="7"/>
  </w:num>
  <w:num w:numId="2" w16cid:durableId="1709646782">
    <w:abstractNumId w:val="14"/>
  </w:num>
  <w:num w:numId="3" w16cid:durableId="99959836">
    <w:abstractNumId w:val="12"/>
  </w:num>
  <w:num w:numId="4" w16cid:durableId="1345984579">
    <w:abstractNumId w:val="0"/>
  </w:num>
  <w:num w:numId="5" w16cid:durableId="1647975348">
    <w:abstractNumId w:val="1"/>
  </w:num>
  <w:num w:numId="6" w16cid:durableId="643437859">
    <w:abstractNumId w:val="2"/>
  </w:num>
  <w:num w:numId="7" w16cid:durableId="100225640">
    <w:abstractNumId w:val="3"/>
  </w:num>
  <w:num w:numId="8" w16cid:durableId="457336985">
    <w:abstractNumId w:val="4"/>
  </w:num>
  <w:num w:numId="9" w16cid:durableId="734814967">
    <w:abstractNumId w:val="5"/>
  </w:num>
  <w:num w:numId="10" w16cid:durableId="1742405816">
    <w:abstractNumId w:val="16"/>
  </w:num>
  <w:num w:numId="11" w16cid:durableId="136459125">
    <w:abstractNumId w:val="6"/>
  </w:num>
  <w:num w:numId="12" w16cid:durableId="139928324">
    <w:abstractNumId w:val="10"/>
  </w:num>
  <w:num w:numId="13" w16cid:durableId="629749780">
    <w:abstractNumId w:val="11"/>
  </w:num>
  <w:num w:numId="14" w16cid:durableId="199249943">
    <w:abstractNumId w:val="18"/>
  </w:num>
  <w:num w:numId="15" w16cid:durableId="1965235121">
    <w:abstractNumId w:val="19"/>
  </w:num>
  <w:num w:numId="16" w16cid:durableId="342320963">
    <w:abstractNumId w:val="15"/>
  </w:num>
  <w:num w:numId="17" w16cid:durableId="1389498182">
    <w:abstractNumId w:val="8"/>
  </w:num>
  <w:num w:numId="18" w16cid:durableId="950405740">
    <w:abstractNumId w:val="13"/>
  </w:num>
  <w:num w:numId="19" w16cid:durableId="13353003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0719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6B"/>
    <w:rsid w:val="00011BB4"/>
    <w:rsid w:val="0012581F"/>
    <w:rsid w:val="0014269B"/>
    <w:rsid w:val="001C1C6B"/>
    <w:rsid w:val="001C7F64"/>
    <w:rsid w:val="001F588F"/>
    <w:rsid w:val="002D677C"/>
    <w:rsid w:val="002D6AF7"/>
    <w:rsid w:val="00340E21"/>
    <w:rsid w:val="00377280"/>
    <w:rsid w:val="00386BF7"/>
    <w:rsid w:val="003B0189"/>
    <w:rsid w:val="0045662A"/>
    <w:rsid w:val="004820AA"/>
    <w:rsid w:val="00493BC2"/>
    <w:rsid w:val="004A4FA9"/>
    <w:rsid w:val="005120A8"/>
    <w:rsid w:val="005203E7"/>
    <w:rsid w:val="00523737"/>
    <w:rsid w:val="005252C1"/>
    <w:rsid w:val="005578FC"/>
    <w:rsid w:val="00596E9F"/>
    <w:rsid w:val="005A4226"/>
    <w:rsid w:val="005B0B2F"/>
    <w:rsid w:val="005B6A01"/>
    <w:rsid w:val="005E1419"/>
    <w:rsid w:val="00610126"/>
    <w:rsid w:val="0063666B"/>
    <w:rsid w:val="006421BF"/>
    <w:rsid w:val="00642A84"/>
    <w:rsid w:val="00697FBA"/>
    <w:rsid w:val="0071460F"/>
    <w:rsid w:val="00714B05"/>
    <w:rsid w:val="00815887"/>
    <w:rsid w:val="00874F83"/>
    <w:rsid w:val="008932CD"/>
    <w:rsid w:val="008B38AC"/>
    <w:rsid w:val="008E6457"/>
    <w:rsid w:val="00923538"/>
    <w:rsid w:val="00947FDA"/>
    <w:rsid w:val="00967B9F"/>
    <w:rsid w:val="0099174B"/>
    <w:rsid w:val="009D5416"/>
    <w:rsid w:val="00A03FAF"/>
    <w:rsid w:val="00A2601B"/>
    <w:rsid w:val="00A32F6A"/>
    <w:rsid w:val="00A74F75"/>
    <w:rsid w:val="00A77802"/>
    <w:rsid w:val="00A81CFD"/>
    <w:rsid w:val="00AC53AD"/>
    <w:rsid w:val="00AE2D35"/>
    <w:rsid w:val="00B000B8"/>
    <w:rsid w:val="00B464F2"/>
    <w:rsid w:val="00B47F17"/>
    <w:rsid w:val="00B62CF2"/>
    <w:rsid w:val="00B71189"/>
    <w:rsid w:val="00B87E62"/>
    <w:rsid w:val="00BB3AA1"/>
    <w:rsid w:val="00BC1C7C"/>
    <w:rsid w:val="00BC5009"/>
    <w:rsid w:val="00BE5715"/>
    <w:rsid w:val="00C43D16"/>
    <w:rsid w:val="00C57B18"/>
    <w:rsid w:val="00C74277"/>
    <w:rsid w:val="00CC7A88"/>
    <w:rsid w:val="00D07C76"/>
    <w:rsid w:val="00D25FC9"/>
    <w:rsid w:val="00D45DF1"/>
    <w:rsid w:val="00D76F14"/>
    <w:rsid w:val="00E32134"/>
    <w:rsid w:val="00E54FDB"/>
    <w:rsid w:val="00E56D8E"/>
    <w:rsid w:val="00E62B02"/>
    <w:rsid w:val="00E85635"/>
    <w:rsid w:val="00EB3876"/>
    <w:rsid w:val="00ED515F"/>
    <w:rsid w:val="00EE3FC0"/>
    <w:rsid w:val="00EE539D"/>
    <w:rsid w:val="00EF7EAC"/>
    <w:rsid w:val="00F439F6"/>
    <w:rsid w:val="00F502FD"/>
    <w:rsid w:val="00F96D76"/>
    <w:rsid w:val="00FD0C62"/>
    <w:rsid w:val="00FD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9988B"/>
  <w15:chartTrackingRefBased/>
  <w15:docId w15:val="{A52383FB-239A-409D-98EB-5E3296ED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4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basedOn w:val="Normalny"/>
    <w:rsid w:val="00B464F2"/>
    <w:pPr>
      <w:widowControl w:val="0"/>
      <w:suppressAutoHyphens/>
      <w:spacing w:after="0" w:line="100" w:lineRule="atLeast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B464F2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Tekstprzypisudolnego1">
    <w:name w:val="Tekst przypisu dolnego1"/>
    <w:basedOn w:val="Normalny"/>
    <w:rsid w:val="00B464F2"/>
    <w:pPr>
      <w:widowControl w:val="0"/>
      <w:suppressAutoHyphens/>
      <w:spacing w:after="0" w:line="100" w:lineRule="atLeast"/>
    </w:pPr>
    <w:rPr>
      <w:rFonts w:ascii="Times New Roman" w:eastAsia="SimSun" w:hAnsi="Times New Roman" w:cs="Lucida Sans"/>
      <w:kern w:val="1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4F2"/>
  </w:style>
  <w:style w:type="paragraph" w:styleId="Stopka">
    <w:name w:val="footer"/>
    <w:basedOn w:val="Normalny"/>
    <w:link w:val="StopkaZnak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4F2"/>
  </w:style>
  <w:style w:type="paragraph" w:styleId="Akapitzlist">
    <w:name w:val="List Paragraph"/>
    <w:basedOn w:val="Normalny"/>
    <w:qFormat/>
    <w:rsid w:val="005252C1"/>
    <w:pPr>
      <w:ind w:left="720"/>
      <w:contextualSpacing/>
    </w:pPr>
  </w:style>
  <w:style w:type="table" w:styleId="Tabela-Siatka">
    <w:name w:val="Table Grid"/>
    <w:basedOn w:val="Standardowy"/>
    <w:uiPriority w:val="39"/>
    <w:rsid w:val="00525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FD6AAC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0">
    <w:name w:val="Font Style20"/>
    <w:rsid w:val="00FD6AAC"/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BE5715"/>
    <w:pPr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E5715"/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5F94D-1EDA-41D5-85E0-52C30FF2D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Buczek</dc:creator>
  <cp:keywords/>
  <dc:description/>
  <cp:lastModifiedBy>Edyta Buczek</cp:lastModifiedBy>
  <cp:revision>9</cp:revision>
  <cp:lastPrinted>2023-05-10T08:24:00Z</cp:lastPrinted>
  <dcterms:created xsi:type="dcterms:W3CDTF">2024-03-05T10:58:00Z</dcterms:created>
  <dcterms:modified xsi:type="dcterms:W3CDTF">2026-05-13T08:29:00Z</dcterms:modified>
</cp:coreProperties>
</file>