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3200E" w14:textId="77777777" w:rsidR="00B464F2" w:rsidRPr="00E32134" w:rsidRDefault="00B464F2" w:rsidP="00B464F2">
      <w:pPr>
        <w:jc w:val="right"/>
        <w:rPr>
          <w:rFonts w:ascii="Times New Roman" w:hAnsi="Times New Roman" w:cs="Times New Roman"/>
          <w:b/>
        </w:rPr>
      </w:pPr>
      <w:r w:rsidRPr="00E32134">
        <w:rPr>
          <w:rFonts w:ascii="Times New Roman" w:hAnsi="Times New Roman" w:cs="Times New Roman"/>
          <w:b/>
        </w:rPr>
        <w:t>Załącznik nr 1 do SWZ</w:t>
      </w:r>
    </w:p>
    <w:p w14:paraId="09018DFC" w14:textId="77777777" w:rsidR="00B464F2" w:rsidRPr="00E32134" w:rsidRDefault="00B464F2" w:rsidP="00B464F2">
      <w:pPr>
        <w:spacing w:line="360" w:lineRule="auto"/>
        <w:rPr>
          <w:rFonts w:ascii="Times New Roman" w:hAnsi="Times New Roman" w:cs="Times New Roman"/>
          <w:b/>
        </w:rPr>
      </w:pPr>
      <w:r w:rsidRPr="00E32134">
        <w:rPr>
          <w:rFonts w:ascii="Times New Roman" w:hAnsi="Times New Roman" w:cs="Times New Roman"/>
          <w:b/>
        </w:rPr>
        <w:t>Wykonawca:</w:t>
      </w:r>
    </w:p>
    <w:p w14:paraId="1BB0A84F" w14:textId="77777777" w:rsidR="00B464F2" w:rsidRPr="00E32134" w:rsidRDefault="00B464F2" w:rsidP="00947FDA">
      <w:pPr>
        <w:spacing w:after="120" w:line="276" w:lineRule="auto"/>
        <w:rPr>
          <w:rFonts w:ascii="Times New Roman" w:hAnsi="Times New Roman" w:cs="Times New Roman"/>
          <w:bCs/>
          <w:sz w:val="18"/>
          <w:szCs w:val="18"/>
        </w:rPr>
      </w:pPr>
      <w:r w:rsidRPr="00E32134">
        <w:rPr>
          <w:rFonts w:ascii="Times New Roman" w:hAnsi="Times New Roman" w:cs="Times New Roman"/>
          <w:bCs/>
        </w:rPr>
        <w:t>………………………</w:t>
      </w:r>
      <w:proofErr w:type="gramStart"/>
      <w:r w:rsidRPr="00E32134">
        <w:rPr>
          <w:rFonts w:ascii="Times New Roman" w:hAnsi="Times New Roman" w:cs="Times New Roman"/>
          <w:bCs/>
        </w:rPr>
        <w:t>…….</w:t>
      </w:r>
      <w:proofErr w:type="gramEnd"/>
      <w:r w:rsidRPr="00E32134">
        <w:rPr>
          <w:rFonts w:ascii="Times New Roman" w:hAnsi="Times New Roman" w:cs="Times New Roman"/>
          <w:bCs/>
        </w:rPr>
        <w:t>.</w:t>
      </w:r>
      <w:r w:rsidRPr="00E32134">
        <w:rPr>
          <w:rFonts w:ascii="Times New Roman" w:hAnsi="Times New Roman" w:cs="Times New Roman"/>
          <w:bCs/>
        </w:rPr>
        <w:br/>
      </w:r>
      <w:r w:rsidRPr="00E32134">
        <w:rPr>
          <w:rFonts w:ascii="Times New Roman" w:hAnsi="Times New Roman" w:cs="Times New Roman"/>
          <w:bCs/>
          <w:sz w:val="18"/>
          <w:szCs w:val="18"/>
        </w:rPr>
        <w:t xml:space="preserve">          </w:t>
      </w:r>
      <w:proofErr w:type="gramStart"/>
      <w:r w:rsidRPr="00E32134">
        <w:rPr>
          <w:rFonts w:ascii="Times New Roman" w:hAnsi="Times New Roman" w:cs="Times New Roman"/>
          <w:bCs/>
          <w:sz w:val="18"/>
          <w:szCs w:val="18"/>
        </w:rPr>
        <w:t xml:space="preserve">   (</w:t>
      </w:r>
      <w:proofErr w:type="gramEnd"/>
      <w:r w:rsidRPr="00E32134">
        <w:rPr>
          <w:rFonts w:ascii="Times New Roman" w:hAnsi="Times New Roman" w:cs="Times New Roman"/>
          <w:bCs/>
          <w:sz w:val="18"/>
          <w:szCs w:val="18"/>
        </w:rPr>
        <w:t>pełna nazwa/firma)</w:t>
      </w:r>
    </w:p>
    <w:p w14:paraId="6335952C" w14:textId="77777777" w:rsidR="00B464F2" w:rsidRPr="00E32134" w:rsidRDefault="00B464F2" w:rsidP="00B464F2">
      <w:pPr>
        <w:spacing w:line="276" w:lineRule="auto"/>
        <w:rPr>
          <w:rFonts w:ascii="Times New Roman" w:hAnsi="Times New Roman" w:cs="Times New Roman"/>
          <w:bCs/>
        </w:rPr>
      </w:pPr>
      <w:r w:rsidRPr="00E32134">
        <w:rPr>
          <w:rFonts w:ascii="Times New Roman" w:hAnsi="Times New Roman" w:cs="Times New Roman"/>
          <w:bCs/>
        </w:rPr>
        <w:t>……………………………..</w:t>
      </w:r>
    </w:p>
    <w:p w14:paraId="19A894D9" w14:textId="77777777" w:rsidR="00B464F2" w:rsidRPr="00E32134" w:rsidRDefault="00B464F2" w:rsidP="00947FDA">
      <w:pPr>
        <w:spacing w:after="0" w:line="276" w:lineRule="auto"/>
        <w:rPr>
          <w:rFonts w:ascii="Times New Roman" w:hAnsi="Times New Roman" w:cs="Times New Roman"/>
          <w:bCs/>
          <w:sz w:val="18"/>
          <w:szCs w:val="18"/>
        </w:rPr>
      </w:pPr>
      <w:r w:rsidRPr="00E32134">
        <w:rPr>
          <w:rFonts w:ascii="Times New Roman" w:hAnsi="Times New Roman" w:cs="Times New Roman"/>
          <w:bCs/>
        </w:rPr>
        <w:t>………………………</w:t>
      </w:r>
      <w:proofErr w:type="gramStart"/>
      <w:r w:rsidRPr="00E32134">
        <w:rPr>
          <w:rFonts w:ascii="Times New Roman" w:hAnsi="Times New Roman" w:cs="Times New Roman"/>
          <w:bCs/>
        </w:rPr>
        <w:t>…….</w:t>
      </w:r>
      <w:proofErr w:type="gramEnd"/>
      <w:r w:rsidRPr="00E32134">
        <w:rPr>
          <w:rFonts w:ascii="Times New Roman" w:hAnsi="Times New Roman" w:cs="Times New Roman"/>
          <w:bCs/>
        </w:rPr>
        <w:t>.</w:t>
      </w:r>
      <w:r w:rsidRPr="00E32134">
        <w:rPr>
          <w:rFonts w:ascii="Times New Roman" w:hAnsi="Times New Roman" w:cs="Times New Roman"/>
          <w:bCs/>
        </w:rPr>
        <w:br/>
      </w:r>
      <w:r w:rsidRPr="00E32134">
        <w:rPr>
          <w:rFonts w:ascii="Times New Roman" w:hAnsi="Times New Roman" w:cs="Times New Roman"/>
          <w:bCs/>
          <w:sz w:val="18"/>
          <w:szCs w:val="18"/>
        </w:rPr>
        <w:tab/>
      </w:r>
      <w:proofErr w:type="gramStart"/>
      <w:r w:rsidRPr="00E32134">
        <w:rPr>
          <w:rFonts w:ascii="Times New Roman" w:hAnsi="Times New Roman" w:cs="Times New Roman"/>
          <w:bCs/>
          <w:sz w:val="18"/>
          <w:szCs w:val="18"/>
        </w:rPr>
        <w:t xml:space="preserve">   (</w:t>
      </w:r>
      <w:proofErr w:type="gramEnd"/>
      <w:r w:rsidRPr="00E32134">
        <w:rPr>
          <w:rFonts w:ascii="Times New Roman" w:hAnsi="Times New Roman" w:cs="Times New Roman"/>
          <w:bCs/>
          <w:sz w:val="18"/>
          <w:szCs w:val="18"/>
        </w:rPr>
        <w:t>adres)</w:t>
      </w:r>
    </w:p>
    <w:p w14:paraId="736316D4" w14:textId="20BAD034" w:rsidR="00B464F2" w:rsidRPr="00E32134" w:rsidRDefault="00B464F2" w:rsidP="00947FDA">
      <w:pPr>
        <w:spacing w:before="120" w:after="120" w:line="276" w:lineRule="auto"/>
        <w:rPr>
          <w:rFonts w:ascii="Times New Roman" w:hAnsi="Times New Roman" w:cs="Times New Roman"/>
          <w:bCs/>
        </w:rPr>
      </w:pPr>
      <w:r w:rsidRPr="00E32134">
        <w:rPr>
          <w:rFonts w:ascii="Times New Roman" w:hAnsi="Times New Roman" w:cs="Times New Roman"/>
          <w:bCs/>
        </w:rPr>
        <w:t>NIP …………………</w:t>
      </w:r>
      <w:proofErr w:type="gramStart"/>
      <w:r w:rsidRPr="00E32134">
        <w:rPr>
          <w:rFonts w:ascii="Times New Roman" w:hAnsi="Times New Roman" w:cs="Times New Roman"/>
          <w:bCs/>
        </w:rPr>
        <w:t>…….</w:t>
      </w:r>
      <w:proofErr w:type="gramEnd"/>
      <w:r w:rsidRPr="00E32134">
        <w:rPr>
          <w:rFonts w:ascii="Times New Roman" w:hAnsi="Times New Roman" w:cs="Times New Roman"/>
          <w:bCs/>
        </w:rPr>
        <w:t>.</w:t>
      </w:r>
      <w:r w:rsidR="00947FDA" w:rsidRPr="00E32134">
        <w:rPr>
          <w:rFonts w:ascii="Times New Roman" w:hAnsi="Times New Roman" w:cs="Times New Roman"/>
          <w:bCs/>
        </w:rPr>
        <w:br/>
        <w:t>REGON …………………...</w:t>
      </w:r>
    </w:p>
    <w:p w14:paraId="3B6FC697" w14:textId="77777777" w:rsidR="00B464F2" w:rsidRPr="00E32134" w:rsidRDefault="00B464F2" w:rsidP="00947FDA">
      <w:pPr>
        <w:spacing w:after="120" w:line="276" w:lineRule="auto"/>
        <w:rPr>
          <w:rFonts w:ascii="Times New Roman" w:hAnsi="Times New Roman" w:cs="Times New Roman"/>
          <w:bCs/>
        </w:rPr>
      </w:pPr>
      <w:r w:rsidRPr="00E32134">
        <w:rPr>
          <w:rFonts w:ascii="Times New Roman" w:hAnsi="Times New Roman" w:cs="Times New Roman"/>
          <w:bCs/>
        </w:rPr>
        <w:t>e-mail………………………</w:t>
      </w:r>
    </w:p>
    <w:p w14:paraId="4A226732" w14:textId="77777777" w:rsidR="00B464F2" w:rsidRPr="00E32134" w:rsidRDefault="00B464F2" w:rsidP="00B464F2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32134">
        <w:rPr>
          <w:rFonts w:ascii="Times New Roman" w:hAnsi="Times New Roman" w:cs="Times New Roman"/>
          <w:b/>
        </w:rPr>
        <w:t>OFERTA</w:t>
      </w:r>
    </w:p>
    <w:p w14:paraId="24DDC8ED" w14:textId="3471C8B9" w:rsidR="00B464F2" w:rsidRPr="00E32134" w:rsidRDefault="00B464F2" w:rsidP="00B464F2">
      <w:pPr>
        <w:spacing w:line="360" w:lineRule="auto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  <w:bCs/>
        </w:rPr>
        <w:tab/>
        <w:t xml:space="preserve">W odpowiedzi na ogłoszenie dotyczące udzielenia zamówienia publicznego na „Sukcesywne dostawy </w:t>
      </w:r>
      <w:r w:rsidR="00EE753B">
        <w:rPr>
          <w:rFonts w:ascii="Times New Roman" w:hAnsi="Times New Roman" w:cs="Times New Roman"/>
          <w:bCs/>
        </w:rPr>
        <w:t>artykułów spożywczych</w:t>
      </w:r>
      <w:r w:rsidRPr="00E32134">
        <w:rPr>
          <w:rFonts w:ascii="Times New Roman" w:hAnsi="Times New Roman" w:cs="Times New Roman"/>
          <w:bCs/>
        </w:rPr>
        <w:t xml:space="preserve"> dla </w:t>
      </w:r>
      <w:r w:rsidR="00E70D68">
        <w:rPr>
          <w:rFonts w:ascii="Times New Roman" w:hAnsi="Times New Roman" w:cs="Times New Roman"/>
          <w:bCs/>
        </w:rPr>
        <w:t>Powiat Strzyżowski –</w:t>
      </w:r>
      <w:r w:rsidRPr="00E32134">
        <w:rPr>
          <w:rFonts w:ascii="Times New Roman" w:hAnsi="Times New Roman" w:cs="Times New Roman"/>
          <w:bCs/>
        </w:rPr>
        <w:t xml:space="preserve"> Dom</w:t>
      </w:r>
      <w:r w:rsidR="00E70D68">
        <w:rPr>
          <w:rFonts w:ascii="Times New Roman" w:hAnsi="Times New Roman" w:cs="Times New Roman"/>
          <w:bCs/>
        </w:rPr>
        <w:t xml:space="preserve"> </w:t>
      </w:r>
      <w:r w:rsidRPr="00E32134">
        <w:rPr>
          <w:rFonts w:ascii="Times New Roman" w:hAnsi="Times New Roman" w:cs="Times New Roman"/>
          <w:bCs/>
        </w:rPr>
        <w:t>Pomocy Społecznej w Gliniku Dolnym</w:t>
      </w:r>
      <w:r w:rsidR="001A1016">
        <w:rPr>
          <w:rFonts w:ascii="Times New Roman" w:hAnsi="Times New Roman" w:cs="Times New Roman"/>
          <w:bCs/>
        </w:rPr>
        <w:t xml:space="preserve"> (</w:t>
      </w:r>
      <w:r w:rsidR="00731E3B">
        <w:rPr>
          <w:rFonts w:ascii="Times New Roman" w:hAnsi="Times New Roman" w:cs="Times New Roman"/>
          <w:bCs/>
        </w:rPr>
        <w:t>V</w:t>
      </w:r>
      <w:r w:rsidR="001A1016">
        <w:rPr>
          <w:rFonts w:ascii="Times New Roman" w:hAnsi="Times New Roman" w:cs="Times New Roman"/>
          <w:bCs/>
        </w:rPr>
        <w:t>I</w:t>
      </w:r>
      <w:r w:rsidR="00B72136">
        <w:rPr>
          <w:rFonts w:ascii="Times New Roman" w:hAnsi="Times New Roman" w:cs="Times New Roman"/>
          <w:bCs/>
        </w:rPr>
        <w:t>I-XII</w:t>
      </w:r>
      <w:r w:rsidR="001A1016">
        <w:rPr>
          <w:rFonts w:ascii="Times New Roman" w:hAnsi="Times New Roman" w:cs="Times New Roman"/>
          <w:bCs/>
        </w:rPr>
        <w:t xml:space="preserve"> 202</w:t>
      </w:r>
      <w:r w:rsidR="00731E3B">
        <w:rPr>
          <w:rFonts w:ascii="Times New Roman" w:hAnsi="Times New Roman" w:cs="Times New Roman"/>
          <w:bCs/>
        </w:rPr>
        <w:t>6</w:t>
      </w:r>
      <w:r w:rsidR="001A1016">
        <w:rPr>
          <w:rFonts w:ascii="Times New Roman" w:hAnsi="Times New Roman" w:cs="Times New Roman"/>
          <w:bCs/>
        </w:rPr>
        <w:t xml:space="preserve"> r.)</w:t>
      </w:r>
      <w:r w:rsidRPr="00E32134">
        <w:rPr>
          <w:rFonts w:ascii="Times New Roman" w:hAnsi="Times New Roman" w:cs="Times New Roman"/>
          <w:bCs/>
        </w:rPr>
        <w:t>”, numer sprawy</w:t>
      </w:r>
      <w:r w:rsidRPr="00E32134">
        <w:rPr>
          <w:rFonts w:ascii="Times New Roman" w:hAnsi="Times New Roman" w:cs="Times New Roman"/>
        </w:rPr>
        <w:t xml:space="preserve"> DPS-III.2</w:t>
      </w:r>
      <w:r w:rsidR="00CF30EE">
        <w:rPr>
          <w:rFonts w:ascii="Times New Roman" w:hAnsi="Times New Roman" w:cs="Times New Roman"/>
        </w:rPr>
        <w:t>6</w:t>
      </w:r>
      <w:r w:rsidRPr="00E32134">
        <w:rPr>
          <w:rFonts w:ascii="Times New Roman" w:hAnsi="Times New Roman" w:cs="Times New Roman"/>
        </w:rPr>
        <w:t>.</w:t>
      </w:r>
      <w:r w:rsidR="00B72136">
        <w:rPr>
          <w:rFonts w:ascii="Times New Roman" w:hAnsi="Times New Roman" w:cs="Times New Roman"/>
        </w:rPr>
        <w:t>1</w:t>
      </w:r>
      <w:r w:rsidRPr="00E32134">
        <w:rPr>
          <w:rFonts w:ascii="Times New Roman" w:hAnsi="Times New Roman" w:cs="Times New Roman"/>
        </w:rPr>
        <w:t>.202</w:t>
      </w:r>
      <w:r w:rsidR="00B72136">
        <w:rPr>
          <w:rFonts w:ascii="Times New Roman" w:hAnsi="Times New Roman" w:cs="Times New Roman"/>
        </w:rPr>
        <w:t>6</w:t>
      </w:r>
      <w:r w:rsidRPr="00E32134">
        <w:rPr>
          <w:rFonts w:ascii="Times New Roman" w:hAnsi="Times New Roman" w:cs="Times New Roman"/>
        </w:rPr>
        <w:t>, oferuję wykonanie przedmiotu zamówienia za cenę: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6"/>
        <w:gridCol w:w="2944"/>
        <w:gridCol w:w="1276"/>
        <w:gridCol w:w="1134"/>
        <w:gridCol w:w="1418"/>
        <w:gridCol w:w="2409"/>
      </w:tblGrid>
      <w:tr w:rsidR="007E0A3B" w:rsidRPr="00B464F2" w14:paraId="16F61660" w14:textId="77777777" w:rsidTr="007E0A3B">
        <w:trPr>
          <w:trHeight w:val="8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263BC" w14:textId="77777777" w:rsidR="007E0A3B" w:rsidRPr="00B464F2" w:rsidRDefault="007E0A3B" w:rsidP="0003625C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464F2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913E9" w14:textId="77777777" w:rsidR="007E0A3B" w:rsidRPr="00B464F2" w:rsidRDefault="007E0A3B" w:rsidP="0003625C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464F2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DD212" w14:textId="77777777" w:rsidR="007E0A3B" w:rsidRPr="00B464F2" w:rsidRDefault="007E0A3B" w:rsidP="0003625C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464F2">
              <w:rPr>
                <w:rFonts w:ascii="Times New Roman" w:hAnsi="Times New Roman" w:cs="Times New Roman"/>
                <w:b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E345" w14:textId="77777777" w:rsidR="007E0A3B" w:rsidRPr="00B464F2" w:rsidRDefault="007E0A3B" w:rsidP="0003625C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464F2">
              <w:rPr>
                <w:rFonts w:ascii="Times New Roman" w:hAnsi="Times New Roman" w:cs="Times New Roman"/>
                <w:b/>
              </w:rPr>
              <w:t>Stawka podatku VAT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B82AB" w14:textId="77777777" w:rsidR="007E0A3B" w:rsidRPr="00B464F2" w:rsidRDefault="007E0A3B" w:rsidP="0003625C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464F2">
              <w:rPr>
                <w:rFonts w:ascii="Times New Roman" w:hAnsi="Times New Roman" w:cs="Times New Roman"/>
                <w:b/>
              </w:rPr>
              <w:t>Cena brutto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0A13B" w14:textId="77777777" w:rsidR="007E0A3B" w:rsidRPr="00B464F2" w:rsidRDefault="007E0A3B" w:rsidP="0003625C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B464F2">
              <w:rPr>
                <w:rFonts w:ascii="Times New Roman" w:hAnsi="Times New Roman" w:cs="Times New Roman"/>
                <w:b/>
              </w:rPr>
              <w:t>Słownie brutto</w:t>
            </w:r>
          </w:p>
        </w:tc>
      </w:tr>
      <w:tr w:rsidR="007E0A3B" w:rsidRPr="00B464F2" w14:paraId="2BD5E03F" w14:textId="77777777" w:rsidTr="000B1F55">
        <w:trPr>
          <w:trHeight w:val="11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50E5A" w14:textId="77777777" w:rsidR="007E0A3B" w:rsidRPr="00B464F2" w:rsidRDefault="007E0A3B" w:rsidP="000B1F55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64F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49CB7" w14:textId="77777777" w:rsidR="007E0A3B" w:rsidRPr="00B464F2" w:rsidRDefault="007E0A3B" w:rsidP="0003625C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B464F2">
              <w:rPr>
                <w:rFonts w:ascii="Times New Roman" w:hAnsi="Times New Roman" w:cs="Times New Roman"/>
                <w:b/>
                <w:color w:val="000000"/>
              </w:rPr>
              <w:t>DOSTAWA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B464F2">
              <w:rPr>
                <w:rFonts w:ascii="Times New Roman" w:hAnsi="Times New Roman" w:cs="Times New Roman"/>
                <w:b/>
                <w:color w:val="000000"/>
              </w:rPr>
              <w:t>RÓŻNYCH ARTYKUŁÓW SPOŻYWCZYCH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E26F" w14:textId="77777777" w:rsidR="007E0A3B" w:rsidRPr="00B464F2" w:rsidRDefault="007E0A3B" w:rsidP="0003625C">
            <w:pPr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14:paraId="2547A0E1" w14:textId="77777777" w:rsidR="007E0A3B" w:rsidRPr="00B464F2" w:rsidRDefault="007E0A3B" w:rsidP="0003625C">
            <w:pPr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14:paraId="47F3A896" w14:textId="77777777" w:rsidR="007E0A3B" w:rsidRPr="00B464F2" w:rsidRDefault="007E0A3B" w:rsidP="0003625C">
            <w:pPr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5BF4" w14:textId="77777777" w:rsidR="007E0A3B" w:rsidRPr="00B464F2" w:rsidRDefault="007E0A3B" w:rsidP="0003625C">
            <w:pPr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9B32" w14:textId="77777777" w:rsidR="007E0A3B" w:rsidRPr="00B464F2" w:rsidRDefault="007E0A3B" w:rsidP="0003625C">
            <w:pPr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BB28" w14:textId="77777777" w:rsidR="007E0A3B" w:rsidRPr="00B464F2" w:rsidRDefault="007E0A3B" w:rsidP="0003625C">
            <w:pPr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E0A3B" w:rsidRPr="00B464F2" w14:paraId="29D41BBF" w14:textId="77777777" w:rsidTr="007E0A3B">
        <w:trPr>
          <w:trHeight w:val="7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8AE3F" w14:textId="77777777" w:rsidR="007E0A3B" w:rsidRPr="00B464F2" w:rsidRDefault="007E0A3B" w:rsidP="000B1F55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B464F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8D2A" w14:textId="77777777" w:rsidR="007E0A3B" w:rsidRPr="00B464F2" w:rsidRDefault="007E0A3B" w:rsidP="0003625C">
            <w:pPr>
              <w:spacing w:before="120" w:after="120" w:line="100" w:lineRule="atLeast"/>
              <w:rPr>
                <w:rFonts w:ascii="Times New Roman" w:hAnsi="Times New Roman" w:cs="Times New Roman"/>
                <w:b/>
                <w:color w:val="000000"/>
              </w:rPr>
            </w:pPr>
            <w:r w:rsidRPr="00B464F2">
              <w:rPr>
                <w:rFonts w:ascii="Times New Roman" w:hAnsi="Times New Roman" w:cs="Times New Roman"/>
                <w:b/>
                <w:color w:val="000000"/>
              </w:rPr>
              <w:t>DOSTAWA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B464F2">
              <w:rPr>
                <w:rFonts w:ascii="Times New Roman" w:hAnsi="Times New Roman" w:cs="Times New Roman"/>
                <w:b/>
                <w:color w:val="000000"/>
              </w:rPr>
              <w:t>PIECZYWA, ŚWIEŻYCH WYROBÓW PIEKARSKICH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5BC6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9AC4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10E4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E3CE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</w:tr>
      <w:tr w:rsidR="007E0A3B" w:rsidRPr="00B464F2" w14:paraId="5044CC0D" w14:textId="77777777" w:rsidTr="007E0A3B">
        <w:trPr>
          <w:trHeight w:val="6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933EC" w14:textId="77777777" w:rsidR="007E0A3B" w:rsidRPr="00B464F2" w:rsidRDefault="007E0A3B" w:rsidP="000B1F55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B464F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9ADCA" w14:textId="77777777" w:rsidR="007E0A3B" w:rsidRPr="00B464F2" w:rsidRDefault="007E0A3B" w:rsidP="0003625C">
            <w:pPr>
              <w:spacing w:before="120" w:after="120" w:line="100" w:lineRule="atLeast"/>
              <w:rPr>
                <w:rFonts w:ascii="Times New Roman" w:hAnsi="Times New Roman" w:cs="Times New Roman"/>
                <w:b/>
                <w:color w:val="000000"/>
              </w:rPr>
            </w:pPr>
            <w:r w:rsidRPr="00B464F2">
              <w:rPr>
                <w:rFonts w:ascii="Times New Roman" w:hAnsi="Times New Roman" w:cs="Times New Roman"/>
                <w:b/>
                <w:color w:val="000000"/>
              </w:rPr>
              <w:t>DOSTAWA PRODUKTÓW MLECZARSKICH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FC0B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0DC8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9F0E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970D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</w:tr>
      <w:tr w:rsidR="007E0A3B" w:rsidRPr="00B464F2" w14:paraId="421951C5" w14:textId="77777777" w:rsidTr="007E0A3B">
        <w:trPr>
          <w:trHeight w:val="7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F200" w14:textId="77777777" w:rsidR="007E0A3B" w:rsidRPr="00B464F2" w:rsidRDefault="007E0A3B" w:rsidP="000B1F55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B464F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DDB1" w14:textId="77777777" w:rsidR="007E0A3B" w:rsidRPr="00B464F2" w:rsidRDefault="007E0A3B" w:rsidP="0003625C">
            <w:pPr>
              <w:spacing w:before="120" w:after="120" w:line="100" w:lineRule="atLeast"/>
              <w:rPr>
                <w:rFonts w:ascii="Times New Roman" w:hAnsi="Times New Roman" w:cs="Times New Roman"/>
                <w:b/>
                <w:color w:val="000000"/>
              </w:rPr>
            </w:pPr>
            <w:r w:rsidRPr="00B464F2">
              <w:rPr>
                <w:rFonts w:ascii="Times New Roman" w:hAnsi="Times New Roman" w:cs="Times New Roman"/>
                <w:b/>
                <w:color w:val="000000"/>
              </w:rPr>
              <w:t xml:space="preserve">DOSTAWA PRODUKTÓW ZWIERZĘCYCH, MIĘSA </w:t>
            </w:r>
            <w:r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B464F2">
              <w:rPr>
                <w:rFonts w:ascii="Times New Roman" w:hAnsi="Times New Roman" w:cs="Times New Roman"/>
                <w:b/>
                <w:color w:val="000000"/>
              </w:rPr>
              <w:t>I PRODUKTÓW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B464F2">
              <w:rPr>
                <w:rFonts w:ascii="Times New Roman" w:hAnsi="Times New Roman" w:cs="Times New Roman"/>
                <w:b/>
                <w:color w:val="000000"/>
              </w:rPr>
              <w:t>MIĘSNYCH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9429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BFF7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1CC1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F087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</w:tr>
      <w:tr w:rsidR="007E0A3B" w:rsidRPr="00B464F2" w14:paraId="12160A8F" w14:textId="77777777" w:rsidTr="007E0A3B">
        <w:trPr>
          <w:trHeight w:val="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CD87" w14:textId="77777777" w:rsidR="007E0A3B" w:rsidRPr="00B464F2" w:rsidRDefault="007E0A3B" w:rsidP="000B1F55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B464F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3A183" w14:textId="77777777" w:rsidR="007E0A3B" w:rsidRPr="00B464F2" w:rsidRDefault="007E0A3B" w:rsidP="0003625C">
            <w:pPr>
              <w:spacing w:before="120" w:after="120" w:line="100" w:lineRule="atLeast"/>
              <w:rPr>
                <w:rFonts w:ascii="Times New Roman" w:hAnsi="Times New Roman" w:cs="Times New Roman"/>
                <w:b/>
                <w:color w:val="000000"/>
              </w:rPr>
            </w:pPr>
            <w:r w:rsidRPr="00B464F2">
              <w:rPr>
                <w:rFonts w:ascii="Times New Roman" w:hAnsi="Times New Roman" w:cs="Times New Roman"/>
                <w:b/>
                <w:color w:val="000000"/>
              </w:rPr>
              <w:t>DOSTAWA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B464F2">
              <w:rPr>
                <w:rFonts w:ascii="Times New Roman" w:hAnsi="Times New Roman" w:cs="Times New Roman"/>
                <w:b/>
                <w:color w:val="000000"/>
              </w:rPr>
              <w:t>PRODUKTÓW MROŻONYCH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06E3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2CAC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A636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5CD4" w14:textId="77777777" w:rsidR="007E0A3B" w:rsidRPr="00B464F2" w:rsidRDefault="007E0A3B" w:rsidP="0003625C">
            <w:pPr>
              <w:spacing w:line="100" w:lineRule="atLeast"/>
              <w:rPr>
                <w:rFonts w:ascii="Times New Roman" w:hAnsi="Times New Roman" w:cs="Times New Roman"/>
              </w:rPr>
            </w:pPr>
          </w:p>
        </w:tc>
      </w:tr>
      <w:tr w:rsidR="00D30783" w:rsidRPr="00B464F2" w14:paraId="1F8E1580" w14:textId="77777777" w:rsidTr="007E0A3B">
        <w:trPr>
          <w:trHeight w:val="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97ED5" w14:textId="381176A0" w:rsidR="00D30783" w:rsidRPr="00B464F2" w:rsidRDefault="00D30783" w:rsidP="000B1F55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7B7B" w14:textId="50577914" w:rsidR="00D30783" w:rsidRPr="00E70D68" w:rsidRDefault="00D30783" w:rsidP="0003625C">
            <w:pPr>
              <w:spacing w:before="120" w:after="120" w:line="100" w:lineRule="atLeast"/>
              <w:rPr>
                <w:rFonts w:ascii="Times New Roman" w:hAnsi="Times New Roman" w:cs="Times New Roman"/>
                <w:b/>
                <w:color w:val="FF0000"/>
              </w:rPr>
            </w:pPr>
            <w:r w:rsidRPr="00A50114">
              <w:rPr>
                <w:rFonts w:ascii="Times New Roman" w:hAnsi="Times New Roman" w:cs="Times New Roman"/>
                <w:b/>
              </w:rPr>
              <w:t xml:space="preserve">DOSTAWA OWOCÓW </w:t>
            </w:r>
            <w:r w:rsidRPr="00A50114">
              <w:rPr>
                <w:rFonts w:ascii="Times New Roman" w:hAnsi="Times New Roman" w:cs="Times New Roman"/>
                <w:b/>
              </w:rPr>
              <w:br/>
              <w:t>I WARZYW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5102C" w14:textId="77777777" w:rsidR="00D30783" w:rsidRPr="00E70D68" w:rsidRDefault="00D30783" w:rsidP="0003625C">
            <w:pPr>
              <w:spacing w:line="100" w:lineRule="atLeas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56CE" w14:textId="77777777" w:rsidR="00D30783" w:rsidRPr="00E70D68" w:rsidRDefault="00D30783" w:rsidP="0003625C">
            <w:pPr>
              <w:spacing w:line="100" w:lineRule="atLeas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E91D" w14:textId="77777777" w:rsidR="00D30783" w:rsidRPr="00E70D68" w:rsidRDefault="00D30783" w:rsidP="0003625C">
            <w:pPr>
              <w:spacing w:line="100" w:lineRule="atLeas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D3ED" w14:textId="77777777" w:rsidR="00D30783" w:rsidRPr="00E70D68" w:rsidRDefault="00D30783" w:rsidP="0003625C">
            <w:pPr>
              <w:spacing w:line="100" w:lineRule="atLeast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68A33953" w14:textId="77777777" w:rsidR="00B464F2" w:rsidRPr="00E32134" w:rsidRDefault="00B464F2" w:rsidP="007F6648">
      <w:pPr>
        <w:tabs>
          <w:tab w:val="left" w:pos="6030"/>
        </w:tabs>
        <w:spacing w:after="0"/>
        <w:jc w:val="both"/>
        <w:rPr>
          <w:rFonts w:ascii="Times New Roman" w:hAnsi="Times New Roman" w:cs="Times New Roman"/>
        </w:rPr>
      </w:pPr>
    </w:p>
    <w:p w14:paraId="58DB06B5" w14:textId="77777777" w:rsidR="00B464F2" w:rsidRPr="00E32134" w:rsidRDefault="00B464F2" w:rsidP="00B464F2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hanging="720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>Oświadczam, że zdobyłem wszystkie informacje niezbędne do przygotowania oferty.</w:t>
      </w:r>
    </w:p>
    <w:p w14:paraId="659D3A9F" w14:textId="77777777" w:rsidR="00B464F2" w:rsidRPr="00E32134" w:rsidRDefault="00B464F2" w:rsidP="00B464F2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 xml:space="preserve">Oświadczam, że zapoznałem się ze specyfikacją warunków zamówienia i przyjmuję ją bez </w:t>
      </w:r>
      <w:r w:rsidRPr="00E32134">
        <w:rPr>
          <w:rFonts w:ascii="Times New Roman" w:hAnsi="Times New Roman" w:cs="Times New Roman"/>
        </w:rPr>
        <w:lastRenderedPageBreak/>
        <w:t>zastrzeżeń.</w:t>
      </w:r>
    </w:p>
    <w:p w14:paraId="5BDEE30A" w14:textId="77777777" w:rsidR="00B464F2" w:rsidRPr="00E32134" w:rsidRDefault="00B464F2" w:rsidP="00B464F2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 xml:space="preserve">Oświadczam, że dostarczanie artykułów objętych zamówieniem będzie zgodne z obowiązującymi zasadami HACCP oraz wymogami </w:t>
      </w:r>
      <w:proofErr w:type="spellStart"/>
      <w:r w:rsidRPr="00E32134">
        <w:rPr>
          <w:rFonts w:ascii="Times New Roman" w:hAnsi="Times New Roman" w:cs="Times New Roman"/>
        </w:rPr>
        <w:t>sanitarno</w:t>
      </w:r>
      <w:proofErr w:type="spellEnd"/>
      <w:r w:rsidRPr="00E32134">
        <w:rPr>
          <w:rFonts w:ascii="Times New Roman" w:hAnsi="Times New Roman" w:cs="Times New Roman"/>
        </w:rPr>
        <w:t xml:space="preserve"> – epidemiologicznymi.</w:t>
      </w:r>
    </w:p>
    <w:p w14:paraId="10B8EB73" w14:textId="77777777" w:rsidR="00B464F2" w:rsidRPr="00E32134" w:rsidRDefault="00B464F2" w:rsidP="00B464F2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>Oświadczam, że powyższa cena zawiera wszelkie koszty związane z realizacją niniejszego zamówienia.</w:t>
      </w:r>
    </w:p>
    <w:p w14:paraId="212D5513" w14:textId="77777777" w:rsidR="00B464F2" w:rsidRPr="00E32134" w:rsidRDefault="00B464F2" w:rsidP="00B464F2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>Oświadczam, że zapewniam realizację zamówienia przez okres trwania umowy.</w:t>
      </w:r>
    </w:p>
    <w:p w14:paraId="63257984" w14:textId="77777777" w:rsidR="00B464F2" w:rsidRPr="00E32134" w:rsidRDefault="00B464F2" w:rsidP="00B464F2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>Potwierdzam, że jestem związany ofertą przez czas określony w warunkach zamówienia.</w:t>
      </w:r>
    </w:p>
    <w:p w14:paraId="2FB39EF6" w14:textId="77777777" w:rsidR="00B464F2" w:rsidRPr="00E32134" w:rsidRDefault="00B464F2" w:rsidP="00B464F2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 xml:space="preserve">Potwierdzam, iż zapoznałem się z projektowanymi zapisami umowy będącym załącznikiem do SWZ </w:t>
      </w:r>
      <w:r w:rsidRPr="00E32134">
        <w:rPr>
          <w:rFonts w:ascii="Times New Roman" w:hAnsi="Times New Roman" w:cs="Times New Roman"/>
        </w:rPr>
        <w:br/>
        <w:t>i akceptuję jej postanowienia.</w:t>
      </w:r>
    </w:p>
    <w:p w14:paraId="18E60D53" w14:textId="40ACA7F4" w:rsidR="00B464F2" w:rsidRDefault="00B464F2" w:rsidP="007F6648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120" w:line="276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FA00AE">
        <w:rPr>
          <w:rFonts w:ascii="Times New Roman" w:hAnsi="Times New Roman" w:cs="Times New Roman"/>
          <w:b/>
          <w:bCs/>
        </w:rPr>
        <w:t>Oświadczam, że zgodnie z art. 7 ust. 1 ustawy z dnia 6 marca 2018</w:t>
      </w:r>
      <w:r w:rsidR="007F6648">
        <w:rPr>
          <w:rFonts w:ascii="Times New Roman" w:hAnsi="Times New Roman" w:cs="Times New Roman"/>
          <w:b/>
          <w:bCs/>
        </w:rPr>
        <w:t xml:space="preserve"> r.</w:t>
      </w:r>
      <w:r w:rsidRPr="00FA00AE">
        <w:rPr>
          <w:rFonts w:ascii="Times New Roman" w:hAnsi="Times New Roman" w:cs="Times New Roman"/>
          <w:b/>
          <w:bCs/>
        </w:rPr>
        <w:t xml:space="preserve"> Prawo przedsiębiorców</w:t>
      </w:r>
      <w:r w:rsidR="007F6648">
        <w:rPr>
          <w:rFonts w:ascii="Times New Roman" w:hAnsi="Times New Roman" w:cs="Times New Roman"/>
          <w:b/>
          <w:bCs/>
        </w:rPr>
        <w:t xml:space="preserve"> </w:t>
      </w:r>
      <w:r w:rsidR="007F6648">
        <w:rPr>
          <w:rFonts w:ascii="Times New Roman" w:hAnsi="Times New Roman" w:cs="Times New Roman"/>
          <w:b/>
          <w:bCs/>
        </w:rPr>
        <w:br/>
        <w:t>(Dz. U. 2025, poz. 1480)</w:t>
      </w:r>
      <w:r w:rsidRPr="00FA00AE">
        <w:rPr>
          <w:rFonts w:ascii="Times New Roman" w:hAnsi="Times New Roman" w:cs="Times New Roman"/>
          <w:b/>
          <w:bCs/>
        </w:rPr>
        <w:t>, jestem</w:t>
      </w:r>
      <w:r w:rsidR="00B72136">
        <w:rPr>
          <w:rFonts w:ascii="Times New Roman" w:hAnsi="Times New Roman" w:cs="Times New Roman"/>
          <w:b/>
          <w:bCs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5994"/>
      </w:tblGrid>
      <w:tr w:rsidR="00B72136" w:rsidRPr="00B72136" w14:paraId="6BBDBFB6" w14:textId="77777777" w:rsidTr="00B72136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A3C" w14:textId="70727A78" w:rsidR="00B72136" w:rsidRPr="00B72136" w:rsidRDefault="00B72136" w:rsidP="0094737D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2552" w14:textId="77777777" w:rsidR="00B72136" w:rsidRPr="00B72136" w:rsidRDefault="00B72136" w:rsidP="00B72136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72136">
              <w:rPr>
                <w:rFonts w:ascii="Times New Roman" w:hAnsi="Times New Roman" w:cs="Times New Roman"/>
              </w:rPr>
              <w:t>mikroprzedsiębiorcą</w:t>
            </w:r>
            <w:proofErr w:type="spellEnd"/>
            <w:r w:rsidRPr="00B7213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72136" w:rsidRPr="00B72136" w14:paraId="5EA9C2FC" w14:textId="77777777" w:rsidTr="00B72136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BF2" w14:textId="6CE787FA" w:rsidR="00B72136" w:rsidRPr="00B72136" w:rsidRDefault="00B72136" w:rsidP="0094737D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B33C" w14:textId="77777777" w:rsidR="00B72136" w:rsidRPr="00B72136" w:rsidRDefault="00B72136" w:rsidP="00B72136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B72136">
              <w:rPr>
                <w:rFonts w:ascii="Times New Roman" w:hAnsi="Times New Roman" w:cs="Times New Roman"/>
              </w:rPr>
              <w:t xml:space="preserve">małym przedsiębiorcą </w:t>
            </w:r>
          </w:p>
        </w:tc>
      </w:tr>
      <w:tr w:rsidR="00B72136" w:rsidRPr="00B72136" w14:paraId="48C751F6" w14:textId="77777777" w:rsidTr="00B72136">
        <w:trPr>
          <w:trHeight w:val="21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349C" w14:textId="09587045" w:rsidR="00B72136" w:rsidRPr="00B72136" w:rsidRDefault="00B72136" w:rsidP="0094737D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1033" w14:textId="77777777" w:rsidR="00B72136" w:rsidRPr="00B72136" w:rsidRDefault="00B72136" w:rsidP="00B72136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B72136">
              <w:rPr>
                <w:rFonts w:ascii="Times New Roman" w:hAnsi="Times New Roman" w:cs="Times New Roman"/>
              </w:rPr>
              <w:t xml:space="preserve">średnim przedsiębiorcą </w:t>
            </w:r>
          </w:p>
        </w:tc>
      </w:tr>
      <w:tr w:rsidR="00B72136" w:rsidRPr="00B72136" w14:paraId="15143D2C" w14:textId="77777777" w:rsidTr="00B72136">
        <w:trPr>
          <w:trHeight w:val="21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379D" w14:textId="20D7B0A7" w:rsidR="00B72136" w:rsidRPr="00B72136" w:rsidRDefault="00B72136" w:rsidP="0094737D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556F" w14:textId="77777777" w:rsidR="00B72136" w:rsidRPr="00B72136" w:rsidRDefault="00B72136" w:rsidP="00B72136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B72136">
              <w:rPr>
                <w:rFonts w:ascii="Times New Roman" w:hAnsi="Times New Roman" w:cs="Times New Roman"/>
              </w:rPr>
              <w:t xml:space="preserve">jednoosobową działalnością gospodarczą  </w:t>
            </w:r>
          </w:p>
        </w:tc>
      </w:tr>
      <w:tr w:rsidR="00B72136" w:rsidRPr="00B72136" w14:paraId="69B016D6" w14:textId="77777777" w:rsidTr="00B72136">
        <w:trPr>
          <w:trHeight w:val="21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7D27" w14:textId="0DA0C93E" w:rsidR="00B72136" w:rsidRPr="00B72136" w:rsidRDefault="00B72136" w:rsidP="0094737D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1589" w14:textId="77777777" w:rsidR="00B72136" w:rsidRPr="00B72136" w:rsidRDefault="00B72136" w:rsidP="00B72136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B72136">
              <w:rPr>
                <w:rFonts w:ascii="Times New Roman" w:hAnsi="Times New Roman" w:cs="Times New Roman"/>
              </w:rPr>
              <w:t xml:space="preserve">osobą fizyczną nieprowadząca działalności gospodarczej </w:t>
            </w:r>
          </w:p>
        </w:tc>
      </w:tr>
      <w:tr w:rsidR="00B72136" w:rsidRPr="00B72136" w14:paraId="59B7BF65" w14:textId="77777777" w:rsidTr="00B72136">
        <w:trPr>
          <w:trHeight w:val="21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96E" w14:textId="6C550971" w:rsidR="00B72136" w:rsidRPr="00B72136" w:rsidRDefault="00B72136" w:rsidP="0094737D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73D7" w14:textId="77777777" w:rsidR="00B72136" w:rsidRPr="00B72136" w:rsidRDefault="00B72136" w:rsidP="00B72136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B72136">
              <w:rPr>
                <w:rFonts w:ascii="Times New Roman" w:hAnsi="Times New Roman" w:cs="Times New Roman"/>
              </w:rPr>
              <w:t xml:space="preserve">inny rodzaj </w:t>
            </w:r>
          </w:p>
        </w:tc>
      </w:tr>
    </w:tbl>
    <w:p w14:paraId="7D6408D1" w14:textId="11DD1FD3" w:rsidR="00B72136" w:rsidRPr="00B72136" w:rsidRDefault="00B72136" w:rsidP="00B72136">
      <w:pPr>
        <w:widowControl w:val="0"/>
        <w:tabs>
          <w:tab w:val="left" w:pos="284"/>
        </w:tabs>
        <w:suppressAutoHyphens/>
        <w:spacing w:after="120" w:line="276" w:lineRule="auto"/>
        <w:ind w:left="284"/>
        <w:jc w:val="both"/>
        <w:rPr>
          <w:rFonts w:ascii="Times New Roman" w:hAnsi="Times New Roman" w:cs="Times New Roman"/>
          <w:b/>
          <w:bCs/>
          <w:i/>
          <w:iCs/>
        </w:rPr>
      </w:pPr>
      <w:r w:rsidRPr="00B72136">
        <w:rPr>
          <w:rFonts w:ascii="Times New Roman" w:hAnsi="Times New Roman" w:cs="Times New Roman"/>
          <w:b/>
          <w:bCs/>
          <w:i/>
          <w:iCs/>
        </w:rPr>
        <w:t>(właściwy wybór należy zaznaczyć wpisując w pole prostokąta znak X)</w:t>
      </w:r>
    </w:p>
    <w:p w14:paraId="4C99E758" w14:textId="1822F0E3" w:rsidR="00B464F2" w:rsidRPr="00E32134" w:rsidRDefault="00B464F2" w:rsidP="00B464F2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>Oświadczam, że wypełniłem obowiązki informacyjne przewidziane w art. 13 lub art. 14 RODO</w:t>
      </w:r>
      <w:r w:rsidRPr="00E32134">
        <w:rPr>
          <w:rFonts w:ascii="Times New Roman" w:hAnsi="Times New Roman" w:cs="Times New Roman"/>
          <w:vertAlign w:val="superscript"/>
        </w:rPr>
        <w:t>1)</w:t>
      </w:r>
      <w:r w:rsidRPr="00E32134">
        <w:rPr>
          <w:rFonts w:ascii="Times New Roman" w:hAnsi="Times New Roman" w:cs="Times New Roman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E32134">
        <w:rPr>
          <w:rFonts w:ascii="Times New Roman" w:hAnsi="Times New Roman" w:cs="Times New Roman"/>
        </w:rPr>
        <w:t>postępowaniu.*</w:t>
      </w:r>
      <w:proofErr w:type="gramEnd"/>
    </w:p>
    <w:p w14:paraId="0D63B18D" w14:textId="77777777" w:rsidR="00B464F2" w:rsidRPr="00E32134" w:rsidRDefault="00B464F2" w:rsidP="00B464F2">
      <w:pPr>
        <w:tabs>
          <w:tab w:val="left" w:pos="5760"/>
        </w:tabs>
        <w:rPr>
          <w:rFonts w:ascii="Times New Roman" w:hAnsi="Times New Roman" w:cs="Times New Roman"/>
        </w:rPr>
      </w:pPr>
    </w:p>
    <w:p w14:paraId="758A4826" w14:textId="77777777" w:rsidR="00B72136" w:rsidRDefault="00B72136" w:rsidP="00BE5715">
      <w:pPr>
        <w:pStyle w:val="Tekstpodstawowy"/>
        <w:spacing w:before="43" w:after="240"/>
        <w:jc w:val="center"/>
        <w:rPr>
          <w:rFonts w:ascii="Times New Roman" w:hAnsi="Times New Roman" w:cs="Times New Roman"/>
        </w:rPr>
      </w:pPr>
    </w:p>
    <w:p w14:paraId="33213439" w14:textId="6B1A931A" w:rsidR="00BE5715" w:rsidRPr="00E32134" w:rsidRDefault="00BE5715" w:rsidP="00BE5715">
      <w:pPr>
        <w:pStyle w:val="Tekstpodstawowy"/>
        <w:spacing w:before="43" w:after="240"/>
        <w:jc w:val="center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ab/>
      </w:r>
      <w:r w:rsidRPr="00E32134">
        <w:rPr>
          <w:rFonts w:ascii="Times New Roman" w:hAnsi="Times New Roman" w:cs="Times New Roman"/>
        </w:rPr>
        <w:tab/>
      </w:r>
      <w:r w:rsidRPr="00E32134">
        <w:rPr>
          <w:rFonts w:ascii="Times New Roman" w:hAnsi="Times New Roman" w:cs="Times New Roman"/>
        </w:rPr>
        <w:tab/>
      </w:r>
      <w:r w:rsidRPr="00E32134">
        <w:rPr>
          <w:rFonts w:ascii="Times New Roman" w:hAnsi="Times New Roman" w:cs="Times New Roman"/>
        </w:rPr>
        <w:tab/>
      </w:r>
      <w:r w:rsidRPr="00E32134">
        <w:rPr>
          <w:rFonts w:ascii="Times New Roman" w:hAnsi="Times New Roman" w:cs="Times New Roman"/>
        </w:rPr>
        <w:tab/>
      </w:r>
    </w:p>
    <w:p w14:paraId="0B23B445" w14:textId="2ABCBB06" w:rsidR="00B464F2" w:rsidRPr="00E32134" w:rsidRDefault="00BE5715" w:rsidP="00BE5715">
      <w:pPr>
        <w:jc w:val="center"/>
        <w:rPr>
          <w:rFonts w:ascii="Times New Roman" w:hAnsi="Times New Roman" w:cs="Times New Roman"/>
          <w:sz w:val="18"/>
          <w:szCs w:val="18"/>
        </w:rPr>
      </w:pPr>
      <w:r w:rsidRPr="00E32134">
        <w:rPr>
          <w:rFonts w:ascii="Times New Roman" w:hAnsi="Times New Roman" w:cs="Times New Roman"/>
          <w:b/>
          <w:bCs/>
          <w:u w:val="single"/>
        </w:rPr>
        <w:t xml:space="preserve">DOKUMENT NALEŻY OPATRZYĆ </w:t>
      </w:r>
      <w:r w:rsidR="009D5416" w:rsidRPr="00E32134">
        <w:rPr>
          <w:rFonts w:ascii="Times New Roman" w:hAnsi="Times New Roman" w:cs="Times New Roman"/>
          <w:b/>
          <w:bCs/>
          <w:u w:val="single"/>
        </w:rPr>
        <w:t xml:space="preserve">KWALIFIKOWANYM PODPISEM </w:t>
      </w:r>
      <w:r w:rsidRPr="00E32134">
        <w:rPr>
          <w:rFonts w:ascii="Times New Roman" w:hAnsi="Times New Roman" w:cs="Times New Roman"/>
          <w:b/>
          <w:bCs/>
          <w:u w:val="single"/>
        </w:rPr>
        <w:t>ELEKTRONICZNYM, PODPISEM ZAUFANYM LUB PODPISEM OSOBISTYM</w:t>
      </w:r>
    </w:p>
    <w:p w14:paraId="734110E0" w14:textId="77777777" w:rsidR="00D540BE" w:rsidRDefault="00D540BE" w:rsidP="00FA00AE">
      <w:pPr>
        <w:rPr>
          <w:rFonts w:ascii="Times New Roman" w:hAnsi="Times New Roman" w:cs="Times New Roman"/>
          <w:sz w:val="18"/>
          <w:szCs w:val="18"/>
        </w:rPr>
      </w:pPr>
    </w:p>
    <w:p w14:paraId="2F5EE605" w14:textId="77777777" w:rsidR="007E0A3B" w:rsidRDefault="007E0A3B" w:rsidP="00B464F2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1CFA5797" w14:textId="77777777" w:rsidR="007F6648" w:rsidRDefault="007F6648" w:rsidP="00B464F2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34D97764" w14:textId="77777777" w:rsidR="007F6648" w:rsidRDefault="007F6648" w:rsidP="00B464F2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6A5F725C" w14:textId="77777777" w:rsidR="007F6648" w:rsidRDefault="007F6648" w:rsidP="00B464F2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0A2B3F64" w14:textId="77777777" w:rsidR="007F6648" w:rsidRPr="00E32134" w:rsidRDefault="007F6648" w:rsidP="00B464F2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0465D31A" w14:textId="77777777" w:rsidR="00B464F2" w:rsidRDefault="00B464F2" w:rsidP="00B464F2">
      <w:pPr>
        <w:pStyle w:val="Tekstprzypisudolnego1"/>
        <w:jc w:val="both"/>
        <w:rPr>
          <w:rFonts w:cs="Times New Roman"/>
        </w:rPr>
      </w:pPr>
      <w:r w:rsidRPr="00E32134">
        <w:rPr>
          <w:rFonts w:cs="Times New Roman"/>
          <w:vertAlign w:val="superscript"/>
        </w:rPr>
        <w:t xml:space="preserve">1) </w:t>
      </w:r>
      <w:r w:rsidRPr="00E32134">
        <w:rPr>
          <w:rFonts w:cs="Times New Roman"/>
        </w:rPr>
        <w:t xml:space="preserve">rozporządzenie Parlamentu Europejskiego i Rady (UE) 2016/679 z dnia 27 kwietnia 2016 r. w sprawie ochrony </w:t>
      </w:r>
      <w:r w:rsidRPr="00E32134">
        <w:rPr>
          <w:rFonts w:cs="Times New Roman"/>
        </w:rPr>
        <w:br/>
        <w:t xml:space="preserve">    osób fizycznych w związku z przetwarzaniem danych osobowych i w sprawie swobodnego przepływu </w:t>
      </w:r>
      <w:r w:rsidRPr="00E32134">
        <w:rPr>
          <w:rFonts w:cs="Times New Roman"/>
        </w:rPr>
        <w:br/>
        <w:t xml:space="preserve">    takich danych oraz uchylenia dyrektywy 95/46/WE (ogólne rozporządzenie o ochronie danych) </w:t>
      </w:r>
      <w:r w:rsidRPr="00E32134">
        <w:rPr>
          <w:rFonts w:cs="Times New Roman"/>
        </w:rPr>
        <w:br/>
      </w:r>
      <w:proofErr w:type="gramStart"/>
      <w:r w:rsidRPr="00E32134">
        <w:rPr>
          <w:rFonts w:cs="Times New Roman"/>
        </w:rPr>
        <w:t xml:space="preserve">   (</w:t>
      </w:r>
      <w:proofErr w:type="gramEnd"/>
      <w:r w:rsidRPr="00E32134">
        <w:rPr>
          <w:rFonts w:cs="Times New Roman"/>
        </w:rPr>
        <w:t xml:space="preserve">Dz. Urz. UE L 119 z 04.05.2016, str. 1). </w:t>
      </w:r>
    </w:p>
    <w:p w14:paraId="45FC3B0F" w14:textId="77777777" w:rsidR="007F6648" w:rsidRPr="00E32134" w:rsidRDefault="007F6648" w:rsidP="00B464F2">
      <w:pPr>
        <w:pStyle w:val="Tekstprzypisudolnego1"/>
        <w:jc w:val="both"/>
        <w:rPr>
          <w:rFonts w:cs="Times New Roman"/>
        </w:rPr>
      </w:pPr>
    </w:p>
    <w:p w14:paraId="66530C96" w14:textId="09CDF321" w:rsidR="00D30783" w:rsidRPr="007F6648" w:rsidRDefault="00B464F2" w:rsidP="007F6648">
      <w:pPr>
        <w:widowControl w:val="0"/>
        <w:tabs>
          <w:tab w:val="left" w:pos="284"/>
        </w:tabs>
        <w:suppressAutoHyphens/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7F6648">
        <w:rPr>
          <w:rFonts w:ascii="Times New Roman" w:hAnsi="Times New Roman" w:cs="Times New Roman"/>
        </w:rPr>
        <w:t xml:space="preserve">* </w:t>
      </w:r>
      <w:r w:rsidRPr="007F6648">
        <w:rPr>
          <w:rFonts w:ascii="Times New Roman" w:hAnsi="Times New Roman" w:cs="Times New Roman"/>
          <w:b/>
          <w:bCs/>
        </w:rPr>
        <w:t xml:space="preserve"> W </w:t>
      </w:r>
      <w:proofErr w:type="gramStart"/>
      <w:r w:rsidRPr="007F6648">
        <w:rPr>
          <w:rFonts w:ascii="Times New Roman" w:hAnsi="Times New Roman" w:cs="Times New Roman"/>
          <w:b/>
          <w:bCs/>
        </w:rPr>
        <w:t>przypadku</w:t>
      </w:r>
      <w:proofErr w:type="gramEnd"/>
      <w:r w:rsidRPr="007F6648">
        <w:rPr>
          <w:rFonts w:ascii="Times New Roman" w:hAnsi="Times New Roman" w:cs="Times New Roman"/>
          <w:b/>
          <w:bCs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sectPr w:rsidR="00D30783" w:rsidRPr="007F66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B61B7" w14:textId="77777777" w:rsidR="00236896" w:rsidRDefault="00236896" w:rsidP="00B464F2">
      <w:pPr>
        <w:spacing w:after="0" w:line="240" w:lineRule="auto"/>
      </w:pPr>
      <w:r>
        <w:separator/>
      </w:r>
    </w:p>
  </w:endnote>
  <w:endnote w:type="continuationSeparator" w:id="0">
    <w:p w14:paraId="0D139264" w14:textId="77777777" w:rsidR="00236896" w:rsidRDefault="00236896" w:rsidP="00B4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1062906"/>
      <w:docPartObj>
        <w:docPartGallery w:val="Page Numbers (Bottom of Page)"/>
        <w:docPartUnique/>
      </w:docPartObj>
    </w:sdtPr>
    <w:sdtEndPr/>
    <w:sdtContent>
      <w:p w14:paraId="3BD628C0" w14:textId="12D7BC92" w:rsidR="00B71189" w:rsidRDefault="00B71189">
        <w:pPr>
          <w:pStyle w:val="Stopka"/>
          <w:jc w:val="center"/>
        </w:pPr>
        <w:r w:rsidRPr="00B71189">
          <w:rPr>
            <w:rFonts w:ascii="Times New Roman" w:hAnsi="Times New Roman" w:cs="Times New Roman"/>
          </w:rPr>
          <w:fldChar w:fldCharType="begin"/>
        </w:r>
        <w:r w:rsidRPr="00B71189">
          <w:rPr>
            <w:rFonts w:ascii="Times New Roman" w:hAnsi="Times New Roman" w:cs="Times New Roman"/>
          </w:rPr>
          <w:instrText>PAGE   \* MERGEFORMAT</w:instrText>
        </w:r>
        <w:r w:rsidRPr="00B71189">
          <w:rPr>
            <w:rFonts w:ascii="Times New Roman" w:hAnsi="Times New Roman" w:cs="Times New Roman"/>
          </w:rPr>
          <w:fldChar w:fldCharType="separate"/>
        </w:r>
        <w:r w:rsidRPr="00B71189">
          <w:rPr>
            <w:rFonts w:ascii="Times New Roman" w:hAnsi="Times New Roman" w:cs="Times New Roman"/>
          </w:rPr>
          <w:t>2</w:t>
        </w:r>
        <w:r w:rsidRPr="00B71189">
          <w:rPr>
            <w:rFonts w:ascii="Times New Roman" w:hAnsi="Times New Roman" w:cs="Times New Roman"/>
          </w:rPr>
          <w:fldChar w:fldCharType="end"/>
        </w:r>
      </w:p>
    </w:sdtContent>
  </w:sdt>
  <w:p w14:paraId="60D07BAB" w14:textId="77777777" w:rsidR="00B71189" w:rsidRDefault="00B71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635EE" w14:textId="77777777" w:rsidR="00236896" w:rsidRDefault="00236896" w:rsidP="00B464F2">
      <w:pPr>
        <w:spacing w:after="0" w:line="240" w:lineRule="auto"/>
      </w:pPr>
      <w:r>
        <w:separator/>
      </w:r>
    </w:p>
  </w:footnote>
  <w:footnote w:type="continuationSeparator" w:id="0">
    <w:p w14:paraId="2A4E7EC0" w14:textId="77777777" w:rsidR="00236896" w:rsidRDefault="00236896" w:rsidP="00B46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61CD" w14:textId="77777777" w:rsidR="00AC53AD" w:rsidRDefault="00AC53AD" w:rsidP="00AC53AD">
    <w:pPr>
      <w:rPr>
        <w:rFonts w:ascii="Times New Roman" w:hAnsi="Times New Roman" w:cs="Times New Roman"/>
      </w:rPr>
    </w:pPr>
  </w:p>
  <w:p w14:paraId="62654F99" w14:textId="754F3402" w:rsidR="00B464F2" w:rsidRPr="00AC53AD" w:rsidRDefault="00B464F2" w:rsidP="00AC53AD">
    <w:pPr>
      <w:rPr>
        <w:rFonts w:ascii="Times New Roman" w:hAnsi="Times New Roman" w:cs="Times New Roman"/>
      </w:rPr>
    </w:pPr>
    <w:r w:rsidRPr="00A8547A">
      <w:rPr>
        <w:rFonts w:ascii="Times New Roman" w:hAnsi="Times New Roman" w:cs="Times New Roman"/>
      </w:rPr>
      <w:t>DPS-III.2</w:t>
    </w:r>
    <w:r w:rsidR="00CF30EE">
      <w:rPr>
        <w:rFonts w:ascii="Times New Roman" w:hAnsi="Times New Roman" w:cs="Times New Roman"/>
      </w:rPr>
      <w:t>6</w:t>
    </w:r>
    <w:r w:rsidRPr="00A8547A">
      <w:rPr>
        <w:rFonts w:ascii="Times New Roman" w:hAnsi="Times New Roman" w:cs="Times New Roman"/>
      </w:rPr>
      <w:t>.</w:t>
    </w:r>
    <w:r w:rsidR="00B72136">
      <w:rPr>
        <w:rFonts w:ascii="Times New Roman" w:hAnsi="Times New Roman" w:cs="Times New Roman"/>
      </w:rPr>
      <w:t>1</w:t>
    </w:r>
    <w:r w:rsidRPr="00A8547A">
      <w:rPr>
        <w:rFonts w:ascii="Times New Roman" w:hAnsi="Times New Roman" w:cs="Times New Roman"/>
      </w:rPr>
      <w:t>.202</w:t>
    </w:r>
    <w:r w:rsidR="00B72136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B1C38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bCs/>
        <w:color w:val="000000"/>
      </w:rPr>
    </w:lvl>
  </w:abstractNum>
  <w:abstractNum w:abstractNumId="1" w15:restartNumberingAfterBreak="0">
    <w:nsid w:val="00000002"/>
    <w:multiLevelType w:val="singleLevel"/>
    <w:tmpl w:val="052E240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</w:rPr>
    </w:lvl>
  </w:abstractNum>
  <w:abstractNum w:abstractNumId="3" w15:restartNumberingAfterBreak="0">
    <w:nsid w:val="00000004"/>
    <w:multiLevelType w:val="singleLevel"/>
    <w:tmpl w:val="C6D6755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sz w:val="22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</w:r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19736CB"/>
    <w:multiLevelType w:val="multilevel"/>
    <w:tmpl w:val="AB960BB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7" w15:restartNumberingAfterBreak="0">
    <w:nsid w:val="0B0F5D37"/>
    <w:multiLevelType w:val="hybridMultilevel"/>
    <w:tmpl w:val="A0FA0E38"/>
    <w:lvl w:ilvl="0" w:tplc="C1F68C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5634B"/>
    <w:multiLevelType w:val="hybridMultilevel"/>
    <w:tmpl w:val="12A828B4"/>
    <w:lvl w:ilvl="0" w:tplc="4D60AFD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1E717BBD"/>
    <w:multiLevelType w:val="hybridMultilevel"/>
    <w:tmpl w:val="A88EF896"/>
    <w:name w:val="WW8Num622"/>
    <w:lvl w:ilvl="0" w:tplc="6728D9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3D4548"/>
    <w:multiLevelType w:val="hybridMultilevel"/>
    <w:tmpl w:val="42B6C47A"/>
    <w:lvl w:ilvl="0" w:tplc="6728D94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02C3975"/>
    <w:multiLevelType w:val="hybridMultilevel"/>
    <w:tmpl w:val="02FA8824"/>
    <w:lvl w:ilvl="0" w:tplc="6BBC93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4077"/>
    <w:multiLevelType w:val="multilevel"/>
    <w:tmpl w:val="AD226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3" w15:restartNumberingAfterBreak="0">
    <w:nsid w:val="433F11B0"/>
    <w:multiLevelType w:val="hybridMultilevel"/>
    <w:tmpl w:val="6CD80A38"/>
    <w:lvl w:ilvl="0" w:tplc="4D60AF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65843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</w:rPr>
    </w:lvl>
  </w:abstractNum>
  <w:abstractNum w:abstractNumId="15" w15:restartNumberingAfterBreak="0">
    <w:nsid w:val="4C813123"/>
    <w:multiLevelType w:val="hybridMultilevel"/>
    <w:tmpl w:val="8DB4C178"/>
    <w:lvl w:ilvl="0" w:tplc="6728D9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345486D"/>
    <w:multiLevelType w:val="multilevel"/>
    <w:tmpl w:val="A20420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)"/>
      <w:lvlJc w:val="left"/>
      <w:pPr>
        <w:ind w:left="861" w:hanging="435"/>
      </w:pPr>
    </w:lvl>
    <w:lvl w:ilvl="2">
      <w:start w:val="1"/>
      <w:numFmt w:val="lowerLetter"/>
      <w:lvlText w:val="%3)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146" w:hanging="720"/>
      </w:pPr>
    </w:lvl>
    <w:lvl w:ilvl="4">
      <w:start w:val="1"/>
      <w:numFmt w:val="decimal"/>
      <w:lvlText w:val="%1.%2.%3.%4.%5"/>
      <w:lvlJc w:val="left"/>
      <w:pPr>
        <w:ind w:left="1506" w:hanging="1080"/>
      </w:pPr>
    </w:lvl>
    <w:lvl w:ilvl="5">
      <w:start w:val="1"/>
      <w:numFmt w:val="decimal"/>
      <w:lvlText w:val="%1.%2.%3.%4.%5.%6"/>
      <w:lvlJc w:val="left"/>
      <w:pPr>
        <w:ind w:left="1506" w:hanging="1080"/>
      </w:pPr>
    </w:lvl>
    <w:lvl w:ilvl="6">
      <w:start w:val="1"/>
      <w:numFmt w:val="decimal"/>
      <w:lvlText w:val="%1.%2.%3.%4.%5.%6.%7"/>
      <w:lvlJc w:val="left"/>
      <w:pPr>
        <w:ind w:left="1866" w:hanging="1440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1866" w:hanging="1440"/>
      </w:pPr>
    </w:lvl>
  </w:abstractNum>
  <w:abstractNum w:abstractNumId="17" w15:restartNumberingAfterBreak="0">
    <w:nsid w:val="68803DB3"/>
    <w:multiLevelType w:val="hybridMultilevel"/>
    <w:tmpl w:val="5A5CDB48"/>
    <w:lvl w:ilvl="0" w:tplc="6728D9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D731CC0"/>
    <w:multiLevelType w:val="hybridMultilevel"/>
    <w:tmpl w:val="3650F922"/>
    <w:lvl w:ilvl="0" w:tplc="6728D9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03400357">
    <w:abstractNumId w:val="7"/>
  </w:num>
  <w:num w:numId="2" w16cid:durableId="1709646782">
    <w:abstractNumId w:val="13"/>
  </w:num>
  <w:num w:numId="3" w16cid:durableId="99959836">
    <w:abstractNumId w:val="11"/>
  </w:num>
  <w:num w:numId="4" w16cid:durableId="1345984579">
    <w:abstractNumId w:val="0"/>
  </w:num>
  <w:num w:numId="5" w16cid:durableId="1647975348">
    <w:abstractNumId w:val="1"/>
  </w:num>
  <w:num w:numId="6" w16cid:durableId="643437859">
    <w:abstractNumId w:val="2"/>
  </w:num>
  <w:num w:numId="7" w16cid:durableId="100225640">
    <w:abstractNumId w:val="3"/>
  </w:num>
  <w:num w:numId="8" w16cid:durableId="457336985">
    <w:abstractNumId w:val="4"/>
  </w:num>
  <w:num w:numId="9" w16cid:durableId="734814967">
    <w:abstractNumId w:val="5"/>
  </w:num>
  <w:num w:numId="10" w16cid:durableId="1742405816">
    <w:abstractNumId w:val="15"/>
  </w:num>
  <w:num w:numId="11" w16cid:durableId="136459125">
    <w:abstractNumId w:val="6"/>
  </w:num>
  <w:num w:numId="12" w16cid:durableId="139928324">
    <w:abstractNumId w:val="9"/>
  </w:num>
  <w:num w:numId="13" w16cid:durableId="629749780">
    <w:abstractNumId w:val="10"/>
  </w:num>
  <w:num w:numId="14" w16cid:durableId="199249943">
    <w:abstractNumId w:val="17"/>
  </w:num>
  <w:num w:numId="15" w16cid:durableId="1965235121">
    <w:abstractNumId w:val="18"/>
  </w:num>
  <w:num w:numId="16" w16cid:durableId="342320963">
    <w:abstractNumId w:val="14"/>
  </w:num>
  <w:num w:numId="17" w16cid:durableId="1389498182">
    <w:abstractNumId w:val="8"/>
  </w:num>
  <w:num w:numId="18" w16cid:durableId="950405740">
    <w:abstractNumId w:val="12"/>
  </w:num>
  <w:num w:numId="19" w16cid:durableId="13353003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C6B"/>
    <w:rsid w:val="00011BB4"/>
    <w:rsid w:val="000B1F55"/>
    <w:rsid w:val="000D4186"/>
    <w:rsid w:val="0012581F"/>
    <w:rsid w:val="00127B7B"/>
    <w:rsid w:val="00147459"/>
    <w:rsid w:val="001A1016"/>
    <w:rsid w:val="001C1C6B"/>
    <w:rsid w:val="001C7F64"/>
    <w:rsid w:val="00236896"/>
    <w:rsid w:val="002D677C"/>
    <w:rsid w:val="00340E21"/>
    <w:rsid w:val="003B0189"/>
    <w:rsid w:val="003F762F"/>
    <w:rsid w:val="005120A8"/>
    <w:rsid w:val="005203E7"/>
    <w:rsid w:val="005252C1"/>
    <w:rsid w:val="005578FC"/>
    <w:rsid w:val="005A4226"/>
    <w:rsid w:val="005B0B2F"/>
    <w:rsid w:val="005E1419"/>
    <w:rsid w:val="00610126"/>
    <w:rsid w:val="0063666B"/>
    <w:rsid w:val="006421BF"/>
    <w:rsid w:val="006A76BC"/>
    <w:rsid w:val="0071460F"/>
    <w:rsid w:val="00731E3B"/>
    <w:rsid w:val="00760E3F"/>
    <w:rsid w:val="007800E0"/>
    <w:rsid w:val="007E0A3B"/>
    <w:rsid w:val="007F6648"/>
    <w:rsid w:val="00815887"/>
    <w:rsid w:val="00856E80"/>
    <w:rsid w:val="00874F83"/>
    <w:rsid w:val="008932CD"/>
    <w:rsid w:val="008B38AC"/>
    <w:rsid w:val="00923538"/>
    <w:rsid w:val="0094737D"/>
    <w:rsid w:val="00947FDA"/>
    <w:rsid w:val="0099174B"/>
    <w:rsid w:val="009D5416"/>
    <w:rsid w:val="00A2601B"/>
    <w:rsid w:val="00A32F6A"/>
    <w:rsid w:val="00A50114"/>
    <w:rsid w:val="00A57F99"/>
    <w:rsid w:val="00A77802"/>
    <w:rsid w:val="00AC53AD"/>
    <w:rsid w:val="00B464F2"/>
    <w:rsid w:val="00B47F17"/>
    <w:rsid w:val="00B71189"/>
    <w:rsid w:val="00B72136"/>
    <w:rsid w:val="00B87E62"/>
    <w:rsid w:val="00BB3AA1"/>
    <w:rsid w:val="00BC1C7C"/>
    <w:rsid w:val="00BC5009"/>
    <w:rsid w:val="00BE5715"/>
    <w:rsid w:val="00C472D3"/>
    <w:rsid w:val="00C57B18"/>
    <w:rsid w:val="00C67C8B"/>
    <w:rsid w:val="00C74277"/>
    <w:rsid w:val="00CB4410"/>
    <w:rsid w:val="00CF30EE"/>
    <w:rsid w:val="00D07C76"/>
    <w:rsid w:val="00D25FC9"/>
    <w:rsid w:val="00D30783"/>
    <w:rsid w:val="00D540BE"/>
    <w:rsid w:val="00D76F14"/>
    <w:rsid w:val="00DE41C6"/>
    <w:rsid w:val="00E32134"/>
    <w:rsid w:val="00E41B47"/>
    <w:rsid w:val="00E56D8E"/>
    <w:rsid w:val="00E70D68"/>
    <w:rsid w:val="00EB3876"/>
    <w:rsid w:val="00ED515F"/>
    <w:rsid w:val="00EE753B"/>
    <w:rsid w:val="00F502FD"/>
    <w:rsid w:val="00F96D76"/>
    <w:rsid w:val="00FA00AE"/>
    <w:rsid w:val="00FC03E0"/>
    <w:rsid w:val="00FD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9988B"/>
  <w15:chartTrackingRefBased/>
  <w15:docId w15:val="{A52383FB-239A-409D-98EB-5E3296ED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4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basedOn w:val="Normalny"/>
    <w:rsid w:val="00B464F2"/>
    <w:pPr>
      <w:widowControl w:val="0"/>
      <w:suppressAutoHyphens/>
      <w:spacing w:after="0" w:line="100" w:lineRule="atLeast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B464F2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customStyle="1" w:styleId="Tekstprzypisudolnego1">
    <w:name w:val="Tekst przypisu dolnego1"/>
    <w:basedOn w:val="Normalny"/>
    <w:rsid w:val="00B464F2"/>
    <w:pPr>
      <w:widowControl w:val="0"/>
      <w:suppressAutoHyphens/>
      <w:spacing w:after="0" w:line="100" w:lineRule="atLeast"/>
    </w:pPr>
    <w:rPr>
      <w:rFonts w:ascii="Times New Roman" w:eastAsia="SimSun" w:hAnsi="Times New Roman" w:cs="Lucida Sans"/>
      <w:kern w:val="1"/>
      <w:sz w:val="20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64F2"/>
  </w:style>
  <w:style w:type="paragraph" w:styleId="Stopka">
    <w:name w:val="footer"/>
    <w:basedOn w:val="Normalny"/>
    <w:link w:val="StopkaZnak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4F2"/>
  </w:style>
  <w:style w:type="paragraph" w:styleId="Akapitzlist">
    <w:name w:val="List Paragraph"/>
    <w:basedOn w:val="Normalny"/>
    <w:qFormat/>
    <w:rsid w:val="005252C1"/>
    <w:pPr>
      <w:ind w:left="720"/>
      <w:contextualSpacing/>
    </w:pPr>
  </w:style>
  <w:style w:type="table" w:styleId="Tabela-Siatka">
    <w:name w:val="Table Grid"/>
    <w:basedOn w:val="Standardowy"/>
    <w:uiPriority w:val="39"/>
    <w:rsid w:val="00525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FD6AAC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0">
    <w:name w:val="Font Style20"/>
    <w:rsid w:val="00FD6AAC"/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BE5715"/>
    <w:pPr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E5715"/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5F94D-1EDA-41D5-85E0-52C30FF2D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Buczek</dc:creator>
  <cp:keywords/>
  <dc:description/>
  <cp:lastModifiedBy>Edyta Buczek</cp:lastModifiedBy>
  <cp:revision>8</cp:revision>
  <cp:lastPrinted>2022-11-14T10:12:00Z</cp:lastPrinted>
  <dcterms:created xsi:type="dcterms:W3CDTF">2024-03-05T10:58:00Z</dcterms:created>
  <dcterms:modified xsi:type="dcterms:W3CDTF">2026-05-13T07:43:00Z</dcterms:modified>
</cp:coreProperties>
</file>