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6EA64D" w14:textId="4B3DF656" w:rsidR="00764338" w:rsidRPr="00187049" w:rsidRDefault="00764338" w:rsidP="00187049">
      <w:pPr>
        <w:widowControl w:val="0"/>
        <w:autoSpaceDE w:val="0"/>
        <w:autoSpaceDN w:val="0"/>
        <w:adjustRightInd w:val="0"/>
        <w:spacing w:after="0" w:line="276" w:lineRule="auto"/>
        <w:ind w:left="0" w:firstLine="0"/>
        <w:jc w:val="right"/>
        <w:rPr>
          <w:rFonts w:asciiTheme="minorHAnsi" w:eastAsia="Times New Roman" w:hAnsiTheme="minorHAnsi" w:cstheme="minorHAnsi"/>
          <w:b/>
          <w:color w:val="000000" w:themeColor="text1"/>
        </w:rPr>
      </w:pPr>
      <w:r w:rsidRPr="00187049">
        <w:rPr>
          <w:rFonts w:asciiTheme="minorHAnsi" w:eastAsia="Times New Roman" w:hAnsiTheme="minorHAnsi" w:cstheme="minorHAnsi"/>
          <w:b/>
          <w:color w:val="000000" w:themeColor="text1"/>
        </w:rPr>
        <w:t xml:space="preserve">Załącznik nr </w:t>
      </w:r>
      <w:r w:rsidR="00E836A5" w:rsidRPr="00187049">
        <w:rPr>
          <w:rFonts w:asciiTheme="minorHAnsi" w:eastAsia="Times New Roman" w:hAnsiTheme="minorHAnsi" w:cstheme="minorHAnsi"/>
          <w:b/>
          <w:color w:val="000000" w:themeColor="text1"/>
        </w:rPr>
        <w:t xml:space="preserve">4 </w:t>
      </w:r>
      <w:r w:rsidRPr="00187049">
        <w:rPr>
          <w:rFonts w:asciiTheme="minorHAnsi" w:eastAsia="Times New Roman" w:hAnsiTheme="minorHAnsi" w:cstheme="minorHAnsi"/>
          <w:b/>
          <w:color w:val="000000" w:themeColor="text1"/>
        </w:rPr>
        <w:t>do SWZ</w:t>
      </w:r>
    </w:p>
    <w:p w14:paraId="3392D0F6" w14:textId="5A00AD01" w:rsidR="00764338" w:rsidRPr="00187049" w:rsidRDefault="00764338" w:rsidP="00187049">
      <w:pPr>
        <w:pStyle w:val="Nagwek1"/>
        <w:spacing w:before="0" w:line="276" w:lineRule="auto"/>
        <w:rPr>
          <w:sz w:val="22"/>
          <w:szCs w:val="22"/>
        </w:rPr>
      </w:pPr>
      <w:r w:rsidRPr="00187049">
        <w:rPr>
          <w:sz w:val="22"/>
          <w:szCs w:val="22"/>
        </w:rPr>
        <w:t xml:space="preserve">UMOWA NR </w:t>
      </w:r>
      <w:r w:rsidR="005C059A" w:rsidRPr="00187049">
        <w:rPr>
          <w:sz w:val="22"/>
          <w:szCs w:val="22"/>
        </w:rPr>
        <w:t>IRG.</w:t>
      </w:r>
      <w:r w:rsidRPr="00187049">
        <w:rPr>
          <w:sz w:val="22"/>
          <w:szCs w:val="22"/>
        </w:rPr>
        <w:t>272.1</w:t>
      </w:r>
      <w:r w:rsidR="004C2924" w:rsidRPr="00187049">
        <w:rPr>
          <w:sz w:val="22"/>
          <w:szCs w:val="22"/>
        </w:rPr>
        <w:t>.</w:t>
      </w:r>
      <w:r w:rsidR="000A2525" w:rsidRPr="00187049">
        <w:rPr>
          <w:sz w:val="22"/>
          <w:szCs w:val="22"/>
        </w:rPr>
        <w:t>4</w:t>
      </w:r>
      <w:r w:rsidR="00333B5C" w:rsidRPr="00187049">
        <w:rPr>
          <w:sz w:val="22"/>
          <w:szCs w:val="22"/>
        </w:rPr>
        <w:t>.</w:t>
      </w:r>
      <w:r w:rsidRPr="00187049">
        <w:rPr>
          <w:sz w:val="22"/>
          <w:szCs w:val="22"/>
        </w:rPr>
        <w:t>202</w:t>
      </w:r>
      <w:r w:rsidR="00CF75D6">
        <w:rPr>
          <w:sz w:val="22"/>
          <w:szCs w:val="22"/>
        </w:rPr>
        <w:t>6</w:t>
      </w:r>
    </w:p>
    <w:p w14:paraId="1A09CA20" w14:textId="77777777" w:rsidR="00187049" w:rsidRPr="00B52EEA" w:rsidRDefault="00187049" w:rsidP="00B52EEA">
      <w:pPr>
        <w:spacing w:after="0" w:line="276" w:lineRule="auto"/>
      </w:pPr>
    </w:p>
    <w:p w14:paraId="6CB0EA1E" w14:textId="6C9D730D" w:rsidR="00764338" w:rsidRPr="00187049" w:rsidRDefault="00764338" w:rsidP="00187049">
      <w:pPr>
        <w:widowControl w:val="0"/>
        <w:tabs>
          <w:tab w:val="left" w:pos="7064"/>
        </w:tabs>
        <w:autoSpaceDE w:val="0"/>
        <w:autoSpaceDN w:val="0"/>
        <w:adjustRightInd w:val="0"/>
        <w:spacing w:after="0" w:line="276" w:lineRule="auto"/>
        <w:ind w:left="0" w:hanging="1"/>
        <w:rPr>
          <w:rFonts w:asciiTheme="minorHAnsi" w:eastAsia="Times New Roman" w:hAnsiTheme="minorHAnsi" w:cstheme="minorHAnsi"/>
          <w:color w:val="000000" w:themeColor="text1"/>
        </w:rPr>
      </w:pPr>
      <w:r w:rsidRPr="00187049">
        <w:rPr>
          <w:rFonts w:asciiTheme="minorHAnsi" w:eastAsia="Times New Roman" w:hAnsiTheme="minorHAnsi" w:cstheme="minorHAnsi"/>
          <w:b/>
          <w:color w:val="000000" w:themeColor="text1"/>
        </w:rPr>
        <w:tab/>
      </w:r>
      <w:r w:rsidRPr="00187049">
        <w:rPr>
          <w:rFonts w:asciiTheme="minorHAnsi" w:eastAsia="Times New Roman" w:hAnsiTheme="minorHAnsi" w:cstheme="minorHAnsi"/>
          <w:color w:val="000000" w:themeColor="text1"/>
        </w:rPr>
        <w:t>zawarta w dniu ………………….. 202</w:t>
      </w:r>
      <w:r w:rsidR="00CF75D6">
        <w:rPr>
          <w:rFonts w:asciiTheme="minorHAnsi" w:eastAsia="Times New Roman" w:hAnsiTheme="minorHAnsi" w:cstheme="minorHAnsi"/>
          <w:color w:val="000000" w:themeColor="text1"/>
        </w:rPr>
        <w:t xml:space="preserve">6 </w:t>
      </w:r>
      <w:r w:rsidRPr="00187049">
        <w:rPr>
          <w:rFonts w:asciiTheme="minorHAnsi" w:eastAsia="Times New Roman" w:hAnsiTheme="minorHAnsi" w:cstheme="minorHAnsi"/>
          <w:color w:val="000000" w:themeColor="text1"/>
        </w:rPr>
        <w:t>r. w Jordanowie pomiędzy:</w:t>
      </w:r>
    </w:p>
    <w:p w14:paraId="66C21439" w14:textId="77777777" w:rsidR="00187049" w:rsidRPr="00187049" w:rsidRDefault="00187049" w:rsidP="00187049">
      <w:pPr>
        <w:spacing w:after="0" w:line="276" w:lineRule="auto"/>
        <w:ind w:left="0" w:firstLine="0"/>
        <w:jc w:val="left"/>
        <w:rPr>
          <w:rFonts w:asciiTheme="minorHAnsi" w:eastAsia="Calibri" w:hAnsiTheme="minorHAnsi" w:cstheme="minorHAnsi"/>
          <w:b/>
          <w:color w:val="000000" w:themeColor="text1"/>
          <w:lang w:eastAsia="en-US"/>
        </w:rPr>
      </w:pPr>
    </w:p>
    <w:p w14:paraId="5A126A52" w14:textId="79A269CF" w:rsidR="00764338" w:rsidRPr="00187049" w:rsidRDefault="00764338" w:rsidP="00187049">
      <w:pPr>
        <w:spacing w:after="0" w:line="276" w:lineRule="auto"/>
        <w:ind w:left="0" w:firstLine="0"/>
        <w:jc w:val="left"/>
        <w:rPr>
          <w:rFonts w:asciiTheme="minorHAnsi" w:eastAsia="Calibri" w:hAnsiTheme="minorHAnsi" w:cstheme="minorHAnsi"/>
          <w:b/>
          <w:color w:val="000000" w:themeColor="text1"/>
          <w:lang w:eastAsia="en-US"/>
        </w:rPr>
      </w:pPr>
      <w:r w:rsidRPr="00187049">
        <w:rPr>
          <w:rFonts w:asciiTheme="minorHAnsi" w:eastAsia="Calibri" w:hAnsiTheme="minorHAnsi" w:cstheme="minorHAnsi"/>
          <w:b/>
          <w:color w:val="000000" w:themeColor="text1"/>
          <w:lang w:eastAsia="en-US"/>
        </w:rPr>
        <w:t xml:space="preserve">Miastem Jordanów </w:t>
      </w:r>
    </w:p>
    <w:p w14:paraId="604EFB2B" w14:textId="78C041CC" w:rsidR="002E0A8E" w:rsidRPr="00187049" w:rsidRDefault="002E0A8E" w:rsidP="00187049">
      <w:pPr>
        <w:spacing w:after="0" w:line="276" w:lineRule="auto"/>
        <w:ind w:left="0" w:firstLine="0"/>
        <w:jc w:val="left"/>
        <w:rPr>
          <w:rFonts w:asciiTheme="minorHAnsi" w:eastAsia="Calibri" w:hAnsiTheme="minorHAnsi" w:cstheme="minorHAnsi"/>
          <w:bCs/>
          <w:color w:val="000000" w:themeColor="text1"/>
          <w:lang w:eastAsia="en-US"/>
        </w:rPr>
      </w:pPr>
      <w:r w:rsidRPr="00187049">
        <w:rPr>
          <w:rFonts w:asciiTheme="minorHAnsi" w:eastAsia="Calibri" w:hAnsiTheme="minorHAnsi" w:cstheme="minorHAnsi"/>
          <w:bCs/>
          <w:color w:val="000000" w:themeColor="text1"/>
          <w:lang w:eastAsia="en-US"/>
        </w:rPr>
        <w:t xml:space="preserve">siedziba Urzędu Miasta Jordanowa Rynek 1 34-240 Jordanów </w:t>
      </w:r>
    </w:p>
    <w:p w14:paraId="0F85BB83" w14:textId="2793BD1A" w:rsidR="00764338" w:rsidRPr="00187049" w:rsidRDefault="00764338" w:rsidP="00187049">
      <w:pPr>
        <w:spacing w:after="0" w:line="276" w:lineRule="auto"/>
        <w:ind w:left="0" w:firstLine="0"/>
        <w:jc w:val="left"/>
        <w:rPr>
          <w:rFonts w:asciiTheme="minorHAnsi" w:eastAsia="Calibri" w:hAnsiTheme="minorHAnsi" w:cstheme="minorHAnsi"/>
          <w:b/>
          <w:color w:val="000000" w:themeColor="text1"/>
          <w:lang w:eastAsia="en-US"/>
        </w:rPr>
      </w:pPr>
      <w:r w:rsidRPr="00187049">
        <w:rPr>
          <w:rFonts w:asciiTheme="minorHAnsi" w:eastAsia="Calibri" w:hAnsiTheme="minorHAnsi" w:cstheme="minorHAnsi"/>
          <w:color w:val="000000" w:themeColor="text1"/>
          <w:lang w:eastAsia="en-US"/>
        </w:rPr>
        <w:t>NIP 552-15-79-821 Regon 491893227</w:t>
      </w:r>
    </w:p>
    <w:p w14:paraId="18773D66" w14:textId="77777777" w:rsidR="00764338" w:rsidRPr="00187049" w:rsidRDefault="00764338" w:rsidP="00187049">
      <w:pPr>
        <w:spacing w:after="0" w:line="276" w:lineRule="auto"/>
        <w:ind w:left="0" w:firstLine="0"/>
        <w:jc w:val="left"/>
        <w:rPr>
          <w:rFonts w:asciiTheme="minorHAnsi" w:eastAsia="Calibri" w:hAnsiTheme="minorHAnsi" w:cstheme="minorHAnsi"/>
          <w:color w:val="000000" w:themeColor="text1"/>
          <w:lang w:eastAsia="en-US"/>
        </w:rPr>
      </w:pPr>
      <w:r w:rsidRPr="00187049">
        <w:rPr>
          <w:rFonts w:asciiTheme="minorHAnsi" w:eastAsia="Calibri" w:hAnsiTheme="minorHAnsi" w:cstheme="minorHAnsi"/>
          <w:color w:val="000000" w:themeColor="text1"/>
          <w:lang w:eastAsia="en-US"/>
        </w:rPr>
        <w:t>reprezentowanym przez:</w:t>
      </w:r>
    </w:p>
    <w:p w14:paraId="317B3D5C" w14:textId="77777777" w:rsidR="00764338" w:rsidRPr="00187049" w:rsidRDefault="00764338" w:rsidP="00187049">
      <w:pPr>
        <w:spacing w:after="0" w:line="276" w:lineRule="auto"/>
        <w:ind w:left="0" w:firstLine="0"/>
        <w:jc w:val="left"/>
        <w:rPr>
          <w:rFonts w:asciiTheme="minorHAnsi" w:eastAsia="Calibri" w:hAnsiTheme="minorHAnsi" w:cstheme="minorHAnsi"/>
          <w:color w:val="000000" w:themeColor="text1"/>
          <w:lang w:eastAsia="en-US"/>
        </w:rPr>
      </w:pPr>
      <w:r w:rsidRPr="00187049">
        <w:rPr>
          <w:rFonts w:asciiTheme="minorHAnsi" w:eastAsia="Calibri" w:hAnsiTheme="minorHAnsi" w:cstheme="minorHAnsi"/>
          <w:color w:val="000000" w:themeColor="text1"/>
          <w:lang w:eastAsia="en-US"/>
        </w:rPr>
        <w:t>…………………………………………….</w:t>
      </w:r>
    </w:p>
    <w:p w14:paraId="5FEDBAF3" w14:textId="77777777" w:rsidR="00764338" w:rsidRPr="00187049" w:rsidRDefault="00764338" w:rsidP="00187049">
      <w:pPr>
        <w:tabs>
          <w:tab w:val="left" w:pos="4080"/>
        </w:tabs>
        <w:spacing w:after="0" w:line="276" w:lineRule="auto"/>
        <w:ind w:left="0" w:firstLine="0"/>
        <w:jc w:val="left"/>
        <w:rPr>
          <w:rFonts w:asciiTheme="minorHAnsi" w:eastAsia="Times New Roman" w:hAnsiTheme="minorHAnsi" w:cstheme="minorHAnsi"/>
          <w:bCs/>
          <w:color w:val="000000" w:themeColor="text1"/>
          <w:lang w:eastAsia="en-US"/>
        </w:rPr>
      </w:pPr>
      <w:r w:rsidRPr="00187049">
        <w:rPr>
          <w:rFonts w:asciiTheme="minorHAnsi" w:eastAsia="Times New Roman" w:hAnsiTheme="minorHAnsi" w:cstheme="minorHAnsi"/>
          <w:color w:val="000000" w:themeColor="text1"/>
          <w:lang w:eastAsia="en-US"/>
        </w:rPr>
        <w:t>zwanym dalej</w:t>
      </w:r>
      <w:r w:rsidRPr="00187049">
        <w:rPr>
          <w:rFonts w:asciiTheme="minorHAnsi" w:eastAsia="Times New Roman" w:hAnsiTheme="minorHAnsi" w:cstheme="minorHAnsi"/>
          <w:b/>
          <w:color w:val="000000" w:themeColor="text1"/>
          <w:lang w:eastAsia="en-US"/>
        </w:rPr>
        <w:t xml:space="preserve"> </w:t>
      </w:r>
      <w:r w:rsidRPr="00187049">
        <w:rPr>
          <w:rFonts w:asciiTheme="minorHAnsi" w:eastAsia="Times New Roman" w:hAnsiTheme="minorHAnsi" w:cstheme="minorHAnsi"/>
          <w:b/>
          <w:bCs/>
          <w:color w:val="000000" w:themeColor="text1"/>
          <w:lang w:eastAsia="en-US"/>
        </w:rPr>
        <w:t>Zamawiającym</w:t>
      </w:r>
      <w:r w:rsidRPr="00187049">
        <w:rPr>
          <w:rFonts w:asciiTheme="minorHAnsi" w:eastAsia="Times New Roman" w:hAnsiTheme="minorHAnsi" w:cstheme="minorHAnsi"/>
          <w:bCs/>
          <w:color w:val="000000" w:themeColor="text1"/>
          <w:lang w:eastAsia="en-US"/>
        </w:rPr>
        <w:t xml:space="preserve">, </w:t>
      </w:r>
    </w:p>
    <w:p w14:paraId="3F85C662" w14:textId="77777777" w:rsidR="00187049" w:rsidRPr="00187049" w:rsidRDefault="00187049" w:rsidP="00187049">
      <w:pPr>
        <w:spacing w:after="0" w:line="276" w:lineRule="auto"/>
        <w:ind w:left="0" w:hanging="1"/>
        <w:jc w:val="left"/>
        <w:rPr>
          <w:rFonts w:asciiTheme="minorHAnsi" w:eastAsia="Calibri" w:hAnsiTheme="minorHAnsi" w:cstheme="minorHAnsi"/>
          <w:color w:val="000000" w:themeColor="text1"/>
          <w:lang w:eastAsia="en-US"/>
        </w:rPr>
      </w:pPr>
    </w:p>
    <w:p w14:paraId="3E29F5E3" w14:textId="30BF8CB5" w:rsidR="00764338" w:rsidRPr="00187049" w:rsidRDefault="00764338" w:rsidP="00187049">
      <w:pPr>
        <w:spacing w:after="0" w:line="276" w:lineRule="auto"/>
        <w:ind w:left="0" w:hanging="1"/>
        <w:jc w:val="left"/>
        <w:rPr>
          <w:rFonts w:asciiTheme="minorHAnsi" w:eastAsia="Calibri" w:hAnsiTheme="minorHAnsi" w:cstheme="minorHAnsi"/>
          <w:color w:val="000000" w:themeColor="text1"/>
          <w:lang w:eastAsia="en-US"/>
        </w:rPr>
      </w:pPr>
      <w:r w:rsidRPr="00187049">
        <w:rPr>
          <w:rFonts w:asciiTheme="minorHAnsi" w:eastAsia="Calibri" w:hAnsiTheme="minorHAnsi" w:cstheme="minorHAnsi"/>
          <w:color w:val="000000" w:themeColor="text1"/>
          <w:lang w:eastAsia="en-US"/>
        </w:rPr>
        <w:t>a</w:t>
      </w:r>
    </w:p>
    <w:p w14:paraId="6ACAD7BC" w14:textId="77777777" w:rsidR="00764338" w:rsidRPr="00187049" w:rsidRDefault="00764338" w:rsidP="00187049">
      <w:pPr>
        <w:widowControl w:val="0"/>
        <w:autoSpaceDE w:val="0"/>
        <w:autoSpaceDN w:val="0"/>
        <w:adjustRightInd w:val="0"/>
        <w:spacing w:after="0" w:line="276" w:lineRule="auto"/>
        <w:ind w:left="0" w:hanging="1"/>
        <w:jc w:val="left"/>
        <w:rPr>
          <w:rFonts w:asciiTheme="minorHAnsi" w:eastAsia="Times New Roman" w:hAnsiTheme="minorHAnsi" w:cstheme="minorHAnsi"/>
          <w:b/>
          <w:bCs/>
          <w:color w:val="000000" w:themeColor="text1"/>
        </w:rPr>
      </w:pPr>
      <w:r w:rsidRPr="00187049">
        <w:rPr>
          <w:rFonts w:asciiTheme="minorHAnsi" w:eastAsia="Times New Roman" w:hAnsiTheme="minorHAnsi" w:cstheme="minorHAnsi"/>
          <w:color w:val="000000" w:themeColor="text1"/>
        </w:rPr>
        <w:t>………………………………………………………………………………………………………………………………………………………………………………………………              reprezentowanym przez :</w:t>
      </w:r>
    </w:p>
    <w:p w14:paraId="02C33213" w14:textId="77777777" w:rsidR="00764338" w:rsidRPr="00187049" w:rsidRDefault="00764338" w:rsidP="00187049">
      <w:pPr>
        <w:widowControl w:val="0"/>
        <w:autoSpaceDE w:val="0"/>
        <w:autoSpaceDN w:val="0"/>
        <w:adjustRightInd w:val="0"/>
        <w:spacing w:after="0" w:line="276" w:lineRule="auto"/>
        <w:ind w:left="0" w:hanging="1"/>
        <w:jc w:val="left"/>
        <w:rPr>
          <w:rFonts w:asciiTheme="minorHAnsi" w:eastAsia="Times New Roman" w:hAnsiTheme="minorHAnsi" w:cstheme="minorHAnsi"/>
          <w:color w:val="000000" w:themeColor="text1"/>
        </w:rPr>
      </w:pPr>
      <w:r w:rsidRPr="00187049">
        <w:rPr>
          <w:rFonts w:asciiTheme="minorHAnsi" w:eastAsia="Times New Roman" w:hAnsiTheme="minorHAnsi" w:cstheme="minorHAnsi"/>
          <w:color w:val="000000" w:themeColor="text1"/>
        </w:rPr>
        <w:t>………………………… - ………………………</w:t>
      </w:r>
    </w:p>
    <w:p w14:paraId="1564B03D" w14:textId="77777777" w:rsidR="00764338" w:rsidRPr="00187049" w:rsidRDefault="00764338" w:rsidP="00187049">
      <w:pPr>
        <w:widowControl w:val="0"/>
        <w:autoSpaceDE w:val="0"/>
        <w:autoSpaceDN w:val="0"/>
        <w:adjustRightInd w:val="0"/>
        <w:spacing w:after="0" w:line="276" w:lineRule="auto"/>
        <w:ind w:left="0" w:hanging="1"/>
        <w:jc w:val="left"/>
        <w:rPr>
          <w:rFonts w:asciiTheme="minorHAnsi" w:eastAsia="Times New Roman" w:hAnsiTheme="minorHAnsi" w:cstheme="minorHAnsi"/>
          <w:b/>
          <w:bCs/>
          <w:color w:val="000000" w:themeColor="text1"/>
        </w:rPr>
      </w:pPr>
      <w:r w:rsidRPr="00187049">
        <w:rPr>
          <w:rFonts w:asciiTheme="minorHAnsi" w:eastAsia="Times New Roman" w:hAnsiTheme="minorHAnsi" w:cstheme="minorHAnsi"/>
          <w:b/>
          <w:bCs/>
          <w:color w:val="000000" w:themeColor="text1"/>
        </w:rPr>
        <w:t xml:space="preserve">NIP: </w:t>
      </w:r>
      <w:r w:rsidRPr="00187049">
        <w:rPr>
          <w:rFonts w:asciiTheme="minorHAnsi" w:eastAsia="Times New Roman" w:hAnsiTheme="minorHAnsi" w:cstheme="minorHAnsi"/>
          <w:bCs/>
          <w:color w:val="000000" w:themeColor="text1"/>
        </w:rPr>
        <w:t xml:space="preserve">………………………………………. </w:t>
      </w:r>
    </w:p>
    <w:p w14:paraId="52C9C384" w14:textId="77777777" w:rsidR="00764338" w:rsidRPr="00187049" w:rsidRDefault="00764338" w:rsidP="00187049">
      <w:pPr>
        <w:spacing w:after="0" w:line="276" w:lineRule="auto"/>
        <w:ind w:left="0" w:firstLine="0"/>
        <w:rPr>
          <w:rFonts w:asciiTheme="minorHAnsi" w:eastAsia="Calibri" w:hAnsiTheme="minorHAnsi" w:cstheme="minorHAnsi"/>
          <w:color w:val="000000" w:themeColor="text1"/>
          <w:lang w:eastAsia="en-US"/>
        </w:rPr>
      </w:pPr>
      <w:r w:rsidRPr="00187049">
        <w:rPr>
          <w:rFonts w:asciiTheme="minorHAnsi" w:eastAsia="Calibri" w:hAnsiTheme="minorHAnsi" w:cstheme="minorHAnsi"/>
          <w:color w:val="000000" w:themeColor="text1"/>
          <w:lang w:eastAsia="en-US"/>
        </w:rPr>
        <w:t xml:space="preserve">zwanym dalej </w:t>
      </w:r>
      <w:r w:rsidRPr="00187049">
        <w:rPr>
          <w:rFonts w:asciiTheme="minorHAnsi" w:eastAsia="Calibri" w:hAnsiTheme="minorHAnsi" w:cstheme="minorHAnsi"/>
          <w:b/>
          <w:bCs/>
          <w:color w:val="000000" w:themeColor="text1"/>
          <w:lang w:eastAsia="en-US"/>
        </w:rPr>
        <w:t>Wykonawcą</w:t>
      </w:r>
    </w:p>
    <w:p w14:paraId="79B183FE" w14:textId="77777777" w:rsidR="00187049" w:rsidRPr="00187049" w:rsidRDefault="00187049" w:rsidP="00187049">
      <w:pPr>
        <w:spacing w:after="0" w:line="276" w:lineRule="auto"/>
        <w:ind w:left="0" w:hanging="1"/>
        <w:rPr>
          <w:rFonts w:asciiTheme="minorHAnsi" w:eastAsia="Arial Unicode MS" w:hAnsiTheme="minorHAnsi" w:cstheme="minorHAnsi"/>
          <w:color w:val="000000" w:themeColor="text1"/>
          <w:lang w:eastAsia="en-US"/>
        </w:rPr>
      </w:pPr>
    </w:p>
    <w:p w14:paraId="224DAB99" w14:textId="54CA8DDF" w:rsidR="000A2525" w:rsidRPr="00187049" w:rsidRDefault="00764338" w:rsidP="00187049">
      <w:pPr>
        <w:spacing w:after="0" w:line="276" w:lineRule="auto"/>
        <w:ind w:left="0" w:hanging="1"/>
        <w:rPr>
          <w:rFonts w:asciiTheme="minorHAnsi" w:hAnsiTheme="minorHAnsi" w:cstheme="minorHAnsi"/>
          <w:b/>
          <w:bCs/>
        </w:rPr>
      </w:pPr>
      <w:r w:rsidRPr="00187049">
        <w:rPr>
          <w:rFonts w:asciiTheme="minorHAnsi" w:eastAsia="Arial Unicode MS" w:hAnsiTheme="minorHAnsi" w:cstheme="minorHAnsi"/>
          <w:color w:val="000000" w:themeColor="text1"/>
          <w:lang w:eastAsia="en-US"/>
        </w:rPr>
        <w:t xml:space="preserve">W wyniku przeprowadzonego postępowania </w:t>
      </w:r>
      <w:r w:rsidR="00882A3B" w:rsidRPr="00187049">
        <w:rPr>
          <w:rFonts w:asciiTheme="minorHAnsi" w:eastAsia="Arial Unicode MS" w:hAnsiTheme="minorHAnsi" w:cstheme="minorHAnsi"/>
          <w:color w:val="000000" w:themeColor="text1"/>
          <w:lang w:eastAsia="en-US"/>
        </w:rPr>
        <w:t xml:space="preserve">w trybie podstawowym na podstawie art. 275 </w:t>
      </w:r>
      <w:r w:rsidR="006C02BC" w:rsidRPr="00187049">
        <w:rPr>
          <w:rFonts w:asciiTheme="minorHAnsi" w:eastAsia="Arial Unicode MS" w:hAnsiTheme="minorHAnsi" w:cstheme="minorHAnsi"/>
          <w:color w:val="000000" w:themeColor="text1"/>
          <w:lang w:eastAsia="en-US"/>
        </w:rPr>
        <w:t>pkt.</w:t>
      </w:r>
      <w:r w:rsidR="00882A3B" w:rsidRPr="00187049">
        <w:rPr>
          <w:rFonts w:asciiTheme="minorHAnsi" w:eastAsia="Arial Unicode MS" w:hAnsiTheme="minorHAnsi" w:cstheme="minorHAnsi"/>
          <w:color w:val="000000" w:themeColor="text1"/>
          <w:lang w:eastAsia="en-US"/>
        </w:rPr>
        <w:t xml:space="preserve"> 1 </w:t>
      </w:r>
      <w:r w:rsidRPr="00187049">
        <w:rPr>
          <w:rFonts w:asciiTheme="minorHAnsi" w:eastAsia="Arial Unicode MS" w:hAnsiTheme="minorHAnsi" w:cstheme="minorHAnsi"/>
          <w:color w:val="000000" w:themeColor="text1"/>
          <w:lang w:eastAsia="en-US"/>
        </w:rPr>
        <w:t xml:space="preserve">ustawy z dnia 11 września 2019 r. Prawo zamówień publicznych (Dz. U. </w:t>
      </w:r>
      <w:r w:rsidR="004E302F" w:rsidRPr="00187049">
        <w:rPr>
          <w:rFonts w:asciiTheme="minorHAnsi" w:hAnsiTheme="minorHAnsi" w:cstheme="minorHAnsi"/>
        </w:rPr>
        <w:t xml:space="preserve"> </w:t>
      </w:r>
      <w:r w:rsidR="004E302F" w:rsidRPr="00187049">
        <w:rPr>
          <w:rFonts w:asciiTheme="minorHAnsi" w:eastAsia="Arial Unicode MS" w:hAnsiTheme="minorHAnsi" w:cstheme="minorHAnsi"/>
          <w:color w:val="000000" w:themeColor="text1"/>
          <w:lang w:eastAsia="en-US"/>
        </w:rPr>
        <w:t>z 202</w:t>
      </w:r>
      <w:r w:rsidR="002E0A8E" w:rsidRPr="00187049">
        <w:rPr>
          <w:rFonts w:asciiTheme="minorHAnsi" w:eastAsia="Arial Unicode MS" w:hAnsiTheme="minorHAnsi" w:cstheme="minorHAnsi"/>
          <w:color w:val="000000" w:themeColor="text1"/>
          <w:lang w:eastAsia="en-US"/>
        </w:rPr>
        <w:t>4</w:t>
      </w:r>
      <w:r w:rsidR="004E302F" w:rsidRPr="00187049">
        <w:rPr>
          <w:rFonts w:asciiTheme="minorHAnsi" w:eastAsia="Arial Unicode MS" w:hAnsiTheme="minorHAnsi" w:cstheme="minorHAnsi"/>
          <w:color w:val="000000" w:themeColor="text1"/>
          <w:lang w:eastAsia="en-US"/>
        </w:rPr>
        <w:t xml:space="preserve"> r. poz. 1</w:t>
      </w:r>
      <w:r w:rsidR="002E0A8E" w:rsidRPr="00187049">
        <w:rPr>
          <w:rFonts w:asciiTheme="minorHAnsi" w:eastAsia="Arial Unicode MS" w:hAnsiTheme="minorHAnsi" w:cstheme="minorHAnsi"/>
          <w:color w:val="000000" w:themeColor="text1"/>
          <w:lang w:eastAsia="en-US"/>
        </w:rPr>
        <w:t>320</w:t>
      </w:r>
      <w:r w:rsidR="008F4EE9" w:rsidRPr="00187049">
        <w:rPr>
          <w:rFonts w:asciiTheme="minorHAnsi" w:eastAsia="Arial Unicode MS" w:hAnsiTheme="minorHAnsi" w:cstheme="minorHAnsi"/>
          <w:color w:val="000000" w:themeColor="text1"/>
          <w:lang w:eastAsia="en-US"/>
        </w:rPr>
        <w:t xml:space="preserve"> z późn. zm.</w:t>
      </w:r>
      <w:r w:rsidRPr="00187049">
        <w:rPr>
          <w:rFonts w:asciiTheme="minorHAnsi" w:eastAsia="Arial Unicode MS" w:hAnsiTheme="minorHAnsi" w:cstheme="minorHAnsi"/>
          <w:color w:val="000000" w:themeColor="text1"/>
          <w:lang w:eastAsia="en-US"/>
        </w:rPr>
        <w:t>)</w:t>
      </w:r>
      <w:r w:rsidR="00626A81" w:rsidRPr="00187049">
        <w:rPr>
          <w:rFonts w:asciiTheme="minorHAnsi" w:eastAsia="Arial Unicode MS" w:hAnsiTheme="minorHAnsi" w:cstheme="minorHAnsi"/>
          <w:color w:val="000000" w:themeColor="text1"/>
          <w:lang w:eastAsia="en-US"/>
        </w:rPr>
        <w:t>, dalej ustawa Pzp</w:t>
      </w:r>
      <w:r w:rsidRPr="00187049">
        <w:rPr>
          <w:rFonts w:asciiTheme="minorHAnsi" w:eastAsia="Arial Unicode MS" w:hAnsiTheme="minorHAnsi" w:cstheme="minorHAnsi"/>
          <w:color w:val="000000" w:themeColor="text1"/>
          <w:lang w:eastAsia="en-US"/>
        </w:rPr>
        <w:t xml:space="preserve"> na wykonanie zadania pn.</w:t>
      </w:r>
      <w:r w:rsidR="004C2924" w:rsidRPr="00187049">
        <w:rPr>
          <w:rFonts w:asciiTheme="minorHAnsi" w:eastAsia="Times New Roman" w:hAnsiTheme="minorHAnsi" w:cstheme="minorHAnsi"/>
          <w:color w:val="000000" w:themeColor="text1"/>
          <w:lang w:eastAsia="ar-SA"/>
        </w:rPr>
        <w:t>:</w:t>
      </w:r>
      <w:r w:rsidR="009150D7" w:rsidRPr="00187049">
        <w:rPr>
          <w:rFonts w:asciiTheme="minorHAnsi" w:hAnsiTheme="minorHAnsi" w:cstheme="minorHAnsi"/>
        </w:rPr>
        <w:t xml:space="preserve"> </w:t>
      </w:r>
    </w:p>
    <w:p w14:paraId="0486B9D5" w14:textId="77777777" w:rsidR="000A2525" w:rsidRPr="00187049" w:rsidRDefault="000A2525" w:rsidP="00187049">
      <w:pPr>
        <w:spacing w:after="0" w:line="276" w:lineRule="auto"/>
        <w:ind w:left="0" w:hanging="1"/>
        <w:rPr>
          <w:rFonts w:asciiTheme="minorHAnsi" w:hAnsiTheme="minorHAnsi" w:cstheme="minorHAnsi"/>
          <w:b/>
          <w:bCs/>
        </w:rPr>
      </w:pPr>
      <w:r w:rsidRPr="00187049">
        <w:rPr>
          <w:rFonts w:asciiTheme="minorHAnsi" w:hAnsiTheme="minorHAnsi" w:cstheme="minorHAnsi"/>
          <w:b/>
          <w:bCs/>
        </w:rPr>
        <w:t>Dostawa sprzętu z zakresu ochrony ludności i obrony cywilnej</w:t>
      </w:r>
    </w:p>
    <w:p w14:paraId="5F78C6C3" w14:textId="3FE3DE5E" w:rsidR="001C40DC" w:rsidRPr="00187049" w:rsidRDefault="001C40DC" w:rsidP="00187049">
      <w:pPr>
        <w:spacing w:after="0" w:line="276" w:lineRule="auto"/>
        <w:ind w:left="0" w:hanging="1"/>
        <w:rPr>
          <w:rFonts w:asciiTheme="minorHAnsi" w:hAnsiTheme="minorHAnsi" w:cstheme="minorHAnsi"/>
        </w:rPr>
      </w:pPr>
      <w:r w:rsidRPr="00187049">
        <w:rPr>
          <w:rFonts w:asciiTheme="minorHAnsi" w:hAnsiTheme="minorHAnsi" w:cstheme="minorHAnsi"/>
        </w:rPr>
        <w:t>(Znak postępowania IRG.271.1.</w:t>
      </w:r>
      <w:r w:rsidR="000A2525" w:rsidRPr="00187049">
        <w:rPr>
          <w:rFonts w:asciiTheme="minorHAnsi" w:hAnsiTheme="minorHAnsi" w:cstheme="minorHAnsi"/>
        </w:rPr>
        <w:t>4</w:t>
      </w:r>
      <w:r w:rsidRPr="00187049">
        <w:rPr>
          <w:rFonts w:asciiTheme="minorHAnsi" w:hAnsiTheme="minorHAnsi" w:cstheme="minorHAnsi"/>
        </w:rPr>
        <w:t>.202</w:t>
      </w:r>
      <w:r w:rsidR="00CF75D6">
        <w:rPr>
          <w:rFonts w:asciiTheme="minorHAnsi" w:hAnsiTheme="minorHAnsi" w:cstheme="minorHAnsi"/>
        </w:rPr>
        <w:t>6</w:t>
      </w:r>
      <w:r w:rsidRPr="00187049">
        <w:rPr>
          <w:rFonts w:asciiTheme="minorHAnsi" w:hAnsiTheme="minorHAnsi" w:cstheme="minorHAnsi"/>
        </w:rPr>
        <w:t xml:space="preserve">) </w:t>
      </w:r>
    </w:p>
    <w:p w14:paraId="3097EB19" w14:textId="0A0FAB5B" w:rsidR="00764338" w:rsidRPr="00187049" w:rsidRDefault="001C40DC" w:rsidP="00187049">
      <w:pPr>
        <w:spacing w:after="0" w:line="276" w:lineRule="auto"/>
        <w:rPr>
          <w:rFonts w:asciiTheme="minorHAnsi" w:hAnsiTheme="minorHAnsi" w:cstheme="minorHAnsi"/>
        </w:rPr>
      </w:pPr>
      <w:r w:rsidRPr="00187049">
        <w:rPr>
          <w:rFonts w:asciiTheme="minorHAnsi" w:hAnsiTheme="minorHAnsi" w:cstheme="minorHAnsi"/>
        </w:rPr>
        <w:t xml:space="preserve">Część </w:t>
      </w:r>
      <w:r w:rsidR="000A2525" w:rsidRPr="00187049">
        <w:rPr>
          <w:rFonts w:asciiTheme="minorHAnsi" w:hAnsiTheme="minorHAnsi" w:cstheme="minorHAnsi"/>
        </w:rPr>
        <w:t>…..</w:t>
      </w:r>
      <w:r w:rsidRPr="00187049">
        <w:rPr>
          <w:rFonts w:asciiTheme="minorHAnsi" w:hAnsiTheme="minorHAnsi" w:cstheme="minorHAnsi"/>
        </w:rPr>
        <w:t xml:space="preserve"> - </w:t>
      </w:r>
      <w:r w:rsidR="009C6BAF" w:rsidRPr="00187049">
        <w:rPr>
          <w:rFonts w:asciiTheme="minorHAnsi" w:eastAsia="Times New Roman" w:hAnsiTheme="minorHAnsi" w:cstheme="minorHAnsi"/>
          <w:color w:val="000000" w:themeColor="text1"/>
          <w:lang w:eastAsia="ar-SA"/>
        </w:rPr>
        <w:t xml:space="preserve"> </w:t>
      </w:r>
      <w:r w:rsidR="00764338" w:rsidRPr="00187049">
        <w:rPr>
          <w:rFonts w:asciiTheme="minorHAnsi" w:eastAsia="Arial Unicode MS" w:hAnsiTheme="minorHAnsi" w:cstheme="minorHAnsi"/>
          <w:color w:val="000000" w:themeColor="text1"/>
          <w:lang w:eastAsia="en-US"/>
        </w:rPr>
        <w:t>została zawarta umowa następującej treści:</w:t>
      </w:r>
    </w:p>
    <w:p w14:paraId="1082C9FC" w14:textId="77777777" w:rsidR="002E0A8E" w:rsidRPr="00187049" w:rsidRDefault="002E0A8E" w:rsidP="00187049">
      <w:pPr>
        <w:spacing w:after="0" w:line="276" w:lineRule="auto"/>
        <w:ind w:left="0" w:firstLine="0"/>
        <w:jc w:val="center"/>
        <w:rPr>
          <w:rFonts w:asciiTheme="minorHAnsi" w:eastAsia="Times New Roman" w:hAnsiTheme="minorHAnsi" w:cstheme="minorHAnsi"/>
          <w:b/>
          <w:bCs/>
          <w:color w:val="auto"/>
        </w:rPr>
      </w:pPr>
    </w:p>
    <w:p w14:paraId="497BED8C" w14:textId="7430D5B1" w:rsidR="009C6BAF" w:rsidRPr="00187049" w:rsidRDefault="009C6BAF" w:rsidP="00187049">
      <w:pPr>
        <w:spacing w:after="0" w:line="276" w:lineRule="auto"/>
        <w:ind w:left="0" w:firstLine="0"/>
        <w:jc w:val="center"/>
        <w:rPr>
          <w:rFonts w:asciiTheme="minorHAnsi" w:eastAsia="Times New Roman" w:hAnsiTheme="minorHAnsi" w:cstheme="minorHAnsi"/>
          <w:b/>
          <w:bCs/>
          <w:color w:val="auto"/>
        </w:rPr>
      </w:pPr>
      <w:r w:rsidRPr="00187049">
        <w:rPr>
          <w:rFonts w:asciiTheme="minorHAnsi" w:eastAsia="Times New Roman" w:hAnsiTheme="minorHAnsi" w:cstheme="minorHAnsi"/>
          <w:b/>
          <w:bCs/>
          <w:color w:val="auto"/>
        </w:rPr>
        <w:t>§ 1</w:t>
      </w:r>
    </w:p>
    <w:p w14:paraId="7659560F" w14:textId="1E7CB65B" w:rsidR="00DE4106" w:rsidRPr="00187049" w:rsidRDefault="009C6BAF" w:rsidP="00187049">
      <w:pPr>
        <w:numPr>
          <w:ilvl w:val="0"/>
          <w:numId w:val="2"/>
        </w:numPr>
        <w:spacing w:after="0" w:line="276" w:lineRule="auto"/>
        <w:ind w:left="284" w:hanging="284"/>
        <w:contextualSpacing/>
        <w:rPr>
          <w:rFonts w:asciiTheme="minorHAnsi" w:eastAsia="Calibri" w:hAnsiTheme="minorHAnsi" w:cstheme="minorHAnsi"/>
          <w:lang w:eastAsia="en-US"/>
        </w:rPr>
      </w:pPr>
      <w:r w:rsidRPr="00187049">
        <w:rPr>
          <w:rFonts w:asciiTheme="minorHAnsi" w:eastAsia="Calibri" w:hAnsiTheme="minorHAnsi" w:cstheme="minorHAnsi"/>
          <w:lang w:eastAsia="en-US"/>
        </w:rPr>
        <w:t xml:space="preserve">Zamawiający </w:t>
      </w:r>
      <w:r w:rsidRPr="00187049">
        <w:rPr>
          <w:rFonts w:asciiTheme="minorHAnsi" w:eastAsia="Calibri" w:hAnsiTheme="minorHAnsi" w:cstheme="minorHAnsi"/>
          <w:color w:val="auto"/>
          <w:lang w:eastAsia="en-US"/>
        </w:rPr>
        <w:t>powierza</w:t>
      </w:r>
      <w:r w:rsidRPr="00187049">
        <w:rPr>
          <w:rFonts w:asciiTheme="minorHAnsi" w:eastAsia="Calibri" w:hAnsiTheme="minorHAnsi" w:cstheme="minorHAnsi"/>
          <w:lang w:eastAsia="en-US"/>
        </w:rPr>
        <w:t xml:space="preserve"> a Wykonawca przyjmuje do wykonania </w:t>
      </w:r>
      <w:r w:rsidR="000A2525" w:rsidRPr="00187049">
        <w:rPr>
          <w:rFonts w:asciiTheme="minorHAnsi" w:eastAsia="Calibri" w:hAnsiTheme="minorHAnsi" w:cstheme="minorHAnsi"/>
          <w:lang w:eastAsia="en-US"/>
        </w:rPr>
        <w:t>Dostawa sprzętu z zakresu ochrony ludności i obrony cywilnej</w:t>
      </w:r>
      <w:r w:rsidRPr="00187049">
        <w:rPr>
          <w:rFonts w:asciiTheme="minorHAnsi" w:eastAsia="Calibri" w:hAnsiTheme="minorHAnsi" w:cstheme="minorHAnsi"/>
          <w:lang w:eastAsia="en-US"/>
        </w:rPr>
        <w:t>, zwan</w:t>
      </w:r>
      <w:r w:rsidR="00DB6859" w:rsidRPr="00187049">
        <w:rPr>
          <w:rFonts w:asciiTheme="minorHAnsi" w:eastAsia="Calibri" w:hAnsiTheme="minorHAnsi" w:cstheme="minorHAnsi"/>
          <w:lang w:eastAsia="en-US"/>
        </w:rPr>
        <w:t>e</w:t>
      </w:r>
      <w:r w:rsidRPr="00187049">
        <w:rPr>
          <w:rFonts w:asciiTheme="minorHAnsi" w:eastAsia="Calibri" w:hAnsiTheme="minorHAnsi" w:cstheme="minorHAnsi"/>
          <w:lang w:eastAsia="en-US"/>
        </w:rPr>
        <w:t xml:space="preserve"> dalej „</w:t>
      </w:r>
      <w:r w:rsidR="00333B5C" w:rsidRPr="00187049">
        <w:rPr>
          <w:rFonts w:asciiTheme="minorHAnsi" w:eastAsia="Calibri" w:hAnsiTheme="minorHAnsi" w:cstheme="minorHAnsi"/>
          <w:lang w:eastAsia="en-US"/>
        </w:rPr>
        <w:t>dostawą</w:t>
      </w:r>
      <w:r w:rsidRPr="00187049">
        <w:rPr>
          <w:rFonts w:asciiTheme="minorHAnsi" w:eastAsia="Calibri" w:hAnsiTheme="minorHAnsi" w:cstheme="minorHAnsi"/>
          <w:lang w:eastAsia="en-US"/>
        </w:rPr>
        <w:t>”.</w:t>
      </w:r>
      <w:r w:rsidR="00DE4106" w:rsidRPr="00187049">
        <w:rPr>
          <w:rFonts w:asciiTheme="minorHAnsi" w:eastAsia="Calibri" w:hAnsiTheme="minorHAnsi" w:cstheme="minorHAnsi"/>
          <w:lang w:eastAsia="en-US"/>
        </w:rPr>
        <w:t xml:space="preserve"> </w:t>
      </w:r>
      <w:r w:rsidR="00DE4106" w:rsidRPr="00187049">
        <w:rPr>
          <w:rFonts w:asciiTheme="minorHAnsi" w:eastAsia="Times New Roman" w:hAnsiTheme="minorHAnsi" w:cstheme="minorHAnsi"/>
          <w:color w:val="auto"/>
          <w:lang w:eastAsia="ar-SA"/>
        </w:rPr>
        <w:t>Specyfikacja Warunków Zamówienia zwana dalej SWZ z załącznikami oraz oferta Wykonawcy stanowi integralną część</w:t>
      </w:r>
      <w:r w:rsidR="000A2525" w:rsidRPr="00187049">
        <w:rPr>
          <w:rFonts w:asciiTheme="minorHAnsi" w:eastAsia="Times New Roman" w:hAnsiTheme="minorHAnsi" w:cstheme="minorHAnsi"/>
          <w:color w:val="auto"/>
          <w:lang w:eastAsia="ar-SA"/>
        </w:rPr>
        <w:t xml:space="preserve"> </w:t>
      </w:r>
      <w:r w:rsidR="00DE4106" w:rsidRPr="00187049">
        <w:rPr>
          <w:rFonts w:asciiTheme="minorHAnsi" w:eastAsia="Times New Roman" w:hAnsiTheme="minorHAnsi" w:cstheme="minorHAnsi"/>
          <w:color w:val="auto"/>
          <w:lang w:eastAsia="ar-SA"/>
        </w:rPr>
        <w:t>niniejszej umowy</w:t>
      </w:r>
      <w:r w:rsidR="008E3E3C" w:rsidRPr="00187049">
        <w:rPr>
          <w:rFonts w:asciiTheme="minorHAnsi" w:eastAsia="Times New Roman" w:hAnsiTheme="minorHAnsi" w:cstheme="minorHAnsi"/>
          <w:color w:val="auto"/>
          <w:lang w:eastAsia="ar-SA"/>
        </w:rPr>
        <w:t>.</w:t>
      </w:r>
    </w:p>
    <w:p w14:paraId="28235687" w14:textId="77777777" w:rsidR="000A2525" w:rsidRPr="00B52EEA" w:rsidRDefault="000A2525" w:rsidP="00B52EEA">
      <w:pPr>
        <w:pStyle w:val="Akapitzlist1"/>
        <w:numPr>
          <w:ilvl w:val="0"/>
          <w:numId w:val="2"/>
        </w:numPr>
        <w:tabs>
          <w:tab w:val="left" w:pos="408"/>
        </w:tabs>
        <w:spacing w:line="276" w:lineRule="auto"/>
        <w:ind w:left="357" w:right="119" w:hanging="357"/>
        <w:jc w:val="both"/>
        <w:rPr>
          <w:rFonts w:asciiTheme="minorHAnsi" w:hAnsiTheme="minorHAnsi" w:cstheme="minorHAnsi"/>
          <w:sz w:val="22"/>
          <w:szCs w:val="22"/>
        </w:rPr>
      </w:pPr>
      <w:r w:rsidRPr="00B52EEA">
        <w:rPr>
          <w:rFonts w:asciiTheme="minorHAnsi" w:hAnsiTheme="minorHAnsi" w:cstheme="minorHAnsi"/>
          <w:sz w:val="22"/>
          <w:szCs w:val="22"/>
        </w:rPr>
        <w:t>Dostawa zrealizowana będzie jednorazowo, w godzinach od</w:t>
      </w:r>
      <w:r w:rsidRPr="00B52EEA">
        <w:rPr>
          <w:rFonts w:asciiTheme="minorHAnsi" w:hAnsiTheme="minorHAnsi" w:cstheme="minorHAnsi"/>
          <w:spacing w:val="1"/>
          <w:sz w:val="22"/>
          <w:szCs w:val="22"/>
        </w:rPr>
        <w:t xml:space="preserve"> 8.00 do 14.00</w:t>
      </w:r>
      <w:r w:rsidRPr="00B52EEA">
        <w:rPr>
          <w:rFonts w:asciiTheme="minorHAnsi" w:hAnsiTheme="minorHAnsi" w:cstheme="minorHAnsi"/>
          <w:sz w:val="22"/>
          <w:szCs w:val="22"/>
        </w:rPr>
        <w:t xml:space="preserve"> w dniach pracy</w:t>
      </w:r>
      <w:r w:rsidRPr="00B52EE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52EEA">
        <w:rPr>
          <w:rFonts w:asciiTheme="minorHAnsi" w:hAnsiTheme="minorHAnsi" w:cstheme="minorHAnsi"/>
          <w:sz w:val="22"/>
          <w:szCs w:val="22"/>
        </w:rPr>
        <w:t>Zamawiającego,</w:t>
      </w:r>
      <w:r w:rsidRPr="00B52EE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52EEA">
        <w:rPr>
          <w:rFonts w:asciiTheme="minorHAnsi" w:hAnsiTheme="minorHAnsi" w:cstheme="minorHAnsi"/>
          <w:sz w:val="22"/>
          <w:szCs w:val="22"/>
        </w:rPr>
        <w:t>czyli</w:t>
      </w:r>
      <w:r w:rsidRPr="00B52EE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52EEA">
        <w:rPr>
          <w:rFonts w:asciiTheme="minorHAnsi" w:hAnsiTheme="minorHAnsi" w:cstheme="minorHAnsi"/>
          <w:sz w:val="22"/>
          <w:szCs w:val="22"/>
        </w:rPr>
        <w:t>od poniedziałku do piątku.</w:t>
      </w:r>
    </w:p>
    <w:p w14:paraId="6EBB46E4" w14:textId="77777777" w:rsidR="000A2525" w:rsidRPr="00B52EEA" w:rsidRDefault="000A2525" w:rsidP="00B52EEA">
      <w:pPr>
        <w:pStyle w:val="Akapitzlist1"/>
        <w:numPr>
          <w:ilvl w:val="0"/>
          <w:numId w:val="2"/>
        </w:numPr>
        <w:tabs>
          <w:tab w:val="left" w:pos="356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52EEA">
        <w:rPr>
          <w:rFonts w:asciiTheme="minorHAnsi" w:hAnsiTheme="minorHAnsi" w:cstheme="minorHAnsi"/>
          <w:sz w:val="22"/>
          <w:szCs w:val="22"/>
        </w:rPr>
        <w:t>Dostawa</w:t>
      </w:r>
      <w:r w:rsidRPr="00B52EE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2EEA">
        <w:rPr>
          <w:rFonts w:asciiTheme="minorHAnsi" w:hAnsiTheme="minorHAnsi" w:cstheme="minorHAnsi"/>
          <w:sz w:val="22"/>
          <w:szCs w:val="22"/>
        </w:rPr>
        <w:t>realizowana</w:t>
      </w:r>
      <w:r w:rsidRPr="00B52EE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52EEA">
        <w:rPr>
          <w:rFonts w:asciiTheme="minorHAnsi" w:hAnsiTheme="minorHAnsi" w:cstheme="minorHAnsi"/>
          <w:sz w:val="22"/>
          <w:szCs w:val="22"/>
        </w:rPr>
        <w:t>będzie</w:t>
      </w:r>
      <w:r w:rsidRPr="00B52EE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52EEA">
        <w:rPr>
          <w:rFonts w:asciiTheme="minorHAnsi" w:hAnsiTheme="minorHAnsi" w:cstheme="minorHAnsi"/>
          <w:sz w:val="22"/>
          <w:szCs w:val="22"/>
        </w:rPr>
        <w:t>na</w:t>
      </w:r>
      <w:r w:rsidRPr="00B52EE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2EEA">
        <w:rPr>
          <w:rFonts w:asciiTheme="minorHAnsi" w:hAnsiTheme="minorHAnsi" w:cstheme="minorHAnsi"/>
          <w:sz w:val="22"/>
          <w:szCs w:val="22"/>
        </w:rPr>
        <w:t>koszt</w:t>
      </w:r>
      <w:r w:rsidRPr="00B52EE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2EEA">
        <w:rPr>
          <w:rFonts w:asciiTheme="minorHAnsi" w:hAnsiTheme="minorHAnsi" w:cstheme="minorHAnsi"/>
          <w:sz w:val="22"/>
          <w:szCs w:val="22"/>
        </w:rPr>
        <w:t>i</w:t>
      </w:r>
      <w:r w:rsidRPr="00B52EE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52EEA">
        <w:rPr>
          <w:rFonts w:asciiTheme="minorHAnsi" w:hAnsiTheme="minorHAnsi" w:cstheme="minorHAnsi"/>
          <w:sz w:val="22"/>
          <w:szCs w:val="22"/>
        </w:rPr>
        <w:t>ryzyko</w:t>
      </w:r>
      <w:r w:rsidRPr="00B52EEA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52EEA">
        <w:rPr>
          <w:rFonts w:asciiTheme="minorHAnsi" w:hAnsiTheme="minorHAnsi" w:cstheme="minorHAnsi"/>
          <w:sz w:val="22"/>
          <w:szCs w:val="22"/>
        </w:rPr>
        <w:t>Wykonawcy.</w:t>
      </w:r>
    </w:p>
    <w:p w14:paraId="219B8E78" w14:textId="39079977" w:rsidR="000A2525" w:rsidRPr="00B52EEA" w:rsidRDefault="000A2525" w:rsidP="00B52EEA">
      <w:pPr>
        <w:pStyle w:val="Akapitzlist1"/>
        <w:numPr>
          <w:ilvl w:val="0"/>
          <w:numId w:val="2"/>
        </w:numPr>
        <w:tabs>
          <w:tab w:val="left" w:pos="440"/>
        </w:tabs>
        <w:spacing w:line="276" w:lineRule="auto"/>
        <w:ind w:right="120"/>
        <w:jc w:val="both"/>
        <w:rPr>
          <w:rFonts w:asciiTheme="minorHAnsi" w:hAnsiTheme="minorHAnsi" w:cstheme="minorHAnsi"/>
          <w:sz w:val="22"/>
          <w:szCs w:val="22"/>
        </w:rPr>
      </w:pPr>
      <w:r w:rsidRPr="00B52EEA">
        <w:rPr>
          <w:rFonts w:asciiTheme="minorHAnsi" w:hAnsiTheme="minorHAnsi" w:cstheme="minorHAnsi"/>
          <w:sz w:val="22"/>
          <w:szCs w:val="22"/>
        </w:rPr>
        <w:t>Do</w:t>
      </w:r>
      <w:r w:rsidRPr="00B52EE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52EEA">
        <w:rPr>
          <w:rFonts w:asciiTheme="minorHAnsi" w:hAnsiTheme="minorHAnsi" w:cstheme="minorHAnsi"/>
          <w:sz w:val="22"/>
          <w:szCs w:val="22"/>
        </w:rPr>
        <w:t>czasu</w:t>
      </w:r>
      <w:r w:rsidRPr="00B52EE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52EEA">
        <w:rPr>
          <w:rFonts w:asciiTheme="minorHAnsi" w:hAnsiTheme="minorHAnsi" w:cstheme="minorHAnsi"/>
          <w:sz w:val="22"/>
          <w:szCs w:val="22"/>
        </w:rPr>
        <w:t>odbioru</w:t>
      </w:r>
      <w:r w:rsidRPr="00B52EE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52EEA">
        <w:rPr>
          <w:rFonts w:asciiTheme="minorHAnsi" w:hAnsiTheme="minorHAnsi" w:cstheme="minorHAnsi"/>
          <w:sz w:val="22"/>
          <w:szCs w:val="22"/>
        </w:rPr>
        <w:t>zamówienia</w:t>
      </w:r>
      <w:r w:rsidRPr="00B52EE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52EEA">
        <w:rPr>
          <w:rFonts w:asciiTheme="minorHAnsi" w:hAnsiTheme="minorHAnsi" w:cstheme="minorHAnsi"/>
          <w:sz w:val="22"/>
          <w:szCs w:val="22"/>
        </w:rPr>
        <w:t>przez</w:t>
      </w:r>
      <w:r w:rsidRPr="00B52EE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52EEA">
        <w:rPr>
          <w:rFonts w:asciiTheme="minorHAnsi" w:hAnsiTheme="minorHAnsi" w:cstheme="minorHAnsi"/>
          <w:sz w:val="22"/>
          <w:szCs w:val="22"/>
        </w:rPr>
        <w:t>Zamawiającego,</w:t>
      </w:r>
      <w:r w:rsidRPr="00B52EE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52EEA">
        <w:rPr>
          <w:rFonts w:asciiTheme="minorHAnsi" w:hAnsiTheme="minorHAnsi" w:cstheme="minorHAnsi"/>
          <w:sz w:val="22"/>
          <w:szCs w:val="22"/>
        </w:rPr>
        <w:t>ryzyko</w:t>
      </w:r>
      <w:r w:rsidRPr="00B52EE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52EEA">
        <w:rPr>
          <w:rFonts w:asciiTheme="minorHAnsi" w:hAnsiTheme="minorHAnsi" w:cstheme="minorHAnsi"/>
          <w:sz w:val="22"/>
          <w:szCs w:val="22"/>
        </w:rPr>
        <w:t>wszelkich</w:t>
      </w:r>
      <w:r w:rsidRPr="00B52EE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52EEA">
        <w:rPr>
          <w:rFonts w:asciiTheme="minorHAnsi" w:hAnsiTheme="minorHAnsi" w:cstheme="minorHAnsi"/>
          <w:sz w:val="22"/>
          <w:szCs w:val="22"/>
        </w:rPr>
        <w:t>niebezpieczeństw</w:t>
      </w:r>
      <w:r w:rsidRPr="00B52EE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B25298" w:rsidRPr="00B52EE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52EEA">
        <w:rPr>
          <w:rFonts w:asciiTheme="minorHAnsi" w:hAnsiTheme="minorHAnsi" w:cstheme="minorHAnsi"/>
          <w:sz w:val="22"/>
          <w:szCs w:val="22"/>
        </w:rPr>
        <w:t>związanych</w:t>
      </w:r>
      <w:r w:rsidRPr="00B52EE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52EEA">
        <w:rPr>
          <w:rFonts w:asciiTheme="minorHAnsi" w:hAnsiTheme="minorHAnsi" w:cstheme="minorHAnsi"/>
          <w:sz w:val="22"/>
          <w:szCs w:val="22"/>
        </w:rPr>
        <w:t>z</w:t>
      </w:r>
      <w:r w:rsidRPr="00B52EE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52EEA">
        <w:rPr>
          <w:rFonts w:asciiTheme="minorHAnsi" w:hAnsiTheme="minorHAnsi" w:cstheme="minorHAnsi"/>
          <w:sz w:val="22"/>
          <w:szCs w:val="22"/>
        </w:rPr>
        <w:t>ewentualnym</w:t>
      </w:r>
      <w:r w:rsidRPr="00B52EE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EEA">
        <w:rPr>
          <w:rFonts w:asciiTheme="minorHAnsi" w:hAnsiTheme="minorHAnsi" w:cstheme="minorHAnsi"/>
          <w:sz w:val="22"/>
          <w:szCs w:val="22"/>
        </w:rPr>
        <w:t>uszkodzeniem</w:t>
      </w:r>
      <w:r w:rsidRPr="00B52EE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2EEA">
        <w:rPr>
          <w:rFonts w:asciiTheme="minorHAnsi" w:hAnsiTheme="minorHAnsi" w:cstheme="minorHAnsi"/>
          <w:sz w:val="22"/>
          <w:szCs w:val="22"/>
        </w:rPr>
        <w:t>lub</w:t>
      </w:r>
      <w:r w:rsidRPr="00B52EE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52EEA">
        <w:rPr>
          <w:rFonts w:asciiTheme="minorHAnsi" w:hAnsiTheme="minorHAnsi" w:cstheme="minorHAnsi"/>
          <w:sz w:val="22"/>
          <w:szCs w:val="22"/>
        </w:rPr>
        <w:t>utratą</w:t>
      </w:r>
      <w:r w:rsidRPr="00B52EE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EEA">
        <w:rPr>
          <w:rFonts w:asciiTheme="minorHAnsi" w:hAnsiTheme="minorHAnsi" w:cstheme="minorHAnsi"/>
          <w:sz w:val="22"/>
          <w:szCs w:val="22"/>
        </w:rPr>
        <w:t>przedmiotu</w:t>
      </w:r>
      <w:r w:rsidRPr="00B52EE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52EEA">
        <w:rPr>
          <w:rFonts w:asciiTheme="minorHAnsi" w:hAnsiTheme="minorHAnsi" w:cstheme="minorHAnsi"/>
          <w:sz w:val="22"/>
          <w:szCs w:val="22"/>
        </w:rPr>
        <w:t>zamówienia</w:t>
      </w:r>
      <w:r w:rsidRPr="00B52EE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52EEA">
        <w:rPr>
          <w:rFonts w:asciiTheme="minorHAnsi" w:hAnsiTheme="minorHAnsi" w:cstheme="minorHAnsi"/>
          <w:sz w:val="22"/>
          <w:szCs w:val="22"/>
        </w:rPr>
        <w:t>ponosi</w:t>
      </w:r>
      <w:r w:rsidRPr="00B52EE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52EEA">
        <w:rPr>
          <w:rFonts w:asciiTheme="minorHAnsi" w:hAnsiTheme="minorHAnsi" w:cstheme="minorHAnsi"/>
          <w:sz w:val="22"/>
          <w:szCs w:val="22"/>
        </w:rPr>
        <w:t>Wykonawca.</w:t>
      </w:r>
    </w:p>
    <w:p w14:paraId="67B54BF6" w14:textId="77777777" w:rsidR="000A2525" w:rsidRPr="00B52EEA" w:rsidRDefault="000A2525" w:rsidP="00B52EEA">
      <w:pPr>
        <w:pStyle w:val="Akapitzlist1"/>
        <w:numPr>
          <w:ilvl w:val="0"/>
          <w:numId w:val="2"/>
        </w:numPr>
        <w:tabs>
          <w:tab w:val="left" w:pos="386"/>
        </w:tabs>
        <w:spacing w:line="276" w:lineRule="auto"/>
        <w:ind w:right="114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B52EEA">
        <w:rPr>
          <w:rFonts w:asciiTheme="minorHAnsi" w:hAnsiTheme="minorHAnsi" w:cstheme="minorHAnsi"/>
          <w:sz w:val="22"/>
          <w:szCs w:val="22"/>
        </w:rPr>
        <w:t>Zamawiający i Wykonawca wybrany w postępowaniu o udzielenie zamówienia obowiązani są</w:t>
      </w:r>
      <w:r w:rsidRPr="00B52EE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52EEA">
        <w:rPr>
          <w:rFonts w:asciiTheme="minorHAnsi" w:hAnsiTheme="minorHAnsi" w:cstheme="minorHAnsi"/>
          <w:sz w:val="22"/>
          <w:szCs w:val="22"/>
        </w:rPr>
        <w:t>współdziałać</w:t>
      </w:r>
      <w:r w:rsidRPr="00B52EE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52EEA">
        <w:rPr>
          <w:rFonts w:asciiTheme="minorHAnsi" w:hAnsiTheme="minorHAnsi" w:cstheme="minorHAnsi"/>
          <w:sz w:val="22"/>
          <w:szCs w:val="22"/>
        </w:rPr>
        <w:t>przy</w:t>
      </w:r>
      <w:r w:rsidRPr="00B52EE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52EEA">
        <w:rPr>
          <w:rFonts w:asciiTheme="minorHAnsi" w:hAnsiTheme="minorHAnsi" w:cstheme="minorHAnsi"/>
          <w:sz w:val="22"/>
          <w:szCs w:val="22"/>
        </w:rPr>
        <w:t>wykonaniu</w:t>
      </w:r>
      <w:r w:rsidRPr="00B52EE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52EEA">
        <w:rPr>
          <w:rFonts w:asciiTheme="minorHAnsi" w:hAnsiTheme="minorHAnsi" w:cstheme="minorHAnsi"/>
          <w:sz w:val="22"/>
          <w:szCs w:val="22"/>
        </w:rPr>
        <w:t>umowy</w:t>
      </w:r>
      <w:r w:rsidRPr="00B52EE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52EEA">
        <w:rPr>
          <w:rFonts w:asciiTheme="minorHAnsi" w:hAnsiTheme="minorHAnsi" w:cstheme="minorHAnsi"/>
          <w:sz w:val="22"/>
          <w:szCs w:val="22"/>
        </w:rPr>
        <w:t>w</w:t>
      </w:r>
      <w:r w:rsidRPr="00B52EE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52EEA">
        <w:rPr>
          <w:rFonts w:asciiTheme="minorHAnsi" w:hAnsiTheme="minorHAnsi" w:cstheme="minorHAnsi"/>
          <w:sz w:val="22"/>
          <w:szCs w:val="22"/>
        </w:rPr>
        <w:t>sprawie</w:t>
      </w:r>
      <w:r w:rsidRPr="00B52EE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52EEA">
        <w:rPr>
          <w:rFonts w:asciiTheme="minorHAnsi" w:hAnsiTheme="minorHAnsi" w:cstheme="minorHAnsi"/>
          <w:sz w:val="22"/>
          <w:szCs w:val="22"/>
        </w:rPr>
        <w:t>zamówienia</w:t>
      </w:r>
      <w:r w:rsidRPr="00B52EE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52EEA">
        <w:rPr>
          <w:rFonts w:asciiTheme="minorHAnsi" w:hAnsiTheme="minorHAnsi" w:cstheme="minorHAnsi"/>
          <w:sz w:val="22"/>
          <w:szCs w:val="22"/>
        </w:rPr>
        <w:t>publicznego</w:t>
      </w:r>
      <w:r w:rsidRPr="00B52EE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52EEA">
        <w:rPr>
          <w:rFonts w:asciiTheme="minorHAnsi" w:hAnsiTheme="minorHAnsi" w:cstheme="minorHAnsi"/>
          <w:sz w:val="22"/>
          <w:szCs w:val="22"/>
        </w:rPr>
        <w:t>w</w:t>
      </w:r>
      <w:r w:rsidRPr="00B52EE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52EEA">
        <w:rPr>
          <w:rFonts w:asciiTheme="minorHAnsi" w:hAnsiTheme="minorHAnsi" w:cstheme="minorHAnsi"/>
          <w:sz w:val="22"/>
          <w:szCs w:val="22"/>
        </w:rPr>
        <w:t>celu</w:t>
      </w:r>
      <w:r w:rsidRPr="00B52EEA">
        <w:rPr>
          <w:rFonts w:asciiTheme="minorHAnsi" w:hAnsiTheme="minorHAnsi" w:cstheme="minorHAnsi"/>
          <w:spacing w:val="60"/>
          <w:sz w:val="22"/>
          <w:szCs w:val="22"/>
        </w:rPr>
        <w:t xml:space="preserve"> </w:t>
      </w:r>
      <w:r w:rsidRPr="00B52EEA">
        <w:rPr>
          <w:rFonts w:asciiTheme="minorHAnsi" w:hAnsiTheme="minorHAnsi" w:cstheme="minorHAnsi"/>
          <w:sz w:val="22"/>
          <w:szCs w:val="22"/>
        </w:rPr>
        <w:t>należytej</w:t>
      </w:r>
      <w:r w:rsidRPr="00B52EE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52EEA">
        <w:rPr>
          <w:rFonts w:asciiTheme="minorHAnsi" w:hAnsiTheme="minorHAnsi" w:cstheme="minorHAnsi"/>
          <w:sz w:val="22"/>
          <w:szCs w:val="22"/>
        </w:rPr>
        <w:t>realizacji</w:t>
      </w:r>
      <w:r w:rsidRPr="00B52EE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EEA">
        <w:rPr>
          <w:rFonts w:asciiTheme="minorHAnsi" w:hAnsiTheme="minorHAnsi" w:cstheme="minorHAnsi"/>
          <w:sz w:val="22"/>
          <w:szCs w:val="22"/>
        </w:rPr>
        <w:t>zamówienia.</w:t>
      </w:r>
    </w:p>
    <w:p w14:paraId="77295656" w14:textId="4C8CE053" w:rsidR="000A2525" w:rsidRPr="00B52EEA" w:rsidRDefault="000A2525" w:rsidP="00B52EEA">
      <w:pPr>
        <w:pStyle w:val="Akapitzlist1"/>
        <w:numPr>
          <w:ilvl w:val="0"/>
          <w:numId w:val="2"/>
        </w:numPr>
        <w:tabs>
          <w:tab w:val="left" w:pos="386"/>
          <w:tab w:val="left" w:pos="900"/>
        </w:tabs>
        <w:spacing w:line="276" w:lineRule="auto"/>
        <w:ind w:right="114"/>
        <w:jc w:val="both"/>
        <w:rPr>
          <w:rFonts w:asciiTheme="minorHAnsi" w:hAnsiTheme="minorHAnsi" w:cstheme="minorHAnsi"/>
          <w:sz w:val="22"/>
          <w:szCs w:val="22"/>
        </w:rPr>
      </w:pPr>
      <w:r w:rsidRPr="00B52EEA">
        <w:rPr>
          <w:rFonts w:asciiTheme="minorHAnsi" w:eastAsia="Calibri" w:hAnsiTheme="minorHAnsi" w:cstheme="minorHAnsi"/>
        </w:rPr>
        <w:t xml:space="preserve"> </w:t>
      </w:r>
      <w:r w:rsidRPr="00B52EEA">
        <w:rPr>
          <w:rFonts w:asciiTheme="minorHAnsi" w:hAnsiTheme="minorHAnsi" w:cstheme="minorHAnsi"/>
          <w:sz w:val="22"/>
          <w:szCs w:val="22"/>
        </w:rPr>
        <w:t xml:space="preserve">Wykonawca dostarczy przedmiot umowy w pełnym zakresie rzeczowym, zgodnie z niniejszą umową, parametrami technicznymi, zawartym w Specyfikacji Warunków Zamówienia, ofertą Wykonawcy </w:t>
      </w:r>
    </w:p>
    <w:p w14:paraId="07E22A24" w14:textId="77777777" w:rsidR="000A2525" w:rsidRPr="00B52EEA" w:rsidRDefault="000A2525" w:rsidP="00B52EEA">
      <w:pPr>
        <w:pStyle w:val="Akapitzlist1"/>
        <w:numPr>
          <w:ilvl w:val="0"/>
          <w:numId w:val="2"/>
        </w:numPr>
        <w:tabs>
          <w:tab w:val="left" w:pos="900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52EEA">
        <w:rPr>
          <w:rFonts w:asciiTheme="minorHAnsi" w:hAnsiTheme="minorHAnsi" w:cstheme="minorHAnsi"/>
          <w:sz w:val="22"/>
          <w:szCs w:val="22"/>
        </w:rPr>
        <w:t xml:space="preserve">Wykonawca oświadcza, że dostarczany przedmiot umowy będzie wolny od jakichkolwiek wad prawnych, obciążeń i roszczeń na rzecz osób trzecich, nie wystąpią w stosunku do niego jakiekolwiek ograniczenia w rozporządzaniu oraz nie będzie przedmiotem żadnego postępowania </w:t>
      </w:r>
      <w:r w:rsidRPr="00B52EEA">
        <w:rPr>
          <w:rFonts w:asciiTheme="minorHAnsi" w:hAnsiTheme="minorHAnsi" w:cstheme="minorHAnsi"/>
          <w:sz w:val="22"/>
          <w:szCs w:val="22"/>
        </w:rPr>
        <w:lastRenderedPageBreak/>
        <w:t>administracyjnego bądź cywilnego, jak również przedmiotem zabezpieczenia lub zajęcia z innego tytułu.</w:t>
      </w:r>
    </w:p>
    <w:p w14:paraId="0A77552A" w14:textId="77777777" w:rsidR="000A2525" w:rsidRPr="00B52EEA" w:rsidRDefault="000A2525" w:rsidP="00B52EEA">
      <w:pPr>
        <w:pStyle w:val="Akapitzlist1"/>
        <w:numPr>
          <w:ilvl w:val="0"/>
          <w:numId w:val="2"/>
        </w:numPr>
        <w:tabs>
          <w:tab w:val="left" w:pos="900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52EEA">
        <w:rPr>
          <w:rFonts w:asciiTheme="minorHAnsi" w:hAnsiTheme="minorHAnsi" w:cstheme="minorHAnsi"/>
          <w:sz w:val="22"/>
          <w:szCs w:val="22"/>
        </w:rPr>
        <w:t>Wykonawca jest odpowiedzialny względem Zamawiającego za wszelkie ukryte wady fizyczne i wady prawne przedmiotu umowy.</w:t>
      </w:r>
    </w:p>
    <w:p w14:paraId="1F0AD492" w14:textId="77777777" w:rsidR="000A2525" w:rsidRPr="00B52EEA" w:rsidRDefault="000A2525" w:rsidP="00B52EEA">
      <w:pPr>
        <w:pStyle w:val="Akapitzlist1"/>
        <w:numPr>
          <w:ilvl w:val="0"/>
          <w:numId w:val="2"/>
        </w:numPr>
        <w:tabs>
          <w:tab w:val="left" w:pos="900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52EEA">
        <w:rPr>
          <w:rFonts w:asciiTheme="minorHAnsi" w:hAnsiTheme="minorHAnsi" w:cstheme="minorHAnsi"/>
          <w:sz w:val="22"/>
          <w:szCs w:val="22"/>
        </w:rPr>
        <w:t xml:space="preserve">Za dzień sprzedaży przedmiotu zamówienia uznaje się dzień podpisania protokołu odbioru przez obie strony bez zastrzeżeń. Protokół zostanie sporządzony po wraz ze wszystkimi niezbędnymi dokumentami określonymi w umowie oraz SWZ, </w:t>
      </w:r>
    </w:p>
    <w:p w14:paraId="7D89B43C" w14:textId="77777777" w:rsidR="000A2525" w:rsidRPr="00B52EEA" w:rsidRDefault="000A2525" w:rsidP="00B52EEA">
      <w:pPr>
        <w:pStyle w:val="Akapitzlist1"/>
        <w:numPr>
          <w:ilvl w:val="0"/>
          <w:numId w:val="2"/>
        </w:numPr>
        <w:tabs>
          <w:tab w:val="left" w:pos="900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52EEA">
        <w:rPr>
          <w:rFonts w:asciiTheme="minorHAnsi" w:hAnsiTheme="minorHAnsi" w:cstheme="minorHAnsi"/>
          <w:sz w:val="22"/>
          <w:szCs w:val="22"/>
        </w:rPr>
        <w:t>Odbioru przedmiotu umowy dokonają pracownicy upoważnieni przez Zamawiającego.</w:t>
      </w:r>
    </w:p>
    <w:p w14:paraId="26D461C7" w14:textId="77777777" w:rsidR="000A2525" w:rsidRPr="00B52EEA" w:rsidRDefault="000A2525" w:rsidP="00B52EEA">
      <w:pPr>
        <w:pStyle w:val="Akapitzlist1"/>
        <w:numPr>
          <w:ilvl w:val="0"/>
          <w:numId w:val="2"/>
        </w:numPr>
        <w:tabs>
          <w:tab w:val="left" w:pos="900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52EEA">
        <w:rPr>
          <w:rFonts w:asciiTheme="minorHAnsi" w:hAnsiTheme="minorHAnsi" w:cstheme="minorHAnsi"/>
          <w:sz w:val="22"/>
          <w:szCs w:val="22"/>
        </w:rPr>
        <w:t>W przypadku dostarczenia przedmiotu umowy nieodpowiadającego wymaganiom</w:t>
      </w:r>
      <w:r w:rsidRPr="00B52EEA">
        <w:rPr>
          <w:rFonts w:asciiTheme="minorHAnsi" w:hAnsiTheme="minorHAnsi" w:cstheme="minorHAnsi"/>
          <w:sz w:val="22"/>
          <w:szCs w:val="22"/>
        </w:rPr>
        <w:br/>
        <w:t>zawartym w SWZ i opisie zawartym w ofercie, Zamawiający odmówi przyjęcia przedmiotu</w:t>
      </w:r>
      <w:r w:rsidRPr="00B52EEA">
        <w:rPr>
          <w:rFonts w:asciiTheme="minorHAnsi" w:hAnsiTheme="minorHAnsi" w:cstheme="minorHAnsi"/>
          <w:sz w:val="22"/>
          <w:szCs w:val="22"/>
        </w:rPr>
        <w:br/>
        <w:t>umowy.</w:t>
      </w:r>
    </w:p>
    <w:p w14:paraId="3CB7CC0F" w14:textId="77777777" w:rsidR="000A2525" w:rsidRPr="00B52EEA" w:rsidRDefault="000A2525" w:rsidP="00B52EEA">
      <w:pPr>
        <w:pStyle w:val="Akapitzlist1"/>
        <w:numPr>
          <w:ilvl w:val="0"/>
          <w:numId w:val="2"/>
        </w:numPr>
        <w:tabs>
          <w:tab w:val="left" w:pos="900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52EEA">
        <w:rPr>
          <w:rFonts w:asciiTheme="minorHAnsi" w:hAnsiTheme="minorHAnsi" w:cstheme="minorHAnsi"/>
          <w:sz w:val="22"/>
          <w:szCs w:val="22"/>
        </w:rPr>
        <w:t>Wykonawca dostarczy przedmiot umowy we własnym zakresie tj. własnym transportem, na własny koszt i na własne ryzyko.</w:t>
      </w:r>
    </w:p>
    <w:p w14:paraId="721C4133" w14:textId="77777777" w:rsidR="000A2525" w:rsidRPr="00B52EEA" w:rsidRDefault="000A2525" w:rsidP="00B52EEA">
      <w:pPr>
        <w:pStyle w:val="Akapitzlist1"/>
        <w:numPr>
          <w:ilvl w:val="0"/>
          <w:numId w:val="2"/>
        </w:numPr>
        <w:tabs>
          <w:tab w:val="left" w:pos="900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52EEA">
        <w:rPr>
          <w:rFonts w:asciiTheme="minorHAnsi" w:hAnsiTheme="minorHAnsi" w:cstheme="minorHAnsi"/>
          <w:sz w:val="22"/>
          <w:szCs w:val="22"/>
        </w:rPr>
        <w:t>Do przedmiotu umowy Wykonawca zobowiązuje się dostarczyć dokumentację techniczną (wraz z instrukcją obsługi i z katalogiem części osprzętu w języku polskim) oraz części składowych wchodzących w skład wyposażenia, kartę gwarancyjną w języku polskim oraz inne dokumenty niezbędne.</w:t>
      </w:r>
    </w:p>
    <w:p w14:paraId="40FE34FE" w14:textId="7016A3CE" w:rsidR="000A2525" w:rsidRPr="00B52EEA" w:rsidRDefault="000A2525" w:rsidP="00B52EEA">
      <w:pPr>
        <w:pStyle w:val="Akapitzlist1"/>
        <w:numPr>
          <w:ilvl w:val="0"/>
          <w:numId w:val="2"/>
        </w:numPr>
        <w:tabs>
          <w:tab w:val="left" w:pos="900"/>
        </w:tabs>
        <w:spacing w:line="276" w:lineRule="auto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B52EEA">
        <w:rPr>
          <w:rFonts w:asciiTheme="minorHAnsi" w:hAnsiTheme="minorHAnsi" w:cstheme="minorHAnsi"/>
          <w:i/>
          <w:iCs/>
          <w:sz w:val="22"/>
          <w:szCs w:val="22"/>
        </w:rPr>
        <w:t>Wykonawca dostarczy Zamawiającemu wraz z przedmiotem zamówienia dokumenty określające zasady świadczenia serwisu gwarancyjnego i pogwarancyjnego oraz wykaz punktów serwisowych na terenie kraju uprawnionych do napraw gwarancyjnych.</w:t>
      </w:r>
      <w:r w:rsidR="00FF48E3" w:rsidRPr="00B52EEA">
        <w:rPr>
          <w:rStyle w:val="Odwoanieprzypisudolnego"/>
          <w:rFonts w:asciiTheme="minorHAnsi" w:hAnsiTheme="minorHAnsi" w:cstheme="minorHAnsi"/>
          <w:i/>
          <w:iCs/>
          <w:sz w:val="22"/>
          <w:szCs w:val="22"/>
        </w:rPr>
        <w:footnoteReference w:id="1"/>
      </w:r>
    </w:p>
    <w:p w14:paraId="7343CAAA" w14:textId="77777777" w:rsidR="000A2525" w:rsidRPr="00B52EEA" w:rsidRDefault="000A2525" w:rsidP="00B52EEA">
      <w:pPr>
        <w:pStyle w:val="Akapitzlist1"/>
        <w:numPr>
          <w:ilvl w:val="0"/>
          <w:numId w:val="2"/>
        </w:numPr>
        <w:tabs>
          <w:tab w:val="left" w:pos="900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52EEA">
        <w:rPr>
          <w:rFonts w:asciiTheme="minorHAnsi" w:eastAsia="Times New Roman" w:hAnsiTheme="minorHAnsi" w:cstheme="minorHAnsi"/>
          <w:sz w:val="22"/>
          <w:szCs w:val="22"/>
        </w:rPr>
        <w:t>Wykonawca jest odpowiedzialny za jakość, zgodność z warunkami technicznymi i jakościowymi opisanymi dla przedmiotu umowy.</w:t>
      </w:r>
    </w:p>
    <w:p w14:paraId="0AC2C629" w14:textId="77777777" w:rsidR="000A2525" w:rsidRPr="00B52EEA" w:rsidRDefault="000A2525" w:rsidP="00B52EEA">
      <w:pPr>
        <w:pStyle w:val="Akapitzlist1"/>
        <w:numPr>
          <w:ilvl w:val="0"/>
          <w:numId w:val="2"/>
        </w:numPr>
        <w:tabs>
          <w:tab w:val="left" w:pos="900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52EEA">
        <w:rPr>
          <w:rFonts w:asciiTheme="minorHAnsi" w:hAnsiTheme="minorHAnsi" w:cstheme="minorHAnsi"/>
          <w:sz w:val="22"/>
          <w:szCs w:val="22"/>
        </w:rPr>
        <w:t>Wymagana jest należyta staranność przy realizacji zobowiązań umowy.</w:t>
      </w:r>
    </w:p>
    <w:p w14:paraId="6D38C3AC" w14:textId="77777777" w:rsidR="000A2525" w:rsidRPr="00B52EEA" w:rsidRDefault="000A2525" w:rsidP="00B52EEA">
      <w:pPr>
        <w:pStyle w:val="Akapitzlist1"/>
        <w:numPr>
          <w:ilvl w:val="0"/>
          <w:numId w:val="2"/>
        </w:numPr>
        <w:tabs>
          <w:tab w:val="left" w:pos="900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52EEA">
        <w:rPr>
          <w:rFonts w:asciiTheme="minorHAnsi" w:hAnsiTheme="minorHAnsi" w:cstheme="minorHAnsi"/>
          <w:sz w:val="22"/>
          <w:szCs w:val="22"/>
        </w:rPr>
        <w:t>Ustalenia i decyzje dotyczące wykonywania umowy uzgadniane będą przez Zamawiającego z ustanowionym przedstawicielem Wykonawcy.</w:t>
      </w:r>
    </w:p>
    <w:p w14:paraId="35B780D7" w14:textId="77777777" w:rsidR="000A2525" w:rsidRPr="00B52EEA" w:rsidRDefault="000A2525" w:rsidP="00B52EEA">
      <w:pPr>
        <w:pStyle w:val="Akapitzlist1"/>
        <w:numPr>
          <w:ilvl w:val="0"/>
          <w:numId w:val="2"/>
        </w:numPr>
        <w:tabs>
          <w:tab w:val="left" w:pos="900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52EEA">
        <w:rPr>
          <w:rFonts w:asciiTheme="minorHAnsi" w:hAnsiTheme="minorHAnsi" w:cstheme="minorHAnsi"/>
          <w:sz w:val="22"/>
          <w:szCs w:val="22"/>
        </w:rPr>
        <w:t>Wykonawca przed podpisaniem Umowy zapoznał się z warunkami i zakresem realizacji zamówienia i przyjmuje zamówienie do wykonania bez zastrzeżeń i zobowiązuje się wykonać je zgodnie z Umową.</w:t>
      </w:r>
    </w:p>
    <w:p w14:paraId="5BD68C8C" w14:textId="77777777" w:rsidR="000A2525" w:rsidRPr="00B52EEA" w:rsidRDefault="000A2525" w:rsidP="00B52EEA">
      <w:pPr>
        <w:pStyle w:val="Akapitzlist1"/>
        <w:numPr>
          <w:ilvl w:val="0"/>
          <w:numId w:val="2"/>
        </w:numPr>
        <w:tabs>
          <w:tab w:val="left" w:pos="900"/>
        </w:tabs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B52EEA">
        <w:rPr>
          <w:rFonts w:asciiTheme="minorHAnsi" w:hAnsiTheme="minorHAnsi" w:cstheme="minorHAnsi"/>
          <w:sz w:val="22"/>
          <w:szCs w:val="22"/>
        </w:rPr>
        <w:t>Wykonawca przejmuje na siebie pełną odpowiedzialność za właściwe i terminowe wykonanie przedmiotu umowy.</w:t>
      </w:r>
    </w:p>
    <w:p w14:paraId="50DACBE6" w14:textId="77777777" w:rsidR="000A2525" w:rsidRPr="00B52EEA" w:rsidRDefault="000A2525" w:rsidP="00B52EEA">
      <w:pPr>
        <w:pStyle w:val="Akapitzlist1"/>
        <w:numPr>
          <w:ilvl w:val="0"/>
          <w:numId w:val="2"/>
        </w:numPr>
        <w:tabs>
          <w:tab w:val="left" w:pos="900"/>
        </w:tabs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B52EEA">
        <w:rPr>
          <w:rFonts w:asciiTheme="minorHAnsi" w:hAnsiTheme="minorHAnsi" w:cstheme="minorHAnsi"/>
          <w:sz w:val="22"/>
          <w:szCs w:val="22"/>
        </w:rPr>
        <w:t>Wykonawca odpowiada za działania, uchybienia i zaniechania osób, z pomocą których zobowiązanie wykonuje, jak również pracowników, którym wykonanie umowy powierza, jak za własne działania, uchybienia lub zaniechanie.</w:t>
      </w:r>
    </w:p>
    <w:p w14:paraId="4B679C4F" w14:textId="77777777" w:rsidR="009C6BAF" w:rsidRPr="00187049" w:rsidRDefault="009C6BAF" w:rsidP="00187049">
      <w:pPr>
        <w:tabs>
          <w:tab w:val="left" w:pos="-1980"/>
        </w:tabs>
        <w:spacing w:after="0" w:line="276" w:lineRule="auto"/>
        <w:ind w:left="0" w:firstLine="0"/>
        <w:jc w:val="center"/>
        <w:rPr>
          <w:rFonts w:asciiTheme="minorHAnsi" w:eastAsia="Times New Roman" w:hAnsiTheme="minorHAnsi" w:cstheme="minorHAnsi"/>
          <w:b/>
          <w:bCs/>
          <w:color w:val="auto"/>
        </w:rPr>
      </w:pPr>
    </w:p>
    <w:p w14:paraId="53B045FC" w14:textId="334DD16A" w:rsidR="009C6BAF" w:rsidRPr="00187049" w:rsidRDefault="009C6BAF" w:rsidP="00187049">
      <w:pPr>
        <w:tabs>
          <w:tab w:val="left" w:pos="-1980"/>
        </w:tabs>
        <w:spacing w:after="0" w:line="276" w:lineRule="auto"/>
        <w:ind w:left="0" w:firstLine="0"/>
        <w:jc w:val="center"/>
        <w:rPr>
          <w:rFonts w:asciiTheme="minorHAnsi" w:eastAsia="Times New Roman" w:hAnsiTheme="minorHAnsi" w:cstheme="minorHAnsi"/>
          <w:color w:val="auto"/>
          <w:lang w:eastAsia="ar-SA"/>
        </w:rPr>
      </w:pPr>
      <w:r w:rsidRPr="00187049">
        <w:rPr>
          <w:rFonts w:asciiTheme="minorHAnsi" w:eastAsia="Times New Roman" w:hAnsiTheme="minorHAnsi" w:cstheme="minorHAnsi"/>
          <w:b/>
          <w:bCs/>
          <w:color w:val="auto"/>
        </w:rPr>
        <w:t>§ 2</w:t>
      </w:r>
    </w:p>
    <w:p w14:paraId="7BE5D0AD" w14:textId="6AE8D081" w:rsidR="009C6BAF" w:rsidRPr="00187049" w:rsidRDefault="008E3E3C" w:rsidP="00187049">
      <w:pPr>
        <w:pStyle w:val="Akapitzlist"/>
        <w:numPr>
          <w:ilvl w:val="0"/>
          <w:numId w:val="17"/>
        </w:numPr>
        <w:spacing w:after="0"/>
        <w:ind w:left="284" w:hanging="284"/>
        <w:jc w:val="both"/>
        <w:rPr>
          <w:rFonts w:asciiTheme="minorHAnsi" w:hAnsiTheme="minorHAnsi" w:cstheme="minorHAnsi"/>
          <w:b/>
          <w:bCs/>
        </w:rPr>
      </w:pPr>
      <w:r w:rsidRPr="00187049">
        <w:rPr>
          <w:rFonts w:asciiTheme="minorHAnsi" w:eastAsia="Times New Roman" w:hAnsiTheme="minorHAnsi" w:cstheme="minorHAnsi"/>
        </w:rPr>
        <w:t>Umowa będzie realizowana od dnia jej zawarci</w:t>
      </w:r>
      <w:r w:rsidRPr="00187049">
        <w:rPr>
          <w:rFonts w:asciiTheme="minorHAnsi" w:hAnsiTheme="minorHAnsi" w:cstheme="minorHAnsi"/>
        </w:rPr>
        <w:t xml:space="preserve">a </w:t>
      </w:r>
      <w:r w:rsidRPr="00187049">
        <w:rPr>
          <w:rFonts w:asciiTheme="minorHAnsi" w:hAnsiTheme="minorHAnsi" w:cstheme="minorHAnsi"/>
          <w:b/>
          <w:bCs/>
        </w:rPr>
        <w:t xml:space="preserve">do </w:t>
      </w:r>
      <w:r w:rsidR="000A2525" w:rsidRPr="00187049">
        <w:rPr>
          <w:rFonts w:asciiTheme="minorHAnsi" w:hAnsiTheme="minorHAnsi" w:cstheme="minorHAnsi"/>
          <w:b/>
          <w:bCs/>
        </w:rPr>
        <w:t>……….</w:t>
      </w:r>
      <w:r w:rsidRPr="00187049">
        <w:rPr>
          <w:rFonts w:asciiTheme="minorHAnsi" w:hAnsiTheme="minorHAnsi" w:cstheme="minorHAnsi"/>
          <w:b/>
          <w:bCs/>
        </w:rPr>
        <w:t>.202</w:t>
      </w:r>
      <w:r w:rsidR="00CF75D6">
        <w:rPr>
          <w:rFonts w:asciiTheme="minorHAnsi" w:hAnsiTheme="minorHAnsi" w:cstheme="minorHAnsi"/>
          <w:b/>
          <w:bCs/>
        </w:rPr>
        <w:t>6</w:t>
      </w:r>
      <w:r w:rsidRPr="00187049">
        <w:rPr>
          <w:rFonts w:asciiTheme="minorHAnsi" w:hAnsiTheme="minorHAnsi" w:cstheme="minorHAnsi"/>
          <w:b/>
          <w:bCs/>
        </w:rPr>
        <w:t xml:space="preserve"> r.</w:t>
      </w:r>
    </w:p>
    <w:p w14:paraId="7A81EB83" w14:textId="3768D60F" w:rsidR="005A1663" w:rsidRPr="00B52EEA" w:rsidRDefault="005A1663" w:rsidP="00B52EEA">
      <w:pPr>
        <w:suppressAutoHyphens/>
        <w:spacing w:after="0" w:line="276" w:lineRule="auto"/>
        <w:ind w:left="142" w:firstLine="0"/>
        <w:rPr>
          <w:rFonts w:asciiTheme="minorHAnsi" w:eastAsia="Times New Roman" w:hAnsiTheme="minorHAnsi" w:cstheme="minorHAnsi"/>
          <w:b/>
          <w:color w:val="auto"/>
          <w:lang w:eastAsia="zh-CN"/>
        </w:rPr>
      </w:pPr>
      <w:r w:rsidRPr="00B52EEA">
        <w:rPr>
          <w:rFonts w:asciiTheme="minorHAnsi" w:eastAsia="Calibri" w:hAnsiTheme="minorHAnsi" w:cstheme="minorHAnsi"/>
          <w:color w:val="auto"/>
          <w:lang w:eastAsia="zh-CN"/>
        </w:rPr>
        <w:t xml:space="preserve">2.  </w:t>
      </w:r>
      <w:r w:rsidRPr="00B52EEA">
        <w:rPr>
          <w:rFonts w:asciiTheme="minorHAnsi" w:eastAsia="Times New Roman" w:hAnsiTheme="minorHAnsi" w:cstheme="minorHAnsi"/>
          <w:color w:val="auto"/>
          <w:lang w:eastAsia="zh-CN"/>
        </w:rPr>
        <w:t>Wykonawca dostarczy Zamawiającemu przedmiot umowy w maksymalnym terminie</w:t>
      </w:r>
      <w:r w:rsidRPr="00B52EEA">
        <w:rPr>
          <w:rFonts w:asciiTheme="minorHAnsi" w:eastAsia="Times New Roman" w:hAnsiTheme="minorHAnsi" w:cstheme="minorHAnsi"/>
          <w:b/>
          <w:color w:val="auto"/>
          <w:lang w:eastAsia="zh-CN"/>
        </w:rPr>
        <w:t xml:space="preserve"> </w:t>
      </w:r>
      <w:r w:rsidRPr="00B52EEA">
        <w:rPr>
          <w:rFonts w:asciiTheme="minorHAnsi" w:eastAsia="Times New Roman" w:hAnsiTheme="minorHAnsi" w:cstheme="minorHAnsi"/>
          <w:color w:val="auto"/>
          <w:lang w:eastAsia="zh-CN"/>
        </w:rPr>
        <w:t>określonym w  ust. 1  w miejsce wskazane przez Zamawiającego, po wcześniejszym powiadomieniu telefonicznym lub e-mailowym najpóźniej jeden</w:t>
      </w:r>
      <w:r w:rsidRPr="00B52EEA">
        <w:rPr>
          <w:rFonts w:asciiTheme="minorHAnsi" w:eastAsia="Times New Roman" w:hAnsiTheme="minorHAnsi" w:cstheme="minorHAnsi"/>
          <w:b/>
          <w:color w:val="auto"/>
          <w:lang w:eastAsia="zh-CN"/>
        </w:rPr>
        <w:t xml:space="preserve"> </w:t>
      </w:r>
      <w:r w:rsidRPr="00B52EEA">
        <w:rPr>
          <w:rFonts w:asciiTheme="minorHAnsi" w:eastAsia="Times New Roman" w:hAnsiTheme="minorHAnsi" w:cstheme="minorHAnsi"/>
          <w:color w:val="auto"/>
          <w:lang w:eastAsia="zh-CN"/>
        </w:rPr>
        <w:t>dzień przed realizacją przedmiotu umowy.</w:t>
      </w:r>
    </w:p>
    <w:p w14:paraId="4D736C0A" w14:textId="653508CF" w:rsidR="005A1663" w:rsidRPr="00187049" w:rsidRDefault="005A1663" w:rsidP="00187049">
      <w:pPr>
        <w:pStyle w:val="Akapitzlist"/>
        <w:spacing w:after="0"/>
        <w:ind w:left="284"/>
        <w:jc w:val="both"/>
        <w:rPr>
          <w:rFonts w:asciiTheme="minorHAnsi" w:hAnsiTheme="minorHAnsi" w:cstheme="minorHAnsi"/>
          <w:b/>
          <w:bCs/>
        </w:rPr>
      </w:pPr>
    </w:p>
    <w:p w14:paraId="19A481F6" w14:textId="7C71A8FE" w:rsidR="009C6BAF" w:rsidRPr="00187049" w:rsidRDefault="009C6BAF" w:rsidP="00187049">
      <w:pPr>
        <w:tabs>
          <w:tab w:val="left" w:pos="-1980"/>
        </w:tabs>
        <w:spacing w:after="0" w:line="276" w:lineRule="auto"/>
        <w:ind w:left="0" w:firstLine="0"/>
        <w:jc w:val="center"/>
        <w:rPr>
          <w:rFonts w:asciiTheme="minorHAnsi" w:eastAsia="Times New Roman" w:hAnsiTheme="minorHAnsi" w:cstheme="minorHAnsi"/>
          <w:b/>
          <w:bCs/>
          <w:color w:val="auto"/>
          <w:lang w:eastAsia="ar-SA"/>
        </w:rPr>
      </w:pPr>
      <w:r w:rsidRPr="00187049">
        <w:rPr>
          <w:rFonts w:asciiTheme="minorHAnsi" w:eastAsia="Times New Roman" w:hAnsiTheme="minorHAnsi" w:cstheme="minorHAnsi"/>
          <w:b/>
          <w:bCs/>
          <w:color w:val="auto"/>
          <w:lang w:eastAsia="ar-SA"/>
        </w:rPr>
        <w:t>§ 3</w:t>
      </w:r>
    </w:p>
    <w:p w14:paraId="571A697F" w14:textId="5F0D47BB" w:rsidR="009C6BAF" w:rsidRPr="00187049" w:rsidRDefault="009C6BAF" w:rsidP="00187049">
      <w:pPr>
        <w:numPr>
          <w:ilvl w:val="0"/>
          <w:numId w:val="4"/>
        </w:numPr>
        <w:spacing w:after="0" w:line="276" w:lineRule="auto"/>
        <w:ind w:left="284" w:hanging="284"/>
        <w:contextualSpacing/>
        <w:jc w:val="left"/>
        <w:rPr>
          <w:rFonts w:asciiTheme="minorHAnsi" w:eastAsia="Times New Roman" w:hAnsiTheme="minorHAnsi" w:cstheme="minorHAnsi"/>
          <w:color w:val="auto"/>
          <w:lang w:eastAsia="ar-SA"/>
        </w:rPr>
      </w:pPr>
      <w:r w:rsidRPr="00187049">
        <w:rPr>
          <w:rFonts w:asciiTheme="minorHAnsi" w:eastAsia="Times New Roman" w:hAnsiTheme="minorHAnsi" w:cstheme="minorHAnsi"/>
          <w:color w:val="auto"/>
          <w:lang w:eastAsia="ar-SA"/>
        </w:rPr>
        <w:t xml:space="preserve">Przedstawicielem Wykonawcy uprawnionym do kontaktów </w:t>
      </w:r>
      <w:r w:rsidR="008E3E3C" w:rsidRPr="00187049">
        <w:rPr>
          <w:rFonts w:asciiTheme="minorHAnsi" w:eastAsia="Times New Roman" w:hAnsiTheme="minorHAnsi" w:cstheme="minorHAnsi"/>
          <w:color w:val="auto"/>
          <w:lang w:eastAsia="ar-SA"/>
        </w:rPr>
        <w:t>z Zamawiającym</w:t>
      </w:r>
      <w:r w:rsidRPr="00187049">
        <w:rPr>
          <w:rFonts w:asciiTheme="minorHAnsi" w:eastAsia="Times New Roman" w:hAnsiTheme="minorHAnsi" w:cstheme="minorHAnsi"/>
          <w:color w:val="auto"/>
          <w:lang w:eastAsia="ar-SA"/>
        </w:rPr>
        <w:t xml:space="preserve"> jest ………………………………………………………………….</w:t>
      </w:r>
    </w:p>
    <w:p w14:paraId="2B4E10A5" w14:textId="77777777" w:rsidR="009C6BAF" w:rsidRPr="00187049" w:rsidRDefault="009C6BAF" w:rsidP="00187049">
      <w:pPr>
        <w:numPr>
          <w:ilvl w:val="0"/>
          <w:numId w:val="4"/>
        </w:numPr>
        <w:spacing w:after="0" w:line="276" w:lineRule="auto"/>
        <w:ind w:left="284" w:hanging="284"/>
        <w:contextualSpacing/>
        <w:jc w:val="left"/>
        <w:rPr>
          <w:rFonts w:asciiTheme="minorHAnsi" w:eastAsia="Times New Roman" w:hAnsiTheme="minorHAnsi" w:cstheme="minorHAnsi"/>
          <w:color w:val="auto"/>
          <w:lang w:eastAsia="ar-SA"/>
        </w:rPr>
      </w:pPr>
      <w:bookmarkStart w:id="0" w:name="_Hlk491177646"/>
      <w:r w:rsidRPr="00187049">
        <w:rPr>
          <w:rFonts w:asciiTheme="minorHAnsi" w:eastAsia="Times New Roman" w:hAnsiTheme="minorHAnsi" w:cstheme="minorHAnsi"/>
          <w:color w:val="auto"/>
          <w:lang w:eastAsia="ar-SA"/>
        </w:rPr>
        <w:lastRenderedPageBreak/>
        <w:t xml:space="preserve">Nadzór i koordynacje nad realizacją zadania ze strony Zamawiającego sprawuje </w:t>
      </w:r>
    </w:p>
    <w:p w14:paraId="6CE145CF" w14:textId="3750980C" w:rsidR="009C6BAF" w:rsidRPr="00187049" w:rsidRDefault="004B21D8" w:rsidP="00187049">
      <w:pPr>
        <w:spacing w:after="0" w:line="276" w:lineRule="auto"/>
        <w:ind w:left="284" w:firstLine="0"/>
        <w:contextualSpacing/>
        <w:jc w:val="left"/>
        <w:rPr>
          <w:rFonts w:asciiTheme="minorHAnsi" w:eastAsia="Times New Roman" w:hAnsiTheme="minorHAnsi" w:cstheme="minorHAnsi"/>
          <w:color w:val="auto"/>
          <w:lang w:eastAsia="ar-SA"/>
        </w:rPr>
      </w:pPr>
      <w:r w:rsidRPr="00187049">
        <w:rPr>
          <w:rFonts w:asciiTheme="minorHAnsi" w:eastAsia="Times New Roman" w:hAnsiTheme="minorHAnsi" w:cstheme="minorHAnsi"/>
          <w:color w:val="auto"/>
          <w:lang w:eastAsia="ar-SA"/>
        </w:rPr>
        <w:t>K</w:t>
      </w:r>
      <w:r w:rsidR="005A1663" w:rsidRPr="00187049">
        <w:rPr>
          <w:rFonts w:asciiTheme="minorHAnsi" w:eastAsia="Times New Roman" w:hAnsiTheme="minorHAnsi" w:cstheme="minorHAnsi"/>
          <w:color w:val="auto"/>
          <w:lang w:eastAsia="ar-SA"/>
        </w:rPr>
        <w:t xml:space="preserve">ATARZYNA GALAS </w:t>
      </w:r>
      <w:r w:rsidR="009C6BAF" w:rsidRPr="00187049">
        <w:rPr>
          <w:rFonts w:asciiTheme="minorHAnsi" w:eastAsia="Times New Roman" w:hAnsiTheme="minorHAnsi" w:cstheme="minorHAnsi"/>
          <w:color w:val="auto"/>
          <w:lang w:eastAsia="ar-SA"/>
        </w:rPr>
        <w:t xml:space="preserve"> – Inspektor Urzędu Miasta. </w:t>
      </w:r>
    </w:p>
    <w:bookmarkEnd w:id="0"/>
    <w:p w14:paraId="45A918CA" w14:textId="77777777" w:rsidR="009C6BAF" w:rsidRPr="00187049" w:rsidRDefault="009C6BAF" w:rsidP="00187049">
      <w:pPr>
        <w:spacing w:after="0" w:line="276" w:lineRule="auto"/>
        <w:ind w:left="284" w:firstLine="0"/>
        <w:contextualSpacing/>
        <w:jc w:val="left"/>
        <w:rPr>
          <w:rFonts w:asciiTheme="minorHAnsi" w:eastAsia="Times New Roman" w:hAnsiTheme="minorHAnsi" w:cstheme="minorHAnsi"/>
          <w:color w:val="auto"/>
          <w:lang w:eastAsia="ar-SA"/>
        </w:rPr>
      </w:pPr>
    </w:p>
    <w:p w14:paraId="0328DD25" w14:textId="77777777" w:rsidR="009C6BAF" w:rsidRPr="00187049" w:rsidRDefault="009C6BAF" w:rsidP="00187049">
      <w:pPr>
        <w:tabs>
          <w:tab w:val="left" w:pos="-1980"/>
        </w:tabs>
        <w:spacing w:after="0" w:line="276" w:lineRule="auto"/>
        <w:ind w:left="0" w:firstLine="0"/>
        <w:jc w:val="center"/>
        <w:rPr>
          <w:rFonts w:asciiTheme="minorHAnsi" w:eastAsia="Times New Roman" w:hAnsiTheme="minorHAnsi" w:cstheme="minorHAnsi"/>
          <w:b/>
          <w:bCs/>
          <w:color w:val="auto"/>
          <w:lang w:eastAsia="ar-SA"/>
        </w:rPr>
      </w:pPr>
      <w:r w:rsidRPr="00187049">
        <w:rPr>
          <w:rFonts w:asciiTheme="minorHAnsi" w:eastAsia="Times New Roman" w:hAnsiTheme="minorHAnsi" w:cstheme="minorHAnsi"/>
          <w:b/>
          <w:bCs/>
          <w:color w:val="auto"/>
          <w:lang w:eastAsia="ar-SA"/>
        </w:rPr>
        <w:t>§ 4</w:t>
      </w:r>
    </w:p>
    <w:p w14:paraId="51B88D29" w14:textId="0B4B567F" w:rsidR="009C6BAF" w:rsidRPr="00187049" w:rsidRDefault="00E82E99" w:rsidP="00187049">
      <w:pPr>
        <w:spacing w:after="0" w:line="276" w:lineRule="auto"/>
        <w:ind w:left="0" w:firstLine="0"/>
        <w:contextualSpacing/>
        <w:jc w:val="left"/>
        <w:rPr>
          <w:rFonts w:asciiTheme="minorHAnsi" w:eastAsia="Times New Roman" w:hAnsiTheme="minorHAnsi" w:cstheme="minorHAnsi"/>
          <w:color w:val="auto"/>
          <w:lang w:eastAsia="ar-SA"/>
        </w:rPr>
      </w:pPr>
      <w:r w:rsidRPr="00187049">
        <w:rPr>
          <w:rFonts w:asciiTheme="minorHAnsi" w:eastAsia="Times New Roman" w:hAnsiTheme="minorHAnsi" w:cstheme="minorHAnsi"/>
          <w:color w:val="auto"/>
          <w:lang w:eastAsia="ar-SA"/>
        </w:rPr>
        <w:t>Dostawy będą realizowane na następujący adres/-y</w:t>
      </w:r>
    </w:p>
    <w:p w14:paraId="2C616EA8" w14:textId="77777777" w:rsidR="00E82E99" w:rsidRPr="00187049" w:rsidRDefault="00E82E99" w:rsidP="00187049">
      <w:pPr>
        <w:spacing w:after="0" w:line="276" w:lineRule="auto"/>
        <w:ind w:left="0" w:firstLine="0"/>
        <w:contextualSpacing/>
        <w:jc w:val="left"/>
        <w:rPr>
          <w:rFonts w:asciiTheme="minorHAnsi" w:eastAsia="Times New Roman" w:hAnsiTheme="minorHAnsi" w:cstheme="minorHAnsi"/>
          <w:color w:val="auto"/>
          <w:lang w:eastAsia="ar-SA"/>
        </w:rPr>
      </w:pPr>
    </w:p>
    <w:p w14:paraId="41B85B92" w14:textId="57562609" w:rsidR="00E82E99" w:rsidRPr="00B52EEA" w:rsidRDefault="00E82E99" w:rsidP="00B52EEA">
      <w:pPr>
        <w:pStyle w:val="Akapitzlist"/>
        <w:spacing w:after="0"/>
        <w:rPr>
          <w:rFonts w:asciiTheme="minorHAnsi" w:hAnsiTheme="minorHAnsi" w:cstheme="minorHAnsi"/>
          <w:i/>
          <w:iCs/>
          <w:color w:val="000000" w:themeColor="text1"/>
        </w:rPr>
      </w:pPr>
      <w:r w:rsidRPr="00B52EEA">
        <w:rPr>
          <w:rFonts w:asciiTheme="minorHAnsi" w:hAnsiTheme="minorHAnsi" w:cstheme="minorHAnsi"/>
          <w:i/>
          <w:iCs/>
          <w:color w:val="000000" w:themeColor="text1"/>
        </w:rPr>
        <w:t xml:space="preserve">- Wodociągi Jordanowskie Sp. Z o.o., ul. Nad Skawą 6a, 34 – 240 Jordanów dla części Nr 2, </w:t>
      </w:r>
      <w:r w:rsidR="00CF75D6">
        <w:rPr>
          <w:rFonts w:asciiTheme="minorHAnsi" w:hAnsiTheme="minorHAnsi" w:cstheme="minorHAnsi"/>
          <w:i/>
          <w:iCs/>
          <w:color w:val="000000" w:themeColor="text1"/>
        </w:rPr>
        <w:t>3</w:t>
      </w:r>
    </w:p>
    <w:p w14:paraId="589DC2D5" w14:textId="0ADB1F53" w:rsidR="00E82E99" w:rsidRPr="00B52EEA" w:rsidRDefault="00E82E99" w:rsidP="00B52EEA">
      <w:pPr>
        <w:pStyle w:val="Akapitzlist"/>
        <w:spacing w:after="0"/>
        <w:rPr>
          <w:rFonts w:asciiTheme="minorHAnsi" w:hAnsiTheme="minorHAnsi" w:cstheme="minorHAnsi"/>
          <w:i/>
          <w:iCs/>
          <w:color w:val="000000" w:themeColor="text1"/>
        </w:rPr>
      </w:pPr>
      <w:r w:rsidRPr="00B52EEA">
        <w:rPr>
          <w:rFonts w:asciiTheme="minorHAnsi" w:hAnsiTheme="minorHAnsi" w:cstheme="minorHAnsi"/>
          <w:i/>
          <w:iCs/>
          <w:color w:val="000000" w:themeColor="text1"/>
        </w:rPr>
        <w:t>- Ochotnicza Straż Pożarna w Jordanowie, ul. Mickiewicza 1, 34 – 240 Jordanów dla części Nr 1</w:t>
      </w:r>
      <w:r w:rsidRPr="00B52EEA">
        <w:rPr>
          <w:rStyle w:val="Odwoanieprzypisudolnego"/>
          <w:rFonts w:asciiTheme="minorHAnsi" w:hAnsiTheme="minorHAnsi" w:cstheme="minorHAnsi"/>
          <w:i/>
          <w:iCs/>
          <w:color w:val="000000" w:themeColor="text1"/>
        </w:rPr>
        <w:footnoteReference w:id="2"/>
      </w:r>
    </w:p>
    <w:p w14:paraId="1261170E" w14:textId="77777777" w:rsidR="00E82E99" w:rsidRPr="00187049" w:rsidRDefault="00E82E99" w:rsidP="00187049">
      <w:pPr>
        <w:spacing w:after="0" w:line="276" w:lineRule="auto"/>
        <w:ind w:left="0" w:firstLine="0"/>
        <w:contextualSpacing/>
        <w:jc w:val="left"/>
        <w:rPr>
          <w:rFonts w:asciiTheme="minorHAnsi" w:eastAsia="Times New Roman" w:hAnsiTheme="minorHAnsi" w:cstheme="minorHAnsi"/>
          <w:color w:val="auto"/>
          <w:lang w:eastAsia="ar-SA"/>
        </w:rPr>
      </w:pPr>
    </w:p>
    <w:p w14:paraId="5009F1B8" w14:textId="6F7C5849" w:rsidR="009C6BAF" w:rsidRPr="00187049" w:rsidRDefault="009C6BAF" w:rsidP="00187049">
      <w:pPr>
        <w:tabs>
          <w:tab w:val="left" w:pos="-1980"/>
        </w:tabs>
        <w:spacing w:after="0" w:line="276" w:lineRule="auto"/>
        <w:ind w:left="0" w:firstLine="0"/>
        <w:jc w:val="center"/>
        <w:rPr>
          <w:rFonts w:asciiTheme="minorHAnsi" w:eastAsia="Times New Roman" w:hAnsiTheme="minorHAnsi" w:cstheme="minorHAnsi"/>
          <w:b/>
          <w:bCs/>
          <w:color w:val="auto"/>
          <w:lang w:eastAsia="ar-SA"/>
        </w:rPr>
      </w:pPr>
      <w:r w:rsidRPr="00187049">
        <w:rPr>
          <w:rFonts w:asciiTheme="minorHAnsi" w:eastAsia="Times New Roman" w:hAnsiTheme="minorHAnsi" w:cstheme="minorHAnsi"/>
          <w:b/>
          <w:bCs/>
          <w:color w:val="auto"/>
          <w:lang w:eastAsia="ar-SA"/>
        </w:rPr>
        <w:t xml:space="preserve">§ </w:t>
      </w:r>
      <w:r w:rsidR="005273B7" w:rsidRPr="00187049">
        <w:rPr>
          <w:rFonts w:asciiTheme="minorHAnsi" w:eastAsia="Times New Roman" w:hAnsiTheme="minorHAnsi" w:cstheme="minorHAnsi"/>
          <w:b/>
          <w:bCs/>
          <w:color w:val="auto"/>
          <w:lang w:eastAsia="ar-SA"/>
        </w:rPr>
        <w:t>5</w:t>
      </w:r>
    </w:p>
    <w:p w14:paraId="120B7968" w14:textId="5079A012" w:rsidR="009C6BAF" w:rsidRPr="00187049" w:rsidRDefault="009C6BAF" w:rsidP="00187049">
      <w:pPr>
        <w:numPr>
          <w:ilvl w:val="0"/>
          <w:numId w:val="7"/>
        </w:numPr>
        <w:tabs>
          <w:tab w:val="left" w:pos="-1980"/>
        </w:tabs>
        <w:spacing w:after="0" w:line="276" w:lineRule="auto"/>
        <w:ind w:left="284" w:hanging="284"/>
        <w:contextualSpacing/>
        <w:rPr>
          <w:rFonts w:asciiTheme="minorHAnsi" w:eastAsia="Times New Roman" w:hAnsiTheme="minorHAnsi" w:cstheme="minorHAnsi"/>
          <w:b/>
          <w:bCs/>
          <w:color w:val="auto"/>
          <w:lang w:eastAsia="ar-SA"/>
        </w:rPr>
      </w:pPr>
      <w:r w:rsidRPr="00187049">
        <w:rPr>
          <w:rFonts w:asciiTheme="minorHAnsi" w:eastAsia="Times New Roman" w:hAnsiTheme="minorHAnsi" w:cstheme="minorHAnsi"/>
          <w:color w:val="auto"/>
          <w:lang w:eastAsia="ar-SA"/>
        </w:rPr>
        <w:t>Strony ustalają wynagrodzenie na podstawie cen</w:t>
      </w:r>
      <w:r w:rsidR="00A008E3" w:rsidRPr="00187049">
        <w:rPr>
          <w:rFonts w:asciiTheme="minorHAnsi" w:eastAsia="Times New Roman" w:hAnsiTheme="minorHAnsi" w:cstheme="minorHAnsi"/>
          <w:color w:val="auto"/>
          <w:lang w:eastAsia="ar-SA"/>
        </w:rPr>
        <w:t>y</w:t>
      </w:r>
      <w:r w:rsidRPr="00187049">
        <w:rPr>
          <w:rFonts w:asciiTheme="minorHAnsi" w:eastAsia="Times New Roman" w:hAnsiTheme="minorHAnsi" w:cstheme="minorHAnsi"/>
          <w:color w:val="auto"/>
          <w:lang w:eastAsia="ar-SA"/>
        </w:rPr>
        <w:t xml:space="preserve"> jednostkow</w:t>
      </w:r>
      <w:r w:rsidR="00A008E3" w:rsidRPr="00187049">
        <w:rPr>
          <w:rFonts w:asciiTheme="minorHAnsi" w:eastAsia="Times New Roman" w:hAnsiTheme="minorHAnsi" w:cstheme="minorHAnsi"/>
          <w:color w:val="auto"/>
          <w:lang w:eastAsia="ar-SA"/>
        </w:rPr>
        <w:t>ej</w:t>
      </w:r>
      <w:r w:rsidRPr="00187049">
        <w:rPr>
          <w:rFonts w:asciiTheme="minorHAnsi" w:eastAsia="Times New Roman" w:hAnsiTheme="minorHAnsi" w:cstheme="minorHAnsi"/>
          <w:color w:val="auto"/>
          <w:lang w:eastAsia="ar-SA"/>
        </w:rPr>
        <w:t xml:space="preserve"> </w:t>
      </w:r>
      <w:r w:rsidR="0095119F" w:rsidRPr="00187049">
        <w:rPr>
          <w:rFonts w:asciiTheme="minorHAnsi" w:eastAsia="Times New Roman" w:hAnsiTheme="minorHAnsi" w:cstheme="minorHAnsi"/>
          <w:color w:val="auto"/>
          <w:lang w:eastAsia="ar-SA"/>
        </w:rPr>
        <w:t xml:space="preserve">formularza </w:t>
      </w:r>
      <w:r w:rsidR="008E3E3C" w:rsidRPr="00187049">
        <w:rPr>
          <w:rFonts w:asciiTheme="minorHAnsi" w:eastAsia="Times New Roman" w:hAnsiTheme="minorHAnsi" w:cstheme="minorHAnsi"/>
          <w:color w:val="auto"/>
          <w:lang w:eastAsia="ar-SA"/>
        </w:rPr>
        <w:t>cenowego Wykonawcy</w:t>
      </w:r>
      <w:r w:rsidRPr="00187049">
        <w:rPr>
          <w:rFonts w:asciiTheme="minorHAnsi" w:eastAsia="Times New Roman" w:hAnsiTheme="minorHAnsi" w:cstheme="minorHAnsi"/>
          <w:color w:val="auto"/>
          <w:lang w:eastAsia="ar-SA"/>
        </w:rPr>
        <w:t xml:space="preserve"> oraz  faktycznie wykonanych </w:t>
      </w:r>
      <w:r w:rsidR="00A008E3" w:rsidRPr="00187049">
        <w:rPr>
          <w:rFonts w:asciiTheme="minorHAnsi" w:eastAsia="Times New Roman" w:hAnsiTheme="minorHAnsi" w:cstheme="minorHAnsi"/>
          <w:color w:val="auto"/>
          <w:lang w:eastAsia="ar-SA"/>
        </w:rPr>
        <w:t xml:space="preserve">dostaw </w:t>
      </w:r>
      <w:r w:rsidRPr="00187049">
        <w:rPr>
          <w:rFonts w:asciiTheme="minorHAnsi" w:eastAsia="Times New Roman" w:hAnsiTheme="minorHAnsi" w:cstheme="minorHAnsi"/>
          <w:color w:val="auto"/>
          <w:lang w:eastAsia="ar-SA"/>
        </w:rPr>
        <w:t xml:space="preserve"> potwierdzonych przez działającego w imieniu  Zamawiającego - koordynatora zadania Pan</w:t>
      </w:r>
      <w:r w:rsidR="00497358" w:rsidRPr="00187049">
        <w:rPr>
          <w:rFonts w:asciiTheme="minorHAnsi" w:eastAsia="Times New Roman" w:hAnsiTheme="minorHAnsi" w:cstheme="minorHAnsi"/>
          <w:color w:val="auto"/>
          <w:lang w:eastAsia="ar-SA"/>
        </w:rPr>
        <w:t>ią Katarzynę Galas</w:t>
      </w:r>
      <w:r w:rsidRPr="00187049">
        <w:rPr>
          <w:rFonts w:asciiTheme="minorHAnsi" w:eastAsia="Times New Roman" w:hAnsiTheme="minorHAnsi" w:cstheme="minorHAnsi"/>
          <w:color w:val="auto"/>
          <w:lang w:eastAsia="ar-SA"/>
        </w:rPr>
        <w:t>, do kwoty …………….. zł brutto</w:t>
      </w:r>
      <w:r w:rsidR="00497358" w:rsidRPr="00187049">
        <w:rPr>
          <w:rFonts w:asciiTheme="minorHAnsi" w:eastAsia="Times New Roman" w:hAnsiTheme="minorHAnsi" w:cstheme="minorHAnsi"/>
          <w:color w:val="auto"/>
          <w:lang w:eastAsia="ar-SA"/>
        </w:rPr>
        <w:t xml:space="preserve"> (słownie: ……………….)</w:t>
      </w:r>
    </w:p>
    <w:p w14:paraId="30C6286E" w14:textId="6A668F52" w:rsidR="009C6BAF" w:rsidRPr="00187049" w:rsidRDefault="009C6BAF" w:rsidP="00187049">
      <w:pPr>
        <w:numPr>
          <w:ilvl w:val="0"/>
          <w:numId w:val="7"/>
        </w:numPr>
        <w:tabs>
          <w:tab w:val="left" w:pos="360"/>
        </w:tabs>
        <w:spacing w:after="0" w:line="276" w:lineRule="auto"/>
        <w:ind w:left="284" w:hanging="284"/>
        <w:contextualSpacing/>
        <w:rPr>
          <w:rFonts w:asciiTheme="minorHAnsi" w:eastAsia="Times New Roman" w:hAnsiTheme="minorHAnsi" w:cstheme="minorHAnsi"/>
          <w:color w:val="auto"/>
          <w:lang w:eastAsia="ar-SA"/>
        </w:rPr>
      </w:pPr>
      <w:r w:rsidRPr="00187049">
        <w:rPr>
          <w:rFonts w:asciiTheme="minorHAnsi" w:eastAsia="Times New Roman" w:hAnsiTheme="minorHAnsi" w:cstheme="minorHAnsi"/>
          <w:color w:val="auto"/>
          <w:lang w:eastAsia="ar-SA"/>
        </w:rPr>
        <w:t xml:space="preserve">Wynagrodzenie za wykonane </w:t>
      </w:r>
      <w:r w:rsidR="00A008E3" w:rsidRPr="00187049">
        <w:rPr>
          <w:rFonts w:asciiTheme="minorHAnsi" w:eastAsia="Times New Roman" w:hAnsiTheme="minorHAnsi" w:cstheme="minorHAnsi"/>
          <w:color w:val="auto"/>
          <w:lang w:eastAsia="ar-SA"/>
        </w:rPr>
        <w:t xml:space="preserve">dostawy </w:t>
      </w:r>
      <w:r w:rsidRPr="00187049">
        <w:rPr>
          <w:rFonts w:asciiTheme="minorHAnsi" w:eastAsia="Times New Roman" w:hAnsiTheme="minorHAnsi" w:cstheme="minorHAnsi"/>
          <w:color w:val="auto"/>
          <w:lang w:eastAsia="ar-SA"/>
        </w:rPr>
        <w:t>zostanie</w:t>
      </w:r>
      <w:r w:rsidR="00151AE3" w:rsidRPr="00187049">
        <w:rPr>
          <w:rFonts w:asciiTheme="minorHAnsi" w:eastAsia="Times New Roman" w:hAnsiTheme="minorHAnsi" w:cstheme="minorHAnsi"/>
          <w:color w:val="auto"/>
          <w:lang w:eastAsia="ar-SA"/>
        </w:rPr>
        <w:t xml:space="preserve"> zapłacone po wykonanej i potwierdzonej przez Zamawiającego dostawie</w:t>
      </w:r>
      <w:r w:rsidR="001C4C62" w:rsidRPr="00187049">
        <w:rPr>
          <w:rFonts w:asciiTheme="minorHAnsi" w:eastAsia="Times New Roman" w:hAnsiTheme="minorHAnsi" w:cstheme="minorHAnsi"/>
          <w:color w:val="auto"/>
          <w:lang w:eastAsia="ar-SA"/>
        </w:rPr>
        <w:t xml:space="preserve"> na podstawie podpisanego protokołu odbioru bez zastrzeżeń</w:t>
      </w:r>
      <w:r w:rsidR="008E3E3C" w:rsidRPr="00187049">
        <w:rPr>
          <w:rFonts w:asciiTheme="minorHAnsi" w:eastAsia="Times New Roman" w:hAnsiTheme="minorHAnsi" w:cstheme="minorHAnsi"/>
          <w:color w:val="auto"/>
          <w:lang w:eastAsia="ar-SA"/>
        </w:rPr>
        <w:t>.</w:t>
      </w:r>
    </w:p>
    <w:p w14:paraId="3D09C29A" w14:textId="0D7FB261" w:rsidR="009C6BAF" w:rsidRPr="00187049" w:rsidRDefault="009C6BAF" w:rsidP="00187049">
      <w:pPr>
        <w:numPr>
          <w:ilvl w:val="0"/>
          <w:numId w:val="7"/>
        </w:numPr>
        <w:tabs>
          <w:tab w:val="left" w:pos="360"/>
        </w:tabs>
        <w:spacing w:after="0" w:line="276" w:lineRule="auto"/>
        <w:ind w:left="284" w:hanging="284"/>
        <w:contextualSpacing/>
        <w:rPr>
          <w:rFonts w:asciiTheme="minorHAnsi" w:eastAsia="Times New Roman" w:hAnsiTheme="minorHAnsi" w:cstheme="minorHAnsi"/>
          <w:color w:val="auto"/>
          <w:lang w:eastAsia="ar-SA"/>
        </w:rPr>
      </w:pPr>
      <w:r w:rsidRPr="00187049">
        <w:rPr>
          <w:rFonts w:asciiTheme="minorHAnsi" w:eastAsia="Times New Roman" w:hAnsiTheme="minorHAnsi" w:cstheme="minorHAnsi"/>
          <w:color w:val="auto"/>
          <w:lang w:eastAsia="ar-SA"/>
        </w:rPr>
        <w:t>Rozliczenie za wykonanie przedmiotu Umowy odbywać się będzie na podstawie faktur</w:t>
      </w:r>
      <w:r w:rsidR="00151AE3" w:rsidRPr="00187049">
        <w:rPr>
          <w:rFonts w:asciiTheme="minorHAnsi" w:eastAsia="Times New Roman" w:hAnsiTheme="minorHAnsi" w:cstheme="minorHAnsi"/>
          <w:color w:val="auto"/>
          <w:lang w:eastAsia="ar-SA"/>
        </w:rPr>
        <w:t>y</w:t>
      </w:r>
      <w:r w:rsidRPr="00187049">
        <w:rPr>
          <w:rFonts w:asciiTheme="minorHAnsi" w:eastAsia="Times New Roman" w:hAnsiTheme="minorHAnsi" w:cstheme="minorHAnsi"/>
          <w:color w:val="auto"/>
          <w:lang w:eastAsia="ar-SA"/>
        </w:rPr>
        <w:t xml:space="preserve"> z dołączonym</w:t>
      </w:r>
      <w:r w:rsidR="0096354D" w:rsidRPr="00187049">
        <w:rPr>
          <w:rFonts w:asciiTheme="minorHAnsi" w:eastAsia="Times New Roman" w:hAnsiTheme="minorHAnsi" w:cstheme="minorHAnsi"/>
          <w:color w:val="auto"/>
          <w:lang w:eastAsia="ar-SA"/>
        </w:rPr>
        <w:t xml:space="preserve"> dokumentem dotyczącym dostawy</w:t>
      </w:r>
      <w:r w:rsidRPr="00187049">
        <w:rPr>
          <w:rFonts w:asciiTheme="minorHAnsi" w:eastAsia="Times New Roman" w:hAnsiTheme="minorHAnsi" w:cstheme="minorHAnsi"/>
          <w:color w:val="auto"/>
          <w:lang w:eastAsia="ar-SA"/>
        </w:rPr>
        <w:t>.</w:t>
      </w:r>
    </w:p>
    <w:p w14:paraId="25EC725A" w14:textId="2886BCCD" w:rsidR="001C4C62" w:rsidRPr="00187049" w:rsidRDefault="001C4C62" w:rsidP="00187049">
      <w:pPr>
        <w:numPr>
          <w:ilvl w:val="0"/>
          <w:numId w:val="7"/>
        </w:numPr>
        <w:tabs>
          <w:tab w:val="left" w:pos="360"/>
        </w:tabs>
        <w:spacing w:after="0" w:line="276" w:lineRule="auto"/>
        <w:ind w:left="284" w:hanging="284"/>
        <w:contextualSpacing/>
        <w:rPr>
          <w:rFonts w:asciiTheme="minorHAnsi" w:eastAsia="Times New Roman" w:hAnsiTheme="minorHAnsi" w:cstheme="minorHAnsi"/>
          <w:color w:val="auto"/>
          <w:lang w:eastAsia="ar-SA"/>
        </w:rPr>
      </w:pPr>
      <w:r w:rsidRPr="00187049">
        <w:rPr>
          <w:rFonts w:asciiTheme="minorHAnsi" w:eastAsia="Times New Roman" w:hAnsiTheme="minorHAnsi" w:cstheme="minorHAnsi"/>
          <w:color w:val="auto"/>
          <w:lang w:eastAsia="ar-SA"/>
        </w:rPr>
        <w:t xml:space="preserve">W związku </w:t>
      </w:r>
      <w:r w:rsidR="009A2D9D" w:rsidRPr="00187049">
        <w:rPr>
          <w:rFonts w:asciiTheme="minorHAnsi" w:eastAsia="Times New Roman" w:hAnsiTheme="minorHAnsi" w:cstheme="minorHAnsi"/>
          <w:color w:val="auto"/>
          <w:lang w:eastAsia="ar-SA"/>
        </w:rPr>
        <w:t>z</w:t>
      </w:r>
      <w:r w:rsidR="00221766" w:rsidRPr="00187049">
        <w:rPr>
          <w:rFonts w:asciiTheme="minorHAnsi" w:eastAsia="Times New Roman" w:hAnsiTheme="minorHAnsi" w:cstheme="minorHAnsi"/>
          <w:color w:val="auto"/>
          <w:lang w:eastAsia="ar-SA"/>
        </w:rPr>
        <w:t xml:space="preserve"> fi</w:t>
      </w:r>
      <w:r w:rsidRPr="00187049">
        <w:rPr>
          <w:rFonts w:asciiTheme="minorHAnsi" w:eastAsia="Times New Roman" w:hAnsiTheme="minorHAnsi" w:cstheme="minorHAnsi"/>
          <w:color w:val="auto"/>
          <w:lang w:eastAsia="ar-SA"/>
        </w:rPr>
        <w:t>nansowaniem zamó</w:t>
      </w:r>
      <w:r w:rsidR="00221766" w:rsidRPr="00187049">
        <w:rPr>
          <w:rFonts w:asciiTheme="minorHAnsi" w:eastAsia="Times New Roman" w:hAnsiTheme="minorHAnsi" w:cstheme="minorHAnsi"/>
          <w:color w:val="auto"/>
          <w:lang w:eastAsia="ar-SA"/>
        </w:rPr>
        <w:t>w</w:t>
      </w:r>
      <w:r w:rsidRPr="00187049">
        <w:rPr>
          <w:rFonts w:asciiTheme="minorHAnsi" w:eastAsia="Times New Roman" w:hAnsiTheme="minorHAnsi" w:cstheme="minorHAnsi"/>
          <w:color w:val="auto"/>
          <w:lang w:eastAsia="ar-SA"/>
        </w:rPr>
        <w:t xml:space="preserve">ienia z </w:t>
      </w:r>
      <w:r w:rsidR="00221766" w:rsidRPr="00187049">
        <w:rPr>
          <w:rFonts w:asciiTheme="minorHAnsi" w:eastAsia="Times New Roman" w:hAnsiTheme="minorHAnsi" w:cstheme="minorHAnsi"/>
          <w:color w:val="auto"/>
          <w:lang w:eastAsia="ar-SA"/>
        </w:rPr>
        <w:t>różnych</w:t>
      </w:r>
      <w:r w:rsidRPr="00187049">
        <w:rPr>
          <w:rFonts w:asciiTheme="minorHAnsi" w:eastAsia="Times New Roman" w:hAnsiTheme="minorHAnsi" w:cstheme="minorHAnsi"/>
          <w:color w:val="auto"/>
          <w:lang w:eastAsia="ar-SA"/>
        </w:rPr>
        <w:t xml:space="preserve"> </w:t>
      </w:r>
      <w:r w:rsidR="00221766" w:rsidRPr="00187049">
        <w:rPr>
          <w:rFonts w:asciiTheme="minorHAnsi" w:eastAsia="Times New Roman" w:hAnsiTheme="minorHAnsi" w:cstheme="minorHAnsi"/>
          <w:color w:val="auto"/>
          <w:lang w:eastAsia="ar-SA"/>
        </w:rPr>
        <w:t>zadań</w:t>
      </w:r>
      <w:r w:rsidRPr="00187049">
        <w:rPr>
          <w:rFonts w:asciiTheme="minorHAnsi" w:eastAsia="Times New Roman" w:hAnsiTheme="minorHAnsi" w:cstheme="minorHAnsi"/>
          <w:color w:val="auto"/>
          <w:lang w:eastAsia="ar-SA"/>
        </w:rPr>
        <w:t xml:space="preserve"> </w:t>
      </w:r>
      <w:r w:rsidR="00221766" w:rsidRPr="00187049">
        <w:rPr>
          <w:rFonts w:asciiTheme="minorHAnsi" w:eastAsia="Times New Roman" w:hAnsiTheme="minorHAnsi" w:cstheme="minorHAnsi"/>
          <w:color w:val="auto"/>
          <w:lang w:eastAsia="ar-SA"/>
        </w:rPr>
        <w:t>Zamawiający</w:t>
      </w:r>
      <w:r w:rsidRPr="00187049">
        <w:rPr>
          <w:rFonts w:asciiTheme="minorHAnsi" w:eastAsia="Times New Roman" w:hAnsiTheme="minorHAnsi" w:cstheme="minorHAnsi"/>
          <w:color w:val="auto"/>
          <w:lang w:eastAsia="ar-SA"/>
        </w:rPr>
        <w:t xml:space="preserve"> wymaga ab</w:t>
      </w:r>
      <w:r w:rsidR="00221766" w:rsidRPr="00187049">
        <w:rPr>
          <w:rFonts w:asciiTheme="minorHAnsi" w:eastAsia="Times New Roman" w:hAnsiTheme="minorHAnsi" w:cstheme="minorHAnsi"/>
          <w:color w:val="auto"/>
          <w:lang w:eastAsia="ar-SA"/>
        </w:rPr>
        <w:t>y</w:t>
      </w:r>
      <w:r w:rsidRPr="00187049">
        <w:rPr>
          <w:rFonts w:asciiTheme="minorHAnsi" w:eastAsia="Times New Roman" w:hAnsiTheme="minorHAnsi" w:cstheme="minorHAnsi"/>
          <w:color w:val="auto"/>
          <w:lang w:eastAsia="ar-SA"/>
        </w:rPr>
        <w:t xml:space="preserve"> Wykonawca </w:t>
      </w:r>
      <w:r w:rsidR="00221766" w:rsidRPr="00187049">
        <w:rPr>
          <w:rFonts w:asciiTheme="minorHAnsi" w:eastAsia="Times New Roman" w:hAnsiTheme="minorHAnsi" w:cstheme="minorHAnsi"/>
          <w:color w:val="auto"/>
          <w:lang w:eastAsia="ar-SA"/>
        </w:rPr>
        <w:t xml:space="preserve">na fakturze </w:t>
      </w:r>
      <w:r w:rsidRPr="00187049">
        <w:rPr>
          <w:rFonts w:asciiTheme="minorHAnsi" w:eastAsia="Times New Roman" w:hAnsiTheme="minorHAnsi" w:cstheme="minorHAnsi"/>
          <w:color w:val="auto"/>
          <w:lang w:eastAsia="ar-SA"/>
        </w:rPr>
        <w:t>wskazał</w:t>
      </w:r>
      <w:r w:rsidR="00221766" w:rsidRPr="00187049">
        <w:rPr>
          <w:rFonts w:asciiTheme="minorHAnsi" w:eastAsia="Times New Roman" w:hAnsiTheme="minorHAnsi" w:cstheme="minorHAnsi"/>
          <w:color w:val="auto"/>
          <w:lang w:eastAsia="ar-SA"/>
        </w:rPr>
        <w:t xml:space="preserve"> w osobnych pozycjach</w:t>
      </w:r>
      <w:r w:rsidRPr="00187049">
        <w:rPr>
          <w:rFonts w:asciiTheme="minorHAnsi" w:eastAsia="Times New Roman" w:hAnsiTheme="minorHAnsi" w:cstheme="minorHAnsi"/>
          <w:color w:val="auto"/>
          <w:lang w:eastAsia="ar-SA"/>
        </w:rPr>
        <w:t xml:space="preserve"> elementy </w:t>
      </w:r>
      <w:r w:rsidR="00221766" w:rsidRPr="00187049">
        <w:rPr>
          <w:rFonts w:asciiTheme="minorHAnsi" w:eastAsia="Times New Roman" w:hAnsiTheme="minorHAnsi" w:cstheme="minorHAnsi"/>
          <w:color w:val="auto"/>
          <w:lang w:eastAsia="ar-SA"/>
        </w:rPr>
        <w:t>zamówienia</w:t>
      </w:r>
      <w:r w:rsidRPr="00187049">
        <w:rPr>
          <w:rFonts w:asciiTheme="minorHAnsi" w:eastAsia="Times New Roman" w:hAnsiTheme="minorHAnsi" w:cstheme="minorHAnsi"/>
          <w:color w:val="auto"/>
          <w:lang w:eastAsia="ar-SA"/>
        </w:rPr>
        <w:t xml:space="preserve"> </w:t>
      </w:r>
      <w:r w:rsidR="00221766" w:rsidRPr="00187049">
        <w:rPr>
          <w:rFonts w:asciiTheme="minorHAnsi" w:eastAsia="Times New Roman" w:hAnsiTheme="minorHAnsi" w:cstheme="minorHAnsi"/>
          <w:color w:val="auto"/>
          <w:lang w:eastAsia="ar-SA"/>
        </w:rPr>
        <w:t xml:space="preserve">w rozbiciu na </w:t>
      </w:r>
      <w:r w:rsidR="004B72CB" w:rsidRPr="00187049">
        <w:rPr>
          <w:rFonts w:asciiTheme="minorHAnsi" w:eastAsia="Times New Roman" w:hAnsiTheme="minorHAnsi" w:cstheme="minorHAnsi"/>
          <w:color w:val="auto"/>
          <w:lang w:eastAsia="ar-SA"/>
        </w:rPr>
        <w:t>źródła finansowania wg.</w:t>
      </w:r>
      <w:r w:rsidR="00221766" w:rsidRPr="00187049">
        <w:rPr>
          <w:rFonts w:asciiTheme="minorHAnsi" w:eastAsia="Times New Roman" w:hAnsiTheme="minorHAnsi" w:cstheme="minorHAnsi"/>
          <w:color w:val="auto"/>
          <w:lang w:eastAsia="ar-SA"/>
        </w:rPr>
        <w:t xml:space="preserve"> wytycznych </w:t>
      </w:r>
      <w:r w:rsidR="004B72CB" w:rsidRPr="00187049">
        <w:rPr>
          <w:rFonts w:asciiTheme="minorHAnsi" w:eastAsia="Times New Roman" w:hAnsiTheme="minorHAnsi" w:cstheme="minorHAnsi"/>
          <w:color w:val="auto"/>
          <w:lang w:eastAsia="ar-SA"/>
        </w:rPr>
        <w:t>zamawiającego</w:t>
      </w:r>
      <w:r w:rsidR="00221766" w:rsidRPr="00187049">
        <w:rPr>
          <w:rFonts w:asciiTheme="minorHAnsi" w:eastAsia="Times New Roman" w:hAnsiTheme="minorHAnsi" w:cstheme="minorHAnsi"/>
          <w:color w:val="auto"/>
          <w:lang w:eastAsia="ar-SA"/>
        </w:rPr>
        <w:t xml:space="preserve"> przekazanych w trybie roboczym po odbiorze przedmiotu zamówienia</w:t>
      </w:r>
      <w:r w:rsidR="004B72CB" w:rsidRPr="00187049">
        <w:rPr>
          <w:rFonts w:asciiTheme="minorHAnsi" w:eastAsia="Times New Roman" w:hAnsiTheme="minorHAnsi" w:cstheme="minorHAnsi"/>
          <w:color w:val="auto"/>
          <w:lang w:eastAsia="ar-SA"/>
        </w:rPr>
        <w:t xml:space="preserve"> ewentualnie wystawił osobne faktury.</w:t>
      </w:r>
    </w:p>
    <w:p w14:paraId="5FAE7B1D" w14:textId="000B9FBD" w:rsidR="009C6BAF" w:rsidRPr="00187049" w:rsidRDefault="009C6BAF" w:rsidP="00187049">
      <w:pPr>
        <w:numPr>
          <w:ilvl w:val="0"/>
          <w:numId w:val="7"/>
        </w:numPr>
        <w:tabs>
          <w:tab w:val="left" w:pos="360"/>
        </w:tabs>
        <w:spacing w:after="0" w:line="276" w:lineRule="auto"/>
        <w:ind w:left="284" w:hanging="284"/>
        <w:contextualSpacing/>
        <w:rPr>
          <w:rFonts w:asciiTheme="minorHAnsi" w:eastAsia="Times New Roman" w:hAnsiTheme="minorHAnsi" w:cstheme="minorHAnsi"/>
          <w:color w:val="auto"/>
          <w:lang w:eastAsia="ar-SA"/>
        </w:rPr>
      </w:pPr>
      <w:r w:rsidRPr="00187049">
        <w:rPr>
          <w:rFonts w:asciiTheme="minorHAnsi" w:eastAsia="Times New Roman" w:hAnsiTheme="minorHAnsi" w:cstheme="minorHAnsi"/>
          <w:color w:val="auto"/>
          <w:lang w:eastAsia="ar-SA"/>
        </w:rPr>
        <w:t xml:space="preserve">Zamawiający zobowiązuje się do zapłaty </w:t>
      </w:r>
      <w:r w:rsidR="00522E72" w:rsidRPr="00187049">
        <w:rPr>
          <w:rFonts w:asciiTheme="minorHAnsi" w:eastAsia="Times New Roman" w:hAnsiTheme="minorHAnsi" w:cstheme="minorHAnsi"/>
          <w:color w:val="auto"/>
          <w:lang w:eastAsia="ar-SA"/>
        </w:rPr>
        <w:t xml:space="preserve">wynagrodzenia </w:t>
      </w:r>
      <w:r w:rsidRPr="00187049">
        <w:rPr>
          <w:rFonts w:asciiTheme="minorHAnsi" w:eastAsia="Times New Roman" w:hAnsiTheme="minorHAnsi" w:cstheme="minorHAnsi"/>
          <w:color w:val="auto"/>
          <w:lang w:eastAsia="ar-SA"/>
        </w:rPr>
        <w:t xml:space="preserve">w ciągu 30 dni od daty przedłożenia poprawnie wystawionej faktury, po wykonaniu </w:t>
      </w:r>
      <w:r w:rsidR="0096354D" w:rsidRPr="00187049">
        <w:rPr>
          <w:rFonts w:asciiTheme="minorHAnsi" w:eastAsia="Times New Roman" w:hAnsiTheme="minorHAnsi" w:cstheme="minorHAnsi"/>
          <w:color w:val="auto"/>
          <w:lang w:eastAsia="ar-SA"/>
        </w:rPr>
        <w:t>dostawy</w:t>
      </w:r>
      <w:r w:rsidRPr="00187049">
        <w:rPr>
          <w:rFonts w:asciiTheme="minorHAnsi" w:eastAsia="Times New Roman" w:hAnsiTheme="minorHAnsi" w:cstheme="minorHAnsi"/>
          <w:color w:val="auto"/>
          <w:lang w:eastAsia="ar-SA"/>
        </w:rPr>
        <w:t>, na rachunek Wykonawcy wskazany na fakturze. Jako termin dokonania zapłaty uważany będzie dzień złożenia przez Zamawiającego w banku polecenia przelewu.</w:t>
      </w:r>
    </w:p>
    <w:p w14:paraId="43B5F8C0" w14:textId="77777777" w:rsidR="009C6BAF" w:rsidRPr="00187049" w:rsidRDefault="009C6BAF" w:rsidP="00187049">
      <w:pPr>
        <w:numPr>
          <w:ilvl w:val="0"/>
          <w:numId w:val="7"/>
        </w:numPr>
        <w:tabs>
          <w:tab w:val="left" w:pos="360"/>
        </w:tabs>
        <w:spacing w:after="0" w:line="276" w:lineRule="auto"/>
        <w:ind w:left="284" w:hanging="284"/>
        <w:contextualSpacing/>
        <w:rPr>
          <w:rFonts w:asciiTheme="minorHAnsi" w:eastAsia="Times New Roman" w:hAnsiTheme="minorHAnsi" w:cstheme="minorHAnsi"/>
          <w:color w:val="auto"/>
          <w:lang w:eastAsia="ar-SA"/>
        </w:rPr>
      </w:pPr>
      <w:r w:rsidRPr="00187049">
        <w:rPr>
          <w:rFonts w:asciiTheme="minorHAnsi" w:eastAsia="Times New Roman" w:hAnsiTheme="minorHAnsi" w:cstheme="minorHAnsi"/>
          <w:color w:val="auto"/>
          <w:lang w:eastAsia="ar-SA"/>
        </w:rPr>
        <w:t>Ceny jednostkowe netto określone w formularzu cenowym nie ulegają zmianie przez cały okres realizacji przedmiotu Umowy.</w:t>
      </w:r>
    </w:p>
    <w:p w14:paraId="3714C933" w14:textId="15623207" w:rsidR="009C6BAF" w:rsidRPr="00187049" w:rsidRDefault="009C6BAF" w:rsidP="00187049">
      <w:pPr>
        <w:numPr>
          <w:ilvl w:val="0"/>
          <w:numId w:val="7"/>
        </w:numPr>
        <w:tabs>
          <w:tab w:val="left" w:pos="360"/>
        </w:tabs>
        <w:spacing w:after="0" w:line="276" w:lineRule="auto"/>
        <w:ind w:left="284" w:hanging="284"/>
        <w:contextualSpacing/>
        <w:rPr>
          <w:rFonts w:asciiTheme="minorHAnsi" w:eastAsia="Times New Roman" w:hAnsiTheme="minorHAnsi" w:cstheme="minorHAnsi"/>
          <w:color w:val="auto"/>
          <w:lang w:eastAsia="ar-SA"/>
        </w:rPr>
      </w:pPr>
      <w:r w:rsidRPr="00187049">
        <w:rPr>
          <w:rFonts w:asciiTheme="minorHAnsi" w:eastAsia="Times New Roman" w:hAnsiTheme="minorHAnsi" w:cstheme="minorHAnsi"/>
          <w:color w:val="auto"/>
          <w:lang w:eastAsia="ar-SA"/>
        </w:rPr>
        <w:t>Fakturę należy wystawić na nabywcę: Miasto Jordanów, 34-240 Jordanów, Rynek 1, NIP: 552-15-79-821, z dopiskiem – odbiorca: Urząd Miasta Jordanowa, 34-240 Jordanów, Rynek 1.</w:t>
      </w:r>
      <w:r w:rsidR="007D2EE6">
        <w:rPr>
          <w:rFonts w:asciiTheme="minorHAnsi" w:eastAsia="Times New Roman" w:hAnsiTheme="minorHAnsi" w:cstheme="minorHAnsi"/>
          <w:color w:val="auto"/>
          <w:lang w:eastAsia="ar-SA"/>
        </w:rPr>
        <w:t>NIP: 735-10-26-201</w:t>
      </w:r>
    </w:p>
    <w:p w14:paraId="33776F23" w14:textId="77777777" w:rsidR="009C6BAF" w:rsidRPr="00187049" w:rsidRDefault="009C6BAF" w:rsidP="00187049">
      <w:pPr>
        <w:numPr>
          <w:ilvl w:val="0"/>
          <w:numId w:val="7"/>
        </w:numPr>
        <w:tabs>
          <w:tab w:val="left" w:pos="360"/>
        </w:tabs>
        <w:spacing w:after="0" w:line="276" w:lineRule="auto"/>
        <w:ind w:left="284" w:hanging="284"/>
        <w:contextualSpacing/>
        <w:rPr>
          <w:rFonts w:asciiTheme="minorHAnsi" w:eastAsia="Times New Roman" w:hAnsiTheme="minorHAnsi" w:cstheme="minorHAnsi"/>
          <w:color w:val="auto"/>
          <w:lang w:eastAsia="ar-SA"/>
        </w:rPr>
      </w:pPr>
      <w:r w:rsidRPr="00187049">
        <w:rPr>
          <w:rFonts w:asciiTheme="minorHAnsi" w:eastAsia="Times New Roman" w:hAnsiTheme="minorHAnsi" w:cstheme="minorHAnsi"/>
          <w:color w:val="auto"/>
          <w:lang w:eastAsia="ar-SA"/>
        </w:rPr>
        <w:t>Rozliczenia płatności wynikających z Umowy następować będą za pośrednictwem metody podzielonej płatności (ang. split payment) przewidzianej w przepisach ustawy o podatku od towarów i usług.</w:t>
      </w:r>
    </w:p>
    <w:p w14:paraId="05856934" w14:textId="57ECED87" w:rsidR="009C6BAF" w:rsidRPr="00187049" w:rsidRDefault="009C6BAF" w:rsidP="00187049">
      <w:pPr>
        <w:numPr>
          <w:ilvl w:val="0"/>
          <w:numId w:val="7"/>
        </w:numPr>
        <w:tabs>
          <w:tab w:val="left" w:pos="360"/>
        </w:tabs>
        <w:spacing w:after="0" w:line="276" w:lineRule="auto"/>
        <w:ind w:left="284" w:hanging="284"/>
        <w:contextualSpacing/>
        <w:rPr>
          <w:rFonts w:asciiTheme="minorHAnsi" w:eastAsia="Times New Roman" w:hAnsiTheme="minorHAnsi" w:cstheme="minorHAnsi"/>
          <w:color w:val="auto"/>
          <w:lang w:eastAsia="ar-SA"/>
        </w:rPr>
      </w:pPr>
      <w:r w:rsidRPr="00187049">
        <w:rPr>
          <w:rFonts w:asciiTheme="minorHAnsi" w:eastAsia="Times New Roman" w:hAnsiTheme="minorHAnsi" w:cstheme="minorHAnsi"/>
          <w:color w:val="auto"/>
          <w:lang w:eastAsia="ar-SA"/>
        </w:rPr>
        <w:t xml:space="preserve">Wykonawca oświadcza, że rachunek bankowy, który zostanie wskazany przez niego w      Fakturze VAT, o której mowa w ust. </w:t>
      </w:r>
      <w:r w:rsidR="00522E72" w:rsidRPr="00187049">
        <w:rPr>
          <w:rFonts w:asciiTheme="minorHAnsi" w:eastAsia="Times New Roman" w:hAnsiTheme="minorHAnsi" w:cstheme="minorHAnsi"/>
          <w:color w:val="auto"/>
          <w:lang w:eastAsia="ar-SA"/>
        </w:rPr>
        <w:t>6</w:t>
      </w:r>
      <w:r w:rsidRPr="00187049">
        <w:rPr>
          <w:rFonts w:asciiTheme="minorHAnsi" w:eastAsia="Times New Roman" w:hAnsiTheme="minorHAnsi" w:cstheme="minorHAnsi"/>
          <w:color w:val="auto"/>
          <w:lang w:eastAsia="ar-SA"/>
        </w:rPr>
        <w:t>:</w:t>
      </w:r>
    </w:p>
    <w:p w14:paraId="6A21A5B0" w14:textId="0028028E" w:rsidR="009C6BAF" w:rsidRPr="00187049" w:rsidRDefault="009C6BAF" w:rsidP="00187049">
      <w:pPr>
        <w:numPr>
          <w:ilvl w:val="0"/>
          <w:numId w:val="15"/>
        </w:numPr>
        <w:spacing w:after="0" w:line="276" w:lineRule="auto"/>
        <w:jc w:val="left"/>
        <w:rPr>
          <w:rFonts w:asciiTheme="minorHAnsi" w:eastAsia="Times New Roman" w:hAnsiTheme="minorHAnsi" w:cstheme="minorHAnsi"/>
          <w:color w:val="auto"/>
          <w:lang w:eastAsia="ar-SA"/>
        </w:rPr>
      </w:pPr>
      <w:r w:rsidRPr="00187049">
        <w:rPr>
          <w:rFonts w:asciiTheme="minorHAnsi" w:eastAsia="Times New Roman" w:hAnsiTheme="minorHAnsi" w:cstheme="minorHAnsi"/>
          <w:color w:val="auto"/>
          <w:lang w:eastAsia="ar-SA"/>
        </w:rPr>
        <w:t xml:space="preserve">jest rachunkiem umożliwiającym płatność w ramach mechanizmu podzielonej płatności, o którym mowa </w:t>
      </w:r>
      <w:r w:rsidRPr="00187049">
        <w:rPr>
          <w:rFonts w:asciiTheme="minorHAnsi" w:eastAsia="Times New Roman" w:hAnsiTheme="minorHAnsi" w:cstheme="minorHAnsi"/>
          <w:strike/>
          <w:color w:val="auto"/>
          <w:lang w:eastAsia="ar-SA"/>
        </w:rPr>
        <w:t xml:space="preserve"> </w:t>
      </w:r>
      <w:r w:rsidRPr="00187049">
        <w:rPr>
          <w:rFonts w:asciiTheme="minorHAnsi" w:eastAsia="Times New Roman" w:hAnsiTheme="minorHAnsi" w:cstheme="minorHAnsi"/>
          <w:color w:val="auto"/>
          <w:lang w:eastAsia="ar-SA"/>
        </w:rPr>
        <w:t xml:space="preserve">w ust. </w:t>
      </w:r>
      <w:r w:rsidR="0089160B" w:rsidRPr="00187049">
        <w:rPr>
          <w:rFonts w:asciiTheme="minorHAnsi" w:eastAsia="Times New Roman" w:hAnsiTheme="minorHAnsi" w:cstheme="minorHAnsi"/>
          <w:color w:val="auto"/>
          <w:lang w:eastAsia="ar-SA"/>
        </w:rPr>
        <w:t>10</w:t>
      </w:r>
    </w:p>
    <w:p w14:paraId="27DE3AD0" w14:textId="77777777" w:rsidR="009C6BAF" w:rsidRPr="00187049" w:rsidRDefault="009C6BAF" w:rsidP="00187049">
      <w:pPr>
        <w:numPr>
          <w:ilvl w:val="0"/>
          <w:numId w:val="15"/>
        </w:numPr>
        <w:spacing w:after="0" w:line="276" w:lineRule="auto"/>
        <w:jc w:val="left"/>
        <w:rPr>
          <w:rFonts w:asciiTheme="minorHAnsi" w:eastAsia="Times New Roman" w:hAnsiTheme="minorHAnsi" w:cstheme="minorHAnsi"/>
          <w:color w:val="auto"/>
          <w:lang w:eastAsia="ar-SA"/>
        </w:rPr>
      </w:pPr>
      <w:r w:rsidRPr="00187049">
        <w:rPr>
          <w:rFonts w:asciiTheme="minorHAnsi" w:eastAsia="Times New Roman" w:hAnsiTheme="minorHAnsi" w:cstheme="minorHAnsi"/>
          <w:color w:val="auto"/>
          <w:lang w:eastAsia="ar-SA"/>
        </w:rPr>
        <w:t>jest rachunkiem znajdującym się w elektronicznym wykazie podmiotów prowadzonym od 1 września 2019 r. przez Szefa Krajowej Administracji Skarbowej, o którym mowa w ustawie o podatku od towarów i usług.</w:t>
      </w:r>
    </w:p>
    <w:p w14:paraId="13830A4B" w14:textId="19F6A029" w:rsidR="009C6BAF" w:rsidRPr="00187049" w:rsidRDefault="009C6BAF" w:rsidP="00187049">
      <w:pPr>
        <w:numPr>
          <w:ilvl w:val="0"/>
          <w:numId w:val="7"/>
        </w:numPr>
        <w:tabs>
          <w:tab w:val="left" w:pos="360"/>
        </w:tabs>
        <w:spacing w:after="0" w:line="276" w:lineRule="auto"/>
        <w:ind w:left="284" w:hanging="284"/>
        <w:contextualSpacing/>
        <w:rPr>
          <w:rFonts w:asciiTheme="minorHAnsi" w:eastAsia="Times New Roman" w:hAnsiTheme="minorHAnsi" w:cstheme="minorHAnsi"/>
          <w:color w:val="auto"/>
          <w:lang w:eastAsia="ar-SA"/>
        </w:rPr>
      </w:pPr>
      <w:r w:rsidRPr="00187049">
        <w:rPr>
          <w:rFonts w:asciiTheme="minorHAnsi" w:eastAsia="Times New Roman" w:hAnsiTheme="minorHAnsi" w:cstheme="minorHAnsi"/>
          <w:color w:val="auto"/>
          <w:lang w:eastAsia="ar-SA"/>
        </w:rPr>
        <w:t xml:space="preserve">W przypadku gdy rachunek bankowy wykonawcy nie spełnia warunków określonych w ustępie powyżej, opóźnienie w dokonaniu płatności wynagrodzenia, o którym mowa w ust. 1 w terminie </w:t>
      </w:r>
      <w:r w:rsidRPr="00187049">
        <w:rPr>
          <w:rFonts w:asciiTheme="minorHAnsi" w:eastAsia="Times New Roman" w:hAnsiTheme="minorHAnsi" w:cstheme="minorHAnsi"/>
          <w:color w:val="auto"/>
          <w:lang w:eastAsia="ar-SA"/>
        </w:rPr>
        <w:lastRenderedPageBreak/>
        <w:t xml:space="preserve">określonym w ust. </w:t>
      </w:r>
      <w:r w:rsidR="0089160B" w:rsidRPr="00187049">
        <w:rPr>
          <w:rFonts w:asciiTheme="minorHAnsi" w:eastAsia="Times New Roman" w:hAnsiTheme="minorHAnsi" w:cstheme="minorHAnsi"/>
          <w:color w:val="auto"/>
          <w:lang w:eastAsia="ar-SA"/>
        </w:rPr>
        <w:t>7</w:t>
      </w:r>
      <w:r w:rsidRPr="00187049">
        <w:rPr>
          <w:rFonts w:asciiTheme="minorHAnsi" w:eastAsia="Times New Roman" w:hAnsiTheme="minorHAnsi" w:cstheme="minorHAnsi"/>
          <w:color w:val="auto"/>
          <w:lang w:eastAsia="ar-SA"/>
        </w:rPr>
        <w:t xml:space="preserve"> , powstałe wskutek braku możliwości realizacji przez Zamawiającego płatności wynagrodzenia z zachowaniem mechanizmu podzielonej płatności bądź dokonania płatności na rachunek objęty wykazem, nie stanowi podstawy dla jakichkolwiek roszczeń Wykonawcy w stosunku do Zamawiającego, w szczególności nie stanowi podstawy do żądania jakichkolwiek odsetek za opóźnienie z tytułu dokonania płatności po upływie terminu.</w:t>
      </w:r>
    </w:p>
    <w:p w14:paraId="0B8320A9" w14:textId="77777777" w:rsidR="008E3E3C" w:rsidRPr="00187049" w:rsidRDefault="008E3E3C" w:rsidP="00187049">
      <w:pPr>
        <w:tabs>
          <w:tab w:val="left" w:pos="360"/>
        </w:tabs>
        <w:spacing w:after="0" w:line="276" w:lineRule="auto"/>
        <w:ind w:left="284" w:firstLine="0"/>
        <w:contextualSpacing/>
        <w:jc w:val="center"/>
        <w:rPr>
          <w:rFonts w:asciiTheme="minorHAnsi" w:eastAsia="Times New Roman" w:hAnsiTheme="minorHAnsi" w:cstheme="minorHAnsi"/>
          <w:color w:val="auto"/>
          <w:lang w:eastAsia="ar-SA"/>
        </w:rPr>
      </w:pPr>
    </w:p>
    <w:p w14:paraId="7873B9E3" w14:textId="0C3E6B58" w:rsidR="00DA426F" w:rsidRPr="00B52EEA" w:rsidRDefault="00DA426F" w:rsidP="00B52EEA">
      <w:pPr>
        <w:tabs>
          <w:tab w:val="left" w:pos="360"/>
        </w:tabs>
        <w:spacing w:after="0" w:line="276" w:lineRule="auto"/>
        <w:ind w:left="284" w:firstLine="0"/>
        <w:contextualSpacing/>
        <w:jc w:val="center"/>
        <w:rPr>
          <w:rFonts w:asciiTheme="minorHAnsi" w:hAnsiTheme="minorHAnsi" w:cstheme="minorHAnsi"/>
          <w:i/>
          <w:iCs/>
          <w:color w:val="000009"/>
          <w:spacing w:val="-1"/>
        </w:rPr>
      </w:pPr>
      <w:r w:rsidRPr="00B52EEA">
        <w:rPr>
          <w:rFonts w:asciiTheme="minorHAnsi" w:eastAsia="Times New Roman" w:hAnsiTheme="minorHAnsi" w:cstheme="minorHAnsi"/>
          <w:b/>
          <w:bCs/>
          <w:color w:val="auto"/>
          <w:lang w:eastAsia="ar-SA"/>
        </w:rPr>
        <w:t xml:space="preserve">§ 6 </w:t>
      </w:r>
      <w:r w:rsidRPr="00B52EEA">
        <w:rPr>
          <w:rFonts w:asciiTheme="minorHAnsi" w:eastAsia="Times New Roman" w:hAnsiTheme="minorHAnsi" w:cstheme="minorHAnsi"/>
          <w:b/>
          <w:bCs/>
          <w:color w:val="auto"/>
          <w:lang w:eastAsia="ar-SA"/>
        </w:rPr>
        <w:br/>
      </w:r>
      <w:r w:rsidRPr="00B52EEA">
        <w:rPr>
          <w:rFonts w:asciiTheme="minorHAnsi" w:hAnsiTheme="minorHAnsi" w:cstheme="minorHAnsi"/>
          <w:i/>
          <w:iCs/>
          <w:color w:val="000009"/>
        </w:rPr>
        <w:t>Wykonawca</w:t>
      </w:r>
      <w:r w:rsidRPr="00B52EEA">
        <w:rPr>
          <w:rFonts w:asciiTheme="minorHAnsi" w:hAnsiTheme="minorHAnsi" w:cstheme="minorHAnsi"/>
          <w:i/>
          <w:iCs/>
          <w:color w:val="000009"/>
          <w:spacing w:val="1"/>
        </w:rPr>
        <w:t xml:space="preserve"> </w:t>
      </w:r>
      <w:r w:rsidRPr="00B52EEA">
        <w:rPr>
          <w:rFonts w:asciiTheme="minorHAnsi" w:hAnsiTheme="minorHAnsi" w:cstheme="minorHAnsi"/>
          <w:i/>
          <w:iCs/>
          <w:color w:val="000009"/>
        </w:rPr>
        <w:t>udziela</w:t>
      </w:r>
      <w:r w:rsidRPr="00B52EEA">
        <w:rPr>
          <w:rFonts w:asciiTheme="minorHAnsi" w:hAnsiTheme="minorHAnsi" w:cstheme="minorHAnsi"/>
          <w:i/>
          <w:iCs/>
          <w:color w:val="000009"/>
          <w:spacing w:val="1"/>
        </w:rPr>
        <w:t xml:space="preserve"> </w:t>
      </w:r>
      <w:r w:rsidRPr="00B52EEA">
        <w:rPr>
          <w:rFonts w:asciiTheme="minorHAnsi" w:hAnsiTheme="minorHAnsi" w:cstheme="minorHAnsi"/>
          <w:i/>
          <w:iCs/>
          <w:color w:val="000009"/>
        </w:rPr>
        <w:t>Zamawiającemu</w:t>
      </w:r>
      <w:r w:rsidRPr="00B52EEA">
        <w:rPr>
          <w:rFonts w:asciiTheme="minorHAnsi" w:hAnsiTheme="minorHAnsi" w:cstheme="minorHAnsi"/>
          <w:i/>
          <w:iCs/>
          <w:color w:val="000009"/>
          <w:spacing w:val="1"/>
        </w:rPr>
        <w:t xml:space="preserve"> gwarancji jakości na dostarczony przedmiot zamówienia, tj:</w:t>
      </w:r>
    </w:p>
    <w:p w14:paraId="0AAF412A" w14:textId="77777777" w:rsidR="00DA426F" w:rsidRPr="00B52EEA" w:rsidRDefault="00DA426F" w:rsidP="00B52EEA">
      <w:pPr>
        <w:pStyle w:val="Akapitzlist1"/>
        <w:numPr>
          <w:ilvl w:val="0"/>
          <w:numId w:val="23"/>
        </w:numPr>
        <w:tabs>
          <w:tab w:val="left" w:pos="386"/>
        </w:tabs>
        <w:spacing w:line="276" w:lineRule="auto"/>
        <w:ind w:right="114"/>
        <w:jc w:val="both"/>
        <w:rPr>
          <w:rFonts w:asciiTheme="minorHAnsi" w:hAnsiTheme="minorHAnsi" w:cstheme="minorHAnsi"/>
          <w:i/>
          <w:iCs/>
          <w:color w:val="000009"/>
          <w:spacing w:val="-1"/>
          <w:sz w:val="22"/>
          <w:szCs w:val="22"/>
        </w:rPr>
      </w:pPr>
      <w:r w:rsidRPr="00B52EEA">
        <w:rPr>
          <w:rFonts w:asciiTheme="minorHAnsi" w:eastAsia="Calibri" w:hAnsiTheme="minorHAnsi" w:cstheme="minorHAnsi"/>
          <w:i/>
          <w:iCs/>
          <w:sz w:val="22"/>
          <w:szCs w:val="22"/>
        </w:rPr>
        <w:t>……….. miesięcy gwarancji na  ……..</w:t>
      </w:r>
    </w:p>
    <w:p w14:paraId="006399F1" w14:textId="77777777" w:rsidR="00DA426F" w:rsidRPr="00B52EEA" w:rsidRDefault="00DA426F" w:rsidP="00B52EEA">
      <w:pPr>
        <w:pStyle w:val="Akapitzlist1"/>
        <w:numPr>
          <w:ilvl w:val="0"/>
          <w:numId w:val="23"/>
        </w:numPr>
        <w:tabs>
          <w:tab w:val="left" w:pos="386"/>
        </w:tabs>
        <w:spacing w:line="276" w:lineRule="auto"/>
        <w:ind w:right="114"/>
        <w:jc w:val="both"/>
        <w:rPr>
          <w:rFonts w:asciiTheme="minorHAnsi" w:hAnsiTheme="minorHAnsi" w:cstheme="minorHAnsi"/>
          <w:i/>
          <w:iCs/>
          <w:color w:val="000009"/>
          <w:spacing w:val="-1"/>
          <w:sz w:val="22"/>
          <w:szCs w:val="22"/>
        </w:rPr>
      </w:pPr>
      <w:r w:rsidRPr="00B52EEA">
        <w:rPr>
          <w:rFonts w:asciiTheme="minorHAnsi" w:eastAsia="Calibri" w:hAnsiTheme="minorHAnsi" w:cstheme="minorHAnsi"/>
          <w:i/>
          <w:iCs/>
          <w:sz w:val="22"/>
          <w:szCs w:val="22"/>
        </w:rPr>
        <w:t>……….. miesięcy gwarancji na  ……..</w:t>
      </w:r>
      <w:r w:rsidRPr="00B52EEA">
        <w:rPr>
          <w:rStyle w:val="Odwoanieprzypisudolnego"/>
          <w:rFonts w:asciiTheme="minorHAnsi" w:eastAsia="Calibri" w:hAnsiTheme="minorHAnsi" w:cstheme="minorHAnsi"/>
          <w:i/>
          <w:iCs/>
          <w:sz w:val="22"/>
          <w:szCs w:val="22"/>
        </w:rPr>
        <w:footnoteReference w:id="3"/>
      </w:r>
    </w:p>
    <w:p w14:paraId="43730F2D" w14:textId="07C01DBB" w:rsidR="007E04E2" w:rsidRPr="00B52EEA" w:rsidRDefault="007E04E2" w:rsidP="00B52EEA">
      <w:pPr>
        <w:pStyle w:val="Akapitzlist1"/>
        <w:numPr>
          <w:ilvl w:val="0"/>
          <w:numId w:val="24"/>
        </w:numPr>
        <w:tabs>
          <w:tab w:val="left" w:pos="386"/>
        </w:tabs>
        <w:spacing w:line="276" w:lineRule="auto"/>
        <w:ind w:right="114" w:hanging="720"/>
        <w:jc w:val="both"/>
        <w:rPr>
          <w:rFonts w:asciiTheme="minorHAnsi" w:hAnsiTheme="minorHAnsi" w:cstheme="minorHAnsi"/>
          <w:i/>
          <w:iCs/>
          <w:color w:val="000009"/>
          <w:sz w:val="22"/>
          <w:szCs w:val="22"/>
        </w:rPr>
      </w:pPr>
      <w:r w:rsidRPr="00B52EEA">
        <w:rPr>
          <w:rFonts w:asciiTheme="minorHAnsi" w:eastAsia="Times New Roman" w:hAnsiTheme="minorHAnsi" w:cstheme="minorHAnsi"/>
          <w:i/>
          <w:iCs/>
          <w:sz w:val="22"/>
          <w:szCs w:val="22"/>
          <w:lang w:eastAsia="ar-SA"/>
        </w:rPr>
        <w:t>Okres gwarancji, o którym mowa w ust. 1 rozpoczyna się z dniem podpisania protokołu odbioru przez Zamawiającego.</w:t>
      </w:r>
    </w:p>
    <w:p w14:paraId="0696AFC9" w14:textId="1F61942A" w:rsidR="00DA426F" w:rsidRPr="00B52EEA" w:rsidRDefault="007E04E2" w:rsidP="00B52EEA">
      <w:pPr>
        <w:pStyle w:val="Akapitzlist1"/>
        <w:numPr>
          <w:ilvl w:val="0"/>
          <w:numId w:val="24"/>
        </w:numPr>
        <w:tabs>
          <w:tab w:val="left" w:pos="386"/>
        </w:tabs>
        <w:spacing w:line="276" w:lineRule="auto"/>
        <w:ind w:right="114" w:hanging="720"/>
        <w:jc w:val="both"/>
        <w:rPr>
          <w:rFonts w:asciiTheme="minorHAnsi" w:hAnsiTheme="minorHAnsi" w:cstheme="minorHAnsi"/>
          <w:i/>
          <w:iCs/>
          <w:color w:val="000009"/>
          <w:sz w:val="22"/>
          <w:szCs w:val="22"/>
        </w:rPr>
      </w:pPr>
      <w:r w:rsidRPr="00B52EEA">
        <w:rPr>
          <w:rFonts w:asciiTheme="minorHAnsi" w:hAnsiTheme="minorHAnsi" w:cstheme="minorHAnsi"/>
          <w:i/>
          <w:iCs/>
          <w:color w:val="000009"/>
          <w:sz w:val="22"/>
          <w:szCs w:val="22"/>
        </w:rPr>
        <w:t>Niniejsza u</w:t>
      </w:r>
      <w:r w:rsidR="00DA426F" w:rsidRPr="00B52EEA">
        <w:rPr>
          <w:rFonts w:asciiTheme="minorHAnsi" w:hAnsiTheme="minorHAnsi" w:cstheme="minorHAnsi"/>
          <w:i/>
          <w:iCs/>
          <w:color w:val="000009"/>
          <w:sz w:val="22"/>
          <w:szCs w:val="22"/>
        </w:rPr>
        <w:t>mowa stanowi dokument gwarancyjny.</w:t>
      </w:r>
    </w:p>
    <w:p w14:paraId="63B03F02" w14:textId="77777777" w:rsidR="00B53B28" w:rsidRPr="00B52EEA" w:rsidRDefault="00B53B28" w:rsidP="00B52EEA">
      <w:pPr>
        <w:pStyle w:val="Akapitzlist1"/>
        <w:numPr>
          <w:ilvl w:val="0"/>
          <w:numId w:val="24"/>
        </w:numPr>
        <w:tabs>
          <w:tab w:val="left" w:pos="386"/>
        </w:tabs>
        <w:spacing w:line="276" w:lineRule="auto"/>
        <w:ind w:right="114" w:hanging="720"/>
        <w:jc w:val="both"/>
        <w:rPr>
          <w:rFonts w:asciiTheme="minorHAnsi" w:hAnsiTheme="minorHAnsi" w:cstheme="minorHAnsi"/>
          <w:i/>
          <w:iCs/>
          <w:color w:val="000009"/>
          <w:sz w:val="22"/>
          <w:szCs w:val="22"/>
        </w:rPr>
      </w:pPr>
      <w:r w:rsidRPr="00B52EEA">
        <w:rPr>
          <w:rFonts w:asciiTheme="minorHAnsi" w:hAnsiTheme="minorHAnsi" w:cstheme="minorHAnsi"/>
          <w:i/>
          <w:iCs/>
          <w:color w:val="000009"/>
          <w:sz w:val="22"/>
          <w:szCs w:val="22"/>
        </w:rPr>
        <w:t>Wykonawcy przysługują uprawnienia z tytułu rękojmi za wady w okresie równym okresowi gwarancji niezależnie od uprawnień z jej tytułu.</w:t>
      </w:r>
    </w:p>
    <w:p w14:paraId="7B6E1D0B" w14:textId="77777777" w:rsidR="00B53B28" w:rsidRPr="00B52EEA" w:rsidRDefault="00B53B28" w:rsidP="00B52EEA">
      <w:pPr>
        <w:pStyle w:val="Akapitzlist1"/>
        <w:numPr>
          <w:ilvl w:val="0"/>
          <w:numId w:val="24"/>
        </w:numPr>
        <w:tabs>
          <w:tab w:val="left" w:pos="386"/>
        </w:tabs>
        <w:spacing w:line="276" w:lineRule="auto"/>
        <w:ind w:right="114" w:hanging="720"/>
        <w:jc w:val="both"/>
        <w:rPr>
          <w:rFonts w:asciiTheme="minorHAnsi" w:hAnsiTheme="minorHAnsi" w:cstheme="minorHAnsi"/>
          <w:i/>
          <w:iCs/>
          <w:color w:val="000009"/>
          <w:sz w:val="22"/>
          <w:szCs w:val="22"/>
        </w:rPr>
      </w:pPr>
      <w:r w:rsidRPr="00B52EEA">
        <w:rPr>
          <w:rFonts w:asciiTheme="minorHAnsi" w:hAnsiTheme="minorHAnsi" w:cstheme="minorHAnsi"/>
          <w:i/>
          <w:iCs/>
          <w:color w:val="000009"/>
          <w:sz w:val="22"/>
          <w:szCs w:val="22"/>
        </w:rPr>
        <w:t>W ramach udzielonej gwarancji Wykonawca zobowiązuje się do wykonywania napraw zgodnie z zaleceniami producenta. Wszelkie koszty obowiązków gwarancyjnych Wykonawcy ponosi Wykonawca w ramach wynagrodzenia, o którym mowa w § 5 ust. 1 umowy.</w:t>
      </w:r>
    </w:p>
    <w:p w14:paraId="4A5D2FB9" w14:textId="77777777" w:rsidR="00B53B28" w:rsidRPr="00B52EEA" w:rsidRDefault="00B53B28" w:rsidP="00B52EEA">
      <w:pPr>
        <w:pStyle w:val="Akapitzlist1"/>
        <w:numPr>
          <w:ilvl w:val="0"/>
          <w:numId w:val="24"/>
        </w:numPr>
        <w:tabs>
          <w:tab w:val="left" w:pos="386"/>
        </w:tabs>
        <w:spacing w:line="276" w:lineRule="auto"/>
        <w:ind w:right="114" w:hanging="720"/>
        <w:jc w:val="both"/>
        <w:rPr>
          <w:rFonts w:asciiTheme="minorHAnsi" w:hAnsiTheme="minorHAnsi" w:cstheme="minorHAnsi"/>
          <w:i/>
          <w:iCs/>
          <w:color w:val="000009"/>
          <w:sz w:val="22"/>
          <w:szCs w:val="22"/>
        </w:rPr>
      </w:pPr>
      <w:r w:rsidRPr="00B52EEA">
        <w:rPr>
          <w:rFonts w:asciiTheme="minorHAnsi" w:hAnsiTheme="minorHAnsi" w:cstheme="minorHAnsi"/>
          <w:i/>
          <w:iCs/>
          <w:color w:val="000009"/>
          <w:sz w:val="22"/>
          <w:szCs w:val="22"/>
        </w:rPr>
        <w:t xml:space="preserve">Wykonawca zobowiązuje się do wymiany wadliwego elementu na wolny od wad po dwóch nieskutecznych naprawach w okresie gwarancyjnym. </w:t>
      </w:r>
    </w:p>
    <w:p w14:paraId="73FCA871" w14:textId="398B968C" w:rsidR="00B53B28" w:rsidRPr="00B52EEA" w:rsidRDefault="00B53B28" w:rsidP="00B52EEA">
      <w:pPr>
        <w:pStyle w:val="Akapitzlist1"/>
        <w:numPr>
          <w:ilvl w:val="0"/>
          <w:numId w:val="24"/>
        </w:numPr>
        <w:tabs>
          <w:tab w:val="left" w:pos="386"/>
        </w:tabs>
        <w:spacing w:line="276" w:lineRule="auto"/>
        <w:ind w:right="114" w:hanging="720"/>
        <w:jc w:val="both"/>
        <w:rPr>
          <w:rFonts w:asciiTheme="minorHAnsi" w:hAnsiTheme="minorHAnsi" w:cstheme="minorHAnsi"/>
          <w:i/>
          <w:iCs/>
          <w:color w:val="000009"/>
          <w:sz w:val="22"/>
          <w:szCs w:val="22"/>
        </w:rPr>
      </w:pPr>
      <w:r w:rsidRPr="00B52EEA">
        <w:rPr>
          <w:rFonts w:asciiTheme="minorHAnsi" w:hAnsiTheme="minorHAnsi" w:cstheme="minorHAnsi"/>
          <w:i/>
          <w:iCs/>
          <w:color w:val="000009"/>
          <w:sz w:val="22"/>
          <w:szCs w:val="22"/>
        </w:rPr>
        <w:t xml:space="preserve">W przypadku wystąpienia wad Wykonawca przystąpi do usuwania wady w czasie nie dłuższym niż </w:t>
      </w:r>
      <w:r w:rsidR="007D2EE6">
        <w:rPr>
          <w:rFonts w:asciiTheme="minorHAnsi" w:hAnsiTheme="minorHAnsi" w:cstheme="minorHAnsi"/>
          <w:i/>
          <w:iCs/>
          <w:color w:val="000009"/>
          <w:sz w:val="22"/>
          <w:szCs w:val="22"/>
        </w:rPr>
        <w:t xml:space="preserve">3 dni roboczych </w:t>
      </w:r>
      <w:r w:rsidRPr="00B52EEA">
        <w:rPr>
          <w:rFonts w:asciiTheme="minorHAnsi" w:hAnsiTheme="minorHAnsi" w:cstheme="minorHAnsi"/>
          <w:i/>
          <w:iCs/>
          <w:color w:val="000009"/>
          <w:sz w:val="22"/>
          <w:szCs w:val="22"/>
        </w:rPr>
        <w:t>od powiadomienia emailem na adres: ….i zakończy jej usuwanie w uzasadnionym technicznie terminie wyznaczonym przez Zamawiającego.</w:t>
      </w:r>
    </w:p>
    <w:p w14:paraId="3ED6E7E5" w14:textId="77777777" w:rsidR="00B53B28" w:rsidRPr="00B52EEA" w:rsidRDefault="00B53B28" w:rsidP="00B52EEA">
      <w:pPr>
        <w:pStyle w:val="Akapitzlist1"/>
        <w:numPr>
          <w:ilvl w:val="0"/>
          <w:numId w:val="24"/>
        </w:numPr>
        <w:tabs>
          <w:tab w:val="left" w:pos="386"/>
        </w:tabs>
        <w:spacing w:line="276" w:lineRule="auto"/>
        <w:ind w:right="114" w:hanging="720"/>
        <w:jc w:val="both"/>
        <w:rPr>
          <w:rFonts w:asciiTheme="minorHAnsi" w:hAnsiTheme="minorHAnsi" w:cstheme="minorHAnsi"/>
          <w:i/>
          <w:iCs/>
          <w:color w:val="000009"/>
          <w:sz w:val="22"/>
          <w:szCs w:val="22"/>
        </w:rPr>
      </w:pPr>
      <w:r w:rsidRPr="00B52EEA">
        <w:rPr>
          <w:rFonts w:asciiTheme="minorHAnsi" w:hAnsiTheme="minorHAnsi" w:cstheme="minorHAnsi"/>
          <w:i/>
          <w:iCs/>
          <w:color w:val="000009"/>
          <w:sz w:val="22"/>
          <w:szCs w:val="22"/>
        </w:rPr>
        <w:t xml:space="preserve">W przypadku zmiany numeru telefonu lub e-maila, Wykonawca ma obowiązek powiadomić Zamawiającego z 5-dniowym wyprzedzeniem pod rygorem uznania zgłoszenia o awarii za dokonane prawidłowo. </w:t>
      </w:r>
    </w:p>
    <w:p w14:paraId="558B04F2" w14:textId="77777777" w:rsidR="00B53B28" w:rsidRPr="00B52EEA" w:rsidRDefault="00B53B28" w:rsidP="00B52EEA">
      <w:pPr>
        <w:pStyle w:val="Akapitzlist1"/>
        <w:numPr>
          <w:ilvl w:val="0"/>
          <w:numId w:val="24"/>
        </w:numPr>
        <w:tabs>
          <w:tab w:val="left" w:pos="386"/>
        </w:tabs>
        <w:spacing w:line="276" w:lineRule="auto"/>
        <w:ind w:right="114" w:hanging="720"/>
        <w:jc w:val="both"/>
        <w:rPr>
          <w:rFonts w:asciiTheme="minorHAnsi" w:hAnsiTheme="minorHAnsi" w:cstheme="minorHAnsi"/>
          <w:i/>
          <w:iCs/>
          <w:color w:val="000009"/>
          <w:sz w:val="22"/>
          <w:szCs w:val="22"/>
        </w:rPr>
      </w:pPr>
      <w:r w:rsidRPr="00B52EEA">
        <w:rPr>
          <w:rFonts w:asciiTheme="minorHAnsi" w:hAnsiTheme="minorHAnsi" w:cstheme="minorHAnsi"/>
          <w:i/>
          <w:iCs/>
          <w:color w:val="000009"/>
          <w:sz w:val="22"/>
          <w:szCs w:val="22"/>
        </w:rPr>
        <w:t xml:space="preserve">Wykonawca zwróci koszty naprawy gwarancyjnej zrealizowanej przez Zamawiającego poprzez zlecenie innemu wykonawcy, w przypadku, gdy po dwukrotnym wezwaniu do usunięcia wady w wyznaczonym terminie, Wykonawca jej nie usunie Zamawiający nie będzie uzgadniał z Wykonawcą kosztów takiej naprawy gwarancyjnej. Wykonawca zobowiązany jest do ich pokrycia w ciągu 14 dni od daty otrzymania dowodu zapłaty od Zamawiającego. Zamawiający oświadcza, że koszty takiej naprawy będą odpowiadać wartościom rynkowym. W przypadku gdy Zamawiający zostanie zmuszony do usunięcia wad poprzez zlecenie innemu Wykonawcy, warunki udzielone w dokumencie gwarancyjnym nie ulegną zmianie. Zastępcze usunięcie wady nie zwalnia z obowiązku zapłaty kar umownych, które naliczane są do momentu zastępczego usunięcia wady. </w:t>
      </w:r>
    </w:p>
    <w:p w14:paraId="5149A010" w14:textId="77777777" w:rsidR="00B53B28" w:rsidRPr="00B52EEA" w:rsidRDefault="00B53B28" w:rsidP="00B52EEA">
      <w:pPr>
        <w:pStyle w:val="Akapitzlist1"/>
        <w:numPr>
          <w:ilvl w:val="0"/>
          <w:numId w:val="24"/>
        </w:numPr>
        <w:tabs>
          <w:tab w:val="left" w:pos="386"/>
        </w:tabs>
        <w:spacing w:line="276" w:lineRule="auto"/>
        <w:ind w:right="114" w:hanging="720"/>
        <w:jc w:val="both"/>
        <w:rPr>
          <w:rFonts w:asciiTheme="minorHAnsi" w:hAnsiTheme="minorHAnsi" w:cstheme="minorHAnsi"/>
          <w:i/>
          <w:iCs/>
          <w:color w:val="000009"/>
          <w:sz w:val="22"/>
          <w:szCs w:val="22"/>
        </w:rPr>
      </w:pPr>
      <w:r w:rsidRPr="00B52EEA">
        <w:rPr>
          <w:rFonts w:asciiTheme="minorHAnsi" w:hAnsiTheme="minorHAnsi" w:cstheme="minorHAnsi"/>
          <w:i/>
          <w:iCs/>
          <w:color w:val="000009"/>
          <w:sz w:val="22"/>
          <w:szCs w:val="22"/>
        </w:rPr>
        <w:t xml:space="preserve">Okres gwarancji dla naprawianego elementu (zespołu) ulega wydłużeniu o czas usunięcia wad liczony od dnia zgłoszenia wady Wykonawcy do dnia jej usunięcia. </w:t>
      </w:r>
    </w:p>
    <w:p w14:paraId="108E7216" w14:textId="77777777" w:rsidR="00B53B28" w:rsidRPr="00B52EEA" w:rsidRDefault="00B53B28" w:rsidP="00B52EEA">
      <w:pPr>
        <w:pStyle w:val="Akapitzlist1"/>
        <w:numPr>
          <w:ilvl w:val="0"/>
          <w:numId w:val="24"/>
        </w:numPr>
        <w:tabs>
          <w:tab w:val="left" w:pos="386"/>
        </w:tabs>
        <w:spacing w:line="276" w:lineRule="auto"/>
        <w:ind w:right="114" w:hanging="720"/>
        <w:jc w:val="both"/>
        <w:rPr>
          <w:rFonts w:asciiTheme="minorHAnsi" w:hAnsiTheme="minorHAnsi" w:cstheme="minorHAnsi"/>
          <w:i/>
          <w:iCs/>
          <w:color w:val="000009"/>
          <w:sz w:val="22"/>
          <w:szCs w:val="22"/>
        </w:rPr>
      </w:pPr>
      <w:r w:rsidRPr="00B52EEA">
        <w:rPr>
          <w:rFonts w:asciiTheme="minorHAnsi" w:hAnsiTheme="minorHAnsi" w:cstheme="minorHAnsi"/>
          <w:i/>
          <w:iCs/>
          <w:color w:val="000009"/>
          <w:sz w:val="22"/>
          <w:szCs w:val="22"/>
        </w:rPr>
        <w:t xml:space="preserve">W przypadku wymiany wadliwego elementu (zespołu) na wolny od wad, termin gwarancji biegnie na nowo od chwili dostarczenia wolnego od wad elementu (zespołu). </w:t>
      </w:r>
    </w:p>
    <w:p w14:paraId="43BB7B87" w14:textId="785C9DE8" w:rsidR="00B53B28" w:rsidRPr="00B52EEA" w:rsidRDefault="00B53B28" w:rsidP="00B52EEA">
      <w:pPr>
        <w:pStyle w:val="Akapitzlist1"/>
        <w:numPr>
          <w:ilvl w:val="0"/>
          <w:numId w:val="24"/>
        </w:numPr>
        <w:tabs>
          <w:tab w:val="left" w:pos="386"/>
        </w:tabs>
        <w:spacing w:line="276" w:lineRule="auto"/>
        <w:ind w:right="114" w:hanging="720"/>
        <w:jc w:val="both"/>
        <w:rPr>
          <w:rFonts w:asciiTheme="minorHAnsi" w:hAnsiTheme="minorHAnsi" w:cstheme="minorHAnsi"/>
          <w:i/>
          <w:iCs/>
          <w:color w:val="000009"/>
          <w:sz w:val="22"/>
          <w:szCs w:val="22"/>
        </w:rPr>
      </w:pPr>
      <w:r w:rsidRPr="00B52EEA">
        <w:rPr>
          <w:rFonts w:asciiTheme="minorHAnsi" w:hAnsiTheme="minorHAnsi" w:cstheme="minorHAnsi"/>
          <w:i/>
          <w:iCs/>
          <w:color w:val="000009"/>
          <w:sz w:val="22"/>
          <w:szCs w:val="22"/>
        </w:rPr>
        <w:t xml:space="preserve">W przypadku, gdy wada ujawni się po zapłacie wynagrodzenia, w okresie gwarancji i nie jest możliwa do usunięcia, Zamawiający ma prawo żądać od Wykonawcy zwrotu jego części </w:t>
      </w:r>
      <w:r w:rsidRPr="00B52EEA">
        <w:rPr>
          <w:rFonts w:asciiTheme="minorHAnsi" w:hAnsiTheme="minorHAnsi" w:cstheme="minorHAnsi"/>
          <w:i/>
          <w:iCs/>
          <w:color w:val="000009"/>
          <w:sz w:val="22"/>
          <w:szCs w:val="22"/>
        </w:rPr>
        <w:lastRenderedPageBreak/>
        <w:t xml:space="preserve">odpowiednio do utraconej wartości użytkowej lub technicznej przedmiotu dostawy. </w:t>
      </w:r>
      <w:r w:rsidRPr="00187049">
        <w:rPr>
          <w:rStyle w:val="Odwoanieprzypisudolnego"/>
          <w:rFonts w:asciiTheme="minorHAnsi" w:hAnsiTheme="minorHAnsi" w:cstheme="minorHAnsi"/>
          <w:i/>
          <w:iCs/>
          <w:color w:val="000009"/>
          <w:sz w:val="22"/>
          <w:szCs w:val="22"/>
        </w:rPr>
        <w:footnoteReference w:id="4"/>
      </w:r>
    </w:p>
    <w:p w14:paraId="0A7EB31A" w14:textId="77777777" w:rsidR="00B53B28" w:rsidRPr="00B52EEA" w:rsidRDefault="00B53B28" w:rsidP="00B52EEA">
      <w:pPr>
        <w:pStyle w:val="Akapitzlist1"/>
        <w:numPr>
          <w:ilvl w:val="0"/>
          <w:numId w:val="24"/>
        </w:numPr>
        <w:tabs>
          <w:tab w:val="left" w:pos="386"/>
        </w:tabs>
        <w:spacing w:line="276" w:lineRule="auto"/>
        <w:ind w:right="114" w:hanging="720"/>
        <w:jc w:val="both"/>
        <w:rPr>
          <w:rFonts w:asciiTheme="minorHAnsi" w:hAnsiTheme="minorHAnsi" w:cstheme="minorHAnsi"/>
          <w:i/>
          <w:iCs/>
          <w:color w:val="000009"/>
          <w:sz w:val="22"/>
          <w:szCs w:val="22"/>
        </w:rPr>
      </w:pPr>
      <w:r w:rsidRPr="00B52EEA">
        <w:rPr>
          <w:rFonts w:asciiTheme="minorHAnsi" w:hAnsiTheme="minorHAnsi" w:cstheme="minorHAnsi"/>
          <w:i/>
          <w:iCs/>
          <w:color w:val="000009"/>
          <w:sz w:val="22"/>
          <w:szCs w:val="22"/>
        </w:rPr>
        <w:t xml:space="preserve">Gwarancja Wykonawcy nie wyłącza uprawnień Zamawiającego z tytułu gwarancji udzielonych przez producentów materiałów i sprzętu. Wykonawca zobowiązuje się do przekazania Zamawiającemu wszelkich gwarancji producentów materiałów i sprzętu. Warunki gwarancji Wykonawcy mają pierwszeństwo przed warunkami gwarancji udzielonymi przez producentów materiałów i sprzętu w  zakresie, w jakim warunki gwarancji przyznają Zamawiającemu silniejszą ochronę. </w:t>
      </w:r>
    </w:p>
    <w:p w14:paraId="5DE27185" w14:textId="77777777" w:rsidR="00DA426F" w:rsidRPr="00B52EEA" w:rsidRDefault="00DA426F" w:rsidP="00B52EEA">
      <w:pPr>
        <w:pStyle w:val="Akapitzlist1"/>
        <w:numPr>
          <w:ilvl w:val="0"/>
          <w:numId w:val="24"/>
        </w:numPr>
        <w:tabs>
          <w:tab w:val="left" w:pos="386"/>
        </w:tabs>
        <w:spacing w:line="276" w:lineRule="auto"/>
        <w:ind w:right="114" w:hanging="720"/>
        <w:jc w:val="both"/>
        <w:rPr>
          <w:rFonts w:asciiTheme="minorHAnsi" w:hAnsiTheme="minorHAnsi" w:cstheme="minorHAnsi"/>
          <w:i/>
          <w:iCs/>
          <w:color w:val="000009"/>
          <w:sz w:val="22"/>
          <w:szCs w:val="22"/>
        </w:rPr>
      </w:pPr>
      <w:r w:rsidRPr="00B52EEA">
        <w:rPr>
          <w:rFonts w:asciiTheme="minorHAnsi" w:hAnsiTheme="minorHAnsi" w:cstheme="minorHAnsi"/>
          <w:i/>
          <w:iCs/>
          <w:color w:val="000009"/>
          <w:sz w:val="22"/>
          <w:szCs w:val="22"/>
        </w:rPr>
        <w:t>W przypadku, gdy Wykonawca nie jest producentem elementów wchodzących w skład przedmiotu umowy, a warunki gwarancji producenta przewidują dłuższy okres gwarancji niż zastrzeżony w niniejszej umowie, wówczas gwarancja Wykonawcy udzielona jest na okres wskazany w gwarancji producenta elementów wchodzących w skład przedmiotu umowy. Gwarancja producenta udzielona jest niezależnie od gwarancji Wykonawcy. Okres gwarancji jakości udzielonej przez producenta elementów potwierdzą załączone przez Wykonawcę dokumenty gwarancji jakości.</w:t>
      </w:r>
    </w:p>
    <w:p w14:paraId="034FB0A5" w14:textId="77777777" w:rsidR="00DA426F" w:rsidRPr="00B52EEA" w:rsidRDefault="00DA426F" w:rsidP="00187049">
      <w:pPr>
        <w:tabs>
          <w:tab w:val="left" w:pos="360"/>
        </w:tabs>
        <w:spacing w:after="0" w:line="276" w:lineRule="auto"/>
        <w:ind w:left="284" w:firstLine="0"/>
        <w:contextualSpacing/>
        <w:jc w:val="center"/>
        <w:rPr>
          <w:rFonts w:asciiTheme="minorHAnsi" w:eastAsia="Times New Roman" w:hAnsiTheme="minorHAnsi" w:cstheme="minorHAnsi"/>
          <w:b/>
          <w:bCs/>
          <w:color w:val="auto"/>
          <w:lang w:eastAsia="ar-SA"/>
        </w:rPr>
      </w:pPr>
    </w:p>
    <w:p w14:paraId="01FB17AB" w14:textId="4B3B912E" w:rsidR="00894F9A" w:rsidRPr="00187049" w:rsidRDefault="00894F9A" w:rsidP="00187049">
      <w:pPr>
        <w:tabs>
          <w:tab w:val="left" w:pos="360"/>
        </w:tabs>
        <w:spacing w:after="0" w:line="276" w:lineRule="auto"/>
        <w:ind w:left="284" w:firstLine="0"/>
        <w:contextualSpacing/>
        <w:jc w:val="center"/>
        <w:rPr>
          <w:rFonts w:asciiTheme="minorHAnsi" w:eastAsia="Times New Roman" w:hAnsiTheme="minorHAnsi" w:cstheme="minorHAnsi"/>
          <w:b/>
          <w:bCs/>
          <w:color w:val="auto"/>
          <w:lang w:eastAsia="ar-SA"/>
        </w:rPr>
      </w:pPr>
      <w:r w:rsidRPr="00187049">
        <w:rPr>
          <w:rFonts w:asciiTheme="minorHAnsi" w:eastAsia="Times New Roman" w:hAnsiTheme="minorHAnsi" w:cstheme="minorHAnsi"/>
          <w:b/>
          <w:bCs/>
          <w:color w:val="auto"/>
          <w:lang w:eastAsia="ar-SA"/>
        </w:rPr>
        <w:t>§ 7</w:t>
      </w:r>
    </w:p>
    <w:p w14:paraId="4007FE74" w14:textId="77777777" w:rsidR="00894F9A" w:rsidRPr="00187049" w:rsidRDefault="00894F9A" w:rsidP="00B52EEA">
      <w:pPr>
        <w:pStyle w:val="Akapitzlist"/>
        <w:numPr>
          <w:ilvl w:val="0"/>
          <w:numId w:val="26"/>
        </w:numPr>
        <w:suppressAutoHyphens w:val="0"/>
        <w:spacing w:after="0"/>
        <w:ind w:left="284" w:hanging="284"/>
        <w:contextualSpacing/>
        <w:jc w:val="both"/>
        <w:rPr>
          <w:rFonts w:asciiTheme="minorHAnsi" w:hAnsiTheme="minorHAnsi" w:cstheme="minorHAnsi"/>
        </w:rPr>
      </w:pPr>
      <w:r w:rsidRPr="00187049">
        <w:rPr>
          <w:rFonts w:asciiTheme="minorHAnsi" w:hAnsiTheme="minorHAnsi" w:cstheme="minorHAnsi"/>
        </w:rPr>
        <w:t>Zamawiający może odstąpić od umowy w całości w razie:</w:t>
      </w:r>
    </w:p>
    <w:p w14:paraId="0DB97386" w14:textId="7338325C" w:rsidR="00894F9A" w:rsidRPr="00187049" w:rsidRDefault="00894F9A" w:rsidP="00B52EEA">
      <w:pPr>
        <w:pStyle w:val="Akapitzlist"/>
        <w:spacing w:after="0"/>
        <w:ind w:left="284"/>
        <w:jc w:val="both"/>
        <w:rPr>
          <w:rFonts w:asciiTheme="minorHAnsi" w:hAnsiTheme="minorHAnsi" w:cstheme="minorHAnsi"/>
        </w:rPr>
      </w:pPr>
      <w:r w:rsidRPr="00187049">
        <w:rPr>
          <w:rFonts w:asciiTheme="minorHAnsi" w:hAnsiTheme="minorHAnsi" w:cstheme="minorHAnsi"/>
        </w:rPr>
        <w:t>a) zwłoki Wykonawcy w dostawie przedmiotu umowy ponad 14 dni w stosunku do terminu oznaczonego w § 2 ust. 1 Umowy,</w:t>
      </w:r>
    </w:p>
    <w:p w14:paraId="1E9184D1" w14:textId="6C9C2254" w:rsidR="00894F9A" w:rsidRPr="00187049" w:rsidRDefault="00894F9A" w:rsidP="00B52EEA">
      <w:pPr>
        <w:pStyle w:val="Akapitzlist"/>
        <w:spacing w:after="0"/>
        <w:ind w:left="284"/>
        <w:jc w:val="both"/>
        <w:rPr>
          <w:rFonts w:asciiTheme="minorHAnsi" w:hAnsiTheme="minorHAnsi" w:cstheme="minorHAnsi"/>
        </w:rPr>
      </w:pPr>
      <w:r w:rsidRPr="00187049">
        <w:rPr>
          <w:rFonts w:asciiTheme="minorHAnsi" w:hAnsiTheme="minorHAnsi" w:cstheme="minorHAnsi"/>
        </w:rPr>
        <w:t>b) Wykonawca wykonuje umowę w sposób sprzeczny z jej postanowieniami, w szczególności narusza obowiązki, o których mowa w Umowie i nie zmienia sposobu wykonywania umowy lub nie usunie stwierdzonych przez Zamawiającego uchybień mimo wezwania go do tego przez Zamawiającego w terminie określonym w tym wezwaniu.</w:t>
      </w:r>
    </w:p>
    <w:p w14:paraId="28C6649C" w14:textId="77777777" w:rsidR="00A90E93" w:rsidRDefault="00894F9A" w:rsidP="00B52EEA">
      <w:pPr>
        <w:pStyle w:val="Akapitzlist"/>
        <w:numPr>
          <w:ilvl w:val="0"/>
          <w:numId w:val="26"/>
        </w:numPr>
        <w:suppressAutoHyphens w:val="0"/>
        <w:spacing w:after="0"/>
        <w:ind w:left="284" w:hanging="284"/>
        <w:contextualSpacing/>
        <w:jc w:val="both"/>
        <w:rPr>
          <w:rFonts w:asciiTheme="minorHAnsi" w:hAnsiTheme="minorHAnsi" w:cstheme="minorHAnsi"/>
        </w:rPr>
      </w:pPr>
      <w:r w:rsidRPr="00187049">
        <w:rPr>
          <w:rFonts w:asciiTheme="minorHAnsi" w:hAnsiTheme="minorHAnsi" w:cstheme="minorHAnsi"/>
        </w:rPr>
        <w:t>Powyższe uprawnienia nie uchybiają możliwości odstąpienia od Umowy przez którąkolwiek ze Stron na podstawie przepisów Kodeksu Cywilnego.</w:t>
      </w:r>
    </w:p>
    <w:p w14:paraId="54093690" w14:textId="77777777" w:rsidR="00934D6E" w:rsidRDefault="00894F9A" w:rsidP="00934D6E">
      <w:pPr>
        <w:pStyle w:val="Akapitzlist"/>
        <w:numPr>
          <w:ilvl w:val="0"/>
          <w:numId w:val="26"/>
        </w:numPr>
        <w:suppressAutoHyphens w:val="0"/>
        <w:spacing w:after="0"/>
        <w:ind w:left="284" w:hanging="284"/>
        <w:contextualSpacing/>
        <w:jc w:val="both"/>
        <w:rPr>
          <w:rFonts w:asciiTheme="minorHAnsi" w:hAnsiTheme="minorHAnsi" w:cstheme="minorHAnsi"/>
        </w:rPr>
      </w:pPr>
      <w:r w:rsidRPr="00B52EEA">
        <w:rPr>
          <w:rFonts w:asciiTheme="minorHAnsi" w:hAnsiTheme="minorHAnsi" w:cstheme="minorHAnsi"/>
        </w:rPr>
        <w:t>Zamawiający może odstąpić od umowy w razie wystąpienia istotnej zmiany okoliczności powodującej, że wykonanie umowy nie leży w interesie publicznym, czego nie można było przewidzieć w chwili jej zawarcia, zawiadamiając o tym Wykonawcę na piśmie w terminie 30 dni od powzięcia wiadomości o powyższych okolicznościach.</w:t>
      </w:r>
    </w:p>
    <w:p w14:paraId="399E8440" w14:textId="6762CAC1" w:rsidR="00934D6E" w:rsidRPr="00B52EEA" w:rsidRDefault="00934D6E" w:rsidP="00B52EEA">
      <w:pPr>
        <w:pStyle w:val="Akapitzlist"/>
        <w:numPr>
          <w:ilvl w:val="0"/>
          <w:numId w:val="26"/>
        </w:numPr>
        <w:suppressAutoHyphens w:val="0"/>
        <w:spacing w:after="0"/>
        <w:ind w:left="284" w:hanging="284"/>
        <w:contextualSpacing/>
        <w:jc w:val="both"/>
        <w:rPr>
          <w:rFonts w:asciiTheme="minorHAnsi" w:hAnsiTheme="minorHAnsi" w:cstheme="minorHAnsi"/>
        </w:rPr>
      </w:pPr>
      <w:r w:rsidRPr="00B52EEA">
        <w:rPr>
          <w:rFonts w:asciiTheme="minorHAnsi" w:hAnsiTheme="minorHAnsi" w:cstheme="minorHAnsi"/>
        </w:rPr>
        <w:t>W przypadku odstąpienia od umowy Zamawiający zapłaci za zakres przedmiotu zamówienia faktycznie wykonany do dnia odstąpienia, na okoliczność czego zostanie sporządzony protokół</w:t>
      </w:r>
    </w:p>
    <w:p w14:paraId="77DF9D02" w14:textId="3A19B33B" w:rsidR="008E3E3C" w:rsidRPr="00187049" w:rsidRDefault="008E3E3C" w:rsidP="00187049">
      <w:pPr>
        <w:tabs>
          <w:tab w:val="left" w:pos="360"/>
        </w:tabs>
        <w:spacing w:after="0" w:line="276" w:lineRule="auto"/>
        <w:ind w:left="284" w:firstLine="0"/>
        <w:contextualSpacing/>
        <w:jc w:val="center"/>
        <w:rPr>
          <w:rFonts w:asciiTheme="minorHAnsi" w:eastAsia="Times New Roman" w:hAnsiTheme="minorHAnsi" w:cstheme="minorHAnsi"/>
          <w:color w:val="auto"/>
          <w:lang w:eastAsia="ar-SA"/>
        </w:rPr>
      </w:pPr>
    </w:p>
    <w:p w14:paraId="26B34E78" w14:textId="06FDA518" w:rsidR="0019714F" w:rsidRPr="00187049" w:rsidRDefault="0019714F" w:rsidP="00187049">
      <w:pPr>
        <w:tabs>
          <w:tab w:val="left" w:pos="360"/>
        </w:tabs>
        <w:spacing w:after="0" w:line="276" w:lineRule="auto"/>
        <w:ind w:left="284" w:firstLine="0"/>
        <w:contextualSpacing/>
        <w:jc w:val="center"/>
        <w:rPr>
          <w:rFonts w:asciiTheme="minorHAnsi" w:eastAsia="Times New Roman" w:hAnsiTheme="minorHAnsi" w:cstheme="minorHAnsi"/>
          <w:b/>
          <w:bCs/>
          <w:color w:val="auto"/>
          <w:lang w:eastAsia="ar-SA"/>
        </w:rPr>
      </w:pPr>
      <w:r w:rsidRPr="00187049">
        <w:rPr>
          <w:rFonts w:asciiTheme="minorHAnsi" w:eastAsia="Times New Roman" w:hAnsiTheme="minorHAnsi" w:cstheme="minorHAnsi"/>
          <w:b/>
          <w:bCs/>
          <w:color w:val="auto"/>
          <w:lang w:eastAsia="ar-SA"/>
        </w:rPr>
        <w:t xml:space="preserve">§ </w:t>
      </w:r>
      <w:r w:rsidR="00187049">
        <w:rPr>
          <w:rFonts w:asciiTheme="minorHAnsi" w:eastAsia="Times New Roman" w:hAnsiTheme="minorHAnsi" w:cstheme="minorHAnsi"/>
          <w:b/>
          <w:bCs/>
          <w:color w:val="auto"/>
          <w:lang w:eastAsia="ar-SA"/>
        </w:rPr>
        <w:t>8</w:t>
      </w:r>
    </w:p>
    <w:p w14:paraId="47D623B7" w14:textId="0F5DE27C" w:rsidR="0019714F" w:rsidRPr="00187049" w:rsidRDefault="0019714F" w:rsidP="00187049">
      <w:pPr>
        <w:pStyle w:val="Akapitzlist"/>
        <w:numPr>
          <w:ilvl w:val="0"/>
          <w:numId w:val="19"/>
        </w:numPr>
        <w:tabs>
          <w:tab w:val="left" w:pos="360"/>
        </w:tabs>
        <w:spacing w:after="0"/>
        <w:ind w:left="284" w:hanging="284"/>
        <w:contextualSpacing/>
        <w:rPr>
          <w:rFonts w:asciiTheme="minorHAnsi" w:eastAsia="Times New Roman" w:hAnsiTheme="minorHAnsi" w:cstheme="minorHAnsi"/>
        </w:rPr>
      </w:pPr>
      <w:r w:rsidRPr="00187049">
        <w:rPr>
          <w:rFonts w:asciiTheme="minorHAnsi" w:eastAsia="Times New Roman" w:hAnsiTheme="minorHAnsi" w:cstheme="minorHAnsi"/>
        </w:rPr>
        <w:t>Wykonawca zapłaci Zamawiającemu następujące kary umowne:</w:t>
      </w:r>
    </w:p>
    <w:p w14:paraId="7D250050" w14:textId="05848B63" w:rsidR="0019714F" w:rsidRPr="00187049" w:rsidRDefault="0019714F" w:rsidP="00187049">
      <w:pPr>
        <w:pStyle w:val="Akapitzlist"/>
        <w:numPr>
          <w:ilvl w:val="0"/>
          <w:numId w:val="20"/>
        </w:numPr>
        <w:tabs>
          <w:tab w:val="left" w:pos="360"/>
        </w:tabs>
        <w:spacing w:after="0"/>
        <w:contextualSpacing/>
        <w:rPr>
          <w:rFonts w:asciiTheme="minorHAnsi" w:eastAsia="Times New Roman" w:hAnsiTheme="minorHAnsi" w:cstheme="minorHAnsi"/>
        </w:rPr>
      </w:pPr>
      <w:r w:rsidRPr="00187049">
        <w:rPr>
          <w:rFonts w:asciiTheme="minorHAnsi" w:eastAsia="Times New Roman" w:hAnsiTheme="minorHAnsi" w:cstheme="minorHAnsi"/>
        </w:rPr>
        <w:t xml:space="preserve">W razie </w:t>
      </w:r>
      <w:r w:rsidR="005273B7" w:rsidRPr="00187049">
        <w:rPr>
          <w:rFonts w:asciiTheme="minorHAnsi" w:eastAsia="Times New Roman" w:hAnsiTheme="minorHAnsi" w:cstheme="minorHAnsi"/>
        </w:rPr>
        <w:t>niedostarczenia</w:t>
      </w:r>
      <w:r w:rsidRPr="00187049">
        <w:rPr>
          <w:rFonts w:asciiTheme="minorHAnsi" w:eastAsia="Times New Roman" w:hAnsiTheme="minorHAnsi" w:cstheme="minorHAnsi"/>
        </w:rPr>
        <w:t xml:space="preserve"> przedmiotu umowy w terminie oznaczonym w § 2 ust. </w:t>
      </w:r>
      <w:r w:rsidR="00A60694" w:rsidRPr="00187049">
        <w:rPr>
          <w:rFonts w:asciiTheme="minorHAnsi" w:eastAsia="Times New Roman" w:hAnsiTheme="minorHAnsi" w:cstheme="minorHAnsi"/>
        </w:rPr>
        <w:t>1</w:t>
      </w:r>
      <w:r w:rsidRPr="00187049">
        <w:rPr>
          <w:rFonts w:asciiTheme="minorHAnsi" w:eastAsia="Times New Roman" w:hAnsiTheme="minorHAnsi" w:cstheme="minorHAnsi"/>
        </w:rPr>
        <w:t xml:space="preserve"> w wysokości 0,5 % wartości brutto dostawy za każdy dzień zwłoki. W przypadku wystąpienia zwłoki w dostawie przedmiotu dostawy </w:t>
      </w:r>
      <w:r w:rsidR="005273B7" w:rsidRPr="00187049">
        <w:rPr>
          <w:rFonts w:asciiTheme="minorHAnsi" w:eastAsia="Times New Roman" w:hAnsiTheme="minorHAnsi" w:cstheme="minorHAnsi"/>
        </w:rPr>
        <w:t xml:space="preserve">powyżej </w:t>
      </w:r>
      <w:r w:rsidRPr="00187049">
        <w:rPr>
          <w:rFonts w:asciiTheme="minorHAnsi" w:eastAsia="Times New Roman" w:hAnsiTheme="minorHAnsi" w:cstheme="minorHAnsi"/>
        </w:rPr>
        <w:t xml:space="preserve">7 dni Zamawiający dokona interwencyjnego zakupu u innego wykonawcy. Wykonawca zobowiązany jest pokryć ewentualną różnicę ceny </w:t>
      </w:r>
      <w:r w:rsidR="00E219D9" w:rsidRPr="00187049">
        <w:rPr>
          <w:rFonts w:asciiTheme="minorHAnsi" w:eastAsia="Times New Roman" w:hAnsiTheme="minorHAnsi" w:cstheme="minorHAnsi"/>
        </w:rPr>
        <w:t>asortymentu zakupionego u</w:t>
      </w:r>
      <w:r w:rsidRPr="00187049">
        <w:rPr>
          <w:rFonts w:asciiTheme="minorHAnsi" w:eastAsia="Times New Roman" w:hAnsiTheme="minorHAnsi" w:cstheme="minorHAnsi"/>
        </w:rPr>
        <w:t xml:space="preserve"> innego wykonawcy.</w:t>
      </w:r>
    </w:p>
    <w:p w14:paraId="1F7AC375" w14:textId="25A3EDF9" w:rsidR="0030481C" w:rsidRPr="00187049" w:rsidRDefault="0030481C" w:rsidP="00187049">
      <w:pPr>
        <w:pStyle w:val="Akapitzlist"/>
        <w:numPr>
          <w:ilvl w:val="0"/>
          <w:numId w:val="20"/>
        </w:numPr>
        <w:tabs>
          <w:tab w:val="left" w:pos="360"/>
        </w:tabs>
        <w:spacing w:after="0"/>
        <w:contextualSpacing/>
        <w:rPr>
          <w:rFonts w:asciiTheme="minorHAnsi" w:eastAsia="Times New Roman" w:hAnsiTheme="minorHAnsi" w:cstheme="minorHAnsi"/>
        </w:rPr>
      </w:pPr>
      <w:r w:rsidRPr="00187049">
        <w:rPr>
          <w:rFonts w:asciiTheme="minorHAnsi" w:eastAsia="Times New Roman" w:hAnsiTheme="minorHAnsi" w:cstheme="minorHAnsi"/>
        </w:rPr>
        <w:t>W razie zwłoki w usunięciu wady przedmiotu zamówienia przy odbiorze lub w okresie gwarancji i rękojmi w kwocie 0,1 % wartości umowy za każdy dzień zwłoki w usunięciu wady.</w:t>
      </w:r>
    </w:p>
    <w:p w14:paraId="0F89FF4B" w14:textId="1B7EC0AB" w:rsidR="0019714F" w:rsidRPr="00187049" w:rsidRDefault="0019714F" w:rsidP="00187049">
      <w:pPr>
        <w:pStyle w:val="Akapitzlist"/>
        <w:numPr>
          <w:ilvl w:val="0"/>
          <w:numId w:val="20"/>
        </w:numPr>
        <w:tabs>
          <w:tab w:val="left" w:pos="360"/>
        </w:tabs>
        <w:spacing w:after="0"/>
        <w:contextualSpacing/>
        <w:jc w:val="both"/>
        <w:rPr>
          <w:rFonts w:asciiTheme="minorHAnsi" w:eastAsia="Times New Roman" w:hAnsiTheme="minorHAnsi" w:cstheme="minorHAnsi"/>
        </w:rPr>
      </w:pPr>
      <w:r w:rsidRPr="00187049">
        <w:rPr>
          <w:rFonts w:asciiTheme="minorHAnsi" w:eastAsia="Times New Roman" w:hAnsiTheme="minorHAnsi" w:cstheme="minorHAnsi"/>
        </w:rPr>
        <w:lastRenderedPageBreak/>
        <w:t xml:space="preserve">Za odstąpienie od umowy z przyczyn zależnych od Wykonawcy w wysokości </w:t>
      </w:r>
      <w:r w:rsidR="00EA50CE" w:rsidRPr="00187049">
        <w:rPr>
          <w:rFonts w:asciiTheme="minorHAnsi" w:eastAsia="Times New Roman" w:hAnsiTheme="minorHAnsi" w:cstheme="minorHAnsi"/>
        </w:rPr>
        <w:t>20</w:t>
      </w:r>
      <w:r w:rsidRPr="00187049">
        <w:rPr>
          <w:rFonts w:asciiTheme="minorHAnsi" w:eastAsia="Times New Roman" w:hAnsiTheme="minorHAnsi" w:cstheme="minorHAnsi"/>
        </w:rPr>
        <w:t xml:space="preserve">% </w:t>
      </w:r>
      <w:r w:rsidR="00EA50CE" w:rsidRPr="00187049">
        <w:rPr>
          <w:rFonts w:asciiTheme="minorHAnsi" w:eastAsia="Times New Roman" w:hAnsiTheme="minorHAnsi" w:cstheme="minorHAnsi"/>
        </w:rPr>
        <w:t>maksymalnego wynagrodzenia brutto o którym mowa w §</w:t>
      </w:r>
      <w:r w:rsidR="008E3E3C" w:rsidRPr="00187049">
        <w:rPr>
          <w:rFonts w:asciiTheme="minorHAnsi" w:eastAsia="Times New Roman" w:hAnsiTheme="minorHAnsi" w:cstheme="minorHAnsi"/>
        </w:rPr>
        <w:t xml:space="preserve"> </w:t>
      </w:r>
      <w:r w:rsidR="00EA50CE" w:rsidRPr="00187049">
        <w:rPr>
          <w:rFonts w:asciiTheme="minorHAnsi" w:eastAsia="Times New Roman" w:hAnsiTheme="minorHAnsi" w:cstheme="minorHAnsi"/>
        </w:rPr>
        <w:t xml:space="preserve">5 ust 1 umowy. </w:t>
      </w:r>
    </w:p>
    <w:p w14:paraId="42C0BE98" w14:textId="168099E6" w:rsidR="003E0371" w:rsidRPr="00187049" w:rsidRDefault="003E0371" w:rsidP="00187049">
      <w:pPr>
        <w:pStyle w:val="Akapitzlist"/>
        <w:numPr>
          <w:ilvl w:val="0"/>
          <w:numId w:val="19"/>
        </w:numPr>
        <w:tabs>
          <w:tab w:val="left" w:pos="360"/>
        </w:tabs>
        <w:spacing w:after="0"/>
        <w:ind w:left="284" w:hanging="284"/>
        <w:contextualSpacing/>
        <w:rPr>
          <w:rFonts w:asciiTheme="minorHAnsi" w:eastAsia="Times New Roman" w:hAnsiTheme="minorHAnsi" w:cstheme="minorHAnsi"/>
        </w:rPr>
      </w:pPr>
      <w:r w:rsidRPr="00187049">
        <w:rPr>
          <w:rFonts w:asciiTheme="minorHAnsi" w:eastAsia="Times New Roman" w:hAnsiTheme="minorHAnsi" w:cstheme="minorHAnsi"/>
        </w:rPr>
        <w:t xml:space="preserve">Zamawiający zastrzega sobie możliwość potrącenia kar umownych z </w:t>
      </w:r>
      <w:r w:rsidR="005273B7" w:rsidRPr="00187049">
        <w:rPr>
          <w:rFonts w:asciiTheme="minorHAnsi" w:eastAsia="Times New Roman" w:hAnsiTheme="minorHAnsi" w:cstheme="minorHAnsi"/>
        </w:rPr>
        <w:t xml:space="preserve">wynagrodzenia należnego Wykonawcy na podstawie niniejszej umowy. </w:t>
      </w:r>
    </w:p>
    <w:p w14:paraId="6C379CDA" w14:textId="5E9CC580" w:rsidR="003E0371" w:rsidRPr="00187049" w:rsidRDefault="003E0371" w:rsidP="00187049">
      <w:pPr>
        <w:pStyle w:val="Akapitzlist"/>
        <w:numPr>
          <w:ilvl w:val="0"/>
          <w:numId w:val="19"/>
        </w:numPr>
        <w:tabs>
          <w:tab w:val="left" w:pos="360"/>
        </w:tabs>
        <w:spacing w:after="0"/>
        <w:ind w:left="284" w:hanging="284"/>
        <w:contextualSpacing/>
        <w:jc w:val="both"/>
        <w:rPr>
          <w:rFonts w:asciiTheme="minorHAnsi" w:eastAsia="Times New Roman" w:hAnsiTheme="minorHAnsi" w:cstheme="minorHAnsi"/>
        </w:rPr>
      </w:pPr>
      <w:r w:rsidRPr="00187049">
        <w:rPr>
          <w:rFonts w:asciiTheme="minorHAnsi" w:eastAsia="Times New Roman" w:hAnsiTheme="minorHAnsi" w:cstheme="minorHAnsi"/>
        </w:rPr>
        <w:t xml:space="preserve">Maksymalna wysokość kar umownych wynosi </w:t>
      </w:r>
      <w:r w:rsidR="00EA50CE" w:rsidRPr="00187049">
        <w:rPr>
          <w:rFonts w:asciiTheme="minorHAnsi" w:eastAsia="Times New Roman" w:hAnsiTheme="minorHAnsi" w:cstheme="minorHAnsi"/>
        </w:rPr>
        <w:t>2</w:t>
      </w:r>
      <w:r w:rsidRPr="00187049">
        <w:rPr>
          <w:rFonts w:asciiTheme="minorHAnsi" w:eastAsia="Times New Roman" w:hAnsiTheme="minorHAnsi" w:cstheme="minorHAnsi"/>
        </w:rPr>
        <w:t>0% wartości umowy brutto, określonej w §</w:t>
      </w:r>
      <w:r w:rsidR="005273B7" w:rsidRPr="00187049">
        <w:rPr>
          <w:rFonts w:asciiTheme="minorHAnsi" w:eastAsia="Times New Roman" w:hAnsiTheme="minorHAnsi" w:cstheme="minorHAnsi"/>
        </w:rPr>
        <w:t>5</w:t>
      </w:r>
      <w:r w:rsidRPr="00187049">
        <w:rPr>
          <w:rFonts w:asciiTheme="minorHAnsi" w:eastAsia="Times New Roman" w:hAnsiTheme="minorHAnsi" w:cstheme="minorHAnsi"/>
        </w:rPr>
        <w:t xml:space="preserve"> ust. </w:t>
      </w:r>
      <w:r w:rsidR="00E75AC8" w:rsidRPr="00187049">
        <w:rPr>
          <w:rFonts w:asciiTheme="minorHAnsi" w:eastAsia="Times New Roman" w:hAnsiTheme="minorHAnsi" w:cstheme="minorHAnsi"/>
        </w:rPr>
        <w:t>1</w:t>
      </w:r>
      <w:r w:rsidRPr="00187049">
        <w:rPr>
          <w:rFonts w:asciiTheme="minorHAnsi" w:eastAsia="Times New Roman" w:hAnsiTheme="minorHAnsi" w:cstheme="minorHAnsi"/>
        </w:rPr>
        <w:t xml:space="preserve"> niniejszej umowy.</w:t>
      </w:r>
    </w:p>
    <w:p w14:paraId="29384493" w14:textId="77777777" w:rsidR="008E3E3C" w:rsidRPr="00187049" w:rsidRDefault="008E3E3C" w:rsidP="00187049">
      <w:pPr>
        <w:tabs>
          <w:tab w:val="left" w:pos="-1980"/>
        </w:tabs>
        <w:spacing w:after="0" w:line="276" w:lineRule="auto"/>
        <w:ind w:left="0" w:firstLine="0"/>
        <w:jc w:val="center"/>
        <w:rPr>
          <w:rFonts w:asciiTheme="minorHAnsi" w:eastAsia="Times New Roman" w:hAnsiTheme="minorHAnsi" w:cstheme="minorHAnsi"/>
          <w:b/>
          <w:bCs/>
          <w:color w:val="auto"/>
          <w:lang w:eastAsia="ar-SA"/>
        </w:rPr>
      </w:pPr>
    </w:p>
    <w:p w14:paraId="179C7548" w14:textId="2C503B12" w:rsidR="009C6BAF" w:rsidRPr="00187049" w:rsidRDefault="000D3D18" w:rsidP="00187049">
      <w:pPr>
        <w:spacing w:after="0" w:line="276" w:lineRule="auto"/>
        <w:ind w:left="0" w:firstLine="0"/>
        <w:jc w:val="center"/>
        <w:rPr>
          <w:rFonts w:asciiTheme="minorHAnsi" w:eastAsia="Times New Roman" w:hAnsiTheme="minorHAnsi" w:cstheme="minorHAnsi"/>
          <w:b/>
          <w:bCs/>
          <w:color w:val="auto"/>
        </w:rPr>
      </w:pPr>
      <w:r w:rsidRPr="00187049">
        <w:rPr>
          <w:rFonts w:asciiTheme="minorHAnsi" w:eastAsia="Times New Roman" w:hAnsiTheme="minorHAnsi" w:cstheme="minorHAnsi"/>
          <w:b/>
          <w:bCs/>
          <w:color w:val="auto"/>
        </w:rPr>
        <w:t xml:space="preserve">§ </w:t>
      </w:r>
      <w:r w:rsidR="00934D6E">
        <w:rPr>
          <w:rFonts w:asciiTheme="minorHAnsi" w:eastAsia="Times New Roman" w:hAnsiTheme="minorHAnsi" w:cstheme="minorHAnsi"/>
          <w:b/>
          <w:bCs/>
          <w:color w:val="auto"/>
        </w:rPr>
        <w:t>9</w:t>
      </w:r>
    </w:p>
    <w:p w14:paraId="03973BBB" w14:textId="5DEBD0B3" w:rsidR="008E3E3C" w:rsidRPr="00187049" w:rsidRDefault="008E3E3C" w:rsidP="00187049">
      <w:pPr>
        <w:tabs>
          <w:tab w:val="left" w:pos="-1980"/>
        </w:tabs>
        <w:spacing w:after="0" w:line="276" w:lineRule="auto"/>
        <w:ind w:left="0" w:firstLine="0"/>
        <w:jc w:val="left"/>
        <w:rPr>
          <w:rFonts w:asciiTheme="minorHAnsi" w:hAnsiTheme="minorHAnsi" w:cstheme="minorHAnsi"/>
          <w:iCs/>
        </w:rPr>
      </w:pPr>
      <w:r w:rsidRPr="00187049">
        <w:rPr>
          <w:rFonts w:asciiTheme="minorHAnsi" w:eastAsia="Times New Roman" w:hAnsiTheme="minorHAnsi" w:cstheme="minorHAnsi"/>
          <w:iCs/>
          <w:color w:val="auto"/>
          <w:lang w:eastAsia="ar-SA"/>
        </w:rPr>
        <w:t xml:space="preserve">1. </w:t>
      </w:r>
      <w:r w:rsidR="000D3D18" w:rsidRPr="00187049">
        <w:rPr>
          <w:rFonts w:asciiTheme="minorHAnsi" w:eastAsia="Times New Roman" w:hAnsiTheme="minorHAnsi" w:cstheme="minorHAnsi"/>
          <w:iCs/>
          <w:color w:val="auto"/>
          <w:lang w:eastAsia="ar-SA"/>
        </w:rPr>
        <w:t>Zmiana postanowień niniejszej Umowy w stosunku do treści oferty, na podstawie, której dokonano wyboru Wykonawcy, jest dopuszczalna w przypadk</w:t>
      </w:r>
      <w:r w:rsidRPr="00187049">
        <w:rPr>
          <w:rFonts w:asciiTheme="minorHAnsi" w:eastAsia="Times New Roman" w:hAnsiTheme="minorHAnsi" w:cstheme="minorHAnsi"/>
          <w:iCs/>
          <w:color w:val="auto"/>
          <w:lang w:eastAsia="ar-SA"/>
        </w:rPr>
        <w:t>u:</w:t>
      </w:r>
    </w:p>
    <w:p w14:paraId="7B6B8A00" w14:textId="4814010F" w:rsidR="000D3D18" w:rsidRPr="00187049" w:rsidRDefault="000D3D18" w:rsidP="00187049">
      <w:pPr>
        <w:pStyle w:val="Tekstpodstawowy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187049">
        <w:rPr>
          <w:rFonts w:asciiTheme="minorHAnsi" w:hAnsiTheme="minorHAnsi" w:cstheme="minorHAnsi"/>
          <w:sz w:val="22"/>
          <w:szCs w:val="22"/>
        </w:rPr>
        <w:t xml:space="preserve">1) zmiany terminu wykonania przedmiotu umowy z uwagi </w:t>
      </w:r>
      <w:r w:rsidR="00EE1E8A" w:rsidRPr="00187049">
        <w:rPr>
          <w:rFonts w:asciiTheme="minorHAnsi" w:hAnsiTheme="minorHAnsi" w:cstheme="minorHAnsi"/>
          <w:sz w:val="22"/>
          <w:szCs w:val="22"/>
        </w:rPr>
        <w:t xml:space="preserve">na niedostępność lub wycofanie produktów ze sprzedaży </w:t>
      </w:r>
    </w:p>
    <w:p w14:paraId="679A21C0" w14:textId="3744F8D7" w:rsidR="000D3D18" w:rsidRPr="00187049" w:rsidRDefault="000D3D18" w:rsidP="00187049">
      <w:pPr>
        <w:pStyle w:val="Tekstpodstawowy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187049">
        <w:rPr>
          <w:rFonts w:asciiTheme="minorHAnsi" w:hAnsiTheme="minorHAnsi" w:cstheme="minorHAnsi"/>
          <w:sz w:val="22"/>
          <w:szCs w:val="22"/>
        </w:rPr>
        <w:t xml:space="preserve">2) zmiany zakresu planowanych do wykonania </w:t>
      </w:r>
      <w:r w:rsidR="003E0371" w:rsidRPr="00187049">
        <w:rPr>
          <w:rFonts w:asciiTheme="minorHAnsi" w:hAnsiTheme="minorHAnsi" w:cstheme="minorHAnsi"/>
          <w:sz w:val="22"/>
          <w:szCs w:val="22"/>
        </w:rPr>
        <w:t>dostaw</w:t>
      </w:r>
      <w:r w:rsidR="00EE1E8A" w:rsidRPr="00187049">
        <w:rPr>
          <w:rFonts w:asciiTheme="minorHAnsi" w:hAnsiTheme="minorHAnsi" w:cstheme="minorHAnsi"/>
          <w:sz w:val="22"/>
          <w:szCs w:val="22"/>
        </w:rPr>
        <w:t xml:space="preserve"> z uwagi na okoliczności wskazane w ppkt 1) powyżej</w:t>
      </w:r>
    </w:p>
    <w:p w14:paraId="1F0DB76A" w14:textId="157E3B3C" w:rsidR="000D3D18" w:rsidRPr="00187049" w:rsidRDefault="000D3D18" w:rsidP="00187049">
      <w:pPr>
        <w:pStyle w:val="Tekstpodstawowy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187049">
        <w:rPr>
          <w:rFonts w:asciiTheme="minorHAnsi" w:hAnsiTheme="minorHAnsi" w:cstheme="minorHAnsi"/>
          <w:sz w:val="22"/>
          <w:szCs w:val="22"/>
        </w:rPr>
        <w:t xml:space="preserve">2. Zamawiający dopuszcza możliwość zmiany postanowień niniejszej umowy z Wykonawcą wynikających z art. 455 ustawy Prawo Zamówień Publicznych. </w:t>
      </w:r>
    </w:p>
    <w:p w14:paraId="1522A2BD" w14:textId="77777777" w:rsidR="009C6BAF" w:rsidRPr="00187049" w:rsidRDefault="009C6BAF" w:rsidP="00187049">
      <w:pPr>
        <w:tabs>
          <w:tab w:val="left" w:pos="-1980"/>
        </w:tabs>
        <w:spacing w:after="0" w:line="276" w:lineRule="auto"/>
        <w:ind w:left="0" w:firstLine="0"/>
        <w:rPr>
          <w:rFonts w:asciiTheme="minorHAnsi" w:eastAsia="Times New Roman" w:hAnsiTheme="minorHAnsi" w:cstheme="minorHAnsi"/>
          <w:color w:val="auto"/>
          <w:lang w:eastAsia="ar-SA"/>
        </w:rPr>
      </w:pPr>
    </w:p>
    <w:p w14:paraId="6CC9F543" w14:textId="3669BD77" w:rsidR="009C6BAF" w:rsidRPr="00187049" w:rsidRDefault="009C6BAF" w:rsidP="00187049">
      <w:pPr>
        <w:tabs>
          <w:tab w:val="left" w:pos="-1980"/>
        </w:tabs>
        <w:spacing w:after="0" w:line="276" w:lineRule="auto"/>
        <w:ind w:left="0" w:firstLine="0"/>
        <w:jc w:val="center"/>
        <w:rPr>
          <w:rFonts w:asciiTheme="minorHAnsi" w:eastAsia="Times New Roman" w:hAnsiTheme="minorHAnsi" w:cstheme="minorHAnsi"/>
          <w:b/>
          <w:bCs/>
          <w:color w:val="auto"/>
          <w:lang w:eastAsia="ar-SA"/>
        </w:rPr>
      </w:pPr>
      <w:r w:rsidRPr="00187049">
        <w:rPr>
          <w:rFonts w:asciiTheme="minorHAnsi" w:eastAsia="Times New Roman" w:hAnsiTheme="minorHAnsi" w:cstheme="minorHAnsi"/>
          <w:b/>
          <w:bCs/>
          <w:color w:val="auto"/>
          <w:lang w:eastAsia="ar-SA"/>
        </w:rPr>
        <w:t xml:space="preserve">§ </w:t>
      </w:r>
      <w:r w:rsidR="005F5510">
        <w:rPr>
          <w:rFonts w:asciiTheme="minorHAnsi" w:eastAsia="Times New Roman" w:hAnsiTheme="minorHAnsi" w:cstheme="minorHAnsi"/>
          <w:b/>
          <w:bCs/>
          <w:color w:val="auto"/>
          <w:lang w:eastAsia="ar-SA"/>
        </w:rPr>
        <w:t>10</w:t>
      </w:r>
    </w:p>
    <w:p w14:paraId="1AD30BEB" w14:textId="11964531" w:rsidR="009C6BAF" w:rsidRPr="00187049" w:rsidRDefault="009C6BAF" w:rsidP="00B52EEA">
      <w:pPr>
        <w:numPr>
          <w:ilvl w:val="0"/>
          <w:numId w:val="14"/>
        </w:numPr>
        <w:spacing w:after="0" w:line="276" w:lineRule="auto"/>
        <w:rPr>
          <w:rFonts w:asciiTheme="minorHAnsi" w:eastAsia="Times New Roman" w:hAnsiTheme="minorHAnsi" w:cstheme="minorHAnsi"/>
          <w:color w:val="auto"/>
        </w:rPr>
      </w:pPr>
      <w:r w:rsidRPr="00187049">
        <w:rPr>
          <w:rFonts w:asciiTheme="minorHAnsi" w:eastAsia="Times New Roman" w:hAnsiTheme="minorHAnsi" w:cstheme="minorHAnsi"/>
          <w:color w:val="auto"/>
        </w:rPr>
        <w:t>Wszelkie zmiany niniejszej Umowy wymagają formy pisemnej pod rygorem nieważności</w:t>
      </w:r>
      <w:r w:rsidR="005F5510">
        <w:rPr>
          <w:rFonts w:asciiTheme="minorHAnsi" w:eastAsia="Times New Roman" w:hAnsiTheme="minorHAnsi" w:cstheme="minorHAnsi"/>
          <w:color w:val="auto"/>
        </w:rPr>
        <w:t xml:space="preserve"> z zastrzeżeniem § 9 Umowy.</w:t>
      </w:r>
    </w:p>
    <w:p w14:paraId="2D7D0486" w14:textId="358F2D9F" w:rsidR="009C6BAF" w:rsidRDefault="009C6BAF" w:rsidP="00B52EEA">
      <w:pPr>
        <w:numPr>
          <w:ilvl w:val="0"/>
          <w:numId w:val="14"/>
        </w:numPr>
        <w:tabs>
          <w:tab w:val="left" w:pos="-1980"/>
        </w:tabs>
        <w:spacing w:after="0" w:line="276" w:lineRule="auto"/>
        <w:rPr>
          <w:rFonts w:asciiTheme="minorHAnsi" w:eastAsia="Times New Roman" w:hAnsiTheme="minorHAnsi" w:cstheme="minorHAnsi"/>
          <w:color w:val="auto"/>
        </w:rPr>
      </w:pPr>
      <w:r w:rsidRPr="00187049">
        <w:rPr>
          <w:rFonts w:asciiTheme="minorHAnsi" w:eastAsia="Times New Roman" w:hAnsiTheme="minorHAnsi" w:cstheme="minorHAnsi"/>
          <w:color w:val="auto"/>
        </w:rPr>
        <w:t>Wszelkie spory wynikłe na tle realizacji umowy będą rozstrzygane w drodze mediacji stron a ostatecznie przez Sąd właściwy dla Zamawiającego.</w:t>
      </w:r>
    </w:p>
    <w:p w14:paraId="67C71261" w14:textId="0F0A51AB" w:rsidR="005F5510" w:rsidRPr="00187049" w:rsidRDefault="005F5510" w:rsidP="00B52EEA">
      <w:pPr>
        <w:numPr>
          <w:ilvl w:val="0"/>
          <w:numId w:val="14"/>
        </w:numPr>
        <w:tabs>
          <w:tab w:val="left" w:pos="-1980"/>
        </w:tabs>
        <w:spacing w:after="0" w:line="276" w:lineRule="auto"/>
        <w:rPr>
          <w:rFonts w:asciiTheme="minorHAnsi" w:eastAsia="Times New Roman" w:hAnsiTheme="minorHAnsi" w:cstheme="minorHAnsi"/>
          <w:color w:val="auto"/>
        </w:rPr>
      </w:pPr>
      <w:r>
        <w:rPr>
          <w:rFonts w:asciiTheme="minorHAnsi" w:eastAsia="Times New Roman" w:hAnsiTheme="minorHAnsi" w:cstheme="minorHAnsi"/>
          <w:color w:val="auto"/>
        </w:rPr>
        <w:t>W sprawach nieuregulowanych niniejszą umową stosuje się przepisu ustawy z dnia 11.09.2019r. Prawo zamówień publicznych i Kodeksu cywilnego.</w:t>
      </w:r>
    </w:p>
    <w:p w14:paraId="6E6ED997" w14:textId="2F858CF7" w:rsidR="009C6BAF" w:rsidRPr="00187049" w:rsidRDefault="009C6BAF" w:rsidP="00B52EEA">
      <w:pPr>
        <w:numPr>
          <w:ilvl w:val="0"/>
          <w:numId w:val="14"/>
        </w:numPr>
        <w:tabs>
          <w:tab w:val="left" w:pos="-1980"/>
        </w:tabs>
        <w:spacing w:after="0" w:line="276" w:lineRule="auto"/>
        <w:rPr>
          <w:rFonts w:asciiTheme="minorHAnsi" w:eastAsia="Times New Roman" w:hAnsiTheme="minorHAnsi" w:cstheme="minorHAnsi"/>
          <w:color w:val="auto"/>
          <w:lang w:eastAsia="ar-SA"/>
        </w:rPr>
      </w:pPr>
      <w:r w:rsidRPr="00187049">
        <w:rPr>
          <w:rFonts w:asciiTheme="minorHAnsi" w:eastAsia="Times New Roman" w:hAnsiTheme="minorHAnsi" w:cstheme="minorHAnsi"/>
          <w:color w:val="auto"/>
        </w:rPr>
        <w:t xml:space="preserve">Umowę sporządzono w </w:t>
      </w:r>
      <w:r w:rsidR="00B52EEA">
        <w:rPr>
          <w:rFonts w:asciiTheme="minorHAnsi" w:eastAsia="Times New Roman" w:hAnsiTheme="minorHAnsi" w:cstheme="minorHAnsi"/>
          <w:color w:val="auto"/>
        </w:rPr>
        <w:t xml:space="preserve">dwóch </w:t>
      </w:r>
      <w:r w:rsidRPr="00187049">
        <w:rPr>
          <w:rFonts w:asciiTheme="minorHAnsi" w:eastAsia="Times New Roman" w:hAnsiTheme="minorHAnsi" w:cstheme="minorHAnsi"/>
          <w:color w:val="auto"/>
        </w:rPr>
        <w:t>jednobrzmiących egzemplarzach, dwa dla Zamawiającego oraz dwa dla Wykonawcy.</w:t>
      </w:r>
    </w:p>
    <w:p w14:paraId="2D9E656D" w14:textId="77777777" w:rsidR="009C6BAF" w:rsidRPr="00187049" w:rsidRDefault="009C6BAF" w:rsidP="00187049">
      <w:pPr>
        <w:tabs>
          <w:tab w:val="left" w:pos="-1980"/>
        </w:tabs>
        <w:spacing w:after="0" w:line="276" w:lineRule="auto"/>
        <w:ind w:left="0" w:firstLine="0"/>
        <w:rPr>
          <w:rFonts w:asciiTheme="minorHAnsi" w:eastAsia="Times New Roman" w:hAnsiTheme="minorHAnsi" w:cstheme="minorHAnsi"/>
          <w:color w:val="auto"/>
          <w:lang w:eastAsia="ar-SA"/>
        </w:rPr>
      </w:pPr>
    </w:p>
    <w:p w14:paraId="60C2C0F0" w14:textId="77777777" w:rsidR="000B6A81" w:rsidRPr="00187049" w:rsidRDefault="000B6A81" w:rsidP="00187049">
      <w:pPr>
        <w:tabs>
          <w:tab w:val="left" w:pos="-1980"/>
        </w:tabs>
        <w:spacing w:after="0" w:line="276" w:lineRule="auto"/>
        <w:ind w:left="0" w:firstLine="0"/>
        <w:rPr>
          <w:rFonts w:asciiTheme="minorHAnsi" w:eastAsia="Times New Roman" w:hAnsiTheme="minorHAnsi" w:cstheme="minorHAnsi"/>
          <w:color w:val="auto"/>
          <w:lang w:eastAsia="ar-SA"/>
        </w:rPr>
      </w:pPr>
    </w:p>
    <w:p w14:paraId="23ACB60A" w14:textId="0D0D4A78" w:rsidR="000B6A81" w:rsidRPr="00187049" w:rsidRDefault="000B6A81" w:rsidP="00187049">
      <w:pPr>
        <w:tabs>
          <w:tab w:val="left" w:pos="-1980"/>
        </w:tabs>
        <w:spacing w:after="0" w:line="276" w:lineRule="auto"/>
        <w:ind w:left="0" w:firstLine="0"/>
        <w:rPr>
          <w:rFonts w:asciiTheme="minorHAnsi" w:eastAsia="Times New Roman" w:hAnsiTheme="minorHAnsi" w:cstheme="minorHAnsi"/>
          <w:color w:val="auto"/>
          <w:lang w:eastAsia="ar-SA"/>
        </w:rPr>
      </w:pPr>
      <w:r w:rsidRPr="00187049">
        <w:rPr>
          <w:rFonts w:asciiTheme="minorHAnsi" w:eastAsia="Times New Roman" w:hAnsiTheme="minorHAnsi" w:cstheme="minorHAnsi"/>
          <w:color w:val="auto"/>
          <w:lang w:eastAsia="ar-SA"/>
        </w:rPr>
        <w:t>Załączniki:</w:t>
      </w:r>
    </w:p>
    <w:p w14:paraId="00191A22" w14:textId="7841B8A7" w:rsidR="00946E9C" w:rsidRPr="00946E9C" w:rsidRDefault="000B6A81" w:rsidP="00946E9C">
      <w:pPr>
        <w:pStyle w:val="Akapitzlist"/>
        <w:numPr>
          <w:ilvl w:val="0"/>
          <w:numId w:val="28"/>
        </w:numPr>
        <w:tabs>
          <w:tab w:val="left" w:pos="-1980"/>
        </w:tabs>
        <w:spacing w:after="0"/>
        <w:rPr>
          <w:rFonts w:asciiTheme="minorHAnsi" w:eastAsia="Times New Roman" w:hAnsiTheme="minorHAnsi" w:cstheme="minorHAnsi"/>
        </w:rPr>
      </w:pPr>
      <w:r w:rsidRPr="00946E9C">
        <w:rPr>
          <w:rFonts w:asciiTheme="minorHAnsi" w:eastAsia="Times New Roman" w:hAnsiTheme="minorHAnsi" w:cstheme="minorHAnsi"/>
        </w:rPr>
        <w:t xml:space="preserve">Załącznik nr 1  - </w:t>
      </w:r>
      <w:r w:rsidR="005F5510" w:rsidRPr="00946E9C">
        <w:rPr>
          <w:rFonts w:asciiTheme="minorHAnsi" w:eastAsia="Times New Roman" w:hAnsiTheme="minorHAnsi" w:cstheme="minorHAnsi"/>
        </w:rPr>
        <w:t>Oferta Wykonawcy (formularz cenowy)</w:t>
      </w:r>
    </w:p>
    <w:p w14:paraId="5E0C2D1E" w14:textId="5F2EAB55" w:rsidR="00946E9C" w:rsidRPr="00946E9C" w:rsidRDefault="00946E9C" w:rsidP="00946E9C">
      <w:pPr>
        <w:pStyle w:val="Akapitzlist"/>
        <w:numPr>
          <w:ilvl w:val="0"/>
          <w:numId w:val="28"/>
        </w:numPr>
        <w:tabs>
          <w:tab w:val="left" w:pos="709"/>
        </w:tabs>
        <w:spacing w:after="0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Z</w:t>
      </w:r>
      <w:r w:rsidRPr="00946E9C">
        <w:rPr>
          <w:rFonts w:asciiTheme="minorHAnsi" w:hAnsiTheme="minorHAnsi" w:cstheme="minorHAnsi"/>
          <w:color w:val="000000" w:themeColor="text1"/>
        </w:rPr>
        <w:t>asady wystawiania i doręczania faktur oraz regulowania wynagrodzenia przy użyciu Krajowego Systemu e-Faktur.</w:t>
      </w:r>
    </w:p>
    <w:p w14:paraId="14A28680" w14:textId="77777777" w:rsidR="000B6A81" w:rsidRPr="00187049" w:rsidRDefault="000B6A81" w:rsidP="00187049">
      <w:pPr>
        <w:tabs>
          <w:tab w:val="left" w:pos="-1980"/>
        </w:tabs>
        <w:spacing w:after="0" w:line="276" w:lineRule="auto"/>
        <w:ind w:left="0" w:firstLine="0"/>
        <w:rPr>
          <w:rFonts w:asciiTheme="minorHAnsi" w:eastAsia="Times New Roman" w:hAnsiTheme="minorHAnsi" w:cstheme="minorHAnsi"/>
          <w:color w:val="auto"/>
          <w:lang w:eastAsia="ar-SA"/>
        </w:rPr>
      </w:pPr>
    </w:p>
    <w:p w14:paraId="30A5CBE8" w14:textId="366B0224" w:rsidR="009C6BAF" w:rsidRPr="00187049" w:rsidRDefault="009C6BAF" w:rsidP="00187049">
      <w:pPr>
        <w:tabs>
          <w:tab w:val="left" w:pos="-1980"/>
        </w:tabs>
        <w:spacing w:after="0" w:line="276" w:lineRule="auto"/>
        <w:ind w:left="0" w:firstLine="0"/>
        <w:jc w:val="center"/>
        <w:rPr>
          <w:rFonts w:asciiTheme="minorHAnsi" w:eastAsia="Times New Roman" w:hAnsiTheme="minorHAnsi" w:cstheme="minorHAnsi"/>
          <w:color w:val="auto"/>
          <w:lang w:eastAsia="ar-SA"/>
        </w:rPr>
      </w:pPr>
      <w:r w:rsidRPr="00187049">
        <w:rPr>
          <w:rFonts w:asciiTheme="minorHAnsi" w:eastAsia="Times New Roman" w:hAnsiTheme="minorHAnsi" w:cstheme="minorHAnsi"/>
          <w:color w:val="auto"/>
          <w:lang w:eastAsia="ar-SA"/>
        </w:rPr>
        <w:t>ZAMAWIAJACY</w:t>
      </w:r>
      <w:r w:rsidRPr="00187049">
        <w:rPr>
          <w:rFonts w:asciiTheme="minorHAnsi" w:eastAsia="Times New Roman" w:hAnsiTheme="minorHAnsi" w:cstheme="minorHAnsi"/>
          <w:color w:val="auto"/>
          <w:lang w:eastAsia="ar-SA"/>
        </w:rPr>
        <w:tab/>
      </w:r>
      <w:r w:rsidRPr="00187049">
        <w:rPr>
          <w:rFonts w:asciiTheme="minorHAnsi" w:eastAsia="Times New Roman" w:hAnsiTheme="minorHAnsi" w:cstheme="minorHAnsi"/>
          <w:color w:val="auto"/>
          <w:lang w:eastAsia="ar-SA"/>
        </w:rPr>
        <w:tab/>
      </w:r>
      <w:r w:rsidRPr="00187049">
        <w:rPr>
          <w:rFonts w:asciiTheme="minorHAnsi" w:eastAsia="Times New Roman" w:hAnsiTheme="minorHAnsi" w:cstheme="minorHAnsi"/>
          <w:color w:val="auto"/>
          <w:lang w:eastAsia="ar-SA"/>
        </w:rPr>
        <w:tab/>
      </w:r>
      <w:r w:rsidRPr="00187049">
        <w:rPr>
          <w:rFonts w:asciiTheme="minorHAnsi" w:eastAsia="Times New Roman" w:hAnsiTheme="minorHAnsi" w:cstheme="minorHAnsi"/>
          <w:color w:val="auto"/>
          <w:lang w:eastAsia="ar-SA"/>
        </w:rPr>
        <w:tab/>
      </w:r>
      <w:r w:rsidRPr="00187049">
        <w:rPr>
          <w:rFonts w:asciiTheme="minorHAnsi" w:eastAsia="Times New Roman" w:hAnsiTheme="minorHAnsi" w:cstheme="minorHAnsi"/>
          <w:color w:val="auto"/>
          <w:lang w:eastAsia="ar-SA"/>
        </w:rPr>
        <w:tab/>
      </w:r>
      <w:r w:rsidRPr="00187049">
        <w:rPr>
          <w:rFonts w:asciiTheme="minorHAnsi" w:eastAsia="Times New Roman" w:hAnsiTheme="minorHAnsi" w:cstheme="minorHAnsi"/>
          <w:color w:val="auto"/>
          <w:lang w:eastAsia="ar-SA"/>
        </w:rPr>
        <w:tab/>
      </w:r>
      <w:r w:rsidRPr="00187049">
        <w:rPr>
          <w:rFonts w:asciiTheme="minorHAnsi" w:eastAsia="Times New Roman" w:hAnsiTheme="minorHAnsi" w:cstheme="minorHAnsi"/>
          <w:color w:val="auto"/>
          <w:lang w:eastAsia="ar-SA"/>
        </w:rPr>
        <w:tab/>
      </w:r>
      <w:r w:rsidRPr="00187049">
        <w:rPr>
          <w:rFonts w:asciiTheme="minorHAnsi" w:eastAsia="Times New Roman" w:hAnsiTheme="minorHAnsi" w:cstheme="minorHAnsi"/>
          <w:color w:val="auto"/>
          <w:lang w:eastAsia="ar-SA"/>
        </w:rPr>
        <w:tab/>
        <w:t xml:space="preserve">     WYKONAWCA</w:t>
      </w:r>
    </w:p>
    <w:p w14:paraId="24ADDB28" w14:textId="77777777" w:rsidR="009C6BAF" w:rsidRPr="00187049" w:rsidRDefault="009C6BAF" w:rsidP="00187049">
      <w:pPr>
        <w:tabs>
          <w:tab w:val="left" w:pos="-1980"/>
        </w:tabs>
        <w:spacing w:after="0" w:line="276" w:lineRule="auto"/>
        <w:ind w:left="0" w:firstLine="0"/>
        <w:rPr>
          <w:rFonts w:asciiTheme="minorHAnsi" w:eastAsia="Times New Roman" w:hAnsiTheme="minorHAnsi" w:cstheme="minorHAnsi"/>
          <w:color w:val="auto"/>
          <w:lang w:eastAsia="ar-SA"/>
        </w:rPr>
      </w:pPr>
    </w:p>
    <w:p w14:paraId="3CBD44FB" w14:textId="07D1AF64" w:rsidR="009C6BAF" w:rsidRPr="00187049" w:rsidRDefault="009C6BAF" w:rsidP="00187049">
      <w:pPr>
        <w:tabs>
          <w:tab w:val="left" w:pos="-1980"/>
        </w:tabs>
        <w:spacing w:after="0" w:line="276" w:lineRule="auto"/>
        <w:ind w:left="0" w:firstLine="0"/>
        <w:rPr>
          <w:rFonts w:asciiTheme="minorHAnsi" w:eastAsia="Times New Roman" w:hAnsiTheme="minorHAnsi" w:cstheme="minorHAnsi"/>
          <w:color w:val="auto"/>
          <w:lang w:eastAsia="ar-SA"/>
        </w:rPr>
      </w:pPr>
    </w:p>
    <w:p w14:paraId="440C148B" w14:textId="77777777" w:rsidR="009C6BAF" w:rsidRPr="00187049" w:rsidRDefault="009C6BAF" w:rsidP="00187049">
      <w:pPr>
        <w:tabs>
          <w:tab w:val="left" w:pos="-1980"/>
        </w:tabs>
        <w:spacing w:after="0" w:line="276" w:lineRule="auto"/>
        <w:ind w:left="0" w:firstLine="0"/>
        <w:rPr>
          <w:rFonts w:asciiTheme="minorHAnsi" w:eastAsia="Times New Roman" w:hAnsiTheme="minorHAnsi" w:cstheme="minorHAnsi"/>
          <w:color w:val="auto"/>
          <w:lang w:eastAsia="ar-SA"/>
        </w:rPr>
      </w:pPr>
      <w:r w:rsidRPr="00187049">
        <w:rPr>
          <w:rFonts w:asciiTheme="minorHAnsi" w:eastAsia="Times New Roman" w:hAnsiTheme="minorHAnsi" w:cstheme="minorHAnsi"/>
          <w:color w:val="auto"/>
          <w:lang w:eastAsia="ar-SA"/>
        </w:rPr>
        <w:t xml:space="preserve">…………………………… </w:t>
      </w:r>
    </w:p>
    <w:p w14:paraId="1E7CFDA7" w14:textId="77777777" w:rsidR="009C6BAF" w:rsidRPr="00187049" w:rsidRDefault="009C6BAF" w:rsidP="00187049">
      <w:pPr>
        <w:tabs>
          <w:tab w:val="left" w:pos="-1980"/>
        </w:tabs>
        <w:spacing w:after="0" w:line="276" w:lineRule="auto"/>
        <w:ind w:left="0" w:firstLine="0"/>
        <w:rPr>
          <w:rFonts w:asciiTheme="minorHAnsi" w:eastAsia="Times New Roman" w:hAnsiTheme="minorHAnsi" w:cstheme="minorHAnsi"/>
          <w:color w:val="auto"/>
          <w:lang w:eastAsia="ar-SA"/>
        </w:rPr>
      </w:pPr>
      <w:r w:rsidRPr="00187049">
        <w:rPr>
          <w:rFonts w:asciiTheme="minorHAnsi" w:eastAsia="Times New Roman" w:hAnsiTheme="minorHAnsi" w:cstheme="minorHAnsi"/>
          <w:color w:val="auto"/>
          <w:lang w:eastAsia="ar-SA"/>
        </w:rPr>
        <w:t xml:space="preserve">Skarbnik Gminy </w:t>
      </w:r>
    </w:p>
    <w:p w14:paraId="6AD827BE" w14:textId="77777777" w:rsidR="009C6BAF" w:rsidRPr="00187049" w:rsidRDefault="009C6BAF" w:rsidP="00187049">
      <w:pPr>
        <w:tabs>
          <w:tab w:val="left" w:pos="-1980"/>
        </w:tabs>
        <w:spacing w:after="0" w:line="276" w:lineRule="auto"/>
        <w:ind w:left="0" w:firstLine="0"/>
        <w:rPr>
          <w:rFonts w:asciiTheme="minorHAnsi" w:eastAsia="Times New Roman" w:hAnsiTheme="minorHAnsi" w:cstheme="minorHAnsi"/>
          <w:color w:val="auto"/>
          <w:lang w:eastAsia="ar-SA"/>
        </w:rPr>
      </w:pPr>
    </w:p>
    <w:p w14:paraId="57899E24" w14:textId="22A91809" w:rsidR="00C10BE4" w:rsidRPr="00187049" w:rsidRDefault="00C10BE4" w:rsidP="00B52EEA">
      <w:pPr>
        <w:spacing w:after="0" w:line="276" w:lineRule="auto"/>
        <w:ind w:left="0" w:firstLine="0"/>
        <w:jc w:val="left"/>
        <w:rPr>
          <w:rFonts w:asciiTheme="minorHAnsi" w:hAnsiTheme="minorHAnsi" w:cstheme="minorHAnsi"/>
          <w:color w:val="000000" w:themeColor="text1"/>
        </w:rPr>
      </w:pPr>
    </w:p>
    <w:sectPr w:rsidR="00C10BE4" w:rsidRPr="00187049" w:rsidSect="006C08F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2" w:right="1412" w:bottom="1427" w:left="1299" w:header="708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8D15E8" w14:textId="77777777" w:rsidR="00314670" w:rsidRDefault="00314670">
      <w:pPr>
        <w:spacing w:after="0" w:line="240" w:lineRule="auto"/>
      </w:pPr>
      <w:r>
        <w:separator/>
      </w:r>
    </w:p>
  </w:endnote>
  <w:endnote w:type="continuationSeparator" w:id="0">
    <w:p w14:paraId="41742A49" w14:textId="77777777" w:rsidR="00314670" w:rsidRDefault="003146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Segoe UI Symbol"/>
    <w:charset w:val="02"/>
    <w:family w:val="auto"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00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7A31C8" w14:textId="77777777" w:rsidR="003C63FA" w:rsidRDefault="003C63FA">
    <w:pPr>
      <w:spacing w:after="0" w:line="259" w:lineRule="auto"/>
      <w:ind w:left="115" w:firstLine="0"/>
      <w:jc w:val="center"/>
    </w:pPr>
    <w:r>
      <w:rPr>
        <w:sz w:val="18"/>
      </w:rPr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18"/>
      </w:rPr>
      <w:t>1</w:t>
    </w:r>
    <w:r>
      <w:rPr>
        <w:sz w:val="18"/>
      </w:rPr>
      <w:fldChar w:fldCharType="end"/>
    </w:r>
    <w:r>
      <w:rPr>
        <w:sz w:val="18"/>
      </w:rPr>
      <w:t xml:space="preserve"> z </w:t>
    </w:r>
    <w:fldSimple w:instr=" NUMPAGES   \* MERGEFORMAT ">
      <w:r>
        <w:rPr>
          <w:sz w:val="18"/>
        </w:rPr>
        <w:t>20</w:t>
      </w:r>
    </w:fldSimple>
    <w:r>
      <w:rPr>
        <w:rFonts w:ascii="Calibri" w:eastAsia="Calibri" w:hAnsi="Calibri" w:cs="Calibri"/>
      </w:rPr>
      <w:t xml:space="preserve"> </w:t>
    </w:r>
  </w:p>
  <w:p w14:paraId="3FD4A8F0" w14:textId="77777777" w:rsidR="003C63FA" w:rsidRDefault="003C63FA">
    <w:pPr>
      <w:spacing w:after="0" w:line="259" w:lineRule="auto"/>
      <w:ind w:left="118" w:firstLine="0"/>
      <w:jc w:val="left"/>
    </w:pPr>
    <w:r>
      <w:rPr>
        <w:rFonts w:ascii="Calibri" w:eastAsia="Calibri" w:hAnsi="Calibri" w:cs="Calibri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EFA8D0" w14:textId="77777777" w:rsidR="003C63FA" w:rsidRDefault="003C63FA">
    <w:pPr>
      <w:spacing w:after="0" w:line="259" w:lineRule="auto"/>
      <w:ind w:left="115" w:firstLine="0"/>
      <w:jc w:val="center"/>
    </w:pPr>
    <w:r>
      <w:rPr>
        <w:sz w:val="18"/>
      </w:rPr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 w:rsidRPr="001A12C3">
      <w:rPr>
        <w:noProof/>
        <w:sz w:val="18"/>
      </w:rPr>
      <w:t>22</w:t>
    </w:r>
    <w:r>
      <w:rPr>
        <w:sz w:val="18"/>
      </w:rPr>
      <w:fldChar w:fldCharType="end"/>
    </w:r>
    <w:r>
      <w:rPr>
        <w:sz w:val="18"/>
      </w:rPr>
      <w:t xml:space="preserve"> z </w:t>
    </w:r>
    <w:fldSimple w:instr=" NUMPAGES   \* MERGEFORMAT ">
      <w:r w:rsidRPr="001A12C3">
        <w:rPr>
          <w:noProof/>
          <w:sz w:val="18"/>
        </w:rPr>
        <w:t>26</w:t>
      </w:r>
    </w:fldSimple>
    <w:r>
      <w:rPr>
        <w:rFonts w:ascii="Calibri" w:eastAsia="Calibri" w:hAnsi="Calibri" w:cs="Calibri"/>
      </w:rPr>
      <w:t xml:space="preserve"> </w:t>
    </w:r>
  </w:p>
  <w:p w14:paraId="3B2C0AA1" w14:textId="77777777" w:rsidR="003C63FA" w:rsidRDefault="003C63FA">
    <w:pPr>
      <w:spacing w:after="0" w:line="259" w:lineRule="auto"/>
      <w:ind w:left="118" w:firstLine="0"/>
      <w:jc w:val="left"/>
    </w:pPr>
    <w:r>
      <w:rPr>
        <w:rFonts w:ascii="Calibri" w:eastAsia="Calibri" w:hAnsi="Calibri" w:cs="Calibri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EC11B4" w14:textId="77777777" w:rsidR="003C63FA" w:rsidRDefault="003C63FA">
    <w:pPr>
      <w:spacing w:after="0" w:line="259" w:lineRule="auto"/>
      <w:ind w:left="115" w:firstLine="0"/>
      <w:jc w:val="center"/>
    </w:pPr>
    <w:r>
      <w:rPr>
        <w:sz w:val="18"/>
      </w:rPr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18"/>
      </w:rPr>
      <w:t>1</w:t>
    </w:r>
    <w:r>
      <w:rPr>
        <w:sz w:val="18"/>
      </w:rPr>
      <w:fldChar w:fldCharType="end"/>
    </w:r>
    <w:r>
      <w:rPr>
        <w:sz w:val="18"/>
      </w:rPr>
      <w:t xml:space="preserve"> z </w:t>
    </w:r>
    <w:fldSimple w:instr=" NUMPAGES   \* MERGEFORMAT ">
      <w:r>
        <w:rPr>
          <w:sz w:val="18"/>
        </w:rPr>
        <w:t>20</w:t>
      </w:r>
    </w:fldSimple>
    <w:r>
      <w:rPr>
        <w:rFonts w:ascii="Calibri" w:eastAsia="Calibri" w:hAnsi="Calibri" w:cs="Calibri"/>
      </w:rPr>
      <w:t xml:space="preserve"> </w:t>
    </w:r>
  </w:p>
  <w:p w14:paraId="6C6FE3C1" w14:textId="77777777" w:rsidR="003C63FA" w:rsidRDefault="003C63FA">
    <w:pPr>
      <w:spacing w:after="0" w:line="259" w:lineRule="auto"/>
      <w:ind w:left="118" w:firstLine="0"/>
      <w:jc w:val="left"/>
    </w:pPr>
    <w:r>
      <w:rPr>
        <w:rFonts w:ascii="Calibri" w:eastAsia="Calibri" w:hAnsi="Calibri" w:cs="Calibri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CBFFCC" w14:textId="77777777" w:rsidR="00314670" w:rsidRDefault="00314670">
      <w:pPr>
        <w:spacing w:after="0" w:line="240" w:lineRule="auto"/>
      </w:pPr>
      <w:r>
        <w:separator/>
      </w:r>
    </w:p>
  </w:footnote>
  <w:footnote w:type="continuationSeparator" w:id="0">
    <w:p w14:paraId="5EB0A841" w14:textId="77777777" w:rsidR="00314670" w:rsidRDefault="00314670">
      <w:pPr>
        <w:spacing w:after="0" w:line="240" w:lineRule="auto"/>
      </w:pPr>
      <w:r>
        <w:continuationSeparator/>
      </w:r>
    </w:p>
  </w:footnote>
  <w:footnote w:id="1">
    <w:p w14:paraId="2F97058E" w14:textId="312BE361" w:rsidR="00FF48E3" w:rsidRDefault="00FF48E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9B312F" w:rsidRPr="00B52EEA">
        <w:rPr>
          <w:rFonts w:asciiTheme="minorHAnsi" w:hAnsiTheme="minorHAnsi" w:cstheme="minorHAnsi"/>
          <w:i/>
          <w:iCs/>
        </w:rPr>
        <w:t>O ile dotyczy przedmiotu zamówienia</w:t>
      </w:r>
    </w:p>
  </w:footnote>
  <w:footnote w:id="2">
    <w:p w14:paraId="134D75EB" w14:textId="281EBFF4" w:rsidR="00E82E99" w:rsidRPr="00B52EEA" w:rsidRDefault="00E82E99">
      <w:pPr>
        <w:pStyle w:val="Tekstprzypisudolnego"/>
        <w:rPr>
          <w:rFonts w:asciiTheme="minorHAnsi" w:hAnsiTheme="minorHAnsi" w:cstheme="minorHAnsi"/>
          <w:i/>
          <w:iCs/>
        </w:rPr>
      </w:pPr>
      <w:r>
        <w:rPr>
          <w:rStyle w:val="Odwoanieprzypisudolnego"/>
        </w:rPr>
        <w:footnoteRef/>
      </w:r>
      <w:r>
        <w:t xml:space="preserve"> </w:t>
      </w:r>
      <w:r w:rsidR="009D7842">
        <w:rPr>
          <w:rFonts w:asciiTheme="minorHAnsi" w:hAnsiTheme="minorHAnsi" w:cstheme="minorHAnsi"/>
          <w:i/>
          <w:iCs/>
        </w:rPr>
        <w:t>w zależności od części na którą Wykonawca złożył ofertę</w:t>
      </w:r>
    </w:p>
  </w:footnote>
  <w:footnote w:id="3">
    <w:p w14:paraId="096B6415" w14:textId="77777777" w:rsidR="00DA426F" w:rsidRPr="00764935" w:rsidRDefault="00DA426F" w:rsidP="00DA426F">
      <w:pPr>
        <w:pStyle w:val="Tekstprzypisudolnego"/>
        <w:rPr>
          <w:i/>
          <w:iCs/>
        </w:rPr>
      </w:pPr>
      <w:r>
        <w:rPr>
          <w:rStyle w:val="Odwoanieprzypisudolnego"/>
        </w:rPr>
        <w:footnoteRef/>
      </w:r>
      <w:r>
        <w:t xml:space="preserve"> </w:t>
      </w:r>
      <w:r w:rsidRPr="00764935">
        <w:rPr>
          <w:rFonts w:asciiTheme="minorHAnsi" w:hAnsiTheme="minorHAnsi" w:cstheme="minorHAnsi"/>
          <w:i/>
          <w:iCs/>
        </w:rPr>
        <w:t>Uzupełnić zgodnie z treścią oferty Wykonawcy</w:t>
      </w:r>
      <w:r>
        <w:rPr>
          <w:rFonts w:asciiTheme="minorHAnsi" w:hAnsiTheme="minorHAnsi" w:cstheme="minorHAnsi"/>
          <w:i/>
          <w:iCs/>
        </w:rPr>
        <w:t xml:space="preserve"> (Formularz cenowy)</w:t>
      </w:r>
    </w:p>
  </w:footnote>
  <w:footnote w:id="4">
    <w:p w14:paraId="1422B2BD" w14:textId="5405C429" w:rsidR="00B53B28" w:rsidRDefault="00B53B2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52EEA">
        <w:rPr>
          <w:rFonts w:asciiTheme="minorHAnsi" w:hAnsiTheme="minorHAnsi" w:cstheme="minorHAnsi"/>
          <w:i/>
          <w:iCs/>
        </w:rPr>
        <w:t xml:space="preserve">Dotyczy asortymentu na który </w:t>
      </w:r>
      <w:r w:rsidR="008E5912" w:rsidRPr="00B52EEA">
        <w:rPr>
          <w:rFonts w:asciiTheme="minorHAnsi" w:hAnsiTheme="minorHAnsi" w:cstheme="minorHAnsi"/>
          <w:i/>
          <w:iCs/>
        </w:rPr>
        <w:t xml:space="preserve">wymagana </w:t>
      </w:r>
      <w:r w:rsidR="00C23AC2" w:rsidRPr="00B52EEA">
        <w:rPr>
          <w:rFonts w:asciiTheme="minorHAnsi" w:hAnsiTheme="minorHAnsi" w:cstheme="minorHAnsi"/>
          <w:i/>
          <w:iCs/>
        </w:rPr>
        <w:t xml:space="preserve">jest gwarancja zgodnie z SWZ i </w:t>
      </w:r>
      <w:r w:rsidR="008E5912" w:rsidRPr="00B52EEA">
        <w:rPr>
          <w:rFonts w:asciiTheme="minorHAnsi" w:hAnsiTheme="minorHAnsi" w:cstheme="minorHAnsi"/>
          <w:i/>
          <w:iCs/>
        </w:rPr>
        <w:t xml:space="preserve">ofertą </w:t>
      </w:r>
      <w:r w:rsidR="00B52EEA" w:rsidRPr="00B52EEA">
        <w:rPr>
          <w:rFonts w:asciiTheme="minorHAnsi" w:hAnsiTheme="minorHAnsi" w:cstheme="minorHAnsi"/>
          <w:i/>
          <w:iCs/>
        </w:rPr>
        <w:t>Wykonawcy</w:t>
      </w:r>
      <w:r w:rsidR="008E5912" w:rsidRPr="00B52EEA">
        <w:rPr>
          <w:rFonts w:asciiTheme="minorHAnsi" w:hAnsiTheme="minorHAnsi" w:cstheme="minorHAnsi"/>
          <w:i/>
          <w:iCs/>
        </w:rPr>
        <w:t xml:space="preserve"> (Formularz cenowy)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36F4B6" w14:textId="7294271C" w:rsidR="003C63FA" w:rsidRDefault="00E81AC2">
    <w:pPr>
      <w:spacing w:after="26" w:line="259" w:lineRule="auto"/>
      <w:ind w:left="10" w:right="-26" w:firstLine="0"/>
      <w:jc w:val="left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00B9F0BD" wp14:editId="01CB62A6">
              <wp:simplePos x="0" y="0"/>
              <wp:positionH relativeFrom="page">
                <wp:posOffset>830580</wp:posOffset>
              </wp:positionH>
              <wp:positionV relativeFrom="page">
                <wp:posOffset>449580</wp:posOffset>
              </wp:positionV>
              <wp:extent cx="5850255" cy="1036320"/>
              <wp:effectExtent l="1905" t="1905" r="0" b="9525"/>
              <wp:wrapSquare wrapText="bothSides"/>
              <wp:docPr id="686215461" name="Group 3428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850255" cy="1036320"/>
                        <a:chOff x="0" y="0"/>
                        <a:chExt cx="58499" cy="10365"/>
                      </a:xfrm>
                    </wpg:grpSpPr>
                    <wps:wsp>
                      <wps:cNvPr id="1892435220" name="Rectangle 34308"/>
                      <wps:cNvSpPr>
                        <a:spLocks noChangeArrowheads="1"/>
                      </wps:cNvSpPr>
                      <wps:spPr bwMode="auto">
                        <a:xfrm>
                          <a:off x="17072" y="5229"/>
                          <a:ext cx="421" cy="1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31ECF96" w14:textId="77777777" w:rsidR="003C63FA" w:rsidRDefault="003C63FA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rFonts w:ascii="Calibri" w:eastAsia="Calibri" w:hAnsi="Calibri" w:cs="Calibri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681880220" name="Rectangle 34306"/>
                      <wps:cNvSpPr>
                        <a:spLocks noChangeArrowheads="1"/>
                      </wps:cNvSpPr>
                      <wps:spPr bwMode="auto">
                        <a:xfrm>
                          <a:off x="57814" y="114"/>
                          <a:ext cx="193" cy="86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3A3E49" w14:textId="77777777" w:rsidR="003C63FA" w:rsidRDefault="003C63FA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rFonts w:ascii="Calibri" w:eastAsia="Calibri" w:hAnsi="Calibri" w:cs="Calibri"/>
                                <w:sz w:val="1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181089998" name="Rectangle 34307"/>
                      <wps:cNvSpPr>
                        <a:spLocks noChangeArrowheads="1"/>
                      </wps:cNvSpPr>
                      <wps:spPr bwMode="auto">
                        <a:xfrm>
                          <a:off x="57814" y="891"/>
                          <a:ext cx="193" cy="86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964EAD" w14:textId="77777777" w:rsidR="003C63FA" w:rsidRDefault="003C63FA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rFonts w:ascii="Calibri" w:eastAsia="Calibri" w:hAnsi="Calibri" w:cs="Calibri"/>
                                <w:sz w:val="1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787114290" name="Rectangle 34309"/>
                      <wps:cNvSpPr>
                        <a:spLocks noChangeArrowheads="1"/>
                      </wps:cNvSpPr>
                      <wps:spPr bwMode="auto">
                        <a:xfrm>
                          <a:off x="685" y="7275"/>
                          <a:ext cx="78" cy="35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5857145" w14:textId="77777777" w:rsidR="003C63FA" w:rsidRDefault="003C63FA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rFonts w:ascii="Calibri" w:eastAsia="Calibri" w:hAnsi="Calibri" w:cs="Calibri"/>
                                <w:sz w:val="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0993354" name="Rectangle 34317"/>
                      <wps:cNvSpPr>
                        <a:spLocks noChangeArrowheads="1"/>
                      </wps:cNvSpPr>
                      <wps:spPr bwMode="auto">
                        <a:xfrm>
                          <a:off x="15315" y="7275"/>
                          <a:ext cx="78" cy="35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066BF6" w14:textId="77777777" w:rsidR="003C63FA" w:rsidRDefault="003C63FA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rFonts w:ascii="Calibri" w:eastAsia="Calibri" w:hAnsi="Calibri" w:cs="Calibri"/>
                                <w:sz w:val="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236908036" name="Rectangle 34322"/>
                      <wps:cNvSpPr>
                        <a:spLocks noChangeArrowheads="1"/>
                      </wps:cNvSpPr>
                      <wps:spPr bwMode="auto">
                        <a:xfrm>
                          <a:off x="29934" y="7275"/>
                          <a:ext cx="78" cy="35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1B9AA92" w14:textId="77777777" w:rsidR="003C63FA" w:rsidRDefault="003C63FA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rFonts w:ascii="Calibri" w:eastAsia="Calibri" w:hAnsi="Calibri" w:cs="Calibri"/>
                                <w:sz w:val="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779506740" name="Rectangle 34334"/>
                      <wps:cNvSpPr>
                        <a:spLocks noChangeArrowheads="1"/>
                      </wps:cNvSpPr>
                      <wps:spPr bwMode="auto">
                        <a:xfrm>
                          <a:off x="57830" y="7275"/>
                          <a:ext cx="78" cy="35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43B158" w14:textId="77777777" w:rsidR="003C63FA" w:rsidRDefault="003C63FA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rFonts w:ascii="Calibri" w:eastAsia="Calibri" w:hAnsi="Calibri" w:cs="Calibri"/>
                                <w:sz w:val="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342137101" name="Shape 34829"/>
                      <wps:cNvSpPr>
                        <a:spLocks/>
                      </wps:cNvSpPr>
                      <wps:spPr bwMode="auto">
                        <a:xfrm>
                          <a:off x="0" y="7134"/>
                          <a:ext cx="14615" cy="92"/>
                        </a:xfrm>
                        <a:custGeom>
                          <a:avLst/>
                          <a:gdLst>
                            <a:gd name="T0" fmla="*/ 0 w 1461516"/>
                            <a:gd name="T1" fmla="*/ 0 h 9144"/>
                            <a:gd name="T2" fmla="*/ 14615 w 1461516"/>
                            <a:gd name="T3" fmla="*/ 0 h 9144"/>
                            <a:gd name="T4" fmla="*/ 14615 w 1461516"/>
                            <a:gd name="T5" fmla="*/ 92 h 9144"/>
                            <a:gd name="T6" fmla="*/ 0 w 1461516"/>
                            <a:gd name="T7" fmla="*/ 92 h 9144"/>
                            <a:gd name="T8" fmla="*/ 0 w 1461516"/>
                            <a:gd name="T9" fmla="*/ 0 h 9144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  <a:gd name="T15" fmla="*/ 0 w 1461516"/>
                            <a:gd name="T16" fmla="*/ 0 h 9144"/>
                            <a:gd name="T17" fmla="*/ 1461516 w 1461516"/>
                            <a:gd name="T18" fmla="*/ 9144 h 9144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T15" t="T16" r="T17" b="T18"/>
                          <a:pathLst>
                            <a:path w="1461516" h="9144">
                              <a:moveTo>
                                <a:pt x="0" y="0"/>
                              </a:moveTo>
                              <a:lnTo>
                                <a:pt x="1461516" y="0"/>
                              </a:lnTo>
                              <a:lnTo>
                                <a:pt x="1461516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3E959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59000481" name="Shape 34830"/>
                      <wps:cNvSpPr>
                        <a:spLocks/>
                      </wps:cNvSpPr>
                      <wps:spPr bwMode="auto">
                        <a:xfrm>
                          <a:off x="14614" y="7134"/>
                          <a:ext cx="92" cy="92"/>
                        </a:xfrm>
                        <a:custGeom>
                          <a:avLst/>
                          <a:gdLst>
                            <a:gd name="T0" fmla="*/ 0 w 9144"/>
                            <a:gd name="T1" fmla="*/ 0 h 9144"/>
                            <a:gd name="T2" fmla="*/ 92 w 9144"/>
                            <a:gd name="T3" fmla="*/ 0 h 9144"/>
                            <a:gd name="T4" fmla="*/ 92 w 9144"/>
                            <a:gd name="T5" fmla="*/ 92 h 9144"/>
                            <a:gd name="T6" fmla="*/ 0 w 9144"/>
                            <a:gd name="T7" fmla="*/ 92 h 9144"/>
                            <a:gd name="T8" fmla="*/ 0 w 9144"/>
                            <a:gd name="T9" fmla="*/ 0 h 9144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  <a:gd name="T15" fmla="*/ 0 w 9144"/>
                            <a:gd name="T16" fmla="*/ 0 h 9144"/>
                            <a:gd name="T17" fmla="*/ 9144 w 9144"/>
                            <a:gd name="T18" fmla="*/ 9144 h 9144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T15" t="T16" r="T17" b="T18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3E959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188929575" name="Shape 34831"/>
                      <wps:cNvSpPr>
                        <a:spLocks/>
                      </wps:cNvSpPr>
                      <wps:spPr bwMode="auto">
                        <a:xfrm>
                          <a:off x="14706" y="7134"/>
                          <a:ext cx="14541" cy="92"/>
                        </a:xfrm>
                        <a:custGeom>
                          <a:avLst/>
                          <a:gdLst>
                            <a:gd name="T0" fmla="*/ 0 w 1454150"/>
                            <a:gd name="T1" fmla="*/ 0 h 9144"/>
                            <a:gd name="T2" fmla="*/ 14541 w 1454150"/>
                            <a:gd name="T3" fmla="*/ 0 h 9144"/>
                            <a:gd name="T4" fmla="*/ 14541 w 1454150"/>
                            <a:gd name="T5" fmla="*/ 92 h 9144"/>
                            <a:gd name="T6" fmla="*/ 0 w 1454150"/>
                            <a:gd name="T7" fmla="*/ 92 h 9144"/>
                            <a:gd name="T8" fmla="*/ 0 w 1454150"/>
                            <a:gd name="T9" fmla="*/ 0 h 9144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  <a:gd name="T15" fmla="*/ 0 w 1454150"/>
                            <a:gd name="T16" fmla="*/ 0 h 9144"/>
                            <a:gd name="T17" fmla="*/ 1454150 w 1454150"/>
                            <a:gd name="T18" fmla="*/ 9144 h 9144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T15" t="T16" r="T17" b="T18"/>
                          <a:pathLst>
                            <a:path w="1454150" h="9144">
                              <a:moveTo>
                                <a:pt x="0" y="0"/>
                              </a:moveTo>
                              <a:lnTo>
                                <a:pt x="1454150" y="0"/>
                              </a:lnTo>
                              <a:lnTo>
                                <a:pt x="1454150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3E959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3405953" name="Shape 34832"/>
                      <wps:cNvSpPr>
                        <a:spLocks/>
                      </wps:cNvSpPr>
                      <wps:spPr bwMode="auto">
                        <a:xfrm>
                          <a:off x="29248" y="7134"/>
                          <a:ext cx="92" cy="92"/>
                        </a:xfrm>
                        <a:custGeom>
                          <a:avLst/>
                          <a:gdLst>
                            <a:gd name="T0" fmla="*/ 0 w 9144"/>
                            <a:gd name="T1" fmla="*/ 0 h 9144"/>
                            <a:gd name="T2" fmla="*/ 92 w 9144"/>
                            <a:gd name="T3" fmla="*/ 0 h 9144"/>
                            <a:gd name="T4" fmla="*/ 92 w 9144"/>
                            <a:gd name="T5" fmla="*/ 92 h 9144"/>
                            <a:gd name="T6" fmla="*/ 0 w 9144"/>
                            <a:gd name="T7" fmla="*/ 92 h 9144"/>
                            <a:gd name="T8" fmla="*/ 0 w 9144"/>
                            <a:gd name="T9" fmla="*/ 0 h 9144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  <a:gd name="T15" fmla="*/ 0 w 9144"/>
                            <a:gd name="T16" fmla="*/ 0 h 9144"/>
                            <a:gd name="T17" fmla="*/ 9144 w 9144"/>
                            <a:gd name="T18" fmla="*/ 9144 h 9144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T15" t="T16" r="T17" b="T18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3E959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9098582" name="Shape 34833"/>
                      <wps:cNvSpPr>
                        <a:spLocks/>
                      </wps:cNvSpPr>
                      <wps:spPr bwMode="auto">
                        <a:xfrm>
                          <a:off x="29340" y="7134"/>
                          <a:ext cx="14526" cy="92"/>
                        </a:xfrm>
                        <a:custGeom>
                          <a:avLst/>
                          <a:gdLst>
                            <a:gd name="T0" fmla="*/ 0 w 1452626"/>
                            <a:gd name="T1" fmla="*/ 0 h 9144"/>
                            <a:gd name="T2" fmla="*/ 14526 w 1452626"/>
                            <a:gd name="T3" fmla="*/ 0 h 9144"/>
                            <a:gd name="T4" fmla="*/ 14526 w 1452626"/>
                            <a:gd name="T5" fmla="*/ 92 h 9144"/>
                            <a:gd name="T6" fmla="*/ 0 w 1452626"/>
                            <a:gd name="T7" fmla="*/ 92 h 9144"/>
                            <a:gd name="T8" fmla="*/ 0 w 1452626"/>
                            <a:gd name="T9" fmla="*/ 0 h 9144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  <a:gd name="T15" fmla="*/ 0 w 1452626"/>
                            <a:gd name="T16" fmla="*/ 0 h 9144"/>
                            <a:gd name="T17" fmla="*/ 1452626 w 1452626"/>
                            <a:gd name="T18" fmla="*/ 9144 h 9144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T15" t="T16" r="T17" b="T18"/>
                          <a:pathLst>
                            <a:path w="1452626" h="9144">
                              <a:moveTo>
                                <a:pt x="0" y="0"/>
                              </a:moveTo>
                              <a:lnTo>
                                <a:pt x="1452626" y="0"/>
                              </a:lnTo>
                              <a:lnTo>
                                <a:pt x="1452626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3E959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627742408" name="Shape 34834"/>
                      <wps:cNvSpPr>
                        <a:spLocks/>
                      </wps:cNvSpPr>
                      <wps:spPr bwMode="auto">
                        <a:xfrm>
                          <a:off x="43866" y="7134"/>
                          <a:ext cx="92" cy="92"/>
                        </a:xfrm>
                        <a:custGeom>
                          <a:avLst/>
                          <a:gdLst>
                            <a:gd name="T0" fmla="*/ 0 w 9144"/>
                            <a:gd name="T1" fmla="*/ 0 h 9144"/>
                            <a:gd name="T2" fmla="*/ 92 w 9144"/>
                            <a:gd name="T3" fmla="*/ 0 h 9144"/>
                            <a:gd name="T4" fmla="*/ 92 w 9144"/>
                            <a:gd name="T5" fmla="*/ 92 h 9144"/>
                            <a:gd name="T6" fmla="*/ 0 w 9144"/>
                            <a:gd name="T7" fmla="*/ 92 h 9144"/>
                            <a:gd name="T8" fmla="*/ 0 w 9144"/>
                            <a:gd name="T9" fmla="*/ 0 h 9144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  <a:gd name="T15" fmla="*/ 0 w 9144"/>
                            <a:gd name="T16" fmla="*/ 0 h 9144"/>
                            <a:gd name="T17" fmla="*/ 9144 w 9144"/>
                            <a:gd name="T18" fmla="*/ 9144 h 9144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T15" t="T16" r="T17" b="T18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3E959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5059848" name="Shape 34835"/>
                      <wps:cNvSpPr>
                        <a:spLocks/>
                      </wps:cNvSpPr>
                      <wps:spPr bwMode="auto">
                        <a:xfrm>
                          <a:off x="43958" y="7134"/>
                          <a:ext cx="14541" cy="92"/>
                        </a:xfrm>
                        <a:custGeom>
                          <a:avLst/>
                          <a:gdLst>
                            <a:gd name="T0" fmla="*/ 0 w 1454150"/>
                            <a:gd name="T1" fmla="*/ 0 h 9144"/>
                            <a:gd name="T2" fmla="*/ 14541 w 1454150"/>
                            <a:gd name="T3" fmla="*/ 0 h 9144"/>
                            <a:gd name="T4" fmla="*/ 14541 w 1454150"/>
                            <a:gd name="T5" fmla="*/ 92 h 9144"/>
                            <a:gd name="T6" fmla="*/ 0 w 1454150"/>
                            <a:gd name="T7" fmla="*/ 92 h 9144"/>
                            <a:gd name="T8" fmla="*/ 0 w 1454150"/>
                            <a:gd name="T9" fmla="*/ 0 h 9144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  <a:gd name="T15" fmla="*/ 0 w 1454150"/>
                            <a:gd name="T16" fmla="*/ 0 h 9144"/>
                            <a:gd name="T17" fmla="*/ 1454150 w 1454150"/>
                            <a:gd name="T18" fmla="*/ 9144 h 9144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T15" t="T16" r="T17" b="T18"/>
                          <a:pathLst>
                            <a:path w="1454150" h="9144">
                              <a:moveTo>
                                <a:pt x="0" y="0"/>
                              </a:moveTo>
                              <a:lnTo>
                                <a:pt x="1454150" y="0"/>
                              </a:lnTo>
                              <a:lnTo>
                                <a:pt x="1454150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3E959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6395118" name="Rectangle 34310"/>
                      <wps:cNvSpPr>
                        <a:spLocks noChangeArrowheads="1"/>
                      </wps:cNvSpPr>
                      <wps:spPr bwMode="auto">
                        <a:xfrm>
                          <a:off x="685" y="7732"/>
                          <a:ext cx="7216" cy="127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E3C846" w14:textId="77777777" w:rsidR="003C63FA" w:rsidRDefault="003C63FA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sz w:val="16"/>
                              </w:rPr>
                              <w:t>Świlcza 168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237864121" name="Rectangle 34311"/>
                      <wps:cNvSpPr>
                        <a:spLocks noChangeArrowheads="1"/>
                      </wps:cNvSpPr>
                      <wps:spPr bwMode="auto">
                        <a:xfrm>
                          <a:off x="6110" y="7551"/>
                          <a:ext cx="378" cy="1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2EDC367" w14:textId="77777777" w:rsidR="003C63FA" w:rsidRDefault="003C63FA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sz w:val="1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571002270" name="Rectangle 34312"/>
                      <wps:cNvSpPr>
                        <a:spLocks noChangeArrowheads="1"/>
                      </wps:cNvSpPr>
                      <wps:spPr bwMode="auto">
                        <a:xfrm>
                          <a:off x="685" y="8725"/>
                          <a:ext cx="1506" cy="151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8FCAD7" w14:textId="77777777" w:rsidR="003C63FA" w:rsidRDefault="003C63FA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sz w:val="16"/>
                              </w:rPr>
                              <w:t>36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583745536" name="Rectangle 34313"/>
                      <wps:cNvSpPr>
                        <a:spLocks noChangeArrowheads="1"/>
                      </wps:cNvSpPr>
                      <wps:spPr bwMode="auto">
                        <a:xfrm>
                          <a:off x="1813" y="8725"/>
                          <a:ext cx="452" cy="151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1992002" w14:textId="77777777" w:rsidR="003C63FA" w:rsidRDefault="003C63FA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sz w:val="16"/>
                              </w:rPr>
                              <w:t>-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66181657" name="Rectangle 34315"/>
                      <wps:cNvSpPr>
                        <a:spLocks noChangeArrowheads="1"/>
                      </wps:cNvSpPr>
                      <wps:spPr bwMode="auto">
                        <a:xfrm>
                          <a:off x="3839" y="8906"/>
                          <a:ext cx="5339" cy="12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C17AC03" w14:textId="77777777" w:rsidR="003C63FA" w:rsidRDefault="003C63FA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sz w:val="16"/>
                              </w:rPr>
                              <w:t xml:space="preserve"> Świlcza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92442481" name="Rectangle 34314"/>
                      <wps:cNvSpPr>
                        <a:spLocks noChangeArrowheads="1"/>
                      </wps:cNvSpPr>
                      <wps:spPr bwMode="auto">
                        <a:xfrm>
                          <a:off x="2148" y="8906"/>
                          <a:ext cx="2255" cy="12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235E2C9" w14:textId="77777777" w:rsidR="003C63FA" w:rsidRDefault="003C63FA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sz w:val="16"/>
                              </w:rPr>
                              <w:t>072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2084180006" name="Rectangle 34316"/>
                      <wps:cNvSpPr>
                        <a:spLocks noChangeArrowheads="1"/>
                      </wps:cNvSpPr>
                      <wps:spPr bwMode="auto">
                        <a:xfrm>
                          <a:off x="7863" y="8380"/>
                          <a:ext cx="518" cy="207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994EF33" w14:textId="77777777" w:rsidR="003C63FA" w:rsidRDefault="003C63FA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947154437" name="Rectangle 34318"/>
                      <wps:cNvSpPr>
                        <a:spLocks noChangeArrowheads="1"/>
                      </wps:cNvSpPr>
                      <wps:spPr bwMode="auto">
                        <a:xfrm>
                          <a:off x="15315" y="7551"/>
                          <a:ext cx="9838" cy="1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2C3CCF2" w14:textId="77777777" w:rsidR="003C63FA" w:rsidRDefault="003C63FA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sz w:val="16"/>
                              </w:rPr>
                              <w:t>pow. rzeszowski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491221583" name="Rectangle 34319"/>
                      <wps:cNvSpPr>
                        <a:spLocks noChangeArrowheads="1"/>
                      </wps:cNvSpPr>
                      <wps:spPr bwMode="auto">
                        <a:xfrm>
                          <a:off x="22710" y="7551"/>
                          <a:ext cx="378" cy="1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7274A70" w14:textId="77777777" w:rsidR="003C63FA" w:rsidRDefault="003C63FA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sz w:val="1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378733985" name="Rectangle 34320"/>
                      <wps:cNvSpPr>
                        <a:spLocks noChangeArrowheads="1"/>
                      </wps:cNvSpPr>
                      <wps:spPr bwMode="auto">
                        <a:xfrm>
                          <a:off x="15315" y="8725"/>
                          <a:ext cx="11189" cy="151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D63E3A2" w14:textId="77777777" w:rsidR="003C63FA" w:rsidRDefault="003C63FA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sz w:val="16"/>
                              </w:rPr>
                              <w:t xml:space="preserve">woj. podkarpackie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390704125" name="Rectangle 34321"/>
                      <wps:cNvSpPr>
                        <a:spLocks noChangeArrowheads="1"/>
                      </wps:cNvSpPr>
                      <wps:spPr bwMode="auto">
                        <a:xfrm>
                          <a:off x="23731" y="8380"/>
                          <a:ext cx="519" cy="207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95CB37D" w14:textId="77777777" w:rsidR="003C63FA" w:rsidRDefault="003C63FA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178436440" name="Rectangle 34323"/>
                      <wps:cNvSpPr>
                        <a:spLocks noChangeArrowheads="1"/>
                      </wps:cNvSpPr>
                      <wps:spPr bwMode="auto">
                        <a:xfrm>
                          <a:off x="29934" y="7551"/>
                          <a:ext cx="4907" cy="1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F04393F" w14:textId="77777777" w:rsidR="003C63FA" w:rsidRDefault="003C63FA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sz w:val="16"/>
                              </w:rPr>
                              <w:t>NIP 517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2005084575" name="Rectangle 34324"/>
                      <wps:cNvSpPr>
                        <a:spLocks noChangeArrowheads="1"/>
                      </wps:cNvSpPr>
                      <wps:spPr bwMode="auto">
                        <a:xfrm>
                          <a:off x="33625" y="7551"/>
                          <a:ext cx="452" cy="1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0A3543E" w14:textId="77777777" w:rsidR="003C63FA" w:rsidRDefault="003C63FA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sz w:val="16"/>
                              </w:rPr>
                              <w:t>-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47499960" name="Rectangle 34325"/>
                      <wps:cNvSpPr>
                        <a:spLocks noChangeArrowheads="1"/>
                      </wps:cNvSpPr>
                      <wps:spPr bwMode="auto">
                        <a:xfrm>
                          <a:off x="33960" y="7551"/>
                          <a:ext cx="1505" cy="1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CAD8A3B" w14:textId="77777777" w:rsidR="003C63FA" w:rsidRDefault="003C63FA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sz w:val="16"/>
                              </w:rPr>
                              <w:t>00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645336519" name="Rectangle 34326"/>
                      <wps:cNvSpPr>
                        <a:spLocks noChangeArrowheads="1"/>
                      </wps:cNvSpPr>
                      <wps:spPr bwMode="auto">
                        <a:xfrm>
                          <a:off x="35088" y="7551"/>
                          <a:ext cx="452" cy="1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7054C34" w14:textId="77777777" w:rsidR="003C63FA" w:rsidRDefault="003C63FA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sz w:val="16"/>
                              </w:rPr>
                              <w:t>-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582314946" name="Rectangle 34327"/>
                      <wps:cNvSpPr>
                        <a:spLocks noChangeArrowheads="1"/>
                      </wps:cNvSpPr>
                      <wps:spPr bwMode="auto">
                        <a:xfrm>
                          <a:off x="35423" y="7551"/>
                          <a:ext cx="1505" cy="1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D938DAB" w14:textId="77777777" w:rsidR="003C63FA" w:rsidRDefault="003C63FA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sz w:val="16"/>
                              </w:rPr>
                              <w:t>45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215439534" name="Rectangle 34328"/>
                      <wps:cNvSpPr>
                        <a:spLocks noChangeArrowheads="1"/>
                      </wps:cNvSpPr>
                      <wps:spPr bwMode="auto">
                        <a:xfrm>
                          <a:off x="36551" y="7551"/>
                          <a:ext cx="452" cy="1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2B3A280" w14:textId="77777777" w:rsidR="003C63FA" w:rsidRDefault="003C63FA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sz w:val="16"/>
                              </w:rPr>
                              <w:t>-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759995281" name="Rectangle 34330"/>
                      <wps:cNvSpPr>
                        <a:spLocks noChangeArrowheads="1"/>
                      </wps:cNvSpPr>
                      <wps:spPr bwMode="auto">
                        <a:xfrm>
                          <a:off x="38578" y="7551"/>
                          <a:ext cx="377" cy="1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D6F73C" w14:textId="77777777" w:rsidR="003C63FA" w:rsidRDefault="003C63FA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sz w:val="1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035388911" name="Rectangle 34329"/>
                      <wps:cNvSpPr>
                        <a:spLocks noChangeArrowheads="1"/>
                      </wps:cNvSpPr>
                      <wps:spPr bwMode="auto">
                        <a:xfrm>
                          <a:off x="36886" y="7551"/>
                          <a:ext cx="2255" cy="1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465030" w14:textId="77777777" w:rsidR="003C63FA" w:rsidRDefault="003C63FA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sz w:val="16"/>
                              </w:rPr>
                              <w:t>613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413627641" name="Rectangle 34331"/>
                      <wps:cNvSpPr>
                        <a:spLocks noChangeArrowheads="1"/>
                      </wps:cNvSpPr>
                      <wps:spPr bwMode="auto">
                        <a:xfrm>
                          <a:off x="38867" y="7551"/>
                          <a:ext cx="378" cy="1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C3E2762" w14:textId="77777777" w:rsidR="003C63FA" w:rsidRDefault="003C63FA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sz w:val="1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370247150" name="Rectangle 34332"/>
                      <wps:cNvSpPr>
                        <a:spLocks noChangeArrowheads="1"/>
                      </wps:cNvSpPr>
                      <wps:spPr bwMode="auto">
                        <a:xfrm>
                          <a:off x="29934" y="8725"/>
                          <a:ext cx="12100" cy="151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300A53D" w14:textId="77777777" w:rsidR="003C63FA" w:rsidRDefault="003C63FA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sz w:val="16"/>
                              </w:rPr>
                              <w:t>REGON 690582140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815126735" name="Rectangle 34333"/>
                      <wps:cNvSpPr>
                        <a:spLocks noChangeArrowheads="1"/>
                      </wps:cNvSpPr>
                      <wps:spPr bwMode="auto">
                        <a:xfrm>
                          <a:off x="39035" y="8380"/>
                          <a:ext cx="518" cy="207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877C913" w14:textId="77777777" w:rsidR="003C63FA" w:rsidRDefault="003C63FA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885065651" name="Rectangle 34335"/>
                      <wps:cNvSpPr>
                        <a:spLocks noChangeArrowheads="1"/>
                      </wps:cNvSpPr>
                      <wps:spPr bwMode="auto">
                        <a:xfrm>
                          <a:off x="50088" y="7551"/>
                          <a:ext cx="3693" cy="1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C093BC1" w14:textId="77777777" w:rsidR="003C63FA" w:rsidRDefault="003C63FA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sz w:val="16"/>
                              </w:rPr>
                              <w:t>tel. 17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982694023" name="Rectangle 34336"/>
                      <wps:cNvSpPr>
                        <a:spLocks noChangeArrowheads="1"/>
                      </wps:cNvSpPr>
                      <wps:spPr bwMode="auto">
                        <a:xfrm>
                          <a:off x="52861" y="7551"/>
                          <a:ext cx="453" cy="1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4C94D8E" w14:textId="77777777" w:rsidR="003C63FA" w:rsidRDefault="003C63FA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sz w:val="16"/>
                              </w:rPr>
                              <w:t>-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066108458" name="Rectangle 34337"/>
                      <wps:cNvSpPr>
                        <a:spLocks noChangeArrowheads="1"/>
                      </wps:cNvSpPr>
                      <wps:spPr bwMode="auto">
                        <a:xfrm>
                          <a:off x="53197" y="7551"/>
                          <a:ext cx="1505" cy="1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A555903" w14:textId="77777777" w:rsidR="003C63FA" w:rsidRDefault="003C63FA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sz w:val="16"/>
                              </w:rPr>
                              <w:t>86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720442003" name="Rectangle 34338"/>
                      <wps:cNvSpPr>
                        <a:spLocks noChangeArrowheads="1"/>
                      </wps:cNvSpPr>
                      <wps:spPr bwMode="auto">
                        <a:xfrm>
                          <a:off x="54325" y="7551"/>
                          <a:ext cx="452" cy="1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DB78822" w14:textId="77777777" w:rsidR="003C63FA" w:rsidRDefault="003C63FA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sz w:val="16"/>
                              </w:rPr>
                              <w:t>-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632559879" name="Rectangle 34339"/>
                      <wps:cNvSpPr>
                        <a:spLocks noChangeArrowheads="1"/>
                      </wps:cNvSpPr>
                      <wps:spPr bwMode="auto">
                        <a:xfrm>
                          <a:off x="54660" y="7551"/>
                          <a:ext cx="1505" cy="1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99BFDCD" w14:textId="77777777" w:rsidR="003C63FA" w:rsidRDefault="003C63FA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sz w:val="16"/>
                              </w:rPr>
                              <w:t>70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031074557" name="Rectangle 34340"/>
                      <wps:cNvSpPr>
                        <a:spLocks noChangeArrowheads="1"/>
                      </wps:cNvSpPr>
                      <wps:spPr bwMode="auto">
                        <a:xfrm>
                          <a:off x="55788" y="7551"/>
                          <a:ext cx="452" cy="1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84BF16" w14:textId="77777777" w:rsidR="003C63FA" w:rsidRDefault="003C63FA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sz w:val="16"/>
                              </w:rPr>
                              <w:t>-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895906893" name="Rectangle 34341"/>
                      <wps:cNvSpPr>
                        <a:spLocks noChangeArrowheads="1"/>
                      </wps:cNvSpPr>
                      <wps:spPr bwMode="auto">
                        <a:xfrm>
                          <a:off x="56123" y="7551"/>
                          <a:ext cx="2255" cy="1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910729B" w14:textId="77777777" w:rsidR="003C63FA" w:rsidRDefault="003C63FA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sz w:val="16"/>
                              </w:rPr>
                              <w:t>100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2128349794" name="Rectangle 34342"/>
                      <wps:cNvSpPr>
                        <a:spLocks noChangeArrowheads="1"/>
                      </wps:cNvSpPr>
                      <wps:spPr bwMode="auto">
                        <a:xfrm>
                          <a:off x="57830" y="7551"/>
                          <a:ext cx="377" cy="1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0CF19C5" w14:textId="77777777" w:rsidR="003C63FA" w:rsidRDefault="003C63FA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sz w:val="1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2068896300" name="Rectangle 34343"/>
                      <wps:cNvSpPr>
                        <a:spLocks noChangeArrowheads="1"/>
                      </wps:cNvSpPr>
                      <wps:spPr bwMode="auto">
                        <a:xfrm>
                          <a:off x="49813" y="8725"/>
                          <a:ext cx="4057" cy="151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5ACE8CB" w14:textId="77777777" w:rsidR="003C63FA" w:rsidRDefault="003C63FA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sz w:val="16"/>
                              </w:rPr>
                              <w:t>fax. 17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341616887" name="Rectangle 34344"/>
                      <wps:cNvSpPr>
                        <a:spLocks noChangeArrowheads="1"/>
                      </wps:cNvSpPr>
                      <wps:spPr bwMode="auto">
                        <a:xfrm>
                          <a:off x="52861" y="8725"/>
                          <a:ext cx="453" cy="151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B48B7F8" w14:textId="77777777" w:rsidR="003C63FA" w:rsidRDefault="003C63FA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sz w:val="16"/>
                              </w:rPr>
                              <w:t>-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600744267" name="Rectangle 34345"/>
                      <wps:cNvSpPr>
                        <a:spLocks noChangeArrowheads="1"/>
                      </wps:cNvSpPr>
                      <wps:spPr bwMode="auto">
                        <a:xfrm>
                          <a:off x="53197" y="8725"/>
                          <a:ext cx="1505" cy="151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2EE2449" w14:textId="77777777" w:rsidR="003C63FA" w:rsidRDefault="003C63FA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sz w:val="16"/>
                              </w:rPr>
                              <w:t>86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845706888" name="Rectangle 34346"/>
                      <wps:cNvSpPr>
                        <a:spLocks noChangeArrowheads="1"/>
                      </wps:cNvSpPr>
                      <wps:spPr bwMode="auto">
                        <a:xfrm>
                          <a:off x="54325" y="8725"/>
                          <a:ext cx="452" cy="151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6E14338" w14:textId="77777777" w:rsidR="003C63FA" w:rsidRDefault="003C63FA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sz w:val="16"/>
                              </w:rPr>
                              <w:t>-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554046079" name="Rectangle 34347"/>
                      <wps:cNvSpPr>
                        <a:spLocks noChangeArrowheads="1"/>
                      </wps:cNvSpPr>
                      <wps:spPr bwMode="auto">
                        <a:xfrm>
                          <a:off x="54660" y="8725"/>
                          <a:ext cx="1505" cy="151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C53D23D" w14:textId="77777777" w:rsidR="003C63FA" w:rsidRDefault="003C63FA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sz w:val="16"/>
                              </w:rPr>
                              <w:t>70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852904533" name="Rectangle 34348"/>
                      <wps:cNvSpPr>
                        <a:spLocks noChangeArrowheads="1"/>
                      </wps:cNvSpPr>
                      <wps:spPr bwMode="auto">
                        <a:xfrm>
                          <a:off x="55788" y="8725"/>
                          <a:ext cx="452" cy="151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04DBF92" w14:textId="77777777" w:rsidR="003C63FA" w:rsidRDefault="003C63FA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sz w:val="16"/>
                              </w:rPr>
                              <w:t>-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875079848" name="Rectangle 34349"/>
                      <wps:cNvSpPr>
                        <a:spLocks noChangeArrowheads="1"/>
                      </wps:cNvSpPr>
                      <wps:spPr bwMode="auto">
                        <a:xfrm>
                          <a:off x="56123" y="8725"/>
                          <a:ext cx="2255" cy="151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9FD831" w14:textId="77777777" w:rsidR="003C63FA" w:rsidRDefault="003C63FA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sz w:val="16"/>
                              </w:rPr>
                              <w:t>157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134613417" name="Rectangle 34350"/>
                      <wps:cNvSpPr>
                        <a:spLocks noChangeArrowheads="1"/>
                      </wps:cNvSpPr>
                      <wps:spPr bwMode="auto">
                        <a:xfrm>
                          <a:off x="57830" y="8380"/>
                          <a:ext cx="518" cy="207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92CF096" w14:textId="77777777" w:rsidR="003C63FA" w:rsidRDefault="003C63FA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802650966" name="Shape 34836"/>
                      <wps:cNvSpPr>
                        <a:spLocks/>
                      </wps:cNvSpPr>
                      <wps:spPr bwMode="auto">
                        <a:xfrm>
                          <a:off x="14599" y="7546"/>
                          <a:ext cx="91" cy="2332"/>
                        </a:xfrm>
                        <a:custGeom>
                          <a:avLst/>
                          <a:gdLst>
                            <a:gd name="T0" fmla="*/ 0 w 9144"/>
                            <a:gd name="T1" fmla="*/ 0 h 233172"/>
                            <a:gd name="T2" fmla="*/ 91 w 9144"/>
                            <a:gd name="T3" fmla="*/ 0 h 233172"/>
                            <a:gd name="T4" fmla="*/ 91 w 9144"/>
                            <a:gd name="T5" fmla="*/ 2332 h 233172"/>
                            <a:gd name="T6" fmla="*/ 0 w 9144"/>
                            <a:gd name="T7" fmla="*/ 2332 h 233172"/>
                            <a:gd name="T8" fmla="*/ 0 w 9144"/>
                            <a:gd name="T9" fmla="*/ 0 h 233172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  <a:gd name="T15" fmla="*/ 0 w 9144"/>
                            <a:gd name="T16" fmla="*/ 0 h 233172"/>
                            <a:gd name="T17" fmla="*/ 9144 w 9144"/>
                            <a:gd name="T18" fmla="*/ 233172 h 233172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T15" t="T16" r="T17" b="T18"/>
                          <a:pathLst>
                            <a:path w="9144" h="233172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233172"/>
                              </a:lnTo>
                              <a:lnTo>
                                <a:pt x="0" y="23317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3E959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2483043" name="Shape 34837"/>
                      <wps:cNvSpPr>
                        <a:spLocks/>
                      </wps:cNvSpPr>
                      <wps:spPr bwMode="auto">
                        <a:xfrm>
                          <a:off x="29233" y="7546"/>
                          <a:ext cx="92" cy="2332"/>
                        </a:xfrm>
                        <a:custGeom>
                          <a:avLst/>
                          <a:gdLst>
                            <a:gd name="T0" fmla="*/ 0 w 9144"/>
                            <a:gd name="T1" fmla="*/ 0 h 233172"/>
                            <a:gd name="T2" fmla="*/ 92 w 9144"/>
                            <a:gd name="T3" fmla="*/ 0 h 233172"/>
                            <a:gd name="T4" fmla="*/ 92 w 9144"/>
                            <a:gd name="T5" fmla="*/ 2332 h 233172"/>
                            <a:gd name="T6" fmla="*/ 0 w 9144"/>
                            <a:gd name="T7" fmla="*/ 2332 h 233172"/>
                            <a:gd name="T8" fmla="*/ 0 w 9144"/>
                            <a:gd name="T9" fmla="*/ 0 h 233172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  <a:gd name="T15" fmla="*/ 0 w 9144"/>
                            <a:gd name="T16" fmla="*/ 0 h 233172"/>
                            <a:gd name="T17" fmla="*/ 9144 w 9144"/>
                            <a:gd name="T18" fmla="*/ 233172 h 233172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T15" t="T16" r="T17" b="T18"/>
                          <a:pathLst>
                            <a:path w="9144" h="233172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233172"/>
                              </a:lnTo>
                              <a:lnTo>
                                <a:pt x="0" y="23317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3E959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7376848" name="Shape 34838"/>
                      <wps:cNvSpPr>
                        <a:spLocks/>
                      </wps:cNvSpPr>
                      <wps:spPr bwMode="auto">
                        <a:xfrm>
                          <a:off x="43851" y="7546"/>
                          <a:ext cx="91" cy="2332"/>
                        </a:xfrm>
                        <a:custGeom>
                          <a:avLst/>
                          <a:gdLst>
                            <a:gd name="T0" fmla="*/ 0 w 9144"/>
                            <a:gd name="T1" fmla="*/ 0 h 233172"/>
                            <a:gd name="T2" fmla="*/ 91 w 9144"/>
                            <a:gd name="T3" fmla="*/ 0 h 233172"/>
                            <a:gd name="T4" fmla="*/ 91 w 9144"/>
                            <a:gd name="T5" fmla="*/ 2332 h 233172"/>
                            <a:gd name="T6" fmla="*/ 0 w 9144"/>
                            <a:gd name="T7" fmla="*/ 2332 h 233172"/>
                            <a:gd name="T8" fmla="*/ 0 w 9144"/>
                            <a:gd name="T9" fmla="*/ 0 h 233172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  <a:gd name="T15" fmla="*/ 0 w 9144"/>
                            <a:gd name="T16" fmla="*/ 0 h 233172"/>
                            <a:gd name="T17" fmla="*/ 9144 w 9144"/>
                            <a:gd name="T18" fmla="*/ 233172 h 233172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T15" t="T16" r="T17" b="T18"/>
                          <a:pathLst>
                            <a:path w="9144" h="233172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233172"/>
                              </a:lnTo>
                              <a:lnTo>
                                <a:pt x="0" y="23317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3E959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874269" name="Rectangle 34351"/>
                      <wps:cNvSpPr>
                        <a:spLocks noChangeArrowheads="1"/>
                      </wps:cNvSpPr>
                      <wps:spPr bwMode="auto">
                        <a:xfrm>
                          <a:off x="57830" y="9872"/>
                          <a:ext cx="95" cy="38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85251DD" w14:textId="77777777" w:rsidR="003C63FA" w:rsidRDefault="003C63FA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sz w:val="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422893529" name="Shape 34839"/>
                      <wps:cNvSpPr>
                        <a:spLocks/>
                      </wps:cNvSpPr>
                      <wps:spPr bwMode="auto">
                        <a:xfrm>
                          <a:off x="0" y="10182"/>
                          <a:ext cx="14615" cy="183"/>
                        </a:xfrm>
                        <a:custGeom>
                          <a:avLst/>
                          <a:gdLst>
                            <a:gd name="T0" fmla="*/ 0 w 1461516"/>
                            <a:gd name="T1" fmla="*/ 0 h 18288"/>
                            <a:gd name="T2" fmla="*/ 14615 w 1461516"/>
                            <a:gd name="T3" fmla="*/ 0 h 18288"/>
                            <a:gd name="T4" fmla="*/ 14615 w 1461516"/>
                            <a:gd name="T5" fmla="*/ 183 h 18288"/>
                            <a:gd name="T6" fmla="*/ 0 w 1461516"/>
                            <a:gd name="T7" fmla="*/ 183 h 18288"/>
                            <a:gd name="T8" fmla="*/ 0 w 1461516"/>
                            <a:gd name="T9" fmla="*/ 0 h 18288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  <a:gd name="T15" fmla="*/ 0 w 1461516"/>
                            <a:gd name="T16" fmla="*/ 0 h 18288"/>
                            <a:gd name="T17" fmla="*/ 1461516 w 1461516"/>
                            <a:gd name="T18" fmla="*/ 18288 h 18288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T15" t="T16" r="T17" b="T18"/>
                          <a:pathLst>
                            <a:path w="1461516" h="18288">
                              <a:moveTo>
                                <a:pt x="0" y="0"/>
                              </a:moveTo>
                              <a:lnTo>
                                <a:pt x="1461516" y="0"/>
                              </a:lnTo>
                              <a:lnTo>
                                <a:pt x="1461516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3E959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9829284" name="Shape 34840"/>
                      <wps:cNvSpPr>
                        <a:spLocks/>
                      </wps:cNvSpPr>
                      <wps:spPr bwMode="auto">
                        <a:xfrm>
                          <a:off x="14614" y="10182"/>
                          <a:ext cx="183" cy="183"/>
                        </a:xfrm>
                        <a:custGeom>
                          <a:avLst/>
                          <a:gdLst>
                            <a:gd name="T0" fmla="*/ 0 w 18288"/>
                            <a:gd name="T1" fmla="*/ 0 h 18288"/>
                            <a:gd name="T2" fmla="*/ 183 w 18288"/>
                            <a:gd name="T3" fmla="*/ 0 h 18288"/>
                            <a:gd name="T4" fmla="*/ 183 w 18288"/>
                            <a:gd name="T5" fmla="*/ 183 h 18288"/>
                            <a:gd name="T6" fmla="*/ 0 w 18288"/>
                            <a:gd name="T7" fmla="*/ 183 h 18288"/>
                            <a:gd name="T8" fmla="*/ 0 w 18288"/>
                            <a:gd name="T9" fmla="*/ 0 h 18288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  <a:gd name="T15" fmla="*/ 0 w 18288"/>
                            <a:gd name="T16" fmla="*/ 0 h 18288"/>
                            <a:gd name="T17" fmla="*/ 18288 w 18288"/>
                            <a:gd name="T18" fmla="*/ 18288 h 18288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T15" t="T16" r="T17" b="T18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3E959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7532142" name="Shape 34841"/>
                      <wps:cNvSpPr>
                        <a:spLocks/>
                      </wps:cNvSpPr>
                      <wps:spPr bwMode="auto">
                        <a:xfrm>
                          <a:off x="14797" y="10182"/>
                          <a:ext cx="14450" cy="183"/>
                        </a:xfrm>
                        <a:custGeom>
                          <a:avLst/>
                          <a:gdLst>
                            <a:gd name="T0" fmla="*/ 0 w 1445006"/>
                            <a:gd name="T1" fmla="*/ 0 h 18288"/>
                            <a:gd name="T2" fmla="*/ 14450 w 1445006"/>
                            <a:gd name="T3" fmla="*/ 0 h 18288"/>
                            <a:gd name="T4" fmla="*/ 14450 w 1445006"/>
                            <a:gd name="T5" fmla="*/ 183 h 18288"/>
                            <a:gd name="T6" fmla="*/ 0 w 1445006"/>
                            <a:gd name="T7" fmla="*/ 183 h 18288"/>
                            <a:gd name="T8" fmla="*/ 0 w 1445006"/>
                            <a:gd name="T9" fmla="*/ 0 h 18288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  <a:gd name="T15" fmla="*/ 0 w 1445006"/>
                            <a:gd name="T16" fmla="*/ 0 h 18288"/>
                            <a:gd name="T17" fmla="*/ 1445006 w 1445006"/>
                            <a:gd name="T18" fmla="*/ 18288 h 18288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T15" t="T16" r="T17" b="T18"/>
                          <a:pathLst>
                            <a:path w="1445006" h="18288">
                              <a:moveTo>
                                <a:pt x="0" y="0"/>
                              </a:moveTo>
                              <a:lnTo>
                                <a:pt x="1445006" y="0"/>
                              </a:lnTo>
                              <a:lnTo>
                                <a:pt x="1445006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3E959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667261462" name="Shape 34842"/>
                      <wps:cNvSpPr>
                        <a:spLocks/>
                      </wps:cNvSpPr>
                      <wps:spPr bwMode="auto">
                        <a:xfrm>
                          <a:off x="29248" y="10182"/>
                          <a:ext cx="183" cy="183"/>
                        </a:xfrm>
                        <a:custGeom>
                          <a:avLst/>
                          <a:gdLst>
                            <a:gd name="T0" fmla="*/ 0 w 18288"/>
                            <a:gd name="T1" fmla="*/ 0 h 18288"/>
                            <a:gd name="T2" fmla="*/ 183 w 18288"/>
                            <a:gd name="T3" fmla="*/ 0 h 18288"/>
                            <a:gd name="T4" fmla="*/ 183 w 18288"/>
                            <a:gd name="T5" fmla="*/ 183 h 18288"/>
                            <a:gd name="T6" fmla="*/ 0 w 18288"/>
                            <a:gd name="T7" fmla="*/ 183 h 18288"/>
                            <a:gd name="T8" fmla="*/ 0 w 18288"/>
                            <a:gd name="T9" fmla="*/ 0 h 18288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  <a:gd name="T15" fmla="*/ 0 w 18288"/>
                            <a:gd name="T16" fmla="*/ 0 h 18288"/>
                            <a:gd name="T17" fmla="*/ 18288 w 18288"/>
                            <a:gd name="T18" fmla="*/ 18288 h 18288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T15" t="T16" r="T17" b="T18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3E959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3970254" name="Shape 34843"/>
                      <wps:cNvSpPr>
                        <a:spLocks/>
                      </wps:cNvSpPr>
                      <wps:spPr bwMode="auto">
                        <a:xfrm>
                          <a:off x="29431" y="10182"/>
                          <a:ext cx="14435" cy="183"/>
                        </a:xfrm>
                        <a:custGeom>
                          <a:avLst/>
                          <a:gdLst>
                            <a:gd name="T0" fmla="*/ 0 w 1443482"/>
                            <a:gd name="T1" fmla="*/ 0 h 18288"/>
                            <a:gd name="T2" fmla="*/ 14435 w 1443482"/>
                            <a:gd name="T3" fmla="*/ 0 h 18288"/>
                            <a:gd name="T4" fmla="*/ 14435 w 1443482"/>
                            <a:gd name="T5" fmla="*/ 183 h 18288"/>
                            <a:gd name="T6" fmla="*/ 0 w 1443482"/>
                            <a:gd name="T7" fmla="*/ 183 h 18288"/>
                            <a:gd name="T8" fmla="*/ 0 w 1443482"/>
                            <a:gd name="T9" fmla="*/ 0 h 18288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  <a:gd name="T15" fmla="*/ 0 w 1443482"/>
                            <a:gd name="T16" fmla="*/ 0 h 18288"/>
                            <a:gd name="T17" fmla="*/ 1443482 w 1443482"/>
                            <a:gd name="T18" fmla="*/ 18288 h 18288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T15" t="T16" r="T17" b="T18"/>
                          <a:pathLst>
                            <a:path w="1443482" h="18288">
                              <a:moveTo>
                                <a:pt x="0" y="0"/>
                              </a:moveTo>
                              <a:lnTo>
                                <a:pt x="1443482" y="0"/>
                              </a:lnTo>
                              <a:lnTo>
                                <a:pt x="1443482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3E959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15565015" name="Shape 34844"/>
                      <wps:cNvSpPr>
                        <a:spLocks/>
                      </wps:cNvSpPr>
                      <wps:spPr bwMode="auto">
                        <a:xfrm>
                          <a:off x="43866" y="10182"/>
                          <a:ext cx="183" cy="183"/>
                        </a:xfrm>
                        <a:custGeom>
                          <a:avLst/>
                          <a:gdLst>
                            <a:gd name="T0" fmla="*/ 0 w 18288"/>
                            <a:gd name="T1" fmla="*/ 0 h 18288"/>
                            <a:gd name="T2" fmla="*/ 183 w 18288"/>
                            <a:gd name="T3" fmla="*/ 0 h 18288"/>
                            <a:gd name="T4" fmla="*/ 183 w 18288"/>
                            <a:gd name="T5" fmla="*/ 183 h 18288"/>
                            <a:gd name="T6" fmla="*/ 0 w 18288"/>
                            <a:gd name="T7" fmla="*/ 183 h 18288"/>
                            <a:gd name="T8" fmla="*/ 0 w 18288"/>
                            <a:gd name="T9" fmla="*/ 0 h 18288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  <a:gd name="T15" fmla="*/ 0 w 18288"/>
                            <a:gd name="T16" fmla="*/ 0 h 18288"/>
                            <a:gd name="T17" fmla="*/ 18288 w 18288"/>
                            <a:gd name="T18" fmla="*/ 18288 h 18288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T15" t="T16" r="T17" b="T18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3E959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48385553" name="Shape 34845"/>
                      <wps:cNvSpPr>
                        <a:spLocks/>
                      </wps:cNvSpPr>
                      <wps:spPr bwMode="auto">
                        <a:xfrm>
                          <a:off x="44049" y="10182"/>
                          <a:ext cx="14450" cy="183"/>
                        </a:xfrm>
                        <a:custGeom>
                          <a:avLst/>
                          <a:gdLst>
                            <a:gd name="T0" fmla="*/ 0 w 1445006"/>
                            <a:gd name="T1" fmla="*/ 0 h 18288"/>
                            <a:gd name="T2" fmla="*/ 14450 w 1445006"/>
                            <a:gd name="T3" fmla="*/ 0 h 18288"/>
                            <a:gd name="T4" fmla="*/ 14450 w 1445006"/>
                            <a:gd name="T5" fmla="*/ 183 h 18288"/>
                            <a:gd name="T6" fmla="*/ 0 w 1445006"/>
                            <a:gd name="T7" fmla="*/ 183 h 18288"/>
                            <a:gd name="T8" fmla="*/ 0 w 1445006"/>
                            <a:gd name="T9" fmla="*/ 0 h 18288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  <a:gd name="T15" fmla="*/ 0 w 1445006"/>
                            <a:gd name="T16" fmla="*/ 0 h 18288"/>
                            <a:gd name="T17" fmla="*/ 1445006 w 1445006"/>
                            <a:gd name="T18" fmla="*/ 18288 h 18288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T15" t="T16" r="T17" b="T18"/>
                          <a:pathLst>
                            <a:path w="1445006" h="18288">
                              <a:moveTo>
                                <a:pt x="0" y="0"/>
                              </a:moveTo>
                              <a:lnTo>
                                <a:pt x="1445006" y="0"/>
                              </a:lnTo>
                              <a:lnTo>
                                <a:pt x="1445006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3E959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55009273" name="Picture 3430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689" y="0"/>
                          <a:ext cx="16287" cy="619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0B9F0BD" id="Group 34287" o:spid="_x0000_s1026" style="position:absolute;left:0;text-align:left;margin-left:65.4pt;margin-top:35.4pt;width:460.65pt;height:81.6pt;z-index:251657728;mso-position-horizontal-relative:page;mso-position-vertical-relative:page" coordsize="58499,1036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">
              <v:rect id="Rectangle 34308" o:spid="_x0000_s1027" style="position:absolute;left:17072;top:5229;width:421;height:1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" filled="f" stroked="f">
                <v:textbox inset="0,0,0,0">
                  <w:txbxContent>
                    <w:p w14:paraId="331ECF96" w14:textId="77777777" w:rsidR="003C63FA" w:rsidRDefault="003C63FA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rFonts w:ascii="Calibri" w:eastAsia="Calibri" w:hAnsi="Calibri" w:cs="Calibri"/>
                        </w:rPr>
                        <w:t xml:space="preserve"> </w:t>
                      </w:r>
                    </w:p>
                  </w:txbxContent>
                </v:textbox>
              </v:rect>
              <v:rect id="Rectangle 34306" o:spid="_x0000_s1028" style="position:absolute;left:57814;top:114;width:193;height:8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" filled="f" stroked="f">
                <v:textbox inset="0,0,0,0">
                  <w:txbxContent>
                    <w:p w14:paraId="053A3E49" w14:textId="77777777" w:rsidR="003C63FA" w:rsidRDefault="003C63FA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rFonts w:ascii="Calibri" w:eastAsia="Calibri" w:hAnsi="Calibri" w:cs="Calibri"/>
                          <w:sz w:val="10"/>
                        </w:rPr>
                        <w:t xml:space="preserve"> </w:t>
                      </w:r>
                    </w:p>
                  </w:txbxContent>
                </v:textbox>
              </v:rect>
              <v:rect id="Rectangle 34307" o:spid="_x0000_s1029" style="position:absolute;left:57814;top:891;width:193;height:8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" filled="f" stroked="f">
                <v:textbox inset="0,0,0,0">
                  <w:txbxContent>
                    <w:p w14:paraId="4E964EAD" w14:textId="77777777" w:rsidR="003C63FA" w:rsidRDefault="003C63FA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rFonts w:ascii="Calibri" w:eastAsia="Calibri" w:hAnsi="Calibri" w:cs="Calibri"/>
                          <w:sz w:val="10"/>
                        </w:rPr>
                        <w:t xml:space="preserve"> </w:t>
                      </w:r>
                    </w:p>
                  </w:txbxContent>
                </v:textbox>
              </v:rect>
              <v:rect id="Rectangle 34309" o:spid="_x0000_s1030" style="position:absolute;left:685;top:7275;width:78;height:3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" filled="f" stroked="f">
                <v:textbox inset="0,0,0,0">
                  <w:txbxContent>
                    <w:p w14:paraId="15857145" w14:textId="77777777" w:rsidR="003C63FA" w:rsidRDefault="003C63FA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rFonts w:ascii="Calibri" w:eastAsia="Calibri" w:hAnsi="Calibri" w:cs="Calibri"/>
                          <w:sz w:val="4"/>
                        </w:rPr>
                        <w:t xml:space="preserve"> </w:t>
                      </w:r>
                    </w:p>
                  </w:txbxContent>
                </v:textbox>
              </v:rect>
              <v:rect id="Rectangle 34317" o:spid="_x0000_s1031" style="position:absolute;left:15315;top:7275;width:78;height:3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" filled="f" stroked="f">
                <v:textbox inset="0,0,0,0">
                  <w:txbxContent>
                    <w:p w14:paraId="19066BF6" w14:textId="77777777" w:rsidR="003C63FA" w:rsidRDefault="003C63FA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rFonts w:ascii="Calibri" w:eastAsia="Calibri" w:hAnsi="Calibri" w:cs="Calibri"/>
                          <w:sz w:val="4"/>
                        </w:rPr>
                        <w:t xml:space="preserve"> </w:t>
                      </w:r>
                    </w:p>
                  </w:txbxContent>
                </v:textbox>
              </v:rect>
              <v:rect id="Rectangle 34322" o:spid="_x0000_s1032" style="position:absolute;left:29934;top:7275;width:78;height:3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" filled="f" stroked="f">
                <v:textbox inset="0,0,0,0">
                  <w:txbxContent>
                    <w:p w14:paraId="11B9AA92" w14:textId="77777777" w:rsidR="003C63FA" w:rsidRDefault="003C63FA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rFonts w:ascii="Calibri" w:eastAsia="Calibri" w:hAnsi="Calibri" w:cs="Calibri"/>
                          <w:sz w:val="4"/>
                        </w:rPr>
                        <w:t xml:space="preserve"> </w:t>
                      </w:r>
                    </w:p>
                  </w:txbxContent>
                </v:textbox>
              </v:rect>
              <v:rect id="Rectangle 34334" o:spid="_x0000_s1033" style="position:absolute;left:57830;top:7275;width:78;height:3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" filled="f" stroked="f">
                <v:textbox inset="0,0,0,0">
                  <w:txbxContent>
                    <w:p w14:paraId="6F43B158" w14:textId="77777777" w:rsidR="003C63FA" w:rsidRDefault="003C63FA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rFonts w:ascii="Calibri" w:eastAsia="Calibri" w:hAnsi="Calibri" w:cs="Calibri"/>
                          <w:sz w:val="4"/>
                        </w:rPr>
                        <w:t xml:space="preserve"> </w:t>
                      </w:r>
                    </w:p>
                  </w:txbxContent>
                </v:textbox>
              </v:rect>
              <v:shape id="Shape 34829" o:spid="_x0000_s1034" style="position:absolute;top:7134;width:14615;height:92;visibility:visible;mso-wrap-style:square;v-text-anchor:top" coordsize="146151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" path="m,l1461516,r,9144l,9144,,e" fillcolor="#3e959f" stroked="f" strokeweight="0">
                <v:stroke miterlimit="83231f" joinstyle="miter"/>
                <v:path arrowok="t" o:connecttype="custom" o:connectlocs="0,0;146,0;146,1;0,1;0,0" o:connectangles="0,0,0,0,0" textboxrect="0,0,1461516,9144"/>
              </v:shape>
              <v:shape id="Shape 34830" o:spid="_x0000_s1035" style="position:absolute;left:14614;top:7134;width:92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" path="m,l9144,r,9144l,9144,,e" fillcolor="#3e959f" stroked="f" strokeweight="0">
                <v:stroke miterlimit="83231f" joinstyle="miter"/>
                <v:path arrowok="t" o:connecttype="custom" o:connectlocs="0,0;1,0;1,1;0,1;0,0" o:connectangles="0,0,0,0,0" textboxrect="0,0,9144,9144"/>
              </v:shape>
              <v:shape id="Shape 34831" o:spid="_x0000_s1036" style="position:absolute;left:14706;top:7134;width:14541;height:92;visibility:visible;mso-wrap-style:square;v-text-anchor:top" coordsize="145415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" path="m,l1454150,r,9144l,9144,,e" fillcolor="#3e959f" stroked="f" strokeweight="0">
                <v:stroke miterlimit="83231f" joinstyle="miter"/>
                <v:path arrowok="t" o:connecttype="custom" o:connectlocs="0,0;145,0;145,1;0,1;0,0" o:connectangles="0,0,0,0,0" textboxrect="0,0,1454150,9144"/>
              </v:shape>
              <v:shape id="Shape 34832" o:spid="_x0000_s1037" style="position:absolute;left:29248;top:7134;width:92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" path="m,l9144,r,9144l,9144,,e" fillcolor="#3e959f" stroked="f" strokeweight="0">
                <v:stroke miterlimit="83231f" joinstyle="miter"/>
                <v:path arrowok="t" o:connecttype="custom" o:connectlocs="0,0;1,0;1,1;0,1;0,0" o:connectangles="0,0,0,0,0" textboxrect="0,0,9144,9144"/>
              </v:shape>
              <v:shape id="Shape 34833" o:spid="_x0000_s1038" style="position:absolute;left:29340;top:7134;width:14526;height:92;visibility:visible;mso-wrap-style:square;v-text-anchor:top" coordsize="145262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" path="m,l1452626,r,9144l,9144,,e" fillcolor="#3e959f" stroked="f" strokeweight="0">
                <v:stroke miterlimit="83231f" joinstyle="miter"/>
                <v:path arrowok="t" o:connecttype="custom" o:connectlocs="0,0;145,0;145,1;0,1;0,0" o:connectangles="0,0,0,0,0" textboxrect="0,0,1452626,9144"/>
              </v:shape>
              <v:shape id="Shape 34834" o:spid="_x0000_s1039" style="position:absolute;left:43866;top:7134;width:92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" path="m,l9144,r,9144l,9144,,e" fillcolor="#3e959f" stroked="f" strokeweight="0">
                <v:stroke miterlimit="83231f" joinstyle="miter"/>
                <v:path arrowok="t" o:connecttype="custom" o:connectlocs="0,0;1,0;1,1;0,1;0,0" o:connectangles="0,0,0,0,0" textboxrect="0,0,9144,9144"/>
              </v:shape>
              <v:shape id="Shape 34835" o:spid="_x0000_s1040" style="position:absolute;left:43958;top:7134;width:14541;height:92;visibility:visible;mso-wrap-style:square;v-text-anchor:top" coordsize="145415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" path="m,l1454150,r,9144l,9144,,e" fillcolor="#3e959f" stroked="f" strokeweight="0">
                <v:stroke miterlimit="83231f" joinstyle="miter"/>
                <v:path arrowok="t" o:connecttype="custom" o:connectlocs="0,0;145,0;145,1;0,1;0,0" o:connectangles="0,0,0,0,0" textboxrect="0,0,1454150,9144"/>
              </v:shape>
              <v:rect id="Rectangle 34310" o:spid="_x0000_s1041" style="position:absolute;left:685;top:7732;width:7216;height:12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" filled="f" stroked="f">
                <v:textbox inset="0,0,0,0">
                  <w:txbxContent>
                    <w:p w14:paraId="36E3C846" w14:textId="77777777" w:rsidR="003C63FA" w:rsidRDefault="003C63FA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sz w:val="16"/>
                        </w:rPr>
                        <w:t>Świlcza 168</w:t>
                      </w:r>
                    </w:p>
                  </w:txbxContent>
                </v:textbox>
              </v:rect>
              <v:rect id="Rectangle 34311" o:spid="_x0000_s1042" style="position:absolute;left:6110;top:7551;width:378;height:15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" filled="f" stroked="f">
                <v:textbox inset="0,0,0,0">
                  <w:txbxContent>
                    <w:p w14:paraId="62EDC367" w14:textId="77777777" w:rsidR="003C63FA" w:rsidRDefault="003C63FA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sz w:val="16"/>
                        </w:rPr>
                        <w:t xml:space="preserve"> </w:t>
                      </w:r>
                    </w:p>
                  </w:txbxContent>
                </v:textbox>
              </v:rect>
              <v:rect id="Rectangle 34312" o:spid="_x0000_s1043" style="position:absolute;left:685;top:8725;width:1506;height:15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" filled="f" stroked="f">
                <v:textbox inset="0,0,0,0">
                  <w:txbxContent>
                    <w:p w14:paraId="5D8FCAD7" w14:textId="77777777" w:rsidR="003C63FA" w:rsidRDefault="003C63FA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sz w:val="16"/>
                        </w:rPr>
                        <w:t>36</w:t>
                      </w:r>
                    </w:p>
                  </w:txbxContent>
                </v:textbox>
              </v:rect>
              <v:rect id="Rectangle 34313" o:spid="_x0000_s1044" style="position:absolute;left:1813;top:8725;width:452;height:15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" filled="f" stroked="f">
                <v:textbox inset="0,0,0,0">
                  <w:txbxContent>
                    <w:p w14:paraId="01992002" w14:textId="77777777" w:rsidR="003C63FA" w:rsidRDefault="003C63FA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sz w:val="16"/>
                        </w:rPr>
                        <w:t>-</w:t>
                      </w:r>
                    </w:p>
                  </w:txbxContent>
                </v:textbox>
              </v:rect>
              <v:rect id="Rectangle 34315" o:spid="_x0000_s1045" style="position:absolute;left:3839;top:8906;width:5339;height:1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" filled="f" stroked="f">
                <v:textbox inset="0,0,0,0">
                  <w:txbxContent>
                    <w:p w14:paraId="0C17AC03" w14:textId="77777777" w:rsidR="003C63FA" w:rsidRDefault="003C63FA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sz w:val="16"/>
                        </w:rPr>
                        <w:t xml:space="preserve"> Świlcza </w:t>
                      </w:r>
                    </w:p>
                  </w:txbxContent>
                </v:textbox>
              </v:rect>
              <v:rect id="Rectangle 34314" o:spid="_x0000_s1046" style="position:absolute;left:2148;top:8906;width:2255;height:1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" filled="f" stroked="f">
                <v:textbox inset="0,0,0,0">
                  <w:txbxContent>
                    <w:p w14:paraId="3235E2C9" w14:textId="77777777" w:rsidR="003C63FA" w:rsidRDefault="003C63FA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sz w:val="16"/>
                        </w:rPr>
                        <w:t>072</w:t>
                      </w:r>
                    </w:p>
                  </w:txbxContent>
                </v:textbox>
              </v:rect>
              <v:rect id="Rectangle 34316" o:spid="_x0000_s1047" style="position:absolute;left:7863;top:8380;width:518;height:20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" filled="f" stroked="f">
                <v:textbox inset="0,0,0,0">
                  <w:txbxContent>
                    <w:p w14:paraId="2994EF33" w14:textId="77777777" w:rsidR="003C63FA" w:rsidRDefault="003C63FA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t xml:space="preserve"> </w:t>
                      </w:r>
                    </w:p>
                  </w:txbxContent>
                </v:textbox>
              </v:rect>
              <v:rect id="Rectangle 34318" o:spid="_x0000_s1048" style="position:absolute;left:15315;top:7551;width:9838;height:15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" filled="f" stroked="f">
                <v:textbox inset="0,0,0,0">
                  <w:txbxContent>
                    <w:p w14:paraId="62C3CCF2" w14:textId="77777777" w:rsidR="003C63FA" w:rsidRDefault="003C63FA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sz w:val="16"/>
                        </w:rPr>
                        <w:t>pow. rzeszowski</w:t>
                      </w:r>
                    </w:p>
                  </w:txbxContent>
                </v:textbox>
              </v:rect>
              <v:rect id="Rectangle 34319" o:spid="_x0000_s1049" style="position:absolute;left:22710;top:7551;width:378;height:15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" filled="f" stroked="f">
                <v:textbox inset="0,0,0,0">
                  <w:txbxContent>
                    <w:p w14:paraId="17274A70" w14:textId="77777777" w:rsidR="003C63FA" w:rsidRDefault="003C63FA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sz w:val="16"/>
                        </w:rPr>
                        <w:t xml:space="preserve"> </w:t>
                      </w:r>
                    </w:p>
                  </w:txbxContent>
                </v:textbox>
              </v:rect>
              <v:rect id="Rectangle 34320" o:spid="_x0000_s1050" style="position:absolute;left:15315;top:8725;width:11189;height:15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" filled="f" stroked="f">
                <v:textbox inset="0,0,0,0">
                  <w:txbxContent>
                    <w:p w14:paraId="3D63E3A2" w14:textId="77777777" w:rsidR="003C63FA" w:rsidRDefault="003C63FA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sz w:val="16"/>
                        </w:rPr>
                        <w:t xml:space="preserve">woj. podkarpackie </w:t>
                      </w:r>
                    </w:p>
                  </w:txbxContent>
                </v:textbox>
              </v:rect>
              <v:rect id="Rectangle 34321" o:spid="_x0000_s1051" style="position:absolute;left:23731;top:8380;width:519;height:20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" filled="f" stroked="f">
                <v:textbox inset="0,0,0,0">
                  <w:txbxContent>
                    <w:p w14:paraId="495CB37D" w14:textId="77777777" w:rsidR="003C63FA" w:rsidRDefault="003C63FA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t xml:space="preserve"> </w:t>
                      </w:r>
                    </w:p>
                  </w:txbxContent>
                </v:textbox>
              </v:rect>
              <v:rect id="Rectangle 34323" o:spid="_x0000_s1052" style="position:absolute;left:29934;top:7551;width:4907;height:15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" filled="f" stroked="f">
                <v:textbox inset="0,0,0,0">
                  <w:txbxContent>
                    <w:p w14:paraId="3F04393F" w14:textId="77777777" w:rsidR="003C63FA" w:rsidRDefault="003C63FA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sz w:val="16"/>
                        </w:rPr>
                        <w:t>NIP 517</w:t>
                      </w:r>
                    </w:p>
                  </w:txbxContent>
                </v:textbox>
              </v:rect>
              <v:rect id="Rectangle 34324" o:spid="_x0000_s1053" style="position:absolute;left:33625;top:7551;width:452;height:15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" filled="f" stroked="f">
                <v:textbox inset="0,0,0,0">
                  <w:txbxContent>
                    <w:p w14:paraId="60A3543E" w14:textId="77777777" w:rsidR="003C63FA" w:rsidRDefault="003C63FA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sz w:val="16"/>
                        </w:rPr>
                        <w:t>-</w:t>
                      </w:r>
                    </w:p>
                  </w:txbxContent>
                </v:textbox>
              </v:rect>
              <v:rect id="Rectangle 34325" o:spid="_x0000_s1054" style="position:absolute;left:33960;top:7551;width:1505;height:15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" filled="f" stroked="f">
                <v:textbox inset="0,0,0,0">
                  <w:txbxContent>
                    <w:p w14:paraId="5CAD8A3B" w14:textId="77777777" w:rsidR="003C63FA" w:rsidRDefault="003C63FA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sz w:val="16"/>
                        </w:rPr>
                        <w:t>00</w:t>
                      </w:r>
                    </w:p>
                  </w:txbxContent>
                </v:textbox>
              </v:rect>
              <v:rect id="Rectangle 34326" o:spid="_x0000_s1055" style="position:absolute;left:35088;top:7551;width:452;height:15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" filled="f" stroked="f">
                <v:textbox inset="0,0,0,0">
                  <w:txbxContent>
                    <w:p w14:paraId="07054C34" w14:textId="77777777" w:rsidR="003C63FA" w:rsidRDefault="003C63FA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sz w:val="16"/>
                        </w:rPr>
                        <w:t>-</w:t>
                      </w:r>
                    </w:p>
                  </w:txbxContent>
                </v:textbox>
              </v:rect>
              <v:rect id="Rectangle 34327" o:spid="_x0000_s1056" style="position:absolute;left:35423;top:7551;width:1505;height:15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" filled="f" stroked="f">
                <v:textbox inset="0,0,0,0">
                  <w:txbxContent>
                    <w:p w14:paraId="1D938DAB" w14:textId="77777777" w:rsidR="003C63FA" w:rsidRDefault="003C63FA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sz w:val="16"/>
                        </w:rPr>
                        <w:t>45</w:t>
                      </w:r>
                    </w:p>
                  </w:txbxContent>
                </v:textbox>
              </v:rect>
              <v:rect id="Rectangle 34328" o:spid="_x0000_s1057" style="position:absolute;left:36551;top:7551;width:452;height:15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" filled="f" stroked="f">
                <v:textbox inset="0,0,0,0">
                  <w:txbxContent>
                    <w:p w14:paraId="02B3A280" w14:textId="77777777" w:rsidR="003C63FA" w:rsidRDefault="003C63FA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sz w:val="16"/>
                        </w:rPr>
                        <w:t>-</w:t>
                      </w:r>
                    </w:p>
                  </w:txbxContent>
                </v:textbox>
              </v:rect>
              <v:rect id="Rectangle 34330" o:spid="_x0000_s1058" style="position:absolute;left:38578;top:7551;width:377;height:15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" filled="f" stroked="f">
                <v:textbox inset="0,0,0,0">
                  <w:txbxContent>
                    <w:p w14:paraId="4CD6F73C" w14:textId="77777777" w:rsidR="003C63FA" w:rsidRDefault="003C63FA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sz w:val="16"/>
                        </w:rPr>
                        <w:t xml:space="preserve"> </w:t>
                      </w:r>
                    </w:p>
                  </w:txbxContent>
                </v:textbox>
              </v:rect>
              <v:rect id="Rectangle 34329" o:spid="_x0000_s1059" style="position:absolute;left:36886;top:7551;width:2255;height:15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" filled="f" stroked="f">
                <v:textbox inset="0,0,0,0">
                  <w:txbxContent>
                    <w:p w14:paraId="04465030" w14:textId="77777777" w:rsidR="003C63FA" w:rsidRDefault="003C63FA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sz w:val="16"/>
                        </w:rPr>
                        <w:t>613</w:t>
                      </w:r>
                    </w:p>
                  </w:txbxContent>
                </v:textbox>
              </v:rect>
              <v:rect id="Rectangle 34331" o:spid="_x0000_s1060" style="position:absolute;left:38867;top:7551;width:378;height:15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" filled="f" stroked="f">
                <v:textbox inset="0,0,0,0">
                  <w:txbxContent>
                    <w:p w14:paraId="5C3E2762" w14:textId="77777777" w:rsidR="003C63FA" w:rsidRDefault="003C63FA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sz w:val="16"/>
                        </w:rPr>
                        <w:t xml:space="preserve"> </w:t>
                      </w:r>
                    </w:p>
                  </w:txbxContent>
                </v:textbox>
              </v:rect>
              <v:rect id="Rectangle 34332" o:spid="_x0000_s1061" style="position:absolute;left:29934;top:8725;width:12100;height:15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" filled="f" stroked="f">
                <v:textbox inset="0,0,0,0">
                  <w:txbxContent>
                    <w:p w14:paraId="7300A53D" w14:textId="77777777" w:rsidR="003C63FA" w:rsidRDefault="003C63FA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sz w:val="16"/>
                        </w:rPr>
                        <w:t>REGON 690582140</w:t>
                      </w:r>
                    </w:p>
                  </w:txbxContent>
                </v:textbox>
              </v:rect>
              <v:rect id="Rectangle 34333" o:spid="_x0000_s1062" style="position:absolute;left:39035;top:8380;width:518;height:20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" filled="f" stroked="f">
                <v:textbox inset="0,0,0,0">
                  <w:txbxContent>
                    <w:p w14:paraId="1877C913" w14:textId="77777777" w:rsidR="003C63FA" w:rsidRDefault="003C63FA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t xml:space="preserve"> </w:t>
                      </w:r>
                    </w:p>
                  </w:txbxContent>
                </v:textbox>
              </v:rect>
              <v:rect id="Rectangle 34335" o:spid="_x0000_s1063" style="position:absolute;left:50088;top:7551;width:3693;height:15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" filled="f" stroked="f">
                <v:textbox inset="0,0,0,0">
                  <w:txbxContent>
                    <w:p w14:paraId="5C093BC1" w14:textId="77777777" w:rsidR="003C63FA" w:rsidRDefault="003C63FA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sz w:val="16"/>
                        </w:rPr>
                        <w:t>tel. 17</w:t>
                      </w:r>
                    </w:p>
                  </w:txbxContent>
                </v:textbox>
              </v:rect>
              <v:rect id="Rectangle 34336" o:spid="_x0000_s1064" style="position:absolute;left:52861;top:7551;width:453;height:15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" filled="f" stroked="f">
                <v:textbox inset="0,0,0,0">
                  <w:txbxContent>
                    <w:p w14:paraId="44C94D8E" w14:textId="77777777" w:rsidR="003C63FA" w:rsidRDefault="003C63FA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sz w:val="16"/>
                        </w:rPr>
                        <w:t>-</w:t>
                      </w:r>
                    </w:p>
                  </w:txbxContent>
                </v:textbox>
              </v:rect>
              <v:rect id="Rectangle 34337" o:spid="_x0000_s1065" style="position:absolute;left:53197;top:7551;width:1505;height:15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" filled="f" stroked="f">
                <v:textbox inset="0,0,0,0">
                  <w:txbxContent>
                    <w:p w14:paraId="1A555903" w14:textId="77777777" w:rsidR="003C63FA" w:rsidRDefault="003C63FA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sz w:val="16"/>
                        </w:rPr>
                        <w:t>86</w:t>
                      </w:r>
                    </w:p>
                  </w:txbxContent>
                </v:textbox>
              </v:rect>
              <v:rect id="Rectangle 34338" o:spid="_x0000_s1066" style="position:absolute;left:54325;top:7551;width:452;height:15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" filled="f" stroked="f">
                <v:textbox inset="0,0,0,0">
                  <w:txbxContent>
                    <w:p w14:paraId="7DB78822" w14:textId="77777777" w:rsidR="003C63FA" w:rsidRDefault="003C63FA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sz w:val="16"/>
                        </w:rPr>
                        <w:t>-</w:t>
                      </w:r>
                    </w:p>
                  </w:txbxContent>
                </v:textbox>
              </v:rect>
              <v:rect id="Rectangle 34339" o:spid="_x0000_s1067" style="position:absolute;left:54660;top:7551;width:1505;height:15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" filled="f" stroked="f">
                <v:textbox inset="0,0,0,0">
                  <w:txbxContent>
                    <w:p w14:paraId="499BFDCD" w14:textId="77777777" w:rsidR="003C63FA" w:rsidRDefault="003C63FA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sz w:val="16"/>
                        </w:rPr>
                        <w:t>70</w:t>
                      </w:r>
                    </w:p>
                  </w:txbxContent>
                </v:textbox>
              </v:rect>
              <v:rect id="Rectangle 34340" o:spid="_x0000_s1068" style="position:absolute;left:55788;top:7551;width:452;height:15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" filled="f" stroked="f">
                <v:textbox inset="0,0,0,0">
                  <w:txbxContent>
                    <w:p w14:paraId="2C84BF16" w14:textId="77777777" w:rsidR="003C63FA" w:rsidRDefault="003C63FA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sz w:val="16"/>
                        </w:rPr>
                        <w:t>-</w:t>
                      </w:r>
                    </w:p>
                  </w:txbxContent>
                </v:textbox>
              </v:rect>
              <v:rect id="Rectangle 34341" o:spid="_x0000_s1069" style="position:absolute;left:56123;top:7551;width:2255;height:15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" filled="f" stroked="f">
                <v:textbox inset="0,0,0,0">
                  <w:txbxContent>
                    <w:p w14:paraId="4910729B" w14:textId="77777777" w:rsidR="003C63FA" w:rsidRDefault="003C63FA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sz w:val="16"/>
                        </w:rPr>
                        <w:t>100</w:t>
                      </w:r>
                    </w:p>
                  </w:txbxContent>
                </v:textbox>
              </v:rect>
              <v:rect id="Rectangle 34342" o:spid="_x0000_s1070" style="position:absolute;left:57830;top:7551;width:377;height:15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" filled="f" stroked="f">
                <v:textbox inset="0,0,0,0">
                  <w:txbxContent>
                    <w:p w14:paraId="60CF19C5" w14:textId="77777777" w:rsidR="003C63FA" w:rsidRDefault="003C63FA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sz w:val="16"/>
                        </w:rPr>
                        <w:t xml:space="preserve"> </w:t>
                      </w:r>
                    </w:p>
                  </w:txbxContent>
                </v:textbox>
              </v:rect>
              <v:rect id="Rectangle 34343" o:spid="_x0000_s1071" style="position:absolute;left:49813;top:8725;width:4057;height:15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" filled="f" stroked="f">
                <v:textbox inset="0,0,0,0">
                  <w:txbxContent>
                    <w:p w14:paraId="55ACE8CB" w14:textId="77777777" w:rsidR="003C63FA" w:rsidRDefault="003C63FA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sz w:val="16"/>
                        </w:rPr>
                        <w:t>fax. 17</w:t>
                      </w:r>
                    </w:p>
                  </w:txbxContent>
                </v:textbox>
              </v:rect>
              <v:rect id="Rectangle 34344" o:spid="_x0000_s1072" style="position:absolute;left:52861;top:8725;width:453;height:15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" filled="f" stroked="f">
                <v:textbox inset="0,0,0,0">
                  <w:txbxContent>
                    <w:p w14:paraId="6B48B7F8" w14:textId="77777777" w:rsidR="003C63FA" w:rsidRDefault="003C63FA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sz w:val="16"/>
                        </w:rPr>
                        <w:t>-</w:t>
                      </w:r>
                    </w:p>
                  </w:txbxContent>
                </v:textbox>
              </v:rect>
              <v:rect id="Rectangle 34345" o:spid="_x0000_s1073" style="position:absolute;left:53197;top:8725;width:1505;height:15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" filled="f" stroked="f">
                <v:textbox inset="0,0,0,0">
                  <w:txbxContent>
                    <w:p w14:paraId="62EE2449" w14:textId="77777777" w:rsidR="003C63FA" w:rsidRDefault="003C63FA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sz w:val="16"/>
                        </w:rPr>
                        <w:t>86</w:t>
                      </w:r>
                    </w:p>
                  </w:txbxContent>
                </v:textbox>
              </v:rect>
              <v:rect id="Rectangle 34346" o:spid="_x0000_s1074" style="position:absolute;left:54325;top:8725;width:452;height:15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" filled="f" stroked="f">
                <v:textbox inset="0,0,0,0">
                  <w:txbxContent>
                    <w:p w14:paraId="56E14338" w14:textId="77777777" w:rsidR="003C63FA" w:rsidRDefault="003C63FA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sz w:val="16"/>
                        </w:rPr>
                        <w:t>-</w:t>
                      </w:r>
                    </w:p>
                  </w:txbxContent>
                </v:textbox>
              </v:rect>
              <v:rect id="Rectangle 34347" o:spid="_x0000_s1075" style="position:absolute;left:54660;top:8725;width:1505;height:15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" filled="f" stroked="f">
                <v:textbox inset="0,0,0,0">
                  <w:txbxContent>
                    <w:p w14:paraId="1C53D23D" w14:textId="77777777" w:rsidR="003C63FA" w:rsidRDefault="003C63FA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sz w:val="16"/>
                        </w:rPr>
                        <w:t>70</w:t>
                      </w:r>
                    </w:p>
                  </w:txbxContent>
                </v:textbox>
              </v:rect>
              <v:rect id="Rectangle 34348" o:spid="_x0000_s1076" style="position:absolute;left:55788;top:8725;width:452;height:15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" filled="f" stroked="f">
                <v:textbox inset="0,0,0,0">
                  <w:txbxContent>
                    <w:p w14:paraId="004DBF92" w14:textId="77777777" w:rsidR="003C63FA" w:rsidRDefault="003C63FA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sz w:val="16"/>
                        </w:rPr>
                        <w:t>-</w:t>
                      </w:r>
                    </w:p>
                  </w:txbxContent>
                </v:textbox>
              </v:rect>
              <v:rect id="Rectangle 34349" o:spid="_x0000_s1077" style="position:absolute;left:56123;top:8725;width:2255;height:15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" filled="f" stroked="f">
                <v:textbox inset="0,0,0,0">
                  <w:txbxContent>
                    <w:p w14:paraId="399FD831" w14:textId="77777777" w:rsidR="003C63FA" w:rsidRDefault="003C63FA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sz w:val="16"/>
                        </w:rPr>
                        <w:t>157</w:t>
                      </w:r>
                    </w:p>
                  </w:txbxContent>
                </v:textbox>
              </v:rect>
              <v:rect id="Rectangle 34350" o:spid="_x0000_s1078" style="position:absolute;left:57830;top:8380;width:518;height:20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" filled="f" stroked="f">
                <v:textbox inset="0,0,0,0">
                  <w:txbxContent>
                    <w:p w14:paraId="592CF096" w14:textId="77777777" w:rsidR="003C63FA" w:rsidRDefault="003C63FA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t xml:space="preserve"> </w:t>
                      </w:r>
                    </w:p>
                  </w:txbxContent>
                </v:textbox>
              </v:rect>
              <v:shape id="Shape 34836" o:spid="_x0000_s1079" style="position:absolute;left:14599;top:7546;width:91;height:2332;visibility:visible;mso-wrap-style:square;v-text-anchor:top" coordsize="9144,2331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" path="m,l9144,r,233172l,233172,,e" fillcolor="#3e959f" stroked="f" strokeweight="0">
                <v:stroke miterlimit="83231f" joinstyle="miter"/>
                <v:path arrowok="t" o:connecttype="custom" o:connectlocs="0,0;1,0;1,23;0,23;0,0" o:connectangles="0,0,0,0,0" textboxrect="0,0,9144,233172"/>
              </v:shape>
              <v:shape id="Shape 34837" o:spid="_x0000_s1080" style="position:absolute;left:29233;top:7546;width:92;height:2332;visibility:visible;mso-wrap-style:square;v-text-anchor:top" coordsize="9144,2331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" path="m,l9144,r,233172l,233172,,e" fillcolor="#3e959f" stroked="f" strokeweight="0">
                <v:stroke miterlimit="83231f" joinstyle="miter"/>
                <v:path arrowok="t" o:connecttype="custom" o:connectlocs="0,0;1,0;1,23;0,23;0,0" o:connectangles="0,0,0,0,0" textboxrect="0,0,9144,233172"/>
              </v:shape>
              <v:shape id="Shape 34838" o:spid="_x0000_s1081" style="position:absolute;left:43851;top:7546;width:91;height:2332;visibility:visible;mso-wrap-style:square;v-text-anchor:top" coordsize="9144,2331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" path="m,l9144,r,233172l,233172,,e" fillcolor="#3e959f" stroked="f" strokeweight="0">
                <v:stroke miterlimit="83231f" joinstyle="miter"/>
                <v:path arrowok="t" o:connecttype="custom" o:connectlocs="0,0;1,0;1,23;0,23;0,0" o:connectangles="0,0,0,0,0" textboxrect="0,0,9144,233172"/>
              </v:shape>
              <v:rect id="Rectangle 34351" o:spid="_x0000_s1082" style="position:absolute;left:57830;top:9872;width:95;height:3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" filled="f" stroked="f">
                <v:textbox inset="0,0,0,0">
                  <w:txbxContent>
                    <w:p w14:paraId="785251DD" w14:textId="77777777" w:rsidR="003C63FA" w:rsidRDefault="003C63FA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sz w:val="4"/>
                        </w:rPr>
                        <w:t xml:space="preserve"> </w:t>
                      </w:r>
                    </w:p>
                  </w:txbxContent>
                </v:textbox>
              </v:rect>
              <v:shape id="Shape 34839" o:spid="_x0000_s1083" style="position:absolute;top:10182;width:14615;height:183;visibility:visible;mso-wrap-style:square;v-text-anchor:top" coordsize="1461516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" path="m,l1461516,r,18288l,18288,,e" fillcolor="#3e959f" stroked="f" strokeweight="0">
                <v:stroke miterlimit="83231f" joinstyle="miter"/>
                <v:path arrowok="t" o:connecttype="custom" o:connectlocs="0,0;146,0;146,2;0,2;0,0" o:connectangles="0,0,0,0,0" textboxrect="0,0,1461516,18288"/>
              </v:shape>
              <v:shape id="Shape 34840" o:spid="_x0000_s1084" style="position:absolute;left:14614;top:10182;width:183;height:183;visibility:visible;mso-wrap-style:square;v-text-anchor:top" coordsize="18288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" path="m,l18288,r,18288l,18288,,e" fillcolor="#3e959f" stroked="f" strokeweight="0">
                <v:stroke miterlimit="83231f" joinstyle="miter"/>
                <v:path arrowok="t" o:connecttype="custom" o:connectlocs="0,0;2,0;2,2;0,2;0,0" o:connectangles="0,0,0,0,0" textboxrect="0,0,18288,18288"/>
              </v:shape>
              <v:shape id="Shape 34841" o:spid="_x0000_s1085" style="position:absolute;left:14797;top:10182;width:14450;height:183;visibility:visible;mso-wrap-style:square;v-text-anchor:top" coordsize="1445006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" path="m,l1445006,r,18288l,18288,,e" fillcolor="#3e959f" stroked="f" strokeweight="0">
                <v:stroke miterlimit="83231f" joinstyle="miter"/>
                <v:path arrowok="t" o:connecttype="custom" o:connectlocs="0,0;144,0;144,2;0,2;0,0" o:connectangles="0,0,0,0,0" textboxrect="0,0,1445006,18288"/>
              </v:shape>
              <v:shape id="Shape 34842" o:spid="_x0000_s1086" style="position:absolute;left:29248;top:10182;width:183;height:183;visibility:visible;mso-wrap-style:square;v-text-anchor:top" coordsize="18288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" path="m,l18288,r,18288l,18288,,e" fillcolor="#3e959f" stroked="f" strokeweight="0">
                <v:stroke miterlimit="83231f" joinstyle="miter"/>
                <v:path arrowok="t" o:connecttype="custom" o:connectlocs="0,0;2,0;2,2;0,2;0,0" o:connectangles="0,0,0,0,0" textboxrect="0,0,18288,18288"/>
              </v:shape>
              <v:shape id="Shape 34843" o:spid="_x0000_s1087" style="position:absolute;left:29431;top:10182;width:14435;height:183;visibility:visible;mso-wrap-style:square;v-text-anchor:top" coordsize="1443482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" path="m,l1443482,r,18288l,18288,,e" fillcolor="#3e959f" stroked="f" strokeweight="0">
                <v:stroke miterlimit="83231f" joinstyle="miter"/>
                <v:path arrowok="t" o:connecttype="custom" o:connectlocs="0,0;144,0;144,2;0,2;0,0" o:connectangles="0,0,0,0,0" textboxrect="0,0,1443482,18288"/>
              </v:shape>
              <v:shape id="Shape 34844" o:spid="_x0000_s1088" style="position:absolute;left:43866;top:10182;width:183;height:183;visibility:visible;mso-wrap-style:square;v-text-anchor:top" coordsize="18288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" path="m,l18288,r,18288l,18288,,e" fillcolor="#3e959f" stroked="f" strokeweight="0">
                <v:stroke miterlimit="83231f" joinstyle="miter"/>
                <v:path arrowok="t" o:connecttype="custom" o:connectlocs="0,0;2,0;2,2;0,2;0,0" o:connectangles="0,0,0,0,0" textboxrect="0,0,18288,18288"/>
              </v:shape>
              <v:shape id="Shape 34845" o:spid="_x0000_s1089" style="position:absolute;left:44049;top:10182;width:14450;height:183;visibility:visible;mso-wrap-style:square;v-text-anchor:top" coordsize="1445006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" path="m,l1445006,r,18288l,18288,,e" fillcolor="#3e959f" stroked="f" strokeweight="0">
                <v:stroke miterlimit="83231f" joinstyle="miter"/>
                <v:path arrowok="t" o:connecttype="custom" o:connectlocs="0,0;144,0;144,2;0,2;0,0" o:connectangles="0,0,0,0,0" textboxrect="0,0,1445006,18288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4305" o:spid="_x0000_s1090" type="#_x0000_t75" style="position:absolute;left:689;width:16287;height:61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">
                <v:imagedata r:id="rId2" o:title=""/>
              </v:shape>
              <w10:wrap type="square" anchorx="page" anchory="page"/>
            </v:group>
          </w:pict>
        </mc:Fallback>
      </mc:AlternateContent>
    </w:r>
    <w:r w:rsidR="003C63FA">
      <w:rPr>
        <w:sz w:val="4"/>
      </w:rPr>
      <w:t xml:space="preserve"> </w:t>
    </w:r>
  </w:p>
  <w:p w14:paraId="2B56E527" w14:textId="77777777" w:rsidR="003C63FA" w:rsidRDefault="003C63FA">
    <w:pPr>
      <w:spacing w:after="35" w:line="259" w:lineRule="auto"/>
      <w:ind w:left="118" w:firstLine="0"/>
      <w:jc w:val="left"/>
    </w:pPr>
    <w:r>
      <w:rPr>
        <w:sz w:val="4"/>
      </w:rPr>
      <w:t xml:space="preserve"> </w:t>
    </w:r>
    <w:r>
      <w:rPr>
        <w:sz w:val="4"/>
      </w:rPr>
      <w:tab/>
      <w:t xml:space="preserve"> </w:t>
    </w:r>
    <w:r>
      <w:rPr>
        <w:sz w:val="4"/>
      </w:rPr>
      <w:tab/>
      <w:t xml:space="preserve"> </w:t>
    </w:r>
    <w:r>
      <w:rPr>
        <w:sz w:val="4"/>
      </w:rPr>
      <w:tab/>
      <w:t xml:space="preserve"> </w:t>
    </w:r>
  </w:p>
  <w:p w14:paraId="3FA1C662" w14:textId="77777777" w:rsidR="003C63FA" w:rsidRDefault="003C63FA">
    <w:pPr>
      <w:spacing w:after="126" w:line="259" w:lineRule="auto"/>
      <w:ind w:left="118" w:firstLine="0"/>
      <w:jc w:val="left"/>
    </w:pPr>
    <w:r>
      <w:rPr>
        <w:rFonts w:ascii="Calibri" w:eastAsia="Calibri" w:hAnsi="Calibri" w:cs="Calibri"/>
        <w:sz w:val="8"/>
      </w:rPr>
      <w:t xml:space="preserve"> </w:t>
    </w:r>
  </w:p>
  <w:p w14:paraId="3C4486CD" w14:textId="77777777" w:rsidR="003C63FA" w:rsidRDefault="003C63FA">
    <w:pPr>
      <w:spacing w:after="0" w:line="259" w:lineRule="auto"/>
      <w:ind w:left="118" w:firstLine="0"/>
      <w:jc w:val="left"/>
    </w:pPr>
    <w:r>
      <w:rPr>
        <w:rFonts w:ascii="Calibri" w:eastAsia="Calibri" w:hAnsi="Calibri" w:cs="Calibri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301F03" w14:textId="28B722B2" w:rsidR="009C6BAF" w:rsidRDefault="003C63FA" w:rsidP="009C6BAF">
    <w:pPr>
      <w:tabs>
        <w:tab w:val="left" w:pos="8820"/>
      </w:tabs>
      <w:autoSpaceDE w:val="0"/>
      <w:autoSpaceDN w:val="0"/>
      <w:adjustRightInd w:val="0"/>
      <w:ind w:left="1418" w:right="206"/>
      <w:rPr>
        <w:rFonts w:ascii="Verdana" w:eastAsia="Calibri" w:hAnsi="Verdana"/>
        <w:bCs/>
        <w:i/>
        <w:iCs/>
        <w:noProof/>
        <w:sz w:val="16"/>
        <w:szCs w:val="16"/>
      </w:rPr>
    </w:pPr>
    <w:r>
      <w:rPr>
        <w:sz w:val="4"/>
      </w:rPr>
      <w:tab/>
      <w:t xml:space="preserve"> </w:t>
    </w:r>
    <w:r>
      <w:rPr>
        <w:rFonts w:ascii="Verdana" w:eastAsia="Calibri" w:hAnsi="Verdana"/>
        <w:bCs/>
        <w:i/>
        <w:iCs/>
        <w:noProof/>
        <w:sz w:val="16"/>
        <w:szCs w:val="16"/>
      </w:rPr>
      <w:drawing>
        <wp:anchor distT="0" distB="0" distL="114300" distR="114300" simplePos="0" relativeHeight="251656704" behindDoc="1" locked="0" layoutInCell="1" allowOverlap="1" wp14:anchorId="48BC15B0" wp14:editId="673A944B">
          <wp:simplePos x="0" y="0"/>
          <wp:positionH relativeFrom="column">
            <wp:posOffset>-123825</wp:posOffset>
          </wp:positionH>
          <wp:positionV relativeFrom="paragraph">
            <wp:posOffset>-210185</wp:posOffset>
          </wp:positionV>
          <wp:extent cx="676275" cy="809625"/>
          <wp:effectExtent l="0" t="0" r="9525" b="9525"/>
          <wp:wrapNone/>
          <wp:docPr id="132" name="Obraz 1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6275" cy="809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24025A">
      <w:rPr>
        <w:rFonts w:ascii="Verdana" w:eastAsia="Calibri" w:hAnsi="Verdana"/>
        <w:bCs/>
        <w:i/>
        <w:iCs/>
        <w:noProof/>
        <w:sz w:val="16"/>
        <w:szCs w:val="16"/>
      </w:rPr>
      <w:t xml:space="preserve"> </w:t>
    </w:r>
  </w:p>
  <w:p w14:paraId="6ECB093D" w14:textId="0E290EBC" w:rsidR="009C6BAF" w:rsidRDefault="009C6BAF" w:rsidP="009C6BAF">
    <w:pPr>
      <w:tabs>
        <w:tab w:val="left" w:pos="8820"/>
      </w:tabs>
      <w:autoSpaceDE w:val="0"/>
      <w:autoSpaceDN w:val="0"/>
      <w:adjustRightInd w:val="0"/>
      <w:ind w:left="1418" w:right="206"/>
      <w:jc w:val="right"/>
      <w:rPr>
        <w:rFonts w:ascii="Verdana" w:eastAsia="Calibri" w:hAnsi="Verdana"/>
        <w:bCs/>
        <w:i/>
        <w:iCs/>
        <w:noProof/>
        <w:sz w:val="16"/>
        <w:szCs w:val="16"/>
      </w:rPr>
    </w:pPr>
    <w:r>
      <w:rPr>
        <w:rFonts w:ascii="Verdana" w:eastAsia="Calibri" w:hAnsi="Verdana"/>
        <w:bCs/>
        <w:i/>
        <w:iCs/>
        <w:noProof/>
        <w:sz w:val="16"/>
        <w:szCs w:val="16"/>
      </w:rPr>
      <w:t>Znak postępowania IRG.271.1.</w:t>
    </w:r>
    <w:r w:rsidR="00CF75D6">
      <w:rPr>
        <w:rFonts w:ascii="Verdana" w:eastAsia="Calibri" w:hAnsi="Verdana"/>
        <w:bCs/>
        <w:i/>
        <w:iCs/>
        <w:noProof/>
        <w:sz w:val="16"/>
        <w:szCs w:val="16"/>
      </w:rPr>
      <w:t>4</w:t>
    </w:r>
    <w:r>
      <w:rPr>
        <w:rFonts w:ascii="Verdana" w:eastAsia="Calibri" w:hAnsi="Verdana"/>
        <w:bCs/>
        <w:i/>
        <w:iCs/>
        <w:noProof/>
        <w:sz w:val="16"/>
        <w:szCs w:val="16"/>
      </w:rPr>
      <w:t>.202</w:t>
    </w:r>
    <w:r w:rsidR="00CF75D6">
      <w:rPr>
        <w:rFonts w:ascii="Verdana" w:eastAsia="Calibri" w:hAnsi="Verdana"/>
        <w:bCs/>
        <w:i/>
        <w:iCs/>
        <w:noProof/>
        <w:sz w:val="16"/>
        <w:szCs w:val="16"/>
      </w:rPr>
      <w:t>6</w:t>
    </w:r>
  </w:p>
  <w:p w14:paraId="4A271870" w14:textId="13D1B2F4" w:rsidR="003C63FA" w:rsidRDefault="003C63FA" w:rsidP="001C40DC">
    <w:pPr>
      <w:tabs>
        <w:tab w:val="left" w:pos="8820"/>
      </w:tabs>
      <w:autoSpaceDE w:val="0"/>
      <w:autoSpaceDN w:val="0"/>
      <w:adjustRightInd w:val="0"/>
      <w:ind w:right="206"/>
    </w:pPr>
    <w:r>
      <w:rPr>
        <w:sz w:val="4"/>
      </w:rPr>
      <w:tab/>
      <w:t xml:space="preserve"> </w:t>
    </w:r>
    <w:r>
      <w:rPr>
        <w:sz w:val="4"/>
      </w:rPr>
      <w:tab/>
      <w:t xml:space="preserve"> </w:t>
    </w:r>
    <w:r>
      <w:rPr>
        <w:sz w:val="4"/>
      </w:rPr>
      <w:tab/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FBCFCA" w14:textId="3321028B" w:rsidR="003C63FA" w:rsidRDefault="00E81AC2">
    <w:pPr>
      <w:spacing w:after="26" w:line="259" w:lineRule="auto"/>
      <w:ind w:left="10" w:right="-26" w:firstLine="0"/>
      <w:jc w:val="left"/>
    </w:pPr>
    <w:r>
      <w:rPr>
        <w:noProof/>
      </w:rPr>
      <mc:AlternateContent>
        <mc:Choice Requires="wpg">
          <w:drawing>
            <wp:anchor distT="0" distB="0" distL="114300" distR="114300" simplePos="0" relativeHeight="251658752" behindDoc="0" locked="0" layoutInCell="1" allowOverlap="1" wp14:anchorId="5AE520F0" wp14:editId="445CB1E2">
              <wp:simplePos x="0" y="0"/>
              <wp:positionH relativeFrom="page">
                <wp:posOffset>830580</wp:posOffset>
              </wp:positionH>
              <wp:positionV relativeFrom="page">
                <wp:posOffset>449580</wp:posOffset>
              </wp:positionV>
              <wp:extent cx="5850255" cy="1036320"/>
              <wp:effectExtent l="1905" t="1905" r="0" b="9525"/>
              <wp:wrapSquare wrapText="bothSides"/>
              <wp:docPr id="731648038" name="Group 3408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850255" cy="1036320"/>
                        <a:chOff x="0" y="0"/>
                        <a:chExt cx="58499" cy="10365"/>
                      </a:xfrm>
                    </wpg:grpSpPr>
                    <wps:wsp>
                      <wps:cNvPr id="1150671985" name="Rectangle 34108"/>
                      <wps:cNvSpPr>
                        <a:spLocks noChangeArrowheads="1"/>
                      </wps:cNvSpPr>
                      <wps:spPr bwMode="auto">
                        <a:xfrm>
                          <a:off x="17072" y="5229"/>
                          <a:ext cx="421" cy="1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183A392" w14:textId="77777777" w:rsidR="003C63FA" w:rsidRDefault="003C63FA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rFonts w:ascii="Calibri" w:eastAsia="Calibri" w:hAnsi="Calibri" w:cs="Calibri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274687432" name="Rectangle 34106"/>
                      <wps:cNvSpPr>
                        <a:spLocks noChangeArrowheads="1"/>
                      </wps:cNvSpPr>
                      <wps:spPr bwMode="auto">
                        <a:xfrm>
                          <a:off x="57814" y="114"/>
                          <a:ext cx="193" cy="86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63D6E6A" w14:textId="77777777" w:rsidR="003C63FA" w:rsidRDefault="003C63FA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rFonts w:ascii="Calibri" w:eastAsia="Calibri" w:hAnsi="Calibri" w:cs="Calibri"/>
                                <w:sz w:val="1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559748161" name="Rectangle 34107"/>
                      <wps:cNvSpPr>
                        <a:spLocks noChangeArrowheads="1"/>
                      </wps:cNvSpPr>
                      <wps:spPr bwMode="auto">
                        <a:xfrm>
                          <a:off x="57814" y="891"/>
                          <a:ext cx="193" cy="86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4005159" w14:textId="77777777" w:rsidR="003C63FA" w:rsidRDefault="003C63FA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rFonts w:ascii="Calibri" w:eastAsia="Calibri" w:hAnsi="Calibri" w:cs="Calibri"/>
                                <w:sz w:val="1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150019353" name="Rectangle 34109"/>
                      <wps:cNvSpPr>
                        <a:spLocks noChangeArrowheads="1"/>
                      </wps:cNvSpPr>
                      <wps:spPr bwMode="auto">
                        <a:xfrm>
                          <a:off x="685" y="7275"/>
                          <a:ext cx="78" cy="35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2457AE1" w14:textId="77777777" w:rsidR="003C63FA" w:rsidRDefault="003C63FA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rFonts w:ascii="Calibri" w:eastAsia="Calibri" w:hAnsi="Calibri" w:cs="Calibri"/>
                                <w:sz w:val="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49420987" name="Rectangle 34117"/>
                      <wps:cNvSpPr>
                        <a:spLocks noChangeArrowheads="1"/>
                      </wps:cNvSpPr>
                      <wps:spPr bwMode="auto">
                        <a:xfrm>
                          <a:off x="15315" y="7275"/>
                          <a:ext cx="78" cy="35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ABD1E45" w14:textId="77777777" w:rsidR="003C63FA" w:rsidRDefault="003C63FA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rFonts w:ascii="Calibri" w:eastAsia="Calibri" w:hAnsi="Calibri" w:cs="Calibri"/>
                                <w:sz w:val="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389999439" name="Rectangle 34122"/>
                      <wps:cNvSpPr>
                        <a:spLocks noChangeArrowheads="1"/>
                      </wps:cNvSpPr>
                      <wps:spPr bwMode="auto">
                        <a:xfrm>
                          <a:off x="29934" y="7275"/>
                          <a:ext cx="78" cy="35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3CBCF09" w14:textId="77777777" w:rsidR="003C63FA" w:rsidRDefault="003C63FA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rFonts w:ascii="Calibri" w:eastAsia="Calibri" w:hAnsi="Calibri" w:cs="Calibri"/>
                                <w:sz w:val="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081136501" name="Rectangle 34134"/>
                      <wps:cNvSpPr>
                        <a:spLocks noChangeArrowheads="1"/>
                      </wps:cNvSpPr>
                      <wps:spPr bwMode="auto">
                        <a:xfrm>
                          <a:off x="57830" y="7275"/>
                          <a:ext cx="78" cy="35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3D9D5E9" w14:textId="77777777" w:rsidR="003C63FA" w:rsidRDefault="003C63FA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rFonts w:ascii="Calibri" w:eastAsia="Calibri" w:hAnsi="Calibri" w:cs="Calibri"/>
                                <w:sz w:val="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564641528" name="Shape 34761"/>
                      <wps:cNvSpPr>
                        <a:spLocks/>
                      </wps:cNvSpPr>
                      <wps:spPr bwMode="auto">
                        <a:xfrm>
                          <a:off x="0" y="7134"/>
                          <a:ext cx="14615" cy="92"/>
                        </a:xfrm>
                        <a:custGeom>
                          <a:avLst/>
                          <a:gdLst>
                            <a:gd name="T0" fmla="*/ 0 w 1461516"/>
                            <a:gd name="T1" fmla="*/ 0 h 9144"/>
                            <a:gd name="T2" fmla="*/ 14615 w 1461516"/>
                            <a:gd name="T3" fmla="*/ 0 h 9144"/>
                            <a:gd name="T4" fmla="*/ 14615 w 1461516"/>
                            <a:gd name="T5" fmla="*/ 92 h 9144"/>
                            <a:gd name="T6" fmla="*/ 0 w 1461516"/>
                            <a:gd name="T7" fmla="*/ 92 h 9144"/>
                            <a:gd name="T8" fmla="*/ 0 w 1461516"/>
                            <a:gd name="T9" fmla="*/ 0 h 9144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  <a:gd name="T15" fmla="*/ 0 w 1461516"/>
                            <a:gd name="T16" fmla="*/ 0 h 9144"/>
                            <a:gd name="T17" fmla="*/ 1461516 w 1461516"/>
                            <a:gd name="T18" fmla="*/ 9144 h 9144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T15" t="T16" r="T17" b="T18"/>
                          <a:pathLst>
                            <a:path w="1461516" h="9144">
                              <a:moveTo>
                                <a:pt x="0" y="0"/>
                              </a:moveTo>
                              <a:lnTo>
                                <a:pt x="1461516" y="0"/>
                              </a:lnTo>
                              <a:lnTo>
                                <a:pt x="1461516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3E959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05986575" name="Shape 34762"/>
                      <wps:cNvSpPr>
                        <a:spLocks/>
                      </wps:cNvSpPr>
                      <wps:spPr bwMode="auto">
                        <a:xfrm>
                          <a:off x="14614" y="7134"/>
                          <a:ext cx="92" cy="92"/>
                        </a:xfrm>
                        <a:custGeom>
                          <a:avLst/>
                          <a:gdLst>
                            <a:gd name="T0" fmla="*/ 0 w 9144"/>
                            <a:gd name="T1" fmla="*/ 0 h 9144"/>
                            <a:gd name="T2" fmla="*/ 92 w 9144"/>
                            <a:gd name="T3" fmla="*/ 0 h 9144"/>
                            <a:gd name="T4" fmla="*/ 92 w 9144"/>
                            <a:gd name="T5" fmla="*/ 92 h 9144"/>
                            <a:gd name="T6" fmla="*/ 0 w 9144"/>
                            <a:gd name="T7" fmla="*/ 92 h 9144"/>
                            <a:gd name="T8" fmla="*/ 0 w 9144"/>
                            <a:gd name="T9" fmla="*/ 0 h 9144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  <a:gd name="T15" fmla="*/ 0 w 9144"/>
                            <a:gd name="T16" fmla="*/ 0 h 9144"/>
                            <a:gd name="T17" fmla="*/ 9144 w 9144"/>
                            <a:gd name="T18" fmla="*/ 9144 h 9144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T15" t="T16" r="T17" b="T18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3E959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9370629" name="Shape 34763"/>
                      <wps:cNvSpPr>
                        <a:spLocks/>
                      </wps:cNvSpPr>
                      <wps:spPr bwMode="auto">
                        <a:xfrm>
                          <a:off x="14706" y="7134"/>
                          <a:ext cx="14541" cy="92"/>
                        </a:xfrm>
                        <a:custGeom>
                          <a:avLst/>
                          <a:gdLst>
                            <a:gd name="T0" fmla="*/ 0 w 1454150"/>
                            <a:gd name="T1" fmla="*/ 0 h 9144"/>
                            <a:gd name="T2" fmla="*/ 14541 w 1454150"/>
                            <a:gd name="T3" fmla="*/ 0 h 9144"/>
                            <a:gd name="T4" fmla="*/ 14541 w 1454150"/>
                            <a:gd name="T5" fmla="*/ 92 h 9144"/>
                            <a:gd name="T6" fmla="*/ 0 w 1454150"/>
                            <a:gd name="T7" fmla="*/ 92 h 9144"/>
                            <a:gd name="T8" fmla="*/ 0 w 1454150"/>
                            <a:gd name="T9" fmla="*/ 0 h 9144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  <a:gd name="T15" fmla="*/ 0 w 1454150"/>
                            <a:gd name="T16" fmla="*/ 0 h 9144"/>
                            <a:gd name="T17" fmla="*/ 1454150 w 1454150"/>
                            <a:gd name="T18" fmla="*/ 9144 h 9144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T15" t="T16" r="T17" b="T18"/>
                          <a:pathLst>
                            <a:path w="1454150" h="9144">
                              <a:moveTo>
                                <a:pt x="0" y="0"/>
                              </a:moveTo>
                              <a:lnTo>
                                <a:pt x="1454150" y="0"/>
                              </a:lnTo>
                              <a:lnTo>
                                <a:pt x="1454150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3E959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3686854" name="Shape 34764"/>
                      <wps:cNvSpPr>
                        <a:spLocks/>
                      </wps:cNvSpPr>
                      <wps:spPr bwMode="auto">
                        <a:xfrm>
                          <a:off x="29248" y="7134"/>
                          <a:ext cx="92" cy="92"/>
                        </a:xfrm>
                        <a:custGeom>
                          <a:avLst/>
                          <a:gdLst>
                            <a:gd name="T0" fmla="*/ 0 w 9144"/>
                            <a:gd name="T1" fmla="*/ 0 h 9144"/>
                            <a:gd name="T2" fmla="*/ 92 w 9144"/>
                            <a:gd name="T3" fmla="*/ 0 h 9144"/>
                            <a:gd name="T4" fmla="*/ 92 w 9144"/>
                            <a:gd name="T5" fmla="*/ 92 h 9144"/>
                            <a:gd name="T6" fmla="*/ 0 w 9144"/>
                            <a:gd name="T7" fmla="*/ 92 h 9144"/>
                            <a:gd name="T8" fmla="*/ 0 w 9144"/>
                            <a:gd name="T9" fmla="*/ 0 h 9144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  <a:gd name="T15" fmla="*/ 0 w 9144"/>
                            <a:gd name="T16" fmla="*/ 0 h 9144"/>
                            <a:gd name="T17" fmla="*/ 9144 w 9144"/>
                            <a:gd name="T18" fmla="*/ 9144 h 9144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T15" t="T16" r="T17" b="T18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3E959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02804055" name="Shape 34765"/>
                      <wps:cNvSpPr>
                        <a:spLocks/>
                      </wps:cNvSpPr>
                      <wps:spPr bwMode="auto">
                        <a:xfrm>
                          <a:off x="29340" y="7134"/>
                          <a:ext cx="14526" cy="92"/>
                        </a:xfrm>
                        <a:custGeom>
                          <a:avLst/>
                          <a:gdLst>
                            <a:gd name="T0" fmla="*/ 0 w 1452626"/>
                            <a:gd name="T1" fmla="*/ 0 h 9144"/>
                            <a:gd name="T2" fmla="*/ 14526 w 1452626"/>
                            <a:gd name="T3" fmla="*/ 0 h 9144"/>
                            <a:gd name="T4" fmla="*/ 14526 w 1452626"/>
                            <a:gd name="T5" fmla="*/ 92 h 9144"/>
                            <a:gd name="T6" fmla="*/ 0 w 1452626"/>
                            <a:gd name="T7" fmla="*/ 92 h 9144"/>
                            <a:gd name="T8" fmla="*/ 0 w 1452626"/>
                            <a:gd name="T9" fmla="*/ 0 h 9144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  <a:gd name="T15" fmla="*/ 0 w 1452626"/>
                            <a:gd name="T16" fmla="*/ 0 h 9144"/>
                            <a:gd name="T17" fmla="*/ 1452626 w 1452626"/>
                            <a:gd name="T18" fmla="*/ 9144 h 9144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T15" t="T16" r="T17" b="T18"/>
                          <a:pathLst>
                            <a:path w="1452626" h="9144">
                              <a:moveTo>
                                <a:pt x="0" y="0"/>
                              </a:moveTo>
                              <a:lnTo>
                                <a:pt x="1452626" y="0"/>
                              </a:lnTo>
                              <a:lnTo>
                                <a:pt x="1452626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3E959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42850735" name="Shape 34766"/>
                      <wps:cNvSpPr>
                        <a:spLocks/>
                      </wps:cNvSpPr>
                      <wps:spPr bwMode="auto">
                        <a:xfrm>
                          <a:off x="43866" y="7134"/>
                          <a:ext cx="92" cy="92"/>
                        </a:xfrm>
                        <a:custGeom>
                          <a:avLst/>
                          <a:gdLst>
                            <a:gd name="T0" fmla="*/ 0 w 9144"/>
                            <a:gd name="T1" fmla="*/ 0 h 9144"/>
                            <a:gd name="T2" fmla="*/ 92 w 9144"/>
                            <a:gd name="T3" fmla="*/ 0 h 9144"/>
                            <a:gd name="T4" fmla="*/ 92 w 9144"/>
                            <a:gd name="T5" fmla="*/ 92 h 9144"/>
                            <a:gd name="T6" fmla="*/ 0 w 9144"/>
                            <a:gd name="T7" fmla="*/ 92 h 9144"/>
                            <a:gd name="T8" fmla="*/ 0 w 9144"/>
                            <a:gd name="T9" fmla="*/ 0 h 9144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  <a:gd name="T15" fmla="*/ 0 w 9144"/>
                            <a:gd name="T16" fmla="*/ 0 h 9144"/>
                            <a:gd name="T17" fmla="*/ 9144 w 9144"/>
                            <a:gd name="T18" fmla="*/ 9144 h 9144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T15" t="T16" r="T17" b="T18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3E959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83513908" name="Shape 34767"/>
                      <wps:cNvSpPr>
                        <a:spLocks/>
                      </wps:cNvSpPr>
                      <wps:spPr bwMode="auto">
                        <a:xfrm>
                          <a:off x="43958" y="7134"/>
                          <a:ext cx="14541" cy="92"/>
                        </a:xfrm>
                        <a:custGeom>
                          <a:avLst/>
                          <a:gdLst>
                            <a:gd name="T0" fmla="*/ 0 w 1454150"/>
                            <a:gd name="T1" fmla="*/ 0 h 9144"/>
                            <a:gd name="T2" fmla="*/ 14541 w 1454150"/>
                            <a:gd name="T3" fmla="*/ 0 h 9144"/>
                            <a:gd name="T4" fmla="*/ 14541 w 1454150"/>
                            <a:gd name="T5" fmla="*/ 92 h 9144"/>
                            <a:gd name="T6" fmla="*/ 0 w 1454150"/>
                            <a:gd name="T7" fmla="*/ 92 h 9144"/>
                            <a:gd name="T8" fmla="*/ 0 w 1454150"/>
                            <a:gd name="T9" fmla="*/ 0 h 9144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  <a:gd name="T15" fmla="*/ 0 w 1454150"/>
                            <a:gd name="T16" fmla="*/ 0 h 9144"/>
                            <a:gd name="T17" fmla="*/ 1454150 w 1454150"/>
                            <a:gd name="T18" fmla="*/ 9144 h 9144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T15" t="T16" r="T17" b="T18"/>
                          <a:pathLst>
                            <a:path w="1454150" h="9144">
                              <a:moveTo>
                                <a:pt x="0" y="0"/>
                              </a:moveTo>
                              <a:lnTo>
                                <a:pt x="1454150" y="0"/>
                              </a:lnTo>
                              <a:lnTo>
                                <a:pt x="1454150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3E959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6426046" name="Rectangle 34110"/>
                      <wps:cNvSpPr>
                        <a:spLocks noChangeArrowheads="1"/>
                      </wps:cNvSpPr>
                      <wps:spPr bwMode="auto">
                        <a:xfrm>
                          <a:off x="685" y="7732"/>
                          <a:ext cx="7216" cy="127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BDC1FE" w14:textId="77777777" w:rsidR="003C63FA" w:rsidRDefault="003C63FA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sz w:val="16"/>
                              </w:rPr>
                              <w:t>Świlcza 168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675979654" name="Rectangle 34111"/>
                      <wps:cNvSpPr>
                        <a:spLocks noChangeArrowheads="1"/>
                      </wps:cNvSpPr>
                      <wps:spPr bwMode="auto">
                        <a:xfrm>
                          <a:off x="6110" y="7551"/>
                          <a:ext cx="378" cy="1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56F7916" w14:textId="77777777" w:rsidR="003C63FA" w:rsidRDefault="003C63FA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sz w:val="1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667038653" name="Rectangle 34112"/>
                      <wps:cNvSpPr>
                        <a:spLocks noChangeArrowheads="1"/>
                      </wps:cNvSpPr>
                      <wps:spPr bwMode="auto">
                        <a:xfrm>
                          <a:off x="685" y="8725"/>
                          <a:ext cx="1506" cy="151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E99A116" w14:textId="77777777" w:rsidR="003C63FA" w:rsidRDefault="003C63FA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sz w:val="16"/>
                              </w:rPr>
                              <w:t>36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554455529" name="Rectangle 34113"/>
                      <wps:cNvSpPr>
                        <a:spLocks noChangeArrowheads="1"/>
                      </wps:cNvSpPr>
                      <wps:spPr bwMode="auto">
                        <a:xfrm>
                          <a:off x="1813" y="8725"/>
                          <a:ext cx="452" cy="151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7E0B29" w14:textId="77777777" w:rsidR="003C63FA" w:rsidRDefault="003C63FA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sz w:val="16"/>
                              </w:rPr>
                              <w:t>-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364789568" name="Rectangle 34115"/>
                      <wps:cNvSpPr>
                        <a:spLocks noChangeArrowheads="1"/>
                      </wps:cNvSpPr>
                      <wps:spPr bwMode="auto">
                        <a:xfrm>
                          <a:off x="3839" y="8906"/>
                          <a:ext cx="5339" cy="12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46B8060" w14:textId="77777777" w:rsidR="003C63FA" w:rsidRDefault="003C63FA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sz w:val="16"/>
                              </w:rPr>
                              <w:t xml:space="preserve"> Świlcza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2004737293" name="Rectangle 34114"/>
                      <wps:cNvSpPr>
                        <a:spLocks noChangeArrowheads="1"/>
                      </wps:cNvSpPr>
                      <wps:spPr bwMode="auto">
                        <a:xfrm>
                          <a:off x="2148" y="8906"/>
                          <a:ext cx="2255" cy="12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20B0A9D" w14:textId="77777777" w:rsidR="003C63FA" w:rsidRDefault="003C63FA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sz w:val="16"/>
                              </w:rPr>
                              <w:t>072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136776354" name="Rectangle 34116"/>
                      <wps:cNvSpPr>
                        <a:spLocks noChangeArrowheads="1"/>
                      </wps:cNvSpPr>
                      <wps:spPr bwMode="auto">
                        <a:xfrm>
                          <a:off x="7863" y="8380"/>
                          <a:ext cx="518" cy="207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6D2026" w14:textId="77777777" w:rsidR="003C63FA" w:rsidRDefault="003C63FA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572766241" name="Rectangle 34118"/>
                      <wps:cNvSpPr>
                        <a:spLocks noChangeArrowheads="1"/>
                      </wps:cNvSpPr>
                      <wps:spPr bwMode="auto">
                        <a:xfrm>
                          <a:off x="15315" y="7551"/>
                          <a:ext cx="9838" cy="1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13C530" w14:textId="77777777" w:rsidR="003C63FA" w:rsidRDefault="003C63FA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sz w:val="16"/>
                              </w:rPr>
                              <w:t>pow. rzeszowski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615944355" name="Rectangle 34119"/>
                      <wps:cNvSpPr>
                        <a:spLocks noChangeArrowheads="1"/>
                      </wps:cNvSpPr>
                      <wps:spPr bwMode="auto">
                        <a:xfrm>
                          <a:off x="22710" y="7551"/>
                          <a:ext cx="378" cy="1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524284" w14:textId="77777777" w:rsidR="003C63FA" w:rsidRDefault="003C63FA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sz w:val="1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634062463" name="Rectangle 34120"/>
                      <wps:cNvSpPr>
                        <a:spLocks noChangeArrowheads="1"/>
                      </wps:cNvSpPr>
                      <wps:spPr bwMode="auto">
                        <a:xfrm>
                          <a:off x="15315" y="8725"/>
                          <a:ext cx="11189" cy="151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E5B2B00" w14:textId="77777777" w:rsidR="003C63FA" w:rsidRDefault="003C63FA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sz w:val="16"/>
                              </w:rPr>
                              <w:t xml:space="preserve">woj. podkarpackie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272043613" name="Rectangle 34121"/>
                      <wps:cNvSpPr>
                        <a:spLocks noChangeArrowheads="1"/>
                      </wps:cNvSpPr>
                      <wps:spPr bwMode="auto">
                        <a:xfrm>
                          <a:off x="23731" y="8380"/>
                          <a:ext cx="519" cy="207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98550CB" w14:textId="77777777" w:rsidR="003C63FA" w:rsidRDefault="003C63FA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026542593" name="Rectangle 34123"/>
                      <wps:cNvSpPr>
                        <a:spLocks noChangeArrowheads="1"/>
                      </wps:cNvSpPr>
                      <wps:spPr bwMode="auto">
                        <a:xfrm>
                          <a:off x="29934" y="7551"/>
                          <a:ext cx="4907" cy="1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6A240E" w14:textId="77777777" w:rsidR="003C63FA" w:rsidRDefault="003C63FA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sz w:val="16"/>
                              </w:rPr>
                              <w:t>NIP 517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752611335" name="Rectangle 34124"/>
                      <wps:cNvSpPr>
                        <a:spLocks noChangeArrowheads="1"/>
                      </wps:cNvSpPr>
                      <wps:spPr bwMode="auto">
                        <a:xfrm>
                          <a:off x="33625" y="7551"/>
                          <a:ext cx="452" cy="1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0AFDC24" w14:textId="77777777" w:rsidR="003C63FA" w:rsidRDefault="003C63FA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sz w:val="16"/>
                              </w:rPr>
                              <w:t>-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686885421" name="Rectangle 34125"/>
                      <wps:cNvSpPr>
                        <a:spLocks noChangeArrowheads="1"/>
                      </wps:cNvSpPr>
                      <wps:spPr bwMode="auto">
                        <a:xfrm>
                          <a:off x="33960" y="7551"/>
                          <a:ext cx="1505" cy="1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DBA3A8D" w14:textId="77777777" w:rsidR="003C63FA" w:rsidRDefault="003C63FA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sz w:val="16"/>
                              </w:rPr>
                              <w:t>00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371034582" name="Rectangle 34126"/>
                      <wps:cNvSpPr>
                        <a:spLocks noChangeArrowheads="1"/>
                      </wps:cNvSpPr>
                      <wps:spPr bwMode="auto">
                        <a:xfrm>
                          <a:off x="35088" y="7551"/>
                          <a:ext cx="452" cy="1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41263B" w14:textId="77777777" w:rsidR="003C63FA" w:rsidRDefault="003C63FA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sz w:val="16"/>
                              </w:rPr>
                              <w:t>-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543300922" name="Rectangle 34127"/>
                      <wps:cNvSpPr>
                        <a:spLocks noChangeArrowheads="1"/>
                      </wps:cNvSpPr>
                      <wps:spPr bwMode="auto">
                        <a:xfrm>
                          <a:off x="35423" y="7551"/>
                          <a:ext cx="1505" cy="1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E7467A" w14:textId="77777777" w:rsidR="003C63FA" w:rsidRDefault="003C63FA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sz w:val="16"/>
                              </w:rPr>
                              <w:t>45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441874400" name="Rectangle 34128"/>
                      <wps:cNvSpPr>
                        <a:spLocks noChangeArrowheads="1"/>
                      </wps:cNvSpPr>
                      <wps:spPr bwMode="auto">
                        <a:xfrm>
                          <a:off x="36551" y="7551"/>
                          <a:ext cx="452" cy="1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8985D8" w14:textId="77777777" w:rsidR="003C63FA" w:rsidRDefault="003C63FA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sz w:val="16"/>
                              </w:rPr>
                              <w:t>-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952488014" name="Rectangle 34130"/>
                      <wps:cNvSpPr>
                        <a:spLocks noChangeArrowheads="1"/>
                      </wps:cNvSpPr>
                      <wps:spPr bwMode="auto">
                        <a:xfrm>
                          <a:off x="38578" y="7551"/>
                          <a:ext cx="377" cy="1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FA957DA" w14:textId="77777777" w:rsidR="003C63FA" w:rsidRDefault="003C63FA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sz w:val="1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2069994017" name="Rectangle 34129"/>
                      <wps:cNvSpPr>
                        <a:spLocks noChangeArrowheads="1"/>
                      </wps:cNvSpPr>
                      <wps:spPr bwMode="auto">
                        <a:xfrm>
                          <a:off x="36886" y="7551"/>
                          <a:ext cx="2255" cy="1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53859F2" w14:textId="77777777" w:rsidR="003C63FA" w:rsidRDefault="003C63FA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sz w:val="16"/>
                              </w:rPr>
                              <w:t>613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608766568" name="Rectangle 34131"/>
                      <wps:cNvSpPr>
                        <a:spLocks noChangeArrowheads="1"/>
                      </wps:cNvSpPr>
                      <wps:spPr bwMode="auto">
                        <a:xfrm>
                          <a:off x="38867" y="7551"/>
                          <a:ext cx="378" cy="1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178C41" w14:textId="77777777" w:rsidR="003C63FA" w:rsidRDefault="003C63FA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sz w:val="1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839491033" name="Rectangle 34132"/>
                      <wps:cNvSpPr>
                        <a:spLocks noChangeArrowheads="1"/>
                      </wps:cNvSpPr>
                      <wps:spPr bwMode="auto">
                        <a:xfrm>
                          <a:off x="29934" y="8725"/>
                          <a:ext cx="12100" cy="151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33E844" w14:textId="77777777" w:rsidR="003C63FA" w:rsidRDefault="003C63FA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sz w:val="16"/>
                              </w:rPr>
                              <w:t>REGON 690582140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29644993" name="Rectangle 34133"/>
                      <wps:cNvSpPr>
                        <a:spLocks noChangeArrowheads="1"/>
                      </wps:cNvSpPr>
                      <wps:spPr bwMode="auto">
                        <a:xfrm>
                          <a:off x="39035" y="8380"/>
                          <a:ext cx="518" cy="207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B4DA3F5" w14:textId="77777777" w:rsidR="003C63FA" w:rsidRDefault="003C63FA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7571522" name="Rectangle 34135"/>
                      <wps:cNvSpPr>
                        <a:spLocks noChangeArrowheads="1"/>
                      </wps:cNvSpPr>
                      <wps:spPr bwMode="auto">
                        <a:xfrm>
                          <a:off x="50088" y="7551"/>
                          <a:ext cx="3693" cy="1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28D612A" w14:textId="77777777" w:rsidR="003C63FA" w:rsidRDefault="003C63FA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sz w:val="16"/>
                              </w:rPr>
                              <w:t>tel. 17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047753873" name="Rectangle 34136"/>
                      <wps:cNvSpPr>
                        <a:spLocks noChangeArrowheads="1"/>
                      </wps:cNvSpPr>
                      <wps:spPr bwMode="auto">
                        <a:xfrm>
                          <a:off x="52861" y="7551"/>
                          <a:ext cx="453" cy="1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A8C735" w14:textId="77777777" w:rsidR="003C63FA" w:rsidRDefault="003C63FA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sz w:val="16"/>
                              </w:rPr>
                              <w:t>-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225431741" name="Rectangle 34137"/>
                      <wps:cNvSpPr>
                        <a:spLocks noChangeArrowheads="1"/>
                      </wps:cNvSpPr>
                      <wps:spPr bwMode="auto">
                        <a:xfrm>
                          <a:off x="53197" y="7551"/>
                          <a:ext cx="1505" cy="1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07813A" w14:textId="77777777" w:rsidR="003C63FA" w:rsidRDefault="003C63FA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sz w:val="16"/>
                              </w:rPr>
                              <w:t>86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292590809" name="Rectangle 34138"/>
                      <wps:cNvSpPr>
                        <a:spLocks noChangeArrowheads="1"/>
                      </wps:cNvSpPr>
                      <wps:spPr bwMode="auto">
                        <a:xfrm>
                          <a:off x="54325" y="7551"/>
                          <a:ext cx="452" cy="1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A74324" w14:textId="77777777" w:rsidR="003C63FA" w:rsidRDefault="003C63FA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sz w:val="16"/>
                              </w:rPr>
                              <w:t>-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291251674" name="Rectangle 34139"/>
                      <wps:cNvSpPr>
                        <a:spLocks noChangeArrowheads="1"/>
                      </wps:cNvSpPr>
                      <wps:spPr bwMode="auto">
                        <a:xfrm>
                          <a:off x="54660" y="7551"/>
                          <a:ext cx="1505" cy="1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58ADB2F" w14:textId="77777777" w:rsidR="003C63FA" w:rsidRDefault="003C63FA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sz w:val="16"/>
                              </w:rPr>
                              <w:t>70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747538251" name="Rectangle 34140"/>
                      <wps:cNvSpPr>
                        <a:spLocks noChangeArrowheads="1"/>
                      </wps:cNvSpPr>
                      <wps:spPr bwMode="auto">
                        <a:xfrm>
                          <a:off x="55788" y="7551"/>
                          <a:ext cx="452" cy="1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C9CB424" w14:textId="77777777" w:rsidR="003C63FA" w:rsidRDefault="003C63FA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sz w:val="16"/>
                              </w:rPr>
                              <w:t>-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834308305" name="Rectangle 34141"/>
                      <wps:cNvSpPr>
                        <a:spLocks noChangeArrowheads="1"/>
                      </wps:cNvSpPr>
                      <wps:spPr bwMode="auto">
                        <a:xfrm>
                          <a:off x="56123" y="7551"/>
                          <a:ext cx="2255" cy="1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729031F" w14:textId="77777777" w:rsidR="003C63FA" w:rsidRDefault="003C63FA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sz w:val="16"/>
                              </w:rPr>
                              <w:t>100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2002539558" name="Rectangle 34142"/>
                      <wps:cNvSpPr>
                        <a:spLocks noChangeArrowheads="1"/>
                      </wps:cNvSpPr>
                      <wps:spPr bwMode="auto">
                        <a:xfrm>
                          <a:off x="57830" y="7551"/>
                          <a:ext cx="377" cy="1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D40FA6" w14:textId="77777777" w:rsidR="003C63FA" w:rsidRDefault="003C63FA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sz w:val="1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2120261062" name="Rectangle 34143"/>
                      <wps:cNvSpPr>
                        <a:spLocks noChangeArrowheads="1"/>
                      </wps:cNvSpPr>
                      <wps:spPr bwMode="auto">
                        <a:xfrm>
                          <a:off x="49813" y="8725"/>
                          <a:ext cx="4057" cy="151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442C2C" w14:textId="77777777" w:rsidR="003C63FA" w:rsidRDefault="003C63FA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sz w:val="16"/>
                              </w:rPr>
                              <w:t>fax. 17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083381715" name="Rectangle 34144"/>
                      <wps:cNvSpPr>
                        <a:spLocks noChangeArrowheads="1"/>
                      </wps:cNvSpPr>
                      <wps:spPr bwMode="auto">
                        <a:xfrm>
                          <a:off x="52861" y="8725"/>
                          <a:ext cx="453" cy="151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0641091" w14:textId="77777777" w:rsidR="003C63FA" w:rsidRDefault="003C63FA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sz w:val="16"/>
                              </w:rPr>
                              <w:t>-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413992168" name="Rectangle 34145"/>
                      <wps:cNvSpPr>
                        <a:spLocks noChangeArrowheads="1"/>
                      </wps:cNvSpPr>
                      <wps:spPr bwMode="auto">
                        <a:xfrm>
                          <a:off x="53197" y="8725"/>
                          <a:ext cx="1505" cy="151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70EAD5E" w14:textId="77777777" w:rsidR="003C63FA" w:rsidRDefault="003C63FA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sz w:val="16"/>
                              </w:rPr>
                              <w:t>86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249418446" name="Rectangle 34146"/>
                      <wps:cNvSpPr>
                        <a:spLocks noChangeArrowheads="1"/>
                      </wps:cNvSpPr>
                      <wps:spPr bwMode="auto">
                        <a:xfrm>
                          <a:off x="54325" y="8725"/>
                          <a:ext cx="452" cy="151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566F295" w14:textId="77777777" w:rsidR="003C63FA" w:rsidRDefault="003C63FA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sz w:val="16"/>
                              </w:rPr>
                              <w:t>-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199825792" name="Rectangle 34147"/>
                      <wps:cNvSpPr>
                        <a:spLocks noChangeArrowheads="1"/>
                      </wps:cNvSpPr>
                      <wps:spPr bwMode="auto">
                        <a:xfrm>
                          <a:off x="54660" y="8725"/>
                          <a:ext cx="1505" cy="151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EBA7918" w14:textId="77777777" w:rsidR="003C63FA" w:rsidRDefault="003C63FA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sz w:val="16"/>
                              </w:rPr>
                              <w:t>70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102912438" name="Rectangle 34148"/>
                      <wps:cNvSpPr>
                        <a:spLocks noChangeArrowheads="1"/>
                      </wps:cNvSpPr>
                      <wps:spPr bwMode="auto">
                        <a:xfrm>
                          <a:off x="55788" y="8725"/>
                          <a:ext cx="452" cy="151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66EEBF9" w14:textId="77777777" w:rsidR="003C63FA" w:rsidRDefault="003C63FA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sz w:val="16"/>
                              </w:rPr>
                              <w:t>-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131837976" name="Rectangle 34149"/>
                      <wps:cNvSpPr>
                        <a:spLocks noChangeArrowheads="1"/>
                      </wps:cNvSpPr>
                      <wps:spPr bwMode="auto">
                        <a:xfrm>
                          <a:off x="56123" y="8725"/>
                          <a:ext cx="2255" cy="151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16E5073" w14:textId="77777777" w:rsidR="003C63FA" w:rsidRDefault="003C63FA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sz w:val="16"/>
                              </w:rPr>
                              <w:t>157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322672413" name="Rectangle 34150"/>
                      <wps:cNvSpPr>
                        <a:spLocks noChangeArrowheads="1"/>
                      </wps:cNvSpPr>
                      <wps:spPr bwMode="auto">
                        <a:xfrm>
                          <a:off x="57830" y="8380"/>
                          <a:ext cx="518" cy="207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8BC5BB" w14:textId="77777777" w:rsidR="003C63FA" w:rsidRDefault="003C63FA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573062353" name="Shape 34768"/>
                      <wps:cNvSpPr>
                        <a:spLocks/>
                      </wps:cNvSpPr>
                      <wps:spPr bwMode="auto">
                        <a:xfrm>
                          <a:off x="14599" y="7546"/>
                          <a:ext cx="91" cy="2332"/>
                        </a:xfrm>
                        <a:custGeom>
                          <a:avLst/>
                          <a:gdLst>
                            <a:gd name="T0" fmla="*/ 0 w 9144"/>
                            <a:gd name="T1" fmla="*/ 0 h 233172"/>
                            <a:gd name="T2" fmla="*/ 91 w 9144"/>
                            <a:gd name="T3" fmla="*/ 0 h 233172"/>
                            <a:gd name="T4" fmla="*/ 91 w 9144"/>
                            <a:gd name="T5" fmla="*/ 2332 h 233172"/>
                            <a:gd name="T6" fmla="*/ 0 w 9144"/>
                            <a:gd name="T7" fmla="*/ 2332 h 233172"/>
                            <a:gd name="T8" fmla="*/ 0 w 9144"/>
                            <a:gd name="T9" fmla="*/ 0 h 233172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  <a:gd name="T15" fmla="*/ 0 w 9144"/>
                            <a:gd name="T16" fmla="*/ 0 h 233172"/>
                            <a:gd name="T17" fmla="*/ 9144 w 9144"/>
                            <a:gd name="T18" fmla="*/ 233172 h 233172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T15" t="T16" r="T17" b="T18"/>
                          <a:pathLst>
                            <a:path w="9144" h="233172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233172"/>
                              </a:lnTo>
                              <a:lnTo>
                                <a:pt x="0" y="23317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3E959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37986710" name="Shape 34769"/>
                      <wps:cNvSpPr>
                        <a:spLocks/>
                      </wps:cNvSpPr>
                      <wps:spPr bwMode="auto">
                        <a:xfrm>
                          <a:off x="29233" y="7546"/>
                          <a:ext cx="92" cy="2332"/>
                        </a:xfrm>
                        <a:custGeom>
                          <a:avLst/>
                          <a:gdLst>
                            <a:gd name="T0" fmla="*/ 0 w 9144"/>
                            <a:gd name="T1" fmla="*/ 0 h 233172"/>
                            <a:gd name="T2" fmla="*/ 92 w 9144"/>
                            <a:gd name="T3" fmla="*/ 0 h 233172"/>
                            <a:gd name="T4" fmla="*/ 92 w 9144"/>
                            <a:gd name="T5" fmla="*/ 2332 h 233172"/>
                            <a:gd name="T6" fmla="*/ 0 w 9144"/>
                            <a:gd name="T7" fmla="*/ 2332 h 233172"/>
                            <a:gd name="T8" fmla="*/ 0 w 9144"/>
                            <a:gd name="T9" fmla="*/ 0 h 233172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  <a:gd name="T15" fmla="*/ 0 w 9144"/>
                            <a:gd name="T16" fmla="*/ 0 h 233172"/>
                            <a:gd name="T17" fmla="*/ 9144 w 9144"/>
                            <a:gd name="T18" fmla="*/ 233172 h 233172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T15" t="T16" r="T17" b="T18"/>
                          <a:pathLst>
                            <a:path w="9144" h="233172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233172"/>
                              </a:lnTo>
                              <a:lnTo>
                                <a:pt x="0" y="23317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3E959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45084746" name="Shape 34770"/>
                      <wps:cNvSpPr>
                        <a:spLocks/>
                      </wps:cNvSpPr>
                      <wps:spPr bwMode="auto">
                        <a:xfrm>
                          <a:off x="43851" y="7546"/>
                          <a:ext cx="91" cy="2332"/>
                        </a:xfrm>
                        <a:custGeom>
                          <a:avLst/>
                          <a:gdLst>
                            <a:gd name="T0" fmla="*/ 0 w 9144"/>
                            <a:gd name="T1" fmla="*/ 0 h 233172"/>
                            <a:gd name="T2" fmla="*/ 91 w 9144"/>
                            <a:gd name="T3" fmla="*/ 0 h 233172"/>
                            <a:gd name="T4" fmla="*/ 91 w 9144"/>
                            <a:gd name="T5" fmla="*/ 2332 h 233172"/>
                            <a:gd name="T6" fmla="*/ 0 w 9144"/>
                            <a:gd name="T7" fmla="*/ 2332 h 233172"/>
                            <a:gd name="T8" fmla="*/ 0 w 9144"/>
                            <a:gd name="T9" fmla="*/ 0 h 233172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  <a:gd name="T15" fmla="*/ 0 w 9144"/>
                            <a:gd name="T16" fmla="*/ 0 h 233172"/>
                            <a:gd name="T17" fmla="*/ 9144 w 9144"/>
                            <a:gd name="T18" fmla="*/ 233172 h 233172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T15" t="T16" r="T17" b="T18"/>
                          <a:pathLst>
                            <a:path w="9144" h="233172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233172"/>
                              </a:lnTo>
                              <a:lnTo>
                                <a:pt x="0" y="23317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3E959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722943997" name="Rectangle 34151"/>
                      <wps:cNvSpPr>
                        <a:spLocks noChangeArrowheads="1"/>
                      </wps:cNvSpPr>
                      <wps:spPr bwMode="auto">
                        <a:xfrm>
                          <a:off x="57830" y="9872"/>
                          <a:ext cx="95" cy="38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D2D9416" w14:textId="77777777" w:rsidR="003C63FA" w:rsidRDefault="003C63FA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sz w:val="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469339997" name="Shape 34771"/>
                      <wps:cNvSpPr>
                        <a:spLocks/>
                      </wps:cNvSpPr>
                      <wps:spPr bwMode="auto">
                        <a:xfrm>
                          <a:off x="0" y="10182"/>
                          <a:ext cx="14615" cy="183"/>
                        </a:xfrm>
                        <a:custGeom>
                          <a:avLst/>
                          <a:gdLst>
                            <a:gd name="T0" fmla="*/ 0 w 1461516"/>
                            <a:gd name="T1" fmla="*/ 0 h 18288"/>
                            <a:gd name="T2" fmla="*/ 14615 w 1461516"/>
                            <a:gd name="T3" fmla="*/ 0 h 18288"/>
                            <a:gd name="T4" fmla="*/ 14615 w 1461516"/>
                            <a:gd name="T5" fmla="*/ 183 h 18288"/>
                            <a:gd name="T6" fmla="*/ 0 w 1461516"/>
                            <a:gd name="T7" fmla="*/ 183 h 18288"/>
                            <a:gd name="T8" fmla="*/ 0 w 1461516"/>
                            <a:gd name="T9" fmla="*/ 0 h 18288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  <a:gd name="T15" fmla="*/ 0 w 1461516"/>
                            <a:gd name="T16" fmla="*/ 0 h 18288"/>
                            <a:gd name="T17" fmla="*/ 1461516 w 1461516"/>
                            <a:gd name="T18" fmla="*/ 18288 h 18288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T15" t="T16" r="T17" b="T18"/>
                          <a:pathLst>
                            <a:path w="1461516" h="18288">
                              <a:moveTo>
                                <a:pt x="0" y="0"/>
                              </a:moveTo>
                              <a:lnTo>
                                <a:pt x="1461516" y="0"/>
                              </a:lnTo>
                              <a:lnTo>
                                <a:pt x="1461516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3E959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64852534" name="Shape 34772"/>
                      <wps:cNvSpPr>
                        <a:spLocks/>
                      </wps:cNvSpPr>
                      <wps:spPr bwMode="auto">
                        <a:xfrm>
                          <a:off x="14614" y="10182"/>
                          <a:ext cx="183" cy="183"/>
                        </a:xfrm>
                        <a:custGeom>
                          <a:avLst/>
                          <a:gdLst>
                            <a:gd name="T0" fmla="*/ 0 w 18288"/>
                            <a:gd name="T1" fmla="*/ 0 h 18288"/>
                            <a:gd name="T2" fmla="*/ 183 w 18288"/>
                            <a:gd name="T3" fmla="*/ 0 h 18288"/>
                            <a:gd name="T4" fmla="*/ 183 w 18288"/>
                            <a:gd name="T5" fmla="*/ 183 h 18288"/>
                            <a:gd name="T6" fmla="*/ 0 w 18288"/>
                            <a:gd name="T7" fmla="*/ 183 h 18288"/>
                            <a:gd name="T8" fmla="*/ 0 w 18288"/>
                            <a:gd name="T9" fmla="*/ 0 h 18288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  <a:gd name="T15" fmla="*/ 0 w 18288"/>
                            <a:gd name="T16" fmla="*/ 0 h 18288"/>
                            <a:gd name="T17" fmla="*/ 18288 w 18288"/>
                            <a:gd name="T18" fmla="*/ 18288 h 18288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T15" t="T16" r="T17" b="T18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3E959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24845646" name="Shape 34773"/>
                      <wps:cNvSpPr>
                        <a:spLocks/>
                      </wps:cNvSpPr>
                      <wps:spPr bwMode="auto">
                        <a:xfrm>
                          <a:off x="14797" y="10182"/>
                          <a:ext cx="14450" cy="183"/>
                        </a:xfrm>
                        <a:custGeom>
                          <a:avLst/>
                          <a:gdLst>
                            <a:gd name="T0" fmla="*/ 0 w 1445006"/>
                            <a:gd name="T1" fmla="*/ 0 h 18288"/>
                            <a:gd name="T2" fmla="*/ 14450 w 1445006"/>
                            <a:gd name="T3" fmla="*/ 0 h 18288"/>
                            <a:gd name="T4" fmla="*/ 14450 w 1445006"/>
                            <a:gd name="T5" fmla="*/ 183 h 18288"/>
                            <a:gd name="T6" fmla="*/ 0 w 1445006"/>
                            <a:gd name="T7" fmla="*/ 183 h 18288"/>
                            <a:gd name="T8" fmla="*/ 0 w 1445006"/>
                            <a:gd name="T9" fmla="*/ 0 h 18288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  <a:gd name="T15" fmla="*/ 0 w 1445006"/>
                            <a:gd name="T16" fmla="*/ 0 h 18288"/>
                            <a:gd name="T17" fmla="*/ 1445006 w 1445006"/>
                            <a:gd name="T18" fmla="*/ 18288 h 18288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T15" t="T16" r="T17" b="T18"/>
                          <a:pathLst>
                            <a:path w="1445006" h="18288">
                              <a:moveTo>
                                <a:pt x="0" y="0"/>
                              </a:moveTo>
                              <a:lnTo>
                                <a:pt x="1445006" y="0"/>
                              </a:lnTo>
                              <a:lnTo>
                                <a:pt x="1445006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3E959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29318354" name="Shape 34774"/>
                      <wps:cNvSpPr>
                        <a:spLocks/>
                      </wps:cNvSpPr>
                      <wps:spPr bwMode="auto">
                        <a:xfrm>
                          <a:off x="29248" y="10182"/>
                          <a:ext cx="183" cy="183"/>
                        </a:xfrm>
                        <a:custGeom>
                          <a:avLst/>
                          <a:gdLst>
                            <a:gd name="T0" fmla="*/ 0 w 18288"/>
                            <a:gd name="T1" fmla="*/ 0 h 18288"/>
                            <a:gd name="T2" fmla="*/ 183 w 18288"/>
                            <a:gd name="T3" fmla="*/ 0 h 18288"/>
                            <a:gd name="T4" fmla="*/ 183 w 18288"/>
                            <a:gd name="T5" fmla="*/ 183 h 18288"/>
                            <a:gd name="T6" fmla="*/ 0 w 18288"/>
                            <a:gd name="T7" fmla="*/ 183 h 18288"/>
                            <a:gd name="T8" fmla="*/ 0 w 18288"/>
                            <a:gd name="T9" fmla="*/ 0 h 18288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  <a:gd name="T15" fmla="*/ 0 w 18288"/>
                            <a:gd name="T16" fmla="*/ 0 h 18288"/>
                            <a:gd name="T17" fmla="*/ 18288 w 18288"/>
                            <a:gd name="T18" fmla="*/ 18288 h 18288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T15" t="T16" r="T17" b="T18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3E959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4288008" name="Shape 34775"/>
                      <wps:cNvSpPr>
                        <a:spLocks/>
                      </wps:cNvSpPr>
                      <wps:spPr bwMode="auto">
                        <a:xfrm>
                          <a:off x="29431" y="10182"/>
                          <a:ext cx="14435" cy="183"/>
                        </a:xfrm>
                        <a:custGeom>
                          <a:avLst/>
                          <a:gdLst>
                            <a:gd name="T0" fmla="*/ 0 w 1443482"/>
                            <a:gd name="T1" fmla="*/ 0 h 18288"/>
                            <a:gd name="T2" fmla="*/ 14435 w 1443482"/>
                            <a:gd name="T3" fmla="*/ 0 h 18288"/>
                            <a:gd name="T4" fmla="*/ 14435 w 1443482"/>
                            <a:gd name="T5" fmla="*/ 183 h 18288"/>
                            <a:gd name="T6" fmla="*/ 0 w 1443482"/>
                            <a:gd name="T7" fmla="*/ 183 h 18288"/>
                            <a:gd name="T8" fmla="*/ 0 w 1443482"/>
                            <a:gd name="T9" fmla="*/ 0 h 18288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  <a:gd name="T15" fmla="*/ 0 w 1443482"/>
                            <a:gd name="T16" fmla="*/ 0 h 18288"/>
                            <a:gd name="T17" fmla="*/ 1443482 w 1443482"/>
                            <a:gd name="T18" fmla="*/ 18288 h 18288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T15" t="T16" r="T17" b="T18"/>
                          <a:pathLst>
                            <a:path w="1443482" h="18288">
                              <a:moveTo>
                                <a:pt x="0" y="0"/>
                              </a:moveTo>
                              <a:lnTo>
                                <a:pt x="1443482" y="0"/>
                              </a:lnTo>
                              <a:lnTo>
                                <a:pt x="1443482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3E959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19991268" name="Shape 34776"/>
                      <wps:cNvSpPr>
                        <a:spLocks/>
                      </wps:cNvSpPr>
                      <wps:spPr bwMode="auto">
                        <a:xfrm>
                          <a:off x="43866" y="10182"/>
                          <a:ext cx="183" cy="183"/>
                        </a:xfrm>
                        <a:custGeom>
                          <a:avLst/>
                          <a:gdLst>
                            <a:gd name="T0" fmla="*/ 0 w 18288"/>
                            <a:gd name="T1" fmla="*/ 0 h 18288"/>
                            <a:gd name="T2" fmla="*/ 183 w 18288"/>
                            <a:gd name="T3" fmla="*/ 0 h 18288"/>
                            <a:gd name="T4" fmla="*/ 183 w 18288"/>
                            <a:gd name="T5" fmla="*/ 183 h 18288"/>
                            <a:gd name="T6" fmla="*/ 0 w 18288"/>
                            <a:gd name="T7" fmla="*/ 183 h 18288"/>
                            <a:gd name="T8" fmla="*/ 0 w 18288"/>
                            <a:gd name="T9" fmla="*/ 0 h 18288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  <a:gd name="T15" fmla="*/ 0 w 18288"/>
                            <a:gd name="T16" fmla="*/ 0 h 18288"/>
                            <a:gd name="T17" fmla="*/ 18288 w 18288"/>
                            <a:gd name="T18" fmla="*/ 18288 h 18288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T15" t="T16" r="T17" b="T18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3E959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175995787" name="Shape 34777"/>
                      <wps:cNvSpPr>
                        <a:spLocks/>
                      </wps:cNvSpPr>
                      <wps:spPr bwMode="auto">
                        <a:xfrm>
                          <a:off x="44049" y="10182"/>
                          <a:ext cx="14450" cy="183"/>
                        </a:xfrm>
                        <a:custGeom>
                          <a:avLst/>
                          <a:gdLst>
                            <a:gd name="T0" fmla="*/ 0 w 1445006"/>
                            <a:gd name="T1" fmla="*/ 0 h 18288"/>
                            <a:gd name="T2" fmla="*/ 14450 w 1445006"/>
                            <a:gd name="T3" fmla="*/ 0 h 18288"/>
                            <a:gd name="T4" fmla="*/ 14450 w 1445006"/>
                            <a:gd name="T5" fmla="*/ 183 h 18288"/>
                            <a:gd name="T6" fmla="*/ 0 w 1445006"/>
                            <a:gd name="T7" fmla="*/ 183 h 18288"/>
                            <a:gd name="T8" fmla="*/ 0 w 1445006"/>
                            <a:gd name="T9" fmla="*/ 0 h 18288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  <a:gd name="T15" fmla="*/ 0 w 1445006"/>
                            <a:gd name="T16" fmla="*/ 0 h 18288"/>
                            <a:gd name="T17" fmla="*/ 1445006 w 1445006"/>
                            <a:gd name="T18" fmla="*/ 18288 h 18288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T15" t="T16" r="T17" b="T18"/>
                          <a:pathLst>
                            <a:path w="1445006" h="18288">
                              <a:moveTo>
                                <a:pt x="0" y="0"/>
                              </a:moveTo>
                              <a:lnTo>
                                <a:pt x="1445006" y="0"/>
                              </a:lnTo>
                              <a:lnTo>
                                <a:pt x="1445006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3E959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964583781" name="Picture 3410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689" y="0"/>
                          <a:ext cx="16287" cy="619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AE520F0" id="Group 34087" o:spid="_x0000_s1091" style="position:absolute;left:0;text-align:left;margin-left:65.4pt;margin-top:35.4pt;width:460.65pt;height:81.6pt;z-index:251658752;mso-position-horizontal-relative:page;mso-position-vertical-relative:page" coordsize="58499,1036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">
              <v:rect id="Rectangle 34108" o:spid="_x0000_s1092" style="position:absolute;left:17072;top:5229;width:421;height:1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" filled="f" stroked="f">
                <v:textbox inset="0,0,0,0">
                  <w:txbxContent>
                    <w:p w14:paraId="0183A392" w14:textId="77777777" w:rsidR="003C63FA" w:rsidRDefault="003C63FA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rFonts w:ascii="Calibri" w:eastAsia="Calibri" w:hAnsi="Calibri" w:cs="Calibri"/>
                        </w:rPr>
                        <w:t xml:space="preserve"> </w:t>
                      </w:r>
                    </w:p>
                  </w:txbxContent>
                </v:textbox>
              </v:rect>
              <v:rect id="Rectangle 34106" o:spid="_x0000_s1093" style="position:absolute;left:57814;top:114;width:193;height:8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" filled="f" stroked="f">
                <v:textbox inset="0,0,0,0">
                  <w:txbxContent>
                    <w:p w14:paraId="163D6E6A" w14:textId="77777777" w:rsidR="003C63FA" w:rsidRDefault="003C63FA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rFonts w:ascii="Calibri" w:eastAsia="Calibri" w:hAnsi="Calibri" w:cs="Calibri"/>
                          <w:sz w:val="10"/>
                        </w:rPr>
                        <w:t xml:space="preserve"> </w:t>
                      </w:r>
                    </w:p>
                  </w:txbxContent>
                </v:textbox>
              </v:rect>
              <v:rect id="Rectangle 34107" o:spid="_x0000_s1094" style="position:absolute;left:57814;top:891;width:193;height:8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" filled="f" stroked="f">
                <v:textbox inset="0,0,0,0">
                  <w:txbxContent>
                    <w:p w14:paraId="14005159" w14:textId="77777777" w:rsidR="003C63FA" w:rsidRDefault="003C63FA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rFonts w:ascii="Calibri" w:eastAsia="Calibri" w:hAnsi="Calibri" w:cs="Calibri"/>
                          <w:sz w:val="10"/>
                        </w:rPr>
                        <w:t xml:space="preserve"> </w:t>
                      </w:r>
                    </w:p>
                  </w:txbxContent>
                </v:textbox>
              </v:rect>
              <v:rect id="Rectangle 34109" o:spid="_x0000_s1095" style="position:absolute;left:685;top:7275;width:78;height:3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" filled="f" stroked="f">
                <v:textbox inset="0,0,0,0">
                  <w:txbxContent>
                    <w:p w14:paraId="32457AE1" w14:textId="77777777" w:rsidR="003C63FA" w:rsidRDefault="003C63FA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rFonts w:ascii="Calibri" w:eastAsia="Calibri" w:hAnsi="Calibri" w:cs="Calibri"/>
                          <w:sz w:val="4"/>
                        </w:rPr>
                        <w:t xml:space="preserve"> </w:t>
                      </w:r>
                    </w:p>
                  </w:txbxContent>
                </v:textbox>
              </v:rect>
              <v:rect id="Rectangle 34117" o:spid="_x0000_s1096" style="position:absolute;left:15315;top:7275;width:78;height:3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" filled="f" stroked="f">
                <v:textbox inset="0,0,0,0">
                  <w:txbxContent>
                    <w:p w14:paraId="2ABD1E45" w14:textId="77777777" w:rsidR="003C63FA" w:rsidRDefault="003C63FA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rFonts w:ascii="Calibri" w:eastAsia="Calibri" w:hAnsi="Calibri" w:cs="Calibri"/>
                          <w:sz w:val="4"/>
                        </w:rPr>
                        <w:t xml:space="preserve"> </w:t>
                      </w:r>
                    </w:p>
                  </w:txbxContent>
                </v:textbox>
              </v:rect>
              <v:rect id="Rectangle 34122" o:spid="_x0000_s1097" style="position:absolute;left:29934;top:7275;width:78;height:3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" filled="f" stroked="f">
                <v:textbox inset="0,0,0,0">
                  <w:txbxContent>
                    <w:p w14:paraId="73CBCF09" w14:textId="77777777" w:rsidR="003C63FA" w:rsidRDefault="003C63FA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rFonts w:ascii="Calibri" w:eastAsia="Calibri" w:hAnsi="Calibri" w:cs="Calibri"/>
                          <w:sz w:val="4"/>
                        </w:rPr>
                        <w:t xml:space="preserve"> </w:t>
                      </w:r>
                    </w:p>
                  </w:txbxContent>
                </v:textbox>
              </v:rect>
              <v:rect id="Rectangle 34134" o:spid="_x0000_s1098" style="position:absolute;left:57830;top:7275;width:78;height:3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" filled="f" stroked="f">
                <v:textbox inset="0,0,0,0">
                  <w:txbxContent>
                    <w:p w14:paraId="63D9D5E9" w14:textId="77777777" w:rsidR="003C63FA" w:rsidRDefault="003C63FA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rFonts w:ascii="Calibri" w:eastAsia="Calibri" w:hAnsi="Calibri" w:cs="Calibri"/>
                          <w:sz w:val="4"/>
                        </w:rPr>
                        <w:t xml:space="preserve"> </w:t>
                      </w:r>
                    </w:p>
                  </w:txbxContent>
                </v:textbox>
              </v:rect>
              <v:shape id="Shape 34761" o:spid="_x0000_s1099" style="position:absolute;top:7134;width:14615;height:92;visibility:visible;mso-wrap-style:square;v-text-anchor:top" coordsize="146151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" path="m,l1461516,r,9144l,9144,,e" fillcolor="#3e959f" stroked="f" strokeweight="0">
                <v:stroke miterlimit="83231f" joinstyle="miter"/>
                <v:path arrowok="t" o:connecttype="custom" o:connectlocs="0,0;146,0;146,1;0,1;0,0" o:connectangles="0,0,0,0,0" textboxrect="0,0,1461516,9144"/>
              </v:shape>
              <v:shape id="Shape 34762" o:spid="_x0000_s1100" style="position:absolute;left:14614;top:7134;width:92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" path="m,l9144,r,9144l,9144,,e" fillcolor="#3e959f" stroked="f" strokeweight="0">
                <v:stroke miterlimit="83231f" joinstyle="miter"/>
                <v:path arrowok="t" o:connecttype="custom" o:connectlocs="0,0;1,0;1,1;0,1;0,0" o:connectangles="0,0,0,0,0" textboxrect="0,0,9144,9144"/>
              </v:shape>
              <v:shape id="Shape 34763" o:spid="_x0000_s1101" style="position:absolute;left:14706;top:7134;width:14541;height:92;visibility:visible;mso-wrap-style:square;v-text-anchor:top" coordsize="145415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" path="m,l1454150,r,9144l,9144,,e" fillcolor="#3e959f" stroked="f" strokeweight="0">
                <v:stroke miterlimit="83231f" joinstyle="miter"/>
                <v:path arrowok="t" o:connecttype="custom" o:connectlocs="0,0;145,0;145,1;0,1;0,0" o:connectangles="0,0,0,0,0" textboxrect="0,0,1454150,9144"/>
              </v:shape>
              <v:shape id="Shape 34764" o:spid="_x0000_s1102" style="position:absolute;left:29248;top:7134;width:92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" path="m,l9144,r,9144l,9144,,e" fillcolor="#3e959f" stroked="f" strokeweight="0">
                <v:stroke miterlimit="83231f" joinstyle="miter"/>
                <v:path arrowok="t" o:connecttype="custom" o:connectlocs="0,0;1,0;1,1;0,1;0,0" o:connectangles="0,0,0,0,0" textboxrect="0,0,9144,9144"/>
              </v:shape>
              <v:shape id="Shape 34765" o:spid="_x0000_s1103" style="position:absolute;left:29340;top:7134;width:14526;height:92;visibility:visible;mso-wrap-style:square;v-text-anchor:top" coordsize="145262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" path="m,l1452626,r,9144l,9144,,e" fillcolor="#3e959f" stroked="f" strokeweight="0">
                <v:stroke miterlimit="83231f" joinstyle="miter"/>
                <v:path arrowok="t" o:connecttype="custom" o:connectlocs="0,0;145,0;145,1;0,1;0,0" o:connectangles="0,0,0,0,0" textboxrect="0,0,1452626,9144"/>
              </v:shape>
              <v:shape id="Shape 34766" o:spid="_x0000_s1104" style="position:absolute;left:43866;top:7134;width:92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" path="m,l9144,r,9144l,9144,,e" fillcolor="#3e959f" stroked="f" strokeweight="0">
                <v:stroke miterlimit="83231f" joinstyle="miter"/>
                <v:path arrowok="t" o:connecttype="custom" o:connectlocs="0,0;1,0;1,1;0,1;0,0" o:connectangles="0,0,0,0,0" textboxrect="0,0,9144,9144"/>
              </v:shape>
              <v:shape id="Shape 34767" o:spid="_x0000_s1105" style="position:absolute;left:43958;top:7134;width:14541;height:92;visibility:visible;mso-wrap-style:square;v-text-anchor:top" coordsize="145415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" path="m,l1454150,r,9144l,9144,,e" fillcolor="#3e959f" stroked="f" strokeweight="0">
                <v:stroke miterlimit="83231f" joinstyle="miter"/>
                <v:path arrowok="t" o:connecttype="custom" o:connectlocs="0,0;145,0;145,1;0,1;0,0" o:connectangles="0,0,0,0,0" textboxrect="0,0,1454150,9144"/>
              </v:shape>
              <v:rect id="Rectangle 34110" o:spid="_x0000_s1106" style="position:absolute;left:685;top:7732;width:7216;height:12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" filled="f" stroked="f">
                <v:textbox inset="0,0,0,0">
                  <w:txbxContent>
                    <w:p w14:paraId="37BDC1FE" w14:textId="77777777" w:rsidR="003C63FA" w:rsidRDefault="003C63FA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sz w:val="16"/>
                        </w:rPr>
                        <w:t>Świlcza 168</w:t>
                      </w:r>
                    </w:p>
                  </w:txbxContent>
                </v:textbox>
              </v:rect>
              <v:rect id="Rectangle 34111" o:spid="_x0000_s1107" style="position:absolute;left:6110;top:7551;width:378;height:15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" filled="f" stroked="f">
                <v:textbox inset="0,0,0,0">
                  <w:txbxContent>
                    <w:p w14:paraId="656F7916" w14:textId="77777777" w:rsidR="003C63FA" w:rsidRDefault="003C63FA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sz w:val="16"/>
                        </w:rPr>
                        <w:t xml:space="preserve"> </w:t>
                      </w:r>
                    </w:p>
                  </w:txbxContent>
                </v:textbox>
              </v:rect>
              <v:rect id="Rectangle 34112" o:spid="_x0000_s1108" style="position:absolute;left:685;top:8725;width:1506;height:15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" filled="f" stroked="f">
                <v:textbox inset="0,0,0,0">
                  <w:txbxContent>
                    <w:p w14:paraId="0E99A116" w14:textId="77777777" w:rsidR="003C63FA" w:rsidRDefault="003C63FA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sz w:val="16"/>
                        </w:rPr>
                        <w:t>36</w:t>
                      </w:r>
                    </w:p>
                  </w:txbxContent>
                </v:textbox>
              </v:rect>
              <v:rect id="Rectangle 34113" o:spid="_x0000_s1109" style="position:absolute;left:1813;top:8725;width:452;height:15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" filled="f" stroked="f">
                <v:textbox inset="0,0,0,0">
                  <w:txbxContent>
                    <w:p w14:paraId="537E0B29" w14:textId="77777777" w:rsidR="003C63FA" w:rsidRDefault="003C63FA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sz w:val="16"/>
                        </w:rPr>
                        <w:t>-</w:t>
                      </w:r>
                    </w:p>
                  </w:txbxContent>
                </v:textbox>
              </v:rect>
              <v:rect id="Rectangle 34115" o:spid="_x0000_s1110" style="position:absolute;left:3839;top:8906;width:5339;height:1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" filled="f" stroked="f">
                <v:textbox inset="0,0,0,0">
                  <w:txbxContent>
                    <w:p w14:paraId="146B8060" w14:textId="77777777" w:rsidR="003C63FA" w:rsidRDefault="003C63FA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sz w:val="16"/>
                        </w:rPr>
                        <w:t xml:space="preserve"> Świlcza </w:t>
                      </w:r>
                    </w:p>
                  </w:txbxContent>
                </v:textbox>
              </v:rect>
              <v:rect id="Rectangle 34114" o:spid="_x0000_s1111" style="position:absolute;left:2148;top:8906;width:2255;height:1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" filled="f" stroked="f">
                <v:textbox inset="0,0,0,0">
                  <w:txbxContent>
                    <w:p w14:paraId="620B0A9D" w14:textId="77777777" w:rsidR="003C63FA" w:rsidRDefault="003C63FA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sz w:val="16"/>
                        </w:rPr>
                        <w:t>072</w:t>
                      </w:r>
                    </w:p>
                  </w:txbxContent>
                </v:textbox>
              </v:rect>
              <v:rect id="Rectangle 34116" o:spid="_x0000_s1112" style="position:absolute;left:7863;top:8380;width:518;height:20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" filled="f" stroked="f">
                <v:textbox inset="0,0,0,0">
                  <w:txbxContent>
                    <w:p w14:paraId="746D2026" w14:textId="77777777" w:rsidR="003C63FA" w:rsidRDefault="003C63FA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t xml:space="preserve"> </w:t>
                      </w:r>
                    </w:p>
                  </w:txbxContent>
                </v:textbox>
              </v:rect>
              <v:rect id="Rectangle 34118" o:spid="_x0000_s1113" style="position:absolute;left:15315;top:7551;width:9838;height:15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" filled="f" stroked="f">
                <v:textbox inset="0,0,0,0">
                  <w:txbxContent>
                    <w:p w14:paraId="0F13C530" w14:textId="77777777" w:rsidR="003C63FA" w:rsidRDefault="003C63FA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sz w:val="16"/>
                        </w:rPr>
                        <w:t>pow. rzeszowski</w:t>
                      </w:r>
                    </w:p>
                  </w:txbxContent>
                </v:textbox>
              </v:rect>
              <v:rect id="Rectangle 34119" o:spid="_x0000_s1114" style="position:absolute;left:22710;top:7551;width:378;height:15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" filled="f" stroked="f">
                <v:textbox inset="0,0,0,0">
                  <w:txbxContent>
                    <w:p w14:paraId="4F524284" w14:textId="77777777" w:rsidR="003C63FA" w:rsidRDefault="003C63FA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sz w:val="16"/>
                        </w:rPr>
                        <w:t xml:space="preserve"> </w:t>
                      </w:r>
                    </w:p>
                  </w:txbxContent>
                </v:textbox>
              </v:rect>
              <v:rect id="Rectangle 34120" o:spid="_x0000_s1115" style="position:absolute;left:15315;top:8725;width:11189;height:15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" filled="f" stroked="f">
                <v:textbox inset="0,0,0,0">
                  <w:txbxContent>
                    <w:p w14:paraId="0E5B2B00" w14:textId="77777777" w:rsidR="003C63FA" w:rsidRDefault="003C63FA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sz w:val="16"/>
                        </w:rPr>
                        <w:t xml:space="preserve">woj. podkarpackie </w:t>
                      </w:r>
                    </w:p>
                  </w:txbxContent>
                </v:textbox>
              </v:rect>
              <v:rect id="Rectangle 34121" o:spid="_x0000_s1116" style="position:absolute;left:23731;top:8380;width:519;height:20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" filled="f" stroked="f">
                <v:textbox inset="0,0,0,0">
                  <w:txbxContent>
                    <w:p w14:paraId="798550CB" w14:textId="77777777" w:rsidR="003C63FA" w:rsidRDefault="003C63FA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t xml:space="preserve"> </w:t>
                      </w:r>
                    </w:p>
                  </w:txbxContent>
                </v:textbox>
              </v:rect>
              <v:rect id="Rectangle 34123" o:spid="_x0000_s1117" style="position:absolute;left:29934;top:7551;width:4907;height:15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" filled="f" stroked="f">
                <v:textbox inset="0,0,0,0">
                  <w:txbxContent>
                    <w:p w14:paraId="6F6A240E" w14:textId="77777777" w:rsidR="003C63FA" w:rsidRDefault="003C63FA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sz w:val="16"/>
                        </w:rPr>
                        <w:t>NIP 517</w:t>
                      </w:r>
                    </w:p>
                  </w:txbxContent>
                </v:textbox>
              </v:rect>
              <v:rect id="Rectangle 34124" o:spid="_x0000_s1118" style="position:absolute;left:33625;top:7551;width:452;height:15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" filled="f" stroked="f">
                <v:textbox inset="0,0,0,0">
                  <w:txbxContent>
                    <w:p w14:paraId="60AFDC24" w14:textId="77777777" w:rsidR="003C63FA" w:rsidRDefault="003C63FA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sz w:val="16"/>
                        </w:rPr>
                        <w:t>-</w:t>
                      </w:r>
                    </w:p>
                  </w:txbxContent>
                </v:textbox>
              </v:rect>
              <v:rect id="Rectangle 34125" o:spid="_x0000_s1119" style="position:absolute;left:33960;top:7551;width:1505;height:15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" filled="f" stroked="f">
                <v:textbox inset="0,0,0,0">
                  <w:txbxContent>
                    <w:p w14:paraId="0DBA3A8D" w14:textId="77777777" w:rsidR="003C63FA" w:rsidRDefault="003C63FA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sz w:val="16"/>
                        </w:rPr>
                        <w:t>00</w:t>
                      </w:r>
                    </w:p>
                  </w:txbxContent>
                </v:textbox>
              </v:rect>
              <v:rect id="Rectangle 34126" o:spid="_x0000_s1120" style="position:absolute;left:35088;top:7551;width:452;height:15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" filled="f" stroked="f">
                <v:textbox inset="0,0,0,0">
                  <w:txbxContent>
                    <w:p w14:paraId="0441263B" w14:textId="77777777" w:rsidR="003C63FA" w:rsidRDefault="003C63FA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sz w:val="16"/>
                        </w:rPr>
                        <w:t>-</w:t>
                      </w:r>
                    </w:p>
                  </w:txbxContent>
                </v:textbox>
              </v:rect>
              <v:rect id="Rectangle 34127" o:spid="_x0000_s1121" style="position:absolute;left:35423;top:7551;width:1505;height:15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" filled="f" stroked="f">
                <v:textbox inset="0,0,0,0">
                  <w:txbxContent>
                    <w:p w14:paraId="6FE7467A" w14:textId="77777777" w:rsidR="003C63FA" w:rsidRDefault="003C63FA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sz w:val="16"/>
                        </w:rPr>
                        <w:t>45</w:t>
                      </w:r>
                    </w:p>
                  </w:txbxContent>
                </v:textbox>
              </v:rect>
              <v:rect id="Rectangle 34128" o:spid="_x0000_s1122" style="position:absolute;left:36551;top:7551;width:452;height:15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" filled="f" stroked="f">
                <v:textbox inset="0,0,0,0">
                  <w:txbxContent>
                    <w:p w14:paraId="6C8985D8" w14:textId="77777777" w:rsidR="003C63FA" w:rsidRDefault="003C63FA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sz w:val="16"/>
                        </w:rPr>
                        <w:t>-</w:t>
                      </w:r>
                    </w:p>
                  </w:txbxContent>
                </v:textbox>
              </v:rect>
              <v:rect id="Rectangle 34130" o:spid="_x0000_s1123" style="position:absolute;left:38578;top:7551;width:377;height:15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" filled="f" stroked="f">
                <v:textbox inset="0,0,0,0">
                  <w:txbxContent>
                    <w:p w14:paraId="2FA957DA" w14:textId="77777777" w:rsidR="003C63FA" w:rsidRDefault="003C63FA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sz w:val="16"/>
                        </w:rPr>
                        <w:t xml:space="preserve"> </w:t>
                      </w:r>
                    </w:p>
                  </w:txbxContent>
                </v:textbox>
              </v:rect>
              <v:rect id="Rectangle 34129" o:spid="_x0000_s1124" style="position:absolute;left:36886;top:7551;width:2255;height:15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" filled="f" stroked="f">
                <v:textbox inset="0,0,0,0">
                  <w:txbxContent>
                    <w:p w14:paraId="153859F2" w14:textId="77777777" w:rsidR="003C63FA" w:rsidRDefault="003C63FA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sz w:val="16"/>
                        </w:rPr>
                        <w:t>613</w:t>
                      </w:r>
                    </w:p>
                  </w:txbxContent>
                </v:textbox>
              </v:rect>
              <v:rect id="Rectangle 34131" o:spid="_x0000_s1125" style="position:absolute;left:38867;top:7551;width:378;height:15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" filled="f" stroked="f">
                <v:textbox inset="0,0,0,0">
                  <w:txbxContent>
                    <w:p w14:paraId="6D178C41" w14:textId="77777777" w:rsidR="003C63FA" w:rsidRDefault="003C63FA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sz w:val="16"/>
                        </w:rPr>
                        <w:t xml:space="preserve"> </w:t>
                      </w:r>
                    </w:p>
                  </w:txbxContent>
                </v:textbox>
              </v:rect>
              <v:rect id="Rectangle 34132" o:spid="_x0000_s1126" style="position:absolute;left:29934;top:8725;width:12100;height:15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" filled="f" stroked="f">
                <v:textbox inset="0,0,0,0">
                  <w:txbxContent>
                    <w:p w14:paraId="4C33E844" w14:textId="77777777" w:rsidR="003C63FA" w:rsidRDefault="003C63FA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sz w:val="16"/>
                        </w:rPr>
                        <w:t>REGON 690582140</w:t>
                      </w:r>
                    </w:p>
                  </w:txbxContent>
                </v:textbox>
              </v:rect>
              <v:rect id="Rectangle 34133" o:spid="_x0000_s1127" style="position:absolute;left:39035;top:8380;width:518;height:20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" filled="f" stroked="f">
                <v:textbox inset="0,0,0,0">
                  <w:txbxContent>
                    <w:p w14:paraId="1B4DA3F5" w14:textId="77777777" w:rsidR="003C63FA" w:rsidRDefault="003C63FA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t xml:space="preserve"> </w:t>
                      </w:r>
                    </w:p>
                  </w:txbxContent>
                </v:textbox>
              </v:rect>
              <v:rect id="Rectangle 34135" o:spid="_x0000_s1128" style="position:absolute;left:50088;top:7551;width:3693;height:15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" filled="f" stroked="f">
                <v:textbox inset="0,0,0,0">
                  <w:txbxContent>
                    <w:p w14:paraId="328D612A" w14:textId="77777777" w:rsidR="003C63FA" w:rsidRDefault="003C63FA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sz w:val="16"/>
                        </w:rPr>
                        <w:t>tel. 17</w:t>
                      </w:r>
                    </w:p>
                  </w:txbxContent>
                </v:textbox>
              </v:rect>
              <v:rect id="Rectangle 34136" o:spid="_x0000_s1129" style="position:absolute;left:52861;top:7551;width:453;height:15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" filled="f" stroked="f">
                <v:textbox inset="0,0,0,0">
                  <w:txbxContent>
                    <w:p w14:paraId="36A8C735" w14:textId="77777777" w:rsidR="003C63FA" w:rsidRDefault="003C63FA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sz w:val="16"/>
                        </w:rPr>
                        <w:t>-</w:t>
                      </w:r>
                    </w:p>
                  </w:txbxContent>
                </v:textbox>
              </v:rect>
              <v:rect id="Rectangle 34137" o:spid="_x0000_s1130" style="position:absolute;left:53197;top:7551;width:1505;height:15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" filled="f" stroked="f">
                <v:textbox inset="0,0,0,0">
                  <w:txbxContent>
                    <w:p w14:paraId="0407813A" w14:textId="77777777" w:rsidR="003C63FA" w:rsidRDefault="003C63FA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sz w:val="16"/>
                        </w:rPr>
                        <w:t>86</w:t>
                      </w:r>
                    </w:p>
                  </w:txbxContent>
                </v:textbox>
              </v:rect>
              <v:rect id="Rectangle 34138" o:spid="_x0000_s1131" style="position:absolute;left:54325;top:7551;width:452;height:15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" filled="f" stroked="f">
                <v:textbox inset="0,0,0,0">
                  <w:txbxContent>
                    <w:p w14:paraId="0FA74324" w14:textId="77777777" w:rsidR="003C63FA" w:rsidRDefault="003C63FA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sz w:val="16"/>
                        </w:rPr>
                        <w:t>-</w:t>
                      </w:r>
                    </w:p>
                  </w:txbxContent>
                </v:textbox>
              </v:rect>
              <v:rect id="Rectangle 34139" o:spid="_x0000_s1132" style="position:absolute;left:54660;top:7551;width:1505;height:15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" filled="f" stroked="f">
                <v:textbox inset="0,0,0,0">
                  <w:txbxContent>
                    <w:p w14:paraId="658ADB2F" w14:textId="77777777" w:rsidR="003C63FA" w:rsidRDefault="003C63FA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sz w:val="16"/>
                        </w:rPr>
                        <w:t>70</w:t>
                      </w:r>
                    </w:p>
                  </w:txbxContent>
                </v:textbox>
              </v:rect>
              <v:rect id="Rectangle 34140" o:spid="_x0000_s1133" style="position:absolute;left:55788;top:7551;width:452;height:15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" filled="f" stroked="f">
                <v:textbox inset="0,0,0,0">
                  <w:txbxContent>
                    <w:p w14:paraId="0C9CB424" w14:textId="77777777" w:rsidR="003C63FA" w:rsidRDefault="003C63FA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sz w:val="16"/>
                        </w:rPr>
                        <w:t>-</w:t>
                      </w:r>
                    </w:p>
                  </w:txbxContent>
                </v:textbox>
              </v:rect>
              <v:rect id="Rectangle 34141" o:spid="_x0000_s1134" style="position:absolute;left:56123;top:7551;width:2255;height:15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" filled="f" stroked="f">
                <v:textbox inset="0,0,0,0">
                  <w:txbxContent>
                    <w:p w14:paraId="0729031F" w14:textId="77777777" w:rsidR="003C63FA" w:rsidRDefault="003C63FA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sz w:val="16"/>
                        </w:rPr>
                        <w:t>100</w:t>
                      </w:r>
                    </w:p>
                  </w:txbxContent>
                </v:textbox>
              </v:rect>
              <v:rect id="Rectangle 34142" o:spid="_x0000_s1135" style="position:absolute;left:57830;top:7551;width:377;height:15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" filled="f" stroked="f">
                <v:textbox inset="0,0,0,0">
                  <w:txbxContent>
                    <w:p w14:paraId="24D40FA6" w14:textId="77777777" w:rsidR="003C63FA" w:rsidRDefault="003C63FA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sz w:val="16"/>
                        </w:rPr>
                        <w:t xml:space="preserve"> </w:t>
                      </w:r>
                    </w:p>
                  </w:txbxContent>
                </v:textbox>
              </v:rect>
              <v:rect id="Rectangle 34143" o:spid="_x0000_s1136" style="position:absolute;left:49813;top:8725;width:4057;height:15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" filled="f" stroked="f">
                <v:textbox inset="0,0,0,0">
                  <w:txbxContent>
                    <w:p w14:paraId="37442C2C" w14:textId="77777777" w:rsidR="003C63FA" w:rsidRDefault="003C63FA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sz w:val="16"/>
                        </w:rPr>
                        <w:t>fax. 17</w:t>
                      </w:r>
                    </w:p>
                  </w:txbxContent>
                </v:textbox>
              </v:rect>
              <v:rect id="Rectangle 34144" o:spid="_x0000_s1137" style="position:absolute;left:52861;top:8725;width:453;height:15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" filled="f" stroked="f">
                <v:textbox inset="0,0,0,0">
                  <w:txbxContent>
                    <w:p w14:paraId="60641091" w14:textId="77777777" w:rsidR="003C63FA" w:rsidRDefault="003C63FA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sz w:val="16"/>
                        </w:rPr>
                        <w:t>-</w:t>
                      </w:r>
                    </w:p>
                  </w:txbxContent>
                </v:textbox>
              </v:rect>
              <v:rect id="Rectangle 34145" o:spid="_x0000_s1138" style="position:absolute;left:53197;top:8725;width:1505;height:15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" filled="f" stroked="f">
                <v:textbox inset="0,0,0,0">
                  <w:txbxContent>
                    <w:p w14:paraId="170EAD5E" w14:textId="77777777" w:rsidR="003C63FA" w:rsidRDefault="003C63FA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sz w:val="16"/>
                        </w:rPr>
                        <w:t>86</w:t>
                      </w:r>
                    </w:p>
                  </w:txbxContent>
                </v:textbox>
              </v:rect>
              <v:rect id="Rectangle 34146" o:spid="_x0000_s1139" style="position:absolute;left:54325;top:8725;width:452;height:15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" filled="f" stroked="f">
                <v:textbox inset="0,0,0,0">
                  <w:txbxContent>
                    <w:p w14:paraId="7566F295" w14:textId="77777777" w:rsidR="003C63FA" w:rsidRDefault="003C63FA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sz w:val="16"/>
                        </w:rPr>
                        <w:t>-</w:t>
                      </w:r>
                    </w:p>
                  </w:txbxContent>
                </v:textbox>
              </v:rect>
              <v:rect id="Rectangle 34147" o:spid="_x0000_s1140" style="position:absolute;left:54660;top:8725;width:1505;height:15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" filled="f" stroked="f">
                <v:textbox inset="0,0,0,0">
                  <w:txbxContent>
                    <w:p w14:paraId="6EBA7918" w14:textId="77777777" w:rsidR="003C63FA" w:rsidRDefault="003C63FA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sz w:val="16"/>
                        </w:rPr>
                        <w:t>70</w:t>
                      </w:r>
                    </w:p>
                  </w:txbxContent>
                </v:textbox>
              </v:rect>
              <v:rect id="Rectangle 34148" o:spid="_x0000_s1141" style="position:absolute;left:55788;top:8725;width:452;height:15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" filled="f" stroked="f">
                <v:textbox inset="0,0,0,0">
                  <w:txbxContent>
                    <w:p w14:paraId="466EEBF9" w14:textId="77777777" w:rsidR="003C63FA" w:rsidRDefault="003C63FA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sz w:val="16"/>
                        </w:rPr>
                        <w:t>-</w:t>
                      </w:r>
                    </w:p>
                  </w:txbxContent>
                </v:textbox>
              </v:rect>
              <v:rect id="Rectangle 34149" o:spid="_x0000_s1142" style="position:absolute;left:56123;top:8725;width:2255;height:15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" filled="f" stroked="f">
                <v:textbox inset="0,0,0,0">
                  <w:txbxContent>
                    <w:p w14:paraId="716E5073" w14:textId="77777777" w:rsidR="003C63FA" w:rsidRDefault="003C63FA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sz w:val="16"/>
                        </w:rPr>
                        <w:t>157</w:t>
                      </w:r>
                    </w:p>
                  </w:txbxContent>
                </v:textbox>
              </v:rect>
              <v:rect id="Rectangle 34150" o:spid="_x0000_s1143" style="position:absolute;left:57830;top:8380;width:518;height:20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" filled="f" stroked="f">
                <v:textbox inset="0,0,0,0">
                  <w:txbxContent>
                    <w:p w14:paraId="208BC5BB" w14:textId="77777777" w:rsidR="003C63FA" w:rsidRDefault="003C63FA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t xml:space="preserve"> </w:t>
                      </w:r>
                    </w:p>
                  </w:txbxContent>
                </v:textbox>
              </v:rect>
              <v:shape id="Shape 34768" o:spid="_x0000_s1144" style="position:absolute;left:14599;top:7546;width:91;height:2332;visibility:visible;mso-wrap-style:square;v-text-anchor:top" coordsize="9144,2331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" path="m,l9144,r,233172l,233172,,e" fillcolor="#3e959f" stroked="f" strokeweight="0">
                <v:stroke miterlimit="83231f" joinstyle="miter"/>
                <v:path arrowok="t" o:connecttype="custom" o:connectlocs="0,0;1,0;1,23;0,23;0,0" o:connectangles="0,0,0,0,0" textboxrect="0,0,9144,233172"/>
              </v:shape>
              <v:shape id="Shape 34769" o:spid="_x0000_s1145" style="position:absolute;left:29233;top:7546;width:92;height:2332;visibility:visible;mso-wrap-style:square;v-text-anchor:top" coordsize="9144,2331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" path="m,l9144,r,233172l,233172,,e" fillcolor="#3e959f" stroked="f" strokeweight="0">
                <v:stroke miterlimit="83231f" joinstyle="miter"/>
                <v:path arrowok="t" o:connecttype="custom" o:connectlocs="0,0;1,0;1,23;0,23;0,0" o:connectangles="0,0,0,0,0" textboxrect="0,0,9144,233172"/>
              </v:shape>
              <v:shape id="Shape 34770" o:spid="_x0000_s1146" style="position:absolute;left:43851;top:7546;width:91;height:2332;visibility:visible;mso-wrap-style:square;v-text-anchor:top" coordsize="9144,2331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" path="m,l9144,r,233172l,233172,,e" fillcolor="#3e959f" stroked="f" strokeweight="0">
                <v:stroke miterlimit="83231f" joinstyle="miter"/>
                <v:path arrowok="t" o:connecttype="custom" o:connectlocs="0,0;1,0;1,23;0,23;0,0" o:connectangles="0,0,0,0,0" textboxrect="0,0,9144,233172"/>
              </v:shape>
              <v:rect id="Rectangle 34151" o:spid="_x0000_s1147" style="position:absolute;left:57830;top:9872;width:95;height:3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" filled="f" stroked="f">
                <v:textbox inset="0,0,0,0">
                  <w:txbxContent>
                    <w:p w14:paraId="3D2D9416" w14:textId="77777777" w:rsidR="003C63FA" w:rsidRDefault="003C63FA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sz w:val="4"/>
                        </w:rPr>
                        <w:t xml:space="preserve"> </w:t>
                      </w:r>
                    </w:p>
                  </w:txbxContent>
                </v:textbox>
              </v:rect>
              <v:shape id="Shape 34771" o:spid="_x0000_s1148" style="position:absolute;top:10182;width:14615;height:183;visibility:visible;mso-wrap-style:square;v-text-anchor:top" coordsize="1461516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" path="m,l1461516,r,18288l,18288,,e" fillcolor="#3e959f" stroked="f" strokeweight="0">
                <v:stroke miterlimit="83231f" joinstyle="miter"/>
                <v:path arrowok="t" o:connecttype="custom" o:connectlocs="0,0;146,0;146,2;0,2;0,0" o:connectangles="0,0,0,0,0" textboxrect="0,0,1461516,18288"/>
              </v:shape>
              <v:shape id="Shape 34772" o:spid="_x0000_s1149" style="position:absolute;left:14614;top:10182;width:183;height:183;visibility:visible;mso-wrap-style:square;v-text-anchor:top" coordsize="18288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" path="m,l18288,r,18288l,18288,,e" fillcolor="#3e959f" stroked="f" strokeweight="0">
                <v:stroke miterlimit="83231f" joinstyle="miter"/>
                <v:path arrowok="t" o:connecttype="custom" o:connectlocs="0,0;2,0;2,2;0,2;0,0" o:connectangles="0,0,0,0,0" textboxrect="0,0,18288,18288"/>
              </v:shape>
              <v:shape id="Shape 34773" o:spid="_x0000_s1150" style="position:absolute;left:14797;top:10182;width:14450;height:183;visibility:visible;mso-wrap-style:square;v-text-anchor:top" coordsize="1445006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" path="m,l1445006,r,18288l,18288,,e" fillcolor="#3e959f" stroked="f" strokeweight="0">
                <v:stroke miterlimit="83231f" joinstyle="miter"/>
                <v:path arrowok="t" o:connecttype="custom" o:connectlocs="0,0;144,0;144,2;0,2;0,0" o:connectangles="0,0,0,0,0" textboxrect="0,0,1445006,18288"/>
              </v:shape>
              <v:shape id="Shape 34774" o:spid="_x0000_s1151" style="position:absolute;left:29248;top:10182;width:183;height:183;visibility:visible;mso-wrap-style:square;v-text-anchor:top" coordsize="18288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" path="m,l18288,r,18288l,18288,,e" fillcolor="#3e959f" stroked="f" strokeweight="0">
                <v:stroke miterlimit="83231f" joinstyle="miter"/>
                <v:path arrowok="t" o:connecttype="custom" o:connectlocs="0,0;2,0;2,2;0,2;0,0" o:connectangles="0,0,0,0,0" textboxrect="0,0,18288,18288"/>
              </v:shape>
              <v:shape id="Shape 34775" o:spid="_x0000_s1152" style="position:absolute;left:29431;top:10182;width:14435;height:183;visibility:visible;mso-wrap-style:square;v-text-anchor:top" coordsize="1443482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" path="m,l1443482,r,18288l,18288,,e" fillcolor="#3e959f" stroked="f" strokeweight="0">
                <v:stroke miterlimit="83231f" joinstyle="miter"/>
                <v:path arrowok="t" o:connecttype="custom" o:connectlocs="0,0;144,0;144,2;0,2;0,0" o:connectangles="0,0,0,0,0" textboxrect="0,0,1443482,18288"/>
              </v:shape>
              <v:shape id="Shape 34776" o:spid="_x0000_s1153" style="position:absolute;left:43866;top:10182;width:183;height:183;visibility:visible;mso-wrap-style:square;v-text-anchor:top" coordsize="18288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" path="m,l18288,r,18288l,18288,,e" fillcolor="#3e959f" stroked="f" strokeweight="0">
                <v:stroke miterlimit="83231f" joinstyle="miter"/>
                <v:path arrowok="t" o:connecttype="custom" o:connectlocs="0,0;2,0;2,2;0,2;0,0" o:connectangles="0,0,0,0,0" textboxrect="0,0,18288,18288"/>
              </v:shape>
              <v:shape id="Shape 34777" o:spid="_x0000_s1154" style="position:absolute;left:44049;top:10182;width:14450;height:183;visibility:visible;mso-wrap-style:square;v-text-anchor:top" coordsize="1445006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" path="m,l1445006,r,18288l,18288,,e" fillcolor="#3e959f" stroked="f" strokeweight="0">
                <v:stroke miterlimit="83231f" joinstyle="miter"/>
                <v:path arrowok="t" o:connecttype="custom" o:connectlocs="0,0;144,0;144,2;0,2;0,0" o:connectangles="0,0,0,0,0" textboxrect="0,0,1445006,18288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4105" o:spid="_x0000_s1155" type="#_x0000_t75" style="position:absolute;left:689;width:16287;height:61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">
                <v:imagedata r:id="rId2" o:title=""/>
              </v:shape>
              <w10:wrap type="square" anchorx="page" anchory="page"/>
            </v:group>
          </w:pict>
        </mc:Fallback>
      </mc:AlternateContent>
    </w:r>
    <w:r w:rsidR="003C63FA">
      <w:rPr>
        <w:sz w:val="4"/>
      </w:rPr>
      <w:t xml:space="preserve"> </w:t>
    </w:r>
  </w:p>
  <w:p w14:paraId="4E5F5F1C" w14:textId="77777777" w:rsidR="003C63FA" w:rsidRDefault="003C63FA">
    <w:pPr>
      <w:spacing w:after="35" w:line="259" w:lineRule="auto"/>
      <w:ind w:left="118" w:firstLine="0"/>
      <w:jc w:val="left"/>
    </w:pPr>
    <w:r>
      <w:rPr>
        <w:sz w:val="4"/>
      </w:rPr>
      <w:t xml:space="preserve"> </w:t>
    </w:r>
    <w:r>
      <w:rPr>
        <w:sz w:val="4"/>
      </w:rPr>
      <w:tab/>
      <w:t xml:space="preserve"> </w:t>
    </w:r>
    <w:r>
      <w:rPr>
        <w:sz w:val="4"/>
      </w:rPr>
      <w:tab/>
      <w:t xml:space="preserve"> </w:t>
    </w:r>
    <w:r>
      <w:rPr>
        <w:sz w:val="4"/>
      </w:rPr>
      <w:tab/>
      <w:t xml:space="preserve"> </w:t>
    </w:r>
  </w:p>
  <w:p w14:paraId="3BD09023" w14:textId="77777777" w:rsidR="003C63FA" w:rsidRDefault="003C63FA">
    <w:pPr>
      <w:spacing w:after="126" w:line="259" w:lineRule="auto"/>
      <w:ind w:left="118" w:firstLine="0"/>
      <w:jc w:val="left"/>
    </w:pPr>
    <w:r>
      <w:rPr>
        <w:rFonts w:ascii="Calibri" w:eastAsia="Calibri" w:hAnsi="Calibri" w:cs="Calibri"/>
        <w:sz w:val="8"/>
      </w:rPr>
      <w:t xml:space="preserve"> </w:t>
    </w:r>
  </w:p>
  <w:p w14:paraId="4B3655D2" w14:textId="77777777" w:rsidR="003C63FA" w:rsidRDefault="003C63FA">
    <w:pPr>
      <w:spacing w:after="0" w:line="259" w:lineRule="auto"/>
      <w:ind w:left="118" w:firstLine="0"/>
      <w:jc w:val="left"/>
    </w:pPr>
    <w:r>
      <w:rPr>
        <w:rFonts w:ascii="Calibri" w:eastAsia="Calibri" w:hAnsi="Calibri" w:cs="Calibri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0000000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eastAsia="Calibri" w:hAnsi="Verdana" w:cs="Arial" w:hint="default"/>
        <w:b/>
        <w:sz w:val="18"/>
        <w:szCs w:val="18"/>
        <w:lang w:eastAsia="en-US"/>
      </w:rPr>
    </w:lvl>
  </w:abstractNum>
  <w:abstractNum w:abstractNumId="2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57"/>
        </w:tabs>
        <w:ind w:left="720" w:hanging="360"/>
      </w:pPr>
      <w:rPr>
        <w:rFonts w:ascii="Calibri" w:eastAsia="Times New Roman" w:hAnsi="Calibri" w:cs="Segoe UI"/>
        <w:b w:val="0"/>
      </w:rPr>
    </w:lvl>
    <w:lvl w:ilvl="1">
      <w:start w:val="9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5"/>
      <w:numFmt w:val="upperRoman"/>
      <w:lvlText w:val="%3."/>
      <w:lvlJc w:val="left"/>
      <w:pPr>
        <w:tabs>
          <w:tab w:val="num" w:pos="0"/>
        </w:tabs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Arial" w:hAnsi="Arial" w:cs="Arial"/>
        <w:b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3B54C22"/>
    <w:multiLevelType w:val="multilevel"/>
    <w:tmpl w:val="4BEC35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8"/>
      <w:numFmt w:val="decimal"/>
      <w:isLgl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 w15:restartNumberingAfterBreak="0">
    <w:nsid w:val="14D3120C"/>
    <w:multiLevelType w:val="hybridMultilevel"/>
    <w:tmpl w:val="98E2A342"/>
    <w:lvl w:ilvl="0" w:tplc="52C494F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7457A02"/>
    <w:multiLevelType w:val="hybridMultilevel"/>
    <w:tmpl w:val="8F589D74"/>
    <w:lvl w:ilvl="0" w:tplc="D5E43DBA">
      <w:start w:val="1"/>
      <w:numFmt w:val="lowerLetter"/>
      <w:lvlText w:val="%1)"/>
      <w:lvlJc w:val="left"/>
      <w:pPr>
        <w:ind w:left="720" w:hanging="360"/>
      </w:pPr>
      <w:rPr>
        <w:rFonts w:eastAsia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660A28"/>
    <w:multiLevelType w:val="hybridMultilevel"/>
    <w:tmpl w:val="69B6D1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B17BC0"/>
    <w:multiLevelType w:val="hybridMultilevel"/>
    <w:tmpl w:val="D5723372"/>
    <w:lvl w:ilvl="0" w:tplc="08DC3A7A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DA75419"/>
    <w:multiLevelType w:val="hybridMultilevel"/>
    <w:tmpl w:val="91F857F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1E461B9"/>
    <w:multiLevelType w:val="hybridMultilevel"/>
    <w:tmpl w:val="797AB4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AD3BE5"/>
    <w:multiLevelType w:val="hybridMultilevel"/>
    <w:tmpl w:val="0C6838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B917F4"/>
    <w:multiLevelType w:val="hybridMultilevel"/>
    <w:tmpl w:val="94AE85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B66D1F"/>
    <w:multiLevelType w:val="hybridMultilevel"/>
    <w:tmpl w:val="E816444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A12DE1"/>
    <w:multiLevelType w:val="hybridMultilevel"/>
    <w:tmpl w:val="A7365C40"/>
    <w:lvl w:ilvl="0" w:tplc="0415000F">
      <w:start w:val="1"/>
      <w:numFmt w:val="decimal"/>
      <w:lvlText w:val="%1."/>
      <w:lvlJc w:val="left"/>
      <w:pPr>
        <w:ind w:left="2062" w:hanging="360"/>
      </w:pPr>
    </w:lvl>
    <w:lvl w:ilvl="1" w:tplc="04150019">
      <w:start w:val="1"/>
      <w:numFmt w:val="decimal"/>
      <w:lvlText w:val="%2."/>
      <w:lvlJc w:val="left"/>
      <w:pPr>
        <w:tabs>
          <w:tab w:val="num" w:pos="2782"/>
        </w:tabs>
        <w:ind w:left="2782" w:hanging="360"/>
      </w:pPr>
    </w:lvl>
    <w:lvl w:ilvl="2" w:tplc="0415001B">
      <w:start w:val="1"/>
      <w:numFmt w:val="decimal"/>
      <w:lvlText w:val="%3."/>
      <w:lvlJc w:val="left"/>
      <w:pPr>
        <w:tabs>
          <w:tab w:val="num" w:pos="3502"/>
        </w:tabs>
        <w:ind w:left="3502" w:hanging="360"/>
      </w:pPr>
    </w:lvl>
    <w:lvl w:ilvl="3" w:tplc="0415000F">
      <w:start w:val="1"/>
      <w:numFmt w:val="decimal"/>
      <w:lvlText w:val="%4."/>
      <w:lvlJc w:val="left"/>
      <w:pPr>
        <w:tabs>
          <w:tab w:val="num" w:pos="4222"/>
        </w:tabs>
        <w:ind w:left="4222" w:hanging="360"/>
      </w:pPr>
    </w:lvl>
    <w:lvl w:ilvl="4" w:tplc="04150019">
      <w:start w:val="1"/>
      <w:numFmt w:val="decimal"/>
      <w:lvlText w:val="%5."/>
      <w:lvlJc w:val="left"/>
      <w:pPr>
        <w:tabs>
          <w:tab w:val="num" w:pos="4942"/>
        </w:tabs>
        <w:ind w:left="4942" w:hanging="360"/>
      </w:pPr>
    </w:lvl>
    <w:lvl w:ilvl="5" w:tplc="0415001B">
      <w:start w:val="1"/>
      <w:numFmt w:val="decimal"/>
      <w:lvlText w:val="%6."/>
      <w:lvlJc w:val="left"/>
      <w:pPr>
        <w:tabs>
          <w:tab w:val="num" w:pos="5662"/>
        </w:tabs>
        <w:ind w:left="5662" w:hanging="360"/>
      </w:pPr>
    </w:lvl>
    <w:lvl w:ilvl="6" w:tplc="0415000F">
      <w:start w:val="1"/>
      <w:numFmt w:val="decimal"/>
      <w:lvlText w:val="%7."/>
      <w:lvlJc w:val="left"/>
      <w:pPr>
        <w:tabs>
          <w:tab w:val="num" w:pos="6382"/>
        </w:tabs>
        <w:ind w:left="6382" w:hanging="360"/>
      </w:pPr>
    </w:lvl>
    <w:lvl w:ilvl="7" w:tplc="04150019">
      <w:start w:val="1"/>
      <w:numFmt w:val="decimal"/>
      <w:lvlText w:val="%8."/>
      <w:lvlJc w:val="left"/>
      <w:pPr>
        <w:tabs>
          <w:tab w:val="num" w:pos="7102"/>
        </w:tabs>
        <w:ind w:left="7102" w:hanging="360"/>
      </w:pPr>
    </w:lvl>
    <w:lvl w:ilvl="8" w:tplc="0415001B">
      <w:start w:val="1"/>
      <w:numFmt w:val="decimal"/>
      <w:lvlText w:val="%9."/>
      <w:lvlJc w:val="left"/>
      <w:pPr>
        <w:tabs>
          <w:tab w:val="num" w:pos="7822"/>
        </w:tabs>
        <w:ind w:left="7822" w:hanging="360"/>
      </w:pPr>
    </w:lvl>
  </w:abstractNum>
  <w:abstractNum w:abstractNumId="14" w15:restartNumberingAfterBreak="0">
    <w:nsid w:val="2A512FEB"/>
    <w:multiLevelType w:val="hybridMultilevel"/>
    <w:tmpl w:val="272058BE"/>
    <w:lvl w:ilvl="0" w:tplc="F6FA8282">
      <w:start w:val="1"/>
      <w:numFmt w:val="decimal"/>
      <w:lvlText w:val="%1."/>
      <w:lvlJc w:val="left"/>
      <w:pPr>
        <w:ind w:left="4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38480B4">
      <w:start w:val="1"/>
      <w:numFmt w:val="decimal"/>
      <w:lvlText w:val="%2)"/>
      <w:lvlJc w:val="left"/>
      <w:pPr>
        <w:ind w:left="8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05E0D70">
      <w:start w:val="1"/>
      <w:numFmt w:val="lowerLetter"/>
      <w:lvlText w:val="%3)"/>
      <w:lvlJc w:val="left"/>
      <w:pPr>
        <w:ind w:left="11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C144AC0">
      <w:start w:val="1"/>
      <w:numFmt w:val="bullet"/>
      <w:lvlText w:val="–"/>
      <w:lvlJc w:val="left"/>
      <w:pPr>
        <w:ind w:left="1394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BC0DDDE">
      <w:start w:val="1"/>
      <w:numFmt w:val="bullet"/>
      <w:lvlText w:val="o"/>
      <w:lvlJc w:val="left"/>
      <w:pPr>
        <w:ind w:left="2149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0443270">
      <w:start w:val="1"/>
      <w:numFmt w:val="bullet"/>
      <w:lvlText w:val="▪"/>
      <w:lvlJc w:val="left"/>
      <w:pPr>
        <w:ind w:left="2869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0A00C84">
      <w:start w:val="1"/>
      <w:numFmt w:val="bullet"/>
      <w:lvlText w:val="•"/>
      <w:lvlJc w:val="left"/>
      <w:pPr>
        <w:ind w:left="3589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A52BE82">
      <w:start w:val="1"/>
      <w:numFmt w:val="bullet"/>
      <w:lvlText w:val="o"/>
      <w:lvlJc w:val="left"/>
      <w:pPr>
        <w:ind w:left="4309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EE67C56">
      <w:start w:val="1"/>
      <w:numFmt w:val="bullet"/>
      <w:lvlText w:val="▪"/>
      <w:lvlJc w:val="left"/>
      <w:pPr>
        <w:ind w:left="5029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2F9E6F82"/>
    <w:multiLevelType w:val="hybridMultilevel"/>
    <w:tmpl w:val="1A4083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11A7B1D"/>
    <w:multiLevelType w:val="hybridMultilevel"/>
    <w:tmpl w:val="C726ACB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837724"/>
    <w:multiLevelType w:val="hybridMultilevel"/>
    <w:tmpl w:val="E70A2180"/>
    <w:lvl w:ilvl="0" w:tplc="50AE9A4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B1176B"/>
    <w:multiLevelType w:val="hybridMultilevel"/>
    <w:tmpl w:val="85FA64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FF4CC3"/>
    <w:multiLevelType w:val="hybridMultilevel"/>
    <w:tmpl w:val="E816444E"/>
    <w:lvl w:ilvl="0" w:tplc="0415000F">
      <w:start w:val="1"/>
      <w:numFmt w:val="decimal"/>
      <w:lvlText w:val="%1."/>
      <w:lvlJc w:val="left"/>
      <w:pPr>
        <w:ind w:left="305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440657"/>
    <w:multiLevelType w:val="hybridMultilevel"/>
    <w:tmpl w:val="FDC2BF34"/>
    <w:lvl w:ilvl="0" w:tplc="D4B0DC06">
      <w:start w:val="1"/>
      <w:numFmt w:val="decimal"/>
      <w:lvlText w:val="%1."/>
      <w:lvlJc w:val="left"/>
      <w:pPr>
        <w:ind w:left="360" w:hanging="360"/>
      </w:pPr>
      <w:rPr>
        <w:rFonts w:eastAsia="Calibri" w:hint="default"/>
        <w:b w:val="0"/>
        <w:bCs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C7F5A80"/>
    <w:multiLevelType w:val="hybridMultilevel"/>
    <w:tmpl w:val="5BCAEF40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E4F69BA"/>
    <w:multiLevelType w:val="hybridMultilevel"/>
    <w:tmpl w:val="E82CA06C"/>
    <w:lvl w:ilvl="0" w:tplc="F000ED76">
      <w:start w:val="1"/>
      <w:numFmt w:val="decimal"/>
      <w:lvlText w:val="%1."/>
      <w:lvlJc w:val="left"/>
      <w:pPr>
        <w:ind w:left="511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231" w:hanging="360"/>
      </w:pPr>
    </w:lvl>
    <w:lvl w:ilvl="2" w:tplc="0415001B" w:tentative="1">
      <w:start w:val="1"/>
      <w:numFmt w:val="lowerRoman"/>
      <w:lvlText w:val="%3."/>
      <w:lvlJc w:val="right"/>
      <w:pPr>
        <w:ind w:left="1951" w:hanging="180"/>
      </w:pPr>
    </w:lvl>
    <w:lvl w:ilvl="3" w:tplc="0415000F" w:tentative="1">
      <w:start w:val="1"/>
      <w:numFmt w:val="decimal"/>
      <w:lvlText w:val="%4."/>
      <w:lvlJc w:val="left"/>
      <w:pPr>
        <w:ind w:left="2671" w:hanging="360"/>
      </w:pPr>
    </w:lvl>
    <w:lvl w:ilvl="4" w:tplc="04150019" w:tentative="1">
      <w:start w:val="1"/>
      <w:numFmt w:val="lowerLetter"/>
      <w:lvlText w:val="%5."/>
      <w:lvlJc w:val="left"/>
      <w:pPr>
        <w:ind w:left="3391" w:hanging="360"/>
      </w:pPr>
    </w:lvl>
    <w:lvl w:ilvl="5" w:tplc="0415001B" w:tentative="1">
      <w:start w:val="1"/>
      <w:numFmt w:val="lowerRoman"/>
      <w:lvlText w:val="%6."/>
      <w:lvlJc w:val="right"/>
      <w:pPr>
        <w:ind w:left="4111" w:hanging="180"/>
      </w:pPr>
    </w:lvl>
    <w:lvl w:ilvl="6" w:tplc="0415000F" w:tentative="1">
      <w:start w:val="1"/>
      <w:numFmt w:val="decimal"/>
      <w:lvlText w:val="%7."/>
      <w:lvlJc w:val="left"/>
      <w:pPr>
        <w:ind w:left="4831" w:hanging="360"/>
      </w:pPr>
    </w:lvl>
    <w:lvl w:ilvl="7" w:tplc="04150019" w:tentative="1">
      <w:start w:val="1"/>
      <w:numFmt w:val="lowerLetter"/>
      <w:lvlText w:val="%8."/>
      <w:lvlJc w:val="left"/>
      <w:pPr>
        <w:ind w:left="5551" w:hanging="360"/>
      </w:pPr>
    </w:lvl>
    <w:lvl w:ilvl="8" w:tplc="0415001B" w:tentative="1">
      <w:start w:val="1"/>
      <w:numFmt w:val="lowerRoman"/>
      <w:lvlText w:val="%9."/>
      <w:lvlJc w:val="right"/>
      <w:pPr>
        <w:ind w:left="6271" w:hanging="180"/>
      </w:pPr>
    </w:lvl>
  </w:abstractNum>
  <w:abstractNum w:abstractNumId="23" w15:restartNumberingAfterBreak="0">
    <w:nsid w:val="56582326"/>
    <w:multiLevelType w:val="hybridMultilevel"/>
    <w:tmpl w:val="E6D40AC8"/>
    <w:lvl w:ilvl="0" w:tplc="659A26E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3503FB2"/>
    <w:multiLevelType w:val="hybridMultilevel"/>
    <w:tmpl w:val="1C1CC6A4"/>
    <w:lvl w:ilvl="0" w:tplc="2D4AC0D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9A2ABC"/>
    <w:multiLevelType w:val="hybridMultilevel"/>
    <w:tmpl w:val="C61474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F922F3"/>
    <w:multiLevelType w:val="hybridMultilevel"/>
    <w:tmpl w:val="46D4C5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7E51F8"/>
    <w:multiLevelType w:val="hybridMultilevel"/>
    <w:tmpl w:val="DB70E0B4"/>
    <w:lvl w:ilvl="0" w:tplc="04090017">
      <w:start w:val="1"/>
      <w:numFmt w:val="lowerLetter"/>
      <w:lvlText w:val="%1)"/>
      <w:lvlJc w:val="left"/>
      <w:pPr>
        <w:ind w:left="1121" w:hanging="360"/>
      </w:pPr>
    </w:lvl>
    <w:lvl w:ilvl="1" w:tplc="04090017">
      <w:start w:val="1"/>
      <w:numFmt w:val="lowerLetter"/>
      <w:lvlText w:val="%2)"/>
      <w:lvlJc w:val="left"/>
      <w:pPr>
        <w:ind w:left="1841" w:hanging="360"/>
      </w:pPr>
    </w:lvl>
    <w:lvl w:ilvl="2" w:tplc="0415001B" w:tentative="1">
      <w:start w:val="1"/>
      <w:numFmt w:val="lowerRoman"/>
      <w:lvlText w:val="%3."/>
      <w:lvlJc w:val="right"/>
      <w:pPr>
        <w:ind w:left="2561" w:hanging="180"/>
      </w:pPr>
    </w:lvl>
    <w:lvl w:ilvl="3" w:tplc="0415000F" w:tentative="1">
      <w:start w:val="1"/>
      <w:numFmt w:val="decimal"/>
      <w:lvlText w:val="%4."/>
      <w:lvlJc w:val="left"/>
      <w:pPr>
        <w:ind w:left="3281" w:hanging="360"/>
      </w:pPr>
    </w:lvl>
    <w:lvl w:ilvl="4" w:tplc="04150019" w:tentative="1">
      <w:start w:val="1"/>
      <w:numFmt w:val="lowerLetter"/>
      <w:lvlText w:val="%5."/>
      <w:lvlJc w:val="left"/>
      <w:pPr>
        <w:ind w:left="4001" w:hanging="360"/>
      </w:pPr>
    </w:lvl>
    <w:lvl w:ilvl="5" w:tplc="0415001B" w:tentative="1">
      <w:start w:val="1"/>
      <w:numFmt w:val="lowerRoman"/>
      <w:lvlText w:val="%6."/>
      <w:lvlJc w:val="right"/>
      <w:pPr>
        <w:ind w:left="4721" w:hanging="180"/>
      </w:pPr>
    </w:lvl>
    <w:lvl w:ilvl="6" w:tplc="0415000F" w:tentative="1">
      <w:start w:val="1"/>
      <w:numFmt w:val="decimal"/>
      <w:lvlText w:val="%7."/>
      <w:lvlJc w:val="left"/>
      <w:pPr>
        <w:ind w:left="5441" w:hanging="360"/>
      </w:pPr>
    </w:lvl>
    <w:lvl w:ilvl="7" w:tplc="04150019" w:tentative="1">
      <w:start w:val="1"/>
      <w:numFmt w:val="lowerLetter"/>
      <w:lvlText w:val="%8."/>
      <w:lvlJc w:val="left"/>
      <w:pPr>
        <w:ind w:left="6161" w:hanging="360"/>
      </w:pPr>
    </w:lvl>
    <w:lvl w:ilvl="8" w:tplc="0415001B" w:tentative="1">
      <w:start w:val="1"/>
      <w:numFmt w:val="lowerRoman"/>
      <w:lvlText w:val="%9."/>
      <w:lvlJc w:val="right"/>
      <w:pPr>
        <w:ind w:left="6881" w:hanging="180"/>
      </w:pPr>
    </w:lvl>
  </w:abstractNum>
  <w:num w:numId="1" w16cid:durableId="676922771">
    <w:abstractNumId w:val="14"/>
  </w:num>
  <w:num w:numId="2" w16cid:durableId="835918492">
    <w:abstractNumId w:val="20"/>
  </w:num>
  <w:num w:numId="3" w16cid:durableId="362444833">
    <w:abstractNumId w:val="7"/>
  </w:num>
  <w:num w:numId="4" w16cid:durableId="402290649">
    <w:abstractNumId w:val="9"/>
  </w:num>
  <w:num w:numId="5" w16cid:durableId="93136574">
    <w:abstractNumId w:val="4"/>
  </w:num>
  <w:num w:numId="6" w16cid:durableId="343552825">
    <w:abstractNumId w:val="18"/>
  </w:num>
  <w:num w:numId="7" w16cid:durableId="1959212721">
    <w:abstractNumId w:val="19"/>
  </w:num>
  <w:num w:numId="8" w16cid:durableId="1640955973">
    <w:abstractNumId w:val="0"/>
  </w:num>
  <w:num w:numId="9" w16cid:durableId="300382272">
    <w:abstractNumId w:val="25"/>
  </w:num>
  <w:num w:numId="10" w16cid:durableId="1854106947">
    <w:abstractNumId w:val="26"/>
  </w:num>
  <w:num w:numId="11" w16cid:durableId="1671441057">
    <w:abstractNumId w:val="10"/>
  </w:num>
  <w:num w:numId="12" w16cid:durableId="1627927172">
    <w:abstractNumId w:val="3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55662443">
    <w:abstractNumId w:val="17"/>
  </w:num>
  <w:num w:numId="14" w16cid:durableId="1407845977">
    <w:abstractNumId w:val="8"/>
  </w:num>
  <w:num w:numId="15" w16cid:durableId="765007016">
    <w:abstractNumId w:val="21"/>
  </w:num>
  <w:num w:numId="16" w16cid:durableId="324164589">
    <w:abstractNumId w:val="6"/>
  </w:num>
  <w:num w:numId="17" w16cid:durableId="1959991208">
    <w:abstractNumId w:val="22"/>
  </w:num>
  <w:num w:numId="18" w16cid:durableId="809712145">
    <w:abstractNumId w:val="16"/>
  </w:num>
  <w:num w:numId="19" w16cid:durableId="23869487">
    <w:abstractNumId w:val="12"/>
  </w:num>
  <w:num w:numId="20" w16cid:durableId="635113180">
    <w:abstractNumId w:val="23"/>
  </w:num>
  <w:num w:numId="21" w16cid:durableId="1930893224">
    <w:abstractNumId w:val="2"/>
  </w:num>
  <w:num w:numId="22" w16cid:durableId="1007756692">
    <w:abstractNumId w:val="1"/>
  </w:num>
  <w:num w:numId="23" w16cid:durableId="1970471441">
    <w:abstractNumId w:val="5"/>
  </w:num>
  <w:num w:numId="24" w16cid:durableId="577327967">
    <w:abstractNumId w:val="24"/>
  </w:num>
  <w:num w:numId="25" w16cid:durableId="17576306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8411176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639721490">
    <w:abstractNumId w:val="27"/>
  </w:num>
  <w:num w:numId="28" w16cid:durableId="42340044">
    <w:abstractNumId w:val="1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0BE4"/>
    <w:rsid w:val="00000BDD"/>
    <w:rsid w:val="00003A9F"/>
    <w:rsid w:val="0000590A"/>
    <w:rsid w:val="00013244"/>
    <w:rsid w:val="000347A9"/>
    <w:rsid w:val="000363C3"/>
    <w:rsid w:val="00037306"/>
    <w:rsid w:val="00040D3C"/>
    <w:rsid w:val="00044B2B"/>
    <w:rsid w:val="000474A6"/>
    <w:rsid w:val="00052908"/>
    <w:rsid w:val="00056D99"/>
    <w:rsid w:val="000903C1"/>
    <w:rsid w:val="00096569"/>
    <w:rsid w:val="0009786C"/>
    <w:rsid w:val="000A0D72"/>
    <w:rsid w:val="000A2525"/>
    <w:rsid w:val="000A3CE1"/>
    <w:rsid w:val="000A42B9"/>
    <w:rsid w:val="000B0BCC"/>
    <w:rsid w:val="000B1BDB"/>
    <w:rsid w:val="000B6A81"/>
    <w:rsid w:val="000C2337"/>
    <w:rsid w:val="000C5E64"/>
    <w:rsid w:val="000D21FD"/>
    <w:rsid w:val="000D2A74"/>
    <w:rsid w:val="000D3D18"/>
    <w:rsid w:val="000D59EC"/>
    <w:rsid w:val="001025A0"/>
    <w:rsid w:val="00103AF9"/>
    <w:rsid w:val="001174A4"/>
    <w:rsid w:val="00126D0F"/>
    <w:rsid w:val="00135BFC"/>
    <w:rsid w:val="00144F33"/>
    <w:rsid w:val="001515D2"/>
    <w:rsid w:val="00151AE3"/>
    <w:rsid w:val="001552AA"/>
    <w:rsid w:val="00162666"/>
    <w:rsid w:val="00163217"/>
    <w:rsid w:val="001706E2"/>
    <w:rsid w:val="001714DF"/>
    <w:rsid w:val="001755A4"/>
    <w:rsid w:val="00175686"/>
    <w:rsid w:val="00186CC5"/>
    <w:rsid w:val="00187049"/>
    <w:rsid w:val="0019714F"/>
    <w:rsid w:val="001A12C3"/>
    <w:rsid w:val="001B2EB1"/>
    <w:rsid w:val="001B74D8"/>
    <w:rsid w:val="001C1C2F"/>
    <w:rsid w:val="001C40DC"/>
    <w:rsid w:val="001C4C62"/>
    <w:rsid w:val="001C797A"/>
    <w:rsid w:val="001D47F7"/>
    <w:rsid w:val="001D622D"/>
    <w:rsid w:val="001E00AE"/>
    <w:rsid w:val="001E0627"/>
    <w:rsid w:val="00202330"/>
    <w:rsid w:val="00211D18"/>
    <w:rsid w:val="00214098"/>
    <w:rsid w:val="002208E4"/>
    <w:rsid w:val="00221766"/>
    <w:rsid w:val="00222FCC"/>
    <w:rsid w:val="00235CA6"/>
    <w:rsid w:val="0024025A"/>
    <w:rsid w:val="002408CB"/>
    <w:rsid w:val="00241AA3"/>
    <w:rsid w:val="002423AB"/>
    <w:rsid w:val="00246ED5"/>
    <w:rsid w:val="002516AC"/>
    <w:rsid w:val="0025329F"/>
    <w:rsid w:val="00254EFD"/>
    <w:rsid w:val="002569F6"/>
    <w:rsid w:val="00257DBF"/>
    <w:rsid w:val="002651F5"/>
    <w:rsid w:val="00266F97"/>
    <w:rsid w:val="00270D1C"/>
    <w:rsid w:val="00273F0E"/>
    <w:rsid w:val="00277521"/>
    <w:rsid w:val="00282E43"/>
    <w:rsid w:val="00287863"/>
    <w:rsid w:val="00287E48"/>
    <w:rsid w:val="002944D4"/>
    <w:rsid w:val="002A3E77"/>
    <w:rsid w:val="002A5AE3"/>
    <w:rsid w:val="002B2AD2"/>
    <w:rsid w:val="002B2BA2"/>
    <w:rsid w:val="002B5856"/>
    <w:rsid w:val="002C051D"/>
    <w:rsid w:val="002C417D"/>
    <w:rsid w:val="002D0652"/>
    <w:rsid w:val="002D5275"/>
    <w:rsid w:val="002D6B53"/>
    <w:rsid w:val="002E0A8E"/>
    <w:rsid w:val="002E6CA3"/>
    <w:rsid w:val="0030437F"/>
    <w:rsid w:val="0030481C"/>
    <w:rsid w:val="003060F2"/>
    <w:rsid w:val="00312BEB"/>
    <w:rsid w:val="00314670"/>
    <w:rsid w:val="00314C30"/>
    <w:rsid w:val="00322318"/>
    <w:rsid w:val="00322C83"/>
    <w:rsid w:val="00325037"/>
    <w:rsid w:val="00325FD3"/>
    <w:rsid w:val="00333B5C"/>
    <w:rsid w:val="00336AA4"/>
    <w:rsid w:val="003479DF"/>
    <w:rsid w:val="00350E9B"/>
    <w:rsid w:val="00352939"/>
    <w:rsid w:val="0035648C"/>
    <w:rsid w:val="00361AF5"/>
    <w:rsid w:val="00363928"/>
    <w:rsid w:val="00364BD2"/>
    <w:rsid w:val="003753A1"/>
    <w:rsid w:val="00375431"/>
    <w:rsid w:val="00381AB1"/>
    <w:rsid w:val="00381B68"/>
    <w:rsid w:val="00383B92"/>
    <w:rsid w:val="00386099"/>
    <w:rsid w:val="00386E24"/>
    <w:rsid w:val="00391414"/>
    <w:rsid w:val="0039552E"/>
    <w:rsid w:val="003A6EE0"/>
    <w:rsid w:val="003C63FA"/>
    <w:rsid w:val="003D6A82"/>
    <w:rsid w:val="003E0371"/>
    <w:rsid w:val="0040198E"/>
    <w:rsid w:val="00403389"/>
    <w:rsid w:val="004069EF"/>
    <w:rsid w:val="004151E2"/>
    <w:rsid w:val="00426F46"/>
    <w:rsid w:val="00461F53"/>
    <w:rsid w:val="004621BE"/>
    <w:rsid w:val="0046434A"/>
    <w:rsid w:val="00466C27"/>
    <w:rsid w:val="00481ACF"/>
    <w:rsid w:val="00484333"/>
    <w:rsid w:val="004900B7"/>
    <w:rsid w:val="00493AE4"/>
    <w:rsid w:val="00497358"/>
    <w:rsid w:val="004A7C63"/>
    <w:rsid w:val="004B21D8"/>
    <w:rsid w:val="004B4919"/>
    <w:rsid w:val="004B72CB"/>
    <w:rsid w:val="004C2924"/>
    <w:rsid w:val="004C55C3"/>
    <w:rsid w:val="004C58FD"/>
    <w:rsid w:val="004D0279"/>
    <w:rsid w:val="004D7321"/>
    <w:rsid w:val="004E302F"/>
    <w:rsid w:val="004F2850"/>
    <w:rsid w:val="00510257"/>
    <w:rsid w:val="005228EB"/>
    <w:rsid w:val="00522E72"/>
    <w:rsid w:val="00524788"/>
    <w:rsid w:val="005273B7"/>
    <w:rsid w:val="0053699D"/>
    <w:rsid w:val="00543AFA"/>
    <w:rsid w:val="00545D37"/>
    <w:rsid w:val="00553932"/>
    <w:rsid w:val="00564E92"/>
    <w:rsid w:val="0057635E"/>
    <w:rsid w:val="005777F8"/>
    <w:rsid w:val="00580B58"/>
    <w:rsid w:val="0058462F"/>
    <w:rsid w:val="0058672D"/>
    <w:rsid w:val="0058767D"/>
    <w:rsid w:val="005A1663"/>
    <w:rsid w:val="005A427F"/>
    <w:rsid w:val="005A4552"/>
    <w:rsid w:val="005A6128"/>
    <w:rsid w:val="005B06CB"/>
    <w:rsid w:val="005B639A"/>
    <w:rsid w:val="005C059A"/>
    <w:rsid w:val="005D1C38"/>
    <w:rsid w:val="005D2B90"/>
    <w:rsid w:val="005D5D5D"/>
    <w:rsid w:val="005E7F33"/>
    <w:rsid w:val="005F5248"/>
    <w:rsid w:val="005F5510"/>
    <w:rsid w:val="005F68F3"/>
    <w:rsid w:val="006041E1"/>
    <w:rsid w:val="00611887"/>
    <w:rsid w:val="00615B89"/>
    <w:rsid w:val="00626A81"/>
    <w:rsid w:val="00626F1F"/>
    <w:rsid w:val="006353E8"/>
    <w:rsid w:val="00657209"/>
    <w:rsid w:val="0066285D"/>
    <w:rsid w:val="00662FB6"/>
    <w:rsid w:val="00663E12"/>
    <w:rsid w:val="006674BB"/>
    <w:rsid w:val="006708B6"/>
    <w:rsid w:val="00673E2B"/>
    <w:rsid w:val="00675C4F"/>
    <w:rsid w:val="00675E5C"/>
    <w:rsid w:val="006811AA"/>
    <w:rsid w:val="006900B4"/>
    <w:rsid w:val="00694A89"/>
    <w:rsid w:val="006A2120"/>
    <w:rsid w:val="006A2566"/>
    <w:rsid w:val="006B1E16"/>
    <w:rsid w:val="006B39F0"/>
    <w:rsid w:val="006B7556"/>
    <w:rsid w:val="006C02BC"/>
    <w:rsid w:val="006C08FA"/>
    <w:rsid w:val="006C6B48"/>
    <w:rsid w:val="006D3F50"/>
    <w:rsid w:val="006E08E3"/>
    <w:rsid w:val="006E14CE"/>
    <w:rsid w:val="006E43BE"/>
    <w:rsid w:val="006E6D08"/>
    <w:rsid w:val="006F0862"/>
    <w:rsid w:val="006F580F"/>
    <w:rsid w:val="006F752B"/>
    <w:rsid w:val="007015C1"/>
    <w:rsid w:val="00725A58"/>
    <w:rsid w:val="00732333"/>
    <w:rsid w:val="0075101B"/>
    <w:rsid w:val="0075413B"/>
    <w:rsid w:val="00764338"/>
    <w:rsid w:val="00765974"/>
    <w:rsid w:val="007675BF"/>
    <w:rsid w:val="00771DA1"/>
    <w:rsid w:val="00782945"/>
    <w:rsid w:val="00782A2E"/>
    <w:rsid w:val="007851E7"/>
    <w:rsid w:val="0078542F"/>
    <w:rsid w:val="007A3F8A"/>
    <w:rsid w:val="007B421E"/>
    <w:rsid w:val="007B619B"/>
    <w:rsid w:val="007D2EE6"/>
    <w:rsid w:val="007E04E2"/>
    <w:rsid w:val="007E7362"/>
    <w:rsid w:val="007F5F7D"/>
    <w:rsid w:val="007F66B1"/>
    <w:rsid w:val="008051FA"/>
    <w:rsid w:val="00812D61"/>
    <w:rsid w:val="008167B2"/>
    <w:rsid w:val="00821163"/>
    <w:rsid w:val="00821F69"/>
    <w:rsid w:val="0083318F"/>
    <w:rsid w:val="008429A0"/>
    <w:rsid w:val="0084563E"/>
    <w:rsid w:val="008519E2"/>
    <w:rsid w:val="00852728"/>
    <w:rsid w:val="0085295F"/>
    <w:rsid w:val="008664C8"/>
    <w:rsid w:val="008767C7"/>
    <w:rsid w:val="00880C5A"/>
    <w:rsid w:val="00882A3B"/>
    <w:rsid w:val="008856F0"/>
    <w:rsid w:val="00886CAF"/>
    <w:rsid w:val="0089160B"/>
    <w:rsid w:val="00892898"/>
    <w:rsid w:val="00894535"/>
    <w:rsid w:val="00894F9A"/>
    <w:rsid w:val="008A22F1"/>
    <w:rsid w:val="008A5AE8"/>
    <w:rsid w:val="008B44CB"/>
    <w:rsid w:val="008D39F4"/>
    <w:rsid w:val="008D3C80"/>
    <w:rsid w:val="008E3E3C"/>
    <w:rsid w:val="008E5912"/>
    <w:rsid w:val="008E79D7"/>
    <w:rsid w:val="008F4EE9"/>
    <w:rsid w:val="00905AE8"/>
    <w:rsid w:val="009150D7"/>
    <w:rsid w:val="009154B4"/>
    <w:rsid w:val="0092495E"/>
    <w:rsid w:val="00924BC0"/>
    <w:rsid w:val="00934D6E"/>
    <w:rsid w:val="0094132B"/>
    <w:rsid w:val="0094667C"/>
    <w:rsid w:val="00946E9C"/>
    <w:rsid w:val="0095119F"/>
    <w:rsid w:val="00962C1B"/>
    <w:rsid w:val="0096354D"/>
    <w:rsid w:val="00975689"/>
    <w:rsid w:val="009825F4"/>
    <w:rsid w:val="00987283"/>
    <w:rsid w:val="00995D53"/>
    <w:rsid w:val="009A036D"/>
    <w:rsid w:val="009A2BEA"/>
    <w:rsid w:val="009A2D9D"/>
    <w:rsid w:val="009B22D8"/>
    <w:rsid w:val="009B312F"/>
    <w:rsid w:val="009B52CE"/>
    <w:rsid w:val="009C6BAF"/>
    <w:rsid w:val="009D7842"/>
    <w:rsid w:val="009E2F07"/>
    <w:rsid w:val="009E79B4"/>
    <w:rsid w:val="009F3849"/>
    <w:rsid w:val="00A008E3"/>
    <w:rsid w:val="00A03834"/>
    <w:rsid w:val="00A12193"/>
    <w:rsid w:val="00A15625"/>
    <w:rsid w:val="00A15E9A"/>
    <w:rsid w:val="00A17CB2"/>
    <w:rsid w:val="00A25B4A"/>
    <w:rsid w:val="00A2701E"/>
    <w:rsid w:val="00A3061F"/>
    <w:rsid w:val="00A3109C"/>
    <w:rsid w:val="00A34C92"/>
    <w:rsid w:val="00A543B4"/>
    <w:rsid w:val="00A570DE"/>
    <w:rsid w:val="00A60694"/>
    <w:rsid w:val="00A71C17"/>
    <w:rsid w:val="00A729A4"/>
    <w:rsid w:val="00A74181"/>
    <w:rsid w:val="00A74E1F"/>
    <w:rsid w:val="00A83B05"/>
    <w:rsid w:val="00A90A0C"/>
    <w:rsid w:val="00A90E93"/>
    <w:rsid w:val="00A92246"/>
    <w:rsid w:val="00A935FE"/>
    <w:rsid w:val="00A9736F"/>
    <w:rsid w:val="00AA3A59"/>
    <w:rsid w:val="00AA7C89"/>
    <w:rsid w:val="00AB5624"/>
    <w:rsid w:val="00AC0933"/>
    <w:rsid w:val="00AC165F"/>
    <w:rsid w:val="00AD5B71"/>
    <w:rsid w:val="00AD71D7"/>
    <w:rsid w:val="00AE68E2"/>
    <w:rsid w:val="00AF17B2"/>
    <w:rsid w:val="00AF1FC8"/>
    <w:rsid w:val="00AF2B80"/>
    <w:rsid w:val="00B046EA"/>
    <w:rsid w:val="00B113C4"/>
    <w:rsid w:val="00B117CE"/>
    <w:rsid w:val="00B22496"/>
    <w:rsid w:val="00B22FA0"/>
    <w:rsid w:val="00B25298"/>
    <w:rsid w:val="00B26680"/>
    <w:rsid w:val="00B3282A"/>
    <w:rsid w:val="00B52EEA"/>
    <w:rsid w:val="00B53B28"/>
    <w:rsid w:val="00B6696C"/>
    <w:rsid w:val="00B722CE"/>
    <w:rsid w:val="00B72FCB"/>
    <w:rsid w:val="00B80CE0"/>
    <w:rsid w:val="00B92FDE"/>
    <w:rsid w:val="00B93444"/>
    <w:rsid w:val="00B93DBB"/>
    <w:rsid w:val="00BA20F7"/>
    <w:rsid w:val="00BA4B6D"/>
    <w:rsid w:val="00BC0915"/>
    <w:rsid w:val="00BC35B2"/>
    <w:rsid w:val="00BC6ABE"/>
    <w:rsid w:val="00BE5C39"/>
    <w:rsid w:val="00BF22E4"/>
    <w:rsid w:val="00C01C61"/>
    <w:rsid w:val="00C02940"/>
    <w:rsid w:val="00C065A8"/>
    <w:rsid w:val="00C10363"/>
    <w:rsid w:val="00C10BE4"/>
    <w:rsid w:val="00C16507"/>
    <w:rsid w:val="00C23AC2"/>
    <w:rsid w:val="00C43788"/>
    <w:rsid w:val="00C60A76"/>
    <w:rsid w:val="00C616D8"/>
    <w:rsid w:val="00C64F19"/>
    <w:rsid w:val="00C77909"/>
    <w:rsid w:val="00C91F71"/>
    <w:rsid w:val="00C96DB3"/>
    <w:rsid w:val="00CA542B"/>
    <w:rsid w:val="00CA695C"/>
    <w:rsid w:val="00CA7FB3"/>
    <w:rsid w:val="00CB098E"/>
    <w:rsid w:val="00CB742C"/>
    <w:rsid w:val="00CD3AED"/>
    <w:rsid w:val="00CD6CC4"/>
    <w:rsid w:val="00CF0CC0"/>
    <w:rsid w:val="00CF4047"/>
    <w:rsid w:val="00CF75D6"/>
    <w:rsid w:val="00D00053"/>
    <w:rsid w:val="00D01300"/>
    <w:rsid w:val="00D20C39"/>
    <w:rsid w:val="00D2673F"/>
    <w:rsid w:val="00D57B84"/>
    <w:rsid w:val="00D754F0"/>
    <w:rsid w:val="00D76022"/>
    <w:rsid w:val="00D80B80"/>
    <w:rsid w:val="00D87F2C"/>
    <w:rsid w:val="00D943D9"/>
    <w:rsid w:val="00D95459"/>
    <w:rsid w:val="00DA426F"/>
    <w:rsid w:val="00DB42A2"/>
    <w:rsid w:val="00DB6859"/>
    <w:rsid w:val="00DE0A11"/>
    <w:rsid w:val="00DE1C4F"/>
    <w:rsid w:val="00DE1E5D"/>
    <w:rsid w:val="00DE2133"/>
    <w:rsid w:val="00DE4106"/>
    <w:rsid w:val="00DE7D36"/>
    <w:rsid w:val="00DF15CD"/>
    <w:rsid w:val="00DF5DA0"/>
    <w:rsid w:val="00E0449F"/>
    <w:rsid w:val="00E04755"/>
    <w:rsid w:val="00E149FD"/>
    <w:rsid w:val="00E1608D"/>
    <w:rsid w:val="00E16623"/>
    <w:rsid w:val="00E219D9"/>
    <w:rsid w:val="00E22DB0"/>
    <w:rsid w:val="00E33032"/>
    <w:rsid w:val="00E52FB5"/>
    <w:rsid w:val="00E623E8"/>
    <w:rsid w:val="00E665E3"/>
    <w:rsid w:val="00E755B1"/>
    <w:rsid w:val="00E75AC8"/>
    <w:rsid w:val="00E81AC2"/>
    <w:rsid w:val="00E821C2"/>
    <w:rsid w:val="00E82ABF"/>
    <w:rsid w:val="00E82E99"/>
    <w:rsid w:val="00E836A5"/>
    <w:rsid w:val="00E90A9C"/>
    <w:rsid w:val="00E9750E"/>
    <w:rsid w:val="00EA50CE"/>
    <w:rsid w:val="00EB76B2"/>
    <w:rsid w:val="00EC04B7"/>
    <w:rsid w:val="00EC06D6"/>
    <w:rsid w:val="00EC2894"/>
    <w:rsid w:val="00EC7363"/>
    <w:rsid w:val="00ED742E"/>
    <w:rsid w:val="00EE1E8A"/>
    <w:rsid w:val="00EE5818"/>
    <w:rsid w:val="00EF134E"/>
    <w:rsid w:val="00F073BD"/>
    <w:rsid w:val="00F10149"/>
    <w:rsid w:val="00F11EEC"/>
    <w:rsid w:val="00F123C8"/>
    <w:rsid w:val="00F228ED"/>
    <w:rsid w:val="00F34C26"/>
    <w:rsid w:val="00F40C22"/>
    <w:rsid w:val="00F43BA3"/>
    <w:rsid w:val="00F44BE9"/>
    <w:rsid w:val="00F467B8"/>
    <w:rsid w:val="00F475E3"/>
    <w:rsid w:val="00F50B45"/>
    <w:rsid w:val="00F520E0"/>
    <w:rsid w:val="00F610CD"/>
    <w:rsid w:val="00F70F2C"/>
    <w:rsid w:val="00F710D8"/>
    <w:rsid w:val="00F716C6"/>
    <w:rsid w:val="00F86E07"/>
    <w:rsid w:val="00F90C02"/>
    <w:rsid w:val="00F94E30"/>
    <w:rsid w:val="00FA509D"/>
    <w:rsid w:val="00FA7630"/>
    <w:rsid w:val="00FB6E7C"/>
    <w:rsid w:val="00FC1E78"/>
    <w:rsid w:val="00FC241F"/>
    <w:rsid w:val="00FC53EB"/>
    <w:rsid w:val="00FD0241"/>
    <w:rsid w:val="00FD76C4"/>
    <w:rsid w:val="00FE4F31"/>
    <w:rsid w:val="00FE6818"/>
    <w:rsid w:val="00FF2D0E"/>
    <w:rsid w:val="00FF48E3"/>
    <w:rsid w:val="00FF5074"/>
    <w:rsid w:val="00FF6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1E5473"/>
  <w15:docId w15:val="{C147A917-9B21-4FA6-85B2-A84E67901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C6BAF"/>
    <w:pPr>
      <w:spacing w:after="25" w:line="269" w:lineRule="auto"/>
      <w:ind w:left="521" w:hanging="370"/>
      <w:jc w:val="both"/>
    </w:pPr>
    <w:rPr>
      <w:rFonts w:ascii="Arial" w:eastAsia="Arial" w:hAnsi="Arial" w:cs="Arial"/>
      <w:color w:val="00000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520E0"/>
    <w:pPr>
      <w:keepNext/>
      <w:keepLines/>
      <w:spacing w:before="240" w:after="0"/>
      <w:jc w:val="center"/>
      <w:outlineLvl w:val="0"/>
    </w:pPr>
    <w:rPr>
      <w:rFonts w:asciiTheme="minorHAnsi" w:eastAsia="Times New Roman" w:hAnsiTheme="minorHAnsi" w:cstheme="minorHAnsi"/>
      <w:b/>
      <w:bCs/>
      <w:color w:val="000000" w:themeColor="text1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520E0"/>
    <w:pPr>
      <w:spacing w:before="240" w:after="240" w:line="259" w:lineRule="auto"/>
      <w:ind w:left="124" w:hanging="11"/>
      <w:jc w:val="center"/>
      <w:outlineLvl w:val="1"/>
    </w:pPr>
    <w:rPr>
      <w:rFonts w:asciiTheme="minorHAnsi" w:hAnsiTheme="minorHAnsi" w:cstheme="minorHAnsi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sia 2  Akapit z listą,tekst normalny,normalny tekst,CW_Lista,List Paragraph in table"/>
    <w:basedOn w:val="Normalny"/>
    <w:link w:val="AkapitzlistZnak"/>
    <w:uiPriority w:val="34"/>
    <w:qFormat/>
    <w:rsid w:val="00484333"/>
    <w:pPr>
      <w:suppressAutoHyphens/>
      <w:spacing w:after="200" w:line="276" w:lineRule="auto"/>
      <w:ind w:left="720" w:firstLine="0"/>
      <w:jc w:val="left"/>
    </w:pPr>
    <w:rPr>
      <w:rFonts w:ascii="Calibri" w:eastAsia="Calibri" w:hAnsi="Calibri" w:cs="Calibri"/>
      <w:color w:val="auto"/>
      <w:lang w:eastAsia="ar-SA"/>
    </w:rPr>
  </w:style>
  <w:style w:type="character" w:customStyle="1" w:styleId="AkapitzlistZnak">
    <w:name w:val="Akapit z listą Znak"/>
    <w:aliases w:val="Asia 2  Akapit z listą Znak,tekst normalny Znak,normalny tekst Znak,CW_Lista Znak,List Paragraph in table Znak"/>
    <w:link w:val="Akapitzlist"/>
    <w:uiPriority w:val="34"/>
    <w:qFormat/>
    <w:rsid w:val="00484333"/>
    <w:rPr>
      <w:rFonts w:ascii="Calibri" w:eastAsia="Calibri" w:hAnsi="Calibri" w:cs="Calibri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E43B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E43B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E43BE"/>
    <w:rPr>
      <w:rFonts w:ascii="Arial" w:eastAsia="Arial" w:hAnsi="Arial" w:cs="Arial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E43B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E43BE"/>
    <w:rPr>
      <w:rFonts w:ascii="Arial" w:eastAsia="Arial" w:hAnsi="Arial" w:cs="Arial"/>
      <w:b/>
      <w:bCs/>
      <w:color w:val="000000"/>
      <w:sz w:val="20"/>
      <w:szCs w:val="20"/>
    </w:rPr>
  </w:style>
  <w:style w:type="character" w:customStyle="1" w:styleId="alb">
    <w:name w:val="a_lb"/>
    <w:basedOn w:val="Domylnaczcionkaakapitu"/>
    <w:rsid w:val="006E43BE"/>
  </w:style>
  <w:style w:type="character" w:customStyle="1" w:styleId="alb-s">
    <w:name w:val="a_lb-s"/>
    <w:basedOn w:val="Domylnaczcionkaakapitu"/>
    <w:rsid w:val="006E43BE"/>
  </w:style>
  <w:style w:type="paragraph" w:styleId="NormalnyWeb">
    <w:name w:val="Normal (Web)"/>
    <w:basedOn w:val="Normalny"/>
    <w:uiPriority w:val="99"/>
    <w:semiHidden/>
    <w:unhideWhenUsed/>
    <w:rsid w:val="006E43BE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86E0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86E07"/>
    <w:rPr>
      <w:rFonts w:ascii="Arial" w:eastAsia="Arial" w:hAnsi="Arial" w:cs="Arial"/>
      <w:color w:val="000000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86E07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132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3244"/>
    <w:rPr>
      <w:rFonts w:ascii="Tahoma" w:eastAsia="Arial" w:hAnsi="Tahoma" w:cs="Tahoma"/>
      <w:color w:val="000000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AD5B71"/>
    <w:pPr>
      <w:tabs>
        <w:tab w:val="center" w:pos="4536"/>
        <w:tab w:val="right" w:pos="9072"/>
      </w:tabs>
      <w:suppressAutoHyphens/>
      <w:spacing w:after="0" w:line="240" w:lineRule="auto"/>
      <w:ind w:left="0" w:firstLine="0"/>
      <w:jc w:val="left"/>
    </w:pPr>
    <w:rPr>
      <w:rFonts w:ascii="Times New Roman" w:eastAsia="Times New Roman" w:hAnsi="Times New Roman" w:cs="Calibri"/>
      <w:color w:val="auto"/>
      <w:sz w:val="24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sid w:val="00AD5B71"/>
    <w:rPr>
      <w:rFonts w:ascii="Times New Roman" w:eastAsia="Times New Roman" w:hAnsi="Times New Roman" w:cs="Calibri"/>
      <w:sz w:val="24"/>
      <w:szCs w:val="24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F520E0"/>
    <w:rPr>
      <w:rFonts w:eastAsia="Times New Roman" w:cstheme="minorHAnsi"/>
      <w:b/>
      <w:bCs/>
      <w:color w:val="000000" w:themeColor="text1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520E0"/>
    <w:rPr>
      <w:rFonts w:eastAsia="Arial" w:cstheme="minorHAnsi"/>
      <w:b/>
      <w:color w:val="000000"/>
    </w:rPr>
  </w:style>
  <w:style w:type="character" w:styleId="Tekstzastpczy">
    <w:name w:val="Placeholder Text"/>
    <w:basedOn w:val="Domylnaczcionkaakapitu"/>
    <w:uiPriority w:val="99"/>
    <w:semiHidden/>
    <w:rsid w:val="0000590A"/>
    <w:rPr>
      <w:color w:val="808080"/>
    </w:rPr>
  </w:style>
  <w:style w:type="paragraph" w:styleId="Poprawka">
    <w:name w:val="Revision"/>
    <w:hidden/>
    <w:uiPriority w:val="99"/>
    <w:semiHidden/>
    <w:rsid w:val="00EC2894"/>
    <w:pPr>
      <w:spacing w:after="0" w:line="240" w:lineRule="auto"/>
    </w:pPr>
    <w:rPr>
      <w:rFonts w:ascii="Arial" w:eastAsia="Arial" w:hAnsi="Arial" w:cs="Arial"/>
      <w:color w:val="000000"/>
    </w:rPr>
  </w:style>
  <w:style w:type="paragraph" w:styleId="Tekstpodstawowy">
    <w:name w:val="Body Text"/>
    <w:basedOn w:val="Normalny"/>
    <w:link w:val="TekstpodstawowyZnak"/>
    <w:rsid w:val="000D3D18"/>
    <w:pPr>
      <w:suppressAutoHyphens/>
      <w:spacing w:after="0" w:line="240" w:lineRule="auto"/>
      <w:ind w:left="0" w:firstLine="0"/>
    </w:pPr>
    <w:rPr>
      <w:rFonts w:ascii="Tahoma" w:eastAsia="Times New Roman" w:hAnsi="Tahoma" w:cs="Tahoma"/>
      <w:color w:val="auto"/>
      <w:sz w:val="20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0D3D18"/>
    <w:rPr>
      <w:rFonts w:ascii="Tahoma" w:eastAsia="Times New Roman" w:hAnsi="Tahoma" w:cs="Tahoma"/>
      <w:sz w:val="20"/>
      <w:szCs w:val="24"/>
      <w:lang w:eastAsia="ar-SA"/>
    </w:rPr>
  </w:style>
  <w:style w:type="paragraph" w:customStyle="1" w:styleId="ZnakZnak1ZnakZnak">
    <w:name w:val="Znak Znak1 Znak Znak"/>
    <w:basedOn w:val="Normalny"/>
    <w:rsid w:val="000D3D18"/>
    <w:pPr>
      <w:spacing w:after="160" w:line="240" w:lineRule="exact"/>
      <w:ind w:left="0" w:firstLine="0"/>
      <w:jc w:val="left"/>
    </w:pPr>
    <w:rPr>
      <w:rFonts w:ascii="Tahoma" w:eastAsia="Times New Roman" w:hAnsi="Tahoma" w:cs="Tahoma"/>
      <w:color w:val="auto"/>
      <w:sz w:val="20"/>
      <w:szCs w:val="20"/>
      <w:lang w:val="en-US" w:eastAsia="en-US"/>
    </w:rPr>
  </w:style>
  <w:style w:type="paragraph" w:customStyle="1" w:styleId="Akapitzlist1">
    <w:name w:val="Akapit z listą1"/>
    <w:basedOn w:val="Normalny"/>
    <w:rsid w:val="000A2525"/>
    <w:pPr>
      <w:widowControl w:val="0"/>
      <w:suppressAutoHyphens/>
      <w:spacing w:after="0" w:line="100" w:lineRule="atLeast"/>
      <w:ind w:left="720" w:firstLine="0"/>
      <w:jc w:val="left"/>
    </w:pPr>
    <w:rPr>
      <w:rFonts w:ascii="Liberation Serif" w:eastAsia="SimSun" w:hAnsi="Liberation Serif" w:cs="Mangal"/>
      <w:color w:val="auto"/>
      <w:kern w:val="2"/>
      <w:sz w:val="24"/>
      <w:szCs w:val="24"/>
      <w:lang w:eastAsia="zh-CN" w:bidi="hi-I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2176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21766"/>
    <w:rPr>
      <w:rFonts w:ascii="Arial" w:eastAsia="Arial" w:hAnsi="Arial" w:cs="Arial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21766"/>
    <w:rPr>
      <w:vertAlign w:val="superscript"/>
    </w:rPr>
  </w:style>
  <w:style w:type="paragraph" w:customStyle="1" w:styleId="Default">
    <w:name w:val="Default"/>
    <w:rsid w:val="00B53B28"/>
    <w:pPr>
      <w:autoSpaceDE w:val="0"/>
      <w:autoSpaceDN w:val="0"/>
      <w:adjustRightInd w:val="0"/>
      <w:spacing w:after="0" w:line="240" w:lineRule="auto"/>
    </w:pPr>
    <w:rPr>
      <w:rFonts w:ascii="Calibri" w:eastAsiaTheme="minorHAnsi" w:hAnsi="Calibri" w:cs="Calibri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61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42870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55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3018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794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34718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99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932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3255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66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7AB7DA-E4CB-46C5-BF63-B71B547B7A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6</Pages>
  <Words>2106</Words>
  <Characters>12638</Characters>
  <Application>Microsoft Office Word</Application>
  <DocSecurity>0</DocSecurity>
  <Lines>105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Dziedzic</dc:creator>
  <cp:keywords/>
  <dc:description/>
  <cp:lastModifiedBy>Justyna Żółtek</cp:lastModifiedBy>
  <cp:revision>46</cp:revision>
  <cp:lastPrinted>2025-10-17T11:41:00Z</cp:lastPrinted>
  <dcterms:created xsi:type="dcterms:W3CDTF">2025-10-15T12:54:00Z</dcterms:created>
  <dcterms:modified xsi:type="dcterms:W3CDTF">2026-05-13T10:54:00Z</dcterms:modified>
</cp:coreProperties>
</file>