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7EE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  <w:bookmarkStart w:id="0" w:name="_Hlk202356153"/>
      <w:bookmarkEnd w:id="0"/>
      <w:r w:rsidRPr="003F0E5F">
        <w:rPr>
          <w:rFonts w:asciiTheme="minorHAnsi" w:hAnsiTheme="minorHAnsi" w:cstheme="minorHAnsi"/>
          <w:noProof/>
          <w:color w:val="231F20"/>
          <w:sz w:val="18"/>
          <w:szCs w:val="18"/>
        </w:rPr>
        <w:drawing>
          <wp:inline distT="0" distB="0" distL="0" distR="0" wp14:anchorId="2B7853C1" wp14:editId="445A1BA1">
            <wp:extent cx="5003321" cy="851479"/>
            <wp:effectExtent l="0" t="0" r="0" b="6350"/>
            <wp:docPr id="16028693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5771" cy="87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896D9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13FD361" w14:textId="77777777" w:rsidR="00CD16E5" w:rsidRPr="00F40790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</w:rPr>
      </w:pPr>
    </w:p>
    <w:p w14:paraId="60775D07" w14:textId="613F5410" w:rsidR="00B55979" w:rsidRPr="001351C0" w:rsidRDefault="00B55979" w:rsidP="00B55979">
      <w:pPr>
        <w:pStyle w:val="NormalnyWeb"/>
        <w:spacing w:after="0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Numer postępowania: </w:t>
      </w:r>
      <w:r w:rsidRPr="001351C0">
        <w:rPr>
          <w:rFonts w:ascii="Calibri" w:hAnsi="Calibri" w:cs="Calibri"/>
          <w:sz w:val="22"/>
          <w:szCs w:val="22"/>
          <w:highlight w:val="yellow"/>
        </w:rPr>
        <w:t>DZP.261.25.2026</w:t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</w:r>
      <w:r w:rsidRPr="001351C0">
        <w:rPr>
          <w:rFonts w:ascii="Calibri" w:hAnsi="Calibri" w:cs="Calibri"/>
          <w:sz w:val="22"/>
          <w:szCs w:val="22"/>
        </w:rPr>
        <w:tab/>
        <w:t xml:space="preserve">         Załącznik nr </w:t>
      </w:r>
      <w:r w:rsidR="001351C0" w:rsidRPr="001351C0">
        <w:rPr>
          <w:rFonts w:ascii="Calibri" w:hAnsi="Calibri" w:cs="Calibri"/>
          <w:sz w:val="22"/>
          <w:szCs w:val="22"/>
        </w:rPr>
        <w:t>4</w:t>
      </w:r>
      <w:r w:rsidRPr="001351C0">
        <w:rPr>
          <w:rFonts w:ascii="Calibri" w:hAnsi="Calibri" w:cs="Calibri"/>
          <w:sz w:val="22"/>
          <w:szCs w:val="22"/>
        </w:rPr>
        <w:t xml:space="preserve"> do SWZ</w:t>
      </w:r>
    </w:p>
    <w:p w14:paraId="5E38B7FF" w14:textId="77777777" w:rsidR="00B55979" w:rsidRPr="001351C0" w:rsidRDefault="00B55979" w:rsidP="00B55979">
      <w:pPr>
        <w:pStyle w:val="Nagwek"/>
        <w:spacing w:after="120"/>
        <w:jc w:val="both"/>
        <w:rPr>
          <w:rFonts w:ascii="Calibri" w:hAnsi="Calibri" w:cs="Calibri"/>
          <w:i/>
          <w:iCs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ab/>
        <w:t xml:space="preserve">                               </w:t>
      </w:r>
      <w:r w:rsidRPr="001351C0">
        <w:rPr>
          <w:rFonts w:ascii="Calibri" w:hAnsi="Calibri" w:cs="Calibri"/>
          <w:sz w:val="22"/>
          <w:szCs w:val="22"/>
        </w:rPr>
        <w:tab/>
        <w:t xml:space="preserve">                        </w:t>
      </w:r>
    </w:p>
    <w:p w14:paraId="5C086CD7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b/>
          <w:sz w:val="22"/>
          <w:szCs w:val="22"/>
        </w:rPr>
      </w:pPr>
      <w:r w:rsidRPr="001351C0">
        <w:rPr>
          <w:rFonts w:ascii="Calibri" w:hAnsi="Calibri" w:cs="Calibri"/>
          <w:b/>
          <w:sz w:val="22"/>
          <w:szCs w:val="22"/>
        </w:rPr>
        <w:t>Podmiot trzeci:</w:t>
      </w:r>
    </w:p>
    <w:p w14:paraId="4A446C37" w14:textId="77777777" w:rsidR="001351C0" w:rsidRPr="001351C0" w:rsidRDefault="001351C0" w:rsidP="001351C0">
      <w:pPr>
        <w:spacing w:after="120" w:line="264" w:lineRule="auto"/>
        <w:ind w:right="5954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………………………………………………………………</w:t>
      </w:r>
    </w:p>
    <w:p w14:paraId="3DF85A57" w14:textId="77777777" w:rsidR="001351C0" w:rsidRPr="001351C0" w:rsidRDefault="001351C0" w:rsidP="001351C0">
      <w:pPr>
        <w:spacing w:after="120" w:line="264" w:lineRule="auto"/>
        <w:ind w:right="5953"/>
        <w:rPr>
          <w:rFonts w:ascii="Calibri" w:hAnsi="Calibri" w:cs="Calibri"/>
          <w:iCs/>
          <w:sz w:val="22"/>
          <w:szCs w:val="22"/>
        </w:rPr>
      </w:pPr>
      <w:r w:rsidRPr="001351C0">
        <w:rPr>
          <w:rFonts w:ascii="Calibri" w:hAnsi="Calibri" w:cs="Calibri"/>
          <w:iCs/>
          <w:sz w:val="22"/>
          <w:szCs w:val="22"/>
        </w:rPr>
        <w:t>(pełna nazwa/firma, adres)</w:t>
      </w:r>
    </w:p>
    <w:p w14:paraId="7BAE85B5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</w:p>
    <w:p w14:paraId="714C633E" w14:textId="77777777" w:rsidR="001351C0" w:rsidRPr="001351C0" w:rsidRDefault="001351C0" w:rsidP="001351C0">
      <w:pPr>
        <w:pStyle w:val="Akapitzlist"/>
        <w:numPr>
          <w:ilvl w:val="0"/>
          <w:numId w:val="244"/>
        </w:numPr>
        <w:spacing w:after="120" w:line="264" w:lineRule="auto"/>
        <w:ind w:left="142" w:hanging="284"/>
        <w:contextualSpacing/>
        <w:rPr>
          <w:rFonts w:ascii="Calibri" w:hAnsi="Calibri" w:cs="Calibri"/>
          <w:b/>
          <w:iCs/>
          <w:sz w:val="22"/>
          <w:szCs w:val="22"/>
        </w:rPr>
      </w:pPr>
      <w:r w:rsidRPr="001351C0">
        <w:rPr>
          <w:rFonts w:ascii="Calibri" w:hAnsi="Calibri" w:cs="Calibri"/>
          <w:b/>
          <w:iCs/>
          <w:sz w:val="22"/>
          <w:szCs w:val="22"/>
        </w:rPr>
        <w:t>ZOBOWIĄZANIE PODMIOTU TRZECIEGO DO ODDANIA WYKONAWCY NIEZBĘDNYCH ZASOBÓW</w:t>
      </w:r>
    </w:p>
    <w:p w14:paraId="1A883058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b/>
          <w:iCs/>
          <w:sz w:val="22"/>
          <w:szCs w:val="22"/>
        </w:rPr>
      </w:pPr>
    </w:p>
    <w:p w14:paraId="75B36C51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Niniejszym zobowiązuję się oddać do dyspozycji Wykonawcy, tj. (wskazać nazwę Wykonawcy):</w:t>
      </w:r>
    </w:p>
    <w:p w14:paraId="7F4F6325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 </w:t>
      </w:r>
    </w:p>
    <w:p w14:paraId="239B8F3C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następujące zasoby (np. wiedza i doświadczenie, potencjał techniczny, potencjał kadrowy, potencjał ekonomiczny lub finansowy): </w:t>
      </w:r>
    </w:p>
    <w:p w14:paraId="21D2AFF7" w14:textId="77777777" w:rsidR="001351C0" w:rsidRPr="001351C0" w:rsidRDefault="001351C0" w:rsidP="001351C0">
      <w:pPr>
        <w:spacing w:line="264" w:lineRule="auto"/>
        <w:contextualSpacing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 </w:t>
      </w:r>
    </w:p>
    <w:p w14:paraId="2AB54EEE" w14:textId="77777777" w:rsidR="001351C0" w:rsidRPr="001351C0" w:rsidRDefault="001351C0" w:rsidP="001351C0">
      <w:pPr>
        <w:widowControl w:val="0"/>
        <w:autoSpaceDE w:val="0"/>
        <w:autoSpaceDN w:val="0"/>
        <w:contextualSpacing/>
        <w:rPr>
          <w:rFonts w:ascii="Calibri" w:hAnsi="Calibri" w:cs="Calibri"/>
          <w:sz w:val="22"/>
          <w:szCs w:val="22"/>
        </w:rPr>
      </w:pPr>
    </w:p>
    <w:p w14:paraId="08A1BCC8" w14:textId="3579E32D" w:rsidR="001351C0" w:rsidRPr="001351C0" w:rsidRDefault="001351C0" w:rsidP="001351C0">
      <w:pPr>
        <w:widowControl w:val="0"/>
        <w:autoSpaceDE w:val="0"/>
        <w:autoSpaceDN w:val="0"/>
        <w:rPr>
          <w:rFonts w:ascii="Calibri" w:hAnsi="Calibri" w:cs="Calibri"/>
          <w:b/>
          <w:i/>
          <w:kern w:val="3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w celu wykazania spełniania warunków udziału w postępowaniu przez tego Wykonawcę w postępowaniu na</w:t>
      </w:r>
      <w:bookmarkStart w:id="1" w:name="_Hlk149111425"/>
      <w:bookmarkStart w:id="2" w:name="_Hlk102634851"/>
      <w:bookmarkStart w:id="3" w:name="_Hlk96333656"/>
      <w:bookmarkStart w:id="4" w:name="_Hlk110461471"/>
      <w:r w:rsidR="004F1E44" w:rsidRPr="00B55979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5" w:name="_Hlk94781982"/>
      <w:bookmarkStart w:id="6" w:name="_Hlk160716995"/>
      <w:r w:rsidR="004F1E44" w:rsidRPr="00B55979">
        <w:rPr>
          <w:rFonts w:asciiTheme="minorHAnsi" w:hAnsiTheme="minorHAnsi" w:cstheme="minorHAnsi"/>
          <w:b/>
          <w:bCs/>
          <w:sz w:val="22"/>
          <w:szCs w:val="22"/>
        </w:rPr>
        <w:t xml:space="preserve">usługę </w:t>
      </w:r>
      <w:bookmarkEnd w:id="5"/>
      <w:bookmarkEnd w:id="6"/>
      <w:r w:rsidR="004F1E44" w:rsidRPr="00B55979">
        <w:rPr>
          <w:rFonts w:asciiTheme="minorHAnsi" w:hAnsiTheme="minorHAnsi" w:cstheme="minorHAnsi"/>
          <w:b/>
          <w:bCs/>
          <w:iCs/>
          <w:sz w:val="22"/>
          <w:szCs w:val="22"/>
        </w:rPr>
        <w:t>wykonania kompletnej ekspertyzę technicznej oraz wielobranżowej inwentaryzacji architektonicznej</w:t>
      </w:r>
    </w:p>
    <w:bookmarkEnd w:id="1"/>
    <w:bookmarkEnd w:id="2"/>
    <w:bookmarkEnd w:id="3"/>
    <w:bookmarkEnd w:id="4"/>
    <w:p w14:paraId="3FD40099" w14:textId="77777777" w:rsidR="001351C0" w:rsidRPr="001351C0" w:rsidRDefault="001351C0" w:rsidP="001351C0">
      <w:pPr>
        <w:rPr>
          <w:rFonts w:ascii="Calibri" w:hAnsi="Calibri" w:cs="Calibri"/>
          <w:b/>
          <w:bCs/>
          <w:color w:val="4C94D8"/>
          <w:sz w:val="22"/>
          <w:szCs w:val="22"/>
        </w:rPr>
      </w:pPr>
    </w:p>
    <w:p w14:paraId="4327D369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Oświadczam, że:</w:t>
      </w:r>
    </w:p>
    <w:p w14:paraId="69E63736" w14:textId="77777777" w:rsidR="001351C0" w:rsidRPr="001351C0" w:rsidRDefault="001351C0" w:rsidP="001351C0">
      <w:pPr>
        <w:pStyle w:val="Akapitzlist"/>
        <w:numPr>
          <w:ilvl w:val="0"/>
          <w:numId w:val="243"/>
        </w:numPr>
        <w:spacing w:after="120" w:line="264" w:lineRule="auto"/>
        <w:ind w:left="714" w:hanging="357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udostępniam Wykonawcy ww. zasoby, w następującym zakresie: ………………………………….</w:t>
      </w:r>
    </w:p>
    <w:p w14:paraId="3FE10B2D" w14:textId="77777777" w:rsidR="001351C0" w:rsidRPr="001351C0" w:rsidRDefault="001351C0" w:rsidP="001351C0">
      <w:pPr>
        <w:pStyle w:val="Akapitzlist"/>
        <w:numPr>
          <w:ilvl w:val="0"/>
          <w:numId w:val="243"/>
        </w:numPr>
        <w:spacing w:after="120" w:line="264" w:lineRule="auto"/>
        <w:ind w:left="714" w:hanging="357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sposób wykorzystania udostępnionych przeze mnie zasobów będzie następujący: …………………</w:t>
      </w:r>
    </w:p>
    <w:p w14:paraId="3776A127" w14:textId="77777777" w:rsidR="001351C0" w:rsidRPr="001351C0" w:rsidRDefault="001351C0" w:rsidP="001351C0">
      <w:pPr>
        <w:pStyle w:val="Akapitzlist"/>
        <w:numPr>
          <w:ilvl w:val="0"/>
          <w:numId w:val="243"/>
        </w:numPr>
        <w:spacing w:after="120" w:line="264" w:lineRule="auto"/>
        <w:ind w:left="714" w:hanging="357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charakter stosunku łączącego mnie z Wykonawcą będzie następujący: ……………………………..</w:t>
      </w:r>
    </w:p>
    <w:p w14:paraId="5D112CE8" w14:textId="77777777" w:rsidR="001351C0" w:rsidRPr="001351C0" w:rsidRDefault="001351C0" w:rsidP="001351C0">
      <w:pPr>
        <w:pStyle w:val="Akapitzlist"/>
        <w:numPr>
          <w:ilvl w:val="0"/>
          <w:numId w:val="243"/>
        </w:numPr>
        <w:spacing w:after="120" w:line="264" w:lineRule="auto"/>
        <w:ind w:left="714" w:hanging="357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zakres mojego udziału przy wykonywaniu zamówienia będzie następujący: ………………………..</w:t>
      </w:r>
    </w:p>
    <w:p w14:paraId="76F4B504" w14:textId="77777777" w:rsidR="001351C0" w:rsidRPr="001351C0" w:rsidRDefault="001351C0" w:rsidP="001351C0">
      <w:pPr>
        <w:pStyle w:val="Akapitzlist"/>
        <w:numPr>
          <w:ilvl w:val="0"/>
          <w:numId w:val="243"/>
        </w:numPr>
        <w:spacing w:after="120" w:line="264" w:lineRule="auto"/>
        <w:ind w:left="714" w:hanging="357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okres mojego udziału przy wykonywaniu zamówienia będzie następujący: …………………………</w:t>
      </w:r>
    </w:p>
    <w:p w14:paraId="24D15A82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</w:p>
    <w:p w14:paraId="0E89F10A" w14:textId="77777777" w:rsidR="001351C0" w:rsidRPr="001351C0" w:rsidRDefault="001351C0" w:rsidP="001351C0">
      <w:pPr>
        <w:pStyle w:val="Akapitzlist"/>
        <w:numPr>
          <w:ilvl w:val="0"/>
          <w:numId w:val="244"/>
        </w:numPr>
        <w:spacing w:line="276" w:lineRule="auto"/>
        <w:ind w:left="284" w:hanging="284"/>
        <w:contextualSpacing/>
        <w:rPr>
          <w:rFonts w:ascii="Calibri" w:hAnsi="Calibri" w:cs="Calibri"/>
          <w:b/>
          <w:sz w:val="22"/>
          <w:szCs w:val="22"/>
        </w:rPr>
      </w:pPr>
      <w:r w:rsidRPr="001351C0">
        <w:rPr>
          <w:rFonts w:ascii="Calibri" w:hAnsi="Calibri" w:cs="Calibri"/>
          <w:b/>
          <w:sz w:val="22"/>
          <w:szCs w:val="22"/>
        </w:rPr>
        <w:t>PODSTAWY WYKLUCZENIA</w:t>
      </w:r>
    </w:p>
    <w:p w14:paraId="5CF0CEDE" w14:textId="77777777" w:rsidR="001351C0" w:rsidRPr="001351C0" w:rsidRDefault="001351C0" w:rsidP="001351C0">
      <w:pPr>
        <w:pStyle w:val="Akapitzlist"/>
        <w:numPr>
          <w:ilvl w:val="0"/>
          <w:numId w:val="245"/>
        </w:numPr>
        <w:spacing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Oświadczam, że wobec mnie nie występują okoliczności wskazane w art. 108 ust. 1 ustawy </w:t>
      </w:r>
      <w:proofErr w:type="spellStart"/>
      <w:r w:rsidRPr="001351C0">
        <w:rPr>
          <w:rFonts w:ascii="Calibri" w:hAnsi="Calibri" w:cs="Calibri"/>
          <w:sz w:val="22"/>
          <w:szCs w:val="22"/>
        </w:rPr>
        <w:t>Pzp</w:t>
      </w:r>
      <w:proofErr w:type="spellEnd"/>
      <w:r w:rsidRPr="001351C0">
        <w:rPr>
          <w:rFonts w:ascii="Calibri" w:hAnsi="Calibri" w:cs="Calibri"/>
          <w:sz w:val="22"/>
          <w:szCs w:val="22"/>
        </w:rPr>
        <w:t xml:space="preserve"> oraz okoliczności wskazane w art. 7 ust. 1 pkt 1-3 ustawy z dnia 13 kwietnia  2022 r. o </w:t>
      </w:r>
      <w:r w:rsidRPr="001351C0">
        <w:rPr>
          <w:rFonts w:ascii="Calibri" w:hAnsi="Calibri" w:cs="Calibri"/>
          <w:sz w:val="22"/>
          <w:szCs w:val="22"/>
        </w:rPr>
        <w:lastRenderedPageBreak/>
        <w:t>szczególnych rozwiązaniach w zakresie przeciwdziałania wspieraniu agresji na Ukrainę oraz służących ochronie bezpieczeństwa, które skutkowałyby wykluczeniem z postępowania</w:t>
      </w:r>
      <w:r w:rsidRPr="001351C0">
        <w:rPr>
          <w:rFonts w:ascii="Calibri" w:hAnsi="Calibri" w:cs="Calibri"/>
          <w:sz w:val="22"/>
          <w:szCs w:val="22"/>
          <w:vertAlign w:val="superscript"/>
        </w:rPr>
        <w:footnoteReference w:id="1"/>
      </w:r>
      <w:r w:rsidRPr="001351C0">
        <w:rPr>
          <w:rFonts w:ascii="Calibri" w:hAnsi="Calibri" w:cs="Calibri"/>
          <w:sz w:val="22"/>
          <w:szCs w:val="22"/>
        </w:rPr>
        <w:t xml:space="preserve">. </w:t>
      </w:r>
    </w:p>
    <w:p w14:paraId="1D3D0A5E" w14:textId="77777777" w:rsidR="001351C0" w:rsidRPr="001351C0" w:rsidRDefault="001351C0" w:rsidP="001351C0">
      <w:pPr>
        <w:pStyle w:val="Akapitzlist"/>
        <w:numPr>
          <w:ilvl w:val="0"/>
          <w:numId w:val="245"/>
        </w:numPr>
        <w:spacing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 Oświadczam, że wobec mnie</w:t>
      </w:r>
      <w:r w:rsidRPr="001351C0">
        <w:rPr>
          <w:rFonts w:ascii="Calibri" w:hAnsi="Calibri" w:cs="Calibri"/>
          <w:sz w:val="22"/>
          <w:szCs w:val="22"/>
          <w:vertAlign w:val="superscript"/>
        </w:rPr>
        <w:footnoteReference w:id="2"/>
      </w:r>
      <w:r w:rsidRPr="001351C0">
        <w:rPr>
          <w:rFonts w:ascii="Calibri" w:hAnsi="Calibri" w:cs="Calibri"/>
          <w:sz w:val="22"/>
          <w:szCs w:val="22"/>
        </w:rPr>
        <w:t xml:space="preserve"> zachodzą podstawy wykluczenia z postępowania na podstawie art. 108 ust. 1 pkt ….</w:t>
      </w:r>
      <w:r w:rsidRPr="001351C0">
        <w:rPr>
          <w:rFonts w:ascii="Calibri" w:hAnsi="Calibri" w:cs="Calibri"/>
          <w:sz w:val="22"/>
          <w:szCs w:val="22"/>
          <w:vertAlign w:val="superscript"/>
        </w:rPr>
        <w:footnoteReference w:id="3"/>
      </w:r>
      <w:r w:rsidRPr="001351C0">
        <w:rPr>
          <w:rFonts w:ascii="Calibri" w:hAnsi="Calibri" w:cs="Calibri"/>
          <w:sz w:val="22"/>
          <w:szCs w:val="22"/>
        </w:rPr>
        <w:t xml:space="preserve">  ustawy </w:t>
      </w:r>
      <w:proofErr w:type="spellStart"/>
      <w:r w:rsidRPr="001351C0">
        <w:rPr>
          <w:rFonts w:ascii="Calibri" w:hAnsi="Calibri" w:cs="Calibri"/>
          <w:sz w:val="22"/>
          <w:szCs w:val="22"/>
        </w:rPr>
        <w:t>Pzp</w:t>
      </w:r>
      <w:proofErr w:type="spellEnd"/>
      <w:r w:rsidRPr="001351C0">
        <w:rPr>
          <w:rFonts w:ascii="Calibri" w:hAnsi="Calibri" w:cs="Calibri"/>
          <w:sz w:val="22"/>
          <w:szCs w:val="22"/>
        </w:rPr>
        <w:t>.</w:t>
      </w:r>
    </w:p>
    <w:p w14:paraId="49C38B52" w14:textId="77777777" w:rsidR="001351C0" w:rsidRPr="001351C0" w:rsidRDefault="001351C0" w:rsidP="001351C0">
      <w:pPr>
        <w:pStyle w:val="Akapitzlist"/>
        <w:ind w:left="284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Jednocześnie oświadczam, że podjąłem następujące środki naprawcze, które w moim przekonaniu pozwalają mi na udział w postępowaniu: </w:t>
      </w:r>
    </w:p>
    <w:p w14:paraId="6DC49417" w14:textId="77777777" w:rsidR="001351C0" w:rsidRPr="001351C0" w:rsidRDefault="001351C0" w:rsidP="001351C0">
      <w:pPr>
        <w:pStyle w:val="Akapitzlist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………………………………………………………………………………………………………………..……………………………</w:t>
      </w:r>
    </w:p>
    <w:p w14:paraId="29722540" w14:textId="77777777" w:rsidR="001351C0" w:rsidRPr="001351C0" w:rsidRDefault="001351C0" w:rsidP="001351C0">
      <w:pPr>
        <w:pStyle w:val="Akapitzlist"/>
        <w:ind w:left="284"/>
        <w:rPr>
          <w:rFonts w:ascii="Calibri" w:hAnsi="Calibri" w:cs="Calibri"/>
          <w:sz w:val="22"/>
          <w:szCs w:val="22"/>
        </w:rPr>
      </w:pPr>
    </w:p>
    <w:p w14:paraId="1B0BDB7F" w14:textId="165334DE" w:rsidR="001351C0" w:rsidRPr="001351C0" w:rsidRDefault="001351C0" w:rsidP="001351C0">
      <w:pPr>
        <w:pStyle w:val="Akapitzlist"/>
        <w:numPr>
          <w:ilvl w:val="0"/>
          <w:numId w:val="245"/>
        </w:numPr>
        <w:spacing w:line="276" w:lineRule="auto"/>
        <w:ind w:left="284" w:hanging="284"/>
        <w:contextualSpacing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Oświadczam, że wobec mnie</w:t>
      </w:r>
      <w:r w:rsidRPr="001351C0">
        <w:rPr>
          <w:rFonts w:ascii="Calibri" w:hAnsi="Calibri" w:cs="Calibri"/>
          <w:sz w:val="22"/>
          <w:szCs w:val="22"/>
          <w:vertAlign w:val="superscript"/>
        </w:rPr>
        <w:footnoteReference w:id="4"/>
      </w:r>
      <w:r w:rsidRPr="001351C0">
        <w:rPr>
          <w:rFonts w:ascii="Calibri" w:hAnsi="Calibri" w:cs="Calibri"/>
          <w:sz w:val="22"/>
          <w:szCs w:val="22"/>
        </w:rPr>
        <w:t xml:space="preserve">  zachodzą podstawy wykluczenia z postępowania na podstawie art. 7 ust. 1 pkt ….</w:t>
      </w:r>
      <w:r w:rsidRPr="001351C0">
        <w:rPr>
          <w:rFonts w:ascii="Calibri" w:hAnsi="Calibri" w:cs="Calibri"/>
          <w:sz w:val="22"/>
          <w:szCs w:val="22"/>
          <w:vertAlign w:val="superscript"/>
        </w:rPr>
        <w:footnoteReference w:id="5"/>
      </w:r>
      <w:r w:rsidRPr="001351C0">
        <w:rPr>
          <w:rFonts w:ascii="Calibri" w:hAnsi="Calibri" w:cs="Calibri"/>
          <w:sz w:val="22"/>
          <w:szCs w:val="22"/>
        </w:rPr>
        <w:t xml:space="preserve"> ustawy o szczególnych rozwiązaniach w zakresie przeciwdziałania wspieraniu agresji na Ukrainę oraz służących ochronie bezpieczeństwa.</w:t>
      </w:r>
    </w:p>
    <w:p w14:paraId="30F06969" w14:textId="77777777" w:rsidR="001351C0" w:rsidRPr="001351C0" w:rsidRDefault="001351C0" w:rsidP="001351C0">
      <w:pPr>
        <w:pStyle w:val="Akapitzlist"/>
        <w:ind w:left="284"/>
        <w:rPr>
          <w:rFonts w:ascii="Calibri" w:hAnsi="Calibri" w:cs="Calibri"/>
          <w:sz w:val="22"/>
          <w:szCs w:val="22"/>
        </w:rPr>
      </w:pPr>
    </w:p>
    <w:p w14:paraId="1208A58F" w14:textId="77777777" w:rsidR="001351C0" w:rsidRPr="001351C0" w:rsidRDefault="001351C0" w:rsidP="001351C0">
      <w:pPr>
        <w:pStyle w:val="Akapitzlist"/>
        <w:ind w:left="284"/>
        <w:rPr>
          <w:rFonts w:ascii="Calibri" w:hAnsi="Calibri" w:cs="Calibri"/>
          <w:sz w:val="22"/>
          <w:szCs w:val="22"/>
        </w:rPr>
      </w:pPr>
    </w:p>
    <w:p w14:paraId="70C40C34" w14:textId="77777777" w:rsidR="001351C0" w:rsidRPr="001351C0" w:rsidRDefault="001351C0" w:rsidP="001351C0">
      <w:pPr>
        <w:pStyle w:val="Akapitzlist"/>
        <w:numPr>
          <w:ilvl w:val="0"/>
          <w:numId w:val="244"/>
        </w:numPr>
        <w:spacing w:line="276" w:lineRule="auto"/>
        <w:ind w:left="284" w:hanging="284"/>
        <w:contextualSpacing/>
        <w:rPr>
          <w:rFonts w:ascii="Calibri" w:hAnsi="Calibri" w:cs="Calibri"/>
          <w:b/>
          <w:sz w:val="22"/>
          <w:szCs w:val="22"/>
        </w:rPr>
      </w:pPr>
      <w:r w:rsidRPr="001351C0">
        <w:rPr>
          <w:rFonts w:ascii="Calibri" w:hAnsi="Calibri" w:cs="Calibri"/>
          <w:b/>
          <w:sz w:val="22"/>
          <w:szCs w:val="22"/>
        </w:rPr>
        <w:t xml:space="preserve"> WARUNKI UDZIAŁU W POSTĘPOWANIU</w:t>
      </w:r>
    </w:p>
    <w:p w14:paraId="2C151C01" w14:textId="77777777" w:rsidR="001351C0" w:rsidRPr="001351C0" w:rsidRDefault="001351C0" w:rsidP="001351C0">
      <w:pPr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 xml:space="preserve">Oświadczam, że spełniam warunki udziału w postępowaniu określone przez Zamawiającego w </w:t>
      </w:r>
      <w:proofErr w:type="spellStart"/>
      <w:r w:rsidRPr="001351C0">
        <w:rPr>
          <w:rFonts w:ascii="Calibri" w:hAnsi="Calibri" w:cs="Calibri"/>
          <w:sz w:val="22"/>
          <w:szCs w:val="22"/>
        </w:rPr>
        <w:t>SWZ</w:t>
      </w:r>
      <w:proofErr w:type="spellEnd"/>
      <w:r w:rsidRPr="001351C0">
        <w:rPr>
          <w:rFonts w:ascii="Calibri" w:hAnsi="Calibri" w:cs="Calibri"/>
          <w:sz w:val="22"/>
          <w:szCs w:val="22"/>
        </w:rPr>
        <w:t>, w odniesieniu do zasobów, o których mowa w części II oświadczenia.</w:t>
      </w:r>
    </w:p>
    <w:p w14:paraId="40E0289B" w14:textId="77777777" w:rsidR="001351C0" w:rsidRPr="001351C0" w:rsidRDefault="001351C0" w:rsidP="001351C0">
      <w:pPr>
        <w:rPr>
          <w:rFonts w:ascii="Calibri" w:hAnsi="Calibri" w:cs="Calibri"/>
          <w:i/>
          <w:sz w:val="22"/>
          <w:szCs w:val="22"/>
        </w:rPr>
      </w:pPr>
    </w:p>
    <w:p w14:paraId="72829EC4" w14:textId="77777777" w:rsidR="001351C0" w:rsidRPr="001351C0" w:rsidRDefault="001351C0" w:rsidP="001351C0">
      <w:pPr>
        <w:pStyle w:val="Akapitzlist"/>
        <w:numPr>
          <w:ilvl w:val="0"/>
          <w:numId w:val="244"/>
        </w:numPr>
        <w:spacing w:after="160" w:line="259" w:lineRule="auto"/>
        <w:ind w:left="284" w:hanging="284"/>
        <w:contextualSpacing/>
        <w:rPr>
          <w:rFonts w:ascii="Calibri" w:hAnsi="Calibri" w:cs="Calibri"/>
          <w:b/>
          <w:sz w:val="22"/>
          <w:szCs w:val="22"/>
        </w:rPr>
      </w:pPr>
      <w:r w:rsidRPr="001351C0">
        <w:rPr>
          <w:rFonts w:ascii="Calibri" w:hAnsi="Calibri" w:cs="Calibri"/>
          <w:b/>
          <w:sz w:val="22"/>
          <w:szCs w:val="22"/>
        </w:rPr>
        <w:t>OŚWIADCZENIA KOŃCOWE</w:t>
      </w:r>
    </w:p>
    <w:p w14:paraId="1811CAF4" w14:textId="77777777" w:rsidR="001351C0" w:rsidRPr="001351C0" w:rsidRDefault="001351C0" w:rsidP="001351C0">
      <w:pPr>
        <w:spacing w:after="120" w:line="264" w:lineRule="auto"/>
        <w:rPr>
          <w:rFonts w:ascii="Calibri" w:hAnsi="Calibri" w:cs="Calibri"/>
          <w:sz w:val="22"/>
          <w:szCs w:val="22"/>
        </w:rPr>
      </w:pPr>
      <w:r w:rsidRPr="001351C0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A3AEF4" w14:textId="77777777" w:rsidR="001351C0" w:rsidRPr="001351C0" w:rsidRDefault="001351C0" w:rsidP="001351C0">
      <w:pPr>
        <w:rPr>
          <w:rFonts w:ascii="Calibri" w:hAnsi="Calibri" w:cs="Calibri"/>
          <w:iCs/>
          <w:sz w:val="22"/>
          <w:szCs w:val="22"/>
        </w:rPr>
      </w:pPr>
      <w:r w:rsidRPr="001351C0">
        <w:rPr>
          <w:rFonts w:ascii="Calibri" w:hAnsi="Calibri" w:cs="Calibri"/>
          <w:iCs/>
          <w:sz w:val="22"/>
          <w:szCs w:val="22"/>
        </w:rPr>
        <w:t>informuję, że Zamawiający może uzyskać za pomocą bezpłatnych i ogólnodostępnych baz danych, dostęp do następujących dokumentów:</w:t>
      </w:r>
    </w:p>
    <w:p w14:paraId="0B7BCF50" w14:textId="77777777" w:rsidR="001351C0" w:rsidRPr="001351C0" w:rsidRDefault="001351C0" w:rsidP="001351C0">
      <w:pPr>
        <w:widowControl w:val="0"/>
        <w:numPr>
          <w:ilvl w:val="0"/>
          <w:numId w:val="179"/>
        </w:numPr>
        <w:suppressAutoHyphens/>
        <w:rPr>
          <w:rFonts w:ascii="Calibri" w:hAnsi="Calibri" w:cs="Calibri"/>
          <w:iCs/>
          <w:sz w:val="22"/>
          <w:szCs w:val="22"/>
        </w:rPr>
      </w:pPr>
      <w:bookmarkStart w:id="7" w:name="_Hlk62320256"/>
      <w:r w:rsidRPr="001351C0">
        <w:rPr>
          <w:rFonts w:ascii="Calibri" w:hAnsi="Calibri" w:cs="Calibri"/>
          <w:iCs/>
          <w:sz w:val="22"/>
          <w:szCs w:val="22"/>
        </w:rPr>
        <w:t>……………………….; dane umożliwiające dostęp do dokumentu: ……………………. (np. adres strony internetowej)</w:t>
      </w:r>
    </w:p>
    <w:bookmarkEnd w:id="7"/>
    <w:p w14:paraId="27CCEF87" w14:textId="77777777" w:rsidR="001351C0" w:rsidRPr="001351C0" w:rsidRDefault="001351C0" w:rsidP="001351C0">
      <w:pPr>
        <w:widowControl w:val="0"/>
        <w:numPr>
          <w:ilvl w:val="0"/>
          <w:numId w:val="179"/>
        </w:numPr>
        <w:suppressAutoHyphens/>
        <w:rPr>
          <w:rFonts w:ascii="Calibri" w:hAnsi="Calibri" w:cs="Calibri"/>
          <w:iCs/>
          <w:sz w:val="22"/>
          <w:szCs w:val="22"/>
        </w:rPr>
      </w:pPr>
      <w:r w:rsidRPr="001351C0">
        <w:rPr>
          <w:rFonts w:ascii="Calibri" w:hAnsi="Calibri" w:cs="Calibri"/>
          <w:iCs/>
          <w:sz w:val="22"/>
          <w:szCs w:val="22"/>
        </w:rPr>
        <w:t xml:space="preserve"> ……………………….; dane umożliwiające dostęp do dokumentu: ……………………. (np. adres strony internetowej)</w:t>
      </w:r>
    </w:p>
    <w:p w14:paraId="6D1C817A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5DA59B70" w14:textId="77777777" w:rsidR="00F9235C" w:rsidRPr="00B55979" w:rsidRDefault="00F9235C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79A011D0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14:paraId="0CD8595E" w14:textId="1823AF26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2E927EA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5AD21C3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A61906" w14:textId="77777777" w:rsidR="00CD16E5" w:rsidRPr="00B55979" w:rsidRDefault="00CD16E5" w:rsidP="00497832">
      <w:pPr>
        <w:spacing w:before="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2ACA14B" w14:textId="77777777" w:rsidR="00C31EE3" w:rsidRPr="00B55979" w:rsidRDefault="00C31EE3" w:rsidP="00F57550">
      <w:pPr>
        <w:widowControl w:val="0"/>
        <w:suppressAutoHyphens/>
        <w:spacing w:before="60"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</w:p>
    <w:sectPr w:rsidR="00C31EE3" w:rsidRPr="00B55979" w:rsidSect="00585FE6">
      <w:headerReference w:type="default" r:id="rId12"/>
      <w:footerReference w:type="even" r:id="rId13"/>
      <w:footerReference w:type="default" r:id="rId14"/>
      <w:pgSz w:w="11907" w:h="16840" w:code="9"/>
      <w:pgMar w:top="1418" w:right="1418" w:bottom="1418" w:left="1418" w:header="709" w:footer="709" w:gutter="0"/>
      <w:cols w:space="708" w:equalWidth="0">
        <w:col w:w="9071"/>
      </w:cols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3902" w14:textId="77777777" w:rsidR="001B26C8" w:rsidRDefault="001B26C8">
      <w:r>
        <w:separator/>
      </w:r>
    </w:p>
  </w:endnote>
  <w:endnote w:type="continuationSeparator" w:id="0">
    <w:p w14:paraId="3D15E899" w14:textId="77777777" w:rsidR="001B26C8" w:rsidRDefault="001B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horndale">
    <w:altName w:val="Times New Roman"/>
    <w:charset w:val="EE"/>
    <w:family w:val="roman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">
    <w:altName w:val="Arial"/>
    <w:panose1 w:val="00000000000000000000"/>
    <w:charset w:val="B1"/>
    <w:family w:val="swiss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2DCAD" w14:textId="71BA680F" w:rsidR="00833217" w:rsidRDefault="00833217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C435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A18A3C7" w14:textId="77777777" w:rsidR="00833217" w:rsidRDefault="00833217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5003926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DF13A" w14:textId="227E762B" w:rsidR="00CD16E5" w:rsidRPr="00CD16E5" w:rsidRDefault="00CD16E5" w:rsidP="00CD16E5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D16E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256AA" w14:textId="77777777" w:rsidR="001B26C8" w:rsidRDefault="001B26C8">
      <w:r>
        <w:separator/>
      </w:r>
    </w:p>
  </w:footnote>
  <w:footnote w:type="continuationSeparator" w:id="0">
    <w:p w14:paraId="4C377AA1" w14:textId="77777777" w:rsidR="001B26C8" w:rsidRDefault="001B26C8">
      <w:r>
        <w:continuationSeparator/>
      </w:r>
    </w:p>
  </w:footnote>
  <w:footnote w:id="1">
    <w:p w14:paraId="7C0DE21C" w14:textId="77777777" w:rsidR="001351C0" w:rsidRDefault="001351C0" w:rsidP="001351C0">
      <w:pPr>
        <w:pStyle w:val="Tekstprzypisudolnego"/>
        <w:rPr>
          <w:rFonts w:cs="Calibri"/>
          <w:sz w:val="16"/>
          <w:szCs w:val="16"/>
        </w:rPr>
      </w:pPr>
      <w:r>
        <w:rPr>
          <w:rStyle w:val="Odwoanieprzypisudolnego"/>
          <w:rFonts w:eastAsiaTheme="majorEastAsia"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Podmiot za zasoby którego powołuje się Wykonawca może zmienić ten punkt, jeśli zachodzą w stosunku do niego podstawy wykluczenia i składa stosowne oświadczenie w tym zakresie w dalszej części.</w:t>
      </w:r>
    </w:p>
  </w:footnote>
  <w:footnote w:id="2">
    <w:p w14:paraId="3BA844BB" w14:textId="77777777" w:rsidR="001351C0" w:rsidRDefault="001351C0" w:rsidP="001351C0">
      <w:pPr>
        <w:pStyle w:val="Tekstprzypisudolnego"/>
        <w:rPr>
          <w:rFonts w:cs="Calibri"/>
          <w:sz w:val="16"/>
          <w:szCs w:val="16"/>
        </w:rPr>
      </w:pPr>
      <w:r>
        <w:rPr>
          <w:rStyle w:val="Odwoanieprzypisudolnego"/>
          <w:rFonts w:eastAsiaTheme="majorEastAsia"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Niepotrzebne wykreślić</w:t>
      </w:r>
    </w:p>
  </w:footnote>
  <w:footnote w:id="3">
    <w:p w14:paraId="41619DD0" w14:textId="77777777" w:rsidR="001351C0" w:rsidRDefault="001351C0" w:rsidP="001351C0">
      <w:pPr>
        <w:pStyle w:val="Tekstprzypisudolnego"/>
        <w:rPr>
          <w:rFonts w:cs="Calibri"/>
          <w:sz w:val="16"/>
          <w:szCs w:val="16"/>
        </w:rPr>
      </w:pPr>
      <w:r>
        <w:rPr>
          <w:rStyle w:val="Odwoanieprzypisudolnego"/>
          <w:rFonts w:eastAsiaTheme="majorEastAsia"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Podmiot za zasoby którego powołuje się Wykonawca  powinien wskazać mającą zastosowanie podstawę wykluczenia.</w:t>
      </w:r>
    </w:p>
  </w:footnote>
  <w:footnote w:id="4">
    <w:p w14:paraId="58F01345" w14:textId="77777777" w:rsidR="001351C0" w:rsidRDefault="001351C0" w:rsidP="001351C0">
      <w:pPr>
        <w:pStyle w:val="Tekstprzypisudolnego"/>
        <w:rPr>
          <w:rFonts w:cs="Calibri"/>
          <w:sz w:val="16"/>
          <w:szCs w:val="16"/>
        </w:rPr>
      </w:pPr>
      <w:r>
        <w:rPr>
          <w:rStyle w:val="Odwoanieprzypisudolnego"/>
          <w:rFonts w:eastAsiaTheme="majorEastAsia"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Niepotrzebne wykreślić</w:t>
      </w:r>
    </w:p>
  </w:footnote>
  <w:footnote w:id="5">
    <w:p w14:paraId="0D202EB0" w14:textId="77777777" w:rsidR="001351C0" w:rsidRDefault="001351C0" w:rsidP="001351C0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eastAsiaTheme="majorEastAsia" w:cs="Calibri"/>
          <w:sz w:val="16"/>
          <w:szCs w:val="16"/>
        </w:rPr>
        <w:footnoteRef/>
      </w:r>
      <w:r>
        <w:rPr>
          <w:rFonts w:cs="Calibri"/>
          <w:sz w:val="16"/>
          <w:szCs w:val="16"/>
        </w:rPr>
        <w:t xml:space="preserve"> Podmiot za zasoby którego powołuje się Wykonawca  powinien wskazać mającą zastosowanie podstawę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4E16" w14:textId="50B75AD2" w:rsid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 w:rsidRPr="00201B97">
      <w:rPr>
        <w:rFonts w:asciiTheme="minorHAnsi" w:hAnsiTheme="minorHAnsi" w:cstheme="minorHAnsi"/>
        <w:sz w:val="18"/>
        <w:szCs w:val="18"/>
      </w:rPr>
      <w:t xml:space="preserve">Nr postępowania: </w:t>
    </w:r>
    <w:r w:rsidR="00F106E1">
      <w:rPr>
        <w:rFonts w:asciiTheme="minorHAnsi" w:hAnsiTheme="minorHAnsi" w:cstheme="minorHAnsi"/>
        <w:sz w:val="18"/>
        <w:szCs w:val="18"/>
      </w:rPr>
      <w:t>….</w:t>
    </w:r>
    <w:r w:rsidR="000E24CF">
      <w:rPr>
        <w:rFonts w:asciiTheme="minorHAnsi" w:hAnsiTheme="minorHAnsi" w:cstheme="minorHAnsi"/>
        <w:sz w:val="18"/>
        <w:szCs w:val="18"/>
      </w:rPr>
      <w:t>/</w:t>
    </w:r>
    <w:r w:rsidRPr="00201B97">
      <w:rPr>
        <w:rFonts w:asciiTheme="minorHAnsi" w:hAnsiTheme="minorHAnsi" w:cstheme="minorHAnsi"/>
        <w:sz w:val="18"/>
        <w:szCs w:val="18"/>
      </w:rPr>
      <w:t>202</w:t>
    </w:r>
    <w:r w:rsidR="00A251AB">
      <w:rPr>
        <w:rFonts w:asciiTheme="minorHAnsi" w:hAnsiTheme="minorHAnsi" w:cstheme="minorHAnsi"/>
        <w:sz w:val="18"/>
        <w:szCs w:val="18"/>
      </w:rPr>
      <w:t>6</w:t>
    </w:r>
  </w:p>
  <w:p w14:paraId="74C25A9D" w14:textId="4DDAD669" w:rsidR="00201B97" w:rsidRPr="00201B97" w:rsidRDefault="00201B97" w:rsidP="00201B97">
    <w:pPr>
      <w:pStyle w:val="Nagwek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9CF29428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Arial Unicode MS" w:hAnsiTheme="minorHAnsi" w:cstheme="minorHAnsi"/>
        <w:b w:val="0"/>
        <w:b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NewRomanPSMT" w:cs="TimesNewRomanPSMT" w:hint="default"/>
        <w:b w:val="0"/>
        <w:i w:val="0"/>
        <w:iCs w:val="0"/>
        <w:color w:val="000000"/>
      </w:rPr>
    </w:lvl>
  </w:abstractNum>
  <w:abstractNum w:abstractNumId="5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 w:cs="TimesNewRomanPSMT"/>
        <w:b w:val="0"/>
        <w:bCs w:val="0"/>
        <w:i w:val="0"/>
        <w:iCs w:val="0"/>
        <w:color w:val="00000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7" w15:restartNumberingAfterBreak="0">
    <w:nsid w:val="00000008"/>
    <w:multiLevelType w:val="multilevel"/>
    <w:tmpl w:val="9518689E"/>
    <w:name w:val="WW8Num1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eastAsia="Calibri" w:cs="Times New Roman" w:hint="default"/>
        <w:b w:val="0"/>
        <w:bCs/>
        <w:i w:val="0"/>
        <w:iCs w:val="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decimal"/>
      <w:lvlText w:val="%1)"/>
      <w:lvlJc w:val="left"/>
      <w:pPr>
        <w:tabs>
          <w:tab w:val="num" w:pos="425"/>
        </w:tabs>
        <w:ind w:left="1211" w:hanging="360"/>
      </w:pPr>
      <w:rPr>
        <w:rFonts w:cs="Times New Roman"/>
        <w:b w:val="0"/>
        <w:bCs w:val="0"/>
        <w:color w:val="000000"/>
      </w:rPr>
    </w:lvl>
  </w:abstractNum>
  <w:abstractNum w:abstractNumId="9" w15:restartNumberingAfterBreak="0">
    <w:nsid w:val="0000000A"/>
    <w:multiLevelType w:val="multilevel"/>
    <w:tmpl w:val="069CE4D8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Arial Unicode MS" w:hAnsi="Times New Roman" w:cs="Times New Roman"/>
        <w:color w:val="000000"/>
        <w:kern w:val="1"/>
        <w:lang w:eastAsia="ar-SA" w:bidi="ar-SA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0"/>
    <w:multiLevelType w:val="multilevel"/>
    <w:tmpl w:val="99B089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Tahoma" w:hint="default"/>
        <w:color w:val="000000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-655"/>
        </w:tabs>
        <w:ind w:left="785" w:hanging="360"/>
      </w:pPr>
      <w:rPr>
        <w:rFonts w:cs="Aria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start w:val="1"/>
      <w:numFmt w:val="decimal"/>
      <w:lvlText w:val="%5)"/>
      <w:lvlJc w:val="left"/>
      <w:pPr>
        <w:tabs>
          <w:tab w:val="num" w:pos="-567"/>
        </w:tabs>
        <w:ind w:left="644" w:hanging="360"/>
      </w:pPr>
      <w:rPr>
        <w:rFonts w:ascii="Calibri" w:eastAsia="Calibri" w:hAnsi="Calibri" w:cs="ArialMT" w:hint="default"/>
        <w:b w:val="0"/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41"/>
    <w:multiLevelType w:val="multilevel"/>
    <w:tmpl w:val="5BEE2F60"/>
    <w:name w:val="WW8Num65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bCs w:val="0"/>
      </w:rPr>
    </w:lvl>
  </w:abstractNum>
  <w:abstractNum w:abstractNumId="12" w15:restartNumberingAfterBreak="0">
    <w:nsid w:val="0041720F"/>
    <w:multiLevelType w:val="hybridMultilevel"/>
    <w:tmpl w:val="FC586A3C"/>
    <w:lvl w:ilvl="0" w:tplc="EF621C88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00921C44"/>
    <w:multiLevelType w:val="hybridMultilevel"/>
    <w:tmpl w:val="D5D0266E"/>
    <w:lvl w:ilvl="0" w:tplc="BA72444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B42DFA"/>
    <w:multiLevelType w:val="hybridMultilevel"/>
    <w:tmpl w:val="C4F8DD62"/>
    <w:lvl w:ilvl="0" w:tplc="D756B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1041211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06514A"/>
    <w:multiLevelType w:val="hybridMultilevel"/>
    <w:tmpl w:val="03F067D8"/>
    <w:lvl w:ilvl="0" w:tplc="76E0D812">
      <w:start w:val="1"/>
      <w:numFmt w:val="decimal"/>
      <w:lvlText w:val="%1."/>
      <w:lvlJc w:val="left"/>
      <w:pPr>
        <w:ind w:left="1366" w:hanging="310"/>
        <w:jc w:val="right"/>
      </w:pPr>
      <w:rPr>
        <w:rFonts w:ascii="Times New Roman" w:hAnsi="Times New Roman" w:cs="Calibri" w:hint="default"/>
        <w:b w:val="0"/>
        <w:bCs w:val="0"/>
        <w:i w:val="0"/>
        <w:iCs w:val="0"/>
        <w:spacing w:val="-2"/>
        <w:w w:val="100"/>
        <w:sz w:val="24"/>
        <w:szCs w:val="22"/>
        <w:lang w:val="pl-PL" w:eastAsia="en-US" w:bidi="ar-SA"/>
      </w:rPr>
    </w:lvl>
    <w:lvl w:ilvl="1" w:tplc="2632BAB2">
      <w:start w:val="1"/>
      <w:numFmt w:val="lowerLetter"/>
      <w:lvlText w:val="%2."/>
      <w:lvlJc w:val="left"/>
      <w:pPr>
        <w:ind w:left="1717" w:hanging="361"/>
      </w:pPr>
      <w:rPr>
        <w:rFonts w:ascii="Times New Roman" w:hAnsi="Times New Roman" w:cs="Calibri" w:hint="default"/>
        <w:b w:val="0"/>
        <w:bCs w:val="0"/>
        <w:i w:val="0"/>
        <w:iCs w:val="0"/>
        <w:spacing w:val="0"/>
        <w:w w:val="100"/>
        <w:sz w:val="24"/>
        <w:szCs w:val="22"/>
      </w:rPr>
    </w:lvl>
    <w:lvl w:ilvl="2" w:tplc="2990C2D6">
      <w:numFmt w:val="bullet"/>
      <w:lvlText w:val="•"/>
      <w:lvlJc w:val="left"/>
      <w:pPr>
        <w:ind w:left="2662" w:hanging="361"/>
      </w:pPr>
      <w:rPr>
        <w:rFonts w:hint="default"/>
        <w:lang w:val="pl-PL" w:eastAsia="en-US" w:bidi="ar-SA"/>
      </w:rPr>
    </w:lvl>
    <w:lvl w:ilvl="3" w:tplc="239434F0">
      <w:numFmt w:val="bullet"/>
      <w:lvlText w:val="•"/>
      <w:lvlJc w:val="left"/>
      <w:pPr>
        <w:ind w:left="3604" w:hanging="361"/>
      </w:pPr>
      <w:rPr>
        <w:rFonts w:hint="default"/>
        <w:lang w:val="pl-PL" w:eastAsia="en-US" w:bidi="ar-SA"/>
      </w:rPr>
    </w:lvl>
    <w:lvl w:ilvl="4" w:tplc="6D561D6C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20604BCC">
      <w:numFmt w:val="bullet"/>
      <w:lvlText w:val="•"/>
      <w:lvlJc w:val="left"/>
      <w:pPr>
        <w:ind w:left="5488" w:hanging="361"/>
      </w:pPr>
      <w:rPr>
        <w:rFonts w:hint="default"/>
        <w:lang w:val="pl-PL" w:eastAsia="en-US" w:bidi="ar-SA"/>
      </w:rPr>
    </w:lvl>
    <w:lvl w:ilvl="6" w:tplc="58DEB432">
      <w:numFmt w:val="bullet"/>
      <w:lvlText w:val="•"/>
      <w:lvlJc w:val="left"/>
      <w:pPr>
        <w:ind w:left="6431" w:hanging="361"/>
      </w:pPr>
      <w:rPr>
        <w:rFonts w:hint="default"/>
        <w:lang w:val="pl-PL" w:eastAsia="en-US" w:bidi="ar-SA"/>
      </w:rPr>
    </w:lvl>
    <w:lvl w:ilvl="7" w:tplc="97CE2FB0">
      <w:numFmt w:val="bullet"/>
      <w:lvlText w:val="•"/>
      <w:lvlJc w:val="left"/>
      <w:pPr>
        <w:ind w:left="7373" w:hanging="361"/>
      </w:pPr>
      <w:rPr>
        <w:rFonts w:hint="default"/>
        <w:lang w:val="pl-PL" w:eastAsia="en-US" w:bidi="ar-SA"/>
      </w:rPr>
    </w:lvl>
    <w:lvl w:ilvl="8" w:tplc="DD362224">
      <w:numFmt w:val="bullet"/>
      <w:lvlText w:val="•"/>
      <w:lvlJc w:val="left"/>
      <w:pPr>
        <w:ind w:left="8315" w:hanging="361"/>
      </w:pPr>
      <w:rPr>
        <w:rFonts w:hint="default"/>
        <w:lang w:val="pl-PL" w:eastAsia="en-US" w:bidi="ar-SA"/>
      </w:rPr>
    </w:lvl>
  </w:abstractNum>
  <w:abstractNum w:abstractNumId="18" w15:restartNumberingAfterBreak="0">
    <w:nsid w:val="02AD4363"/>
    <w:multiLevelType w:val="hybridMultilevel"/>
    <w:tmpl w:val="D6C27352"/>
    <w:lvl w:ilvl="0" w:tplc="B5CE3E92">
      <w:start w:val="1"/>
      <w:numFmt w:val="decimal"/>
      <w:lvlText w:val="%1."/>
      <w:lvlJc w:val="left"/>
      <w:pPr>
        <w:ind w:left="56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DAC8B4D4">
      <w:numFmt w:val="bullet"/>
      <w:lvlText w:val="•"/>
      <w:lvlJc w:val="left"/>
      <w:pPr>
        <w:ind w:left="1496" w:hanging="358"/>
      </w:pPr>
      <w:rPr>
        <w:rFonts w:hint="default"/>
        <w:lang w:val="pl-PL" w:eastAsia="en-US" w:bidi="ar-SA"/>
      </w:rPr>
    </w:lvl>
    <w:lvl w:ilvl="2" w:tplc="A1BEA34C">
      <w:numFmt w:val="bullet"/>
      <w:lvlText w:val="•"/>
      <w:lvlJc w:val="left"/>
      <w:pPr>
        <w:ind w:left="2432" w:hanging="358"/>
      </w:pPr>
      <w:rPr>
        <w:rFonts w:hint="default"/>
        <w:lang w:val="pl-PL" w:eastAsia="en-US" w:bidi="ar-SA"/>
      </w:rPr>
    </w:lvl>
    <w:lvl w:ilvl="3" w:tplc="021C5F30">
      <w:numFmt w:val="bullet"/>
      <w:lvlText w:val="•"/>
      <w:lvlJc w:val="left"/>
      <w:pPr>
        <w:ind w:left="3368" w:hanging="358"/>
      </w:pPr>
      <w:rPr>
        <w:rFonts w:hint="default"/>
        <w:lang w:val="pl-PL" w:eastAsia="en-US" w:bidi="ar-SA"/>
      </w:rPr>
    </w:lvl>
    <w:lvl w:ilvl="4" w:tplc="12C0AC08">
      <w:numFmt w:val="bullet"/>
      <w:lvlText w:val="•"/>
      <w:lvlJc w:val="left"/>
      <w:pPr>
        <w:ind w:left="4304" w:hanging="358"/>
      </w:pPr>
      <w:rPr>
        <w:rFonts w:hint="default"/>
        <w:lang w:val="pl-PL" w:eastAsia="en-US" w:bidi="ar-SA"/>
      </w:rPr>
    </w:lvl>
    <w:lvl w:ilvl="5" w:tplc="5FD298D6">
      <w:numFmt w:val="bullet"/>
      <w:lvlText w:val="•"/>
      <w:lvlJc w:val="left"/>
      <w:pPr>
        <w:ind w:left="5241" w:hanging="358"/>
      </w:pPr>
      <w:rPr>
        <w:rFonts w:hint="default"/>
        <w:lang w:val="pl-PL" w:eastAsia="en-US" w:bidi="ar-SA"/>
      </w:rPr>
    </w:lvl>
    <w:lvl w:ilvl="6" w:tplc="C8E0CAD6">
      <w:numFmt w:val="bullet"/>
      <w:lvlText w:val="•"/>
      <w:lvlJc w:val="left"/>
      <w:pPr>
        <w:ind w:left="6177" w:hanging="358"/>
      </w:pPr>
      <w:rPr>
        <w:rFonts w:hint="default"/>
        <w:lang w:val="pl-PL" w:eastAsia="en-US" w:bidi="ar-SA"/>
      </w:rPr>
    </w:lvl>
    <w:lvl w:ilvl="7" w:tplc="062ADF0E">
      <w:numFmt w:val="bullet"/>
      <w:lvlText w:val="•"/>
      <w:lvlJc w:val="left"/>
      <w:pPr>
        <w:ind w:left="7113" w:hanging="358"/>
      </w:pPr>
      <w:rPr>
        <w:rFonts w:hint="default"/>
        <w:lang w:val="pl-PL" w:eastAsia="en-US" w:bidi="ar-SA"/>
      </w:rPr>
    </w:lvl>
    <w:lvl w:ilvl="8" w:tplc="C1AA4222">
      <w:numFmt w:val="bullet"/>
      <w:lvlText w:val="•"/>
      <w:lvlJc w:val="left"/>
      <w:pPr>
        <w:ind w:left="8049" w:hanging="358"/>
      </w:pPr>
      <w:rPr>
        <w:rFonts w:hint="default"/>
        <w:lang w:val="pl-PL" w:eastAsia="en-US" w:bidi="ar-SA"/>
      </w:rPr>
    </w:lvl>
  </w:abstractNum>
  <w:abstractNum w:abstractNumId="19" w15:restartNumberingAfterBreak="0">
    <w:nsid w:val="035E4F7F"/>
    <w:multiLevelType w:val="hybridMultilevel"/>
    <w:tmpl w:val="F67A4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3FB584F"/>
    <w:multiLevelType w:val="hybridMultilevel"/>
    <w:tmpl w:val="2B585D42"/>
    <w:lvl w:ilvl="0" w:tplc="E24039A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63067F"/>
    <w:multiLevelType w:val="hybridMultilevel"/>
    <w:tmpl w:val="BE0EC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46968B4"/>
    <w:multiLevelType w:val="hybridMultilevel"/>
    <w:tmpl w:val="8A08CC6A"/>
    <w:lvl w:ilvl="0" w:tplc="E8D82C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048D36E7"/>
    <w:multiLevelType w:val="hybridMultilevel"/>
    <w:tmpl w:val="67582538"/>
    <w:lvl w:ilvl="0" w:tplc="9946A468">
      <w:start w:val="1"/>
      <w:numFmt w:val="upperRoman"/>
      <w:pStyle w:val="INagwek"/>
      <w:lvlText w:val="%1."/>
      <w:lvlJc w:val="left"/>
      <w:pPr>
        <w:ind w:left="387" w:hanging="212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pl-PL" w:eastAsia="en-US" w:bidi="ar-SA"/>
      </w:rPr>
    </w:lvl>
    <w:lvl w:ilvl="1" w:tplc="E3467C98">
      <w:start w:val="1"/>
      <w:numFmt w:val="decimal"/>
      <w:pStyle w:val="Poziom1-punkty"/>
      <w:lvlText w:val="%2."/>
      <w:lvlJc w:val="left"/>
      <w:pPr>
        <w:ind w:left="89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C06B6AA">
      <w:start w:val="1"/>
      <w:numFmt w:val="decimal"/>
      <w:pStyle w:val="Poziom21"/>
      <w:lvlText w:val="%3)"/>
      <w:lvlJc w:val="left"/>
      <w:pPr>
        <w:ind w:left="1169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3" w:tplc="662AF9B6">
      <w:start w:val="1"/>
      <w:numFmt w:val="lowerLetter"/>
      <w:pStyle w:val="Poziom3a"/>
      <w:lvlText w:val="%4)"/>
      <w:lvlJc w:val="left"/>
      <w:pPr>
        <w:ind w:left="1594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F37466DE">
      <w:start w:val="1"/>
      <w:numFmt w:val="bullet"/>
      <w:pStyle w:val="Poziom4"/>
      <w:lvlText w:val=""/>
      <w:lvlJc w:val="left"/>
      <w:pPr>
        <w:ind w:left="2172" w:hanging="360"/>
      </w:pPr>
      <w:rPr>
        <w:rFonts w:ascii="Symbol" w:hAnsi="Symbol" w:hint="default"/>
      </w:rPr>
    </w:lvl>
    <w:lvl w:ilvl="5" w:tplc="9ED26A86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6" w:tplc="1F0EC518">
      <w:numFmt w:val="bullet"/>
      <w:lvlText w:val="•"/>
      <w:lvlJc w:val="left"/>
      <w:pPr>
        <w:ind w:left="1180" w:hanging="360"/>
      </w:pPr>
      <w:rPr>
        <w:rFonts w:hint="default"/>
        <w:lang w:val="pl-PL" w:eastAsia="en-US" w:bidi="ar-SA"/>
      </w:rPr>
    </w:lvl>
    <w:lvl w:ilvl="7" w:tplc="DD521216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8" w:tplc="552A91DC">
      <w:numFmt w:val="bullet"/>
      <w:lvlText w:val="•"/>
      <w:lvlJc w:val="left"/>
      <w:pPr>
        <w:ind w:left="1300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04AD1A46"/>
    <w:multiLevelType w:val="hybridMultilevel"/>
    <w:tmpl w:val="C2B2C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4AF58D4"/>
    <w:multiLevelType w:val="hybridMultilevel"/>
    <w:tmpl w:val="3C0E72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757830"/>
    <w:multiLevelType w:val="hybridMultilevel"/>
    <w:tmpl w:val="0CC06D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trike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010A32"/>
    <w:multiLevelType w:val="hybridMultilevel"/>
    <w:tmpl w:val="F21CC432"/>
    <w:lvl w:ilvl="0" w:tplc="2FF40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85901CF"/>
    <w:multiLevelType w:val="hybridMultilevel"/>
    <w:tmpl w:val="180AB0B0"/>
    <w:name w:val="WW8Num6522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092C123D"/>
    <w:multiLevelType w:val="multilevel"/>
    <w:tmpl w:val="C9323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09E076CB"/>
    <w:multiLevelType w:val="hybridMultilevel"/>
    <w:tmpl w:val="93A00AC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2" w15:restartNumberingAfterBreak="0">
    <w:nsid w:val="0B450A54"/>
    <w:multiLevelType w:val="hybridMultilevel"/>
    <w:tmpl w:val="C83ADF4C"/>
    <w:lvl w:ilvl="0" w:tplc="2C1A6A56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E4D448E4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C5443E24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414EB3B6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1E478B0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6480FBBA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C646F3A8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1BA00A82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62AE04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0BCC33D9"/>
    <w:multiLevelType w:val="hybridMultilevel"/>
    <w:tmpl w:val="8FA6691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0C5A77E7"/>
    <w:multiLevelType w:val="multilevel"/>
    <w:tmpl w:val="0E1A67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0D325CCF"/>
    <w:multiLevelType w:val="hybridMultilevel"/>
    <w:tmpl w:val="79AC5D2E"/>
    <w:lvl w:ilvl="0" w:tplc="44AE2F46">
      <w:start w:val="1"/>
      <w:numFmt w:val="decimal"/>
      <w:lvlText w:val="%1."/>
      <w:lvlJc w:val="left"/>
      <w:pPr>
        <w:ind w:left="434" w:hanging="36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65237DA">
      <w:numFmt w:val="bullet"/>
      <w:lvlText w:val="•"/>
      <w:lvlJc w:val="left"/>
      <w:pPr>
        <w:ind w:left="1388" w:hanging="361"/>
      </w:pPr>
      <w:rPr>
        <w:rFonts w:hint="default"/>
        <w:lang w:val="pl-PL" w:eastAsia="en-US" w:bidi="ar-SA"/>
      </w:rPr>
    </w:lvl>
    <w:lvl w:ilvl="2" w:tplc="367EF8DE">
      <w:numFmt w:val="bullet"/>
      <w:lvlText w:val="•"/>
      <w:lvlJc w:val="left"/>
      <w:pPr>
        <w:ind w:left="2336" w:hanging="361"/>
      </w:pPr>
      <w:rPr>
        <w:rFonts w:hint="default"/>
        <w:lang w:val="pl-PL" w:eastAsia="en-US" w:bidi="ar-SA"/>
      </w:rPr>
    </w:lvl>
    <w:lvl w:ilvl="3" w:tplc="050CE728">
      <w:numFmt w:val="bullet"/>
      <w:lvlText w:val="•"/>
      <w:lvlJc w:val="left"/>
      <w:pPr>
        <w:ind w:left="3284" w:hanging="361"/>
      </w:pPr>
      <w:rPr>
        <w:rFonts w:hint="default"/>
        <w:lang w:val="pl-PL" w:eastAsia="en-US" w:bidi="ar-SA"/>
      </w:rPr>
    </w:lvl>
    <w:lvl w:ilvl="4" w:tplc="9B08F96C">
      <w:numFmt w:val="bullet"/>
      <w:lvlText w:val="•"/>
      <w:lvlJc w:val="left"/>
      <w:pPr>
        <w:ind w:left="4232" w:hanging="361"/>
      </w:pPr>
      <w:rPr>
        <w:rFonts w:hint="default"/>
        <w:lang w:val="pl-PL" w:eastAsia="en-US" w:bidi="ar-SA"/>
      </w:rPr>
    </w:lvl>
    <w:lvl w:ilvl="5" w:tplc="27DA3B1E">
      <w:numFmt w:val="bullet"/>
      <w:lvlText w:val="•"/>
      <w:lvlJc w:val="left"/>
      <w:pPr>
        <w:ind w:left="5181" w:hanging="361"/>
      </w:pPr>
      <w:rPr>
        <w:rFonts w:hint="default"/>
        <w:lang w:val="pl-PL" w:eastAsia="en-US" w:bidi="ar-SA"/>
      </w:rPr>
    </w:lvl>
    <w:lvl w:ilvl="6" w:tplc="3F96E826">
      <w:numFmt w:val="bullet"/>
      <w:lvlText w:val="•"/>
      <w:lvlJc w:val="left"/>
      <w:pPr>
        <w:ind w:left="6129" w:hanging="361"/>
      </w:pPr>
      <w:rPr>
        <w:rFonts w:hint="default"/>
        <w:lang w:val="pl-PL" w:eastAsia="en-US" w:bidi="ar-SA"/>
      </w:rPr>
    </w:lvl>
    <w:lvl w:ilvl="7" w:tplc="BD88C530">
      <w:numFmt w:val="bullet"/>
      <w:lvlText w:val="•"/>
      <w:lvlJc w:val="left"/>
      <w:pPr>
        <w:ind w:left="7077" w:hanging="361"/>
      </w:pPr>
      <w:rPr>
        <w:rFonts w:hint="default"/>
        <w:lang w:val="pl-PL" w:eastAsia="en-US" w:bidi="ar-SA"/>
      </w:rPr>
    </w:lvl>
    <w:lvl w:ilvl="8" w:tplc="51882D5A">
      <w:numFmt w:val="bullet"/>
      <w:lvlText w:val="•"/>
      <w:lvlJc w:val="left"/>
      <w:pPr>
        <w:ind w:left="8025" w:hanging="361"/>
      </w:pPr>
      <w:rPr>
        <w:rFonts w:hint="default"/>
        <w:lang w:val="pl-PL" w:eastAsia="en-US" w:bidi="ar-SA"/>
      </w:rPr>
    </w:lvl>
  </w:abstractNum>
  <w:abstractNum w:abstractNumId="37" w15:restartNumberingAfterBreak="0">
    <w:nsid w:val="0D924707"/>
    <w:multiLevelType w:val="hybridMultilevel"/>
    <w:tmpl w:val="4D60F1C2"/>
    <w:name w:val="WW8Num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E2D0906"/>
    <w:multiLevelType w:val="hybridMultilevel"/>
    <w:tmpl w:val="B21A04F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EFF7820"/>
    <w:multiLevelType w:val="hybridMultilevel"/>
    <w:tmpl w:val="5BECD28E"/>
    <w:lvl w:ilvl="0" w:tplc="B6D235FA">
      <w:start w:val="3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0FBA16A7"/>
    <w:multiLevelType w:val="multilevel"/>
    <w:tmpl w:val="5BC4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0511FAC"/>
    <w:multiLevelType w:val="hybridMultilevel"/>
    <w:tmpl w:val="73B465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057008B"/>
    <w:multiLevelType w:val="hybridMultilevel"/>
    <w:tmpl w:val="936AE97A"/>
    <w:lvl w:ilvl="0" w:tplc="A0D807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05E0DAB"/>
    <w:multiLevelType w:val="hybridMultilevel"/>
    <w:tmpl w:val="2A86E2DA"/>
    <w:lvl w:ilvl="0" w:tplc="5CBE7B6C">
      <w:start w:val="1"/>
      <w:numFmt w:val="decimal"/>
      <w:lvlText w:val="%1."/>
      <w:lvlJc w:val="left"/>
      <w:pPr>
        <w:ind w:left="501" w:hanging="36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C740FD4">
      <w:start w:val="1"/>
      <w:numFmt w:val="decimal"/>
      <w:lvlText w:val="%2)"/>
      <w:lvlJc w:val="left"/>
      <w:pPr>
        <w:ind w:left="501" w:hanging="290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F9C0964">
      <w:start w:val="1"/>
      <w:numFmt w:val="lowerLetter"/>
      <w:lvlText w:val="%3)"/>
      <w:lvlJc w:val="left"/>
      <w:pPr>
        <w:ind w:left="623" w:hanging="291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996EB892">
      <w:numFmt w:val="bullet"/>
      <w:lvlText w:val="•"/>
      <w:lvlJc w:val="left"/>
      <w:pPr>
        <w:ind w:left="856" w:hanging="291"/>
      </w:pPr>
      <w:rPr>
        <w:rFonts w:hint="default"/>
        <w:lang w:val="pl-PL" w:eastAsia="en-US" w:bidi="ar-SA"/>
      </w:rPr>
    </w:lvl>
    <w:lvl w:ilvl="4" w:tplc="5AC00A62">
      <w:numFmt w:val="bullet"/>
      <w:lvlText w:val="•"/>
      <w:lvlJc w:val="left"/>
      <w:pPr>
        <w:ind w:left="1093" w:hanging="291"/>
      </w:pPr>
      <w:rPr>
        <w:rFonts w:hint="default"/>
        <w:lang w:val="pl-PL" w:eastAsia="en-US" w:bidi="ar-SA"/>
      </w:rPr>
    </w:lvl>
    <w:lvl w:ilvl="5" w:tplc="9E78F0D8">
      <w:numFmt w:val="bullet"/>
      <w:lvlText w:val="•"/>
      <w:lvlJc w:val="left"/>
      <w:pPr>
        <w:ind w:left="1330" w:hanging="291"/>
      </w:pPr>
      <w:rPr>
        <w:rFonts w:hint="default"/>
        <w:lang w:val="pl-PL" w:eastAsia="en-US" w:bidi="ar-SA"/>
      </w:rPr>
    </w:lvl>
    <w:lvl w:ilvl="6" w:tplc="326EF3C2">
      <w:numFmt w:val="bullet"/>
      <w:lvlText w:val="•"/>
      <w:lvlJc w:val="left"/>
      <w:pPr>
        <w:ind w:left="1567" w:hanging="291"/>
      </w:pPr>
      <w:rPr>
        <w:rFonts w:hint="default"/>
        <w:lang w:val="pl-PL" w:eastAsia="en-US" w:bidi="ar-SA"/>
      </w:rPr>
    </w:lvl>
    <w:lvl w:ilvl="7" w:tplc="F02C70DC">
      <w:numFmt w:val="bullet"/>
      <w:lvlText w:val="•"/>
      <w:lvlJc w:val="left"/>
      <w:pPr>
        <w:ind w:left="1804" w:hanging="291"/>
      </w:pPr>
      <w:rPr>
        <w:rFonts w:hint="default"/>
        <w:lang w:val="pl-PL" w:eastAsia="en-US" w:bidi="ar-SA"/>
      </w:rPr>
    </w:lvl>
    <w:lvl w:ilvl="8" w:tplc="00949C86">
      <w:numFmt w:val="bullet"/>
      <w:lvlText w:val="•"/>
      <w:lvlJc w:val="left"/>
      <w:pPr>
        <w:ind w:left="2041" w:hanging="291"/>
      </w:pPr>
      <w:rPr>
        <w:rFonts w:hint="default"/>
        <w:lang w:val="pl-PL" w:eastAsia="en-US" w:bidi="ar-SA"/>
      </w:rPr>
    </w:lvl>
  </w:abstractNum>
  <w:abstractNum w:abstractNumId="45" w15:restartNumberingAfterBreak="0">
    <w:nsid w:val="11A4640B"/>
    <w:multiLevelType w:val="hybridMultilevel"/>
    <w:tmpl w:val="3CE0DEAA"/>
    <w:lvl w:ilvl="0" w:tplc="DF8220AE">
      <w:start w:val="1"/>
      <w:numFmt w:val="upperRoman"/>
      <w:lvlText w:val="%1."/>
      <w:lvlJc w:val="right"/>
      <w:pPr>
        <w:ind w:left="720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2451BE9"/>
    <w:multiLevelType w:val="hybridMultilevel"/>
    <w:tmpl w:val="4E92ABC8"/>
    <w:lvl w:ilvl="0" w:tplc="B4EA28A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8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1388784D"/>
    <w:multiLevelType w:val="hybridMultilevel"/>
    <w:tmpl w:val="C2DE6CB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13BF4B70"/>
    <w:multiLevelType w:val="multilevel"/>
    <w:tmpl w:val="913C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147A63"/>
    <w:multiLevelType w:val="multilevel"/>
    <w:tmpl w:val="FA90050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2" w15:restartNumberingAfterBreak="0">
    <w:nsid w:val="14316196"/>
    <w:multiLevelType w:val="multilevel"/>
    <w:tmpl w:val="247A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4912F42"/>
    <w:multiLevelType w:val="hybridMultilevel"/>
    <w:tmpl w:val="883E1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4B11056"/>
    <w:multiLevelType w:val="multilevel"/>
    <w:tmpl w:val="7EDAEF9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 w15:restartNumberingAfterBreak="0">
    <w:nsid w:val="14E677A6"/>
    <w:multiLevelType w:val="hybridMultilevel"/>
    <w:tmpl w:val="4D786A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61E28C0"/>
    <w:multiLevelType w:val="multilevel"/>
    <w:tmpl w:val="28D4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9586E81"/>
    <w:multiLevelType w:val="hybridMultilevel"/>
    <w:tmpl w:val="3B34828A"/>
    <w:lvl w:ilvl="0" w:tplc="509CDDC0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A784158">
      <w:start w:val="1"/>
      <w:numFmt w:val="decimal"/>
      <w:lvlText w:val="%2."/>
      <w:lvlJc w:val="left"/>
      <w:pPr>
        <w:ind w:left="630" w:hanging="34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53CE6B0A">
      <w:start w:val="1"/>
      <w:numFmt w:val="decimal"/>
      <w:lvlText w:val="%3)"/>
      <w:lvlJc w:val="left"/>
      <w:pPr>
        <w:ind w:left="993" w:hanging="35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CDB4F976">
      <w:start w:val="1"/>
      <w:numFmt w:val="lowerLetter"/>
      <w:lvlText w:val="%4)"/>
      <w:lvlJc w:val="left"/>
      <w:pPr>
        <w:ind w:left="1418" w:hanging="416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4" w:tplc="B6AEA596">
      <w:numFmt w:val="bullet"/>
      <w:lvlText w:val="•"/>
      <w:lvlJc w:val="left"/>
      <w:pPr>
        <w:ind w:left="2634" w:hanging="416"/>
      </w:pPr>
      <w:rPr>
        <w:rFonts w:hint="default"/>
        <w:lang w:val="pl-PL" w:eastAsia="en-US" w:bidi="ar-SA"/>
      </w:rPr>
    </w:lvl>
    <w:lvl w:ilvl="5" w:tplc="EA8ED138">
      <w:numFmt w:val="bullet"/>
      <w:lvlText w:val="•"/>
      <w:lvlJc w:val="left"/>
      <w:pPr>
        <w:ind w:left="3849" w:hanging="416"/>
      </w:pPr>
      <w:rPr>
        <w:rFonts w:hint="default"/>
        <w:lang w:val="pl-PL" w:eastAsia="en-US" w:bidi="ar-SA"/>
      </w:rPr>
    </w:lvl>
    <w:lvl w:ilvl="6" w:tplc="EDBCF436">
      <w:numFmt w:val="bullet"/>
      <w:lvlText w:val="•"/>
      <w:lvlJc w:val="left"/>
      <w:pPr>
        <w:ind w:left="5063" w:hanging="416"/>
      </w:pPr>
      <w:rPr>
        <w:rFonts w:hint="default"/>
        <w:lang w:val="pl-PL" w:eastAsia="en-US" w:bidi="ar-SA"/>
      </w:rPr>
    </w:lvl>
    <w:lvl w:ilvl="7" w:tplc="733E83A8">
      <w:numFmt w:val="bullet"/>
      <w:lvlText w:val="•"/>
      <w:lvlJc w:val="left"/>
      <w:pPr>
        <w:ind w:left="6278" w:hanging="416"/>
      </w:pPr>
      <w:rPr>
        <w:rFonts w:hint="default"/>
        <w:lang w:val="pl-PL" w:eastAsia="en-US" w:bidi="ar-SA"/>
      </w:rPr>
    </w:lvl>
    <w:lvl w:ilvl="8" w:tplc="45CC1B64">
      <w:numFmt w:val="bullet"/>
      <w:lvlText w:val="•"/>
      <w:lvlJc w:val="left"/>
      <w:pPr>
        <w:ind w:left="7493" w:hanging="416"/>
      </w:pPr>
      <w:rPr>
        <w:rFonts w:hint="default"/>
        <w:lang w:val="pl-PL" w:eastAsia="en-US" w:bidi="ar-SA"/>
      </w:rPr>
    </w:lvl>
  </w:abstractNum>
  <w:abstractNum w:abstractNumId="58" w15:restartNumberingAfterBreak="0">
    <w:nsid w:val="19FB5A64"/>
    <w:multiLevelType w:val="hybridMultilevel"/>
    <w:tmpl w:val="E946AC72"/>
    <w:lvl w:ilvl="0" w:tplc="230E23F8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19FF11CE"/>
    <w:multiLevelType w:val="hybridMultilevel"/>
    <w:tmpl w:val="62A6188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0" w15:restartNumberingAfterBreak="0">
    <w:nsid w:val="1A1437C3"/>
    <w:multiLevelType w:val="multilevel"/>
    <w:tmpl w:val="780C0146"/>
    <w:lvl w:ilvl="0">
      <w:start w:val="7"/>
      <w:numFmt w:val="decimal"/>
      <w:lvlText w:val="%1."/>
      <w:lvlJc w:val="left"/>
      <w:pPr>
        <w:ind w:left="-293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32" w:hanging="720"/>
      </w:pPr>
      <w:rPr>
        <w:rFonts w:ascii="Verdana" w:eastAsia="Consolas" w:hAnsi="Verdana" w:cs="Cambria"/>
        <w:b w:val="0"/>
        <w:bCs/>
      </w:rPr>
    </w:lvl>
    <w:lvl w:ilvl="2">
      <w:start w:val="1"/>
      <w:numFmt w:val="decimal"/>
      <w:lvlText w:val="%1.%2)%3.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652" w:hanging="1080"/>
      </w:pPr>
      <w:rPr>
        <w:rFonts w:ascii="Verdana" w:eastAsia="Consolas" w:hAnsi="Verdana" w:cs="Cambria"/>
      </w:rPr>
    </w:lvl>
    <w:lvl w:ilvl="4">
      <w:start w:val="1"/>
      <w:numFmt w:val="decimal"/>
      <w:lvlText w:val="%1.%2)%3.%4.%5."/>
      <w:lvlJc w:val="left"/>
      <w:pPr>
        <w:ind w:left="473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172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25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692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772" w:hanging="1800"/>
      </w:pPr>
      <w:rPr>
        <w:rFonts w:hint="default"/>
      </w:rPr>
    </w:lvl>
  </w:abstractNum>
  <w:abstractNum w:abstractNumId="61" w15:restartNumberingAfterBreak="0">
    <w:nsid w:val="1A7F2EC0"/>
    <w:multiLevelType w:val="hybridMultilevel"/>
    <w:tmpl w:val="120E0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2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A9A4807"/>
    <w:multiLevelType w:val="hybridMultilevel"/>
    <w:tmpl w:val="397E05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1B1B12ED"/>
    <w:multiLevelType w:val="hybridMultilevel"/>
    <w:tmpl w:val="A5FAD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B722D5B"/>
    <w:multiLevelType w:val="multilevel"/>
    <w:tmpl w:val="F368A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Verdan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C0E7950"/>
    <w:multiLevelType w:val="hybridMultilevel"/>
    <w:tmpl w:val="6C50CAB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7" w15:restartNumberingAfterBreak="0">
    <w:nsid w:val="1C115E9C"/>
    <w:multiLevelType w:val="hybridMultilevel"/>
    <w:tmpl w:val="83FCDC42"/>
    <w:lvl w:ilvl="0" w:tplc="501489AE">
      <w:start w:val="1"/>
      <w:numFmt w:val="decimal"/>
      <w:lvlText w:val="%1."/>
      <w:lvlJc w:val="left"/>
      <w:pPr>
        <w:ind w:left="568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43EAEEF6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DF0214C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6DEC8A4E">
      <w:numFmt w:val="bullet"/>
      <w:lvlText w:val="•"/>
      <w:lvlJc w:val="left"/>
      <w:pPr>
        <w:ind w:left="3368" w:hanging="360"/>
      </w:pPr>
      <w:rPr>
        <w:rFonts w:hint="default"/>
        <w:lang w:val="pl-PL" w:eastAsia="en-US" w:bidi="ar-SA"/>
      </w:rPr>
    </w:lvl>
    <w:lvl w:ilvl="4" w:tplc="47060F52">
      <w:numFmt w:val="bullet"/>
      <w:lvlText w:val="•"/>
      <w:lvlJc w:val="left"/>
      <w:pPr>
        <w:ind w:left="4304" w:hanging="360"/>
      </w:pPr>
      <w:rPr>
        <w:rFonts w:hint="default"/>
        <w:lang w:val="pl-PL" w:eastAsia="en-US" w:bidi="ar-SA"/>
      </w:rPr>
    </w:lvl>
    <w:lvl w:ilvl="5" w:tplc="40A6A416">
      <w:numFmt w:val="bullet"/>
      <w:lvlText w:val="•"/>
      <w:lvlJc w:val="left"/>
      <w:pPr>
        <w:ind w:left="5241" w:hanging="360"/>
      </w:pPr>
      <w:rPr>
        <w:rFonts w:hint="default"/>
        <w:lang w:val="pl-PL" w:eastAsia="en-US" w:bidi="ar-SA"/>
      </w:rPr>
    </w:lvl>
    <w:lvl w:ilvl="6" w:tplc="656A0D46">
      <w:numFmt w:val="bullet"/>
      <w:lvlText w:val="•"/>
      <w:lvlJc w:val="left"/>
      <w:pPr>
        <w:ind w:left="6177" w:hanging="360"/>
      </w:pPr>
      <w:rPr>
        <w:rFonts w:hint="default"/>
        <w:lang w:val="pl-PL" w:eastAsia="en-US" w:bidi="ar-SA"/>
      </w:rPr>
    </w:lvl>
    <w:lvl w:ilvl="7" w:tplc="AAB09120">
      <w:numFmt w:val="bullet"/>
      <w:lvlText w:val="•"/>
      <w:lvlJc w:val="left"/>
      <w:pPr>
        <w:ind w:left="7113" w:hanging="360"/>
      </w:pPr>
      <w:rPr>
        <w:rFonts w:hint="default"/>
        <w:lang w:val="pl-PL" w:eastAsia="en-US" w:bidi="ar-SA"/>
      </w:rPr>
    </w:lvl>
    <w:lvl w:ilvl="8" w:tplc="ECDA0FCC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68" w15:restartNumberingAfterBreak="0">
    <w:nsid w:val="1C3C5DFE"/>
    <w:multiLevelType w:val="hybridMultilevel"/>
    <w:tmpl w:val="12861B1C"/>
    <w:lvl w:ilvl="0" w:tplc="6C28DB22">
      <w:start w:val="1"/>
      <w:numFmt w:val="decimal"/>
      <w:lvlText w:val="%1."/>
      <w:lvlJc w:val="left"/>
      <w:pPr>
        <w:ind w:left="862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1CE9560F"/>
    <w:multiLevelType w:val="hybridMultilevel"/>
    <w:tmpl w:val="8912EE2C"/>
    <w:lvl w:ilvl="0" w:tplc="9B9C3FBA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5008A23E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B906BF70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C62887FA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5A8F1EE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90E68DE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70AAC7D6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E72C3176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EC62F152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1D270D6D"/>
    <w:multiLevelType w:val="hybridMultilevel"/>
    <w:tmpl w:val="4114F75E"/>
    <w:lvl w:ilvl="0" w:tplc="16AAF49A">
      <w:start w:val="14"/>
      <w:numFmt w:val="upperRoman"/>
      <w:lvlText w:val="%1."/>
      <w:lvlJc w:val="left"/>
      <w:pPr>
        <w:ind w:left="143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D713133"/>
    <w:multiLevelType w:val="multilevel"/>
    <w:tmpl w:val="533A2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E3061A4"/>
    <w:multiLevelType w:val="hybridMultilevel"/>
    <w:tmpl w:val="1AB04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D63BB9"/>
    <w:multiLevelType w:val="hybridMultilevel"/>
    <w:tmpl w:val="CFB881F8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78ACA5E">
      <w:start w:val="1"/>
      <w:numFmt w:val="decimal"/>
      <w:lvlText w:val="%2."/>
      <w:lvlJc w:val="left"/>
      <w:pPr>
        <w:tabs>
          <w:tab w:val="num" w:pos="6947"/>
        </w:tabs>
        <w:ind w:left="6947" w:hanging="567"/>
      </w:pPr>
      <w:rPr>
        <w:rFonts w:hint="default"/>
        <w:b w:val="0"/>
        <w:bCs w:val="0"/>
        <w:sz w:val="22"/>
        <w:szCs w:val="22"/>
      </w:rPr>
    </w:lvl>
    <w:lvl w:ilvl="2" w:tplc="04487C88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2014635"/>
    <w:multiLevelType w:val="hybridMultilevel"/>
    <w:tmpl w:val="8912EE2C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22ED20F5"/>
    <w:multiLevelType w:val="hybridMultilevel"/>
    <w:tmpl w:val="317AA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3373BD1"/>
    <w:multiLevelType w:val="hybridMultilevel"/>
    <w:tmpl w:val="DD9C594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3536FD2"/>
    <w:multiLevelType w:val="hybridMultilevel"/>
    <w:tmpl w:val="181A1620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0" w15:restartNumberingAfterBreak="0">
    <w:nsid w:val="263449C9"/>
    <w:multiLevelType w:val="hybridMultilevel"/>
    <w:tmpl w:val="B1D60C72"/>
    <w:lvl w:ilvl="0" w:tplc="F5182E3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BDAF9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C8387F2A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3" w:tplc="D1DEAD0E">
      <w:numFmt w:val="bullet"/>
      <w:lvlText w:val="•"/>
      <w:lvlJc w:val="left"/>
      <w:pPr>
        <w:ind w:left="2115" w:hanging="360"/>
      </w:pPr>
      <w:rPr>
        <w:rFonts w:hint="default"/>
        <w:lang w:val="pl-PL" w:eastAsia="en-US" w:bidi="ar-SA"/>
      </w:rPr>
    </w:lvl>
    <w:lvl w:ilvl="4" w:tplc="9BB874BA">
      <w:numFmt w:val="bullet"/>
      <w:lvlText w:val="•"/>
      <w:lvlJc w:val="left"/>
      <w:pPr>
        <w:ind w:left="3230" w:hanging="360"/>
      </w:pPr>
      <w:rPr>
        <w:rFonts w:hint="default"/>
        <w:lang w:val="pl-PL" w:eastAsia="en-US" w:bidi="ar-SA"/>
      </w:rPr>
    </w:lvl>
    <w:lvl w:ilvl="5" w:tplc="6A26AB42">
      <w:numFmt w:val="bullet"/>
      <w:lvlText w:val="•"/>
      <w:lvlJc w:val="left"/>
      <w:pPr>
        <w:ind w:left="4345" w:hanging="360"/>
      </w:pPr>
      <w:rPr>
        <w:rFonts w:hint="default"/>
        <w:lang w:val="pl-PL" w:eastAsia="en-US" w:bidi="ar-SA"/>
      </w:rPr>
    </w:lvl>
    <w:lvl w:ilvl="6" w:tplc="966A0E78">
      <w:numFmt w:val="bullet"/>
      <w:lvlText w:val="•"/>
      <w:lvlJc w:val="left"/>
      <w:pPr>
        <w:ind w:left="5461" w:hanging="360"/>
      </w:pPr>
      <w:rPr>
        <w:rFonts w:hint="default"/>
        <w:lang w:val="pl-PL" w:eastAsia="en-US" w:bidi="ar-SA"/>
      </w:rPr>
    </w:lvl>
    <w:lvl w:ilvl="7" w:tplc="4D7C11D2">
      <w:numFmt w:val="bullet"/>
      <w:lvlText w:val="•"/>
      <w:lvlJc w:val="left"/>
      <w:pPr>
        <w:ind w:left="6576" w:hanging="360"/>
      </w:pPr>
      <w:rPr>
        <w:rFonts w:hint="default"/>
        <w:lang w:val="pl-PL" w:eastAsia="en-US" w:bidi="ar-SA"/>
      </w:rPr>
    </w:lvl>
    <w:lvl w:ilvl="8" w:tplc="F0B6355E">
      <w:numFmt w:val="bullet"/>
      <w:lvlText w:val="•"/>
      <w:lvlJc w:val="left"/>
      <w:pPr>
        <w:ind w:left="7691" w:hanging="360"/>
      </w:pPr>
      <w:rPr>
        <w:rFonts w:hint="default"/>
        <w:lang w:val="pl-PL" w:eastAsia="en-US" w:bidi="ar-SA"/>
      </w:rPr>
    </w:lvl>
  </w:abstractNum>
  <w:abstractNum w:abstractNumId="81" w15:restartNumberingAfterBreak="0">
    <w:nsid w:val="26D73AE3"/>
    <w:multiLevelType w:val="hybridMultilevel"/>
    <w:tmpl w:val="3CD40B1A"/>
    <w:lvl w:ilvl="0" w:tplc="31168F6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3" w15:restartNumberingAfterBreak="0">
    <w:nsid w:val="27E52C71"/>
    <w:multiLevelType w:val="hybridMultilevel"/>
    <w:tmpl w:val="83EEADDC"/>
    <w:lvl w:ilvl="0" w:tplc="C02282B2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84" w15:restartNumberingAfterBreak="0">
    <w:nsid w:val="28D95730"/>
    <w:multiLevelType w:val="hybridMultilevel"/>
    <w:tmpl w:val="EEBE8C90"/>
    <w:lvl w:ilvl="0" w:tplc="1074926A">
      <w:start w:val="1"/>
      <w:numFmt w:val="lowerLetter"/>
      <w:lvlText w:val="%1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95A1CCE"/>
    <w:multiLevelType w:val="multilevel"/>
    <w:tmpl w:val="9E2C9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A0E18D5"/>
    <w:multiLevelType w:val="hybridMultilevel"/>
    <w:tmpl w:val="B5CA82D0"/>
    <w:lvl w:ilvl="0" w:tplc="D194CC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2FEE32A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F70103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BB04426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BEF0775A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4A02AB3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1E9CC022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6C543FC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52F85AD6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87" w15:restartNumberingAfterBreak="0">
    <w:nsid w:val="2A3918F8"/>
    <w:multiLevelType w:val="hybridMultilevel"/>
    <w:tmpl w:val="51EC3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88705A"/>
    <w:multiLevelType w:val="multilevel"/>
    <w:tmpl w:val="04CA260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9" w15:restartNumberingAfterBreak="0">
    <w:nsid w:val="2A942B3E"/>
    <w:multiLevelType w:val="hybridMultilevel"/>
    <w:tmpl w:val="7DFA630C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AFD76E2"/>
    <w:multiLevelType w:val="hybridMultilevel"/>
    <w:tmpl w:val="E1A4F272"/>
    <w:lvl w:ilvl="0" w:tplc="BA54B4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4B248C"/>
    <w:multiLevelType w:val="hybridMultilevel"/>
    <w:tmpl w:val="7BBAF754"/>
    <w:lvl w:ilvl="0" w:tplc="DB2CA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F0644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C2A7B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AE237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E458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452D8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7C02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A8E9F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A5449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2" w15:restartNumberingAfterBreak="0">
    <w:nsid w:val="2BF3575D"/>
    <w:multiLevelType w:val="multilevel"/>
    <w:tmpl w:val="6786E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2C2D6D49"/>
    <w:multiLevelType w:val="multilevel"/>
    <w:tmpl w:val="CD36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2CC245A0"/>
    <w:multiLevelType w:val="hybridMultilevel"/>
    <w:tmpl w:val="C358B734"/>
    <w:name w:val="WW8Num222222"/>
    <w:lvl w:ilvl="0" w:tplc="951AA6D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CEE518A"/>
    <w:multiLevelType w:val="hybridMultilevel"/>
    <w:tmpl w:val="CB62020A"/>
    <w:lvl w:ilvl="0" w:tplc="761CA66C">
      <w:start w:val="1"/>
      <w:numFmt w:val="decimal"/>
      <w:lvlText w:val="%1."/>
      <w:lvlJc w:val="left"/>
      <w:pPr>
        <w:ind w:left="720" w:hanging="360"/>
      </w:pPr>
    </w:lvl>
    <w:lvl w:ilvl="1" w:tplc="F95A8852">
      <w:start w:val="1"/>
      <w:numFmt w:val="decimal"/>
      <w:lvlText w:val="%2."/>
      <w:lvlJc w:val="left"/>
      <w:pPr>
        <w:ind w:left="720" w:hanging="360"/>
      </w:pPr>
    </w:lvl>
    <w:lvl w:ilvl="2" w:tplc="13BC4F88">
      <w:start w:val="1"/>
      <w:numFmt w:val="decimal"/>
      <w:lvlText w:val="%3."/>
      <w:lvlJc w:val="left"/>
      <w:pPr>
        <w:ind w:left="720" w:hanging="360"/>
      </w:pPr>
    </w:lvl>
    <w:lvl w:ilvl="3" w:tplc="A5BA68D4">
      <w:start w:val="1"/>
      <w:numFmt w:val="decimal"/>
      <w:lvlText w:val="%4."/>
      <w:lvlJc w:val="left"/>
      <w:pPr>
        <w:ind w:left="720" w:hanging="360"/>
      </w:pPr>
    </w:lvl>
    <w:lvl w:ilvl="4" w:tplc="E45C6048">
      <w:start w:val="1"/>
      <w:numFmt w:val="decimal"/>
      <w:lvlText w:val="%5."/>
      <w:lvlJc w:val="left"/>
      <w:pPr>
        <w:ind w:left="720" w:hanging="360"/>
      </w:pPr>
    </w:lvl>
    <w:lvl w:ilvl="5" w:tplc="206A0834">
      <w:start w:val="1"/>
      <w:numFmt w:val="decimal"/>
      <w:lvlText w:val="%6."/>
      <w:lvlJc w:val="left"/>
      <w:pPr>
        <w:ind w:left="720" w:hanging="360"/>
      </w:pPr>
    </w:lvl>
    <w:lvl w:ilvl="6" w:tplc="31C6080A">
      <w:start w:val="1"/>
      <w:numFmt w:val="decimal"/>
      <w:lvlText w:val="%7."/>
      <w:lvlJc w:val="left"/>
      <w:pPr>
        <w:ind w:left="720" w:hanging="360"/>
      </w:pPr>
    </w:lvl>
    <w:lvl w:ilvl="7" w:tplc="E98AD752">
      <w:start w:val="1"/>
      <w:numFmt w:val="decimal"/>
      <w:lvlText w:val="%8."/>
      <w:lvlJc w:val="left"/>
      <w:pPr>
        <w:ind w:left="720" w:hanging="360"/>
      </w:pPr>
    </w:lvl>
    <w:lvl w:ilvl="8" w:tplc="E96A3C18">
      <w:start w:val="1"/>
      <w:numFmt w:val="decimal"/>
      <w:lvlText w:val="%9."/>
      <w:lvlJc w:val="left"/>
      <w:pPr>
        <w:ind w:left="720" w:hanging="360"/>
      </w:pPr>
    </w:lvl>
  </w:abstractNum>
  <w:abstractNum w:abstractNumId="96" w15:restartNumberingAfterBreak="0">
    <w:nsid w:val="2D140437"/>
    <w:multiLevelType w:val="multilevel"/>
    <w:tmpl w:val="D33E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8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99" w15:restartNumberingAfterBreak="0">
    <w:nsid w:val="2E8C6D8A"/>
    <w:multiLevelType w:val="multilevel"/>
    <w:tmpl w:val="1BF046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00" w15:restartNumberingAfterBreak="0">
    <w:nsid w:val="2EDB529F"/>
    <w:multiLevelType w:val="hybridMultilevel"/>
    <w:tmpl w:val="8A6A7498"/>
    <w:lvl w:ilvl="0" w:tplc="02BA004A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5F56E97A">
      <w:start w:val="1"/>
      <w:numFmt w:val="decimal"/>
      <w:lvlText w:val="%3)"/>
      <w:lvlJc w:val="right"/>
      <w:pPr>
        <w:ind w:left="2586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2F003EF7"/>
    <w:multiLevelType w:val="multilevel"/>
    <w:tmpl w:val="928A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226BAD"/>
    <w:multiLevelType w:val="hybridMultilevel"/>
    <w:tmpl w:val="4DFAF516"/>
    <w:lvl w:ilvl="0" w:tplc="0D525EB2">
      <w:start w:val="1"/>
      <w:numFmt w:val="decimal"/>
      <w:lvlText w:val="%1)"/>
      <w:lvlJc w:val="left"/>
      <w:pPr>
        <w:ind w:left="720" w:hanging="360"/>
      </w:pPr>
    </w:lvl>
    <w:lvl w:ilvl="1" w:tplc="4A309A12">
      <w:start w:val="1"/>
      <w:numFmt w:val="decimal"/>
      <w:lvlText w:val="%2)"/>
      <w:lvlJc w:val="left"/>
      <w:pPr>
        <w:ind w:left="720" w:hanging="360"/>
      </w:pPr>
    </w:lvl>
    <w:lvl w:ilvl="2" w:tplc="22DEE26C">
      <w:start w:val="1"/>
      <w:numFmt w:val="decimal"/>
      <w:lvlText w:val="%3)"/>
      <w:lvlJc w:val="left"/>
      <w:pPr>
        <w:ind w:left="720" w:hanging="360"/>
      </w:pPr>
    </w:lvl>
    <w:lvl w:ilvl="3" w:tplc="0D8870E6">
      <w:start w:val="1"/>
      <w:numFmt w:val="decimal"/>
      <w:lvlText w:val="%4)"/>
      <w:lvlJc w:val="left"/>
      <w:pPr>
        <w:ind w:left="720" w:hanging="360"/>
      </w:pPr>
    </w:lvl>
    <w:lvl w:ilvl="4" w:tplc="B754C3D0">
      <w:start w:val="1"/>
      <w:numFmt w:val="decimal"/>
      <w:lvlText w:val="%5)"/>
      <w:lvlJc w:val="left"/>
      <w:pPr>
        <w:ind w:left="720" w:hanging="360"/>
      </w:pPr>
    </w:lvl>
    <w:lvl w:ilvl="5" w:tplc="A96AB1B0">
      <w:start w:val="1"/>
      <w:numFmt w:val="decimal"/>
      <w:lvlText w:val="%6)"/>
      <w:lvlJc w:val="left"/>
      <w:pPr>
        <w:ind w:left="720" w:hanging="360"/>
      </w:pPr>
    </w:lvl>
    <w:lvl w:ilvl="6" w:tplc="4314B03C">
      <w:start w:val="1"/>
      <w:numFmt w:val="decimal"/>
      <w:lvlText w:val="%7)"/>
      <w:lvlJc w:val="left"/>
      <w:pPr>
        <w:ind w:left="720" w:hanging="360"/>
      </w:pPr>
    </w:lvl>
    <w:lvl w:ilvl="7" w:tplc="855ECD40">
      <w:start w:val="1"/>
      <w:numFmt w:val="decimal"/>
      <w:lvlText w:val="%8)"/>
      <w:lvlJc w:val="left"/>
      <w:pPr>
        <w:ind w:left="720" w:hanging="360"/>
      </w:pPr>
    </w:lvl>
    <w:lvl w:ilvl="8" w:tplc="8AAAFCE2">
      <w:start w:val="1"/>
      <w:numFmt w:val="decimal"/>
      <w:lvlText w:val="%9)"/>
      <w:lvlJc w:val="left"/>
      <w:pPr>
        <w:ind w:left="720" w:hanging="360"/>
      </w:pPr>
    </w:lvl>
  </w:abstractNum>
  <w:abstractNum w:abstractNumId="103" w15:restartNumberingAfterBreak="0">
    <w:nsid w:val="308E7B0E"/>
    <w:multiLevelType w:val="multilevel"/>
    <w:tmpl w:val="5D0AA9F0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color w:val="000000" w:themeColor="text1"/>
        <w:sz w:val="22"/>
        <w:szCs w:val="22"/>
      </w:rPr>
    </w:lvl>
    <w:lvl w:ilvl="1">
      <w:start w:val="1"/>
      <w:numFmt w:val="decimal"/>
      <w:isLgl/>
      <w:lvlText w:val="%2."/>
      <w:lvlJc w:val="left"/>
      <w:pPr>
        <w:ind w:left="2444" w:hanging="36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4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3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84" w:hanging="1800"/>
      </w:pPr>
      <w:rPr>
        <w:rFonts w:hint="default"/>
      </w:rPr>
    </w:lvl>
  </w:abstractNum>
  <w:abstractNum w:abstractNumId="104" w15:restartNumberingAfterBreak="0">
    <w:nsid w:val="3094663D"/>
    <w:multiLevelType w:val="multilevel"/>
    <w:tmpl w:val="F5345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0A55751"/>
    <w:multiLevelType w:val="hybridMultilevel"/>
    <w:tmpl w:val="E8663B7E"/>
    <w:lvl w:ilvl="0" w:tplc="C7127698">
      <w:start w:val="1"/>
      <w:numFmt w:val="decimal"/>
      <w:lvlText w:val="%1."/>
      <w:lvlJc w:val="left"/>
      <w:pPr>
        <w:ind w:left="424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9986250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F91C2DB4">
      <w:numFmt w:val="bullet"/>
      <w:lvlText w:val="•"/>
      <w:lvlJc w:val="left"/>
      <w:pPr>
        <w:ind w:left="2320" w:hanging="284"/>
      </w:pPr>
      <w:rPr>
        <w:rFonts w:hint="default"/>
        <w:lang w:val="pl-PL" w:eastAsia="en-US" w:bidi="ar-SA"/>
      </w:rPr>
    </w:lvl>
    <w:lvl w:ilvl="3" w:tplc="B4F8402C">
      <w:numFmt w:val="bullet"/>
      <w:lvlText w:val="•"/>
      <w:lvlJc w:val="left"/>
      <w:pPr>
        <w:ind w:left="3270" w:hanging="284"/>
      </w:pPr>
      <w:rPr>
        <w:rFonts w:hint="default"/>
        <w:lang w:val="pl-PL" w:eastAsia="en-US" w:bidi="ar-SA"/>
      </w:rPr>
    </w:lvl>
    <w:lvl w:ilvl="4" w:tplc="4648C6C8">
      <w:numFmt w:val="bullet"/>
      <w:lvlText w:val="•"/>
      <w:lvlJc w:val="left"/>
      <w:pPr>
        <w:ind w:left="4220" w:hanging="284"/>
      </w:pPr>
      <w:rPr>
        <w:rFonts w:hint="default"/>
        <w:lang w:val="pl-PL" w:eastAsia="en-US" w:bidi="ar-SA"/>
      </w:rPr>
    </w:lvl>
    <w:lvl w:ilvl="5" w:tplc="7F80AF00">
      <w:numFmt w:val="bullet"/>
      <w:lvlText w:val="•"/>
      <w:lvlJc w:val="left"/>
      <w:pPr>
        <w:ind w:left="5171" w:hanging="284"/>
      </w:pPr>
      <w:rPr>
        <w:rFonts w:hint="default"/>
        <w:lang w:val="pl-PL" w:eastAsia="en-US" w:bidi="ar-SA"/>
      </w:rPr>
    </w:lvl>
    <w:lvl w:ilvl="6" w:tplc="325450DC">
      <w:numFmt w:val="bullet"/>
      <w:lvlText w:val="•"/>
      <w:lvlJc w:val="left"/>
      <w:pPr>
        <w:ind w:left="6121" w:hanging="284"/>
      </w:pPr>
      <w:rPr>
        <w:rFonts w:hint="default"/>
        <w:lang w:val="pl-PL" w:eastAsia="en-US" w:bidi="ar-SA"/>
      </w:rPr>
    </w:lvl>
    <w:lvl w:ilvl="7" w:tplc="5CDA8C62">
      <w:numFmt w:val="bullet"/>
      <w:lvlText w:val="•"/>
      <w:lvlJc w:val="left"/>
      <w:pPr>
        <w:ind w:left="7071" w:hanging="284"/>
      </w:pPr>
      <w:rPr>
        <w:rFonts w:hint="default"/>
        <w:lang w:val="pl-PL" w:eastAsia="en-US" w:bidi="ar-SA"/>
      </w:rPr>
    </w:lvl>
    <w:lvl w:ilvl="8" w:tplc="2E58395A">
      <w:numFmt w:val="bullet"/>
      <w:lvlText w:val="•"/>
      <w:lvlJc w:val="left"/>
      <w:pPr>
        <w:ind w:left="8021" w:hanging="284"/>
      </w:pPr>
      <w:rPr>
        <w:rFonts w:hint="default"/>
        <w:lang w:val="pl-PL" w:eastAsia="en-US" w:bidi="ar-SA"/>
      </w:rPr>
    </w:lvl>
  </w:abstractNum>
  <w:abstractNum w:abstractNumId="106" w15:restartNumberingAfterBreak="0">
    <w:nsid w:val="30BC4CF7"/>
    <w:multiLevelType w:val="hybridMultilevel"/>
    <w:tmpl w:val="E32CADB8"/>
    <w:lvl w:ilvl="0" w:tplc="086ED54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0D923A4"/>
    <w:multiLevelType w:val="hybridMultilevel"/>
    <w:tmpl w:val="14D448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31653B2B"/>
    <w:multiLevelType w:val="hybridMultilevel"/>
    <w:tmpl w:val="3A0AFD50"/>
    <w:lvl w:ilvl="0" w:tplc="B290B5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4C93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4B435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AC43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88498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646A0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EDC48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068D0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8B2E9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9" w15:restartNumberingAfterBreak="0">
    <w:nsid w:val="31B40CDB"/>
    <w:multiLevelType w:val="hybridMultilevel"/>
    <w:tmpl w:val="5FEC6714"/>
    <w:lvl w:ilvl="0" w:tplc="DBD053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112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353F7F18"/>
    <w:multiLevelType w:val="hybridMultilevel"/>
    <w:tmpl w:val="FD08BB4E"/>
    <w:lvl w:ilvl="0" w:tplc="23EC8E8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Theme="minorHAnsi" w:eastAsia="Times New Roman" w:hAnsiTheme="minorHAnsi" w:cstheme="minorHAnsi"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35D144E2"/>
    <w:multiLevelType w:val="multilevel"/>
    <w:tmpl w:val="F16442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15" w15:restartNumberingAfterBreak="0">
    <w:nsid w:val="3614590E"/>
    <w:multiLevelType w:val="hybridMultilevel"/>
    <w:tmpl w:val="55702F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6" w15:restartNumberingAfterBreak="0">
    <w:nsid w:val="367D1A89"/>
    <w:multiLevelType w:val="hybridMultilevel"/>
    <w:tmpl w:val="22D00B8E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17" w15:restartNumberingAfterBreak="0">
    <w:nsid w:val="37A32BC3"/>
    <w:multiLevelType w:val="hybridMultilevel"/>
    <w:tmpl w:val="23BC3262"/>
    <w:name w:val="WW8Num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37D34FB8"/>
    <w:multiLevelType w:val="hybridMultilevel"/>
    <w:tmpl w:val="1C76216C"/>
    <w:lvl w:ilvl="0" w:tplc="B608DFE8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72629CD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D6E11E0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42AE7E6A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3A4CDD3E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1D70CE24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CB8C626E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782C932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C2E85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19" w15:restartNumberingAfterBreak="0">
    <w:nsid w:val="3B5914A6"/>
    <w:multiLevelType w:val="hybridMultilevel"/>
    <w:tmpl w:val="C6067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B961C31"/>
    <w:multiLevelType w:val="hybridMultilevel"/>
    <w:tmpl w:val="CBDAED90"/>
    <w:name w:val="WW8Num22"/>
    <w:lvl w:ilvl="0" w:tplc="68BE9F0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CD15B95"/>
    <w:multiLevelType w:val="hybridMultilevel"/>
    <w:tmpl w:val="0FEE7D66"/>
    <w:lvl w:ilvl="0" w:tplc="A0927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2" w15:restartNumberingAfterBreak="0">
    <w:nsid w:val="3F197122"/>
    <w:multiLevelType w:val="hybridMultilevel"/>
    <w:tmpl w:val="ED3CB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03038DA"/>
    <w:multiLevelType w:val="hybridMultilevel"/>
    <w:tmpl w:val="60E6D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406E0D4B"/>
    <w:multiLevelType w:val="multilevel"/>
    <w:tmpl w:val="FDF2BCF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40745AAA"/>
    <w:multiLevelType w:val="hybridMultilevel"/>
    <w:tmpl w:val="D3D42098"/>
    <w:lvl w:ilvl="0" w:tplc="04150001">
      <w:start w:val="1"/>
      <w:numFmt w:val="bullet"/>
      <w:lvlText w:val="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126" w15:restartNumberingAfterBreak="0">
    <w:nsid w:val="414C3642"/>
    <w:multiLevelType w:val="hybridMultilevel"/>
    <w:tmpl w:val="7B480324"/>
    <w:lvl w:ilvl="0" w:tplc="0415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7" w15:restartNumberingAfterBreak="0">
    <w:nsid w:val="41837A08"/>
    <w:multiLevelType w:val="hybridMultilevel"/>
    <w:tmpl w:val="25662D80"/>
    <w:lvl w:ilvl="0" w:tplc="0136C9B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28" w15:restartNumberingAfterBreak="0">
    <w:nsid w:val="420D233C"/>
    <w:multiLevelType w:val="hybridMultilevel"/>
    <w:tmpl w:val="41A6E5A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0" w15:restartNumberingAfterBreak="0">
    <w:nsid w:val="428A6ECB"/>
    <w:multiLevelType w:val="multilevel"/>
    <w:tmpl w:val="3B5ED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1" w15:restartNumberingAfterBreak="0">
    <w:nsid w:val="429226B3"/>
    <w:multiLevelType w:val="hybridMultilevel"/>
    <w:tmpl w:val="486851CA"/>
    <w:lvl w:ilvl="0" w:tplc="02E0C8D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34D1E02"/>
    <w:multiLevelType w:val="hybridMultilevel"/>
    <w:tmpl w:val="BEB0EE7A"/>
    <w:lvl w:ilvl="0" w:tplc="48A66F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67C87A8">
      <w:start w:val="2"/>
      <w:numFmt w:val="bullet"/>
      <w:lvlText w:val="-"/>
      <w:lvlJc w:val="left"/>
      <w:pPr>
        <w:ind w:left="1298" w:hanging="360"/>
      </w:pPr>
      <w:rPr>
        <w:rFonts w:ascii="Calibri" w:eastAsia="Times New Roman" w:hAnsi="Calibri" w:cs="Aria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33" w15:restartNumberingAfterBreak="0">
    <w:nsid w:val="43847236"/>
    <w:multiLevelType w:val="hybridMultilevel"/>
    <w:tmpl w:val="40DA3E18"/>
    <w:lvl w:ilvl="0" w:tplc="9F18EBD2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 w15:restartNumberingAfterBreak="0">
    <w:nsid w:val="43901C3D"/>
    <w:multiLevelType w:val="hybridMultilevel"/>
    <w:tmpl w:val="AFBE847C"/>
    <w:lvl w:ilvl="0" w:tplc="088427E4">
      <w:start w:val="1"/>
      <w:numFmt w:val="decimal"/>
      <w:lvlText w:val="%1)"/>
      <w:lvlJc w:val="left"/>
      <w:pPr>
        <w:ind w:left="121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36" w15:restartNumberingAfterBreak="0">
    <w:nsid w:val="44675505"/>
    <w:multiLevelType w:val="multilevel"/>
    <w:tmpl w:val="DFA2DD70"/>
    <w:lvl w:ilvl="0">
      <w:start w:val="1"/>
      <w:numFmt w:val="decimal"/>
      <w:lvlText w:val="%1."/>
      <w:lvlJc w:val="left"/>
      <w:rPr>
        <w:rFonts w:asciiTheme="minorHAnsi" w:eastAsia="Trebuchet MS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45092C46"/>
    <w:multiLevelType w:val="multilevel"/>
    <w:tmpl w:val="454CD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55F09EC"/>
    <w:multiLevelType w:val="hybridMultilevel"/>
    <w:tmpl w:val="CAA46980"/>
    <w:lvl w:ilvl="0" w:tplc="ACCE058A">
      <w:start w:val="1"/>
      <w:numFmt w:val="decimal"/>
      <w:lvlText w:val="%1."/>
      <w:lvlJc w:val="left"/>
      <w:pPr>
        <w:ind w:left="1027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4F4C36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7A4AD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41AC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CC7E5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E454D6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525764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2FDC6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AEC214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46C9497D"/>
    <w:multiLevelType w:val="hybridMultilevel"/>
    <w:tmpl w:val="1BEC8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6F56314"/>
    <w:multiLevelType w:val="hybridMultilevel"/>
    <w:tmpl w:val="4E98B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7263BB5"/>
    <w:multiLevelType w:val="hybridMultilevel"/>
    <w:tmpl w:val="C9C8A85E"/>
    <w:lvl w:ilvl="0" w:tplc="7A126C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80945EC"/>
    <w:multiLevelType w:val="hybridMultilevel"/>
    <w:tmpl w:val="68C02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A9C1283"/>
    <w:multiLevelType w:val="hybridMultilevel"/>
    <w:tmpl w:val="18C49CA2"/>
    <w:lvl w:ilvl="0" w:tplc="A74C8B8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BFF4834"/>
    <w:multiLevelType w:val="hybridMultilevel"/>
    <w:tmpl w:val="973EC4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4C0D4873"/>
    <w:multiLevelType w:val="hybridMultilevel"/>
    <w:tmpl w:val="9B3E1A36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788068DA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E5AA451E">
      <w:start w:val="1"/>
      <w:numFmt w:val="lowerLetter"/>
      <w:lvlText w:val="%5)"/>
      <w:lvlJc w:val="left"/>
      <w:pPr>
        <w:ind w:left="3600" w:hanging="360"/>
      </w:pPr>
      <w:rPr>
        <w:rFonts w:cs="Calibri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4D822E50"/>
    <w:multiLevelType w:val="multilevel"/>
    <w:tmpl w:val="E378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DE1773D"/>
    <w:multiLevelType w:val="hybridMultilevel"/>
    <w:tmpl w:val="81FC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E316B3E"/>
    <w:multiLevelType w:val="hybridMultilevel"/>
    <w:tmpl w:val="F0FC8F9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 w15:restartNumberingAfterBreak="0">
    <w:nsid w:val="4F4714C9"/>
    <w:multiLevelType w:val="hybridMultilevel"/>
    <w:tmpl w:val="2A40561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0" w15:restartNumberingAfterBreak="0">
    <w:nsid w:val="508F346B"/>
    <w:multiLevelType w:val="hybridMultilevel"/>
    <w:tmpl w:val="D7960C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EB1028"/>
    <w:multiLevelType w:val="hybridMultilevel"/>
    <w:tmpl w:val="9E886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3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4" w15:restartNumberingAfterBreak="0">
    <w:nsid w:val="530533E7"/>
    <w:multiLevelType w:val="hybridMultilevel"/>
    <w:tmpl w:val="A3EC2CFA"/>
    <w:lvl w:ilvl="0" w:tplc="E9CAA2E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FCDC2790">
      <w:start w:val="1"/>
      <w:numFmt w:val="decimal"/>
      <w:lvlText w:val="%2)"/>
      <w:lvlJc w:val="left"/>
      <w:pPr>
        <w:ind w:left="849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9FCC41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3" w:tplc="9B5C83AC">
      <w:numFmt w:val="bullet"/>
      <w:lvlText w:val="•"/>
      <w:lvlJc w:val="left"/>
      <w:pPr>
        <w:ind w:left="2858" w:hanging="360"/>
      </w:pPr>
      <w:rPr>
        <w:rFonts w:hint="default"/>
        <w:lang w:val="pl-PL" w:eastAsia="en-US" w:bidi="ar-SA"/>
      </w:rPr>
    </w:lvl>
    <w:lvl w:ilvl="4" w:tplc="E2128AE4">
      <w:numFmt w:val="bullet"/>
      <w:lvlText w:val="•"/>
      <w:lvlJc w:val="left"/>
      <w:pPr>
        <w:ind w:left="3867" w:hanging="360"/>
      </w:pPr>
      <w:rPr>
        <w:rFonts w:hint="default"/>
        <w:lang w:val="pl-PL" w:eastAsia="en-US" w:bidi="ar-SA"/>
      </w:rPr>
    </w:lvl>
    <w:lvl w:ilvl="5" w:tplc="DEE491E2">
      <w:numFmt w:val="bullet"/>
      <w:lvlText w:val="•"/>
      <w:lvlJc w:val="left"/>
      <w:pPr>
        <w:ind w:left="4876" w:hanging="360"/>
      </w:pPr>
      <w:rPr>
        <w:rFonts w:hint="default"/>
        <w:lang w:val="pl-PL" w:eastAsia="en-US" w:bidi="ar-SA"/>
      </w:rPr>
    </w:lvl>
    <w:lvl w:ilvl="6" w:tplc="24A2D9C0">
      <w:numFmt w:val="bullet"/>
      <w:lvlText w:val="•"/>
      <w:lvlJc w:val="left"/>
      <w:pPr>
        <w:ind w:left="5885" w:hanging="360"/>
      </w:pPr>
      <w:rPr>
        <w:rFonts w:hint="default"/>
        <w:lang w:val="pl-PL" w:eastAsia="en-US" w:bidi="ar-SA"/>
      </w:rPr>
    </w:lvl>
    <w:lvl w:ilvl="7" w:tplc="2F6EDAF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C2D28D98">
      <w:numFmt w:val="bullet"/>
      <w:lvlText w:val="•"/>
      <w:lvlJc w:val="left"/>
      <w:pPr>
        <w:ind w:left="7904" w:hanging="360"/>
      </w:pPr>
      <w:rPr>
        <w:rFonts w:hint="default"/>
        <w:lang w:val="pl-PL" w:eastAsia="en-US" w:bidi="ar-SA"/>
      </w:rPr>
    </w:lvl>
  </w:abstractNum>
  <w:abstractNum w:abstractNumId="155" w15:restartNumberingAfterBreak="0">
    <w:nsid w:val="535F3B59"/>
    <w:multiLevelType w:val="hybridMultilevel"/>
    <w:tmpl w:val="75140B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37043C7"/>
    <w:multiLevelType w:val="hybridMultilevel"/>
    <w:tmpl w:val="11BEF7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9" w15:restartNumberingAfterBreak="0">
    <w:nsid w:val="555B40BA"/>
    <w:multiLevelType w:val="hybridMultilevel"/>
    <w:tmpl w:val="5A90D1CA"/>
    <w:lvl w:ilvl="0" w:tplc="0415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0" w15:restartNumberingAfterBreak="0">
    <w:nsid w:val="56693B1B"/>
    <w:multiLevelType w:val="hybridMultilevel"/>
    <w:tmpl w:val="50D2E4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6EC6719"/>
    <w:multiLevelType w:val="hybridMultilevel"/>
    <w:tmpl w:val="D3F88B2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2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5706543F"/>
    <w:multiLevelType w:val="hybridMultilevel"/>
    <w:tmpl w:val="0F127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591679FC"/>
    <w:multiLevelType w:val="hybridMultilevel"/>
    <w:tmpl w:val="9C8AFFEA"/>
    <w:lvl w:ilvl="0" w:tplc="62FCBD1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9407C5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58787862">
      <w:start w:val="7"/>
      <w:numFmt w:val="upperRoman"/>
      <w:lvlText w:val="%4&gt;"/>
      <w:lvlJc w:val="left"/>
      <w:pPr>
        <w:ind w:left="3240" w:hanging="720"/>
      </w:pPr>
      <w:rPr>
        <w:rFonts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91840AE"/>
    <w:multiLevelType w:val="hybridMultilevel"/>
    <w:tmpl w:val="4EA6883E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9A978A9"/>
    <w:multiLevelType w:val="hybridMultilevel"/>
    <w:tmpl w:val="7EB8EA76"/>
    <w:lvl w:ilvl="0" w:tplc="4AE6E0A4">
      <w:start w:val="1"/>
      <w:numFmt w:val="decimal"/>
      <w:lvlText w:val="%1."/>
      <w:lvlJc w:val="left"/>
      <w:pPr>
        <w:ind w:left="501" w:hanging="21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68AFA4A">
      <w:start w:val="1"/>
      <w:numFmt w:val="decimal"/>
      <w:lvlText w:val="%2)"/>
      <w:lvlJc w:val="left"/>
      <w:pPr>
        <w:ind w:left="1142" w:hanging="432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7C5EA378">
      <w:start w:val="1"/>
      <w:numFmt w:val="lowerLetter"/>
      <w:lvlText w:val="%3)"/>
      <w:lvlJc w:val="left"/>
      <w:pPr>
        <w:ind w:left="1862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A0428542">
      <w:numFmt w:val="bullet"/>
      <w:lvlText w:val="•"/>
      <w:lvlJc w:val="left"/>
      <w:pPr>
        <w:ind w:left="2867" w:hanging="360"/>
      </w:pPr>
      <w:rPr>
        <w:rFonts w:hint="default"/>
        <w:lang w:val="pl-PL" w:eastAsia="en-US" w:bidi="ar-SA"/>
      </w:rPr>
    </w:lvl>
    <w:lvl w:ilvl="4" w:tplc="A5FC4D34">
      <w:numFmt w:val="bullet"/>
      <w:lvlText w:val="•"/>
      <w:lvlJc w:val="left"/>
      <w:pPr>
        <w:ind w:left="3875" w:hanging="360"/>
      </w:pPr>
      <w:rPr>
        <w:rFonts w:hint="default"/>
        <w:lang w:val="pl-PL" w:eastAsia="en-US" w:bidi="ar-SA"/>
      </w:rPr>
    </w:lvl>
    <w:lvl w:ilvl="5" w:tplc="5B1E107C">
      <w:numFmt w:val="bullet"/>
      <w:lvlText w:val="•"/>
      <w:lvlJc w:val="left"/>
      <w:pPr>
        <w:ind w:left="4883" w:hanging="360"/>
      </w:pPr>
      <w:rPr>
        <w:rFonts w:hint="default"/>
        <w:lang w:val="pl-PL" w:eastAsia="en-US" w:bidi="ar-SA"/>
      </w:rPr>
    </w:lvl>
    <w:lvl w:ilvl="6" w:tplc="E38620F4">
      <w:numFmt w:val="bullet"/>
      <w:lvlText w:val="•"/>
      <w:lvlJc w:val="left"/>
      <w:pPr>
        <w:ind w:left="5891" w:hanging="360"/>
      </w:pPr>
      <w:rPr>
        <w:rFonts w:hint="default"/>
        <w:lang w:val="pl-PL" w:eastAsia="en-US" w:bidi="ar-SA"/>
      </w:rPr>
    </w:lvl>
    <w:lvl w:ilvl="7" w:tplc="781AE53A">
      <w:numFmt w:val="bullet"/>
      <w:lvlText w:val="•"/>
      <w:lvlJc w:val="left"/>
      <w:pPr>
        <w:ind w:left="6899" w:hanging="360"/>
      </w:pPr>
      <w:rPr>
        <w:rFonts w:hint="default"/>
        <w:lang w:val="pl-PL" w:eastAsia="en-US" w:bidi="ar-SA"/>
      </w:rPr>
    </w:lvl>
    <w:lvl w:ilvl="8" w:tplc="7E7AAA9E">
      <w:numFmt w:val="bullet"/>
      <w:lvlText w:val="•"/>
      <w:lvlJc w:val="left"/>
      <w:pPr>
        <w:ind w:left="7906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59D80213"/>
    <w:multiLevelType w:val="hybridMultilevel"/>
    <w:tmpl w:val="EE2A4282"/>
    <w:lvl w:ilvl="0" w:tplc="D620155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9E143BE"/>
    <w:multiLevelType w:val="hybridMultilevel"/>
    <w:tmpl w:val="0FCAFCBE"/>
    <w:lvl w:ilvl="0" w:tplc="AB78A876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9FE1CC5"/>
    <w:multiLevelType w:val="multilevel"/>
    <w:tmpl w:val="BD66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5A606A9A"/>
    <w:multiLevelType w:val="multilevel"/>
    <w:tmpl w:val="C0A8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A96717E"/>
    <w:multiLevelType w:val="hybridMultilevel"/>
    <w:tmpl w:val="6DD8538E"/>
    <w:name w:val="WW8Num222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2" w15:restartNumberingAfterBreak="0">
    <w:nsid w:val="5B6C78FC"/>
    <w:multiLevelType w:val="hybridMultilevel"/>
    <w:tmpl w:val="4EA21CD0"/>
    <w:lvl w:ilvl="0" w:tplc="A866F6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C1F6B2C"/>
    <w:multiLevelType w:val="hybridMultilevel"/>
    <w:tmpl w:val="8FECC7A8"/>
    <w:lvl w:ilvl="0" w:tplc="ED1E5C1A">
      <w:start w:val="10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5" w15:restartNumberingAfterBreak="0">
    <w:nsid w:val="5CBE3456"/>
    <w:multiLevelType w:val="hybridMultilevel"/>
    <w:tmpl w:val="A68A66B6"/>
    <w:lvl w:ilvl="0" w:tplc="9906032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sz w:val="22"/>
        <w:szCs w:val="22"/>
      </w:rPr>
    </w:lvl>
    <w:lvl w:ilvl="1" w:tplc="FFFFFFFF">
      <w:start w:val="1"/>
      <w:numFmt w:val="upperRoman"/>
      <w:lvlText w:val="%2."/>
      <w:lvlJc w:val="left"/>
      <w:pPr>
        <w:ind w:left="1800" w:hanging="72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CD22CED"/>
    <w:multiLevelType w:val="hybridMultilevel"/>
    <w:tmpl w:val="BF12C8C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7" w15:restartNumberingAfterBreak="0">
    <w:nsid w:val="5EA47682"/>
    <w:multiLevelType w:val="hybridMultilevel"/>
    <w:tmpl w:val="B8A2D654"/>
    <w:lvl w:ilvl="0" w:tplc="C178A014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8" w15:restartNumberingAfterBreak="0">
    <w:nsid w:val="5F546D57"/>
    <w:multiLevelType w:val="hybridMultilevel"/>
    <w:tmpl w:val="EBFE25C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5FE22A8A"/>
    <w:multiLevelType w:val="multilevel"/>
    <w:tmpl w:val="A75CE9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  <w:lang w:val="pl-PL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80" w15:restartNumberingAfterBreak="0">
    <w:nsid w:val="6075429F"/>
    <w:multiLevelType w:val="hybridMultilevel"/>
    <w:tmpl w:val="070CBADA"/>
    <w:styleLink w:val="Zaimportowanystyl1"/>
    <w:lvl w:ilvl="0" w:tplc="ABBCEF82">
      <w:start w:val="1"/>
      <w:numFmt w:val="decimal"/>
      <w:lvlText w:val="%1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16A846">
      <w:start w:val="1"/>
      <w:numFmt w:val="lowerLetter"/>
      <w:lvlText w:val="%2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E2D16E">
      <w:start w:val="1"/>
      <w:numFmt w:val="lowerRoman"/>
      <w:lvlText w:val="%3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BD259A2">
      <w:start w:val="1"/>
      <w:numFmt w:val="decimal"/>
      <w:lvlText w:val="%4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1487E8C">
      <w:start w:val="1"/>
      <w:numFmt w:val="lowerLetter"/>
      <w:lvlText w:val="%5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FC436E8">
      <w:start w:val="1"/>
      <w:numFmt w:val="lowerRoman"/>
      <w:lvlText w:val="%6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10C161E">
      <w:start w:val="1"/>
      <w:numFmt w:val="decimal"/>
      <w:lvlText w:val="%7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0E22F30">
      <w:start w:val="1"/>
      <w:numFmt w:val="lowerLetter"/>
      <w:lvlText w:val="%8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22353E">
      <w:start w:val="1"/>
      <w:numFmt w:val="lowerRoman"/>
      <w:lvlText w:val="%9."/>
      <w:lvlJc w:val="left"/>
      <w:rPr>
        <w:rFonts w:hAnsi="Thorndale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1" w15:restartNumberingAfterBreak="0">
    <w:nsid w:val="607E1226"/>
    <w:multiLevelType w:val="hybridMultilevel"/>
    <w:tmpl w:val="EDB6F4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0A97220"/>
    <w:multiLevelType w:val="hybridMultilevel"/>
    <w:tmpl w:val="107814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3" w15:restartNumberingAfterBreak="0">
    <w:nsid w:val="60CD5BB5"/>
    <w:multiLevelType w:val="hybridMultilevel"/>
    <w:tmpl w:val="0FA21702"/>
    <w:lvl w:ilvl="0" w:tplc="EBE8E31E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AA4226E8">
      <w:start w:val="1"/>
      <w:numFmt w:val="decimal"/>
      <w:lvlText w:val="%2)"/>
      <w:lvlJc w:val="left"/>
      <w:pPr>
        <w:ind w:left="86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1E447AA8">
      <w:numFmt w:val="bullet"/>
      <w:lvlText w:val="•"/>
      <w:lvlJc w:val="left"/>
      <w:pPr>
        <w:ind w:left="1866" w:hanging="360"/>
      </w:pPr>
      <w:rPr>
        <w:rFonts w:hint="default"/>
        <w:lang w:val="pl-PL" w:eastAsia="en-US" w:bidi="ar-SA"/>
      </w:rPr>
    </w:lvl>
    <w:lvl w:ilvl="3" w:tplc="F58EF55E">
      <w:numFmt w:val="bullet"/>
      <w:lvlText w:val="•"/>
      <w:lvlJc w:val="left"/>
      <w:pPr>
        <w:ind w:left="2873" w:hanging="360"/>
      </w:pPr>
      <w:rPr>
        <w:rFonts w:hint="default"/>
        <w:lang w:val="pl-PL" w:eastAsia="en-US" w:bidi="ar-SA"/>
      </w:rPr>
    </w:lvl>
    <w:lvl w:ilvl="4" w:tplc="ADF62D1E">
      <w:numFmt w:val="bullet"/>
      <w:lvlText w:val="•"/>
      <w:lvlJc w:val="left"/>
      <w:pPr>
        <w:ind w:left="3880" w:hanging="360"/>
      </w:pPr>
      <w:rPr>
        <w:rFonts w:hint="default"/>
        <w:lang w:val="pl-PL" w:eastAsia="en-US" w:bidi="ar-SA"/>
      </w:rPr>
    </w:lvl>
    <w:lvl w:ilvl="5" w:tplc="392CD220">
      <w:numFmt w:val="bullet"/>
      <w:lvlText w:val="•"/>
      <w:lvlJc w:val="left"/>
      <w:pPr>
        <w:ind w:left="4887" w:hanging="360"/>
      </w:pPr>
      <w:rPr>
        <w:rFonts w:hint="default"/>
        <w:lang w:val="pl-PL" w:eastAsia="en-US" w:bidi="ar-SA"/>
      </w:rPr>
    </w:lvl>
    <w:lvl w:ilvl="6" w:tplc="C734CDAC">
      <w:numFmt w:val="bullet"/>
      <w:lvlText w:val="•"/>
      <w:lvlJc w:val="left"/>
      <w:pPr>
        <w:ind w:left="5894" w:hanging="360"/>
      </w:pPr>
      <w:rPr>
        <w:rFonts w:hint="default"/>
        <w:lang w:val="pl-PL" w:eastAsia="en-US" w:bidi="ar-SA"/>
      </w:rPr>
    </w:lvl>
    <w:lvl w:ilvl="7" w:tplc="F91E9226">
      <w:numFmt w:val="bullet"/>
      <w:lvlText w:val="•"/>
      <w:lvlJc w:val="left"/>
      <w:pPr>
        <w:ind w:left="6901" w:hanging="360"/>
      </w:pPr>
      <w:rPr>
        <w:rFonts w:hint="default"/>
        <w:lang w:val="pl-PL" w:eastAsia="en-US" w:bidi="ar-SA"/>
      </w:rPr>
    </w:lvl>
    <w:lvl w:ilvl="8" w:tplc="67E07C90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abstractNum w:abstractNumId="184" w15:restartNumberingAfterBreak="0">
    <w:nsid w:val="612B7CAE"/>
    <w:multiLevelType w:val="multilevel"/>
    <w:tmpl w:val="0316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61456E4E"/>
    <w:multiLevelType w:val="hybridMultilevel"/>
    <w:tmpl w:val="7E18C9F0"/>
    <w:lvl w:ilvl="0" w:tplc="A4F4C36A">
      <w:start w:val="1"/>
      <w:numFmt w:val="lowerLetter"/>
      <w:lvlText w:val="%1"/>
      <w:lvlJc w:val="left"/>
      <w:pPr>
        <w:ind w:left="1211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6" w15:restartNumberingAfterBreak="0">
    <w:nsid w:val="614E44E2"/>
    <w:multiLevelType w:val="hybridMultilevel"/>
    <w:tmpl w:val="AA3EB1D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7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88" w15:restartNumberingAfterBreak="0">
    <w:nsid w:val="61F25D06"/>
    <w:multiLevelType w:val="hybridMultilevel"/>
    <w:tmpl w:val="1034024A"/>
    <w:lvl w:ilvl="0" w:tplc="511E71C2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2E35D65"/>
    <w:multiLevelType w:val="multilevel"/>
    <w:tmpl w:val="47A267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0" w15:restartNumberingAfterBreak="0">
    <w:nsid w:val="632971BF"/>
    <w:multiLevelType w:val="hybridMultilevel"/>
    <w:tmpl w:val="1E249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92" w15:restartNumberingAfterBreak="0">
    <w:nsid w:val="64032577"/>
    <w:multiLevelType w:val="hybridMultilevel"/>
    <w:tmpl w:val="EE888F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5553D50"/>
    <w:multiLevelType w:val="multilevel"/>
    <w:tmpl w:val="802CA27E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/>
      </w:rPr>
    </w:lvl>
    <w:lvl w:ilvl="1">
      <w:start w:val="1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4" w15:restartNumberingAfterBreak="0">
    <w:nsid w:val="65966CF3"/>
    <w:multiLevelType w:val="hybridMultilevel"/>
    <w:tmpl w:val="DF729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65D868A7"/>
    <w:multiLevelType w:val="hybridMultilevel"/>
    <w:tmpl w:val="0A34BCC8"/>
    <w:lvl w:ilvl="0" w:tplc="9C60865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pl-PL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6" w15:restartNumberingAfterBreak="0">
    <w:nsid w:val="67086119"/>
    <w:multiLevelType w:val="hybridMultilevel"/>
    <w:tmpl w:val="46A8103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7" w15:restartNumberingAfterBreak="0">
    <w:nsid w:val="687E0853"/>
    <w:multiLevelType w:val="hybridMultilevel"/>
    <w:tmpl w:val="2DD47814"/>
    <w:lvl w:ilvl="0" w:tplc="007AA2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9633C36"/>
    <w:multiLevelType w:val="hybridMultilevel"/>
    <w:tmpl w:val="B2B67A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9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699C4D32"/>
    <w:multiLevelType w:val="hybridMultilevel"/>
    <w:tmpl w:val="5F92C64E"/>
    <w:lvl w:ilvl="0" w:tplc="5A8C1402">
      <w:start w:val="1"/>
      <w:numFmt w:val="decimal"/>
      <w:lvlText w:val="%1."/>
      <w:lvlJc w:val="left"/>
      <w:pPr>
        <w:ind w:left="1080" w:firstLine="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529" w:hanging="360"/>
      </w:pPr>
    </w:lvl>
    <w:lvl w:ilvl="2" w:tplc="0415001B">
      <w:start w:val="1"/>
      <w:numFmt w:val="lowerRoman"/>
      <w:lvlText w:val="%3."/>
      <w:lvlJc w:val="right"/>
      <w:pPr>
        <w:ind w:left="2249" w:hanging="180"/>
      </w:pPr>
    </w:lvl>
    <w:lvl w:ilvl="3" w:tplc="0415000F">
      <w:start w:val="1"/>
      <w:numFmt w:val="decimal"/>
      <w:lvlText w:val="%4."/>
      <w:lvlJc w:val="left"/>
      <w:pPr>
        <w:ind w:left="2969" w:hanging="360"/>
      </w:pPr>
    </w:lvl>
    <w:lvl w:ilvl="4" w:tplc="04150019">
      <w:start w:val="1"/>
      <w:numFmt w:val="lowerLetter"/>
      <w:lvlText w:val="%5."/>
      <w:lvlJc w:val="left"/>
      <w:pPr>
        <w:ind w:left="3689" w:hanging="360"/>
      </w:pPr>
    </w:lvl>
    <w:lvl w:ilvl="5" w:tplc="0415001B">
      <w:start w:val="1"/>
      <w:numFmt w:val="lowerRoman"/>
      <w:lvlText w:val="%6."/>
      <w:lvlJc w:val="right"/>
      <w:pPr>
        <w:ind w:left="4409" w:hanging="180"/>
      </w:pPr>
    </w:lvl>
    <w:lvl w:ilvl="6" w:tplc="0415000F">
      <w:start w:val="1"/>
      <w:numFmt w:val="decimal"/>
      <w:lvlText w:val="%7."/>
      <w:lvlJc w:val="left"/>
      <w:pPr>
        <w:ind w:left="5129" w:hanging="360"/>
      </w:pPr>
    </w:lvl>
    <w:lvl w:ilvl="7" w:tplc="04150019">
      <w:start w:val="1"/>
      <w:numFmt w:val="lowerLetter"/>
      <w:lvlText w:val="%8."/>
      <w:lvlJc w:val="left"/>
      <w:pPr>
        <w:ind w:left="5849" w:hanging="360"/>
      </w:pPr>
    </w:lvl>
    <w:lvl w:ilvl="8" w:tplc="0415001B">
      <w:start w:val="1"/>
      <w:numFmt w:val="lowerRoman"/>
      <w:lvlText w:val="%9."/>
      <w:lvlJc w:val="right"/>
      <w:pPr>
        <w:ind w:left="6569" w:hanging="180"/>
      </w:pPr>
    </w:lvl>
  </w:abstractNum>
  <w:abstractNum w:abstractNumId="201" w15:restartNumberingAfterBreak="0">
    <w:nsid w:val="6A03434B"/>
    <w:multiLevelType w:val="hybridMultilevel"/>
    <w:tmpl w:val="92DEDD36"/>
    <w:lvl w:ilvl="0" w:tplc="1C10F194">
      <w:start w:val="1"/>
      <w:numFmt w:val="decimal"/>
      <w:lvlText w:val="%1."/>
      <w:lvlJc w:val="left"/>
      <w:pPr>
        <w:ind w:left="498" w:hanging="35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1B0A2C0">
      <w:numFmt w:val="bullet"/>
      <w:lvlText w:val="•"/>
      <w:lvlJc w:val="left"/>
      <w:pPr>
        <w:ind w:left="1442" w:hanging="358"/>
      </w:pPr>
      <w:rPr>
        <w:rFonts w:hint="default"/>
        <w:lang w:val="pl-PL" w:eastAsia="en-US" w:bidi="ar-SA"/>
      </w:rPr>
    </w:lvl>
    <w:lvl w:ilvl="2" w:tplc="407A0FCE">
      <w:numFmt w:val="bullet"/>
      <w:lvlText w:val="•"/>
      <w:lvlJc w:val="left"/>
      <w:pPr>
        <w:ind w:left="2384" w:hanging="358"/>
      </w:pPr>
      <w:rPr>
        <w:rFonts w:hint="default"/>
        <w:lang w:val="pl-PL" w:eastAsia="en-US" w:bidi="ar-SA"/>
      </w:rPr>
    </w:lvl>
    <w:lvl w:ilvl="3" w:tplc="B00EA064">
      <w:numFmt w:val="bullet"/>
      <w:lvlText w:val="•"/>
      <w:lvlJc w:val="left"/>
      <w:pPr>
        <w:ind w:left="3326" w:hanging="358"/>
      </w:pPr>
      <w:rPr>
        <w:rFonts w:hint="default"/>
        <w:lang w:val="pl-PL" w:eastAsia="en-US" w:bidi="ar-SA"/>
      </w:rPr>
    </w:lvl>
    <w:lvl w:ilvl="4" w:tplc="B7526EB0">
      <w:numFmt w:val="bullet"/>
      <w:lvlText w:val="•"/>
      <w:lvlJc w:val="left"/>
      <w:pPr>
        <w:ind w:left="4268" w:hanging="358"/>
      </w:pPr>
      <w:rPr>
        <w:rFonts w:hint="default"/>
        <w:lang w:val="pl-PL" w:eastAsia="en-US" w:bidi="ar-SA"/>
      </w:rPr>
    </w:lvl>
    <w:lvl w:ilvl="5" w:tplc="E2AC99DE">
      <w:numFmt w:val="bullet"/>
      <w:lvlText w:val="•"/>
      <w:lvlJc w:val="left"/>
      <w:pPr>
        <w:ind w:left="5211" w:hanging="358"/>
      </w:pPr>
      <w:rPr>
        <w:rFonts w:hint="default"/>
        <w:lang w:val="pl-PL" w:eastAsia="en-US" w:bidi="ar-SA"/>
      </w:rPr>
    </w:lvl>
    <w:lvl w:ilvl="6" w:tplc="80B644D8">
      <w:numFmt w:val="bullet"/>
      <w:lvlText w:val="•"/>
      <w:lvlJc w:val="left"/>
      <w:pPr>
        <w:ind w:left="6153" w:hanging="358"/>
      </w:pPr>
      <w:rPr>
        <w:rFonts w:hint="default"/>
        <w:lang w:val="pl-PL" w:eastAsia="en-US" w:bidi="ar-SA"/>
      </w:rPr>
    </w:lvl>
    <w:lvl w:ilvl="7" w:tplc="86EC8D38">
      <w:numFmt w:val="bullet"/>
      <w:lvlText w:val="•"/>
      <w:lvlJc w:val="left"/>
      <w:pPr>
        <w:ind w:left="7095" w:hanging="358"/>
      </w:pPr>
      <w:rPr>
        <w:rFonts w:hint="default"/>
        <w:lang w:val="pl-PL" w:eastAsia="en-US" w:bidi="ar-SA"/>
      </w:rPr>
    </w:lvl>
    <w:lvl w:ilvl="8" w:tplc="4664021C">
      <w:numFmt w:val="bullet"/>
      <w:lvlText w:val="•"/>
      <w:lvlJc w:val="left"/>
      <w:pPr>
        <w:ind w:left="8037" w:hanging="358"/>
      </w:pPr>
      <w:rPr>
        <w:rFonts w:hint="default"/>
        <w:lang w:val="pl-PL" w:eastAsia="en-US" w:bidi="ar-SA"/>
      </w:rPr>
    </w:lvl>
  </w:abstractNum>
  <w:abstractNum w:abstractNumId="202" w15:restartNumberingAfterBreak="0">
    <w:nsid w:val="6B95049F"/>
    <w:multiLevelType w:val="hybridMultilevel"/>
    <w:tmpl w:val="C90661B6"/>
    <w:lvl w:ilvl="0" w:tplc="21342D32">
      <w:start w:val="1"/>
      <w:numFmt w:val="decimal"/>
      <w:lvlText w:val="%1."/>
      <w:lvlJc w:val="left"/>
      <w:pPr>
        <w:ind w:left="424" w:hanging="28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488F846">
      <w:start w:val="1"/>
      <w:numFmt w:val="decimal"/>
      <w:lvlText w:val="%2)"/>
      <w:lvlJc w:val="left"/>
      <w:pPr>
        <w:ind w:left="707" w:hanging="28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34C6FED2">
      <w:numFmt w:val="bullet"/>
      <w:lvlText w:val="•"/>
      <w:lvlJc w:val="left"/>
      <w:pPr>
        <w:ind w:left="1724" w:hanging="284"/>
      </w:pPr>
      <w:rPr>
        <w:rFonts w:hint="default"/>
        <w:lang w:val="pl-PL" w:eastAsia="en-US" w:bidi="ar-SA"/>
      </w:rPr>
    </w:lvl>
    <w:lvl w:ilvl="3" w:tplc="7702172A">
      <w:numFmt w:val="bullet"/>
      <w:lvlText w:val="•"/>
      <w:lvlJc w:val="left"/>
      <w:pPr>
        <w:ind w:left="2749" w:hanging="284"/>
      </w:pPr>
      <w:rPr>
        <w:rFonts w:hint="default"/>
        <w:lang w:val="pl-PL" w:eastAsia="en-US" w:bidi="ar-SA"/>
      </w:rPr>
    </w:lvl>
    <w:lvl w:ilvl="4" w:tplc="2DDEFBDA">
      <w:numFmt w:val="bullet"/>
      <w:lvlText w:val="•"/>
      <w:lvlJc w:val="left"/>
      <w:pPr>
        <w:ind w:left="3774" w:hanging="284"/>
      </w:pPr>
      <w:rPr>
        <w:rFonts w:hint="default"/>
        <w:lang w:val="pl-PL" w:eastAsia="en-US" w:bidi="ar-SA"/>
      </w:rPr>
    </w:lvl>
    <w:lvl w:ilvl="5" w:tplc="85685228">
      <w:numFmt w:val="bullet"/>
      <w:lvlText w:val="•"/>
      <w:lvlJc w:val="left"/>
      <w:pPr>
        <w:ind w:left="4798" w:hanging="284"/>
      </w:pPr>
      <w:rPr>
        <w:rFonts w:hint="default"/>
        <w:lang w:val="pl-PL" w:eastAsia="en-US" w:bidi="ar-SA"/>
      </w:rPr>
    </w:lvl>
    <w:lvl w:ilvl="6" w:tplc="2E2A82A8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CA4671EE">
      <w:numFmt w:val="bullet"/>
      <w:lvlText w:val="•"/>
      <w:lvlJc w:val="left"/>
      <w:pPr>
        <w:ind w:left="6848" w:hanging="284"/>
      </w:pPr>
      <w:rPr>
        <w:rFonts w:hint="default"/>
        <w:lang w:val="pl-PL" w:eastAsia="en-US" w:bidi="ar-SA"/>
      </w:rPr>
    </w:lvl>
    <w:lvl w:ilvl="8" w:tplc="4296EC12">
      <w:numFmt w:val="bullet"/>
      <w:lvlText w:val="•"/>
      <w:lvlJc w:val="left"/>
      <w:pPr>
        <w:ind w:left="7872" w:hanging="284"/>
      </w:pPr>
      <w:rPr>
        <w:rFonts w:hint="default"/>
        <w:lang w:val="pl-PL" w:eastAsia="en-US" w:bidi="ar-SA"/>
      </w:rPr>
    </w:lvl>
  </w:abstractNum>
  <w:abstractNum w:abstractNumId="203" w15:restartNumberingAfterBreak="0">
    <w:nsid w:val="6BC1214F"/>
    <w:multiLevelType w:val="multilevel"/>
    <w:tmpl w:val="1612183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04" w15:restartNumberingAfterBreak="0">
    <w:nsid w:val="6BD1761D"/>
    <w:multiLevelType w:val="hybridMultilevel"/>
    <w:tmpl w:val="56183B6C"/>
    <w:lvl w:ilvl="0" w:tplc="2C482D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5" w15:restartNumberingAfterBreak="0">
    <w:nsid w:val="6BE32455"/>
    <w:multiLevelType w:val="hybridMultilevel"/>
    <w:tmpl w:val="14D0BCB4"/>
    <w:lvl w:ilvl="0" w:tplc="04150011">
      <w:start w:val="1"/>
      <w:numFmt w:val="decimal"/>
      <w:lvlText w:val="%1)"/>
      <w:lvlJc w:val="left"/>
      <w:pPr>
        <w:ind w:left="720" w:hanging="720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01E0F86">
      <w:start w:val="1"/>
      <w:numFmt w:val="decimal"/>
      <w:lvlText w:val="%2."/>
      <w:lvlJc w:val="left"/>
      <w:pPr>
        <w:ind w:left="503" w:hanging="360"/>
      </w:pPr>
      <w:rPr>
        <w:rFonts w:hint="default"/>
        <w:spacing w:val="-1"/>
        <w:w w:val="100"/>
        <w:lang w:val="pl-PL" w:eastAsia="en-US" w:bidi="ar-SA"/>
      </w:rPr>
    </w:lvl>
    <w:lvl w:ilvl="2" w:tplc="C89A7202">
      <w:start w:val="1"/>
      <w:numFmt w:val="lowerLetter"/>
      <w:lvlText w:val="%3)"/>
      <w:lvlJc w:val="left"/>
      <w:pPr>
        <w:ind w:left="928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10EED052">
      <w:numFmt w:val="bullet"/>
      <w:lvlText w:val="•"/>
      <w:lvlJc w:val="left"/>
      <w:pPr>
        <w:ind w:left="1921" w:hanging="360"/>
      </w:pPr>
      <w:rPr>
        <w:rFonts w:hint="default"/>
        <w:lang w:val="pl-PL" w:eastAsia="en-US" w:bidi="ar-SA"/>
      </w:rPr>
    </w:lvl>
    <w:lvl w:ilvl="4" w:tplc="93C8C3C6">
      <w:numFmt w:val="bullet"/>
      <w:lvlText w:val="•"/>
      <w:lvlJc w:val="left"/>
      <w:pPr>
        <w:ind w:left="2922" w:hanging="360"/>
      </w:pPr>
      <w:rPr>
        <w:rFonts w:hint="default"/>
        <w:lang w:val="pl-PL" w:eastAsia="en-US" w:bidi="ar-SA"/>
      </w:rPr>
    </w:lvl>
    <w:lvl w:ilvl="5" w:tplc="31D64750">
      <w:numFmt w:val="bullet"/>
      <w:lvlText w:val="•"/>
      <w:lvlJc w:val="left"/>
      <w:pPr>
        <w:ind w:left="3924" w:hanging="360"/>
      </w:pPr>
      <w:rPr>
        <w:rFonts w:hint="default"/>
        <w:lang w:val="pl-PL" w:eastAsia="en-US" w:bidi="ar-SA"/>
      </w:rPr>
    </w:lvl>
    <w:lvl w:ilvl="6" w:tplc="1DC44C1E">
      <w:numFmt w:val="bullet"/>
      <w:lvlText w:val="•"/>
      <w:lvlJc w:val="left"/>
      <w:pPr>
        <w:ind w:left="4925" w:hanging="360"/>
      </w:pPr>
      <w:rPr>
        <w:rFonts w:hint="default"/>
        <w:lang w:val="pl-PL" w:eastAsia="en-US" w:bidi="ar-SA"/>
      </w:rPr>
    </w:lvl>
    <w:lvl w:ilvl="7" w:tplc="8542973E">
      <w:numFmt w:val="bullet"/>
      <w:lvlText w:val="•"/>
      <w:lvlJc w:val="left"/>
      <w:pPr>
        <w:ind w:left="5927" w:hanging="360"/>
      </w:pPr>
      <w:rPr>
        <w:rFonts w:hint="default"/>
        <w:lang w:val="pl-PL" w:eastAsia="en-US" w:bidi="ar-SA"/>
      </w:rPr>
    </w:lvl>
    <w:lvl w:ilvl="8" w:tplc="A37A0782">
      <w:numFmt w:val="bullet"/>
      <w:lvlText w:val="•"/>
      <w:lvlJc w:val="left"/>
      <w:pPr>
        <w:ind w:left="6928" w:hanging="360"/>
      </w:pPr>
      <w:rPr>
        <w:rFonts w:hint="default"/>
        <w:lang w:val="pl-PL" w:eastAsia="en-US" w:bidi="ar-SA"/>
      </w:rPr>
    </w:lvl>
  </w:abstractNum>
  <w:abstractNum w:abstractNumId="206" w15:restartNumberingAfterBreak="0">
    <w:nsid w:val="6C152BF2"/>
    <w:multiLevelType w:val="hybridMultilevel"/>
    <w:tmpl w:val="C30E8C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CD45C15"/>
    <w:multiLevelType w:val="hybridMultilevel"/>
    <w:tmpl w:val="A73085B0"/>
    <w:name w:val="WW8Num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D202AB8"/>
    <w:multiLevelType w:val="hybridMultilevel"/>
    <w:tmpl w:val="1A30F9CA"/>
    <w:lvl w:ilvl="0" w:tplc="4C000D3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9" w15:restartNumberingAfterBreak="0">
    <w:nsid w:val="6D7910D6"/>
    <w:multiLevelType w:val="hybridMultilevel"/>
    <w:tmpl w:val="3976B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DF105C0"/>
    <w:multiLevelType w:val="hybridMultilevel"/>
    <w:tmpl w:val="8AC06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DFB7FD9"/>
    <w:multiLevelType w:val="hybridMultilevel"/>
    <w:tmpl w:val="E08E2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F794CAD"/>
    <w:multiLevelType w:val="hybridMultilevel"/>
    <w:tmpl w:val="B672E19A"/>
    <w:lvl w:ilvl="0" w:tplc="84D692D8">
      <w:start w:val="1"/>
      <w:numFmt w:val="lowerLetter"/>
      <w:lvlText w:val="%1)"/>
      <w:lvlJc w:val="left"/>
      <w:pPr>
        <w:ind w:left="1500" w:hanging="360"/>
      </w:pPr>
    </w:lvl>
    <w:lvl w:ilvl="1" w:tplc="F73416E8">
      <w:start w:val="1"/>
      <w:numFmt w:val="lowerLetter"/>
      <w:lvlText w:val="%2)"/>
      <w:lvlJc w:val="left"/>
      <w:pPr>
        <w:ind w:left="1500" w:hanging="360"/>
      </w:pPr>
    </w:lvl>
    <w:lvl w:ilvl="2" w:tplc="471421C4">
      <w:start w:val="1"/>
      <w:numFmt w:val="lowerLetter"/>
      <w:lvlText w:val="%3)"/>
      <w:lvlJc w:val="left"/>
      <w:pPr>
        <w:ind w:left="1500" w:hanging="360"/>
      </w:pPr>
    </w:lvl>
    <w:lvl w:ilvl="3" w:tplc="B1CECD46">
      <w:start w:val="1"/>
      <w:numFmt w:val="lowerLetter"/>
      <w:lvlText w:val="%4)"/>
      <w:lvlJc w:val="left"/>
      <w:pPr>
        <w:ind w:left="1500" w:hanging="360"/>
      </w:pPr>
    </w:lvl>
    <w:lvl w:ilvl="4" w:tplc="8B48C4D0">
      <w:start w:val="1"/>
      <w:numFmt w:val="lowerLetter"/>
      <w:lvlText w:val="%5)"/>
      <w:lvlJc w:val="left"/>
      <w:pPr>
        <w:ind w:left="1500" w:hanging="360"/>
      </w:pPr>
    </w:lvl>
    <w:lvl w:ilvl="5" w:tplc="EFF2CD2C">
      <w:start w:val="1"/>
      <w:numFmt w:val="lowerLetter"/>
      <w:lvlText w:val="%6)"/>
      <w:lvlJc w:val="left"/>
      <w:pPr>
        <w:ind w:left="1500" w:hanging="360"/>
      </w:pPr>
    </w:lvl>
    <w:lvl w:ilvl="6" w:tplc="8A708056">
      <w:start w:val="1"/>
      <w:numFmt w:val="lowerLetter"/>
      <w:lvlText w:val="%7)"/>
      <w:lvlJc w:val="left"/>
      <w:pPr>
        <w:ind w:left="1500" w:hanging="360"/>
      </w:pPr>
    </w:lvl>
    <w:lvl w:ilvl="7" w:tplc="F228AA08">
      <w:start w:val="1"/>
      <w:numFmt w:val="lowerLetter"/>
      <w:lvlText w:val="%8)"/>
      <w:lvlJc w:val="left"/>
      <w:pPr>
        <w:ind w:left="1500" w:hanging="360"/>
      </w:pPr>
    </w:lvl>
    <w:lvl w:ilvl="8" w:tplc="A6B01F32">
      <w:start w:val="1"/>
      <w:numFmt w:val="lowerLetter"/>
      <w:lvlText w:val="%9)"/>
      <w:lvlJc w:val="left"/>
      <w:pPr>
        <w:ind w:left="1500" w:hanging="360"/>
      </w:pPr>
    </w:lvl>
  </w:abstractNum>
  <w:abstractNum w:abstractNumId="213" w15:restartNumberingAfterBreak="0">
    <w:nsid w:val="6FEA34AF"/>
    <w:multiLevelType w:val="hybridMultilevel"/>
    <w:tmpl w:val="AD287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700713EC"/>
    <w:multiLevelType w:val="hybridMultilevel"/>
    <w:tmpl w:val="05EC8B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70CE4C3D"/>
    <w:multiLevelType w:val="hybridMultilevel"/>
    <w:tmpl w:val="2D6ABAB6"/>
    <w:lvl w:ilvl="0" w:tplc="782A89D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1B863FC"/>
    <w:multiLevelType w:val="multilevel"/>
    <w:tmpl w:val="C5BAEA3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Calibri" w:hAnsiTheme="minorHAnsi" w:cstheme="minorHAnsi" w:hint="default"/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17" w15:restartNumberingAfterBreak="0">
    <w:nsid w:val="725D2E20"/>
    <w:multiLevelType w:val="hybridMultilevel"/>
    <w:tmpl w:val="111CAAA0"/>
    <w:lvl w:ilvl="0" w:tplc="5750FC0C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18" w15:restartNumberingAfterBreak="0">
    <w:nsid w:val="73612AAE"/>
    <w:multiLevelType w:val="hybridMultilevel"/>
    <w:tmpl w:val="82FA52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20" w15:restartNumberingAfterBreak="0">
    <w:nsid w:val="751E4386"/>
    <w:multiLevelType w:val="hybridMultilevel"/>
    <w:tmpl w:val="9F9836CE"/>
    <w:lvl w:ilvl="0" w:tplc="0FD6CA6A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1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65F6630"/>
    <w:multiLevelType w:val="multilevel"/>
    <w:tmpl w:val="5EA66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  <w:b w:val="0"/>
        <w:bCs w:val="0"/>
        <w:strike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23" w15:restartNumberingAfterBreak="0">
    <w:nsid w:val="77CB7A2B"/>
    <w:multiLevelType w:val="hybridMultilevel"/>
    <w:tmpl w:val="3ABEDA5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24" w15:restartNumberingAfterBreak="0">
    <w:nsid w:val="78AF1E6B"/>
    <w:multiLevelType w:val="hybridMultilevel"/>
    <w:tmpl w:val="B8F6576E"/>
    <w:lvl w:ilvl="0" w:tplc="A0568302">
      <w:start w:val="1"/>
      <w:numFmt w:val="lowerLetter"/>
      <w:lvlText w:val="%1)"/>
      <w:lvlJc w:val="left"/>
      <w:pPr>
        <w:ind w:left="927" w:hanging="360"/>
      </w:pPr>
      <w:rPr>
        <w:rFonts w:asciiTheme="minorHAnsi" w:eastAsia="Times New Roman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5" w15:restartNumberingAfterBreak="0">
    <w:nsid w:val="79B155D5"/>
    <w:multiLevelType w:val="hybridMultilevel"/>
    <w:tmpl w:val="FC8E9484"/>
    <w:lvl w:ilvl="0" w:tplc="CC5C8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A3234CF"/>
    <w:multiLevelType w:val="multilevel"/>
    <w:tmpl w:val="E842E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Verdana" w:hAnsi="Verdana" w:cs="Tahoma" w:hint="default"/>
        <w:b w:val="0"/>
        <w:bCs w:val="0"/>
        <w:i w:val="0"/>
        <w:color w:val="000000"/>
        <w:szCs w:val="24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Calibri" w:hAnsi="Calibri" w:cs="Tahoma" w:hint="default"/>
        <w:b w:val="0"/>
        <w:bCs w:val="0"/>
        <w:i w:val="0"/>
        <w:color w:val="000000"/>
        <w:szCs w:val="24"/>
      </w:rPr>
    </w:lvl>
  </w:abstractNum>
  <w:abstractNum w:abstractNumId="227" w15:restartNumberingAfterBreak="0">
    <w:nsid w:val="7A3A4FA0"/>
    <w:multiLevelType w:val="hybridMultilevel"/>
    <w:tmpl w:val="CD98D2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7A4E5852"/>
    <w:multiLevelType w:val="hybridMultilevel"/>
    <w:tmpl w:val="01A202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A5D200C"/>
    <w:multiLevelType w:val="hybridMultilevel"/>
    <w:tmpl w:val="5B44BAC2"/>
    <w:lvl w:ilvl="0" w:tplc="12A0F140">
      <w:start w:val="1"/>
      <w:numFmt w:val="decimal"/>
      <w:lvlText w:val="%1."/>
      <w:lvlJc w:val="left"/>
      <w:pPr>
        <w:ind w:left="786" w:hanging="360"/>
      </w:pPr>
      <w:rPr>
        <w:rFonts w:asciiTheme="minorHAnsi" w:eastAsia="Verdana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0" w15:restartNumberingAfterBreak="0">
    <w:nsid w:val="7A816BFA"/>
    <w:multiLevelType w:val="hybridMultilevel"/>
    <w:tmpl w:val="DC1822EA"/>
    <w:lvl w:ilvl="0" w:tplc="1A546436">
      <w:start w:val="1"/>
      <w:numFmt w:val="decimal"/>
      <w:lvlText w:val="%1)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31" w15:restartNumberingAfterBreak="0">
    <w:nsid w:val="7AA026E6"/>
    <w:multiLevelType w:val="multilevel"/>
    <w:tmpl w:val="19DE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7C7E4F94"/>
    <w:multiLevelType w:val="hybridMultilevel"/>
    <w:tmpl w:val="3704E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CA636FD"/>
    <w:multiLevelType w:val="hybridMultilevel"/>
    <w:tmpl w:val="090EC738"/>
    <w:lvl w:ilvl="0" w:tplc="E3B4EBA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CC14459"/>
    <w:multiLevelType w:val="hybridMultilevel"/>
    <w:tmpl w:val="6032D1C8"/>
    <w:lvl w:ilvl="0" w:tplc="7DACC92A">
      <w:start w:val="1"/>
      <w:numFmt w:val="lowerLetter"/>
      <w:lvlText w:val="%1)"/>
      <w:lvlJc w:val="left"/>
      <w:pPr>
        <w:ind w:left="928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CEB10E1"/>
    <w:multiLevelType w:val="hybridMultilevel"/>
    <w:tmpl w:val="78527ADC"/>
    <w:lvl w:ilvl="0" w:tplc="D054D16C">
      <w:start w:val="1"/>
      <w:numFmt w:val="decimal"/>
      <w:lvlText w:val="%1."/>
      <w:lvlJc w:val="left"/>
      <w:pPr>
        <w:ind w:left="498" w:hanging="39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0A42D8C">
      <w:start w:val="1"/>
      <w:numFmt w:val="decimal"/>
      <w:lvlText w:val="%2)"/>
      <w:lvlJc w:val="left"/>
      <w:pPr>
        <w:ind w:left="482" w:hanging="341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D7F6B474">
      <w:start w:val="1"/>
      <w:numFmt w:val="lowerLetter"/>
      <w:lvlText w:val="%3)"/>
      <w:lvlJc w:val="left"/>
      <w:pPr>
        <w:ind w:left="676" w:hanging="252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3" w:tplc="7032B58E">
      <w:numFmt w:val="bullet"/>
      <w:lvlText w:val="•"/>
      <w:lvlJc w:val="left"/>
      <w:pPr>
        <w:ind w:left="1835" w:hanging="252"/>
      </w:pPr>
      <w:rPr>
        <w:rFonts w:hint="default"/>
        <w:lang w:val="pl-PL" w:eastAsia="en-US" w:bidi="ar-SA"/>
      </w:rPr>
    </w:lvl>
    <w:lvl w:ilvl="4" w:tplc="B67C60F2">
      <w:numFmt w:val="bullet"/>
      <w:lvlText w:val="•"/>
      <w:lvlJc w:val="left"/>
      <w:pPr>
        <w:ind w:left="2990" w:hanging="252"/>
      </w:pPr>
      <w:rPr>
        <w:rFonts w:hint="default"/>
        <w:lang w:val="pl-PL" w:eastAsia="en-US" w:bidi="ar-SA"/>
      </w:rPr>
    </w:lvl>
    <w:lvl w:ilvl="5" w:tplc="BA586422">
      <w:numFmt w:val="bullet"/>
      <w:lvlText w:val="•"/>
      <w:lvlJc w:val="left"/>
      <w:pPr>
        <w:ind w:left="4145" w:hanging="252"/>
      </w:pPr>
      <w:rPr>
        <w:rFonts w:hint="default"/>
        <w:lang w:val="pl-PL" w:eastAsia="en-US" w:bidi="ar-SA"/>
      </w:rPr>
    </w:lvl>
    <w:lvl w:ilvl="6" w:tplc="FB6882A2">
      <w:numFmt w:val="bullet"/>
      <w:lvlText w:val="•"/>
      <w:lvlJc w:val="left"/>
      <w:pPr>
        <w:ind w:left="5301" w:hanging="252"/>
      </w:pPr>
      <w:rPr>
        <w:rFonts w:hint="default"/>
        <w:lang w:val="pl-PL" w:eastAsia="en-US" w:bidi="ar-SA"/>
      </w:rPr>
    </w:lvl>
    <w:lvl w:ilvl="7" w:tplc="E700951E">
      <w:numFmt w:val="bullet"/>
      <w:lvlText w:val="•"/>
      <w:lvlJc w:val="left"/>
      <w:pPr>
        <w:ind w:left="6456" w:hanging="252"/>
      </w:pPr>
      <w:rPr>
        <w:rFonts w:hint="default"/>
        <w:lang w:val="pl-PL" w:eastAsia="en-US" w:bidi="ar-SA"/>
      </w:rPr>
    </w:lvl>
    <w:lvl w:ilvl="8" w:tplc="2CD40AA8">
      <w:numFmt w:val="bullet"/>
      <w:lvlText w:val="•"/>
      <w:lvlJc w:val="left"/>
      <w:pPr>
        <w:ind w:left="7611" w:hanging="252"/>
      </w:pPr>
      <w:rPr>
        <w:rFonts w:hint="default"/>
        <w:lang w:val="pl-PL" w:eastAsia="en-US" w:bidi="ar-SA"/>
      </w:rPr>
    </w:lvl>
  </w:abstractNum>
  <w:abstractNum w:abstractNumId="236" w15:restartNumberingAfterBreak="0">
    <w:nsid w:val="7D807A78"/>
    <w:multiLevelType w:val="multilevel"/>
    <w:tmpl w:val="348AE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7DA75091"/>
    <w:multiLevelType w:val="multilevel"/>
    <w:tmpl w:val="555402DA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ascii="Verdana" w:eastAsia="Consolas" w:hAnsi="Verdana" w:cs="Cambria" w:hint="default"/>
        <w:sz w:val="18"/>
        <w:szCs w:val="18"/>
      </w:rPr>
    </w:lvl>
    <w:lvl w:ilvl="2">
      <w:start w:val="1"/>
      <w:numFmt w:val="decimal"/>
      <w:lvlText w:val="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4320" w:hanging="1080"/>
      </w:pPr>
      <w:rPr>
        <w:rFonts w:ascii="Verdana" w:eastAsia="Consolas" w:hAnsi="Verdana" w:cs="Cambria" w:hint="default"/>
      </w:rPr>
    </w:lvl>
    <w:lvl w:ilvl="4">
      <w:start w:val="1"/>
      <w:numFmt w:val="decimal"/>
      <w:lvlText w:val="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440" w:hanging="1800"/>
      </w:pPr>
      <w:rPr>
        <w:rFonts w:hint="default"/>
      </w:rPr>
    </w:lvl>
  </w:abstractNum>
  <w:abstractNum w:abstractNumId="238" w15:restartNumberingAfterBreak="0">
    <w:nsid w:val="7DC11A0A"/>
    <w:multiLevelType w:val="multilevel"/>
    <w:tmpl w:val="38D00A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5"/>
      <w:numFmt w:val="ordinal"/>
      <w:lvlText w:val="4.%2"/>
      <w:lvlJc w:val="left"/>
      <w:pPr>
        <w:tabs>
          <w:tab w:val="num" w:pos="749"/>
        </w:tabs>
        <w:ind w:left="749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9" w15:restartNumberingAfterBreak="0">
    <w:nsid w:val="7E443817"/>
    <w:multiLevelType w:val="hybridMultilevel"/>
    <w:tmpl w:val="3390A4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E6672DD"/>
    <w:multiLevelType w:val="hybridMultilevel"/>
    <w:tmpl w:val="D1CC12CC"/>
    <w:lvl w:ilvl="0" w:tplc="9DA409C4">
      <w:start w:val="1"/>
      <w:numFmt w:val="decimal"/>
      <w:lvlText w:val="%1."/>
      <w:lvlJc w:val="left"/>
      <w:pPr>
        <w:ind w:left="501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28141350">
      <w:numFmt w:val="bullet"/>
      <w:lvlText w:val="•"/>
      <w:lvlJc w:val="left"/>
      <w:pPr>
        <w:ind w:left="1442" w:hanging="360"/>
      </w:pPr>
      <w:rPr>
        <w:rFonts w:hint="default"/>
        <w:lang w:val="pl-PL" w:eastAsia="en-US" w:bidi="ar-SA"/>
      </w:rPr>
    </w:lvl>
    <w:lvl w:ilvl="2" w:tplc="2EF6ED8E">
      <w:numFmt w:val="bullet"/>
      <w:lvlText w:val="•"/>
      <w:lvlJc w:val="left"/>
      <w:pPr>
        <w:ind w:left="2384" w:hanging="360"/>
      </w:pPr>
      <w:rPr>
        <w:rFonts w:hint="default"/>
        <w:lang w:val="pl-PL" w:eastAsia="en-US" w:bidi="ar-SA"/>
      </w:rPr>
    </w:lvl>
    <w:lvl w:ilvl="3" w:tplc="22CEAF42">
      <w:numFmt w:val="bullet"/>
      <w:lvlText w:val="•"/>
      <w:lvlJc w:val="left"/>
      <w:pPr>
        <w:ind w:left="3326" w:hanging="360"/>
      </w:pPr>
      <w:rPr>
        <w:rFonts w:hint="default"/>
        <w:lang w:val="pl-PL" w:eastAsia="en-US" w:bidi="ar-SA"/>
      </w:rPr>
    </w:lvl>
    <w:lvl w:ilvl="4" w:tplc="EB96895A">
      <w:numFmt w:val="bullet"/>
      <w:lvlText w:val="•"/>
      <w:lvlJc w:val="left"/>
      <w:pPr>
        <w:ind w:left="4268" w:hanging="360"/>
      </w:pPr>
      <w:rPr>
        <w:rFonts w:hint="default"/>
        <w:lang w:val="pl-PL" w:eastAsia="en-US" w:bidi="ar-SA"/>
      </w:rPr>
    </w:lvl>
    <w:lvl w:ilvl="5" w:tplc="DC506930">
      <w:numFmt w:val="bullet"/>
      <w:lvlText w:val="•"/>
      <w:lvlJc w:val="left"/>
      <w:pPr>
        <w:ind w:left="5211" w:hanging="360"/>
      </w:pPr>
      <w:rPr>
        <w:rFonts w:hint="default"/>
        <w:lang w:val="pl-PL" w:eastAsia="en-US" w:bidi="ar-SA"/>
      </w:rPr>
    </w:lvl>
    <w:lvl w:ilvl="6" w:tplc="DC763B2A">
      <w:numFmt w:val="bullet"/>
      <w:lvlText w:val="•"/>
      <w:lvlJc w:val="left"/>
      <w:pPr>
        <w:ind w:left="6153" w:hanging="360"/>
      </w:pPr>
      <w:rPr>
        <w:rFonts w:hint="default"/>
        <w:lang w:val="pl-PL" w:eastAsia="en-US" w:bidi="ar-SA"/>
      </w:rPr>
    </w:lvl>
    <w:lvl w:ilvl="7" w:tplc="2D1ABAF0">
      <w:numFmt w:val="bullet"/>
      <w:lvlText w:val="•"/>
      <w:lvlJc w:val="left"/>
      <w:pPr>
        <w:ind w:left="7095" w:hanging="360"/>
      </w:pPr>
      <w:rPr>
        <w:rFonts w:hint="default"/>
        <w:lang w:val="pl-PL" w:eastAsia="en-US" w:bidi="ar-SA"/>
      </w:rPr>
    </w:lvl>
    <w:lvl w:ilvl="8" w:tplc="2BE678E8">
      <w:numFmt w:val="bullet"/>
      <w:lvlText w:val="•"/>
      <w:lvlJc w:val="left"/>
      <w:pPr>
        <w:ind w:left="8037" w:hanging="360"/>
      </w:pPr>
      <w:rPr>
        <w:rFonts w:hint="default"/>
        <w:lang w:val="pl-PL" w:eastAsia="en-US" w:bidi="ar-SA"/>
      </w:rPr>
    </w:lvl>
  </w:abstractNum>
  <w:abstractNum w:abstractNumId="241" w15:restartNumberingAfterBreak="0">
    <w:nsid w:val="7ECD4D11"/>
    <w:multiLevelType w:val="hybridMultilevel"/>
    <w:tmpl w:val="9AE24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7FA522FE"/>
    <w:multiLevelType w:val="multilevel"/>
    <w:tmpl w:val="0B0AF310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43654093">
    <w:abstractNumId w:val="35"/>
  </w:num>
  <w:num w:numId="2" w16cid:durableId="294870709">
    <w:abstractNumId w:val="145"/>
  </w:num>
  <w:num w:numId="3" w16cid:durableId="919827139">
    <w:abstractNumId w:val="7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147934">
    <w:abstractNumId w:val="110"/>
  </w:num>
  <w:num w:numId="5" w16cid:durableId="1781559547">
    <w:abstractNumId w:val="0"/>
  </w:num>
  <w:num w:numId="6" w16cid:durableId="1029338611">
    <w:abstractNumId w:val="98"/>
  </w:num>
  <w:num w:numId="7" w16cid:durableId="739447892">
    <w:abstractNumId w:val="135"/>
  </w:num>
  <w:num w:numId="8" w16cid:durableId="968784390">
    <w:abstractNumId w:val="111"/>
  </w:num>
  <w:num w:numId="9" w16cid:durableId="1310017934">
    <w:abstractNumId w:val="15"/>
  </w:num>
  <w:num w:numId="10" w16cid:durableId="1550336151">
    <w:abstractNumId w:val="48"/>
  </w:num>
  <w:num w:numId="11" w16cid:durableId="889072475">
    <w:abstractNumId w:val="40"/>
  </w:num>
  <w:num w:numId="12" w16cid:durableId="1287737984">
    <w:abstractNumId w:val="31"/>
  </w:num>
  <w:num w:numId="13" w16cid:durableId="138378836">
    <w:abstractNumId w:val="191"/>
  </w:num>
  <w:num w:numId="14" w16cid:durableId="424351934">
    <w:abstractNumId w:val="157"/>
  </w:num>
  <w:num w:numId="15" w16cid:durableId="492067227">
    <w:abstractNumId w:val="187"/>
  </w:num>
  <w:num w:numId="16" w16cid:durableId="878929098">
    <w:abstractNumId w:val="153"/>
  </w:num>
  <w:num w:numId="17" w16cid:durableId="1698660343">
    <w:abstractNumId w:val="97"/>
  </w:num>
  <w:num w:numId="18" w16cid:durableId="1513765269">
    <w:abstractNumId w:val="152"/>
  </w:num>
  <w:num w:numId="19" w16cid:durableId="225534731">
    <w:abstractNumId w:val="82"/>
  </w:num>
  <w:num w:numId="20" w16cid:durableId="441190525">
    <w:abstractNumId w:val="158"/>
  </w:num>
  <w:num w:numId="21" w16cid:durableId="1013651722">
    <w:abstractNumId w:val="219"/>
  </w:num>
  <w:num w:numId="22" w16cid:durableId="1071463813">
    <w:abstractNumId w:val="6"/>
  </w:num>
  <w:num w:numId="23" w16cid:durableId="2012877975">
    <w:abstractNumId w:val="162"/>
  </w:num>
  <w:num w:numId="24" w16cid:durableId="1488277317">
    <w:abstractNumId w:val="199"/>
  </w:num>
  <w:num w:numId="25" w16cid:durableId="1576550304">
    <w:abstractNumId w:val="112"/>
  </w:num>
  <w:num w:numId="26" w16cid:durableId="1139879428">
    <w:abstractNumId w:val="63"/>
  </w:num>
  <w:num w:numId="27" w16cid:durableId="584804554">
    <w:abstractNumId w:val="174"/>
    <w:lvlOverride w:ilvl="0">
      <w:startOverride w:val="1"/>
    </w:lvlOverride>
  </w:num>
  <w:num w:numId="28" w16cid:durableId="40247448">
    <w:abstractNumId w:val="129"/>
    <w:lvlOverride w:ilvl="0">
      <w:startOverride w:val="1"/>
    </w:lvlOverride>
  </w:num>
  <w:num w:numId="29" w16cid:durableId="724525727">
    <w:abstractNumId w:val="75"/>
  </w:num>
  <w:num w:numId="30" w16cid:durableId="1704207300">
    <w:abstractNumId w:val="2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11855213">
    <w:abstractNumId w:val="79"/>
  </w:num>
  <w:num w:numId="32" w16cid:durableId="1760784577">
    <w:abstractNumId w:val="47"/>
  </w:num>
  <w:num w:numId="33" w16cid:durableId="1824201916">
    <w:abstractNumId w:val="225"/>
  </w:num>
  <w:num w:numId="34" w16cid:durableId="213202611">
    <w:abstractNumId w:val="29"/>
  </w:num>
  <w:num w:numId="35" w16cid:durableId="1221476249">
    <w:abstractNumId w:val="222"/>
  </w:num>
  <w:num w:numId="36" w16cid:durableId="1947425996">
    <w:abstractNumId w:val="176"/>
  </w:num>
  <w:num w:numId="37" w16cid:durableId="501971121">
    <w:abstractNumId w:val="103"/>
  </w:num>
  <w:num w:numId="38" w16cid:durableId="1333289345">
    <w:abstractNumId w:val="99"/>
  </w:num>
  <w:num w:numId="39" w16cid:durableId="1014764198">
    <w:abstractNumId w:val="142"/>
  </w:num>
  <w:num w:numId="40" w16cid:durableId="1876384859">
    <w:abstractNumId w:val="155"/>
  </w:num>
  <w:num w:numId="41" w16cid:durableId="228200868">
    <w:abstractNumId w:val="92"/>
  </w:num>
  <w:num w:numId="42" w16cid:durableId="810947963">
    <w:abstractNumId w:val="12"/>
  </w:num>
  <w:num w:numId="43" w16cid:durableId="630598756">
    <w:abstractNumId w:val="54"/>
  </w:num>
  <w:num w:numId="44" w16cid:durableId="1229223153">
    <w:abstractNumId w:val="70"/>
  </w:num>
  <w:num w:numId="45" w16cid:durableId="1748071441">
    <w:abstractNumId w:val="164"/>
  </w:num>
  <w:num w:numId="46" w16cid:durableId="891578957">
    <w:abstractNumId w:val="193"/>
  </w:num>
  <w:num w:numId="47" w16cid:durableId="637610857">
    <w:abstractNumId w:val="130"/>
  </w:num>
  <w:num w:numId="48" w16cid:durableId="1635140426">
    <w:abstractNumId w:val="206"/>
  </w:num>
  <w:num w:numId="49" w16cid:durableId="1085030923">
    <w:abstractNumId w:val="51"/>
  </w:num>
  <w:num w:numId="50" w16cid:durableId="1343387602">
    <w:abstractNumId w:val="242"/>
  </w:num>
  <w:num w:numId="51" w16cid:durableId="61604053">
    <w:abstractNumId w:val="45"/>
  </w:num>
  <w:num w:numId="52" w16cid:durableId="1184513613">
    <w:abstractNumId w:val="189"/>
  </w:num>
  <w:num w:numId="53" w16cid:durableId="1114324793">
    <w:abstractNumId w:val="147"/>
  </w:num>
  <w:num w:numId="54" w16cid:durableId="2080205824">
    <w:abstractNumId w:val="210"/>
  </w:num>
  <w:num w:numId="55" w16cid:durableId="458181580">
    <w:abstractNumId w:val="72"/>
  </w:num>
  <w:num w:numId="56" w16cid:durableId="358245544">
    <w:abstractNumId w:val="141"/>
  </w:num>
  <w:num w:numId="57" w16cid:durableId="679550951">
    <w:abstractNumId w:val="30"/>
  </w:num>
  <w:num w:numId="58" w16cid:durableId="971404916">
    <w:abstractNumId w:val="180"/>
  </w:num>
  <w:num w:numId="59" w16cid:durableId="548109404">
    <w:abstractNumId w:val="124"/>
  </w:num>
  <w:num w:numId="60" w16cid:durableId="1444155709">
    <w:abstractNumId w:val="83"/>
  </w:num>
  <w:num w:numId="61" w16cid:durableId="413089588">
    <w:abstractNumId w:val="168"/>
  </w:num>
  <w:num w:numId="62" w16cid:durableId="805706905">
    <w:abstractNumId w:val="241"/>
  </w:num>
  <w:num w:numId="63" w16cid:durableId="557475217">
    <w:abstractNumId w:val="76"/>
  </w:num>
  <w:num w:numId="64" w16cid:durableId="1930312037">
    <w:abstractNumId w:val="122"/>
  </w:num>
  <w:num w:numId="65" w16cid:durableId="2111966810">
    <w:abstractNumId w:val="88"/>
  </w:num>
  <w:num w:numId="66" w16cid:durableId="577593182">
    <w:abstractNumId w:val="198"/>
  </w:num>
  <w:num w:numId="67" w16cid:durableId="718168207">
    <w:abstractNumId w:val="218"/>
  </w:num>
  <w:num w:numId="68" w16cid:durableId="1271352684">
    <w:abstractNumId w:val="2"/>
  </w:num>
  <w:num w:numId="69" w16cid:durableId="1730229040">
    <w:abstractNumId w:val="4"/>
  </w:num>
  <w:num w:numId="70" w16cid:durableId="2014061499">
    <w:abstractNumId w:val="5"/>
  </w:num>
  <w:num w:numId="71" w16cid:durableId="509754700">
    <w:abstractNumId w:val="7"/>
  </w:num>
  <w:num w:numId="72" w16cid:durableId="1490900690">
    <w:abstractNumId w:val="8"/>
  </w:num>
  <w:num w:numId="73" w16cid:durableId="2033456675">
    <w:abstractNumId w:val="9"/>
  </w:num>
  <w:num w:numId="74" w16cid:durableId="1263416377">
    <w:abstractNumId w:val="107"/>
  </w:num>
  <w:num w:numId="75" w16cid:durableId="1818065322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142"/>
          </w:tabs>
          <w:ind w:left="142" w:firstLine="0"/>
        </w:pPr>
        <w:rPr>
          <w:rFonts w:eastAsia="Times New Roman" w:cs="Calibri" w:hint="default"/>
          <w:b w:val="0"/>
          <w:bCs/>
          <w:i w:val="0"/>
          <w:iCs w:val="0"/>
          <w:color w:val="000000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-142"/>
          </w:tabs>
          <w:ind w:left="-142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-284"/>
          </w:tabs>
          <w:ind w:left="-284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-426"/>
          </w:tabs>
          <w:ind w:left="-426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-568"/>
          </w:tabs>
          <w:ind w:left="-568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-710"/>
          </w:tabs>
          <w:ind w:left="-71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-852"/>
          </w:tabs>
          <w:ind w:left="-852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-994"/>
          </w:tabs>
          <w:ind w:left="-994" w:firstLine="0"/>
        </w:pPr>
        <w:rPr>
          <w:rFonts w:hint="default"/>
        </w:rPr>
      </w:lvl>
    </w:lvlOverride>
  </w:num>
  <w:num w:numId="76" w16cid:durableId="1351682150">
    <w:abstractNumId w:val="120"/>
  </w:num>
  <w:num w:numId="77" w16cid:durableId="1517503393">
    <w:abstractNumId w:val="117"/>
  </w:num>
  <w:num w:numId="78" w16cid:durableId="1107389961">
    <w:abstractNumId w:val="171"/>
  </w:num>
  <w:num w:numId="79" w16cid:durableId="692458693">
    <w:abstractNumId w:val="37"/>
  </w:num>
  <w:num w:numId="80" w16cid:durableId="216361830">
    <w:abstractNumId w:val="94"/>
  </w:num>
  <w:num w:numId="81" w16cid:durableId="2038580013">
    <w:abstractNumId w:val="232"/>
  </w:num>
  <w:num w:numId="82" w16cid:durableId="1029527140">
    <w:abstractNumId w:val="34"/>
  </w:num>
  <w:num w:numId="83" w16cid:durableId="768745530">
    <w:abstractNumId w:val="26"/>
  </w:num>
  <w:num w:numId="84" w16cid:durableId="1804687918">
    <w:abstractNumId w:val="194"/>
  </w:num>
  <w:num w:numId="85" w16cid:durableId="1488743894">
    <w:abstractNumId w:val="196"/>
  </w:num>
  <w:num w:numId="86" w16cid:durableId="157778710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784420167">
    <w:abstractNumId w:val="17"/>
  </w:num>
  <w:num w:numId="88" w16cid:durableId="656614350">
    <w:abstractNumId w:val="192"/>
  </w:num>
  <w:num w:numId="89" w16cid:durableId="422579744">
    <w:abstractNumId w:val="230"/>
  </w:num>
  <w:num w:numId="90" w16cid:durableId="620040682">
    <w:abstractNumId w:val="77"/>
  </w:num>
  <w:num w:numId="91" w16cid:durableId="1828400421">
    <w:abstractNumId w:val="116"/>
  </w:num>
  <w:num w:numId="92" w16cid:durableId="1824808288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147362093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81354578">
    <w:abstractNumId w:val="163"/>
  </w:num>
  <w:num w:numId="95" w16cid:durableId="602542250">
    <w:abstractNumId w:val="212"/>
  </w:num>
  <w:num w:numId="96" w16cid:durableId="529413877">
    <w:abstractNumId w:val="20"/>
  </w:num>
  <w:num w:numId="97" w16cid:durableId="407076696">
    <w:abstractNumId w:val="167"/>
  </w:num>
  <w:num w:numId="98" w16cid:durableId="1610703494">
    <w:abstractNumId w:val="181"/>
  </w:num>
  <w:num w:numId="99" w16cid:durableId="1964382591">
    <w:abstractNumId w:val="228"/>
  </w:num>
  <w:num w:numId="100" w16cid:durableId="2070420277">
    <w:abstractNumId w:val="14"/>
  </w:num>
  <w:num w:numId="101" w16cid:durableId="480660115">
    <w:abstractNumId w:val="23"/>
  </w:num>
  <w:num w:numId="102" w16cid:durableId="1204098889">
    <w:abstractNumId w:val="119"/>
  </w:num>
  <w:num w:numId="103" w16cid:durableId="6846742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04422996">
    <w:abstractNumId w:val="208"/>
  </w:num>
  <w:num w:numId="105" w16cid:durableId="696538405">
    <w:abstractNumId w:val="55"/>
  </w:num>
  <w:num w:numId="106" w16cid:durableId="2041740764">
    <w:abstractNumId w:val="178"/>
  </w:num>
  <w:num w:numId="107" w16cid:durableId="1066955074">
    <w:abstractNumId w:val="22"/>
  </w:num>
  <w:num w:numId="108" w16cid:durableId="1093434228">
    <w:abstractNumId w:val="177"/>
  </w:num>
  <w:num w:numId="109" w16cid:durableId="1376781090">
    <w:abstractNumId w:val="229"/>
  </w:num>
  <w:num w:numId="110" w16cid:durableId="1031567094">
    <w:abstractNumId w:val="134"/>
  </w:num>
  <w:num w:numId="111" w16cid:durableId="1379163712">
    <w:abstractNumId w:val="101"/>
  </w:num>
  <w:num w:numId="112" w16cid:durableId="1334338179">
    <w:abstractNumId w:val="114"/>
  </w:num>
  <w:num w:numId="113" w16cid:durableId="1548373130">
    <w:abstractNumId w:val="41"/>
  </w:num>
  <w:num w:numId="114" w16cid:durableId="1691949061">
    <w:abstractNumId w:val="185"/>
  </w:num>
  <w:num w:numId="115" w16cid:durableId="307634037">
    <w:abstractNumId w:val="195"/>
  </w:num>
  <w:num w:numId="116" w16cid:durableId="1796217690">
    <w:abstractNumId w:val="65"/>
  </w:num>
  <w:num w:numId="117" w16cid:durableId="1672249177">
    <w:abstractNumId w:val="231"/>
  </w:num>
  <w:num w:numId="118" w16cid:durableId="1778864080">
    <w:abstractNumId w:val="169"/>
  </w:num>
  <w:num w:numId="119" w16cid:durableId="527370815">
    <w:abstractNumId w:val="179"/>
  </w:num>
  <w:num w:numId="120" w16cid:durableId="2075078248">
    <w:abstractNumId w:val="100"/>
  </w:num>
  <w:num w:numId="121" w16cid:durableId="1385447054">
    <w:abstractNumId w:val="133"/>
  </w:num>
  <w:num w:numId="122" w16cid:durableId="1183737976">
    <w:abstractNumId w:val="113"/>
  </w:num>
  <w:num w:numId="123" w16cid:durableId="1136944672">
    <w:abstractNumId w:val="56"/>
  </w:num>
  <w:num w:numId="124" w16cid:durableId="1729766064">
    <w:abstractNumId w:val="93"/>
  </w:num>
  <w:num w:numId="125" w16cid:durableId="2094813328">
    <w:abstractNumId w:val="102"/>
  </w:num>
  <w:num w:numId="126" w16cid:durableId="1806384184">
    <w:abstractNumId w:val="95"/>
  </w:num>
  <w:num w:numId="127" w16cid:durableId="165629862">
    <w:abstractNumId w:val="104"/>
  </w:num>
  <w:num w:numId="128" w16cid:durableId="911357881">
    <w:abstractNumId w:val="182"/>
  </w:num>
  <w:num w:numId="129" w16cid:durableId="190650525">
    <w:abstractNumId w:val="19"/>
  </w:num>
  <w:num w:numId="130" w16cid:durableId="1972713437">
    <w:abstractNumId w:val="149"/>
  </w:num>
  <w:num w:numId="131" w16cid:durableId="16384177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1040860354">
    <w:abstractNumId w:val="6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824002462">
    <w:abstractNumId w:val="190"/>
  </w:num>
  <w:num w:numId="134" w16cid:durableId="533159607">
    <w:abstractNumId w:val="25"/>
  </w:num>
  <w:num w:numId="135" w16cid:durableId="595598596">
    <w:abstractNumId w:val="132"/>
  </w:num>
  <w:num w:numId="136" w16cid:durableId="504783003">
    <w:abstractNumId w:val="144"/>
  </w:num>
  <w:num w:numId="137" w16cid:durableId="2019040881">
    <w:abstractNumId w:val="42"/>
  </w:num>
  <w:num w:numId="138" w16cid:durableId="968121245">
    <w:abstractNumId w:val="156"/>
  </w:num>
  <w:num w:numId="139" w16cid:durableId="288128842">
    <w:abstractNumId w:val="53"/>
  </w:num>
  <w:num w:numId="140" w16cid:durableId="1088236305">
    <w:abstractNumId w:val="160"/>
  </w:num>
  <w:num w:numId="141" w16cid:durableId="150603208">
    <w:abstractNumId w:val="209"/>
  </w:num>
  <w:num w:numId="142" w16cid:durableId="1699812046">
    <w:abstractNumId w:val="89"/>
  </w:num>
  <w:num w:numId="143" w16cid:durableId="275871700">
    <w:abstractNumId w:val="126"/>
  </w:num>
  <w:num w:numId="144" w16cid:durableId="682053730">
    <w:abstractNumId w:val="227"/>
  </w:num>
  <w:num w:numId="145" w16cid:durableId="1957757476">
    <w:abstractNumId w:val="148"/>
  </w:num>
  <w:num w:numId="146" w16cid:durableId="935330065">
    <w:abstractNumId w:val="87"/>
  </w:num>
  <w:num w:numId="147" w16cid:durableId="1083180987">
    <w:abstractNumId w:val="151"/>
  </w:num>
  <w:num w:numId="148" w16cid:durableId="1965693018">
    <w:abstractNumId w:val="186"/>
  </w:num>
  <w:num w:numId="149" w16cid:durableId="1519197449">
    <w:abstractNumId w:val="64"/>
  </w:num>
  <w:num w:numId="150" w16cid:durableId="1736275977">
    <w:abstractNumId w:val="115"/>
  </w:num>
  <w:num w:numId="151" w16cid:durableId="244605775">
    <w:abstractNumId w:val="49"/>
  </w:num>
  <w:num w:numId="152" w16cid:durableId="584920626">
    <w:abstractNumId w:val="165"/>
  </w:num>
  <w:num w:numId="153" w16cid:durableId="16275187">
    <w:abstractNumId w:val="239"/>
  </w:num>
  <w:num w:numId="154" w16cid:durableId="1952979200">
    <w:abstractNumId w:val="139"/>
  </w:num>
  <w:num w:numId="155" w16cid:durableId="1169911001">
    <w:abstractNumId w:val="62"/>
  </w:num>
  <w:num w:numId="156" w16cid:durableId="94521428">
    <w:abstractNumId w:val="213"/>
  </w:num>
  <w:num w:numId="157" w16cid:durableId="1767727419">
    <w:abstractNumId w:val="211"/>
  </w:num>
  <w:num w:numId="158" w16cid:durableId="987322543">
    <w:abstractNumId w:val="16"/>
  </w:num>
  <w:num w:numId="159" w16cid:durableId="511460498">
    <w:abstractNumId w:val="150"/>
  </w:num>
  <w:num w:numId="160" w16cid:durableId="1514034167">
    <w:abstractNumId w:val="197"/>
  </w:num>
  <w:num w:numId="161" w16cid:durableId="679162161">
    <w:abstractNumId w:val="161"/>
  </w:num>
  <w:num w:numId="162" w16cid:durableId="1503814658">
    <w:abstractNumId w:val="223"/>
  </w:num>
  <w:num w:numId="163" w16cid:durableId="249891087">
    <w:abstractNumId w:val="125"/>
  </w:num>
  <w:num w:numId="164" w16cid:durableId="1317077548">
    <w:abstractNumId w:val="38"/>
  </w:num>
  <w:num w:numId="165" w16cid:durableId="540476212">
    <w:abstractNumId w:val="236"/>
  </w:num>
  <w:num w:numId="166" w16cid:durableId="1117018179">
    <w:abstractNumId w:val="50"/>
  </w:num>
  <w:num w:numId="167" w16cid:durableId="1153333881">
    <w:abstractNumId w:val="170"/>
  </w:num>
  <w:num w:numId="168" w16cid:durableId="1143736340">
    <w:abstractNumId w:val="137"/>
  </w:num>
  <w:num w:numId="169" w16cid:durableId="61299502">
    <w:abstractNumId w:val="52"/>
  </w:num>
  <w:num w:numId="170" w16cid:durableId="228344894">
    <w:abstractNumId w:val="146"/>
  </w:num>
  <w:num w:numId="171" w16cid:durableId="557323716">
    <w:abstractNumId w:val="127"/>
  </w:num>
  <w:num w:numId="172" w16cid:durableId="205915690">
    <w:abstractNumId w:val="237"/>
  </w:num>
  <w:num w:numId="173" w16cid:durableId="222180557">
    <w:abstractNumId w:val="173"/>
  </w:num>
  <w:num w:numId="174" w16cid:durableId="1949072416">
    <w:abstractNumId w:val="175"/>
  </w:num>
  <w:num w:numId="175" w16cid:durableId="31810546">
    <w:abstractNumId w:val="81"/>
  </w:num>
  <w:num w:numId="176" w16cid:durableId="744376296">
    <w:abstractNumId w:val="131"/>
  </w:num>
  <w:num w:numId="177" w16cid:durableId="515580114">
    <w:abstractNumId w:val="172"/>
  </w:num>
  <w:num w:numId="178" w16cid:durableId="186599227">
    <w:abstractNumId w:val="90"/>
  </w:num>
  <w:num w:numId="179" w16cid:durableId="1904832165">
    <w:abstractNumId w:val="221"/>
  </w:num>
  <w:num w:numId="180" w16cid:durableId="1529677290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 w16cid:durableId="1541528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 w16cid:durableId="1771509920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584607315">
    <w:abstractNumId w:val="2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103498892">
    <w:abstractNumId w:val="202"/>
  </w:num>
  <w:num w:numId="185" w16cid:durableId="1365520274">
    <w:abstractNumId w:val="67"/>
  </w:num>
  <w:num w:numId="186" w16cid:durableId="588657991">
    <w:abstractNumId w:val="44"/>
  </w:num>
  <w:num w:numId="187" w16cid:durableId="1300838542">
    <w:abstractNumId w:val="18"/>
  </w:num>
  <w:num w:numId="188" w16cid:durableId="617955117">
    <w:abstractNumId w:val="235"/>
  </w:num>
  <w:num w:numId="189" w16cid:durableId="1982535293">
    <w:abstractNumId w:val="118"/>
  </w:num>
  <w:num w:numId="190" w16cid:durableId="1681080437">
    <w:abstractNumId w:val="201"/>
  </w:num>
  <w:num w:numId="191" w16cid:durableId="267196623">
    <w:abstractNumId w:val="240"/>
  </w:num>
  <w:num w:numId="192" w16cid:durableId="1713312186">
    <w:abstractNumId w:val="80"/>
  </w:num>
  <w:num w:numId="193" w16cid:durableId="1331638562">
    <w:abstractNumId w:val="183"/>
  </w:num>
  <w:num w:numId="194" w16cid:durableId="799955302">
    <w:abstractNumId w:val="86"/>
  </w:num>
  <w:num w:numId="195" w16cid:durableId="938373784">
    <w:abstractNumId w:val="154"/>
  </w:num>
  <w:num w:numId="196" w16cid:durableId="1126970984">
    <w:abstractNumId w:val="69"/>
  </w:num>
  <w:num w:numId="197" w16cid:durableId="1329868377">
    <w:abstractNumId w:val="105"/>
  </w:num>
  <w:num w:numId="198" w16cid:durableId="1158963023">
    <w:abstractNumId w:val="36"/>
  </w:num>
  <w:num w:numId="199" w16cid:durableId="206572230">
    <w:abstractNumId w:val="32"/>
  </w:num>
  <w:num w:numId="200" w16cid:durableId="1372800457">
    <w:abstractNumId w:val="166"/>
  </w:num>
  <w:num w:numId="201" w16cid:durableId="406535461">
    <w:abstractNumId w:val="57"/>
  </w:num>
  <w:num w:numId="202" w16cid:durableId="240912440">
    <w:abstractNumId w:val="39"/>
  </w:num>
  <w:num w:numId="203" w16cid:durableId="629750939">
    <w:abstractNumId w:val="121"/>
  </w:num>
  <w:num w:numId="204" w16cid:durableId="5332693">
    <w:abstractNumId w:val="10"/>
  </w:num>
  <w:num w:numId="205" w16cid:durableId="1754743952">
    <w:abstractNumId w:val="46"/>
  </w:num>
  <w:num w:numId="206" w16cid:durableId="971863685">
    <w:abstractNumId w:val="226"/>
  </w:num>
  <w:num w:numId="207" w16cid:durableId="1972444448">
    <w:abstractNumId w:val="66"/>
  </w:num>
  <w:num w:numId="208" w16cid:durableId="1388644216">
    <w:abstractNumId w:val="138"/>
  </w:num>
  <w:num w:numId="209" w16cid:durableId="1177185659">
    <w:abstractNumId w:val="217"/>
  </w:num>
  <w:num w:numId="210" w16cid:durableId="1299190447">
    <w:abstractNumId w:val="143"/>
  </w:num>
  <w:num w:numId="211" w16cid:durableId="1458329845">
    <w:abstractNumId w:val="216"/>
  </w:num>
  <w:num w:numId="212" w16cid:durableId="1379208450">
    <w:abstractNumId w:val="204"/>
  </w:num>
  <w:num w:numId="213" w16cid:durableId="412438787">
    <w:abstractNumId w:val="27"/>
  </w:num>
  <w:num w:numId="214" w16cid:durableId="1128427843">
    <w:abstractNumId w:val="11"/>
  </w:num>
  <w:num w:numId="215" w16cid:durableId="858927431">
    <w:abstractNumId w:val="220"/>
  </w:num>
  <w:num w:numId="216" w16cid:durableId="705758083">
    <w:abstractNumId w:val="74"/>
  </w:num>
  <w:num w:numId="217" w16cid:durableId="819418361">
    <w:abstractNumId w:val="33"/>
  </w:num>
  <w:num w:numId="218" w16cid:durableId="241716579">
    <w:abstractNumId w:val="78"/>
  </w:num>
  <w:num w:numId="219" w16cid:durableId="718943819">
    <w:abstractNumId w:val="96"/>
  </w:num>
  <w:num w:numId="220" w16cid:durableId="884364991">
    <w:abstractNumId w:val="59"/>
  </w:num>
  <w:num w:numId="221" w16cid:durableId="861819428">
    <w:abstractNumId w:val="214"/>
  </w:num>
  <w:num w:numId="222" w16cid:durableId="2019767757">
    <w:abstractNumId w:val="85"/>
  </w:num>
  <w:num w:numId="223" w16cid:durableId="509760345">
    <w:abstractNumId w:val="123"/>
  </w:num>
  <w:num w:numId="224" w16cid:durableId="1322663015">
    <w:abstractNumId w:val="43"/>
  </w:num>
  <w:num w:numId="225" w16cid:durableId="477499765">
    <w:abstractNumId w:val="205"/>
  </w:num>
  <w:num w:numId="226" w16cid:durableId="810707530">
    <w:abstractNumId w:val="128"/>
  </w:num>
  <w:num w:numId="227" w16cid:durableId="1566380674">
    <w:abstractNumId w:val="84"/>
  </w:num>
  <w:num w:numId="228" w16cid:durableId="1764760400">
    <w:abstractNumId w:val="234"/>
  </w:num>
  <w:num w:numId="229" w16cid:durableId="1523517074">
    <w:abstractNumId w:val="159"/>
  </w:num>
  <w:num w:numId="230" w16cid:durableId="529538063">
    <w:abstractNumId w:val="106"/>
  </w:num>
  <w:num w:numId="231" w16cid:durableId="798912753">
    <w:abstractNumId w:val="13"/>
  </w:num>
  <w:num w:numId="232" w16cid:durableId="398599326">
    <w:abstractNumId w:val="203"/>
  </w:num>
  <w:num w:numId="233" w16cid:durableId="1396466054">
    <w:abstractNumId w:val="108"/>
  </w:num>
  <w:num w:numId="234" w16cid:durableId="1584753499">
    <w:abstractNumId w:val="91"/>
  </w:num>
  <w:num w:numId="235" w16cid:durableId="439490721">
    <w:abstractNumId w:val="184"/>
  </w:num>
  <w:num w:numId="236" w16cid:durableId="1686127872">
    <w:abstractNumId w:val="71"/>
  </w:num>
  <w:num w:numId="237" w16cid:durableId="631254660">
    <w:abstractNumId w:val="109"/>
  </w:num>
  <w:num w:numId="238" w16cid:durableId="1741831034">
    <w:abstractNumId w:val="188"/>
  </w:num>
  <w:num w:numId="239" w16cid:durableId="1640303831">
    <w:abstractNumId w:val="224"/>
  </w:num>
  <w:num w:numId="240" w16cid:durableId="429398061">
    <w:abstractNumId w:val="136"/>
  </w:num>
  <w:num w:numId="241" w16cid:durableId="1458832753">
    <w:abstractNumId w:val="215"/>
  </w:num>
  <w:num w:numId="242" w16cid:durableId="1794712381">
    <w:abstractNumId w:val="58"/>
  </w:num>
  <w:num w:numId="243" w16cid:durableId="1718702175">
    <w:abstractNumId w:val="24"/>
  </w:num>
  <w:num w:numId="244" w16cid:durableId="102501345">
    <w:abstractNumId w:val="233"/>
  </w:num>
  <w:num w:numId="245" w16cid:durableId="1345664988">
    <w:abstractNumId w:val="140"/>
  </w:num>
  <w:numIdMacAtCleanup w:val="2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211"/>
    <w:rsid w:val="0000056C"/>
    <w:rsid w:val="000005D0"/>
    <w:rsid w:val="0000076D"/>
    <w:rsid w:val="0000079E"/>
    <w:rsid w:val="00000E4C"/>
    <w:rsid w:val="000011A0"/>
    <w:rsid w:val="000012A0"/>
    <w:rsid w:val="00001411"/>
    <w:rsid w:val="00001B8A"/>
    <w:rsid w:val="00002298"/>
    <w:rsid w:val="00002F22"/>
    <w:rsid w:val="00003034"/>
    <w:rsid w:val="00003041"/>
    <w:rsid w:val="0000383A"/>
    <w:rsid w:val="00003C56"/>
    <w:rsid w:val="00003CBE"/>
    <w:rsid w:val="00003CF7"/>
    <w:rsid w:val="00003F5E"/>
    <w:rsid w:val="00004890"/>
    <w:rsid w:val="00004CF8"/>
    <w:rsid w:val="00004E23"/>
    <w:rsid w:val="00005691"/>
    <w:rsid w:val="00005B35"/>
    <w:rsid w:val="000060F3"/>
    <w:rsid w:val="00006AE7"/>
    <w:rsid w:val="00007A71"/>
    <w:rsid w:val="0001044E"/>
    <w:rsid w:val="00010793"/>
    <w:rsid w:val="00010D87"/>
    <w:rsid w:val="00011665"/>
    <w:rsid w:val="00011A44"/>
    <w:rsid w:val="000120B5"/>
    <w:rsid w:val="000122C9"/>
    <w:rsid w:val="00012373"/>
    <w:rsid w:val="0001313F"/>
    <w:rsid w:val="0001330B"/>
    <w:rsid w:val="000136A2"/>
    <w:rsid w:val="00013E09"/>
    <w:rsid w:val="000140AE"/>
    <w:rsid w:val="000143A2"/>
    <w:rsid w:val="00014A46"/>
    <w:rsid w:val="0001645B"/>
    <w:rsid w:val="00016EAD"/>
    <w:rsid w:val="00017339"/>
    <w:rsid w:val="000179BE"/>
    <w:rsid w:val="00017C25"/>
    <w:rsid w:val="00017D4D"/>
    <w:rsid w:val="000200FF"/>
    <w:rsid w:val="00020816"/>
    <w:rsid w:val="00021386"/>
    <w:rsid w:val="00021D74"/>
    <w:rsid w:val="00021FF1"/>
    <w:rsid w:val="000220BF"/>
    <w:rsid w:val="00022599"/>
    <w:rsid w:val="00023A1A"/>
    <w:rsid w:val="00023D10"/>
    <w:rsid w:val="00023F81"/>
    <w:rsid w:val="000240D6"/>
    <w:rsid w:val="000241F1"/>
    <w:rsid w:val="0002459F"/>
    <w:rsid w:val="00024B5B"/>
    <w:rsid w:val="00024E9B"/>
    <w:rsid w:val="000250F2"/>
    <w:rsid w:val="000261E2"/>
    <w:rsid w:val="000262C3"/>
    <w:rsid w:val="000270E5"/>
    <w:rsid w:val="00027154"/>
    <w:rsid w:val="00027404"/>
    <w:rsid w:val="00027566"/>
    <w:rsid w:val="00027C2E"/>
    <w:rsid w:val="00027C91"/>
    <w:rsid w:val="00027F57"/>
    <w:rsid w:val="00030AEA"/>
    <w:rsid w:val="00031012"/>
    <w:rsid w:val="000315C1"/>
    <w:rsid w:val="00031A3F"/>
    <w:rsid w:val="00031BFA"/>
    <w:rsid w:val="00032A22"/>
    <w:rsid w:val="0003304F"/>
    <w:rsid w:val="000334AA"/>
    <w:rsid w:val="00033A20"/>
    <w:rsid w:val="00034647"/>
    <w:rsid w:val="000347EB"/>
    <w:rsid w:val="00034910"/>
    <w:rsid w:val="00034B78"/>
    <w:rsid w:val="000353E8"/>
    <w:rsid w:val="000353F6"/>
    <w:rsid w:val="00035449"/>
    <w:rsid w:val="00035652"/>
    <w:rsid w:val="00035FFE"/>
    <w:rsid w:val="00036023"/>
    <w:rsid w:val="00036D63"/>
    <w:rsid w:val="00036F9C"/>
    <w:rsid w:val="000373B8"/>
    <w:rsid w:val="00037557"/>
    <w:rsid w:val="0003755D"/>
    <w:rsid w:val="000377FE"/>
    <w:rsid w:val="00037AC0"/>
    <w:rsid w:val="00040B0B"/>
    <w:rsid w:val="00040C78"/>
    <w:rsid w:val="00040D95"/>
    <w:rsid w:val="000414E0"/>
    <w:rsid w:val="000417F8"/>
    <w:rsid w:val="00041C41"/>
    <w:rsid w:val="00041CBA"/>
    <w:rsid w:val="0004253A"/>
    <w:rsid w:val="00042AF0"/>
    <w:rsid w:val="00042D49"/>
    <w:rsid w:val="00042DCF"/>
    <w:rsid w:val="0004403B"/>
    <w:rsid w:val="0004409E"/>
    <w:rsid w:val="0004510D"/>
    <w:rsid w:val="0004551F"/>
    <w:rsid w:val="000458D4"/>
    <w:rsid w:val="00046589"/>
    <w:rsid w:val="00046819"/>
    <w:rsid w:val="00047113"/>
    <w:rsid w:val="0004764B"/>
    <w:rsid w:val="00047973"/>
    <w:rsid w:val="0005003C"/>
    <w:rsid w:val="00050242"/>
    <w:rsid w:val="0005035D"/>
    <w:rsid w:val="000505E8"/>
    <w:rsid w:val="00050701"/>
    <w:rsid w:val="00050771"/>
    <w:rsid w:val="00050BD0"/>
    <w:rsid w:val="000514F3"/>
    <w:rsid w:val="0005178D"/>
    <w:rsid w:val="00051D9E"/>
    <w:rsid w:val="00051DAA"/>
    <w:rsid w:val="00052302"/>
    <w:rsid w:val="00052682"/>
    <w:rsid w:val="000529FF"/>
    <w:rsid w:val="00052CD0"/>
    <w:rsid w:val="00052CEB"/>
    <w:rsid w:val="00053D93"/>
    <w:rsid w:val="000549E7"/>
    <w:rsid w:val="00055A26"/>
    <w:rsid w:val="000569BD"/>
    <w:rsid w:val="00056FE7"/>
    <w:rsid w:val="00057312"/>
    <w:rsid w:val="0005763F"/>
    <w:rsid w:val="00060508"/>
    <w:rsid w:val="00060D07"/>
    <w:rsid w:val="00060F15"/>
    <w:rsid w:val="0006114A"/>
    <w:rsid w:val="00061C93"/>
    <w:rsid w:val="0006227A"/>
    <w:rsid w:val="000622AA"/>
    <w:rsid w:val="00062CF5"/>
    <w:rsid w:val="00063193"/>
    <w:rsid w:val="000633A5"/>
    <w:rsid w:val="00063822"/>
    <w:rsid w:val="00063A92"/>
    <w:rsid w:val="0006417F"/>
    <w:rsid w:val="00064269"/>
    <w:rsid w:val="000645EA"/>
    <w:rsid w:val="000646F3"/>
    <w:rsid w:val="00064A21"/>
    <w:rsid w:val="00064F4F"/>
    <w:rsid w:val="00065D18"/>
    <w:rsid w:val="00065FF9"/>
    <w:rsid w:val="00066113"/>
    <w:rsid w:val="00067B75"/>
    <w:rsid w:val="00067D39"/>
    <w:rsid w:val="0007023D"/>
    <w:rsid w:val="00070243"/>
    <w:rsid w:val="000703F2"/>
    <w:rsid w:val="000713BB"/>
    <w:rsid w:val="00071A28"/>
    <w:rsid w:val="00071F5B"/>
    <w:rsid w:val="0007362E"/>
    <w:rsid w:val="00075341"/>
    <w:rsid w:val="000756B1"/>
    <w:rsid w:val="000757FA"/>
    <w:rsid w:val="00075B62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07"/>
    <w:rsid w:val="00077E62"/>
    <w:rsid w:val="0008004D"/>
    <w:rsid w:val="00080066"/>
    <w:rsid w:val="000800FC"/>
    <w:rsid w:val="000801B0"/>
    <w:rsid w:val="000805D4"/>
    <w:rsid w:val="000813A2"/>
    <w:rsid w:val="000814DF"/>
    <w:rsid w:val="000816CA"/>
    <w:rsid w:val="00083925"/>
    <w:rsid w:val="000839CC"/>
    <w:rsid w:val="00083D90"/>
    <w:rsid w:val="00084646"/>
    <w:rsid w:val="000850A5"/>
    <w:rsid w:val="0008525C"/>
    <w:rsid w:val="00085DF8"/>
    <w:rsid w:val="0008615A"/>
    <w:rsid w:val="00086162"/>
    <w:rsid w:val="000861FF"/>
    <w:rsid w:val="0008658B"/>
    <w:rsid w:val="00086FFA"/>
    <w:rsid w:val="00087759"/>
    <w:rsid w:val="00087C8C"/>
    <w:rsid w:val="00090BC0"/>
    <w:rsid w:val="00091105"/>
    <w:rsid w:val="00091160"/>
    <w:rsid w:val="00091477"/>
    <w:rsid w:val="00091F63"/>
    <w:rsid w:val="00092229"/>
    <w:rsid w:val="00092EDF"/>
    <w:rsid w:val="00092EE7"/>
    <w:rsid w:val="00093A9E"/>
    <w:rsid w:val="00094482"/>
    <w:rsid w:val="00094814"/>
    <w:rsid w:val="000949B3"/>
    <w:rsid w:val="00094DE6"/>
    <w:rsid w:val="00094F3C"/>
    <w:rsid w:val="000952D1"/>
    <w:rsid w:val="000958E9"/>
    <w:rsid w:val="00095B71"/>
    <w:rsid w:val="00095B9A"/>
    <w:rsid w:val="00096248"/>
    <w:rsid w:val="000963AC"/>
    <w:rsid w:val="000963CF"/>
    <w:rsid w:val="00096C32"/>
    <w:rsid w:val="000A0726"/>
    <w:rsid w:val="000A07E1"/>
    <w:rsid w:val="000A088B"/>
    <w:rsid w:val="000A1C01"/>
    <w:rsid w:val="000A1D81"/>
    <w:rsid w:val="000A21DF"/>
    <w:rsid w:val="000A2461"/>
    <w:rsid w:val="000A2A07"/>
    <w:rsid w:val="000A305D"/>
    <w:rsid w:val="000A306D"/>
    <w:rsid w:val="000A3511"/>
    <w:rsid w:val="000A3B6C"/>
    <w:rsid w:val="000A3B9F"/>
    <w:rsid w:val="000A3E71"/>
    <w:rsid w:val="000A4A61"/>
    <w:rsid w:val="000A4AC1"/>
    <w:rsid w:val="000A5A0E"/>
    <w:rsid w:val="000A5E73"/>
    <w:rsid w:val="000A5F0D"/>
    <w:rsid w:val="000A5F7A"/>
    <w:rsid w:val="000A626E"/>
    <w:rsid w:val="000A65FF"/>
    <w:rsid w:val="000A687C"/>
    <w:rsid w:val="000A697E"/>
    <w:rsid w:val="000A6ADF"/>
    <w:rsid w:val="000B0075"/>
    <w:rsid w:val="000B0152"/>
    <w:rsid w:val="000B09E1"/>
    <w:rsid w:val="000B0C12"/>
    <w:rsid w:val="000B13C8"/>
    <w:rsid w:val="000B1921"/>
    <w:rsid w:val="000B1A7C"/>
    <w:rsid w:val="000B1BE8"/>
    <w:rsid w:val="000B1C3F"/>
    <w:rsid w:val="000B1C6B"/>
    <w:rsid w:val="000B20C7"/>
    <w:rsid w:val="000B2442"/>
    <w:rsid w:val="000B244B"/>
    <w:rsid w:val="000B2717"/>
    <w:rsid w:val="000B2AB0"/>
    <w:rsid w:val="000B2EFD"/>
    <w:rsid w:val="000B3424"/>
    <w:rsid w:val="000B53CE"/>
    <w:rsid w:val="000B5FD0"/>
    <w:rsid w:val="000B61C4"/>
    <w:rsid w:val="000B6C82"/>
    <w:rsid w:val="000B7236"/>
    <w:rsid w:val="000B7A78"/>
    <w:rsid w:val="000C04C8"/>
    <w:rsid w:val="000C061B"/>
    <w:rsid w:val="000C0874"/>
    <w:rsid w:val="000C0CD0"/>
    <w:rsid w:val="000C0DF6"/>
    <w:rsid w:val="000C0F14"/>
    <w:rsid w:val="000C10A5"/>
    <w:rsid w:val="000C1238"/>
    <w:rsid w:val="000C12FF"/>
    <w:rsid w:val="000C15A5"/>
    <w:rsid w:val="000C1C5E"/>
    <w:rsid w:val="000C22D2"/>
    <w:rsid w:val="000C22E2"/>
    <w:rsid w:val="000C2428"/>
    <w:rsid w:val="000C35F7"/>
    <w:rsid w:val="000C3738"/>
    <w:rsid w:val="000C37A9"/>
    <w:rsid w:val="000C37FB"/>
    <w:rsid w:val="000C415E"/>
    <w:rsid w:val="000C4B23"/>
    <w:rsid w:val="000C4E82"/>
    <w:rsid w:val="000C5557"/>
    <w:rsid w:val="000C5640"/>
    <w:rsid w:val="000C56D2"/>
    <w:rsid w:val="000C5984"/>
    <w:rsid w:val="000C5DA3"/>
    <w:rsid w:val="000C60B7"/>
    <w:rsid w:val="000C661E"/>
    <w:rsid w:val="000C66F5"/>
    <w:rsid w:val="000C7101"/>
    <w:rsid w:val="000C7B88"/>
    <w:rsid w:val="000C7C41"/>
    <w:rsid w:val="000C7E91"/>
    <w:rsid w:val="000D0109"/>
    <w:rsid w:val="000D0431"/>
    <w:rsid w:val="000D0527"/>
    <w:rsid w:val="000D10BC"/>
    <w:rsid w:val="000D1268"/>
    <w:rsid w:val="000D13E2"/>
    <w:rsid w:val="000D15D3"/>
    <w:rsid w:val="000D1A95"/>
    <w:rsid w:val="000D23BC"/>
    <w:rsid w:val="000D2577"/>
    <w:rsid w:val="000D2768"/>
    <w:rsid w:val="000D2933"/>
    <w:rsid w:val="000D2C45"/>
    <w:rsid w:val="000D2DA1"/>
    <w:rsid w:val="000D2DA4"/>
    <w:rsid w:val="000D42E7"/>
    <w:rsid w:val="000D4DD2"/>
    <w:rsid w:val="000D4F7E"/>
    <w:rsid w:val="000D5966"/>
    <w:rsid w:val="000D5CD8"/>
    <w:rsid w:val="000D607E"/>
    <w:rsid w:val="000D6233"/>
    <w:rsid w:val="000D6323"/>
    <w:rsid w:val="000D677D"/>
    <w:rsid w:val="000D679F"/>
    <w:rsid w:val="000D6869"/>
    <w:rsid w:val="000D6A53"/>
    <w:rsid w:val="000D6AE6"/>
    <w:rsid w:val="000D7184"/>
    <w:rsid w:val="000D74BC"/>
    <w:rsid w:val="000D7738"/>
    <w:rsid w:val="000D7BD4"/>
    <w:rsid w:val="000E084A"/>
    <w:rsid w:val="000E0AF5"/>
    <w:rsid w:val="000E137F"/>
    <w:rsid w:val="000E1429"/>
    <w:rsid w:val="000E179B"/>
    <w:rsid w:val="000E240B"/>
    <w:rsid w:val="000E24CF"/>
    <w:rsid w:val="000E2DB8"/>
    <w:rsid w:val="000E2DFC"/>
    <w:rsid w:val="000E343F"/>
    <w:rsid w:val="000E3622"/>
    <w:rsid w:val="000E3803"/>
    <w:rsid w:val="000E3924"/>
    <w:rsid w:val="000E39E8"/>
    <w:rsid w:val="000E3EF8"/>
    <w:rsid w:val="000E4630"/>
    <w:rsid w:val="000E4767"/>
    <w:rsid w:val="000E5084"/>
    <w:rsid w:val="000E50E3"/>
    <w:rsid w:val="000E51A7"/>
    <w:rsid w:val="000E5323"/>
    <w:rsid w:val="000E5709"/>
    <w:rsid w:val="000E59C8"/>
    <w:rsid w:val="000E5C42"/>
    <w:rsid w:val="000E5CCB"/>
    <w:rsid w:val="000E5F11"/>
    <w:rsid w:val="000E6188"/>
    <w:rsid w:val="000E6847"/>
    <w:rsid w:val="000E68E1"/>
    <w:rsid w:val="000E6A8D"/>
    <w:rsid w:val="000E7508"/>
    <w:rsid w:val="000E7741"/>
    <w:rsid w:val="000E7CA0"/>
    <w:rsid w:val="000E7FB0"/>
    <w:rsid w:val="000F0570"/>
    <w:rsid w:val="000F0612"/>
    <w:rsid w:val="000F0B45"/>
    <w:rsid w:val="000F0DE2"/>
    <w:rsid w:val="000F1009"/>
    <w:rsid w:val="000F1435"/>
    <w:rsid w:val="000F1ECF"/>
    <w:rsid w:val="000F26C4"/>
    <w:rsid w:val="000F270D"/>
    <w:rsid w:val="000F27F1"/>
    <w:rsid w:val="000F3820"/>
    <w:rsid w:val="000F41CB"/>
    <w:rsid w:val="000F43E1"/>
    <w:rsid w:val="000F4934"/>
    <w:rsid w:val="000F4FF0"/>
    <w:rsid w:val="000F5409"/>
    <w:rsid w:val="000F5468"/>
    <w:rsid w:val="000F550C"/>
    <w:rsid w:val="000F5653"/>
    <w:rsid w:val="000F5716"/>
    <w:rsid w:val="000F6015"/>
    <w:rsid w:val="000F6258"/>
    <w:rsid w:val="000F667F"/>
    <w:rsid w:val="000F66CF"/>
    <w:rsid w:val="000F694E"/>
    <w:rsid w:val="000F6958"/>
    <w:rsid w:val="000F695E"/>
    <w:rsid w:val="000F791A"/>
    <w:rsid w:val="000F7DA5"/>
    <w:rsid w:val="00100070"/>
    <w:rsid w:val="001002C0"/>
    <w:rsid w:val="0010093E"/>
    <w:rsid w:val="00100C8A"/>
    <w:rsid w:val="00101460"/>
    <w:rsid w:val="001016FD"/>
    <w:rsid w:val="00101903"/>
    <w:rsid w:val="00101D04"/>
    <w:rsid w:val="00102F57"/>
    <w:rsid w:val="0010323B"/>
    <w:rsid w:val="00103465"/>
    <w:rsid w:val="00103EDB"/>
    <w:rsid w:val="00104394"/>
    <w:rsid w:val="0010470C"/>
    <w:rsid w:val="00104746"/>
    <w:rsid w:val="00105086"/>
    <w:rsid w:val="00105174"/>
    <w:rsid w:val="00105257"/>
    <w:rsid w:val="0010526D"/>
    <w:rsid w:val="001052A3"/>
    <w:rsid w:val="001054D9"/>
    <w:rsid w:val="001057D4"/>
    <w:rsid w:val="00105AA9"/>
    <w:rsid w:val="00106198"/>
    <w:rsid w:val="001065E0"/>
    <w:rsid w:val="00106DEE"/>
    <w:rsid w:val="00107134"/>
    <w:rsid w:val="00107AB9"/>
    <w:rsid w:val="00107B02"/>
    <w:rsid w:val="00107D40"/>
    <w:rsid w:val="0011083F"/>
    <w:rsid w:val="00110A40"/>
    <w:rsid w:val="00110B13"/>
    <w:rsid w:val="00110EA9"/>
    <w:rsid w:val="001115D6"/>
    <w:rsid w:val="0011183B"/>
    <w:rsid w:val="00111998"/>
    <w:rsid w:val="00111A14"/>
    <w:rsid w:val="0011213A"/>
    <w:rsid w:val="00112191"/>
    <w:rsid w:val="00112958"/>
    <w:rsid w:val="00113441"/>
    <w:rsid w:val="001139F7"/>
    <w:rsid w:val="001139FD"/>
    <w:rsid w:val="00113E53"/>
    <w:rsid w:val="0011451F"/>
    <w:rsid w:val="0011506B"/>
    <w:rsid w:val="0011573B"/>
    <w:rsid w:val="00115F43"/>
    <w:rsid w:val="00116285"/>
    <w:rsid w:val="001165DA"/>
    <w:rsid w:val="001168EF"/>
    <w:rsid w:val="00116A9D"/>
    <w:rsid w:val="00116C4B"/>
    <w:rsid w:val="00117D44"/>
    <w:rsid w:val="00117E5C"/>
    <w:rsid w:val="00117F40"/>
    <w:rsid w:val="001205B9"/>
    <w:rsid w:val="001205D9"/>
    <w:rsid w:val="00120C84"/>
    <w:rsid w:val="0012100A"/>
    <w:rsid w:val="00121546"/>
    <w:rsid w:val="00121AEF"/>
    <w:rsid w:val="00121D7A"/>
    <w:rsid w:val="00122554"/>
    <w:rsid w:val="00122762"/>
    <w:rsid w:val="00122B87"/>
    <w:rsid w:val="00122C4B"/>
    <w:rsid w:val="00122E73"/>
    <w:rsid w:val="00123004"/>
    <w:rsid w:val="00123A60"/>
    <w:rsid w:val="00123A78"/>
    <w:rsid w:val="00123E68"/>
    <w:rsid w:val="00124975"/>
    <w:rsid w:val="00124DC0"/>
    <w:rsid w:val="00125188"/>
    <w:rsid w:val="001260A9"/>
    <w:rsid w:val="001262BC"/>
    <w:rsid w:val="00126671"/>
    <w:rsid w:val="00127023"/>
    <w:rsid w:val="00127183"/>
    <w:rsid w:val="001271A5"/>
    <w:rsid w:val="00127250"/>
    <w:rsid w:val="001272EE"/>
    <w:rsid w:val="0012745B"/>
    <w:rsid w:val="00127A38"/>
    <w:rsid w:val="00127E99"/>
    <w:rsid w:val="0013063D"/>
    <w:rsid w:val="001307F2"/>
    <w:rsid w:val="00130AB7"/>
    <w:rsid w:val="00130C1B"/>
    <w:rsid w:val="00131218"/>
    <w:rsid w:val="001320FE"/>
    <w:rsid w:val="001322B3"/>
    <w:rsid w:val="001324A4"/>
    <w:rsid w:val="00132ECD"/>
    <w:rsid w:val="00133635"/>
    <w:rsid w:val="00133899"/>
    <w:rsid w:val="00133C21"/>
    <w:rsid w:val="00133F16"/>
    <w:rsid w:val="00133FE4"/>
    <w:rsid w:val="00134BF0"/>
    <w:rsid w:val="001351C0"/>
    <w:rsid w:val="00135372"/>
    <w:rsid w:val="0013552D"/>
    <w:rsid w:val="001356F5"/>
    <w:rsid w:val="00135936"/>
    <w:rsid w:val="001359BA"/>
    <w:rsid w:val="00135DFB"/>
    <w:rsid w:val="001360D9"/>
    <w:rsid w:val="001364CC"/>
    <w:rsid w:val="001402D5"/>
    <w:rsid w:val="0014226E"/>
    <w:rsid w:val="00142572"/>
    <w:rsid w:val="0014271B"/>
    <w:rsid w:val="00143394"/>
    <w:rsid w:val="00143414"/>
    <w:rsid w:val="00143755"/>
    <w:rsid w:val="00143A7B"/>
    <w:rsid w:val="00143D2A"/>
    <w:rsid w:val="0014464A"/>
    <w:rsid w:val="00145019"/>
    <w:rsid w:val="00145835"/>
    <w:rsid w:val="00145A1A"/>
    <w:rsid w:val="00145B39"/>
    <w:rsid w:val="00145E37"/>
    <w:rsid w:val="001460EE"/>
    <w:rsid w:val="0014657F"/>
    <w:rsid w:val="0014703D"/>
    <w:rsid w:val="001471EC"/>
    <w:rsid w:val="0014730D"/>
    <w:rsid w:val="00150E6B"/>
    <w:rsid w:val="00150F29"/>
    <w:rsid w:val="001513B0"/>
    <w:rsid w:val="00152127"/>
    <w:rsid w:val="0015275F"/>
    <w:rsid w:val="00152E81"/>
    <w:rsid w:val="00152EE7"/>
    <w:rsid w:val="00153109"/>
    <w:rsid w:val="001533EC"/>
    <w:rsid w:val="00153FFD"/>
    <w:rsid w:val="001543B0"/>
    <w:rsid w:val="00154869"/>
    <w:rsid w:val="00154BC8"/>
    <w:rsid w:val="00154DE2"/>
    <w:rsid w:val="00155476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305"/>
    <w:rsid w:val="001608F9"/>
    <w:rsid w:val="00160909"/>
    <w:rsid w:val="00161223"/>
    <w:rsid w:val="00161574"/>
    <w:rsid w:val="00162140"/>
    <w:rsid w:val="00162226"/>
    <w:rsid w:val="0016230A"/>
    <w:rsid w:val="001629BE"/>
    <w:rsid w:val="00162B8F"/>
    <w:rsid w:val="00162DE6"/>
    <w:rsid w:val="00163054"/>
    <w:rsid w:val="00163434"/>
    <w:rsid w:val="001636D9"/>
    <w:rsid w:val="00163EDC"/>
    <w:rsid w:val="00164943"/>
    <w:rsid w:val="00164AED"/>
    <w:rsid w:val="00164E76"/>
    <w:rsid w:val="0016510D"/>
    <w:rsid w:val="00165341"/>
    <w:rsid w:val="00165488"/>
    <w:rsid w:val="001657F0"/>
    <w:rsid w:val="00165E49"/>
    <w:rsid w:val="0016612E"/>
    <w:rsid w:val="00166349"/>
    <w:rsid w:val="001669B4"/>
    <w:rsid w:val="00166BE0"/>
    <w:rsid w:val="00166C41"/>
    <w:rsid w:val="00166D72"/>
    <w:rsid w:val="00166D79"/>
    <w:rsid w:val="00167088"/>
    <w:rsid w:val="001701C8"/>
    <w:rsid w:val="0017078B"/>
    <w:rsid w:val="0017087C"/>
    <w:rsid w:val="001708C4"/>
    <w:rsid w:val="00171A45"/>
    <w:rsid w:val="001721C1"/>
    <w:rsid w:val="00172542"/>
    <w:rsid w:val="00172936"/>
    <w:rsid w:val="0017355E"/>
    <w:rsid w:val="001736F2"/>
    <w:rsid w:val="0017390A"/>
    <w:rsid w:val="001739A8"/>
    <w:rsid w:val="00173E0A"/>
    <w:rsid w:val="00174465"/>
    <w:rsid w:val="00174AE0"/>
    <w:rsid w:val="00175387"/>
    <w:rsid w:val="001754D6"/>
    <w:rsid w:val="00175FE6"/>
    <w:rsid w:val="001761C2"/>
    <w:rsid w:val="00176800"/>
    <w:rsid w:val="00176BDB"/>
    <w:rsid w:val="00177184"/>
    <w:rsid w:val="001773DA"/>
    <w:rsid w:val="00177633"/>
    <w:rsid w:val="001777A0"/>
    <w:rsid w:val="001803C3"/>
    <w:rsid w:val="001804FC"/>
    <w:rsid w:val="0018204C"/>
    <w:rsid w:val="001824A9"/>
    <w:rsid w:val="0018270E"/>
    <w:rsid w:val="00182E49"/>
    <w:rsid w:val="001833E0"/>
    <w:rsid w:val="00183D74"/>
    <w:rsid w:val="00183DEF"/>
    <w:rsid w:val="00183F22"/>
    <w:rsid w:val="001857EB"/>
    <w:rsid w:val="00185D05"/>
    <w:rsid w:val="00185D09"/>
    <w:rsid w:val="00185E3F"/>
    <w:rsid w:val="00186454"/>
    <w:rsid w:val="00186889"/>
    <w:rsid w:val="0018691E"/>
    <w:rsid w:val="00186B18"/>
    <w:rsid w:val="00186E21"/>
    <w:rsid w:val="00187301"/>
    <w:rsid w:val="00187A34"/>
    <w:rsid w:val="00187B95"/>
    <w:rsid w:val="00187C7C"/>
    <w:rsid w:val="00187FF4"/>
    <w:rsid w:val="001915DD"/>
    <w:rsid w:val="001920CC"/>
    <w:rsid w:val="0019211F"/>
    <w:rsid w:val="0019213F"/>
    <w:rsid w:val="00192239"/>
    <w:rsid w:val="00192293"/>
    <w:rsid w:val="001922EF"/>
    <w:rsid w:val="0019284B"/>
    <w:rsid w:val="00193758"/>
    <w:rsid w:val="00193856"/>
    <w:rsid w:val="00193874"/>
    <w:rsid w:val="00193995"/>
    <w:rsid w:val="0019480B"/>
    <w:rsid w:val="0019483D"/>
    <w:rsid w:val="00194AA4"/>
    <w:rsid w:val="00194B71"/>
    <w:rsid w:val="00195221"/>
    <w:rsid w:val="001958C8"/>
    <w:rsid w:val="00195C77"/>
    <w:rsid w:val="00196015"/>
    <w:rsid w:val="00196D33"/>
    <w:rsid w:val="00196E2F"/>
    <w:rsid w:val="00197909"/>
    <w:rsid w:val="00197DD7"/>
    <w:rsid w:val="001A0454"/>
    <w:rsid w:val="001A09C2"/>
    <w:rsid w:val="001A0F3D"/>
    <w:rsid w:val="001A1004"/>
    <w:rsid w:val="001A13EA"/>
    <w:rsid w:val="001A1615"/>
    <w:rsid w:val="001A1F40"/>
    <w:rsid w:val="001A2094"/>
    <w:rsid w:val="001A235D"/>
    <w:rsid w:val="001A29D3"/>
    <w:rsid w:val="001A2A61"/>
    <w:rsid w:val="001A3321"/>
    <w:rsid w:val="001A3383"/>
    <w:rsid w:val="001A3AAC"/>
    <w:rsid w:val="001A426A"/>
    <w:rsid w:val="001A461A"/>
    <w:rsid w:val="001A499E"/>
    <w:rsid w:val="001A4C25"/>
    <w:rsid w:val="001A6014"/>
    <w:rsid w:val="001A65D9"/>
    <w:rsid w:val="001A68B8"/>
    <w:rsid w:val="001A6C84"/>
    <w:rsid w:val="001A70F9"/>
    <w:rsid w:val="001A7611"/>
    <w:rsid w:val="001A7810"/>
    <w:rsid w:val="001A7835"/>
    <w:rsid w:val="001A7A68"/>
    <w:rsid w:val="001A7BD9"/>
    <w:rsid w:val="001A7C5F"/>
    <w:rsid w:val="001B096E"/>
    <w:rsid w:val="001B0F66"/>
    <w:rsid w:val="001B10CD"/>
    <w:rsid w:val="001B1792"/>
    <w:rsid w:val="001B181A"/>
    <w:rsid w:val="001B1C9C"/>
    <w:rsid w:val="001B1D3C"/>
    <w:rsid w:val="001B1DB0"/>
    <w:rsid w:val="001B1F79"/>
    <w:rsid w:val="001B2268"/>
    <w:rsid w:val="001B26C8"/>
    <w:rsid w:val="001B287A"/>
    <w:rsid w:val="001B2B0F"/>
    <w:rsid w:val="001B2D7E"/>
    <w:rsid w:val="001B2FD0"/>
    <w:rsid w:val="001B345C"/>
    <w:rsid w:val="001B36DF"/>
    <w:rsid w:val="001B379E"/>
    <w:rsid w:val="001B37C3"/>
    <w:rsid w:val="001B3A5C"/>
    <w:rsid w:val="001B3F81"/>
    <w:rsid w:val="001B3FD0"/>
    <w:rsid w:val="001B4011"/>
    <w:rsid w:val="001B4CEB"/>
    <w:rsid w:val="001B4CF3"/>
    <w:rsid w:val="001B53B1"/>
    <w:rsid w:val="001B53B9"/>
    <w:rsid w:val="001B5DCA"/>
    <w:rsid w:val="001B5DEC"/>
    <w:rsid w:val="001B6074"/>
    <w:rsid w:val="001B62AC"/>
    <w:rsid w:val="001B65C6"/>
    <w:rsid w:val="001B66A5"/>
    <w:rsid w:val="001B66EE"/>
    <w:rsid w:val="001B68D2"/>
    <w:rsid w:val="001B6BBF"/>
    <w:rsid w:val="001B6D1E"/>
    <w:rsid w:val="001B7B62"/>
    <w:rsid w:val="001C02A9"/>
    <w:rsid w:val="001C06D1"/>
    <w:rsid w:val="001C1025"/>
    <w:rsid w:val="001C1F91"/>
    <w:rsid w:val="001C2A6F"/>
    <w:rsid w:val="001C2FDE"/>
    <w:rsid w:val="001C308D"/>
    <w:rsid w:val="001C36B5"/>
    <w:rsid w:val="001C3DA0"/>
    <w:rsid w:val="001C4190"/>
    <w:rsid w:val="001C41E7"/>
    <w:rsid w:val="001C49DD"/>
    <w:rsid w:val="001C4CC9"/>
    <w:rsid w:val="001C4D15"/>
    <w:rsid w:val="001C4EE6"/>
    <w:rsid w:val="001C5064"/>
    <w:rsid w:val="001C5172"/>
    <w:rsid w:val="001C55DD"/>
    <w:rsid w:val="001C5829"/>
    <w:rsid w:val="001C5E5B"/>
    <w:rsid w:val="001C5EB4"/>
    <w:rsid w:val="001C62D3"/>
    <w:rsid w:val="001C6553"/>
    <w:rsid w:val="001C6A5D"/>
    <w:rsid w:val="001C6EA3"/>
    <w:rsid w:val="001C6EAC"/>
    <w:rsid w:val="001C70B6"/>
    <w:rsid w:val="001C71DD"/>
    <w:rsid w:val="001C735D"/>
    <w:rsid w:val="001C7471"/>
    <w:rsid w:val="001C7CBD"/>
    <w:rsid w:val="001C7FD0"/>
    <w:rsid w:val="001D14D9"/>
    <w:rsid w:val="001D1A3C"/>
    <w:rsid w:val="001D1A9B"/>
    <w:rsid w:val="001D22E2"/>
    <w:rsid w:val="001D2680"/>
    <w:rsid w:val="001D3025"/>
    <w:rsid w:val="001D3084"/>
    <w:rsid w:val="001D3214"/>
    <w:rsid w:val="001D3494"/>
    <w:rsid w:val="001D3BC9"/>
    <w:rsid w:val="001D3D61"/>
    <w:rsid w:val="001D409D"/>
    <w:rsid w:val="001D439B"/>
    <w:rsid w:val="001D48B2"/>
    <w:rsid w:val="001D5353"/>
    <w:rsid w:val="001D53A5"/>
    <w:rsid w:val="001D5505"/>
    <w:rsid w:val="001D5D33"/>
    <w:rsid w:val="001D5FDE"/>
    <w:rsid w:val="001D6203"/>
    <w:rsid w:val="001D65B1"/>
    <w:rsid w:val="001D66D8"/>
    <w:rsid w:val="001D6A09"/>
    <w:rsid w:val="001D6B87"/>
    <w:rsid w:val="001D7040"/>
    <w:rsid w:val="001E09FD"/>
    <w:rsid w:val="001E0B73"/>
    <w:rsid w:val="001E1DFE"/>
    <w:rsid w:val="001E275C"/>
    <w:rsid w:val="001E28F5"/>
    <w:rsid w:val="001E29AB"/>
    <w:rsid w:val="001E2C28"/>
    <w:rsid w:val="001E2D1A"/>
    <w:rsid w:val="001E3F6E"/>
    <w:rsid w:val="001E4365"/>
    <w:rsid w:val="001E4E45"/>
    <w:rsid w:val="001E52FA"/>
    <w:rsid w:val="001E532F"/>
    <w:rsid w:val="001E5474"/>
    <w:rsid w:val="001E5E97"/>
    <w:rsid w:val="001E5F8C"/>
    <w:rsid w:val="001E67EA"/>
    <w:rsid w:val="001E6EFE"/>
    <w:rsid w:val="001E7219"/>
    <w:rsid w:val="001E7276"/>
    <w:rsid w:val="001E7AAE"/>
    <w:rsid w:val="001E7C2C"/>
    <w:rsid w:val="001F02EB"/>
    <w:rsid w:val="001F0376"/>
    <w:rsid w:val="001F0402"/>
    <w:rsid w:val="001F06FC"/>
    <w:rsid w:val="001F09C1"/>
    <w:rsid w:val="001F0E84"/>
    <w:rsid w:val="001F0F97"/>
    <w:rsid w:val="001F137A"/>
    <w:rsid w:val="001F172D"/>
    <w:rsid w:val="001F1893"/>
    <w:rsid w:val="001F1996"/>
    <w:rsid w:val="001F1A5D"/>
    <w:rsid w:val="001F30B6"/>
    <w:rsid w:val="001F338A"/>
    <w:rsid w:val="001F35FA"/>
    <w:rsid w:val="001F3CDC"/>
    <w:rsid w:val="001F3D1C"/>
    <w:rsid w:val="001F4164"/>
    <w:rsid w:val="001F4C89"/>
    <w:rsid w:val="001F4DF6"/>
    <w:rsid w:val="001F610F"/>
    <w:rsid w:val="001F62ED"/>
    <w:rsid w:val="001F6C5B"/>
    <w:rsid w:val="001F77B1"/>
    <w:rsid w:val="001F79B6"/>
    <w:rsid w:val="00200066"/>
    <w:rsid w:val="00200234"/>
    <w:rsid w:val="00200A2D"/>
    <w:rsid w:val="00201144"/>
    <w:rsid w:val="002013A7"/>
    <w:rsid w:val="0020177F"/>
    <w:rsid w:val="00201B92"/>
    <w:rsid w:val="00201B97"/>
    <w:rsid w:val="00201BF6"/>
    <w:rsid w:val="00201E7D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19"/>
    <w:rsid w:val="00204E85"/>
    <w:rsid w:val="00205155"/>
    <w:rsid w:val="0020554A"/>
    <w:rsid w:val="00205A38"/>
    <w:rsid w:val="00205CCE"/>
    <w:rsid w:val="00205D84"/>
    <w:rsid w:val="00205F4D"/>
    <w:rsid w:val="00206275"/>
    <w:rsid w:val="0020666C"/>
    <w:rsid w:val="00206FEA"/>
    <w:rsid w:val="00207212"/>
    <w:rsid w:val="0021064B"/>
    <w:rsid w:val="00210A89"/>
    <w:rsid w:val="00210D0A"/>
    <w:rsid w:val="00210D36"/>
    <w:rsid w:val="00211635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91C"/>
    <w:rsid w:val="00215E23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380"/>
    <w:rsid w:val="0022183B"/>
    <w:rsid w:val="002218E8"/>
    <w:rsid w:val="00221987"/>
    <w:rsid w:val="00221B84"/>
    <w:rsid w:val="00221EB8"/>
    <w:rsid w:val="0022210C"/>
    <w:rsid w:val="0022216D"/>
    <w:rsid w:val="00222590"/>
    <w:rsid w:val="00222ABA"/>
    <w:rsid w:val="00223DB2"/>
    <w:rsid w:val="00224263"/>
    <w:rsid w:val="00224AF1"/>
    <w:rsid w:val="00225795"/>
    <w:rsid w:val="00225D25"/>
    <w:rsid w:val="0022634B"/>
    <w:rsid w:val="0022670A"/>
    <w:rsid w:val="002269B4"/>
    <w:rsid w:val="00226DA3"/>
    <w:rsid w:val="00226F66"/>
    <w:rsid w:val="00226F9B"/>
    <w:rsid w:val="00226FDC"/>
    <w:rsid w:val="00227796"/>
    <w:rsid w:val="002277A4"/>
    <w:rsid w:val="00230041"/>
    <w:rsid w:val="00230352"/>
    <w:rsid w:val="002309BF"/>
    <w:rsid w:val="00231196"/>
    <w:rsid w:val="0023171E"/>
    <w:rsid w:val="00231AC4"/>
    <w:rsid w:val="00231F62"/>
    <w:rsid w:val="00232561"/>
    <w:rsid w:val="00233271"/>
    <w:rsid w:val="002334C8"/>
    <w:rsid w:val="00233AF7"/>
    <w:rsid w:val="00233D5B"/>
    <w:rsid w:val="0023424A"/>
    <w:rsid w:val="00234920"/>
    <w:rsid w:val="00234C42"/>
    <w:rsid w:val="0023543B"/>
    <w:rsid w:val="00235ADD"/>
    <w:rsid w:val="00236169"/>
    <w:rsid w:val="002365EC"/>
    <w:rsid w:val="0023669C"/>
    <w:rsid w:val="00237893"/>
    <w:rsid w:val="00240BAD"/>
    <w:rsid w:val="0024109B"/>
    <w:rsid w:val="002416DC"/>
    <w:rsid w:val="002419EC"/>
    <w:rsid w:val="00241AC1"/>
    <w:rsid w:val="0024266B"/>
    <w:rsid w:val="0024287A"/>
    <w:rsid w:val="00242ABB"/>
    <w:rsid w:val="0024349D"/>
    <w:rsid w:val="0024365A"/>
    <w:rsid w:val="00243956"/>
    <w:rsid w:val="00244368"/>
    <w:rsid w:val="002453B7"/>
    <w:rsid w:val="0024541B"/>
    <w:rsid w:val="002459FF"/>
    <w:rsid w:val="00246E4E"/>
    <w:rsid w:val="00246EA2"/>
    <w:rsid w:val="00246F8F"/>
    <w:rsid w:val="00246FB5"/>
    <w:rsid w:val="00247230"/>
    <w:rsid w:val="00247C76"/>
    <w:rsid w:val="00250BD1"/>
    <w:rsid w:val="00250C70"/>
    <w:rsid w:val="002526BC"/>
    <w:rsid w:val="00253677"/>
    <w:rsid w:val="00253CAB"/>
    <w:rsid w:val="00253D37"/>
    <w:rsid w:val="00253EB2"/>
    <w:rsid w:val="0025454D"/>
    <w:rsid w:val="002552B9"/>
    <w:rsid w:val="0025549C"/>
    <w:rsid w:val="00255914"/>
    <w:rsid w:val="00256297"/>
    <w:rsid w:val="002567CF"/>
    <w:rsid w:val="00256ADC"/>
    <w:rsid w:val="00256EC4"/>
    <w:rsid w:val="0025713A"/>
    <w:rsid w:val="00257667"/>
    <w:rsid w:val="00257BF2"/>
    <w:rsid w:val="002602F5"/>
    <w:rsid w:val="002603FF"/>
    <w:rsid w:val="00260BC0"/>
    <w:rsid w:val="002616C7"/>
    <w:rsid w:val="00261707"/>
    <w:rsid w:val="002621C7"/>
    <w:rsid w:val="002623A6"/>
    <w:rsid w:val="00262729"/>
    <w:rsid w:val="0026284F"/>
    <w:rsid w:val="002628DE"/>
    <w:rsid w:val="00262C69"/>
    <w:rsid w:val="0026361B"/>
    <w:rsid w:val="0026375B"/>
    <w:rsid w:val="0026398D"/>
    <w:rsid w:val="00264036"/>
    <w:rsid w:val="0026418C"/>
    <w:rsid w:val="0026495E"/>
    <w:rsid w:val="00264F9B"/>
    <w:rsid w:val="002650CB"/>
    <w:rsid w:val="00265121"/>
    <w:rsid w:val="002653C6"/>
    <w:rsid w:val="002658AA"/>
    <w:rsid w:val="00265C4D"/>
    <w:rsid w:val="00265C8D"/>
    <w:rsid w:val="00265CDC"/>
    <w:rsid w:val="002663AE"/>
    <w:rsid w:val="002667DA"/>
    <w:rsid w:val="00266856"/>
    <w:rsid w:val="00266D83"/>
    <w:rsid w:val="002675B8"/>
    <w:rsid w:val="002707DA"/>
    <w:rsid w:val="00270D1B"/>
    <w:rsid w:val="00271198"/>
    <w:rsid w:val="0027178A"/>
    <w:rsid w:val="002719B8"/>
    <w:rsid w:val="00271C49"/>
    <w:rsid w:val="002726C7"/>
    <w:rsid w:val="00272F5A"/>
    <w:rsid w:val="00273323"/>
    <w:rsid w:val="002733FF"/>
    <w:rsid w:val="00273425"/>
    <w:rsid w:val="002734F7"/>
    <w:rsid w:val="00273890"/>
    <w:rsid w:val="00273979"/>
    <w:rsid w:val="00274872"/>
    <w:rsid w:val="00274A01"/>
    <w:rsid w:val="00274DC7"/>
    <w:rsid w:val="00275574"/>
    <w:rsid w:val="00275A7C"/>
    <w:rsid w:val="00275BD0"/>
    <w:rsid w:val="00275C8E"/>
    <w:rsid w:val="002778BF"/>
    <w:rsid w:val="00277F73"/>
    <w:rsid w:val="00277FCA"/>
    <w:rsid w:val="00280219"/>
    <w:rsid w:val="00280275"/>
    <w:rsid w:val="00280371"/>
    <w:rsid w:val="00280550"/>
    <w:rsid w:val="00280953"/>
    <w:rsid w:val="00280EE1"/>
    <w:rsid w:val="00281747"/>
    <w:rsid w:val="00281805"/>
    <w:rsid w:val="00281CD2"/>
    <w:rsid w:val="00282499"/>
    <w:rsid w:val="002826E9"/>
    <w:rsid w:val="00282D5E"/>
    <w:rsid w:val="00282F78"/>
    <w:rsid w:val="00283C2E"/>
    <w:rsid w:val="00283C8C"/>
    <w:rsid w:val="0028411B"/>
    <w:rsid w:val="00284417"/>
    <w:rsid w:val="0028463F"/>
    <w:rsid w:val="00285157"/>
    <w:rsid w:val="00285832"/>
    <w:rsid w:val="00286409"/>
    <w:rsid w:val="00287550"/>
    <w:rsid w:val="002876FE"/>
    <w:rsid w:val="00287AB6"/>
    <w:rsid w:val="00287E21"/>
    <w:rsid w:val="002903EF"/>
    <w:rsid w:val="002905D1"/>
    <w:rsid w:val="002909A4"/>
    <w:rsid w:val="00290BA9"/>
    <w:rsid w:val="00291036"/>
    <w:rsid w:val="002919E4"/>
    <w:rsid w:val="00291D73"/>
    <w:rsid w:val="00292036"/>
    <w:rsid w:val="002923FA"/>
    <w:rsid w:val="00292634"/>
    <w:rsid w:val="00292D53"/>
    <w:rsid w:val="00293813"/>
    <w:rsid w:val="00293AB7"/>
    <w:rsid w:val="00294939"/>
    <w:rsid w:val="00294FCC"/>
    <w:rsid w:val="00295C93"/>
    <w:rsid w:val="00295FC9"/>
    <w:rsid w:val="002960F3"/>
    <w:rsid w:val="00296609"/>
    <w:rsid w:val="00296BA0"/>
    <w:rsid w:val="00296C45"/>
    <w:rsid w:val="00296C4E"/>
    <w:rsid w:val="002971EF"/>
    <w:rsid w:val="002972D5"/>
    <w:rsid w:val="00297DD2"/>
    <w:rsid w:val="002A0118"/>
    <w:rsid w:val="002A014E"/>
    <w:rsid w:val="002A029A"/>
    <w:rsid w:val="002A0372"/>
    <w:rsid w:val="002A073A"/>
    <w:rsid w:val="002A097B"/>
    <w:rsid w:val="002A0A13"/>
    <w:rsid w:val="002A0BC9"/>
    <w:rsid w:val="002A1228"/>
    <w:rsid w:val="002A1660"/>
    <w:rsid w:val="002A17E6"/>
    <w:rsid w:val="002A18C0"/>
    <w:rsid w:val="002A26EB"/>
    <w:rsid w:val="002A2709"/>
    <w:rsid w:val="002A33CE"/>
    <w:rsid w:val="002A3B20"/>
    <w:rsid w:val="002A412F"/>
    <w:rsid w:val="002A41C4"/>
    <w:rsid w:val="002A5217"/>
    <w:rsid w:val="002A5BB2"/>
    <w:rsid w:val="002A62DB"/>
    <w:rsid w:val="002A6603"/>
    <w:rsid w:val="002A6996"/>
    <w:rsid w:val="002A7DA8"/>
    <w:rsid w:val="002A7F94"/>
    <w:rsid w:val="002B016B"/>
    <w:rsid w:val="002B08E2"/>
    <w:rsid w:val="002B0DC8"/>
    <w:rsid w:val="002B1DCC"/>
    <w:rsid w:val="002B1EE2"/>
    <w:rsid w:val="002B237A"/>
    <w:rsid w:val="002B28F1"/>
    <w:rsid w:val="002B2A74"/>
    <w:rsid w:val="002B2B79"/>
    <w:rsid w:val="002B2B86"/>
    <w:rsid w:val="002B2E02"/>
    <w:rsid w:val="002B2E62"/>
    <w:rsid w:val="002B2F9C"/>
    <w:rsid w:val="002B3565"/>
    <w:rsid w:val="002B3806"/>
    <w:rsid w:val="002B3A9F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516"/>
    <w:rsid w:val="002B705C"/>
    <w:rsid w:val="002B7397"/>
    <w:rsid w:val="002B7F00"/>
    <w:rsid w:val="002B7F99"/>
    <w:rsid w:val="002C0ADD"/>
    <w:rsid w:val="002C0C60"/>
    <w:rsid w:val="002C0EFB"/>
    <w:rsid w:val="002C10C2"/>
    <w:rsid w:val="002C307C"/>
    <w:rsid w:val="002C36E5"/>
    <w:rsid w:val="002C36EC"/>
    <w:rsid w:val="002C3C8A"/>
    <w:rsid w:val="002C4543"/>
    <w:rsid w:val="002C4FEF"/>
    <w:rsid w:val="002C5445"/>
    <w:rsid w:val="002C555A"/>
    <w:rsid w:val="002C5677"/>
    <w:rsid w:val="002C59A2"/>
    <w:rsid w:val="002C5A1B"/>
    <w:rsid w:val="002C5F7F"/>
    <w:rsid w:val="002C6017"/>
    <w:rsid w:val="002C636E"/>
    <w:rsid w:val="002C6F52"/>
    <w:rsid w:val="002C70F1"/>
    <w:rsid w:val="002C73A5"/>
    <w:rsid w:val="002C79AD"/>
    <w:rsid w:val="002C7E1B"/>
    <w:rsid w:val="002D0692"/>
    <w:rsid w:val="002D100C"/>
    <w:rsid w:val="002D1243"/>
    <w:rsid w:val="002D132D"/>
    <w:rsid w:val="002D1979"/>
    <w:rsid w:val="002D1BC5"/>
    <w:rsid w:val="002D1FF8"/>
    <w:rsid w:val="002D220F"/>
    <w:rsid w:val="002D2968"/>
    <w:rsid w:val="002D2DA0"/>
    <w:rsid w:val="002D3834"/>
    <w:rsid w:val="002D3D32"/>
    <w:rsid w:val="002D3F05"/>
    <w:rsid w:val="002D4419"/>
    <w:rsid w:val="002D51AB"/>
    <w:rsid w:val="002D5369"/>
    <w:rsid w:val="002D56E4"/>
    <w:rsid w:val="002D57BB"/>
    <w:rsid w:val="002D602E"/>
    <w:rsid w:val="002D6870"/>
    <w:rsid w:val="002D68A3"/>
    <w:rsid w:val="002D69CD"/>
    <w:rsid w:val="002D6B90"/>
    <w:rsid w:val="002D6C41"/>
    <w:rsid w:val="002D7130"/>
    <w:rsid w:val="002D7346"/>
    <w:rsid w:val="002D75F6"/>
    <w:rsid w:val="002D7663"/>
    <w:rsid w:val="002D76BC"/>
    <w:rsid w:val="002D7ABE"/>
    <w:rsid w:val="002D7ACD"/>
    <w:rsid w:val="002D7D73"/>
    <w:rsid w:val="002E004C"/>
    <w:rsid w:val="002E0244"/>
    <w:rsid w:val="002E057D"/>
    <w:rsid w:val="002E07B2"/>
    <w:rsid w:val="002E0DE9"/>
    <w:rsid w:val="002E15E7"/>
    <w:rsid w:val="002E1CB6"/>
    <w:rsid w:val="002E1FC4"/>
    <w:rsid w:val="002E25B7"/>
    <w:rsid w:val="002E26D6"/>
    <w:rsid w:val="002E2754"/>
    <w:rsid w:val="002E2818"/>
    <w:rsid w:val="002E29E7"/>
    <w:rsid w:val="002E2D32"/>
    <w:rsid w:val="002E2EE6"/>
    <w:rsid w:val="002E360E"/>
    <w:rsid w:val="002E37E0"/>
    <w:rsid w:val="002E3880"/>
    <w:rsid w:val="002E3E9E"/>
    <w:rsid w:val="002E41AB"/>
    <w:rsid w:val="002E4AB2"/>
    <w:rsid w:val="002E4FF0"/>
    <w:rsid w:val="002E56FA"/>
    <w:rsid w:val="002E57C2"/>
    <w:rsid w:val="002E5943"/>
    <w:rsid w:val="002E5FF9"/>
    <w:rsid w:val="002E62B2"/>
    <w:rsid w:val="002E63FB"/>
    <w:rsid w:val="002E6454"/>
    <w:rsid w:val="002E65AF"/>
    <w:rsid w:val="002E6727"/>
    <w:rsid w:val="002E6906"/>
    <w:rsid w:val="002E759C"/>
    <w:rsid w:val="002E76ED"/>
    <w:rsid w:val="002E770F"/>
    <w:rsid w:val="002E778F"/>
    <w:rsid w:val="002E781E"/>
    <w:rsid w:val="002E78DD"/>
    <w:rsid w:val="002E7FDA"/>
    <w:rsid w:val="002F051A"/>
    <w:rsid w:val="002F0549"/>
    <w:rsid w:val="002F0684"/>
    <w:rsid w:val="002F0856"/>
    <w:rsid w:val="002F0AFB"/>
    <w:rsid w:val="002F1073"/>
    <w:rsid w:val="002F10D8"/>
    <w:rsid w:val="002F10DF"/>
    <w:rsid w:val="002F121E"/>
    <w:rsid w:val="002F1491"/>
    <w:rsid w:val="002F18AE"/>
    <w:rsid w:val="002F19E3"/>
    <w:rsid w:val="002F1CAA"/>
    <w:rsid w:val="002F1F10"/>
    <w:rsid w:val="002F2734"/>
    <w:rsid w:val="002F285B"/>
    <w:rsid w:val="002F2E78"/>
    <w:rsid w:val="002F33E3"/>
    <w:rsid w:val="002F3B3C"/>
    <w:rsid w:val="002F3D0A"/>
    <w:rsid w:val="002F4038"/>
    <w:rsid w:val="002F4164"/>
    <w:rsid w:val="002F41CF"/>
    <w:rsid w:val="002F4563"/>
    <w:rsid w:val="002F47A5"/>
    <w:rsid w:val="002F648A"/>
    <w:rsid w:val="002F685F"/>
    <w:rsid w:val="002F6E72"/>
    <w:rsid w:val="002F6F30"/>
    <w:rsid w:val="002F6FA1"/>
    <w:rsid w:val="002F76D9"/>
    <w:rsid w:val="002F7C0F"/>
    <w:rsid w:val="003000F4"/>
    <w:rsid w:val="0030015E"/>
    <w:rsid w:val="003001E2"/>
    <w:rsid w:val="0030037A"/>
    <w:rsid w:val="003003E2"/>
    <w:rsid w:val="00300A5E"/>
    <w:rsid w:val="00300D03"/>
    <w:rsid w:val="00300EB6"/>
    <w:rsid w:val="00301D2A"/>
    <w:rsid w:val="00301EC3"/>
    <w:rsid w:val="00302D01"/>
    <w:rsid w:val="00302FDF"/>
    <w:rsid w:val="00303A68"/>
    <w:rsid w:val="00304BBC"/>
    <w:rsid w:val="00304D95"/>
    <w:rsid w:val="0030511F"/>
    <w:rsid w:val="003053F4"/>
    <w:rsid w:val="00305E89"/>
    <w:rsid w:val="00305EA4"/>
    <w:rsid w:val="003067C7"/>
    <w:rsid w:val="003069CE"/>
    <w:rsid w:val="00306C73"/>
    <w:rsid w:val="00307808"/>
    <w:rsid w:val="00310354"/>
    <w:rsid w:val="0031036C"/>
    <w:rsid w:val="003106D7"/>
    <w:rsid w:val="003107AD"/>
    <w:rsid w:val="00310A67"/>
    <w:rsid w:val="003114AF"/>
    <w:rsid w:val="003117CE"/>
    <w:rsid w:val="0031185C"/>
    <w:rsid w:val="00312608"/>
    <w:rsid w:val="00312762"/>
    <w:rsid w:val="00312939"/>
    <w:rsid w:val="00312941"/>
    <w:rsid w:val="00313896"/>
    <w:rsid w:val="00313C06"/>
    <w:rsid w:val="00313F19"/>
    <w:rsid w:val="0031420A"/>
    <w:rsid w:val="003144A5"/>
    <w:rsid w:val="00314941"/>
    <w:rsid w:val="003149E8"/>
    <w:rsid w:val="00314B60"/>
    <w:rsid w:val="00314F36"/>
    <w:rsid w:val="00315A5D"/>
    <w:rsid w:val="00316769"/>
    <w:rsid w:val="00316D0C"/>
    <w:rsid w:val="0031703F"/>
    <w:rsid w:val="0031735C"/>
    <w:rsid w:val="0031757B"/>
    <w:rsid w:val="00317909"/>
    <w:rsid w:val="00320238"/>
    <w:rsid w:val="0032096F"/>
    <w:rsid w:val="00321408"/>
    <w:rsid w:val="00321AF1"/>
    <w:rsid w:val="00321B20"/>
    <w:rsid w:val="00321CAC"/>
    <w:rsid w:val="003227EF"/>
    <w:rsid w:val="0032294C"/>
    <w:rsid w:val="0032298D"/>
    <w:rsid w:val="003238BB"/>
    <w:rsid w:val="00323C55"/>
    <w:rsid w:val="00323D73"/>
    <w:rsid w:val="003240A0"/>
    <w:rsid w:val="00324555"/>
    <w:rsid w:val="00325135"/>
    <w:rsid w:val="003251B9"/>
    <w:rsid w:val="00325CF8"/>
    <w:rsid w:val="00325DC9"/>
    <w:rsid w:val="00325DD9"/>
    <w:rsid w:val="003261D1"/>
    <w:rsid w:val="003263F0"/>
    <w:rsid w:val="00326BEF"/>
    <w:rsid w:val="00326C76"/>
    <w:rsid w:val="00326F98"/>
    <w:rsid w:val="00327629"/>
    <w:rsid w:val="0033074D"/>
    <w:rsid w:val="0033108A"/>
    <w:rsid w:val="003320A8"/>
    <w:rsid w:val="00332D45"/>
    <w:rsid w:val="00332E69"/>
    <w:rsid w:val="00333417"/>
    <w:rsid w:val="00333476"/>
    <w:rsid w:val="00333513"/>
    <w:rsid w:val="00333563"/>
    <w:rsid w:val="00333D27"/>
    <w:rsid w:val="00333DDC"/>
    <w:rsid w:val="00334790"/>
    <w:rsid w:val="00334805"/>
    <w:rsid w:val="00334F31"/>
    <w:rsid w:val="00335A1B"/>
    <w:rsid w:val="00335B89"/>
    <w:rsid w:val="0033628C"/>
    <w:rsid w:val="00336392"/>
    <w:rsid w:val="003368A3"/>
    <w:rsid w:val="003369D5"/>
    <w:rsid w:val="00336B63"/>
    <w:rsid w:val="003372CC"/>
    <w:rsid w:val="00337705"/>
    <w:rsid w:val="003377F0"/>
    <w:rsid w:val="00337ED9"/>
    <w:rsid w:val="00340654"/>
    <w:rsid w:val="0034066D"/>
    <w:rsid w:val="00340FA9"/>
    <w:rsid w:val="00341D3C"/>
    <w:rsid w:val="00341D83"/>
    <w:rsid w:val="00341E5E"/>
    <w:rsid w:val="00342486"/>
    <w:rsid w:val="00342610"/>
    <w:rsid w:val="00342B01"/>
    <w:rsid w:val="00342F7B"/>
    <w:rsid w:val="0034334B"/>
    <w:rsid w:val="003437DD"/>
    <w:rsid w:val="00343BAD"/>
    <w:rsid w:val="00344B09"/>
    <w:rsid w:val="00344B58"/>
    <w:rsid w:val="00344D23"/>
    <w:rsid w:val="00345DD5"/>
    <w:rsid w:val="00346150"/>
    <w:rsid w:val="00346301"/>
    <w:rsid w:val="003463EA"/>
    <w:rsid w:val="0034686F"/>
    <w:rsid w:val="00346F2A"/>
    <w:rsid w:val="003473EF"/>
    <w:rsid w:val="003474BE"/>
    <w:rsid w:val="00347A1B"/>
    <w:rsid w:val="0035069B"/>
    <w:rsid w:val="0035085E"/>
    <w:rsid w:val="0035198B"/>
    <w:rsid w:val="003519FE"/>
    <w:rsid w:val="00351D88"/>
    <w:rsid w:val="0035252F"/>
    <w:rsid w:val="003526A2"/>
    <w:rsid w:val="00352714"/>
    <w:rsid w:val="003529CB"/>
    <w:rsid w:val="00352E51"/>
    <w:rsid w:val="0035305D"/>
    <w:rsid w:val="003530B8"/>
    <w:rsid w:val="003532FB"/>
    <w:rsid w:val="0035337F"/>
    <w:rsid w:val="00353654"/>
    <w:rsid w:val="003536E4"/>
    <w:rsid w:val="0035370A"/>
    <w:rsid w:val="00353954"/>
    <w:rsid w:val="00353AFC"/>
    <w:rsid w:val="00353EA5"/>
    <w:rsid w:val="00353FB7"/>
    <w:rsid w:val="00353FC5"/>
    <w:rsid w:val="0035584B"/>
    <w:rsid w:val="00355856"/>
    <w:rsid w:val="00355A83"/>
    <w:rsid w:val="00355FF2"/>
    <w:rsid w:val="003564FD"/>
    <w:rsid w:val="00356557"/>
    <w:rsid w:val="00356AD6"/>
    <w:rsid w:val="00356EEB"/>
    <w:rsid w:val="003577D8"/>
    <w:rsid w:val="0035785A"/>
    <w:rsid w:val="00357973"/>
    <w:rsid w:val="00357BC2"/>
    <w:rsid w:val="00357C36"/>
    <w:rsid w:val="00357F64"/>
    <w:rsid w:val="00360102"/>
    <w:rsid w:val="003605D0"/>
    <w:rsid w:val="0036135D"/>
    <w:rsid w:val="003613D1"/>
    <w:rsid w:val="003616AB"/>
    <w:rsid w:val="00361A8C"/>
    <w:rsid w:val="00361C45"/>
    <w:rsid w:val="00361FFE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ABB"/>
    <w:rsid w:val="00364CD6"/>
    <w:rsid w:val="00364F04"/>
    <w:rsid w:val="0036530F"/>
    <w:rsid w:val="00365669"/>
    <w:rsid w:val="00366A58"/>
    <w:rsid w:val="00366ABE"/>
    <w:rsid w:val="00366EFC"/>
    <w:rsid w:val="00366F59"/>
    <w:rsid w:val="00367433"/>
    <w:rsid w:val="00367509"/>
    <w:rsid w:val="00367A35"/>
    <w:rsid w:val="003700E8"/>
    <w:rsid w:val="003702F7"/>
    <w:rsid w:val="00370495"/>
    <w:rsid w:val="003707E2"/>
    <w:rsid w:val="00370FBA"/>
    <w:rsid w:val="00371292"/>
    <w:rsid w:val="003713E3"/>
    <w:rsid w:val="00371413"/>
    <w:rsid w:val="00371B79"/>
    <w:rsid w:val="00372117"/>
    <w:rsid w:val="003728AC"/>
    <w:rsid w:val="00372ADC"/>
    <w:rsid w:val="00372C6B"/>
    <w:rsid w:val="00372DD8"/>
    <w:rsid w:val="0037331B"/>
    <w:rsid w:val="0037350E"/>
    <w:rsid w:val="00374560"/>
    <w:rsid w:val="0037466E"/>
    <w:rsid w:val="00374F8A"/>
    <w:rsid w:val="0037511B"/>
    <w:rsid w:val="003754FE"/>
    <w:rsid w:val="00375695"/>
    <w:rsid w:val="00375763"/>
    <w:rsid w:val="00375768"/>
    <w:rsid w:val="003757F1"/>
    <w:rsid w:val="0037618D"/>
    <w:rsid w:val="0037663A"/>
    <w:rsid w:val="00376729"/>
    <w:rsid w:val="00376793"/>
    <w:rsid w:val="00376906"/>
    <w:rsid w:val="00376D87"/>
    <w:rsid w:val="00377613"/>
    <w:rsid w:val="00377AAB"/>
    <w:rsid w:val="00380A83"/>
    <w:rsid w:val="00380A8B"/>
    <w:rsid w:val="003812AA"/>
    <w:rsid w:val="003812B7"/>
    <w:rsid w:val="00381B52"/>
    <w:rsid w:val="0038231E"/>
    <w:rsid w:val="003824B6"/>
    <w:rsid w:val="003833EC"/>
    <w:rsid w:val="003839F0"/>
    <w:rsid w:val="00383B61"/>
    <w:rsid w:val="00383CA4"/>
    <w:rsid w:val="003842D8"/>
    <w:rsid w:val="00384302"/>
    <w:rsid w:val="003843F9"/>
    <w:rsid w:val="00384611"/>
    <w:rsid w:val="0038468D"/>
    <w:rsid w:val="00384987"/>
    <w:rsid w:val="003849E0"/>
    <w:rsid w:val="00384A63"/>
    <w:rsid w:val="00384B82"/>
    <w:rsid w:val="00384C53"/>
    <w:rsid w:val="003850F5"/>
    <w:rsid w:val="00385244"/>
    <w:rsid w:val="0038527F"/>
    <w:rsid w:val="0038559C"/>
    <w:rsid w:val="003859DE"/>
    <w:rsid w:val="00385DB3"/>
    <w:rsid w:val="003862EF"/>
    <w:rsid w:val="003862F1"/>
    <w:rsid w:val="00387457"/>
    <w:rsid w:val="00387B80"/>
    <w:rsid w:val="00387E46"/>
    <w:rsid w:val="00387E4A"/>
    <w:rsid w:val="00387F08"/>
    <w:rsid w:val="00390693"/>
    <w:rsid w:val="00390762"/>
    <w:rsid w:val="00390ADE"/>
    <w:rsid w:val="003912B9"/>
    <w:rsid w:val="00391D69"/>
    <w:rsid w:val="0039256C"/>
    <w:rsid w:val="00392B28"/>
    <w:rsid w:val="00392D9C"/>
    <w:rsid w:val="00392F19"/>
    <w:rsid w:val="003955CB"/>
    <w:rsid w:val="00395C43"/>
    <w:rsid w:val="00395CB7"/>
    <w:rsid w:val="00396046"/>
    <w:rsid w:val="00397FF2"/>
    <w:rsid w:val="003A0723"/>
    <w:rsid w:val="003A1265"/>
    <w:rsid w:val="003A1403"/>
    <w:rsid w:val="003A2626"/>
    <w:rsid w:val="003A2B4A"/>
    <w:rsid w:val="003A3019"/>
    <w:rsid w:val="003A32FD"/>
    <w:rsid w:val="003A34BA"/>
    <w:rsid w:val="003A3716"/>
    <w:rsid w:val="003A384A"/>
    <w:rsid w:val="003A4835"/>
    <w:rsid w:val="003A564A"/>
    <w:rsid w:val="003A5713"/>
    <w:rsid w:val="003A61DF"/>
    <w:rsid w:val="003A6855"/>
    <w:rsid w:val="003A71A1"/>
    <w:rsid w:val="003A731C"/>
    <w:rsid w:val="003A7A8C"/>
    <w:rsid w:val="003A7BB0"/>
    <w:rsid w:val="003A7EFE"/>
    <w:rsid w:val="003B008C"/>
    <w:rsid w:val="003B04D7"/>
    <w:rsid w:val="003B056D"/>
    <w:rsid w:val="003B0845"/>
    <w:rsid w:val="003B08C6"/>
    <w:rsid w:val="003B1312"/>
    <w:rsid w:val="003B195A"/>
    <w:rsid w:val="003B21A1"/>
    <w:rsid w:val="003B2F14"/>
    <w:rsid w:val="003B3999"/>
    <w:rsid w:val="003B3DC6"/>
    <w:rsid w:val="003B4176"/>
    <w:rsid w:val="003B46E2"/>
    <w:rsid w:val="003B4F41"/>
    <w:rsid w:val="003B4FA9"/>
    <w:rsid w:val="003B518D"/>
    <w:rsid w:val="003B51C3"/>
    <w:rsid w:val="003B53A2"/>
    <w:rsid w:val="003B550B"/>
    <w:rsid w:val="003B64D3"/>
    <w:rsid w:val="003B6817"/>
    <w:rsid w:val="003B6D0E"/>
    <w:rsid w:val="003B77B2"/>
    <w:rsid w:val="003B78BD"/>
    <w:rsid w:val="003C006A"/>
    <w:rsid w:val="003C0325"/>
    <w:rsid w:val="003C08F2"/>
    <w:rsid w:val="003C13DF"/>
    <w:rsid w:val="003C15EA"/>
    <w:rsid w:val="003C166B"/>
    <w:rsid w:val="003C1A19"/>
    <w:rsid w:val="003C1D72"/>
    <w:rsid w:val="003C20A5"/>
    <w:rsid w:val="003C27F2"/>
    <w:rsid w:val="003C33C9"/>
    <w:rsid w:val="003C3775"/>
    <w:rsid w:val="003C3ACF"/>
    <w:rsid w:val="003C3F0F"/>
    <w:rsid w:val="003C3FE9"/>
    <w:rsid w:val="003C4353"/>
    <w:rsid w:val="003C4529"/>
    <w:rsid w:val="003C4E76"/>
    <w:rsid w:val="003C5774"/>
    <w:rsid w:val="003C5854"/>
    <w:rsid w:val="003C587C"/>
    <w:rsid w:val="003C5C37"/>
    <w:rsid w:val="003C5ECB"/>
    <w:rsid w:val="003C5FD1"/>
    <w:rsid w:val="003C696F"/>
    <w:rsid w:val="003C72FD"/>
    <w:rsid w:val="003D0317"/>
    <w:rsid w:val="003D05B0"/>
    <w:rsid w:val="003D0980"/>
    <w:rsid w:val="003D0DC4"/>
    <w:rsid w:val="003D138D"/>
    <w:rsid w:val="003D140A"/>
    <w:rsid w:val="003D1B67"/>
    <w:rsid w:val="003D2B57"/>
    <w:rsid w:val="003D2E23"/>
    <w:rsid w:val="003D332C"/>
    <w:rsid w:val="003D333B"/>
    <w:rsid w:val="003D33A3"/>
    <w:rsid w:val="003D437F"/>
    <w:rsid w:val="003D482B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D7B4E"/>
    <w:rsid w:val="003E049B"/>
    <w:rsid w:val="003E0964"/>
    <w:rsid w:val="003E12A7"/>
    <w:rsid w:val="003E1A9D"/>
    <w:rsid w:val="003E1C07"/>
    <w:rsid w:val="003E1D43"/>
    <w:rsid w:val="003E1F23"/>
    <w:rsid w:val="003E20B6"/>
    <w:rsid w:val="003E2234"/>
    <w:rsid w:val="003E23A7"/>
    <w:rsid w:val="003E2592"/>
    <w:rsid w:val="003E3D30"/>
    <w:rsid w:val="003E3D6D"/>
    <w:rsid w:val="003E4723"/>
    <w:rsid w:val="003E482E"/>
    <w:rsid w:val="003E5029"/>
    <w:rsid w:val="003E52CD"/>
    <w:rsid w:val="003E5D57"/>
    <w:rsid w:val="003E5D74"/>
    <w:rsid w:val="003E5E7A"/>
    <w:rsid w:val="003E5EEA"/>
    <w:rsid w:val="003E5F9A"/>
    <w:rsid w:val="003E6347"/>
    <w:rsid w:val="003E63BE"/>
    <w:rsid w:val="003E6492"/>
    <w:rsid w:val="003E66AE"/>
    <w:rsid w:val="003E67F8"/>
    <w:rsid w:val="003E6E9C"/>
    <w:rsid w:val="003E7184"/>
    <w:rsid w:val="003E74B8"/>
    <w:rsid w:val="003E75E2"/>
    <w:rsid w:val="003E7825"/>
    <w:rsid w:val="003E7981"/>
    <w:rsid w:val="003E7A7A"/>
    <w:rsid w:val="003F057D"/>
    <w:rsid w:val="003F0A39"/>
    <w:rsid w:val="003F0BCA"/>
    <w:rsid w:val="003F0E5F"/>
    <w:rsid w:val="003F10DB"/>
    <w:rsid w:val="003F11A5"/>
    <w:rsid w:val="003F15B5"/>
    <w:rsid w:val="003F17B8"/>
    <w:rsid w:val="003F207E"/>
    <w:rsid w:val="003F2122"/>
    <w:rsid w:val="003F229B"/>
    <w:rsid w:val="003F22C0"/>
    <w:rsid w:val="003F2567"/>
    <w:rsid w:val="003F26D5"/>
    <w:rsid w:val="003F2700"/>
    <w:rsid w:val="003F27EC"/>
    <w:rsid w:val="003F30FB"/>
    <w:rsid w:val="003F3187"/>
    <w:rsid w:val="003F3201"/>
    <w:rsid w:val="003F3A21"/>
    <w:rsid w:val="003F3C43"/>
    <w:rsid w:val="003F40B5"/>
    <w:rsid w:val="003F4482"/>
    <w:rsid w:val="003F4BAC"/>
    <w:rsid w:val="003F5175"/>
    <w:rsid w:val="003F585B"/>
    <w:rsid w:val="003F58EB"/>
    <w:rsid w:val="003F63D6"/>
    <w:rsid w:val="003F65D9"/>
    <w:rsid w:val="003F6641"/>
    <w:rsid w:val="003F7109"/>
    <w:rsid w:val="003F7A0E"/>
    <w:rsid w:val="003F7BFB"/>
    <w:rsid w:val="00400050"/>
    <w:rsid w:val="004002E2"/>
    <w:rsid w:val="004006E4"/>
    <w:rsid w:val="00400CA5"/>
    <w:rsid w:val="0040238B"/>
    <w:rsid w:val="00402456"/>
    <w:rsid w:val="00402AEF"/>
    <w:rsid w:val="00402EAC"/>
    <w:rsid w:val="00403212"/>
    <w:rsid w:val="004035AA"/>
    <w:rsid w:val="00403CBE"/>
    <w:rsid w:val="00403CF6"/>
    <w:rsid w:val="00403E0E"/>
    <w:rsid w:val="00403FD2"/>
    <w:rsid w:val="004040D9"/>
    <w:rsid w:val="00404782"/>
    <w:rsid w:val="00405B23"/>
    <w:rsid w:val="00405B47"/>
    <w:rsid w:val="00405F87"/>
    <w:rsid w:val="004068B0"/>
    <w:rsid w:val="00406A47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DF9"/>
    <w:rsid w:val="0041252D"/>
    <w:rsid w:val="00412572"/>
    <w:rsid w:val="00412623"/>
    <w:rsid w:val="004129D9"/>
    <w:rsid w:val="0041326C"/>
    <w:rsid w:val="0041430F"/>
    <w:rsid w:val="00414373"/>
    <w:rsid w:val="00414F25"/>
    <w:rsid w:val="004158FD"/>
    <w:rsid w:val="00415B47"/>
    <w:rsid w:val="00415F52"/>
    <w:rsid w:val="00415F57"/>
    <w:rsid w:val="004160E8"/>
    <w:rsid w:val="00416478"/>
    <w:rsid w:val="004165DB"/>
    <w:rsid w:val="00416675"/>
    <w:rsid w:val="00416C1E"/>
    <w:rsid w:val="00416C40"/>
    <w:rsid w:val="00417EBF"/>
    <w:rsid w:val="00420205"/>
    <w:rsid w:val="00420271"/>
    <w:rsid w:val="00420738"/>
    <w:rsid w:val="00420B66"/>
    <w:rsid w:val="0042208E"/>
    <w:rsid w:val="00422594"/>
    <w:rsid w:val="00422C87"/>
    <w:rsid w:val="00423470"/>
    <w:rsid w:val="004235F5"/>
    <w:rsid w:val="0042417D"/>
    <w:rsid w:val="0042472D"/>
    <w:rsid w:val="00424B2E"/>
    <w:rsid w:val="00424C4B"/>
    <w:rsid w:val="00425A7B"/>
    <w:rsid w:val="00426110"/>
    <w:rsid w:val="00426184"/>
    <w:rsid w:val="00426512"/>
    <w:rsid w:val="0042684A"/>
    <w:rsid w:val="00427068"/>
    <w:rsid w:val="00427388"/>
    <w:rsid w:val="004276A7"/>
    <w:rsid w:val="00431962"/>
    <w:rsid w:val="0043255E"/>
    <w:rsid w:val="004326BC"/>
    <w:rsid w:val="00432C69"/>
    <w:rsid w:val="0043354D"/>
    <w:rsid w:val="004341D8"/>
    <w:rsid w:val="00434492"/>
    <w:rsid w:val="00434BA4"/>
    <w:rsid w:val="004350F3"/>
    <w:rsid w:val="00435239"/>
    <w:rsid w:val="004360A4"/>
    <w:rsid w:val="00436909"/>
    <w:rsid w:val="00436ABB"/>
    <w:rsid w:val="00436BCF"/>
    <w:rsid w:val="00436FAA"/>
    <w:rsid w:val="00437186"/>
    <w:rsid w:val="00437676"/>
    <w:rsid w:val="00440115"/>
    <w:rsid w:val="00440598"/>
    <w:rsid w:val="00440968"/>
    <w:rsid w:val="00440B80"/>
    <w:rsid w:val="004411CF"/>
    <w:rsid w:val="0044130D"/>
    <w:rsid w:val="0044133A"/>
    <w:rsid w:val="00441706"/>
    <w:rsid w:val="00441995"/>
    <w:rsid w:val="00441F12"/>
    <w:rsid w:val="0044292F"/>
    <w:rsid w:val="00442B5E"/>
    <w:rsid w:val="00442BD6"/>
    <w:rsid w:val="0044315F"/>
    <w:rsid w:val="004437B4"/>
    <w:rsid w:val="0044398F"/>
    <w:rsid w:val="00444034"/>
    <w:rsid w:val="00444189"/>
    <w:rsid w:val="004443AA"/>
    <w:rsid w:val="00444A66"/>
    <w:rsid w:val="00444C81"/>
    <w:rsid w:val="00444DB2"/>
    <w:rsid w:val="00444E73"/>
    <w:rsid w:val="00445D02"/>
    <w:rsid w:val="0044648B"/>
    <w:rsid w:val="00446573"/>
    <w:rsid w:val="004472E6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4CA"/>
    <w:rsid w:val="00454559"/>
    <w:rsid w:val="00454D58"/>
    <w:rsid w:val="004557C9"/>
    <w:rsid w:val="00456532"/>
    <w:rsid w:val="00456E72"/>
    <w:rsid w:val="00457C66"/>
    <w:rsid w:val="004600C3"/>
    <w:rsid w:val="004601A6"/>
    <w:rsid w:val="00460668"/>
    <w:rsid w:val="00460905"/>
    <w:rsid w:val="00461256"/>
    <w:rsid w:val="004616E2"/>
    <w:rsid w:val="0046179A"/>
    <w:rsid w:val="00461B5F"/>
    <w:rsid w:val="00461BCF"/>
    <w:rsid w:val="00461C0C"/>
    <w:rsid w:val="00461F7A"/>
    <w:rsid w:val="004621DA"/>
    <w:rsid w:val="00462C93"/>
    <w:rsid w:val="00462CB5"/>
    <w:rsid w:val="004630E5"/>
    <w:rsid w:val="00463E20"/>
    <w:rsid w:val="00463FC8"/>
    <w:rsid w:val="00464206"/>
    <w:rsid w:val="00464C6E"/>
    <w:rsid w:val="00465761"/>
    <w:rsid w:val="00466674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0DAD"/>
    <w:rsid w:val="00471496"/>
    <w:rsid w:val="00471C26"/>
    <w:rsid w:val="004723C8"/>
    <w:rsid w:val="00472865"/>
    <w:rsid w:val="004735BE"/>
    <w:rsid w:val="00473784"/>
    <w:rsid w:val="004740F4"/>
    <w:rsid w:val="004748B8"/>
    <w:rsid w:val="00474E78"/>
    <w:rsid w:val="0047539C"/>
    <w:rsid w:val="004753E2"/>
    <w:rsid w:val="00475549"/>
    <w:rsid w:val="004755EC"/>
    <w:rsid w:val="0047588D"/>
    <w:rsid w:val="004767F1"/>
    <w:rsid w:val="0047684C"/>
    <w:rsid w:val="004768CA"/>
    <w:rsid w:val="004769D5"/>
    <w:rsid w:val="00477124"/>
    <w:rsid w:val="00477714"/>
    <w:rsid w:val="00477D4B"/>
    <w:rsid w:val="004808F8"/>
    <w:rsid w:val="00480BBB"/>
    <w:rsid w:val="00480F7B"/>
    <w:rsid w:val="004818D9"/>
    <w:rsid w:val="0048237E"/>
    <w:rsid w:val="004823DC"/>
    <w:rsid w:val="0048261E"/>
    <w:rsid w:val="00482995"/>
    <w:rsid w:val="00482E3F"/>
    <w:rsid w:val="00482EDB"/>
    <w:rsid w:val="00483405"/>
    <w:rsid w:val="00483683"/>
    <w:rsid w:val="00483725"/>
    <w:rsid w:val="004837B5"/>
    <w:rsid w:val="00483A59"/>
    <w:rsid w:val="00483E27"/>
    <w:rsid w:val="004843A0"/>
    <w:rsid w:val="00484A43"/>
    <w:rsid w:val="0048502C"/>
    <w:rsid w:val="00485299"/>
    <w:rsid w:val="0048569D"/>
    <w:rsid w:val="0048573B"/>
    <w:rsid w:val="0048580B"/>
    <w:rsid w:val="00485B28"/>
    <w:rsid w:val="00485C7F"/>
    <w:rsid w:val="00485D56"/>
    <w:rsid w:val="0048639D"/>
    <w:rsid w:val="0048673A"/>
    <w:rsid w:val="004868BC"/>
    <w:rsid w:val="004870C5"/>
    <w:rsid w:val="004870DA"/>
    <w:rsid w:val="004871C8"/>
    <w:rsid w:val="00487842"/>
    <w:rsid w:val="00487EAE"/>
    <w:rsid w:val="004902D7"/>
    <w:rsid w:val="004907A7"/>
    <w:rsid w:val="00490E18"/>
    <w:rsid w:val="0049102C"/>
    <w:rsid w:val="004911DE"/>
    <w:rsid w:val="004912AE"/>
    <w:rsid w:val="0049166C"/>
    <w:rsid w:val="00491900"/>
    <w:rsid w:val="0049245B"/>
    <w:rsid w:val="0049305F"/>
    <w:rsid w:val="004931A4"/>
    <w:rsid w:val="0049359F"/>
    <w:rsid w:val="00493C8E"/>
    <w:rsid w:val="004942E0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10"/>
    <w:rsid w:val="0049613A"/>
    <w:rsid w:val="004968B8"/>
    <w:rsid w:val="00496995"/>
    <w:rsid w:val="004969FD"/>
    <w:rsid w:val="00497366"/>
    <w:rsid w:val="00497832"/>
    <w:rsid w:val="00497C04"/>
    <w:rsid w:val="00497DDF"/>
    <w:rsid w:val="004A0164"/>
    <w:rsid w:val="004A0A78"/>
    <w:rsid w:val="004A10F3"/>
    <w:rsid w:val="004A1246"/>
    <w:rsid w:val="004A1678"/>
    <w:rsid w:val="004A1E2C"/>
    <w:rsid w:val="004A1F06"/>
    <w:rsid w:val="004A208B"/>
    <w:rsid w:val="004A287A"/>
    <w:rsid w:val="004A2D14"/>
    <w:rsid w:val="004A2D8A"/>
    <w:rsid w:val="004A2E9B"/>
    <w:rsid w:val="004A36CF"/>
    <w:rsid w:val="004A3C63"/>
    <w:rsid w:val="004A3EF7"/>
    <w:rsid w:val="004A40F9"/>
    <w:rsid w:val="004A4CDF"/>
    <w:rsid w:val="004A4FE9"/>
    <w:rsid w:val="004A51D4"/>
    <w:rsid w:val="004A574B"/>
    <w:rsid w:val="004A5D8A"/>
    <w:rsid w:val="004A6242"/>
    <w:rsid w:val="004A6483"/>
    <w:rsid w:val="004A65D9"/>
    <w:rsid w:val="004A66CE"/>
    <w:rsid w:val="004A66F8"/>
    <w:rsid w:val="004A67AD"/>
    <w:rsid w:val="004A6BF5"/>
    <w:rsid w:val="004A7736"/>
    <w:rsid w:val="004B01FF"/>
    <w:rsid w:val="004B042D"/>
    <w:rsid w:val="004B0F91"/>
    <w:rsid w:val="004B1855"/>
    <w:rsid w:val="004B186C"/>
    <w:rsid w:val="004B19B5"/>
    <w:rsid w:val="004B2430"/>
    <w:rsid w:val="004B2610"/>
    <w:rsid w:val="004B265C"/>
    <w:rsid w:val="004B2A71"/>
    <w:rsid w:val="004B2ED6"/>
    <w:rsid w:val="004B31D3"/>
    <w:rsid w:val="004B3233"/>
    <w:rsid w:val="004B3928"/>
    <w:rsid w:val="004B3D6E"/>
    <w:rsid w:val="004B3E7D"/>
    <w:rsid w:val="004B43AF"/>
    <w:rsid w:val="004B49EE"/>
    <w:rsid w:val="004B4CB0"/>
    <w:rsid w:val="004B52AB"/>
    <w:rsid w:val="004B52C6"/>
    <w:rsid w:val="004B5579"/>
    <w:rsid w:val="004B5C26"/>
    <w:rsid w:val="004B6051"/>
    <w:rsid w:val="004B62A8"/>
    <w:rsid w:val="004B636D"/>
    <w:rsid w:val="004B646A"/>
    <w:rsid w:val="004B7248"/>
    <w:rsid w:val="004B74AF"/>
    <w:rsid w:val="004B74EA"/>
    <w:rsid w:val="004B761F"/>
    <w:rsid w:val="004B79D1"/>
    <w:rsid w:val="004B79ED"/>
    <w:rsid w:val="004B7A15"/>
    <w:rsid w:val="004C05E0"/>
    <w:rsid w:val="004C08FA"/>
    <w:rsid w:val="004C0B8E"/>
    <w:rsid w:val="004C0DAA"/>
    <w:rsid w:val="004C1013"/>
    <w:rsid w:val="004C1432"/>
    <w:rsid w:val="004C15D2"/>
    <w:rsid w:val="004C2008"/>
    <w:rsid w:val="004C2043"/>
    <w:rsid w:val="004C22C4"/>
    <w:rsid w:val="004C2682"/>
    <w:rsid w:val="004C293B"/>
    <w:rsid w:val="004C31C4"/>
    <w:rsid w:val="004C3422"/>
    <w:rsid w:val="004C3807"/>
    <w:rsid w:val="004C41E0"/>
    <w:rsid w:val="004C4C72"/>
    <w:rsid w:val="004C4F04"/>
    <w:rsid w:val="004C566C"/>
    <w:rsid w:val="004C5CBE"/>
    <w:rsid w:val="004C6004"/>
    <w:rsid w:val="004C6049"/>
    <w:rsid w:val="004C61E4"/>
    <w:rsid w:val="004C636D"/>
    <w:rsid w:val="004C6371"/>
    <w:rsid w:val="004C6C41"/>
    <w:rsid w:val="004C7640"/>
    <w:rsid w:val="004C7AB1"/>
    <w:rsid w:val="004D0BB3"/>
    <w:rsid w:val="004D0D72"/>
    <w:rsid w:val="004D13D8"/>
    <w:rsid w:val="004D14DA"/>
    <w:rsid w:val="004D15F0"/>
    <w:rsid w:val="004D1960"/>
    <w:rsid w:val="004D1B61"/>
    <w:rsid w:val="004D21F9"/>
    <w:rsid w:val="004D23A1"/>
    <w:rsid w:val="004D24D3"/>
    <w:rsid w:val="004D25AF"/>
    <w:rsid w:val="004D2D26"/>
    <w:rsid w:val="004D2E91"/>
    <w:rsid w:val="004D4023"/>
    <w:rsid w:val="004D40CB"/>
    <w:rsid w:val="004D4616"/>
    <w:rsid w:val="004D46A2"/>
    <w:rsid w:val="004D4F9E"/>
    <w:rsid w:val="004D522A"/>
    <w:rsid w:val="004D58D1"/>
    <w:rsid w:val="004D76C9"/>
    <w:rsid w:val="004D7785"/>
    <w:rsid w:val="004D7E28"/>
    <w:rsid w:val="004D7FA9"/>
    <w:rsid w:val="004E01D8"/>
    <w:rsid w:val="004E0390"/>
    <w:rsid w:val="004E0E65"/>
    <w:rsid w:val="004E0E70"/>
    <w:rsid w:val="004E311D"/>
    <w:rsid w:val="004E334C"/>
    <w:rsid w:val="004E35CD"/>
    <w:rsid w:val="004E4271"/>
    <w:rsid w:val="004E4397"/>
    <w:rsid w:val="004E473D"/>
    <w:rsid w:val="004E4A91"/>
    <w:rsid w:val="004E4BC5"/>
    <w:rsid w:val="004E52B5"/>
    <w:rsid w:val="004E55CB"/>
    <w:rsid w:val="004E61E4"/>
    <w:rsid w:val="004E67CA"/>
    <w:rsid w:val="004E69AE"/>
    <w:rsid w:val="004E69D0"/>
    <w:rsid w:val="004E711B"/>
    <w:rsid w:val="004F0466"/>
    <w:rsid w:val="004F06DC"/>
    <w:rsid w:val="004F0766"/>
    <w:rsid w:val="004F08B2"/>
    <w:rsid w:val="004F0C2B"/>
    <w:rsid w:val="004F1B48"/>
    <w:rsid w:val="004F1E44"/>
    <w:rsid w:val="004F2077"/>
    <w:rsid w:val="004F21A4"/>
    <w:rsid w:val="004F244E"/>
    <w:rsid w:val="004F2D26"/>
    <w:rsid w:val="004F3090"/>
    <w:rsid w:val="004F310B"/>
    <w:rsid w:val="004F3431"/>
    <w:rsid w:val="004F3719"/>
    <w:rsid w:val="004F3799"/>
    <w:rsid w:val="004F3CF2"/>
    <w:rsid w:val="004F4730"/>
    <w:rsid w:val="004F48BA"/>
    <w:rsid w:val="004F49B7"/>
    <w:rsid w:val="004F4F62"/>
    <w:rsid w:val="004F5DEF"/>
    <w:rsid w:val="004F5EBB"/>
    <w:rsid w:val="004F7440"/>
    <w:rsid w:val="004F7B03"/>
    <w:rsid w:val="004F7EC6"/>
    <w:rsid w:val="00500594"/>
    <w:rsid w:val="00500856"/>
    <w:rsid w:val="0050137D"/>
    <w:rsid w:val="0050143B"/>
    <w:rsid w:val="00501F8B"/>
    <w:rsid w:val="00501FCB"/>
    <w:rsid w:val="00502040"/>
    <w:rsid w:val="00502667"/>
    <w:rsid w:val="005028D7"/>
    <w:rsid w:val="0050318A"/>
    <w:rsid w:val="00503317"/>
    <w:rsid w:val="005037F0"/>
    <w:rsid w:val="00503C0D"/>
    <w:rsid w:val="00503E91"/>
    <w:rsid w:val="00504232"/>
    <w:rsid w:val="00505EE4"/>
    <w:rsid w:val="005063F9"/>
    <w:rsid w:val="005064DB"/>
    <w:rsid w:val="00506570"/>
    <w:rsid w:val="00507375"/>
    <w:rsid w:val="00507685"/>
    <w:rsid w:val="00507900"/>
    <w:rsid w:val="0051029F"/>
    <w:rsid w:val="005105EB"/>
    <w:rsid w:val="00510AB5"/>
    <w:rsid w:val="00511081"/>
    <w:rsid w:val="0051122C"/>
    <w:rsid w:val="00511D63"/>
    <w:rsid w:val="00511E3D"/>
    <w:rsid w:val="00511E5B"/>
    <w:rsid w:val="00511F23"/>
    <w:rsid w:val="00511FD5"/>
    <w:rsid w:val="00512956"/>
    <w:rsid w:val="005130F0"/>
    <w:rsid w:val="00513167"/>
    <w:rsid w:val="0051320A"/>
    <w:rsid w:val="00513637"/>
    <w:rsid w:val="005137FF"/>
    <w:rsid w:val="005138BD"/>
    <w:rsid w:val="00513ADB"/>
    <w:rsid w:val="00513B2A"/>
    <w:rsid w:val="0051433F"/>
    <w:rsid w:val="00514699"/>
    <w:rsid w:val="005148BE"/>
    <w:rsid w:val="00514AF7"/>
    <w:rsid w:val="00514C74"/>
    <w:rsid w:val="005150E6"/>
    <w:rsid w:val="00515227"/>
    <w:rsid w:val="00515D6C"/>
    <w:rsid w:val="005163E7"/>
    <w:rsid w:val="00516FC2"/>
    <w:rsid w:val="005173A6"/>
    <w:rsid w:val="00517409"/>
    <w:rsid w:val="00517660"/>
    <w:rsid w:val="005176E3"/>
    <w:rsid w:val="00517ED1"/>
    <w:rsid w:val="00520066"/>
    <w:rsid w:val="005206A4"/>
    <w:rsid w:val="005207EA"/>
    <w:rsid w:val="00520923"/>
    <w:rsid w:val="00520F4A"/>
    <w:rsid w:val="0052107D"/>
    <w:rsid w:val="00521F6A"/>
    <w:rsid w:val="00523428"/>
    <w:rsid w:val="005235B9"/>
    <w:rsid w:val="00523600"/>
    <w:rsid w:val="00523DAE"/>
    <w:rsid w:val="005249DB"/>
    <w:rsid w:val="00524B47"/>
    <w:rsid w:val="005252B2"/>
    <w:rsid w:val="00525839"/>
    <w:rsid w:val="00525899"/>
    <w:rsid w:val="00525DA8"/>
    <w:rsid w:val="00525E04"/>
    <w:rsid w:val="005261B8"/>
    <w:rsid w:val="005261C2"/>
    <w:rsid w:val="005262C8"/>
    <w:rsid w:val="005263A0"/>
    <w:rsid w:val="00526495"/>
    <w:rsid w:val="00526B26"/>
    <w:rsid w:val="005272D4"/>
    <w:rsid w:val="0052731C"/>
    <w:rsid w:val="00527AD9"/>
    <w:rsid w:val="00530DEE"/>
    <w:rsid w:val="00530FAC"/>
    <w:rsid w:val="0053118D"/>
    <w:rsid w:val="005315EA"/>
    <w:rsid w:val="005324B1"/>
    <w:rsid w:val="00532E69"/>
    <w:rsid w:val="005332FF"/>
    <w:rsid w:val="00533A77"/>
    <w:rsid w:val="00533FC1"/>
    <w:rsid w:val="00534269"/>
    <w:rsid w:val="00534271"/>
    <w:rsid w:val="005344FE"/>
    <w:rsid w:val="00534C10"/>
    <w:rsid w:val="00534FAC"/>
    <w:rsid w:val="005351DF"/>
    <w:rsid w:val="005359E2"/>
    <w:rsid w:val="00535C00"/>
    <w:rsid w:val="00536261"/>
    <w:rsid w:val="0053647C"/>
    <w:rsid w:val="00536506"/>
    <w:rsid w:val="00536721"/>
    <w:rsid w:val="00536C02"/>
    <w:rsid w:val="005405A6"/>
    <w:rsid w:val="0054068C"/>
    <w:rsid w:val="00540714"/>
    <w:rsid w:val="00542077"/>
    <w:rsid w:val="005426CF"/>
    <w:rsid w:val="00542A72"/>
    <w:rsid w:val="0054316D"/>
    <w:rsid w:val="005434D5"/>
    <w:rsid w:val="00543542"/>
    <w:rsid w:val="00543A74"/>
    <w:rsid w:val="00544485"/>
    <w:rsid w:val="005444BB"/>
    <w:rsid w:val="005453E8"/>
    <w:rsid w:val="0054541A"/>
    <w:rsid w:val="0054566A"/>
    <w:rsid w:val="0054579D"/>
    <w:rsid w:val="00545934"/>
    <w:rsid w:val="00545B52"/>
    <w:rsid w:val="00545FF9"/>
    <w:rsid w:val="0054644E"/>
    <w:rsid w:val="00546477"/>
    <w:rsid w:val="00546665"/>
    <w:rsid w:val="0054682B"/>
    <w:rsid w:val="00547B38"/>
    <w:rsid w:val="00547CD9"/>
    <w:rsid w:val="0055047F"/>
    <w:rsid w:val="005507BF"/>
    <w:rsid w:val="00550897"/>
    <w:rsid w:val="00551181"/>
    <w:rsid w:val="00551B43"/>
    <w:rsid w:val="005523E0"/>
    <w:rsid w:val="00552B3E"/>
    <w:rsid w:val="00552C2D"/>
    <w:rsid w:val="00553013"/>
    <w:rsid w:val="005531FE"/>
    <w:rsid w:val="00553352"/>
    <w:rsid w:val="00553538"/>
    <w:rsid w:val="00553A6E"/>
    <w:rsid w:val="00553FD4"/>
    <w:rsid w:val="005548BC"/>
    <w:rsid w:val="00554A13"/>
    <w:rsid w:val="00555284"/>
    <w:rsid w:val="005553A9"/>
    <w:rsid w:val="00555E12"/>
    <w:rsid w:val="005562F7"/>
    <w:rsid w:val="00556555"/>
    <w:rsid w:val="00556F69"/>
    <w:rsid w:val="0055796B"/>
    <w:rsid w:val="00557F9F"/>
    <w:rsid w:val="005602DB"/>
    <w:rsid w:val="00560F16"/>
    <w:rsid w:val="00561205"/>
    <w:rsid w:val="00561511"/>
    <w:rsid w:val="00561BC2"/>
    <w:rsid w:val="00561C1A"/>
    <w:rsid w:val="00561E41"/>
    <w:rsid w:val="00561EE0"/>
    <w:rsid w:val="00562C5D"/>
    <w:rsid w:val="00563104"/>
    <w:rsid w:val="00563598"/>
    <w:rsid w:val="00563699"/>
    <w:rsid w:val="00563744"/>
    <w:rsid w:val="00563CBE"/>
    <w:rsid w:val="00563DE1"/>
    <w:rsid w:val="0056415D"/>
    <w:rsid w:val="00564483"/>
    <w:rsid w:val="0056465E"/>
    <w:rsid w:val="005647CA"/>
    <w:rsid w:val="005647E5"/>
    <w:rsid w:val="0056485B"/>
    <w:rsid w:val="00564A1B"/>
    <w:rsid w:val="00564AAF"/>
    <w:rsid w:val="005658A0"/>
    <w:rsid w:val="0056595E"/>
    <w:rsid w:val="00565A3B"/>
    <w:rsid w:val="00565AA2"/>
    <w:rsid w:val="00565D19"/>
    <w:rsid w:val="00565F3D"/>
    <w:rsid w:val="0056625A"/>
    <w:rsid w:val="00566465"/>
    <w:rsid w:val="00566B22"/>
    <w:rsid w:val="00566E1A"/>
    <w:rsid w:val="00566F3E"/>
    <w:rsid w:val="005673F9"/>
    <w:rsid w:val="00567CA7"/>
    <w:rsid w:val="00567D53"/>
    <w:rsid w:val="00567FDC"/>
    <w:rsid w:val="00571329"/>
    <w:rsid w:val="00571551"/>
    <w:rsid w:val="00571EFE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467A"/>
    <w:rsid w:val="00574CD5"/>
    <w:rsid w:val="005751DA"/>
    <w:rsid w:val="00575504"/>
    <w:rsid w:val="0057578C"/>
    <w:rsid w:val="00575B25"/>
    <w:rsid w:val="00576144"/>
    <w:rsid w:val="00577201"/>
    <w:rsid w:val="005774FD"/>
    <w:rsid w:val="00577571"/>
    <w:rsid w:val="005778DD"/>
    <w:rsid w:val="00577A26"/>
    <w:rsid w:val="00577B5D"/>
    <w:rsid w:val="00580075"/>
    <w:rsid w:val="005800C3"/>
    <w:rsid w:val="0058033E"/>
    <w:rsid w:val="0058089A"/>
    <w:rsid w:val="00580D96"/>
    <w:rsid w:val="00580DD8"/>
    <w:rsid w:val="00580E2C"/>
    <w:rsid w:val="00580F17"/>
    <w:rsid w:val="005816EE"/>
    <w:rsid w:val="0058172D"/>
    <w:rsid w:val="00581B4B"/>
    <w:rsid w:val="00581D0A"/>
    <w:rsid w:val="00581DA3"/>
    <w:rsid w:val="00582281"/>
    <w:rsid w:val="00582C83"/>
    <w:rsid w:val="005832A1"/>
    <w:rsid w:val="00583A7D"/>
    <w:rsid w:val="00584476"/>
    <w:rsid w:val="00584DDD"/>
    <w:rsid w:val="00585301"/>
    <w:rsid w:val="00585602"/>
    <w:rsid w:val="0058592C"/>
    <w:rsid w:val="00585A43"/>
    <w:rsid w:val="00585CDB"/>
    <w:rsid w:val="00585FE6"/>
    <w:rsid w:val="00586734"/>
    <w:rsid w:val="0058707E"/>
    <w:rsid w:val="00587190"/>
    <w:rsid w:val="005876F3"/>
    <w:rsid w:val="00587DD1"/>
    <w:rsid w:val="0059014B"/>
    <w:rsid w:val="00590494"/>
    <w:rsid w:val="00590548"/>
    <w:rsid w:val="0059114F"/>
    <w:rsid w:val="005912CB"/>
    <w:rsid w:val="005914E2"/>
    <w:rsid w:val="0059172A"/>
    <w:rsid w:val="00591F8F"/>
    <w:rsid w:val="0059251B"/>
    <w:rsid w:val="005927C0"/>
    <w:rsid w:val="00592BFB"/>
    <w:rsid w:val="00593483"/>
    <w:rsid w:val="00593BCE"/>
    <w:rsid w:val="005940D6"/>
    <w:rsid w:val="005940FA"/>
    <w:rsid w:val="00594506"/>
    <w:rsid w:val="0059464D"/>
    <w:rsid w:val="00594660"/>
    <w:rsid w:val="00594C8B"/>
    <w:rsid w:val="00595646"/>
    <w:rsid w:val="0059587D"/>
    <w:rsid w:val="0059679F"/>
    <w:rsid w:val="005973AA"/>
    <w:rsid w:val="00597B01"/>
    <w:rsid w:val="005A0586"/>
    <w:rsid w:val="005A09DB"/>
    <w:rsid w:val="005A0BF4"/>
    <w:rsid w:val="005A11D0"/>
    <w:rsid w:val="005A1534"/>
    <w:rsid w:val="005A162E"/>
    <w:rsid w:val="005A172E"/>
    <w:rsid w:val="005A1E4F"/>
    <w:rsid w:val="005A1EE4"/>
    <w:rsid w:val="005A2015"/>
    <w:rsid w:val="005A2E9B"/>
    <w:rsid w:val="005A302B"/>
    <w:rsid w:val="005A3573"/>
    <w:rsid w:val="005A3ADF"/>
    <w:rsid w:val="005A3DCD"/>
    <w:rsid w:val="005A3EA5"/>
    <w:rsid w:val="005A42BC"/>
    <w:rsid w:val="005A48F1"/>
    <w:rsid w:val="005A565E"/>
    <w:rsid w:val="005A56D5"/>
    <w:rsid w:val="005A5945"/>
    <w:rsid w:val="005A6AF9"/>
    <w:rsid w:val="005A6E1A"/>
    <w:rsid w:val="005A6FD7"/>
    <w:rsid w:val="005B0449"/>
    <w:rsid w:val="005B124B"/>
    <w:rsid w:val="005B12D4"/>
    <w:rsid w:val="005B1AED"/>
    <w:rsid w:val="005B1BAD"/>
    <w:rsid w:val="005B2745"/>
    <w:rsid w:val="005B2833"/>
    <w:rsid w:val="005B2A61"/>
    <w:rsid w:val="005B2B7B"/>
    <w:rsid w:val="005B2CA6"/>
    <w:rsid w:val="005B2FE3"/>
    <w:rsid w:val="005B313F"/>
    <w:rsid w:val="005B31EF"/>
    <w:rsid w:val="005B38A7"/>
    <w:rsid w:val="005B3923"/>
    <w:rsid w:val="005B40AC"/>
    <w:rsid w:val="005B49B5"/>
    <w:rsid w:val="005B4ACA"/>
    <w:rsid w:val="005B525B"/>
    <w:rsid w:val="005B546A"/>
    <w:rsid w:val="005B60A5"/>
    <w:rsid w:val="005B6915"/>
    <w:rsid w:val="005B6974"/>
    <w:rsid w:val="005B6C8A"/>
    <w:rsid w:val="005B77E8"/>
    <w:rsid w:val="005C02F7"/>
    <w:rsid w:val="005C0B96"/>
    <w:rsid w:val="005C1F78"/>
    <w:rsid w:val="005C2F75"/>
    <w:rsid w:val="005C2F89"/>
    <w:rsid w:val="005C34D4"/>
    <w:rsid w:val="005C3783"/>
    <w:rsid w:val="005C3AA5"/>
    <w:rsid w:val="005C429A"/>
    <w:rsid w:val="005C42D5"/>
    <w:rsid w:val="005C47A2"/>
    <w:rsid w:val="005C4816"/>
    <w:rsid w:val="005C4D23"/>
    <w:rsid w:val="005C5865"/>
    <w:rsid w:val="005C5972"/>
    <w:rsid w:val="005C5D45"/>
    <w:rsid w:val="005C5FDE"/>
    <w:rsid w:val="005C6F1D"/>
    <w:rsid w:val="005C7037"/>
    <w:rsid w:val="005C76E6"/>
    <w:rsid w:val="005D05E0"/>
    <w:rsid w:val="005D07D7"/>
    <w:rsid w:val="005D131F"/>
    <w:rsid w:val="005D1AE4"/>
    <w:rsid w:val="005D1DAA"/>
    <w:rsid w:val="005D2137"/>
    <w:rsid w:val="005D2831"/>
    <w:rsid w:val="005D2CDD"/>
    <w:rsid w:val="005D36CB"/>
    <w:rsid w:val="005D389D"/>
    <w:rsid w:val="005D3A0C"/>
    <w:rsid w:val="005D405F"/>
    <w:rsid w:val="005D40CA"/>
    <w:rsid w:val="005D430F"/>
    <w:rsid w:val="005D4F24"/>
    <w:rsid w:val="005D510D"/>
    <w:rsid w:val="005D547E"/>
    <w:rsid w:val="005D5808"/>
    <w:rsid w:val="005D5DD7"/>
    <w:rsid w:val="005D64E5"/>
    <w:rsid w:val="005D6526"/>
    <w:rsid w:val="005D6CAF"/>
    <w:rsid w:val="005D7780"/>
    <w:rsid w:val="005D7D6B"/>
    <w:rsid w:val="005D7D79"/>
    <w:rsid w:val="005E0519"/>
    <w:rsid w:val="005E052E"/>
    <w:rsid w:val="005E0609"/>
    <w:rsid w:val="005E09A8"/>
    <w:rsid w:val="005E0C33"/>
    <w:rsid w:val="005E0EDE"/>
    <w:rsid w:val="005E1023"/>
    <w:rsid w:val="005E14F8"/>
    <w:rsid w:val="005E1EBD"/>
    <w:rsid w:val="005E3292"/>
    <w:rsid w:val="005E332D"/>
    <w:rsid w:val="005E34BF"/>
    <w:rsid w:val="005E37CA"/>
    <w:rsid w:val="005E4ABF"/>
    <w:rsid w:val="005E525F"/>
    <w:rsid w:val="005E56E6"/>
    <w:rsid w:val="005E614E"/>
    <w:rsid w:val="005E6747"/>
    <w:rsid w:val="005E6789"/>
    <w:rsid w:val="005E6EB9"/>
    <w:rsid w:val="005E6F4E"/>
    <w:rsid w:val="005E7080"/>
    <w:rsid w:val="005E751A"/>
    <w:rsid w:val="005E7EEC"/>
    <w:rsid w:val="005E7F94"/>
    <w:rsid w:val="005F018A"/>
    <w:rsid w:val="005F046D"/>
    <w:rsid w:val="005F0942"/>
    <w:rsid w:val="005F0D4B"/>
    <w:rsid w:val="005F0D5A"/>
    <w:rsid w:val="005F0FA7"/>
    <w:rsid w:val="005F1150"/>
    <w:rsid w:val="005F1C3A"/>
    <w:rsid w:val="005F1F84"/>
    <w:rsid w:val="005F2989"/>
    <w:rsid w:val="005F2DA4"/>
    <w:rsid w:val="005F3949"/>
    <w:rsid w:val="005F3A19"/>
    <w:rsid w:val="005F3C9F"/>
    <w:rsid w:val="005F4036"/>
    <w:rsid w:val="005F4783"/>
    <w:rsid w:val="005F494B"/>
    <w:rsid w:val="005F54BB"/>
    <w:rsid w:val="005F5CCB"/>
    <w:rsid w:val="005F600F"/>
    <w:rsid w:val="005F614B"/>
    <w:rsid w:val="005F6482"/>
    <w:rsid w:val="005F673C"/>
    <w:rsid w:val="005F6827"/>
    <w:rsid w:val="005F6959"/>
    <w:rsid w:val="005F6B18"/>
    <w:rsid w:val="005F7220"/>
    <w:rsid w:val="005F7D0D"/>
    <w:rsid w:val="005F7F65"/>
    <w:rsid w:val="0060004D"/>
    <w:rsid w:val="006001D8"/>
    <w:rsid w:val="006002C2"/>
    <w:rsid w:val="0060032B"/>
    <w:rsid w:val="0060096E"/>
    <w:rsid w:val="00600D50"/>
    <w:rsid w:val="00600F4E"/>
    <w:rsid w:val="0060174B"/>
    <w:rsid w:val="00601AF4"/>
    <w:rsid w:val="00602417"/>
    <w:rsid w:val="006025C2"/>
    <w:rsid w:val="00602924"/>
    <w:rsid w:val="00602A88"/>
    <w:rsid w:val="00602F49"/>
    <w:rsid w:val="00602FE0"/>
    <w:rsid w:val="00603136"/>
    <w:rsid w:val="006032B1"/>
    <w:rsid w:val="006050C3"/>
    <w:rsid w:val="0060579C"/>
    <w:rsid w:val="006063E9"/>
    <w:rsid w:val="00607190"/>
    <w:rsid w:val="00607607"/>
    <w:rsid w:val="00607689"/>
    <w:rsid w:val="00607721"/>
    <w:rsid w:val="0061033D"/>
    <w:rsid w:val="0061049C"/>
    <w:rsid w:val="006109BB"/>
    <w:rsid w:val="006111D7"/>
    <w:rsid w:val="0061159C"/>
    <w:rsid w:val="00611E52"/>
    <w:rsid w:val="006120BB"/>
    <w:rsid w:val="00612588"/>
    <w:rsid w:val="00612A23"/>
    <w:rsid w:val="00612E84"/>
    <w:rsid w:val="00612F61"/>
    <w:rsid w:val="00613DA7"/>
    <w:rsid w:val="00613E0B"/>
    <w:rsid w:val="00613FED"/>
    <w:rsid w:val="006144B8"/>
    <w:rsid w:val="006148C9"/>
    <w:rsid w:val="0061528B"/>
    <w:rsid w:val="00615397"/>
    <w:rsid w:val="0061545B"/>
    <w:rsid w:val="00615501"/>
    <w:rsid w:val="006158EB"/>
    <w:rsid w:val="0061593A"/>
    <w:rsid w:val="006160FE"/>
    <w:rsid w:val="00616409"/>
    <w:rsid w:val="0061710A"/>
    <w:rsid w:val="006172A6"/>
    <w:rsid w:val="0061784D"/>
    <w:rsid w:val="00617BDA"/>
    <w:rsid w:val="00617F50"/>
    <w:rsid w:val="00617F62"/>
    <w:rsid w:val="00620108"/>
    <w:rsid w:val="006203B4"/>
    <w:rsid w:val="006209C2"/>
    <w:rsid w:val="00621411"/>
    <w:rsid w:val="006214C0"/>
    <w:rsid w:val="006219C0"/>
    <w:rsid w:val="00621AA1"/>
    <w:rsid w:val="00621D6E"/>
    <w:rsid w:val="0062296D"/>
    <w:rsid w:val="00622A08"/>
    <w:rsid w:val="00622FB9"/>
    <w:rsid w:val="00623845"/>
    <w:rsid w:val="006238C1"/>
    <w:rsid w:val="00623A6A"/>
    <w:rsid w:val="00623A6C"/>
    <w:rsid w:val="00623B84"/>
    <w:rsid w:val="00623F6F"/>
    <w:rsid w:val="00624272"/>
    <w:rsid w:val="006242F7"/>
    <w:rsid w:val="0062472C"/>
    <w:rsid w:val="00624CA3"/>
    <w:rsid w:val="00625276"/>
    <w:rsid w:val="006268C3"/>
    <w:rsid w:val="00627340"/>
    <w:rsid w:val="00630488"/>
    <w:rsid w:val="00630A00"/>
    <w:rsid w:val="0063122E"/>
    <w:rsid w:val="006315C3"/>
    <w:rsid w:val="00631C98"/>
    <w:rsid w:val="00631E21"/>
    <w:rsid w:val="00632033"/>
    <w:rsid w:val="00632107"/>
    <w:rsid w:val="0063268B"/>
    <w:rsid w:val="0063294A"/>
    <w:rsid w:val="006334FC"/>
    <w:rsid w:val="00633773"/>
    <w:rsid w:val="006339E4"/>
    <w:rsid w:val="00633A6B"/>
    <w:rsid w:val="00633AC9"/>
    <w:rsid w:val="00634A68"/>
    <w:rsid w:val="00634BDB"/>
    <w:rsid w:val="00634F06"/>
    <w:rsid w:val="006357F7"/>
    <w:rsid w:val="00635A23"/>
    <w:rsid w:val="00635B90"/>
    <w:rsid w:val="00635B91"/>
    <w:rsid w:val="00635DC3"/>
    <w:rsid w:val="00635EBF"/>
    <w:rsid w:val="00636003"/>
    <w:rsid w:val="006362F8"/>
    <w:rsid w:val="00636435"/>
    <w:rsid w:val="0063646E"/>
    <w:rsid w:val="00636512"/>
    <w:rsid w:val="00636588"/>
    <w:rsid w:val="00636B4B"/>
    <w:rsid w:val="00636BEF"/>
    <w:rsid w:val="00636CC3"/>
    <w:rsid w:val="00636D4B"/>
    <w:rsid w:val="00637106"/>
    <w:rsid w:val="006372D3"/>
    <w:rsid w:val="00637F45"/>
    <w:rsid w:val="0064002D"/>
    <w:rsid w:val="006400E9"/>
    <w:rsid w:val="0064036C"/>
    <w:rsid w:val="0064153A"/>
    <w:rsid w:val="00641717"/>
    <w:rsid w:val="00641B1C"/>
    <w:rsid w:val="00641F2B"/>
    <w:rsid w:val="00642361"/>
    <w:rsid w:val="006427D9"/>
    <w:rsid w:val="00642E36"/>
    <w:rsid w:val="00642FD7"/>
    <w:rsid w:val="0064335E"/>
    <w:rsid w:val="00643715"/>
    <w:rsid w:val="00643B90"/>
    <w:rsid w:val="0064400F"/>
    <w:rsid w:val="006440C0"/>
    <w:rsid w:val="00644205"/>
    <w:rsid w:val="00644415"/>
    <w:rsid w:val="0064499D"/>
    <w:rsid w:val="00644C0B"/>
    <w:rsid w:val="0064517C"/>
    <w:rsid w:val="00645E3E"/>
    <w:rsid w:val="00646290"/>
    <w:rsid w:val="0064629C"/>
    <w:rsid w:val="00646531"/>
    <w:rsid w:val="00646950"/>
    <w:rsid w:val="00646BEC"/>
    <w:rsid w:val="00646BFF"/>
    <w:rsid w:val="0064774E"/>
    <w:rsid w:val="00647C5E"/>
    <w:rsid w:val="00647FE8"/>
    <w:rsid w:val="00650231"/>
    <w:rsid w:val="00650B48"/>
    <w:rsid w:val="006511B1"/>
    <w:rsid w:val="006519EE"/>
    <w:rsid w:val="00651B95"/>
    <w:rsid w:val="00651F39"/>
    <w:rsid w:val="00652BBF"/>
    <w:rsid w:val="00653216"/>
    <w:rsid w:val="0065334D"/>
    <w:rsid w:val="00653BDF"/>
    <w:rsid w:val="006542B0"/>
    <w:rsid w:val="006543EC"/>
    <w:rsid w:val="00654411"/>
    <w:rsid w:val="00654CE8"/>
    <w:rsid w:val="006553C3"/>
    <w:rsid w:val="0065543E"/>
    <w:rsid w:val="00655DBA"/>
    <w:rsid w:val="006567D5"/>
    <w:rsid w:val="00656AAF"/>
    <w:rsid w:val="006570E8"/>
    <w:rsid w:val="0065723F"/>
    <w:rsid w:val="00657435"/>
    <w:rsid w:val="00657A33"/>
    <w:rsid w:val="00657DEE"/>
    <w:rsid w:val="00657E0A"/>
    <w:rsid w:val="006601B2"/>
    <w:rsid w:val="00660D96"/>
    <w:rsid w:val="00661AB4"/>
    <w:rsid w:val="00662AF4"/>
    <w:rsid w:val="00662DB9"/>
    <w:rsid w:val="00663BA8"/>
    <w:rsid w:val="00663C66"/>
    <w:rsid w:val="0066417A"/>
    <w:rsid w:val="00664212"/>
    <w:rsid w:val="006642EA"/>
    <w:rsid w:val="00664511"/>
    <w:rsid w:val="006645BC"/>
    <w:rsid w:val="00664AD3"/>
    <w:rsid w:val="00664BAA"/>
    <w:rsid w:val="00664CC0"/>
    <w:rsid w:val="00664EB8"/>
    <w:rsid w:val="00665323"/>
    <w:rsid w:val="00665755"/>
    <w:rsid w:val="00665C6B"/>
    <w:rsid w:val="00665D8E"/>
    <w:rsid w:val="00665F80"/>
    <w:rsid w:val="0066613F"/>
    <w:rsid w:val="0066614F"/>
    <w:rsid w:val="006662BF"/>
    <w:rsid w:val="00666BEA"/>
    <w:rsid w:val="00667C12"/>
    <w:rsid w:val="00667C64"/>
    <w:rsid w:val="00670994"/>
    <w:rsid w:val="00670A64"/>
    <w:rsid w:val="00670A6B"/>
    <w:rsid w:val="00670EB9"/>
    <w:rsid w:val="00671BBF"/>
    <w:rsid w:val="006722B1"/>
    <w:rsid w:val="0067279A"/>
    <w:rsid w:val="0067387B"/>
    <w:rsid w:val="006739E8"/>
    <w:rsid w:val="00673CA8"/>
    <w:rsid w:val="0067491D"/>
    <w:rsid w:val="00675243"/>
    <w:rsid w:val="0067543A"/>
    <w:rsid w:val="006758E9"/>
    <w:rsid w:val="006759DD"/>
    <w:rsid w:val="00675C97"/>
    <w:rsid w:val="00676028"/>
    <w:rsid w:val="0067615C"/>
    <w:rsid w:val="006766BD"/>
    <w:rsid w:val="0067683A"/>
    <w:rsid w:val="006768DC"/>
    <w:rsid w:val="00676C2A"/>
    <w:rsid w:val="006770FC"/>
    <w:rsid w:val="00677341"/>
    <w:rsid w:val="006773C9"/>
    <w:rsid w:val="00677591"/>
    <w:rsid w:val="006779B0"/>
    <w:rsid w:val="00677A85"/>
    <w:rsid w:val="00680153"/>
    <w:rsid w:val="006818B3"/>
    <w:rsid w:val="006818C9"/>
    <w:rsid w:val="006819F4"/>
    <w:rsid w:val="006821BC"/>
    <w:rsid w:val="00682A0D"/>
    <w:rsid w:val="00682DAC"/>
    <w:rsid w:val="006836BD"/>
    <w:rsid w:val="00683D08"/>
    <w:rsid w:val="00684128"/>
    <w:rsid w:val="00684B38"/>
    <w:rsid w:val="006859C7"/>
    <w:rsid w:val="00685A25"/>
    <w:rsid w:val="00685D54"/>
    <w:rsid w:val="00686005"/>
    <w:rsid w:val="006860CD"/>
    <w:rsid w:val="006865A9"/>
    <w:rsid w:val="00686686"/>
    <w:rsid w:val="006867ED"/>
    <w:rsid w:val="006867F6"/>
    <w:rsid w:val="00687511"/>
    <w:rsid w:val="0068773D"/>
    <w:rsid w:val="0068794E"/>
    <w:rsid w:val="00687C21"/>
    <w:rsid w:val="00687DD0"/>
    <w:rsid w:val="006908B2"/>
    <w:rsid w:val="006910C3"/>
    <w:rsid w:val="0069141C"/>
    <w:rsid w:val="00691698"/>
    <w:rsid w:val="006916C9"/>
    <w:rsid w:val="00691B6B"/>
    <w:rsid w:val="00692256"/>
    <w:rsid w:val="00692DA6"/>
    <w:rsid w:val="00693437"/>
    <w:rsid w:val="0069364C"/>
    <w:rsid w:val="00693913"/>
    <w:rsid w:val="0069397E"/>
    <w:rsid w:val="00693FB8"/>
    <w:rsid w:val="00694397"/>
    <w:rsid w:val="00694494"/>
    <w:rsid w:val="00694C29"/>
    <w:rsid w:val="00695C12"/>
    <w:rsid w:val="00695D30"/>
    <w:rsid w:val="00696131"/>
    <w:rsid w:val="006961C7"/>
    <w:rsid w:val="0069677F"/>
    <w:rsid w:val="00696F6D"/>
    <w:rsid w:val="006971C0"/>
    <w:rsid w:val="00697269"/>
    <w:rsid w:val="00697493"/>
    <w:rsid w:val="00697C65"/>
    <w:rsid w:val="00697FEC"/>
    <w:rsid w:val="006A011E"/>
    <w:rsid w:val="006A0654"/>
    <w:rsid w:val="006A08F1"/>
    <w:rsid w:val="006A0D84"/>
    <w:rsid w:val="006A0DF1"/>
    <w:rsid w:val="006A0E9E"/>
    <w:rsid w:val="006A142B"/>
    <w:rsid w:val="006A192F"/>
    <w:rsid w:val="006A198B"/>
    <w:rsid w:val="006A1AA0"/>
    <w:rsid w:val="006A27E5"/>
    <w:rsid w:val="006A2F37"/>
    <w:rsid w:val="006A2F3C"/>
    <w:rsid w:val="006A3279"/>
    <w:rsid w:val="006A3509"/>
    <w:rsid w:val="006A370E"/>
    <w:rsid w:val="006A3D50"/>
    <w:rsid w:val="006A4444"/>
    <w:rsid w:val="006A450A"/>
    <w:rsid w:val="006A47D7"/>
    <w:rsid w:val="006A4DFB"/>
    <w:rsid w:val="006A51F8"/>
    <w:rsid w:val="006A53F4"/>
    <w:rsid w:val="006A58CD"/>
    <w:rsid w:val="006A66D8"/>
    <w:rsid w:val="006A6AEB"/>
    <w:rsid w:val="006A6DCA"/>
    <w:rsid w:val="006A6DCC"/>
    <w:rsid w:val="006A78DE"/>
    <w:rsid w:val="006A79D9"/>
    <w:rsid w:val="006A7C65"/>
    <w:rsid w:val="006A7CD5"/>
    <w:rsid w:val="006B0624"/>
    <w:rsid w:val="006B0F51"/>
    <w:rsid w:val="006B1077"/>
    <w:rsid w:val="006B1552"/>
    <w:rsid w:val="006B1587"/>
    <w:rsid w:val="006B16DE"/>
    <w:rsid w:val="006B1F85"/>
    <w:rsid w:val="006B1FD0"/>
    <w:rsid w:val="006B273D"/>
    <w:rsid w:val="006B2998"/>
    <w:rsid w:val="006B2DF7"/>
    <w:rsid w:val="006B32A4"/>
    <w:rsid w:val="006B32A9"/>
    <w:rsid w:val="006B33D8"/>
    <w:rsid w:val="006B34B3"/>
    <w:rsid w:val="006B36BD"/>
    <w:rsid w:val="006B3939"/>
    <w:rsid w:val="006B3A9F"/>
    <w:rsid w:val="006B4111"/>
    <w:rsid w:val="006B4438"/>
    <w:rsid w:val="006B4CFA"/>
    <w:rsid w:val="006B50AD"/>
    <w:rsid w:val="006B5205"/>
    <w:rsid w:val="006B5232"/>
    <w:rsid w:val="006B557F"/>
    <w:rsid w:val="006B5C6F"/>
    <w:rsid w:val="006B61E2"/>
    <w:rsid w:val="006B6CC8"/>
    <w:rsid w:val="006B6E7D"/>
    <w:rsid w:val="006B7216"/>
    <w:rsid w:val="006B76BC"/>
    <w:rsid w:val="006B79E4"/>
    <w:rsid w:val="006B7B6E"/>
    <w:rsid w:val="006C0830"/>
    <w:rsid w:val="006C1007"/>
    <w:rsid w:val="006C10AD"/>
    <w:rsid w:val="006C1F75"/>
    <w:rsid w:val="006C2716"/>
    <w:rsid w:val="006C3467"/>
    <w:rsid w:val="006C36BD"/>
    <w:rsid w:val="006C3C6A"/>
    <w:rsid w:val="006C42DD"/>
    <w:rsid w:val="006C4598"/>
    <w:rsid w:val="006C4AA6"/>
    <w:rsid w:val="006C4DF5"/>
    <w:rsid w:val="006C552F"/>
    <w:rsid w:val="006C5731"/>
    <w:rsid w:val="006C5878"/>
    <w:rsid w:val="006C5CAD"/>
    <w:rsid w:val="006C5D21"/>
    <w:rsid w:val="006C617B"/>
    <w:rsid w:val="006C6207"/>
    <w:rsid w:val="006C6D43"/>
    <w:rsid w:val="006C7168"/>
    <w:rsid w:val="006C727A"/>
    <w:rsid w:val="006C75FC"/>
    <w:rsid w:val="006C77FC"/>
    <w:rsid w:val="006C7811"/>
    <w:rsid w:val="006D0000"/>
    <w:rsid w:val="006D0898"/>
    <w:rsid w:val="006D0DE1"/>
    <w:rsid w:val="006D0E78"/>
    <w:rsid w:val="006D104D"/>
    <w:rsid w:val="006D127D"/>
    <w:rsid w:val="006D1615"/>
    <w:rsid w:val="006D1A18"/>
    <w:rsid w:val="006D1ABE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A85"/>
    <w:rsid w:val="006D5C03"/>
    <w:rsid w:val="006D5E89"/>
    <w:rsid w:val="006D6132"/>
    <w:rsid w:val="006D61FC"/>
    <w:rsid w:val="006D68EC"/>
    <w:rsid w:val="006D6EB2"/>
    <w:rsid w:val="006D77B3"/>
    <w:rsid w:val="006E044D"/>
    <w:rsid w:val="006E06A0"/>
    <w:rsid w:val="006E08AC"/>
    <w:rsid w:val="006E0F60"/>
    <w:rsid w:val="006E1986"/>
    <w:rsid w:val="006E1D1D"/>
    <w:rsid w:val="006E1FBD"/>
    <w:rsid w:val="006E22BE"/>
    <w:rsid w:val="006E276F"/>
    <w:rsid w:val="006E2C67"/>
    <w:rsid w:val="006E2E05"/>
    <w:rsid w:val="006E370E"/>
    <w:rsid w:val="006E3911"/>
    <w:rsid w:val="006E3BEA"/>
    <w:rsid w:val="006E3DE5"/>
    <w:rsid w:val="006E3F2D"/>
    <w:rsid w:val="006E40FB"/>
    <w:rsid w:val="006E4183"/>
    <w:rsid w:val="006E516E"/>
    <w:rsid w:val="006E5684"/>
    <w:rsid w:val="006E59E9"/>
    <w:rsid w:val="006E5A11"/>
    <w:rsid w:val="006E5A22"/>
    <w:rsid w:val="006E5D95"/>
    <w:rsid w:val="006E66F6"/>
    <w:rsid w:val="006E6764"/>
    <w:rsid w:val="006E67D3"/>
    <w:rsid w:val="006E6D34"/>
    <w:rsid w:val="006E75BC"/>
    <w:rsid w:val="006E7B26"/>
    <w:rsid w:val="006E7BB1"/>
    <w:rsid w:val="006F02D1"/>
    <w:rsid w:val="006F050A"/>
    <w:rsid w:val="006F10D5"/>
    <w:rsid w:val="006F27A1"/>
    <w:rsid w:val="006F2BB0"/>
    <w:rsid w:val="006F2F96"/>
    <w:rsid w:val="006F3372"/>
    <w:rsid w:val="006F38F8"/>
    <w:rsid w:val="006F3BD2"/>
    <w:rsid w:val="006F3E43"/>
    <w:rsid w:val="006F41B4"/>
    <w:rsid w:val="006F4AAC"/>
    <w:rsid w:val="006F5331"/>
    <w:rsid w:val="006F576D"/>
    <w:rsid w:val="006F5FFE"/>
    <w:rsid w:val="006F6211"/>
    <w:rsid w:val="006F7C4D"/>
    <w:rsid w:val="006F7F72"/>
    <w:rsid w:val="0070056D"/>
    <w:rsid w:val="007008F8"/>
    <w:rsid w:val="00700B8C"/>
    <w:rsid w:val="00700C5A"/>
    <w:rsid w:val="0070132C"/>
    <w:rsid w:val="00701489"/>
    <w:rsid w:val="007018FF"/>
    <w:rsid w:val="0070229F"/>
    <w:rsid w:val="0070313D"/>
    <w:rsid w:val="007032E4"/>
    <w:rsid w:val="0070390C"/>
    <w:rsid w:val="00703DA3"/>
    <w:rsid w:val="00704499"/>
    <w:rsid w:val="007044FC"/>
    <w:rsid w:val="00704512"/>
    <w:rsid w:val="00704571"/>
    <w:rsid w:val="00704B2F"/>
    <w:rsid w:val="00704B89"/>
    <w:rsid w:val="00705186"/>
    <w:rsid w:val="00705514"/>
    <w:rsid w:val="00706290"/>
    <w:rsid w:val="0070631B"/>
    <w:rsid w:val="0070647D"/>
    <w:rsid w:val="00706486"/>
    <w:rsid w:val="00706532"/>
    <w:rsid w:val="007065E6"/>
    <w:rsid w:val="00706687"/>
    <w:rsid w:val="007068D3"/>
    <w:rsid w:val="00706D3A"/>
    <w:rsid w:val="00706E07"/>
    <w:rsid w:val="00707D21"/>
    <w:rsid w:val="00707EA6"/>
    <w:rsid w:val="007103B5"/>
    <w:rsid w:val="007107FB"/>
    <w:rsid w:val="0071081B"/>
    <w:rsid w:val="00710D3D"/>
    <w:rsid w:val="0071178D"/>
    <w:rsid w:val="00711F25"/>
    <w:rsid w:val="007121CA"/>
    <w:rsid w:val="0071291D"/>
    <w:rsid w:val="0071421D"/>
    <w:rsid w:val="0071463A"/>
    <w:rsid w:val="00715700"/>
    <w:rsid w:val="00716729"/>
    <w:rsid w:val="00716871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0EE3"/>
    <w:rsid w:val="00721036"/>
    <w:rsid w:val="0072108F"/>
    <w:rsid w:val="00721234"/>
    <w:rsid w:val="00721577"/>
    <w:rsid w:val="0072232B"/>
    <w:rsid w:val="007226B3"/>
    <w:rsid w:val="00722D1D"/>
    <w:rsid w:val="00722E04"/>
    <w:rsid w:val="0072401E"/>
    <w:rsid w:val="00724B03"/>
    <w:rsid w:val="00724BBE"/>
    <w:rsid w:val="00724D88"/>
    <w:rsid w:val="00724F77"/>
    <w:rsid w:val="00725AA3"/>
    <w:rsid w:val="00726CD0"/>
    <w:rsid w:val="00726DC3"/>
    <w:rsid w:val="00726F73"/>
    <w:rsid w:val="00727004"/>
    <w:rsid w:val="00727AAF"/>
    <w:rsid w:val="00730132"/>
    <w:rsid w:val="007301AE"/>
    <w:rsid w:val="0073030D"/>
    <w:rsid w:val="007304B4"/>
    <w:rsid w:val="007305B2"/>
    <w:rsid w:val="0073063F"/>
    <w:rsid w:val="00730922"/>
    <w:rsid w:val="00730A17"/>
    <w:rsid w:val="00730A1A"/>
    <w:rsid w:val="00731139"/>
    <w:rsid w:val="00731827"/>
    <w:rsid w:val="00731D85"/>
    <w:rsid w:val="00732DD9"/>
    <w:rsid w:val="00732E84"/>
    <w:rsid w:val="00733245"/>
    <w:rsid w:val="00733529"/>
    <w:rsid w:val="0073381D"/>
    <w:rsid w:val="007339B4"/>
    <w:rsid w:val="00733AA2"/>
    <w:rsid w:val="007342CD"/>
    <w:rsid w:val="0073454F"/>
    <w:rsid w:val="00734CE2"/>
    <w:rsid w:val="00734DE5"/>
    <w:rsid w:val="007352E4"/>
    <w:rsid w:val="00735477"/>
    <w:rsid w:val="0073547D"/>
    <w:rsid w:val="00735ACA"/>
    <w:rsid w:val="00735B13"/>
    <w:rsid w:val="00736A74"/>
    <w:rsid w:val="00736F64"/>
    <w:rsid w:val="0073701D"/>
    <w:rsid w:val="0073711F"/>
    <w:rsid w:val="0073736B"/>
    <w:rsid w:val="007375BD"/>
    <w:rsid w:val="007377DA"/>
    <w:rsid w:val="00737A47"/>
    <w:rsid w:val="00737B48"/>
    <w:rsid w:val="00737E5C"/>
    <w:rsid w:val="00737F61"/>
    <w:rsid w:val="007400AE"/>
    <w:rsid w:val="007400D7"/>
    <w:rsid w:val="00740386"/>
    <w:rsid w:val="007406A7"/>
    <w:rsid w:val="0074086C"/>
    <w:rsid w:val="007416D6"/>
    <w:rsid w:val="00741BBF"/>
    <w:rsid w:val="00741E5B"/>
    <w:rsid w:val="00742ACD"/>
    <w:rsid w:val="00743E34"/>
    <w:rsid w:val="00744063"/>
    <w:rsid w:val="007445FB"/>
    <w:rsid w:val="00744734"/>
    <w:rsid w:val="0074477F"/>
    <w:rsid w:val="007449E7"/>
    <w:rsid w:val="00744C54"/>
    <w:rsid w:val="00745413"/>
    <w:rsid w:val="00745B80"/>
    <w:rsid w:val="00745C90"/>
    <w:rsid w:val="00745FFC"/>
    <w:rsid w:val="007460AD"/>
    <w:rsid w:val="00746B28"/>
    <w:rsid w:val="007471FB"/>
    <w:rsid w:val="00747ECF"/>
    <w:rsid w:val="0075003F"/>
    <w:rsid w:val="00750DF3"/>
    <w:rsid w:val="00750EC4"/>
    <w:rsid w:val="0075221B"/>
    <w:rsid w:val="00752D17"/>
    <w:rsid w:val="00753276"/>
    <w:rsid w:val="0075328A"/>
    <w:rsid w:val="007544FB"/>
    <w:rsid w:val="007549AE"/>
    <w:rsid w:val="00755024"/>
    <w:rsid w:val="00755CF0"/>
    <w:rsid w:val="00755DCA"/>
    <w:rsid w:val="00756280"/>
    <w:rsid w:val="00756EED"/>
    <w:rsid w:val="0075701E"/>
    <w:rsid w:val="007575ED"/>
    <w:rsid w:val="007604D4"/>
    <w:rsid w:val="0076086F"/>
    <w:rsid w:val="0076091B"/>
    <w:rsid w:val="00760A13"/>
    <w:rsid w:val="00761260"/>
    <w:rsid w:val="007618DC"/>
    <w:rsid w:val="00761C13"/>
    <w:rsid w:val="00761EB6"/>
    <w:rsid w:val="00762784"/>
    <w:rsid w:val="00762883"/>
    <w:rsid w:val="00762B18"/>
    <w:rsid w:val="00762D12"/>
    <w:rsid w:val="00762DEE"/>
    <w:rsid w:val="00763249"/>
    <w:rsid w:val="00763969"/>
    <w:rsid w:val="00763CBD"/>
    <w:rsid w:val="00764057"/>
    <w:rsid w:val="007642AC"/>
    <w:rsid w:val="007644CC"/>
    <w:rsid w:val="007646F0"/>
    <w:rsid w:val="00764DAE"/>
    <w:rsid w:val="00764E1C"/>
    <w:rsid w:val="0076505B"/>
    <w:rsid w:val="00765E35"/>
    <w:rsid w:val="00766934"/>
    <w:rsid w:val="00766C09"/>
    <w:rsid w:val="00766EE9"/>
    <w:rsid w:val="007672A6"/>
    <w:rsid w:val="00767381"/>
    <w:rsid w:val="007676EB"/>
    <w:rsid w:val="007677EB"/>
    <w:rsid w:val="007677FF"/>
    <w:rsid w:val="00767D64"/>
    <w:rsid w:val="007707A6"/>
    <w:rsid w:val="00770D11"/>
    <w:rsid w:val="007715D6"/>
    <w:rsid w:val="007717F9"/>
    <w:rsid w:val="00771975"/>
    <w:rsid w:val="00771EC5"/>
    <w:rsid w:val="00772006"/>
    <w:rsid w:val="007720CC"/>
    <w:rsid w:val="007720E2"/>
    <w:rsid w:val="007720F3"/>
    <w:rsid w:val="007721F3"/>
    <w:rsid w:val="00772226"/>
    <w:rsid w:val="00772893"/>
    <w:rsid w:val="00773707"/>
    <w:rsid w:val="00773922"/>
    <w:rsid w:val="00773BC7"/>
    <w:rsid w:val="00773D26"/>
    <w:rsid w:val="00774A32"/>
    <w:rsid w:val="00774C4B"/>
    <w:rsid w:val="00774CEA"/>
    <w:rsid w:val="00774DB6"/>
    <w:rsid w:val="00775594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121"/>
    <w:rsid w:val="007772FF"/>
    <w:rsid w:val="00777486"/>
    <w:rsid w:val="00777804"/>
    <w:rsid w:val="00777DA2"/>
    <w:rsid w:val="0078066F"/>
    <w:rsid w:val="00780D19"/>
    <w:rsid w:val="00781996"/>
    <w:rsid w:val="00781B87"/>
    <w:rsid w:val="00781D9E"/>
    <w:rsid w:val="007820FD"/>
    <w:rsid w:val="00782859"/>
    <w:rsid w:val="00782EF6"/>
    <w:rsid w:val="00783806"/>
    <w:rsid w:val="007838F5"/>
    <w:rsid w:val="007841DF"/>
    <w:rsid w:val="007848B3"/>
    <w:rsid w:val="00784FF0"/>
    <w:rsid w:val="00785242"/>
    <w:rsid w:val="00785E5F"/>
    <w:rsid w:val="00786386"/>
    <w:rsid w:val="00786682"/>
    <w:rsid w:val="0078677D"/>
    <w:rsid w:val="00786E45"/>
    <w:rsid w:val="007879B3"/>
    <w:rsid w:val="00787B0A"/>
    <w:rsid w:val="00790477"/>
    <w:rsid w:val="00790592"/>
    <w:rsid w:val="0079147F"/>
    <w:rsid w:val="00791637"/>
    <w:rsid w:val="00791916"/>
    <w:rsid w:val="00791A91"/>
    <w:rsid w:val="00791CF0"/>
    <w:rsid w:val="0079283D"/>
    <w:rsid w:val="00792E45"/>
    <w:rsid w:val="00792F7B"/>
    <w:rsid w:val="007934C6"/>
    <w:rsid w:val="00793A73"/>
    <w:rsid w:val="00793EC8"/>
    <w:rsid w:val="0079414B"/>
    <w:rsid w:val="007941DD"/>
    <w:rsid w:val="007945A4"/>
    <w:rsid w:val="007946E5"/>
    <w:rsid w:val="0079490D"/>
    <w:rsid w:val="00794B3C"/>
    <w:rsid w:val="00794D54"/>
    <w:rsid w:val="00794F45"/>
    <w:rsid w:val="0079536E"/>
    <w:rsid w:val="00795385"/>
    <w:rsid w:val="0079580B"/>
    <w:rsid w:val="007961C0"/>
    <w:rsid w:val="00796317"/>
    <w:rsid w:val="00796409"/>
    <w:rsid w:val="00796667"/>
    <w:rsid w:val="00796703"/>
    <w:rsid w:val="00796742"/>
    <w:rsid w:val="00796925"/>
    <w:rsid w:val="00796CB1"/>
    <w:rsid w:val="007971F2"/>
    <w:rsid w:val="00797370"/>
    <w:rsid w:val="0079756D"/>
    <w:rsid w:val="0079782A"/>
    <w:rsid w:val="007A0B59"/>
    <w:rsid w:val="007A0DD9"/>
    <w:rsid w:val="007A0EA7"/>
    <w:rsid w:val="007A153B"/>
    <w:rsid w:val="007A1AB6"/>
    <w:rsid w:val="007A2BC0"/>
    <w:rsid w:val="007A2D98"/>
    <w:rsid w:val="007A2E5E"/>
    <w:rsid w:val="007A34E5"/>
    <w:rsid w:val="007A45DB"/>
    <w:rsid w:val="007A4F07"/>
    <w:rsid w:val="007A4F23"/>
    <w:rsid w:val="007A5454"/>
    <w:rsid w:val="007A5974"/>
    <w:rsid w:val="007A59E7"/>
    <w:rsid w:val="007A5D19"/>
    <w:rsid w:val="007A5F14"/>
    <w:rsid w:val="007A606D"/>
    <w:rsid w:val="007A6B80"/>
    <w:rsid w:val="007A6F1B"/>
    <w:rsid w:val="007A7033"/>
    <w:rsid w:val="007A726E"/>
    <w:rsid w:val="007A7424"/>
    <w:rsid w:val="007A74DC"/>
    <w:rsid w:val="007A77C7"/>
    <w:rsid w:val="007A7882"/>
    <w:rsid w:val="007A7AC7"/>
    <w:rsid w:val="007A7AFE"/>
    <w:rsid w:val="007A7BE7"/>
    <w:rsid w:val="007A7FDF"/>
    <w:rsid w:val="007B1FBC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70C9"/>
    <w:rsid w:val="007C0310"/>
    <w:rsid w:val="007C03B0"/>
    <w:rsid w:val="007C0B12"/>
    <w:rsid w:val="007C17E7"/>
    <w:rsid w:val="007C1834"/>
    <w:rsid w:val="007C1E70"/>
    <w:rsid w:val="007C1E81"/>
    <w:rsid w:val="007C213E"/>
    <w:rsid w:val="007C2323"/>
    <w:rsid w:val="007C2768"/>
    <w:rsid w:val="007C2D9A"/>
    <w:rsid w:val="007C3EE3"/>
    <w:rsid w:val="007C3FEC"/>
    <w:rsid w:val="007C4340"/>
    <w:rsid w:val="007C4437"/>
    <w:rsid w:val="007C45CC"/>
    <w:rsid w:val="007C4703"/>
    <w:rsid w:val="007C4CE7"/>
    <w:rsid w:val="007C4D8F"/>
    <w:rsid w:val="007C5300"/>
    <w:rsid w:val="007C57F8"/>
    <w:rsid w:val="007C5EC9"/>
    <w:rsid w:val="007C5F73"/>
    <w:rsid w:val="007C5FEE"/>
    <w:rsid w:val="007C60AF"/>
    <w:rsid w:val="007C6DA9"/>
    <w:rsid w:val="007C6E0C"/>
    <w:rsid w:val="007C6FFE"/>
    <w:rsid w:val="007C7088"/>
    <w:rsid w:val="007C792F"/>
    <w:rsid w:val="007C7C10"/>
    <w:rsid w:val="007C7D61"/>
    <w:rsid w:val="007C7E5B"/>
    <w:rsid w:val="007C7EAB"/>
    <w:rsid w:val="007D0351"/>
    <w:rsid w:val="007D083E"/>
    <w:rsid w:val="007D0A75"/>
    <w:rsid w:val="007D208F"/>
    <w:rsid w:val="007D25DC"/>
    <w:rsid w:val="007D25E2"/>
    <w:rsid w:val="007D2630"/>
    <w:rsid w:val="007D2B8A"/>
    <w:rsid w:val="007D343E"/>
    <w:rsid w:val="007D4D75"/>
    <w:rsid w:val="007D4D89"/>
    <w:rsid w:val="007D5410"/>
    <w:rsid w:val="007D5F61"/>
    <w:rsid w:val="007D60A4"/>
    <w:rsid w:val="007D63D0"/>
    <w:rsid w:val="007D67BB"/>
    <w:rsid w:val="007D6F0F"/>
    <w:rsid w:val="007D7019"/>
    <w:rsid w:val="007D7043"/>
    <w:rsid w:val="007D77B1"/>
    <w:rsid w:val="007E004C"/>
    <w:rsid w:val="007E01EC"/>
    <w:rsid w:val="007E08DE"/>
    <w:rsid w:val="007E0D80"/>
    <w:rsid w:val="007E1045"/>
    <w:rsid w:val="007E1964"/>
    <w:rsid w:val="007E1BD0"/>
    <w:rsid w:val="007E1BDB"/>
    <w:rsid w:val="007E2635"/>
    <w:rsid w:val="007E2BC1"/>
    <w:rsid w:val="007E2D57"/>
    <w:rsid w:val="007E2ECD"/>
    <w:rsid w:val="007E35E0"/>
    <w:rsid w:val="007E3D0D"/>
    <w:rsid w:val="007E3E81"/>
    <w:rsid w:val="007E4079"/>
    <w:rsid w:val="007E4597"/>
    <w:rsid w:val="007E508E"/>
    <w:rsid w:val="007E58EA"/>
    <w:rsid w:val="007E5BB4"/>
    <w:rsid w:val="007E5BB6"/>
    <w:rsid w:val="007E6ABA"/>
    <w:rsid w:val="007E6B11"/>
    <w:rsid w:val="007E736D"/>
    <w:rsid w:val="007E74CF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1CE8"/>
    <w:rsid w:val="007F1D0F"/>
    <w:rsid w:val="007F2384"/>
    <w:rsid w:val="007F23E4"/>
    <w:rsid w:val="007F2521"/>
    <w:rsid w:val="007F3AD5"/>
    <w:rsid w:val="007F3C07"/>
    <w:rsid w:val="007F3C71"/>
    <w:rsid w:val="007F4302"/>
    <w:rsid w:val="007F4312"/>
    <w:rsid w:val="007F49F2"/>
    <w:rsid w:val="007F4B8F"/>
    <w:rsid w:val="007F6016"/>
    <w:rsid w:val="007F6147"/>
    <w:rsid w:val="007F61F9"/>
    <w:rsid w:val="007F6B0C"/>
    <w:rsid w:val="007F6DD9"/>
    <w:rsid w:val="007F7281"/>
    <w:rsid w:val="007F741D"/>
    <w:rsid w:val="007F7D09"/>
    <w:rsid w:val="00800059"/>
    <w:rsid w:val="00800C95"/>
    <w:rsid w:val="00800F67"/>
    <w:rsid w:val="00801684"/>
    <w:rsid w:val="008017EF"/>
    <w:rsid w:val="00801865"/>
    <w:rsid w:val="00801D4B"/>
    <w:rsid w:val="00802037"/>
    <w:rsid w:val="00802329"/>
    <w:rsid w:val="0080262D"/>
    <w:rsid w:val="008027D8"/>
    <w:rsid w:val="00802A2B"/>
    <w:rsid w:val="00802E7B"/>
    <w:rsid w:val="0080326E"/>
    <w:rsid w:val="0080349C"/>
    <w:rsid w:val="0080391C"/>
    <w:rsid w:val="00803BA0"/>
    <w:rsid w:val="00804E2D"/>
    <w:rsid w:val="00804E76"/>
    <w:rsid w:val="0080504A"/>
    <w:rsid w:val="00805226"/>
    <w:rsid w:val="0080546D"/>
    <w:rsid w:val="00805B01"/>
    <w:rsid w:val="008071A0"/>
    <w:rsid w:val="008074A7"/>
    <w:rsid w:val="008103E8"/>
    <w:rsid w:val="00810B4E"/>
    <w:rsid w:val="00811799"/>
    <w:rsid w:val="00811B17"/>
    <w:rsid w:val="00811BDD"/>
    <w:rsid w:val="008128E5"/>
    <w:rsid w:val="00812D4B"/>
    <w:rsid w:val="00813390"/>
    <w:rsid w:val="008138F4"/>
    <w:rsid w:val="008142B3"/>
    <w:rsid w:val="008143BF"/>
    <w:rsid w:val="00814FB4"/>
    <w:rsid w:val="00815548"/>
    <w:rsid w:val="00815690"/>
    <w:rsid w:val="00815B6A"/>
    <w:rsid w:val="00815C5A"/>
    <w:rsid w:val="00815CEB"/>
    <w:rsid w:val="00815F4E"/>
    <w:rsid w:val="00815FCF"/>
    <w:rsid w:val="00816179"/>
    <w:rsid w:val="008164BE"/>
    <w:rsid w:val="0081688D"/>
    <w:rsid w:val="00816D81"/>
    <w:rsid w:val="008170D7"/>
    <w:rsid w:val="00817353"/>
    <w:rsid w:val="00817567"/>
    <w:rsid w:val="00817EF3"/>
    <w:rsid w:val="0082031F"/>
    <w:rsid w:val="008203DA"/>
    <w:rsid w:val="00820919"/>
    <w:rsid w:val="00820B0B"/>
    <w:rsid w:val="008219AA"/>
    <w:rsid w:val="008223A6"/>
    <w:rsid w:val="008225A4"/>
    <w:rsid w:val="00822713"/>
    <w:rsid w:val="00822F6F"/>
    <w:rsid w:val="008230FB"/>
    <w:rsid w:val="008240AD"/>
    <w:rsid w:val="0082451F"/>
    <w:rsid w:val="0082498D"/>
    <w:rsid w:val="00824A91"/>
    <w:rsid w:val="00824D7F"/>
    <w:rsid w:val="00824EE5"/>
    <w:rsid w:val="0082513B"/>
    <w:rsid w:val="00825504"/>
    <w:rsid w:val="008255B4"/>
    <w:rsid w:val="008257C9"/>
    <w:rsid w:val="00825854"/>
    <w:rsid w:val="00825904"/>
    <w:rsid w:val="00825ACD"/>
    <w:rsid w:val="00826056"/>
    <w:rsid w:val="008265A1"/>
    <w:rsid w:val="008267A0"/>
    <w:rsid w:val="00827533"/>
    <w:rsid w:val="008278C8"/>
    <w:rsid w:val="008308D1"/>
    <w:rsid w:val="008316F9"/>
    <w:rsid w:val="008319CB"/>
    <w:rsid w:val="00831C16"/>
    <w:rsid w:val="00831E0B"/>
    <w:rsid w:val="00831EF3"/>
    <w:rsid w:val="0083203D"/>
    <w:rsid w:val="00832462"/>
    <w:rsid w:val="00833217"/>
    <w:rsid w:val="008332DE"/>
    <w:rsid w:val="008337E8"/>
    <w:rsid w:val="008346AF"/>
    <w:rsid w:val="00834B67"/>
    <w:rsid w:val="00834C89"/>
    <w:rsid w:val="0083538B"/>
    <w:rsid w:val="0083595C"/>
    <w:rsid w:val="008359A1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1CE"/>
    <w:rsid w:val="00843D8F"/>
    <w:rsid w:val="00843F27"/>
    <w:rsid w:val="00844187"/>
    <w:rsid w:val="008449B0"/>
    <w:rsid w:val="00844C97"/>
    <w:rsid w:val="00844DB2"/>
    <w:rsid w:val="0084571A"/>
    <w:rsid w:val="008460F3"/>
    <w:rsid w:val="0084683E"/>
    <w:rsid w:val="00846B97"/>
    <w:rsid w:val="00846DD7"/>
    <w:rsid w:val="00846E5C"/>
    <w:rsid w:val="008471A3"/>
    <w:rsid w:val="008474A3"/>
    <w:rsid w:val="00847C7B"/>
    <w:rsid w:val="008501F7"/>
    <w:rsid w:val="008509D0"/>
    <w:rsid w:val="00850A70"/>
    <w:rsid w:val="00850AEC"/>
    <w:rsid w:val="00850FE7"/>
    <w:rsid w:val="008513CF"/>
    <w:rsid w:val="0085238D"/>
    <w:rsid w:val="00852C11"/>
    <w:rsid w:val="00852CCE"/>
    <w:rsid w:val="0085306D"/>
    <w:rsid w:val="0085320E"/>
    <w:rsid w:val="008536A1"/>
    <w:rsid w:val="00853FA9"/>
    <w:rsid w:val="00854094"/>
    <w:rsid w:val="008542FB"/>
    <w:rsid w:val="0085449F"/>
    <w:rsid w:val="0085450D"/>
    <w:rsid w:val="00854B6C"/>
    <w:rsid w:val="00854B7F"/>
    <w:rsid w:val="00855002"/>
    <w:rsid w:val="0085587C"/>
    <w:rsid w:val="00855BC0"/>
    <w:rsid w:val="00855D45"/>
    <w:rsid w:val="00856355"/>
    <w:rsid w:val="00856CDD"/>
    <w:rsid w:val="008577B4"/>
    <w:rsid w:val="00857888"/>
    <w:rsid w:val="008578C9"/>
    <w:rsid w:val="0085796F"/>
    <w:rsid w:val="00857C86"/>
    <w:rsid w:val="00860620"/>
    <w:rsid w:val="00860792"/>
    <w:rsid w:val="008607F4"/>
    <w:rsid w:val="00861B8C"/>
    <w:rsid w:val="00862035"/>
    <w:rsid w:val="008621B5"/>
    <w:rsid w:val="008622CF"/>
    <w:rsid w:val="0086246F"/>
    <w:rsid w:val="00862662"/>
    <w:rsid w:val="00862AEE"/>
    <w:rsid w:val="00863197"/>
    <w:rsid w:val="00864DAF"/>
    <w:rsid w:val="0086521A"/>
    <w:rsid w:val="008652B2"/>
    <w:rsid w:val="0086579C"/>
    <w:rsid w:val="00865D11"/>
    <w:rsid w:val="00865E5A"/>
    <w:rsid w:val="0086619C"/>
    <w:rsid w:val="00867009"/>
    <w:rsid w:val="008670DB"/>
    <w:rsid w:val="0086718C"/>
    <w:rsid w:val="0086737D"/>
    <w:rsid w:val="00867690"/>
    <w:rsid w:val="008678FE"/>
    <w:rsid w:val="00867933"/>
    <w:rsid w:val="00867981"/>
    <w:rsid w:val="0087038D"/>
    <w:rsid w:val="00870D14"/>
    <w:rsid w:val="00870D28"/>
    <w:rsid w:val="00870ED4"/>
    <w:rsid w:val="00871AB0"/>
    <w:rsid w:val="00871AE9"/>
    <w:rsid w:val="008723A6"/>
    <w:rsid w:val="00872955"/>
    <w:rsid w:val="00872A16"/>
    <w:rsid w:val="00873B1C"/>
    <w:rsid w:val="00874206"/>
    <w:rsid w:val="00874331"/>
    <w:rsid w:val="00875AA5"/>
    <w:rsid w:val="00875ADF"/>
    <w:rsid w:val="00875DD1"/>
    <w:rsid w:val="00875FA2"/>
    <w:rsid w:val="00876E2C"/>
    <w:rsid w:val="00876FB5"/>
    <w:rsid w:val="0087712B"/>
    <w:rsid w:val="00877339"/>
    <w:rsid w:val="0087742A"/>
    <w:rsid w:val="0087744A"/>
    <w:rsid w:val="00880429"/>
    <w:rsid w:val="008817AA"/>
    <w:rsid w:val="00882391"/>
    <w:rsid w:val="00882973"/>
    <w:rsid w:val="00883116"/>
    <w:rsid w:val="008838D5"/>
    <w:rsid w:val="00883A5D"/>
    <w:rsid w:val="00883E90"/>
    <w:rsid w:val="00883FE1"/>
    <w:rsid w:val="00884D20"/>
    <w:rsid w:val="00885901"/>
    <w:rsid w:val="00885999"/>
    <w:rsid w:val="00886E59"/>
    <w:rsid w:val="0088715B"/>
    <w:rsid w:val="0088724A"/>
    <w:rsid w:val="0088749A"/>
    <w:rsid w:val="0088789F"/>
    <w:rsid w:val="00887BBC"/>
    <w:rsid w:val="0089011C"/>
    <w:rsid w:val="00891432"/>
    <w:rsid w:val="0089148D"/>
    <w:rsid w:val="00891533"/>
    <w:rsid w:val="00891561"/>
    <w:rsid w:val="00891721"/>
    <w:rsid w:val="00891918"/>
    <w:rsid w:val="00892379"/>
    <w:rsid w:val="00892780"/>
    <w:rsid w:val="0089285A"/>
    <w:rsid w:val="00892E5E"/>
    <w:rsid w:val="00893254"/>
    <w:rsid w:val="0089337A"/>
    <w:rsid w:val="0089364C"/>
    <w:rsid w:val="00894E77"/>
    <w:rsid w:val="00895479"/>
    <w:rsid w:val="00895BA2"/>
    <w:rsid w:val="00895F42"/>
    <w:rsid w:val="0089628B"/>
    <w:rsid w:val="008962BC"/>
    <w:rsid w:val="008965FE"/>
    <w:rsid w:val="00896985"/>
    <w:rsid w:val="00896D1E"/>
    <w:rsid w:val="00897480"/>
    <w:rsid w:val="00897F93"/>
    <w:rsid w:val="008A0016"/>
    <w:rsid w:val="008A047E"/>
    <w:rsid w:val="008A04B7"/>
    <w:rsid w:val="008A07FD"/>
    <w:rsid w:val="008A10FE"/>
    <w:rsid w:val="008A122E"/>
    <w:rsid w:val="008A1B5A"/>
    <w:rsid w:val="008A1D3A"/>
    <w:rsid w:val="008A213C"/>
    <w:rsid w:val="008A22CF"/>
    <w:rsid w:val="008A2443"/>
    <w:rsid w:val="008A255D"/>
    <w:rsid w:val="008A2C7E"/>
    <w:rsid w:val="008A3188"/>
    <w:rsid w:val="008A43EB"/>
    <w:rsid w:val="008A46EE"/>
    <w:rsid w:val="008A4BF7"/>
    <w:rsid w:val="008A569E"/>
    <w:rsid w:val="008A5934"/>
    <w:rsid w:val="008A5D7C"/>
    <w:rsid w:val="008A6534"/>
    <w:rsid w:val="008A6776"/>
    <w:rsid w:val="008A6BFE"/>
    <w:rsid w:val="008A738B"/>
    <w:rsid w:val="008A7648"/>
    <w:rsid w:val="008A7AF9"/>
    <w:rsid w:val="008A7C2A"/>
    <w:rsid w:val="008B0D36"/>
    <w:rsid w:val="008B1EDA"/>
    <w:rsid w:val="008B1F6C"/>
    <w:rsid w:val="008B27EF"/>
    <w:rsid w:val="008B351B"/>
    <w:rsid w:val="008B3866"/>
    <w:rsid w:val="008B3A76"/>
    <w:rsid w:val="008B45D5"/>
    <w:rsid w:val="008B45EF"/>
    <w:rsid w:val="008B460C"/>
    <w:rsid w:val="008B4717"/>
    <w:rsid w:val="008B49F3"/>
    <w:rsid w:val="008B5060"/>
    <w:rsid w:val="008B53B1"/>
    <w:rsid w:val="008B5789"/>
    <w:rsid w:val="008B5BE6"/>
    <w:rsid w:val="008B5D17"/>
    <w:rsid w:val="008B5D22"/>
    <w:rsid w:val="008B5DC8"/>
    <w:rsid w:val="008B5DCB"/>
    <w:rsid w:val="008B5DCF"/>
    <w:rsid w:val="008B5FDD"/>
    <w:rsid w:val="008B62AF"/>
    <w:rsid w:val="008B6837"/>
    <w:rsid w:val="008B68B0"/>
    <w:rsid w:val="008B68BA"/>
    <w:rsid w:val="008B6A3D"/>
    <w:rsid w:val="008B7EA6"/>
    <w:rsid w:val="008C0C87"/>
    <w:rsid w:val="008C0EB2"/>
    <w:rsid w:val="008C1DB4"/>
    <w:rsid w:val="008C2638"/>
    <w:rsid w:val="008C2A50"/>
    <w:rsid w:val="008C331F"/>
    <w:rsid w:val="008C4C5C"/>
    <w:rsid w:val="008C54AF"/>
    <w:rsid w:val="008C5DE7"/>
    <w:rsid w:val="008C695B"/>
    <w:rsid w:val="008C728F"/>
    <w:rsid w:val="008C7531"/>
    <w:rsid w:val="008C7710"/>
    <w:rsid w:val="008C7780"/>
    <w:rsid w:val="008C79EC"/>
    <w:rsid w:val="008C7AD7"/>
    <w:rsid w:val="008C7B51"/>
    <w:rsid w:val="008D0A06"/>
    <w:rsid w:val="008D164F"/>
    <w:rsid w:val="008D1A55"/>
    <w:rsid w:val="008D1CDE"/>
    <w:rsid w:val="008D1F23"/>
    <w:rsid w:val="008D26B5"/>
    <w:rsid w:val="008D2857"/>
    <w:rsid w:val="008D2BB2"/>
    <w:rsid w:val="008D3101"/>
    <w:rsid w:val="008D3554"/>
    <w:rsid w:val="008D40AD"/>
    <w:rsid w:val="008D429C"/>
    <w:rsid w:val="008D43BC"/>
    <w:rsid w:val="008D4750"/>
    <w:rsid w:val="008D4808"/>
    <w:rsid w:val="008D4EDE"/>
    <w:rsid w:val="008D4F99"/>
    <w:rsid w:val="008D5E66"/>
    <w:rsid w:val="008D684A"/>
    <w:rsid w:val="008D713F"/>
    <w:rsid w:val="008D71D8"/>
    <w:rsid w:val="008D72B0"/>
    <w:rsid w:val="008D7484"/>
    <w:rsid w:val="008D77D8"/>
    <w:rsid w:val="008D795C"/>
    <w:rsid w:val="008D7A0E"/>
    <w:rsid w:val="008D7B58"/>
    <w:rsid w:val="008E0402"/>
    <w:rsid w:val="008E0BC6"/>
    <w:rsid w:val="008E12CD"/>
    <w:rsid w:val="008E23AE"/>
    <w:rsid w:val="008E25BB"/>
    <w:rsid w:val="008E2A0B"/>
    <w:rsid w:val="008E3440"/>
    <w:rsid w:val="008E362F"/>
    <w:rsid w:val="008E3934"/>
    <w:rsid w:val="008E3CDE"/>
    <w:rsid w:val="008E4364"/>
    <w:rsid w:val="008E44B9"/>
    <w:rsid w:val="008E4531"/>
    <w:rsid w:val="008E52EC"/>
    <w:rsid w:val="008E55A9"/>
    <w:rsid w:val="008E56F9"/>
    <w:rsid w:val="008E5BF2"/>
    <w:rsid w:val="008E5FA5"/>
    <w:rsid w:val="008E61DD"/>
    <w:rsid w:val="008E6230"/>
    <w:rsid w:val="008E62B3"/>
    <w:rsid w:val="008E637B"/>
    <w:rsid w:val="008E6DCB"/>
    <w:rsid w:val="008E70F0"/>
    <w:rsid w:val="008E78F0"/>
    <w:rsid w:val="008E7E52"/>
    <w:rsid w:val="008F12EA"/>
    <w:rsid w:val="008F1A01"/>
    <w:rsid w:val="008F1A75"/>
    <w:rsid w:val="008F1CDE"/>
    <w:rsid w:val="008F1CEF"/>
    <w:rsid w:val="008F1F35"/>
    <w:rsid w:val="008F2AC3"/>
    <w:rsid w:val="008F2D3F"/>
    <w:rsid w:val="008F3CBF"/>
    <w:rsid w:val="008F4F41"/>
    <w:rsid w:val="008F5342"/>
    <w:rsid w:val="008F5A27"/>
    <w:rsid w:val="008F6228"/>
    <w:rsid w:val="008F6381"/>
    <w:rsid w:val="008F65C3"/>
    <w:rsid w:val="008F76FF"/>
    <w:rsid w:val="008F7797"/>
    <w:rsid w:val="008F787A"/>
    <w:rsid w:val="009008A1"/>
    <w:rsid w:val="00900D13"/>
    <w:rsid w:val="00901280"/>
    <w:rsid w:val="009017DC"/>
    <w:rsid w:val="00901BEF"/>
    <w:rsid w:val="00901D27"/>
    <w:rsid w:val="009021DD"/>
    <w:rsid w:val="00902A60"/>
    <w:rsid w:val="00902F9D"/>
    <w:rsid w:val="00903025"/>
    <w:rsid w:val="00903C28"/>
    <w:rsid w:val="00904EEE"/>
    <w:rsid w:val="009054A3"/>
    <w:rsid w:val="009062D1"/>
    <w:rsid w:val="00907703"/>
    <w:rsid w:val="00907949"/>
    <w:rsid w:val="00910272"/>
    <w:rsid w:val="009105B7"/>
    <w:rsid w:val="00910AAF"/>
    <w:rsid w:val="00910F54"/>
    <w:rsid w:val="00911986"/>
    <w:rsid w:val="00911DAB"/>
    <w:rsid w:val="009124D4"/>
    <w:rsid w:val="009128BE"/>
    <w:rsid w:val="009129E6"/>
    <w:rsid w:val="00912A2B"/>
    <w:rsid w:val="00912DA2"/>
    <w:rsid w:val="00913055"/>
    <w:rsid w:val="009135FF"/>
    <w:rsid w:val="009138F6"/>
    <w:rsid w:val="00913949"/>
    <w:rsid w:val="009139D4"/>
    <w:rsid w:val="00913ABB"/>
    <w:rsid w:val="00913D0B"/>
    <w:rsid w:val="00914728"/>
    <w:rsid w:val="0091479E"/>
    <w:rsid w:val="009147EE"/>
    <w:rsid w:val="0091493E"/>
    <w:rsid w:val="00914B5E"/>
    <w:rsid w:val="009151EA"/>
    <w:rsid w:val="009158F7"/>
    <w:rsid w:val="00915D81"/>
    <w:rsid w:val="00915E04"/>
    <w:rsid w:val="00916146"/>
    <w:rsid w:val="0091639D"/>
    <w:rsid w:val="009163E0"/>
    <w:rsid w:val="009163F9"/>
    <w:rsid w:val="009171AB"/>
    <w:rsid w:val="00917FA9"/>
    <w:rsid w:val="00920821"/>
    <w:rsid w:val="00920AF9"/>
    <w:rsid w:val="009210E9"/>
    <w:rsid w:val="00921126"/>
    <w:rsid w:val="0092160A"/>
    <w:rsid w:val="00921636"/>
    <w:rsid w:val="00921C7C"/>
    <w:rsid w:val="00922383"/>
    <w:rsid w:val="009231F6"/>
    <w:rsid w:val="00923224"/>
    <w:rsid w:val="009232F0"/>
    <w:rsid w:val="00923583"/>
    <w:rsid w:val="009235B5"/>
    <w:rsid w:val="00924A35"/>
    <w:rsid w:val="00925127"/>
    <w:rsid w:val="0092541B"/>
    <w:rsid w:val="009259EA"/>
    <w:rsid w:val="00925D0C"/>
    <w:rsid w:val="00925F64"/>
    <w:rsid w:val="00925F9C"/>
    <w:rsid w:val="00926752"/>
    <w:rsid w:val="0092678D"/>
    <w:rsid w:val="00926A63"/>
    <w:rsid w:val="00926A6B"/>
    <w:rsid w:val="009304F5"/>
    <w:rsid w:val="00930D4E"/>
    <w:rsid w:val="009316D4"/>
    <w:rsid w:val="009319FD"/>
    <w:rsid w:val="00932042"/>
    <w:rsid w:val="009327DD"/>
    <w:rsid w:val="009336C6"/>
    <w:rsid w:val="00933B96"/>
    <w:rsid w:val="00933B97"/>
    <w:rsid w:val="00933C96"/>
    <w:rsid w:val="00933D61"/>
    <w:rsid w:val="00934254"/>
    <w:rsid w:val="009342DA"/>
    <w:rsid w:val="00934843"/>
    <w:rsid w:val="0093488A"/>
    <w:rsid w:val="00935677"/>
    <w:rsid w:val="009359E9"/>
    <w:rsid w:val="00936BD3"/>
    <w:rsid w:val="00936BFF"/>
    <w:rsid w:val="00936C0C"/>
    <w:rsid w:val="00937475"/>
    <w:rsid w:val="00940038"/>
    <w:rsid w:val="0094039A"/>
    <w:rsid w:val="00940804"/>
    <w:rsid w:val="00941137"/>
    <w:rsid w:val="009411E2"/>
    <w:rsid w:val="0094158F"/>
    <w:rsid w:val="0094211E"/>
    <w:rsid w:val="0094228C"/>
    <w:rsid w:val="009422D2"/>
    <w:rsid w:val="00942AE4"/>
    <w:rsid w:val="00942EF6"/>
    <w:rsid w:val="0094326C"/>
    <w:rsid w:val="00943808"/>
    <w:rsid w:val="00943A73"/>
    <w:rsid w:val="00943E7A"/>
    <w:rsid w:val="00943FB6"/>
    <w:rsid w:val="00944081"/>
    <w:rsid w:val="00944CB0"/>
    <w:rsid w:val="00945161"/>
    <w:rsid w:val="00945E94"/>
    <w:rsid w:val="009460A6"/>
    <w:rsid w:val="00946574"/>
    <w:rsid w:val="00946637"/>
    <w:rsid w:val="009468F6"/>
    <w:rsid w:val="00946A6A"/>
    <w:rsid w:val="00947E07"/>
    <w:rsid w:val="0095038C"/>
    <w:rsid w:val="00950978"/>
    <w:rsid w:val="00950D83"/>
    <w:rsid w:val="00950F1A"/>
    <w:rsid w:val="009524C6"/>
    <w:rsid w:val="00952530"/>
    <w:rsid w:val="00953334"/>
    <w:rsid w:val="009533DE"/>
    <w:rsid w:val="0095340E"/>
    <w:rsid w:val="009547CC"/>
    <w:rsid w:val="00954F45"/>
    <w:rsid w:val="009551CE"/>
    <w:rsid w:val="00955375"/>
    <w:rsid w:val="0095549E"/>
    <w:rsid w:val="00955B31"/>
    <w:rsid w:val="00955E2A"/>
    <w:rsid w:val="00955EBD"/>
    <w:rsid w:val="00956046"/>
    <w:rsid w:val="009561DD"/>
    <w:rsid w:val="009561E5"/>
    <w:rsid w:val="00956C35"/>
    <w:rsid w:val="00956E3A"/>
    <w:rsid w:val="00956F1D"/>
    <w:rsid w:val="0095700E"/>
    <w:rsid w:val="009571E6"/>
    <w:rsid w:val="00957BCE"/>
    <w:rsid w:val="00957F90"/>
    <w:rsid w:val="00960119"/>
    <w:rsid w:val="009616A3"/>
    <w:rsid w:val="0096201C"/>
    <w:rsid w:val="00962529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4D31"/>
    <w:rsid w:val="009652C3"/>
    <w:rsid w:val="00965975"/>
    <w:rsid w:val="00965A88"/>
    <w:rsid w:val="00966728"/>
    <w:rsid w:val="00966E69"/>
    <w:rsid w:val="0096749C"/>
    <w:rsid w:val="009706C6"/>
    <w:rsid w:val="00970826"/>
    <w:rsid w:val="00970DA0"/>
    <w:rsid w:val="00970F2A"/>
    <w:rsid w:val="00970FF0"/>
    <w:rsid w:val="0097123E"/>
    <w:rsid w:val="00971649"/>
    <w:rsid w:val="00971ABF"/>
    <w:rsid w:val="00971AD9"/>
    <w:rsid w:val="00971CED"/>
    <w:rsid w:val="009720A4"/>
    <w:rsid w:val="00972471"/>
    <w:rsid w:val="009726A5"/>
    <w:rsid w:val="009726DF"/>
    <w:rsid w:val="00972FEA"/>
    <w:rsid w:val="009730D7"/>
    <w:rsid w:val="00973653"/>
    <w:rsid w:val="0097399D"/>
    <w:rsid w:val="0097405F"/>
    <w:rsid w:val="00974365"/>
    <w:rsid w:val="009743BA"/>
    <w:rsid w:val="00974724"/>
    <w:rsid w:val="009749D1"/>
    <w:rsid w:val="00974C4C"/>
    <w:rsid w:val="00975B56"/>
    <w:rsid w:val="00975C0A"/>
    <w:rsid w:val="009760CC"/>
    <w:rsid w:val="009765BF"/>
    <w:rsid w:val="00976BDB"/>
    <w:rsid w:val="00977407"/>
    <w:rsid w:val="009777EA"/>
    <w:rsid w:val="0097786F"/>
    <w:rsid w:val="00977D1B"/>
    <w:rsid w:val="00977FF3"/>
    <w:rsid w:val="009803A7"/>
    <w:rsid w:val="00980415"/>
    <w:rsid w:val="0098070A"/>
    <w:rsid w:val="00980A96"/>
    <w:rsid w:val="00981312"/>
    <w:rsid w:val="0098164B"/>
    <w:rsid w:val="00981816"/>
    <w:rsid w:val="0098322B"/>
    <w:rsid w:val="00984128"/>
    <w:rsid w:val="00984451"/>
    <w:rsid w:val="00984592"/>
    <w:rsid w:val="0098479D"/>
    <w:rsid w:val="009850A6"/>
    <w:rsid w:val="00985142"/>
    <w:rsid w:val="009856C7"/>
    <w:rsid w:val="00985A7C"/>
    <w:rsid w:val="00985EF7"/>
    <w:rsid w:val="00986203"/>
    <w:rsid w:val="00986428"/>
    <w:rsid w:val="0098686F"/>
    <w:rsid w:val="00986DC1"/>
    <w:rsid w:val="009872E4"/>
    <w:rsid w:val="009873C7"/>
    <w:rsid w:val="00987C4B"/>
    <w:rsid w:val="00990BAB"/>
    <w:rsid w:val="00990C00"/>
    <w:rsid w:val="00990D92"/>
    <w:rsid w:val="00990EEE"/>
    <w:rsid w:val="00991454"/>
    <w:rsid w:val="009919EF"/>
    <w:rsid w:val="00991A5E"/>
    <w:rsid w:val="0099209A"/>
    <w:rsid w:val="009926C8"/>
    <w:rsid w:val="00992BC9"/>
    <w:rsid w:val="0099366C"/>
    <w:rsid w:val="00994646"/>
    <w:rsid w:val="00994D21"/>
    <w:rsid w:val="00994E65"/>
    <w:rsid w:val="0099500A"/>
    <w:rsid w:val="0099522C"/>
    <w:rsid w:val="009959E7"/>
    <w:rsid w:val="00995C92"/>
    <w:rsid w:val="00996068"/>
    <w:rsid w:val="0099636C"/>
    <w:rsid w:val="0099702D"/>
    <w:rsid w:val="0099704C"/>
    <w:rsid w:val="00997648"/>
    <w:rsid w:val="00997A96"/>
    <w:rsid w:val="00997D62"/>
    <w:rsid w:val="009A0188"/>
    <w:rsid w:val="009A07CC"/>
    <w:rsid w:val="009A0912"/>
    <w:rsid w:val="009A0A88"/>
    <w:rsid w:val="009A1042"/>
    <w:rsid w:val="009A17F6"/>
    <w:rsid w:val="009A2C48"/>
    <w:rsid w:val="009A2EF7"/>
    <w:rsid w:val="009A2FFC"/>
    <w:rsid w:val="009A3246"/>
    <w:rsid w:val="009A3E2B"/>
    <w:rsid w:val="009A43C2"/>
    <w:rsid w:val="009A4E00"/>
    <w:rsid w:val="009A521A"/>
    <w:rsid w:val="009A5268"/>
    <w:rsid w:val="009A52F9"/>
    <w:rsid w:val="009A5443"/>
    <w:rsid w:val="009A5B0A"/>
    <w:rsid w:val="009A5EEB"/>
    <w:rsid w:val="009A632D"/>
    <w:rsid w:val="009A6926"/>
    <w:rsid w:val="009A6A15"/>
    <w:rsid w:val="009A6A9F"/>
    <w:rsid w:val="009A7160"/>
    <w:rsid w:val="009A73D1"/>
    <w:rsid w:val="009A7524"/>
    <w:rsid w:val="009A759E"/>
    <w:rsid w:val="009A779F"/>
    <w:rsid w:val="009A7ACE"/>
    <w:rsid w:val="009A7D6C"/>
    <w:rsid w:val="009B03F7"/>
    <w:rsid w:val="009B074F"/>
    <w:rsid w:val="009B0B95"/>
    <w:rsid w:val="009B0CD1"/>
    <w:rsid w:val="009B0E3C"/>
    <w:rsid w:val="009B131F"/>
    <w:rsid w:val="009B18E9"/>
    <w:rsid w:val="009B1912"/>
    <w:rsid w:val="009B2579"/>
    <w:rsid w:val="009B26D4"/>
    <w:rsid w:val="009B2868"/>
    <w:rsid w:val="009B31DA"/>
    <w:rsid w:val="009B3581"/>
    <w:rsid w:val="009B387F"/>
    <w:rsid w:val="009B3959"/>
    <w:rsid w:val="009B406B"/>
    <w:rsid w:val="009B4D0F"/>
    <w:rsid w:val="009B579C"/>
    <w:rsid w:val="009B62AC"/>
    <w:rsid w:val="009B6509"/>
    <w:rsid w:val="009B698D"/>
    <w:rsid w:val="009B6E4B"/>
    <w:rsid w:val="009B7170"/>
    <w:rsid w:val="009B7F44"/>
    <w:rsid w:val="009C008A"/>
    <w:rsid w:val="009C04AA"/>
    <w:rsid w:val="009C0A59"/>
    <w:rsid w:val="009C13B5"/>
    <w:rsid w:val="009C13E8"/>
    <w:rsid w:val="009C14FC"/>
    <w:rsid w:val="009C16DC"/>
    <w:rsid w:val="009C1F77"/>
    <w:rsid w:val="009C2125"/>
    <w:rsid w:val="009C2721"/>
    <w:rsid w:val="009C2F6F"/>
    <w:rsid w:val="009C35F4"/>
    <w:rsid w:val="009C374C"/>
    <w:rsid w:val="009C3809"/>
    <w:rsid w:val="009C3E40"/>
    <w:rsid w:val="009C4B00"/>
    <w:rsid w:val="009C50E3"/>
    <w:rsid w:val="009C5600"/>
    <w:rsid w:val="009C5E31"/>
    <w:rsid w:val="009C688E"/>
    <w:rsid w:val="009C6E55"/>
    <w:rsid w:val="009C72C1"/>
    <w:rsid w:val="009C7665"/>
    <w:rsid w:val="009C76C6"/>
    <w:rsid w:val="009C7DF5"/>
    <w:rsid w:val="009C7E0B"/>
    <w:rsid w:val="009D06F8"/>
    <w:rsid w:val="009D06FF"/>
    <w:rsid w:val="009D1469"/>
    <w:rsid w:val="009D1483"/>
    <w:rsid w:val="009D18DD"/>
    <w:rsid w:val="009D1B0E"/>
    <w:rsid w:val="009D215D"/>
    <w:rsid w:val="009D21B5"/>
    <w:rsid w:val="009D2580"/>
    <w:rsid w:val="009D29DC"/>
    <w:rsid w:val="009D2A1E"/>
    <w:rsid w:val="009D2A75"/>
    <w:rsid w:val="009D2B34"/>
    <w:rsid w:val="009D2E0D"/>
    <w:rsid w:val="009D373E"/>
    <w:rsid w:val="009D37F4"/>
    <w:rsid w:val="009D5021"/>
    <w:rsid w:val="009D52F8"/>
    <w:rsid w:val="009D5D47"/>
    <w:rsid w:val="009D6299"/>
    <w:rsid w:val="009D6446"/>
    <w:rsid w:val="009D7017"/>
    <w:rsid w:val="009D738D"/>
    <w:rsid w:val="009D7A11"/>
    <w:rsid w:val="009D7BEE"/>
    <w:rsid w:val="009D7EBE"/>
    <w:rsid w:val="009D7EEB"/>
    <w:rsid w:val="009E03ED"/>
    <w:rsid w:val="009E0BC5"/>
    <w:rsid w:val="009E1BD3"/>
    <w:rsid w:val="009E1DD5"/>
    <w:rsid w:val="009E2848"/>
    <w:rsid w:val="009E2B76"/>
    <w:rsid w:val="009E2CFE"/>
    <w:rsid w:val="009E30FC"/>
    <w:rsid w:val="009E3259"/>
    <w:rsid w:val="009E3A17"/>
    <w:rsid w:val="009E3B3D"/>
    <w:rsid w:val="009E48AA"/>
    <w:rsid w:val="009E48E3"/>
    <w:rsid w:val="009E499A"/>
    <w:rsid w:val="009E4D54"/>
    <w:rsid w:val="009E5095"/>
    <w:rsid w:val="009E52F0"/>
    <w:rsid w:val="009E5A70"/>
    <w:rsid w:val="009E5AB3"/>
    <w:rsid w:val="009E5F46"/>
    <w:rsid w:val="009E66D9"/>
    <w:rsid w:val="009E763D"/>
    <w:rsid w:val="009E7A84"/>
    <w:rsid w:val="009E7B85"/>
    <w:rsid w:val="009F0003"/>
    <w:rsid w:val="009F0140"/>
    <w:rsid w:val="009F1249"/>
    <w:rsid w:val="009F12E9"/>
    <w:rsid w:val="009F1E5D"/>
    <w:rsid w:val="009F1FDA"/>
    <w:rsid w:val="009F21B1"/>
    <w:rsid w:val="009F21B2"/>
    <w:rsid w:val="009F2326"/>
    <w:rsid w:val="009F287D"/>
    <w:rsid w:val="009F2942"/>
    <w:rsid w:val="009F2AD4"/>
    <w:rsid w:val="009F2FF8"/>
    <w:rsid w:val="009F3AF3"/>
    <w:rsid w:val="009F42A9"/>
    <w:rsid w:val="009F4476"/>
    <w:rsid w:val="009F449E"/>
    <w:rsid w:val="009F452E"/>
    <w:rsid w:val="009F49E6"/>
    <w:rsid w:val="009F527F"/>
    <w:rsid w:val="009F5327"/>
    <w:rsid w:val="009F5647"/>
    <w:rsid w:val="009F5EF8"/>
    <w:rsid w:val="009F621E"/>
    <w:rsid w:val="009F6718"/>
    <w:rsid w:val="009F687D"/>
    <w:rsid w:val="009F70E5"/>
    <w:rsid w:val="009F732C"/>
    <w:rsid w:val="009F7A2C"/>
    <w:rsid w:val="009F7CF8"/>
    <w:rsid w:val="009F7D21"/>
    <w:rsid w:val="00A00374"/>
    <w:rsid w:val="00A0083A"/>
    <w:rsid w:val="00A00B74"/>
    <w:rsid w:val="00A0127B"/>
    <w:rsid w:val="00A0130D"/>
    <w:rsid w:val="00A01824"/>
    <w:rsid w:val="00A01A01"/>
    <w:rsid w:val="00A01BB4"/>
    <w:rsid w:val="00A0237B"/>
    <w:rsid w:val="00A025D3"/>
    <w:rsid w:val="00A02C80"/>
    <w:rsid w:val="00A02D33"/>
    <w:rsid w:val="00A02EE4"/>
    <w:rsid w:val="00A031CE"/>
    <w:rsid w:val="00A033A8"/>
    <w:rsid w:val="00A0397A"/>
    <w:rsid w:val="00A043BB"/>
    <w:rsid w:val="00A04568"/>
    <w:rsid w:val="00A04BD6"/>
    <w:rsid w:val="00A05D43"/>
    <w:rsid w:val="00A06187"/>
    <w:rsid w:val="00A06BBA"/>
    <w:rsid w:val="00A06C1F"/>
    <w:rsid w:val="00A0742D"/>
    <w:rsid w:val="00A07FA1"/>
    <w:rsid w:val="00A104DF"/>
    <w:rsid w:val="00A108CF"/>
    <w:rsid w:val="00A10B89"/>
    <w:rsid w:val="00A11036"/>
    <w:rsid w:val="00A111B4"/>
    <w:rsid w:val="00A11652"/>
    <w:rsid w:val="00A11682"/>
    <w:rsid w:val="00A11EC9"/>
    <w:rsid w:val="00A1229B"/>
    <w:rsid w:val="00A12353"/>
    <w:rsid w:val="00A12734"/>
    <w:rsid w:val="00A127F8"/>
    <w:rsid w:val="00A12FAF"/>
    <w:rsid w:val="00A13807"/>
    <w:rsid w:val="00A144BB"/>
    <w:rsid w:val="00A14C89"/>
    <w:rsid w:val="00A153E4"/>
    <w:rsid w:val="00A155FF"/>
    <w:rsid w:val="00A15734"/>
    <w:rsid w:val="00A15D2E"/>
    <w:rsid w:val="00A15D52"/>
    <w:rsid w:val="00A16197"/>
    <w:rsid w:val="00A16332"/>
    <w:rsid w:val="00A166CB"/>
    <w:rsid w:val="00A16EFD"/>
    <w:rsid w:val="00A17694"/>
    <w:rsid w:val="00A201AB"/>
    <w:rsid w:val="00A204E8"/>
    <w:rsid w:val="00A20D4E"/>
    <w:rsid w:val="00A20DD4"/>
    <w:rsid w:val="00A20FBE"/>
    <w:rsid w:val="00A20FE8"/>
    <w:rsid w:val="00A21C3B"/>
    <w:rsid w:val="00A21E6F"/>
    <w:rsid w:val="00A21F07"/>
    <w:rsid w:val="00A222C7"/>
    <w:rsid w:val="00A22BC3"/>
    <w:rsid w:val="00A22C78"/>
    <w:rsid w:val="00A23329"/>
    <w:rsid w:val="00A23331"/>
    <w:rsid w:val="00A2352E"/>
    <w:rsid w:val="00A242F4"/>
    <w:rsid w:val="00A2492F"/>
    <w:rsid w:val="00A24960"/>
    <w:rsid w:val="00A24BBC"/>
    <w:rsid w:val="00A24F8B"/>
    <w:rsid w:val="00A25065"/>
    <w:rsid w:val="00A251AB"/>
    <w:rsid w:val="00A25DFE"/>
    <w:rsid w:val="00A25F26"/>
    <w:rsid w:val="00A261C8"/>
    <w:rsid w:val="00A26D46"/>
    <w:rsid w:val="00A270E2"/>
    <w:rsid w:val="00A2792F"/>
    <w:rsid w:val="00A27E95"/>
    <w:rsid w:val="00A30B3B"/>
    <w:rsid w:val="00A31142"/>
    <w:rsid w:val="00A31188"/>
    <w:rsid w:val="00A31254"/>
    <w:rsid w:val="00A3135A"/>
    <w:rsid w:val="00A31C16"/>
    <w:rsid w:val="00A31EE1"/>
    <w:rsid w:val="00A320CC"/>
    <w:rsid w:val="00A32CF7"/>
    <w:rsid w:val="00A334F0"/>
    <w:rsid w:val="00A33C18"/>
    <w:rsid w:val="00A33D25"/>
    <w:rsid w:val="00A33FD0"/>
    <w:rsid w:val="00A342E6"/>
    <w:rsid w:val="00A347D0"/>
    <w:rsid w:val="00A34828"/>
    <w:rsid w:val="00A34938"/>
    <w:rsid w:val="00A34CD6"/>
    <w:rsid w:val="00A34E69"/>
    <w:rsid w:val="00A354FB"/>
    <w:rsid w:val="00A35B6C"/>
    <w:rsid w:val="00A3696E"/>
    <w:rsid w:val="00A36A75"/>
    <w:rsid w:val="00A36C5A"/>
    <w:rsid w:val="00A37D65"/>
    <w:rsid w:val="00A400E4"/>
    <w:rsid w:val="00A407D3"/>
    <w:rsid w:val="00A40B87"/>
    <w:rsid w:val="00A40C98"/>
    <w:rsid w:val="00A421BC"/>
    <w:rsid w:val="00A42554"/>
    <w:rsid w:val="00A43E0D"/>
    <w:rsid w:val="00A4436D"/>
    <w:rsid w:val="00A44897"/>
    <w:rsid w:val="00A4489A"/>
    <w:rsid w:val="00A45103"/>
    <w:rsid w:val="00A45EDC"/>
    <w:rsid w:val="00A460C4"/>
    <w:rsid w:val="00A460EB"/>
    <w:rsid w:val="00A465E2"/>
    <w:rsid w:val="00A46B9C"/>
    <w:rsid w:val="00A47782"/>
    <w:rsid w:val="00A47E35"/>
    <w:rsid w:val="00A50789"/>
    <w:rsid w:val="00A50C73"/>
    <w:rsid w:val="00A520B3"/>
    <w:rsid w:val="00A52196"/>
    <w:rsid w:val="00A52384"/>
    <w:rsid w:val="00A5287D"/>
    <w:rsid w:val="00A5301C"/>
    <w:rsid w:val="00A53D34"/>
    <w:rsid w:val="00A54219"/>
    <w:rsid w:val="00A5426F"/>
    <w:rsid w:val="00A548C0"/>
    <w:rsid w:val="00A5516A"/>
    <w:rsid w:val="00A5522E"/>
    <w:rsid w:val="00A5564A"/>
    <w:rsid w:val="00A55701"/>
    <w:rsid w:val="00A55851"/>
    <w:rsid w:val="00A55980"/>
    <w:rsid w:val="00A56575"/>
    <w:rsid w:val="00A566C1"/>
    <w:rsid w:val="00A5670E"/>
    <w:rsid w:val="00A56AB4"/>
    <w:rsid w:val="00A56B10"/>
    <w:rsid w:val="00A56C51"/>
    <w:rsid w:val="00A56F27"/>
    <w:rsid w:val="00A576BC"/>
    <w:rsid w:val="00A57988"/>
    <w:rsid w:val="00A57B25"/>
    <w:rsid w:val="00A57C4A"/>
    <w:rsid w:val="00A57D5B"/>
    <w:rsid w:val="00A60024"/>
    <w:rsid w:val="00A60296"/>
    <w:rsid w:val="00A60ECB"/>
    <w:rsid w:val="00A6100E"/>
    <w:rsid w:val="00A613E9"/>
    <w:rsid w:val="00A6151C"/>
    <w:rsid w:val="00A615A3"/>
    <w:rsid w:val="00A618E2"/>
    <w:rsid w:val="00A6210A"/>
    <w:rsid w:val="00A62638"/>
    <w:rsid w:val="00A62839"/>
    <w:rsid w:val="00A62D54"/>
    <w:rsid w:val="00A62DAE"/>
    <w:rsid w:val="00A62F92"/>
    <w:rsid w:val="00A63525"/>
    <w:rsid w:val="00A63639"/>
    <w:rsid w:val="00A6389B"/>
    <w:rsid w:val="00A64D96"/>
    <w:rsid w:val="00A64E3B"/>
    <w:rsid w:val="00A6503E"/>
    <w:rsid w:val="00A651B2"/>
    <w:rsid w:val="00A65454"/>
    <w:rsid w:val="00A65897"/>
    <w:rsid w:val="00A65A9E"/>
    <w:rsid w:val="00A65C0B"/>
    <w:rsid w:val="00A65E51"/>
    <w:rsid w:val="00A65E68"/>
    <w:rsid w:val="00A660F9"/>
    <w:rsid w:val="00A662FE"/>
    <w:rsid w:val="00A66D71"/>
    <w:rsid w:val="00A6707F"/>
    <w:rsid w:val="00A67698"/>
    <w:rsid w:val="00A67CF6"/>
    <w:rsid w:val="00A700F2"/>
    <w:rsid w:val="00A7033C"/>
    <w:rsid w:val="00A70348"/>
    <w:rsid w:val="00A7059D"/>
    <w:rsid w:val="00A71355"/>
    <w:rsid w:val="00A7192E"/>
    <w:rsid w:val="00A72118"/>
    <w:rsid w:val="00A72638"/>
    <w:rsid w:val="00A728AC"/>
    <w:rsid w:val="00A72AC8"/>
    <w:rsid w:val="00A72DD2"/>
    <w:rsid w:val="00A730D6"/>
    <w:rsid w:val="00A731D0"/>
    <w:rsid w:val="00A734C2"/>
    <w:rsid w:val="00A7388A"/>
    <w:rsid w:val="00A738FF"/>
    <w:rsid w:val="00A739D8"/>
    <w:rsid w:val="00A73E99"/>
    <w:rsid w:val="00A73E9A"/>
    <w:rsid w:val="00A748FC"/>
    <w:rsid w:val="00A754E7"/>
    <w:rsid w:val="00A75782"/>
    <w:rsid w:val="00A76562"/>
    <w:rsid w:val="00A76624"/>
    <w:rsid w:val="00A76B49"/>
    <w:rsid w:val="00A76BB7"/>
    <w:rsid w:val="00A77767"/>
    <w:rsid w:val="00A779F9"/>
    <w:rsid w:val="00A77C9E"/>
    <w:rsid w:val="00A808E3"/>
    <w:rsid w:val="00A80A0C"/>
    <w:rsid w:val="00A80BE9"/>
    <w:rsid w:val="00A80F4E"/>
    <w:rsid w:val="00A812AA"/>
    <w:rsid w:val="00A8158C"/>
    <w:rsid w:val="00A81BEE"/>
    <w:rsid w:val="00A81F9A"/>
    <w:rsid w:val="00A82493"/>
    <w:rsid w:val="00A827FD"/>
    <w:rsid w:val="00A82D2A"/>
    <w:rsid w:val="00A834F7"/>
    <w:rsid w:val="00A83850"/>
    <w:rsid w:val="00A83EA2"/>
    <w:rsid w:val="00A83ECA"/>
    <w:rsid w:val="00A84289"/>
    <w:rsid w:val="00A84630"/>
    <w:rsid w:val="00A84782"/>
    <w:rsid w:val="00A84C4F"/>
    <w:rsid w:val="00A850B2"/>
    <w:rsid w:val="00A857D3"/>
    <w:rsid w:val="00A85BE1"/>
    <w:rsid w:val="00A85C3B"/>
    <w:rsid w:val="00A86488"/>
    <w:rsid w:val="00A86AC3"/>
    <w:rsid w:val="00A87615"/>
    <w:rsid w:val="00A878FC"/>
    <w:rsid w:val="00A87ABB"/>
    <w:rsid w:val="00A87AF7"/>
    <w:rsid w:val="00A87B66"/>
    <w:rsid w:val="00A87C93"/>
    <w:rsid w:val="00A87DB8"/>
    <w:rsid w:val="00A87F6C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26E3"/>
    <w:rsid w:val="00A934A8"/>
    <w:rsid w:val="00A95879"/>
    <w:rsid w:val="00A95E08"/>
    <w:rsid w:val="00A96443"/>
    <w:rsid w:val="00A964AB"/>
    <w:rsid w:val="00A968C0"/>
    <w:rsid w:val="00A9722B"/>
    <w:rsid w:val="00A977A2"/>
    <w:rsid w:val="00A97840"/>
    <w:rsid w:val="00A97EAC"/>
    <w:rsid w:val="00A97F90"/>
    <w:rsid w:val="00AA01EF"/>
    <w:rsid w:val="00AA04E1"/>
    <w:rsid w:val="00AA1419"/>
    <w:rsid w:val="00AA156A"/>
    <w:rsid w:val="00AA1679"/>
    <w:rsid w:val="00AA18F5"/>
    <w:rsid w:val="00AA1BF3"/>
    <w:rsid w:val="00AA1C80"/>
    <w:rsid w:val="00AA21F2"/>
    <w:rsid w:val="00AA28AE"/>
    <w:rsid w:val="00AA2D85"/>
    <w:rsid w:val="00AA3067"/>
    <w:rsid w:val="00AA308B"/>
    <w:rsid w:val="00AA3512"/>
    <w:rsid w:val="00AA3C42"/>
    <w:rsid w:val="00AA3DFB"/>
    <w:rsid w:val="00AA4368"/>
    <w:rsid w:val="00AA4AFD"/>
    <w:rsid w:val="00AA4DF5"/>
    <w:rsid w:val="00AA61D5"/>
    <w:rsid w:val="00AA6829"/>
    <w:rsid w:val="00AA6A53"/>
    <w:rsid w:val="00AA7631"/>
    <w:rsid w:val="00AA7D7E"/>
    <w:rsid w:val="00AA7E06"/>
    <w:rsid w:val="00AB02D4"/>
    <w:rsid w:val="00AB058D"/>
    <w:rsid w:val="00AB1078"/>
    <w:rsid w:val="00AB10FF"/>
    <w:rsid w:val="00AB150D"/>
    <w:rsid w:val="00AB1C09"/>
    <w:rsid w:val="00AB1F25"/>
    <w:rsid w:val="00AB3A22"/>
    <w:rsid w:val="00AB4AC2"/>
    <w:rsid w:val="00AB5019"/>
    <w:rsid w:val="00AB529F"/>
    <w:rsid w:val="00AB57B7"/>
    <w:rsid w:val="00AB5B62"/>
    <w:rsid w:val="00AB5BF1"/>
    <w:rsid w:val="00AB5F4E"/>
    <w:rsid w:val="00AB6134"/>
    <w:rsid w:val="00AB6277"/>
    <w:rsid w:val="00AB6AF7"/>
    <w:rsid w:val="00AB71ED"/>
    <w:rsid w:val="00AB73C6"/>
    <w:rsid w:val="00AB7749"/>
    <w:rsid w:val="00AB7A28"/>
    <w:rsid w:val="00AB7CFA"/>
    <w:rsid w:val="00AC0459"/>
    <w:rsid w:val="00AC0E86"/>
    <w:rsid w:val="00AC0FB3"/>
    <w:rsid w:val="00AC1626"/>
    <w:rsid w:val="00AC1646"/>
    <w:rsid w:val="00AC1820"/>
    <w:rsid w:val="00AC19AE"/>
    <w:rsid w:val="00AC2713"/>
    <w:rsid w:val="00AC2E45"/>
    <w:rsid w:val="00AC3ED0"/>
    <w:rsid w:val="00AC41CE"/>
    <w:rsid w:val="00AC486D"/>
    <w:rsid w:val="00AC49B1"/>
    <w:rsid w:val="00AC580D"/>
    <w:rsid w:val="00AC5D3D"/>
    <w:rsid w:val="00AC62EE"/>
    <w:rsid w:val="00AC6B3D"/>
    <w:rsid w:val="00AC6FB0"/>
    <w:rsid w:val="00AC7635"/>
    <w:rsid w:val="00AC7C2A"/>
    <w:rsid w:val="00AD07B5"/>
    <w:rsid w:val="00AD081E"/>
    <w:rsid w:val="00AD11EE"/>
    <w:rsid w:val="00AD1319"/>
    <w:rsid w:val="00AD228F"/>
    <w:rsid w:val="00AD234F"/>
    <w:rsid w:val="00AD2676"/>
    <w:rsid w:val="00AD2DB6"/>
    <w:rsid w:val="00AD315D"/>
    <w:rsid w:val="00AD3D34"/>
    <w:rsid w:val="00AD400C"/>
    <w:rsid w:val="00AD46D6"/>
    <w:rsid w:val="00AD4B74"/>
    <w:rsid w:val="00AD4E85"/>
    <w:rsid w:val="00AD4E94"/>
    <w:rsid w:val="00AD52EF"/>
    <w:rsid w:val="00AD5391"/>
    <w:rsid w:val="00AD56B3"/>
    <w:rsid w:val="00AD5FA1"/>
    <w:rsid w:val="00AD6115"/>
    <w:rsid w:val="00AD66E8"/>
    <w:rsid w:val="00AD6B52"/>
    <w:rsid w:val="00AD7CB3"/>
    <w:rsid w:val="00AE02CC"/>
    <w:rsid w:val="00AE0B39"/>
    <w:rsid w:val="00AE135D"/>
    <w:rsid w:val="00AE1741"/>
    <w:rsid w:val="00AE1C1B"/>
    <w:rsid w:val="00AE1E86"/>
    <w:rsid w:val="00AE2421"/>
    <w:rsid w:val="00AE285D"/>
    <w:rsid w:val="00AE2C4D"/>
    <w:rsid w:val="00AE3174"/>
    <w:rsid w:val="00AE36DE"/>
    <w:rsid w:val="00AE3C2C"/>
    <w:rsid w:val="00AE3C92"/>
    <w:rsid w:val="00AE3DAC"/>
    <w:rsid w:val="00AE3F1C"/>
    <w:rsid w:val="00AE4986"/>
    <w:rsid w:val="00AE4B12"/>
    <w:rsid w:val="00AE4E5E"/>
    <w:rsid w:val="00AE50B9"/>
    <w:rsid w:val="00AE59CD"/>
    <w:rsid w:val="00AE6178"/>
    <w:rsid w:val="00AE6B5A"/>
    <w:rsid w:val="00AE75A5"/>
    <w:rsid w:val="00AE7CB5"/>
    <w:rsid w:val="00AE7E1F"/>
    <w:rsid w:val="00AF02C8"/>
    <w:rsid w:val="00AF101A"/>
    <w:rsid w:val="00AF101C"/>
    <w:rsid w:val="00AF1108"/>
    <w:rsid w:val="00AF1314"/>
    <w:rsid w:val="00AF143A"/>
    <w:rsid w:val="00AF1565"/>
    <w:rsid w:val="00AF170F"/>
    <w:rsid w:val="00AF1741"/>
    <w:rsid w:val="00AF2529"/>
    <w:rsid w:val="00AF2683"/>
    <w:rsid w:val="00AF2734"/>
    <w:rsid w:val="00AF293E"/>
    <w:rsid w:val="00AF3305"/>
    <w:rsid w:val="00AF353F"/>
    <w:rsid w:val="00AF3649"/>
    <w:rsid w:val="00AF3918"/>
    <w:rsid w:val="00AF397B"/>
    <w:rsid w:val="00AF4006"/>
    <w:rsid w:val="00AF43F9"/>
    <w:rsid w:val="00AF44CD"/>
    <w:rsid w:val="00AF45AF"/>
    <w:rsid w:val="00AF4D4C"/>
    <w:rsid w:val="00AF4FC1"/>
    <w:rsid w:val="00AF56FC"/>
    <w:rsid w:val="00AF5C62"/>
    <w:rsid w:val="00AF5FA2"/>
    <w:rsid w:val="00AF6230"/>
    <w:rsid w:val="00AF66C1"/>
    <w:rsid w:val="00AF6C33"/>
    <w:rsid w:val="00AF73A9"/>
    <w:rsid w:val="00AF7724"/>
    <w:rsid w:val="00AF7782"/>
    <w:rsid w:val="00AF7FA6"/>
    <w:rsid w:val="00B0081F"/>
    <w:rsid w:val="00B00D92"/>
    <w:rsid w:val="00B01642"/>
    <w:rsid w:val="00B01752"/>
    <w:rsid w:val="00B019EB"/>
    <w:rsid w:val="00B01DFD"/>
    <w:rsid w:val="00B01E2A"/>
    <w:rsid w:val="00B022F6"/>
    <w:rsid w:val="00B02687"/>
    <w:rsid w:val="00B028EE"/>
    <w:rsid w:val="00B029B9"/>
    <w:rsid w:val="00B02A59"/>
    <w:rsid w:val="00B033EC"/>
    <w:rsid w:val="00B039EE"/>
    <w:rsid w:val="00B041C3"/>
    <w:rsid w:val="00B04DDC"/>
    <w:rsid w:val="00B0560B"/>
    <w:rsid w:val="00B05675"/>
    <w:rsid w:val="00B06011"/>
    <w:rsid w:val="00B064A2"/>
    <w:rsid w:val="00B0656A"/>
    <w:rsid w:val="00B06A53"/>
    <w:rsid w:val="00B06D36"/>
    <w:rsid w:val="00B06D3A"/>
    <w:rsid w:val="00B073AA"/>
    <w:rsid w:val="00B07478"/>
    <w:rsid w:val="00B10332"/>
    <w:rsid w:val="00B10F62"/>
    <w:rsid w:val="00B11519"/>
    <w:rsid w:val="00B115B2"/>
    <w:rsid w:val="00B116FF"/>
    <w:rsid w:val="00B122F6"/>
    <w:rsid w:val="00B1256C"/>
    <w:rsid w:val="00B12B08"/>
    <w:rsid w:val="00B12C28"/>
    <w:rsid w:val="00B1400F"/>
    <w:rsid w:val="00B14134"/>
    <w:rsid w:val="00B14859"/>
    <w:rsid w:val="00B14CC2"/>
    <w:rsid w:val="00B15F2D"/>
    <w:rsid w:val="00B16058"/>
    <w:rsid w:val="00B1614E"/>
    <w:rsid w:val="00B16AA1"/>
    <w:rsid w:val="00B16F94"/>
    <w:rsid w:val="00B17194"/>
    <w:rsid w:val="00B179DB"/>
    <w:rsid w:val="00B20510"/>
    <w:rsid w:val="00B2053B"/>
    <w:rsid w:val="00B21124"/>
    <w:rsid w:val="00B21796"/>
    <w:rsid w:val="00B217EF"/>
    <w:rsid w:val="00B2191F"/>
    <w:rsid w:val="00B21F44"/>
    <w:rsid w:val="00B22897"/>
    <w:rsid w:val="00B22F1F"/>
    <w:rsid w:val="00B233CC"/>
    <w:rsid w:val="00B23EF8"/>
    <w:rsid w:val="00B24059"/>
    <w:rsid w:val="00B241B2"/>
    <w:rsid w:val="00B24E39"/>
    <w:rsid w:val="00B24EAF"/>
    <w:rsid w:val="00B25297"/>
    <w:rsid w:val="00B25580"/>
    <w:rsid w:val="00B25962"/>
    <w:rsid w:val="00B25BE0"/>
    <w:rsid w:val="00B25FDF"/>
    <w:rsid w:val="00B262E0"/>
    <w:rsid w:val="00B263CB"/>
    <w:rsid w:val="00B2677D"/>
    <w:rsid w:val="00B26EFA"/>
    <w:rsid w:val="00B275FE"/>
    <w:rsid w:val="00B2786F"/>
    <w:rsid w:val="00B27A8F"/>
    <w:rsid w:val="00B304D2"/>
    <w:rsid w:val="00B3073C"/>
    <w:rsid w:val="00B307D4"/>
    <w:rsid w:val="00B309AB"/>
    <w:rsid w:val="00B309E6"/>
    <w:rsid w:val="00B30AB9"/>
    <w:rsid w:val="00B30FE5"/>
    <w:rsid w:val="00B32295"/>
    <w:rsid w:val="00B32307"/>
    <w:rsid w:val="00B325B8"/>
    <w:rsid w:val="00B3291A"/>
    <w:rsid w:val="00B32BF2"/>
    <w:rsid w:val="00B32C67"/>
    <w:rsid w:val="00B33088"/>
    <w:rsid w:val="00B3502B"/>
    <w:rsid w:val="00B3538E"/>
    <w:rsid w:val="00B35AB0"/>
    <w:rsid w:val="00B35D74"/>
    <w:rsid w:val="00B35F50"/>
    <w:rsid w:val="00B362C1"/>
    <w:rsid w:val="00B368B3"/>
    <w:rsid w:val="00B3692F"/>
    <w:rsid w:val="00B37365"/>
    <w:rsid w:val="00B3739B"/>
    <w:rsid w:val="00B3792D"/>
    <w:rsid w:val="00B379F8"/>
    <w:rsid w:val="00B37ADB"/>
    <w:rsid w:val="00B37B6D"/>
    <w:rsid w:val="00B37F52"/>
    <w:rsid w:val="00B40019"/>
    <w:rsid w:val="00B4029A"/>
    <w:rsid w:val="00B40839"/>
    <w:rsid w:val="00B40889"/>
    <w:rsid w:val="00B411B1"/>
    <w:rsid w:val="00B41D93"/>
    <w:rsid w:val="00B41D9D"/>
    <w:rsid w:val="00B4248D"/>
    <w:rsid w:val="00B42BEA"/>
    <w:rsid w:val="00B44092"/>
    <w:rsid w:val="00B44E86"/>
    <w:rsid w:val="00B44F15"/>
    <w:rsid w:val="00B452FA"/>
    <w:rsid w:val="00B45866"/>
    <w:rsid w:val="00B46060"/>
    <w:rsid w:val="00B46374"/>
    <w:rsid w:val="00B4667B"/>
    <w:rsid w:val="00B46845"/>
    <w:rsid w:val="00B4729C"/>
    <w:rsid w:val="00B4761A"/>
    <w:rsid w:val="00B476E8"/>
    <w:rsid w:val="00B478FE"/>
    <w:rsid w:val="00B47CBE"/>
    <w:rsid w:val="00B508BB"/>
    <w:rsid w:val="00B5113E"/>
    <w:rsid w:val="00B517C1"/>
    <w:rsid w:val="00B5187F"/>
    <w:rsid w:val="00B51EA9"/>
    <w:rsid w:val="00B52674"/>
    <w:rsid w:val="00B52CDD"/>
    <w:rsid w:val="00B52E2E"/>
    <w:rsid w:val="00B5347B"/>
    <w:rsid w:val="00B53635"/>
    <w:rsid w:val="00B54726"/>
    <w:rsid w:val="00B54840"/>
    <w:rsid w:val="00B54D68"/>
    <w:rsid w:val="00B552E0"/>
    <w:rsid w:val="00B55472"/>
    <w:rsid w:val="00B55979"/>
    <w:rsid w:val="00B562BD"/>
    <w:rsid w:val="00B56DD6"/>
    <w:rsid w:val="00B57319"/>
    <w:rsid w:val="00B5772B"/>
    <w:rsid w:val="00B57A76"/>
    <w:rsid w:val="00B57B7A"/>
    <w:rsid w:val="00B60F5D"/>
    <w:rsid w:val="00B61721"/>
    <w:rsid w:val="00B6182B"/>
    <w:rsid w:val="00B61D11"/>
    <w:rsid w:val="00B62380"/>
    <w:rsid w:val="00B62529"/>
    <w:rsid w:val="00B6282E"/>
    <w:rsid w:val="00B62A1C"/>
    <w:rsid w:val="00B62B42"/>
    <w:rsid w:val="00B63293"/>
    <w:rsid w:val="00B632F0"/>
    <w:rsid w:val="00B63A45"/>
    <w:rsid w:val="00B64413"/>
    <w:rsid w:val="00B6445C"/>
    <w:rsid w:val="00B65183"/>
    <w:rsid w:val="00B657CA"/>
    <w:rsid w:val="00B678CD"/>
    <w:rsid w:val="00B67D82"/>
    <w:rsid w:val="00B67E2B"/>
    <w:rsid w:val="00B705E9"/>
    <w:rsid w:val="00B708B3"/>
    <w:rsid w:val="00B70B13"/>
    <w:rsid w:val="00B70ECA"/>
    <w:rsid w:val="00B713B2"/>
    <w:rsid w:val="00B7171A"/>
    <w:rsid w:val="00B71A29"/>
    <w:rsid w:val="00B71C38"/>
    <w:rsid w:val="00B71CBC"/>
    <w:rsid w:val="00B71E1A"/>
    <w:rsid w:val="00B71F0D"/>
    <w:rsid w:val="00B72770"/>
    <w:rsid w:val="00B72A0E"/>
    <w:rsid w:val="00B74F57"/>
    <w:rsid w:val="00B75565"/>
    <w:rsid w:val="00B756A5"/>
    <w:rsid w:val="00B759F6"/>
    <w:rsid w:val="00B76019"/>
    <w:rsid w:val="00B76178"/>
    <w:rsid w:val="00B76311"/>
    <w:rsid w:val="00B76721"/>
    <w:rsid w:val="00B76B71"/>
    <w:rsid w:val="00B76D2E"/>
    <w:rsid w:val="00B773D2"/>
    <w:rsid w:val="00B777D6"/>
    <w:rsid w:val="00B80553"/>
    <w:rsid w:val="00B8057E"/>
    <w:rsid w:val="00B805C6"/>
    <w:rsid w:val="00B805D3"/>
    <w:rsid w:val="00B80721"/>
    <w:rsid w:val="00B80F56"/>
    <w:rsid w:val="00B815BE"/>
    <w:rsid w:val="00B81C95"/>
    <w:rsid w:val="00B81DA0"/>
    <w:rsid w:val="00B81EB2"/>
    <w:rsid w:val="00B820D2"/>
    <w:rsid w:val="00B825C4"/>
    <w:rsid w:val="00B82A37"/>
    <w:rsid w:val="00B82EC4"/>
    <w:rsid w:val="00B83672"/>
    <w:rsid w:val="00B838FB"/>
    <w:rsid w:val="00B83F02"/>
    <w:rsid w:val="00B83F31"/>
    <w:rsid w:val="00B83FC8"/>
    <w:rsid w:val="00B84787"/>
    <w:rsid w:val="00B852B7"/>
    <w:rsid w:val="00B8532C"/>
    <w:rsid w:val="00B857CE"/>
    <w:rsid w:val="00B85A29"/>
    <w:rsid w:val="00B85CD0"/>
    <w:rsid w:val="00B86071"/>
    <w:rsid w:val="00B8658D"/>
    <w:rsid w:val="00B86689"/>
    <w:rsid w:val="00B8692B"/>
    <w:rsid w:val="00B87464"/>
    <w:rsid w:val="00B87908"/>
    <w:rsid w:val="00B87B9B"/>
    <w:rsid w:val="00B90324"/>
    <w:rsid w:val="00B917ED"/>
    <w:rsid w:val="00B91854"/>
    <w:rsid w:val="00B91901"/>
    <w:rsid w:val="00B91CCF"/>
    <w:rsid w:val="00B91EA4"/>
    <w:rsid w:val="00B920BE"/>
    <w:rsid w:val="00B92103"/>
    <w:rsid w:val="00B9307A"/>
    <w:rsid w:val="00B94766"/>
    <w:rsid w:val="00B94F4B"/>
    <w:rsid w:val="00B95465"/>
    <w:rsid w:val="00B95783"/>
    <w:rsid w:val="00B957F4"/>
    <w:rsid w:val="00B95AC2"/>
    <w:rsid w:val="00B969A6"/>
    <w:rsid w:val="00B96C36"/>
    <w:rsid w:val="00B96F24"/>
    <w:rsid w:val="00B97086"/>
    <w:rsid w:val="00B970EC"/>
    <w:rsid w:val="00B974CB"/>
    <w:rsid w:val="00B97825"/>
    <w:rsid w:val="00B97C88"/>
    <w:rsid w:val="00BA00A8"/>
    <w:rsid w:val="00BA09E0"/>
    <w:rsid w:val="00BA11AE"/>
    <w:rsid w:val="00BA2103"/>
    <w:rsid w:val="00BA2301"/>
    <w:rsid w:val="00BA26C3"/>
    <w:rsid w:val="00BA2969"/>
    <w:rsid w:val="00BA2F8A"/>
    <w:rsid w:val="00BA3425"/>
    <w:rsid w:val="00BA38D1"/>
    <w:rsid w:val="00BA4A23"/>
    <w:rsid w:val="00BA4DDD"/>
    <w:rsid w:val="00BA5533"/>
    <w:rsid w:val="00BA5CC4"/>
    <w:rsid w:val="00BA5D9A"/>
    <w:rsid w:val="00BA5DAA"/>
    <w:rsid w:val="00BA6676"/>
    <w:rsid w:val="00BA679E"/>
    <w:rsid w:val="00BA6B04"/>
    <w:rsid w:val="00BA6C5B"/>
    <w:rsid w:val="00BA6E42"/>
    <w:rsid w:val="00BA73BE"/>
    <w:rsid w:val="00BA78F7"/>
    <w:rsid w:val="00BB00E2"/>
    <w:rsid w:val="00BB1173"/>
    <w:rsid w:val="00BB24E0"/>
    <w:rsid w:val="00BB258A"/>
    <w:rsid w:val="00BB2AD9"/>
    <w:rsid w:val="00BB3074"/>
    <w:rsid w:val="00BB3406"/>
    <w:rsid w:val="00BB38FD"/>
    <w:rsid w:val="00BB399F"/>
    <w:rsid w:val="00BB39F0"/>
    <w:rsid w:val="00BB3BF5"/>
    <w:rsid w:val="00BB3D57"/>
    <w:rsid w:val="00BB3DA0"/>
    <w:rsid w:val="00BB42F6"/>
    <w:rsid w:val="00BB4BDE"/>
    <w:rsid w:val="00BB5035"/>
    <w:rsid w:val="00BB5334"/>
    <w:rsid w:val="00BB555E"/>
    <w:rsid w:val="00BB6D2D"/>
    <w:rsid w:val="00BB7027"/>
    <w:rsid w:val="00BB7608"/>
    <w:rsid w:val="00BB7AE2"/>
    <w:rsid w:val="00BB7D5B"/>
    <w:rsid w:val="00BB7EC6"/>
    <w:rsid w:val="00BC057A"/>
    <w:rsid w:val="00BC0A92"/>
    <w:rsid w:val="00BC0E2A"/>
    <w:rsid w:val="00BC0F64"/>
    <w:rsid w:val="00BC108E"/>
    <w:rsid w:val="00BC1172"/>
    <w:rsid w:val="00BC15E6"/>
    <w:rsid w:val="00BC1A55"/>
    <w:rsid w:val="00BC1D7A"/>
    <w:rsid w:val="00BC21B4"/>
    <w:rsid w:val="00BC23F3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B2E"/>
    <w:rsid w:val="00BC5CDE"/>
    <w:rsid w:val="00BC5E14"/>
    <w:rsid w:val="00BC6429"/>
    <w:rsid w:val="00BC65C7"/>
    <w:rsid w:val="00BC6B07"/>
    <w:rsid w:val="00BC72FC"/>
    <w:rsid w:val="00BC743B"/>
    <w:rsid w:val="00BC78EA"/>
    <w:rsid w:val="00BC7BF9"/>
    <w:rsid w:val="00BD0B53"/>
    <w:rsid w:val="00BD0CF5"/>
    <w:rsid w:val="00BD1242"/>
    <w:rsid w:val="00BD1E23"/>
    <w:rsid w:val="00BD219D"/>
    <w:rsid w:val="00BD2FD7"/>
    <w:rsid w:val="00BD3129"/>
    <w:rsid w:val="00BD32A8"/>
    <w:rsid w:val="00BD3803"/>
    <w:rsid w:val="00BD3E0A"/>
    <w:rsid w:val="00BD3F5D"/>
    <w:rsid w:val="00BD3FE8"/>
    <w:rsid w:val="00BD4227"/>
    <w:rsid w:val="00BD42B6"/>
    <w:rsid w:val="00BD4607"/>
    <w:rsid w:val="00BD4CEA"/>
    <w:rsid w:val="00BD4F5D"/>
    <w:rsid w:val="00BD5329"/>
    <w:rsid w:val="00BD53C8"/>
    <w:rsid w:val="00BD5BAC"/>
    <w:rsid w:val="00BD620B"/>
    <w:rsid w:val="00BD64E7"/>
    <w:rsid w:val="00BD6995"/>
    <w:rsid w:val="00BD6A54"/>
    <w:rsid w:val="00BD7BEF"/>
    <w:rsid w:val="00BE0CFC"/>
    <w:rsid w:val="00BE139A"/>
    <w:rsid w:val="00BE1E08"/>
    <w:rsid w:val="00BE2329"/>
    <w:rsid w:val="00BE268F"/>
    <w:rsid w:val="00BE26D3"/>
    <w:rsid w:val="00BE2AC2"/>
    <w:rsid w:val="00BE2BA6"/>
    <w:rsid w:val="00BE33FE"/>
    <w:rsid w:val="00BE3CC4"/>
    <w:rsid w:val="00BE4650"/>
    <w:rsid w:val="00BE4EF1"/>
    <w:rsid w:val="00BE552D"/>
    <w:rsid w:val="00BE5E27"/>
    <w:rsid w:val="00BE611F"/>
    <w:rsid w:val="00BE691C"/>
    <w:rsid w:val="00BE6AF0"/>
    <w:rsid w:val="00BE75E3"/>
    <w:rsid w:val="00BE79B6"/>
    <w:rsid w:val="00BE7D0F"/>
    <w:rsid w:val="00BF00AF"/>
    <w:rsid w:val="00BF0284"/>
    <w:rsid w:val="00BF0515"/>
    <w:rsid w:val="00BF06C7"/>
    <w:rsid w:val="00BF0B13"/>
    <w:rsid w:val="00BF1827"/>
    <w:rsid w:val="00BF1A70"/>
    <w:rsid w:val="00BF1CF3"/>
    <w:rsid w:val="00BF1F75"/>
    <w:rsid w:val="00BF2430"/>
    <w:rsid w:val="00BF2991"/>
    <w:rsid w:val="00BF2A1B"/>
    <w:rsid w:val="00BF2A2C"/>
    <w:rsid w:val="00BF2C6B"/>
    <w:rsid w:val="00BF3258"/>
    <w:rsid w:val="00BF34E3"/>
    <w:rsid w:val="00BF38EA"/>
    <w:rsid w:val="00BF456D"/>
    <w:rsid w:val="00BF47AC"/>
    <w:rsid w:val="00BF4820"/>
    <w:rsid w:val="00BF4D36"/>
    <w:rsid w:val="00BF5113"/>
    <w:rsid w:val="00BF57C0"/>
    <w:rsid w:val="00BF5BB7"/>
    <w:rsid w:val="00BF5C4B"/>
    <w:rsid w:val="00BF6376"/>
    <w:rsid w:val="00BF684C"/>
    <w:rsid w:val="00BF6946"/>
    <w:rsid w:val="00C00ABD"/>
    <w:rsid w:val="00C00D5F"/>
    <w:rsid w:val="00C0143B"/>
    <w:rsid w:val="00C0232E"/>
    <w:rsid w:val="00C02567"/>
    <w:rsid w:val="00C0323E"/>
    <w:rsid w:val="00C03714"/>
    <w:rsid w:val="00C03E03"/>
    <w:rsid w:val="00C040F5"/>
    <w:rsid w:val="00C04175"/>
    <w:rsid w:val="00C045D7"/>
    <w:rsid w:val="00C04839"/>
    <w:rsid w:val="00C04BE1"/>
    <w:rsid w:val="00C05284"/>
    <w:rsid w:val="00C055FB"/>
    <w:rsid w:val="00C05F22"/>
    <w:rsid w:val="00C06029"/>
    <w:rsid w:val="00C060AC"/>
    <w:rsid w:val="00C062DC"/>
    <w:rsid w:val="00C063BF"/>
    <w:rsid w:val="00C069AF"/>
    <w:rsid w:val="00C06A70"/>
    <w:rsid w:val="00C06D8A"/>
    <w:rsid w:val="00C10CC6"/>
    <w:rsid w:val="00C11309"/>
    <w:rsid w:val="00C1140F"/>
    <w:rsid w:val="00C11889"/>
    <w:rsid w:val="00C11DDE"/>
    <w:rsid w:val="00C12557"/>
    <w:rsid w:val="00C12C26"/>
    <w:rsid w:val="00C12D40"/>
    <w:rsid w:val="00C1344F"/>
    <w:rsid w:val="00C13641"/>
    <w:rsid w:val="00C13A0B"/>
    <w:rsid w:val="00C1459B"/>
    <w:rsid w:val="00C146B9"/>
    <w:rsid w:val="00C147B5"/>
    <w:rsid w:val="00C15156"/>
    <w:rsid w:val="00C15660"/>
    <w:rsid w:val="00C15DBD"/>
    <w:rsid w:val="00C16438"/>
    <w:rsid w:val="00C169BC"/>
    <w:rsid w:val="00C16F10"/>
    <w:rsid w:val="00C16F74"/>
    <w:rsid w:val="00C174BC"/>
    <w:rsid w:val="00C176C9"/>
    <w:rsid w:val="00C17916"/>
    <w:rsid w:val="00C17C90"/>
    <w:rsid w:val="00C20192"/>
    <w:rsid w:val="00C20EA1"/>
    <w:rsid w:val="00C21E19"/>
    <w:rsid w:val="00C21E69"/>
    <w:rsid w:val="00C21F6A"/>
    <w:rsid w:val="00C220E3"/>
    <w:rsid w:val="00C221D3"/>
    <w:rsid w:val="00C223C9"/>
    <w:rsid w:val="00C225AC"/>
    <w:rsid w:val="00C226F7"/>
    <w:rsid w:val="00C228EE"/>
    <w:rsid w:val="00C22A45"/>
    <w:rsid w:val="00C22AFF"/>
    <w:rsid w:val="00C22C1F"/>
    <w:rsid w:val="00C23187"/>
    <w:rsid w:val="00C23D14"/>
    <w:rsid w:val="00C23DF5"/>
    <w:rsid w:val="00C24A73"/>
    <w:rsid w:val="00C25407"/>
    <w:rsid w:val="00C259DD"/>
    <w:rsid w:val="00C25D9E"/>
    <w:rsid w:val="00C2619B"/>
    <w:rsid w:val="00C2657A"/>
    <w:rsid w:val="00C268BA"/>
    <w:rsid w:val="00C2769D"/>
    <w:rsid w:val="00C27DDA"/>
    <w:rsid w:val="00C27E25"/>
    <w:rsid w:val="00C3081A"/>
    <w:rsid w:val="00C30F11"/>
    <w:rsid w:val="00C314CF"/>
    <w:rsid w:val="00C31690"/>
    <w:rsid w:val="00C31EE3"/>
    <w:rsid w:val="00C320F6"/>
    <w:rsid w:val="00C32B89"/>
    <w:rsid w:val="00C3344E"/>
    <w:rsid w:val="00C3365D"/>
    <w:rsid w:val="00C339EC"/>
    <w:rsid w:val="00C34004"/>
    <w:rsid w:val="00C340E8"/>
    <w:rsid w:val="00C34356"/>
    <w:rsid w:val="00C34C76"/>
    <w:rsid w:val="00C350F7"/>
    <w:rsid w:val="00C35203"/>
    <w:rsid w:val="00C35775"/>
    <w:rsid w:val="00C366D0"/>
    <w:rsid w:val="00C36F57"/>
    <w:rsid w:val="00C37320"/>
    <w:rsid w:val="00C373C5"/>
    <w:rsid w:val="00C37624"/>
    <w:rsid w:val="00C406A2"/>
    <w:rsid w:val="00C40777"/>
    <w:rsid w:val="00C40EE6"/>
    <w:rsid w:val="00C41982"/>
    <w:rsid w:val="00C41E4E"/>
    <w:rsid w:val="00C41FE2"/>
    <w:rsid w:val="00C42449"/>
    <w:rsid w:val="00C42A7D"/>
    <w:rsid w:val="00C42B26"/>
    <w:rsid w:val="00C42CD5"/>
    <w:rsid w:val="00C4309C"/>
    <w:rsid w:val="00C43139"/>
    <w:rsid w:val="00C43479"/>
    <w:rsid w:val="00C43A49"/>
    <w:rsid w:val="00C44D07"/>
    <w:rsid w:val="00C44D0B"/>
    <w:rsid w:val="00C44DCD"/>
    <w:rsid w:val="00C44E58"/>
    <w:rsid w:val="00C450CF"/>
    <w:rsid w:val="00C4544F"/>
    <w:rsid w:val="00C46252"/>
    <w:rsid w:val="00C4628B"/>
    <w:rsid w:val="00C465A3"/>
    <w:rsid w:val="00C467B8"/>
    <w:rsid w:val="00C46D69"/>
    <w:rsid w:val="00C46DAC"/>
    <w:rsid w:val="00C46F25"/>
    <w:rsid w:val="00C474F5"/>
    <w:rsid w:val="00C47670"/>
    <w:rsid w:val="00C4769C"/>
    <w:rsid w:val="00C477D3"/>
    <w:rsid w:val="00C50203"/>
    <w:rsid w:val="00C50502"/>
    <w:rsid w:val="00C50C2E"/>
    <w:rsid w:val="00C50D62"/>
    <w:rsid w:val="00C518F3"/>
    <w:rsid w:val="00C51970"/>
    <w:rsid w:val="00C51CD5"/>
    <w:rsid w:val="00C5243F"/>
    <w:rsid w:val="00C52A34"/>
    <w:rsid w:val="00C53429"/>
    <w:rsid w:val="00C535C7"/>
    <w:rsid w:val="00C53A7B"/>
    <w:rsid w:val="00C540CA"/>
    <w:rsid w:val="00C543A6"/>
    <w:rsid w:val="00C547B5"/>
    <w:rsid w:val="00C54838"/>
    <w:rsid w:val="00C54983"/>
    <w:rsid w:val="00C54B65"/>
    <w:rsid w:val="00C54E2D"/>
    <w:rsid w:val="00C54F7D"/>
    <w:rsid w:val="00C54FC7"/>
    <w:rsid w:val="00C552B0"/>
    <w:rsid w:val="00C55E5B"/>
    <w:rsid w:val="00C56176"/>
    <w:rsid w:val="00C56259"/>
    <w:rsid w:val="00C5639B"/>
    <w:rsid w:val="00C56B1E"/>
    <w:rsid w:val="00C56D7E"/>
    <w:rsid w:val="00C56EFF"/>
    <w:rsid w:val="00C60045"/>
    <w:rsid w:val="00C60C22"/>
    <w:rsid w:val="00C60EC8"/>
    <w:rsid w:val="00C61125"/>
    <w:rsid w:val="00C6114C"/>
    <w:rsid w:val="00C61501"/>
    <w:rsid w:val="00C61CBE"/>
    <w:rsid w:val="00C61D48"/>
    <w:rsid w:val="00C62B83"/>
    <w:rsid w:val="00C62FCE"/>
    <w:rsid w:val="00C63E40"/>
    <w:rsid w:val="00C63EA4"/>
    <w:rsid w:val="00C63EAA"/>
    <w:rsid w:val="00C63F64"/>
    <w:rsid w:val="00C64864"/>
    <w:rsid w:val="00C64C15"/>
    <w:rsid w:val="00C65123"/>
    <w:rsid w:val="00C65BA9"/>
    <w:rsid w:val="00C660A9"/>
    <w:rsid w:val="00C6778F"/>
    <w:rsid w:val="00C70808"/>
    <w:rsid w:val="00C71120"/>
    <w:rsid w:val="00C715E9"/>
    <w:rsid w:val="00C716FC"/>
    <w:rsid w:val="00C71D89"/>
    <w:rsid w:val="00C72105"/>
    <w:rsid w:val="00C73052"/>
    <w:rsid w:val="00C731E4"/>
    <w:rsid w:val="00C736D7"/>
    <w:rsid w:val="00C736F5"/>
    <w:rsid w:val="00C73FC0"/>
    <w:rsid w:val="00C7421C"/>
    <w:rsid w:val="00C745D7"/>
    <w:rsid w:val="00C746E5"/>
    <w:rsid w:val="00C74AE1"/>
    <w:rsid w:val="00C751DB"/>
    <w:rsid w:val="00C75469"/>
    <w:rsid w:val="00C757E1"/>
    <w:rsid w:val="00C75ABD"/>
    <w:rsid w:val="00C75ACC"/>
    <w:rsid w:val="00C75FAB"/>
    <w:rsid w:val="00C76507"/>
    <w:rsid w:val="00C7650D"/>
    <w:rsid w:val="00C76B7D"/>
    <w:rsid w:val="00C76BC2"/>
    <w:rsid w:val="00C76E5F"/>
    <w:rsid w:val="00C76F8D"/>
    <w:rsid w:val="00C77727"/>
    <w:rsid w:val="00C77B4E"/>
    <w:rsid w:val="00C80364"/>
    <w:rsid w:val="00C806A8"/>
    <w:rsid w:val="00C80908"/>
    <w:rsid w:val="00C80EA5"/>
    <w:rsid w:val="00C81165"/>
    <w:rsid w:val="00C81428"/>
    <w:rsid w:val="00C82A86"/>
    <w:rsid w:val="00C82F3C"/>
    <w:rsid w:val="00C83760"/>
    <w:rsid w:val="00C83A9F"/>
    <w:rsid w:val="00C84559"/>
    <w:rsid w:val="00C845CF"/>
    <w:rsid w:val="00C847E6"/>
    <w:rsid w:val="00C8499C"/>
    <w:rsid w:val="00C84A31"/>
    <w:rsid w:val="00C85AA1"/>
    <w:rsid w:val="00C8602F"/>
    <w:rsid w:val="00C86387"/>
    <w:rsid w:val="00C867A2"/>
    <w:rsid w:val="00C868F2"/>
    <w:rsid w:val="00C868F6"/>
    <w:rsid w:val="00C87145"/>
    <w:rsid w:val="00C87A95"/>
    <w:rsid w:val="00C87B8A"/>
    <w:rsid w:val="00C87E32"/>
    <w:rsid w:val="00C902F2"/>
    <w:rsid w:val="00C9057B"/>
    <w:rsid w:val="00C90B75"/>
    <w:rsid w:val="00C90EDC"/>
    <w:rsid w:val="00C91709"/>
    <w:rsid w:val="00C918B8"/>
    <w:rsid w:val="00C92240"/>
    <w:rsid w:val="00C92591"/>
    <w:rsid w:val="00C926DA"/>
    <w:rsid w:val="00C92B30"/>
    <w:rsid w:val="00C9374B"/>
    <w:rsid w:val="00C93A25"/>
    <w:rsid w:val="00C93A2D"/>
    <w:rsid w:val="00C94195"/>
    <w:rsid w:val="00C942EA"/>
    <w:rsid w:val="00C9436B"/>
    <w:rsid w:val="00C9454F"/>
    <w:rsid w:val="00C945DC"/>
    <w:rsid w:val="00C94630"/>
    <w:rsid w:val="00C94A6A"/>
    <w:rsid w:val="00C94AFE"/>
    <w:rsid w:val="00C95189"/>
    <w:rsid w:val="00C95462"/>
    <w:rsid w:val="00C954DD"/>
    <w:rsid w:val="00C958B1"/>
    <w:rsid w:val="00C963C2"/>
    <w:rsid w:val="00C96890"/>
    <w:rsid w:val="00C96B5D"/>
    <w:rsid w:val="00C96BC2"/>
    <w:rsid w:val="00C977FC"/>
    <w:rsid w:val="00C97927"/>
    <w:rsid w:val="00C97EB9"/>
    <w:rsid w:val="00CA11A8"/>
    <w:rsid w:val="00CA12D1"/>
    <w:rsid w:val="00CA25EB"/>
    <w:rsid w:val="00CA2CBD"/>
    <w:rsid w:val="00CA3B84"/>
    <w:rsid w:val="00CA421E"/>
    <w:rsid w:val="00CA455A"/>
    <w:rsid w:val="00CA4D07"/>
    <w:rsid w:val="00CA4DD6"/>
    <w:rsid w:val="00CA5029"/>
    <w:rsid w:val="00CA542D"/>
    <w:rsid w:val="00CA5ED0"/>
    <w:rsid w:val="00CA6161"/>
    <w:rsid w:val="00CA66DF"/>
    <w:rsid w:val="00CA69E8"/>
    <w:rsid w:val="00CA6BB6"/>
    <w:rsid w:val="00CA7641"/>
    <w:rsid w:val="00CA7C05"/>
    <w:rsid w:val="00CB01EF"/>
    <w:rsid w:val="00CB07D6"/>
    <w:rsid w:val="00CB0E27"/>
    <w:rsid w:val="00CB126F"/>
    <w:rsid w:val="00CB1BD2"/>
    <w:rsid w:val="00CB21DB"/>
    <w:rsid w:val="00CB2324"/>
    <w:rsid w:val="00CB2347"/>
    <w:rsid w:val="00CB257D"/>
    <w:rsid w:val="00CB2587"/>
    <w:rsid w:val="00CB2756"/>
    <w:rsid w:val="00CB2C02"/>
    <w:rsid w:val="00CB3056"/>
    <w:rsid w:val="00CB396E"/>
    <w:rsid w:val="00CB3D52"/>
    <w:rsid w:val="00CB400E"/>
    <w:rsid w:val="00CB496A"/>
    <w:rsid w:val="00CB4BDE"/>
    <w:rsid w:val="00CB4BF0"/>
    <w:rsid w:val="00CB4C35"/>
    <w:rsid w:val="00CB4FAD"/>
    <w:rsid w:val="00CB5585"/>
    <w:rsid w:val="00CB5A81"/>
    <w:rsid w:val="00CB5C3C"/>
    <w:rsid w:val="00CB5D96"/>
    <w:rsid w:val="00CB5F91"/>
    <w:rsid w:val="00CB656A"/>
    <w:rsid w:val="00CB6626"/>
    <w:rsid w:val="00CB71B2"/>
    <w:rsid w:val="00CB71FB"/>
    <w:rsid w:val="00CB73B5"/>
    <w:rsid w:val="00CC0E0B"/>
    <w:rsid w:val="00CC117C"/>
    <w:rsid w:val="00CC1790"/>
    <w:rsid w:val="00CC1CAB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D0152"/>
    <w:rsid w:val="00CD0232"/>
    <w:rsid w:val="00CD069D"/>
    <w:rsid w:val="00CD0760"/>
    <w:rsid w:val="00CD08BF"/>
    <w:rsid w:val="00CD0C32"/>
    <w:rsid w:val="00CD0D0A"/>
    <w:rsid w:val="00CD0E4F"/>
    <w:rsid w:val="00CD0E9F"/>
    <w:rsid w:val="00CD126A"/>
    <w:rsid w:val="00CD1273"/>
    <w:rsid w:val="00CD1455"/>
    <w:rsid w:val="00CD16E5"/>
    <w:rsid w:val="00CD2DA6"/>
    <w:rsid w:val="00CD36BA"/>
    <w:rsid w:val="00CD46BE"/>
    <w:rsid w:val="00CD5361"/>
    <w:rsid w:val="00CD5678"/>
    <w:rsid w:val="00CD5B52"/>
    <w:rsid w:val="00CD5BD4"/>
    <w:rsid w:val="00CD5E5C"/>
    <w:rsid w:val="00CD5EF9"/>
    <w:rsid w:val="00CD6674"/>
    <w:rsid w:val="00CD71CA"/>
    <w:rsid w:val="00CD74AB"/>
    <w:rsid w:val="00CD7593"/>
    <w:rsid w:val="00CD7EBD"/>
    <w:rsid w:val="00CE0391"/>
    <w:rsid w:val="00CE03B6"/>
    <w:rsid w:val="00CE0492"/>
    <w:rsid w:val="00CE0714"/>
    <w:rsid w:val="00CE0EFC"/>
    <w:rsid w:val="00CE1308"/>
    <w:rsid w:val="00CE14E2"/>
    <w:rsid w:val="00CE1A51"/>
    <w:rsid w:val="00CE21F7"/>
    <w:rsid w:val="00CE24F2"/>
    <w:rsid w:val="00CE26A2"/>
    <w:rsid w:val="00CE2861"/>
    <w:rsid w:val="00CE2BC6"/>
    <w:rsid w:val="00CE2FA0"/>
    <w:rsid w:val="00CE39A6"/>
    <w:rsid w:val="00CE3C7A"/>
    <w:rsid w:val="00CE477F"/>
    <w:rsid w:val="00CE520E"/>
    <w:rsid w:val="00CE541A"/>
    <w:rsid w:val="00CE5857"/>
    <w:rsid w:val="00CE6084"/>
    <w:rsid w:val="00CE627C"/>
    <w:rsid w:val="00CE6714"/>
    <w:rsid w:val="00CE730B"/>
    <w:rsid w:val="00CE7312"/>
    <w:rsid w:val="00CE7D27"/>
    <w:rsid w:val="00CE7E77"/>
    <w:rsid w:val="00CF0675"/>
    <w:rsid w:val="00CF1887"/>
    <w:rsid w:val="00CF1AC7"/>
    <w:rsid w:val="00CF1C6C"/>
    <w:rsid w:val="00CF2134"/>
    <w:rsid w:val="00CF21FD"/>
    <w:rsid w:val="00CF2222"/>
    <w:rsid w:val="00CF23F3"/>
    <w:rsid w:val="00CF3525"/>
    <w:rsid w:val="00CF3623"/>
    <w:rsid w:val="00CF3A6E"/>
    <w:rsid w:val="00CF3ACD"/>
    <w:rsid w:val="00CF3F23"/>
    <w:rsid w:val="00CF4254"/>
    <w:rsid w:val="00CF4405"/>
    <w:rsid w:val="00CF4F1F"/>
    <w:rsid w:val="00CF51C4"/>
    <w:rsid w:val="00CF51F6"/>
    <w:rsid w:val="00CF52EA"/>
    <w:rsid w:val="00CF5A6A"/>
    <w:rsid w:val="00CF6117"/>
    <w:rsid w:val="00CF63B0"/>
    <w:rsid w:val="00CF6435"/>
    <w:rsid w:val="00CF64D3"/>
    <w:rsid w:val="00CF6AFD"/>
    <w:rsid w:val="00CF6B69"/>
    <w:rsid w:val="00CF736C"/>
    <w:rsid w:val="00CF7765"/>
    <w:rsid w:val="00CF7DF6"/>
    <w:rsid w:val="00D007D4"/>
    <w:rsid w:val="00D00E56"/>
    <w:rsid w:val="00D01349"/>
    <w:rsid w:val="00D0146D"/>
    <w:rsid w:val="00D01770"/>
    <w:rsid w:val="00D01888"/>
    <w:rsid w:val="00D01B2B"/>
    <w:rsid w:val="00D01CBD"/>
    <w:rsid w:val="00D01CEE"/>
    <w:rsid w:val="00D01D9F"/>
    <w:rsid w:val="00D01F3C"/>
    <w:rsid w:val="00D02758"/>
    <w:rsid w:val="00D028AA"/>
    <w:rsid w:val="00D02EF9"/>
    <w:rsid w:val="00D036AA"/>
    <w:rsid w:val="00D03DCA"/>
    <w:rsid w:val="00D04158"/>
    <w:rsid w:val="00D04825"/>
    <w:rsid w:val="00D048B7"/>
    <w:rsid w:val="00D04E75"/>
    <w:rsid w:val="00D04FBD"/>
    <w:rsid w:val="00D05070"/>
    <w:rsid w:val="00D068E3"/>
    <w:rsid w:val="00D06EAE"/>
    <w:rsid w:val="00D07192"/>
    <w:rsid w:val="00D07D49"/>
    <w:rsid w:val="00D07E91"/>
    <w:rsid w:val="00D1032C"/>
    <w:rsid w:val="00D1058A"/>
    <w:rsid w:val="00D107BF"/>
    <w:rsid w:val="00D108BF"/>
    <w:rsid w:val="00D10E24"/>
    <w:rsid w:val="00D1136E"/>
    <w:rsid w:val="00D1161B"/>
    <w:rsid w:val="00D117AC"/>
    <w:rsid w:val="00D11910"/>
    <w:rsid w:val="00D11B8D"/>
    <w:rsid w:val="00D12ABE"/>
    <w:rsid w:val="00D12AC7"/>
    <w:rsid w:val="00D12D03"/>
    <w:rsid w:val="00D1327D"/>
    <w:rsid w:val="00D13359"/>
    <w:rsid w:val="00D13941"/>
    <w:rsid w:val="00D13CBB"/>
    <w:rsid w:val="00D13CC3"/>
    <w:rsid w:val="00D13D4E"/>
    <w:rsid w:val="00D141BC"/>
    <w:rsid w:val="00D14743"/>
    <w:rsid w:val="00D14E93"/>
    <w:rsid w:val="00D153B6"/>
    <w:rsid w:val="00D1544D"/>
    <w:rsid w:val="00D15BE7"/>
    <w:rsid w:val="00D15E65"/>
    <w:rsid w:val="00D16ACC"/>
    <w:rsid w:val="00D16F70"/>
    <w:rsid w:val="00D16F82"/>
    <w:rsid w:val="00D16FE6"/>
    <w:rsid w:val="00D170F8"/>
    <w:rsid w:val="00D17153"/>
    <w:rsid w:val="00D1741C"/>
    <w:rsid w:val="00D17541"/>
    <w:rsid w:val="00D175BB"/>
    <w:rsid w:val="00D20115"/>
    <w:rsid w:val="00D2113C"/>
    <w:rsid w:val="00D21476"/>
    <w:rsid w:val="00D2177F"/>
    <w:rsid w:val="00D21B24"/>
    <w:rsid w:val="00D21DA8"/>
    <w:rsid w:val="00D22DFA"/>
    <w:rsid w:val="00D23E1C"/>
    <w:rsid w:val="00D241FE"/>
    <w:rsid w:val="00D243CB"/>
    <w:rsid w:val="00D2458D"/>
    <w:rsid w:val="00D245E3"/>
    <w:rsid w:val="00D24D37"/>
    <w:rsid w:val="00D24E02"/>
    <w:rsid w:val="00D25560"/>
    <w:rsid w:val="00D2597C"/>
    <w:rsid w:val="00D25B42"/>
    <w:rsid w:val="00D25E97"/>
    <w:rsid w:val="00D25F7B"/>
    <w:rsid w:val="00D260D1"/>
    <w:rsid w:val="00D26A07"/>
    <w:rsid w:val="00D26CED"/>
    <w:rsid w:val="00D26F6A"/>
    <w:rsid w:val="00D27076"/>
    <w:rsid w:val="00D27CA7"/>
    <w:rsid w:val="00D30234"/>
    <w:rsid w:val="00D30EA4"/>
    <w:rsid w:val="00D31928"/>
    <w:rsid w:val="00D31B8F"/>
    <w:rsid w:val="00D31BE0"/>
    <w:rsid w:val="00D324E2"/>
    <w:rsid w:val="00D327F1"/>
    <w:rsid w:val="00D32927"/>
    <w:rsid w:val="00D3302C"/>
    <w:rsid w:val="00D331D2"/>
    <w:rsid w:val="00D33A2C"/>
    <w:rsid w:val="00D33DAC"/>
    <w:rsid w:val="00D34C0F"/>
    <w:rsid w:val="00D34D4B"/>
    <w:rsid w:val="00D35002"/>
    <w:rsid w:val="00D3536A"/>
    <w:rsid w:val="00D36ADF"/>
    <w:rsid w:val="00D37158"/>
    <w:rsid w:val="00D37236"/>
    <w:rsid w:val="00D37304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A78"/>
    <w:rsid w:val="00D42E7B"/>
    <w:rsid w:val="00D433AA"/>
    <w:rsid w:val="00D4350D"/>
    <w:rsid w:val="00D438FB"/>
    <w:rsid w:val="00D43913"/>
    <w:rsid w:val="00D43A30"/>
    <w:rsid w:val="00D43C71"/>
    <w:rsid w:val="00D43F2D"/>
    <w:rsid w:val="00D442C8"/>
    <w:rsid w:val="00D44A23"/>
    <w:rsid w:val="00D44E97"/>
    <w:rsid w:val="00D45257"/>
    <w:rsid w:val="00D45363"/>
    <w:rsid w:val="00D4543D"/>
    <w:rsid w:val="00D45D27"/>
    <w:rsid w:val="00D45ED4"/>
    <w:rsid w:val="00D462D2"/>
    <w:rsid w:val="00D464FC"/>
    <w:rsid w:val="00D4665F"/>
    <w:rsid w:val="00D46EA2"/>
    <w:rsid w:val="00D47D32"/>
    <w:rsid w:val="00D507E7"/>
    <w:rsid w:val="00D50B3C"/>
    <w:rsid w:val="00D5175F"/>
    <w:rsid w:val="00D51859"/>
    <w:rsid w:val="00D518B0"/>
    <w:rsid w:val="00D51B95"/>
    <w:rsid w:val="00D51CA1"/>
    <w:rsid w:val="00D52642"/>
    <w:rsid w:val="00D52897"/>
    <w:rsid w:val="00D53185"/>
    <w:rsid w:val="00D53A51"/>
    <w:rsid w:val="00D53EAA"/>
    <w:rsid w:val="00D5419A"/>
    <w:rsid w:val="00D5424F"/>
    <w:rsid w:val="00D5448C"/>
    <w:rsid w:val="00D54860"/>
    <w:rsid w:val="00D54A5C"/>
    <w:rsid w:val="00D54D5C"/>
    <w:rsid w:val="00D54DC8"/>
    <w:rsid w:val="00D55529"/>
    <w:rsid w:val="00D55AC0"/>
    <w:rsid w:val="00D56860"/>
    <w:rsid w:val="00D56963"/>
    <w:rsid w:val="00D56C59"/>
    <w:rsid w:val="00D57115"/>
    <w:rsid w:val="00D57225"/>
    <w:rsid w:val="00D57C38"/>
    <w:rsid w:val="00D60094"/>
    <w:rsid w:val="00D6020B"/>
    <w:rsid w:val="00D6038F"/>
    <w:rsid w:val="00D603D6"/>
    <w:rsid w:val="00D608BD"/>
    <w:rsid w:val="00D60AD7"/>
    <w:rsid w:val="00D60E69"/>
    <w:rsid w:val="00D612F8"/>
    <w:rsid w:val="00D6164E"/>
    <w:rsid w:val="00D620C2"/>
    <w:rsid w:val="00D6281F"/>
    <w:rsid w:val="00D63C66"/>
    <w:rsid w:val="00D63EC6"/>
    <w:rsid w:val="00D64116"/>
    <w:rsid w:val="00D64503"/>
    <w:rsid w:val="00D645A7"/>
    <w:rsid w:val="00D64D94"/>
    <w:rsid w:val="00D65377"/>
    <w:rsid w:val="00D65717"/>
    <w:rsid w:val="00D66357"/>
    <w:rsid w:val="00D6655E"/>
    <w:rsid w:val="00D6685F"/>
    <w:rsid w:val="00D66B6B"/>
    <w:rsid w:val="00D66D25"/>
    <w:rsid w:val="00D67282"/>
    <w:rsid w:val="00D674B8"/>
    <w:rsid w:val="00D678BE"/>
    <w:rsid w:val="00D67CEA"/>
    <w:rsid w:val="00D700D8"/>
    <w:rsid w:val="00D70537"/>
    <w:rsid w:val="00D706A3"/>
    <w:rsid w:val="00D708DE"/>
    <w:rsid w:val="00D70AB1"/>
    <w:rsid w:val="00D70C13"/>
    <w:rsid w:val="00D7110D"/>
    <w:rsid w:val="00D71299"/>
    <w:rsid w:val="00D714AB"/>
    <w:rsid w:val="00D71AE7"/>
    <w:rsid w:val="00D71CA3"/>
    <w:rsid w:val="00D71D30"/>
    <w:rsid w:val="00D72086"/>
    <w:rsid w:val="00D72579"/>
    <w:rsid w:val="00D72AC5"/>
    <w:rsid w:val="00D72CC4"/>
    <w:rsid w:val="00D72D72"/>
    <w:rsid w:val="00D73844"/>
    <w:rsid w:val="00D739F5"/>
    <w:rsid w:val="00D73F7F"/>
    <w:rsid w:val="00D742A4"/>
    <w:rsid w:val="00D75177"/>
    <w:rsid w:val="00D751D6"/>
    <w:rsid w:val="00D75AB6"/>
    <w:rsid w:val="00D75B99"/>
    <w:rsid w:val="00D75E32"/>
    <w:rsid w:val="00D75E61"/>
    <w:rsid w:val="00D75EB7"/>
    <w:rsid w:val="00D76365"/>
    <w:rsid w:val="00D769EF"/>
    <w:rsid w:val="00D76C93"/>
    <w:rsid w:val="00D77264"/>
    <w:rsid w:val="00D77678"/>
    <w:rsid w:val="00D777F5"/>
    <w:rsid w:val="00D77DEB"/>
    <w:rsid w:val="00D8014C"/>
    <w:rsid w:val="00D8101A"/>
    <w:rsid w:val="00D81038"/>
    <w:rsid w:val="00D810EE"/>
    <w:rsid w:val="00D81370"/>
    <w:rsid w:val="00D81499"/>
    <w:rsid w:val="00D81621"/>
    <w:rsid w:val="00D81793"/>
    <w:rsid w:val="00D81F12"/>
    <w:rsid w:val="00D81F6D"/>
    <w:rsid w:val="00D82125"/>
    <w:rsid w:val="00D827BA"/>
    <w:rsid w:val="00D82C4A"/>
    <w:rsid w:val="00D833FD"/>
    <w:rsid w:val="00D83E33"/>
    <w:rsid w:val="00D84094"/>
    <w:rsid w:val="00D8411E"/>
    <w:rsid w:val="00D842D0"/>
    <w:rsid w:val="00D848F9"/>
    <w:rsid w:val="00D84FD9"/>
    <w:rsid w:val="00D85112"/>
    <w:rsid w:val="00D85862"/>
    <w:rsid w:val="00D85A4E"/>
    <w:rsid w:val="00D85EA9"/>
    <w:rsid w:val="00D86340"/>
    <w:rsid w:val="00D865DD"/>
    <w:rsid w:val="00D8660F"/>
    <w:rsid w:val="00D868F8"/>
    <w:rsid w:val="00D86A0F"/>
    <w:rsid w:val="00D86D9F"/>
    <w:rsid w:val="00D86F2B"/>
    <w:rsid w:val="00D86FA1"/>
    <w:rsid w:val="00D871FA"/>
    <w:rsid w:val="00D878B3"/>
    <w:rsid w:val="00D90206"/>
    <w:rsid w:val="00D902D0"/>
    <w:rsid w:val="00D90F47"/>
    <w:rsid w:val="00D92031"/>
    <w:rsid w:val="00D9207F"/>
    <w:rsid w:val="00D9222B"/>
    <w:rsid w:val="00D9277A"/>
    <w:rsid w:val="00D92DF3"/>
    <w:rsid w:val="00D937E3"/>
    <w:rsid w:val="00D93AC4"/>
    <w:rsid w:val="00D945F6"/>
    <w:rsid w:val="00D9460F"/>
    <w:rsid w:val="00D95840"/>
    <w:rsid w:val="00D95ABF"/>
    <w:rsid w:val="00D962C0"/>
    <w:rsid w:val="00D9693C"/>
    <w:rsid w:val="00D96BD2"/>
    <w:rsid w:val="00D96C78"/>
    <w:rsid w:val="00D96D9F"/>
    <w:rsid w:val="00D9709B"/>
    <w:rsid w:val="00DA0901"/>
    <w:rsid w:val="00DA0EB4"/>
    <w:rsid w:val="00DA119B"/>
    <w:rsid w:val="00DA1678"/>
    <w:rsid w:val="00DA1705"/>
    <w:rsid w:val="00DA17C4"/>
    <w:rsid w:val="00DA1865"/>
    <w:rsid w:val="00DA1985"/>
    <w:rsid w:val="00DA1D4B"/>
    <w:rsid w:val="00DA28DC"/>
    <w:rsid w:val="00DA2A06"/>
    <w:rsid w:val="00DA2A49"/>
    <w:rsid w:val="00DA31F6"/>
    <w:rsid w:val="00DA3D9F"/>
    <w:rsid w:val="00DA3DB1"/>
    <w:rsid w:val="00DA3E1B"/>
    <w:rsid w:val="00DA41A5"/>
    <w:rsid w:val="00DA439A"/>
    <w:rsid w:val="00DA43D1"/>
    <w:rsid w:val="00DA464D"/>
    <w:rsid w:val="00DA4B5A"/>
    <w:rsid w:val="00DA5038"/>
    <w:rsid w:val="00DA59AB"/>
    <w:rsid w:val="00DA5F55"/>
    <w:rsid w:val="00DA6669"/>
    <w:rsid w:val="00DA71BE"/>
    <w:rsid w:val="00DA729D"/>
    <w:rsid w:val="00DA7742"/>
    <w:rsid w:val="00DA7F62"/>
    <w:rsid w:val="00DB090F"/>
    <w:rsid w:val="00DB0E75"/>
    <w:rsid w:val="00DB1346"/>
    <w:rsid w:val="00DB16C4"/>
    <w:rsid w:val="00DB1D1F"/>
    <w:rsid w:val="00DB220F"/>
    <w:rsid w:val="00DB27BD"/>
    <w:rsid w:val="00DB27CD"/>
    <w:rsid w:val="00DB316D"/>
    <w:rsid w:val="00DB3543"/>
    <w:rsid w:val="00DB3A53"/>
    <w:rsid w:val="00DB4140"/>
    <w:rsid w:val="00DB419F"/>
    <w:rsid w:val="00DB478B"/>
    <w:rsid w:val="00DB4CFA"/>
    <w:rsid w:val="00DB4D59"/>
    <w:rsid w:val="00DB4F0F"/>
    <w:rsid w:val="00DB56C8"/>
    <w:rsid w:val="00DB56D5"/>
    <w:rsid w:val="00DB580C"/>
    <w:rsid w:val="00DB5F4E"/>
    <w:rsid w:val="00DB5FE5"/>
    <w:rsid w:val="00DB665A"/>
    <w:rsid w:val="00DB7000"/>
    <w:rsid w:val="00DB7629"/>
    <w:rsid w:val="00DC01E8"/>
    <w:rsid w:val="00DC0408"/>
    <w:rsid w:val="00DC0F33"/>
    <w:rsid w:val="00DC1173"/>
    <w:rsid w:val="00DC12B6"/>
    <w:rsid w:val="00DC145C"/>
    <w:rsid w:val="00DC18E0"/>
    <w:rsid w:val="00DC2C33"/>
    <w:rsid w:val="00DC3217"/>
    <w:rsid w:val="00DC3248"/>
    <w:rsid w:val="00DC3542"/>
    <w:rsid w:val="00DC3BB7"/>
    <w:rsid w:val="00DC3F43"/>
    <w:rsid w:val="00DC45F3"/>
    <w:rsid w:val="00DC46AB"/>
    <w:rsid w:val="00DC4DBD"/>
    <w:rsid w:val="00DC5658"/>
    <w:rsid w:val="00DC5F9D"/>
    <w:rsid w:val="00DC5FA8"/>
    <w:rsid w:val="00DC6099"/>
    <w:rsid w:val="00DC63A8"/>
    <w:rsid w:val="00DC6950"/>
    <w:rsid w:val="00DC6ACD"/>
    <w:rsid w:val="00DC7529"/>
    <w:rsid w:val="00DD1C50"/>
    <w:rsid w:val="00DD2170"/>
    <w:rsid w:val="00DD2758"/>
    <w:rsid w:val="00DD2C90"/>
    <w:rsid w:val="00DD3A5B"/>
    <w:rsid w:val="00DD3CB6"/>
    <w:rsid w:val="00DD3EE5"/>
    <w:rsid w:val="00DD4243"/>
    <w:rsid w:val="00DD4336"/>
    <w:rsid w:val="00DD439C"/>
    <w:rsid w:val="00DD4C68"/>
    <w:rsid w:val="00DD4DB6"/>
    <w:rsid w:val="00DD5AA9"/>
    <w:rsid w:val="00DD6878"/>
    <w:rsid w:val="00DD68C0"/>
    <w:rsid w:val="00DD72BA"/>
    <w:rsid w:val="00DD7AE1"/>
    <w:rsid w:val="00DE049E"/>
    <w:rsid w:val="00DE0E2C"/>
    <w:rsid w:val="00DE0EAB"/>
    <w:rsid w:val="00DE1062"/>
    <w:rsid w:val="00DE11E8"/>
    <w:rsid w:val="00DE17AB"/>
    <w:rsid w:val="00DE2AB6"/>
    <w:rsid w:val="00DE2D0C"/>
    <w:rsid w:val="00DE2E23"/>
    <w:rsid w:val="00DE2F3C"/>
    <w:rsid w:val="00DE33FA"/>
    <w:rsid w:val="00DE3796"/>
    <w:rsid w:val="00DE38BB"/>
    <w:rsid w:val="00DE3BCD"/>
    <w:rsid w:val="00DE3C77"/>
    <w:rsid w:val="00DE3D4E"/>
    <w:rsid w:val="00DE452A"/>
    <w:rsid w:val="00DE48BF"/>
    <w:rsid w:val="00DE4BBA"/>
    <w:rsid w:val="00DE4EC9"/>
    <w:rsid w:val="00DE5496"/>
    <w:rsid w:val="00DE6228"/>
    <w:rsid w:val="00DE6264"/>
    <w:rsid w:val="00DE6843"/>
    <w:rsid w:val="00DE77C2"/>
    <w:rsid w:val="00DE784E"/>
    <w:rsid w:val="00DE7BE5"/>
    <w:rsid w:val="00DE7C8A"/>
    <w:rsid w:val="00DE7E30"/>
    <w:rsid w:val="00DE7E33"/>
    <w:rsid w:val="00DE7EA0"/>
    <w:rsid w:val="00DF0241"/>
    <w:rsid w:val="00DF072C"/>
    <w:rsid w:val="00DF11B9"/>
    <w:rsid w:val="00DF15B7"/>
    <w:rsid w:val="00DF2822"/>
    <w:rsid w:val="00DF28C0"/>
    <w:rsid w:val="00DF2D56"/>
    <w:rsid w:val="00DF31EB"/>
    <w:rsid w:val="00DF3373"/>
    <w:rsid w:val="00DF34C9"/>
    <w:rsid w:val="00DF387B"/>
    <w:rsid w:val="00DF3BE2"/>
    <w:rsid w:val="00DF43C3"/>
    <w:rsid w:val="00DF49FF"/>
    <w:rsid w:val="00DF5565"/>
    <w:rsid w:val="00DF5AC2"/>
    <w:rsid w:val="00DF65FF"/>
    <w:rsid w:val="00DF6C2C"/>
    <w:rsid w:val="00DF6D03"/>
    <w:rsid w:val="00DF78B2"/>
    <w:rsid w:val="00E00D3C"/>
    <w:rsid w:val="00E00F76"/>
    <w:rsid w:val="00E0192E"/>
    <w:rsid w:val="00E019BD"/>
    <w:rsid w:val="00E01D75"/>
    <w:rsid w:val="00E01FDA"/>
    <w:rsid w:val="00E0205B"/>
    <w:rsid w:val="00E022E2"/>
    <w:rsid w:val="00E02582"/>
    <w:rsid w:val="00E02E10"/>
    <w:rsid w:val="00E0319E"/>
    <w:rsid w:val="00E0334A"/>
    <w:rsid w:val="00E037EC"/>
    <w:rsid w:val="00E039F4"/>
    <w:rsid w:val="00E03DF6"/>
    <w:rsid w:val="00E0471C"/>
    <w:rsid w:val="00E04ACE"/>
    <w:rsid w:val="00E05351"/>
    <w:rsid w:val="00E05674"/>
    <w:rsid w:val="00E05884"/>
    <w:rsid w:val="00E05E88"/>
    <w:rsid w:val="00E05F8E"/>
    <w:rsid w:val="00E0601F"/>
    <w:rsid w:val="00E063E7"/>
    <w:rsid w:val="00E06861"/>
    <w:rsid w:val="00E07651"/>
    <w:rsid w:val="00E0767A"/>
    <w:rsid w:val="00E07747"/>
    <w:rsid w:val="00E07D9D"/>
    <w:rsid w:val="00E1013A"/>
    <w:rsid w:val="00E10597"/>
    <w:rsid w:val="00E10806"/>
    <w:rsid w:val="00E10880"/>
    <w:rsid w:val="00E10B43"/>
    <w:rsid w:val="00E10FCB"/>
    <w:rsid w:val="00E114F5"/>
    <w:rsid w:val="00E1152F"/>
    <w:rsid w:val="00E120CF"/>
    <w:rsid w:val="00E12944"/>
    <w:rsid w:val="00E129A8"/>
    <w:rsid w:val="00E12C40"/>
    <w:rsid w:val="00E13D9A"/>
    <w:rsid w:val="00E13EAD"/>
    <w:rsid w:val="00E13F96"/>
    <w:rsid w:val="00E1455B"/>
    <w:rsid w:val="00E15016"/>
    <w:rsid w:val="00E15021"/>
    <w:rsid w:val="00E157C0"/>
    <w:rsid w:val="00E17D8B"/>
    <w:rsid w:val="00E17E2A"/>
    <w:rsid w:val="00E2039C"/>
    <w:rsid w:val="00E206E7"/>
    <w:rsid w:val="00E208B6"/>
    <w:rsid w:val="00E21317"/>
    <w:rsid w:val="00E215FC"/>
    <w:rsid w:val="00E220F9"/>
    <w:rsid w:val="00E22C40"/>
    <w:rsid w:val="00E22E7D"/>
    <w:rsid w:val="00E2307E"/>
    <w:rsid w:val="00E23570"/>
    <w:rsid w:val="00E23638"/>
    <w:rsid w:val="00E2379F"/>
    <w:rsid w:val="00E23879"/>
    <w:rsid w:val="00E239BD"/>
    <w:rsid w:val="00E23D18"/>
    <w:rsid w:val="00E23D6D"/>
    <w:rsid w:val="00E243E7"/>
    <w:rsid w:val="00E248EA"/>
    <w:rsid w:val="00E252A6"/>
    <w:rsid w:val="00E25309"/>
    <w:rsid w:val="00E2573F"/>
    <w:rsid w:val="00E25AD3"/>
    <w:rsid w:val="00E25CA3"/>
    <w:rsid w:val="00E2649C"/>
    <w:rsid w:val="00E2687F"/>
    <w:rsid w:val="00E270BA"/>
    <w:rsid w:val="00E270DC"/>
    <w:rsid w:val="00E276F9"/>
    <w:rsid w:val="00E27A0C"/>
    <w:rsid w:val="00E27E2F"/>
    <w:rsid w:val="00E3000F"/>
    <w:rsid w:val="00E30178"/>
    <w:rsid w:val="00E301B6"/>
    <w:rsid w:val="00E3057A"/>
    <w:rsid w:val="00E30722"/>
    <w:rsid w:val="00E30986"/>
    <w:rsid w:val="00E31DA8"/>
    <w:rsid w:val="00E321C0"/>
    <w:rsid w:val="00E327A7"/>
    <w:rsid w:val="00E32850"/>
    <w:rsid w:val="00E32913"/>
    <w:rsid w:val="00E32A59"/>
    <w:rsid w:val="00E32A70"/>
    <w:rsid w:val="00E32AC9"/>
    <w:rsid w:val="00E331C4"/>
    <w:rsid w:val="00E33292"/>
    <w:rsid w:val="00E3347F"/>
    <w:rsid w:val="00E33ED9"/>
    <w:rsid w:val="00E34277"/>
    <w:rsid w:val="00E34341"/>
    <w:rsid w:val="00E34A3B"/>
    <w:rsid w:val="00E35453"/>
    <w:rsid w:val="00E354E4"/>
    <w:rsid w:val="00E35546"/>
    <w:rsid w:val="00E355AA"/>
    <w:rsid w:val="00E357D6"/>
    <w:rsid w:val="00E35939"/>
    <w:rsid w:val="00E35A96"/>
    <w:rsid w:val="00E36002"/>
    <w:rsid w:val="00E3718A"/>
    <w:rsid w:val="00E37293"/>
    <w:rsid w:val="00E37513"/>
    <w:rsid w:val="00E37580"/>
    <w:rsid w:val="00E37DDF"/>
    <w:rsid w:val="00E403B8"/>
    <w:rsid w:val="00E41390"/>
    <w:rsid w:val="00E4170B"/>
    <w:rsid w:val="00E41841"/>
    <w:rsid w:val="00E41881"/>
    <w:rsid w:val="00E41A11"/>
    <w:rsid w:val="00E41EE1"/>
    <w:rsid w:val="00E41EF5"/>
    <w:rsid w:val="00E4247C"/>
    <w:rsid w:val="00E424D6"/>
    <w:rsid w:val="00E42554"/>
    <w:rsid w:val="00E42E5D"/>
    <w:rsid w:val="00E43444"/>
    <w:rsid w:val="00E43497"/>
    <w:rsid w:val="00E4359B"/>
    <w:rsid w:val="00E43BD7"/>
    <w:rsid w:val="00E440AC"/>
    <w:rsid w:val="00E4424F"/>
    <w:rsid w:val="00E44600"/>
    <w:rsid w:val="00E4498E"/>
    <w:rsid w:val="00E44EA6"/>
    <w:rsid w:val="00E452FE"/>
    <w:rsid w:val="00E456E9"/>
    <w:rsid w:val="00E46184"/>
    <w:rsid w:val="00E467AF"/>
    <w:rsid w:val="00E47271"/>
    <w:rsid w:val="00E472D9"/>
    <w:rsid w:val="00E503DD"/>
    <w:rsid w:val="00E50686"/>
    <w:rsid w:val="00E50878"/>
    <w:rsid w:val="00E50C05"/>
    <w:rsid w:val="00E512DB"/>
    <w:rsid w:val="00E512EB"/>
    <w:rsid w:val="00E51941"/>
    <w:rsid w:val="00E51C12"/>
    <w:rsid w:val="00E51C52"/>
    <w:rsid w:val="00E522F6"/>
    <w:rsid w:val="00E52579"/>
    <w:rsid w:val="00E527C8"/>
    <w:rsid w:val="00E534E9"/>
    <w:rsid w:val="00E538FB"/>
    <w:rsid w:val="00E53FB6"/>
    <w:rsid w:val="00E53FFD"/>
    <w:rsid w:val="00E544B0"/>
    <w:rsid w:val="00E54993"/>
    <w:rsid w:val="00E549B7"/>
    <w:rsid w:val="00E54A14"/>
    <w:rsid w:val="00E54E31"/>
    <w:rsid w:val="00E55129"/>
    <w:rsid w:val="00E5554D"/>
    <w:rsid w:val="00E5576E"/>
    <w:rsid w:val="00E55FE9"/>
    <w:rsid w:val="00E562FD"/>
    <w:rsid w:val="00E56568"/>
    <w:rsid w:val="00E565C0"/>
    <w:rsid w:val="00E56FB7"/>
    <w:rsid w:val="00E57083"/>
    <w:rsid w:val="00E5787F"/>
    <w:rsid w:val="00E57D51"/>
    <w:rsid w:val="00E60047"/>
    <w:rsid w:val="00E60119"/>
    <w:rsid w:val="00E60C41"/>
    <w:rsid w:val="00E613F7"/>
    <w:rsid w:val="00E6176B"/>
    <w:rsid w:val="00E61D47"/>
    <w:rsid w:val="00E61DFB"/>
    <w:rsid w:val="00E623CF"/>
    <w:rsid w:val="00E625A9"/>
    <w:rsid w:val="00E627A7"/>
    <w:rsid w:val="00E63625"/>
    <w:rsid w:val="00E63846"/>
    <w:rsid w:val="00E638DD"/>
    <w:rsid w:val="00E63F2E"/>
    <w:rsid w:val="00E644E5"/>
    <w:rsid w:val="00E64581"/>
    <w:rsid w:val="00E64DC6"/>
    <w:rsid w:val="00E64F92"/>
    <w:rsid w:val="00E6505D"/>
    <w:rsid w:val="00E6528C"/>
    <w:rsid w:val="00E65D4B"/>
    <w:rsid w:val="00E660D3"/>
    <w:rsid w:val="00E6665C"/>
    <w:rsid w:val="00E66AB4"/>
    <w:rsid w:val="00E66F98"/>
    <w:rsid w:val="00E67963"/>
    <w:rsid w:val="00E67C1E"/>
    <w:rsid w:val="00E70179"/>
    <w:rsid w:val="00E70B7F"/>
    <w:rsid w:val="00E70EC8"/>
    <w:rsid w:val="00E71602"/>
    <w:rsid w:val="00E7224E"/>
    <w:rsid w:val="00E72A71"/>
    <w:rsid w:val="00E72FA2"/>
    <w:rsid w:val="00E7334E"/>
    <w:rsid w:val="00E7348B"/>
    <w:rsid w:val="00E73962"/>
    <w:rsid w:val="00E739CC"/>
    <w:rsid w:val="00E73CEE"/>
    <w:rsid w:val="00E73FB3"/>
    <w:rsid w:val="00E74654"/>
    <w:rsid w:val="00E74DE3"/>
    <w:rsid w:val="00E74FFE"/>
    <w:rsid w:val="00E751B5"/>
    <w:rsid w:val="00E76886"/>
    <w:rsid w:val="00E77324"/>
    <w:rsid w:val="00E77574"/>
    <w:rsid w:val="00E77951"/>
    <w:rsid w:val="00E77D14"/>
    <w:rsid w:val="00E802FF"/>
    <w:rsid w:val="00E8050D"/>
    <w:rsid w:val="00E8092C"/>
    <w:rsid w:val="00E809A6"/>
    <w:rsid w:val="00E816F6"/>
    <w:rsid w:val="00E81A9C"/>
    <w:rsid w:val="00E81D0F"/>
    <w:rsid w:val="00E81F57"/>
    <w:rsid w:val="00E82527"/>
    <w:rsid w:val="00E8256A"/>
    <w:rsid w:val="00E8283A"/>
    <w:rsid w:val="00E82DED"/>
    <w:rsid w:val="00E833F4"/>
    <w:rsid w:val="00E83662"/>
    <w:rsid w:val="00E8388D"/>
    <w:rsid w:val="00E83F7C"/>
    <w:rsid w:val="00E844C0"/>
    <w:rsid w:val="00E84748"/>
    <w:rsid w:val="00E8494C"/>
    <w:rsid w:val="00E84964"/>
    <w:rsid w:val="00E84E68"/>
    <w:rsid w:val="00E857DE"/>
    <w:rsid w:val="00E859C9"/>
    <w:rsid w:val="00E85CB5"/>
    <w:rsid w:val="00E85F47"/>
    <w:rsid w:val="00E85FE5"/>
    <w:rsid w:val="00E861B4"/>
    <w:rsid w:val="00E86719"/>
    <w:rsid w:val="00E869C1"/>
    <w:rsid w:val="00E86D0C"/>
    <w:rsid w:val="00E87D51"/>
    <w:rsid w:val="00E87EDA"/>
    <w:rsid w:val="00E901A0"/>
    <w:rsid w:val="00E905CA"/>
    <w:rsid w:val="00E9091C"/>
    <w:rsid w:val="00E90E69"/>
    <w:rsid w:val="00E90EF4"/>
    <w:rsid w:val="00E912E2"/>
    <w:rsid w:val="00E91522"/>
    <w:rsid w:val="00E91AF2"/>
    <w:rsid w:val="00E91E2D"/>
    <w:rsid w:val="00E92493"/>
    <w:rsid w:val="00E92AF8"/>
    <w:rsid w:val="00E92F6B"/>
    <w:rsid w:val="00E93038"/>
    <w:rsid w:val="00E93720"/>
    <w:rsid w:val="00E938FB"/>
    <w:rsid w:val="00E941EE"/>
    <w:rsid w:val="00E9429B"/>
    <w:rsid w:val="00E94334"/>
    <w:rsid w:val="00E9463A"/>
    <w:rsid w:val="00E94720"/>
    <w:rsid w:val="00E947CA"/>
    <w:rsid w:val="00E948F3"/>
    <w:rsid w:val="00E94CE6"/>
    <w:rsid w:val="00E94DEA"/>
    <w:rsid w:val="00E95304"/>
    <w:rsid w:val="00E9535A"/>
    <w:rsid w:val="00E95A6A"/>
    <w:rsid w:val="00E95DE6"/>
    <w:rsid w:val="00E964FA"/>
    <w:rsid w:val="00E96716"/>
    <w:rsid w:val="00E97142"/>
    <w:rsid w:val="00E974DA"/>
    <w:rsid w:val="00E97E91"/>
    <w:rsid w:val="00E97F83"/>
    <w:rsid w:val="00EA01D8"/>
    <w:rsid w:val="00EA0279"/>
    <w:rsid w:val="00EA04EE"/>
    <w:rsid w:val="00EA07C0"/>
    <w:rsid w:val="00EA0A8C"/>
    <w:rsid w:val="00EA10C8"/>
    <w:rsid w:val="00EA1167"/>
    <w:rsid w:val="00EA1426"/>
    <w:rsid w:val="00EA16DA"/>
    <w:rsid w:val="00EA200B"/>
    <w:rsid w:val="00EA259F"/>
    <w:rsid w:val="00EA2BC3"/>
    <w:rsid w:val="00EA2BCA"/>
    <w:rsid w:val="00EA378E"/>
    <w:rsid w:val="00EA3B2E"/>
    <w:rsid w:val="00EA408D"/>
    <w:rsid w:val="00EA4C28"/>
    <w:rsid w:val="00EA519C"/>
    <w:rsid w:val="00EA5692"/>
    <w:rsid w:val="00EA5D92"/>
    <w:rsid w:val="00EA74DD"/>
    <w:rsid w:val="00EB0705"/>
    <w:rsid w:val="00EB084F"/>
    <w:rsid w:val="00EB0D3F"/>
    <w:rsid w:val="00EB1EA7"/>
    <w:rsid w:val="00EB24B7"/>
    <w:rsid w:val="00EB294E"/>
    <w:rsid w:val="00EB2B02"/>
    <w:rsid w:val="00EB33DB"/>
    <w:rsid w:val="00EB415D"/>
    <w:rsid w:val="00EB4879"/>
    <w:rsid w:val="00EB4E56"/>
    <w:rsid w:val="00EB511E"/>
    <w:rsid w:val="00EB54D6"/>
    <w:rsid w:val="00EB57FE"/>
    <w:rsid w:val="00EB5856"/>
    <w:rsid w:val="00EB5BF0"/>
    <w:rsid w:val="00EB6009"/>
    <w:rsid w:val="00EB66E1"/>
    <w:rsid w:val="00EB66F4"/>
    <w:rsid w:val="00EB6805"/>
    <w:rsid w:val="00EB6C47"/>
    <w:rsid w:val="00EB7527"/>
    <w:rsid w:val="00EB7616"/>
    <w:rsid w:val="00EB7867"/>
    <w:rsid w:val="00EB7CCD"/>
    <w:rsid w:val="00EB7D20"/>
    <w:rsid w:val="00EC037C"/>
    <w:rsid w:val="00EC0AD4"/>
    <w:rsid w:val="00EC0BE1"/>
    <w:rsid w:val="00EC1686"/>
    <w:rsid w:val="00EC1688"/>
    <w:rsid w:val="00EC1BEE"/>
    <w:rsid w:val="00EC256A"/>
    <w:rsid w:val="00EC272E"/>
    <w:rsid w:val="00EC2917"/>
    <w:rsid w:val="00EC2D38"/>
    <w:rsid w:val="00EC3086"/>
    <w:rsid w:val="00EC3782"/>
    <w:rsid w:val="00EC3A87"/>
    <w:rsid w:val="00EC3BDB"/>
    <w:rsid w:val="00EC3E71"/>
    <w:rsid w:val="00EC4153"/>
    <w:rsid w:val="00EC41BE"/>
    <w:rsid w:val="00EC4239"/>
    <w:rsid w:val="00EC4A74"/>
    <w:rsid w:val="00EC4EA9"/>
    <w:rsid w:val="00EC5125"/>
    <w:rsid w:val="00EC543A"/>
    <w:rsid w:val="00EC5DCB"/>
    <w:rsid w:val="00EC66D3"/>
    <w:rsid w:val="00EC6875"/>
    <w:rsid w:val="00EC6985"/>
    <w:rsid w:val="00EC7436"/>
    <w:rsid w:val="00EC7522"/>
    <w:rsid w:val="00EC752C"/>
    <w:rsid w:val="00EC7C5E"/>
    <w:rsid w:val="00ED017D"/>
    <w:rsid w:val="00ED0F0F"/>
    <w:rsid w:val="00ED1A7C"/>
    <w:rsid w:val="00ED27DA"/>
    <w:rsid w:val="00ED2803"/>
    <w:rsid w:val="00ED29EF"/>
    <w:rsid w:val="00ED2A6C"/>
    <w:rsid w:val="00ED2B7C"/>
    <w:rsid w:val="00ED3012"/>
    <w:rsid w:val="00ED36DF"/>
    <w:rsid w:val="00ED44A2"/>
    <w:rsid w:val="00ED4542"/>
    <w:rsid w:val="00ED46EB"/>
    <w:rsid w:val="00ED48C5"/>
    <w:rsid w:val="00ED50F3"/>
    <w:rsid w:val="00ED51E5"/>
    <w:rsid w:val="00ED5260"/>
    <w:rsid w:val="00ED589B"/>
    <w:rsid w:val="00ED5D77"/>
    <w:rsid w:val="00ED6481"/>
    <w:rsid w:val="00ED6679"/>
    <w:rsid w:val="00ED67BE"/>
    <w:rsid w:val="00ED67EF"/>
    <w:rsid w:val="00ED7037"/>
    <w:rsid w:val="00ED7723"/>
    <w:rsid w:val="00ED7ED0"/>
    <w:rsid w:val="00EE041F"/>
    <w:rsid w:val="00EE0534"/>
    <w:rsid w:val="00EE05F9"/>
    <w:rsid w:val="00EE092F"/>
    <w:rsid w:val="00EE0B0A"/>
    <w:rsid w:val="00EE1414"/>
    <w:rsid w:val="00EE2111"/>
    <w:rsid w:val="00EE22BA"/>
    <w:rsid w:val="00EE2383"/>
    <w:rsid w:val="00EE2B21"/>
    <w:rsid w:val="00EE2C17"/>
    <w:rsid w:val="00EE3B72"/>
    <w:rsid w:val="00EE3BC3"/>
    <w:rsid w:val="00EE3E59"/>
    <w:rsid w:val="00EE57AA"/>
    <w:rsid w:val="00EE7F43"/>
    <w:rsid w:val="00EF05AD"/>
    <w:rsid w:val="00EF19D0"/>
    <w:rsid w:val="00EF1F3D"/>
    <w:rsid w:val="00EF1FD3"/>
    <w:rsid w:val="00EF293A"/>
    <w:rsid w:val="00EF2AD4"/>
    <w:rsid w:val="00EF2D3B"/>
    <w:rsid w:val="00EF2DE9"/>
    <w:rsid w:val="00EF353E"/>
    <w:rsid w:val="00EF36EC"/>
    <w:rsid w:val="00EF48F3"/>
    <w:rsid w:val="00EF4C72"/>
    <w:rsid w:val="00EF4C74"/>
    <w:rsid w:val="00EF5099"/>
    <w:rsid w:val="00EF5281"/>
    <w:rsid w:val="00EF52EE"/>
    <w:rsid w:val="00EF54E9"/>
    <w:rsid w:val="00EF5A0F"/>
    <w:rsid w:val="00EF5F4A"/>
    <w:rsid w:val="00EF5FC7"/>
    <w:rsid w:val="00EF6187"/>
    <w:rsid w:val="00EF643F"/>
    <w:rsid w:val="00EF65B8"/>
    <w:rsid w:val="00EF66DC"/>
    <w:rsid w:val="00EF6E33"/>
    <w:rsid w:val="00EF6F14"/>
    <w:rsid w:val="00EF6F8E"/>
    <w:rsid w:val="00EF6FA2"/>
    <w:rsid w:val="00F0044F"/>
    <w:rsid w:val="00F01FD5"/>
    <w:rsid w:val="00F0282D"/>
    <w:rsid w:val="00F0286E"/>
    <w:rsid w:val="00F029B4"/>
    <w:rsid w:val="00F02BA0"/>
    <w:rsid w:val="00F02E4F"/>
    <w:rsid w:val="00F0310C"/>
    <w:rsid w:val="00F03113"/>
    <w:rsid w:val="00F033FE"/>
    <w:rsid w:val="00F034EB"/>
    <w:rsid w:val="00F03857"/>
    <w:rsid w:val="00F04200"/>
    <w:rsid w:val="00F0441C"/>
    <w:rsid w:val="00F04D94"/>
    <w:rsid w:val="00F055CC"/>
    <w:rsid w:val="00F05DDF"/>
    <w:rsid w:val="00F0615F"/>
    <w:rsid w:val="00F06ABA"/>
    <w:rsid w:val="00F06B64"/>
    <w:rsid w:val="00F06F00"/>
    <w:rsid w:val="00F0703A"/>
    <w:rsid w:val="00F072B5"/>
    <w:rsid w:val="00F079CE"/>
    <w:rsid w:val="00F103E5"/>
    <w:rsid w:val="00F106E1"/>
    <w:rsid w:val="00F1082D"/>
    <w:rsid w:val="00F10D64"/>
    <w:rsid w:val="00F110E2"/>
    <w:rsid w:val="00F11277"/>
    <w:rsid w:val="00F12301"/>
    <w:rsid w:val="00F123E2"/>
    <w:rsid w:val="00F1349B"/>
    <w:rsid w:val="00F135DA"/>
    <w:rsid w:val="00F13E89"/>
    <w:rsid w:val="00F13E8A"/>
    <w:rsid w:val="00F1417C"/>
    <w:rsid w:val="00F142EB"/>
    <w:rsid w:val="00F145E4"/>
    <w:rsid w:val="00F147CC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19DF"/>
    <w:rsid w:val="00F22A9C"/>
    <w:rsid w:val="00F23015"/>
    <w:rsid w:val="00F2307E"/>
    <w:rsid w:val="00F23BAC"/>
    <w:rsid w:val="00F23FFA"/>
    <w:rsid w:val="00F24CF5"/>
    <w:rsid w:val="00F24FDA"/>
    <w:rsid w:val="00F252C9"/>
    <w:rsid w:val="00F25522"/>
    <w:rsid w:val="00F2554A"/>
    <w:rsid w:val="00F25868"/>
    <w:rsid w:val="00F25BD7"/>
    <w:rsid w:val="00F25C18"/>
    <w:rsid w:val="00F25E47"/>
    <w:rsid w:val="00F2603D"/>
    <w:rsid w:val="00F262DB"/>
    <w:rsid w:val="00F27035"/>
    <w:rsid w:val="00F27EA5"/>
    <w:rsid w:val="00F3015F"/>
    <w:rsid w:val="00F3072B"/>
    <w:rsid w:val="00F307F6"/>
    <w:rsid w:val="00F30DF8"/>
    <w:rsid w:val="00F30F28"/>
    <w:rsid w:val="00F3139D"/>
    <w:rsid w:val="00F31894"/>
    <w:rsid w:val="00F318E0"/>
    <w:rsid w:val="00F320CE"/>
    <w:rsid w:val="00F325D4"/>
    <w:rsid w:val="00F32C12"/>
    <w:rsid w:val="00F3324E"/>
    <w:rsid w:val="00F3363B"/>
    <w:rsid w:val="00F33641"/>
    <w:rsid w:val="00F337A6"/>
    <w:rsid w:val="00F33C26"/>
    <w:rsid w:val="00F345A9"/>
    <w:rsid w:val="00F347CF"/>
    <w:rsid w:val="00F34A67"/>
    <w:rsid w:val="00F34D52"/>
    <w:rsid w:val="00F35429"/>
    <w:rsid w:val="00F36059"/>
    <w:rsid w:val="00F36DB9"/>
    <w:rsid w:val="00F36FB1"/>
    <w:rsid w:val="00F373D1"/>
    <w:rsid w:val="00F3752F"/>
    <w:rsid w:val="00F37A73"/>
    <w:rsid w:val="00F37BAE"/>
    <w:rsid w:val="00F40395"/>
    <w:rsid w:val="00F40627"/>
    <w:rsid w:val="00F40790"/>
    <w:rsid w:val="00F40996"/>
    <w:rsid w:val="00F40A58"/>
    <w:rsid w:val="00F40A85"/>
    <w:rsid w:val="00F40D00"/>
    <w:rsid w:val="00F40F47"/>
    <w:rsid w:val="00F4126E"/>
    <w:rsid w:val="00F412DC"/>
    <w:rsid w:val="00F419B0"/>
    <w:rsid w:val="00F41E76"/>
    <w:rsid w:val="00F42397"/>
    <w:rsid w:val="00F42B75"/>
    <w:rsid w:val="00F4323B"/>
    <w:rsid w:val="00F434FB"/>
    <w:rsid w:val="00F43EAE"/>
    <w:rsid w:val="00F44AFE"/>
    <w:rsid w:val="00F44DF6"/>
    <w:rsid w:val="00F451D9"/>
    <w:rsid w:val="00F45386"/>
    <w:rsid w:val="00F455B0"/>
    <w:rsid w:val="00F46EE9"/>
    <w:rsid w:val="00F472DA"/>
    <w:rsid w:val="00F47900"/>
    <w:rsid w:val="00F50A52"/>
    <w:rsid w:val="00F512C3"/>
    <w:rsid w:val="00F51645"/>
    <w:rsid w:val="00F529C1"/>
    <w:rsid w:val="00F52B81"/>
    <w:rsid w:val="00F52E84"/>
    <w:rsid w:val="00F54F79"/>
    <w:rsid w:val="00F5503E"/>
    <w:rsid w:val="00F557F9"/>
    <w:rsid w:val="00F55D43"/>
    <w:rsid w:val="00F5616E"/>
    <w:rsid w:val="00F57082"/>
    <w:rsid w:val="00F570BB"/>
    <w:rsid w:val="00F57462"/>
    <w:rsid w:val="00F57550"/>
    <w:rsid w:val="00F576B8"/>
    <w:rsid w:val="00F60735"/>
    <w:rsid w:val="00F6086A"/>
    <w:rsid w:val="00F60CDF"/>
    <w:rsid w:val="00F60F7F"/>
    <w:rsid w:val="00F61380"/>
    <w:rsid w:val="00F61FEC"/>
    <w:rsid w:val="00F6201F"/>
    <w:rsid w:val="00F623D8"/>
    <w:rsid w:val="00F62812"/>
    <w:rsid w:val="00F6293B"/>
    <w:rsid w:val="00F62B46"/>
    <w:rsid w:val="00F63331"/>
    <w:rsid w:val="00F6396B"/>
    <w:rsid w:val="00F6467A"/>
    <w:rsid w:val="00F6492E"/>
    <w:rsid w:val="00F651EA"/>
    <w:rsid w:val="00F652BC"/>
    <w:rsid w:val="00F656C1"/>
    <w:rsid w:val="00F65EC8"/>
    <w:rsid w:val="00F662A0"/>
    <w:rsid w:val="00F66386"/>
    <w:rsid w:val="00F6640A"/>
    <w:rsid w:val="00F66CD9"/>
    <w:rsid w:val="00F673E5"/>
    <w:rsid w:val="00F70231"/>
    <w:rsid w:val="00F7023E"/>
    <w:rsid w:val="00F702BE"/>
    <w:rsid w:val="00F70D7E"/>
    <w:rsid w:val="00F70E46"/>
    <w:rsid w:val="00F71DD8"/>
    <w:rsid w:val="00F725C7"/>
    <w:rsid w:val="00F72771"/>
    <w:rsid w:val="00F729AB"/>
    <w:rsid w:val="00F72BB6"/>
    <w:rsid w:val="00F72BCD"/>
    <w:rsid w:val="00F72C2E"/>
    <w:rsid w:val="00F72D7B"/>
    <w:rsid w:val="00F731C3"/>
    <w:rsid w:val="00F733A0"/>
    <w:rsid w:val="00F73694"/>
    <w:rsid w:val="00F74D0B"/>
    <w:rsid w:val="00F761DA"/>
    <w:rsid w:val="00F76600"/>
    <w:rsid w:val="00F76B74"/>
    <w:rsid w:val="00F76C80"/>
    <w:rsid w:val="00F776C8"/>
    <w:rsid w:val="00F776CB"/>
    <w:rsid w:val="00F77C4E"/>
    <w:rsid w:val="00F810B6"/>
    <w:rsid w:val="00F8240B"/>
    <w:rsid w:val="00F82C98"/>
    <w:rsid w:val="00F83475"/>
    <w:rsid w:val="00F834BD"/>
    <w:rsid w:val="00F8365A"/>
    <w:rsid w:val="00F83997"/>
    <w:rsid w:val="00F83C05"/>
    <w:rsid w:val="00F83DDB"/>
    <w:rsid w:val="00F83FDC"/>
    <w:rsid w:val="00F841E0"/>
    <w:rsid w:val="00F8478B"/>
    <w:rsid w:val="00F848E3"/>
    <w:rsid w:val="00F84992"/>
    <w:rsid w:val="00F84CD8"/>
    <w:rsid w:val="00F86695"/>
    <w:rsid w:val="00F86908"/>
    <w:rsid w:val="00F8722D"/>
    <w:rsid w:val="00F87428"/>
    <w:rsid w:val="00F904C4"/>
    <w:rsid w:val="00F90594"/>
    <w:rsid w:val="00F907CB"/>
    <w:rsid w:val="00F90E4D"/>
    <w:rsid w:val="00F91034"/>
    <w:rsid w:val="00F91228"/>
    <w:rsid w:val="00F91305"/>
    <w:rsid w:val="00F916D3"/>
    <w:rsid w:val="00F916F6"/>
    <w:rsid w:val="00F92220"/>
    <w:rsid w:val="00F9235C"/>
    <w:rsid w:val="00F9243C"/>
    <w:rsid w:val="00F925CA"/>
    <w:rsid w:val="00F92748"/>
    <w:rsid w:val="00F9278A"/>
    <w:rsid w:val="00F92951"/>
    <w:rsid w:val="00F92A5F"/>
    <w:rsid w:val="00F92DAA"/>
    <w:rsid w:val="00F933A3"/>
    <w:rsid w:val="00F936C4"/>
    <w:rsid w:val="00F937D2"/>
    <w:rsid w:val="00F93D2A"/>
    <w:rsid w:val="00F93EE5"/>
    <w:rsid w:val="00F942E6"/>
    <w:rsid w:val="00F95B1D"/>
    <w:rsid w:val="00F960E8"/>
    <w:rsid w:val="00F9619D"/>
    <w:rsid w:val="00F96857"/>
    <w:rsid w:val="00F97037"/>
    <w:rsid w:val="00F97320"/>
    <w:rsid w:val="00FA0F07"/>
    <w:rsid w:val="00FA166B"/>
    <w:rsid w:val="00FA1939"/>
    <w:rsid w:val="00FA1C87"/>
    <w:rsid w:val="00FA1DC8"/>
    <w:rsid w:val="00FA2245"/>
    <w:rsid w:val="00FA2C0E"/>
    <w:rsid w:val="00FA31D5"/>
    <w:rsid w:val="00FA34F7"/>
    <w:rsid w:val="00FA3577"/>
    <w:rsid w:val="00FA3A43"/>
    <w:rsid w:val="00FA3FD0"/>
    <w:rsid w:val="00FA4F44"/>
    <w:rsid w:val="00FA55C7"/>
    <w:rsid w:val="00FA5A73"/>
    <w:rsid w:val="00FA5B82"/>
    <w:rsid w:val="00FA5D50"/>
    <w:rsid w:val="00FA5D7C"/>
    <w:rsid w:val="00FA6352"/>
    <w:rsid w:val="00FA66D7"/>
    <w:rsid w:val="00FA67C3"/>
    <w:rsid w:val="00FA6ADD"/>
    <w:rsid w:val="00FA6FED"/>
    <w:rsid w:val="00FA70D6"/>
    <w:rsid w:val="00FA7102"/>
    <w:rsid w:val="00FA71B4"/>
    <w:rsid w:val="00FA7527"/>
    <w:rsid w:val="00FA7D41"/>
    <w:rsid w:val="00FB0070"/>
    <w:rsid w:val="00FB0479"/>
    <w:rsid w:val="00FB098D"/>
    <w:rsid w:val="00FB0A31"/>
    <w:rsid w:val="00FB0CC1"/>
    <w:rsid w:val="00FB1484"/>
    <w:rsid w:val="00FB16EB"/>
    <w:rsid w:val="00FB21DD"/>
    <w:rsid w:val="00FB23E6"/>
    <w:rsid w:val="00FB3726"/>
    <w:rsid w:val="00FB3F43"/>
    <w:rsid w:val="00FB4104"/>
    <w:rsid w:val="00FB43CD"/>
    <w:rsid w:val="00FB47D9"/>
    <w:rsid w:val="00FB4DCF"/>
    <w:rsid w:val="00FB5104"/>
    <w:rsid w:val="00FB5FD1"/>
    <w:rsid w:val="00FB6840"/>
    <w:rsid w:val="00FB6BA2"/>
    <w:rsid w:val="00FB6F90"/>
    <w:rsid w:val="00FB7C0E"/>
    <w:rsid w:val="00FC010E"/>
    <w:rsid w:val="00FC0477"/>
    <w:rsid w:val="00FC1415"/>
    <w:rsid w:val="00FC1580"/>
    <w:rsid w:val="00FC1936"/>
    <w:rsid w:val="00FC1C1C"/>
    <w:rsid w:val="00FC1FB9"/>
    <w:rsid w:val="00FC21F2"/>
    <w:rsid w:val="00FC232B"/>
    <w:rsid w:val="00FC283D"/>
    <w:rsid w:val="00FC2962"/>
    <w:rsid w:val="00FC2CC6"/>
    <w:rsid w:val="00FC2DAA"/>
    <w:rsid w:val="00FC319F"/>
    <w:rsid w:val="00FC365A"/>
    <w:rsid w:val="00FC397D"/>
    <w:rsid w:val="00FC5173"/>
    <w:rsid w:val="00FC55C8"/>
    <w:rsid w:val="00FC5603"/>
    <w:rsid w:val="00FC5EE9"/>
    <w:rsid w:val="00FC63FF"/>
    <w:rsid w:val="00FC67AA"/>
    <w:rsid w:val="00FC6AF8"/>
    <w:rsid w:val="00FC6C5B"/>
    <w:rsid w:val="00FC6CC2"/>
    <w:rsid w:val="00FC6FDF"/>
    <w:rsid w:val="00FC71FC"/>
    <w:rsid w:val="00FC74EF"/>
    <w:rsid w:val="00FC7649"/>
    <w:rsid w:val="00FD025A"/>
    <w:rsid w:val="00FD08AA"/>
    <w:rsid w:val="00FD0AAC"/>
    <w:rsid w:val="00FD0E86"/>
    <w:rsid w:val="00FD0FE5"/>
    <w:rsid w:val="00FD1627"/>
    <w:rsid w:val="00FD1732"/>
    <w:rsid w:val="00FD27A5"/>
    <w:rsid w:val="00FD2802"/>
    <w:rsid w:val="00FD2C3B"/>
    <w:rsid w:val="00FD2DC2"/>
    <w:rsid w:val="00FD3016"/>
    <w:rsid w:val="00FD381A"/>
    <w:rsid w:val="00FD4849"/>
    <w:rsid w:val="00FD4F8C"/>
    <w:rsid w:val="00FD538B"/>
    <w:rsid w:val="00FD56D6"/>
    <w:rsid w:val="00FD570F"/>
    <w:rsid w:val="00FD58C8"/>
    <w:rsid w:val="00FD76DF"/>
    <w:rsid w:val="00FD7BEF"/>
    <w:rsid w:val="00FD7C16"/>
    <w:rsid w:val="00FD7D33"/>
    <w:rsid w:val="00FE0256"/>
    <w:rsid w:val="00FE034D"/>
    <w:rsid w:val="00FE04C2"/>
    <w:rsid w:val="00FE0AFD"/>
    <w:rsid w:val="00FE0E65"/>
    <w:rsid w:val="00FE17FD"/>
    <w:rsid w:val="00FE2360"/>
    <w:rsid w:val="00FE2678"/>
    <w:rsid w:val="00FE2DB1"/>
    <w:rsid w:val="00FE2E7C"/>
    <w:rsid w:val="00FE2FD2"/>
    <w:rsid w:val="00FE31A5"/>
    <w:rsid w:val="00FE31CE"/>
    <w:rsid w:val="00FE3443"/>
    <w:rsid w:val="00FE37F3"/>
    <w:rsid w:val="00FE3B7C"/>
    <w:rsid w:val="00FE3BC8"/>
    <w:rsid w:val="00FE42F1"/>
    <w:rsid w:val="00FE43A1"/>
    <w:rsid w:val="00FE49D1"/>
    <w:rsid w:val="00FE4E92"/>
    <w:rsid w:val="00FE5FED"/>
    <w:rsid w:val="00FE6E63"/>
    <w:rsid w:val="00FE6E6B"/>
    <w:rsid w:val="00FE76D6"/>
    <w:rsid w:val="00FE7C9C"/>
    <w:rsid w:val="00FE7D7D"/>
    <w:rsid w:val="00FF0A00"/>
    <w:rsid w:val="00FF0A73"/>
    <w:rsid w:val="00FF0C85"/>
    <w:rsid w:val="00FF0C8C"/>
    <w:rsid w:val="00FF0D85"/>
    <w:rsid w:val="00FF1167"/>
    <w:rsid w:val="00FF1504"/>
    <w:rsid w:val="00FF1765"/>
    <w:rsid w:val="00FF23A2"/>
    <w:rsid w:val="00FF23ED"/>
    <w:rsid w:val="00FF27BF"/>
    <w:rsid w:val="00FF303E"/>
    <w:rsid w:val="00FF3170"/>
    <w:rsid w:val="00FF31C1"/>
    <w:rsid w:val="00FF3514"/>
    <w:rsid w:val="00FF35CE"/>
    <w:rsid w:val="00FF38EF"/>
    <w:rsid w:val="00FF3C31"/>
    <w:rsid w:val="00FF4013"/>
    <w:rsid w:val="00FF468E"/>
    <w:rsid w:val="00FF4A23"/>
    <w:rsid w:val="00FF5376"/>
    <w:rsid w:val="00FF60DB"/>
    <w:rsid w:val="00FF6137"/>
    <w:rsid w:val="00FF66D0"/>
    <w:rsid w:val="00FF700F"/>
    <w:rsid w:val="00FF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C1A67"/>
  <w15:docId w15:val="{F8ECD990-0E69-4E5C-9234-CF418D29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701D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uiPriority w:val="1"/>
    <w:qFormat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 tekst,Wypunktowanie,Obiekt,List Paragraph1,Dot pt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uiPriority w:val="1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4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</w:rPr>
  </w:style>
  <w:style w:type="character" w:customStyle="1" w:styleId="NagwekZnak">
    <w:name w:val="Nagłówek Znak"/>
    <w:basedOn w:val="Domylnaczcionkaakapitu"/>
    <w:link w:val="Nagwek"/>
    <w:qFormat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uiPriority w:val="99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,fr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5"/>
      </w:numPr>
    </w:pPr>
  </w:style>
  <w:style w:type="table" w:customStyle="1" w:styleId="TableNormal">
    <w:name w:val="Table Normal"/>
    <w:uiPriority w:val="2"/>
    <w:qFormat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0"/>
      </w:numPr>
    </w:pPr>
  </w:style>
  <w:style w:type="numbering" w:customStyle="1" w:styleId="Zaimportowanystyl1">
    <w:name w:val="Zaimportowany styl 1"/>
    <w:rsid w:val="00F44DF6"/>
    <w:pPr>
      <w:numPr>
        <w:numId w:val="58"/>
      </w:numPr>
    </w:pPr>
  </w:style>
  <w:style w:type="numbering" w:customStyle="1" w:styleId="List1">
    <w:name w:val="List 1"/>
    <w:basedOn w:val="Zaimportowanystyl2"/>
    <w:rsid w:val="00F44DF6"/>
    <w:pPr>
      <w:numPr>
        <w:numId w:val="6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7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8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9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0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1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9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2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3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4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5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6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7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8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1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3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2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4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5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Tekst przypisu,FOOTNOTES"/>
    <w:basedOn w:val="Normalny"/>
    <w:link w:val="TekstprzypisudolnegoZnak"/>
    <w:unhideWhenUsed/>
    <w:qFormat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fn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6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uiPriority w:val="34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32"/>
      </w:numPr>
    </w:pPr>
  </w:style>
  <w:style w:type="numbering" w:customStyle="1" w:styleId="WW8Num5">
    <w:name w:val="WW8Num5"/>
    <w:rsid w:val="00FD56D6"/>
    <w:pPr>
      <w:numPr>
        <w:numId w:val="3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54644E"/>
    <w:pPr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703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05070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9547CC"/>
  </w:style>
  <w:style w:type="paragraph" w:customStyle="1" w:styleId="SWTEKST">
    <w:name w:val="SW TEKST"/>
    <w:basedOn w:val="Normalny"/>
    <w:link w:val="SWTEKSTZnak"/>
    <w:rsid w:val="00012373"/>
    <w:pPr>
      <w:suppressAutoHyphens/>
      <w:spacing w:before="60" w:after="60" w:line="100" w:lineRule="atLeast"/>
      <w:ind w:firstLine="794"/>
      <w:jc w:val="both"/>
    </w:pPr>
    <w:rPr>
      <w:rFonts w:ascii="Tahoma" w:hAnsi="Tahoma"/>
      <w:kern w:val="1"/>
      <w:szCs w:val="24"/>
      <w:lang w:eastAsia="ar-SA"/>
    </w:rPr>
  </w:style>
  <w:style w:type="character" w:customStyle="1" w:styleId="SWTEKSTZnak">
    <w:name w:val="SW TEKST Znak"/>
    <w:link w:val="SWTEKST"/>
    <w:rsid w:val="00012373"/>
    <w:rPr>
      <w:rFonts w:ascii="Tahoma" w:hAnsi="Tahoma"/>
      <w:kern w:val="1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D104D"/>
    <w:pPr>
      <w:widowControl w:val="0"/>
      <w:suppressAutoHyphens/>
      <w:jc w:val="both"/>
    </w:pPr>
    <w:rPr>
      <w:kern w:val="1"/>
      <w:sz w:val="24"/>
      <w:szCs w:val="24"/>
      <w:lang w:eastAsia="zh-CN"/>
    </w:rPr>
  </w:style>
  <w:style w:type="paragraph" w:customStyle="1" w:styleId="StyleStyleRozdziaICenteredLeft667cmLeftLeft0cm">
    <w:name w:val="Style Style Rozdział_I + Centered Left:  667 cm + Left Left:  0 cm..."/>
    <w:basedOn w:val="Normalny"/>
    <w:rsid w:val="001139F7"/>
    <w:pPr>
      <w:widowControl w:val="0"/>
      <w:spacing w:before="360" w:after="24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A3509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9102C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D40C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B90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unhideWhenUsed/>
    <w:rsid w:val="00A24F8B"/>
    <w:rPr>
      <w:vertAlign w:val="superscript"/>
    </w:rPr>
  </w:style>
  <w:style w:type="paragraph" w:customStyle="1" w:styleId="TreA">
    <w:name w:val="Treść A"/>
    <w:qFormat/>
    <w:rsid w:val="00201B9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</w:pPr>
    <w:rPr>
      <w:rFonts w:ascii="Consolas" w:eastAsia="Thorndale" w:hAnsi="Consolas" w:cs="Thorndale"/>
      <w:color w:val="000000"/>
      <w:sz w:val="24"/>
      <w:szCs w:val="24"/>
      <w:u w:color="000000"/>
    </w:rPr>
  </w:style>
  <w:style w:type="character" w:customStyle="1" w:styleId="Brak">
    <w:name w:val="Brak"/>
    <w:uiPriority w:val="99"/>
    <w:rsid w:val="00201B97"/>
  </w:style>
  <w:style w:type="table" w:customStyle="1" w:styleId="Tabela-Siatka1">
    <w:name w:val="Tabela - Siatka1"/>
    <w:uiPriority w:val="59"/>
    <w:rsid w:val="00B30AB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52">
    <w:name w:val="Font Style52"/>
    <w:rsid w:val="009A521A"/>
    <w:rPr>
      <w:rFonts w:ascii="Times New Roman" w:hAnsi="Times New Roman" w:cs="Times New Roman"/>
      <w:b/>
      <w:bCs/>
      <w:sz w:val="26"/>
      <w:szCs w:val="26"/>
    </w:rPr>
  </w:style>
  <w:style w:type="paragraph" w:customStyle="1" w:styleId="Standard">
    <w:name w:val="Standard"/>
    <w:rsid w:val="009A521A"/>
    <w:pPr>
      <w:widowControl w:val="0"/>
      <w:suppressAutoHyphens/>
      <w:textAlignment w:val="baseline"/>
    </w:pPr>
    <w:rPr>
      <w:rFonts w:ascii="Calibri" w:eastAsia="Arial Unicode MS" w:hAnsi="Calibri" w:cs="Mangal"/>
      <w:kern w:val="1"/>
      <w:sz w:val="24"/>
      <w:szCs w:val="24"/>
      <w:lang w:eastAsia="hi-IN" w:bidi="hi-IN"/>
    </w:rPr>
  </w:style>
  <w:style w:type="paragraph" w:customStyle="1" w:styleId="Tekstkomentarza1">
    <w:name w:val="Tekst komentarza1"/>
    <w:basedOn w:val="Normalny"/>
    <w:rsid w:val="009A521A"/>
    <w:pPr>
      <w:widowControl w:val="0"/>
      <w:suppressAutoHyphens/>
      <w:textAlignment w:val="baseline"/>
    </w:pPr>
    <w:rPr>
      <w:rFonts w:ascii="Calibri" w:hAnsi="Calibri"/>
      <w:kern w:val="24"/>
    </w:rPr>
  </w:style>
  <w:style w:type="paragraph" w:customStyle="1" w:styleId="Tekstpodstawowy21">
    <w:name w:val="Tekst podstawowy 21"/>
    <w:basedOn w:val="Normalny"/>
    <w:rsid w:val="009A521A"/>
    <w:pPr>
      <w:widowControl w:val="0"/>
      <w:suppressAutoHyphens/>
      <w:spacing w:after="120" w:line="480" w:lineRule="auto"/>
      <w:textAlignment w:val="baseline"/>
    </w:pPr>
    <w:rPr>
      <w:rFonts w:ascii="Calibri" w:hAnsi="Calibri"/>
      <w:kern w:val="24"/>
      <w:sz w:val="24"/>
      <w:szCs w:val="24"/>
    </w:rPr>
  </w:style>
  <w:style w:type="paragraph" w:customStyle="1" w:styleId="Tekstpodstawowy311">
    <w:name w:val="Tekst podstawowy 311"/>
    <w:basedOn w:val="Normalny"/>
    <w:uiPriority w:val="99"/>
    <w:rsid w:val="009A521A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9A521A"/>
  </w:style>
  <w:style w:type="character" w:customStyle="1" w:styleId="CharStyle15">
    <w:name w:val="Char Style 15"/>
    <w:basedOn w:val="Domylnaczcionkaakapitu"/>
    <w:link w:val="Style10"/>
    <w:locked/>
    <w:rsid w:val="00984451"/>
    <w:rPr>
      <w:b/>
      <w:bCs/>
      <w:shd w:val="clear" w:color="auto" w:fill="FFFFFF"/>
    </w:rPr>
  </w:style>
  <w:style w:type="paragraph" w:customStyle="1" w:styleId="Style10">
    <w:name w:val="Style 10"/>
    <w:basedOn w:val="Normalny"/>
    <w:link w:val="CharStyle15"/>
    <w:rsid w:val="00984451"/>
    <w:pPr>
      <w:widowControl w:val="0"/>
      <w:shd w:val="clear" w:color="auto" w:fill="FFFFFF"/>
      <w:spacing w:after="960" w:line="266" w:lineRule="exact"/>
      <w:ind w:hanging="460"/>
    </w:pPr>
    <w:rPr>
      <w:b/>
      <w:bCs/>
    </w:rPr>
  </w:style>
  <w:style w:type="character" w:customStyle="1" w:styleId="CharStyle40">
    <w:name w:val="Char Style 40"/>
    <w:basedOn w:val="Domylnaczcionkaakapitu"/>
    <w:link w:val="Style39"/>
    <w:locked/>
    <w:rsid w:val="00984451"/>
    <w:rPr>
      <w:i/>
      <w:iCs/>
      <w:shd w:val="clear" w:color="auto" w:fill="FFFFFF"/>
    </w:rPr>
  </w:style>
  <w:style w:type="paragraph" w:customStyle="1" w:styleId="Style39">
    <w:name w:val="Style 39"/>
    <w:basedOn w:val="Normalny"/>
    <w:link w:val="CharStyle40"/>
    <w:rsid w:val="00984451"/>
    <w:pPr>
      <w:widowControl w:val="0"/>
      <w:shd w:val="clear" w:color="auto" w:fill="FFFFFF"/>
      <w:spacing w:line="326" w:lineRule="exact"/>
      <w:ind w:hanging="500"/>
      <w:jc w:val="both"/>
    </w:pPr>
    <w:rPr>
      <w:i/>
      <w:iCs/>
    </w:rPr>
  </w:style>
  <w:style w:type="character" w:customStyle="1" w:styleId="CharStyle58">
    <w:name w:val="Char Style 58"/>
    <w:basedOn w:val="CharStyle40"/>
    <w:rsid w:val="0098445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Style19">
    <w:name w:val="Style19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36"/>
      <w:jc w:val="both"/>
    </w:pPr>
    <w:rPr>
      <w:rFonts w:eastAsiaTheme="minorEastAsia"/>
      <w:sz w:val="24"/>
      <w:szCs w:val="24"/>
    </w:rPr>
  </w:style>
  <w:style w:type="paragraph" w:customStyle="1" w:styleId="Style37">
    <w:name w:val="Style37"/>
    <w:basedOn w:val="Normalny"/>
    <w:uiPriority w:val="99"/>
    <w:rsid w:val="00EA5D92"/>
    <w:pPr>
      <w:widowControl w:val="0"/>
      <w:autoSpaceDE w:val="0"/>
      <w:autoSpaceDN w:val="0"/>
      <w:adjustRightInd w:val="0"/>
      <w:spacing w:line="379" w:lineRule="exact"/>
      <w:ind w:hanging="374"/>
      <w:jc w:val="both"/>
    </w:pPr>
    <w:rPr>
      <w:rFonts w:eastAsiaTheme="minorEastAsia"/>
      <w:sz w:val="24"/>
      <w:szCs w:val="24"/>
    </w:rPr>
  </w:style>
  <w:style w:type="character" w:customStyle="1" w:styleId="FontStyle66">
    <w:name w:val="Font Style66"/>
    <w:basedOn w:val="Domylnaczcionkaakapitu"/>
    <w:uiPriority w:val="99"/>
    <w:rsid w:val="00EA5D92"/>
    <w:rPr>
      <w:rFonts w:ascii="Times New Roman" w:hAnsi="Times New Roman" w:cs="Times New Roman"/>
      <w:sz w:val="20"/>
      <w:szCs w:val="20"/>
    </w:rPr>
  </w:style>
  <w:style w:type="character" w:customStyle="1" w:styleId="WW8Num7z3">
    <w:name w:val="WW8Num7z3"/>
    <w:rsid w:val="004F48BA"/>
  </w:style>
  <w:style w:type="paragraph" w:customStyle="1" w:styleId="INagwek">
    <w:name w:val="I. Nagłówek"/>
    <w:basedOn w:val="Nagwek1"/>
    <w:qFormat/>
    <w:rsid w:val="00AD4E94"/>
    <w:pPr>
      <w:keepNext w:val="0"/>
      <w:pageBreakBefore w:val="0"/>
      <w:widowControl w:val="0"/>
      <w:numPr>
        <w:numId w:val="101"/>
      </w:numPr>
      <w:tabs>
        <w:tab w:val="left" w:pos="851"/>
      </w:tabs>
      <w:autoSpaceDE w:val="0"/>
      <w:autoSpaceDN w:val="0"/>
      <w:spacing w:before="240" w:after="120" w:line="264" w:lineRule="auto"/>
      <w:ind w:left="856" w:right="567" w:hanging="680"/>
      <w:jc w:val="left"/>
    </w:pPr>
    <w:rPr>
      <w:rFonts w:asciiTheme="minorHAnsi" w:eastAsia="Calibri" w:hAnsiTheme="minorHAnsi" w:cstheme="minorHAnsi"/>
      <w:bCs/>
      <w:caps w:val="0"/>
      <w:kern w:val="0"/>
      <w:sz w:val="28"/>
      <w:szCs w:val="28"/>
      <w:u w:val="none"/>
      <w:lang w:eastAsia="en-US"/>
    </w:rPr>
  </w:style>
  <w:style w:type="paragraph" w:customStyle="1" w:styleId="Poziom1-punkty">
    <w:name w:val="Poziom 1 - punkty"/>
    <w:basedOn w:val="Akapitzlist"/>
    <w:link w:val="Poziom1-punktyZnak"/>
    <w:qFormat/>
    <w:rsid w:val="00AD4E94"/>
    <w:pPr>
      <w:widowControl w:val="0"/>
      <w:numPr>
        <w:ilvl w:val="1"/>
        <w:numId w:val="101"/>
      </w:numPr>
      <w:tabs>
        <w:tab w:val="left" w:pos="883"/>
        <w:tab w:val="left" w:pos="896"/>
      </w:tabs>
      <w:autoSpaceDE w:val="0"/>
      <w:autoSpaceDN w:val="0"/>
      <w:spacing w:after="120" w:line="264" w:lineRule="auto"/>
      <w:ind w:left="891" w:right="567" w:hanging="437"/>
    </w:pPr>
    <w:rPr>
      <w:rFonts w:asciiTheme="minorHAnsi" w:eastAsia="Calibri" w:hAnsiTheme="minorHAnsi" w:cstheme="minorHAnsi"/>
      <w:sz w:val="24"/>
      <w:szCs w:val="24"/>
      <w:lang w:eastAsia="en-US"/>
    </w:rPr>
  </w:style>
  <w:style w:type="character" w:customStyle="1" w:styleId="Poziom1-punktyZnak">
    <w:name w:val="Poziom 1 - punkty Znak"/>
    <w:basedOn w:val="Domylnaczcionkaakapitu"/>
    <w:link w:val="Poziom1-punkty"/>
    <w:rsid w:val="00AD4E94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Poziom21">
    <w:name w:val="Poziom 2 1)"/>
    <w:basedOn w:val="Akapitzlist"/>
    <w:link w:val="Poziom21Znak"/>
    <w:qFormat/>
    <w:rsid w:val="00AD4E94"/>
    <w:pPr>
      <w:widowControl w:val="0"/>
      <w:numPr>
        <w:ilvl w:val="2"/>
        <w:numId w:val="101"/>
      </w:numPr>
      <w:tabs>
        <w:tab w:val="left" w:pos="1276"/>
      </w:tabs>
      <w:autoSpaceDE w:val="0"/>
      <w:autoSpaceDN w:val="0"/>
      <w:spacing w:after="120" w:line="264" w:lineRule="auto"/>
      <w:ind w:left="1282" w:right="567" w:hanging="397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3a">
    <w:name w:val="Poziom 3 a)"/>
    <w:basedOn w:val="Akapitzlist"/>
    <w:qFormat/>
    <w:rsid w:val="00AD4E94"/>
    <w:pPr>
      <w:widowControl w:val="0"/>
      <w:numPr>
        <w:ilvl w:val="3"/>
        <w:numId w:val="101"/>
      </w:numPr>
      <w:tabs>
        <w:tab w:val="left" w:pos="1593"/>
      </w:tabs>
      <w:autoSpaceDE w:val="0"/>
      <w:autoSpaceDN w:val="0"/>
      <w:spacing w:after="60" w:line="264" w:lineRule="auto"/>
      <w:ind w:left="1588" w:right="567" w:hanging="284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Poziom4">
    <w:name w:val="Poziom 4"/>
    <w:basedOn w:val="Akapitzlist"/>
    <w:qFormat/>
    <w:rsid w:val="00AD4E94"/>
    <w:pPr>
      <w:widowControl w:val="0"/>
      <w:numPr>
        <w:ilvl w:val="4"/>
        <w:numId w:val="101"/>
      </w:numPr>
      <w:tabs>
        <w:tab w:val="left" w:pos="2172"/>
      </w:tabs>
      <w:autoSpaceDE w:val="0"/>
      <w:autoSpaceDN w:val="0"/>
      <w:spacing w:after="60" w:line="264" w:lineRule="auto"/>
      <w:ind w:left="2001" w:right="567" w:hanging="357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Hyperlink1">
    <w:name w:val="Hyperlink.1"/>
    <w:rsid w:val="002A6996"/>
    <w:rPr>
      <w:rFonts w:ascii="Tahoma" w:hAnsi="Tahoma"/>
      <w:b/>
    </w:rPr>
  </w:style>
  <w:style w:type="paragraph" w:customStyle="1" w:styleId="Tekstpodstawowy22">
    <w:name w:val="Tekst podstawowy 22"/>
    <w:basedOn w:val="Normalny"/>
    <w:rsid w:val="00B1400F"/>
    <w:pPr>
      <w:suppressAutoHyphens/>
      <w:spacing w:after="120" w:line="480" w:lineRule="auto"/>
      <w:jc w:val="both"/>
    </w:pPr>
    <w:rPr>
      <w:sz w:val="24"/>
      <w:szCs w:val="24"/>
      <w:lang w:eastAsia="ar-SA"/>
    </w:rPr>
  </w:style>
  <w:style w:type="character" w:customStyle="1" w:styleId="Poziom21Znak">
    <w:name w:val="Poziom 2 1) Znak"/>
    <w:basedOn w:val="Domylnaczcionkaakapitu"/>
    <w:link w:val="Poziom21"/>
    <w:rsid w:val="00B70ECA"/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2Takinormalny">
    <w:name w:val="2. Taki normalny"/>
    <w:basedOn w:val="Tekstpodstawowy"/>
    <w:link w:val="2TakinormalnyZnak"/>
    <w:qFormat/>
    <w:rsid w:val="00B70ECA"/>
    <w:pPr>
      <w:widowControl w:val="0"/>
      <w:autoSpaceDE w:val="0"/>
      <w:autoSpaceDN w:val="0"/>
      <w:spacing w:after="120" w:line="264" w:lineRule="auto"/>
      <w:ind w:left="1281" w:right="567"/>
      <w:jc w:val="left"/>
    </w:pPr>
    <w:rPr>
      <w:rFonts w:asciiTheme="minorHAnsi" w:eastAsia="Calibri" w:hAnsiTheme="minorHAnsi" w:cstheme="minorHAnsi"/>
      <w:szCs w:val="24"/>
      <w:lang w:eastAsia="en-US"/>
    </w:rPr>
  </w:style>
  <w:style w:type="character" w:customStyle="1" w:styleId="2TakinormalnyZnak">
    <w:name w:val="2. Taki normalny Znak"/>
    <w:basedOn w:val="Domylnaczcionkaakapitu"/>
    <w:link w:val="2Takinormalny"/>
    <w:rsid w:val="00B70ECA"/>
    <w:rPr>
      <w:rFonts w:asciiTheme="minorHAnsi" w:eastAsia="Calibri" w:hAnsiTheme="minorHAnsi" w:cstheme="minorHAnsi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85FE6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customStyle="1" w:styleId="Textbody">
    <w:name w:val="Text body"/>
    <w:basedOn w:val="Standard"/>
    <w:rsid w:val="00894E77"/>
    <w:pPr>
      <w:widowControl/>
      <w:autoSpaceDN w:val="0"/>
      <w:spacing w:before="120"/>
      <w:jc w:val="both"/>
    </w:pPr>
    <w:rPr>
      <w:rFonts w:ascii="Times New Roman" w:eastAsia="Times New Roman" w:hAnsi="Times New Roman" w:cs="Times New Roman"/>
      <w:kern w:val="3"/>
      <w:szCs w:val="20"/>
      <w:lang w:val="en-US" w:eastAsia="pl-PL" w:bidi="ar-SA"/>
    </w:rPr>
  </w:style>
  <w:style w:type="paragraph" w:styleId="Tytu">
    <w:name w:val="Title"/>
    <w:basedOn w:val="Normalny"/>
    <w:next w:val="Normalny"/>
    <w:link w:val="TytuZnak"/>
    <w:uiPriority w:val="10"/>
    <w:qFormat/>
    <w:rsid w:val="009460A6"/>
    <w:pPr>
      <w:widowControl w:val="0"/>
      <w:autoSpaceDE w:val="0"/>
      <w:autoSpaceDN w:val="0"/>
      <w:adjustRightInd w:val="0"/>
      <w:spacing w:before="73"/>
      <w:ind w:left="6173"/>
    </w:pPr>
    <w:rPr>
      <w:rFonts w:ascii="Futura" w:eastAsiaTheme="minorEastAsia" w:hAnsi="Futura" w:cs="Futura"/>
      <w:sz w:val="24"/>
      <w:szCs w:val="24"/>
      <w:lang w:bidi="he-IL"/>
    </w:rPr>
  </w:style>
  <w:style w:type="character" w:customStyle="1" w:styleId="TytuZnak">
    <w:name w:val="Tytuł Znak"/>
    <w:basedOn w:val="Domylnaczcionkaakapitu"/>
    <w:link w:val="Tytu"/>
    <w:uiPriority w:val="10"/>
    <w:rsid w:val="009460A6"/>
    <w:rPr>
      <w:rFonts w:ascii="Futura" w:eastAsiaTheme="minorEastAsia" w:hAnsi="Futura" w:cs="Futura"/>
      <w:sz w:val="24"/>
      <w:szCs w:val="24"/>
      <w:lang w:bidi="he-IL"/>
    </w:rPr>
  </w:style>
  <w:style w:type="paragraph" w:styleId="Bezodstpw">
    <w:name w:val="No Spacing"/>
    <w:link w:val="BezodstpwZnak"/>
    <w:uiPriority w:val="1"/>
    <w:qFormat/>
    <w:rsid w:val="00A57C4A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1"/>
    <w:rsid w:val="00A57C4A"/>
    <w:rPr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1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9CDCBE3B96484EB0DB5DA2F27ECEDD" ma:contentTypeVersion="6" ma:contentTypeDescription="Utwórz nowy dokument." ma:contentTypeScope="" ma:versionID="d8beabedaafc60e7abe533a3475f3289">
  <xsd:schema xmlns:xsd="http://www.w3.org/2001/XMLSchema" xmlns:xs="http://www.w3.org/2001/XMLSchema" xmlns:p="http://schemas.microsoft.com/office/2006/metadata/properties" xmlns:ns3="df05234e-cb97-4375-9b8e-15801df1cf4e" targetNamespace="http://schemas.microsoft.com/office/2006/metadata/properties" ma:root="true" ma:fieldsID="b770d9a88c90c73ab753a7650b319b67" ns3:_="">
    <xsd:import namespace="df05234e-cb97-4375-9b8e-15801df1cf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5234e-cb97-4375-9b8e-15801df1c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f05234e-cb97-4375-9b8e-15801df1cf4e" xsi:nil="true"/>
  </documentManagement>
</p:properties>
</file>

<file path=customXml/itemProps1.xml><?xml version="1.0" encoding="utf-8"?>
<ds:datastoreItem xmlns:ds="http://schemas.openxmlformats.org/officeDocument/2006/customXml" ds:itemID="{A006A052-1F5F-4454-91E2-AEF1B9D7E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65A840-CAEE-4C6E-92E1-788DA0721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5234e-cb97-4375-9b8e-15801df1c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7E92D-BDB2-40E9-849C-EF9C541EA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9A439B-7B8D-4171-9A1D-7261A1243765}">
  <ds:schemaRefs>
    <ds:schemaRef ds:uri="http://schemas.microsoft.com/office/2006/metadata/properties"/>
    <ds:schemaRef ds:uri="http://schemas.microsoft.com/office/infopath/2007/PartnerControls"/>
    <ds:schemaRef ds:uri="df05234e-cb97-4375-9b8e-15801df1cf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Katarzyna Mazurkiewicz-Błasiak</cp:lastModifiedBy>
  <cp:revision>4</cp:revision>
  <cp:lastPrinted>2025-07-23T12:04:00Z</cp:lastPrinted>
  <dcterms:created xsi:type="dcterms:W3CDTF">2026-04-29T13:27:00Z</dcterms:created>
  <dcterms:modified xsi:type="dcterms:W3CDTF">2026-04-29T13:29:00Z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0x0101004A9CDCBE3B96484EB0DB5DA2F27ECEDD</vt:lpwstr>
  </property>
</Properties>
</file>