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6374" w14:textId="77777777" w:rsidR="00765073" w:rsidRDefault="00C43356" w:rsidP="00765073">
      <w:pPr>
        <w:widowControl w:val="0"/>
        <w:autoSpaceDE w:val="0"/>
        <w:autoSpaceDN w:val="0"/>
        <w:adjustRightInd w:val="0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35297">
        <w:rPr>
          <w:rFonts w:ascii="Arial" w:hAnsi="Arial" w:cs="Arial"/>
          <w:b/>
          <w:color w:val="000000"/>
          <w:sz w:val="20"/>
          <w:szCs w:val="20"/>
        </w:rPr>
        <w:t>Załącznik nr 1</w:t>
      </w:r>
      <w:r w:rsidR="00A20F47">
        <w:rPr>
          <w:rFonts w:ascii="Arial" w:hAnsi="Arial" w:cs="Arial"/>
          <w:b/>
          <w:color w:val="000000"/>
          <w:sz w:val="20"/>
          <w:szCs w:val="20"/>
        </w:rPr>
        <w:t>a</w:t>
      </w:r>
      <w:r w:rsidRPr="00C35297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  <w:bookmarkStart w:id="0" w:name="_Toc188007934"/>
      <w:bookmarkStart w:id="1" w:name="_Hlk51970532"/>
      <w:bookmarkStart w:id="2" w:name="_Toc462658388"/>
      <w:bookmarkStart w:id="3" w:name="_Toc303165598"/>
      <w:bookmarkStart w:id="4" w:name="_Toc354554664"/>
    </w:p>
    <w:p w14:paraId="3C3D13CF" w14:textId="77777777" w:rsidR="00765073" w:rsidRDefault="00765073" w:rsidP="00765073">
      <w:pPr>
        <w:widowControl w:val="0"/>
        <w:autoSpaceDE w:val="0"/>
        <w:autoSpaceDN w:val="0"/>
        <w:adjustRightInd w:val="0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2DCEA9" w14:textId="77777777" w:rsidR="00765073" w:rsidRDefault="00765073" w:rsidP="00765073">
      <w:pPr>
        <w:widowControl w:val="0"/>
        <w:autoSpaceDE w:val="0"/>
        <w:autoSpaceDN w:val="0"/>
        <w:adjustRightInd w:val="0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5DD06F" w14:textId="77777777" w:rsidR="009F4763" w:rsidRPr="00C35297" w:rsidRDefault="00C43356" w:rsidP="00765073">
      <w:pPr>
        <w:widowControl w:val="0"/>
        <w:autoSpaceDE w:val="0"/>
        <w:autoSpaceDN w:val="0"/>
        <w:adjustRightInd w:val="0"/>
        <w:ind w:left="119"/>
        <w:jc w:val="center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t>FORMULARZ OFERTOWY</w:t>
      </w:r>
      <w:bookmarkEnd w:id="0"/>
    </w:p>
    <w:p w14:paraId="4011FE27" w14:textId="77777777" w:rsidR="009F4763" w:rsidRPr="00C35297" w:rsidRDefault="007C6FCD" w:rsidP="0026271D">
      <w:pPr>
        <w:numPr>
          <w:ilvl w:val="0"/>
          <w:numId w:val="38"/>
        </w:numPr>
        <w:ind w:left="993" w:hanging="284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</w:t>
      </w:r>
      <w:r w:rsidR="00C43356" w:rsidRPr="00C35297">
        <w:rPr>
          <w:rFonts w:ascii="Arial" w:hAnsi="Arial" w:cs="Arial"/>
          <w:b/>
          <w:sz w:val="20"/>
          <w:szCs w:val="20"/>
        </w:rPr>
        <w:t>y:</w:t>
      </w:r>
    </w:p>
    <w:p w14:paraId="0D4FF11E" w14:textId="77777777" w:rsidR="009F4763" w:rsidRPr="00C35297" w:rsidRDefault="00765073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Gmina Żarki</w:t>
      </w:r>
    </w:p>
    <w:p w14:paraId="4EE1C24C" w14:textId="77777777" w:rsidR="009F4763" w:rsidRPr="00C35297" w:rsidRDefault="00C43356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 xml:space="preserve">ul. </w:t>
      </w:r>
      <w:r w:rsidR="00765073">
        <w:rPr>
          <w:rFonts w:ascii="Arial" w:hAnsi="Arial" w:cs="Arial"/>
          <w:bCs/>
          <w:color w:val="000000"/>
          <w:sz w:val="20"/>
          <w:szCs w:val="20"/>
        </w:rPr>
        <w:t>Kościuszki 15/17</w:t>
      </w:r>
      <w:r w:rsidRPr="00C35297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45E7B281" w14:textId="77777777" w:rsidR="009F4763" w:rsidRPr="00C35297" w:rsidRDefault="00C43356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>42-</w:t>
      </w:r>
      <w:r w:rsidR="00765073">
        <w:rPr>
          <w:rFonts w:ascii="Arial" w:hAnsi="Arial" w:cs="Arial"/>
          <w:bCs/>
          <w:color w:val="000000"/>
          <w:sz w:val="20"/>
          <w:szCs w:val="20"/>
        </w:rPr>
        <w:t>310 Żarki</w:t>
      </w:r>
    </w:p>
    <w:p w14:paraId="64B7D0FC" w14:textId="77777777" w:rsidR="009F4763" w:rsidRDefault="007C6FCD" w:rsidP="0026271D">
      <w:pPr>
        <w:numPr>
          <w:ilvl w:val="0"/>
          <w:numId w:val="38"/>
        </w:num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</w:t>
      </w:r>
      <w:r w:rsidR="00C43356" w:rsidRPr="00C35297">
        <w:rPr>
          <w:rFonts w:ascii="Arial" w:eastAsia="Calibri" w:hAnsi="Arial" w:cs="Arial"/>
          <w:b/>
          <w:sz w:val="20"/>
          <w:szCs w:val="20"/>
        </w:rPr>
        <w:t>a/</w:t>
      </w:r>
      <w:r>
        <w:rPr>
          <w:rFonts w:ascii="Arial" w:eastAsia="Calibri" w:hAnsi="Arial" w:cs="Arial"/>
          <w:b/>
          <w:sz w:val="20"/>
          <w:szCs w:val="20"/>
        </w:rPr>
        <w:t>Wykonawc</w:t>
      </w:r>
      <w:r w:rsidR="00C43356" w:rsidRPr="00C35297">
        <w:rPr>
          <w:rFonts w:ascii="Arial" w:eastAsia="Calibri" w:hAnsi="Arial" w:cs="Arial"/>
          <w:b/>
          <w:sz w:val="20"/>
          <w:szCs w:val="20"/>
        </w:rPr>
        <w:t>y wspólnie ubiegający się o udzielenie zamówienia</w:t>
      </w:r>
      <w:r w:rsidR="00C43356" w:rsidRPr="00C35297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="00C43356" w:rsidRPr="00C35297">
        <w:rPr>
          <w:rFonts w:ascii="Arial" w:hAnsi="Arial" w:cs="Arial"/>
          <w:b/>
          <w:sz w:val="20"/>
          <w:szCs w:val="20"/>
        </w:rPr>
        <w:t>:</w:t>
      </w:r>
    </w:p>
    <w:p w14:paraId="7AD93061" w14:textId="77777777" w:rsidR="00765073" w:rsidRPr="00C35297" w:rsidRDefault="00765073" w:rsidP="00765073">
      <w:pPr>
        <w:ind w:left="1038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1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984"/>
        <w:gridCol w:w="1701"/>
        <w:gridCol w:w="1489"/>
        <w:gridCol w:w="1432"/>
      </w:tblGrid>
      <w:tr w:rsidR="009F4763" w:rsidRPr="00C35297" w14:paraId="2DAFA96A" w14:textId="77777777" w:rsidTr="00765073">
        <w:trPr>
          <w:trHeight w:val="814"/>
        </w:trPr>
        <w:tc>
          <w:tcPr>
            <w:tcW w:w="566" w:type="dxa"/>
            <w:vAlign w:val="center"/>
          </w:tcPr>
          <w:p w14:paraId="7921FB76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86" w:type="dxa"/>
            <w:vAlign w:val="center"/>
          </w:tcPr>
          <w:p w14:paraId="27B8D262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Nazwa(y) </w:t>
            </w:r>
            <w:r w:rsidR="007C6FCD"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</w:t>
            </w: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y(ów)</w:t>
            </w:r>
          </w:p>
        </w:tc>
        <w:tc>
          <w:tcPr>
            <w:tcW w:w="1984" w:type="dxa"/>
            <w:vAlign w:val="center"/>
          </w:tcPr>
          <w:p w14:paraId="786BBE75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Adres(y) </w:t>
            </w:r>
            <w:r w:rsidR="007C6FCD"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</w:t>
            </w: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y(ów)</w:t>
            </w:r>
          </w:p>
        </w:tc>
        <w:tc>
          <w:tcPr>
            <w:tcW w:w="1701" w:type="dxa"/>
            <w:vAlign w:val="center"/>
          </w:tcPr>
          <w:p w14:paraId="58768BEF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1489" w:type="dxa"/>
            <w:vAlign w:val="center"/>
          </w:tcPr>
          <w:p w14:paraId="56E32C5C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NIP</w:t>
            </w:r>
          </w:p>
        </w:tc>
        <w:tc>
          <w:tcPr>
            <w:tcW w:w="1432" w:type="dxa"/>
            <w:vAlign w:val="center"/>
          </w:tcPr>
          <w:p w14:paraId="6429ABC6" w14:textId="77777777" w:rsidR="009F4763" w:rsidRPr="00765073" w:rsidRDefault="00C4335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5073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REGON</w:t>
            </w:r>
          </w:p>
        </w:tc>
      </w:tr>
      <w:tr w:rsidR="009F4763" w:rsidRPr="00C35297" w14:paraId="6A7D5DCC" w14:textId="77777777" w:rsidTr="00765073">
        <w:tc>
          <w:tcPr>
            <w:tcW w:w="566" w:type="dxa"/>
          </w:tcPr>
          <w:p w14:paraId="47032338" w14:textId="77777777" w:rsidR="009F4763" w:rsidRPr="00C35297" w:rsidRDefault="009F4763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E6B01C5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A2FC805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193F69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31A25F96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D39B910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9F4763" w:rsidRPr="00C35297" w14:paraId="639FFCA6" w14:textId="77777777" w:rsidTr="00765073">
        <w:tc>
          <w:tcPr>
            <w:tcW w:w="566" w:type="dxa"/>
          </w:tcPr>
          <w:p w14:paraId="668443C8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B294657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7C6D04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6F2492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03DAC118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A2E7734" w14:textId="77777777" w:rsidR="009F4763" w:rsidRPr="00C35297" w:rsidRDefault="009F4763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0BAC68C4" w14:textId="77777777" w:rsidR="00765073" w:rsidRDefault="00765073" w:rsidP="00765073">
      <w:pPr>
        <w:ind w:left="1038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703BCF5D" w14:textId="77777777" w:rsidR="00765073" w:rsidRDefault="00765073" w:rsidP="00765073">
      <w:pPr>
        <w:ind w:left="1038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418F0A69" w14:textId="77777777" w:rsidR="009F4763" w:rsidRPr="00C35297" w:rsidRDefault="00C43356" w:rsidP="0026271D">
      <w:pPr>
        <w:numPr>
          <w:ilvl w:val="0"/>
          <w:numId w:val="38"/>
        </w:numPr>
        <w:contextualSpacing/>
        <w:rPr>
          <w:rFonts w:ascii="Arial" w:eastAsia="Calibri" w:hAnsi="Arial" w:cs="Arial"/>
          <w:b/>
          <w:sz w:val="20"/>
          <w:szCs w:val="20"/>
        </w:rPr>
      </w:pPr>
      <w:r w:rsidRPr="00C35297">
        <w:rPr>
          <w:rFonts w:ascii="Arial" w:eastAsia="Calibri" w:hAnsi="Arial" w:cs="Arial"/>
          <w:b/>
          <w:sz w:val="20"/>
          <w:szCs w:val="20"/>
        </w:rPr>
        <w:t xml:space="preserve">Rodzaj </w:t>
      </w:r>
      <w:r w:rsidR="007C6FCD"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y:</w:t>
      </w:r>
    </w:p>
    <w:p w14:paraId="278F4014" w14:textId="77777777" w:rsidR="009F4763" w:rsidRPr="00C35297" w:rsidRDefault="00C43356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</w:r>
      <w:r w:rsidRPr="00C35297">
        <w:rPr>
          <w:rFonts w:ascii="Arial" w:hAnsi="Arial" w:cs="Arial"/>
          <w:bCs/>
          <w:color w:val="000000"/>
          <w:sz w:val="20"/>
          <w:szCs w:val="20"/>
        </w:rPr>
        <w:t>Mikroprzedsiębiorstwo</w:t>
      </w:r>
      <w:r w:rsidRPr="00C35297">
        <w:rPr>
          <w:rStyle w:val="Odwoanieprzypisudolnego"/>
          <w:rFonts w:ascii="Arial" w:hAnsi="Arial" w:cs="Arial"/>
          <w:bCs/>
          <w:color w:val="000000"/>
          <w:sz w:val="20"/>
          <w:szCs w:val="20"/>
        </w:rPr>
        <w:footnoteReference w:id="2"/>
      </w:r>
    </w:p>
    <w:p w14:paraId="3D9A0241" w14:textId="77777777" w:rsidR="009F4763" w:rsidRPr="00C35297" w:rsidRDefault="00C43356">
      <w:pPr>
        <w:ind w:left="709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</w:r>
      <w:r w:rsidRPr="00C35297">
        <w:rPr>
          <w:rFonts w:ascii="Arial" w:hAnsi="Arial" w:cs="Arial"/>
          <w:bCs/>
          <w:color w:val="000000"/>
          <w:sz w:val="20"/>
          <w:szCs w:val="20"/>
        </w:rPr>
        <w:t>Małe Przedsiębiorstwo</w:t>
      </w:r>
      <w:r w:rsidRPr="00C35297">
        <w:rPr>
          <w:rStyle w:val="Odwoanieprzypisudolnego"/>
          <w:rFonts w:ascii="Arial" w:hAnsi="Arial" w:cs="Arial"/>
          <w:bCs/>
          <w:color w:val="000000"/>
          <w:sz w:val="20"/>
          <w:szCs w:val="20"/>
        </w:rPr>
        <w:footnoteReference w:id="3"/>
      </w:r>
    </w:p>
    <w:p w14:paraId="585539EC" w14:textId="77777777" w:rsidR="009F4763" w:rsidRPr="00C35297" w:rsidRDefault="00C43356">
      <w:pPr>
        <w:ind w:left="709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</w:r>
      <w:r w:rsidRPr="00C35297">
        <w:rPr>
          <w:rFonts w:ascii="Arial" w:hAnsi="Arial" w:cs="Arial"/>
          <w:bCs/>
          <w:color w:val="000000"/>
          <w:sz w:val="20"/>
          <w:szCs w:val="20"/>
        </w:rPr>
        <w:t>Średnie Przedsiębiorstwo</w:t>
      </w:r>
      <w:r w:rsidRPr="00C35297">
        <w:rPr>
          <w:rStyle w:val="Odwoanieprzypisudolnego"/>
          <w:rFonts w:ascii="Arial" w:hAnsi="Arial" w:cs="Arial"/>
          <w:bCs/>
          <w:color w:val="000000"/>
          <w:sz w:val="20"/>
          <w:szCs w:val="20"/>
        </w:rPr>
        <w:footnoteReference w:id="4"/>
      </w:r>
    </w:p>
    <w:p w14:paraId="589C096B" w14:textId="77777777" w:rsidR="009F4763" w:rsidRPr="00C35297" w:rsidRDefault="00C43356">
      <w:pPr>
        <w:ind w:left="709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  <w:t>J</w:t>
      </w:r>
      <w:r w:rsidRPr="00C35297">
        <w:rPr>
          <w:rFonts w:ascii="Arial" w:hAnsi="Arial" w:cs="Arial"/>
          <w:sz w:val="20"/>
          <w:szCs w:val="20"/>
        </w:rPr>
        <w:t>ednoosobowa działalność gospodarcza</w:t>
      </w:r>
    </w:p>
    <w:p w14:paraId="75224348" w14:textId="77777777" w:rsidR="009F4763" w:rsidRPr="00C35297" w:rsidRDefault="00C43356">
      <w:pPr>
        <w:ind w:left="709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</w:r>
      <w:r w:rsidRPr="00C35297">
        <w:rPr>
          <w:rFonts w:ascii="Arial" w:hAnsi="Arial" w:cs="Arial"/>
          <w:sz w:val="20"/>
          <w:szCs w:val="20"/>
        </w:rPr>
        <w:t>Osoba fizyczna nieprowadząca działalności gospodarczej</w:t>
      </w:r>
    </w:p>
    <w:p w14:paraId="3E7C1333" w14:textId="77777777" w:rsidR="009F4763" w:rsidRPr="00C35297" w:rsidRDefault="00C43356">
      <w:pPr>
        <w:ind w:left="709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eastAsia="MS Gothic" w:hAnsi="Arial" w:cs="Arial"/>
          <w:color w:val="000000"/>
          <w:sz w:val="20"/>
          <w:szCs w:val="20"/>
        </w:rPr>
        <w:t>☐</w:t>
      </w:r>
      <w:r w:rsidRPr="00C35297">
        <w:rPr>
          <w:rFonts w:ascii="Arial" w:eastAsia="MS Gothic" w:hAnsi="Arial" w:cs="Arial"/>
          <w:color w:val="000000"/>
          <w:sz w:val="20"/>
          <w:szCs w:val="20"/>
        </w:rPr>
        <w:tab/>
      </w:r>
      <w:r w:rsidRPr="00C35297">
        <w:rPr>
          <w:rFonts w:ascii="Arial" w:hAnsi="Arial" w:cs="Arial"/>
          <w:sz w:val="20"/>
          <w:szCs w:val="20"/>
        </w:rPr>
        <w:t>Inny rodzaj</w:t>
      </w:r>
    </w:p>
    <w:p w14:paraId="38F950B0" w14:textId="77777777" w:rsidR="009F4763" w:rsidRPr="00C35297" w:rsidRDefault="00C43356">
      <w:pPr>
        <w:ind w:left="709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b/>
          <w:i/>
          <w:iCs/>
          <w:color w:val="FF0000"/>
          <w:sz w:val="20"/>
          <w:szCs w:val="20"/>
        </w:rPr>
        <w:t>Należy zaznaczyć/wybrać/pozostawić tylko jedną z powyższych opcji.</w:t>
      </w:r>
    </w:p>
    <w:p w14:paraId="4F993C83" w14:textId="77777777" w:rsidR="009F4763" w:rsidRPr="00C35297" w:rsidRDefault="009F4763">
      <w:pPr>
        <w:ind w:left="709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4B35FDB" w14:textId="77777777" w:rsidR="009F4763" w:rsidRPr="00C35297" w:rsidRDefault="00C43356" w:rsidP="0026271D">
      <w:pPr>
        <w:numPr>
          <w:ilvl w:val="0"/>
          <w:numId w:val="38"/>
        </w:numPr>
        <w:contextualSpacing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Dane kontaktowe </w:t>
      </w:r>
      <w:r w:rsidR="007C6FCD">
        <w:rPr>
          <w:rFonts w:ascii="Arial" w:hAnsi="Arial" w:cs="Arial"/>
          <w:sz w:val="20"/>
          <w:szCs w:val="20"/>
        </w:rPr>
        <w:t>Wykonawc</w:t>
      </w:r>
      <w:r w:rsidRPr="00C35297">
        <w:rPr>
          <w:rFonts w:ascii="Arial" w:hAnsi="Arial" w:cs="Arial"/>
          <w:sz w:val="20"/>
          <w:szCs w:val="20"/>
        </w:rPr>
        <w:t>y:</w:t>
      </w:r>
    </w:p>
    <w:p w14:paraId="30712E79" w14:textId="77777777" w:rsidR="009F4763" w:rsidRPr="00C35297" w:rsidRDefault="00C43356">
      <w:pPr>
        <w:ind w:left="426"/>
        <w:jc w:val="both"/>
        <w:rPr>
          <w:rFonts w:ascii="Arial" w:hAnsi="Arial" w:cs="Arial"/>
          <w:sz w:val="20"/>
          <w:szCs w:val="20"/>
          <w:lang w:val="it-IT"/>
        </w:rPr>
      </w:pPr>
      <w:r w:rsidRPr="00C35297">
        <w:rPr>
          <w:rFonts w:ascii="Arial" w:hAnsi="Arial" w:cs="Arial"/>
          <w:sz w:val="20"/>
          <w:szCs w:val="20"/>
          <w:lang w:val="it-IT"/>
        </w:rPr>
        <w:t>e-mail ____________________________nr telefonu ________________________</w:t>
      </w:r>
    </w:p>
    <w:p w14:paraId="0110B09A" w14:textId="77777777" w:rsidR="009F4763" w:rsidRPr="00C35297" w:rsidRDefault="009F4763">
      <w:pPr>
        <w:ind w:left="426"/>
        <w:jc w:val="both"/>
        <w:rPr>
          <w:rFonts w:ascii="Arial" w:hAnsi="Arial" w:cs="Arial"/>
          <w:sz w:val="20"/>
          <w:szCs w:val="20"/>
          <w:lang w:val="it-IT"/>
        </w:rPr>
      </w:pPr>
    </w:p>
    <w:p w14:paraId="7853B2D9" w14:textId="77777777" w:rsidR="009F4763" w:rsidRPr="00C35297" w:rsidRDefault="00C43356">
      <w:pPr>
        <w:ind w:left="-180"/>
        <w:jc w:val="center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t>O F E R T A</w:t>
      </w:r>
    </w:p>
    <w:p w14:paraId="3E0123CC" w14:textId="77777777" w:rsidR="009F4763" w:rsidRPr="00C35297" w:rsidRDefault="009F4763">
      <w:pPr>
        <w:ind w:left="-180"/>
        <w:jc w:val="center"/>
        <w:rPr>
          <w:rFonts w:ascii="Arial" w:hAnsi="Arial" w:cs="Arial"/>
          <w:b/>
          <w:sz w:val="20"/>
          <w:szCs w:val="20"/>
        </w:rPr>
      </w:pPr>
    </w:p>
    <w:p w14:paraId="4CC71CF4" w14:textId="6E42A835" w:rsidR="00A20F47" w:rsidRDefault="00C43356" w:rsidP="0076507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Odpowiadając na ogłoszenie Gminy </w:t>
      </w:r>
      <w:r w:rsidR="00765073">
        <w:rPr>
          <w:rFonts w:ascii="Arial" w:hAnsi="Arial" w:cs="Arial"/>
          <w:sz w:val="20"/>
          <w:szCs w:val="20"/>
        </w:rPr>
        <w:t>Żarki</w:t>
      </w:r>
      <w:r w:rsidRPr="00C35297">
        <w:rPr>
          <w:rFonts w:ascii="Arial" w:hAnsi="Arial" w:cs="Arial"/>
          <w:sz w:val="20"/>
          <w:szCs w:val="20"/>
        </w:rPr>
        <w:t xml:space="preserve"> dotyczące zamówienia publicznego</w:t>
      </w:r>
      <w:r w:rsidR="0071272E">
        <w:rPr>
          <w:rFonts w:ascii="Arial" w:hAnsi="Arial" w:cs="Arial"/>
          <w:sz w:val="20"/>
          <w:szCs w:val="20"/>
        </w:rPr>
        <w:t xml:space="preserve"> pn.</w:t>
      </w:r>
      <w:r w:rsidR="00765073">
        <w:rPr>
          <w:rFonts w:ascii="Arial" w:hAnsi="Arial" w:cs="Arial"/>
          <w:sz w:val="20"/>
          <w:szCs w:val="20"/>
        </w:rPr>
        <w:t xml:space="preserve"> </w:t>
      </w:r>
      <w:r w:rsidR="0071272E" w:rsidRPr="0071272E">
        <w:rPr>
          <w:rFonts w:ascii="Arial" w:eastAsia="Cambria" w:hAnsi="Arial" w:cs="Arial"/>
          <w:sz w:val="20"/>
          <w:szCs w:val="20"/>
        </w:rPr>
        <w:t>„</w:t>
      </w:r>
      <w:r w:rsidR="00CE2B62" w:rsidRPr="00CE2B62">
        <w:rPr>
          <w:rFonts w:ascii="Arial" w:eastAsia="Cambria" w:hAnsi="Arial" w:cs="Arial"/>
          <w:b/>
          <w:bCs/>
          <w:sz w:val="20"/>
          <w:szCs w:val="20"/>
        </w:rPr>
        <w:t>Budowa farmy fotowoltaicznej z magazynem energii w ramach projektu "Odnawialne źródła energii w Klastrze Energii Powiatu Myszkowskiego”</w:t>
      </w:r>
      <w:r w:rsidR="00C03378">
        <w:rPr>
          <w:rFonts w:ascii="Arial" w:eastAsia="Cambria" w:hAnsi="Arial" w:cs="Arial"/>
          <w:sz w:val="20"/>
          <w:szCs w:val="20"/>
        </w:rPr>
        <w:t xml:space="preserve"> </w:t>
      </w:r>
      <w:r w:rsidRPr="00C35297">
        <w:rPr>
          <w:rFonts w:ascii="Arial" w:hAnsi="Arial" w:cs="Arial"/>
          <w:sz w:val="20"/>
          <w:szCs w:val="20"/>
        </w:rPr>
        <w:t>oferujemy wykonanie przedmiotu zamówienia</w:t>
      </w:r>
      <w:r w:rsidR="00C03378">
        <w:rPr>
          <w:rFonts w:ascii="Arial" w:hAnsi="Arial" w:cs="Arial"/>
          <w:sz w:val="20"/>
          <w:szCs w:val="20"/>
        </w:rPr>
        <w:t>:</w:t>
      </w:r>
    </w:p>
    <w:p w14:paraId="0DAEA04C" w14:textId="77777777" w:rsidR="00C03378" w:rsidRDefault="00C03378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F484D69" w14:textId="77777777" w:rsidR="009F4763" w:rsidRPr="00C35297" w:rsidRDefault="00C43356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zgodnie z wymogami zawartymi w Specyfikacji Warunków Zamówienia oraz wzorze umowy za cenę:</w:t>
      </w:r>
    </w:p>
    <w:p w14:paraId="13CEB221" w14:textId="77777777" w:rsidR="009F4763" w:rsidRPr="00C35297" w:rsidRDefault="00C43356" w:rsidP="00F669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/>
        <w:spacing w:line="276" w:lineRule="auto"/>
        <w:jc w:val="both"/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</w:pPr>
      <w:r w:rsidRPr="00C35297"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  <w:t xml:space="preserve">CAŁKOWITA CENA OFERTOWA BRUTTO: …………………………….…………….. PLN </w:t>
      </w:r>
    </w:p>
    <w:p w14:paraId="7B944E90" w14:textId="2E1D5329" w:rsidR="009F4763" w:rsidRPr="00C35297" w:rsidRDefault="00C43356" w:rsidP="00F669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/>
        <w:spacing w:line="276" w:lineRule="auto"/>
        <w:jc w:val="both"/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</w:pPr>
      <w:r w:rsidRPr="00B04E6D">
        <w:rPr>
          <w:rFonts w:ascii="Arial" w:eastAsia="MyriadPro-Bold" w:hAnsi="Arial" w:cs="Arial"/>
          <w:color w:val="000000"/>
          <w:sz w:val="20"/>
          <w:szCs w:val="20"/>
          <w:lang w:eastAsia="en-US"/>
        </w:rPr>
        <w:t>Powyższa cena zawiera, doliczony zgodnie z obowiązującymi przepisami, podatek VAT, który w dniu złożenia oferty wynosi:</w:t>
      </w:r>
      <w:r w:rsidR="00760C6E" w:rsidRPr="00B04E6D"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  <w:t xml:space="preserve"> </w:t>
      </w:r>
      <w:r w:rsidR="00CE2B62"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  <w:t>…………..</w:t>
      </w:r>
      <w:r w:rsidRPr="00B04E6D"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  <w:t>%</w:t>
      </w:r>
      <w:r w:rsidR="00307A3A" w:rsidRPr="00B04E6D">
        <w:rPr>
          <w:rFonts w:ascii="Arial" w:eastAsia="MyriadPro-Bold" w:hAnsi="Arial" w:cs="Arial"/>
          <w:b/>
          <w:color w:val="000000"/>
          <w:sz w:val="20"/>
          <w:szCs w:val="20"/>
          <w:lang w:eastAsia="en-US"/>
        </w:rPr>
        <w:t>.</w:t>
      </w:r>
    </w:p>
    <w:p w14:paraId="0396DB75" w14:textId="77777777" w:rsidR="009F4763" w:rsidRPr="00C35297" w:rsidRDefault="009F4763">
      <w:pPr>
        <w:jc w:val="both"/>
        <w:rPr>
          <w:rFonts w:ascii="Arial" w:hAnsi="Arial" w:cs="Arial"/>
          <w:sz w:val="20"/>
          <w:szCs w:val="20"/>
        </w:rPr>
      </w:pPr>
    </w:p>
    <w:p w14:paraId="39D1E775" w14:textId="24F13B79" w:rsidR="00CE2B62" w:rsidRDefault="00CE2B62" w:rsidP="00CE2B62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C35297">
        <w:rPr>
          <w:rFonts w:ascii="Arial" w:hAnsi="Arial" w:cs="Arial"/>
          <w:color w:val="000000"/>
          <w:sz w:val="20"/>
          <w:szCs w:val="20"/>
        </w:rPr>
        <w:t xml:space="preserve">udzielamy </w:t>
      </w:r>
      <w:r>
        <w:rPr>
          <w:rFonts w:ascii="Arial" w:hAnsi="Arial" w:cs="Arial"/>
          <w:color w:val="000000"/>
          <w:sz w:val="20"/>
          <w:szCs w:val="20"/>
        </w:rPr>
        <w:t>Zamawiając</w:t>
      </w:r>
      <w:r w:rsidRPr="00C35297">
        <w:rPr>
          <w:rFonts w:ascii="Arial" w:hAnsi="Arial" w:cs="Arial"/>
          <w:color w:val="000000"/>
          <w:sz w:val="20"/>
          <w:szCs w:val="20"/>
        </w:rPr>
        <w:t xml:space="preserve">emu 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3C715686" w14:textId="77777777" w:rsidR="00CE2B62" w:rsidRPr="00CE2B62" w:rsidRDefault="00CE2B62" w:rsidP="00CE2B62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14:paraId="44A94447" w14:textId="440DAE7C" w:rsidR="00CE2B62" w:rsidRPr="00CE2B62" w:rsidRDefault="00CE2B62" w:rsidP="00CE2B62">
      <w:pPr>
        <w:pStyle w:val="Akapitzlist"/>
        <w:numPr>
          <w:ilvl w:val="0"/>
          <w:numId w:val="122"/>
        </w:numPr>
        <w:spacing w:line="360" w:lineRule="auto"/>
        <w:ind w:left="851"/>
        <w:rPr>
          <w:rFonts w:ascii="Arial" w:hAnsi="Arial" w:cs="Arial"/>
          <w:bCs/>
          <w:sz w:val="20"/>
          <w:szCs w:val="20"/>
        </w:rPr>
      </w:pPr>
      <w:r w:rsidRPr="00CE2B62">
        <w:rPr>
          <w:rFonts w:ascii="Arial" w:hAnsi="Arial" w:cs="Arial"/>
          <w:bCs/>
          <w:sz w:val="20"/>
          <w:szCs w:val="20"/>
        </w:rPr>
        <w:t xml:space="preserve">okres gwarancji i rękojmi na panele fotowoltaiczne </w:t>
      </w:r>
      <w:r>
        <w:rPr>
          <w:rFonts w:ascii="Arial" w:hAnsi="Arial" w:cs="Arial"/>
          <w:bCs/>
          <w:sz w:val="20"/>
          <w:szCs w:val="20"/>
        </w:rPr>
        <w:t>- ……………………miesięcy</w:t>
      </w:r>
    </w:p>
    <w:p w14:paraId="2CAD2A4A" w14:textId="6A1E97E6" w:rsidR="00CE2B62" w:rsidRPr="00CE2B62" w:rsidRDefault="00CE2B62" w:rsidP="00CE2B62">
      <w:pPr>
        <w:pStyle w:val="Akapitzlist"/>
        <w:numPr>
          <w:ilvl w:val="0"/>
          <w:numId w:val="122"/>
        </w:numPr>
        <w:spacing w:line="360" w:lineRule="auto"/>
        <w:ind w:left="851"/>
        <w:rPr>
          <w:rFonts w:ascii="Arial" w:hAnsi="Arial" w:cs="Arial"/>
          <w:bCs/>
          <w:sz w:val="20"/>
          <w:szCs w:val="20"/>
        </w:rPr>
      </w:pPr>
      <w:r w:rsidRPr="00CE2B62">
        <w:rPr>
          <w:rFonts w:ascii="Arial" w:hAnsi="Arial" w:cs="Arial"/>
          <w:bCs/>
          <w:sz w:val="20"/>
          <w:szCs w:val="20"/>
        </w:rPr>
        <w:t xml:space="preserve">okres gwarancji i rękojmi na falownik </w:t>
      </w:r>
      <w:r>
        <w:rPr>
          <w:rFonts w:ascii="Arial" w:hAnsi="Arial" w:cs="Arial"/>
          <w:bCs/>
          <w:sz w:val="20"/>
          <w:szCs w:val="20"/>
        </w:rPr>
        <w:t>- ……………………miesięcy</w:t>
      </w:r>
    </w:p>
    <w:p w14:paraId="089D0964" w14:textId="21AAE8C9" w:rsidR="00CE2B62" w:rsidRPr="00CE2B62" w:rsidRDefault="00CE2B62" w:rsidP="00CE2B62">
      <w:pPr>
        <w:pStyle w:val="Akapitzlist"/>
        <w:numPr>
          <w:ilvl w:val="0"/>
          <w:numId w:val="122"/>
        </w:numPr>
        <w:spacing w:line="360" w:lineRule="auto"/>
        <w:ind w:left="851"/>
        <w:rPr>
          <w:rFonts w:ascii="Arial" w:hAnsi="Arial" w:cs="Arial"/>
          <w:bCs/>
          <w:sz w:val="20"/>
          <w:szCs w:val="20"/>
        </w:rPr>
      </w:pPr>
      <w:r w:rsidRPr="00CE2B62">
        <w:rPr>
          <w:rFonts w:ascii="Arial" w:hAnsi="Arial" w:cs="Arial"/>
          <w:bCs/>
          <w:sz w:val="20"/>
          <w:szCs w:val="20"/>
        </w:rPr>
        <w:t xml:space="preserve">okres gwarancji i rękojmi na pozostały zakres przedmiotu zamówienia  </w:t>
      </w:r>
      <w:r>
        <w:rPr>
          <w:rFonts w:ascii="Arial" w:hAnsi="Arial" w:cs="Arial"/>
          <w:bCs/>
          <w:sz w:val="20"/>
          <w:szCs w:val="20"/>
        </w:rPr>
        <w:t>- ……………………miesięcy</w:t>
      </w:r>
    </w:p>
    <w:p w14:paraId="492B2213" w14:textId="77777777" w:rsidR="00F6694A" w:rsidRDefault="00F6694A">
      <w:pPr>
        <w:rPr>
          <w:rFonts w:ascii="Arial" w:hAnsi="Arial" w:cs="Arial"/>
          <w:b/>
          <w:sz w:val="20"/>
          <w:szCs w:val="20"/>
        </w:rPr>
      </w:pPr>
    </w:p>
    <w:p w14:paraId="5A166451" w14:textId="77777777" w:rsidR="009F4763" w:rsidRPr="00C35297" w:rsidRDefault="00C43356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35297">
        <w:rPr>
          <w:rFonts w:ascii="Arial" w:hAnsi="Arial" w:cs="Arial"/>
          <w:b/>
          <w:sz w:val="20"/>
          <w:szCs w:val="20"/>
          <w:u w:val="single"/>
        </w:rPr>
        <w:t>Oświadczamy, że:</w:t>
      </w:r>
    </w:p>
    <w:p w14:paraId="28136592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podana w ofercie cena zawiera wszelkie koszty, jakie poniesie </w:t>
      </w:r>
      <w:r w:rsidR="007C6FCD">
        <w:rPr>
          <w:rFonts w:ascii="Arial" w:hAnsi="Arial" w:cs="Arial"/>
          <w:sz w:val="20"/>
          <w:szCs w:val="20"/>
        </w:rPr>
        <w:t>Zamawiając</w:t>
      </w:r>
      <w:r w:rsidRPr="00C35297">
        <w:rPr>
          <w:rFonts w:ascii="Arial" w:hAnsi="Arial" w:cs="Arial"/>
          <w:sz w:val="20"/>
          <w:szCs w:val="20"/>
        </w:rPr>
        <w:t>y z tytułu realizacji umowy.</w:t>
      </w:r>
    </w:p>
    <w:p w14:paraId="0B2C6C55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zobowiązujemy się do wykonania zamówienia w terminie określonym w SWZ.</w:t>
      </w:r>
    </w:p>
    <w:p w14:paraId="4244A7A2" w14:textId="77777777" w:rsidR="009F4763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zapoznaliśmy się ze Specyfikacją Warunków Zamówienia wraz z załącznikami (w tym z projektowanymi postanowieniami umownymi) i uznajemy się za związanych określonymi w niej wymaganiami i zasadami postępowania.</w:t>
      </w:r>
    </w:p>
    <w:p w14:paraId="5EDFD8E0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zobowiązujemy się w przypadku wyboru naszej oferty do zawarcia umowy na podanych warunkach w miejscu i terminie wyznaczonym przez </w:t>
      </w:r>
      <w:r w:rsidR="007C6FCD">
        <w:rPr>
          <w:rFonts w:ascii="Arial" w:hAnsi="Arial" w:cs="Arial"/>
          <w:sz w:val="20"/>
          <w:szCs w:val="20"/>
        </w:rPr>
        <w:t>Zamawiając</w:t>
      </w:r>
      <w:r w:rsidRPr="00C35297">
        <w:rPr>
          <w:rFonts w:ascii="Arial" w:hAnsi="Arial" w:cs="Arial"/>
          <w:sz w:val="20"/>
          <w:szCs w:val="20"/>
        </w:rPr>
        <w:t>ego.</w:t>
      </w:r>
    </w:p>
    <w:p w14:paraId="4C900036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uważamy się za związanych niniejszą ofertą na okres wskazany w SWZ.</w:t>
      </w:r>
    </w:p>
    <w:p w14:paraId="4B64F49A" w14:textId="77777777" w:rsidR="009F4763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lastRenderedPageBreak/>
        <w:t xml:space="preserve">akceptujemy, iż zapłata za zrealizowanie zamówienia następować będzie na zasadach opisanych we wzorze umowy; </w:t>
      </w:r>
    </w:p>
    <w:p w14:paraId="4402D622" w14:textId="77777777" w:rsidR="0071272E" w:rsidRPr="00C35297" w:rsidRDefault="0071272E" w:rsidP="0071272E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B08A1BE" w14:textId="77777777" w:rsidR="009F4763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nie polegam*/polegam* na zasobach innych podmiotów</w:t>
      </w:r>
    </w:p>
    <w:p w14:paraId="1531E226" w14:textId="77777777" w:rsidR="00B5435F" w:rsidRPr="00C35297" w:rsidRDefault="00B5435F" w:rsidP="00B5435F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5BD837A" w14:textId="77777777" w:rsidR="009F4763" w:rsidRDefault="00C43356">
      <w:pPr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C35297">
        <w:rPr>
          <w:rFonts w:ascii="Arial" w:hAnsi="Arial" w:cs="Arial"/>
          <w:color w:val="FF0000"/>
          <w:sz w:val="20"/>
          <w:szCs w:val="20"/>
        </w:rPr>
        <w:t>*niepotrzebne skreślić</w:t>
      </w:r>
    </w:p>
    <w:p w14:paraId="4269B796" w14:textId="77777777" w:rsidR="00B5435F" w:rsidRDefault="00B5435F">
      <w:pPr>
        <w:ind w:left="709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4650"/>
      </w:tblGrid>
      <w:tr w:rsidR="009F4763" w:rsidRPr="00C35297" w14:paraId="5B898F7A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FB3DEDF" w14:textId="77777777" w:rsidR="009F4763" w:rsidRPr="00C35297" w:rsidRDefault="00C433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i adres podmiotu udostępniającego zasób </w:t>
            </w:r>
            <w:r w:rsidR="007C6FCD">
              <w:rPr>
                <w:rFonts w:ascii="Arial" w:hAnsi="Arial" w:cs="Arial"/>
                <w:b/>
                <w:bCs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>y: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279F3C4" w14:textId="77777777" w:rsidR="009F4763" w:rsidRPr="00C35297" w:rsidRDefault="00C433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>Rodzaj udostępnianego zasobu przez podmiot udostępniający zasoby</w:t>
            </w:r>
          </w:p>
        </w:tc>
      </w:tr>
      <w:tr w:rsidR="009F4763" w:rsidRPr="00C35297" w14:paraId="405EDD96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1D07" w14:textId="77777777" w:rsidR="009F4763" w:rsidRPr="00C35297" w:rsidRDefault="009F4763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69FD" w14:textId="77777777" w:rsidR="009F4763" w:rsidRPr="00C35297" w:rsidRDefault="009F4763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6792B2" w14:textId="77777777" w:rsidR="009F4763" w:rsidRPr="00C35297" w:rsidRDefault="00C43356">
      <w:pPr>
        <w:ind w:left="142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(w przypadku niewskazania podmiotu udostępniającego zasób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y,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a samodzielnie będzie wykazywał spełnianie warunków udziału w postępowaniu oraz nie będzie polegał na zasobach podmiotów je udostępniających).</w:t>
      </w:r>
    </w:p>
    <w:p w14:paraId="2A7369EB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zamówienie zamierzamy wykonać sami*/zamierzamy powierzyć </w:t>
      </w:r>
      <w:r w:rsidR="007C6FCD">
        <w:rPr>
          <w:rFonts w:ascii="Arial" w:hAnsi="Arial" w:cs="Arial"/>
          <w:sz w:val="20"/>
          <w:szCs w:val="20"/>
        </w:rPr>
        <w:t>podwykonawc</w:t>
      </w:r>
      <w:r w:rsidRPr="00C35297">
        <w:rPr>
          <w:rFonts w:ascii="Arial" w:hAnsi="Arial" w:cs="Arial"/>
          <w:sz w:val="20"/>
          <w:szCs w:val="20"/>
        </w:rPr>
        <w:t>om*</w:t>
      </w:r>
    </w:p>
    <w:p w14:paraId="28B31924" w14:textId="77777777" w:rsidR="009F4763" w:rsidRPr="00C35297" w:rsidRDefault="00C43356">
      <w:pPr>
        <w:ind w:left="426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*niepotrzebne skreślić.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2"/>
        <w:gridCol w:w="4650"/>
      </w:tblGrid>
      <w:tr w:rsidR="009F4763" w:rsidRPr="00C35297" w14:paraId="5ADFEC0E" w14:textId="77777777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9D83977" w14:textId="77777777" w:rsidR="009F4763" w:rsidRPr="00C35297" w:rsidRDefault="00C433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Części zamówienia, których wykonanie </w:t>
            </w:r>
            <w:r w:rsidR="007C6FCD">
              <w:rPr>
                <w:rFonts w:ascii="Arial" w:hAnsi="Arial" w:cs="Arial"/>
                <w:b/>
                <w:bCs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zamierza powierzyć </w:t>
            </w:r>
            <w:r w:rsidR="007C6FCD">
              <w:rPr>
                <w:rFonts w:ascii="Arial" w:hAnsi="Arial" w:cs="Arial"/>
                <w:b/>
                <w:bCs/>
                <w:sz w:val="20"/>
                <w:szCs w:val="20"/>
              </w:rPr>
              <w:t>podwykonawc</w:t>
            </w: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>om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7217DB1" w14:textId="77777777" w:rsidR="009F4763" w:rsidRPr="00C35297" w:rsidRDefault="00C433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</w:t>
            </w:r>
            <w:r w:rsidR="007C6FCD">
              <w:rPr>
                <w:rFonts w:ascii="Arial" w:hAnsi="Arial" w:cs="Arial"/>
                <w:b/>
                <w:bCs/>
                <w:sz w:val="20"/>
                <w:szCs w:val="20"/>
              </w:rPr>
              <w:t>podwykonawc</w:t>
            </w:r>
            <w:r w:rsidRPr="00C352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</w:t>
            </w:r>
            <w:r w:rsidRPr="00C3529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(o ile jest znany)</w:t>
            </w:r>
          </w:p>
        </w:tc>
      </w:tr>
      <w:tr w:rsidR="009F4763" w:rsidRPr="00C35297" w14:paraId="598CB1AF" w14:textId="77777777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BF8F" w14:textId="77777777" w:rsidR="009F4763" w:rsidRPr="00C35297" w:rsidRDefault="009F4763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AF0F" w14:textId="77777777" w:rsidR="009F4763" w:rsidRPr="00C35297" w:rsidRDefault="009F4763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895B3F" w14:textId="77777777" w:rsidR="009F4763" w:rsidRPr="00C35297" w:rsidRDefault="00C43356">
      <w:pPr>
        <w:ind w:left="142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(w przypadku niewskazania udziału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podwykonawc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ów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Zamawiając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y przyjmie, że </w:t>
      </w:r>
      <w:r w:rsidR="00B3663E">
        <w:rPr>
          <w:rFonts w:ascii="Arial" w:hAnsi="Arial" w:cs="Arial"/>
          <w:i/>
          <w:iCs/>
          <w:color w:val="FF0000"/>
          <w:sz w:val="20"/>
          <w:szCs w:val="20"/>
        </w:rPr>
        <w:t xml:space="preserve">na dzień składania ofert decyzją Wykonawcy 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całe zamówienie zostanie wykonane przez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ę, bez udziału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Podwykonawc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y).</w:t>
      </w:r>
    </w:p>
    <w:p w14:paraId="017E3D1B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C35297">
        <w:rPr>
          <w:rFonts w:ascii="Arial" w:hAnsi="Arial" w:cs="Arial"/>
          <w:b/>
          <w:color w:val="000000"/>
          <w:sz w:val="20"/>
          <w:szCs w:val="20"/>
        </w:rPr>
        <w:t>tajemnicę przedsiębiorstwa</w:t>
      </w:r>
      <w:r w:rsidRPr="00C35297">
        <w:rPr>
          <w:rFonts w:ascii="Arial" w:hAnsi="Arial" w:cs="Arial"/>
          <w:color w:val="000000"/>
          <w:sz w:val="20"/>
          <w:szCs w:val="20"/>
        </w:rPr>
        <w:t xml:space="preserve"> w rozumieniu przepisów ustawy o zwalczaniu nieuczciwej konkurencji stanowią informacje składające się na ofertę, zawarte w wydzielonym pliku o nazwie …………………. i jako takie nie mogą być ogólnie udostępnione. </w:t>
      </w:r>
    </w:p>
    <w:p w14:paraId="62FAF7A5" w14:textId="77777777" w:rsidR="009F4763" w:rsidRPr="00C35297" w:rsidRDefault="009F4763">
      <w:pPr>
        <w:ind w:left="426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0FB4FAE" w14:textId="77777777" w:rsidR="009F4763" w:rsidRPr="00C35297" w:rsidRDefault="00C43356">
      <w:pPr>
        <w:ind w:left="426"/>
        <w:jc w:val="both"/>
        <w:rPr>
          <w:rFonts w:ascii="Arial" w:hAnsi="Arial" w:cs="Arial"/>
          <w:i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Powyższe informacje zostały zastrzeżone jako tajemnica przedsiębiorstwa z uwagi na </w:t>
      </w:r>
      <w:r w:rsidRPr="00C35297">
        <w:rPr>
          <w:rFonts w:ascii="Arial" w:hAnsi="Arial" w:cs="Arial"/>
          <w:i/>
          <w:sz w:val="20"/>
          <w:szCs w:val="20"/>
        </w:rPr>
        <w:t>(proszę wykazać, iż zastrzeżone informacje stanowią tajemnicę przedsiębiorstwa):</w:t>
      </w:r>
    </w:p>
    <w:p w14:paraId="542CAA3D" w14:textId="77777777" w:rsidR="009F4763" w:rsidRPr="00C35297" w:rsidRDefault="00C43356">
      <w:pPr>
        <w:ind w:left="426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08BD2CE" w14:textId="77777777" w:rsidR="009F4763" w:rsidRPr="00C35297" w:rsidRDefault="00C43356">
      <w:pPr>
        <w:ind w:left="426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1F231137" w14:textId="77777777" w:rsidR="009F4763" w:rsidRPr="00C35297" w:rsidRDefault="009F4763">
      <w:pPr>
        <w:jc w:val="both"/>
        <w:rPr>
          <w:rFonts w:ascii="Arial" w:hAnsi="Arial" w:cs="Arial"/>
          <w:sz w:val="20"/>
          <w:szCs w:val="20"/>
        </w:rPr>
      </w:pPr>
    </w:p>
    <w:p w14:paraId="12BA9E7F" w14:textId="77777777" w:rsidR="009F4763" w:rsidRPr="00C35297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color w:val="000000"/>
          <w:sz w:val="20"/>
          <w:szCs w:val="20"/>
        </w:rPr>
        <w:t xml:space="preserve">wybór oferty nie prowadzi / prowadzi* do powstania </w:t>
      </w:r>
      <w:r w:rsidRPr="00C35297">
        <w:rPr>
          <w:rFonts w:ascii="Arial" w:hAnsi="Arial" w:cs="Arial"/>
          <w:b/>
          <w:color w:val="000000"/>
          <w:sz w:val="20"/>
          <w:szCs w:val="20"/>
        </w:rPr>
        <w:t>u </w:t>
      </w:r>
      <w:r w:rsidR="007C6FCD">
        <w:rPr>
          <w:rFonts w:ascii="Arial" w:hAnsi="Arial" w:cs="Arial"/>
          <w:b/>
          <w:color w:val="000000"/>
          <w:sz w:val="20"/>
          <w:szCs w:val="20"/>
        </w:rPr>
        <w:t>Zamawiając</w:t>
      </w:r>
      <w:r w:rsidRPr="00C35297">
        <w:rPr>
          <w:rFonts w:ascii="Arial" w:hAnsi="Arial" w:cs="Arial"/>
          <w:b/>
          <w:color w:val="000000"/>
          <w:sz w:val="20"/>
          <w:szCs w:val="20"/>
        </w:rPr>
        <w:t xml:space="preserve">ego </w:t>
      </w:r>
      <w:r w:rsidRPr="00C35297">
        <w:rPr>
          <w:rFonts w:ascii="Arial" w:hAnsi="Arial" w:cs="Arial"/>
          <w:color w:val="000000"/>
          <w:sz w:val="20"/>
          <w:szCs w:val="20"/>
        </w:rPr>
        <w:t>obowiązku podatkowego *</w:t>
      </w:r>
    </w:p>
    <w:p w14:paraId="1C5F3851" w14:textId="77777777" w:rsidR="009F4763" w:rsidRPr="00C35297" w:rsidRDefault="00C43356">
      <w:pPr>
        <w:ind w:left="1081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*niewłaściwe wykreślić</w:t>
      </w:r>
    </w:p>
    <w:p w14:paraId="0C004E86" w14:textId="77777777" w:rsidR="009F4763" w:rsidRPr="00C35297" w:rsidRDefault="009F4763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2D12F05" w14:textId="77777777" w:rsidR="009F4763" w:rsidRPr="00C35297" w:rsidRDefault="00C4335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Poniższe oświadczenie należy wypełnić </w:t>
      </w:r>
      <w:r w:rsidRPr="00C35297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jedynie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 w przypadku, gdy wybór oferty prowadzić będzie do powstania u 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Zamawiając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ego obowiązku podatkowego.</w:t>
      </w:r>
    </w:p>
    <w:p w14:paraId="2E05791B" w14:textId="77777777" w:rsidR="009F4763" w:rsidRPr="00C35297" w:rsidRDefault="009F4763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</w:p>
    <w:p w14:paraId="2303D3AF" w14:textId="77777777" w:rsidR="009F4763" w:rsidRPr="00C35297" w:rsidRDefault="00C433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C35297">
        <w:rPr>
          <w:rFonts w:ascii="Arial" w:hAnsi="Arial" w:cs="Arial"/>
          <w:color w:val="000000"/>
          <w:sz w:val="20"/>
          <w:szCs w:val="20"/>
        </w:rPr>
        <w:t xml:space="preserve">W związku z tym, że wybór oferty prowadzi do powstania u </w:t>
      </w:r>
      <w:r w:rsidR="007C6FCD">
        <w:rPr>
          <w:rFonts w:ascii="Arial" w:hAnsi="Arial" w:cs="Arial"/>
          <w:color w:val="000000"/>
          <w:sz w:val="20"/>
          <w:szCs w:val="20"/>
        </w:rPr>
        <w:t>Zamawiając</w:t>
      </w:r>
      <w:r w:rsidRPr="00C35297">
        <w:rPr>
          <w:rFonts w:ascii="Arial" w:hAnsi="Arial" w:cs="Arial"/>
          <w:color w:val="000000"/>
          <w:sz w:val="20"/>
          <w:szCs w:val="20"/>
        </w:rPr>
        <w:t>ego obowiązku podatkowego, podaję następujące dane:</w:t>
      </w:r>
    </w:p>
    <w:p w14:paraId="64DCA701" w14:textId="77777777" w:rsidR="009F4763" w:rsidRPr="00C35297" w:rsidRDefault="00C43356">
      <w:pPr>
        <w:widowControl w:val="0"/>
        <w:shd w:val="clear" w:color="auto" w:fill="FFFFFF"/>
        <w:tabs>
          <w:tab w:val="left" w:leader="dot" w:pos="709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35297">
        <w:rPr>
          <w:rFonts w:ascii="Arial" w:hAnsi="Arial" w:cs="Arial"/>
          <w:i/>
          <w:color w:val="000000"/>
          <w:sz w:val="20"/>
          <w:szCs w:val="20"/>
        </w:rPr>
        <w:t>………………………………………………………………………………………………………</w:t>
      </w:r>
    </w:p>
    <w:p w14:paraId="7FFFC7AC" w14:textId="77777777" w:rsidR="009F4763" w:rsidRPr="00C35297" w:rsidRDefault="007C6FCD">
      <w:pPr>
        <w:widowControl w:val="0"/>
        <w:shd w:val="clear" w:color="auto" w:fill="FFFFFF"/>
        <w:tabs>
          <w:tab w:val="left" w:leader="dot" w:pos="709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Wykonawc</w:t>
      </w:r>
      <w:r w:rsidR="00C43356" w:rsidRPr="00C35297">
        <w:rPr>
          <w:rFonts w:ascii="Arial" w:hAnsi="Arial" w:cs="Arial"/>
          <w:i/>
          <w:color w:val="000000"/>
          <w:sz w:val="20"/>
          <w:szCs w:val="20"/>
        </w:rPr>
        <w:t xml:space="preserve">a, składając ofertę zobowiązany jest poinformować </w:t>
      </w:r>
      <w:r>
        <w:rPr>
          <w:rFonts w:ascii="Arial" w:hAnsi="Arial" w:cs="Arial"/>
          <w:i/>
          <w:color w:val="000000"/>
          <w:sz w:val="20"/>
          <w:szCs w:val="20"/>
        </w:rPr>
        <w:t>Zamawiając</w:t>
      </w:r>
      <w:r w:rsidR="00C43356" w:rsidRPr="00C35297">
        <w:rPr>
          <w:rFonts w:ascii="Arial" w:hAnsi="Arial" w:cs="Arial"/>
          <w:i/>
          <w:color w:val="000000"/>
          <w:sz w:val="20"/>
          <w:szCs w:val="20"/>
        </w:rPr>
        <w:t xml:space="preserve">ego, czy wybór oferty będzie prowadzić do powstania u </w:t>
      </w:r>
      <w:r>
        <w:rPr>
          <w:rFonts w:ascii="Arial" w:hAnsi="Arial" w:cs="Arial"/>
          <w:i/>
          <w:color w:val="000000"/>
          <w:sz w:val="20"/>
          <w:szCs w:val="20"/>
        </w:rPr>
        <w:t>Zamawiając</w:t>
      </w:r>
      <w:r w:rsidR="00C43356" w:rsidRPr="00C35297">
        <w:rPr>
          <w:rFonts w:ascii="Arial" w:hAnsi="Arial" w:cs="Arial"/>
          <w:i/>
          <w:color w:val="000000"/>
          <w:sz w:val="20"/>
          <w:szCs w:val="20"/>
        </w:rPr>
        <w:t xml:space="preserve">ego obowiązku podatkowego, wskazując nazwę (rodzaj) towaru lub usługi, których dostawa lub świadczenie będzie prowadzić do jego powstania, oraz wskazując ich wartość bez kwoty podatku, a także wskazując stawkę podatku od towarów i usług, która zgodnie z wiedzą </w:t>
      </w:r>
      <w:r>
        <w:rPr>
          <w:rFonts w:ascii="Arial" w:hAnsi="Arial" w:cs="Arial"/>
          <w:i/>
          <w:color w:val="000000"/>
          <w:sz w:val="20"/>
          <w:szCs w:val="20"/>
        </w:rPr>
        <w:t>Wykonawc</w:t>
      </w:r>
      <w:r w:rsidR="00C43356" w:rsidRPr="00C35297">
        <w:rPr>
          <w:rFonts w:ascii="Arial" w:hAnsi="Arial" w:cs="Arial"/>
          <w:i/>
          <w:color w:val="000000"/>
          <w:sz w:val="20"/>
          <w:szCs w:val="20"/>
        </w:rPr>
        <w:t>y, będzie miała zastosowanie.</w:t>
      </w:r>
    </w:p>
    <w:p w14:paraId="129C0A6C" w14:textId="77777777" w:rsidR="009F4763" w:rsidRPr="00C35297" w:rsidRDefault="009F476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7488B4F" w14:textId="77777777" w:rsidR="009F4763" w:rsidRPr="00C35297" w:rsidRDefault="00C4335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Niewypełnienie pola w pkt 11 oznaczać będzie, że wybór oferty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y nie będzie prowadzić do powstania u </w:t>
      </w:r>
      <w:r w:rsidR="007C6FCD">
        <w:rPr>
          <w:rFonts w:ascii="Arial" w:hAnsi="Arial" w:cs="Arial"/>
          <w:i/>
          <w:iCs/>
          <w:color w:val="FF0000"/>
          <w:sz w:val="20"/>
          <w:szCs w:val="20"/>
        </w:rPr>
        <w:t>Zamawiając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ego obowiązku podatkowego.</w:t>
      </w:r>
    </w:p>
    <w:p w14:paraId="0515006A" w14:textId="77777777" w:rsidR="009F4763" w:rsidRPr="00C35297" w:rsidRDefault="009F476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1BD8427" w14:textId="77777777" w:rsidR="00F924CB" w:rsidRDefault="00C43356" w:rsidP="0026271D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color w:val="000000"/>
          <w:sz w:val="20"/>
          <w:szCs w:val="20"/>
        </w:rPr>
        <w:t>wypełniliśmy obowiązki informacyjne przewidziane w art. 13 lub art. 14 RODO</w:t>
      </w:r>
      <w:r w:rsidRPr="00C35297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5"/>
      </w:r>
      <w:r w:rsidRPr="00C35297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C35297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C35297">
        <w:rPr>
          <w:rFonts w:ascii="Arial" w:hAnsi="Arial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C35297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6"/>
      </w:r>
    </w:p>
    <w:p w14:paraId="1333759F" w14:textId="30A229EA" w:rsidR="0071272E" w:rsidRPr="00CE2B62" w:rsidRDefault="00F924CB" w:rsidP="005F180E">
      <w:pPr>
        <w:numPr>
          <w:ilvl w:val="0"/>
          <w:numId w:val="8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CE2B62">
        <w:rPr>
          <w:rFonts w:ascii="Arial" w:hAnsi="Arial" w:cs="Arial"/>
          <w:sz w:val="20"/>
          <w:szCs w:val="20"/>
        </w:rPr>
        <w:t>poinformowano wszystkie osoby, których dane są zawarte w ofercie oraz zostaną poinformowane wszystkie osoby wskazane w uzupełnieniach i wyjaśnieniach do oferty, że zgodnie z art. 74 ust. 1 ustawy z dnia 11 września 2019 r. Prawo zamówień publicznych protokół wraz z załącznikami jest jawny oraz iż załącznikiem do protokołu są m.in. oferty i inne dokumenty i informacje składane przez wykonawców.</w:t>
      </w:r>
      <w:bookmarkEnd w:id="1"/>
      <w:bookmarkEnd w:id="2"/>
      <w:bookmarkEnd w:id="3"/>
      <w:bookmarkEnd w:id="4"/>
    </w:p>
    <w:sectPr w:rsidR="0071272E" w:rsidRPr="00CE2B62" w:rsidSect="00CE2B62">
      <w:footerReference w:type="default" r:id="rId9"/>
      <w:pgSz w:w="11907" w:h="16839"/>
      <w:pgMar w:top="823" w:right="567" w:bottom="568" w:left="993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4C26E" w14:textId="77777777" w:rsidR="00354ACB" w:rsidRDefault="00354ACB" w:rsidP="009F4763">
      <w:r>
        <w:separator/>
      </w:r>
    </w:p>
  </w:endnote>
  <w:endnote w:type="continuationSeparator" w:id="0">
    <w:p w14:paraId="1A2B1966" w14:textId="77777777" w:rsidR="00354ACB" w:rsidRDefault="00354ACB" w:rsidP="009F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Liberation Serif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2017"/>
      <w:docPartObj>
        <w:docPartGallery w:val="Page Numbers (Bottom of Page)"/>
        <w:docPartUnique/>
      </w:docPartObj>
    </w:sdtPr>
    <w:sdtContent>
      <w:p w14:paraId="23DE5B44" w14:textId="77777777" w:rsidR="00765073" w:rsidRDefault="00B5435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45FFC9F" w14:textId="77777777" w:rsidR="00765073" w:rsidRPr="00933B0C" w:rsidRDefault="00765073" w:rsidP="00E923C4">
    <w:pPr>
      <w:pStyle w:val="Stopka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1B4BB" w14:textId="77777777" w:rsidR="00354ACB" w:rsidRDefault="00354ACB">
      <w:r>
        <w:separator/>
      </w:r>
    </w:p>
  </w:footnote>
  <w:footnote w:type="continuationSeparator" w:id="0">
    <w:p w14:paraId="3691E51A" w14:textId="77777777" w:rsidR="00354ACB" w:rsidRDefault="00354ACB">
      <w:r>
        <w:continuationSeparator/>
      </w:r>
    </w:p>
  </w:footnote>
  <w:footnote w:id="1">
    <w:p w14:paraId="3882650C" w14:textId="77777777" w:rsidR="00765073" w:rsidRDefault="00765073" w:rsidP="00B874AE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Niewłaściwe skreślić</w:t>
      </w:r>
    </w:p>
  </w:footnote>
  <w:footnote w:id="2">
    <w:p w14:paraId="7D6B59BE" w14:textId="77777777" w:rsidR="00765073" w:rsidRDefault="00765073" w:rsidP="00B874AE">
      <w:pPr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Mikroprzedsiębiorstwo: przedsiębiorstwo, które zatrudnia mniej niż 10 osób i którego roczny obrót lub roczna suma bilansowa nie przekracza 2 milionów EUR.</w:t>
      </w:r>
    </w:p>
  </w:footnote>
  <w:footnote w:id="3">
    <w:p w14:paraId="1A5ECCCE" w14:textId="77777777" w:rsidR="00765073" w:rsidRDefault="00765073" w:rsidP="00B874AE">
      <w:pPr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Małe przedsiębiorstwo: przedsiębiorstwo, które zatrudnia mniej niż 50 osób i którego roczny obrót lub roczna suma bilansowa nie przekracza 10 milionów EUR. </w:t>
      </w:r>
    </w:p>
  </w:footnote>
  <w:footnote w:id="4">
    <w:p w14:paraId="41E3BB33" w14:textId="77777777" w:rsidR="00765073" w:rsidRDefault="00765073" w:rsidP="00B874AE">
      <w:pPr>
        <w:jc w:val="both"/>
        <w:rPr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58916E7D" w14:textId="77777777" w:rsidR="00765073" w:rsidRDefault="00765073" w:rsidP="00B874AE">
      <w:pPr>
        <w:pStyle w:val="Tekstprzypisudolnego"/>
        <w:spacing w:after="0"/>
        <w:ind w:left="284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E489EE1" w14:textId="77777777" w:rsidR="00765073" w:rsidRDefault="00765073" w:rsidP="00B874AE">
      <w:pPr>
        <w:pStyle w:val="NormalnyWeb"/>
        <w:spacing w:before="0" w:after="0"/>
        <w:ind w:left="284" w:hanging="142"/>
        <w:jc w:val="both"/>
        <w:rPr>
          <w:rFonts w:ascii="Arial" w:hAnsi="Arial" w:cs="Arial"/>
          <w:b/>
          <w:i/>
          <w:sz w:val="14"/>
          <w:szCs w:val="12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Arial" w:hAnsi="Arial" w:cs="Arial"/>
          <w:b/>
          <w:sz w:val="16"/>
          <w:szCs w:val="16"/>
        </w:rPr>
        <w:t>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10B442F"/>
    <w:multiLevelType w:val="hybridMultilevel"/>
    <w:tmpl w:val="C7BA9E80"/>
    <w:lvl w:ilvl="0" w:tplc="0415000F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 w15:restartNumberingAfterBreak="0">
    <w:nsid w:val="037019C5"/>
    <w:multiLevelType w:val="hybridMultilevel"/>
    <w:tmpl w:val="9C8AF6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3E059D0"/>
    <w:multiLevelType w:val="hybridMultilevel"/>
    <w:tmpl w:val="5CAE0542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05C870DC"/>
    <w:multiLevelType w:val="hybridMultilevel"/>
    <w:tmpl w:val="F51273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06E77AE6"/>
    <w:multiLevelType w:val="hybridMultilevel"/>
    <w:tmpl w:val="56E06720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12" w15:restartNumberingAfterBreak="0">
    <w:nsid w:val="081365B1"/>
    <w:multiLevelType w:val="multilevel"/>
    <w:tmpl w:val="081365B1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092571ED"/>
    <w:multiLevelType w:val="multilevel"/>
    <w:tmpl w:val="2E08480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9BB7F04"/>
    <w:multiLevelType w:val="hybridMultilevel"/>
    <w:tmpl w:val="48FEA26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DAE4E226">
      <w:start w:val="1"/>
      <w:numFmt w:val="lowerLetter"/>
      <w:lvlText w:val="%2)"/>
      <w:lvlJc w:val="left"/>
      <w:pPr>
        <w:ind w:left="1790" w:hanging="360"/>
      </w:pPr>
      <w:rPr>
        <w:rFonts w:eastAsia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0C277529"/>
    <w:multiLevelType w:val="multilevel"/>
    <w:tmpl w:val="32401892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00F87"/>
    <w:multiLevelType w:val="multilevel"/>
    <w:tmpl w:val="0CA00F8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F682CDA"/>
    <w:multiLevelType w:val="multilevel"/>
    <w:tmpl w:val="62280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8B754E"/>
    <w:multiLevelType w:val="multilevel"/>
    <w:tmpl w:val="0F8B754E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F5B7A"/>
    <w:multiLevelType w:val="multilevel"/>
    <w:tmpl w:val="0FAF5B7A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128E0CF7"/>
    <w:multiLevelType w:val="hybridMultilevel"/>
    <w:tmpl w:val="C8260A7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DAE4E226">
      <w:start w:val="1"/>
      <w:numFmt w:val="lowerLetter"/>
      <w:lvlText w:val="%2)"/>
      <w:lvlJc w:val="left"/>
      <w:pPr>
        <w:ind w:left="1790" w:hanging="360"/>
      </w:pPr>
      <w:rPr>
        <w:rFonts w:eastAsia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14855C0A"/>
    <w:multiLevelType w:val="multilevel"/>
    <w:tmpl w:val="947A879C"/>
    <w:lvl w:ilvl="0">
      <w:start w:val="1"/>
      <w:numFmt w:val="decimal"/>
      <w:lvlText w:val="%1)"/>
      <w:lvlJc w:val="left"/>
      <w:pPr>
        <w:ind w:left="1081" w:hanging="360"/>
      </w:pPr>
      <w:rPr>
        <w:rFonts w:ascii="Arial" w:hAnsi="Arial" w:cs="Arial" w:hint="default"/>
        <w:b w:val="0"/>
        <w:bCs/>
      </w:rPr>
    </w:lvl>
    <w:lvl w:ilvl="1">
      <w:start w:val="1"/>
      <w:numFmt w:val="lowerLetter"/>
      <w:lvlText w:val="%2."/>
      <w:lvlJc w:val="left"/>
      <w:pPr>
        <w:ind w:left="20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9" w:hanging="180"/>
      </w:pPr>
      <w:rPr>
        <w:rFonts w:hint="default"/>
      </w:rPr>
    </w:lvl>
  </w:abstractNum>
  <w:abstractNum w:abstractNumId="22" w15:restartNumberingAfterBreak="0">
    <w:nsid w:val="14E00C14"/>
    <w:multiLevelType w:val="multilevel"/>
    <w:tmpl w:val="28F49CB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6032128"/>
    <w:multiLevelType w:val="hybridMultilevel"/>
    <w:tmpl w:val="F2F4070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6022E6"/>
    <w:multiLevelType w:val="hybridMultilevel"/>
    <w:tmpl w:val="31F6F4B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18273C6F"/>
    <w:multiLevelType w:val="multilevel"/>
    <w:tmpl w:val="BD363BDC"/>
    <w:lvl w:ilvl="0">
      <w:start w:val="1"/>
      <w:numFmt w:val="bullet"/>
      <w:lvlText w:val=""/>
      <w:lvlJc w:val="left"/>
      <w:pPr>
        <w:ind w:left="1081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26" w15:restartNumberingAfterBreak="0">
    <w:nsid w:val="185B2185"/>
    <w:multiLevelType w:val="hybridMultilevel"/>
    <w:tmpl w:val="1FEADEDE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1A6963DD"/>
    <w:multiLevelType w:val="hybridMultilevel"/>
    <w:tmpl w:val="CB66C1D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F25951"/>
    <w:multiLevelType w:val="multilevel"/>
    <w:tmpl w:val="873806D2"/>
    <w:lvl w:ilvl="0">
      <w:start w:val="1"/>
      <w:numFmt w:val="bullet"/>
      <w:lvlText w:val=""/>
      <w:lvlJc w:val="left"/>
      <w:pPr>
        <w:ind w:left="1081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29" w15:restartNumberingAfterBreak="0">
    <w:nsid w:val="1D4E0049"/>
    <w:multiLevelType w:val="multilevel"/>
    <w:tmpl w:val="304C2CA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1E06061C"/>
    <w:multiLevelType w:val="multilevel"/>
    <w:tmpl w:val="1A5E030A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4E546E"/>
    <w:multiLevelType w:val="multilevel"/>
    <w:tmpl w:val="1E4E546E"/>
    <w:lvl w:ilvl="0">
      <w:start w:val="1"/>
      <w:numFmt w:val="decimal"/>
      <w:lvlText w:val="%1."/>
      <w:lvlJc w:val="left"/>
      <w:pPr>
        <w:tabs>
          <w:tab w:val="left" w:pos="36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1E782918"/>
    <w:multiLevelType w:val="multilevel"/>
    <w:tmpl w:val="1E78291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A75BBA"/>
    <w:multiLevelType w:val="multilevel"/>
    <w:tmpl w:val="20A75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914FA8"/>
    <w:multiLevelType w:val="hybridMultilevel"/>
    <w:tmpl w:val="5352D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46D18BE"/>
    <w:multiLevelType w:val="multilevel"/>
    <w:tmpl w:val="246D1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D82549"/>
    <w:multiLevelType w:val="multilevel"/>
    <w:tmpl w:val="24D825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6095AAC"/>
    <w:multiLevelType w:val="hybridMultilevel"/>
    <w:tmpl w:val="95A09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B35C7B"/>
    <w:multiLevelType w:val="multilevel"/>
    <w:tmpl w:val="47FAD9C8"/>
    <w:lvl w:ilvl="0">
      <w:start w:val="1"/>
      <w:numFmt w:val="bullet"/>
      <w:lvlText w:val=""/>
      <w:lvlJc w:val="left"/>
      <w:pPr>
        <w:ind w:left="1081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40" w15:restartNumberingAfterBreak="0">
    <w:nsid w:val="277F5C47"/>
    <w:multiLevelType w:val="multilevel"/>
    <w:tmpl w:val="277F5C4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F63F8A"/>
    <w:multiLevelType w:val="multilevel"/>
    <w:tmpl w:val="8D48A96E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C83832"/>
    <w:multiLevelType w:val="multilevel"/>
    <w:tmpl w:val="5D30992C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  <w:b/>
        <w:bCs/>
        <w:i w:val="0"/>
        <w:color w:val="auto"/>
        <w:sz w:val="20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8C284E"/>
    <w:multiLevelType w:val="hybridMultilevel"/>
    <w:tmpl w:val="CDCC89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A0E05CF"/>
    <w:multiLevelType w:val="hybridMultilevel"/>
    <w:tmpl w:val="90AA40C8"/>
    <w:lvl w:ilvl="0" w:tplc="8F8EBBC8">
      <w:start w:val="1"/>
      <w:numFmt w:val="decimal"/>
      <w:lvlText w:val="%1)"/>
      <w:lvlJc w:val="left"/>
      <w:pPr>
        <w:ind w:left="2062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4B27B9"/>
    <w:multiLevelType w:val="hybridMultilevel"/>
    <w:tmpl w:val="44EC5D8E"/>
    <w:lvl w:ilvl="0" w:tplc="DAE4E226">
      <w:start w:val="1"/>
      <w:numFmt w:val="lowerLetter"/>
      <w:lvlText w:val="%1)"/>
      <w:lvlJc w:val="left"/>
      <w:pPr>
        <w:ind w:left="179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4E0A2A"/>
    <w:multiLevelType w:val="multilevel"/>
    <w:tmpl w:val="38A0CAA6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2D863C61"/>
    <w:multiLevelType w:val="multilevel"/>
    <w:tmpl w:val="97728A6E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2FA34AA9"/>
    <w:multiLevelType w:val="multilevel"/>
    <w:tmpl w:val="24DC57B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2FD52BB9"/>
    <w:multiLevelType w:val="multilevel"/>
    <w:tmpl w:val="2FD52BB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2FF8009B"/>
    <w:multiLevelType w:val="hybridMultilevel"/>
    <w:tmpl w:val="90AA40C8"/>
    <w:lvl w:ilvl="0" w:tplc="8F8EBBC8">
      <w:start w:val="1"/>
      <w:numFmt w:val="decimal"/>
      <w:lvlText w:val="%1)"/>
      <w:lvlJc w:val="left"/>
      <w:pPr>
        <w:ind w:left="644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9344EC"/>
    <w:multiLevelType w:val="multilevel"/>
    <w:tmpl w:val="309344EC"/>
    <w:lvl w:ilvl="0">
      <w:start w:val="1"/>
      <w:numFmt w:val="decimal"/>
      <w:lvlText w:val="%1."/>
      <w:lvlJc w:val="left"/>
      <w:pPr>
        <w:ind w:left="1003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52" w15:restartNumberingAfterBreak="0">
    <w:nsid w:val="32551BBC"/>
    <w:multiLevelType w:val="hybridMultilevel"/>
    <w:tmpl w:val="803E64FE"/>
    <w:lvl w:ilvl="0" w:tplc="0000000E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2760D72"/>
    <w:multiLevelType w:val="multilevel"/>
    <w:tmpl w:val="16146CD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0C7871"/>
    <w:multiLevelType w:val="multilevel"/>
    <w:tmpl w:val="340C787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5431AA3"/>
    <w:multiLevelType w:val="multilevel"/>
    <w:tmpl w:val="4FF83D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B63DBF"/>
    <w:multiLevelType w:val="singleLevel"/>
    <w:tmpl w:val="C1206752"/>
    <w:lvl w:ilvl="0">
      <w:start w:val="1"/>
      <w:numFmt w:val="decimal"/>
      <w:lvlText w:val="%1) "/>
      <w:lvlJc w:val="left"/>
      <w:pPr>
        <w:tabs>
          <w:tab w:val="left" w:pos="786"/>
        </w:tabs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4"/>
        <w:u w:val="none"/>
      </w:rPr>
    </w:lvl>
  </w:abstractNum>
  <w:abstractNum w:abstractNumId="57" w15:restartNumberingAfterBreak="0">
    <w:nsid w:val="36CA10E9"/>
    <w:multiLevelType w:val="multilevel"/>
    <w:tmpl w:val="BD20251E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trike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70B7088"/>
    <w:multiLevelType w:val="multilevel"/>
    <w:tmpl w:val="3326BAB4"/>
    <w:lvl w:ilvl="0">
      <w:start w:val="1"/>
      <w:numFmt w:val="decimal"/>
      <w:lvlText w:val="%1."/>
      <w:lvlJc w:val="left"/>
      <w:pPr>
        <w:tabs>
          <w:tab w:val="left" w:pos="283"/>
        </w:tabs>
        <w:ind w:left="283" w:hanging="283"/>
      </w:pPr>
      <w:rPr>
        <w:sz w:val="20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733F29"/>
    <w:multiLevelType w:val="multilevel"/>
    <w:tmpl w:val="39733F2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left" w:pos="737"/>
        </w:tabs>
        <w:ind w:left="737" w:hanging="283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0" w15:restartNumberingAfterBreak="0">
    <w:nsid w:val="3B3A4F9E"/>
    <w:multiLevelType w:val="multilevel"/>
    <w:tmpl w:val="36CA10E9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trike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CDA42A5"/>
    <w:multiLevelType w:val="multilevel"/>
    <w:tmpl w:val="3CDA42A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925BE6"/>
    <w:multiLevelType w:val="multilevel"/>
    <w:tmpl w:val="3D925BE6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06"/>
        </w:tabs>
        <w:ind w:left="6906" w:hanging="180"/>
      </w:pPr>
      <w:rPr>
        <w:rFonts w:cs="Times New Roman"/>
      </w:rPr>
    </w:lvl>
  </w:abstractNum>
  <w:abstractNum w:abstractNumId="63" w15:restartNumberingAfterBreak="0">
    <w:nsid w:val="3EDC4AD1"/>
    <w:multiLevelType w:val="multilevel"/>
    <w:tmpl w:val="C406D756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0623786"/>
    <w:multiLevelType w:val="multilevel"/>
    <w:tmpl w:val="D0027E0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0BD6371"/>
    <w:multiLevelType w:val="hybridMultilevel"/>
    <w:tmpl w:val="C8260A7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DAE4E226">
      <w:start w:val="1"/>
      <w:numFmt w:val="lowerLetter"/>
      <w:lvlText w:val="%2)"/>
      <w:lvlJc w:val="left"/>
      <w:pPr>
        <w:ind w:left="1790" w:hanging="360"/>
      </w:pPr>
      <w:rPr>
        <w:rFonts w:eastAsia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423770A8"/>
    <w:multiLevelType w:val="hybridMultilevel"/>
    <w:tmpl w:val="4F084E46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DAE4E226">
      <w:start w:val="1"/>
      <w:numFmt w:val="lowerLetter"/>
      <w:lvlText w:val="%2)"/>
      <w:lvlJc w:val="left"/>
      <w:pPr>
        <w:ind w:left="1790" w:hanging="360"/>
      </w:pPr>
      <w:rPr>
        <w:rFonts w:eastAsia="Times New Roman" w:hint="default"/>
        <w:color w:val="auto"/>
      </w:rPr>
    </w:lvl>
    <w:lvl w:ilvl="2" w:tplc="0415000D">
      <w:start w:val="1"/>
      <w:numFmt w:val="bullet"/>
      <w:lvlText w:val=""/>
      <w:lvlJc w:val="left"/>
      <w:pPr>
        <w:ind w:left="251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68" w15:restartNumberingAfterBreak="0">
    <w:nsid w:val="42754E65"/>
    <w:multiLevelType w:val="multilevel"/>
    <w:tmpl w:val="42754E6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69" w15:restartNumberingAfterBreak="0">
    <w:nsid w:val="43E4466E"/>
    <w:multiLevelType w:val="multilevel"/>
    <w:tmpl w:val="62280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72487"/>
    <w:multiLevelType w:val="hybridMultilevel"/>
    <w:tmpl w:val="F3440EC6"/>
    <w:lvl w:ilvl="0" w:tplc="43B6F83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55274A"/>
    <w:multiLevelType w:val="multilevel"/>
    <w:tmpl w:val="4855274A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6D27DC"/>
    <w:multiLevelType w:val="multilevel"/>
    <w:tmpl w:val="46BE393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A101ED3"/>
    <w:multiLevelType w:val="multilevel"/>
    <w:tmpl w:val="8AC2A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auto"/>
        <w:sz w:val="20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B0671F6"/>
    <w:multiLevelType w:val="multilevel"/>
    <w:tmpl w:val="2D5EC7BA"/>
    <w:lvl w:ilvl="0">
      <w:start w:val="1"/>
      <w:numFmt w:val="decimal"/>
      <w:lvlText w:val="%1)"/>
      <w:lvlJc w:val="left"/>
      <w:pPr>
        <w:tabs>
          <w:tab w:val="left" w:pos="283"/>
        </w:tabs>
        <w:ind w:left="283" w:hanging="283"/>
      </w:pPr>
      <w:rPr>
        <w:b w:val="0"/>
        <w:sz w:val="20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241ABC"/>
    <w:multiLevelType w:val="hybridMultilevel"/>
    <w:tmpl w:val="9732067C"/>
    <w:lvl w:ilvl="0" w:tplc="0000000E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4D836212"/>
    <w:multiLevelType w:val="multilevel"/>
    <w:tmpl w:val="4D836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7" w15:restartNumberingAfterBreak="0">
    <w:nsid w:val="4F5A7A2D"/>
    <w:multiLevelType w:val="multilevel"/>
    <w:tmpl w:val="4F5A7A2D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4FF359D9"/>
    <w:multiLevelType w:val="multilevel"/>
    <w:tmpl w:val="4FF359D9"/>
    <w:lvl w:ilvl="0">
      <w:start w:val="1"/>
      <w:numFmt w:val="bullet"/>
      <w:lvlText w:val=""/>
      <w:lvlJc w:val="left"/>
      <w:pPr>
        <w:ind w:left="1038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 w15:restartNumberingAfterBreak="0">
    <w:nsid w:val="4FF82E56"/>
    <w:multiLevelType w:val="hybridMultilevel"/>
    <w:tmpl w:val="7D267FB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0" w15:restartNumberingAfterBreak="0">
    <w:nsid w:val="50645912"/>
    <w:multiLevelType w:val="multilevel"/>
    <w:tmpl w:val="6926424A"/>
    <w:lvl w:ilvl="0">
      <w:start w:val="1"/>
      <w:numFmt w:val="lowerLetter"/>
      <w:lvlText w:val="%1)"/>
      <w:lvlJc w:val="left"/>
      <w:pPr>
        <w:ind w:left="1081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81" w15:restartNumberingAfterBreak="0">
    <w:nsid w:val="50A647BF"/>
    <w:multiLevelType w:val="multilevel"/>
    <w:tmpl w:val="474C9D54"/>
    <w:lvl w:ilvl="0">
      <w:start w:val="1"/>
      <w:numFmt w:val="decimal"/>
      <w:lvlText w:val="%1."/>
      <w:lvlJc w:val="left"/>
      <w:pPr>
        <w:tabs>
          <w:tab w:val="left" w:pos="283"/>
        </w:tabs>
        <w:ind w:left="283" w:hanging="283"/>
      </w:pPr>
      <w:rPr>
        <w:b w:val="0"/>
        <w:sz w:val="20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AC155E"/>
    <w:multiLevelType w:val="hybridMultilevel"/>
    <w:tmpl w:val="D9005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D53F09"/>
    <w:multiLevelType w:val="multilevel"/>
    <w:tmpl w:val="50D53F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left" w:pos="737"/>
        </w:tabs>
        <w:ind w:left="737" w:hanging="283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4" w15:restartNumberingAfterBreak="0">
    <w:nsid w:val="50F4788D"/>
    <w:multiLevelType w:val="multilevel"/>
    <w:tmpl w:val="50F4788D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0F503B9"/>
    <w:multiLevelType w:val="hybridMultilevel"/>
    <w:tmpl w:val="31F6F4B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51AA2214"/>
    <w:multiLevelType w:val="hybridMultilevel"/>
    <w:tmpl w:val="66729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B84CFF"/>
    <w:multiLevelType w:val="multilevel"/>
    <w:tmpl w:val="51B84CFF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color w:val="auto"/>
        <w:sz w:val="22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432B05"/>
    <w:multiLevelType w:val="multilevel"/>
    <w:tmpl w:val="C89A5586"/>
    <w:lvl w:ilvl="0">
      <w:start w:val="1"/>
      <w:numFmt w:val="decimal"/>
      <w:lvlText w:val="%1)"/>
      <w:lvlJc w:val="left"/>
      <w:pPr>
        <w:ind w:left="2340" w:hanging="360"/>
      </w:pPr>
      <w:rPr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3060" w:hanging="360"/>
      </w:pPr>
    </w:lvl>
    <w:lvl w:ilvl="2">
      <w:start w:val="1"/>
      <w:numFmt w:val="lowerRoman"/>
      <w:lvlText w:val="%3."/>
      <w:lvlJc w:val="right"/>
      <w:pPr>
        <w:ind w:left="3780" w:hanging="180"/>
      </w:pPr>
    </w:lvl>
    <w:lvl w:ilvl="3">
      <w:start w:val="1"/>
      <w:numFmt w:val="decimal"/>
      <w:lvlText w:val="%4."/>
      <w:lvlJc w:val="left"/>
      <w:pPr>
        <w:ind w:left="4500" w:hanging="360"/>
      </w:pPr>
    </w:lvl>
    <w:lvl w:ilvl="4">
      <w:start w:val="1"/>
      <w:numFmt w:val="lowerLetter"/>
      <w:lvlText w:val="%5."/>
      <w:lvlJc w:val="left"/>
      <w:pPr>
        <w:ind w:left="5220" w:hanging="360"/>
      </w:pPr>
    </w:lvl>
    <w:lvl w:ilvl="5">
      <w:start w:val="1"/>
      <w:numFmt w:val="lowerRoman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lowerRoman"/>
      <w:lvlText w:val="%9."/>
      <w:lvlJc w:val="right"/>
      <w:pPr>
        <w:ind w:left="8100" w:hanging="180"/>
      </w:pPr>
    </w:lvl>
  </w:abstractNum>
  <w:abstractNum w:abstractNumId="89" w15:restartNumberingAfterBreak="0">
    <w:nsid w:val="53EF4D49"/>
    <w:multiLevelType w:val="multilevel"/>
    <w:tmpl w:val="53EF4D49"/>
    <w:lvl w:ilvl="0">
      <w:start w:val="1"/>
      <w:numFmt w:val="decimal"/>
      <w:lvlText w:val="%1."/>
      <w:lvlJc w:val="left"/>
      <w:pPr>
        <w:tabs>
          <w:tab w:val="left" w:pos="36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0" w15:restartNumberingAfterBreak="0">
    <w:nsid w:val="55AC6D87"/>
    <w:multiLevelType w:val="hybridMultilevel"/>
    <w:tmpl w:val="46967B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589768E8"/>
    <w:multiLevelType w:val="multilevel"/>
    <w:tmpl w:val="2A289008"/>
    <w:lvl w:ilvl="0">
      <w:start w:val="1"/>
      <w:numFmt w:val="lowerLetter"/>
      <w:lvlText w:val="%1)"/>
      <w:lvlJc w:val="left"/>
      <w:pPr>
        <w:ind w:left="920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92" w15:restartNumberingAfterBreak="0">
    <w:nsid w:val="59222373"/>
    <w:multiLevelType w:val="hybridMultilevel"/>
    <w:tmpl w:val="5A06F32C"/>
    <w:lvl w:ilvl="0" w:tplc="0000000E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3" w15:restartNumberingAfterBreak="0">
    <w:nsid w:val="59D919B3"/>
    <w:multiLevelType w:val="hybridMultilevel"/>
    <w:tmpl w:val="8BE66E42"/>
    <w:lvl w:ilvl="0" w:tplc="04150017">
      <w:start w:val="1"/>
      <w:numFmt w:val="lowerLetter"/>
      <w:lvlText w:val="%1)"/>
      <w:lvlJc w:val="left"/>
      <w:pPr>
        <w:ind w:left="2062" w:hanging="360"/>
      </w:pPr>
      <w:rPr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A46A29"/>
    <w:multiLevelType w:val="multilevel"/>
    <w:tmpl w:val="5BA46A29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95" w15:restartNumberingAfterBreak="0">
    <w:nsid w:val="5C1A2E65"/>
    <w:multiLevelType w:val="multilevel"/>
    <w:tmpl w:val="5C1A2E6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97" w15:restartNumberingAfterBreak="0">
    <w:nsid w:val="5EFF1D31"/>
    <w:multiLevelType w:val="multilevel"/>
    <w:tmpl w:val="5EFF1D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060F75"/>
    <w:multiLevelType w:val="multilevel"/>
    <w:tmpl w:val="7B425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22311F9"/>
    <w:multiLevelType w:val="multilevel"/>
    <w:tmpl w:val="622311F9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27D2FE5"/>
    <w:multiLevelType w:val="hybridMultilevel"/>
    <w:tmpl w:val="CAB6297C"/>
    <w:lvl w:ilvl="0" w:tplc="0415000F">
      <w:start w:val="1"/>
      <w:numFmt w:val="decimal"/>
      <w:lvlText w:val="%1."/>
      <w:lvlJc w:val="left"/>
      <w:pPr>
        <w:ind w:left="111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01" w15:restartNumberingAfterBreak="0">
    <w:nsid w:val="63505004"/>
    <w:multiLevelType w:val="multilevel"/>
    <w:tmpl w:val="BD363BDC"/>
    <w:lvl w:ilvl="0">
      <w:start w:val="1"/>
      <w:numFmt w:val="bullet"/>
      <w:lvlText w:val=""/>
      <w:lvlJc w:val="left"/>
      <w:pPr>
        <w:ind w:left="1081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102" w15:restartNumberingAfterBreak="0">
    <w:nsid w:val="64E44F99"/>
    <w:multiLevelType w:val="multilevel"/>
    <w:tmpl w:val="A53EE0C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eastAsia="Arial" w:hAnsi="Arial" w:cs="Arial"/>
        <w:b w:val="0"/>
        <w:sz w:val="22"/>
        <w:szCs w:val="22"/>
      </w:rPr>
    </w:lvl>
    <w:lvl w:ilvl="2">
      <w:start w:val="1"/>
      <w:numFmt w:val="decimal"/>
      <w:lvlText w:val="%1.-.%3."/>
      <w:lvlJc w:val="left"/>
      <w:pPr>
        <w:ind w:left="1224" w:hanging="504"/>
      </w:pPr>
    </w:lvl>
    <w:lvl w:ilvl="3">
      <w:start w:val="1"/>
      <w:numFmt w:val="decimal"/>
      <w:lvlText w:val="%1.-.%3.%4."/>
      <w:lvlJc w:val="left"/>
      <w:pPr>
        <w:ind w:left="1728" w:hanging="647"/>
      </w:pPr>
    </w:lvl>
    <w:lvl w:ilvl="4">
      <w:start w:val="1"/>
      <w:numFmt w:val="decimal"/>
      <w:lvlText w:val="%1.-.%3.%4.%5."/>
      <w:lvlJc w:val="left"/>
      <w:pPr>
        <w:ind w:left="2232" w:hanging="792"/>
      </w:pPr>
    </w:lvl>
    <w:lvl w:ilvl="5">
      <w:start w:val="1"/>
      <w:numFmt w:val="decimal"/>
      <w:lvlText w:val="%1.-.%3.%4.%5.%6."/>
      <w:lvlJc w:val="left"/>
      <w:pPr>
        <w:ind w:left="2736" w:hanging="935"/>
      </w:pPr>
    </w:lvl>
    <w:lvl w:ilvl="6">
      <w:start w:val="1"/>
      <w:numFmt w:val="decimal"/>
      <w:lvlText w:val="%1.-.%3.%4.%5.%6.%7."/>
      <w:lvlJc w:val="left"/>
      <w:pPr>
        <w:ind w:left="3240" w:hanging="1080"/>
      </w:pPr>
    </w:lvl>
    <w:lvl w:ilvl="7">
      <w:start w:val="1"/>
      <w:numFmt w:val="decimal"/>
      <w:lvlText w:val="%1.-.%3.%4.%5.%6.%7.%8."/>
      <w:lvlJc w:val="left"/>
      <w:pPr>
        <w:ind w:left="3744" w:hanging="1224"/>
      </w:pPr>
    </w:lvl>
    <w:lvl w:ilvl="8">
      <w:start w:val="1"/>
      <w:numFmt w:val="decimal"/>
      <w:lvlText w:val="%1.-.%3.%4.%5.%6.%7.%8.%9."/>
      <w:lvlJc w:val="left"/>
      <w:pPr>
        <w:ind w:left="4320" w:hanging="1440"/>
      </w:pPr>
    </w:lvl>
  </w:abstractNum>
  <w:abstractNum w:abstractNumId="103" w15:restartNumberingAfterBreak="0">
    <w:nsid w:val="6517734B"/>
    <w:multiLevelType w:val="multilevel"/>
    <w:tmpl w:val="6517734B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5F35FCD"/>
    <w:multiLevelType w:val="multilevel"/>
    <w:tmpl w:val="E140CF9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DD7695"/>
    <w:multiLevelType w:val="multilevel"/>
    <w:tmpl w:val="66DD7695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67532618"/>
    <w:multiLevelType w:val="hybridMultilevel"/>
    <w:tmpl w:val="C06A29DC"/>
    <w:lvl w:ilvl="0" w:tplc="9D9AB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1813D6"/>
    <w:multiLevelType w:val="multilevel"/>
    <w:tmpl w:val="691813D6"/>
    <w:lvl w:ilvl="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6A4933C4"/>
    <w:multiLevelType w:val="multilevel"/>
    <w:tmpl w:val="619E41E8"/>
    <w:lvl w:ilvl="0">
      <w:start w:val="1"/>
      <w:numFmt w:val="decimal"/>
      <w:lvlText w:val="%1."/>
      <w:lvlJc w:val="left"/>
      <w:pPr>
        <w:ind w:left="6031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ind w:left="6467" w:hanging="360"/>
      </w:pPr>
    </w:lvl>
    <w:lvl w:ilvl="2">
      <w:start w:val="1"/>
      <w:numFmt w:val="lowerRoman"/>
      <w:lvlText w:val="%3."/>
      <w:lvlJc w:val="right"/>
      <w:pPr>
        <w:ind w:left="7187" w:hanging="180"/>
      </w:pPr>
    </w:lvl>
    <w:lvl w:ilvl="3">
      <w:start w:val="1"/>
      <w:numFmt w:val="decimal"/>
      <w:lvlText w:val="%4."/>
      <w:lvlJc w:val="left"/>
      <w:pPr>
        <w:ind w:left="7907" w:hanging="360"/>
      </w:pPr>
    </w:lvl>
    <w:lvl w:ilvl="4">
      <w:start w:val="1"/>
      <w:numFmt w:val="lowerLetter"/>
      <w:lvlText w:val="%5."/>
      <w:lvlJc w:val="left"/>
      <w:pPr>
        <w:ind w:left="8627" w:hanging="360"/>
      </w:pPr>
    </w:lvl>
    <w:lvl w:ilvl="5">
      <w:start w:val="1"/>
      <w:numFmt w:val="lowerRoman"/>
      <w:lvlText w:val="%6."/>
      <w:lvlJc w:val="right"/>
      <w:pPr>
        <w:ind w:left="9347" w:hanging="180"/>
      </w:pPr>
    </w:lvl>
    <w:lvl w:ilvl="6">
      <w:start w:val="1"/>
      <w:numFmt w:val="decimal"/>
      <w:lvlText w:val="%7."/>
      <w:lvlJc w:val="left"/>
      <w:pPr>
        <w:ind w:left="10067" w:hanging="360"/>
      </w:pPr>
    </w:lvl>
    <w:lvl w:ilvl="7">
      <w:start w:val="1"/>
      <w:numFmt w:val="lowerLetter"/>
      <w:lvlText w:val="%8."/>
      <w:lvlJc w:val="left"/>
      <w:pPr>
        <w:ind w:left="10787" w:hanging="360"/>
      </w:pPr>
    </w:lvl>
    <w:lvl w:ilvl="8">
      <w:start w:val="1"/>
      <w:numFmt w:val="lowerRoman"/>
      <w:lvlText w:val="%9."/>
      <w:lvlJc w:val="right"/>
      <w:pPr>
        <w:ind w:left="11507" w:hanging="180"/>
      </w:pPr>
    </w:lvl>
  </w:abstractNum>
  <w:abstractNum w:abstractNumId="109" w15:restartNumberingAfterBreak="0">
    <w:nsid w:val="6BC11504"/>
    <w:multiLevelType w:val="multilevel"/>
    <w:tmpl w:val="A7E48A78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C9E438E"/>
    <w:multiLevelType w:val="multilevel"/>
    <w:tmpl w:val="4C722354"/>
    <w:lvl w:ilvl="0">
      <w:start w:val="1"/>
      <w:numFmt w:val="lowerLetter"/>
      <w:lvlText w:val="%1)"/>
      <w:lvlJc w:val="left"/>
      <w:pPr>
        <w:ind w:left="1152" w:hanging="360"/>
      </w:pPr>
    </w:lvl>
    <w:lvl w:ilvl="1">
      <w:start w:val="1"/>
      <w:numFmt w:val="decimal"/>
      <w:lvlText w:val="%2."/>
      <w:lvlJc w:val="left"/>
      <w:pPr>
        <w:ind w:left="2062" w:hanging="36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111" w15:restartNumberingAfterBreak="0">
    <w:nsid w:val="6CF54C8D"/>
    <w:multiLevelType w:val="hybridMultilevel"/>
    <w:tmpl w:val="A5C40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EA32690"/>
    <w:multiLevelType w:val="hybridMultilevel"/>
    <w:tmpl w:val="8294D696"/>
    <w:lvl w:ilvl="0" w:tplc="DB24AC3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ECA068D"/>
    <w:multiLevelType w:val="multilevel"/>
    <w:tmpl w:val="12F232F0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2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77144B"/>
    <w:multiLevelType w:val="multilevel"/>
    <w:tmpl w:val="7277144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16" w15:restartNumberingAfterBreak="0">
    <w:nsid w:val="72EA533B"/>
    <w:multiLevelType w:val="multilevel"/>
    <w:tmpl w:val="72EA533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54E7A8C"/>
    <w:multiLevelType w:val="hybridMultilevel"/>
    <w:tmpl w:val="382EB08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55A489C"/>
    <w:multiLevelType w:val="multilevel"/>
    <w:tmpl w:val="23E8DE4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6310B2D"/>
    <w:multiLevelType w:val="multilevel"/>
    <w:tmpl w:val="13CAAFB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0F5874"/>
    <w:multiLevelType w:val="multilevel"/>
    <w:tmpl w:val="7A0F587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A5A2C39"/>
    <w:multiLevelType w:val="multilevel"/>
    <w:tmpl w:val="7A5A2C3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425F5E"/>
    <w:multiLevelType w:val="multilevel"/>
    <w:tmpl w:val="7B425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B5136D4"/>
    <w:multiLevelType w:val="multilevel"/>
    <w:tmpl w:val="84785F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BD979B4"/>
    <w:multiLevelType w:val="singleLevel"/>
    <w:tmpl w:val="39EECB30"/>
    <w:lvl w:ilvl="0">
      <w:start w:val="1"/>
      <w:numFmt w:val="decimal"/>
      <w:lvlText w:val="%1) "/>
      <w:lvlJc w:val="left"/>
      <w:pPr>
        <w:tabs>
          <w:tab w:val="left" w:pos="660"/>
        </w:tabs>
        <w:ind w:left="5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4"/>
        <w:u w:val="none"/>
      </w:rPr>
    </w:lvl>
  </w:abstractNum>
  <w:abstractNum w:abstractNumId="125" w15:restartNumberingAfterBreak="0">
    <w:nsid w:val="7CDC6684"/>
    <w:multiLevelType w:val="multilevel"/>
    <w:tmpl w:val="7D6861EC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26" w15:restartNumberingAfterBreak="0">
    <w:nsid w:val="7D3663EF"/>
    <w:multiLevelType w:val="multilevel"/>
    <w:tmpl w:val="7D3663E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7" w15:restartNumberingAfterBreak="0">
    <w:nsid w:val="7F59582B"/>
    <w:multiLevelType w:val="multilevel"/>
    <w:tmpl w:val="8F06402C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1265">
    <w:abstractNumId w:val="94"/>
  </w:num>
  <w:num w:numId="2" w16cid:durableId="1723095726">
    <w:abstractNumId w:val="96"/>
  </w:num>
  <w:num w:numId="3" w16cid:durableId="800541430">
    <w:abstractNumId w:val="67"/>
  </w:num>
  <w:num w:numId="4" w16cid:durableId="1914393781">
    <w:abstractNumId w:val="35"/>
  </w:num>
  <w:num w:numId="5" w16cid:durableId="307782957">
    <w:abstractNumId w:val="105"/>
  </w:num>
  <w:num w:numId="6" w16cid:durableId="1698651270">
    <w:abstractNumId w:val="87"/>
  </w:num>
  <w:num w:numId="7" w16cid:durableId="348219561">
    <w:abstractNumId w:val="33"/>
  </w:num>
  <w:num w:numId="8" w16cid:durableId="242841744">
    <w:abstractNumId w:val="32"/>
  </w:num>
  <w:num w:numId="9" w16cid:durableId="1061633231">
    <w:abstractNumId w:val="42"/>
  </w:num>
  <w:num w:numId="10" w16cid:durableId="974991544">
    <w:abstractNumId w:val="107"/>
  </w:num>
  <w:num w:numId="11" w16cid:durableId="781001215">
    <w:abstractNumId w:val="120"/>
  </w:num>
  <w:num w:numId="12" w16cid:durableId="1266183313">
    <w:abstractNumId w:val="125"/>
  </w:num>
  <w:num w:numId="13" w16cid:durableId="1187868114">
    <w:abstractNumId w:val="63"/>
  </w:num>
  <w:num w:numId="14" w16cid:durableId="1167672618">
    <w:abstractNumId w:val="72"/>
  </w:num>
  <w:num w:numId="15" w16cid:durableId="268392145">
    <w:abstractNumId w:val="119"/>
  </w:num>
  <w:num w:numId="16" w16cid:durableId="2012758769">
    <w:abstractNumId w:val="123"/>
  </w:num>
  <w:num w:numId="17" w16cid:durableId="756251191">
    <w:abstractNumId w:val="73"/>
  </w:num>
  <w:num w:numId="18" w16cid:durableId="710879121">
    <w:abstractNumId w:val="53"/>
  </w:num>
  <w:num w:numId="19" w16cid:durableId="1121921726">
    <w:abstractNumId w:val="104"/>
  </w:num>
  <w:num w:numId="20" w16cid:durableId="1435319722">
    <w:abstractNumId w:val="113"/>
  </w:num>
  <w:num w:numId="21" w16cid:durableId="1001547208">
    <w:abstractNumId w:val="118"/>
  </w:num>
  <w:num w:numId="22" w16cid:durableId="1453861208">
    <w:abstractNumId w:val="110"/>
  </w:num>
  <w:num w:numId="23" w16cid:durableId="1477259745">
    <w:abstractNumId w:val="64"/>
  </w:num>
  <w:num w:numId="24" w16cid:durableId="970092115">
    <w:abstractNumId w:val="22"/>
  </w:num>
  <w:num w:numId="25" w16cid:durableId="558057746">
    <w:abstractNumId w:val="12"/>
  </w:num>
  <w:num w:numId="26" w16cid:durableId="931015252">
    <w:abstractNumId w:val="30"/>
  </w:num>
  <w:num w:numId="27" w16cid:durableId="1309017202">
    <w:abstractNumId w:val="41"/>
  </w:num>
  <w:num w:numId="28" w16cid:durableId="4216482">
    <w:abstractNumId w:val="37"/>
  </w:num>
  <w:num w:numId="29" w16cid:durableId="245578672">
    <w:abstractNumId w:val="47"/>
  </w:num>
  <w:num w:numId="30" w16cid:durableId="1564489510">
    <w:abstractNumId w:val="95"/>
  </w:num>
  <w:num w:numId="31" w16cid:durableId="1703627308">
    <w:abstractNumId w:val="54"/>
  </w:num>
  <w:num w:numId="32" w16cid:durableId="1244336915">
    <w:abstractNumId w:val="102"/>
  </w:num>
  <w:num w:numId="33" w16cid:durableId="1449280492">
    <w:abstractNumId w:val="84"/>
  </w:num>
  <w:num w:numId="34" w16cid:durableId="1116678454">
    <w:abstractNumId w:val="126"/>
  </w:num>
  <w:num w:numId="35" w16cid:durableId="596326718">
    <w:abstractNumId w:val="48"/>
  </w:num>
  <w:num w:numId="36" w16cid:durableId="1934780938">
    <w:abstractNumId w:val="13"/>
  </w:num>
  <w:num w:numId="37" w16cid:durableId="904484735">
    <w:abstractNumId w:val="15"/>
  </w:num>
  <w:num w:numId="38" w16cid:durableId="287124617">
    <w:abstractNumId w:val="78"/>
  </w:num>
  <w:num w:numId="39" w16cid:durableId="812409683">
    <w:abstractNumId w:val="80"/>
  </w:num>
  <w:num w:numId="40" w16cid:durableId="467743162">
    <w:abstractNumId w:val="25"/>
  </w:num>
  <w:num w:numId="41" w16cid:durableId="3867434">
    <w:abstractNumId w:val="122"/>
  </w:num>
  <w:num w:numId="42" w16cid:durableId="117070573">
    <w:abstractNumId w:val="57"/>
  </w:num>
  <w:num w:numId="43" w16cid:durableId="1053847280">
    <w:abstractNumId w:val="83"/>
  </w:num>
  <w:num w:numId="44" w16cid:durableId="318847671">
    <w:abstractNumId w:val="91"/>
  </w:num>
  <w:num w:numId="45" w16cid:durableId="738016061">
    <w:abstractNumId w:val="81"/>
  </w:num>
  <w:num w:numId="46" w16cid:durableId="1946034835">
    <w:abstractNumId w:val="103"/>
  </w:num>
  <w:num w:numId="47" w16cid:durableId="33311089">
    <w:abstractNumId w:val="18"/>
  </w:num>
  <w:num w:numId="48" w16cid:durableId="1451046577">
    <w:abstractNumId w:val="71"/>
  </w:num>
  <w:num w:numId="49" w16cid:durableId="1113213745">
    <w:abstractNumId w:val="58"/>
  </w:num>
  <w:num w:numId="50" w16cid:durableId="193103996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967133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39881291">
    <w:abstractNumId w:val="5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00483578">
    <w:abstractNumId w:val="88"/>
  </w:num>
  <w:num w:numId="54" w16cid:durableId="130574226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8594564">
    <w:abstractNumId w:val="40"/>
  </w:num>
  <w:num w:numId="56" w16cid:durableId="356544412">
    <w:abstractNumId w:val="77"/>
  </w:num>
  <w:num w:numId="57" w16cid:durableId="933055011">
    <w:abstractNumId w:val="29"/>
  </w:num>
  <w:num w:numId="58" w16cid:durableId="1094714328">
    <w:abstractNumId w:val="124"/>
    <w:lvlOverride w:ilvl="0">
      <w:startOverride w:val="1"/>
    </w:lvlOverride>
  </w:num>
  <w:num w:numId="59" w16cid:durableId="998655194">
    <w:abstractNumId w:val="36"/>
  </w:num>
  <w:num w:numId="60" w16cid:durableId="1159224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6656276">
    <w:abstractNumId w:val="51"/>
  </w:num>
  <w:num w:numId="62" w16cid:durableId="663512361">
    <w:abstractNumId w:val="127"/>
  </w:num>
  <w:num w:numId="63" w16cid:durableId="871767741">
    <w:abstractNumId w:val="19"/>
  </w:num>
  <w:num w:numId="64" w16cid:durableId="1780564868">
    <w:abstractNumId w:val="108"/>
  </w:num>
  <w:num w:numId="65" w16cid:durableId="1347825543">
    <w:abstractNumId w:val="97"/>
  </w:num>
  <w:num w:numId="66" w16cid:durableId="1955748331">
    <w:abstractNumId w:val="99"/>
  </w:num>
  <w:num w:numId="67" w16cid:durableId="1815834963">
    <w:abstractNumId w:val="61"/>
  </w:num>
  <w:num w:numId="68" w16cid:durableId="648050603">
    <w:abstractNumId w:val="121"/>
  </w:num>
  <w:num w:numId="69" w16cid:durableId="21235675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98593349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78916013">
    <w:abstractNumId w:val="56"/>
    <w:lvlOverride w:ilvl="0">
      <w:startOverride w:val="1"/>
    </w:lvlOverride>
  </w:num>
  <w:num w:numId="72" w16cid:durableId="1559244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6551487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752106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721736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516117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65602675">
    <w:abstractNumId w:val="90"/>
  </w:num>
  <w:num w:numId="78" w16cid:durableId="2015496108">
    <w:abstractNumId w:val="109"/>
  </w:num>
  <w:num w:numId="79" w16cid:durableId="1722485576">
    <w:abstractNumId w:val="21"/>
  </w:num>
  <w:num w:numId="80" w16cid:durableId="242642215">
    <w:abstractNumId w:val="70"/>
  </w:num>
  <w:num w:numId="81" w16cid:durableId="991837739">
    <w:abstractNumId w:val="26"/>
  </w:num>
  <w:num w:numId="82" w16cid:durableId="1832211097">
    <w:abstractNumId w:val="44"/>
  </w:num>
  <w:num w:numId="83" w16cid:durableId="326128348">
    <w:abstractNumId w:val="34"/>
  </w:num>
  <w:num w:numId="84" w16cid:durableId="1048265917">
    <w:abstractNumId w:val="9"/>
  </w:num>
  <w:num w:numId="85" w16cid:durableId="84422545">
    <w:abstractNumId w:val="14"/>
  </w:num>
  <w:num w:numId="86" w16cid:durableId="1791390262">
    <w:abstractNumId w:val="112"/>
  </w:num>
  <w:num w:numId="87" w16cid:durableId="1673868852">
    <w:abstractNumId w:val="10"/>
  </w:num>
  <w:num w:numId="88" w16cid:durableId="1087119779">
    <w:abstractNumId w:val="38"/>
  </w:num>
  <w:num w:numId="89" w16cid:durableId="1701542125">
    <w:abstractNumId w:val="8"/>
  </w:num>
  <w:num w:numId="90" w16cid:durableId="1171600540">
    <w:abstractNumId w:val="24"/>
  </w:num>
  <w:num w:numId="91" w16cid:durableId="147983004">
    <w:abstractNumId w:val="69"/>
  </w:num>
  <w:num w:numId="92" w16cid:durableId="2126540183">
    <w:abstractNumId w:val="117"/>
  </w:num>
  <w:num w:numId="93" w16cid:durableId="1827016991">
    <w:abstractNumId w:val="114"/>
  </w:num>
  <w:num w:numId="94" w16cid:durableId="153111270">
    <w:abstractNumId w:val="111"/>
  </w:num>
  <w:num w:numId="95" w16cid:durableId="850682972">
    <w:abstractNumId w:val="100"/>
  </w:num>
  <w:num w:numId="96" w16cid:durableId="1845777911">
    <w:abstractNumId w:val="23"/>
  </w:num>
  <w:num w:numId="97" w16cid:durableId="2045785689">
    <w:abstractNumId w:val="7"/>
  </w:num>
  <w:num w:numId="98" w16cid:durableId="1877810681">
    <w:abstractNumId w:val="106"/>
  </w:num>
  <w:num w:numId="99" w16cid:durableId="1874271130">
    <w:abstractNumId w:val="74"/>
  </w:num>
  <w:num w:numId="100" w16cid:durableId="819351905">
    <w:abstractNumId w:val="79"/>
  </w:num>
  <w:num w:numId="101" w16cid:durableId="401106105">
    <w:abstractNumId w:val="65"/>
  </w:num>
  <w:num w:numId="102" w16cid:durableId="1760523031">
    <w:abstractNumId w:val="45"/>
  </w:num>
  <w:num w:numId="103" w16cid:durableId="1025712805">
    <w:abstractNumId w:val="75"/>
  </w:num>
  <w:num w:numId="104" w16cid:durableId="1223369121">
    <w:abstractNumId w:val="92"/>
  </w:num>
  <w:num w:numId="105" w16cid:durableId="486436873">
    <w:abstractNumId w:val="52"/>
  </w:num>
  <w:num w:numId="106" w16cid:durableId="572858922">
    <w:abstractNumId w:val="20"/>
  </w:num>
  <w:num w:numId="107" w16cid:durableId="654147289">
    <w:abstractNumId w:val="46"/>
  </w:num>
  <w:num w:numId="108" w16cid:durableId="1507792078">
    <w:abstractNumId w:val="17"/>
  </w:num>
  <w:num w:numId="109" w16cid:durableId="2049259639">
    <w:abstractNumId w:val="85"/>
  </w:num>
  <w:num w:numId="110" w16cid:durableId="166941921">
    <w:abstractNumId w:val="43"/>
  </w:num>
  <w:num w:numId="111" w16cid:durableId="74983323">
    <w:abstractNumId w:val="39"/>
  </w:num>
  <w:num w:numId="112" w16cid:durableId="1509634432">
    <w:abstractNumId w:val="28"/>
  </w:num>
  <w:num w:numId="113" w16cid:durableId="558637535">
    <w:abstractNumId w:val="101"/>
  </w:num>
  <w:num w:numId="114" w16cid:durableId="1119643682">
    <w:abstractNumId w:val="50"/>
  </w:num>
  <w:num w:numId="115" w16cid:durableId="612135042">
    <w:abstractNumId w:val="11"/>
  </w:num>
  <w:num w:numId="116" w16cid:durableId="724254595">
    <w:abstractNumId w:val="98"/>
  </w:num>
  <w:num w:numId="117" w16cid:durableId="1023823197">
    <w:abstractNumId w:val="60"/>
  </w:num>
  <w:num w:numId="118" w16cid:durableId="572736237">
    <w:abstractNumId w:val="66"/>
  </w:num>
  <w:num w:numId="119" w16cid:durableId="264387014">
    <w:abstractNumId w:val="82"/>
  </w:num>
  <w:num w:numId="120" w16cid:durableId="994725675">
    <w:abstractNumId w:val="27"/>
  </w:num>
  <w:num w:numId="121" w16cid:durableId="567956673">
    <w:abstractNumId w:val="86"/>
  </w:num>
  <w:num w:numId="122" w16cid:durableId="691227541">
    <w:abstractNumId w:val="93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610FDE-ABF3-4C59-BB00-4B1F3CC3BC33}"/>
  </w:docVars>
  <w:rsids>
    <w:rsidRoot w:val="00E95BA6"/>
    <w:rsid w:val="00000E38"/>
    <w:rsid w:val="00002F1C"/>
    <w:rsid w:val="0000341F"/>
    <w:rsid w:val="00004BBF"/>
    <w:rsid w:val="00005132"/>
    <w:rsid w:val="00005224"/>
    <w:rsid w:val="00005519"/>
    <w:rsid w:val="0000585F"/>
    <w:rsid w:val="0000743B"/>
    <w:rsid w:val="00007648"/>
    <w:rsid w:val="000077D5"/>
    <w:rsid w:val="000103F1"/>
    <w:rsid w:val="000115EC"/>
    <w:rsid w:val="00011B57"/>
    <w:rsid w:val="00012E31"/>
    <w:rsid w:val="000130DF"/>
    <w:rsid w:val="000130E0"/>
    <w:rsid w:val="000134B0"/>
    <w:rsid w:val="00014189"/>
    <w:rsid w:val="000142E2"/>
    <w:rsid w:val="00014B08"/>
    <w:rsid w:val="00014C5D"/>
    <w:rsid w:val="000154CD"/>
    <w:rsid w:val="000156CA"/>
    <w:rsid w:val="000163CC"/>
    <w:rsid w:val="0001739C"/>
    <w:rsid w:val="00020397"/>
    <w:rsid w:val="00020D47"/>
    <w:rsid w:val="0002106B"/>
    <w:rsid w:val="0002288D"/>
    <w:rsid w:val="00022A9C"/>
    <w:rsid w:val="0002470C"/>
    <w:rsid w:val="00024932"/>
    <w:rsid w:val="00025460"/>
    <w:rsid w:val="00025691"/>
    <w:rsid w:val="00026C94"/>
    <w:rsid w:val="00027096"/>
    <w:rsid w:val="00027717"/>
    <w:rsid w:val="0002782B"/>
    <w:rsid w:val="00027E39"/>
    <w:rsid w:val="00027FD3"/>
    <w:rsid w:val="00030295"/>
    <w:rsid w:val="0003078C"/>
    <w:rsid w:val="00030971"/>
    <w:rsid w:val="00031454"/>
    <w:rsid w:val="0003188D"/>
    <w:rsid w:val="0003196C"/>
    <w:rsid w:val="00031A6E"/>
    <w:rsid w:val="0003244B"/>
    <w:rsid w:val="00032963"/>
    <w:rsid w:val="00032CD1"/>
    <w:rsid w:val="00032E49"/>
    <w:rsid w:val="0003400F"/>
    <w:rsid w:val="00034C01"/>
    <w:rsid w:val="00035899"/>
    <w:rsid w:val="0003652B"/>
    <w:rsid w:val="000366A3"/>
    <w:rsid w:val="00036803"/>
    <w:rsid w:val="00036877"/>
    <w:rsid w:val="00040799"/>
    <w:rsid w:val="00041367"/>
    <w:rsid w:val="00042325"/>
    <w:rsid w:val="00042A2C"/>
    <w:rsid w:val="0004316D"/>
    <w:rsid w:val="00044BB0"/>
    <w:rsid w:val="000455AA"/>
    <w:rsid w:val="00045734"/>
    <w:rsid w:val="00045D63"/>
    <w:rsid w:val="00046D2B"/>
    <w:rsid w:val="00050742"/>
    <w:rsid w:val="00050F3C"/>
    <w:rsid w:val="00051209"/>
    <w:rsid w:val="000518DA"/>
    <w:rsid w:val="00052426"/>
    <w:rsid w:val="000538E9"/>
    <w:rsid w:val="00054476"/>
    <w:rsid w:val="000544DE"/>
    <w:rsid w:val="00054BC0"/>
    <w:rsid w:val="00055200"/>
    <w:rsid w:val="00055C57"/>
    <w:rsid w:val="0005658A"/>
    <w:rsid w:val="0005758D"/>
    <w:rsid w:val="00061247"/>
    <w:rsid w:val="0006224C"/>
    <w:rsid w:val="00062C79"/>
    <w:rsid w:val="000630A8"/>
    <w:rsid w:val="00063367"/>
    <w:rsid w:val="00063988"/>
    <w:rsid w:val="00066768"/>
    <w:rsid w:val="00071AE4"/>
    <w:rsid w:val="000727E5"/>
    <w:rsid w:val="0007290E"/>
    <w:rsid w:val="00072B09"/>
    <w:rsid w:val="000733E6"/>
    <w:rsid w:val="000739A2"/>
    <w:rsid w:val="000743F8"/>
    <w:rsid w:val="000747C3"/>
    <w:rsid w:val="00075A83"/>
    <w:rsid w:val="00077443"/>
    <w:rsid w:val="00077BC8"/>
    <w:rsid w:val="000800DA"/>
    <w:rsid w:val="00080887"/>
    <w:rsid w:val="00081087"/>
    <w:rsid w:val="00082145"/>
    <w:rsid w:val="000825BF"/>
    <w:rsid w:val="000826BB"/>
    <w:rsid w:val="0008374B"/>
    <w:rsid w:val="00084A0E"/>
    <w:rsid w:val="00084C15"/>
    <w:rsid w:val="000863E6"/>
    <w:rsid w:val="00086718"/>
    <w:rsid w:val="00086A7A"/>
    <w:rsid w:val="00086A8F"/>
    <w:rsid w:val="00087354"/>
    <w:rsid w:val="000875E4"/>
    <w:rsid w:val="00087922"/>
    <w:rsid w:val="0009017C"/>
    <w:rsid w:val="00090353"/>
    <w:rsid w:val="00091E88"/>
    <w:rsid w:val="00093C70"/>
    <w:rsid w:val="00094488"/>
    <w:rsid w:val="000949E1"/>
    <w:rsid w:val="00095477"/>
    <w:rsid w:val="00095B83"/>
    <w:rsid w:val="00097A20"/>
    <w:rsid w:val="000A0053"/>
    <w:rsid w:val="000A058A"/>
    <w:rsid w:val="000A0E00"/>
    <w:rsid w:val="000A3453"/>
    <w:rsid w:val="000A3DA1"/>
    <w:rsid w:val="000A3FCC"/>
    <w:rsid w:val="000A52CD"/>
    <w:rsid w:val="000A6519"/>
    <w:rsid w:val="000A6E87"/>
    <w:rsid w:val="000A7463"/>
    <w:rsid w:val="000B2170"/>
    <w:rsid w:val="000B3F77"/>
    <w:rsid w:val="000B410B"/>
    <w:rsid w:val="000B4B73"/>
    <w:rsid w:val="000B662B"/>
    <w:rsid w:val="000B6ABB"/>
    <w:rsid w:val="000C064E"/>
    <w:rsid w:val="000C0D0B"/>
    <w:rsid w:val="000C1D9D"/>
    <w:rsid w:val="000C38AB"/>
    <w:rsid w:val="000C3ED3"/>
    <w:rsid w:val="000C4EA0"/>
    <w:rsid w:val="000C5C4C"/>
    <w:rsid w:val="000C5F47"/>
    <w:rsid w:val="000C7469"/>
    <w:rsid w:val="000C7D8A"/>
    <w:rsid w:val="000D0A99"/>
    <w:rsid w:val="000D38D3"/>
    <w:rsid w:val="000D6E6B"/>
    <w:rsid w:val="000D7079"/>
    <w:rsid w:val="000D7496"/>
    <w:rsid w:val="000D769E"/>
    <w:rsid w:val="000D7A69"/>
    <w:rsid w:val="000E1FC5"/>
    <w:rsid w:val="000E2252"/>
    <w:rsid w:val="000E2C47"/>
    <w:rsid w:val="000E310D"/>
    <w:rsid w:val="000E59B9"/>
    <w:rsid w:val="000E74D9"/>
    <w:rsid w:val="000E763D"/>
    <w:rsid w:val="000E76D5"/>
    <w:rsid w:val="000F0AAC"/>
    <w:rsid w:val="000F0BCD"/>
    <w:rsid w:val="000F1392"/>
    <w:rsid w:val="000F172B"/>
    <w:rsid w:val="000F196E"/>
    <w:rsid w:val="000F2DEC"/>
    <w:rsid w:val="000F5233"/>
    <w:rsid w:val="000F67D5"/>
    <w:rsid w:val="000F7BAF"/>
    <w:rsid w:val="001004F5"/>
    <w:rsid w:val="0010055A"/>
    <w:rsid w:val="00102745"/>
    <w:rsid w:val="001046C3"/>
    <w:rsid w:val="00104E7C"/>
    <w:rsid w:val="00105789"/>
    <w:rsid w:val="00105F90"/>
    <w:rsid w:val="00106234"/>
    <w:rsid w:val="00110804"/>
    <w:rsid w:val="00110A03"/>
    <w:rsid w:val="00111666"/>
    <w:rsid w:val="00111C01"/>
    <w:rsid w:val="00112B9A"/>
    <w:rsid w:val="001168D5"/>
    <w:rsid w:val="001204D6"/>
    <w:rsid w:val="00121A9B"/>
    <w:rsid w:val="00121C4A"/>
    <w:rsid w:val="001231CC"/>
    <w:rsid w:val="0012370B"/>
    <w:rsid w:val="00123A2B"/>
    <w:rsid w:val="0012425E"/>
    <w:rsid w:val="00125787"/>
    <w:rsid w:val="00125AA4"/>
    <w:rsid w:val="00127608"/>
    <w:rsid w:val="001301C6"/>
    <w:rsid w:val="00130AC1"/>
    <w:rsid w:val="0013116B"/>
    <w:rsid w:val="00131F0A"/>
    <w:rsid w:val="001327E2"/>
    <w:rsid w:val="00133E1D"/>
    <w:rsid w:val="00134BBF"/>
    <w:rsid w:val="0013567A"/>
    <w:rsid w:val="0013568A"/>
    <w:rsid w:val="00136967"/>
    <w:rsid w:val="00137770"/>
    <w:rsid w:val="00137CEC"/>
    <w:rsid w:val="0014079C"/>
    <w:rsid w:val="001429C7"/>
    <w:rsid w:val="00143C7D"/>
    <w:rsid w:val="0014411D"/>
    <w:rsid w:val="001464E3"/>
    <w:rsid w:val="00147D00"/>
    <w:rsid w:val="0015059A"/>
    <w:rsid w:val="0015112C"/>
    <w:rsid w:val="0015181C"/>
    <w:rsid w:val="00151B03"/>
    <w:rsid w:val="00152DD7"/>
    <w:rsid w:val="00152F8D"/>
    <w:rsid w:val="00153B9A"/>
    <w:rsid w:val="00154144"/>
    <w:rsid w:val="00154872"/>
    <w:rsid w:val="00154DC5"/>
    <w:rsid w:val="001550B1"/>
    <w:rsid w:val="00155C4F"/>
    <w:rsid w:val="0015604C"/>
    <w:rsid w:val="00157D36"/>
    <w:rsid w:val="0016037D"/>
    <w:rsid w:val="00160461"/>
    <w:rsid w:val="00161B3E"/>
    <w:rsid w:val="00161FD6"/>
    <w:rsid w:val="00167B7A"/>
    <w:rsid w:val="00170B24"/>
    <w:rsid w:val="00170E79"/>
    <w:rsid w:val="00172D85"/>
    <w:rsid w:val="00174874"/>
    <w:rsid w:val="00174A02"/>
    <w:rsid w:val="00175E90"/>
    <w:rsid w:val="001773E2"/>
    <w:rsid w:val="001807BE"/>
    <w:rsid w:val="00181C53"/>
    <w:rsid w:val="001829D8"/>
    <w:rsid w:val="00183735"/>
    <w:rsid w:val="00185365"/>
    <w:rsid w:val="00185D05"/>
    <w:rsid w:val="00186106"/>
    <w:rsid w:val="00186CDA"/>
    <w:rsid w:val="00191BB3"/>
    <w:rsid w:val="00192CEE"/>
    <w:rsid w:val="00193BF0"/>
    <w:rsid w:val="001947C2"/>
    <w:rsid w:val="001949A6"/>
    <w:rsid w:val="00194AC6"/>
    <w:rsid w:val="00194AE3"/>
    <w:rsid w:val="001950A2"/>
    <w:rsid w:val="001951BA"/>
    <w:rsid w:val="00197481"/>
    <w:rsid w:val="001A0F50"/>
    <w:rsid w:val="001A12F4"/>
    <w:rsid w:val="001A32C1"/>
    <w:rsid w:val="001A3A0F"/>
    <w:rsid w:val="001A4C65"/>
    <w:rsid w:val="001A56A0"/>
    <w:rsid w:val="001A7AFF"/>
    <w:rsid w:val="001A7D9F"/>
    <w:rsid w:val="001B0135"/>
    <w:rsid w:val="001B12BB"/>
    <w:rsid w:val="001B1DDB"/>
    <w:rsid w:val="001B1FD8"/>
    <w:rsid w:val="001B21A0"/>
    <w:rsid w:val="001B279A"/>
    <w:rsid w:val="001B319E"/>
    <w:rsid w:val="001B3C52"/>
    <w:rsid w:val="001B46E8"/>
    <w:rsid w:val="001B5ABE"/>
    <w:rsid w:val="001B7052"/>
    <w:rsid w:val="001B71E5"/>
    <w:rsid w:val="001B7430"/>
    <w:rsid w:val="001C078E"/>
    <w:rsid w:val="001C1D9A"/>
    <w:rsid w:val="001C2AF6"/>
    <w:rsid w:val="001C3012"/>
    <w:rsid w:val="001C3286"/>
    <w:rsid w:val="001C3467"/>
    <w:rsid w:val="001C3D27"/>
    <w:rsid w:val="001C4A63"/>
    <w:rsid w:val="001C530D"/>
    <w:rsid w:val="001C5559"/>
    <w:rsid w:val="001C76AA"/>
    <w:rsid w:val="001D1645"/>
    <w:rsid w:val="001D1EF9"/>
    <w:rsid w:val="001D218E"/>
    <w:rsid w:val="001D39B9"/>
    <w:rsid w:val="001D4258"/>
    <w:rsid w:val="001D49D0"/>
    <w:rsid w:val="001D5BF3"/>
    <w:rsid w:val="001D5DCA"/>
    <w:rsid w:val="001D622E"/>
    <w:rsid w:val="001D7186"/>
    <w:rsid w:val="001D7244"/>
    <w:rsid w:val="001D7370"/>
    <w:rsid w:val="001E0731"/>
    <w:rsid w:val="001E120D"/>
    <w:rsid w:val="001E1DF6"/>
    <w:rsid w:val="001E265C"/>
    <w:rsid w:val="001E2B32"/>
    <w:rsid w:val="001E2B9F"/>
    <w:rsid w:val="001E2F7A"/>
    <w:rsid w:val="001E3DAC"/>
    <w:rsid w:val="001E4690"/>
    <w:rsid w:val="001E50C2"/>
    <w:rsid w:val="001E52BA"/>
    <w:rsid w:val="001E7380"/>
    <w:rsid w:val="001E7D23"/>
    <w:rsid w:val="001E7D6B"/>
    <w:rsid w:val="001F4DA6"/>
    <w:rsid w:val="001F4F1A"/>
    <w:rsid w:val="001F55B2"/>
    <w:rsid w:val="001F653B"/>
    <w:rsid w:val="001F7B7F"/>
    <w:rsid w:val="00200505"/>
    <w:rsid w:val="00200EFB"/>
    <w:rsid w:val="00202C80"/>
    <w:rsid w:val="0020348A"/>
    <w:rsid w:val="00203C89"/>
    <w:rsid w:val="00203E54"/>
    <w:rsid w:val="00204EE1"/>
    <w:rsid w:val="002056E9"/>
    <w:rsid w:val="00205761"/>
    <w:rsid w:val="00207566"/>
    <w:rsid w:val="00207E87"/>
    <w:rsid w:val="002127C3"/>
    <w:rsid w:val="0021281C"/>
    <w:rsid w:val="0021405B"/>
    <w:rsid w:val="00215905"/>
    <w:rsid w:val="0021628F"/>
    <w:rsid w:val="00216AA5"/>
    <w:rsid w:val="002202FC"/>
    <w:rsid w:val="00220767"/>
    <w:rsid w:val="0022092B"/>
    <w:rsid w:val="002217D1"/>
    <w:rsid w:val="002227DE"/>
    <w:rsid w:val="0022319B"/>
    <w:rsid w:val="00225EB7"/>
    <w:rsid w:val="00226D73"/>
    <w:rsid w:val="00227BFE"/>
    <w:rsid w:val="0023061B"/>
    <w:rsid w:val="0023092B"/>
    <w:rsid w:val="00231B7A"/>
    <w:rsid w:val="00233D29"/>
    <w:rsid w:val="0023450A"/>
    <w:rsid w:val="00234A18"/>
    <w:rsid w:val="00235262"/>
    <w:rsid w:val="00235E69"/>
    <w:rsid w:val="002369E4"/>
    <w:rsid w:val="00236E09"/>
    <w:rsid w:val="00237B62"/>
    <w:rsid w:val="00237DFC"/>
    <w:rsid w:val="0024057C"/>
    <w:rsid w:val="00240FD8"/>
    <w:rsid w:val="00241C22"/>
    <w:rsid w:val="00241D70"/>
    <w:rsid w:val="00242445"/>
    <w:rsid w:val="002426E6"/>
    <w:rsid w:val="00242AFE"/>
    <w:rsid w:val="002439E1"/>
    <w:rsid w:val="00244022"/>
    <w:rsid w:val="00245E88"/>
    <w:rsid w:val="002508B7"/>
    <w:rsid w:val="00250E78"/>
    <w:rsid w:val="00251F5A"/>
    <w:rsid w:val="0025255F"/>
    <w:rsid w:val="00252A7D"/>
    <w:rsid w:val="0025305A"/>
    <w:rsid w:val="00253677"/>
    <w:rsid w:val="0025474F"/>
    <w:rsid w:val="00255326"/>
    <w:rsid w:val="0025556B"/>
    <w:rsid w:val="00255738"/>
    <w:rsid w:val="00256D96"/>
    <w:rsid w:val="00256FF7"/>
    <w:rsid w:val="002573E3"/>
    <w:rsid w:val="0025751A"/>
    <w:rsid w:val="00257CDF"/>
    <w:rsid w:val="00260651"/>
    <w:rsid w:val="00260F71"/>
    <w:rsid w:val="002610DD"/>
    <w:rsid w:val="0026271D"/>
    <w:rsid w:val="002653EE"/>
    <w:rsid w:val="00265BEE"/>
    <w:rsid w:val="002660A2"/>
    <w:rsid w:val="00266596"/>
    <w:rsid w:val="00267637"/>
    <w:rsid w:val="00270524"/>
    <w:rsid w:val="0027152B"/>
    <w:rsid w:val="002729F3"/>
    <w:rsid w:val="00274152"/>
    <w:rsid w:val="002744F6"/>
    <w:rsid w:val="002749C5"/>
    <w:rsid w:val="002770BF"/>
    <w:rsid w:val="0027733D"/>
    <w:rsid w:val="0028170F"/>
    <w:rsid w:val="00284717"/>
    <w:rsid w:val="00284871"/>
    <w:rsid w:val="0028489A"/>
    <w:rsid w:val="00284C97"/>
    <w:rsid w:val="002865A6"/>
    <w:rsid w:val="0029051E"/>
    <w:rsid w:val="002918ED"/>
    <w:rsid w:val="00295C2E"/>
    <w:rsid w:val="00295C9E"/>
    <w:rsid w:val="002A1347"/>
    <w:rsid w:val="002A2533"/>
    <w:rsid w:val="002A26B4"/>
    <w:rsid w:val="002A4B8D"/>
    <w:rsid w:val="002A4EFE"/>
    <w:rsid w:val="002A577C"/>
    <w:rsid w:val="002A68A6"/>
    <w:rsid w:val="002A7440"/>
    <w:rsid w:val="002B0895"/>
    <w:rsid w:val="002B162A"/>
    <w:rsid w:val="002B23E4"/>
    <w:rsid w:val="002B2A5B"/>
    <w:rsid w:val="002B3FF7"/>
    <w:rsid w:val="002B418C"/>
    <w:rsid w:val="002B503A"/>
    <w:rsid w:val="002B5AA9"/>
    <w:rsid w:val="002B5DEF"/>
    <w:rsid w:val="002B61D7"/>
    <w:rsid w:val="002B7431"/>
    <w:rsid w:val="002C0043"/>
    <w:rsid w:val="002C0928"/>
    <w:rsid w:val="002C1AFD"/>
    <w:rsid w:val="002C2F17"/>
    <w:rsid w:val="002C341A"/>
    <w:rsid w:val="002C5480"/>
    <w:rsid w:val="002C6953"/>
    <w:rsid w:val="002C7318"/>
    <w:rsid w:val="002D0456"/>
    <w:rsid w:val="002D094A"/>
    <w:rsid w:val="002D0EB1"/>
    <w:rsid w:val="002D1481"/>
    <w:rsid w:val="002D1CE6"/>
    <w:rsid w:val="002D1EE9"/>
    <w:rsid w:val="002D1EEE"/>
    <w:rsid w:val="002D3140"/>
    <w:rsid w:val="002D48A6"/>
    <w:rsid w:val="002D4B6B"/>
    <w:rsid w:val="002D5856"/>
    <w:rsid w:val="002D5A45"/>
    <w:rsid w:val="002E05E7"/>
    <w:rsid w:val="002E083C"/>
    <w:rsid w:val="002E2F75"/>
    <w:rsid w:val="002E3333"/>
    <w:rsid w:val="002E39A9"/>
    <w:rsid w:val="002E5D68"/>
    <w:rsid w:val="002E5F5B"/>
    <w:rsid w:val="002E6647"/>
    <w:rsid w:val="002E6FD4"/>
    <w:rsid w:val="002F0BA7"/>
    <w:rsid w:val="002F1AB7"/>
    <w:rsid w:val="002F2253"/>
    <w:rsid w:val="002F2320"/>
    <w:rsid w:val="002F2EF9"/>
    <w:rsid w:val="002F444C"/>
    <w:rsid w:val="002F483A"/>
    <w:rsid w:val="002F4BE8"/>
    <w:rsid w:val="002F4EAC"/>
    <w:rsid w:val="002F538E"/>
    <w:rsid w:val="002F58AD"/>
    <w:rsid w:val="002F5BF8"/>
    <w:rsid w:val="003001F1"/>
    <w:rsid w:val="00303A50"/>
    <w:rsid w:val="0030490F"/>
    <w:rsid w:val="00304B2E"/>
    <w:rsid w:val="00304D20"/>
    <w:rsid w:val="00304FA4"/>
    <w:rsid w:val="0030673F"/>
    <w:rsid w:val="00306A9E"/>
    <w:rsid w:val="00307A3A"/>
    <w:rsid w:val="0031040D"/>
    <w:rsid w:val="0031062E"/>
    <w:rsid w:val="00310783"/>
    <w:rsid w:val="00310AE4"/>
    <w:rsid w:val="00310B2E"/>
    <w:rsid w:val="00310E4F"/>
    <w:rsid w:val="00312038"/>
    <w:rsid w:val="00312C26"/>
    <w:rsid w:val="00313D82"/>
    <w:rsid w:val="00314388"/>
    <w:rsid w:val="0031473D"/>
    <w:rsid w:val="00314851"/>
    <w:rsid w:val="00317308"/>
    <w:rsid w:val="00320143"/>
    <w:rsid w:val="003203AD"/>
    <w:rsid w:val="003211DA"/>
    <w:rsid w:val="00322E6B"/>
    <w:rsid w:val="00323C86"/>
    <w:rsid w:val="00324255"/>
    <w:rsid w:val="003249F1"/>
    <w:rsid w:val="00324FA5"/>
    <w:rsid w:val="0032502F"/>
    <w:rsid w:val="0032595C"/>
    <w:rsid w:val="00325F67"/>
    <w:rsid w:val="00327A0E"/>
    <w:rsid w:val="00327D28"/>
    <w:rsid w:val="003302D4"/>
    <w:rsid w:val="00330BEA"/>
    <w:rsid w:val="00331572"/>
    <w:rsid w:val="0033217B"/>
    <w:rsid w:val="00333DB8"/>
    <w:rsid w:val="00333E71"/>
    <w:rsid w:val="00336323"/>
    <w:rsid w:val="00336783"/>
    <w:rsid w:val="00337E7C"/>
    <w:rsid w:val="00337EB9"/>
    <w:rsid w:val="00341FD4"/>
    <w:rsid w:val="003421FB"/>
    <w:rsid w:val="00342386"/>
    <w:rsid w:val="00343F59"/>
    <w:rsid w:val="00344565"/>
    <w:rsid w:val="0034541A"/>
    <w:rsid w:val="00345837"/>
    <w:rsid w:val="003468C9"/>
    <w:rsid w:val="00346B17"/>
    <w:rsid w:val="00346CDE"/>
    <w:rsid w:val="00346F9F"/>
    <w:rsid w:val="00347355"/>
    <w:rsid w:val="00352638"/>
    <w:rsid w:val="00352F58"/>
    <w:rsid w:val="00353CB4"/>
    <w:rsid w:val="00354360"/>
    <w:rsid w:val="00354786"/>
    <w:rsid w:val="00354ACB"/>
    <w:rsid w:val="00355B76"/>
    <w:rsid w:val="0035799D"/>
    <w:rsid w:val="003579AE"/>
    <w:rsid w:val="0036195A"/>
    <w:rsid w:val="00362585"/>
    <w:rsid w:val="003629E7"/>
    <w:rsid w:val="00362FD2"/>
    <w:rsid w:val="003636CE"/>
    <w:rsid w:val="00364230"/>
    <w:rsid w:val="00365CF7"/>
    <w:rsid w:val="0036608C"/>
    <w:rsid w:val="00366F51"/>
    <w:rsid w:val="00367E47"/>
    <w:rsid w:val="003711C4"/>
    <w:rsid w:val="003719B4"/>
    <w:rsid w:val="00371E5D"/>
    <w:rsid w:val="003721C0"/>
    <w:rsid w:val="00372223"/>
    <w:rsid w:val="00373F8D"/>
    <w:rsid w:val="003740D4"/>
    <w:rsid w:val="003755CD"/>
    <w:rsid w:val="003765C1"/>
    <w:rsid w:val="00376C03"/>
    <w:rsid w:val="003803B0"/>
    <w:rsid w:val="003803EB"/>
    <w:rsid w:val="003809C0"/>
    <w:rsid w:val="00380D87"/>
    <w:rsid w:val="00380EAE"/>
    <w:rsid w:val="003810DD"/>
    <w:rsid w:val="00381642"/>
    <w:rsid w:val="00382097"/>
    <w:rsid w:val="00382129"/>
    <w:rsid w:val="003842C5"/>
    <w:rsid w:val="00384892"/>
    <w:rsid w:val="00384C7E"/>
    <w:rsid w:val="00385A85"/>
    <w:rsid w:val="00390045"/>
    <w:rsid w:val="00390C14"/>
    <w:rsid w:val="00392EE4"/>
    <w:rsid w:val="00393C13"/>
    <w:rsid w:val="00394DE2"/>
    <w:rsid w:val="003A0A56"/>
    <w:rsid w:val="003A23B0"/>
    <w:rsid w:val="003A39B4"/>
    <w:rsid w:val="003A3A5B"/>
    <w:rsid w:val="003A4A91"/>
    <w:rsid w:val="003A5798"/>
    <w:rsid w:val="003A5E03"/>
    <w:rsid w:val="003A6D6D"/>
    <w:rsid w:val="003A7BF9"/>
    <w:rsid w:val="003A7F12"/>
    <w:rsid w:val="003B0703"/>
    <w:rsid w:val="003B07E2"/>
    <w:rsid w:val="003B094E"/>
    <w:rsid w:val="003B20E4"/>
    <w:rsid w:val="003B2194"/>
    <w:rsid w:val="003B294B"/>
    <w:rsid w:val="003B390F"/>
    <w:rsid w:val="003B4075"/>
    <w:rsid w:val="003B461C"/>
    <w:rsid w:val="003B5DB9"/>
    <w:rsid w:val="003B72E7"/>
    <w:rsid w:val="003B73FB"/>
    <w:rsid w:val="003B780D"/>
    <w:rsid w:val="003C110A"/>
    <w:rsid w:val="003C2BC8"/>
    <w:rsid w:val="003C3F50"/>
    <w:rsid w:val="003C3FDF"/>
    <w:rsid w:val="003C5002"/>
    <w:rsid w:val="003C5624"/>
    <w:rsid w:val="003C6E90"/>
    <w:rsid w:val="003C70C2"/>
    <w:rsid w:val="003D0C1A"/>
    <w:rsid w:val="003D15E2"/>
    <w:rsid w:val="003D1B5C"/>
    <w:rsid w:val="003D1D52"/>
    <w:rsid w:val="003D2ACC"/>
    <w:rsid w:val="003D358F"/>
    <w:rsid w:val="003D3EBF"/>
    <w:rsid w:val="003D4E6C"/>
    <w:rsid w:val="003D4F66"/>
    <w:rsid w:val="003D5CB3"/>
    <w:rsid w:val="003D5DCF"/>
    <w:rsid w:val="003D6122"/>
    <w:rsid w:val="003D6292"/>
    <w:rsid w:val="003D744B"/>
    <w:rsid w:val="003E01DB"/>
    <w:rsid w:val="003E1863"/>
    <w:rsid w:val="003E21CC"/>
    <w:rsid w:val="003E385F"/>
    <w:rsid w:val="003E3D40"/>
    <w:rsid w:val="003E3D80"/>
    <w:rsid w:val="003E3ED1"/>
    <w:rsid w:val="003E48CF"/>
    <w:rsid w:val="003E4CE0"/>
    <w:rsid w:val="003E649E"/>
    <w:rsid w:val="003E71EB"/>
    <w:rsid w:val="003E74B6"/>
    <w:rsid w:val="003F0659"/>
    <w:rsid w:val="003F26FE"/>
    <w:rsid w:val="003F2F85"/>
    <w:rsid w:val="003F30DA"/>
    <w:rsid w:val="003F39F3"/>
    <w:rsid w:val="003F4889"/>
    <w:rsid w:val="003F508E"/>
    <w:rsid w:val="003F50F9"/>
    <w:rsid w:val="003F5C34"/>
    <w:rsid w:val="003F5F49"/>
    <w:rsid w:val="003F6D67"/>
    <w:rsid w:val="003F75B8"/>
    <w:rsid w:val="003F761F"/>
    <w:rsid w:val="004000EC"/>
    <w:rsid w:val="004000EE"/>
    <w:rsid w:val="0040129F"/>
    <w:rsid w:val="0040209E"/>
    <w:rsid w:val="004042A2"/>
    <w:rsid w:val="004052F8"/>
    <w:rsid w:val="00407FC6"/>
    <w:rsid w:val="00410ABF"/>
    <w:rsid w:val="00410FC9"/>
    <w:rsid w:val="00411B08"/>
    <w:rsid w:val="00411BDD"/>
    <w:rsid w:val="00412201"/>
    <w:rsid w:val="0041238B"/>
    <w:rsid w:val="0041313E"/>
    <w:rsid w:val="00414EBF"/>
    <w:rsid w:val="00414FD7"/>
    <w:rsid w:val="00415A9D"/>
    <w:rsid w:val="004162A4"/>
    <w:rsid w:val="004170E9"/>
    <w:rsid w:val="00417DE2"/>
    <w:rsid w:val="00421042"/>
    <w:rsid w:val="0042251C"/>
    <w:rsid w:val="0042319A"/>
    <w:rsid w:val="004235F0"/>
    <w:rsid w:val="004310A4"/>
    <w:rsid w:val="00431CB9"/>
    <w:rsid w:val="004326DC"/>
    <w:rsid w:val="00432792"/>
    <w:rsid w:val="004331AB"/>
    <w:rsid w:val="00433736"/>
    <w:rsid w:val="00433C4F"/>
    <w:rsid w:val="00434455"/>
    <w:rsid w:val="00435707"/>
    <w:rsid w:val="0043642D"/>
    <w:rsid w:val="00436897"/>
    <w:rsid w:val="00437A3C"/>
    <w:rsid w:val="00440E19"/>
    <w:rsid w:val="00441B0C"/>
    <w:rsid w:val="00442932"/>
    <w:rsid w:val="00442E99"/>
    <w:rsid w:val="0044306F"/>
    <w:rsid w:val="0044356D"/>
    <w:rsid w:val="00443C83"/>
    <w:rsid w:val="00444B7E"/>
    <w:rsid w:val="00444FC5"/>
    <w:rsid w:val="004452AA"/>
    <w:rsid w:val="00446264"/>
    <w:rsid w:val="004465AE"/>
    <w:rsid w:val="00446E54"/>
    <w:rsid w:val="00447494"/>
    <w:rsid w:val="0044768B"/>
    <w:rsid w:val="0045026E"/>
    <w:rsid w:val="004508DE"/>
    <w:rsid w:val="0045144C"/>
    <w:rsid w:val="00451E4B"/>
    <w:rsid w:val="00452262"/>
    <w:rsid w:val="004523F5"/>
    <w:rsid w:val="004537A1"/>
    <w:rsid w:val="00454AD6"/>
    <w:rsid w:val="00455925"/>
    <w:rsid w:val="00455C3D"/>
    <w:rsid w:val="0045635E"/>
    <w:rsid w:val="00457538"/>
    <w:rsid w:val="00457668"/>
    <w:rsid w:val="00460507"/>
    <w:rsid w:val="00460E42"/>
    <w:rsid w:val="00461646"/>
    <w:rsid w:val="004635E0"/>
    <w:rsid w:val="00463F9F"/>
    <w:rsid w:val="00464278"/>
    <w:rsid w:val="0046428D"/>
    <w:rsid w:val="004646A0"/>
    <w:rsid w:val="0046515C"/>
    <w:rsid w:val="00466E89"/>
    <w:rsid w:val="004675C5"/>
    <w:rsid w:val="00467CD5"/>
    <w:rsid w:val="00470500"/>
    <w:rsid w:val="00470BBD"/>
    <w:rsid w:val="00470C0E"/>
    <w:rsid w:val="0047150F"/>
    <w:rsid w:val="00472D6D"/>
    <w:rsid w:val="004751F9"/>
    <w:rsid w:val="00476989"/>
    <w:rsid w:val="00477A8D"/>
    <w:rsid w:val="004806C4"/>
    <w:rsid w:val="004807AB"/>
    <w:rsid w:val="00481D7D"/>
    <w:rsid w:val="00483A2A"/>
    <w:rsid w:val="004847B8"/>
    <w:rsid w:val="00485A8B"/>
    <w:rsid w:val="004862ED"/>
    <w:rsid w:val="00486338"/>
    <w:rsid w:val="0048659B"/>
    <w:rsid w:val="004873A4"/>
    <w:rsid w:val="00487C50"/>
    <w:rsid w:val="00491C18"/>
    <w:rsid w:val="00491E5C"/>
    <w:rsid w:val="00493AF6"/>
    <w:rsid w:val="004948E4"/>
    <w:rsid w:val="00494C46"/>
    <w:rsid w:val="00494C8C"/>
    <w:rsid w:val="00495665"/>
    <w:rsid w:val="004961D3"/>
    <w:rsid w:val="004967C8"/>
    <w:rsid w:val="00496D56"/>
    <w:rsid w:val="004A063D"/>
    <w:rsid w:val="004A0C7F"/>
    <w:rsid w:val="004A2351"/>
    <w:rsid w:val="004A277F"/>
    <w:rsid w:val="004A3834"/>
    <w:rsid w:val="004A3BB0"/>
    <w:rsid w:val="004A47A7"/>
    <w:rsid w:val="004A4C0A"/>
    <w:rsid w:val="004A5AA2"/>
    <w:rsid w:val="004A62CF"/>
    <w:rsid w:val="004A761F"/>
    <w:rsid w:val="004A777B"/>
    <w:rsid w:val="004A780A"/>
    <w:rsid w:val="004B0569"/>
    <w:rsid w:val="004B05C0"/>
    <w:rsid w:val="004B1D4B"/>
    <w:rsid w:val="004B2386"/>
    <w:rsid w:val="004B2CCD"/>
    <w:rsid w:val="004B3F70"/>
    <w:rsid w:val="004B5EB7"/>
    <w:rsid w:val="004B6BDF"/>
    <w:rsid w:val="004B721D"/>
    <w:rsid w:val="004B7980"/>
    <w:rsid w:val="004C0294"/>
    <w:rsid w:val="004C0619"/>
    <w:rsid w:val="004C1974"/>
    <w:rsid w:val="004C1B25"/>
    <w:rsid w:val="004D022E"/>
    <w:rsid w:val="004D0F92"/>
    <w:rsid w:val="004D1527"/>
    <w:rsid w:val="004D1C87"/>
    <w:rsid w:val="004D26CD"/>
    <w:rsid w:val="004D4A95"/>
    <w:rsid w:val="004D5CB5"/>
    <w:rsid w:val="004D5D8F"/>
    <w:rsid w:val="004D6288"/>
    <w:rsid w:val="004D6AFF"/>
    <w:rsid w:val="004D7AFB"/>
    <w:rsid w:val="004E06CE"/>
    <w:rsid w:val="004E085A"/>
    <w:rsid w:val="004E18DF"/>
    <w:rsid w:val="004E21AB"/>
    <w:rsid w:val="004E2BF7"/>
    <w:rsid w:val="004E2F89"/>
    <w:rsid w:val="004E3926"/>
    <w:rsid w:val="004E3B6B"/>
    <w:rsid w:val="004E4853"/>
    <w:rsid w:val="004E758E"/>
    <w:rsid w:val="004E7E3D"/>
    <w:rsid w:val="004F1367"/>
    <w:rsid w:val="004F2521"/>
    <w:rsid w:val="004F2DA3"/>
    <w:rsid w:val="004F36C7"/>
    <w:rsid w:val="004F3E74"/>
    <w:rsid w:val="004F4301"/>
    <w:rsid w:val="004F4668"/>
    <w:rsid w:val="004F4BD9"/>
    <w:rsid w:val="004F58BD"/>
    <w:rsid w:val="004F5C7B"/>
    <w:rsid w:val="004F7277"/>
    <w:rsid w:val="004F7FDD"/>
    <w:rsid w:val="005003DF"/>
    <w:rsid w:val="00501076"/>
    <w:rsid w:val="00501B09"/>
    <w:rsid w:val="00501C4B"/>
    <w:rsid w:val="00501EC2"/>
    <w:rsid w:val="00503509"/>
    <w:rsid w:val="005036C4"/>
    <w:rsid w:val="005042CC"/>
    <w:rsid w:val="00504D9B"/>
    <w:rsid w:val="005102C5"/>
    <w:rsid w:val="00510458"/>
    <w:rsid w:val="0051054F"/>
    <w:rsid w:val="00510855"/>
    <w:rsid w:val="0051093F"/>
    <w:rsid w:val="005109E9"/>
    <w:rsid w:val="00510ECC"/>
    <w:rsid w:val="005115F8"/>
    <w:rsid w:val="00511689"/>
    <w:rsid w:val="0051183B"/>
    <w:rsid w:val="00511FD3"/>
    <w:rsid w:val="00513539"/>
    <w:rsid w:val="005135E9"/>
    <w:rsid w:val="00513BB7"/>
    <w:rsid w:val="005146FF"/>
    <w:rsid w:val="0051555F"/>
    <w:rsid w:val="00515F57"/>
    <w:rsid w:val="005175F8"/>
    <w:rsid w:val="005179FF"/>
    <w:rsid w:val="00517A7A"/>
    <w:rsid w:val="005213B3"/>
    <w:rsid w:val="00521C56"/>
    <w:rsid w:val="0052240F"/>
    <w:rsid w:val="005225C8"/>
    <w:rsid w:val="00522CAB"/>
    <w:rsid w:val="005237C9"/>
    <w:rsid w:val="0052445A"/>
    <w:rsid w:val="00525B24"/>
    <w:rsid w:val="005302E9"/>
    <w:rsid w:val="005305E2"/>
    <w:rsid w:val="00532BF3"/>
    <w:rsid w:val="00533381"/>
    <w:rsid w:val="00536448"/>
    <w:rsid w:val="00536934"/>
    <w:rsid w:val="005369DD"/>
    <w:rsid w:val="00536CC3"/>
    <w:rsid w:val="00536F31"/>
    <w:rsid w:val="00536F9C"/>
    <w:rsid w:val="00537263"/>
    <w:rsid w:val="0053753A"/>
    <w:rsid w:val="00537961"/>
    <w:rsid w:val="00543296"/>
    <w:rsid w:val="005438F2"/>
    <w:rsid w:val="0054395E"/>
    <w:rsid w:val="00543F5D"/>
    <w:rsid w:val="00544156"/>
    <w:rsid w:val="0054543B"/>
    <w:rsid w:val="00546215"/>
    <w:rsid w:val="005463CE"/>
    <w:rsid w:val="00546B4E"/>
    <w:rsid w:val="005505DC"/>
    <w:rsid w:val="005509F2"/>
    <w:rsid w:val="00550A3C"/>
    <w:rsid w:val="00550F4D"/>
    <w:rsid w:val="005515EB"/>
    <w:rsid w:val="00552018"/>
    <w:rsid w:val="00552650"/>
    <w:rsid w:val="00553B2E"/>
    <w:rsid w:val="00553B86"/>
    <w:rsid w:val="0055404E"/>
    <w:rsid w:val="005559CA"/>
    <w:rsid w:val="005561F8"/>
    <w:rsid w:val="005571F1"/>
    <w:rsid w:val="005600C2"/>
    <w:rsid w:val="00560A21"/>
    <w:rsid w:val="005610E8"/>
    <w:rsid w:val="005629F2"/>
    <w:rsid w:val="00562B15"/>
    <w:rsid w:val="00563EA3"/>
    <w:rsid w:val="005643EA"/>
    <w:rsid w:val="00564628"/>
    <w:rsid w:val="00564C8B"/>
    <w:rsid w:val="00565585"/>
    <w:rsid w:val="005669B4"/>
    <w:rsid w:val="00570CCA"/>
    <w:rsid w:val="005714AE"/>
    <w:rsid w:val="0057438D"/>
    <w:rsid w:val="00575301"/>
    <w:rsid w:val="005753CA"/>
    <w:rsid w:val="00576672"/>
    <w:rsid w:val="00577014"/>
    <w:rsid w:val="005800F2"/>
    <w:rsid w:val="00580A26"/>
    <w:rsid w:val="00580AE5"/>
    <w:rsid w:val="00580EC1"/>
    <w:rsid w:val="00581A98"/>
    <w:rsid w:val="00581D36"/>
    <w:rsid w:val="00582045"/>
    <w:rsid w:val="005874E8"/>
    <w:rsid w:val="005878B8"/>
    <w:rsid w:val="0059049D"/>
    <w:rsid w:val="00591778"/>
    <w:rsid w:val="00591C93"/>
    <w:rsid w:val="0059415E"/>
    <w:rsid w:val="0059575D"/>
    <w:rsid w:val="00595924"/>
    <w:rsid w:val="00595BC6"/>
    <w:rsid w:val="00595F31"/>
    <w:rsid w:val="00596B6B"/>
    <w:rsid w:val="00596D4E"/>
    <w:rsid w:val="00597115"/>
    <w:rsid w:val="00597683"/>
    <w:rsid w:val="005A021C"/>
    <w:rsid w:val="005A0632"/>
    <w:rsid w:val="005A084A"/>
    <w:rsid w:val="005A0C5A"/>
    <w:rsid w:val="005A1F3F"/>
    <w:rsid w:val="005A3140"/>
    <w:rsid w:val="005A31C7"/>
    <w:rsid w:val="005A3279"/>
    <w:rsid w:val="005A379B"/>
    <w:rsid w:val="005A385A"/>
    <w:rsid w:val="005A3C65"/>
    <w:rsid w:val="005A3CDB"/>
    <w:rsid w:val="005A4370"/>
    <w:rsid w:val="005A628F"/>
    <w:rsid w:val="005A64D0"/>
    <w:rsid w:val="005B0303"/>
    <w:rsid w:val="005B1AA8"/>
    <w:rsid w:val="005B2928"/>
    <w:rsid w:val="005B2BF6"/>
    <w:rsid w:val="005B2FEA"/>
    <w:rsid w:val="005B349A"/>
    <w:rsid w:val="005B3E76"/>
    <w:rsid w:val="005B527D"/>
    <w:rsid w:val="005B551B"/>
    <w:rsid w:val="005B6216"/>
    <w:rsid w:val="005B77BE"/>
    <w:rsid w:val="005B782F"/>
    <w:rsid w:val="005C181E"/>
    <w:rsid w:val="005C1BCC"/>
    <w:rsid w:val="005C1BD6"/>
    <w:rsid w:val="005C2175"/>
    <w:rsid w:val="005C31AB"/>
    <w:rsid w:val="005C3874"/>
    <w:rsid w:val="005C4B04"/>
    <w:rsid w:val="005C4B1F"/>
    <w:rsid w:val="005C5B44"/>
    <w:rsid w:val="005C6356"/>
    <w:rsid w:val="005C68FD"/>
    <w:rsid w:val="005C700C"/>
    <w:rsid w:val="005D10BF"/>
    <w:rsid w:val="005D1854"/>
    <w:rsid w:val="005D1974"/>
    <w:rsid w:val="005D1D81"/>
    <w:rsid w:val="005D3653"/>
    <w:rsid w:val="005D442D"/>
    <w:rsid w:val="005D64D5"/>
    <w:rsid w:val="005D7138"/>
    <w:rsid w:val="005D7A1B"/>
    <w:rsid w:val="005E0021"/>
    <w:rsid w:val="005E0F30"/>
    <w:rsid w:val="005E1C51"/>
    <w:rsid w:val="005E1F10"/>
    <w:rsid w:val="005E46A7"/>
    <w:rsid w:val="005E4721"/>
    <w:rsid w:val="005E53E3"/>
    <w:rsid w:val="005E5A40"/>
    <w:rsid w:val="005E717D"/>
    <w:rsid w:val="005F0D2B"/>
    <w:rsid w:val="005F1244"/>
    <w:rsid w:val="005F2E13"/>
    <w:rsid w:val="005F30F0"/>
    <w:rsid w:val="005F5FC9"/>
    <w:rsid w:val="005F6807"/>
    <w:rsid w:val="00600D83"/>
    <w:rsid w:val="0060168A"/>
    <w:rsid w:val="006016C9"/>
    <w:rsid w:val="00601838"/>
    <w:rsid w:val="00602099"/>
    <w:rsid w:val="00602479"/>
    <w:rsid w:val="00602984"/>
    <w:rsid w:val="00602A05"/>
    <w:rsid w:val="0060429F"/>
    <w:rsid w:val="00604815"/>
    <w:rsid w:val="00605465"/>
    <w:rsid w:val="00605771"/>
    <w:rsid w:val="00606735"/>
    <w:rsid w:val="00607787"/>
    <w:rsid w:val="00607BE4"/>
    <w:rsid w:val="006114C6"/>
    <w:rsid w:val="006127C5"/>
    <w:rsid w:val="00612A53"/>
    <w:rsid w:val="00613A83"/>
    <w:rsid w:val="006157A0"/>
    <w:rsid w:val="006162DB"/>
    <w:rsid w:val="006179C2"/>
    <w:rsid w:val="0062196D"/>
    <w:rsid w:val="006228B9"/>
    <w:rsid w:val="006232B4"/>
    <w:rsid w:val="006238E1"/>
    <w:rsid w:val="00623AA9"/>
    <w:rsid w:val="00623EA7"/>
    <w:rsid w:val="00624275"/>
    <w:rsid w:val="00624486"/>
    <w:rsid w:val="00625A0A"/>
    <w:rsid w:val="00626D48"/>
    <w:rsid w:val="0062702C"/>
    <w:rsid w:val="00627B9A"/>
    <w:rsid w:val="00630659"/>
    <w:rsid w:val="006318DA"/>
    <w:rsid w:val="006328D3"/>
    <w:rsid w:val="00632CB0"/>
    <w:rsid w:val="00634CFC"/>
    <w:rsid w:val="00636DA4"/>
    <w:rsid w:val="00641504"/>
    <w:rsid w:val="00641B07"/>
    <w:rsid w:val="006444BC"/>
    <w:rsid w:val="00644DCE"/>
    <w:rsid w:val="006455D3"/>
    <w:rsid w:val="00645723"/>
    <w:rsid w:val="00645CF5"/>
    <w:rsid w:val="006462C8"/>
    <w:rsid w:val="00646A32"/>
    <w:rsid w:val="00646E9B"/>
    <w:rsid w:val="0064765D"/>
    <w:rsid w:val="0065045F"/>
    <w:rsid w:val="006504A2"/>
    <w:rsid w:val="00651593"/>
    <w:rsid w:val="00653052"/>
    <w:rsid w:val="0065318D"/>
    <w:rsid w:val="00653460"/>
    <w:rsid w:val="00653539"/>
    <w:rsid w:val="00653FEC"/>
    <w:rsid w:val="0065459C"/>
    <w:rsid w:val="00654B71"/>
    <w:rsid w:val="006611E1"/>
    <w:rsid w:val="00661CA8"/>
    <w:rsid w:val="006626BB"/>
    <w:rsid w:val="00662C93"/>
    <w:rsid w:val="00663813"/>
    <w:rsid w:val="006652A2"/>
    <w:rsid w:val="00665602"/>
    <w:rsid w:val="00670747"/>
    <w:rsid w:val="00672DC9"/>
    <w:rsid w:val="006732DA"/>
    <w:rsid w:val="0067341F"/>
    <w:rsid w:val="00673C34"/>
    <w:rsid w:val="00673D38"/>
    <w:rsid w:val="006749D4"/>
    <w:rsid w:val="006763EF"/>
    <w:rsid w:val="006773FF"/>
    <w:rsid w:val="00677F8C"/>
    <w:rsid w:val="006808F2"/>
    <w:rsid w:val="006809A5"/>
    <w:rsid w:val="00680E39"/>
    <w:rsid w:val="00681136"/>
    <w:rsid w:val="006813EE"/>
    <w:rsid w:val="00681918"/>
    <w:rsid w:val="00681FED"/>
    <w:rsid w:val="00682484"/>
    <w:rsid w:val="00683311"/>
    <w:rsid w:val="0068380B"/>
    <w:rsid w:val="00684275"/>
    <w:rsid w:val="0068544F"/>
    <w:rsid w:val="006879EC"/>
    <w:rsid w:val="00687BBB"/>
    <w:rsid w:val="00690388"/>
    <w:rsid w:val="00690530"/>
    <w:rsid w:val="00690D87"/>
    <w:rsid w:val="006922F3"/>
    <w:rsid w:val="006925CD"/>
    <w:rsid w:val="00694024"/>
    <w:rsid w:val="0069481C"/>
    <w:rsid w:val="00694A9E"/>
    <w:rsid w:val="00695C17"/>
    <w:rsid w:val="006A1532"/>
    <w:rsid w:val="006A21E3"/>
    <w:rsid w:val="006A2B73"/>
    <w:rsid w:val="006A301D"/>
    <w:rsid w:val="006A3ECC"/>
    <w:rsid w:val="006A55BC"/>
    <w:rsid w:val="006A5DE3"/>
    <w:rsid w:val="006A605F"/>
    <w:rsid w:val="006A6286"/>
    <w:rsid w:val="006A7E7E"/>
    <w:rsid w:val="006A7FB8"/>
    <w:rsid w:val="006B0618"/>
    <w:rsid w:val="006B16FA"/>
    <w:rsid w:val="006B1D6E"/>
    <w:rsid w:val="006B2535"/>
    <w:rsid w:val="006B2E94"/>
    <w:rsid w:val="006B3A64"/>
    <w:rsid w:val="006B3D4C"/>
    <w:rsid w:val="006B4066"/>
    <w:rsid w:val="006B4389"/>
    <w:rsid w:val="006B4413"/>
    <w:rsid w:val="006B66D4"/>
    <w:rsid w:val="006C078D"/>
    <w:rsid w:val="006C0A98"/>
    <w:rsid w:val="006C1416"/>
    <w:rsid w:val="006C1D75"/>
    <w:rsid w:val="006C5201"/>
    <w:rsid w:val="006C5DE4"/>
    <w:rsid w:val="006C67A8"/>
    <w:rsid w:val="006C6E7B"/>
    <w:rsid w:val="006D014D"/>
    <w:rsid w:val="006D0808"/>
    <w:rsid w:val="006D0AF0"/>
    <w:rsid w:val="006D1250"/>
    <w:rsid w:val="006D15C7"/>
    <w:rsid w:val="006D254B"/>
    <w:rsid w:val="006D281E"/>
    <w:rsid w:val="006D302C"/>
    <w:rsid w:val="006D33B0"/>
    <w:rsid w:val="006D355E"/>
    <w:rsid w:val="006D35DB"/>
    <w:rsid w:val="006D52E5"/>
    <w:rsid w:val="006D5E64"/>
    <w:rsid w:val="006D60DB"/>
    <w:rsid w:val="006E0688"/>
    <w:rsid w:val="006E1DE8"/>
    <w:rsid w:val="006E1FCC"/>
    <w:rsid w:val="006E2009"/>
    <w:rsid w:val="006E3E57"/>
    <w:rsid w:val="006E6466"/>
    <w:rsid w:val="006E6E78"/>
    <w:rsid w:val="006F0E21"/>
    <w:rsid w:val="006F2629"/>
    <w:rsid w:val="006F2C4B"/>
    <w:rsid w:val="006F2CFD"/>
    <w:rsid w:val="006F552C"/>
    <w:rsid w:val="006F55A2"/>
    <w:rsid w:val="006F57FC"/>
    <w:rsid w:val="006F6038"/>
    <w:rsid w:val="006F666F"/>
    <w:rsid w:val="006F6EE2"/>
    <w:rsid w:val="006F6FDD"/>
    <w:rsid w:val="007003D1"/>
    <w:rsid w:val="0070162A"/>
    <w:rsid w:val="0070454D"/>
    <w:rsid w:val="00704C85"/>
    <w:rsid w:val="00707200"/>
    <w:rsid w:val="00711CC5"/>
    <w:rsid w:val="007120B2"/>
    <w:rsid w:val="0071272E"/>
    <w:rsid w:val="007131D4"/>
    <w:rsid w:val="00713F00"/>
    <w:rsid w:val="007150C7"/>
    <w:rsid w:val="0071640B"/>
    <w:rsid w:val="007165B4"/>
    <w:rsid w:val="007169C4"/>
    <w:rsid w:val="00716B1F"/>
    <w:rsid w:val="00716DBE"/>
    <w:rsid w:val="0071740F"/>
    <w:rsid w:val="007205EC"/>
    <w:rsid w:val="00720BC1"/>
    <w:rsid w:val="00720CD9"/>
    <w:rsid w:val="00721B58"/>
    <w:rsid w:val="007226F6"/>
    <w:rsid w:val="00723116"/>
    <w:rsid w:val="0072552D"/>
    <w:rsid w:val="007255AF"/>
    <w:rsid w:val="007269AF"/>
    <w:rsid w:val="007275BC"/>
    <w:rsid w:val="00731ADA"/>
    <w:rsid w:val="00732272"/>
    <w:rsid w:val="00733710"/>
    <w:rsid w:val="007353D4"/>
    <w:rsid w:val="007356D7"/>
    <w:rsid w:val="00735756"/>
    <w:rsid w:val="00735938"/>
    <w:rsid w:val="007359F3"/>
    <w:rsid w:val="00736C69"/>
    <w:rsid w:val="007377CE"/>
    <w:rsid w:val="00737D76"/>
    <w:rsid w:val="00741646"/>
    <w:rsid w:val="00741999"/>
    <w:rsid w:val="00743284"/>
    <w:rsid w:val="007435DC"/>
    <w:rsid w:val="00743806"/>
    <w:rsid w:val="00743A6A"/>
    <w:rsid w:val="007460A4"/>
    <w:rsid w:val="00746BB8"/>
    <w:rsid w:val="00746F94"/>
    <w:rsid w:val="00747DFB"/>
    <w:rsid w:val="00750A0E"/>
    <w:rsid w:val="0075188C"/>
    <w:rsid w:val="00755753"/>
    <w:rsid w:val="0075580B"/>
    <w:rsid w:val="00757572"/>
    <w:rsid w:val="00760C6E"/>
    <w:rsid w:val="00760CA7"/>
    <w:rsid w:val="00760CFE"/>
    <w:rsid w:val="00760F0A"/>
    <w:rsid w:val="00760FFA"/>
    <w:rsid w:val="00761EC9"/>
    <w:rsid w:val="00762E3B"/>
    <w:rsid w:val="00763C0D"/>
    <w:rsid w:val="00764BAB"/>
    <w:rsid w:val="0076502D"/>
    <w:rsid w:val="00765073"/>
    <w:rsid w:val="00765DDF"/>
    <w:rsid w:val="00766496"/>
    <w:rsid w:val="00770757"/>
    <w:rsid w:val="007710E4"/>
    <w:rsid w:val="00771425"/>
    <w:rsid w:val="007721FE"/>
    <w:rsid w:val="00772966"/>
    <w:rsid w:val="00774329"/>
    <w:rsid w:val="00775517"/>
    <w:rsid w:val="00776AF5"/>
    <w:rsid w:val="0077711D"/>
    <w:rsid w:val="00777746"/>
    <w:rsid w:val="00781700"/>
    <w:rsid w:val="007818C9"/>
    <w:rsid w:val="007821F6"/>
    <w:rsid w:val="00782603"/>
    <w:rsid w:val="007827C7"/>
    <w:rsid w:val="0078405E"/>
    <w:rsid w:val="007851CA"/>
    <w:rsid w:val="00785BEF"/>
    <w:rsid w:val="00786F1D"/>
    <w:rsid w:val="00787014"/>
    <w:rsid w:val="0078772D"/>
    <w:rsid w:val="00787769"/>
    <w:rsid w:val="007900CC"/>
    <w:rsid w:val="00790C52"/>
    <w:rsid w:val="00792B17"/>
    <w:rsid w:val="00792CAF"/>
    <w:rsid w:val="00793E24"/>
    <w:rsid w:val="00793F34"/>
    <w:rsid w:val="00794574"/>
    <w:rsid w:val="007A0ECA"/>
    <w:rsid w:val="007A1028"/>
    <w:rsid w:val="007A1631"/>
    <w:rsid w:val="007A3F93"/>
    <w:rsid w:val="007A4ABB"/>
    <w:rsid w:val="007A4B19"/>
    <w:rsid w:val="007A4C5F"/>
    <w:rsid w:val="007A4CFC"/>
    <w:rsid w:val="007A633F"/>
    <w:rsid w:val="007A6CF3"/>
    <w:rsid w:val="007A7CBA"/>
    <w:rsid w:val="007B03C7"/>
    <w:rsid w:val="007B06E9"/>
    <w:rsid w:val="007B17F2"/>
    <w:rsid w:val="007B1FF7"/>
    <w:rsid w:val="007B26B4"/>
    <w:rsid w:val="007B2F85"/>
    <w:rsid w:val="007B4F4F"/>
    <w:rsid w:val="007B587F"/>
    <w:rsid w:val="007B5BE0"/>
    <w:rsid w:val="007B5F64"/>
    <w:rsid w:val="007B6280"/>
    <w:rsid w:val="007C0865"/>
    <w:rsid w:val="007C0DC0"/>
    <w:rsid w:val="007C2736"/>
    <w:rsid w:val="007C2CBC"/>
    <w:rsid w:val="007C3A83"/>
    <w:rsid w:val="007C6FCD"/>
    <w:rsid w:val="007C72A8"/>
    <w:rsid w:val="007D3DB4"/>
    <w:rsid w:val="007D448F"/>
    <w:rsid w:val="007D75B9"/>
    <w:rsid w:val="007D7B03"/>
    <w:rsid w:val="007D7EC8"/>
    <w:rsid w:val="007E00CB"/>
    <w:rsid w:val="007E0209"/>
    <w:rsid w:val="007E0DA8"/>
    <w:rsid w:val="007E105D"/>
    <w:rsid w:val="007E127D"/>
    <w:rsid w:val="007E289F"/>
    <w:rsid w:val="007E489F"/>
    <w:rsid w:val="007E5EE7"/>
    <w:rsid w:val="007E641A"/>
    <w:rsid w:val="007E6AD4"/>
    <w:rsid w:val="007F0227"/>
    <w:rsid w:val="007F1F56"/>
    <w:rsid w:val="007F223E"/>
    <w:rsid w:val="007F342C"/>
    <w:rsid w:val="007F498F"/>
    <w:rsid w:val="007F4FF6"/>
    <w:rsid w:val="007F5D7C"/>
    <w:rsid w:val="007F63F9"/>
    <w:rsid w:val="007F6803"/>
    <w:rsid w:val="007F74A1"/>
    <w:rsid w:val="007F7F35"/>
    <w:rsid w:val="00800188"/>
    <w:rsid w:val="008007F9"/>
    <w:rsid w:val="00800885"/>
    <w:rsid w:val="00800FF8"/>
    <w:rsid w:val="00802E71"/>
    <w:rsid w:val="00804CB5"/>
    <w:rsid w:val="00804D37"/>
    <w:rsid w:val="008053D3"/>
    <w:rsid w:val="008053F4"/>
    <w:rsid w:val="008068E5"/>
    <w:rsid w:val="00806B2E"/>
    <w:rsid w:val="0080752F"/>
    <w:rsid w:val="0081117C"/>
    <w:rsid w:val="00812BC3"/>
    <w:rsid w:val="00812E71"/>
    <w:rsid w:val="00814EAC"/>
    <w:rsid w:val="00816AE4"/>
    <w:rsid w:val="00816D6A"/>
    <w:rsid w:val="00817D50"/>
    <w:rsid w:val="00823334"/>
    <w:rsid w:val="008240D3"/>
    <w:rsid w:val="008245A3"/>
    <w:rsid w:val="008245BD"/>
    <w:rsid w:val="00825CDE"/>
    <w:rsid w:val="008307BC"/>
    <w:rsid w:val="0083157D"/>
    <w:rsid w:val="00831EFC"/>
    <w:rsid w:val="00832BF7"/>
    <w:rsid w:val="00832C62"/>
    <w:rsid w:val="00834992"/>
    <w:rsid w:val="00834FBE"/>
    <w:rsid w:val="00835271"/>
    <w:rsid w:val="00836212"/>
    <w:rsid w:val="00836CFC"/>
    <w:rsid w:val="00840E27"/>
    <w:rsid w:val="0084163F"/>
    <w:rsid w:val="00842853"/>
    <w:rsid w:val="00842C15"/>
    <w:rsid w:val="00843804"/>
    <w:rsid w:val="00843E5F"/>
    <w:rsid w:val="00844C4B"/>
    <w:rsid w:val="008452CB"/>
    <w:rsid w:val="0084560F"/>
    <w:rsid w:val="008473A4"/>
    <w:rsid w:val="00847E14"/>
    <w:rsid w:val="00847FE4"/>
    <w:rsid w:val="00852144"/>
    <w:rsid w:val="008521A4"/>
    <w:rsid w:val="00853759"/>
    <w:rsid w:val="00853D46"/>
    <w:rsid w:val="00853E40"/>
    <w:rsid w:val="00854DC9"/>
    <w:rsid w:val="00855018"/>
    <w:rsid w:val="008613F1"/>
    <w:rsid w:val="00861E6C"/>
    <w:rsid w:val="008623A6"/>
    <w:rsid w:val="00863D08"/>
    <w:rsid w:val="0086475A"/>
    <w:rsid w:val="00867010"/>
    <w:rsid w:val="00870537"/>
    <w:rsid w:val="00870EF5"/>
    <w:rsid w:val="0087170D"/>
    <w:rsid w:val="00872E6E"/>
    <w:rsid w:val="008732D7"/>
    <w:rsid w:val="00873A88"/>
    <w:rsid w:val="00873BC3"/>
    <w:rsid w:val="00875948"/>
    <w:rsid w:val="00876631"/>
    <w:rsid w:val="00876681"/>
    <w:rsid w:val="00876DDB"/>
    <w:rsid w:val="00876FDE"/>
    <w:rsid w:val="008800F8"/>
    <w:rsid w:val="008808C9"/>
    <w:rsid w:val="00881E88"/>
    <w:rsid w:val="0088261F"/>
    <w:rsid w:val="00882B5A"/>
    <w:rsid w:val="00882F52"/>
    <w:rsid w:val="008838D5"/>
    <w:rsid w:val="00886BA7"/>
    <w:rsid w:val="008872DA"/>
    <w:rsid w:val="00887BA2"/>
    <w:rsid w:val="0089055B"/>
    <w:rsid w:val="00893453"/>
    <w:rsid w:val="00893B21"/>
    <w:rsid w:val="0089477D"/>
    <w:rsid w:val="00895970"/>
    <w:rsid w:val="00896BF7"/>
    <w:rsid w:val="0089701A"/>
    <w:rsid w:val="008979B9"/>
    <w:rsid w:val="00897A09"/>
    <w:rsid w:val="00897A41"/>
    <w:rsid w:val="008A01D0"/>
    <w:rsid w:val="008A04FC"/>
    <w:rsid w:val="008A1132"/>
    <w:rsid w:val="008A2D24"/>
    <w:rsid w:val="008A566F"/>
    <w:rsid w:val="008A5E0C"/>
    <w:rsid w:val="008A7216"/>
    <w:rsid w:val="008A75E5"/>
    <w:rsid w:val="008A7E89"/>
    <w:rsid w:val="008B0CD7"/>
    <w:rsid w:val="008B0D3A"/>
    <w:rsid w:val="008B1BE2"/>
    <w:rsid w:val="008B1EAE"/>
    <w:rsid w:val="008B3138"/>
    <w:rsid w:val="008B344D"/>
    <w:rsid w:val="008B41A1"/>
    <w:rsid w:val="008B4479"/>
    <w:rsid w:val="008B5492"/>
    <w:rsid w:val="008B60D5"/>
    <w:rsid w:val="008B6320"/>
    <w:rsid w:val="008B66C3"/>
    <w:rsid w:val="008B69C3"/>
    <w:rsid w:val="008B6C5A"/>
    <w:rsid w:val="008C090D"/>
    <w:rsid w:val="008C0AD7"/>
    <w:rsid w:val="008C1D86"/>
    <w:rsid w:val="008C3C15"/>
    <w:rsid w:val="008C4559"/>
    <w:rsid w:val="008C4DF5"/>
    <w:rsid w:val="008C57F5"/>
    <w:rsid w:val="008C6221"/>
    <w:rsid w:val="008C64E7"/>
    <w:rsid w:val="008C6A09"/>
    <w:rsid w:val="008C7087"/>
    <w:rsid w:val="008C7F23"/>
    <w:rsid w:val="008D0809"/>
    <w:rsid w:val="008D3A6C"/>
    <w:rsid w:val="008D3F2D"/>
    <w:rsid w:val="008D451C"/>
    <w:rsid w:val="008D46B3"/>
    <w:rsid w:val="008D4915"/>
    <w:rsid w:val="008D7357"/>
    <w:rsid w:val="008E131D"/>
    <w:rsid w:val="008E148D"/>
    <w:rsid w:val="008E1E95"/>
    <w:rsid w:val="008E23D2"/>
    <w:rsid w:val="008E30DF"/>
    <w:rsid w:val="008E52D0"/>
    <w:rsid w:val="008E5FA1"/>
    <w:rsid w:val="008E6805"/>
    <w:rsid w:val="008F0957"/>
    <w:rsid w:val="008F1997"/>
    <w:rsid w:val="008F1D67"/>
    <w:rsid w:val="008F2217"/>
    <w:rsid w:val="008F2CB5"/>
    <w:rsid w:val="008F2E8A"/>
    <w:rsid w:val="008F3857"/>
    <w:rsid w:val="008F4DE2"/>
    <w:rsid w:val="008F64F9"/>
    <w:rsid w:val="009024D3"/>
    <w:rsid w:val="009048CD"/>
    <w:rsid w:val="00907CFF"/>
    <w:rsid w:val="00907E34"/>
    <w:rsid w:val="009100C6"/>
    <w:rsid w:val="0091042D"/>
    <w:rsid w:val="009110BF"/>
    <w:rsid w:val="009129B4"/>
    <w:rsid w:val="00913755"/>
    <w:rsid w:val="00916033"/>
    <w:rsid w:val="00916298"/>
    <w:rsid w:val="00916723"/>
    <w:rsid w:val="00916930"/>
    <w:rsid w:val="00917B4C"/>
    <w:rsid w:val="00917C02"/>
    <w:rsid w:val="00917CFE"/>
    <w:rsid w:val="00925FC0"/>
    <w:rsid w:val="00926270"/>
    <w:rsid w:val="009272C4"/>
    <w:rsid w:val="0092770D"/>
    <w:rsid w:val="00927772"/>
    <w:rsid w:val="00931C51"/>
    <w:rsid w:val="00932733"/>
    <w:rsid w:val="00932CA5"/>
    <w:rsid w:val="00933CAB"/>
    <w:rsid w:val="00933CBE"/>
    <w:rsid w:val="00933E11"/>
    <w:rsid w:val="0093594E"/>
    <w:rsid w:val="00936A43"/>
    <w:rsid w:val="009416F3"/>
    <w:rsid w:val="00941B9A"/>
    <w:rsid w:val="00942D6D"/>
    <w:rsid w:val="009437CB"/>
    <w:rsid w:val="00943F77"/>
    <w:rsid w:val="00945BC3"/>
    <w:rsid w:val="0095252C"/>
    <w:rsid w:val="009530BB"/>
    <w:rsid w:val="00953461"/>
    <w:rsid w:val="009535EE"/>
    <w:rsid w:val="009540F4"/>
    <w:rsid w:val="00956B33"/>
    <w:rsid w:val="009671D6"/>
    <w:rsid w:val="009672E1"/>
    <w:rsid w:val="00970A30"/>
    <w:rsid w:val="009711BD"/>
    <w:rsid w:val="009711C1"/>
    <w:rsid w:val="0097307F"/>
    <w:rsid w:val="00973608"/>
    <w:rsid w:val="009741C0"/>
    <w:rsid w:val="00974E9E"/>
    <w:rsid w:val="00975F38"/>
    <w:rsid w:val="009763A5"/>
    <w:rsid w:val="009766B9"/>
    <w:rsid w:val="00976956"/>
    <w:rsid w:val="00976ABF"/>
    <w:rsid w:val="00976B6B"/>
    <w:rsid w:val="00977A42"/>
    <w:rsid w:val="00980F31"/>
    <w:rsid w:val="00981132"/>
    <w:rsid w:val="00983E80"/>
    <w:rsid w:val="00983EEE"/>
    <w:rsid w:val="00983F46"/>
    <w:rsid w:val="00984EC6"/>
    <w:rsid w:val="009852FF"/>
    <w:rsid w:val="00985AAA"/>
    <w:rsid w:val="00985C20"/>
    <w:rsid w:val="00986C72"/>
    <w:rsid w:val="00987438"/>
    <w:rsid w:val="00990287"/>
    <w:rsid w:val="00990C9A"/>
    <w:rsid w:val="00991299"/>
    <w:rsid w:val="00991884"/>
    <w:rsid w:val="00991BF2"/>
    <w:rsid w:val="00992B68"/>
    <w:rsid w:val="00992F36"/>
    <w:rsid w:val="00993BB4"/>
    <w:rsid w:val="009940DE"/>
    <w:rsid w:val="009974D2"/>
    <w:rsid w:val="009979DB"/>
    <w:rsid w:val="00997D57"/>
    <w:rsid w:val="009A0204"/>
    <w:rsid w:val="009A2F6E"/>
    <w:rsid w:val="009A3488"/>
    <w:rsid w:val="009A4E66"/>
    <w:rsid w:val="009A77BE"/>
    <w:rsid w:val="009B1457"/>
    <w:rsid w:val="009B2A6D"/>
    <w:rsid w:val="009B3166"/>
    <w:rsid w:val="009B37B0"/>
    <w:rsid w:val="009B3F27"/>
    <w:rsid w:val="009B5F90"/>
    <w:rsid w:val="009B629A"/>
    <w:rsid w:val="009B714C"/>
    <w:rsid w:val="009B7DC9"/>
    <w:rsid w:val="009C0978"/>
    <w:rsid w:val="009C1FA5"/>
    <w:rsid w:val="009C2A48"/>
    <w:rsid w:val="009C2C5C"/>
    <w:rsid w:val="009C2F05"/>
    <w:rsid w:val="009C351E"/>
    <w:rsid w:val="009C426A"/>
    <w:rsid w:val="009C4D15"/>
    <w:rsid w:val="009C5B68"/>
    <w:rsid w:val="009C66EA"/>
    <w:rsid w:val="009C6FED"/>
    <w:rsid w:val="009C7C2E"/>
    <w:rsid w:val="009D4082"/>
    <w:rsid w:val="009D422E"/>
    <w:rsid w:val="009D47D5"/>
    <w:rsid w:val="009D5098"/>
    <w:rsid w:val="009D650E"/>
    <w:rsid w:val="009D7308"/>
    <w:rsid w:val="009E0E23"/>
    <w:rsid w:val="009E119C"/>
    <w:rsid w:val="009E2FA1"/>
    <w:rsid w:val="009E3CAB"/>
    <w:rsid w:val="009E527C"/>
    <w:rsid w:val="009E5ED5"/>
    <w:rsid w:val="009E6224"/>
    <w:rsid w:val="009E634B"/>
    <w:rsid w:val="009E6AFE"/>
    <w:rsid w:val="009E6F33"/>
    <w:rsid w:val="009E7C12"/>
    <w:rsid w:val="009F0520"/>
    <w:rsid w:val="009F088F"/>
    <w:rsid w:val="009F1E04"/>
    <w:rsid w:val="009F27BD"/>
    <w:rsid w:val="009F3536"/>
    <w:rsid w:val="009F390D"/>
    <w:rsid w:val="009F4763"/>
    <w:rsid w:val="009F5225"/>
    <w:rsid w:val="009F5EF8"/>
    <w:rsid w:val="009F5FFF"/>
    <w:rsid w:val="00A002CD"/>
    <w:rsid w:val="00A01557"/>
    <w:rsid w:val="00A01C74"/>
    <w:rsid w:val="00A030CB"/>
    <w:rsid w:val="00A03923"/>
    <w:rsid w:val="00A04076"/>
    <w:rsid w:val="00A070CC"/>
    <w:rsid w:val="00A0772A"/>
    <w:rsid w:val="00A07A8A"/>
    <w:rsid w:val="00A11D70"/>
    <w:rsid w:val="00A1370F"/>
    <w:rsid w:val="00A14359"/>
    <w:rsid w:val="00A15A90"/>
    <w:rsid w:val="00A173FC"/>
    <w:rsid w:val="00A20292"/>
    <w:rsid w:val="00A2032A"/>
    <w:rsid w:val="00A206FC"/>
    <w:rsid w:val="00A20C43"/>
    <w:rsid w:val="00A20E25"/>
    <w:rsid w:val="00A20F47"/>
    <w:rsid w:val="00A22F15"/>
    <w:rsid w:val="00A23AE8"/>
    <w:rsid w:val="00A244C1"/>
    <w:rsid w:val="00A25CDA"/>
    <w:rsid w:val="00A2631E"/>
    <w:rsid w:val="00A27DAE"/>
    <w:rsid w:val="00A308BD"/>
    <w:rsid w:val="00A30C38"/>
    <w:rsid w:val="00A31A6E"/>
    <w:rsid w:val="00A329DB"/>
    <w:rsid w:val="00A3386C"/>
    <w:rsid w:val="00A35822"/>
    <w:rsid w:val="00A36DDF"/>
    <w:rsid w:val="00A372C4"/>
    <w:rsid w:val="00A374A6"/>
    <w:rsid w:val="00A40388"/>
    <w:rsid w:val="00A40688"/>
    <w:rsid w:val="00A40F8D"/>
    <w:rsid w:val="00A42657"/>
    <w:rsid w:val="00A435CD"/>
    <w:rsid w:val="00A441C3"/>
    <w:rsid w:val="00A458C0"/>
    <w:rsid w:val="00A46D03"/>
    <w:rsid w:val="00A473A6"/>
    <w:rsid w:val="00A4742F"/>
    <w:rsid w:val="00A47A13"/>
    <w:rsid w:val="00A50529"/>
    <w:rsid w:val="00A52104"/>
    <w:rsid w:val="00A523B0"/>
    <w:rsid w:val="00A524F5"/>
    <w:rsid w:val="00A54823"/>
    <w:rsid w:val="00A55D0D"/>
    <w:rsid w:val="00A565AA"/>
    <w:rsid w:val="00A56F0E"/>
    <w:rsid w:val="00A60551"/>
    <w:rsid w:val="00A61F67"/>
    <w:rsid w:val="00A63D7B"/>
    <w:rsid w:val="00A64780"/>
    <w:rsid w:val="00A6513B"/>
    <w:rsid w:val="00A658FC"/>
    <w:rsid w:val="00A65A17"/>
    <w:rsid w:val="00A65A78"/>
    <w:rsid w:val="00A65ABF"/>
    <w:rsid w:val="00A65E50"/>
    <w:rsid w:val="00A65EB6"/>
    <w:rsid w:val="00A67A85"/>
    <w:rsid w:val="00A72CF0"/>
    <w:rsid w:val="00A73F0B"/>
    <w:rsid w:val="00A76306"/>
    <w:rsid w:val="00A76829"/>
    <w:rsid w:val="00A76A4E"/>
    <w:rsid w:val="00A76F4F"/>
    <w:rsid w:val="00A77384"/>
    <w:rsid w:val="00A7767C"/>
    <w:rsid w:val="00A77C5C"/>
    <w:rsid w:val="00A82E9D"/>
    <w:rsid w:val="00A83AF8"/>
    <w:rsid w:val="00A842F7"/>
    <w:rsid w:val="00A847C0"/>
    <w:rsid w:val="00A8481E"/>
    <w:rsid w:val="00A85616"/>
    <w:rsid w:val="00A856FC"/>
    <w:rsid w:val="00A858EA"/>
    <w:rsid w:val="00A877C1"/>
    <w:rsid w:val="00A8788E"/>
    <w:rsid w:val="00A910E4"/>
    <w:rsid w:val="00A91777"/>
    <w:rsid w:val="00A91A23"/>
    <w:rsid w:val="00A91CFE"/>
    <w:rsid w:val="00A927DA"/>
    <w:rsid w:val="00A929B5"/>
    <w:rsid w:val="00A937E1"/>
    <w:rsid w:val="00A93BAA"/>
    <w:rsid w:val="00A93E99"/>
    <w:rsid w:val="00A9431E"/>
    <w:rsid w:val="00A95245"/>
    <w:rsid w:val="00A9555A"/>
    <w:rsid w:val="00A9582E"/>
    <w:rsid w:val="00A9591C"/>
    <w:rsid w:val="00A97911"/>
    <w:rsid w:val="00A97C84"/>
    <w:rsid w:val="00A97CE4"/>
    <w:rsid w:val="00AA12D8"/>
    <w:rsid w:val="00AA2EBF"/>
    <w:rsid w:val="00AA5559"/>
    <w:rsid w:val="00AA62C4"/>
    <w:rsid w:val="00AA7286"/>
    <w:rsid w:val="00AB0B2A"/>
    <w:rsid w:val="00AB0C44"/>
    <w:rsid w:val="00AB145F"/>
    <w:rsid w:val="00AB442E"/>
    <w:rsid w:val="00AB523C"/>
    <w:rsid w:val="00AB6592"/>
    <w:rsid w:val="00AC00F0"/>
    <w:rsid w:val="00AC02B5"/>
    <w:rsid w:val="00AC1253"/>
    <w:rsid w:val="00AC1E8F"/>
    <w:rsid w:val="00AC202D"/>
    <w:rsid w:val="00AC23BB"/>
    <w:rsid w:val="00AC3329"/>
    <w:rsid w:val="00AC3A12"/>
    <w:rsid w:val="00AC46A2"/>
    <w:rsid w:val="00AC57D6"/>
    <w:rsid w:val="00AD04F1"/>
    <w:rsid w:val="00AD060B"/>
    <w:rsid w:val="00AD162B"/>
    <w:rsid w:val="00AD178B"/>
    <w:rsid w:val="00AD1BC5"/>
    <w:rsid w:val="00AD1DD2"/>
    <w:rsid w:val="00AD1F41"/>
    <w:rsid w:val="00AD2BCA"/>
    <w:rsid w:val="00AD32EE"/>
    <w:rsid w:val="00AD3563"/>
    <w:rsid w:val="00AD4ABA"/>
    <w:rsid w:val="00AD50A0"/>
    <w:rsid w:val="00AD5765"/>
    <w:rsid w:val="00AD5EF8"/>
    <w:rsid w:val="00AD65ED"/>
    <w:rsid w:val="00AE0A19"/>
    <w:rsid w:val="00AE1B30"/>
    <w:rsid w:val="00AE321E"/>
    <w:rsid w:val="00AE36BF"/>
    <w:rsid w:val="00AE52EE"/>
    <w:rsid w:val="00AE5BE1"/>
    <w:rsid w:val="00AE6178"/>
    <w:rsid w:val="00AF0714"/>
    <w:rsid w:val="00AF121F"/>
    <w:rsid w:val="00AF1284"/>
    <w:rsid w:val="00AF215F"/>
    <w:rsid w:val="00AF2468"/>
    <w:rsid w:val="00AF30B2"/>
    <w:rsid w:val="00AF40AC"/>
    <w:rsid w:val="00AF46E9"/>
    <w:rsid w:val="00AF6CCD"/>
    <w:rsid w:val="00AF76D3"/>
    <w:rsid w:val="00AF79D1"/>
    <w:rsid w:val="00B00268"/>
    <w:rsid w:val="00B019D7"/>
    <w:rsid w:val="00B02461"/>
    <w:rsid w:val="00B03B1E"/>
    <w:rsid w:val="00B03C3B"/>
    <w:rsid w:val="00B04324"/>
    <w:rsid w:val="00B04E6D"/>
    <w:rsid w:val="00B04F6B"/>
    <w:rsid w:val="00B05065"/>
    <w:rsid w:val="00B058EF"/>
    <w:rsid w:val="00B05E0E"/>
    <w:rsid w:val="00B0762E"/>
    <w:rsid w:val="00B0778A"/>
    <w:rsid w:val="00B07ED3"/>
    <w:rsid w:val="00B100E8"/>
    <w:rsid w:val="00B14649"/>
    <w:rsid w:val="00B14CD2"/>
    <w:rsid w:val="00B1572C"/>
    <w:rsid w:val="00B15A2C"/>
    <w:rsid w:val="00B165DC"/>
    <w:rsid w:val="00B17929"/>
    <w:rsid w:val="00B17DBD"/>
    <w:rsid w:val="00B2107F"/>
    <w:rsid w:val="00B222B4"/>
    <w:rsid w:val="00B22617"/>
    <w:rsid w:val="00B22C39"/>
    <w:rsid w:val="00B2347E"/>
    <w:rsid w:val="00B235F6"/>
    <w:rsid w:val="00B23BC1"/>
    <w:rsid w:val="00B249E9"/>
    <w:rsid w:val="00B24D1E"/>
    <w:rsid w:val="00B310B0"/>
    <w:rsid w:val="00B31976"/>
    <w:rsid w:val="00B32254"/>
    <w:rsid w:val="00B327BF"/>
    <w:rsid w:val="00B3292C"/>
    <w:rsid w:val="00B35F8A"/>
    <w:rsid w:val="00B3663E"/>
    <w:rsid w:val="00B36BBE"/>
    <w:rsid w:val="00B379B5"/>
    <w:rsid w:val="00B4061F"/>
    <w:rsid w:val="00B409BE"/>
    <w:rsid w:val="00B40F96"/>
    <w:rsid w:val="00B420C2"/>
    <w:rsid w:val="00B43054"/>
    <w:rsid w:val="00B431C5"/>
    <w:rsid w:val="00B436C5"/>
    <w:rsid w:val="00B441A2"/>
    <w:rsid w:val="00B44318"/>
    <w:rsid w:val="00B445D4"/>
    <w:rsid w:val="00B4493B"/>
    <w:rsid w:val="00B44CE9"/>
    <w:rsid w:val="00B44CFB"/>
    <w:rsid w:val="00B45B80"/>
    <w:rsid w:val="00B462C7"/>
    <w:rsid w:val="00B4761B"/>
    <w:rsid w:val="00B518B6"/>
    <w:rsid w:val="00B51FFB"/>
    <w:rsid w:val="00B52F77"/>
    <w:rsid w:val="00B534E7"/>
    <w:rsid w:val="00B5435F"/>
    <w:rsid w:val="00B5501B"/>
    <w:rsid w:val="00B55E37"/>
    <w:rsid w:val="00B55F4E"/>
    <w:rsid w:val="00B57B0A"/>
    <w:rsid w:val="00B57BFB"/>
    <w:rsid w:val="00B60A05"/>
    <w:rsid w:val="00B60C0B"/>
    <w:rsid w:val="00B622E0"/>
    <w:rsid w:val="00B6260E"/>
    <w:rsid w:val="00B62CE1"/>
    <w:rsid w:val="00B62EEB"/>
    <w:rsid w:val="00B63F3E"/>
    <w:rsid w:val="00B6404F"/>
    <w:rsid w:val="00B65B48"/>
    <w:rsid w:val="00B65CF3"/>
    <w:rsid w:val="00B65D32"/>
    <w:rsid w:val="00B6631C"/>
    <w:rsid w:val="00B66450"/>
    <w:rsid w:val="00B66D59"/>
    <w:rsid w:val="00B67014"/>
    <w:rsid w:val="00B6741E"/>
    <w:rsid w:val="00B67814"/>
    <w:rsid w:val="00B71335"/>
    <w:rsid w:val="00B71B00"/>
    <w:rsid w:val="00B71B5E"/>
    <w:rsid w:val="00B71CE8"/>
    <w:rsid w:val="00B72E97"/>
    <w:rsid w:val="00B730CF"/>
    <w:rsid w:val="00B7449E"/>
    <w:rsid w:val="00B75B39"/>
    <w:rsid w:val="00B819CF"/>
    <w:rsid w:val="00B82A64"/>
    <w:rsid w:val="00B83B44"/>
    <w:rsid w:val="00B8579D"/>
    <w:rsid w:val="00B859BC"/>
    <w:rsid w:val="00B860CD"/>
    <w:rsid w:val="00B8613C"/>
    <w:rsid w:val="00B866E5"/>
    <w:rsid w:val="00B874AE"/>
    <w:rsid w:val="00B877F2"/>
    <w:rsid w:val="00B90CFD"/>
    <w:rsid w:val="00B91E03"/>
    <w:rsid w:val="00B93D0F"/>
    <w:rsid w:val="00B94F8C"/>
    <w:rsid w:val="00B95384"/>
    <w:rsid w:val="00B96C50"/>
    <w:rsid w:val="00B9790B"/>
    <w:rsid w:val="00B97CC0"/>
    <w:rsid w:val="00BA0C7C"/>
    <w:rsid w:val="00BA1313"/>
    <w:rsid w:val="00BA1763"/>
    <w:rsid w:val="00BA2EE4"/>
    <w:rsid w:val="00BA2F74"/>
    <w:rsid w:val="00BA5545"/>
    <w:rsid w:val="00BA6BD2"/>
    <w:rsid w:val="00BA74AD"/>
    <w:rsid w:val="00BA7540"/>
    <w:rsid w:val="00BB05C5"/>
    <w:rsid w:val="00BB175B"/>
    <w:rsid w:val="00BB1EE5"/>
    <w:rsid w:val="00BB299F"/>
    <w:rsid w:val="00BB4449"/>
    <w:rsid w:val="00BB487F"/>
    <w:rsid w:val="00BB4A85"/>
    <w:rsid w:val="00BB4B99"/>
    <w:rsid w:val="00BB60E4"/>
    <w:rsid w:val="00BB6D4C"/>
    <w:rsid w:val="00BB72C7"/>
    <w:rsid w:val="00BB781A"/>
    <w:rsid w:val="00BC0298"/>
    <w:rsid w:val="00BC0B5B"/>
    <w:rsid w:val="00BC2286"/>
    <w:rsid w:val="00BC2D64"/>
    <w:rsid w:val="00BC3DD8"/>
    <w:rsid w:val="00BC56A2"/>
    <w:rsid w:val="00BC6AE5"/>
    <w:rsid w:val="00BC6AEC"/>
    <w:rsid w:val="00BC712C"/>
    <w:rsid w:val="00BC73B2"/>
    <w:rsid w:val="00BC76B4"/>
    <w:rsid w:val="00BC7DE0"/>
    <w:rsid w:val="00BD1611"/>
    <w:rsid w:val="00BD1C02"/>
    <w:rsid w:val="00BD1CC9"/>
    <w:rsid w:val="00BD40E9"/>
    <w:rsid w:val="00BD46E6"/>
    <w:rsid w:val="00BD6CF8"/>
    <w:rsid w:val="00BE03E5"/>
    <w:rsid w:val="00BE05EF"/>
    <w:rsid w:val="00BE06EF"/>
    <w:rsid w:val="00BE07D5"/>
    <w:rsid w:val="00BE08CD"/>
    <w:rsid w:val="00BE1F7C"/>
    <w:rsid w:val="00BE2001"/>
    <w:rsid w:val="00BE250A"/>
    <w:rsid w:val="00BE34B1"/>
    <w:rsid w:val="00BE52EF"/>
    <w:rsid w:val="00BE54B1"/>
    <w:rsid w:val="00BE56CA"/>
    <w:rsid w:val="00BE5AA2"/>
    <w:rsid w:val="00BE7091"/>
    <w:rsid w:val="00BE7269"/>
    <w:rsid w:val="00BF20C4"/>
    <w:rsid w:val="00BF336B"/>
    <w:rsid w:val="00BF41B0"/>
    <w:rsid w:val="00BF5868"/>
    <w:rsid w:val="00BF5A5D"/>
    <w:rsid w:val="00BF6D1E"/>
    <w:rsid w:val="00BF72DD"/>
    <w:rsid w:val="00BF7D50"/>
    <w:rsid w:val="00C0086B"/>
    <w:rsid w:val="00C01D94"/>
    <w:rsid w:val="00C03378"/>
    <w:rsid w:val="00C03A4D"/>
    <w:rsid w:val="00C03EA1"/>
    <w:rsid w:val="00C04CEC"/>
    <w:rsid w:val="00C04EB6"/>
    <w:rsid w:val="00C050D4"/>
    <w:rsid w:val="00C051CC"/>
    <w:rsid w:val="00C06470"/>
    <w:rsid w:val="00C0728C"/>
    <w:rsid w:val="00C073C1"/>
    <w:rsid w:val="00C104A4"/>
    <w:rsid w:val="00C108B4"/>
    <w:rsid w:val="00C112B4"/>
    <w:rsid w:val="00C1219B"/>
    <w:rsid w:val="00C1341F"/>
    <w:rsid w:val="00C1524A"/>
    <w:rsid w:val="00C155AE"/>
    <w:rsid w:val="00C17CF4"/>
    <w:rsid w:val="00C17F34"/>
    <w:rsid w:val="00C20325"/>
    <w:rsid w:val="00C216B0"/>
    <w:rsid w:val="00C2179A"/>
    <w:rsid w:val="00C21C9F"/>
    <w:rsid w:val="00C2201F"/>
    <w:rsid w:val="00C2240C"/>
    <w:rsid w:val="00C2240E"/>
    <w:rsid w:val="00C22672"/>
    <w:rsid w:val="00C23B6A"/>
    <w:rsid w:val="00C260C0"/>
    <w:rsid w:val="00C310A3"/>
    <w:rsid w:val="00C31CCC"/>
    <w:rsid w:val="00C31E95"/>
    <w:rsid w:val="00C33643"/>
    <w:rsid w:val="00C33D6B"/>
    <w:rsid w:val="00C34D16"/>
    <w:rsid w:val="00C35297"/>
    <w:rsid w:val="00C35988"/>
    <w:rsid w:val="00C35E23"/>
    <w:rsid w:val="00C36568"/>
    <w:rsid w:val="00C36A97"/>
    <w:rsid w:val="00C37F6A"/>
    <w:rsid w:val="00C37FB4"/>
    <w:rsid w:val="00C40519"/>
    <w:rsid w:val="00C4136F"/>
    <w:rsid w:val="00C416A3"/>
    <w:rsid w:val="00C41E06"/>
    <w:rsid w:val="00C41FFB"/>
    <w:rsid w:val="00C4286F"/>
    <w:rsid w:val="00C43356"/>
    <w:rsid w:val="00C43A25"/>
    <w:rsid w:val="00C44A92"/>
    <w:rsid w:val="00C44FB1"/>
    <w:rsid w:val="00C455E5"/>
    <w:rsid w:val="00C46CCD"/>
    <w:rsid w:val="00C46EC5"/>
    <w:rsid w:val="00C46ECF"/>
    <w:rsid w:val="00C4728A"/>
    <w:rsid w:val="00C4739B"/>
    <w:rsid w:val="00C47D61"/>
    <w:rsid w:val="00C5099D"/>
    <w:rsid w:val="00C527A9"/>
    <w:rsid w:val="00C542A4"/>
    <w:rsid w:val="00C55434"/>
    <w:rsid w:val="00C5774B"/>
    <w:rsid w:val="00C57B3E"/>
    <w:rsid w:val="00C57BD9"/>
    <w:rsid w:val="00C60FB9"/>
    <w:rsid w:val="00C61EA9"/>
    <w:rsid w:val="00C626BD"/>
    <w:rsid w:val="00C628BA"/>
    <w:rsid w:val="00C643A2"/>
    <w:rsid w:val="00C64E23"/>
    <w:rsid w:val="00C650FF"/>
    <w:rsid w:val="00C65202"/>
    <w:rsid w:val="00C66C8C"/>
    <w:rsid w:val="00C6732F"/>
    <w:rsid w:val="00C704EE"/>
    <w:rsid w:val="00C70601"/>
    <w:rsid w:val="00C710AB"/>
    <w:rsid w:val="00C728C0"/>
    <w:rsid w:val="00C73D35"/>
    <w:rsid w:val="00C74AF4"/>
    <w:rsid w:val="00C74D25"/>
    <w:rsid w:val="00C74F04"/>
    <w:rsid w:val="00C75018"/>
    <w:rsid w:val="00C752FA"/>
    <w:rsid w:val="00C765DB"/>
    <w:rsid w:val="00C76CC3"/>
    <w:rsid w:val="00C77922"/>
    <w:rsid w:val="00C8103F"/>
    <w:rsid w:val="00C824D3"/>
    <w:rsid w:val="00C84557"/>
    <w:rsid w:val="00C850EB"/>
    <w:rsid w:val="00C856A0"/>
    <w:rsid w:val="00C8634B"/>
    <w:rsid w:val="00C86A3B"/>
    <w:rsid w:val="00C86EF3"/>
    <w:rsid w:val="00C86F8A"/>
    <w:rsid w:val="00C87B52"/>
    <w:rsid w:val="00C90420"/>
    <w:rsid w:val="00C90952"/>
    <w:rsid w:val="00C91D94"/>
    <w:rsid w:val="00C9336A"/>
    <w:rsid w:val="00C93617"/>
    <w:rsid w:val="00C94B28"/>
    <w:rsid w:val="00C95371"/>
    <w:rsid w:val="00CA5146"/>
    <w:rsid w:val="00CA754D"/>
    <w:rsid w:val="00CA76C6"/>
    <w:rsid w:val="00CA78B1"/>
    <w:rsid w:val="00CA7C16"/>
    <w:rsid w:val="00CB0810"/>
    <w:rsid w:val="00CB0A4D"/>
    <w:rsid w:val="00CB0FAC"/>
    <w:rsid w:val="00CB253C"/>
    <w:rsid w:val="00CB3250"/>
    <w:rsid w:val="00CB4F9D"/>
    <w:rsid w:val="00CB6199"/>
    <w:rsid w:val="00CB7A3A"/>
    <w:rsid w:val="00CC0937"/>
    <w:rsid w:val="00CC12C4"/>
    <w:rsid w:val="00CC2A64"/>
    <w:rsid w:val="00CC5236"/>
    <w:rsid w:val="00CC57BF"/>
    <w:rsid w:val="00CC583E"/>
    <w:rsid w:val="00CC6FF0"/>
    <w:rsid w:val="00CC7839"/>
    <w:rsid w:val="00CD133D"/>
    <w:rsid w:val="00CD2344"/>
    <w:rsid w:val="00CD2923"/>
    <w:rsid w:val="00CD3E4D"/>
    <w:rsid w:val="00CD4AA0"/>
    <w:rsid w:val="00CD4B67"/>
    <w:rsid w:val="00CD5797"/>
    <w:rsid w:val="00CD6B7E"/>
    <w:rsid w:val="00CE0288"/>
    <w:rsid w:val="00CE19BA"/>
    <w:rsid w:val="00CE1F86"/>
    <w:rsid w:val="00CE2B62"/>
    <w:rsid w:val="00CE3950"/>
    <w:rsid w:val="00CE3AAF"/>
    <w:rsid w:val="00CE3F58"/>
    <w:rsid w:val="00CE40EA"/>
    <w:rsid w:val="00CE58D5"/>
    <w:rsid w:val="00CE64F1"/>
    <w:rsid w:val="00CE6676"/>
    <w:rsid w:val="00CE7046"/>
    <w:rsid w:val="00CE79BC"/>
    <w:rsid w:val="00CE79D2"/>
    <w:rsid w:val="00CF18B0"/>
    <w:rsid w:val="00CF201F"/>
    <w:rsid w:val="00CF23BD"/>
    <w:rsid w:val="00CF276D"/>
    <w:rsid w:val="00CF2B8C"/>
    <w:rsid w:val="00CF3024"/>
    <w:rsid w:val="00CF4269"/>
    <w:rsid w:val="00CF4EA0"/>
    <w:rsid w:val="00D00623"/>
    <w:rsid w:val="00D01C4F"/>
    <w:rsid w:val="00D0258A"/>
    <w:rsid w:val="00D02E87"/>
    <w:rsid w:val="00D03183"/>
    <w:rsid w:val="00D035A1"/>
    <w:rsid w:val="00D04378"/>
    <w:rsid w:val="00D055EA"/>
    <w:rsid w:val="00D0584A"/>
    <w:rsid w:val="00D05E41"/>
    <w:rsid w:val="00D05EB5"/>
    <w:rsid w:val="00D06414"/>
    <w:rsid w:val="00D06459"/>
    <w:rsid w:val="00D0647B"/>
    <w:rsid w:val="00D0693D"/>
    <w:rsid w:val="00D06DAA"/>
    <w:rsid w:val="00D103DC"/>
    <w:rsid w:val="00D119DF"/>
    <w:rsid w:val="00D141E4"/>
    <w:rsid w:val="00D15201"/>
    <w:rsid w:val="00D15265"/>
    <w:rsid w:val="00D15F87"/>
    <w:rsid w:val="00D169A5"/>
    <w:rsid w:val="00D17E42"/>
    <w:rsid w:val="00D201C4"/>
    <w:rsid w:val="00D20829"/>
    <w:rsid w:val="00D20A33"/>
    <w:rsid w:val="00D2272F"/>
    <w:rsid w:val="00D22824"/>
    <w:rsid w:val="00D25DDB"/>
    <w:rsid w:val="00D27E50"/>
    <w:rsid w:val="00D30661"/>
    <w:rsid w:val="00D30A84"/>
    <w:rsid w:val="00D31184"/>
    <w:rsid w:val="00D3272E"/>
    <w:rsid w:val="00D328FE"/>
    <w:rsid w:val="00D33C9A"/>
    <w:rsid w:val="00D348C5"/>
    <w:rsid w:val="00D34AF1"/>
    <w:rsid w:val="00D35F65"/>
    <w:rsid w:val="00D37AD7"/>
    <w:rsid w:val="00D40867"/>
    <w:rsid w:val="00D41E5E"/>
    <w:rsid w:val="00D43EA5"/>
    <w:rsid w:val="00D45850"/>
    <w:rsid w:val="00D45AD8"/>
    <w:rsid w:val="00D45AEF"/>
    <w:rsid w:val="00D46F7A"/>
    <w:rsid w:val="00D5136A"/>
    <w:rsid w:val="00D514DF"/>
    <w:rsid w:val="00D51801"/>
    <w:rsid w:val="00D52FD6"/>
    <w:rsid w:val="00D53CA6"/>
    <w:rsid w:val="00D54871"/>
    <w:rsid w:val="00D54F5E"/>
    <w:rsid w:val="00D556DC"/>
    <w:rsid w:val="00D56C87"/>
    <w:rsid w:val="00D5736D"/>
    <w:rsid w:val="00D57500"/>
    <w:rsid w:val="00D611ED"/>
    <w:rsid w:val="00D61DBE"/>
    <w:rsid w:val="00D62AB6"/>
    <w:rsid w:val="00D63A74"/>
    <w:rsid w:val="00D64559"/>
    <w:rsid w:val="00D6477F"/>
    <w:rsid w:val="00D648D3"/>
    <w:rsid w:val="00D6503B"/>
    <w:rsid w:val="00D65D42"/>
    <w:rsid w:val="00D66423"/>
    <w:rsid w:val="00D677FA"/>
    <w:rsid w:val="00D67B44"/>
    <w:rsid w:val="00D70423"/>
    <w:rsid w:val="00D710FC"/>
    <w:rsid w:val="00D7122E"/>
    <w:rsid w:val="00D73949"/>
    <w:rsid w:val="00D73962"/>
    <w:rsid w:val="00D73A00"/>
    <w:rsid w:val="00D75861"/>
    <w:rsid w:val="00D75F64"/>
    <w:rsid w:val="00D76969"/>
    <w:rsid w:val="00D76B76"/>
    <w:rsid w:val="00D77877"/>
    <w:rsid w:val="00D77D27"/>
    <w:rsid w:val="00D80ED1"/>
    <w:rsid w:val="00D81277"/>
    <w:rsid w:val="00D81995"/>
    <w:rsid w:val="00D828E7"/>
    <w:rsid w:val="00D854BD"/>
    <w:rsid w:val="00D8603B"/>
    <w:rsid w:val="00D864E2"/>
    <w:rsid w:val="00D87784"/>
    <w:rsid w:val="00D9098F"/>
    <w:rsid w:val="00D91EE3"/>
    <w:rsid w:val="00D926B5"/>
    <w:rsid w:val="00D92A1C"/>
    <w:rsid w:val="00D92EDC"/>
    <w:rsid w:val="00D93EBB"/>
    <w:rsid w:val="00D93F61"/>
    <w:rsid w:val="00DA040B"/>
    <w:rsid w:val="00DA1EDA"/>
    <w:rsid w:val="00DA340B"/>
    <w:rsid w:val="00DA361D"/>
    <w:rsid w:val="00DA5321"/>
    <w:rsid w:val="00DA5AA4"/>
    <w:rsid w:val="00DA6D30"/>
    <w:rsid w:val="00DA7A82"/>
    <w:rsid w:val="00DB0589"/>
    <w:rsid w:val="00DB06DC"/>
    <w:rsid w:val="00DB0FBC"/>
    <w:rsid w:val="00DB1577"/>
    <w:rsid w:val="00DB1C58"/>
    <w:rsid w:val="00DB24B9"/>
    <w:rsid w:val="00DB28A7"/>
    <w:rsid w:val="00DB2E25"/>
    <w:rsid w:val="00DB32A5"/>
    <w:rsid w:val="00DB4026"/>
    <w:rsid w:val="00DB5D67"/>
    <w:rsid w:val="00DB5D91"/>
    <w:rsid w:val="00DB5F63"/>
    <w:rsid w:val="00DB60F4"/>
    <w:rsid w:val="00DB6712"/>
    <w:rsid w:val="00DB7FF5"/>
    <w:rsid w:val="00DC07C1"/>
    <w:rsid w:val="00DC121C"/>
    <w:rsid w:val="00DC1779"/>
    <w:rsid w:val="00DC1D95"/>
    <w:rsid w:val="00DC28FB"/>
    <w:rsid w:val="00DC304F"/>
    <w:rsid w:val="00DC4093"/>
    <w:rsid w:val="00DC4485"/>
    <w:rsid w:val="00DC57B6"/>
    <w:rsid w:val="00DC7879"/>
    <w:rsid w:val="00DD00E7"/>
    <w:rsid w:val="00DD1B3A"/>
    <w:rsid w:val="00DD352F"/>
    <w:rsid w:val="00DD732B"/>
    <w:rsid w:val="00DE0BBF"/>
    <w:rsid w:val="00DE3401"/>
    <w:rsid w:val="00DE4A7F"/>
    <w:rsid w:val="00DF35DE"/>
    <w:rsid w:val="00DF4EB2"/>
    <w:rsid w:val="00DF5280"/>
    <w:rsid w:val="00DF5690"/>
    <w:rsid w:val="00E0074C"/>
    <w:rsid w:val="00E01849"/>
    <w:rsid w:val="00E01B02"/>
    <w:rsid w:val="00E020FF"/>
    <w:rsid w:val="00E0414C"/>
    <w:rsid w:val="00E059CD"/>
    <w:rsid w:val="00E05B67"/>
    <w:rsid w:val="00E06300"/>
    <w:rsid w:val="00E10032"/>
    <w:rsid w:val="00E139A6"/>
    <w:rsid w:val="00E13B4A"/>
    <w:rsid w:val="00E14ED9"/>
    <w:rsid w:val="00E16617"/>
    <w:rsid w:val="00E17224"/>
    <w:rsid w:val="00E2080C"/>
    <w:rsid w:val="00E22EA0"/>
    <w:rsid w:val="00E246B3"/>
    <w:rsid w:val="00E255AC"/>
    <w:rsid w:val="00E25736"/>
    <w:rsid w:val="00E2743D"/>
    <w:rsid w:val="00E30A27"/>
    <w:rsid w:val="00E325B5"/>
    <w:rsid w:val="00E32710"/>
    <w:rsid w:val="00E32CBA"/>
    <w:rsid w:val="00E32D0C"/>
    <w:rsid w:val="00E3320D"/>
    <w:rsid w:val="00E349B4"/>
    <w:rsid w:val="00E349F2"/>
    <w:rsid w:val="00E34BC8"/>
    <w:rsid w:val="00E376D8"/>
    <w:rsid w:val="00E37F6D"/>
    <w:rsid w:val="00E4018A"/>
    <w:rsid w:val="00E401FC"/>
    <w:rsid w:val="00E402FB"/>
    <w:rsid w:val="00E41D75"/>
    <w:rsid w:val="00E42086"/>
    <w:rsid w:val="00E42D2B"/>
    <w:rsid w:val="00E42D66"/>
    <w:rsid w:val="00E43FF3"/>
    <w:rsid w:val="00E45679"/>
    <w:rsid w:val="00E459F7"/>
    <w:rsid w:val="00E45D79"/>
    <w:rsid w:val="00E468A7"/>
    <w:rsid w:val="00E51E5D"/>
    <w:rsid w:val="00E52733"/>
    <w:rsid w:val="00E52CA9"/>
    <w:rsid w:val="00E52EF5"/>
    <w:rsid w:val="00E53106"/>
    <w:rsid w:val="00E54422"/>
    <w:rsid w:val="00E5598E"/>
    <w:rsid w:val="00E56DCB"/>
    <w:rsid w:val="00E57262"/>
    <w:rsid w:val="00E603F3"/>
    <w:rsid w:val="00E6041D"/>
    <w:rsid w:val="00E60E69"/>
    <w:rsid w:val="00E60F8A"/>
    <w:rsid w:val="00E619AF"/>
    <w:rsid w:val="00E624F8"/>
    <w:rsid w:val="00E62E11"/>
    <w:rsid w:val="00E6378F"/>
    <w:rsid w:val="00E6441B"/>
    <w:rsid w:val="00E64458"/>
    <w:rsid w:val="00E64896"/>
    <w:rsid w:val="00E65244"/>
    <w:rsid w:val="00E662B6"/>
    <w:rsid w:val="00E66557"/>
    <w:rsid w:val="00E67F8A"/>
    <w:rsid w:val="00E70005"/>
    <w:rsid w:val="00E70CDB"/>
    <w:rsid w:val="00E719AD"/>
    <w:rsid w:val="00E72B64"/>
    <w:rsid w:val="00E72E25"/>
    <w:rsid w:val="00E73655"/>
    <w:rsid w:val="00E75B32"/>
    <w:rsid w:val="00E77390"/>
    <w:rsid w:val="00E7787B"/>
    <w:rsid w:val="00E811B1"/>
    <w:rsid w:val="00E811D0"/>
    <w:rsid w:val="00E81E43"/>
    <w:rsid w:val="00E82188"/>
    <w:rsid w:val="00E82EC0"/>
    <w:rsid w:val="00E82FBD"/>
    <w:rsid w:val="00E86080"/>
    <w:rsid w:val="00E86D1D"/>
    <w:rsid w:val="00E86E16"/>
    <w:rsid w:val="00E923C4"/>
    <w:rsid w:val="00E929F7"/>
    <w:rsid w:val="00E936A8"/>
    <w:rsid w:val="00E93BF4"/>
    <w:rsid w:val="00E9568E"/>
    <w:rsid w:val="00E95BA6"/>
    <w:rsid w:val="00E95D58"/>
    <w:rsid w:val="00E97B02"/>
    <w:rsid w:val="00E97B2A"/>
    <w:rsid w:val="00EA0206"/>
    <w:rsid w:val="00EA05C5"/>
    <w:rsid w:val="00EA0FD8"/>
    <w:rsid w:val="00EA15A0"/>
    <w:rsid w:val="00EA1AA7"/>
    <w:rsid w:val="00EA2968"/>
    <w:rsid w:val="00EA3637"/>
    <w:rsid w:val="00EA4307"/>
    <w:rsid w:val="00EA4484"/>
    <w:rsid w:val="00EA5041"/>
    <w:rsid w:val="00EA5AE6"/>
    <w:rsid w:val="00EA6161"/>
    <w:rsid w:val="00EA61D6"/>
    <w:rsid w:val="00EA7555"/>
    <w:rsid w:val="00EA7D1B"/>
    <w:rsid w:val="00EB18E1"/>
    <w:rsid w:val="00EB1B70"/>
    <w:rsid w:val="00EB2A4E"/>
    <w:rsid w:val="00EB2EDC"/>
    <w:rsid w:val="00EB3D6F"/>
    <w:rsid w:val="00EB4817"/>
    <w:rsid w:val="00EB486D"/>
    <w:rsid w:val="00EB492E"/>
    <w:rsid w:val="00EB4CA9"/>
    <w:rsid w:val="00EB527F"/>
    <w:rsid w:val="00EB70FE"/>
    <w:rsid w:val="00EB7909"/>
    <w:rsid w:val="00EC0160"/>
    <w:rsid w:val="00EC2140"/>
    <w:rsid w:val="00EC3325"/>
    <w:rsid w:val="00EC43A0"/>
    <w:rsid w:val="00EC4CDF"/>
    <w:rsid w:val="00EC5E3E"/>
    <w:rsid w:val="00EC6422"/>
    <w:rsid w:val="00EC6536"/>
    <w:rsid w:val="00EC71AB"/>
    <w:rsid w:val="00ED00BE"/>
    <w:rsid w:val="00ED2005"/>
    <w:rsid w:val="00ED212D"/>
    <w:rsid w:val="00ED3533"/>
    <w:rsid w:val="00ED4FC7"/>
    <w:rsid w:val="00ED5E2F"/>
    <w:rsid w:val="00ED5F8F"/>
    <w:rsid w:val="00ED65AA"/>
    <w:rsid w:val="00ED7007"/>
    <w:rsid w:val="00ED7A5F"/>
    <w:rsid w:val="00ED7F61"/>
    <w:rsid w:val="00EE0880"/>
    <w:rsid w:val="00EE0E17"/>
    <w:rsid w:val="00EE1739"/>
    <w:rsid w:val="00EE1A06"/>
    <w:rsid w:val="00EE1E4C"/>
    <w:rsid w:val="00EE2AD6"/>
    <w:rsid w:val="00EE5AA6"/>
    <w:rsid w:val="00EE5C77"/>
    <w:rsid w:val="00EE7AAC"/>
    <w:rsid w:val="00EE7E1A"/>
    <w:rsid w:val="00EF09F8"/>
    <w:rsid w:val="00EF13FD"/>
    <w:rsid w:val="00EF15E7"/>
    <w:rsid w:val="00EF1EA1"/>
    <w:rsid w:val="00EF3BD1"/>
    <w:rsid w:val="00EF3E6E"/>
    <w:rsid w:val="00EF621E"/>
    <w:rsid w:val="00EF7011"/>
    <w:rsid w:val="00EF715B"/>
    <w:rsid w:val="00EF755C"/>
    <w:rsid w:val="00EF7829"/>
    <w:rsid w:val="00EF7E48"/>
    <w:rsid w:val="00F002EB"/>
    <w:rsid w:val="00F00B1E"/>
    <w:rsid w:val="00F04503"/>
    <w:rsid w:val="00F0499F"/>
    <w:rsid w:val="00F04C23"/>
    <w:rsid w:val="00F05668"/>
    <w:rsid w:val="00F05F5F"/>
    <w:rsid w:val="00F06780"/>
    <w:rsid w:val="00F07353"/>
    <w:rsid w:val="00F077B6"/>
    <w:rsid w:val="00F1167E"/>
    <w:rsid w:val="00F118C2"/>
    <w:rsid w:val="00F11B62"/>
    <w:rsid w:val="00F11DED"/>
    <w:rsid w:val="00F1202C"/>
    <w:rsid w:val="00F121A9"/>
    <w:rsid w:val="00F12777"/>
    <w:rsid w:val="00F12A69"/>
    <w:rsid w:val="00F12EB8"/>
    <w:rsid w:val="00F12FF3"/>
    <w:rsid w:val="00F1363F"/>
    <w:rsid w:val="00F13F0C"/>
    <w:rsid w:val="00F149B9"/>
    <w:rsid w:val="00F14EEE"/>
    <w:rsid w:val="00F154A3"/>
    <w:rsid w:val="00F159F7"/>
    <w:rsid w:val="00F21A8F"/>
    <w:rsid w:val="00F22A4C"/>
    <w:rsid w:val="00F23099"/>
    <w:rsid w:val="00F24ABD"/>
    <w:rsid w:val="00F25817"/>
    <w:rsid w:val="00F25B11"/>
    <w:rsid w:val="00F27970"/>
    <w:rsid w:val="00F27E21"/>
    <w:rsid w:val="00F30C1B"/>
    <w:rsid w:val="00F31148"/>
    <w:rsid w:val="00F31213"/>
    <w:rsid w:val="00F3156A"/>
    <w:rsid w:val="00F32217"/>
    <w:rsid w:val="00F3291B"/>
    <w:rsid w:val="00F334DB"/>
    <w:rsid w:val="00F34399"/>
    <w:rsid w:val="00F34FED"/>
    <w:rsid w:val="00F35548"/>
    <w:rsid w:val="00F36F89"/>
    <w:rsid w:val="00F43437"/>
    <w:rsid w:val="00F4444A"/>
    <w:rsid w:val="00F44D28"/>
    <w:rsid w:val="00F45D16"/>
    <w:rsid w:val="00F50AB9"/>
    <w:rsid w:val="00F5142C"/>
    <w:rsid w:val="00F526C2"/>
    <w:rsid w:val="00F52D99"/>
    <w:rsid w:val="00F52E78"/>
    <w:rsid w:val="00F5386D"/>
    <w:rsid w:val="00F54031"/>
    <w:rsid w:val="00F55414"/>
    <w:rsid w:val="00F55848"/>
    <w:rsid w:val="00F56698"/>
    <w:rsid w:val="00F56E0A"/>
    <w:rsid w:val="00F5713E"/>
    <w:rsid w:val="00F57543"/>
    <w:rsid w:val="00F60EB9"/>
    <w:rsid w:val="00F621DC"/>
    <w:rsid w:val="00F6339A"/>
    <w:rsid w:val="00F63B6F"/>
    <w:rsid w:val="00F63D79"/>
    <w:rsid w:val="00F64107"/>
    <w:rsid w:val="00F64261"/>
    <w:rsid w:val="00F65DA9"/>
    <w:rsid w:val="00F65FFE"/>
    <w:rsid w:val="00F66903"/>
    <w:rsid w:val="00F6694A"/>
    <w:rsid w:val="00F66FA5"/>
    <w:rsid w:val="00F753D2"/>
    <w:rsid w:val="00F75D76"/>
    <w:rsid w:val="00F762DE"/>
    <w:rsid w:val="00F77663"/>
    <w:rsid w:val="00F779BD"/>
    <w:rsid w:val="00F77C85"/>
    <w:rsid w:val="00F80564"/>
    <w:rsid w:val="00F81071"/>
    <w:rsid w:val="00F83FE7"/>
    <w:rsid w:val="00F843E1"/>
    <w:rsid w:val="00F849F4"/>
    <w:rsid w:val="00F853E3"/>
    <w:rsid w:val="00F8587A"/>
    <w:rsid w:val="00F860C3"/>
    <w:rsid w:val="00F864CB"/>
    <w:rsid w:val="00F86D21"/>
    <w:rsid w:val="00F877BD"/>
    <w:rsid w:val="00F91A28"/>
    <w:rsid w:val="00F924CB"/>
    <w:rsid w:val="00F9269C"/>
    <w:rsid w:val="00F92948"/>
    <w:rsid w:val="00F946FE"/>
    <w:rsid w:val="00F95397"/>
    <w:rsid w:val="00F9566C"/>
    <w:rsid w:val="00F95AFC"/>
    <w:rsid w:val="00FA0E4A"/>
    <w:rsid w:val="00FA1A72"/>
    <w:rsid w:val="00FA3275"/>
    <w:rsid w:val="00FA33E3"/>
    <w:rsid w:val="00FA6F63"/>
    <w:rsid w:val="00FB2253"/>
    <w:rsid w:val="00FB2B44"/>
    <w:rsid w:val="00FB3576"/>
    <w:rsid w:val="00FB3C97"/>
    <w:rsid w:val="00FB4084"/>
    <w:rsid w:val="00FB4218"/>
    <w:rsid w:val="00FB44BF"/>
    <w:rsid w:val="00FB4B64"/>
    <w:rsid w:val="00FB4CDD"/>
    <w:rsid w:val="00FB5997"/>
    <w:rsid w:val="00FB5A1E"/>
    <w:rsid w:val="00FB6587"/>
    <w:rsid w:val="00FB7721"/>
    <w:rsid w:val="00FC1C11"/>
    <w:rsid w:val="00FC373F"/>
    <w:rsid w:val="00FC3E9C"/>
    <w:rsid w:val="00FC4EC4"/>
    <w:rsid w:val="00FC66C8"/>
    <w:rsid w:val="00FC6D42"/>
    <w:rsid w:val="00FD0655"/>
    <w:rsid w:val="00FD0BD5"/>
    <w:rsid w:val="00FD17B3"/>
    <w:rsid w:val="00FD1D24"/>
    <w:rsid w:val="00FD2145"/>
    <w:rsid w:val="00FD2F62"/>
    <w:rsid w:val="00FD3676"/>
    <w:rsid w:val="00FD457E"/>
    <w:rsid w:val="00FD4CD3"/>
    <w:rsid w:val="00FD4F61"/>
    <w:rsid w:val="00FD6F68"/>
    <w:rsid w:val="00FD7A27"/>
    <w:rsid w:val="00FE1614"/>
    <w:rsid w:val="00FE187B"/>
    <w:rsid w:val="00FE1E29"/>
    <w:rsid w:val="00FE5C65"/>
    <w:rsid w:val="00FE6238"/>
    <w:rsid w:val="00FE626B"/>
    <w:rsid w:val="00FE668A"/>
    <w:rsid w:val="00FE6F2E"/>
    <w:rsid w:val="00FE76D7"/>
    <w:rsid w:val="00FF0B3B"/>
    <w:rsid w:val="00FF0EBC"/>
    <w:rsid w:val="00FF17A1"/>
    <w:rsid w:val="00FF235F"/>
    <w:rsid w:val="00FF299E"/>
    <w:rsid w:val="00FF2A9F"/>
    <w:rsid w:val="00FF2B95"/>
    <w:rsid w:val="00FF335F"/>
    <w:rsid w:val="00FF4274"/>
    <w:rsid w:val="00FF5A40"/>
    <w:rsid w:val="00FF6550"/>
    <w:rsid w:val="488A2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C08FB"/>
  <w15:docId w15:val="{0BB23BC9-E013-4319-AA3C-500B9B387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A3A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4763"/>
    <w:pPr>
      <w:numPr>
        <w:numId w:val="1"/>
      </w:numPr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763"/>
    <w:pPr>
      <w:numPr>
        <w:ilvl w:val="1"/>
        <w:numId w:val="1"/>
      </w:numPr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4763"/>
    <w:pPr>
      <w:keepNext/>
      <w:keepLines/>
      <w:numPr>
        <w:ilvl w:val="2"/>
        <w:numId w:val="1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763"/>
    <w:pPr>
      <w:keepNext/>
      <w:keepLines/>
      <w:numPr>
        <w:ilvl w:val="3"/>
        <w:numId w:val="1"/>
      </w:numPr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763"/>
    <w:pPr>
      <w:numPr>
        <w:ilvl w:val="4"/>
        <w:numId w:val="1"/>
      </w:numPr>
      <w:spacing w:line="360" w:lineRule="auto"/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F4763"/>
    <w:pPr>
      <w:numPr>
        <w:ilvl w:val="5"/>
        <w:numId w:val="1"/>
      </w:numPr>
      <w:spacing w:before="200"/>
      <w:outlineLvl w:val="5"/>
    </w:pPr>
    <w:rPr>
      <w:rFonts w:ascii="Cambria" w:eastAsia="Cambria" w:hAnsi="Cambria" w:cs="Cambria"/>
      <w:i/>
      <w:color w:val="243F6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763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763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763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4763"/>
    <w:pPr>
      <w:spacing w:after="120" w:line="276" w:lineRule="auto"/>
    </w:pPr>
    <w:rPr>
      <w:rFonts w:ascii="Tahoma" w:hAnsi="Tahoma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9F4763"/>
    <w:pPr>
      <w:spacing w:after="120" w:line="480" w:lineRule="auto"/>
    </w:pPr>
    <w:rPr>
      <w:rFonts w:ascii="Calibri" w:hAnsi="Calibr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F4763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qFormat/>
    <w:rsid w:val="009F476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9F4763"/>
    <w:pPr>
      <w:overflowPunct w:val="0"/>
      <w:autoSpaceDE w:val="0"/>
      <w:autoSpaceDN w:val="0"/>
      <w:adjustRightInd w:val="0"/>
      <w:ind w:left="284"/>
      <w:jc w:val="both"/>
    </w:pPr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9F47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4763"/>
    <w:pPr>
      <w:spacing w:after="200"/>
    </w:pPr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4763"/>
    <w:pPr>
      <w:spacing w:after="0"/>
    </w:pPr>
    <w:rPr>
      <w:rFonts w:ascii="Times New Roman" w:hAnsi="Times New Roman"/>
      <w:b/>
      <w:bCs/>
    </w:rPr>
  </w:style>
  <w:style w:type="character" w:styleId="Uwydatnienie">
    <w:name w:val="Emphasis"/>
    <w:uiPriority w:val="20"/>
    <w:qFormat/>
    <w:rsid w:val="009F4763"/>
    <w:rPr>
      <w:i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9F4763"/>
    <w:pPr>
      <w:spacing w:after="120" w:line="276" w:lineRule="auto"/>
    </w:pPr>
    <w:rPr>
      <w:rFonts w:ascii="Calibri" w:hAnsi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rsid w:val="009F4763"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9F4763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9F4763"/>
    <w:pPr>
      <w:spacing w:after="120" w:line="276" w:lineRule="auto"/>
    </w:pPr>
    <w:rPr>
      <w:rFonts w:ascii="Calibri" w:hAnsi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9F4763"/>
    <w:pPr>
      <w:tabs>
        <w:tab w:val="center" w:pos="4536"/>
        <w:tab w:val="right" w:pos="9072"/>
      </w:tabs>
      <w:spacing w:after="120" w:line="276" w:lineRule="auto"/>
    </w:pPr>
    <w:rPr>
      <w:rFonts w:ascii="Calibri" w:hAnsi="Calibri"/>
      <w:sz w:val="20"/>
      <w:szCs w:val="20"/>
    </w:rPr>
  </w:style>
  <w:style w:type="character" w:styleId="Hipercze">
    <w:name w:val="Hyperlink"/>
    <w:uiPriority w:val="99"/>
    <w:unhideWhenUsed/>
    <w:qFormat/>
    <w:rsid w:val="009F4763"/>
    <w:rPr>
      <w:color w:val="0066CC"/>
      <w:u w:val="single"/>
    </w:rPr>
  </w:style>
  <w:style w:type="paragraph" w:styleId="Lista">
    <w:name w:val="List"/>
    <w:basedOn w:val="Normalny"/>
    <w:uiPriority w:val="99"/>
    <w:semiHidden/>
    <w:unhideWhenUsed/>
    <w:qFormat/>
    <w:rsid w:val="009F4763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uiPriority w:val="99"/>
    <w:semiHidden/>
    <w:unhideWhenUsed/>
    <w:qFormat/>
    <w:rsid w:val="009F4763"/>
    <w:pPr>
      <w:ind w:left="566" w:hanging="283"/>
      <w:contextualSpacing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9F4763"/>
    <w:pPr>
      <w:suppressAutoHyphens/>
      <w:spacing w:before="280" w:after="280"/>
    </w:pPr>
    <w:rPr>
      <w:lang w:eastAsia="ar-SA"/>
    </w:rPr>
  </w:style>
  <w:style w:type="paragraph" w:styleId="Zwykytekst">
    <w:name w:val="Plain Text"/>
    <w:basedOn w:val="Normalny"/>
    <w:link w:val="ZwykytekstZnak"/>
    <w:unhideWhenUsed/>
    <w:qFormat/>
    <w:rsid w:val="009F4763"/>
    <w:pPr>
      <w:autoSpaceDE w:val="0"/>
      <w:autoSpaceDN w:val="0"/>
    </w:pPr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sid w:val="009F4763"/>
    <w:rPr>
      <w:b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76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rsid w:val="009F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9F4763"/>
    <w:pPr>
      <w:keepNext/>
      <w:keepLines/>
      <w:spacing w:before="480" w:after="120"/>
    </w:pPr>
    <w:rPr>
      <w:b/>
      <w:sz w:val="72"/>
      <w:szCs w:val="72"/>
    </w:rPr>
  </w:style>
  <w:style w:type="paragraph" w:styleId="Spistreci1">
    <w:name w:val="toc 1"/>
    <w:basedOn w:val="Normalny"/>
    <w:next w:val="Normalny"/>
    <w:uiPriority w:val="39"/>
    <w:unhideWhenUsed/>
    <w:qFormat/>
    <w:rsid w:val="009F4763"/>
    <w:pPr>
      <w:tabs>
        <w:tab w:val="right" w:leader="dot" w:pos="9063"/>
      </w:tabs>
      <w:spacing w:after="100"/>
    </w:pPr>
    <w:rPr>
      <w:rFonts w:ascii="Arial" w:hAnsi="Arial" w:cs="Arial"/>
    </w:rPr>
  </w:style>
  <w:style w:type="paragraph" w:styleId="Spistreci3">
    <w:name w:val="toc 3"/>
    <w:basedOn w:val="Normalny"/>
    <w:next w:val="Normalny"/>
    <w:uiPriority w:val="39"/>
    <w:unhideWhenUsed/>
    <w:rsid w:val="009F4763"/>
    <w:pPr>
      <w:spacing w:after="100"/>
      <w:ind w:left="480"/>
    </w:pPr>
  </w:style>
  <w:style w:type="paragraph" w:styleId="Spistreci8">
    <w:name w:val="toc 8"/>
    <w:basedOn w:val="Normalny"/>
    <w:next w:val="Normalny"/>
    <w:uiPriority w:val="39"/>
    <w:semiHidden/>
    <w:unhideWhenUsed/>
    <w:qFormat/>
    <w:rsid w:val="009F4763"/>
    <w:pPr>
      <w:spacing w:after="120" w:line="276" w:lineRule="auto"/>
      <w:ind w:left="1440"/>
    </w:pPr>
    <w:rPr>
      <w:rFonts w:ascii="Calibri" w:hAnsi="Calibri" w:cs="Calibri"/>
      <w:sz w:val="20"/>
      <w:szCs w:val="20"/>
    </w:rPr>
  </w:style>
  <w:style w:type="table" w:customStyle="1" w:styleId="TableNormal1">
    <w:name w:val="Table Normal1"/>
    <w:rsid w:val="009F476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5">
    <w:name w:val="_Style 15"/>
    <w:basedOn w:val="TableNormal1"/>
    <w:qFormat/>
    <w:rsid w:val="009F4763"/>
    <w:tblPr>
      <w:tblCellMar>
        <w:left w:w="70" w:type="dxa"/>
        <w:right w:w="70" w:type="dxa"/>
      </w:tblCellMar>
    </w:tblPr>
  </w:style>
  <w:style w:type="table" w:customStyle="1" w:styleId="Style16">
    <w:name w:val="_Style 16"/>
    <w:basedOn w:val="TableNormal1"/>
    <w:qFormat/>
    <w:rsid w:val="009F4763"/>
    <w:tblPr/>
  </w:style>
  <w:style w:type="character" w:customStyle="1" w:styleId="NagwekZnak">
    <w:name w:val="Nagłówek Znak"/>
    <w:basedOn w:val="Domylnaczcionkaakapitu"/>
    <w:link w:val="Nagwek"/>
    <w:uiPriority w:val="99"/>
    <w:qFormat/>
    <w:rsid w:val="009F4763"/>
    <w:rPr>
      <w:rFonts w:ascii="Calibri" w:hAnsi="Calibri"/>
      <w:sz w:val="20"/>
      <w:szCs w:val="20"/>
    </w:rPr>
  </w:style>
  <w:style w:type="character" w:customStyle="1" w:styleId="BezodstpwZnak">
    <w:name w:val="Bez odstępów Znak"/>
    <w:link w:val="Bezodstpw1"/>
    <w:uiPriority w:val="1"/>
    <w:qFormat/>
    <w:locked/>
    <w:rsid w:val="009F4763"/>
    <w:rPr>
      <w:sz w:val="22"/>
      <w:szCs w:val="22"/>
    </w:rPr>
  </w:style>
  <w:style w:type="paragraph" w:customStyle="1" w:styleId="Bezodstpw1">
    <w:name w:val="Bez odstępów1"/>
    <w:link w:val="BezodstpwZnak"/>
    <w:qFormat/>
    <w:rsid w:val="009F4763"/>
    <w:rPr>
      <w:rFonts w:eastAsia="Times New Roman"/>
      <w:sz w:val="22"/>
      <w:szCs w:val="22"/>
    </w:rPr>
  </w:style>
  <w:style w:type="character" w:customStyle="1" w:styleId="FontStyle54">
    <w:name w:val="Font Style54"/>
    <w:uiPriority w:val="99"/>
    <w:rsid w:val="009F4763"/>
    <w:rPr>
      <w:rFonts w:ascii="Arial" w:hAnsi="Arial" w:cs="Arial" w:hint="default"/>
      <w:b/>
      <w:color w:val="000000"/>
      <w:sz w:val="10"/>
    </w:rPr>
  </w:style>
  <w:style w:type="paragraph" w:customStyle="1" w:styleId="Akapitzlist1">
    <w:name w:val="Akapit z listą1"/>
    <w:basedOn w:val="Normalny"/>
    <w:uiPriority w:val="99"/>
    <w:qFormat/>
    <w:rsid w:val="009F4763"/>
    <w:pPr>
      <w:spacing w:after="12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1Znak">
    <w:name w:val="Nagłówek 1 Znak"/>
    <w:link w:val="Nagwek1"/>
    <w:uiPriority w:val="9"/>
    <w:qFormat/>
    <w:locked/>
    <w:rsid w:val="009F4763"/>
    <w:rPr>
      <w:rFonts w:ascii="Cambria" w:eastAsia="Cambria" w:hAnsi="Cambria" w:cs="Cambria"/>
      <w:b/>
      <w:color w:val="366091"/>
      <w:sz w:val="28"/>
      <w:szCs w:val="28"/>
    </w:rPr>
  </w:style>
  <w:style w:type="paragraph" w:customStyle="1" w:styleId="Default">
    <w:name w:val="Default"/>
    <w:qFormat/>
    <w:rsid w:val="009F4763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F4763"/>
    <w:rPr>
      <w:color w:val="605E5C"/>
      <w:shd w:val="clear" w:color="auto" w:fill="E1DFDD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34"/>
    <w:qFormat/>
    <w:rsid w:val="009F4763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F4763"/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F4763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9F4763"/>
    <w:rPr>
      <w:rFonts w:ascii="Calibri" w:hAnsi="Calibri"/>
      <w:sz w:val="20"/>
      <w:szCs w:val="20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34"/>
    <w:qFormat/>
    <w:rsid w:val="009F4763"/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F47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F47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F47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4763"/>
    <w:rPr>
      <w:rFonts w:ascii="Calibri" w:hAnsi="Calibri"/>
      <w:sz w:val="20"/>
      <w:szCs w:val="20"/>
    </w:rPr>
  </w:style>
  <w:style w:type="paragraph" w:styleId="Bezodstpw">
    <w:name w:val="No Spacing"/>
    <w:uiPriority w:val="1"/>
    <w:qFormat/>
    <w:rsid w:val="009F4763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4763"/>
    <w:rPr>
      <w:rFonts w:ascii="Calibri" w:hAnsi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F4763"/>
    <w:rPr>
      <w:rFonts w:ascii="Calibri" w:hAnsi="Calibri"/>
      <w:sz w:val="22"/>
      <w:szCs w:val="22"/>
    </w:rPr>
  </w:style>
  <w:style w:type="character" w:customStyle="1" w:styleId="d2edcug0">
    <w:name w:val="d2edcug0"/>
    <w:basedOn w:val="Domylnaczcionkaakapitu"/>
    <w:rsid w:val="009F4763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763"/>
    <w:rPr>
      <w:rFonts w:ascii="Calibri" w:hAnsi="Calibri"/>
      <w:b/>
      <w:bCs/>
      <w:sz w:val="20"/>
      <w:szCs w:val="20"/>
    </w:rPr>
  </w:style>
  <w:style w:type="character" w:customStyle="1" w:styleId="pktZnak">
    <w:name w:val="pkt Znak"/>
    <w:link w:val="pkt"/>
    <w:locked/>
    <w:rsid w:val="009F4763"/>
  </w:style>
  <w:style w:type="paragraph" w:customStyle="1" w:styleId="pkt">
    <w:name w:val="pkt"/>
    <w:basedOn w:val="Normalny"/>
    <w:link w:val="pktZnak"/>
    <w:qFormat/>
    <w:rsid w:val="009F4763"/>
    <w:pPr>
      <w:spacing w:before="60" w:after="60"/>
      <w:ind w:left="851" w:hanging="295"/>
      <w:jc w:val="both"/>
    </w:pPr>
  </w:style>
  <w:style w:type="character" w:customStyle="1" w:styleId="Teksttreci4">
    <w:name w:val="Tekst treści (4)_"/>
    <w:link w:val="Teksttreci40"/>
    <w:qFormat/>
    <w:locked/>
    <w:rsid w:val="009F476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476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9F476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763"/>
    <w:rPr>
      <w:rFonts w:ascii="Cambria" w:eastAsia="Cambria" w:hAnsi="Cambria" w:cs="Cambria"/>
      <w:b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F4763"/>
    <w:rPr>
      <w:rFonts w:eastAsia="Times New Roman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763"/>
    <w:rPr>
      <w:rFonts w:eastAsia="Times New Roman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763"/>
    <w:rPr>
      <w:rFonts w:eastAsia="Times New Roman"/>
      <w:b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9F4763"/>
    <w:rPr>
      <w:rFonts w:ascii="Cambria" w:eastAsia="Cambria" w:hAnsi="Cambria" w:cs="Cambria"/>
      <w:i/>
      <w:color w:val="243F61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F4763"/>
    <w:rPr>
      <w:b/>
      <w:sz w:val="72"/>
      <w:szCs w:val="72"/>
    </w:rPr>
  </w:style>
  <w:style w:type="character" w:customStyle="1" w:styleId="PodtytuZnak">
    <w:name w:val="Podtytuł Znak"/>
    <w:basedOn w:val="Domylnaczcionkaakapitu"/>
    <w:link w:val="Podtytu"/>
    <w:uiPriority w:val="11"/>
    <w:rsid w:val="009F4763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kapitzlist4">
    <w:name w:val="Akapit z listą4"/>
    <w:basedOn w:val="Normalny"/>
    <w:link w:val="ListParagraphChar1"/>
    <w:uiPriority w:val="99"/>
    <w:qFormat/>
    <w:rsid w:val="009F4763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Akapitzlist4"/>
    <w:uiPriority w:val="99"/>
    <w:locked/>
    <w:rsid w:val="009F4763"/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uiPriority w:val="99"/>
    <w:rsid w:val="009F4763"/>
    <w:pPr>
      <w:ind w:left="188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F4763"/>
    <w:rPr>
      <w:rFonts w:ascii="Calibri" w:hAnsi="Calibr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qFormat/>
    <w:rsid w:val="009F4763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9F4763"/>
    <w:rPr>
      <w:rFonts w:ascii="Calibri" w:hAnsi="Calibri"/>
      <w:sz w:val="22"/>
      <w:szCs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9F4763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9F4763"/>
    <w:rPr>
      <w:rFonts w:ascii="Calibri" w:hAnsi="Calibri"/>
      <w:sz w:val="22"/>
      <w:szCs w:val="22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9F4763"/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9F4763"/>
    <w:rPr>
      <w:rFonts w:ascii="Courier New" w:hAnsi="Courier New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4763"/>
    <w:rPr>
      <w:rFonts w:ascii="Tahoma" w:hAnsi="Tahoma"/>
      <w:sz w:val="16"/>
      <w:szCs w:val="20"/>
    </w:rPr>
  </w:style>
  <w:style w:type="paragraph" w:customStyle="1" w:styleId="Style1">
    <w:name w:val="Style1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">
    <w:name w:val="Style2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">
    <w:name w:val="Style3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4">
    <w:name w:val="Style4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5">
    <w:name w:val="Style5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6">
    <w:name w:val="Style6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8">
    <w:name w:val="Style8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9">
    <w:name w:val="Style9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0">
    <w:name w:val="Style10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2">
    <w:name w:val="Style12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4">
    <w:name w:val="Style14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50">
    <w:name w:val="Style15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60">
    <w:name w:val="Style16"/>
    <w:basedOn w:val="Normalny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7">
    <w:name w:val="Style17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8">
    <w:name w:val="Style18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0">
    <w:name w:val="Style20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2">
    <w:name w:val="Style22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3">
    <w:name w:val="Style23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4">
    <w:name w:val="Style24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5">
    <w:name w:val="Style25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6">
    <w:name w:val="Style26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7">
    <w:name w:val="Style27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8">
    <w:name w:val="Style28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29">
    <w:name w:val="Style29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0">
    <w:name w:val="Style30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1">
    <w:name w:val="Style31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2">
    <w:name w:val="Style32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3">
    <w:name w:val="Style33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4">
    <w:name w:val="Style34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5">
    <w:name w:val="Style35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6">
    <w:name w:val="Style36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Style37">
    <w:name w:val="Style37"/>
    <w:basedOn w:val="Normalny"/>
    <w:uiPriority w:val="99"/>
    <w:qFormat/>
    <w:rsid w:val="009F4763"/>
    <w:pPr>
      <w:spacing w:after="120" w:line="276" w:lineRule="auto"/>
    </w:pPr>
    <w:rPr>
      <w:rFonts w:ascii="Calibri" w:hAnsi="Calibri"/>
      <w:sz w:val="22"/>
      <w:szCs w:val="22"/>
    </w:rPr>
  </w:style>
  <w:style w:type="paragraph" w:customStyle="1" w:styleId="Nagwekspisutreci10">
    <w:name w:val="Nagłówek spisu treści1"/>
    <w:basedOn w:val="Nagwek1"/>
    <w:next w:val="Normalny"/>
    <w:uiPriority w:val="39"/>
    <w:qFormat/>
    <w:rsid w:val="009F4763"/>
    <w:pPr>
      <w:keepNext/>
      <w:keepLines/>
      <w:numPr>
        <w:numId w:val="0"/>
      </w:numPr>
      <w:spacing w:line="276" w:lineRule="auto"/>
      <w:outlineLvl w:val="9"/>
    </w:pPr>
    <w:rPr>
      <w:rFonts w:eastAsia="Times New Roman" w:cs="Times New Roman"/>
      <w:color w:val="21798E"/>
      <w:szCs w:val="20"/>
    </w:rPr>
  </w:style>
  <w:style w:type="character" w:customStyle="1" w:styleId="Kolorowasiatkaakcent1Znak">
    <w:name w:val="Kolorowa siatka — akcent 1 Znak"/>
    <w:link w:val="Kolorowasiatkaakcent11"/>
    <w:uiPriority w:val="29"/>
    <w:qFormat/>
    <w:locked/>
    <w:rsid w:val="009F4763"/>
    <w:rPr>
      <w:i/>
      <w:color w:val="000000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9F4763"/>
    <w:pPr>
      <w:spacing w:after="120" w:line="276" w:lineRule="auto"/>
    </w:pPr>
    <w:rPr>
      <w:i/>
      <w:color w:val="000000"/>
    </w:rPr>
  </w:style>
  <w:style w:type="character" w:customStyle="1" w:styleId="Jasnecieniowanieakcent2Znak">
    <w:name w:val="Jasne cieniowanie — akcent 2 Znak"/>
    <w:link w:val="Jasnecieniowanieakcent21"/>
    <w:uiPriority w:val="30"/>
    <w:qFormat/>
    <w:locked/>
    <w:rsid w:val="009F4763"/>
    <w:rPr>
      <w:b/>
      <w:i/>
      <w:color w:val="2DA2BF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9F4763"/>
    <w:pPr>
      <w:pBdr>
        <w:bottom w:val="single" w:sz="4" w:space="4" w:color="2DA2BF"/>
      </w:pBdr>
      <w:spacing w:before="200" w:after="280" w:line="276" w:lineRule="auto"/>
      <w:ind w:left="936" w:right="936"/>
    </w:pPr>
    <w:rPr>
      <w:b/>
      <w:i/>
      <w:color w:val="2DA2BF"/>
    </w:rPr>
  </w:style>
  <w:style w:type="paragraph" w:customStyle="1" w:styleId="Tekstpodstawowy24">
    <w:name w:val="Tekst podstawowy 24"/>
    <w:basedOn w:val="Normalny"/>
    <w:uiPriority w:val="99"/>
    <w:qFormat/>
    <w:rsid w:val="009F4763"/>
    <w:pPr>
      <w:suppressAutoHyphens/>
      <w:spacing w:after="120"/>
      <w:jc w:val="both"/>
    </w:pPr>
    <w:rPr>
      <w:lang w:eastAsia="ar-SA"/>
    </w:rPr>
  </w:style>
  <w:style w:type="paragraph" w:customStyle="1" w:styleId="WW-Tekstpodstawowy3">
    <w:name w:val="WW-Tekst podstawowy 3"/>
    <w:basedOn w:val="Normalny"/>
    <w:uiPriority w:val="99"/>
    <w:qFormat/>
    <w:rsid w:val="009F4763"/>
    <w:pPr>
      <w:tabs>
        <w:tab w:val="left" w:pos="1134"/>
      </w:tabs>
      <w:suppressAutoHyphens/>
      <w:jc w:val="both"/>
    </w:pPr>
    <w:rPr>
      <w:b/>
      <w:kern w:val="2"/>
      <w:sz w:val="22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9F4763"/>
    <w:pPr>
      <w:suppressAutoHyphens/>
      <w:spacing w:after="120" w:line="480" w:lineRule="auto"/>
    </w:pPr>
    <w:rPr>
      <w:kern w:val="2"/>
      <w:lang w:eastAsia="ar-SA"/>
    </w:rPr>
  </w:style>
  <w:style w:type="paragraph" w:customStyle="1" w:styleId="danka1">
    <w:name w:val="danka1"/>
    <w:basedOn w:val="Normalny"/>
    <w:uiPriority w:val="99"/>
    <w:qFormat/>
    <w:rsid w:val="009F4763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/>
      <w:b/>
      <w:sz w:val="18"/>
      <w:szCs w:val="20"/>
    </w:rPr>
  </w:style>
  <w:style w:type="paragraph" w:customStyle="1" w:styleId="Tekstpodstawowy32">
    <w:name w:val="Tekst podstawowy 32"/>
    <w:basedOn w:val="Normalny"/>
    <w:uiPriority w:val="99"/>
    <w:qFormat/>
    <w:rsid w:val="009F4763"/>
    <w:pPr>
      <w:suppressAutoHyphens/>
    </w:pPr>
    <w:rPr>
      <w:szCs w:val="20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9F4763"/>
    <w:pPr>
      <w:widowControl w:val="0"/>
      <w:suppressLineNumbers/>
      <w:suppressAutoHyphens/>
    </w:pPr>
    <w:rPr>
      <w:rFonts w:eastAsia="Lucida Sans Unicode"/>
    </w:rPr>
  </w:style>
  <w:style w:type="paragraph" w:customStyle="1" w:styleId="tekwzpod">
    <w:name w:val="tekwzpod"/>
    <w:uiPriority w:val="99"/>
    <w:qFormat/>
    <w:rsid w:val="009F4763"/>
    <w:pPr>
      <w:widowControl w:val="0"/>
      <w:tabs>
        <w:tab w:val="left" w:pos="822"/>
        <w:tab w:val="left" w:leader="dot" w:pos="1417"/>
      </w:tabs>
      <w:autoSpaceDE w:val="0"/>
      <w:autoSpaceDN w:val="0"/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ormalBoldChar">
    <w:name w:val="NormalBold Char"/>
    <w:link w:val="NormalBold"/>
    <w:qFormat/>
    <w:locked/>
    <w:rsid w:val="009F4763"/>
    <w:rPr>
      <w:b/>
      <w:lang w:eastAsia="en-GB"/>
    </w:rPr>
  </w:style>
  <w:style w:type="paragraph" w:customStyle="1" w:styleId="NormalBold">
    <w:name w:val="NormalBold"/>
    <w:basedOn w:val="Normalny"/>
    <w:link w:val="NormalBoldChar"/>
    <w:qFormat/>
    <w:rsid w:val="009F4763"/>
    <w:pPr>
      <w:widowControl w:val="0"/>
    </w:pPr>
    <w:rPr>
      <w:b/>
      <w:lang w:eastAsia="en-GB"/>
    </w:rPr>
  </w:style>
  <w:style w:type="paragraph" w:customStyle="1" w:styleId="Text1">
    <w:name w:val="Text 1"/>
    <w:basedOn w:val="Normalny"/>
    <w:uiPriority w:val="99"/>
    <w:qFormat/>
    <w:rsid w:val="009F476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9F476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9F4763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9F4763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9F4763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9F4763"/>
    <w:pPr>
      <w:numPr>
        <w:ilvl w:val="1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9F4763"/>
    <w:pPr>
      <w:numPr>
        <w:ilvl w:val="2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9F4763"/>
    <w:pPr>
      <w:numPr>
        <w:ilvl w:val="3"/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9F476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9F476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rsid w:val="009F476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p0">
    <w:name w:val="p0"/>
    <w:basedOn w:val="Normalny"/>
    <w:uiPriority w:val="99"/>
    <w:qFormat/>
    <w:rsid w:val="009F4763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uiPriority w:val="99"/>
    <w:qFormat/>
    <w:rsid w:val="009F4763"/>
    <w:rPr>
      <w:rFonts w:ascii="Courier New" w:eastAsia="Calibri" w:hAnsi="Courier New"/>
      <w:sz w:val="20"/>
      <w:szCs w:val="20"/>
    </w:rPr>
  </w:style>
  <w:style w:type="paragraph" w:customStyle="1" w:styleId="text-justify">
    <w:name w:val="text-justify"/>
    <w:basedOn w:val="Normalny"/>
    <w:qFormat/>
    <w:rsid w:val="009F4763"/>
    <w:pPr>
      <w:spacing w:before="100" w:beforeAutospacing="1" w:after="100" w:afterAutospacing="1"/>
    </w:pPr>
  </w:style>
  <w:style w:type="character" w:customStyle="1" w:styleId="FontStyle39">
    <w:name w:val="Font Style39"/>
    <w:uiPriority w:val="99"/>
    <w:rsid w:val="009F4763"/>
    <w:rPr>
      <w:rFonts w:ascii="Candara" w:hAnsi="Candara" w:hint="default"/>
      <w:b/>
      <w:color w:val="000000"/>
      <w:sz w:val="124"/>
    </w:rPr>
  </w:style>
  <w:style w:type="character" w:customStyle="1" w:styleId="FontStyle40">
    <w:name w:val="Font Style40"/>
    <w:uiPriority w:val="99"/>
    <w:rsid w:val="009F4763"/>
    <w:rPr>
      <w:rFonts w:ascii="Times New Roman" w:hAnsi="Times New Roman" w:cs="Times New Roman" w:hint="default"/>
      <w:b/>
      <w:color w:val="000000"/>
      <w:spacing w:val="110"/>
      <w:w w:val="120"/>
      <w:sz w:val="34"/>
    </w:rPr>
  </w:style>
  <w:style w:type="character" w:customStyle="1" w:styleId="FontStyle41">
    <w:name w:val="Font Style41"/>
    <w:uiPriority w:val="99"/>
    <w:rsid w:val="009F4763"/>
    <w:rPr>
      <w:rFonts w:ascii="Times New Roman" w:hAnsi="Times New Roman" w:cs="Times New Roman" w:hint="default"/>
      <w:color w:val="000000"/>
      <w:sz w:val="32"/>
    </w:rPr>
  </w:style>
  <w:style w:type="character" w:customStyle="1" w:styleId="FontStyle42">
    <w:name w:val="Font Style42"/>
    <w:uiPriority w:val="99"/>
    <w:rsid w:val="009F4763"/>
    <w:rPr>
      <w:rFonts w:ascii="Times New Roman" w:hAnsi="Times New Roman" w:cs="Times New Roman" w:hint="default"/>
      <w:i/>
      <w:color w:val="000000"/>
      <w:sz w:val="46"/>
    </w:rPr>
  </w:style>
  <w:style w:type="character" w:customStyle="1" w:styleId="FontStyle43">
    <w:name w:val="Font Style43"/>
    <w:rsid w:val="009F4763"/>
    <w:rPr>
      <w:rFonts w:ascii="Times New Roman" w:hAnsi="Times New Roman" w:cs="Times New Roman" w:hint="default"/>
      <w:b/>
      <w:i/>
      <w:color w:val="000000"/>
      <w:sz w:val="22"/>
    </w:rPr>
  </w:style>
  <w:style w:type="character" w:customStyle="1" w:styleId="FontStyle44">
    <w:name w:val="Font Style44"/>
    <w:uiPriority w:val="99"/>
    <w:rsid w:val="009F4763"/>
    <w:rPr>
      <w:rFonts w:ascii="Times New Roman" w:hAnsi="Times New Roman" w:cs="Times New Roman" w:hint="default"/>
      <w:b/>
      <w:i/>
      <w:color w:val="000000"/>
      <w:sz w:val="22"/>
    </w:rPr>
  </w:style>
  <w:style w:type="character" w:customStyle="1" w:styleId="FontStyle45">
    <w:name w:val="Font Style45"/>
    <w:uiPriority w:val="99"/>
    <w:rsid w:val="009F4763"/>
    <w:rPr>
      <w:rFonts w:ascii="Times New Roman" w:hAnsi="Times New Roman" w:cs="Times New Roman" w:hint="default"/>
      <w:b/>
      <w:color w:val="000000"/>
      <w:sz w:val="22"/>
    </w:rPr>
  </w:style>
  <w:style w:type="character" w:customStyle="1" w:styleId="FontStyle46">
    <w:name w:val="Font Style46"/>
    <w:uiPriority w:val="99"/>
    <w:rsid w:val="009F4763"/>
    <w:rPr>
      <w:rFonts w:ascii="Times New Roman" w:hAnsi="Times New Roman" w:cs="Times New Roman" w:hint="default"/>
      <w:color w:val="000000"/>
      <w:sz w:val="22"/>
    </w:rPr>
  </w:style>
  <w:style w:type="character" w:customStyle="1" w:styleId="FontStyle47">
    <w:name w:val="Font Style47"/>
    <w:uiPriority w:val="99"/>
    <w:rsid w:val="009F4763"/>
    <w:rPr>
      <w:rFonts w:ascii="Times New Roman" w:hAnsi="Times New Roman" w:cs="Times New Roman" w:hint="default"/>
      <w:b/>
      <w:color w:val="000000"/>
      <w:sz w:val="20"/>
    </w:rPr>
  </w:style>
  <w:style w:type="character" w:customStyle="1" w:styleId="FontStyle48">
    <w:name w:val="Font Style48"/>
    <w:uiPriority w:val="99"/>
    <w:rsid w:val="009F4763"/>
    <w:rPr>
      <w:rFonts w:ascii="Times New Roman" w:hAnsi="Times New Roman" w:cs="Times New Roman" w:hint="default"/>
      <w:b/>
      <w:color w:val="000000"/>
      <w:sz w:val="18"/>
    </w:rPr>
  </w:style>
  <w:style w:type="character" w:customStyle="1" w:styleId="FontStyle49">
    <w:name w:val="Font Style49"/>
    <w:uiPriority w:val="99"/>
    <w:rsid w:val="009F4763"/>
    <w:rPr>
      <w:rFonts w:ascii="Arial" w:hAnsi="Arial" w:cs="Arial" w:hint="default"/>
      <w:b/>
      <w:color w:val="000000"/>
      <w:spacing w:val="-10"/>
      <w:sz w:val="12"/>
    </w:rPr>
  </w:style>
  <w:style w:type="character" w:customStyle="1" w:styleId="FontStyle50">
    <w:name w:val="Font Style50"/>
    <w:uiPriority w:val="99"/>
    <w:rsid w:val="009F4763"/>
    <w:rPr>
      <w:rFonts w:ascii="Times New Roman" w:hAnsi="Times New Roman" w:cs="Times New Roman" w:hint="default"/>
      <w:b/>
      <w:color w:val="000000"/>
      <w:sz w:val="16"/>
    </w:rPr>
  </w:style>
  <w:style w:type="character" w:customStyle="1" w:styleId="FontStyle51">
    <w:name w:val="Font Style51"/>
    <w:uiPriority w:val="99"/>
    <w:rsid w:val="009F4763"/>
    <w:rPr>
      <w:rFonts w:ascii="Times New Roman" w:hAnsi="Times New Roman" w:cs="Times New Roman" w:hint="default"/>
      <w:b/>
      <w:color w:val="000000"/>
      <w:sz w:val="14"/>
    </w:rPr>
  </w:style>
  <w:style w:type="character" w:customStyle="1" w:styleId="FontStyle52">
    <w:name w:val="Font Style52"/>
    <w:uiPriority w:val="99"/>
    <w:rsid w:val="009F4763"/>
    <w:rPr>
      <w:rFonts w:ascii="Calibri" w:hAnsi="Calibri" w:cs="Calibri" w:hint="default"/>
      <w:b/>
      <w:color w:val="000000"/>
      <w:sz w:val="30"/>
    </w:rPr>
  </w:style>
  <w:style w:type="character" w:customStyle="1" w:styleId="FontStyle53">
    <w:name w:val="Font Style53"/>
    <w:uiPriority w:val="99"/>
    <w:rsid w:val="009F4763"/>
    <w:rPr>
      <w:rFonts w:ascii="Arial" w:hAnsi="Arial" w:cs="Arial" w:hint="default"/>
      <w:b/>
      <w:color w:val="000000"/>
      <w:sz w:val="12"/>
    </w:rPr>
  </w:style>
  <w:style w:type="character" w:customStyle="1" w:styleId="Wyrnieniedelikatne1">
    <w:name w:val="Wyróżnienie delikatne1"/>
    <w:uiPriority w:val="19"/>
    <w:qFormat/>
    <w:rsid w:val="009F4763"/>
    <w:rPr>
      <w:i/>
      <w:color w:val="808080"/>
    </w:rPr>
  </w:style>
  <w:style w:type="character" w:customStyle="1" w:styleId="Wyrnienieintensywne1">
    <w:name w:val="Wyróżnienie intensywne1"/>
    <w:uiPriority w:val="21"/>
    <w:qFormat/>
    <w:rsid w:val="009F4763"/>
    <w:rPr>
      <w:b/>
      <w:i/>
      <w:color w:val="2DA2BF"/>
    </w:rPr>
  </w:style>
  <w:style w:type="character" w:customStyle="1" w:styleId="Odwoaniedelikatne1">
    <w:name w:val="Odwołanie delikatne1"/>
    <w:uiPriority w:val="31"/>
    <w:qFormat/>
    <w:rsid w:val="009F4763"/>
    <w:rPr>
      <w:smallCaps/>
      <w:color w:val="DA1F28"/>
      <w:u w:val="single"/>
    </w:rPr>
  </w:style>
  <w:style w:type="character" w:customStyle="1" w:styleId="Odwoanieintensywne1">
    <w:name w:val="Odwołanie intensywne1"/>
    <w:uiPriority w:val="32"/>
    <w:qFormat/>
    <w:rsid w:val="009F4763"/>
    <w:rPr>
      <w:b/>
      <w:smallCaps/>
      <w:color w:val="DA1F28"/>
      <w:spacing w:val="5"/>
      <w:u w:val="single"/>
    </w:rPr>
  </w:style>
  <w:style w:type="character" w:customStyle="1" w:styleId="Tytuksiki1">
    <w:name w:val="Tytuł książki1"/>
    <w:uiPriority w:val="33"/>
    <w:qFormat/>
    <w:rsid w:val="009F4763"/>
    <w:rPr>
      <w:b/>
      <w:smallCaps/>
      <w:spacing w:val="5"/>
    </w:rPr>
  </w:style>
  <w:style w:type="character" w:customStyle="1" w:styleId="apple-style-span">
    <w:name w:val="apple-style-span"/>
    <w:basedOn w:val="Domylnaczcionkaakapitu"/>
    <w:rsid w:val="009F4763"/>
  </w:style>
  <w:style w:type="character" w:customStyle="1" w:styleId="skypepnhcontainer">
    <w:name w:val="skype_pnh_container"/>
    <w:rsid w:val="009F4763"/>
  </w:style>
  <w:style w:type="character" w:customStyle="1" w:styleId="alb">
    <w:name w:val="a_lb"/>
    <w:basedOn w:val="Domylnaczcionkaakapitu"/>
    <w:rsid w:val="009F4763"/>
  </w:style>
  <w:style w:type="character" w:customStyle="1" w:styleId="DeltaViewInsertion">
    <w:name w:val="DeltaView Insertion"/>
    <w:rsid w:val="009F4763"/>
    <w:rPr>
      <w:b/>
      <w:i/>
      <w:spacing w:val="0"/>
    </w:rPr>
  </w:style>
  <w:style w:type="character" w:customStyle="1" w:styleId="dane1">
    <w:name w:val="dane1"/>
    <w:rsid w:val="009F4763"/>
    <w:rPr>
      <w:color w:val="auto"/>
    </w:rPr>
  </w:style>
  <w:style w:type="character" w:customStyle="1" w:styleId="fn-ref">
    <w:name w:val="fn-ref"/>
    <w:basedOn w:val="Domylnaczcionkaakapitu"/>
    <w:rsid w:val="009F4763"/>
  </w:style>
  <w:style w:type="character" w:customStyle="1" w:styleId="alb-s">
    <w:name w:val="a_lb-s"/>
    <w:basedOn w:val="Domylnaczcionkaakapitu"/>
    <w:rsid w:val="009F4763"/>
  </w:style>
  <w:style w:type="character" w:customStyle="1" w:styleId="FontStyle36">
    <w:name w:val="Font Style36"/>
    <w:uiPriority w:val="99"/>
    <w:qFormat/>
    <w:rsid w:val="009F4763"/>
    <w:rPr>
      <w:rFonts w:ascii="Arial" w:hAnsi="Arial" w:cs="Arial" w:hint="default"/>
      <w:color w:val="000000"/>
      <w:sz w:val="18"/>
      <w:szCs w:val="18"/>
    </w:rPr>
  </w:style>
  <w:style w:type="character" w:customStyle="1" w:styleId="ng-binding">
    <w:name w:val="ng-binding"/>
    <w:basedOn w:val="Domylnaczcionkaakapitu"/>
    <w:rsid w:val="009F4763"/>
  </w:style>
  <w:style w:type="character" w:customStyle="1" w:styleId="markedcontent">
    <w:name w:val="markedcontent"/>
    <w:basedOn w:val="Domylnaczcionkaakapitu"/>
    <w:rsid w:val="009F4763"/>
  </w:style>
  <w:style w:type="paragraph" w:customStyle="1" w:styleId="Normalny1">
    <w:name w:val="Normalny1"/>
    <w:rsid w:val="009F4763"/>
    <w:rPr>
      <w:rFonts w:eastAsia="Times New Roman"/>
    </w:rPr>
  </w:style>
  <w:style w:type="character" w:customStyle="1" w:styleId="ng-scope">
    <w:name w:val="ng-scope"/>
    <w:basedOn w:val="Domylnaczcionkaakapitu"/>
    <w:rsid w:val="009F4763"/>
  </w:style>
  <w:style w:type="character" w:customStyle="1" w:styleId="Domylnaczcionkaakapitu1">
    <w:name w:val="Domyślna czcionka akapitu1"/>
    <w:uiPriority w:val="99"/>
    <w:rsid w:val="009F4763"/>
  </w:style>
  <w:style w:type="paragraph" w:customStyle="1" w:styleId="Textbody">
    <w:name w:val="Text body"/>
    <w:basedOn w:val="Normalny"/>
    <w:rsid w:val="009F4763"/>
    <w:pPr>
      <w:suppressAutoHyphens/>
      <w:autoSpaceDN w:val="0"/>
      <w:jc w:val="center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character" w:customStyle="1" w:styleId="aaaaZnak">
    <w:name w:val="aaaa Znak"/>
    <w:link w:val="aaaa"/>
    <w:locked/>
    <w:rsid w:val="009F4763"/>
  </w:style>
  <w:style w:type="paragraph" w:customStyle="1" w:styleId="aaaa">
    <w:name w:val="aaaa"/>
    <w:basedOn w:val="Normalny"/>
    <w:link w:val="aaaaZnak"/>
    <w:qFormat/>
    <w:rsid w:val="009F4763"/>
    <w:pPr>
      <w:jc w:val="both"/>
    </w:pPr>
  </w:style>
  <w:style w:type="paragraph" w:customStyle="1" w:styleId="Standard">
    <w:name w:val="Standard"/>
    <w:rsid w:val="009F4763"/>
    <w:pPr>
      <w:suppressAutoHyphens/>
      <w:autoSpaceDN w:val="0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paragraph" w:customStyle="1" w:styleId="Styl">
    <w:name w:val="Styl"/>
    <w:rsid w:val="009F47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hgkelc">
    <w:name w:val="hgkelc"/>
    <w:basedOn w:val="Domylnaczcionkaakapitu"/>
    <w:rsid w:val="009F4763"/>
  </w:style>
  <w:style w:type="paragraph" w:customStyle="1" w:styleId="p46">
    <w:name w:val="p46"/>
    <w:basedOn w:val="Normalny"/>
    <w:rsid w:val="009F4763"/>
    <w:pPr>
      <w:spacing w:before="100" w:beforeAutospacing="1" w:after="100" w:afterAutospacing="1"/>
    </w:pPr>
  </w:style>
  <w:style w:type="character" w:customStyle="1" w:styleId="ng-scope1">
    <w:name w:val="ng-scope1"/>
    <w:basedOn w:val="Domylnaczcionkaakapitu"/>
    <w:rsid w:val="002369E4"/>
  </w:style>
  <w:style w:type="character" w:customStyle="1" w:styleId="Teksttreci">
    <w:name w:val="Tekst treści_"/>
    <w:basedOn w:val="Domylnaczcionkaakapitu"/>
    <w:link w:val="Teksttreci1"/>
    <w:uiPriority w:val="99"/>
    <w:rsid w:val="00F25B11"/>
    <w:rPr>
      <w:rFonts w:ascii="Calibri" w:hAnsi="Calibri" w:cs="Calibri"/>
      <w:spacing w:val="6"/>
      <w:sz w:val="18"/>
      <w:szCs w:val="1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rsid w:val="00F25B11"/>
    <w:rPr>
      <w:rFonts w:ascii="Calibri" w:hAnsi="Calibri" w:cs="Calibri"/>
      <w:i/>
      <w:iCs/>
      <w:spacing w:val="3"/>
      <w:sz w:val="18"/>
      <w:szCs w:val="18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uiPriority w:val="99"/>
    <w:rsid w:val="00F25B11"/>
    <w:rPr>
      <w:rFonts w:ascii="Calibri" w:hAnsi="Calibri" w:cs="Calibri"/>
      <w:i/>
      <w:iCs/>
      <w:sz w:val="18"/>
      <w:szCs w:val="18"/>
      <w:shd w:val="clear" w:color="auto" w:fill="FFFFFF"/>
    </w:rPr>
  </w:style>
  <w:style w:type="character" w:customStyle="1" w:styleId="Teksttreci3Odstpy0pt">
    <w:name w:val="Tekst treści (3) + Odstępy 0 pt"/>
    <w:basedOn w:val="Teksttreci3"/>
    <w:uiPriority w:val="99"/>
    <w:rsid w:val="00F25B11"/>
    <w:rPr>
      <w:rFonts w:ascii="Calibri" w:hAnsi="Calibri" w:cs="Calibri"/>
      <w:i/>
      <w:iCs/>
      <w:spacing w:val="3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25B11"/>
    <w:pPr>
      <w:widowControl w:val="0"/>
      <w:shd w:val="clear" w:color="auto" w:fill="FFFFFF"/>
      <w:spacing w:before="480" w:line="307" w:lineRule="exact"/>
      <w:ind w:hanging="620"/>
      <w:jc w:val="both"/>
    </w:pPr>
    <w:rPr>
      <w:rFonts w:ascii="Calibri" w:eastAsia="SimSun" w:hAnsi="Calibri" w:cs="Calibri"/>
      <w:spacing w:val="6"/>
      <w:sz w:val="18"/>
      <w:szCs w:val="18"/>
    </w:rPr>
  </w:style>
  <w:style w:type="paragraph" w:customStyle="1" w:styleId="Teksttreci20">
    <w:name w:val="Tekst treści (2)"/>
    <w:basedOn w:val="Normalny"/>
    <w:link w:val="Teksttreci2"/>
    <w:uiPriority w:val="99"/>
    <w:rsid w:val="00F25B11"/>
    <w:pPr>
      <w:widowControl w:val="0"/>
      <w:shd w:val="clear" w:color="auto" w:fill="FFFFFF"/>
      <w:spacing w:line="336" w:lineRule="exact"/>
      <w:ind w:hanging="520"/>
      <w:jc w:val="both"/>
    </w:pPr>
    <w:rPr>
      <w:rFonts w:ascii="Calibri" w:eastAsia="SimSun" w:hAnsi="Calibri" w:cs="Calibri"/>
      <w:i/>
      <w:iCs/>
      <w:spacing w:val="3"/>
      <w:sz w:val="18"/>
      <w:szCs w:val="18"/>
    </w:rPr>
  </w:style>
  <w:style w:type="paragraph" w:customStyle="1" w:styleId="Teksttreci30">
    <w:name w:val="Tekst treści (3)"/>
    <w:basedOn w:val="Normalny"/>
    <w:link w:val="Teksttreci3"/>
    <w:uiPriority w:val="99"/>
    <w:rsid w:val="00F25B11"/>
    <w:pPr>
      <w:widowControl w:val="0"/>
      <w:shd w:val="clear" w:color="auto" w:fill="FFFFFF"/>
      <w:spacing w:line="336" w:lineRule="exact"/>
      <w:jc w:val="both"/>
    </w:pPr>
    <w:rPr>
      <w:rFonts w:ascii="Calibri" w:eastAsia="SimSun" w:hAnsi="Calibri" w:cs="Calibri"/>
      <w:i/>
      <w:iCs/>
      <w:sz w:val="18"/>
      <w:szCs w:val="18"/>
    </w:rPr>
  </w:style>
  <w:style w:type="paragraph" w:styleId="Poprawka">
    <w:name w:val="Revision"/>
    <w:hidden/>
    <w:uiPriority w:val="99"/>
    <w:unhideWhenUsed/>
    <w:rsid w:val="00344565"/>
    <w:rPr>
      <w:rFonts w:eastAsia="Times New Roman"/>
      <w:sz w:val="24"/>
      <w:szCs w:val="24"/>
    </w:rPr>
  </w:style>
  <w:style w:type="paragraph" w:customStyle="1" w:styleId="text-justify1">
    <w:name w:val="text-justify1"/>
    <w:basedOn w:val="Normalny"/>
    <w:rsid w:val="00BD1C02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BB78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0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5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2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2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7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5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7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3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7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1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2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5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46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2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10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6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0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7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61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2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9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6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1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4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0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95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4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1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9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6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1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8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8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76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4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7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5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9501992-BB21-49D1-92AF-3BA6AE98B9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10FDE-ABF3-4C59-BB00-4B1F3CC3BC3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UGKroczyce2</dc:creator>
  <cp:lastModifiedBy>A_Nowakowska</cp:lastModifiedBy>
  <cp:revision>5</cp:revision>
  <cp:lastPrinted>2025-01-20T10:45:00Z</cp:lastPrinted>
  <dcterms:created xsi:type="dcterms:W3CDTF">2025-04-18T07:51:00Z</dcterms:created>
  <dcterms:modified xsi:type="dcterms:W3CDTF">2026-03-18T07:12:00Z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1045-12.2.0.13266</vt:lpwstr>
  </property>
  <property fmtid="{D5CDD505-2E9C-101B-9397-08002B2CF9AE}" pid="3" name="ICV">
    <vt:lpwstr>14023ADD8A25499FAC5B6B55072471AC_13</vt:lpwstr>
  </property>
</Properties>
</file>