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FC9B72" w14:textId="77777777" w:rsidR="00011021" w:rsidRPr="006B1931" w:rsidRDefault="00564822" w:rsidP="00011021">
      <w:pPr>
        <w:spacing w:after="0"/>
        <w:jc w:val="right"/>
        <w:rPr>
          <w:rFonts w:ascii="Arial" w:hAnsi="Arial" w:cs="Arial"/>
          <w:b/>
          <w:bCs/>
          <w:sz w:val="24"/>
          <w:szCs w:val="24"/>
        </w:rPr>
      </w:pPr>
      <w:r w:rsidRPr="006B1931">
        <w:rPr>
          <w:rFonts w:ascii="Arial" w:hAnsi="Arial" w:cs="Arial"/>
          <w:b/>
          <w:bCs/>
          <w:sz w:val="24"/>
          <w:szCs w:val="24"/>
        </w:rPr>
        <w:t>z</w:t>
      </w:r>
      <w:r w:rsidR="00510F02" w:rsidRPr="006B1931">
        <w:rPr>
          <w:rFonts w:ascii="Arial" w:hAnsi="Arial" w:cs="Arial"/>
          <w:b/>
          <w:bCs/>
          <w:sz w:val="24"/>
          <w:szCs w:val="24"/>
        </w:rPr>
        <w:t>ał</w:t>
      </w:r>
      <w:r w:rsidR="00DE6C81" w:rsidRPr="006B1931">
        <w:rPr>
          <w:rFonts w:ascii="Arial" w:hAnsi="Arial" w:cs="Arial"/>
          <w:b/>
          <w:bCs/>
          <w:sz w:val="24"/>
          <w:szCs w:val="24"/>
        </w:rPr>
        <w:t>.</w:t>
      </w:r>
      <w:r w:rsidR="00510F02" w:rsidRPr="006B1931">
        <w:rPr>
          <w:rFonts w:ascii="Arial" w:hAnsi="Arial" w:cs="Arial"/>
          <w:b/>
          <w:bCs/>
          <w:sz w:val="24"/>
          <w:szCs w:val="24"/>
        </w:rPr>
        <w:t xml:space="preserve"> </w:t>
      </w:r>
      <w:r w:rsidR="00011021" w:rsidRPr="006B1931">
        <w:rPr>
          <w:rFonts w:ascii="Arial" w:hAnsi="Arial" w:cs="Arial"/>
          <w:b/>
          <w:bCs/>
          <w:sz w:val="24"/>
          <w:szCs w:val="24"/>
        </w:rPr>
        <w:t xml:space="preserve">nr </w:t>
      </w:r>
      <w:r w:rsidR="00EA5146">
        <w:rPr>
          <w:rFonts w:ascii="Arial" w:hAnsi="Arial" w:cs="Arial"/>
          <w:b/>
          <w:bCs/>
          <w:sz w:val="24"/>
          <w:szCs w:val="24"/>
        </w:rPr>
        <w:t>8</w:t>
      </w:r>
      <w:r w:rsidR="00510F02" w:rsidRPr="006B1931">
        <w:rPr>
          <w:rFonts w:ascii="Arial" w:hAnsi="Arial" w:cs="Arial"/>
          <w:b/>
          <w:bCs/>
          <w:sz w:val="24"/>
          <w:szCs w:val="24"/>
        </w:rPr>
        <w:t xml:space="preserve"> do S</w:t>
      </w:r>
      <w:r w:rsidR="00011021" w:rsidRPr="006B1931">
        <w:rPr>
          <w:rFonts w:ascii="Arial" w:hAnsi="Arial" w:cs="Arial"/>
          <w:b/>
          <w:bCs/>
          <w:sz w:val="24"/>
          <w:szCs w:val="24"/>
        </w:rPr>
        <w:t>WZ</w:t>
      </w:r>
      <w:r w:rsidR="00680304" w:rsidRPr="006B1931">
        <w:rPr>
          <w:rFonts w:ascii="Arial" w:hAnsi="Arial" w:cs="Arial"/>
          <w:b/>
          <w:bCs/>
          <w:sz w:val="24"/>
          <w:szCs w:val="24"/>
        </w:rPr>
        <w:t xml:space="preserve"> </w:t>
      </w:r>
    </w:p>
    <w:p w14:paraId="1EE43231" w14:textId="77777777" w:rsidR="00120D80" w:rsidRPr="006B1931" w:rsidRDefault="006D0637" w:rsidP="00120D80">
      <w:pPr>
        <w:spacing w:after="120" w:line="240" w:lineRule="auto"/>
        <w:jc w:val="center"/>
        <w:rPr>
          <w:rFonts w:ascii="Arial" w:hAnsi="Arial" w:cs="Arial"/>
          <w:b/>
          <w:bCs/>
          <w:sz w:val="24"/>
          <w:szCs w:val="24"/>
          <w:u w:val="single"/>
        </w:rPr>
      </w:pPr>
      <w:bookmarkStart w:id="0" w:name="_DV_M1264"/>
      <w:bookmarkStart w:id="1" w:name="_DV_M1266"/>
      <w:bookmarkStart w:id="2" w:name="_DV_M1268"/>
      <w:bookmarkStart w:id="3" w:name="_DV_M4300"/>
      <w:bookmarkStart w:id="4" w:name="_DV_M4301"/>
      <w:bookmarkStart w:id="5" w:name="_DV_M4302"/>
      <w:bookmarkStart w:id="6" w:name="_DV_M4304"/>
      <w:bookmarkStart w:id="7" w:name="_DV_M4305"/>
      <w:bookmarkStart w:id="8" w:name="_DV_M4306"/>
      <w:bookmarkStart w:id="9" w:name="_DV_M4307"/>
      <w:bookmarkStart w:id="10" w:name="_DV_M4308"/>
      <w:bookmarkStart w:id="11" w:name="_DV_M4309"/>
      <w:bookmarkStart w:id="12" w:name="_DV_M4310"/>
      <w:bookmarkStart w:id="13" w:name="_DV_M4311"/>
      <w:bookmarkStart w:id="14" w:name="_DV_M4312"/>
      <w:bookmarkStart w:id="15" w:name="_DV_M4314"/>
      <w:bookmarkStart w:id="16" w:name="_DV_M1428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r w:rsidRPr="006B1931">
        <w:rPr>
          <w:rFonts w:ascii="Arial" w:hAnsi="Arial" w:cs="Arial"/>
          <w:b/>
          <w:bCs/>
          <w:sz w:val="32"/>
          <w:szCs w:val="32"/>
          <w:u w:val="single"/>
        </w:rPr>
        <w:t>Z</w:t>
      </w:r>
      <w:r w:rsidR="00120D80" w:rsidRPr="006B1931">
        <w:rPr>
          <w:rFonts w:ascii="Arial" w:hAnsi="Arial" w:cs="Arial"/>
          <w:b/>
          <w:bCs/>
          <w:sz w:val="32"/>
          <w:szCs w:val="32"/>
          <w:u w:val="single"/>
        </w:rPr>
        <w:t>obowiązanie</w:t>
      </w:r>
      <w:r w:rsidRPr="006B1931">
        <w:rPr>
          <w:rFonts w:ascii="Arial" w:hAnsi="Arial" w:cs="Arial"/>
          <w:b/>
          <w:bCs/>
          <w:sz w:val="24"/>
          <w:szCs w:val="24"/>
          <w:u w:val="single"/>
        </w:rPr>
        <w:t xml:space="preserve"> </w:t>
      </w:r>
    </w:p>
    <w:p w14:paraId="33664A1C" w14:textId="77777777" w:rsidR="006D0637" w:rsidRPr="006B1931" w:rsidRDefault="00120D80" w:rsidP="00110681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6B1931">
        <w:rPr>
          <w:rFonts w:ascii="Arial" w:hAnsi="Arial" w:cs="Arial"/>
          <w:b/>
          <w:bCs/>
          <w:sz w:val="24"/>
          <w:szCs w:val="24"/>
        </w:rPr>
        <w:t xml:space="preserve">do oddania do dyspozycji Wykonawcy niezbędnych zasobów </w:t>
      </w:r>
      <w:r w:rsidRPr="006B1931">
        <w:rPr>
          <w:rFonts w:ascii="Arial" w:hAnsi="Arial" w:cs="Arial"/>
          <w:b/>
          <w:bCs/>
          <w:sz w:val="24"/>
          <w:szCs w:val="24"/>
        </w:rPr>
        <w:br/>
        <w:t>na potrzeby realizacji zamówienia</w:t>
      </w:r>
    </w:p>
    <w:p w14:paraId="7635D282" w14:textId="77777777" w:rsidR="00110681" w:rsidRPr="006B1931" w:rsidRDefault="00110681" w:rsidP="006D0637">
      <w:pPr>
        <w:spacing w:after="0"/>
        <w:jc w:val="both"/>
        <w:rPr>
          <w:rFonts w:ascii="Arial" w:hAnsi="Arial" w:cs="Arial"/>
          <w:bCs/>
          <w:sz w:val="24"/>
          <w:szCs w:val="24"/>
        </w:rPr>
      </w:pPr>
    </w:p>
    <w:p w14:paraId="09D9CA3A" w14:textId="77777777" w:rsidR="00120D80" w:rsidRPr="006B1931" w:rsidRDefault="001566BD" w:rsidP="006D0637">
      <w:pPr>
        <w:spacing w:after="0"/>
        <w:jc w:val="both"/>
        <w:rPr>
          <w:rFonts w:ascii="Arial" w:hAnsi="Arial" w:cs="Arial"/>
          <w:bCs/>
          <w:sz w:val="24"/>
          <w:szCs w:val="24"/>
        </w:rPr>
      </w:pPr>
      <w:r w:rsidRPr="006B1931">
        <w:rPr>
          <w:rFonts w:ascii="Arial" w:hAnsi="Arial" w:cs="Arial"/>
          <w:bCs/>
          <w:sz w:val="24"/>
          <w:szCs w:val="24"/>
        </w:rPr>
        <w:t>Ja/my niżej podpisan</w:t>
      </w:r>
      <w:r w:rsidR="00120D80" w:rsidRPr="006B1931">
        <w:rPr>
          <w:rFonts w:ascii="Arial" w:hAnsi="Arial" w:cs="Arial"/>
          <w:bCs/>
          <w:sz w:val="24"/>
          <w:szCs w:val="24"/>
        </w:rPr>
        <w:t>y/</w:t>
      </w:r>
      <w:r w:rsidRPr="006B1931">
        <w:rPr>
          <w:rFonts w:ascii="Arial" w:hAnsi="Arial" w:cs="Arial"/>
          <w:bCs/>
          <w:sz w:val="24"/>
          <w:szCs w:val="24"/>
        </w:rPr>
        <w:t>i</w:t>
      </w:r>
    </w:p>
    <w:p w14:paraId="032FD66F" w14:textId="77777777" w:rsidR="00120D80" w:rsidRPr="006B1931" w:rsidRDefault="00120D80" w:rsidP="00120D80">
      <w:pPr>
        <w:spacing w:before="120" w:after="0"/>
        <w:jc w:val="both"/>
        <w:rPr>
          <w:rFonts w:ascii="Arial" w:hAnsi="Arial" w:cs="Arial"/>
          <w:bCs/>
          <w:sz w:val="24"/>
          <w:szCs w:val="24"/>
        </w:rPr>
      </w:pPr>
      <w:r w:rsidRPr="006B1931">
        <w:rPr>
          <w:rFonts w:ascii="Arial" w:hAnsi="Arial" w:cs="Arial"/>
          <w:bCs/>
          <w:sz w:val="24"/>
          <w:szCs w:val="24"/>
        </w:rPr>
        <w:t>……………………………………………………………………………………</w:t>
      </w:r>
      <w:r w:rsidR="009D1CAC" w:rsidRPr="006B1931">
        <w:rPr>
          <w:rFonts w:ascii="Arial" w:hAnsi="Arial" w:cs="Arial"/>
          <w:bCs/>
          <w:sz w:val="24"/>
          <w:szCs w:val="24"/>
        </w:rPr>
        <w:t>…..</w:t>
      </w:r>
      <w:r w:rsidRPr="006B1931">
        <w:rPr>
          <w:rFonts w:ascii="Arial" w:hAnsi="Arial" w:cs="Arial"/>
          <w:bCs/>
          <w:sz w:val="24"/>
          <w:szCs w:val="24"/>
        </w:rPr>
        <w:t>…………..</w:t>
      </w:r>
    </w:p>
    <w:p w14:paraId="5D421F1D" w14:textId="77777777" w:rsidR="00120D80" w:rsidRPr="006B1931" w:rsidRDefault="00120D80" w:rsidP="00120D80">
      <w:pPr>
        <w:spacing w:before="120" w:after="0"/>
        <w:jc w:val="both"/>
        <w:rPr>
          <w:rFonts w:ascii="Arial" w:hAnsi="Arial" w:cs="Arial"/>
          <w:bCs/>
          <w:sz w:val="24"/>
          <w:szCs w:val="24"/>
        </w:rPr>
      </w:pPr>
      <w:r w:rsidRPr="006B1931">
        <w:rPr>
          <w:rFonts w:ascii="Arial" w:hAnsi="Arial" w:cs="Arial"/>
          <w:bCs/>
          <w:sz w:val="24"/>
          <w:szCs w:val="24"/>
        </w:rPr>
        <w:t>…………………………………………………………………………………………</w:t>
      </w:r>
      <w:r w:rsidR="009D1CAC" w:rsidRPr="006B1931">
        <w:rPr>
          <w:rFonts w:ascii="Arial" w:hAnsi="Arial" w:cs="Arial"/>
          <w:bCs/>
          <w:sz w:val="24"/>
          <w:szCs w:val="24"/>
        </w:rPr>
        <w:t>…..</w:t>
      </w:r>
      <w:r w:rsidRPr="006B1931">
        <w:rPr>
          <w:rFonts w:ascii="Arial" w:hAnsi="Arial" w:cs="Arial"/>
          <w:bCs/>
          <w:sz w:val="24"/>
          <w:szCs w:val="24"/>
        </w:rPr>
        <w:t>……..</w:t>
      </w:r>
    </w:p>
    <w:p w14:paraId="4CB07D9E" w14:textId="77777777" w:rsidR="001C5DAC" w:rsidRPr="006B1931" w:rsidRDefault="001566BD" w:rsidP="006D0637">
      <w:pPr>
        <w:spacing w:after="0"/>
        <w:jc w:val="both"/>
        <w:rPr>
          <w:rFonts w:ascii="Arial" w:hAnsi="Arial" w:cs="Arial"/>
          <w:bCs/>
          <w:sz w:val="24"/>
          <w:szCs w:val="24"/>
        </w:rPr>
      </w:pPr>
      <w:r w:rsidRPr="006B1931">
        <w:rPr>
          <w:rFonts w:ascii="Arial" w:hAnsi="Arial" w:cs="Arial"/>
          <w:bCs/>
          <w:sz w:val="24"/>
          <w:szCs w:val="24"/>
        </w:rPr>
        <w:t>d</w:t>
      </w:r>
      <w:r w:rsidR="006D0637" w:rsidRPr="006B1931">
        <w:rPr>
          <w:rFonts w:ascii="Arial" w:hAnsi="Arial" w:cs="Arial"/>
          <w:bCs/>
          <w:sz w:val="24"/>
          <w:szCs w:val="24"/>
        </w:rPr>
        <w:t xml:space="preserve">ziałając w imieniu </w:t>
      </w:r>
      <w:r w:rsidRPr="006B1931">
        <w:rPr>
          <w:rFonts w:ascii="Arial" w:hAnsi="Arial" w:cs="Arial"/>
          <w:bCs/>
          <w:sz w:val="24"/>
          <w:szCs w:val="24"/>
        </w:rPr>
        <w:t>firmy:</w:t>
      </w:r>
    </w:p>
    <w:p w14:paraId="29CFFE53" w14:textId="77777777" w:rsidR="00120D80" w:rsidRPr="006B1931" w:rsidRDefault="00120D80" w:rsidP="00120D80">
      <w:pPr>
        <w:spacing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6B1931">
        <w:rPr>
          <w:rFonts w:ascii="Arial" w:hAnsi="Arial" w:cs="Arial"/>
          <w:bCs/>
          <w:sz w:val="24"/>
          <w:szCs w:val="24"/>
        </w:rPr>
        <w:t>……………………………………………………………………………………………</w:t>
      </w:r>
      <w:r w:rsidR="009D1CAC" w:rsidRPr="006B1931">
        <w:rPr>
          <w:rFonts w:ascii="Arial" w:hAnsi="Arial" w:cs="Arial"/>
          <w:bCs/>
          <w:sz w:val="24"/>
          <w:szCs w:val="24"/>
        </w:rPr>
        <w:t>…..</w:t>
      </w:r>
      <w:r w:rsidRPr="006B1931">
        <w:rPr>
          <w:rFonts w:ascii="Arial" w:hAnsi="Arial" w:cs="Arial"/>
          <w:bCs/>
          <w:sz w:val="24"/>
          <w:szCs w:val="24"/>
        </w:rPr>
        <w:t>…..</w:t>
      </w:r>
    </w:p>
    <w:p w14:paraId="2B5C8D85" w14:textId="77777777" w:rsidR="00120D80" w:rsidRPr="006B1931" w:rsidRDefault="00120D80" w:rsidP="00564490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6B1931">
        <w:rPr>
          <w:rFonts w:ascii="Arial" w:hAnsi="Arial" w:cs="Arial"/>
          <w:bCs/>
          <w:sz w:val="24"/>
          <w:szCs w:val="24"/>
        </w:rPr>
        <w:t>…………………………………………………………………………………………</w:t>
      </w:r>
      <w:r w:rsidR="009D1CAC" w:rsidRPr="006B1931">
        <w:rPr>
          <w:rFonts w:ascii="Arial" w:hAnsi="Arial" w:cs="Arial"/>
          <w:bCs/>
          <w:sz w:val="24"/>
          <w:szCs w:val="24"/>
        </w:rPr>
        <w:t>…..</w:t>
      </w:r>
      <w:r w:rsidRPr="006B1931">
        <w:rPr>
          <w:rFonts w:ascii="Arial" w:hAnsi="Arial" w:cs="Arial"/>
          <w:bCs/>
          <w:sz w:val="24"/>
          <w:szCs w:val="24"/>
        </w:rPr>
        <w:t>……..</w:t>
      </w:r>
    </w:p>
    <w:p w14:paraId="18ADF937" w14:textId="77777777" w:rsidR="00120D80" w:rsidRPr="006B1931" w:rsidRDefault="00120D80" w:rsidP="00564490">
      <w:pPr>
        <w:spacing w:after="0" w:line="240" w:lineRule="auto"/>
        <w:jc w:val="both"/>
        <w:rPr>
          <w:rFonts w:ascii="Arial" w:hAnsi="Arial" w:cs="Arial"/>
          <w:bCs/>
          <w:i/>
          <w:sz w:val="20"/>
          <w:szCs w:val="20"/>
        </w:rPr>
      </w:pPr>
      <w:r w:rsidRPr="006B1931">
        <w:rPr>
          <w:rFonts w:ascii="Arial" w:hAnsi="Arial" w:cs="Arial"/>
          <w:bCs/>
          <w:i/>
          <w:sz w:val="20"/>
          <w:szCs w:val="20"/>
        </w:rPr>
        <w:t>(Pełna nazwa</w:t>
      </w:r>
      <w:r w:rsidR="009D1CAC" w:rsidRPr="006B1931">
        <w:rPr>
          <w:rFonts w:ascii="Arial" w:hAnsi="Arial" w:cs="Arial"/>
          <w:bCs/>
          <w:i/>
          <w:sz w:val="20"/>
          <w:szCs w:val="20"/>
        </w:rPr>
        <w:t>/firma</w:t>
      </w:r>
      <w:r w:rsidRPr="006B1931">
        <w:rPr>
          <w:rFonts w:ascii="Arial" w:hAnsi="Arial" w:cs="Arial"/>
          <w:bCs/>
          <w:i/>
          <w:sz w:val="20"/>
          <w:szCs w:val="20"/>
        </w:rPr>
        <w:t xml:space="preserve"> i adres podmiotu udostępniającego zasoby)</w:t>
      </w:r>
    </w:p>
    <w:p w14:paraId="653E7AE9" w14:textId="77777777" w:rsidR="0030563C" w:rsidRPr="0030563C" w:rsidRDefault="0030563C" w:rsidP="003E48E5">
      <w:pPr>
        <w:widowControl w:val="0"/>
        <w:suppressAutoHyphens/>
        <w:spacing w:before="120" w:after="0" w:line="240" w:lineRule="auto"/>
        <w:jc w:val="both"/>
        <w:rPr>
          <w:rFonts w:ascii="Arial" w:eastAsia="Times New Roman" w:hAnsi="Arial" w:cs="Arial"/>
          <w:snapToGrid w:val="0"/>
          <w:sz w:val="24"/>
          <w:szCs w:val="24"/>
          <w:lang w:eastAsia="pl-PL"/>
        </w:rPr>
      </w:pPr>
      <w:r>
        <w:rPr>
          <w:rFonts w:ascii="Arial" w:eastAsia="Times New Roman" w:hAnsi="Arial" w:cs="Arial"/>
          <w:snapToGrid w:val="0"/>
          <w:sz w:val="24"/>
          <w:szCs w:val="24"/>
          <w:lang w:eastAsia="pl-PL"/>
        </w:rPr>
        <w:t>REGON: …………………………………..,       NIP: …………………………………………</w:t>
      </w:r>
    </w:p>
    <w:p w14:paraId="28FE24DF" w14:textId="77777777" w:rsidR="00316396" w:rsidRPr="003E48E5" w:rsidRDefault="00316396" w:rsidP="00444A56">
      <w:pPr>
        <w:spacing w:after="0"/>
        <w:jc w:val="both"/>
        <w:rPr>
          <w:rFonts w:ascii="Arial" w:hAnsi="Arial" w:cs="Arial"/>
          <w:bCs/>
          <w:sz w:val="16"/>
          <w:szCs w:val="16"/>
        </w:rPr>
      </w:pPr>
    </w:p>
    <w:p w14:paraId="38D94BE4" w14:textId="77777777" w:rsidR="00564490" w:rsidRPr="006B1931" w:rsidRDefault="00564490" w:rsidP="006B1931">
      <w:pPr>
        <w:spacing w:after="0"/>
        <w:jc w:val="both"/>
        <w:rPr>
          <w:rFonts w:ascii="Arial" w:hAnsi="Arial" w:cs="Arial"/>
          <w:bCs/>
          <w:sz w:val="20"/>
          <w:szCs w:val="20"/>
        </w:rPr>
      </w:pPr>
      <w:r w:rsidRPr="006B1931">
        <w:rPr>
          <w:rFonts w:ascii="Arial" w:hAnsi="Arial" w:cs="Arial"/>
          <w:bCs/>
          <w:sz w:val="24"/>
          <w:szCs w:val="24"/>
        </w:rPr>
        <w:t>o</w:t>
      </w:r>
      <w:r w:rsidR="006D0637" w:rsidRPr="006B1931">
        <w:rPr>
          <w:rFonts w:ascii="Arial" w:hAnsi="Arial" w:cs="Arial"/>
          <w:bCs/>
          <w:sz w:val="24"/>
          <w:szCs w:val="24"/>
        </w:rPr>
        <w:t>świadczam</w:t>
      </w:r>
      <w:r w:rsidRPr="006B1931">
        <w:rPr>
          <w:rFonts w:ascii="Arial" w:hAnsi="Arial" w:cs="Arial"/>
          <w:bCs/>
          <w:sz w:val="24"/>
          <w:szCs w:val="24"/>
        </w:rPr>
        <w:t>/y</w:t>
      </w:r>
      <w:r w:rsidR="006D0637" w:rsidRPr="006B1931">
        <w:rPr>
          <w:rFonts w:ascii="Arial" w:hAnsi="Arial" w:cs="Arial"/>
          <w:bCs/>
          <w:sz w:val="24"/>
          <w:szCs w:val="24"/>
        </w:rPr>
        <w:t xml:space="preserve">, że </w:t>
      </w:r>
      <w:r w:rsidR="00626705">
        <w:rPr>
          <w:rFonts w:ascii="Arial" w:hAnsi="Arial" w:cs="Arial"/>
          <w:bCs/>
          <w:sz w:val="24"/>
          <w:szCs w:val="24"/>
        </w:rPr>
        <w:t>jako</w:t>
      </w:r>
      <w:r w:rsidR="00354CE4">
        <w:rPr>
          <w:rFonts w:ascii="Arial" w:hAnsi="Arial" w:cs="Arial"/>
          <w:bCs/>
          <w:sz w:val="24"/>
          <w:szCs w:val="24"/>
        </w:rPr>
        <w:t xml:space="preserve"> </w:t>
      </w:r>
      <w:r w:rsidR="006D0637" w:rsidRPr="006B1931">
        <w:rPr>
          <w:rFonts w:ascii="Arial" w:hAnsi="Arial" w:cs="Arial"/>
          <w:bCs/>
          <w:sz w:val="24"/>
          <w:szCs w:val="24"/>
        </w:rPr>
        <w:t xml:space="preserve">podmiot trzeci </w:t>
      </w:r>
      <w:r w:rsidR="006D0637" w:rsidRPr="006B1931">
        <w:rPr>
          <w:rFonts w:ascii="Arial" w:hAnsi="Arial" w:cs="Arial"/>
          <w:b/>
          <w:bCs/>
          <w:sz w:val="24"/>
          <w:szCs w:val="24"/>
        </w:rPr>
        <w:t>zobow</w:t>
      </w:r>
      <w:r w:rsidR="00C74263" w:rsidRPr="006B1931">
        <w:rPr>
          <w:rFonts w:ascii="Arial" w:hAnsi="Arial" w:cs="Arial"/>
          <w:b/>
          <w:bCs/>
          <w:sz w:val="24"/>
          <w:szCs w:val="24"/>
        </w:rPr>
        <w:t>iązuj</w:t>
      </w:r>
      <w:r w:rsidR="000849BC">
        <w:rPr>
          <w:rFonts w:ascii="Arial" w:hAnsi="Arial" w:cs="Arial"/>
          <w:b/>
          <w:bCs/>
          <w:sz w:val="24"/>
          <w:szCs w:val="24"/>
        </w:rPr>
        <w:t>ę</w:t>
      </w:r>
      <w:r w:rsidR="00CF5E86">
        <w:rPr>
          <w:rFonts w:ascii="Arial" w:hAnsi="Arial" w:cs="Arial"/>
          <w:b/>
          <w:bCs/>
          <w:sz w:val="24"/>
          <w:szCs w:val="24"/>
        </w:rPr>
        <w:t>/</w:t>
      </w:r>
      <w:proofErr w:type="spellStart"/>
      <w:r w:rsidR="000849BC">
        <w:rPr>
          <w:rFonts w:ascii="Arial" w:hAnsi="Arial" w:cs="Arial"/>
          <w:b/>
          <w:bCs/>
          <w:sz w:val="24"/>
          <w:szCs w:val="24"/>
        </w:rPr>
        <w:t>e</w:t>
      </w:r>
      <w:r w:rsidR="00354CE4">
        <w:rPr>
          <w:rFonts w:ascii="Arial" w:hAnsi="Arial" w:cs="Arial"/>
          <w:b/>
          <w:bCs/>
          <w:sz w:val="24"/>
          <w:szCs w:val="24"/>
        </w:rPr>
        <w:t>my</w:t>
      </w:r>
      <w:proofErr w:type="spellEnd"/>
      <w:r w:rsidR="00C74263" w:rsidRPr="006B1931">
        <w:rPr>
          <w:rFonts w:ascii="Arial" w:hAnsi="Arial" w:cs="Arial"/>
          <w:b/>
          <w:bCs/>
          <w:sz w:val="24"/>
          <w:szCs w:val="24"/>
        </w:rPr>
        <w:t xml:space="preserve"> się</w:t>
      </w:r>
      <w:r w:rsidR="00C74263" w:rsidRPr="006B1931">
        <w:rPr>
          <w:rFonts w:ascii="Arial" w:hAnsi="Arial" w:cs="Arial"/>
          <w:bCs/>
          <w:sz w:val="24"/>
          <w:szCs w:val="24"/>
        </w:rPr>
        <w:t>, na zasadzie art. 118</w:t>
      </w:r>
      <w:r w:rsidR="006D0637" w:rsidRPr="006B1931">
        <w:rPr>
          <w:rFonts w:ascii="Arial" w:hAnsi="Arial" w:cs="Arial"/>
          <w:bCs/>
          <w:sz w:val="24"/>
          <w:szCs w:val="24"/>
        </w:rPr>
        <w:t xml:space="preserve"> ustawy </w:t>
      </w:r>
      <w:r w:rsidR="00354CE4">
        <w:rPr>
          <w:rFonts w:ascii="Arial" w:hAnsi="Arial" w:cs="Arial"/>
          <w:bCs/>
          <w:sz w:val="24"/>
          <w:szCs w:val="24"/>
        </w:rPr>
        <w:br/>
      </w:r>
      <w:r w:rsidR="00C74263" w:rsidRPr="006B1931">
        <w:rPr>
          <w:rFonts w:ascii="Arial" w:hAnsi="Arial" w:cs="Arial"/>
          <w:bCs/>
          <w:sz w:val="24"/>
          <w:szCs w:val="24"/>
        </w:rPr>
        <w:t>z dnia 11 września 2019r. Prawo zamówień publicznych</w:t>
      </w:r>
      <w:r w:rsidRPr="006B1931">
        <w:rPr>
          <w:rFonts w:ascii="Arial" w:hAnsi="Arial" w:cs="Arial"/>
          <w:bCs/>
          <w:sz w:val="24"/>
          <w:szCs w:val="24"/>
        </w:rPr>
        <w:t>,</w:t>
      </w:r>
      <w:r w:rsidR="00C74263" w:rsidRPr="006B1931">
        <w:rPr>
          <w:rFonts w:ascii="Arial" w:hAnsi="Arial" w:cs="Arial"/>
          <w:bCs/>
          <w:sz w:val="24"/>
          <w:szCs w:val="24"/>
        </w:rPr>
        <w:t xml:space="preserve"> </w:t>
      </w:r>
      <w:r w:rsidR="006D0637" w:rsidRPr="006B1931">
        <w:rPr>
          <w:rFonts w:ascii="Arial" w:hAnsi="Arial" w:cs="Arial"/>
          <w:b/>
          <w:bCs/>
          <w:sz w:val="24"/>
          <w:szCs w:val="24"/>
        </w:rPr>
        <w:t xml:space="preserve">udostępnić </w:t>
      </w:r>
      <w:r w:rsidR="008E52BE" w:rsidRPr="006B1931">
        <w:rPr>
          <w:rFonts w:ascii="Arial" w:hAnsi="Arial" w:cs="Arial"/>
          <w:b/>
          <w:bCs/>
          <w:sz w:val="24"/>
          <w:szCs w:val="24"/>
        </w:rPr>
        <w:t>W</w:t>
      </w:r>
      <w:r w:rsidR="006D0637" w:rsidRPr="006B1931">
        <w:rPr>
          <w:rFonts w:ascii="Arial" w:hAnsi="Arial" w:cs="Arial"/>
          <w:b/>
          <w:bCs/>
          <w:sz w:val="24"/>
          <w:szCs w:val="24"/>
        </w:rPr>
        <w:t>ykonawcy</w:t>
      </w:r>
      <w:r w:rsidR="00E51118">
        <w:rPr>
          <w:rFonts w:ascii="Arial" w:hAnsi="Arial" w:cs="Arial"/>
          <w:bCs/>
          <w:sz w:val="24"/>
          <w:szCs w:val="24"/>
        </w:rPr>
        <w:t xml:space="preserve">, </w:t>
      </w:r>
      <w:r w:rsidR="00D10C11">
        <w:rPr>
          <w:rFonts w:ascii="Arial" w:hAnsi="Arial" w:cs="Arial"/>
          <w:bCs/>
          <w:sz w:val="24"/>
          <w:szCs w:val="24"/>
        </w:rPr>
        <w:br/>
      </w:r>
      <w:r w:rsidR="00E51118">
        <w:rPr>
          <w:rFonts w:ascii="Arial" w:hAnsi="Arial" w:cs="Arial"/>
          <w:bCs/>
          <w:sz w:val="24"/>
          <w:szCs w:val="24"/>
        </w:rPr>
        <w:t>tj. ……….</w:t>
      </w:r>
      <w:r w:rsidR="006B1931">
        <w:rPr>
          <w:rFonts w:ascii="Arial" w:hAnsi="Arial" w:cs="Arial"/>
          <w:bCs/>
          <w:sz w:val="24"/>
          <w:szCs w:val="24"/>
        </w:rPr>
        <w:t>………</w:t>
      </w:r>
      <w:r w:rsidR="00D10C11">
        <w:rPr>
          <w:rFonts w:ascii="Arial" w:hAnsi="Arial" w:cs="Arial"/>
          <w:bCs/>
          <w:sz w:val="24"/>
          <w:szCs w:val="24"/>
        </w:rPr>
        <w:t>………………………………………………</w:t>
      </w:r>
      <w:r w:rsidRPr="006B1931">
        <w:rPr>
          <w:rFonts w:ascii="Arial" w:hAnsi="Arial" w:cs="Arial"/>
          <w:bCs/>
          <w:sz w:val="24"/>
          <w:szCs w:val="24"/>
        </w:rPr>
        <w:t xml:space="preserve"> </w:t>
      </w:r>
      <w:r w:rsidRPr="006B1931">
        <w:rPr>
          <w:rFonts w:ascii="Arial" w:hAnsi="Arial" w:cs="Arial"/>
          <w:bCs/>
          <w:i/>
          <w:sz w:val="20"/>
          <w:szCs w:val="20"/>
        </w:rPr>
        <w:t>(pełna nazwa</w:t>
      </w:r>
      <w:r w:rsidR="009D1CAC" w:rsidRPr="006B1931">
        <w:rPr>
          <w:rFonts w:ascii="Arial" w:hAnsi="Arial" w:cs="Arial"/>
          <w:bCs/>
          <w:i/>
          <w:sz w:val="20"/>
          <w:szCs w:val="20"/>
        </w:rPr>
        <w:t>/firma</w:t>
      </w:r>
      <w:r w:rsidRPr="006B1931">
        <w:rPr>
          <w:rFonts w:ascii="Arial" w:hAnsi="Arial" w:cs="Arial"/>
          <w:bCs/>
          <w:i/>
          <w:sz w:val="20"/>
          <w:szCs w:val="20"/>
        </w:rPr>
        <w:t xml:space="preserve"> i adres Wykonawcy),</w:t>
      </w:r>
    </w:p>
    <w:p w14:paraId="03412B3F" w14:textId="77B535B7" w:rsidR="006D0637" w:rsidRPr="006B1931" w:rsidRDefault="006D0637" w:rsidP="008252F8">
      <w:pPr>
        <w:spacing w:after="0"/>
        <w:jc w:val="both"/>
        <w:rPr>
          <w:rFonts w:ascii="Arial" w:hAnsi="Arial" w:cs="Arial"/>
          <w:bCs/>
          <w:sz w:val="24"/>
          <w:szCs w:val="24"/>
        </w:rPr>
      </w:pPr>
      <w:r w:rsidRPr="006B1931">
        <w:rPr>
          <w:rFonts w:ascii="Arial" w:hAnsi="Arial" w:cs="Arial"/>
          <w:bCs/>
          <w:sz w:val="24"/>
          <w:szCs w:val="24"/>
        </w:rPr>
        <w:t xml:space="preserve">przystępującemu do postępowania w sprawie zamówienia publicznego prowadzonego </w:t>
      </w:r>
      <w:r w:rsidR="00564490" w:rsidRPr="006B1931">
        <w:rPr>
          <w:rFonts w:ascii="Arial" w:hAnsi="Arial" w:cs="Arial"/>
          <w:bCs/>
          <w:sz w:val="24"/>
          <w:szCs w:val="24"/>
        </w:rPr>
        <w:br/>
      </w:r>
      <w:r w:rsidRPr="006B1931">
        <w:rPr>
          <w:rFonts w:ascii="Arial" w:hAnsi="Arial" w:cs="Arial"/>
          <w:bCs/>
          <w:sz w:val="24"/>
          <w:szCs w:val="24"/>
        </w:rPr>
        <w:t xml:space="preserve">w trybie </w:t>
      </w:r>
      <w:r w:rsidR="00BC5C67">
        <w:rPr>
          <w:rFonts w:ascii="Arial" w:hAnsi="Arial" w:cs="Arial"/>
          <w:bCs/>
          <w:sz w:val="24"/>
          <w:szCs w:val="24"/>
        </w:rPr>
        <w:t>przetargu nieograniczonego</w:t>
      </w:r>
      <w:r w:rsidR="00C74263" w:rsidRPr="006B1931">
        <w:rPr>
          <w:rFonts w:ascii="Arial" w:hAnsi="Arial" w:cs="Arial"/>
          <w:bCs/>
          <w:sz w:val="24"/>
          <w:szCs w:val="24"/>
        </w:rPr>
        <w:t xml:space="preserve"> </w:t>
      </w:r>
      <w:r w:rsidR="00CF5E86">
        <w:rPr>
          <w:rFonts w:ascii="Arial" w:hAnsi="Arial" w:cs="Arial"/>
          <w:snapToGrid w:val="0"/>
          <w:spacing w:val="-4"/>
          <w:sz w:val="24"/>
          <w:szCs w:val="24"/>
        </w:rPr>
        <w:t>pn.</w:t>
      </w:r>
      <w:r w:rsidR="00FA689E">
        <w:rPr>
          <w:rFonts w:ascii="Arial" w:hAnsi="Arial" w:cs="Arial"/>
          <w:spacing w:val="-4"/>
          <w:sz w:val="24"/>
          <w:szCs w:val="24"/>
        </w:rPr>
        <w:t xml:space="preserve"> </w:t>
      </w:r>
      <w:r w:rsidR="003E48E5" w:rsidRPr="003E48E5">
        <w:rPr>
          <w:rFonts w:ascii="Arial" w:hAnsi="Arial" w:cs="Arial"/>
          <w:b/>
          <w:spacing w:val="-6"/>
          <w:sz w:val="24"/>
          <w:szCs w:val="24"/>
        </w:rPr>
        <w:t xml:space="preserve">Przebudowa </w:t>
      </w:r>
      <w:r w:rsidR="005C7D31">
        <w:rPr>
          <w:rFonts w:ascii="Arial" w:hAnsi="Arial" w:cs="Arial"/>
          <w:b/>
          <w:spacing w:val="-6"/>
          <w:sz w:val="24"/>
          <w:szCs w:val="24"/>
        </w:rPr>
        <w:t xml:space="preserve">DG 530102W – ul. Młynarskiej </w:t>
      </w:r>
      <w:r w:rsidR="005C7D31">
        <w:rPr>
          <w:rFonts w:ascii="Arial" w:hAnsi="Arial" w:cs="Arial"/>
          <w:b/>
          <w:spacing w:val="-6"/>
          <w:sz w:val="24"/>
          <w:szCs w:val="24"/>
        </w:rPr>
        <w:br/>
        <w:t xml:space="preserve">i DG 530069W </w:t>
      </w:r>
      <w:r w:rsidR="008A0E30">
        <w:rPr>
          <w:rFonts w:ascii="Arial" w:hAnsi="Arial" w:cs="Arial"/>
          <w:b/>
          <w:spacing w:val="-6"/>
          <w:sz w:val="24"/>
          <w:szCs w:val="24"/>
        </w:rPr>
        <w:t xml:space="preserve">- </w:t>
      </w:r>
      <w:r w:rsidR="005C7D31">
        <w:rPr>
          <w:rFonts w:ascii="Arial" w:hAnsi="Arial" w:cs="Arial"/>
          <w:b/>
          <w:spacing w:val="-6"/>
          <w:sz w:val="24"/>
          <w:szCs w:val="24"/>
        </w:rPr>
        <w:t>ul. Oskara Kolberga w Radomiu w zakresie przebudowy chodnika</w:t>
      </w:r>
      <w:r w:rsidR="00646BDB" w:rsidRPr="003E48E5">
        <w:rPr>
          <w:rFonts w:ascii="Arial" w:hAnsi="Arial" w:cs="Arial"/>
          <w:b/>
          <w:spacing w:val="-6"/>
          <w:sz w:val="24"/>
          <w:szCs w:val="24"/>
        </w:rPr>
        <w:br/>
      </w:r>
      <w:r w:rsidR="00850C05" w:rsidRPr="00646BDB">
        <w:rPr>
          <w:rFonts w:ascii="Arial" w:hAnsi="Arial" w:cs="Arial"/>
          <w:b/>
          <w:spacing w:val="-6"/>
          <w:sz w:val="24"/>
          <w:szCs w:val="24"/>
        </w:rPr>
        <w:t>w ramach zadania „Rozwój infrastruktury mobilności miejskiej na terenie Obszaru Funkcjonalnego Radomia – Etap I”</w:t>
      </w:r>
      <w:r w:rsidR="00C36ED7" w:rsidRPr="00C36ED7">
        <w:rPr>
          <w:rFonts w:ascii="Arial" w:hAnsi="Arial" w:cs="Arial"/>
          <w:b/>
          <w:sz w:val="24"/>
          <w:szCs w:val="24"/>
        </w:rPr>
        <w:t>,</w:t>
      </w:r>
      <w:r w:rsidR="008252F8" w:rsidRPr="006B1931">
        <w:rPr>
          <w:rFonts w:ascii="Arial" w:hAnsi="Arial" w:cs="Arial"/>
          <w:bCs/>
          <w:sz w:val="24"/>
          <w:szCs w:val="24"/>
        </w:rPr>
        <w:t xml:space="preserve"> </w:t>
      </w:r>
      <w:r w:rsidR="003D703E" w:rsidRPr="006B1931">
        <w:rPr>
          <w:rFonts w:ascii="Arial" w:hAnsi="Arial" w:cs="Arial"/>
          <w:bCs/>
          <w:sz w:val="24"/>
          <w:szCs w:val="24"/>
        </w:rPr>
        <w:t>następujące zasoby na potrzeby spełniania przez Wykonawcę warunków udziału</w:t>
      </w:r>
      <w:r w:rsidR="0096182A">
        <w:rPr>
          <w:rFonts w:ascii="Arial" w:hAnsi="Arial" w:cs="Arial"/>
          <w:bCs/>
          <w:sz w:val="24"/>
          <w:szCs w:val="24"/>
        </w:rPr>
        <w:t xml:space="preserve"> </w:t>
      </w:r>
      <w:r w:rsidR="003D703E" w:rsidRPr="006B1931">
        <w:rPr>
          <w:rFonts w:ascii="Arial" w:hAnsi="Arial" w:cs="Arial"/>
          <w:bCs/>
          <w:sz w:val="24"/>
          <w:szCs w:val="24"/>
        </w:rPr>
        <w:t xml:space="preserve">w postępowaniu: </w:t>
      </w:r>
    </w:p>
    <w:p w14:paraId="7624B2F3" w14:textId="77777777" w:rsidR="006D0637" w:rsidRPr="006B1931" w:rsidRDefault="00564490" w:rsidP="00A71DF9">
      <w:pPr>
        <w:tabs>
          <w:tab w:val="left" w:pos="426"/>
        </w:tabs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6B1931">
        <w:rPr>
          <w:rFonts w:ascii="Arial" w:hAnsi="Arial" w:cs="Arial"/>
          <w:bCs/>
          <w:sz w:val="24"/>
          <w:szCs w:val="24"/>
        </w:rPr>
        <w:t>………………………………………………………………………………………</w:t>
      </w:r>
      <w:r w:rsidR="007D05BD">
        <w:rPr>
          <w:rFonts w:ascii="Arial" w:hAnsi="Arial" w:cs="Arial"/>
          <w:bCs/>
          <w:sz w:val="24"/>
          <w:szCs w:val="24"/>
        </w:rPr>
        <w:t>..</w:t>
      </w:r>
      <w:r w:rsidRPr="006B1931">
        <w:rPr>
          <w:rFonts w:ascii="Arial" w:hAnsi="Arial" w:cs="Arial"/>
          <w:bCs/>
          <w:sz w:val="24"/>
          <w:szCs w:val="24"/>
        </w:rPr>
        <w:t>…………………</w:t>
      </w:r>
    </w:p>
    <w:p w14:paraId="78F214C7" w14:textId="77777777" w:rsidR="00564490" w:rsidRPr="006B1931" w:rsidRDefault="00564490" w:rsidP="00A71DF9">
      <w:pPr>
        <w:tabs>
          <w:tab w:val="left" w:pos="426"/>
        </w:tabs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6B1931">
        <w:rPr>
          <w:rFonts w:ascii="Arial" w:hAnsi="Arial" w:cs="Arial"/>
          <w:bCs/>
          <w:sz w:val="24"/>
          <w:szCs w:val="24"/>
        </w:rPr>
        <w:t>………………………………………………………………………………………………</w:t>
      </w:r>
      <w:r w:rsidR="007D05BD">
        <w:rPr>
          <w:rFonts w:ascii="Arial" w:hAnsi="Arial" w:cs="Arial"/>
          <w:bCs/>
          <w:sz w:val="24"/>
          <w:szCs w:val="24"/>
        </w:rPr>
        <w:t>..</w:t>
      </w:r>
      <w:r w:rsidRPr="006B1931">
        <w:rPr>
          <w:rFonts w:ascii="Arial" w:hAnsi="Arial" w:cs="Arial"/>
          <w:bCs/>
          <w:sz w:val="24"/>
          <w:szCs w:val="24"/>
        </w:rPr>
        <w:t>…………</w:t>
      </w:r>
    </w:p>
    <w:p w14:paraId="7A141AD7" w14:textId="77777777" w:rsidR="00D05ED3" w:rsidRPr="006B1931" w:rsidRDefault="00D05ED3" w:rsidP="00A71DF9">
      <w:pPr>
        <w:tabs>
          <w:tab w:val="left" w:pos="426"/>
        </w:tabs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14:paraId="70569061" w14:textId="77777777" w:rsidR="004E048E" w:rsidRPr="006B1931" w:rsidRDefault="00467F27" w:rsidP="00A71DF9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6B1931">
        <w:rPr>
          <w:rFonts w:ascii="Arial" w:hAnsi="Arial" w:cs="Arial"/>
          <w:sz w:val="24"/>
          <w:szCs w:val="24"/>
        </w:rPr>
        <w:t>Udostępniam</w:t>
      </w:r>
      <w:r w:rsidR="00E1360B" w:rsidRPr="006B1931">
        <w:rPr>
          <w:rFonts w:ascii="Arial" w:hAnsi="Arial" w:cs="Arial"/>
          <w:sz w:val="24"/>
          <w:szCs w:val="24"/>
        </w:rPr>
        <w:t>/y</w:t>
      </w:r>
      <w:r w:rsidRPr="006B1931">
        <w:rPr>
          <w:rFonts w:ascii="Arial" w:hAnsi="Arial" w:cs="Arial"/>
          <w:sz w:val="24"/>
          <w:szCs w:val="24"/>
        </w:rPr>
        <w:t xml:space="preserve"> Wykonawcy ww. zasoby w następującym zakresie:</w:t>
      </w:r>
    </w:p>
    <w:p w14:paraId="43EDD731" w14:textId="77777777" w:rsidR="00564490" w:rsidRPr="006B1931" w:rsidRDefault="00564490" w:rsidP="00A71DF9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6B1931">
        <w:rPr>
          <w:rFonts w:ascii="Arial" w:hAnsi="Arial" w:cs="Arial"/>
          <w:bCs/>
          <w:sz w:val="24"/>
          <w:szCs w:val="24"/>
        </w:rPr>
        <w:t>…………………………………………………………………………………………………</w:t>
      </w:r>
      <w:r w:rsidR="007D05BD">
        <w:rPr>
          <w:rFonts w:ascii="Arial" w:hAnsi="Arial" w:cs="Arial"/>
          <w:bCs/>
          <w:sz w:val="24"/>
          <w:szCs w:val="24"/>
        </w:rPr>
        <w:t>..</w:t>
      </w:r>
      <w:r w:rsidRPr="006B1931">
        <w:rPr>
          <w:rFonts w:ascii="Arial" w:hAnsi="Arial" w:cs="Arial"/>
          <w:bCs/>
          <w:sz w:val="24"/>
          <w:szCs w:val="24"/>
        </w:rPr>
        <w:t>………</w:t>
      </w:r>
    </w:p>
    <w:p w14:paraId="166559AE" w14:textId="77777777" w:rsidR="00564490" w:rsidRPr="006B1931" w:rsidRDefault="00564490" w:rsidP="00A71DF9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6B1931">
        <w:rPr>
          <w:rFonts w:ascii="Arial" w:hAnsi="Arial" w:cs="Arial"/>
          <w:bCs/>
          <w:sz w:val="24"/>
          <w:szCs w:val="24"/>
        </w:rPr>
        <w:t>…………………………………………………………………………………………………</w:t>
      </w:r>
      <w:r w:rsidR="007D05BD">
        <w:rPr>
          <w:rFonts w:ascii="Arial" w:hAnsi="Arial" w:cs="Arial"/>
          <w:bCs/>
          <w:sz w:val="24"/>
          <w:szCs w:val="24"/>
        </w:rPr>
        <w:t>..</w:t>
      </w:r>
      <w:r w:rsidRPr="006B1931">
        <w:rPr>
          <w:rFonts w:ascii="Arial" w:hAnsi="Arial" w:cs="Arial"/>
          <w:bCs/>
          <w:sz w:val="24"/>
          <w:szCs w:val="24"/>
        </w:rPr>
        <w:t>………</w:t>
      </w:r>
    </w:p>
    <w:p w14:paraId="492E2ABF" w14:textId="77777777" w:rsidR="00E67297" w:rsidRPr="005C7D31" w:rsidRDefault="00E67297" w:rsidP="00A71DF9">
      <w:pPr>
        <w:spacing w:after="0" w:line="240" w:lineRule="auto"/>
        <w:jc w:val="both"/>
        <w:rPr>
          <w:rFonts w:ascii="Arial" w:hAnsi="Arial" w:cs="Arial"/>
          <w:bCs/>
          <w:sz w:val="16"/>
          <w:szCs w:val="16"/>
        </w:rPr>
      </w:pPr>
    </w:p>
    <w:p w14:paraId="0B2AC69E" w14:textId="77777777" w:rsidR="001268F3" w:rsidRPr="006B1931" w:rsidRDefault="001268F3" w:rsidP="00A71DF9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6B1931">
        <w:rPr>
          <w:rFonts w:ascii="Arial" w:hAnsi="Arial" w:cs="Arial"/>
          <w:bCs/>
          <w:sz w:val="24"/>
          <w:szCs w:val="24"/>
        </w:rPr>
        <w:t xml:space="preserve">Wykonawca będzie mógł wykorzystywać ww. zasoby przy wykonywaniu zamówienia </w:t>
      </w:r>
      <w:r w:rsidR="00D05ED3" w:rsidRPr="006B1931">
        <w:rPr>
          <w:rFonts w:ascii="Arial" w:hAnsi="Arial" w:cs="Arial"/>
          <w:bCs/>
          <w:sz w:val="24"/>
          <w:szCs w:val="24"/>
        </w:rPr>
        <w:br/>
      </w:r>
      <w:r w:rsidRPr="006B1931">
        <w:rPr>
          <w:rFonts w:ascii="Arial" w:hAnsi="Arial" w:cs="Arial"/>
          <w:bCs/>
          <w:sz w:val="24"/>
          <w:szCs w:val="24"/>
        </w:rPr>
        <w:t>w następujący sposób</w:t>
      </w:r>
      <w:r w:rsidR="00E67297" w:rsidRPr="006B1931">
        <w:rPr>
          <w:rFonts w:ascii="Arial" w:hAnsi="Arial" w:cs="Arial"/>
          <w:bCs/>
          <w:sz w:val="24"/>
          <w:szCs w:val="24"/>
        </w:rPr>
        <w:t xml:space="preserve">: </w:t>
      </w:r>
    </w:p>
    <w:p w14:paraId="03125E17" w14:textId="77777777" w:rsidR="00564490" w:rsidRPr="006B1931" w:rsidRDefault="00564490" w:rsidP="00A71DF9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6B1931">
        <w:rPr>
          <w:rFonts w:ascii="Arial" w:hAnsi="Arial" w:cs="Arial"/>
          <w:bCs/>
          <w:sz w:val="24"/>
          <w:szCs w:val="24"/>
        </w:rPr>
        <w:t>…………………………………………………………………………………………………</w:t>
      </w:r>
      <w:r w:rsidR="007D05BD">
        <w:rPr>
          <w:rFonts w:ascii="Arial" w:hAnsi="Arial" w:cs="Arial"/>
          <w:bCs/>
          <w:sz w:val="24"/>
          <w:szCs w:val="24"/>
        </w:rPr>
        <w:t>..</w:t>
      </w:r>
      <w:r w:rsidRPr="006B1931">
        <w:rPr>
          <w:rFonts w:ascii="Arial" w:hAnsi="Arial" w:cs="Arial"/>
          <w:bCs/>
          <w:sz w:val="24"/>
          <w:szCs w:val="24"/>
        </w:rPr>
        <w:t>………</w:t>
      </w:r>
    </w:p>
    <w:p w14:paraId="72B03ECA" w14:textId="77777777" w:rsidR="00564490" w:rsidRPr="006B1931" w:rsidRDefault="00564490" w:rsidP="00A71DF9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6B1931">
        <w:rPr>
          <w:rFonts w:ascii="Arial" w:hAnsi="Arial" w:cs="Arial"/>
          <w:bCs/>
          <w:sz w:val="24"/>
          <w:szCs w:val="24"/>
        </w:rPr>
        <w:t>…………………………………………………………………………………………………</w:t>
      </w:r>
      <w:r w:rsidR="007D05BD">
        <w:rPr>
          <w:rFonts w:ascii="Arial" w:hAnsi="Arial" w:cs="Arial"/>
          <w:bCs/>
          <w:sz w:val="24"/>
          <w:szCs w:val="24"/>
        </w:rPr>
        <w:t>..</w:t>
      </w:r>
      <w:r w:rsidRPr="006B1931">
        <w:rPr>
          <w:rFonts w:ascii="Arial" w:hAnsi="Arial" w:cs="Arial"/>
          <w:bCs/>
          <w:sz w:val="24"/>
          <w:szCs w:val="24"/>
        </w:rPr>
        <w:t>………</w:t>
      </w:r>
    </w:p>
    <w:p w14:paraId="6E65D28E" w14:textId="77777777" w:rsidR="00E67297" w:rsidRPr="005C7D31" w:rsidRDefault="00E67297" w:rsidP="00A71DF9">
      <w:pPr>
        <w:spacing w:after="0" w:line="240" w:lineRule="auto"/>
        <w:jc w:val="both"/>
        <w:rPr>
          <w:rFonts w:ascii="Arial" w:hAnsi="Arial" w:cs="Arial"/>
          <w:bCs/>
          <w:sz w:val="16"/>
          <w:szCs w:val="16"/>
        </w:rPr>
      </w:pPr>
    </w:p>
    <w:p w14:paraId="534B7637" w14:textId="77777777" w:rsidR="0095306E" w:rsidRPr="006B1931" w:rsidRDefault="001268F3" w:rsidP="00A71DF9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6B1931">
        <w:rPr>
          <w:rFonts w:ascii="Arial" w:hAnsi="Arial" w:cs="Arial"/>
          <w:bCs/>
          <w:sz w:val="24"/>
          <w:szCs w:val="24"/>
        </w:rPr>
        <w:t>Wykonawca będzie mógł wykorzystywać ww. zasoby w okresie:</w:t>
      </w:r>
      <w:r w:rsidR="0095306E" w:rsidRPr="006B1931">
        <w:rPr>
          <w:rFonts w:ascii="Arial" w:hAnsi="Arial" w:cs="Arial"/>
          <w:bCs/>
          <w:sz w:val="24"/>
          <w:szCs w:val="24"/>
        </w:rPr>
        <w:t xml:space="preserve"> </w:t>
      </w:r>
    </w:p>
    <w:p w14:paraId="1102F3BA" w14:textId="77777777" w:rsidR="00564490" w:rsidRPr="006B1931" w:rsidRDefault="001268F3" w:rsidP="00A71DF9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6B1931">
        <w:rPr>
          <w:rFonts w:ascii="Arial" w:hAnsi="Arial" w:cs="Arial"/>
          <w:bCs/>
          <w:sz w:val="24"/>
          <w:szCs w:val="24"/>
        </w:rPr>
        <w:t>……………</w:t>
      </w:r>
      <w:r w:rsidR="00564490" w:rsidRPr="006B1931">
        <w:rPr>
          <w:rFonts w:ascii="Arial" w:hAnsi="Arial" w:cs="Arial"/>
          <w:bCs/>
          <w:sz w:val="24"/>
          <w:szCs w:val="24"/>
        </w:rPr>
        <w:t>…………………………………………………………………………</w:t>
      </w:r>
      <w:r w:rsidR="0003328C">
        <w:rPr>
          <w:rFonts w:ascii="Arial" w:hAnsi="Arial" w:cs="Arial"/>
          <w:bCs/>
          <w:sz w:val="24"/>
          <w:szCs w:val="24"/>
        </w:rPr>
        <w:t>……………</w:t>
      </w:r>
      <w:r w:rsidR="007D05BD">
        <w:rPr>
          <w:rFonts w:ascii="Arial" w:hAnsi="Arial" w:cs="Arial"/>
          <w:bCs/>
          <w:sz w:val="24"/>
          <w:szCs w:val="24"/>
        </w:rPr>
        <w:t>..</w:t>
      </w:r>
      <w:r w:rsidR="0003328C">
        <w:rPr>
          <w:rFonts w:ascii="Arial" w:hAnsi="Arial" w:cs="Arial"/>
          <w:bCs/>
          <w:sz w:val="24"/>
          <w:szCs w:val="24"/>
        </w:rPr>
        <w:t>……</w:t>
      </w:r>
    </w:p>
    <w:p w14:paraId="394CCE95" w14:textId="77777777" w:rsidR="007D05BD" w:rsidRDefault="00110681" w:rsidP="007D05BD">
      <w:pPr>
        <w:spacing w:after="0" w:line="240" w:lineRule="auto"/>
        <w:jc w:val="both"/>
        <w:rPr>
          <w:rFonts w:ascii="Arial" w:hAnsi="Arial" w:cs="Arial"/>
          <w:bCs/>
          <w:color w:val="000000" w:themeColor="text1"/>
          <w:sz w:val="24"/>
          <w:szCs w:val="24"/>
        </w:rPr>
      </w:pPr>
      <w:r w:rsidRPr="006B1931">
        <w:rPr>
          <w:rFonts w:ascii="Arial" w:hAnsi="Arial" w:cs="Arial"/>
          <w:bCs/>
          <w:color w:val="000000" w:themeColor="text1"/>
          <w:sz w:val="24"/>
          <w:szCs w:val="24"/>
        </w:rPr>
        <w:t>Oświadczam</w:t>
      </w:r>
      <w:r w:rsidR="00E1360B" w:rsidRPr="006B1931">
        <w:rPr>
          <w:rFonts w:ascii="Arial" w:hAnsi="Arial" w:cs="Arial"/>
          <w:bCs/>
          <w:color w:val="000000" w:themeColor="text1"/>
          <w:sz w:val="24"/>
          <w:szCs w:val="24"/>
        </w:rPr>
        <w:t>/y</w:t>
      </w:r>
      <w:r w:rsidRPr="006B1931">
        <w:rPr>
          <w:rFonts w:ascii="Arial" w:hAnsi="Arial" w:cs="Arial"/>
          <w:bCs/>
          <w:color w:val="000000" w:themeColor="text1"/>
          <w:sz w:val="24"/>
          <w:szCs w:val="24"/>
        </w:rPr>
        <w:t>, że jako podmiot udostępniający zasoby na zdolnościach</w:t>
      </w:r>
      <w:r w:rsidR="00C81A37" w:rsidRPr="006B1931">
        <w:rPr>
          <w:rFonts w:ascii="Arial" w:hAnsi="Arial" w:cs="Arial"/>
          <w:bCs/>
          <w:color w:val="000000" w:themeColor="text1"/>
          <w:sz w:val="24"/>
          <w:szCs w:val="24"/>
        </w:rPr>
        <w:t>,</w:t>
      </w:r>
      <w:r w:rsidRPr="006B1931">
        <w:rPr>
          <w:rFonts w:ascii="Arial" w:hAnsi="Arial" w:cs="Arial"/>
          <w:bCs/>
          <w:color w:val="000000" w:themeColor="text1"/>
          <w:sz w:val="24"/>
          <w:szCs w:val="24"/>
        </w:rPr>
        <w:t xml:space="preserve"> którego Wykonawca polega w odniesieniu do warunków udziału w postępowaniu, zrealizuję</w:t>
      </w:r>
      <w:r w:rsidR="00C81A37" w:rsidRPr="006B1931">
        <w:rPr>
          <w:rFonts w:ascii="Arial" w:hAnsi="Arial" w:cs="Arial"/>
          <w:bCs/>
          <w:color w:val="000000" w:themeColor="text1"/>
          <w:sz w:val="24"/>
          <w:szCs w:val="24"/>
        </w:rPr>
        <w:t>/my</w:t>
      </w:r>
      <w:r w:rsidRPr="006B1931">
        <w:rPr>
          <w:rFonts w:ascii="Arial" w:hAnsi="Arial" w:cs="Arial"/>
          <w:bCs/>
          <w:color w:val="000000" w:themeColor="text1"/>
          <w:sz w:val="24"/>
          <w:szCs w:val="24"/>
        </w:rPr>
        <w:t xml:space="preserve"> </w:t>
      </w:r>
      <w:r w:rsidR="00DD7428">
        <w:rPr>
          <w:rFonts w:ascii="Arial" w:hAnsi="Arial" w:cs="Arial"/>
          <w:bCs/>
          <w:color w:val="000000" w:themeColor="text1"/>
          <w:sz w:val="24"/>
          <w:szCs w:val="24"/>
        </w:rPr>
        <w:t>roboty budowlane</w:t>
      </w:r>
      <w:r w:rsidRPr="006B1931">
        <w:rPr>
          <w:rFonts w:ascii="Arial" w:hAnsi="Arial" w:cs="Arial"/>
          <w:bCs/>
          <w:color w:val="000000" w:themeColor="text1"/>
          <w:sz w:val="24"/>
          <w:szCs w:val="24"/>
        </w:rPr>
        <w:t>, których wskazane zdolności dotyczą</w:t>
      </w:r>
      <w:r w:rsidR="007D05BD">
        <w:rPr>
          <w:rFonts w:ascii="Arial" w:hAnsi="Arial" w:cs="Arial"/>
          <w:bCs/>
          <w:color w:val="000000" w:themeColor="text1"/>
          <w:sz w:val="24"/>
          <w:szCs w:val="24"/>
        </w:rPr>
        <w:t xml:space="preserve"> w zakresie:</w:t>
      </w:r>
    </w:p>
    <w:p w14:paraId="529E03D1" w14:textId="77777777" w:rsidR="007D05BD" w:rsidRDefault="007D05BD" w:rsidP="007D05BD">
      <w:pPr>
        <w:spacing w:after="0" w:line="240" w:lineRule="auto"/>
        <w:jc w:val="both"/>
        <w:rPr>
          <w:rFonts w:ascii="Arial" w:hAnsi="Arial" w:cs="Arial"/>
          <w:bCs/>
          <w:color w:val="000000" w:themeColor="text1"/>
          <w:sz w:val="24"/>
          <w:szCs w:val="24"/>
        </w:rPr>
      </w:pPr>
      <w:r>
        <w:rPr>
          <w:rFonts w:ascii="Arial" w:hAnsi="Arial" w:cs="Arial"/>
          <w:bCs/>
          <w:color w:val="000000" w:themeColor="text1"/>
          <w:sz w:val="24"/>
          <w:szCs w:val="24"/>
        </w:rPr>
        <w:t>…………………………………………………………………………………………………….…….</w:t>
      </w:r>
    </w:p>
    <w:p w14:paraId="13055307" w14:textId="77777777" w:rsidR="00110681" w:rsidRDefault="007D05BD" w:rsidP="00A71DF9">
      <w:pPr>
        <w:spacing w:after="0" w:line="240" w:lineRule="auto"/>
        <w:jc w:val="both"/>
        <w:rPr>
          <w:rFonts w:ascii="Arial" w:hAnsi="Arial" w:cs="Arial"/>
          <w:bCs/>
          <w:color w:val="000000" w:themeColor="text1"/>
          <w:sz w:val="24"/>
          <w:szCs w:val="24"/>
        </w:rPr>
      </w:pPr>
      <w:r>
        <w:rPr>
          <w:rFonts w:ascii="Arial" w:hAnsi="Arial" w:cs="Arial"/>
          <w:bCs/>
          <w:color w:val="000000" w:themeColor="text1"/>
          <w:sz w:val="24"/>
          <w:szCs w:val="24"/>
        </w:rPr>
        <w:t>…………………………………………………………………………………………………….…….</w:t>
      </w:r>
    </w:p>
    <w:p w14:paraId="4E4EEED0" w14:textId="77777777" w:rsidR="007D05BD" w:rsidRPr="006B1931" w:rsidRDefault="007D05BD" w:rsidP="00A71DF9">
      <w:pPr>
        <w:spacing w:after="0" w:line="240" w:lineRule="auto"/>
        <w:jc w:val="both"/>
        <w:rPr>
          <w:rFonts w:ascii="Arial" w:hAnsi="Arial" w:cs="Arial"/>
          <w:bCs/>
          <w:color w:val="000000" w:themeColor="text1"/>
          <w:sz w:val="24"/>
          <w:szCs w:val="24"/>
        </w:rPr>
      </w:pPr>
    </w:p>
    <w:p w14:paraId="452C6F0A" w14:textId="77777777" w:rsidR="00564490" w:rsidRPr="006B1931" w:rsidRDefault="006D0637" w:rsidP="00A71DF9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6B1931">
        <w:rPr>
          <w:rFonts w:ascii="Arial" w:hAnsi="Arial" w:cs="Arial"/>
          <w:bCs/>
          <w:sz w:val="24"/>
          <w:szCs w:val="24"/>
        </w:rPr>
        <w:t xml:space="preserve">Z </w:t>
      </w:r>
      <w:r w:rsidR="002111B8" w:rsidRPr="006B1931">
        <w:rPr>
          <w:rFonts w:ascii="Arial" w:hAnsi="Arial" w:cs="Arial"/>
          <w:bCs/>
          <w:sz w:val="24"/>
          <w:szCs w:val="24"/>
        </w:rPr>
        <w:t xml:space="preserve">Wykonawcą łączyć nas będzie </w:t>
      </w:r>
      <w:r w:rsidR="00564490" w:rsidRPr="006B1931">
        <w:rPr>
          <w:rFonts w:ascii="Arial" w:hAnsi="Arial" w:cs="Arial"/>
          <w:bCs/>
          <w:sz w:val="24"/>
          <w:szCs w:val="24"/>
        </w:rPr>
        <w:t>……………………</w:t>
      </w:r>
      <w:r w:rsidR="00CE6316">
        <w:rPr>
          <w:rFonts w:ascii="Arial" w:hAnsi="Arial" w:cs="Arial"/>
          <w:bCs/>
          <w:sz w:val="24"/>
          <w:szCs w:val="24"/>
        </w:rPr>
        <w:t>……………………………………………...</w:t>
      </w:r>
    </w:p>
    <w:p w14:paraId="54ACA56D" w14:textId="77777777" w:rsidR="001C6FE4" w:rsidRDefault="007304F3" w:rsidP="00C814A1">
      <w:pPr>
        <w:widowControl w:val="0"/>
        <w:spacing w:after="0" w:line="240" w:lineRule="auto"/>
        <w:rPr>
          <w:rFonts w:ascii="Arial" w:eastAsia="Times New Roman" w:hAnsi="Arial" w:cs="Arial"/>
          <w:i/>
          <w:iCs/>
          <w:sz w:val="20"/>
          <w:szCs w:val="20"/>
          <w:lang w:eastAsia="pl-PL"/>
        </w:rPr>
      </w:pPr>
      <w:r>
        <w:rPr>
          <w:rFonts w:ascii="Arial" w:eastAsia="Times New Roman" w:hAnsi="Arial" w:cs="Arial"/>
          <w:i/>
          <w:iCs/>
          <w:sz w:val="20"/>
          <w:szCs w:val="20"/>
          <w:lang w:eastAsia="pl-PL"/>
        </w:rPr>
        <w:t xml:space="preserve">   </w:t>
      </w:r>
      <w:r>
        <w:rPr>
          <w:rFonts w:ascii="Arial" w:eastAsia="Times New Roman" w:hAnsi="Arial" w:cs="Arial"/>
          <w:i/>
          <w:iCs/>
          <w:sz w:val="20"/>
          <w:szCs w:val="20"/>
          <w:lang w:eastAsia="pl-PL"/>
        </w:rPr>
        <w:tab/>
      </w:r>
      <w:r>
        <w:rPr>
          <w:rFonts w:ascii="Arial" w:eastAsia="Times New Roman" w:hAnsi="Arial" w:cs="Arial"/>
          <w:i/>
          <w:iCs/>
          <w:sz w:val="20"/>
          <w:szCs w:val="20"/>
          <w:lang w:eastAsia="pl-PL"/>
        </w:rPr>
        <w:tab/>
      </w:r>
      <w:r w:rsidR="00120D80" w:rsidRPr="00BC5C67">
        <w:rPr>
          <w:rFonts w:ascii="Arial" w:eastAsia="Times New Roman" w:hAnsi="Arial" w:cs="Arial"/>
          <w:i/>
          <w:iCs/>
          <w:sz w:val="20"/>
          <w:szCs w:val="20"/>
          <w:lang w:eastAsia="pl-PL"/>
        </w:rPr>
        <w:t xml:space="preserve"> </w:t>
      </w:r>
      <w:r w:rsidR="00BC5C67">
        <w:rPr>
          <w:rFonts w:ascii="Arial" w:eastAsia="Times New Roman" w:hAnsi="Arial" w:cs="Arial"/>
          <w:i/>
          <w:iCs/>
          <w:sz w:val="20"/>
          <w:szCs w:val="20"/>
          <w:lang w:eastAsia="pl-PL"/>
        </w:rPr>
        <w:tab/>
      </w:r>
      <w:r w:rsidR="00BC5C67">
        <w:rPr>
          <w:rFonts w:ascii="Arial" w:eastAsia="Times New Roman" w:hAnsi="Arial" w:cs="Arial"/>
          <w:i/>
          <w:iCs/>
          <w:sz w:val="20"/>
          <w:szCs w:val="20"/>
          <w:lang w:eastAsia="pl-PL"/>
        </w:rPr>
        <w:tab/>
      </w:r>
      <w:r w:rsidR="00120D80" w:rsidRPr="00BC5C67">
        <w:rPr>
          <w:rFonts w:ascii="Arial" w:eastAsia="Times New Roman" w:hAnsi="Arial" w:cs="Arial"/>
          <w:i/>
          <w:iCs/>
          <w:sz w:val="20"/>
          <w:szCs w:val="20"/>
          <w:lang w:eastAsia="pl-PL"/>
        </w:rPr>
        <w:t xml:space="preserve">    </w:t>
      </w:r>
    </w:p>
    <w:p w14:paraId="7E533BC8" w14:textId="77777777" w:rsidR="003E48E5" w:rsidRDefault="003E48E5" w:rsidP="001C6FE4">
      <w:pPr>
        <w:widowControl w:val="0"/>
        <w:spacing w:after="0" w:line="240" w:lineRule="auto"/>
        <w:jc w:val="right"/>
        <w:rPr>
          <w:rFonts w:ascii="Arial" w:hAnsi="Arial" w:cs="Arial"/>
          <w:i/>
          <w:snapToGrid w:val="0"/>
          <w:sz w:val="20"/>
          <w:szCs w:val="20"/>
        </w:rPr>
      </w:pPr>
    </w:p>
    <w:p w14:paraId="5A296B27" w14:textId="77777777" w:rsidR="00C77DCD" w:rsidRPr="00BC5C67" w:rsidRDefault="00BC5C67" w:rsidP="001C6FE4">
      <w:pPr>
        <w:widowControl w:val="0"/>
        <w:spacing w:after="0" w:line="240" w:lineRule="auto"/>
        <w:jc w:val="right"/>
        <w:rPr>
          <w:rFonts w:ascii="Arial" w:eastAsia="Times New Roman" w:hAnsi="Arial" w:cs="Arial"/>
          <w:i/>
          <w:iCs/>
          <w:sz w:val="20"/>
          <w:szCs w:val="20"/>
          <w:lang w:eastAsia="pl-PL"/>
        </w:rPr>
      </w:pPr>
      <w:r>
        <w:rPr>
          <w:rFonts w:ascii="Arial" w:hAnsi="Arial" w:cs="Arial"/>
          <w:i/>
          <w:snapToGrid w:val="0"/>
          <w:sz w:val="20"/>
          <w:szCs w:val="20"/>
        </w:rPr>
        <w:t>k</w:t>
      </w:r>
      <w:r w:rsidRPr="00BC5C67">
        <w:rPr>
          <w:rFonts w:ascii="Arial" w:hAnsi="Arial" w:cs="Arial"/>
          <w:i/>
          <w:snapToGrid w:val="0"/>
          <w:sz w:val="20"/>
          <w:szCs w:val="20"/>
        </w:rPr>
        <w:t>walifikowany</w:t>
      </w:r>
      <w:r>
        <w:rPr>
          <w:rFonts w:ascii="Arial" w:eastAsia="Times New Roman" w:hAnsi="Arial" w:cs="Arial"/>
          <w:i/>
          <w:iCs/>
          <w:sz w:val="20"/>
          <w:szCs w:val="20"/>
          <w:lang w:eastAsia="pl-PL"/>
        </w:rPr>
        <w:t xml:space="preserve"> </w:t>
      </w:r>
      <w:r w:rsidR="00120D80" w:rsidRPr="00BC5C67">
        <w:rPr>
          <w:rFonts w:ascii="Arial" w:eastAsia="Times New Roman" w:hAnsi="Arial" w:cs="Arial"/>
          <w:i/>
          <w:iCs/>
          <w:sz w:val="20"/>
          <w:szCs w:val="20"/>
          <w:lang w:eastAsia="pl-PL"/>
        </w:rPr>
        <w:t xml:space="preserve">podpis </w:t>
      </w:r>
      <w:r w:rsidR="005D4E14" w:rsidRPr="00BC5C67">
        <w:rPr>
          <w:rFonts w:ascii="Arial" w:eastAsia="Times New Roman" w:hAnsi="Arial" w:cs="Arial"/>
          <w:i/>
          <w:iCs/>
          <w:sz w:val="20"/>
          <w:szCs w:val="20"/>
          <w:lang w:eastAsia="pl-PL"/>
        </w:rPr>
        <w:t xml:space="preserve">elektroniczny </w:t>
      </w:r>
      <w:r w:rsidR="00120D80" w:rsidRPr="00BC5C67">
        <w:rPr>
          <w:rFonts w:ascii="Arial" w:eastAsia="Times New Roman" w:hAnsi="Arial" w:cs="Arial"/>
          <w:i/>
          <w:iCs/>
          <w:sz w:val="20"/>
          <w:szCs w:val="20"/>
          <w:lang w:eastAsia="pl-PL"/>
        </w:rPr>
        <w:t>podmiotu udostępniającego zasoby</w:t>
      </w:r>
    </w:p>
    <w:sectPr w:rsidR="00C77DCD" w:rsidRPr="00BC5C67" w:rsidSect="007D05BD">
      <w:headerReference w:type="default" r:id="rId8"/>
      <w:footerReference w:type="default" r:id="rId9"/>
      <w:pgSz w:w="11906" w:h="16838"/>
      <w:pgMar w:top="1077" w:right="1077" w:bottom="567" w:left="1077" w:header="709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02877E" w14:textId="77777777" w:rsidR="00FD5B84" w:rsidRDefault="00FD5B84" w:rsidP="00955BEA">
      <w:pPr>
        <w:spacing w:after="0" w:line="240" w:lineRule="auto"/>
      </w:pPr>
      <w:r>
        <w:separator/>
      </w:r>
    </w:p>
  </w:endnote>
  <w:endnote w:type="continuationSeparator" w:id="0">
    <w:p w14:paraId="3D457B87" w14:textId="77777777" w:rsidR="00FD5B84" w:rsidRDefault="00FD5B84" w:rsidP="00955B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41717B" w14:textId="77777777" w:rsidR="00564490" w:rsidRPr="00975C8C" w:rsidRDefault="00564490" w:rsidP="00975C8C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0905DB" w14:textId="77777777" w:rsidR="00FD5B84" w:rsidRDefault="00FD5B84" w:rsidP="00955BEA">
      <w:pPr>
        <w:spacing w:after="0" w:line="240" w:lineRule="auto"/>
      </w:pPr>
      <w:r>
        <w:separator/>
      </w:r>
    </w:p>
  </w:footnote>
  <w:footnote w:type="continuationSeparator" w:id="0">
    <w:p w14:paraId="6E51DAF9" w14:textId="77777777" w:rsidR="00FD5B84" w:rsidRDefault="00FD5B84" w:rsidP="00955B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66403D" w14:textId="77777777" w:rsidR="001C6FE4" w:rsidRDefault="009262E1" w:rsidP="003E48E5">
    <w:pPr>
      <w:pStyle w:val="Nagwek"/>
      <w:jc w:val="center"/>
    </w:pPr>
    <w:r>
      <w:rPr>
        <w:noProof/>
        <w:lang w:val="pl-PL"/>
      </w:rPr>
      <w:drawing>
        <wp:inline distT="0" distB="0" distL="0" distR="0" wp14:anchorId="5ADE7733" wp14:editId="2F4BDEC2">
          <wp:extent cx="4923790" cy="695325"/>
          <wp:effectExtent l="0" t="0" r="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923790" cy="6953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1"/>
    <w:lvl w:ilvl="0">
      <w:start w:val="1"/>
      <w:numFmt w:val="decimal"/>
      <w:lvlText w:val="§%1.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  <w:sz w:val="20"/>
        <w:szCs w:val="20"/>
      </w:rPr>
    </w:lvl>
  </w:abstractNum>
  <w:abstractNum w:abstractNumId="1" w15:restartNumberingAfterBreak="0">
    <w:nsid w:val="00000003"/>
    <w:multiLevelType w:val="multilevel"/>
    <w:tmpl w:val="00000003"/>
    <w:name w:val="WW8Num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2">
      <w:numFmt w:val="bullet"/>
      <w:lvlText w:val="–"/>
      <w:lvlJc w:val="left"/>
      <w:pPr>
        <w:tabs>
          <w:tab w:val="num" w:pos="1980"/>
        </w:tabs>
        <w:ind w:left="1980" w:hanging="36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0000004"/>
    <w:multiLevelType w:val="multilevel"/>
    <w:tmpl w:val="00000004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0000005"/>
    <w:multiLevelType w:val="singleLevel"/>
    <w:tmpl w:val="00000005"/>
    <w:name w:val="WW8Num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</w:rPr>
    </w:lvl>
  </w:abstractNum>
  <w:abstractNum w:abstractNumId="4" w15:restartNumberingAfterBreak="0">
    <w:nsid w:val="00000006"/>
    <w:multiLevelType w:val="multilevel"/>
    <w:tmpl w:val="00000006"/>
    <w:name w:val="WW8Num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Arial" w:hAnsi="Arial"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ascii="Arial" w:hAnsi="Arial"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Arial" w:hAnsi="Arial"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Arial" w:hAnsi="Arial"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Arial" w:hAnsi="Arial"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Arial" w:hAnsi="Arial"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Arial" w:hAnsi="Arial"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Arial" w:hAnsi="Arial" w:cs="Times New Roman"/>
      </w:rPr>
    </w:lvl>
  </w:abstractNum>
  <w:abstractNum w:abstractNumId="5" w15:restartNumberingAfterBreak="0">
    <w:nsid w:val="00000007"/>
    <w:multiLevelType w:val="multilevel"/>
    <w:tmpl w:val="00000007"/>
    <w:name w:val="WW8Num1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00FE2F26"/>
    <w:multiLevelType w:val="hybridMultilevel"/>
    <w:tmpl w:val="EAC63926"/>
    <w:lvl w:ilvl="0" w:tplc="160A041C">
      <w:start w:val="1"/>
      <w:numFmt w:val="decimal"/>
      <w:lvlText w:val="§%1.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5207F2B"/>
    <w:multiLevelType w:val="hybridMultilevel"/>
    <w:tmpl w:val="C1BA9188"/>
    <w:lvl w:ilvl="0" w:tplc="1EB0B56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A248547A">
      <w:numFmt w:val="bullet"/>
      <w:lvlText w:val="–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cs="Times New Roman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33B90AB2"/>
    <w:multiLevelType w:val="multilevel"/>
    <w:tmpl w:val="8DE626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EAE4A25"/>
    <w:multiLevelType w:val="hybridMultilevel"/>
    <w:tmpl w:val="E6841D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F572341"/>
    <w:multiLevelType w:val="hybridMultilevel"/>
    <w:tmpl w:val="77009FCC"/>
    <w:lvl w:ilvl="0" w:tplc="0F84839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47F245B7"/>
    <w:multiLevelType w:val="multilevel"/>
    <w:tmpl w:val="93E075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 w15:restartNumberingAfterBreak="0">
    <w:nsid w:val="637A0C9D"/>
    <w:multiLevelType w:val="hybridMultilevel"/>
    <w:tmpl w:val="0B0E89BC"/>
    <w:lvl w:ilvl="0" w:tplc="1EB0B56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69791E86"/>
    <w:multiLevelType w:val="hybridMultilevel"/>
    <w:tmpl w:val="60F8998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DF4471A"/>
    <w:multiLevelType w:val="hybridMultilevel"/>
    <w:tmpl w:val="FF10B742"/>
    <w:lvl w:ilvl="0" w:tplc="EEFCCE4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010789628">
    <w:abstractNumId w:val="12"/>
  </w:num>
  <w:num w:numId="2" w16cid:durableId="376586372">
    <w:abstractNumId w:val="10"/>
  </w:num>
  <w:num w:numId="3" w16cid:durableId="1502089864">
    <w:abstractNumId w:val="8"/>
  </w:num>
  <w:num w:numId="4" w16cid:durableId="349110320">
    <w:abstractNumId w:val="7"/>
  </w:num>
  <w:num w:numId="5" w16cid:durableId="971863177">
    <w:abstractNumId w:val="6"/>
  </w:num>
  <w:num w:numId="6" w16cid:durableId="113404885">
    <w:abstractNumId w:val="11"/>
  </w:num>
  <w:num w:numId="7" w16cid:durableId="56036412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563687115">
    <w:abstractNumId w:val="0"/>
  </w:num>
  <w:num w:numId="9" w16cid:durableId="1950968897">
    <w:abstractNumId w:val="1"/>
  </w:num>
  <w:num w:numId="10" w16cid:durableId="1681662529">
    <w:abstractNumId w:val="2"/>
  </w:num>
  <w:num w:numId="11" w16cid:durableId="2362000">
    <w:abstractNumId w:val="3"/>
  </w:num>
  <w:num w:numId="12" w16cid:durableId="369184277">
    <w:abstractNumId w:val="4"/>
  </w:num>
  <w:num w:numId="13" w16cid:durableId="1987933297">
    <w:abstractNumId w:val="5"/>
  </w:num>
  <w:num w:numId="14" w16cid:durableId="3948029">
    <w:abstractNumId w:val="13"/>
  </w:num>
  <w:num w:numId="15" w16cid:durableId="263154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87382"/>
    <w:rsid w:val="00011021"/>
    <w:rsid w:val="0001135B"/>
    <w:rsid w:val="00011401"/>
    <w:rsid w:val="0003328C"/>
    <w:rsid w:val="00036E09"/>
    <w:rsid w:val="00046105"/>
    <w:rsid w:val="00065F94"/>
    <w:rsid w:val="00067D3C"/>
    <w:rsid w:val="000849BC"/>
    <w:rsid w:val="00085E94"/>
    <w:rsid w:val="00086C2B"/>
    <w:rsid w:val="0009025A"/>
    <w:rsid w:val="00091A6A"/>
    <w:rsid w:val="000A72D7"/>
    <w:rsid w:val="000D296B"/>
    <w:rsid w:val="000E02E4"/>
    <w:rsid w:val="000E02EA"/>
    <w:rsid w:val="000F1ECB"/>
    <w:rsid w:val="00110681"/>
    <w:rsid w:val="00111B01"/>
    <w:rsid w:val="00120D80"/>
    <w:rsid w:val="001268F3"/>
    <w:rsid w:val="00135E8C"/>
    <w:rsid w:val="00143ECD"/>
    <w:rsid w:val="00146A2D"/>
    <w:rsid w:val="001566BD"/>
    <w:rsid w:val="00157C89"/>
    <w:rsid w:val="00161486"/>
    <w:rsid w:val="001658DE"/>
    <w:rsid w:val="00174914"/>
    <w:rsid w:val="00177808"/>
    <w:rsid w:val="001856E9"/>
    <w:rsid w:val="00185BED"/>
    <w:rsid w:val="00187C98"/>
    <w:rsid w:val="00194D5E"/>
    <w:rsid w:val="001B0A5A"/>
    <w:rsid w:val="001B222B"/>
    <w:rsid w:val="001B3D0D"/>
    <w:rsid w:val="001C5DAC"/>
    <w:rsid w:val="001C6FE4"/>
    <w:rsid w:val="001D49D2"/>
    <w:rsid w:val="001D5F0E"/>
    <w:rsid w:val="002003AB"/>
    <w:rsid w:val="002111B8"/>
    <w:rsid w:val="00212799"/>
    <w:rsid w:val="00225C6C"/>
    <w:rsid w:val="00227554"/>
    <w:rsid w:val="00230E25"/>
    <w:rsid w:val="00265CFA"/>
    <w:rsid w:val="00271031"/>
    <w:rsid w:val="00272F5D"/>
    <w:rsid w:val="002877B7"/>
    <w:rsid w:val="0029020D"/>
    <w:rsid w:val="002A6525"/>
    <w:rsid w:val="002B265C"/>
    <w:rsid w:val="002D5178"/>
    <w:rsid w:val="002D6B08"/>
    <w:rsid w:val="002E386B"/>
    <w:rsid w:val="002E40EC"/>
    <w:rsid w:val="00301C20"/>
    <w:rsid w:val="0030563C"/>
    <w:rsid w:val="00312196"/>
    <w:rsid w:val="00314B4C"/>
    <w:rsid w:val="00316396"/>
    <w:rsid w:val="003178CA"/>
    <w:rsid w:val="00321462"/>
    <w:rsid w:val="00340AC6"/>
    <w:rsid w:val="00341F0D"/>
    <w:rsid w:val="00346B2E"/>
    <w:rsid w:val="00350F29"/>
    <w:rsid w:val="00354CE4"/>
    <w:rsid w:val="003662E4"/>
    <w:rsid w:val="00373A7E"/>
    <w:rsid w:val="0037504E"/>
    <w:rsid w:val="00382ADB"/>
    <w:rsid w:val="00391C2D"/>
    <w:rsid w:val="003A0D74"/>
    <w:rsid w:val="003B0FCD"/>
    <w:rsid w:val="003D703E"/>
    <w:rsid w:val="003E48E5"/>
    <w:rsid w:val="00425ECA"/>
    <w:rsid w:val="004261FC"/>
    <w:rsid w:val="0043013E"/>
    <w:rsid w:val="00432CA0"/>
    <w:rsid w:val="00434007"/>
    <w:rsid w:val="00444A56"/>
    <w:rsid w:val="00454C8A"/>
    <w:rsid w:val="004668F5"/>
    <w:rsid w:val="00467F27"/>
    <w:rsid w:val="00472931"/>
    <w:rsid w:val="00474914"/>
    <w:rsid w:val="0048013A"/>
    <w:rsid w:val="00482D40"/>
    <w:rsid w:val="0048673D"/>
    <w:rsid w:val="00491807"/>
    <w:rsid w:val="004A5065"/>
    <w:rsid w:val="004B2494"/>
    <w:rsid w:val="004B6496"/>
    <w:rsid w:val="004D01E3"/>
    <w:rsid w:val="004D46CE"/>
    <w:rsid w:val="004E048E"/>
    <w:rsid w:val="004E78E4"/>
    <w:rsid w:val="004F4D44"/>
    <w:rsid w:val="004F61EB"/>
    <w:rsid w:val="00510F02"/>
    <w:rsid w:val="00512EEE"/>
    <w:rsid w:val="00517640"/>
    <w:rsid w:val="00520B0C"/>
    <w:rsid w:val="0052330E"/>
    <w:rsid w:val="005359AF"/>
    <w:rsid w:val="005370DC"/>
    <w:rsid w:val="005444D4"/>
    <w:rsid w:val="00545BE2"/>
    <w:rsid w:val="00564490"/>
    <w:rsid w:val="00564822"/>
    <w:rsid w:val="0058205E"/>
    <w:rsid w:val="005911D9"/>
    <w:rsid w:val="00596A3F"/>
    <w:rsid w:val="005A659E"/>
    <w:rsid w:val="005A71D3"/>
    <w:rsid w:val="005B101B"/>
    <w:rsid w:val="005C57F1"/>
    <w:rsid w:val="005C6F37"/>
    <w:rsid w:val="005C7D31"/>
    <w:rsid w:val="005D2C20"/>
    <w:rsid w:val="005D4E14"/>
    <w:rsid w:val="005D5446"/>
    <w:rsid w:val="005D7D4A"/>
    <w:rsid w:val="005E7C11"/>
    <w:rsid w:val="005F4E1F"/>
    <w:rsid w:val="00601143"/>
    <w:rsid w:val="00601C2B"/>
    <w:rsid w:val="006114E9"/>
    <w:rsid w:val="00620D42"/>
    <w:rsid w:val="00626705"/>
    <w:rsid w:val="00645C3A"/>
    <w:rsid w:val="006465D4"/>
    <w:rsid w:val="00646BDB"/>
    <w:rsid w:val="0065154C"/>
    <w:rsid w:val="00665338"/>
    <w:rsid w:val="00680304"/>
    <w:rsid w:val="006814DE"/>
    <w:rsid w:val="00687382"/>
    <w:rsid w:val="00692BDA"/>
    <w:rsid w:val="00694388"/>
    <w:rsid w:val="006B1931"/>
    <w:rsid w:val="006B58AA"/>
    <w:rsid w:val="006B716B"/>
    <w:rsid w:val="006C4215"/>
    <w:rsid w:val="006D0637"/>
    <w:rsid w:val="006D19B0"/>
    <w:rsid w:val="00711E38"/>
    <w:rsid w:val="007233DB"/>
    <w:rsid w:val="007246DD"/>
    <w:rsid w:val="007304F3"/>
    <w:rsid w:val="00733FA2"/>
    <w:rsid w:val="00735E55"/>
    <w:rsid w:val="00747B35"/>
    <w:rsid w:val="00765F39"/>
    <w:rsid w:val="007731B2"/>
    <w:rsid w:val="00782D1F"/>
    <w:rsid w:val="00786C92"/>
    <w:rsid w:val="007B3C92"/>
    <w:rsid w:val="007B47B5"/>
    <w:rsid w:val="007B6BE7"/>
    <w:rsid w:val="007C7F90"/>
    <w:rsid w:val="007D05BD"/>
    <w:rsid w:val="007E2AED"/>
    <w:rsid w:val="007E3BE4"/>
    <w:rsid w:val="008030D2"/>
    <w:rsid w:val="008206A7"/>
    <w:rsid w:val="008252F8"/>
    <w:rsid w:val="00832404"/>
    <w:rsid w:val="00832A2B"/>
    <w:rsid w:val="008341C3"/>
    <w:rsid w:val="00850C05"/>
    <w:rsid w:val="008532DE"/>
    <w:rsid w:val="008664C4"/>
    <w:rsid w:val="00873F7D"/>
    <w:rsid w:val="008866AE"/>
    <w:rsid w:val="00891092"/>
    <w:rsid w:val="00897277"/>
    <w:rsid w:val="008A0E30"/>
    <w:rsid w:val="008A60B9"/>
    <w:rsid w:val="008B32D3"/>
    <w:rsid w:val="008B7C5D"/>
    <w:rsid w:val="008C1001"/>
    <w:rsid w:val="008D01D8"/>
    <w:rsid w:val="008D0A9B"/>
    <w:rsid w:val="008D2204"/>
    <w:rsid w:val="008D27CD"/>
    <w:rsid w:val="008E0106"/>
    <w:rsid w:val="008E52BE"/>
    <w:rsid w:val="008F082E"/>
    <w:rsid w:val="009042DB"/>
    <w:rsid w:val="009262E1"/>
    <w:rsid w:val="00927645"/>
    <w:rsid w:val="00930099"/>
    <w:rsid w:val="00934A86"/>
    <w:rsid w:val="009354AE"/>
    <w:rsid w:val="00936C44"/>
    <w:rsid w:val="00951BB3"/>
    <w:rsid w:val="0095306E"/>
    <w:rsid w:val="00954FBC"/>
    <w:rsid w:val="00955BEA"/>
    <w:rsid w:val="00956480"/>
    <w:rsid w:val="00960168"/>
    <w:rsid w:val="0096182A"/>
    <w:rsid w:val="00970980"/>
    <w:rsid w:val="00971A1D"/>
    <w:rsid w:val="00973CCB"/>
    <w:rsid w:val="00975C8C"/>
    <w:rsid w:val="00991E66"/>
    <w:rsid w:val="00992A3B"/>
    <w:rsid w:val="009968DD"/>
    <w:rsid w:val="009C22BB"/>
    <w:rsid w:val="009C5BC3"/>
    <w:rsid w:val="009D1CAC"/>
    <w:rsid w:val="009D328F"/>
    <w:rsid w:val="009D3A9F"/>
    <w:rsid w:val="009D3FBD"/>
    <w:rsid w:val="009E1E66"/>
    <w:rsid w:val="009E476A"/>
    <w:rsid w:val="009E7B59"/>
    <w:rsid w:val="009F1C17"/>
    <w:rsid w:val="009F77ED"/>
    <w:rsid w:val="00A04CF0"/>
    <w:rsid w:val="00A266C7"/>
    <w:rsid w:val="00A35EF0"/>
    <w:rsid w:val="00A374AF"/>
    <w:rsid w:val="00A42246"/>
    <w:rsid w:val="00A47DCD"/>
    <w:rsid w:val="00A5027A"/>
    <w:rsid w:val="00A5535D"/>
    <w:rsid w:val="00A62EAE"/>
    <w:rsid w:val="00A65991"/>
    <w:rsid w:val="00A71DF9"/>
    <w:rsid w:val="00A73DED"/>
    <w:rsid w:val="00A80291"/>
    <w:rsid w:val="00A8502E"/>
    <w:rsid w:val="00A8520C"/>
    <w:rsid w:val="00AB62E6"/>
    <w:rsid w:val="00AC25D0"/>
    <w:rsid w:val="00AC58F8"/>
    <w:rsid w:val="00AD1CA4"/>
    <w:rsid w:val="00AF0638"/>
    <w:rsid w:val="00AF42D1"/>
    <w:rsid w:val="00B039C4"/>
    <w:rsid w:val="00B041BD"/>
    <w:rsid w:val="00B25620"/>
    <w:rsid w:val="00B37BCE"/>
    <w:rsid w:val="00B5246A"/>
    <w:rsid w:val="00B54DA8"/>
    <w:rsid w:val="00B73EF6"/>
    <w:rsid w:val="00B81658"/>
    <w:rsid w:val="00B94132"/>
    <w:rsid w:val="00B945A2"/>
    <w:rsid w:val="00BB2D38"/>
    <w:rsid w:val="00BC5C67"/>
    <w:rsid w:val="00BD3AC3"/>
    <w:rsid w:val="00BD6879"/>
    <w:rsid w:val="00BE0301"/>
    <w:rsid w:val="00BE3A3B"/>
    <w:rsid w:val="00BF210A"/>
    <w:rsid w:val="00BF2DFF"/>
    <w:rsid w:val="00C12181"/>
    <w:rsid w:val="00C2080D"/>
    <w:rsid w:val="00C24633"/>
    <w:rsid w:val="00C3616A"/>
    <w:rsid w:val="00C36ED7"/>
    <w:rsid w:val="00C45CFA"/>
    <w:rsid w:val="00C518EE"/>
    <w:rsid w:val="00C74263"/>
    <w:rsid w:val="00C77DCD"/>
    <w:rsid w:val="00C814A1"/>
    <w:rsid w:val="00C81A37"/>
    <w:rsid w:val="00C83AA2"/>
    <w:rsid w:val="00C96D9E"/>
    <w:rsid w:val="00CA39D0"/>
    <w:rsid w:val="00CB5CB4"/>
    <w:rsid w:val="00CC391C"/>
    <w:rsid w:val="00CC48FF"/>
    <w:rsid w:val="00CC4F2B"/>
    <w:rsid w:val="00CD1716"/>
    <w:rsid w:val="00CE6316"/>
    <w:rsid w:val="00CF5E86"/>
    <w:rsid w:val="00D02B9E"/>
    <w:rsid w:val="00D0553D"/>
    <w:rsid w:val="00D05ED3"/>
    <w:rsid w:val="00D10C11"/>
    <w:rsid w:val="00D10C2C"/>
    <w:rsid w:val="00D15A1B"/>
    <w:rsid w:val="00D213C8"/>
    <w:rsid w:val="00D513DB"/>
    <w:rsid w:val="00D73C56"/>
    <w:rsid w:val="00D7404D"/>
    <w:rsid w:val="00D83F86"/>
    <w:rsid w:val="00D84D30"/>
    <w:rsid w:val="00D921AC"/>
    <w:rsid w:val="00DA547F"/>
    <w:rsid w:val="00DB51F6"/>
    <w:rsid w:val="00DC6607"/>
    <w:rsid w:val="00DD7428"/>
    <w:rsid w:val="00DE6C81"/>
    <w:rsid w:val="00DF1B2B"/>
    <w:rsid w:val="00DF2387"/>
    <w:rsid w:val="00DF737D"/>
    <w:rsid w:val="00E1360B"/>
    <w:rsid w:val="00E22293"/>
    <w:rsid w:val="00E23E3B"/>
    <w:rsid w:val="00E26316"/>
    <w:rsid w:val="00E37DDA"/>
    <w:rsid w:val="00E51118"/>
    <w:rsid w:val="00E52B9D"/>
    <w:rsid w:val="00E5315A"/>
    <w:rsid w:val="00E6304D"/>
    <w:rsid w:val="00E67297"/>
    <w:rsid w:val="00E757B4"/>
    <w:rsid w:val="00E80B8A"/>
    <w:rsid w:val="00E94FAC"/>
    <w:rsid w:val="00EA1268"/>
    <w:rsid w:val="00EA2B33"/>
    <w:rsid w:val="00EA45EC"/>
    <w:rsid w:val="00EA5146"/>
    <w:rsid w:val="00EA54EF"/>
    <w:rsid w:val="00EA5E1B"/>
    <w:rsid w:val="00EB0468"/>
    <w:rsid w:val="00EB6971"/>
    <w:rsid w:val="00EB79B9"/>
    <w:rsid w:val="00EC154D"/>
    <w:rsid w:val="00ED38CF"/>
    <w:rsid w:val="00ED4CB5"/>
    <w:rsid w:val="00ED5BD4"/>
    <w:rsid w:val="00EF58B9"/>
    <w:rsid w:val="00EF6080"/>
    <w:rsid w:val="00F05621"/>
    <w:rsid w:val="00F16AA8"/>
    <w:rsid w:val="00F23789"/>
    <w:rsid w:val="00F252AF"/>
    <w:rsid w:val="00F51BE7"/>
    <w:rsid w:val="00F55723"/>
    <w:rsid w:val="00F65A45"/>
    <w:rsid w:val="00F70907"/>
    <w:rsid w:val="00F753B1"/>
    <w:rsid w:val="00F76B15"/>
    <w:rsid w:val="00F779D4"/>
    <w:rsid w:val="00F92F24"/>
    <w:rsid w:val="00FA44D4"/>
    <w:rsid w:val="00FA689E"/>
    <w:rsid w:val="00FA70B3"/>
    <w:rsid w:val="00FB0990"/>
    <w:rsid w:val="00FC0C20"/>
    <w:rsid w:val="00FC2595"/>
    <w:rsid w:val="00FC3427"/>
    <w:rsid w:val="00FC572C"/>
    <w:rsid w:val="00FD36F9"/>
    <w:rsid w:val="00FD596D"/>
    <w:rsid w:val="00FD5B84"/>
    <w:rsid w:val="00FF408D"/>
    <w:rsid w:val="00FF5227"/>
    <w:rsid w:val="00FF5F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409133"/>
  <w15:docId w15:val="{525CE604-9853-4020-AB7E-46EAC62EDD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64490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qFormat/>
    <w:rsid w:val="00936C44"/>
    <w:pPr>
      <w:keepNext/>
      <w:widowControl w:val="0"/>
      <w:spacing w:after="0" w:line="240" w:lineRule="atLeast"/>
      <w:jc w:val="center"/>
      <w:outlineLvl w:val="0"/>
    </w:pPr>
    <w:rPr>
      <w:rFonts w:ascii="Times New Roman" w:eastAsia="Times New Roman" w:hAnsi="Times New Roman"/>
      <w:b/>
      <w:snapToGrid w:val="0"/>
      <w:sz w:val="36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A73DED"/>
    <w:pPr>
      <w:widowControl w:val="0"/>
      <w:tabs>
        <w:tab w:val="center" w:pos="4536"/>
        <w:tab w:val="right" w:pos="9072"/>
      </w:tabs>
      <w:spacing w:after="0" w:line="360" w:lineRule="auto"/>
    </w:pPr>
    <w:rPr>
      <w:rFonts w:ascii="Arial" w:eastAsia="Times New Roman" w:hAnsi="Arial"/>
      <w:sz w:val="20"/>
      <w:szCs w:val="20"/>
      <w:lang w:val="en-GB" w:eastAsia="pl-PL"/>
    </w:rPr>
  </w:style>
  <w:style w:type="character" w:customStyle="1" w:styleId="NagwekZnak">
    <w:name w:val="Nagłówek Znak"/>
    <w:link w:val="Nagwek"/>
    <w:uiPriority w:val="99"/>
    <w:rsid w:val="00A73DED"/>
    <w:rPr>
      <w:rFonts w:ascii="Arial" w:eastAsia="Times New Roman" w:hAnsi="Arial"/>
      <w:lang w:val="en-GB"/>
    </w:rPr>
  </w:style>
  <w:style w:type="character" w:customStyle="1" w:styleId="Nagwek1Znak">
    <w:name w:val="Nagłówek 1 Znak"/>
    <w:link w:val="Nagwek1"/>
    <w:rsid w:val="00936C44"/>
    <w:rPr>
      <w:rFonts w:ascii="Times New Roman" w:eastAsia="Times New Roman" w:hAnsi="Times New Roman"/>
      <w:b/>
      <w:snapToGrid w:val="0"/>
      <w:sz w:val="36"/>
    </w:rPr>
  </w:style>
  <w:style w:type="paragraph" w:customStyle="1" w:styleId="8ny">
    <w:name w:val="8đůýny"/>
    <w:rsid w:val="00936C44"/>
    <w:pPr>
      <w:widowControl w:val="0"/>
      <w:spacing w:line="240" w:lineRule="atLeast"/>
      <w:ind w:left="16106" w:hanging="16030"/>
    </w:pPr>
    <w:rPr>
      <w:rFonts w:ascii="Times New Roman" w:eastAsia="Times New Roman" w:hAnsi="Times New Roman"/>
      <w:snapToGrid w:val="0"/>
      <w:sz w:val="24"/>
    </w:rPr>
  </w:style>
  <w:style w:type="paragraph" w:styleId="Tekstpodstawowywcity">
    <w:name w:val="Body Text Indent"/>
    <w:basedOn w:val="Normalny"/>
    <w:link w:val="TekstpodstawowywcityZnak"/>
    <w:rsid w:val="00936C44"/>
    <w:pPr>
      <w:widowControl w:val="0"/>
      <w:spacing w:after="0" w:line="360" w:lineRule="atLeast"/>
      <w:ind w:left="284" w:hanging="284"/>
    </w:pPr>
    <w:rPr>
      <w:rFonts w:ascii="Times New Roman" w:eastAsia="Times New Roman" w:hAnsi="Times New Roman"/>
      <w:snapToGrid w:val="0"/>
      <w:szCs w:val="20"/>
      <w:lang w:eastAsia="pl-PL"/>
    </w:rPr>
  </w:style>
  <w:style w:type="character" w:customStyle="1" w:styleId="TekstpodstawowywcityZnak">
    <w:name w:val="Tekst podstawowy wcięty Znak"/>
    <w:link w:val="Tekstpodstawowywcity"/>
    <w:rsid w:val="00936C44"/>
    <w:rPr>
      <w:rFonts w:ascii="Times New Roman" w:eastAsia="Times New Roman" w:hAnsi="Times New Roman"/>
      <w:snapToGrid w:val="0"/>
      <w:sz w:val="22"/>
    </w:rPr>
  </w:style>
  <w:style w:type="paragraph" w:customStyle="1" w:styleId="DZPNaglowek5">
    <w:name w:val="DZPNaglowek 5"/>
    <w:basedOn w:val="Normalny"/>
    <w:next w:val="Normalny"/>
    <w:rsid w:val="00936C44"/>
    <w:pPr>
      <w:tabs>
        <w:tab w:val="num" w:pos="360"/>
      </w:tabs>
      <w:spacing w:before="40" w:after="80" w:line="288" w:lineRule="auto"/>
      <w:jc w:val="both"/>
    </w:pPr>
    <w:rPr>
      <w:rFonts w:ascii="Arial" w:eastAsia="Times New Roman" w:hAnsi="Arial"/>
      <w:szCs w:val="20"/>
    </w:rPr>
  </w:style>
  <w:style w:type="table" w:styleId="Tabela-Siatka">
    <w:name w:val="Table Grid"/>
    <w:basedOn w:val="Standardowy"/>
    <w:uiPriority w:val="59"/>
    <w:rsid w:val="00425EC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uiPriority w:val="99"/>
    <w:unhideWhenUsed/>
    <w:rsid w:val="0052330E"/>
    <w:rPr>
      <w:color w:val="0000FF"/>
      <w:u w:val="single"/>
    </w:rPr>
  </w:style>
  <w:style w:type="paragraph" w:styleId="Stopka">
    <w:name w:val="footer"/>
    <w:basedOn w:val="Normalny"/>
    <w:link w:val="StopkaZnak"/>
    <w:uiPriority w:val="99"/>
    <w:unhideWhenUsed/>
    <w:rsid w:val="00955BEA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955BEA"/>
    <w:rPr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A2B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A2B33"/>
    <w:rPr>
      <w:rFonts w:ascii="Tahoma" w:hAnsi="Tahoma" w:cs="Tahoma"/>
      <w:sz w:val="16"/>
      <w:szCs w:val="16"/>
      <w:lang w:eastAsia="en-US"/>
    </w:rPr>
  </w:style>
  <w:style w:type="paragraph" w:customStyle="1" w:styleId="Default">
    <w:name w:val="Default"/>
    <w:rsid w:val="00314B4C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character" w:customStyle="1" w:styleId="Teksttreci4">
    <w:name w:val="Tekst treści (4)_"/>
    <w:link w:val="Teksttreci40"/>
    <w:rsid w:val="003D703E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Teksttreci40">
    <w:name w:val="Tekst treści (4)"/>
    <w:basedOn w:val="Normalny"/>
    <w:link w:val="Teksttreci4"/>
    <w:rsid w:val="003D703E"/>
    <w:pPr>
      <w:shd w:val="clear" w:color="auto" w:fill="FFFFFF"/>
      <w:spacing w:before="240" w:after="240" w:line="0" w:lineRule="atLeast"/>
      <w:ind w:hanging="1420"/>
      <w:jc w:val="both"/>
    </w:pPr>
    <w:rPr>
      <w:rFonts w:ascii="Verdana" w:eastAsia="Verdana" w:hAnsi="Verdana" w:cs="Verdana"/>
      <w:sz w:val="19"/>
      <w:szCs w:val="19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719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5366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382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938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307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963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43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843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451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770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07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28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8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53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1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640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96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724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521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51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45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769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320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517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392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70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261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185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848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91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154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022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172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40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19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17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26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8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8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2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88A9E65-4538-444C-B2E0-21779B77D3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1</Pages>
  <Words>300</Words>
  <Characters>1804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.</dc:creator>
  <cp:lastModifiedBy>Alina Decka</cp:lastModifiedBy>
  <cp:revision>152</cp:revision>
  <cp:lastPrinted>2025-04-10T10:30:00Z</cp:lastPrinted>
  <dcterms:created xsi:type="dcterms:W3CDTF">2019-01-29T20:11:00Z</dcterms:created>
  <dcterms:modified xsi:type="dcterms:W3CDTF">2026-04-29T11:59:00Z</dcterms:modified>
</cp:coreProperties>
</file>