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F2B3F" w14:textId="5CAFE4B7" w:rsidR="0077042A" w:rsidRPr="008830FC" w:rsidRDefault="0077042A" w:rsidP="006E13E3">
      <w:pPr>
        <w:jc w:val="right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Załącznik nr 8 do SWZ</w:t>
      </w:r>
    </w:p>
    <w:p w14:paraId="626AB9C5" w14:textId="2494A355" w:rsidR="0077042A" w:rsidRPr="008830FC" w:rsidRDefault="0077042A" w:rsidP="0077042A">
      <w:pPr>
        <w:jc w:val="right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Nr: </w:t>
      </w:r>
      <w:r w:rsidR="008830FC"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EA.260.2.2026</w:t>
      </w:r>
    </w:p>
    <w:p w14:paraId="3365A903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Zamawiający:</w:t>
      </w:r>
    </w:p>
    <w:p w14:paraId="5E11A7E3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Wojewódzki Ośrodek profilaktyki i Terapii Uzależnień</w:t>
      </w:r>
    </w:p>
    <w:p w14:paraId="66629A76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Ul. Marii Skłodowskiej-Curie 1, 18-400 Łomża</w:t>
      </w:r>
    </w:p>
    <w:p w14:paraId="5EA1F9E8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02280E2A" w14:textId="77777777" w:rsidR="0077042A" w:rsidRPr="008830FC" w:rsidRDefault="0077042A" w:rsidP="0077042A">
      <w:pPr>
        <w:jc w:val="center"/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ZOBOWIĄZANIE PODMIOTU UDOSTĘPNIAJĄCEGO ZASOBY,</w:t>
      </w:r>
    </w:p>
    <w:p w14:paraId="55B41AF4" w14:textId="77777777" w:rsidR="0077042A" w:rsidRPr="008830FC" w:rsidRDefault="0077042A" w:rsidP="0077042A">
      <w:pPr>
        <w:jc w:val="center"/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DO ODDANIA DO DYSPOZYCJI WYKONAWCY NIEZBĘDNYCH ZASOBÓW</w:t>
      </w:r>
    </w:p>
    <w:p w14:paraId="797AD73C" w14:textId="77777777" w:rsidR="0077042A" w:rsidRPr="008830FC" w:rsidRDefault="0077042A" w:rsidP="0077042A">
      <w:pPr>
        <w:jc w:val="center"/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NA POTRZEBY REALIZACJI ZAMÓWIENIA</w:t>
      </w:r>
    </w:p>
    <w:p w14:paraId="78A00C68" w14:textId="77777777" w:rsidR="0077042A" w:rsidRPr="008830FC" w:rsidRDefault="0077042A" w:rsidP="0077042A">
      <w:pPr>
        <w:jc w:val="center"/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składane na podstawie art. 118 ust. 3 ustawy Pzp</w:t>
      </w:r>
    </w:p>
    <w:p w14:paraId="4982A3C1" w14:textId="49BEEC67" w:rsidR="0077042A" w:rsidRPr="008830FC" w:rsidRDefault="0077042A" w:rsidP="0077042A">
      <w:pPr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Podmiot udostępniający zasoby*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042A" w:rsidRPr="008830FC" w14:paraId="409B03F6" w14:textId="77777777" w:rsidTr="00447D6F">
        <w:tc>
          <w:tcPr>
            <w:tcW w:w="4531" w:type="dxa"/>
          </w:tcPr>
          <w:p w14:paraId="03952A1F" w14:textId="217C40F6" w:rsidR="0077042A" w:rsidRPr="008830FC" w:rsidRDefault="0077042A" w:rsidP="0077042A">
            <w:pPr>
              <w:widowControl w:val="0"/>
              <w:autoSpaceDN w:val="0"/>
              <w:spacing w:after="16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30FC">
              <w:rPr>
                <w:rFonts w:ascii="Arial" w:hAnsi="Arial" w:cs="Arial"/>
                <w:b/>
                <w:bCs/>
                <w:sz w:val="22"/>
                <w:szCs w:val="22"/>
              </w:rPr>
              <w:t>Pełne nazwy podmiotu</w:t>
            </w:r>
          </w:p>
        </w:tc>
        <w:tc>
          <w:tcPr>
            <w:tcW w:w="4531" w:type="dxa"/>
          </w:tcPr>
          <w:p w14:paraId="0C7DA06F" w14:textId="53D4D008" w:rsidR="0077042A" w:rsidRPr="008830FC" w:rsidRDefault="0077042A" w:rsidP="0077042A">
            <w:pPr>
              <w:widowControl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30FC">
              <w:rPr>
                <w:rFonts w:ascii="Arial" w:hAnsi="Arial" w:cs="Arial"/>
                <w:b/>
                <w:bCs/>
                <w:sz w:val="22"/>
                <w:szCs w:val="22"/>
              </w:rPr>
              <w:t>Adresy podmiotu</w:t>
            </w:r>
          </w:p>
          <w:p w14:paraId="4A808C81" w14:textId="77777777" w:rsidR="0077042A" w:rsidRPr="008830FC" w:rsidRDefault="0077042A" w:rsidP="0077042A">
            <w:pPr>
              <w:widowControl w:val="0"/>
              <w:autoSpaceDN w:val="0"/>
              <w:spacing w:after="16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30FC">
              <w:rPr>
                <w:rFonts w:ascii="Arial" w:hAnsi="Arial" w:cs="Arial"/>
                <w:b/>
                <w:bCs/>
                <w:sz w:val="22"/>
                <w:szCs w:val="22"/>
              </w:rPr>
              <w:t>NIP/PESEL, KRS/</w:t>
            </w:r>
            <w:proofErr w:type="spellStart"/>
            <w:r w:rsidRPr="008830FC">
              <w:rPr>
                <w:rFonts w:ascii="Arial" w:hAnsi="Arial" w:cs="Arial"/>
                <w:b/>
                <w:bCs/>
                <w:sz w:val="22"/>
                <w:szCs w:val="22"/>
              </w:rPr>
              <w:t>CEiDG</w:t>
            </w:r>
            <w:proofErr w:type="spellEnd"/>
          </w:p>
        </w:tc>
      </w:tr>
      <w:tr w:rsidR="0077042A" w:rsidRPr="008830FC" w14:paraId="5318DEDE" w14:textId="77777777" w:rsidTr="00447D6F">
        <w:tc>
          <w:tcPr>
            <w:tcW w:w="4531" w:type="dxa"/>
          </w:tcPr>
          <w:p w14:paraId="15F3B8B4" w14:textId="263DA12B" w:rsidR="0077042A" w:rsidRPr="008830FC" w:rsidRDefault="0077042A" w:rsidP="00447D6F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1" w:type="dxa"/>
          </w:tcPr>
          <w:p w14:paraId="42019E0B" w14:textId="77777777" w:rsidR="0077042A" w:rsidRPr="008830FC" w:rsidRDefault="0077042A" w:rsidP="00447D6F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42A" w:rsidRPr="008830FC" w14:paraId="2DE1C5ED" w14:textId="77777777" w:rsidTr="00447D6F">
        <w:tc>
          <w:tcPr>
            <w:tcW w:w="4531" w:type="dxa"/>
          </w:tcPr>
          <w:p w14:paraId="7C2AC070" w14:textId="255CB56E" w:rsidR="0077042A" w:rsidRPr="008830FC" w:rsidRDefault="0077042A" w:rsidP="00447D6F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1" w:type="dxa"/>
          </w:tcPr>
          <w:p w14:paraId="0F258812" w14:textId="77777777" w:rsidR="0077042A" w:rsidRPr="008830FC" w:rsidRDefault="0077042A" w:rsidP="00447D6F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CC8964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538F73D0" w14:textId="77777777" w:rsidR="0077042A" w:rsidRPr="008830FC" w:rsidRDefault="0077042A" w:rsidP="0077042A">
      <w:pPr>
        <w:jc w:val="both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Składane na potrzeby postępowania o udzielenie zamówienia publicznego pn.: ,,Usługa kompleksowego przygotowania i dostarczenia posiłków dla pacjentów Wojewódzkiego Ośrodka Profilaktyki i Terapii Uzależnień w Łomży”</w:t>
      </w:r>
    </w:p>
    <w:p w14:paraId="415AD28C" w14:textId="77777777" w:rsidR="0077042A" w:rsidRPr="008830FC" w:rsidRDefault="0077042A" w:rsidP="0077042A">
      <w:pPr>
        <w:jc w:val="both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prowadzonego przez Wojewódzki Ośrodek Profilaktyki i Terapii Uzależnień, ul. Marii Skłodowskiej-Curie 1, 18-400 Łomża, </w:t>
      </w:r>
    </w:p>
    <w:p w14:paraId="56CFE59E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6C5FAF28" w14:textId="5CD6FD28" w:rsidR="0077042A" w:rsidRPr="008830FC" w:rsidRDefault="0077042A" w:rsidP="0077042A">
      <w:pPr>
        <w:jc w:val="both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Zobowiązuję się do oddania swoich zasobów przy wykonywaniu zamówienia będącego przedmiotem ww. postępowania o udzielenie zamówienia publicznego do dyspozycji Wykonawcy</w:t>
      </w:r>
    </w:p>
    <w:p w14:paraId="2DCF744A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</w:t>
      </w:r>
    </w:p>
    <w:p w14:paraId="0AACFDF2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(nazwa i adres wykonawcy, któremu udostępniane są zasoby)</w:t>
      </w:r>
    </w:p>
    <w:p w14:paraId="1D1AB0E0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2996F632" w14:textId="5272028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Oświadczam, co następuje:</w:t>
      </w:r>
    </w:p>
    <w:p w14:paraId="199AED93" w14:textId="44DCDC64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1) udostępniam Wykonawcy zasoby w zakresie:</w:t>
      </w:r>
    </w:p>
    <w:p w14:paraId="6798E88E" w14:textId="7AD956F0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hAnsi="Arial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30FC">
        <w:rPr>
          <w:rFonts w:ascii="Arial" w:hAnsi="Arial" w:cs="Arial"/>
          <w:b/>
          <w:sz w:val="18"/>
          <w:szCs w:val="18"/>
        </w:rPr>
        <w:instrText xml:space="preserve"> FORMCHECKBOX </w:instrText>
      </w:r>
      <w:r w:rsidRPr="008830FC">
        <w:rPr>
          <w:rFonts w:ascii="Arial" w:hAnsi="Arial" w:cs="Arial"/>
          <w:b/>
          <w:sz w:val="18"/>
          <w:szCs w:val="18"/>
        </w:rPr>
      </w:r>
      <w:r w:rsidRPr="008830FC">
        <w:rPr>
          <w:rFonts w:ascii="Arial" w:hAnsi="Arial" w:cs="Arial"/>
          <w:b/>
          <w:sz w:val="18"/>
          <w:szCs w:val="18"/>
        </w:rPr>
        <w:fldChar w:fldCharType="separate"/>
      </w:r>
      <w:r w:rsidRPr="008830FC">
        <w:rPr>
          <w:rFonts w:ascii="Arial" w:hAnsi="Arial" w:cs="Arial"/>
          <w:sz w:val="18"/>
          <w:szCs w:val="18"/>
        </w:rPr>
        <w:fldChar w:fldCharType="end"/>
      </w:r>
      <w:r w:rsidRPr="008830FC">
        <w:rPr>
          <w:rFonts w:ascii="Arial" w:hAnsi="Arial" w:cs="Arial"/>
          <w:sz w:val="18"/>
          <w:szCs w:val="18"/>
        </w:rPr>
        <w:t xml:space="preserve"> 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zdolności technicznej lub zawodowej</w:t>
      </w:r>
    </w:p>
    <w:p w14:paraId="5F092F5B" w14:textId="3A3A9E1D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hAnsi="Arial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30FC">
        <w:rPr>
          <w:rFonts w:ascii="Arial" w:hAnsi="Arial" w:cs="Arial"/>
          <w:b/>
          <w:sz w:val="18"/>
          <w:szCs w:val="18"/>
        </w:rPr>
        <w:instrText xml:space="preserve"> FORMCHECKBOX </w:instrText>
      </w:r>
      <w:r w:rsidRPr="008830FC">
        <w:rPr>
          <w:rFonts w:ascii="Arial" w:hAnsi="Arial" w:cs="Arial"/>
          <w:b/>
          <w:sz w:val="18"/>
          <w:szCs w:val="18"/>
        </w:rPr>
      </w:r>
      <w:r w:rsidRPr="008830FC">
        <w:rPr>
          <w:rFonts w:ascii="Arial" w:hAnsi="Arial" w:cs="Arial"/>
          <w:b/>
          <w:sz w:val="18"/>
          <w:szCs w:val="18"/>
        </w:rPr>
        <w:fldChar w:fldCharType="separate"/>
      </w:r>
      <w:r w:rsidRPr="008830FC">
        <w:rPr>
          <w:rFonts w:ascii="Arial" w:hAnsi="Arial" w:cs="Arial"/>
          <w:sz w:val="18"/>
          <w:szCs w:val="18"/>
        </w:rPr>
        <w:fldChar w:fldCharType="end"/>
      </w:r>
      <w:r w:rsidRPr="008830FC">
        <w:rPr>
          <w:rFonts w:ascii="Arial" w:hAnsi="Arial" w:cs="Arial"/>
          <w:sz w:val="18"/>
          <w:szCs w:val="18"/>
        </w:rPr>
        <w:t xml:space="preserve"> 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SWZ IDW Rozdział 9 (doświadczenie wykonawcy)</w:t>
      </w:r>
    </w:p>
    <w:p w14:paraId="013B7715" w14:textId="43670E3C" w:rsidR="0018680E" w:rsidRPr="008830FC" w:rsidRDefault="0077042A" w:rsidP="0077042A">
      <w:pPr>
        <w:rPr>
          <w:rFonts w:ascii="Arial" w:hAnsi="Arial" w:cs="Arial"/>
        </w:rPr>
      </w:pPr>
      <w:r w:rsidRPr="008830FC">
        <w:rPr>
          <w:rFonts w:ascii="Arial" w:hAnsi="Arial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30FC">
        <w:rPr>
          <w:rFonts w:ascii="Arial" w:hAnsi="Arial" w:cs="Arial"/>
          <w:b/>
          <w:sz w:val="18"/>
          <w:szCs w:val="18"/>
        </w:rPr>
        <w:instrText xml:space="preserve"> FORMCHECKBOX </w:instrText>
      </w:r>
      <w:r w:rsidRPr="008830FC">
        <w:rPr>
          <w:rFonts w:ascii="Arial" w:hAnsi="Arial" w:cs="Arial"/>
          <w:b/>
          <w:sz w:val="18"/>
          <w:szCs w:val="18"/>
        </w:rPr>
      </w:r>
      <w:r w:rsidRPr="008830FC">
        <w:rPr>
          <w:rFonts w:ascii="Arial" w:hAnsi="Arial" w:cs="Arial"/>
          <w:b/>
          <w:sz w:val="18"/>
          <w:szCs w:val="18"/>
        </w:rPr>
        <w:fldChar w:fldCharType="separate"/>
      </w:r>
      <w:r w:rsidRPr="008830FC">
        <w:rPr>
          <w:rFonts w:ascii="Arial" w:hAnsi="Arial" w:cs="Arial"/>
          <w:sz w:val="18"/>
          <w:szCs w:val="18"/>
        </w:rPr>
        <w:fldChar w:fldCharType="end"/>
      </w:r>
      <w:r w:rsidRPr="008830FC">
        <w:rPr>
          <w:rFonts w:ascii="Arial" w:hAnsi="Arial" w:cs="Arial"/>
          <w:sz w:val="18"/>
          <w:szCs w:val="18"/>
        </w:rPr>
        <w:t xml:space="preserve"> 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SWZ IDW Rozdział 9</w:t>
      </w:r>
      <w:r w:rsidR="0018680E"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(osoby skierowane do realizacji - dietetyk)</w:t>
      </w:r>
    </w:p>
    <w:p w14:paraId="5B63E21A" w14:textId="030EC882" w:rsidR="0077042A" w:rsidRPr="008830FC" w:rsidRDefault="0018680E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hAnsi="Arial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30FC">
        <w:rPr>
          <w:rFonts w:ascii="Arial" w:hAnsi="Arial" w:cs="Arial"/>
          <w:b/>
          <w:sz w:val="18"/>
          <w:szCs w:val="18"/>
        </w:rPr>
        <w:instrText xml:space="preserve"> FORMCHECKBOX </w:instrText>
      </w:r>
      <w:r w:rsidRPr="008830FC">
        <w:rPr>
          <w:rFonts w:ascii="Arial" w:hAnsi="Arial" w:cs="Arial"/>
          <w:b/>
          <w:sz w:val="18"/>
          <w:szCs w:val="18"/>
        </w:rPr>
      </w:r>
      <w:r w:rsidRPr="008830FC">
        <w:rPr>
          <w:rFonts w:ascii="Arial" w:hAnsi="Arial" w:cs="Arial"/>
          <w:b/>
          <w:sz w:val="18"/>
          <w:szCs w:val="18"/>
        </w:rPr>
        <w:fldChar w:fldCharType="separate"/>
      </w:r>
      <w:r w:rsidRPr="008830FC">
        <w:rPr>
          <w:rFonts w:ascii="Arial" w:hAnsi="Arial" w:cs="Arial"/>
          <w:sz w:val="18"/>
          <w:szCs w:val="18"/>
        </w:rPr>
        <w:fldChar w:fldCharType="end"/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SWZ IDW Rozdział 9 (osoby skierowane do realizacji - kucharz)</w:t>
      </w:r>
    </w:p>
    <w:p w14:paraId="0B77040E" w14:textId="692EE011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7CB4E008" w14:textId="0CCBCF8B" w:rsidR="0077042A" w:rsidRPr="008830FC" w:rsidRDefault="0077042A" w:rsidP="0018680E">
      <w:pPr>
        <w:jc w:val="both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2)</w:t>
      </w:r>
      <w:r w:rsidR="0018680E"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sposób wykorzystania udostępnionych przeze mnie zasobów przy wykonywaniu zamówienia publicznego będzie następujący:</w:t>
      </w:r>
    </w:p>
    <w:p w14:paraId="420394E8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……………………………………………………………………………...………………………….…….…</w:t>
      </w:r>
    </w:p>
    <w:p w14:paraId="1E7467D1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………………………………………………………………………………...……………………..…………</w:t>
      </w:r>
    </w:p>
    <w:p w14:paraId="72BF871A" w14:textId="636E2935" w:rsidR="0077042A" w:rsidRPr="008830FC" w:rsidRDefault="0077042A" w:rsidP="0018680E">
      <w:pPr>
        <w:jc w:val="both"/>
        <w:rPr>
          <w:rFonts w:ascii="Arial" w:eastAsia="Calibri" w:hAnsi="Arial" w:cs="Arial"/>
          <w:i/>
          <w:iCs/>
          <w:kern w:val="2"/>
          <w:sz w:val="18"/>
          <w:szCs w:val="18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18"/>
          <w:szCs w:val="18"/>
          <w:lang w:eastAsia="en-US"/>
          <w14:ligatures w14:val="standardContextual"/>
        </w:rPr>
        <w:t>(np. wykonanie zamówienia/części zamówienia polegającego na …, skierowanie do realizacji osoby …..,  itp.)</w:t>
      </w:r>
    </w:p>
    <w:p w14:paraId="29502DB1" w14:textId="0760706B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3)</w:t>
      </w:r>
      <w:r w:rsidR="0018680E"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zakres i okres mojego udziału przy wykonywaniu zamówienia publicznego będzie następujący:</w:t>
      </w:r>
    </w:p>
    <w:p w14:paraId="03F5B2ED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………………………………………………………………….……………..……………………………….</w:t>
      </w:r>
    </w:p>
    <w:p w14:paraId="03DDD67D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18"/>
          <w:szCs w:val="18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18"/>
          <w:szCs w:val="18"/>
          <w:lang w:eastAsia="en-US"/>
          <w14:ligatures w14:val="standardContextual"/>
        </w:rPr>
        <w:t>(należy wpisać w jakim zakresie podmiot trzeci będzie brał udział w realizacji zamówienia, np. co będzie wykonywał w zamówieniu)</w:t>
      </w:r>
    </w:p>
    <w:p w14:paraId="707A2936" w14:textId="77777777" w:rsidR="0077042A" w:rsidRPr="008830FC" w:rsidRDefault="0077042A" w:rsidP="0018680E">
      <w:pPr>
        <w:jc w:val="both"/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Oświadczam, że jako podmiot udostępniający powyższe zasoby, będę realizował zamówienie, do realizacji którego te zdolności są wymagane lub których wskazane zdolności dotyczą.</w:t>
      </w:r>
    </w:p>
    <w:p w14:paraId="198BF87A" w14:textId="77777777" w:rsidR="0077042A" w:rsidRPr="008830FC" w:rsidRDefault="0077042A" w:rsidP="0018680E">
      <w:pPr>
        <w:jc w:val="both"/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Oświadczam, że wszystkie informacje podane w powyższych oświadczeniach są aktualne i zgodne z prawdą.</w:t>
      </w:r>
    </w:p>
    <w:p w14:paraId="29C81D8A" w14:textId="77777777" w:rsidR="0077042A" w:rsidRPr="008830FC" w:rsidRDefault="0077042A" w:rsidP="0018680E">
      <w:pPr>
        <w:jc w:val="both"/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lastRenderedPageBreak/>
        <w:t>Jestem pouczony i świadomy odpowiedzialności karnej za składanie fałszywych oświadczeń, wynikającej z art. 297 § 1 Kodeksu karnego.</w:t>
      </w:r>
    </w:p>
    <w:p w14:paraId="43124C58" w14:textId="25857E54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3007B53F" w14:textId="77777777" w:rsidR="0077042A" w:rsidRPr="008830FC" w:rsidRDefault="0077042A" w:rsidP="0077042A">
      <w:pPr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Informacja dotycząca dostępu do podmiotowych środków dowodowych:</w:t>
      </w:r>
    </w:p>
    <w:p w14:paraId="32C0ED3B" w14:textId="521FFF41" w:rsidR="0077042A" w:rsidRPr="008830FC" w:rsidRDefault="0077042A" w:rsidP="0018680E">
      <w:pPr>
        <w:jc w:val="both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Wskazuję następujące podmiotowe środki dowodowe, które można uzyskać za pomocą bezpłatnych i ogólnodostępnych baz danych, oraz dane umożliwiające dostęp do tych środków</w:t>
      </w:r>
      <w:r w:rsidR="0018680E"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*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*:</w:t>
      </w:r>
    </w:p>
    <w:p w14:paraId="44E2BA6A" w14:textId="28F6DC1D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1)</w:t>
      </w:r>
      <w:r w:rsidR="0018680E"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......................................................................................................................................................</w:t>
      </w:r>
    </w:p>
    <w:p w14:paraId="491643B5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0"/>
          <w:szCs w:val="20"/>
          <w:lang w:eastAsia="en-US"/>
          <w14:ligatures w14:val="standardContextual"/>
        </w:rPr>
        <w:t>(wskazać podmiotowy środek dowodowy, adres internetowy, wydający urząd lub organ, dokładne dane referencyjne dokumentacji)</w:t>
      </w:r>
    </w:p>
    <w:p w14:paraId="36880948" w14:textId="0BA07F14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2)</w:t>
      </w:r>
      <w:r w:rsidR="0018680E"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</w:t>
      </w:r>
    </w:p>
    <w:p w14:paraId="1BD8CEA0" w14:textId="77777777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0"/>
          <w:szCs w:val="20"/>
          <w:lang w:eastAsia="en-US"/>
          <w14:ligatures w14:val="standardContextual"/>
        </w:rPr>
        <w:t>(wskazać podmiotowy środek dowodowy, adres internetowy, wydający urząd lub organ, dokładne dane referencyjne dokumentacji)</w:t>
      </w:r>
    </w:p>
    <w:p w14:paraId="3274B417" w14:textId="77777777" w:rsidR="0018680E" w:rsidRPr="008830FC" w:rsidRDefault="0018680E" w:rsidP="0077042A">
      <w:pPr>
        <w:rPr>
          <w:rFonts w:ascii="Arial" w:eastAsia="Calibri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</w:p>
    <w:p w14:paraId="6D7143F9" w14:textId="42EE7C36" w:rsidR="0018680E" w:rsidRPr="008830FC" w:rsidRDefault="0018680E" w:rsidP="0077042A">
      <w:pPr>
        <w:rPr>
          <w:rFonts w:ascii="Arial" w:eastAsia="Calibri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0"/>
          <w:szCs w:val="20"/>
          <w:lang w:eastAsia="en-US"/>
          <w14:ligatures w14:val="standardContextual"/>
        </w:rPr>
        <w:t>* Podmiot udostępniający zasoby modeluje tabelę poniżej w zależności od swego składu.</w:t>
      </w:r>
    </w:p>
    <w:p w14:paraId="15CFB9D3" w14:textId="604434CD" w:rsidR="0077042A" w:rsidRPr="008830FC" w:rsidRDefault="0077042A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*</w:t>
      </w:r>
      <w:r w:rsidR="0018680E"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*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niepotrzebne skreślić</w:t>
      </w:r>
    </w:p>
    <w:p w14:paraId="3823A1F7" w14:textId="77777777" w:rsidR="006E13E3" w:rsidRPr="008830FC" w:rsidRDefault="006E13E3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64689EC3" w14:textId="77777777" w:rsidR="006E13E3" w:rsidRPr="008830FC" w:rsidRDefault="006E13E3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2D2A79C8" w14:textId="77777777" w:rsidR="006E13E3" w:rsidRPr="008830FC" w:rsidRDefault="006E13E3" w:rsidP="0077042A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1673A0C0" w14:textId="0A523DB5" w:rsidR="006E13E3" w:rsidRPr="008830FC" w:rsidRDefault="006E13E3" w:rsidP="006E13E3">
      <w:pPr>
        <w:jc w:val="right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……………………………………………………………………….………………………….</w:t>
      </w:r>
    </w:p>
    <w:p w14:paraId="5078E1DA" w14:textId="6CEA92A1" w:rsidR="006E13E3" w:rsidRPr="008830FC" w:rsidRDefault="006E13E3" w:rsidP="006E13E3">
      <w:pPr>
        <w:jc w:val="right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Data; kwalifikowany podpis elektroniczny lub podpis zaufany lub podpis osobisty</w:t>
      </w:r>
    </w:p>
    <w:p w14:paraId="473009C5" w14:textId="55B0DFD3" w:rsidR="00396EF4" w:rsidRPr="008830FC" w:rsidRDefault="00396EF4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sectPr w:rsidR="00396EF4" w:rsidRPr="008830FC" w:rsidSect="004D4A53">
      <w:headerReference w:type="default" r:id="rId8"/>
      <w:footerReference w:type="default" r:id="rId9"/>
      <w:headerReference w:type="first" r:id="rId10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DDA3" w14:textId="77777777" w:rsidR="005261CF" w:rsidRDefault="005261CF">
      <w:r>
        <w:separator/>
      </w:r>
    </w:p>
  </w:endnote>
  <w:endnote w:type="continuationSeparator" w:id="0">
    <w:p w14:paraId="48002806" w14:textId="77777777" w:rsidR="005261CF" w:rsidRDefault="00526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SimSun, 宋体">
    <w:altName w:val="SimSu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EFC6" w14:textId="7B9867E7" w:rsidR="003E540A" w:rsidRDefault="003E540A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24675E" wp14:editId="0DE093F2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8890" t="6350" r="10160" b="127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B8A09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GupgYdkAAAAGAQAADwAAAAAAAAAAAAAAAAAKBAAAZHJzL2Rvd25yZXYueG1s&#10;UEsFBgAAAAAEAAQA8wAAABAFAAAAAA==&#10;"/>
          </w:pict>
        </mc:Fallback>
      </mc:AlternateContent>
    </w:r>
  </w:p>
  <w:p w14:paraId="42EB6E59" w14:textId="17FA931F" w:rsidR="003E540A" w:rsidRDefault="003E540A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8047DC">
      <w:rPr>
        <w:rStyle w:val="Numerstrony"/>
        <w:noProof/>
        <w:sz w:val="18"/>
        <w:szCs w:val="18"/>
      </w:rPr>
      <w:t>20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8047DC">
      <w:rPr>
        <w:rStyle w:val="Numerstrony"/>
        <w:noProof/>
        <w:sz w:val="18"/>
        <w:szCs w:val="18"/>
      </w:rPr>
      <w:t>33</w:t>
    </w:r>
    <w:r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BA46" w14:textId="77777777" w:rsidR="005261CF" w:rsidRDefault="005261CF">
      <w:r>
        <w:separator/>
      </w:r>
    </w:p>
  </w:footnote>
  <w:footnote w:type="continuationSeparator" w:id="0">
    <w:p w14:paraId="65132F1A" w14:textId="77777777" w:rsidR="005261CF" w:rsidRDefault="00526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7266" w14:textId="28BC48E8" w:rsidR="003E540A" w:rsidRDefault="003E540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8C2C3" wp14:editId="6C44DC17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8890" t="13335" r="10160" b="571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6BE1F2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  <w:p w14:paraId="004E79A4" w14:textId="77777777" w:rsidR="003E540A" w:rsidRDefault="003E54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49"/>
      <w:gridCol w:w="4649"/>
    </w:tblGrid>
    <w:tr w:rsidR="003E540A" w:rsidRPr="008D5EAB" w14:paraId="5E8DA500" w14:textId="77777777" w:rsidTr="000179A6">
      <w:trPr>
        <w:jc w:val="center"/>
      </w:trPr>
      <w:tc>
        <w:tcPr>
          <w:tcW w:w="4889" w:type="dxa"/>
          <w:vAlign w:val="center"/>
        </w:tcPr>
        <w:p w14:paraId="445BB0EE" w14:textId="2B9B4313" w:rsidR="003E540A" w:rsidRPr="00325211" w:rsidRDefault="003E540A" w:rsidP="0020336E">
          <w:pPr>
            <w:pStyle w:val="Nagwek"/>
            <w:rPr>
              <w:i/>
              <w:lang w:val="en-US"/>
            </w:rPr>
          </w:pPr>
        </w:p>
      </w:tc>
      <w:tc>
        <w:tcPr>
          <w:tcW w:w="4889" w:type="dxa"/>
        </w:tcPr>
        <w:p w14:paraId="0C9F83BD" w14:textId="77777777" w:rsidR="003E540A" w:rsidRPr="008D5EAB" w:rsidRDefault="003E540A" w:rsidP="000179A6">
          <w:pPr>
            <w:pStyle w:val="Nagwek"/>
            <w:jc w:val="center"/>
          </w:pPr>
        </w:p>
      </w:tc>
    </w:tr>
  </w:tbl>
  <w:p w14:paraId="7AFFEBCE" w14:textId="77777777" w:rsidR="003E540A" w:rsidRDefault="003E54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839DF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30"/>
    <w:multiLevelType w:val="singleLevel"/>
    <w:tmpl w:val="00000030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2F92CC4"/>
    <w:multiLevelType w:val="hybridMultilevel"/>
    <w:tmpl w:val="5106C8C0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 w15:restartNumberingAfterBreak="0">
    <w:nsid w:val="044509D7"/>
    <w:multiLevelType w:val="hybridMultilevel"/>
    <w:tmpl w:val="EC0C1FAC"/>
    <w:lvl w:ilvl="0" w:tplc="4C26A24A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41500A"/>
    <w:multiLevelType w:val="multilevel"/>
    <w:tmpl w:val="9DB0036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eastAsia="Verdana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Times New Roman" w:eastAsia="Verdana" w:hAnsi="Times New Roman" w:cs="Calibri"/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2434" w:hanging="360"/>
      </w:pPr>
      <w:rPr>
        <w:rFonts w:ascii="Times New Roman" w:eastAsia="Verdana" w:hAnsi="Times New Roman" w:cs="Calibri"/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108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180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252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324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396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468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8" w15:restartNumberingAfterBreak="0">
    <w:nsid w:val="05A82FE2"/>
    <w:multiLevelType w:val="hybridMultilevel"/>
    <w:tmpl w:val="74289E96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9" w15:restartNumberingAfterBreak="0">
    <w:nsid w:val="07C07603"/>
    <w:multiLevelType w:val="hybridMultilevel"/>
    <w:tmpl w:val="4A3A2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75E9F"/>
    <w:multiLevelType w:val="hybridMultilevel"/>
    <w:tmpl w:val="A4249394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13F376DD"/>
    <w:multiLevelType w:val="hybridMultilevel"/>
    <w:tmpl w:val="7CC2A8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F19BC"/>
    <w:multiLevelType w:val="hybridMultilevel"/>
    <w:tmpl w:val="D41A8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F22F0"/>
    <w:multiLevelType w:val="hybridMultilevel"/>
    <w:tmpl w:val="2738F058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4" w15:restartNumberingAfterBreak="0">
    <w:nsid w:val="1BA7092A"/>
    <w:multiLevelType w:val="hybridMultilevel"/>
    <w:tmpl w:val="6E6235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86206F"/>
    <w:multiLevelType w:val="hybridMultilevel"/>
    <w:tmpl w:val="18BE8F54"/>
    <w:lvl w:ilvl="0" w:tplc="1A4C5696">
      <w:start w:val="1"/>
      <w:numFmt w:val="decimal"/>
      <w:lvlText w:val="%1."/>
      <w:lvlJc w:val="left"/>
      <w:pPr>
        <w:ind w:left="1069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E3197E"/>
    <w:multiLevelType w:val="multilevel"/>
    <w:tmpl w:val="A52ADFD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Garamond" w:hAnsi="Garamond" w:hint="default"/>
        <w:b/>
        <w:i w:val="0"/>
        <w:color w:val="000000" w:themeColor="text1"/>
        <w:sz w:val="18"/>
        <w:szCs w:val="1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Theme="majorHAnsi" w:hAnsiTheme="majorHAnsi" w:cstheme="majorHAnsi" w:hint="default"/>
        <w:b w:val="0"/>
        <w:i w:val="0"/>
        <w:color w:val="auto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0BF7156"/>
    <w:multiLevelType w:val="hybridMultilevel"/>
    <w:tmpl w:val="A4446586"/>
    <w:lvl w:ilvl="0" w:tplc="04150011">
      <w:start w:val="1"/>
      <w:numFmt w:val="decimal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8" w15:restartNumberingAfterBreak="0">
    <w:nsid w:val="24482173"/>
    <w:multiLevelType w:val="hybridMultilevel"/>
    <w:tmpl w:val="CCB85434"/>
    <w:lvl w:ilvl="0" w:tplc="04150017">
      <w:start w:val="1"/>
      <w:numFmt w:val="lowerLetter"/>
      <w:lvlText w:val="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9" w15:restartNumberingAfterBreak="0">
    <w:nsid w:val="253D3EFC"/>
    <w:multiLevelType w:val="hybridMultilevel"/>
    <w:tmpl w:val="16C28B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6A03D6"/>
    <w:multiLevelType w:val="hybridMultilevel"/>
    <w:tmpl w:val="DE620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92A0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346707"/>
    <w:multiLevelType w:val="hybridMultilevel"/>
    <w:tmpl w:val="A1245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324A6F30"/>
    <w:multiLevelType w:val="hybridMultilevel"/>
    <w:tmpl w:val="84729006"/>
    <w:lvl w:ilvl="0" w:tplc="D39450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43C78"/>
    <w:multiLevelType w:val="hybridMultilevel"/>
    <w:tmpl w:val="DC729E4A"/>
    <w:lvl w:ilvl="0" w:tplc="69485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994424A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7436966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EA08FA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2A7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E8A4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4E4E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7C10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283F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86798A"/>
    <w:multiLevelType w:val="hybridMultilevel"/>
    <w:tmpl w:val="3CB8BA76"/>
    <w:lvl w:ilvl="0" w:tplc="F23ED2F8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42" w:hanging="360"/>
      </w:pPr>
    </w:lvl>
    <w:lvl w:ilvl="2" w:tplc="0415001B" w:tentative="1">
      <w:start w:val="1"/>
      <w:numFmt w:val="lowerRoman"/>
      <w:lvlText w:val="%3."/>
      <w:lvlJc w:val="right"/>
      <w:pPr>
        <w:ind w:left="1262" w:hanging="180"/>
      </w:pPr>
    </w:lvl>
    <w:lvl w:ilvl="3" w:tplc="0415000F" w:tentative="1">
      <w:start w:val="1"/>
      <w:numFmt w:val="decimal"/>
      <w:lvlText w:val="%4."/>
      <w:lvlJc w:val="left"/>
      <w:pPr>
        <w:ind w:left="1982" w:hanging="360"/>
      </w:pPr>
    </w:lvl>
    <w:lvl w:ilvl="4" w:tplc="04150019" w:tentative="1">
      <w:start w:val="1"/>
      <w:numFmt w:val="lowerLetter"/>
      <w:lvlText w:val="%5."/>
      <w:lvlJc w:val="left"/>
      <w:pPr>
        <w:ind w:left="2702" w:hanging="360"/>
      </w:pPr>
    </w:lvl>
    <w:lvl w:ilvl="5" w:tplc="0415001B" w:tentative="1">
      <w:start w:val="1"/>
      <w:numFmt w:val="lowerRoman"/>
      <w:lvlText w:val="%6."/>
      <w:lvlJc w:val="right"/>
      <w:pPr>
        <w:ind w:left="3422" w:hanging="180"/>
      </w:pPr>
    </w:lvl>
    <w:lvl w:ilvl="6" w:tplc="0415000F" w:tentative="1">
      <w:start w:val="1"/>
      <w:numFmt w:val="decimal"/>
      <w:lvlText w:val="%7."/>
      <w:lvlJc w:val="left"/>
      <w:pPr>
        <w:ind w:left="4142" w:hanging="360"/>
      </w:pPr>
    </w:lvl>
    <w:lvl w:ilvl="7" w:tplc="04150019" w:tentative="1">
      <w:start w:val="1"/>
      <w:numFmt w:val="lowerLetter"/>
      <w:lvlText w:val="%8."/>
      <w:lvlJc w:val="left"/>
      <w:pPr>
        <w:ind w:left="4862" w:hanging="360"/>
      </w:pPr>
    </w:lvl>
    <w:lvl w:ilvl="8" w:tplc="0415001B" w:tentative="1">
      <w:start w:val="1"/>
      <w:numFmt w:val="lowerRoman"/>
      <w:lvlText w:val="%9."/>
      <w:lvlJc w:val="right"/>
      <w:pPr>
        <w:ind w:left="5582" w:hanging="180"/>
      </w:pPr>
    </w:lvl>
  </w:abstractNum>
  <w:abstractNum w:abstractNumId="27" w15:restartNumberingAfterBreak="0">
    <w:nsid w:val="3B777322"/>
    <w:multiLevelType w:val="hybridMultilevel"/>
    <w:tmpl w:val="C8224D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035B93"/>
    <w:multiLevelType w:val="hybridMultilevel"/>
    <w:tmpl w:val="C7A4907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3462106"/>
    <w:multiLevelType w:val="hybridMultilevel"/>
    <w:tmpl w:val="4A58998E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0" w15:restartNumberingAfterBreak="0">
    <w:nsid w:val="44F1204E"/>
    <w:multiLevelType w:val="multilevel"/>
    <w:tmpl w:val="18165672"/>
    <w:styleLink w:val="WW8Num2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16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16"/>
        <w:szCs w:val="16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16"/>
        <w:szCs w:val="16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50700F93"/>
    <w:multiLevelType w:val="hybridMultilevel"/>
    <w:tmpl w:val="E8129CB4"/>
    <w:lvl w:ilvl="0" w:tplc="3FCCC916">
      <w:start w:val="1"/>
      <w:numFmt w:val="decimal"/>
      <w:lvlText w:val="%1."/>
      <w:lvlJc w:val="left"/>
      <w:pPr>
        <w:ind w:left="428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EF914">
      <w:start w:val="1"/>
      <w:numFmt w:val="decimal"/>
      <w:lvlText w:val="%2)"/>
      <w:lvlJc w:val="left"/>
      <w:pPr>
        <w:ind w:left="7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5EA02C4">
      <w:start w:val="1"/>
      <w:numFmt w:val="lowerRoman"/>
      <w:lvlText w:val="%3"/>
      <w:lvlJc w:val="left"/>
      <w:pPr>
        <w:ind w:left="15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DA49F4">
      <w:start w:val="1"/>
      <w:numFmt w:val="decimal"/>
      <w:lvlText w:val="%4"/>
      <w:lvlJc w:val="left"/>
      <w:pPr>
        <w:ind w:left="22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545602">
      <w:start w:val="1"/>
      <w:numFmt w:val="lowerLetter"/>
      <w:lvlText w:val="%5"/>
      <w:lvlJc w:val="left"/>
      <w:pPr>
        <w:ind w:left="294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40549A">
      <w:start w:val="1"/>
      <w:numFmt w:val="lowerRoman"/>
      <w:lvlText w:val="%6"/>
      <w:lvlJc w:val="left"/>
      <w:pPr>
        <w:ind w:left="366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2241E8">
      <w:start w:val="1"/>
      <w:numFmt w:val="decimal"/>
      <w:lvlText w:val="%7"/>
      <w:lvlJc w:val="left"/>
      <w:pPr>
        <w:ind w:left="43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982298">
      <w:start w:val="1"/>
      <w:numFmt w:val="lowerLetter"/>
      <w:lvlText w:val="%8"/>
      <w:lvlJc w:val="left"/>
      <w:pPr>
        <w:ind w:left="51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6C307C">
      <w:start w:val="1"/>
      <w:numFmt w:val="lowerRoman"/>
      <w:lvlText w:val="%9"/>
      <w:lvlJc w:val="left"/>
      <w:pPr>
        <w:ind w:left="58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0FA4369"/>
    <w:multiLevelType w:val="hybridMultilevel"/>
    <w:tmpl w:val="B0EA75A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5D47ECF"/>
    <w:multiLevelType w:val="hybridMultilevel"/>
    <w:tmpl w:val="332EE2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4" w15:restartNumberingAfterBreak="0">
    <w:nsid w:val="57E2436F"/>
    <w:multiLevelType w:val="hybridMultilevel"/>
    <w:tmpl w:val="C9F40A92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 w15:restartNumberingAfterBreak="0">
    <w:nsid w:val="59886FB3"/>
    <w:multiLevelType w:val="hybridMultilevel"/>
    <w:tmpl w:val="C722D552"/>
    <w:lvl w:ilvl="0" w:tplc="2A0EC430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54674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A6E1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EE52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32258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C82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76D95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04E1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82E53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B76026A"/>
    <w:multiLevelType w:val="hybridMultilevel"/>
    <w:tmpl w:val="86FCFA50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7" w15:restartNumberingAfterBreak="0">
    <w:nsid w:val="5C9D39CD"/>
    <w:multiLevelType w:val="hybridMultilevel"/>
    <w:tmpl w:val="737488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9B749A"/>
    <w:multiLevelType w:val="hybridMultilevel"/>
    <w:tmpl w:val="22BC04B4"/>
    <w:lvl w:ilvl="0" w:tplc="04150011">
      <w:start w:val="1"/>
      <w:numFmt w:val="decimal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9" w15:restartNumberingAfterBreak="0">
    <w:nsid w:val="62A510CB"/>
    <w:multiLevelType w:val="multilevel"/>
    <w:tmpl w:val="CA825A48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0" w15:restartNumberingAfterBreak="0">
    <w:nsid w:val="64D171A2"/>
    <w:multiLevelType w:val="hybridMultilevel"/>
    <w:tmpl w:val="512C6E68"/>
    <w:lvl w:ilvl="0" w:tplc="1126594C">
      <w:start w:val="1"/>
      <w:numFmt w:val="decimal"/>
      <w:lvlText w:val="%1."/>
      <w:lvlJc w:val="left"/>
      <w:pPr>
        <w:ind w:left="428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D4254E">
      <w:start w:val="1"/>
      <w:numFmt w:val="lowerLetter"/>
      <w:lvlText w:val="%2)"/>
      <w:lvlJc w:val="left"/>
      <w:pPr>
        <w:ind w:left="1560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3EF5B6">
      <w:start w:val="1"/>
      <w:numFmt w:val="lowerRoman"/>
      <w:lvlText w:val="%3"/>
      <w:lvlJc w:val="left"/>
      <w:pPr>
        <w:ind w:left="2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1494EE">
      <w:start w:val="1"/>
      <w:numFmt w:val="decimal"/>
      <w:lvlText w:val="%4"/>
      <w:lvlJc w:val="left"/>
      <w:pPr>
        <w:ind w:left="3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BC3788">
      <w:start w:val="1"/>
      <w:numFmt w:val="lowerLetter"/>
      <w:lvlText w:val="%5"/>
      <w:lvlJc w:val="left"/>
      <w:pPr>
        <w:ind w:left="3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AE14AC">
      <w:start w:val="1"/>
      <w:numFmt w:val="lowerRoman"/>
      <w:lvlText w:val="%6"/>
      <w:lvlJc w:val="left"/>
      <w:pPr>
        <w:ind w:left="4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0E875E">
      <w:start w:val="1"/>
      <w:numFmt w:val="decimal"/>
      <w:lvlText w:val="%7"/>
      <w:lvlJc w:val="left"/>
      <w:pPr>
        <w:ind w:left="5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DAEC2E">
      <w:start w:val="1"/>
      <w:numFmt w:val="lowerLetter"/>
      <w:lvlText w:val="%8"/>
      <w:lvlJc w:val="left"/>
      <w:pPr>
        <w:ind w:left="5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FE9026">
      <w:start w:val="1"/>
      <w:numFmt w:val="lowerRoman"/>
      <w:lvlText w:val="%9"/>
      <w:lvlJc w:val="left"/>
      <w:pPr>
        <w:ind w:left="6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51B0E3E"/>
    <w:multiLevelType w:val="hybridMultilevel"/>
    <w:tmpl w:val="4738B17E"/>
    <w:lvl w:ilvl="0" w:tplc="AE1E4B08">
      <w:start w:val="1"/>
      <w:numFmt w:val="decimal"/>
      <w:lvlText w:val="%1)"/>
      <w:lvlJc w:val="left"/>
      <w:pPr>
        <w:ind w:left="14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2" w15:restartNumberingAfterBreak="0">
    <w:nsid w:val="676C5B60"/>
    <w:multiLevelType w:val="hybridMultilevel"/>
    <w:tmpl w:val="83C0045A"/>
    <w:lvl w:ilvl="0" w:tplc="621E9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7D573C"/>
    <w:multiLevelType w:val="hybridMultilevel"/>
    <w:tmpl w:val="AC023EE6"/>
    <w:lvl w:ilvl="0" w:tplc="A0C0661E">
      <w:start w:val="1"/>
      <w:numFmt w:val="decimal"/>
      <w:lvlText w:val="%1)"/>
      <w:lvlJc w:val="left"/>
      <w:pPr>
        <w:ind w:left="142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691460C8"/>
    <w:multiLevelType w:val="multilevel"/>
    <w:tmpl w:val="0415001F"/>
    <w:styleLink w:val="Pozio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45" w15:restartNumberingAfterBreak="0">
    <w:nsid w:val="69275AB8"/>
    <w:multiLevelType w:val="hybridMultilevel"/>
    <w:tmpl w:val="1A74256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99431E3"/>
    <w:multiLevelType w:val="hybridMultilevel"/>
    <w:tmpl w:val="6F1E4844"/>
    <w:lvl w:ilvl="0" w:tplc="1BDC2B9C">
      <w:start w:val="1"/>
      <w:numFmt w:val="lowerLetter"/>
      <w:lvlText w:val="%1)"/>
      <w:lvlJc w:val="left"/>
      <w:pPr>
        <w:ind w:left="10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7" w15:restartNumberingAfterBreak="0">
    <w:nsid w:val="6A522B54"/>
    <w:multiLevelType w:val="hybridMultilevel"/>
    <w:tmpl w:val="79E48BEC"/>
    <w:lvl w:ilvl="0" w:tplc="A0C0661E">
      <w:start w:val="1"/>
      <w:numFmt w:val="decimal"/>
      <w:lvlText w:val="%1)"/>
      <w:lvlJc w:val="left"/>
      <w:pPr>
        <w:ind w:left="360"/>
      </w:pPr>
      <w:rPr>
        <w:b w:val="0"/>
        <w:i w:val="0"/>
        <w:strike w:val="0"/>
        <w:dstrike w:val="0"/>
        <w:color w:val="auto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8C44FB6">
      <w:start w:val="1"/>
      <w:numFmt w:val="lowerLetter"/>
      <w:lvlText w:val="%2"/>
      <w:lvlJc w:val="left"/>
      <w:pPr>
        <w:ind w:left="11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88F01A">
      <w:start w:val="1"/>
      <w:numFmt w:val="lowerRoman"/>
      <w:lvlText w:val="%3"/>
      <w:lvlJc w:val="left"/>
      <w:pPr>
        <w:ind w:left="185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EED11E">
      <w:start w:val="1"/>
      <w:numFmt w:val="decimal"/>
      <w:lvlText w:val="%4"/>
      <w:lvlJc w:val="left"/>
      <w:pPr>
        <w:ind w:left="257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685D32">
      <w:start w:val="1"/>
      <w:numFmt w:val="lowerLetter"/>
      <w:lvlText w:val="%5"/>
      <w:lvlJc w:val="left"/>
      <w:pPr>
        <w:ind w:left="329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08BC66">
      <w:start w:val="1"/>
      <w:numFmt w:val="lowerRoman"/>
      <w:lvlText w:val="%6"/>
      <w:lvlJc w:val="left"/>
      <w:pPr>
        <w:ind w:left="401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961A24">
      <w:start w:val="1"/>
      <w:numFmt w:val="decimal"/>
      <w:lvlText w:val="%7"/>
      <w:lvlJc w:val="left"/>
      <w:pPr>
        <w:ind w:left="47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2220C">
      <w:start w:val="1"/>
      <w:numFmt w:val="lowerLetter"/>
      <w:lvlText w:val="%8"/>
      <w:lvlJc w:val="left"/>
      <w:pPr>
        <w:ind w:left="545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2E9000">
      <w:start w:val="1"/>
      <w:numFmt w:val="lowerRoman"/>
      <w:lvlText w:val="%9"/>
      <w:lvlJc w:val="left"/>
      <w:pPr>
        <w:ind w:left="617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C570A62"/>
    <w:multiLevelType w:val="hybridMultilevel"/>
    <w:tmpl w:val="8EE45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E72CE7"/>
    <w:multiLevelType w:val="hybridMultilevel"/>
    <w:tmpl w:val="0DD63920"/>
    <w:lvl w:ilvl="0" w:tplc="04150011">
      <w:start w:val="1"/>
      <w:numFmt w:val="decimal"/>
      <w:lvlText w:val="%1)"/>
      <w:lvlJc w:val="left"/>
      <w:pPr>
        <w:ind w:left="1575" w:hanging="360"/>
      </w:pPr>
    </w:lvl>
    <w:lvl w:ilvl="1" w:tplc="CA06E67E">
      <w:start w:val="1"/>
      <w:numFmt w:val="decimal"/>
      <w:lvlText w:val="%2."/>
      <w:lvlJc w:val="left"/>
      <w:pPr>
        <w:ind w:left="229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50" w15:restartNumberingAfterBreak="0">
    <w:nsid w:val="6E7B45EA"/>
    <w:multiLevelType w:val="hybridMultilevel"/>
    <w:tmpl w:val="43D6C31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1" w15:restartNumberingAfterBreak="0">
    <w:nsid w:val="70B76135"/>
    <w:multiLevelType w:val="hybridMultilevel"/>
    <w:tmpl w:val="539012C4"/>
    <w:lvl w:ilvl="0" w:tplc="EFFE8812">
      <w:start w:val="1"/>
      <w:numFmt w:val="decimal"/>
      <w:lvlText w:val="%1."/>
      <w:lvlJc w:val="left"/>
      <w:pPr>
        <w:ind w:left="3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D82794">
      <w:start w:val="4"/>
      <w:numFmt w:val="chicago"/>
      <w:lvlText w:val="%2"/>
      <w:lvlJc w:val="left"/>
      <w:pPr>
        <w:ind w:left="4962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2EEAC0">
      <w:start w:val="1"/>
      <w:numFmt w:val="lowerRoman"/>
      <w:lvlText w:val="%3"/>
      <w:lvlJc w:val="left"/>
      <w:pPr>
        <w:ind w:left="587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345FF4">
      <w:start w:val="1"/>
      <w:numFmt w:val="decimal"/>
      <w:lvlText w:val="%4"/>
      <w:lvlJc w:val="left"/>
      <w:pPr>
        <w:ind w:left="659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F841F8">
      <w:start w:val="1"/>
      <w:numFmt w:val="lowerLetter"/>
      <w:lvlText w:val="%5"/>
      <w:lvlJc w:val="left"/>
      <w:pPr>
        <w:ind w:left="731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2E250">
      <w:start w:val="1"/>
      <w:numFmt w:val="lowerRoman"/>
      <w:lvlText w:val="%6"/>
      <w:lvlJc w:val="left"/>
      <w:pPr>
        <w:ind w:left="803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248730">
      <w:start w:val="1"/>
      <w:numFmt w:val="decimal"/>
      <w:lvlText w:val="%7"/>
      <w:lvlJc w:val="left"/>
      <w:pPr>
        <w:ind w:left="875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527922">
      <w:start w:val="1"/>
      <w:numFmt w:val="lowerLetter"/>
      <w:lvlText w:val="%8"/>
      <w:lvlJc w:val="left"/>
      <w:pPr>
        <w:ind w:left="947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4F2EE">
      <w:start w:val="1"/>
      <w:numFmt w:val="lowerRoman"/>
      <w:lvlText w:val="%9"/>
      <w:lvlJc w:val="left"/>
      <w:pPr>
        <w:ind w:left="1019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4CA33D2"/>
    <w:multiLevelType w:val="singleLevel"/>
    <w:tmpl w:val="0415000F"/>
    <w:styleLink w:val="List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3" w15:restartNumberingAfterBreak="0">
    <w:nsid w:val="79E92C13"/>
    <w:multiLevelType w:val="hybridMultilevel"/>
    <w:tmpl w:val="45821A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1F3841"/>
    <w:multiLevelType w:val="hybridMultilevel"/>
    <w:tmpl w:val="C47A156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5" w15:restartNumberingAfterBreak="0">
    <w:nsid w:val="7A4160D2"/>
    <w:multiLevelType w:val="hybridMultilevel"/>
    <w:tmpl w:val="270AEEA8"/>
    <w:lvl w:ilvl="0" w:tplc="2626050C">
      <w:start w:val="2"/>
      <w:numFmt w:val="decimal"/>
      <w:lvlText w:val="%1."/>
      <w:lvlJc w:val="left"/>
      <w:pPr>
        <w:ind w:left="4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742300E">
      <w:start w:val="1"/>
      <w:numFmt w:val="lowerLetter"/>
      <w:lvlText w:val="%2"/>
      <w:lvlJc w:val="left"/>
      <w:pPr>
        <w:ind w:left="115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E592A">
      <w:start w:val="1"/>
      <w:numFmt w:val="lowerRoman"/>
      <w:lvlText w:val="%3"/>
      <w:lvlJc w:val="left"/>
      <w:pPr>
        <w:ind w:left="187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BE2B4C">
      <w:start w:val="1"/>
      <w:numFmt w:val="decimal"/>
      <w:lvlText w:val="%4"/>
      <w:lvlJc w:val="left"/>
      <w:pPr>
        <w:ind w:left="259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966A14">
      <w:start w:val="1"/>
      <w:numFmt w:val="lowerLetter"/>
      <w:lvlText w:val="%5"/>
      <w:lvlJc w:val="left"/>
      <w:pPr>
        <w:ind w:left="331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9A204A">
      <w:start w:val="1"/>
      <w:numFmt w:val="lowerRoman"/>
      <w:lvlText w:val="%6"/>
      <w:lvlJc w:val="left"/>
      <w:pPr>
        <w:ind w:left="403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EC3B94">
      <w:start w:val="1"/>
      <w:numFmt w:val="decimal"/>
      <w:lvlText w:val="%7"/>
      <w:lvlJc w:val="left"/>
      <w:pPr>
        <w:ind w:left="475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90DFE6">
      <w:start w:val="1"/>
      <w:numFmt w:val="lowerLetter"/>
      <w:lvlText w:val="%8"/>
      <w:lvlJc w:val="left"/>
      <w:pPr>
        <w:ind w:left="547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C2D084">
      <w:start w:val="1"/>
      <w:numFmt w:val="lowerRoman"/>
      <w:lvlText w:val="%9"/>
      <w:lvlJc w:val="left"/>
      <w:pPr>
        <w:ind w:left="619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BB2285C"/>
    <w:multiLevelType w:val="hybridMultilevel"/>
    <w:tmpl w:val="057CE954"/>
    <w:lvl w:ilvl="0" w:tplc="C60A1EF0">
      <w:start w:val="1"/>
      <w:numFmt w:val="decimal"/>
      <w:lvlText w:val="%1)"/>
      <w:lvlJc w:val="left"/>
      <w:pPr>
        <w:ind w:left="73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num w:numId="1" w16cid:durableId="1694578047">
    <w:abstractNumId w:val="16"/>
  </w:num>
  <w:num w:numId="2" w16cid:durableId="1183786169">
    <w:abstractNumId w:val="23"/>
  </w:num>
  <w:num w:numId="3" w16cid:durableId="1991279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3885486">
    <w:abstractNumId w:val="21"/>
  </w:num>
  <w:num w:numId="5" w16cid:durableId="254748485">
    <w:abstractNumId w:val="25"/>
  </w:num>
  <w:num w:numId="6" w16cid:durableId="471563841">
    <w:abstractNumId w:val="4"/>
    <w:lvlOverride w:ilvl="0">
      <w:startOverride w:val="1"/>
    </w:lvlOverride>
  </w:num>
  <w:num w:numId="7" w16cid:durableId="5096784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5009020">
    <w:abstractNumId w:val="26"/>
  </w:num>
  <w:num w:numId="9" w16cid:durableId="1217820073">
    <w:abstractNumId w:val="38"/>
  </w:num>
  <w:num w:numId="10" w16cid:durableId="676032996">
    <w:abstractNumId w:val="44"/>
  </w:num>
  <w:num w:numId="11" w16cid:durableId="757019630">
    <w:abstractNumId w:val="46"/>
  </w:num>
  <w:num w:numId="12" w16cid:durableId="348726803">
    <w:abstractNumId w:val="11"/>
  </w:num>
  <w:num w:numId="13" w16cid:durableId="604847315">
    <w:abstractNumId w:val="52"/>
  </w:num>
  <w:num w:numId="14" w16cid:durableId="1290282146">
    <w:abstractNumId w:val="6"/>
  </w:num>
  <w:num w:numId="15" w16cid:durableId="269970583">
    <w:abstractNumId w:val="30"/>
  </w:num>
  <w:num w:numId="16" w16cid:durableId="1198930485">
    <w:abstractNumId w:val="39"/>
  </w:num>
  <w:num w:numId="17" w16cid:durableId="943195568">
    <w:abstractNumId w:val="53"/>
  </w:num>
  <w:num w:numId="18" w16cid:durableId="730352905">
    <w:abstractNumId w:val="51"/>
  </w:num>
  <w:num w:numId="19" w16cid:durableId="673843058">
    <w:abstractNumId w:val="47"/>
  </w:num>
  <w:num w:numId="20" w16cid:durableId="2006860625">
    <w:abstractNumId w:val="35"/>
  </w:num>
  <w:num w:numId="21" w16cid:durableId="1346638563">
    <w:abstractNumId w:val="55"/>
  </w:num>
  <w:num w:numId="22" w16cid:durableId="1746338398">
    <w:abstractNumId w:val="40"/>
  </w:num>
  <w:num w:numId="23" w16cid:durableId="762606631">
    <w:abstractNumId w:val="31"/>
  </w:num>
  <w:num w:numId="24" w16cid:durableId="502476183">
    <w:abstractNumId w:val="42"/>
  </w:num>
  <w:num w:numId="25" w16cid:durableId="1004431947">
    <w:abstractNumId w:val="37"/>
  </w:num>
  <w:num w:numId="26" w16cid:durableId="2106339977">
    <w:abstractNumId w:val="15"/>
  </w:num>
  <w:num w:numId="27" w16cid:durableId="2114738508">
    <w:abstractNumId w:val="29"/>
  </w:num>
  <w:num w:numId="28" w16cid:durableId="314919654">
    <w:abstractNumId w:val="17"/>
  </w:num>
  <w:num w:numId="29" w16cid:durableId="761336500">
    <w:abstractNumId w:val="49"/>
  </w:num>
  <w:num w:numId="30" w16cid:durableId="693118723">
    <w:abstractNumId w:val="22"/>
  </w:num>
  <w:num w:numId="31" w16cid:durableId="1784181584">
    <w:abstractNumId w:val="36"/>
  </w:num>
  <w:num w:numId="32" w16cid:durableId="93745920">
    <w:abstractNumId w:val="13"/>
  </w:num>
  <w:num w:numId="33" w16cid:durableId="285738616">
    <w:abstractNumId w:val="8"/>
  </w:num>
  <w:num w:numId="34" w16cid:durableId="883563010">
    <w:abstractNumId w:val="7"/>
  </w:num>
  <w:num w:numId="35" w16cid:durableId="110977278">
    <w:abstractNumId w:val="24"/>
  </w:num>
  <w:num w:numId="36" w16cid:durableId="857162283">
    <w:abstractNumId w:val="20"/>
  </w:num>
  <w:num w:numId="37" w16cid:durableId="771708595">
    <w:abstractNumId w:val="41"/>
  </w:num>
  <w:num w:numId="38" w16cid:durableId="1017315722">
    <w:abstractNumId w:val="33"/>
  </w:num>
  <w:num w:numId="39" w16cid:durableId="912666104">
    <w:abstractNumId w:val="32"/>
  </w:num>
  <w:num w:numId="40" w16cid:durableId="1968856776">
    <w:abstractNumId w:val="45"/>
  </w:num>
  <w:num w:numId="41" w16cid:durableId="316961690">
    <w:abstractNumId w:val="19"/>
  </w:num>
  <w:num w:numId="42" w16cid:durableId="1385107486">
    <w:abstractNumId w:val="5"/>
  </w:num>
  <w:num w:numId="43" w16cid:durableId="1204094546">
    <w:abstractNumId w:val="18"/>
  </w:num>
  <w:num w:numId="44" w16cid:durableId="1055666556">
    <w:abstractNumId w:val="10"/>
  </w:num>
  <w:num w:numId="45" w16cid:durableId="1166632552">
    <w:abstractNumId w:val="50"/>
  </w:num>
  <w:num w:numId="46" w16cid:durableId="407114104">
    <w:abstractNumId w:val="34"/>
  </w:num>
  <w:num w:numId="47" w16cid:durableId="1876698089">
    <w:abstractNumId w:val="48"/>
  </w:num>
  <w:num w:numId="48" w16cid:durableId="477116937">
    <w:abstractNumId w:val="28"/>
  </w:num>
  <w:num w:numId="49" w16cid:durableId="868370166">
    <w:abstractNumId w:val="9"/>
  </w:num>
  <w:num w:numId="50" w16cid:durableId="562718963">
    <w:abstractNumId w:val="54"/>
  </w:num>
  <w:num w:numId="51" w16cid:durableId="1550608469">
    <w:abstractNumId w:val="0"/>
  </w:num>
  <w:num w:numId="52" w16cid:durableId="103234324">
    <w:abstractNumId w:val="27"/>
  </w:num>
  <w:num w:numId="53" w16cid:durableId="583034023">
    <w:abstractNumId w:val="14"/>
  </w:num>
  <w:num w:numId="54" w16cid:durableId="143742435">
    <w:abstractNumId w:val="56"/>
  </w:num>
  <w:num w:numId="55" w16cid:durableId="722216507">
    <w:abstractNumId w:val="4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35"/>
    <w:rsid w:val="00004D89"/>
    <w:rsid w:val="00005811"/>
    <w:rsid w:val="00006165"/>
    <w:rsid w:val="00006389"/>
    <w:rsid w:val="00006789"/>
    <w:rsid w:val="000067E5"/>
    <w:rsid w:val="00006B67"/>
    <w:rsid w:val="000070B2"/>
    <w:rsid w:val="00007BF6"/>
    <w:rsid w:val="00010E55"/>
    <w:rsid w:val="00012833"/>
    <w:rsid w:val="00013EC7"/>
    <w:rsid w:val="00015011"/>
    <w:rsid w:val="00015943"/>
    <w:rsid w:val="00017798"/>
    <w:rsid w:val="000179A6"/>
    <w:rsid w:val="00020FF3"/>
    <w:rsid w:val="00024DB1"/>
    <w:rsid w:val="00025A39"/>
    <w:rsid w:val="00025B2F"/>
    <w:rsid w:val="00025E50"/>
    <w:rsid w:val="00026453"/>
    <w:rsid w:val="00026C9A"/>
    <w:rsid w:val="000274EA"/>
    <w:rsid w:val="00030535"/>
    <w:rsid w:val="000317BA"/>
    <w:rsid w:val="00031855"/>
    <w:rsid w:val="0003238F"/>
    <w:rsid w:val="00032558"/>
    <w:rsid w:val="00034D1A"/>
    <w:rsid w:val="00036675"/>
    <w:rsid w:val="00036DB5"/>
    <w:rsid w:val="00037DCD"/>
    <w:rsid w:val="0004094C"/>
    <w:rsid w:val="0004113A"/>
    <w:rsid w:val="00041A23"/>
    <w:rsid w:val="00043ED5"/>
    <w:rsid w:val="000447AE"/>
    <w:rsid w:val="00046CEF"/>
    <w:rsid w:val="000471B4"/>
    <w:rsid w:val="00050901"/>
    <w:rsid w:val="000515DB"/>
    <w:rsid w:val="00051E26"/>
    <w:rsid w:val="00056B6A"/>
    <w:rsid w:val="0005779B"/>
    <w:rsid w:val="000618DD"/>
    <w:rsid w:val="00061BEB"/>
    <w:rsid w:val="000624AE"/>
    <w:rsid w:val="0006318A"/>
    <w:rsid w:val="0006536E"/>
    <w:rsid w:val="000666AF"/>
    <w:rsid w:val="00067CD7"/>
    <w:rsid w:val="0007446A"/>
    <w:rsid w:val="000770D5"/>
    <w:rsid w:val="000778FE"/>
    <w:rsid w:val="00080783"/>
    <w:rsid w:val="00080C56"/>
    <w:rsid w:val="00080D02"/>
    <w:rsid w:val="0008104C"/>
    <w:rsid w:val="00082134"/>
    <w:rsid w:val="0008297B"/>
    <w:rsid w:val="00082C68"/>
    <w:rsid w:val="00083A66"/>
    <w:rsid w:val="00086583"/>
    <w:rsid w:val="0008684E"/>
    <w:rsid w:val="000975E3"/>
    <w:rsid w:val="00097C53"/>
    <w:rsid w:val="000A1140"/>
    <w:rsid w:val="000A1CDA"/>
    <w:rsid w:val="000A2E0B"/>
    <w:rsid w:val="000A59AF"/>
    <w:rsid w:val="000A5FFA"/>
    <w:rsid w:val="000A7FE9"/>
    <w:rsid w:val="000B08A9"/>
    <w:rsid w:val="000B0F13"/>
    <w:rsid w:val="000B29A1"/>
    <w:rsid w:val="000C245E"/>
    <w:rsid w:val="000C4A5E"/>
    <w:rsid w:val="000C5555"/>
    <w:rsid w:val="000C63A2"/>
    <w:rsid w:val="000C6FCB"/>
    <w:rsid w:val="000C732C"/>
    <w:rsid w:val="000D062A"/>
    <w:rsid w:val="000D34DA"/>
    <w:rsid w:val="000D3BC4"/>
    <w:rsid w:val="000D3D0F"/>
    <w:rsid w:val="000E225F"/>
    <w:rsid w:val="000E2BB2"/>
    <w:rsid w:val="000E323F"/>
    <w:rsid w:val="000E3B4B"/>
    <w:rsid w:val="000E6074"/>
    <w:rsid w:val="000E67E2"/>
    <w:rsid w:val="000E737C"/>
    <w:rsid w:val="000E7443"/>
    <w:rsid w:val="000F01D8"/>
    <w:rsid w:val="000F03BD"/>
    <w:rsid w:val="000F53AD"/>
    <w:rsid w:val="000F6BF2"/>
    <w:rsid w:val="000F6EE0"/>
    <w:rsid w:val="000F734E"/>
    <w:rsid w:val="000F7AF3"/>
    <w:rsid w:val="00100AA2"/>
    <w:rsid w:val="00103072"/>
    <w:rsid w:val="001047F0"/>
    <w:rsid w:val="00105A7A"/>
    <w:rsid w:val="00106730"/>
    <w:rsid w:val="001104C9"/>
    <w:rsid w:val="00112413"/>
    <w:rsid w:val="001144B6"/>
    <w:rsid w:val="001145ED"/>
    <w:rsid w:val="00114D3D"/>
    <w:rsid w:val="00115734"/>
    <w:rsid w:val="00116765"/>
    <w:rsid w:val="00116BC0"/>
    <w:rsid w:val="00117333"/>
    <w:rsid w:val="00121BF1"/>
    <w:rsid w:val="001220F0"/>
    <w:rsid w:val="001246D6"/>
    <w:rsid w:val="00125961"/>
    <w:rsid w:val="00125A9A"/>
    <w:rsid w:val="0012603C"/>
    <w:rsid w:val="00126357"/>
    <w:rsid w:val="00127036"/>
    <w:rsid w:val="00130C0C"/>
    <w:rsid w:val="00130E6E"/>
    <w:rsid w:val="00131790"/>
    <w:rsid w:val="001323CC"/>
    <w:rsid w:val="0013434C"/>
    <w:rsid w:val="001417E2"/>
    <w:rsid w:val="00141813"/>
    <w:rsid w:val="00141A13"/>
    <w:rsid w:val="0014454A"/>
    <w:rsid w:val="00147155"/>
    <w:rsid w:val="00150032"/>
    <w:rsid w:val="001503BA"/>
    <w:rsid w:val="00151426"/>
    <w:rsid w:val="00151A54"/>
    <w:rsid w:val="00152893"/>
    <w:rsid w:val="001542F3"/>
    <w:rsid w:val="00161E20"/>
    <w:rsid w:val="001644FA"/>
    <w:rsid w:val="00166273"/>
    <w:rsid w:val="00166D9D"/>
    <w:rsid w:val="00171992"/>
    <w:rsid w:val="00171B53"/>
    <w:rsid w:val="001727CA"/>
    <w:rsid w:val="00173208"/>
    <w:rsid w:val="00174CC6"/>
    <w:rsid w:val="00176CA1"/>
    <w:rsid w:val="00180BDE"/>
    <w:rsid w:val="00181CC8"/>
    <w:rsid w:val="00183F02"/>
    <w:rsid w:val="0018407C"/>
    <w:rsid w:val="0018680E"/>
    <w:rsid w:val="00186F06"/>
    <w:rsid w:val="00187E9F"/>
    <w:rsid w:val="00191475"/>
    <w:rsid w:val="00192F39"/>
    <w:rsid w:val="00194EF2"/>
    <w:rsid w:val="0019588C"/>
    <w:rsid w:val="001A0C81"/>
    <w:rsid w:val="001A260E"/>
    <w:rsid w:val="001A52B4"/>
    <w:rsid w:val="001A5D92"/>
    <w:rsid w:val="001A7EA8"/>
    <w:rsid w:val="001B0C7D"/>
    <w:rsid w:val="001B1226"/>
    <w:rsid w:val="001B12DB"/>
    <w:rsid w:val="001B28C6"/>
    <w:rsid w:val="001B3F5E"/>
    <w:rsid w:val="001B458C"/>
    <w:rsid w:val="001B476C"/>
    <w:rsid w:val="001B48AC"/>
    <w:rsid w:val="001B5D6D"/>
    <w:rsid w:val="001B6A19"/>
    <w:rsid w:val="001B7225"/>
    <w:rsid w:val="001C00CE"/>
    <w:rsid w:val="001C055C"/>
    <w:rsid w:val="001C1E0B"/>
    <w:rsid w:val="001C26A1"/>
    <w:rsid w:val="001C27D3"/>
    <w:rsid w:val="001C2DA5"/>
    <w:rsid w:val="001C30E8"/>
    <w:rsid w:val="001C3860"/>
    <w:rsid w:val="001C4645"/>
    <w:rsid w:val="001C5986"/>
    <w:rsid w:val="001C78A3"/>
    <w:rsid w:val="001C78F5"/>
    <w:rsid w:val="001D1527"/>
    <w:rsid w:val="001D3EFD"/>
    <w:rsid w:val="001E0E3F"/>
    <w:rsid w:val="001E4602"/>
    <w:rsid w:val="001E4A16"/>
    <w:rsid w:val="001E4CE2"/>
    <w:rsid w:val="001E5DD3"/>
    <w:rsid w:val="001E66C0"/>
    <w:rsid w:val="001E7C4A"/>
    <w:rsid w:val="001F0B5E"/>
    <w:rsid w:val="001F121C"/>
    <w:rsid w:val="001F1894"/>
    <w:rsid w:val="001F3071"/>
    <w:rsid w:val="001F3C4C"/>
    <w:rsid w:val="001F7B41"/>
    <w:rsid w:val="00201D7C"/>
    <w:rsid w:val="002028AE"/>
    <w:rsid w:val="00202AB4"/>
    <w:rsid w:val="0020336E"/>
    <w:rsid w:val="00204058"/>
    <w:rsid w:val="00206792"/>
    <w:rsid w:val="00206FB8"/>
    <w:rsid w:val="002129BB"/>
    <w:rsid w:val="00217828"/>
    <w:rsid w:val="00217E38"/>
    <w:rsid w:val="002239C2"/>
    <w:rsid w:val="00223EF2"/>
    <w:rsid w:val="00224017"/>
    <w:rsid w:val="0022445E"/>
    <w:rsid w:val="00226999"/>
    <w:rsid w:val="00226BDE"/>
    <w:rsid w:val="00227658"/>
    <w:rsid w:val="002306BE"/>
    <w:rsid w:val="002311A5"/>
    <w:rsid w:val="00232EF6"/>
    <w:rsid w:val="002334D9"/>
    <w:rsid w:val="00233D25"/>
    <w:rsid w:val="00234F8E"/>
    <w:rsid w:val="00235744"/>
    <w:rsid w:val="0023697B"/>
    <w:rsid w:val="002413FB"/>
    <w:rsid w:val="00243000"/>
    <w:rsid w:val="00243FB4"/>
    <w:rsid w:val="00244372"/>
    <w:rsid w:val="002457DC"/>
    <w:rsid w:val="0024673F"/>
    <w:rsid w:val="002478E6"/>
    <w:rsid w:val="00247C72"/>
    <w:rsid w:val="002618D6"/>
    <w:rsid w:val="00263EFE"/>
    <w:rsid w:val="00264019"/>
    <w:rsid w:val="002746F7"/>
    <w:rsid w:val="0027730A"/>
    <w:rsid w:val="0027777C"/>
    <w:rsid w:val="00277E7E"/>
    <w:rsid w:val="00277FFC"/>
    <w:rsid w:val="00280B7A"/>
    <w:rsid w:val="002860FE"/>
    <w:rsid w:val="00293ED6"/>
    <w:rsid w:val="002951F6"/>
    <w:rsid w:val="002962E0"/>
    <w:rsid w:val="002963F2"/>
    <w:rsid w:val="002A07E8"/>
    <w:rsid w:val="002A2006"/>
    <w:rsid w:val="002A28AD"/>
    <w:rsid w:val="002A2915"/>
    <w:rsid w:val="002A2D4A"/>
    <w:rsid w:val="002A4ED7"/>
    <w:rsid w:val="002A6D0F"/>
    <w:rsid w:val="002A6FDA"/>
    <w:rsid w:val="002A7BA2"/>
    <w:rsid w:val="002B0FFF"/>
    <w:rsid w:val="002B12F0"/>
    <w:rsid w:val="002B22BF"/>
    <w:rsid w:val="002B4621"/>
    <w:rsid w:val="002B52DB"/>
    <w:rsid w:val="002B6779"/>
    <w:rsid w:val="002B7CDB"/>
    <w:rsid w:val="002C233B"/>
    <w:rsid w:val="002D031A"/>
    <w:rsid w:val="002D0ADC"/>
    <w:rsid w:val="002D0C32"/>
    <w:rsid w:val="002D32A4"/>
    <w:rsid w:val="002D4234"/>
    <w:rsid w:val="002D4E51"/>
    <w:rsid w:val="002D76FF"/>
    <w:rsid w:val="002D7A25"/>
    <w:rsid w:val="002E0CCC"/>
    <w:rsid w:val="002E19B4"/>
    <w:rsid w:val="002E2B7D"/>
    <w:rsid w:val="002E2C0C"/>
    <w:rsid w:val="002E514A"/>
    <w:rsid w:val="002E52FB"/>
    <w:rsid w:val="002E5E36"/>
    <w:rsid w:val="002E666C"/>
    <w:rsid w:val="002E7C8B"/>
    <w:rsid w:val="002F07D4"/>
    <w:rsid w:val="002F4360"/>
    <w:rsid w:val="002F5149"/>
    <w:rsid w:val="002F59D8"/>
    <w:rsid w:val="002F6E83"/>
    <w:rsid w:val="0030243D"/>
    <w:rsid w:val="00303485"/>
    <w:rsid w:val="00304954"/>
    <w:rsid w:val="00305D42"/>
    <w:rsid w:val="003061A3"/>
    <w:rsid w:val="003064AE"/>
    <w:rsid w:val="00310C85"/>
    <w:rsid w:val="0031141E"/>
    <w:rsid w:val="003128EE"/>
    <w:rsid w:val="00313DE0"/>
    <w:rsid w:val="003200AE"/>
    <w:rsid w:val="003209A8"/>
    <w:rsid w:val="0032195B"/>
    <w:rsid w:val="00322993"/>
    <w:rsid w:val="003235F7"/>
    <w:rsid w:val="00323847"/>
    <w:rsid w:val="00323942"/>
    <w:rsid w:val="00324F3E"/>
    <w:rsid w:val="00325E66"/>
    <w:rsid w:val="00326AA3"/>
    <w:rsid w:val="003303FC"/>
    <w:rsid w:val="00330F50"/>
    <w:rsid w:val="00333636"/>
    <w:rsid w:val="00333EB5"/>
    <w:rsid w:val="00334E8F"/>
    <w:rsid w:val="003354C9"/>
    <w:rsid w:val="00335C23"/>
    <w:rsid w:val="00335F71"/>
    <w:rsid w:val="003362B8"/>
    <w:rsid w:val="003378B5"/>
    <w:rsid w:val="00340671"/>
    <w:rsid w:val="00341795"/>
    <w:rsid w:val="00342B49"/>
    <w:rsid w:val="003440B4"/>
    <w:rsid w:val="0034463B"/>
    <w:rsid w:val="003471C7"/>
    <w:rsid w:val="00351F73"/>
    <w:rsid w:val="003520AB"/>
    <w:rsid w:val="00353C8C"/>
    <w:rsid w:val="0036076C"/>
    <w:rsid w:val="00362E23"/>
    <w:rsid w:val="003631C9"/>
    <w:rsid w:val="003633AF"/>
    <w:rsid w:val="00364E4D"/>
    <w:rsid w:val="0037003B"/>
    <w:rsid w:val="00370A37"/>
    <w:rsid w:val="00372A80"/>
    <w:rsid w:val="00374986"/>
    <w:rsid w:val="00374D01"/>
    <w:rsid w:val="00374E2F"/>
    <w:rsid w:val="00375A5E"/>
    <w:rsid w:val="003764D4"/>
    <w:rsid w:val="0038188C"/>
    <w:rsid w:val="00381D45"/>
    <w:rsid w:val="00382E8B"/>
    <w:rsid w:val="00383BC8"/>
    <w:rsid w:val="00384056"/>
    <w:rsid w:val="00385BB9"/>
    <w:rsid w:val="003871BA"/>
    <w:rsid w:val="003874BD"/>
    <w:rsid w:val="00387CD0"/>
    <w:rsid w:val="0039027C"/>
    <w:rsid w:val="003921F8"/>
    <w:rsid w:val="00392298"/>
    <w:rsid w:val="00392590"/>
    <w:rsid w:val="003929C9"/>
    <w:rsid w:val="00392DC7"/>
    <w:rsid w:val="0039576A"/>
    <w:rsid w:val="00395ED5"/>
    <w:rsid w:val="00395F99"/>
    <w:rsid w:val="00396860"/>
    <w:rsid w:val="0039694C"/>
    <w:rsid w:val="00396C33"/>
    <w:rsid w:val="00396EF4"/>
    <w:rsid w:val="00397BCF"/>
    <w:rsid w:val="003A0F39"/>
    <w:rsid w:val="003A2151"/>
    <w:rsid w:val="003A3202"/>
    <w:rsid w:val="003A353A"/>
    <w:rsid w:val="003A3AEF"/>
    <w:rsid w:val="003A4369"/>
    <w:rsid w:val="003A43F0"/>
    <w:rsid w:val="003A4F9B"/>
    <w:rsid w:val="003B035C"/>
    <w:rsid w:val="003B0C3E"/>
    <w:rsid w:val="003B3652"/>
    <w:rsid w:val="003B6B7C"/>
    <w:rsid w:val="003C2150"/>
    <w:rsid w:val="003C3C70"/>
    <w:rsid w:val="003C3CA5"/>
    <w:rsid w:val="003C478A"/>
    <w:rsid w:val="003C4BDA"/>
    <w:rsid w:val="003C68EE"/>
    <w:rsid w:val="003D0168"/>
    <w:rsid w:val="003D02D6"/>
    <w:rsid w:val="003D02DA"/>
    <w:rsid w:val="003D0409"/>
    <w:rsid w:val="003D0DB6"/>
    <w:rsid w:val="003D5462"/>
    <w:rsid w:val="003D58D6"/>
    <w:rsid w:val="003D62A6"/>
    <w:rsid w:val="003D736C"/>
    <w:rsid w:val="003E0A15"/>
    <w:rsid w:val="003E1057"/>
    <w:rsid w:val="003E3A0A"/>
    <w:rsid w:val="003E4B1B"/>
    <w:rsid w:val="003E540A"/>
    <w:rsid w:val="003E7FAF"/>
    <w:rsid w:val="003F0E1B"/>
    <w:rsid w:val="003F0FA9"/>
    <w:rsid w:val="003F1325"/>
    <w:rsid w:val="003F5A2C"/>
    <w:rsid w:val="003F63D9"/>
    <w:rsid w:val="003F76FA"/>
    <w:rsid w:val="003F7E5F"/>
    <w:rsid w:val="00401C10"/>
    <w:rsid w:val="004025C3"/>
    <w:rsid w:val="00403B18"/>
    <w:rsid w:val="0040419B"/>
    <w:rsid w:val="00411338"/>
    <w:rsid w:val="00411C07"/>
    <w:rsid w:val="0041437D"/>
    <w:rsid w:val="00415F17"/>
    <w:rsid w:val="004163A1"/>
    <w:rsid w:val="004166AE"/>
    <w:rsid w:val="00416C52"/>
    <w:rsid w:val="004176D7"/>
    <w:rsid w:val="00417A8F"/>
    <w:rsid w:val="004201F8"/>
    <w:rsid w:val="00422842"/>
    <w:rsid w:val="00423EDC"/>
    <w:rsid w:val="004248CE"/>
    <w:rsid w:val="00424D45"/>
    <w:rsid w:val="00426184"/>
    <w:rsid w:val="00431C51"/>
    <w:rsid w:val="004327AD"/>
    <w:rsid w:val="004350D7"/>
    <w:rsid w:val="004400D5"/>
    <w:rsid w:val="00441A1F"/>
    <w:rsid w:val="00441B50"/>
    <w:rsid w:val="0044236A"/>
    <w:rsid w:val="00442EA6"/>
    <w:rsid w:val="004460EE"/>
    <w:rsid w:val="004463F9"/>
    <w:rsid w:val="004463FB"/>
    <w:rsid w:val="00450F5D"/>
    <w:rsid w:val="004523E0"/>
    <w:rsid w:val="004532EC"/>
    <w:rsid w:val="00453B7B"/>
    <w:rsid w:val="0046192F"/>
    <w:rsid w:val="00463B9E"/>
    <w:rsid w:val="00464820"/>
    <w:rsid w:val="00466174"/>
    <w:rsid w:val="00466719"/>
    <w:rsid w:val="00466D96"/>
    <w:rsid w:val="00470F8E"/>
    <w:rsid w:val="00472F68"/>
    <w:rsid w:val="004734B0"/>
    <w:rsid w:val="00475D05"/>
    <w:rsid w:val="0047646F"/>
    <w:rsid w:val="00477010"/>
    <w:rsid w:val="00477EE4"/>
    <w:rsid w:val="004810C5"/>
    <w:rsid w:val="0048127C"/>
    <w:rsid w:val="004820E5"/>
    <w:rsid w:val="00483F80"/>
    <w:rsid w:val="00484235"/>
    <w:rsid w:val="00484B56"/>
    <w:rsid w:val="0048521E"/>
    <w:rsid w:val="00485968"/>
    <w:rsid w:val="004860A1"/>
    <w:rsid w:val="00487C6A"/>
    <w:rsid w:val="004907E2"/>
    <w:rsid w:val="00493DCE"/>
    <w:rsid w:val="00495E3C"/>
    <w:rsid w:val="004962DF"/>
    <w:rsid w:val="00497E53"/>
    <w:rsid w:val="004A2017"/>
    <w:rsid w:val="004A3428"/>
    <w:rsid w:val="004A3EC1"/>
    <w:rsid w:val="004A5CA5"/>
    <w:rsid w:val="004A7DEE"/>
    <w:rsid w:val="004B22F3"/>
    <w:rsid w:val="004B3CD3"/>
    <w:rsid w:val="004B413E"/>
    <w:rsid w:val="004B524E"/>
    <w:rsid w:val="004B680C"/>
    <w:rsid w:val="004C102D"/>
    <w:rsid w:val="004C2050"/>
    <w:rsid w:val="004C2AD2"/>
    <w:rsid w:val="004C2CAF"/>
    <w:rsid w:val="004C3C3B"/>
    <w:rsid w:val="004C3FCD"/>
    <w:rsid w:val="004C4656"/>
    <w:rsid w:val="004C525B"/>
    <w:rsid w:val="004D10CC"/>
    <w:rsid w:val="004D263C"/>
    <w:rsid w:val="004D2D60"/>
    <w:rsid w:val="004D4A53"/>
    <w:rsid w:val="004D54CE"/>
    <w:rsid w:val="004D5C81"/>
    <w:rsid w:val="004D672D"/>
    <w:rsid w:val="004D67F9"/>
    <w:rsid w:val="004D7A7C"/>
    <w:rsid w:val="004E1C5D"/>
    <w:rsid w:val="004E3326"/>
    <w:rsid w:val="004E3A7E"/>
    <w:rsid w:val="004E4C8A"/>
    <w:rsid w:val="004E66B9"/>
    <w:rsid w:val="004E79ED"/>
    <w:rsid w:val="004E7BF9"/>
    <w:rsid w:val="004F0506"/>
    <w:rsid w:val="004F1F91"/>
    <w:rsid w:val="004F230B"/>
    <w:rsid w:val="004F3E19"/>
    <w:rsid w:val="004F5001"/>
    <w:rsid w:val="004F50A8"/>
    <w:rsid w:val="00503F49"/>
    <w:rsid w:val="005055DE"/>
    <w:rsid w:val="00505F65"/>
    <w:rsid w:val="005060B9"/>
    <w:rsid w:val="00506733"/>
    <w:rsid w:val="005075FB"/>
    <w:rsid w:val="005102AA"/>
    <w:rsid w:val="00510831"/>
    <w:rsid w:val="00510BAD"/>
    <w:rsid w:val="00510CA0"/>
    <w:rsid w:val="00511A5D"/>
    <w:rsid w:val="00512875"/>
    <w:rsid w:val="00513C79"/>
    <w:rsid w:val="00514B68"/>
    <w:rsid w:val="00514D20"/>
    <w:rsid w:val="00515530"/>
    <w:rsid w:val="00517892"/>
    <w:rsid w:val="00521C45"/>
    <w:rsid w:val="00522160"/>
    <w:rsid w:val="005221D1"/>
    <w:rsid w:val="00522EE5"/>
    <w:rsid w:val="0052404F"/>
    <w:rsid w:val="005241B2"/>
    <w:rsid w:val="00524C27"/>
    <w:rsid w:val="005261CF"/>
    <w:rsid w:val="0052660A"/>
    <w:rsid w:val="00526E27"/>
    <w:rsid w:val="00531DD9"/>
    <w:rsid w:val="00533CD8"/>
    <w:rsid w:val="00534D5F"/>
    <w:rsid w:val="00534FFE"/>
    <w:rsid w:val="00536FAD"/>
    <w:rsid w:val="00541FA7"/>
    <w:rsid w:val="005421DF"/>
    <w:rsid w:val="00543A99"/>
    <w:rsid w:val="0054473A"/>
    <w:rsid w:val="0054586C"/>
    <w:rsid w:val="00546909"/>
    <w:rsid w:val="00546D25"/>
    <w:rsid w:val="00550FC5"/>
    <w:rsid w:val="00557AF0"/>
    <w:rsid w:val="0056099F"/>
    <w:rsid w:val="00561E1A"/>
    <w:rsid w:val="00562633"/>
    <w:rsid w:val="00562E86"/>
    <w:rsid w:val="00563058"/>
    <w:rsid w:val="005631F3"/>
    <w:rsid w:val="00563243"/>
    <w:rsid w:val="005638A9"/>
    <w:rsid w:val="005645F4"/>
    <w:rsid w:val="00564EE1"/>
    <w:rsid w:val="005660B5"/>
    <w:rsid w:val="005674A3"/>
    <w:rsid w:val="0057078C"/>
    <w:rsid w:val="00570CFE"/>
    <w:rsid w:val="00571EFD"/>
    <w:rsid w:val="005725E8"/>
    <w:rsid w:val="00572D60"/>
    <w:rsid w:val="0057325C"/>
    <w:rsid w:val="005737B0"/>
    <w:rsid w:val="00573B1F"/>
    <w:rsid w:val="005741F3"/>
    <w:rsid w:val="0057639E"/>
    <w:rsid w:val="005763A4"/>
    <w:rsid w:val="0057697F"/>
    <w:rsid w:val="00576CB1"/>
    <w:rsid w:val="00580199"/>
    <w:rsid w:val="0058022B"/>
    <w:rsid w:val="005805AA"/>
    <w:rsid w:val="0058119F"/>
    <w:rsid w:val="0058128B"/>
    <w:rsid w:val="005828F4"/>
    <w:rsid w:val="005845A0"/>
    <w:rsid w:val="005868C7"/>
    <w:rsid w:val="005905D6"/>
    <w:rsid w:val="005907E1"/>
    <w:rsid w:val="005920B8"/>
    <w:rsid w:val="005931D3"/>
    <w:rsid w:val="00595747"/>
    <w:rsid w:val="00596506"/>
    <w:rsid w:val="0059654A"/>
    <w:rsid w:val="005A41EE"/>
    <w:rsid w:val="005A490D"/>
    <w:rsid w:val="005A5838"/>
    <w:rsid w:val="005A77CD"/>
    <w:rsid w:val="005B1101"/>
    <w:rsid w:val="005B162D"/>
    <w:rsid w:val="005B3608"/>
    <w:rsid w:val="005B4881"/>
    <w:rsid w:val="005B672B"/>
    <w:rsid w:val="005B6C6E"/>
    <w:rsid w:val="005B6FB0"/>
    <w:rsid w:val="005C3343"/>
    <w:rsid w:val="005C34B6"/>
    <w:rsid w:val="005C46D9"/>
    <w:rsid w:val="005C47A5"/>
    <w:rsid w:val="005C61C7"/>
    <w:rsid w:val="005D08FD"/>
    <w:rsid w:val="005D0A27"/>
    <w:rsid w:val="005D11F3"/>
    <w:rsid w:val="005D14C6"/>
    <w:rsid w:val="005D211F"/>
    <w:rsid w:val="005D2148"/>
    <w:rsid w:val="005D23CF"/>
    <w:rsid w:val="005D2BA3"/>
    <w:rsid w:val="005D2E52"/>
    <w:rsid w:val="005D344A"/>
    <w:rsid w:val="005D3473"/>
    <w:rsid w:val="005D4529"/>
    <w:rsid w:val="005D54A7"/>
    <w:rsid w:val="005D64E8"/>
    <w:rsid w:val="005D7688"/>
    <w:rsid w:val="005E0A2A"/>
    <w:rsid w:val="005E0FE1"/>
    <w:rsid w:val="005E3FCA"/>
    <w:rsid w:val="005E544C"/>
    <w:rsid w:val="005E601C"/>
    <w:rsid w:val="005E6DD6"/>
    <w:rsid w:val="005E73AC"/>
    <w:rsid w:val="005F0760"/>
    <w:rsid w:val="005F0D3B"/>
    <w:rsid w:val="005F23F0"/>
    <w:rsid w:val="005F4EA8"/>
    <w:rsid w:val="005F5697"/>
    <w:rsid w:val="006011CE"/>
    <w:rsid w:val="00603291"/>
    <w:rsid w:val="00603591"/>
    <w:rsid w:val="00603892"/>
    <w:rsid w:val="006047E6"/>
    <w:rsid w:val="00604E54"/>
    <w:rsid w:val="006066FD"/>
    <w:rsid w:val="00606A67"/>
    <w:rsid w:val="00606E12"/>
    <w:rsid w:val="0060762E"/>
    <w:rsid w:val="006103F5"/>
    <w:rsid w:val="00610D3A"/>
    <w:rsid w:val="00610DC2"/>
    <w:rsid w:val="00611AC0"/>
    <w:rsid w:val="00611DAC"/>
    <w:rsid w:val="00612B36"/>
    <w:rsid w:val="00613693"/>
    <w:rsid w:val="00614581"/>
    <w:rsid w:val="00615E35"/>
    <w:rsid w:val="00615F22"/>
    <w:rsid w:val="00621BCB"/>
    <w:rsid w:val="00624153"/>
    <w:rsid w:val="00625318"/>
    <w:rsid w:val="006260AC"/>
    <w:rsid w:val="00627ED2"/>
    <w:rsid w:val="0063134A"/>
    <w:rsid w:val="006318DF"/>
    <w:rsid w:val="006322D1"/>
    <w:rsid w:val="0063322D"/>
    <w:rsid w:val="00634AFB"/>
    <w:rsid w:val="00636402"/>
    <w:rsid w:val="00636792"/>
    <w:rsid w:val="006369CE"/>
    <w:rsid w:val="0063732B"/>
    <w:rsid w:val="006419F8"/>
    <w:rsid w:val="006458B7"/>
    <w:rsid w:val="00646207"/>
    <w:rsid w:val="00650268"/>
    <w:rsid w:val="006506BA"/>
    <w:rsid w:val="006517F1"/>
    <w:rsid w:val="00652C91"/>
    <w:rsid w:val="00653190"/>
    <w:rsid w:val="00656498"/>
    <w:rsid w:val="0065654D"/>
    <w:rsid w:val="00656996"/>
    <w:rsid w:val="006605E5"/>
    <w:rsid w:val="0066198A"/>
    <w:rsid w:val="00661E9D"/>
    <w:rsid w:val="00662944"/>
    <w:rsid w:val="00663317"/>
    <w:rsid w:val="0066381A"/>
    <w:rsid w:val="00664373"/>
    <w:rsid w:val="0066478F"/>
    <w:rsid w:val="00666C20"/>
    <w:rsid w:val="00667193"/>
    <w:rsid w:val="006672A6"/>
    <w:rsid w:val="006675A7"/>
    <w:rsid w:val="0067011B"/>
    <w:rsid w:val="00670A26"/>
    <w:rsid w:val="006721AB"/>
    <w:rsid w:val="006737D4"/>
    <w:rsid w:val="0067495B"/>
    <w:rsid w:val="006801F0"/>
    <w:rsid w:val="00680B69"/>
    <w:rsid w:val="00680F01"/>
    <w:rsid w:val="006810A7"/>
    <w:rsid w:val="006816CD"/>
    <w:rsid w:val="00681AF7"/>
    <w:rsid w:val="006848C5"/>
    <w:rsid w:val="00684A4B"/>
    <w:rsid w:val="00684CF7"/>
    <w:rsid w:val="00684E8C"/>
    <w:rsid w:val="00686DA2"/>
    <w:rsid w:val="00690E0A"/>
    <w:rsid w:val="00692105"/>
    <w:rsid w:val="0069236E"/>
    <w:rsid w:val="006939EC"/>
    <w:rsid w:val="00696524"/>
    <w:rsid w:val="00697705"/>
    <w:rsid w:val="006A12D7"/>
    <w:rsid w:val="006A411D"/>
    <w:rsid w:val="006B03BB"/>
    <w:rsid w:val="006B1DAA"/>
    <w:rsid w:val="006B281B"/>
    <w:rsid w:val="006B2BB7"/>
    <w:rsid w:val="006B2D67"/>
    <w:rsid w:val="006B2DF5"/>
    <w:rsid w:val="006B4BA7"/>
    <w:rsid w:val="006C1585"/>
    <w:rsid w:val="006C1F3A"/>
    <w:rsid w:val="006C759D"/>
    <w:rsid w:val="006D0502"/>
    <w:rsid w:val="006D084E"/>
    <w:rsid w:val="006D1CAC"/>
    <w:rsid w:val="006D272C"/>
    <w:rsid w:val="006D473F"/>
    <w:rsid w:val="006D74D8"/>
    <w:rsid w:val="006E12A9"/>
    <w:rsid w:val="006E13E3"/>
    <w:rsid w:val="006E22D6"/>
    <w:rsid w:val="006E2613"/>
    <w:rsid w:val="006E2896"/>
    <w:rsid w:val="006E2C5B"/>
    <w:rsid w:val="006E2CC4"/>
    <w:rsid w:val="006E3072"/>
    <w:rsid w:val="006E33F6"/>
    <w:rsid w:val="006E3C94"/>
    <w:rsid w:val="006E474F"/>
    <w:rsid w:val="006F056D"/>
    <w:rsid w:val="006F08D6"/>
    <w:rsid w:val="006F0CD5"/>
    <w:rsid w:val="006F0E34"/>
    <w:rsid w:val="006F1998"/>
    <w:rsid w:val="006F2091"/>
    <w:rsid w:val="006F4847"/>
    <w:rsid w:val="006F5B66"/>
    <w:rsid w:val="006F5B79"/>
    <w:rsid w:val="006F5BCD"/>
    <w:rsid w:val="006F6FD4"/>
    <w:rsid w:val="006F77F8"/>
    <w:rsid w:val="00702419"/>
    <w:rsid w:val="00702626"/>
    <w:rsid w:val="00703F5F"/>
    <w:rsid w:val="007048DF"/>
    <w:rsid w:val="00705BE6"/>
    <w:rsid w:val="0070620B"/>
    <w:rsid w:val="0071220B"/>
    <w:rsid w:val="00712C26"/>
    <w:rsid w:val="00713508"/>
    <w:rsid w:val="00713C69"/>
    <w:rsid w:val="00713D8A"/>
    <w:rsid w:val="00713E16"/>
    <w:rsid w:val="00717726"/>
    <w:rsid w:val="00722A08"/>
    <w:rsid w:val="007232EE"/>
    <w:rsid w:val="007243FA"/>
    <w:rsid w:val="00724895"/>
    <w:rsid w:val="00727084"/>
    <w:rsid w:val="0072743D"/>
    <w:rsid w:val="00730E7F"/>
    <w:rsid w:val="0073111D"/>
    <w:rsid w:val="007325FB"/>
    <w:rsid w:val="00732B5E"/>
    <w:rsid w:val="00732FCD"/>
    <w:rsid w:val="00734784"/>
    <w:rsid w:val="007356F4"/>
    <w:rsid w:val="007374AA"/>
    <w:rsid w:val="00740B94"/>
    <w:rsid w:val="00740EFA"/>
    <w:rsid w:val="00740F53"/>
    <w:rsid w:val="00741CCD"/>
    <w:rsid w:val="007423DF"/>
    <w:rsid w:val="007471A7"/>
    <w:rsid w:val="00747E5C"/>
    <w:rsid w:val="0075177E"/>
    <w:rsid w:val="0075434F"/>
    <w:rsid w:val="007549E8"/>
    <w:rsid w:val="00756C0C"/>
    <w:rsid w:val="0075784E"/>
    <w:rsid w:val="00757EB7"/>
    <w:rsid w:val="00757FE2"/>
    <w:rsid w:val="00760959"/>
    <w:rsid w:val="007609C3"/>
    <w:rsid w:val="00760F8E"/>
    <w:rsid w:val="0076404F"/>
    <w:rsid w:val="0076429D"/>
    <w:rsid w:val="00764CE1"/>
    <w:rsid w:val="00767465"/>
    <w:rsid w:val="00770037"/>
    <w:rsid w:val="0077042A"/>
    <w:rsid w:val="007709FC"/>
    <w:rsid w:val="00770E75"/>
    <w:rsid w:val="00774374"/>
    <w:rsid w:val="00774A7C"/>
    <w:rsid w:val="007822D9"/>
    <w:rsid w:val="00784715"/>
    <w:rsid w:val="007873D0"/>
    <w:rsid w:val="0079079B"/>
    <w:rsid w:val="007911FF"/>
    <w:rsid w:val="00793568"/>
    <w:rsid w:val="007941DD"/>
    <w:rsid w:val="0079464B"/>
    <w:rsid w:val="007977F8"/>
    <w:rsid w:val="007A004A"/>
    <w:rsid w:val="007A24FF"/>
    <w:rsid w:val="007A4101"/>
    <w:rsid w:val="007A51A7"/>
    <w:rsid w:val="007A5710"/>
    <w:rsid w:val="007A5FC0"/>
    <w:rsid w:val="007A6083"/>
    <w:rsid w:val="007A6299"/>
    <w:rsid w:val="007B100B"/>
    <w:rsid w:val="007B174A"/>
    <w:rsid w:val="007B20B4"/>
    <w:rsid w:val="007B3401"/>
    <w:rsid w:val="007B4C2A"/>
    <w:rsid w:val="007C00B8"/>
    <w:rsid w:val="007C02A3"/>
    <w:rsid w:val="007C4C78"/>
    <w:rsid w:val="007C4D5D"/>
    <w:rsid w:val="007C6A1F"/>
    <w:rsid w:val="007C79E1"/>
    <w:rsid w:val="007D05F5"/>
    <w:rsid w:val="007D239E"/>
    <w:rsid w:val="007D61F0"/>
    <w:rsid w:val="007D6251"/>
    <w:rsid w:val="007D7BB5"/>
    <w:rsid w:val="007E0116"/>
    <w:rsid w:val="007E1954"/>
    <w:rsid w:val="007E2E7B"/>
    <w:rsid w:val="007E4127"/>
    <w:rsid w:val="007E41EB"/>
    <w:rsid w:val="007E44B7"/>
    <w:rsid w:val="007E630F"/>
    <w:rsid w:val="007E7777"/>
    <w:rsid w:val="007E7CA6"/>
    <w:rsid w:val="007F14B9"/>
    <w:rsid w:val="007F2C8F"/>
    <w:rsid w:val="007F35F3"/>
    <w:rsid w:val="007F3A2E"/>
    <w:rsid w:val="007F4692"/>
    <w:rsid w:val="007F507E"/>
    <w:rsid w:val="007F5494"/>
    <w:rsid w:val="007F7BF7"/>
    <w:rsid w:val="008047DC"/>
    <w:rsid w:val="008056A9"/>
    <w:rsid w:val="008100D0"/>
    <w:rsid w:val="00811390"/>
    <w:rsid w:val="00811693"/>
    <w:rsid w:val="00811E8A"/>
    <w:rsid w:val="008121FA"/>
    <w:rsid w:val="00813735"/>
    <w:rsid w:val="00815473"/>
    <w:rsid w:val="00817074"/>
    <w:rsid w:val="00820208"/>
    <w:rsid w:val="00820382"/>
    <w:rsid w:val="0082230A"/>
    <w:rsid w:val="00823C81"/>
    <w:rsid w:val="00824F18"/>
    <w:rsid w:val="0082612A"/>
    <w:rsid w:val="00827345"/>
    <w:rsid w:val="008278C6"/>
    <w:rsid w:val="00830E9E"/>
    <w:rsid w:val="008335CF"/>
    <w:rsid w:val="008367CE"/>
    <w:rsid w:val="00837216"/>
    <w:rsid w:val="00841B1F"/>
    <w:rsid w:val="00842490"/>
    <w:rsid w:val="008431B7"/>
    <w:rsid w:val="00844250"/>
    <w:rsid w:val="00845F65"/>
    <w:rsid w:val="008462E1"/>
    <w:rsid w:val="0084633A"/>
    <w:rsid w:val="00853CE4"/>
    <w:rsid w:val="008542B3"/>
    <w:rsid w:val="00855B32"/>
    <w:rsid w:val="00861B28"/>
    <w:rsid w:val="00862609"/>
    <w:rsid w:val="0086293D"/>
    <w:rsid w:val="008634CF"/>
    <w:rsid w:val="008644E7"/>
    <w:rsid w:val="0086473A"/>
    <w:rsid w:val="00865666"/>
    <w:rsid w:val="008660C5"/>
    <w:rsid w:val="008706DD"/>
    <w:rsid w:val="008720E0"/>
    <w:rsid w:val="00872FB2"/>
    <w:rsid w:val="008730FD"/>
    <w:rsid w:val="00873948"/>
    <w:rsid w:val="00873FCC"/>
    <w:rsid w:val="00874101"/>
    <w:rsid w:val="00875D5C"/>
    <w:rsid w:val="00877D27"/>
    <w:rsid w:val="00877F1E"/>
    <w:rsid w:val="00881157"/>
    <w:rsid w:val="008830FC"/>
    <w:rsid w:val="00883670"/>
    <w:rsid w:val="0088377C"/>
    <w:rsid w:val="00883FA0"/>
    <w:rsid w:val="00886E3E"/>
    <w:rsid w:val="00887FFE"/>
    <w:rsid w:val="008905FA"/>
    <w:rsid w:val="008920BD"/>
    <w:rsid w:val="00892E95"/>
    <w:rsid w:val="00892EAD"/>
    <w:rsid w:val="00894ADD"/>
    <w:rsid w:val="00894BA3"/>
    <w:rsid w:val="00895AC8"/>
    <w:rsid w:val="00895D14"/>
    <w:rsid w:val="008A30C0"/>
    <w:rsid w:val="008A3895"/>
    <w:rsid w:val="008A4764"/>
    <w:rsid w:val="008A5091"/>
    <w:rsid w:val="008B12A8"/>
    <w:rsid w:val="008B13A8"/>
    <w:rsid w:val="008B2545"/>
    <w:rsid w:val="008B52E9"/>
    <w:rsid w:val="008B5392"/>
    <w:rsid w:val="008B60B4"/>
    <w:rsid w:val="008B7C66"/>
    <w:rsid w:val="008B7D90"/>
    <w:rsid w:val="008C001A"/>
    <w:rsid w:val="008C1D66"/>
    <w:rsid w:val="008C3BA3"/>
    <w:rsid w:val="008C47F9"/>
    <w:rsid w:val="008C57F0"/>
    <w:rsid w:val="008C5ED8"/>
    <w:rsid w:val="008C6483"/>
    <w:rsid w:val="008D1DFA"/>
    <w:rsid w:val="008D2E4D"/>
    <w:rsid w:val="008D31D0"/>
    <w:rsid w:val="008D33F1"/>
    <w:rsid w:val="008D33FF"/>
    <w:rsid w:val="008D3FEE"/>
    <w:rsid w:val="008D48A7"/>
    <w:rsid w:val="008D50B6"/>
    <w:rsid w:val="008D6C95"/>
    <w:rsid w:val="008D7F24"/>
    <w:rsid w:val="008E0963"/>
    <w:rsid w:val="008E1999"/>
    <w:rsid w:val="008E2C1B"/>
    <w:rsid w:val="008E2CA9"/>
    <w:rsid w:val="008E357A"/>
    <w:rsid w:val="008E38E4"/>
    <w:rsid w:val="008E3C1A"/>
    <w:rsid w:val="008E5BD6"/>
    <w:rsid w:val="008E6748"/>
    <w:rsid w:val="008E693A"/>
    <w:rsid w:val="008F0BCB"/>
    <w:rsid w:val="008F1B65"/>
    <w:rsid w:val="008F317B"/>
    <w:rsid w:val="008F38C7"/>
    <w:rsid w:val="008F3A7A"/>
    <w:rsid w:val="008F5D88"/>
    <w:rsid w:val="008F60B5"/>
    <w:rsid w:val="008F650B"/>
    <w:rsid w:val="008F6989"/>
    <w:rsid w:val="008F7292"/>
    <w:rsid w:val="00901BA0"/>
    <w:rsid w:val="009020F8"/>
    <w:rsid w:val="00903558"/>
    <w:rsid w:val="00903BB2"/>
    <w:rsid w:val="00904071"/>
    <w:rsid w:val="009042D3"/>
    <w:rsid w:val="0090498D"/>
    <w:rsid w:val="0090556C"/>
    <w:rsid w:val="00905A0E"/>
    <w:rsid w:val="0090602E"/>
    <w:rsid w:val="00907308"/>
    <w:rsid w:val="00910126"/>
    <w:rsid w:val="0091069E"/>
    <w:rsid w:val="00913BF4"/>
    <w:rsid w:val="00915934"/>
    <w:rsid w:val="00916008"/>
    <w:rsid w:val="00917B1E"/>
    <w:rsid w:val="00917C88"/>
    <w:rsid w:val="0092294D"/>
    <w:rsid w:val="00922FC7"/>
    <w:rsid w:val="00923325"/>
    <w:rsid w:val="00924493"/>
    <w:rsid w:val="00925F62"/>
    <w:rsid w:val="00927AF2"/>
    <w:rsid w:val="00930133"/>
    <w:rsid w:val="009312E8"/>
    <w:rsid w:val="009319B5"/>
    <w:rsid w:val="00932F6D"/>
    <w:rsid w:val="0093445C"/>
    <w:rsid w:val="00936047"/>
    <w:rsid w:val="0094101D"/>
    <w:rsid w:val="0094367C"/>
    <w:rsid w:val="00943E4A"/>
    <w:rsid w:val="0094461F"/>
    <w:rsid w:val="00944774"/>
    <w:rsid w:val="00944DA3"/>
    <w:rsid w:val="00945B58"/>
    <w:rsid w:val="009467F4"/>
    <w:rsid w:val="00950CB2"/>
    <w:rsid w:val="00950CFA"/>
    <w:rsid w:val="009526DC"/>
    <w:rsid w:val="009552B7"/>
    <w:rsid w:val="009554B6"/>
    <w:rsid w:val="00955D42"/>
    <w:rsid w:val="00956ADF"/>
    <w:rsid w:val="00960453"/>
    <w:rsid w:val="00961A57"/>
    <w:rsid w:val="0096292F"/>
    <w:rsid w:val="009635C8"/>
    <w:rsid w:val="00966186"/>
    <w:rsid w:val="00966858"/>
    <w:rsid w:val="00967874"/>
    <w:rsid w:val="009719E7"/>
    <w:rsid w:val="00971DDF"/>
    <w:rsid w:val="009727FF"/>
    <w:rsid w:val="009730DF"/>
    <w:rsid w:val="00976722"/>
    <w:rsid w:val="00976B3A"/>
    <w:rsid w:val="00977128"/>
    <w:rsid w:val="00980F68"/>
    <w:rsid w:val="009823DE"/>
    <w:rsid w:val="00983549"/>
    <w:rsid w:val="009838C7"/>
    <w:rsid w:val="009840E1"/>
    <w:rsid w:val="009863E7"/>
    <w:rsid w:val="00990A89"/>
    <w:rsid w:val="009914DA"/>
    <w:rsid w:val="00992CA3"/>
    <w:rsid w:val="00997BA6"/>
    <w:rsid w:val="009A1B10"/>
    <w:rsid w:val="009A1CBD"/>
    <w:rsid w:val="009A2FB3"/>
    <w:rsid w:val="009A31E4"/>
    <w:rsid w:val="009A4657"/>
    <w:rsid w:val="009A4CC1"/>
    <w:rsid w:val="009A52B1"/>
    <w:rsid w:val="009A5E62"/>
    <w:rsid w:val="009B1D2D"/>
    <w:rsid w:val="009B239D"/>
    <w:rsid w:val="009B3005"/>
    <w:rsid w:val="009B523D"/>
    <w:rsid w:val="009B5EF9"/>
    <w:rsid w:val="009B6086"/>
    <w:rsid w:val="009B73CC"/>
    <w:rsid w:val="009B75C1"/>
    <w:rsid w:val="009C26BF"/>
    <w:rsid w:val="009C33C9"/>
    <w:rsid w:val="009C3D7B"/>
    <w:rsid w:val="009C3F06"/>
    <w:rsid w:val="009C3FF1"/>
    <w:rsid w:val="009C51F5"/>
    <w:rsid w:val="009C6B9B"/>
    <w:rsid w:val="009D2316"/>
    <w:rsid w:val="009D4FE2"/>
    <w:rsid w:val="009D760C"/>
    <w:rsid w:val="009D77B6"/>
    <w:rsid w:val="009D7C8E"/>
    <w:rsid w:val="009E010F"/>
    <w:rsid w:val="009E0318"/>
    <w:rsid w:val="009E038F"/>
    <w:rsid w:val="009E1960"/>
    <w:rsid w:val="009E3456"/>
    <w:rsid w:val="009E3E53"/>
    <w:rsid w:val="009E47B8"/>
    <w:rsid w:val="009E7B6E"/>
    <w:rsid w:val="009F0A8E"/>
    <w:rsid w:val="009F1CA7"/>
    <w:rsid w:val="009F211C"/>
    <w:rsid w:val="009F431D"/>
    <w:rsid w:val="009F4797"/>
    <w:rsid w:val="009F516A"/>
    <w:rsid w:val="009F663D"/>
    <w:rsid w:val="00A01826"/>
    <w:rsid w:val="00A020B9"/>
    <w:rsid w:val="00A021C0"/>
    <w:rsid w:val="00A028EA"/>
    <w:rsid w:val="00A02B83"/>
    <w:rsid w:val="00A03270"/>
    <w:rsid w:val="00A0381A"/>
    <w:rsid w:val="00A05221"/>
    <w:rsid w:val="00A0621C"/>
    <w:rsid w:val="00A10B24"/>
    <w:rsid w:val="00A11973"/>
    <w:rsid w:val="00A120EC"/>
    <w:rsid w:val="00A12846"/>
    <w:rsid w:val="00A13671"/>
    <w:rsid w:val="00A13AE0"/>
    <w:rsid w:val="00A13C5D"/>
    <w:rsid w:val="00A17252"/>
    <w:rsid w:val="00A17CB6"/>
    <w:rsid w:val="00A21E2E"/>
    <w:rsid w:val="00A2215E"/>
    <w:rsid w:val="00A22686"/>
    <w:rsid w:val="00A2369F"/>
    <w:rsid w:val="00A237A2"/>
    <w:rsid w:val="00A2716E"/>
    <w:rsid w:val="00A300F2"/>
    <w:rsid w:val="00A32C60"/>
    <w:rsid w:val="00A34A55"/>
    <w:rsid w:val="00A34E0E"/>
    <w:rsid w:val="00A34F24"/>
    <w:rsid w:val="00A40A2C"/>
    <w:rsid w:val="00A40CC1"/>
    <w:rsid w:val="00A42B2E"/>
    <w:rsid w:val="00A43AEE"/>
    <w:rsid w:val="00A4508C"/>
    <w:rsid w:val="00A455BA"/>
    <w:rsid w:val="00A4646C"/>
    <w:rsid w:val="00A46681"/>
    <w:rsid w:val="00A50B70"/>
    <w:rsid w:val="00A52C83"/>
    <w:rsid w:val="00A54376"/>
    <w:rsid w:val="00A54D33"/>
    <w:rsid w:val="00A56785"/>
    <w:rsid w:val="00A56852"/>
    <w:rsid w:val="00A56C38"/>
    <w:rsid w:val="00A57653"/>
    <w:rsid w:val="00A610EB"/>
    <w:rsid w:val="00A6229C"/>
    <w:rsid w:val="00A67CCB"/>
    <w:rsid w:val="00A67D5C"/>
    <w:rsid w:val="00A70B48"/>
    <w:rsid w:val="00A71895"/>
    <w:rsid w:val="00A71AD8"/>
    <w:rsid w:val="00A722BA"/>
    <w:rsid w:val="00A72F5B"/>
    <w:rsid w:val="00A7438A"/>
    <w:rsid w:val="00A762CA"/>
    <w:rsid w:val="00A76347"/>
    <w:rsid w:val="00A776BA"/>
    <w:rsid w:val="00A77F16"/>
    <w:rsid w:val="00A81069"/>
    <w:rsid w:val="00A8155F"/>
    <w:rsid w:val="00A8194A"/>
    <w:rsid w:val="00A823D4"/>
    <w:rsid w:val="00A8253D"/>
    <w:rsid w:val="00A832BE"/>
    <w:rsid w:val="00A84DF8"/>
    <w:rsid w:val="00A84EC8"/>
    <w:rsid w:val="00A857B6"/>
    <w:rsid w:val="00A86605"/>
    <w:rsid w:val="00A875F5"/>
    <w:rsid w:val="00A90128"/>
    <w:rsid w:val="00A90B1D"/>
    <w:rsid w:val="00A90C31"/>
    <w:rsid w:val="00A9294F"/>
    <w:rsid w:val="00A93016"/>
    <w:rsid w:val="00A94884"/>
    <w:rsid w:val="00A9512C"/>
    <w:rsid w:val="00A95B8B"/>
    <w:rsid w:val="00A966A6"/>
    <w:rsid w:val="00A96E95"/>
    <w:rsid w:val="00AA1892"/>
    <w:rsid w:val="00AA19BF"/>
    <w:rsid w:val="00AA5FCE"/>
    <w:rsid w:val="00AA661F"/>
    <w:rsid w:val="00AB02B9"/>
    <w:rsid w:val="00AB2A54"/>
    <w:rsid w:val="00AB2B8E"/>
    <w:rsid w:val="00AB57BF"/>
    <w:rsid w:val="00AB7036"/>
    <w:rsid w:val="00AC2F6F"/>
    <w:rsid w:val="00AC32AA"/>
    <w:rsid w:val="00AC3CE1"/>
    <w:rsid w:val="00AC4F34"/>
    <w:rsid w:val="00AC789E"/>
    <w:rsid w:val="00AD101E"/>
    <w:rsid w:val="00AD215C"/>
    <w:rsid w:val="00AD2A92"/>
    <w:rsid w:val="00AD3C7D"/>
    <w:rsid w:val="00AD5956"/>
    <w:rsid w:val="00AE2254"/>
    <w:rsid w:val="00AE4E38"/>
    <w:rsid w:val="00AE5652"/>
    <w:rsid w:val="00AF1311"/>
    <w:rsid w:val="00AF2746"/>
    <w:rsid w:val="00AF3623"/>
    <w:rsid w:val="00AF3DC2"/>
    <w:rsid w:val="00AF47CF"/>
    <w:rsid w:val="00AF5597"/>
    <w:rsid w:val="00AF5C90"/>
    <w:rsid w:val="00AF616D"/>
    <w:rsid w:val="00B000AD"/>
    <w:rsid w:val="00B0201C"/>
    <w:rsid w:val="00B053B4"/>
    <w:rsid w:val="00B05777"/>
    <w:rsid w:val="00B06398"/>
    <w:rsid w:val="00B06553"/>
    <w:rsid w:val="00B0712C"/>
    <w:rsid w:val="00B11855"/>
    <w:rsid w:val="00B12043"/>
    <w:rsid w:val="00B126C4"/>
    <w:rsid w:val="00B1338B"/>
    <w:rsid w:val="00B17D65"/>
    <w:rsid w:val="00B20169"/>
    <w:rsid w:val="00B20B32"/>
    <w:rsid w:val="00B22B3A"/>
    <w:rsid w:val="00B234B4"/>
    <w:rsid w:val="00B23A03"/>
    <w:rsid w:val="00B307BF"/>
    <w:rsid w:val="00B31453"/>
    <w:rsid w:val="00B31C68"/>
    <w:rsid w:val="00B34492"/>
    <w:rsid w:val="00B3465A"/>
    <w:rsid w:val="00B34A16"/>
    <w:rsid w:val="00B36CE0"/>
    <w:rsid w:val="00B37274"/>
    <w:rsid w:val="00B37504"/>
    <w:rsid w:val="00B40837"/>
    <w:rsid w:val="00B40CA4"/>
    <w:rsid w:val="00B42789"/>
    <w:rsid w:val="00B44F25"/>
    <w:rsid w:val="00B45D0F"/>
    <w:rsid w:val="00B473B7"/>
    <w:rsid w:val="00B5171E"/>
    <w:rsid w:val="00B51D96"/>
    <w:rsid w:val="00B51F70"/>
    <w:rsid w:val="00B52817"/>
    <w:rsid w:val="00B538BA"/>
    <w:rsid w:val="00B54542"/>
    <w:rsid w:val="00B556D6"/>
    <w:rsid w:val="00B56793"/>
    <w:rsid w:val="00B579BB"/>
    <w:rsid w:val="00B64DFD"/>
    <w:rsid w:val="00B701F6"/>
    <w:rsid w:val="00B709B9"/>
    <w:rsid w:val="00B7144D"/>
    <w:rsid w:val="00B73B96"/>
    <w:rsid w:val="00B75981"/>
    <w:rsid w:val="00B76CF2"/>
    <w:rsid w:val="00B80937"/>
    <w:rsid w:val="00B80EF1"/>
    <w:rsid w:val="00B8209F"/>
    <w:rsid w:val="00B826C7"/>
    <w:rsid w:val="00B8343A"/>
    <w:rsid w:val="00B90CFE"/>
    <w:rsid w:val="00B91C24"/>
    <w:rsid w:val="00B91FEB"/>
    <w:rsid w:val="00B925B7"/>
    <w:rsid w:val="00B93B57"/>
    <w:rsid w:val="00B93E0E"/>
    <w:rsid w:val="00B945FB"/>
    <w:rsid w:val="00B94D50"/>
    <w:rsid w:val="00B95669"/>
    <w:rsid w:val="00BA1377"/>
    <w:rsid w:val="00BA15B7"/>
    <w:rsid w:val="00BA1AB5"/>
    <w:rsid w:val="00BA1D4E"/>
    <w:rsid w:val="00BA21A6"/>
    <w:rsid w:val="00BA221C"/>
    <w:rsid w:val="00BA2572"/>
    <w:rsid w:val="00BB0115"/>
    <w:rsid w:val="00BB088B"/>
    <w:rsid w:val="00BB24F2"/>
    <w:rsid w:val="00BB295E"/>
    <w:rsid w:val="00BB5E30"/>
    <w:rsid w:val="00BB6959"/>
    <w:rsid w:val="00BB7733"/>
    <w:rsid w:val="00BC04D7"/>
    <w:rsid w:val="00BC6631"/>
    <w:rsid w:val="00BD1177"/>
    <w:rsid w:val="00BD18D9"/>
    <w:rsid w:val="00BD4982"/>
    <w:rsid w:val="00BD5761"/>
    <w:rsid w:val="00BD6240"/>
    <w:rsid w:val="00BD636B"/>
    <w:rsid w:val="00BD7307"/>
    <w:rsid w:val="00BE19B1"/>
    <w:rsid w:val="00BE1AD5"/>
    <w:rsid w:val="00BE29A8"/>
    <w:rsid w:val="00BE5528"/>
    <w:rsid w:val="00BE5CDD"/>
    <w:rsid w:val="00BE6235"/>
    <w:rsid w:val="00BF0BD3"/>
    <w:rsid w:val="00BF26EB"/>
    <w:rsid w:val="00BF579F"/>
    <w:rsid w:val="00BF6C16"/>
    <w:rsid w:val="00BF6DEC"/>
    <w:rsid w:val="00BF743F"/>
    <w:rsid w:val="00C00534"/>
    <w:rsid w:val="00C03499"/>
    <w:rsid w:val="00C03CDD"/>
    <w:rsid w:val="00C04312"/>
    <w:rsid w:val="00C04854"/>
    <w:rsid w:val="00C05C08"/>
    <w:rsid w:val="00C06D30"/>
    <w:rsid w:val="00C078B5"/>
    <w:rsid w:val="00C10975"/>
    <w:rsid w:val="00C11AE1"/>
    <w:rsid w:val="00C13098"/>
    <w:rsid w:val="00C13651"/>
    <w:rsid w:val="00C143DF"/>
    <w:rsid w:val="00C20017"/>
    <w:rsid w:val="00C20734"/>
    <w:rsid w:val="00C20A72"/>
    <w:rsid w:val="00C20DA9"/>
    <w:rsid w:val="00C270BA"/>
    <w:rsid w:val="00C2712C"/>
    <w:rsid w:val="00C3091E"/>
    <w:rsid w:val="00C33165"/>
    <w:rsid w:val="00C336DB"/>
    <w:rsid w:val="00C33D5D"/>
    <w:rsid w:val="00C40317"/>
    <w:rsid w:val="00C40D07"/>
    <w:rsid w:val="00C42E83"/>
    <w:rsid w:val="00C434F2"/>
    <w:rsid w:val="00C451C6"/>
    <w:rsid w:val="00C455CD"/>
    <w:rsid w:val="00C45810"/>
    <w:rsid w:val="00C51718"/>
    <w:rsid w:val="00C530B7"/>
    <w:rsid w:val="00C530BF"/>
    <w:rsid w:val="00C535DA"/>
    <w:rsid w:val="00C55669"/>
    <w:rsid w:val="00C60962"/>
    <w:rsid w:val="00C60DF0"/>
    <w:rsid w:val="00C61AA2"/>
    <w:rsid w:val="00C62258"/>
    <w:rsid w:val="00C6279E"/>
    <w:rsid w:val="00C637E0"/>
    <w:rsid w:val="00C6653C"/>
    <w:rsid w:val="00C7035F"/>
    <w:rsid w:val="00C70735"/>
    <w:rsid w:val="00C73593"/>
    <w:rsid w:val="00C73CF1"/>
    <w:rsid w:val="00C8093D"/>
    <w:rsid w:val="00C8257C"/>
    <w:rsid w:val="00C85325"/>
    <w:rsid w:val="00C86F9E"/>
    <w:rsid w:val="00C9211D"/>
    <w:rsid w:val="00C93AB9"/>
    <w:rsid w:val="00C95E4C"/>
    <w:rsid w:val="00C963DE"/>
    <w:rsid w:val="00C97218"/>
    <w:rsid w:val="00CA06AB"/>
    <w:rsid w:val="00CA2EC9"/>
    <w:rsid w:val="00CA3D6E"/>
    <w:rsid w:val="00CA451E"/>
    <w:rsid w:val="00CA4B8D"/>
    <w:rsid w:val="00CA64AA"/>
    <w:rsid w:val="00CB2E04"/>
    <w:rsid w:val="00CB3594"/>
    <w:rsid w:val="00CB42B3"/>
    <w:rsid w:val="00CB4701"/>
    <w:rsid w:val="00CB492D"/>
    <w:rsid w:val="00CB6608"/>
    <w:rsid w:val="00CC1507"/>
    <w:rsid w:val="00CC4ADC"/>
    <w:rsid w:val="00CC5060"/>
    <w:rsid w:val="00CC6AF2"/>
    <w:rsid w:val="00CC7A01"/>
    <w:rsid w:val="00CD0A6B"/>
    <w:rsid w:val="00CD1564"/>
    <w:rsid w:val="00CD1C53"/>
    <w:rsid w:val="00CD2A67"/>
    <w:rsid w:val="00CD3C03"/>
    <w:rsid w:val="00CD4747"/>
    <w:rsid w:val="00CD6EC2"/>
    <w:rsid w:val="00CD76D4"/>
    <w:rsid w:val="00CE0420"/>
    <w:rsid w:val="00CE0814"/>
    <w:rsid w:val="00CE1482"/>
    <w:rsid w:val="00CE1F43"/>
    <w:rsid w:val="00CE30C7"/>
    <w:rsid w:val="00CE4EB6"/>
    <w:rsid w:val="00CE4FA0"/>
    <w:rsid w:val="00CE60AB"/>
    <w:rsid w:val="00CE6422"/>
    <w:rsid w:val="00CE7BC0"/>
    <w:rsid w:val="00CF1831"/>
    <w:rsid w:val="00CF19B7"/>
    <w:rsid w:val="00CF3703"/>
    <w:rsid w:val="00CF4BE3"/>
    <w:rsid w:val="00CF4C09"/>
    <w:rsid w:val="00CF4F54"/>
    <w:rsid w:val="00CF509E"/>
    <w:rsid w:val="00CF62F7"/>
    <w:rsid w:val="00CF7621"/>
    <w:rsid w:val="00D026AD"/>
    <w:rsid w:val="00D037BE"/>
    <w:rsid w:val="00D0450B"/>
    <w:rsid w:val="00D0499C"/>
    <w:rsid w:val="00D06005"/>
    <w:rsid w:val="00D06196"/>
    <w:rsid w:val="00D06289"/>
    <w:rsid w:val="00D07762"/>
    <w:rsid w:val="00D10B2E"/>
    <w:rsid w:val="00D11FC8"/>
    <w:rsid w:val="00D13FE9"/>
    <w:rsid w:val="00D14E18"/>
    <w:rsid w:val="00D16E51"/>
    <w:rsid w:val="00D16F84"/>
    <w:rsid w:val="00D17781"/>
    <w:rsid w:val="00D17F41"/>
    <w:rsid w:val="00D201A5"/>
    <w:rsid w:val="00D23093"/>
    <w:rsid w:val="00D23A6F"/>
    <w:rsid w:val="00D2434E"/>
    <w:rsid w:val="00D24B8A"/>
    <w:rsid w:val="00D2622E"/>
    <w:rsid w:val="00D265E4"/>
    <w:rsid w:val="00D275F1"/>
    <w:rsid w:val="00D300BB"/>
    <w:rsid w:val="00D30384"/>
    <w:rsid w:val="00D30E5D"/>
    <w:rsid w:val="00D33503"/>
    <w:rsid w:val="00D34D3D"/>
    <w:rsid w:val="00D35830"/>
    <w:rsid w:val="00D35FCB"/>
    <w:rsid w:val="00D370B7"/>
    <w:rsid w:val="00D3783B"/>
    <w:rsid w:val="00D45566"/>
    <w:rsid w:val="00D47621"/>
    <w:rsid w:val="00D50D88"/>
    <w:rsid w:val="00D5117C"/>
    <w:rsid w:val="00D52622"/>
    <w:rsid w:val="00D52983"/>
    <w:rsid w:val="00D53714"/>
    <w:rsid w:val="00D55909"/>
    <w:rsid w:val="00D565E7"/>
    <w:rsid w:val="00D6062C"/>
    <w:rsid w:val="00D60EC6"/>
    <w:rsid w:val="00D6188A"/>
    <w:rsid w:val="00D62D55"/>
    <w:rsid w:val="00D63C86"/>
    <w:rsid w:val="00D64BC2"/>
    <w:rsid w:val="00D651C1"/>
    <w:rsid w:val="00D65942"/>
    <w:rsid w:val="00D65A7B"/>
    <w:rsid w:val="00D67BC1"/>
    <w:rsid w:val="00D70BB5"/>
    <w:rsid w:val="00D72850"/>
    <w:rsid w:val="00D73057"/>
    <w:rsid w:val="00D74026"/>
    <w:rsid w:val="00D80896"/>
    <w:rsid w:val="00D81F3A"/>
    <w:rsid w:val="00D84AA4"/>
    <w:rsid w:val="00D87219"/>
    <w:rsid w:val="00D87EE2"/>
    <w:rsid w:val="00D901DB"/>
    <w:rsid w:val="00D9207F"/>
    <w:rsid w:val="00D9344A"/>
    <w:rsid w:val="00D9360D"/>
    <w:rsid w:val="00D9455D"/>
    <w:rsid w:val="00D94CD8"/>
    <w:rsid w:val="00D95619"/>
    <w:rsid w:val="00D956E8"/>
    <w:rsid w:val="00D9610D"/>
    <w:rsid w:val="00D96381"/>
    <w:rsid w:val="00D979B1"/>
    <w:rsid w:val="00DA094A"/>
    <w:rsid w:val="00DA4C8A"/>
    <w:rsid w:val="00DA680D"/>
    <w:rsid w:val="00DA73DF"/>
    <w:rsid w:val="00DB0C6C"/>
    <w:rsid w:val="00DB233D"/>
    <w:rsid w:val="00DB3A54"/>
    <w:rsid w:val="00DB44CA"/>
    <w:rsid w:val="00DB53E7"/>
    <w:rsid w:val="00DC0216"/>
    <w:rsid w:val="00DC108C"/>
    <w:rsid w:val="00DC227A"/>
    <w:rsid w:val="00DC2DA0"/>
    <w:rsid w:val="00DC38F0"/>
    <w:rsid w:val="00DC3E3B"/>
    <w:rsid w:val="00DC4E80"/>
    <w:rsid w:val="00DD29C1"/>
    <w:rsid w:val="00DD48AF"/>
    <w:rsid w:val="00DD574A"/>
    <w:rsid w:val="00DE333A"/>
    <w:rsid w:val="00DE5056"/>
    <w:rsid w:val="00DE6DA3"/>
    <w:rsid w:val="00DF3EC2"/>
    <w:rsid w:val="00DF4EB3"/>
    <w:rsid w:val="00DF5C49"/>
    <w:rsid w:val="00E00A53"/>
    <w:rsid w:val="00E0125D"/>
    <w:rsid w:val="00E01A8E"/>
    <w:rsid w:val="00E04E55"/>
    <w:rsid w:val="00E0511E"/>
    <w:rsid w:val="00E0552F"/>
    <w:rsid w:val="00E07580"/>
    <w:rsid w:val="00E10E4F"/>
    <w:rsid w:val="00E111DF"/>
    <w:rsid w:val="00E11924"/>
    <w:rsid w:val="00E13DE0"/>
    <w:rsid w:val="00E14719"/>
    <w:rsid w:val="00E14BA2"/>
    <w:rsid w:val="00E15917"/>
    <w:rsid w:val="00E17734"/>
    <w:rsid w:val="00E205F9"/>
    <w:rsid w:val="00E20949"/>
    <w:rsid w:val="00E225B4"/>
    <w:rsid w:val="00E22731"/>
    <w:rsid w:val="00E234D8"/>
    <w:rsid w:val="00E248E0"/>
    <w:rsid w:val="00E26EEE"/>
    <w:rsid w:val="00E30602"/>
    <w:rsid w:val="00E30EB9"/>
    <w:rsid w:val="00E40611"/>
    <w:rsid w:val="00E41541"/>
    <w:rsid w:val="00E42588"/>
    <w:rsid w:val="00E426F1"/>
    <w:rsid w:val="00E429ED"/>
    <w:rsid w:val="00E430B0"/>
    <w:rsid w:val="00E528CA"/>
    <w:rsid w:val="00E52CFA"/>
    <w:rsid w:val="00E547CA"/>
    <w:rsid w:val="00E559D2"/>
    <w:rsid w:val="00E57D92"/>
    <w:rsid w:val="00E65F99"/>
    <w:rsid w:val="00E72217"/>
    <w:rsid w:val="00E724BD"/>
    <w:rsid w:val="00E7448C"/>
    <w:rsid w:val="00E74776"/>
    <w:rsid w:val="00E75209"/>
    <w:rsid w:val="00E761B8"/>
    <w:rsid w:val="00E82585"/>
    <w:rsid w:val="00E825BB"/>
    <w:rsid w:val="00E82DBA"/>
    <w:rsid w:val="00E83A92"/>
    <w:rsid w:val="00E85DFD"/>
    <w:rsid w:val="00E85EB9"/>
    <w:rsid w:val="00E866CB"/>
    <w:rsid w:val="00E86EF5"/>
    <w:rsid w:val="00E879CD"/>
    <w:rsid w:val="00E91084"/>
    <w:rsid w:val="00E94742"/>
    <w:rsid w:val="00E96C15"/>
    <w:rsid w:val="00E96FC0"/>
    <w:rsid w:val="00E97DDB"/>
    <w:rsid w:val="00EA00A8"/>
    <w:rsid w:val="00EA3574"/>
    <w:rsid w:val="00EA554E"/>
    <w:rsid w:val="00EA5BF0"/>
    <w:rsid w:val="00EA5CBF"/>
    <w:rsid w:val="00EB00B6"/>
    <w:rsid w:val="00EB0B39"/>
    <w:rsid w:val="00EB1D30"/>
    <w:rsid w:val="00EB1E9E"/>
    <w:rsid w:val="00EB24E5"/>
    <w:rsid w:val="00EB4DBC"/>
    <w:rsid w:val="00EB5583"/>
    <w:rsid w:val="00EB6183"/>
    <w:rsid w:val="00EB6566"/>
    <w:rsid w:val="00EB7261"/>
    <w:rsid w:val="00EB74F9"/>
    <w:rsid w:val="00EB7871"/>
    <w:rsid w:val="00EC26DE"/>
    <w:rsid w:val="00EC3B4E"/>
    <w:rsid w:val="00EC3DF7"/>
    <w:rsid w:val="00EC4CDA"/>
    <w:rsid w:val="00EC7C37"/>
    <w:rsid w:val="00EC7D06"/>
    <w:rsid w:val="00EC7E04"/>
    <w:rsid w:val="00ED0999"/>
    <w:rsid w:val="00ED2A69"/>
    <w:rsid w:val="00ED452D"/>
    <w:rsid w:val="00ED4C19"/>
    <w:rsid w:val="00ED58AB"/>
    <w:rsid w:val="00EE0F60"/>
    <w:rsid w:val="00EE1213"/>
    <w:rsid w:val="00EE1B32"/>
    <w:rsid w:val="00EE24E9"/>
    <w:rsid w:val="00EE2A1E"/>
    <w:rsid w:val="00EE3342"/>
    <w:rsid w:val="00EE3618"/>
    <w:rsid w:val="00EE4B27"/>
    <w:rsid w:val="00EE5CFE"/>
    <w:rsid w:val="00EE7B43"/>
    <w:rsid w:val="00EF0A3B"/>
    <w:rsid w:val="00EF3182"/>
    <w:rsid w:val="00EF34AD"/>
    <w:rsid w:val="00EF36E4"/>
    <w:rsid w:val="00EF4FF7"/>
    <w:rsid w:val="00EF5211"/>
    <w:rsid w:val="00EF7033"/>
    <w:rsid w:val="00EF7C59"/>
    <w:rsid w:val="00F01987"/>
    <w:rsid w:val="00F03B66"/>
    <w:rsid w:val="00F04576"/>
    <w:rsid w:val="00F04FAA"/>
    <w:rsid w:val="00F0584F"/>
    <w:rsid w:val="00F05E91"/>
    <w:rsid w:val="00F07C7D"/>
    <w:rsid w:val="00F100E6"/>
    <w:rsid w:val="00F11083"/>
    <w:rsid w:val="00F12AF3"/>
    <w:rsid w:val="00F131CB"/>
    <w:rsid w:val="00F13967"/>
    <w:rsid w:val="00F1608B"/>
    <w:rsid w:val="00F17E4D"/>
    <w:rsid w:val="00F2026B"/>
    <w:rsid w:val="00F21293"/>
    <w:rsid w:val="00F221FF"/>
    <w:rsid w:val="00F234AD"/>
    <w:rsid w:val="00F23594"/>
    <w:rsid w:val="00F23C61"/>
    <w:rsid w:val="00F241C5"/>
    <w:rsid w:val="00F261F2"/>
    <w:rsid w:val="00F2749C"/>
    <w:rsid w:val="00F278EE"/>
    <w:rsid w:val="00F3173D"/>
    <w:rsid w:val="00F322E9"/>
    <w:rsid w:val="00F325C9"/>
    <w:rsid w:val="00F35CA9"/>
    <w:rsid w:val="00F36180"/>
    <w:rsid w:val="00F40878"/>
    <w:rsid w:val="00F420B4"/>
    <w:rsid w:val="00F42FCD"/>
    <w:rsid w:val="00F4357B"/>
    <w:rsid w:val="00F525A3"/>
    <w:rsid w:val="00F531FC"/>
    <w:rsid w:val="00F55A21"/>
    <w:rsid w:val="00F55F9B"/>
    <w:rsid w:val="00F6210A"/>
    <w:rsid w:val="00F6347F"/>
    <w:rsid w:val="00F65ACD"/>
    <w:rsid w:val="00F66D75"/>
    <w:rsid w:val="00F70297"/>
    <w:rsid w:val="00F7086B"/>
    <w:rsid w:val="00F72C7E"/>
    <w:rsid w:val="00F73995"/>
    <w:rsid w:val="00F7752D"/>
    <w:rsid w:val="00F80F28"/>
    <w:rsid w:val="00F8111B"/>
    <w:rsid w:val="00F83A08"/>
    <w:rsid w:val="00F83D72"/>
    <w:rsid w:val="00F8458B"/>
    <w:rsid w:val="00F87A0D"/>
    <w:rsid w:val="00F90C1D"/>
    <w:rsid w:val="00F929B3"/>
    <w:rsid w:val="00F94BF7"/>
    <w:rsid w:val="00FA0742"/>
    <w:rsid w:val="00FA108D"/>
    <w:rsid w:val="00FA12F4"/>
    <w:rsid w:val="00FA14EF"/>
    <w:rsid w:val="00FA2BDE"/>
    <w:rsid w:val="00FA3E16"/>
    <w:rsid w:val="00FA59E1"/>
    <w:rsid w:val="00FA5E2B"/>
    <w:rsid w:val="00FA7236"/>
    <w:rsid w:val="00FB0F39"/>
    <w:rsid w:val="00FB3623"/>
    <w:rsid w:val="00FB5143"/>
    <w:rsid w:val="00FB5418"/>
    <w:rsid w:val="00FB5F5D"/>
    <w:rsid w:val="00FB6F5A"/>
    <w:rsid w:val="00FC03CF"/>
    <w:rsid w:val="00FC6686"/>
    <w:rsid w:val="00FC6B70"/>
    <w:rsid w:val="00FC6D7E"/>
    <w:rsid w:val="00FC7D93"/>
    <w:rsid w:val="00FD0B5A"/>
    <w:rsid w:val="00FD1C31"/>
    <w:rsid w:val="00FD3279"/>
    <w:rsid w:val="00FD3293"/>
    <w:rsid w:val="00FD3681"/>
    <w:rsid w:val="00FD5B5F"/>
    <w:rsid w:val="00FD5F9C"/>
    <w:rsid w:val="00FD7157"/>
    <w:rsid w:val="00FE2A93"/>
    <w:rsid w:val="00FE390F"/>
    <w:rsid w:val="00FE44D5"/>
    <w:rsid w:val="00FE474E"/>
    <w:rsid w:val="00FE5BA6"/>
    <w:rsid w:val="00FE6971"/>
    <w:rsid w:val="00FF0A3A"/>
    <w:rsid w:val="00FF0B09"/>
    <w:rsid w:val="00FF16DA"/>
    <w:rsid w:val="00FF1C48"/>
    <w:rsid w:val="00FF22E6"/>
    <w:rsid w:val="00FF4AAB"/>
    <w:rsid w:val="00FF4EBE"/>
    <w:rsid w:val="00FF63CC"/>
    <w:rsid w:val="00FF63F0"/>
    <w:rsid w:val="00FF6CA1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0ABA9C"/>
  <w15:docId w15:val="{6425F354-9B85-43BB-A2B5-068711B4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C26BF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2E52FB"/>
    <w:pPr>
      <w:numPr>
        <w:numId w:val="1"/>
      </w:numPr>
      <w:ind w:left="431" w:hanging="431"/>
      <w:jc w:val="both"/>
      <w:outlineLvl w:val="0"/>
    </w:pPr>
    <w:rPr>
      <w:rFonts w:asciiTheme="majorHAnsi" w:hAnsiTheme="majorHAnsi" w:cstheme="majorHAnsi"/>
      <w:b/>
      <w:bCs/>
      <w:caps/>
      <w:color w:val="7030A0"/>
      <w:kern w:val="32"/>
      <w:sz w:val="18"/>
      <w:szCs w:val="18"/>
    </w:rPr>
  </w:style>
  <w:style w:type="paragraph" w:styleId="Nagwek2">
    <w:name w:val="heading 2"/>
    <w:basedOn w:val="Normalny"/>
    <w:link w:val="Nagwek2Znak"/>
    <w:autoRedefine/>
    <w:uiPriority w:val="9"/>
    <w:qFormat/>
    <w:rsid w:val="00125961"/>
    <w:pPr>
      <w:numPr>
        <w:ilvl w:val="1"/>
        <w:numId w:val="1"/>
      </w:numPr>
      <w:jc w:val="both"/>
      <w:outlineLvl w:val="1"/>
    </w:pPr>
    <w:rPr>
      <w:rFonts w:asciiTheme="majorHAnsi" w:hAnsiTheme="majorHAnsi" w:cstheme="majorHAnsi"/>
      <w:iCs/>
      <w:color w:val="000000"/>
      <w:sz w:val="18"/>
      <w:szCs w:val="18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rsid w:val="004D4A53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4D4A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D4A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D4A53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4D4A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4D4A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qFormat/>
    <w:rsid w:val="004D4A53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4D4A53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4D4A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D4A5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D4A53"/>
  </w:style>
  <w:style w:type="paragraph" w:styleId="Tekstpodstawowy">
    <w:name w:val="Body Text"/>
    <w:aliases w:val=" Znak Znak,Znak Znak"/>
    <w:basedOn w:val="Normalny"/>
    <w:link w:val="TekstpodstawowyZnak"/>
    <w:qFormat/>
    <w:rsid w:val="004D4A53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4D4A53"/>
    <w:pPr>
      <w:spacing w:after="120"/>
      <w:ind w:left="283"/>
    </w:pPr>
  </w:style>
  <w:style w:type="character" w:styleId="Odwoaniedokomentarza">
    <w:name w:val="annotation reference"/>
    <w:semiHidden/>
    <w:rsid w:val="004D4A53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4D4A53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D4A53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4D4A53"/>
    <w:rPr>
      <w:bCs w:val="0"/>
      <w:szCs w:val="20"/>
    </w:rPr>
  </w:style>
  <w:style w:type="paragraph" w:styleId="Mapadokumentu">
    <w:name w:val="Document Map"/>
    <w:basedOn w:val="Normalny"/>
    <w:semiHidden/>
    <w:rsid w:val="004D4A53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sid w:val="004D4A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D4A5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D4A53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D4A53"/>
    <w:pPr>
      <w:jc w:val="both"/>
    </w:pPr>
  </w:style>
  <w:style w:type="table" w:styleId="Tabela-Siatka">
    <w:name w:val="Table Grid"/>
    <w:basedOn w:val="Standardowy"/>
    <w:uiPriority w:val="5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uiPriority w:val="9"/>
    <w:rsid w:val="002E52FB"/>
    <w:rPr>
      <w:rFonts w:asciiTheme="majorHAnsi" w:hAnsiTheme="majorHAnsi" w:cstheme="majorHAnsi"/>
      <w:b/>
      <w:bCs/>
      <w:caps/>
      <w:color w:val="7030A0"/>
      <w:kern w:val="32"/>
      <w:sz w:val="18"/>
      <w:szCs w:val="18"/>
    </w:rPr>
  </w:style>
  <w:style w:type="character" w:customStyle="1" w:styleId="Nagwek2Znak">
    <w:name w:val="Nagłówek 2 Znak"/>
    <w:link w:val="Nagwek2"/>
    <w:uiPriority w:val="9"/>
    <w:rsid w:val="00125961"/>
    <w:rPr>
      <w:rFonts w:asciiTheme="majorHAnsi" w:hAnsiTheme="majorHAnsi" w:cstheme="majorHAnsi"/>
      <w:iCs/>
      <w:color w:val="000000"/>
      <w:sz w:val="18"/>
      <w:szCs w:val="18"/>
    </w:rPr>
  </w:style>
  <w:style w:type="paragraph" w:styleId="Akapitzlist">
    <w:name w:val="List Paragraph"/>
    <w:aliases w:val="BulletC,normalny tekst,Numerowanie,Akapit z listą BS,sw tekst,Kolorowa lista — akcent 11,maz_wyliczenie,opis dzialania,K-P_odwolanie,A_wyliczenie,Akapit z listą 1,L1,List Paragraph,CW_Lista,Kolorowa lista &amp;mdash,akcent 11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customStyle="1" w:styleId="TekstpodstawowyZnak">
    <w:name w:val="Tekst podstawowy Znak"/>
    <w:aliases w:val=" Znak Znak Znak,Znak Znak Znak"/>
    <w:link w:val="Tekstpodstawowy"/>
    <w:qFormat/>
    <w:rsid w:val="00C13098"/>
    <w:rPr>
      <w:sz w:val="24"/>
      <w:szCs w:val="24"/>
    </w:rPr>
  </w:style>
  <w:style w:type="paragraph" w:customStyle="1" w:styleId="Nagwek10">
    <w:name w:val="Nagłówek1"/>
    <w:basedOn w:val="Normalny"/>
    <w:rsid w:val="00C13098"/>
    <w:pPr>
      <w:tabs>
        <w:tab w:val="center" w:pos="4536"/>
        <w:tab w:val="right" w:pos="9072"/>
      </w:tabs>
      <w:suppressAutoHyphens/>
      <w:autoSpaceDN w:val="0"/>
      <w:textAlignment w:val="baseline"/>
    </w:p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maz_wyliczenie Znak,opis dzialania Znak,K-P_odwolanie Znak,A_wyliczenie Znak,Akapit z listą 1 Znak,L1 Znak"/>
    <w:link w:val="Akapitzlist"/>
    <w:uiPriority w:val="34"/>
    <w:qFormat/>
    <w:locked/>
    <w:rsid w:val="00C13098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C26BF"/>
    <w:rPr>
      <w:sz w:val="24"/>
      <w:szCs w:val="24"/>
    </w:rPr>
  </w:style>
  <w:style w:type="character" w:customStyle="1" w:styleId="st">
    <w:name w:val="st"/>
    <w:rsid w:val="007F4692"/>
    <w:rPr>
      <w:rFonts w:cs="Times New Roman"/>
    </w:rPr>
  </w:style>
  <w:style w:type="character" w:customStyle="1" w:styleId="DefaultZnak">
    <w:name w:val="Default Znak"/>
    <w:basedOn w:val="Domylnaczcionkaakapitu"/>
    <w:link w:val="Default"/>
    <w:locked/>
    <w:rsid w:val="007F4692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Znak"/>
    <w:qFormat/>
    <w:rsid w:val="007F4692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Lista">
    <w:name w:val="List"/>
    <w:basedOn w:val="Tekstpodstawowy"/>
    <w:unhideWhenUsed/>
    <w:qFormat/>
    <w:rsid w:val="000E3B4B"/>
    <w:pPr>
      <w:suppressAutoHyphens/>
      <w:spacing w:after="0" w:line="160" w:lineRule="atLeast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E3B4B"/>
    <w:rPr>
      <w:sz w:val="24"/>
      <w:szCs w:val="24"/>
    </w:rPr>
  </w:style>
  <w:style w:type="paragraph" w:styleId="Bezodstpw">
    <w:name w:val="No Spacing"/>
    <w:uiPriority w:val="1"/>
    <w:qFormat/>
    <w:rsid w:val="000E3B4B"/>
    <w:pPr>
      <w:suppressAutoHyphens/>
    </w:pPr>
    <w:rPr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5A41EE"/>
    <w:rPr>
      <w:sz w:val="24"/>
      <w:szCs w:val="24"/>
    </w:rPr>
  </w:style>
  <w:style w:type="paragraph" w:customStyle="1" w:styleId="Standard">
    <w:name w:val="Standard"/>
    <w:qFormat/>
    <w:rsid w:val="002951F6"/>
    <w:pPr>
      <w:suppressAutoHyphens/>
      <w:autoSpaceDN w:val="0"/>
      <w:textAlignment w:val="baseline"/>
    </w:pPr>
    <w:rPr>
      <w:color w:val="00000A"/>
      <w:kern w:val="3"/>
      <w:lang w:eastAsia="zh-CN"/>
    </w:rPr>
  </w:style>
  <w:style w:type="paragraph" w:styleId="Tekstpodstawowywcity3">
    <w:name w:val="Body Text Indent 3"/>
    <w:basedOn w:val="Normalny"/>
    <w:link w:val="Tekstpodstawowywcity3Znak"/>
    <w:rsid w:val="00DC38F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C38F0"/>
    <w:rPr>
      <w:sz w:val="16"/>
      <w:szCs w:val="16"/>
    </w:rPr>
  </w:style>
  <w:style w:type="paragraph" w:customStyle="1" w:styleId="Zal-text">
    <w:name w:val="Zal-text"/>
    <w:basedOn w:val="Normalny"/>
    <w:uiPriority w:val="99"/>
    <w:rsid w:val="00DC38F0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F132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D76D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D76D4"/>
    <w:rPr>
      <w:sz w:val="24"/>
      <w:szCs w:val="24"/>
    </w:rPr>
  </w:style>
  <w:style w:type="paragraph" w:styleId="NormalnyWeb">
    <w:name w:val="Normal (Web)"/>
    <w:basedOn w:val="Normalny"/>
    <w:uiPriority w:val="99"/>
    <w:qFormat/>
    <w:rsid w:val="00CD76D4"/>
    <w:pPr>
      <w:spacing w:before="100" w:after="119"/>
    </w:pPr>
    <w:rPr>
      <w:lang w:eastAsia="ar-SA"/>
    </w:rPr>
  </w:style>
  <w:style w:type="paragraph" w:customStyle="1" w:styleId="Akapitzlist1">
    <w:name w:val="Akapit z listą1"/>
    <w:basedOn w:val="Normalny"/>
    <w:link w:val="ListParagraphChar"/>
    <w:qFormat/>
    <w:rsid w:val="00CD76D4"/>
    <w:pPr>
      <w:widowControl w:val="0"/>
      <w:suppressAutoHyphens/>
    </w:pPr>
    <w:rPr>
      <w:rFonts w:eastAsia="Lucida Sans Unicode" w:cs="Mangal"/>
      <w:kern w:val="1"/>
      <w:lang w:eastAsia="hi-IN" w:bidi="hi-IN"/>
    </w:rPr>
  </w:style>
  <w:style w:type="character" w:customStyle="1" w:styleId="FontStyle59">
    <w:name w:val="Font Style59"/>
    <w:qFormat/>
    <w:rsid w:val="00CD76D4"/>
    <w:rPr>
      <w:rFonts w:ascii="Times New Roman" w:hAnsi="Times New Roman"/>
      <w:color w:val="000000"/>
      <w:sz w:val="20"/>
    </w:rPr>
  </w:style>
  <w:style w:type="character" w:customStyle="1" w:styleId="Wyrnienie">
    <w:name w:val="Wyróżnienie"/>
    <w:uiPriority w:val="20"/>
    <w:qFormat/>
    <w:rsid w:val="00CD76D4"/>
    <w:rPr>
      <w:i/>
      <w:iCs/>
    </w:rPr>
  </w:style>
  <w:style w:type="paragraph" w:customStyle="1" w:styleId="NormalnyWeb1">
    <w:name w:val="Normalny (Web)1"/>
    <w:basedOn w:val="Normalny"/>
    <w:qFormat/>
    <w:rsid w:val="00B0201C"/>
    <w:pPr>
      <w:suppressAutoHyphens/>
      <w:spacing w:before="28" w:after="119" w:line="100" w:lineRule="atLeast"/>
    </w:pPr>
    <w:rPr>
      <w:kern w:val="1"/>
      <w:lang w:eastAsia="zh-CN"/>
    </w:rPr>
  </w:style>
  <w:style w:type="character" w:customStyle="1" w:styleId="ListParagraphChar">
    <w:name w:val="List Paragraph Char"/>
    <w:link w:val="Akapitzlist1"/>
    <w:locked/>
    <w:rsid w:val="00B0201C"/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Tekstpodstawowy31">
    <w:name w:val="Tekst podstawowy 31"/>
    <w:basedOn w:val="Normalny"/>
    <w:rsid w:val="00234F8E"/>
    <w:rPr>
      <w:b/>
      <w:bCs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179A6"/>
    <w:rPr>
      <w:sz w:val="24"/>
      <w:szCs w:val="24"/>
    </w:rPr>
  </w:style>
  <w:style w:type="numbering" w:customStyle="1" w:styleId="Poziom1">
    <w:name w:val="Poziom1"/>
    <w:basedOn w:val="Bezlisty"/>
    <w:rsid w:val="007A51A7"/>
    <w:pPr>
      <w:numPr>
        <w:numId w:val="10"/>
      </w:numPr>
    </w:pPr>
  </w:style>
  <w:style w:type="character" w:customStyle="1" w:styleId="Tekstpodstawowy3Znak">
    <w:name w:val="Tekst podstawowy 3 Znak"/>
    <w:basedOn w:val="Domylnaczcionkaakapitu"/>
    <w:link w:val="Tekstpodstawowy3"/>
    <w:rsid w:val="00174CC6"/>
    <w:rPr>
      <w:sz w:val="24"/>
      <w:szCs w:val="24"/>
    </w:rPr>
  </w:style>
  <w:style w:type="character" w:styleId="Odwoanieprzypisudolnego">
    <w:name w:val="footnote reference"/>
    <w:uiPriority w:val="99"/>
    <w:rsid w:val="005B110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2043"/>
    <w:rPr>
      <w:color w:val="605E5C"/>
      <w:shd w:val="clear" w:color="auto" w:fill="E1DFDD"/>
    </w:rPr>
  </w:style>
  <w:style w:type="paragraph" w:customStyle="1" w:styleId="Tekstpodstawowy24">
    <w:name w:val="Tekst podstawowy 24"/>
    <w:basedOn w:val="Normalny"/>
    <w:uiPriority w:val="99"/>
    <w:qFormat/>
    <w:rsid w:val="005D11F3"/>
    <w:pPr>
      <w:suppressAutoHyphens/>
      <w:spacing w:line="100" w:lineRule="atLeast"/>
    </w:pPr>
    <w:rPr>
      <w:rFonts w:eastAsia="MS Mincho"/>
      <w:kern w:val="1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3700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003B"/>
  </w:style>
  <w:style w:type="paragraph" w:customStyle="1" w:styleId="Normalny1">
    <w:name w:val="Normalny1"/>
    <w:qFormat/>
    <w:rsid w:val="00385BB9"/>
    <w:pPr>
      <w:suppressAutoHyphens/>
      <w:textAlignment w:val="baseline"/>
    </w:pPr>
    <w:rPr>
      <w:color w:val="000000"/>
      <w:kern w:val="2"/>
      <w:sz w:val="24"/>
      <w:szCs w:val="24"/>
      <w:lang w:val="en-US" w:eastAsia="zh-CN"/>
    </w:rPr>
  </w:style>
  <w:style w:type="numbering" w:customStyle="1" w:styleId="List0">
    <w:name w:val="List 0"/>
    <w:basedOn w:val="Bezlisty"/>
    <w:rsid w:val="00385BB9"/>
    <w:pPr>
      <w:numPr>
        <w:numId w:val="13"/>
      </w:numPr>
    </w:pPr>
  </w:style>
  <w:style w:type="paragraph" w:customStyle="1" w:styleId="Zawartotabeli">
    <w:name w:val="Zawartość tabeli"/>
    <w:basedOn w:val="Normalny"/>
    <w:rsid w:val="00006389"/>
    <w:pPr>
      <w:suppressLineNumbers/>
      <w:suppressAutoHyphens/>
    </w:pPr>
    <w:rPr>
      <w:lang w:eastAsia="ar-SA"/>
    </w:rPr>
  </w:style>
  <w:style w:type="character" w:customStyle="1" w:styleId="ListLabel3">
    <w:name w:val="ListLabel 3"/>
    <w:qFormat/>
    <w:rsid w:val="00006389"/>
    <w:rPr>
      <w:rFonts w:ascii="Calibri" w:hAnsi="Calibri"/>
      <w:sz w:val="16"/>
    </w:rPr>
  </w:style>
  <w:style w:type="character" w:customStyle="1" w:styleId="Teksttreci">
    <w:name w:val="Tekst treści_"/>
    <w:link w:val="Teksttreci0"/>
    <w:qFormat/>
    <w:rsid w:val="00006389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006389"/>
    <w:pPr>
      <w:shd w:val="clear" w:color="auto" w:fill="FFFFFF"/>
      <w:spacing w:line="0" w:lineRule="atLeast"/>
    </w:pPr>
    <w:rPr>
      <w:sz w:val="21"/>
      <w:szCs w:val="21"/>
    </w:rPr>
  </w:style>
  <w:style w:type="character" w:customStyle="1" w:styleId="TeksttreciPogrubienie">
    <w:name w:val="Tekst treści + Pogrubienie"/>
    <w:rsid w:val="0000638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Odstpy2pt">
    <w:name w:val="Tekst treści + Kursywa;Odstępy 2 pt"/>
    <w:qFormat/>
    <w:rsid w:val="00006389"/>
    <w:rPr>
      <w:rFonts w:ascii="Arial" w:eastAsia="Arial" w:hAnsi="Arial" w:cs="Arial"/>
      <w:i/>
      <w:iCs/>
      <w:spacing w:val="50"/>
      <w:sz w:val="17"/>
      <w:szCs w:val="17"/>
      <w:shd w:val="clear" w:color="auto" w:fill="FFFFFF"/>
    </w:rPr>
  </w:style>
  <w:style w:type="character" w:customStyle="1" w:styleId="TekstkomentarzaZnak">
    <w:name w:val="Tekst komentarza Znak"/>
    <w:link w:val="Tekstkomentarza"/>
    <w:uiPriority w:val="99"/>
    <w:semiHidden/>
    <w:rsid w:val="00006389"/>
  </w:style>
  <w:style w:type="paragraph" w:customStyle="1" w:styleId="Bezodstpw1">
    <w:name w:val="Bez odstępów1"/>
    <w:rsid w:val="00006389"/>
    <w:pPr>
      <w:ind w:left="330" w:right="660" w:hanging="33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abela1">
    <w:name w:val="Tabela1"/>
    <w:basedOn w:val="Normalny"/>
    <w:rsid w:val="00006389"/>
    <w:pPr>
      <w:widowControl w:val="0"/>
      <w:overflowPunct w:val="0"/>
      <w:autoSpaceDE w:val="0"/>
      <w:autoSpaceDN w:val="0"/>
      <w:adjustRightInd w:val="0"/>
      <w:spacing w:before="20" w:after="20"/>
      <w:ind w:left="113"/>
      <w:textAlignment w:val="baseline"/>
    </w:pPr>
    <w:rPr>
      <w:sz w:val="22"/>
      <w:szCs w:val="22"/>
    </w:rPr>
  </w:style>
  <w:style w:type="paragraph" w:customStyle="1" w:styleId="Style10">
    <w:name w:val="Style10"/>
    <w:basedOn w:val="Normalny"/>
    <w:rsid w:val="00653190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TableContents">
    <w:name w:val="Table Contents"/>
    <w:basedOn w:val="Normalny"/>
    <w:rsid w:val="00653190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Znak1">
    <w:name w:val="Znak1"/>
    <w:basedOn w:val="Normalny"/>
    <w:rsid w:val="00653190"/>
  </w:style>
  <w:style w:type="paragraph" w:customStyle="1" w:styleId="Standarduser">
    <w:name w:val="Standard (user)"/>
    <w:rsid w:val="00653190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numbering" w:customStyle="1" w:styleId="WW8Num24">
    <w:name w:val="WW8Num24"/>
    <w:basedOn w:val="Bezlisty"/>
    <w:rsid w:val="00653190"/>
    <w:pPr>
      <w:numPr>
        <w:numId w:val="15"/>
      </w:numPr>
    </w:pPr>
  </w:style>
  <w:style w:type="numbering" w:customStyle="1" w:styleId="WW8Num25">
    <w:name w:val="WW8Num25"/>
    <w:basedOn w:val="Bezlisty"/>
    <w:rsid w:val="00653190"/>
    <w:pPr>
      <w:numPr>
        <w:numId w:val="16"/>
      </w:numPr>
    </w:pPr>
  </w:style>
  <w:style w:type="character" w:customStyle="1" w:styleId="markedcontent">
    <w:name w:val="markedcontent"/>
    <w:basedOn w:val="Domylnaczcionkaakapitu"/>
    <w:rsid w:val="00564EE1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322E9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47E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B44F25"/>
    <w:pPr>
      <w:spacing w:line="259" w:lineRule="auto"/>
      <w:ind w:left="428"/>
    </w:pPr>
    <w:rPr>
      <w:rFonts w:ascii="Garamond" w:eastAsia="Garamond" w:hAnsi="Garamond" w:cs="Garamond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sid w:val="00B44F25"/>
    <w:rPr>
      <w:rFonts w:ascii="Garamond" w:eastAsia="Garamond" w:hAnsi="Garamond" w:cs="Garamond"/>
      <w:color w:val="000000"/>
      <w:szCs w:val="22"/>
      <w:lang w:val="en-US" w:eastAsia="en-US"/>
    </w:rPr>
  </w:style>
  <w:style w:type="character" w:customStyle="1" w:styleId="footnotemark">
    <w:name w:val="footnote mark"/>
    <w:hidden/>
    <w:rsid w:val="00B44F25"/>
    <w:rPr>
      <w:rFonts w:ascii="Garamond" w:eastAsia="Garamond" w:hAnsi="Garamond" w:cs="Garamond"/>
      <w:color w:val="000000"/>
      <w:sz w:val="20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B32"/>
    <w:rPr>
      <w:color w:val="605E5C"/>
      <w:shd w:val="clear" w:color="auto" w:fill="E1DFDD"/>
    </w:rPr>
  </w:style>
  <w:style w:type="numbering" w:customStyle="1" w:styleId="WWNum1">
    <w:name w:val="WWNum1"/>
    <w:basedOn w:val="Bezlisty"/>
    <w:rsid w:val="007609C3"/>
    <w:pPr>
      <w:numPr>
        <w:numId w:val="34"/>
      </w:numPr>
    </w:pPr>
  </w:style>
  <w:style w:type="character" w:customStyle="1" w:styleId="hgkelc">
    <w:name w:val="hgkelc"/>
    <w:basedOn w:val="Domylnaczcionkaakapitu"/>
    <w:rsid w:val="00B42789"/>
  </w:style>
  <w:style w:type="paragraph" w:styleId="Tekstprzypisukocowego">
    <w:name w:val="endnote text"/>
    <w:basedOn w:val="Normalny"/>
    <w:link w:val="TekstprzypisukocowegoZnak"/>
    <w:semiHidden/>
    <w:unhideWhenUsed/>
    <w:rsid w:val="003921F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21F8"/>
  </w:style>
  <w:style w:type="character" w:styleId="Odwoanieprzypisukocowego">
    <w:name w:val="endnote reference"/>
    <w:basedOn w:val="Domylnaczcionkaakapitu"/>
    <w:semiHidden/>
    <w:unhideWhenUsed/>
    <w:rsid w:val="003921F8"/>
    <w:rPr>
      <w:vertAlign w:val="superscript"/>
    </w:rPr>
  </w:style>
  <w:style w:type="character" w:styleId="UyteHipercze">
    <w:name w:val="FollowedHyperlink"/>
    <w:basedOn w:val="Domylnaczcionkaakapitu"/>
    <w:semiHidden/>
    <w:unhideWhenUsed/>
    <w:rsid w:val="0052660A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1C51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1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8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5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87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480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34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7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00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zdzil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AB005-03DF-4ACA-81DA-2F7701AE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488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3410</CharactersWithSpaces>
  <SharedDoc>false</SharedDoc>
  <HLinks>
    <vt:vector size="6" baseType="variant">
      <vt:variant>
        <vt:i4>327682</vt:i4>
      </vt:variant>
      <vt:variant>
        <vt:i4>270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creator>Sylwia Lempart</dc:creator>
  <cp:lastModifiedBy>Agnieszka Kozikowska</cp:lastModifiedBy>
  <cp:revision>2</cp:revision>
  <cp:lastPrinted>2026-03-16T11:11:00Z</cp:lastPrinted>
  <dcterms:created xsi:type="dcterms:W3CDTF">2026-04-30T12:05:00Z</dcterms:created>
  <dcterms:modified xsi:type="dcterms:W3CDTF">2026-04-30T12:05:00Z</dcterms:modified>
</cp:coreProperties>
</file>